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CFE72D" w14:textId="77777777" w:rsidR="00991AA4" w:rsidRDefault="00991AA4" w:rsidP="00991AA4">
      <w:pPr>
        <w:pStyle w:val="Nagwek"/>
        <w:jc w:val="right"/>
        <w:rPr>
          <w:rFonts w:ascii="Calibri" w:hAnsi="Calibri" w:cs="Calibri"/>
          <w:i/>
          <w:sz w:val="22"/>
          <w:szCs w:val="22"/>
        </w:rPr>
      </w:pPr>
      <w:r w:rsidRPr="00FC2D15">
        <w:rPr>
          <w:rFonts w:ascii="Calibri" w:hAnsi="Calibri" w:cs="Calibri"/>
          <w:i/>
          <w:sz w:val="22"/>
          <w:szCs w:val="22"/>
        </w:rPr>
        <w:t xml:space="preserve">Załącznik nr </w:t>
      </w:r>
      <w:r>
        <w:rPr>
          <w:rFonts w:ascii="Calibri" w:hAnsi="Calibri" w:cs="Calibri"/>
          <w:i/>
          <w:sz w:val="22"/>
          <w:szCs w:val="22"/>
        </w:rPr>
        <w:t>2</w:t>
      </w:r>
      <w:r w:rsidRPr="00FC2D15">
        <w:rPr>
          <w:rFonts w:ascii="Calibri" w:hAnsi="Calibri" w:cs="Calibri"/>
          <w:i/>
          <w:sz w:val="22"/>
          <w:szCs w:val="22"/>
        </w:rPr>
        <w:t xml:space="preserve"> do </w:t>
      </w:r>
      <w:r>
        <w:rPr>
          <w:rFonts w:ascii="Calibri" w:hAnsi="Calibri" w:cs="Calibri"/>
          <w:i/>
          <w:sz w:val="22"/>
          <w:szCs w:val="22"/>
        </w:rPr>
        <w:t>zapytania ofertowego</w:t>
      </w:r>
    </w:p>
    <w:p w14:paraId="62EA2D12" w14:textId="77777777" w:rsidR="00991AA4" w:rsidRDefault="00991AA4" w:rsidP="00403332">
      <w:pPr>
        <w:ind w:left="5670"/>
        <w:rPr>
          <w:rFonts w:ascii="Calibri" w:hAnsi="Calibri" w:cs="Calibri"/>
          <w:b/>
          <w:sz w:val="24"/>
          <w:szCs w:val="24"/>
        </w:rPr>
      </w:pPr>
    </w:p>
    <w:p w14:paraId="3027C0AA" w14:textId="77777777" w:rsidR="0082660B" w:rsidRPr="00C77F39" w:rsidRDefault="004E174E" w:rsidP="00403332">
      <w:pPr>
        <w:ind w:left="567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MIASTO KRAŚNIK</w:t>
      </w:r>
    </w:p>
    <w:p w14:paraId="001700CB" w14:textId="77777777" w:rsidR="0082660B" w:rsidRPr="00C77F39" w:rsidRDefault="0082660B" w:rsidP="00403332">
      <w:pPr>
        <w:ind w:left="5670"/>
        <w:rPr>
          <w:rFonts w:ascii="Calibri" w:hAnsi="Calibri" w:cs="Calibri"/>
          <w:b/>
          <w:sz w:val="24"/>
          <w:szCs w:val="24"/>
        </w:rPr>
      </w:pPr>
      <w:r w:rsidRPr="00C77F39">
        <w:rPr>
          <w:rFonts w:ascii="Calibri" w:hAnsi="Calibri" w:cs="Calibri"/>
          <w:b/>
          <w:sz w:val="24"/>
          <w:szCs w:val="24"/>
        </w:rPr>
        <w:t xml:space="preserve">ul. Lubelska </w:t>
      </w:r>
      <w:r w:rsidR="004E174E">
        <w:rPr>
          <w:rFonts w:ascii="Calibri" w:hAnsi="Calibri" w:cs="Calibri"/>
          <w:b/>
          <w:sz w:val="24"/>
          <w:szCs w:val="24"/>
        </w:rPr>
        <w:t>84</w:t>
      </w:r>
    </w:p>
    <w:p w14:paraId="0D8626B8" w14:textId="77777777" w:rsidR="00914A34" w:rsidRDefault="004E174E" w:rsidP="00403332">
      <w:pPr>
        <w:ind w:left="567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23-200 Kraśnik</w:t>
      </w:r>
    </w:p>
    <w:p w14:paraId="6E881272" w14:textId="77777777" w:rsidR="004E174E" w:rsidRPr="000B7A86" w:rsidRDefault="0082660B" w:rsidP="000B7A86">
      <w:pPr>
        <w:pStyle w:val="Nagwek6"/>
        <w:rPr>
          <w:rFonts w:asciiTheme="minorHAnsi" w:hAnsiTheme="minorHAnsi" w:cstheme="minorHAnsi"/>
          <w:sz w:val="28"/>
          <w:szCs w:val="28"/>
        </w:rPr>
      </w:pPr>
      <w:r w:rsidRPr="000B7A86">
        <w:rPr>
          <w:rFonts w:asciiTheme="minorHAnsi" w:hAnsiTheme="minorHAnsi" w:cstheme="minorHAnsi"/>
          <w:sz w:val="28"/>
          <w:szCs w:val="28"/>
        </w:rPr>
        <w:t>OFERTA:</w:t>
      </w:r>
    </w:p>
    <w:p w14:paraId="75389059" w14:textId="77777777" w:rsidR="001F1BB0" w:rsidRPr="00C77F39" w:rsidRDefault="001F1BB0" w:rsidP="00403332">
      <w:pPr>
        <w:rPr>
          <w:rFonts w:ascii="Calibri" w:hAnsi="Calibri" w:cs="Calibri"/>
          <w:b/>
          <w:sz w:val="24"/>
          <w:szCs w:val="24"/>
          <w:u w:val="single"/>
        </w:rPr>
      </w:pPr>
    </w:p>
    <w:p w14:paraId="1606948E" w14:textId="77777777" w:rsidR="00307C79" w:rsidRPr="00C77F39" w:rsidRDefault="00BC2FE9" w:rsidP="00403332">
      <w:pPr>
        <w:shd w:val="clear" w:color="auto" w:fill="F3F3F3"/>
        <w:spacing w:line="360" w:lineRule="auto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 xml:space="preserve">Nazwa </w:t>
      </w:r>
      <w:r w:rsidR="00307C79" w:rsidRPr="00C77F39">
        <w:rPr>
          <w:rFonts w:ascii="Calibri" w:hAnsi="Calibri" w:cs="Calibri"/>
          <w:sz w:val="24"/>
          <w:szCs w:val="24"/>
        </w:rPr>
        <w:t>Wykonawcy (wykonawców) ……………………………………………………………</w:t>
      </w:r>
      <w:r w:rsidR="006F6665" w:rsidRPr="00C77F39">
        <w:rPr>
          <w:rFonts w:ascii="Calibri" w:hAnsi="Calibri" w:cs="Calibri"/>
          <w:sz w:val="24"/>
          <w:szCs w:val="24"/>
        </w:rPr>
        <w:t>………………………………</w:t>
      </w:r>
      <w:r w:rsidR="00307C79" w:rsidRPr="00C77F39">
        <w:rPr>
          <w:rFonts w:ascii="Calibri" w:hAnsi="Calibri" w:cs="Calibri"/>
          <w:sz w:val="24"/>
          <w:szCs w:val="24"/>
        </w:rPr>
        <w:t xml:space="preserve">… </w:t>
      </w:r>
    </w:p>
    <w:p w14:paraId="157DC68F" w14:textId="77777777" w:rsidR="00BC2FE9" w:rsidRPr="00C77F39" w:rsidRDefault="00307C79" w:rsidP="00403332">
      <w:pPr>
        <w:shd w:val="clear" w:color="auto" w:fill="F3F3F3"/>
        <w:spacing w:line="360" w:lineRule="auto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>A</w:t>
      </w:r>
      <w:r w:rsidR="002F28BB" w:rsidRPr="00C77F39">
        <w:rPr>
          <w:rFonts w:ascii="Calibri" w:hAnsi="Calibri" w:cs="Calibri"/>
          <w:sz w:val="24"/>
          <w:szCs w:val="24"/>
        </w:rPr>
        <w:t>dres</w:t>
      </w:r>
      <w:r w:rsidR="004624D9" w:rsidRPr="00C77F39">
        <w:rPr>
          <w:rFonts w:ascii="Calibri" w:hAnsi="Calibri" w:cs="Calibri"/>
          <w:sz w:val="24"/>
          <w:szCs w:val="24"/>
        </w:rPr>
        <w:t xml:space="preserve"> wykonywania działalności</w:t>
      </w:r>
      <w:r w:rsidR="002F28BB" w:rsidRPr="00C77F39">
        <w:rPr>
          <w:rFonts w:ascii="Calibri" w:hAnsi="Calibri" w:cs="Calibri"/>
          <w:sz w:val="24"/>
          <w:szCs w:val="24"/>
        </w:rPr>
        <w:t xml:space="preserve"> </w:t>
      </w:r>
      <w:r w:rsidR="00BC2FE9" w:rsidRPr="00C77F39">
        <w:rPr>
          <w:rFonts w:ascii="Calibri" w:hAnsi="Calibri" w:cs="Calibri"/>
          <w:sz w:val="24"/>
          <w:szCs w:val="24"/>
        </w:rPr>
        <w:t>wykonawcy (wykonawców)</w:t>
      </w:r>
      <w:r w:rsidR="009B2454" w:rsidRPr="00C77F39">
        <w:rPr>
          <w:rFonts w:ascii="Calibri" w:hAnsi="Calibri" w:cs="Calibri"/>
          <w:sz w:val="24"/>
          <w:szCs w:val="24"/>
        </w:rPr>
        <w:t xml:space="preserve"> lub siedziba lub miejsce zamieszkania: </w:t>
      </w:r>
      <w:r w:rsidR="00BC2FE9" w:rsidRPr="00C77F39">
        <w:rPr>
          <w:rFonts w:ascii="Calibri" w:hAnsi="Calibri" w:cs="Calibri"/>
          <w:sz w:val="24"/>
          <w:szCs w:val="24"/>
        </w:rPr>
        <w:t>...</w:t>
      </w:r>
      <w:r w:rsidR="002F28BB" w:rsidRPr="00C77F39">
        <w:rPr>
          <w:rFonts w:ascii="Calibri" w:hAnsi="Calibri" w:cs="Calibri"/>
          <w:sz w:val="24"/>
          <w:szCs w:val="24"/>
        </w:rPr>
        <w:t>....................</w:t>
      </w:r>
      <w:r w:rsidR="00BC2FE9" w:rsidRPr="00C77F39">
        <w:rPr>
          <w:rFonts w:ascii="Calibri" w:hAnsi="Calibri" w:cs="Calibri"/>
          <w:sz w:val="24"/>
          <w:szCs w:val="24"/>
        </w:rPr>
        <w:t>....................................</w:t>
      </w:r>
      <w:r w:rsidR="00FE395B" w:rsidRPr="00C77F39">
        <w:rPr>
          <w:rFonts w:ascii="Calibri" w:hAnsi="Calibri" w:cs="Calibri"/>
          <w:sz w:val="24"/>
          <w:szCs w:val="24"/>
        </w:rPr>
        <w:t>........</w:t>
      </w:r>
      <w:r w:rsidR="00650733" w:rsidRPr="00C77F39">
        <w:rPr>
          <w:rFonts w:ascii="Calibri" w:hAnsi="Calibri" w:cs="Calibri"/>
          <w:sz w:val="24"/>
          <w:szCs w:val="24"/>
        </w:rPr>
        <w:t>.</w:t>
      </w:r>
      <w:r w:rsidR="009B2454" w:rsidRPr="00C77F39">
        <w:rPr>
          <w:rFonts w:ascii="Calibri" w:hAnsi="Calibri" w:cs="Calibri"/>
          <w:sz w:val="24"/>
          <w:szCs w:val="24"/>
        </w:rPr>
        <w:t>...........................................</w:t>
      </w:r>
      <w:r w:rsidRPr="00C77F39">
        <w:rPr>
          <w:rFonts w:ascii="Calibri" w:hAnsi="Calibri" w:cs="Calibri"/>
          <w:sz w:val="24"/>
          <w:szCs w:val="24"/>
        </w:rPr>
        <w:t>......................</w:t>
      </w:r>
    </w:p>
    <w:p w14:paraId="15370D8E" w14:textId="77777777" w:rsidR="00307C79" w:rsidRPr="00C77F39" w:rsidRDefault="00307C79" w:rsidP="00403332">
      <w:pPr>
        <w:shd w:val="clear" w:color="auto" w:fill="F3F3F3"/>
        <w:spacing w:line="360" w:lineRule="auto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>NIP: …………………………………..</w:t>
      </w:r>
    </w:p>
    <w:p w14:paraId="7C0FBD80" w14:textId="77777777" w:rsidR="00492A52" w:rsidRPr="00C77F39" w:rsidRDefault="00492A52" w:rsidP="00403332">
      <w:pPr>
        <w:shd w:val="clear" w:color="auto" w:fill="F3F3F3"/>
        <w:spacing w:line="360" w:lineRule="auto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>ADRES E-MAIL: …………………………..</w:t>
      </w:r>
    </w:p>
    <w:p w14:paraId="02E5CB31" w14:textId="77777777" w:rsidR="00492A52" w:rsidRPr="00C77F39" w:rsidRDefault="00492A52" w:rsidP="00403332">
      <w:pPr>
        <w:shd w:val="clear" w:color="auto" w:fill="F3F3F3"/>
        <w:spacing w:line="360" w:lineRule="auto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>NR TEL.: …………………………………..</w:t>
      </w:r>
    </w:p>
    <w:p w14:paraId="44B0DBA9" w14:textId="46FD4120" w:rsidR="003925DE" w:rsidRDefault="00FD427E" w:rsidP="0013509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 xml:space="preserve">Nawiązując do </w:t>
      </w:r>
      <w:r w:rsidR="00492A52" w:rsidRPr="00C77F39">
        <w:rPr>
          <w:rFonts w:ascii="Calibri" w:hAnsi="Calibri" w:cs="Calibri"/>
          <w:sz w:val="24"/>
          <w:szCs w:val="24"/>
        </w:rPr>
        <w:t>zapytania ofertowego</w:t>
      </w:r>
      <w:r w:rsidRPr="00C77F39">
        <w:rPr>
          <w:rFonts w:ascii="Calibri" w:hAnsi="Calibri" w:cs="Calibri"/>
          <w:sz w:val="24"/>
          <w:szCs w:val="24"/>
        </w:rPr>
        <w:t xml:space="preserve"> </w:t>
      </w:r>
      <w:r w:rsidR="0082660B" w:rsidRPr="00C77F39">
        <w:rPr>
          <w:rFonts w:ascii="Calibri" w:hAnsi="Calibri" w:cs="Calibri"/>
          <w:sz w:val="24"/>
          <w:szCs w:val="24"/>
        </w:rPr>
        <w:t>pn.</w:t>
      </w:r>
      <w:r w:rsidR="00AA32F6" w:rsidRPr="00C77F39">
        <w:rPr>
          <w:rFonts w:ascii="Calibri" w:hAnsi="Calibri" w:cs="Calibri"/>
          <w:sz w:val="24"/>
          <w:szCs w:val="24"/>
        </w:rPr>
        <w:t xml:space="preserve"> </w:t>
      </w:r>
      <w:r w:rsidR="00135094" w:rsidRPr="00135094">
        <w:rPr>
          <w:rFonts w:ascii="Calibri" w:hAnsi="Calibri" w:cs="Calibri"/>
          <w:b/>
          <w:sz w:val="24"/>
          <w:szCs w:val="24"/>
        </w:rPr>
        <w:t>„</w:t>
      </w:r>
      <w:bookmarkStart w:id="0" w:name="_Hlk222724730"/>
      <w:r w:rsidR="00135094" w:rsidRPr="00135094">
        <w:rPr>
          <w:rFonts w:ascii="Calibri" w:hAnsi="Calibri" w:cs="Calibri"/>
          <w:b/>
          <w:sz w:val="24"/>
          <w:szCs w:val="24"/>
        </w:rPr>
        <w:t xml:space="preserve">Dostawa wyposażenia na potrzeby wydarzeń promocyjnych i </w:t>
      </w:r>
      <w:proofErr w:type="spellStart"/>
      <w:r w:rsidR="00135094" w:rsidRPr="00135094">
        <w:rPr>
          <w:rFonts w:ascii="Calibri" w:hAnsi="Calibri" w:cs="Calibri"/>
          <w:b/>
          <w:sz w:val="24"/>
          <w:szCs w:val="24"/>
        </w:rPr>
        <w:t>eventowych</w:t>
      </w:r>
      <w:proofErr w:type="spellEnd"/>
      <w:r w:rsidR="00135094" w:rsidRPr="00135094">
        <w:rPr>
          <w:rFonts w:ascii="Calibri" w:hAnsi="Calibri" w:cs="Calibri"/>
          <w:b/>
          <w:sz w:val="24"/>
          <w:szCs w:val="24"/>
        </w:rPr>
        <w:t xml:space="preserve"> w ramach Projektu "Kraśnik - Bezpieczne Miasto Nowej Generacji”</w:t>
      </w:r>
      <w:bookmarkEnd w:id="0"/>
      <w:r w:rsidR="00135094" w:rsidRPr="00135094">
        <w:rPr>
          <w:rFonts w:ascii="Calibri" w:hAnsi="Calibri" w:cs="Calibri"/>
          <w:b/>
          <w:sz w:val="24"/>
          <w:szCs w:val="24"/>
        </w:rPr>
        <w:t>”</w:t>
      </w:r>
      <w:r w:rsidR="00135094">
        <w:rPr>
          <w:rFonts w:ascii="Calibri" w:hAnsi="Calibri" w:cs="Calibri"/>
          <w:b/>
          <w:sz w:val="24"/>
          <w:szCs w:val="24"/>
        </w:rPr>
        <w:t xml:space="preserve"> </w:t>
      </w:r>
      <w:r w:rsidRPr="00C77F39">
        <w:rPr>
          <w:rFonts w:ascii="Calibri" w:hAnsi="Calibri" w:cs="Calibri"/>
          <w:sz w:val="24"/>
          <w:szCs w:val="24"/>
        </w:rPr>
        <w:t>składamy swoją ofertę na wykonanie zamówienia</w:t>
      </w:r>
      <w:r w:rsidR="00AA32F6" w:rsidRPr="00C77F39">
        <w:rPr>
          <w:rFonts w:ascii="Calibri" w:hAnsi="Calibri" w:cs="Calibri"/>
          <w:sz w:val="24"/>
          <w:szCs w:val="24"/>
        </w:rPr>
        <w:t>.</w:t>
      </w:r>
    </w:p>
    <w:p w14:paraId="4FE7B977" w14:textId="77777777" w:rsidR="00596A7E" w:rsidRPr="00596A7E" w:rsidRDefault="00596A7E" w:rsidP="00135094">
      <w:pPr>
        <w:numPr>
          <w:ilvl w:val="0"/>
          <w:numId w:val="5"/>
        </w:numPr>
        <w:tabs>
          <w:tab w:val="num" w:pos="426"/>
        </w:tabs>
        <w:spacing w:line="276" w:lineRule="auto"/>
        <w:ind w:left="426" w:hanging="437"/>
        <w:rPr>
          <w:rFonts w:ascii="Calibri" w:hAnsi="Calibri" w:cs="Calibri"/>
          <w:color w:val="000000"/>
          <w:sz w:val="24"/>
          <w:szCs w:val="24"/>
        </w:rPr>
      </w:pPr>
      <w:r w:rsidRPr="00596A7E">
        <w:rPr>
          <w:rFonts w:ascii="Calibri" w:hAnsi="Calibri" w:cs="Calibri"/>
          <w:b/>
          <w:sz w:val="24"/>
          <w:szCs w:val="24"/>
        </w:rPr>
        <w:t>Cena ofertowa</w:t>
      </w:r>
      <w:r w:rsidR="004E174E">
        <w:rPr>
          <w:rFonts w:ascii="Calibri" w:hAnsi="Calibri" w:cs="Calibri"/>
          <w:b/>
          <w:sz w:val="24"/>
          <w:szCs w:val="24"/>
        </w:rPr>
        <w:t xml:space="preserve"> </w:t>
      </w:r>
      <w:r w:rsidRPr="00596A7E">
        <w:rPr>
          <w:rFonts w:ascii="Calibri" w:hAnsi="Calibri" w:cs="Calibri"/>
          <w:b/>
          <w:sz w:val="24"/>
          <w:szCs w:val="24"/>
        </w:rPr>
        <w:t xml:space="preserve">wynosi </w:t>
      </w:r>
      <w:r w:rsidRPr="00596A7E">
        <w:rPr>
          <w:rFonts w:ascii="Calibri" w:hAnsi="Calibri" w:cs="Calibri"/>
          <w:b/>
          <w:color w:val="000000"/>
          <w:sz w:val="24"/>
          <w:szCs w:val="24"/>
          <w:shd w:val="clear" w:color="auto" w:fill="F2F2F2"/>
        </w:rPr>
        <w:t>………………….…</w:t>
      </w:r>
      <w:r w:rsidRPr="00596A7E">
        <w:rPr>
          <w:rFonts w:ascii="Calibri" w:hAnsi="Calibri" w:cs="Calibri"/>
          <w:b/>
          <w:color w:val="000000"/>
          <w:sz w:val="24"/>
          <w:szCs w:val="24"/>
        </w:rPr>
        <w:t xml:space="preserve"> zł</w:t>
      </w:r>
      <w:r w:rsidRPr="00596A7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96A7E">
        <w:rPr>
          <w:rFonts w:ascii="Calibri" w:hAnsi="Calibri" w:cs="Calibri"/>
          <w:b/>
          <w:color w:val="000000"/>
          <w:sz w:val="24"/>
          <w:szCs w:val="24"/>
        </w:rPr>
        <w:t xml:space="preserve">brutto </w:t>
      </w:r>
      <w:r w:rsidRPr="00596A7E">
        <w:rPr>
          <w:rFonts w:ascii="Calibri" w:hAnsi="Calibri" w:cs="Calibri"/>
          <w:color w:val="000000"/>
          <w:sz w:val="24"/>
          <w:szCs w:val="24"/>
        </w:rPr>
        <w:t xml:space="preserve">(słownie: </w:t>
      </w:r>
      <w:r w:rsidRPr="00596A7E">
        <w:rPr>
          <w:rFonts w:ascii="Calibri" w:hAnsi="Calibri" w:cs="Calibri"/>
          <w:color w:val="000000"/>
          <w:sz w:val="24"/>
          <w:szCs w:val="24"/>
          <w:shd w:val="clear" w:color="auto" w:fill="F2F2F2"/>
        </w:rPr>
        <w:t>……………………………………………………</w:t>
      </w:r>
      <w:r w:rsidR="004E174E">
        <w:rPr>
          <w:rFonts w:ascii="Calibri" w:hAnsi="Calibri" w:cs="Calibri"/>
          <w:color w:val="000000"/>
          <w:sz w:val="24"/>
          <w:szCs w:val="24"/>
          <w:shd w:val="clear" w:color="auto" w:fill="F2F2F2"/>
        </w:rPr>
        <w:t xml:space="preserve"> </w:t>
      </w:r>
      <w:r w:rsidRPr="00596A7E">
        <w:rPr>
          <w:rFonts w:ascii="Calibri" w:hAnsi="Calibri" w:cs="Calibri"/>
          <w:color w:val="000000"/>
          <w:sz w:val="24"/>
          <w:szCs w:val="24"/>
          <w:shd w:val="clear" w:color="auto" w:fill="F2F2F2"/>
        </w:rPr>
        <w:t>……………………</w:t>
      </w:r>
      <w:r>
        <w:rPr>
          <w:rFonts w:ascii="Calibri" w:hAnsi="Calibri" w:cs="Calibri"/>
          <w:color w:val="000000"/>
          <w:sz w:val="24"/>
          <w:szCs w:val="24"/>
          <w:shd w:val="clear" w:color="auto" w:fill="F2F2F2"/>
        </w:rPr>
        <w:t xml:space="preserve"> </w:t>
      </w:r>
      <w:r w:rsidRPr="00596A7E">
        <w:rPr>
          <w:rFonts w:ascii="Calibri" w:hAnsi="Calibri" w:cs="Calibri"/>
          <w:color w:val="000000"/>
          <w:sz w:val="24"/>
          <w:szCs w:val="24"/>
          <w:shd w:val="clear" w:color="auto" w:fill="F2F2F2"/>
        </w:rPr>
        <w:t>………………………….……………...…………</w:t>
      </w:r>
      <w:r w:rsidR="004E174E">
        <w:rPr>
          <w:rFonts w:ascii="Calibri" w:hAnsi="Calibri" w:cs="Calibri"/>
          <w:color w:val="000000"/>
          <w:sz w:val="24"/>
          <w:szCs w:val="24"/>
          <w:shd w:val="clear" w:color="auto" w:fill="F2F2F2"/>
        </w:rPr>
        <w:t>…………………..</w:t>
      </w:r>
      <w:r w:rsidRPr="00596A7E">
        <w:rPr>
          <w:rFonts w:ascii="Calibri" w:hAnsi="Calibri" w:cs="Calibri"/>
          <w:color w:val="000000"/>
          <w:sz w:val="24"/>
          <w:szCs w:val="24"/>
          <w:shd w:val="clear" w:color="auto" w:fill="F2F2F2"/>
        </w:rPr>
        <w:t xml:space="preserve">…….……………….……….. </w:t>
      </w:r>
      <w:r w:rsidRPr="00596A7E">
        <w:rPr>
          <w:rFonts w:ascii="Calibri" w:hAnsi="Calibri" w:cs="Calibri"/>
          <w:color w:val="000000"/>
          <w:sz w:val="24"/>
          <w:szCs w:val="24"/>
        </w:rPr>
        <w:t>złotych).</w:t>
      </w:r>
      <w:r w:rsidRPr="00596A7E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</w:p>
    <w:p w14:paraId="41D5E019" w14:textId="77777777" w:rsidR="00C332AD" w:rsidRPr="009C2A4D" w:rsidRDefault="00C332AD" w:rsidP="00991AA4">
      <w:pPr>
        <w:numPr>
          <w:ilvl w:val="0"/>
          <w:numId w:val="5"/>
        </w:numPr>
        <w:spacing w:line="276" w:lineRule="auto"/>
        <w:ind w:left="426" w:hanging="437"/>
        <w:rPr>
          <w:rFonts w:ascii="Calibri" w:hAnsi="Calibri" w:cs="Calibri"/>
          <w:sz w:val="24"/>
          <w:szCs w:val="24"/>
        </w:rPr>
      </w:pPr>
      <w:r w:rsidRPr="009C2A4D">
        <w:rPr>
          <w:rFonts w:ascii="Calibri" w:hAnsi="Calibri" w:cs="Calibri"/>
          <w:sz w:val="24"/>
          <w:szCs w:val="24"/>
        </w:rPr>
        <w:t xml:space="preserve">Oświadczam, że nie zachodzą w stosunku do mnie przesłanki wykluczenia z postępowania na podstawie art.  </w:t>
      </w:r>
      <w:r w:rsidRPr="009C2A4D">
        <w:rPr>
          <w:rFonts w:ascii="Calibri" w:hAnsi="Calibri" w:cs="Calibri"/>
          <w:sz w:val="24"/>
          <w:szCs w:val="24"/>
          <w:lang w:eastAsia="pl-PL"/>
        </w:rPr>
        <w:t xml:space="preserve">7 ust. 1 ustawy </w:t>
      </w:r>
      <w:r w:rsidRPr="009C2A4D">
        <w:rPr>
          <w:rFonts w:ascii="Calibri" w:hAnsi="Calibri" w:cs="Calibri"/>
          <w:sz w:val="24"/>
          <w:szCs w:val="24"/>
        </w:rPr>
        <w:t>z dnia 13 kwietnia 2022 r.</w:t>
      </w:r>
      <w:r w:rsidRPr="009C2A4D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9C2A4D">
        <w:rPr>
          <w:rFonts w:ascii="Calibri" w:hAnsi="Calibri" w:cs="Calibri"/>
          <w:i/>
          <w:iCs/>
          <w:color w:val="222222"/>
          <w:sz w:val="24"/>
          <w:szCs w:val="24"/>
        </w:rPr>
        <w:t xml:space="preserve">o szczególnych rozwiązaniach w zakresie przeciwdziałania wspieraniu agresji na Ukrainę oraz służących ochronie bezpieczeństwa narodowego </w:t>
      </w:r>
      <w:r w:rsidRPr="009C2A4D">
        <w:rPr>
          <w:rFonts w:ascii="Calibri" w:hAnsi="Calibri" w:cs="Calibri"/>
          <w:iCs/>
          <w:color w:val="222222"/>
          <w:sz w:val="24"/>
          <w:szCs w:val="24"/>
        </w:rPr>
        <w:t>(</w:t>
      </w:r>
      <w:r w:rsidR="00755DC7">
        <w:rPr>
          <w:rFonts w:ascii="Calibri" w:hAnsi="Calibri" w:cs="Calibri"/>
          <w:iCs/>
          <w:color w:val="222222"/>
          <w:sz w:val="24"/>
          <w:szCs w:val="24"/>
        </w:rPr>
        <w:t xml:space="preserve">tekst jedn. </w:t>
      </w:r>
      <w:r w:rsidRPr="009C2A4D">
        <w:rPr>
          <w:rFonts w:ascii="Calibri" w:hAnsi="Calibri" w:cs="Calibri"/>
          <w:iCs/>
          <w:color w:val="222222"/>
          <w:sz w:val="24"/>
          <w:szCs w:val="24"/>
        </w:rPr>
        <w:t>Dz. U.</w:t>
      </w:r>
      <w:r w:rsidR="00284066" w:rsidRPr="009C2A4D">
        <w:rPr>
          <w:rFonts w:ascii="Calibri" w:hAnsi="Calibri" w:cs="Calibri"/>
          <w:iCs/>
          <w:color w:val="222222"/>
          <w:sz w:val="24"/>
          <w:szCs w:val="24"/>
        </w:rPr>
        <w:t xml:space="preserve"> z 202</w:t>
      </w:r>
      <w:r w:rsidR="00A94D74">
        <w:rPr>
          <w:rFonts w:ascii="Calibri" w:hAnsi="Calibri" w:cs="Calibri"/>
          <w:iCs/>
          <w:color w:val="222222"/>
          <w:sz w:val="24"/>
          <w:szCs w:val="24"/>
        </w:rPr>
        <w:t>5</w:t>
      </w:r>
      <w:r w:rsidR="00755DC7">
        <w:rPr>
          <w:rFonts w:ascii="Calibri" w:hAnsi="Calibri" w:cs="Calibri"/>
          <w:iCs/>
          <w:color w:val="222222"/>
          <w:sz w:val="24"/>
          <w:szCs w:val="24"/>
        </w:rPr>
        <w:t xml:space="preserve"> </w:t>
      </w:r>
      <w:r w:rsidR="00284066" w:rsidRPr="009C2A4D">
        <w:rPr>
          <w:rFonts w:ascii="Calibri" w:hAnsi="Calibri" w:cs="Calibri"/>
          <w:iCs/>
          <w:color w:val="222222"/>
          <w:sz w:val="24"/>
          <w:szCs w:val="24"/>
        </w:rPr>
        <w:t>r.,</w:t>
      </w:r>
      <w:r w:rsidRPr="009C2A4D">
        <w:rPr>
          <w:rFonts w:ascii="Calibri" w:hAnsi="Calibri" w:cs="Calibri"/>
          <w:iCs/>
          <w:color w:val="222222"/>
          <w:sz w:val="24"/>
          <w:szCs w:val="24"/>
        </w:rPr>
        <w:t xml:space="preserve"> poz. </w:t>
      </w:r>
      <w:r w:rsidR="004E174E">
        <w:rPr>
          <w:rFonts w:ascii="Calibri" w:hAnsi="Calibri" w:cs="Calibri"/>
          <w:iCs/>
          <w:color w:val="222222"/>
          <w:sz w:val="24"/>
          <w:szCs w:val="24"/>
        </w:rPr>
        <w:t>5</w:t>
      </w:r>
      <w:r w:rsidR="00A94D74">
        <w:rPr>
          <w:rFonts w:ascii="Calibri" w:hAnsi="Calibri" w:cs="Calibri"/>
          <w:iCs/>
          <w:color w:val="222222"/>
          <w:sz w:val="24"/>
          <w:szCs w:val="24"/>
        </w:rPr>
        <w:t>14</w:t>
      </w:r>
      <w:r w:rsidRPr="009C2A4D">
        <w:rPr>
          <w:rFonts w:ascii="Calibri" w:hAnsi="Calibri" w:cs="Calibri"/>
          <w:iCs/>
          <w:color w:val="222222"/>
          <w:sz w:val="24"/>
          <w:szCs w:val="24"/>
        </w:rPr>
        <w:t>)</w:t>
      </w:r>
      <w:r w:rsidRPr="009C2A4D">
        <w:rPr>
          <w:rStyle w:val="Odwoanieprzypisudolnego"/>
          <w:rFonts w:ascii="Calibri" w:hAnsi="Calibri" w:cs="Calibri"/>
          <w:i/>
          <w:iCs/>
          <w:color w:val="222222"/>
          <w:sz w:val="24"/>
          <w:szCs w:val="24"/>
        </w:rPr>
        <w:footnoteReference w:id="1"/>
      </w:r>
      <w:r w:rsidRPr="009C2A4D">
        <w:rPr>
          <w:rFonts w:ascii="Calibri" w:hAnsi="Calibri" w:cs="Calibri"/>
          <w:i/>
          <w:iCs/>
          <w:color w:val="222222"/>
          <w:sz w:val="24"/>
          <w:szCs w:val="24"/>
        </w:rPr>
        <w:t>.</w:t>
      </w:r>
      <w:r w:rsidRPr="009C2A4D">
        <w:rPr>
          <w:rFonts w:ascii="Calibri" w:hAnsi="Calibri" w:cs="Calibri"/>
          <w:color w:val="222222"/>
          <w:sz w:val="24"/>
          <w:szCs w:val="24"/>
        </w:rPr>
        <w:t xml:space="preserve"> </w:t>
      </w:r>
    </w:p>
    <w:p w14:paraId="4502EAC2" w14:textId="77777777" w:rsidR="00C332AD" w:rsidRPr="00C77F39" w:rsidRDefault="00C332AD" w:rsidP="00991AA4">
      <w:pPr>
        <w:numPr>
          <w:ilvl w:val="0"/>
          <w:numId w:val="5"/>
        </w:numPr>
        <w:spacing w:line="276" w:lineRule="auto"/>
        <w:ind w:left="426" w:hanging="437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 xml:space="preserve">Oświadczamy, że zapoznaliśmy się z treścią zapytania ofertowego oraz projektem umowy i nie wnosimy do nich zastrzeżeń oraz przyjmujemy warunki w nich zawarte. </w:t>
      </w:r>
    </w:p>
    <w:p w14:paraId="1BF4FFDA" w14:textId="77777777" w:rsidR="00A43A96" w:rsidRDefault="00FF352F" w:rsidP="00991AA4">
      <w:pPr>
        <w:numPr>
          <w:ilvl w:val="0"/>
          <w:numId w:val="5"/>
        </w:numPr>
        <w:spacing w:line="276" w:lineRule="auto"/>
        <w:ind w:left="426" w:hanging="437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 xml:space="preserve">W przypadku przyznania nam zamówienia zobowiązujemy się do zawarcia umowy </w:t>
      </w:r>
      <w:r w:rsidR="00196486" w:rsidRPr="00C77F39">
        <w:rPr>
          <w:rFonts w:ascii="Calibri" w:hAnsi="Calibri" w:cs="Calibri"/>
          <w:sz w:val="24"/>
          <w:szCs w:val="24"/>
        </w:rPr>
        <w:br/>
      </w:r>
      <w:r w:rsidRPr="00C77F39">
        <w:rPr>
          <w:rFonts w:ascii="Calibri" w:hAnsi="Calibri" w:cs="Calibri"/>
          <w:sz w:val="24"/>
          <w:szCs w:val="24"/>
        </w:rPr>
        <w:t>w miejscu i terminie wskazanym przez Zamawiającego.</w:t>
      </w:r>
    </w:p>
    <w:p w14:paraId="67E7114D" w14:textId="77777777" w:rsidR="00991AA4" w:rsidRDefault="00991AA4" w:rsidP="00403332">
      <w:pPr>
        <w:ind w:left="426" w:hanging="426"/>
        <w:rPr>
          <w:rFonts w:ascii="Calibri" w:hAnsi="Calibri" w:cs="Calibri"/>
          <w:b/>
          <w:sz w:val="24"/>
          <w:szCs w:val="24"/>
        </w:rPr>
      </w:pPr>
    </w:p>
    <w:p w14:paraId="268FAA24" w14:textId="77777777" w:rsidR="00991AA4" w:rsidRDefault="00991AA4" w:rsidP="00403332">
      <w:pPr>
        <w:ind w:left="426" w:hanging="426"/>
        <w:rPr>
          <w:rFonts w:ascii="Calibri" w:hAnsi="Calibri" w:cs="Calibri"/>
          <w:b/>
          <w:sz w:val="24"/>
          <w:szCs w:val="24"/>
        </w:rPr>
      </w:pPr>
    </w:p>
    <w:p w14:paraId="18D2522D" w14:textId="77777777" w:rsidR="009D5B32" w:rsidRPr="00C77F39" w:rsidRDefault="009D5B32" w:rsidP="00403332">
      <w:pPr>
        <w:ind w:left="426" w:hanging="426"/>
        <w:rPr>
          <w:rFonts w:ascii="Calibri" w:hAnsi="Calibri" w:cs="Calibri"/>
          <w:b/>
          <w:sz w:val="24"/>
          <w:szCs w:val="24"/>
        </w:rPr>
      </w:pPr>
      <w:r w:rsidRPr="00C77F39">
        <w:rPr>
          <w:rFonts w:ascii="Calibri" w:hAnsi="Calibri" w:cs="Calibri"/>
          <w:b/>
          <w:sz w:val="24"/>
          <w:szCs w:val="24"/>
        </w:rPr>
        <w:tab/>
        <w:t>..............................</w:t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  <w:t>…........................................................</w:t>
      </w:r>
    </w:p>
    <w:p w14:paraId="57A73A2D" w14:textId="77777777" w:rsidR="009D5B32" w:rsidRPr="00C77F39" w:rsidRDefault="009D5B32" w:rsidP="00403332">
      <w:pPr>
        <w:ind w:left="1134"/>
        <w:rPr>
          <w:rFonts w:ascii="Calibri" w:hAnsi="Calibri" w:cs="Calibri"/>
          <w:b/>
          <w:sz w:val="24"/>
          <w:szCs w:val="24"/>
        </w:rPr>
      </w:pPr>
      <w:r w:rsidRPr="00C77F39">
        <w:rPr>
          <w:rFonts w:ascii="Calibri" w:hAnsi="Calibri" w:cs="Calibri"/>
          <w:b/>
          <w:sz w:val="24"/>
          <w:szCs w:val="24"/>
        </w:rPr>
        <w:t>(data)</w:t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</w:r>
      <w:r w:rsidRPr="00C77F39">
        <w:rPr>
          <w:rFonts w:ascii="Calibri" w:hAnsi="Calibri" w:cs="Calibri"/>
          <w:b/>
          <w:sz w:val="24"/>
          <w:szCs w:val="24"/>
        </w:rPr>
        <w:tab/>
        <w:t>(podpis osoby uprawnionej</w:t>
      </w:r>
    </w:p>
    <w:p w14:paraId="456FA22B" w14:textId="77777777" w:rsidR="009D5B32" w:rsidRDefault="009D5B32" w:rsidP="00403332">
      <w:pPr>
        <w:ind w:left="6096"/>
        <w:rPr>
          <w:rFonts w:ascii="Calibri" w:hAnsi="Calibri" w:cs="Calibri"/>
          <w:b/>
          <w:sz w:val="24"/>
          <w:szCs w:val="24"/>
        </w:rPr>
      </w:pPr>
      <w:r w:rsidRPr="00C77F39">
        <w:rPr>
          <w:rFonts w:ascii="Calibri" w:hAnsi="Calibri" w:cs="Calibri"/>
          <w:b/>
          <w:sz w:val="24"/>
          <w:szCs w:val="24"/>
        </w:rPr>
        <w:t>Imienna pieczątka)</w:t>
      </w:r>
    </w:p>
    <w:p w14:paraId="66AD32F2" w14:textId="77777777" w:rsidR="00E224FF" w:rsidRPr="00C77F39" w:rsidRDefault="00E224FF" w:rsidP="00403332">
      <w:pPr>
        <w:ind w:left="6096"/>
        <w:rPr>
          <w:rFonts w:ascii="Calibri" w:hAnsi="Calibri" w:cs="Calibri"/>
          <w:b/>
          <w:sz w:val="24"/>
          <w:szCs w:val="24"/>
        </w:rPr>
      </w:pPr>
    </w:p>
    <w:p w14:paraId="1D885A43" w14:textId="77777777" w:rsidR="009B2454" w:rsidRPr="00C77F39" w:rsidRDefault="009B2454" w:rsidP="00403332">
      <w:pPr>
        <w:spacing w:line="360" w:lineRule="auto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>Do formularza ofertowego załączam następujące dokumenty:</w:t>
      </w:r>
    </w:p>
    <w:p w14:paraId="12FB88D8" w14:textId="77777777" w:rsidR="009B2454" w:rsidRPr="00C77F39" w:rsidRDefault="009B2454" w:rsidP="00403332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lastRenderedPageBreak/>
        <w:t xml:space="preserve">.....................................................................................       </w:t>
      </w:r>
    </w:p>
    <w:p w14:paraId="56BD8B67" w14:textId="77777777" w:rsidR="009B2454" w:rsidRPr="00C77F39" w:rsidRDefault="009B2454" w:rsidP="00403332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</w:t>
      </w:r>
    </w:p>
    <w:p w14:paraId="4099CC74" w14:textId="77777777" w:rsidR="009B2454" w:rsidRPr="00C77F39" w:rsidRDefault="009B2454" w:rsidP="00403332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rFonts w:ascii="Calibri" w:hAnsi="Calibri" w:cs="Calibri"/>
          <w:sz w:val="24"/>
          <w:szCs w:val="24"/>
        </w:rPr>
      </w:pPr>
      <w:r w:rsidRPr="00C77F3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</w:t>
      </w:r>
    </w:p>
    <w:p w14:paraId="67455667" w14:textId="77777777" w:rsidR="0075493F" w:rsidRPr="00FC2D15" w:rsidRDefault="0075493F" w:rsidP="00403332">
      <w:pPr>
        <w:pStyle w:val="rozdzia"/>
        <w:rPr>
          <w:rFonts w:ascii="Calibri" w:hAnsi="Calibri" w:cs="Calibri"/>
          <w:sz w:val="18"/>
          <w:u w:val="none"/>
        </w:rPr>
      </w:pPr>
    </w:p>
    <w:sectPr w:rsidR="0075493F" w:rsidRPr="00FC2D15" w:rsidSect="0094300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021" w:right="1134" w:bottom="568" w:left="1304" w:header="680" w:footer="44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BE0F" w14:textId="77777777" w:rsidR="00C51E47" w:rsidRDefault="00C51E47">
      <w:r>
        <w:separator/>
      </w:r>
    </w:p>
  </w:endnote>
  <w:endnote w:type="continuationSeparator" w:id="0">
    <w:p w14:paraId="73300852" w14:textId="77777777" w:rsidR="00C51E47" w:rsidRDefault="00C5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CD5F8" w14:textId="77777777" w:rsidR="00942C2C" w:rsidRDefault="00942C2C" w:rsidP="00AF77FE">
    <w:pPr>
      <w:pStyle w:val="Stopka"/>
      <w:pBdr>
        <w:top w:val="single" w:sz="1" w:space="1" w:color="000000"/>
      </w:pBdr>
      <w:tabs>
        <w:tab w:val="clear" w:pos="4536"/>
        <w:tab w:val="clear" w:pos="9072"/>
      </w:tabs>
      <w:ind w:right="360"/>
      <w:jc w:val="right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Strona </w:t>
    </w:r>
    <w:r>
      <w:rPr>
        <w:rFonts w:cs="Arial"/>
        <w:i/>
        <w:sz w:val="16"/>
      </w:rPr>
      <w:fldChar w:fldCharType="begin"/>
    </w:r>
    <w:r>
      <w:rPr>
        <w:rFonts w:cs="Arial"/>
        <w:i/>
        <w:sz w:val="16"/>
      </w:rPr>
      <w:instrText xml:space="preserve"> PAGE \*Arabic </w:instrText>
    </w:r>
    <w:r>
      <w:rPr>
        <w:rFonts w:cs="Arial"/>
        <w:i/>
        <w:sz w:val="16"/>
      </w:rPr>
      <w:fldChar w:fldCharType="separate"/>
    </w:r>
    <w:r>
      <w:rPr>
        <w:rFonts w:cs="Arial"/>
        <w:i/>
        <w:noProof/>
        <w:sz w:val="16"/>
      </w:rPr>
      <w:t>2</w:t>
    </w:r>
    <w:r>
      <w:rPr>
        <w:rFonts w:cs="Arial"/>
        <w:i/>
        <w:sz w:val="16"/>
      </w:rPr>
      <w:fldChar w:fldCharType="end"/>
    </w:r>
    <w:r>
      <w:rPr>
        <w:rFonts w:ascii="Arial" w:hAnsi="Arial" w:cs="Arial"/>
        <w:i/>
        <w:sz w:val="16"/>
      </w:rPr>
      <w:t xml:space="preserve"> z </w:t>
    </w:r>
    <w:r>
      <w:rPr>
        <w:rFonts w:cs="Arial"/>
        <w:i/>
        <w:sz w:val="16"/>
      </w:rPr>
      <w:fldChar w:fldCharType="begin"/>
    </w:r>
    <w:r>
      <w:rPr>
        <w:rFonts w:cs="Arial"/>
        <w:i/>
        <w:sz w:val="16"/>
      </w:rPr>
      <w:instrText xml:space="preserve"> NUMPAGES \*Arabic </w:instrText>
    </w:r>
    <w:r>
      <w:rPr>
        <w:rFonts w:cs="Arial"/>
        <w:i/>
        <w:sz w:val="16"/>
      </w:rPr>
      <w:fldChar w:fldCharType="separate"/>
    </w:r>
    <w:r w:rsidR="00311FFA">
      <w:rPr>
        <w:rFonts w:cs="Arial"/>
        <w:i/>
        <w:noProof/>
        <w:sz w:val="16"/>
      </w:rPr>
      <w:t>2</w:t>
    </w:r>
    <w:r>
      <w:rPr>
        <w:rFonts w:cs="Arial"/>
        <w:i/>
        <w:sz w:val="16"/>
      </w:rPr>
      <w:fldChar w:fldCharType="end"/>
    </w:r>
  </w:p>
  <w:p w14:paraId="78893965" w14:textId="77777777" w:rsidR="00942C2C" w:rsidRPr="0065514A" w:rsidRDefault="00942C2C" w:rsidP="0065514A">
    <w:pPr>
      <w:jc w:val="center"/>
      <w:rPr>
        <w:b/>
        <w:bCs/>
        <w:i/>
        <w:iCs/>
        <w:u w:val="single"/>
      </w:rPr>
    </w:pPr>
    <w:r>
      <w:rPr>
        <w:i/>
      </w:rPr>
      <w:t>Zał. nr 1 do SIWZ – OFERTA – Budowa ul. Pułaskiego w Kraśniku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ED21" w14:textId="77777777" w:rsidR="00942C2C" w:rsidRPr="00FC2D15" w:rsidRDefault="00942C2C" w:rsidP="00CF1FEA">
    <w:pPr>
      <w:jc w:val="center"/>
      <w:rPr>
        <w:rFonts w:ascii="Calibri" w:hAnsi="Calibri" w:cs="Calibri"/>
        <w:sz w:val="22"/>
        <w:szCs w:val="22"/>
      </w:rPr>
    </w:pPr>
    <w:r w:rsidRPr="00FC2D15">
      <w:rPr>
        <w:rFonts w:ascii="Calibri" w:hAnsi="Calibri" w:cs="Calibri"/>
        <w:sz w:val="22"/>
        <w:szCs w:val="22"/>
      </w:rPr>
      <w:t>____________________________________________________________________________</w:t>
    </w:r>
    <w:r w:rsidRPr="00FC2D15">
      <w:rPr>
        <w:rFonts w:ascii="Calibri" w:hAnsi="Calibri" w:cs="Calibri"/>
        <w:i/>
        <w:sz w:val="22"/>
        <w:szCs w:val="22"/>
      </w:rPr>
      <w:t xml:space="preserve">Strona </w:t>
    </w:r>
    <w:r w:rsidRPr="00FC2D15">
      <w:rPr>
        <w:rFonts w:ascii="Calibri" w:hAnsi="Calibri" w:cs="Calibri"/>
        <w:i/>
        <w:sz w:val="22"/>
        <w:szCs w:val="22"/>
      </w:rPr>
      <w:fldChar w:fldCharType="begin"/>
    </w:r>
    <w:r w:rsidRPr="00FC2D15">
      <w:rPr>
        <w:rFonts w:ascii="Calibri" w:hAnsi="Calibri" w:cs="Calibri"/>
        <w:i/>
        <w:sz w:val="22"/>
        <w:szCs w:val="22"/>
      </w:rPr>
      <w:instrText xml:space="preserve"> PAGE </w:instrText>
    </w:r>
    <w:r w:rsidRPr="00FC2D15">
      <w:rPr>
        <w:rFonts w:ascii="Calibri" w:hAnsi="Calibri" w:cs="Calibri"/>
        <w:i/>
        <w:sz w:val="22"/>
        <w:szCs w:val="22"/>
      </w:rPr>
      <w:fldChar w:fldCharType="separate"/>
    </w:r>
    <w:r w:rsidR="00135094">
      <w:rPr>
        <w:rFonts w:ascii="Calibri" w:hAnsi="Calibri" w:cs="Calibri"/>
        <w:i/>
        <w:noProof/>
        <w:sz w:val="22"/>
        <w:szCs w:val="22"/>
      </w:rPr>
      <w:t>2</w:t>
    </w:r>
    <w:r w:rsidRPr="00FC2D15">
      <w:rPr>
        <w:rFonts w:ascii="Calibri" w:hAnsi="Calibri" w:cs="Calibri"/>
        <w:i/>
        <w:sz w:val="22"/>
        <w:szCs w:val="22"/>
      </w:rPr>
      <w:fldChar w:fldCharType="end"/>
    </w:r>
    <w:r w:rsidRPr="00FC2D15">
      <w:rPr>
        <w:rFonts w:ascii="Calibri" w:hAnsi="Calibri" w:cs="Calibri"/>
        <w:i/>
        <w:sz w:val="22"/>
        <w:szCs w:val="22"/>
      </w:rPr>
      <w:t xml:space="preserve"> z </w:t>
    </w:r>
    <w:r w:rsidRPr="00FC2D15">
      <w:rPr>
        <w:rFonts w:ascii="Calibri" w:hAnsi="Calibri" w:cs="Calibri"/>
        <w:i/>
        <w:sz w:val="22"/>
        <w:szCs w:val="22"/>
      </w:rPr>
      <w:fldChar w:fldCharType="begin"/>
    </w:r>
    <w:r w:rsidRPr="00FC2D15">
      <w:rPr>
        <w:rFonts w:ascii="Calibri" w:hAnsi="Calibri" w:cs="Calibri"/>
        <w:i/>
        <w:sz w:val="22"/>
        <w:szCs w:val="22"/>
      </w:rPr>
      <w:instrText xml:space="preserve"> NUMPAGES </w:instrText>
    </w:r>
    <w:r w:rsidRPr="00FC2D15">
      <w:rPr>
        <w:rFonts w:ascii="Calibri" w:hAnsi="Calibri" w:cs="Calibri"/>
        <w:i/>
        <w:sz w:val="22"/>
        <w:szCs w:val="22"/>
      </w:rPr>
      <w:fldChar w:fldCharType="separate"/>
    </w:r>
    <w:r w:rsidR="00135094">
      <w:rPr>
        <w:rFonts w:ascii="Calibri" w:hAnsi="Calibri" w:cs="Calibri"/>
        <w:i/>
        <w:noProof/>
        <w:sz w:val="22"/>
        <w:szCs w:val="22"/>
      </w:rPr>
      <w:t>2</w:t>
    </w:r>
    <w:r w:rsidRPr="00FC2D15">
      <w:rPr>
        <w:rFonts w:ascii="Calibri" w:hAnsi="Calibri" w:cs="Calibri"/>
        <w:i/>
        <w:sz w:val="22"/>
        <w:szCs w:val="22"/>
      </w:rPr>
      <w:fldChar w:fldCharType="end"/>
    </w:r>
  </w:p>
  <w:p w14:paraId="7084C654" w14:textId="5F702129" w:rsidR="00942C2C" w:rsidRPr="00FC2D15" w:rsidRDefault="00135094" w:rsidP="00135094">
    <w:pPr>
      <w:jc w:val="center"/>
      <w:rPr>
        <w:rFonts w:ascii="Calibri" w:hAnsi="Calibri" w:cs="Calibri"/>
        <w:i/>
        <w:sz w:val="22"/>
        <w:szCs w:val="22"/>
      </w:rPr>
    </w:pPr>
    <w:r w:rsidRPr="00FC2D15">
      <w:rPr>
        <w:rFonts w:ascii="Calibri" w:hAnsi="Calibri" w:cs="Calibri"/>
        <w:i/>
        <w:sz w:val="22"/>
        <w:szCs w:val="22"/>
      </w:rPr>
      <w:t xml:space="preserve">Załącznik nr </w:t>
    </w:r>
    <w:r>
      <w:rPr>
        <w:rFonts w:ascii="Calibri" w:hAnsi="Calibri" w:cs="Calibri"/>
        <w:i/>
        <w:sz w:val="22"/>
        <w:szCs w:val="22"/>
      </w:rPr>
      <w:t>2</w:t>
    </w:r>
    <w:r w:rsidRPr="00FC2D15">
      <w:rPr>
        <w:rFonts w:ascii="Calibri" w:hAnsi="Calibri" w:cs="Calibri"/>
        <w:i/>
        <w:sz w:val="22"/>
        <w:szCs w:val="22"/>
      </w:rPr>
      <w:t xml:space="preserve"> do </w:t>
    </w:r>
    <w:r>
      <w:rPr>
        <w:rFonts w:ascii="Calibri" w:hAnsi="Calibri" w:cs="Calibri"/>
        <w:i/>
        <w:sz w:val="22"/>
        <w:szCs w:val="22"/>
      </w:rPr>
      <w:t>zapytania ofertowego</w:t>
    </w:r>
    <w:r w:rsidRPr="00FC2D15">
      <w:rPr>
        <w:rFonts w:ascii="Calibri" w:hAnsi="Calibri" w:cs="Calibri"/>
        <w:i/>
        <w:sz w:val="22"/>
        <w:szCs w:val="22"/>
      </w:rPr>
      <w:t xml:space="preserve"> – </w:t>
    </w:r>
    <w:r w:rsidRPr="00135094">
      <w:rPr>
        <w:rFonts w:ascii="Calibri" w:hAnsi="Calibri" w:cs="Calibri"/>
        <w:i/>
        <w:sz w:val="22"/>
        <w:szCs w:val="22"/>
      </w:rPr>
      <w:t>Dostawa wyposażenia na potrzeby wydarzeń promocyjnych i</w:t>
    </w:r>
    <w:r w:rsidR="00C90F02">
      <w:rPr>
        <w:rFonts w:ascii="Calibri" w:hAnsi="Calibri" w:cs="Calibri"/>
        <w:i/>
        <w:sz w:val="22"/>
        <w:szCs w:val="22"/>
      </w:rPr>
      <w:t> </w:t>
    </w:r>
    <w:proofErr w:type="spellStart"/>
    <w:r w:rsidRPr="00135094">
      <w:rPr>
        <w:rFonts w:ascii="Calibri" w:hAnsi="Calibri" w:cs="Calibri"/>
        <w:i/>
        <w:sz w:val="22"/>
        <w:szCs w:val="22"/>
      </w:rPr>
      <w:t>eventowych</w:t>
    </w:r>
    <w:proofErr w:type="spellEnd"/>
    <w:r w:rsidRPr="00135094">
      <w:rPr>
        <w:rFonts w:ascii="Calibri" w:hAnsi="Calibri" w:cs="Calibri"/>
        <w:i/>
        <w:sz w:val="22"/>
        <w:szCs w:val="22"/>
      </w:rPr>
      <w:t xml:space="preserve"> w ramach Projektu "Kraśnik - Bezpieczne Miasto Nowej Generacji”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55FBB" w14:textId="77777777" w:rsidR="00991AA4" w:rsidRPr="00FC2D15" w:rsidRDefault="00991AA4" w:rsidP="00991AA4">
    <w:pPr>
      <w:jc w:val="center"/>
      <w:rPr>
        <w:rFonts w:ascii="Calibri" w:hAnsi="Calibri" w:cs="Calibri"/>
        <w:sz w:val="22"/>
        <w:szCs w:val="22"/>
      </w:rPr>
    </w:pPr>
    <w:r w:rsidRPr="00FC2D15">
      <w:rPr>
        <w:rFonts w:ascii="Calibri" w:hAnsi="Calibri" w:cs="Calibri"/>
        <w:sz w:val="22"/>
        <w:szCs w:val="22"/>
      </w:rPr>
      <w:t>____________________________________________________________________________</w:t>
    </w:r>
    <w:r w:rsidRPr="00FC2D15">
      <w:rPr>
        <w:rFonts w:ascii="Calibri" w:hAnsi="Calibri" w:cs="Calibri"/>
        <w:i/>
        <w:sz w:val="22"/>
        <w:szCs w:val="22"/>
      </w:rPr>
      <w:t xml:space="preserve">Strona </w:t>
    </w:r>
    <w:r w:rsidRPr="00FC2D15">
      <w:rPr>
        <w:rFonts w:ascii="Calibri" w:hAnsi="Calibri" w:cs="Calibri"/>
        <w:i/>
        <w:sz w:val="22"/>
        <w:szCs w:val="22"/>
      </w:rPr>
      <w:fldChar w:fldCharType="begin"/>
    </w:r>
    <w:r w:rsidRPr="00FC2D15">
      <w:rPr>
        <w:rFonts w:ascii="Calibri" w:hAnsi="Calibri" w:cs="Calibri"/>
        <w:i/>
        <w:sz w:val="22"/>
        <w:szCs w:val="22"/>
      </w:rPr>
      <w:instrText xml:space="preserve"> PAGE </w:instrText>
    </w:r>
    <w:r w:rsidRPr="00FC2D15">
      <w:rPr>
        <w:rFonts w:ascii="Calibri" w:hAnsi="Calibri" w:cs="Calibri"/>
        <w:i/>
        <w:sz w:val="22"/>
        <w:szCs w:val="22"/>
      </w:rPr>
      <w:fldChar w:fldCharType="separate"/>
    </w:r>
    <w:r w:rsidR="00135094">
      <w:rPr>
        <w:rFonts w:ascii="Calibri" w:hAnsi="Calibri" w:cs="Calibri"/>
        <w:i/>
        <w:noProof/>
        <w:sz w:val="22"/>
        <w:szCs w:val="22"/>
      </w:rPr>
      <w:t>1</w:t>
    </w:r>
    <w:r w:rsidRPr="00FC2D15">
      <w:rPr>
        <w:rFonts w:ascii="Calibri" w:hAnsi="Calibri" w:cs="Calibri"/>
        <w:i/>
        <w:sz w:val="22"/>
        <w:szCs w:val="22"/>
      </w:rPr>
      <w:fldChar w:fldCharType="end"/>
    </w:r>
    <w:r w:rsidRPr="00FC2D15">
      <w:rPr>
        <w:rFonts w:ascii="Calibri" w:hAnsi="Calibri" w:cs="Calibri"/>
        <w:i/>
        <w:sz w:val="22"/>
        <w:szCs w:val="22"/>
      </w:rPr>
      <w:t xml:space="preserve"> z </w:t>
    </w:r>
    <w:r w:rsidRPr="00FC2D15">
      <w:rPr>
        <w:rFonts w:ascii="Calibri" w:hAnsi="Calibri" w:cs="Calibri"/>
        <w:i/>
        <w:sz w:val="22"/>
        <w:szCs w:val="22"/>
      </w:rPr>
      <w:fldChar w:fldCharType="begin"/>
    </w:r>
    <w:r w:rsidRPr="00FC2D15">
      <w:rPr>
        <w:rFonts w:ascii="Calibri" w:hAnsi="Calibri" w:cs="Calibri"/>
        <w:i/>
        <w:sz w:val="22"/>
        <w:szCs w:val="22"/>
      </w:rPr>
      <w:instrText xml:space="preserve"> NUMPAGES </w:instrText>
    </w:r>
    <w:r w:rsidRPr="00FC2D15">
      <w:rPr>
        <w:rFonts w:ascii="Calibri" w:hAnsi="Calibri" w:cs="Calibri"/>
        <w:i/>
        <w:sz w:val="22"/>
        <w:szCs w:val="22"/>
      </w:rPr>
      <w:fldChar w:fldCharType="separate"/>
    </w:r>
    <w:r w:rsidR="00135094">
      <w:rPr>
        <w:rFonts w:ascii="Calibri" w:hAnsi="Calibri" w:cs="Calibri"/>
        <w:i/>
        <w:noProof/>
        <w:sz w:val="22"/>
        <w:szCs w:val="22"/>
      </w:rPr>
      <w:t>2</w:t>
    </w:r>
    <w:r w:rsidRPr="00FC2D15">
      <w:rPr>
        <w:rFonts w:ascii="Calibri" w:hAnsi="Calibri" w:cs="Calibri"/>
        <w:i/>
        <w:sz w:val="22"/>
        <w:szCs w:val="22"/>
      </w:rPr>
      <w:fldChar w:fldCharType="end"/>
    </w:r>
  </w:p>
  <w:p w14:paraId="653F6E8D" w14:textId="2701A002" w:rsidR="00942C2C" w:rsidRPr="00991AA4" w:rsidRDefault="00991AA4" w:rsidP="00991AA4">
    <w:pPr>
      <w:jc w:val="center"/>
      <w:rPr>
        <w:rFonts w:ascii="Calibri" w:hAnsi="Calibri" w:cs="Calibri"/>
        <w:i/>
        <w:sz w:val="22"/>
        <w:szCs w:val="22"/>
      </w:rPr>
    </w:pPr>
    <w:r w:rsidRPr="00FC2D15">
      <w:rPr>
        <w:rFonts w:ascii="Calibri" w:hAnsi="Calibri" w:cs="Calibri"/>
        <w:i/>
        <w:sz w:val="22"/>
        <w:szCs w:val="22"/>
      </w:rPr>
      <w:t xml:space="preserve">Załącznik nr </w:t>
    </w:r>
    <w:r>
      <w:rPr>
        <w:rFonts w:ascii="Calibri" w:hAnsi="Calibri" w:cs="Calibri"/>
        <w:i/>
        <w:sz w:val="22"/>
        <w:szCs w:val="22"/>
      </w:rPr>
      <w:t>2</w:t>
    </w:r>
    <w:r w:rsidRPr="00FC2D15">
      <w:rPr>
        <w:rFonts w:ascii="Calibri" w:hAnsi="Calibri" w:cs="Calibri"/>
        <w:i/>
        <w:sz w:val="22"/>
        <w:szCs w:val="22"/>
      </w:rPr>
      <w:t xml:space="preserve"> do </w:t>
    </w:r>
    <w:r>
      <w:rPr>
        <w:rFonts w:ascii="Calibri" w:hAnsi="Calibri" w:cs="Calibri"/>
        <w:i/>
        <w:sz w:val="22"/>
        <w:szCs w:val="22"/>
      </w:rPr>
      <w:t>zapytania ofertowego</w:t>
    </w:r>
    <w:r w:rsidRPr="00FC2D15">
      <w:rPr>
        <w:rFonts w:ascii="Calibri" w:hAnsi="Calibri" w:cs="Calibri"/>
        <w:i/>
        <w:sz w:val="22"/>
        <w:szCs w:val="22"/>
      </w:rPr>
      <w:t xml:space="preserve"> – </w:t>
    </w:r>
    <w:r w:rsidR="00135094" w:rsidRPr="00135094">
      <w:rPr>
        <w:rFonts w:ascii="Calibri" w:hAnsi="Calibri" w:cs="Calibri"/>
        <w:i/>
        <w:sz w:val="22"/>
        <w:szCs w:val="22"/>
      </w:rPr>
      <w:t>Dostawa wyposażenia na potrzeby wydarzeń promocyjnych i</w:t>
    </w:r>
    <w:r w:rsidR="006809F3">
      <w:rPr>
        <w:rFonts w:ascii="Calibri" w:hAnsi="Calibri" w:cs="Calibri"/>
        <w:i/>
        <w:sz w:val="22"/>
        <w:szCs w:val="22"/>
      </w:rPr>
      <w:t> </w:t>
    </w:r>
    <w:proofErr w:type="spellStart"/>
    <w:r w:rsidR="00135094" w:rsidRPr="00135094">
      <w:rPr>
        <w:rFonts w:ascii="Calibri" w:hAnsi="Calibri" w:cs="Calibri"/>
        <w:i/>
        <w:sz w:val="22"/>
        <w:szCs w:val="22"/>
      </w:rPr>
      <w:t>eventowych</w:t>
    </w:r>
    <w:proofErr w:type="spellEnd"/>
    <w:r w:rsidR="00135094" w:rsidRPr="00135094">
      <w:rPr>
        <w:rFonts w:ascii="Calibri" w:hAnsi="Calibri" w:cs="Calibri"/>
        <w:i/>
        <w:sz w:val="22"/>
        <w:szCs w:val="22"/>
      </w:rPr>
      <w:t xml:space="preserve"> w ramach Projektu "Kraśnik - Bezpieczne Miasto Nowej Generacji”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6C8E9" w14:textId="77777777" w:rsidR="00C51E47" w:rsidRDefault="00C51E47">
      <w:r>
        <w:separator/>
      </w:r>
    </w:p>
  </w:footnote>
  <w:footnote w:type="continuationSeparator" w:id="0">
    <w:p w14:paraId="48530A59" w14:textId="77777777" w:rsidR="00C51E47" w:rsidRDefault="00C51E47">
      <w:r>
        <w:continuationSeparator/>
      </w:r>
    </w:p>
  </w:footnote>
  <w:footnote w:id="1">
    <w:p w14:paraId="7799879F" w14:textId="77777777" w:rsidR="00C332AD" w:rsidRPr="0094300E" w:rsidRDefault="00C332AD" w:rsidP="003201C0">
      <w:pPr>
        <w:rPr>
          <w:rFonts w:ascii="Arial" w:hAnsi="Arial" w:cs="Arial"/>
          <w:color w:val="222222"/>
          <w:sz w:val="14"/>
          <w:szCs w:val="14"/>
        </w:rPr>
      </w:pPr>
      <w:r w:rsidRPr="0094300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4300E">
        <w:rPr>
          <w:rFonts w:ascii="Arial" w:hAnsi="Arial" w:cs="Arial"/>
          <w:sz w:val="14"/>
          <w:szCs w:val="14"/>
        </w:rPr>
        <w:t xml:space="preserve"> </w:t>
      </w:r>
      <w:r w:rsidRPr="0094300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94300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94300E">
        <w:rPr>
          <w:rFonts w:ascii="Arial" w:hAnsi="Arial" w:cs="Arial"/>
          <w:color w:val="222222"/>
          <w:sz w:val="14"/>
          <w:szCs w:val="14"/>
        </w:rPr>
        <w:t xml:space="preserve">z </w:t>
      </w:r>
      <w:r w:rsidRPr="0094300E">
        <w:rPr>
          <w:rFonts w:ascii="Arial" w:hAnsi="Arial" w:cs="Arial"/>
          <w:color w:val="222222"/>
          <w:sz w:val="14"/>
          <w:szCs w:val="14"/>
          <w:lang w:eastAsia="pl-PL"/>
        </w:rPr>
        <w:t xml:space="preserve">postępowania o udzielenie zamówienia publicznego lub konkursu prowadzonego na podstawie ustawy </w:t>
      </w:r>
      <w:proofErr w:type="spellStart"/>
      <w:r w:rsidRPr="0094300E">
        <w:rPr>
          <w:rFonts w:ascii="Arial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94300E">
        <w:rPr>
          <w:rFonts w:ascii="Arial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57F4C616" w14:textId="77777777" w:rsidR="00C332AD" w:rsidRPr="0094300E" w:rsidRDefault="00C332AD" w:rsidP="003201C0">
      <w:pPr>
        <w:ind w:left="284" w:hanging="284"/>
        <w:rPr>
          <w:rFonts w:ascii="Arial" w:hAnsi="Arial" w:cs="Arial"/>
          <w:color w:val="222222"/>
          <w:sz w:val="14"/>
          <w:szCs w:val="14"/>
          <w:lang w:eastAsia="pl-PL"/>
        </w:rPr>
      </w:pPr>
      <w:r w:rsidRPr="0094300E">
        <w:rPr>
          <w:rFonts w:ascii="Arial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602669" w14:textId="77777777" w:rsidR="00C332AD" w:rsidRPr="0094300E" w:rsidRDefault="00C332AD" w:rsidP="003201C0">
      <w:pPr>
        <w:ind w:left="284" w:hanging="284"/>
        <w:rPr>
          <w:rFonts w:ascii="Arial" w:hAnsi="Arial" w:cs="Arial"/>
          <w:color w:val="222222"/>
          <w:sz w:val="14"/>
          <w:szCs w:val="14"/>
        </w:rPr>
      </w:pPr>
      <w:r w:rsidRPr="0094300E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94300E">
        <w:rPr>
          <w:rFonts w:ascii="Arial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AE83FA" w14:textId="77777777" w:rsidR="00C332AD" w:rsidRPr="00761CEB" w:rsidRDefault="00C332AD" w:rsidP="003201C0">
      <w:pPr>
        <w:ind w:left="284" w:hanging="284"/>
        <w:rPr>
          <w:rFonts w:ascii="Arial" w:hAnsi="Arial" w:cs="Arial"/>
          <w:color w:val="222222"/>
          <w:sz w:val="16"/>
          <w:szCs w:val="16"/>
          <w:lang w:eastAsia="pl-PL"/>
        </w:rPr>
      </w:pPr>
      <w:r w:rsidRPr="0094300E">
        <w:rPr>
          <w:rFonts w:ascii="Arial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0BCC1" w14:textId="77777777" w:rsidR="00B75CCC" w:rsidRDefault="00B75CCC" w:rsidP="00B75CCC">
    <w:pPr>
      <w:pStyle w:val="Nagwek"/>
      <w:jc w:val="right"/>
      <w:rPr>
        <w:rFonts w:ascii="Calibri" w:hAnsi="Calibri" w:cs="Calibri"/>
        <w:i/>
        <w:sz w:val="22"/>
        <w:szCs w:val="22"/>
      </w:rPr>
    </w:pPr>
    <w:r w:rsidRPr="00FC2D15">
      <w:rPr>
        <w:rFonts w:ascii="Calibri" w:hAnsi="Calibri" w:cs="Calibri"/>
        <w:i/>
        <w:sz w:val="22"/>
        <w:szCs w:val="22"/>
      </w:rPr>
      <w:t xml:space="preserve">Załącznik nr </w:t>
    </w:r>
    <w:r>
      <w:rPr>
        <w:rFonts w:ascii="Calibri" w:hAnsi="Calibri" w:cs="Calibri"/>
        <w:i/>
        <w:sz w:val="22"/>
        <w:szCs w:val="22"/>
      </w:rPr>
      <w:t>2</w:t>
    </w:r>
    <w:r w:rsidRPr="00FC2D15">
      <w:rPr>
        <w:rFonts w:ascii="Calibri" w:hAnsi="Calibri" w:cs="Calibri"/>
        <w:i/>
        <w:sz w:val="22"/>
        <w:szCs w:val="22"/>
      </w:rPr>
      <w:t xml:space="preserve"> do </w:t>
    </w:r>
    <w:r>
      <w:rPr>
        <w:rFonts w:ascii="Calibri" w:hAnsi="Calibri" w:cs="Calibri"/>
        <w:i/>
        <w:sz w:val="22"/>
        <w:szCs w:val="22"/>
      </w:rPr>
      <w:t>zapytania ofertowego</w:t>
    </w:r>
  </w:p>
  <w:p w14:paraId="7D6954A7" w14:textId="77777777" w:rsidR="00832E8B" w:rsidRPr="006104FD" w:rsidRDefault="00832E8B" w:rsidP="006104FD">
    <w:pPr>
      <w:pStyle w:val="Nagwek"/>
      <w:jc w:val="right"/>
      <w:rPr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661E7" w14:textId="71326D98" w:rsidR="00942C2C" w:rsidRDefault="00991AA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06AD5B0" wp14:editId="716B792E">
          <wp:simplePos x="0" y="0"/>
          <wp:positionH relativeFrom="margin">
            <wp:posOffset>3689985</wp:posOffset>
          </wp:positionH>
          <wp:positionV relativeFrom="margin">
            <wp:posOffset>-572135</wp:posOffset>
          </wp:positionV>
          <wp:extent cx="2002155" cy="323850"/>
          <wp:effectExtent l="0" t="0" r="0" b="0"/>
          <wp:wrapSquare wrapText="bothSides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pis kraśnik obowiązujac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155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71A59075" wp14:editId="6529366D">
          <wp:extent cx="3352727" cy="87477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618" cy="874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2" w15:restartNumberingAfterBreak="0">
    <w:nsid w:val="00000009"/>
    <w:multiLevelType w:val="singleLevel"/>
    <w:tmpl w:val="00000009"/>
    <w:name w:val="WW8Num19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CF42CF"/>
    <w:multiLevelType w:val="hybridMultilevel"/>
    <w:tmpl w:val="C4D6F610"/>
    <w:lvl w:ilvl="0" w:tplc="D3AABF34">
      <w:start w:val="1"/>
      <w:numFmt w:val="lowerLetter"/>
      <w:lvlText w:val="%1)"/>
      <w:lvlJc w:val="left"/>
      <w:pPr>
        <w:ind w:left="15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777CE"/>
    <w:multiLevelType w:val="hybridMultilevel"/>
    <w:tmpl w:val="DC3C915C"/>
    <w:lvl w:ilvl="0" w:tplc="495CBCD0">
      <w:start w:val="4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7932EAAE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353A69D8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19B6BD76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68D897CC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DF7C47E0">
      <w:start w:val="1"/>
      <w:numFmt w:val="decimal"/>
      <w:lvlText w:val="%6)"/>
      <w:lvlJc w:val="left"/>
      <w:pPr>
        <w:ind w:left="1778" w:hanging="360"/>
      </w:pPr>
      <w:rPr>
        <w:b w:val="0"/>
        <w:bCs/>
        <w:sz w:val="24"/>
        <w:szCs w:val="24"/>
      </w:r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C41C0D"/>
    <w:multiLevelType w:val="hybridMultilevel"/>
    <w:tmpl w:val="A7B2F2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C2D3120"/>
    <w:multiLevelType w:val="hybridMultilevel"/>
    <w:tmpl w:val="0B0048BE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355D95"/>
    <w:multiLevelType w:val="hybridMultilevel"/>
    <w:tmpl w:val="368E62A0"/>
    <w:lvl w:ilvl="0" w:tplc="5BC85FC4">
      <w:start w:val="6"/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002EB"/>
    <w:multiLevelType w:val="hybridMultilevel"/>
    <w:tmpl w:val="403A3D9E"/>
    <w:lvl w:ilvl="0" w:tplc="5DF61FCC">
      <w:start w:val="6"/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C2F4FB3"/>
    <w:multiLevelType w:val="hybridMultilevel"/>
    <w:tmpl w:val="CE9AA86E"/>
    <w:lvl w:ilvl="0" w:tplc="04150017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4" w15:restartNumberingAfterBreak="0">
    <w:nsid w:val="2CCB236D"/>
    <w:multiLevelType w:val="hybridMultilevel"/>
    <w:tmpl w:val="3E5A855C"/>
    <w:lvl w:ilvl="0" w:tplc="BC3494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385E3513"/>
    <w:multiLevelType w:val="hybridMultilevel"/>
    <w:tmpl w:val="6B08A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C1B13"/>
    <w:multiLevelType w:val="hybridMultilevel"/>
    <w:tmpl w:val="24B244C4"/>
    <w:lvl w:ilvl="0" w:tplc="869456B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F5428BA"/>
    <w:multiLevelType w:val="hybridMultilevel"/>
    <w:tmpl w:val="CE9AA86E"/>
    <w:lvl w:ilvl="0" w:tplc="04150017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43195F14"/>
    <w:multiLevelType w:val="hybridMultilevel"/>
    <w:tmpl w:val="24B244C4"/>
    <w:lvl w:ilvl="0" w:tplc="869456B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88C5BC0"/>
    <w:multiLevelType w:val="hybridMultilevel"/>
    <w:tmpl w:val="45D2E4C6"/>
    <w:lvl w:ilvl="0" w:tplc="04150011">
      <w:start w:val="1"/>
      <w:numFmt w:val="decimal"/>
      <w:lvlText w:val="%1)"/>
      <w:lvlJc w:val="left"/>
      <w:pPr>
        <w:tabs>
          <w:tab w:val="num" w:pos="6031"/>
        </w:tabs>
        <w:ind w:left="6031" w:hanging="360"/>
      </w:pPr>
      <w:rPr>
        <w:rFonts w:hint="default"/>
        <w:b w:val="0"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102B10"/>
    <w:multiLevelType w:val="hybridMultilevel"/>
    <w:tmpl w:val="24B244C4"/>
    <w:lvl w:ilvl="0" w:tplc="869456B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E88753E"/>
    <w:multiLevelType w:val="hybridMultilevel"/>
    <w:tmpl w:val="F4C00B7A"/>
    <w:lvl w:ilvl="0" w:tplc="FFFFFFFF">
      <w:start w:val="1"/>
      <w:numFmt w:val="decimal"/>
      <w:lvlText w:val="%1."/>
      <w:lvlJc w:val="left"/>
      <w:pPr>
        <w:ind w:left="1145" w:hanging="360"/>
      </w:pPr>
      <w:rPr>
        <w:b/>
        <w:i w:val="0"/>
        <w:i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43786D"/>
    <w:multiLevelType w:val="hybridMultilevel"/>
    <w:tmpl w:val="6B08A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824C2"/>
    <w:multiLevelType w:val="hybridMultilevel"/>
    <w:tmpl w:val="385A640A"/>
    <w:lvl w:ilvl="0" w:tplc="04150011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6" w15:restartNumberingAfterBreak="0">
    <w:nsid w:val="64985AF1"/>
    <w:multiLevelType w:val="hybridMultilevel"/>
    <w:tmpl w:val="F4C00B7A"/>
    <w:lvl w:ilvl="0" w:tplc="BAA86BFE">
      <w:start w:val="1"/>
      <w:numFmt w:val="decimal"/>
      <w:lvlText w:val="%1."/>
      <w:lvlJc w:val="left"/>
      <w:pPr>
        <w:ind w:left="1145" w:hanging="360"/>
      </w:pPr>
      <w:rPr>
        <w:b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66435D27"/>
    <w:multiLevelType w:val="hybridMultilevel"/>
    <w:tmpl w:val="C4D6F610"/>
    <w:lvl w:ilvl="0" w:tplc="D3AABF34">
      <w:start w:val="1"/>
      <w:numFmt w:val="lowerLetter"/>
      <w:lvlText w:val="%1)"/>
      <w:lvlJc w:val="left"/>
      <w:pPr>
        <w:ind w:left="15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82059F"/>
    <w:multiLevelType w:val="hybridMultilevel"/>
    <w:tmpl w:val="C4E6384C"/>
    <w:lvl w:ilvl="0" w:tplc="04150011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9" w15:restartNumberingAfterBreak="0">
    <w:nsid w:val="692D213A"/>
    <w:multiLevelType w:val="hybridMultilevel"/>
    <w:tmpl w:val="45D2E4C6"/>
    <w:lvl w:ilvl="0" w:tplc="04150011">
      <w:start w:val="1"/>
      <w:numFmt w:val="decimal"/>
      <w:lvlText w:val="%1)"/>
      <w:lvlJc w:val="left"/>
      <w:pPr>
        <w:tabs>
          <w:tab w:val="num" w:pos="6031"/>
        </w:tabs>
        <w:ind w:left="6031" w:hanging="360"/>
      </w:pPr>
      <w:rPr>
        <w:rFonts w:hint="default"/>
        <w:b w:val="0"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ED58F7"/>
    <w:multiLevelType w:val="hybridMultilevel"/>
    <w:tmpl w:val="6CFC575A"/>
    <w:name w:val="WW8Num542"/>
    <w:lvl w:ilvl="0" w:tplc="204A02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FE32B4"/>
    <w:multiLevelType w:val="hybridMultilevel"/>
    <w:tmpl w:val="491055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AA5671"/>
    <w:multiLevelType w:val="hybridMultilevel"/>
    <w:tmpl w:val="45D2E4C6"/>
    <w:lvl w:ilvl="0" w:tplc="04150011">
      <w:start w:val="1"/>
      <w:numFmt w:val="decimal"/>
      <w:lvlText w:val="%1)"/>
      <w:lvlJc w:val="left"/>
      <w:pPr>
        <w:tabs>
          <w:tab w:val="num" w:pos="6031"/>
        </w:tabs>
        <w:ind w:left="6031" w:hanging="360"/>
      </w:pPr>
      <w:rPr>
        <w:rFonts w:hint="default"/>
        <w:b w:val="0"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9"/>
  </w:num>
  <w:num w:numId="4">
    <w:abstractNumId w:val="28"/>
  </w:num>
  <w:num w:numId="5">
    <w:abstractNumId w:val="26"/>
  </w:num>
  <w:num w:numId="6">
    <w:abstractNumId w:val="4"/>
  </w:num>
  <w:num w:numId="7">
    <w:abstractNumId w:val="20"/>
  </w:num>
  <w:num w:numId="8">
    <w:abstractNumId w:val="13"/>
  </w:num>
  <w:num w:numId="9">
    <w:abstractNumId w:val="32"/>
  </w:num>
  <w:num w:numId="10">
    <w:abstractNumId w:val="18"/>
  </w:num>
  <w:num w:numId="11">
    <w:abstractNumId w:val="27"/>
  </w:num>
  <w:num w:numId="12">
    <w:abstractNumId w:val="25"/>
  </w:num>
  <w:num w:numId="13">
    <w:abstractNumId w:val="8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"/>
  </w:num>
  <w:num w:numId="18">
    <w:abstractNumId w:val="24"/>
  </w:num>
  <w:num w:numId="19">
    <w:abstractNumId w:val="17"/>
  </w:num>
  <w:num w:numId="20">
    <w:abstractNumId w:val="31"/>
  </w:num>
  <w:num w:numId="21">
    <w:abstractNumId w:val="19"/>
  </w:num>
  <w:num w:numId="22">
    <w:abstractNumId w:val="16"/>
  </w:num>
  <w:num w:numId="23">
    <w:abstractNumId w:val="7"/>
  </w:num>
  <w:num w:numId="24">
    <w:abstractNumId w:val="23"/>
  </w:num>
  <w:num w:numId="25">
    <w:abstractNumId w:val="6"/>
  </w:num>
  <w:num w:numId="26">
    <w:abstractNumId w:val="22"/>
  </w:num>
  <w:num w:numId="27">
    <w:abstractNumId w:val="5"/>
  </w:num>
  <w:num w:numId="28">
    <w:abstractNumId w:val="10"/>
  </w:num>
  <w:num w:numId="29">
    <w:abstractNumId w:val="12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DA"/>
    <w:rsid w:val="00000AC6"/>
    <w:rsid w:val="0000604E"/>
    <w:rsid w:val="00006EDC"/>
    <w:rsid w:val="000144DE"/>
    <w:rsid w:val="000148D9"/>
    <w:rsid w:val="000210BE"/>
    <w:rsid w:val="0002685D"/>
    <w:rsid w:val="00031074"/>
    <w:rsid w:val="0003311C"/>
    <w:rsid w:val="00035F57"/>
    <w:rsid w:val="00045CA4"/>
    <w:rsid w:val="00053EC7"/>
    <w:rsid w:val="00056084"/>
    <w:rsid w:val="00056F38"/>
    <w:rsid w:val="00057E2B"/>
    <w:rsid w:val="000646E6"/>
    <w:rsid w:val="00067374"/>
    <w:rsid w:val="0007686D"/>
    <w:rsid w:val="00080C95"/>
    <w:rsid w:val="000A0425"/>
    <w:rsid w:val="000A7F9E"/>
    <w:rsid w:val="000B261C"/>
    <w:rsid w:val="000B4340"/>
    <w:rsid w:val="000B4390"/>
    <w:rsid w:val="000B5C68"/>
    <w:rsid w:val="000B7A86"/>
    <w:rsid w:val="000C1E09"/>
    <w:rsid w:val="000C46EF"/>
    <w:rsid w:val="000E6CAB"/>
    <w:rsid w:val="000E78A1"/>
    <w:rsid w:val="000F2978"/>
    <w:rsid w:val="000F3641"/>
    <w:rsid w:val="001008E6"/>
    <w:rsid w:val="0010589F"/>
    <w:rsid w:val="0010671F"/>
    <w:rsid w:val="001104F4"/>
    <w:rsid w:val="001161DE"/>
    <w:rsid w:val="00116FBC"/>
    <w:rsid w:val="00117A12"/>
    <w:rsid w:val="001228BF"/>
    <w:rsid w:val="0012661A"/>
    <w:rsid w:val="001345F1"/>
    <w:rsid w:val="00135094"/>
    <w:rsid w:val="0014008C"/>
    <w:rsid w:val="00142875"/>
    <w:rsid w:val="00153498"/>
    <w:rsid w:val="00162A62"/>
    <w:rsid w:val="00163377"/>
    <w:rsid w:val="0016616C"/>
    <w:rsid w:val="00172214"/>
    <w:rsid w:val="00183ABB"/>
    <w:rsid w:val="0019262D"/>
    <w:rsid w:val="00195839"/>
    <w:rsid w:val="00196486"/>
    <w:rsid w:val="001A5FA0"/>
    <w:rsid w:val="001A77E1"/>
    <w:rsid w:val="001B01BE"/>
    <w:rsid w:val="001B06D3"/>
    <w:rsid w:val="001C05B9"/>
    <w:rsid w:val="001C1BD6"/>
    <w:rsid w:val="001C2453"/>
    <w:rsid w:val="001C430E"/>
    <w:rsid w:val="001C59B7"/>
    <w:rsid w:val="001C74B6"/>
    <w:rsid w:val="001D2E31"/>
    <w:rsid w:val="001D3D82"/>
    <w:rsid w:val="001D7F60"/>
    <w:rsid w:val="001E02F5"/>
    <w:rsid w:val="001E0EF0"/>
    <w:rsid w:val="001F1BB0"/>
    <w:rsid w:val="001F36E6"/>
    <w:rsid w:val="001F5F35"/>
    <w:rsid w:val="00203389"/>
    <w:rsid w:val="0020482E"/>
    <w:rsid w:val="00207EC2"/>
    <w:rsid w:val="00222056"/>
    <w:rsid w:val="00225555"/>
    <w:rsid w:val="002257BC"/>
    <w:rsid w:val="00227EAB"/>
    <w:rsid w:val="002376EA"/>
    <w:rsid w:val="00244EBA"/>
    <w:rsid w:val="00251C00"/>
    <w:rsid w:val="002554F5"/>
    <w:rsid w:val="002568BE"/>
    <w:rsid w:val="00283455"/>
    <w:rsid w:val="00284066"/>
    <w:rsid w:val="002850BD"/>
    <w:rsid w:val="00290C1A"/>
    <w:rsid w:val="00292882"/>
    <w:rsid w:val="0029549B"/>
    <w:rsid w:val="002A3D96"/>
    <w:rsid w:val="002A5659"/>
    <w:rsid w:val="002B026C"/>
    <w:rsid w:val="002B2FBE"/>
    <w:rsid w:val="002B3449"/>
    <w:rsid w:val="002C254D"/>
    <w:rsid w:val="002C2BF4"/>
    <w:rsid w:val="002C3305"/>
    <w:rsid w:val="002C3351"/>
    <w:rsid w:val="002C42BF"/>
    <w:rsid w:val="002C66D0"/>
    <w:rsid w:val="002C6DDF"/>
    <w:rsid w:val="002D1148"/>
    <w:rsid w:val="002E2381"/>
    <w:rsid w:val="002F0D8C"/>
    <w:rsid w:val="002F28BB"/>
    <w:rsid w:val="002F2D62"/>
    <w:rsid w:val="002F500B"/>
    <w:rsid w:val="002F5993"/>
    <w:rsid w:val="0030148E"/>
    <w:rsid w:val="00307C79"/>
    <w:rsid w:val="00311FFA"/>
    <w:rsid w:val="00314F93"/>
    <w:rsid w:val="00315F5C"/>
    <w:rsid w:val="00317A0C"/>
    <w:rsid w:val="003201C0"/>
    <w:rsid w:val="00323AA5"/>
    <w:rsid w:val="003335EE"/>
    <w:rsid w:val="00334F24"/>
    <w:rsid w:val="00335859"/>
    <w:rsid w:val="003472A5"/>
    <w:rsid w:val="0035562E"/>
    <w:rsid w:val="0036233B"/>
    <w:rsid w:val="0036319E"/>
    <w:rsid w:val="00365A85"/>
    <w:rsid w:val="003663B7"/>
    <w:rsid w:val="0037104C"/>
    <w:rsid w:val="00372AD5"/>
    <w:rsid w:val="00381517"/>
    <w:rsid w:val="00386A95"/>
    <w:rsid w:val="003925DE"/>
    <w:rsid w:val="00392CF9"/>
    <w:rsid w:val="0039742F"/>
    <w:rsid w:val="003A0381"/>
    <w:rsid w:val="003A1360"/>
    <w:rsid w:val="003A5571"/>
    <w:rsid w:val="003B0752"/>
    <w:rsid w:val="003B4DDE"/>
    <w:rsid w:val="003B5EA4"/>
    <w:rsid w:val="003B7F92"/>
    <w:rsid w:val="003C60A6"/>
    <w:rsid w:val="003D2399"/>
    <w:rsid w:val="003E00E1"/>
    <w:rsid w:val="003E4944"/>
    <w:rsid w:val="003E6A94"/>
    <w:rsid w:val="003E708C"/>
    <w:rsid w:val="003E7B0B"/>
    <w:rsid w:val="003F0764"/>
    <w:rsid w:val="003F2BF4"/>
    <w:rsid w:val="00403332"/>
    <w:rsid w:val="00403407"/>
    <w:rsid w:val="004038E2"/>
    <w:rsid w:val="00404015"/>
    <w:rsid w:val="004102B5"/>
    <w:rsid w:val="00411A3C"/>
    <w:rsid w:val="0041615B"/>
    <w:rsid w:val="00420C1E"/>
    <w:rsid w:val="004213FC"/>
    <w:rsid w:val="0042533B"/>
    <w:rsid w:val="00427AAF"/>
    <w:rsid w:val="00432138"/>
    <w:rsid w:val="00436AE5"/>
    <w:rsid w:val="00440308"/>
    <w:rsid w:val="00441310"/>
    <w:rsid w:val="00446611"/>
    <w:rsid w:val="0044686C"/>
    <w:rsid w:val="00456E88"/>
    <w:rsid w:val="00457307"/>
    <w:rsid w:val="00460F7E"/>
    <w:rsid w:val="004624D9"/>
    <w:rsid w:val="00471B22"/>
    <w:rsid w:val="0047408D"/>
    <w:rsid w:val="00483933"/>
    <w:rsid w:val="00483DAA"/>
    <w:rsid w:val="00484374"/>
    <w:rsid w:val="00492A52"/>
    <w:rsid w:val="004A22B4"/>
    <w:rsid w:val="004A421C"/>
    <w:rsid w:val="004B17A6"/>
    <w:rsid w:val="004B1C17"/>
    <w:rsid w:val="004C03A4"/>
    <w:rsid w:val="004C0579"/>
    <w:rsid w:val="004C3BDE"/>
    <w:rsid w:val="004C4FE8"/>
    <w:rsid w:val="004C64FE"/>
    <w:rsid w:val="004D1F82"/>
    <w:rsid w:val="004E174E"/>
    <w:rsid w:val="004E2B63"/>
    <w:rsid w:val="004E6BEF"/>
    <w:rsid w:val="004F13F7"/>
    <w:rsid w:val="004F14DF"/>
    <w:rsid w:val="004F1559"/>
    <w:rsid w:val="004F31C7"/>
    <w:rsid w:val="004F56DE"/>
    <w:rsid w:val="005005F2"/>
    <w:rsid w:val="0050513A"/>
    <w:rsid w:val="00507B40"/>
    <w:rsid w:val="00524229"/>
    <w:rsid w:val="00527700"/>
    <w:rsid w:val="00530171"/>
    <w:rsid w:val="00533299"/>
    <w:rsid w:val="00533C89"/>
    <w:rsid w:val="0053429E"/>
    <w:rsid w:val="00541FAD"/>
    <w:rsid w:val="00545CF7"/>
    <w:rsid w:val="00550FC8"/>
    <w:rsid w:val="00554A26"/>
    <w:rsid w:val="00554A4F"/>
    <w:rsid w:val="0056576C"/>
    <w:rsid w:val="00573AA3"/>
    <w:rsid w:val="005804D6"/>
    <w:rsid w:val="00580D2A"/>
    <w:rsid w:val="00580D7D"/>
    <w:rsid w:val="00591CE0"/>
    <w:rsid w:val="00596A7E"/>
    <w:rsid w:val="005A335F"/>
    <w:rsid w:val="005A3FA6"/>
    <w:rsid w:val="005A59B8"/>
    <w:rsid w:val="005B49EA"/>
    <w:rsid w:val="005B6318"/>
    <w:rsid w:val="005C2A49"/>
    <w:rsid w:val="005C347A"/>
    <w:rsid w:val="005C65F3"/>
    <w:rsid w:val="005D10B2"/>
    <w:rsid w:val="005D2455"/>
    <w:rsid w:val="005D3C27"/>
    <w:rsid w:val="005E2455"/>
    <w:rsid w:val="005E2FB8"/>
    <w:rsid w:val="005E512B"/>
    <w:rsid w:val="005F20CE"/>
    <w:rsid w:val="005F35FA"/>
    <w:rsid w:val="00601CD2"/>
    <w:rsid w:val="00604721"/>
    <w:rsid w:val="00605BF9"/>
    <w:rsid w:val="006075D3"/>
    <w:rsid w:val="006104FD"/>
    <w:rsid w:val="0061145E"/>
    <w:rsid w:val="006162A8"/>
    <w:rsid w:val="00631A26"/>
    <w:rsid w:val="0063682C"/>
    <w:rsid w:val="00637157"/>
    <w:rsid w:val="006413F7"/>
    <w:rsid w:val="0064246F"/>
    <w:rsid w:val="00650733"/>
    <w:rsid w:val="006513DD"/>
    <w:rsid w:val="00653487"/>
    <w:rsid w:val="0065514A"/>
    <w:rsid w:val="0065646C"/>
    <w:rsid w:val="00656702"/>
    <w:rsid w:val="006605E6"/>
    <w:rsid w:val="00660A95"/>
    <w:rsid w:val="006636AC"/>
    <w:rsid w:val="0066429D"/>
    <w:rsid w:val="006648C8"/>
    <w:rsid w:val="00664EB9"/>
    <w:rsid w:val="00667C30"/>
    <w:rsid w:val="00671944"/>
    <w:rsid w:val="00677A9D"/>
    <w:rsid w:val="006809F3"/>
    <w:rsid w:val="0068358A"/>
    <w:rsid w:val="00695B8B"/>
    <w:rsid w:val="00696EE0"/>
    <w:rsid w:val="006A2AB8"/>
    <w:rsid w:val="006B6C28"/>
    <w:rsid w:val="006B7B6C"/>
    <w:rsid w:val="006D0368"/>
    <w:rsid w:val="006E2B4D"/>
    <w:rsid w:val="006E5CE0"/>
    <w:rsid w:val="006F64FF"/>
    <w:rsid w:val="006F6665"/>
    <w:rsid w:val="00702B15"/>
    <w:rsid w:val="0070683E"/>
    <w:rsid w:val="00716B21"/>
    <w:rsid w:val="00722DC9"/>
    <w:rsid w:val="0073145A"/>
    <w:rsid w:val="00736A2A"/>
    <w:rsid w:val="007400A3"/>
    <w:rsid w:val="007405CA"/>
    <w:rsid w:val="007407AD"/>
    <w:rsid w:val="00745794"/>
    <w:rsid w:val="00746F19"/>
    <w:rsid w:val="00753680"/>
    <w:rsid w:val="0075493F"/>
    <w:rsid w:val="00755DC7"/>
    <w:rsid w:val="0075734B"/>
    <w:rsid w:val="007601C1"/>
    <w:rsid w:val="00760890"/>
    <w:rsid w:val="00760AF6"/>
    <w:rsid w:val="00777EA5"/>
    <w:rsid w:val="00781B81"/>
    <w:rsid w:val="007847D6"/>
    <w:rsid w:val="007A26E4"/>
    <w:rsid w:val="007A33CA"/>
    <w:rsid w:val="007B2220"/>
    <w:rsid w:val="007B2B91"/>
    <w:rsid w:val="007B5DDF"/>
    <w:rsid w:val="007B6445"/>
    <w:rsid w:val="007C5167"/>
    <w:rsid w:val="007E35C4"/>
    <w:rsid w:val="007E5C03"/>
    <w:rsid w:val="007F36D0"/>
    <w:rsid w:val="007F4E69"/>
    <w:rsid w:val="007F668D"/>
    <w:rsid w:val="007F6B94"/>
    <w:rsid w:val="00806825"/>
    <w:rsid w:val="00807B0F"/>
    <w:rsid w:val="008126EF"/>
    <w:rsid w:val="00812FBA"/>
    <w:rsid w:val="00815CFA"/>
    <w:rsid w:val="00820747"/>
    <w:rsid w:val="00820E62"/>
    <w:rsid w:val="00821539"/>
    <w:rsid w:val="00822E75"/>
    <w:rsid w:val="0082660B"/>
    <w:rsid w:val="00832E8B"/>
    <w:rsid w:val="00850FC1"/>
    <w:rsid w:val="00854F28"/>
    <w:rsid w:val="00864769"/>
    <w:rsid w:val="00892372"/>
    <w:rsid w:val="008979E4"/>
    <w:rsid w:val="008A1F45"/>
    <w:rsid w:val="008B0D3E"/>
    <w:rsid w:val="008B0D62"/>
    <w:rsid w:val="008B733C"/>
    <w:rsid w:val="008D0C36"/>
    <w:rsid w:val="008F1ABC"/>
    <w:rsid w:val="008F2A5E"/>
    <w:rsid w:val="008F402B"/>
    <w:rsid w:val="008F6E4A"/>
    <w:rsid w:val="0090519C"/>
    <w:rsid w:val="00907A04"/>
    <w:rsid w:val="00914A34"/>
    <w:rsid w:val="00922C58"/>
    <w:rsid w:val="00925A34"/>
    <w:rsid w:val="00932223"/>
    <w:rsid w:val="00933631"/>
    <w:rsid w:val="009370B6"/>
    <w:rsid w:val="009409B7"/>
    <w:rsid w:val="00942C2C"/>
    <w:rsid w:val="0094300E"/>
    <w:rsid w:val="009442AC"/>
    <w:rsid w:val="009558C9"/>
    <w:rsid w:val="00956534"/>
    <w:rsid w:val="00956E79"/>
    <w:rsid w:val="0096226F"/>
    <w:rsid w:val="009659E4"/>
    <w:rsid w:val="00973302"/>
    <w:rsid w:val="00987201"/>
    <w:rsid w:val="00991AA4"/>
    <w:rsid w:val="0099346B"/>
    <w:rsid w:val="00995960"/>
    <w:rsid w:val="00995B67"/>
    <w:rsid w:val="009A2AAE"/>
    <w:rsid w:val="009B2454"/>
    <w:rsid w:val="009B2A09"/>
    <w:rsid w:val="009C04A0"/>
    <w:rsid w:val="009C2A4D"/>
    <w:rsid w:val="009C3B28"/>
    <w:rsid w:val="009D5B32"/>
    <w:rsid w:val="009D7957"/>
    <w:rsid w:val="009E63C9"/>
    <w:rsid w:val="009E73D1"/>
    <w:rsid w:val="009F0591"/>
    <w:rsid w:val="009F48FC"/>
    <w:rsid w:val="009F66CB"/>
    <w:rsid w:val="009F79C2"/>
    <w:rsid w:val="00A002DE"/>
    <w:rsid w:val="00A06BCE"/>
    <w:rsid w:val="00A10215"/>
    <w:rsid w:val="00A1145C"/>
    <w:rsid w:val="00A12EEF"/>
    <w:rsid w:val="00A13CB8"/>
    <w:rsid w:val="00A24C99"/>
    <w:rsid w:val="00A24E07"/>
    <w:rsid w:val="00A37F5C"/>
    <w:rsid w:val="00A41A9B"/>
    <w:rsid w:val="00A43A96"/>
    <w:rsid w:val="00A44DF9"/>
    <w:rsid w:val="00A460C5"/>
    <w:rsid w:val="00A51530"/>
    <w:rsid w:val="00A57C43"/>
    <w:rsid w:val="00A629C3"/>
    <w:rsid w:val="00A66B7A"/>
    <w:rsid w:val="00A70FD7"/>
    <w:rsid w:val="00A76D2F"/>
    <w:rsid w:val="00A8390E"/>
    <w:rsid w:val="00A871D7"/>
    <w:rsid w:val="00A93806"/>
    <w:rsid w:val="00A94D74"/>
    <w:rsid w:val="00A96C93"/>
    <w:rsid w:val="00AA0157"/>
    <w:rsid w:val="00AA068C"/>
    <w:rsid w:val="00AA32F6"/>
    <w:rsid w:val="00AB6D10"/>
    <w:rsid w:val="00AC4A15"/>
    <w:rsid w:val="00AC7870"/>
    <w:rsid w:val="00AD1233"/>
    <w:rsid w:val="00AD1E05"/>
    <w:rsid w:val="00AD327F"/>
    <w:rsid w:val="00AD5821"/>
    <w:rsid w:val="00AE5497"/>
    <w:rsid w:val="00AF0A14"/>
    <w:rsid w:val="00AF2D54"/>
    <w:rsid w:val="00AF6751"/>
    <w:rsid w:val="00AF77FE"/>
    <w:rsid w:val="00B057B8"/>
    <w:rsid w:val="00B07D20"/>
    <w:rsid w:val="00B11B71"/>
    <w:rsid w:val="00B1436E"/>
    <w:rsid w:val="00B14E5C"/>
    <w:rsid w:val="00B210E4"/>
    <w:rsid w:val="00B267A4"/>
    <w:rsid w:val="00B269CF"/>
    <w:rsid w:val="00B3039F"/>
    <w:rsid w:val="00B353D8"/>
    <w:rsid w:val="00B404E0"/>
    <w:rsid w:val="00B44A81"/>
    <w:rsid w:val="00B5580F"/>
    <w:rsid w:val="00B56B17"/>
    <w:rsid w:val="00B66516"/>
    <w:rsid w:val="00B71CEE"/>
    <w:rsid w:val="00B73BEC"/>
    <w:rsid w:val="00B75CCC"/>
    <w:rsid w:val="00B75D1B"/>
    <w:rsid w:val="00B80D18"/>
    <w:rsid w:val="00B87F03"/>
    <w:rsid w:val="00B9517C"/>
    <w:rsid w:val="00B95616"/>
    <w:rsid w:val="00B95641"/>
    <w:rsid w:val="00BB083B"/>
    <w:rsid w:val="00BB1674"/>
    <w:rsid w:val="00BB1B7D"/>
    <w:rsid w:val="00BC2FE9"/>
    <w:rsid w:val="00BD2530"/>
    <w:rsid w:val="00BD2ABD"/>
    <w:rsid w:val="00BD3DE1"/>
    <w:rsid w:val="00BD40CA"/>
    <w:rsid w:val="00BD5A94"/>
    <w:rsid w:val="00BE2825"/>
    <w:rsid w:val="00BE3393"/>
    <w:rsid w:val="00BF0D01"/>
    <w:rsid w:val="00BF13AD"/>
    <w:rsid w:val="00BF2563"/>
    <w:rsid w:val="00BF42D4"/>
    <w:rsid w:val="00BF6829"/>
    <w:rsid w:val="00BF6A2E"/>
    <w:rsid w:val="00BF7FFD"/>
    <w:rsid w:val="00C04195"/>
    <w:rsid w:val="00C0437F"/>
    <w:rsid w:val="00C1140F"/>
    <w:rsid w:val="00C11E13"/>
    <w:rsid w:val="00C12C84"/>
    <w:rsid w:val="00C17335"/>
    <w:rsid w:val="00C23988"/>
    <w:rsid w:val="00C332AD"/>
    <w:rsid w:val="00C34A0A"/>
    <w:rsid w:val="00C36B29"/>
    <w:rsid w:val="00C51E47"/>
    <w:rsid w:val="00C540EA"/>
    <w:rsid w:val="00C549AF"/>
    <w:rsid w:val="00C77F39"/>
    <w:rsid w:val="00C84857"/>
    <w:rsid w:val="00C86E4C"/>
    <w:rsid w:val="00C875BC"/>
    <w:rsid w:val="00C87BEE"/>
    <w:rsid w:val="00C90F02"/>
    <w:rsid w:val="00CA05F1"/>
    <w:rsid w:val="00CA0913"/>
    <w:rsid w:val="00CA2400"/>
    <w:rsid w:val="00CC326A"/>
    <w:rsid w:val="00CC4B64"/>
    <w:rsid w:val="00CC57AD"/>
    <w:rsid w:val="00CD0733"/>
    <w:rsid w:val="00CD0D30"/>
    <w:rsid w:val="00CD16DA"/>
    <w:rsid w:val="00CD1728"/>
    <w:rsid w:val="00CD5D6B"/>
    <w:rsid w:val="00CE2C27"/>
    <w:rsid w:val="00CE46F8"/>
    <w:rsid w:val="00CE4902"/>
    <w:rsid w:val="00CE4CB5"/>
    <w:rsid w:val="00CF1FEA"/>
    <w:rsid w:val="00CF6ED1"/>
    <w:rsid w:val="00CF783E"/>
    <w:rsid w:val="00D00CC2"/>
    <w:rsid w:val="00D04274"/>
    <w:rsid w:val="00D04E28"/>
    <w:rsid w:val="00D14268"/>
    <w:rsid w:val="00D156E7"/>
    <w:rsid w:val="00D20331"/>
    <w:rsid w:val="00D23A0F"/>
    <w:rsid w:val="00D244AE"/>
    <w:rsid w:val="00D25403"/>
    <w:rsid w:val="00D3347A"/>
    <w:rsid w:val="00D35891"/>
    <w:rsid w:val="00D364E0"/>
    <w:rsid w:val="00D43C1D"/>
    <w:rsid w:val="00D51698"/>
    <w:rsid w:val="00D53206"/>
    <w:rsid w:val="00D55181"/>
    <w:rsid w:val="00D63F28"/>
    <w:rsid w:val="00D67F8F"/>
    <w:rsid w:val="00D71C29"/>
    <w:rsid w:val="00D720C0"/>
    <w:rsid w:val="00D7369B"/>
    <w:rsid w:val="00D74EB0"/>
    <w:rsid w:val="00D80CAA"/>
    <w:rsid w:val="00D81406"/>
    <w:rsid w:val="00D864D3"/>
    <w:rsid w:val="00D866E1"/>
    <w:rsid w:val="00D87026"/>
    <w:rsid w:val="00D87324"/>
    <w:rsid w:val="00D917E0"/>
    <w:rsid w:val="00D9236F"/>
    <w:rsid w:val="00D93315"/>
    <w:rsid w:val="00D9525C"/>
    <w:rsid w:val="00D965DE"/>
    <w:rsid w:val="00D978AE"/>
    <w:rsid w:val="00DA01FC"/>
    <w:rsid w:val="00DC16ED"/>
    <w:rsid w:val="00DC733E"/>
    <w:rsid w:val="00DD340C"/>
    <w:rsid w:val="00DD4A45"/>
    <w:rsid w:val="00DD5411"/>
    <w:rsid w:val="00DD5C4F"/>
    <w:rsid w:val="00DE3FE0"/>
    <w:rsid w:val="00DE66B5"/>
    <w:rsid w:val="00DF74D7"/>
    <w:rsid w:val="00E05BA8"/>
    <w:rsid w:val="00E07062"/>
    <w:rsid w:val="00E10DF4"/>
    <w:rsid w:val="00E14295"/>
    <w:rsid w:val="00E223C4"/>
    <w:rsid w:val="00E224FF"/>
    <w:rsid w:val="00E3148C"/>
    <w:rsid w:val="00E317BB"/>
    <w:rsid w:val="00E34063"/>
    <w:rsid w:val="00E348F4"/>
    <w:rsid w:val="00E358B7"/>
    <w:rsid w:val="00E37118"/>
    <w:rsid w:val="00E44F35"/>
    <w:rsid w:val="00E537D9"/>
    <w:rsid w:val="00E54873"/>
    <w:rsid w:val="00E61142"/>
    <w:rsid w:val="00E6422D"/>
    <w:rsid w:val="00E64826"/>
    <w:rsid w:val="00E665C2"/>
    <w:rsid w:val="00E7581F"/>
    <w:rsid w:val="00E826B1"/>
    <w:rsid w:val="00E877F8"/>
    <w:rsid w:val="00E925A6"/>
    <w:rsid w:val="00E94939"/>
    <w:rsid w:val="00E94D29"/>
    <w:rsid w:val="00EA021D"/>
    <w:rsid w:val="00EA15B3"/>
    <w:rsid w:val="00EA1851"/>
    <w:rsid w:val="00EA4A74"/>
    <w:rsid w:val="00EB1C51"/>
    <w:rsid w:val="00EC210D"/>
    <w:rsid w:val="00EC2CF9"/>
    <w:rsid w:val="00EC7AE6"/>
    <w:rsid w:val="00EE3F23"/>
    <w:rsid w:val="00EF72B8"/>
    <w:rsid w:val="00F03DD1"/>
    <w:rsid w:val="00F040D0"/>
    <w:rsid w:val="00F070EB"/>
    <w:rsid w:val="00F0776D"/>
    <w:rsid w:val="00F10B9E"/>
    <w:rsid w:val="00F14B3D"/>
    <w:rsid w:val="00F17415"/>
    <w:rsid w:val="00F178C3"/>
    <w:rsid w:val="00F21CA3"/>
    <w:rsid w:val="00F2501D"/>
    <w:rsid w:val="00F4699A"/>
    <w:rsid w:val="00F5085E"/>
    <w:rsid w:val="00F51DB5"/>
    <w:rsid w:val="00F52048"/>
    <w:rsid w:val="00F5508F"/>
    <w:rsid w:val="00F5605A"/>
    <w:rsid w:val="00F634DB"/>
    <w:rsid w:val="00F71DAE"/>
    <w:rsid w:val="00F76110"/>
    <w:rsid w:val="00F7655D"/>
    <w:rsid w:val="00F77172"/>
    <w:rsid w:val="00F866DF"/>
    <w:rsid w:val="00F93CDA"/>
    <w:rsid w:val="00FA5372"/>
    <w:rsid w:val="00FA7A94"/>
    <w:rsid w:val="00FA7C4F"/>
    <w:rsid w:val="00FB0DCD"/>
    <w:rsid w:val="00FC2292"/>
    <w:rsid w:val="00FC2D15"/>
    <w:rsid w:val="00FC47EA"/>
    <w:rsid w:val="00FD13C3"/>
    <w:rsid w:val="00FD427E"/>
    <w:rsid w:val="00FE395B"/>
    <w:rsid w:val="00FF27C4"/>
    <w:rsid w:val="00FF352F"/>
    <w:rsid w:val="00FF59D0"/>
    <w:rsid w:val="00FF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FD61B"/>
  <w15:docId w15:val="{5AC98A45-D5BD-4825-9C1D-0D5D527C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421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firstLine="708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sz w:val="24"/>
      <w:u w:val="single"/>
    </w:rPr>
  </w:style>
  <w:style w:type="paragraph" w:styleId="Nagwek7">
    <w:name w:val="heading 7"/>
    <w:basedOn w:val="Normalny"/>
    <w:next w:val="Normalny"/>
    <w:qFormat/>
    <w:pPr>
      <w:keepNext/>
      <w:ind w:left="5670"/>
      <w:jc w:val="center"/>
      <w:outlineLvl w:val="6"/>
    </w:pPr>
    <w:rPr>
      <w:i/>
      <w:iCs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jc w:val="right"/>
      <w:outlineLvl w:val="8"/>
    </w:pPr>
    <w:rPr>
      <w:i/>
      <w:i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12z0">
    <w:name w:val="WW8Num12z0"/>
    <w:rPr>
      <w:u w:val="single"/>
    </w:rPr>
  </w:style>
  <w:style w:type="character" w:customStyle="1" w:styleId="WW8Num25z0">
    <w:name w:val="WW8Num25z0"/>
    <w:rPr>
      <w:b/>
    </w:rPr>
  </w:style>
  <w:style w:type="character" w:customStyle="1" w:styleId="WW8Num42z2">
    <w:name w:val="WW8Num42z2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77z0">
    <w:name w:val="WW8Num77z0"/>
    <w:rPr>
      <w:rFonts w:ascii="Symbol" w:hAnsi="Symbol"/>
    </w:rPr>
  </w:style>
  <w:style w:type="character" w:customStyle="1" w:styleId="WW8Num106z0">
    <w:name w:val="WW8Num106z0"/>
    <w:rPr>
      <w:rFonts w:ascii="Symbol" w:hAnsi="Symbol"/>
    </w:rPr>
  </w:style>
  <w:style w:type="character" w:customStyle="1" w:styleId="WW8Num125z2">
    <w:name w:val="WW8Num125z2"/>
    <w:rPr>
      <w:rFonts w:ascii="Times New Roman" w:eastAsia="Times New Roman" w:hAnsi="Times New Roman" w:cs="Times New Roman"/>
    </w:rPr>
  </w:style>
  <w:style w:type="character" w:customStyle="1" w:styleId="WW8Num133z0">
    <w:name w:val="WW8Num133z0"/>
    <w:rPr>
      <w:b w:val="0"/>
      <w:i w:val="0"/>
    </w:rPr>
  </w:style>
  <w:style w:type="character" w:customStyle="1" w:styleId="WW8Num149z0">
    <w:name w:val="WW8Num149z0"/>
    <w:rPr>
      <w:sz w:val="20"/>
    </w:rPr>
  </w:style>
  <w:style w:type="character" w:customStyle="1" w:styleId="WW8Num159z0">
    <w:name w:val="WW8Num159z0"/>
    <w:rPr>
      <w:b/>
    </w:rPr>
  </w:style>
  <w:style w:type="character" w:customStyle="1" w:styleId="WW8Num160z0">
    <w:name w:val="WW8Num160z0"/>
    <w:rPr>
      <w:rFonts w:ascii="Symbol" w:hAnsi="Symbol"/>
    </w:rPr>
  </w:style>
  <w:style w:type="character" w:customStyle="1" w:styleId="WW8Num171z0">
    <w:name w:val="WW8Num171z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Odsyaczdokomentarza">
    <w:name w:val="Odsyłacz do komentarza"/>
    <w:rPr>
      <w:sz w:val="16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rPr>
      <w:b/>
      <w:sz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Pr>
      <w:b/>
      <w:sz w:val="22"/>
    </w:rPr>
  </w:style>
  <w:style w:type="paragraph" w:styleId="Tekstpodstawowywcity">
    <w:name w:val="Body Text Indent"/>
    <w:basedOn w:val="Normalny"/>
    <w:pPr>
      <w:ind w:left="708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-142"/>
    </w:pPr>
    <w:rPr>
      <w:sz w:val="22"/>
    </w:rPr>
  </w:style>
  <w:style w:type="paragraph" w:customStyle="1" w:styleId="Tekstpodstawowywcity31">
    <w:name w:val="Tekst podstawowy wcięty 31"/>
    <w:basedOn w:val="Normalny"/>
    <w:pPr>
      <w:ind w:firstLine="567"/>
      <w:jc w:val="both"/>
    </w:pPr>
    <w:rPr>
      <w:sz w:val="22"/>
    </w:rPr>
  </w:style>
  <w:style w:type="paragraph" w:styleId="Tytu">
    <w:name w:val="Title"/>
    <w:basedOn w:val="Normalny"/>
    <w:next w:val="Podtytu"/>
    <w:qFormat/>
    <w:pPr>
      <w:jc w:val="center"/>
    </w:pPr>
    <w:rPr>
      <w:b/>
      <w:caps/>
      <w:sz w:val="32"/>
    </w:rPr>
  </w:style>
  <w:style w:type="paragraph" w:styleId="Podtytu">
    <w:name w:val="Subtitle"/>
    <w:basedOn w:val="Normalny"/>
    <w:next w:val="Tekstpodstawowy"/>
    <w:qFormat/>
    <w:pPr>
      <w:jc w:val="center"/>
    </w:pPr>
    <w:rPr>
      <w:b/>
      <w:caps/>
      <w:sz w:val="24"/>
      <w:u w:val="single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semiHidden/>
    <w:rsid w:val="00BE3393"/>
  </w:style>
  <w:style w:type="character" w:styleId="Odwoanieprzypisukocowego">
    <w:name w:val="endnote reference"/>
    <w:semiHidden/>
    <w:rsid w:val="00BE3393"/>
    <w:rPr>
      <w:vertAlign w:val="superscript"/>
    </w:rPr>
  </w:style>
  <w:style w:type="paragraph" w:customStyle="1" w:styleId="WW-Tekstkomentarza">
    <w:name w:val="WW-Tekst komentarza"/>
    <w:basedOn w:val="Normalny"/>
    <w:rsid w:val="000B5C68"/>
  </w:style>
  <w:style w:type="paragraph" w:customStyle="1" w:styleId="Akapitzlist1">
    <w:name w:val="Akapit z listą1"/>
    <w:basedOn w:val="Normalny"/>
    <w:rsid w:val="00FE395B"/>
    <w:pPr>
      <w:suppressAutoHyphens w:val="0"/>
      <w:ind w:left="720"/>
      <w:contextualSpacing/>
    </w:pPr>
    <w:rPr>
      <w:rFonts w:eastAsia="Calibri"/>
      <w:sz w:val="24"/>
      <w:szCs w:val="24"/>
      <w:lang w:eastAsia="pl-PL"/>
    </w:rPr>
  </w:style>
  <w:style w:type="paragraph" w:styleId="Bezodstpw">
    <w:name w:val="No Spacing"/>
    <w:qFormat/>
    <w:rsid w:val="007B2B91"/>
    <w:rPr>
      <w:sz w:val="24"/>
      <w:szCs w:val="24"/>
    </w:rPr>
  </w:style>
  <w:style w:type="paragraph" w:customStyle="1" w:styleId="WW-Tekstpodstawowy3">
    <w:name w:val="WW-Tekst podstawowy 3"/>
    <w:basedOn w:val="Normalny"/>
    <w:rsid w:val="00A76D2F"/>
    <w:rPr>
      <w:b/>
      <w:sz w:val="22"/>
    </w:rPr>
  </w:style>
  <w:style w:type="character" w:customStyle="1" w:styleId="DeltaViewInsertion">
    <w:name w:val="DeltaView Insertion"/>
    <w:rsid w:val="000B261C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semiHidden/>
    <w:unhideWhenUsed/>
    <w:rsid w:val="000B261C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semiHidden/>
    <w:rsid w:val="000B261C"/>
    <w:rPr>
      <w:rFonts w:eastAsia="Calibri"/>
      <w:lang w:val="pl-PL" w:eastAsia="en-GB" w:bidi="ar-SA"/>
    </w:rPr>
  </w:style>
  <w:style w:type="paragraph" w:styleId="Tekstdymka">
    <w:name w:val="Balloon Text"/>
    <w:basedOn w:val="Normalny"/>
    <w:link w:val="TekstdymkaZnak"/>
    <w:rsid w:val="00A24C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24C99"/>
    <w:rPr>
      <w:rFonts w:ascii="Tahoma" w:hAnsi="Tahoma" w:cs="Tahoma"/>
      <w:sz w:val="16"/>
      <w:szCs w:val="16"/>
      <w:lang w:eastAsia="ar-SA"/>
    </w:rPr>
  </w:style>
  <w:style w:type="character" w:styleId="Odwoanieprzypisudolnego">
    <w:name w:val="footnote reference"/>
    <w:uiPriority w:val="99"/>
    <w:unhideWhenUsed/>
    <w:rsid w:val="00B95641"/>
    <w:rPr>
      <w:vertAlign w:val="superscript"/>
    </w:rPr>
  </w:style>
  <w:style w:type="paragraph" w:customStyle="1" w:styleId="rozdzia">
    <w:name w:val="rozdział"/>
    <w:basedOn w:val="Normalny"/>
    <w:autoRedefine/>
    <w:rsid w:val="009B2454"/>
    <w:pPr>
      <w:tabs>
        <w:tab w:val="left" w:pos="0"/>
      </w:tabs>
      <w:suppressAutoHyphens w:val="0"/>
    </w:pPr>
    <w:rPr>
      <w:rFonts w:ascii="Cambria" w:hAnsi="Cambria" w:cs="Tahoma"/>
      <w:b/>
      <w:color w:val="FF0000"/>
      <w:spacing w:val="8"/>
      <w:sz w:val="16"/>
      <w:u w:val="single"/>
      <w:lang w:eastAsia="pl-PL"/>
    </w:rPr>
  </w:style>
  <w:style w:type="paragraph" w:styleId="Akapitzlist">
    <w:name w:val="List Paragraph"/>
    <w:aliases w:val="Akapit z listą BS,L1,Numerowanie,Akapit z listą5,T_SZ_List Paragraph,normalny tekst,2 heading,A_wyliczenie,K-P_odwolanie,maz_wyliczenie,opis dzialania"/>
    <w:basedOn w:val="Normalny"/>
    <w:link w:val="AkapitzlistZnak"/>
    <w:uiPriority w:val="99"/>
    <w:qFormat/>
    <w:rsid w:val="006F6665"/>
    <w:pPr>
      <w:ind w:left="708"/>
    </w:pPr>
  </w:style>
  <w:style w:type="character" w:customStyle="1" w:styleId="AkapitzlistZnak">
    <w:name w:val="Akapit z listą Znak"/>
    <w:aliases w:val="Akapit z listą BS Znak,L1 Znak,Numerowanie Znak,Akapit z listą5 Znak,T_SZ_List Paragraph Znak,normalny tekst Znak,2 heading Znak,A_wyliczenie Znak,K-P_odwolanie Znak,maz_wyliczenie Znak,opis dzialania Znak"/>
    <w:link w:val="Akapitzlist"/>
    <w:uiPriority w:val="99"/>
    <w:rsid w:val="00BF13AD"/>
    <w:rPr>
      <w:lang w:eastAsia="ar-SA"/>
    </w:rPr>
  </w:style>
  <w:style w:type="paragraph" w:styleId="NormalnyWeb">
    <w:name w:val="Normal (Web)"/>
    <w:basedOn w:val="Normalny"/>
    <w:uiPriority w:val="99"/>
    <w:unhideWhenUsed/>
    <w:rsid w:val="00753680"/>
    <w:pPr>
      <w:suppressAutoHyphens w:val="0"/>
      <w:spacing w:after="160" w:line="259" w:lineRule="auto"/>
    </w:pPr>
    <w:rPr>
      <w:rFonts w:eastAsia="Calibri"/>
      <w:sz w:val="24"/>
      <w:szCs w:val="24"/>
      <w:lang w:eastAsia="en-US"/>
    </w:rPr>
  </w:style>
  <w:style w:type="table" w:styleId="Tabela-Motyw">
    <w:name w:val="Table Theme"/>
    <w:basedOn w:val="Standardowy"/>
    <w:rsid w:val="00BF0D0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5B68C-FA4F-4FFF-8997-CFEE1775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</vt:lpstr>
    </vt:vector>
  </TitlesOfParts>
  <Company>krasnik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</dc:title>
  <dc:creator>UM- Krasnik</dc:creator>
  <cp:lastModifiedBy>Agnieszka Kulik</cp:lastModifiedBy>
  <cp:revision>5</cp:revision>
  <cp:lastPrinted>2026-03-13T08:01:00Z</cp:lastPrinted>
  <dcterms:created xsi:type="dcterms:W3CDTF">2026-05-03T19:56:00Z</dcterms:created>
  <dcterms:modified xsi:type="dcterms:W3CDTF">2026-05-12T09:50:00Z</dcterms:modified>
</cp:coreProperties>
</file>