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6F6" w:rsidRPr="00A55C75" w:rsidRDefault="004176F6" w:rsidP="003A5151">
      <w:pPr>
        <w:jc w:val="right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 xml:space="preserve">Załącznik nr </w:t>
      </w:r>
      <w:r w:rsidR="00802D71">
        <w:rPr>
          <w:b/>
          <w:sz w:val="20"/>
          <w:szCs w:val="20"/>
        </w:rPr>
        <w:t>6</w:t>
      </w:r>
      <w:r w:rsidR="0003381E">
        <w:rPr>
          <w:b/>
          <w:sz w:val="20"/>
          <w:szCs w:val="20"/>
        </w:rPr>
        <w:t xml:space="preserve"> </w:t>
      </w:r>
      <w:r w:rsidRPr="00A55C75">
        <w:rPr>
          <w:b/>
          <w:sz w:val="20"/>
          <w:szCs w:val="20"/>
        </w:rPr>
        <w:t xml:space="preserve">do umowy </w:t>
      </w:r>
      <w:r w:rsidR="006A54DC">
        <w:rPr>
          <w:b/>
          <w:sz w:val="20"/>
          <w:szCs w:val="20"/>
        </w:rPr>
        <w:t>78/PN/2026</w:t>
      </w:r>
      <w:bookmarkStart w:id="0" w:name="_GoBack"/>
      <w:bookmarkEnd w:id="0"/>
    </w:p>
    <w:p w:rsidR="004176F6" w:rsidRPr="00A55C75" w:rsidRDefault="004B0248" w:rsidP="003A5151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ZASADY POUFNOŚCI I BEZPIECZE</w:t>
      </w:r>
      <w:r w:rsidR="004320C8" w:rsidRPr="00A55C75">
        <w:rPr>
          <w:b/>
          <w:sz w:val="20"/>
          <w:szCs w:val="20"/>
        </w:rPr>
        <w:t>ŃSTWA INFORMACJI</w:t>
      </w:r>
      <w:r w:rsidR="00994B22" w:rsidRPr="00A55C75">
        <w:rPr>
          <w:b/>
          <w:sz w:val="20"/>
          <w:szCs w:val="20"/>
        </w:rPr>
        <w:t xml:space="preserve"> – WERSJA 1</w:t>
      </w:r>
    </w:p>
    <w:p w:rsidR="007E3D7F" w:rsidRPr="00A55C75" w:rsidRDefault="00F655E0" w:rsidP="004651AD">
      <w:pPr>
        <w:jc w:val="center"/>
        <w:rPr>
          <w:b/>
          <w:sz w:val="16"/>
          <w:szCs w:val="16"/>
        </w:rPr>
      </w:pPr>
      <w:r w:rsidRPr="00A55C75">
        <w:rPr>
          <w:b/>
          <w:sz w:val="16"/>
          <w:szCs w:val="16"/>
        </w:rPr>
        <w:t>(wzór dokumentu stosowanego w przypadku udostępniania drugiej Stronie informacji chronionych)</w:t>
      </w:r>
    </w:p>
    <w:p w:rsidR="00FA71BA" w:rsidRPr="00A55C75" w:rsidRDefault="007E3D7F" w:rsidP="00FA71BA">
      <w:pPr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Strony, w związku z podpisaniem umowy nr …………………. z dnia …………………., której przedmiotem jest </w:t>
      </w:r>
      <w:r w:rsidR="002F4572">
        <w:rPr>
          <w:sz w:val="20"/>
          <w:szCs w:val="20"/>
        </w:rPr>
        <w:t xml:space="preserve">dostawa </w:t>
      </w:r>
      <w:r w:rsidR="002F4572" w:rsidRPr="00A55C75">
        <w:rPr>
          <w:sz w:val="20"/>
          <w:szCs w:val="20"/>
        </w:rPr>
        <w:t>…………………</w:t>
      </w:r>
      <w:r w:rsidRPr="00A55C75">
        <w:rPr>
          <w:sz w:val="20"/>
          <w:szCs w:val="20"/>
        </w:rPr>
        <w:t>, w celu właś</w:t>
      </w:r>
      <w:r w:rsidR="00C9708D" w:rsidRPr="00A55C75">
        <w:rPr>
          <w:sz w:val="20"/>
          <w:szCs w:val="20"/>
        </w:rPr>
        <w:t>ciwej ochrony I</w:t>
      </w:r>
      <w:r w:rsidR="00F655E0" w:rsidRPr="00A55C75">
        <w:rPr>
          <w:sz w:val="20"/>
          <w:szCs w:val="20"/>
        </w:rPr>
        <w:t>nformacji chronionych</w:t>
      </w:r>
      <w:r w:rsidRPr="00A55C75">
        <w:rPr>
          <w:sz w:val="20"/>
          <w:szCs w:val="20"/>
        </w:rPr>
        <w:t xml:space="preserve"> udostępnianych wzajemnie w trakcie </w:t>
      </w:r>
      <w:r w:rsidR="00FA71BA" w:rsidRPr="00A55C75">
        <w:rPr>
          <w:sz w:val="20"/>
          <w:szCs w:val="20"/>
        </w:rPr>
        <w:t xml:space="preserve">realizacji Umowy, </w:t>
      </w:r>
      <w:r w:rsidRPr="00A55C75">
        <w:rPr>
          <w:sz w:val="20"/>
          <w:szCs w:val="20"/>
        </w:rPr>
        <w:t>postanawiają, co następuje:</w:t>
      </w:r>
    </w:p>
    <w:p w:rsidR="00FA71BA" w:rsidRPr="00A55C75" w:rsidRDefault="00FA71BA" w:rsidP="00FA71BA">
      <w:pPr>
        <w:spacing w:after="0"/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§ 1</w:t>
      </w:r>
    </w:p>
    <w:p w:rsidR="00FA71BA" w:rsidRPr="00A55C75" w:rsidRDefault="00FA71BA" w:rsidP="00FA71BA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Definicje</w:t>
      </w:r>
    </w:p>
    <w:p w:rsidR="00FA71BA" w:rsidRPr="00A55C75" w:rsidRDefault="00FA71BA" w:rsidP="00FA71BA">
      <w:pPr>
        <w:jc w:val="both"/>
        <w:rPr>
          <w:sz w:val="20"/>
          <w:szCs w:val="20"/>
        </w:rPr>
      </w:pPr>
      <w:r w:rsidRPr="00A55C75">
        <w:rPr>
          <w:sz w:val="20"/>
          <w:szCs w:val="20"/>
        </w:rPr>
        <w:t>Użyte w niniejszym dokumencie określenia oznaczają:</w:t>
      </w:r>
    </w:p>
    <w:p w:rsidR="00FA71BA" w:rsidRPr="00A55C75" w:rsidRDefault="00FA71BA" w:rsidP="00FA71BA">
      <w:pPr>
        <w:pStyle w:val="Akapitzlist"/>
        <w:numPr>
          <w:ilvl w:val="0"/>
          <w:numId w:val="1"/>
        </w:numPr>
        <w:contextualSpacing w:val="0"/>
        <w:jc w:val="both"/>
        <w:rPr>
          <w:sz w:val="20"/>
          <w:szCs w:val="20"/>
        </w:rPr>
      </w:pPr>
      <w:r w:rsidRPr="00A55C75">
        <w:rPr>
          <w:b/>
          <w:sz w:val="20"/>
          <w:szCs w:val="20"/>
        </w:rPr>
        <w:t>UCK</w:t>
      </w:r>
      <w:r w:rsidRPr="00A55C75">
        <w:rPr>
          <w:sz w:val="20"/>
          <w:szCs w:val="20"/>
        </w:rPr>
        <w:t xml:space="preserve"> – Uniwersyteckie Centrum Kliniczne z siedzibą w Gdańsku,</w:t>
      </w:r>
    </w:p>
    <w:p w:rsidR="00FA71BA" w:rsidRPr="00A55C75" w:rsidRDefault="00FA71BA" w:rsidP="00FA71BA">
      <w:pPr>
        <w:pStyle w:val="Akapitzlist"/>
        <w:numPr>
          <w:ilvl w:val="0"/>
          <w:numId w:val="1"/>
        </w:numPr>
        <w:contextualSpacing w:val="0"/>
        <w:jc w:val="both"/>
        <w:rPr>
          <w:sz w:val="20"/>
          <w:szCs w:val="20"/>
        </w:rPr>
      </w:pPr>
      <w:r w:rsidRPr="00A55C75">
        <w:rPr>
          <w:b/>
          <w:sz w:val="20"/>
          <w:szCs w:val="20"/>
        </w:rPr>
        <w:t xml:space="preserve">Dokument </w:t>
      </w:r>
      <w:r w:rsidRPr="00A55C75">
        <w:rPr>
          <w:sz w:val="20"/>
          <w:szCs w:val="20"/>
        </w:rPr>
        <w:t xml:space="preserve">– dowolny nośnik, tradycyjny lub elektroniczny, na którym zapisane są </w:t>
      </w:r>
      <w:r w:rsidR="00F655E0" w:rsidRPr="00A55C75">
        <w:rPr>
          <w:sz w:val="20"/>
          <w:szCs w:val="20"/>
        </w:rPr>
        <w:t>Informacje chronione</w:t>
      </w:r>
      <w:r w:rsidR="006F5A9F" w:rsidRPr="00A55C75">
        <w:rPr>
          <w:sz w:val="20"/>
          <w:szCs w:val="20"/>
        </w:rPr>
        <w:t xml:space="preserve"> </w:t>
      </w:r>
      <w:r w:rsidRPr="00A55C75">
        <w:rPr>
          <w:sz w:val="20"/>
          <w:szCs w:val="20"/>
        </w:rPr>
        <w:t>lub informacje o ich zabezpieczeniu.</w:t>
      </w:r>
    </w:p>
    <w:p w:rsidR="00FA71BA" w:rsidRPr="00A55C75" w:rsidRDefault="00FA71BA" w:rsidP="00FA71BA">
      <w:pPr>
        <w:pStyle w:val="Akapitzlist"/>
        <w:numPr>
          <w:ilvl w:val="0"/>
          <w:numId w:val="1"/>
        </w:numPr>
        <w:contextualSpacing w:val="0"/>
        <w:jc w:val="both"/>
        <w:rPr>
          <w:sz w:val="20"/>
          <w:szCs w:val="20"/>
        </w:rPr>
      </w:pPr>
      <w:r w:rsidRPr="00A55C75">
        <w:rPr>
          <w:b/>
          <w:sz w:val="20"/>
          <w:szCs w:val="20"/>
        </w:rPr>
        <w:t>Pracownik</w:t>
      </w:r>
      <w:r w:rsidRPr="00A55C75">
        <w:rPr>
          <w:sz w:val="20"/>
          <w:szCs w:val="20"/>
        </w:rPr>
        <w:t xml:space="preserve"> – osoba świadcząca pracę na podstawie stosunku pracy lub stosunku cywilnoprawnego.</w:t>
      </w:r>
    </w:p>
    <w:p w:rsidR="00FA71BA" w:rsidRPr="00A55C75" w:rsidRDefault="00FA71BA" w:rsidP="00FA71BA">
      <w:pPr>
        <w:pStyle w:val="Akapitzlist"/>
        <w:numPr>
          <w:ilvl w:val="0"/>
          <w:numId w:val="1"/>
        </w:numPr>
        <w:contextualSpacing w:val="0"/>
        <w:jc w:val="both"/>
        <w:rPr>
          <w:sz w:val="20"/>
          <w:szCs w:val="20"/>
        </w:rPr>
      </w:pPr>
      <w:r w:rsidRPr="00A55C75">
        <w:rPr>
          <w:b/>
          <w:sz w:val="20"/>
          <w:szCs w:val="20"/>
        </w:rPr>
        <w:t xml:space="preserve">Umowa </w:t>
      </w:r>
      <w:r w:rsidRPr="00A55C75">
        <w:rPr>
          <w:sz w:val="20"/>
          <w:szCs w:val="20"/>
        </w:rPr>
        <w:t>– łącząca Strony umowa o świadczenie usługi/usług.</w:t>
      </w:r>
    </w:p>
    <w:p w:rsidR="008657C2" w:rsidRPr="00A55C75" w:rsidRDefault="008657C2" w:rsidP="00FA71BA">
      <w:pPr>
        <w:pStyle w:val="Akapitzlist"/>
        <w:numPr>
          <w:ilvl w:val="0"/>
          <w:numId w:val="1"/>
        </w:numPr>
        <w:contextualSpacing w:val="0"/>
        <w:jc w:val="both"/>
        <w:rPr>
          <w:sz w:val="20"/>
          <w:szCs w:val="20"/>
        </w:rPr>
      </w:pPr>
      <w:r w:rsidRPr="00A55C75">
        <w:rPr>
          <w:b/>
          <w:sz w:val="20"/>
          <w:szCs w:val="20"/>
        </w:rPr>
        <w:t xml:space="preserve">Udostępniający dane </w:t>
      </w:r>
      <w:r w:rsidRPr="00A55C75">
        <w:rPr>
          <w:sz w:val="20"/>
          <w:szCs w:val="20"/>
        </w:rPr>
        <w:t>– Strona, kt</w:t>
      </w:r>
      <w:r w:rsidR="00F655E0" w:rsidRPr="00A55C75">
        <w:rPr>
          <w:sz w:val="20"/>
          <w:szCs w:val="20"/>
        </w:rPr>
        <w:t>óra udostępnia Informacje chronione</w:t>
      </w:r>
      <w:r w:rsidRPr="00A55C75">
        <w:rPr>
          <w:sz w:val="20"/>
          <w:szCs w:val="20"/>
        </w:rPr>
        <w:t>.</w:t>
      </w:r>
      <w:r w:rsidR="0051524D" w:rsidRPr="00A55C75">
        <w:rPr>
          <w:sz w:val="20"/>
          <w:szCs w:val="20"/>
        </w:rPr>
        <w:t xml:space="preserve"> Każda ze Stron, w zależności od przedmiotu Umowy, może być Udostępniającym dane.</w:t>
      </w:r>
    </w:p>
    <w:p w:rsidR="008657C2" w:rsidRPr="00A55C75" w:rsidRDefault="008657C2" w:rsidP="00FA71BA">
      <w:pPr>
        <w:pStyle w:val="Akapitzlist"/>
        <w:numPr>
          <w:ilvl w:val="0"/>
          <w:numId w:val="1"/>
        </w:numPr>
        <w:contextualSpacing w:val="0"/>
        <w:jc w:val="both"/>
        <w:rPr>
          <w:sz w:val="20"/>
          <w:szCs w:val="20"/>
        </w:rPr>
      </w:pPr>
      <w:r w:rsidRPr="00A55C75">
        <w:rPr>
          <w:b/>
          <w:sz w:val="20"/>
          <w:szCs w:val="20"/>
        </w:rPr>
        <w:t>Otrzymujący dane</w:t>
      </w:r>
      <w:r w:rsidRPr="00A55C75">
        <w:rPr>
          <w:sz w:val="20"/>
          <w:szCs w:val="20"/>
        </w:rPr>
        <w:t xml:space="preserve"> – Strona, której</w:t>
      </w:r>
      <w:r w:rsidR="00F655E0" w:rsidRPr="00A55C75">
        <w:rPr>
          <w:sz w:val="20"/>
          <w:szCs w:val="20"/>
        </w:rPr>
        <w:t xml:space="preserve"> udostępniono Informacje chronione.</w:t>
      </w:r>
      <w:r w:rsidR="0051524D" w:rsidRPr="00A55C75">
        <w:rPr>
          <w:sz w:val="20"/>
          <w:szCs w:val="20"/>
        </w:rPr>
        <w:t xml:space="preserve"> Każda ze Stron, w zależności od przedmiotu Umowy, może być Otrzymującym dane.</w:t>
      </w:r>
    </w:p>
    <w:p w:rsidR="00521842" w:rsidRPr="00A55C75" w:rsidRDefault="00F655E0" w:rsidP="00FA71BA">
      <w:pPr>
        <w:pStyle w:val="Akapitzlist"/>
        <w:numPr>
          <w:ilvl w:val="0"/>
          <w:numId w:val="1"/>
        </w:numPr>
        <w:contextualSpacing w:val="0"/>
        <w:jc w:val="both"/>
        <w:rPr>
          <w:sz w:val="20"/>
          <w:szCs w:val="20"/>
        </w:rPr>
      </w:pPr>
      <w:r w:rsidRPr="00A55C75">
        <w:rPr>
          <w:b/>
          <w:sz w:val="20"/>
          <w:szCs w:val="20"/>
        </w:rPr>
        <w:t>Informacje chronione</w:t>
      </w:r>
      <w:r w:rsidR="00521842" w:rsidRPr="00A55C75">
        <w:rPr>
          <w:b/>
          <w:sz w:val="20"/>
          <w:szCs w:val="20"/>
        </w:rPr>
        <w:t xml:space="preserve"> </w:t>
      </w:r>
      <w:r w:rsidR="00521842" w:rsidRPr="00A55C75">
        <w:rPr>
          <w:sz w:val="20"/>
          <w:szCs w:val="20"/>
        </w:rPr>
        <w:t>–</w:t>
      </w:r>
      <w:r w:rsidR="000B314E" w:rsidRPr="00A55C75">
        <w:rPr>
          <w:sz w:val="20"/>
          <w:szCs w:val="20"/>
        </w:rPr>
        <w:t xml:space="preserve"> objęte ochroną przewidzianą w niniejszym dokumencie:</w:t>
      </w:r>
    </w:p>
    <w:p w:rsidR="00521842" w:rsidRPr="00A55C75" w:rsidRDefault="00521842" w:rsidP="00433D0E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wszelkie udostępnione informacje </w:t>
      </w:r>
      <w:r w:rsidR="000B314E" w:rsidRPr="00A55C75">
        <w:rPr>
          <w:sz w:val="20"/>
          <w:szCs w:val="20"/>
        </w:rPr>
        <w:t>i/</w:t>
      </w:r>
      <w:r w:rsidRPr="00A55C75">
        <w:rPr>
          <w:sz w:val="20"/>
          <w:szCs w:val="20"/>
        </w:rPr>
        <w:t>lub dane (ustnie, pisemnie, w inny sposób), dotyczące spraw, planów działalności lub przedsięwzięć Strony związanych z realizacją Umowy,</w:t>
      </w:r>
    </w:p>
    <w:p w:rsidR="00886F79" w:rsidRPr="00A55C75" w:rsidRDefault="00521842" w:rsidP="00433D0E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 w:rsidRPr="00A55C75">
        <w:rPr>
          <w:sz w:val="20"/>
          <w:szCs w:val="20"/>
        </w:rPr>
        <w:t>wszelkie rozmowy lub rokowania prowadzone pomiędzy przedstawicielami/reprezentantami Stron w związku z realizacją Umowy oraz inform</w:t>
      </w:r>
      <w:r w:rsidR="00886F79" w:rsidRPr="00A55C75">
        <w:rPr>
          <w:sz w:val="20"/>
          <w:szCs w:val="20"/>
        </w:rPr>
        <w:t>acje przekazywane w ich trakcie,</w:t>
      </w:r>
    </w:p>
    <w:p w:rsidR="00886F79" w:rsidRPr="00A55C75" w:rsidRDefault="00886F79" w:rsidP="00886F79">
      <w:pPr>
        <w:ind w:left="372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w tym zwłaszcza:</w:t>
      </w:r>
    </w:p>
    <w:p w:rsidR="007643C6" w:rsidRPr="00A55C75" w:rsidRDefault="007643C6" w:rsidP="007643C6">
      <w:pPr>
        <w:pStyle w:val="Akapitzlist"/>
        <w:numPr>
          <w:ilvl w:val="0"/>
          <w:numId w:val="34"/>
        </w:numPr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informacje prawnie chronione (np. informacje zawierające </w:t>
      </w:r>
      <w:r w:rsidR="00DF7571" w:rsidRPr="00A55C75">
        <w:rPr>
          <w:sz w:val="20"/>
          <w:szCs w:val="20"/>
        </w:rPr>
        <w:t xml:space="preserve">dane osobowe, </w:t>
      </w:r>
      <w:r w:rsidRPr="00A55C75">
        <w:rPr>
          <w:sz w:val="20"/>
          <w:szCs w:val="20"/>
        </w:rPr>
        <w:t xml:space="preserve">tajemnicę </w:t>
      </w:r>
      <w:r w:rsidR="00DF7571" w:rsidRPr="00A55C75">
        <w:rPr>
          <w:sz w:val="20"/>
          <w:szCs w:val="20"/>
        </w:rPr>
        <w:t xml:space="preserve">medyczną, tajemnicę </w:t>
      </w:r>
      <w:r w:rsidRPr="00A55C75">
        <w:rPr>
          <w:sz w:val="20"/>
          <w:szCs w:val="20"/>
        </w:rPr>
        <w:t>skarbową, tajemnicę bankową),</w:t>
      </w:r>
    </w:p>
    <w:p w:rsidR="007643C6" w:rsidRPr="00A55C75" w:rsidRDefault="00AC6AA4" w:rsidP="007643C6">
      <w:pPr>
        <w:pStyle w:val="Akapitzlist"/>
        <w:numPr>
          <w:ilvl w:val="0"/>
          <w:numId w:val="34"/>
        </w:numPr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informacje o charakterze technologicznym, w tym zwłaszcza </w:t>
      </w:r>
      <w:r w:rsidR="007643C6" w:rsidRPr="00A55C75">
        <w:rPr>
          <w:sz w:val="20"/>
          <w:szCs w:val="20"/>
        </w:rPr>
        <w:t>informacje na temat eksploatowanych systemów teleinformatycznych</w:t>
      </w:r>
      <w:r w:rsidR="007643C6" w:rsidRPr="00A55C75">
        <w:rPr>
          <w:rFonts w:cstheme="minorHAnsi"/>
          <w:i/>
          <w:sz w:val="20"/>
          <w:szCs w:val="20"/>
        </w:rPr>
        <w:t xml:space="preserve">, </w:t>
      </w:r>
      <w:r w:rsidR="007643C6" w:rsidRPr="00A55C75">
        <w:rPr>
          <w:rFonts w:cstheme="minorHAnsi"/>
          <w:sz w:val="20"/>
          <w:szCs w:val="20"/>
        </w:rPr>
        <w:t>dotyczących tych systemów szczegółów technologicznych oraz informacje na temat eksploatowanego przez oprogramowania,</w:t>
      </w:r>
    </w:p>
    <w:p w:rsidR="007643C6" w:rsidRPr="00A55C75" w:rsidRDefault="00AC6AA4" w:rsidP="007643C6">
      <w:pPr>
        <w:pStyle w:val="Akapitzlist"/>
        <w:numPr>
          <w:ilvl w:val="0"/>
          <w:numId w:val="34"/>
        </w:numPr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informacje o charakterze technicznym, w tym zwłaszcza </w:t>
      </w:r>
      <w:r w:rsidR="007643C6" w:rsidRPr="00A55C75">
        <w:rPr>
          <w:sz w:val="20"/>
          <w:szCs w:val="20"/>
        </w:rPr>
        <w:t>dokumentacja techniczna systemów teleinformatycznych, systemów zabezpieczeń fizycznych i logicznych, w tym kody źródłowe aplikacji oraz procedury bezpieczeństwa na poziomie technologicznym,</w:t>
      </w:r>
    </w:p>
    <w:p w:rsidR="00AC6AA4" w:rsidRPr="00A55C75" w:rsidRDefault="00AC6AA4" w:rsidP="00433D0E">
      <w:pPr>
        <w:pStyle w:val="Akapitzlist"/>
        <w:numPr>
          <w:ilvl w:val="0"/>
          <w:numId w:val="34"/>
        </w:numPr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informacje o charakterze handlowym i/lub organizacyjnym, jak również informacje odnoszące się do strategii, personelu, spraw finansowych, przyszłych planów, </w:t>
      </w:r>
      <w:r w:rsidR="00D05653" w:rsidRPr="00A55C75">
        <w:rPr>
          <w:sz w:val="20"/>
          <w:szCs w:val="20"/>
        </w:rPr>
        <w:t>perspektyw i/lub inne informacje posiadające wartość gospodarczą stanowiącą tajemnicę przedsiębiorstwa w rozumieniu przede wszystkim Ustawy o zwalczaniu nieuczciwej konkurencji,</w:t>
      </w:r>
    </w:p>
    <w:p w:rsidR="00247D8A" w:rsidRPr="00A55C75" w:rsidRDefault="00247D8A" w:rsidP="00433D0E">
      <w:pPr>
        <w:pStyle w:val="Akapitzlist"/>
        <w:numPr>
          <w:ilvl w:val="0"/>
          <w:numId w:val="34"/>
        </w:numPr>
        <w:jc w:val="both"/>
        <w:rPr>
          <w:sz w:val="20"/>
          <w:szCs w:val="20"/>
        </w:rPr>
      </w:pPr>
      <w:r w:rsidRPr="00A55C75">
        <w:rPr>
          <w:sz w:val="20"/>
          <w:szCs w:val="20"/>
        </w:rPr>
        <w:t>raporty z audytu i kontroli,</w:t>
      </w:r>
    </w:p>
    <w:p w:rsidR="007643C6" w:rsidRPr="00A55C75" w:rsidRDefault="007643C6" w:rsidP="007643C6">
      <w:pPr>
        <w:pStyle w:val="Akapitzlist"/>
        <w:numPr>
          <w:ilvl w:val="0"/>
          <w:numId w:val="34"/>
        </w:numPr>
        <w:jc w:val="both"/>
        <w:rPr>
          <w:sz w:val="20"/>
          <w:szCs w:val="20"/>
        </w:rPr>
      </w:pPr>
      <w:r w:rsidRPr="00A55C75">
        <w:rPr>
          <w:sz w:val="20"/>
          <w:szCs w:val="20"/>
        </w:rPr>
        <w:t>informacje przekazywane Udostępniającemu dane przez inne osob</w:t>
      </w:r>
      <w:r w:rsidR="00DF7571" w:rsidRPr="00A55C75">
        <w:rPr>
          <w:sz w:val="20"/>
          <w:szCs w:val="20"/>
        </w:rPr>
        <w:t>y/podmioty w wyniku realizacji U</w:t>
      </w:r>
      <w:r w:rsidRPr="00A55C75">
        <w:rPr>
          <w:sz w:val="20"/>
          <w:szCs w:val="20"/>
        </w:rPr>
        <w:t>mowy, o ile te osoby/podmioty wskażą konieczność ochrony tych informacji w treści Umowy lub w dokumentach odnoszących się do realizacji Umowy,</w:t>
      </w:r>
    </w:p>
    <w:p w:rsidR="0035324F" w:rsidRPr="00A55C75" w:rsidRDefault="007643C6" w:rsidP="0035324F">
      <w:pPr>
        <w:pStyle w:val="Akapitzlist"/>
        <w:numPr>
          <w:ilvl w:val="0"/>
          <w:numId w:val="34"/>
        </w:numPr>
        <w:jc w:val="both"/>
        <w:rPr>
          <w:sz w:val="20"/>
          <w:szCs w:val="20"/>
        </w:rPr>
      </w:pPr>
      <w:r w:rsidRPr="00A55C75">
        <w:rPr>
          <w:sz w:val="20"/>
          <w:szCs w:val="20"/>
        </w:rPr>
        <w:t>informacje, których udostępnienie osobie nieuprawnionej bądź podmiotowi nieuprawnionemu mogłoby spowodować szkody dla Udostępniającego dane i/lub naruszyć prawnie chroniony interes tych osób i/lub podmiotów.</w:t>
      </w:r>
    </w:p>
    <w:p w:rsidR="0035324F" w:rsidRPr="00A55C75" w:rsidRDefault="0035324F" w:rsidP="0035324F">
      <w:pPr>
        <w:pStyle w:val="Akapitzlist"/>
        <w:ind w:left="1080"/>
        <w:jc w:val="both"/>
        <w:rPr>
          <w:sz w:val="8"/>
          <w:szCs w:val="8"/>
        </w:rPr>
      </w:pPr>
    </w:p>
    <w:p w:rsidR="00E17150" w:rsidRPr="00A55C75" w:rsidRDefault="0035324F" w:rsidP="004651AD">
      <w:pPr>
        <w:pStyle w:val="Akapitzlist"/>
        <w:numPr>
          <w:ilvl w:val="0"/>
          <w:numId w:val="1"/>
        </w:numPr>
        <w:contextualSpacing w:val="0"/>
        <w:jc w:val="both"/>
        <w:rPr>
          <w:sz w:val="20"/>
          <w:szCs w:val="20"/>
        </w:rPr>
      </w:pPr>
      <w:r w:rsidRPr="00A55C75">
        <w:rPr>
          <w:b/>
          <w:sz w:val="20"/>
          <w:szCs w:val="20"/>
        </w:rPr>
        <w:t xml:space="preserve">RODO </w:t>
      </w:r>
      <w:r w:rsidRPr="00A55C75">
        <w:rPr>
          <w:sz w:val="20"/>
          <w:szCs w:val="20"/>
        </w:rPr>
        <w:t xml:space="preserve">- Rozporządzenie Parlamentu Europejskiego i Rady (UE) 2016/679 z dnia 27 kwietnia 2016 r. </w:t>
      </w:r>
      <w:r w:rsidRPr="00A55C75">
        <w:rPr>
          <w:sz w:val="20"/>
          <w:szCs w:val="20"/>
        </w:rPr>
        <w:br/>
        <w:t xml:space="preserve">w sprawie ochrony osób fizycznych w związku z przetwarzaniem danych osobowych i w sprawie swobodnego przepływu takich danych oraz uchylenia dyrektywy 95/46/WE” (tzw. ogólne rozporządzenie </w:t>
      </w:r>
      <w:r w:rsidRPr="00A55C75">
        <w:rPr>
          <w:sz w:val="20"/>
          <w:szCs w:val="20"/>
        </w:rPr>
        <w:br/>
        <w:t>o ochronie danych osobowych).</w:t>
      </w:r>
    </w:p>
    <w:p w:rsidR="004651AD" w:rsidRPr="00A55C75" w:rsidRDefault="004651AD" w:rsidP="004651AD">
      <w:pPr>
        <w:pStyle w:val="Akapitzlist"/>
        <w:ind w:left="360"/>
        <w:contextualSpacing w:val="0"/>
        <w:jc w:val="both"/>
        <w:rPr>
          <w:b/>
          <w:sz w:val="20"/>
          <w:szCs w:val="20"/>
        </w:rPr>
      </w:pPr>
    </w:p>
    <w:p w:rsidR="004651AD" w:rsidRPr="00A55C75" w:rsidRDefault="004651AD" w:rsidP="004651AD">
      <w:pPr>
        <w:pStyle w:val="Akapitzlist"/>
        <w:ind w:left="360"/>
        <w:contextualSpacing w:val="0"/>
        <w:jc w:val="both"/>
        <w:rPr>
          <w:sz w:val="20"/>
          <w:szCs w:val="20"/>
        </w:rPr>
      </w:pPr>
    </w:p>
    <w:p w:rsidR="00230473" w:rsidRPr="00A55C75" w:rsidRDefault="00230473" w:rsidP="00230473">
      <w:pPr>
        <w:spacing w:after="0"/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lastRenderedPageBreak/>
        <w:t>§ 2</w:t>
      </w:r>
    </w:p>
    <w:p w:rsidR="00AB5799" w:rsidRPr="00A55C75" w:rsidRDefault="00AB5799" w:rsidP="00426684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Przedmiot umowy</w:t>
      </w:r>
    </w:p>
    <w:p w:rsidR="00230473" w:rsidRPr="00A55C75" w:rsidRDefault="00230473" w:rsidP="00433D0E">
      <w:pPr>
        <w:pStyle w:val="Akapitzlist"/>
        <w:numPr>
          <w:ilvl w:val="0"/>
          <w:numId w:val="21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Niniejszy dokument w sposób szczegółowy reguluje, wynikające z łączącej Strony Umowy, obowiązki Stron zakresie ochrony </w:t>
      </w:r>
      <w:r w:rsidR="00DF7571" w:rsidRPr="00A55C75">
        <w:rPr>
          <w:sz w:val="20"/>
          <w:szCs w:val="20"/>
        </w:rPr>
        <w:t>Informacji chronionych</w:t>
      </w:r>
      <w:r w:rsidR="00BC53F2" w:rsidRPr="00A55C75">
        <w:rPr>
          <w:sz w:val="20"/>
          <w:szCs w:val="20"/>
        </w:rPr>
        <w:t xml:space="preserve"> </w:t>
      </w:r>
      <w:r w:rsidR="006E01CE" w:rsidRPr="00A55C75">
        <w:rPr>
          <w:sz w:val="20"/>
          <w:szCs w:val="20"/>
        </w:rPr>
        <w:t xml:space="preserve">udostępnianych </w:t>
      </w:r>
      <w:r w:rsidRPr="00A55C75">
        <w:rPr>
          <w:sz w:val="20"/>
          <w:szCs w:val="20"/>
        </w:rPr>
        <w:t xml:space="preserve">w związku z realizacją </w:t>
      </w:r>
      <w:r w:rsidR="00BC53F2" w:rsidRPr="00A55C75">
        <w:rPr>
          <w:sz w:val="20"/>
          <w:szCs w:val="20"/>
        </w:rPr>
        <w:t>Umowy.</w:t>
      </w:r>
    </w:p>
    <w:p w:rsidR="00426684" w:rsidRPr="00A55C75" w:rsidRDefault="00426684" w:rsidP="00426684">
      <w:pPr>
        <w:spacing w:after="0"/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§ 3</w:t>
      </w:r>
    </w:p>
    <w:p w:rsidR="00D43A5E" w:rsidRPr="00A55C75" w:rsidRDefault="00F16E60" w:rsidP="00D140DD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 xml:space="preserve">Sposób wykonania umowy. </w:t>
      </w:r>
      <w:r w:rsidR="00003E27" w:rsidRPr="00A55C75">
        <w:rPr>
          <w:b/>
          <w:sz w:val="20"/>
          <w:szCs w:val="20"/>
        </w:rPr>
        <w:t>Poufność i bez</w:t>
      </w:r>
      <w:r w:rsidR="00773DB9" w:rsidRPr="00A55C75">
        <w:rPr>
          <w:b/>
          <w:sz w:val="20"/>
          <w:szCs w:val="20"/>
        </w:rPr>
        <w:t xml:space="preserve">pieczeństwo </w:t>
      </w:r>
      <w:r w:rsidR="009415F1" w:rsidRPr="00A55C75">
        <w:rPr>
          <w:b/>
          <w:sz w:val="20"/>
          <w:szCs w:val="20"/>
        </w:rPr>
        <w:t>informacji</w:t>
      </w:r>
    </w:p>
    <w:p w:rsidR="00ED0C7A" w:rsidRPr="00A55C75" w:rsidRDefault="0051524D" w:rsidP="00D57D5E">
      <w:pPr>
        <w:pStyle w:val="Akapitzlist"/>
        <w:numPr>
          <w:ilvl w:val="0"/>
          <w:numId w:val="2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Z uwagi na udostępnianie </w:t>
      </w:r>
      <w:r w:rsidR="00DF7571" w:rsidRPr="00A55C75">
        <w:rPr>
          <w:sz w:val="20"/>
          <w:szCs w:val="20"/>
        </w:rPr>
        <w:t>Informacji chronionych</w:t>
      </w:r>
      <w:r w:rsidR="00611AE6" w:rsidRPr="00A55C75">
        <w:rPr>
          <w:sz w:val="20"/>
          <w:szCs w:val="20"/>
        </w:rPr>
        <w:t xml:space="preserve"> </w:t>
      </w:r>
      <w:r w:rsidR="00904232" w:rsidRPr="00A55C75">
        <w:rPr>
          <w:sz w:val="20"/>
          <w:szCs w:val="20"/>
        </w:rPr>
        <w:t xml:space="preserve">i/lub </w:t>
      </w:r>
      <w:r w:rsidR="00611AE6" w:rsidRPr="00A55C75">
        <w:rPr>
          <w:sz w:val="20"/>
          <w:szCs w:val="20"/>
        </w:rPr>
        <w:t>ich ewentualne pozyskanie w inny sposób</w:t>
      </w:r>
      <w:r w:rsidRPr="00A55C75">
        <w:rPr>
          <w:sz w:val="20"/>
          <w:szCs w:val="20"/>
        </w:rPr>
        <w:t xml:space="preserve">, Otrzymujący dane </w:t>
      </w:r>
      <w:r w:rsidR="00ED0C7A" w:rsidRPr="00A55C75">
        <w:rPr>
          <w:sz w:val="20"/>
          <w:szCs w:val="20"/>
        </w:rPr>
        <w:t xml:space="preserve">zobowiązuje się do zapewnienia </w:t>
      </w:r>
      <w:r w:rsidR="00033D72" w:rsidRPr="00A55C75">
        <w:rPr>
          <w:sz w:val="20"/>
          <w:szCs w:val="20"/>
        </w:rPr>
        <w:t xml:space="preserve">ich właściwego zabezpieczenia i sposobu postępowania z ww. informacjami </w:t>
      </w:r>
      <w:r w:rsidR="00ED0C7A" w:rsidRPr="00A55C75">
        <w:rPr>
          <w:sz w:val="20"/>
          <w:szCs w:val="20"/>
        </w:rPr>
        <w:t>wymaganego niniejszą Umową oraz – jeśli dotyczy – przepisami prawa powszechnie obowiązująceg</w:t>
      </w:r>
      <w:r w:rsidR="006B3C01" w:rsidRPr="00A55C75">
        <w:rPr>
          <w:sz w:val="20"/>
          <w:szCs w:val="20"/>
        </w:rPr>
        <w:t>o</w:t>
      </w:r>
      <w:r w:rsidR="008F1345" w:rsidRPr="00A55C75">
        <w:rPr>
          <w:sz w:val="20"/>
          <w:szCs w:val="20"/>
        </w:rPr>
        <w:t xml:space="preserve"> dotyczących bezpieczeństwa ww. informacji, </w:t>
      </w:r>
      <w:r w:rsidR="00D57D5E" w:rsidRPr="00A55C75">
        <w:rPr>
          <w:sz w:val="20"/>
          <w:szCs w:val="20"/>
        </w:rPr>
        <w:t xml:space="preserve">w tym – przy uwzględnieniu aktualnego stanu wiedzy technicznej, kosztów wdrożenia, charakteru, kontekstu i celu udostępnienia Informacji </w:t>
      </w:r>
      <w:r w:rsidR="00DF7571" w:rsidRPr="00A55C75">
        <w:rPr>
          <w:sz w:val="20"/>
          <w:szCs w:val="20"/>
        </w:rPr>
        <w:t>chronionych</w:t>
      </w:r>
      <w:r w:rsidR="00D57D5E" w:rsidRPr="00A55C75">
        <w:rPr>
          <w:sz w:val="20"/>
          <w:szCs w:val="20"/>
        </w:rPr>
        <w:t>, a także stopnia prawdopodobieństwa wystąpienia ryzyka i skutków jego zmaterializowania się, zastosowania wszelk</w:t>
      </w:r>
      <w:r w:rsidR="00374BE5" w:rsidRPr="00A55C75">
        <w:rPr>
          <w:sz w:val="20"/>
          <w:szCs w:val="20"/>
        </w:rPr>
        <w:t>ich niezbędnych środków o charakterze technicznym i organizacyjnym.</w:t>
      </w:r>
    </w:p>
    <w:p w:rsidR="00DC4A4F" w:rsidRPr="00A55C75" w:rsidRDefault="00DC4A4F" w:rsidP="00DC4A4F">
      <w:pPr>
        <w:pStyle w:val="Akapitzlist"/>
        <w:numPr>
          <w:ilvl w:val="0"/>
          <w:numId w:val="2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Otrzymujące dane oświadcza, iż dysponuje środkami technicznymi i organizacyjnymi zapewniającymi prawidłowe, odpowiednie do zagrożeń </w:t>
      </w:r>
      <w:r w:rsidR="00D67248" w:rsidRPr="00A55C75">
        <w:rPr>
          <w:sz w:val="20"/>
          <w:szCs w:val="20"/>
        </w:rPr>
        <w:t>oraz rodzaju powierzonych danych</w:t>
      </w:r>
      <w:r w:rsidRPr="00A55C75">
        <w:rPr>
          <w:sz w:val="20"/>
          <w:szCs w:val="20"/>
        </w:rPr>
        <w:t>, wykonanie niniejszej Umowy</w:t>
      </w:r>
      <w:r w:rsidR="00D67248" w:rsidRPr="00A55C75">
        <w:rPr>
          <w:sz w:val="20"/>
          <w:szCs w:val="20"/>
        </w:rPr>
        <w:t xml:space="preserve">, </w:t>
      </w:r>
      <w:r w:rsidR="00D67248" w:rsidRPr="00A55C75">
        <w:rPr>
          <w:sz w:val="20"/>
          <w:szCs w:val="20"/>
        </w:rPr>
        <w:br/>
        <w:t xml:space="preserve">w tym ich właściwą ochronę, </w:t>
      </w:r>
      <w:r w:rsidRPr="00A55C75">
        <w:rPr>
          <w:sz w:val="20"/>
          <w:szCs w:val="20"/>
        </w:rPr>
        <w:t xml:space="preserve">a zwłaszcza środkami zabezpieczającymi te dane przed ich celowym bądź przypadkowym zniszczeniem, uszkodzeniem, utratą, zmianą, nieuprawnionym ujawnieniem lub udostępnieniem osobom nieuprawnionym, zabraniem przez osobę nieuprawnioną i/lub innym </w:t>
      </w:r>
      <w:r w:rsidR="00D67248" w:rsidRPr="00A55C75">
        <w:rPr>
          <w:sz w:val="20"/>
          <w:szCs w:val="20"/>
        </w:rPr>
        <w:t xml:space="preserve">zdarzeniem będącym </w:t>
      </w:r>
      <w:r w:rsidRPr="00A55C75">
        <w:rPr>
          <w:sz w:val="20"/>
          <w:szCs w:val="20"/>
        </w:rPr>
        <w:t xml:space="preserve">naruszeniem </w:t>
      </w:r>
      <w:r w:rsidR="00D67248" w:rsidRPr="00A55C75">
        <w:rPr>
          <w:sz w:val="20"/>
          <w:szCs w:val="20"/>
        </w:rPr>
        <w:t xml:space="preserve">niniejszej Umowy i/lub </w:t>
      </w:r>
      <w:r w:rsidRPr="00A55C75">
        <w:rPr>
          <w:sz w:val="20"/>
          <w:szCs w:val="20"/>
        </w:rPr>
        <w:t>przepisów prawa</w:t>
      </w:r>
      <w:r w:rsidR="00D67248" w:rsidRPr="00A55C75">
        <w:rPr>
          <w:sz w:val="20"/>
          <w:szCs w:val="20"/>
        </w:rPr>
        <w:t xml:space="preserve"> o ochronie tych danych</w:t>
      </w:r>
      <w:r w:rsidRPr="00A55C75">
        <w:rPr>
          <w:sz w:val="20"/>
          <w:szCs w:val="20"/>
        </w:rPr>
        <w:t>, w tym zwłaszcza:</w:t>
      </w:r>
    </w:p>
    <w:p w:rsidR="00DC4A4F" w:rsidRPr="00A55C75" w:rsidRDefault="00DC4A4F" w:rsidP="008D417F">
      <w:pPr>
        <w:pStyle w:val="Akapitzlist"/>
        <w:numPr>
          <w:ilvl w:val="0"/>
          <w:numId w:val="18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posiada wszelkie niezbędne zabezpieczenia fizyczne, a znajdujące się w jego posiadaniu urzą</w:t>
      </w:r>
      <w:r w:rsidR="00D67248" w:rsidRPr="00A55C75">
        <w:rPr>
          <w:sz w:val="20"/>
          <w:szCs w:val="20"/>
        </w:rPr>
        <w:t xml:space="preserve">dzenia i systemy informatyczne </w:t>
      </w:r>
      <w:r w:rsidRPr="00A55C75">
        <w:rPr>
          <w:sz w:val="20"/>
          <w:szCs w:val="20"/>
        </w:rPr>
        <w:t xml:space="preserve">zapewniają właściwą </w:t>
      </w:r>
      <w:r w:rsidR="00D67248" w:rsidRPr="00A55C75">
        <w:rPr>
          <w:sz w:val="20"/>
          <w:szCs w:val="20"/>
        </w:rPr>
        <w:t xml:space="preserve">ich </w:t>
      </w:r>
      <w:r w:rsidRPr="00A55C75">
        <w:rPr>
          <w:sz w:val="20"/>
          <w:szCs w:val="20"/>
        </w:rPr>
        <w:t xml:space="preserve">ochronę, w tym </w:t>
      </w:r>
      <w:r w:rsidR="008D417F" w:rsidRPr="00A55C75">
        <w:rPr>
          <w:sz w:val="20"/>
          <w:szCs w:val="20"/>
        </w:rPr>
        <w:t xml:space="preserve">– jeśli dotyczy – </w:t>
      </w:r>
      <w:r w:rsidRPr="00A55C75">
        <w:rPr>
          <w:sz w:val="20"/>
          <w:szCs w:val="20"/>
        </w:rPr>
        <w:t>spełniają wymogi aktualnie obowiązujących przepisów prawa</w:t>
      </w:r>
      <w:r w:rsidR="008D417F" w:rsidRPr="00A55C75">
        <w:rPr>
          <w:sz w:val="20"/>
          <w:szCs w:val="20"/>
        </w:rPr>
        <w:t>,</w:t>
      </w:r>
    </w:p>
    <w:p w:rsidR="00DC4A4F" w:rsidRPr="00A55C75" w:rsidRDefault="00DC4A4F" w:rsidP="00D67248">
      <w:pPr>
        <w:pStyle w:val="Akapitzlist"/>
        <w:numPr>
          <w:ilvl w:val="0"/>
          <w:numId w:val="18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dysponuje doświadczeniem, wiedzą i wykwalifikowanymi Pracownikami,</w:t>
      </w:r>
    </w:p>
    <w:p w:rsidR="0035324F" w:rsidRPr="00A55C75" w:rsidRDefault="0035324F" w:rsidP="00D67248">
      <w:pPr>
        <w:pStyle w:val="Akapitzlist"/>
        <w:numPr>
          <w:ilvl w:val="0"/>
          <w:numId w:val="18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zna przepisy dotyczące ochrony danych osobowych, a w szczególności RODO, jak również przepisy Ustawy o zwalczaniu nieuczciwej konkurencji.</w:t>
      </w:r>
    </w:p>
    <w:p w:rsidR="00374BE5" w:rsidRPr="00A55C75" w:rsidRDefault="00374BE5" w:rsidP="00D57D5E">
      <w:pPr>
        <w:pStyle w:val="Akapitzlist"/>
        <w:numPr>
          <w:ilvl w:val="0"/>
          <w:numId w:val="2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Otrzymujący dane </w:t>
      </w:r>
      <w:r w:rsidR="008A569A" w:rsidRPr="00A55C75">
        <w:rPr>
          <w:sz w:val="20"/>
          <w:szCs w:val="20"/>
        </w:rPr>
        <w:t xml:space="preserve">zobowiązuje się, w szczególności, </w:t>
      </w:r>
      <w:r w:rsidRPr="00A55C75">
        <w:rPr>
          <w:sz w:val="20"/>
          <w:szCs w:val="20"/>
        </w:rPr>
        <w:t>do:</w:t>
      </w:r>
    </w:p>
    <w:p w:rsidR="00C46EBB" w:rsidRPr="00A55C75" w:rsidRDefault="00BD5DC3" w:rsidP="00C46EBB">
      <w:pPr>
        <w:pStyle w:val="Akapitzlist"/>
        <w:numPr>
          <w:ilvl w:val="0"/>
          <w:numId w:val="22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wykony</w:t>
      </w:r>
      <w:r w:rsidR="00C46EBB" w:rsidRPr="00A55C75">
        <w:rPr>
          <w:sz w:val="20"/>
          <w:szCs w:val="20"/>
        </w:rPr>
        <w:t>wania zobowiązań wynikających z:</w:t>
      </w:r>
    </w:p>
    <w:p w:rsidR="00855D23" w:rsidRPr="00A55C75" w:rsidRDefault="00BD5DC3" w:rsidP="007A1F1E">
      <w:pPr>
        <w:pStyle w:val="Akapitzlist"/>
        <w:numPr>
          <w:ilvl w:val="0"/>
          <w:numId w:val="38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Umowy</w:t>
      </w:r>
      <w:r w:rsidR="00855D23" w:rsidRPr="00A55C75">
        <w:rPr>
          <w:sz w:val="20"/>
          <w:szCs w:val="20"/>
        </w:rPr>
        <w:t>, w tym przedmiotowego dokumentu,</w:t>
      </w:r>
    </w:p>
    <w:p w:rsidR="00C46EBB" w:rsidRPr="00A55C75" w:rsidRDefault="00855D23" w:rsidP="007A1F1E">
      <w:pPr>
        <w:pStyle w:val="Akapitzlist"/>
        <w:numPr>
          <w:ilvl w:val="0"/>
          <w:numId w:val="38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obowiązującej w Uniwersyteckim Centrum Klinicznym „Polityki Bezpieczeństwa Informacji” (dokument dostępny na stronie głównej UCK),</w:t>
      </w:r>
    </w:p>
    <w:p w:rsidR="00C46EBB" w:rsidRPr="00A55C75" w:rsidRDefault="00855D23" w:rsidP="00C46EBB">
      <w:pPr>
        <w:pStyle w:val="Akapitzlist"/>
        <w:numPr>
          <w:ilvl w:val="0"/>
          <w:numId w:val="38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pozostałej dokumentacji Zintegrowanego Systemu Zarządzania, w tym dokumentacji Systemu Zarządzania Bezpieczeństwem Informacji (jeśli dotyczy, za jej uprzednim </w:t>
      </w:r>
      <w:r w:rsidR="003D2F66" w:rsidRPr="00A55C75">
        <w:rPr>
          <w:sz w:val="20"/>
          <w:szCs w:val="20"/>
        </w:rPr>
        <w:t xml:space="preserve">udokumentowanym </w:t>
      </w:r>
      <w:r w:rsidRPr="00A55C75">
        <w:rPr>
          <w:sz w:val="20"/>
          <w:szCs w:val="20"/>
        </w:rPr>
        <w:t>przedstawieniem</w:t>
      </w:r>
      <w:r w:rsidR="003D2F66" w:rsidRPr="00A55C75">
        <w:rPr>
          <w:sz w:val="20"/>
          <w:szCs w:val="20"/>
        </w:rPr>
        <w:t xml:space="preserve"> i/lub pisemnym zobowiązaniem ich przestrzegania</w:t>
      </w:r>
      <w:r w:rsidRPr="00A55C75">
        <w:rPr>
          <w:sz w:val="20"/>
          <w:szCs w:val="20"/>
        </w:rPr>
        <w:t>)</w:t>
      </w:r>
    </w:p>
    <w:p w:rsidR="00C46EBB" w:rsidRPr="00A55C75" w:rsidRDefault="00855D23" w:rsidP="00855D23">
      <w:pPr>
        <w:ind w:left="108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z najwyższą starannością w celu ochrony </w:t>
      </w:r>
      <w:r w:rsidR="00BD5DC3" w:rsidRPr="00A55C75">
        <w:rPr>
          <w:sz w:val="20"/>
          <w:szCs w:val="20"/>
        </w:rPr>
        <w:t>interesu prawnego, organizacyjnego i technicznego Udostępniającego dane,</w:t>
      </w:r>
    </w:p>
    <w:p w:rsidR="008F1345" w:rsidRPr="00A55C75" w:rsidRDefault="0051524D" w:rsidP="008F1345">
      <w:pPr>
        <w:pStyle w:val="Akapitzlist"/>
        <w:numPr>
          <w:ilvl w:val="0"/>
          <w:numId w:val="22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zachowania </w:t>
      </w:r>
      <w:r w:rsidR="00611AE6" w:rsidRPr="00A55C75">
        <w:rPr>
          <w:sz w:val="20"/>
          <w:szCs w:val="20"/>
        </w:rPr>
        <w:t xml:space="preserve">w poufności </w:t>
      </w:r>
      <w:r w:rsidRPr="00A55C75">
        <w:rPr>
          <w:sz w:val="20"/>
          <w:szCs w:val="20"/>
        </w:rPr>
        <w:t xml:space="preserve">wszystkich </w:t>
      </w:r>
      <w:r w:rsidR="00DF7571" w:rsidRPr="00A55C75">
        <w:rPr>
          <w:sz w:val="20"/>
          <w:szCs w:val="20"/>
        </w:rPr>
        <w:t>Informacji chronionych</w:t>
      </w:r>
      <w:r w:rsidR="007635C8" w:rsidRPr="00A55C75">
        <w:rPr>
          <w:sz w:val="20"/>
          <w:szCs w:val="20"/>
        </w:rPr>
        <w:t xml:space="preserve"> oraz o sposobach ich zabezpieczania, </w:t>
      </w:r>
      <w:r w:rsidRPr="00A55C75">
        <w:rPr>
          <w:sz w:val="20"/>
          <w:szCs w:val="20"/>
        </w:rPr>
        <w:t>niezależnie od formy w jakiej zostały mu przekazane,</w:t>
      </w:r>
      <w:r w:rsidR="00CA5D90" w:rsidRPr="00A55C75">
        <w:rPr>
          <w:sz w:val="20"/>
          <w:szCs w:val="20"/>
        </w:rPr>
        <w:t xml:space="preserve"> w tym także po rozwiązaniu/wygaśnięciu niniejszej Umowy</w:t>
      </w:r>
      <w:r w:rsidR="00611AE6" w:rsidRPr="00A55C75">
        <w:rPr>
          <w:sz w:val="20"/>
          <w:szCs w:val="20"/>
        </w:rPr>
        <w:t>, w tym również do:</w:t>
      </w:r>
    </w:p>
    <w:p w:rsidR="00D0093E" w:rsidRPr="00A55C75" w:rsidRDefault="00611AE6" w:rsidP="00D0093E">
      <w:pPr>
        <w:pStyle w:val="Akapitzlist"/>
        <w:numPr>
          <w:ilvl w:val="0"/>
          <w:numId w:val="24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ujawnienia </w:t>
      </w:r>
      <w:r w:rsidR="00DF757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 xml:space="preserve"> wyłącznie osobom biorącym udział w realizacji Umowy ze strony Otrzymującego dane (Pracownikom Otrzymującego dane</w:t>
      </w:r>
      <w:r w:rsidR="00D365AE" w:rsidRPr="00A55C75">
        <w:rPr>
          <w:sz w:val="20"/>
          <w:szCs w:val="20"/>
        </w:rPr>
        <w:t xml:space="preserve"> oraz ewentualnie innym </w:t>
      </w:r>
      <w:r w:rsidR="007635C8" w:rsidRPr="00A55C75">
        <w:rPr>
          <w:sz w:val="20"/>
          <w:szCs w:val="20"/>
        </w:rPr>
        <w:t xml:space="preserve">dopuszczonym do nich przez siebie </w:t>
      </w:r>
      <w:r w:rsidR="00D365AE" w:rsidRPr="00A55C75">
        <w:rPr>
          <w:sz w:val="20"/>
          <w:szCs w:val="20"/>
        </w:rPr>
        <w:t>osobom/podmiotom</w:t>
      </w:r>
      <w:r w:rsidRPr="00A55C75">
        <w:rPr>
          <w:sz w:val="20"/>
          <w:szCs w:val="20"/>
        </w:rPr>
        <w:t xml:space="preserve">), którym informacje te są niezbędne dla prawidłowej realizacji </w:t>
      </w:r>
      <w:r w:rsidR="00D0093E" w:rsidRPr="00A55C75">
        <w:rPr>
          <w:sz w:val="20"/>
          <w:szCs w:val="20"/>
        </w:rPr>
        <w:t xml:space="preserve">Umowy, w tym </w:t>
      </w:r>
      <w:r w:rsidR="00D0093E" w:rsidRPr="00A55C75">
        <w:rPr>
          <w:rFonts w:cstheme="minorHAnsi"/>
          <w:sz w:val="20"/>
          <w:szCs w:val="20"/>
        </w:rPr>
        <w:t xml:space="preserve">nieudostępniania osobom nieuprawnionym nośników zawierających </w:t>
      </w:r>
      <w:r w:rsidR="00DF7571" w:rsidRPr="00A55C75">
        <w:rPr>
          <w:rFonts w:cstheme="minorHAnsi"/>
          <w:sz w:val="20"/>
          <w:szCs w:val="20"/>
        </w:rPr>
        <w:t>Informacje chronione</w:t>
      </w:r>
      <w:r w:rsidR="00D0093E" w:rsidRPr="00A55C75">
        <w:rPr>
          <w:rFonts w:cstheme="minorHAnsi"/>
          <w:sz w:val="20"/>
          <w:szCs w:val="20"/>
        </w:rPr>
        <w:t>, w tym wydruków komputerowych,</w:t>
      </w:r>
    </w:p>
    <w:p w:rsidR="007635C8" w:rsidRPr="00A55C75" w:rsidRDefault="00611AE6" w:rsidP="007635C8">
      <w:pPr>
        <w:pStyle w:val="Akapitzlist"/>
        <w:numPr>
          <w:ilvl w:val="0"/>
          <w:numId w:val="24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pisemnego zobowiązania ww. Pracowników </w:t>
      </w:r>
      <w:r w:rsidR="00D365AE" w:rsidRPr="00A55C75">
        <w:rPr>
          <w:sz w:val="20"/>
          <w:szCs w:val="20"/>
        </w:rPr>
        <w:t>i inny</w:t>
      </w:r>
      <w:r w:rsidR="00E23CA3" w:rsidRPr="00A55C75">
        <w:rPr>
          <w:sz w:val="20"/>
          <w:szCs w:val="20"/>
        </w:rPr>
        <w:t xml:space="preserve">ch </w:t>
      </w:r>
      <w:r w:rsidR="00D365AE" w:rsidRPr="00A55C75">
        <w:rPr>
          <w:sz w:val="20"/>
          <w:szCs w:val="20"/>
        </w:rPr>
        <w:t xml:space="preserve">osób/podmiotów </w:t>
      </w:r>
      <w:r w:rsidR="00E23CA3" w:rsidRPr="00A55C75">
        <w:rPr>
          <w:sz w:val="20"/>
          <w:szCs w:val="20"/>
        </w:rPr>
        <w:t xml:space="preserve">biorących udział </w:t>
      </w:r>
      <w:r w:rsidR="00E23CA3" w:rsidRPr="00A55C75">
        <w:rPr>
          <w:sz w:val="20"/>
          <w:szCs w:val="20"/>
        </w:rPr>
        <w:br/>
        <w:t xml:space="preserve">w </w:t>
      </w:r>
      <w:r w:rsidR="00D365AE" w:rsidRPr="00A55C75">
        <w:rPr>
          <w:sz w:val="20"/>
          <w:szCs w:val="20"/>
        </w:rPr>
        <w:t xml:space="preserve">realizacji Umowy </w:t>
      </w:r>
      <w:r w:rsidR="00E23CA3" w:rsidRPr="00A55C75">
        <w:rPr>
          <w:sz w:val="20"/>
          <w:szCs w:val="20"/>
        </w:rPr>
        <w:t xml:space="preserve">ze strony Otrzymującego dane (w tym też </w:t>
      </w:r>
      <w:r w:rsidR="007635C8" w:rsidRPr="00A55C75">
        <w:rPr>
          <w:sz w:val="20"/>
          <w:szCs w:val="20"/>
        </w:rPr>
        <w:t xml:space="preserve">ewentualnych ich podwykonawców) </w:t>
      </w:r>
      <w:r w:rsidRPr="00A55C75">
        <w:rPr>
          <w:sz w:val="20"/>
          <w:szCs w:val="20"/>
        </w:rPr>
        <w:t xml:space="preserve">do zachowania w poufności udostępnianych </w:t>
      </w:r>
      <w:r w:rsidR="00904232" w:rsidRPr="00A55C75">
        <w:rPr>
          <w:sz w:val="20"/>
          <w:szCs w:val="20"/>
        </w:rPr>
        <w:t xml:space="preserve">i/lub </w:t>
      </w:r>
      <w:r w:rsidRPr="00A55C75">
        <w:rPr>
          <w:sz w:val="20"/>
          <w:szCs w:val="20"/>
        </w:rPr>
        <w:t xml:space="preserve">uzyskanych w inny sposób </w:t>
      </w:r>
      <w:r w:rsidR="00DF757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 xml:space="preserve">, </w:t>
      </w:r>
      <w:r w:rsidR="007635C8" w:rsidRPr="00A55C75">
        <w:rPr>
          <w:sz w:val="20"/>
          <w:szCs w:val="20"/>
        </w:rPr>
        <w:t xml:space="preserve">także po zakończeniu świadczenia usług, jak i po ustaniu ich zatrudnienia, </w:t>
      </w:r>
      <w:r w:rsidRPr="00A55C75">
        <w:rPr>
          <w:sz w:val="20"/>
          <w:szCs w:val="20"/>
        </w:rPr>
        <w:t>a także do stosowania określonych niniejsz</w:t>
      </w:r>
      <w:r w:rsidR="00FD2087" w:rsidRPr="00A55C75">
        <w:rPr>
          <w:sz w:val="20"/>
          <w:szCs w:val="20"/>
        </w:rPr>
        <w:t>ej Umowie</w:t>
      </w:r>
      <w:r w:rsidRPr="00A55C75">
        <w:rPr>
          <w:sz w:val="20"/>
          <w:szCs w:val="20"/>
        </w:rPr>
        <w:t xml:space="preserve"> zasad ich ochrony,</w:t>
      </w:r>
    </w:p>
    <w:p w:rsidR="00FD2087" w:rsidRPr="00A55C75" w:rsidRDefault="00E23CA3" w:rsidP="00FD2087">
      <w:pPr>
        <w:pStyle w:val="Akapitzlist"/>
        <w:numPr>
          <w:ilvl w:val="0"/>
          <w:numId w:val="24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lastRenderedPageBreak/>
        <w:t xml:space="preserve">zapewnienia przeszkolenia ww. Pracowników i innych osób/podmiotów biorących udział </w:t>
      </w:r>
      <w:r w:rsidRPr="00A55C75">
        <w:rPr>
          <w:sz w:val="20"/>
          <w:szCs w:val="20"/>
        </w:rPr>
        <w:br/>
        <w:t xml:space="preserve">w realizacji Umowy ze strony Otrzymującego dane </w:t>
      </w:r>
      <w:r w:rsidR="00FD2087" w:rsidRPr="00A55C75">
        <w:rPr>
          <w:sz w:val="20"/>
          <w:szCs w:val="20"/>
        </w:rPr>
        <w:t xml:space="preserve">w zakresie zachowania </w:t>
      </w:r>
      <w:r w:rsidR="00C46EBB" w:rsidRPr="00A55C75">
        <w:rPr>
          <w:sz w:val="20"/>
          <w:szCs w:val="20"/>
        </w:rPr>
        <w:t xml:space="preserve">wymaganych niniejszą </w:t>
      </w:r>
      <w:r w:rsidR="00434AC2" w:rsidRPr="00A55C75">
        <w:rPr>
          <w:sz w:val="20"/>
          <w:szCs w:val="20"/>
        </w:rPr>
        <w:t>Umowy</w:t>
      </w:r>
      <w:r w:rsidRPr="00A55C75">
        <w:rPr>
          <w:sz w:val="20"/>
          <w:szCs w:val="20"/>
        </w:rPr>
        <w:t xml:space="preserve"> oraz – jeśli dotyczy – przepisami prawa</w:t>
      </w:r>
      <w:r w:rsidR="00C46EBB" w:rsidRPr="00A55C75">
        <w:rPr>
          <w:sz w:val="20"/>
          <w:szCs w:val="20"/>
        </w:rPr>
        <w:t xml:space="preserve"> zasad ochrony informacji.</w:t>
      </w:r>
      <w:r w:rsidR="00434AC2" w:rsidRPr="00A55C75">
        <w:rPr>
          <w:sz w:val="20"/>
          <w:szCs w:val="20"/>
        </w:rPr>
        <w:t xml:space="preserve"> a także odpowiedzialnością za ich nieprzestrzeganie (przed udzieleniem dostępu do danych, </w:t>
      </w:r>
      <w:r w:rsidR="00C46EBB" w:rsidRPr="00A55C75">
        <w:rPr>
          <w:sz w:val="20"/>
          <w:szCs w:val="20"/>
        </w:rPr>
        <w:br/>
      </w:r>
      <w:r w:rsidR="00434AC2" w:rsidRPr="00A55C75">
        <w:rPr>
          <w:sz w:val="20"/>
          <w:szCs w:val="20"/>
        </w:rPr>
        <w:t>a także – jeśli uzasadnione czasem obowiązywania Umowy – w formie okresowych szkoleń) (adekwatnie do potrzeb, nie rzadziej niż raz na rok lub częściej – w przypadku zaistnienia istotnych zmian),</w:t>
      </w:r>
    </w:p>
    <w:p w:rsidR="0051524D" w:rsidRPr="00A55C75" w:rsidRDefault="0051524D" w:rsidP="00433D0E">
      <w:pPr>
        <w:pStyle w:val="Akapitzlist"/>
        <w:numPr>
          <w:ilvl w:val="0"/>
          <w:numId w:val="22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wykorzystywania </w:t>
      </w:r>
      <w:r w:rsidR="00DF757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 xml:space="preserve"> wyłącznie </w:t>
      </w:r>
      <w:r w:rsidR="00AB450D" w:rsidRPr="00A55C75">
        <w:rPr>
          <w:sz w:val="20"/>
          <w:szCs w:val="20"/>
        </w:rPr>
        <w:t xml:space="preserve">w zakresie </w:t>
      </w:r>
      <w:r w:rsidR="000A3D45" w:rsidRPr="00A55C75">
        <w:rPr>
          <w:sz w:val="20"/>
          <w:szCs w:val="20"/>
        </w:rPr>
        <w:t xml:space="preserve">i dla celów niezbędnych </w:t>
      </w:r>
      <w:r w:rsidR="006E01CE" w:rsidRPr="00A55C75">
        <w:rPr>
          <w:sz w:val="20"/>
          <w:szCs w:val="20"/>
        </w:rPr>
        <w:t xml:space="preserve">dla </w:t>
      </w:r>
      <w:r w:rsidR="00067108" w:rsidRPr="00A55C75">
        <w:rPr>
          <w:sz w:val="20"/>
          <w:szCs w:val="20"/>
        </w:rPr>
        <w:t xml:space="preserve">prawidłowej </w:t>
      </w:r>
      <w:r w:rsidR="00AB450D" w:rsidRPr="00A55C75">
        <w:rPr>
          <w:sz w:val="20"/>
          <w:szCs w:val="20"/>
        </w:rPr>
        <w:t>realizacji Umowy,</w:t>
      </w:r>
    </w:p>
    <w:p w:rsidR="009E3E17" w:rsidRPr="00A55C75" w:rsidRDefault="00AB450D" w:rsidP="009E3E17">
      <w:pPr>
        <w:pStyle w:val="Akapitzlist"/>
        <w:numPr>
          <w:ilvl w:val="0"/>
          <w:numId w:val="22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zapewnienia odpowiedniego i bezpiecznego sposobu przechowywania wszystkich u</w:t>
      </w:r>
      <w:r w:rsidR="006E01CE" w:rsidRPr="00A55C75">
        <w:rPr>
          <w:sz w:val="20"/>
          <w:szCs w:val="20"/>
        </w:rPr>
        <w:t xml:space="preserve">dostępnionych </w:t>
      </w:r>
      <w:r w:rsidR="00DF757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 xml:space="preserve"> w czasie, w którym znajdują się one w posiadaniu Otrzymującego dane,</w:t>
      </w:r>
      <w:r w:rsidR="0012156A" w:rsidRPr="00A55C75">
        <w:rPr>
          <w:sz w:val="20"/>
          <w:szCs w:val="20"/>
        </w:rPr>
        <w:t xml:space="preserve"> </w:t>
      </w:r>
      <w:r w:rsidR="00DF7571" w:rsidRPr="00A55C75">
        <w:rPr>
          <w:sz w:val="20"/>
          <w:szCs w:val="20"/>
        </w:rPr>
        <w:br/>
      </w:r>
      <w:r w:rsidR="0012156A" w:rsidRPr="00A55C75">
        <w:rPr>
          <w:sz w:val="20"/>
          <w:szCs w:val="20"/>
        </w:rPr>
        <w:t>w tym wdrożyć i utrzymywać przez cały czas świadczenia usług związanych z dostęp</w:t>
      </w:r>
      <w:r w:rsidR="009E3E17" w:rsidRPr="00A55C75">
        <w:rPr>
          <w:sz w:val="20"/>
          <w:szCs w:val="20"/>
        </w:rPr>
        <w:t>em</w:t>
      </w:r>
      <w:r w:rsidR="0012156A" w:rsidRPr="00A55C75">
        <w:rPr>
          <w:sz w:val="20"/>
          <w:szCs w:val="20"/>
        </w:rPr>
        <w:t xml:space="preserve"> do ww. informacji wszelkie niezbędne środki techniczne i organi</w:t>
      </w:r>
      <w:r w:rsidR="009E3E17" w:rsidRPr="00A55C75">
        <w:rPr>
          <w:sz w:val="20"/>
          <w:szCs w:val="20"/>
        </w:rPr>
        <w:t xml:space="preserve">zacyjne, o których mowa powyżej (zapewnienia, iż dokumentacja oraz inne nośniki, na których znajdują się </w:t>
      </w:r>
      <w:r w:rsidR="00DF7571" w:rsidRPr="00A55C75">
        <w:rPr>
          <w:sz w:val="20"/>
          <w:szCs w:val="20"/>
        </w:rPr>
        <w:t>Informacje chronione</w:t>
      </w:r>
      <w:r w:rsidR="009E3E17" w:rsidRPr="00A55C75">
        <w:rPr>
          <w:sz w:val="20"/>
          <w:szCs w:val="20"/>
        </w:rPr>
        <w:t xml:space="preserve"> </w:t>
      </w:r>
      <w:r w:rsidR="00DF7571" w:rsidRPr="00A55C75">
        <w:rPr>
          <w:sz w:val="20"/>
          <w:szCs w:val="20"/>
        </w:rPr>
        <w:t xml:space="preserve">oraz informacje </w:t>
      </w:r>
      <w:r w:rsidR="009E3E17" w:rsidRPr="00A55C75">
        <w:rPr>
          <w:sz w:val="20"/>
          <w:szCs w:val="20"/>
        </w:rPr>
        <w:t xml:space="preserve">o sposobach ich zabezpieczania będą przechowywane w sposób zabezpieczony </w:t>
      </w:r>
      <w:r w:rsidR="00DF7571" w:rsidRPr="00A55C75">
        <w:rPr>
          <w:sz w:val="20"/>
          <w:szCs w:val="20"/>
        </w:rPr>
        <w:br/>
      </w:r>
      <w:r w:rsidR="009E3E17" w:rsidRPr="00A55C75">
        <w:rPr>
          <w:sz w:val="20"/>
          <w:szCs w:val="20"/>
        </w:rPr>
        <w:t>w sposób adekwatny do ich rodzaju, w odniesieniu do stopnia ryzyka – w co najmniej w specjalnie do tego przeznaczonych meblach biurowych zamykanych na zamek oraz zamykanych na zamek pomieszczeniach lub w zamykanych na zamek pomieszczeniach, niedostępnych dla osób nieuprawnionych),</w:t>
      </w:r>
    </w:p>
    <w:p w:rsidR="00426684" w:rsidRPr="00A55C75" w:rsidRDefault="00D54A4D" w:rsidP="00116B55">
      <w:pPr>
        <w:pStyle w:val="Akapitzlist"/>
        <w:numPr>
          <w:ilvl w:val="0"/>
          <w:numId w:val="22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niekopiowania ani w innych sposób niepowielania/niezwielokrotniania </w:t>
      </w:r>
      <w:r w:rsidR="00DF7571" w:rsidRPr="00A55C75">
        <w:rPr>
          <w:sz w:val="20"/>
          <w:szCs w:val="20"/>
        </w:rPr>
        <w:t>Informacji chronionych</w:t>
      </w:r>
      <w:r w:rsidR="00017527" w:rsidRPr="00A55C75">
        <w:rPr>
          <w:sz w:val="20"/>
          <w:szCs w:val="20"/>
        </w:rPr>
        <w:t xml:space="preserve">, </w:t>
      </w:r>
      <w:r w:rsidR="00116B55" w:rsidRPr="00A55C75">
        <w:rPr>
          <w:sz w:val="20"/>
          <w:szCs w:val="20"/>
        </w:rPr>
        <w:t xml:space="preserve">ani też nieposiadania jakichkolwiek ich kopii, </w:t>
      </w:r>
      <w:r w:rsidR="00017527" w:rsidRPr="00A55C75">
        <w:rPr>
          <w:sz w:val="20"/>
          <w:szCs w:val="20"/>
        </w:rPr>
        <w:t xml:space="preserve">chyba że co innego wynika z łączącej Strony Umowy </w:t>
      </w:r>
      <w:r w:rsidR="00DF7571" w:rsidRPr="00A55C75">
        <w:rPr>
          <w:sz w:val="20"/>
          <w:szCs w:val="20"/>
        </w:rPr>
        <w:br/>
      </w:r>
      <w:r w:rsidR="00F13316" w:rsidRPr="00A55C75">
        <w:rPr>
          <w:sz w:val="20"/>
          <w:szCs w:val="20"/>
        </w:rPr>
        <w:t xml:space="preserve">oraz </w:t>
      </w:r>
      <w:r w:rsidR="00017527" w:rsidRPr="00A55C75">
        <w:rPr>
          <w:sz w:val="20"/>
          <w:szCs w:val="20"/>
        </w:rPr>
        <w:t xml:space="preserve">w sposób wyraźny udzielona zostanie na dokonanie powyższej czynności pisemna zgoda </w:t>
      </w:r>
      <w:r w:rsidR="00DF7571" w:rsidRPr="00A55C75">
        <w:rPr>
          <w:sz w:val="20"/>
          <w:szCs w:val="20"/>
        </w:rPr>
        <w:br/>
      </w:r>
      <w:r w:rsidR="00017527" w:rsidRPr="00A55C75">
        <w:rPr>
          <w:sz w:val="20"/>
          <w:szCs w:val="20"/>
        </w:rPr>
        <w:t>i dokonanie tejże czynności jest obiektywnie niezbędne dla realizacji Umowy</w:t>
      </w:r>
      <w:r w:rsidR="007B647B" w:rsidRPr="00A55C75">
        <w:rPr>
          <w:sz w:val="20"/>
          <w:szCs w:val="20"/>
        </w:rPr>
        <w:t>,</w:t>
      </w:r>
    </w:p>
    <w:p w:rsidR="004754EC" w:rsidRPr="00A55C75" w:rsidRDefault="008B1886" w:rsidP="004754EC">
      <w:pPr>
        <w:pStyle w:val="Akapitzlist"/>
        <w:numPr>
          <w:ilvl w:val="0"/>
          <w:numId w:val="22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nadzorowania</w:t>
      </w:r>
      <w:r w:rsidR="007561CD" w:rsidRPr="00A55C75">
        <w:rPr>
          <w:sz w:val="20"/>
          <w:szCs w:val="20"/>
        </w:rPr>
        <w:t xml:space="preserve"> swoich P</w:t>
      </w:r>
      <w:r w:rsidRPr="00A55C75">
        <w:rPr>
          <w:sz w:val="20"/>
          <w:szCs w:val="20"/>
        </w:rPr>
        <w:t xml:space="preserve">racowników </w:t>
      </w:r>
      <w:r w:rsidR="004754EC" w:rsidRPr="00A55C75">
        <w:rPr>
          <w:sz w:val="20"/>
          <w:szCs w:val="20"/>
        </w:rPr>
        <w:t xml:space="preserve">oraz pozostałych osób/podmiotów biorących udział </w:t>
      </w:r>
      <w:r w:rsidR="004754EC" w:rsidRPr="00A55C75">
        <w:rPr>
          <w:sz w:val="20"/>
          <w:szCs w:val="20"/>
        </w:rPr>
        <w:br/>
        <w:t xml:space="preserve">w realizacji Umowy ze strony Otrzymującego dane (w tym też ewentualnych ich podwykonawców)  </w:t>
      </w:r>
      <w:r w:rsidR="004754EC" w:rsidRPr="00A55C75">
        <w:rPr>
          <w:sz w:val="20"/>
          <w:szCs w:val="20"/>
        </w:rPr>
        <w:br/>
      </w:r>
      <w:r w:rsidRPr="00A55C75">
        <w:rPr>
          <w:sz w:val="20"/>
          <w:szCs w:val="20"/>
        </w:rPr>
        <w:t xml:space="preserve">w zakresie zgodnego z prawem i niniejszą Umową </w:t>
      </w:r>
      <w:r w:rsidR="007561CD" w:rsidRPr="00A55C75">
        <w:rPr>
          <w:sz w:val="20"/>
          <w:szCs w:val="20"/>
        </w:rPr>
        <w:t xml:space="preserve">postępowania z udostępnionymi / w inny sposób pozyskanymi </w:t>
      </w:r>
      <w:r w:rsidR="00DF7571" w:rsidRPr="00A55C75">
        <w:rPr>
          <w:sz w:val="20"/>
          <w:szCs w:val="20"/>
        </w:rPr>
        <w:t>Informacjami chronionymi</w:t>
      </w:r>
      <w:r w:rsidR="007561CD" w:rsidRPr="00A55C75">
        <w:rPr>
          <w:sz w:val="20"/>
          <w:szCs w:val="20"/>
        </w:rPr>
        <w:t>,</w:t>
      </w:r>
      <w:r w:rsidR="004754EC" w:rsidRPr="00A55C75">
        <w:rPr>
          <w:sz w:val="20"/>
          <w:szCs w:val="20"/>
        </w:rPr>
        <w:t xml:space="preserve"> w tym m.in. w zakresie właściwego ich zabezpieczenia,</w:t>
      </w:r>
    </w:p>
    <w:p w:rsidR="00116B55" w:rsidRPr="00A55C75" w:rsidRDefault="007561CD" w:rsidP="007561CD">
      <w:pPr>
        <w:pStyle w:val="Akapitzlist"/>
        <w:numPr>
          <w:ilvl w:val="0"/>
          <w:numId w:val="22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zapewnienia kontroli nad tym jakie </w:t>
      </w:r>
      <w:r w:rsidR="008B1886" w:rsidRPr="00A55C75">
        <w:rPr>
          <w:sz w:val="20"/>
          <w:szCs w:val="20"/>
        </w:rPr>
        <w:t>czynności, kiedy i przez kogo zostały dokonane na przekazanych</w:t>
      </w:r>
      <w:r w:rsidR="00DF7571" w:rsidRPr="00A55C75">
        <w:rPr>
          <w:sz w:val="20"/>
          <w:szCs w:val="20"/>
        </w:rPr>
        <w:t xml:space="preserve"> Informacjach chronionych</w:t>
      </w:r>
      <w:r w:rsidR="008B1886" w:rsidRPr="00A55C75">
        <w:rPr>
          <w:sz w:val="20"/>
          <w:szCs w:val="20"/>
        </w:rPr>
        <w:t xml:space="preserve">, w tym również jakie dane, kiedy i przez kogo zostały wprowadzone oraz komu zostały </w:t>
      </w:r>
      <w:r w:rsidRPr="00A55C75">
        <w:rPr>
          <w:sz w:val="20"/>
          <w:szCs w:val="20"/>
        </w:rPr>
        <w:t>przekazane/</w:t>
      </w:r>
      <w:r w:rsidR="00902365" w:rsidRPr="00A55C75">
        <w:rPr>
          <w:sz w:val="20"/>
          <w:szCs w:val="20"/>
        </w:rPr>
        <w:t>udostępnione.</w:t>
      </w:r>
    </w:p>
    <w:p w:rsidR="00A02B37" w:rsidRPr="00A55C75" w:rsidRDefault="009C5957" w:rsidP="00433D0E">
      <w:pPr>
        <w:pStyle w:val="Akapitzlist"/>
        <w:numPr>
          <w:ilvl w:val="0"/>
          <w:numId w:val="2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Odnoszące się do obowiązku zachowania poufności z</w:t>
      </w:r>
      <w:r w:rsidR="008A569A" w:rsidRPr="00A55C75">
        <w:rPr>
          <w:sz w:val="20"/>
          <w:szCs w:val="20"/>
        </w:rPr>
        <w:t xml:space="preserve">obowiązania określone w ust. </w:t>
      </w:r>
      <w:r w:rsidR="00A02B37" w:rsidRPr="00A55C75">
        <w:rPr>
          <w:sz w:val="20"/>
          <w:szCs w:val="20"/>
        </w:rPr>
        <w:t xml:space="preserve">1 </w:t>
      </w:r>
      <w:r w:rsidR="008A569A" w:rsidRPr="00A55C75">
        <w:rPr>
          <w:sz w:val="20"/>
          <w:szCs w:val="20"/>
        </w:rPr>
        <w:t xml:space="preserve">i 3 </w:t>
      </w:r>
      <w:r w:rsidR="00A02B37" w:rsidRPr="00A55C75">
        <w:rPr>
          <w:sz w:val="20"/>
          <w:szCs w:val="20"/>
        </w:rPr>
        <w:t xml:space="preserve">nie mają zastosowania do </w:t>
      </w:r>
      <w:r w:rsidR="00DF7571" w:rsidRPr="00A55C75">
        <w:rPr>
          <w:sz w:val="20"/>
          <w:szCs w:val="20"/>
        </w:rPr>
        <w:t>Informacji chronionych</w:t>
      </w:r>
      <w:r w:rsidR="00A02B37" w:rsidRPr="00A55C75">
        <w:rPr>
          <w:sz w:val="20"/>
          <w:szCs w:val="20"/>
        </w:rPr>
        <w:t>:</w:t>
      </w:r>
    </w:p>
    <w:p w:rsidR="00A02B37" w:rsidRPr="00A55C75" w:rsidRDefault="00A02B37" w:rsidP="00433D0E">
      <w:pPr>
        <w:pStyle w:val="Akapitzlist"/>
        <w:numPr>
          <w:ilvl w:val="0"/>
          <w:numId w:val="2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które w dniu ujawnienia są publicznie znane,</w:t>
      </w:r>
    </w:p>
    <w:p w:rsidR="00741822" w:rsidRPr="00A55C75" w:rsidRDefault="00741822" w:rsidP="00904232">
      <w:pPr>
        <w:pStyle w:val="Akapitzlist"/>
        <w:numPr>
          <w:ilvl w:val="0"/>
          <w:numId w:val="2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były znane Otrzymującemu dane przed ich udostępnieniem przez Udostępniającego dane, na co istnieje pisemne potwierdzenie,</w:t>
      </w:r>
    </w:p>
    <w:p w:rsidR="00741822" w:rsidRPr="00A55C75" w:rsidRDefault="00741822" w:rsidP="00904232">
      <w:pPr>
        <w:pStyle w:val="Akapitzlist"/>
        <w:numPr>
          <w:ilvl w:val="0"/>
          <w:numId w:val="2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zostały przekazane Otrzymującemu dane przez osoby/podmioty trzecie,</w:t>
      </w:r>
    </w:p>
    <w:p w:rsidR="00741822" w:rsidRPr="00A55C75" w:rsidRDefault="00741822" w:rsidP="00904232">
      <w:pPr>
        <w:pStyle w:val="Akapitzlist"/>
        <w:numPr>
          <w:ilvl w:val="0"/>
          <w:numId w:val="2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Udostępniający dane przekazał je Otrzymującemu dane z możliwością dalszego ujawnienia, na co istnieje pisemne potwierdzenie,</w:t>
      </w:r>
    </w:p>
    <w:p w:rsidR="00904232" w:rsidRPr="00A55C75" w:rsidRDefault="00A02B37" w:rsidP="00904232">
      <w:pPr>
        <w:pStyle w:val="Akapitzlist"/>
        <w:numPr>
          <w:ilvl w:val="0"/>
          <w:numId w:val="2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których ujawnienie wymagane jest od Otrzymującego dane na mocy obowiązujących przepisów prawa.</w:t>
      </w:r>
    </w:p>
    <w:p w:rsidR="008A569A" w:rsidRPr="00A55C75" w:rsidRDefault="008A569A" w:rsidP="008A569A">
      <w:pPr>
        <w:pStyle w:val="Akapitzlist"/>
        <w:numPr>
          <w:ilvl w:val="0"/>
          <w:numId w:val="2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W przypadku jakichkolwiek wątpliwości Otrzymującego dane czy dana informacja może zostać udostępniona, winien on przeprowadzić konsultacje z Udostępniającym dane i uzyskać w tym zakresie pisemne oświadczenie.</w:t>
      </w:r>
    </w:p>
    <w:p w:rsidR="000C4820" w:rsidRPr="00A55C75" w:rsidRDefault="000C4820" w:rsidP="000C4820">
      <w:pPr>
        <w:pStyle w:val="Akapitzlist"/>
        <w:numPr>
          <w:ilvl w:val="0"/>
          <w:numId w:val="2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 przypadku, gdy z Umowy wynika, iż czynności na </w:t>
      </w:r>
      <w:r w:rsidR="00DF7571" w:rsidRPr="00A55C75">
        <w:rPr>
          <w:sz w:val="20"/>
          <w:szCs w:val="20"/>
        </w:rPr>
        <w:t>Informacjach chronionych</w:t>
      </w:r>
      <w:r w:rsidRPr="00A55C75">
        <w:rPr>
          <w:sz w:val="20"/>
          <w:szCs w:val="20"/>
        </w:rPr>
        <w:t xml:space="preserve"> związane z realizacją Umowy odbywać się mają w siedzibie Otrzymującego dane:</w:t>
      </w:r>
    </w:p>
    <w:p w:rsidR="000C4820" w:rsidRPr="00A55C75" w:rsidRDefault="000C4820" w:rsidP="000C4820">
      <w:pPr>
        <w:pStyle w:val="Akapitzlist"/>
        <w:numPr>
          <w:ilvl w:val="0"/>
          <w:numId w:val="10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Otrzymujący dane zobowiązuje się do wykonywania tych czynności wyłącznie w siedzibie Otrzymującego dane,</w:t>
      </w:r>
    </w:p>
    <w:p w:rsidR="000C4820" w:rsidRPr="00A55C75" w:rsidRDefault="000C4820" w:rsidP="000C4820">
      <w:pPr>
        <w:pStyle w:val="Akapitzlist"/>
        <w:numPr>
          <w:ilvl w:val="0"/>
          <w:numId w:val="10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po uzyskaniu zgody Udostępniającego dane, Otrzymujący dane może zdalnie przeprowadzać czynności związane z realizacją Umowy, pod warunkiem, że jego system informatyczny, który </w:t>
      </w:r>
      <w:r w:rsidRPr="00A55C75">
        <w:rPr>
          <w:sz w:val="20"/>
          <w:szCs w:val="20"/>
        </w:rPr>
        <w:lastRenderedPageBreak/>
        <w:t xml:space="preserve">będzie pośredniczył w czynnościach na </w:t>
      </w:r>
      <w:r w:rsidR="00DF7571" w:rsidRPr="00A55C75">
        <w:rPr>
          <w:sz w:val="20"/>
          <w:szCs w:val="20"/>
        </w:rPr>
        <w:t>Informacjach chronionych</w:t>
      </w:r>
      <w:r w:rsidRPr="00A55C75">
        <w:rPr>
          <w:sz w:val="20"/>
          <w:szCs w:val="20"/>
        </w:rPr>
        <w:t xml:space="preserve"> spełnia wymagania określone niniejszą Umową i – jeśli dotyczy – przepisami prawa w zakresie ochrony tych danych.</w:t>
      </w:r>
    </w:p>
    <w:p w:rsidR="000C4820" w:rsidRPr="00A55C75" w:rsidRDefault="000C4820" w:rsidP="00D13603">
      <w:pPr>
        <w:pStyle w:val="Akapitzlist"/>
        <w:numPr>
          <w:ilvl w:val="0"/>
          <w:numId w:val="2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 przypadku, gdy z Umowy wynika, iż wykonanie czynności na </w:t>
      </w:r>
      <w:r w:rsidR="00DF7571" w:rsidRPr="00A55C75">
        <w:rPr>
          <w:sz w:val="20"/>
          <w:szCs w:val="20"/>
        </w:rPr>
        <w:t>Informacjach chronionych</w:t>
      </w:r>
      <w:r w:rsidRPr="00A55C75">
        <w:rPr>
          <w:sz w:val="20"/>
          <w:szCs w:val="20"/>
        </w:rPr>
        <w:t xml:space="preserve"> związanych </w:t>
      </w:r>
      <w:r w:rsidRPr="00A55C75">
        <w:rPr>
          <w:sz w:val="20"/>
          <w:szCs w:val="20"/>
        </w:rPr>
        <w:br/>
        <w:t xml:space="preserve">z realizacją Umowy odbywać się ma w siedzibie Udostępniającego dane, uprawnieni przedstawiciele Otrzymującego dane zobowiązani są stosować się do przedstawionych im uprzednio do akceptacji zasad ochrony tych informacji obowiązujących u </w:t>
      </w:r>
      <w:r w:rsidR="001E389A" w:rsidRPr="00A55C75">
        <w:rPr>
          <w:sz w:val="20"/>
          <w:szCs w:val="20"/>
        </w:rPr>
        <w:t xml:space="preserve">Udostępniającego dane. W szczególności </w:t>
      </w:r>
      <w:r w:rsidRPr="00A55C75">
        <w:rPr>
          <w:sz w:val="20"/>
          <w:szCs w:val="20"/>
        </w:rPr>
        <w:t xml:space="preserve">zobowiązani są do przestrzegania obowiązującej w </w:t>
      </w:r>
      <w:r w:rsidR="00764B8A" w:rsidRPr="00A55C75">
        <w:rPr>
          <w:sz w:val="20"/>
          <w:szCs w:val="20"/>
        </w:rPr>
        <w:t xml:space="preserve">UCK </w:t>
      </w:r>
      <w:r w:rsidRPr="00A55C75">
        <w:rPr>
          <w:sz w:val="20"/>
          <w:szCs w:val="20"/>
        </w:rPr>
        <w:t>„Polityki Bezpieczeństwa informacji”</w:t>
      </w:r>
      <w:r w:rsidR="00BE21BD" w:rsidRPr="00A55C75">
        <w:rPr>
          <w:sz w:val="20"/>
          <w:szCs w:val="20"/>
        </w:rPr>
        <w:t xml:space="preserve"> (dokument dostępny m.in. na stronie głównej UCK).</w:t>
      </w:r>
    </w:p>
    <w:p w:rsidR="00904232" w:rsidRPr="00A55C75" w:rsidRDefault="006D2599" w:rsidP="00904232">
      <w:pPr>
        <w:pStyle w:val="Akapitzlist"/>
        <w:numPr>
          <w:ilvl w:val="0"/>
          <w:numId w:val="2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Niniejszy dokument, a także inne postanowienia Umowy, stanowią pełne i ostateczne udokumentowane instrukcje dla </w:t>
      </w:r>
      <w:r w:rsidR="00D328D5" w:rsidRPr="00A55C75">
        <w:rPr>
          <w:sz w:val="20"/>
          <w:szCs w:val="20"/>
        </w:rPr>
        <w:t xml:space="preserve">Otrzymującego dane </w:t>
      </w:r>
      <w:r w:rsidRPr="00A55C75">
        <w:rPr>
          <w:sz w:val="20"/>
          <w:szCs w:val="20"/>
        </w:rPr>
        <w:t xml:space="preserve">dotyczące </w:t>
      </w:r>
      <w:r w:rsidR="00D328D5" w:rsidRPr="00A55C75">
        <w:rPr>
          <w:sz w:val="20"/>
          <w:szCs w:val="20"/>
        </w:rPr>
        <w:t xml:space="preserve">sposobu postępowania i ochrony odnośnie udostępnionych i/lub ewentualnie pozyskanych w inny sposób </w:t>
      </w:r>
      <w:r w:rsidR="00DF7571" w:rsidRPr="00A55C75">
        <w:rPr>
          <w:sz w:val="20"/>
          <w:szCs w:val="20"/>
        </w:rPr>
        <w:t>Informacji chronionych</w:t>
      </w:r>
      <w:r w:rsidR="00904232" w:rsidRPr="00A55C75">
        <w:rPr>
          <w:sz w:val="20"/>
          <w:szCs w:val="20"/>
        </w:rPr>
        <w:t>.</w:t>
      </w:r>
    </w:p>
    <w:p w:rsidR="00A04903" w:rsidRPr="00A55C75" w:rsidRDefault="006D2599" w:rsidP="00A04903">
      <w:pPr>
        <w:pStyle w:val="Akapitzlist"/>
        <w:numPr>
          <w:ilvl w:val="0"/>
          <w:numId w:val="2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Wszelkie instrukcje dodatkowe lub odmienne, których nie uregulowano w niniejszej Umowie, </w:t>
      </w:r>
      <w:r w:rsidR="00904232" w:rsidRPr="00A55C75">
        <w:rPr>
          <w:sz w:val="20"/>
          <w:szCs w:val="20"/>
        </w:rPr>
        <w:t xml:space="preserve">Udostępniający dane </w:t>
      </w:r>
      <w:r w:rsidRPr="00A55C75">
        <w:rPr>
          <w:sz w:val="20"/>
          <w:szCs w:val="20"/>
        </w:rPr>
        <w:t xml:space="preserve">wydaje w formie pisemnej, a stają się one wiążące wyłącznie za pisemnym potwierdzeniem przez </w:t>
      </w:r>
      <w:r w:rsidR="00904232" w:rsidRPr="00A55C75">
        <w:rPr>
          <w:sz w:val="20"/>
          <w:szCs w:val="20"/>
        </w:rPr>
        <w:t>Otrzymującego dane</w:t>
      </w:r>
      <w:r w:rsidRPr="00A55C75">
        <w:rPr>
          <w:sz w:val="20"/>
          <w:szCs w:val="20"/>
        </w:rPr>
        <w:t xml:space="preserve">. </w:t>
      </w:r>
      <w:r w:rsidR="00904232" w:rsidRPr="00A55C75">
        <w:rPr>
          <w:sz w:val="20"/>
          <w:szCs w:val="20"/>
        </w:rPr>
        <w:t>Otrzymujący dane</w:t>
      </w:r>
      <w:r w:rsidRPr="00A55C75">
        <w:rPr>
          <w:sz w:val="20"/>
          <w:szCs w:val="20"/>
        </w:rPr>
        <w:t xml:space="preserve"> niezwłocznie pisemnie poinformuje </w:t>
      </w:r>
      <w:r w:rsidR="00904232" w:rsidRPr="00A55C75">
        <w:rPr>
          <w:sz w:val="20"/>
          <w:szCs w:val="20"/>
        </w:rPr>
        <w:t>Udostępniającego dane</w:t>
      </w:r>
      <w:r w:rsidRPr="00A55C75">
        <w:rPr>
          <w:sz w:val="20"/>
          <w:szCs w:val="20"/>
        </w:rPr>
        <w:t xml:space="preserve">, w przypadku gdy – w opinii </w:t>
      </w:r>
      <w:r w:rsidR="00904232" w:rsidRPr="00A55C75">
        <w:rPr>
          <w:sz w:val="20"/>
          <w:szCs w:val="20"/>
        </w:rPr>
        <w:t>Otrzymującego dane</w:t>
      </w:r>
      <w:r w:rsidRPr="00A55C75">
        <w:rPr>
          <w:sz w:val="20"/>
          <w:szCs w:val="20"/>
        </w:rPr>
        <w:t xml:space="preserve"> – dana instrukcja naruszy ob</w:t>
      </w:r>
      <w:r w:rsidR="00904232" w:rsidRPr="00A55C75">
        <w:rPr>
          <w:sz w:val="20"/>
          <w:szCs w:val="20"/>
        </w:rPr>
        <w:t>owiązujące przepisy o ochronie tych danych</w:t>
      </w:r>
      <w:r w:rsidRPr="00A55C75">
        <w:rPr>
          <w:sz w:val="20"/>
          <w:szCs w:val="20"/>
        </w:rPr>
        <w:t xml:space="preserve">. </w:t>
      </w:r>
      <w:r w:rsidR="00904232" w:rsidRPr="00A55C75">
        <w:rPr>
          <w:sz w:val="20"/>
          <w:szCs w:val="20"/>
        </w:rPr>
        <w:t>Otrzymujący dane</w:t>
      </w:r>
      <w:r w:rsidRPr="00A55C75">
        <w:rPr>
          <w:sz w:val="20"/>
          <w:szCs w:val="20"/>
        </w:rPr>
        <w:t xml:space="preserve"> nie jest zobowiązany do przestrzegania instrukcji naruszających obowiązujące przepisy </w:t>
      </w:r>
      <w:r w:rsidR="00904232" w:rsidRPr="00A55C75">
        <w:rPr>
          <w:sz w:val="20"/>
          <w:szCs w:val="20"/>
        </w:rPr>
        <w:t>o ochronie tych danych.</w:t>
      </w:r>
    </w:p>
    <w:p w:rsidR="00A04903" w:rsidRPr="00A55C75" w:rsidRDefault="00A04903" w:rsidP="00A04903">
      <w:pPr>
        <w:spacing w:after="0"/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§ 4</w:t>
      </w:r>
    </w:p>
    <w:p w:rsidR="00A04903" w:rsidRPr="00A55C75" w:rsidRDefault="00A04903" w:rsidP="00A04903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Zlecenie wykonania czynności innemu podmiotowi (podwykonawcy)</w:t>
      </w:r>
    </w:p>
    <w:p w:rsidR="00A04903" w:rsidRPr="00A55C75" w:rsidRDefault="00A04903" w:rsidP="00A04903">
      <w:pPr>
        <w:pStyle w:val="Akapitzlist"/>
        <w:numPr>
          <w:ilvl w:val="0"/>
          <w:numId w:val="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Otrzymujący dane jest uprawniony do zlecenia wykonania określonych zadań wynikających z niniejszej Umowy innemu podmiotowi / innym podmiotom (podwykonawcy/podwykonawcom) na warunkach określonych w § 4 pkt. 2 i następnych niniejszego dokumentu.</w:t>
      </w:r>
    </w:p>
    <w:p w:rsidR="00A04903" w:rsidRPr="00A55C75" w:rsidRDefault="00984FB3" w:rsidP="00A04903">
      <w:pPr>
        <w:pStyle w:val="Akapitzlist"/>
        <w:numPr>
          <w:ilvl w:val="0"/>
          <w:numId w:val="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Zlecenie wykonania zadań wynikających z niniejszej Umowy </w:t>
      </w:r>
      <w:r w:rsidR="00A04903" w:rsidRPr="00A55C75">
        <w:rPr>
          <w:sz w:val="20"/>
          <w:szCs w:val="20"/>
        </w:rPr>
        <w:t>możliwe jest wyłącznie na podstawie odrębnej umowy, sporządzonej w formie pisemnej.</w:t>
      </w:r>
    </w:p>
    <w:p w:rsidR="00A04903" w:rsidRPr="00A55C75" w:rsidRDefault="00984FB3" w:rsidP="00A04903">
      <w:pPr>
        <w:pStyle w:val="Akapitzlist"/>
        <w:numPr>
          <w:ilvl w:val="0"/>
          <w:numId w:val="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Otrzymujący dane </w:t>
      </w:r>
      <w:r w:rsidR="00A04903" w:rsidRPr="00A55C75">
        <w:rPr>
          <w:sz w:val="20"/>
          <w:szCs w:val="20"/>
        </w:rPr>
        <w:t xml:space="preserve">ma obowiązek powiadamiania </w:t>
      </w:r>
      <w:r w:rsidRPr="00A55C75">
        <w:rPr>
          <w:sz w:val="20"/>
          <w:szCs w:val="20"/>
        </w:rPr>
        <w:t xml:space="preserve">Udostępniającego dane </w:t>
      </w:r>
      <w:r w:rsidR="00A04903" w:rsidRPr="00A55C75">
        <w:rPr>
          <w:sz w:val="20"/>
          <w:szCs w:val="20"/>
        </w:rPr>
        <w:t>o planowanym dalszym</w:t>
      </w:r>
      <w:r w:rsidRPr="00A55C75">
        <w:rPr>
          <w:sz w:val="20"/>
          <w:szCs w:val="20"/>
        </w:rPr>
        <w:t xml:space="preserve"> zleceniu zadań </w:t>
      </w:r>
      <w:r w:rsidR="00A04903" w:rsidRPr="00A55C75">
        <w:rPr>
          <w:sz w:val="20"/>
          <w:szCs w:val="20"/>
        </w:rPr>
        <w:t xml:space="preserve">wynikających z niniejszej </w:t>
      </w:r>
      <w:r w:rsidRPr="00A55C75">
        <w:rPr>
          <w:sz w:val="20"/>
          <w:szCs w:val="20"/>
        </w:rPr>
        <w:t>Umowy innemu podmiotowi</w:t>
      </w:r>
      <w:r w:rsidR="00A04903" w:rsidRPr="00A55C75">
        <w:rPr>
          <w:sz w:val="20"/>
          <w:szCs w:val="20"/>
        </w:rPr>
        <w:t xml:space="preserve"> </w:t>
      </w:r>
      <w:r w:rsidRPr="00A55C75">
        <w:rPr>
          <w:sz w:val="20"/>
          <w:szCs w:val="20"/>
        </w:rPr>
        <w:t>/ innym podmiotom</w:t>
      </w:r>
      <w:r w:rsidR="00A04903" w:rsidRPr="00A55C75">
        <w:rPr>
          <w:sz w:val="20"/>
          <w:szCs w:val="20"/>
        </w:rPr>
        <w:t xml:space="preserve">, a także o wszelkich ich zmianach w sposób umożliwiający </w:t>
      </w:r>
      <w:r w:rsidRPr="00A55C75">
        <w:rPr>
          <w:sz w:val="20"/>
          <w:szCs w:val="20"/>
        </w:rPr>
        <w:t xml:space="preserve">Udostępniającemu dane </w:t>
      </w:r>
      <w:r w:rsidR="00A04903" w:rsidRPr="00A55C75">
        <w:rPr>
          <w:sz w:val="20"/>
          <w:szCs w:val="20"/>
        </w:rPr>
        <w:t xml:space="preserve">zgłoszenie sprzeciwu. Forma powiadamiania: forma pisemna lub inna </w:t>
      </w:r>
      <w:r w:rsidRPr="00A55C75">
        <w:rPr>
          <w:sz w:val="20"/>
          <w:szCs w:val="20"/>
        </w:rPr>
        <w:t xml:space="preserve">określona niniejszą Umową (np. </w:t>
      </w:r>
      <w:r w:rsidR="00A04903" w:rsidRPr="00A55C75">
        <w:rPr>
          <w:sz w:val="20"/>
          <w:szCs w:val="20"/>
        </w:rPr>
        <w:t xml:space="preserve">w formie prowadzonego aktualnego wykazu na dostępnej dla </w:t>
      </w:r>
      <w:r w:rsidRPr="00A55C75">
        <w:rPr>
          <w:sz w:val="20"/>
          <w:szCs w:val="20"/>
        </w:rPr>
        <w:t xml:space="preserve">Udostępniającego dane </w:t>
      </w:r>
      <w:r w:rsidR="00A04903" w:rsidRPr="00A55C75">
        <w:rPr>
          <w:sz w:val="20"/>
          <w:szCs w:val="20"/>
        </w:rPr>
        <w:t>stronie internetowej)</w:t>
      </w:r>
    </w:p>
    <w:p w:rsidR="00A04903" w:rsidRPr="00A55C75" w:rsidRDefault="00A04903" w:rsidP="00A04903">
      <w:pPr>
        <w:pStyle w:val="Akapitzlist"/>
        <w:ind w:left="357"/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forma powiadamiania: pisemna/inna (jaka?) …………………………………………………………………………………………………</w:t>
      </w:r>
    </w:p>
    <w:p w:rsidR="00A04903" w:rsidRPr="00A55C75" w:rsidRDefault="00A04903" w:rsidP="00A04903">
      <w:pPr>
        <w:pStyle w:val="Akapitzlist"/>
        <w:ind w:left="357"/>
        <w:contextualSpacing w:val="0"/>
        <w:jc w:val="both"/>
        <w:rPr>
          <w:b/>
          <w:sz w:val="16"/>
          <w:szCs w:val="16"/>
          <w:u w:val="single"/>
        </w:rPr>
      </w:pPr>
      <w:r w:rsidRPr="00A55C75">
        <w:rPr>
          <w:b/>
          <w:sz w:val="16"/>
          <w:szCs w:val="16"/>
          <w:u w:val="single"/>
        </w:rPr>
        <w:t>(uwaga objaśnienie do § 6 pkt 3: należy wskazać formę powiadamiania, w tym – jeśli dotyczy – dokładny adres strony internetowej).</w:t>
      </w:r>
    </w:p>
    <w:p w:rsidR="00A04903" w:rsidRPr="00A55C75" w:rsidRDefault="00A04903" w:rsidP="00A04903">
      <w:pPr>
        <w:pStyle w:val="Akapitzlist"/>
        <w:numPr>
          <w:ilvl w:val="0"/>
          <w:numId w:val="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W przypadku po</w:t>
      </w:r>
      <w:r w:rsidR="00984FB3" w:rsidRPr="00A55C75">
        <w:rPr>
          <w:sz w:val="20"/>
          <w:szCs w:val="20"/>
        </w:rPr>
        <w:t>wiadamiania, o którym mowa w § 4</w:t>
      </w:r>
      <w:r w:rsidRPr="00A55C75">
        <w:rPr>
          <w:sz w:val="20"/>
          <w:szCs w:val="20"/>
        </w:rPr>
        <w:t xml:space="preserve"> pkt. 3 niniejszego dokumentu, za pośrednictwem strony internetowej, </w:t>
      </w:r>
      <w:r w:rsidR="009E3C44" w:rsidRPr="00A55C75">
        <w:rPr>
          <w:sz w:val="20"/>
          <w:szCs w:val="20"/>
        </w:rPr>
        <w:t xml:space="preserve">Otrzymujący dane </w:t>
      </w:r>
      <w:r w:rsidRPr="00A55C75">
        <w:rPr>
          <w:sz w:val="20"/>
          <w:szCs w:val="20"/>
        </w:rPr>
        <w:t>uprawniony jest do okresowego aktualizowania adresu strony internetowej (adresu URL). Wszelkie aktualizacje przedmiotowego adresu URL wymagają zmiany niniejszej Umowy.</w:t>
      </w:r>
    </w:p>
    <w:p w:rsidR="00A04903" w:rsidRPr="00A55C75" w:rsidRDefault="00A04903" w:rsidP="00A04903">
      <w:pPr>
        <w:pStyle w:val="Akapitzlist"/>
        <w:numPr>
          <w:ilvl w:val="0"/>
          <w:numId w:val="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Zgodne z umową, skuteczne, zlecenie czynności przetwarzania przez </w:t>
      </w:r>
      <w:r w:rsidR="009E3C44" w:rsidRPr="00A55C75">
        <w:rPr>
          <w:sz w:val="20"/>
          <w:szCs w:val="20"/>
        </w:rPr>
        <w:t xml:space="preserve">Otrzymującego dane podwykonawcy </w:t>
      </w:r>
      <w:r w:rsidRPr="00A55C75">
        <w:rPr>
          <w:sz w:val="20"/>
          <w:szCs w:val="20"/>
        </w:rPr>
        <w:t xml:space="preserve">lub jego zastąpienie innym podwykonawcą uznaje się za zatwierdzone, jeżeli </w:t>
      </w:r>
      <w:r w:rsidR="009E3C44" w:rsidRPr="00A55C75">
        <w:rPr>
          <w:sz w:val="20"/>
          <w:szCs w:val="20"/>
        </w:rPr>
        <w:t xml:space="preserve">Otrzymujący dane </w:t>
      </w:r>
      <w:r w:rsidRPr="00A55C75">
        <w:rPr>
          <w:sz w:val="20"/>
          <w:szCs w:val="20"/>
        </w:rPr>
        <w:t xml:space="preserve">poinformuje </w:t>
      </w:r>
      <w:r w:rsidR="009E3C44" w:rsidRPr="00A55C75">
        <w:rPr>
          <w:sz w:val="20"/>
          <w:szCs w:val="20"/>
        </w:rPr>
        <w:t xml:space="preserve">Udostępniającego dane </w:t>
      </w:r>
      <w:r w:rsidRPr="00A55C75">
        <w:rPr>
          <w:sz w:val="20"/>
          <w:szCs w:val="20"/>
        </w:rPr>
        <w:t xml:space="preserve">o tym fakcie ze stosownym wyprzedzeniem, a </w:t>
      </w:r>
      <w:r w:rsidR="009E3C44" w:rsidRPr="00A55C75">
        <w:rPr>
          <w:sz w:val="20"/>
          <w:szCs w:val="20"/>
        </w:rPr>
        <w:t xml:space="preserve">Udostępniający dane </w:t>
      </w:r>
      <w:r w:rsidRPr="00A55C75">
        <w:rPr>
          <w:sz w:val="20"/>
          <w:szCs w:val="20"/>
        </w:rPr>
        <w:t xml:space="preserve">nie zgłosi zastrzeżeń do </w:t>
      </w:r>
      <w:r w:rsidR="009E3C44" w:rsidRPr="00A55C75">
        <w:rPr>
          <w:sz w:val="20"/>
          <w:szCs w:val="20"/>
        </w:rPr>
        <w:t xml:space="preserve">Otrzymującego dane </w:t>
      </w:r>
      <w:r w:rsidRPr="00A55C75">
        <w:rPr>
          <w:sz w:val="20"/>
          <w:szCs w:val="20"/>
        </w:rPr>
        <w:t>w formie pisemnej w terminie 3 miesięcy od otrzymania takich informacji.</w:t>
      </w:r>
    </w:p>
    <w:p w:rsidR="00A04903" w:rsidRPr="00A55C75" w:rsidRDefault="00A04903" w:rsidP="00A04903">
      <w:pPr>
        <w:pStyle w:val="Akapitzlist"/>
        <w:numPr>
          <w:ilvl w:val="0"/>
          <w:numId w:val="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 przypadku zgłoszenia zastrzeżeń przez </w:t>
      </w:r>
      <w:r w:rsidR="009E3C44" w:rsidRPr="00A55C75">
        <w:rPr>
          <w:sz w:val="20"/>
          <w:szCs w:val="20"/>
        </w:rPr>
        <w:t>Udostępniającego dane</w:t>
      </w:r>
      <w:r w:rsidRPr="00A55C75">
        <w:rPr>
          <w:sz w:val="20"/>
          <w:szCs w:val="20"/>
        </w:rPr>
        <w:t xml:space="preserve">, </w:t>
      </w:r>
      <w:r w:rsidR="009E3C44" w:rsidRPr="00A55C75">
        <w:rPr>
          <w:sz w:val="20"/>
          <w:szCs w:val="20"/>
        </w:rPr>
        <w:t xml:space="preserve">Udostępniający dane </w:t>
      </w:r>
      <w:r w:rsidRPr="00A55C75">
        <w:rPr>
          <w:sz w:val="20"/>
          <w:szCs w:val="20"/>
        </w:rPr>
        <w:t xml:space="preserve">przedstawi </w:t>
      </w:r>
      <w:r w:rsidR="009E3C44" w:rsidRPr="00A55C75">
        <w:rPr>
          <w:sz w:val="20"/>
          <w:szCs w:val="20"/>
        </w:rPr>
        <w:t xml:space="preserve">Otrzymującemu dane </w:t>
      </w:r>
      <w:r w:rsidRPr="00A55C75">
        <w:rPr>
          <w:sz w:val="20"/>
          <w:szCs w:val="20"/>
        </w:rPr>
        <w:t xml:space="preserve">szczegółowe informacje o przyczynie/przyczynach zastrzeżeń. Po zgłoszeniu zastrzeżeń, </w:t>
      </w:r>
      <w:r w:rsidR="009E3C44" w:rsidRPr="00A55C75">
        <w:rPr>
          <w:sz w:val="20"/>
          <w:szCs w:val="20"/>
        </w:rPr>
        <w:t xml:space="preserve">Otrzymujący dane </w:t>
      </w:r>
      <w:r w:rsidRPr="00A55C75">
        <w:rPr>
          <w:sz w:val="20"/>
          <w:szCs w:val="20"/>
        </w:rPr>
        <w:t>może, według własnego uznania:</w:t>
      </w:r>
    </w:p>
    <w:p w:rsidR="00A04903" w:rsidRPr="00A55C75" w:rsidRDefault="009E3C44" w:rsidP="00A04903">
      <w:pPr>
        <w:pStyle w:val="Akapitzlist"/>
        <w:numPr>
          <w:ilvl w:val="0"/>
          <w:numId w:val="1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zaproponować innego podwykonawcę w miejsce podwykonawcy</w:t>
      </w:r>
      <w:r w:rsidR="00A04903" w:rsidRPr="00A55C75">
        <w:rPr>
          <w:sz w:val="20"/>
          <w:szCs w:val="20"/>
        </w:rPr>
        <w:t xml:space="preserve">, odnośnie którego </w:t>
      </w:r>
      <w:r w:rsidRPr="00A55C75">
        <w:rPr>
          <w:sz w:val="20"/>
          <w:szCs w:val="20"/>
        </w:rPr>
        <w:t xml:space="preserve">Udostępniający dane </w:t>
      </w:r>
      <w:r w:rsidR="00A04903" w:rsidRPr="00A55C75">
        <w:rPr>
          <w:sz w:val="20"/>
          <w:szCs w:val="20"/>
        </w:rPr>
        <w:t>zgłosił zastrzeżenia,</w:t>
      </w:r>
    </w:p>
    <w:p w:rsidR="00A04903" w:rsidRPr="00A55C75" w:rsidRDefault="00A04903" w:rsidP="00A04903">
      <w:pPr>
        <w:pStyle w:val="Akapitzlist"/>
        <w:numPr>
          <w:ilvl w:val="0"/>
          <w:numId w:val="1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podjąć działania w celu wyeliminowania przyczyny zgłoszonych przez </w:t>
      </w:r>
      <w:r w:rsidR="009E3C44" w:rsidRPr="00A55C75">
        <w:rPr>
          <w:sz w:val="20"/>
          <w:szCs w:val="20"/>
        </w:rPr>
        <w:t>Udostępniającego dane</w:t>
      </w:r>
      <w:r w:rsidRPr="00A55C75">
        <w:rPr>
          <w:sz w:val="20"/>
          <w:szCs w:val="20"/>
        </w:rPr>
        <w:t xml:space="preserve"> zastrzeżeń oraz poinformować </w:t>
      </w:r>
      <w:r w:rsidR="009E3C44" w:rsidRPr="00A55C75">
        <w:rPr>
          <w:sz w:val="20"/>
          <w:szCs w:val="20"/>
        </w:rPr>
        <w:t xml:space="preserve">Udostępniającego dane </w:t>
      </w:r>
      <w:r w:rsidRPr="00A55C75">
        <w:rPr>
          <w:sz w:val="20"/>
          <w:szCs w:val="20"/>
        </w:rPr>
        <w:t>o ich wyeliminowaniu.</w:t>
      </w:r>
    </w:p>
    <w:p w:rsidR="00A04903" w:rsidRPr="00A55C75" w:rsidRDefault="00A04903" w:rsidP="00A04903">
      <w:pPr>
        <w:pStyle w:val="Akapitzlist"/>
        <w:numPr>
          <w:ilvl w:val="0"/>
          <w:numId w:val="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 przypadku, gdy z uzasadnionych przyczyn realizacja działań określonych w </w:t>
      </w:r>
      <w:r w:rsidR="00F06B3A" w:rsidRPr="00A55C75">
        <w:rPr>
          <w:sz w:val="20"/>
          <w:szCs w:val="20"/>
        </w:rPr>
        <w:t>§ 4</w:t>
      </w:r>
      <w:r w:rsidRPr="00A55C75">
        <w:rPr>
          <w:sz w:val="20"/>
          <w:szCs w:val="20"/>
        </w:rPr>
        <w:t xml:space="preserve"> pkt. 6 niniejszego dokumentu nie będzie możliwa lub zastrzeżenia nie zostaną wyeliminowane, </w:t>
      </w:r>
      <w:r w:rsidR="00F06B3A" w:rsidRPr="00A55C75">
        <w:rPr>
          <w:sz w:val="20"/>
          <w:szCs w:val="20"/>
        </w:rPr>
        <w:t xml:space="preserve">Udostępniający dane </w:t>
      </w:r>
      <w:r w:rsidRPr="00A55C75">
        <w:rPr>
          <w:sz w:val="20"/>
          <w:szCs w:val="20"/>
        </w:rPr>
        <w:t>może odstąpić od Umowy w całości lub w części bez zachowania okresu wypowiedzenia.</w:t>
      </w:r>
    </w:p>
    <w:p w:rsidR="00A04903" w:rsidRPr="00A55C75" w:rsidRDefault="00F06B3A" w:rsidP="00A04903">
      <w:pPr>
        <w:pStyle w:val="Akapitzlist"/>
        <w:numPr>
          <w:ilvl w:val="0"/>
          <w:numId w:val="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lastRenderedPageBreak/>
        <w:t xml:space="preserve">Podwykonawcom mogą być udostępnione/przekazane </w:t>
      </w:r>
      <w:r w:rsidR="00DF7571" w:rsidRPr="00A55C75">
        <w:rPr>
          <w:sz w:val="20"/>
          <w:szCs w:val="20"/>
        </w:rPr>
        <w:t xml:space="preserve">Informacje chronione </w:t>
      </w:r>
      <w:r w:rsidR="00A04903" w:rsidRPr="00A55C75">
        <w:rPr>
          <w:sz w:val="20"/>
          <w:szCs w:val="20"/>
        </w:rPr>
        <w:t xml:space="preserve">wyłącznie w celu realizacji czynności w odniesieniu do których </w:t>
      </w:r>
      <w:r w:rsidR="00DF7571" w:rsidRPr="00A55C75">
        <w:rPr>
          <w:sz w:val="20"/>
          <w:szCs w:val="20"/>
        </w:rPr>
        <w:t>Informacje chronione</w:t>
      </w:r>
      <w:r w:rsidRPr="00A55C75">
        <w:rPr>
          <w:sz w:val="20"/>
          <w:szCs w:val="20"/>
        </w:rPr>
        <w:t xml:space="preserve"> </w:t>
      </w:r>
      <w:r w:rsidR="00A04903" w:rsidRPr="00A55C75">
        <w:rPr>
          <w:sz w:val="20"/>
          <w:szCs w:val="20"/>
        </w:rPr>
        <w:t xml:space="preserve">zostały przekazane </w:t>
      </w:r>
      <w:r w:rsidRPr="00A55C75">
        <w:rPr>
          <w:sz w:val="20"/>
          <w:szCs w:val="20"/>
        </w:rPr>
        <w:t xml:space="preserve">Otrzymującemu dane </w:t>
      </w:r>
      <w:r w:rsidR="00A04903" w:rsidRPr="00A55C75">
        <w:rPr>
          <w:sz w:val="20"/>
          <w:szCs w:val="20"/>
        </w:rPr>
        <w:t xml:space="preserve">i nie mogą </w:t>
      </w:r>
      <w:r w:rsidRPr="00A55C75">
        <w:rPr>
          <w:sz w:val="20"/>
          <w:szCs w:val="20"/>
        </w:rPr>
        <w:t xml:space="preserve">wykorzystać tych danych </w:t>
      </w:r>
      <w:r w:rsidR="00A04903" w:rsidRPr="00A55C75">
        <w:rPr>
          <w:sz w:val="20"/>
          <w:szCs w:val="20"/>
        </w:rPr>
        <w:t xml:space="preserve">w żadnym innym celu. Zakres </w:t>
      </w:r>
      <w:r w:rsidRPr="00A55C75">
        <w:rPr>
          <w:sz w:val="20"/>
          <w:szCs w:val="20"/>
        </w:rPr>
        <w:t xml:space="preserve">udostępnionych/przekazanych </w:t>
      </w:r>
      <w:r w:rsidR="00DF757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 xml:space="preserve"> </w:t>
      </w:r>
      <w:r w:rsidR="00A04903" w:rsidRPr="00A55C75">
        <w:rPr>
          <w:sz w:val="20"/>
          <w:szCs w:val="20"/>
        </w:rPr>
        <w:t>winien być każdorazowo dostoso</w:t>
      </w:r>
      <w:r w:rsidRPr="00A55C75">
        <w:rPr>
          <w:sz w:val="20"/>
          <w:szCs w:val="20"/>
        </w:rPr>
        <w:t>wany do celu ich udostępnienia/przekazania.</w:t>
      </w:r>
    </w:p>
    <w:p w:rsidR="00A04903" w:rsidRPr="00A55C75" w:rsidRDefault="00836391" w:rsidP="00A04903">
      <w:pPr>
        <w:pStyle w:val="Akapitzlist"/>
        <w:numPr>
          <w:ilvl w:val="0"/>
          <w:numId w:val="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Otrzymujący dane </w:t>
      </w:r>
      <w:r w:rsidR="00A04903" w:rsidRPr="00A55C75">
        <w:rPr>
          <w:sz w:val="20"/>
          <w:szCs w:val="20"/>
        </w:rPr>
        <w:t xml:space="preserve">oświadcza, iż w przypadku </w:t>
      </w:r>
      <w:r w:rsidRPr="00A55C75">
        <w:rPr>
          <w:sz w:val="20"/>
          <w:szCs w:val="20"/>
        </w:rPr>
        <w:t xml:space="preserve">zlecenia podwykonawcy wykonania określonych Umową czynności </w:t>
      </w:r>
      <w:r w:rsidR="00A04903" w:rsidRPr="00A55C75">
        <w:rPr>
          <w:sz w:val="20"/>
          <w:szCs w:val="20"/>
        </w:rPr>
        <w:t xml:space="preserve">pisemnie zobowiąże każdego </w:t>
      </w:r>
      <w:r w:rsidRPr="00A55C75">
        <w:rPr>
          <w:sz w:val="20"/>
          <w:szCs w:val="20"/>
        </w:rPr>
        <w:t xml:space="preserve">podwykonawcę </w:t>
      </w:r>
      <w:r w:rsidR="00A04903" w:rsidRPr="00A55C75">
        <w:rPr>
          <w:sz w:val="20"/>
          <w:szCs w:val="20"/>
        </w:rPr>
        <w:t xml:space="preserve">do zapewnienia co najmniej takiego stopnia ochrony </w:t>
      </w:r>
      <w:r w:rsidR="00DF7571" w:rsidRPr="00A55C75">
        <w:rPr>
          <w:sz w:val="20"/>
          <w:szCs w:val="20"/>
        </w:rPr>
        <w:t>Informacji chronionych</w:t>
      </w:r>
      <w:r w:rsidR="00A04903" w:rsidRPr="00A55C75">
        <w:rPr>
          <w:sz w:val="20"/>
          <w:szCs w:val="20"/>
        </w:rPr>
        <w:t>, jaki określono w niniejszym dokumencie</w:t>
      </w:r>
      <w:r w:rsidRPr="00A55C75">
        <w:rPr>
          <w:sz w:val="20"/>
          <w:szCs w:val="20"/>
        </w:rPr>
        <w:t>.</w:t>
      </w:r>
    </w:p>
    <w:p w:rsidR="00A04903" w:rsidRPr="00A55C75" w:rsidRDefault="00680B18" w:rsidP="00A04903">
      <w:pPr>
        <w:pStyle w:val="Akapitzlist"/>
        <w:numPr>
          <w:ilvl w:val="0"/>
          <w:numId w:val="3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 przypadku niewykonania przez podwykonawcę </w:t>
      </w:r>
      <w:r w:rsidR="00A04903" w:rsidRPr="00A55C75">
        <w:rPr>
          <w:sz w:val="20"/>
          <w:szCs w:val="20"/>
        </w:rPr>
        <w:t>ciążącego na nim obowiązku / ciążących na n</w:t>
      </w:r>
      <w:r w:rsidR="00FB0A35" w:rsidRPr="00A55C75">
        <w:rPr>
          <w:sz w:val="20"/>
          <w:szCs w:val="20"/>
        </w:rPr>
        <w:t>im obowiązków w zakresie ochrony tych danych</w:t>
      </w:r>
      <w:r w:rsidR="00A04903" w:rsidRPr="00A55C75">
        <w:rPr>
          <w:sz w:val="20"/>
          <w:szCs w:val="20"/>
        </w:rPr>
        <w:t xml:space="preserve">, </w:t>
      </w:r>
      <w:r w:rsidR="00FB0A35" w:rsidRPr="00A55C75">
        <w:rPr>
          <w:sz w:val="20"/>
          <w:szCs w:val="20"/>
        </w:rPr>
        <w:t xml:space="preserve">Otrzymujący dane </w:t>
      </w:r>
      <w:r w:rsidR="00A04903" w:rsidRPr="00A55C75">
        <w:rPr>
          <w:sz w:val="20"/>
          <w:szCs w:val="20"/>
        </w:rPr>
        <w:t xml:space="preserve">ponosi pełną odpowiedzialność wobec </w:t>
      </w:r>
      <w:r w:rsidR="00FB0A35" w:rsidRPr="00A55C75">
        <w:rPr>
          <w:sz w:val="20"/>
          <w:szCs w:val="20"/>
        </w:rPr>
        <w:t xml:space="preserve">Udostępniającego dane </w:t>
      </w:r>
      <w:r w:rsidR="00A04903" w:rsidRPr="00A55C75">
        <w:rPr>
          <w:sz w:val="20"/>
          <w:szCs w:val="20"/>
        </w:rPr>
        <w:t>za związane z tym szkody i roszczenia, w tym za wy</w:t>
      </w:r>
      <w:r w:rsidR="00FB0A35" w:rsidRPr="00A55C75">
        <w:rPr>
          <w:sz w:val="20"/>
          <w:szCs w:val="20"/>
        </w:rPr>
        <w:t xml:space="preserve">konanie zobowiązań ciążących na podwykonawcy </w:t>
      </w:r>
      <w:r w:rsidR="00A04903" w:rsidRPr="00A55C75">
        <w:rPr>
          <w:sz w:val="20"/>
          <w:szCs w:val="20"/>
        </w:rPr>
        <w:t xml:space="preserve">(za jego wszelkie działania i zaniechania). Odpowiedzialność </w:t>
      </w:r>
      <w:r w:rsidR="00FB0A35" w:rsidRPr="00A55C75">
        <w:rPr>
          <w:sz w:val="20"/>
          <w:szCs w:val="20"/>
        </w:rPr>
        <w:t xml:space="preserve">Otrzymującego dane oraz podwykonawcy </w:t>
      </w:r>
      <w:r w:rsidR="00A04903" w:rsidRPr="00A55C75">
        <w:rPr>
          <w:sz w:val="20"/>
          <w:szCs w:val="20"/>
        </w:rPr>
        <w:t>ma charakter odpowiedzialności solidarnej.</w:t>
      </w:r>
    </w:p>
    <w:p w:rsidR="00EE7CC5" w:rsidRPr="00A55C75" w:rsidRDefault="00EE7CC5" w:rsidP="00EE7CC5">
      <w:pPr>
        <w:spacing w:after="0"/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§</w:t>
      </w:r>
      <w:r w:rsidR="00A04903" w:rsidRPr="00A55C75">
        <w:rPr>
          <w:b/>
          <w:sz w:val="20"/>
          <w:szCs w:val="20"/>
        </w:rPr>
        <w:t xml:space="preserve"> 5</w:t>
      </w:r>
    </w:p>
    <w:p w:rsidR="006D2599" w:rsidRPr="00A55C75" w:rsidRDefault="000B6E8B" w:rsidP="00EE7CC5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 xml:space="preserve">Ujawnienie informacji chronionych </w:t>
      </w:r>
      <w:r w:rsidR="00EE7CC5" w:rsidRPr="00A55C75">
        <w:rPr>
          <w:b/>
          <w:sz w:val="20"/>
          <w:szCs w:val="20"/>
        </w:rPr>
        <w:t>na mocy przepisów prawa lub wezwania sądu</w:t>
      </w:r>
    </w:p>
    <w:p w:rsidR="00860F58" w:rsidRPr="00A55C75" w:rsidRDefault="00860F58" w:rsidP="00EE7CC5">
      <w:pPr>
        <w:pStyle w:val="Akapitzlist"/>
        <w:numPr>
          <w:ilvl w:val="0"/>
          <w:numId w:val="3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Jeżeli Otrzymujący dane zostanie zobowiązany,</w:t>
      </w:r>
      <w:r w:rsidR="00630431" w:rsidRPr="00A55C75">
        <w:rPr>
          <w:sz w:val="20"/>
          <w:szCs w:val="20"/>
        </w:rPr>
        <w:t xml:space="preserve"> na mocy przepisów prawa </w:t>
      </w:r>
      <w:r w:rsidR="00C44AFB" w:rsidRPr="00A55C75">
        <w:rPr>
          <w:sz w:val="20"/>
          <w:szCs w:val="20"/>
        </w:rPr>
        <w:t xml:space="preserve">powszechnie obowiązującego </w:t>
      </w:r>
      <w:r w:rsidR="00630431" w:rsidRPr="00A55C75">
        <w:rPr>
          <w:sz w:val="20"/>
          <w:szCs w:val="20"/>
        </w:rPr>
        <w:t xml:space="preserve">lub </w:t>
      </w:r>
      <w:r w:rsidRPr="00A55C75">
        <w:rPr>
          <w:sz w:val="20"/>
          <w:szCs w:val="20"/>
        </w:rPr>
        <w:t xml:space="preserve">na skutek </w:t>
      </w:r>
      <w:r w:rsidR="00630431" w:rsidRPr="00A55C75">
        <w:rPr>
          <w:sz w:val="20"/>
          <w:szCs w:val="20"/>
        </w:rPr>
        <w:t xml:space="preserve">wezwania sądu </w:t>
      </w:r>
      <w:r w:rsidRPr="00A55C75">
        <w:rPr>
          <w:sz w:val="20"/>
          <w:szCs w:val="20"/>
        </w:rPr>
        <w:t xml:space="preserve">do ujawnienia jakichkolwiek </w:t>
      </w:r>
      <w:r w:rsidR="00101F9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>, niezwłocznie, przed dokonaniem ujawnienia, zawiadomi na piśmie o tym fakcie Udostępniającego dane.</w:t>
      </w:r>
    </w:p>
    <w:p w:rsidR="00F261AA" w:rsidRPr="00A55C75" w:rsidRDefault="00C44AFB" w:rsidP="00EE7CC5">
      <w:pPr>
        <w:pStyle w:val="Akapitzlist"/>
        <w:numPr>
          <w:ilvl w:val="0"/>
          <w:numId w:val="3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Otrzymujący dane, zobowiązany na mocy przepisów prawa po</w:t>
      </w:r>
      <w:r w:rsidR="00F261AA" w:rsidRPr="00A55C75">
        <w:rPr>
          <w:sz w:val="20"/>
          <w:szCs w:val="20"/>
        </w:rPr>
        <w:t>wszechnie obowiązującego lub wezwania sądu d</w:t>
      </w:r>
      <w:r w:rsidR="00101F91" w:rsidRPr="00A55C75">
        <w:rPr>
          <w:sz w:val="20"/>
          <w:szCs w:val="20"/>
        </w:rPr>
        <w:t>o ujawnienia Informacji chronionych</w:t>
      </w:r>
      <w:r w:rsidR="00F261AA" w:rsidRPr="00A55C75">
        <w:rPr>
          <w:sz w:val="20"/>
          <w:szCs w:val="20"/>
        </w:rPr>
        <w:t>, będzie:</w:t>
      </w:r>
    </w:p>
    <w:p w:rsidR="00C44AFB" w:rsidRPr="00A55C75" w:rsidRDefault="00F261AA" w:rsidP="00433D0E">
      <w:pPr>
        <w:pStyle w:val="Akapitzlist"/>
        <w:numPr>
          <w:ilvl w:val="0"/>
          <w:numId w:val="26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uprawniony do </w:t>
      </w:r>
      <w:r w:rsidR="00101F91" w:rsidRPr="00A55C75">
        <w:rPr>
          <w:sz w:val="20"/>
          <w:szCs w:val="20"/>
        </w:rPr>
        <w:t>ujawnienia Informacji chronionych</w:t>
      </w:r>
      <w:r w:rsidRPr="00A55C75">
        <w:rPr>
          <w:sz w:val="20"/>
          <w:szCs w:val="20"/>
        </w:rPr>
        <w:t xml:space="preserve"> wyłącznie w wymaganym prawem lub wezwaniem sądu zakresie,</w:t>
      </w:r>
    </w:p>
    <w:p w:rsidR="00C44AFB" w:rsidRPr="00A55C75" w:rsidRDefault="00F261AA" w:rsidP="00433D0E">
      <w:pPr>
        <w:pStyle w:val="Akapitzlist"/>
        <w:numPr>
          <w:ilvl w:val="0"/>
          <w:numId w:val="26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zobowiązany do podjęcia wszelkich niezbędnych środków, mających na celu upew</w:t>
      </w:r>
      <w:r w:rsidR="00101F91" w:rsidRPr="00A55C75">
        <w:rPr>
          <w:sz w:val="20"/>
          <w:szCs w:val="20"/>
        </w:rPr>
        <w:t>nienie się, że Informacje chronione</w:t>
      </w:r>
      <w:r w:rsidRPr="00A55C75">
        <w:rPr>
          <w:sz w:val="20"/>
          <w:szCs w:val="20"/>
        </w:rPr>
        <w:t xml:space="preserve"> są traktowane jako poufne.</w:t>
      </w:r>
    </w:p>
    <w:p w:rsidR="00902365" w:rsidRPr="00A55C75" w:rsidRDefault="00426684" w:rsidP="00902365">
      <w:pPr>
        <w:pStyle w:val="Akapitzlist"/>
        <w:numPr>
          <w:ilvl w:val="0"/>
          <w:numId w:val="3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Udostępniający dane zobowiązuje się do ujawnienia </w:t>
      </w:r>
      <w:r w:rsidR="00101F9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 xml:space="preserve"> na potrzeby realizacji Umowy osobom biorącym udział w realizacji Umowy ze strony Otrzymującego dane (Pracownikom Otrzymującego dane), któr</w:t>
      </w:r>
      <w:r w:rsidR="006F5A9F" w:rsidRPr="00A55C75">
        <w:rPr>
          <w:sz w:val="20"/>
          <w:szCs w:val="20"/>
        </w:rPr>
        <w:t>e okażą stosowne upoważnienie do udziału w realizacji Umowy.</w:t>
      </w:r>
    </w:p>
    <w:p w:rsidR="00902365" w:rsidRPr="00A55C75" w:rsidRDefault="00902365" w:rsidP="00902365">
      <w:pPr>
        <w:spacing w:after="0"/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§ 6</w:t>
      </w:r>
    </w:p>
    <w:p w:rsidR="00902365" w:rsidRPr="00A55C75" w:rsidRDefault="00902365" w:rsidP="00902365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Usunięcie lub zwrot danych</w:t>
      </w:r>
    </w:p>
    <w:p w:rsidR="00902365" w:rsidRPr="00A55C75" w:rsidRDefault="00902365" w:rsidP="00902365">
      <w:pPr>
        <w:pStyle w:val="Akapitzlist"/>
        <w:numPr>
          <w:ilvl w:val="0"/>
          <w:numId w:val="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O ile prawo Unii Europejskiej lub prawo państwa członkowskiego Unii Europejskiej nie przewiduje wymogu przechowywania </w:t>
      </w:r>
      <w:r w:rsidR="00101F9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 xml:space="preserve">, niezwłocznie po zakończeniu świadczenia usług związanych </w:t>
      </w:r>
      <w:r w:rsidRPr="00A55C75">
        <w:rPr>
          <w:sz w:val="20"/>
          <w:szCs w:val="20"/>
        </w:rPr>
        <w:br/>
        <w:t xml:space="preserve">z udostępnieniem i/lub w inny sposób pozyskaniem </w:t>
      </w:r>
      <w:r w:rsidR="00101F9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 xml:space="preserve"> oraz na każde żądanie Udostępniającego dane, Otrzymujący dane zwróci lub usunie w sposób trwały, uniemożliwiający odczyt, udostępnione i/lub w inny sposób pozyskane </w:t>
      </w:r>
      <w:r w:rsidR="00101F91" w:rsidRPr="00A55C75">
        <w:rPr>
          <w:sz w:val="20"/>
          <w:szCs w:val="20"/>
        </w:rPr>
        <w:t>Informacje chronione</w:t>
      </w:r>
      <w:r w:rsidRPr="00A55C75">
        <w:rPr>
          <w:sz w:val="20"/>
          <w:szCs w:val="20"/>
        </w:rPr>
        <w:t xml:space="preserve"> oraz usunie ich wszystkie istniejące kopie, a także przekaże Udostępniającemu dane pisemne oświadczenie, w którym potwierdzi, że nie posiada już żadnych </w:t>
      </w:r>
      <w:r w:rsidR="00101F9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>, które uzyskał w związku z realizacją niniejszej Umowy.</w:t>
      </w:r>
    </w:p>
    <w:p w:rsidR="00902365" w:rsidRPr="00A55C75" w:rsidRDefault="00902365" w:rsidP="006D4803">
      <w:pPr>
        <w:pStyle w:val="Akapitzlist"/>
        <w:numPr>
          <w:ilvl w:val="0"/>
          <w:numId w:val="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Zwrot lub usunięcie </w:t>
      </w:r>
      <w:r w:rsidR="00101F91" w:rsidRPr="00A55C75">
        <w:rPr>
          <w:sz w:val="20"/>
          <w:szCs w:val="20"/>
        </w:rPr>
        <w:t>Informacji chronionych</w:t>
      </w:r>
      <w:r w:rsidR="006D4803" w:rsidRPr="00A55C75">
        <w:rPr>
          <w:sz w:val="20"/>
          <w:szCs w:val="20"/>
        </w:rPr>
        <w:t xml:space="preserve"> </w:t>
      </w:r>
      <w:r w:rsidRPr="00A55C75">
        <w:rPr>
          <w:sz w:val="20"/>
          <w:szCs w:val="20"/>
        </w:rPr>
        <w:t xml:space="preserve">nastąpi według wyboru </w:t>
      </w:r>
      <w:r w:rsidR="006D4803" w:rsidRPr="00A55C75">
        <w:rPr>
          <w:sz w:val="20"/>
          <w:szCs w:val="20"/>
        </w:rPr>
        <w:t>Udostępniającego dane</w:t>
      </w:r>
      <w:r w:rsidRPr="00A55C75">
        <w:rPr>
          <w:sz w:val="20"/>
          <w:szCs w:val="20"/>
        </w:rPr>
        <w:t xml:space="preserve">. W przypadku braku oświadczenia ze strony </w:t>
      </w:r>
      <w:r w:rsidR="006D4803" w:rsidRPr="00A55C75">
        <w:rPr>
          <w:sz w:val="20"/>
          <w:szCs w:val="20"/>
        </w:rPr>
        <w:t>Udostępniającego dane</w:t>
      </w:r>
      <w:r w:rsidRPr="00A55C75">
        <w:rPr>
          <w:sz w:val="20"/>
          <w:szCs w:val="20"/>
        </w:rPr>
        <w:t xml:space="preserve">, </w:t>
      </w:r>
      <w:r w:rsidR="006D4803" w:rsidRPr="00A55C75">
        <w:rPr>
          <w:sz w:val="20"/>
          <w:szCs w:val="20"/>
        </w:rPr>
        <w:t xml:space="preserve">Otrzymujący dane </w:t>
      </w:r>
      <w:r w:rsidRPr="00A55C75">
        <w:rPr>
          <w:sz w:val="20"/>
          <w:szCs w:val="20"/>
        </w:rPr>
        <w:t xml:space="preserve">zwróci się ze stosownym pisemnym pytaniem do </w:t>
      </w:r>
      <w:r w:rsidR="006D4803" w:rsidRPr="00A55C75">
        <w:rPr>
          <w:sz w:val="20"/>
          <w:szCs w:val="20"/>
        </w:rPr>
        <w:t xml:space="preserve">Udostępniającego dane </w:t>
      </w:r>
      <w:r w:rsidRPr="00A55C75">
        <w:rPr>
          <w:sz w:val="20"/>
          <w:szCs w:val="20"/>
        </w:rPr>
        <w:t xml:space="preserve">w terminie nie krótszych niż 14 dni przed zakończeniem świadczenia usług związanych z </w:t>
      </w:r>
      <w:r w:rsidR="006D4803" w:rsidRPr="00A55C75">
        <w:rPr>
          <w:sz w:val="20"/>
          <w:szCs w:val="20"/>
        </w:rPr>
        <w:t xml:space="preserve">udostępnieniem i/lub w inny sposób pozyskaniem Informacji </w:t>
      </w:r>
      <w:r w:rsidR="00101F91" w:rsidRPr="00A55C75">
        <w:rPr>
          <w:sz w:val="20"/>
          <w:szCs w:val="20"/>
        </w:rPr>
        <w:t>chronionych</w:t>
      </w:r>
      <w:r w:rsidR="004A38DC" w:rsidRPr="00A55C75">
        <w:rPr>
          <w:sz w:val="20"/>
          <w:szCs w:val="20"/>
        </w:rPr>
        <w:t>.</w:t>
      </w:r>
    </w:p>
    <w:p w:rsidR="00255169" w:rsidRPr="00A55C75" w:rsidRDefault="00902365" w:rsidP="00255169">
      <w:pPr>
        <w:pStyle w:val="Akapitzlist"/>
        <w:numPr>
          <w:ilvl w:val="0"/>
          <w:numId w:val="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 przypadku zaistnienia okoliczności stanowiących postawę wypowiedzenia przez </w:t>
      </w:r>
      <w:r w:rsidR="000637E6" w:rsidRPr="00A55C75">
        <w:rPr>
          <w:sz w:val="20"/>
          <w:szCs w:val="20"/>
        </w:rPr>
        <w:t>Udostępniającego dane</w:t>
      </w:r>
      <w:r w:rsidRPr="00A55C75">
        <w:rPr>
          <w:sz w:val="20"/>
          <w:szCs w:val="20"/>
        </w:rPr>
        <w:t xml:space="preserve"> </w:t>
      </w:r>
      <w:r w:rsidR="002151ED" w:rsidRPr="00A55C75">
        <w:rPr>
          <w:sz w:val="20"/>
          <w:szCs w:val="20"/>
        </w:rPr>
        <w:t>niniejszej U</w:t>
      </w:r>
      <w:r w:rsidRPr="00A55C75">
        <w:rPr>
          <w:sz w:val="20"/>
          <w:szCs w:val="20"/>
        </w:rPr>
        <w:t xml:space="preserve">mowy bez zachowania okresu wypowiedzenia, </w:t>
      </w:r>
      <w:r w:rsidR="000637E6" w:rsidRPr="00A55C75">
        <w:rPr>
          <w:sz w:val="20"/>
          <w:szCs w:val="20"/>
        </w:rPr>
        <w:t>Udostępniający dane</w:t>
      </w:r>
      <w:r w:rsidRPr="00A55C75">
        <w:rPr>
          <w:sz w:val="20"/>
          <w:szCs w:val="20"/>
        </w:rPr>
        <w:t xml:space="preserve"> niezwłocznie, wraz </w:t>
      </w:r>
      <w:r w:rsidR="000637E6" w:rsidRPr="00A55C75">
        <w:rPr>
          <w:sz w:val="20"/>
          <w:szCs w:val="20"/>
        </w:rPr>
        <w:br/>
      </w:r>
      <w:r w:rsidRPr="00A55C75">
        <w:rPr>
          <w:sz w:val="20"/>
          <w:szCs w:val="20"/>
        </w:rPr>
        <w:t xml:space="preserve">z dokonaniem wypowiedzenia, informuje </w:t>
      </w:r>
      <w:r w:rsidR="000637E6" w:rsidRPr="00A55C75">
        <w:rPr>
          <w:sz w:val="20"/>
          <w:szCs w:val="20"/>
        </w:rPr>
        <w:t xml:space="preserve">Otrzymującego dane </w:t>
      </w:r>
      <w:r w:rsidRPr="00A55C75">
        <w:rPr>
          <w:sz w:val="20"/>
          <w:szCs w:val="20"/>
        </w:rPr>
        <w:t xml:space="preserve">o podjętej decyzji dotyczącej usunięcia lub zwrócenia </w:t>
      </w:r>
      <w:r w:rsidR="00101F91" w:rsidRPr="00A55C75">
        <w:rPr>
          <w:sz w:val="20"/>
          <w:szCs w:val="20"/>
        </w:rPr>
        <w:t>Informacji chronionych</w:t>
      </w:r>
      <w:r w:rsidR="000637E6" w:rsidRPr="00A55C75">
        <w:rPr>
          <w:sz w:val="20"/>
          <w:szCs w:val="20"/>
        </w:rPr>
        <w:t>.</w:t>
      </w:r>
    </w:p>
    <w:p w:rsidR="00255169" w:rsidRPr="00A55C75" w:rsidRDefault="00255169" w:rsidP="00255169">
      <w:pPr>
        <w:spacing w:after="0"/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§ 7</w:t>
      </w:r>
    </w:p>
    <w:p w:rsidR="00255169" w:rsidRPr="00A55C75" w:rsidRDefault="00255169" w:rsidP="00255169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Prawo do informacji i audytu/kontroli</w:t>
      </w:r>
    </w:p>
    <w:p w:rsidR="00255169" w:rsidRPr="00A55C75" w:rsidRDefault="003A6254" w:rsidP="00255169">
      <w:pPr>
        <w:pStyle w:val="Akapitzlist"/>
        <w:numPr>
          <w:ilvl w:val="0"/>
          <w:numId w:val="6"/>
        </w:numPr>
        <w:ind w:hanging="357"/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Otrzymujący dane </w:t>
      </w:r>
      <w:r w:rsidR="00255169" w:rsidRPr="00A55C75">
        <w:rPr>
          <w:sz w:val="20"/>
          <w:szCs w:val="20"/>
        </w:rPr>
        <w:t xml:space="preserve">zobowiązuje się do niezwłocznego poinformowania </w:t>
      </w:r>
      <w:r w:rsidRPr="00A55C75">
        <w:rPr>
          <w:sz w:val="20"/>
          <w:szCs w:val="20"/>
        </w:rPr>
        <w:t xml:space="preserve">Udostępniającego dane </w:t>
      </w:r>
      <w:r w:rsidR="00255169" w:rsidRPr="00A55C75">
        <w:rPr>
          <w:sz w:val="20"/>
          <w:szCs w:val="20"/>
        </w:rPr>
        <w:t>o:</w:t>
      </w:r>
    </w:p>
    <w:p w:rsidR="00255169" w:rsidRPr="00A55C75" w:rsidRDefault="00255169" w:rsidP="00255169">
      <w:pPr>
        <w:pStyle w:val="Akapitzlist"/>
        <w:numPr>
          <w:ilvl w:val="0"/>
          <w:numId w:val="7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jakichkolwiek okolicznościach, które mogłyby mieć negatywny wpływ na realizację Umowy </w:t>
      </w:r>
      <w:r w:rsidRPr="00A55C75">
        <w:rPr>
          <w:sz w:val="20"/>
          <w:szCs w:val="20"/>
        </w:rPr>
        <w:br/>
        <w:t xml:space="preserve">i bezpieczeństwo powierzonych </w:t>
      </w:r>
      <w:r w:rsidR="00101F9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 xml:space="preserve">, a zwłaszcza o wszelkich przypadkach naruszeń </w:t>
      </w:r>
      <w:r w:rsidR="008F03B7" w:rsidRPr="00A55C75">
        <w:rPr>
          <w:sz w:val="20"/>
          <w:szCs w:val="20"/>
        </w:rPr>
        <w:t>ochrony tych danych</w:t>
      </w:r>
      <w:r w:rsidRPr="00A55C75">
        <w:rPr>
          <w:sz w:val="20"/>
          <w:szCs w:val="20"/>
        </w:rPr>
        <w:t xml:space="preserve">, w tym naruszeń obowiązków </w:t>
      </w:r>
      <w:r w:rsidR="008F03B7" w:rsidRPr="00A55C75">
        <w:rPr>
          <w:sz w:val="20"/>
          <w:szCs w:val="20"/>
        </w:rPr>
        <w:t>Otrzymującego dane</w:t>
      </w:r>
      <w:r w:rsidRPr="00A55C75">
        <w:rPr>
          <w:sz w:val="20"/>
          <w:szCs w:val="20"/>
        </w:rPr>
        <w:t xml:space="preserve"> (np. dotyczących naruszenia tajemnicy tych danych lub ich niewłaściwego wykorzystania),</w:t>
      </w:r>
    </w:p>
    <w:p w:rsidR="00255169" w:rsidRPr="00A55C75" w:rsidRDefault="00255169" w:rsidP="00255169">
      <w:pPr>
        <w:pStyle w:val="Akapitzlist"/>
        <w:numPr>
          <w:ilvl w:val="0"/>
          <w:numId w:val="7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lastRenderedPageBreak/>
        <w:t xml:space="preserve">o ile nie naruszy to przepisów prawa powszechnie obowiązującego, wszelkich czynnościach </w:t>
      </w:r>
      <w:r w:rsidRPr="00A55C75">
        <w:rPr>
          <w:sz w:val="20"/>
          <w:szCs w:val="20"/>
        </w:rPr>
        <w:br/>
        <w:t xml:space="preserve">i postępowaniach z własnym udziałem, prowadzonych w zakresie </w:t>
      </w:r>
      <w:r w:rsidR="00C058D4" w:rsidRPr="00A55C75">
        <w:rPr>
          <w:sz w:val="20"/>
          <w:szCs w:val="20"/>
        </w:rPr>
        <w:t>udostępnionych i/lub uzyskanych w</w:t>
      </w:r>
      <w:r w:rsidR="00101F91" w:rsidRPr="00A55C75">
        <w:rPr>
          <w:sz w:val="20"/>
          <w:szCs w:val="20"/>
        </w:rPr>
        <w:t xml:space="preserve"> inny sposób Informacji chronionych</w:t>
      </w:r>
      <w:r w:rsidR="00C058D4" w:rsidRPr="00A55C75">
        <w:rPr>
          <w:sz w:val="20"/>
          <w:szCs w:val="20"/>
        </w:rPr>
        <w:t xml:space="preserve"> przed organami</w:t>
      </w:r>
      <w:r w:rsidRPr="00A55C75">
        <w:rPr>
          <w:sz w:val="20"/>
          <w:szCs w:val="20"/>
        </w:rPr>
        <w:t xml:space="preserve"> i instytu</w:t>
      </w:r>
      <w:r w:rsidR="00C058D4" w:rsidRPr="00A55C75">
        <w:rPr>
          <w:sz w:val="20"/>
          <w:szCs w:val="20"/>
        </w:rPr>
        <w:t xml:space="preserve">cjami państwowymi, w tym organami </w:t>
      </w:r>
      <w:r w:rsidRPr="00A55C75">
        <w:rPr>
          <w:sz w:val="20"/>
          <w:szCs w:val="20"/>
        </w:rPr>
        <w:t xml:space="preserve">administracji publicznej i </w:t>
      </w:r>
      <w:r w:rsidR="00C058D4" w:rsidRPr="00A55C75">
        <w:rPr>
          <w:sz w:val="20"/>
          <w:szCs w:val="20"/>
        </w:rPr>
        <w:t>organami</w:t>
      </w:r>
      <w:r w:rsidRPr="00A55C75">
        <w:rPr>
          <w:sz w:val="20"/>
          <w:szCs w:val="20"/>
        </w:rPr>
        <w:t xml:space="preserve"> wymiaru sprawiedliwośc</w:t>
      </w:r>
      <w:r w:rsidR="00C058D4" w:rsidRPr="00A55C75">
        <w:rPr>
          <w:sz w:val="20"/>
          <w:szCs w:val="20"/>
        </w:rPr>
        <w:t>i</w:t>
      </w:r>
      <w:r w:rsidRPr="00A55C75">
        <w:rPr>
          <w:sz w:val="20"/>
          <w:szCs w:val="20"/>
        </w:rPr>
        <w:t xml:space="preserve"> oraz prawnie umocowanych żądaniach udostępnienia </w:t>
      </w:r>
      <w:r w:rsidR="00101F91" w:rsidRPr="00A55C75">
        <w:rPr>
          <w:sz w:val="20"/>
          <w:szCs w:val="20"/>
        </w:rPr>
        <w:t>Informacji chronionych</w:t>
      </w:r>
      <w:r w:rsidR="00C058D4" w:rsidRPr="00A55C75">
        <w:rPr>
          <w:sz w:val="20"/>
          <w:szCs w:val="20"/>
        </w:rPr>
        <w:t xml:space="preserve"> </w:t>
      </w:r>
      <w:r w:rsidRPr="00A55C75">
        <w:rPr>
          <w:sz w:val="20"/>
          <w:szCs w:val="20"/>
        </w:rPr>
        <w:t>właściwemu organowi,</w:t>
      </w:r>
    </w:p>
    <w:p w:rsidR="00551458" w:rsidRPr="00A55C75" w:rsidRDefault="00255169" w:rsidP="00551458">
      <w:pPr>
        <w:pStyle w:val="Akapitzlist"/>
        <w:numPr>
          <w:ilvl w:val="0"/>
          <w:numId w:val="7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wszelkich </w:t>
      </w:r>
      <w:r w:rsidR="0038291D" w:rsidRPr="00A55C75">
        <w:rPr>
          <w:sz w:val="20"/>
          <w:szCs w:val="20"/>
        </w:rPr>
        <w:t xml:space="preserve">odnoszących się do ww. </w:t>
      </w:r>
      <w:r w:rsidR="00101F91" w:rsidRPr="00A55C75">
        <w:rPr>
          <w:sz w:val="20"/>
          <w:szCs w:val="20"/>
        </w:rPr>
        <w:t>Informacji chronionych</w:t>
      </w:r>
      <w:r w:rsidR="0038291D" w:rsidRPr="00A55C75">
        <w:rPr>
          <w:sz w:val="20"/>
          <w:szCs w:val="20"/>
        </w:rPr>
        <w:t xml:space="preserve"> żądaniach.</w:t>
      </w:r>
    </w:p>
    <w:p w:rsidR="00C312D3" w:rsidRPr="00A55C75" w:rsidRDefault="00C312D3" w:rsidP="00C312D3">
      <w:pPr>
        <w:pStyle w:val="Akapitzlist"/>
        <w:numPr>
          <w:ilvl w:val="0"/>
          <w:numId w:val="6"/>
        </w:numPr>
        <w:ind w:hanging="357"/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Zgłoszenie o naruszeniu do</w:t>
      </w:r>
      <w:r w:rsidR="00101F91" w:rsidRPr="00A55C75">
        <w:rPr>
          <w:sz w:val="20"/>
          <w:szCs w:val="20"/>
        </w:rPr>
        <w:t>tyczącym ww. Informacji chronionych</w:t>
      </w:r>
      <w:r w:rsidRPr="00A55C75">
        <w:rPr>
          <w:sz w:val="20"/>
          <w:szCs w:val="20"/>
        </w:rPr>
        <w:t xml:space="preserve"> winno odbywać się na adres info@uck.gda.pl oraz iod@uck.gda.pl (łącznie dwa adresy e-mail) i zawierać, w szczególności, informacje na temat:</w:t>
      </w:r>
    </w:p>
    <w:p w:rsidR="00255169" w:rsidRPr="00A55C75" w:rsidRDefault="00255169" w:rsidP="00255169">
      <w:pPr>
        <w:pStyle w:val="Akapitzlist"/>
        <w:numPr>
          <w:ilvl w:val="0"/>
          <w:numId w:val="19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charakteru naruszenia ochrony </w:t>
      </w:r>
      <w:r w:rsidR="00101F91" w:rsidRPr="00A55C75">
        <w:rPr>
          <w:sz w:val="20"/>
          <w:szCs w:val="20"/>
        </w:rPr>
        <w:t>Informacji chronionych</w:t>
      </w:r>
      <w:r w:rsidR="00C312D3" w:rsidRPr="00A55C75">
        <w:rPr>
          <w:sz w:val="20"/>
          <w:szCs w:val="20"/>
        </w:rPr>
        <w:t>,</w:t>
      </w:r>
    </w:p>
    <w:p w:rsidR="00C312D3" w:rsidRPr="00A55C75" w:rsidRDefault="00255169" w:rsidP="007A1F1E">
      <w:pPr>
        <w:pStyle w:val="Akapitzlist"/>
        <w:numPr>
          <w:ilvl w:val="0"/>
          <w:numId w:val="19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rodzaju </w:t>
      </w:r>
      <w:r w:rsidR="00101F91" w:rsidRPr="00A55C75">
        <w:rPr>
          <w:sz w:val="20"/>
          <w:szCs w:val="20"/>
        </w:rPr>
        <w:t>Informacji chronionych</w:t>
      </w:r>
      <w:r w:rsidR="00CE2FB6" w:rsidRPr="00A55C75">
        <w:rPr>
          <w:sz w:val="20"/>
          <w:szCs w:val="20"/>
        </w:rPr>
        <w:t>,</w:t>
      </w:r>
    </w:p>
    <w:p w:rsidR="00255169" w:rsidRPr="00A55C75" w:rsidRDefault="00255169" w:rsidP="007A1F1E">
      <w:pPr>
        <w:pStyle w:val="Akapitzlist"/>
        <w:numPr>
          <w:ilvl w:val="0"/>
          <w:numId w:val="19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przybliżonej liczbie wpisów,</w:t>
      </w:r>
    </w:p>
    <w:p w:rsidR="00255169" w:rsidRPr="00A55C75" w:rsidRDefault="00255169" w:rsidP="00255169">
      <w:pPr>
        <w:pStyle w:val="Akapitzlist"/>
        <w:numPr>
          <w:ilvl w:val="0"/>
          <w:numId w:val="19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możliwych konsekwencjach naruszenia,</w:t>
      </w:r>
    </w:p>
    <w:p w:rsidR="00255169" w:rsidRPr="00A55C75" w:rsidRDefault="00255169" w:rsidP="00255169">
      <w:pPr>
        <w:pStyle w:val="Akapitzlist"/>
        <w:numPr>
          <w:ilvl w:val="0"/>
          <w:numId w:val="19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zastosowanych środków w celu zminimalizowania ewentualnych negatywnych skutków naruszenia,</w:t>
      </w:r>
    </w:p>
    <w:p w:rsidR="00255169" w:rsidRPr="00A55C75" w:rsidRDefault="00255169" w:rsidP="00255169">
      <w:pPr>
        <w:pStyle w:val="Akapitzlist"/>
        <w:numPr>
          <w:ilvl w:val="0"/>
          <w:numId w:val="19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rekomendacje dalszego postępowania w tym zakresie.</w:t>
      </w:r>
    </w:p>
    <w:p w:rsidR="00255169" w:rsidRPr="00A55C75" w:rsidRDefault="00396954" w:rsidP="00255169">
      <w:pPr>
        <w:pStyle w:val="Akapitzlist"/>
        <w:numPr>
          <w:ilvl w:val="0"/>
          <w:numId w:val="6"/>
        </w:numPr>
        <w:ind w:hanging="357"/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Otrzymujący dane </w:t>
      </w:r>
      <w:r w:rsidR="00255169" w:rsidRPr="00A55C75">
        <w:rPr>
          <w:sz w:val="20"/>
          <w:szCs w:val="20"/>
        </w:rPr>
        <w:t xml:space="preserve">zobowiązany jest do niezwłocznego przekazania </w:t>
      </w:r>
      <w:r w:rsidRPr="00A55C75">
        <w:rPr>
          <w:sz w:val="20"/>
          <w:szCs w:val="20"/>
        </w:rPr>
        <w:t xml:space="preserve">Udostępniającemu dane </w:t>
      </w:r>
      <w:r w:rsidR="00255169" w:rsidRPr="00A55C75">
        <w:rPr>
          <w:sz w:val="20"/>
          <w:szCs w:val="20"/>
        </w:rPr>
        <w:t>kopii dokumentacji, odnoszącej się do przypadków, o których mowa w ust. 1.</w:t>
      </w:r>
    </w:p>
    <w:p w:rsidR="00255169" w:rsidRPr="00A55C75" w:rsidRDefault="00396954" w:rsidP="00255169">
      <w:pPr>
        <w:pStyle w:val="Akapitzlist"/>
        <w:numPr>
          <w:ilvl w:val="0"/>
          <w:numId w:val="6"/>
        </w:numPr>
        <w:ind w:hanging="357"/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Otrzymujący dane </w:t>
      </w:r>
      <w:r w:rsidR="00255169" w:rsidRPr="00A55C75">
        <w:rPr>
          <w:sz w:val="20"/>
          <w:szCs w:val="20"/>
        </w:rPr>
        <w:t xml:space="preserve">zobowiązuje się do niezwłocznego udzielenia </w:t>
      </w:r>
      <w:r w:rsidRPr="00A55C75">
        <w:rPr>
          <w:sz w:val="20"/>
          <w:szCs w:val="20"/>
        </w:rPr>
        <w:t>Udostępniającemu dane</w:t>
      </w:r>
      <w:r w:rsidR="00255169" w:rsidRPr="00A55C75">
        <w:rPr>
          <w:sz w:val="20"/>
          <w:szCs w:val="20"/>
        </w:rPr>
        <w:t>, na każde je</w:t>
      </w:r>
      <w:r w:rsidRPr="00A55C75">
        <w:rPr>
          <w:sz w:val="20"/>
          <w:szCs w:val="20"/>
        </w:rPr>
        <w:t xml:space="preserve">go żądanie, informacji na temat przedmiotowych </w:t>
      </w:r>
      <w:r w:rsidR="00101F91" w:rsidRPr="00A55C75">
        <w:rPr>
          <w:sz w:val="20"/>
          <w:szCs w:val="20"/>
        </w:rPr>
        <w:t>Informacji chronionych</w:t>
      </w:r>
      <w:r w:rsidR="00255169" w:rsidRPr="00A55C75">
        <w:rPr>
          <w:sz w:val="20"/>
          <w:szCs w:val="20"/>
        </w:rPr>
        <w:t xml:space="preserve">, w tym na temat zastosowanych środków </w:t>
      </w:r>
      <w:r w:rsidRPr="00A55C75">
        <w:rPr>
          <w:sz w:val="20"/>
          <w:szCs w:val="20"/>
        </w:rPr>
        <w:t xml:space="preserve">technicznych i organizacyjnych. </w:t>
      </w:r>
      <w:r w:rsidR="00255169" w:rsidRPr="00A55C75">
        <w:rPr>
          <w:sz w:val="20"/>
          <w:szCs w:val="20"/>
        </w:rPr>
        <w:t xml:space="preserve">Udzielenie informacji nastąpi w sposób wybrany przez </w:t>
      </w:r>
      <w:r w:rsidRPr="00A55C75">
        <w:rPr>
          <w:sz w:val="20"/>
          <w:szCs w:val="20"/>
        </w:rPr>
        <w:t>Udostępniającego dane</w:t>
      </w:r>
      <w:r w:rsidR="00255169" w:rsidRPr="00A55C75">
        <w:rPr>
          <w:sz w:val="20"/>
          <w:szCs w:val="20"/>
        </w:rPr>
        <w:t xml:space="preserve"> – w formie pisemnej lub ustnej (i/lub opcjonalnie – na wniosek </w:t>
      </w:r>
      <w:r w:rsidRPr="00A55C75">
        <w:rPr>
          <w:sz w:val="20"/>
          <w:szCs w:val="20"/>
        </w:rPr>
        <w:t>Udostępniającego dane</w:t>
      </w:r>
      <w:r w:rsidR="00255169" w:rsidRPr="00A55C75">
        <w:rPr>
          <w:sz w:val="20"/>
          <w:szCs w:val="20"/>
        </w:rPr>
        <w:t xml:space="preserve"> – w formie elektronicznej),  w tym – w razie zapotrzebowania – przedstawia własną ocenę skuteczności zastosowanych środków technicznych i organizacyjnych oraz rekomendacje w tym zakresie. Ocena </w:t>
      </w:r>
      <w:r w:rsidR="00101F91" w:rsidRPr="00A55C75">
        <w:rPr>
          <w:sz w:val="20"/>
          <w:szCs w:val="20"/>
        </w:rPr>
        <w:br/>
      </w:r>
      <w:r w:rsidR="00255169" w:rsidRPr="00A55C75">
        <w:rPr>
          <w:sz w:val="20"/>
          <w:szCs w:val="20"/>
        </w:rPr>
        <w:t xml:space="preserve">i rekomendacje mogą być przedstawione również z inicjatywy </w:t>
      </w:r>
      <w:r w:rsidRPr="00A55C75">
        <w:rPr>
          <w:sz w:val="20"/>
          <w:szCs w:val="20"/>
        </w:rPr>
        <w:t>Otrzymującego dane.</w:t>
      </w:r>
    </w:p>
    <w:p w:rsidR="00CE2FB6" w:rsidRPr="00A55C75" w:rsidRDefault="00CE2FB6" w:rsidP="00255169">
      <w:pPr>
        <w:pStyle w:val="Akapitzlist"/>
        <w:numPr>
          <w:ilvl w:val="0"/>
          <w:numId w:val="6"/>
        </w:numPr>
        <w:ind w:hanging="357"/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Otrzymujący dane </w:t>
      </w:r>
      <w:r w:rsidR="00255169" w:rsidRPr="00A55C75">
        <w:rPr>
          <w:sz w:val="20"/>
          <w:szCs w:val="20"/>
        </w:rPr>
        <w:t xml:space="preserve">umożliwi </w:t>
      </w:r>
      <w:r w:rsidRPr="00A55C75">
        <w:rPr>
          <w:sz w:val="20"/>
          <w:szCs w:val="20"/>
        </w:rPr>
        <w:t xml:space="preserve">Udostępniającemu dane lub </w:t>
      </w:r>
      <w:r w:rsidR="00255169" w:rsidRPr="00A55C75">
        <w:rPr>
          <w:sz w:val="20"/>
          <w:szCs w:val="20"/>
        </w:rPr>
        <w:t>podmiotowi przez niego upoważnionemu lub osobie przez niego upoważnionej</w:t>
      </w:r>
      <w:r w:rsidRPr="00A55C75">
        <w:rPr>
          <w:sz w:val="20"/>
          <w:szCs w:val="20"/>
        </w:rPr>
        <w:t xml:space="preserve"> </w:t>
      </w:r>
      <w:r w:rsidR="00255169" w:rsidRPr="00A55C75">
        <w:rPr>
          <w:sz w:val="20"/>
          <w:szCs w:val="20"/>
        </w:rPr>
        <w:t xml:space="preserve">dokonywanie audytu/kontroli </w:t>
      </w:r>
      <w:r w:rsidRPr="00A55C75">
        <w:rPr>
          <w:sz w:val="20"/>
          <w:szCs w:val="20"/>
        </w:rPr>
        <w:t>pod kątem zgodności z obowiązkami przewidzianymi niniejszą Umową oraz – jeśli dotyczy – przepisami prawa, w tym:</w:t>
      </w:r>
    </w:p>
    <w:p w:rsidR="00255169" w:rsidRPr="00A55C75" w:rsidRDefault="00CE2FB6" w:rsidP="00255169">
      <w:pPr>
        <w:pStyle w:val="Akapitzlist"/>
        <w:numPr>
          <w:ilvl w:val="0"/>
          <w:numId w:val="8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Otrzymujący dane</w:t>
      </w:r>
      <w:r w:rsidR="00255169" w:rsidRPr="00A55C75">
        <w:rPr>
          <w:sz w:val="20"/>
          <w:szCs w:val="20"/>
        </w:rPr>
        <w:t xml:space="preserve"> umożliwi przeprowadzenie </w:t>
      </w:r>
      <w:r w:rsidRPr="00A55C75">
        <w:rPr>
          <w:sz w:val="20"/>
          <w:szCs w:val="20"/>
        </w:rPr>
        <w:t xml:space="preserve">Udostępniającemu dane </w:t>
      </w:r>
      <w:r w:rsidR="00255169" w:rsidRPr="00A55C75">
        <w:rPr>
          <w:sz w:val="20"/>
          <w:szCs w:val="20"/>
        </w:rPr>
        <w:t>lub podmiotowi przez niego upoważnionemu dokonywanie audytów/kontroli, w tym audytów/kontroli w mi</w:t>
      </w:r>
      <w:r w:rsidRPr="00A55C75">
        <w:rPr>
          <w:sz w:val="20"/>
          <w:szCs w:val="20"/>
        </w:rPr>
        <w:t xml:space="preserve">ejscach, w których przechowywane są </w:t>
      </w:r>
      <w:r w:rsidR="00101F91" w:rsidRPr="00A55C75">
        <w:rPr>
          <w:sz w:val="20"/>
          <w:szCs w:val="20"/>
        </w:rPr>
        <w:t>Informacje chronione</w:t>
      </w:r>
      <w:r w:rsidRPr="00A55C75">
        <w:rPr>
          <w:sz w:val="20"/>
          <w:szCs w:val="20"/>
        </w:rPr>
        <w:t xml:space="preserve"> i dokonywane są operacje na ww. Informa</w:t>
      </w:r>
      <w:r w:rsidR="00101F91" w:rsidRPr="00A55C75">
        <w:rPr>
          <w:sz w:val="20"/>
          <w:szCs w:val="20"/>
        </w:rPr>
        <w:t>cjach chronionych</w:t>
      </w:r>
      <w:r w:rsidRPr="00A55C75">
        <w:rPr>
          <w:sz w:val="20"/>
          <w:szCs w:val="20"/>
        </w:rPr>
        <w:t xml:space="preserve"> </w:t>
      </w:r>
      <w:r w:rsidR="00255169" w:rsidRPr="00A55C75">
        <w:rPr>
          <w:sz w:val="20"/>
          <w:szCs w:val="20"/>
        </w:rPr>
        <w:t>(</w:t>
      </w:r>
      <w:r w:rsidRPr="00A55C75">
        <w:rPr>
          <w:sz w:val="20"/>
          <w:szCs w:val="20"/>
        </w:rPr>
        <w:t xml:space="preserve">Otrzymujący dane </w:t>
      </w:r>
      <w:r w:rsidR="00255169" w:rsidRPr="00A55C75">
        <w:rPr>
          <w:sz w:val="20"/>
          <w:szCs w:val="20"/>
        </w:rPr>
        <w:t xml:space="preserve">umożliwi w szczególności </w:t>
      </w:r>
      <w:r w:rsidRPr="00A55C75">
        <w:rPr>
          <w:sz w:val="20"/>
          <w:szCs w:val="20"/>
        </w:rPr>
        <w:t xml:space="preserve">do nich wstęp, </w:t>
      </w:r>
      <w:r w:rsidR="00255169" w:rsidRPr="00A55C75">
        <w:rPr>
          <w:sz w:val="20"/>
          <w:szCs w:val="20"/>
        </w:rPr>
        <w:t xml:space="preserve">a także przeprowadzenie niezbędnych dla wykazania zgodności czynności, w tym oględzin urządzeń, systemów teleinformatycznych oraz wszelkich nośników dotyczących </w:t>
      </w:r>
      <w:r w:rsidRPr="00A55C75">
        <w:rPr>
          <w:sz w:val="20"/>
          <w:szCs w:val="20"/>
        </w:rPr>
        <w:t>przedmiotowych danych).</w:t>
      </w:r>
    </w:p>
    <w:p w:rsidR="00255169" w:rsidRPr="00A55C75" w:rsidRDefault="00CE2FB6" w:rsidP="00255169">
      <w:pPr>
        <w:pStyle w:val="Akapitzlist"/>
        <w:numPr>
          <w:ilvl w:val="0"/>
          <w:numId w:val="8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Otrzymujący dane</w:t>
      </w:r>
      <w:r w:rsidR="00255169" w:rsidRPr="00A55C75">
        <w:rPr>
          <w:sz w:val="20"/>
          <w:szCs w:val="20"/>
        </w:rPr>
        <w:t xml:space="preserve"> weźmie czynny, konstruktywny udział w przeprowadzanych audytach/kontrolach, w tym w czynnościach mających na celu wykazanie spełnienia obowiązków określonych w niniejszej Umowie, </w:t>
      </w:r>
      <w:r w:rsidRPr="00A55C75">
        <w:rPr>
          <w:sz w:val="20"/>
          <w:szCs w:val="20"/>
        </w:rPr>
        <w:t xml:space="preserve">a </w:t>
      </w:r>
      <w:r w:rsidR="00255169" w:rsidRPr="00A55C75">
        <w:rPr>
          <w:sz w:val="20"/>
          <w:szCs w:val="20"/>
        </w:rPr>
        <w:t>zwłaszcza udostępni wszelkie niezbędne dla wykazania zgodności urządzenia, systemy informatyczne i nośniki (np. dokumentację), umożliwi wykonanie niezbędnych kopii oraz udzieli wszelkich niezbędnych ustnych i/lub pisemnych wyjaśnień,</w:t>
      </w:r>
    </w:p>
    <w:p w:rsidR="00255169" w:rsidRPr="00A55C75" w:rsidRDefault="00255169" w:rsidP="00255169">
      <w:pPr>
        <w:pStyle w:val="Akapitzlist"/>
        <w:numPr>
          <w:ilvl w:val="0"/>
          <w:numId w:val="8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audyty/kontrole, o których mowa powyżej, mogą być przeprowadzane przez będącą stroną trzecią osobę / będący stroną trzecią podmiot upoważnioną/upoważniony przez </w:t>
      </w:r>
      <w:r w:rsidR="00CE2FB6" w:rsidRPr="00A55C75">
        <w:rPr>
          <w:sz w:val="20"/>
          <w:szCs w:val="20"/>
        </w:rPr>
        <w:t xml:space="preserve">Udostępniającego dane </w:t>
      </w:r>
      <w:r w:rsidRPr="00A55C75">
        <w:rPr>
          <w:sz w:val="20"/>
          <w:szCs w:val="20"/>
        </w:rPr>
        <w:t xml:space="preserve">pod warunkiem jej/jego zobowiązania do zachowania poufności w sposób co najmniej równie rygorystyczny jak ewentualne zobowiązanie do zachowania poufności ciążące na </w:t>
      </w:r>
      <w:r w:rsidR="00433581" w:rsidRPr="00A55C75">
        <w:rPr>
          <w:sz w:val="20"/>
          <w:szCs w:val="20"/>
        </w:rPr>
        <w:t xml:space="preserve">Udostępniającym dane </w:t>
      </w:r>
      <w:r w:rsidRPr="00A55C75">
        <w:rPr>
          <w:sz w:val="20"/>
          <w:szCs w:val="20"/>
        </w:rPr>
        <w:t>na mocy niniejszej Umowy.</w:t>
      </w:r>
    </w:p>
    <w:p w:rsidR="00255169" w:rsidRPr="00A55C75" w:rsidRDefault="00433581" w:rsidP="00255169">
      <w:pPr>
        <w:pStyle w:val="Akapitzlist"/>
        <w:numPr>
          <w:ilvl w:val="0"/>
          <w:numId w:val="6"/>
        </w:numPr>
        <w:ind w:hanging="357"/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Udostępniający dane z</w:t>
      </w:r>
      <w:r w:rsidR="00255169" w:rsidRPr="00A55C75">
        <w:rPr>
          <w:sz w:val="20"/>
          <w:szCs w:val="20"/>
        </w:rPr>
        <w:t xml:space="preserve">głasza do </w:t>
      </w:r>
      <w:r w:rsidRPr="00A55C75">
        <w:rPr>
          <w:sz w:val="20"/>
          <w:szCs w:val="20"/>
        </w:rPr>
        <w:t xml:space="preserve">Otrzymującego dane </w:t>
      </w:r>
      <w:r w:rsidR="00255169" w:rsidRPr="00A55C75">
        <w:rPr>
          <w:sz w:val="20"/>
          <w:szCs w:val="20"/>
        </w:rPr>
        <w:t xml:space="preserve">wniosek o przeprowadzenie audytu/kontroli </w:t>
      </w:r>
      <w:r w:rsidR="00255169" w:rsidRPr="00A55C75">
        <w:rPr>
          <w:sz w:val="20"/>
          <w:szCs w:val="20"/>
        </w:rPr>
        <w:br/>
        <w:t xml:space="preserve">o charakterze okresowym w miejscu, w którym </w:t>
      </w:r>
      <w:r w:rsidRPr="00A55C75">
        <w:rPr>
          <w:sz w:val="20"/>
          <w:szCs w:val="20"/>
        </w:rPr>
        <w:t xml:space="preserve">przechowywane są </w:t>
      </w:r>
      <w:r w:rsidR="00101F91" w:rsidRPr="00A55C75">
        <w:rPr>
          <w:sz w:val="20"/>
          <w:szCs w:val="20"/>
        </w:rPr>
        <w:t>Informacje chronione</w:t>
      </w:r>
      <w:r w:rsidRPr="00A55C75">
        <w:rPr>
          <w:sz w:val="20"/>
          <w:szCs w:val="20"/>
        </w:rPr>
        <w:t xml:space="preserve"> / dokonywane są czynności na </w:t>
      </w:r>
      <w:r w:rsidR="00101F91" w:rsidRPr="00A55C75">
        <w:rPr>
          <w:sz w:val="20"/>
          <w:szCs w:val="20"/>
        </w:rPr>
        <w:t>Informacjach chronionych</w:t>
      </w:r>
      <w:r w:rsidRPr="00A55C75">
        <w:rPr>
          <w:sz w:val="20"/>
          <w:szCs w:val="20"/>
        </w:rPr>
        <w:t xml:space="preserve"> </w:t>
      </w:r>
      <w:r w:rsidR="00255169" w:rsidRPr="00A55C75">
        <w:rPr>
          <w:sz w:val="20"/>
          <w:szCs w:val="20"/>
        </w:rPr>
        <w:t>(tzw. inspekcji) ze stosownym wyprzedzeniem (na co najmniej 5 dni kalendarzowych przez ro</w:t>
      </w:r>
      <w:r w:rsidRPr="00A55C75">
        <w:rPr>
          <w:sz w:val="20"/>
          <w:szCs w:val="20"/>
        </w:rPr>
        <w:t xml:space="preserve">zpoczęciem inspekcji). Wniosek </w:t>
      </w:r>
      <w:r w:rsidR="00255169" w:rsidRPr="00A55C75">
        <w:rPr>
          <w:sz w:val="20"/>
          <w:szCs w:val="20"/>
        </w:rPr>
        <w:t>o przeprowadzenie inspekcji zawiera wskazanie zakresu</w:t>
      </w:r>
      <w:r w:rsidRPr="00A55C75">
        <w:rPr>
          <w:sz w:val="20"/>
          <w:szCs w:val="20"/>
        </w:rPr>
        <w:t>, harmonogramu i czasu trwania. Na wniosek Otrzymującego dane</w:t>
      </w:r>
      <w:r w:rsidR="00255169" w:rsidRPr="00A55C75">
        <w:rPr>
          <w:sz w:val="20"/>
          <w:szCs w:val="20"/>
        </w:rPr>
        <w:t xml:space="preserve">, za zgodą </w:t>
      </w:r>
      <w:r w:rsidRPr="00A55C75">
        <w:rPr>
          <w:sz w:val="20"/>
          <w:szCs w:val="20"/>
        </w:rPr>
        <w:t>Udostępniającego dane</w:t>
      </w:r>
      <w:r w:rsidR="00255169" w:rsidRPr="00A55C75">
        <w:rPr>
          <w:sz w:val="20"/>
          <w:szCs w:val="20"/>
        </w:rPr>
        <w:t>, zakres, harmonogram i czas trwania audytu mogą ulec zmianie.</w:t>
      </w:r>
    </w:p>
    <w:p w:rsidR="00255169" w:rsidRPr="00A55C75" w:rsidRDefault="00255169" w:rsidP="00255169">
      <w:pPr>
        <w:pStyle w:val="Akapitzlist"/>
        <w:numPr>
          <w:ilvl w:val="0"/>
          <w:numId w:val="6"/>
        </w:numPr>
        <w:ind w:hanging="357"/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lastRenderedPageBreak/>
        <w:t xml:space="preserve">W przypadku powzięcia przez </w:t>
      </w:r>
      <w:r w:rsidR="00433581" w:rsidRPr="00A55C75">
        <w:rPr>
          <w:sz w:val="20"/>
          <w:szCs w:val="20"/>
        </w:rPr>
        <w:t xml:space="preserve">Udostępniającego dane </w:t>
      </w:r>
      <w:r w:rsidRPr="00A55C75">
        <w:rPr>
          <w:sz w:val="20"/>
          <w:szCs w:val="20"/>
        </w:rPr>
        <w:t xml:space="preserve">wiadomości o rażącym naruszeniu </w:t>
      </w:r>
      <w:r w:rsidR="00433581" w:rsidRPr="00A55C75">
        <w:rPr>
          <w:sz w:val="20"/>
          <w:szCs w:val="20"/>
        </w:rPr>
        <w:t xml:space="preserve">niniejszej Umowy, Otrzymujący dane </w:t>
      </w:r>
      <w:r w:rsidRPr="00A55C75">
        <w:rPr>
          <w:sz w:val="20"/>
          <w:szCs w:val="20"/>
        </w:rPr>
        <w:t>umożliwi przeprowadzenie ww. audytu/kontroli w trybie niezapowiedzianym.</w:t>
      </w:r>
    </w:p>
    <w:p w:rsidR="00255169" w:rsidRPr="00A55C75" w:rsidRDefault="00255169" w:rsidP="00255169">
      <w:pPr>
        <w:pStyle w:val="Akapitzlist"/>
        <w:numPr>
          <w:ilvl w:val="0"/>
          <w:numId w:val="6"/>
        </w:numPr>
        <w:ind w:hanging="357"/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Z przeprowadzonego audytu / przeprowadzonej kontroli </w:t>
      </w:r>
      <w:r w:rsidR="00433581" w:rsidRPr="00A55C75">
        <w:rPr>
          <w:sz w:val="20"/>
          <w:szCs w:val="20"/>
        </w:rPr>
        <w:t xml:space="preserve">Udostępniający dane </w:t>
      </w:r>
      <w:r w:rsidRPr="00A55C75">
        <w:rPr>
          <w:sz w:val="20"/>
          <w:szCs w:val="20"/>
        </w:rPr>
        <w:t xml:space="preserve">bez zbędnej zwłoki przekazuje </w:t>
      </w:r>
      <w:r w:rsidR="00C84321" w:rsidRPr="00A55C75">
        <w:rPr>
          <w:sz w:val="20"/>
          <w:szCs w:val="20"/>
        </w:rPr>
        <w:t xml:space="preserve">Otrzymującemu dane </w:t>
      </w:r>
      <w:r w:rsidRPr="00A55C75">
        <w:rPr>
          <w:sz w:val="20"/>
          <w:szCs w:val="20"/>
        </w:rPr>
        <w:t>raport/sprawozdani</w:t>
      </w:r>
      <w:r w:rsidR="000B6E8B" w:rsidRPr="00A55C75">
        <w:rPr>
          <w:sz w:val="20"/>
          <w:szCs w:val="20"/>
        </w:rPr>
        <w:t>e zawierający/zawierające poufne</w:t>
      </w:r>
      <w:r w:rsidRPr="00A55C75">
        <w:rPr>
          <w:sz w:val="20"/>
          <w:szCs w:val="20"/>
        </w:rPr>
        <w:t xml:space="preserve"> informacje na temat zakresu </w:t>
      </w:r>
      <w:r w:rsidR="00C17931" w:rsidRPr="00A55C75">
        <w:rPr>
          <w:sz w:val="20"/>
          <w:szCs w:val="20"/>
        </w:rPr>
        <w:br/>
      </w:r>
      <w:r w:rsidRPr="00A55C75">
        <w:rPr>
          <w:sz w:val="20"/>
          <w:szCs w:val="20"/>
        </w:rPr>
        <w:t>i wyników przeprowadzonego audytu / przeprowadzonej kontroli.</w:t>
      </w:r>
    </w:p>
    <w:p w:rsidR="00CA1D0D" w:rsidRPr="00A55C75" w:rsidRDefault="00C17931" w:rsidP="00CA1D0D">
      <w:pPr>
        <w:pStyle w:val="Akapitzlist"/>
        <w:numPr>
          <w:ilvl w:val="0"/>
          <w:numId w:val="6"/>
        </w:numPr>
        <w:ind w:hanging="357"/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Otrzymujący dane </w:t>
      </w:r>
      <w:r w:rsidR="00255169" w:rsidRPr="00A55C75">
        <w:rPr>
          <w:sz w:val="20"/>
          <w:szCs w:val="20"/>
        </w:rPr>
        <w:t xml:space="preserve">zobowiązany jest zastosować się do zaleceń </w:t>
      </w:r>
      <w:r w:rsidRPr="00A55C75">
        <w:rPr>
          <w:sz w:val="20"/>
          <w:szCs w:val="20"/>
        </w:rPr>
        <w:t>Udostępniającego dane</w:t>
      </w:r>
      <w:r w:rsidR="00255169" w:rsidRPr="00A55C75">
        <w:rPr>
          <w:sz w:val="20"/>
          <w:szCs w:val="20"/>
        </w:rPr>
        <w:t xml:space="preserve">, dotyczących poprawy jakości zabezpieczenia </w:t>
      </w:r>
      <w:r w:rsidRPr="00A55C75">
        <w:rPr>
          <w:sz w:val="20"/>
          <w:szCs w:val="20"/>
        </w:rPr>
        <w:t xml:space="preserve">przedmiotowych </w:t>
      </w:r>
      <w:r w:rsidR="00101F9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 xml:space="preserve"> </w:t>
      </w:r>
      <w:r w:rsidR="00255169" w:rsidRPr="00A55C75">
        <w:rPr>
          <w:sz w:val="20"/>
          <w:szCs w:val="20"/>
        </w:rPr>
        <w:t>oraz sposobu ich przetwarzania, wynikających z przeprowadzonych audytów/kontroli.</w:t>
      </w:r>
    </w:p>
    <w:p w:rsidR="00CA1D0D" w:rsidRPr="00A55C75" w:rsidRDefault="00101F91" w:rsidP="00CA1D0D">
      <w:pPr>
        <w:spacing w:after="0"/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§ 8</w:t>
      </w:r>
    </w:p>
    <w:p w:rsidR="00CA1D0D" w:rsidRPr="00A55C75" w:rsidRDefault="00CA1D0D" w:rsidP="00CA1D0D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Środki techniczne i organizacyjne - specyfikacja</w:t>
      </w:r>
    </w:p>
    <w:p w:rsidR="00CA1D0D" w:rsidRPr="00A55C75" w:rsidRDefault="00CA1D0D" w:rsidP="00CA1D0D">
      <w:pPr>
        <w:pStyle w:val="Akapitzlist"/>
        <w:numPr>
          <w:ilvl w:val="0"/>
          <w:numId w:val="1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Szczegółowe informacje na temat stosowanych przez Otrzymujące dane środków technicznych </w:t>
      </w:r>
      <w:r w:rsidRPr="00A55C75">
        <w:rPr>
          <w:sz w:val="20"/>
          <w:szCs w:val="20"/>
        </w:rPr>
        <w:br/>
        <w:t>i organizacyjnych zawiera</w:t>
      </w:r>
      <w:r w:rsidR="00232C9D" w:rsidRPr="00A55C75">
        <w:rPr>
          <w:sz w:val="20"/>
          <w:szCs w:val="20"/>
        </w:rPr>
        <w:t xml:space="preserve"> </w:t>
      </w:r>
      <w:r w:rsidRPr="00A55C75">
        <w:rPr>
          <w:sz w:val="20"/>
          <w:szCs w:val="20"/>
        </w:rPr>
        <w:t>dokument</w:t>
      </w:r>
      <w:r w:rsidR="00232C9D" w:rsidRPr="00A55C75">
        <w:rPr>
          <w:sz w:val="20"/>
          <w:szCs w:val="20"/>
        </w:rPr>
        <w:t xml:space="preserve"> </w:t>
      </w:r>
      <w:r w:rsidRPr="00A55C75">
        <w:rPr>
          <w:sz w:val="20"/>
          <w:szCs w:val="20"/>
        </w:rPr>
        <w:t>„</w:t>
      </w:r>
      <w:r w:rsidR="000B6E8B" w:rsidRPr="00A55C75">
        <w:rPr>
          <w:sz w:val="20"/>
          <w:szCs w:val="20"/>
        </w:rPr>
        <w:t>Specyfikacja – Informacje chronione</w:t>
      </w:r>
      <w:r w:rsidR="00232C9D" w:rsidRPr="00A55C75">
        <w:rPr>
          <w:sz w:val="20"/>
          <w:szCs w:val="20"/>
        </w:rPr>
        <w:t>” (w przypadku, gdy tylko jedna ze Stron jest Udostępniającym dane) / zawierają dokumenty „</w:t>
      </w:r>
      <w:r w:rsidR="000B6E8B" w:rsidRPr="00A55C75">
        <w:rPr>
          <w:sz w:val="20"/>
          <w:szCs w:val="20"/>
        </w:rPr>
        <w:t>Specyfikacja – Informacje chronione</w:t>
      </w:r>
      <w:r w:rsidR="00232C9D" w:rsidRPr="00A55C75">
        <w:rPr>
          <w:sz w:val="20"/>
          <w:szCs w:val="20"/>
        </w:rPr>
        <w:t xml:space="preserve">) </w:t>
      </w:r>
      <w:r w:rsidR="000B6E8B" w:rsidRPr="00A55C75">
        <w:rPr>
          <w:sz w:val="20"/>
          <w:szCs w:val="20"/>
        </w:rPr>
        <w:br/>
      </w:r>
      <w:r w:rsidR="00232C9D" w:rsidRPr="00A55C75">
        <w:rPr>
          <w:sz w:val="20"/>
          <w:szCs w:val="20"/>
        </w:rPr>
        <w:t xml:space="preserve">(w przypadku, gdy każda ze Stron jest Udostępniającym dane) </w:t>
      </w:r>
      <w:r w:rsidRPr="00A55C75">
        <w:rPr>
          <w:sz w:val="20"/>
          <w:szCs w:val="20"/>
        </w:rPr>
        <w:t>stanowiący</w:t>
      </w:r>
      <w:r w:rsidR="00F77184" w:rsidRPr="00A55C75">
        <w:rPr>
          <w:sz w:val="20"/>
          <w:szCs w:val="20"/>
        </w:rPr>
        <w:t>/e</w:t>
      </w:r>
      <w:r w:rsidRPr="00A55C75">
        <w:rPr>
          <w:sz w:val="20"/>
          <w:szCs w:val="20"/>
        </w:rPr>
        <w:t xml:space="preserve"> integralną część niniejszego dokumentu.</w:t>
      </w:r>
    </w:p>
    <w:p w:rsidR="00CA1D0D" w:rsidRPr="00A55C75" w:rsidRDefault="00CA1D0D" w:rsidP="00CA1D0D">
      <w:pPr>
        <w:pStyle w:val="Akapitzlist"/>
        <w:numPr>
          <w:ilvl w:val="0"/>
          <w:numId w:val="15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Środki techniczne i organizacyjne opisane w niniejszym dokumencie, w tym – będącym jego integralną części</w:t>
      </w:r>
      <w:r w:rsidR="00D17958" w:rsidRPr="00A55C75">
        <w:rPr>
          <w:sz w:val="20"/>
          <w:szCs w:val="20"/>
        </w:rPr>
        <w:t>ą – dokumencie „</w:t>
      </w:r>
      <w:r w:rsidR="00904BF3" w:rsidRPr="00A55C75">
        <w:rPr>
          <w:sz w:val="20"/>
          <w:szCs w:val="20"/>
        </w:rPr>
        <w:t>Specyfikacja – Informacje chronione</w:t>
      </w:r>
      <w:r w:rsidRPr="00A55C75">
        <w:rPr>
          <w:sz w:val="20"/>
          <w:szCs w:val="20"/>
        </w:rPr>
        <w:t>”, podlegają aktualizacji wraz z postępem technicznym i dalszym rozwojem technologii, i mogą być – w razie potrzeby – korygowane przez</w:t>
      </w:r>
      <w:r w:rsidR="00D17958" w:rsidRPr="00A55C75">
        <w:rPr>
          <w:sz w:val="20"/>
          <w:szCs w:val="20"/>
        </w:rPr>
        <w:t xml:space="preserve"> Otrzymującego dane</w:t>
      </w:r>
      <w:r w:rsidRPr="00A55C75">
        <w:rPr>
          <w:sz w:val="20"/>
          <w:szCs w:val="20"/>
        </w:rPr>
        <w:t xml:space="preserve">, o ile taka korekta nie spowoduje obniżenia poziomu ochrony określonego w </w:t>
      </w:r>
      <w:r w:rsidR="00D17958" w:rsidRPr="00A55C75">
        <w:rPr>
          <w:sz w:val="20"/>
          <w:szCs w:val="20"/>
        </w:rPr>
        <w:t xml:space="preserve">Umowie, w tym </w:t>
      </w:r>
      <w:r w:rsidRPr="00A55C75">
        <w:rPr>
          <w:sz w:val="20"/>
          <w:szCs w:val="20"/>
        </w:rPr>
        <w:t>niniejszym dokumencie.</w:t>
      </w:r>
    </w:p>
    <w:p w:rsidR="002D3D62" w:rsidRPr="00A55C75" w:rsidRDefault="00A04903" w:rsidP="002D3D62">
      <w:pPr>
        <w:spacing w:after="0"/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§</w:t>
      </w:r>
      <w:r w:rsidR="00101F91" w:rsidRPr="00A55C75">
        <w:rPr>
          <w:b/>
          <w:sz w:val="20"/>
          <w:szCs w:val="20"/>
        </w:rPr>
        <w:t xml:space="preserve"> 9</w:t>
      </w:r>
    </w:p>
    <w:p w:rsidR="002D3D62" w:rsidRPr="00A55C75" w:rsidRDefault="002D3D62" w:rsidP="002D3D62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Odpowiedzialność</w:t>
      </w:r>
    </w:p>
    <w:p w:rsidR="00926203" w:rsidRPr="00A55C75" w:rsidRDefault="00622181" w:rsidP="00DA1E66">
      <w:pPr>
        <w:pStyle w:val="Akapitzlist"/>
        <w:numPr>
          <w:ilvl w:val="0"/>
          <w:numId w:val="11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Otrzymujący dane ponosi odpowiedzialność </w:t>
      </w:r>
      <w:r w:rsidR="002D3D62" w:rsidRPr="00A55C75">
        <w:rPr>
          <w:sz w:val="20"/>
          <w:szCs w:val="20"/>
        </w:rPr>
        <w:t xml:space="preserve">wobec </w:t>
      </w:r>
      <w:r w:rsidRPr="00A55C75">
        <w:rPr>
          <w:sz w:val="20"/>
          <w:szCs w:val="20"/>
        </w:rPr>
        <w:t>Udostępniającego dane za działania i zaniechania stanowiące naruszenie obowiązków niniejszej Umowy</w:t>
      </w:r>
      <w:r w:rsidR="00DA61BA" w:rsidRPr="00A55C75">
        <w:rPr>
          <w:sz w:val="20"/>
          <w:szCs w:val="20"/>
        </w:rPr>
        <w:t xml:space="preserve">, w tym </w:t>
      </w:r>
      <w:r w:rsidR="00D506F3" w:rsidRPr="00A55C75">
        <w:rPr>
          <w:sz w:val="20"/>
          <w:szCs w:val="20"/>
        </w:rPr>
        <w:t xml:space="preserve">ponosi odpowiedzialność za przestrzeganie postanowień niniejszej Umowy przez swoich Pracowników, jak i inne osoby/podmioty biorące udział </w:t>
      </w:r>
      <w:r w:rsidR="00926203" w:rsidRPr="00A55C75">
        <w:rPr>
          <w:sz w:val="20"/>
          <w:szCs w:val="20"/>
        </w:rPr>
        <w:br/>
      </w:r>
      <w:r w:rsidR="00D506F3" w:rsidRPr="00A55C75">
        <w:rPr>
          <w:sz w:val="20"/>
          <w:szCs w:val="20"/>
        </w:rPr>
        <w:t>w czynnościach związanych z realizacją przedmiotowej Umowy ze strony Otrzymującego dane.</w:t>
      </w:r>
      <w:r w:rsidR="00DA1E66" w:rsidRPr="00A55C75">
        <w:rPr>
          <w:sz w:val="20"/>
          <w:szCs w:val="20"/>
        </w:rPr>
        <w:t xml:space="preserve"> Za działanie tych osób/podmiotów Podmiot zobowiązany do ochrony informacji odpowiada jak za własne działanie.</w:t>
      </w:r>
    </w:p>
    <w:p w:rsidR="002D3D62" w:rsidRPr="00A55C75" w:rsidRDefault="002D3D62" w:rsidP="00433D0E">
      <w:pPr>
        <w:pStyle w:val="Akapitzlist"/>
        <w:numPr>
          <w:ilvl w:val="0"/>
          <w:numId w:val="11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 przypadku </w:t>
      </w:r>
      <w:r w:rsidR="00926203" w:rsidRPr="00A55C75">
        <w:rPr>
          <w:sz w:val="20"/>
          <w:szCs w:val="20"/>
        </w:rPr>
        <w:t xml:space="preserve">świadomego bądź przypadkowego </w:t>
      </w:r>
      <w:r w:rsidRPr="00A55C75">
        <w:rPr>
          <w:sz w:val="20"/>
          <w:szCs w:val="20"/>
        </w:rPr>
        <w:t xml:space="preserve">naruszenia postanowień niniejszej Umowy dotyczących </w:t>
      </w:r>
      <w:r w:rsidR="00622181" w:rsidRPr="00A55C75">
        <w:rPr>
          <w:sz w:val="20"/>
          <w:szCs w:val="20"/>
        </w:rPr>
        <w:t xml:space="preserve">udostępnionych </w:t>
      </w:r>
      <w:r w:rsidR="00101F91" w:rsidRPr="00A55C75">
        <w:rPr>
          <w:sz w:val="20"/>
          <w:szCs w:val="20"/>
        </w:rPr>
        <w:t>Informacji chronionych</w:t>
      </w:r>
      <w:r w:rsidR="00622181" w:rsidRPr="00A55C75">
        <w:rPr>
          <w:sz w:val="20"/>
          <w:szCs w:val="20"/>
        </w:rPr>
        <w:t xml:space="preserve">, </w:t>
      </w:r>
      <w:r w:rsidRPr="00A55C75">
        <w:rPr>
          <w:sz w:val="20"/>
          <w:szCs w:val="20"/>
        </w:rPr>
        <w:t xml:space="preserve">w tym w przypadku stwierdzenia przez </w:t>
      </w:r>
      <w:r w:rsidR="00622181" w:rsidRPr="00A55C75">
        <w:rPr>
          <w:sz w:val="20"/>
          <w:szCs w:val="20"/>
        </w:rPr>
        <w:t xml:space="preserve">Udostępniającego dane </w:t>
      </w:r>
      <w:r w:rsidRPr="00A55C75">
        <w:rPr>
          <w:sz w:val="20"/>
          <w:szCs w:val="20"/>
        </w:rPr>
        <w:t xml:space="preserve">braku stosowania określonych niniejszą Umową </w:t>
      </w:r>
      <w:r w:rsidR="00622181" w:rsidRPr="00A55C75">
        <w:rPr>
          <w:sz w:val="20"/>
          <w:szCs w:val="20"/>
        </w:rPr>
        <w:t xml:space="preserve">obowiązków </w:t>
      </w:r>
      <w:r w:rsidRPr="00A55C75">
        <w:rPr>
          <w:sz w:val="20"/>
          <w:szCs w:val="20"/>
        </w:rPr>
        <w:t>l</w:t>
      </w:r>
      <w:r w:rsidR="00622181" w:rsidRPr="00A55C75">
        <w:rPr>
          <w:sz w:val="20"/>
          <w:szCs w:val="20"/>
        </w:rPr>
        <w:t xml:space="preserve">ub nienależytego ich stosowania, Udostępniającemu dane </w:t>
      </w:r>
      <w:r w:rsidRPr="00A55C75">
        <w:rPr>
          <w:sz w:val="20"/>
          <w:szCs w:val="20"/>
        </w:rPr>
        <w:t>przysługuje prawo rozwiązania niniejszej Umowy ze skutkiem natychmiastowym, bez zachowania okresu wypowiedzenia.</w:t>
      </w:r>
    </w:p>
    <w:p w:rsidR="002D3D62" w:rsidRPr="00A55C75" w:rsidRDefault="009415F1" w:rsidP="002D3D62">
      <w:pPr>
        <w:spacing w:after="0"/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§ 10</w:t>
      </w:r>
    </w:p>
    <w:p w:rsidR="002D3D62" w:rsidRPr="00A55C75" w:rsidRDefault="002D3D62" w:rsidP="002D3D62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Postanowienia końcowe</w:t>
      </w:r>
    </w:p>
    <w:p w:rsidR="00611AE6" w:rsidRPr="00A55C75" w:rsidRDefault="00611AE6" w:rsidP="00433D0E">
      <w:pPr>
        <w:pStyle w:val="Akapitzlist"/>
        <w:numPr>
          <w:ilvl w:val="0"/>
          <w:numId w:val="12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Zobowiązanie do zachowania w tajemnicy i poufności wszystkich udostępnionych oraz ewentualnie pozyskanych w inny sposób </w:t>
      </w:r>
      <w:r w:rsidR="009415F1" w:rsidRPr="00A55C75">
        <w:rPr>
          <w:sz w:val="20"/>
          <w:szCs w:val="20"/>
        </w:rPr>
        <w:t>Informacji chronionych</w:t>
      </w:r>
      <w:r w:rsidRPr="00A55C75">
        <w:rPr>
          <w:sz w:val="20"/>
          <w:szCs w:val="20"/>
        </w:rPr>
        <w:t>, a także zobowiązanie do wykorzystywania tych informacji wyłącznie w zakresie niezbędnym dla prawidłowej realizacji Umowy, pozostają w mocy także po rozwiązaniu/wygaśnięciu Umowy.</w:t>
      </w:r>
    </w:p>
    <w:p w:rsidR="002D3D62" w:rsidRPr="00A55C75" w:rsidRDefault="002D3D62" w:rsidP="00433D0E">
      <w:pPr>
        <w:pStyle w:val="Akapitzlist"/>
        <w:numPr>
          <w:ilvl w:val="0"/>
          <w:numId w:val="12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Z tytułu wykonywania </w:t>
      </w:r>
      <w:r w:rsidR="00206657" w:rsidRPr="00A55C75">
        <w:rPr>
          <w:sz w:val="20"/>
          <w:szCs w:val="20"/>
        </w:rPr>
        <w:t>przez Otrzymującego dane obowiązków określonym niniejszym dokumentem Otrzymującemu dane</w:t>
      </w:r>
      <w:r w:rsidRPr="00A55C75">
        <w:rPr>
          <w:sz w:val="20"/>
          <w:szCs w:val="20"/>
        </w:rPr>
        <w:t xml:space="preserve"> nie przysługuje dodatkowe wynagrodzenie lub inne świadczenia (np. zwrot kosztów, wydatków, nakładów). </w:t>
      </w:r>
    </w:p>
    <w:p w:rsidR="002D3D62" w:rsidRPr="00A55C75" w:rsidRDefault="00CA5D90" w:rsidP="00433D0E">
      <w:pPr>
        <w:pStyle w:val="Akapitzlist"/>
        <w:numPr>
          <w:ilvl w:val="0"/>
          <w:numId w:val="12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Udostępnienie, a także w innych sposób uzyskanie, </w:t>
      </w:r>
      <w:r w:rsidR="009415F1" w:rsidRPr="00A55C75">
        <w:rPr>
          <w:sz w:val="20"/>
          <w:szCs w:val="20"/>
        </w:rPr>
        <w:t>Informacji chronionych,</w:t>
      </w:r>
      <w:r w:rsidR="002D3D62" w:rsidRPr="00A55C75">
        <w:rPr>
          <w:sz w:val="20"/>
          <w:szCs w:val="20"/>
        </w:rPr>
        <w:t xml:space="preserve"> o którym mowa powyżej, nie powoduje przejścia praw lub udzielenia uprawnień </w:t>
      </w:r>
      <w:r w:rsidR="00206657" w:rsidRPr="00A55C75">
        <w:rPr>
          <w:sz w:val="20"/>
          <w:szCs w:val="20"/>
        </w:rPr>
        <w:t xml:space="preserve">Otrzymującemu dane </w:t>
      </w:r>
      <w:r w:rsidR="002D3D62" w:rsidRPr="00A55C75">
        <w:rPr>
          <w:sz w:val="20"/>
          <w:szCs w:val="20"/>
        </w:rPr>
        <w:t xml:space="preserve">do </w:t>
      </w:r>
      <w:r w:rsidRPr="00A55C75">
        <w:rPr>
          <w:sz w:val="20"/>
          <w:szCs w:val="20"/>
        </w:rPr>
        <w:t xml:space="preserve">tych danych, w tym do </w:t>
      </w:r>
      <w:r w:rsidR="002D3D62" w:rsidRPr="00A55C75">
        <w:rPr>
          <w:sz w:val="20"/>
          <w:szCs w:val="20"/>
        </w:rPr>
        <w:t xml:space="preserve">bazy danych </w:t>
      </w:r>
      <w:r w:rsidR="00206657" w:rsidRPr="00A55C75">
        <w:rPr>
          <w:sz w:val="20"/>
          <w:szCs w:val="20"/>
        </w:rPr>
        <w:t xml:space="preserve">Udostępniającego dane </w:t>
      </w:r>
      <w:r w:rsidR="002D3D62" w:rsidRPr="00A55C75">
        <w:rPr>
          <w:sz w:val="20"/>
          <w:szCs w:val="20"/>
        </w:rPr>
        <w:t xml:space="preserve">zawierającej </w:t>
      </w:r>
      <w:r w:rsidR="009415F1" w:rsidRPr="00A55C75">
        <w:rPr>
          <w:sz w:val="20"/>
          <w:szCs w:val="20"/>
        </w:rPr>
        <w:t>Informacje chronione</w:t>
      </w:r>
      <w:r w:rsidR="002D3D62" w:rsidRPr="00A55C75">
        <w:rPr>
          <w:sz w:val="20"/>
          <w:szCs w:val="20"/>
        </w:rPr>
        <w:t xml:space="preserve">, a także nie powoduje zmian </w:t>
      </w:r>
      <w:r w:rsidRPr="00A55C75">
        <w:rPr>
          <w:sz w:val="20"/>
          <w:szCs w:val="20"/>
        </w:rPr>
        <w:br/>
      </w:r>
      <w:r w:rsidR="002D3D62" w:rsidRPr="00A55C75">
        <w:rPr>
          <w:sz w:val="20"/>
          <w:szCs w:val="20"/>
        </w:rPr>
        <w:t xml:space="preserve">w zakresie praw majątkowych i innych praw własności intelektualnej związanych z tą bazą. </w:t>
      </w:r>
      <w:r w:rsidR="00206657" w:rsidRPr="00A55C75">
        <w:rPr>
          <w:sz w:val="20"/>
          <w:szCs w:val="20"/>
        </w:rPr>
        <w:t xml:space="preserve">Udostępniający dane </w:t>
      </w:r>
      <w:r w:rsidR="002D3D62" w:rsidRPr="00A55C75">
        <w:rPr>
          <w:sz w:val="20"/>
          <w:szCs w:val="20"/>
        </w:rPr>
        <w:t>pozost</w:t>
      </w:r>
      <w:r w:rsidR="00206657" w:rsidRPr="00A55C75">
        <w:rPr>
          <w:sz w:val="20"/>
          <w:szCs w:val="20"/>
        </w:rPr>
        <w:t>aje wyłącznym właścicielem ww. bazy danych.</w:t>
      </w:r>
    </w:p>
    <w:p w:rsidR="002D3D62" w:rsidRPr="00A55C75" w:rsidRDefault="002D3D62" w:rsidP="004A3E5C">
      <w:pPr>
        <w:pStyle w:val="Akapitzlist"/>
        <w:numPr>
          <w:ilvl w:val="0"/>
          <w:numId w:val="12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 xml:space="preserve">W sprawach nieuregulowanych niniejszym  dokumentem mają zastosowanie przepisy prawa powszechnie obowiązującego, w tym </w:t>
      </w:r>
      <w:r w:rsidR="00D84F08" w:rsidRPr="00A55C75">
        <w:rPr>
          <w:sz w:val="20"/>
          <w:szCs w:val="20"/>
        </w:rPr>
        <w:t xml:space="preserve">zwłaszcza </w:t>
      </w:r>
      <w:r w:rsidRPr="00A55C75">
        <w:rPr>
          <w:sz w:val="20"/>
          <w:szCs w:val="20"/>
        </w:rPr>
        <w:t>obowiązujące przepisy o ochronie</w:t>
      </w:r>
      <w:r w:rsidR="00D84F08" w:rsidRPr="00A55C75">
        <w:rPr>
          <w:sz w:val="20"/>
          <w:szCs w:val="20"/>
        </w:rPr>
        <w:t xml:space="preserve"> tych danych</w:t>
      </w:r>
      <w:r w:rsidRPr="00A55C75">
        <w:rPr>
          <w:sz w:val="20"/>
          <w:szCs w:val="20"/>
        </w:rPr>
        <w:t>, a także prz</w:t>
      </w:r>
      <w:r w:rsidR="004A3E5C" w:rsidRPr="00A55C75">
        <w:rPr>
          <w:sz w:val="20"/>
          <w:szCs w:val="20"/>
        </w:rPr>
        <w:t>episy Kodeksu cywilnego oraz przepisy Ustawy o zwalczaniu nieuczciwej konkurencji.</w:t>
      </w:r>
    </w:p>
    <w:p w:rsidR="002D3D62" w:rsidRPr="00A55C75" w:rsidRDefault="002D3D62" w:rsidP="00433D0E">
      <w:pPr>
        <w:pStyle w:val="Akapitzlist"/>
        <w:numPr>
          <w:ilvl w:val="0"/>
          <w:numId w:val="12"/>
        </w:numPr>
        <w:contextualSpacing w:val="0"/>
        <w:jc w:val="both"/>
        <w:rPr>
          <w:sz w:val="20"/>
          <w:szCs w:val="20"/>
        </w:rPr>
      </w:pPr>
      <w:r w:rsidRPr="00A55C75">
        <w:rPr>
          <w:rFonts w:cs="Times New Roman"/>
          <w:sz w:val="20"/>
          <w:szCs w:val="20"/>
        </w:rPr>
        <w:lastRenderedPageBreak/>
        <w:t>W przypadku gdy niniejszy dokument odwołuje się do przepisów prawa, oznacza to również wszelkie nowelizacje, jakie wejdą w życie po dniu zawarcia Umowy, jak również akty prawne, które zastąpią obowiązujące w momencie zawarcia Umowy akty prawne.</w:t>
      </w:r>
    </w:p>
    <w:p w:rsidR="00D17958" w:rsidRPr="00A55C75" w:rsidRDefault="00D17958" w:rsidP="00D17958">
      <w:pPr>
        <w:pStyle w:val="Akapitzlist"/>
        <w:numPr>
          <w:ilvl w:val="0"/>
          <w:numId w:val="12"/>
        </w:numPr>
        <w:contextualSpacing w:val="0"/>
        <w:jc w:val="both"/>
        <w:rPr>
          <w:sz w:val="20"/>
          <w:szCs w:val="20"/>
        </w:rPr>
      </w:pPr>
      <w:r w:rsidRPr="00A55C75">
        <w:rPr>
          <w:rFonts w:cs="Times New Roman"/>
          <w:sz w:val="20"/>
          <w:szCs w:val="20"/>
        </w:rPr>
        <w:t>Integralną częś</w:t>
      </w:r>
      <w:r w:rsidR="00232C9D" w:rsidRPr="00A55C75">
        <w:rPr>
          <w:rFonts w:cs="Times New Roman"/>
          <w:sz w:val="20"/>
          <w:szCs w:val="20"/>
        </w:rPr>
        <w:t>ć niniejszego dokumentu stanowi/stanowią:</w:t>
      </w:r>
    </w:p>
    <w:p w:rsidR="00AD487E" w:rsidRPr="00A55C75" w:rsidRDefault="00D17958" w:rsidP="00D17958">
      <w:pPr>
        <w:pStyle w:val="Akapitzlist"/>
        <w:numPr>
          <w:ilvl w:val="0"/>
          <w:numId w:val="39"/>
        </w:numPr>
        <w:contextualSpacing w:val="0"/>
        <w:jc w:val="both"/>
        <w:rPr>
          <w:sz w:val="20"/>
          <w:szCs w:val="20"/>
        </w:rPr>
      </w:pPr>
      <w:r w:rsidRPr="00A55C75">
        <w:rPr>
          <w:sz w:val="20"/>
          <w:szCs w:val="20"/>
        </w:rPr>
        <w:t>dokument „Sp</w:t>
      </w:r>
      <w:r w:rsidR="009415F1" w:rsidRPr="00A55C75">
        <w:rPr>
          <w:sz w:val="20"/>
          <w:szCs w:val="20"/>
        </w:rPr>
        <w:t>ecyfikacja – Informacje chronione</w:t>
      </w:r>
      <w:r w:rsidR="00232C9D" w:rsidRPr="00A55C75">
        <w:rPr>
          <w:sz w:val="20"/>
          <w:szCs w:val="20"/>
        </w:rPr>
        <w:t>” / dwa dokumenty: „</w:t>
      </w:r>
      <w:r w:rsidR="009415F1" w:rsidRPr="00A55C75">
        <w:rPr>
          <w:sz w:val="20"/>
          <w:szCs w:val="20"/>
        </w:rPr>
        <w:t>Specyfikacja – Informacje chronione</w:t>
      </w:r>
      <w:r w:rsidR="00232C9D" w:rsidRPr="00A55C75">
        <w:rPr>
          <w:sz w:val="20"/>
          <w:szCs w:val="20"/>
        </w:rPr>
        <w:t xml:space="preserve">” </w:t>
      </w:r>
      <w:r w:rsidR="00232C9D" w:rsidRPr="00A55C75">
        <w:rPr>
          <w:b/>
          <w:sz w:val="16"/>
          <w:szCs w:val="16"/>
          <w:u w:val="single"/>
        </w:rPr>
        <w:t xml:space="preserve">(uwaga objaśnienie: </w:t>
      </w:r>
      <w:r w:rsidR="00582DE4" w:rsidRPr="00A55C75">
        <w:rPr>
          <w:b/>
          <w:sz w:val="16"/>
          <w:szCs w:val="16"/>
          <w:u w:val="single"/>
        </w:rPr>
        <w:t xml:space="preserve">w zależności od ilości załączonych dokumentów </w:t>
      </w:r>
      <w:r w:rsidR="00232C9D" w:rsidRPr="00A55C75">
        <w:rPr>
          <w:b/>
          <w:sz w:val="16"/>
          <w:szCs w:val="16"/>
          <w:u w:val="single"/>
        </w:rPr>
        <w:t>należy niewłaściwe wykreślić).</w:t>
      </w:r>
    </w:p>
    <w:p w:rsidR="004651AD" w:rsidRDefault="00AD487E" w:rsidP="004651AD">
      <w:pPr>
        <w:jc w:val="center"/>
        <w:rPr>
          <w:b/>
          <w:sz w:val="20"/>
          <w:szCs w:val="20"/>
        </w:rPr>
      </w:pPr>
      <w:r w:rsidRPr="00A55C75">
        <w:rPr>
          <w:b/>
          <w:sz w:val="20"/>
          <w:szCs w:val="20"/>
        </w:rPr>
        <w:t>w imieniu Stron:</w:t>
      </w:r>
    </w:p>
    <w:p w:rsidR="007A1F1E" w:rsidRDefault="007A1F1E" w:rsidP="004651AD">
      <w:pPr>
        <w:jc w:val="center"/>
        <w:rPr>
          <w:b/>
          <w:sz w:val="20"/>
          <w:szCs w:val="20"/>
        </w:rPr>
      </w:pPr>
    </w:p>
    <w:p w:rsidR="007A1F1E" w:rsidRDefault="007A1F1E" w:rsidP="004651AD">
      <w:pPr>
        <w:jc w:val="center"/>
        <w:rPr>
          <w:b/>
          <w:sz w:val="20"/>
          <w:szCs w:val="20"/>
        </w:rPr>
      </w:pPr>
    </w:p>
    <w:p w:rsidR="007A1F1E" w:rsidRDefault="007A1F1E" w:rsidP="004651AD">
      <w:pPr>
        <w:jc w:val="center"/>
        <w:rPr>
          <w:b/>
          <w:sz w:val="20"/>
          <w:szCs w:val="20"/>
        </w:rPr>
      </w:pPr>
    </w:p>
    <w:p w:rsidR="007A1F1E" w:rsidRPr="00A55C75" w:rsidRDefault="007A1F1E" w:rsidP="004651AD">
      <w:pPr>
        <w:jc w:val="center"/>
        <w:rPr>
          <w:b/>
          <w:sz w:val="20"/>
          <w:szCs w:val="20"/>
        </w:rPr>
      </w:pPr>
    </w:p>
    <w:p w:rsidR="00F2477C" w:rsidRDefault="00AD487E" w:rsidP="00551458">
      <w:pPr>
        <w:ind w:firstLine="708"/>
        <w:jc w:val="both"/>
        <w:rPr>
          <w:sz w:val="12"/>
          <w:szCs w:val="12"/>
        </w:rPr>
      </w:pPr>
      <w:r w:rsidRPr="00A55C75">
        <w:rPr>
          <w:sz w:val="12"/>
          <w:szCs w:val="12"/>
        </w:rPr>
        <w:t>……………………………………………</w:t>
      </w:r>
      <w:r w:rsidR="004651AD" w:rsidRPr="00A55C75">
        <w:rPr>
          <w:sz w:val="12"/>
          <w:szCs w:val="12"/>
        </w:rPr>
        <w:t>…………………………………………………..………</w:t>
      </w:r>
      <w:r w:rsidRPr="00A55C75">
        <w:rPr>
          <w:sz w:val="12"/>
          <w:szCs w:val="12"/>
        </w:rPr>
        <w:tab/>
      </w:r>
      <w:r w:rsidRPr="00A55C75">
        <w:rPr>
          <w:sz w:val="12"/>
          <w:szCs w:val="12"/>
        </w:rPr>
        <w:tab/>
        <w:t xml:space="preserve">            ………………………</w:t>
      </w:r>
      <w:r w:rsidR="004651AD" w:rsidRPr="00A55C75">
        <w:rPr>
          <w:sz w:val="12"/>
          <w:szCs w:val="12"/>
        </w:rPr>
        <w:t>…………………………………………………………</w:t>
      </w:r>
      <w:r w:rsidRPr="00A55C75">
        <w:rPr>
          <w:sz w:val="12"/>
          <w:szCs w:val="12"/>
        </w:rPr>
        <w:t>…………………………….</w:t>
      </w:r>
    </w:p>
    <w:p w:rsidR="007A1F1E" w:rsidRDefault="007A1F1E" w:rsidP="00551458">
      <w:pPr>
        <w:ind w:firstLine="708"/>
        <w:jc w:val="both"/>
        <w:rPr>
          <w:sz w:val="12"/>
          <w:szCs w:val="12"/>
        </w:rPr>
      </w:pPr>
    </w:p>
    <w:p w:rsidR="007A1F1E" w:rsidRPr="007A1F1E" w:rsidRDefault="007A1F1E" w:rsidP="007A1F1E">
      <w:pPr>
        <w:ind w:left="708" w:firstLine="708"/>
        <w:jc w:val="both"/>
        <w:rPr>
          <w:sz w:val="28"/>
          <w:szCs w:val="12"/>
        </w:rPr>
      </w:pPr>
      <w:r w:rsidRPr="007A1F1E">
        <w:rPr>
          <w:sz w:val="28"/>
          <w:szCs w:val="12"/>
        </w:rPr>
        <w:t>WYKONAWCA</w:t>
      </w:r>
      <w:r w:rsidRPr="007A1F1E"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 w:rsidRPr="007A1F1E">
        <w:rPr>
          <w:sz w:val="28"/>
          <w:szCs w:val="12"/>
        </w:rPr>
        <w:t>ZAMAWIAJĄCY</w:t>
      </w:r>
    </w:p>
    <w:sectPr w:rsidR="007A1F1E" w:rsidRPr="007A1F1E" w:rsidSect="007339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D88" w:rsidRDefault="00660D88">
      <w:pPr>
        <w:spacing w:after="0"/>
      </w:pPr>
      <w:r>
        <w:separator/>
      </w:r>
    </w:p>
  </w:endnote>
  <w:endnote w:type="continuationSeparator" w:id="0">
    <w:p w:rsidR="00660D88" w:rsidRDefault="00660D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">
    <w:altName w:val="EU Albertina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F1E" w:rsidRDefault="007A1F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100380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-125400765"/>
          <w:docPartObj>
            <w:docPartGallery w:val="Page Numbers (Top of Page)"/>
            <w:docPartUnique/>
          </w:docPartObj>
        </w:sdtPr>
        <w:sdtEndPr/>
        <w:sdtContent>
          <w:p w:rsidR="007A1F1E" w:rsidRPr="009647BE" w:rsidRDefault="007A1F1E">
            <w:pPr>
              <w:pStyle w:val="Stopka"/>
              <w:jc w:val="center"/>
              <w:rPr>
                <w:sz w:val="20"/>
                <w:szCs w:val="20"/>
              </w:rPr>
            </w:pPr>
            <w:r w:rsidRPr="009647BE">
              <w:rPr>
                <w:sz w:val="20"/>
                <w:szCs w:val="20"/>
              </w:rPr>
              <w:t xml:space="preserve">Strona </w:t>
            </w:r>
            <w:r w:rsidRPr="009647BE">
              <w:rPr>
                <w:b/>
                <w:bCs/>
                <w:sz w:val="20"/>
                <w:szCs w:val="20"/>
              </w:rPr>
              <w:fldChar w:fldCharType="begin"/>
            </w:r>
            <w:r w:rsidRPr="009647BE">
              <w:rPr>
                <w:b/>
                <w:bCs/>
                <w:sz w:val="20"/>
                <w:szCs w:val="20"/>
              </w:rPr>
              <w:instrText>PAGE</w:instrText>
            </w:r>
            <w:r w:rsidRPr="009647BE">
              <w:rPr>
                <w:b/>
                <w:bCs/>
                <w:sz w:val="20"/>
                <w:szCs w:val="20"/>
              </w:rPr>
              <w:fldChar w:fldCharType="separate"/>
            </w:r>
            <w:r w:rsidR="006A54DC">
              <w:rPr>
                <w:b/>
                <w:bCs/>
                <w:noProof/>
                <w:sz w:val="20"/>
                <w:szCs w:val="20"/>
              </w:rPr>
              <w:t>2</w:t>
            </w:r>
            <w:r w:rsidRPr="009647BE">
              <w:rPr>
                <w:b/>
                <w:bCs/>
                <w:sz w:val="20"/>
                <w:szCs w:val="20"/>
              </w:rPr>
              <w:fldChar w:fldCharType="end"/>
            </w:r>
            <w:r w:rsidRPr="009647BE">
              <w:rPr>
                <w:sz w:val="20"/>
                <w:szCs w:val="20"/>
              </w:rPr>
              <w:t xml:space="preserve"> z </w:t>
            </w:r>
            <w:r w:rsidRPr="009647BE">
              <w:rPr>
                <w:b/>
                <w:bCs/>
                <w:sz w:val="20"/>
                <w:szCs w:val="20"/>
              </w:rPr>
              <w:fldChar w:fldCharType="begin"/>
            </w:r>
            <w:r w:rsidRPr="009647BE">
              <w:rPr>
                <w:b/>
                <w:bCs/>
                <w:sz w:val="20"/>
                <w:szCs w:val="20"/>
              </w:rPr>
              <w:instrText>NUMPAGES</w:instrText>
            </w:r>
            <w:r w:rsidRPr="009647BE">
              <w:rPr>
                <w:b/>
                <w:bCs/>
                <w:sz w:val="20"/>
                <w:szCs w:val="20"/>
              </w:rPr>
              <w:fldChar w:fldCharType="separate"/>
            </w:r>
            <w:r w:rsidR="006A54DC">
              <w:rPr>
                <w:b/>
                <w:bCs/>
                <w:noProof/>
                <w:sz w:val="20"/>
                <w:szCs w:val="20"/>
              </w:rPr>
              <w:t>8</w:t>
            </w:r>
            <w:r w:rsidRPr="009647BE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7A1F1E" w:rsidRPr="009647BE" w:rsidRDefault="007A1F1E">
    <w:pPr>
      <w:pStyle w:val="Stopka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135793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A1F1E" w:rsidRDefault="007A1F1E">
            <w:pPr>
              <w:pStyle w:val="Stopka"/>
              <w:jc w:val="center"/>
            </w:pPr>
            <w:r w:rsidRPr="003A13FD">
              <w:rPr>
                <w:sz w:val="20"/>
                <w:szCs w:val="20"/>
              </w:rPr>
              <w:t xml:space="preserve">Strona </w:t>
            </w:r>
            <w:r w:rsidRPr="003A13FD">
              <w:rPr>
                <w:b/>
                <w:bCs/>
                <w:sz w:val="20"/>
                <w:szCs w:val="20"/>
              </w:rPr>
              <w:fldChar w:fldCharType="begin"/>
            </w:r>
            <w:r w:rsidRPr="003A13FD">
              <w:rPr>
                <w:b/>
                <w:bCs/>
                <w:sz w:val="20"/>
                <w:szCs w:val="20"/>
              </w:rPr>
              <w:instrText>PAGE</w:instrText>
            </w:r>
            <w:r w:rsidRPr="003A13FD">
              <w:rPr>
                <w:b/>
                <w:bCs/>
                <w:sz w:val="20"/>
                <w:szCs w:val="20"/>
              </w:rPr>
              <w:fldChar w:fldCharType="separate"/>
            </w:r>
            <w:r w:rsidR="006A54DC">
              <w:rPr>
                <w:b/>
                <w:bCs/>
                <w:noProof/>
                <w:sz w:val="20"/>
                <w:szCs w:val="20"/>
              </w:rPr>
              <w:t>1</w:t>
            </w:r>
            <w:r w:rsidRPr="003A13FD">
              <w:rPr>
                <w:b/>
                <w:bCs/>
                <w:sz w:val="20"/>
                <w:szCs w:val="20"/>
              </w:rPr>
              <w:fldChar w:fldCharType="end"/>
            </w:r>
            <w:r w:rsidRPr="003A13FD">
              <w:rPr>
                <w:sz w:val="20"/>
                <w:szCs w:val="20"/>
              </w:rPr>
              <w:t xml:space="preserve"> z </w:t>
            </w:r>
            <w:r w:rsidRPr="003A13FD">
              <w:rPr>
                <w:b/>
                <w:bCs/>
                <w:sz w:val="20"/>
                <w:szCs w:val="20"/>
              </w:rPr>
              <w:fldChar w:fldCharType="begin"/>
            </w:r>
            <w:r w:rsidRPr="003A13FD">
              <w:rPr>
                <w:b/>
                <w:bCs/>
                <w:sz w:val="20"/>
                <w:szCs w:val="20"/>
              </w:rPr>
              <w:instrText>NUMPAGES</w:instrText>
            </w:r>
            <w:r w:rsidRPr="003A13FD">
              <w:rPr>
                <w:b/>
                <w:bCs/>
                <w:sz w:val="20"/>
                <w:szCs w:val="20"/>
              </w:rPr>
              <w:fldChar w:fldCharType="separate"/>
            </w:r>
            <w:r w:rsidR="006A54DC">
              <w:rPr>
                <w:b/>
                <w:bCs/>
                <w:noProof/>
                <w:sz w:val="20"/>
                <w:szCs w:val="20"/>
              </w:rPr>
              <w:t>8</w:t>
            </w:r>
            <w:r w:rsidRPr="003A13FD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sdt>
    <w:sdtPr>
      <w:rPr>
        <w:sz w:val="20"/>
        <w:szCs w:val="20"/>
      </w:rPr>
      <w:id w:val="281699387"/>
      <w:docPartObj>
        <w:docPartGallery w:val="Page Numbers (Top of Page)"/>
        <w:docPartUnique/>
      </w:docPartObj>
    </w:sdtPr>
    <w:sdtEndPr>
      <w:rPr>
        <w:rFonts w:ascii="Tahoma" w:hAnsi="Tahoma" w:cs="Tahoma"/>
      </w:rPr>
    </w:sdtEndPr>
    <w:sdtContent>
      <w:p w:rsidR="007A1F1E" w:rsidRDefault="007A1F1E" w:rsidP="007A1F1E">
        <w:pPr>
          <w:pStyle w:val="Stopka"/>
          <w:jc w:val="center"/>
        </w:pPr>
      </w:p>
      <w:p w:rsidR="007A1F1E" w:rsidRPr="00D16C62" w:rsidRDefault="00660D88" w:rsidP="007A1F1E">
        <w:pPr>
          <w:pStyle w:val="Stopka"/>
          <w:jc w:val="center"/>
          <w:rPr>
            <w:rFonts w:ascii="Tahoma" w:hAnsi="Tahoma" w:cs="Tahoma"/>
            <w:b/>
            <w:bCs/>
            <w:sz w:val="20"/>
            <w:szCs w:val="20"/>
          </w:rPr>
        </w:pPr>
      </w:p>
    </w:sdtContent>
  </w:sdt>
  <w:p w:rsidR="007A1F1E" w:rsidRDefault="007A1F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D88" w:rsidRDefault="00660D88">
      <w:pPr>
        <w:spacing w:after="0"/>
      </w:pPr>
      <w:r>
        <w:separator/>
      </w:r>
    </w:p>
  </w:footnote>
  <w:footnote w:type="continuationSeparator" w:id="0">
    <w:p w:rsidR="00660D88" w:rsidRDefault="00660D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F1E" w:rsidRDefault="007A1F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F1E" w:rsidRDefault="007A1F1E">
    <w:pPr>
      <w:pStyle w:val="Nagwek"/>
    </w:pPr>
  </w:p>
  <w:p w:rsidR="007A1F1E" w:rsidRDefault="007A1F1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F1E" w:rsidRDefault="007A1F1E" w:rsidP="00B267FA">
    <w:pPr>
      <w:pStyle w:val="Nagwek"/>
      <w:jc w:val="right"/>
      <w:rPr>
        <w:rFonts w:cs="Tahoma"/>
        <w:color w:val="FF0000"/>
      </w:rPr>
    </w:pPr>
    <w:r>
      <w:rPr>
        <w:rFonts w:cs="Tahoma"/>
        <w:bCs/>
        <w:noProof/>
        <w:color w:val="000000"/>
        <w:sz w:val="16"/>
        <w:szCs w:val="16"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-290830</wp:posOffset>
          </wp:positionH>
          <wp:positionV relativeFrom="paragraph">
            <wp:posOffset>3175</wp:posOffset>
          </wp:positionV>
          <wp:extent cx="2567609" cy="464007"/>
          <wp:effectExtent l="0" t="0" r="4445" b="0"/>
          <wp:wrapTight wrapText="bothSides">
            <wp:wrapPolygon edited="0">
              <wp:start x="0" y="0"/>
              <wp:lineTo x="0" y="20416"/>
              <wp:lineTo x="21477" y="20416"/>
              <wp:lineTo x="21477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7609" cy="4640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  <w:r>
      <w:tab/>
      <w:t>F/</w:t>
    </w:r>
    <w:r w:rsidRPr="00A55C75">
      <w:rPr>
        <w:rFonts w:cs="Tahoma"/>
      </w:rPr>
      <w:t>PZ-ZI-06</w:t>
    </w:r>
    <w:r>
      <w:rPr>
        <w:rFonts w:cs="Tahoma"/>
      </w:rPr>
      <w:t>Z12/E001</w:t>
    </w:r>
  </w:p>
  <w:p w:rsidR="007A1F1E" w:rsidRDefault="007A1F1E" w:rsidP="00785E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"/>
      <w:lvlJc w:val="left"/>
      <w:pPr>
        <w:tabs>
          <w:tab w:val="num" w:pos="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Arial Narrow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03A87FD4"/>
    <w:multiLevelType w:val="hybridMultilevel"/>
    <w:tmpl w:val="F2A8A076"/>
    <w:lvl w:ilvl="0" w:tplc="7206B1E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727CC9"/>
    <w:multiLevelType w:val="multilevel"/>
    <w:tmpl w:val="F4E82136"/>
    <w:lvl w:ilvl="0">
      <w:start w:val="1"/>
      <w:numFmt w:val="lowerLetter"/>
      <w:lvlText w:val="%1)"/>
      <w:lvlJc w:val="left"/>
      <w:pPr>
        <w:ind w:left="1068" w:hanging="360"/>
      </w:pPr>
    </w:lvl>
    <w:lvl w:ilvl="1">
      <w:numFmt w:val="bullet"/>
      <w:lvlText w:val=""/>
      <w:lvlJc w:val="left"/>
      <w:pPr>
        <w:ind w:left="1788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A30798F"/>
    <w:multiLevelType w:val="multilevel"/>
    <w:tmpl w:val="6B0080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6946CA"/>
    <w:multiLevelType w:val="multilevel"/>
    <w:tmpl w:val="DCD8E6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05884"/>
    <w:multiLevelType w:val="hybridMultilevel"/>
    <w:tmpl w:val="00F886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787B5F"/>
    <w:multiLevelType w:val="hybridMultilevel"/>
    <w:tmpl w:val="99D05BA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0B2FCC"/>
    <w:multiLevelType w:val="hybridMultilevel"/>
    <w:tmpl w:val="2D66086C"/>
    <w:lvl w:ilvl="0" w:tplc="8BD84DB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973A32"/>
    <w:multiLevelType w:val="hybridMultilevel"/>
    <w:tmpl w:val="A8927D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A91D7B"/>
    <w:multiLevelType w:val="hybridMultilevel"/>
    <w:tmpl w:val="56FEDB7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F07BD5"/>
    <w:multiLevelType w:val="hybridMultilevel"/>
    <w:tmpl w:val="57EC63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461693"/>
    <w:multiLevelType w:val="hybridMultilevel"/>
    <w:tmpl w:val="4F78269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56092F"/>
    <w:multiLevelType w:val="hybridMultilevel"/>
    <w:tmpl w:val="141A78D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EE6A4E"/>
    <w:multiLevelType w:val="hybridMultilevel"/>
    <w:tmpl w:val="09C6716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F015CCE"/>
    <w:multiLevelType w:val="hybridMultilevel"/>
    <w:tmpl w:val="056657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C051A3"/>
    <w:multiLevelType w:val="hybridMultilevel"/>
    <w:tmpl w:val="57EC63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EC5049"/>
    <w:multiLevelType w:val="multilevel"/>
    <w:tmpl w:val="6EA40442"/>
    <w:lvl w:ilvl="0">
      <w:numFmt w:val="bullet"/>
      <w:lvlText w:val=""/>
      <w:lvlJc w:val="left"/>
      <w:pPr>
        <w:ind w:left="1776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56C14E6"/>
    <w:multiLevelType w:val="hybridMultilevel"/>
    <w:tmpl w:val="D25E1870"/>
    <w:lvl w:ilvl="0" w:tplc="9DB0E3C8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5C609A0"/>
    <w:multiLevelType w:val="hybridMultilevel"/>
    <w:tmpl w:val="88CC892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ADA4624"/>
    <w:multiLevelType w:val="multilevel"/>
    <w:tmpl w:val="24DC87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48634C"/>
    <w:multiLevelType w:val="hybridMultilevel"/>
    <w:tmpl w:val="56FEDB7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7E4239"/>
    <w:multiLevelType w:val="hybridMultilevel"/>
    <w:tmpl w:val="57EC63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8252AC"/>
    <w:multiLevelType w:val="hybridMultilevel"/>
    <w:tmpl w:val="F2A8A076"/>
    <w:lvl w:ilvl="0" w:tplc="7206B1E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2E0039"/>
    <w:multiLevelType w:val="hybridMultilevel"/>
    <w:tmpl w:val="86503FA8"/>
    <w:lvl w:ilvl="0" w:tplc="742088A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313A9C"/>
    <w:multiLevelType w:val="hybridMultilevel"/>
    <w:tmpl w:val="40F69B8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82A1438"/>
    <w:multiLevelType w:val="multilevel"/>
    <w:tmpl w:val="98488594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8A73744"/>
    <w:multiLevelType w:val="hybridMultilevel"/>
    <w:tmpl w:val="F4B209D0"/>
    <w:lvl w:ilvl="0" w:tplc="B38229C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DDB65FC"/>
    <w:multiLevelType w:val="hybridMultilevel"/>
    <w:tmpl w:val="2D66086C"/>
    <w:lvl w:ilvl="0" w:tplc="8BD84DB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1676A08"/>
    <w:multiLevelType w:val="hybridMultilevel"/>
    <w:tmpl w:val="141A78D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4D33F6F"/>
    <w:multiLevelType w:val="hybridMultilevel"/>
    <w:tmpl w:val="5A3AC4D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5FD5B12"/>
    <w:multiLevelType w:val="hybridMultilevel"/>
    <w:tmpl w:val="21D2F94C"/>
    <w:lvl w:ilvl="0" w:tplc="9DB0E3C8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7C37B4"/>
    <w:multiLevelType w:val="multilevel"/>
    <w:tmpl w:val="8B5851B6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68D86D21"/>
    <w:multiLevelType w:val="hybridMultilevel"/>
    <w:tmpl w:val="D0C480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C681F00"/>
    <w:multiLevelType w:val="multilevel"/>
    <w:tmpl w:val="00EA75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11506E"/>
    <w:multiLevelType w:val="hybridMultilevel"/>
    <w:tmpl w:val="F2A8A076"/>
    <w:lvl w:ilvl="0" w:tplc="7206B1E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F8211A0"/>
    <w:multiLevelType w:val="hybridMultilevel"/>
    <w:tmpl w:val="D25E1870"/>
    <w:lvl w:ilvl="0" w:tplc="9DB0E3C8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6B4BF1"/>
    <w:multiLevelType w:val="hybridMultilevel"/>
    <w:tmpl w:val="211817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76A00B7"/>
    <w:multiLevelType w:val="hybridMultilevel"/>
    <w:tmpl w:val="F2A8A076"/>
    <w:lvl w:ilvl="0" w:tplc="7206B1E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81933B6"/>
    <w:multiLevelType w:val="hybridMultilevel"/>
    <w:tmpl w:val="86503FA8"/>
    <w:lvl w:ilvl="0" w:tplc="742088A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E5022E9"/>
    <w:multiLevelType w:val="hybridMultilevel"/>
    <w:tmpl w:val="DC00779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E694D3A"/>
    <w:multiLevelType w:val="hybridMultilevel"/>
    <w:tmpl w:val="D0C480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31"/>
  </w:num>
  <w:num w:numId="3">
    <w:abstractNumId w:val="29"/>
  </w:num>
  <w:num w:numId="4">
    <w:abstractNumId w:val="10"/>
  </w:num>
  <w:num w:numId="5">
    <w:abstractNumId w:val="23"/>
  </w:num>
  <w:num w:numId="6">
    <w:abstractNumId w:val="17"/>
  </w:num>
  <w:num w:numId="7">
    <w:abstractNumId w:val="32"/>
  </w:num>
  <w:num w:numId="8">
    <w:abstractNumId w:val="8"/>
  </w:num>
  <w:num w:numId="9">
    <w:abstractNumId w:val="19"/>
  </w:num>
  <w:num w:numId="10">
    <w:abstractNumId w:val="37"/>
  </w:num>
  <w:num w:numId="11">
    <w:abstractNumId w:val="40"/>
  </w:num>
  <w:num w:numId="12">
    <w:abstractNumId w:val="25"/>
  </w:num>
  <w:num w:numId="13">
    <w:abstractNumId w:val="13"/>
  </w:num>
  <w:num w:numId="14">
    <w:abstractNumId w:val="28"/>
  </w:num>
  <w:num w:numId="15">
    <w:abstractNumId w:val="12"/>
  </w:num>
  <w:num w:numId="16">
    <w:abstractNumId w:val="33"/>
  </w:num>
  <w:num w:numId="17">
    <w:abstractNumId w:val="9"/>
  </w:num>
  <w:num w:numId="18">
    <w:abstractNumId w:val="26"/>
  </w:num>
  <w:num w:numId="19">
    <w:abstractNumId w:val="16"/>
  </w:num>
  <w:num w:numId="20">
    <w:abstractNumId w:val="14"/>
  </w:num>
  <w:num w:numId="21">
    <w:abstractNumId w:val="39"/>
  </w:num>
  <w:num w:numId="22">
    <w:abstractNumId w:val="11"/>
  </w:num>
  <w:num w:numId="23">
    <w:abstractNumId w:val="24"/>
  </w:num>
  <w:num w:numId="24">
    <w:abstractNumId w:val="20"/>
  </w:num>
  <w:num w:numId="25">
    <w:abstractNumId w:val="42"/>
  </w:num>
  <w:num w:numId="26">
    <w:abstractNumId w:val="7"/>
  </w:num>
  <w:num w:numId="27">
    <w:abstractNumId w:val="6"/>
  </w:num>
  <w:num w:numId="28">
    <w:abstractNumId w:val="4"/>
  </w:num>
  <w:num w:numId="29">
    <w:abstractNumId w:val="18"/>
  </w:num>
  <w:num w:numId="30">
    <w:abstractNumId w:val="21"/>
  </w:num>
  <w:num w:numId="31">
    <w:abstractNumId w:val="35"/>
  </w:num>
  <w:num w:numId="32">
    <w:abstractNumId w:val="27"/>
  </w:num>
  <w:num w:numId="33">
    <w:abstractNumId w:val="5"/>
  </w:num>
  <w:num w:numId="34">
    <w:abstractNumId w:val="30"/>
  </w:num>
  <w:num w:numId="35">
    <w:abstractNumId w:val="36"/>
  </w:num>
  <w:num w:numId="36">
    <w:abstractNumId w:val="22"/>
  </w:num>
  <w:num w:numId="37">
    <w:abstractNumId w:val="41"/>
  </w:num>
  <w:num w:numId="38">
    <w:abstractNumId w:val="15"/>
  </w:num>
  <w:num w:numId="39">
    <w:abstractNumId w:val="38"/>
  </w:num>
  <w:num w:numId="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comment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6F6"/>
    <w:rsid w:val="00000A20"/>
    <w:rsid w:val="0000163F"/>
    <w:rsid w:val="00003E27"/>
    <w:rsid w:val="0001182A"/>
    <w:rsid w:val="00017527"/>
    <w:rsid w:val="00030A6A"/>
    <w:rsid w:val="0003381E"/>
    <w:rsid w:val="00033D72"/>
    <w:rsid w:val="0004048D"/>
    <w:rsid w:val="000428EE"/>
    <w:rsid w:val="000449C3"/>
    <w:rsid w:val="000517EA"/>
    <w:rsid w:val="00053562"/>
    <w:rsid w:val="0005612C"/>
    <w:rsid w:val="000637E6"/>
    <w:rsid w:val="00064531"/>
    <w:rsid w:val="00067108"/>
    <w:rsid w:val="00074AF0"/>
    <w:rsid w:val="000841ED"/>
    <w:rsid w:val="00095D20"/>
    <w:rsid w:val="000A3D45"/>
    <w:rsid w:val="000B0010"/>
    <w:rsid w:val="000B314E"/>
    <w:rsid w:val="000B3835"/>
    <w:rsid w:val="000B38BD"/>
    <w:rsid w:val="000B6212"/>
    <w:rsid w:val="000B6E8B"/>
    <w:rsid w:val="000C25C4"/>
    <w:rsid w:val="000C4820"/>
    <w:rsid w:val="000D14BD"/>
    <w:rsid w:val="000D4913"/>
    <w:rsid w:val="000D5598"/>
    <w:rsid w:val="000E3DE8"/>
    <w:rsid w:val="000E5D53"/>
    <w:rsid w:val="000E6AA7"/>
    <w:rsid w:val="001014A1"/>
    <w:rsid w:val="00101F91"/>
    <w:rsid w:val="0010200B"/>
    <w:rsid w:val="001028A9"/>
    <w:rsid w:val="0010451D"/>
    <w:rsid w:val="0010555B"/>
    <w:rsid w:val="00107170"/>
    <w:rsid w:val="0011068C"/>
    <w:rsid w:val="001107AE"/>
    <w:rsid w:val="0011245A"/>
    <w:rsid w:val="001145BC"/>
    <w:rsid w:val="00115317"/>
    <w:rsid w:val="0011534E"/>
    <w:rsid w:val="00115442"/>
    <w:rsid w:val="00115B87"/>
    <w:rsid w:val="00116B55"/>
    <w:rsid w:val="00117AB7"/>
    <w:rsid w:val="0012156A"/>
    <w:rsid w:val="0013053A"/>
    <w:rsid w:val="0013715B"/>
    <w:rsid w:val="00137D3E"/>
    <w:rsid w:val="00140475"/>
    <w:rsid w:val="00142DAE"/>
    <w:rsid w:val="00155B83"/>
    <w:rsid w:val="00161F4C"/>
    <w:rsid w:val="00167189"/>
    <w:rsid w:val="00174172"/>
    <w:rsid w:val="00181632"/>
    <w:rsid w:val="0018763D"/>
    <w:rsid w:val="00195078"/>
    <w:rsid w:val="001A4639"/>
    <w:rsid w:val="001A5EE5"/>
    <w:rsid w:val="001A6093"/>
    <w:rsid w:val="001C0096"/>
    <w:rsid w:val="001D2095"/>
    <w:rsid w:val="001D2D5D"/>
    <w:rsid w:val="001E389A"/>
    <w:rsid w:val="001E69DE"/>
    <w:rsid w:val="001F03AA"/>
    <w:rsid w:val="001F7DF9"/>
    <w:rsid w:val="00206657"/>
    <w:rsid w:val="002147B5"/>
    <w:rsid w:val="002151ED"/>
    <w:rsid w:val="0022528A"/>
    <w:rsid w:val="0022651B"/>
    <w:rsid w:val="00230473"/>
    <w:rsid w:val="00232C9D"/>
    <w:rsid w:val="00233C42"/>
    <w:rsid w:val="0024498D"/>
    <w:rsid w:val="00247D8A"/>
    <w:rsid w:val="00255169"/>
    <w:rsid w:val="002564DC"/>
    <w:rsid w:val="002570DC"/>
    <w:rsid w:val="00265BEC"/>
    <w:rsid w:val="00281276"/>
    <w:rsid w:val="00291CF6"/>
    <w:rsid w:val="00294AEA"/>
    <w:rsid w:val="00295B88"/>
    <w:rsid w:val="002A1548"/>
    <w:rsid w:val="002A65FC"/>
    <w:rsid w:val="002A6996"/>
    <w:rsid w:val="002B077B"/>
    <w:rsid w:val="002B4360"/>
    <w:rsid w:val="002B43EE"/>
    <w:rsid w:val="002B72FC"/>
    <w:rsid w:val="002C477E"/>
    <w:rsid w:val="002C4A3C"/>
    <w:rsid w:val="002D3D62"/>
    <w:rsid w:val="002D429B"/>
    <w:rsid w:val="002D5E80"/>
    <w:rsid w:val="002D751F"/>
    <w:rsid w:val="002E4D06"/>
    <w:rsid w:val="002F1477"/>
    <w:rsid w:val="002F4572"/>
    <w:rsid w:val="002F59EC"/>
    <w:rsid w:val="002F6E0F"/>
    <w:rsid w:val="0030775A"/>
    <w:rsid w:val="00310C79"/>
    <w:rsid w:val="00313EAA"/>
    <w:rsid w:val="00326606"/>
    <w:rsid w:val="00334536"/>
    <w:rsid w:val="0034445A"/>
    <w:rsid w:val="00346381"/>
    <w:rsid w:val="0035324F"/>
    <w:rsid w:val="0035477B"/>
    <w:rsid w:val="00355380"/>
    <w:rsid w:val="0036162F"/>
    <w:rsid w:val="00362536"/>
    <w:rsid w:val="0036646A"/>
    <w:rsid w:val="00374BE5"/>
    <w:rsid w:val="00376948"/>
    <w:rsid w:val="00377E2F"/>
    <w:rsid w:val="0038291D"/>
    <w:rsid w:val="003830F3"/>
    <w:rsid w:val="0038417A"/>
    <w:rsid w:val="00385D63"/>
    <w:rsid w:val="0038744A"/>
    <w:rsid w:val="00396954"/>
    <w:rsid w:val="003A00A8"/>
    <w:rsid w:val="003A13FD"/>
    <w:rsid w:val="003A2135"/>
    <w:rsid w:val="003A43FB"/>
    <w:rsid w:val="003A5151"/>
    <w:rsid w:val="003A6254"/>
    <w:rsid w:val="003A7B7B"/>
    <w:rsid w:val="003A7F47"/>
    <w:rsid w:val="003B0178"/>
    <w:rsid w:val="003B60DC"/>
    <w:rsid w:val="003B720C"/>
    <w:rsid w:val="003C4D96"/>
    <w:rsid w:val="003D2F66"/>
    <w:rsid w:val="003D5CC7"/>
    <w:rsid w:val="003E2EC0"/>
    <w:rsid w:val="003E408F"/>
    <w:rsid w:val="003E62AD"/>
    <w:rsid w:val="003E741C"/>
    <w:rsid w:val="003F49BC"/>
    <w:rsid w:val="003F731F"/>
    <w:rsid w:val="00401704"/>
    <w:rsid w:val="00403CAB"/>
    <w:rsid w:val="0041255D"/>
    <w:rsid w:val="0041278D"/>
    <w:rsid w:val="004176F6"/>
    <w:rsid w:val="00420741"/>
    <w:rsid w:val="0042143F"/>
    <w:rsid w:val="00426684"/>
    <w:rsid w:val="00430E88"/>
    <w:rsid w:val="004320C8"/>
    <w:rsid w:val="00433581"/>
    <w:rsid w:val="00433D0E"/>
    <w:rsid w:val="00433E14"/>
    <w:rsid w:val="00434AC2"/>
    <w:rsid w:val="004409AE"/>
    <w:rsid w:val="00444D7E"/>
    <w:rsid w:val="00446540"/>
    <w:rsid w:val="004504BF"/>
    <w:rsid w:val="004517BE"/>
    <w:rsid w:val="004633CF"/>
    <w:rsid w:val="004651AD"/>
    <w:rsid w:val="00465762"/>
    <w:rsid w:val="004754EC"/>
    <w:rsid w:val="00482CFA"/>
    <w:rsid w:val="00484B07"/>
    <w:rsid w:val="004A1F7A"/>
    <w:rsid w:val="004A30C4"/>
    <w:rsid w:val="004A31FD"/>
    <w:rsid w:val="004A38DC"/>
    <w:rsid w:val="004A3E5C"/>
    <w:rsid w:val="004B0248"/>
    <w:rsid w:val="004B11DF"/>
    <w:rsid w:val="004C2E2A"/>
    <w:rsid w:val="004D7223"/>
    <w:rsid w:val="004E23C2"/>
    <w:rsid w:val="004E303A"/>
    <w:rsid w:val="004F43EB"/>
    <w:rsid w:val="0050203E"/>
    <w:rsid w:val="00504581"/>
    <w:rsid w:val="00507D9B"/>
    <w:rsid w:val="00512617"/>
    <w:rsid w:val="0051524D"/>
    <w:rsid w:val="00521842"/>
    <w:rsid w:val="00523076"/>
    <w:rsid w:val="0053080A"/>
    <w:rsid w:val="005417B5"/>
    <w:rsid w:val="00541C61"/>
    <w:rsid w:val="005423B8"/>
    <w:rsid w:val="00544152"/>
    <w:rsid w:val="0054427A"/>
    <w:rsid w:val="00546E16"/>
    <w:rsid w:val="00551458"/>
    <w:rsid w:val="00555DAB"/>
    <w:rsid w:val="00557BC8"/>
    <w:rsid w:val="00563C8B"/>
    <w:rsid w:val="00564570"/>
    <w:rsid w:val="00564EE5"/>
    <w:rsid w:val="005728E8"/>
    <w:rsid w:val="00576B9F"/>
    <w:rsid w:val="005807F5"/>
    <w:rsid w:val="00582310"/>
    <w:rsid w:val="00582DE4"/>
    <w:rsid w:val="005877FC"/>
    <w:rsid w:val="00590650"/>
    <w:rsid w:val="00595C74"/>
    <w:rsid w:val="00595E2A"/>
    <w:rsid w:val="00596A84"/>
    <w:rsid w:val="005A2401"/>
    <w:rsid w:val="005A2E19"/>
    <w:rsid w:val="005B4274"/>
    <w:rsid w:val="005B4F1C"/>
    <w:rsid w:val="005C6483"/>
    <w:rsid w:val="005D1DD9"/>
    <w:rsid w:val="005D5686"/>
    <w:rsid w:val="005D5DD6"/>
    <w:rsid w:val="005E140B"/>
    <w:rsid w:val="005E542C"/>
    <w:rsid w:val="005F0CB9"/>
    <w:rsid w:val="005F1107"/>
    <w:rsid w:val="005F1A45"/>
    <w:rsid w:val="005F308B"/>
    <w:rsid w:val="005F484F"/>
    <w:rsid w:val="005F514E"/>
    <w:rsid w:val="0060722E"/>
    <w:rsid w:val="00611AE6"/>
    <w:rsid w:val="00615F91"/>
    <w:rsid w:val="00616249"/>
    <w:rsid w:val="00622181"/>
    <w:rsid w:val="00624507"/>
    <w:rsid w:val="0062628D"/>
    <w:rsid w:val="00630431"/>
    <w:rsid w:val="0063097D"/>
    <w:rsid w:val="00630B0D"/>
    <w:rsid w:val="006369BB"/>
    <w:rsid w:val="00637E4F"/>
    <w:rsid w:val="00640E75"/>
    <w:rsid w:val="006437BB"/>
    <w:rsid w:val="0064453F"/>
    <w:rsid w:val="0064644C"/>
    <w:rsid w:val="00660198"/>
    <w:rsid w:val="00660D88"/>
    <w:rsid w:val="006627D4"/>
    <w:rsid w:val="00666BEC"/>
    <w:rsid w:val="00680B18"/>
    <w:rsid w:val="006872B3"/>
    <w:rsid w:val="00692B8E"/>
    <w:rsid w:val="00695B8A"/>
    <w:rsid w:val="006968F8"/>
    <w:rsid w:val="00696939"/>
    <w:rsid w:val="006A286D"/>
    <w:rsid w:val="006A3289"/>
    <w:rsid w:val="006A54DC"/>
    <w:rsid w:val="006B34B8"/>
    <w:rsid w:val="006B3C01"/>
    <w:rsid w:val="006C236C"/>
    <w:rsid w:val="006C2905"/>
    <w:rsid w:val="006D08D8"/>
    <w:rsid w:val="006D2599"/>
    <w:rsid w:val="006D4803"/>
    <w:rsid w:val="006E01CE"/>
    <w:rsid w:val="006F5A9F"/>
    <w:rsid w:val="00702437"/>
    <w:rsid w:val="00703760"/>
    <w:rsid w:val="00704877"/>
    <w:rsid w:val="0071781A"/>
    <w:rsid w:val="00733920"/>
    <w:rsid w:val="00741822"/>
    <w:rsid w:val="007418AA"/>
    <w:rsid w:val="00753DBA"/>
    <w:rsid w:val="00753FA6"/>
    <w:rsid w:val="007561CD"/>
    <w:rsid w:val="00762FE2"/>
    <w:rsid w:val="007635C8"/>
    <w:rsid w:val="007643C6"/>
    <w:rsid w:val="007649E9"/>
    <w:rsid w:val="00764B8A"/>
    <w:rsid w:val="00765D22"/>
    <w:rsid w:val="00773DB9"/>
    <w:rsid w:val="00776E8B"/>
    <w:rsid w:val="00780CEA"/>
    <w:rsid w:val="007849FE"/>
    <w:rsid w:val="00785ECB"/>
    <w:rsid w:val="00795BED"/>
    <w:rsid w:val="007967DB"/>
    <w:rsid w:val="007A1F1E"/>
    <w:rsid w:val="007A5280"/>
    <w:rsid w:val="007B09C6"/>
    <w:rsid w:val="007B3F7B"/>
    <w:rsid w:val="007B4D33"/>
    <w:rsid w:val="007B570B"/>
    <w:rsid w:val="007B62F0"/>
    <w:rsid w:val="007B647B"/>
    <w:rsid w:val="007B781E"/>
    <w:rsid w:val="007C766E"/>
    <w:rsid w:val="007D1021"/>
    <w:rsid w:val="007D1514"/>
    <w:rsid w:val="007D78C1"/>
    <w:rsid w:val="007E2697"/>
    <w:rsid w:val="007E3D7F"/>
    <w:rsid w:val="007E4C51"/>
    <w:rsid w:val="007F2B5C"/>
    <w:rsid w:val="007F43AF"/>
    <w:rsid w:val="00802D71"/>
    <w:rsid w:val="00806A73"/>
    <w:rsid w:val="008145D5"/>
    <w:rsid w:val="00815ABC"/>
    <w:rsid w:val="00826474"/>
    <w:rsid w:val="00831255"/>
    <w:rsid w:val="0083245D"/>
    <w:rsid w:val="00836391"/>
    <w:rsid w:val="008379D2"/>
    <w:rsid w:val="00843488"/>
    <w:rsid w:val="00855550"/>
    <w:rsid w:val="00855D23"/>
    <w:rsid w:val="00860F58"/>
    <w:rsid w:val="008657C2"/>
    <w:rsid w:val="008661EB"/>
    <w:rsid w:val="008765D6"/>
    <w:rsid w:val="00876773"/>
    <w:rsid w:val="0088624F"/>
    <w:rsid w:val="00886F79"/>
    <w:rsid w:val="00892A5C"/>
    <w:rsid w:val="00896A3E"/>
    <w:rsid w:val="008A569A"/>
    <w:rsid w:val="008B00A7"/>
    <w:rsid w:val="008B0C6F"/>
    <w:rsid w:val="008B1886"/>
    <w:rsid w:val="008B1A9A"/>
    <w:rsid w:val="008B2D51"/>
    <w:rsid w:val="008B454B"/>
    <w:rsid w:val="008C0E7B"/>
    <w:rsid w:val="008C76FC"/>
    <w:rsid w:val="008D417F"/>
    <w:rsid w:val="008E1509"/>
    <w:rsid w:val="008F03B7"/>
    <w:rsid w:val="008F0894"/>
    <w:rsid w:val="008F1345"/>
    <w:rsid w:val="00902365"/>
    <w:rsid w:val="00904232"/>
    <w:rsid w:val="00904BF3"/>
    <w:rsid w:val="0090610C"/>
    <w:rsid w:val="00920691"/>
    <w:rsid w:val="00926203"/>
    <w:rsid w:val="009274D2"/>
    <w:rsid w:val="00930578"/>
    <w:rsid w:val="009415F1"/>
    <w:rsid w:val="009423CC"/>
    <w:rsid w:val="00943BFC"/>
    <w:rsid w:val="00945699"/>
    <w:rsid w:val="009561E1"/>
    <w:rsid w:val="00957C08"/>
    <w:rsid w:val="0096320A"/>
    <w:rsid w:val="009646EB"/>
    <w:rsid w:val="009647BE"/>
    <w:rsid w:val="00982A9D"/>
    <w:rsid w:val="00982B7E"/>
    <w:rsid w:val="00984FB3"/>
    <w:rsid w:val="00994B22"/>
    <w:rsid w:val="009B28F1"/>
    <w:rsid w:val="009B5B77"/>
    <w:rsid w:val="009C5957"/>
    <w:rsid w:val="009E3C44"/>
    <w:rsid w:val="009E3E11"/>
    <w:rsid w:val="009E3E17"/>
    <w:rsid w:val="009F14C4"/>
    <w:rsid w:val="009F2AFE"/>
    <w:rsid w:val="00A00CD0"/>
    <w:rsid w:val="00A01769"/>
    <w:rsid w:val="00A02B37"/>
    <w:rsid w:val="00A04903"/>
    <w:rsid w:val="00A05D9F"/>
    <w:rsid w:val="00A11ED8"/>
    <w:rsid w:val="00A12C82"/>
    <w:rsid w:val="00A338A6"/>
    <w:rsid w:val="00A35123"/>
    <w:rsid w:val="00A515FD"/>
    <w:rsid w:val="00A51EE7"/>
    <w:rsid w:val="00A55C75"/>
    <w:rsid w:val="00A633F5"/>
    <w:rsid w:val="00A6607F"/>
    <w:rsid w:val="00A74035"/>
    <w:rsid w:val="00A7634B"/>
    <w:rsid w:val="00A7640C"/>
    <w:rsid w:val="00A82680"/>
    <w:rsid w:val="00A951C6"/>
    <w:rsid w:val="00AA3BAC"/>
    <w:rsid w:val="00AA583F"/>
    <w:rsid w:val="00AB435C"/>
    <w:rsid w:val="00AB450D"/>
    <w:rsid w:val="00AB5799"/>
    <w:rsid w:val="00AC6AA4"/>
    <w:rsid w:val="00AC7735"/>
    <w:rsid w:val="00AD487E"/>
    <w:rsid w:val="00AD4BF4"/>
    <w:rsid w:val="00AD62EE"/>
    <w:rsid w:val="00AE34D2"/>
    <w:rsid w:val="00AE51FA"/>
    <w:rsid w:val="00AF16A9"/>
    <w:rsid w:val="00B00612"/>
    <w:rsid w:val="00B07244"/>
    <w:rsid w:val="00B10CC2"/>
    <w:rsid w:val="00B115D3"/>
    <w:rsid w:val="00B13835"/>
    <w:rsid w:val="00B2425F"/>
    <w:rsid w:val="00B2598A"/>
    <w:rsid w:val="00B267FA"/>
    <w:rsid w:val="00B34503"/>
    <w:rsid w:val="00B34F47"/>
    <w:rsid w:val="00B35BA1"/>
    <w:rsid w:val="00B436A3"/>
    <w:rsid w:val="00B46ACD"/>
    <w:rsid w:val="00B53044"/>
    <w:rsid w:val="00B55FD5"/>
    <w:rsid w:val="00B613D5"/>
    <w:rsid w:val="00B6265D"/>
    <w:rsid w:val="00B652E3"/>
    <w:rsid w:val="00B671F0"/>
    <w:rsid w:val="00B702BA"/>
    <w:rsid w:val="00B74719"/>
    <w:rsid w:val="00B747DB"/>
    <w:rsid w:val="00B752DE"/>
    <w:rsid w:val="00B816D6"/>
    <w:rsid w:val="00BA2345"/>
    <w:rsid w:val="00BA5C8C"/>
    <w:rsid w:val="00BA605D"/>
    <w:rsid w:val="00BB23C6"/>
    <w:rsid w:val="00BC3A7A"/>
    <w:rsid w:val="00BC53F2"/>
    <w:rsid w:val="00BD0CF6"/>
    <w:rsid w:val="00BD23A6"/>
    <w:rsid w:val="00BD344F"/>
    <w:rsid w:val="00BD35DF"/>
    <w:rsid w:val="00BD5DC3"/>
    <w:rsid w:val="00BE21BD"/>
    <w:rsid w:val="00BE6650"/>
    <w:rsid w:val="00BF5956"/>
    <w:rsid w:val="00C0289B"/>
    <w:rsid w:val="00C058D4"/>
    <w:rsid w:val="00C14736"/>
    <w:rsid w:val="00C17931"/>
    <w:rsid w:val="00C22595"/>
    <w:rsid w:val="00C228FF"/>
    <w:rsid w:val="00C23090"/>
    <w:rsid w:val="00C2689D"/>
    <w:rsid w:val="00C26ACA"/>
    <w:rsid w:val="00C312D3"/>
    <w:rsid w:val="00C3362E"/>
    <w:rsid w:val="00C35840"/>
    <w:rsid w:val="00C370BD"/>
    <w:rsid w:val="00C42492"/>
    <w:rsid w:val="00C438DB"/>
    <w:rsid w:val="00C44AFB"/>
    <w:rsid w:val="00C46EBB"/>
    <w:rsid w:val="00C623B6"/>
    <w:rsid w:val="00C84321"/>
    <w:rsid w:val="00C84986"/>
    <w:rsid w:val="00C87495"/>
    <w:rsid w:val="00C93D1C"/>
    <w:rsid w:val="00C9418D"/>
    <w:rsid w:val="00C95B3A"/>
    <w:rsid w:val="00C9708D"/>
    <w:rsid w:val="00CA1D0D"/>
    <w:rsid w:val="00CA3445"/>
    <w:rsid w:val="00CA5D90"/>
    <w:rsid w:val="00CA6FAE"/>
    <w:rsid w:val="00CB0124"/>
    <w:rsid w:val="00CB27A9"/>
    <w:rsid w:val="00CC1093"/>
    <w:rsid w:val="00CC13FB"/>
    <w:rsid w:val="00CC697C"/>
    <w:rsid w:val="00CD3043"/>
    <w:rsid w:val="00CD3D2D"/>
    <w:rsid w:val="00CD4536"/>
    <w:rsid w:val="00CD7BD0"/>
    <w:rsid w:val="00CE0616"/>
    <w:rsid w:val="00CE0FC8"/>
    <w:rsid w:val="00CE2FB6"/>
    <w:rsid w:val="00CE4526"/>
    <w:rsid w:val="00CF0BDE"/>
    <w:rsid w:val="00CF6053"/>
    <w:rsid w:val="00CF6FDA"/>
    <w:rsid w:val="00D008C5"/>
    <w:rsid w:val="00D0093E"/>
    <w:rsid w:val="00D05653"/>
    <w:rsid w:val="00D11640"/>
    <w:rsid w:val="00D13603"/>
    <w:rsid w:val="00D140DD"/>
    <w:rsid w:val="00D17958"/>
    <w:rsid w:val="00D25540"/>
    <w:rsid w:val="00D328D5"/>
    <w:rsid w:val="00D365AE"/>
    <w:rsid w:val="00D43A5E"/>
    <w:rsid w:val="00D4506E"/>
    <w:rsid w:val="00D45EA8"/>
    <w:rsid w:val="00D46631"/>
    <w:rsid w:val="00D46B26"/>
    <w:rsid w:val="00D506F3"/>
    <w:rsid w:val="00D53895"/>
    <w:rsid w:val="00D54A4D"/>
    <w:rsid w:val="00D57D5E"/>
    <w:rsid w:val="00D611B6"/>
    <w:rsid w:val="00D66374"/>
    <w:rsid w:val="00D67248"/>
    <w:rsid w:val="00D67F7A"/>
    <w:rsid w:val="00D705DE"/>
    <w:rsid w:val="00D83EAC"/>
    <w:rsid w:val="00D84F08"/>
    <w:rsid w:val="00D96243"/>
    <w:rsid w:val="00DA1E66"/>
    <w:rsid w:val="00DA61BA"/>
    <w:rsid w:val="00DB4DFC"/>
    <w:rsid w:val="00DB583C"/>
    <w:rsid w:val="00DB6441"/>
    <w:rsid w:val="00DC042E"/>
    <w:rsid w:val="00DC37E1"/>
    <w:rsid w:val="00DC4A4F"/>
    <w:rsid w:val="00DC513A"/>
    <w:rsid w:val="00DC7D63"/>
    <w:rsid w:val="00DD75E9"/>
    <w:rsid w:val="00DE1111"/>
    <w:rsid w:val="00DE1C3E"/>
    <w:rsid w:val="00DE7F76"/>
    <w:rsid w:val="00DF1077"/>
    <w:rsid w:val="00DF2183"/>
    <w:rsid w:val="00DF3D41"/>
    <w:rsid w:val="00DF7571"/>
    <w:rsid w:val="00E00B38"/>
    <w:rsid w:val="00E17150"/>
    <w:rsid w:val="00E17A41"/>
    <w:rsid w:val="00E20AF2"/>
    <w:rsid w:val="00E23CA3"/>
    <w:rsid w:val="00E24A95"/>
    <w:rsid w:val="00E25080"/>
    <w:rsid w:val="00E359D0"/>
    <w:rsid w:val="00E37870"/>
    <w:rsid w:val="00E41496"/>
    <w:rsid w:val="00E42AA6"/>
    <w:rsid w:val="00E45B2A"/>
    <w:rsid w:val="00E5403D"/>
    <w:rsid w:val="00E55291"/>
    <w:rsid w:val="00E621F7"/>
    <w:rsid w:val="00E64C54"/>
    <w:rsid w:val="00E86096"/>
    <w:rsid w:val="00E90E85"/>
    <w:rsid w:val="00E92596"/>
    <w:rsid w:val="00E96E21"/>
    <w:rsid w:val="00EA3CB6"/>
    <w:rsid w:val="00EB1271"/>
    <w:rsid w:val="00EB7238"/>
    <w:rsid w:val="00EC0542"/>
    <w:rsid w:val="00EC20ED"/>
    <w:rsid w:val="00EC50BB"/>
    <w:rsid w:val="00ED0C7A"/>
    <w:rsid w:val="00ED0F41"/>
    <w:rsid w:val="00ED6F43"/>
    <w:rsid w:val="00EE7CC5"/>
    <w:rsid w:val="00F050D9"/>
    <w:rsid w:val="00F06B3A"/>
    <w:rsid w:val="00F10200"/>
    <w:rsid w:val="00F13316"/>
    <w:rsid w:val="00F16DE5"/>
    <w:rsid w:val="00F16E60"/>
    <w:rsid w:val="00F21CF5"/>
    <w:rsid w:val="00F240FB"/>
    <w:rsid w:val="00F2477C"/>
    <w:rsid w:val="00F261AA"/>
    <w:rsid w:val="00F2658E"/>
    <w:rsid w:val="00F34982"/>
    <w:rsid w:val="00F40276"/>
    <w:rsid w:val="00F40538"/>
    <w:rsid w:val="00F62130"/>
    <w:rsid w:val="00F655E0"/>
    <w:rsid w:val="00F75D0B"/>
    <w:rsid w:val="00F77184"/>
    <w:rsid w:val="00F77919"/>
    <w:rsid w:val="00F802CA"/>
    <w:rsid w:val="00F83C31"/>
    <w:rsid w:val="00F86825"/>
    <w:rsid w:val="00F912E7"/>
    <w:rsid w:val="00FA32BD"/>
    <w:rsid w:val="00FA71BA"/>
    <w:rsid w:val="00FB0A35"/>
    <w:rsid w:val="00FB3080"/>
    <w:rsid w:val="00FB56D7"/>
    <w:rsid w:val="00FC4A10"/>
    <w:rsid w:val="00FC4AE1"/>
    <w:rsid w:val="00FC714F"/>
    <w:rsid w:val="00FD1905"/>
    <w:rsid w:val="00FD2087"/>
    <w:rsid w:val="00FE0933"/>
    <w:rsid w:val="00FE15FF"/>
    <w:rsid w:val="00FF1E5A"/>
    <w:rsid w:val="00FF6065"/>
    <w:rsid w:val="00FF6E90"/>
    <w:rsid w:val="00FF75DA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D99CF3"/>
  <w15:docId w15:val="{6C1FF060-4CA0-47BA-94B7-8DB78FDE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76F6"/>
    <w:pPr>
      <w:spacing w:after="12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176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176F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176F6"/>
  </w:style>
  <w:style w:type="paragraph" w:styleId="Stopka">
    <w:name w:val="footer"/>
    <w:basedOn w:val="Normalny"/>
    <w:link w:val="StopkaZnak"/>
    <w:uiPriority w:val="99"/>
    <w:unhideWhenUsed/>
    <w:rsid w:val="004176F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176F6"/>
  </w:style>
  <w:style w:type="table" w:styleId="Tabela-Siatka">
    <w:name w:val="Table Grid"/>
    <w:basedOn w:val="Standardowy"/>
    <w:uiPriority w:val="59"/>
    <w:rsid w:val="00417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3512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34B8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34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34B8"/>
    <w:rPr>
      <w:vertAlign w:val="superscript"/>
    </w:rPr>
  </w:style>
  <w:style w:type="paragraph" w:customStyle="1" w:styleId="Standard">
    <w:name w:val="Standard"/>
    <w:rsid w:val="0036646A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numbering" w:customStyle="1" w:styleId="WWNum1">
    <w:name w:val="WWNum1"/>
    <w:basedOn w:val="Bezlisty"/>
    <w:rsid w:val="0036646A"/>
    <w:pPr>
      <w:numPr>
        <w:numId w:val="16"/>
      </w:numPr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9561E1"/>
    <w:pPr>
      <w:spacing w:after="0"/>
    </w:pPr>
    <w:rPr>
      <w:noProof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561E1"/>
    <w:rPr>
      <w:noProof/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9561E1"/>
    <w:rPr>
      <w:vertAlign w:val="superscript"/>
    </w:rPr>
  </w:style>
  <w:style w:type="character" w:customStyle="1" w:styleId="st">
    <w:name w:val="st"/>
    <w:basedOn w:val="Domylnaczcionkaakapitu"/>
    <w:rsid w:val="001F7DF9"/>
  </w:style>
  <w:style w:type="character" w:styleId="Uwydatnienie">
    <w:name w:val="Emphasis"/>
    <w:basedOn w:val="Domylnaczcionkaakapitu"/>
    <w:uiPriority w:val="20"/>
    <w:qFormat/>
    <w:rsid w:val="00420741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1F1E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1F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4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57EE2E8E</Template>
  <TotalTime>1271</TotalTime>
  <Pages>1</Pages>
  <Words>3877</Words>
  <Characters>23263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Golubska</dc:creator>
  <cp:keywords/>
  <dc:description/>
  <cp:lastModifiedBy>Paweł Faczyński</cp:lastModifiedBy>
  <cp:revision>327</cp:revision>
  <cp:lastPrinted>2023-01-26T12:37:00Z</cp:lastPrinted>
  <dcterms:created xsi:type="dcterms:W3CDTF">2018-04-12T07:32:00Z</dcterms:created>
  <dcterms:modified xsi:type="dcterms:W3CDTF">2026-03-23T11:14:00Z</dcterms:modified>
</cp:coreProperties>
</file>