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4E846" w14:textId="1FF74431" w:rsidR="00282C92" w:rsidRDefault="00282C92" w:rsidP="00C55FBD">
      <w:pPr>
        <w:pStyle w:val="Nagwek1"/>
        <w:spacing w:line="264" w:lineRule="auto"/>
        <w:jc w:val="left"/>
        <w:rPr>
          <w:rFonts w:eastAsia="Times New Roman"/>
          <w:sz w:val="26"/>
          <w:szCs w:val="26"/>
          <w:lang w:eastAsia="ar-SA"/>
        </w:rPr>
      </w:pPr>
    </w:p>
    <w:p w14:paraId="7D91E138" w14:textId="77777777" w:rsidR="00282C92" w:rsidRDefault="00282C92" w:rsidP="00A27DCD">
      <w:pPr>
        <w:pStyle w:val="Nagwek1"/>
        <w:spacing w:line="264" w:lineRule="auto"/>
        <w:rPr>
          <w:rFonts w:eastAsia="Times New Roman"/>
          <w:sz w:val="26"/>
          <w:szCs w:val="26"/>
          <w:lang w:eastAsia="ar-SA"/>
        </w:rPr>
      </w:pPr>
    </w:p>
    <w:p w14:paraId="6D6FD4FF" w14:textId="279B4A63" w:rsidR="009055BB" w:rsidRPr="001A129E" w:rsidRDefault="00565227" w:rsidP="009055BB">
      <w:pPr>
        <w:tabs>
          <w:tab w:val="left" w:pos="5340"/>
        </w:tabs>
        <w:ind w:left="4620"/>
        <w:jc w:val="right"/>
        <w:rPr>
          <w:rFonts w:eastAsia="Times New Roman"/>
          <w:b/>
          <w:bCs/>
          <w:sz w:val="22"/>
          <w:szCs w:val="22"/>
          <w:lang w:eastAsia="ar-SA"/>
        </w:rPr>
      </w:pPr>
      <w:r w:rsidRPr="001A129E">
        <w:rPr>
          <w:rFonts w:eastAsia="Times New Roman"/>
          <w:b/>
          <w:sz w:val="22"/>
          <w:szCs w:val="22"/>
          <w:lang w:eastAsia="ar-SA"/>
        </w:rPr>
        <w:t>Z</w:t>
      </w:r>
      <w:r w:rsidR="00FC1A16">
        <w:rPr>
          <w:rFonts w:eastAsia="Times New Roman"/>
          <w:b/>
          <w:sz w:val="22"/>
          <w:szCs w:val="22"/>
          <w:lang w:eastAsia="ar-SA"/>
        </w:rPr>
        <w:t>a</w:t>
      </w:r>
      <w:r w:rsidR="00E14FB1" w:rsidRPr="001A129E">
        <w:rPr>
          <w:rFonts w:eastAsia="Times New Roman"/>
          <w:b/>
          <w:sz w:val="22"/>
          <w:szCs w:val="22"/>
          <w:lang w:eastAsia="ar-SA"/>
        </w:rPr>
        <w:t xml:space="preserve">łącznik nr </w:t>
      </w:r>
      <w:r w:rsidR="00982DF8">
        <w:rPr>
          <w:rFonts w:eastAsia="Times New Roman"/>
          <w:b/>
          <w:sz w:val="22"/>
          <w:szCs w:val="22"/>
          <w:lang w:eastAsia="ar-SA"/>
        </w:rPr>
        <w:t>2</w:t>
      </w:r>
      <w:r w:rsidR="005B6D79">
        <w:rPr>
          <w:rFonts w:eastAsia="Times New Roman"/>
          <w:b/>
          <w:sz w:val="22"/>
          <w:szCs w:val="22"/>
          <w:lang w:eastAsia="ar-SA"/>
        </w:rPr>
        <w:t xml:space="preserve"> do OPiW</w:t>
      </w:r>
    </w:p>
    <w:p w14:paraId="2AF56D88" w14:textId="77777777" w:rsidR="00957995" w:rsidRPr="001A129E" w:rsidRDefault="00957995" w:rsidP="009055BB">
      <w:pPr>
        <w:tabs>
          <w:tab w:val="left" w:pos="5340"/>
        </w:tabs>
        <w:ind w:left="4620"/>
        <w:jc w:val="right"/>
        <w:rPr>
          <w:rFonts w:eastAsia="Times New Roman"/>
          <w:b/>
          <w:bCs/>
          <w:sz w:val="22"/>
          <w:szCs w:val="22"/>
          <w:lang w:eastAsia="ar-SA"/>
        </w:rPr>
      </w:pPr>
    </w:p>
    <w:p w14:paraId="10539F25" w14:textId="10D115A7" w:rsidR="008D284D" w:rsidRPr="001A129E" w:rsidRDefault="008D284D" w:rsidP="008D284D">
      <w:pPr>
        <w:tabs>
          <w:tab w:val="left" w:pos="5340"/>
        </w:tabs>
        <w:ind w:left="142"/>
        <w:rPr>
          <w:noProof/>
          <w:lang w:eastAsia="pl-PL" w:bidi="ar-SA"/>
        </w:rPr>
      </w:pPr>
      <w:r w:rsidRPr="001A129E">
        <w:rPr>
          <w:rFonts w:eastAsia="Times New Roman" w:cs="Times New Roman"/>
          <w:sz w:val="22"/>
          <w:szCs w:val="22"/>
        </w:rPr>
        <w:t>Znak sprawy</w:t>
      </w:r>
      <w:r w:rsidRPr="00E04B1C">
        <w:rPr>
          <w:rFonts w:eastAsia="Times New Roman" w:cs="Times New Roman"/>
          <w:sz w:val="22"/>
          <w:szCs w:val="22"/>
        </w:rPr>
        <w:t xml:space="preserve">: </w:t>
      </w:r>
      <w:r w:rsidR="001E4AC7" w:rsidRPr="00E04B1C">
        <w:rPr>
          <w:rFonts w:eastAsia="Times New Roman" w:cs="Times New Roman"/>
          <w:b/>
          <w:bCs/>
          <w:sz w:val="22"/>
          <w:szCs w:val="22"/>
        </w:rPr>
        <w:t>ZP.260.</w:t>
      </w:r>
      <w:r w:rsidR="00AE46B9">
        <w:rPr>
          <w:rFonts w:eastAsia="Times New Roman" w:cs="Times New Roman"/>
          <w:b/>
          <w:bCs/>
          <w:sz w:val="22"/>
          <w:szCs w:val="22"/>
        </w:rPr>
        <w:t>9</w:t>
      </w:r>
      <w:r w:rsidR="00B172D5" w:rsidRPr="00E04B1C">
        <w:rPr>
          <w:rFonts w:eastAsia="Times New Roman" w:cs="Times New Roman"/>
          <w:b/>
          <w:bCs/>
          <w:sz w:val="22"/>
          <w:szCs w:val="22"/>
        </w:rPr>
        <w:t>.202</w:t>
      </w:r>
      <w:r w:rsidR="009A7C71">
        <w:rPr>
          <w:rFonts w:eastAsia="Times New Roman" w:cs="Times New Roman"/>
          <w:b/>
          <w:bCs/>
          <w:sz w:val="22"/>
          <w:szCs w:val="22"/>
        </w:rPr>
        <w:t>6</w:t>
      </w:r>
    </w:p>
    <w:p w14:paraId="58B94A91" w14:textId="1398F15A" w:rsidR="00342CF3" w:rsidRPr="001A129E" w:rsidRDefault="00351364" w:rsidP="008D284D">
      <w:pPr>
        <w:tabs>
          <w:tab w:val="left" w:pos="5340"/>
        </w:tabs>
        <w:ind w:left="4620"/>
      </w:pPr>
      <w:r w:rsidRPr="001A129E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E5F1E14" wp14:editId="1FD61AEC">
                <wp:simplePos x="0" y="0"/>
                <wp:positionH relativeFrom="column">
                  <wp:posOffset>64770</wp:posOffset>
                </wp:positionH>
                <wp:positionV relativeFrom="paragraph">
                  <wp:posOffset>61595</wp:posOffset>
                </wp:positionV>
                <wp:extent cx="2369820" cy="1097280"/>
                <wp:effectExtent l="0" t="0" r="11430" b="26670"/>
                <wp:wrapSquare wrapText="bothSides"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9820" cy="109728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A35F215" w14:textId="77777777" w:rsidR="00B24E27" w:rsidRDefault="00B24E27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7294C6B3" w14:textId="77777777" w:rsidR="00B24E27" w:rsidRDefault="00B24E27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097AE46" w14:textId="77777777" w:rsidR="00B24E27" w:rsidRDefault="00B24E27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60586F9" w14:textId="77777777" w:rsidR="00B24E27" w:rsidRDefault="00B24E27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7D17EC99" w14:textId="77777777" w:rsidR="00B24E27" w:rsidRDefault="00B24E27" w:rsidP="00EF4267">
                            <w:pPr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13EA43F" w14:textId="77777777" w:rsidR="00B24E27" w:rsidRDefault="00B24E27" w:rsidP="008D284D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7A286852" w14:textId="3B2FF056" w:rsidR="00B24E27" w:rsidRPr="006D20CB" w:rsidRDefault="00B24E27" w:rsidP="008D284D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Wykonawcy)</w:t>
                            </w:r>
                          </w:p>
                          <w:p w14:paraId="3D0F9BE8" w14:textId="68016225" w:rsidR="00B24E27" w:rsidRPr="006D20CB" w:rsidRDefault="00B24E27" w:rsidP="008D284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F1E14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4.85pt;width:186.6pt;height:8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" filled="f" strokeweight=".02106mm">
                <v:path arrowok="t"/>
                <v:textbox inset="2.78992mm,1.51992mm,2.78992mm,1.51992mm">
                  <w:txbxContent>
                    <w:p w14:paraId="2A35F215" w14:textId="77777777" w:rsidR="00B24E27" w:rsidRDefault="00B24E27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7294C6B3" w14:textId="77777777" w:rsidR="00B24E27" w:rsidRDefault="00B24E27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097AE46" w14:textId="77777777" w:rsidR="00B24E27" w:rsidRDefault="00B24E27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60586F9" w14:textId="77777777" w:rsidR="00B24E27" w:rsidRDefault="00B24E27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7D17EC99" w14:textId="77777777" w:rsidR="00B24E27" w:rsidRDefault="00B24E27" w:rsidP="00EF4267">
                      <w:pPr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13EA43F" w14:textId="77777777" w:rsidR="00B24E27" w:rsidRDefault="00B24E27" w:rsidP="008D284D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7A286852" w14:textId="3B2FF056" w:rsidR="00B24E27" w:rsidRPr="006D20CB" w:rsidRDefault="00B24E27" w:rsidP="008D284D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Wykonawcy)</w:t>
                      </w:r>
                    </w:p>
                    <w:p w14:paraId="3D0F9BE8" w14:textId="68016225" w:rsidR="00B24E27" w:rsidRPr="006D20CB" w:rsidRDefault="00B24E27" w:rsidP="008D284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6E9250" w14:textId="77777777" w:rsidR="00E93137" w:rsidRPr="001A129E" w:rsidRDefault="00E93137">
      <w:pPr>
        <w:jc w:val="center"/>
        <w:rPr>
          <w:rFonts w:eastAsia="Times New Roman"/>
          <w:lang w:eastAsia="ar-SA"/>
        </w:rPr>
      </w:pPr>
    </w:p>
    <w:p w14:paraId="47EFE7A5" w14:textId="77777777" w:rsidR="00E93137" w:rsidRPr="001A129E" w:rsidRDefault="00E93137">
      <w:pPr>
        <w:jc w:val="center"/>
        <w:rPr>
          <w:rFonts w:eastAsia="Times New Roman"/>
          <w:lang w:eastAsia="ar-SA"/>
        </w:rPr>
      </w:pPr>
    </w:p>
    <w:p w14:paraId="599683F3" w14:textId="77777777" w:rsidR="00E93137" w:rsidRPr="001A129E" w:rsidRDefault="00E93137">
      <w:pPr>
        <w:jc w:val="center"/>
        <w:rPr>
          <w:rFonts w:eastAsia="Times New Roman"/>
          <w:lang w:eastAsia="ar-SA"/>
        </w:rPr>
      </w:pPr>
    </w:p>
    <w:p w14:paraId="7E50E767" w14:textId="77777777" w:rsidR="00E93137" w:rsidRPr="001A129E" w:rsidRDefault="00E93137">
      <w:pPr>
        <w:jc w:val="center"/>
        <w:rPr>
          <w:rFonts w:eastAsia="Times New Roman"/>
          <w:lang w:eastAsia="ar-SA"/>
        </w:rPr>
      </w:pPr>
    </w:p>
    <w:p w14:paraId="00CA4A5D" w14:textId="77777777" w:rsidR="00E93137" w:rsidRPr="001A129E" w:rsidRDefault="00E93137">
      <w:pPr>
        <w:jc w:val="center"/>
        <w:rPr>
          <w:rFonts w:eastAsia="Times New Roman"/>
          <w:lang w:eastAsia="ar-SA"/>
        </w:rPr>
      </w:pPr>
    </w:p>
    <w:p w14:paraId="6B9393A5" w14:textId="743E0A8F" w:rsidR="00E93137" w:rsidRPr="001A129E" w:rsidRDefault="00E93137">
      <w:pPr>
        <w:jc w:val="center"/>
        <w:rPr>
          <w:rFonts w:eastAsia="Times New Roman"/>
          <w:lang w:eastAsia="ar-SA"/>
        </w:rPr>
      </w:pPr>
    </w:p>
    <w:p w14:paraId="0B280ECE" w14:textId="77777777" w:rsidR="005851C1" w:rsidRPr="001A129E" w:rsidRDefault="005851C1">
      <w:pPr>
        <w:jc w:val="center"/>
        <w:rPr>
          <w:rFonts w:eastAsia="Times New Roman"/>
          <w:lang w:eastAsia="ar-SA"/>
        </w:rPr>
      </w:pPr>
    </w:p>
    <w:p w14:paraId="1794142F" w14:textId="3281E6BF" w:rsidR="00342CF3" w:rsidRPr="001A129E" w:rsidRDefault="008C3D45">
      <w:pPr>
        <w:jc w:val="center"/>
        <w:rPr>
          <w:rFonts w:eastAsia="Times New Roman"/>
          <w:lang w:eastAsia="ar-SA"/>
        </w:rPr>
      </w:pPr>
      <w:r w:rsidRPr="001A129E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073D26E" wp14:editId="78487E1D">
                <wp:simplePos x="0" y="0"/>
                <wp:positionH relativeFrom="margin">
                  <wp:align>center</wp:align>
                </wp:positionH>
                <wp:positionV relativeFrom="paragraph">
                  <wp:posOffset>285750</wp:posOffset>
                </wp:positionV>
                <wp:extent cx="5791200" cy="463550"/>
                <wp:effectExtent l="0" t="0" r="19050" b="12700"/>
                <wp:wrapSquare wrapText="bothSides"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1200" cy="464024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1AE402" w14:textId="6FC0F3D1" w:rsidR="00982DF8" w:rsidRPr="00982DF8" w:rsidRDefault="00982DF8" w:rsidP="00982DF8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</w:pPr>
                            <w:r w:rsidRPr="00982DF8">
                              <w:rPr>
                                <w:rFonts w:eastAsia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  <w:t>Wniosek o dopuszczenie do udziału w post</w:t>
                            </w:r>
                            <w:r w:rsidR="003B05FE">
                              <w:rPr>
                                <w:rFonts w:eastAsia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  <w:t>ę</w:t>
                            </w:r>
                            <w:r w:rsidRPr="00982DF8">
                              <w:rPr>
                                <w:rFonts w:eastAsia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  <w:t>powaniu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3D26E" id="Text Box 9" o:spid="_x0000_s1027" type="#_x0000_t202" style="position:absolute;left:0;text-align:left;margin-left:0;margin-top:22.5pt;width:456pt;height:36.5pt;z-index: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" filled="f" strokeweight=".02106mm">
                <v:path arrowok="t"/>
                <v:textbox inset="2.78992mm,1.51992mm,2.78992mm,1.51992mm">
                  <w:txbxContent>
                    <w:p w14:paraId="6B1AE402" w14:textId="6FC0F3D1" w:rsidR="00982DF8" w:rsidRPr="00982DF8" w:rsidRDefault="00982DF8" w:rsidP="00982DF8">
                      <w:pPr>
                        <w:jc w:val="center"/>
                        <w:rPr>
                          <w:rFonts w:eastAsia="Times New Roman"/>
                          <w:b/>
                          <w:sz w:val="32"/>
                          <w:szCs w:val="32"/>
                          <w:lang w:eastAsia="ar-SA"/>
                        </w:rPr>
                      </w:pPr>
                      <w:r w:rsidRPr="00982DF8">
                        <w:rPr>
                          <w:rFonts w:eastAsia="Times New Roman"/>
                          <w:b/>
                          <w:sz w:val="32"/>
                          <w:szCs w:val="32"/>
                          <w:lang w:eastAsia="ar-SA"/>
                        </w:rPr>
                        <w:t>Wniosek o dopuszczenie do udziału w post</w:t>
                      </w:r>
                      <w:r w:rsidR="003B05FE">
                        <w:rPr>
                          <w:rFonts w:eastAsia="Times New Roman"/>
                          <w:b/>
                          <w:sz w:val="32"/>
                          <w:szCs w:val="32"/>
                          <w:lang w:eastAsia="ar-SA"/>
                        </w:rPr>
                        <w:t>ę</w:t>
                      </w:r>
                      <w:r w:rsidRPr="00982DF8">
                        <w:rPr>
                          <w:rFonts w:eastAsia="Times New Roman"/>
                          <w:b/>
                          <w:sz w:val="32"/>
                          <w:szCs w:val="32"/>
                          <w:lang w:eastAsia="ar-SA"/>
                        </w:rPr>
                        <w:t>powaniu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6D71C07" w14:textId="64DAA1E6" w:rsidR="00565227" w:rsidRPr="001A129E" w:rsidRDefault="00565227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55976037" w14:textId="01D5F840" w:rsidR="00841385" w:rsidRPr="001A129E" w:rsidRDefault="00841385" w:rsidP="00125F95">
      <w:pPr>
        <w:jc w:val="both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 xml:space="preserve">Postępowanie o udzielenie zamówienia publicznego w trybie </w:t>
      </w:r>
      <w:r w:rsidR="001A6DCD">
        <w:rPr>
          <w:rFonts w:eastAsia="Times New Roman"/>
          <w:sz w:val="22"/>
          <w:szCs w:val="22"/>
          <w:lang w:eastAsia="ar-SA"/>
        </w:rPr>
        <w:t xml:space="preserve">dialogu konkurencyjnego </w:t>
      </w:r>
      <w:r w:rsidRPr="001A129E">
        <w:rPr>
          <w:rFonts w:eastAsia="Times New Roman"/>
          <w:sz w:val="22"/>
          <w:szCs w:val="22"/>
          <w:lang w:eastAsia="ar-SA"/>
        </w:rPr>
        <w:t>(art.</w:t>
      </w:r>
      <w:r w:rsidR="00C27099" w:rsidRPr="001A129E">
        <w:rPr>
          <w:rFonts w:eastAsia="Times New Roman"/>
          <w:sz w:val="22"/>
          <w:szCs w:val="22"/>
          <w:lang w:eastAsia="ar-SA"/>
        </w:rPr>
        <w:t> </w:t>
      </w:r>
      <w:r w:rsidR="001A6DCD">
        <w:rPr>
          <w:rFonts w:eastAsia="Times New Roman"/>
          <w:sz w:val="22"/>
          <w:szCs w:val="22"/>
          <w:lang w:eastAsia="ar-SA"/>
        </w:rPr>
        <w:t>1</w:t>
      </w:r>
      <w:r w:rsidR="00982DF8">
        <w:rPr>
          <w:rFonts w:eastAsia="Times New Roman"/>
          <w:sz w:val="22"/>
          <w:szCs w:val="22"/>
          <w:lang w:eastAsia="ar-SA"/>
        </w:rPr>
        <w:t>70 w związku z</w:t>
      </w:r>
      <w:r w:rsidR="00C15D0E">
        <w:rPr>
          <w:rFonts w:eastAsia="Times New Roman"/>
          <w:sz w:val="22"/>
          <w:szCs w:val="22"/>
          <w:lang w:eastAsia="ar-SA"/>
        </w:rPr>
        <w:t> art. 153 pkt 2</w:t>
      </w:r>
      <w:r w:rsidR="00C27099" w:rsidRPr="001A129E">
        <w:rPr>
          <w:rFonts w:eastAsia="Times New Roman"/>
          <w:sz w:val="22"/>
          <w:szCs w:val="22"/>
          <w:lang w:eastAsia="ar-SA"/>
        </w:rPr>
        <w:t> </w:t>
      </w:r>
      <w:r w:rsidRPr="001A129E">
        <w:rPr>
          <w:rFonts w:eastAsia="Times New Roman"/>
          <w:sz w:val="22"/>
          <w:szCs w:val="22"/>
          <w:lang w:eastAsia="ar-SA"/>
        </w:rPr>
        <w:t>ustawy</w:t>
      </w:r>
      <w:r w:rsidR="001A6DCD">
        <w:rPr>
          <w:rFonts w:eastAsia="Times New Roman"/>
          <w:sz w:val="22"/>
          <w:szCs w:val="22"/>
          <w:lang w:eastAsia="ar-SA"/>
        </w:rPr>
        <w:t xml:space="preserve"> </w:t>
      </w:r>
      <w:r w:rsidRPr="001A129E">
        <w:rPr>
          <w:rFonts w:eastAsia="Times New Roman"/>
          <w:sz w:val="22"/>
          <w:szCs w:val="22"/>
          <w:lang w:eastAsia="ar-SA"/>
        </w:rPr>
        <w:t xml:space="preserve">Pzp) </w:t>
      </w:r>
      <w:r w:rsidR="00305FA5">
        <w:rPr>
          <w:rFonts w:eastAsia="Times New Roman"/>
          <w:sz w:val="22"/>
          <w:szCs w:val="22"/>
          <w:lang w:eastAsia="ar-SA"/>
        </w:rPr>
        <w:t>pn.</w:t>
      </w:r>
      <w:r w:rsidRPr="001A129E">
        <w:rPr>
          <w:rFonts w:eastAsia="Times New Roman"/>
          <w:sz w:val="22"/>
          <w:szCs w:val="22"/>
          <w:lang w:eastAsia="ar-SA"/>
        </w:rPr>
        <w:t xml:space="preserve"> </w:t>
      </w:r>
      <w:r w:rsidRPr="00AE46B9">
        <w:rPr>
          <w:rFonts w:eastAsia="Times New Roman"/>
          <w:b/>
          <w:bCs/>
          <w:sz w:val="22"/>
          <w:szCs w:val="22"/>
          <w:lang w:eastAsia="ar-SA"/>
        </w:rPr>
        <w:t>„</w:t>
      </w:r>
      <w:r w:rsidR="00AE46B9" w:rsidRPr="00AE46B9">
        <w:rPr>
          <w:rFonts w:eastAsia="Times New Roman"/>
          <w:b/>
          <w:bCs/>
          <w:sz w:val="22"/>
          <w:szCs w:val="22"/>
          <w:lang w:eastAsia="ar-SA"/>
        </w:rPr>
        <w:t>Wykonanie zamiennej dokumentacji projektowej dotyczącej przebudowy budynku Teatru wraz z niezbędnymi instalacjami, polegającej na dostosowaniu budynku do przepisów z zakresu ochrony przeciwpożarowej, w ramach zadania inwestycyjnego pn. „Poprawa bezpieczeństwa pożarowego”, wraz ze świadczeniem usługi nadzoru autorskiego”</w:t>
      </w:r>
      <w:r w:rsidR="00AE46B9">
        <w:rPr>
          <w:rFonts w:eastAsia="Times New Roman"/>
          <w:sz w:val="22"/>
          <w:szCs w:val="22"/>
          <w:lang w:eastAsia="ar-SA"/>
        </w:rPr>
        <w:t>.</w:t>
      </w:r>
    </w:p>
    <w:p w14:paraId="4C1BC2FC" w14:textId="77777777" w:rsidR="00841385" w:rsidRPr="001A129E" w:rsidRDefault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7EE9476B" w14:textId="1605691B" w:rsidR="00841385" w:rsidRPr="001A129E" w:rsidRDefault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Niniejsz</w:t>
      </w:r>
      <w:r w:rsidR="00C15D0E">
        <w:rPr>
          <w:rFonts w:eastAsia="Times New Roman"/>
          <w:sz w:val="22"/>
          <w:szCs w:val="22"/>
          <w:lang w:eastAsia="ar-SA"/>
        </w:rPr>
        <w:t>y wniosek</w:t>
      </w:r>
      <w:r w:rsidRPr="001A129E">
        <w:rPr>
          <w:rFonts w:eastAsia="Times New Roman"/>
          <w:sz w:val="22"/>
          <w:szCs w:val="22"/>
          <w:lang w:eastAsia="ar-SA"/>
        </w:rPr>
        <w:t xml:space="preserve"> zostaje złożon</w:t>
      </w:r>
      <w:r w:rsidR="00C15D0E">
        <w:rPr>
          <w:rFonts w:eastAsia="Times New Roman"/>
          <w:sz w:val="22"/>
          <w:szCs w:val="22"/>
          <w:lang w:eastAsia="ar-SA"/>
        </w:rPr>
        <w:t>y</w:t>
      </w:r>
      <w:r w:rsidRPr="001A129E">
        <w:rPr>
          <w:rFonts w:eastAsia="Times New Roman"/>
          <w:sz w:val="22"/>
          <w:szCs w:val="22"/>
          <w:lang w:eastAsia="ar-SA"/>
        </w:rPr>
        <w:t xml:space="preserve"> przez:</w:t>
      </w:r>
    </w:p>
    <w:p w14:paraId="7C70728A" w14:textId="336F8CA0" w:rsidR="00841385" w:rsidRPr="001A129E" w:rsidRDefault="00841385" w:rsidP="00841385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b/>
          <w:bCs/>
          <w:sz w:val="22"/>
          <w:szCs w:val="22"/>
          <w:lang w:eastAsia="ar-SA"/>
        </w:rPr>
        <w:t>Wykonawca*</w:t>
      </w:r>
    </w:p>
    <w:p w14:paraId="1C4BF124" w14:textId="3FBE14C1" w:rsidR="00841385" w:rsidRPr="001A129E" w:rsidRDefault="00687531" w:rsidP="00841385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37ECFAC0" w14:textId="15C76E8A" w:rsidR="00841385" w:rsidRPr="001A129E" w:rsidRDefault="00687531" w:rsidP="00841385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  <w:r w:rsidR="00841385" w:rsidRPr="001A129E">
        <w:rPr>
          <w:rFonts w:eastAsia="Times New Roman"/>
          <w:i/>
          <w:iCs/>
          <w:sz w:val="22"/>
          <w:szCs w:val="22"/>
          <w:lang w:eastAsia="ar-SA"/>
        </w:rPr>
        <w:t>(należy podać nazwę/firmę oraz adres siedziby Wykonawcy oraz adres e-mail Wykonawcy)</w:t>
      </w:r>
    </w:p>
    <w:p w14:paraId="13533AB5" w14:textId="7E4F4C1A" w:rsidR="00841385" w:rsidRPr="001A129E" w:rsidRDefault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43277090" w14:textId="60C6E4C6" w:rsidR="00841385" w:rsidRPr="001A129E" w:rsidRDefault="00841385" w:rsidP="00841385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W przypadku oferty wspólnej (Konsorcjum)*:</w:t>
      </w:r>
    </w:p>
    <w:p w14:paraId="5369258B" w14:textId="041A1EF5" w:rsidR="00841385" w:rsidRPr="001A129E" w:rsidRDefault="00841385" w:rsidP="00841385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1A129E">
        <w:rPr>
          <w:rFonts w:eastAsia="Times New Roman"/>
          <w:b/>
          <w:bCs/>
          <w:sz w:val="22"/>
          <w:szCs w:val="22"/>
          <w:lang w:eastAsia="ar-SA"/>
        </w:rPr>
        <w:t>Pełnomocnik Konsorcjum</w:t>
      </w:r>
    </w:p>
    <w:p w14:paraId="44BF48FA" w14:textId="187222F2" w:rsidR="00841385" w:rsidRPr="001A129E" w:rsidRDefault="00A30A3E">
      <w:pPr>
        <w:spacing w:line="360" w:lineRule="auto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7A554F41" w14:textId="5C918231" w:rsidR="00841385" w:rsidRPr="001A129E" w:rsidRDefault="00A30A3E">
      <w:pPr>
        <w:spacing w:line="360" w:lineRule="auto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036992F4" w14:textId="77777777" w:rsidR="00841385" w:rsidRPr="001A129E" w:rsidRDefault="00841385" w:rsidP="00841385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 w:rsidRPr="001A129E">
        <w:rPr>
          <w:rFonts w:eastAsia="Times New Roman"/>
          <w:i/>
          <w:iCs/>
          <w:sz w:val="22"/>
          <w:szCs w:val="22"/>
          <w:lang w:eastAsia="ar-SA"/>
        </w:rPr>
        <w:t>(należy podać nazwę/firmę oraz adres siedziby Wykonawcy oraz adres e-mail Wykonawcy)</w:t>
      </w:r>
    </w:p>
    <w:p w14:paraId="42AD9028" w14:textId="77777777" w:rsidR="00841385" w:rsidRPr="001A129E" w:rsidRDefault="00841385" w:rsidP="00841385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</w:p>
    <w:p w14:paraId="32266E2B" w14:textId="233EFE46" w:rsidR="00841385" w:rsidRPr="001A129E" w:rsidRDefault="00841385" w:rsidP="00841385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1A129E">
        <w:rPr>
          <w:rFonts w:eastAsia="Times New Roman"/>
          <w:b/>
          <w:bCs/>
          <w:sz w:val="22"/>
          <w:szCs w:val="22"/>
          <w:lang w:eastAsia="ar-SA"/>
        </w:rPr>
        <w:t>Uczestnik Konsorcjum</w:t>
      </w:r>
    </w:p>
    <w:p w14:paraId="075D401D" w14:textId="18358004" w:rsidR="00841385" w:rsidRPr="001A129E" w:rsidRDefault="00D41E73" w:rsidP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7B59BEFE" w14:textId="11676892" w:rsidR="00841385" w:rsidRPr="001A129E" w:rsidRDefault="00D41E73" w:rsidP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1F715FDF" w14:textId="77777777" w:rsidR="00841385" w:rsidRPr="001A129E" w:rsidRDefault="00841385" w:rsidP="00841385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 w:rsidRPr="001A129E">
        <w:rPr>
          <w:rFonts w:eastAsia="Times New Roman"/>
          <w:i/>
          <w:iCs/>
          <w:sz w:val="22"/>
          <w:szCs w:val="22"/>
          <w:lang w:eastAsia="ar-SA"/>
        </w:rPr>
        <w:t>(należy podać nazwę/firmę oraz adres siedziby Wykonawcy oraz adres e-mail Wykonawcy)</w:t>
      </w:r>
    </w:p>
    <w:p w14:paraId="2A99962F" w14:textId="77777777" w:rsidR="00841385" w:rsidRPr="001A129E" w:rsidRDefault="00841385" w:rsidP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32F4ECBA" w14:textId="22A7676F" w:rsidR="00841385" w:rsidRPr="001A129E" w:rsidRDefault="00841385" w:rsidP="00D41E73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1A129E">
        <w:rPr>
          <w:rFonts w:eastAsia="Times New Roman"/>
          <w:b/>
          <w:bCs/>
          <w:sz w:val="22"/>
          <w:szCs w:val="22"/>
          <w:lang w:eastAsia="ar-SA"/>
        </w:rPr>
        <w:t>Uczestnik Konsorcjum</w:t>
      </w:r>
    </w:p>
    <w:p w14:paraId="0B37C872" w14:textId="613762AE" w:rsidR="00D41E73" w:rsidRPr="001A129E" w:rsidRDefault="00D41E73" w:rsidP="00D41E73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1A129E">
        <w:rPr>
          <w:rFonts w:eastAsia="Times New Roman"/>
          <w:b/>
          <w:bCs/>
          <w:sz w:val="22"/>
          <w:szCs w:val="22"/>
          <w:lang w:eastAsia="ar-SA"/>
        </w:rPr>
        <w:t>_______________________________________________________________________________________</w:t>
      </w:r>
    </w:p>
    <w:p w14:paraId="740329ED" w14:textId="3166AE31" w:rsidR="00841385" w:rsidRPr="001A129E" w:rsidRDefault="00D41E73" w:rsidP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  <w:r w:rsidRPr="001A129E"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792A734F" w14:textId="77777777" w:rsidR="00841385" w:rsidRPr="001A129E" w:rsidRDefault="00841385" w:rsidP="00841385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 w:rsidRPr="001A129E">
        <w:rPr>
          <w:rFonts w:eastAsia="Times New Roman"/>
          <w:i/>
          <w:iCs/>
          <w:sz w:val="22"/>
          <w:szCs w:val="22"/>
          <w:lang w:eastAsia="ar-SA"/>
        </w:rPr>
        <w:t>(należy podać nazwę/firmę oraz adres siedziby Wykonawcy oraz adres e-mail Wykonawcy)</w:t>
      </w:r>
    </w:p>
    <w:p w14:paraId="757E6F8C" w14:textId="77777777" w:rsidR="00841385" w:rsidRPr="001A129E" w:rsidRDefault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735D5E24" w14:textId="0FBF66A0" w:rsidR="0048003C" w:rsidRPr="00E04B1C" w:rsidRDefault="00B172D5" w:rsidP="00BB1FA5">
      <w:pPr>
        <w:numPr>
          <w:ilvl w:val="0"/>
          <w:numId w:val="70"/>
        </w:numPr>
        <w:spacing w:line="100" w:lineRule="atLeast"/>
        <w:ind w:left="357" w:hanging="357"/>
        <w:jc w:val="both"/>
        <w:rPr>
          <w:rFonts w:cs="Times New Roman"/>
          <w:i/>
          <w:iCs/>
          <w:sz w:val="22"/>
          <w:szCs w:val="22"/>
        </w:rPr>
      </w:pPr>
      <w:r w:rsidRPr="00E04B1C">
        <w:rPr>
          <w:b/>
          <w:bCs/>
          <w:sz w:val="22"/>
          <w:szCs w:val="22"/>
          <w:lang w:eastAsia="ar-SA"/>
        </w:rPr>
        <w:t xml:space="preserve">Oświadczamy, </w:t>
      </w:r>
      <w:r w:rsidRPr="00E04B1C">
        <w:rPr>
          <w:sz w:val="22"/>
          <w:szCs w:val="22"/>
          <w:lang w:eastAsia="ar-SA"/>
        </w:rPr>
        <w:t xml:space="preserve">że zapoznaliśmy się z Opisem Potrzeb i Wymagań </w:t>
      </w:r>
      <w:r w:rsidRPr="00C15D0E">
        <w:rPr>
          <w:i/>
          <w:iCs/>
          <w:sz w:val="22"/>
          <w:szCs w:val="22"/>
          <w:lang w:eastAsia="ar-SA"/>
        </w:rPr>
        <w:t>(oraz zmianami lub wyjaśnieniami OPiW)</w:t>
      </w:r>
      <w:r w:rsidRPr="00E04B1C">
        <w:rPr>
          <w:sz w:val="22"/>
          <w:szCs w:val="22"/>
          <w:lang w:eastAsia="ar-SA"/>
        </w:rPr>
        <w:t xml:space="preserve"> i akceptujemy zapisy </w:t>
      </w:r>
      <w:r w:rsidR="00FC3005">
        <w:rPr>
          <w:sz w:val="22"/>
          <w:szCs w:val="22"/>
          <w:lang w:eastAsia="ar-SA"/>
        </w:rPr>
        <w:t>Szczegółowego</w:t>
      </w:r>
      <w:r w:rsidRPr="00E04B1C">
        <w:rPr>
          <w:sz w:val="22"/>
          <w:szCs w:val="22"/>
          <w:lang w:eastAsia="ar-SA"/>
        </w:rPr>
        <w:t xml:space="preserve"> Opisu </w:t>
      </w:r>
      <w:r w:rsidR="00AE46B9">
        <w:rPr>
          <w:sz w:val="22"/>
          <w:szCs w:val="22"/>
          <w:lang w:eastAsia="ar-SA"/>
        </w:rPr>
        <w:t>Potrzeb i Wymagań</w:t>
      </w:r>
      <w:r w:rsidR="0048003C" w:rsidRPr="00E04B1C">
        <w:rPr>
          <w:rFonts w:eastAsia="Times New Roman"/>
          <w:sz w:val="22"/>
          <w:szCs w:val="22"/>
        </w:rPr>
        <w:t>.</w:t>
      </w:r>
    </w:p>
    <w:p w14:paraId="6FA8E508" w14:textId="6CD3062A" w:rsidR="0053651F" w:rsidRPr="0041029A" w:rsidRDefault="00B172D5" w:rsidP="00BB1FA5">
      <w:pPr>
        <w:pStyle w:val="Akapitzlist"/>
        <w:numPr>
          <w:ilvl w:val="0"/>
          <w:numId w:val="70"/>
        </w:numPr>
        <w:spacing w:before="240" w:after="120"/>
        <w:jc w:val="both"/>
      </w:pPr>
      <w:r w:rsidRPr="0041029A">
        <w:rPr>
          <w:b/>
          <w:bCs/>
          <w:sz w:val="22"/>
          <w:szCs w:val="22"/>
          <w:lang w:eastAsia="ar-SA"/>
        </w:rPr>
        <w:lastRenderedPageBreak/>
        <w:t>Załączamy</w:t>
      </w:r>
      <w:r w:rsidR="00305FA5" w:rsidRPr="0041029A">
        <w:rPr>
          <w:sz w:val="22"/>
          <w:szCs w:val="22"/>
          <w:lang w:eastAsia="ar-SA"/>
        </w:rPr>
        <w:t xml:space="preserve"> </w:t>
      </w:r>
      <w:r w:rsidRPr="0041029A">
        <w:rPr>
          <w:sz w:val="22"/>
          <w:szCs w:val="22"/>
          <w:lang w:eastAsia="ar-SA"/>
        </w:rPr>
        <w:t xml:space="preserve">Wykaz </w:t>
      </w:r>
      <w:r w:rsidR="00540F8B">
        <w:rPr>
          <w:sz w:val="22"/>
          <w:szCs w:val="22"/>
          <w:lang w:eastAsia="ar-SA"/>
        </w:rPr>
        <w:t>usług</w:t>
      </w:r>
      <w:r w:rsidRPr="0041029A">
        <w:rPr>
          <w:sz w:val="22"/>
          <w:szCs w:val="22"/>
          <w:lang w:eastAsia="ar-SA"/>
        </w:rPr>
        <w:t>, któr</w:t>
      </w:r>
      <w:r w:rsidR="009C72A9">
        <w:rPr>
          <w:sz w:val="22"/>
          <w:szCs w:val="22"/>
          <w:lang w:eastAsia="ar-SA"/>
        </w:rPr>
        <w:t>ego</w:t>
      </w:r>
      <w:r w:rsidRPr="0041029A">
        <w:rPr>
          <w:sz w:val="22"/>
          <w:szCs w:val="22"/>
          <w:lang w:eastAsia="ar-SA"/>
        </w:rPr>
        <w:t xml:space="preserve"> wzór stanowi załącznik nr </w:t>
      </w:r>
      <w:r w:rsidR="008E1590">
        <w:rPr>
          <w:sz w:val="22"/>
          <w:szCs w:val="22"/>
          <w:lang w:eastAsia="ar-SA"/>
        </w:rPr>
        <w:t>4</w:t>
      </w:r>
      <w:r w:rsidR="00E04B1C" w:rsidRPr="0041029A">
        <w:rPr>
          <w:sz w:val="22"/>
          <w:szCs w:val="22"/>
          <w:lang w:eastAsia="ar-SA"/>
        </w:rPr>
        <w:t xml:space="preserve"> </w:t>
      </w:r>
      <w:r w:rsidRPr="0041029A">
        <w:rPr>
          <w:sz w:val="22"/>
          <w:szCs w:val="22"/>
          <w:lang w:eastAsia="ar-SA"/>
        </w:rPr>
        <w:t>do OP</w:t>
      </w:r>
      <w:r w:rsidR="008F2C3C">
        <w:rPr>
          <w:sz w:val="22"/>
          <w:szCs w:val="22"/>
          <w:lang w:eastAsia="ar-SA"/>
        </w:rPr>
        <w:t>i</w:t>
      </w:r>
      <w:r w:rsidRPr="0041029A">
        <w:rPr>
          <w:sz w:val="22"/>
          <w:szCs w:val="22"/>
          <w:lang w:eastAsia="ar-SA"/>
        </w:rPr>
        <w:t>W</w:t>
      </w:r>
      <w:r w:rsidR="008F2C3C">
        <w:rPr>
          <w:sz w:val="22"/>
          <w:szCs w:val="22"/>
          <w:lang w:eastAsia="ar-SA"/>
        </w:rPr>
        <w:t xml:space="preserve"> i jednocześnie zawiera informacje, które będą stanowił podstawę do przyznawania punktów w zakresie selekcji - Rozdział V</w:t>
      </w:r>
      <w:r w:rsidR="009C72A9">
        <w:rPr>
          <w:sz w:val="22"/>
          <w:szCs w:val="22"/>
          <w:lang w:eastAsia="ar-SA"/>
        </w:rPr>
        <w:t xml:space="preserve"> OPiW.</w:t>
      </w:r>
    </w:p>
    <w:p w14:paraId="3DE832F7" w14:textId="77777777" w:rsidR="00E93137" w:rsidRPr="00E04B1C" w:rsidRDefault="00A968BA" w:rsidP="00BB1FA5">
      <w:pPr>
        <w:pStyle w:val="Akapitzlist"/>
        <w:numPr>
          <w:ilvl w:val="0"/>
          <w:numId w:val="70"/>
        </w:numPr>
        <w:spacing w:after="57"/>
        <w:ind w:left="426" w:hanging="426"/>
        <w:jc w:val="both"/>
      </w:pPr>
      <w:r w:rsidRPr="00E04B1C">
        <w:rPr>
          <w:b/>
          <w:bCs/>
          <w:sz w:val="22"/>
          <w:szCs w:val="22"/>
          <w:lang w:eastAsia="ar-SA"/>
        </w:rPr>
        <w:t>*</w:t>
      </w:r>
      <w:r w:rsidR="00E14FB1" w:rsidRPr="00E04B1C">
        <w:rPr>
          <w:b/>
          <w:bCs/>
          <w:sz w:val="22"/>
          <w:szCs w:val="22"/>
          <w:lang w:eastAsia="ar-SA"/>
        </w:rPr>
        <w:t xml:space="preserve">Zamówienie zamierzamy </w:t>
      </w:r>
      <w:r w:rsidRPr="00E04B1C">
        <w:rPr>
          <w:b/>
          <w:sz w:val="22"/>
          <w:szCs w:val="22"/>
          <w:lang w:eastAsia="ar-SA"/>
        </w:rPr>
        <w:t>zrealizować sami, bez podwykonawców</w:t>
      </w:r>
      <w:r w:rsidRPr="00E04B1C">
        <w:rPr>
          <w:sz w:val="22"/>
          <w:szCs w:val="22"/>
          <w:lang w:eastAsia="ar-SA"/>
        </w:rPr>
        <w:t>.</w:t>
      </w:r>
    </w:p>
    <w:p w14:paraId="0FF7F2AB" w14:textId="77777777" w:rsidR="00E93137" w:rsidRPr="001A129E" w:rsidRDefault="00A968BA" w:rsidP="007C0A95">
      <w:pPr>
        <w:spacing w:after="120"/>
        <w:ind w:left="390"/>
        <w:jc w:val="both"/>
        <w:rPr>
          <w:rFonts w:eastAsia="Times New Roman"/>
          <w:sz w:val="22"/>
          <w:szCs w:val="22"/>
          <w:lang w:eastAsia="ar-SA"/>
        </w:rPr>
      </w:pPr>
      <w:r w:rsidRPr="00E04B1C">
        <w:rPr>
          <w:rFonts w:eastAsia="Times New Roman"/>
          <w:sz w:val="22"/>
          <w:szCs w:val="22"/>
          <w:lang w:eastAsia="ar-SA"/>
        </w:rPr>
        <w:t>*</w:t>
      </w:r>
      <w:r w:rsidR="00E14FB1" w:rsidRPr="00E04B1C">
        <w:rPr>
          <w:rFonts w:eastAsia="Times New Roman"/>
          <w:b/>
          <w:sz w:val="22"/>
          <w:szCs w:val="22"/>
          <w:lang w:eastAsia="ar-SA"/>
        </w:rPr>
        <w:t>Zamówienie zam</w:t>
      </w:r>
      <w:r w:rsidRPr="00E04B1C">
        <w:rPr>
          <w:rFonts w:eastAsia="Times New Roman"/>
          <w:b/>
          <w:sz w:val="22"/>
          <w:szCs w:val="22"/>
          <w:lang w:eastAsia="ar-SA"/>
        </w:rPr>
        <w:t>ierzamy zrealizować z udziałem p</w:t>
      </w:r>
      <w:r w:rsidR="00E14FB1" w:rsidRPr="00E04B1C">
        <w:rPr>
          <w:rFonts w:eastAsia="Times New Roman"/>
          <w:b/>
          <w:sz w:val="22"/>
          <w:szCs w:val="22"/>
          <w:lang w:eastAsia="ar-SA"/>
        </w:rPr>
        <w:t>odwykonawców</w:t>
      </w:r>
      <w:r w:rsidR="00E14FB1" w:rsidRPr="00E04B1C">
        <w:rPr>
          <w:rFonts w:eastAsia="Times New Roman"/>
          <w:sz w:val="22"/>
          <w:szCs w:val="22"/>
          <w:lang w:eastAsia="ar-SA"/>
        </w:rPr>
        <w:t xml:space="preserve">. </w:t>
      </w:r>
      <w:r w:rsidRPr="00E04B1C">
        <w:rPr>
          <w:rFonts w:eastAsia="Times New Roman"/>
          <w:sz w:val="22"/>
          <w:szCs w:val="22"/>
          <w:lang w:eastAsia="ar-SA"/>
        </w:rPr>
        <w:t>Części zamówienia, których</w:t>
      </w:r>
      <w:r w:rsidR="00E14FB1" w:rsidRPr="00E04B1C">
        <w:rPr>
          <w:rFonts w:eastAsia="Times New Roman"/>
          <w:sz w:val="22"/>
          <w:szCs w:val="22"/>
          <w:lang w:eastAsia="ar-SA"/>
        </w:rPr>
        <w:t xml:space="preserve"> wy</w:t>
      </w:r>
      <w:r w:rsidRPr="00E04B1C">
        <w:rPr>
          <w:rFonts w:eastAsia="Times New Roman"/>
          <w:sz w:val="22"/>
          <w:szCs w:val="22"/>
          <w:lang w:eastAsia="ar-SA"/>
        </w:rPr>
        <w:t>konanie zamierzamy powierzyć p</w:t>
      </w:r>
      <w:r w:rsidR="00E14FB1" w:rsidRPr="00E04B1C">
        <w:rPr>
          <w:rFonts w:eastAsia="Times New Roman"/>
          <w:sz w:val="22"/>
          <w:szCs w:val="22"/>
          <w:lang w:eastAsia="ar-SA"/>
        </w:rPr>
        <w:t xml:space="preserve">odwykonawcom </w:t>
      </w:r>
      <w:r w:rsidRPr="00E04B1C">
        <w:rPr>
          <w:rFonts w:eastAsia="Times New Roman"/>
          <w:sz w:val="22"/>
          <w:szCs w:val="22"/>
          <w:lang w:eastAsia="ar-SA"/>
        </w:rPr>
        <w:t>oraz nazwy (firmy) tych podwykonawców są następujące:</w:t>
      </w:r>
    </w:p>
    <w:tbl>
      <w:tblPr>
        <w:tblW w:w="0" w:type="auto"/>
        <w:tblInd w:w="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619"/>
      </w:tblGrid>
      <w:tr w:rsidR="00A968BA" w:rsidRPr="001A129E" w14:paraId="691A08E1" w14:textId="77777777" w:rsidTr="00303B4C">
        <w:tc>
          <w:tcPr>
            <w:tcW w:w="4619" w:type="dxa"/>
          </w:tcPr>
          <w:p w14:paraId="362541CB" w14:textId="77777777" w:rsidR="00A968BA" w:rsidRPr="001A129E" w:rsidRDefault="00A968BA" w:rsidP="00303B4C">
            <w:pPr>
              <w:spacing w:after="12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1A129E">
              <w:rPr>
                <w:rFonts w:eastAsia="Times New Roman"/>
                <w:sz w:val="22"/>
                <w:szCs w:val="22"/>
                <w:lang w:eastAsia="ar-SA"/>
              </w:rPr>
              <w:t>Określenie części zamówienia</w:t>
            </w:r>
          </w:p>
        </w:tc>
        <w:tc>
          <w:tcPr>
            <w:tcW w:w="4619" w:type="dxa"/>
          </w:tcPr>
          <w:p w14:paraId="4E59E103" w14:textId="77777777" w:rsidR="00A968BA" w:rsidRPr="001A129E" w:rsidRDefault="00A968BA" w:rsidP="00303B4C">
            <w:pPr>
              <w:spacing w:after="12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1A129E">
              <w:rPr>
                <w:rFonts w:eastAsia="Times New Roman"/>
                <w:sz w:val="22"/>
                <w:szCs w:val="22"/>
                <w:lang w:eastAsia="ar-SA"/>
              </w:rPr>
              <w:t>Nazwa (firma) podwykonawcy</w:t>
            </w:r>
          </w:p>
        </w:tc>
      </w:tr>
      <w:tr w:rsidR="00A968BA" w:rsidRPr="001A129E" w14:paraId="646EFA68" w14:textId="77777777" w:rsidTr="00303B4C">
        <w:tc>
          <w:tcPr>
            <w:tcW w:w="4619" w:type="dxa"/>
          </w:tcPr>
          <w:p w14:paraId="26D382F2" w14:textId="77777777" w:rsidR="00A968BA" w:rsidRPr="001A129E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4619" w:type="dxa"/>
          </w:tcPr>
          <w:p w14:paraId="1B534446" w14:textId="77777777" w:rsidR="00A968BA" w:rsidRPr="001A129E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  <w:tr w:rsidR="00A968BA" w:rsidRPr="001A129E" w14:paraId="2CF2DE54" w14:textId="77777777" w:rsidTr="00303B4C">
        <w:tc>
          <w:tcPr>
            <w:tcW w:w="4619" w:type="dxa"/>
          </w:tcPr>
          <w:p w14:paraId="108964D7" w14:textId="77777777" w:rsidR="00A968BA" w:rsidRPr="001A129E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4619" w:type="dxa"/>
          </w:tcPr>
          <w:p w14:paraId="01EE45A8" w14:textId="77777777" w:rsidR="00A968BA" w:rsidRPr="001A129E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</w:tbl>
    <w:p w14:paraId="20D449D8" w14:textId="77777777" w:rsidR="00305FA5" w:rsidRPr="00305FA5" w:rsidRDefault="00305FA5" w:rsidP="00305FA5">
      <w:pPr>
        <w:pStyle w:val="Akapitzlist"/>
        <w:spacing w:after="120"/>
        <w:ind w:left="380"/>
        <w:jc w:val="both"/>
      </w:pPr>
    </w:p>
    <w:p w14:paraId="50B8C692" w14:textId="0080CA51" w:rsidR="00E93137" w:rsidRPr="00E04B1C" w:rsidRDefault="00E14FB1" w:rsidP="00BB1FA5">
      <w:pPr>
        <w:pStyle w:val="Akapitzlist"/>
        <w:numPr>
          <w:ilvl w:val="0"/>
          <w:numId w:val="70"/>
        </w:numPr>
        <w:spacing w:after="120"/>
        <w:jc w:val="both"/>
      </w:pPr>
      <w:r w:rsidRPr="00E04B1C">
        <w:rPr>
          <w:b/>
          <w:bCs/>
          <w:sz w:val="22"/>
          <w:szCs w:val="22"/>
          <w:lang w:eastAsia="ar-SA"/>
        </w:rPr>
        <w:t xml:space="preserve">Oświadczamy, </w:t>
      </w:r>
      <w:r w:rsidRPr="00E04B1C">
        <w:rPr>
          <w:sz w:val="22"/>
          <w:szCs w:val="22"/>
          <w:lang w:eastAsia="ar-SA"/>
        </w:rPr>
        <w:t xml:space="preserve">że </w:t>
      </w:r>
      <w:r w:rsidR="00305FA5" w:rsidRPr="00E04B1C">
        <w:rPr>
          <w:sz w:val="22"/>
          <w:szCs w:val="22"/>
          <w:lang w:eastAsia="ar-SA"/>
        </w:rPr>
        <w:t xml:space="preserve">stawimy się na </w:t>
      </w:r>
      <w:r w:rsidR="00C15D0E">
        <w:rPr>
          <w:sz w:val="22"/>
          <w:szCs w:val="22"/>
          <w:lang w:eastAsia="ar-SA"/>
        </w:rPr>
        <w:t>dialogu</w:t>
      </w:r>
      <w:r w:rsidR="00305FA5" w:rsidRPr="00E04B1C">
        <w:rPr>
          <w:sz w:val="22"/>
          <w:szCs w:val="22"/>
          <w:lang w:eastAsia="ar-SA"/>
        </w:rPr>
        <w:t xml:space="preserve"> w terminie i miejscu wyznaczonym przez Zamawiającego</w:t>
      </w:r>
      <w:r w:rsidRPr="00E04B1C">
        <w:rPr>
          <w:sz w:val="22"/>
          <w:szCs w:val="22"/>
          <w:lang w:eastAsia="ar-SA"/>
        </w:rPr>
        <w:t>.</w:t>
      </w:r>
    </w:p>
    <w:p w14:paraId="51ECE35A" w14:textId="4D59F91D" w:rsidR="00D83B52" w:rsidRPr="001A129E" w:rsidRDefault="00D83B52" w:rsidP="00BB1FA5">
      <w:pPr>
        <w:numPr>
          <w:ilvl w:val="0"/>
          <w:numId w:val="70"/>
        </w:numPr>
        <w:spacing w:after="120"/>
        <w:jc w:val="both"/>
        <w:rPr>
          <w:color w:val="000000"/>
          <w:sz w:val="22"/>
          <w:szCs w:val="22"/>
        </w:rPr>
      </w:pPr>
      <w:r w:rsidRPr="00E04B1C">
        <w:rPr>
          <w:b/>
          <w:bCs/>
          <w:color w:val="000000"/>
          <w:sz w:val="22"/>
          <w:szCs w:val="22"/>
        </w:rPr>
        <w:t>Oświadczamy</w:t>
      </w:r>
      <w:r w:rsidRPr="00E04B1C">
        <w:rPr>
          <w:color w:val="000000"/>
          <w:sz w:val="22"/>
          <w:szCs w:val="22"/>
        </w:rPr>
        <w:t>, że następujące informacje</w:t>
      </w:r>
      <w:r w:rsidRPr="001A129E">
        <w:rPr>
          <w:color w:val="000000"/>
          <w:sz w:val="22"/>
          <w:szCs w:val="22"/>
        </w:rPr>
        <w:t xml:space="preserve"> stanowią tajemnicę przedsiębiorstwa:</w:t>
      </w:r>
    </w:p>
    <w:p w14:paraId="0FB69E76" w14:textId="2FC32AB1" w:rsidR="00D83B52" w:rsidRPr="001A129E" w:rsidRDefault="00387E13" w:rsidP="00D83B52">
      <w:pPr>
        <w:spacing w:after="120"/>
        <w:ind w:left="380"/>
        <w:jc w:val="both"/>
        <w:rPr>
          <w:color w:val="000000"/>
          <w:sz w:val="22"/>
          <w:szCs w:val="22"/>
        </w:rPr>
      </w:pPr>
      <w:r w:rsidRPr="001A129E">
        <w:rPr>
          <w:color w:val="000000"/>
          <w:sz w:val="22"/>
          <w:szCs w:val="22"/>
        </w:rPr>
        <w:t>____________________________________________________________________________________</w:t>
      </w:r>
    </w:p>
    <w:p w14:paraId="6E96FE1D" w14:textId="48AEC0E0" w:rsidR="00D83B52" w:rsidRPr="001A129E" w:rsidRDefault="00387E13" w:rsidP="00D83B52">
      <w:pPr>
        <w:spacing w:after="120"/>
        <w:ind w:left="380"/>
        <w:jc w:val="both"/>
        <w:rPr>
          <w:color w:val="000000"/>
          <w:sz w:val="22"/>
          <w:szCs w:val="22"/>
        </w:rPr>
      </w:pPr>
      <w:r w:rsidRPr="001A129E">
        <w:rPr>
          <w:color w:val="000000"/>
          <w:sz w:val="22"/>
          <w:szCs w:val="22"/>
        </w:rPr>
        <w:t>____________________________________________________________________________________</w:t>
      </w:r>
    </w:p>
    <w:p w14:paraId="330CB78A" w14:textId="4C8DD12F" w:rsidR="00D83B52" w:rsidRPr="001A129E" w:rsidRDefault="00D83B52" w:rsidP="00D83B52">
      <w:pPr>
        <w:spacing w:after="120"/>
        <w:ind w:left="380"/>
        <w:jc w:val="both"/>
        <w:rPr>
          <w:color w:val="000000"/>
          <w:sz w:val="22"/>
          <w:szCs w:val="22"/>
        </w:rPr>
      </w:pPr>
      <w:r w:rsidRPr="001A129E">
        <w:rPr>
          <w:color w:val="000000"/>
          <w:sz w:val="22"/>
          <w:szCs w:val="22"/>
        </w:rPr>
        <w:t xml:space="preserve">Uzasadnienie zastrzeżenia ww. informacji tajemnicą przedsiębiorstwa zostało załączone do </w:t>
      </w:r>
      <w:r w:rsidR="00C15D0E">
        <w:rPr>
          <w:color w:val="000000"/>
          <w:sz w:val="22"/>
          <w:szCs w:val="22"/>
        </w:rPr>
        <w:t>wniosku</w:t>
      </w:r>
      <w:r w:rsidRPr="001A129E">
        <w:rPr>
          <w:color w:val="000000"/>
          <w:sz w:val="22"/>
          <w:szCs w:val="22"/>
        </w:rPr>
        <w:t>.</w:t>
      </w:r>
    </w:p>
    <w:p w14:paraId="5BA6BB3C" w14:textId="14606AC6" w:rsidR="00175F89" w:rsidRPr="001A129E" w:rsidRDefault="00175F89" w:rsidP="00BB1FA5">
      <w:pPr>
        <w:numPr>
          <w:ilvl w:val="0"/>
          <w:numId w:val="70"/>
        </w:numPr>
        <w:spacing w:after="120"/>
        <w:jc w:val="both"/>
        <w:rPr>
          <w:color w:val="000000"/>
        </w:rPr>
      </w:pPr>
      <w:r w:rsidRPr="001A129E">
        <w:rPr>
          <w:color w:val="000000"/>
          <w:sz w:val="22"/>
          <w:szCs w:val="22"/>
        </w:rPr>
        <w:t>Kategoria przedsiębiorstwa Wykonawcy</w:t>
      </w:r>
      <w:r w:rsidRPr="001A129E">
        <w:rPr>
          <w:color w:val="000000"/>
          <w:sz w:val="22"/>
        </w:rPr>
        <w:t>**</w:t>
      </w:r>
    </w:p>
    <w:p w14:paraId="685539D4" w14:textId="77777777" w:rsidR="001E5F85" w:rsidRPr="001A129E" w:rsidRDefault="001E5F85" w:rsidP="001E5F85">
      <w:pPr>
        <w:pStyle w:val="Akapitzlist"/>
        <w:ind w:left="380"/>
        <w:jc w:val="both"/>
      </w:pPr>
      <w:r w:rsidRPr="001A129E">
        <w:t>Jestem:</w:t>
      </w:r>
    </w:p>
    <w:tbl>
      <w:tblPr>
        <w:tblW w:w="0" w:type="auto"/>
        <w:tblInd w:w="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7"/>
        <w:gridCol w:w="2307"/>
        <w:gridCol w:w="2307"/>
        <w:gridCol w:w="2257"/>
      </w:tblGrid>
      <w:tr w:rsidR="001E5F85" w:rsidRPr="001A129E" w14:paraId="4C3408E8" w14:textId="77777777" w:rsidTr="00A76E71">
        <w:trPr>
          <w:trHeight w:val="590"/>
        </w:trPr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87BCB" w14:textId="77777777" w:rsidR="001E5F85" w:rsidRPr="001A129E" w:rsidRDefault="001E5F85" w:rsidP="00A76E71">
            <w:pPr>
              <w:pStyle w:val="Akapitzlist"/>
              <w:ind w:left="0"/>
              <w:jc w:val="center"/>
            </w:pPr>
            <w:r w:rsidRPr="001A129E">
              <w:t>mikroprzedsiębiorcą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E54C" w14:textId="77777777" w:rsidR="001E5F85" w:rsidRPr="001A129E" w:rsidRDefault="001E5F85" w:rsidP="00A76E71">
            <w:pPr>
              <w:pStyle w:val="Akapitzlist"/>
              <w:ind w:left="0"/>
              <w:jc w:val="center"/>
            </w:pPr>
            <w:r w:rsidRPr="001A129E">
              <w:t>małym przedsiębiorcą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68A8D" w14:textId="77777777" w:rsidR="001E5F85" w:rsidRPr="001A129E" w:rsidRDefault="001E5F85" w:rsidP="00A76E71">
            <w:pPr>
              <w:pStyle w:val="Akapitzlist"/>
              <w:ind w:left="0"/>
              <w:jc w:val="center"/>
            </w:pPr>
            <w:r w:rsidRPr="001A129E">
              <w:t>średnim przedsiębiorcą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F31A" w14:textId="77777777" w:rsidR="001E5F85" w:rsidRPr="001A129E" w:rsidRDefault="001E5F85" w:rsidP="00A76E71">
            <w:pPr>
              <w:pStyle w:val="Akapitzlist"/>
              <w:ind w:left="0"/>
              <w:jc w:val="center"/>
            </w:pPr>
            <w:r w:rsidRPr="001A129E">
              <w:t>inna kategoria</w:t>
            </w:r>
          </w:p>
        </w:tc>
      </w:tr>
    </w:tbl>
    <w:p w14:paraId="03468BAB" w14:textId="77777777" w:rsidR="001E5F85" w:rsidRPr="001A129E" w:rsidRDefault="001E5F85" w:rsidP="001E5F85">
      <w:pPr>
        <w:pStyle w:val="Tekstpodstawowy"/>
        <w:ind w:left="380"/>
        <w:rPr>
          <w:rFonts w:eastAsiaTheme="minorHAnsi"/>
          <w:sz w:val="16"/>
          <w:szCs w:val="16"/>
        </w:rPr>
      </w:pPr>
      <w:r w:rsidRPr="001A129E">
        <w:rPr>
          <w:sz w:val="16"/>
          <w:szCs w:val="16"/>
        </w:rPr>
        <w:t>(</w:t>
      </w:r>
      <w:r w:rsidRPr="001A129E">
        <w:rPr>
          <w:i/>
          <w:iCs/>
          <w:sz w:val="16"/>
          <w:szCs w:val="16"/>
        </w:rPr>
        <w:t>niepotrzebne skreślić</w:t>
      </w:r>
      <w:r w:rsidRPr="001A129E">
        <w:rPr>
          <w:sz w:val="16"/>
          <w:szCs w:val="16"/>
        </w:rPr>
        <w:t>)</w:t>
      </w:r>
    </w:p>
    <w:p w14:paraId="10EBA770" w14:textId="77777777" w:rsidR="00B12B4F" w:rsidRPr="001A129E" w:rsidRDefault="00B12B4F" w:rsidP="00DA6E27">
      <w:pPr>
        <w:spacing w:line="100" w:lineRule="atLeast"/>
        <w:ind w:left="426"/>
        <w:jc w:val="both"/>
        <w:rPr>
          <w:rFonts w:eastAsia="Times New Roman"/>
          <w:i/>
          <w:lang w:eastAsia="ar-SA"/>
        </w:rPr>
      </w:pPr>
    </w:p>
    <w:p w14:paraId="216ADB90" w14:textId="41A9248A" w:rsidR="00DA6E27" w:rsidRPr="001A129E" w:rsidRDefault="00DA6E27" w:rsidP="00DA6E27">
      <w:pPr>
        <w:spacing w:line="100" w:lineRule="atLeast"/>
        <w:ind w:left="426"/>
        <w:jc w:val="both"/>
        <w:rPr>
          <w:rFonts w:eastAsia="Times New Roman"/>
          <w:b/>
          <w:i/>
          <w:lang w:eastAsia="ar-SA"/>
        </w:rPr>
      </w:pPr>
      <w:r w:rsidRPr="001A129E">
        <w:rPr>
          <w:rFonts w:eastAsia="Times New Roman"/>
          <w:i/>
          <w:lang w:eastAsia="ar-SA"/>
        </w:rPr>
        <w:t>**</w:t>
      </w:r>
      <w:r w:rsidRPr="001A129E">
        <w:rPr>
          <w:rFonts w:ascii="Arial" w:hAnsi="Arial" w:cs="Arial"/>
          <w:b/>
          <w:sz w:val="14"/>
          <w:szCs w:val="14"/>
        </w:rPr>
        <w:t xml:space="preserve"> </w:t>
      </w:r>
      <w:r w:rsidRPr="001A129E">
        <w:rPr>
          <w:rStyle w:val="DeltaViewInsertion"/>
          <w:rFonts w:cs="Times New Roman"/>
          <w:b w:val="0"/>
        </w:rPr>
        <w:t>Informacja wymagana wyłącznie do celów statystycznych</w:t>
      </w:r>
    </w:p>
    <w:p w14:paraId="1B75D9B7" w14:textId="25972E9C" w:rsidR="00DA6E27" w:rsidRPr="001A129E" w:rsidRDefault="00DA6E27" w:rsidP="00DA6E27">
      <w:pPr>
        <w:spacing w:line="100" w:lineRule="atLeast"/>
        <w:ind w:left="426"/>
        <w:jc w:val="both"/>
        <w:rPr>
          <w:rFonts w:eastAsia="Times New Roman" w:cs="Times New Roman"/>
          <w:i/>
          <w:sz w:val="18"/>
          <w:szCs w:val="18"/>
          <w:lang w:eastAsia="ar-SA"/>
        </w:rPr>
      </w:pPr>
      <w:r w:rsidRPr="001A129E">
        <w:rPr>
          <w:rFonts w:eastAsia="Times New Roman" w:cs="Times New Roman"/>
          <w:i/>
          <w:sz w:val="18"/>
          <w:szCs w:val="18"/>
          <w:lang w:eastAsia="ar-SA"/>
        </w:rPr>
        <w:t>Definicje (Dz</w:t>
      </w:r>
      <w:r w:rsidR="00D83B52" w:rsidRPr="001A129E">
        <w:rPr>
          <w:rFonts w:eastAsia="Times New Roman" w:cs="Times New Roman"/>
          <w:i/>
          <w:sz w:val="18"/>
          <w:szCs w:val="18"/>
          <w:lang w:eastAsia="ar-SA"/>
        </w:rPr>
        <w:t xml:space="preserve">. </w:t>
      </w:r>
      <w:r w:rsidRPr="001A129E">
        <w:rPr>
          <w:rFonts w:eastAsia="Times New Roman" w:cs="Times New Roman"/>
          <w:i/>
          <w:sz w:val="18"/>
          <w:szCs w:val="18"/>
          <w:lang w:eastAsia="ar-SA"/>
        </w:rPr>
        <w:t>Urz. UE. L. 124 z 20.05.2003 str. 36)</w:t>
      </w:r>
    </w:p>
    <w:p w14:paraId="132DF004" w14:textId="77777777" w:rsidR="00DA6E27" w:rsidRPr="001A129E" w:rsidRDefault="00DA6E27" w:rsidP="00BB1FA5">
      <w:pPr>
        <w:pStyle w:val="Akapitzlist"/>
        <w:numPr>
          <w:ilvl w:val="0"/>
          <w:numId w:val="77"/>
        </w:numPr>
        <w:spacing w:line="100" w:lineRule="atLeast"/>
        <w:jc w:val="both"/>
        <w:rPr>
          <w:i/>
          <w:sz w:val="18"/>
          <w:szCs w:val="18"/>
          <w:lang w:eastAsia="ar-SA"/>
        </w:rPr>
      </w:pPr>
      <w:r w:rsidRPr="001A129E">
        <w:rPr>
          <w:i/>
          <w:sz w:val="18"/>
          <w:szCs w:val="18"/>
          <w:lang w:eastAsia="ar-SA"/>
        </w:rPr>
        <w:t>Mikroprzedsiębiorstwo</w:t>
      </w:r>
      <w:r w:rsidRPr="001A129E">
        <w:rPr>
          <w:rStyle w:val="DeltaViewInsertion"/>
          <w:sz w:val="18"/>
          <w:szCs w:val="18"/>
        </w:rPr>
        <w:t xml:space="preserve"> </w:t>
      </w:r>
      <w:r w:rsidRPr="001A129E">
        <w:rPr>
          <w:b/>
          <w:sz w:val="18"/>
          <w:szCs w:val="18"/>
          <w:lang w:eastAsia="ar-SA"/>
        </w:rPr>
        <w:t>–</w:t>
      </w:r>
      <w:r w:rsidRPr="001A129E">
        <w:rPr>
          <w:i/>
          <w:sz w:val="18"/>
          <w:szCs w:val="18"/>
          <w:lang w:eastAsia="ar-SA"/>
        </w:rPr>
        <w:t xml:space="preserve"> to</w:t>
      </w:r>
      <w:r w:rsidRPr="001A129E">
        <w:rPr>
          <w:b/>
          <w:sz w:val="18"/>
          <w:szCs w:val="18"/>
          <w:lang w:eastAsia="ar-SA"/>
        </w:rPr>
        <w:t xml:space="preserve"> </w:t>
      </w:r>
      <w:r w:rsidRPr="001A129E">
        <w:rPr>
          <w:rStyle w:val="DeltaViewInsertion"/>
          <w:b w:val="0"/>
          <w:sz w:val="18"/>
          <w:szCs w:val="18"/>
        </w:rPr>
        <w:t>przedsiębiorstwo, które zatrudnia mniej niż 10 osób i którego roczny obrót lub roczna suma bilansowa nie przekracza 2 milionów EUR.</w:t>
      </w:r>
      <w:r w:rsidRPr="001A129E">
        <w:rPr>
          <w:b/>
          <w:i/>
          <w:sz w:val="18"/>
          <w:szCs w:val="18"/>
          <w:lang w:eastAsia="ar-SA"/>
        </w:rPr>
        <w:t xml:space="preserve"> </w:t>
      </w:r>
    </w:p>
    <w:p w14:paraId="645D7536" w14:textId="77777777" w:rsidR="00DA6E27" w:rsidRPr="001A129E" w:rsidRDefault="00DA6E27" w:rsidP="00BB1FA5">
      <w:pPr>
        <w:pStyle w:val="Akapitzlist"/>
        <w:numPr>
          <w:ilvl w:val="0"/>
          <w:numId w:val="77"/>
        </w:numPr>
        <w:spacing w:line="100" w:lineRule="atLeast"/>
        <w:jc w:val="both"/>
        <w:rPr>
          <w:i/>
          <w:sz w:val="18"/>
          <w:szCs w:val="18"/>
          <w:lang w:eastAsia="ar-SA"/>
        </w:rPr>
      </w:pPr>
      <w:r w:rsidRPr="001A129E">
        <w:rPr>
          <w:i/>
          <w:sz w:val="18"/>
          <w:szCs w:val="18"/>
          <w:lang w:eastAsia="ar-SA"/>
        </w:rPr>
        <w:t>małe przedsiębiorstwo – przedsiębiorstwo zatrudniające mniej niż 50 osób i którego roczny obrót lub roczna suma bilansowa nie przekracza 10 mln EUR</w:t>
      </w:r>
    </w:p>
    <w:p w14:paraId="70667573" w14:textId="77777777" w:rsidR="00DA6E27" w:rsidRPr="001A129E" w:rsidRDefault="00DA6E27" w:rsidP="00BB1FA5">
      <w:pPr>
        <w:pStyle w:val="Akapitzlist"/>
        <w:numPr>
          <w:ilvl w:val="0"/>
          <w:numId w:val="77"/>
        </w:numPr>
        <w:spacing w:line="100" w:lineRule="atLeast"/>
        <w:jc w:val="both"/>
        <w:rPr>
          <w:i/>
          <w:sz w:val="18"/>
          <w:szCs w:val="18"/>
          <w:lang w:eastAsia="ar-SA"/>
        </w:rPr>
      </w:pPr>
      <w:r w:rsidRPr="001A129E">
        <w:rPr>
          <w:i/>
          <w:sz w:val="18"/>
          <w:szCs w:val="18"/>
          <w:lang w:eastAsia="ar-SA"/>
        </w:rPr>
        <w:t>średnie przedsiębiorstwa – to przedsiębiorstwa, które nie są mikroprzedsiębiorstwami ani małymi przedsiębiorstwami i które zatrudniają mniej niż 250 osób i których roczny obrót nie przekracza 50 mln. EUR lub roczna suma bilansowa nie przekracza 43 mln. EUR</w:t>
      </w:r>
    </w:p>
    <w:p w14:paraId="25B4BF01" w14:textId="77777777" w:rsidR="00DA6E27" w:rsidRPr="001A129E" w:rsidRDefault="00DA6E27" w:rsidP="00DA6E27">
      <w:pPr>
        <w:spacing w:after="120"/>
        <w:ind w:left="567"/>
        <w:jc w:val="both"/>
        <w:rPr>
          <w:rFonts w:eastAsia="Times New Roman"/>
          <w:i/>
          <w:lang w:eastAsia="ar-SA"/>
        </w:rPr>
      </w:pPr>
      <w:r w:rsidRPr="001A129E">
        <w:rPr>
          <w:rFonts w:eastAsia="Times New Roman"/>
          <w:i/>
          <w:lang w:eastAsia="ar-SA"/>
        </w:rPr>
        <w:t>Jeżeli Wykonawca jest mikroprzedsiębiorcą należy zaznaczyć TAK</w:t>
      </w:r>
    </w:p>
    <w:p w14:paraId="049B3506" w14:textId="77777777" w:rsidR="005534DD" w:rsidRPr="001A129E" w:rsidRDefault="005534DD" w:rsidP="00BB1FA5">
      <w:pPr>
        <w:numPr>
          <w:ilvl w:val="0"/>
          <w:numId w:val="70"/>
        </w:numPr>
        <w:spacing w:after="120"/>
        <w:jc w:val="both"/>
      </w:pPr>
      <w:r w:rsidRPr="001A129E">
        <w:rPr>
          <w:rFonts w:cs="Times New Roman"/>
          <w:b/>
          <w:sz w:val="22"/>
          <w:szCs w:val="22"/>
        </w:rPr>
        <w:t>Oświadczamy</w:t>
      </w:r>
      <w:r w:rsidRPr="001A129E">
        <w:rPr>
          <w:rFonts w:cs="Times New Roman"/>
          <w:sz w:val="22"/>
          <w:szCs w:val="22"/>
        </w:rPr>
        <w:t>, że wypełniliśmy obowiązki informacyjne przewidziane w art. 13 lub art. 14 RODO wobec osób fizycznych, od których dane osobowe bezpośrednio lub pośrednio pozyskaliśmy w celu ubiegania się o udzielenie zamówienia publicznego w niniejszym postępowaniu***.</w:t>
      </w:r>
    </w:p>
    <w:p w14:paraId="514DD9E8" w14:textId="77777777" w:rsidR="005534DD" w:rsidRPr="001A129E" w:rsidRDefault="005534DD" w:rsidP="00A72CF6">
      <w:pPr>
        <w:pStyle w:val="NormalnyWeb"/>
        <w:spacing w:before="0" w:after="120" w:line="252" w:lineRule="auto"/>
        <w:ind w:left="426" w:hanging="284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1A129E">
        <w:rPr>
          <w:rFonts w:ascii="Times New Roman" w:hAnsi="Times New Roman" w:cs="Times New Roman"/>
          <w:i/>
          <w:sz w:val="18"/>
          <w:szCs w:val="18"/>
        </w:rPr>
        <w:t>***W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1416CA" w14:textId="48E5D176" w:rsidR="00DE55E8" w:rsidRPr="001A129E" w:rsidRDefault="00DE55E8" w:rsidP="00BB1FA5">
      <w:pPr>
        <w:numPr>
          <w:ilvl w:val="0"/>
          <w:numId w:val="70"/>
        </w:numPr>
        <w:suppressAutoHyphens/>
        <w:autoSpaceDN w:val="0"/>
        <w:spacing w:after="120"/>
        <w:jc w:val="both"/>
        <w:textAlignment w:val="baseline"/>
        <w:rPr>
          <w:sz w:val="22"/>
          <w:szCs w:val="22"/>
        </w:rPr>
      </w:pPr>
      <w:r w:rsidRPr="001A129E">
        <w:rPr>
          <w:sz w:val="22"/>
          <w:szCs w:val="22"/>
        </w:rPr>
        <w:t>Adresy bezpłatnych i ogólnodostępnych baz danych, w szczególności rejestrów publicznych w rozumieniu ustawy z dnia 17 lutego 2005</w:t>
      </w:r>
      <w:r w:rsidR="00FC1A16">
        <w:rPr>
          <w:sz w:val="22"/>
          <w:szCs w:val="22"/>
        </w:rPr>
        <w:t xml:space="preserve"> </w:t>
      </w:r>
      <w:r w:rsidRPr="001A129E">
        <w:rPr>
          <w:sz w:val="22"/>
          <w:szCs w:val="22"/>
        </w:rPr>
        <w:t xml:space="preserve">r. o informatyzacji działalności podmiotów realizujących zadania publiczne </w:t>
      </w:r>
      <w:r w:rsidRPr="00E27DCC">
        <w:rPr>
          <w:sz w:val="22"/>
          <w:szCs w:val="22"/>
        </w:rPr>
        <w:t>(Dz. U. 20</w:t>
      </w:r>
      <w:r w:rsidR="00E27DCC" w:rsidRPr="00E27DCC">
        <w:rPr>
          <w:sz w:val="22"/>
          <w:szCs w:val="22"/>
        </w:rPr>
        <w:t>25</w:t>
      </w:r>
      <w:r w:rsidRPr="00E27DCC">
        <w:rPr>
          <w:sz w:val="22"/>
          <w:szCs w:val="22"/>
        </w:rPr>
        <w:t xml:space="preserve"> r. poz. </w:t>
      </w:r>
      <w:r w:rsidR="00E27DCC" w:rsidRPr="00E27DCC">
        <w:rPr>
          <w:sz w:val="22"/>
          <w:szCs w:val="22"/>
        </w:rPr>
        <w:t>1703</w:t>
      </w:r>
      <w:r w:rsidRPr="00E27DCC">
        <w:rPr>
          <w:sz w:val="22"/>
          <w:szCs w:val="22"/>
        </w:rPr>
        <w:t xml:space="preserve"> z późn. zm.),</w:t>
      </w:r>
      <w:r w:rsidRPr="001A129E">
        <w:rPr>
          <w:sz w:val="22"/>
          <w:szCs w:val="22"/>
        </w:rPr>
        <w:t xml:space="preserve"> gdzie można uzyskać oświadczenia lub inne dokumenty dotyczące Wykonawcy:</w:t>
      </w:r>
    </w:p>
    <w:tbl>
      <w:tblPr>
        <w:tblStyle w:val="Tabela-Siatka"/>
        <w:tblW w:w="9355" w:type="dxa"/>
        <w:tblInd w:w="421" w:type="dxa"/>
        <w:tblLook w:val="04A0" w:firstRow="1" w:lastRow="0" w:firstColumn="1" w:lastColumn="0" w:noHBand="0" w:noVBand="1"/>
      </w:tblPr>
      <w:tblGrid>
        <w:gridCol w:w="7229"/>
        <w:gridCol w:w="2126"/>
      </w:tblGrid>
      <w:tr w:rsidR="00DE55E8" w:rsidRPr="001A129E" w14:paraId="59E7604C" w14:textId="77777777" w:rsidTr="00E651EE">
        <w:tc>
          <w:tcPr>
            <w:tcW w:w="7229" w:type="dxa"/>
          </w:tcPr>
          <w:p w14:paraId="1DBAE195" w14:textId="77777777" w:rsidR="00DE55E8" w:rsidRPr="001A129E" w:rsidRDefault="00DE55E8" w:rsidP="00E651EE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  <w:hyperlink r:id="rId8" w:history="1">
              <w:r w:rsidRPr="001A129E">
                <w:rPr>
                  <w:rStyle w:val="Hipercze"/>
                  <w:sz w:val="22"/>
                  <w:szCs w:val="22"/>
                </w:rPr>
                <w:t>https://ekrs.ms.gov.pl/web/wyszukiwarka-krs/stronaglowna/index.html</w:t>
              </w:r>
            </w:hyperlink>
          </w:p>
        </w:tc>
        <w:tc>
          <w:tcPr>
            <w:tcW w:w="2126" w:type="dxa"/>
          </w:tcPr>
          <w:p w14:paraId="256CCC53" w14:textId="77777777" w:rsidR="00DE55E8" w:rsidRPr="001A129E" w:rsidRDefault="00DE55E8" w:rsidP="00E651EE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</w:p>
        </w:tc>
      </w:tr>
      <w:tr w:rsidR="00DE55E8" w:rsidRPr="001A129E" w14:paraId="5D12DA26" w14:textId="77777777" w:rsidTr="00E651EE">
        <w:tc>
          <w:tcPr>
            <w:tcW w:w="7229" w:type="dxa"/>
          </w:tcPr>
          <w:p w14:paraId="1C661CC7" w14:textId="77777777" w:rsidR="00DE55E8" w:rsidRPr="001A129E" w:rsidRDefault="00DE55E8" w:rsidP="00E651EE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  <w:hyperlink r:id="rId9" w:history="1">
              <w:r w:rsidRPr="001A129E">
                <w:rPr>
                  <w:rStyle w:val="Hipercze"/>
                  <w:sz w:val="22"/>
                  <w:szCs w:val="22"/>
                </w:rPr>
                <w:t>https://prod.ceidg.gov.pl/CEIDG/CEIDG.Public.UI/Search.aspx</w:t>
              </w:r>
            </w:hyperlink>
          </w:p>
        </w:tc>
        <w:tc>
          <w:tcPr>
            <w:tcW w:w="2126" w:type="dxa"/>
          </w:tcPr>
          <w:p w14:paraId="146AB79E" w14:textId="77777777" w:rsidR="00DE55E8" w:rsidRPr="001A129E" w:rsidRDefault="00DE55E8" w:rsidP="00E651EE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</w:p>
        </w:tc>
      </w:tr>
    </w:tbl>
    <w:p w14:paraId="3747D506" w14:textId="77777777" w:rsidR="00DE55E8" w:rsidRPr="001A129E" w:rsidRDefault="00DE55E8" w:rsidP="00DE55E8">
      <w:pPr>
        <w:spacing w:after="120"/>
        <w:ind w:left="96" w:firstLine="284"/>
        <w:jc w:val="both"/>
        <w:rPr>
          <w:sz w:val="22"/>
          <w:szCs w:val="22"/>
        </w:rPr>
      </w:pPr>
      <w:r w:rsidRPr="001A129E">
        <w:rPr>
          <w:sz w:val="22"/>
          <w:szCs w:val="22"/>
        </w:rPr>
        <w:t>Należy zaznaczyć/oznaczyć właściwą bazę danych.</w:t>
      </w:r>
    </w:p>
    <w:p w14:paraId="59C40C43" w14:textId="77777777" w:rsidR="00DE55E8" w:rsidRPr="001A129E" w:rsidRDefault="00DE55E8" w:rsidP="00DE55E8">
      <w:pPr>
        <w:spacing w:after="120"/>
        <w:ind w:left="96" w:firstLine="284"/>
        <w:jc w:val="both"/>
        <w:rPr>
          <w:sz w:val="22"/>
          <w:szCs w:val="22"/>
        </w:rPr>
      </w:pPr>
      <w:r w:rsidRPr="001A129E">
        <w:rPr>
          <w:sz w:val="22"/>
          <w:szCs w:val="22"/>
        </w:rPr>
        <w:t>Rodzaje dokumentów dostępne pod wskazanym adresem:</w:t>
      </w:r>
    </w:p>
    <w:p w14:paraId="51175250" w14:textId="77777777" w:rsidR="00DE55E8" w:rsidRPr="001A129E" w:rsidRDefault="00DE55E8" w:rsidP="00DE55E8">
      <w:pPr>
        <w:pStyle w:val="Akapitzlist"/>
        <w:spacing w:after="120"/>
        <w:ind w:left="380"/>
        <w:jc w:val="both"/>
      </w:pPr>
      <w:r w:rsidRPr="001A129E">
        <w:rPr>
          <w:sz w:val="22"/>
          <w:szCs w:val="22"/>
        </w:rPr>
        <w:t>___________________________________________________________________________________</w:t>
      </w:r>
    </w:p>
    <w:p w14:paraId="6C908A3C" w14:textId="77777777" w:rsidR="00DE55E8" w:rsidRPr="001A129E" w:rsidRDefault="00DE55E8" w:rsidP="00DE55E8">
      <w:pPr>
        <w:spacing w:after="120"/>
        <w:ind w:left="380"/>
        <w:jc w:val="both"/>
      </w:pPr>
    </w:p>
    <w:p w14:paraId="32AD71FF" w14:textId="2697F12E" w:rsidR="00E93137" w:rsidRPr="001A129E" w:rsidRDefault="00E14FB1" w:rsidP="00BB1FA5">
      <w:pPr>
        <w:numPr>
          <w:ilvl w:val="0"/>
          <w:numId w:val="70"/>
        </w:numPr>
        <w:spacing w:after="120"/>
        <w:jc w:val="both"/>
      </w:pPr>
      <w:r w:rsidRPr="001A129E">
        <w:rPr>
          <w:rFonts w:eastAsia="Times New Roman"/>
          <w:b/>
          <w:sz w:val="22"/>
          <w:szCs w:val="22"/>
          <w:lang w:eastAsia="ar-SA"/>
        </w:rPr>
        <w:t xml:space="preserve">Załącznikami </w:t>
      </w:r>
      <w:r w:rsidRPr="001A129E">
        <w:rPr>
          <w:rFonts w:eastAsia="Times New Roman"/>
          <w:sz w:val="22"/>
          <w:szCs w:val="22"/>
          <w:lang w:eastAsia="ar-SA"/>
        </w:rPr>
        <w:t>do niniejsze</w:t>
      </w:r>
      <w:r w:rsidR="00D624EB">
        <w:rPr>
          <w:rFonts w:eastAsia="Times New Roman"/>
          <w:sz w:val="22"/>
          <w:szCs w:val="22"/>
          <w:lang w:eastAsia="ar-SA"/>
        </w:rPr>
        <w:t>go wniosku</w:t>
      </w:r>
      <w:r w:rsidRPr="001A129E">
        <w:rPr>
          <w:rFonts w:eastAsia="Times New Roman"/>
          <w:sz w:val="22"/>
          <w:szCs w:val="22"/>
          <w:lang w:eastAsia="ar-SA"/>
        </w:rPr>
        <w:t>, stanowiącymi je</w:t>
      </w:r>
      <w:r w:rsidR="00D624EB">
        <w:rPr>
          <w:rFonts w:eastAsia="Times New Roman"/>
          <w:sz w:val="22"/>
          <w:szCs w:val="22"/>
          <w:lang w:eastAsia="ar-SA"/>
        </w:rPr>
        <w:t>go</w:t>
      </w:r>
      <w:r w:rsidRPr="001A129E">
        <w:rPr>
          <w:rFonts w:eastAsia="Times New Roman"/>
          <w:sz w:val="22"/>
          <w:szCs w:val="22"/>
          <w:lang w:eastAsia="ar-SA"/>
        </w:rPr>
        <w:t xml:space="preserve"> integralną część są:</w:t>
      </w:r>
    </w:p>
    <w:p w14:paraId="42FB1FE0" w14:textId="3DB82BAC" w:rsidR="00E93137" w:rsidRPr="00F92926" w:rsidRDefault="000C0B75" w:rsidP="00BB1FA5">
      <w:pPr>
        <w:numPr>
          <w:ilvl w:val="0"/>
          <w:numId w:val="65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 w:rsidRPr="00F92926">
        <w:rPr>
          <w:rFonts w:eastAsia="Times New Roman"/>
          <w:sz w:val="22"/>
          <w:szCs w:val="22"/>
          <w:lang w:eastAsia="ar-SA"/>
        </w:rPr>
        <w:t>_______________________</w:t>
      </w:r>
    </w:p>
    <w:p w14:paraId="37029EDB" w14:textId="0E227E4F" w:rsidR="00E93137" w:rsidRPr="00F92926" w:rsidRDefault="000C0B75" w:rsidP="00BB1FA5">
      <w:pPr>
        <w:numPr>
          <w:ilvl w:val="0"/>
          <w:numId w:val="65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 w:rsidRPr="00F92926">
        <w:rPr>
          <w:rFonts w:eastAsia="Times New Roman"/>
          <w:sz w:val="22"/>
          <w:szCs w:val="22"/>
          <w:lang w:eastAsia="ar-SA"/>
        </w:rPr>
        <w:lastRenderedPageBreak/>
        <w:t>_______________________</w:t>
      </w:r>
    </w:p>
    <w:p w14:paraId="537353D7" w14:textId="152EC41C" w:rsidR="00D91E36" w:rsidRPr="00F92926" w:rsidRDefault="000C0B75" w:rsidP="00BB1FA5">
      <w:pPr>
        <w:numPr>
          <w:ilvl w:val="0"/>
          <w:numId w:val="65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 w:rsidRPr="00F92926">
        <w:rPr>
          <w:rFonts w:eastAsia="Times New Roman"/>
          <w:sz w:val="22"/>
          <w:szCs w:val="22"/>
          <w:lang w:eastAsia="ar-SA"/>
        </w:rPr>
        <w:t>_______________________</w:t>
      </w:r>
    </w:p>
    <w:p w14:paraId="3E261D18" w14:textId="5B248CB2" w:rsidR="003741D3" w:rsidRPr="00F92926" w:rsidRDefault="003741D3" w:rsidP="00BB1FA5">
      <w:pPr>
        <w:numPr>
          <w:ilvl w:val="0"/>
          <w:numId w:val="65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 w:rsidRPr="00F92926">
        <w:rPr>
          <w:rFonts w:eastAsia="Times New Roman"/>
          <w:sz w:val="22"/>
          <w:szCs w:val="22"/>
          <w:lang w:eastAsia="ar-SA"/>
        </w:rPr>
        <w:t>_______________________</w:t>
      </w:r>
    </w:p>
    <w:p w14:paraId="2436601B" w14:textId="534B09BD" w:rsidR="003741D3" w:rsidRPr="00F92926" w:rsidRDefault="003741D3" w:rsidP="00BB1FA5">
      <w:pPr>
        <w:numPr>
          <w:ilvl w:val="0"/>
          <w:numId w:val="65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 w:rsidRPr="00F92926">
        <w:rPr>
          <w:rFonts w:eastAsia="Times New Roman"/>
          <w:sz w:val="22"/>
          <w:szCs w:val="22"/>
          <w:lang w:eastAsia="ar-SA"/>
        </w:rPr>
        <w:t>_______________________</w:t>
      </w:r>
    </w:p>
    <w:p w14:paraId="00C18177" w14:textId="5D850EE2" w:rsidR="003741D3" w:rsidRPr="00F92926" w:rsidRDefault="003741D3" w:rsidP="00BB1FA5">
      <w:pPr>
        <w:numPr>
          <w:ilvl w:val="0"/>
          <w:numId w:val="65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 w:rsidRPr="00F92926">
        <w:rPr>
          <w:rFonts w:eastAsia="Times New Roman"/>
          <w:sz w:val="22"/>
          <w:szCs w:val="22"/>
          <w:lang w:eastAsia="ar-SA"/>
        </w:rPr>
        <w:t>_______________________</w:t>
      </w:r>
    </w:p>
    <w:p w14:paraId="5498D49C" w14:textId="3E9A186E" w:rsidR="003741D3" w:rsidRPr="00F92926" w:rsidRDefault="003741D3" w:rsidP="00BB1FA5">
      <w:pPr>
        <w:numPr>
          <w:ilvl w:val="0"/>
          <w:numId w:val="65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 w:rsidRPr="00F92926">
        <w:rPr>
          <w:rFonts w:eastAsia="Times New Roman"/>
          <w:sz w:val="22"/>
          <w:szCs w:val="22"/>
          <w:lang w:eastAsia="ar-SA"/>
        </w:rPr>
        <w:t>_______________________</w:t>
      </w:r>
    </w:p>
    <w:p w14:paraId="101CA7DD" w14:textId="3B80BA34" w:rsidR="00BA31D5" w:rsidRDefault="00457322" w:rsidP="00457322">
      <w:pPr>
        <w:spacing w:line="360" w:lineRule="auto"/>
        <w:rPr>
          <w:rFonts w:eastAsia="Times New Roman"/>
          <w:i/>
          <w:iCs/>
          <w:lang w:eastAsia="ar-SA"/>
        </w:rPr>
      </w:pPr>
      <w:r w:rsidRPr="001A129E">
        <w:rPr>
          <w:rFonts w:eastAsia="Times New Roman"/>
          <w:i/>
          <w:iCs/>
          <w:lang w:eastAsia="ar-SA"/>
        </w:rPr>
        <w:t>* Niepotrzebne skreślić lub zaznaczyć właściwe</w:t>
      </w:r>
    </w:p>
    <w:p w14:paraId="4FE17DCA" w14:textId="77777777" w:rsidR="00712F3F" w:rsidRDefault="00712F3F" w:rsidP="00457322">
      <w:pPr>
        <w:spacing w:line="360" w:lineRule="auto"/>
        <w:rPr>
          <w:rFonts w:eastAsia="Times New Roman"/>
          <w:i/>
          <w:iCs/>
          <w:lang w:eastAsia="ar-SA"/>
        </w:rPr>
      </w:pPr>
    </w:p>
    <w:p w14:paraId="567F6F6D" w14:textId="77777777" w:rsidR="00712F3F" w:rsidRDefault="00712F3F" w:rsidP="00457322">
      <w:pPr>
        <w:spacing w:line="360" w:lineRule="auto"/>
        <w:rPr>
          <w:rFonts w:eastAsia="Times New Roman"/>
          <w:i/>
          <w:iCs/>
          <w:lang w:eastAsia="ar-SA"/>
        </w:rPr>
      </w:pPr>
    </w:p>
    <w:p w14:paraId="1D112D90" w14:textId="0C74BBBF" w:rsidR="00712F3F" w:rsidRPr="00D93BDC" w:rsidRDefault="00712F3F" w:rsidP="00457322">
      <w:pPr>
        <w:spacing w:line="360" w:lineRule="auto"/>
        <w:rPr>
          <w:rFonts w:eastAsia="Times New Roman"/>
          <w:b/>
          <w:bCs/>
          <w:sz w:val="24"/>
          <w:szCs w:val="24"/>
          <w:lang w:eastAsia="ar-SA"/>
        </w:rPr>
      </w:pPr>
      <w:r w:rsidRPr="00D93BDC">
        <w:rPr>
          <w:rFonts w:eastAsia="Times New Roman"/>
          <w:b/>
          <w:bCs/>
          <w:sz w:val="24"/>
          <w:szCs w:val="24"/>
          <w:lang w:eastAsia="ar-SA"/>
        </w:rPr>
        <w:t>Uwaga niniejszych wniosek należy podpisać elektronicznym podpisem kwalifikowanym.</w:t>
      </w:r>
    </w:p>
    <w:p w14:paraId="54743408" w14:textId="77777777" w:rsidR="00BA31D5" w:rsidRDefault="00BA31D5">
      <w:pPr>
        <w:rPr>
          <w:rFonts w:eastAsia="Times New Roman"/>
          <w:i/>
          <w:iCs/>
          <w:lang w:eastAsia="ar-SA"/>
        </w:rPr>
      </w:pPr>
      <w:r>
        <w:rPr>
          <w:rFonts w:eastAsia="Times New Roman"/>
          <w:i/>
          <w:iCs/>
          <w:lang w:eastAsia="ar-SA"/>
        </w:rPr>
        <w:br w:type="page"/>
      </w:r>
    </w:p>
    <w:p w14:paraId="7B8F4E61" w14:textId="10DF8312" w:rsidR="009A0DC0" w:rsidRDefault="009A0DC0" w:rsidP="009A0DC0">
      <w:pPr>
        <w:jc w:val="right"/>
        <w:rPr>
          <w:rFonts w:eastAsia="Times New Roman"/>
          <w:b/>
          <w:sz w:val="22"/>
          <w:szCs w:val="22"/>
          <w:lang w:eastAsia="ar-SA"/>
        </w:rPr>
      </w:pPr>
      <w:r w:rsidRPr="00A75930">
        <w:rPr>
          <w:rFonts w:eastAsia="Times New Roman"/>
          <w:b/>
          <w:sz w:val="22"/>
          <w:szCs w:val="22"/>
          <w:lang w:eastAsia="ar-SA"/>
        </w:rPr>
        <w:lastRenderedPageBreak/>
        <w:t xml:space="preserve">Załącznik nr </w:t>
      </w:r>
      <w:r w:rsidR="00E25A2A">
        <w:rPr>
          <w:rFonts w:eastAsia="Times New Roman"/>
          <w:b/>
          <w:sz w:val="22"/>
          <w:szCs w:val="22"/>
          <w:lang w:eastAsia="ar-SA"/>
        </w:rPr>
        <w:t>4</w:t>
      </w:r>
      <w:r w:rsidRPr="00C35CF9">
        <w:rPr>
          <w:rFonts w:eastAsia="Times New Roman"/>
          <w:b/>
          <w:sz w:val="22"/>
          <w:szCs w:val="22"/>
          <w:lang w:eastAsia="ar-SA"/>
        </w:rPr>
        <w:t xml:space="preserve"> </w:t>
      </w:r>
      <w:r w:rsidRPr="005A788F">
        <w:rPr>
          <w:rFonts w:eastAsia="Times New Roman"/>
          <w:b/>
          <w:sz w:val="22"/>
          <w:szCs w:val="22"/>
          <w:lang w:eastAsia="ar-SA"/>
        </w:rPr>
        <w:t>do OPiW</w:t>
      </w:r>
    </w:p>
    <w:p w14:paraId="7E65E68D" w14:textId="0DF45168" w:rsidR="0076418A" w:rsidRPr="0076418A" w:rsidRDefault="00D6241F" w:rsidP="009A0DC0">
      <w:pPr>
        <w:jc w:val="right"/>
        <w:rPr>
          <w:rFonts w:eastAsia="Times New Roman"/>
          <w:bCs/>
          <w:sz w:val="22"/>
          <w:szCs w:val="22"/>
          <w:u w:val="single"/>
          <w:lang w:eastAsia="ar-SA"/>
        </w:rPr>
      </w:pPr>
      <w:r>
        <w:rPr>
          <w:rFonts w:eastAsia="Times New Roman"/>
          <w:bCs/>
          <w:sz w:val="22"/>
          <w:szCs w:val="22"/>
          <w:u w:val="single"/>
          <w:lang w:eastAsia="ar-SA"/>
        </w:rPr>
        <w:t>z</w:t>
      </w:r>
      <w:r w:rsidR="0076418A">
        <w:rPr>
          <w:rFonts w:eastAsia="Times New Roman"/>
          <w:bCs/>
          <w:sz w:val="22"/>
          <w:szCs w:val="22"/>
          <w:u w:val="single"/>
          <w:lang w:eastAsia="ar-SA"/>
        </w:rPr>
        <w:t xml:space="preserve">ałącznik należy złożyć razem z wnioskiem o dopuszczenie do udziału w </w:t>
      </w:r>
      <w:r w:rsidR="003B05FE">
        <w:rPr>
          <w:rFonts w:eastAsia="Times New Roman"/>
          <w:bCs/>
          <w:sz w:val="22"/>
          <w:szCs w:val="22"/>
          <w:u w:val="single"/>
          <w:lang w:eastAsia="ar-SA"/>
        </w:rPr>
        <w:t>postępowaniu</w:t>
      </w:r>
    </w:p>
    <w:p w14:paraId="1681AC62" w14:textId="77777777" w:rsidR="00F045BE" w:rsidRDefault="00F045BE" w:rsidP="009A0DC0">
      <w:pPr>
        <w:jc w:val="right"/>
        <w:rPr>
          <w:rFonts w:eastAsia="Times New Roman"/>
          <w:sz w:val="22"/>
          <w:szCs w:val="22"/>
          <w:lang w:eastAsia="ar-SA"/>
        </w:rPr>
      </w:pPr>
    </w:p>
    <w:p w14:paraId="0C8578E5" w14:textId="77777777" w:rsidR="000209C5" w:rsidRPr="00A75930" w:rsidRDefault="000209C5" w:rsidP="009A0DC0">
      <w:pPr>
        <w:jc w:val="right"/>
        <w:rPr>
          <w:rFonts w:eastAsia="Times New Roman"/>
          <w:sz w:val="22"/>
          <w:szCs w:val="22"/>
          <w:lang w:eastAsia="ar-SA"/>
        </w:rPr>
      </w:pPr>
    </w:p>
    <w:p w14:paraId="43BED58D" w14:textId="188C8B66" w:rsidR="009A0DC0" w:rsidRPr="00B96681" w:rsidRDefault="009A0DC0" w:rsidP="009A0DC0">
      <w:pPr>
        <w:rPr>
          <w:rFonts w:eastAsia="Times New Roman"/>
          <w:b/>
          <w:sz w:val="22"/>
          <w:szCs w:val="22"/>
          <w:lang w:eastAsia="ar-SA"/>
        </w:rPr>
      </w:pPr>
      <w:r w:rsidRPr="00B96681">
        <w:rPr>
          <w:rFonts w:eastAsia="Times New Roman"/>
          <w:sz w:val="22"/>
          <w:szCs w:val="22"/>
          <w:lang w:eastAsia="ar-SA"/>
        </w:rPr>
        <w:t xml:space="preserve">Znak sprawy: </w:t>
      </w:r>
      <w:r w:rsidRPr="00B96681">
        <w:rPr>
          <w:rFonts w:eastAsia="Times New Roman"/>
          <w:b/>
          <w:bCs/>
          <w:sz w:val="22"/>
          <w:szCs w:val="22"/>
          <w:lang w:eastAsia="ar-SA"/>
        </w:rPr>
        <w:t>ZP.</w:t>
      </w:r>
      <w:r w:rsidRPr="00F268DD">
        <w:rPr>
          <w:rFonts w:eastAsia="Times New Roman"/>
          <w:b/>
          <w:bCs/>
          <w:sz w:val="22"/>
          <w:szCs w:val="22"/>
          <w:lang w:eastAsia="ar-SA"/>
        </w:rPr>
        <w:t>260.</w:t>
      </w:r>
      <w:r w:rsidR="005541EF">
        <w:rPr>
          <w:rFonts w:eastAsia="Times New Roman"/>
          <w:b/>
          <w:bCs/>
          <w:sz w:val="22"/>
          <w:szCs w:val="22"/>
          <w:lang w:eastAsia="ar-SA"/>
        </w:rPr>
        <w:t>9</w:t>
      </w:r>
      <w:r w:rsidRPr="00DE0F56">
        <w:rPr>
          <w:rFonts w:eastAsia="Times New Roman"/>
          <w:b/>
          <w:bCs/>
          <w:sz w:val="22"/>
          <w:szCs w:val="22"/>
          <w:lang w:eastAsia="ar-SA"/>
        </w:rPr>
        <w:t>.202</w:t>
      </w:r>
      <w:r>
        <w:rPr>
          <w:rFonts w:eastAsia="Times New Roman"/>
          <w:b/>
          <w:bCs/>
          <w:sz w:val="22"/>
          <w:szCs w:val="22"/>
          <w:lang w:eastAsia="ar-SA"/>
        </w:rPr>
        <w:t>6</w:t>
      </w:r>
    </w:p>
    <w:p w14:paraId="0B1354DF" w14:textId="77777777" w:rsidR="009A0DC0" w:rsidRPr="00BE7E8B" w:rsidRDefault="009A0DC0" w:rsidP="009A0DC0">
      <w:pPr>
        <w:jc w:val="right"/>
        <w:rPr>
          <w:rFonts w:eastAsia="Times New Roman" w:cs="Times New Roman"/>
          <w:b/>
          <w:bCs/>
          <w:lang w:eastAsia="ar-SA"/>
        </w:rPr>
      </w:pPr>
      <w:r w:rsidRPr="00BE7E8B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BA8FC0F" wp14:editId="0CDA90B0">
                <wp:simplePos x="0" y="0"/>
                <wp:positionH relativeFrom="column">
                  <wp:posOffset>64770</wp:posOffset>
                </wp:positionH>
                <wp:positionV relativeFrom="paragraph">
                  <wp:posOffset>39370</wp:posOffset>
                </wp:positionV>
                <wp:extent cx="2194560" cy="1219200"/>
                <wp:effectExtent l="0" t="0" r="15240" b="19050"/>
                <wp:wrapSquare wrapText="bothSides"/>
                <wp:docPr id="2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21920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D5B163" w14:textId="77777777" w:rsidR="009A0DC0" w:rsidRDefault="009A0DC0" w:rsidP="009A0DC0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602E50E" w14:textId="77777777" w:rsidR="009A0DC0" w:rsidRDefault="009A0DC0" w:rsidP="009A0DC0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81A0581" w14:textId="77777777" w:rsidR="009A0DC0" w:rsidRDefault="009A0DC0" w:rsidP="009A0DC0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9520146" w14:textId="77777777" w:rsidR="009A0DC0" w:rsidRDefault="009A0DC0" w:rsidP="009A0DC0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A07CB59" w14:textId="77777777" w:rsidR="009A0DC0" w:rsidRPr="00E1079B" w:rsidRDefault="009A0DC0" w:rsidP="009A0DC0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810E4E8" w14:textId="77777777" w:rsidR="009A0DC0" w:rsidRPr="00DF7317" w:rsidRDefault="009A0DC0" w:rsidP="009A0DC0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bookmarkStart w:id="0" w:name="_Hlk66646708"/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</w:p>
                          <w:p w14:paraId="1B2A6E60" w14:textId="77777777" w:rsidR="009A0DC0" w:rsidRPr="006D20CB" w:rsidRDefault="009A0DC0" w:rsidP="009A0DC0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  <w:bookmarkEnd w:id="0"/>
                          <w:p w14:paraId="45D92766" w14:textId="77777777" w:rsidR="009A0DC0" w:rsidRPr="00E1079B" w:rsidRDefault="009A0DC0" w:rsidP="009A0DC0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8FC0F" id="_x0000_s1028" type="#_x0000_t202" style="position:absolute;left:0;text-align:left;margin-left:5.1pt;margin-top:3.1pt;width:172.8pt;height:9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" filled="f" strokeweight=".02106mm">
                <v:textbox inset="2.78992mm,1.51992mm,2.78992mm,1.51992mm">
                  <w:txbxContent>
                    <w:p w14:paraId="29D5B163" w14:textId="77777777" w:rsidR="009A0DC0" w:rsidRDefault="009A0DC0" w:rsidP="009A0DC0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602E50E" w14:textId="77777777" w:rsidR="009A0DC0" w:rsidRDefault="009A0DC0" w:rsidP="009A0DC0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81A0581" w14:textId="77777777" w:rsidR="009A0DC0" w:rsidRDefault="009A0DC0" w:rsidP="009A0DC0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9520146" w14:textId="77777777" w:rsidR="009A0DC0" w:rsidRDefault="009A0DC0" w:rsidP="009A0DC0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A07CB59" w14:textId="77777777" w:rsidR="009A0DC0" w:rsidRPr="00E1079B" w:rsidRDefault="009A0DC0" w:rsidP="009A0DC0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810E4E8" w14:textId="77777777" w:rsidR="009A0DC0" w:rsidRPr="00DF7317" w:rsidRDefault="009A0DC0" w:rsidP="009A0DC0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bookmarkStart w:id="1" w:name="_Hlk66646708"/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</w:p>
                    <w:p w14:paraId="1B2A6E60" w14:textId="77777777" w:rsidR="009A0DC0" w:rsidRPr="006D20CB" w:rsidRDefault="009A0DC0" w:rsidP="009A0DC0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  <w:bookmarkEnd w:id="1"/>
                    <w:p w14:paraId="45D92766" w14:textId="77777777" w:rsidR="009A0DC0" w:rsidRPr="00E1079B" w:rsidRDefault="009A0DC0" w:rsidP="009A0DC0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ABAFE5" w14:textId="77777777" w:rsidR="009A0DC0" w:rsidRPr="00BE7E8B" w:rsidRDefault="009A0DC0" w:rsidP="009A0DC0">
      <w:pPr>
        <w:jc w:val="right"/>
        <w:rPr>
          <w:rFonts w:eastAsia="Times New Roman" w:cs="Times New Roman"/>
          <w:b/>
          <w:bCs/>
          <w:lang w:eastAsia="ar-SA"/>
        </w:rPr>
      </w:pPr>
    </w:p>
    <w:p w14:paraId="7887EFEE" w14:textId="77777777" w:rsidR="009A0DC0" w:rsidRPr="00BE7E8B" w:rsidRDefault="009A0DC0" w:rsidP="009A0DC0">
      <w:pPr>
        <w:jc w:val="right"/>
        <w:rPr>
          <w:rFonts w:eastAsia="Times New Roman" w:cs="Times New Roman"/>
          <w:b/>
          <w:bCs/>
          <w:lang w:eastAsia="ar-SA"/>
        </w:rPr>
      </w:pPr>
      <w:r w:rsidRPr="00BE7E8B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ED5D1F" wp14:editId="281A360B">
                <wp:simplePos x="0" y="0"/>
                <wp:positionH relativeFrom="column">
                  <wp:posOffset>2388870</wp:posOffset>
                </wp:positionH>
                <wp:positionV relativeFrom="paragraph">
                  <wp:posOffset>205740</wp:posOffset>
                </wp:positionV>
                <wp:extent cx="3601085" cy="716280"/>
                <wp:effectExtent l="0" t="0" r="18415" b="26670"/>
                <wp:wrapSquare wrapText="bothSides"/>
                <wp:docPr id="1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1085" cy="71628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5CF0411" w14:textId="77777777" w:rsidR="009A0DC0" w:rsidRDefault="009A0DC0" w:rsidP="009A0DC0">
                            <w:pPr>
                              <w:pStyle w:val="Tekstpodstawowy21"/>
                            </w:pPr>
                            <w:r>
                              <w:t>WYKAZ USŁUG</w:t>
                            </w:r>
                          </w:p>
                        </w:txbxContent>
                      </wps:txbx>
                      <wps:bodyPr vert="horz" wrap="square" lIns="100437" tIns="54717" rIns="100437" bIns="54717" anchor="ctr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D5D1F" id="Text Box 7" o:spid="_x0000_s1029" type="#_x0000_t202" style="position:absolute;left:0;text-align:left;margin-left:188.1pt;margin-top:16.2pt;width:283.55pt;height:56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" filled="f" strokeweight=".02106mm">
                <v:textbox inset="2.78992mm,1.51992mm,2.78992mm,1.51992mm">
                  <w:txbxContent>
                    <w:p w14:paraId="65CF0411" w14:textId="77777777" w:rsidR="009A0DC0" w:rsidRDefault="009A0DC0" w:rsidP="009A0DC0">
                      <w:pPr>
                        <w:pStyle w:val="Tekstpodstawowy21"/>
                      </w:pPr>
                      <w:r>
                        <w:t>WYKAZ USŁUG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0C7486" w14:textId="77777777" w:rsidR="009A0DC0" w:rsidRPr="00BE7E8B" w:rsidRDefault="009A0DC0" w:rsidP="009A0DC0">
      <w:pPr>
        <w:jc w:val="right"/>
        <w:rPr>
          <w:rFonts w:eastAsia="Times New Roman" w:cs="Times New Roman"/>
          <w:b/>
          <w:bCs/>
          <w:lang w:eastAsia="ar-SA"/>
        </w:rPr>
      </w:pPr>
    </w:p>
    <w:p w14:paraId="02DF0449" w14:textId="77777777" w:rsidR="009A0DC0" w:rsidRPr="00BE7E8B" w:rsidRDefault="009A0DC0" w:rsidP="009A0DC0">
      <w:pPr>
        <w:jc w:val="center"/>
        <w:rPr>
          <w:rFonts w:eastAsia="Times New Roman" w:cs="Times New Roman"/>
          <w:lang w:eastAsia="ar-SA"/>
        </w:rPr>
      </w:pPr>
    </w:p>
    <w:p w14:paraId="40B4228F" w14:textId="6FBBC3BD" w:rsidR="009A0DC0" w:rsidRPr="006475A9" w:rsidRDefault="005C3574" w:rsidP="009A0DC0">
      <w:pPr>
        <w:jc w:val="both"/>
        <w:rPr>
          <w:rFonts w:eastAsia="Times New Roman" w:cs="Times New Roman"/>
          <w:sz w:val="22"/>
          <w:szCs w:val="22"/>
          <w:lang w:eastAsia="ar-SA"/>
        </w:rPr>
      </w:pPr>
      <w:r w:rsidRPr="005C3574">
        <w:rPr>
          <w:rFonts w:eastAsia="Times New Roman" w:cs="Times New Roman"/>
          <w:sz w:val="22"/>
          <w:szCs w:val="22"/>
          <w:lang w:eastAsia="ar-SA"/>
        </w:rPr>
        <w:t xml:space="preserve">Na potrzeby postępowania o udzielenie zamówienia publicznego pod nazwą: </w:t>
      </w:r>
      <w:r w:rsidR="005541EF" w:rsidRPr="005541EF">
        <w:rPr>
          <w:rFonts w:eastAsia="Times New Roman" w:cs="Times New Roman"/>
          <w:b/>
          <w:bCs/>
          <w:sz w:val="22"/>
          <w:szCs w:val="22"/>
          <w:lang w:eastAsia="ar-SA"/>
        </w:rPr>
        <w:t>„Wykonanie zamiennej dokumentacji projektowej dotyczącej przebudowy budynku Teatru wraz z niezbędnymi instalacjami, polegającej na dostosowaniu budynku do przepisów z zakresu ochrony przeciwpożarowej, w ramach zadania inwestycyjnego pn. „Poprawa bezpieczeństwa pożarowego”, wraz ze świadczeniem usługi nadzoru autorskiego”</w:t>
      </w:r>
      <w:r w:rsidRPr="005541EF">
        <w:rPr>
          <w:rFonts w:eastAsia="Times New Roman" w:cs="Times New Roman"/>
          <w:b/>
          <w:bCs/>
          <w:sz w:val="22"/>
          <w:szCs w:val="22"/>
          <w:lang w:eastAsia="ar-SA"/>
        </w:rPr>
        <w:t>,</w:t>
      </w:r>
      <w:r w:rsidRPr="005C3574">
        <w:rPr>
          <w:rFonts w:eastAsia="Times New Roman" w:cs="Times New Roman"/>
          <w:sz w:val="22"/>
          <w:szCs w:val="22"/>
          <w:lang w:eastAsia="ar-SA"/>
        </w:rPr>
        <w:t xml:space="preserve"> prowadzonego przez Teatr Wielki – Operę Narodową w trybie dialogu konkurencyjnego (art. 170 w związku z art. 153 pkt 2 ustawy Pzp)</w:t>
      </w:r>
      <w:r w:rsidR="009A0DC0" w:rsidRPr="006475A9">
        <w:rPr>
          <w:rFonts w:eastAsia="Times New Roman" w:cs="Times New Roman"/>
          <w:sz w:val="22"/>
          <w:szCs w:val="22"/>
          <w:lang w:eastAsia="ar-SA"/>
        </w:rPr>
        <w:t xml:space="preserve"> </w:t>
      </w:r>
      <w:r w:rsidR="009A0DC0" w:rsidRPr="006475A9">
        <w:rPr>
          <w:rFonts w:cs="Times New Roman"/>
          <w:sz w:val="22"/>
          <w:szCs w:val="22"/>
        </w:rPr>
        <w:t>oświadczamy, że wykonaliśmy następujące zamówienia:</w:t>
      </w:r>
    </w:p>
    <w:p w14:paraId="599EB113" w14:textId="77777777" w:rsidR="009A0DC0" w:rsidRPr="006475A9" w:rsidRDefault="009A0DC0" w:rsidP="009A0DC0">
      <w:pPr>
        <w:pStyle w:val="Tekstpodstawowyb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tbl>
      <w:tblPr>
        <w:tblW w:w="9581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"/>
        <w:gridCol w:w="3827"/>
        <w:gridCol w:w="1276"/>
        <w:gridCol w:w="1417"/>
        <w:gridCol w:w="2693"/>
      </w:tblGrid>
      <w:tr w:rsidR="00E87CD3" w:rsidRPr="00E87CD3" w14:paraId="65B787E4" w14:textId="77777777" w:rsidTr="00594561">
        <w:tc>
          <w:tcPr>
            <w:tcW w:w="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7FC10AD" w14:textId="77777777" w:rsidR="009A0DC0" w:rsidRPr="00AC01E8" w:rsidRDefault="009A0DC0" w:rsidP="0059456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C01E8">
              <w:rPr>
                <w:rFonts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189077" w14:textId="77777777" w:rsidR="009A0DC0" w:rsidRPr="00AC01E8" w:rsidRDefault="009A0DC0" w:rsidP="0059456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C01E8">
              <w:rPr>
                <w:rFonts w:cs="Times New Roman"/>
                <w:b/>
                <w:sz w:val="22"/>
                <w:szCs w:val="22"/>
              </w:rPr>
              <w:t>Rodzaj/ Przedmiot zamówienia</w:t>
            </w:r>
          </w:p>
          <w:p w14:paraId="356B1A58" w14:textId="333EAB6F" w:rsidR="009A0DC0" w:rsidRPr="00D70058" w:rsidRDefault="009A0DC0" w:rsidP="00594561">
            <w:pPr>
              <w:jc w:val="center"/>
              <w:rPr>
                <w:rFonts w:cs="Times New Roman"/>
                <w:i/>
                <w:sz w:val="22"/>
                <w:szCs w:val="22"/>
              </w:rPr>
            </w:pPr>
            <w:r w:rsidRPr="00AC01E8">
              <w:rPr>
                <w:rFonts w:cs="Times New Roman"/>
                <w:i/>
                <w:sz w:val="22"/>
                <w:szCs w:val="22"/>
              </w:rPr>
              <w:t>(należy podać informacje pozwalające na ocenę czy wszystkie elementy warunku opisanego w </w:t>
            </w:r>
            <w:r w:rsidR="005C3574" w:rsidRPr="00D70058">
              <w:rPr>
                <w:rFonts w:cs="Times New Roman"/>
                <w:i/>
                <w:sz w:val="22"/>
                <w:szCs w:val="22"/>
              </w:rPr>
              <w:t>Rozdziale</w:t>
            </w:r>
            <w:r w:rsidRPr="00D70058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5C3574" w:rsidRPr="00D70058">
              <w:rPr>
                <w:rFonts w:cs="Times New Roman"/>
                <w:i/>
                <w:sz w:val="22"/>
                <w:szCs w:val="22"/>
              </w:rPr>
              <w:t>IV OPiW</w:t>
            </w:r>
          </w:p>
          <w:p w14:paraId="68DE7822" w14:textId="5450B3D7" w:rsidR="009A0DC0" w:rsidRPr="00AC01E8" w:rsidRDefault="00734827" w:rsidP="00594561">
            <w:pPr>
              <w:jc w:val="center"/>
              <w:rPr>
                <w:rFonts w:cs="Times New Roman"/>
                <w:i/>
                <w:sz w:val="22"/>
                <w:szCs w:val="22"/>
              </w:rPr>
            </w:pPr>
            <w:r w:rsidRPr="00D70058">
              <w:rPr>
                <w:rFonts w:cs="Times New Roman"/>
                <w:i/>
                <w:sz w:val="22"/>
                <w:szCs w:val="22"/>
              </w:rPr>
              <w:t>p</w:t>
            </w:r>
            <w:r w:rsidR="005C3574" w:rsidRPr="00D70058">
              <w:rPr>
                <w:rFonts w:cs="Times New Roman"/>
                <w:i/>
                <w:sz w:val="22"/>
                <w:szCs w:val="22"/>
              </w:rPr>
              <w:t>kt</w:t>
            </w:r>
            <w:r w:rsidRPr="00D70058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D70058" w:rsidRPr="00D70058">
              <w:rPr>
                <w:rFonts w:cs="Times New Roman"/>
                <w:i/>
                <w:sz w:val="22"/>
                <w:szCs w:val="22"/>
              </w:rPr>
              <w:t>5</w:t>
            </w:r>
            <w:r w:rsidRPr="00D70058">
              <w:rPr>
                <w:rFonts w:cs="Times New Roman"/>
                <w:i/>
                <w:sz w:val="22"/>
                <w:szCs w:val="22"/>
              </w:rPr>
              <w:t xml:space="preserve"> ppkt </w:t>
            </w:r>
            <w:r w:rsidR="00D70058" w:rsidRPr="00D70058">
              <w:rPr>
                <w:rFonts w:cs="Times New Roman"/>
                <w:i/>
                <w:sz w:val="22"/>
                <w:szCs w:val="22"/>
              </w:rPr>
              <w:t>5</w:t>
            </w:r>
            <w:r w:rsidR="005C3574" w:rsidRPr="00D70058">
              <w:rPr>
                <w:rFonts w:cs="Times New Roman"/>
                <w:i/>
                <w:sz w:val="22"/>
                <w:szCs w:val="22"/>
              </w:rPr>
              <w:t>.1</w:t>
            </w:r>
            <w:r w:rsidR="009A0DC0" w:rsidRPr="00D70058">
              <w:rPr>
                <w:rFonts w:cs="Times New Roman"/>
                <w:i/>
                <w:sz w:val="22"/>
                <w:szCs w:val="22"/>
              </w:rPr>
              <w:t xml:space="preserve"> są spełnione)</w:t>
            </w:r>
            <w:r w:rsidR="00732CD3" w:rsidRPr="00AC01E8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AC01E8">
              <w:rPr>
                <w:rFonts w:cs="Times New Roman"/>
                <w:i/>
                <w:sz w:val="22"/>
                <w:szCs w:val="22"/>
              </w:rPr>
              <w:t>oraz</w:t>
            </w:r>
            <w:r w:rsidR="00732CD3" w:rsidRPr="00AC01E8">
              <w:rPr>
                <w:rFonts w:cs="Times New Roman"/>
                <w:i/>
                <w:sz w:val="22"/>
                <w:szCs w:val="22"/>
              </w:rPr>
              <w:t xml:space="preserve"> kryteria selekcji</w:t>
            </w:r>
            <w:r w:rsidRPr="00AC01E8">
              <w:rPr>
                <w:rFonts w:cs="Times New Roman"/>
                <w:i/>
                <w:sz w:val="22"/>
                <w:szCs w:val="22"/>
              </w:rPr>
              <w:t xml:space="preserve"> wskazane w Rozdziale V OPiW pkt 2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B3AC35" w14:textId="77777777" w:rsidR="009A0DC0" w:rsidRPr="00AC01E8" w:rsidRDefault="009A0DC0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C01E8">
              <w:rPr>
                <w:rFonts w:cs="Times New Roman"/>
                <w:b/>
                <w:bCs/>
                <w:sz w:val="22"/>
                <w:szCs w:val="22"/>
              </w:rPr>
              <w:t>Wartość zamówienia</w:t>
            </w:r>
          </w:p>
          <w:p w14:paraId="3CE250C2" w14:textId="77777777" w:rsidR="009A0DC0" w:rsidRPr="00AC01E8" w:rsidRDefault="009A0DC0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C01E8">
              <w:rPr>
                <w:rFonts w:cs="Times New Roman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104B5" w14:textId="77777777" w:rsidR="009A0DC0" w:rsidRPr="00AC01E8" w:rsidRDefault="009A0DC0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C01E8">
              <w:rPr>
                <w:rFonts w:cs="Times New Roman"/>
                <w:b/>
                <w:bCs/>
                <w:sz w:val="22"/>
                <w:szCs w:val="22"/>
              </w:rPr>
              <w:t xml:space="preserve">Data </w:t>
            </w:r>
          </w:p>
          <w:p w14:paraId="465E729D" w14:textId="77777777" w:rsidR="009A0DC0" w:rsidRPr="00AC01E8" w:rsidRDefault="009A0DC0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C01E8">
              <w:rPr>
                <w:rFonts w:cs="Times New Roman"/>
                <w:b/>
                <w:bCs/>
                <w:sz w:val="22"/>
                <w:szCs w:val="22"/>
              </w:rPr>
              <w:t>wykonania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5FC93A" w14:textId="77777777" w:rsidR="009A0DC0" w:rsidRPr="00AC01E8" w:rsidRDefault="009A0DC0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C01E8">
              <w:rPr>
                <w:rFonts w:cs="Times New Roman"/>
                <w:b/>
                <w:bCs/>
                <w:sz w:val="22"/>
                <w:szCs w:val="22"/>
              </w:rPr>
              <w:t>Podmiot, na rzecz którego usługi zostały wykonane</w:t>
            </w:r>
          </w:p>
        </w:tc>
      </w:tr>
      <w:tr w:rsidR="00E87CD3" w:rsidRPr="00E87CD3" w14:paraId="7B38E763" w14:textId="77777777" w:rsidTr="00DD1D2B">
        <w:tc>
          <w:tcPr>
            <w:tcW w:w="9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1BF63" w14:textId="0D225797" w:rsidR="00943FE7" w:rsidRPr="00AC01E8" w:rsidRDefault="00943FE7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C01E8">
              <w:rPr>
                <w:rFonts w:cs="Times New Roman"/>
                <w:b/>
                <w:bCs/>
                <w:sz w:val="22"/>
                <w:szCs w:val="22"/>
              </w:rPr>
              <w:t>Usługi wykazane w celu potwierdzenia spełnienia warunków udziału w postępowaniu określonego w</w:t>
            </w:r>
            <w:r w:rsidR="00A402AF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  <w:p w14:paraId="5B2F8C69" w14:textId="36D4E79D" w:rsidR="00943FE7" w:rsidRPr="00AC01E8" w:rsidRDefault="00943FE7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C01E8">
              <w:rPr>
                <w:rFonts w:cs="Times New Roman"/>
                <w:b/>
                <w:bCs/>
                <w:sz w:val="22"/>
                <w:szCs w:val="22"/>
              </w:rPr>
              <w:t>Rozdz</w:t>
            </w:r>
            <w:r w:rsidR="00734827" w:rsidRPr="00AC01E8">
              <w:rPr>
                <w:rFonts w:cs="Times New Roman"/>
                <w:b/>
                <w:bCs/>
                <w:sz w:val="22"/>
                <w:szCs w:val="22"/>
              </w:rPr>
              <w:t xml:space="preserve">iale IV pkt </w:t>
            </w:r>
            <w:r w:rsidR="005541EF">
              <w:rPr>
                <w:rFonts w:cs="Times New Roman"/>
                <w:b/>
                <w:bCs/>
                <w:sz w:val="22"/>
                <w:szCs w:val="22"/>
              </w:rPr>
              <w:t>5</w:t>
            </w:r>
            <w:r w:rsidR="00734827" w:rsidRPr="00AC01E8">
              <w:rPr>
                <w:rFonts w:cs="Times New Roman"/>
                <w:b/>
                <w:bCs/>
                <w:sz w:val="22"/>
                <w:szCs w:val="22"/>
              </w:rPr>
              <w:t xml:space="preserve"> ppkt </w:t>
            </w:r>
            <w:r w:rsidR="005541EF">
              <w:rPr>
                <w:rFonts w:cs="Times New Roman"/>
                <w:b/>
                <w:bCs/>
                <w:sz w:val="22"/>
                <w:szCs w:val="22"/>
              </w:rPr>
              <w:t>5</w:t>
            </w:r>
            <w:r w:rsidR="00734827" w:rsidRPr="00AC01E8">
              <w:rPr>
                <w:rFonts w:cs="Times New Roman"/>
                <w:b/>
                <w:bCs/>
                <w:sz w:val="22"/>
                <w:szCs w:val="22"/>
              </w:rPr>
              <w:t>.1</w:t>
            </w:r>
          </w:p>
          <w:p w14:paraId="61830A8E" w14:textId="18391467" w:rsidR="00943FE7" w:rsidRPr="00AC01E8" w:rsidRDefault="004D1C57" w:rsidP="00594561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  <w:u w:val="single"/>
              </w:rPr>
            </w:pPr>
            <w:r w:rsidRPr="00AC01E8">
              <w:rPr>
                <w:rFonts w:cs="Times New Roman"/>
                <w:sz w:val="22"/>
                <w:szCs w:val="22"/>
                <w:u w:val="single"/>
              </w:rPr>
              <w:t>w okresie ostatnich 5 lat (a jeżeli okres prowadzenia działalności jest krótszy - w tym okresie)</w:t>
            </w:r>
          </w:p>
        </w:tc>
      </w:tr>
      <w:tr w:rsidR="00E87CD3" w:rsidRPr="00E87CD3" w14:paraId="716948BE" w14:textId="77777777" w:rsidTr="00594561">
        <w:tc>
          <w:tcPr>
            <w:tcW w:w="3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E51D27" w14:textId="77777777" w:rsidR="009A0DC0" w:rsidRPr="00AC01E8" w:rsidRDefault="009A0DC0" w:rsidP="00594561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AC01E8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9C4D85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63568D74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0A7D8671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2503E4FB" w14:textId="77777777" w:rsidR="00FC1A16" w:rsidRDefault="00FC1A16" w:rsidP="00FC1A16">
            <w:pPr>
              <w:pStyle w:val="Standard"/>
              <w:rPr>
                <w:rFonts w:cs="Times New Roman"/>
                <w:color w:val="EE0000"/>
                <w:sz w:val="20"/>
                <w:szCs w:val="20"/>
              </w:rPr>
            </w:pPr>
          </w:p>
          <w:p w14:paraId="1C068E32" w14:textId="59B8A82B" w:rsidR="00FC1A16" w:rsidRPr="00FC1A16" w:rsidRDefault="00FC1A16" w:rsidP="00FC1A16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FC1A16">
              <w:rPr>
                <w:rFonts w:cs="Times New Roman"/>
                <w:sz w:val="20"/>
                <w:szCs w:val="20"/>
              </w:rPr>
              <w:t xml:space="preserve">powierzchnia użytkowa budynku </w:t>
            </w:r>
            <w:r w:rsidR="00504C4A">
              <w:rPr>
                <w:rFonts w:cs="Times New Roman"/>
                <w:sz w:val="20"/>
                <w:szCs w:val="20"/>
              </w:rPr>
              <w:t>(</w:t>
            </w:r>
            <w:r w:rsidR="00504C4A" w:rsidRPr="00504C4A">
              <w:rPr>
                <w:rFonts w:cs="Times New Roman"/>
                <w:sz w:val="20"/>
                <w:szCs w:val="20"/>
              </w:rPr>
              <w:t>objęta tą dokumentacją</w:t>
            </w:r>
            <w:r w:rsidR="00504C4A">
              <w:rPr>
                <w:rFonts w:cs="Times New Roman"/>
                <w:sz w:val="20"/>
                <w:szCs w:val="20"/>
              </w:rPr>
              <w:t>)</w:t>
            </w:r>
            <w:r w:rsidRPr="00FC1A16">
              <w:rPr>
                <w:rFonts w:cs="Times New Roman"/>
                <w:sz w:val="20"/>
                <w:szCs w:val="20"/>
              </w:rPr>
              <w:t>……………</w:t>
            </w:r>
          </w:p>
          <w:p w14:paraId="3E0E1579" w14:textId="21743FC9" w:rsidR="009A0DC0" w:rsidRPr="00E87CD3" w:rsidRDefault="00FC1A16" w:rsidP="00FC1A16">
            <w:pPr>
              <w:pStyle w:val="Standard"/>
              <w:rPr>
                <w:rFonts w:cs="Times New Roman"/>
                <w:color w:val="EE0000"/>
                <w:sz w:val="22"/>
                <w:szCs w:val="22"/>
              </w:rPr>
            </w:pPr>
            <w:r w:rsidRPr="00FC1A16">
              <w:rPr>
                <w:rFonts w:cs="Times New Roman"/>
                <w:sz w:val="16"/>
                <w:szCs w:val="16"/>
              </w:rPr>
              <w:t>(nie</w:t>
            </w:r>
            <w:r w:rsidRPr="00FC1A16">
              <w:rPr>
                <w:rFonts w:cs="Times New Roman"/>
                <w:sz w:val="22"/>
                <w:szCs w:val="22"/>
              </w:rPr>
              <w:t xml:space="preserve"> </w:t>
            </w:r>
            <w:r w:rsidRPr="00FC1A16">
              <w:rPr>
                <w:rFonts w:cs="Times New Roman"/>
                <w:sz w:val="16"/>
                <w:szCs w:val="16"/>
              </w:rPr>
              <w:t>mniejsza niż 20.000 m</w:t>
            </w:r>
            <w:r w:rsidRPr="00FC1A16">
              <w:rPr>
                <w:rFonts w:cs="Times New Roman"/>
                <w:sz w:val="16"/>
                <w:szCs w:val="16"/>
                <w:vertAlign w:val="superscript"/>
              </w:rPr>
              <w:t>2</w:t>
            </w:r>
            <w:r w:rsidRPr="00FC1A16">
              <w:rPr>
                <w:rFonts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5A9BBF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15D197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167A93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  <w:tr w:rsidR="00E87CD3" w:rsidRPr="00E87CD3" w14:paraId="513A84C0" w14:textId="77777777" w:rsidTr="005C3574">
        <w:tc>
          <w:tcPr>
            <w:tcW w:w="36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6F189E14" w14:textId="77777777" w:rsidR="009A0DC0" w:rsidRPr="00AC01E8" w:rsidRDefault="009A0DC0" w:rsidP="00594561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AC01E8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54540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13EE75F4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3E2FD2FB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4BBDA9A5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4621FD33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FB7AB3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9EF174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A1D378" w14:textId="77777777" w:rsidR="009A0DC0" w:rsidRPr="00E87CD3" w:rsidRDefault="009A0DC0" w:rsidP="00594561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  <w:tr w:rsidR="00851CF8" w:rsidRPr="00E87CD3" w14:paraId="2CA01FF9" w14:textId="77777777" w:rsidTr="004B175D">
        <w:tc>
          <w:tcPr>
            <w:tcW w:w="9581" w:type="dxa"/>
            <w:gridSpan w:val="5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1FB4D3" w14:textId="134A7DD2" w:rsidR="00851CF8" w:rsidRPr="00395118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395118">
              <w:rPr>
                <w:rFonts w:cs="Times New Roman"/>
                <w:b/>
                <w:bCs/>
                <w:sz w:val="22"/>
                <w:szCs w:val="22"/>
              </w:rPr>
              <w:t xml:space="preserve">Usługi wykazane w celu </w:t>
            </w:r>
            <w:r w:rsidR="004B1FD2" w:rsidRPr="00395118">
              <w:rPr>
                <w:rFonts w:cs="Times New Roman"/>
                <w:b/>
                <w:bCs/>
                <w:sz w:val="22"/>
                <w:szCs w:val="22"/>
              </w:rPr>
              <w:t>dokonania oceny w</w:t>
            </w:r>
            <w:r w:rsidRPr="00395118">
              <w:rPr>
                <w:rFonts w:cs="Times New Roman"/>
                <w:b/>
                <w:bCs/>
                <w:sz w:val="22"/>
                <w:szCs w:val="22"/>
              </w:rPr>
              <w:t xml:space="preserve"> kryteri</w:t>
            </w:r>
            <w:r w:rsidR="004B1FD2" w:rsidRPr="00395118">
              <w:rPr>
                <w:rFonts w:cs="Times New Roman"/>
                <w:b/>
                <w:bCs/>
                <w:sz w:val="22"/>
                <w:szCs w:val="22"/>
              </w:rPr>
              <w:t>a</w:t>
            </w:r>
            <w:r w:rsidRPr="00395118">
              <w:rPr>
                <w:rFonts w:cs="Times New Roman"/>
                <w:b/>
                <w:bCs/>
                <w:sz w:val="22"/>
                <w:szCs w:val="22"/>
              </w:rPr>
              <w:t xml:space="preserve"> selekcji, o których mowa w </w:t>
            </w:r>
          </w:p>
          <w:p w14:paraId="5D68E841" w14:textId="0B73D242" w:rsidR="00851CF8" w:rsidRPr="00395118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395118">
              <w:rPr>
                <w:rFonts w:cs="Times New Roman"/>
                <w:b/>
                <w:bCs/>
                <w:sz w:val="22"/>
                <w:szCs w:val="22"/>
              </w:rPr>
              <w:t>Rozdziale V OPiW pkt 2</w:t>
            </w:r>
          </w:p>
          <w:p w14:paraId="19DC1F0E" w14:textId="714E4E12" w:rsidR="00851CF8" w:rsidRPr="004B1FD2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  <w:u w:val="single"/>
              </w:rPr>
            </w:pPr>
            <w:r w:rsidRPr="00395118">
              <w:rPr>
                <w:rFonts w:cs="Times New Roman"/>
                <w:sz w:val="22"/>
                <w:szCs w:val="22"/>
                <w:u w:val="single"/>
              </w:rPr>
              <w:t xml:space="preserve">w okresie ostatnich </w:t>
            </w:r>
            <w:r w:rsidR="005541EF">
              <w:rPr>
                <w:rFonts w:cs="Times New Roman"/>
                <w:sz w:val="22"/>
                <w:szCs w:val="22"/>
                <w:u w:val="single"/>
              </w:rPr>
              <w:t>5</w:t>
            </w:r>
            <w:r w:rsidRPr="00395118">
              <w:rPr>
                <w:rFonts w:cs="Times New Roman"/>
                <w:sz w:val="22"/>
                <w:szCs w:val="22"/>
                <w:u w:val="single"/>
              </w:rPr>
              <w:t xml:space="preserve"> lat (a jeżeli okres prowadzenia działalności jest krótszy - w tym okresie)</w:t>
            </w:r>
          </w:p>
        </w:tc>
      </w:tr>
      <w:tr w:rsidR="00851CF8" w:rsidRPr="00E87CD3" w14:paraId="6B80895B" w14:textId="77777777" w:rsidTr="00133219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9F67" w14:textId="725828E0" w:rsidR="00851CF8" w:rsidRPr="00395118" w:rsidRDefault="00D70058" w:rsidP="0013321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DA3A93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68061435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4C422A5E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21602E51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698A0729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419A71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CEC621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3BB2E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  <w:tr w:rsidR="00851CF8" w:rsidRPr="00E87CD3" w14:paraId="5303E76D" w14:textId="77777777" w:rsidTr="00133219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F23" w14:textId="3B250353" w:rsidR="00851CF8" w:rsidRPr="00395118" w:rsidRDefault="00D70058" w:rsidP="0013321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476739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1B4FD099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60023DB8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5106A844" w14:textId="77777777" w:rsidR="00851CF8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4D655C86" w14:textId="77777777" w:rsidR="00483BE8" w:rsidRPr="00E87CD3" w:rsidRDefault="00483BE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7647D260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5EA3B6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BB5A42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8240FC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  <w:tr w:rsidR="00851CF8" w:rsidRPr="00E87CD3" w14:paraId="36A1C489" w14:textId="77777777" w:rsidTr="00133219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7E98" w14:textId="099DD32C" w:rsidR="00851CF8" w:rsidRPr="00395118" w:rsidRDefault="00483BE8" w:rsidP="0013321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8A0ABF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37CB28F0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07EE5A14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5E027167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598F6123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8E6656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F8DD4A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4E3706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  <w:tr w:rsidR="00851CF8" w:rsidRPr="00E87CD3" w14:paraId="0CBD1965" w14:textId="77777777" w:rsidTr="00133219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9010" w14:textId="4B1A1FE1" w:rsidR="00851CF8" w:rsidRPr="00395118" w:rsidRDefault="00483BE8" w:rsidP="0013321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C568D7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1653D394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28E89595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7DBF2D2C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788C9CE9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6C9473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87D8B7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91D5A0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  <w:tr w:rsidR="00851CF8" w:rsidRPr="00E87CD3" w14:paraId="3BF5E530" w14:textId="77777777" w:rsidTr="00133219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AB88" w14:textId="07E2230E" w:rsidR="00851CF8" w:rsidRPr="00395118" w:rsidRDefault="00D70058" w:rsidP="0013321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4EC18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4B5218FA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27951ADE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1E348DA4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6CC52AF7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0E2629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DAEA68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5F66C1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  <w:tr w:rsidR="00851CF8" w:rsidRPr="00E87CD3" w14:paraId="65739E99" w14:textId="77777777" w:rsidTr="00133219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2B91" w14:textId="09678058" w:rsidR="00851CF8" w:rsidRPr="00395118" w:rsidRDefault="00D70058" w:rsidP="00133219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2AA1FF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3B95902C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73C8CE55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79A097B9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  <w:p w14:paraId="61A23E4E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D0E01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b/>
                <w:bCs/>
                <w:color w:val="EE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4F03C5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507A60" w14:textId="77777777" w:rsidR="00851CF8" w:rsidRPr="00E87CD3" w:rsidRDefault="00851CF8" w:rsidP="00851CF8">
            <w:pPr>
              <w:pStyle w:val="Standard"/>
              <w:jc w:val="center"/>
              <w:rPr>
                <w:rFonts w:cs="Times New Roman"/>
                <w:color w:val="EE0000"/>
                <w:sz w:val="22"/>
                <w:szCs w:val="22"/>
              </w:rPr>
            </w:pPr>
          </w:p>
        </w:tc>
      </w:tr>
    </w:tbl>
    <w:p w14:paraId="4D0391CA" w14:textId="77777777" w:rsidR="009A0DC0" w:rsidRPr="00E87CD3" w:rsidRDefault="009A0DC0" w:rsidP="009A0DC0">
      <w:pPr>
        <w:autoSpaceDE w:val="0"/>
        <w:ind w:left="359" w:hanging="360"/>
        <w:jc w:val="both"/>
        <w:rPr>
          <w:rFonts w:eastAsia="Tahoma" w:cs="Times New Roman"/>
          <w:b/>
          <w:bCs/>
          <w:color w:val="EE0000"/>
          <w:sz w:val="22"/>
          <w:szCs w:val="22"/>
        </w:rPr>
      </w:pPr>
    </w:p>
    <w:p w14:paraId="1CFCDCA2" w14:textId="77777777" w:rsidR="009A0DC0" w:rsidRPr="00395118" w:rsidRDefault="009A0DC0" w:rsidP="009A0DC0">
      <w:pPr>
        <w:jc w:val="both"/>
        <w:rPr>
          <w:rFonts w:cs="Times New Roman"/>
          <w:b/>
          <w:bCs/>
          <w:sz w:val="22"/>
          <w:szCs w:val="22"/>
        </w:rPr>
      </w:pPr>
      <w:r w:rsidRPr="00395118">
        <w:rPr>
          <w:rFonts w:cs="Times New Roman"/>
          <w:b/>
          <w:bCs/>
          <w:sz w:val="22"/>
          <w:szCs w:val="22"/>
        </w:rPr>
        <w:t xml:space="preserve">Do każdego przedstawionego w tabeli wykonanego zamówienia należy załączyć dowody określające czy te usługi zostały wykonane należycie, przy czym dowodami, o których mowa, </w:t>
      </w:r>
      <w:r w:rsidRPr="00395118">
        <w:rPr>
          <w:rFonts w:cs="Times New Roman"/>
          <w:b/>
          <w:bCs/>
          <w:sz w:val="22"/>
          <w:szCs w:val="22"/>
          <w:u w:val="single"/>
        </w:rPr>
        <w:t>są referencje bądź inne dokumenty</w:t>
      </w:r>
      <w:r w:rsidRPr="00395118">
        <w:rPr>
          <w:rFonts w:cs="Times New Roman"/>
          <w:b/>
          <w:bCs/>
          <w:sz w:val="22"/>
          <w:szCs w:val="22"/>
        </w:rPr>
        <w:t xml:space="preserve"> sporządzone przez podmiot, na rzecz którego usługi zostały wykonane, a w przypadku świadczeń powtarzających się lub ciągłych są wykonywane, a jeżeli wykonawca z przyczyn niezależnych od niego nie jest wstanie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2985B35B" w14:textId="3614F3D4" w:rsidR="009A0DC0" w:rsidRPr="00E87CD3" w:rsidRDefault="009A0DC0">
      <w:pPr>
        <w:rPr>
          <w:rFonts w:eastAsia="Times New Roman"/>
          <w:b/>
          <w:color w:val="EE0000"/>
          <w:sz w:val="22"/>
          <w:szCs w:val="22"/>
          <w:lang w:eastAsia="ar-SA"/>
        </w:rPr>
      </w:pPr>
    </w:p>
    <w:p w14:paraId="62C1BC76" w14:textId="42EC88E2" w:rsidR="000A6203" w:rsidRPr="00AB64BD" w:rsidRDefault="000A6203">
      <w:pPr>
        <w:rPr>
          <w:rFonts w:eastAsia="Times New Roman"/>
          <w:b/>
          <w:sz w:val="22"/>
          <w:szCs w:val="22"/>
          <w:lang w:eastAsia="ar-SA"/>
        </w:rPr>
      </w:pPr>
      <w:r w:rsidRPr="00AB64BD">
        <w:rPr>
          <w:rFonts w:eastAsia="Times New Roman"/>
          <w:b/>
          <w:sz w:val="22"/>
          <w:szCs w:val="22"/>
          <w:lang w:eastAsia="ar-SA"/>
        </w:rPr>
        <w:t>UWAGA:</w:t>
      </w:r>
    </w:p>
    <w:p w14:paraId="34A0C663" w14:textId="363679B1" w:rsidR="009C72A9" w:rsidRPr="00AB64BD" w:rsidRDefault="00C13B0E" w:rsidP="00600A23">
      <w:pPr>
        <w:jc w:val="both"/>
        <w:rPr>
          <w:rFonts w:eastAsia="Times New Roman"/>
          <w:b/>
          <w:sz w:val="22"/>
          <w:szCs w:val="22"/>
          <w:u w:val="single"/>
          <w:lang w:eastAsia="ar-SA"/>
        </w:rPr>
      </w:pPr>
      <w:r w:rsidRPr="00AB64BD">
        <w:rPr>
          <w:rFonts w:eastAsia="Times New Roman"/>
          <w:b/>
          <w:sz w:val="22"/>
          <w:szCs w:val="22"/>
          <w:u w:val="single"/>
          <w:lang w:eastAsia="ar-SA"/>
        </w:rPr>
        <w:t>Dokument w zakresie informacji niezbędnych do otrzymania punktów w kryteriach selekcji, o których mowa w Rozdziale V OPiW nie będzie podlegał</w:t>
      </w:r>
      <w:r w:rsidR="00600A23">
        <w:rPr>
          <w:rFonts w:eastAsia="Times New Roman"/>
          <w:b/>
          <w:sz w:val="22"/>
          <w:szCs w:val="22"/>
          <w:u w:val="single"/>
          <w:lang w:eastAsia="ar-SA"/>
        </w:rPr>
        <w:t xml:space="preserve"> złożeniu,</w:t>
      </w:r>
      <w:r w:rsidRPr="00AB64BD">
        <w:rPr>
          <w:rFonts w:eastAsia="Times New Roman"/>
          <w:b/>
          <w:sz w:val="22"/>
          <w:szCs w:val="22"/>
          <w:u w:val="single"/>
          <w:lang w:eastAsia="ar-SA"/>
        </w:rPr>
        <w:t xml:space="preserve"> uzupełnieniu ani poprawieniu w trybie art. 128 ustawy Pzp.</w:t>
      </w:r>
    </w:p>
    <w:p w14:paraId="37EC9697" w14:textId="77777777" w:rsidR="000A6203" w:rsidRDefault="000A6203">
      <w:pPr>
        <w:rPr>
          <w:rFonts w:eastAsia="Times New Roman"/>
          <w:b/>
          <w:sz w:val="22"/>
          <w:szCs w:val="22"/>
          <w:u w:val="single"/>
          <w:lang w:eastAsia="ar-SA"/>
        </w:rPr>
      </w:pPr>
    </w:p>
    <w:p w14:paraId="3664D055" w14:textId="77777777" w:rsidR="000A6203" w:rsidRDefault="000A6203">
      <w:pPr>
        <w:rPr>
          <w:rFonts w:eastAsia="Times New Roman"/>
          <w:b/>
          <w:sz w:val="22"/>
          <w:szCs w:val="22"/>
          <w:u w:val="single"/>
          <w:lang w:eastAsia="ar-SA"/>
        </w:rPr>
      </w:pPr>
    </w:p>
    <w:p w14:paraId="10052E53" w14:textId="77777777" w:rsidR="000A6203" w:rsidRDefault="000A6203">
      <w:pPr>
        <w:rPr>
          <w:rFonts w:eastAsia="Times New Roman"/>
          <w:b/>
          <w:sz w:val="22"/>
          <w:szCs w:val="22"/>
          <w:u w:val="single"/>
          <w:lang w:eastAsia="ar-SA"/>
        </w:rPr>
      </w:pPr>
    </w:p>
    <w:p w14:paraId="67FB6199" w14:textId="77777777" w:rsidR="000A6203" w:rsidRPr="00F00DCC" w:rsidRDefault="000A6203">
      <w:pPr>
        <w:rPr>
          <w:rFonts w:eastAsia="Times New Roman"/>
          <w:b/>
          <w:sz w:val="22"/>
          <w:szCs w:val="22"/>
          <w:u w:val="single"/>
          <w:lang w:eastAsia="ar-SA"/>
        </w:rPr>
      </w:pPr>
    </w:p>
    <w:p w14:paraId="3BBBFE3B" w14:textId="5CDAD00D" w:rsidR="009A0DC0" w:rsidRDefault="009A0DC0">
      <w:pPr>
        <w:rPr>
          <w:rFonts w:eastAsia="Times New Roman"/>
          <w:b/>
          <w:sz w:val="22"/>
          <w:szCs w:val="22"/>
          <w:lang w:eastAsia="ar-SA"/>
        </w:rPr>
      </w:pPr>
      <w:r>
        <w:rPr>
          <w:rFonts w:eastAsia="Times New Roman"/>
          <w:b/>
          <w:sz w:val="22"/>
          <w:szCs w:val="22"/>
          <w:lang w:eastAsia="ar-SA"/>
        </w:rPr>
        <w:br w:type="page"/>
      </w:r>
    </w:p>
    <w:p w14:paraId="1CD1D2AB" w14:textId="77777777" w:rsidR="00E11F23" w:rsidRDefault="00E11F23" w:rsidP="00162FFC">
      <w:pPr>
        <w:spacing w:after="120" w:line="100" w:lineRule="atLeast"/>
        <w:jc w:val="both"/>
        <w:rPr>
          <w:rFonts w:eastAsia="Times New Roman"/>
          <w:sz w:val="22"/>
          <w:szCs w:val="22"/>
          <w:lang w:eastAsia="ar-SA"/>
        </w:rPr>
      </w:pPr>
    </w:p>
    <w:p w14:paraId="5A92FF7E" w14:textId="65B5EA91" w:rsidR="00E11F23" w:rsidRDefault="00E11F23" w:rsidP="00E11F23">
      <w:pPr>
        <w:jc w:val="right"/>
        <w:rPr>
          <w:rFonts w:eastAsia="Times New Roman" w:cs="Times New Roman"/>
          <w:b/>
          <w:sz w:val="22"/>
          <w:szCs w:val="22"/>
          <w:lang w:eastAsia="ar-SA"/>
        </w:rPr>
      </w:pPr>
      <w:r w:rsidRPr="0083176D">
        <w:rPr>
          <w:rFonts w:eastAsia="Times New Roman" w:cs="Times New Roman"/>
          <w:b/>
          <w:sz w:val="22"/>
          <w:szCs w:val="22"/>
          <w:lang w:eastAsia="ar-SA"/>
        </w:rPr>
        <w:t xml:space="preserve">Załącznik nr </w:t>
      </w:r>
      <w:r w:rsidR="009249CE">
        <w:rPr>
          <w:rFonts w:eastAsia="Times New Roman" w:cs="Times New Roman"/>
          <w:b/>
          <w:sz w:val="22"/>
          <w:szCs w:val="22"/>
          <w:lang w:eastAsia="ar-SA"/>
        </w:rPr>
        <w:t>5</w:t>
      </w:r>
      <w:r w:rsidRPr="0083176D">
        <w:rPr>
          <w:rFonts w:eastAsia="Times New Roman" w:cs="Times New Roman"/>
          <w:b/>
          <w:sz w:val="22"/>
          <w:szCs w:val="22"/>
          <w:lang w:eastAsia="ar-SA"/>
        </w:rPr>
        <w:t xml:space="preserve"> do </w:t>
      </w:r>
      <w:r>
        <w:rPr>
          <w:rFonts w:eastAsia="Times New Roman" w:cs="Times New Roman"/>
          <w:b/>
          <w:sz w:val="22"/>
          <w:szCs w:val="22"/>
          <w:lang w:eastAsia="ar-SA"/>
        </w:rPr>
        <w:t>OPiW</w:t>
      </w:r>
    </w:p>
    <w:p w14:paraId="02992F81" w14:textId="0A18CC45" w:rsidR="009E65BF" w:rsidRPr="0076418A" w:rsidRDefault="009E65BF" w:rsidP="009E65BF">
      <w:pPr>
        <w:jc w:val="right"/>
        <w:rPr>
          <w:rFonts w:eastAsia="Times New Roman"/>
          <w:bCs/>
          <w:sz w:val="22"/>
          <w:szCs w:val="22"/>
          <w:u w:val="single"/>
          <w:lang w:eastAsia="ar-SA"/>
        </w:rPr>
      </w:pPr>
      <w:r>
        <w:rPr>
          <w:rFonts w:eastAsia="Times New Roman"/>
          <w:bCs/>
          <w:sz w:val="22"/>
          <w:szCs w:val="22"/>
          <w:u w:val="single"/>
          <w:lang w:eastAsia="ar-SA"/>
        </w:rPr>
        <w:t>załącznik należy złożyć razem z wnioskiem o dopuszczenie do udziału w post</w:t>
      </w:r>
      <w:r w:rsidR="00FD2F13">
        <w:rPr>
          <w:rFonts w:eastAsia="Times New Roman"/>
          <w:bCs/>
          <w:sz w:val="22"/>
          <w:szCs w:val="22"/>
          <w:u w:val="single"/>
          <w:lang w:eastAsia="ar-SA"/>
        </w:rPr>
        <w:t>ę</w:t>
      </w:r>
      <w:r>
        <w:rPr>
          <w:rFonts w:eastAsia="Times New Roman"/>
          <w:bCs/>
          <w:sz w:val="22"/>
          <w:szCs w:val="22"/>
          <w:u w:val="single"/>
          <w:lang w:eastAsia="ar-SA"/>
        </w:rPr>
        <w:t>powaniu</w:t>
      </w:r>
    </w:p>
    <w:p w14:paraId="1CBC65C6" w14:textId="77777777" w:rsidR="009E65BF" w:rsidRDefault="009E65BF" w:rsidP="00E11F23">
      <w:pPr>
        <w:jc w:val="right"/>
        <w:rPr>
          <w:rFonts w:eastAsia="Times New Roman" w:cs="Times New Roman"/>
          <w:b/>
          <w:sz w:val="22"/>
          <w:szCs w:val="22"/>
          <w:lang w:eastAsia="ar-SA"/>
        </w:rPr>
      </w:pPr>
    </w:p>
    <w:p w14:paraId="3A76966D" w14:textId="77777777" w:rsidR="00BD2BEA" w:rsidRPr="00BD2BEA" w:rsidRDefault="00BD2BEA" w:rsidP="00BD2BEA">
      <w:pPr>
        <w:spacing w:line="312" w:lineRule="auto"/>
        <w:jc w:val="center"/>
        <w:rPr>
          <w:rFonts w:cs="Times New Roman"/>
          <w:b/>
          <w:sz w:val="18"/>
          <w:szCs w:val="18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7654"/>
      </w:tblGrid>
      <w:tr w:rsidR="00BD2BEA" w14:paraId="5F84091F" w14:textId="77777777" w:rsidTr="00BD2BEA">
        <w:tc>
          <w:tcPr>
            <w:tcW w:w="7654" w:type="dxa"/>
          </w:tcPr>
          <w:p w14:paraId="367C743D" w14:textId="590D7818" w:rsidR="00BD2BEA" w:rsidRPr="00BD2BEA" w:rsidRDefault="00BD2BEA" w:rsidP="00BD2BEA">
            <w:pPr>
              <w:spacing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D2BEA">
              <w:rPr>
                <w:rFonts w:cs="Times New Roman"/>
                <w:b/>
                <w:sz w:val="26"/>
                <w:szCs w:val="26"/>
              </w:rPr>
              <w:t>Zobowiązanie podmiotu do oddania do dyspozycji wykonawcy zasobów niezbędnych do wykonania zamówienia</w:t>
            </w:r>
          </w:p>
        </w:tc>
      </w:tr>
    </w:tbl>
    <w:p w14:paraId="27C4F0C6" w14:textId="77777777" w:rsidR="00BD2BEA" w:rsidRPr="00BD2BEA" w:rsidRDefault="00BD2BEA" w:rsidP="00BD2BEA">
      <w:pPr>
        <w:spacing w:line="312" w:lineRule="auto"/>
        <w:jc w:val="center"/>
        <w:rPr>
          <w:rFonts w:cs="Times New Roman"/>
          <w:b/>
          <w:sz w:val="18"/>
          <w:szCs w:val="18"/>
        </w:rPr>
      </w:pPr>
    </w:p>
    <w:p w14:paraId="77452295" w14:textId="3C3A941E" w:rsidR="00BD2BEA" w:rsidRPr="00BD2BEA" w:rsidRDefault="00BD2BEA" w:rsidP="00BD2BEA">
      <w:pPr>
        <w:spacing w:line="312" w:lineRule="auto"/>
        <w:rPr>
          <w:rFonts w:cs="Times New Roman"/>
          <w:b/>
          <w:sz w:val="18"/>
          <w:szCs w:val="18"/>
        </w:rPr>
      </w:pPr>
      <w:r w:rsidRPr="00BD2BEA">
        <w:rPr>
          <w:rFonts w:cs="Times New Roman"/>
          <w:b/>
          <w:sz w:val="18"/>
          <w:szCs w:val="18"/>
        </w:rPr>
        <w:t>Sprawa nr ZP.260.</w:t>
      </w:r>
      <w:r w:rsidR="005541EF">
        <w:rPr>
          <w:rFonts w:cs="Times New Roman"/>
          <w:b/>
          <w:sz w:val="18"/>
          <w:szCs w:val="18"/>
        </w:rPr>
        <w:t>9</w:t>
      </w:r>
      <w:r>
        <w:rPr>
          <w:rFonts w:cs="Times New Roman"/>
          <w:b/>
          <w:sz w:val="18"/>
          <w:szCs w:val="18"/>
        </w:rPr>
        <w:t>.</w:t>
      </w:r>
      <w:r w:rsidRPr="00BD2BEA">
        <w:rPr>
          <w:rFonts w:cs="Times New Roman"/>
          <w:b/>
          <w:sz w:val="18"/>
          <w:szCs w:val="18"/>
        </w:rPr>
        <w:t>2026</w:t>
      </w:r>
    </w:p>
    <w:p w14:paraId="4061A04D" w14:textId="77777777" w:rsidR="00BD2BEA" w:rsidRPr="00BD2BEA" w:rsidRDefault="00BD2BEA" w:rsidP="00BD2BEA">
      <w:pPr>
        <w:spacing w:line="312" w:lineRule="auto"/>
        <w:jc w:val="center"/>
        <w:rPr>
          <w:rFonts w:cs="Times New Roman"/>
          <w:b/>
          <w:sz w:val="18"/>
          <w:szCs w:val="18"/>
        </w:rPr>
      </w:pPr>
    </w:p>
    <w:p w14:paraId="70D2B875" w14:textId="1D948BCC" w:rsidR="000F56F8" w:rsidRDefault="00BD2BEA" w:rsidP="00BD2BEA">
      <w:pPr>
        <w:spacing w:before="120" w:line="312" w:lineRule="auto"/>
        <w:jc w:val="both"/>
        <w:rPr>
          <w:rFonts w:eastAsia="Times New Roman" w:cs="Times New Roman"/>
          <w:bCs/>
          <w:color w:val="000000"/>
          <w:sz w:val="22"/>
          <w:szCs w:val="22"/>
          <w:lang w:eastAsia="pl-PL"/>
        </w:rPr>
      </w:pPr>
      <w:r w:rsidRPr="00BD2BEA">
        <w:rPr>
          <w:rFonts w:cs="Times New Roman"/>
          <w:sz w:val="22"/>
          <w:szCs w:val="22"/>
        </w:rPr>
        <w:t xml:space="preserve">Po zapoznaniu się z treścią ogłoszenia o zamówieniu w postępowaniu na </w:t>
      </w:r>
      <w:r w:rsidR="005541EF" w:rsidRPr="005541EF">
        <w:rPr>
          <w:rFonts w:cs="Times New Roman"/>
          <w:b/>
          <w:bCs/>
          <w:sz w:val="22"/>
          <w:szCs w:val="22"/>
        </w:rPr>
        <w:t>„Wykonanie zamiennej dokumentacji projektowej dotyczącej przebudowy budynku Teatru wraz z niezbędnymi instalacjami, polegającej na dostosowaniu budynku do przepisów z zakresu ochrony przeciwpożarowej, w ramach zadania inwestycyjnego pn. „Poprawa bezpieczeństwa pożarowego”, wraz ze świadczeniem usługi nadzoru autorskiego”</w:t>
      </w:r>
      <w:r w:rsidR="005541EF">
        <w:rPr>
          <w:rFonts w:cs="Times New Roman"/>
          <w:sz w:val="22"/>
          <w:szCs w:val="22"/>
        </w:rPr>
        <w:t xml:space="preserve">, </w:t>
      </w:r>
      <w:r w:rsidRPr="00BD2BEA">
        <w:rPr>
          <w:rFonts w:eastAsia="Times New Roman" w:cs="Times New Roman"/>
          <w:bCs/>
          <w:color w:val="000000"/>
          <w:sz w:val="22"/>
          <w:szCs w:val="22"/>
          <w:lang w:eastAsia="pl-PL"/>
        </w:rPr>
        <w:t>prowadzonego przez Teatr Wielki – Operę Narodową w trybie dialogu konkurencyjnego (art. 170 w związku z art. 153 pkt 2 ustawy Pzp)</w:t>
      </w:r>
      <w:r w:rsidR="000F56F8">
        <w:rPr>
          <w:rFonts w:eastAsia="Times New Roman" w:cs="Times New Roman"/>
          <w:bCs/>
          <w:color w:val="000000"/>
          <w:sz w:val="22"/>
          <w:szCs w:val="22"/>
          <w:lang w:eastAsia="pl-PL"/>
        </w:rPr>
        <w:t xml:space="preserve">, </w:t>
      </w:r>
    </w:p>
    <w:p w14:paraId="27F8A3E2" w14:textId="23DD5FD3" w:rsidR="00BD2BEA" w:rsidRPr="00BD2BEA" w:rsidRDefault="00BD2BEA" w:rsidP="00BD2BEA">
      <w:pPr>
        <w:spacing w:before="120" w:line="312" w:lineRule="auto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 xml:space="preserve">my: </w:t>
      </w:r>
      <w:r w:rsidR="000F56F8">
        <w:rPr>
          <w:rFonts w:cs="Times New Roman"/>
          <w:sz w:val="22"/>
          <w:szCs w:val="22"/>
        </w:rPr>
        <w:t>_____________________</w:t>
      </w:r>
      <w:r w:rsidRPr="00BD2BEA">
        <w:rPr>
          <w:rFonts w:cs="Times New Roman"/>
          <w:sz w:val="22"/>
          <w:szCs w:val="22"/>
        </w:rPr>
        <w:t xml:space="preserve"> (imię i nazwisko osoby podpisującej)</w:t>
      </w:r>
    </w:p>
    <w:p w14:paraId="08B3DA7D" w14:textId="2E3588BC" w:rsidR="00BD2BEA" w:rsidRPr="00BD2BEA" w:rsidRDefault="000F56F8" w:rsidP="00BD2BEA">
      <w:pPr>
        <w:spacing w:before="120" w:line="312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_________________________</w:t>
      </w:r>
      <w:r w:rsidR="00BD2BEA" w:rsidRPr="00BD2BEA">
        <w:rPr>
          <w:rFonts w:cs="Times New Roman"/>
          <w:sz w:val="22"/>
          <w:szCs w:val="22"/>
        </w:rPr>
        <w:t>(imię i nazwisko osoby podpisującej)</w:t>
      </w:r>
    </w:p>
    <w:p w14:paraId="76D1A887" w14:textId="50D5D705" w:rsidR="00BD2BEA" w:rsidRPr="00BD2BEA" w:rsidRDefault="00BD2BEA" w:rsidP="00BD2BEA">
      <w:pPr>
        <w:spacing w:before="120" w:line="312" w:lineRule="auto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>Oświadczając, iż jesteśmy osobami odpowiednio umocowanymi do niniejszej czynności działając w</w:t>
      </w:r>
      <w:r w:rsidR="000F56F8">
        <w:rPr>
          <w:rFonts w:cs="Times New Roman"/>
          <w:sz w:val="22"/>
          <w:szCs w:val="22"/>
        </w:rPr>
        <w:t> </w:t>
      </w:r>
      <w:r w:rsidRPr="00BD2BEA">
        <w:rPr>
          <w:rFonts w:cs="Times New Roman"/>
          <w:sz w:val="22"/>
          <w:szCs w:val="22"/>
        </w:rPr>
        <w:t>imieniu</w:t>
      </w:r>
      <w:r w:rsidR="000F56F8">
        <w:rPr>
          <w:rFonts w:cs="Times New Roman"/>
          <w:sz w:val="22"/>
          <w:szCs w:val="22"/>
        </w:rPr>
        <w:t> ______________________________</w:t>
      </w:r>
      <w:r w:rsidRPr="00BD2BEA">
        <w:rPr>
          <w:rFonts w:cs="Times New Roman"/>
          <w:sz w:val="22"/>
          <w:szCs w:val="22"/>
        </w:rPr>
        <w:t xml:space="preserve"> (wpisać nazwę podmiotu udostępniającego) z siedzibą w</w:t>
      </w:r>
      <w:r w:rsidR="000F56F8">
        <w:rPr>
          <w:rFonts w:cs="Times New Roman"/>
          <w:sz w:val="22"/>
          <w:szCs w:val="22"/>
        </w:rPr>
        <w:t> ________________________________</w:t>
      </w:r>
      <w:r w:rsidRPr="00BD2BEA">
        <w:rPr>
          <w:rFonts w:cs="Times New Roman"/>
          <w:sz w:val="22"/>
          <w:szCs w:val="22"/>
        </w:rPr>
        <w:t xml:space="preserve"> (wpisać adres podmiotu udostępniającego) zobowiązujemy się do:</w:t>
      </w:r>
    </w:p>
    <w:p w14:paraId="643B28F2" w14:textId="09F5DB5E" w:rsidR="00BD2BEA" w:rsidRPr="00BD2BEA" w:rsidRDefault="00BD2BEA" w:rsidP="00BD2BEA">
      <w:pPr>
        <w:spacing w:before="120" w:line="312" w:lineRule="auto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 xml:space="preserve">udostępnienia </w:t>
      </w:r>
      <w:r w:rsidR="00DD2354">
        <w:rPr>
          <w:rFonts w:cs="Times New Roman"/>
          <w:sz w:val="22"/>
          <w:szCs w:val="22"/>
        </w:rPr>
        <w:t>______________</w:t>
      </w:r>
      <w:r w:rsidRPr="00BD2BEA">
        <w:rPr>
          <w:rFonts w:cs="Times New Roman"/>
          <w:sz w:val="22"/>
          <w:szCs w:val="22"/>
        </w:rPr>
        <w:t xml:space="preserve"> (wpisać komu) z siedzibą w </w:t>
      </w:r>
      <w:r w:rsidR="00DD2354">
        <w:rPr>
          <w:rFonts w:cs="Times New Roman"/>
          <w:sz w:val="22"/>
          <w:szCs w:val="22"/>
        </w:rPr>
        <w:t>__________________</w:t>
      </w:r>
      <w:r w:rsidRPr="00BD2BEA">
        <w:rPr>
          <w:rFonts w:cs="Times New Roman"/>
          <w:sz w:val="22"/>
          <w:szCs w:val="22"/>
        </w:rPr>
        <w:t>, zwanemu dalej Wykonawcą, posiadanych przez nas zasobów niezbędnych do realizacji zamówienia.</w:t>
      </w:r>
    </w:p>
    <w:p w14:paraId="4C9EA6F4" w14:textId="77777777" w:rsidR="00BD2BEA" w:rsidRPr="00BD2BEA" w:rsidRDefault="00BD2BEA" w:rsidP="00BB1FA5">
      <w:pPr>
        <w:numPr>
          <w:ilvl w:val="0"/>
          <w:numId w:val="87"/>
        </w:numPr>
        <w:spacing w:before="120" w:line="312" w:lineRule="auto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 xml:space="preserve">Zakres zasobów, jakie udostępniamy wykonawcy: </w:t>
      </w:r>
    </w:p>
    <w:p w14:paraId="7D77ACB6" w14:textId="7A5CFC4B" w:rsidR="00BD2BEA" w:rsidRPr="00BD2BEA" w:rsidRDefault="00DD2354" w:rsidP="00BB1FA5">
      <w:pPr>
        <w:numPr>
          <w:ilvl w:val="1"/>
          <w:numId w:val="87"/>
        </w:numPr>
        <w:spacing w:before="120" w:line="312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_________________________________________________________________________________</w:t>
      </w:r>
    </w:p>
    <w:p w14:paraId="7329CCA8" w14:textId="77777777" w:rsidR="00BD2BEA" w:rsidRPr="00BD2BEA" w:rsidRDefault="00BD2BEA" w:rsidP="00BD2BEA">
      <w:pPr>
        <w:spacing w:before="120" w:line="312" w:lineRule="auto"/>
        <w:ind w:left="1080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 xml:space="preserve">(należy wyspecyfikować udostępniane zasoby) </w:t>
      </w:r>
    </w:p>
    <w:p w14:paraId="259D43B1" w14:textId="0296F958" w:rsidR="00BD2BEA" w:rsidRPr="00BD2BEA" w:rsidRDefault="00DD2354" w:rsidP="00BB1FA5">
      <w:pPr>
        <w:numPr>
          <w:ilvl w:val="1"/>
          <w:numId w:val="87"/>
        </w:numPr>
        <w:spacing w:before="120" w:line="312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_________________________________________________________________________________</w:t>
      </w:r>
    </w:p>
    <w:p w14:paraId="1D3A9E1E" w14:textId="77777777" w:rsidR="00BD2BEA" w:rsidRPr="00BD2BEA" w:rsidRDefault="00BD2BEA" w:rsidP="00BD2BEA">
      <w:pPr>
        <w:spacing w:before="120" w:line="312" w:lineRule="auto"/>
        <w:ind w:left="1080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>(należy wyspecyfikować udostępniane zasoby)</w:t>
      </w:r>
    </w:p>
    <w:p w14:paraId="6CD09CF1" w14:textId="0022737D" w:rsidR="00BD2BEA" w:rsidRPr="00BD2BEA" w:rsidRDefault="00BD2BEA" w:rsidP="00BB1FA5">
      <w:pPr>
        <w:numPr>
          <w:ilvl w:val="0"/>
          <w:numId w:val="87"/>
        </w:numPr>
        <w:spacing w:before="120" w:line="312" w:lineRule="auto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>Sposób i okres wykorzystania zasobów przy wykonywaniu zamówienia:</w:t>
      </w:r>
      <w:r w:rsidR="00DD2354">
        <w:rPr>
          <w:rFonts w:cs="Times New Roman"/>
          <w:sz w:val="22"/>
          <w:szCs w:val="22"/>
        </w:rPr>
        <w:t xml:space="preserve"> ____________________________________________________________________________________</w:t>
      </w:r>
    </w:p>
    <w:p w14:paraId="1A21C4A9" w14:textId="28F9A7E0" w:rsidR="00BD2BEA" w:rsidRPr="00BD2BEA" w:rsidRDefault="00BD2BEA" w:rsidP="00BB1FA5">
      <w:pPr>
        <w:numPr>
          <w:ilvl w:val="0"/>
          <w:numId w:val="87"/>
        </w:numPr>
        <w:spacing w:before="120" w:line="312" w:lineRule="auto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>Zakres i okres naszego udziału przy wykonywaniu zamówienia – realizacji usług do których wykonania są niezbędne udostępniane zasoby:</w:t>
      </w:r>
      <w:r w:rsidR="00DD2354">
        <w:rPr>
          <w:rFonts w:cs="Times New Roman"/>
          <w:sz w:val="22"/>
          <w:szCs w:val="22"/>
        </w:rPr>
        <w:t xml:space="preserve"> ________________________________________________________</w:t>
      </w:r>
    </w:p>
    <w:p w14:paraId="1C824BA8" w14:textId="77777777" w:rsidR="00BD2BEA" w:rsidRPr="00BD2BEA" w:rsidRDefault="00BD2BEA" w:rsidP="00BD2BEA">
      <w:pPr>
        <w:spacing w:before="120" w:line="312" w:lineRule="auto"/>
        <w:jc w:val="both"/>
        <w:rPr>
          <w:rFonts w:cs="Times New Roman"/>
          <w:sz w:val="22"/>
          <w:szCs w:val="22"/>
        </w:rPr>
      </w:pPr>
      <w:r w:rsidRPr="00BD2BEA">
        <w:rPr>
          <w:rFonts w:cs="Times New Roman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4D9D31B7" w14:textId="71AB50A5" w:rsidR="00BD2BEA" w:rsidRPr="00BD2BEA" w:rsidRDefault="00DD2354" w:rsidP="00BD2BEA">
      <w:pPr>
        <w:spacing w:before="120" w:line="312" w:lineRule="auto"/>
        <w:jc w:val="both"/>
        <w:rPr>
          <w:rFonts w:cs="Times New Roman"/>
          <w:snapToGrid w:val="0"/>
          <w:sz w:val="22"/>
          <w:szCs w:val="22"/>
        </w:rPr>
      </w:pPr>
      <w:r>
        <w:rPr>
          <w:rFonts w:cs="Times New Roman"/>
          <w:snapToGrid w:val="0"/>
          <w:sz w:val="22"/>
          <w:szCs w:val="22"/>
        </w:rPr>
        <w:t>__________________</w:t>
      </w:r>
      <w:r w:rsidR="00BD2BEA" w:rsidRPr="00BD2BEA">
        <w:rPr>
          <w:rFonts w:cs="Times New Roman"/>
          <w:snapToGrid w:val="0"/>
          <w:sz w:val="22"/>
          <w:szCs w:val="22"/>
        </w:rPr>
        <w:t xml:space="preserve"> dn. </w:t>
      </w:r>
      <w:r>
        <w:rPr>
          <w:rFonts w:cs="Times New Roman"/>
          <w:snapToGrid w:val="0"/>
          <w:sz w:val="22"/>
          <w:szCs w:val="22"/>
        </w:rPr>
        <w:t>____________________________</w:t>
      </w:r>
    </w:p>
    <w:p w14:paraId="7F49C75F" w14:textId="30C43378" w:rsidR="00BD2BEA" w:rsidRPr="005541EF" w:rsidRDefault="00BD2BEA" w:rsidP="00BD2BEA">
      <w:pPr>
        <w:spacing w:before="120" w:line="312" w:lineRule="auto"/>
        <w:rPr>
          <w:rFonts w:cs="Times New Roman"/>
          <w:b/>
          <w:bCs/>
          <w:snapToGrid w:val="0"/>
          <w:sz w:val="22"/>
          <w:szCs w:val="22"/>
        </w:rPr>
      </w:pPr>
      <w:r w:rsidRPr="005541EF">
        <w:rPr>
          <w:rFonts w:cs="Times New Roman"/>
          <w:b/>
          <w:bCs/>
          <w:snapToGrid w:val="0"/>
          <w:sz w:val="22"/>
          <w:szCs w:val="22"/>
        </w:rPr>
        <w:t xml:space="preserve">Dokument musi być podpisany elektronicznym podpisem kwalifikowany </w:t>
      </w:r>
    </w:p>
    <w:p w14:paraId="4C728A69" w14:textId="77777777" w:rsidR="00BD2BEA" w:rsidRPr="00BD2BEA" w:rsidRDefault="00BD2BEA" w:rsidP="00BD2BEA">
      <w:pPr>
        <w:spacing w:before="120" w:line="312" w:lineRule="auto"/>
        <w:rPr>
          <w:rFonts w:cs="Times New Roman"/>
          <w:i/>
          <w:snapToGrid w:val="0"/>
          <w:sz w:val="22"/>
          <w:szCs w:val="22"/>
        </w:rPr>
      </w:pPr>
      <w:r w:rsidRPr="00BD2BEA">
        <w:rPr>
          <w:rFonts w:cs="Times New Roman"/>
          <w:i/>
          <w:snapToGrid w:val="0"/>
          <w:sz w:val="22"/>
          <w:szCs w:val="22"/>
        </w:rPr>
        <w:t xml:space="preserve">Uwaga – dokument składany wraz z wnioskiem </w:t>
      </w:r>
    </w:p>
    <w:p w14:paraId="6D1505F8" w14:textId="77777777" w:rsidR="00E11F23" w:rsidRDefault="00E11F23" w:rsidP="00E11F23">
      <w:pPr>
        <w:pStyle w:val="Standard"/>
        <w:snapToGrid w:val="0"/>
        <w:spacing w:after="120"/>
        <w:jc w:val="both"/>
        <w:rPr>
          <w:rFonts w:eastAsia="Times New Roman"/>
          <w:sz w:val="22"/>
          <w:szCs w:val="22"/>
          <w:lang w:eastAsia="ar-SA"/>
        </w:rPr>
      </w:pPr>
    </w:p>
    <w:p w14:paraId="2BAD0E64" w14:textId="2039E6C6" w:rsidR="00DA5459" w:rsidRDefault="00DA5459">
      <w:pPr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br w:type="page"/>
      </w:r>
    </w:p>
    <w:p w14:paraId="032577A1" w14:textId="5B35F57B" w:rsidR="00BB23F8" w:rsidRPr="00F96E69" w:rsidRDefault="00BB23F8" w:rsidP="00BB23F8">
      <w:pPr>
        <w:jc w:val="right"/>
        <w:rPr>
          <w:rFonts w:eastAsia="Times New Roman" w:cs="Times New Roman"/>
          <w:b/>
          <w:sz w:val="22"/>
          <w:szCs w:val="22"/>
          <w:lang w:eastAsia="ar-SA"/>
        </w:rPr>
      </w:pPr>
      <w:r w:rsidRPr="00F96E69">
        <w:rPr>
          <w:rFonts w:eastAsia="Times New Roman" w:cs="Times New Roman"/>
          <w:b/>
          <w:sz w:val="22"/>
          <w:szCs w:val="22"/>
          <w:lang w:eastAsia="ar-SA"/>
        </w:rPr>
        <w:lastRenderedPageBreak/>
        <w:t xml:space="preserve">Załącznik nr </w:t>
      </w:r>
      <w:r w:rsidR="009249CE">
        <w:rPr>
          <w:rFonts w:eastAsia="Times New Roman" w:cs="Times New Roman"/>
          <w:b/>
          <w:sz w:val="22"/>
          <w:szCs w:val="22"/>
          <w:lang w:eastAsia="ar-SA"/>
        </w:rPr>
        <w:t>6</w:t>
      </w:r>
      <w:r w:rsidRPr="00F96E69">
        <w:rPr>
          <w:rFonts w:eastAsia="Times New Roman" w:cs="Times New Roman"/>
          <w:b/>
          <w:sz w:val="22"/>
          <w:szCs w:val="22"/>
          <w:lang w:eastAsia="ar-SA"/>
        </w:rPr>
        <w:t xml:space="preserve"> do OPiW</w:t>
      </w:r>
    </w:p>
    <w:p w14:paraId="35AE4F66" w14:textId="4D861BE3" w:rsidR="00BB23F8" w:rsidRPr="00127B5F" w:rsidRDefault="009E65BF" w:rsidP="009E65BF">
      <w:pPr>
        <w:jc w:val="right"/>
        <w:rPr>
          <w:rFonts w:cs="Times New Roman"/>
          <w:bCs/>
          <w:sz w:val="22"/>
          <w:szCs w:val="22"/>
          <w:u w:val="single"/>
        </w:rPr>
      </w:pPr>
      <w:r w:rsidRPr="00127B5F">
        <w:rPr>
          <w:rFonts w:cs="Times New Roman"/>
          <w:bCs/>
          <w:sz w:val="22"/>
          <w:szCs w:val="22"/>
          <w:u w:val="single"/>
        </w:rPr>
        <w:t xml:space="preserve">załącznik należy złożyć razem z wnioskiem o dopuszczenie do udziału w </w:t>
      </w:r>
      <w:r w:rsidR="00127B5F" w:rsidRPr="00127B5F">
        <w:rPr>
          <w:rFonts w:cs="Times New Roman"/>
          <w:bCs/>
          <w:sz w:val="22"/>
          <w:szCs w:val="22"/>
          <w:u w:val="single"/>
        </w:rPr>
        <w:t>postępowaniu</w:t>
      </w:r>
    </w:p>
    <w:p w14:paraId="4C463478" w14:textId="77777777" w:rsidR="009E65BF" w:rsidRDefault="009E65BF" w:rsidP="00BB23F8">
      <w:pPr>
        <w:rPr>
          <w:rFonts w:cs="Times New Roman"/>
          <w:b/>
          <w:sz w:val="18"/>
          <w:szCs w:val="18"/>
        </w:rPr>
      </w:pPr>
    </w:p>
    <w:p w14:paraId="5EB67B9C" w14:textId="77777777" w:rsidR="00B81E59" w:rsidRPr="00F96E69" w:rsidRDefault="00B81E59" w:rsidP="00BB23F8">
      <w:pPr>
        <w:rPr>
          <w:rFonts w:cs="Times New Roman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</w:tblGrid>
      <w:tr w:rsidR="00F96E69" w:rsidRPr="00F96E69" w14:paraId="3F31707E" w14:textId="77777777" w:rsidTr="00F96E69">
        <w:trPr>
          <w:trHeight w:val="938"/>
        </w:trPr>
        <w:tc>
          <w:tcPr>
            <w:tcW w:w="2972" w:type="dxa"/>
          </w:tcPr>
          <w:p w14:paraId="28540FB4" w14:textId="77777777" w:rsidR="00F96E69" w:rsidRPr="00F96E69" w:rsidRDefault="00F96E69" w:rsidP="00F96E69">
            <w:pPr>
              <w:jc w:val="center"/>
              <w:rPr>
                <w:rFonts w:eastAsia="Times New Roman" w:cs="Times New Roman"/>
                <w:i/>
                <w:sz w:val="18"/>
                <w:szCs w:val="18"/>
                <w:lang w:eastAsia="ar-SA"/>
              </w:rPr>
            </w:pPr>
          </w:p>
          <w:p w14:paraId="3BEB2915" w14:textId="77777777" w:rsidR="00F96E69" w:rsidRPr="00F96E69" w:rsidRDefault="00F96E69" w:rsidP="00F96E69">
            <w:pPr>
              <w:jc w:val="center"/>
              <w:rPr>
                <w:rFonts w:eastAsia="Times New Roman" w:cs="Times New Roman"/>
                <w:i/>
                <w:sz w:val="18"/>
                <w:szCs w:val="18"/>
                <w:lang w:eastAsia="ar-SA"/>
              </w:rPr>
            </w:pPr>
          </w:p>
          <w:p w14:paraId="4793E96A" w14:textId="77777777" w:rsidR="00F96E69" w:rsidRPr="00F96E69" w:rsidRDefault="00F96E69" w:rsidP="00F96E69">
            <w:pPr>
              <w:jc w:val="center"/>
              <w:rPr>
                <w:rFonts w:eastAsia="Times New Roman" w:cs="Times New Roman"/>
                <w:i/>
                <w:sz w:val="18"/>
                <w:szCs w:val="18"/>
                <w:lang w:eastAsia="ar-SA"/>
              </w:rPr>
            </w:pPr>
          </w:p>
          <w:p w14:paraId="106E58BC" w14:textId="77777777" w:rsidR="00F96E69" w:rsidRDefault="00F96E69" w:rsidP="00F96E69">
            <w:pPr>
              <w:jc w:val="center"/>
              <w:rPr>
                <w:rFonts w:eastAsia="Times New Roman" w:cs="Times New Roman"/>
                <w:i/>
                <w:sz w:val="18"/>
                <w:szCs w:val="18"/>
                <w:lang w:eastAsia="ar-SA"/>
              </w:rPr>
            </w:pPr>
          </w:p>
          <w:p w14:paraId="50091A77" w14:textId="77777777" w:rsidR="00F96E69" w:rsidRPr="00F96E69" w:rsidRDefault="00F96E69" w:rsidP="00F96E69">
            <w:pPr>
              <w:jc w:val="center"/>
              <w:rPr>
                <w:rFonts w:eastAsia="Times New Roman" w:cs="Times New Roman"/>
                <w:i/>
                <w:sz w:val="18"/>
                <w:szCs w:val="18"/>
                <w:lang w:eastAsia="ar-SA"/>
              </w:rPr>
            </w:pPr>
          </w:p>
          <w:p w14:paraId="744ED3E0" w14:textId="74A60494" w:rsidR="00F96E69" w:rsidRPr="00F96E69" w:rsidRDefault="00F96E69" w:rsidP="00F96E69">
            <w:pPr>
              <w:jc w:val="center"/>
              <w:rPr>
                <w:rFonts w:eastAsia="Times New Roman" w:cs="Times New Roman"/>
                <w:b/>
                <w:bCs/>
                <w:i/>
                <w:sz w:val="18"/>
                <w:szCs w:val="18"/>
                <w:lang w:eastAsia="ar-SA"/>
              </w:rPr>
            </w:pPr>
            <w:r w:rsidRPr="00F96E69">
              <w:rPr>
                <w:rFonts w:eastAsia="Times New Roman" w:cs="Times New Roman"/>
                <w:b/>
                <w:bCs/>
                <w:i/>
                <w:sz w:val="18"/>
                <w:szCs w:val="18"/>
                <w:lang w:eastAsia="ar-SA"/>
              </w:rPr>
              <w:t>Wykonawca</w:t>
            </w:r>
            <w:r>
              <w:rPr>
                <w:rFonts w:eastAsia="Times New Roman" w:cs="Times New Roman"/>
                <w:b/>
                <w:bCs/>
                <w:i/>
                <w:sz w:val="18"/>
                <w:szCs w:val="18"/>
                <w:lang w:eastAsia="ar-SA"/>
              </w:rPr>
              <w:t>/Wykonawcy wspólnie ubiegający się o udzielenie zamówienia</w:t>
            </w:r>
          </w:p>
          <w:p w14:paraId="405CB250" w14:textId="245B7D86" w:rsidR="00F96E69" w:rsidRPr="00F96E69" w:rsidRDefault="00F96E69" w:rsidP="00F96E69">
            <w:pPr>
              <w:jc w:val="center"/>
              <w:rPr>
                <w:rFonts w:eastAsia="Times New Roman" w:cs="Times New Roman"/>
                <w:i/>
                <w:sz w:val="18"/>
                <w:szCs w:val="18"/>
                <w:lang w:eastAsia="ar-SA"/>
              </w:rPr>
            </w:pPr>
            <w:r w:rsidRPr="00F96E69">
              <w:rPr>
                <w:rFonts w:eastAsia="Times New Roman" w:cs="Times New Roman"/>
                <w:i/>
                <w:sz w:val="18"/>
                <w:szCs w:val="18"/>
                <w:lang w:eastAsia="ar-SA"/>
              </w:rPr>
              <w:t>(pełna nazwa/firma, adres)</w:t>
            </w:r>
          </w:p>
        </w:tc>
      </w:tr>
    </w:tbl>
    <w:p w14:paraId="7F9A56CE" w14:textId="77777777" w:rsidR="002710AA" w:rsidRPr="00F96E69" w:rsidRDefault="002710AA" w:rsidP="00BB23F8">
      <w:pPr>
        <w:rPr>
          <w:rFonts w:cs="Times New Roman"/>
          <w:b/>
          <w:sz w:val="18"/>
          <w:szCs w:val="18"/>
        </w:rPr>
      </w:pPr>
    </w:p>
    <w:tbl>
      <w:tblPr>
        <w:tblStyle w:val="Tabela-Siatka"/>
        <w:tblW w:w="0" w:type="auto"/>
        <w:tblInd w:w="2972" w:type="dxa"/>
        <w:tblLook w:val="04A0" w:firstRow="1" w:lastRow="0" w:firstColumn="1" w:lastColumn="0" w:noHBand="0" w:noVBand="1"/>
      </w:tblPr>
      <w:tblGrid>
        <w:gridCol w:w="6237"/>
      </w:tblGrid>
      <w:tr w:rsidR="00F96E69" w:rsidRPr="00F96E69" w14:paraId="3B882388" w14:textId="77777777" w:rsidTr="00F96E69">
        <w:trPr>
          <w:trHeight w:val="1015"/>
        </w:trPr>
        <w:tc>
          <w:tcPr>
            <w:tcW w:w="6237" w:type="dxa"/>
            <w:vAlign w:val="center"/>
          </w:tcPr>
          <w:p w14:paraId="2AB9F8BD" w14:textId="1AA87ACD" w:rsidR="00F96E69" w:rsidRPr="00F96E69" w:rsidRDefault="00F96E69" w:rsidP="00F96E6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96E69">
              <w:rPr>
                <w:rFonts w:cs="Times New Roman"/>
                <w:b/>
                <w:sz w:val="26"/>
                <w:szCs w:val="26"/>
              </w:rPr>
              <w:t>Oświadczenia wykonawcy/wykonawcy wspólnie ubiegającego się o udzielenie zamówienia</w:t>
            </w:r>
          </w:p>
        </w:tc>
      </w:tr>
    </w:tbl>
    <w:p w14:paraId="4579A059" w14:textId="77777777" w:rsidR="002710AA" w:rsidRPr="0040424D" w:rsidRDefault="002710AA" w:rsidP="00BB23F8">
      <w:pPr>
        <w:rPr>
          <w:rFonts w:ascii="Verdana" w:hAnsi="Verdana" w:cs="Arial"/>
          <w:bCs/>
        </w:rPr>
      </w:pPr>
    </w:p>
    <w:p w14:paraId="29363B11" w14:textId="77777777" w:rsidR="002710AA" w:rsidRPr="0040424D" w:rsidRDefault="002710AA" w:rsidP="00BB23F8">
      <w:pPr>
        <w:rPr>
          <w:rFonts w:ascii="Verdana" w:hAnsi="Verdana" w:cs="Arial"/>
          <w:bCs/>
        </w:rPr>
      </w:pPr>
    </w:p>
    <w:p w14:paraId="204A5AB7" w14:textId="02A0DA68" w:rsidR="002710AA" w:rsidRPr="00C87BA2" w:rsidRDefault="002710AA" w:rsidP="0040424D">
      <w:pPr>
        <w:spacing w:line="312" w:lineRule="auto"/>
        <w:rPr>
          <w:rFonts w:cs="Times New Roman"/>
          <w:b/>
        </w:rPr>
      </w:pPr>
      <w:r w:rsidRPr="00C87BA2">
        <w:rPr>
          <w:rFonts w:cs="Times New Roman"/>
          <w:b/>
        </w:rPr>
        <w:t>Sprawa nr ZP.260.</w:t>
      </w:r>
      <w:r w:rsidR="005541EF">
        <w:rPr>
          <w:rFonts w:cs="Times New Roman"/>
          <w:b/>
        </w:rPr>
        <w:t>9</w:t>
      </w:r>
      <w:r w:rsidRPr="00C87BA2">
        <w:rPr>
          <w:rFonts w:cs="Times New Roman"/>
          <w:b/>
        </w:rPr>
        <w:t>.2026</w:t>
      </w:r>
    </w:p>
    <w:p w14:paraId="0CAB33BE" w14:textId="77777777" w:rsidR="00BB23F8" w:rsidRPr="0040424D" w:rsidRDefault="00BB23F8" w:rsidP="00BB23F8">
      <w:pPr>
        <w:rPr>
          <w:rFonts w:ascii="Verdana" w:hAnsi="Verdana" w:cs="Arial"/>
          <w:bCs/>
        </w:rPr>
      </w:pPr>
    </w:p>
    <w:p w14:paraId="1EECC197" w14:textId="77777777" w:rsidR="00BB23F8" w:rsidRPr="00567639" w:rsidRDefault="00BB23F8" w:rsidP="00BB23F8">
      <w:pPr>
        <w:rPr>
          <w:rFonts w:ascii="Verdana" w:hAnsi="Verdana" w:cs="Arial"/>
          <w:bCs/>
          <w:sz w:val="22"/>
          <w:szCs w:val="22"/>
        </w:rPr>
      </w:pPr>
    </w:p>
    <w:p w14:paraId="7BCB6EDB" w14:textId="77777777" w:rsidR="00BB23F8" w:rsidRPr="00567639" w:rsidRDefault="00BB23F8" w:rsidP="00BB23F8">
      <w:pPr>
        <w:jc w:val="center"/>
        <w:rPr>
          <w:rFonts w:cs="Times New Roman"/>
          <w:b/>
          <w:sz w:val="22"/>
          <w:szCs w:val="22"/>
        </w:rPr>
      </w:pPr>
      <w:r w:rsidRPr="00567639">
        <w:rPr>
          <w:rFonts w:cs="Times New Roman"/>
          <w:b/>
          <w:sz w:val="22"/>
          <w:szCs w:val="22"/>
        </w:rPr>
        <w:t>Oświadczenia wykonawcy/wykonawcy wspólnie ubiegającego się o udzielenie zamówienia</w:t>
      </w:r>
    </w:p>
    <w:p w14:paraId="4668BFD2" w14:textId="77777777" w:rsidR="00BB23F8" w:rsidRPr="00567639" w:rsidRDefault="00BB23F8" w:rsidP="00BB23F8">
      <w:pPr>
        <w:jc w:val="center"/>
        <w:rPr>
          <w:rFonts w:cs="Times New Roman"/>
          <w:b/>
          <w:sz w:val="22"/>
          <w:szCs w:val="22"/>
        </w:rPr>
      </w:pPr>
      <w:r w:rsidRPr="00567639">
        <w:rPr>
          <w:rFonts w:cs="Times New Roman"/>
          <w:b/>
          <w:sz w:val="22"/>
          <w:szCs w:val="22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B93A34C" w14:textId="77777777" w:rsidR="00BB23F8" w:rsidRPr="00567639" w:rsidRDefault="00BB23F8" w:rsidP="00BB23F8">
      <w:pPr>
        <w:jc w:val="center"/>
        <w:rPr>
          <w:rFonts w:cs="Times New Roman"/>
          <w:b/>
          <w:sz w:val="22"/>
          <w:szCs w:val="22"/>
        </w:rPr>
      </w:pPr>
      <w:r w:rsidRPr="00567639">
        <w:rPr>
          <w:rFonts w:cs="Times New Roman"/>
          <w:b/>
          <w:sz w:val="22"/>
          <w:szCs w:val="22"/>
        </w:rPr>
        <w:t>składane na podstawie art. 125 ust. 1 ustawy Pzp</w:t>
      </w:r>
    </w:p>
    <w:p w14:paraId="425F7C16" w14:textId="77777777" w:rsidR="003663E5" w:rsidRPr="00E60525" w:rsidRDefault="003663E5" w:rsidP="00BB23F8">
      <w:pPr>
        <w:jc w:val="center"/>
        <w:rPr>
          <w:rFonts w:cs="Times New Roman"/>
          <w:b/>
          <w:sz w:val="18"/>
          <w:szCs w:val="18"/>
          <w:u w:val="single"/>
        </w:rPr>
      </w:pPr>
    </w:p>
    <w:p w14:paraId="29EC6371" w14:textId="5FFB7544" w:rsidR="00BB23F8" w:rsidRPr="00E60525" w:rsidRDefault="00BB23F8" w:rsidP="00BB23F8">
      <w:pPr>
        <w:jc w:val="both"/>
        <w:rPr>
          <w:rFonts w:cs="Times New Roman"/>
          <w:sz w:val="18"/>
          <w:szCs w:val="18"/>
        </w:rPr>
      </w:pPr>
      <w:r w:rsidRPr="00E60525">
        <w:rPr>
          <w:rFonts w:cs="Times New Roman"/>
          <w:sz w:val="18"/>
          <w:szCs w:val="18"/>
        </w:rPr>
        <w:t>Na potrzeby postępowania o udzielenie zamówienia publicznego</w:t>
      </w:r>
      <w:r w:rsidR="003663E5">
        <w:rPr>
          <w:rFonts w:cs="Times New Roman"/>
          <w:sz w:val="18"/>
          <w:szCs w:val="18"/>
        </w:rPr>
        <w:t> </w:t>
      </w:r>
      <w:r w:rsidRPr="00E60525">
        <w:rPr>
          <w:rFonts w:cs="Times New Roman"/>
          <w:sz w:val="18"/>
          <w:szCs w:val="18"/>
        </w:rPr>
        <w:t xml:space="preserve">pn. </w:t>
      </w:r>
      <w:r w:rsidR="005541EF" w:rsidRPr="005541EF">
        <w:rPr>
          <w:rFonts w:cs="Times New Roman"/>
          <w:b/>
          <w:bCs/>
          <w:sz w:val="18"/>
          <w:szCs w:val="18"/>
        </w:rPr>
        <w:t>„Wykonanie zamiennej dokumentacji projektowej dotyczącej przebudowy budynku Teatru wraz z niezbędnymi instalacjami, polegającej na dostosowaniu budynku do przepisów z zakresu ochrony przeciwpożarowej, w ramach zadania inwestycyjnego pn. „Poprawa bezpieczeństwa pożarowego”, wraz ze świadczeniem usługi nadzoru autorskiego”</w:t>
      </w:r>
      <w:r w:rsidR="00F46D9D" w:rsidRPr="00F46D9D">
        <w:rPr>
          <w:rFonts w:cs="Times New Roman"/>
          <w:sz w:val="18"/>
          <w:szCs w:val="18"/>
        </w:rPr>
        <w:t>, prowadzone</w:t>
      </w:r>
      <w:r w:rsidR="00987507">
        <w:rPr>
          <w:rFonts w:cs="Times New Roman"/>
          <w:sz w:val="18"/>
          <w:szCs w:val="18"/>
        </w:rPr>
        <w:t>go</w:t>
      </w:r>
      <w:r w:rsidR="00F46D9D" w:rsidRPr="00F46D9D">
        <w:rPr>
          <w:rFonts w:cs="Times New Roman"/>
          <w:sz w:val="18"/>
          <w:szCs w:val="18"/>
        </w:rPr>
        <w:t xml:space="preserve"> przez Teatr Wielki – Operę Narodową w trybie dialogu konkurencyjnego (art. 170 w związku z art. 153 pkt 2 ustawy Pzp)</w:t>
      </w:r>
      <w:r w:rsidRPr="00E60525">
        <w:rPr>
          <w:rFonts w:cs="Times New Roman"/>
          <w:i/>
          <w:sz w:val="18"/>
          <w:szCs w:val="18"/>
        </w:rPr>
        <w:t xml:space="preserve">, </w:t>
      </w:r>
      <w:r w:rsidRPr="00E60525">
        <w:rPr>
          <w:rFonts w:cs="Times New Roman"/>
          <w:sz w:val="18"/>
          <w:szCs w:val="18"/>
        </w:rPr>
        <w:t>oświadczam, co następuje:</w:t>
      </w:r>
    </w:p>
    <w:p w14:paraId="6CAFAECE" w14:textId="77777777" w:rsidR="00BB23F8" w:rsidRPr="00E60525" w:rsidRDefault="00BB23F8" w:rsidP="00BB23F8">
      <w:pPr>
        <w:shd w:val="clear" w:color="auto" w:fill="BFBFBF" w:themeFill="background1" w:themeFillShade="BF"/>
        <w:spacing w:before="360" w:line="360" w:lineRule="auto"/>
        <w:jc w:val="both"/>
        <w:rPr>
          <w:rFonts w:cs="Times New Roman"/>
          <w:b/>
          <w:sz w:val="21"/>
          <w:szCs w:val="21"/>
        </w:rPr>
      </w:pPr>
      <w:r w:rsidRPr="00E60525">
        <w:rPr>
          <w:rFonts w:cs="Times New Roman"/>
          <w:b/>
          <w:sz w:val="21"/>
          <w:szCs w:val="21"/>
        </w:rPr>
        <w:t>OŚWIADCZENIA DOTYCZĄCE WYKONAWCY:</w:t>
      </w:r>
    </w:p>
    <w:p w14:paraId="2AD1FCFD" w14:textId="54D3030B" w:rsidR="00BB23F8" w:rsidRPr="003663E5" w:rsidRDefault="00BB23F8" w:rsidP="00BB1FA5">
      <w:pPr>
        <w:numPr>
          <w:ilvl w:val="0"/>
          <w:numId w:val="88"/>
        </w:numPr>
        <w:spacing w:after="160" w:line="259" w:lineRule="auto"/>
        <w:jc w:val="both"/>
        <w:rPr>
          <w:rFonts w:cs="Times New Roman"/>
          <w:b/>
          <w:bCs/>
        </w:rPr>
      </w:pPr>
      <w:r w:rsidRPr="003663E5">
        <w:rPr>
          <w:rFonts w:cs="Times New Roman"/>
        </w:rPr>
        <w:t xml:space="preserve">Oświadczam, że nie podlegam wykluczeniu z postępowania na podstawie </w:t>
      </w:r>
      <w:r w:rsidRPr="003663E5">
        <w:rPr>
          <w:rFonts w:cs="Times New Roman"/>
        </w:rPr>
        <w:br/>
        <w:t>art. 5k rozporządzenia Rady (UE) nr 833/2014 z dnia 31 lipca 2014 r. dotyczącego środków ograniczających w</w:t>
      </w:r>
      <w:r w:rsidR="00452E58">
        <w:rPr>
          <w:rFonts w:cs="Times New Roman"/>
        </w:rPr>
        <w:t> </w:t>
      </w:r>
      <w:r w:rsidRPr="003663E5">
        <w:rPr>
          <w:rFonts w:cs="Times New Roman"/>
        </w:rPr>
        <w:t xml:space="preserve">związku z działaniami Rosji destabilizującymi sytuację na Ukrainie (Dz. Urz. UE nr L 229 z 31.7.2014, str. 1), dalej: rozporządzenie 833/2014, w brzmieniu nadanym rozporządzeniem Rady (UE) </w:t>
      </w:r>
      <w:r w:rsidRPr="007C1DD1">
        <w:rPr>
          <w:rFonts w:cs="Times New Roman"/>
        </w:rPr>
        <w:t>202</w:t>
      </w:r>
      <w:r w:rsidR="00467113">
        <w:rPr>
          <w:rFonts w:cs="Times New Roman"/>
        </w:rPr>
        <w:t>2</w:t>
      </w:r>
      <w:r w:rsidRPr="007C1DD1">
        <w:rPr>
          <w:rFonts w:cs="Times New Roman"/>
        </w:rPr>
        <w:t>/</w:t>
      </w:r>
      <w:r w:rsidR="00467113">
        <w:rPr>
          <w:rFonts w:cs="Times New Roman"/>
        </w:rPr>
        <w:t xml:space="preserve">576 </w:t>
      </w:r>
      <w:r w:rsidR="007C1DD1" w:rsidRPr="0090257A">
        <w:rPr>
          <w:rFonts w:cs="Times New Roman"/>
        </w:rPr>
        <w:t>z</w:t>
      </w:r>
      <w:r w:rsidR="00467113" w:rsidRPr="0090257A">
        <w:rPr>
          <w:rFonts w:cs="Times New Roman"/>
        </w:rPr>
        <w:t> późniejszymi zmianami</w:t>
      </w:r>
      <w:r w:rsidR="007C1DD1" w:rsidRPr="0090257A">
        <w:rPr>
          <w:rFonts w:cs="Times New Roman"/>
        </w:rPr>
        <w:t>.</w:t>
      </w:r>
      <w:r w:rsidRPr="0090257A">
        <w:rPr>
          <w:rFonts w:cs="Times New Roman"/>
          <w:vertAlign w:val="superscript"/>
        </w:rPr>
        <w:footnoteReference w:id="1"/>
      </w:r>
    </w:p>
    <w:p w14:paraId="54E33BF8" w14:textId="77777777" w:rsidR="00BB23F8" w:rsidRPr="003663E5" w:rsidRDefault="00BB23F8" w:rsidP="00BB1FA5">
      <w:pPr>
        <w:numPr>
          <w:ilvl w:val="0"/>
          <w:numId w:val="88"/>
        </w:numPr>
        <w:spacing w:after="160" w:line="259" w:lineRule="auto"/>
        <w:jc w:val="both"/>
        <w:rPr>
          <w:rFonts w:cs="Times New Roman"/>
          <w:b/>
          <w:bCs/>
        </w:rPr>
      </w:pPr>
      <w:r w:rsidRPr="003663E5">
        <w:rPr>
          <w:rFonts w:cs="Times New Roman"/>
        </w:rPr>
        <w:t>Oświadczam, że nie zachodzą w stosunku do mnie przesłanki wykluczenia z postępowania na podstawie art. 7 ust. 1 ustawy z dnia 13 kwietnia 2022 r.</w:t>
      </w:r>
      <w:r w:rsidRPr="003663E5">
        <w:rPr>
          <w:rFonts w:cs="Times New Roman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3663E5">
        <w:rPr>
          <w:rFonts w:cs="Times New Roman"/>
        </w:rPr>
        <w:t>(Dz. U. poz. 835)</w:t>
      </w:r>
      <w:r w:rsidRPr="003663E5">
        <w:rPr>
          <w:rFonts w:cs="Times New Roman"/>
          <w:i/>
          <w:iCs/>
        </w:rPr>
        <w:t>.</w:t>
      </w:r>
      <w:r w:rsidRPr="003663E5">
        <w:rPr>
          <w:rFonts w:cs="Times New Roman"/>
          <w:vertAlign w:val="superscript"/>
        </w:rPr>
        <w:footnoteReference w:id="2"/>
      </w:r>
    </w:p>
    <w:p w14:paraId="2C806C91" w14:textId="77777777" w:rsidR="00BB23F8" w:rsidRPr="00E60525" w:rsidRDefault="00BB23F8" w:rsidP="00BB23F8">
      <w:pPr>
        <w:shd w:val="clear" w:color="auto" w:fill="BFBFBF" w:themeFill="background1" w:themeFillShade="BF"/>
        <w:spacing w:before="360" w:line="360" w:lineRule="auto"/>
        <w:jc w:val="both"/>
        <w:rPr>
          <w:rFonts w:cs="Times New Roman"/>
          <w:b/>
          <w:sz w:val="21"/>
          <w:szCs w:val="21"/>
        </w:rPr>
      </w:pPr>
      <w:r w:rsidRPr="00E60525">
        <w:rPr>
          <w:rFonts w:cs="Times New Roman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ZAMÓWIENIA:</w:t>
      </w:r>
    </w:p>
    <w:p w14:paraId="55D1B77D" w14:textId="77777777" w:rsidR="00BB23F8" w:rsidRPr="003663E5" w:rsidRDefault="00BB23F8" w:rsidP="00BB23F8">
      <w:pPr>
        <w:jc w:val="both"/>
        <w:rPr>
          <w:rFonts w:cs="Times New Roman"/>
        </w:rPr>
      </w:pPr>
      <w:bookmarkStart w:id="2" w:name="_Hlk99016800"/>
      <w:r w:rsidRPr="003663E5">
        <w:rPr>
          <w:rFonts w:cs="Times New Roman"/>
        </w:rPr>
        <w:t>[UWAGA</w:t>
      </w:r>
      <w:r w:rsidRPr="003663E5">
        <w:rPr>
          <w:rFonts w:cs="Times New Roman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663E5">
        <w:rPr>
          <w:rFonts w:cs="Times New Roman"/>
        </w:rPr>
        <w:t>]</w:t>
      </w:r>
      <w:bookmarkEnd w:id="2"/>
    </w:p>
    <w:p w14:paraId="697914D1" w14:textId="77777777" w:rsidR="00BB23F8" w:rsidRPr="003663E5" w:rsidRDefault="00BB23F8" w:rsidP="00BB23F8">
      <w:pPr>
        <w:jc w:val="both"/>
        <w:rPr>
          <w:rFonts w:cs="Times New Roman"/>
        </w:rPr>
      </w:pPr>
      <w:r w:rsidRPr="003663E5">
        <w:rPr>
          <w:rFonts w:cs="Times New Roman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3663E5">
        <w:rPr>
          <w:rFonts w:cs="Times New Roman"/>
          <w:i/>
        </w:rPr>
        <w:t xml:space="preserve">(wskazać </w:t>
      </w:r>
      <w:bookmarkEnd w:id="3"/>
      <w:r w:rsidRPr="003663E5">
        <w:rPr>
          <w:rFonts w:cs="Times New Roman"/>
          <w:i/>
        </w:rPr>
        <w:t>dokument i właściwą jednostkę redakcyjną dokumentu, w której określono warunki udziału w postępowaniu),</w:t>
      </w:r>
      <w:r w:rsidRPr="003663E5">
        <w:rPr>
          <w:rFonts w:cs="Times New Roman"/>
        </w:rPr>
        <w:t xml:space="preserve"> polegam na zdolnościach lub sytuacji następującego podmiotu udostępniającego zasoby: </w:t>
      </w:r>
      <w:bookmarkStart w:id="4" w:name="_Hlk99014455"/>
      <w:r w:rsidRPr="003663E5">
        <w:rPr>
          <w:rFonts w:cs="Times New Roman"/>
        </w:rPr>
        <w:t>………………………………………………………………………...…………………………………….…</w:t>
      </w:r>
      <w:r w:rsidRPr="003663E5">
        <w:rPr>
          <w:rFonts w:cs="Times New Roman"/>
          <w:i/>
        </w:rPr>
        <w:t xml:space="preserve"> </w:t>
      </w:r>
      <w:bookmarkEnd w:id="4"/>
      <w:r w:rsidRPr="003663E5">
        <w:rPr>
          <w:rFonts w:cs="Times New Roman"/>
          <w:i/>
        </w:rPr>
        <w:t>(podać pełną nazwę/firmę, adres, a także w zależności od podmiotu: NIP/PESEL, KRS/CEiDG)</w:t>
      </w:r>
      <w:r w:rsidRPr="003663E5">
        <w:rPr>
          <w:rFonts w:cs="Times New Roman"/>
        </w:rPr>
        <w:t>,</w:t>
      </w:r>
      <w:r w:rsidRPr="003663E5">
        <w:rPr>
          <w:rFonts w:cs="Times New Roman"/>
        </w:rPr>
        <w:br/>
        <w:t xml:space="preserve">w następującym zakresie: …………………………………………………………………………… </w:t>
      </w:r>
      <w:r w:rsidRPr="003663E5">
        <w:rPr>
          <w:rFonts w:cs="Times New Roman"/>
          <w:i/>
        </w:rPr>
        <w:t>(określić odpowiedni zakres udostępnianych zasobów dla wskazanego podmiotu)</w:t>
      </w:r>
      <w:r w:rsidRPr="003663E5">
        <w:rPr>
          <w:rFonts w:cs="Times New Roman"/>
          <w:iCs/>
        </w:rPr>
        <w:t>,</w:t>
      </w:r>
      <w:r w:rsidRPr="003663E5">
        <w:rPr>
          <w:rFonts w:cs="Times New Roman"/>
          <w:i/>
        </w:rPr>
        <w:br/>
      </w:r>
      <w:r w:rsidRPr="003663E5">
        <w:rPr>
          <w:rFonts w:cs="Times New Roman"/>
        </w:rPr>
        <w:t xml:space="preserve">co odpowiada ponad 10% wartości przedmiotowego zamówienia. </w:t>
      </w:r>
    </w:p>
    <w:p w14:paraId="65209108" w14:textId="77777777" w:rsidR="00BB23F8" w:rsidRPr="00E60525" w:rsidRDefault="00BB23F8" w:rsidP="00BB23F8">
      <w:pPr>
        <w:shd w:val="clear" w:color="auto" w:fill="BFBFBF" w:themeFill="background1" w:themeFillShade="BF"/>
        <w:spacing w:before="360" w:line="360" w:lineRule="auto"/>
        <w:jc w:val="both"/>
        <w:rPr>
          <w:rFonts w:cs="Times New Roman"/>
          <w:b/>
          <w:sz w:val="21"/>
          <w:szCs w:val="21"/>
        </w:rPr>
      </w:pPr>
      <w:r w:rsidRPr="00E60525">
        <w:rPr>
          <w:rFonts w:cs="Times New Roman"/>
          <w:b/>
          <w:sz w:val="21"/>
          <w:szCs w:val="21"/>
        </w:rPr>
        <w:t>OŚWIADCZENIE DOTYCZĄCE PODWYKONAWCY, NA KTÓREGO PRZYPADA PONAD 10% WARTOŚCI ZAMÓWIENIA:</w:t>
      </w:r>
    </w:p>
    <w:p w14:paraId="2D68CA75" w14:textId="77777777" w:rsidR="00BB23F8" w:rsidRPr="003663E5" w:rsidRDefault="00BB23F8" w:rsidP="00BB23F8">
      <w:pPr>
        <w:jc w:val="both"/>
        <w:rPr>
          <w:rFonts w:cs="Times New Roman"/>
        </w:rPr>
      </w:pPr>
      <w:r w:rsidRPr="003663E5">
        <w:rPr>
          <w:rFonts w:cs="Times New Roman"/>
        </w:rPr>
        <w:t>[UWAGA</w:t>
      </w:r>
      <w:r w:rsidRPr="003663E5">
        <w:rPr>
          <w:rFonts w:cs="Times New Roman"/>
          <w:i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663E5">
        <w:rPr>
          <w:rFonts w:cs="Times New Roman"/>
        </w:rPr>
        <w:t>]</w:t>
      </w:r>
    </w:p>
    <w:p w14:paraId="282BA938" w14:textId="36AFF65F" w:rsidR="00BB23F8" w:rsidRPr="003663E5" w:rsidRDefault="00BB23F8" w:rsidP="00BB23F8">
      <w:pPr>
        <w:jc w:val="both"/>
        <w:rPr>
          <w:rFonts w:cs="Times New Roman"/>
        </w:rPr>
      </w:pPr>
      <w:r w:rsidRPr="003663E5">
        <w:rPr>
          <w:rFonts w:cs="Times New Roman"/>
        </w:rPr>
        <w:t>Oświadczam, że w stosunku do następującego podmiotu, będącego podwykonawcą, na którego przypada ponad 10% wartości</w:t>
      </w:r>
      <w:r w:rsidR="003663E5">
        <w:rPr>
          <w:rFonts w:cs="Times New Roman"/>
        </w:rPr>
        <w:t xml:space="preserve"> </w:t>
      </w:r>
      <w:r w:rsidRPr="003663E5">
        <w:rPr>
          <w:rFonts w:cs="Times New Roman"/>
        </w:rPr>
        <w:t>zamówienia: …………………………………………………………………………………………..….</w:t>
      </w:r>
      <w:r w:rsidRPr="003663E5">
        <w:rPr>
          <w:rFonts w:cs="Times New Roman"/>
          <w:i/>
        </w:rPr>
        <w:t>(podać pełną nazwę/firmę, adres, a także w zależności od podmiotu: NIP/PESEL, KRS/CEiDG)</w:t>
      </w:r>
      <w:r w:rsidRPr="003663E5">
        <w:rPr>
          <w:rFonts w:cs="Times New Roman"/>
        </w:rPr>
        <w:t>,</w:t>
      </w:r>
      <w:r w:rsidRPr="003663E5">
        <w:rPr>
          <w:rFonts w:cs="Times New Roman"/>
        </w:rPr>
        <w:br/>
        <w:t xml:space="preserve">nie zachodzą podstawy wykluczenia z postępowania o udzielenie zamówienia przewidziane w  art.  5k rozporządzenia 833/2014 </w:t>
      </w:r>
      <w:r w:rsidR="00534908" w:rsidRPr="00534908">
        <w:rPr>
          <w:rFonts w:cs="Times New Roman"/>
        </w:rPr>
        <w:t>w brzmieniu nadanym rozporządzeniem Rady (UE) 202</w:t>
      </w:r>
      <w:r w:rsidR="003837FA">
        <w:rPr>
          <w:rFonts w:cs="Times New Roman"/>
        </w:rPr>
        <w:t>2</w:t>
      </w:r>
      <w:r w:rsidR="00534908" w:rsidRPr="00534908">
        <w:rPr>
          <w:rFonts w:cs="Times New Roman"/>
        </w:rPr>
        <w:t>/</w:t>
      </w:r>
      <w:r w:rsidR="003837FA">
        <w:rPr>
          <w:rFonts w:cs="Times New Roman"/>
        </w:rPr>
        <w:t xml:space="preserve">576 z </w:t>
      </w:r>
      <w:r w:rsidR="003837FA" w:rsidRPr="003E41AC">
        <w:rPr>
          <w:rFonts w:cs="Times New Roman"/>
          <w:u w:val="single"/>
        </w:rPr>
        <w:t>późniejszymi zmianami</w:t>
      </w:r>
      <w:r w:rsidRPr="003663E5">
        <w:rPr>
          <w:rFonts w:cs="Times New Roman"/>
        </w:rPr>
        <w:t>.</w:t>
      </w:r>
    </w:p>
    <w:p w14:paraId="2E07A475" w14:textId="77777777" w:rsidR="00BB23F8" w:rsidRPr="00E60525" w:rsidRDefault="00BB23F8" w:rsidP="00BB23F8">
      <w:pPr>
        <w:shd w:val="clear" w:color="auto" w:fill="BFBFBF" w:themeFill="background1" w:themeFillShade="BF"/>
        <w:spacing w:before="360" w:line="360" w:lineRule="auto"/>
        <w:jc w:val="both"/>
        <w:rPr>
          <w:rFonts w:cs="Times New Roman"/>
          <w:b/>
          <w:sz w:val="21"/>
          <w:szCs w:val="21"/>
        </w:rPr>
      </w:pPr>
      <w:r w:rsidRPr="00E60525">
        <w:rPr>
          <w:rFonts w:cs="Times New Roman"/>
          <w:b/>
          <w:sz w:val="21"/>
          <w:szCs w:val="21"/>
        </w:rPr>
        <w:t>OŚWIADCZENIE DOTYCZĄCE DOSTAWCY, NA KTÓREGO PRZYPADA PONAD 10% WARTOŚCI ZAMÓWIENIA:</w:t>
      </w:r>
    </w:p>
    <w:p w14:paraId="763CF18B" w14:textId="77777777" w:rsidR="00BB23F8" w:rsidRPr="003663E5" w:rsidRDefault="00BB23F8" w:rsidP="00BB23F8">
      <w:pPr>
        <w:jc w:val="both"/>
        <w:rPr>
          <w:rFonts w:cs="Times New Roman"/>
        </w:rPr>
      </w:pPr>
      <w:r w:rsidRPr="003663E5">
        <w:rPr>
          <w:rFonts w:cs="Times New Roman"/>
        </w:rPr>
        <w:t>[UWAGA</w:t>
      </w:r>
      <w:r w:rsidRPr="003663E5">
        <w:rPr>
          <w:rFonts w:cs="Times New Roman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663E5">
        <w:rPr>
          <w:rFonts w:cs="Times New Roman"/>
        </w:rPr>
        <w:t>]</w:t>
      </w:r>
    </w:p>
    <w:p w14:paraId="1B0B67EC" w14:textId="4CA374E2" w:rsidR="00BB23F8" w:rsidRPr="003663E5" w:rsidRDefault="00BB23F8" w:rsidP="00BB23F8">
      <w:pPr>
        <w:jc w:val="both"/>
        <w:rPr>
          <w:rFonts w:cs="Times New Roman"/>
        </w:rPr>
      </w:pPr>
      <w:r w:rsidRPr="003663E5">
        <w:rPr>
          <w:rFonts w:cs="Times New Roman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</w:t>
      </w:r>
      <w:r w:rsidRPr="003663E5">
        <w:rPr>
          <w:rFonts w:cs="Times New Roman"/>
          <w:i/>
        </w:rPr>
        <w:t>(podać pełną nazwę/firmę, adres, a także w zależności od podmiotu: NIP/PESEL, KRS/CEiDG)</w:t>
      </w:r>
      <w:r w:rsidRPr="003663E5">
        <w:rPr>
          <w:rFonts w:cs="Times New Roman"/>
        </w:rPr>
        <w:t>,</w:t>
      </w:r>
      <w:r w:rsidRPr="003663E5">
        <w:rPr>
          <w:rFonts w:cs="Times New Roman"/>
        </w:rPr>
        <w:br/>
        <w:t xml:space="preserve">nie zachodzą podstawy wykluczenia z postępowania o udzielenie zamówienia przewidziane w  art.  5k rozporządzenia 833/2014 w brzmieniu nadanym </w:t>
      </w:r>
      <w:r w:rsidR="00534908" w:rsidRPr="00534908">
        <w:rPr>
          <w:rFonts w:cs="Times New Roman"/>
        </w:rPr>
        <w:t>rozporządzeniem Rady (UE) 202</w:t>
      </w:r>
      <w:r w:rsidR="003837FA">
        <w:rPr>
          <w:rFonts w:cs="Times New Roman"/>
        </w:rPr>
        <w:t>2</w:t>
      </w:r>
      <w:r w:rsidR="00534908" w:rsidRPr="00534908">
        <w:rPr>
          <w:rFonts w:cs="Times New Roman"/>
        </w:rPr>
        <w:t>/</w:t>
      </w:r>
      <w:r w:rsidR="003837FA">
        <w:rPr>
          <w:rFonts w:cs="Times New Roman"/>
        </w:rPr>
        <w:t>576 z późniejszymi zmianami</w:t>
      </w:r>
      <w:r w:rsidRPr="003663E5">
        <w:rPr>
          <w:rFonts w:cs="Times New Roman"/>
        </w:rPr>
        <w:t>.</w:t>
      </w:r>
    </w:p>
    <w:p w14:paraId="1F9E771E" w14:textId="77777777" w:rsidR="00BB23F8" w:rsidRPr="00E60525" w:rsidRDefault="00BB23F8" w:rsidP="00BB23F8">
      <w:pPr>
        <w:rPr>
          <w:rFonts w:cs="Times New Roman"/>
          <w:i/>
          <w:sz w:val="18"/>
          <w:szCs w:val="18"/>
        </w:rPr>
      </w:pPr>
    </w:p>
    <w:p w14:paraId="1D4C7E16" w14:textId="77777777" w:rsidR="00BB23F8" w:rsidRPr="00E60525" w:rsidRDefault="00BB23F8" w:rsidP="00BB23F8">
      <w:pPr>
        <w:shd w:val="clear" w:color="auto" w:fill="BFBFBF" w:themeFill="background1" w:themeFillShade="BF"/>
        <w:spacing w:before="360" w:line="360" w:lineRule="auto"/>
        <w:rPr>
          <w:rFonts w:cs="Times New Roman"/>
          <w:b/>
          <w:sz w:val="21"/>
          <w:szCs w:val="21"/>
        </w:rPr>
      </w:pPr>
      <w:r w:rsidRPr="00E60525">
        <w:rPr>
          <w:rFonts w:cs="Times New Roman"/>
          <w:b/>
          <w:sz w:val="21"/>
          <w:szCs w:val="21"/>
        </w:rPr>
        <w:t>OŚWIADCZENIE DOTYCZĄCE PODANYCH INFORMACJI:</w:t>
      </w:r>
    </w:p>
    <w:p w14:paraId="1A8DD0B6" w14:textId="77777777" w:rsidR="00BB23F8" w:rsidRPr="00E60525" w:rsidRDefault="00BB23F8" w:rsidP="00BB23F8">
      <w:pPr>
        <w:jc w:val="both"/>
        <w:rPr>
          <w:rFonts w:cs="Times New Roman"/>
          <w:b/>
          <w:sz w:val="18"/>
          <w:szCs w:val="18"/>
        </w:rPr>
      </w:pPr>
    </w:p>
    <w:p w14:paraId="4D8C8ADE" w14:textId="77777777" w:rsidR="00BB23F8" w:rsidRPr="003663E5" w:rsidRDefault="00BB23F8" w:rsidP="00BB23F8">
      <w:pPr>
        <w:jc w:val="both"/>
        <w:rPr>
          <w:rFonts w:cs="Times New Roman"/>
        </w:rPr>
      </w:pPr>
      <w:r w:rsidRPr="003663E5">
        <w:rPr>
          <w:rFonts w:cs="Times New Roman"/>
        </w:rPr>
        <w:t xml:space="preserve">Oświadczam, że wszystkie informacje podane w powyższych oświadczeniach są aktualne </w:t>
      </w:r>
      <w:r w:rsidRPr="003663E5">
        <w:rPr>
          <w:rFonts w:cs="Times New Roman"/>
        </w:rPr>
        <w:br/>
        <w:t>i zgodne z prawdą oraz zostały przedstawione z pełną świadomością konsekwencji wprowadzenia zamawiającego w błąd przy przedstawianiu informacji.</w:t>
      </w:r>
    </w:p>
    <w:p w14:paraId="23B83BB2" w14:textId="77777777" w:rsidR="00BB23F8" w:rsidRPr="00E60525" w:rsidRDefault="00BB23F8" w:rsidP="00BB23F8">
      <w:pPr>
        <w:rPr>
          <w:rFonts w:cs="Times New Roman"/>
          <w:sz w:val="18"/>
          <w:szCs w:val="18"/>
        </w:rPr>
      </w:pPr>
    </w:p>
    <w:p w14:paraId="6DD6D55B" w14:textId="77777777" w:rsidR="00BB23F8" w:rsidRPr="00E60525" w:rsidRDefault="00BB23F8" w:rsidP="00BB23F8">
      <w:pPr>
        <w:shd w:val="clear" w:color="auto" w:fill="BFBFBF" w:themeFill="background1" w:themeFillShade="BF"/>
        <w:spacing w:before="360" w:line="360" w:lineRule="auto"/>
        <w:rPr>
          <w:rFonts w:cs="Times New Roman"/>
          <w:b/>
          <w:sz w:val="21"/>
          <w:szCs w:val="21"/>
        </w:rPr>
      </w:pPr>
      <w:r w:rsidRPr="00E60525">
        <w:rPr>
          <w:rFonts w:cs="Times New Roman"/>
          <w:b/>
          <w:sz w:val="21"/>
          <w:szCs w:val="21"/>
        </w:rPr>
        <w:t>INFORMACJA DOTYCZĄCA DOSTĘPU DO PODMIOTOWYCH ŚRODKÓW DOWODOWYCH:</w:t>
      </w:r>
    </w:p>
    <w:p w14:paraId="65C3FF04" w14:textId="77777777" w:rsidR="00BB23F8" w:rsidRPr="00F94CDA" w:rsidRDefault="00BB23F8" w:rsidP="00BB23F8">
      <w:pPr>
        <w:rPr>
          <w:rFonts w:cs="Times New Roman"/>
        </w:rPr>
      </w:pPr>
      <w:r w:rsidRPr="00F94CDA">
        <w:rPr>
          <w:rFonts w:cs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F94CDA">
        <w:rPr>
          <w:rFonts w:cs="Times New Roman"/>
        </w:rPr>
        <w:br/>
        <w:t>1) ......................................................................................................................................................</w:t>
      </w:r>
    </w:p>
    <w:p w14:paraId="2B1B1924" w14:textId="77777777" w:rsidR="00BB23F8" w:rsidRPr="00F94CDA" w:rsidRDefault="00BB23F8" w:rsidP="00BB23F8">
      <w:pPr>
        <w:rPr>
          <w:rFonts w:cs="Times New Roman"/>
        </w:rPr>
      </w:pPr>
      <w:r w:rsidRPr="00F94CDA">
        <w:rPr>
          <w:rFonts w:cs="Times New Roman"/>
          <w:i/>
        </w:rPr>
        <w:t>(wskazać podmiotowy środek dowodowy, adres internetowy, wydający urząd lub organ, dokładne dane referencyjne dokumentacji)</w:t>
      </w:r>
    </w:p>
    <w:p w14:paraId="49A04801" w14:textId="77777777" w:rsidR="00BB23F8" w:rsidRPr="00F94CDA" w:rsidRDefault="00BB23F8" w:rsidP="00BB23F8">
      <w:pPr>
        <w:rPr>
          <w:rFonts w:cs="Times New Roman"/>
        </w:rPr>
      </w:pPr>
      <w:r w:rsidRPr="00F94CDA">
        <w:rPr>
          <w:rFonts w:cs="Times New Roman"/>
        </w:rPr>
        <w:t>2) .......................................................................................................................................................</w:t>
      </w:r>
    </w:p>
    <w:p w14:paraId="57C02DE9" w14:textId="4CCEA3D2" w:rsidR="00534908" w:rsidRPr="005541EF" w:rsidRDefault="00BB23F8">
      <w:pPr>
        <w:rPr>
          <w:rFonts w:cs="Times New Roman"/>
          <w:i/>
        </w:rPr>
      </w:pPr>
      <w:r w:rsidRPr="00F94CDA">
        <w:rPr>
          <w:rFonts w:cs="Times New Roman"/>
          <w:i/>
        </w:rPr>
        <w:t>(wskazać podmiotowy środek dowodowy, adres internetowy, wydający urząd lub organ, dokładne dane referencyjne dokumentacji)</w:t>
      </w:r>
      <w:bookmarkStart w:id="5" w:name="_Hlk102639179"/>
      <w:r w:rsidRPr="00E60525">
        <w:rPr>
          <w:rFonts w:cs="Times New Roman"/>
          <w:i/>
          <w:sz w:val="18"/>
          <w:szCs w:val="18"/>
        </w:rPr>
        <w:t xml:space="preserve"> </w:t>
      </w:r>
      <w:bookmarkEnd w:id="5"/>
      <w:r w:rsidR="00534908">
        <w:rPr>
          <w:rFonts w:ascii="Verdana" w:hAnsi="Verdana" w:cs="Arial"/>
          <w:sz w:val="18"/>
          <w:szCs w:val="18"/>
        </w:rPr>
        <w:br w:type="page"/>
      </w:r>
    </w:p>
    <w:p w14:paraId="785CFE40" w14:textId="77777777" w:rsidR="00BB23F8" w:rsidRDefault="00BB23F8" w:rsidP="00BB23F8">
      <w:pPr>
        <w:rPr>
          <w:rFonts w:ascii="Verdana" w:hAnsi="Verdana" w:cs="Arial"/>
          <w:sz w:val="18"/>
          <w:szCs w:val="18"/>
        </w:rPr>
      </w:pPr>
    </w:p>
    <w:p w14:paraId="14A6757D" w14:textId="5360D1C0" w:rsidR="00BB23F8" w:rsidRPr="00534908" w:rsidRDefault="00BB23F8" w:rsidP="00BB23F8">
      <w:pPr>
        <w:jc w:val="right"/>
        <w:rPr>
          <w:rFonts w:eastAsia="Times New Roman" w:cs="Times New Roman"/>
          <w:b/>
          <w:sz w:val="22"/>
          <w:szCs w:val="22"/>
          <w:lang w:eastAsia="ar-SA"/>
        </w:rPr>
      </w:pPr>
      <w:r w:rsidRPr="00534908">
        <w:rPr>
          <w:rFonts w:eastAsia="Times New Roman" w:cs="Times New Roman"/>
          <w:b/>
          <w:sz w:val="22"/>
          <w:szCs w:val="22"/>
          <w:lang w:eastAsia="ar-SA"/>
        </w:rPr>
        <w:t xml:space="preserve">Załącznik nr </w:t>
      </w:r>
      <w:r w:rsidR="00547F0A">
        <w:rPr>
          <w:rFonts w:eastAsia="Times New Roman" w:cs="Times New Roman"/>
          <w:b/>
          <w:sz w:val="22"/>
          <w:szCs w:val="22"/>
          <w:lang w:eastAsia="ar-SA"/>
        </w:rPr>
        <w:t>7</w:t>
      </w:r>
      <w:r w:rsidRPr="00534908">
        <w:rPr>
          <w:rFonts w:eastAsia="Times New Roman" w:cs="Times New Roman"/>
          <w:b/>
          <w:sz w:val="22"/>
          <w:szCs w:val="22"/>
          <w:lang w:eastAsia="ar-SA"/>
        </w:rPr>
        <w:t xml:space="preserve"> do OPiW</w:t>
      </w:r>
    </w:p>
    <w:p w14:paraId="52F59FD6" w14:textId="0236D6F2" w:rsidR="00BB23F8" w:rsidRPr="004056D9" w:rsidRDefault="0090257A" w:rsidP="0090257A">
      <w:pPr>
        <w:jc w:val="right"/>
        <w:rPr>
          <w:rFonts w:cs="Times New Roman"/>
          <w:sz w:val="22"/>
          <w:szCs w:val="22"/>
          <w:u w:val="single"/>
        </w:rPr>
      </w:pPr>
      <w:r w:rsidRPr="004056D9">
        <w:rPr>
          <w:rFonts w:cs="Times New Roman"/>
          <w:sz w:val="22"/>
          <w:szCs w:val="22"/>
          <w:u w:val="single"/>
        </w:rPr>
        <w:t xml:space="preserve">załącznik należy złożyć razem z wnioskiem o dopuszczenie do udziału w </w:t>
      </w:r>
      <w:r w:rsidR="004056D9" w:rsidRPr="004056D9">
        <w:rPr>
          <w:rFonts w:cs="Times New Roman"/>
          <w:sz w:val="22"/>
          <w:szCs w:val="22"/>
          <w:u w:val="single"/>
        </w:rPr>
        <w:t>postępowaniu</w:t>
      </w:r>
    </w:p>
    <w:p w14:paraId="7443DB73" w14:textId="10281333" w:rsidR="00BB23F8" w:rsidRPr="00534908" w:rsidRDefault="00BB23F8" w:rsidP="00C0253D">
      <w:pPr>
        <w:spacing w:before="120" w:line="312" w:lineRule="auto"/>
        <w:rPr>
          <w:rFonts w:cs="Times New Roman"/>
          <w:b/>
          <w:snapToGrid w:val="0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</w:tblGrid>
      <w:tr w:rsidR="00086591" w:rsidRPr="00534908" w14:paraId="196B1EB1" w14:textId="77777777" w:rsidTr="00F167E3">
        <w:trPr>
          <w:trHeight w:val="1524"/>
        </w:trPr>
        <w:tc>
          <w:tcPr>
            <w:tcW w:w="2830" w:type="dxa"/>
            <w:vAlign w:val="center"/>
          </w:tcPr>
          <w:p w14:paraId="24FDB2F0" w14:textId="77777777" w:rsidR="00086591" w:rsidRPr="00534908" w:rsidRDefault="00086591" w:rsidP="00F167E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FFD5221" w14:textId="77777777" w:rsidR="00F167E3" w:rsidRPr="00534908" w:rsidRDefault="00F167E3" w:rsidP="00F167E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69C3309" w14:textId="77777777" w:rsidR="00F167E3" w:rsidRPr="00534908" w:rsidRDefault="00F167E3" w:rsidP="00F167E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509100B" w14:textId="77777777" w:rsidR="00F167E3" w:rsidRPr="00534908" w:rsidRDefault="00F167E3" w:rsidP="00F167E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EF4B8EF" w14:textId="13B34002" w:rsidR="00F167E3" w:rsidRPr="00534908" w:rsidRDefault="00F167E3" w:rsidP="00F167E3">
            <w:pPr>
              <w:jc w:val="center"/>
              <w:rPr>
                <w:rFonts w:cs="Times New Roman"/>
                <w:b/>
                <w:bCs/>
                <w:i/>
                <w:iCs/>
                <w:sz w:val="18"/>
                <w:szCs w:val="18"/>
              </w:rPr>
            </w:pPr>
            <w:r w:rsidRPr="00534908">
              <w:rPr>
                <w:rFonts w:cs="Times New Roman"/>
                <w:b/>
                <w:bCs/>
                <w:i/>
                <w:iCs/>
                <w:sz w:val="18"/>
                <w:szCs w:val="18"/>
              </w:rPr>
              <w:t>Podmiot udostepniający zasoby</w:t>
            </w:r>
          </w:p>
          <w:p w14:paraId="3A20DA7F" w14:textId="4D678882" w:rsidR="00F167E3" w:rsidRPr="00534908" w:rsidRDefault="00F167E3" w:rsidP="00F167E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34908">
              <w:rPr>
                <w:rFonts w:cs="Times New Roman"/>
                <w:sz w:val="18"/>
                <w:szCs w:val="18"/>
              </w:rPr>
              <w:t>(pełna nazwa/firma, adres)</w:t>
            </w:r>
          </w:p>
        </w:tc>
      </w:tr>
    </w:tbl>
    <w:p w14:paraId="6A46D1CC" w14:textId="77777777" w:rsidR="00BB23F8" w:rsidRPr="00534908" w:rsidRDefault="00BB23F8" w:rsidP="00BB23F8">
      <w:pPr>
        <w:rPr>
          <w:rFonts w:cs="Times New Roman"/>
          <w:sz w:val="18"/>
          <w:szCs w:val="18"/>
        </w:rPr>
      </w:pPr>
    </w:p>
    <w:p w14:paraId="4F59094B" w14:textId="77777777" w:rsidR="00BB23F8" w:rsidRPr="00534908" w:rsidRDefault="00BB23F8" w:rsidP="00BB23F8">
      <w:pPr>
        <w:rPr>
          <w:rFonts w:cs="Times New Roman"/>
          <w:b/>
        </w:rPr>
      </w:pPr>
    </w:p>
    <w:tbl>
      <w:tblPr>
        <w:tblStyle w:val="Tabela-Siatka"/>
        <w:tblW w:w="0" w:type="auto"/>
        <w:tblInd w:w="2972" w:type="dxa"/>
        <w:tblLook w:val="04A0" w:firstRow="1" w:lastRow="0" w:firstColumn="1" w:lastColumn="0" w:noHBand="0" w:noVBand="1"/>
      </w:tblPr>
      <w:tblGrid>
        <w:gridCol w:w="6656"/>
      </w:tblGrid>
      <w:tr w:rsidR="00F167E3" w:rsidRPr="00534908" w14:paraId="285D0036" w14:textId="77777777" w:rsidTr="00F167E3">
        <w:tc>
          <w:tcPr>
            <w:tcW w:w="6656" w:type="dxa"/>
            <w:vAlign w:val="center"/>
          </w:tcPr>
          <w:p w14:paraId="2E6DC06E" w14:textId="77777777" w:rsidR="00F167E3" w:rsidRPr="00534908" w:rsidRDefault="00F167E3" w:rsidP="00F167E3">
            <w:pPr>
              <w:spacing w:after="12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CA6717F" w14:textId="512909E7" w:rsidR="00F167E3" w:rsidRPr="00534908" w:rsidRDefault="00F167E3" w:rsidP="00F167E3">
            <w:pPr>
              <w:spacing w:after="12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34908">
              <w:rPr>
                <w:rFonts w:cs="Times New Roman"/>
                <w:b/>
                <w:sz w:val="26"/>
                <w:szCs w:val="26"/>
              </w:rPr>
              <w:t>Oświadczenia podmiotu udostępniającego zasoby</w:t>
            </w:r>
          </w:p>
        </w:tc>
      </w:tr>
    </w:tbl>
    <w:p w14:paraId="2613B049" w14:textId="77777777" w:rsidR="00F167E3" w:rsidRPr="00534908" w:rsidRDefault="00F167E3" w:rsidP="00BB23F8">
      <w:pPr>
        <w:rPr>
          <w:rFonts w:cs="Times New Roman"/>
        </w:rPr>
      </w:pPr>
    </w:p>
    <w:p w14:paraId="25C67483" w14:textId="77777777" w:rsidR="00BB23F8" w:rsidRPr="00534908" w:rsidRDefault="00BB23F8" w:rsidP="00BB23F8">
      <w:pPr>
        <w:rPr>
          <w:rFonts w:cs="Times New Roman"/>
          <w:b/>
        </w:rPr>
      </w:pPr>
    </w:p>
    <w:p w14:paraId="00A3F082" w14:textId="77777777" w:rsidR="00BB23F8" w:rsidRPr="00534908" w:rsidRDefault="00BB23F8" w:rsidP="00BB23F8">
      <w:pPr>
        <w:spacing w:before="120" w:line="360" w:lineRule="auto"/>
        <w:jc w:val="center"/>
        <w:rPr>
          <w:rFonts w:cs="Times New Roman"/>
          <w:b/>
          <w:caps/>
        </w:rPr>
      </w:pPr>
      <w:r w:rsidRPr="00534908">
        <w:rPr>
          <w:rFonts w:cs="Times New Roman"/>
          <w:b/>
        </w:rPr>
        <w:t xml:space="preserve">DOTYCZĄCE PRZESŁANEK WYKLUCZENIA Z ART. 5K ROZPORZĄDZENIA 833/2014 ORAZ ART. 7 UST. 1 USTAWY </w:t>
      </w:r>
      <w:r w:rsidRPr="00534908">
        <w:rPr>
          <w:rFonts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2C4E5A22" w14:textId="77777777" w:rsidR="00BB23F8" w:rsidRPr="00534908" w:rsidRDefault="00BB23F8" w:rsidP="00BB23F8">
      <w:pPr>
        <w:spacing w:before="120" w:line="360" w:lineRule="auto"/>
        <w:jc w:val="center"/>
        <w:rPr>
          <w:rFonts w:cs="Times New Roman"/>
          <w:b/>
          <w:u w:val="single"/>
        </w:rPr>
      </w:pPr>
      <w:r w:rsidRPr="00534908">
        <w:rPr>
          <w:rFonts w:cs="Times New Roman"/>
          <w:b/>
          <w:sz w:val="21"/>
          <w:szCs w:val="21"/>
        </w:rPr>
        <w:t>składane na podstawie art. 125 ust. 5 ustawy Pzp</w:t>
      </w:r>
    </w:p>
    <w:p w14:paraId="54E498F4" w14:textId="4A305FD5" w:rsidR="00BB23F8" w:rsidRPr="00534908" w:rsidRDefault="00BB23F8" w:rsidP="00BB23F8">
      <w:pPr>
        <w:spacing w:before="240" w:line="360" w:lineRule="auto"/>
        <w:ind w:firstLine="709"/>
        <w:jc w:val="both"/>
        <w:rPr>
          <w:rFonts w:cs="Times New Roman"/>
        </w:rPr>
      </w:pPr>
      <w:r w:rsidRPr="00534908">
        <w:rPr>
          <w:rFonts w:cs="Times New Roman"/>
          <w:sz w:val="21"/>
          <w:szCs w:val="21"/>
        </w:rPr>
        <w:t xml:space="preserve">Na potrzeby postępowania o udzielenie zamówienia publicznego </w:t>
      </w:r>
      <w:r w:rsidRPr="00534908">
        <w:rPr>
          <w:rFonts w:cs="Times New Roman"/>
          <w:sz w:val="21"/>
          <w:szCs w:val="21"/>
        </w:rPr>
        <w:br/>
        <w:t xml:space="preserve">pn. </w:t>
      </w:r>
      <w:r w:rsidR="00C86AF0" w:rsidRPr="00C86AF0">
        <w:rPr>
          <w:rFonts w:cs="Times New Roman"/>
          <w:b/>
          <w:bCs/>
          <w:sz w:val="21"/>
          <w:szCs w:val="21"/>
        </w:rPr>
        <w:t>„Wykonanie zamiennej dokumentacji projektowej dotyczącej przebudowy budynku Teatru wraz z niezbędnymi instalacjami, polegającej na dostosowaniu budynku do przepisów z zakresu ochrony przeciwpożarowej, w ramach zadania inwestycyjnego pn. „Poprawa bezpieczeństwa pożarowego”, wraz ze świadczeniem usługi nadzoru autorskiego”</w:t>
      </w:r>
      <w:r w:rsidR="00CD57AA" w:rsidRPr="00534908">
        <w:rPr>
          <w:rFonts w:cs="Times New Roman"/>
        </w:rPr>
        <w:t xml:space="preserve">, </w:t>
      </w:r>
      <w:r w:rsidR="00CD57AA" w:rsidRPr="00534908">
        <w:rPr>
          <w:rFonts w:cs="Times New Roman"/>
          <w:sz w:val="21"/>
          <w:szCs w:val="21"/>
        </w:rPr>
        <w:t>prowadzone</w:t>
      </w:r>
      <w:r w:rsidR="0088124B">
        <w:rPr>
          <w:rFonts w:cs="Times New Roman"/>
          <w:sz w:val="21"/>
          <w:szCs w:val="21"/>
        </w:rPr>
        <w:t>go</w:t>
      </w:r>
      <w:r w:rsidR="00CD57AA" w:rsidRPr="00534908">
        <w:rPr>
          <w:rFonts w:cs="Times New Roman"/>
          <w:sz w:val="21"/>
          <w:szCs w:val="21"/>
        </w:rPr>
        <w:t xml:space="preserve"> przez Teatr Wielki – Operę Narodową w trybie dialogu konkurencyjnego (art. 170 w związku z art. 153 pkt 2 ustawy Pzp)</w:t>
      </w:r>
      <w:r w:rsidRPr="00534908">
        <w:rPr>
          <w:rFonts w:cs="Times New Roman"/>
          <w:sz w:val="16"/>
          <w:szCs w:val="16"/>
        </w:rPr>
        <w:t>,</w:t>
      </w:r>
      <w:r w:rsidRPr="00534908">
        <w:rPr>
          <w:rFonts w:cs="Times New Roman"/>
          <w:i/>
          <w:sz w:val="18"/>
          <w:szCs w:val="18"/>
        </w:rPr>
        <w:t xml:space="preserve"> </w:t>
      </w:r>
      <w:r w:rsidRPr="00534908">
        <w:rPr>
          <w:rFonts w:cs="Times New Roman"/>
          <w:sz w:val="21"/>
          <w:szCs w:val="21"/>
        </w:rPr>
        <w:t>oświadczam, co następuje:</w:t>
      </w:r>
    </w:p>
    <w:p w14:paraId="60CC9C5F" w14:textId="77777777" w:rsidR="00BB23F8" w:rsidRPr="00534908" w:rsidRDefault="00BB23F8" w:rsidP="00BB23F8">
      <w:pPr>
        <w:shd w:val="clear" w:color="auto" w:fill="BFBFBF" w:themeFill="background1" w:themeFillShade="BF"/>
        <w:spacing w:before="360" w:line="360" w:lineRule="auto"/>
        <w:rPr>
          <w:rFonts w:cs="Times New Roman"/>
          <w:b/>
          <w:sz w:val="21"/>
          <w:szCs w:val="21"/>
        </w:rPr>
      </w:pPr>
      <w:r w:rsidRPr="00534908">
        <w:rPr>
          <w:rFonts w:cs="Times New Roman"/>
          <w:b/>
          <w:sz w:val="21"/>
          <w:szCs w:val="21"/>
        </w:rPr>
        <w:t>OŚWIADCZENIA DOTYCZĄCE PODMIOTU UDOSTEPNIAJĄCEGO ZASOBY:</w:t>
      </w:r>
    </w:p>
    <w:p w14:paraId="2497D4DC" w14:textId="35A04A55" w:rsidR="00BB23F8" w:rsidRPr="00534908" w:rsidRDefault="00BB23F8" w:rsidP="00BB1FA5">
      <w:pPr>
        <w:pStyle w:val="Akapitzlist"/>
        <w:numPr>
          <w:ilvl w:val="0"/>
          <w:numId w:val="89"/>
        </w:numPr>
        <w:spacing w:before="360" w:line="360" w:lineRule="auto"/>
        <w:contextualSpacing/>
        <w:jc w:val="both"/>
        <w:rPr>
          <w:b/>
          <w:bCs/>
          <w:sz w:val="21"/>
          <w:szCs w:val="21"/>
        </w:rPr>
      </w:pPr>
      <w:r w:rsidRPr="00534908">
        <w:rPr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 w:rsidR="00E933BF" w:rsidRPr="00E933BF">
        <w:rPr>
          <w:sz w:val="21"/>
          <w:szCs w:val="21"/>
        </w:rPr>
        <w:t xml:space="preserve"> brzmieniu nadanym rozporządzeniem Rady (UE) 2022/576 </w:t>
      </w:r>
      <w:r w:rsidR="00E933BF" w:rsidRPr="0090257A">
        <w:rPr>
          <w:sz w:val="21"/>
          <w:szCs w:val="21"/>
        </w:rPr>
        <w:t>z późniejszymi zmianami</w:t>
      </w:r>
      <w:r w:rsidRPr="0090257A">
        <w:rPr>
          <w:sz w:val="21"/>
          <w:szCs w:val="21"/>
        </w:rPr>
        <w:t>.</w:t>
      </w:r>
      <w:r w:rsidRPr="0090257A">
        <w:rPr>
          <w:rStyle w:val="Odwoanieprzypisudolnego"/>
          <w:sz w:val="21"/>
          <w:szCs w:val="21"/>
        </w:rPr>
        <w:footnoteReference w:id="3"/>
      </w:r>
    </w:p>
    <w:p w14:paraId="6FCDC86C" w14:textId="77777777" w:rsidR="00BB23F8" w:rsidRPr="00534908" w:rsidRDefault="00BB23F8" w:rsidP="00BB1FA5">
      <w:pPr>
        <w:pStyle w:val="NormalnyWeb"/>
        <w:numPr>
          <w:ilvl w:val="0"/>
          <w:numId w:val="89"/>
        </w:numPr>
        <w:spacing w:before="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34908">
        <w:rPr>
          <w:rFonts w:ascii="Times New Roman" w:hAnsi="Times New Roman" w:cs="Times New Roman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534908">
        <w:rPr>
          <w:rFonts w:ascii="Times New Roman" w:eastAsia="Times New Roman" w:hAnsi="Times New Roman" w:cs="Times New Roman"/>
          <w:color w:val="222222"/>
          <w:sz w:val="21"/>
          <w:szCs w:val="21"/>
          <w:lang w:eastAsia="pl-PL"/>
        </w:rPr>
        <w:t xml:space="preserve">7 ust. 1 ustawy </w:t>
      </w:r>
      <w:r w:rsidRPr="00534908">
        <w:rPr>
          <w:rFonts w:ascii="Times New Roman" w:hAnsi="Times New Roman" w:cs="Times New Roman"/>
          <w:color w:val="222222"/>
          <w:sz w:val="21"/>
          <w:szCs w:val="21"/>
        </w:rPr>
        <w:t>z dnia 13 kwietnia 2022 r.</w:t>
      </w:r>
      <w:r w:rsidRPr="00534908">
        <w:rPr>
          <w:rFonts w:ascii="Times New Roman" w:hAnsi="Times New Roman" w:cs="Times New Roman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534908">
        <w:rPr>
          <w:rFonts w:ascii="Times New Roman" w:hAnsi="Times New Roman" w:cs="Times New Roman"/>
          <w:color w:val="222222"/>
          <w:sz w:val="21"/>
          <w:szCs w:val="21"/>
        </w:rPr>
        <w:t>(Dz. U. poz. 835)</w:t>
      </w:r>
      <w:r w:rsidRPr="00534908">
        <w:rPr>
          <w:rFonts w:ascii="Times New Roman" w:hAnsi="Times New Roman" w:cs="Times New Roman"/>
          <w:i/>
          <w:iCs/>
          <w:color w:val="222222"/>
          <w:sz w:val="21"/>
          <w:szCs w:val="21"/>
        </w:rPr>
        <w:t>.</w:t>
      </w:r>
      <w:r w:rsidRPr="00534908">
        <w:rPr>
          <w:rStyle w:val="Odwoanieprzypisudolnego"/>
          <w:rFonts w:ascii="Times New Roman" w:hAnsi="Times New Roman" w:cs="Times New Roman"/>
          <w:color w:val="222222"/>
          <w:sz w:val="21"/>
          <w:szCs w:val="21"/>
        </w:rPr>
        <w:footnoteReference w:id="4"/>
      </w:r>
    </w:p>
    <w:p w14:paraId="448EC288" w14:textId="77777777" w:rsidR="00BB23F8" w:rsidRPr="00534908" w:rsidRDefault="00BB23F8" w:rsidP="00BB23F8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14:paraId="33C9B971" w14:textId="77777777" w:rsidR="00BB23F8" w:rsidRPr="00534908" w:rsidRDefault="00BB23F8" w:rsidP="00BB23F8">
      <w:pPr>
        <w:shd w:val="clear" w:color="auto" w:fill="BFBFBF" w:themeFill="background1" w:themeFillShade="BF"/>
        <w:spacing w:line="360" w:lineRule="auto"/>
        <w:jc w:val="both"/>
        <w:rPr>
          <w:rFonts w:cs="Times New Roman"/>
          <w:b/>
          <w:sz w:val="21"/>
          <w:szCs w:val="21"/>
        </w:rPr>
      </w:pPr>
      <w:r w:rsidRPr="00534908">
        <w:rPr>
          <w:rFonts w:cs="Times New Roman"/>
          <w:b/>
          <w:sz w:val="21"/>
          <w:szCs w:val="21"/>
        </w:rPr>
        <w:t>OŚWIADCZENIE DOTYCZĄCE PODANYCH INFORMACJI:</w:t>
      </w:r>
    </w:p>
    <w:p w14:paraId="5CDBFC51" w14:textId="77777777" w:rsidR="00BB23F8" w:rsidRPr="00534908" w:rsidRDefault="00BB23F8" w:rsidP="00BB23F8">
      <w:pPr>
        <w:spacing w:line="360" w:lineRule="auto"/>
        <w:jc w:val="both"/>
        <w:rPr>
          <w:rFonts w:cs="Times New Roman"/>
          <w:b/>
        </w:rPr>
      </w:pPr>
    </w:p>
    <w:p w14:paraId="7E6B8836" w14:textId="77777777" w:rsidR="00BB23F8" w:rsidRPr="00534908" w:rsidRDefault="00BB23F8" w:rsidP="00BB23F8">
      <w:pPr>
        <w:spacing w:line="360" w:lineRule="auto"/>
        <w:jc w:val="both"/>
        <w:rPr>
          <w:rFonts w:cs="Times New Roman"/>
          <w:sz w:val="21"/>
          <w:szCs w:val="21"/>
        </w:rPr>
      </w:pPr>
      <w:r w:rsidRPr="00534908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Pr="00534908">
        <w:rPr>
          <w:rFonts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55892F" w14:textId="77777777" w:rsidR="00BB23F8" w:rsidRPr="00534908" w:rsidRDefault="00BB23F8" w:rsidP="00BB23F8">
      <w:pPr>
        <w:spacing w:line="360" w:lineRule="auto"/>
        <w:jc w:val="both"/>
        <w:rPr>
          <w:rFonts w:cs="Times New Roman"/>
        </w:rPr>
      </w:pPr>
    </w:p>
    <w:p w14:paraId="327CBCCC" w14:textId="77777777" w:rsidR="00BB23F8" w:rsidRPr="00534908" w:rsidRDefault="00BB23F8" w:rsidP="00BB23F8">
      <w:pPr>
        <w:shd w:val="clear" w:color="auto" w:fill="BFBFBF" w:themeFill="background1" w:themeFillShade="BF"/>
        <w:spacing w:after="120" w:line="360" w:lineRule="auto"/>
        <w:jc w:val="both"/>
        <w:rPr>
          <w:rFonts w:cs="Times New Roman"/>
          <w:b/>
          <w:sz w:val="21"/>
          <w:szCs w:val="21"/>
        </w:rPr>
      </w:pPr>
      <w:r w:rsidRPr="00534908">
        <w:rPr>
          <w:rFonts w:cs="Times New Roman"/>
          <w:b/>
          <w:sz w:val="21"/>
          <w:szCs w:val="21"/>
        </w:rPr>
        <w:t>INFORMACJA DOTYCZĄCA DOSTĘPU DO PODMIOTOWYCH ŚRODKÓW DOWODOWYCH:</w:t>
      </w:r>
    </w:p>
    <w:p w14:paraId="7663A729" w14:textId="0C616A20" w:rsidR="00BB23F8" w:rsidRPr="00534908" w:rsidRDefault="00BB23F8" w:rsidP="00BB23F8">
      <w:pPr>
        <w:spacing w:after="120" w:line="360" w:lineRule="auto"/>
        <w:jc w:val="both"/>
        <w:rPr>
          <w:rFonts w:cs="Times New Roman"/>
          <w:sz w:val="21"/>
          <w:szCs w:val="21"/>
        </w:rPr>
      </w:pPr>
      <w:r w:rsidRPr="00534908">
        <w:rPr>
          <w:rFonts w:cs="Times New Roman"/>
          <w:sz w:val="21"/>
          <w:szCs w:val="21"/>
        </w:rPr>
        <w:t>Wskazuję następujące podmiotowe środki dowodowe, które można uzyskać za pomocą bezpłatnych i</w:t>
      </w:r>
      <w:r w:rsidR="00EF6E37">
        <w:rPr>
          <w:rFonts w:cs="Times New Roman"/>
          <w:sz w:val="21"/>
          <w:szCs w:val="21"/>
        </w:rPr>
        <w:t> </w:t>
      </w:r>
      <w:r w:rsidRPr="00534908">
        <w:rPr>
          <w:rFonts w:cs="Times New Roman"/>
          <w:sz w:val="21"/>
          <w:szCs w:val="21"/>
        </w:rPr>
        <w:t>ogólnodostępnych baz danych, oraz</w:t>
      </w:r>
      <w:r w:rsidRPr="00534908">
        <w:rPr>
          <w:rFonts w:cs="Times New Roman"/>
        </w:rPr>
        <w:t xml:space="preserve"> </w:t>
      </w:r>
      <w:r w:rsidRPr="00534908">
        <w:rPr>
          <w:rFonts w:cs="Times New Roman"/>
          <w:sz w:val="21"/>
          <w:szCs w:val="21"/>
        </w:rPr>
        <w:t>dane umożliwiające dostęp do tych środków:</w:t>
      </w:r>
    </w:p>
    <w:p w14:paraId="6810D3EB" w14:textId="77777777" w:rsidR="00BB23F8" w:rsidRPr="00534908" w:rsidRDefault="00BB23F8" w:rsidP="00BB23F8">
      <w:pPr>
        <w:spacing w:line="360" w:lineRule="auto"/>
        <w:jc w:val="both"/>
        <w:rPr>
          <w:rFonts w:cs="Times New Roman"/>
          <w:sz w:val="21"/>
          <w:szCs w:val="21"/>
        </w:rPr>
      </w:pPr>
      <w:r w:rsidRPr="00534908">
        <w:rPr>
          <w:rFonts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89EBA4E" w14:textId="77777777" w:rsidR="00BB23F8" w:rsidRPr="00534908" w:rsidRDefault="00BB23F8" w:rsidP="00BB23F8">
      <w:pPr>
        <w:spacing w:line="360" w:lineRule="auto"/>
        <w:jc w:val="both"/>
        <w:rPr>
          <w:rFonts w:cs="Times New Roman"/>
          <w:sz w:val="21"/>
          <w:szCs w:val="21"/>
        </w:rPr>
      </w:pPr>
      <w:r w:rsidRPr="00534908">
        <w:rPr>
          <w:rFonts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5E3DAB" w14:textId="77777777" w:rsidR="00BB23F8" w:rsidRPr="00534908" w:rsidRDefault="00BB23F8" w:rsidP="00BB23F8">
      <w:pPr>
        <w:spacing w:line="360" w:lineRule="auto"/>
        <w:jc w:val="both"/>
        <w:rPr>
          <w:rFonts w:cs="Times New Roman"/>
          <w:sz w:val="21"/>
          <w:szCs w:val="21"/>
        </w:rPr>
      </w:pPr>
      <w:r w:rsidRPr="00534908">
        <w:rPr>
          <w:rFonts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A0BCA56" w14:textId="3EE25C76" w:rsidR="00BB23F8" w:rsidRPr="00534908" w:rsidRDefault="00BB23F8" w:rsidP="00CD57AA">
      <w:pPr>
        <w:spacing w:line="360" w:lineRule="auto"/>
        <w:jc w:val="both"/>
        <w:rPr>
          <w:rFonts w:cs="Times New Roman"/>
          <w:i/>
          <w:sz w:val="16"/>
          <w:szCs w:val="16"/>
        </w:rPr>
      </w:pPr>
      <w:r w:rsidRPr="00534908">
        <w:rPr>
          <w:rFonts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534908">
        <w:rPr>
          <w:rFonts w:cs="Times New Roman"/>
          <w:sz w:val="21"/>
          <w:szCs w:val="21"/>
        </w:rPr>
        <w:tab/>
      </w:r>
      <w:r w:rsidRPr="00534908">
        <w:rPr>
          <w:rFonts w:cs="Times New Roman"/>
          <w:sz w:val="21"/>
          <w:szCs w:val="21"/>
        </w:rPr>
        <w:tab/>
      </w:r>
      <w:r w:rsidRPr="00534908">
        <w:rPr>
          <w:rFonts w:cs="Times New Roman"/>
          <w:sz w:val="21"/>
          <w:szCs w:val="21"/>
        </w:rPr>
        <w:tab/>
      </w:r>
      <w:r w:rsidRPr="00534908">
        <w:rPr>
          <w:rFonts w:cs="Times New Roman"/>
          <w:sz w:val="21"/>
          <w:szCs w:val="21"/>
        </w:rPr>
        <w:tab/>
      </w:r>
      <w:r w:rsidRPr="00534908">
        <w:rPr>
          <w:rFonts w:cs="Times New Roman"/>
          <w:sz w:val="21"/>
          <w:szCs w:val="21"/>
        </w:rPr>
        <w:tab/>
      </w:r>
      <w:r w:rsidRPr="00534908">
        <w:rPr>
          <w:rFonts w:cs="Times New Roman"/>
          <w:sz w:val="21"/>
          <w:szCs w:val="21"/>
        </w:rPr>
        <w:tab/>
      </w:r>
      <w:r w:rsidRPr="00534908">
        <w:rPr>
          <w:rFonts w:cs="Times New Roman"/>
          <w:i/>
          <w:sz w:val="16"/>
          <w:szCs w:val="16"/>
        </w:rPr>
        <w:t xml:space="preserve"> </w:t>
      </w:r>
    </w:p>
    <w:p w14:paraId="0F6656A9" w14:textId="77777777" w:rsidR="00BB23F8" w:rsidRPr="005A0245" w:rsidRDefault="00BB23F8" w:rsidP="00E11F23">
      <w:pPr>
        <w:pStyle w:val="Standard"/>
        <w:snapToGrid w:val="0"/>
        <w:spacing w:after="120"/>
        <w:jc w:val="both"/>
        <w:rPr>
          <w:rFonts w:eastAsia="Times New Roman"/>
          <w:sz w:val="22"/>
          <w:szCs w:val="22"/>
          <w:lang w:eastAsia="ar-SA"/>
        </w:rPr>
      </w:pPr>
    </w:p>
    <w:sectPr w:rsidR="00BB23F8" w:rsidRPr="005A0245" w:rsidSect="00A920E4">
      <w:footerReference w:type="default" r:id="rId10"/>
      <w:pgSz w:w="11906" w:h="16838" w:code="9"/>
      <w:pgMar w:top="680" w:right="1134" w:bottom="567" w:left="1134" w:header="284" w:footer="28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53AF1" w14:textId="77777777" w:rsidR="008231A1" w:rsidRDefault="008231A1">
      <w:r>
        <w:separator/>
      </w:r>
    </w:p>
  </w:endnote>
  <w:endnote w:type="continuationSeparator" w:id="0">
    <w:p w14:paraId="24A1FA00" w14:textId="77777777" w:rsidR="008231A1" w:rsidRDefault="0082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tarSymbol">
    <w:altName w:val="Cambria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22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E11D" w14:textId="7E8C2A5A" w:rsidR="00B24E27" w:rsidRPr="00303B4C" w:rsidRDefault="006A6827" w:rsidP="00BE667F">
    <w:pPr>
      <w:spacing w:before="120"/>
      <w:jc w:val="center"/>
      <w:rPr>
        <w:rFonts w:ascii="Tahoma" w:hAnsi="Tahoma" w:cs="Tahoma"/>
        <w:b/>
        <w:color w:val="000000"/>
        <w:sz w:val="14"/>
        <w:szCs w:val="14"/>
      </w:rPr>
    </w:pPr>
    <w:r>
      <w:rPr>
        <w:rFonts w:ascii="Tahoma" w:hAnsi="Tahoma" w:cs="Tahoma"/>
        <w:b/>
        <w:color w:val="000000"/>
        <w:sz w:val="14"/>
        <w:szCs w:val="14"/>
      </w:rPr>
      <w:t>Opis Potrzeb i Wymagań</w:t>
    </w:r>
    <w:r w:rsidR="00B24E27">
      <w:rPr>
        <w:rFonts w:ascii="Tahoma" w:hAnsi="Tahoma" w:cs="Tahoma"/>
        <w:b/>
        <w:color w:val="000000"/>
        <w:sz w:val="14"/>
        <w:szCs w:val="14"/>
      </w:rPr>
      <w:t xml:space="preserve">, sprawa nr </w:t>
    </w:r>
    <w:r w:rsidR="00B24E27" w:rsidRPr="00F1331A">
      <w:rPr>
        <w:rFonts w:ascii="Tahoma" w:hAnsi="Tahoma" w:cs="Tahoma"/>
        <w:b/>
        <w:color w:val="000000"/>
        <w:sz w:val="14"/>
        <w:szCs w:val="14"/>
      </w:rPr>
      <w:t>ZP.260</w:t>
    </w:r>
    <w:r w:rsidR="00F8218F" w:rsidRPr="00F1331A">
      <w:rPr>
        <w:rFonts w:ascii="Tahoma" w:hAnsi="Tahoma" w:cs="Tahoma"/>
        <w:b/>
        <w:color w:val="000000"/>
        <w:sz w:val="14"/>
        <w:szCs w:val="14"/>
      </w:rPr>
      <w:t>.</w:t>
    </w:r>
    <w:r w:rsidR="00186A1C">
      <w:rPr>
        <w:rFonts w:ascii="Tahoma" w:hAnsi="Tahoma" w:cs="Tahoma"/>
        <w:b/>
        <w:color w:val="000000"/>
        <w:sz w:val="14"/>
        <w:szCs w:val="14"/>
      </w:rPr>
      <w:t>9</w:t>
    </w:r>
    <w:r w:rsidR="00B24E27" w:rsidRPr="00F1331A">
      <w:rPr>
        <w:rFonts w:ascii="Tahoma" w:hAnsi="Tahoma" w:cs="Tahoma"/>
        <w:b/>
        <w:color w:val="000000"/>
        <w:sz w:val="14"/>
        <w:szCs w:val="14"/>
      </w:rPr>
      <w:t>.202</w:t>
    </w:r>
    <w:r w:rsidR="00282C92">
      <w:rPr>
        <w:rFonts w:ascii="Tahoma" w:hAnsi="Tahoma" w:cs="Tahoma"/>
        <w:b/>
        <w:color w:val="000000"/>
        <w:sz w:val="14"/>
        <w:szCs w:val="14"/>
      </w:rPr>
      <w:t>6</w:t>
    </w:r>
    <w:r w:rsidR="00B24E27" w:rsidRPr="00303B4C">
      <w:rPr>
        <w:rFonts w:ascii="Tahoma" w:hAnsi="Tahoma" w:cs="Tahoma"/>
        <w:b/>
        <w:color w:val="000000"/>
        <w:sz w:val="14"/>
        <w:szCs w:val="14"/>
      </w:rPr>
      <w:t xml:space="preserve"> Teatr Wielki - Opera Narodowa, Plac Teatralny 1, Warszawa</w:t>
    </w:r>
  </w:p>
  <w:p w14:paraId="6CD2D42C" w14:textId="77777777" w:rsidR="00B24E27" w:rsidRPr="00303B4C" w:rsidRDefault="00B24E27" w:rsidP="003860F0">
    <w:pPr>
      <w:jc w:val="center"/>
      <w:rPr>
        <w:rFonts w:ascii="Tahoma" w:hAnsi="Tahoma" w:cs="Tahoma"/>
        <w:b/>
        <w:color w:val="000000"/>
        <w:sz w:val="14"/>
        <w:szCs w:val="14"/>
      </w:rPr>
    </w:pPr>
    <w:r w:rsidRPr="00303B4C">
      <w:rPr>
        <w:rFonts w:ascii="Tahoma" w:hAnsi="Tahoma" w:cs="Tahoma"/>
        <w:b/>
        <w:color w:val="000000"/>
        <w:sz w:val="14"/>
        <w:szCs w:val="14"/>
      </w:rPr>
      <w:fldChar w:fldCharType="begin"/>
    </w:r>
    <w:r w:rsidRPr="00303B4C">
      <w:rPr>
        <w:rFonts w:ascii="Tahoma" w:hAnsi="Tahoma" w:cs="Tahoma"/>
        <w:b/>
        <w:color w:val="000000"/>
        <w:sz w:val="14"/>
        <w:szCs w:val="14"/>
      </w:rPr>
      <w:instrText xml:space="preserve"> PAGE </w:instrText>
    </w:r>
    <w:r w:rsidRPr="00303B4C">
      <w:rPr>
        <w:rFonts w:ascii="Tahoma" w:hAnsi="Tahoma" w:cs="Tahoma"/>
        <w:b/>
        <w:color w:val="000000"/>
        <w:sz w:val="14"/>
        <w:szCs w:val="14"/>
      </w:rPr>
      <w:fldChar w:fldCharType="separate"/>
    </w:r>
    <w:r>
      <w:rPr>
        <w:rFonts w:ascii="Tahoma" w:hAnsi="Tahoma" w:cs="Tahoma"/>
        <w:b/>
        <w:noProof/>
        <w:color w:val="000000"/>
        <w:sz w:val="14"/>
        <w:szCs w:val="14"/>
      </w:rPr>
      <w:t>21</w:t>
    </w:r>
    <w:r w:rsidRPr="00303B4C">
      <w:rPr>
        <w:rFonts w:ascii="Tahoma" w:hAnsi="Tahoma" w:cs="Tahoma"/>
        <w:b/>
        <w:color w:val="00000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05943" w14:textId="77777777" w:rsidR="008231A1" w:rsidRDefault="008231A1">
      <w:r>
        <w:rPr>
          <w:color w:val="000000"/>
        </w:rPr>
        <w:separator/>
      </w:r>
    </w:p>
  </w:footnote>
  <w:footnote w:type="continuationSeparator" w:id="0">
    <w:p w14:paraId="6D224920" w14:textId="77777777" w:rsidR="008231A1" w:rsidRDefault="008231A1">
      <w:r>
        <w:continuationSeparator/>
      </w:r>
    </w:p>
  </w:footnote>
  <w:footnote w:id="1">
    <w:p w14:paraId="2830377A" w14:textId="133AB0D7" w:rsidR="00452E58" w:rsidRPr="00452E58" w:rsidRDefault="00BB23F8" w:rsidP="00452E58">
      <w:pPr>
        <w:pStyle w:val="Tekstprzypisudolnego"/>
        <w:jc w:val="both"/>
        <w:rPr>
          <w:rFonts w:cs="Times New Roman"/>
          <w:sz w:val="16"/>
          <w:szCs w:val="16"/>
        </w:rPr>
      </w:pPr>
      <w:r w:rsidRPr="003663E5">
        <w:rPr>
          <w:rStyle w:val="Odwoanieprzypisudolnego"/>
          <w:rFonts w:cs="Times New Roman"/>
          <w:sz w:val="16"/>
          <w:szCs w:val="16"/>
        </w:rPr>
        <w:footnoteRef/>
      </w:r>
      <w:r w:rsidRPr="003663E5">
        <w:rPr>
          <w:rFonts w:cs="Times New Roman"/>
          <w:sz w:val="16"/>
          <w:szCs w:val="16"/>
        </w:rPr>
        <w:t xml:space="preserve"> </w:t>
      </w:r>
      <w:r w:rsidR="00452E58" w:rsidRPr="00452E58">
        <w:rPr>
          <w:rFonts w:cs="Times New Roman"/>
          <w:sz w:val="16"/>
          <w:szCs w:val="16"/>
        </w:rPr>
        <w:t>Zgodnie z treścią art. 5k ust. 1 rozporządzenia 833/2014 w brzmieniu nadanym rozporządzeniem 2022/576</w:t>
      </w:r>
      <w:r w:rsidR="00467113">
        <w:rPr>
          <w:rFonts w:cs="Times New Roman"/>
          <w:sz w:val="16"/>
          <w:szCs w:val="16"/>
        </w:rPr>
        <w:t xml:space="preserve"> z </w:t>
      </w:r>
      <w:r w:rsidR="00467113" w:rsidRPr="0090257A">
        <w:rPr>
          <w:rFonts w:cs="Times New Roman"/>
          <w:sz w:val="16"/>
          <w:szCs w:val="16"/>
        </w:rPr>
        <w:t>późniejszymi zmianami</w:t>
      </w:r>
      <w:r w:rsidR="00452E58" w:rsidRPr="00452E58">
        <w:rPr>
          <w:rFonts w:cs="Times New Roman"/>
          <w:sz w:val="16"/>
          <w:szCs w:val="16"/>
        </w:rPr>
        <w:t xml:space="preserve">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CCD1D15" w14:textId="77777777" w:rsidR="00452E58" w:rsidRPr="00452E58" w:rsidRDefault="00452E58" w:rsidP="00452E58">
      <w:pPr>
        <w:pStyle w:val="Tekstprzypisudolnego"/>
        <w:jc w:val="both"/>
        <w:rPr>
          <w:rFonts w:cs="Times New Roman"/>
          <w:sz w:val="16"/>
          <w:szCs w:val="16"/>
        </w:rPr>
      </w:pPr>
      <w:r w:rsidRPr="00452E58">
        <w:rPr>
          <w:rFonts w:cs="Times New Roman"/>
          <w:sz w:val="16"/>
          <w:szCs w:val="16"/>
        </w:rPr>
        <w:t>a)</w:t>
      </w:r>
      <w:r w:rsidRPr="00452E58">
        <w:rPr>
          <w:rFonts w:cs="Times New Roman"/>
          <w:sz w:val="16"/>
          <w:szCs w:val="16"/>
        </w:rPr>
        <w:tab/>
        <w:t>obywateli rosyjskich lub osób fizycznych lub prawnych, podmiotów lub organów z siedzibą w Rosji;</w:t>
      </w:r>
    </w:p>
    <w:p w14:paraId="43E19FB2" w14:textId="77777777" w:rsidR="00452E58" w:rsidRPr="00452E58" w:rsidRDefault="00452E58" w:rsidP="00452E58">
      <w:pPr>
        <w:pStyle w:val="Tekstprzypisudolnego"/>
        <w:jc w:val="both"/>
        <w:rPr>
          <w:rFonts w:cs="Times New Roman"/>
          <w:sz w:val="16"/>
          <w:szCs w:val="16"/>
        </w:rPr>
      </w:pPr>
      <w:r w:rsidRPr="00452E58">
        <w:rPr>
          <w:rFonts w:cs="Times New Roman"/>
          <w:sz w:val="16"/>
          <w:szCs w:val="16"/>
        </w:rPr>
        <w:t>b)</w:t>
      </w:r>
      <w:r w:rsidRPr="00452E58">
        <w:rPr>
          <w:rFonts w:cs="Times New Roman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41B84D2D" w14:textId="77777777" w:rsidR="00452E58" w:rsidRPr="00452E58" w:rsidRDefault="00452E58" w:rsidP="00452E58">
      <w:pPr>
        <w:pStyle w:val="Tekstprzypisudolnego"/>
        <w:jc w:val="both"/>
        <w:rPr>
          <w:rFonts w:cs="Times New Roman"/>
          <w:sz w:val="16"/>
          <w:szCs w:val="16"/>
        </w:rPr>
      </w:pPr>
      <w:r w:rsidRPr="00452E58">
        <w:rPr>
          <w:rFonts w:cs="Times New Roman"/>
          <w:sz w:val="16"/>
          <w:szCs w:val="16"/>
        </w:rPr>
        <w:t>c)</w:t>
      </w:r>
      <w:r w:rsidRPr="00452E58">
        <w:rPr>
          <w:rFonts w:cs="Times New Roman"/>
          <w:sz w:val="16"/>
          <w:szCs w:val="16"/>
        </w:rPr>
        <w:tab/>
        <w:t>osób fizycznych lub prawnych, podmiotów lub organów działających w imieniu lub pod kierunkiem podmiotu, o którym mowa w lit. a) lub b) niniejszego ustępu,</w:t>
      </w:r>
    </w:p>
    <w:p w14:paraId="1092F4E6" w14:textId="77F3BF01" w:rsidR="00452E58" w:rsidRPr="003663E5" w:rsidRDefault="00452E58" w:rsidP="00BB23F8">
      <w:pPr>
        <w:pStyle w:val="Tekstprzypisudolnego"/>
        <w:jc w:val="both"/>
        <w:rPr>
          <w:rFonts w:cs="Times New Roman"/>
          <w:sz w:val="16"/>
          <w:szCs w:val="16"/>
        </w:rPr>
      </w:pPr>
      <w:r w:rsidRPr="00452E58">
        <w:rPr>
          <w:rFonts w:cs="Times New Roman"/>
          <w:sz w:val="16"/>
          <w:szCs w:val="16"/>
        </w:rPr>
        <w:t>w tym podwykonawców, dostawców lub podmiotów, na których zdolności polega się w rozumieniu dyrektyw w sprawie zamówień publicznych, w</w:t>
      </w:r>
      <w:r w:rsidR="00534908">
        <w:rPr>
          <w:rFonts w:cs="Times New Roman"/>
          <w:sz w:val="16"/>
          <w:szCs w:val="16"/>
        </w:rPr>
        <w:t> </w:t>
      </w:r>
      <w:r w:rsidRPr="00452E58">
        <w:rPr>
          <w:rFonts w:cs="Times New Roman"/>
          <w:sz w:val="16"/>
          <w:szCs w:val="16"/>
        </w:rPr>
        <w:t>przypadku gdy przypada na nich ponad 10 % wartości zamówienia.</w:t>
      </w:r>
    </w:p>
  </w:footnote>
  <w:footnote w:id="2">
    <w:p w14:paraId="05DAB45C" w14:textId="77777777" w:rsidR="00BB23F8" w:rsidRPr="00452E58" w:rsidRDefault="00BB23F8" w:rsidP="00BB23F8">
      <w:pPr>
        <w:jc w:val="both"/>
        <w:rPr>
          <w:rFonts w:cs="Times New Roman"/>
          <w:color w:val="222222"/>
          <w:sz w:val="16"/>
          <w:szCs w:val="16"/>
        </w:rPr>
      </w:pPr>
      <w:r w:rsidRPr="00452E58">
        <w:rPr>
          <w:rStyle w:val="Odwoanieprzypisudolnego"/>
          <w:rFonts w:cs="Times New Roman"/>
          <w:sz w:val="16"/>
          <w:szCs w:val="16"/>
        </w:rPr>
        <w:footnoteRef/>
      </w:r>
      <w:r w:rsidRPr="00452E58">
        <w:rPr>
          <w:rFonts w:cs="Times New Roman"/>
          <w:sz w:val="16"/>
          <w:szCs w:val="16"/>
        </w:rPr>
        <w:t xml:space="preserve"> </w:t>
      </w:r>
      <w:r w:rsidRPr="00452E58">
        <w:rPr>
          <w:rFonts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52E58">
        <w:rPr>
          <w:rFonts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52E58">
        <w:rPr>
          <w:rFonts w:cs="Times New Roman"/>
          <w:color w:val="222222"/>
          <w:sz w:val="16"/>
          <w:szCs w:val="16"/>
        </w:rPr>
        <w:t xml:space="preserve">z </w:t>
      </w:r>
      <w:r w:rsidRPr="00452E58">
        <w:rPr>
          <w:rFonts w:eastAsia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245D728" w14:textId="77777777" w:rsidR="00BB23F8" w:rsidRPr="00452E58" w:rsidRDefault="00BB23F8" w:rsidP="00BB23F8">
      <w:pPr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 w:rsidRPr="00452E58">
        <w:rPr>
          <w:rFonts w:eastAsia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5BFA0A" w14:textId="77777777" w:rsidR="00BB23F8" w:rsidRPr="00452E58" w:rsidRDefault="00BB23F8" w:rsidP="00BB23F8">
      <w:pPr>
        <w:jc w:val="both"/>
        <w:rPr>
          <w:rFonts w:cs="Times New Roman"/>
          <w:color w:val="222222"/>
          <w:sz w:val="16"/>
          <w:szCs w:val="16"/>
        </w:rPr>
      </w:pPr>
      <w:r w:rsidRPr="00452E58">
        <w:rPr>
          <w:rFonts w:cs="Times New Roman"/>
          <w:color w:val="222222"/>
          <w:sz w:val="16"/>
          <w:szCs w:val="16"/>
        </w:rPr>
        <w:t xml:space="preserve">2) </w:t>
      </w:r>
      <w:r w:rsidRPr="00452E58">
        <w:rPr>
          <w:rFonts w:eastAsia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9429AD" w14:textId="05E01234" w:rsidR="00BB23F8" w:rsidRDefault="00BB23F8" w:rsidP="00BB23F8">
      <w:pPr>
        <w:jc w:val="both"/>
        <w:rPr>
          <w:rFonts w:ascii="Arial" w:hAnsi="Arial" w:cs="Arial"/>
          <w:sz w:val="16"/>
          <w:szCs w:val="16"/>
        </w:rPr>
      </w:pPr>
      <w:r w:rsidRPr="003663E5">
        <w:rPr>
          <w:rFonts w:eastAsia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534908">
        <w:rPr>
          <w:rFonts w:eastAsia="Times New Roman" w:cs="Times New Roman"/>
          <w:color w:val="222222"/>
          <w:sz w:val="16"/>
          <w:szCs w:val="16"/>
          <w:lang w:eastAsia="pl-PL"/>
        </w:rPr>
        <w:t> </w:t>
      </w:r>
      <w:r w:rsidRPr="003663E5">
        <w:rPr>
          <w:rFonts w:eastAsia="Times New Roman" w:cs="Times New Roman"/>
          <w:color w:val="222222"/>
          <w:sz w:val="16"/>
          <w:szCs w:val="16"/>
          <w:lang w:eastAsia="pl-PL"/>
        </w:rPr>
        <w:t>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BB6FB58" w14:textId="39257E00" w:rsidR="003A21EB" w:rsidRPr="003A21EB" w:rsidRDefault="00BB23F8" w:rsidP="003A21EB">
      <w:pPr>
        <w:pStyle w:val="Tekstprzypisudolnego"/>
        <w:jc w:val="both"/>
        <w:rPr>
          <w:rFonts w:cs="Times New Roman"/>
          <w:sz w:val="16"/>
          <w:szCs w:val="16"/>
        </w:rPr>
      </w:pPr>
      <w:r w:rsidRPr="00F167E3">
        <w:rPr>
          <w:rStyle w:val="Odwoanieprzypisudolnego"/>
          <w:rFonts w:cs="Times New Roman"/>
          <w:sz w:val="16"/>
          <w:szCs w:val="16"/>
        </w:rPr>
        <w:footnoteRef/>
      </w:r>
      <w:r w:rsidRPr="00F167E3">
        <w:rPr>
          <w:rFonts w:cs="Times New Roman"/>
          <w:sz w:val="16"/>
          <w:szCs w:val="16"/>
        </w:rPr>
        <w:t xml:space="preserve"> </w:t>
      </w:r>
      <w:r w:rsidR="003A21EB" w:rsidRPr="003A21EB">
        <w:rPr>
          <w:rFonts w:cs="Times New Roman"/>
          <w:sz w:val="16"/>
          <w:szCs w:val="16"/>
        </w:rPr>
        <w:t>Zgodnie z treścią art. 5k ust. 1 rozporządzenia 833/2014 w brzmieniu nadanym rozporządzeniem 2022/576</w:t>
      </w:r>
      <w:r w:rsidR="00E933BF">
        <w:rPr>
          <w:rFonts w:cs="Times New Roman"/>
          <w:sz w:val="16"/>
          <w:szCs w:val="16"/>
        </w:rPr>
        <w:t xml:space="preserve"> </w:t>
      </w:r>
      <w:r w:rsidR="00E933BF" w:rsidRPr="0090257A">
        <w:rPr>
          <w:rFonts w:cs="Times New Roman"/>
          <w:sz w:val="16"/>
          <w:szCs w:val="16"/>
        </w:rPr>
        <w:t>z późniejszymi zmianami</w:t>
      </w:r>
      <w:r w:rsidR="003A21EB" w:rsidRPr="003A21EB">
        <w:rPr>
          <w:rFonts w:cs="Times New Roman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5D55835" w14:textId="77777777" w:rsidR="003A21EB" w:rsidRPr="003A21EB" w:rsidRDefault="003A21EB" w:rsidP="00BB1FA5">
      <w:pPr>
        <w:pStyle w:val="Tekstprzypisudolnego"/>
        <w:numPr>
          <w:ilvl w:val="0"/>
          <w:numId w:val="91"/>
        </w:numPr>
        <w:ind w:left="426"/>
        <w:rPr>
          <w:rFonts w:cs="Times New Roman"/>
          <w:sz w:val="16"/>
          <w:szCs w:val="16"/>
        </w:rPr>
      </w:pPr>
      <w:r w:rsidRPr="003A21EB">
        <w:rPr>
          <w:rFonts w:cs="Times New Roman"/>
          <w:sz w:val="16"/>
          <w:szCs w:val="16"/>
        </w:rPr>
        <w:t>obywateli rosyjskich lub osób fizycznych lub prawnych, podmiotów lub organów z siedzibą w Rosji;</w:t>
      </w:r>
    </w:p>
    <w:p w14:paraId="34A598AF" w14:textId="77777777" w:rsidR="003A21EB" w:rsidRPr="003A21EB" w:rsidRDefault="003A21EB" w:rsidP="00BB1FA5">
      <w:pPr>
        <w:pStyle w:val="Tekstprzypisudolnego"/>
        <w:numPr>
          <w:ilvl w:val="0"/>
          <w:numId w:val="91"/>
        </w:numPr>
        <w:ind w:left="426"/>
        <w:rPr>
          <w:rFonts w:cs="Times New Roman"/>
          <w:sz w:val="16"/>
          <w:szCs w:val="16"/>
        </w:rPr>
      </w:pPr>
      <w:bookmarkStart w:id="6" w:name="_Hlk102557314"/>
      <w:r w:rsidRPr="003A21EB">
        <w:rPr>
          <w:rFonts w:cs="Times New Roman"/>
          <w:sz w:val="16"/>
          <w:szCs w:val="16"/>
        </w:rPr>
        <w:t>osób prawnych, podmiotów lub organów, do których prawa własności bezpośrednio lub pośrednio w ponad 50 % należą do osoby fizycznej lub prawnej, podmiotu lub organu, o którym mowa w lit. a) niniejszego ustępu; lub</w:t>
      </w:r>
      <w:bookmarkEnd w:id="6"/>
    </w:p>
    <w:p w14:paraId="4FDF4A97" w14:textId="77777777" w:rsidR="003A21EB" w:rsidRPr="003A21EB" w:rsidRDefault="003A21EB" w:rsidP="00BB1FA5">
      <w:pPr>
        <w:pStyle w:val="Tekstprzypisudolnego"/>
        <w:numPr>
          <w:ilvl w:val="0"/>
          <w:numId w:val="91"/>
        </w:numPr>
        <w:ind w:left="426"/>
        <w:rPr>
          <w:rFonts w:cs="Times New Roman"/>
          <w:sz w:val="16"/>
          <w:szCs w:val="16"/>
        </w:rPr>
      </w:pPr>
      <w:r w:rsidRPr="003A21EB">
        <w:rPr>
          <w:rFonts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0F95BB" w14:textId="443D549A" w:rsidR="003A21EB" w:rsidRDefault="003A21EB" w:rsidP="003A21E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A21EB">
        <w:rPr>
          <w:rFonts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Pr="003A21EB">
        <w:rPr>
          <w:rFonts w:ascii="Arial" w:hAnsi="Arial" w:cs="Arial"/>
          <w:sz w:val="16"/>
          <w:szCs w:val="16"/>
        </w:rPr>
        <w:t>.</w:t>
      </w:r>
    </w:p>
    <w:p w14:paraId="351CCA45" w14:textId="6C8D90C2" w:rsidR="00BB23F8" w:rsidRDefault="00BB23F8" w:rsidP="00BB23F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2C889382" w14:textId="77777777" w:rsidR="00BB23F8" w:rsidRPr="003A21EB" w:rsidRDefault="00BB23F8" w:rsidP="00BB23F8">
      <w:pPr>
        <w:jc w:val="both"/>
        <w:rPr>
          <w:rFonts w:cs="Times New Roman"/>
          <w:color w:val="222222"/>
          <w:sz w:val="16"/>
          <w:szCs w:val="16"/>
        </w:rPr>
      </w:pPr>
      <w:r w:rsidRPr="003A21EB">
        <w:rPr>
          <w:rStyle w:val="Odwoanieprzypisudolnego"/>
          <w:rFonts w:cs="Times New Roman"/>
          <w:sz w:val="16"/>
          <w:szCs w:val="16"/>
        </w:rPr>
        <w:footnoteRef/>
      </w:r>
      <w:r w:rsidRPr="003A21EB">
        <w:rPr>
          <w:rFonts w:cs="Times New Roman"/>
          <w:sz w:val="16"/>
          <w:szCs w:val="16"/>
        </w:rPr>
        <w:t xml:space="preserve"> </w:t>
      </w:r>
      <w:r w:rsidRPr="003A21EB">
        <w:rPr>
          <w:rFonts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3A21EB">
        <w:rPr>
          <w:rFonts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3A21EB">
        <w:rPr>
          <w:rFonts w:cs="Times New Roman"/>
          <w:color w:val="222222"/>
          <w:sz w:val="16"/>
          <w:szCs w:val="16"/>
        </w:rPr>
        <w:t xml:space="preserve">z </w:t>
      </w:r>
      <w:r w:rsidRPr="003A21EB">
        <w:rPr>
          <w:rFonts w:eastAsia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E8F9EEC" w14:textId="77777777" w:rsidR="00BB23F8" w:rsidRPr="003A21EB" w:rsidRDefault="00BB23F8" w:rsidP="00BB23F8">
      <w:pPr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 w:rsidRPr="003A21EB">
        <w:rPr>
          <w:rFonts w:eastAsia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D07C28" w14:textId="77777777" w:rsidR="00BB23F8" w:rsidRPr="003A21EB" w:rsidRDefault="00BB23F8" w:rsidP="00BB23F8">
      <w:pPr>
        <w:jc w:val="both"/>
        <w:rPr>
          <w:rFonts w:cs="Times New Roman"/>
          <w:color w:val="222222"/>
          <w:sz w:val="16"/>
          <w:szCs w:val="16"/>
        </w:rPr>
      </w:pPr>
      <w:r w:rsidRPr="003A21EB">
        <w:rPr>
          <w:rFonts w:cs="Times New Roman"/>
          <w:color w:val="222222"/>
          <w:sz w:val="16"/>
          <w:szCs w:val="16"/>
        </w:rPr>
        <w:t xml:space="preserve">2) </w:t>
      </w:r>
      <w:r w:rsidRPr="003A21EB">
        <w:rPr>
          <w:rFonts w:eastAsia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37DBC0" w14:textId="77777777" w:rsidR="00BB23F8" w:rsidRDefault="00BB23F8" w:rsidP="00BB23F8">
      <w:pPr>
        <w:jc w:val="both"/>
        <w:rPr>
          <w:rFonts w:ascii="Arial" w:hAnsi="Arial" w:cs="Arial"/>
          <w:sz w:val="16"/>
          <w:szCs w:val="16"/>
        </w:rPr>
      </w:pPr>
      <w:r w:rsidRPr="003A21EB">
        <w:rPr>
          <w:rFonts w:eastAsia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D4DEFE5C"/>
    <w:name w:val="WW8Num2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sz w:val="22"/>
        <w:szCs w:val="22"/>
        <w:lang w:val="pl-PL" w:eastAsia="ar-SA" w:bidi="ar-S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5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eastAsia="Times New Roman" w:cs="Arial" w:hint="default"/>
        <w:b w:val="0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Times New Roman" w:hAnsi="Times New Roman"/>
        <w:sz w:val="22"/>
        <w:szCs w:val="22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eastAsia="Times New Roman" w:cs="Arial"/>
        <w:color w:val="auto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C802914A"/>
    <w:name w:val="WW8Num10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86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172F19C"/>
    <w:name w:val="WW8Num11"/>
    <w:lvl w:ilvl="0">
      <w:start w:val="1"/>
      <w:numFmt w:val="lowerLetter"/>
      <w:lvlText w:val="%1)"/>
      <w:lvlJc w:val="left"/>
      <w:pPr>
        <w:tabs>
          <w:tab w:val="num" w:pos="380"/>
        </w:tabs>
        <w:ind w:left="380" w:hanging="386"/>
      </w:pPr>
      <w:rPr>
        <w:sz w:val="22"/>
        <w:szCs w:val="22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StarSymbol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7C64A0F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StarSymbol"/>
        <w:b w:val="0"/>
        <w:bCs w:val="0"/>
        <w:color w:val="auto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35F20968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7"/>
    <w:multiLevelType w:val="multi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000001C"/>
    <w:multiLevelType w:val="multilevel"/>
    <w:tmpl w:val="0000001C"/>
    <w:name w:val="WW8Num31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4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9" w15:restartNumberingAfterBreak="0">
    <w:nsid w:val="00000021"/>
    <w:multiLevelType w:val="singleLevel"/>
    <w:tmpl w:val="00000021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05" w:hanging="360"/>
      </w:pPr>
    </w:lvl>
  </w:abstractNum>
  <w:abstractNum w:abstractNumId="20" w15:restartNumberingAfterBreak="0">
    <w:nsid w:val="00000023"/>
    <w:multiLevelType w:val="multilevel"/>
    <w:tmpl w:val="00000023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3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1" w15:restartNumberingAfterBreak="0">
    <w:nsid w:val="00000025"/>
    <w:multiLevelType w:val="singleLevel"/>
    <w:tmpl w:val="00000025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26"/>
    <w:multiLevelType w:val="singleLevel"/>
    <w:tmpl w:val="0000002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27"/>
    <w:multiLevelType w:val="multilevel"/>
    <w:tmpl w:val="00000027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2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2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2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2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2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2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2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28"/>
    <w:multiLevelType w:val="multilevel"/>
    <w:tmpl w:val="00000028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0000002D"/>
    <w:multiLevelType w:val="single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2E"/>
    <w:multiLevelType w:val="multilevel"/>
    <w:tmpl w:val="0000002E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00000035"/>
    <w:multiLevelType w:val="multilevel"/>
    <w:tmpl w:val="354AC58E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0" w15:restartNumberingAfterBreak="0">
    <w:nsid w:val="00000037"/>
    <w:multiLevelType w:val="multilevel"/>
    <w:tmpl w:val="AB44D2FA"/>
    <w:name w:val="WW8Num55"/>
    <w:lvl w:ilvl="0">
      <w:start w:val="10"/>
      <w:numFmt w:val="decimal"/>
      <w:lvlText w:val="%1."/>
      <w:lvlJc w:val="left"/>
      <w:pPr>
        <w:tabs>
          <w:tab w:val="num" w:pos="0"/>
        </w:tabs>
        <w:ind w:left="266" w:hanging="2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0000003A"/>
    <w:multiLevelType w:val="multilevel"/>
    <w:tmpl w:val="0096ED7C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3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4" w15:restartNumberingAfterBreak="0">
    <w:nsid w:val="0000003C"/>
    <w:multiLevelType w:val="multilevel"/>
    <w:tmpl w:val="9C504C82"/>
    <w:name w:val="WW8Num60"/>
    <w:lvl w:ilvl="0">
      <w:start w:val="1"/>
      <w:numFmt w:val="decimal"/>
      <w:lvlText w:val="%1."/>
      <w:lvlJc w:val="left"/>
      <w:pPr>
        <w:tabs>
          <w:tab w:val="num" w:pos="573"/>
        </w:tabs>
        <w:ind w:left="839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strike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5" w15:restartNumberingAfterBreak="0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6" w15:restartNumberingAfterBreak="0">
    <w:nsid w:val="00000041"/>
    <w:multiLevelType w:val="multilevel"/>
    <w:tmpl w:val="00000041"/>
    <w:name w:val="WW8Num7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00000086"/>
    <w:multiLevelType w:val="multilevel"/>
    <w:tmpl w:val="00000086"/>
    <w:name w:val="WW8Num13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8" w15:restartNumberingAfterBreak="0">
    <w:nsid w:val="00000087"/>
    <w:multiLevelType w:val="multilevel"/>
    <w:tmpl w:val="00000087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9" w15:restartNumberingAfterBreak="0">
    <w:nsid w:val="00000090"/>
    <w:multiLevelType w:val="multilevel"/>
    <w:tmpl w:val="00000090"/>
    <w:name w:val="WW8Num14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0" w15:restartNumberingAfterBreak="0">
    <w:nsid w:val="00434013"/>
    <w:multiLevelType w:val="multilevel"/>
    <w:tmpl w:val="AE78B40A"/>
    <w:styleLink w:val="WWNum2"/>
    <w:lvl w:ilvl="0">
      <w:start w:val="1"/>
      <w:numFmt w:val="bullet"/>
      <w:lvlText w:val=""/>
      <w:lvlJc w:val="left"/>
      <w:pPr>
        <w:ind w:left="380" w:hanging="386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color w:val="auto"/>
        <w:sz w:val="22"/>
        <w:szCs w:val="22"/>
      </w:rPr>
    </w:lvl>
  </w:abstractNum>
  <w:abstractNum w:abstractNumId="41" w15:restartNumberingAfterBreak="0">
    <w:nsid w:val="01E436D6"/>
    <w:multiLevelType w:val="multilevel"/>
    <w:tmpl w:val="E578AC02"/>
    <w:styleLink w:val="WW8Num22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42" w15:restartNumberingAfterBreak="0">
    <w:nsid w:val="02936E35"/>
    <w:multiLevelType w:val="hybridMultilevel"/>
    <w:tmpl w:val="4AAE87A8"/>
    <w:lvl w:ilvl="0" w:tplc="A7D4004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2A400AF"/>
    <w:multiLevelType w:val="hybridMultilevel"/>
    <w:tmpl w:val="F8187904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2B050F5"/>
    <w:multiLevelType w:val="multilevel"/>
    <w:tmpl w:val="0DDC0022"/>
    <w:styleLink w:val="WWNum1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5" w15:restartNumberingAfterBreak="0">
    <w:nsid w:val="04E451B4"/>
    <w:multiLevelType w:val="hybridMultilevel"/>
    <w:tmpl w:val="6122DA3C"/>
    <w:lvl w:ilvl="0" w:tplc="BF943498">
      <w:start w:val="1"/>
      <w:numFmt w:val="decimal"/>
      <w:lvlText w:val="%1)"/>
      <w:lvlJc w:val="left"/>
      <w:pPr>
        <w:ind w:left="28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4AAEA4">
      <w:start w:val="1"/>
      <w:numFmt w:val="lowerLetter"/>
      <w:lvlText w:val="%2)"/>
      <w:lvlJc w:val="left"/>
      <w:pPr>
        <w:ind w:left="48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18D086">
      <w:start w:val="1"/>
      <w:numFmt w:val="lowerRoman"/>
      <w:lvlText w:val="%3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C856EC">
      <w:start w:val="1"/>
      <w:numFmt w:val="decimal"/>
      <w:lvlText w:val="%4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84B5C">
      <w:start w:val="1"/>
      <w:numFmt w:val="lowerLetter"/>
      <w:lvlText w:val="%5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C230A">
      <w:start w:val="1"/>
      <w:numFmt w:val="lowerRoman"/>
      <w:lvlText w:val="%6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463376">
      <w:start w:val="1"/>
      <w:numFmt w:val="decimal"/>
      <w:lvlText w:val="%7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86D3D6">
      <w:start w:val="1"/>
      <w:numFmt w:val="lowerLetter"/>
      <w:lvlText w:val="%8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C2A084">
      <w:start w:val="1"/>
      <w:numFmt w:val="lowerRoman"/>
      <w:lvlText w:val="%9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063E1AB6"/>
    <w:multiLevelType w:val="multilevel"/>
    <w:tmpl w:val="CF824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72D0CC6"/>
    <w:multiLevelType w:val="hybridMultilevel"/>
    <w:tmpl w:val="89C27CD2"/>
    <w:name w:val="WW8Num6022"/>
    <w:lvl w:ilvl="0" w:tplc="A4B8CC88">
      <w:start w:val="1"/>
      <w:numFmt w:val="decimal"/>
      <w:lvlText w:val="%1)"/>
      <w:lvlJc w:val="right"/>
      <w:pPr>
        <w:ind w:left="2160" w:hanging="180"/>
      </w:pPr>
      <w:rPr>
        <w:rFonts w:ascii="Open Sans" w:eastAsiaTheme="minorHAns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8D04851"/>
    <w:multiLevelType w:val="multilevel"/>
    <w:tmpl w:val="1CA8C0AA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9" w15:restartNumberingAfterBreak="0">
    <w:nsid w:val="0AD531CA"/>
    <w:multiLevelType w:val="multilevel"/>
    <w:tmpl w:val="97F891C4"/>
    <w:styleLink w:val="WW8Num4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50" w15:restartNumberingAfterBreak="0">
    <w:nsid w:val="0B7004AA"/>
    <w:multiLevelType w:val="multilevel"/>
    <w:tmpl w:val="5DBC523C"/>
    <w:styleLink w:val="WW8Num37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51" w15:restartNumberingAfterBreak="0">
    <w:nsid w:val="0D052E07"/>
    <w:multiLevelType w:val="multilevel"/>
    <w:tmpl w:val="13761990"/>
    <w:styleLink w:val="WW8Num38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52" w15:restartNumberingAfterBreak="0">
    <w:nsid w:val="0EC8479D"/>
    <w:multiLevelType w:val="multilevel"/>
    <w:tmpl w:val="17488C94"/>
    <w:styleLink w:val="WW8Num33"/>
    <w:lvl w:ilvl="0">
      <w:start w:val="8"/>
      <w:numFmt w:val="decimal"/>
      <w:lvlText w:val="%1."/>
      <w:lvlJc w:val="left"/>
    </w:lvl>
    <w:lvl w:ilvl="1">
      <w:start w:val="6"/>
      <w:numFmt w:val="decimal"/>
      <w:lvlText w:val="%2."/>
      <w:lvlJc w:val="left"/>
    </w:lvl>
    <w:lvl w:ilvl="2">
      <w:start w:val="6"/>
      <w:numFmt w:val="decimal"/>
      <w:lvlText w:val="%3."/>
      <w:lvlJc w:val="left"/>
    </w:lvl>
    <w:lvl w:ilvl="3">
      <w:start w:val="6"/>
      <w:numFmt w:val="decimal"/>
      <w:lvlText w:val="%4."/>
      <w:lvlJc w:val="left"/>
    </w:lvl>
    <w:lvl w:ilvl="4">
      <w:start w:val="6"/>
      <w:numFmt w:val="decimal"/>
      <w:lvlText w:val="%5."/>
      <w:lvlJc w:val="left"/>
    </w:lvl>
    <w:lvl w:ilvl="5">
      <w:start w:val="6"/>
      <w:numFmt w:val="decimal"/>
      <w:lvlText w:val="%6."/>
      <w:lvlJc w:val="left"/>
    </w:lvl>
    <w:lvl w:ilvl="6">
      <w:start w:val="6"/>
      <w:numFmt w:val="decimal"/>
      <w:lvlText w:val="%7."/>
      <w:lvlJc w:val="left"/>
    </w:lvl>
    <w:lvl w:ilvl="7">
      <w:start w:val="6"/>
      <w:numFmt w:val="decimal"/>
      <w:lvlText w:val="%8."/>
      <w:lvlJc w:val="left"/>
    </w:lvl>
    <w:lvl w:ilvl="8">
      <w:start w:val="6"/>
      <w:numFmt w:val="decimal"/>
      <w:lvlText w:val="%9."/>
      <w:lvlJc w:val="left"/>
    </w:lvl>
  </w:abstractNum>
  <w:abstractNum w:abstractNumId="53" w15:restartNumberingAfterBreak="0">
    <w:nsid w:val="0FCB12EB"/>
    <w:multiLevelType w:val="multilevel"/>
    <w:tmpl w:val="FEBC31B2"/>
    <w:styleLink w:val="WW8Num12"/>
    <w:lvl w:ilvl="0">
      <w:start w:val="3"/>
      <w:numFmt w:val="decimal"/>
      <w:lvlText w:val="%1."/>
      <w:lvlJc w:val="left"/>
    </w:lvl>
    <w:lvl w:ilvl="1">
      <w:start w:val="3"/>
      <w:numFmt w:val="decimal"/>
      <w:lvlText w:val="%2)"/>
      <w:lvlJc w:val="left"/>
    </w:lvl>
    <w:lvl w:ilvl="2">
      <w:start w:val="3"/>
      <w:numFmt w:val="decimal"/>
      <w:lvlText w:val="%3)"/>
      <w:lvlJc w:val="left"/>
    </w:lvl>
    <w:lvl w:ilvl="3">
      <w:start w:val="3"/>
      <w:numFmt w:val="decimal"/>
      <w:lvlText w:val="%4)"/>
      <w:lvlJc w:val="left"/>
    </w:lvl>
    <w:lvl w:ilvl="4">
      <w:start w:val="3"/>
      <w:numFmt w:val="decimal"/>
      <w:lvlText w:val="%5)"/>
      <w:lvlJc w:val="left"/>
    </w:lvl>
    <w:lvl w:ilvl="5">
      <w:start w:val="3"/>
      <w:numFmt w:val="decimal"/>
      <w:lvlText w:val="%6)"/>
      <w:lvlJc w:val="left"/>
    </w:lvl>
    <w:lvl w:ilvl="6">
      <w:start w:val="3"/>
      <w:numFmt w:val="decimal"/>
      <w:lvlText w:val="%7)"/>
      <w:lvlJc w:val="left"/>
    </w:lvl>
    <w:lvl w:ilvl="7">
      <w:start w:val="3"/>
      <w:numFmt w:val="decimal"/>
      <w:lvlText w:val="%8)"/>
      <w:lvlJc w:val="left"/>
    </w:lvl>
    <w:lvl w:ilvl="8">
      <w:start w:val="3"/>
      <w:numFmt w:val="decimal"/>
      <w:lvlText w:val="%9)"/>
      <w:lvlJc w:val="left"/>
    </w:lvl>
  </w:abstractNum>
  <w:abstractNum w:abstractNumId="54" w15:restartNumberingAfterBreak="0">
    <w:nsid w:val="12690CA8"/>
    <w:multiLevelType w:val="multilevel"/>
    <w:tmpl w:val="9AFC216A"/>
    <w:styleLink w:val="WW8Num4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55" w15:restartNumberingAfterBreak="0">
    <w:nsid w:val="14AB0EB3"/>
    <w:multiLevelType w:val="multilevel"/>
    <w:tmpl w:val="4560DC2A"/>
    <w:styleLink w:val="WW8Num7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56" w15:restartNumberingAfterBreak="0">
    <w:nsid w:val="170C560A"/>
    <w:multiLevelType w:val="multilevel"/>
    <w:tmpl w:val="EB7E0140"/>
    <w:styleLink w:val="WW8Num9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Lucida Sans Unicode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19952855"/>
    <w:multiLevelType w:val="hybridMultilevel"/>
    <w:tmpl w:val="FBB85AA6"/>
    <w:lvl w:ilvl="0" w:tplc="C0309C3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9A91D22"/>
    <w:multiLevelType w:val="hybridMultilevel"/>
    <w:tmpl w:val="BECE9BE2"/>
    <w:name w:val="WW8Num172"/>
    <w:lvl w:ilvl="0" w:tplc="A76A38A6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A88774D"/>
    <w:multiLevelType w:val="multilevel"/>
    <w:tmpl w:val="46FE0E6C"/>
    <w:styleLink w:val="WW8Num18"/>
    <w:lvl w:ilvl="0">
      <w:start w:val="4"/>
      <w:numFmt w:val="decimal"/>
      <w:lvlText w:val="%1."/>
      <w:lvlJc w:val="left"/>
    </w:lvl>
    <w:lvl w:ilvl="1">
      <w:start w:val="4"/>
      <w:numFmt w:val="decimal"/>
      <w:lvlText w:val="%2."/>
      <w:lvlJc w:val="left"/>
    </w:lvl>
    <w:lvl w:ilvl="2">
      <w:start w:val="4"/>
      <w:numFmt w:val="decimal"/>
      <w:lvlText w:val="%3."/>
      <w:lvlJc w:val="left"/>
    </w:lvl>
    <w:lvl w:ilvl="3">
      <w:start w:val="4"/>
      <w:numFmt w:val="decimal"/>
      <w:lvlText w:val="%4."/>
      <w:lvlJc w:val="left"/>
    </w:lvl>
    <w:lvl w:ilvl="4">
      <w:start w:val="4"/>
      <w:numFmt w:val="decimal"/>
      <w:lvlText w:val="%5."/>
      <w:lvlJc w:val="left"/>
    </w:lvl>
    <w:lvl w:ilvl="5">
      <w:start w:val="4"/>
      <w:numFmt w:val="decimal"/>
      <w:lvlText w:val="%6."/>
      <w:lvlJc w:val="left"/>
    </w:lvl>
    <w:lvl w:ilvl="6">
      <w:start w:val="4"/>
      <w:numFmt w:val="decimal"/>
      <w:lvlText w:val="%7."/>
      <w:lvlJc w:val="left"/>
    </w:lvl>
    <w:lvl w:ilvl="7">
      <w:start w:val="4"/>
      <w:numFmt w:val="decimal"/>
      <w:lvlText w:val="%8."/>
      <w:lvlJc w:val="left"/>
    </w:lvl>
    <w:lvl w:ilvl="8">
      <w:start w:val="4"/>
      <w:numFmt w:val="decimal"/>
      <w:lvlText w:val="%9."/>
      <w:lvlJc w:val="left"/>
    </w:lvl>
  </w:abstractNum>
  <w:abstractNum w:abstractNumId="60" w15:restartNumberingAfterBreak="0">
    <w:nsid w:val="1AFB3458"/>
    <w:multiLevelType w:val="multilevel"/>
    <w:tmpl w:val="BA7CB5EE"/>
    <w:styleLink w:val="WW8Num35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61" w15:restartNumberingAfterBreak="0">
    <w:nsid w:val="1B3E45D7"/>
    <w:multiLevelType w:val="multilevel"/>
    <w:tmpl w:val="701C69D8"/>
    <w:styleLink w:val="WWNum111"/>
    <w:lvl w:ilvl="0">
      <w:start w:val="3"/>
      <w:numFmt w:val="decimal"/>
      <w:lvlText w:val="%1."/>
      <w:lvlJc w:val="left"/>
      <w:pPr>
        <w:ind w:left="380" w:hanging="386"/>
      </w:pPr>
    </w:lvl>
    <w:lvl w:ilvl="1">
      <w:start w:val="3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</w:lvl>
    <w:lvl w:ilvl="3">
      <w:start w:val="3"/>
      <w:numFmt w:val="decimal"/>
      <w:lvlText w:val="%4."/>
      <w:lvlJc w:val="left"/>
      <w:pPr>
        <w:ind w:left="1800" w:hanging="360"/>
      </w:pPr>
    </w:lvl>
    <w:lvl w:ilvl="4">
      <w:start w:val="3"/>
      <w:numFmt w:val="decimal"/>
      <w:lvlText w:val="%5."/>
      <w:lvlJc w:val="left"/>
      <w:pPr>
        <w:ind w:left="2160" w:hanging="360"/>
      </w:pPr>
    </w:lvl>
    <w:lvl w:ilvl="5">
      <w:start w:val="3"/>
      <w:numFmt w:val="decimal"/>
      <w:lvlText w:val="%6."/>
      <w:lvlJc w:val="left"/>
      <w:pPr>
        <w:ind w:left="2520" w:hanging="360"/>
      </w:pPr>
    </w:lvl>
    <w:lvl w:ilvl="6">
      <w:start w:val="3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240" w:hanging="360"/>
      </w:pPr>
    </w:lvl>
    <w:lvl w:ilvl="8">
      <w:start w:val="3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1C2A30E8"/>
    <w:multiLevelType w:val="multilevel"/>
    <w:tmpl w:val="F702A960"/>
    <w:styleLink w:val="WWNum31"/>
    <w:lvl w:ilvl="0">
      <w:start w:val="1"/>
      <w:numFmt w:val="lowerLetter"/>
      <w:lvlText w:val="%1)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63" w15:restartNumberingAfterBreak="0">
    <w:nsid w:val="1D340E09"/>
    <w:multiLevelType w:val="multilevel"/>
    <w:tmpl w:val="F1A839AC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64" w15:restartNumberingAfterBreak="0">
    <w:nsid w:val="2000668F"/>
    <w:multiLevelType w:val="multilevel"/>
    <w:tmpl w:val="908E24C2"/>
    <w:styleLink w:val="WW8Num15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65" w15:restartNumberingAfterBreak="0">
    <w:nsid w:val="21782102"/>
    <w:multiLevelType w:val="hybridMultilevel"/>
    <w:tmpl w:val="C2A82C20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090EBD2">
      <w:start w:val="1"/>
      <w:numFmt w:val="decimal"/>
      <w:lvlText w:val="%3)"/>
      <w:lvlJc w:val="right"/>
      <w:pPr>
        <w:ind w:left="2160" w:hanging="180"/>
      </w:pPr>
      <w:rPr>
        <w:rFonts w:ascii="Times New Roman" w:eastAsiaTheme="minorHAnsi" w:hAnsi="Times New Roman" w:cs="Times New Roman" w:hint="default"/>
      </w:rPr>
    </w:lvl>
    <w:lvl w:ilvl="3" w:tplc="267E21E0">
      <w:start w:val="2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1BA2601"/>
    <w:multiLevelType w:val="multilevel"/>
    <w:tmpl w:val="5212FE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7" w15:restartNumberingAfterBreak="0">
    <w:nsid w:val="22357F2B"/>
    <w:multiLevelType w:val="multilevel"/>
    <w:tmpl w:val="C8D04FE4"/>
    <w:lvl w:ilvl="0">
      <w:start w:val="16"/>
      <w:numFmt w:val="decimal"/>
      <w:lvlText w:val="%1."/>
      <w:lvlJc w:val="left"/>
      <w:pPr>
        <w:ind w:left="380" w:hanging="386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color w:val="auto"/>
        <w:sz w:val="22"/>
        <w:szCs w:val="22"/>
      </w:rPr>
    </w:lvl>
  </w:abstractNum>
  <w:abstractNum w:abstractNumId="68" w15:restartNumberingAfterBreak="0">
    <w:nsid w:val="22DB5443"/>
    <w:multiLevelType w:val="multilevel"/>
    <w:tmpl w:val="B6289792"/>
    <w:styleLink w:val="WW8Num41"/>
    <w:lvl w:ilvl="0">
      <w:start w:val="5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5"/>
      <w:numFmt w:val="decimal"/>
      <w:lvlText w:val="%4."/>
      <w:lvlJc w:val="left"/>
    </w:lvl>
    <w:lvl w:ilvl="4">
      <w:start w:val="5"/>
      <w:numFmt w:val="decimal"/>
      <w:lvlText w:val="%5."/>
      <w:lvlJc w:val="left"/>
    </w:lvl>
    <w:lvl w:ilvl="5">
      <w:start w:val="5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5"/>
      <w:numFmt w:val="decimal"/>
      <w:lvlText w:val="%8."/>
      <w:lvlJc w:val="left"/>
    </w:lvl>
    <w:lvl w:ilvl="8">
      <w:start w:val="5"/>
      <w:numFmt w:val="decimal"/>
      <w:lvlText w:val="%9."/>
      <w:lvlJc w:val="left"/>
    </w:lvl>
  </w:abstractNum>
  <w:abstractNum w:abstractNumId="69" w15:restartNumberingAfterBreak="0">
    <w:nsid w:val="25573414"/>
    <w:multiLevelType w:val="multilevel"/>
    <w:tmpl w:val="80CA692C"/>
    <w:name w:val="WW8Num602"/>
    <w:lvl w:ilvl="0">
      <w:start w:val="6"/>
      <w:numFmt w:val="decimal"/>
      <w:lvlText w:val="%1."/>
      <w:lvlJc w:val="left"/>
      <w:pPr>
        <w:tabs>
          <w:tab w:val="num" w:pos="573"/>
        </w:tabs>
        <w:ind w:left="839" w:hanging="272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0" w15:restartNumberingAfterBreak="0">
    <w:nsid w:val="276B7517"/>
    <w:multiLevelType w:val="hybridMultilevel"/>
    <w:tmpl w:val="960AA1DC"/>
    <w:lvl w:ilvl="0" w:tplc="B362580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1" w15:restartNumberingAfterBreak="0">
    <w:nsid w:val="27F34F5D"/>
    <w:multiLevelType w:val="multilevel"/>
    <w:tmpl w:val="DD20986A"/>
    <w:styleLink w:val="WW8Num31"/>
    <w:lvl w:ilvl="0">
      <w:start w:val="5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5"/>
      <w:numFmt w:val="decimal"/>
      <w:lvlText w:val="%4."/>
      <w:lvlJc w:val="left"/>
    </w:lvl>
    <w:lvl w:ilvl="4">
      <w:start w:val="5"/>
      <w:numFmt w:val="decimal"/>
      <w:lvlText w:val="%5."/>
      <w:lvlJc w:val="left"/>
    </w:lvl>
    <w:lvl w:ilvl="5">
      <w:start w:val="5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5"/>
      <w:numFmt w:val="decimal"/>
      <w:lvlText w:val="%8."/>
      <w:lvlJc w:val="left"/>
    </w:lvl>
    <w:lvl w:ilvl="8">
      <w:start w:val="5"/>
      <w:numFmt w:val="decimal"/>
      <w:lvlText w:val="%9."/>
      <w:lvlJc w:val="left"/>
    </w:lvl>
  </w:abstractNum>
  <w:abstractNum w:abstractNumId="72" w15:restartNumberingAfterBreak="0">
    <w:nsid w:val="28A443F8"/>
    <w:multiLevelType w:val="multilevel"/>
    <w:tmpl w:val="FBE41F04"/>
    <w:name w:val="WW8Num292"/>
    <w:lvl w:ilvl="0">
      <w:start w:val="5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73" w15:restartNumberingAfterBreak="0">
    <w:nsid w:val="29EA31FB"/>
    <w:multiLevelType w:val="multilevel"/>
    <w:tmpl w:val="55B2DF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74" w15:restartNumberingAfterBreak="0">
    <w:nsid w:val="29F54D8A"/>
    <w:multiLevelType w:val="multilevel"/>
    <w:tmpl w:val="B5842C9E"/>
    <w:styleLink w:val="WW8Num28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75" w15:restartNumberingAfterBreak="0">
    <w:nsid w:val="2BB203E3"/>
    <w:multiLevelType w:val="multilevel"/>
    <w:tmpl w:val="8834AD8A"/>
    <w:styleLink w:val="WW8Num25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76" w15:restartNumberingAfterBreak="0">
    <w:nsid w:val="2C8F277B"/>
    <w:multiLevelType w:val="multilevel"/>
    <w:tmpl w:val="BC22F21A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77" w15:restartNumberingAfterBreak="0">
    <w:nsid w:val="2DB8212F"/>
    <w:multiLevelType w:val="multilevel"/>
    <w:tmpl w:val="4A9E1AA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2DEE40DF"/>
    <w:multiLevelType w:val="multilevel"/>
    <w:tmpl w:val="CAD03E3E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79" w15:restartNumberingAfterBreak="0">
    <w:nsid w:val="2EC619B1"/>
    <w:multiLevelType w:val="multilevel"/>
    <w:tmpl w:val="A2C60EF4"/>
    <w:styleLink w:val="WW8Num21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80" w15:restartNumberingAfterBreak="0">
    <w:nsid w:val="2ED554D6"/>
    <w:multiLevelType w:val="multilevel"/>
    <w:tmpl w:val="CC4E7AC0"/>
    <w:styleLink w:val="WW8Num42"/>
    <w:lvl w:ilvl="0">
      <w:start w:val="7"/>
      <w:numFmt w:val="decimal"/>
      <w:lvlText w:val="%1."/>
      <w:lvlJc w:val="left"/>
    </w:lvl>
    <w:lvl w:ilvl="1">
      <w:start w:val="6"/>
      <w:numFmt w:val="decimal"/>
      <w:lvlText w:val="%2."/>
      <w:lvlJc w:val="left"/>
    </w:lvl>
    <w:lvl w:ilvl="2">
      <w:start w:val="6"/>
      <w:numFmt w:val="decimal"/>
      <w:lvlText w:val="%3."/>
      <w:lvlJc w:val="left"/>
    </w:lvl>
    <w:lvl w:ilvl="3">
      <w:start w:val="6"/>
      <w:numFmt w:val="decimal"/>
      <w:lvlText w:val="%4."/>
      <w:lvlJc w:val="left"/>
    </w:lvl>
    <w:lvl w:ilvl="4">
      <w:start w:val="6"/>
      <w:numFmt w:val="decimal"/>
      <w:lvlText w:val="%5."/>
      <w:lvlJc w:val="left"/>
    </w:lvl>
    <w:lvl w:ilvl="5">
      <w:start w:val="6"/>
      <w:numFmt w:val="decimal"/>
      <w:lvlText w:val="%6."/>
      <w:lvlJc w:val="left"/>
    </w:lvl>
    <w:lvl w:ilvl="6">
      <w:start w:val="6"/>
      <w:numFmt w:val="decimal"/>
      <w:lvlText w:val="%7."/>
      <w:lvlJc w:val="left"/>
    </w:lvl>
    <w:lvl w:ilvl="7">
      <w:start w:val="6"/>
      <w:numFmt w:val="decimal"/>
      <w:lvlText w:val="%8."/>
      <w:lvlJc w:val="left"/>
    </w:lvl>
    <w:lvl w:ilvl="8">
      <w:start w:val="6"/>
      <w:numFmt w:val="decimal"/>
      <w:lvlText w:val="%9."/>
      <w:lvlJc w:val="left"/>
    </w:lvl>
  </w:abstractNum>
  <w:abstractNum w:abstractNumId="81" w15:restartNumberingAfterBreak="0">
    <w:nsid w:val="31A71C25"/>
    <w:multiLevelType w:val="multilevel"/>
    <w:tmpl w:val="ECD89EF4"/>
    <w:styleLink w:val="WW8Num10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82" w15:restartNumberingAfterBreak="0">
    <w:nsid w:val="330638AE"/>
    <w:multiLevelType w:val="hybridMultilevel"/>
    <w:tmpl w:val="CB6EC722"/>
    <w:lvl w:ilvl="0" w:tplc="18A84946">
      <w:start w:val="1"/>
      <w:numFmt w:val="lowerLetter"/>
      <w:lvlText w:val="%1)"/>
      <w:lvlJc w:val="left"/>
      <w:pPr>
        <w:ind w:left="1146" w:hanging="360"/>
      </w:pPr>
      <w:rPr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3" w15:restartNumberingAfterBreak="0">
    <w:nsid w:val="33173AAB"/>
    <w:multiLevelType w:val="multilevel"/>
    <w:tmpl w:val="F4EEF3DC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43A4AC1"/>
    <w:multiLevelType w:val="hybridMultilevel"/>
    <w:tmpl w:val="2BB08306"/>
    <w:lvl w:ilvl="0" w:tplc="702838C0">
      <w:start w:val="2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8A51CE"/>
    <w:multiLevelType w:val="hybridMultilevel"/>
    <w:tmpl w:val="FEACBA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954B0F"/>
    <w:multiLevelType w:val="multilevel"/>
    <w:tmpl w:val="83446974"/>
    <w:styleLink w:val="WWNum18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36DA7C97"/>
    <w:multiLevelType w:val="multilevel"/>
    <w:tmpl w:val="207C8482"/>
    <w:styleLink w:val="WW8Num16"/>
    <w:lvl w:ilvl="0">
      <w:start w:val="3"/>
      <w:numFmt w:val="decimal"/>
      <w:lvlText w:val="%1."/>
      <w:lvlJc w:val="left"/>
    </w:lvl>
    <w:lvl w:ilvl="1">
      <w:start w:val="3"/>
      <w:numFmt w:val="decimal"/>
      <w:lvlText w:val="%2."/>
      <w:lvlJc w:val="left"/>
    </w:lvl>
    <w:lvl w:ilvl="2">
      <w:start w:val="3"/>
      <w:numFmt w:val="decimal"/>
      <w:lvlText w:val="%3."/>
      <w:lvlJc w:val="left"/>
    </w:lvl>
    <w:lvl w:ilvl="3">
      <w:start w:val="3"/>
      <w:numFmt w:val="decimal"/>
      <w:lvlText w:val="%4."/>
      <w:lvlJc w:val="left"/>
    </w:lvl>
    <w:lvl w:ilvl="4">
      <w:start w:val="3"/>
      <w:numFmt w:val="decimal"/>
      <w:lvlText w:val="%5."/>
      <w:lvlJc w:val="left"/>
    </w:lvl>
    <w:lvl w:ilvl="5">
      <w:start w:val="3"/>
      <w:numFmt w:val="decimal"/>
      <w:lvlText w:val="%6."/>
      <w:lvlJc w:val="left"/>
    </w:lvl>
    <w:lvl w:ilvl="6">
      <w:start w:val="3"/>
      <w:numFmt w:val="decimal"/>
      <w:lvlText w:val="%7."/>
      <w:lvlJc w:val="left"/>
    </w:lvl>
    <w:lvl w:ilvl="7">
      <w:start w:val="3"/>
      <w:numFmt w:val="decimal"/>
      <w:lvlText w:val="%8."/>
      <w:lvlJc w:val="left"/>
    </w:lvl>
    <w:lvl w:ilvl="8">
      <w:start w:val="3"/>
      <w:numFmt w:val="decimal"/>
      <w:lvlText w:val="%9."/>
      <w:lvlJc w:val="left"/>
    </w:lvl>
  </w:abstractNum>
  <w:abstractNum w:abstractNumId="88" w15:restartNumberingAfterBreak="0">
    <w:nsid w:val="38431211"/>
    <w:multiLevelType w:val="multilevel"/>
    <w:tmpl w:val="722A46BE"/>
    <w:styleLink w:val="WWNum181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9" w15:restartNumberingAfterBreak="0">
    <w:nsid w:val="38B0676D"/>
    <w:multiLevelType w:val="multilevel"/>
    <w:tmpl w:val="1CE629CE"/>
    <w:styleLink w:val="WW8Num11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90" w15:restartNumberingAfterBreak="0">
    <w:nsid w:val="38C06C23"/>
    <w:multiLevelType w:val="multilevel"/>
    <w:tmpl w:val="7390E4CC"/>
    <w:lvl w:ilvl="0">
      <w:start w:val="5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1" w15:restartNumberingAfterBreak="0">
    <w:nsid w:val="38F679B0"/>
    <w:multiLevelType w:val="multilevel"/>
    <w:tmpl w:val="4FA02CEE"/>
    <w:styleLink w:val="WW8Num44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92" w15:restartNumberingAfterBreak="0">
    <w:nsid w:val="3A58124A"/>
    <w:multiLevelType w:val="hybridMultilevel"/>
    <w:tmpl w:val="1FCC1560"/>
    <w:lvl w:ilvl="0" w:tplc="07E8B0E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3" w15:restartNumberingAfterBreak="0">
    <w:nsid w:val="3B94594F"/>
    <w:multiLevelType w:val="multilevel"/>
    <w:tmpl w:val="D6C60246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94" w15:restartNumberingAfterBreak="0">
    <w:nsid w:val="3DCC70B0"/>
    <w:multiLevelType w:val="multilevel"/>
    <w:tmpl w:val="DE12FD44"/>
    <w:styleLink w:val="WW8Num23"/>
    <w:lvl w:ilvl="0">
      <w:start w:val="7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95" w15:restartNumberingAfterBreak="0">
    <w:nsid w:val="40AD6190"/>
    <w:multiLevelType w:val="multilevel"/>
    <w:tmpl w:val="39C4850A"/>
    <w:styleLink w:val="WW8Num30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96" w15:restartNumberingAfterBreak="0">
    <w:nsid w:val="42DE7185"/>
    <w:multiLevelType w:val="hybridMultilevel"/>
    <w:tmpl w:val="AE16360E"/>
    <w:lvl w:ilvl="0" w:tplc="145A3AA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43B70EA8"/>
    <w:multiLevelType w:val="multilevel"/>
    <w:tmpl w:val="2F842D38"/>
    <w:lvl w:ilvl="0">
      <w:start w:val="1"/>
      <w:numFmt w:val="decimal"/>
      <w:lvlText w:val="%1."/>
      <w:lvlJc w:val="left"/>
      <w:pPr>
        <w:ind w:left="380" w:hanging="386"/>
      </w:pPr>
      <w:rPr>
        <w:b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44622B04"/>
    <w:multiLevelType w:val="multilevel"/>
    <w:tmpl w:val="CC2C7218"/>
    <w:styleLink w:val="WW8Num5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99" w15:restartNumberingAfterBreak="0">
    <w:nsid w:val="45131F7E"/>
    <w:multiLevelType w:val="multilevel"/>
    <w:tmpl w:val="DE78598A"/>
    <w:styleLink w:val="WW8Num4"/>
    <w:lvl w:ilvl="0">
      <w:start w:val="2"/>
      <w:numFmt w:val="decimal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00" w15:restartNumberingAfterBreak="0">
    <w:nsid w:val="47F66710"/>
    <w:multiLevelType w:val="hybridMultilevel"/>
    <w:tmpl w:val="3B70C6F8"/>
    <w:name w:val="WW8Num2922"/>
    <w:lvl w:ilvl="0" w:tplc="C7F80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87C70BE"/>
    <w:multiLevelType w:val="multilevel"/>
    <w:tmpl w:val="F2009B42"/>
    <w:styleLink w:val="WWNum1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02" w15:restartNumberingAfterBreak="0">
    <w:nsid w:val="497138E8"/>
    <w:multiLevelType w:val="multilevel"/>
    <w:tmpl w:val="89040448"/>
    <w:name w:val="WW8Num293"/>
    <w:lvl w:ilvl="0">
      <w:start w:val="5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03" w15:restartNumberingAfterBreak="0">
    <w:nsid w:val="4AE748D1"/>
    <w:multiLevelType w:val="multilevel"/>
    <w:tmpl w:val="9D4010D2"/>
    <w:styleLink w:val="WW8Num1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04" w15:restartNumberingAfterBreak="0">
    <w:nsid w:val="4C1B7BFD"/>
    <w:multiLevelType w:val="multilevel"/>
    <w:tmpl w:val="E5B4E4F4"/>
    <w:styleLink w:val="WW8Num6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05" w15:restartNumberingAfterBreak="0">
    <w:nsid w:val="4D7E1BC1"/>
    <w:multiLevelType w:val="multilevel"/>
    <w:tmpl w:val="C9BE206A"/>
    <w:styleLink w:val="WW8Num46"/>
    <w:lvl w:ilvl="0">
      <w:start w:val="1"/>
      <w:numFmt w:val="decimal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/>
        <w:b w:val="0"/>
        <w:bCs w:val="0"/>
        <w:sz w:val="22"/>
        <w:szCs w:val="2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/>
        <w:b w:val="0"/>
        <w:bCs w:val="0"/>
        <w:sz w:val="22"/>
        <w:szCs w:val="2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6" w15:restartNumberingAfterBreak="0">
    <w:nsid w:val="4FD43A05"/>
    <w:multiLevelType w:val="multilevel"/>
    <w:tmpl w:val="0F385CCC"/>
    <w:styleLink w:val="WW8Num20"/>
    <w:lvl w:ilvl="0">
      <w:start w:val="2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07" w15:restartNumberingAfterBreak="0">
    <w:nsid w:val="50E76BD2"/>
    <w:multiLevelType w:val="multilevel"/>
    <w:tmpl w:val="6FB4E7BE"/>
    <w:lvl w:ilvl="0">
      <w:start w:val="1"/>
      <w:numFmt w:val="decimal"/>
      <w:lvlText w:val="%1."/>
      <w:lvlJc w:val="left"/>
      <w:pPr>
        <w:ind w:left="380" w:hanging="386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523B5C36"/>
    <w:multiLevelType w:val="multilevel"/>
    <w:tmpl w:val="7EE0BBDA"/>
    <w:styleLink w:val="WWNum1"/>
    <w:lvl w:ilvl="0">
      <w:start w:val="1"/>
      <w:numFmt w:val="decimal"/>
      <w:lvlText w:val="%1."/>
      <w:lvlJc w:val="left"/>
      <w:pPr>
        <w:ind w:left="380" w:hanging="386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2"/>
        <w:szCs w:val="22"/>
      </w:rPr>
    </w:lvl>
  </w:abstractNum>
  <w:abstractNum w:abstractNumId="109" w15:restartNumberingAfterBreak="0">
    <w:nsid w:val="53024869"/>
    <w:multiLevelType w:val="multilevel"/>
    <w:tmpl w:val="FE0485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Cambria" w:hAnsi="Times New Roman" w:cs="Mangal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10" w15:restartNumberingAfterBreak="0">
    <w:nsid w:val="547564A9"/>
    <w:multiLevelType w:val="multilevel"/>
    <w:tmpl w:val="F9EA1AE6"/>
    <w:styleLink w:val="WW8Num14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11" w15:restartNumberingAfterBreak="0">
    <w:nsid w:val="54E22017"/>
    <w:multiLevelType w:val="hybridMultilevel"/>
    <w:tmpl w:val="B42A35F6"/>
    <w:name w:val="WW8Num60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604164F"/>
    <w:multiLevelType w:val="hybridMultilevel"/>
    <w:tmpl w:val="6726A434"/>
    <w:lvl w:ilvl="0" w:tplc="F2C0494E">
      <w:start w:val="1"/>
      <w:numFmt w:val="lowerLetter"/>
      <w:lvlText w:val="%1)"/>
      <w:lvlJc w:val="left"/>
      <w:pPr>
        <w:ind w:left="140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3" w15:restartNumberingAfterBreak="0">
    <w:nsid w:val="577B4390"/>
    <w:multiLevelType w:val="multilevel"/>
    <w:tmpl w:val="5CCEC784"/>
    <w:name w:val="WW8Num17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14" w15:restartNumberingAfterBreak="0">
    <w:nsid w:val="58F91310"/>
    <w:multiLevelType w:val="multilevel"/>
    <w:tmpl w:val="0BBA4DE8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)"/>
      <w:lvlJc w:val="left"/>
      <w:pPr>
        <w:ind w:left="1080" w:hanging="360"/>
      </w:pPr>
    </w:lvl>
    <w:lvl w:ilvl="2">
      <w:start w:val="2"/>
      <w:numFmt w:val="decimal"/>
      <w:lvlText w:val="%3)"/>
      <w:lvlJc w:val="left"/>
      <w:pPr>
        <w:ind w:left="1440" w:hanging="360"/>
      </w:pPr>
    </w:lvl>
    <w:lvl w:ilvl="3">
      <w:start w:val="2"/>
      <w:numFmt w:val="decimal"/>
      <w:lvlText w:val="%4)"/>
      <w:lvlJc w:val="left"/>
      <w:pPr>
        <w:ind w:left="1800" w:hanging="360"/>
      </w:pPr>
    </w:lvl>
    <w:lvl w:ilvl="4">
      <w:start w:val="2"/>
      <w:numFmt w:val="decimal"/>
      <w:lvlText w:val="%5)"/>
      <w:lvlJc w:val="left"/>
      <w:pPr>
        <w:ind w:left="2160" w:hanging="360"/>
      </w:pPr>
    </w:lvl>
    <w:lvl w:ilvl="5">
      <w:start w:val="2"/>
      <w:numFmt w:val="decimal"/>
      <w:lvlText w:val="%6)"/>
      <w:lvlJc w:val="left"/>
      <w:pPr>
        <w:ind w:left="2520" w:hanging="360"/>
      </w:pPr>
    </w:lvl>
    <w:lvl w:ilvl="6">
      <w:start w:val="2"/>
      <w:numFmt w:val="decimal"/>
      <w:lvlText w:val="%7)"/>
      <w:lvlJc w:val="left"/>
      <w:pPr>
        <w:ind w:left="2880" w:hanging="360"/>
      </w:pPr>
    </w:lvl>
    <w:lvl w:ilvl="7">
      <w:start w:val="2"/>
      <w:numFmt w:val="decimal"/>
      <w:lvlText w:val="%8)"/>
      <w:lvlJc w:val="left"/>
      <w:pPr>
        <w:ind w:left="3240" w:hanging="360"/>
      </w:pPr>
    </w:lvl>
    <w:lvl w:ilvl="8">
      <w:start w:val="2"/>
      <w:numFmt w:val="decimal"/>
      <w:lvlText w:val="%9)"/>
      <w:lvlJc w:val="left"/>
      <w:pPr>
        <w:ind w:left="3600" w:hanging="360"/>
      </w:pPr>
    </w:lvl>
  </w:abstractNum>
  <w:abstractNum w:abstractNumId="115" w15:restartNumberingAfterBreak="0">
    <w:nsid w:val="592F2730"/>
    <w:multiLevelType w:val="multilevel"/>
    <w:tmpl w:val="4CEC87DA"/>
    <w:styleLink w:val="WW8Num43"/>
    <w:lvl w:ilvl="0">
      <w:start w:val="8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16" w15:restartNumberingAfterBreak="0">
    <w:nsid w:val="59F72909"/>
    <w:multiLevelType w:val="multilevel"/>
    <w:tmpl w:val="DAC41E70"/>
    <w:styleLink w:val="WWNum5"/>
    <w:lvl w:ilvl="0">
      <w:start w:val="4"/>
      <w:numFmt w:val="decimal"/>
      <w:lvlText w:val="%1."/>
      <w:lvlJc w:val="left"/>
      <w:pPr>
        <w:ind w:left="380" w:hanging="3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5A287812"/>
    <w:multiLevelType w:val="multilevel"/>
    <w:tmpl w:val="237CA01E"/>
    <w:styleLink w:val="WW8Num34"/>
    <w:lvl w:ilvl="0">
      <w:start w:val="9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18" w15:restartNumberingAfterBreak="0">
    <w:nsid w:val="5A3C6CC2"/>
    <w:multiLevelType w:val="multilevel"/>
    <w:tmpl w:val="A290F84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19" w15:restartNumberingAfterBreak="0">
    <w:nsid w:val="5A716A13"/>
    <w:multiLevelType w:val="multilevel"/>
    <w:tmpl w:val="5AFC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EC43BC"/>
    <w:multiLevelType w:val="multilevel"/>
    <w:tmpl w:val="AE521C0C"/>
    <w:styleLink w:val="WW8Num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22" w15:restartNumberingAfterBreak="0">
    <w:nsid w:val="5C5A36DA"/>
    <w:multiLevelType w:val="multilevel"/>
    <w:tmpl w:val="E964280E"/>
    <w:styleLink w:val="WW8Num64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3" w15:restartNumberingAfterBreak="0">
    <w:nsid w:val="5D1664E1"/>
    <w:multiLevelType w:val="multilevel"/>
    <w:tmpl w:val="AE4C42BC"/>
    <w:styleLink w:val="WW8Num69"/>
    <w:lvl w:ilvl="0">
      <w:start w:val="9"/>
      <w:numFmt w:val="decimal"/>
      <w:lvlText w:val="%1."/>
      <w:lvlJc w:val="left"/>
    </w:lvl>
    <w:lvl w:ilvl="1">
      <w:start w:val="9"/>
      <w:numFmt w:val="decimal"/>
      <w:lvlText w:val="%2."/>
      <w:lvlJc w:val="left"/>
    </w:lvl>
    <w:lvl w:ilvl="2">
      <w:start w:val="9"/>
      <w:numFmt w:val="decimal"/>
      <w:lvlText w:val="%3."/>
      <w:lvlJc w:val="left"/>
    </w:lvl>
    <w:lvl w:ilvl="3">
      <w:start w:val="9"/>
      <w:numFmt w:val="decimal"/>
      <w:lvlText w:val="%4."/>
      <w:lvlJc w:val="left"/>
    </w:lvl>
    <w:lvl w:ilvl="4">
      <w:start w:val="9"/>
      <w:numFmt w:val="decimal"/>
      <w:lvlText w:val="%5."/>
      <w:lvlJc w:val="left"/>
    </w:lvl>
    <w:lvl w:ilvl="5">
      <w:start w:val="9"/>
      <w:numFmt w:val="decimal"/>
      <w:lvlText w:val="%6."/>
      <w:lvlJc w:val="left"/>
    </w:lvl>
    <w:lvl w:ilvl="6">
      <w:start w:val="9"/>
      <w:numFmt w:val="decimal"/>
      <w:lvlText w:val="%7."/>
      <w:lvlJc w:val="left"/>
    </w:lvl>
    <w:lvl w:ilvl="7">
      <w:start w:val="9"/>
      <w:numFmt w:val="decimal"/>
      <w:lvlText w:val="%8."/>
      <w:lvlJc w:val="left"/>
    </w:lvl>
    <w:lvl w:ilvl="8">
      <w:start w:val="9"/>
      <w:numFmt w:val="decimal"/>
      <w:lvlText w:val="%9."/>
      <w:lvlJc w:val="left"/>
    </w:lvl>
  </w:abstractNum>
  <w:abstractNum w:abstractNumId="124" w15:restartNumberingAfterBreak="0">
    <w:nsid w:val="5D182738"/>
    <w:multiLevelType w:val="hybridMultilevel"/>
    <w:tmpl w:val="319ECB34"/>
    <w:lvl w:ilvl="0" w:tplc="04150017">
      <w:start w:val="1"/>
      <w:numFmt w:val="lowerLetter"/>
      <w:lvlText w:val="%1)"/>
      <w:lvlJc w:val="left"/>
      <w:pPr>
        <w:ind w:left="1314" w:hanging="360"/>
      </w:pPr>
      <w:rPr>
        <w:rFonts w:hint="default"/>
      </w:rPr>
    </w:lvl>
    <w:lvl w:ilvl="1" w:tplc="68226784">
      <w:start w:val="1"/>
      <w:numFmt w:val="bullet"/>
      <w:lvlText w:val=""/>
      <w:lvlJc w:val="left"/>
      <w:pPr>
        <w:ind w:left="203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125" w15:restartNumberingAfterBreak="0">
    <w:nsid w:val="5DB24CA3"/>
    <w:multiLevelType w:val="hybridMultilevel"/>
    <w:tmpl w:val="83806678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6" w15:restartNumberingAfterBreak="0">
    <w:nsid w:val="62D26B6D"/>
    <w:multiLevelType w:val="multilevel"/>
    <w:tmpl w:val="E2FCA326"/>
    <w:styleLink w:val="WW8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7" w15:restartNumberingAfterBreak="0">
    <w:nsid w:val="63BE320E"/>
    <w:multiLevelType w:val="multilevel"/>
    <w:tmpl w:val="EB66289A"/>
    <w:styleLink w:val="WW8Num32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28" w15:restartNumberingAfterBreak="0">
    <w:nsid w:val="649D3642"/>
    <w:multiLevelType w:val="hybridMultilevel"/>
    <w:tmpl w:val="A94E914C"/>
    <w:lvl w:ilvl="0" w:tplc="CCE6266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6897579"/>
    <w:multiLevelType w:val="multilevel"/>
    <w:tmpl w:val="C2C224A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0" w15:restartNumberingAfterBreak="0">
    <w:nsid w:val="675E3F85"/>
    <w:multiLevelType w:val="multilevel"/>
    <w:tmpl w:val="09B81C3C"/>
    <w:styleLink w:val="WW8Num3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31" w15:restartNumberingAfterBreak="0">
    <w:nsid w:val="679C1667"/>
    <w:multiLevelType w:val="hybridMultilevel"/>
    <w:tmpl w:val="6352C46C"/>
    <w:lvl w:ilvl="0" w:tplc="B36258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2" w15:restartNumberingAfterBreak="0">
    <w:nsid w:val="67C70BDA"/>
    <w:multiLevelType w:val="multilevel"/>
    <w:tmpl w:val="E9727DA6"/>
    <w:lvl w:ilvl="0">
      <w:start w:val="15"/>
      <w:numFmt w:val="decimal"/>
      <w:lvlText w:val="%1."/>
      <w:lvlJc w:val="left"/>
      <w:pPr>
        <w:ind w:left="380" w:hanging="386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color w:val="auto"/>
        <w:sz w:val="22"/>
        <w:szCs w:val="22"/>
      </w:rPr>
    </w:lvl>
  </w:abstractNum>
  <w:abstractNum w:abstractNumId="133" w15:restartNumberingAfterBreak="0">
    <w:nsid w:val="68320A00"/>
    <w:multiLevelType w:val="multilevel"/>
    <w:tmpl w:val="B114CFC4"/>
    <w:styleLink w:val="WW8Num17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34" w15:restartNumberingAfterBreak="0">
    <w:nsid w:val="69506796"/>
    <w:multiLevelType w:val="hybridMultilevel"/>
    <w:tmpl w:val="841812E2"/>
    <w:lvl w:ilvl="0" w:tplc="0415001B">
      <w:start w:val="1"/>
      <w:numFmt w:val="lowerRoman"/>
      <w:lvlText w:val="%1."/>
      <w:lvlJc w:val="right"/>
      <w:pPr>
        <w:ind w:left="2276" w:hanging="360"/>
      </w:pPr>
    </w:lvl>
    <w:lvl w:ilvl="1" w:tplc="04150019" w:tentative="1">
      <w:start w:val="1"/>
      <w:numFmt w:val="lowerLetter"/>
      <w:lvlText w:val="%2."/>
      <w:lvlJc w:val="left"/>
      <w:pPr>
        <w:ind w:left="2996" w:hanging="360"/>
      </w:pPr>
    </w:lvl>
    <w:lvl w:ilvl="2" w:tplc="0415001B" w:tentative="1">
      <w:start w:val="1"/>
      <w:numFmt w:val="lowerRoman"/>
      <w:lvlText w:val="%3."/>
      <w:lvlJc w:val="right"/>
      <w:pPr>
        <w:ind w:left="3716" w:hanging="180"/>
      </w:pPr>
    </w:lvl>
    <w:lvl w:ilvl="3" w:tplc="0415000F">
      <w:start w:val="1"/>
      <w:numFmt w:val="decimal"/>
      <w:lvlText w:val="%4."/>
      <w:lvlJc w:val="left"/>
      <w:pPr>
        <w:ind w:left="4436" w:hanging="360"/>
      </w:pPr>
    </w:lvl>
    <w:lvl w:ilvl="4" w:tplc="04150019" w:tentative="1">
      <w:start w:val="1"/>
      <w:numFmt w:val="lowerLetter"/>
      <w:lvlText w:val="%5."/>
      <w:lvlJc w:val="left"/>
      <w:pPr>
        <w:ind w:left="5156" w:hanging="360"/>
      </w:pPr>
    </w:lvl>
    <w:lvl w:ilvl="5" w:tplc="0415001B" w:tentative="1">
      <w:start w:val="1"/>
      <w:numFmt w:val="lowerRoman"/>
      <w:lvlText w:val="%6."/>
      <w:lvlJc w:val="right"/>
      <w:pPr>
        <w:ind w:left="5876" w:hanging="180"/>
      </w:pPr>
    </w:lvl>
    <w:lvl w:ilvl="6" w:tplc="0415000F" w:tentative="1">
      <w:start w:val="1"/>
      <w:numFmt w:val="decimal"/>
      <w:lvlText w:val="%7."/>
      <w:lvlJc w:val="left"/>
      <w:pPr>
        <w:ind w:left="6596" w:hanging="360"/>
      </w:pPr>
    </w:lvl>
    <w:lvl w:ilvl="7" w:tplc="04150019" w:tentative="1">
      <w:start w:val="1"/>
      <w:numFmt w:val="lowerLetter"/>
      <w:lvlText w:val="%8."/>
      <w:lvlJc w:val="left"/>
      <w:pPr>
        <w:ind w:left="7316" w:hanging="360"/>
      </w:pPr>
    </w:lvl>
    <w:lvl w:ilvl="8" w:tplc="0415001B" w:tentative="1">
      <w:start w:val="1"/>
      <w:numFmt w:val="lowerRoman"/>
      <w:lvlText w:val="%9."/>
      <w:lvlJc w:val="right"/>
      <w:pPr>
        <w:ind w:left="8036" w:hanging="180"/>
      </w:pPr>
    </w:lvl>
  </w:abstractNum>
  <w:abstractNum w:abstractNumId="135" w15:restartNumberingAfterBreak="0">
    <w:nsid w:val="6B2F3ED5"/>
    <w:multiLevelType w:val="hybridMultilevel"/>
    <w:tmpl w:val="B596D18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91224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BD51CFE"/>
    <w:multiLevelType w:val="multilevel"/>
    <w:tmpl w:val="F7E6DE46"/>
    <w:styleLink w:val="WW8Num13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37" w15:restartNumberingAfterBreak="0">
    <w:nsid w:val="6EA91652"/>
    <w:multiLevelType w:val="multilevel"/>
    <w:tmpl w:val="FFA4D07C"/>
    <w:styleLink w:val="WW8Num8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38" w15:restartNumberingAfterBreak="0">
    <w:nsid w:val="6F56783E"/>
    <w:multiLevelType w:val="multilevel"/>
    <w:tmpl w:val="4C782E4A"/>
    <w:styleLink w:val="WW8Num27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39" w15:restartNumberingAfterBreak="0">
    <w:nsid w:val="6F82272B"/>
    <w:multiLevelType w:val="multilevel"/>
    <w:tmpl w:val="CD5CB812"/>
    <w:styleLink w:val="WWNum11"/>
    <w:lvl w:ilvl="0">
      <w:start w:val="3"/>
      <w:numFmt w:val="decimal"/>
      <w:lvlText w:val="%1."/>
      <w:lvlJc w:val="left"/>
      <w:pPr>
        <w:ind w:left="380" w:hanging="386"/>
      </w:pPr>
    </w:lvl>
    <w:lvl w:ilvl="1">
      <w:start w:val="3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</w:lvl>
    <w:lvl w:ilvl="3">
      <w:start w:val="3"/>
      <w:numFmt w:val="decimal"/>
      <w:lvlText w:val="%4."/>
      <w:lvlJc w:val="left"/>
      <w:pPr>
        <w:ind w:left="1800" w:hanging="360"/>
      </w:pPr>
    </w:lvl>
    <w:lvl w:ilvl="4">
      <w:start w:val="3"/>
      <w:numFmt w:val="decimal"/>
      <w:lvlText w:val="%5."/>
      <w:lvlJc w:val="left"/>
      <w:pPr>
        <w:ind w:left="2160" w:hanging="360"/>
      </w:pPr>
    </w:lvl>
    <w:lvl w:ilvl="5">
      <w:start w:val="3"/>
      <w:numFmt w:val="decimal"/>
      <w:lvlText w:val="%6."/>
      <w:lvlJc w:val="left"/>
      <w:pPr>
        <w:ind w:left="2520" w:hanging="360"/>
      </w:pPr>
    </w:lvl>
    <w:lvl w:ilvl="6">
      <w:start w:val="3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240" w:hanging="360"/>
      </w:pPr>
    </w:lvl>
    <w:lvl w:ilvl="8">
      <w:start w:val="3"/>
      <w:numFmt w:val="decimal"/>
      <w:lvlText w:val="%9."/>
      <w:lvlJc w:val="left"/>
      <w:pPr>
        <w:ind w:left="3600" w:hanging="360"/>
      </w:pPr>
    </w:lvl>
  </w:abstractNum>
  <w:abstractNum w:abstractNumId="140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89841A5"/>
    <w:multiLevelType w:val="multilevel"/>
    <w:tmpl w:val="2B827FB8"/>
    <w:styleLink w:val="WW8Num3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3" w15:restartNumberingAfterBreak="0">
    <w:nsid w:val="7ABE1667"/>
    <w:multiLevelType w:val="multilevel"/>
    <w:tmpl w:val="3FF04D08"/>
    <w:styleLink w:val="WW8Num2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44" w15:restartNumberingAfterBreak="0">
    <w:nsid w:val="7B280EBA"/>
    <w:multiLevelType w:val="multilevel"/>
    <w:tmpl w:val="37F2B0CA"/>
    <w:styleLink w:val="WW8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5" w15:restartNumberingAfterBreak="0">
    <w:nsid w:val="7BFC42BC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CE8219B"/>
    <w:multiLevelType w:val="multilevel"/>
    <w:tmpl w:val="FE6E8738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decimal"/>
      <w:suff w:val="nothing"/>
      <w:lvlText w:val="%3)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47" w15:restartNumberingAfterBreak="0">
    <w:nsid w:val="7CFC263E"/>
    <w:multiLevelType w:val="multilevel"/>
    <w:tmpl w:val="8F22AA3A"/>
    <w:styleLink w:val="WW8Num3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148" w15:restartNumberingAfterBreak="0">
    <w:nsid w:val="7DA625E6"/>
    <w:multiLevelType w:val="multilevel"/>
    <w:tmpl w:val="48F8C450"/>
    <w:styleLink w:val="WW8Num26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num w:numId="1" w16cid:durableId="73169743">
    <w:abstractNumId w:val="129"/>
  </w:num>
  <w:num w:numId="2" w16cid:durableId="1430852491">
    <w:abstractNumId w:val="91"/>
  </w:num>
  <w:num w:numId="3" w16cid:durableId="95830056">
    <w:abstractNumId w:val="146"/>
  </w:num>
  <w:num w:numId="4" w16cid:durableId="1523468530">
    <w:abstractNumId w:val="130"/>
  </w:num>
  <w:num w:numId="5" w16cid:durableId="417795458">
    <w:abstractNumId w:val="99"/>
  </w:num>
  <w:num w:numId="6" w16cid:durableId="753089131">
    <w:abstractNumId w:val="98"/>
  </w:num>
  <w:num w:numId="7" w16cid:durableId="1585845159">
    <w:abstractNumId w:val="104"/>
  </w:num>
  <w:num w:numId="8" w16cid:durableId="231819531">
    <w:abstractNumId w:val="55"/>
  </w:num>
  <w:num w:numId="9" w16cid:durableId="1671980703">
    <w:abstractNumId w:val="137"/>
  </w:num>
  <w:num w:numId="10" w16cid:durableId="628126992">
    <w:abstractNumId w:val="121"/>
  </w:num>
  <w:num w:numId="11" w16cid:durableId="1628701146">
    <w:abstractNumId w:val="81"/>
  </w:num>
  <w:num w:numId="12" w16cid:durableId="828062232">
    <w:abstractNumId w:val="89"/>
  </w:num>
  <w:num w:numId="13" w16cid:durableId="2139764192">
    <w:abstractNumId w:val="53"/>
  </w:num>
  <w:num w:numId="14" w16cid:durableId="201021338">
    <w:abstractNumId w:val="136"/>
  </w:num>
  <w:num w:numId="15" w16cid:durableId="1439060067">
    <w:abstractNumId w:val="110"/>
  </w:num>
  <w:num w:numId="16" w16cid:durableId="1938752859">
    <w:abstractNumId w:val="64"/>
  </w:num>
  <w:num w:numId="17" w16cid:durableId="434448026">
    <w:abstractNumId w:val="87"/>
  </w:num>
  <w:num w:numId="18" w16cid:durableId="1610314084">
    <w:abstractNumId w:val="133"/>
  </w:num>
  <w:num w:numId="19" w16cid:durableId="965962956">
    <w:abstractNumId w:val="59"/>
  </w:num>
  <w:num w:numId="20" w16cid:durableId="672534847">
    <w:abstractNumId w:val="103"/>
  </w:num>
  <w:num w:numId="21" w16cid:durableId="1490975033">
    <w:abstractNumId w:val="106"/>
  </w:num>
  <w:num w:numId="22" w16cid:durableId="1380008407">
    <w:abstractNumId w:val="79"/>
  </w:num>
  <w:num w:numId="23" w16cid:durableId="533468728">
    <w:abstractNumId w:val="41"/>
  </w:num>
  <w:num w:numId="24" w16cid:durableId="828252019">
    <w:abstractNumId w:val="94"/>
  </w:num>
  <w:num w:numId="25" w16cid:durableId="1235699853">
    <w:abstractNumId w:val="126"/>
  </w:num>
  <w:num w:numId="26" w16cid:durableId="1238589944">
    <w:abstractNumId w:val="75"/>
  </w:num>
  <w:num w:numId="27" w16cid:durableId="1784570242">
    <w:abstractNumId w:val="148"/>
  </w:num>
  <w:num w:numId="28" w16cid:durableId="545260606">
    <w:abstractNumId w:val="138"/>
  </w:num>
  <w:num w:numId="29" w16cid:durableId="854534334">
    <w:abstractNumId w:val="74"/>
  </w:num>
  <w:num w:numId="30" w16cid:durableId="653945988">
    <w:abstractNumId w:val="143"/>
  </w:num>
  <w:num w:numId="31" w16cid:durableId="1093630846">
    <w:abstractNumId w:val="95"/>
  </w:num>
  <w:num w:numId="32" w16cid:durableId="1451436657">
    <w:abstractNumId w:val="71"/>
  </w:num>
  <w:num w:numId="33" w16cid:durableId="889537690">
    <w:abstractNumId w:val="127"/>
  </w:num>
  <w:num w:numId="34" w16cid:durableId="1195658267">
    <w:abstractNumId w:val="52"/>
  </w:num>
  <w:num w:numId="35" w16cid:durableId="1974214511">
    <w:abstractNumId w:val="117"/>
  </w:num>
  <w:num w:numId="36" w16cid:durableId="294918319">
    <w:abstractNumId w:val="60"/>
  </w:num>
  <w:num w:numId="37" w16cid:durableId="360127049">
    <w:abstractNumId w:val="142"/>
  </w:num>
  <w:num w:numId="38" w16cid:durableId="1697730977">
    <w:abstractNumId w:val="50"/>
  </w:num>
  <w:num w:numId="39" w16cid:durableId="502357416">
    <w:abstractNumId w:val="51"/>
  </w:num>
  <w:num w:numId="40" w16cid:durableId="299266344">
    <w:abstractNumId w:val="147"/>
  </w:num>
  <w:num w:numId="41" w16cid:durableId="1281843887">
    <w:abstractNumId w:val="54"/>
  </w:num>
  <w:num w:numId="42" w16cid:durableId="771783326">
    <w:abstractNumId w:val="68"/>
  </w:num>
  <w:num w:numId="43" w16cid:durableId="1165314891">
    <w:abstractNumId w:val="80"/>
  </w:num>
  <w:num w:numId="44" w16cid:durableId="980308529">
    <w:abstractNumId w:val="115"/>
  </w:num>
  <w:num w:numId="45" w16cid:durableId="1202329569">
    <w:abstractNumId w:val="49"/>
  </w:num>
  <w:num w:numId="46" w16cid:durableId="897126093">
    <w:abstractNumId w:val="105"/>
  </w:num>
  <w:num w:numId="47" w16cid:durableId="1041126576">
    <w:abstractNumId w:val="144"/>
  </w:num>
  <w:num w:numId="48" w16cid:durableId="821119664">
    <w:abstractNumId w:val="123"/>
  </w:num>
  <w:num w:numId="49" w16cid:durableId="1269849163">
    <w:abstractNumId w:val="122"/>
  </w:num>
  <w:num w:numId="50" w16cid:durableId="431172020">
    <w:abstractNumId w:val="56"/>
  </w:num>
  <w:num w:numId="51" w16cid:durableId="1619606485">
    <w:abstractNumId w:val="86"/>
  </w:num>
  <w:num w:numId="52" w16cid:durableId="65613796">
    <w:abstractNumId w:val="139"/>
  </w:num>
  <w:num w:numId="53" w16cid:durableId="142434935">
    <w:abstractNumId w:val="48"/>
  </w:num>
  <w:num w:numId="54" w16cid:durableId="920062827">
    <w:abstractNumId w:val="76"/>
  </w:num>
  <w:num w:numId="55" w16cid:durableId="577255331">
    <w:abstractNumId w:val="83"/>
  </w:num>
  <w:num w:numId="56" w16cid:durableId="851529092">
    <w:abstractNumId w:val="40"/>
  </w:num>
  <w:num w:numId="57" w16cid:durableId="1691956953">
    <w:abstractNumId w:val="63"/>
  </w:num>
  <w:num w:numId="58" w16cid:durableId="1654138708">
    <w:abstractNumId w:val="107"/>
  </w:num>
  <w:num w:numId="59" w16cid:durableId="959799688">
    <w:abstractNumId w:val="132"/>
  </w:num>
  <w:num w:numId="60" w16cid:durableId="2075425349">
    <w:abstractNumId w:val="109"/>
  </w:num>
  <w:num w:numId="61" w16cid:durableId="467669578">
    <w:abstractNumId w:val="114"/>
  </w:num>
  <w:num w:numId="62" w16cid:durableId="893270639">
    <w:abstractNumId w:val="67"/>
  </w:num>
  <w:num w:numId="63" w16cid:durableId="1403335590">
    <w:abstractNumId w:val="78"/>
  </w:num>
  <w:num w:numId="64" w16cid:durableId="2110079435">
    <w:abstractNumId w:val="90"/>
  </w:num>
  <w:num w:numId="65" w16cid:durableId="1031496119">
    <w:abstractNumId w:val="73"/>
  </w:num>
  <w:num w:numId="66" w16cid:durableId="745340941">
    <w:abstractNumId w:val="118"/>
  </w:num>
  <w:num w:numId="67" w16cid:durableId="631449649">
    <w:abstractNumId w:val="108"/>
  </w:num>
  <w:num w:numId="68" w16cid:durableId="356581990">
    <w:abstractNumId w:val="93"/>
  </w:num>
  <w:num w:numId="69" w16cid:durableId="1122454049">
    <w:abstractNumId w:val="116"/>
  </w:num>
  <w:num w:numId="70" w16cid:durableId="1443912475">
    <w:abstractNumId w:val="97"/>
  </w:num>
  <w:num w:numId="71" w16cid:durableId="1520311444">
    <w:abstractNumId w:val="62"/>
  </w:num>
  <w:num w:numId="72" w16cid:durableId="437988195">
    <w:abstractNumId w:val="88"/>
  </w:num>
  <w:num w:numId="73" w16cid:durableId="620693605">
    <w:abstractNumId w:val="44"/>
  </w:num>
  <w:num w:numId="74" w16cid:durableId="753865827">
    <w:abstractNumId w:val="101"/>
  </w:num>
  <w:num w:numId="75" w16cid:durableId="128062794">
    <w:abstractNumId w:val="61"/>
  </w:num>
  <w:num w:numId="76" w16cid:durableId="64778330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309703785">
    <w:abstractNumId w:val="96"/>
  </w:num>
  <w:num w:numId="78" w16cid:durableId="1404989922">
    <w:abstractNumId w:val="82"/>
  </w:num>
  <w:num w:numId="79" w16cid:durableId="1421489750">
    <w:abstractNumId w:val="43"/>
  </w:num>
  <w:num w:numId="80" w16cid:durableId="2049605484">
    <w:abstractNumId w:val="45"/>
  </w:num>
  <w:num w:numId="81" w16cid:durableId="248806211">
    <w:abstractNumId w:val="65"/>
  </w:num>
  <w:num w:numId="82" w16cid:durableId="121465004">
    <w:abstractNumId w:val="124"/>
  </w:num>
  <w:num w:numId="83" w16cid:durableId="1291715198">
    <w:abstractNumId w:val="112"/>
  </w:num>
  <w:num w:numId="84" w16cid:durableId="1431005043">
    <w:abstractNumId w:val="135"/>
  </w:num>
  <w:num w:numId="85" w16cid:durableId="1362589311">
    <w:abstractNumId w:val="77"/>
  </w:num>
  <w:num w:numId="86" w16cid:durableId="1312521541">
    <w:abstractNumId w:val="42"/>
  </w:num>
  <w:num w:numId="87" w16cid:durableId="706949689">
    <w:abstractNumId w:val="140"/>
  </w:num>
  <w:num w:numId="88" w16cid:durableId="895555484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6347317">
    <w:abstractNumId w:val="145"/>
  </w:num>
  <w:num w:numId="90" w16cid:durableId="986665269">
    <w:abstractNumId w:val="57"/>
  </w:num>
  <w:num w:numId="91" w16cid:durableId="875970743">
    <w:abstractNumId w:val="141"/>
  </w:num>
  <w:num w:numId="92" w16cid:durableId="927419346">
    <w:abstractNumId w:val="85"/>
  </w:num>
  <w:num w:numId="93" w16cid:durableId="1995141416">
    <w:abstractNumId w:val="131"/>
  </w:num>
  <w:num w:numId="94" w16cid:durableId="989093011">
    <w:abstractNumId w:val="84"/>
  </w:num>
  <w:num w:numId="95" w16cid:durableId="563370746">
    <w:abstractNumId w:val="128"/>
  </w:num>
  <w:num w:numId="96" w16cid:durableId="141049346">
    <w:abstractNumId w:val="92"/>
  </w:num>
  <w:num w:numId="97" w16cid:durableId="231821131">
    <w:abstractNumId w:val="70"/>
  </w:num>
  <w:num w:numId="98" w16cid:durableId="801263583">
    <w:abstractNumId w:val="134"/>
  </w:num>
  <w:num w:numId="99" w16cid:durableId="145782055">
    <w:abstractNumId w:val="46"/>
  </w:num>
  <w:num w:numId="100" w16cid:durableId="822283932">
    <w:abstractNumId w:val="119"/>
  </w:num>
  <w:num w:numId="101" w16cid:durableId="590772212">
    <w:abstractNumId w:val="66"/>
  </w:num>
  <w:num w:numId="102" w16cid:durableId="1305551295">
    <w:abstractNumId w:val="125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137"/>
    <w:rsid w:val="00000249"/>
    <w:rsid w:val="000003B7"/>
    <w:rsid w:val="00000D99"/>
    <w:rsid w:val="00001993"/>
    <w:rsid w:val="00001BF6"/>
    <w:rsid w:val="00002C49"/>
    <w:rsid w:val="00002D2D"/>
    <w:rsid w:val="0000367B"/>
    <w:rsid w:val="000038EF"/>
    <w:rsid w:val="00003979"/>
    <w:rsid w:val="00003B15"/>
    <w:rsid w:val="00004957"/>
    <w:rsid w:val="00004D0E"/>
    <w:rsid w:val="00005F42"/>
    <w:rsid w:val="00006285"/>
    <w:rsid w:val="0000775E"/>
    <w:rsid w:val="0001037C"/>
    <w:rsid w:val="000109A7"/>
    <w:rsid w:val="00010BA9"/>
    <w:rsid w:val="00010D34"/>
    <w:rsid w:val="000127F8"/>
    <w:rsid w:val="00013678"/>
    <w:rsid w:val="00013862"/>
    <w:rsid w:val="00013A43"/>
    <w:rsid w:val="000148BB"/>
    <w:rsid w:val="00014A9F"/>
    <w:rsid w:val="0001528D"/>
    <w:rsid w:val="000154A8"/>
    <w:rsid w:val="00015A53"/>
    <w:rsid w:val="00015CBC"/>
    <w:rsid w:val="000166E3"/>
    <w:rsid w:val="0001781B"/>
    <w:rsid w:val="0002034F"/>
    <w:rsid w:val="000209C5"/>
    <w:rsid w:val="00020E1C"/>
    <w:rsid w:val="00023342"/>
    <w:rsid w:val="0002355A"/>
    <w:rsid w:val="00023F07"/>
    <w:rsid w:val="0002415E"/>
    <w:rsid w:val="0002438D"/>
    <w:rsid w:val="00024E1B"/>
    <w:rsid w:val="00024FCA"/>
    <w:rsid w:val="000256CC"/>
    <w:rsid w:val="00025D7A"/>
    <w:rsid w:val="00025DEE"/>
    <w:rsid w:val="00025E5A"/>
    <w:rsid w:val="00031A70"/>
    <w:rsid w:val="00031EAD"/>
    <w:rsid w:val="0003289A"/>
    <w:rsid w:val="00032EC5"/>
    <w:rsid w:val="0003346E"/>
    <w:rsid w:val="000335D6"/>
    <w:rsid w:val="0003390E"/>
    <w:rsid w:val="0003399A"/>
    <w:rsid w:val="00033F0C"/>
    <w:rsid w:val="00034000"/>
    <w:rsid w:val="0003439F"/>
    <w:rsid w:val="000343C2"/>
    <w:rsid w:val="000345B4"/>
    <w:rsid w:val="000345C8"/>
    <w:rsid w:val="00035BB3"/>
    <w:rsid w:val="000364F0"/>
    <w:rsid w:val="0003723B"/>
    <w:rsid w:val="00037489"/>
    <w:rsid w:val="00037B5B"/>
    <w:rsid w:val="00037E86"/>
    <w:rsid w:val="000405B0"/>
    <w:rsid w:val="000406FA"/>
    <w:rsid w:val="000416A4"/>
    <w:rsid w:val="00041AE5"/>
    <w:rsid w:val="00042AE2"/>
    <w:rsid w:val="000431A6"/>
    <w:rsid w:val="00045C48"/>
    <w:rsid w:val="00045C67"/>
    <w:rsid w:val="0004658D"/>
    <w:rsid w:val="00046C97"/>
    <w:rsid w:val="000472DE"/>
    <w:rsid w:val="00047560"/>
    <w:rsid w:val="00047ECF"/>
    <w:rsid w:val="00050810"/>
    <w:rsid w:val="00050834"/>
    <w:rsid w:val="00051A0F"/>
    <w:rsid w:val="00051E96"/>
    <w:rsid w:val="00053283"/>
    <w:rsid w:val="00053B7E"/>
    <w:rsid w:val="00053F79"/>
    <w:rsid w:val="00054374"/>
    <w:rsid w:val="00054B3E"/>
    <w:rsid w:val="00054E12"/>
    <w:rsid w:val="0005558B"/>
    <w:rsid w:val="00055D1B"/>
    <w:rsid w:val="00055FF3"/>
    <w:rsid w:val="0005670E"/>
    <w:rsid w:val="00056FB3"/>
    <w:rsid w:val="000571E7"/>
    <w:rsid w:val="000600D1"/>
    <w:rsid w:val="000602E0"/>
    <w:rsid w:val="000605FF"/>
    <w:rsid w:val="00060FBB"/>
    <w:rsid w:val="00062051"/>
    <w:rsid w:val="000637FC"/>
    <w:rsid w:val="00066240"/>
    <w:rsid w:val="00066424"/>
    <w:rsid w:val="00066441"/>
    <w:rsid w:val="00066D19"/>
    <w:rsid w:val="00070C01"/>
    <w:rsid w:val="00070C0E"/>
    <w:rsid w:val="000711F9"/>
    <w:rsid w:val="00071883"/>
    <w:rsid w:val="00071D74"/>
    <w:rsid w:val="00072008"/>
    <w:rsid w:val="00072FA9"/>
    <w:rsid w:val="00073082"/>
    <w:rsid w:val="00073627"/>
    <w:rsid w:val="00073EDB"/>
    <w:rsid w:val="00073F22"/>
    <w:rsid w:val="000741D2"/>
    <w:rsid w:val="000749DA"/>
    <w:rsid w:val="0007533F"/>
    <w:rsid w:val="000754DE"/>
    <w:rsid w:val="000761D7"/>
    <w:rsid w:val="00076AAA"/>
    <w:rsid w:val="0008018F"/>
    <w:rsid w:val="00080850"/>
    <w:rsid w:val="0008093C"/>
    <w:rsid w:val="000810EF"/>
    <w:rsid w:val="00081C3C"/>
    <w:rsid w:val="00081EE8"/>
    <w:rsid w:val="000827E5"/>
    <w:rsid w:val="00083593"/>
    <w:rsid w:val="000837B2"/>
    <w:rsid w:val="000837ED"/>
    <w:rsid w:val="00084316"/>
    <w:rsid w:val="00084B3C"/>
    <w:rsid w:val="00085C50"/>
    <w:rsid w:val="0008655D"/>
    <w:rsid w:val="00086591"/>
    <w:rsid w:val="00087549"/>
    <w:rsid w:val="00087855"/>
    <w:rsid w:val="00087B82"/>
    <w:rsid w:val="000909B1"/>
    <w:rsid w:val="00092FD1"/>
    <w:rsid w:val="0009337C"/>
    <w:rsid w:val="000939F8"/>
    <w:rsid w:val="00094057"/>
    <w:rsid w:val="00095294"/>
    <w:rsid w:val="000956BA"/>
    <w:rsid w:val="00095C15"/>
    <w:rsid w:val="0009674F"/>
    <w:rsid w:val="00096D60"/>
    <w:rsid w:val="0009771E"/>
    <w:rsid w:val="000A06BD"/>
    <w:rsid w:val="000A1704"/>
    <w:rsid w:val="000A188B"/>
    <w:rsid w:val="000A21C1"/>
    <w:rsid w:val="000A3664"/>
    <w:rsid w:val="000A41C1"/>
    <w:rsid w:val="000A4A47"/>
    <w:rsid w:val="000A5379"/>
    <w:rsid w:val="000A5EAB"/>
    <w:rsid w:val="000A6203"/>
    <w:rsid w:val="000A7ED8"/>
    <w:rsid w:val="000B039A"/>
    <w:rsid w:val="000B0F30"/>
    <w:rsid w:val="000B113C"/>
    <w:rsid w:val="000B121A"/>
    <w:rsid w:val="000B161A"/>
    <w:rsid w:val="000B185C"/>
    <w:rsid w:val="000B195D"/>
    <w:rsid w:val="000B1B5A"/>
    <w:rsid w:val="000B22D2"/>
    <w:rsid w:val="000B2EF0"/>
    <w:rsid w:val="000B361F"/>
    <w:rsid w:val="000B37F6"/>
    <w:rsid w:val="000B3D8E"/>
    <w:rsid w:val="000B5691"/>
    <w:rsid w:val="000B5A1C"/>
    <w:rsid w:val="000B5D9F"/>
    <w:rsid w:val="000B6BA4"/>
    <w:rsid w:val="000B7439"/>
    <w:rsid w:val="000C0B0C"/>
    <w:rsid w:val="000C0B75"/>
    <w:rsid w:val="000C0DA2"/>
    <w:rsid w:val="000C1488"/>
    <w:rsid w:val="000C18A2"/>
    <w:rsid w:val="000C3068"/>
    <w:rsid w:val="000C39DA"/>
    <w:rsid w:val="000C3CE6"/>
    <w:rsid w:val="000C3FDA"/>
    <w:rsid w:val="000C44C8"/>
    <w:rsid w:val="000C5767"/>
    <w:rsid w:val="000C7262"/>
    <w:rsid w:val="000D04A8"/>
    <w:rsid w:val="000D0721"/>
    <w:rsid w:val="000D0A64"/>
    <w:rsid w:val="000D11CF"/>
    <w:rsid w:val="000D34FC"/>
    <w:rsid w:val="000D432A"/>
    <w:rsid w:val="000D4417"/>
    <w:rsid w:val="000D48A3"/>
    <w:rsid w:val="000D48CF"/>
    <w:rsid w:val="000D5008"/>
    <w:rsid w:val="000D58ED"/>
    <w:rsid w:val="000D682E"/>
    <w:rsid w:val="000D69B9"/>
    <w:rsid w:val="000E0EF1"/>
    <w:rsid w:val="000E1B79"/>
    <w:rsid w:val="000E2165"/>
    <w:rsid w:val="000E401C"/>
    <w:rsid w:val="000E4C54"/>
    <w:rsid w:val="000E50A9"/>
    <w:rsid w:val="000E53CF"/>
    <w:rsid w:val="000E57A0"/>
    <w:rsid w:val="000E59B0"/>
    <w:rsid w:val="000E61F0"/>
    <w:rsid w:val="000E6A73"/>
    <w:rsid w:val="000E7FE2"/>
    <w:rsid w:val="000F016A"/>
    <w:rsid w:val="000F0556"/>
    <w:rsid w:val="000F11A5"/>
    <w:rsid w:val="000F187C"/>
    <w:rsid w:val="000F1E34"/>
    <w:rsid w:val="000F25B4"/>
    <w:rsid w:val="000F2B24"/>
    <w:rsid w:val="000F2F26"/>
    <w:rsid w:val="000F2FF9"/>
    <w:rsid w:val="000F3B09"/>
    <w:rsid w:val="000F436F"/>
    <w:rsid w:val="000F4B9E"/>
    <w:rsid w:val="000F56F8"/>
    <w:rsid w:val="000F5856"/>
    <w:rsid w:val="000F5859"/>
    <w:rsid w:val="000F6A52"/>
    <w:rsid w:val="0010034D"/>
    <w:rsid w:val="00100FB7"/>
    <w:rsid w:val="0010121B"/>
    <w:rsid w:val="00101AA3"/>
    <w:rsid w:val="001021B8"/>
    <w:rsid w:val="0010237B"/>
    <w:rsid w:val="00103F0A"/>
    <w:rsid w:val="00104469"/>
    <w:rsid w:val="001044B6"/>
    <w:rsid w:val="00104723"/>
    <w:rsid w:val="0010535F"/>
    <w:rsid w:val="00105864"/>
    <w:rsid w:val="001058DB"/>
    <w:rsid w:val="00106E54"/>
    <w:rsid w:val="00107B3E"/>
    <w:rsid w:val="0011014A"/>
    <w:rsid w:val="00110487"/>
    <w:rsid w:val="00111149"/>
    <w:rsid w:val="00111289"/>
    <w:rsid w:val="00111463"/>
    <w:rsid w:val="00111ABA"/>
    <w:rsid w:val="00111D17"/>
    <w:rsid w:val="00111DE0"/>
    <w:rsid w:val="0011478A"/>
    <w:rsid w:val="00114BFC"/>
    <w:rsid w:val="00114DB7"/>
    <w:rsid w:val="00114EC1"/>
    <w:rsid w:val="001159A9"/>
    <w:rsid w:val="00115FE2"/>
    <w:rsid w:val="00117DBF"/>
    <w:rsid w:val="00120193"/>
    <w:rsid w:val="0012032A"/>
    <w:rsid w:val="001208A3"/>
    <w:rsid w:val="001209F9"/>
    <w:rsid w:val="00121123"/>
    <w:rsid w:val="0012182C"/>
    <w:rsid w:val="0012317E"/>
    <w:rsid w:val="001231A8"/>
    <w:rsid w:val="00123DFB"/>
    <w:rsid w:val="001240C9"/>
    <w:rsid w:val="00124610"/>
    <w:rsid w:val="00124847"/>
    <w:rsid w:val="00124E70"/>
    <w:rsid w:val="00125D23"/>
    <w:rsid w:val="00125F95"/>
    <w:rsid w:val="00127A4F"/>
    <w:rsid w:val="00127B5F"/>
    <w:rsid w:val="00130476"/>
    <w:rsid w:val="0013073D"/>
    <w:rsid w:val="00130B3D"/>
    <w:rsid w:val="00130BB1"/>
    <w:rsid w:val="00130DC2"/>
    <w:rsid w:val="0013133F"/>
    <w:rsid w:val="0013201E"/>
    <w:rsid w:val="00132804"/>
    <w:rsid w:val="00132C77"/>
    <w:rsid w:val="00133219"/>
    <w:rsid w:val="0013369E"/>
    <w:rsid w:val="00134192"/>
    <w:rsid w:val="00134479"/>
    <w:rsid w:val="001344D2"/>
    <w:rsid w:val="0013498C"/>
    <w:rsid w:val="00134F9F"/>
    <w:rsid w:val="001351B8"/>
    <w:rsid w:val="001351F9"/>
    <w:rsid w:val="0013660C"/>
    <w:rsid w:val="00136EFE"/>
    <w:rsid w:val="00137199"/>
    <w:rsid w:val="001375E9"/>
    <w:rsid w:val="0013792D"/>
    <w:rsid w:val="00140498"/>
    <w:rsid w:val="00140B6B"/>
    <w:rsid w:val="00140F2D"/>
    <w:rsid w:val="00142CB8"/>
    <w:rsid w:val="001441E1"/>
    <w:rsid w:val="0014425E"/>
    <w:rsid w:val="00144732"/>
    <w:rsid w:val="00145664"/>
    <w:rsid w:val="001456B3"/>
    <w:rsid w:val="0014604A"/>
    <w:rsid w:val="00146477"/>
    <w:rsid w:val="0014689F"/>
    <w:rsid w:val="00146C4B"/>
    <w:rsid w:val="00147116"/>
    <w:rsid w:val="00147496"/>
    <w:rsid w:val="001476EA"/>
    <w:rsid w:val="00150371"/>
    <w:rsid w:val="00150854"/>
    <w:rsid w:val="00152288"/>
    <w:rsid w:val="00153EDB"/>
    <w:rsid w:val="00155517"/>
    <w:rsid w:val="001558B6"/>
    <w:rsid w:val="00155E75"/>
    <w:rsid w:val="00155F6E"/>
    <w:rsid w:val="00155FCA"/>
    <w:rsid w:val="00156140"/>
    <w:rsid w:val="00156302"/>
    <w:rsid w:val="001563C5"/>
    <w:rsid w:val="001568F1"/>
    <w:rsid w:val="00156CCE"/>
    <w:rsid w:val="001571B4"/>
    <w:rsid w:val="00160349"/>
    <w:rsid w:val="0016049F"/>
    <w:rsid w:val="00161C40"/>
    <w:rsid w:val="00162224"/>
    <w:rsid w:val="001626C0"/>
    <w:rsid w:val="00162FFC"/>
    <w:rsid w:val="0016368F"/>
    <w:rsid w:val="00164180"/>
    <w:rsid w:val="00164D90"/>
    <w:rsid w:val="001654E2"/>
    <w:rsid w:val="001656AB"/>
    <w:rsid w:val="00165F2C"/>
    <w:rsid w:val="00166765"/>
    <w:rsid w:val="00166FD1"/>
    <w:rsid w:val="00171192"/>
    <w:rsid w:val="001723A2"/>
    <w:rsid w:val="00172F14"/>
    <w:rsid w:val="00173318"/>
    <w:rsid w:val="00174814"/>
    <w:rsid w:val="00174BF1"/>
    <w:rsid w:val="0017591D"/>
    <w:rsid w:val="00175AEE"/>
    <w:rsid w:val="00175F89"/>
    <w:rsid w:val="0018046E"/>
    <w:rsid w:val="0018067B"/>
    <w:rsid w:val="00180A22"/>
    <w:rsid w:val="00180BDB"/>
    <w:rsid w:val="00180D33"/>
    <w:rsid w:val="00180F22"/>
    <w:rsid w:val="00180FB4"/>
    <w:rsid w:val="001813AE"/>
    <w:rsid w:val="00181A78"/>
    <w:rsid w:val="00181B13"/>
    <w:rsid w:val="001836AF"/>
    <w:rsid w:val="00184999"/>
    <w:rsid w:val="00184F3C"/>
    <w:rsid w:val="0018519B"/>
    <w:rsid w:val="001858FE"/>
    <w:rsid w:val="00186A1C"/>
    <w:rsid w:val="00186DE9"/>
    <w:rsid w:val="00187D50"/>
    <w:rsid w:val="0019045D"/>
    <w:rsid w:val="0019056F"/>
    <w:rsid w:val="00191A08"/>
    <w:rsid w:val="0019208F"/>
    <w:rsid w:val="00192577"/>
    <w:rsid w:val="00192CAC"/>
    <w:rsid w:val="0019447B"/>
    <w:rsid w:val="001944CC"/>
    <w:rsid w:val="00194D71"/>
    <w:rsid w:val="001953CA"/>
    <w:rsid w:val="001964FA"/>
    <w:rsid w:val="00196F90"/>
    <w:rsid w:val="001976E1"/>
    <w:rsid w:val="00197933"/>
    <w:rsid w:val="001A129E"/>
    <w:rsid w:val="001A1E8B"/>
    <w:rsid w:val="001A2EBF"/>
    <w:rsid w:val="001A34F9"/>
    <w:rsid w:val="001A378E"/>
    <w:rsid w:val="001A3BE7"/>
    <w:rsid w:val="001A4D2B"/>
    <w:rsid w:val="001A5D2B"/>
    <w:rsid w:val="001A6058"/>
    <w:rsid w:val="001A6DCD"/>
    <w:rsid w:val="001A714D"/>
    <w:rsid w:val="001A7498"/>
    <w:rsid w:val="001B0F81"/>
    <w:rsid w:val="001B20FD"/>
    <w:rsid w:val="001B36F0"/>
    <w:rsid w:val="001B39FA"/>
    <w:rsid w:val="001B4B47"/>
    <w:rsid w:val="001B50D7"/>
    <w:rsid w:val="001B5AA4"/>
    <w:rsid w:val="001B5C25"/>
    <w:rsid w:val="001C0210"/>
    <w:rsid w:val="001C03D3"/>
    <w:rsid w:val="001C03F1"/>
    <w:rsid w:val="001C042F"/>
    <w:rsid w:val="001C062C"/>
    <w:rsid w:val="001C0FE3"/>
    <w:rsid w:val="001C10AF"/>
    <w:rsid w:val="001C180D"/>
    <w:rsid w:val="001C1A5D"/>
    <w:rsid w:val="001C1AB8"/>
    <w:rsid w:val="001C2226"/>
    <w:rsid w:val="001C22F6"/>
    <w:rsid w:val="001C3A1D"/>
    <w:rsid w:val="001C40A1"/>
    <w:rsid w:val="001C40E1"/>
    <w:rsid w:val="001C461A"/>
    <w:rsid w:val="001C4E10"/>
    <w:rsid w:val="001C573B"/>
    <w:rsid w:val="001C5EC6"/>
    <w:rsid w:val="001C607B"/>
    <w:rsid w:val="001C636C"/>
    <w:rsid w:val="001C63DF"/>
    <w:rsid w:val="001D020D"/>
    <w:rsid w:val="001D0529"/>
    <w:rsid w:val="001D05E4"/>
    <w:rsid w:val="001D12DC"/>
    <w:rsid w:val="001D193D"/>
    <w:rsid w:val="001D2033"/>
    <w:rsid w:val="001D2BA2"/>
    <w:rsid w:val="001D33A8"/>
    <w:rsid w:val="001D38FB"/>
    <w:rsid w:val="001D429E"/>
    <w:rsid w:val="001D50A7"/>
    <w:rsid w:val="001D556F"/>
    <w:rsid w:val="001D5724"/>
    <w:rsid w:val="001D6244"/>
    <w:rsid w:val="001D6801"/>
    <w:rsid w:val="001E0766"/>
    <w:rsid w:val="001E0E01"/>
    <w:rsid w:val="001E1226"/>
    <w:rsid w:val="001E1617"/>
    <w:rsid w:val="001E21B1"/>
    <w:rsid w:val="001E2383"/>
    <w:rsid w:val="001E2D57"/>
    <w:rsid w:val="001E2E92"/>
    <w:rsid w:val="001E42EF"/>
    <w:rsid w:val="001E44EA"/>
    <w:rsid w:val="001E4982"/>
    <w:rsid w:val="001E4A1B"/>
    <w:rsid w:val="001E4AC7"/>
    <w:rsid w:val="001E505C"/>
    <w:rsid w:val="001E560A"/>
    <w:rsid w:val="001E5D10"/>
    <w:rsid w:val="001E5F85"/>
    <w:rsid w:val="001E64B2"/>
    <w:rsid w:val="001E7D97"/>
    <w:rsid w:val="001E7F9B"/>
    <w:rsid w:val="001F0B0A"/>
    <w:rsid w:val="001F0C6B"/>
    <w:rsid w:val="001F1620"/>
    <w:rsid w:val="001F2306"/>
    <w:rsid w:val="001F2B6C"/>
    <w:rsid w:val="001F369F"/>
    <w:rsid w:val="001F3EA6"/>
    <w:rsid w:val="001F3FC0"/>
    <w:rsid w:val="001F3FCA"/>
    <w:rsid w:val="001F44E0"/>
    <w:rsid w:val="001F45EF"/>
    <w:rsid w:val="001F479C"/>
    <w:rsid w:val="001F53A3"/>
    <w:rsid w:val="001F62C0"/>
    <w:rsid w:val="001F665E"/>
    <w:rsid w:val="001F6777"/>
    <w:rsid w:val="001F6F94"/>
    <w:rsid w:val="001F7D4F"/>
    <w:rsid w:val="002014EE"/>
    <w:rsid w:val="00201783"/>
    <w:rsid w:val="002018A6"/>
    <w:rsid w:val="00201D45"/>
    <w:rsid w:val="00202E87"/>
    <w:rsid w:val="00203475"/>
    <w:rsid w:val="00203738"/>
    <w:rsid w:val="002037D3"/>
    <w:rsid w:val="00203A87"/>
    <w:rsid w:val="00203F2C"/>
    <w:rsid w:val="00204E6E"/>
    <w:rsid w:val="00205317"/>
    <w:rsid w:val="00205A80"/>
    <w:rsid w:val="00207064"/>
    <w:rsid w:val="00207209"/>
    <w:rsid w:val="0020768F"/>
    <w:rsid w:val="002102B3"/>
    <w:rsid w:val="00210687"/>
    <w:rsid w:val="00211E9E"/>
    <w:rsid w:val="002122C3"/>
    <w:rsid w:val="00212464"/>
    <w:rsid w:val="00212F26"/>
    <w:rsid w:val="00213CA7"/>
    <w:rsid w:val="00213E78"/>
    <w:rsid w:val="002144A2"/>
    <w:rsid w:val="00214955"/>
    <w:rsid w:val="0021585A"/>
    <w:rsid w:val="002161C4"/>
    <w:rsid w:val="0021635E"/>
    <w:rsid w:val="00216426"/>
    <w:rsid w:val="0021722C"/>
    <w:rsid w:val="0021738B"/>
    <w:rsid w:val="002176CC"/>
    <w:rsid w:val="0021794E"/>
    <w:rsid w:val="0022055B"/>
    <w:rsid w:val="00222C8F"/>
    <w:rsid w:val="002235B9"/>
    <w:rsid w:val="002243F3"/>
    <w:rsid w:val="0022455F"/>
    <w:rsid w:val="002245A5"/>
    <w:rsid w:val="002245FC"/>
    <w:rsid w:val="00227001"/>
    <w:rsid w:val="002272A1"/>
    <w:rsid w:val="002279C3"/>
    <w:rsid w:val="00227FD2"/>
    <w:rsid w:val="00230604"/>
    <w:rsid w:val="002311E5"/>
    <w:rsid w:val="002313D1"/>
    <w:rsid w:val="00232B54"/>
    <w:rsid w:val="00232D60"/>
    <w:rsid w:val="00233162"/>
    <w:rsid w:val="0023402A"/>
    <w:rsid w:val="002342FF"/>
    <w:rsid w:val="00235D87"/>
    <w:rsid w:val="00236D1F"/>
    <w:rsid w:val="00237E42"/>
    <w:rsid w:val="00241035"/>
    <w:rsid w:val="002413E3"/>
    <w:rsid w:val="0024144F"/>
    <w:rsid w:val="002419B0"/>
    <w:rsid w:val="00241CD8"/>
    <w:rsid w:val="00241F56"/>
    <w:rsid w:val="0024218F"/>
    <w:rsid w:val="00242A20"/>
    <w:rsid w:val="002434FF"/>
    <w:rsid w:val="0024406D"/>
    <w:rsid w:val="002455FC"/>
    <w:rsid w:val="00245E89"/>
    <w:rsid w:val="00246197"/>
    <w:rsid w:val="0024764C"/>
    <w:rsid w:val="00247852"/>
    <w:rsid w:val="002500D7"/>
    <w:rsid w:val="002502C0"/>
    <w:rsid w:val="002515AB"/>
    <w:rsid w:val="002517E9"/>
    <w:rsid w:val="00251B98"/>
    <w:rsid w:val="00251C06"/>
    <w:rsid w:val="00252F65"/>
    <w:rsid w:val="00253185"/>
    <w:rsid w:val="0025391D"/>
    <w:rsid w:val="00253969"/>
    <w:rsid w:val="00253D4D"/>
    <w:rsid w:val="0025423E"/>
    <w:rsid w:val="00254AC6"/>
    <w:rsid w:val="00255035"/>
    <w:rsid w:val="00255078"/>
    <w:rsid w:val="00255B16"/>
    <w:rsid w:val="00255B36"/>
    <w:rsid w:val="002607AB"/>
    <w:rsid w:val="00260B2C"/>
    <w:rsid w:val="00260F40"/>
    <w:rsid w:val="002612CC"/>
    <w:rsid w:val="00262526"/>
    <w:rsid w:val="00263A15"/>
    <w:rsid w:val="00264ACD"/>
    <w:rsid w:val="00265591"/>
    <w:rsid w:val="00265FE4"/>
    <w:rsid w:val="002665B8"/>
    <w:rsid w:val="00267F8C"/>
    <w:rsid w:val="00270C80"/>
    <w:rsid w:val="002710AA"/>
    <w:rsid w:val="00272871"/>
    <w:rsid w:val="0027293D"/>
    <w:rsid w:val="00272B47"/>
    <w:rsid w:val="00272DFD"/>
    <w:rsid w:val="002732FD"/>
    <w:rsid w:val="002733D9"/>
    <w:rsid w:val="00273DAA"/>
    <w:rsid w:val="00273EC8"/>
    <w:rsid w:val="002740D0"/>
    <w:rsid w:val="002745F6"/>
    <w:rsid w:val="00274627"/>
    <w:rsid w:val="0027472F"/>
    <w:rsid w:val="002747F9"/>
    <w:rsid w:val="00274E87"/>
    <w:rsid w:val="0027584C"/>
    <w:rsid w:val="00275CD1"/>
    <w:rsid w:val="0027683F"/>
    <w:rsid w:val="00276C96"/>
    <w:rsid w:val="00280499"/>
    <w:rsid w:val="00281D25"/>
    <w:rsid w:val="002822D0"/>
    <w:rsid w:val="002827CC"/>
    <w:rsid w:val="00282815"/>
    <w:rsid w:val="00282C92"/>
    <w:rsid w:val="00282D13"/>
    <w:rsid w:val="00282F35"/>
    <w:rsid w:val="0028337F"/>
    <w:rsid w:val="0028434B"/>
    <w:rsid w:val="00284875"/>
    <w:rsid w:val="002850F0"/>
    <w:rsid w:val="00285C52"/>
    <w:rsid w:val="00285E43"/>
    <w:rsid w:val="00286B35"/>
    <w:rsid w:val="002871D9"/>
    <w:rsid w:val="002873D0"/>
    <w:rsid w:val="00287D3C"/>
    <w:rsid w:val="00287E64"/>
    <w:rsid w:val="002900B2"/>
    <w:rsid w:val="002900E7"/>
    <w:rsid w:val="002901B7"/>
    <w:rsid w:val="00290875"/>
    <w:rsid w:val="002911E2"/>
    <w:rsid w:val="002914C1"/>
    <w:rsid w:val="00291DBE"/>
    <w:rsid w:val="00293464"/>
    <w:rsid w:val="00293A81"/>
    <w:rsid w:val="00293DD0"/>
    <w:rsid w:val="00294FFE"/>
    <w:rsid w:val="002955B9"/>
    <w:rsid w:val="00295707"/>
    <w:rsid w:val="00295862"/>
    <w:rsid w:val="00296072"/>
    <w:rsid w:val="002966C4"/>
    <w:rsid w:val="00297FC4"/>
    <w:rsid w:val="002A25EF"/>
    <w:rsid w:val="002A2E23"/>
    <w:rsid w:val="002A30D7"/>
    <w:rsid w:val="002A3684"/>
    <w:rsid w:val="002A54EC"/>
    <w:rsid w:val="002A5AB9"/>
    <w:rsid w:val="002A60C6"/>
    <w:rsid w:val="002A6154"/>
    <w:rsid w:val="002A7223"/>
    <w:rsid w:val="002A73DE"/>
    <w:rsid w:val="002A7830"/>
    <w:rsid w:val="002B0186"/>
    <w:rsid w:val="002B23D1"/>
    <w:rsid w:val="002B28D1"/>
    <w:rsid w:val="002B2BC8"/>
    <w:rsid w:val="002B2E8F"/>
    <w:rsid w:val="002B3083"/>
    <w:rsid w:val="002B317C"/>
    <w:rsid w:val="002B38F5"/>
    <w:rsid w:val="002B3D54"/>
    <w:rsid w:val="002B44F6"/>
    <w:rsid w:val="002B4AB6"/>
    <w:rsid w:val="002B50AD"/>
    <w:rsid w:val="002B61E5"/>
    <w:rsid w:val="002B634E"/>
    <w:rsid w:val="002B65E2"/>
    <w:rsid w:val="002B7DBD"/>
    <w:rsid w:val="002C0344"/>
    <w:rsid w:val="002C0C3A"/>
    <w:rsid w:val="002C10BA"/>
    <w:rsid w:val="002C1A3A"/>
    <w:rsid w:val="002C1DD7"/>
    <w:rsid w:val="002C3A17"/>
    <w:rsid w:val="002C3E13"/>
    <w:rsid w:val="002C3F3F"/>
    <w:rsid w:val="002C44DD"/>
    <w:rsid w:val="002C4F76"/>
    <w:rsid w:val="002C52D1"/>
    <w:rsid w:val="002C6883"/>
    <w:rsid w:val="002D03B8"/>
    <w:rsid w:val="002D0D02"/>
    <w:rsid w:val="002D2721"/>
    <w:rsid w:val="002D315B"/>
    <w:rsid w:val="002D3D02"/>
    <w:rsid w:val="002D3F5E"/>
    <w:rsid w:val="002D42CB"/>
    <w:rsid w:val="002D4D94"/>
    <w:rsid w:val="002D5D4D"/>
    <w:rsid w:val="002D64BC"/>
    <w:rsid w:val="002D68F5"/>
    <w:rsid w:val="002D6B80"/>
    <w:rsid w:val="002D7B6C"/>
    <w:rsid w:val="002D7DE4"/>
    <w:rsid w:val="002E1596"/>
    <w:rsid w:val="002E3F98"/>
    <w:rsid w:val="002E43AB"/>
    <w:rsid w:val="002E4B4E"/>
    <w:rsid w:val="002E510C"/>
    <w:rsid w:val="002E54EB"/>
    <w:rsid w:val="002E662A"/>
    <w:rsid w:val="002E75EA"/>
    <w:rsid w:val="002E7E39"/>
    <w:rsid w:val="002F0105"/>
    <w:rsid w:val="002F03F2"/>
    <w:rsid w:val="002F04A2"/>
    <w:rsid w:val="002F057D"/>
    <w:rsid w:val="002F05C4"/>
    <w:rsid w:val="002F0972"/>
    <w:rsid w:val="002F0FAE"/>
    <w:rsid w:val="002F1A63"/>
    <w:rsid w:val="002F1CEC"/>
    <w:rsid w:val="002F3705"/>
    <w:rsid w:val="002F3786"/>
    <w:rsid w:val="002F6226"/>
    <w:rsid w:val="002F65F8"/>
    <w:rsid w:val="002F7631"/>
    <w:rsid w:val="0030078A"/>
    <w:rsid w:val="00301C7E"/>
    <w:rsid w:val="00301D23"/>
    <w:rsid w:val="00302D92"/>
    <w:rsid w:val="003032C9"/>
    <w:rsid w:val="003032ED"/>
    <w:rsid w:val="00303B4C"/>
    <w:rsid w:val="0030471D"/>
    <w:rsid w:val="00304D4E"/>
    <w:rsid w:val="00304F67"/>
    <w:rsid w:val="00305670"/>
    <w:rsid w:val="00305A90"/>
    <w:rsid w:val="00305FA5"/>
    <w:rsid w:val="0030603A"/>
    <w:rsid w:val="00306D6D"/>
    <w:rsid w:val="0030725C"/>
    <w:rsid w:val="00307B78"/>
    <w:rsid w:val="00307CBF"/>
    <w:rsid w:val="00307FCF"/>
    <w:rsid w:val="003104C5"/>
    <w:rsid w:val="003116A8"/>
    <w:rsid w:val="00311747"/>
    <w:rsid w:val="00312175"/>
    <w:rsid w:val="003124AE"/>
    <w:rsid w:val="003149E1"/>
    <w:rsid w:val="0031524D"/>
    <w:rsid w:val="003152ED"/>
    <w:rsid w:val="00315495"/>
    <w:rsid w:val="00317B1F"/>
    <w:rsid w:val="003202C5"/>
    <w:rsid w:val="00320CCE"/>
    <w:rsid w:val="00320FEB"/>
    <w:rsid w:val="003212FE"/>
    <w:rsid w:val="00321D95"/>
    <w:rsid w:val="00322081"/>
    <w:rsid w:val="00322726"/>
    <w:rsid w:val="0032296F"/>
    <w:rsid w:val="0032381F"/>
    <w:rsid w:val="003239CA"/>
    <w:rsid w:val="00323C28"/>
    <w:rsid w:val="00324BA1"/>
    <w:rsid w:val="003259A6"/>
    <w:rsid w:val="00330467"/>
    <w:rsid w:val="00331B63"/>
    <w:rsid w:val="003324A3"/>
    <w:rsid w:val="00332835"/>
    <w:rsid w:val="0033356C"/>
    <w:rsid w:val="00333AA1"/>
    <w:rsid w:val="00334174"/>
    <w:rsid w:val="003341CC"/>
    <w:rsid w:val="0033477F"/>
    <w:rsid w:val="00335BA4"/>
    <w:rsid w:val="00335DFC"/>
    <w:rsid w:val="0033710C"/>
    <w:rsid w:val="00337990"/>
    <w:rsid w:val="00337FE3"/>
    <w:rsid w:val="00340BAE"/>
    <w:rsid w:val="00340EF6"/>
    <w:rsid w:val="0034198E"/>
    <w:rsid w:val="00341B8D"/>
    <w:rsid w:val="0034284C"/>
    <w:rsid w:val="00342A4B"/>
    <w:rsid w:val="00342CF3"/>
    <w:rsid w:val="00343D5C"/>
    <w:rsid w:val="00343EAF"/>
    <w:rsid w:val="003446DF"/>
    <w:rsid w:val="00344B6E"/>
    <w:rsid w:val="00345732"/>
    <w:rsid w:val="00345B4D"/>
    <w:rsid w:val="00345F0C"/>
    <w:rsid w:val="00346045"/>
    <w:rsid w:val="00346339"/>
    <w:rsid w:val="003465F6"/>
    <w:rsid w:val="00346C2B"/>
    <w:rsid w:val="00346E79"/>
    <w:rsid w:val="00347625"/>
    <w:rsid w:val="0034762D"/>
    <w:rsid w:val="0034774A"/>
    <w:rsid w:val="00347A8A"/>
    <w:rsid w:val="00347F98"/>
    <w:rsid w:val="00350D58"/>
    <w:rsid w:val="00351364"/>
    <w:rsid w:val="003521D9"/>
    <w:rsid w:val="003521FC"/>
    <w:rsid w:val="00352612"/>
    <w:rsid w:val="00352A7E"/>
    <w:rsid w:val="00352ED0"/>
    <w:rsid w:val="00353A75"/>
    <w:rsid w:val="00353F63"/>
    <w:rsid w:val="00354000"/>
    <w:rsid w:val="003542DA"/>
    <w:rsid w:val="0035516C"/>
    <w:rsid w:val="0035563E"/>
    <w:rsid w:val="00356080"/>
    <w:rsid w:val="00356A9D"/>
    <w:rsid w:val="003573A0"/>
    <w:rsid w:val="00360003"/>
    <w:rsid w:val="00360773"/>
    <w:rsid w:val="00360ADD"/>
    <w:rsid w:val="00361133"/>
    <w:rsid w:val="0036232D"/>
    <w:rsid w:val="0036393A"/>
    <w:rsid w:val="003639D0"/>
    <w:rsid w:val="00363AAA"/>
    <w:rsid w:val="00364366"/>
    <w:rsid w:val="00364654"/>
    <w:rsid w:val="00364745"/>
    <w:rsid w:val="00365A61"/>
    <w:rsid w:val="003663CB"/>
    <w:rsid w:val="003663E5"/>
    <w:rsid w:val="00366FD1"/>
    <w:rsid w:val="00367172"/>
    <w:rsid w:val="00367990"/>
    <w:rsid w:val="00370083"/>
    <w:rsid w:val="003721CA"/>
    <w:rsid w:val="003726C2"/>
    <w:rsid w:val="00372D68"/>
    <w:rsid w:val="003741D3"/>
    <w:rsid w:val="003754AD"/>
    <w:rsid w:val="00376CF1"/>
    <w:rsid w:val="00380157"/>
    <w:rsid w:val="0038074E"/>
    <w:rsid w:val="00380DCF"/>
    <w:rsid w:val="00380E52"/>
    <w:rsid w:val="0038140D"/>
    <w:rsid w:val="003817F0"/>
    <w:rsid w:val="00381A46"/>
    <w:rsid w:val="003823AD"/>
    <w:rsid w:val="003828F8"/>
    <w:rsid w:val="00382D4E"/>
    <w:rsid w:val="0038328D"/>
    <w:rsid w:val="0038333A"/>
    <w:rsid w:val="003833EE"/>
    <w:rsid w:val="003837FA"/>
    <w:rsid w:val="00384B08"/>
    <w:rsid w:val="00384F2A"/>
    <w:rsid w:val="003851FC"/>
    <w:rsid w:val="00385305"/>
    <w:rsid w:val="003860F0"/>
    <w:rsid w:val="00386678"/>
    <w:rsid w:val="0038677A"/>
    <w:rsid w:val="00387271"/>
    <w:rsid w:val="00387590"/>
    <w:rsid w:val="00387BBF"/>
    <w:rsid w:val="00387E13"/>
    <w:rsid w:val="003900B1"/>
    <w:rsid w:val="00390341"/>
    <w:rsid w:val="0039072D"/>
    <w:rsid w:val="00390C0C"/>
    <w:rsid w:val="00390EC8"/>
    <w:rsid w:val="003911A3"/>
    <w:rsid w:val="00391385"/>
    <w:rsid w:val="0039161A"/>
    <w:rsid w:val="003941E6"/>
    <w:rsid w:val="00394376"/>
    <w:rsid w:val="0039473D"/>
    <w:rsid w:val="003947EA"/>
    <w:rsid w:val="00395118"/>
    <w:rsid w:val="003955C8"/>
    <w:rsid w:val="0039568E"/>
    <w:rsid w:val="00395A01"/>
    <w:rsid w:val="00395E57"/>
    <w:rsid w:val="00396169"/>
    <w:rsid w:val="003965B0"/>
    <w:rsid w:val="00396CC6"/>
    <w:rsid w:val="00396EF9"/>
    <w:rsid w:val="00397144"/>
    <w:rsid w:val="003A004C"/>
    <w:rsid w:val="003A0A08"/>
    <w:rsid w:val="003A127E"/>
    <w:rsid w:val="003A12D5"/>
    <w:rsid w:val="003A21EB"/>
    <w:rsid w:val="003A3915"/>
    <w:rsid w:val="003A3A90"/>
    <w:rsid w:val="003A3F94"/>
    <w:rsid w:val="003A401A"/>
    <w:rsid w:val="003A4B93"/>
    <w:rsid w:val="003A5031"/>
    <w:rsid w:val="003A5038"/>
    <w:rsid w:val="003A5BFD"/>
    <w:rsid w:val="003A5D9E"/>
    <w:rsid w:val="003A67F3"/>
    <w:rsid w:val="003A69C3"/>
    <w:rsid w:val="003A6C41"/>
    <w:rsid w:val="003A791D"/>
    <w:rsid w:val="003B0314"/>
    <w:rsid w:val="003B05FE"/>
    <w:rsid w:val="003B061E"/>
    <w:rsid w:val="003B0CC8"/>
    <w:rsid w:val="003B0DA3"/>
    <w:rsid w:val="003B1694"/>
    <w:rsid w:val="003B1ADA"/>
    <w:rsid w:val="003B24BF"/>
    <w:rsid w:val="003B2C10"/>
    <w:rsid w:val="003B2DB6"/>
    <w:rsid w:val="003B3856"/>
    <w:rsid w:val="003B3AFF"/>
    <w:rsid w:val="003B3D65"/>
    <w:rsid w:val="003B3F49"/>
    <w:rsid w:val="003B3FDE"/>
    <w:rsid w:val="003B4D4D"/>
    <w:rsid w:val="003B53B4"/>
    <w:rsid w:val="003B59D1"/>
    <w:rsid w:val="003B5B96"/>
    <w:rsid w:val="003B6BC3"/>
    <w:rsid w:val="003B6FD8"/>
    <w:rsid w:val="003B7118"/>
    <w:rsid w:val="003B77AA"/>
    <w:rsid w:val="003B79D6"/>
    <w:rsid w:val="003C0AB2"/>
    <w:rsid w:val="003C0B0E"/>
    <w:rsid w:val="003C212D"/>
    <w:rsid w:val="003C2654"/>
    <w:rsid w:val="003C2939"/>
    <w:rsid w:val="003C2EC3"/>
    <w:rsid w:val="003C39D0"/>
    <w:rsid w:val="003C3D3F"/>
    <w:rsid w:val="003C47D0"/>
    <w:rsid w:val="003C48A8"/>
    <w:rsid w:val="003C5312"/>
    <w:rsid w:val="003C61E0"/>
    <w:rsid w:val="003C64C7"/>
    <w:rsid w:val="003C679E"/>
    <w:rsid w:val="003C6A50"/>
    <w:rsid w:val="003C73D6"/>
    <w:rsid w:val="003C77E1"/>
    <w:rsid w:val="003D14C4"/>
    <w:rsid w:val="003D1BAA"/>
    <w:rsid w:val="003D1DBD"/>
    <w:rsid w:val="003D1F74"/>
    <w:rsid w:val="003D201D"/>
    <w:rsid w:val="003D2CC4"/>
    <w:rsid w:val="003D3986"/>
    <w:rsid w:val="003D4338"/>
    <w:rsid w:val="003D459E"/>
    <w:rsid w:val="003D4632"/>
    <w:rsid w:val="003D4CC2"/>
    <w:rsid w:val="003D5620"/>
    <w:rsid w:val="003D6403"/>
    <w:rsid w:val="003D6E75"/>
    <w:rsid w:val="003D71D3"/>
    <w:rsid w:val="003D7AEA"/>
    <w:rsid w:val="003D7EEA"/>
    <w:rsid w:val="003E1045"/>
    <w:rsid w:val="003E1E9C"/>
    <w:rsid w:val="003E20FD"/>
    <w:rsid w:val="003E24F3"/>
    <w:rsid w:val="003E3350"/>
    <w:rsid w:val="003E39C2"/>
    <w:rsid w:val="003E41AC"/>
    <w:rsid w:val="003E49F6"/>
    <w:rsid w:val="003E4C6C"/>
    <w:rsid w:val="003E54BB"/>
    <w:rsid w:val="003E56D7"/>
    <w:rsid w:val="003E6361"/>
    <w:rsid w:val="003E69DC"/>
    <w:rsid w:val="003E6D54"/>
    <w:rsid w:val="003E7407"/>
    <w:rsid w:val="003E79C8"/>
    <w:rsid w:val="003E7FF4"/>
    <w:rsid w:val="003F0327"/>
    <w:rsid w:val="003F0628"/>
    <w:rsid w:val="003F0E6F"/>
    <w:rsid w:val="003F1A69"/>
    <w:rsid w:val="003F1DBD"/>
    <w:rsid w:val="003F1EAB"/>
    <w:rsid w:val="003F4317"/>
    <w:rsid w:val="003F5BF0"/>
    <w:rsid w:val="003F6121"/>
    <w:rsid w:val="003F620F"/>
    <w:rsid w:val="00400221"/>
    <w:rsid w:val="004002AD"/>
    <w:rsid w:val="004003CB"/>
    <w:rsid w:val="00400970"/>
    <w:rsid w:val="00400EE9"/>
    <w:rsid w:val="00401412"/>
    <w:rsid w:val="0040152C"/>
    <w:rsid w:val="004038C4"/>
    <w:rsid w:val="0040424D"/>
    <w:rsid w:val="00404683"/>
    <w:rsid w:val="004047FC"/>
    <w:rsid w:val="0040533A"/>
    <w:rsid w:val="004056D9"/>
    <w:rsid w:val="004057D9"/>
    <w:rsid w:val="00405AF6"/>
    <w:rsid w:val="00405CC1"/>
    <w:rsid w:val="00405E51"/>
    <w:rsid w:val="004073BF"/>
    <w:rsid w:val="00407BD3"/>
    <w:rsid w:val="0041029A"/>
    <w:rsid w:val="004102DA"/>
    <w:rsid w:val="00410AB3"/>
    <w:rsid w:val="00410D91"/>
    <w:rsid w:val="004120F1"/>
    <w:rsid w:val="00413BC7"/>
    <w:rsid w:val="0041453E"/>
    <w:rsid w:val="00414BA2"/>
    <w:rsid w:val="0041514E"/>
    <w:rsid w:val="00415353"/>
    <w:rsid w:val="004156FF"/>
    <w:rsid w:val="00415903"/>
    <w:rsid w:val="00415AD7"/>
    <w:rsid w:val="00415DD6"/>
    <w:rsid w:val="00416B5C"/>
    <w:rsid w:val="0041759D"/>
    <w:rsid w:val="004177C1"/>
    <w:rsid w:val="00417B43"/>
    <w:rsid w:val="00417D54"/>
    <w:rsid w:val="0042209E"/>
    <w:rsid w:val="0042252C"/>
    <w:rsid w:val="00422753"/>
    <w:rsid w:val="004239B8"/>
    <w:rsid w:val="004239C9"/>
    <w:rsid w:val="00424316"/>
    <w:rsid w:val="004245D1"/>
    <w:rsid w:val="004246C2"/>
    <w:rsid w:val="00424835"/>
    <w:rsid w:val="004259B6"/>
    <w:rsid w:val="004266DF"/>
    <w:rsid w:val="00426D06"/>
    <w:rsid w:val="004277A5"/>
    <w:rsid w:val="00427976"/>
    <w:rsid w:val="0043168D"/>
    <w:rsid w:val="004319B9"/>
    <w:rsid w:val="00431CA7"/>
    <w:rsid w:val="004332B7"/>
    <w:rsid w:val="00433C5F"/>
    <w:rsid w:val="004341EF"/>
    <w:rsid w:val="00434460"/>
    <w:rsid w:val="00434885"/>
    <w:rsid w:val="004369BC"/>
    <w:rsid w:val="004379EA"/>
    <w:rsid w:val="00437EC5"/>
    <w:rsid w:val="00440A5A"/>
    <w:rsid w:val="00440E84"/>
    <w:rsid w:val="00440F31"/>
    <w:rsid w:val="00441169"/>
    <w:rsid w:val="00441629"/>
    <w:rsid w:val="0044226E"/>
    <w:rsid w:val="004428E3"/>
    <w:rsid w:val="004437D3"/>
    <w:rsid w:val="0044382D"/>
    <w:rsid w:val="004446EC"/>
    <w:rsid w:val="00444DF3"/>
    <w:rsid w:val="00445C21"/>
    <w:rsid w:val="004465CA"/>
    <w:rsid w:val="0044769F"/>
    <w:rsid w:val="00447D91"/>
    <w:rsid w:val="00447FCC"/>
    <w:rsid w:val="00451C57"/>
    <w:rsid w:val="00451EDC"/>
    <w:rsid w:val="00452DDD"/>
    <w:rsid w:val="00452E58"/>
    <w:rsid w:val="00452FC2"/>
    <w:rsid w:val="004535C9"/>
    <w:rsid w:val="00453C0D"/>
    <w:rsid w:val="004544AA"/>
    <w:rsid w:val="00454E07"/>
    <w:rsid w:val="0045515A"/>
    <w:rsid w:val="00455269"/>
    <w:rsid w:val="00455CBB"/>
    <w:rsid w:val="0045613D"/>
    <w:rsid w:val="0045615F"/>
    <w:rsid w:val="00456CD5"/>
    <w:rsid w:val="00457322"/>
    <w:rsid w:val="004612D1"/>
    <w:rsid w:val="004614B3"/>
    <w:rsid w:val="004615F2"/>
    <w:rsid w:val="00462A91"/>
    <w:rsid w:val="00462F7A"/>
    <w:rsid w:val="00463608"/>
    <w:rsid w:val="00463669"/>
    <w:rsid w:val="00463690"/>
    <w:rsid w:val="00463BA1"/>
    <w:rsid w:val="00463EC9"/>
    <w:rsid w:val="00464935"/>
    <w:rsid w:val="00465A3A"/>
    <w:rsid w:val="004662C5"/>
    <w:rsid w:val="004663E2"/>
    <w:rsid w:val="00466548"/>
    <w:rsid w:val="00466D0D"/>
    <w:rsid w:val="00466DAF"/>
    <w:rsid w:val="00466F0E"/>
    <w:rsid w:val="00467113"/>
    <w:rsid w:val="004676B4"/>
    <w:rsid w:val="004677EB"/>
    <w:rsid w:val="004721C2"/>
    <w:rsid w:val="00472422"/>
    <w:rsid w:val="00472F4E"/>
    <w:rsid w:val="00473458"/>
    <w:rsid w:val="0047365C"/>
    <w:rsid w:val="00473FEB"/>
    <w:rsid w:val="004747B0"/>
    <w:rsid w:val="00474D83"/>
    <w:rsid w:val="00475B21"/>
    <w:rsid w:val="00477164"/>
    <w:rsid w:val="00477282"/>
    <w:rsid w:val="00477E99"/>
    <w:rsid w:val="0048003C"/>
    <w:rsid w:val="00480458"/>
    <w:rsid w:val="004820D0"/>
    <w:rsid w:val="00482294"/>
    <w:rsid w:val="00482AAF"/>
    <w:rsid w:val="00482D17"/>
    <w:rsid w:val="00483652"/>
    <w:rsid w:val="00483BE8"/>
    <w:rsid w:val="004842F1"/>
    <w:rsid w:val="00484D8D"/>
    <w:rsid w:val="00485610"/>
    <w:rsid w:val="00485D51"/>
    <w:rsid w:val="00486513"/>
    <w:rsid w:val="00486950"/>
    <w:rsid w:val="00487226"/>
    <w:rsid w:val="00487414"/>
    <w:rsid w:val="004875A2"/>
    <w:rsid w:val="004909D1"/>
    <w:rsid w:val="00490A4C"/>
    <w:rsid w:val="00490B5E"/>
    <w:rsid w:val="00491DE6"/>
    <w:rsid w:val="00493466"/>
    <w:rsid w:val="004940B5"/>
    <w:rsid w:val="00494491"/>
    <w:rsid w:val="00494AF6"/>
    <w:rsid w:val="00495697"/>
    <w:rsid w:val="00495BFB"/>
    <w:rsid w:val="00495D10"/>
    <w:rsid w:val="00495F28"/>
    <w:rsid w:val="00496C64"/>
    <w:rsid w:val="00497274"/>
    <w:rsid w:val="004976E1"/>
    <w:rsid w:val="004A09C4"/>
    <w:rsid w:val="004A0E54"/>
    <w:rsid w:val="004A1486"/>
    <w:rsid w:val="004A157E"/>
    <w:rsid w:val="004A1F27"/>
    <w:rsid w:val="004A2320"/>
    <w:rsid w:val="004A2772"/>
    <w:rsid w:val="004A2777"/>
    <w:rsid w:val="004A2781"/>
    <w:rsid w:val="004A432C"/>
    <w:rsid w:val="004A4827"/>
    <w:rsid w:val="004A4AD3"/>
    <w:rsid w:val="004A4D39"/>
    <w:rsid w:val="004A6596"/>
    <w:rsid w:val="004A686E"/>
    <w:rsid w:val="004A6973"/>
    <w:rsid w:val="004A6CB3"/>
    <w:rsid w:val="004A70D4"/>
    <w:rsid w:val="004A7350"/>
    <w:rsid w:val="004A78F7"/>
    <w:rsid w:val="004B0665"/>
    <w:rsid w:val="004B1FD2"/>
    <w:rsid w:val="004B2138"/>
    <w:rsid w:val="004B2268"/>
    <w:rsid w:val="004B2953"/>
    <w:rsid w:val="004B3145"/>
    <w:rsid w:val="004B31A3"/>
    <w:rsid w:val="004B3809"/>
    <w:rsid w:val="004B3DAE"/>
    <w:rsid w:val="004B4988"/>
    <w:rsid w:val="004B7362"/>
    <w:rsid w:val="004B7690"/>
    <w:rsid w:val="004B7843"/>
    <w:rsid w:val="004B7F48"/>
    <w:rsid w:val="004C08CA"/>
    <w:rsid w:val="004C0952"/>
    <w:rsid w:val="004C10CC"/>
    <w:rsid w:val="004C152C"/>
    <w:rsid w:val="004C16F6"/>
    <w:rsid w:val="004C1B78"/>
    <w:rsid w:val="004C1C37"/>
    <w:rsid w:val="004C1E73"/>
    <w:rsid w:val="004C1E85"/>
    <w:rsid w:val="004C2DA1"/>
    <w:rsid w:val="004C2FB3"/>
    <w:rsid w:val="004C39CB"/>
    <w:rsid w:val="004C3BC4"/>
    <w:rsid w:val="004C3EA0"/>
    <w:rsid w:val="004C49CE"/>
    <w:rsid w:val="004C4ED4"/>
    <w:rsid w:val="004C54FF"/>
    <w:rsid w:val="004C5E86"/>
    <w:rsid w:val="004C5F01"/>
    <w:rsid w:val="004C6006"/>
    <w:rsid w:val="004C6583"/>
    <w:rsid w:val="004C6F17"/>
    <w:rsid w:val="004D0F5C"/>
    <w:rsid w:val="004D12DE"/>
    <w:rsid w:val="004D17B5"/>
    <w:rsid w:val="004D1842"/>
    <w:rsid w:val="004D1C57"/>
    <w:rsid w:val="004D21E4"/>
    <w:rsid w:val="004D3564"/>
    <w:rsid w:val="004D3A24"/>
    <w:rsid w:val="004D3B6F"/>
    <w:rsid w:val="004D481C"/>
    <w:rsid w:val="004D4BD3"/>
    <w:rsid w:val="004D5B10"/>
    <w:rsid w:val="004D6BB0"/>
    <w:rsid w:val="004D6BF3"/>
    <w:rsid w:val="004E0E21"/>
    <w:rsid w:val="004E0F86"/>
    <w:rsid w:val="004E319D"/>
    <w:rsid w:val="004E4042"/>
    <w:rsid w:val="004E4FD0"/>
    <w:rsid w:val="004E53B3"/>
    <w:rsid w:val="004E6595"/>
    <w:rsid w:val="004E6C47"/>
    <w:rsid w:val="004E79CF"/>
    <w:rsid w:val="004E7E6E"/>
    <w:rsid w:val="004F09FC"/>
    <w:rsid w:val="004F0A67"/>
    <w:rsid w:val="004F1997"/>
    <w:rsid w:val="004F293A"/>
    <w:rsid w:val="004F350F"/>
    <w:rsid w:val="004F38B6"/>
    <w:rsid w:val="004F3F77"/>
    <w:rsid w:val="004F4271"/>
    <w:rsid w:val="004F4963"/>
    <w:rsid w:val="004F4D08"/>
    <w:rsid w:val="004F5345"/>
    <w:rsid w:val="004F5503"/>
    <w:rsid w:val="004F5C05"/>
    <w:rsid w:val="004F5D61"/>
    <w:rsid w:val="004F5DD0"/>
    <w:rsid w:val="004F6327"/>
    <w:rsid w:val="004F692B"/>
    <w:rsid w:val="004F6EED"/>
    <w:rsid w:val="00501468"/>
    <w:rsid w:val="00501C95"/>
    <w:rsid w:val="00501F4B"/>
    <w:rsid w:val="00503082"/>
    <w:rsid w:val="00503A64"/>
    <w:rsid w:val="00503D6B"/>
    <w:rsid w:val="00504954"/>
    <w:rsid w:val="00504C4A"/>
    <w:rsid w:val="00505376"/>
    <w:rsid w:val="00505572"/>
    <w:rsid w:val="00505A52"/>
    <w:rsid w:val="00505EB8"/>
    <w:rsid w:val="0050673F"/>
    <w:rsid w:val="005069DF"/>
    <w:rsid w:val="00506D09"/>
    <w:rsid w:val="00506ECD"/>
    <w:rsid w:val="00507096"/>
    <w:rsid w:val="00507C80"/>
    <w:rsid w:val="00510388"/>
    <w:rsid w:val="00510407"/>
    <w:rsid w:val="005109BE"/>
    <w:rsid w:val="00511043"/>
    <w:rsid w:val="00511184"/>
    <w:rsid w:val="005118D1"/>
    <w:rsid w:val="005121B7"/>
    <w:rsid w:val="00512924"/>
    <w:rsid w:val="00512AAE"/>
    <w:rsid w:val="005133B1"/>
    <w:rsid w:val="00513667"/>
    <w:rsid w:val="005141C0"/>
    <w:rsid w:val="005141DC"/>
    <w:rsid w:val="005146AD"/>
    <w:rsid w:val="00515F66"/>
    <w:rsid w:val="0051701D"/>
    <w:rsid w:val="00520C90"/>
    <w:rsid w:val="00520D3A"/>
    <w:rsid w:val="00521B5F"/>
    <w:rsid w:val="00521B84"/>
    <w:rsid w:val="00522B0D"/>
    <w:rsid w:val="00522C43"/>
    <w:rsid w:val="00523AD4"/>
    <w:rsid w:val="005242FB"/>
    <w:rsid w:val="00525B27"/>
    <w:rsid w:val="00525E2E"/>
    <w:rsid w:val="00527154"/>
    <w:rsid w:val="005274BF"/>
    <w:rsid w:val="00527510"/>
    <w:rsid w:val="00527823"/>
    <w:rsid w:val="00527C3C"/>
    <w:rsid w:val="00527CA4"/>
    <w:rsid w:val="005305A6"/>
    <w:rsid w:val="00532491"/>
    <w:rsid w:val="005327C4"/>
    <w:rsid w:val="00532E86"/>
    <w:rsid w:val="00533C93"/>
    <w:rsid w:val="005340D3"/>
    <w:rsid w:val="00534652"/>
    <w:rsid w:val="00534908"/>
    <w:rsid w:val="00534E83"/>
    <w:rsid w:val="00535EEB"/>
    <w:rsid w:val="00535F8B"/>
    <w:rsid w:val="005362D3"/>
    <w:rsid w:val="0053651F"/>
    <w:rsid w:val="005368F1"/>
    <w:rsid w:val="00536F59"/>
    <w:rsid w:val="00536F87"/>
    <w:rsid w:val="00537321"/>
    <w:rsid w:val="005377A5"/>
    <w:rsid w:val="00537A4D"/>
    <w:rsid w:val="00537B5C"/>
    <w:rsid w:val="0054038F"/>
    <w:rsid w:val="00540A5B"/>
    <w:rsid w:val="00540CF7"/>
    <w:rsid w:val="00540F8B"/>
    <w:rsid w:val="0054179F"/>
    <w:rsid w:val="005424F6"/>
    <w:rsid w:val="005429AB"/>
    <w:rsid w:val="00542B6A"/>
    <w:rsid w:val="00542E96"/>
    <w:rsid w:val="005432D0"/>
    <w:rsid w:val="00543CC9"/>
    <w:rsid w:val="00544D82"/>
    <w:rsid w:val="00545368"/>
    <w:rsid w:val="0054577D"/>
    <w:rsid w:val="00546708"/>
    <w:rsid w:val="00546BB4"/>
    <w:rsid w:val="00547298"/>
    <w:rsid w:val="00547378"/>
    <w:rsid w:val="00547816"/>
    <w:rsid w:val="005479D1"/>
    <w:rsid w:val="00547F0A"/>
    <w:rsid w:val="00551022"/>
    <w:rsid w:val="00551B6D"/>
    <w:rsid w:val="00552236"/>
    <w:rsid w:val="00552C17"/>
    <w:rsid w:val="00552CE8"/>
    <w:rsid w:val="00553033"/>
    <w:rsid w:val="005534DD"/>
    <w:rsid w:val="00553704"/>
    <w:rsid w:val="00553EB6"/>
    <w:rsid w:val="005541EF"/>
    <w:rsid w:val="00554406"/>
    <w:rsid w:val="005549FD"/>
    <w:rsid w:val="00554A0E"/>
    <w:rsid w:val="00554CFB"/>
    <w:rsid w:val="00554E89"/>
    <w:rsid w:val="00554F92"/>
    <w:rsid w:val="00555460"/>
    <w:rsid w:val="00555ED1"/>
    <w:rsid w:val="005565B1"/>
    <w:rsid w:val="005573D4"/>
    <w:rsid w:val="00557627"/>
    <w:rsid w:val="00557A4C"/>
    <w:rsid w:val="00561617"/>
    <w:rsid w:val="00561998"/>
    <w:rsid w:val="00562DD6"/>
    <w:rsid w:val="00563DAD"/>
    <w:rsid w:val="0056449B"/>
    <w:rsid w:val="005648BD"/>
    <w:rsid w:val="00564AB2"/>
    <w:rsid w:val="00565227"/>
    <w:rsid w:val="005666A2"/>
    <w:rsid w:val="00567639"/>
    <w:rsid w:val="00570F45"/>
    <w:rsid w:val="00571D18"/>
    <w:rsid w:val="00571D40"/>
    <w:rsid w:val="005729A4"/>
    <w:rsid w:val="0057372D"/>
    <w:rsid w:val="0057387F"/>
    <w:rsid w:val="00573CE0"/>
    <w:rsid w:val="005740BC"/>
    <w:rsid w:val="00576453"/>
    <w:rsid w:val="0057704E"/>
    <w:rsid w:val="00577611"/>
    <w:rsid w:val="00580098"/>
    <w:rsid w:val="0058062B"/>
    <w:rsid w:val="0058083C"/>
    <w:rsid w:val="00581360"/>
    <w:rsid w:val="005817AD"/>
    <w:rsid w:val="00582715"/>
    <w:rsid w:val="00583397"/>
    <w:rsid w:val="005835B4"/>
    <w:rsid w:val="00584155"/>
    <w:rsid w:val="005851C1"/>
    <w:rsid w:val="0058527A"/>
    <w:rsid w:val="005857F7"/>
    <w:rsid w:val="00585EFB"/>
    <w:rsid w:val="00586071"/>
    <w:rsid w:val="005869AF"/>
    <w:rsid w:val="00586F97"/>
    <w:rsid w:val="00586FF3"/>
    <w:rsid w:val="00587DC0"/>
    <w:rsid w:val="00590510"/>
    <w:rsid w:val="005918AB"/>
    <w:rsid w:val="00591A7F"/>
    <w:rsid w:val="00592401"/>
    <w:rsid w:val="005927F2"/>
    <w:rsid w:val="00592BE7"/>
    <w:rsid w:val="005936C7"/>
    <w:rsid w:val="00593846"/>
    <w:rsid w:val="00594D1B"/>
    <w:rsid w:val="00595779"/>
    <w:rsid w:val="00595DB5"/>
    <w:rsid w:val="00597106"/>
    <w:rsid w:val="0059724D"/>
    <w:rsid w:val="0059783F"/>
    <w:rsid w:val="005A0245"/>
    <w:rsid w:val="005A02C1"/>
    <w:rsid w:val="005A0907"/>
    <w:rsid w:val="005A0DE2"/>
    <w:rsid w:val="005A0EE7"/>
    <w:rsid w:val="005A11D2"/>
    <w:rsid w:val="005A18E8"/>
    <w:rsid w:val="005A324D"/>
    <w:rsid w:val="005A384A"/>
    <w:rsid w:val="005A452F"/>
    <w:rsid w:val="005A60CF"/>
    <w:rsid w:val="005A60E7"/>
    <w:rsid w:val="005A788F"/>
    <w:rsid w:val="005B1A5B"/>
    <w:rsid w:val="005B29D0"/>
    <w:rsid w:val="005B2F01"/>
    <w:rsid w:val="005B470C"/>
    <w:rsid w:val="005B4A15"/>
    <w:rsid w:val="005B4F72"/>
    <w:rsid w:val="005B5259"/>
    <w:rsid w:val="005B5E7E"/>
    <w:rsid w:val="005B5FCA"/>
    <w:rsid w:val="005B6D79"/>
    <w:rsid w:val="005C0305"/>
    <w:rsid w:val="005C040A"/>
    <w:rsid w:val="005C0678"/>
    <w:rsid w:val="005C0779"/>
    <w:rsid w:val="005C10EC"/>
    <w:rsid w:val="005C138C"/>
    <w:rsid w:val="005C14F2"/>
    <w:rsid w:val="005C184A"/>
    <w:rsid w:val="005C1EC8"/>
    <w:rsid w:val="005C1F2D"/>
    <w:rsid w:val="005C2149"/>
    <w:rsid w:val="005C2A13"/>
    <w:rsid w:val="005C3217"/>
    <w:rsid w:val="005C3574"/>
    <w:rsid w:val="005C35F8"/>
    <w:rsid w:val="005C3CAB"/>
    <w:rsid w:val="005C4B2B"/>
    <w:rsid w:val="005C4DDC"/>
    <w:rsid w:val="005C563E"/>
    <w:rsid w:val="005C5710"/>
    <w:rsid w:val="005C66D3"/>
    <w:rsid w:val="005C6EC7"/>
    <w:rsid w:val="005C7019"/>
    <w:rsid w:val="005D0387"/>
    <w:rsid w:val="005D082C"/>
    <w:rsid w:val="005D1326"/>
    <w:rsid w:val="005D1B21"/>
    <w:rsid w:val="005D2BEF"/>
    <w:rsid w:val="005D3481"/>
    <w:rsid w:val="005D3E36"/>
    <w:rsid w:val="005D43E3"/>
    <w:rsid w:val="005D462D"/>
    <w:rsid w:val="005D4A9D"/>
    <w:rsid w:val="005D537B"/>
    <w:rsid w:val="005D5899"/>
    <w:rsid w:val="005D5B37"/>
    <w:rsid w:val="005D5BDD"/>
    <w:rsid w:val="005D63D2"/>
    <w:rsid w:val="005D644B"/>
    <w:rsid w:val="005D6C5D"/>
    <w:rsid w:val="005D6DD3"/>
    <w:rsid w:val="005D78AD"/>
    <w:rsid w:val="005E0911"/>
    <w:rsid w:val="005E0AAE"/>
    <w:rsid w:val="005E0CBD"/>
    <w:rsid w:val="005E0DC4"/>
    <w:rsid w:val="005E0E70"/>
    <w:rsid w:val="005E3E75"/>
    <w:rsid w:val="005E51F2"/>
    <w:rsid w:val="005E5592"/>
    <w:rsid w:val="005E698E"/>
    <w:rsid w:val="005E6F15"/>
    <w:rsid w:val="005E7230"/>
    <w:rsid w:val="005E72DC"/>
    <w:rsid w:val="005F04FE"/>
    <w:rsid w:val="005F10DB"/>
    <w:rsid w:val="005F1710"/>
    <w:rsid w:val="005F176C"/>
    <w:rsid w:val="005F1F2F"/>
    <w:rsid w:val="005F21F9"/>
    <w:rsid w:val="005F2B4E"/>
    <w:rsid w:val="005F359F"/>
    <w:rsid w:val="005F403B"/>
    <w:rsid w:val="005F44DB"/>
    <w:rsid w:val="005F52EF"/>
    <w:rsid w:val="005F6EBF"/>
    <w:rsid w:val="005F7ADB"/>
    <w:rsid w:val="006001C8"/>
    <w:rsid w:val="006008D8"/>
    <w:rsid w:val="00600A23"/>
    <w:rsid w:val="00601DCE"/>
    <w:rsid w:val="00602A52"/>
    <w:rsid w:val="006031CB"/>
    <w:rsid w:val="0060327E"/>
    <w:rsid w:val="00604254"/>
    <w:rsid w:val="0060474A"/>
    <w:rsid w:val="00604CC1"/>
    <w:rsid w:val="0060545A"/>
    <w:rsid w:val="00605C23"/>
    <w:rsid w:val="00606752"/>
    <w:rsid w:val="00606A75"/>
    <w:rsid w:val="00607605"/>
    <w:rsid w:val="006125DA"/>
    <w:rsid w:val="00612A26"/>
    <w:rsid w:val="00612A89"/>
    <w:rsid w:val="006134B2"/>
    <w:rsid w:val="00613D84"/>
    <w:rsid w:val="00614115"/>
    <w:rsid w:val="006159AE"/>
    <w:rsid w:val="00616189"/>
    <w:rsid w:val="006163DC"/>
    <w:rsid w:val="00616620"/>
    <w:rsid w:val="00616B57"/>
    <w:rsid w:val="0061711B"/>
    <w:rsid w:val="006174AD"/>
    <w:rsid w:val="00617E03"/>
    <w:rsid w:val="00617F8D"/>
    <w:rsid w:val="006201B9"/>
    <w:rsid w:val="006205AA"/>
    <w:rsid w:val="00620C1E"/>
    <w:rsid w:val="006214E4"/>
    <w:rsid w:val="00621F0D"/>
    <w:rsid w:val="00621FEC"/>
    <w:rsid w:val="006222C5"/>
    <w:rsid w:val="00622FCD"/>
    <w:rsid w:val="00623501"/>
    <w:rsid w:val="006236D1"/>
    <w:rsid w:val="00623FBB"/>
    <w:rsid w:val="00624216"/>
    <w:rsid w:val="00624303"/>
    <w:rsid w:val="00624FF4"/>
    <w:rsid w:val="0062566B"/>
    <w:rsid w:val="0062575E"/>
    <w:rsid w:val="0062601B"/>
    <w:rsid w:val="006267F9"/>
    <w:rsid w:val="00626BBE"/>
    <w:rsid w:val="0062743F"/>
    <w:rsid w:val="006301A3"/>
    <w:rsid w:val="00630C39"/>
    <w:rsid w:val="00631588"/>
    <w:rsid w:val="006321B0"/>
    <w:rsid w:val="00633029"/>
    <w:rsid w:val="00633DBE"/>
    <w:rsid w:val="0063580A"/>
    <w:rsid w:val="00636C44"/>
    <w:rsid w:val="0063722C"/>
    <w:rsid w:val="00637AA2"/>
    <w:rsid w:val="006409BA"/>
    <w:rsid w:val="00641411"/>
    <w:rsid w:val="006414A5"/>
    <w:rsid w:val="00643285"/>
    <w:rsid w:val="0064381D"/>
    <w:rsid w:val="00644908"/>
    <w:rsid w:val="006450C6"/>
    <w:rsid w:val="006465E3"/>
    <w:rsid w:val="00646B40"/>
    <w:rsid w:val="00647930"/>
    <w:rsid w:val="006514D7"/>
    <w:rsid w:val="006517ED"/>
    <w:rsid w:val="00651ADB"/>
    <w:rsid w:val="00651DB0"/>
    <w:rsid w:val="00651ECF"/>
    <w:rsid w:val="00652CD3"/>
    <w:rsid w:val="00652D14"/>
    <w:rsid w:val="006541E2"/>
    <w:rsid w:val="00654715"/>
    <w:rsid w:val="00654AE5"/>
    <w:rsid w:val="00655110"/>
    <w:rsid w:val="00655204"/>
    <w:rsid w:val="00655DBE"/>
    <w:rsid w:val="00656A29"/>
    <w:rsid w:val="00657329"/>
    <w:rsid w:val="006575EB"/>
    <w:rsid w:val="00660497"/>
    <w:rsid w:val="00661287"/>
    <w:rsid w:val="0066137E"/>
    <w:rsid w:val="0066166D"/>
    <w:rsid w:val="00661D15"/>
    <w:rsid w:val="00663203"/>
    <w:rsid w:val="00665091"/>
    <w:rsid w:val="00665264"/>
    <w:rsid w:val="006655EA"/>
    <w:rsid w:val="00665AD6"/>
    <w:rsid w:val="00665C40"/>
    <w:rsid w:val="00665CA9"/>
    <w:rsid w:val="00665E4E"/>
    <w:rsid w:val="00665F38"/>
    <w:rsid w:val="00666218"/>
    <w:rsid w:val="00666A99"/>
    <w:rsid w:val="00666BBD"/>
    <w:rsid w:val="00666C9B"/>
    <w:rsid w:val="006672F3"/>
    <w:rsid w:val="00670796"/>
    <w:rsid w:val="006719B7"/>
    <w:rsid w:val="00671AE0"/>
    <w:rsid w:val="00672202"/>
    <w:rsid w:val="00672CCB"/>
    <w:rsid w:val="00672F6C"/>
    <w:rsid w:val="00673172"/>
    <w:rsid w:val="00673250"/>
    <w:rsid w:val="00673A17"/>
    <w:rsid w:val="00673C5D"/>
    <w:rsid w:val="006740DE"/>
    <w:rsid w:val="00674A3C"/>
    <w:rsid w:val="00675136"/>
    <w:rsid w:val="006756CC"/>
    <w:rsid w:val="00675856"/>
    <w:rsid w:val="0067593D"/>
    <w:rsid w:val="00676930"/>
    <w:rsid w:val="00676BBD"/>
    <w:rsid w:val="006772FB"/>
    <w:rsid w:val="0067775D"/>
    <w:rsid w:val="00677B27"/>
    <w:rsid w:val="00677F60"/>
    <w:rsid w:val="006816D3"/>
    <w:rsid w:val="00681885"/>
    <w:rsid w:val="0068231B"/>
    <w:rsid w:val="00682800"/>
    <w:rsid w:val="006842D5"/>
    <w:rsid w:val="00684603"/>
    <w:rsid w:val="00684649"/>
    <w:rsid w:val="006867B3"/>
    <w:rsid w:val="00686D77"/>
    <w:rsid w:val="00686E7B"/>
    <w:rsid w:val="0068728B"/>
    <w:rsid w:val="00687531"/>
    <w:rsid w:val="00687C7A"/>
    <w:rsid w:val="0069049B"/>
    <w:rsid w:val="006904C9"/>
    <w:rsid w:val="006912FB"/>
    <w:rsid w:val="00691694"/>
    <w:rsid w:val="006918F4"/>
    <w:rsid w:val="006920DB"/>
    <w:rsid w:val="006924BB"/>
    <w:rsid w:val="00692830"/>
    <w:rsid w:val="00692CAF"/>
    <w:rsid w:val="00693463"/>
    <w:rsid w:val="00693A2F"/>
    <w:rsid w:val="00693B4A"/>
    <w:rsid w:val="00694BFE"/>
    <w:rsid w:val="0069565D"/>
    <w:rsid w:val="006958B2"/>
    <w:rsid w:val="00696058"/>
    <w:rsid w:val="00696C25"/>
    <w:rsid w:val="00697220"/>
    <w:rsid w:val="006978F2"/>
    <w:rsid w:val="00697A14"/>
    <w:rsid w:val="00697F2B"/>
    <w:rsid w:val="00697F36"/>
    <w:rsid w:val="006A04B5"/>
    <w:rsid w:val="006A08CC"/>
    <w:rsid w:val="006A143C"/>
    <w:rsid w:val="006A14C7"/>
    <w:rsid w:val="006A16FF"/>
    <w:rsid w:val="006A28BE"/>
    <w:rsid w:val="006A3442"/>
    <w:rsid w:val="006A3AAE"/>
    <w:rsid w:val="006A4538"/>
    <w:rsid w:val="006A544C"/>
    <w:rsid w:val="006A5848"/>
    <w:rsid w:val="006A6827"/>
    <w:rsid w:val="006A6F07"/>
    <w:rsid w:val="006A7D12"/>
    <w:rsid w:val="006A7E2D"/>
    <w:rsid w:val="006B0A54"/>
    <w:rsid w:val="006B0C5B"/>
    <w:rsid w:val="006B1250"/>
    <w:rsid w:val="006B128D"/>
    <w:rsid w:val="006B12F7"/>
    <w:rsid w:val="006B142F"/>
    <w:rsid w:val="006B2101"/>
    <w:rsid w:val="006B28C7"/>
    <w:rsid w:val="006B40F3"/>
    <w:rsid w:val="006B5113"/>
    <w:rsid w:val="006B54B8"/>
    <w:rsid w:val="006B5C19"/>
    <w:rsid w:val="006B668E"/>
    <w:rsid w:val="006B6720"/>
    <w:rsid w:val="006B7A06"/>
    <w:rsid w:val="006B7BDC"/>
    <w:rsid w:val="006C05F0"/>
    <w:rsid w:val="006C0834"/>
    <w:rsid w:val="006C0992"/>
    <w:rsid w:val="006C0D7F"/>
    <w:rsid w:val="006C1C58"/>
    <w:rsid w:val="006C1EB6"/>
    <w:rsid w:val="006C22E6"/>
    <w:rsid w:val="006C39AB"/>
    <w:rsid w:val="006C4468"/>
    <w:rsid w:val="006C50F4"/>
    <w:rsid w:val="006C5E21"/>
    <w:rsid w:val="006C61A6"/>
    <w:rsid w:val="006C6308"/>
    <w:rsid w:val="006C6567"/>
    <w:rsid w:val="006D0814"/>
    <w:rsid w:val="006D0D00"/>
    <w:rsid w:val="006D20CB"/>
    <w:rsid w:val="006D24C5"/>
    <w:rsid w:val="006D282C"/>
    <w:rsid w:val="006D38A1"/>
    <w:rsid w:val="006D4015"/>
    <w:rsid w:val="006D46F9"/>
    <w:rsid w:val="006D49E7"/>
    <w:rsid w:val="006D5DE6"/>
    <w:rsid w:val="006D7384"/>
    <w:rsid w:val="006D7E08"/>
    <w:rsid w:val="006E0516"/>
    <w:rsid w:val="006E0A17"/>
    <w:rsid w:val="006E1128"/>
    <w:rsid w:val="006E1C7A"/>
    <w:rsid w:val="006E1E9C"/>
    <w:rsid w:val="006E1EED"/>
    <w:rsid w:val="006E1F5B"/>
    <w:rsid w:val="006E227F"/>
    <w:rsid w:val="006E3040"/>
    <w:rsid w:val="006E3125"/>
    <w:rsid w:val="006E36F2"/>
    <w:rsid w:val="006E46BD"/>
    <w:rsid w:val="006E46C9"/>
    <w:rsid w:val="006E4EA1"/>
    <w:rsid w:val="006E555D"/>
    <w:rsid w:val="006E6199"/>
    <w:rsid w:val="006E678A"/>
    <w:rsid w:val="006E7535"/>
    <w:rsid w:val="006F0EAF"/>
    <w:rsid w:val="006F1160"/>
    <w:rsid w:val="006F292B"/>
    <w:rsid w:val="006F2A53"/>
    <w:rsid w:val="006F3A4F"/>
    <w:rsid w:val="006F4193"/>
    <w:rsid w:val="006F4552"/>
    <w:rsid w:val="006F4C58"/>
    <w:rsid w:val="006F51E3"/>
    <w:rsid w:val="006F5427"/>
    <w:rsid w:val="006F5C53"/>
    <w:rsid w:val="006F64A1"/>
    <w:rsid w:val="006F6BE7"/>
    <w:rsid w:val="006F7AAC"/>
    <w:rsid w:val="0070026C"/>
    <w:rsid w:val="00700D32"/>
    <w:rsid w:val="00701BF1"/>
    <w:rsid w:val="00701C6B"/>
    <w:rsid w:val="00702A19"/>
    <w:rsid w:val="00703AF4"/>
    <w:rsid w:val="00703C30"/>
    <w:rsid w:val="007041CB"/>
    <w:rsid w:val="00704741"/>
    <w:rsid w:val="00704C2B"/>
    <w:rsid w:val="00705AAE"/>
    <w:rsid w:val="0070636C"/>
    <w:rsid w:val="00706669"/>
    <w:rsid w:val="00706F15"/>
    <w:rsid w:val="00707401"/>
    <w:rsid w:val="007077B8"/>
    <w:rsid w:val="00710A1A"/>
    <w:rsid w:val="00710B0E"/>
    <w:rsid w:val="00711879"/>
    <w:rsid w:val="00711980"/>
    <w:rsid w:val="00712009"/>
    <w:rsid w:val="00712B02"/>
    <w:rsid w:val="00712F3F"/>
    <w:rsid w:val="007134A4"/>
    <w:rsid w:val="00713681"/>
    <w:rsid w:val="00713BF6"/>
    <w:rsid w:val="007141E2"/>
    <w:rsid w:val="00714402"/>
    <w:rsid w:val="00715E3E"/>
    <w:rsid w:val="00715FC1"/>
    <w:rsid w:val="00716CCB"/>
    <w:rsid w:val="00717A1D"/>
    <w:rsid w:val="0072015D"/>
    <w:rsid w:val="007203E7"/>
    <w:rsid w:val="007207EE"/>
    <w:rsid w:val="007219A1"/>
    <w:rsid w:val="00723B7E"/>
    <w:rsid w:val="0072576E"/>
    <w:rsid w:val="00725A23"/>
    <w:rsid w:val="00726414"/>
    <w:rsid w:val="00726DB4"/>
    <w:rsid w:val="00726F7D"/>
    <w:rsid w:val="00727048"/>
    <w:rsid w:val="007271B3"/>
    <w:rsid w:val="00730CF6"/>
    <w:rsid w:val="0073109F"/>
    <w:rsid w:val="00732CD3"/>
    <w:rsid w:val="007334EE"/>
    <w:rsid w:val="0073374A"/>
    <w:rsid w:val="00733997"/>
    <w:rsid w:val="00733A7E"/>
    <w:rsid w:val="00734279"/>
    <w:rsid w:val="00734827"/>
    <w:rsid w:val="00735093"/>
    <w:rsid w:val="00735CC4"/>
    <w:rsid w:val="00735CFC"/>
    <w:rsid w:val="00735D88"/>
    <w:rsid w:val="00736DDC"/>
    <w:rsid w:val="00737861"/>
    <w:rsid w:val="00737C09"/>
    <w:rsid w:val="00737D4A"/>
    <w:rsid w:val="0074013F"/>
    <w:rsid w:val="007401E4"/>
    <w:rsid w:val="007402DB"/>
    <w:rsid w:val="00740489"/>
    <w:rsid w:val="007407CA"/>
    <w:rsid w:val="00742119"/>
    <w:rsid w:val="007423A2"/>
    <w:rsid w:val="0074286D"/>
    <w:rsid w:val="00742E01"/>
    <w:rsid w:val="007433C8"/>
    <w:rsid w:val="0074394B"/>
    <w:rsid w:val="00744390"/>
    <w:rsid w:val="00744711"/>
    <w:rsid w:val="00744C93"/>
    <w:rsid w:val="00746227"/>
    <w:rsid w:val="0074673D"/>
    <w:rsid w:val="00746D0C"/>
    <w:rsid w:val="00747015"/>
    <w:rsid w:val="00750271"/>
    <w:rsid w:val="007502B8"/>
    <w:rsid w:val="00750691"/>
    <w:rsid w:val="0075089F"/>
    <w:rsid w:val="0075096F"/>
    <w:rsid w:val="00751065"/>
    <w:rsid w:val="007512A4"/>
    <w:rsid w:val="00751709"/>
    <w:rsid w:val="0075172E"/>
    <w:rsid w:val="00751889"/>
    <w:rsid w:val="00751D8D"/>
    <w:rsid w:val="00752F89"/>
    <w:rsid w:val="00753E42"/>
    <w:rsid w:val="0075420F"/>
    <w:rsid w:val="00754E37"/>
    <w:rsid w:val="007554ED"/>
    <w:rsid w:val="00755646"/>
    <w:rsid w:val="0075581A"/>
    <w:rsid w:val="0075721C"/>
    <w:rsid w:val="007613EF"/>
    <w:rsid w:val="00762666"/>
    <w:rsid w:val="00762D70"/>
    <w:rsid w:val="0076313A"/>
    <w:rsid w:val="007633F4"/>
    <w:rsid w:val="00763595"/>
    <w:rsid w:val="00763881"/>
    <w:rsid w:val="00763BE1"/>
    <w:rsid w:val="00763C16"/>
    <w:rsid w:val="00763C7B"/>
    <w:rsid w:val="0076418A"/>
    <w:rsid w:val="007642C4"/>
    <w:rsid w:val="00765C83"/>
    <w:rsid w:val="00766557"/>
    <w:rsid w:val="007679F8"/>
    <w:rsid w:val="00767C4F"/>
    <w:rsid w:val="00767E81"/>
    <w:rsid w:val="007702E5"/>
    <w:rsid w:val="0077051E"/>
    <w:rsid w:val="00770871"/>
    <w:rsid w:val="007716E5"/>
    <w:rsid w:val="00772097"/>
    <w:rsid w:val="00772755"/>
    <w:rsid w:val="00775142"/>
    <w:rsid w:val="0077558B"/>
    <w:rsid w:val="00775C9A"/>
    <w:rsid w:val="00776239"/>
    <w:rsid w:val="00776DCA"/>
    <w:rsid w:val="00777D56"/>
    <w:rsid w:val="00780118"/>
    <w:rsid w:val="007803EE"/>
    <w:rsid w:val="0078075D"/>
    <w:rsid w:val="007816EF"/>
    <w:rsid w:val="007828EA"/>
    <w:rsid w:val="00782A7D"/>
    <w:rsid w:val="00785432"/>
    <w:rsid w:val="00785A9C"/>
    <w:rsid w:val="00785BEC"/>
    <w:rsid w:val="00785F82"/>
    <w:rsid w:val="007861DB"/>
    <w:rsid w:val="007906BF"/>
    <w:rsid w:val="00790A6B"/>
    <w:rsid w:val="00790C61"/>
    <w:rsid w:val="007911D8"/>
    <w:rsid w:val="007911F1"/>
    <w:rsid w:val="0079138C"/>
    <w:rsid w:val="007916B2"/>
    <w:rsid w:val="00791A6E"/>
    <w:rsid w:val="00791DE6"/>
    <w:rsid w:val="007930FC"/>
    <w:rsid w:val="00793A96"/>
    <w:rsid w:val="007943A8"/>
    <w:rsid w:val="00794FDC"/>
    <w:rsid w:val="007953A7"/>
    <w:rsid w:val="007956F4"/>
    <w:rsid w:val="00795D79"/>
    <w:rsid w:val="007965B7"/>
    <w:rsid w:val="007971B7"/>
    <w:rsid w:val="007972B3"/>
    <w:rsid w:val="00797BDE"/>
    <w:rsid w:val="007A0938"/>
    <w:rsid w:val="007A0C05"/>
    <w:rsid w:val="007A0C8A"/>
    <w:rsid w:val="007A136F"/>
    <w:rsid w:val="007A24B3"/>
    <w:rsid w:val="007A24C2"/>
    <w:rsid w:val="007A2871"/>
    <w:rsid w:val="007A298D"/>
    <w:rsid w:val="007A2A56"/>
    <w:rsid w:val="007A2FBC"/>
    <w:rsid w:val="007A31C9"/>
    <w:rsid w:val="007A331E"/>
    <w:rsid w:val="007A3DAF"/>
    <w:rsid w:val="007A46E6"/>
    <w:rsid w:val="007A476E"/>
    <w:rsid w:val="007A4E4D"/>
    <w:rsid w:val="007A649F"/>
    <w:rsid w:val="007A6DBD"/>
    <w:rsid w:val="007A6FE9"/>
    <w:rsid w:val="007B1E78"/>
    <w:rsid w:val="007B23C1"/>
    <w:rsid w:val="007B2684"/>
    <w:rsid w:val="007B28D7"/>
    <w:rsid w:val="007B3A4D"/>
    <w:rsid w:val="007B4191"/>
    <w:rsid w:val="007B44F9"/>
    <w:rsid w:val="007B6F8B"/>
    <w:rsid w:val="007B7D84"/>
    <w:rsid w:val="007C03DC"/>
    <w:rsid w:val="007C0A95"/>
    <w:rsid w:val="007C1284"/>
    <w:rsid w:val="007C1334"/>
    <w:rsid w:val="007C1DD1"/>
    <w:rsid w:val="007C241A"/>
    <w:rsid w:val="007C2546"/>
    <w:rsid w:val="007C25B3"/>
    <w:rsid w:val="007C28B5"/>
    <w:rsid w:val="007C40AF"/>
    <w:rsid w:val="007C40F1"/>
    <w:rsid w:val="007C4751"/>
    <w:rsid w:val="007C546A"/>
    <w:rsid w:val="007C688F"/>
    <w:rsid w:val="007C6BAB"/>
    <w:rsid w:val="007C6E50"/>
    <w:rsid w:val="007C6E52"/>
    <w:rsid w:val="007C7937"/>
    <w:rsid w:val="007C7A38"/>
    <w:rsid w:val="007C7AC9"/>
    <w:rsid w:val="007D02A5"/>
    <w:rsid w:val="007D0872"/>
    <w:rsid w:val="007D0C2E"/>
    <w:rsid w:val="007D109A"/>
    <w:rsid w:val="007D10CF"/>
    <w:rsid w:val="007D1178"/>
    <w:rsid w:val="007D135A"/>
    <w:rsid w:val="007D1AC0"/>
    <w:rsid w:val="007D2F43"/>
    <w:rsid w:val="007D488E"/>
    <w:rsid w:val="007D4F1F"/>
    <w:rsid w:val="007D5014"/>
    <w:rsid w:val="007D5425"/>
    <w:rsid w:val="007D6131"/>
    <w:rsid w:val="007D61DB"/>
    <w:rsid w:val="007D74E8"/>
    <w:rsid w:val="007E006C"/>
    <w:rsid w:val="007E068A"/>
    <w:rsid w:val="007E1B16"/>
    <w:rsid w:val="007E2293"/>
    <w:rsid w:val="007E296D"/>
    <w:rsid w:val="007E3177"/>
    <w:rsid w:val="007E3915"/>
    <w:rsid w:val="007E3BC3"/>
    <w:rsid w:val="007E3FAC"/>
    <w:rsid w:val="007E3FC4"/>
    <w:rsid w:val="007E469F"/>
    <w:rsid w:val="007E4DB3"/>
    <w:rsid w:val="007E5CDB"/>
    <w:rsid w:val="007E63A3"/>
    <w:rsid w:val="007E676C"/>
    <w:rsid w:val="007E6BBC"/>
    <w:rsid w:val="007E6D4D"/>
    <w:rsid w:val="007E6D68"/>
    <w:rsid w:val="007F005A"/>
    <w:rsid w:val="007F1149"/>
    <w:rsid w:val="007F2642"/>
    <w:rsid w:val="007F3176"/>
    <w:rsid w:val="007F33E5"/>
    <w:rsid w:val="007F34DD"/>
    <w:rsid w:val="007F5080"/>
    <w:rsid w:val="007F50EB"/>
    <w:rsid w:val="007F5B7D"/>
    <w:rsid w:val="007F681E"/>
    <w:rsid w:val="007F6F09"/>
    <w:rsid w:val="007F705A"/>
    <w:rsid w:val="00800229"/>
    <w:rsid w:val="008016DC"/>
    <w:rsid w:val="00801BB1"/>
    <w:rsid w:val="00801F3D"/>
    <w:rsid w:val="00801F50"/>
    <w:rsid w:val="008024BD"/>
    <w:rsid w:val="0080291B"/>
    <w:rsid w:val="00802AB4"/>
    <w:rsid w:val="00802FFD"/>
    <w:rsid w:val="00803379"/>
    <w:rsid w:val="00803C67"/>
    <w:rsid w:val="00805842"/>
    <w:rsid w:val="00805D77"/>
    <w:rsid w:val="00806112"/>
    <w:rsid w:val="008061A1"/>
    <w:rsid w:val="008069F2"/>
    <w:rsid w:val="00806C36"/>
    <w:rsid w:val="00807136"/>
    <w:rsid w:val="0080737B"/>
    <w:rsid w:val="00807677"/>
    <w:rsid w:val="008079DE"/>
    <w:rsid w:val="00807F95"/>
    <w:rsid w:val="008109C6"/>
    <w:rsid w:val="00810F90"/>
    <w:rsid w:val="00810FBD"/>
    <w:rsid w:val="008113F7"/>
    <w:rsid w:val="008115E8"/>
    <w:rsid w:val="008121B4"/>
    <w:rsid w:val="00812273"/>
    <w:rsid w:val="008124AF"/>
    <w:rsid w:val="008126F6"/>
    <w:rsid w:val="0081321A"/>
    <w:rsid w:val="00815155"/>
    <w:rsid w:val="00815441"/>
    <w:rsid w:val="00815C7C"/>
    <w:rsid w:val="008169B6"/>
    <w:rsid w:val="008171F8"/>
    <w:rsid w:val="00817D95"/>
    <w:rsid w:val="00817DC0"/>
    <w:rsid w:val="008201C6"/>
    <w:rsid w:val="00820556"/>
    <w:rsid w:val="0082055F"/>
    <w:rsid w:val="0082070F"/>
    <w:rsid w:val="00820F8F"/>
    <w:rsid w:val="00821837"/>
    <w:rsid w:val="00822008"/>
    <w:rsid w:val="00822627"/>
    <w:rsid w:val="0082275B"/>
    <w:rsid w:val="00822918"/>
    <w:rsid w:val="008229A2"/>
    <w:rsid w:val="00822BAC"/>
    <w:rsid w:val="00822D67"/>
    <w:rsid w:val="00822DC8"/>
    <w:rsid w:val="008231A1"/>
    <w:rsid w:val="00823771"/>
    <w:rsid w:val="00823B37"/>
    <w:rsid w:val="0082467D"/>
    <w:rsid w:val="00824820"/>
    <w:rsid w:val="00824E03"/>
    <w:rsid w:val="00824FA7"/>
    <w:rsid w:val="0082506B"/>
    <w:rsid w:val="00827DA4"/>
    <w:rsid w:val="0083063F"/>
    <w:rsid w:val="00831200"/>
    <w:rsid w:val="008313E6"/>
    <w:rsid w:val="008331A5"/>
    <w:rsid w:val="00833AA3"/>
    <w:rsid w:val="00833E58"/>
    <w:rsid w:val="00835295"/>
    <w:rsid w:val="00835312"/>
    <w:rsid w:val="00835DE0"/>
    <w:rsid w:val="008366E5"/>
    <w:rsid w:val="0083696B"/>
    <w:rsid w:val="008370DF"/>
    <w:rsid w:val="008373EC"/>
    <w:rsid w:val="00837ABB"/>
    <w:rsid w:val="008406E2"/>
    <w:rsid w:val="00840D68"/>
    <w:rsid w:val="00840DB9"/>
    <w:rsid w:val="00841385"/>
    <w:rsid w:val="00841BD0"/>
    <w:rsid w:val="00841EAF"/>
    <w:rsid w:val="00841FCB"/>
    <w:rsid w:val="008421A3"/>
    <w:rsid w:val="00842AB9"/>
    <w:rsid w:val="00843816"/>
    <w:rsid w:val="00843FB2"/>
    <w:rsid w:val="00845570"/>
    <w:rsid w:val="0084610E"/>
    <w:rsid w:val="00850187"/>
    <w:rsid w:val="008509D9"/>
    <w:rsid w:val="00850B7C"/>
    <w:rsid w:val="00851B27"/>
    <w:rsid w:val="00851CF8"/>
    <w:rsid w:val="00852CB0"/>
    <w:rsid w:val="00853042"/>
    <w:rsid w:val="008531A3"/>
    <w:rsid w:val="0085345E"/>
    <w:rsid w:val="008535B5"/>
    <w:rsid w:val="00853AE8"/>
    <w:rsid w:val="00854584"/>
    <w:rsid w:val="00854B43"/>
    <w:rsid w:val="00854C53"/>
    <w:rsid w:val="008565DE"/>
    <w:rsid w:val="008568D1"/>
    <w:rsid w:val="00856988"/>
    <w:rsid w:val="008574F7"/>
    <w:rsid w:val="00857D67"/>
    <w:rsid w:val="00860FBB"/>
    <w:rsid w:val="0086131C"/>
    <w:rsid w:val="00862F0B"/>
    <w:rsid w:val="008636BD"/>
    <w:rsid w:val="00864533"/>
    <w:rsid w:val="00864BD9"/>
    <w:rsid w:val="0086591C"/>
    <w:rsid w:val="00865971"/>
    <w:rsid w:val="008666F5"/>
    <w:rsid w:val="008669FF"/>
    <w:rsid w:val="00866D82"/>
    <w:rsid w:val="00867C4F"/>
    <w:rsid w:val="00870C16"/>
    <w:rsid w:val="00871FF8"/>
    <w:rsid w:val="00872495"/>
    <w:rsid w:val="0087258E"/>
    <w:rsid w:val="00872D49"/>
    <w:rsid w:val="00873636"/>
    <w:rsid w:val="00873A74"/>
    <w:rsid w:val="00873ED7"/>
    <w:rsid w:val="00874853"/>
    <w:rsid w:val="00874A49"/>
    <w:rsid w:val="00876847"/>
    <w:rsid w:val="00876C98"/>
    <w:rsid w:val="00877068"/>
    <w:rsid w:val="00877102"/>
    <w:rsid w:val="008808AE"/>
    <w:rsid w:val="00880EE6"/>
    <w:rsid w:val="0088124B"/>
    <w:rsid w:val="00882AD8"/>
    <w:rsid w:val="0088379C"/>
    <w:rsid w:val="008843B3"/>
    <w:rsid w:val="0088467C"/>
    <w:rsid w:val="00884C61"/>
    <w:rsid w:val="00884C86"/>
    <w:rsid w:val="00884F8C"/>
    <w:rsid w:val="00885BCA"/>
    <w:rsid w:val="00886479"/>
    <w:rsid w:val="00887145"/>
    <w:rsid w:val="008878F2"/>
    <w:rsid w:val="00887A57"/>
    <w:rsid w:val="00887E47"/>
    <w:rsid w:val="00890069"/>
    <w:rsid w:val="00890DB2"/>
    <w:rsid w:val="00890E11"/>
    <w:rsid w:val="00891D55"/>
    <w:rsid w:val="00893327"/>
    <w:rsid w:val="00893383"/>
    <w:rsid w:val="00894ECA"/>
    <w:rsid w:val="00895BFC"/>
    <w:rsid w:val="00896C6C"/>
    <w:rsid w:val="00897264"/>
    <w:rsid w:val="0089766E"/>
    <w:rsid w:val="00897FF7"/>
    <w:rsid w:val="008A0A65"/>
    <w:rsid w:val="008A0ED9"/>
    <w:rsid w:val="008A31D8"/>
    <w:rsid w:val="008A36C6"/>
    <w:rsid w:val="008A38C5"/>
    <w:rsid w:val="008A3ABF"/>
    <w:rsid w:val="008A3C55"/>
    <w:rsid w:val="008A4553"/>
    <w:rsid w:val="008A4739"/>
    <w:rsid w:val="008A4800"/>
    <w:rsid w:val="008A4EF6"/>
    <w:rsid w:val="008A54C1"/>
    <w:rsid w:val="008A5C79"/>
    <w:rsid w:val="008A64AE"/>
    <w:rsid w:val="008B00F6"/>
    <w:rsid w:val="008B0FE5"/>
    <w:rsid w:val="008B19C2"/>
    <w:rsid w:val="008B1B6D"/>
    <w:rsid w:val="008B1E16"/>
    <w:rsid w:val="008B230A"/>
    <w:rsid w:val="008B299D"/>
    <w:rsid w:val="008B29C8"/>
    <w:rsid w:val="008B29E1"/>
    <w:rsid w:val="008B327E"/>
    <w:rsid w:val="008B3F74"/>
    <w:rsid w:val="008B3FC6"/>
    <w:rsid w:val="008B4821"/>
    <w:rsid w:val="008B4A2D"/>
    <w:rsid w:val="008B4F45"/>
    <w:rsid w:val="008B5253"/>
    <w:rsid w:val="008B5A7B"/>
    <w:rsid w:val="008B6338"/>
    <w:rsid w:val="008B6AC4"/>
    <w:rsid w:val="008B6BB7"/>
    <w:rsid w:val="008B7E3F"/>
    <w:rsid w:val="008C3423"/>
    <w:rsid w:val="008C37A5"/>
    <w:rsid w:val="008C3CEB"/>
    <w:rsid w:val="008C3D45"/>
    <w:rsid w:val="008C53A0"/>
    <w:rsid w:val="008C54BF"/>
    <w:rsid w:val="008C6C16"/>
    <w:rsid w:val="008C6DE8"/>
    <w:rsid w:val="008C7473"/>
    <w:rsid w:val="008C7E59"/>
    <w:rsid w:val="008D08BF"/>
    <w:rsid w:val="008D284D"/>
    <w:rsid w:val="008D2A8B"/>
    <w:rsid w:val="008D2F10"/>
    <w:rsid w:val="008D3736"/>
    <w:rsid w:val="008D38D2"/>
    <w:rsid w:val="008D3BAF"/>
    <w:rsid w:val="008D3F8F"/>
    <w:rsid w:val="008D50D6"/>
    <w:rsid w:val="008D526F"/>
    <w:rsid w:val="008D57D1"/>
    <w:rsid w:val="008D57E0"/>
    <w:rsid w:val="008D5FCD"/>
    <w:rsid w:val="008D6722"/>
    <w:rsid w:val="008D6B65"/>
    <w:rsid w:val="008D6D46"/>
    <w:rsid w:val="008D7487"/>
    <w:rsid w:val="008D77C3"/>
    <w:rsid w:val="008D790C"/>
    <w:rsid w:val="008D7A36"/>
    <w:rsid w:val="008D7DAB"/>
    <w:rsid w:val="008E01A7"/>
    <w:rsid w:val="008E022B"/>
    <w:rsid w:val="008E096F"/>
    <w:rsid w:val="008E0C22"/>
    <w:rsid w:val="008E1590"/>
    <w:rsid w:val="008E1D95"/>
    <w:rsid w:val="008E21CF"/>
    <w:rsid w:val="008E288A"/>
    <w:rsid w:val="008E2C46"/>
    <w:rsid w:val="008E3507"/>
    <w:rsid w:val="008E4BA4"/>
    <w:rsid w:val="008E53A9"/>
    <w:rsid w:val="008E585F"/>
    <w:rsid w:val="008E613F"/>
    <w:rsid w:val="008E62D1"/>
    <w:rsid w:val="008E6FCC"/>
    <w:rsid w:val="008F05F2"/>
    <w:rsid w:val="008F107D"/>
    <w:rsid w:val="008F1EBA"/>
    <w:rsid w:val="008F26B2"/>
    <w:rsid w:val="008F282F"/>
    <w:rsid w:val="008F2C3C"/>
    <w:rsid w:val="008F2D69"/>
    <w:rsid w:val="008F3B87"/>
    <w:rsid w:val="008F535A"/>
    <w:rsid w:val="008F53BB"/>
    <w:rsid w:val="008F5767"/>
    <w:rsid w:val="008F6303"/>
    <w:rsid w:val="008F6BBE"/>
    <w:rsid w:val="008F7B3D"/>
    <w:rsid w:val="00900143"/>
    <w:rsid w:val="0090127D"/>
    <w:rsid w:val="0090168C"/>
    <w:rsid w:val="00901727"/>
    <w:rsid w:val="0090182F"/>
    <w:rsid w:val="00901B72"/>
    <w:rsid w:val="0090255C"/>
    <w:rsid w:val="0090257A"/>
    <w:rsid w:val="00902732"/>
    <w:rsid w:val="0090366C"/>
    <w:rsid w:val="00904E8B"/>
    <w:rsid w:val="009055BB"/>
    <w:rsid w:val="00906FD6"/>
    <w:rsid w:val="00907941"/>
    <w:rsid w:val="00907AA3"/>
    <w:rsid w:val="00907CEE"/>
    <w:rsid w:val="00910792"/>
    <w:rsid w:val="00911BEE"/>
    <w:rsid w:val="00913648"/>
    <w:rsid w:val="00913A67"/>
    <w:rsid w:val="00913B8B"/>
    <w:rsid w:val="00914764"/>
    <w:rsid w:val="00914D6E"/>
    <w:rsid w:val="009150BF"/>
    <w:rsid w:val="00916FB7"/>
    <w:rsid w:val="00920B56"/>
    <w:rsid w:val="00920ED5"/>
    <w:rsid w:val="00921E24"/>
    <w:rsid w:val="009235AA"/>
    <w:rsid w:val="00923B22"/>
    <w:rsid w:val="00923BC6"/>
    <w:rsid w:val="00924030"/>
    <w:rsid w:val="00924049"/>
    <w:rsid w:val="0092408A"/>
    <w:rsid w:val="009249CE"/>
    <w:rsid w:val="009250A2"/>
    <w:rsid w:val="0092614E"/>
    <w:rsid w:val="009261A6"/>
    <w:rsid w:val="0092713D"/>
    <w:rsid w:val="0092799A"/>
    <w:rsid w:val="00930D1B"/>
    <w:rsid w:val="009313C8"/>
    <w:rsid w:val="0093176B"/>
    <w:rsid w:val="009318A0"/>
    <w:rsid w:val="00931952"/>
    <w:rsid w:val="00931988"/>
    <w:rsid w:val="00933652"/>
    <w:rsid w:val="00934781"/>
    <w:rsid w:val="009348EE"/>
    <w:rsid w:val="009355ED"/>
    <w:rsid w:val="00935FEC"/>
    <w:rsid w:val="00936D0F"/>
    <w:rsid w:val="00936D55"/>
    <w:rsid w:val="00936EFD"/>
    <w:rsid w:val="00937041"/>
    <w:rsid w:val="009371BE"/>
    <w:rsid w:val="009404C5"/>
    <w:rsid w:val="009410CB"/>
    <w:rsid w:val="009414F2"/>
    <w:rsid w:val="0094225E"/>
    <w:rsid w:val="0094257D"/>
    <w:rsid w:val="00942CD7"/>
    <w:rsid w:val="00942DE1"/>
    <w:rsid w:val="009430F8"/>
    <w:rsid w:val="009438D0"/>
    <w:rsid w:val="00943BAA"/>
    <w:rsid w:val="00943FE7"/>
    <w:rsid w:val="009440DB"/>
    <w:rsid w:val="00945872"/>
    <w:rsid w:val="00947182"/>
    <w:rsid w:val="009472C5"/>
    <w:rsid w:val="00947C01"/>
    <w:rsid w:val="009511D4"/>
    <w:rsid w:val="0095305A"/>
    <w:rsid w:val="0095343C"/>
    <w:rsid w:val="00953C85"/>
    <w:rsid w:val="0095432F"/>
    <w:rsid w:val="00956A9A"/>
    <w:rsid w:val="00957443"/>
    <w:rsid w:val="00957995"/>
    <w:rsid w:val="00957F21"/>
    <w:rsid w:val="00960070"/>
    <w:rsid w:val="0096093A"/>
    <w:rsid w:val="00960E67"/>
    <w:rsid w:val="00960F39"/>
    <w:rsid w:val="00961049"/>
    <w:rsid w:val="0096135C"/>
    <w:rsid w:val="009619D0"/>
    <w:rsid w:val="00963BEC"/>
    <w:rsid w:val="00964236"/>
    <w:rsid w:val="00964709"/>
    <w:rsid w:val="00965F15"/>
    <w:rsid w:val="009672BA"/>
    <w:rsid w:val="009674D8"/>
    <w:rsid w:val="00967FC7"/>
    <w:rsid w:val="00970055"/>
    <w:rsid w:val="0097027D"/>
    <w:rsid w:val="009704ED"/>
    <w:rsid w:val="00970633"/>
    <w:rsid w:val="009708F7"/>
    <w:rsid w:val="00971551"/>
    <w:rsid w:val="0097248E"/>
    <w:rsid w:val="009725D1"/>
    <w:rsid w:val="0097297E"/>
    <w:rsid w:val="00972ABD"/>
    <w:rsid w:val="00973322"/>
    <w:rsid w:val="00973E39"/>
    <w:rsid w:val="00974068"/>
    <w:rsid w:val="0097430D"/>
    <w:rsid w:val="00974D6D"/>
    <w:rsid w:val="00975052"/>
    <w:rsid w:val="009751B7"/>
    <w:rsid w:val="00976F29"/>
    <w:rsid w:val="00977D19"/>
    <w:rsid w:val="00980361"/>
    <w:rsid w:val="0098167B"/>
    <w:rsid w:val="00981A52"/>
    <w:rsid w:val="00981D5B"/>
    <w:rsid w:val="00981DC3"/>
    <w:rsid w:val="009826C7"/>
    <w:rsid w:val="00982808"/>
    <w:rsid w:val="00982DF8"/>
    <w:rsid w:val="00982F9C"/>
    <w:rsid w:val="009831B7"/>
    <w:rsid w:val="0098342B"/>
    <w:rsid w:val="00983B78"/>
    <w:rsid w:val="00983C7C"/>
    <w:rsid w:val="009852A3"/>
    <w:rsid w:val="00985B54"/>
    <w:rsid w:val="009866BB"/>
    <w:rsid w:val="00986DA7"/>
    <w:rsid w:val="00987507"/>
    <w:rsid w:val="00987E0E"/>
    <w:rsid w:val="00990180"/>
    <w:rsid w:val="00990DBF"/>
    <w:rsid w:val="0099110D"/>
    <w:rsid w:val="00991416"/>
    <w:rsid w:val="00991525"/>
    <w:rsid w:val="00991994"/>
    <w:rsid w:val="00991BE2"/>
    <w:rsid w:val="00992416"/>
    <w:rsid w:val="009928DD"/>
    <w:rsid w:val="00992B7E"/>
    <w:rsid w:val="00992CC1"/>
    <w:rsid w:val="0099310C"/>
    <w:rsid w:val="0099445B"/>
    <w:rsid w:val="009944DA"/>
    <w:rsid w:val="009944EC"/>
    <w:rsid w:val="00997165"/>
    <w:rsid w:val="00997B8F"/>
    <w:rsid w:val="00997C72"/>
    <w:rsid w:val="00997CD3"/>
    <w:rsid w:val="009A0DC0"/>
    <w:rsid w:val="009A2681"/>
    <w:rsid w:val="009A3FE5"/>
    <w:rsid w:val="009A5845"/>
    <w:rsid w:val="009A6668"/>
    <w:rsid w:val="009A6A2B"/>
    <w:rsid w:val="009A702B"/>
    <w:rsid w:val="009A7A0C"/>
    <w:rsid w:val="009A7C71"/>
    <w:rsid w:val="009B0840"/>
    <w:rsid w:val="009B20A4"/>
    <w:rsid w:val="009B2693"/>
    <w:rsid w:val="009B30FD"/>
    <w:rsid w:val="009B3211"/>
    <w:rsid w:val="009B37A4"/>
    <w:rsid w:val="009B38F2"/>
    <w:rsid w:val="009B521F"/>
    <w:rsid w:val="009B57C8"/>
    <w:rsid w:val="009B5F29"/>
    <w:rsid w:val="009B67DD"/>
    <w:rsid w:val="009B6D2C"/>
    <w:rsid w:val="009B7F9A"/>
    <w:rsid w:val="009C02EE"/>
    <w:rsid w:val="009C0433"/>
    <w:rsid w:val="009C07D3"/>
    <w:rsid w:val="009C0939"/>
    <w:rsid w:val="009C1D4F"/>
    <w:rsid w:val="009C1F14"/>
    <w:rsid w:val="009C25B7"/>
    <w:rsid w:val="009C2E57"/>
    <w:rsid w:val="009C31ED"/>
    <w:rsid w:val="009C380D"/>
    <w:rsid w:val="009C391D"/>
    <w:rsid w:val="009C46E8"/>
    <w:rsid w:val="009C47D8"/>
    <w:rsid w:val="009C5BF3"/>
    <w:rsid w:val="009C5F9B"/>
    <w:rsid w:val="009C60A6"/>
    <w:rsid w:val="009C6601"/>
    <w:rsid w:val="009C6950"/>
    <w:rsid w:val="009C6D87"/>
    <w:rsid w:val="009C72A9"/>
    <w:rsid w:val="009D06A4"/>
    <w:rsid w:val="009D077D"/>
    <w:rsid w:val="009D0F04"/>
    <w:rsid w:val="009D2046"/>
    <w:rsid w:val="009D3C8E"/>
    <w:rsid w:val="009D3CEB"/>
    <w:rsid w:val="009D3D2D"/>
    <w:rsid w:val="009D41DF"/>
    <w:rsid w:val="009D43B3"/>
    <w:rsid w:val="009D48C4"/>
    <w:rsid w:val="009D4BAA"/>
    <w:rsid w:val="009D5198"/>
    <w:rsid w:val="009D6926"/>
    <w:rsid w:val="009D702B"/>
    <w:rsid w:val="009D7721"/>
    <w:rsid w:val="009D7BD0"/>
    <w:rsid w:val="009D7E34"/>
    <w:rsid w:val="009E0689"/>
    <w:rsid w:val="009E090A"/>
    <w:rsid w:val="009E1479"/>
    <w:rsid w:val="009E17AA"/>
    <w:rsid w:val="009E1A36"/>
    <w:rsid w:val="009E1D2B"/>
    <w:rsid w:val="009E1F3A"/>
    <w:rsid w:val="009E329F"/>
    <w:rsid w:val="009E36F4"/>
    <w:rsid w:val="009E3B55"/>
    <w:rsid w:val="009E3BA9"/>
    <w:rsid w:val="009E3F38"/>
    <w:rsid w:val="009E4D09"/>
    <w:rsid w:val="009E5E6F"/>
    <w:rsid w:val="009E65BF"/>
    <w:rsid w:val="009E6ABE"/>
    <w:rsid w:val="009E764E"/>
    <w:rsid w:val="009E7869"/>
    <w:rsid w:val="009E78F0"/>
    <w:rsid w:val="009E7A36"/>
    <w:rsid w:val="009E7F8F"/>
    <w:rsid w:val="009F1DFE"/>
    <w:rsid w:val="009F2725"/>
    <w:rsid w:val="009F3359"/>
    <w:rsid w:val="009F38F2"/>
    <w:rsid w:val="009F400E"/>
    <w:rsid w:val="009F4C20"/>
    <w:rsid w:val="009F5857"/>
    <w:rsid w:val="009F68C4"/>
    <w:rsid w:val="009F6D76"/>
    <w:rsid w:val="009F6DFE"/>
    <w:rsid w:val="00A00A67"/>
    <w:rsid w:val="00A01965"/>
    <w:rsid w:val="00A0292C"/>
    <w:rsid w:val="00A02A53"/>
    <w:rsid w:val="00A02CBE"/>
    <w:rsid w:val="00A0307B"/>
    <w:rsid w:val="00A032B9"/>
    <w:rsid w:val="00A03A17"/>
    <w:rsid w:val="00A04C00"/>
    <w:rsid w:val="00A05C34"/>
    <w:rsid w:val="00A05D4F"/>
    <w:rsid w:val="00A05E2F"/>
    <w:rsid w:val="00A068CB"/>
    <w:rsid w:val="00A06B11"/>
    <w:rsid w:val="00A07459"/>
    <w:rsid w:val="00A113F1"/>
    <w:rsid w:val="00A11A8D"/>
    <w:rsid w:val="00A12BD7"/>
    <w:rsid w:val="00A1303A"/>
    <w:rsid w:val="00A1345C"/>
    <w:rsid w:val="00A13D58"/>
    <w:rsid w:val="00A13FD0"/>
    <w:rsid w:val="00A14335"/>
    <w:rsid w:val="00A15E47"/>
    <w:rsid w:val="00A161B1"/>
    <w:rsid w:val="00A173F0"/>
    <w:rsid w:val="00A17626"/>
    <w:rsid w:val="00A17E97"/>
    <w:rsid w:val="00A17EF3"/>
    <w:rsid w:val="00A21035"/>
    <w:rsid w:val="00A21125"/>
    <w:rsid w:val="00A21AAA"/>
    <w:rsid w:val="00A21DB4"/>
    <w:rsid w:val="00A21EF3"/>
    <w:rsid w:val="00A22FF7"/>
    <w:rsid w:val="00A24725"/>
    <w:rsid w:val="00A247F4"/>
    <w:rsid w:val="00A24924"/>
    <w:rsid w:val="00A24D05"/>
    <w:rsid w:val="00A252E9"/>
    <w:rsid w:val="00A25EAA"/>
    <w:rsid w:val="00A2792C"/>
    <w:rsid w:val="00A27A98"/>
    <w:rsid w:val="00A27DCD"/>
    <w:rsid w:val="00A30A2F"/>
    <w:rsid w:val="00A30A3E"/>
    <w:rsid w:val="00A31160"/>
    <w:rsid w:val="00A31EFC"/>
    <w:rsid w:val="00A32A41"/>
    <w:rsid w:val="00A32F0D"/>
    <w:rsid w:val="00A32F84"/>
    <w:rsid w:val="00A334EC"/>
    <w:rsid w:val="00A33D27"/>
    <w:rsid w:val="00A351DE"/>
    <w:rsid w:val="00A37287"/>
    <w:rsid w:val="00A375A0"/>
    <w:rsid w:val="00A400FC"/>
    <w:rsid w:val="00A402AF"/>
    <w:rsid w:val="00A4190B"/>
    <w:rsid w:val="00A41D1F"/>
    <w:rsid w:val="00A420C8"/>
    <w:rsid w:val="00A42231"/>
    <w:rsid w:val="00A422EC"/>
    <w:rsid w:val="00A4377F"/>
    <w:rsid w:val="00A4393C"/>
    <w:rsid w:val="00A4498E"/>
    <w:rsid w:val="00A44BB1"/>
    <w:rsid w:val="00A44FD2"/>
    <w:rsid w:val="00A456BF"/>
    <w:rsid w:val="00A458E9"/>
    <w:rsid w:val="00A45DDD"/>
    <w:rsid w:val="00A45DFF"/>
    <w:rsid w:val="00A45FE1"/>
    <w:rsid w:val="00A4696E"/>
    <w:rsid w:val="00A477CB"/>
    <w:rsid w:val="00A4786B"/>
    <w:rsid w:val="00A500C3"/>
    <w:rsid w:val="00A529CA"/>
    <w:rsid w:val="00A52C1F"/>
    <w:rsid w:val="00A52CC0"/>
    <w:rsid w:val="00A5327F"/>
    <w:rsid w:val="00A54CA5"/>
    <w:rsid w:val="00A55F68"/>
    <w:rsid w:val="00A56210"/>
    <w:rsid w:val="00A57157"/>
    <w:rsid w:val="00A57303"/>
    <w:rsid w:val="00A57619"/>
    <w:rsid w:val="00A577A4"/>
    <w:rsid w:val="00A60428"/>
    <w:rsid w:val="00A605CD"/>
    <w:rsid w:val="00A60A18"/>
    <w:rsid w:val="00A60E15"/>
    <w:rsid w:val="00A60FB9"/>
    <w:rsid w:val="00A61487"/>
    <w:rsid w:val="00A61ED1"/>
    <w:rsid w:val="00A62BCE"/>
    <w:rsid w:val="00A63A5C"/>
    <w:rsid w:val="00A63BE6"/>
    <w:rsid w:val="00A64DAD"/>
    <w:rsid w:val="00A64E7C"/>
    <w:rsid w:val="00A65088"/>
    <w:rsid w:val="00A659F1"/>
    <w:rsid w:val="00A65D27"/>
    <w:rsid w:val="00A66572"/>
    <w:rsid w:val="00A66CAC"/>
    <w:rsid w:val="00A66D2A"/>
    <w:rsid w:val="00A6749B"/>
    <w:rsid w:val="00A705F6"/>
    <w:rsid w:val="00A70ED2"/>
    <w:rsid w:val="00A71531"/>
    <w:rsid w:val="00A71EDC"/>
    <w:rsid w:val="00A7246E"/>
    <w:rsid w:val="00A72A1D"/>
    <w:rsid w:val="00A72CF6"/>
    <w:rsid w:val="00A73265"/>
    <w:rsid w:val="00A73DB6"/>
    <w:rsid w:val="00A75539"/>
    <w:rsid w:val="00A75930"/>
    <w:rsid w:val="00A77679"/>
    <w:rsid w:val="00A80206"/>
    <w:rsid w:val="00A820AB"/>
    <w:rsid w:val="00A82421"/>
    <w:rsid w:val="00A82FDB"/>
    <w:rsid w:val="00A83173"/>
    <w:rsid w:val="00A84B30"/>
    <w:rsid w:val="00A8543E"/>
    <w:rsid w:val="00A869BE"/>
    <w:rsid w:val="00A86A7A"/>
    <w:rsid w:val="00A86D3F"/>
    <w:rsid w:val="00A87558"/>
    <w:rsid w:val="00A875D0"/>
    <w:rsid w:val="00A91C0B"/>
    <w:rsid w:val="00A920E4"/>
    <w:rsid w:val="00A946BF"/>
    <w:rsid w:val="00A947DF"/>
    <w:rsid w:val="00A94979"/>
    <w:rsid w:val="00A961DC"/>
    <w:rsid w:val="00A968BA"/>
    <w:rsid w:val="00A97AB9"/>
    <w:rsid w:val="00A97F10"/>
    <w:rsid w:val="00AA00DC"/>
    <w:rsid w:val="00AA0463"/>
    <w:rsid w:val="00AA0C83"/>
    <w:rsid w:val="00AA0EF5"/>
    <w:rsid w:val="00AA1275"/>
    <w:rsid w:val="00AA151E"/>
    <w:rsid w:val="00AA1A14"/>
    <w:rsid w:val="00AA1A44"/>
    <w:rsid w:val="00AA23DD"/>
    <w:rsid w:val="00AA2D1A"/>
    <w:rsid w:val="00AA3095"/>
    <w:rsid w:val="00AA6896"/>
    <w:rsid w:val="00AA6BB4"/>
    <w:rsid w:val="00AA728F"/>
    <w:rsid w:val="00AB0023"/>
    <w:rsid w:val="00AB097D"/>
    <w:rsid w:val="00AB0ABF"/>
    <w:rsid w:val="00AB11AB"/>
    <w:rsid w:val="00AB1784"/>
    <w:rsid w:val="00AB1D42"/>
    <w:rsid w:val="00AB28F1"/>
    <w:rsid w:val="00AB33B8"/>
    <w:rsid w:val="00AB45CE"/>
    <w:rsid w:val="00AB4E5C"/>
    <w:rsid w:val="00AB4F9D"/>
    <w:rsid w:val="00AB5236"/>
    <w:rsid w:val="00AB552C"/>
    <w:rsid w:val="00AB5A42"/>
    <w:rsid w:val="00AB5E15"/>
    <w:rsid w:val="00AB64BD"/>
    <w:rsid w:val="00AB6638"/>
    <w:rsid w:val="00AB6715"/>
    <w:rsid w:val="00AB7AF2"/>
    <w:rsid w:val="00AC0046"/>
    <w:rsid w:val="00AC01E8"/>
    <w:rsid w:val="00AC01F4"/>
    <w:rsid w:val="00AC0B70"/>
    <w:rsid w:val="00AC0B7C"/>
    <w:rsid w:val="00AC18E2"/>
    <w:rsid w:val="00AC2D5E"/>
    <w:rsid w:val="00AC3604"/>
    <w:rsid w:val="00AC394F"/>
    <w:rsid w:val="00AC398E"/>
    <w:rsid w:val="00AC3AC2"/>
    <w:rsid w:val="00AC3DA9"/>
    <w:rsid w:val="00AC46F3"/>
    <w:rsid w:val="00AC56A2"/>
    <w:rsid w:val="00AC5B09"/>
    <w:rsid w:val="00AC60B4"/>
    <w:rsid w:val="00AC776F"/>
    <w:rsid w:val="00AC7C6A"/>
    <w:rsid w:val="00AD0424"/>
    <w:rsid w:val="00AD0F12"/>
    <w:rsid w:val="00AD16E1"/>
    <w:rsid w:val="00AD1F48"/>
    <w:rsid w:val="00AD21EF"/>
    <w:rsid w:val="00AD247A"/>
    <w:rsid w:val="00AD2936"/>
    <w:rsid w:val="00AD39BB"/>
    <w:rsid w:val="00AD3C2D"/>
    <w:rsid w:val="00AD43B6"/>
    <w:rsid w:val="00AD46E1"/>
    <w:rsid w:val="00AD61FA"/>
    <w:rsid w:val="00AD66A3"/>
    <w:rsid w:val="00AD7278"/>
    <w:rsid w:val="00AD755E"/>
    <w:rsid w:val="00AD7FD6"/>
    <w:rsid w:val="00AE044C"/>
    <w:rsid w:val="00AE0F73"/>
    <w:rsid w:val="00AE15BD"/>
    <w:rsid w:val="00AE19CF"/>
    <w:rsid w:val="00AE1FC9"/>
    <w:rsid w:val="00AE233B"/>
    <w:rsid w:val="00AE235D"/>
    <w:rsid w:val="00AE2954"/>
    <w:rsid w:val="00AE2BCE"/>
    <w:rsid w:val="00AE3A43"/>
    <w:rsid w:val="00AE3C69"/>
    <w:rsid w:val="00AE4216"/>
    <w:rsid w:val="00AE45F0"/>
    <w:rsid w:val="00AE46B9"/>
    <w:rsid w:val="00AE4DE8"/>
    <w:rsid w:val="00AE4F7B"/>
    <w:rsid w:val="00AE6E62"/>
    <w:rsid w:val="00AE719C"/>
    <w:rsid w:val="00AF12D7"/>
    <w:rsid w:val="00AF160A"/>
    <w:rsid w:val="00AF1736"/>
    <w:rsid w:val="00AF1D0E"/>
    <w:rsid w:val="00AF211F"/>
    <w:rsid w:val="00AF2622"/>
    <w:rsid w:val="00AF346C"/>
    <w:rsid w:val="00AF3E67"/>
    <w:rsid w:val="00AF412B"/>
    <w:rsid w:val="00AF4986"/>
    <w:rsid w:val="00AF4FF1"/>
    <w:rsid w:val="00AF50B9"/>
    <w:rsid w:val="00AF563B"/>
    <w:rsid w:val="00AF61D0"/>
    <w:rsid w:val="00AF6FA3"/>
    <w:rsid w:val="00AF779A"/>
    <w:rsid w:val="00B00C9D"/>
    <w:rsid w:val="00B00CF6"/>
    <w:rsid w:val="00B01A3D"/>
    <w:rsid w:val="00B02521"/>
    <w:rsid w:val="00B02B19"/>
    <w:rsid w:val="00B02F84"/>
    <w:rsid w:val="00B03681"/>
    <w:rsid w:val="00B03B0A"/>
    <w:rsid w:val="00B04181"/>
    <w:rsid w:val="00B04D51"/>
    <w:rsid w:val="00B05448"/>
    <w:rsid w:val="00B054D1"/>
    <w:rsid w:val="00B059AD"/>
    <w:rsid w:val="00B05B2D"/>
    <w:rsid w:val="00B061D8"/>
    <w:rsid w:val="00B0763C"/>
    <w:rsid w:val="00B10BCA"/>
    <w:rsid w:val="00B11418"/>
    <w:rsid w:val="00B118F2"/>
    <w:rsid w:val="00B11943"/>
    <w:rsid w:val="00B11ADA"/>
    <w:rsid w:val="00B11C11"/>
    <w:rsid w:val="00B127BD"/>
    <w:rsid w:val="00B12B4F"/>
    <w:rsid w:val="00B130A5"/>
    <w:rsid w:val="00B13467"/>
    <w:rsid w:val="00B14429"/>
    <w:rsid w:val="00B147AB"/>
    <w:rsid w:val="00B15261"/>
    <w:rsid w:val="00B159FD"/>
    <w:rsid w:val="00B16539"/>
    <w:rsid w:val="00B168C7"/>
    <w:rsid w:val="00B169C2"/>
    <w:rsid w:val="00B16B40"/>
    <w:rsid w:val="00B172D5"/>
    <w:rsid w:val="00B174B0"/>
    <w:rsid w:val="00B176A7"/>
    <w:rsid w:val="00B17B45"/>
    <w:rsid w:val="00B203AF"/>
    <w:rsid w:val="00B20FE3"/>
    <w:rsid w:val="00B21BA1"/>
    <w:rsid w:val="00B22C79"/>
    <w:rsid w:val="00B2320B"/>
    <w:rsid w:val="00B23602"/>
    <w:rsid w:val="00B2397A"/>
    <w:rsid w:val="00B248D4"/>
    <w:rsid w:val="00B24E27"/>
    <w:rsid w:val="00B25049"/>
    <w:rsid w:val="00B258D9"/>
    <w:rsid w:val="00B264ED"/>
    <w:rsid w:val="00B27B9F"/>
    <w:rsid w:val="00B27D0A"/>
    <w:rsid w:val="00B302D6"/>
    <w:rsid w:val="00B30CE1"/>
    <w:rsid w:val="00B3160F"/>
    <w:rsid w:val="00B32403"/>
    <w:rsid w:val="00B33971"/>
    <w:rsid w:val="00B37017"/>
    <w:rsid w:val="00B37294"/>
    <w:rsid w:val="00B40094"/>
    <w:rsid w:val="00B41072"/>
    <w:rsid w:val="00B410CA"/>
    <w:rsid w:val="00B41189"/>
    <w:rsid w:val="00B42329"/>
    <w:rsid w:val="00B42DA7"/>
    <w:rsid w:val="00B43660"/>
    <w:rsid w:val="00B43D3D"/>
    <w:rsid w:val="00B44443"/>
    <w:rsid w:val="00B45291"/>
    <w:rsid w:val="00B45FFC"/>
    <w:rsid w:val="00B462B9"/>
    <w:rsid w:val="00B475E2"/>
    <w:rsid w:val="00B4771C"/>
    <w:rsid w:val="00B478B8"/>
    <w:rsid w:val="00B47EEA"/>
    <w:rsid w:val="00B50AD5"/>
    <w:rsid w:val="00B511B6"/>
    <w:rsid w:val="00B52317"/>
    <w:rsid w:val="00B53398"/>
    <w:rsid w:val="00B557EF"/>
    <w:rsid w:val="00B566F9"/>
    <w:rsid w:val="00B56B77"/>
    <w:rsid w:val="00B5753E"/>
    <w:rsid w:val="00B575E6"/>
    <w:rsid w:val="00B578C6"/>
    <w:rsid w:val="00B6089C"/>
    <w:rsid w:val="00B60F88"/>
    <w:rsid w:val="00B622E3"/>
    <w:rsid w:val="00B628BE"/>
    <w:rsid w:val="00B63B20"/>
    <w:rsid w:val="00B6479E"/>
    <w:rsid w:val="00B64F91"/>
    <w:rsid w:val="00B65380"/>
    <w:rsid w:val="00B65AFB"/>
    <w:rsid w:val="00B65B5E"/>
    <w:rsid w:val="00B66779"/>
    <w:rsid w:val="00B66813"/>
    <w:rsid w:val="00B66B1C"/>
    <w:rsid w:val="00B6793D"/>
    <w:rsid w:val="00B702B6"/>
    <w:rsid w:val="00B70844"/>
    <w:rsid w:val="00B71832"/>
    <w:rsid w:val="00B724A9"/>
    <w:rsid w:val="00B72542"/>
    <w:rsid w:val="00B72E40"/>
    <w:rsid w:val="00B73711"/>
    <w:rsid w:val="00B742EB"/>
    <w:rsid w:val="00B74628"/>
    <w:rsid w:val="00B74FB6"/>
    <w:rsid w:val="00B75263"/>
    <w:rsid w:val="00B75D73"/>
    <w:rsid w:val="00B7683A"/>
    <w:rsid w:val="00B773DF"/>
    <w:rsid w:val="00B777BF"/>
    <w:rsid w:val="00B778DA"/>
    <w:rsid w:val="00B77C74"/>
    <w:rsid w:val="00B8030B"/>
    <w:rsid w:val="00B81604"/>
    <w:rsid w:val="00B816C5"/>
    <w:rsid w:val="00B8181E"/>
    <w:rsid w:val="00B81E59"/>
    <w:rsid w:val="00B825BB"/>
    <w:rsid w:val="00B82D0D"/>
    <w:rsid w:val="00B83409"/>
    <w:rsid w:val="00B8383F"/>
    <w:rsid w:val="00B851B6"/>
    <w:rsid w:val="00B85B8A"/>
    <w:rsid w:val="00B86A93"/>
    <w:rsid w:val="00B86FFD"/>
    <w:rsid w:val="00B921DD"/>
    <w:rsid w:val="00B92E3C"/>
    <w:rsid w:val="00B935A3"/>
    <w:rsid w:val="00B935AA"/>
    <w:rsid w:val="00B93FA0"/>
    <w:rsid w:val="00B94277"/>
    <w:rsid w:val="00B94702"/>
    <w:rsid w:val="00B96681"/>
    <w:rsid w:val="00B96DB3"/>
    <w:rsid w:val="00B9716C"/>
    <w:rsid w:val="00B979CB"/>
    <w:rsid w:val="00B97A8A"/>
    <w:rsid w:val="00B97AF5"/>
    <w:rsid w:val="00BA0CC5"/>
    <w:rsid w:val="00BA0DBF"/>
    <w:rsid w:val="00BA148B"/>
    <w:rsid w:val="00BA19E8"/>
    <w:rsid w:val="00BA22F9"/>
    <w:rsid w:val="00BA31D5"/>
    <w:rsid w:val="00BA33A4"/>
    <w:rsid w:val="00BA4857"/>
    <w:rsid w:val="00BA4D2A"/>
    <w:rsid w:val="00BA4FF2"/>
    <w:rsid w:val="00BA6872"/>
    <w:rsid w:val="00BA69F5"/>
    <w:rsid w:val="00BA733B"/>
    <w:rsid w:val="00BA7A0C"/>
    <w:rsid w:val="00BB07DA"/>
    <w:rsid w:val="00BB0BEF"/>
    <w:rsid w:val="00BB0CB5"/>
    <w:rsid w:val="00BB0DCC"/>
    <w:rsid w:val="00BB1124"/>
    <w:rsid w:val="00BB19FF"/>
    <w:rsid w:val="00BB1F28"/>
    <w:rsid w:val="00BB1FA5"/>
    <w:rsid w:val="00BB23F8"/>
    <w:rsid w:val="00BB2EBB"/>
    <w:rsid w:val="00BB3A7F"/>
    <w:rsid w:val="00BB3C37"/>
    <w:rsid w:val="00BB3E66"/>
    <w:rsid w:val="00BB4CF4"/>
    <w:rsid w:val="00BB5E43"/>
    <w:rsid w:val="00BB6553"/>
    <w:rsid w:val="00BB6BA6"/>
    <w:rsid w:val="00BB6C17"/>
    <w:rsid w:val="00BB7CF7"/>
    <w:rsid w:val="00BC08A1"/>
    <w:rsid w:val="00BC134E"/>
    <w:rsid w:val="00BC14CF"/>
    <w:rsid w:val="00BC18ED"/>
    <w:rsid w:val="00BC1DDB"/>
    <w:rsid w:val="00BC210E"/>
    <w:rsid w:val="00BC28BA"/>
    <w:rsid w:val="00BC2D90"/>
    <w:rsid w:val="00BC33CA"/>
    <w:rsid w:val="00BC346F"/>
    <w:rsid w:val="00BC3E46"/>
    <w:rsid w:val="00BC4183"/>
    <w:rsid w:val="00BC5C13"/>
    <w:rsid w:val="00BC5D6B"/>
    <w:rsid w:val="00BC6201"/>
    <w:rsid w:val="00BC635D"/>
    <w:rsid w:val="00BC71EA"/>
    <w:rsid w:val="00BC78FD"/>
    <w:rsid w:val="00BC7BAF"/>
    <w:rsid w:val="00BD02DE"/>
    <w:rsid w:val="00BD0391"/>
    <w:rsid w:val="00BD05FE"/>
    <w:rsid w:val="00BD07F0"/>
    <w:rsid w:val="00BD198F"/>
    <w:rsid w:val="00BD1ACA"/>
    <w:rsid w:val="00BD22D8"/>
    <w:rsid w:val="00BD2712"/>
    <w:rsid w:val="00BD2B93"/>
    <w:rsid w:val="00BD2BEA"/>
    <w:rsid w:val="00BD3411"/>
    <w:rsid w:val="00BD3589"/>
    <w:rsid w:val="00BD3F5C"/>
    <w:rsid w:val="00BD3F9E"/>
    <w:rsid w:val="00BD6520"/>
    <w:rsid w:val="00BD6570"/>
    <w:rsid w:val="00BE0037"/>
    <w:rsid w:val="00BE01E3"/>
    <w:rsid w:val="00BE0214"/>
    <w:rsid w:val="00BE077A"/>
    <w:rsid w:val="00BE0BB1"/>
    <w:rsid w:val="00BE101F"/>
    <w:rsid w:val="00BE1263"/>
    <w:rsid w:val="00BE13B2"/>
    <w:rsid w:val="00BE2210"/>
    <w:rsid w:val="00BE225F"/>
    <w:rsid w:val="00BE2735"/>
    <w:rsid w:val="00BE45F4"/>
    <w:rsid w:val="00BE4A4B"/>
    <w:rsid w:val="00BE5E0D"/>
    <w:rsid w:val="00BE600C"/>
    <w:rsid w:val="00BE633F"/>
    <w:rsid w:val="00BE667F"/>
    <w:rsid w:val="00BE684C"/>
    <w:rsid w:val="00BE7ECC"/>
    <w:rsid w:val="00BE7FD2"/>
    <w:rsid w:val="00BF2318"/>
    <w:rsid w:val="00BF2331"/>
    <w:rsid w:val="00BF2EFC"/>
    <w:rsid w:val="00BF30AB"/>
    <w:rsid w:val="00BF3904"/>
    <w:rsid w:val="00BF41ED"/>
    <w:rsid w:val="00BF4E1A"/>
    <w:rsid w:val="00BF56F7"/>
    <w:rsid w:val="00BF67FA"/>
    <w:rsid w:val="00BF6DF8"/>
    <w:rsid w:val="00BF6E4D"/>
    <w:rsid w:val="00BF7762"/>
    <w:rsid w:val="00BF7AFE"/>
    <w:rsid w:val="00BF7E2A"/>
    <w:rsid w:val="00C000F1"/>
    <w:rsid w:val="00C00DD4"/>
    <w:rsid w:val="00C01714"/>
    <w:rsid w:val="00C021C0"/>
    <w:rsid w:val="00C0253D"/>
    <w:rsid w:val="00C026A1"/>
    <w:rsid w:val="00C03DDA"/>
    <w:rsid w:val="00C03E8B"/>
    <w:rsid w:val="00C046DB"/>
    <w:rsid w:val="00C061CE"/>
    <w:rsid w:val="00C06634"/>
    <w:rsid w:val="00C06667"/>
    <w:rsid w:val="00C06B8C"/>
    <w:rsid w:val="00C0728E"/>
    <w:rsid w:val="00C07C1F"/>
    <w:rsid w:val="00C07F6F"/>
    <w:rsid w:val="00C10386"/>
    <w:rsid w:val="00C1038C"/>
    <w:rsid w:val="00C1051E"/>
    <w:rsid w:val="00C10A2A"/>
    <w:rsid w:val="00C11719"/>
    <w:rsid w:val="00C1178B"/>
    <w:rsid w:val="00C11F2D"/>
    <w:rsid w:val="00C12EAD"/>
    <w:rsid w:val="00C13467"/>
    <w:rsid w:val="00C13557"/>
    <w:rsid w:val="00C138A9"/>
    <w:rsid w:val="00C13A74"/>
    <w:rsid w:val="00C13B0E"/>
    <w:rsid w:val="00C13D6B"/>
    <w:rsid w:val="00C145E6"/>
    <w:rsid w:val="00C14C29"/>
    <w:rsid w:val="00C15D0E"/>
    <w:rsid w:val="00C15EA0"/>
    <w:rsid w:val="00C16054"/>
    <w:rsid w:val="00C1643D"/>
    <w:rsid w:val="00C16BB6"/>
    <w:rsid w:val="00C178FB"/>
    <w:rsid w:val="00C208FC"/>
    <w:rsid w:val="00C209AD"/>
    <w:rsid w:val="00C209C2"/>
    <w:rsid w:val="00C20D6E"/>
    <w:rsid w:val="00C20ECE"/>
    <w:rsid w:val="00C22986"/>
    <w:rsid w:val="00C23B4C"/>
    <w:rsid w:val="00C23F86"/>
    <w:rsid w:val="00C244D8"/>
    <w:rsid w:val="00C24A0B"/>
    <w:rsid w:val="00C2500D"/>
    <w:rsid w:val="00C25076"/>
    <w:rsid w:val="00C250B7"/>
    <w:rsid w:val="00C25597"/>
    <w:rsid w:val="00C257D1"/>
    <w:rsid w:val="00C25BF0"/>
    <w:rsid w:val="00C26493"/>
    <w:rsid w:val="00C26D83"/>
    <w:rsid w:val="00C27099"/>
    <w:rsid w:val="00C27329"/>
    <w:rsid w:val="00C27800"/>
    <w:rsid w:val="00C27C63"/>
    <w:rsid w:val="00C30528"/>
    <w:rsid w:val="00C30612"/>
    <w:rsid w:val="00C31016"/>
    <w:rsid w:val="00C3121E"/>
    <w:rsid w:val="00C3175E"/>
    <w:rsid w:val="00C31D3C"/>
    <w:rsid w:val="00C3220C"/>
    <w:rsid w:val="00C329E6"/>
    <w:rsid w:val="00C32C88"/>
    <w:rsid w:val="00C32FCE"/>
    <w:rsid w:val="00C33532"/>
    <w:rsid w:val="00C337A4"/>
    <w:rsid w:val="00C34274"/>
    <w:rsid w:val="00C3474E"/>
    <w:rsid w:val="00C34BF2"/>
    <w:rsid w:val="00C35F9A"/>
    <w:rsid w:val="00C36757"/>
    <w:rsid w:val="00C36ABD"/>
    <w:rsid w:val="00C3740A"/>
    <w:rsid w:val="00C37597"/>
    <w:rsid w:val="00C37E6B"/>
    <w:rsid w:val="00C4001E"/>
    <w:rsid w:val="00C40771"/>
    <w:rsid w:val="00C40B3D"/>
    <w:rsid w:val="00C41210"/>
    <w:rsid w:val="00C4187C"/>
    <w:rsid w:val="00C41CE7"/>
    <w:rsid w:val="00C42458"/>
    <w:rsid w:val="00C42C54"/>
    <w:rsid w:val="00C43A26"/>
    <w:rsid w:val="00C44439"/>
    <w:rsid w:val="00C4499D"/>
    <w:rsid w:val="00C45B54"/>
    <w:rsid w:val="00C46036"/>
    <w:rsid w:val="00C46933"/>
    <w:rsid w:val="00C47EA9"/>
    <w:rsid w:val="00C501C9"/>
    <w:rsid w:val="00C509F7"/>
    <w:rsid w:val="00C50EEC"/>
    <w:rsid w:val="00C51144"/>
    <w:rsid w:val="00C513A7"/>
    <w:rsid w:val="00C51406"/>
    <w:rsid w:val="00C51520"/>
    <w:rsid w:val="00C51D8F"/>
    <w:rsid w:val="00C51DC3"/>
    <w:rsid w:val="00C538F4"/>
    <w:rsid w:val="00C545B6"/>
    <w:rsid w:val="00C54612"/>
    <w:rsid w:val="00C55276"/>
    <w:rsid w:val="00C558EE"/>
    <w:rsid w:val="00C55F29"/>
    <w:rsid w:val="00C55FBD"/>
    <w:rsid w:val="00C56288"/>
    <w:rsid w:val="00C56811"/>
    <w:rsid w:val="00C56D05"/>
    <w:rsid w:val="00C578BD"/>
    <w:rsid w:val="00C60979"/>
    <w:rsid w:val="00C60BFF"/>
    <w:rsid w:val="00C62355"/>
    <w:rsid w:val="00C62A5D"/>
    <w:rsid w:val="00C62BF0"/>
    <w:rsid w:val="00C6424F"/>
    <w:rsid w:val="00C645D1"/>
    <w:rsid w:val="00C6469C"/>
    <w:rsid w:val="00C65A2E"/>
    <w:rsid w:val="00C65FA2"/>
    <w:rsid w:val="00C66937"/>
    <w:rsid w:val="00C676E5"/>
    <w:rsid w:val="00C678D6"/>
    <w:rsid w:val="00C67A81"/>
    <w:rsid w:val="00C67DF7"/>
    <w:rsid w:val="00C702EA"/>
    <w:rsid w:val="00C70705"/>
    <w:rsid w:val="00C707C3"/>
    <w:rsid w:val="00C71CF0"/>
    <w:rsid w:val="00C74139"/>
    <w:rsid w:val="00C7453B"/>
    <w:rsid w:val="00C74E0E"/>
    <w:rsid w:val="00C75656"/>
    <w:rsid w:val="00C7666E"/>
    <w:rsid w:val="00C773B0"/>
    <w:rsid w:val="00C7748A"/>
    <w:rsid w:val="00C779B5"/>
    <w:rsid w:val="00C80D70"/>
    <w:rsid w:val="00C812B7"/>
    <w:rsid w:val="00C817B8"/>
    <w:rsid w:val="00C829B6"/>
    <w:rsid w:val="00C84550"/>
    <w:rsid w:val="00C84A88"/>
    <w:rsid w:val="00C85EF5"/>
    <w:rsid w:val="00C860BF"/>
    <w:rsid w:val="00C86917"/>
    <w:rsid w:val="00C86AF0"/>
    <w:rsid w:val="00C87404"/>
    <w:rsid w:val="00C87BA2"/>
    <w:rsid w:val="00C90328"/>
    <w:rsid w:val="00C90532"/>
    <w:rsid w:val="00C90CB6"/>
    <w:rsid w:val="00C91652"/>
    <w:rsid w:val="00C91EB3"/>
    <w:rsid w:val="00C9299C"/>
    <w:rsid w:val="00C930EA"/>
    <w:rsid w:val="00C94007"/>
    <w:rsid w:val="00C94272"/>
    <w:rsid w:val="00C94301"/>
    <w:rsid w:val="00C94757"/>
    <w:rsid w:val="00C95E96"/>
    <w:rsid w:val="00C966D1"/>
    <w:rsid w:val="00C97B2A"/>
    <w:rsid w:val="00CA024C"/>
    <w:rsid w:val="00CA0286"/>
    <w:rsid w:val="00CA0571"/>
    <w:rsid w:val="00CA0B81"/>
    <w:rsid w:val="00CA29DD"/>
    <w:rsid w:val="00CA3507"/>
    <w:rsid w:val="00CA3698"/>
    <w:rsid w:val="00CA5C1A"/>
    <w:rsid w:val="00CA605A"/>
    <w:rsid w:val="00CA6646"/>
    <w:rsid w:val="00CA6955"/>
    <w:rsid w:val="00CA760D"/>
    <w:rsid w:val="00CA7FC1"/>
    <w:rsid w:val="00CB0034"/>
    <w:rsid w:val="00CB06C8"/>
    <w:rsid w:val="00CB09B6"/>
    <w:rsid w:val="00CB0AB9"/>
    <w:rsid w:val="00CB0BB1"/>
    <w:rsid w:val="00CB0ED3"/>
    <w:rsid w:val="00CB0F31"/>
    <w:rsid w:val="00CB12C5"/>
    <w:rsid w:val="00CB1520"/>
    <w:rsid w:val="00CB1C34"/>
    <w:rsid w:val="00CB1DA9"/>
    <w:rsid w:val="00CB24B2"/>
    <w:rsid w:val="00CB2705"/>
    <w:rsid w:val="00CB2B99"/>
    <w:rsid w:val="00CB2CBE"/>
    <w:rsid w:val="00CB401A"/>
    <w:rsid w:val="00CB430D"/>
    <w:rsid w:val="00CB4DBB"/>
    <w:rsid w:val="00CB74CC"/>
    <w:rsid w:val="00CB7958"/>
    <w:rsid w:val="00CB7BE7"/>
    <w:rsid w:val="00CB7C0D"/>
    <w:rsid w:val="00CC15B8"/>
    <w:rsid w:val="00CC1AEE"/>
    <w:rsid w:val="00CC309E"/>
    <w:rsid w:val="00CC330D"/>
    <w:rsid w:val="00CC3A34"/>
    <w:rsid w:val="00CC4A6B"/>
    <w:rsid w:val="00CC6674"/>
    <w:rsid w:val="00CC6C33"/>
    <w:rsid w:val="00CC706B"/>
    <w:rsid w:val="00CC72DF"/>
    <w:rsid w:val="00CC7B41"/>
    <w:rsid w:val="00CC7FF9"/>
    <w:rsid w:val="00CD03A3"/>
    <w:rsid w:val="00CD04F3"/>
    <w:rsid w:val="00CD0590"/>
    <w:rsid w:val="00CD05AE"/>
    <w:rsid w:val="00CD11E4"/>
    <w:rsid w:val="00CD1B67"/>
    <w:rsid w:val="00CD2337"/>
    <w:rsid w:val="00CD28FA"/>
    <w:rsid w:val="00CD3857"/>
    <w:rsid w:val="00CD4C19"/>
    <w:rsid w:val="00CD5304"/>
    <w:rsid w:val="00CD5699"/>
    <w:rsid w:val="00CD57AA"/>
    <w:rsid w:val="00CD58B1"/>
    <w:rsid w:val="00CD6B1E"/>
    <w:rsid w:val="00CD744E"/>
    <w:rsid w:val="00CD783A"/>
    <w:rsid w:val="00CD7E16"/>
    <w:rsid w:val="00CD7E92"/>
    <w:rsid w:val="00CE037C"/>
    <w:rsid w:val="00CE0EA9"/>
    <w:rsid w:val="00CE127E"/>
    <w:rsid w:val="00CE19B9"/>
    <w:rsid w:val="00CE1B14"/>
    <w:rsid w:val="00CE2CA6"/>
    <w:rsid w:val="00CE31B9"/>
    <w:rsid w:val="00CE47B2"/>
    <w:rsid w:val="00CE48B9"/>
    <w:rsid w:val="00CE5032"/>
    <w:rsid w:val="00CE587F"/>
    <w:rsid w:val="00CE6268"/>
    <w:rsid w:val="00CE71BD"/>
    <w:rsid w:val="00CE7686"/>
    <w:rsid w:val="00CE77D3"/>
    <w:rsid w:val="00CF0287"/>
    <w:rsid w:val="00CF071C"/>
    <w:rsid w:val="00CF0735"/>
    <w:rsid w:val="00CF0F47"/>
    <w:rsid w:val="00CF11B6"/>
    <w:rsid w:val="00CF11D9"/>
    <w:rsid w:val="00CF137C"/>
    <w:rsid w:val="00CF1BB1"/>
    <w:rsid w:val="00CF3699"/>
    <w:rsid w:val="00CF3E53"/>
    <w:rsid w:val="00CF414F"/>
    <w:rsid w:val="00CF4276"/>
    <w:rsid w:val="00CF44FD"/>
    <w:rsid w:val="00CF4834"/>
    <w:rsid w:val="00CF4FC1"/>
    <w:rsid w:val="00CF5407"/>
    <w:rsid w:val="00CF5791"/>
    <w:rsid w:val="00CF582D"/>
    <w:rsid w:val="00CF5AD2"/>
    <w:rsid w:val="00CF5B55"/>
    <w:rsid w:val="00CF5BAB"/>
    <w:rsid w:val="00CF6AE6"/>
    <w:rsid w:val="00CF7141"/>
    <w:rsid w:val="00D0000B"/>
    <w:rsid w:val="00D00CA4"/>
    <w:rsid w:val="00D01013"/>
    <w:rsid w:val="00D0175B"/>
    <w:rsid w:val="00D01AD2"/>
    <w:rsid w:val="00D01ECD"/>
    <w:rsid w:val="00D0220E"/>
    <w:rsid w:val="00D04A11"/>
    <w:rsid w:val="00D05265"/>
    <w:rsid w:val="00D06353"/>
    <w:rsid w:val="00D07372"/>
    <w:rsid w:val="00D10292"/>
    <w:rsid w:val="00D10608"/>
    <w:rsid w:val="00D1099B"/>
    <w:rsid w:val="00D10B6A"/>
    <w:rsid w:val="00D110C6"/>
    <w:rsid w:val="00D1126D"/>
    <w:rsid w:val="00D130D0"/>
    <w:rsid w:val="00D13371"/>
    <w:rsid w:val="00D133CA"/>
    <w:rsid w:val="00D133DB"/>
    <w:rsid w:val="00D13923"/>
    <w:rsid w:val="00D13C36"/>
    <w:rsid w:val="00D144BF"/>
    <w:rsid w:val="00D14982"/>
    <w:rsid w:val="00D152E8"/>
    <w:rsid w:val="00D159B4"/>
    <w:rsid w:val="00D15AB3"/>
    <w:rsid w:val="00D15ABD"/>
    <w:rsid w:val="00D16357"/>
    <w:rsid w:val="00D17118"/>
    <w:rsid w:val="00D2034C"/>
    <w:rsid w:val="00D20B0E"/>
    <w:rsid w:val="00D218CF"/>
    <w:rsid w:val="00D21A41"/>
    <w:rsid w:val="00D21B7C"/>
    <w:rsid w:val="00D22030"/>
    <w:rsid w:val="00D22A1C"/>
    <w:rsid w:val="00D23321"/>
    <w:rsid w:val="00D2381A"/>
    <w:rsid w:val="00D23D18"/>
    <w:rsid w:val="00D244AF"/>
    <w:rsid w:val="00D252AF"/>
    <w:rsid w:val="00D256C1"/>
    <w:rsid w:val="00D25965"/>
    <w:rsid w:val="00D261C4"/>
    <w:rsid w:val="00D26380"/>
    <w:rsid w:val="00D3051A"/>
    <w:rsid w:val="00D31DE7"/>
    <w:rsid w:val="00D32592"/>
    <w:rsid w:val="00D326EB"/>
    <w:rsid w:val="00D32715"/>
    <w:rsid w:val="00D32843"/>
    <w:rsid w:val="00D3363B"/>
    <w:rsid w:val="00D33A21"/>
    <w:rsid w:val="00D342D2"/>
    <w:rsid w:val="00D3472A"/>
    <w:rsid w:val="00D35AEF"/>
    <w:rsid w:val="00D35E15"/>
    <w:rsid w:val="00D35FE6"/>
    <w:rsid w:val="00D37786"/>
    <w:rsid w:val="00D4024C"/>
    <w:rsid w:val="00D40390"/>
    <w:rsid w:val="00D40C2E"/>
    <w:rsid w:val="00D41E73"/>
    <w:rsid w:val="00D4204B"/>
    <w:rsid w:val="00D42507"/>
    <w:rsid w:val="00D4328C"/>
    <w:rsid w:val="00D43D77"/>
    <w:rsid w:val="00D444D1"/>
    <w:rsid w:val="00D44ADE"/>
    <w:rsid w:val="00D45643"/>
    <w:rsid w:val="00D4605D"/>
    <w:rsid w:val="00D46259"/>
    <w:rsid w:val="00D46472"/>
    <w:rsid w:val="00D46A57"/>
    <w:rsid w:val="00D47051"/>
    <w:rsid w:val="00D4794E"/>
    <w:rsid w:val="00D47BC7"/>
    <w:rsid w:val="00D47D1E"/>
    <w:rsid w:val="00D5064B"/>
    <w:rsid w:val="00D50A1E"/>
    <w:rsid w:val="00D50C4F"/>
    <w:rsid w:val="00D50CE5"/>
    <w:rsid w:val="00D51AA5"/>
    <w:rsid w:val="00D52CA7"/>
    <w:rsid w:val="00D5341B"/>
    <w:rsid w:val="00D552EA"/>
    <w:rsid w:val="00D55ADA"/>
    <w:rsid w:val="00D5663E"/>
    <w:rsid w:val="00D56DD9"/>
    <w:rsid w:val="00D57280"/>
    <w:rsid w:val="00D574D1"/>
    <w:rsid w:val="00D57789"/>
    <w:rsid w:val="00D60865"/>
    <w:rsid w:val="00D60C6A"/>
    <w:rsid w:val="00D613DA"/>
    <w:rsid w:val="00D61442"/>
    <w:rsid w:val="00D615EF"/>
    <w:rsid w:val="00D617B9"/>
    <w:rsid w:val="00D618E1"/>
    <w:rsid w:val="00D6241F"/>
    <w:rsid w:val="00D624EB"/>
    <w:rsid w:val="00D6358E"/>
    <w:rsid w:val="00D63B4A"/>
    <w:rsid w:val="00D63C2B"/>
    <w:rsid w:val="00D63F6B"/>
    <w:rsid w:val="00D6487A"/>
    <w:rsid w:val="00D650F7"/>
    <w:rsid w:val="00D65517"/>
    <w:rsid w:val="00D65D98"/>
    <w:rsid w:val="00D66099"/>
    <w:rsid w:val="00D664EC"/>
    <w:rsid w:val="00D6708A"/>
    <w:rsid w:val="00D67368"/>
    <w:rsid w:val="00D676C4"/>
    <w:rsid w:val="00D70058"/>
    <w:rsid w:val="00D70B62"/>
    <w:rsid w:val="00D7183A"/>
    <w:rsid w:val="00D71CF2"/>
    <w:rsid w:val="00D72165"/>
    <w:rsid w:val="00D73601"/>
    <w:rsid w:val="00D73685"/>
    <w:rsid w:val="00D73C08"/>
    <w:rsid w:val="00D73CBB"/>
    <w:rsid w:val="00D7416C"/>
    <w:rsid w:val="00D753FE"/>
    <w:rsid w:val="00D75C2C"/>
    <w:rsid w:val="00D75D75"/>
    <w:rsid w:val="00D7604A"/>
    <w:rsid w:val="00D76FD1"/>
    <w:rsid w:val="00D76FDF"/>
    <w:rsid w:val="00D772A6"/>
    <w:rsid w:val="00D8036E"/>
    <w:rsid w:val="00D80BCA"/>
    <w:rsid w:val="00D8207F"/>
    <w:rsid w:val="00D82DF9"/>
    <w:rsid w:val="00D8391E"/>
    <w:rsid w:val="00D83B52"/>
    <w:rsid w:val="00D83DE3"/>
    <w:rsid w:val="00D83F71"/>
    <w:rsid w:val="00D846CE"/>
    <w:rsid w:val="00D84D18"/>
    <w:rsid w:val="00D85801"/>
    <w:rsid w:val="00D85A0A"/>
    <w:rsid w:val="00D85D45"/>
    <w:rsid w:val="00D86074"/>
    <w:rsid w:val="00D86B0E"/>
    <w:rsid w:val="00D86DAC"/>
    <w:rsid w:val="00D87577"/>
    <w:rsid w:val="00D875A3"/>
    <w:rsid w:val="00D9068A"/>
    <w:rsid w:val="00D90BFD"/>
    <w:rsid w:val="00D91E36"/>
    <w:rsid w:val="00D9254A"/>
    <w:rsid w:val="00D929BC"/>
    <w:rsid w:val="00D93636"/>
    <w:rsid w:val="00D93842"/>
    <w:rsid w:val="00D93BDC"/>
    <w:rsid w:val="00D93E08"/>
    <w:rsid w:val="00D95D90"/>
    <w:rsid w:val="00D96FF7"/>
    <w:rsid w:val="00DA0DA1"/>
    <w:rsid w:val="00DA1266"/>
    <w:rsid w:val="00DA15AB"/>
    <w:rsid w:val="00DA1710"/>
    <w:rsid w:val="00DA196E"/>
    <w:rsid w:val="00DA1D98"/>
    <w:rsid w:val="00DA1DB4"/>
    <w:rsid w:val="00DA2005"/>
    <w:rsid w:val="00DA2294"/>
    <w:rsid w:val="00DA229B"/>
    <w:rsid w:val="00DA22F1"/>
    <w:rsid w:val="00DA24B0"/>
    <w:rsid w:val="00DA33AC"/>
    <w:rsid w:val="00DA35D9"/>
    <w:rsid w:val="00DA4446"/>
    <w:rsid w:val="00DA476E"/>
    <w:rsid w:val="00DA483E"/>
    <w:rsid w:val="00DA4D99"/>
    <w:rsid w:val="00DA4F9A"/>
    <w:rsid w:val="00DA5459"/>
    <w:rsid w:val="00DA5FAE"/>
    <w:rsid w:val="00DA6BF7"/>
    <w:rsid w:val="00DA6E27"/>
    <w:rsid w:val="00DA7556"/>
    <w:rsid w:val="00DA7904"/>
    <w:rsid w:val="00DA7C89"/>
    <w:rsid w:val="00DA7CE8"/>
    <w:rsid w:val="00DB08F6"/>
    <w:rsid w:val="00DB1241"/>
    <w:rsid w:val="00DB2004"/>
    <w:rsid w:val="00DB29C1"/>
    <w:rsid w:val="00DB2A47"/>
    <w:rsid w:val="00DB2EF4"/>
    <w:rsid w:val="00DB3333"/>
    <w:rsid w:val="00DB3A83"/>
    <w:rsid w:val="00DB3EDA"/>
    <w:rsid w:val="00DB3F6B"/>
    <w:rsid w:val="00DB4B7D"/>
    <w:rsid w:val="00DB4B85"/>
    <w:rsid w:val="00DB56E5"/>
    <w:rsid w:val="00DB78F2"/>
    <w:rsid w:val="00DC20E3"/>
    <w:rsid w:val="00DC2EF1"/>
    <w:rsid w:val="00DC3AFF"/>
    <w:rsid w:val="00DC4C71"/>
    <w:rsid w:val="00DC53C7"/>
    <w:rsid w:val="00DC57C4"/>
    <w:rsid w:val="00DC5B57"/>
    <w:rsid w:val="00DC5E49"/>
    <w:rsid w:val="00DC6487"/>
    <w:rsid w:val="00DC65DD"/>
    <w:rsid w:val="00DC6B6F"/>
    <w:rsid w:val="00DC6C2A"/>
    <w:rsid w:val="00DC7D28"/>
    <w:rsid w:val="00DC7D7D"/>
    <w:rsid w:val="00DC7E05"/>
    <w:rsid w:val="00DD0507"/>
    <w:rsid w:val="00DD06AA"/>
    <w:rsid w:val="00DD084C"/>
    <w:rsid w:val="00DD0AF2"/>
    <w:rsid w:val="00DD2354"/>
    <w:rsid w:val="00DD276F"/>
    <w:rsid w:val="00DD290D"/>
    <w:rsid w:val="00DD2C51"/>
    <w:rsid w:val="00DD305C"/>
    <w:rsid w:val="00DD444B"/>
    <w:rsid w:val="00DD5722"/>
    <w:rsid w:val="00DD5788"/>
    <w:rsid w:val="00DD636D"/>
    <w:rsid w:val="00DD6F21"/>
    <w:rsid w:val="00DD71FA"/>
    <w:rsid w:val="00DD72CA"/>
    <w:rsid w:val="00DD7942"/>
    <w:rsid w:val="00DD7AA0"/>
    <w:rsid w:val="00DD7D33"/>
    <w:rsid w:val="00DE093C"/>
    <w:rsid w:val="00DE0A82"/>
    <w:rsid w:val="00DE0F56"/>
    <w:rsid w:val="00DE143F"/>
    <w:rsid w:val="00DE1F0C"/>
    <w:rsid w:val="00DE2F0A"/>
    <w:rsid w:val="00DE35CD"/>
    <w:rsid w:val="00DE3651"/>
    <w:rsid w:val="00DE3BA5"/>
    <w:rsid w:val="00DE440D"/>
    <w:rsid w:val="00DE4BBD"/>
    <w:rsid w:val="00DE55E8"/>
    <w:rsid w:val="00DE56BB"/>
    <w:rsid w:val="00DE573C"/>
    <w:rsid w:val="00DE577E"/>
    <w:rsid w:val="00DE5866"/>
    <w:rsid w:val="00DF0917"/>
    <w:rsid w:val="00DF0960"/>
    <w:rsid w:val="00DF0AC5"/>
    <w:rsid w:val="00DF0B93"/>
    <w:rsid w:val="00DF109D"/>
    <w:rsid w:val="00DF12C6"/>
    <w:rsid w:val="00DF2683"/>
    <w:rsid w:val="00DF2D8A"/>
    <w:rsid w:val="00DF3FF0"/>
    <w:rsid w:val="00DF403F"/>
    <w:rsid w:val="00DF42B1"/>
    <w:rsid w:val="00DF4886"/>
    <w:rsid w:val="00DF6AE5"/>
    <w:rsid w:val="00DF7317"/>
    <w:rsid w:val="00E00550"/>
    <w:rsid w:val="00E0094E"/>
    <w:rsid w:val="00E00FE6"/>
    <w:rsid w:val="00E012E8"/>
    <w:rsid w:val="00E015B4"/>
    <w:rsid w:val="00E01A17"/>
    <w:rsid w:val="00E025BA"/>
    <w:rsid w:val="00E0370D"/>
    <w:rsid w:val="00E046B4"/>
    <w:rsid w:val="00E048CC"/>
    <w:rsid w:val="00E04B1C"/>
    <w:rsid w:val="00E0531A"/>
    <w:rsid w:val="00E05A03"/>
    <w:rsid w:val="00E0676A"/>
    <w:rsid w:val="00E07077"/>
    <w:rsid w:val="00E07366"/>
    <w:rsid w:val="00E07651"/>
    <w:rsid w:val="00E0772B"/>
    <w:rsid w:val="00E10011"/>
    <w:rsid w:val="00E108BF"/>
    <w:rsid w:val="00E10CE1"/>
    <w:rsid w:val="00E10EC5"/>
    <w:rsid w:val="00E11C1D"/>
    <w:rsid w:val="00E11F23"/>
    <w:rsid w:val="00E12CB7"/>
    <w:rsid w:val="00E130B1"/>
    <w:rsid w:val="00E130E9"/>
    <w:rsid w:val="00E133AB"/>
    <w:rsid w:val="00E14FB1"/>
    <w:rsid w:val="00E17331"/>
    <w:rsid w:val="00E17535"/>
    <w:rsid w:val="00E17C6D"/>
    <w:rsid w:val="00E20F5C"/>
    <w:rsid w:val="00E2186E"/>
    <w:rsid w:val="00E21991"/>
    <w:rsid w:val="00E21E4D"/>
    <w:rsid w:val="00E22061"/>
    <w:rsid w:val="00E22610"/>
    <w:rsid w:val="00E227C2"/>
    <w:rsid w:val="00E23FF3"/>
    <w:rsid w:val="00E24564"/>
    <w:rsid w:val="00E245A9"/>
    <w:rsid w:val="00E24CBE"/>
    <w:rsid w:val="00E25677"/>
    <w:rsid w:val="00E25A2A"/>
    <w:rsid w:val="00E26157"/>
    <w:rsid w:val="00E277EF"/>
    <w:rsid w:val="00E27DCC"/>
    <w:rsid w:val="00E3025D"/>
    <w:rsid w:val="00E31297"/>
    <w:rsid w:val="00E316CA"/>
    <w:rsid w:val="00E3248E"/>
    <w:rsid w:val="00E324E3"/>
    <w:rsid w:val="00E3305E"/>
    <w:rsid w:val="00E332C1"/>
    <w:rsid w:val="00E33773"/>
    <w:rsid w:val="00E34907"/>
    <w:rsid w:val="00E40500"/>
    <w:rsid w:val="00E409F4"/>
    <w:rsid w:val="00E40D68"/>
    <w:rsid w:val="00E420F1"/>
    <w:rsid w:val="00E4280C"/>
    <w:rsid w:val="00E42F25"/>
    <w:rsid w:val="00E43462"/>
    <w:rsid w:val="00E43883"/>
    <w:rsid w:val="00E4482F"/>
    <w:rsid w:val="00E44AB2"/>
    <w:rsid w:val="00E46407"/>
    <w:rsid w:val="00E46827"/>
    <w:rsid w:val="00E46931"/>
    <w:rsid w:val="00E501C6"/>
    <w:rsid w:val="00E51452"/>
    <w:rsid w:val="00E51F45"/>
    <w:rsid w:val="00E52817"/>
    <w:rsid w:val="00E52AA2"/>
    <w:rsid w:val="00E52F07"/>
    <w:rsid w:val="00E52F83"/>
    <w:rsid w:val="00E53570"/>
    <w:rsid w:val="00E540A1"/>
    <w:rsid w:val="00E543A5"/>
    <w:rsid w:val="00E54D3D"/>
    <w:rsid w:val="00E55033"/>
    <w:rsid w:val="00E572B8"/>
    <w:rsid w:val="00E57C72"/>
    <w:rsid w:val="00E60525"/>
    <w:rsid w:val="00E6067F"/>
    <w:rsid w:val="00E60713"/>
    <w:rsid w:val="00E60EED"/>
    <w:rsid w:val="00E61E2E"/>
    <w:rsid w:val="00E62828"/>
    <w:rsid w:val="00E6380E"/>
    <w:rsid w:val="00E638E5"/>
    <w:rsid w:val="00E6398D"/>
    <w:rsid w:val="00E63E6D"/>
    <w:rsid w:val="00E64D89"/>
    <w:rsid w:val="00E65456"/>
    <w:rsid w:val="00E66499"/>
    <w:rsid w:val="00E669E5"/>
    <w:rsid w:val="00E66B0C"/>
    <w:rsid w:val="00E670F4"/>
    <w:rsid w:val="00E67970"/>
    <w:rsid w:val="00E70472"/>
    <w:rsid w:val="00E70BCF"/>
    <w:rsid w:val="00E71DDB"/>
    <w:rsid w:val="00E7358C"/>
    <w:rsid w:val="00E73A6A"/>
    <w:rsid w:val="00E73EE5"/>
    <w:rsid w:val="00E7449D"/>
    <w:rsid w:val="00E75140"/>
    <w:rsid w:val="00E75188"/>
    <w:rsid w:val="00E754A4"/>
    <w:rsid w:val="00E76DF7"/>
    <w:rsid w:val="00E770D8"/>
    <w:rsid w:val="00E77228"/>
    <w:rsid w:val="00E81535"/>
    <w:rsid w:val="00E81607"/>
    <w:rsid w:val="00E82086"/>
    <w:rsid w:val="00E82227"/>
    <w:rsid w:val="00E82F5A"/>
    <w:rsid w:val="00E83965"/>
    <w:rsid w:val="00E83FD3"/>
    <w:rsid w:val="00E84CC7"/>
    <w:rsid w:val="00E855EF"/>
    <w:rsid w:val="00E87CD3"/>
    <w:rsid w:val="00E9010C"/>
    <w:rsid w:val="00E90C00"/>
    <w:rsid w:val="00E90E62"/>
    <w:rsid w:val="00E91272"/>
    <w:rsid w:val="00E91705"/>
    <w:rsid w:val="00E923E2"/>
    <w:rsid w:val="00E9254D"/>
    <w:rsid w:val="00E93137"/>
    <w:rsid w:val="00E933BF"/>
    <w:rsid w:val="00E9363C"/>
    <w:rsid w:val="00E9406B"/>
    <w:rsid w:val="00E9412D"/>
    <w:rsid w:val="00E945F4"/>
    <w:rsid w:val="00E95B23"/>
    <w:rsid w:val="00E96495"/>
    <w:rsid w:val="00E96F08"/>
    <w:rsid w:val="00E97500"/>
    <w:rsid w:val="00E97745"/>
    <w:rsid w:val="00E97841"/>
    <w:rsid w:val="00E97D04"/>
    <w:rsid w:val="00EA0297"/>
    <w:rsid w:val="00EA0A93"/>
    <w:rsid w:val="00EA1256"/>
    <w:rsid w:val="00EA14C3"/>
    <w:rsid w:val="00EA25D1"/>
    <w:rsid w:val="00EA2AFA"/>
    <w:rsid w:val="00EA2BA8"/>
    <w:rsid w:val="00EA3BB2"/>
    <w:rsid w:val="00EA3FC9"/>
    <w:rsid w:val="00EA4CCB"/>
    <w:rsid w:val="00EA4D84"/>
    <w:rsid w:val="00EA66B9"/>
    <w:rsid w:val="00EA77B6"/>
    <w:rsid w:val="00EA78D8"/>
    <w:rsid w:val="00EA79C9"/>
    <w:rsid w:val="00EB197F"/>
    <w:rsid w:val="00EB2706"/>
    <w:rsid w:val="00EB3154"/>
    <w:rsid w:val="00EB35CF"/>
    <w:rsid w:val="00EB36B1"/>
    <w:rsid w:val="00EB3705"/>
    <w:rsid w:val="00EB3E46"/>
    <w:rsid w:val="00EB3F58"/>
    <w:rsid w:val="00EB4C3C"/>
    <w:rsid w:val="00EB5C75"/>
    <w:rsid w:val="00EB6011"/>
    <w:rsid w:val="00EC027F"/>
    <w:rsid w:val="00EC053C"/>
    <w:rsid w:val="00EC06F7"/>
    <w:rsid w:val="00EC0A64"/>
    <w:rsid w:val="00EC0AB8"/>
    <w:rsid w:val="00EC0FE6"/>
    <w:rsid w:val="00EC13BD"/>
    <w:rsid w:val="00EC2337"/>
    <w:rsid w:val="00EC3A17"/>
    <w:rsid w:val="00EC435E"/>
    <w:rsid w:val="00EC4D86"/>
    <w:rsid w:val="00EC702A"/>
    <w:rsid w:val="00EC76FE"/>
    <w:rsid w:val="00EC78BD"/>
    <w:rsid w:val="00EC7A3F"/>
    <w:rsid w:val="00EC7B59"/>
    <w:rsid w:val="00ED07D0"/>
    <w:rsid w:val="00ED2137"/>
    <w:rsid w:val="00ED252F"/>
    <w:rsid w:val="00ED2CAB"/>
    <w:rsid w:val="00ED2DF3"/>
    <w:rsid w:val="00ED3105"/>
    <w:rsid w:val="00ED443B"/>
    <w:rsid w:val="00ED508B"/>
    <w:rsid w:val="00ED6B71"/>
    <w:rsid w:val="00ED6DD0"/>
    <w:rsid w:val="00ED7D12"/>
    <w:rsid w:val="00ED7D8B"/>
    <w:rsid w:val="00EE03AF"/>
    <w:rsid w:val="00EE1117"/>
    <w:rsid w:val="00EE1787"/>
    <w:rsid w:val="00EE3171"/>
    <w:rsid w:val="00EE45AC"/>
    <w:rsid w:val="00EE481A"/>
    <w:rsid w:val="00EE4C8E"/>
    <w:rsid w:val="00EE5772"/>
    <w:rsid w:val="00EE5A69"/>
    <w:rsid w:val="00EE5BB0"/>
    <w:rsid w:val="00EE61AD"/>
    <w:rsid w:val="00EE6657"/>
    <w:rsid w:val="00EE7993"/>
    <w:rsid w:val="00EF088D"/>
    <w:rsid w:val="00EF0EE7"/>
    <w:rsid w:val="00EF11FA"/>
    <w:rsid w:val="00EF12A0"/>
    <w:rsid w:val="00EF1B8E"/>
    <w:rsid w:val="00EF1F5B"/>
    <w:rsid w:val="00EF2A1C"/>
    <w:rsid w:val="00EF3186"/>
    <w:rsid w:val="00EF3DC8"/>
    <w:rsid w:val="00EF4267"/>
    <w:rsid w:val="00EF490B"/>
    <w:rsid w:val="00EF4F91"/>
    <w:rsid w:val="00EF5CEF"/>
    <w:rsid w:val="00EF679D"/>
    <w:rsid w:val="00EF6E37"/>
    <w:rsid w:val="00EF7624"/>
    <w:rsid w:val="00EF771E"/>
    <w:rsid w:val="00F00861"/>
    <w:rsid w:val="00F00B4D"/>
    <w:rsid w:val="00F00CFD"/>
    <w:rsid w:val="00F00DCC"/>
    <w:rsid w:val="00F013EA"/>
    <w:rsid w:val="00F023C1"/>
    <w:rsid w:val="00F02546"/>
    <w:rsid w:val="00F0269D"/>
    <w:rsid w:val="00F03612"/>
    <w:rsid w:val="00F045BE"/>
    <w:rsid w:val="00F04642"/>
    <w:rsid w:val="00F05ED3"/>
    <w:rsid w:val="00F05F88"/>
    <w:rsid w:val="00F064BC"/>
    <w:rsid w:val="00F07082"/>
    <w:rsid w:val="00F07469"/>
    <w:rsid w:val="00F074DC"/>
    <w:rsid w:val="00F07EEC"/>
    <w:rsid w:val="00F106B8"/>
    <w:rsid w:val="00F10D99"/>
    <w:rsid w:val="00F111DD"/>
    <w:rsid w:val="00F12AA0"/>
    <w:rsid w:val="00F12D24"/>
    <w:rsid w:val="00F1331A"/>
    <w:rsid w:val="00F133A3"/>
    <w:rsid w:val="00F146EA"/>
    <w:rsid w:val="00F14976"/>
    <w:rsid w:val="00F167E3"/>
    <w:rsid w:val="00F1783E"/>
    <w:rsid w:val="00F17B4D"/>
    <w:rsid w:val="00F17EB6"/>
    <w:rsid w:val="00F20D8E"/>
    <w:rsid w:val="00F211E3"/>
    <w:rsid w:val="00F21245"/>
    <w:rsid w:val="00F21C96"/>
    <w:rsid w:val="00F225CC"/>
    <w:rsid w:val="00F24909"/>
    <w:rsid w:val="00F24C06"/>
    <w:rsid w:val="00F24EA5"/>
    <w:rsid w:val="00F250DC"/>
    <w:rsid w:val="00F2511B"/>
    <w:rsid w:val="00F2596D"/>
    <w:rsid w:val="00F25F60"/>
    <w:rsid w:val="00F26864"/>
    <w:rsid w:val="00F268C5"/>
    <w:rsid w:val="00F268DD"/>
    <w:rsid w:val="00F26F90"/>
    <w:rsid w:val="00F27D97"/>
    <w:rsid w:val="00F300AA"/>
    <w:rsid w:val="00F30C0C"/>
    <w:rsid w:val="00F30E39"/>
    <w:rsid w:val="00F30E3B"/>
    <w:rsid w:val="00F31595"/>
    <w:rsid w:val="00F31E8C"/>
    <w:rsid w:val="00F324CB"/>
    <w:rsid w:val="00F3280E"/>
    <w:rsid w:val="00F32B72"/>
    <w:rsid w:val="00F331FD"/>
    <w:rsid w:val="00F33A4A"/>
    <w:rsid w:val="00F340A3"/>
    <w:rsid w:val="00F34323"/>
    <w:rsid w:val="00F3501D"/>
    <w:rsid w:val="00F353A1"/>
    <w:rsid w:val="00F377B9"/>
    <w:rsid w:val="00F37CE5"/>
    <w:rsid w:val="00F409CB"/>
    <w:rsid w:val="00F40A32"/>
    <w:rsid w:val="00F40C13"/>
    <w:rsid w:val="00F4286A"/>
    <w:rsid w:val="00F42FE7"/>
    <w:rsid w:val="00F43848"/>
    <w:rsid w:val="00F46D9D"/>
    <w:rsid w:val="00F47336"/>
    <w:rsid w:val="00F47D92"/>
    <w:rsid w:val="00F47F3E"/>
    <w:rsid w:val="00F500B3"/>
    <w:rsid w:val="00F510C3"/>
    <w:rsid w:val="00F5152F"/>
    <w:rsid w:val="00F5155C"/>
    <w:rsid w:val="00F51C4D"/>
    <w:rsid w:val="00F51FD7"/>
    <w:rsid w:val="00F52053"/>
    <w:rsid w:val="00F52351"/>
    <w:rsid w:val="00F524F4"/>
    <w:rsid w:val="00F52715"/>
    <w:rsid w:val="00F52BA4"/>
    <w:rsid w:val="00F52E1C"/>
    <w:rsid w:val="00F534C5"/>
    <w:rsid w:val="00F5387C"/>
    <w:rsid w:val="00F54501"/>
    <w:rsid w:val="00F5459D"/>
    <w:rsid w:val="00F5641A"/>
    <w:rsid w:val="00F6052D"/>
    <w:rsid w:val="00F60BE6"/>
    <w:rsid w:val="00F60E38"/>
    <w:rsid w:val="00F623DF"/>
    <w:rsid w:val="00F62659"/>
    <w:rsid w:val="00F62708"/>
    <w:rsid w:val="00F63191"/>
    <w:rsid w:val="00F63773"/>
    <w:rsid w:val="00F64500"/>
    <w:rsid w:val="00F6497D"/>
    <w:rsid w:val="00F64C41"/>
    <w:rsid w:val="00F64C8F"/>
    <w:rsid w:val="00F65D87"/>
    <w:rsid w:val="00F65E63"/>
    <w:rsid w:val="00F66EFA"/>
    <w:rsid w:val="00F704B2"/>
    <w:rsid w:val="00F70B3B"/>
    <w:rsid w:val="00F7144A"/>
    <w:rsid w:val="00F71759"/>
    <w:rsid w:val="00F7204B"/>
    <w:rsid w:val="00F72403"/>
    <w:rsid w:val="00F730FE"/>
    <w:rsid w:val="00F73CD7"/>
    <w:rsid w:val="00F74438"/>
    <w:rsid w:val="00F74BF2"/>
    <w:rsid w:val="00F7548D"/>
    <w:rsid w:val="00F75C20"/>
    <w:rsid w:val="00F75DE6"/>
    <w:rsid w:val="00F76220"/>
    <w:rsid w:val="00F76680"/>
    <w:rsid w:val="00F7686A"/>
    <w:rsid w:val="00F76984"/>
    <w:rsid w:val="00F76F31"/>
    <w:rsid w:val="00F80781"/>
    <w:rsid w:val="00F80805"/>
    <w:rsid w:val="00F80CB8"/>
    <w:rsid w:val="00F80EB1"/>
    <w:rsid w:val="00F814B3"/>
    <w:rsid w:val="00F8218F"/>
    <w:rsid w:val="00F822D1"/>
    <w:rsid w:val="00F838B6"/>
    <w:rsid w:val="00F83916"/>
    <w:rsid w:val="00F848CD"/>
    <w:rsid w:val="00F851DE"/>
    <w:rsid w:val="00F8553E"/>
    <w:rsid w:val="00F85E40"/>
    <w:rsid w:val="00F86CCF"/>
    <w:rsid w:val="00F9133B"/>
    <w:rsid w:val="00F92926"/>
    <w:rsid w:val="00F9304C"/>
    <w:rsid w:val="00F93C94"/>
    <w:rsid w:val="00F93EB8"/>
    <w:rsid w:val="00F94CDA"/>
    <w:rsid w:val="00F95032"/>
    <w:rsid w:val="00F953AB"/>
    <w:rsid w:val="00F9615A"/>
    <w:rsid w:val="00F969DC"/>
    <w:rsid w:val="00F96E69"/>
    <w:rsid w:val="00F97FA9"/>
    <w:rsid w:val="00FA0183"/>
    <w:rsid w:val="00FA0754"/>
    <w:rsid w:val="00FA0797"/>
    <w:rsid w:val="00FA0C09"/>
    <w:rsid w:val="00FA1119"/>
    <w:rsid w:val="00FA1344"/>
    <w:rsid w:val="00FA14F7"/>
    <w:rsid w:val="00FA1610"/>
    <w:rsid w:val="00FA2208"/>
    <w:rsid w:val="00FA2386"/>
    <w:rsid w:val="00FA2681"/>
    <w:rsid w:val="00FA2776"/>
    <w:rsid w:val="00FA2B02"/>
    <w:rsid w:val="00FA35E8"/>
    <w:rsid w:val="00FA3659"/>
    <w:rsid w:val="00FA383B"/>
    <w:rsid w:val="00FA3A34"/>
    <w:rsid w:val="00FA40E8"/>
    <w:rsid w:val="00FA443B"/>
    <w:rsid w:val="00FA4C42"/>
    <w:rsid w:val="00FA5799"/>
    <w:rsid w:val="00FA6AD5"/>
    <w:rsid w:val="00FA74BF"/>
    <w:rsid w:val="00FA7FB3"/>
    <w:rsid w:val="00FB0801"/>
    <w:rsid w:val="00FB15CC"/>
    <w:rsid w:val="00FB184A"/>
    <w:rsid w:val="00FB263C"/>
    <w:rsid w:val="00FB2DFE"/>
    <w:rsid w:val="00FB324B"/>
    <w:rsid w:val="00FB39F5"/>
    <w:rsid w:val="00FB45A9"/>
    <w:rsid w:val="00FB476B"/>
    <w:rsid w:val="00FB5277"/>
    <w:rsid w:val="00FB52F2"/>
    <w:rsid w:val="00FB5424"/>
    <w:rsid w:val="00FB66F5"/>
    <w:rsid w:val="00FB68D1"/>
    <w:rsid w:val="00FB6DDD"/>
    <w:rsid w:val="00FB7A88"/>
    <w:rsid w:val="00FB7B92"/>
    <w:rsid w:val="00FB7DDC"/>
    <w:rsid w:val="00FB7FFC"/>
    <w:rsid w:val="00FC1505"/>
    <w:rsid w:val="00FC1A16"/>
    <w:rsid w:val="00FC20F9"/>
    <w:rsid w:val="00FC21E3"/>
    <w:rsid w:val="00FC3005"/>
    <w:rsid w:val="00FC301E"/>
    <w:rsid w:val="00FC337D"/>
    <w:rsid w:val="00FC3BD8"/>
    <w:rsid w:val="00FC3C46"/>
    <w:rsid w:val="00FC3FDA"/>
    <w:rsid w:val="00FC44D2"/>
    <w:rsid w:val="00FC4C39"/>
    <w:rsid w:val="00FC4E52"/>
    <w:rsid w:val="00FC531C"/>
    <w:rsid w:val="00FC5AD0"/>
    <w:rsid w:val="00FC6353"/>
    <w:rsid w:val="00FC6AF2"/>
    <w:rsid w:val="00FC6D4C"/>
    <w:rsid w:val="00FC7A7D"/>
    <w:rsid w:val="00FC7CD9"/>
    <w:rsid w:val="00FD0339"/>
    <w:rsid w:val="00FD0530"/>
    <w:rsid w:val="00FD0957"/>
    <w:rsid w:val="00FD0D9A"/>
    <w:rsid w:val="00FD161D"/>
    <w:rsid w:val="00FD1712"/>
    <w:rsid w:val="00FD2D05"/>
    <w:rsid w:val="00FD2D93"/>
    <w:rsid w:val="00FD2F13"/>
    <w:rsid w:val="00FD4169"/>
    <w:rsid w:val="00FD45C9"/>
    <w:rsid w:val="00FD4A43"/>
    <w:rsid w:val="00FD4EA1"/>
    <w:rsid w:val="00FD5C62"/>
    <w:rsid w:val="00FD6338"/>
    <w:rsid w:val="00FD7A8F"/>
    <w:rsid w:val="00FE1536"/>
    <w:rsid w:val="00FE4853"/>
    <w:rsid w:val="00FE4CD2"/>
    <w:rsid w:val="00FE52D4"/>
    <w:rsid w:val="00FE5333"/>
    <w:rsid w:val="00FE5BBF"/>
    <w:rsid w:val="00FE5C33"/>
    <w:rsid w:val="00FE6A34"/>
    <w:rsid w:val="00FE6DDE"/>
    <w:rsid w:val="00FE7CAB"/>
    <w:rsid w:val="00FF0231"/>
    <w:rsid w:val="00FF02A7"/>
    <w:rsid w:val="00FF02A8"/>
    <w:rsid w:val="00FF0DEC"/>
    <w:rsid w:val="00FF1011"/>
    <w:rsid w:val="00FF1B2D"/>
    <w:rsid w:val="00FF1B3D"/>
    <w:rsid w:val="00FF41AB"/>
    <w:rsid w:val="00FF4595"/>
    <w:rsid w:val="00FF4D80"/>
    <w:rsid w:val="00FF52B3"/>
    <w:rsid w:val="00FF5E17"/>
    <w:rsid w:val="00FF5FEC"/>
    <w:rsid w:val="00FF6962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89D3D"/>
  <w15:docId w15:val="{FA3FEEC6-F8E5-402A-9F01-C03A970F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66937"/>
    <w:rPr>
      <w:kern w:val="3"/>
      <w:lang w:eastAsia="zh-CN" w:bidi="hi-IN"/>
    </w:rPr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pPr>
      <w:keepNext/>
      <w:jc w:val="both"/>
      <w:outlineLvl w:val="1"/>
    </w:pPr>
    <w:rPr>
      <w:b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Normalny"/>
    <w:next w:val="Normalny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pPr>
      <w:keepNext/>
      <w:jc w:val="right"/>
      <w:outlineLvl w:val="6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pPr>
      <w:spacing w:after="120"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customStyle="1" w:styleId="WW-Zwykytekst">
    <w:name w:val="WW-Zwykły tekst"/>
    <w:basedOn w:val="Normalny"/>
    <w:rPr>
      <w:rFonts w:ascii="Courier New" w:eastAsia="Courier New" w:hAnsi="Courier New" w:cs="Courier New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WW-Tekstpodstawowy3">
    <w:name w:val="WW-Tekst podstawowy 3"/>
    <w:basedOn w:val="Normalny"/>
    <w:pPr>
      <w:jc w:val="both"/>
    </w:pPr>
    <w:rPr>
      <w:b/>
    </w:rPr>
  </w:style>
  <w:style w:type="paragraph" w:customStyle="1" w:styleId="WW-Tekstpodstawowy2">
    <w:name w:val="WW-Tekst podstawowy 2"/>
    <w:basedOn w:val="Normalny"/>
    <w:pPr>
      <w:jc w:val="both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Zwykytekst1">
    <w:name w:val="Zwykły tekst1"/>
    <w:basedOn w:val="Normalny"/>
    <w:rPr>
      <w:rFonts w:ascii="Courier New" w:eastAsia="Courier New" w:hAnsi="Courier New" w:cs="Courier New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b">
    <w:name w:val="Tekst podstawowy.b"/>
    <w:basedOn w:val="Normalny"/>
    <w:pPr>
      <w:jc w:val="center"/>
    </w:pPr>
    <w:rPr>
      <w:rFonts w:ascii="Arial" w:eastAsia="Arial" w:hAnsi="Arial" w:cs="Arial"/>
      <w:b/>
      <w:smallCaps/>
      <w:sz w:val="3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pPr>
      <w:jc w:val="center"/>
    </w:pPr>
    <w:rPr>
      <w:b/>
      <w:sz w:val="32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Framecontents">
    <w:name w:val="Frame contents"/>
    <w:basedOn w:val="Tekstpodstawowy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owy1">
    <w:name w:val="Standardowy1"/>
    <w:basedOn w:val="Normalny"/>
    <w:pPr>
      <w:spacing w:after="60"/>
      <w:ind w:left="426"/>
      <w:jc w:val="both"/>
    </w:pPr>
    <w:rPr>
      <w:rFonts w:ascii="Arial" w:eastAsia="Arial" w:hAnsi="Arial" w:cs="Arial"/>
      <w:color w:val="000000"/>
    </w:rPr>
  </w:style>
  <w:style w:type="paragraph" w:customStyle="1" w:styleId="tekstdokumentu">
    <w:name w:val="tekst dokumentu"/>
    <w:basedOn w:val="Normalny"/>
    <w:pPr>
      <w:jc w:val="both"/>
    </w:pPr>
    <w:rPr>
      <w:bCs/>
      <w:sz w:val="22"/>
    </w:rPr>
  </w:style>
  <w:style w:type="paragraph" w:customStyle="1" w:styleId="Tekstpodstawowywcity31">
    <w:name w:val="Tekst podstawowy wcięty 31"/>
    <w:basedOn w:val="Normalny"/>
    <w:pPr>
      <w:ind w:left="800"/>
      <w:jc w:val="both"/>
    </w:pPr>
    <w:rPr>
      <w:rFonts w:cs="Tahoma"/>
    </w:rPr>
  </w:style>
  <w:style w:type="paragraph" w:customStyle="1" w:styleId="WW-NormalnyWeb">
    <w:name w:val="WW-Normalny (Web)"/>
    <w:basedOn w:val="Normalny"/>
    <w:pPr>
      <w:spacing w:before="280" w:after="280"/>
      <w:jc w:val="both"/>
    </w:p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Arial" w:eastAsia="Arial" w:hAnsi="Arial" w:cs="Arial"/>
    </w:rPr>
  </w:style>
  <w:style w:type="paragraph" w:customStyle="1" w:styleId="Domylnie1">
    <w:name w:val="Domyœlnie1"/>
    <w:basedOn w:val="Normalny"/>
    <w:rPr>
      <w:sz w:val="24"/>
      <w:szCs w:val="24"/>
      <w:lang w:val="en-US"/>
    </w:rPr>
  </w:style>
  <w:style w:type="paragraph" w:customStyle="1" w:styleId="Tretekstu">
    <w:name w:val="Treœæ tekstu"/>
    <w:basedOn w:val="Domylnie1"/>
    <w:pPr>
      <w:spacing w:after="120"/>
    </w:pPr>
  </w:style>
  <w:style w:type="paragraph" w:customStyle="1" w:styleId="Zawartotabeli">
    <w:name w:val="Zawartoœæ tabeli"/>
    <w:basedOn w:val="Tretekstu"/>
    <w:pPr>
      <w:spacing w:after="0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Akapitzlist">
    <w:name w:val="List Paragraph"/>
    <w:aliases w:val="CW_Lista,zwykły tekst,List Paragraph1,BulletC,normalny tekst,Obiekt,Wypunktowanie,List Paragraph2,List Paragraph,Akapit z listą BS,Numerowanie,lp1,Preambuła,Nagłowek 3,L1,Dot pt,F5 List Paragraph,Recommendation,List Paragraph11"/>
    <w:basedOn w:val="Normalny"/>
    <w:link w:val="AkapitzlistZnak"/>
    <w:uiPriority w:val="99"/>
    <w:qFormat/>
    <w:pPr>
      <w:ind w:left="720"/>
    </w:pPr>
    <w:rPr>
      <w:rFonts w:eastAsia="Times New Roman" w:cs="Times New Roman"/>
      <w:kern w:val="0"/>
      <w:lang w:eastAsia="pl-PL"/>
    </w:rPr>
  </w:style>
  <w:style w:type="paragraph" w:styleId="Tekstpodstawowy2">
    <w:name w:val="Body Text 2"/>
    <w:basedOn w:val="Standard"/>
    <w:pPr>
      <w:jc w:val="center"/>
    </w:pPr>
    <w:rPr>
      <w:b/>
      <w:sz w:val="3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Pr>
      <w:szCs w:val="1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Style17">
    <w:name w:val="Style17"/>
    <w:basedOn w:val="Standard"/>
    <w:pPr>
      <w:spacing w:line="254" w:lineRule="exact"/>
      <w:jc w:val="both"/>
    </w:pPr>
  </w:style>
  <w:style w:type="paragraph" w:customStyle="1" w:styleId="Style47">
    <w:name w:val="Style47"/>
    <w:basedOn w:val="Standard"/>
    <w:pPr>
      <w:jc w:val="both"/>
    </w:pPr>
  </w:style>
  <w:style w:type="paragraph" w:customStyle="1" w:styleId="Style44">
    <w:name w:val="Style44"/>
    <w:basedOn w:val="Standard"/>
    <w:pPr>
      <w:spacing w:line="255" w:lineRule="exact"/>
      <w:ind w:hanging="1673"/>
    </w:pPr>
  </w:style>
  <w:style w:type="paragraph" w:customStyle="1" w:styleId="Style12">
    <w:name w:val="Style12"/>
    <w:basedOn w:val="Standard"/>
    <w:pPr>
      <w:spacing w:line="254" w:lineRule="exact"/>
      <w:ind w:hanging="379"/>
      <w:jc w:val="both"/>
    </w:pPr>
  </w:style>
  <w:style w:type="paragraph" w:customStyle="1" w:styleId="Style26">
    <w:name w:val="Style26"/>
    <w:basedOn w:val="Standard"/>
    <w:pPr>
      <w:spacing w:line="250" w:lineRule="exact"/>
      <w:ind w:hanging="326"/>
      <w:jc w:val="both"/>
    </w:pPr>
  </w:style>
  <w:style w:type="paragraph" w:customStyle="1" w:styleId="Standarduser">
    <w:name w:val="Standard (user)"/>
    <w:uiPriority w:val="99"/>
    <w:pPr>
      <w:widowControl w:val="0"/>
      <w:suppressAutoHyphens/>
      <w:autoSpaceDN w:val="0"/>
      <w:textAlignment w:val="baseline"/>
    </w:pPr>
    <w:rPr>
      <w:rFonts w:eastAsia="Lucida Sans Unicode" w:cs="Times New Roman"/>
      <w:color w:val="000000"/>
      <w:kern w:val="3"/>
      <w:sz w:val="24"/>
      <w:szCs w:val="24"/>
      <w:lang w:val="en-US" w:eastAsia="zh-CN" w:bidi="en-US"/>
    </w:rPr>
  </w:style>
  <w:style w:type="paragraph" w:customStyle="1" w:styleId="Normalny1">
    <w:name w:val="Normalny1"/>
    <w:uiPriority w:val="99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font222"/>
      <w:kern w:val="3"/>
      <w:sz w:val="22"/>
      <w:szCs w:val="22"/>
      <w:lang w:eastAsia="ar-SA" w:bidi="hi-IN"/>
    </w:rPr>
  </w:style>
  <w:style w:type="paragraph" w:customStyle="1" w:styleId="Akapitzlist1">
    <w:name w:val="Akapit z listą1"/>
    <w:basedOn w:val="Normalny1"/>
  </w:style>
  <w:style w:type="paragraph" w:customStyle="1" w:styleId="PreformattedText">
    <w:name w:val="Preformatted Text"/>
    <w:basedOn w:val="Standard"/>
    <w:rPr>
      <w:rFonts w:ascii="Courier New" w:eastAsia="NSimSun" w:hAnsi="Courier New" w:cs="Courier New"/>
      <w:sz w:val="20"/>
      <w:szCs w:val="20"/>
    </w:rPr>
  </w:style>
  <w:style w:type="paragraph" w:customStyle="1" w:styleId="WW-Tekstblokowy">
    <w:name w:val="WW-Tekst blokowy"/>
    <w:basedOn w:val="Standard"/>
    <w:pPr>
      <w:widowControl w:val="0"/>
      <w:shd w:val="clear" w:color="auto" w:fill="FFFFFF"/>
      <w:autoSpaceDE w:val="0"/>
      <w:spacing w:before="280" w:after="280" w:line="235" w:lineRule="exact"/>
      <w:ind w:left="426" w:right="1"/>
    </w:pPr>
    <w:rPr>
      <w:rFonts w:ascii="Arial" w:eastAsia="Arial" w:hAnsi="Arial" w:cs="Arial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Normalny2">
    <w:name w:val="Normalny2"/>
    <w:pPr>
      <w:widowControl w:val="0"/>
      <w:suppressAutoHyphens/>
      <w:autoSpaceDN w:val="0"/>
      <w:spacing w:line="100" w:lineRule="atLeast"/>
      <w:textAlignment w:val="baseline"/>
    </w:pPr>
    <w:rPr>
      <w:rFonts w:eastAsia="Lucida Sans Unicode"/>
      <w:kern w:val="3"/>
      <w:sz w:val="24"/>
      <w:szCs w:val="24"/>
      <w:lang w:eastAsia="zh-CN" w:bidi="hi-IN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8Num61z0">
    <w:name w:val="WW8Num61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8Num62z0">
    <w:name w:val="WW8Num62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8Num63z0">
    <w:name w:val="WW8Num63z0"/>
    <w:rPr>
      <w:rFonts w:ascii="Symbol" w:eastAsia="Symbol" w:hAnsi="Symbol" w:cs="StarSymbol"/>
      <w:sz w:val="18"/>
      <w:szCs w:val="18"/>
    </w:rPr>
  </w:style>
  <w:style w:type="character" w:customStyle="1" w:styleId="WW8Num64z0">
    <w:name w:val="WW8Num64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8Num65z0">
    <w:name w:val="WW8Num65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8Num66z0">
    <w:name w:val="WW8Num66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8Num67z0">
    <w:name w:val="WW8Num67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tekstdokbold">
    <w:name w:val="tekst dok. bold"/>
    <w:rPr>
      <w:b/>
      <w:bCs w:val="0"/>
    </w:rPr>
  </w:style>
  <w:style w:type="character" w:customStyle="1" w:styleId="NumberingSymbols">
    <w:name w:val="Numbering Symbols"/>
    <w:rPr>
      <w:color w:val="auto"/>
      <w:sz w:val="22"/>
      <w:szCs w:val="22"/>
    </w:rPr>
  </w:style>
  <w:style w:type="character" w:customStyle="1" w:styleId="WW8Num54z0">
    <w:name w:val="WW8Num54z0"/>
    <w:rPr>
      <w:rFonts w:ascii="Symbol" w:eastAsia="Symbol" w:hAnsi="Symbol" w:cs="StarSymbol"/>
      <w:sz w:val="18"/>
      <w:szCs w:val="18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Odwoanieprzypisudolnego">
    <w:name w:val="footnote reference"/>
    <w:uiPriority w:val="99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StrongEmphasis">
    <w:name w:val="Strong Emphasis"/>
    <w:rPr>
      <w:b/>
      <w:bCs/>
    </w:rPr>
  </w:style>
  <w:style w:type="character" w:customStyle="1" w:styleId="WW8Num59z0">
    <w:name w:val="WW8Num59z0"/>
    <w:rPr>
      <w:b w:val="0"/>
      <w:bCs w:val="0"/>
      <w:sz w:val="22"/>
      <w:szCs w:val="22"/>
    </w:rPr>
  </w:style>
  <w:style w:type="character" w:customStyle="1" w:styleId="WW8Num58z0">
    <w:name w:val="WW8Num58z0"/>
    <w:rPr>
      <w:b w:val="0"/>
      <w:bCs w:val="0"/>
      <w:sz w:val="22"/>
      <w:szCs w:val="22"/>
    </w:rPr>
  </w:style>
  <w:style w:type="character" w:customStyle="1" w:styleId="WW8Num57z0">
    <w:name w:val="WW8Num57z0"/>
    <w:rPr>
      <w:b w:val="0"/>
      <w:bCs w:val="0"/>
      <w:sz w:val="22"/>
      <w:szCs w:val="22"/>
    </w:rPr>
  </w:style>
  <w:style w:type="character" w:customStyle="1" w:styleId="WW8Num55z0">
    <w:name w:val="WW8Num55z0"/>
    <w:rPr>
      <w:b w:val="0"/>
      <w:bCs w:val="0"/>
      <w:sz w:val="22"/>
      <w:szCs w:val="22"/>
    </w:rPr>
  </w:style>
  <w:style w:type="character" w:customStyle="1" w:styleId="WW8Num53z0">
    <w:name w:val="WW8Num53z0"/>
    <w:rPr>
      <w:b w:val="0"/>
      <w:bCs w:val="0"/>
      <w:sz w:val="22"/>
      <w:szCs w:val="22"/>
    </w:rPr>
  </w:style>
  <w:style w:type="character" w:customStyle="1" w:styleId="WW8Num52z0">
    <w:name w:val="WW8Num52z0"/>
    <w:rPr>
      <w:b w:val="0"/>
      <w:bCs w:val="0"/>
      <w:sz w:val="22"/>
      <w:szCs w:val="22"/>
    </w:rPr>
  </w:style>
  <w:style w:type="character" w:customStyle="1" w:styleId="WW8Num51z0">
    <w:name w:val="WW8Num51z0"/>
    <w:rPr>
      <w:b w:val="0"/>
      <w:bCs w:val="0"/>
      <w:sz w:val="22"/>
      <w:szCs w:val="22"/>
    </w:rPr>
  </w:style>
  <w:style w:type="character" w:customStyle="1" w:styleId="WW8Num50z0">
    <w:name w:val="WW8Num50z0"/>
    <w:rPr>
      <w:b w:val="0"/>
      <w:bCs w:val="0"/>
      <w:sz w:val="22"/>
      <w:szCs w:val="22"/>
    </w:rPr>
  </w:style>
  <w:style w:type="character" w:customStyle="1" w:styleId="WW8Num49z0">
    <w:name w:val="WW8Num49z0"/>
    <w:rPr>
      <w:b w:val="0"/>
      <w:bCs w:val="0"/>
      <w:sz w:val="22"/>
      <w:szCs w:val="22"/>
    </w:rPr>
  </w:style>
  <w:style w:type="character" w:customStyle="1" w:styleId="WW8Num36z0">
    <w:name w:val="WW8Num36z0"/>
    <w:rPr>
      <w:b w:val="0"/>
      <w:bCs w:val="0"/>
      <w:sz w:val="22"/>
      <w:szCs w:val="22"/>
    </w:rPr>
  </w:style>
  <w:style w:type="character" w:customStyle="1" w:styleId="WW8Num35z0">
    <w:name w:val="WW8Num35z0"/>
    <w:rPr>
      <w:b w:val="0"/>
      <w:bCs w:val="0"/>
      <w:sz w:val="22"/>
      <w:szCs w:val="22"/>
    </w:rPr>
  </w:style>
  <w:style w:type="character" w:customStyle="1" w:styleId="WW8Num15z0">
    <w:name w:val="WW8Num15z0"/>
    <w:rPr>
      <w:b w:val="0"/>
      <w:bCs w:val="0"/>
      <w:sz w:val="22"/>
      <w:szCs w:val="22"/>
    </w:rPr>
  </w:style>
  <w:style w:type="character" w:customStyle="1" w:styleId="WW8Num11z0">
    <w:name w:val="WW8Num11z0"/>
    <w:rPr>
      <w:b w:val="0"/>
      <w:bCs w:val="0"/>
      <w:sz w:val="22"/>
      <w:szCs w:val="22"/>
    </w:rPr>
  </w:style>
  <w:style w:type="character" w:customStyle="1" w:styleId="WW8Num8z0">
    <w:name w:val="WW8Num8z0"/>
    <w:rPr>
      <w:b w:val="0"/>
      <w:bCs w:val="0"/>
      <w:sz w:val="22"/>
      <w:szCs w:val="22"/>
    </w:rPr>
  </w:style>
  <w:style w:type="character" w:customStyle="1" w:styleId="WW8Num34z0">
    <w:name w:val="WW8Num34z0"/>
    <w:rPr>
      <w:b w:val="0"/>
      <w:bCs w:val="0"/>
      <w:sz w:val="22"/>
      <w:szCs w:val="22"/>
    </w:rPr>
  </w:style>
  <w:style w:type="character" w:customStyle="1" w:styleId="WW8Num30z0">
    <w:name w:val="WW8Num30z0"/>
    <w:rPr>
      <w:b w:val="0"/>
      <w:bCs w:val="0"/>
      <w:sz w:val="22"/>
      <w:szCs w:val="22"/>
    </w:rPr>
  </w:style>
  <w:style w:type="character" w:customStyle="1" w:styleId="WW8Num28z0">
    <w:name w:val="WW8Num28z0"/>
    <w:rPr>
      <w:b w:val="0"/>
      <w:bCs w:val="0"/>
      <w:sz w:val="22"/>
      <w:szCs w:val="22"/>
    </w:rPr>
  </w:style>
  <w:style w:type="character" w:customStyle="1" w:styleId="WW8Num22z0">
    <w:name w:val="WW8Num22z0"/>
    <w:rPr>
      <w:b w:val="0"/>
      <w:bCs w:val="0"/>
      <w:sz w:val="22"/>
      <w:szCs w:val="22"/>
    </w:rPr>
  </w:style>
  <w:style w:type="character" w:customStyle="1" w:styleId="WW8Num14z0">
    <w:name w:val="WW8Num14z0"/>
    <w:rPr>
      <w:b w:val="0"/>
      <w:bCs w:val="0"/>
      <w:sz w:val="22"/>
      <w:szCs w:val="22"/>
    </w:rPr>
  </w:style>
  <w:style w:type="character" w:customStyle="1" w:styleId="WW8Num10z0">
    <w:name w:val="WW8Num10z0"/>
    <w:rPr>
      <w:b w:val="0"/>
      <w:bCs w:val="0"/>
      <w:sz w:val="22"/>
      <w:szCs w:val="22"/>
    </w:rPr>
  </w:style>
  <w:style w:type="character" w:customStyle="1" w:styleId="WW8Num7z0">
    <w:name w:val="WW8Num7z0"/>
    <w:rPr>
      <w:b w:val="0"/>
      <w:bCs w:val="0"/>
      <w:sz w:val="22"/>
      <w:szCs w:val="22"/>
    </w:rPr>
  </w:style>
  <w:style w:type="character" w:customStyle="1" w:styleId="WW8Num33z0">
    <w:name w:val="WW8Num33z0"/>
    <w:rPr>
      <w:b w:val="0"/>
      <w:bCs w:val="0"/>
      <w:sz w:val="22"/>
      <w:szCs w:val="22"/>
    </w:rPr>
  </w:style>
  <w:style w:type="character" w:customStyle="1" w:styleId="WW8Num45z0">
    <w:name w:val="WW8Num45z0"/>
    <w:rPr>
      <w:b w:val="0"/>
      <w:bCs w:val="0"/>
      <w:sz w:val="22"/>
      <w:szCs w:val="22"/>
    </w:rPr>
  </w:style>
  <w:style w:type="character" w:customStyle="1" w:styleId="WW8Num43z0">
    <w:name w:val="WW8Num43z0"/>
    <w:rPr>
      <w:b w:val="0"/>
      <w:bCs w:val="0"/>
      <w:sz w:val="22"/>
      <w:szCs w:val="22"/>
    </w:rPr>
  </w:style>
  <w:style w:type="character" w:customStyle="1" w:styleId="WW8Num44z0">
    <w:name w:val="WW8Num44z0"/>
    <w:rPr>
      <w:b w:val="0"/>
      <w:bCs w:val="0"/>
      <w:sz w:val="22"/>
      <w:szCs w:val="22"/>
    </w:rPr>
  </w:style>
  <w:style w:type="character" w:customStyle="1" w:styleId="WW8Num42z0">
    <w:name w:val="WW8Num42z0"/>
    <w:rPr>
      <w:b w:val="0"/>
      <w:bCs w:val="0"/>
      <w:sz w:val="22"/>
      <w:szCs w:val="22"/>
    </w:rPr>
  </w:style>
  <w:style w:type="character" w:customStyle="1" w:styleId="WW8Num46z0">
    <w:name w:val="WW8Num46z0"/>
    <w:rPr>
      <w:b w:val="0"/>
      <w:bCs w:val="0"/>
      <w:sz w:val="22"/>
      <w:szCs w:val="22"/>
    </w:rPr>
  </w:style>
  <w:style w:type="character" w:customStyle="1" w:styleId="WW8Num40z0">
    <w:name w:val="WW8Num40z0"/>
    <w:rPr>
      <w:b w:val="0"/>
      <w:bCs w:val="0"/>
      <w:sz w:val="22"/>
      <w:szCs w:val="22"/>
    </w:rPr>
  </w:style>
  <w:style w:type="character" w:customStyle="1" w:styleId="WW8Num41z0">
    <w:name w:val="WW8Num41z0"/>
    <w:rPr>
      <w:b w:val="0"/>
      <w:bCs w:val="0"/>
      <w:sz w:val="22"/>
      <w:szCs w:val="22"/>
    </w:rPr>
  </w:style>
  <w:style w:type="character" w:customStyle="1" w:styleId="WW8Num39z3">
    <w:name w:val="WW8Num39z3"/>
    <w:rPr>
      <w:rFonts w:ascii="Symbol" w:eastAsia="Symbol" w:hAnsi="Symbol" w:cs="OpenSymbol, 'Arial Unicode MS'"/>
    </w:rPr>
  </w:style>
  <w:style w:type="character" w:customStyle="1" w:styleId="WW8Num39z1">
    <w:name w:val="WW8Num3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7z1">
    <w:name w:val="WW8Num4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7z0">
    <w:name w:val="WW8Num47z0"/>
    <w:rPr>
      <w:b w:val="0"/>
      <w:bCs w:val="0"/>
      <w:sz w:val="22"/>
      <w:szCs w:val="22"/>
    </w:rPr>
  </w:style>
  <w:style w:type="character" w:customStyle="1" w:styleId="WW8Num39z0">
    <w:name w:val="WW8Num39z0"/>
    <w:rPr>
      <w:b w:val="0"/>
      <w:bCs w:val="0"/>
      <w:sz w:val="22"/>
      <w:szCs w:val="22"/>
    </w:rPr>
  </w:style>
  <w:style w:type="character" w:customStyle="1" w:styleId="WW8Num46z3">
    <w:name w:val="WW8Num46z3"/>
    <w:rPr>
      <w:rFonts w:ascii="Symbol" w:eastAsia="Symbol" w:hAnsi="Symbol" w:cs="Symbol"/>
      <w:b w:val="0"/>
      <w:bCs w:val="0"/>
      <w:sz w:val="22"/>
      <w:szCs w:val="22"/>
    </w:rPr>
  </w:style>
  <w:style w:type="character" w:customStyle="1" w:styleId="WW8Num46z1">
    <w:name w:val="WW8Num4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8z0">
    <w:name w:val="WW8Num38z0"/>
    <w:rPr>
      <w:b w:val="0"/>
      <w:bCs w:val="0"/>
      <w:sz w:val="22"/>
      <w:szCs w:val="22"/>
    </w:rPr>
  </w:style>
  <w:style w:type="character" w:customStyle="1" w:styleId="WW8Num37z0">
    <w:name w:val="WW8Num37z0"/>
    <w:rPr>
      <w:b w:val="0"/>
      <w:bCs w:val="0"/>
      <w:sz w:val="22"/>
      <w:szCs w:val="22"/>
    </w:rPr>
  </w:style>
  <w:style w:type="character" w:customStyle="1" w:styleId="WW8Num32z0">
    <w:name w:val="WW8Num32z0"/>
    <w:rPr>
      <w:b w:val="0"/>
      <w:bCs w:val="0"/>
      <w:sz w:val="22"/>
      <w:szCs w:val="22"/>
    </w:rPr>
  </w:style>
  <w:style w:type="character" w:customStyle="1" w:styleId="WW8Num29z0">
    <w:name w:val="WW8Num29z0"/>
    <w:rPr>
      <w:b w:val="0"/>
      <w:bCs w:val="0"/>
      <w:sz w:val="22"/>
      <w:szCs w:val="22"/>
    </w:rPr>
  </w:style>
  <w:style w:type="character" w:customStyle="1" w:styleId="WW8Num27z0">
    <w:name w:val="WW8Num27z0"/>
    <w:rPr>
      <w:b w:val="0"/>
      <w:bCs w:val="0"/>
      <w:sz w:val="22"/>
      <w:szCs w:val="22"/>
    </w:rPr>
  </w:style>
  <w:style w:type="character" w:customStyle="1" w:styleId="WW8Num26z0">
    <w:name w:val="WW8Num26z0"/>
    <w:rPr>
      <w:b w:val="0"/>
      <w:bCs w:val="0"/>
      <w:sz w:val="22"/>
      <w:szCs w:val="22"/>
    </w:rPr>
  </w:style>
  <w:style w:type="character" w:customStyle="1" w:styleId="WW8Num25z0">
    <w:name w:val="WW8Num25z0"/>
    <w:rPr>
      <w:b w:val="0"/>
      <w:bCs w:val="0"/>
      <w:sz w:val="22"/>
      <w:szCs w:val="22"/>
    </w:rPr>
  </w:style>
  <w:style w:type="character" w:customStyle="1" w:styleId="WW8Num21z0">
    <w:name w:val="WW8Num21z0"/>
    <w:rPr>
      <w:b w:val="0"/>
      <w:bCs w:val="0"/>
      <w:sz w:val="22"/>
      <w:szCs w:val="22"/>
    </w:rPr>
  </w:style>
  <w:style w:type="character" w:customStyle="1" w:styleId="WW8Num20z0">
    <w:name w:val="WW8Num20z0"/>
    <w:rPr>
      <w:b w:val="0"/>
      <w:bCs w:val="0"/>
      <w:sz w:val="22"/>
      <w:szCs w:val="22"/>
    </w:rPr>
  </w:style>
  <w:style w:type="character" w:customStyle="1" w:styleId="WW8Num19z0">
    <w:name w:val="WW8Num19z0"/>
    <w:rPr>
      <w:b w:val="0"/>
      <w:bCs w:val="0"/>
      <w:sz w:val="22"/>
      <w:szCs w:val="22"/>
    </w:rPr>
  </w:style>
  <w:style w:type="character" w:customStyle="1" w:styleId="WW8Num13z0">
    <w:name w:val="WW8Num13z0"/>
    <w:rPr>
      <w:b w:val="0"/>
      <w:bCs w:val="0"/>
      <w:sz w:val="22"/>
      <w:szCs w:val="22"/>
    </w:rPr>
  </w:style>
  <w:style w:type="character" w:customStyle="1" w:styleId="WW8Num9z0">
    <w:name w:val="WW8Num9z0"/>
    <w:rPr>
      <w:b w:val="0"/>
      <w:bCs w:val="0"/>
      <w:sz w:val="22"/>
      <w:szCs w:val="22"/>
    </w:rPr>
  </w:style>
  <w:style w:type="character" w:customStyle="1" w:styleId="WW8Num6z0">
    <w:name w:val="WW8Num6z0"/>
    <w:rPr>
      <w:b w:val="0"/>
      <w:bCs w:val="0"/>
      <w:sz w:val="22"/>
      <w:szCs w:val="22"/>
    </w:rPr>
  </w:style>
  <w:style w:type="character" w:customStyle="1" w:styleId="WW8Num5z0">
    <w:name w:val="WW8Num5z0"/>
    <w:rPr>
      <w:b w:val="0"/>
      <w:bCs w:val="0"/>
      <w:sz w:val="22"/>
      <w:szCs w:val="22"/>
    </w:rPr>
  </w:style>
  <w:style w:type="character" w:customStyle="1" w:styleId="WW8Num3z0">
    <w:name w:val="WW8Num3z0"/>
    <w:rPr>
      <w:b w:val="0"/>
      <w:bCs w:val="0"/>
      <w:sz w:val="22"/>
      <w:szCs w:val="22"/>
    </w:rPr>
  </w:style>
  <w:style w:type="character" w:customStyle="1" w:styleId="FontStyle87">
    <w:name w:val="Font Style8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ntStyle74">
    <w:name w:val="Font Style74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character" w:customStyle="1" w:styleId="FontStyle88">
    <w:name w:val="Font Style8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FontStyle77">
    <w:name w:val="Font Style7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styleId="Uwydatnienie">
    <w:name w:val="Emphasis"/>
    <w:uiPriority w:val="20"/>
    <w:qFormat/>
    <w:rPr>
      <w:i/>
      <w:iCs/>
    </w:rPr>
  </w:style>
  <w:style w:type="character" w:customStyle="1" w:styleId="Domylnaczcionkaakapitu2">
    <w:name w:val="Domyślna czcionka akapitu2"/>
  </w:style>
  <w:style w:type="character" w:customStyle="1" w:styleId="WW8Num92z0">
    <w:name w:val="WW8Num92z0"/>
    <w:rPr>
      <w:rFonts w:eastAsia="Times New Roman" w:cs="Lucida Sans Unicode"/>
      <w:b w:val="0"/>
      <w:color w:val="000000"/>
      <w:sz w:val="22"/>
      <w:szCs w:val="22"/>
    </w:rPr>
  </w:style>
  <w:style w:type="character" w:customStyle="1" w:styleId="Domylnaczcionkaakapitu3">
    <w:name w:val="Domyślna czcionka akapitu3"/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ListLabel1">
    <w:name w:val="ListLabel 1"/>
    <w:rPr>
      <w:rFonts w:eastAsia="StarSymbol" w:cs="StarSymbol"/>
      <w:sz w:val="18"/>
      <w:szCs w:val="18"/>
    </w:rPr>
  </w:style>
  <w:style w:type="character" w:customStyle="1" w:styleId="Domylnaczcionkaakapitu5">
    <w:name w:val="Domyślna czcionka akapitu5"/>
  </w:style>
  <w:style w:type="character" w:styleId="Odwoaniedokomentarza">
    <w:name w:val="annotation reference"/>
    <w:uiPriority w:val="99"/>
    <w:rPr>
      <w:sz w:val="16"/>
      <w:szCs w:val="16"/>
    </w:rPr>
  </w:style>
  <w:style w:type="character" w:customStyle="1" w:styleId="Domylnaczcionkaakapitu7">
    <w:name w:val="Domyślna czcionka akapitu7"/>
  </w:style>
  <w:style w:type="character" w:customStyle="1" w:styleId="Domylnaczcionkaakapitu6">
    <w:name w:val="Domyślna czcionka akapitu6"/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44">
    <w:name w:val="WW8Num44"/>
    <w:basedOn w:val="Bezlisty"/>
    <w:pPr>
      <w:numPr>
        <w:numId w:val="2"/>
      </w:numPr>
    </w:pPr>
  </w:style>
  <w:style w:type="numbering" w:customStyle="1" w:styleId="WW8Num1">
    <w:name w:val="WW8Num1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21">
    <w:name w:val="WW8Num21"/>
    <w:basedOn w:val="Bezlisty"/>
    <w:pPr>
      <w:numPr>
        <w:numId w:val="22"/>
      </w:numPr>
    </w:pPr>
  </w:style>
  <w:style w:type="numbering" w:customStyle="1" w:styleId="WW8Num22">
    <w:name w:val="WW8Num22"/>
    <w:basedOn w:val="Bezlisty"/>
    <w:pPr>
      <w:numPr>
        <w:numId w:val="23"/>
      </w:numPr>
    </w:pPr>
  </w:style>
  <w:style w:type="numbering" w:customStyle="1" w:styleId="WW8Num23">
    <w:name w:val="WW8Num23"/>
    <w:basedOn w:val="Bezlisty"/>
    <w:pPr>
      <w:numPr>
        <w:numId w:val="24"/>
      </w:numPr>
    </w:pPr>
  </w:style>
  <w:style w:type="numbering" w:customStyle="1" w:styleId="WW8Num24">
    <w:name w:val="WW8Num24"/>
    <w:basedOn w:val="Bezlisty"/>
    <w:pPr>
      <w:numPr>
        <w:numId w:val="25"/>
      </w:numPr>
    </w:pPr>
  </w:style>
  <w:style w:type="numbering" w:customStyle="1" w:styleId="WW8Num25">
    <w:name w:val="WW8Num25"/>
    <w:basedOn w:val="Bezlisty"/>
    <w:pPr>
      <w:numPr>
        <w:numId w:val="26"/>
      </w:numPr>
    </w:pPr>
  </w:style>
  <w:style w:type="numbering" w:customStyle="1" w:styleId="WW8Num26">
    <w:name w:val="WW8Num26"/>
    <w:basedOn w:val="Bezlisty"/>
    <w:pPr>
      <w:numPr>
        <w:numId w:val="27"/>
      </w:numPr>
    </w:pPr>
  </w:style>
  <w:style w:type="numbering" w:customStyle="1" w:styleId="WW8Num27">
    <w:name w:val="WW8Num27"/>
    <w:basedOn w:val="Bezlisty"/>
    <w:pPr>
      <w:numPr>
        <w:numId w:val="28"/>
      </w:numPr>
    </w:pPr>
  </w:style>
  <w:style w:type="numbering" w:customStyle="1" w:styleId="WW8Num28">
    <w:name w:val="WW8Num28"/>
    <w:basedOn w:val="Bezlisty"/>
    <w:pPr>
      <w:numPr>
        <w:numId w:val="29"/>
      </w:numPr>
    </w:pPr>
  </w:style>
  <w:style w:type="numbering" w:customStyle="1" w:styleId="WW8Num29">
    <w:name w:val="WW8Num29"/>
    <w:basedOn w:val="Bezlisty"/>
    <w:pPr>
      <w:numPr>
        <w:numId w:val="30"/>
      </w:numPr>
    </w:pPr>
  </w:style>
  <w:style w:type="numbering" w:customStyle="1" w:styleId="WW8Num30">
    <w:name w:val="WW8Num30"/>
    <w:basedOn w:val="Bezlisty"/>
    <w:pPr>
      <w:numPr>
        <w:numId w:val="31"/>
      </w:numPr>
    </w:pPr>
  </w:style>
  <w:style w:type="numbering" w:customStyle="1" w:styleId="WW8Num31">
    <w:name w:val="WW8Num31"/>
    <w:basedOn w:val="Bezlisty"/>
    <w:pPr>
      <w:numPr>
        <w:numId w:val="32"/>
      </w:numPr>
    </w:pPr>
  </w:style>
  <w:style w:type="numbering" w:customStyle="1" w:styleId="WW8Num32">
    <w:name w:val="WW8Num32"/>
    <w:basedOn w:val="Bezlisty"/>
    <w:pPr>
      <w:numPr>
        <w:numId w:val="33"/>
      </w:numPr>
    </w:pPr>
  </w:style>
  <w:style w:type="numbering" w:customStyle="1" w:styleId="WW8Num33">
    <w:name w:val="WW8Num33"/>
    <w:basedOn w:val="Bezlisty"/>
    <w:pPr>
      <w:numPr>
        <w:numId w:val="34"/>
      </w:numPr>
    </w:pPr>
  </w:style>
  <w:style w:type="numbering" w:customStyle="1" w:styleId="WW8Num34">
    <w:name w:val="WW8Num34"/>
    <w:basedOn w:val="Bezlisty"/>
    <w:pPr>
      <w:numPr>
        <w:numId w:val="35"/>
      </w:numPr>
    </w:pPr>
  </w:style>
  <w:style w:type="numbering" w:customStyle="1" w:styleId="WW8Num35">
    <w:name w:val="WW8Num35"/>
    <w:basedOn w:val="Bezlisty"/>
    <w:pPr>
      <w:numPr>
        <w:numId w:val="36"/>
      </w:numPr>
    </w:pPr>
  </w:style>
  <w:style w:type="numbering" w:customStyle="1" w:styleId="WW8Num36">
    <w:name w:val="WW8Num36"/>
    <w:basedOn w:val="Bezlisty"/>
    <w:pPr>
      <w:numPr>
        <w:numId w:val="37"/>
      </w:numPr>
    </w:pPr>
  </w:style>
  <w:style w:type="numbering" w:customStyle="1" w:styleId="WW8Num37">
    <w:name w:val="WW8Num37"/>
    <w:basedOn w:val="Bezlisty"/>
    <w:pPr>
      <w:numPr>
        <w:numId w:val="38"/>
      </w:numPr>
    </w:pPr>
  </w:style>
  <w:style w:type="numbering" w:customStyle="1" w:styleId="WW8Num38">
    <w:name w:val="WW8Num38"/>
    <w:basedOn w:val="Bezlisty"/>
    <w:pPr>
      <w:numPr>
        <w:numId w:val="39"/>
      </w:numPr>
    </w:pPr>
  </w:style>
  <w:style w:type="numbering" w:customStyle="1" w:styleId="WW8Num39">
    <w:name w:val="WW8Num39"/>
    <w:basedOn w:val="Bezlisty"/>
    <w:pPr>
      <w:numPr>
        <w:numId w:val="40"/>
      </w:numPr>
    </w:pPr>
  </w:style>
  <w:style w:type="numbering" w:customStyle="1" w:styleId="WW8Num40">
    <w:name w:val="WW8Num40"/>
    <w:basedOn w:val="Bezlisty"/>
    <w:pPr>
      <w:numPr>
        <w:numId w:val="41"/>
      </w:numPr>
    </w:pPr>
  </w:style>
  <w:style w:type="numbering" w:customStyle="1" w:styleId="WW8Num41">
    <w:name w:val="WW8Num41"/>
    <w:basedOn w:val="Bezlisty"/>
    <w:pPr>
      <w:numPr>
        <w:numId w:val="42"/>
      </w:numPr>
    </w:pPr>
  </w:style>
  <w:style w:type="numbering" w:customStyle="1" w:styleId="WW8Num42">
    <w:name w:val="WW8Num42"/>
    <w:basedOn w:val="Bezlisty"/>
    <w:pPr>
      <w:numPr>
        <w:numId w:val="43"/>
      </w:numPr>
    </w:pPr>
  </w:style>
  <w:style w:type="numbering" w:customStyle="1" w:styleId="WW8Num43">
    <w:name w:val="WW8Num43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  <w:style w:type="numbering" w:customStyle="1" w:styleId="WW8Num47">
    <w:name w:val="WW8Num47"/>
    <w:basedOn w:val="Bezlisty"/>
    <w:pPr>
      <w:numPr>
        <w:numId w:val="47"/>
      </w:numPr>
    </w:pPr>
  </w:style>
  <w:style w:type="numbering" w:customStyle="1" w:styleId="WW8Num69">
    <w:name w:val="WW8Num69"/>
    <w:basedOn w:val="Bezlisty"/>
    <w:pPr>
      <w:numPr>
        <w:numId w:val="48"/>
      </w:numPr>
    </w:pPr>
  </w:style>
  <w:style w:type="numbering" w:customStyle="1" w:styleId="WW8Num64">
    <w:name w:val="WW8Num64"/>
    <w:basedOn w:val="Bezlisty"/>
    <w:pPr>
      <w:numPr>
        <w:numId w:val="49"/>
      </w:numPr>
    </w:pPr>
  </w:style>
  <w:style w:type="numbering" w:customStyle="1" w:styleId="WW8Num92">
    <w:name w:val="WW8Num92"/>
    <w:basedOn w:val="Bezlisty"/>
    <w:pPr>
      <w:numPr>
        <w:numId w:val="50"/>
      </w:numPr>
    </w:pPr>
  </w:style>
  <w:style w:type="numbering" w:customStyle="1" w:styleId="WWNum18">
    <w:name w:val="WWNum18"/>
    <w:basedOn w:val="Bezlisty"/>
    <w:pPr>
      <w:numPr>
        <w:numId w:val="51"/>
      </w:numPr>
    </w:pPr>
  </w:style>
  <w:style w:type="numbering" w:customStyle="1" w:styleId="WWNum11">
    <w:name w:val="WWNum11"/>
    <w:basedOn w:val="Bezlisty"/>
    <w:pPr>
      <w:numPr>
        <w:numId w:val="52"/>
      </w:numPr>
    </w:pPr>
  </w:style>
  <w:style w:type="numbering" w:customStyle="1" w:styleId="WWNum12">
    <w:name w:val="WWNum12"/>
    <w:basedOn w:val="Bezlisty"/>
    <w:pPr>
      <w:numPr>
        <w:numId w:val="53"/>
      </w:numPr>
    </w:pPr>
  </w:style>
  <w:style w:type="numbering" w:customStyle="1" w:styleId="WWNum14">
    <w:name w:val="WWNum14"/>
    <w:basedOn w:val="Bezlisty"/>
    <w:pPr>
      <w:numPr>
        <w:numId w:val="66"/>
      </w:numPr>
    </w:pPr>
  </w:style>
  <w:style w:type="numbering" w:customStyle="1" w:styleId="WWNum3">
    <w:name w:val="WWNum3"/>
    <w:basedOn w:val="Bezlisty"/>
    <w:pPr>
      <w:numPr>
        <w:numId w:val="54"/>
      </w:numPr>
    </w:pPr>
  </w:style>
  <w:style w:type="numbering" w:customStyle="1" w:styleId="WWNum17">
    <w:name w:val="WWNum17"/>
    <w:basedOn w:val="Bezlisty"/>
    <w:pPr>
      <w:numPr>
        <w:numId w:val="55"/>
      </w:numPr>
    </w:pPr>
  </w:style>
  <w:style w:type="numbering" w:customStyle="1" w:styleId="WWNum2">
    <w:name w:val="WWNum2"/>
    <w:basedOn w:val="Bezlisty"/>
    <w:pPr>
      <w:numPr>
        <w:numId w:val="56"/>
      </w:numPr>
    </w:pPr>
  </w:style>
  <w:style w:type="paragraph" w:styleId="Nagwek">
    <w:name w:val="header"/>
    <w:basedOn w:val="Normalny"/>
    <w:link w:val="NagwekZnak"/>
    <w:uiPriority w:val="99"/>
    <w:unhideWhenUsed/>
    <w:rsid w:val="00746D0C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link w:val="Nagwek"/>
    <w:uiPriority w:val="99"/>
    <w:rsid w:val="00746D0C"/>
    <w:rPr>
      <w:sz w:val="20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3AA1"/>
    <w:rPr>
      <w:szCs w:val="18"/>
    </w:rPr>
  </w:style>
  <w:style w:type="character" w:customStyle="1" w:styleId="TekstkomentarzaZnak">
    <w:name w:val="Tekst komentarza Znak"/>
    <w:link w:val="Tekstkomentarza"/>
    <w:uiPriority w:val="99"/>
    <w:rsid w:val="00333AA1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A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3AA1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AA1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333AA1"/>
    <w:rPr>
      <w:rFonts w:ascii="Segoe UI" w:hAnsi="Segoe UI"/>
      <w:sz w:val="18"/>
      <w:szCs w:val="16"/>
    </w:rPr>
  </w:style>
  <w:style w:type="paragraph" w:customStyle="1" w:styleId="western">
    <w:name w:val="western"/>
    <w:basedOn w:val="Normalny"/>
    <w:rsid w:val="00AE1FC9"/>
    <w:pPr>
      <w:spacing w:before="100" w:beforeAutospacing="1" w:after="119" w:line="102" w:lineRule="atLeast"/>
    </w:pPr>
    <w:rPr>
      <w:rFonts w:eastAsia="Times New Roman" w:cs="Times New Roman"/>
      <w:kern w:val="0"/>
      <w:sz w:val="24"/>
      <w:szCs w:val="24"/>
      <w:lang w:eastAsia="pl-PL" w:bidi="ar-SA"/>
    </w:rPr>
  </w:style>
  <w:style w:type="paragraph" w:customStyle="1" w:styleId="Domylnie">
    <w:name w:val="Domyślnie"/>
    <w:rsid w:val="001E0766"/>
    <w:pPr>
      <w:widowControl w:val="0"/>
      <w:tabs>
        <w:tab w:val="left" w:pos="720"/>
      </w:tabs>
      <w:suppressAutoHyphens/>
      <w:spacing w:line="100" w:lineRule="atLeast"/>
      <w:textAlignment w:val="baseline"/>
    </w:pPr>
    <w:rPr>
      <w:rFonts w:eastAsia="Lucida Sans Unicode"/>
      <w:sz w:val="24"/>
      <w:szCs w:val="24"/>
      <w:lang w:eastAsia="zh-CN" w:bidi="hi-IN"/>
    </w:rPr>
  </w:style>
  <w:style w:type="paragraph" w:customStyle="1" w:styleId="StylTekstpodstawowyPierwszywiersz063cm">
    <w:name w:val="Styl Tekst podstawowy + Pierwszy wiersz:  063 cm"/>
    <w:basedOn w:val="Tekstpodstawowy"/>
    <w:rsid w:val="00252F65"/>
    <w:pPr>
      <w:spacing w:after="0" w:line="360" w:lineRule="auto"/>
      <w:ind w:firstLine="360"/>
      <w:jc w:val="both"/>
    </w:pPr>
    <w:rPr>
      <w:rFonts w:ascii="Arial" w:eastAsia="Times New Roman" w:hAnsi="Arial" w:cs="Times New Roman"/>
      <w:kern w:val="0"/>
      <w:sz w:val="22"/>
      <w:szCs w:val="22"/>
      <w:lang w:eastAsia="pl-PL" w:bidi="ar-SA"/>
    </w:rPr>
  </w:style>
  <w:style w:type="paragraph" w:customStyle="1" w:styleId="Tekstpodstawowy1">
    <w:name w:val="Tekst podstawowy1"/>
    <w:basedOn w:val="Normalny"/>
    <w:rsid w:val="00CB2B99"/>
    <w:pPr>
      <w:widowControl w:val="0"/>
      <w:spacing w:after="120" w:line="100" w:lineRule="atLeast"/>
    </w:pPr>
    <w:rPr>
      <w:rFonts w:eastAsia="Lucida Sans Unicode"/>
      <w:kern w:val="1"/>
    </w:rPr>
  </w:style>
  <w:style w:type="paragraph" w:customStyle="1" w:styleId="Tekstpodstawowywcity1">
    <w:name w:val="Tekst podstawowy wcięty1"/>
    <w:basedOn w:val="Normalny"/>
    <w:rsid w:val="00CB2B99"/>
    <w:pPr>
      <w:widowControl w:val="0"/>
      <w:spacing w:after="120" w:line="100" w:lineRule="atLeast"/>
      <w:ind w:left="283"/>
    </w:pPr>
    <w:rPr>
      <w:rFonts w:eastAsia="Lucida Sans Unicode"/>
      <w:kern w:val="1"/>
    </w:rPr>
  </w:style>
  <w:style w:type="numbering" w:customStyle="1" w:styleId="WWNum1">
    <w:name w:val="WWNum1"/>
    <w:basedOn w:val="Bezlisty"/>
    <w:rsid w:val="001F62C0"/>
    <w:pPr>
      <w:numPr>
        <w:numId w:val="67"/>
      </w:numPr>
    </w:pPr>
  </w:style>
  <w:style w:type="numbering" w:customStyle="1" w:styleId="WWNum6">
    <w:name w:val="WWNum6"/>
    <w:basedOn w:val="Bezlisty"/>
    <w:rsid w:val="001F62C0"/>
    <w:pPr>
      <w:numPr>
        <w:numId w:val="68"/>
      </w:numPr>
    </w:pPr>
  </w:style>
  <w:style w:type="numbering" w:customStyle="1" w:styleId="WWNum5">
    <w:name w:val="WWNum5"/>
    <w:basedOn w:val="Bezlisty"/>
    <w:rsid w:val="001F62C0"/>
    <w:pPr>
      <w:numPr>
        <w:numId w:val="69"/>
      </w:numPr>
    </w:pPr>
  </w:style>
  <w:style w:type="character" w:customStyle="1" w:styleId="AkapitzlistZnak">
    <w:name w:val="Akapit z listą Znak"/>
    <w:aliases w:val="CW_Lista Znak,zwykły tekst Znak,List Paragraph1 Znak,BulletC Znak,normalny tekst Znak,Obiekt Znak,Wypunktowanie Znak,List Paragraph2 Znak,List Paragraph Znak,Akapit z listą BS Znak,Numerowanie Znak,lp1 Znak,Preambuła Znak,L1 Znak"/>
    <w:link w:val="Akapitzlist"/>
    <w:qFormat/>
    <w:locked/>
    <w:rsid w:val="00936D55"/>
    <w:rPr>
      <w:rFonts w:eastAsia="Times New Roman" w:cs="Times New Roman"/>
      <w:kern w:val="0"/>
      <w:sz w:val="20"/>
      <w:szCs w:val="20"/>
      <w:lang w:eastAsia="pl-PL"/>
    </w:rPr>
  </w:style>
  <w:style w:type="paragraph" w:customStyle="1" w:styleId="Tretekstu0">
    <w:name w:val="Treść tekstu"/>
    <w:basedOn w:val="Normalny1"/>
    <w:rsid w:val="009C2E57"/>
    <w:pPr>
      <w:widowControl w:val="0"/>
      <w:autoSpaceDN/>
      <w:spacing w:after="120" w:line="288" w:lineRule="auto"/>
    </w:pPr>
    <w:rPr>
      <w:rFonts w:ascii="Times New Roman" w:hAnsi="Times New Roman" w:cs="Tahoma"/>
      <w:color w:val="00000A"/>
      <w:kern w:val="0"/>
      <w:sz w:val="24"/>
      <w:szCs w:val="24"/>
      <w:lang w:eastAsia="zh-CN" w:bidi="ar-SA"/>
    </w:rPr>
  </w:style>
  <w:style w:type="table" w:styleId="Tabela-Siatka">
    <w:name w:val="Table Grid"/>
    <w:basedOn w:val="Standardowy"/>
    <w:uiPriority w:val="39"/>
    <w:rsid w:val="00A96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7145"/>
    <w:rPr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7145"/>
    <w:rPr>
      <w:sz w:val="20"/>
      <w:szCs w:val="18"/>
    </w:rPr>
  </w:style>
  <w:style w:type="character" w:styleId="Odwoanieprzypisukocowego">
    <w:name w:val="endnote reference"/>
    <w:uiPriority w:val="99"/>
    <w:semiHidden/>
    <w:unhideWhenUsed/>
    <w:rsid w:val="00887145"/>
    <w:rPr>
      <w:vertAlign w:val="superscript"/>
    </w:rPr>
  </w:style>
  <w:style w:type="numbering" w:customStyle="1" w:styleId="WWNum31">
    <w:name w:val="WWNum31"/>
    <w:basedOn w:val="Bezlisty"/>
    <w:rsid w:val="008D57D1"/>
    <w:pPr>
      <w:numPr>
        <w:numId w:val="71"/>
      </w:numPr>
    </w:pPr>
  </w:style>
  <w:style w:type="numbering" w:customStyle="1" w:styleId="WWNum181">
    <w:name w:val="WWNum181"/>
    <w:basedOn w:val="Bezlisty"/>
    <w:rsid w:val="00BD3F5C"/>
    <w:pPr>
      <w:numPr>
        <w:numId w:val="72"/>
      </w:numPr>
    </w:pPr>
  </w:style>
  <w:style w:type="numbering" w:customStyle="1" w:styleId="WWNum111">
    <w:name w:val="WWNum111"/>
    <w:basedOn w:val="Bezlisty"/>
    <w:rsid w:val="00BD3F5C"/>
    <w:pPr>
      <w:numPr>
        <w:numId w:val="75"/>
      </w:numPr>
    </w:pPr>
  </w:style>
  <w:style w:type="numbering" w:customStyle="1" w:styleId="WWNum121">
    <w:name w:val="WWNum121"/>
    <w:basedOn w:val="Bezlisty"/>
    <w:rsid w:val="00BD3F5C"/>
    <w:pPr>
      <w:numPr>
        <w:numId w:val="73"/>
      </w:numPr>
    </w:pPr>
  </w:style>
  <w:style w:type="numbering" w:customStyle="1" w:styleId="WWNum141">
    <w:name w:val="WWNum141"/>
    <w:basedOn w:val="Bezlisty"/>
    <w:rsid w:val="00BD3F5C"/>
    <w:pPr>
      <w:numPr>
        <w:numId w:val="74"/>
      </w:numPr>
    </w:pPr>
  </w:style>
  <w:style w:type="numbering" w:customStyle="1" w:styleId="WWNum112">
    <w:name w:val="WWNum112"/>
    <w:basedOn w:val="Bezlisty"/>
    <w:rsid w:val="00203475"/>
  </w:style>
  <w:style w:type="paragraph" w:customStyle="1" w:styleId="Zawartotabeli0">
    <w:name w:val="Zawartość tabeli"/>
    <w:basedOn w:val="Normalny"/>
    <w:rsid w:val="00882AD8"/>
    <w:pPr>
      <w:widowControl w:val="0"/>
      <w:suppressLineNumbers/>
      <w:spacing w:line="100" w:lineRule="atLeast"/>
    </w:pPr>
    <w:rPr>
      <w:rFonts w:eastAsia="Lucida Sans Unicode"/>
      <w:kern w:val="1"/>
      <w:sz w:val="24"/>
      <w:szCs w:val="24"/>
    </w:rPr>
  </w:style>
  <w:style w:type="character" w:customStyle="1" w:styleId="para">
    <w:name w:val="para"/>
    <w:rsid w:val="00882AD8"/>
  </w:style>
  <w:style w:type="character" w:customStyle="1" w:styleId="TekstkomentarzaZnak1">
    <w:name w:val="Tekst komentarza Znak1"/>
    <w:uiPriority w:val="99"/>
    <w:semiHidden/>
    <w:rsid w:val="008B3FC6"/>
    <w:rPr>
      <w:rFonts w:eastAsia="Lucida Sans Unicode" w:cs="Tahoma"/>
      <w:color w:val="000000"/>
      <w:kern w:val="1"/>
      <w:lang w:val="en-US" w:eastAsia="zh-CN" w:bidi="en-US"/>
    </w:rPr>
  </w:style>
  <w:style w:type="character" w:customStyle="1" w:styleId="StopkaZnak">
    <w:name w:val="Stopka Znak"/>
    <w:link w:val="Stopka"/>
    <w:uiPriority w:val="99"/>
    <w:rsid w:val="00410D91"/>
    <w:rPr>
      <w:sz w:val="20"/>
      <w:szCs w:val="20"/>
    </w:rPr>
  </w:style>
  <w:style w:type="paragraph" w:customStyle="1" w:styleId="WW-Normalny1">
    <w:name w:val="WW-Normalny1"/>
    <w:rsid w:val="00F953AB"/>
    <w:pPr>
      <w:widowControl w:val="0"/>
      <w:suppressAutoHyphens/>
      <w:spacing w:line="100" w:lineRule="atLeast"/>
      <w:textAlignment w:val="baseline"/>
    </w:pPr>
    <w:rPr>
      <w:rFonts w:eastAsia="Lucida Sans Unicode"/>
      <w:color w:val="00000A"/>
      <w:sz w:val="24"/>
      <w:szCs w:val="24"/>
      <w:lang w:eastAsia="zh-CN" w:bidi="hi-IN"/>
    </w:rPr>
  </w:style>
  <w:style w:type="character" w:customStyle="1" w:styleId="DeltaViewInsertion">
    <w:name w:val="DeltaView Insertion"/>
    <w:rsid w:val="00DA6E27"/>
    <w:rPr>
      <w:b/>
      <w:i/>
      <w:spacing w:val="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C87404"/>
    <w:pPr>
      <w:spacing w:after="200" w:line="276" w:lineRule="auto"/>
      <w:ind w:left="708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C87404"/>
    <w:rPr>
      <w:rFonts w:ascii="Calibri" w:eastAsia="Calibri" w:hAnsi="Calibri" w:cs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4D94"/>
    <w:rPr>
      <w:color w:val="605E5C"/>
      <w:shd w:val="clear" w:color="auto" w:fill="E1DFDD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6380E"/>
    <w:rPr>
      <w:kern w:val="3"/>
      <w:szCs w:val="18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4286A"/>
    <w:rPr>
      <w:kern w:val="3"/>
      <w:lang w:eastAsia="zh-CN" w:bidi="hi-IN"/>
    </w:rPr>
  </w:style>
  <w:style w:type="paragraph" w:styleId="Poprawka">
    <w:name w:val="Revision"/>
    <w:hidden/>
    <w:uiPriority w:val="99"/>
    <w:semiHidden/>
    <w:rsid w:val="00A75930"/>
    <w:rPr>
      <w:kern w:val="3"/>
      <w:szCs w:val="18"/>
      <w:lang w:eastAsia="zh-CN" w:bidi="hi-IN"/>
    </w:rPr>
  </w:style>
  <w:style w:type="paragraph" w:customStyle="1" w:styleId="pf0">
    <w:name w:val="pf0"/>
    <w:basedOn w:val="Normalny"/>
    <w:rsid w:val="003E54BB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pl-PL" w:bidi="ar-SA"/>
    </w:rPr>
  </w:style>
  <w:style w:type="paragraph" w:styleId="Bezodstpw">
    <w:name w:val="No Spacing"/>
    <w:qFormat/>
    <w:rsid w:val="003E54BB"/>
    <w:pPr>
      <w:suppressAutoHyphens/>
      <w:autoSpaceDN w:val="0"/>
      <w:textAlignment w:val="baseline"/>
    </w:pPr>
    <w:rPr>
      <w:kern w:val="3"/>
      <w:szCs w:val="18"/>
      <w:lang w:eastAsia="zh-CN" w:bidi="hi-IN"/>
    </w:rPr>
  </w:style>
  <w:style w:type="character" w:customStyle="1" w:styleId="Teksttreci2">
    <w:name w:val="Tekst treści (2)"/>
    <w:rsid w:val="002B65E2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5C3CAB"/>
    <w:rPr>
      <w:color w:val="954F72" w:themeColor="followedHyperlink"/>
      <w:u w:val="single"/>
    </w:rPr>
  </w:style>
  <w:style w:type="paragraph" w:customStyle="1" w:styleId="Default">
    <w:name w:val="Default"/>
    <w:rsid w:val="00A4696E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numbering" w:customStyle="1" w:styleId="WW8Num401">
    <w:name w:val="WW8Num401"/>
    <w:basedOn w:val="Bezlisty"/>
    <w:rsid w:val="00A4696E"/>
  </w:style>
  <w:style w:type="character" w:customStyle="1" w:styleId="markedcontent">
    <w:name w:val="markedcontent"/>
    <w:basedOn w:val="Domylnaczcionkaakapitu"/>
    <w:rsid w:val="00B01A3D"/>
  </w:style>
  <w:style w:type="character" w:customStyle="1" w:styleId="Nagwek6Znak">
    <w:name w:val="Nagłówek 6 Znak"/>
    <w:basedOn w:val="Domylnaczcionkaakapitu"/>
    <w:link w:val="Nagwek6"/>
    <w:rsid w:val="005B6D79"/>
    <w:rPr>
      <w:b/>
      <w:bCs/>
      <w:kern w:val="3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F4555-80D3-4663-BE5F-9E25E09C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2750</Words>
  <Characters>16505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19217</CharactersWithSpaces>
  <SharedDoc>false</SharedDoc>
  <HLinks>
    <vt:vector size="24" baseType="variant">
      <vt:variant>
        <vt:i4>2818080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https://sip.legalis.pl/document-view.seam?documentId=mfrxilrsgyydmnjtg44ti</vt:lpwstr>
      </vt:variant>
      <vt:variant>
        <vt:lpwstr/>
      </vt:variant>
      <vt:variant>
        <vt:i4>3604600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https://www.uzp.gov.pl/aktualnosci/rodo-w-zamowieniach-publicznych</vt:lpwstr>
      </vt:variant>
      <vt:variant>
        <vt:lpwstr/>
      </vt:variant>
      <vt:variant>
        <vt:i4>6553689</vt:i4>
      </vt:variant>
      <vt:variant>
        <vt:i4>3</vt:i4>
      </vt:variant>
      <vt:variant>
        <vt:i4>0</vt:i4>
      </vt:variant>
      <vt:variant>
        <vt:i4>5</vt:i4>
      </vt:variant>
      <vt:variant>
        <vt:lpwstr>mailto:zamowienia@teatrwielki.pl</vt:lpwstr>
      </vt:variant>
      <vt:variant>
        <vt:lpwstr/>
      </vt:variant>
      <vt:variant>
        <vt:i4>6422619</vt:i4>
      </vt:variant>
      <vt:variant>
        <vt:i4>0</vt:i4>
      </vt:variant>
      <vt:variant>
        <vt:i4>0</vt:i4>
      </vt:variant>
      <vt:variant>
        <vt:i4>5</vt:i4>
      </vt:variant>
      <vt:variant>
        <vt:lpwstr>mailto:office@teatrwielki.pl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Szczerba</dc:creator>
  <cp:keywords/>
  <dc:description/>
  <cp:lastModifiedBy>Urszula Solecka</cp:lastModifiedBy>
  <cp:revision>21</cp:revision>
  <cp:lastPrinted>2026-04-15T13:00:00Z</cp:lastPrinted>
  <dcterms:created xsi:type="dcterms:W3CDTF">2026-04-14T15:10:00Z</dcterms:created>
  <dcterms:modified xsi:type="dcterms:W3CDTF">2026-04-16T07:33:00Z</dcterms:modified>
</cp:coreProperties>
</file>