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5E61D" w14:textId="77777777" w:rsidR="00361200" w:rsidRPr="00361200" w:rsidRDefault="00361200" w:rsidP="00361200">
      <w:pPr>
        <w:suppressAutoHyphens/>
        <w:autoSpaceDN w:val="0"/>
        <w:snapToGrid w:val="0"/>
        <w:textAlignment w:val="baseline"/>
        <w:rPr>
          <w:rFonts w:ascii="Aptos" w:hAnsi="Aptos" w:cs="Times New Roman"/>
          <w:sz w:val="22"/>
          <w:szCs w:val="22"/>
        </w:rPr>
      </w:pPr>
      <w:bookmarkStart w:id="0" w:name="_Hlk484681966"/>
    </w:p>
    <w:p w14:paraId="0E59B0DE" w14:textId="77777777" w:rsidR="00361200" w:rsidRPr="00361200" w:rsidRDefault="00361200" w:rsidP="00361200">
      <w:pPr>
        <w:rPr>
          <w:rFonts w:ascii="Aptos" w:eastAsia="Times New Roman" w:hAnsi="Aptos" w:cs="Times New Roman"/>
          <w:b/>
          <w:bCs/>
          <w:sz w:val="22"/>
          <w:szCs w:val="22"/>
        </w:rPr>
      </w:pPr>
    </w:p>
    <w:bookmarkEnd w:id="0"/>
    <w:p w14:paraId="124849E0" w14:textId="7A530DAC" w:rsidR="00547813" w:rsidRPr="00A75930" w:rsidRDefault="00547813" w:rsidP="00547813">
      <w:pPr>
        <w:tabs>
          <w:tab w:val="left" w:pos="5340"/>
        </w:tabs>
        <w:ind w:left="4620"/>
        <w:jc w:val="right"/>
        <w:rPr>
          <w:rFonts w:eastAsia="Times New Roman"/>
          <w:b/>
          <w:bCs/>
          <w:sz w:val="22"/>
          <w:szCs w:val="22"/>
          <w:lang w:eastAsia="ar-SA"/>
        </w:rPr>
      </w:pPr>
      <w:r w:rsidRPr="00A75930">
        <w:rPr>
          <w:rFonts w:eastAsia="Times New Roman"/>
          <w:b/>
          <w:sz w:val="22"/>
          <w:szCs w:val="22"/>
          <w:lang w:eastAsia="ar-SA"/>
        </w:rPr>
        <w:t>Z</w:t>
      </w:r>
      <w:r w:rsidR="00F361A6">
        <w:rPr>
          <w:rFonts w:eastAsia="Times New Roman"/>
          <w:b/>
          <w:sz w:val="22"/>
          <w:szCs w:val="22"/>
          <w:lang w:eastAsia="ar-SA"/>
        </w:rPr>
        <w:t>a</w:t>
      </w:r>
      <w:r w:rsidRPr="00A75930">
        <w:rPr>
          <w:rFonts w:eastAsia="Times New Roman"/>
          <w:b/>
          <w:sz w:val="22"/>
          <w:szCs w:val="22"/>
          <w:lang w:eastAsia="ar-SA"/>
        </w:rPr>
        <w:t xml:space="preserve">łącznik nr </w:t>
      </w:r>
      <w:r>
        <w:rPr>
          <w:rFonts w:eastAsia="Times New Roman"/>
          <w:b/>
          <w:sz w:val="22"/>
          <w:szCs w:val="22"/>
          <w:lang w:eastAsia="ar-SA"/>
        </w:rPr>
        <w:t>1a</w:t>
      </w:r>
      <w:r w:rsidRPr="00A75930">
        <w:rPr>
          <w:sz w:val="22"/>
          <w:szCs w:val="22"/>
        </w:rPr>
        <w:t xml:space="preserve"> </w:t>
      </w:r>
      <w:r w:rsidRPr="00A75930">
        <w:rPr>
          <w:rFonts w:eastAsia="Times New Roman"/>
          <w:b/>
          <w:bCs/>
          <w:sz w:val="22"/>
          <w:szCs w:val="22"/>
          <w:lang w:eastAsia="ar-SA"/>
        </w:rPr>
        <w:t>do SWZ</w:t>
      </w:r>
    </w:p>
    <w:p w14:paraId="7A46CA13" w14:textId="696F0E5F" w:rsidR="00547813" w:rsidRPr="008D284D" w:rsidRDefault="00547813" w:rsidP="00547813">
      <w:pPr>
        <w:tabs>
          <w:tab w:val="left" w:pos="5340"/>
        </w:tabs>
        <w:ind w:left="142"/>
        <w:rPr>
          <w:noProof/>
          <w:lang w:eastAsia="pl-PL" w:bidi="ar-SA"/>
        </w:rPr>
      </w:pPr>
      <w:r w:rsidRPr="008D284D">
        <w:rPr>
          <w:rFonts w:eastAsia="Times New Roman" w:cs="Times New Roman"/>
          <w:sz w:val="22"/>
          <w:szCs w:val="22"/>
        </w:rPr>
        <w:t xml:space="preserve">Znak sprawy: </w:t>
      </w:r>
      <w:r w:rsidRPr="001E4AC7">
        <w:rPr>
          <w:rFonts w:eastAsia="Times New Roman" w:cs="Times New Roman"/>
          <w:b/>
          <w:bCs/>
          <w:sz w:val="22"/>
          <w:szCs w:val="22"/>
        </w:rPr>
        <w:t>ZP.260.</w:t>
      </w:r>
      <w:r w:rsidR="00F361A6">
        <w:rPr>
          <w:rFonts w:eastAsia="Times New Roman" w:cs="Times New Roman"/>
          <w:b/>
          <w:bCs/>
          <w:sz w:val="22"/>
          <w:szCs w:val="22"/>
        </w:rPr>
        <w:t>6</w:t>
      </w:r>
      <w:r w:rsidRPr="00DE0F56">
        <w:rPr>
          <w:rFonts w:eastAsia="Times New Roman" w:cs="Times New Roman"/>
          <w:b/>
          <w:bCs/>
          <w:sz w:val="22"/>
          <w:szCs w:val="22"/>
        </w:rPr>
        <w:t>.</w:t>
      </w:r>
      <w:r w:rsidRPr="001E4AC7">
        <w:rPr>
          <w:rFonts w:eastAsia="Times New Roman" w:cs="Times New Roman"/>
          <w:b/>
          <w:bCs/>
          <w:sz w:val="22"/>
          <w:szCs w:val="22"/>
        </w:rPr>
        <w:t>202</w:t>
      </w:r>
      <w:r w:rsidR="00F361A6">
        <w:rPr>
          <w:rFonts w:eastAsia="Times New Roman" w:cs="Times New Roman"/>
          <w:b/>
          <w:bCs/>
          <w:sz w:val="22"/>
          <w:szCs w:val="22"/>
        </w:rPr>
        <w:t>6</w:t>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p>
    <w:p w14:paraId="08C3217C" w14:textId="77777777" w:rsidR="00547813" w:rsidRPr="004239C9" w:rsidRDefault="00547813" w:rsidP="00547813">
      <w:pPr>
        <w:tabs>
          <w:tab w:val="left" w:pos="5340"/>
        </w:tabs>
        <w:ind w:left="4620"/>
      </w:pPr>
      <w:r>
        <w:rPr>
          <w:noProof/>
          <w:lang w:eastAsia="pl-PL" w:bidi="ar-SA"/>
        </w:rPr>
        <mc:AlternateContent>
          <mc:Choice Requires="wps">
            <w:drawing>
              <wp:anchor distT="0" distB="0" distL="114300" distR="114300" simplePos="0" relativeHeight="251681280" behindDoc="0" locked="0" layoutInCell="1" allowOverlap="1" wp14:anchorId="17C28E21" wp14:editId="1DD334CC">
                <wp:simplePos x="0" y="0"/>
                <wp:positionH relativeFrom="column">
                  <wp:posOffset>64770</wp:posOffset>
                </wp:positionH>
                <wp:positionV relativeFrom="paragraph">
                  <wp:posOffset>61595</wp:posOffset>
                </wp:positionV>
                <wp:extent cx="2369820" cy="1097280"/>
                <wp:effectExtent l="0" t="0" r="11430" b="26670"/>
                <wp:wrapSquare wrapText="bothSides"/>
                <wp:docPr id="17090660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9820" cy="1097280"/>
                        </a:xfrm>
                        <a:prstGeom prst="rect">
                          <a:avLst/>
                        </a:prstGeom>
                        <a:noFill/>
                        <a:ln w="758">
                          <a:solidFill>
                            <a:srgbClr val="000000"/>
                          </a:solidFill>
                          <a:prstDash val="solid"/>
                        </a:ln>
                      </wps:spPr>
                      <wps:txbx>
                        <w:txbxContent>
                          <w:p w14:paraId="1516861D" w14:textId="77777777" w:rsidR="00547813" w:rsidRDefault="00547813" w:rsidP="00547813">
                            <w:pPr>
                              <w:jc w:val="center"/>
                              <w:rPr>
                                <w:rFonts w:eastAsia="Times New Roman"/>
                                <w:i/>
                                <w:sz w:val="18"/>
                                <w:lang w:eastAsia="ar-SA"/>
                              </w:rPr>
                            </w:pPr>
                          </w:p>
                          <w:p w14:paraId="1C23BA2A" w14:textId="77777777" w:rsidR="00547813" w:rsidRDefault="00547813" w:rsidP="00547813">
                            <w:pPr>
                              <w:jc w:val="center"/>
                              <w:rPr>
                                <w:rFonts w:eastAsia="Times New Roman"/>
                                <w:i/>
                                <w:sz w:val="18"/>
                                <w:lang w:eastAsia="ar-SA"/>
                              </w:rPr>
                            </w:pPr>
                          </w:p>
                          <w:p w14:paraId="21A99681" w14:textId="77777777" w:rsidR="00547813" w:rsidRDefault="00547813" w:rsidP="00547813">
                            <w:pPr>
                              <w:jc w:val="center"/>
                              <w:rPr>
                                <w:rFonts w:eastAsia="Times New Roman"/>
                                <w:i/>
                                <w:sz w:val="18"/>
                                <w:lang w:eastAsia="ar-SA"/>
                              </w:rPr>
                            </w:pPr>
                          </w:p>
                          <w:p w14:paraId="01FFA404" w14:textId="77777777" w:rsidR="00547813" w:rsidRDefault="00547813" w:rsidP="00547813">
                            <w:pPr>
                              <w:jc w:val="center"/>
                              <w:rPr>
                                <w:rFonts w:eastAsia="Times New Roman"/>
                                <w:i/>
                                <w:sz w:val="18"/>
                                <w:lang w:eastAsia="ar-SA"/>
                              </w:rPr>
                            </w:pPr>
                          </w:p>
                          <w:p w14:paraId="4743D610" w14:textId="77777777" w:rsidR="00547813" w:rsidRDefault="00547813" w:rsidP="00547813">
                            <w:pPr>
                              <w:rPr>
                                <w:rFonts w:eastAsia="Times New Roman"/>
                                <w:i/>
                                <w:sz w:val="18"/>
                                <w:lang w:eastAsia="ar-SA"/>
                              </w:rPr>
                            </w:pPr>
                          </w:p>
                          <w:p w14:paraId="10780EE4" w14:textId="77777777" w:rsidR="00547813" w:rsidRPr="00196138" w:rsidRDefault="00547813" w:rsidP="00547813">
                            <w:pPr>
                              <w:jc w:val="center"/>
                              <w:rPr>
                                <w:rFonts w:eastAsia="Times New Roman"/>
                                <w:b/>
                                <w:bCs/>
                                <w:i/>
                                <w:sz w:val="18"/>
                                <w:szCs w:val="18"/>
                                <w:lang w:eastAsia="ar-SA"/>
                              </w:rPr>
                            </w:pPr>
                            <w:r w:rsidRPr="00196138">
                              <w:rPr>
                                <w:rFonts w:eastAsia="Times New Roman"/>
                                <w:b/>
                                <w:bCs/>
                                <w:i/>
                                <w:sz w:val="18"/>
                                <w:szCs w:val="18"/>
                                <w:lang w:eastAsia="ar-SA"/>
                              </w:rPr>
                              <w:t>Wykonawca</w:t>
                            </w:r>
                          </w:p>
                          <w:p w14:paraId="68DFFA98" w14:textId="77777777" w:rsidR="00547813" w:rsidRPr="006D20CB" w:rsidRDefault="00547813" w:rsidP="00547813">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39D9B24" w14:textId="77777777" w:rsidR="00547813" w:rsidRPr="006D20CB" w:rsidRDefault="00547813" w:rsidP="00547813">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17C28E21" id="_x0000_t202" coordsize="21600,21600" o:spt="202" path="m,l,21600r21600,l21600,xe">
                <v:stroke joinstyle="miter"/>
                <v:path gradientshapeok="t" o:connecttype="rect"/>
              </v:shapetype>
              <v:shape id="Text Box 11" o:spid="_x0000_s1026" type="#_x0000_t202" style="position:absolute;left:0;text-align:left;margin-left:5.1pt;margin-top:4.85pt;width:186.6pt;height:86.4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" filled="f" strokeweight=".02106mm">
                <v:path arrowok="t"/>
                <v:textbox inset="2.78992mm,1.51992mm,2.78992mm,1.51992mm">
                  <w:txbxContent>
                    <w:p w14:paraId="1516861D" w14:textId="77777777" w:rsidR="00547813" w:rsidRDefault="00547813" w:rsidP="00547813">
                      <w:pPr>
                        <w:jc w:val="center"/>
                        <w:rPr>
                          <w:rFonts w:eastAsia="Times New Roman"/>
                          <w:i/>
                          <w:sz w:val="18"/>
                          <w:lang w:eastAsia="ar-SA"/>
                        </w:rPr>
                      </w:pPr>
                    </w:p>
                    <w:p w14:paraId="1C23BA2A" w14:textId="77777777" w:rsidR="00547813" w:rsidRDefault="00547813" w:rsidP="00547813">
                      <w:pPr>
                        <w:jc w:val="center"/>
                        <w:rPr>
                          <w:rFonts w:eastAsia="Times New Roman"/>
                          <w:i/>
                          <w:sz w:val="18"/>
                          <w:lang w:eastAsia="ar-SA"/>
                        </w:rPr>
                      </w:pPr>
                    </w:p>
                    <w:p w14:paraId="21A99681" w14:textId="77777777" w:rsidR="00547813" w:rsidRDefault="00547813" w:rsidP="00547813">
                      <w:pPr>
                        <w:jc w:val="center"/>
                        <w:rPr>
                          <w:rFonts w:eastAsia="Times New Roman"/>
                          <w:i/>
                          <w:sz w:val="18"/>
                          <w:lang w:eastAsia="ar-SA"/>
                        </w:rPr>
                      </w:pPr>
                    </w:p>
                    <w:p w14:paraId="01FFA404" w14:textId="77777777" w:rsidR="00547813" w:rsidRDefault="00547813" w:rsidP="00547813">
                      <w:pPr>
                        <w:jc w:val="center"/>
                        <w:rPr>
                          <w:rFonts w:eastAsia="Times New Roman"/>
                          <w:i/>
                          <w:sz w:val="18"/>
                          <w:lang w:eastAsia="ar-SA"/>
                        </w:rPr>
                      </w:pPr>
                    </w:p>
                    <w:p w14:paraId="4743D610" w14:textId="77777777" w:rsidR="00547813" w:rsidRDefault="00547813" w:rsidP="00547813">
                      <w:pPr>
                        <w:rPr>
                          <w:rFonts w:eastAsia="Times New Roman"/>
                          <w:i/>
                          <w:sz w:val="18"/>
                          <w:lang w:eastAsia="ar-SA"/>
                        </w:rPr>
                      </w:pPr>
                    </w:p>
                    <w:p w14:paraId="10780EE4" w14:textId="77777777" w:rsidR="00547813" w:rsidRPr="00196138" w:rsidRDefault="00547813" w:rsidP="00547813">
                      <w:pPr>
                        <w:jc w:val="center"/>
                        <w:rPr>
                          <w:rFonts w:eastAsia="Times New Roman"/>
                          <w:b/>
                          <w:bCs/>
                          <w:i/>
                          <w:sz w:val="18"/>
                          <w:szCs w:val="18"/>
                          <w:lang w:eastAsia="ar-SA"/>
                        </w:rPr>
                      </w:pPr>
                      <w:r w:rsidRPr="00196138">
                        <w:rPr>
                          <w:rFonts w:eastAsia="Times New Roman"/>
                          <w:b/>
                          <w:bCs/>
                          <w:i/>
                          <w:sz w:val="18"/>
                          <w:szCs w:val="18"/>
                          <w:lang w:eastAsia="ar-SA"/>
                        </w:rPr>
                        <w:t>Wykonawca</w:t>
                      </w:r>
                    </w:p>
                    <w:p w14:paraId="68DFFA98" w14:textId="77777777" w:rsidR="00547813" w:rsidRPr="006D20CB" w:rsidRDefault="00547813" w:rsidP="00547813">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39D9B24" w14:textId="77777777" w:rsidR="00547813" w:rsidRPr="006D20CB" w:rsidRDefault="00547813" w:rsidP="00547813">
                      <w:pPr>
                        <w:jc w:val="center"/>
                        <w:rPr>
                          <w:rFonts w:eastAsia="Times New Roman" w:cs="Times New Roman"/>
                          <w:i/>
                          <w:sz w:val="18"/>
                          <w:szCs w:val="18"/>
                          <w:lang w:eastAsia="ar-SA"/>
                        </w:rPr>
                      </w:pPr>
                    </w:p>
                  </w:txbxContent>
                </v:textbox>
                <w10:wrap type="square"/>
              </v:shape>
            </w:pict>
          </mc:Fallback>
        </mc:AlternateContent>
      </w:r>
    </w:p>
    <w:p w14:paraId="40E838C9" w14:textId="77777777" w:rsidR="00547813" w:rsidRPr="004239C9" w:rsidRDefault="00547813" w:rsidP="00547813">
      <w:pPr>
        <w:jc w:val="center"/>
        <w:rPr>
          <w:rFonts w:eastAsia="Times New Roman"/>
          <w:lang w:eastAsia="ar-SA"/>
        </w:rPr>
      </w:pPr>
    </w:p>
    <w:p w14:paraId="27D74D57" w14:textId="77777777" w:rsidR="00547813" w:rsidRPr="004239C9" w:rsidRDefault="00547813" w:rsidP="00547813">
      <w:pPr>
        <w:jc w:val="center"/>
        <w:rPr>
          <w:rFonts w:eastAsia="Times New Roman"/>
          <w:lang w:eastAsia="ar-SA"/>
        </w:rPr>
      </w:pPr>
    </w:p>
    <w:p w14:paraId="09BEBFAD" w14:textId="77777777" w:rsidR="00547813" w:rsidRDefault="00547813" w:rsidP="00547813">
      <w:pPr>
        <w:tabs>
          <w:tab w:val="left" w:pos="5340"/>
        </w:tabs>
        <w:ind w:left="4620"/>
        <w:jc w:val="right"/>
        <w:rPr>
          <w:rFonts w:eastAsia="Times New Roman"/>
          <w:b/>
          <w:sz w:val="22"/>
          <w:szCs w:val="22"/>
          <w:lang w:eastAsia="ar-SA"/>
        </w:rPr>
      </w:pPr>
    </w:p>
    <w:p w14:paraId="75CC04BE" w14:textId="77777777" w:rsidR="00547813" w:rsidRDefault="00547813" w:rsidP="00547813">
      <w:pPr>
        <w:tabs>
          <w:tab w:val="left" w:pos="5340"/>
        </w:tabs>
        <w:ind w:left="4620"/>
        <w:jc w:val="right"/>
        <w:rPr>
          <w:rFonts w:eastAsia="Times New Roman"/>
          <w:b/>
          <w:sz w:val="22"/>
          <w:szCs w:val="22"/>
          <w:lang w:eastAsia="ar-SA"/>
        </w:rPr>
      </w:pPr>
    </w:p>
    <w:p w14:paraId="2EDEF65E" w14:textId="77777777" w:rsidR="00547813" w:rsidRDefault="00547813" w:rsidP="00547813">
      <w:pPr>
        <w:tabs>
          <w:tab w:val="left" w:pos="5340"/>
        </w:tabs>
        <w:ind w:left="4620"/>
        <w:jc w:val="right"/>
        <w:rPr>
          <w:rFonts w:eastAsia="Times New Roman"/>
          <w:b/>
          <w:sz w:val="22"/>
          <w:szCs w:val="22"/>
          <w:lang w:eastAsia="ar-SA"/>
        </w:rPr>
      </w:pPr>
    </w:p>
    <w:p w14:paraId="3A9E4C0A" w14:textId="77777777" w:rsidR="00547813" w:rsidRDefault="00547813" w:rsidP="00547813">
      <w:pPr>
        <w:tabs>
          <w:tab w:val="left" w:pos="5340"/>
        </w:tabs>
        <w:ind w:left="4620"/>
        <w:jc w:val="right"/>
        <w:rPr>
          <w:rFonts w:eastAsia="Times New Roman"/>
          <w:b/>
          <w:sz w:val="22"/>
          <w:szCs w:val="22"/>
          <w:lang w:eastAsia="ar-SA"/>
        </w:rPr>
      </w:pPr>
    </w:p>
    <w:p w14:paraId="65D7F7F1" w14:textId="77777777" w:rsidR="00547813" w:rsidRDefault="00547813" w:rsidP="00547813">
      <w:pPr>
        <w:tabs>
          <w:tab w:val="left" w:pos="5340"/>
        </w:tabs>
        <w:ind w:left="4620"/>
        <w:jc w:val="right"/>
        <w:rPr>
          <w:rFonts w:eastAsia="Times New Roman"/>
          <w:b/>
          <w:sz w:val="22"/>
          <w:szCs w:val="22"/>
          <w:lang w:eastAsia="ar-SA"/>
        </w:rPr>
      </w:pPr>
    </w:p>
    <w:p w14:paraId="294FD05D" w14:textId="77777777" w:rsidR="00547813" w:rsidRDefault="00547813" w:rsidP="00547813">
      <w:pPr>
        <w:tabs>
          <w:tab w:val="left" w:pos="5340"/>
        </w:tabs>
        <w:ind w:left="4620"/>
        <w:jc w:val="right"/>
        <w:rPr>
          <w:rFonts w:eastAsia="Times New Roman"/>
          <w:b/>
          <w:sz w:val="22"/>
          <w:szCs w:val="22"/>
          <w:lang w:eastAsia="ar-SA"/>
        </w:rPr>
      </w:pPr>
    </w:p>
    <w:p w14:paraId="76BCE5A7" w14:textId="77777777" w:rsidR="00547813" w:rsidRDefault="00547813" w:rsidP="00547813">
      <w:pPr>
        <w:jc w:val="center"/>
      </w:pPr>
    </w:p>
    <w:p w14:paraId="47C328BC" w14:textId="77777777" w:rsidR="00547813" w:rsidRPr="00D80FF1" w:rsidRDefault="00547813" w:rsidP="00547813">
      <w:pPr>
        <w:jc w:val="center"/>
      </w:pPr>
      <w:r>
        <w:rPr>
          <w:noProof/>
          <w:lang w:eastAsia="pl-PL" w:bidi="ar-SA"/>
        </w:rPr>
        <mc:AlternateContent>
          <mc:Choice Requires="wps">
            <w:drawing>
              <wp:anchor distT="0" distB="0" distL="114300" distR="114300" simplePos="0" relativeHeight="251682304" behindDoc="0" locked="0" layoutInCell="1" allowOverlap="1" wp14:anchorId="4A9D4169" wp14:editId="0DE3480B">
                <wp:simplePos x="0" y="0"/>
                <wp:positionH relativeFrom="column">
                  <wp:posOffset>146685</wp:posOffset>
                </wp:positionH>
                <wp:positionV relativeFrom="paragraph">
                  <wp:posOffset>47625</wp:posOffset>
                </wp:positionV>
                <wp:extent cx="5430520" cy="581025"/>
                <wp:effectExtent l="0" t="0" r="0" b="9525"/>
                <wp:wrapSquare wrapText="bothSides"/>
                <wp:docPr id="169671375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0520" cy="581025"/>
                        </a:xfrm>
                        <a:prstGeom prst="rect">
                          <a:avLst/>
                        </a:prstGeom>
                        <a:noFill/>
                        <a:ln w="758">
                          <a:solidFill>
                            <a:srgbClr val="000000"/>
                          </a:solidFill>
                          <a:prstDash val="solid"/>
                        </a:ln>
                      </wps:spPr>
                      <wps:txbx>
                        <w:txbxContent>
                          <w:p w14:paraId="72BE423A" w14:textId="77777777" w:rsidR="00547813" w:rsidRDefault="00547813" w:rsidP="00547813">
                            <w:pPr>
                              <w:jc w:val="center"/>
                              <w:rPr>
                                <w:b/>
                                <w:sz w:val="18"/>
                                <w:szCs w:val="18"/>
                                <w:lang w:eastAsia="ar-SA" w:bidi="ar-SA"/>
                              </w:rPr>
                            </w:pPr>
                          </w:p>
                          <w:p w14:paraId="07FFAF40" w14:textId="77777777" w:rsidR="00547813" w:rsidRDefault="00547813" w:rsidP="00547813">
                            <w:pPr>
                              <w:jc w:val="center"/>
                              <w:rPr>
                                <w:b/>
                                <w:bCs/>
                                <w:sz w:val="26"/>
                                <w:szCs w:val="26"/>
                                <w:lang w:eastAsia="ar-SA" w:bidi="ar-SA"/>
                              </w:rPr>
                            </w:pPr>
                            <w:r>
                              <w:rPr>
                                <w:b/>
                                <w:bCs/>
                                <w:sz w:val="26"/>
                                <w:szCs w:val="26"/>
                                <w:lang w:eastAsia="ar-SA" w:bidi="ar-SA"/>
                              </w:rPr>
                              <w:t>FORMULARZ CENOWY</w:t>
                            </w:r>
                          </w:p>
                          <w:p w14:paraId="76F2D5A1" w14:textId="77777777" w:rsidR="00547813" w:rsidRDefault="00547813" w:rsidP="00547813">
                            <w:pPr>
                              <w:jc w:val="center"/>
                              <w:rPr>
                                <w:b/>
                                <w:sz w:val="18"/>
                                <w:szCs w:val="18"/>
                                <w:lang w:eastAsia="ar-SA" w:bidi="ar-SA"/>
                              </w:rPr>
                            </w:pPr>
                          </w:p>
                        </w:txbxContent>
                      </wps:txbx>
                      <wps:bodyPr vert="horz" wrap="square" lIns="100437" tIns="54717" rIns="100437" bIns="54717"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4A9D4169" id="Text Box 18" o:spid="_x0000_s1027" type="#_x0000_t202" style="position:absolute;left:0;text-align:left;margin-left:11.55pt;margin-top:3.75pt;width:427.6pt;height:45.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" filled="f" strokeweight=".02106mm">
                <v:path arrowok="t"/>
                <v:textbox inset="2.78992mm,1.51992mm,2.78992mm,1.51992mm">
                  <w:txbxContent>
                    <w:p w14:paraId="72BE423A" w14:textId="77777777" w:rsidR="00547813" w:rsidRDefault="00547813" w:rsidP="00547813">
                      <w:pPr>
                        <w:jc w:val="center"/>
                        <w:rPr>
                          <w:b/>
                          <w:sz w:val="18"/>
                          <w:szCs w:val="18"/>
                          <w:lang w:eastAsia="ar-SA" w:bidi="ar-SA"/>
                        </w:rPr>
                      </w:pPr>
                    </w:p>
                    <w:p w14:paraId="07FFAF40" w14:textId="77777777" w:rsidR="00547813" w:rsidRDefault="00547813" w:rsidP="00547813">
                      <w:pPr>
                        <w:jc w:val="center"/>
                        <w:rPr>
                          <w:b/>
                          <w:bCs/>
                          <w:sz w:val="26"/>
                          <w:szCs w:val="26"/>
                          <w:lang w:eastAsia="ar-SA" w:bidi="ar-SA"/>
                        </w:rPr>
                      </w:pPr>
                      <w:r>
                        <w:rPr>
                          <w:b/>
                          <w:bCs/>
                          <w:sz w:val="26"/>
                          <w:szCs w:val="26"/>
                          <w:lang w:eastAsia="ar-SA" w:bidi="ar-SA"/>
                        </w:rPr>
                        <w:t>FORMULARZ CENOWY</w:t>
                      </w:r>
                    </w:p>
                    <w:p w14:paraId="76F2D5A1" w14:textId="77777777" w:rsidR="00547813" w:rsidRDefault="00547813" w:rsidP="00547813">
                      <w:pPr>
                        <w:jc w:val="center"/>
                        <w:rPr>
                          <w:b/>
                          <w:sz w:val="18"/>
                          <w:szCs w:val="18"/>
                          <w:lang w:eastAsia="ar-SA" w:bidi="ar-SA"/>
                        </w:rPr>
                      </w:pPr>
                    </w:p>
                  </w:txbxContent>
                </v:textbox>
                <w10:wrap type="square"/>
              </v:shape>
            </w:pict>
          </mc:Fallback>
        </mc:AlternateContent>
      </w:r>
      <w:r w:rsidRPr="00A903B5">
        <w:rPr>
          <w:rFonts w:cs="Times New Roman"/>
          <w:i/>
          <w:iCs/>
          <w:strike/>
          <w:color w:val="FF0000"/>
          <w:lang w:bidi="ar-SA"/>
        </w:rPr>
        <w:br/>
      </w:r>
    </w:p>
    <w:p w14:paraId="0BDD2323" w14:textId="77777777" w:rsidR="00B9480E" w:rsidRDefault="00B9480E" w:rsidP="00547813">
      <w:pPr>
        <w:tabs>
          <w:tab w:val="left" w:pos="-186"/>
        </w:tabs>
        <w:autoSpaceDE w:val="0"/>
        <w:ind w:left="-6"/>
        <w:jc w:val="center"/>
        <w:rPr>
          <w:rFonts w:cs="Times New Roman"/>
          <w:b/>
          <w:bCs/>
          <w:sz w:val="22"/>
          <w:szCs w:val="22"/>
        </w:rPr>
      </w:pPr>
    </w:p>
    <w:p w14:paraId="48DD46EA" w14:textId="77777777" w:rsidR="00B9480E" w:rsidRDefault="00B9480E" w:rsidP="00547813">
      <w:pPr>
        <w:tabs>
          <w:tab w:val="left" w:pos="-186"/>
        </w:tabs>
        <w:autoSpaceDE w:val="0"/>
        <w:ind w:left="-6"/>
        <w:jc w:val="center"/>
        <w:rPr>
          <w:rFonts w:cs="Times New Roman"/>
          <w:b/>
          <w:bCs/>
          <w:sz w:val="22"/>
          <w:szCs w:val="22"/>
        </w:rPr>
      </w:pPr>
    </w:p>
    <w:p w14:paraId="66679B3B" w14:textId="77777777" w:rsidR="00B9480E" w:rsidRDefault="00B9480E" w:rsidP="00547813">
      <w:pPr>
        <w:tabs>
          <w:tab w:val="left" w:pos="-186"/>
        </w:tabs>
        <w:autoSpaceDE w:val="0"/>
        <w:ind w:left="-6"/>
        <w:jc w:val="center"/>
        <w:rPr>
          <w:rFonts w:cs="Times New Roman"/>
          <w:b/>
          <w:bCs/>
          <w:sz w:val="22"/>
          <w:szCs w:val="22"/>
        </w:rPr>
      </w:pPr>
    </w:p>
    <w:p w14:paraId="39AF0DEC" w14:textId="77777777" w:rsidR="00B9480E" w:rsidRDefault="00B9480E" w:rsidP="00547813">
      <w:pPr>
        <w:tabs>
          <w:tab w:val="left" w:pos="-186"/>
        </w:tabs>
        <w:autoSpaceDE w:val="0"/>
        <w:ind w:left="-6"/>
        <w:jc w:val="center"/>
        <w:rPr>
          <w:rFonts w:cs="Times New Roman"/>
          <w:b/>
          <w:bCs/>
          <w:sz w:val="22"/>
          <w:szCs w:val="22"/>
        </w:rPr>
      </w:pPr>
    </w:p>
    <w:p w14:paraId="24FE91E2" w14:textId="2FBB260A" w:rsidR="00547813" w:rsidRPr="00C75FC5" w:rsidRDefault="00547813" w:rsidP="00547813">
      <w:pPr>
        <w:tabs>
          <w:tab w:val="left" w:pos="-186"/>
        </w:tabs>
        <w:autoSpaceDE w:val="0"/>
        <w:ind w:left="-6"/>
        <w:jc w:val="center"/>
        <w:rPr>
          <w:rFonts w:cs="Times New Roman"/>
          <w:b/>
          <w:bCs/>
          <w:sz w:val="22"/>
          <w:szCs w:val="22"/>
        </w:rPr>
      </w:pPr>
      <w:r w:rsidRPr="00C75FC5">
        <w:rPr>
          <w:rFonts w:cs="Times New Roman"/>
          <w:b/>
          <w:bCs/>
          <w:sz w:val="22"/>
          <w:szCs w:val="22"/>
        </w:rPr>
        <w:t>„</w:t>
      </w:r>
      <w:r w:rsidR="00F361A6" w:rsidRPr="00C75FC5">
        <w:rPr>
          <w:rFonts w:cs="Times New Roman"/>
          <w:b/>
          <w:bCs/>
          <w:sz w:val="22"/>
          <w:szCs w:val="22"/>
        </w:rPr>
        <w:t>Budowa Wielofunkcyjnej Sali Prób i Sali Prób Baletu na tarasach wewnętrznych gmachu Teatru Wielkiego – Opery Narodowej łącznie z pomieszczeniami, instalacjami i urządzeniami powiązanymi funkcjonalnie</w:t>
      </w:r>
      <w:r w:rsidRPr="00C75FC5">
        <w:rPr>
          <w:rFonts w:cs="Times New Roman"/>
          <w:b/>
          <w:bCs/>
          <w:sz w:val="22"/>
          <w:szCs w:val="22"/>
        </w:rPr>
        <w:t>”</w:t>
      </w:r>
    </w:p>
    <w:p w14:paraId="552F5FEB" w14:textId="77777777" w:rsidR="00547813" w:rsidRPr="00C75FC5" w:rsidRDefault="00547813" w:rsidP="00547813">
      <w:pPr>
        <w:tabs>
          <w:tab w:val="left" w:pos="-186"/>
        </w:tabs>
        <w:autoSpaceDE w:val="0"/>
        <w:ind w:left="-6"/>
        <w:jc w:val="center"/>
        <w:rPr>
          <w:rFonts w:cs="Times New Roman"/>
          <w:b/>
          <w:bCs/>
          <w:sz w:val="22"/>
          <w:szCs w:val="22"/>
        </w:rPr>
      </w:pPr>
    </w:p>
    <w:p w14:paraId="61F8B8BF" w14:textId="77777777" w:rsidR="00501A5A" w:rsidRPr="00C75FC5" w:rsidRDefault="00501A5A" w:rsidP="009A5218">
      <w:pPr>
        <w:tabs>
          <w:tab w:val="left" w:pos="5340"/>
        </w:tabs>
        <w:rPr>
          <w:rFonts w:eastAsia="Times New Roman" w:cs="Times New Roman"/>
          <w:b/>
          <w:sz w:val="22"/>
          <w:szCs w:val="22"/>
          <w:lang w:eastAsia="ar-SA"/>
        </w:rPr>
      </w:pPr>
    </w:p>
    <w:tbl>
      <w:tblPr>
        <w:tblW w:w="8560" w:type="dxa"/>
        <w:tblCellMar>
          <w:left w:w="70" w:type="dxa"/>
          <w:right w:w="70" w:type="dxa"/>
        </w:tblCellMar>
        <w:tblLook w:val="04A0" w:firstRow="1" w:lastRow="0" w:firstColumn="1" w:lastColumn="0" w:noHBand="0" w:noVBand="1"/>
      </w:tblPr>
      <w:tblGrid>
        <w:gridCol w:w="740"/>
        <w:gridCol w:w="5580"/>
        <w:gridCol w:w="2240"/>
      </w:tblGrid>
      <w:tr w:rsidR="0050540B" w:rsidRPr="0050540B" w14:paraId="24226A8E" w14:textId="77777777" w:rsidTr="0050540B">
        <w:trPr>
          <w:trHeight w:val="495"/>
        </w:trPr>
        <w:tc>
          <w:tcPr>
            <w:tcW w:w="740" w:type="dxa"/>
            <w:tcBorders>
              <w:top w:val="single" w:sz="8" w:space="0" w:color="auto"/>
              <w:left w:val="single" w:sz="8" w:space="0" w:color="auto"/>
              <w:bottom w:val="single" w:sz="4" w:space="0" w:color="auto"/>
              <w:right w:val="single" w:sz="4" w:space="0" w:color="auto"/>
            </w:tcBorders>
            <w:noWrap/>
            <w:vAlign w:val="center"/>
            <w:hideMark/>
          </w:tcPr>
          <w:p w14:paraId="0E7ABB02" w14:textId="77777777" w:rsidR="0050540B" w:rsidRPr="0050540B" w:rsidRDefault="0050540B" w:rsidP="0050540B">
            <w:pPr>
              <w:jc w:val="center"/>
              <w:rPr>
                <w:rFonts w:eastAsia="Times New Roman" w:cs="Times New Roman"/>
                <w:i/>
                <w:iCs/>
                <w:kern w:val="0"/>
                <w:sz w:val="22"/>
                <w:szCs w:val="22"/>
                <w:lang w:eastAsia="pl-PL" w:bidi="ar-SA"/>
              </w:rPr>
            </w:pPr>
            <w:r w:rsidRPr="0050540B">
              <w:rPr>
                <w:rFonts w:eastAsia="Times New Roman" w:cs="Times New Roman"/>
                <w:i/>
                <w:iCs/>
                <w:kern w:val="0"/>
                <w:sz w:val="22"/>
                <w:szCs w:val="22"/>
                <w:lang w:eastAsia="pl-PL" w:bidi="ar-SA"/>
              </w:rPr>
              <w:t>lp.</w:t>
            </w:r>
          </w:p>
        </w:tc>
        <w:tc>
          <w:tcPr>
            <w:tcW w:w="5580" w:type="dxa"/>
            <w:tcBorders>
              <w:top w:val="single" w:sz="8" w:space="0" w:color="auto"/>
              <w:left w:val="nil"/>
              <w:bottom w:val="single" w:sz="4" w:space="0" w:color="auto"/>
              <w:right w:val="single" w:sz="4" w:space="0" w:color="auto"/>
            </w:tcBorders>
            <w:noWrap/>
            <w:vAlign w:val="center"/>
            <w:hideMark/>
          </w:tcPr>
          <w:p w14:paraId="1564FBA5" w14:textId="77777777" w:rsidR="0050540B" w:rsidRPr="0050540B" w:rsidRDefault="0050540B" w:rsidP="0050540B">
            <w:pPr>
              <w:jc w:val="center"/>
              <w:rPr>
                <w:rFonts w:eastAsia="Times New Roman" w:cs="Times New Roman"/>
                <w:i/>
                <w:iCs/>
                <w:kern w:val="0"/>
                <w:sz w:val="22"/>
                <w:szCs w:val="22"/>
                <w:lang w:eastAsia="pl-PL" w:bidi="ar-SA"/>
              </w:rPr>
            </w:pPr>
            <w:r w:rsidRPr="0050540B">
              <w:rPr>
                <w:rFonts w:eastAsia="Times New Roman" w:cs="Times New Roman"/>
                <w:i/>
                <w:iCs/>
                <w:kern w:val="0"/>
                <w:sz w:val="22"/>
                <w:szCs w:val="22"/>
                <w:lang w:eastAsia="pl-PL" w:bidi="ar-SA"/>
              </w:rPr>
              <w:t>Element robót/opis</w:t>
            </w:r>
          </w:p>
        </w:tc>
        <w:tc>
          <w:tcPr>
            <w:tcW w:w="2240" w:type="dxa"/>
            <w:tcBorders>
              <w:top w:val="single" w:sz="8" w:space="0" w:color="auto"/>
              <w:left w:val="nil"/>
              <w:bottom w:val="single" w:sz="4" w:space="0" w:color="auto"/>
              <w:right w:val="single" w:sz="8" w:space="0" w:color="auto"/>
            </w:tcBorders>
            <w:vAlign w:val="center"/>
            <w:hideMark/>
          </w:tcPr>
          <w:p w14:paraId="5E169A18" w14:textId="794EAFB4" w:rsidR="0050540B" w:rsidRPr="0050540B" w:rsidRDefault="0050540B" w:rsidP="0050540B">
            <w:pPr>
              <w:jc w:val="center"/>
              <w:rPr>
                <w:rFonts w:eastAsia="Times New Roman" w:cs="Times New Roman"/>
                <w:i/>
                <w:iCs/>
                <w:kern w:val="0"/>
                <w:sz w:val="22"/>
                <w:szCs w:val="22"/>
                <w:lang w:eastAsia="pl-PL" w:bidi="ar-SA"/>
              </w:rPr>
            </w:pPr>
            <w:r w:rsidRPr="00C75FC5">
              <w:rPr>
                <w:rFonts w:eastAsia="Times New Roman" w:cs="Times New Roman"/>
                <w:i/>
                <w:iCs/>
                <w:kern w:val="0"/>
                <w:sz w:val="22"/>
                <w:szCs w:val="22"/>
                <w:lang w:eastAsia="pl-PL" w:bidi="ar-SA"/>
              </w:rPr>
              <w:t>W</w:t>
            </w:r>
            <w:r w:rsidRPr="0050540B">
              <w:rPr>
                <w:rFonts w:eastAsia="Times New Roman" w:cs="Times New Roman"/>
                <w:i/>
                <w:iCs/>
                <w:kern w:val="0"/>
                <w:sz w:val="22"/>
                <w:szCs w:val="22"/>
                <w:lang w:eastAsia="pl-PL" w:bidi="ar-SA"/>
              </w:rPr>
              <w:t xml:space="preserve">artość netto w zł </w:t>
            </w:r>
          </w:p>
        </w:tc>
      </w:tr>
      <w:tr w:rsidR="0050540B" w:rsidRPr="0050540B" w14:paraId="4A813DF7" w14:textId="77777777" w:rsidTr="0050540B">
        <w:trPr>
          <w:trHeight w:val="285"/>
        </w:trPr>
        <w:tc>
          <w:tcPr>
            <w:tcW w:w="740" w:type="dxa"/>
            <w:tcBorders>
              <w:top w:val="nil"/>
              <w:left w:val="single" w:sz="8" w:space="0" w:color="auto"/>
              <w:bottom w:val="single" w:sz="4" w:space="0" w:color="auto"/>
              <w:right w:val="single" w:sz="4" w:space="0" w:color="auto"/>
            </w:tcBorders>
            <w:noWrap/>
            <w:vAlign w:val="center"/>
            <w:hideMark/>
          </w:tcPr>
          <w:p w14:paraId="575E8946" w14:textId="77777777" w:rsidR="0050540B" w:rsidRPr="0050540B" w:rsidRDefault="0050540B" w:rsidP="0050540B">
            <w:pPr>
              <w:jc w:val="center"/>
              <w:rPr>
                <w:rFonts w:eastAsia="Times New Roman" w:cs="Times New Roman"/>
                <w:i/>
                <w:iCs/>
                <w:kern w:val="0"/>
                <w:sz w:val="22"/>
                <w:szCs w:val="22"/>
                <w:lang w:eastAsia="pl-PL" w:bidi="ar-SA"/>
              </w:rPr>
            </w:pPr>
            <w:r w:rsidRPr="0050540B">
              <w:rPr>
                <w:rFonts w:eastAsia="Times New Roman" w:cs="Times New Roman"/>
                <w:i/>
                <w:iCs/>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noWrap/>
            <w:vAlign w:val="center"/>
            <w:hideMark/>
          </w:tcPr>
          <w:p w14:paraId="60C52B67" w14:textId="77777777" w:rsidR="0050540B" w:rsidRPr="0050540B" w:rsidRDefault="0050540B" w:rsidP="0050540B">
            <w:pPr>
              <w:jc w:val="center"/>
              <w:rPr>
                <w:rFonts w:eastAsia="Times New Roman" w:cs="Times New Roman"/>
                <w:i/>
                <w:iCs/>
                <w:kern w:val="0"/>
                <w:sz w:val="22"/>
                <w:szCs w:val="22"/>
                <w:lang w:eastAsia="pl-PL" w:bidi="ar-SA"/>
              </w:rPr>
            </w:pPr>
            <w:r w:rsidRPr="0050540B">
              <w:rPr>
                <w:rFonts w:eastAsia="Times New Roman" w:cs="Times New Roman"/>
                <w:i/>
                <w:iCs/>
                <w:kern w:val="0"/>
                <w:sz w:val="22"/>
                <w:szCs w:val="22"/>
                <w:lang w:eastAsia="pl-PL" w:bidi="ar-SA"/>
              </w:rPr>
              <w:t>2</w:t>
            </w:r>
          </w:p>
        </w:tc>
        <w:tc>
          <w:tcPr>
            <w:tcW w:w="2240" w:type="dxa"/>
            <w:tcBorders>
              <w:top w:val="nil"/>
              <w:left w:val="nil"/>
              <w:bottom w:val="single" w:sz="4" w:space="0" w:color="auto"/>
              <w:right w:val="single" w:sz="8" w:space="0" w:color="auto"/>
            </w:tcBorders>
            <w:vAlign w:val="center"/>
            <w:hideMark/>
          </w:tcPr>
          <w:p w14:paraId="071EFA9E" w14:textId="77777777" w:rsidR="0050540B" w:rsidRPr="0050540B" w:rsidRDefault="0050540B" w:rsidP="0050540B">
            <w:pPr>
              <w:jc w:val="center"/>
              <w:rPr>
                <w:rFonts w:eastAsia="Times New Roman" w:cs="Times New Roman"/>
                <w:i/>
                <w:iCs/>
                <w:kern w:val="0"/>
                <w:sz w:val="22"/>
                <w:szCs w:val="22"/>
                <w:lang w:eastAsia="pl-PL" w:bidi="ar-SA"/>
              </w:rPr>
            </w:pPr>
            <w:r w:rsidRPr="0050540B">
              <w:rPr>
                <w:rFonts w:eastAsia="Times New Roman" w:cs="Times New Roman"/>
                <w:i/>
                <w:iCs/>
                <w:kern w:val="0"/>
                <w:sz w:val="22"/>
                <w:szCs w:val="22"/>
                <w:lang w:eastAsia="pl-PL" w:bidi="ar-SA"/>
              </w:rPr>
              <w:t>3</w:t>
            </w:r>
          </w:p>
        </w:tc>
      </w:tr>
      <w:tr w:rsidR="0050540B" w:rsidRPr="0050540B" w14:paraId="10437A30" w14:textId="77777777" w:rsidTr="0050540B">
        <w:trPr>
          <w:trHeight w:val="510"/>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5B32F9E8"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A</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4DAA1691"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ROBOTY BUDOWLANE</w:t>
            </w:r>
          </w:p>
        </w:tc>
        <w:tc>
          <w:tcPr>
            <w:tcW w:w="2240" w:type="dxa"/>
            <w:tcBorders>
              <w:top w:val="nil"/>
              <w:left w:val="nil"/>
              <w:bottom w:val="single" w:sz="4" w:space="0" w:color="auto"/>
              <w:right w:val="single" w:sz="8" w:space="0" w:color="auto"/>
            </w:tcBorders>
            <w:shd w:val="clear" w:color="000000" w:fill="FFFF99"/>
            <w:noWrap/>
            <w:vAlign w:val="bottom"/>
            <w:hideMark/>
          </w:tcPr>
          <w:p w14:paraId="113097FD"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31CD9D62"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07B33C89"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auto"/>
            </w:tcBorders>
            <w:hideMark/>
          </w:tcPr>
          <w:p w14:paraId="022616FC"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Roboty rozbiórkowe i przygotowawcze - TARAS</w:t>
            </w:r>
          </w:p>
        </w:tc>
        <w:tc>
          <w:tcPr>
            <w:tcW w:w="2240" w:type="dxa"/>
            <w:tcBorders>
              <w:top w:val="nil"/>
              <w:left w:val="nil"/>
              <w:bottom w:val="single" w:sz="4" w:space="0" w:color="auto"/>
              <w:right w:val="single" w:sz="8" w:space="0" w:color="auto"/>
            </w:tcBorders>
            <w:noWrap/>
            <w:vAlign w:val="bottom"/>
            <w:hideMark/>
          </w:tcPr>
          <w:p w14:paraId="0A4C7267"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68126F3A"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381B7968"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auto"/>
            </w:tcBorders>
            <w:hideMark/>
          </w:tcPr>
          <w:p w14:paraId="110D59F2"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Roboty rozbiórkowe i przygotowawcze - KLATKA SCHODOWA</w:t>
            </w:r>
          </w:p>
        </w:tc>
        <w:tc>
          <w:tcPr>
            <w:tcW w:w="2240" w:type="dxa"/>
            <w:tcBorders>
              <w:top w:val="nil"/>
              <w:left w:val="nil"/>
              <w:bottom w:val="single" w:sz="4" w:space="0" w:color="auto"/>
              <w:right w:val="single" w:sz="8" w:space="0" w:color="auto"/>
            </w:tcBorders>
            <w:noWrap/>
            <w:vAlign w:val="bottom"/>
            <w:hideMark/>
          </w:tcPr>
          <w:p w14:paraId="48405BE6"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3A43737"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2641FAC2"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3</w:t>
            </w:r>
          </w:p>
        </w:tc>
        <w:tc>
          <w:tcPr>
            <w:tcW w:w="5580" w:type="dxa"/>
            <w:tcBorders>
              <w:top w:val="single" w:sz="4" w:space="0" w:color="auto"/>
              <w:left w:val="nil"/>
              <w:bottom w:val="single" w:sz="4" w:space="0" w:color="auto"/>
              <w:right w:val="single" w:sz="4" w:space="0" w:color="auto"/>
            </w:tcBorders>
            <w:hideMark/>
          </w:tcPr>
          <w:p w14:paraId="4C3DB387"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Stolarka</w:t>
            </w:r>
          </w:p>
        </w:tc>
        <w:tc>
          <w:tcPr>
            <w:tcW w:w="2240" w:type="dxa"/>
            <w:tcBorders>
              <w:top w:val="nil"/>
              <w:left w:val="nil"/>
              <w:bottom w:val="single" w:sz="4" w:space="0" w:color="auto"/>
              <w:right w:val="single" w:sz="8" w:space="0" w:color="auto"/>
            </w:tcBorders>
            <w:noWrap/>
            <w:vAlign w:val="bottom"/>
            <w:hideMark/>
          </w:tcPr>
          <w:p w14:paraId="761D0DB8"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7C31A81D"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5DE71E0F"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4</w:t>
            </w:r>
          </w:p>
        </w:tc>
        <w:tc>
          <w:tcPr>
            <w:tcW w:w="5580" w:type="dxa"/>
            <w:tcBorders>
              <w:top w:val="single" w:sz="4" w:space="0" w:color="auto"/>
              <w:left w:val="nil"/>
              <w:bottom w:val="single" w:sz="4" w:space="0" w:color="auto"/>
              <w:right w:val="single" w:sz="4" w:space="0" w:color="auto"/>
            </w:tcBorders>
            <w:hideMark/>
          </w:tcPr>
          <w:p w14:paraId="06790091"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Zestawienie stali</w:t>
            </w:r>
          </w:p>
        </w:tc>
        <w:tc>
          <w:tcPr>
            <w:tcW w:w="2240" w:type="dxa"/>
            <w:tcBorders>
              <w:top w:val="nil"/>
              <w:left w:val="nil"/>
              <w:bottom w:val="single" w:sz="4" w:space="0" w:color="auto"/>
              <w:right w:val="single" w:sz="8" w:space="0" w:color="auto"/>
            </w:tcBorders>
            <w:noWrap/>
            <w:vAlign w:val="bottom"/>
            <w:hideMark/>
          </w:tcPr>
          <w:p w14:paraId="6B17695B"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7C1E365" w14:textId="77777777" w:rsidTr="0050540B">
        <w:trPr>
          <w:trHeight w:val="510"/>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180B5BA5"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B</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06C78D34"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INSTALACJE CENTRALNEGO OGRZEWANIA</w:t>
            </w:r>
          </w:p>
        </w:tc>
        <w:tc>
          <w:tcPr>
            <w:tcW w:w="2240" w:type="dxa"/>
            <w:tcBorders>
              <w:top w:val="nil"/>
              <w:left w:val="nil"/>
              <w:bottom w:val="single" w:sz="4" w:space="0" w:color="auto"/>
              <w:right w:val="single" w:sz="8" w:space="0" w:color="auto"/>
            </w:tcBorders>
            <w:shd w:val="clear" w:color="000000" w:fill="FFFF99"/>
            <w:noWrap/>
            <w:vAlign w:val="bottom"/>
            <w:hideMark/>
          </w:tcPr>
          <w:p w14:paraId="3080C99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0424414C"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443D6F1C"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hideMark/>
          </w:tcPr>
          <w:p w14:paraId="03DC61B6"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xml:space="preserve">Instalacja ciepła technologicznego do nagrzewnic central </w:t>
            </w:r>
          </w:p>
        </w:tc>
        <w:tc>
          <w:tcPr>
            <w:tcW w:w="2240" w:type="dxa"/>
            <w:tcBorders>
              <w:top w:val="nil"/>
              <w:left w:val="nil"/>
              <w:bottom w:val="single" w:sz="4" w:space="0" w:color="auto"/>
              <w:right w:val="single" w:sz="8" w:space="0" w:color="auto"/>
            </w:tcBorders>
            <w:noWrap/>
            <w:vAlign w:val="bottom"/>
            <w:hideMark/>
          </w:tcPr>
          <w:p w14:paraId="389D431B"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2907A4F9"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7DE9B5F4"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000000"/>
            </w:tcBorders>
            <w:hideMark/>
          </w:tcPr>
          <w:p w14:paraId="09F65E6F"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Przeniesienie grzejników oraz demontaż istniejącej instalacji C.O.</w:t>
            </w:r>
          </w:p>
        </w:tc>
        <w:tc>
          <w:tcPr>
            <w:tcW w:w="2240" w:type="dxa"/>
            <w:tcBorders>
              <w:top w:val="nil"/>
              <w:left w:val="nil"/>
              <w:bottom w:val="single" w:sz="4" w:space="0" w:color="auto"/>
              <w:right w:val="single" w:sz="8" w:space="0" w:color="auto"/>
            </w:tcBorders>
            <w:noWrap/>
            <w:vAlign w:val="bottom"/>
            <w:hideMark/>
          </w:tcPr>
          <w:p w14:paraId="4B91877D"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7A9CE331"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2550A0C7"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3</w:t>
            </w:r>
          </w:p>
        </w:tc>
        <w:tc>
          <w:tcPr>
            <w:tcW w:w="5580" w:type="dxa"/>
            <w:tcBorders>
              <w:top w:val="single" w:sz="4" w:space="0" w:color="auto"/>
              <w:left w:val="nil"/>
              <w:bottom w:val="single" w:sz="4" w:space="0" w:color="auto"/>
              <w:right w:val="single" w:sz="4" w:space="0" w:color="000000"/>
            </w:tcBorders>
            <w:hideMark/>
          </w:tcPr>
          <w:p w14:paraId="2134AE3D"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xml:space="preserve">Nowe grzejniki wraz z </w:t>
            </w:r>
            <w:proofErr w:type="spellStart"/>
            <w:r w:rsidRPr="0050540B">
              <w:rPr>
                <w:rFonts w:eastAsia="Times New Roman" w:cs="Times New Roman"/>
                <w:color w:val="000000"/>
                <w:kern w:val="0"/>
                <w:sz w:val="22"/>
                <w:szCs w:val="22"/>
                <w:lang w:eastAsia="pl-PL" w:bidi="ar-SA"/>
              </w:rPr>
              <w:t>rurażem</w:t>
            </w:r>
            <w:proofErr w:type="spellEnd"/>
          </w:p>
        </w:tc>
        <w:tc>
          <w:tcPr>
            <w:tcW w:w="2240" w:type="dxa"/>
            <w:tcBorders>
              <w:top w:val="nil"/>
              <w:left w:val="nil"/>
              <w:bottom w:val="single" w:sz="4" w:space="0" w:color="auto"/>
              <w:right w:val="single" w:sz="8" w:space="0" w:color="auto"/>
            </w:tcBorders>
            <w:noWrap/>
            <w:vAlign w:val="bottom"/>
            <w:hideMark/>
          </w:tcPr>
          <w:p w14:paraId="7D0D199F"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150B042F" w14:textId="77777777" w:rsidTr="0050540B">
        <w:trPr>
          <w:trHeight w:val="510"/>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6FC4C782"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C</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6B26B80A"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INSTALACJE WODNO-KANALIZACYJNE</w:t>
            </w:r>
          </w:p>
        </w:tc>
        <w:tc>
          <w:tcPr>
            <w:tcW w:w="2240" w:type="dxa"/>
            <w:tcBorders>
              <w:top w:val="nil"/>
              <w:left w:val="nil"/>
              <w:bottom w:val="single" w:sz="4" w:space="0" w:color="auto"/>
              <w:right w:val="single" w:sz="8" w:space="0" w:color="auto"/>
            </w:tcBorders>
            <w:shd w:val="clear" w:color="000000" w:fill="FFFF99"/>
            <w:noWrap/>
            <w:vAlign w:val="bottom"/>
            <w:hideMark/>
          </w:tcPr>
          <w:p w14:paraId="476F548A"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6272C59C"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62AC2E94"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hideMark/>
          </w:tcPr>
          <w:p w14:paraId="0283C3C1"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hydrantowa</w:t>
            </w:r>
          </w:p>
        </w:tc>
        <w:tc>
          <w:tcPr>
            <w:tcW w:w="2240" w:type="dxa"/>
            <w:tcBorders>
              <w:top w:val="nil"/>
              <w:left w:val="nil"/>
              <w:bottom w:val="single" w:sz="4" w:space="0" w:color="auto"/>
              <w:right w:val="single" w:sz="8" w:space="0" w:color="auto"/>
            </w:tcBorders>
            <w:noWrap/>
            <w:vAlign w:val="bottom"/>
            <w:hideMark/>
          </w:tcPr>
          <w:p w14:paraId="13F96A61"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B6F374C"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6813CF41"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000000"/>
            </w:tcBorders>
            <w:hideMark/>
          </w:tcPr>
          <w:p w14:paraId="5B02EBCB"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wodna</w:t>
            </w:r>
          </w:p>
        </w:tc>
        <w:tc>
          <w:tcPr>
            <w:tcW w:w="2240" w:type="dxa"/>
            <w:tcBorders>
              <w:top w:val="nil"/>
              <w:left w:val="nil"/>
              <w:bottom w:val="single" w:sz="4" w:space="0" w:color="auto"/>
              <w:right w:val="single" w:sz="8" w:space="0" w:color="auto"/>
            </w:tcBorders>
            <w:noWrap/>
            <w:vAlign w:val="bottom"/>
            <w:hideMark/>
          </w:tcPr>
          <w:p w14:paraId="1A1CBC44"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64ED1261"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54A93A19"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3</w:t>
            </w:r>
          </w:p>
        </w:tc>
        <w:tc>
          <w:tcPr>
            <w:tcW w:w="5580" w:type="dxa"/>
            <w:tcBorders>
              <w:top w:val="single" w:sz="4" w:space="0" w:color="auto"/>
              <w:left w:val="nil"/>
              <w:bottom w:val="single" w:sz="4" w:space="0" w:color="auto"/>
              <w:right w:val="single" w:sz="4" w:space="0" w:color="000000"/>
            </w:tcBorders>
            <w:hideMark/>
          </w:tcPr>
          <w:p w14:paraId="7B26A29A" w14:textId="5F7F74B3" w:rsidR="0050540B" w:rsidRPr="0050540B" w:rsidRDefault="00730DF3" w:rsidP="0050540B">
            <w:pPr>
              <w:rPr>
                <w:rFonts w:eastAsia="Times New Roman" w:cs="Times New Roman"/>
                <w:color w:val="000000"/>
                <w:kern w:val="0"/>
                <w:sz w:val="22"/>
                <w:szCs w:val="22"/>
                <w:lang w:eastAsia="pl-PL" w:bidi="ar-SA"/>
              </w:rPr>
            </w:pPr>
            <w:r w:rsidRPr="00C75FC5">
              <w:rPr>
                <w:rFonts w:eastAsia="Times New Roman" w:cs="Times New Roman"/>
                <w:color w:val="000000"/>
                <w:kern w:val="0"/>
                <w:sz w:val="22"/>
                <w:szCs w:val="22"/>
                <w:lang w:eastAsia="pl-PL" w:bidi="ar-SA"/>
              </w:rPr>
              <w:t>Wyposażenie</w:t>
            </w:r>
            <w:r w:rsidR="0050540B" w:rsidRPr="0050540B">
              <w:rPr>
                <w:rFonts w:eastAsia="Times New Roman" w:cs="Times New Roman"/>
                <w:color w:val="000000"/>
                <w:kern w:val="0"/>
                <w:sz w:val="22"/>
                <w:szCs w:val="22"/>
                <w:lang w:eastAsia="pl-PL" w:bidi="ar-SA"/>
              </w:rPr>
              <w:t xml:space="preserve"> łazienek (biały montaż, baterie, wpusty)</w:t>
            </w:r>
          </w:p>
        </w:tc>
        <w:tc>
          <w:tcPr>
            <w:tcW w:w="2240" w:type="dxa"/>
            <w:tcBorders>
              <w:top w:val="nil"/>
              <w:left w:val="nil"/>
              <w:bottom w:val="single" w:sz="4" w:space="0" w:color="auto"/>
              <w:right w:val="single" w:sz="8" w:space="0" w:color="auto"/>
            </w:tcBorders>
            <w:noWrap/>
            <w:vAlign w:val="bottom"/>
            <w:hideMark/>
          </w:tcPr>
          <w:p w14:paraId="1438DFC4"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22B9DF64"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75E70B92"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4</w:t>
            </w:r>
          </w:p>
        </w:tc>
        <w:tc>
          <w:tcPr>
            <w:tcW w:w="5580" w:type="dxa"/>
            <w:tcBorders>
              <w:top w:val="single" w:sz="4" w:space="0" w:color="auto"/>
              <w:left w:val="nil"/>
              <w:bottom w:val="single" w:sz="4" w:space="0" w:color="auto"/>
              <w:right w:val="single" w:sz="4" w:space="0" w:color="000000"/>
            </w:tcBorders>
            <w:hideMark/>
          </w:tcPr>
          <w:p w14:paraId="3BB3D54D"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kanalizacji sanitarnej</w:t>
            </w:r>
          </w:p>
        </w:tc>
        <w:tc>
          <w:tcPr>
            <w:tcW w:w="2240" w:type="dxa"/>
            <w:tcBorders>
              <w:top w:val="nil"/>
              <w:left w:val="nil"/>
              <w:bottom w:val="single" w:sz="4" w:space="0" w:color="auto"/>
              <w:right w:val="single" w:sz="8" w:space="0" w:color="auto"/>
            </w:tcBorders>
            <w:noWrap/>
            <w:vAlign w:val="bottom"/>
            <w:hideMark/>
          </w:tcPr>
          <w:p w14:paraId="7D0ACF26"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255CFABC"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4FBBB919"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5</w:t>
            </w:r>
          </w:p>
        </w:tc>
        <w:tc>
          <w:tcPr>
            <w:tcW w:w="5580" w:type="dxa"/>
            <w:tcBorders>
              <w:top w:val="single" w:sz="4" w:space="0" w:color="auto"/>
              <w:left w:val="nil"/>
              <w:bottom w:val="single" w:sz="4" w:space="0" w:color="auto"/>
              <w:right w:val="single" w:sz="4" w:space="0" w:color="000000"/>
            </w:tcBorders>
            <w:hideMark/>
          </w:tcPr>
          <w:p w14:paraId="6FB8CFA4" w14:textId="0C1B915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kanaliza</w:t>
            </w:r>
            <w:r w:rsidRPr="0050540B">
              <w:rPr>
                <w:rFonts w:eastAsia="Times New Roman" w:cs="Times New Roman"/>
                <w:kern w:val="0"/>
                <w:sz w:val="22"/>
                <w:szCs w:val="22"/>
                <w:lang w:eastAsia="pl-PL" w:bidi="ar-SA"/>
              </w:rPr>
              <w:t>cji deszczowej (bez wpustów i rynien)</w:t>
            </w:r>
          </w:p>
        </w:tc>
        <w:tc>
          <w:tcPr>
            <w:tcW w:w="2240" w:type="dxa"/>
            <w:tcBorders>
              <w:top w:val="nil"/>
              <w:left w:val="nil"/>
              <w:bottom w:val="single" w:sz="4" w:space="0" w:color="auto"/>
              <w:right w:val="single" w:sz="8" w:space="0" w:color="auto"/>
            </w:tcBorders>
            <w:noWrap/>
            <w:vAlign w:val="bottom"/>
            <w:hideMark/>
          </w:tcPr>
          <w:p w14:paraId="2002C56F"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D4BDF15"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7B0BB5BE"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6</w:t>
            </w:r>
          </w:p>
        </w:tc>
        <w:tc>
          <w:tcPr>
            <w:tcW w:w="5580" w:type="dxa"/>
            <w:tcBorders>
              <w:top w:val="single" w:sz="4" w:space="0" w:color="auto"/>
              <w:left w:val="nil"/>
              <w:bottom w:val="single" w:sz="4" w:space="0" w:color="auto"/>
              <w:right w:val="single" w:sz="4" w:space="0" w:color="000000"/>
            </w:tcBorders>
            <w:hideMark/>
          </w:tcPr>
          <w:p w14:paraId="0B4823C0"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Odprowadzanie skroplin z chłodnic centrali NW1 i NW2</w:t>
            </w:r>
          </w:p>
        </w:tc>
        <w:tc>
          <w:tcPr>
            <w:tcW w:w="2240" w:type="dxa"/>
            <w:tcBorders>
              <w:top w:val="nil"/>
              <w:left w:val="nil"/>
              <w:bottom w:val="single" w:sz="4" w:space="0" w:color="auto"/>
              <w:right w:val="single" w:sz="8" w:space="0" w:color="auto"/>
            </w:tcBorders>
            <w:noWrap/>
            <w:vAlign w:val="bottom"/>
            <w:hideMark/>
          </w:tcPr>
          <w:p w14:paraId="69903B9D"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7966EC8D" w14:textId="77777777" w:rsidTr="0050540B">
        <w:trPr>
          <w:trHeight w:val="495"/>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42BA1BCB"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D</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78C91B8D"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WENTYLACJA I ODDYMIANIE</w:t>
            </w:r>
          </w:p>
        </w:tc>
        <w:tc>
          <w:tcPr>
            <w:tcW w:w="2240" w:type="dxa"/>
            <w:tcBorders>
              <w:top w:val="nil"/>
              <w:left w:val="nil"/>
              <w:bottom w:val="single" w:sz="4" w:space="0" w:color="auto"/>
              <w:right w:val="single" w:sz="8" w:space="0" w:color="auto"/>
            </w:tcBorders>
            <w:shd w:val="clear" w:color="000000" w:fill="FFFF99"/>
            <w:noWrap/>
            <w:vAlign w:val="bottom"/>
            <w:hideMark/>
          </w:tcPr>
          <w:p w14:paraId="5632E42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2BD84448"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7C8DD541"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hideMark/>
          </w:tcPr>
          <w:p w14:paraId="683B1E84"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wentylacji bytowej</w:t>
            </w:r>
          </w:p>
        </w:tc>
        <w:tc>
          <w:tcPr>
            <w:tcW w:w="2240" w:type="dxa"/>
            <w:tcBorders>
              <w:top w:val="nil"/>
              <w:left w:val="nil"/>
              <w:bottom w:val="single" w:sz="4" w:space="0" w:color="auto"/>
              <w:right w:val="single" w:sz="8" w:space="0" w:color="auto"/>
            </w:tcBorders>
            <w:noWrap/>
            <w:vAlign w:val="bottom"/>
            <w:hideMark/>
          </w:tcPr>
          <w:p w14:paraId="3F0E8A31"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4D4B1CF2"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22C046C4"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000000"/>
            </w:tcBorders>
            <w:hideMark/>
          </w:tcPr>
          <w:p w14:paraId="4567810E"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wentylacji mechanicznej pożarowej</w:t>
            </w:r>
          </w:p>
        </w:tc>
        <w:tc>
          <w:tcPr>
            <w:tcW w:w="2240" w:type="dxa"/>
            <w:tcBorders>
              <w:top w:val="nil"/>
              <w:left w:val="nil"/>
              <w:bottom w:val="single" w:sz="4" w:space="0" w:color="auto"/>
              <w:right w:val="single" w:sz="8" w:space="0" w:color="auto"/>
            </w:tcBorders>
            <w:noWrap/>
            <w:vAlign w:val="bottom"/>
            <w:hideMark/>
          </w:tcPr>
          <w:p w14:paraId="2ECEC43D"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7549BA02"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55A24003"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lastRenderedPageBreak/>
              <w:t>3</w:t>
            </w:r>
          </w:p>
        </w:tc>
        <w:tc>
          <w:tcPr>
            <w:tcW w:w="5580" w:type="dxa"/>
            <w:tcBorders>
              <w:top w:val="single" w:sz="4" w:space="0" w:color="auto"/>
              <w:left w:val="nil"/>
              <w:bottom w:val="single" w:sz="4" w:space="0" w:color="auto"/>
              <w:right w:val="single" w:sz="4" w:space="0" w:color="000000"/>
            </w:tcBorders>
            <w:hideMark/>
          </w:tcPr>
          <w:p w14:paraId="4C7E9399" w14:textId="01665CA1"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Agregaty freonowe do chłodnic centra</w:t>
            </w:r>
            <w:r w:rsidR="00C63FFD" w:rsidRPr="00C75FC5">
              <w:rPr>
                <w:rFonts w:eastAsia="Times New Roman" w:cs="Times New Roman"/>
                <w:color w:val="000000"/>
                <w:kern w:val="0"/>
                <w:sz w:val="22"/>
                <w:szCs w:val="22"/>
                <w:lang w:eastAsia="pl-PL" w:bidi="ar-SA"/>
              </w:rPr>
              <w:t>l</w:t>
            </w:r>
            <w:r w:rsidRPr="0050540B">
              <w:rPr>
                <w:rFonts w:eastAsia="Times New Roman" w:cs="Times New Roman"/>
                <w:color w:val="000000"/>
                <w:kern w:val="0"/>
                <w:sz w:val="22"/>
                <w:szCs w:val="22"/>
                <w:lang w:eastAsia="pl-PL" w:bidi="ar-SA"/>
              </w:rPr>
              <w:t xml:space="preserve"> NW1 i NW2</w:t>
            </w:r>
          </w:p>
        </w:tc>
        <w:tc>
          <w:tcPr>
            <w:tcW w:w="2240" w:type="dxa"/>
            <w:tcBorders>
              <w:top w:val="nil"/>
              <w:left w:val="nil"/>
              <w:bottom w:val="single" w:sz="4" w:space="0" w:color="auto"/>
              <w:right w:val="single" w:sz="8" w:space="0" w:color="auto"/>
            </w:tcBorders>
            <w:noWrap/>
            <w:vAlign w:val="bottom"/>
            <w:hideMark/>
          </w:tcPr>
          <w:p w14:paraId="2EF12CA0"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0ED36321" w14:textId="77777777" w:rsidTr="0050540B">
        <w:trPr>
          <w:trHeight w:val="495"/>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2871CE4C"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E</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3103FEEB"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INSTALACJE ELEKTRYCZNE</w:t>
            </w:r>
          </w:p>
        </w:tc>
        <w:tc>
          <w:tcPr>
            <w:tcW w:w="2240" w:type="dxa"/>
            <w:tcBorders>
              <w:top w:val="nil"/>
              <w:left w:val="nil"/>
              <w:bottom w:val="single" w:sz="4" w:space="0" w:color="auto"/>
              <w:right w:val="single" w:sz="8" w:space="0" w:color="auto"/>
            </w:tcBorders>
            <w:shd w:val="clear" w:color="000000" w:fill="FFFF99"/>
            <w:noWrap/>
            <w:vAlign w:val="bottom"/>
            <w:hideMark/>
          </w:tcPr>
          <w:p w14:paraId="015757E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66C9A24E"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5E8E9D4A"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hideMark/>
          </w:tcPr>
          <w:p w14:paraId="2034FCFC"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WLZ i tablice</w:t>
            </w:r>
          </w:p>
        </w:tc>
        <w:tc>
          <w:tcPr>
            <w:tcW w:w="2240" w:type="dxa"/>
            <w:tcBorders>
              <w:top w:val="nil"/>
              <w:left w:val="nil"/>
              <w:bottom w:val="single" w:sz="4" w:space="0" w:color="auto"/>
              <w:right w:val="single" w:sz="8" w:space="0" w:color="auto"/>
            </w:tcBorders>
            <w:noWrap/>
            <w:vAlign w:val="bottom"/>
            <w:hideMark/>
          </w:tcPr>
          <w:p w14:paraId="2BDA0A4B"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133C837D"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606479FA"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000000"/>
            </w:tcBorders>
            <w:hideMark/>
          </w:tcPr>
          <w:p w14:paraId="09A85E64"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Instalacja oświetleniowa, gniazd wtykowych i technologiczna</w:t>
            </w:r>
          </w:p>
        </w:tc>
        <w:tc>
          <w:tcPr>
            <w:tcW w:w="2240" w:type="dxa"/>
            <w:tcBorders>
              <w:top w:val="nil"/>
              <w:left w:val="nil"/>
              <w:bottom w:val="single" w:sz="4" w:space="0" w:color="auto"/>
              <w:right w:val="single" w:sz="8" w:space="0" w:color="auto"/>
            </w:tcBorders>
            <w:noWrap/>
            <w:vAlign w:val="bottom"/>
            <w:hideMark/>
          </w:tcPr>
          <w:p w14:paraId="1B39CB64"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B67D8B8"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138D02D1"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3</w:t>
            </w:r>
          </w:p>
        </w:tc>
        <w:tc>
          <w:tcPr>
            <w:tcW w:w="5580" w:type="dxa"/>
            <w:tcBorders>
              <w:top w:val="single" w:sz="4" w:space="0" w:color="auto"/>
              <w:left w:val="nil"/>
              <w:bottom w:val="single" w:sz="4" w:space="0" w:color="auto"/>
              <w:right w:val="single" w:sz="4" w:space="0" w:color="000000"/>
            </w:tcBorders>
            <w:hideMark/>
          </w:tcPr>
          <w:p w14:paraId="23B1CC71"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xml:space="preserve">Instalacja odgromowa i połączeń wyrównawczych </w:t>
            </w:r>
          </w:p>
        </w:tc>
        <w:tc>
          <w:tcPr>
            <w:tcW w:w="2240" w:type="dxa"/>
            <w:tcBorders>
              <w:top w:val="nil"/>
              <w:left w:val="nil"/>
              <w:bottom w:val="single" w:sz="4" w:space="0" w:color="auto"/>
              <w:right w:val="single" w:sz="8" w:space="0" w:color="auto"/>
            </w:tcBorders>
            <w:noWrap/>
            <w:vAlign w:val="bottom"/>
            <w:hideMark/>
          </w:tcPr>
          <w:p w14:paraId="76FCCD96"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439C5462" w14:textId="77777777" w:rsidTr="0050540B">
        <w:trPr>
          <w:trHeight w:val="495"/>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39F1F3F8"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F</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122944DE"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INSTALACJE TELETECHNICZNE</w:t>
            </w:r>
          </w:p>
        </w:tc>
        <w:tc>
          <w:tcPr>
            <w:tcW w:w="2240" w:type="dxa"/>
            <w:tcBorders>
              <w:top w:val="nil"/>
              <w:left w:val="nil"/>
              <w:bottom w:val="single" w:sz="4" w:space="0" w:color="auto"/>
              <w:right w:val="single" w:sz="8" w:space="0" w:color="auto"/>
            </w:tcBorders>
            <w:shd w:val="clear" w:color="000000" w:fill="FFFF99"/>
            <w:noWrap/>
            <w:vAlign w:val="bottom"/>
            <w:hideMark/>
          </w:tcPr>
          <w:p w14:paraId="5443AEF8"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6F57BD12"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5F5E09D8"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1</w:t>
            </w:r>
          </w:p>
        </w:tc>
        <w:tc>
          <w:tcPr>
            <w:tcW w:w="5580" w:type="dxa"/>
            <w:tcBorders>
              <w:top w:val="single" w:sz="4" w:space="0" w:color="auto"/>
              <w:left w:val="nil"/>
              <w:bottom w:val="single" w:sz="4" w:space="0" w:color="auto"/>
              <w:right w:val="single" w:sz="4" w:space="0" w:color="000000"/>
            </w:tcBorders>
            <w:hideMark/>
          </w:tcPr>
          <w:p w14:paraId="35AC7FEE"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System sygnalizacji pożarowej</w:t>
            </w:r>
          </w:p>
        </w:tc>
        <w:tc>
          <w:tcPr>
            <w:tcW w:w="2240" w:type="dxa"/>
            <w:tcBorders>
              <w:top w:val="nil"/>
              <w:left w:val="nil"/>
              <w:bottom w:val="single" w:sz="4" w:space="0" w:color="auto"/>
              <w:right w:val="single" w:sz="8" w:space="0" w:color="auto"/>
            </w:tcBorders>
            <w:noWrap/>
            <w:vAlign w:val="bottom"/>
            <w:hideMark/>
          </w:tcPr>
          <w:p w14:paraId="35B4ACD8"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FA32468"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13FD5D3E"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2</w:t>
            </w:r>
          </w:p>
        </w:tc>
        <w:tc>
          <w:tcPr>
            <w:tcW w:w="5580" w:type="dxa"/>
            <w:tcBorders>
              <w:top w:val="single" w:sz="4" w:space="0" w:color="auto"/>
              <w:left w:val="nil"/>
              <w:bottom w:val="single" w:sz="4" w:space="0" w:color="auto"/>
              <w:right w:val="single" w:sz="4" w:space="0" w:color="000000"/>
            </w:tcBorders>
            <w:hideMark/>
          </w:tcPr>
          <w:p w14:paraId="79EED72E"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Dźwiękowy system ostrzegawczy</w:t>
            </w:r>
          </w:p>
        </w:tc>
        <w:tc>
          <w:tcPr>
            <w:tcW w:w="2240" w:type="dxa"/>
            <w:tcBorders>
              <w:top w:val="nil"/>
              <w:left w:val="nil"/>
              <w:bottom w:val="single" w:sz="4" w:space="0" w:color="auto"/>
              <w:right w:val="single" w:sz="8" w:space="0" w:color="auto"/>
            </w:tcBorders>
            <w:noWrap/>
            <w:vAlign w:val="bottom"/>
            <w:hideMark/>
          </w:tcPr>
          <w:p w14:paraId="5AC200BC"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5F984758"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10B88A24"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3</w:t>
            </w:r>
          </w:p>
        </w:tc>
        <w:tc>
          <w:tcPr>
            <w:tcW w:w="5580" w:type="dxa"/>
            <w:tcBorders>
              <w:top w:val="single" w:sz="4" w:space="0" w:color="auto"/>
              <w:left w:val="nil"/>
              <w:bottom w:val="single" w:sz="4" w:space="0" w:color="auto"/>
              <w:right w:val="single" w:sz="4" w:space="0" w:color="000000"/>
            </w:tcBorders>
            <w:hideMark/>
          </w:tcPr>
          <w:p w14:paraId="1298512F" w14:textId="365AECA8"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Sterowanie drzwiami ppoż.</w:t>
            </w:r>
          </w:p>
        </w:tc>
        <w:tc>
          <w:tcPr>
            <w:tcW w:w="2240" w:type="dxa"/>
            <w:tcBorders>
              <w:top w:val="nil"/>
              <w:left w:val="nil"/>
              <w:bottom w:val="single" w:sz="4" w:space="0" w:color="auto"/>
              <w:right w:val="single" w:sz="8" w:space="0" w:color="auto"/>
            </w:tcBorders>
            <w:noWrap/>
            <w:vAlign w:val="bottom"/>
            <w:hideMark/>
          </w:tcPr>
          <w:p w14:paraId="786F443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75D6DEB3"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6FF5EDAE"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4</w:t>
            </w:r>
          </w:p>
        </w:tc>
        <w:tc>
          <w:tcPr>
            <w:tcW w:w="5580" w:type="dxa"/>
            <w:tcBorders>
              <w:top w:val="single" w:sz="4" w:space="0" w:color="auto"/>
              <w:left w:val="nil"/>
              <w:bottom w:val="single" w:sz="4" w:space="0" w:color="auto"/>
              <w:right w:val="single" w:sz="4" w:space="0" w:color="000000"/>
            </w:tcBorders>
            <w:hideMark/>
          </w:tcPr>
          <w:p w14:paraId="48AC2FEF"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LAN</w:t>
            </w:r>
          </w:p>
        </w:tc>
        <w:tc>
          <w:tcPr>
            <w:tcW w:w="2240" w:type="dxa"/>
            <w:tcBorders>
              <w:top w:val="nil"/>
              <w:left w:val="nil"/>
              <w:bottom w:val="single" w:sz="4" w:space="0" w:color="auto"/>
              <w:right w:val="single" w:sz="8" w:space="0" w:color="auto"/>
            </w:tcBorders>
            <w:noWrap/>
            <w:vAlign w:val="bottom"/>
            <w:hideMark/>
          </w:tcPr>
          <w:p w14:paraId="10B7CA41"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4BADB58F" w14:textId="77777777" w:rsidTr="0050540B">
        <w:trPr>
          <w:trHeight w:val="300"/>
        </w:trPr>
        <w:tc>
          <w:tcPr>
            <w:tcW w:w="740" w:type="dxa"/>
            <w:tcBorders>
              <w:top w:val="nil"/>
              <w:left w:val="single" w:sz="8" w:space="0" w:color="auto"/>
              <w:bottom w:val="single" w:sz="4" w:space="0" w:color="auto"/>
              <w:right w:val="single" w:sz="4" w:space="0" w:color="auto"/>
            </w:tcBorders>
            <w:hideMark/>
          </w:tcPr>
          <w:p w14:paraId="4F2A76FB"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5</w:t>
            </w:r>
          </w:p>
        </w:tc>
        <w:tc>
          <w:tcPr>
            <w:tcW w:w="5580" w:type="dxa"/>
            <w:tcBorders>
              <w:top w:val="single" w:sz="4" w:space="0" w:color="auto"/>
              <w:left w:val="nil"/>
              <w:bottom w:val="single" w:sz="4" w:space="0" w:color="auto"/>
              <w:right w:val="single" w:sz="4" w:space="0" w:color="000000"/>
            </w:tcBorders>
            <w:hideMark/>
          </w:tcPr>
          <w:p w14:paraId="2B236210" w14:textId="77777777" w:rsidR="0050540B" w:rsidRPr="0050540B" w:rsidRDefault="0050540B" w:rsidP="0050540B">
            <w:pP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CCTV</w:t>
            </w:r>
          </w:p>
        </w:tc>
        <w:tc>
          <w:tcPr>
            <w:tcW w:w="2240" w:type="dxa"/>
            <w:tcBorders>
              <w:top w:val="nil"/>
              <w:left w:val="nil"/>
              <w:bottom w:val="single" w:sz="4" w:space="0" w:color="auto"/>
              <w:right w:val="single" w:sz="8" w:space="0" w:color="auto"/>
            </w:tcBorders>
            <w:noWrap/>
            <w:vAlign w:val="bottom"/>
            <w:hideMark/>
          </w:tcPr>
          <w:p w14:paraId="0775C25A"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3393D0B5" w14:textId="77777777" w:rsidTr="0050540B">
        <w:trPr>
          <w:trHeight w:val="495"/>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621B17FF"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G</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447484CD"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INSTALACJE NA POTRZEBY TECHNOLOGII</w:t>
            </w:r>
          </w:p>
        </w:tc>
        <w:tc>
          <w:tcPr>
            <w:tcW w:w="2240" w:type="dxa"/>
            <w:tcBorders>
              <w:top w:val="nil"/>
              <w:left w:val="nil"/>
              <w:bottom w:val="single" w:sz="4" w:space="0" w:color="auto"/>
              <w:right w:val="single" w:sz="8" w:space="0" w:color="auto"/>
            </w:tcBorders>
            <w:shd w:val="clear" w:color="000000" w:fill="FFFF99"/>
            <w:noWrap/>
            <w:vAlign w:val="bottom"/>
            <w:hideMark/>
          </w:tcPr>
          <w:p w14:paraId="45178D48"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024C5B5F" w14:textId="77777777" w:rsidTr="0050540B">
        <w:trPr>
          <w:trHeight w:val="495"/>
        </w:trPr>
        <w:tc>
          <w:tcPr>
            <w:tcW w:w="740" w:type="dxa"/>
            <w:tcBorders>
              <w:top w:val="nil"/>
              <w:left w:val="single" w:sz="8" w:space="0" w:color="auto"/>
              <w:bottom w:val="single" w:sz="4" w:space="0" w:color="auto"/>
              <w:right w:val="single" w:sz="4" w:space="0" w:color="auto"/>
            </w:tcBorders>
            <w:shd w:val="clear" w:color="000000" w:fill="FFFF99"/>
            <w:vAlign w:val="center"/>
            <w:hideMark/>
          </w:tcPr>
          <w:p w14:paraId="48BA8985" w14:textId="77777777" w:rsidR="0050540B" w:rsidRPr="0050540B" w:rsidRDefault="0050540B" w:rsidP="0050540B">
            <w:pPr>
              <w:jc w:val="cente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H</w:t>
            </w:r>
          </w:p>
        </w:tc>
        <w:tc>
          <w:tcPr>
            <w:tcW w:w="5580" w:type="dxa"/>
            <w:tcBorders>
              <w:top w:val="single" w:sz="4" w:space="0" w:color="auto"/>
              <w:left w:val="nil"/>
              <w:bottom w:val="single" w:sz="4" w:space="0" w:color="auto"/>
              <w:right w:val="single" w:sz="4" w:space="0" w:color="000000"/>
            </w:tcBorders>
            <w:shd w:val="clear" w:color="000000" w:fill="FFFF99"/>
            <w:vAlign w:val="center"/>
            <w:hideMark/>
          </w:tcPr>
          <w:p w14:paraId="373A7E05" w14:textId="77777777" w:rsidR="0050540B" w:rsidRPr="0050540B" w:rsidRDefault="0050540B" w:rsidP="0050540B">
            <w:pPr>
              <w:rPr>
                <w:rFonts w:eastAsia="Times New Roman" w:cs="Times New Roman"/>
                <w:b/>
                <w:bCs/>
                <w:kern w:val="0"/>
                <w:sz w:val="22"/>
                <w:szCs w:val="22"/>
                <w:lang w:eastAsia="pl-PL" w:bidi="ar-SA"/>
              </w:rPr>
            </w:pPr>
            <w:r w:rsidRPr="0050540B">
              <w:rPr>
                <w:rFonts w:eastAsia="Times New Roman" w:cs="Times New Roman"/>
                <w:b/>
                <w:bCs/>
                <w:kern w:val="0"/>
                <w:sz w:val="22"/>
                <w:szCs w:val="22"/>
                <w:lang w:eastAsia="pl-PL" w:bidi="ar-SA"/>
              </w:rPr>
              <w:t>INSTALACJA MECHANIKI SCENICZNEJ</w:t>
            </w:r>
          </w:p>
        </w:tc>
        <w:tc>
          <w:tcPr>
            <w:tcW w:w="2240" w:type="dxa"/>
            <w:tcBorders>
              <w:top w:val="nil"/>
              <w:left w:val="nil"/>
              <w:bottom w:val="single" w:sz="4" w:space="0" w:color="auto"/>
              <w:right w:val="single" w:sz="8" w:space="0" w:color="auto"/>
            </w:tcBorders>
            <w:shd w:val="clear" w:color="000000" w:fill="FFFF99"/>
            <w:noWrap/>
            <w:vAlign w:val="bottom"/>
            <w:hideMark/>
          </w:tcPr>
          <w:p w14:paraId="5A01635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 </w:t>
            </w:r>
          </w:p>
        </w:tc>
      </w:tr>
      <w:tr w:rsidR="0050540B" w:rsidRPr="0050540B" w14:paraId="3E162A40" w14:textId="77777777" w:rsidTr="0050540B">
        <w:trPr>
          <w:trHeight w:val="270"/>
        </w:trPr>
        <w:tc>
          <w:tcPr>
            <w:tcW w:w="740" w:type="dxa"/>
            <w:tcBorders>
              <w:top w:val="single" w:sz="8" w:space="0" w:color="auto"/>
              <w:left w:val="single" w:sz="8" w:space="0" w:color="auto"/>
              <w:bottom w:val="nil"/>
              <w:right w:val="single" w:sz="4" w:space="0" w:color="auto"/>
              <w:tr2bl w:val="single" w:sz="4" w:space="0" w:color="auto"/>
            </w:tcBorders>
            <w:hideMark/>
          </w:tcPr>
          <w:p w14:paraId="4659F46C"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w:t>
            </w:r>
          </w:p>
        </w:tc>
        <w:tc>
          <w:tcPr>
            <w:tcW w:w="5580" w:type="dxa"/>
            <w:tcBorders>
              <w:top w:val="single" w:sz="8" w:space="0" w:color="auto"/>
              <w:left w:val="nil"/>
              <w:bottom w:val="single" w:sz="4" w:space="0" w:color="auto"/>
              <w:right w:val="single" w:sz="8" w:space="0" w:color="000000"/>
            </w:tcBorders>
            <w:hideMark/>
          </w:tcPr>
          <w:p w14:paraId="0402B3D3" w14:textId="77777777" w:rsidR="0050540B" w:rsidRPr="0050540B" w:rsidRDefault="0050540B" w:rsidP="0050540B">
            <w:pPr>
              <w:jc w:val="right"/>
              <w:rPr>
                <w:rFonts w:eastAsia="Times New Roman" w:cs="Times New Roman"/>
                <w:b/>
                <w:bCs/>
                <w:i/>
                <w:iCs/>
                <w:color w:val="000000"/>
                <w:kern w:val="0"/>
                <w:sz w:val="22"/>
                <w:szCs w:val="22"/>
                <w:lang w:eastAsia="pl-PL" w:bidi="ar-SA"/>
              </w:rPr>
            </w:pPr>
            <w:r w:rsidRPr="0050540B">
              <w:rPr>
                <w:rFonts w:eastAsia="Times New Roman" w:cs="Times New Roman"/>
                <w:b/>
                <w:bCs/>
                <w:i/>
                <w:iCs/>
                <w:color w:val="000000"/>
                <w:kern w:val="0"/>
                <w:sz w:val="22"/>
                <w:szCs w:val="22"/>
                <w:lang w:eastAsia="pl-PL" w:bidi="ar-SA"/>
              </w:rPr>
              <w:t>razem wartość netto</w:t>
            </w:r>
          </w:p>
        </w:tc>
        <w:tc>
          <w:tcPr>
            <w:tcW w:w="2240" w:type="dxa"/>
            <w:tcBorders>
              <w:top w:val="single" w:sz="8" w:space="0" w:color="auto"/>
              <w:left w:val="nil"/>
              <w:bottom w:val="single" w:sz="8" w:space="0" w:color="auto"/>
              <w:right w:val="single" w:sz="8" w:space="0" w:color="auto"/>
            </w:tcBorders>
            <w:noWrap/>
            <w:vAlign w:val="bottom"/>
            <w:hideMark/>
          </w:tcPr>
          <w:p w14:paraId="76B94EEF"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6A20896D" w14:textId="77777777" w:rsidTr="0050540B">
        <w:trPr>
          <w:trHeight w:val="270"/>
        </w:trPr>
        <w:tc>
          <w:tcPr>
            <w:tcW w:w="740" w:type="dxa"/>
            <w:tcBorders>
              <w:top w:val="nil"/>
              <w:left w:val="single" w:sz="8" w:space="0" w:color="auto"/>
              <w:bottom w:val="nil"/>
              <w:right w:val="single" w:sz="4" w:space="0" w:color="auto"/>
              <w:tr2bl w:val="single" w:sz="4" w:space="0" w:color="auto"/>
            </w:tcBorders>
            <w:hideMark/>
          </w:tcPr>
          <w:p w14:paraId="735FA3CD"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w:t>
            </w:r>
          </w:p>
        </w:tc>
        <w:tc>
          <w:tcPr>
            <w:tcW w:w="5580" w:type="dxa"/>
            <w:tcBorders>
              <w:top w:val="single" w:sz="4" w:space="0" w:color="auto"/>
              <w:left w:val="nil"/>
              <w:bottom w:val="single" w:sz="4" w:space="0" w:color="auto"/>
              <w:right w:val="single" w:sz="8" w:space="0" w:color="000000"/>
            </w:tcBorders>
            <w:hideMark/>
          </w:tcPr>
          <w:p w14:paraId="371BE569" w14:textId="77777777" w:rsidR="0050540B" w:rsidRPr="0050540B" w:rsidRDefault="0050540B" w:rsidP="0050540B">
            <w:pPr>
              <w:jc w:val="right"/>
              <w:rPr>
                <w:rFonts w:eastAsia="Times New Roman" w:cs="Times New Roman"/>
                <w:b/>
                <w:bCs/>
                <w:i/>
                <w:iCs/>
                <w:color w:val="000000"/>
                <w:kern w:val="0"/>
                <w:sz w:val="22"/>
                <w:szCs w:val="22"/>
                <w:lang w:eastAsia="pl-PL" w:bidi="ar-SA"/>
              </w:rPr>
            </w:pPr>
            <w:r w:rsidRPr="0050540B">
              <w:rPr>
                <w:rFonts w:eastAsia="Times New Roman" w:cs="Times New Roman"/>
                <w:b/>
                <w:bCs/>
                <w:i/>
                <w:iCs/>
                <w:color w:val="000000"/>
                <w:kern w:val="0"/>
                <w:sz w:val="22"/>
                <w:szCs w:val="22"/>
                <w:lang w:eastAsia="pl-PL" w:bidi="ar-SA"/>
              </w:rPr>
              <w:t>VAT 23%</w:t>
            </w:r>
          </w:p>
        </w:tc>
        <w:tc>
          <w:tcPr>
            <w:tcW w:w="2240" w:type="dxa"/>
            <w:tcBorders>
              <w:top w:val="nil"/>
              <w:left w:val="nil"/>
              <w:bottom w:val="single" w:sz="8" w:space="0" w:color="auto"/>
              <w:right w:val="single" w:sz="8" w:space="0" w:color="auto"/>
            </w:tcBorders>
            <w:noWrap/>
            <w:vAlign w:val="bottom"/>
            <w:hideMark/>
          </w:tcPr>
          <w:p w14:paraId="443CC363"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r w:rsidR="0050540B" w:rsidRPr="0050540B" w14:paraId="53DCB0CB" w14:textId="77777777" w:rsidTr="0050540B">
        <w:trPr>
          <w:trHeight w:val="270"/>
        </w:trPr>
        <w:tc>
          <w:tcPr>
            <w:tcW w:w="740" w:type="dxa"/>
            <w:tcBorders>
              <w:top w:val="nil"/>
              <w:left w:val="single" w:sz="8" w:space="0" w:color="auto"/>
              <w:bottom w:val="single" w:sz="8" w:space="0" w:color="auto"/>
              <w:right w:val="single" w:sz="4" w:space="0" w:color="auto"/>
              <w:tr2bl w:val="single" w:sz="4" w:space="0" w:color="auto"/>
            </w:tcBorders>
            <w:hideMark/>
          </w:tcPr>
          <w:p w14:paraId="7D44F9FA" w14:textId="77777777" w:rsidR="0050540B" w:rsidRPr="0050540B" w:rsidRDefault="0050540B" w:rsidP="0050540B">
            <w:pPr>
              <w:jc w:val="center"/>
              <w:rPr>
                <w:rFonts w:eastAsia="Times New Roman" w:cs="Times New Roman"/>
                <w:color w:val="000000"/>
                <w:kern w:val="0"/>
                <w:sz w:val="22"/>
                <w:szCs w:val="22"/>
                <w:lang w:eastAsia="pl-PL" w:bidi="ar-SA"/>
              </w:rPr>
            </w:pPr>
            <w:r w:rsidRPr="0050540B">
              <w:rPr>
                <w:rFonts w:eastAsia="Times New Roman" w:cs="Times New Roman"/>
                <w:color w:val="000000"/>
                <w:kern w:val="0"/>
                <w:sz w:val="22"/>
                <w:szCs w:val="22"/>
                <w:lang w:eastAsia="pl-PL" w:bidi="ar-SA"/>
              </w:rPr>
              <w:t> </w:t>
            </w:r>
          </w:p>
        </w:tc>
        <w:tc>
          <w:tcPr>
            <w:tcW w:w="5580" w:type="dxa"/>
            <w:tcBorders>
              <w:top w:val="single" w:sz="4" w:space="0" w:color="auto"/>
              <w:left w:val="nil"/>
              <w:bottom w:val="single" w:sz="8" w:space="0" w:color="auto"/>
              <w:right w:val="single" w:sz="8" w:space="0" w:color="000000"/>
            </w:tcBorders>
            <w:hideMark/>
          </w:tcPr>
          <w:p w14:paraId="5A36F4CA" w14:textId="77777777" w:rsidR="0050540B" w:rsidRPr="0050540B" w:rsidRDefault="0050540B" w:rsidP="0050540B">
            <w:pPr>
              <w:jc w:val="right"/>
              <w:rPr>
                <w:rFonts w:eastAsia="Times New Roman" w:cs="Times New Roman"/>
                <w:b/>
                <w:bCs/>
                <w:i/>
                <w:iCs/>
                <w:color w:val="000000"/>
                <w:kern w:val="0"/>
                <w:sz w:val="22"/>
                <w:szCs w:val="22"/>
                <w:lang w:eastAsia="pl-PL" w:bidi="ar-SA"/>
              </w:rPr>
            </w:pPr>
            <w:r w:rsidRPr="0050540B">
              <w:rPr>
                <w:rFonts w:eastAsia="Times New Roman" w:cs="Times New Roman"/>
                <w:b/>
                <w:bCs/>
                <w:i/>
                <w:iCs/>
                <w:color w:val="000000"/>
                <w:kern w:val="0"/>
                <w:sz w:val="22"/>
                <w:szCs w:val="22"/>
                <w:lang w:eastAsia="pl-PL" w:bidi="ar-SA"/>
              </w:rPr>
              <w:t xml:space="preserve">razem wartość brutto </w:t>
            </w:r>
          </w:p>
        </w:tc>
        <w:tc>
          <w:tcPr>
            <w:tcW w:w="2240" w:type="dxa"/>
            <w:tcBorders>
              <w:top w:val="nil"/>
              <w:left w:val="nil"/>
              <w:bottom w:val="single" w:sz="8" w:space="0" w:color="auto"/>
              <w:right w:val="single" w:sz="8" w:space="0" w:color="auto"/>
            </w:tcBorders>
            <w:noWrap/>
            <w:vAlign w:val="bottom"/>
            <w:hideMark/>
          </w:tcPr>
          <w:p w14:paraId="0959C4B9" w14:textId="77777777" w:rsidR="0050540B" w:rsidRPr="0050540B" w:rsidRDefault="0050540B" w:rsidP="0050540B">
            <w:pPr>
              <w:jc w:val="right"/>
              <w:rPr>
                <w:rFonts w:eastAsia="Times New Roman" w:cs="Times New Roman"/>
                <w:color w:val="FFFFFF" w:themeColor="background1"/>
                <w:kern w:val="0"/>
                <w:sz w:val="22"/>
                <w:szCs w:val="22"/>
                <w:lang w:eastAsia="pl-PL" w:bidi="ar-SA"/>
              </w:rPr>
            </w:pPr>
            <w:r w:rsidRPr="0050540B">
              <w:rPr>
                <w:rFonts w:eastAsia="Times New Roman" w:cs="Times New Roman"/>
                <w:color w:val="FFFFFF" w:themeColor="background1"/>
                <w:kern w:val="0"/>
                <w:sz w:val="22"/>
                <w:szCs w:val="22"/>
                <w:lang w:eastAsia="pl-PL" w:bidi="ar-SA"/>
              </w:rPr>
              <w:t>0,00</w:t>
            </w:r>
          </w:p>
        </w:tc>
      </w:tr>
    </w:tbl>
    <w:p w14:paraId="43CEEBB3" w14:textId="77777777" w:rsidR="009A5218" w:rsidRDefault="009A5218" w:rsidP="009A5218">
      <w:pPr>
        <w:tabs>
          <w:tab w:val="left" w:pos="5340"/>
        </w:tabs>
        <w:rPr>
          <w:rFonts w:eastAsia="Times New Roman"/>
          <w:b/>
          <w:sz w:val="22"/>
          <w:szCs w:val="22"/>
          <w:lang w:eastAsia="ar-SA"/>
        </w:rPr>
      </w:pPr>
    </w:p>
    <w:p w14:paraId="322EF428" w14:textId="77777777" w:rsidR="009A5218" w:rsidRDefault="009A5218" w:rsidP="009A5218">
      <w:pPr>
        <w:tabs>
          <w:tab w:val="left" w:pos="5340"/>
        </w:tabs>
        <w:rPr>
          <w:rFonts w:eastAsia="Times New Roman"/>
          <w:b/>
          <w:sz w:val="22"/>
          <w:szCs w:val="22"/>
          <w:lang w:eastAsia="ar-SA"/>
        </w:rPr>
      </w:pPr>
    </w:p>
    <w:p w14:paraId="5A2798A1" w14:textId="77777777" w:rsidR="009A5218" w:rsidRDefault="009A5218" w:rsidP="009A5218">
      <w:pPr>
        <w:tabs>
          <w:tab w:val="left" w:pos="5340"/>
        </w:tabs>
        <w:rPr>
          <w:rFonts w:eastAsia="Times New Roman"/>
          <w:b/>
          <w:sz w:val="22"/>
          <w:szCs w:val="22"/>
          <w:lang w:eastAsia="ar-SA"/>
        </w:rPr>
      </w:pPr>
    </w:p>
    <w:p w14:paraId="64F7A3E3" w14:textId="77777777" w:rsidR="009A5218" w:rsidRDefault="009A5218" w:rsidP="009A5218">
      <w:pPr>
        <w:tabs>
          <w:tab w:val="left" w:pos="5340"/>
        </w:tabs>
        <w:rPr>
          <w:rFonts w:eastAsia="Times New Roman"/>
          <w:b/>
          <w:sz w:val="22"/>
          <w:szCs w:val="22"/>
          <w:lang w:eastAsia="ar-SA"/>
        </w:rPr>
      </w:pPr>
    </w:p>
    <w:p w14:paraId="29E6FFD5" w14:textId="77777777" w:rsidR="009A5218" w:rsidRDefault="009A5218" w:rsidP="009A5218">
      <w:pPr>
        <w:tabs>
          <w:tab w:val="left" w:pos="5340"/>
        </w:tabs>
        <w:rPr>
          <w:rFonts w:eastAsia="Times New Roman"/>
          <w:b/>
          <w:sz w:val="22"/>
          <w:szCs w:val="22"/>
          <w:lang w:eastAsia="ar-SA"/>
        </w:rPr>
      </w:pPr>
    </w:p>
    <w:p w14:paraId="4FE4CD47" w14:textId="77777777" w:rsidR="009A5218" w:rsidRDefault="009A5218" w:rsidP="009A5218">
      <w:pPr>
        <w:tabs>
          <w:tab w:val="left" w:pos="5340"/>
        </w:tabs>
        <w:rPr>
          <w:rFonts w:eastAsia="Times New Roman"/>
          <w:b/>
          <w:sz w:val="22"/>
          <w:szCs w:val="22"/>
          <w:lang w:eastAsia="ar-SA"/>
        </w:rPr>
      </w:pPr>
    </w:p>
    <w:p w14:paraId="064B0CC5" w14:textId="77777777" w:rsidR="009A5218" w:rsidRDefault="009A5218" w:rsidP="009A5218">
      <w:pPr>
        <w:tabs>
          <w:tab w:val="left" w:pos="5340"/>
        </w:tabs>
        <w:rPr>
          <w:rFonts w:eastAsia="Times New Roman"/>
          <w:b/>
          <w:sz w:val="22"/>
          <w:szCs w:val="22"/>
          <w:lang w:eastAsia="ar-SA"/>
        </w:rPr>
      </w:pPr>
    </w:p>
    <w:p w14:paraId="0D4FB9E4" w14:textId="77777777" w:rsidR="009A5218" w:rsidRDefault="009A5218" w:rsidP="009A5218">
      <w:pPr>
        <w:tabs>
          <w:tab w:val="left" w:pos="5340"/>
        </w:tabs>
        <w:rPr>
          <w:rFonts w:eastAsia="Times New Roman"/>
          <w:b/>
          <w:sz w:val="22"/>
          <w:szCs w:val="22"/>
          <w:lang w:eastAsia="ar-SA"/>
        </w:rPr>
      </w:pPr>
    </w:p>
    <w:p w14:paraId="48AD4D13" w14:textId="77777777" w:rsidR="009A5218" w:rsidRDefault="009A5218" w:rsidP="009A5218">
      <w:pPr>
        <w:tabs>
          <w:tab w:val="left" w:pos="5340"/>
        </w:tabs>
        <w:rPr>
          <w:rFonts w:eastAsia="Times New Roman"/>
          <w:b/>
          <w:sz w:val="22"/>
          <w:szCs w:val="22"/>
          <w:lang w:eastAsia="ar-SA"/>
        </w:rPr>
      </w:pPr>
    </w:p>
    <w:p w14:paraId="37F737EC" w14:textId="77777777" w:rsidR="009A5218" w:rsidRDefault="009A5218" w:rsidP="009A5218">
      <w:pPr>
        <w:tabs>
          <w:tab w:val="left" w:pos="5340"/>
        </w:tabs>
        <w:rPr>
          <w:rFonts w:eastAsia="Times New Roman"/>
          <w:b/>
          <w:sz w:val="22"/>
          <w:szCs w:val="22"/>
          <w:lang w:eastAsia="ar-SA"/>
        </w:rPr>
      </w:pPr>
    </w:p>
    <w:p w14:paraId="20669002" w14:textId="77777777" w:rsidR="009A5218" w:rsidRDefault="009A5218" w:rsidP="009A5218">
      <w:pPr>
        <w:tabs>
          <w:tab w:val="left" w:pos="5340"/>
        </w:tabs>
        <w:rPr>
          <w:rFonts w:eastAsia="Times New Roman"/>
          <w:b/>
          <w:sz w:val="22"/>
          <w:szCs w:val="22"/>
          <w:lang w:eastAsia="ar-SA"/>
        </w:rPr>
      </w:pPr>
    </w:p>
    <w:p w14:paraId="79D7BC31" w14:textId="77777777" w:rsidR="009A5218" w:rsidRDefault="009A5218" w:rsidP="009A5218">
      <w:pPr>
        <w:tabs>
          <w:tab w:val="left" w:pos="5340"/>
        </w:tabs>
        <w:rPr>
          <w:rFonts w:eastAsia="Times New Roman"/>
          <w:b/>
          <w:sz w:val="22"/>
          <w:szCs w:val="22"/>
          <w:lang w:eastAsia="ar-SA"/>
        </w:rPr>
      </w:pPr>
    </w:p>
    <w:p w14:paraId="299B9887" w14:textId="77777777" w:rsidR="009A5218" w:rsidRDefault="009A5218" w:rsidP="009A5218">
      <w:pPr>
        <w:tabs>
          <w:tab w:val="left" w:pos="5340"/>
        </w:tabs>
        <w:rPr>
          <w:rFonts w:eastAsia="Times New Roman"/>
          <w:b/>
          <w:sz w:val="22"/>
          <w:szCs w:val="22"/>
          <w:lang w:eastAsia="ar-SA"/>
        </w:rPr>
      </w:pPr>
    </w:p>
    <w:p w14:paraId="4E938E0B" w14:textId="77777777" w:rsidR="009A5218" w:rsidRDefault="009A5218" w:rsidP="009A5218">
      <w:pPr>
        <w:tabs>
          <w:tab w:val="left" w:pos="5340"/>
        </w:tabs>
        <w:rPr>
          <w:rFonts w:eastAsia="Times New Roman"/>
          <w:b/>
          <w:sz w:val="22"/>
          <w:szCs w:val="22"/>
          <w:lang w:eastAsia="ar-SA"/>
        </w:rPr>
      </w:pPr>
    </w:p>
    <w:p w14:paraId="2C994648" w14:textId="77777777" w:rsidR="009A5218" w:rsidRDefault="009A5218" w:rsidP="009A5218">
      <w:pPr>
        <w:tabs>
          <w:tab w:val="left" w:pos="5340"/>
        </w:tabs>
        <w:rPr>
          <w:rFonts w:eastAsia="Times New Roman"/>
          <w:b/>
          <w:sz w:val="22"/>
          <w:szCs w:val="22"/>
          <w:lang w:eastAsia="ar-SA"/>
        </w:rPr>
      </w:pPr>
    </w:p>
    <w:p w14:paraId="5BC4D806" w14:textId="77777777" w:rsidR="009A5218" w:rsidRDefault="009A5218" w:rsidP="009A5218">
      <w:pPr>
        <w:tabs>
          <w:tab w:val="left" w:pos="5340"/>
        </w:tabs>
        <w:rPr>
          <w:rFonts w:eastAsia="Times New Roman"/>
          <w:b/>
          <w:sz w:val="22"/>
          <w:szCs w:val="22"/>
          <w:lang w:eastAsia="ar-SA"/>
        </w:rPr>
      </w:pPr>
    </w:p>
    <w:p w14:paraId="03F93954" w14:textId="77777777" w:rsidR="009A5218" w:rsidRDefault="009A5218" w:rsidP="009A5218">
      <w:pPr>
        <w:tabs>
          <w:tab w:val="left" w:pos="5340"/>
        </w:tabs>
        <w:rPr>
          <w:rFonts w:eastAsia="Times New Roman"/>
          <w:b/>
          <w:sz w:val="22"/>
          <w:szCs w:val="22"/>
          <w:lang w:eastAsia="ar-SA"/>
        </w:rPr>
      </w:pPr>
    </w:p>
    <w:p w14:paraId="5674650B" w14:textId="77777777" w:rsidR="009A5218" w:rsidRDefault="009A5218" w:rsidP="009A5218">
      <w:pPr>
        <w:tabs>
          <w:tab w:val="left" w:pos="5340"/>
        </w:tabs>
        <w:rPr>
          <w:rFonts w:eastAsia="Times New Roman"/>
          <w:b/>
          <w:sz w:val="22"/>
          <w:szCs w:val="22"/>
          <w:lang w:eastAsia="ar-SA"/>
        </w:rPr>
      </w:pPr>
    </w:p>
    <w:p w14:paraId="422828F0" w14:textId="77777777" w:rsidR="009A5218" w:rsidRDefault="009A5218" w:rsidP="009A5218">
      <w:pPr>
        <w:tabs>
          <w:tab w:val="left" w:pos="5340"/>
        </w:tabs>
        <w:rPr>
          <w:rFonts w:eastAsia="Times New Roman"/>
          <w:b/>
          <w:sz w:val="22"/>
          <w:szCs w:val="22"/>
          <w:lang w:eastAsia="ar-SA"/>
        </w:rPr>
      </w:pPr>
    </w:p>
    <w:p w14:paraId="361C2DF1" w14:textId="77777777" w:rsidR="009A5218" w:rsidRDefault="009A5218" w:rsidP="009A5218">
      <w:pPr>
        <w:tabs>
          <w:tab w:val="left" w:pos="5340"/>
        </w:tabs>
        <w:rPr>
          <w:rFonts w:eastAsia="Times New Roman"/>
          <w:b/>
          <w:sz w:val="22"/>
          <w:szCs w:val="22"/>
          <w:lang w:eastAsia="ar-SA"/>
        </w:rPr>
      </w:pPr>
    </w:p>
    <w:p w14:paraId="1DA87556" w14:textId="77777777" w:rsidR="009A5218" w:rsidRDefault="009A5218" w:rsidP="009A5218">
      <w:pPr>
        <w:tabs>
          <w:tab w:val="left" w:pos="5340"/>
        </w:tabs>
        <w:rPr>
          <w:rFonts w:eastAsia="Times New Roman"/>
          <w:b/>
          <w:sz w:val="22"/>
          <w:szCs w:val="22"/>
          <w:lang w:eastAsia="ar-SA"/>
        </w:rPr>
      </w:pPr>
    </w:p>
    <w:p w14:paraId="36EBCB03" w14:textId="77777777" w:rsidR="009A5218" w:rsidRDefault="009A5218" w:rsidP="009A5218">
      <w:pPr>
        <w:tabs>
          <w:tab w:val="left" w:pos="5340"/>
        </w:tabs>
        <w:rPr>
          <w:rFonts w:eastAsia="Times New Roman"/>
          <w:b/>
          <w:sz w:val="22"/>
          <w:szCs w:val="22"/>
          <w:lang w:eastAsia="ar-SA"/>
        </w:rPr>
      </w:pPr>
    </w:p>
    <w:p w14:paraId="0DB6A485" w14:textId="77777777" w:rsidR="009A5218" w:rsidRDefault="009A5218" w:rsidP="009A5218">
      <w:pPr>
        <w:tabs>
          <w:tab w:val="left" w:pos="5340"/>
        </w:tabs>
        <w:rPr>
          <w:rFonts w:eastAsia="Times New Roman"/>
          <w:b/>
          <w:sz w:val="22"/>
          <w:szCs w:val="22"/>
          <w:lang w:eastAsia="ar-SA"/>
        </w:rPr>
      </w:pPr>
    </w:p>
    <w:p w14:paraId="477D265D" w14:textId="77777777" w:rsidR="009A5218" w:rsidRDefault="009A5218" w:rsidP="009A5218">
      <w:pPr>
        <w:tabs>
          <w:tab w:val="left" w:pos="5340"/>
        </w:tabs>
        <w:rPr>
          <w:rFonts w:eastAsia="Times New Roman"/>
          <w:b/>
          <w:sz w:val="22"/>
          <w:szCs w:val="22"/>
          <w:lang w:eastAsia="ar-SA"/>
        </w:rPr>
      </w:pPr>
    </w:p>
    <w:p w14:paraId="4E122647" w14:textId="77777777" w:rsidR="009A5218" w:rsidRDefault="009A5218" w:rsidP="009A5218">
      <w:pPr>
        <w:tabs>
          <w:tab w:val="left" w:pos="5340"/>
        </w:tabs>
        <w:rPr>
          <w:rFonts w:eastAsia="Times New Roman"/>
          <w:b/>
          <w:sz w:val="22"/>
          <w:szCs w:val="22"/>
          <w:lang w:eastAsia="ar-SA"/>
        </w:rPr>
      </w:pPr>
    </w:p>
    <w:p w14:paraId="7EBF7288" w14:textId="77777777" w:rsidR="009A5218" w:rsidRDefault="009A5218" w:rsidP="009A5218">
      <w:pPr>
        <w:tabs>
          <w:tab w:val="left" w:pos="5340"/>
        </w:tabs>
        <w:rPr>
          <w:rFonts w:eastAsia="Times New Roman"/>
          <w:b/>
          <w:sz w:val="22"/>
          <w:szCs w:val="22"/>
          <w:lang w:eastAsia="ar-SA"/>
        </w:rPr>
      </w:pPr>
    </w:p>
    <w:p w14:paraId="55ABDFD4" w14:textId="77777777" w:rsidR="009A5218" w:rsidRDefault="009A5218" w:rsidP="009A5218">
      <w:pPr>
        <w:tabs>
          <w:tab w:val="left" w:pos="5340"/>
        </w:tabs>
        <w:rPr>
          <w:rFonts w:eastAsia="Times New Roman"/>
          <w:b/>
          <w:sz w:val="22"/>
          <w:szCs w:val="22"/>
          <w:lang w:eastAsia="ar-SA"/>
        </w:rPr>
      </w:pPr>
    </w:p>
    <w:p w14:paraId="25A51B1E" w14:textId="77777777" w:rsidR="009A5218" w:rsidRDefault="009A5218" w:rsidP="009A5218">
      <w:pPr>
        <w:tabs>
          <w:tab w:val="left" w:pos="5340"/>
        </w:tabs>
        <w:rPr>
          <w:rFonts w:eastAsia="Times New Roman"/>
          <w:b/>
          <w:sz w:val="22"/>
          <w:szCs w:val="22"/>
          <w:lang w:eastAsia="ar-SA"/>
        </w:rPr>
      </w:pPr>
    </w:p>
    <w:p w14:paraId="17406713" w14:textId="77777777" w:rsidR="009A5218" w:rsidRDefault="009A5218" w:rsidP="009A5218">
      <w:pPr>
        <w:tabs>
          <w:tab w:val="left" w:pos="5340"/>
        </w:tabs>
        <w:rPr>
          <w:rFonts w:eastAsia="Times New Roman"/>
          <w:b/>
          <w:sz w:val="22"/>
          <w:szCs w:val="22"/>
          <w:lang w:eastAsia="ar-SA"/>
        </w:rPr>
      </w:pPr>
    </w:p>
    <w:p w14:paraId="66CBA2E6" w14:textId="77777777" w:rsidR="009A5218" w:rsidRDefault="009A5218" w:rsidP="009A5218">
      <w:pPr>
        <w:tabs>
          <w:tab w:val="left" w:pos="5340"/>
        </w:tabs>
        <w:rPr>
          <w:rFonts w:eastAsia="Times New Roman"/>
          <w:b/>
          <w:sz w:val="22"/>
          <w:szCs w:val="22"/>
          <w:lang w:eastAsia="ar-SA"/>
        </w:rPr>
      </w:pPr>
    </w:p>
    <w:p w14:paraId="02803964" w14:textId="77777777" w:rsidR="00547813" w:rsidRDefault="00547813" w:rsidP="00A65DF3">
      <w:pPr>
        <w:tabs>
          <w:tab w:val="left" w:pos="5340"/>
        </w:tabs>
        <w:ind w:left="4620"/>
        <w:jc w:val="right"/>
        <w:rPr>
          <w:rFonts w:eastAsia="Times New Roman"/>
          <w:b/>
          <w:sz w:val="22"/>
          <w:szCs w:val="22"/>
          <w:lang w:eastAsia="ar-SA"/>
        </w:rPr>
      </w:pPr>
    </w:p>
    <w:p w14:paraId="396BB3B3" w14:textId="77777777" w:rsidR="00547813" w:rsidRDefault="00547813" w:rsidP="00A65DF3">
      <w:pPr>
        <w:tabs>
          <w:tab w:val="left" w:pos="5340"/>
        </w:tabs>
        <w:ind w:left="4620"/>
        <w:jc w:val="right"/>
        <w:rPr>
          <w:rFonts w:eastAsia="Times New Roman"/>
          <w:b/>
          <w:sz w:val="22"/>
          <w:szCs w:val="22"/>
          <w:lang w:eastAsia="ar-SA"/>
        </w:rPr>
      </w:pPr>
    </w:p>
    <w:p w14:paraId="7FAAFA44" w14:textId="77777777" w:rsidR="00547813" w:rsidRDefault="00547813" w:rsidP="00A65DF3">
      <w:pPr>
        <w:tabs>
          <w:tab w:val="left" w:pos="5340"/>
        </w:tabs>
        <w:ind w:left="4620"/>
        <w:jc w:val="right"/>
        <w:rPr>
          <w:rFonts w:eastAsia="Times New Roman"/>
          <w:b/>
          <w:sz w:val="22"/>
          <w:szCs w:val="22"/>
          <w:lang w:eastAsia="ar-SA"/>
        </w:rPr>
      </w:pPr>
    </w:p>
    <w:p w14:paraId="579BCF67" w14:textId="706F07EC" w:rsidR="00A65DF3" w:rsidRPr="00A75930" w:rsidRDefault="00A65DF3" w:rsidP="00A65DF3">
      <w:pPr>
        <w:tabs>
          <w:tab w:val="left" w:pos="5340"/>
        </w:tabs>
        <w:ind w:left="4620"/>
        <w:jc w:val="right"/>
        <w:rPr>
          <w:rFonts w:eastAsia="Times New Roman"/>
          <w:b/>
          <w:bCs/>
          <w:sz w:val="22"/>
          <w:szCs w:val="22"/>
          <w:lang w:eastAsia="ar-SA"/>
        </w:rPr>
      </w:pPr>
      <w:r w:rsidRPr="00A75930">
        <w:rPr>
          <w:rFonts w:eastAsia="Times New Roman"/>
          <w:b/>
          <w:sz w:val="22"/>
          <w:szCs w:val="22"/>
          <w:lang w:eastAsia="ar-SA"/>
        </w:rPr>
        <w:lastRenderedPageBreak/>
        <w:t>Z</w:t>
      </w:r>
      <w:r w:rsidR="00A92321">
        <w:rPr>
          <w:rFonts w:eastAsia="Times New Roman"/>
          <w:b/>
          <w:sz w:val="22"/>
          <w:szCs w:val="22"/>
          <w:lang w:eastAsia="ar-SA"/>
        </w:rPr>
        <w:t>a</w:t>
      </w:r>
      <w:r w:rsidRPr="00A75930">
        <w:rPr>
          <w:rFonts w:eastAsia="Times New Roman"/>
          <w:b/>
          <w:sz w:val="22"/>
          <w:szCs w:val="22"/>
          <w:lang w:eastAsia="ar-SA"/>
        </w:rPr>
        <w:t xml:space="preserve">łącznik nr </w:t>
      </w:r>
      <w:r>
        <w:rPr>
          <w:rFonts w:eastAsia="Times New Roman"/>
          <w:b/>
          <w:sz w:val="22"/>
          <w:szCs w:val="22"/>
          <w:lang w:eastAsia="ar-SA"/>
        </w:rPr>
        <w:t>1b</w:t>
      </w:r>
      <w:r w:rsidRPr="00A75930">
        <w:rPr>
          <w:sz w:val="22"/>
          <w:szCs w:val="22"/>
        </w:rPr>
        <w:t xml:space="preserve"> </w:t>
      </w:r>
      <w:r w:rsidRPr="00A75930">
        <w:rPr>
          <w:rFonts w:eastAsia="Times New Roman"/>
          <w:b/>
          <w:bCs/>
          <w:sz w:val="22"/>
          <w:szCs w:val="22"/>
          <w:lang w:eastAsia="ar-SA"/>
        </w:rPr>
        <w:t>do SWZ</w:t>
      </w:r>
    </w:p>
    <w:p w14:paraId="0F7095E3" w14:textId="21FC0608" w:rsidR="00A65DF3" w:rsidRPr="008D284D" w:rsidRDefault="00A65DF3" w:rsidP="00A65DF3">
      <w:pPr>
        <w:tabs>
          <w:tab w:val="left" w:pos="5340"/>
        </w:tabs>
        <w:ind w:left="142"/>
        <w:rPr>
          <w:noProof/>
          <w:lang w:eastAsia="pl-PL" w:bidi="ar-SA"/>
        </w:rPr>
      </w:pPr>
      <w:r w:rsidRPr="008D284D">
        <w:rPr>
          <w:rFonts w:eastAsia="Times New Roman" w:cs="Times New Roman"/>
          <w:sz w:val="22"/>
          <w:szCs w:val="22"/>
        </w:rPr>
        <w:t xml:space="preserve">Znak sprawy: </w:t>
      </w:r>
      <w:r w:rsidRPr="001E4AC7">
        <w:rPr>
          <w:rFonts w:eastAsia="Times New Roman" w:cs="Times New Roman"/>
          <w:b/>
          <w:bCs/>
          <w:sz w:val="22"/>
          <w:szCs w:val="22"/>
        </w:rPr>
        <w:t>ZP.260.</w:t>
      </w:r>
      <w:r w:rsidR="00A92321">
        <w:rPr>
          <w:rFonts w:eastAsia="Times New Roman" w:cs="Times New Roman"/>
          <w:b/>
          <w:bCs/>
          <w:sz w:val="22"/>
          <w:szCs w:val="22"/>
        </w:rPr>
        <w:t>6</w:t>
      </w:r>
      <w:r w:rsidRPr="00DE0F56">
        <w:rPr>
          <w:rFonts w:eastAsia="Times New Roman" w:cs="Times New Roman"/>
          <w:b/>
          <w:bCs/>
          <w:sz w:val="22"/>
          <w:szCs w:val="22"/>
        </w:rPr>
        <w:t>.</w:t>
      </w:r>
      <w:r w:rsidRPr="001E4AC7">
        <w:rPr>
          <w:rFonts w:eastAsia="Times New Roman" w:cs="Times New Roman"/>
          <w:b/>
          <w:bCs/>
          <w:sz w:val="22"/>
          <w:szCs w:val="22"/>
        </w:rPr>
        <w:t>202</w:t>
      </w:r>
      <w:r w:rsidR="00A92321">
        <w:rPr>
          <w:rFonts w:eastAsia="Times New Roman" w:cs="Times New Roman"/>
          <w:b/>
          <w:bCs/>
          <w:sz w:val="22"/>
          <w:szCs w:val="22"/>
        </w:rPr>
        <w:t>6</w:t>
      </w:r>
      <w:r w:rsidR="0050230A">
        <w:rPr>
          <w:rFonts w:eastAsia="Times New Roman" w:cs="Times New Roman"/>
          <w:b/>
          <w:bCs/>
          <w:sz w:val="22"/>
          <w:szCs w:val="22"/>
        </w:rPr>
        <w:tab/>
      </w:r>
      <w:r w:rsidR="0050230A">
        <w:rPr>
          <w:rFonts w:eastAsia="Times New Roman" w:cs="Times New Roman"/>
          <w:b/>
          <w:bCs/>
          <w:sz w:val="22"/>
          <w:szCs w:val="22"/>
        </w:rPr>
        <w:tab/>
      </w:r>
      <w:r w:rsidR="0050230A">
        <w:rPr>
          <w:rFonts w:eastAsia="Times New Roman" w:cs="Times New Roman"/>
          <w:b/>
          <w:bCs/>
          <w:sz w:val="22"/>
          <w:szCs w:val="22"/>
        </w:rPr>
        <w:tab/>
      </w:r>
      <w:r w:rsidR="0050230A">
        <w:rPr>
          <w:rFonts w:eastAsia="Times New Roman" w:cs="Times New Roman"/>
          <w:b/>
          <w:bCs/>
          <w:sz w:val="22"/>
          <w:szCs w:val="22"/>
        </w:rPr>
        <w:tab/>
      </w:r>
      <w:r w:rsidR="0050230A">
        <w:rPr>
          <w:rFonts w:eastAsia="Times New Roman" w:cs="Times New Roman"/>
          <w:b/>
          <w:bCs/>
          <w:sz w:val="22"/>
          <w:szCs w:val="22"/>
        </w:rPr>
        <w:tab/>
      </w:r>
    </w:p>
    <w:p w14:paraId="6D32D56B" w14:textId="77777777" w:rsidR="00A65DF3" w:rsidRPr="004239C9" w:rsidRDefault="00A65DF3" w:rsidP="00A65DF3">
      <w:pPr>
        <w:tabs>
          <w:tab w:val="left" w:pos="5340"/>
        </w:tabs>
        <w:ind w:left="4620"/>
      </w:pPr>
      <w:r>
        <w:rPr>
          <w:noProof/>
          <w:lang w:eastAsia="pl-PL" w:bidi="ar-SA"/>
        </w:rPr>
        <mc:AlternateContent>
          <mc:Choice Requires="wps">
            <w:drawing>
              <wp:anchor distT="0" distB="0" distL="114300" distR="114300" simplePos="0" relativeHeight="251679232" behindDoc="0" locked="0" layoutInCell="1" allowOverlap="1" wp14:anchorId="6B3E7997" wp14:editId="56CB8BDE">
                <wp:simplePos x="0" y="0"/>
                <wp:positionH relativeFrom="column">
                  <wp:posOffset>64770</wp:posOffset>
                </wp:positionH>
                <wp:positionV relativeFrom="paragraph">
                  <wp:posOffset>61595</wp:posOffset>
                </wp:positionV>
                <wp:extent cx="2369820" cy="1097280"/>
                <wp:effectExtent l="0" t="0" r="11430" b="26670"/>
                <wp:wrapSquare wrapText="bothSides"/>
                <wp:docPr id="20642717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9820" cy="1097280"/>
                        </a:xfrm>
                        <a:prstGeom prst="rect">
                          <a:avLst/>
                        </a:prstGeom>
                        <a:noFill/>
                        <a:ln w="758">
                          <a:solidFill>
                            <a:srgbClr val="000000"/>
                          </a:solidFill>
                          <a:prstDash val="solid"/>
                        </a:ln>
                      </wps:spPr>
                      <wps:txbx>
                        <w:txbxContent>
                          <w:p w14:paraId="621E9143" w14:textId="77777777" w:rsidR="00A65DF3" w:rsidRDefault="00A65DF3" w:rsidP="00A65DF3">
                            <w:pPr>
                              <w:jc w:val="center"/>
                              <w:rPr>
                                <w:rFonts w:eastAsia="Times New Roman"/>
                                <w:i/>
                                <w:sz w:val="18"/>
                                <w:lang w:eastAsia="ar-SA"/>
                              </w:rPr>
                            </w:pPr>
                          </w:p>
                          <w:p w14:paraId="49B7A5EF" w14:textId="77777777" w:rsidR="00A65DF3" w:rsidRDefault="00A65DF3" w:rsidP="00A65DF3">
                            <w:pPr>
                              <w:jc w:val="center"/>
                              <w:rPr>
                                <w:rFonts w:eastAsia="Times New Roman"/>
                                <w:i/>
                                <w:sz w:val="18"/>
                                <w:lang w:eastAsia="ar-SA"/>
                              </w:rPr>
                            </w:pPr>
                          </w:p>
                          <w:p w14:paraId="25659F90" w14:textId="77777777" w:rsidR="00A65DF3" w:rsidRDefault="00A65DF3" w:rsidP="00A65DF3">
                            <w:pPr>
                              <w:jc w:val="center"/>
                              <w:rPr>
                                <w:rFonts w:eastAsia="Times New Roman"/>
                                <w:i/>
                                <w:sz w:val="18"/>
                                <w:lang w:eastAsia="ar-SA"/>
                              </w:rPr>
                            </w:pPr>
                          </w:p>
                          <w:p w14:paraId="46A713B4" w14:textId="77777777" w:rsidR="00A65DF3" w:rsidRDefault="00A65DF3" w:rsidP="00A65DF3">
                            <w:pPr>
                              <w:jc w:val="center"/>
                              <w:rPr>
                                <w:rFonts w:eastAsia="Times New Roman"/>
                                <w:i/>
                                <w:sz w:val="18"/>
                                <w:lang w:eastAsia="ar-SA"/>
                              </w:rPr>
                            </w:pPr>
                          </w:p>
                          <w:p w14:paraId="12ABC9AB" w14:textId="77777777" w:rsidR="00A65DF3" w:rsidRDefault="00A65DF3" w:rsidP="00A65DF3">
                            <w:pPr>
                              <w:rPr>
                                <w:rFonts w:eastAsia="Times New Roman"/>
                                <w:i/>
                                <w:sz w:val="18"/>
                                <w:lang w:eastAsia="ar-SA"/>
                              </w:rPr>
                            </w:pPr>
                          </w:p>
                          <w:p w14:paraId="63646076" w14:textId="0ECF541F" w:rsidR="00A65DF3" w:rsidRPr="00196138" w:rsidRDefault="00C3272B" w:rsidP="00A65DF3">
                            <w:pPr>
                              <w:jc w:val="center"/>
                              <w:rPr>
                                <w:rFonts w:eastAsia="Times New Roman"/>
                                <w:b/>
                                <w:bCs/>
                                <w:i/>
                                <w:sz w:val="18"/>
                                <w:szCs w:val="18"/>
                                <w:lang w:eastAsia="ar-SA"/>
                              </w:rPr>
                            </w:pPr>
                            <w:r w:rsidRPr="00196138">
                              <w:rPr>
                                <w:rFonts w:eastAsia="Times New Roman"/>
                                <w:b/>
                                <w:bCs/>
                                <w:i/>
                                <w:sz w:val="18"/>
                                <w:szCs w:val="18"/>
                                <w:lang w:eastAsia="ar-SA"/>
                              </w:rPr>
                              <w:t>Wykonawca</w:t>
                            </w:r>
                          </w:p>
                          <w:p w14:paraId="1CD589AD" w14:textId="42DADB17" w:rsidR="00A65DF3" w:rsidRPr="006D20CB" w:rsidRDefault="00A65DF3" w:rsidP="00A65DF3">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470F8086" w14:textId="77777777" w:rsidR="00A65DF3" w:rsidRPr="006D20CB" w:rsidRDefault="00A65DF3" w:rsidP="00A65DF3">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B3E7997" id="_x0000_s1028" type="#_x0000_t202" style="position:absolute;left:0;text-align:left;margin-left:5.1pt;margin-top:4.85pt;width:186.6pt;height:86.4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" filled="f" strokeweight=".02106mm">
                <v:path arrowok="t"/>
                <v:textbox inset="2.78992mm,1.51992mm,2.78992mm,1.51992mm">
                  <w:txbxContent>
                    <w:p w14:paraId="621E9143" w14:textId="77777777" w:rsidR="00A65DF3" w:rsidRDefault="00A65DF3" w:rsidP="00A65DF3">
                      <w:pPr>
                        <w:jc w:val="center"/>
                        <w:rPr>
                          <w:rFonts w:eastAsia="Times New Roman"/>
                          <w:i/>
                          <w:sz w:val="18"/>
                          <w:lang w:eastAsia="ar-SA"/>
                        </w:rPr>
                      </w:pPr>
                    </w:p>
                    <w:p w14:paraId="49B7A5EF" w14:textId="77777777" w:rsidR="00A65DF3" w:rsidRDefault="00A65DF3" w:rsidP="00A65DF3">
                      <w:pPr>
                        <w:jc w:val="center"/>
                        <w:rPr>
                          <w:rFonts w:eastAsia="Times New Roman"/>
                          <w:i/>
                          <w:sz w:val="18"/>
                          <w:lang w:eastAsia="ar-SA"/>
                        </w:rPr>
                      </w:pPr>
                    </w:p>
                    <w:p w14:paraId="25659F90" w14:textId="77777777" w:rsidR="00A65DF3" w:rsidRDefault="00A65DF3" w:rsidP="00A65DF3">
                      <w:pPr>
                        <w:jc w:val="center"/>
                        <w:rPr>
                          <w:rFonts w:eastAsia="Times New Roman"/>
                          <w:i/>
                          <w:sz w:val="18"/>
                          <w:lang w:eastAsia="ar-SA"/>
                        </w:rPr>
                      </w:pPr>
                    </w:p>
                    <w:p w14:paraId="46A713B4" w14:textId="77777777" w:rsidR="00A65DF3" w:rsidRDefault="00A65DF3" w:rsidP="00A65DF3">
                      <w:pPr>
                        <w:jc w:val="center"/>
                        <w:rPr>
                          <w:rFonts w:eastAsia="Times New Roman"/>
                          <w:i/>
                          <w:sz w:val="18"/>
                          <w:lang w:eastAsia="ar-SA"/>
                        </w:rPr>
                      </w:pPr>
                    </w:p>
                    <w:p w14:paraId="12ABC9AB" w14:textId="77777777" w:rsidR="00A65DF3" w:rsidRDefault="00A65DF3" w:rsidP="00A65DF3">
                      <w:pPr>
                        <w:rPr>
                          <w:rFonts w:eastAsia="Times New Roman"/>
                          <w:i/>
                          <w:sz w:val="18"/>
                          <w:lang w:eastAsia="ar-SA"/>
                        </w:rPr>
                      </w:pPr>
                    </w:p>
                    <w:p w14:paraId="63646076" w14:textId="0ECF541F" w:rsidR="00A65DF3" w:rsidRPr="00196138" w:rsidRDefault="00C3272B" w:rsidP="00A65DF3">
                      <w:pPr>
                        <w:jc w:val="center"/>
                        <w:rPr>
                          <w:rFonts w:eastAsia="Times New Roman"/>
                          <w:b/>
                          <w:bCs/>
                          <w:i/>
                          <w:sz w:val="18"/>
                          <w:szCs w:val="18"/>
                          <w:lang w:eastAsia="ar-SA"/>
                        </w:rPr>
                      </w:pPr>
                      <w:r w:rsidRPr="00196138">
                        <w:rPr>
                          <w:rFonts w:eastAsia="Times New Roman"/>
                          <w:b/>
                          <w:bCs/>
                          <w:i/>
                          <w:sz w:val="18"/>
                          <w:szCs w:val="18"/>
                          <w:lang w:eastAsia="ar-SA"/>
                        </w:rPr>
                        <w:t>Wykonawca</w:t>
                      </w:r>
                    </w:p>
                    <w:p w14:paraId="1CD589AD" w14:textId="42DADB17" w:rsidR="00A65DF3" w:rsidRPr="006D20CB" w:rsidRDefault="00A65DF3" w:rsidP="00A65DF3">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470F8086" w14:textId="77777777" w:rsidR="00A65DF3" w:rsidRPr="006D20CB" w:rsidRDefault="00A65DF3" w:rsidP="00A65DF3">
                      <w:pPr>
                        <w:jc w:val="center"/>
                        <w:rPr>
                          <w:rFonts w:eastAsia="Times New Roman" w:cs="Times New Roman"/>
                          <w:i/>
                          <w:sz w:val="18"/>
                          <w:szCs w:val="18"/>
                          <w:lang w:eastAsia="ar-SA"/>
                        </w:rPr>
                      </w:pPr>
                    </w:p>
                  </w:txbxContent>
                </v:textbox>
                <w10:wrap type="square"/>
              </v:shape>
            </w:pict>
          </mc:Fallback>
        </mc:AlternateContent>
      </w:r>
    </w:p>
    <w:p w14:paraId="52324D4D" w14:textId="77777777" w:rsidR="00A65DF3" w:rsidRPr="004239C9" w:rsidRDefault="00A65DF3" w:rsidP="00A65DF3">
      <w:pPr>
        <w:jc w:val="center"/>
        <w:rPr>
          <w:rFonts w:eastAsia="Times New Roman"/>
          <w:lang w:eastAsia="ar-SA"/>
        </w:rPr>
      </w:pPr>
    </w:p>
    <w:p w14:paraId="6ECC5E4F" w14:textId="77777777" w:rsidR="00A65DF3" w:rsidRPr="004239C9" w:rsidRDefault="00A65DF3" w:rsidP="00A65DF3">
      <w:pPr>
        <w:jc w:val="center"/>
        <w:rPr>
          <w:rFonts w:eastAsia="Times New Roman"/>
          <w:lang w:eastAsia="ar-SA"/>
        </w:rPr>
      </w:pPr>
    </w:p>
    <w:p w14:paraId="314AE6A6" w14:textId="77777777" w:rsidR="00A65DF3" w:rsidRPr="004239C9" w:rsidRDefault="00A65DF3" w:rsidP="00A65DF3">
      <w:pPr>
        <w:jc w:val="center"/>
        <w:rPr>
          <w:rFonts w:eastAsia="Times New Roman"/>
          <w:lang w:eastAsia="ar-SA"/>
        </w:rPr>
      </w:pPr>
    </w:p>
    <w:p w14:paraId="217F4227" w14:textId="77777777" w:rsidR="00A65DF3" w:rsidRPr="004239C9" w:rsidRDefault="00A65DF3" w:rsidP="00A65DF3">
      <w:pPr>
        <w:jc w:val="center"/>
        <w:rPr>
          <w:rFonts w:eastAsia="Times New Roman"/>
          <w:lang w:eastAsia="ar-SA"/>
        </w:rPr>
      </w:pPr>
    </w:p>
    <w:p w14:paraId="2A198F76" w14:textId="77777777" w:rsidR="00A65DF3" w:rsidRPr="004239C9" w:rsidRDefault="00A65DF3" w:rsidP="00A65DF3">
      <w:pPr>
        <w:jc w:val="center"/>
        <w:rPr>
          <w:rFonts w:eastAsia="Times New Roman"/>
          <w:lang w:eastAsia="ar-SA"/>
        </w:rPr>
      </w:pPr>
    </w:p>
    <w:p w14:paraId="31A16BAC" w14:textId="77777777" w:rsidR="00A65DF3" w:rsidRDefault="00A65DF3" w:rsidP="00A65DF3">
      <w:pPr>
        <w:jc w:val="center"/>
        <w:rPr>
          <w:rFonts w:eastAsia="Times New Roman"/>
          <w:lang w:eastAsia="ar-SA"/>
        </w:rPr>
      </w:pPr>
    </w:p>
    <w:p w14:paraId="18AC7C1B" w14:textId="77777777" w:rsidR="00A65DF3" w:rsidRDefault="00A65DF3" w:rsidP="00A65DF3">
      <w:pPr>
        <w:jc w:val="center"/>
        <w:rPr>
          <w:rFonts w:eastAsia="Times New Roman"/>
          <w:lang w:eastAsia="ar-SA"/>
        </w:rPr>
      </w:pPr>
    </w:p>
    <w:p w14:paraId="2C21CA63" w14:textId="77777777" w:rsidR="00A65DF3" w:rsidRPr="004239C9" w:rsidRDefault="00A65DF3" w:rsidP="00A65DF3">
      <w:pPr>
        <w:jc w:val="center"/>
        <w:rPr>
          <w:rFonts w:eastAsia="Times New Roman"/>
          <w:lang w:eastAsia="ar-SA"/>
        </w:rPr>
      </w:pPr>
      <w:r>
        <w:rPr>
          <w:noProof/>
          <w:lang w:eastAsia="pl-PL" w:bidi="ar-SA"/>
        </w:rPr>
        <mc:AlternateContent>
          <mc:Choice Requires="wps">
            <w:drawing>
              <wp:anchor distT="0" distB="0" distL="114300" distR="114300" simplePos="0" relativeHeight="251678208" behindDoc="0" locked="0" layoutInCell="1" allowOverlap="1" wp14:anchorId="59C1A0C8" wp14:editId="74421064">
                <wp:simplePos x="0" y="0"/>
                <wp:positionH relativeFrom="margin">
                  <wp:align>center</wp:align>
                </wp:positionH>
                <wp:positionV relativeFrom="paragraph">
                  <wp:posOffset>285750</wp:posOffset>
                </wp:positionV>
                <wp:extent cx="5791200" cy="463550"/>
                <wp:effectExtent l="0" t="0" r="19050" b="12700"/>
                <wp:wrapSquare wrapText="bothSides"/>
                <wp:docPr id="69036175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464024"/>
                        </a:xfrm>
                        <a:prstGeom prst="rect">
                          <a:avLst/>
                        </a:prstGeom>
                        <a:noFill/>
                        <a:ln w="758">
                          <a:solidFill>
                            <a:srgbClr val="000000"/>
                          </a:solidFill>
                          <a:prstDash val="solid"/>
                        </a:ln>
                      </wps:spPr>
                      <wps:txbx>
                        <w:txbxContent>
                          <w:p w14:paraId="147E885B" w14:textId="4F811BF8" w:rsidR="00A65DF3" w:rsidRPr="007F62FB" w:rsidRDefault="007F62FB" w:rsidP="00A65DF3">
                            <w:pPr>
                              <w:jc w:val="center"/>
                              <w:rPr>
                                <w:rFonts w:eastAsia="Times New Roman"/>
                                <w:b/>
                                <w:sz w:val="24"/>
                                <w:szCs w:val="24"/>
                                <w:lang w:eastAsia="ar-SA"/>
                              </w:rPr>
                            </w:pPr>
                            <w:r w:rsidRPr="007F62FB">
                              <w:rPr>
                                <w:b/>
                                <w:sz w:val="24"/>
                                <w:szCs w:val="24"/>
                                <w:lang w:eastAsia="ar-SA"/>
                              </w:rPr>
                              <w:t>D</w:t>
                            </w:r>
                            <w:r w:rsidR="006071CE" w:rsidRPr="007F62FB">
                              <w:rPr>
                                <w:b/>
                                <w:sz w:val="24"/>
                                <w:szCs w:val="24"/>
                                <w:lang w:eastAsia="ar-SA"/>
                              </w:rPr>
                              <w:t xml:space="preserve">oświadczenie zawodowe Kierownika </w:t>
                            </w:r>
                            <w:r w:rsidR="008B2564">
                              <w:rPr>
                                <w:b/>
                                <w:sz w:val="24"/>
                                <w:szCs w:val="24"/>
                                <w:lang w:eastAsia="ar-SA"/>
                              </w:rPr>
                              <w:t>budowy</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59C1A0C8" id="Text Box 9" o:spid="_x0000_s1029" type="#_x0000_t202" style="position:absolute;left:0;text-align:left;margin-left:0;margin-top:22.5pt;width:456pt;height:36.5pt;z-index:25167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" filled="f" strokeweight=".02106mm">
                <v:path arrowok="t"/>
                <v:textbox inset="2.78992mm,1.51992mm,2.78992mm,1.51992mm">
                  <w:txbxContent>
                    <w:p w14:paraId="147E885B" w14:textId="4F811BF8" w:rsidR="00A65DF3" w:rsidRPr="007F62FB" w:rsidRDefault="007F62FB" w:rsidP="00A65DF3">
                      <w:pPr>
                        <w:jc w:val="center"/>
                        <w:rPr>
                          <w:rFonts w:eastAsia="Times New Roman"/>
                          <w:b/>
                          <w:sz w:val="24"/>
                          <w:szCs w:val="24"/>
                          <w:lang w:eastAsia="ar-SA"/>
                        </w:rPr>
                      </w:pPr>
                      <w:r w:rsidRPr="007F62FB">
                        <w:rPr>
                          <w:b/>
                          <w:sz w:val="24"/>
                          <w:szCs w:val="24"/>
                          <w:lang w:eastAsia="ar-SA"/>
                        </w:rPr>
                        <w:t>D</w:t>
                      </w:r>
                      <w:r w:rsidR="006071CE" w:rsidRPr="007F62FB">
                        <w:rPr>
                          <w:b/>
                          <w:sz w:val="24"/>
                          <w:szCs w:val="24"/>
                          <w:lang w:eastAsia="ar-SA"/>
                        </w:rPr>
                        <w:t xml:space="preserve">oświadczenie zawodowe Kierownika </w:t>
                      </w:r>
                      <w:r w:rsidR="008B2564">
                        <w:rPr>
                          <w:b/>
                          <w:sz w:val="24"/>
                          <w:szCs w:val="24"/>
                          <w:lang w:eastAsia="ar-SA"/>
                        </w:rPr>
                        <w:t>budowy</w:t>
                      </w:r>
                    </w:p>
                  </w:txbxContent>
                </v:textbox>
                <w10:wrap type="square" anchorx="margin"/>
              </v:shape>
            </w:pict>
          </mc:Fallback>
        </mc:AlternateContent>
      </w:r>
    </w:p>
    <w:p w14:paraId="275E02BF" w14:textId="77777777" w:rsidR="00A65DF3" w:rsidRDefault="00A65DF3" w:rsidP="00A65DF3">
      <w:pPr>
        <w:spacing w:line="360" w:lineRule="auto"/>
        <w:rPr>
          <w:rFonts w:eastAsia="Times New Roman"/>
          <w:sz w:val="22"/>
          <w:szCs w:val="22"/>
          <w:lang w:eastAsia="ar-SA"/>
        </w:rPr>
      </w:pPr>
    </w:p>
    <w:p w14:paraId="0CD2EB4C" w14:textId="3E493DFF" w:rsidR="00A65DF3" w:rsidRPr="00547813" w:rsidRDefault="00A65DF3" w:rsidP="008B2564">
      <w:pPr>
        <w:spacing w:line="264" w:lineRule="auto"/>
        <w:jc w:val="both"/>
        <w:rPr>
          <w:rFonts w:eastAsia="Times New Roman"/>
          <w:b/>
          <w:bCs/>
          <w:sz w:val="22"/>
          <w:szCs w:val="22"/>
          <w:lang w:eastAsia="ar-SA"/>
        </w:rPr>
      </w:pPr>
      <w:r w:rsidRPr="00547813">
        <w:rPr>
          <w:rFonts w:eastAsia="Times New Roman"/>
          <w:sz w:val="22"/>
          <w:szCs w:val="22"/>
          <w:lang w:eastAsia="ar-SA"/>
        </w:rPr>
        <w:t xml:space="preserve">Postępowanie o udzielenie zamówienia publicznego w trybie </w:t>
      </w:r>
      <w:r w:rsidR="00A92321" w:rsidRPr="00A92321">
        <w:rPr>
          <w:rFonts w:eastAsia="Times New Roman"/>
          <w:sz w:val="22"/>
          <w:szCs w:val="22"/>
          <w:lang w:eastAsia="ar-SA"/>
        </w:rPr>
        <w:t xml:space="preserve">przetargu nieograniczonego </w:t>
      </w:r>
      <w:r w:rsidRPr="00547813">
        <w:rPr>
          <w:rFonts w:eastAsia="Times New Roman"/>
          <w:sz w:val="22"/>
          <w:szCs w:val="22"/>
          <w:lang w:eastAsia="ar-SA"/>
        </w:rPr>
        <w:t>(art. </w:t>
      </w:r>
      <w:r w:rsidR="00A92321">
        <w:rPr>
          <w:rFonts w:eastAsia="Times New Roman"/>
          <w:sz w:val="22"/>
          <w:szCs w:val="22"/>
          <w:lang w:eastAsia="ar-SA"/>
        </w:rPr>
        <w:t>13</w:t>
      </w:r>
      <w:r w:rsidRPr="00547813">
        <w:rPr>
          <w:rFonts w:eastAsia="Times New Roman"/>
          <w:sz w:val="22"/>
          <w:szCs w:val="22"/>
          <w:lang w:eastAsia="ar-SA"/>
        </w:rPr>
        <w:t xml:space="preserve">2 ustawy </w:t>
      </w:r>
      <w:proofErr w:type="spellStart"/>
      <w:r w:rsidRPr="00547813">
        <w:rPr>
          <w:rFonts w:eastAsia="Times New Roman"/>
          <w:sz w:val="22"/>
          <w:szCs w:val="22"/>
          <w:lang w:eastAsia="ar-SA"/>
        </w:rPr>
        <w:t>Pzp</w:t>
      </w:r>
      <w:proofErr w:type="spellEnd"/>
      <w:r w:rsidRPr="00547813">
        <w:rPr>
          <w:rFonts w:eastAsia="Times New Roman"/>
          <w:sz w:val="22"/>
          <w:szCs w:val="22"/>
          <w:lang w:eastAsia="ar-SA"/>
        </w:rPr>
        <w:t xml:space="preserve">) </w:t>
      </w:r>
      <w:r w:rsidR="008B2564" w:rsidRPr="00547813">
        <w:rPr>
          <w:rFonts w:eastAsia="Times New Roman"/>
          <w:sz w:val="22"/>
          <w:szCs w:val="22"/>
          <w:lang w:eastAsia="ar-SA"/>
        </w:rPr>
        <w:t>pn.</w:t>
      </w:r>
      <w:r w:rsidRPr="00547813">
        <w:rPr>
          <w:rFonts w:eastAsia="Times New Roman"/>
          <w:sz w:val="22"/>
          <w:szCs w:val="22"/>
          <w:lang w:eastAsia="ar-SA"/>
        </w:rPr>
        <w:t xml:space="preserve"> </w:t>
      </w:r>
      <w:bookmarkStart w:id="1" w:name="_Hlk161993123"/>
      <w:r w:rsidR="008B2564" w:rsidRPr="00547813">
        <w:rPr>
          <w:rFonts w:eastAsia="Times New Roman"/>
          <w:b/>
          <w:bCs/>
          <w:sz w:val="22"/>
          <w:szCs w:val="22"/>
          <w:lang w:eastAsia="ar-SA"/>
        </w:rPr>
        <w:t>„</w:t>
      </w:r>
      <w:r w:rsidR="00A92321" w:rsidRPr="00A92321">
        <w:rPr>
          <w:rFonts w:eastAsia="Times New Roman"/>
          <w:b/>
          <w:bCs/>
          <w:sz w:val="22"/>
          <w:szCs w:val="22"/>
          <w:lang w:eastAsia="ar-SA"/>
        </w:rPr>
        <w:t>Budowa Wielofunkcyjnej Sali Prób i Sali Prób Baletu na tarasach wewnętrznych gmachu Teatru Wielkiego – Opery Narodowej łącznie z pomieszczeniami, instalacjami i urządzeniami powiązanymi funkcjonalnie</w:t>
      </w:r>
      <w:r w:rsidR="008B2564" w:rsidRPr="00547813">
        <w:rPr>
          <w:rFonts w:eastAsia="Times New Roman"/>
          <w:b/>
          <w:bCs/>
          <w:sz w:val="22"/>
          <w:szCs w:val="22"/>
          <w:lang w:eastAsia="ar-SA"/>
        </w:rPr>
        <w:t>”</w:t>
      </w:r>
      <w:r w:rsidRPr="00547813">
        <w:rPr>
          <w:rFonts w:eastAsia="Times New Roman"/>
          <w:b/>
          <w:bCs/>
          <w:sz w:val="22"/>
          <w:szCs w:val="22"/>
          <w:lang w:eastAsia="ar-SA"/>
        </w:rPr>
        <w:t>.</w:t>
      </w:r>
    </w:p>
    <w:p w14:paraId="174A441E" w14:textId="77777777" w:rsidR="00034A71" w:rsidRPr="00547813" w:rsidRDefault="00034A71" w:rsidP="00C3272B">
      <w:pPr>
        <w:spacing w:line="264" w:lineRule="auto"/>
        <w:jc w:val="both"/>
        <w:rPr>
          <w:rFonts w:eastAsia="Times New Roman"/>
          <w:b/>
          <w:sz w:val="22"/>
          <w:szCs w:val="22"/>
          <w:lang w:eastAsia="ar-SA"/>
        </w:rPr>
      </w:pPr>
    </w:p>
    <w:p w14:paraId="79585521" w14:textId="3127593D" w:rsidR="00C3272B" w:rsidRPr="00547813" w:rsidRDefault="00034A71" w:rsidP="00034A71">
      <w:pPr>
        <w:spacing w:after="120"/>
        <w:jc w:val="both"/>
        <w:rPr>
          <w:sz w:val="22"/>
          <w:szCs w:val="22"/>
        </w:rPr>
      </w:pPr>
      <w:r w:rsidRPr="00547813">
        <w:rPr>
          <w:b/>
          <w:bCs/>
          <w:sz w:val="22"/>
          <w:szCs w:val="22"/>
        </w:rPr>
        <w:t>Oświadczamy</w:t>
      </w:r>
      <w:r w:rsidRPr="00547813">
        <w:rPr>
          <w:sz w:val="22"/>
          <w:szCs w:val="22"/>
        </w:rPr>
        <w:t xml:space="preserve">, że </w:t>
      </w:r>
      <w:r w:rsidRPr="00547813">
        <w:rPr>
          <w:b/>
          <w:bCs/>
          <w:sz w:val="22"/>
          <w:szCs w:val="22"/>
        </w:rPr>
        <w:t xml:space="preserve">Kierownik </w:t>
      </w:r>
      <w:r w:rsidR="008B2564" w:rsidRPr="00547813">
        <w:rPr>
          <w:b/>
          <w:bCs/>
          <w:sz w:val="22"/>
          <w:szCs w:val="22"/>
        </w:rPr>
        <w:t>budowy</w:t>
      </w:r>
      <w:r w:rsidRPr="00547813">
        <w:rPr>
          <w:sz w:val="22"/>
          <w:szCs w:val="22"/>
        </w:rPr>
        <w:t xml:space="preserve">: _______________________________________ </w:t>
      </w:r>
      <w:r w:rsidRPr="00547813">
        <w:rPr>
          <w:b/>
          <w:bCs/>
          <w:sz w:val="22"/>
          <w:szCs w:val="22"/>
          <w:u w:val="single"/>
        </w:rPr>
        <w:t>(</w:t>
      </w:r>
      <w:r w:rsidRPr="00547813">
        <w:rPr>
          <w:b/>
          <w:bCs/>
          <w:i/>
          <w:iCs/>
          <w:sz w:val="22"/>
          <w:szCs w:val="22"/>
          <w:u w:val="single"/>
        </w:rPr>
        <w:t>należy podać imię i nazwisko</w:t>
      </w:r>
      <w:r w:rsidRPr="00547813">
        <w:rPr>
          <w:sz w:val="22"/>
          <w:szCs w:val="22"/>
        </w:rPr>
        <w:t xml:space="preserve">), spełniający wymagania, o których mowa w rozdz. X ust. 1 pkt 4) </w:t>
      </w:r>
      <w:proofErr w:type="spellStart"/>
      <w:r w:rsidRPr="00547813">
        <w:rPr>
          <w:sz w:val="22"/>
          <w:szCs w:val="22"/>
        </w:rPr>
        <w:t>ppkt</w:t>
      </w:r>
      <w:proofErr w:type="spellEnd"/>
      <w:r w:rsidRPr="00547813">
        <w:rPr>
          <w:sz w:val="22"/>
          <w:szCs w:val="22"/>
        </w:rPr>
        <w:t xml:space="preserve"> 2) lit. </w:t>
      </w:r>
      <w:r w:rsidR="008B2564" w:rsidRPr="00547813">
        <w:rPr>
          <w:sz w:val="22"/>
          <w:szCs w:val="22"/>
        </w:rPr>
        <w:t>a</w:t>
      </w:r>
      <w:r w:rsidRPr="00547813">
        <w:rPr>
          <w:sz w:val="22"/>
          <w:szCs w:val="22"/>
        </w:rPr>
        <w:t xml:space="preserve">) SWZ, posiada następujące doświadczenie (oceniane w ramach kryterium pn. „Doświadczenie zawodowe Kierownika </w:t>
      </w:r>
      <w:r w:rsidR="008B2564" w:rsidRPr="00547813">
        <w:rPr>
          <w:sz w:val="22"/>
          <w:szCs w:val="22"/>
        </w:rPr>
        <w:t>budowy</w:t>
      </w:r>
      <w:r w:rsidRPr="00547813">
        <w:rPr>
          <w:sz w:val="22"/>
          <w:szCs w:val="22"/>
        </w:rPr>
        <w:t>”):</w:t>
      </w:r>
      <w:bookmarkEnd w:id="1"/>
    </w:p>
    <w:tbl>
      <w:tblPr>
        <w:tblW w:w="959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722"/>
        <w:gridCol w:w="2268"/>
        <w:gridCol w:w="1982"/>
        <w:gridCol w:w="1987"/>
      </w:tblGrid>
      <w:tr w:rsidR="00547813" w:rsidRPr="00547813" w14:paraId="5BD4A575" w14:textId="77777777" w:rsidTr="0097442D">
        <w:trPr>
          <w:trHeight w:val="1364"/>
        </w:trPr>
        <w:tc>
          <w:tcPr>
            <w:tcW w:w="636" w:type="dxa"/>
            <w:vAlign w:val="center"/>
          </w:tcPr>
          <w:p w14:paraId="076594C4" w14:textId="77777777" w:rsidR="00C3272B" w:rsidRPr="00547813" w:rsidRDefault="00C3272B" w:rsidP="003F7115">
            <w:pPr>
              <w:ind w:right="40"/>
              <w:jc w:val="center"/>
              <w:rPr>
                <w:b/>
              </w:rPr>
            </w:pPr>
            <w:r w:rsidRPr="00547813">
              <w:rPr>
                <w:b/>
              </w:rPr>
              <w:t>L.p.</w:t>
            </w:r>
          </w:p>
        </w:tc>
        <w:tc>
          <w:tcPr>
            <w:tcW w:w="2722" w:type="dxa"/>
            <w:vAlign w:val="center"/>
          </w:tcPr>
          <w:p w14:paraId="5F08E583" w14:textId="50C73B8D" w:rsidR="00C3272B" w:rsidRPr="00547813" w:rsidRDefault="00C3272B" w:rsidP="003F7115">
            <w:pPr>
              <w:ind w:right="40"/>
              <w:jc w:val="center"/>
              <w:rPr>
                <w:b/>
              </w:rPr>
            </w:pPr>
            <w:r w:rsidRPr="00547813">
              <w:rPr>
                <w:b/>
              </w:rPr>
              <w:t xml:space="preserve">Nazwa i zakres </w:t>
            </w:r>
            <w:r w:rsidR="00C07625" w:rsidRPr="00C07625">
              <w:rPr>
                <w:b/>
              </w:rPr>
              <w:t>robót budowlanych*</w:t>
            </w:r>
          </w:p>
        </w:tc>
        <w:tc>
          <w:tcPr>
            <w:tcW w:w="2268" w:type="dxa"/>
            <w:vAlign w:val="center"/>
          </w:tcPr>
          <w:p w14:paraId="568B77D7" w14:textId="24907708" w:rsidR="00C3272B" w:rsidRPr="00547813" w:rsidRDefault="00C3272B" w:rsidP="00C07625">
            <w:pPr>
              <w:ind w:right="40"/>
              <w:jc w:val="center"/>
              <w:rPr>
                <w:b/>
              </w:rPr>
            </w:pPr>
            <w:r w:rsidRPr="00547813">
              <w:rPr>
                <w:b/>
              </w:rPr>
              <w:t xml:space="preserve">Podmiot, na rzecz którego </w:t>
            </w:r>
            <w:r w:rsidR="00C07625" w:rsidRPr="00C07625">
              <w:rPr>
                <w:b/>
              </w:rPr>
              <w:t>rob</w:t>
            </w:r>
            <w:r w:rsidR="00C07625">
              <w:rPr>
                <w:b/>
              </w:rPr>
              <w:t>o</w:t>
            </w:r>
            <w:r w:rsidR="00C07625" w:rsidRPr="00C07625">
              <w:rPr>
                <w:b/>
              </w:rPr>
              <w:t>t</w:t>
            </w:r>
            <w:r w:rsidR="00C07625">
              <w:rPr>
                <w:b/>
              </w:rPr>
              <w:t xml:space="preserve">y </w:t>
            </w:r>
            <w:r w:rsidR="00C07625" w:rsidRPr="00C07625">
              <w:rPr>
                <w:b/>
              </w:rPr>
              <w:t>budowlan</w:t>
            </w:r>
            <w:r w:rsidR="00C07625">
              <w:rPr>
                <w:b/>
              </w:rPr>
              <w:t xml:space="preserve">e zostały </w:t>
            </w:r>
            <w:r w:rsidRPr="00547813">
              <w:rPr>
                <w:b/>
              </w:rPr>
              <w:t>wykonane oraz daty wykonania</w:t>
            </w:r>
          </w:p>
        </w:tc>
        <w:tc>
          <w:tcPr>
            <w:tcW w:w="1982" w:type="dxa"/>
            <w:vAlign w:val="center"/>
          </w:tcPr>
          <w:p w14:paraId="3F816539" w14:textId="285BDAB4" w:rsidR="00C3272B" w:rsidRPr="00547813" w:rsidRDefault="00C07625" w:rsidP="003F7115">
            <w:pPr>
              <w:ind w:right="40"/>
              <w:jc w:val="center"/>
              <w:rPr>
                <w:b/>
              </w:rPr>
            </w:pPr>
            <w:r w:rsidRPr="00C07625">
              <w:rPr>
                <w:b/>
              </w:rPr>
              <w:t>Wartość brutto roboty budowlanej (</w:t>
            </w:r>
            <w:r>
              <w:rPr>
                <w:b/>
              </w:rPr>
              <w:t xml:space="preserve">w </w:t>
            </w:r>
            <w:r w:rsidRPr="00C07625">
              <w:rPr>
                <w:b/>
              </w:rPr>
              <w:t>zł)</w:t>
            </w:r>
          </w:p>
        </w:tc>
        <w:tc>
          <w:tcPr>
            <w:tcW w:w="1987" w:type="dxa"/>
            <w:vAlign w:val="center"/>
          </w:tcPr>
          <w:p w14:paraId="621507AF" w14:textId="69A30C40" w:rsidR="00C3272B" w:rsidRPr="00547813" w:rsidRDefault="00C3272B" w:rsidP="003F7115">
            <w:pPr>
              <w:ind w:right="40"/>
              <w:jc w:val="center"/>
              <w:rPr>
                <w:b/>
              </w:rPr>
            </w:pPr>
            <w:r w:rsidRPr="00547813">
              <w:rPr>
                <w:b/>
              </w:rPr>
              <w:t xml:space="preserve">Nazwa obiektu, w którym wykonywano </w:t>
            </w:r>
            <w:r w:rsidR="00C07625" w:rsidRPr="00C07625">
              <w:rPr>
                <w:b/>
              </w:rPr>
              <w:t>roboty budowlane pod kierownictwem Kierownika budowy, nr rejestru zabytków**</w:t>
            </w:r>
            <w:r w:rsidRPr="00547813">
              <w:rPr>
                <w:b/>
              </w:rPr>
              <w:t xml:space="preserve"> </w:t>
            </w:r>
          </w:p>
        </w:tc>
      </w:tr>
      <w:tr w:rsidR="00547813" w:rsidRPr="00547813" w14:paraId="5B000EFC" w14:textId="77777777" w:rsidTr="00C3272B">
        <w:tc>
          <w:tcPr>
            <w:tcW w:w="636" w:type="dxa"/>
            <w:vAlign w:val="center"/>
          </w:tcPr>
          <w:p w14:paraId="07DC4E07" w14:textId="77777777" w:rsidR="00C3272B" w:rsidRPr="00547813" w:rsidRDefault="00C3272B" w:rsidP="003F7115">
            <w:pPr>
              <w:ind w:right="40"/>
              <w:jc w:val="center"/>
              <w:rPr>
                <w:bCs/>
                <w:sz w:val="22"/>
                <w:szCs w:val="22"/>
              </w:rPr>
            </w:pPr>
            <w:r w:rsidRPr="00547813">
              <w:rPr>
                <w:bCs/>
                <w:sz w:val="22"/>
                <w:szCs w:val="22"/>
              </w:rPr>
              <w:t>A</w:t>
            </w:r>
          </w:p>
        </w:tc>
        <w:tc>
          <w:tcPr>
            <w:tcW w:w="2722" w:type="dxa"/>
            <w:vAlign w:val="center"/>
          </w:tcPr>
          <w:p w14:paraId="29AA11D3" w14:textId="77777777" w:rsidR="00C3272B" w:rsidRPr="00547813" w:rsidRDefault="00C3272B" w:rsidP="003F7115">
            <w:pPr>
              <w:ind w:right="40"/>
              <w:jc w:val="center"/>
              <w:rPr>
                <w:bCs/>
                <w:sz w:val="22"/>
                <w:szCs w:val="22"/>
              </w:rPr>
            </w:pPr>
            <w:r w:rsidRPr="00547813">
              <w:rPr>
                <w:bCs/>
                <w:sz w:val="22"/>
                <w:szCs w:val="22"/>
              </w:rPr>
              <w:t>B</w:t>
            </w:r>
          </w:p>
        </w:tc>
        <w:tc>
          <w:tcPr>
            <w:tcW w:w="2268" w:type="dxa"/>
            <w:vAlign w:val="center"/>
          </w:tcPr>
          <w:p w14:paraId="7C7A96BA" w14:textId="77777777" w:rsidR="00C3272B" w:rsidRPr="00547813" w:rsidRDefault="00C3272B" w:rsidP="003F7115">
            <w:pPr>
              <w:ind w:right="40"/>
              <w:jc w:val="center"/>
              <w:rPr>
                <w:bCs/>
                <w:sz w:val="22"/>
                <w:szCs w:val="22"/>
              </w:rPr>
            </w:pPr>
            <w:r w:rsidRPr="00547813">
              <w:rPr>
                <w:bCs/>
                <w:sz w:val="22"/>
                <w:szCs w:val="22"/>
              </w:rPr>
              <w:t>C</w:t>
            </w:r>
          </w:p>
        </w:tc>
        <w:tc>
          <w:tcPr>
            <w:tcW w:w="1982" w:type="dxa"/>
            <w:vAlign w:val="center"/>
          </w:tcPr>
          <w:p w14:paraId="05F55DED" w14:textId="77777777" w:rsidR="00C3272B" w:rsidRPr="00547813" w:rsidRDefault="00C3272B" w:rsidP="003F7115">
            <w:pPr>
              <w:ind w:right="40"/>
              <w:jc w:val="center"/>
              <w:rPr>
                <w:bCs/>
                <w:sz w:val="22"/>
                <w:szCs w:val="22"/>
              </w:rPr>
            </w:pPr>
            <w:r w:rsidRPr="00547813">
              <w:rPr>
                <w:bCs/>
                <w:sz w:val="22"/>
                <w:szCs w:val="22"/>
              </w:rPr>
              <w:t>D</w:t>
            </w:r>
          </w:p>
        </w:tc>
        <w:tc>
          <w:tcPr>
            <w:tcW w:w="1987" w:type="dxa"/>
            <w:vAlign w:val="center"/>
          </w:tcPr>
          <w:p w14:paraId="3121066B" w14:textId="77777777" w:rsidR="00C3272B" w:rsidRPr="00547813" w:rsidRDefault="00C3272B" w:rsidP="003F7115">
            <w:pPr>
              <w:ind w:right="40"/>
              <w:jc w:val="center"/>
              <w:rPr>
                <w:bCs/>
                <w:sz w:val="22"/>
                <w:szCs w:val="22"/>
              </w:rPr>
            </w:pPr>
            <w:r w:rsidRPr="00547813">
              <w:rPr>
                <w:bCs/>
                <w:sz w:val="22"/>
                <w:szCs w:val="22"/>
              </w:rPr>
              <w:t>E</w:t>
            </w:r>
          </w:p>
        </w:tc>
      </w:tr>
      <w:tr w:rsidR="00C07625" w:rsidRPr="00547813" w14:paraId="1BFD7D4F" w14:textId="77777777" w:rsidTr="003F7115">
        <w:trPr>
          <w:trHeight w:val="863"/>
        </w:trPr>
        <w:tc>
          <w:tcPr>
            <w:tcW w:w="636" w:type="dxa"/>
            <w:vAlign w:val="center"/>
          </w:tcPr>
          <w:p w14:paraId="2C4BCAC4" w14:textId="77777777" w:rsidR="00C07625" w:rsidRPr="00547813" w:rsidRDefault="00C07625" w:rsidP="00C07625">
            <w:pPr>
              <w:spacing w:after="120"/>
              <w:ind w:right="38"/>
              <w:jc w:val="center"/>
              <w:rPr>
                <w:sz w:val="22"/>
                <w:szCs w:val="22"/>
              </w:rPr>
            </w:pPr>
            <w:r w:rsidRPr="00547813">
              <w:rPr>
                <w:sz w:val="22"/>
                <w:szCs w:val="22"/>
              </w:rPr>
              <w:t>1</w:t>
            </w:r>
          </w:p>
        </w:tc>
        <w:tc>
          <w:tcPr>
            <w:tcW w:w="2722" w:type="dxa"/>
            <w:vAlign w:val="center"/>
          </w:tcPr>
          <w:p w14:paraId="2C628A7E" w14:textId="2A0F6AAD" w:rsidR="00C07625" w:rsidRPr="00547813" w:rsidRDefault="00C07625" w:rsidP="00C07625">
            <w:pPr>
              <w:spacing w:after="120"/>
              <w:ind w:right="38"/>
              <w:rPr>
                <w:sz w:val="22"/>
                <w:szCs w:val="22"/>
              </w:rPr>
            </w:pPr>
          </w:p>
        </w:tc>
        <w:tc>
          <w:tcPr>
            <w:tcW w:w="2268" w:type="dxa"/>
            <w:vAlign w:val="center"/>
          </w:tcPr>
          <w:p w14:paraId="5B67D3DF" w14:textId="55333F47" w:rsidR="00C07625" w:rsidRPr="00547813" w:rsidRDefault="00C07625" w:rsidP="00C07625">
            <w:pPr>
              <w:spacing w:after="120"/>
              <w:ind w:right="38"/>
              <w:rPr>
                <w:sz w:val="22"/>
                <w:szCs w:val="22"/>
              </w:rPr>
            </w:pPr>
          </w:p>
        </w:tc>
        <w:tc>
          <w:tcPr>
            <w:tcW w:w="1982" w:type="dxa"/>
            <w:vAlign w:val="center"/>
          </w:tcPr>
          <w:p w14:paraId="3937F285" w14:textId="0DB807B1" w:rsidR="00C07625" w:rsidRPr="00547813" w:rsidRDefault="00C07625" w:rsidP="00C07625">
            <w:pPr>
              <w:spacing w:after="120"/>
              <w:ind w:right="38"/>
              <w:rPr>
                <w:sz w:val="22"/>
                <w:szCs w:val="22"/>
              </w:rPr>
            </w:pPr>
          </w:p>
        </w:tc>
        <w:tc>
          <w:tcPr>
            <w:tcW w:w="1987" w:type="dxa"/>
            <w:vAlign w:val="center"/>
          </w:tcPr>
          <w:p w14:paraId="325FB05C" w14:textId="2F19D974" w:rsidR="00C07625" w:rsidRPr="00547813" w:rsidRDefault="00C07625" w:rsidP="00C07625">
            <w:pPr>
              <w:spacing w:after="120"/>
              <w:ind w:right="38"/>
              <w:rPr>
                <w:sz w:val="22"/>
                <w:szCs w:val="22"/>
              </w:rPr>
            </w:pPr>
          </w:p>
        </w:tc>
      </w:tr>
      <w:tr w:rsidR="00C07625" w:rsidRPr="00547813" w14:paraId="5D0A54A2" w14:textId="77777777" w:rsidTr="0097442D">
        <w:trPr>
          <w:trHeight w:val="834"/>
        </w:trPr>
        <w:tc>
          <w:tcPr>
            <w:tcW w:w="636" w:type="dxa"/>
            <w:vAlign w:val="center"/>
          </w:tcPr>
          <w:p w14:paraId="66BD08E7" w14:textId="77777777" w:rsidR="00C07625" w:rsidRPr="00547813" w:rsidRDefault="00C07625" w:rsidP="00C07625">
            <w:pPr>
              <w:spacing w:after="120"/>
              <w:ind w:right="38"/>
              <w:jc w:val="center"/>
              <w:rPr>
                <w:sz w:val="22"/>
                <w:szCs w:val="22"/>
              </w:rPr>
            </w:pPr>
            <w:r w:rsidRPr="00547813">
              <w:rPr>
                <w:sz w:val="22"/>
                <w:szCs w:val="22"/>
              </w:rPr>
              <w:t>2</w:t>
            </w:r>
          </w:p>
        </w:tc>
        <w:tc>
          <w:tcPr>
            <w:tcW w:w="2722" w:type="dxa"/>
          </w:tcPr>
          <w:p w14:paraId="7D0B7183" w14:textId="77777777" w:rsidR="00C07625" w:rsidRPr="00547813" w:rsidRDefault="00C07625" w:rsidP="00C07625">
            <w:pPr>
              <w:spacing w:after="120"/>
              <w:ind w:right="38"/>
              <w:rPr>
                <w:sz w:val="22"/>
                <w:szCs w:val="22"/>
              </w:rPr>
            </w:pPr>
          </w:p>
          <w:p w14:paraId="3B0EA880" w14:textId="77777777" w:rsidR="00C07625" w:rsidRPr="00547813" w:rsidRDefault="00C07625" w:rsidP="00C07625">
            <w:pPr>
              <w:spacing w:after="120"/>
              <w:ind w:right="38"/>
              <w:rPr>
                <w:sz w:val="22"/>
                <w:szCs w:val="22"/>
              </w:rPr>
            </w:pPr>
          </w:p>
        </w:tc>
        <w:tc>
          <w:tcPr>
            <w:tcW w:w="2268" w:type="dxa"/>
          </w:tcPr>
          <w:p w14:paraId="3C62FE5B" w14:textId="77777777" w:rsidR="00C07625" w:rsidRPr="00547813" w:rsidRDefault="00C07625" w:rsidP="00C07625">
            <w:pPr>
              <w:spacing w:after="120"/>
              <w:ind w:right="38"/>
              <w:rPr>
                <w:sz w:val="22"/>
                <w:szCs w:val="22"/>
              </w:rPr>
            </w:pPr>
          </w:p>
        </w:tc>
        <w:tc>
          <w:tcPr>
            <w:tcW w:w="1982" w:type="dxa"/>
          </w:tcPr>
          <w:p w14:paraId="3CC4CA51" w14:textId="77777777" w:rsidR="00C07625" w:rsidRPr="00547813" w:rsidRDefault="00C07625" w:rsidP="00C07625">
            <w:pPr>
              <w:spacing w:after="120"/>
              <w:ind w:right="38"/>
              <w:rPr>
                <w:sz w:val="22"/>
                <w:szCs w:val="22"/>
              </w:rPr>
            </w:pPr>
          </w:p>
        </w:tc>
        <w:tc>
          <w:tcPr>
            <w:tcW w:w="1987" w:type="dxa"/>
          </w:tcPr>
          <w:p w14:paraId="6492566C" w14:textId="77777777" w:rsidR="00C07625" w:rsidRPr="00547813" w:rsidRDefault="00C07625" w:rsidP="00C07625">
            <w:pPr>
              <w:spacing w:after="120"/>
              <w:ind w:right="38"/>
              <w:rPr>
                <w:sz w:val="22"/>
                <w:szCs w:val="22"/>
              </w:rPr>
            </w:pPr>
          </w:p>
        </w:tc>
      </w:tr>
      <w:tr w:rsidR="00C07625" w:rsidRPr="00547813" w14:paraId="381AA491" w14:textId="77777777" w:rsidTr="0097442D">
        <w:trPr>
          <w:trHeight w:val="831"/>
        </w:trPr>
        <w:tc>
          <w:tcPr>
            <w:tcW w:w="636" w:type="dxa"/>
            <w:vAlign w:val="center"/>
          </w:tcPr>
          <w:p w14:paraId="705DBE2A" w14:textId="77777777" w:rsidR="00C07625" w:rsidRPr="00547813" w:rsidRDefault="00C07625" w:rsidP="00C07625">
            <w:pPr>
              <w:spacing w:after="120"/>
              <w:ind w:right="38"/>
              <w:jc w:val="center"/>
              <w:rPr>
                <w:sz w:val="22"/>
                <w:szCs w:val="22"/>
              </w:rPr>
            </w:pPr>
            <w:r w:rsidRPr="00547813">
              <w:rPr>
                <w:sz w:val="22"/>
                <w:szCs w:val="22"/>
              </w:rPr>
              <w:t>3</w:t>
            </w:r>
          </w:p>
        </w:tc>
        <w:tc>
          <w:tcPr>
            <w:tcW w:w="2722" w:type="dxa"/>
          </w:tcPr>
          <w:p w14:paraId="57554000" w14:textId="77777777" w:rsidR="00C07625" w:rsidRPr="00547813" w:rsidRDefault="00C07625" w:rsidP="00C07625">
            <w:pPr>
              <w:spacing w:after="120"/>
              <w:ind w:right="38"/>
              <w:rPr>
                <w:sz w:val="22"/>
                <w:szCs w:val="22"/>
              </w:rPr>
            </w:pPr>
          </w:p>
          <w:p w14:paraId="7C852BD2" w14:textId="77777777" w:rsidR="00C07625" w:rsidRPr="00547813" w:rsidRDefault="00C07625" w:rsidP="00C07625">
            <w:pPr>
              <w:spacing w:after="120"/>
              <w:ind w:right="38"/>
              <w:rPr>
                <w:sz w:val="22"/>
                <w:szCs w:val="22"/>
              </w:rPr>
            </w:pPr>
          </w:p>
        </w:tc>
        <w:tc>
          <w:tcPr>
            <w:tcW w:w="2268" w:type="dxa"/>
          </w:tcPr>
          <w:p w14:paraId="1BEEFFBE" w14:textId="77777777" w:rsidR="00C07625" w:rsidRPr="00547813" w:rsidRDefault="00C07625" w:rsidP="00C07625">
            <w:pPr>
              <w:spacing w:after="120"/>
              <w:ind w:right="38"/>
              <w:rPr>
                <w:sz w:val="22"/>
                <w:szCs w:val="22"/>
              </w:rPr>
            </w:pPr>
          </w:p>
        </w:tc>
        <w:tc>
          <w:tcPr>
            <w:tcW w:w="1982" w:type="dxa"/>
          </w:tcPr>
          <w:p w14:paraId="3AD5D798" w14:textId="77777777" w:rsidR="00C07625" w:rsidRPr="00547813" w:rsidRDefault="00C07625" w:rsidP="00C07625">
            <w:pPr>
              <w:spacing w:after="120"/>
              <w:ind w:right="38"/>
              <w:rPr>
                <w:sz w:val="22"/>
                <w:szCs w:val="22"/>
              </w:rPr>
            </w:pPr>
          </w:p>
        </w:tc>
        <w:tc>
          <w:tcPr>
            <w:tcW w:w="1987" w:type="dxa"/>
          </w:tcPr>
          <w:p w14:paraId="38BCA535" w14:textId="77777777" w:rsidR="00C07625" w:rsidRPr="00547813" w:rsidRDefault="00C07625" w:rsidP="00C07625">
            <w:pPr>
              <w:spacing w:after="120"/>
              <w:ind w:right="38"/>
              <w:rPr>
                <w:sz w:val="22"/>
                <w:szCs w:val="22"/>
              </w:rPr>
            </w:pPr>
          </w:p>
        </w:tc>
      </w:tr>
      <w:tr w:rsidR="00C07625" w:rsidRPr="00547813" w14:paraId="6A2094AB" w14:textId="77777777" w:rsidTr="0097442D">
        <w:trPr>
          <w:trHeight w:val="844"/>
        </w:trPr>
        <w:tc>
          <w:tcPr>
            <w:tcW w:w="636" w:type="dxa"/>
            <w:vAlign w:val="center"/>
          </w:tcPr>
          <w:p w14:paraId="71281EFF" w14:textId="77777777" w:rsidR="00C07625" w:rsidRPr="00547813" w:rsidRDefault="00C07625" w:rsidP="00C07625">
            <w:pPr>
              <w:spacing w:after="120"/>
              <w:ind w:right="38"/>
              <w:jc w:val="center"/>
              <w:rPr>
                <w:sz w:val="22"/>
                <w:szCs w:val="22"/>
              </w:rPr>
            </w:pPr>
            <w:r w:rsidRPr="00547813">
              <w:rPr>
                <w:sz w:val="22"/>
                <w:szCs w:val="22"/>
              </w:rPr>
              <w:t>4</w:t>
            </w:r>
          </w:p>
        </w:tc>
        <w:tc>
          <w:tcPr>
            <w:tcW w:w="2722" w:type="dxa"/>
          </w:tcPr>
          <w:p w14:paraId="2B3A120D" w14:textId="77777777" w:rsidR="00C07625" w:rsidRPr="00547813" w:rsidRDefault="00C07625" w:rsidP="00C07625">
            <w:pPr>
              <w:spacing w:after="120"/>
              <w:ind w:right="38"/>
              <w:rPr>
                <w:sz w:val="22"/>
                <w:szCs w:val="22"/>
              </w:rPr>
            </w:pPr>
          </w:p>
          <w:p w14:paraId="6DD34879" w14:textId="77777777" w:rsidR="00C07625" w:rsidRPr="00547813" w:rsidRDefault="00C07625" w:rsidP="00C07625">
            <w:pPr>
              <w:spacing w:after="120"/>
              <w:ind w:right="38"/>
              <w:rPr>
                <w:sz w:val="22"/>
                <w:szCs w:val="22"/>
              </w:rPr>
            </w:pPr>
          </w:p>
        </w:tc>
        <w:tc>
          <w:tcPr>
            <w:tcW w:w="2268" w:type="dxa"/>
          </w:tcPr>
          <w:p w14:paraId="5D903C4C" w14:textId="77777777" w:rsidR="00C07625" w:rsidRPr="00547813" w:rsidRDefault="00C07625" w:rsidP="00C07625">
            <w:pPr>
              <w:spacing w:after="120"/>
              <w:ind w:right="38"/>
              <w:rPr>
                <w:sz w:val="22"/>
                <w:szCs w:val="22"/>
              </w:rPr>
            </w:pPr>
          </w:p>
        </w:tc>
        <w:tc>
          <w:tcPr>
            <w:tcW w:w="1982" w:type="dxa"/>
          </w:tcPr>
          <w:p w14:paraId="016610A5" w14:textId="77777777" w:rsidR="00C07625" w:rsidRPr="00547813" w:rsidRDefault="00C07625" w:rsidP="00C07625">
            <w:pPr>
              <w:spacing w:after="120"/>
              <w:ind w:right="38"/>
              <w:rPr>
                <w:sz w:val="22"/>
                <w:szCs w:val="22"/>
              </w:rPr>
            </w:pPr>
          </w:p>
        </w:tc>
        <w:tc>
          <w:tcPr>
            <w:tcW w:w="1987" w:type="dxa"/>
          </w:tcPr>
          <w:p w14:paraId="43994609" w14:textId="77777777" w:rsidR="00C07625" w:rsidRPr="00547813" w:rsidRDefault="00C07625" w:rsidP="00C07625">
            <w:pPr>
              <w:spacing w:after="120"/>
              <w:ind w:right="38"/>
              <w:rPr>
                <w:sz w:val="22"/>
                <w:szCs w:val="22"/>
              </w:rPr>
            </w:pPr>
          </w:p>
        </w:tc>
      </w:tr>
      <w:tr w:rsidR="00C07625" w:rsidRPr="00547813" w14:paraId="07EF9A81" w14:textId="77777777" w:rsidTr="0097442D">
        <w:trPr>
          <w:trHeight w:val="844"/>
        </w:trPr>
        <w:tc>
          <w:tcPr>
            <w:tcW w:w="636" w:type="dxa"/>
            <w:vAlign w:val="center"/>
          </w:tcPr>
          <w:p w14:paraId="52DD7554" w14:textId="0E070B0D" w:rsidR="00C07625" w:rsidRPr="00547813" w:rsidRDefault="00C07625" w:rsidP="00C07625">
            <w:pPr>
              <w:spacing w:after="120"/>
              <w:ind w:right="38"/>
              <w:jc w:val="center"/>
              <w:rPr>
                <w:sz w:val="22"/>
                <w:szCs w:val="22"/>
              </w:rPr>
            </w:pPr>
            <w:r>
              <w:rPr>
                <w:sz w:val="22"/>
                <w:szCs w:val="22"/>
              </w:rPr>
              <w:t>5</w:t>
            </w:r>
          </w:p>
        </w:tc>
        <w:tc>
          <w:tcPr>
            <w:tcW w:w="2722" w:type="dxa"/>
          </w:tcPr>
          <w:p w14:paraId="14EB03F1" w14:textId="77777777" w:rsidR="00C07625" w:rsidRPr="00547813" w:rsidRDefault="00C07625" w:rsidP="00C07625">
            <w:pPr>
              <w:spacing w:after="120"/>
              <w:ind w:right="38"/>
              <w:rPr>
                <w:sz w:val="22"/>
                <w:szCs w:val="22"/>
              </w:rPr>
            </w:pPr>
          </w:p>
        </w:tc>
        <w:tc>
          <w:tcPr>
            <w:tcW w:w="2268" w:type="dxa"/>
          </w:tcPr>
          <w:p w14:paraId="1702E1A9" w14:textId="77777777" w:rsidR="00C07625" w:rsidRPr="00547813" w:rsidRDefault="00C07625" w:rsidP="00C07625">
            <w:pPr>
              <w:spacing w:after="120"/>
              <w:ind w:right="38"/>
              <w:rPr>
                <w:sz w:val="22"/>
                <w:szCs w:val="22"/>
              </w:rPr>
            </w:pPr>
          </w:p>
        </w:tc>
        <w:tc>
          <w:tcPr>
            <w:tcW w:w="1982" w:type="dxa"/>
          </w:tcPr>
          <w:p w14:paraId="6497D135" w14:textId="77777777" w:rsidR="00C07625" w:rsidRPr="00547813" w:rsidRDefault="00C07625" w:rsidP="00C07625">
            <w:pPr>
              <w:spacing w:after="120"/>
              <w:ind w:right="38"/>
              <w:rPr>
                <w:sz w:val="22"/>
                <w:szCs w:val="22"/>
              </w:rPr>
            </w:pPr>
          </w:p>
        </w:tc>
        <w:tc>
          <w:tcPr>
            <w:tcW w:w="1987" w:type="dxa"/>
          </w:tcPr>
          <w:p w14:paraId="2F41BCAA" w14:textId="77777777" w:rsidR="00C07625" w:rsidRPr="00547813" w:rsidRDefault="00C07625" w:rsidP="00C07625">
            <w:pPr>
              <w:spacing w:after="120"/>
              <w:ind w:right="38"/>
              <w:rPr>
                <w:sz w:val="22"/>
                <w:szCs w:val="22"/>
              </w:rPr>
            </w:pPr>
          </w:p>
        </w:tc>
      </w:tr>
    </w:tbl>
    <w:p w14:paraId="111AEE96" w14:textId="77777777" w:rsidR="0092784B" w:rsidRPr="0092784B" w:rsidRDefault="0092784B" w:rsidP="0092784B">
      <w:pPr>
        <w:tabs>
          <w:tab w:val="left" w:pos="0"/>
        </w:tabs>
        <w:jc w:val="both"/>
        <w:rPr>
          <w:rFonts w:eastAsia="Times New Roman"/>
          <w:b/>
          <w:lang w:eastAsia="ar-SA"/>
        </w:rPr>
      </w:pPr>
      <w:r w:rsidRPr="0092784B">
        <w:rPr>
          <w:rFonts w:eastAsia="Times New Roman"/>
          <w:b/>
          <w:lang w:eastAsia="ar-SA"/>
        </w:rPr>
        <w:t>* Jeżeli dotyczy, w zakresie robót budowlanych należy wskazać czy robota budowlana wykonana została w budynku o charakterze widowiskowym, w którym istotną rolę odgrywają parametry akustyczne dotyczące izolacyjności i adaptacji akustycznej oraz określić rodzaj tego obiektu (teatr, opera, sala koncertowa, filharmonia, sala prób teatru lub opery lub sali koncertowej lub filharmonii, sala wielofunkcyjne, sala kongresowa z funkcjami widowiskowymi i koncertowymi).</w:t>
      </w:r>
    </w:p>
    <w:p w14:paraId="2D1E5C6A" w14:textId="513FB1AE" w:rsidR="00A65DF3" w:rsidRPr="0092784B" w:rsidRDefault="0092784B" w:rsidP="0092784B">
      <w:pPr>
        <w:tabs>
          <w:tab w:val="left" w:pos="0"/>
        </w:tabs>
        <w:jc w:val="both"/>
        <w:rPr>
          <w:rFonts w:eastAsia="Times New Roman"/>
          <w:b/>
          <w:lang w:eastAsia="ar-SA"/>
        </w:rPr>
      </w:pPr>
      <w:r w:rsidRPr="0092784B">
        <w:rPr>
          <w:rFonts w:eastAsia="Times New Roman"/>
          <w:b/>
          <w:lang w:eastAsia="ar-SA"/>
        </w:rPr>
        <w:t>** Jeżeli dotyczy podać nr rejestru zabytków.</w:t>
      </w:r>
    </w:p>
    <w:p w14:paraId="1B4181B6" w14:textId="77777777" w:rsidR="0092784B" w:rsidRDefault="0092784B" w:rsidP="002750E1">
      <w:pPr>
        <w:spacing w:after="120"/>
        <w:ind w:left="284" w:right="40" w:hanging="244"/>
        <w:jc w:val="both"/>
        <w:rPr>
          <w:bCs/>
          <w:i/>
          <w:iCs/>
          <w:sz w:val="22"/>
          <w:szCs w:val="22"/>
        </w:rPr>
      </w:pPr>
    </w:p>
    <w:p w14:paraId="4662257D" w14:textId="5AC0ABF1" w:rsidR="002750E1" w:rsidRPr="00547813" w:rsidRDefault="002750E1" w:rsidP="002750E1">
      <w:pPr>
        <w:spacing w:after="120"/>
        <w:ind w:left="284" w:right="40" w:hanging="244"/>
        <w:jc w:val="both"/>
        <w:rPr>
          <w:bCs/>
          <w:i/>
          <w:iCs/>
          <w:sz w:val="22"/>
          <w:szCs w:val="22"/>
        </w:rPr>
      </w:pPr>
      <w:r w:rsidRPr="00547813">
        <w:rPr>
          <w:bCs/>
          <w:i/>
          <w:iCs/>
          <w:sz w:val="22"/>
          <w:szCs w:val="22"/>
        </w:rPr>
        <w:t xml:space="preserve">W tabeli należy wypełnić maksymalnie </w:t>
      </w:r>
      <w:r w:rsidR="00C07625">
        <w:rPr>
          <w:bCs/>
          <w:i/>
          <w:iCs/>
          <w:sz w:val="22"/>
          <w:szCs w:val="22"/>
        </w:rPr>
        <w:t>5</w:t>
      </w:r>
      <w:r w:rsidRPr="00547813">
        <w:rPr>
          <w:bCs/>
          <w:i/>
          <w:iCs/>
          <w:sz w:val="22"/>
          <w:szCs w:val="22"/>
        </w:rPr>
        <w:t xml:space="preserve"> pozycj</w:t>
      </w:r>
      <w:r w:rsidR="00C07625">
        <w:rPr>
          <w:bCs/>
          <w:i/>
          <w:iCs/>
          <w:sz w:val="22"/>
          <w:szCs w:val="22"/>
        </w:rPr>
        <w:t>i (robót)</w:t>
      </w:r>
      <w:r w:rsidRPr="00547813">
        <w:rPr>
          <w:bCs/>
          <w:i/>
          <w:iCs/>
          <w:sz w:val="22"/>
          <w:szCs w:val="22"/>
        </w:rPr>
        <w:t xml:space="preserve">. </w:t>
      </w:r>
    </w:p>
    <w:p w14:paraId="62CBD667" w14:textId="77777777" w:rsidR="000B5DA1" w:rsidRDefault="000B5DA1" w:rsidP="002750E1">
      <w:pPr>
        <w:spacing w:after="60" w:line="252" w:lineRule="auto"/>
        <w:jc w:val="both"/>
        <w:rPr>
          <w:rFonts w:eastAsia="Times New Roman"/>
          <w:sz w:val="22"/>
          <w:szCs w:val="22"/>
          <w:u w:val="single"/>
          <w:lang w:eastAsia="ar-SA" w:bidi="ar-SA"/>
        </w:rPr>
      </w:pPr>
    </w:p>
    <w:p w14:paraId="3E45134A" w14:textId="28FBE6A3" w:rsidR="002750E1" w:rsidRPr="00547813" w:rsidRDefault="002750E1" w:rsidP="002750E1">
      <w:pPr>
        <w:spacing w:after="60" w:line="252" w:lineRule="auto"/>
        <w:jc w:val="both"/>
        <w:rPr>
          <w:rFonts w:eastAsia="Times New Roman"/>
          <w:sz w:val="22"/>
          <w:szCs w:val="22"/>
          <w:u w:val="single"/>
          <w:lang w:eastAsia="ar-SA" w:bidi="ar-SA"/>
        </w:rPr>
      </w:pPr>
      <w:r w:rsidRPr="00547813">
        <w:rPr>
          <w:rFonts w:eastAsia="Times New Roman"/>
          <w:sz w:val="22"/>
          <w:szCs w:val="22"/>
          <w:u w:val="single"/>
          <w:lang w:eastAsia="ar-SA" w:bidi="ar-SA"/>
        </w:rPr>
        <w:t>Uwagi:</w:t>
      </w:r>
    </w:p>
    <w:p w14:paraId="7B01C06A" w14:textId="77777777" w:rsidR="002750E1" w:rsidRPr="00547813" w:rsidRDefault="002750E1" w:rsidP="00BD191A">
      <w:pPr>
        <w:pStyle w:val="Akapitzlist"/>
        <w:numPr>
          <w:ilvl w:val="0"/>
          <w:numId w:val="130"/>
        </w:numPr>
        <w:suppressAutoHyphens/>
        <w:autoSpaceDN w:val="0"/>
        <w:spacing w:after="60" w:line="252" w:lineRule="auto"/>
        <w:ind w:left="426"/>
        <w:jc w:val="both"/>
        <w:rPr>
          <w:bCs/>
          <w:sz w:val="22"/>
          <w:szCs w:val="22"/>
        </w:rPr>
      </w:pPr>
      <w:r w:rsidRPr="00547813">
        <w:rPr>
          <w:sz w:val="22"/>
          <w:szCs w:val="22"/>
          <w:lang w:eastAsia="ar-SA" w:bidi="ar-SA"/>
        </w:rPr>
        <w:t>W formularzu należy zaznaczyć wszystkie wymagane opcje i podać wszystkie wymagane informacje.</w:t>
      </w:r>
    </w:p>
    <w:p w14:paraId="0D3FAE1A" w14:textId="33756582" w:rsidR="002750E1" w:rsidRPr="00547813" w:rsidRDefault="002750E1" w:rsidP="00BD191A">
      <w:pPr>
        <w:pStyle w:val="Akapitzlist"/>
        <w:numPr>
          <w:ilvl w:val="0"/>
          <w:numId w:val="130"/>
        </w:numPr>
        <w:suppressAutoHyphens/>
        <w:autoSpaceDN w:val="0"/>
        <w:spacing w:after="60" w:line="252" w:lineRule="auto"/>
        <w:ind w:left="426"/>
        <w:jc w:val="both"/>
        <w:rPr>
          <w:bCs/>
          <w:sz w:val="22"/>
          <w:szCs w:val="22"/>
        </w:rPr>
      </w:pPr>
      <w:r w:rsidRPr="00547813">
        <w:rPr>
          <w:bCs/>
          <w:sz w:val="22"/>
          <w:szCs w:val="22"/>
        </w:rPr>
        <w:t>W kolumnie B tabeli określonej powyżej należy szczegółowo opisać zakres każde</w:t>
      </w:r>
      <w:r w:rsidR="006464E2">
        <w:rPr>
          <w:bCs/>
          <w:sz w:val="22"/>
          <w:szCs w:val="22"/>
        </w:rPr>
        <w:t>j</w:t>
      </w:r>
      <w:r w:rsidRPr="00547813">
        <w:rPr>
          <w:bCs/>
          <w:sz w:val="22"/>
          <w:szCs w:val="22"/>
        </w:rPr>
        <w:t xml:space="preserve"> wskazane</w:t>
      </w:r>
      <w:r w:rsidR="006464E2">
        <w:rPr>
          <w:bCs/>
          <w:sz w:val="22"/>
          <w:szCs w:val="22"/>
        </w:rPr>
        <w:t>j</w:t>
      </w:r>
      <w:r w:rsidRPr="00547813">
        <w:rPr>
          <w:bCs/>
          <w:sz w:val="22"/>
          <w:szCs w:val="22"/>
        </w:rPr>
        <w:t xml:space="preserve"> </w:t>
      </w:r>
      <w:r w:rsidR="006464E2">
        <w:rPr>
          <w:bCs/>
          <w:sz w:val="22"/>
          <w:szCs w:val="22"/>
        </w:rPr>
        <w:t>roboty budowlanej</w:t>
      </w:r>
      <w:r w:rsidRPr="00547813">
        <w:rPr>
          <w:bCs/>
          <w:sz w:val="22"/>
          <w:szCs w:val="22"/>
        </w:rPr>
        <w:t xml:space="preserve"> oraz nazwę zadania inwestycyjnego, podczas którego </w:t>
      </w:r>
      <w:r w:rsidR="006464E2">
        <w:rPr>
          <w:bCs/>
          <w:sz w:val="22"/>
          <w:szCs w:val="22"/>
        </w:rPr>
        <w:t>roboty</w:t>
      </w:r>
      <w:r w:rsidRPr="00547813">
        <w:rPr>
          <w:bCs/>
          <w:sz w:val="22"/>
          <w:szCs w:val="22"/>
        </w:rPr>
        <w:t xml:space="preserve"> został</w:t>
      </w:r>
      <w:r w:rsidR="006464E2">
        <w:rPr>
          <w:bCs/>
          <w:sz w:val="22"/>
          <w:szCs w:val="22"/>
        </w:rPr>
        <w:t>y</w:t>
      </w:r>
      <w:r w:rsidRPr="00547813">
        <w:rPr>
          <w:bCs/>
          <w:sz w:val="22"/>
          <w:szCs w:val="22"/>
        </w:rPr>
        <w:t xml:space="preserve"> wykonane.</w:t>
      </w:r>
    </w:p>
    <w:p w14:paraId="5F06DE34" w14:textId="2B9534FB" w:rsidR="002750E1" w:rsidRPr="00547813" w:rsidRDefault="002750E1" w:rsidP="00BD191A">
      <w:pPr>
        <w:pStyle w:val="Akapitzlist"/>
        <w:numPr>
          <w:ilvl w:val="0"/>
          <w:numId w:val="130"/>
        </w:numPr>
        <w:suppressAutoHyphens/>
        <w:autoSpaceDN w:val="0"/>
        <w:spacing w:after="60" w:line="252" w:lineRule="auto"/>
        <w:ind w:left="426"/>
        <w:jc w:val="both"/>
        <w:rPr>
          <w:bCs/>
          <w:sz w:val="22"/>
          <w:szCs w:val="22"/>
        </w:rPr>
      </w:pPr>
      <w:r w:rsidRPr="00547813">
        <w:rPr>
          <w:bCs/>
          <w:sz w:val="22"/>
          <w:szCs w:val="22"/>
        </w:rPr>
        <w:t>W tabeli określonej powyżej, dla każde</w:t>
      </w:r>
      <w:r w:rsidR="006464E2">
        <w:rPr>
          <w:bCs/>
          <w:sz w:val="22"/>
          <w:szCs w:val="22"/>
        </w:rPr>
        <w:t>j</w:t>
      </w:r>
      <w:r w:rsidRPr="00547813">
        <w:rPr>
          <w:bCs/>
          <w:sz w:val="22"/>
          <w:szCs w:val="22"/>
        </w:rPr>
        <w:t xml:space="preserve"> wykazane</w:t>
      </w:r>
      <w:r w:rsidR="006464E2">
        <w:rPr>
          <w:bCs/>
          <w:sz w:val="22"/>
          <w:szCs w:val="22"/>
        </w:rPr>
        <w:t>j</w:t>
      </w:r>
      <w:r w:rsidRPr="00547813">
        <w:rPr>
          <w:bCs/>
          <w:sz w:val="22"/>
          <w:szCs w:val="22"/>
        </w:rPr>
        <w:t xml:space="preserve"> </w:t>
      </w:r>
      <w:r w:rsidR="006464E2" w:rsidRPr="006464E2">
        <w:rPr>
          <w:bCs/>
          <w:sz w:val="22"/>
          <w:szCs w:val="22"/>
        </w:rPr>
        <w:t>roboty budowlanej</w:t>
      </w:r>
      <w:r w:rsidRPr="00547813">
        <w:rPr>
          <w:bCs/>
          <w:sz w:val="22"/>
          <w:szCs w:val="22"/>
        </w:rPr>
        <w:t xml:space="preserve">, należy podać wszystkie niezbędne informacje (kolumna C, D, E). Aby Zamawiający mógł przyznać punkty w kryterium oceny ofert pn. </w:t>
      </w:r>
      <w:r w:rsidR="007C5E0A" w:rsidRPr="00547813">
        <w:rPr>
          <w:bCs/>
          <w:sz w:val="22"/>
          <w:szCs w:val="22"/>
        </w:rPr>
        <w:t xml:space="preserve">Doświadczenie zawodowe Kierownika </w:t>
      </w:r>
      <w:r w:rsidR="008B2564" w:rsidRPr="00547813">
        <w:rPr>
          <w:bCs/>
          <w:sz w:val="22"/>
          <w:szCs w:val="22"/>
        </w:rPr>
        <w:t>budowy</w:t>
      </w:r>
      <w:r w:rsidR="007C5E0A" w:rsidRPr="00547813">
        <w:rPr>
          <w:bCs/>
          <w:sz w:val="22"/>
          <w:szCs w:val="22"/>
        </w:rPr>
        <w:t xml:space="preserve">, </w:t>
      </w:r>
      <w:r w:rsidRPr="00547813">
        <w:rPr>
          <w:bCs/>
          <w:sz w:val="22"/>
          <w:szCs w:val="22"/>
        </w:rPr>
        <w:t>należy wypełnić wszystkie kolumny dla dane</w:t>
      </w:r>
      <w:r w:rsidR="0092784B">
        <w:rPr>
          <w:bCs/>
          <w:sz w:val="22"/>
          <w:szCs w:val="22"/>
        </w:rPr>
        <w:t>j</w:t>
      </w:r>
      <w:r w:rsidRPr="00547813">
        <w:rPr>
          <w:bCs/>
          <w:sz w:val="22"/>
          <w:szCs w:val="22"/>
        </w:rPr>
        <w:t xml:space="preserve"> </w:t>
      </w:r>
      <w:r w:rsidR="0092784B">
        <w:rPr>
          <w:bCs/>
          <w:sz w:val="22"/>
          <w:szCs w:val="22"/>
        </w:rPr>
        <w:t>roboty budowlanej</w:t>
      </w:r>
      <w:r w:rsidRPr="00547813">
        <w:rPr>
          <w:bCs/>
          <w:sz w:val="22"/>
          <w:szCs w:val="22"/>
        </w:rPr>
        <w:t>.</w:t>
      </w:r>
    </w:p>
    <w:p w14:paraId="25876B07" w14:textId="2FB4DA25" w:rsidR="002750E1" w:rsidRPr="00547813" w:rsidRDefault="002750E1" w:rsidP="00BD191A">
      <w:pPr>
        <w:pStyle w:val="Akapitzlist"/>
        <w:numPr>
          <w:ilvl w:val="0"/>
          <w:numId w:val="130"/>
        </w:numPr>
        <w:suppressAutoHyphens/>
        <w:autoSpaceDN w:val="0"/>
        <w:spacing w:after="60" w:line="252" w:lineRule="auto"/>
        <w:ind w:left="426"/>
        <w:jc w:val="both"/>
        <w:rPr>
          <w:b/>
          <w:sz w:val="22"/>
          <w:szCs w:val="22"/>
          <w:u w:val="single"/>
        </w:rPr>
      </w:pPr>
      <w:r w:rsidRPr="00547813">
        <w:rPr>
          <w:b/>
          <w:sz w:val="22"/>
          <w:szCs w:val="22"/>
          <w:u w:val="single"/>
        </w:rPr>
        <w:t xml:space="preserve">Wykaz </w:t>
      </w:r>
      <w:r w:rsidR="007C5E0A" w:rsidRPr="00547813">
        <w:rPr>
          <w:b/>
          <w:sz w:val="22"/>
          <w:szCs w:val="22"/>
          <w:u w:val="single"/>
        </w:rPr>
        <w:t xml:space="preserve">„Doświadczenie zawodowe Kierownika </w:t>
      </w:r>
      <w:r w:rsidR="008B2564" w:rsidRPr="00547813">
        <w:rPr>
          <w:b/>
          <w:sz w:val="22"/>
          <w:szCs w:val="22"/>
          <w:u w:val="single"/>
        </w:rPr>
        <w:t>budowy</w:t>
      </w:r>
      <w:r w:rsidR="007C5E0A" w:rsidRPr="00547813">
        <w:rPr>
          <w:b/>
          <w:sz w:val="22"/>
          <w:szCs w:val="22"/>
          <w:u w:val="single"/>
        </w:rPr>
        <w:t xml:space="preserve">” </w:t>
      </w:r>
      <w:r w:rsidRPr="00547813">
        <w:rPr>
          <w:b/>
          <w:sz w:val="22"/>
          <w:szCs w:val="22"/>
          <w:u w:val="single"/>
        </w:rPr>
        <w:t>nie podlega uzupełnieniu.</w:t>
      </w:r>
    </w:p>
    <w:p w14:paraId="5F0AE90C" w14:textId="688D792C" w:rsidR="003D6DA1" w:rsidRDefault="00DB3637" w:rsidP="00B742A8">
      <w:pPr>
        <w:rPr>
          <w:rFonts w:eastAsia="Times New Roman"/>
          <w:b/>
          <w:sz w:val="22"/>
          <w:szCs w:val="22"/>
          <w:lang w:eastAsia="ar-SA"/>
        </w:rPr>
      </w:pPr>
      <w:bookmarkStart w:id="2" w:name="_Hlk161990149"/>
      <w:r>
        <w:rPr>
          <w:rFonts w:eastAsia="Times New Roman"/>
          <w:b/>
          <w:sz w:val="22"/>
          <w:szCs w:val="22"/>
          <w:lang w:eastAsia="ar-SA"/>
        </w:rPr>
        <w:br w:type="page"/>
      </w:r>
    </w:p>
    <w:p w14:paraId="07D95B0E" w14:textId="01E26B02" w:rsidR="00640349" w:rsidRPr="00A75930" w:rsidRDefault="00640349" w:rsidP="00640349">
      <w:pPr>
        <w:tabs>
          <w:tab w:val="left" w:pos="5340"/>
        </w:tabs>
        <w:ind w:left="4620"/>
        <w:jc w:val="right"/>
        <w:rPr>
          <w:rFonts w:eastAsia="Times New Roman"/>
          <w:b/>
          <w:bCs/>
          <w:sz w:val="22"/>
          <w:szCs w:val="22"/>
          <w:lang w:eastAsia="ar-SA"/>
        </w:rPr>
      </w:pPr>
      <w:r w:rsidRPr="00A75930">
        <w:rPr>
          <w:rFonts w:eastAsia="Times New Roman"/>
          <w:b/>
          <w:sz w:val="22"/>
          <w:szCs w:val="22"/>
          <w:lang w:eastAsia="ar-SA"/>
        </w:rPr>
        <w:lastRenderedPageBreak/>
        <w:t>Z</w:t>
      </w:r>
      <w:r>
        <w:rPr>
          <w:rFonts w:eastAsia="Times New Roman"/>
          <w:b/>
          <w:sz w:val="22"/>
          <w:szCs w:val="22"/>
          <w:lang w:eastAsia="ar-SA"/>
        </w:rPr>
        <w:t>a</w:t>
      </w:r>
      <w:r w:rsidRPr="00A75930">
        <w:rPr>
          <w:rFonts w:eastAsia="Times New Roman"/>
          <w:b/>
          <w:sz w:val="22"/>
          <w:szCs w:val="22"/>
          <w:lang w:eastAsia="ar-SA"/>
        </w:rPr>
        <w:t xml:space="preserve">łącznik nr </w:t>
      </w:r>
      <w:r>
        <w:rPr>
          <w:rFonts w:eastAsia="Times New Roman"/>
          <w:b/>
          <w:sz w:val="22"/>
          <w:szCs w:val="22"/>
          <w:lang w:eastAsia="ar-SA"/>
        </w:rPr>
        <w:t>1c</w:t>
      </w:r>
      <w:r w:rsidRPr="00A75930">
        <w:rPr>
          <w:sz w:val="22"/>
          <w:szCs w:val="22"/>
        </w:rPr>
        <w:t xml:space="preserve"> </w:t>
      </w:r>
      <w:r w:rsidRPr="00A75930">
        <w:rPr>
          <w:rFonts w:eastAsia="Times New Roman"/>
          <w:b/>
          <w:bCs/>
          <w:sz w:val="22"/>
          <w:szCs w:val="22"/>
          <w:lang w:eastAsia="ar-SA"/>
        </w:rPr>
        <w:t>do SWZ</w:t>
      </w:r>
    </w:p>
    <w:p w14:paraId="3886E12F" w14:textId="5C801B46" w:rsidR="00640349" w:rsidRPr="008D284D" w:rsidRDefault="00640349" w:rsidP="00640349">
      <w:pPr>
        <w:tabs>
          <w:tab w:val="left" w:pos="5340"/>
        </w:tabs>
        <w:ind w:left="142"/>
        <w:rPr>
          <w:noProof/>
          <w:lang w:eastAsia="pl-PL" w:bidi="ar-SA"/>
        </w:rPr>
      </w:pPr>
      <w:r w:rsidRPr="008D284D">
        <w:rPr>
          <w:rFonts w:eastAsia="Times New Roman" w:cs="Times New Roman"/>
          <w:sz w:val="22"/>
          <w:szCs w:val="22"/>
        </w:rPr>
        <w:t xml:space="preserve">Znak sprawy: </w:t>
      </w:r>
      <w:r w:rsidRPr="001E4AC7">
        <w:rPr>
          <w:rFonts w:eastAsia="Times New Roman" w:cs="Times New Roman"/>
          <w:b/>
          <w:bCs/>
          <w:sz w:val="22"/>
          <w:szCs w:val="22"/>
        </w:rPr>
        <w:t>ZP.260.</w:t>
      </w:r>
      <w:r>
        <w:rPr>
          <w:rFonts w:eastAsia="Times New Roman" w:cs="Times New Roman"/>
          <w:b/>
          <w:bCs/>
          <w:sz w:val="22"/>
          <w:szCs w:val="22"/>
        </w:rPr>
        <w:t>6</w:t>
      </w:r>
      <w:r w:rsidRPr="00DE0F56">
        <w:rPr>
          <w:rFonts w:eastAsia="Times New Roman" w:cs="Times New Roman"/>
          <w:b/>
          <w:bCs/>
          <w:sz w:val="22"/>
          <w:szCs w:val="22"/>
        </w:rPr>
        <w:t>.</w:t>
      </w:r>
      <w:r w:rsidRPr="001E4AC7">
        <w:rPr>
          <w:rFonts w:eastAsia="Times New Roman" w:cs="Times New Roman"/>
          <w:b/>
          <w:bCs/>
          <w:sz w:val="22"/>
          <w:szCs w:val="22"/>
        </w:rPr>
        <w:t>202</w:t>
      </w:r>
      <w:r>
        <w:rPr>
          <w:rFonts w:eastAsia="Times New Roman" w:cs="Times New Roman"/>
          <w:b/>
          <w:bCs/>
          <w:sz w:val="22"/>
          <w:szCs w:val="22"/>
        </w:rPr>
        <w:t>6</w:t>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r>
        <w:rPr>
          <w:rFonts w:eastAsia="Times New Roman" w:cs="Times New Roman"/>
          <w:b/>
          <w:bCs/>
          <w:sz w:val="22"/>
          <w:szCs w:val="22"/>
        </w:rPr>
        <w:tab/>
      </w:r>
    </w:p>
    <w:p w14:paraId="29798B49" w14:textId="77777777" w:rsidR="00640349" w:rsidRPr="004239C9" w:rsidRDefault="00640349" w:rsidP="00640349">
      <w:pPr>
        <w:tabs>
          <w:tab w:val="left" w:pos="5340"/>
        </w:tabs>
        <w:ind w:left="4620"/>
      </w:pPr>
      <w:r>
        <w:rPr>
          <w:noProof/>
          <w:lang w:eastAsia="pl-PL" w:bidi="ar-SA"/>
        </w:rPr>
        <mc:AlternateContent>
          <mc:Choice Requires="wps">
            <w:drawing>
              <wp:anchor distT="0" distB="0" distL="114300" distR="114300" simplePos="0" relativeHeight="251685376" behindDoc="0" locked="0" layoutInCell="1" allowOverlap="1" wp14:anchorId="77A1909A" wp14:editId="0C3564C0">
                <wp:simplePos x="0" y="0"/>
                <wp:positionH relativeFrom="column">
                  <wp:posOffset>64770</wp:posOffset>
                </wp:positionH>
                <wp:positionV relativeFrom="paragraph">
                  <wp:posOffset>61595</wp:posOffset>
                </wp:positionV>
                <wp:extent cx="2369820" cy="1097280"/>
                <wp:effectExtent l="0" t="0" r="11430" b="26670"/>
                <wp:wrapSquare wrapText="bothSides"/>
                <wp:docPr id="18399790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9820" cy="1097280"/>
                        </a:xfrm>
                        <a:prstGeom prst="rect">
                          <a:avLst/>
                        </a:prstGeom>
                        <a:noFill/>
                        <a:ln w="758">
                          <a:solidFill>
                            <a:srgbClr val="000000"/>
                          </a:solidFill>
                          <a:prstDash val="solid"/>
                        </a:ln>
                      </wps:spPr>
                      <wps:txbx>
                        <w:txbxContent>
                          <w:p w14:paraId="0A897E03" w14:textId="77777777" w:rsidR="00640349" w:rsidRDefault="00640349" w:rsidP="00640349">
                            <w:pPr>
                              <w:jc w:val="center"/>
                              <w:rPr>
                                <w:rFonts w:eastAsia="Times New Roman"/>
                                <w:i/>
                                <w:sz w:val="18"/>
                                <w:lang w:eastAsia="ar-SA"/>
                              </w:rPr>
                            </w:pPr>
                          </w:p>
                          <w:p w14:paraId="57B3DE8E" w14:textId="77777777" w:rsidR="00640349" w:rsidRDefault="00640349" w:rsidP="00640349">
                            <w:pPr>
                              <w:jc w:val="center"/>
                              <w:rPr>
                                <w:rFonts w:eastAsia="Times New Roman"/>
                                <w:i/>
                                <w:sz w:val="18"/>
                                <w:lang w:eastAsia="ar-SA"/>
                              </w:rPr>
                            </w:pPr>
                          </w:p>
                          <w:p w14:paraId="2A6DC088" w14:textId="77777777" w:rsidR="00640349" w:rsidRDefault="00640349" w:rsidP="00640349">
                            <w:pPr>
                              <w:jc w:val="center"/>
                              <w:rPr>
                                <w:rFonts w:eastAsia="Times New Roman"/>
                                <w:i/>
                                <w:sz w:val="18"/>
                                <w:lang w:eastAsia="ar-SA"/>
                              </w:rPr>
                            </w:pPr>
                          </w:p>
                          <w:p w14:paraId="4F7FFE2B" w14:textId="77777777" w:rsidR="00640349" w:rsidRDefault="00640349" w:rsidP="00640349">
                            <w:pPr>
                              <w:jc w:val="center"/>
                              <w:rPr>
                                <w:rFonts w:eastAsia="Times New Roman"/>
                                <w:i/>
                                <w:sz w:val="18"/>
                                <w:lang w:eastAsia="ar-SA"/>
                              </w:rPr>
                            </w:pPr>
                          </w:p>
                          <w:p w14:paraId="7C468C83" w14:textId="77777777" w:rsidR="00640349" w:rsidRDefault="00640349" w:rsidP="00640349">
                            <w:pPr>
                              <w:rPr>
                                <w:rFonts w:eastAsia="Times New Roman"/>
                                <w:i/>
                                <w:sz w:val="18"/>
                                <w:lang w:eastAsia="ar-SA"/>
                              </w:rPr>
                            </w:pPr>
                          </w:p>
                          <w:p w14:paraId="39897613" w14:textId="77777777" w:rsidR="00640349" w:rsidRPr="00196138" w:rsidRDefault="00640349" w:rsidP="00640349">
                            <w:pPr>
                              <w:jc w:val="center"/>
                              <w:rPr>
                                <w:rFonts w:eastAsia="Times New Roman"/>
                                <w:b/>
                                <w:bCs/>
                                <w:i/>
                                <w:sz w:val="18"/>
                                <w:szCs w:val="18"/>
                                <w:lang w:eastAsia="ar-SA"/>
                              </w:rPr>
                            </w:pPr>
                            <w:r w:rsidRPr="00196138">
                              <w:rPr>
                                <w:rFonts w:eastAsia="Times New Roman"/>
                                <w:b/>
                                <w:bCs/>
                                <w:i/>
                                <w:sz w:val="18"/>
                                <w:szCs w:val="18"/>
                                <w:lang w:eastAsia="ar-SA"/>
                              </w:rPr>
                              <w:t>Wykonawca</w:t>
                            </w:r>
                          </w:p>
                          <w:p w14:paraId="698393BC" w14:textId="77777777" w:rsidR="00640349" w:rsidRPr="006D20CB" w:rsidRDefault="00640349" w:rsidP="00640349">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7C79585" w14:textId="77777777" w:rsidR="00640349" w:rsidRPr="006D20CB" w:rsidRDefault="00640349" w:rsidP="00640349">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7A1909A" id="_x0000_s1030" type="#_x0000_t202" style="position:absolute;left:0;text-align:left;margin-left:5.1pt;margin-top:4.85pt;width:186.6pt;height:86.4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" filled="f" strokeweight=".02106mm">
                <v:path arrowok="t"/>
                <v:textbox inset="2.78992mm,1.51992mm,2.78992mm,1.51992mm">
                  <w:txbxContent>
                    <w:p w14:paraId="0A897E03" w14:textId="77777777" w:rsidR="00640349" w:rsidRDefault="00640349" w:rsidP="00640349">
                      <w:pPr>
                        <w:jc w:val="center"/>
                        <w:rPr>
                          <w:rFonts w:eastAsia="Times New Roman"/>
                          <w:i/>
                          <w:sz w:val="18"/>
                          <w:lang w:eastAsia="ar-SA"/>
                        </w:rPr>
                      </w:pPr>
                    </w:p>
                    <w:p w14:paraId="57B3DE8E" w14:textId="77777777" w:rsidR="00640349" w:rsidRDefault="00640349" w:rsidP="00640349">
                      <w:pPr>
                        <w:jc w:val="center"/>
                        <w:rPr>
                          <w:rFonts w:eastAsia="Times New Roman"/>
                          <w:i/>
                          <w:sz w:val="18"/>
                          <w:lang w:eastAsia="ar-SA"/>
                        </w:rPr>
                      </w:pPr>
                    </w:p>
                    <w:p w14:paraId="2A6DC088" w14:textId="77777777" w:rsidR="00640349" w:rsidRDefault="00640349" w:rsidP="00640349">
                      <w:pPr>
                        <w:jc w:val="center"/>
                        <w:rPr>
                          <w:rFonts w:eastAsia="Times New Roman"/>
                          <w:i/>
                          <w:sz w:val="18"/>
                          <w:lang w:eastAsia="ar-SA"/>
                        </w:rPr>
                      </w:pPr>
                    </w:p>
                    <w:p w14:paraId="4F7FFE2B" w14:textId="77777777" w:rsidR="00640349" w:rsidRDefault="00640349" w:rsidP="00640349">
                      <w:pPr>
                        <w:jc w:val="center"/>
                        <w:rPr>
                          <w:rFonts w:eastAsia="Times New Roman"/>
                          <w:i/>
                          <w:sz w:val="18"/>
                          <w:lang w:eastAsia="ar-SA"/>
                        </w:rPr>
                      </w:pPr>
                    </w:p>
                    <w:p w14:paraId="7C468C83" w14:textId="77777777" w:rsidR="00640349" w:rsidRDefault="00640349" w:rsidP="00640349">
                      <w:pPr>
                        <w:rPr>
                          <w:rFonts w:eastAsia="Times New Roman"/>
                          <w:i/>
                          <w:sz w:val="18"/>
                          <w:lang w:eastAsia="ar-SA"/>
                        </w:rPr>
                      </w:pPr>
                    </w:p>
                    <w:p w14:paraId="39897613" w14:textId="77777777" w:rsidR="00640349" w:rsidRPr="00196138" w:rsidRDefault="00640349" w:rsidP="00640349">
                      <w:pPr>
                        <w:jc w:val="center"/>
                        <w:rPr>
                          <w:rFonts w:eastAsia="Times New Roman"/>
                          <w:b/>
                          <w:bCs/>
                          <w:i/>
                          <w:sz w:val="18"/>
                          <w:szCs w:val="18"/>
                          <w:lang w:eastAsia="ar-SA"/>
                        </w:rPr>
                      </w:pPr>
                      <w:r w:rsidRPr="00196138">
                        <w:rPr>
                          <w:rFonts w:eastAsia="Times New Roman"/>
                          <w:b/>
                          <w:bCs/>
                          <w:i/>
                          <w:sz w:val="18"/>
                          <w:szCs w:val="18"/>
                          <w:lang w:eastAsia="ar-SA"/>
                        </w:rPr>
                        <w:t>Wykonawca</w:t>
                      </w:r>
                    </w:p>
                    <w:p w14:paraId="698393BC" w14:textId="77777777" w:rsidR="00640349" w:rsidRPr="006D20CB" w:rsidRDefault="00640349" w:rsidP="00640349">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7C79585" w14:textId="77777777" w:rsidR="00640349" w:rsidRPr="006D20CB" w:rsidRDefault="00640349" w:rsidP="00640349">
                      <w:pPr>
                        <w:jc w:val="center"/>
                        <w:rPr>
                          <w:rFonts w:eastAsia="Times New Roman" w:cs="Times New Roman"/>
                          <w:i/>
                          <w:sz w:val="18"/>
                          <w:szCs w:val="18"/>
                          <w:lang w:eastAsia="ar-SA"/>
                        </w:rPr>
                      </w:pPr>
                    </w:p>
                  </w:txbxContent>
                </v:textbox>
                <w10:wrap type="square"/>
              </v:shape>
            </w:pict>
          </mc:Fallback>
        </mc:AlternateContent>
      </w:r>
    </w:p>
    <w:p w14:paraId="36E146BD" w14:textId="77777777" w:rsidR="00640349" w:rsidRPr="004239C9" w:rsidRDefault="00640349" w:rsidP="00640349">
      <w:pPr>
        <w:jc w:val="center"/>
        <w:rPr>
          <w:rFonts w:eastAsia="Times New Roman"/>
          <w:lang w:eastAsia="ar-SA"/>
        </w:rPr>
      </w:pPr>
    </w:p>
    <w:p w14:paraId="7B63849E" w14:textId="77777777" w:rsidR="00640349" w:rsidRPr="004239C9" w:rsidRDefault="00640349" w:rsidP="00640349">
      <w:pPr>
        <w:jc w:val="center"/>
        <w:rPr>
          <w:rFonts w:eastAsia="Times New Roman"/>
          <w:lang w:eastAsia="ar-SA"/>
        </w:rPr>
      </w:pPr>
    </w:p>
    <w:p w14:paraId="33E397F0" w14:textId="77777777" w:rsidR="00640349" w:rsidRPr="004239C9" w:rsidRDefault="00640349" w:rsidP="00640349">
      <w:pPr>
        <w:jc w:val="center"/>
        <w:rPr>
          <w:rFonts w:eastAsia="Times New Roman"/>
          <w:lang w:eastAsia="ar-SA"/>
        </w:rPr>
      </w:pPr>
    </w:p>
    <w:p w14:paraId="3D489373" w14:textId="77777777" w:rsidR="00640349" w:rsidRPr="004239C9" w:rsidRDefault="00640349" w:rsidP="00640349">
      <w:pPr>
        <w:jc w:val="center"/>
        <w:rPr>
          <w:rFonts w:eastAsia="Times New Roman"/>
          <w:lang w:eastAsia="ar-SA"/>
        </w:rPr>
      </w:pPr>
    </w:p>
    <w:p w14:paraId="244D84A3" w14:textId="77777777" w:rsidR="00640349" w:rsidRPr="004239C9" w:rsidRDefault="00640349" w:rsidP="00640349">
      <w:pPr>
        <w:jc w:val="center"/>
        <w:rPr>
          <w:rFonts w:eastAsia="Times New Roman"/>
          <w:lang w:eastAsia="ar-SA"/>
        </w:rPr>
      </w:pPr>
    </w:p>
    <w:p w14:paraId="4CE61D3B" w14:textId="77777777" w:rsidR="00640349" w:rsidRDefault="00640349" w:rsidP="00640349">
      <w:pPr>
        <w:jc w:val="center"/>
        <w:rPr>
          <w:rFonts w:eastAsia="Times New Roman"/>
          <w:lang w:eastAsia="ar-SA"/>
        </w:rPr>
      </w:pPr>
    </w:p>
    <w:p w14:paraId="32FC4D3B" w14:textId="77777777" w:rsidR="00640349" w:rsidRDefault="00640349" w:rsidP="00640349">
      <w:pPr>
        <w:jc w:val="center"/>
        <w:rPr>
          <w:rFonts w:eastAsia="Times New Roman"/>
          <w:lang w:eastAsia="ar-SA"/>
        </w:rPr>
      </w:pPr>
    </w:p>
    <w:p w14:paraId="142BA063" w14:textId="77777777" w:rsidR="00640349" w:rsidRPr="004239C9" w:rsidRDefault="00640349" w:rsidP="00640349">
      <w:pPr>
        <w:jc w:val="center"/>
        <w:rPr>
          <w:rFonts w:eastAsia="Times New Roman"/>
          <w:lang w:eastAsia="ar-SA"/>
        </w:rPr>
      </w:pPr>
      <w:r>
        <w:rPr>
          <w:noProof/>
          <w:lang w:eastAsia="pl-PL" w:bidi="ar-SA"/>
        </w:rPr>
        <mc:AlternateContent>
          <mc:Choice Requires="wps">
            <w:drawing>
              <wp:anchor distT="0" distB="0" distL="114300" distR="114300" simplePos="0" relativeHeight="251684352" behindDoc="0" locked="0" layoutInCell="1" allowOverlap="1" wp14:anchorId="7766D684" wp14:editId="3F406BB5">
                <wp:simplePos x="0" y="0"/>
                <wp:positionH relativeFrom="margin">
                  <wp:align>center</wp:align>
                </wp:positionH>
                <wp:positionV relativeFrom="paragraph">
                  <wp:posOffset>285750</wp:posOffset>
                </wp:positionV>
                <wp:extent cx="5791200" cy="463550"/>
                <wp:effectExtent l="0" t="0" r="19050" b="12700"/>
                <wp:wrapSquare wrapText="bothSides"/>
                <wp:docPr id="19751706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464024"/>
                        </a:xfrm>
                        <a:prstGeom prst="rect">
                          <a:avLst/>
                        </a:prstGeom>
                        <a:noFill/>
                        <a:ln w="758">
                          <a:solidFill>
                            <a:srgbClr val="000000"/>
                          </a:solidFill>
                          <a:prstDash val="solid"/>
                        </a:ln>
                      </wps:spPr>
                      <wps:txbx>
                        <w:txbxContent>
                          <w:p w14:paraId="675A077F" w14:textId="0D40F21A" w:rsidR="00640349" w:rsidRPr="007F62FB" w:rsidRDefault="00640349" w:rsidP="00640349">
                            <w:pPr>
                              <w:jc w:val="center"/>
                              <w:rPr>
                                <w:rFonts w:eastAsia="Times New Roman"/>
                                <w:b/>
                                <w:sz w:val="24"/>
                                <w:szCs w:val="24"/>
                                <w:lang w:eastAsia="ar-SA"/>
                              </w:rPr>
                            </w:pPr>
                            <w:r w:rsidRPr="007F62FB">
                              <w:rPr>
                                <w:b/>
                                <w:sz w:val="24"/>
                                <w:szCs w:val="24"/>
                                <w:lang w:eastAsia="ar-SA"/>
                              </w:rPr>
                              <w:t xml:space="preserve">Doświadczenie zawodowe Kierownika </w:t>
                            </w:r>
                            <w:r>
                              <w:rPr>
                                <w:b/>
                                <w:sz w:val="24"/>
                                <w:szCs w:val="24"/>
                                <w:lang w:eastAsia="ar-SA"/>
                              </w:rPr>
                              <w:t>projektu</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766D684" id="_x0000_s1031" type="#_x0000_t202" style="position:absolute;left:0;text-align:left;margin-left:0;margin-top:22.5pt;width:456pt;height:36.5pt;z-index:2516843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" filled="f" strokeweight=".02106mm">
                <v:path arrowok="t"/>
                <v:textbox inset="2.78992mm,1.51992mm,2.78992mm,1.51992mm">
                  <w:txbxContent>
                    <w:p w14:paraId="675A077F" w14:textId="0D40F21A" w:rsidR="00640349" w:rsidRPr="007F62FB" w:rsidRDefault="00640349" w:rsidP="00640349">
                      <w:pPr>
                        <w:jc w:val="center"/>
                        <w:rPr>
                          <w:rFonts w:eastAsia="Times New Roman"/>
                          <w:b/>
                          <w:sz w:val="24"/>
                          <w:szCs w:val="24"/>
                          <w:lang w:eastAsia="ar-SA"/>
                        </w:rPr>
                      </w:pPr>
                      <w:r w:rsidRPr="007F62FB">
                        <w:rPr>
                          <w:b/>
                          <w:sz w:val="24"/>
                          <w:szCs w:val="24"/>
                          <w:lang w:eastAsia="ar-SA"/>
                        </w:rPr>
                        <w:t xml:space="preserve">Doświadczenie zawodowe Kierownika </w:t>
                      </w:r>
                      <w:r>
                        <w:rPr>
                          <w:b/>
                          <w:sz w:val="24"/>
                          <w:szCs w:val="24"/>
                          <w:lang w:eastAsia="ar-SA"/>
                        </w:rPr>
                        <w:t>projektu</w:t>
                      </w:r>
                    </w:p>
                  </w:txbxContent>
                </v:textbox>
                <w10:wrap type="square" anchorx="margin"/>
              </v:shape>
            </w:pict>
          </mc:Fallback>
        </mc:AlternateContent>
      </w:r>
    </w:p>
    <w:p w14:paraId="68B4A22C" w14:textId="77777777" w:rsidR="00640349" w:rsidRDefault="00640349" w:rsidP="00640349">
      <w:pPr>
        <w:spacing w:line="360" w:lineRule="auto"/>
        <w:rPr>
          <w:rFonts w:eastAsia="Times New Roman"/>
          <w:sz w:val="22"/>
          <w:szCs w:val="22"/>
          <w:lang w:eastAsia="ar-SA"/>
        </w:rPr>
      </w:pPr>
    </w:p>
    <w:p w14:paraId="74BE5244" w14:textId="77777777" w:rsidR="00640349" w:rsidRPr="00547813" w:rsidRDefault="00640349" w:rsidP="00640349">
      <w:pPr>
        <w:spacing w:line="264" w:lineRule="auto"/>
        <w:jc w:val="both"/>
        <w:rPr>
          <w:rFonts w:eastAsia="Times New Roman"/>
          <w:b/>
          <w:bCs/>
          <w:sz w:val="22"/>
          <w:szCs w:val="22"/>
          <w:lang w:eastAsia="ar-SA"/>
        </w:rPr>
      </w:pPr>
      <w:r w:rsidRPr="00547813">
        <w:rPr>
          <w:rFonts w:eastAsia="Times New Roman"/>
          <w:sz w:val="22"/>
          <w:szCs w:val="22"/>
          <w:lang w:eastAsia="ar-SA"/>
        </w:rPr>
        <w:t xml:space="preserve">Postępowanie o udzielenie zamówienia publicznego w trybie </w:t>
      </w:r>
      <w:r w:rsidRPr="00A92321">
        <w:rPr>
          <w:rFonts w:eastAsia="Times New Roman"/>
          <w:sz w:val="22"/>
          <w:szCs w:val="22"/>
          <w:lang w:eastAsia="ar-SA"/>
        </w:rPr>
        <w:t xml:space="preserve">przetargu nieograniczonego </w:t>
      </w:r>
      <w:r w:rsidRPr="00547813">
        <w:rPr>
          <w:rFonts w:eastAsia="Times New Roman"/>
          <w:sz w:val="22"/>
          <w:szCs w:val="22"/>
          <w:lang w:eastAsia="ar-SA"/>
        </w:rPr>
        <w:t>(art. </w:t>
      </w:r>
      <w:r>
        <w:rPr>
          <w:rFonts w:eastAsia="Times New Roman"/>
          <w:sz w:val="22"/>
          <w:szCs w:val="22"/>
          <w:lang w:eastAsia="ar-SA"/>
        </w:rPr>
        <w:t>13</w:t>
      </w:r>
      <w:r w:rsidRPr="00547813">
        <w:rPr>
          <w:rFonts w:eastAsia="Times New Roman"/>
          <w:sz w:val="22"/>
          <w:szCs w:val="22"/>
          <w:lang w:eastAsia="ar-SA"/>
        </w:rPr>
        <w:t xml:space="preserve">2 ustawy </w:t>
      </w:r>
      <w:proofErr w:type="spellStart"/>
      <w:r w:rsidRPr="00547813">
        <w:rPr>
          <w:rFonts w:eastAsia="Times New Roman"/>
          <w:sz w:val="22"/>
          <w:szCs w:val="22"/>
          <w:lang w:eastAsia="ar-SA"/>
        </w:rPr>
        <w:t>Pzp</w:t>
      </w:r>
      <w:proofErr w:type="spellEnd"/>
      <w:r w:rsidRPr="00547813">
        <w:rPr>
          <w:rFonts w:eastAsia="Times New Roman"/>
          <w:sz w:val="22"/>
          <w:szCs w:val="22"/>
          <w:lang w:eastAsia="ar-SA"/>
        </w:rPr>
        <w:t xml:space="preserve">) pn. </w:t>
      </w:r>
      <w:r w:rsidRPr="00547813">
        <w:rPr>
          <w:rFonts w:eastAsia="Times New Roman"/>
          <w:b/>
          <w:bCs/>
          <w:sz w:val="22"/>
          <w:szCs w:val="22"/>
          <w:lang w:eastAsia="ar-SA"/>
        </w:rPr>
        <w:t>„</w:t>
      </w:r>
      <w:r w:rsidRPr="00A92321">
        <w:rPr>
          <w:rFonts w:eastAsia="Times New Roman"/>
          <w:b/>
          <w:bCs/>
          <w:sz w:val="22"/>
          <w:szCs w:val="22"/>
          <w:lang w:eastAsia="ar-SA"/>
        </w:rPr>
        <w:t>Budowa Wielofunkcyjnej Sali Prób i Sali Prób Baletu na tarasach wewnętrznych gmachu Teatru Wielkiego – Opery Narodowej łącznie z pomieszczeniami, instalacjami i urządzeniami powiązanymi funkcjonalnie</w:t>
      </w:r>
      <w:r w:rsidRPr="00547813">
        <w:rPr>
          <w:rFonts w:eastAsia="Times New Roman"/>
          <w:b/>
          <w:bCs/>
          <w:sz w:val="22"/>
          <w:szCs w:val="22"/>
          <w:lang w:eastAsia="ar-SA"/>
        </w:rPr>
        <w:t>”.</w:t>
      </w:r>
    </w:p>
    <w:p w14:paraId="4466E434" w14:textId="77777777" w:rsidR="00640349" w:rsidRPr="00547813" w:rsidRDefault="00640349" w:rsidP="00640349">
      <w:pPr>
        <w:spacing w:line="264" w:lineRule="auto"/>
        <w:jc w:val="both"/>
        <w:rPr>
          <w:rFonts w:eastAsia="Times New Roman"/>
          <w:b/>
          <w:sz w:val="22"/>
          <w:szCs w:val="22"/>
          <w:lang w:eastAsia="ar-SA"/>
        </w:rPr>
      </w:pPr>
    </w:p>
    <w:p w14:paraId="3A4D6F24" w14:textId="0B62FF5C" w:rsidR="00640349" w:rsidRPr="00547813" w:rsidRDefault="00640349" w:rsidP="00640349">
      <w:pPr>
        <w:spacing w:after="120"/>
        <w:jc w:val="both"/>
        <w:rPr>
          <w:sz w:val="22"/>
          <w:szCs w:val="22"/>
        </w:rPr>
      </w:pPr>
      <w:r w:rsidRPr="00547813">
        <w:rPr>
          <w:b/>
          <w:bCs/>
          <w:sz w:val="22"/>
          <w:szCs w:val="22"/>
        </w:rPr>
        <w:t>Oświadczamy</w:t>
      </w:r>
      <w:r w:rsidRPr="00547813">
        <w:rPr>
          <w:sz w:val="22"/>
          <w:szCs w:val="22"/>
        </w:rPr>
        <w:t xml:space="preserve">, że </w:t>
      </w:r>
      <w:r w:rsidRPr="00547813">
        <w:rPr>
          <w:b/>
          <w:bCs/>
          <w:sz w:val="22"/>
          <w:szCs w:val="22"/>
        </w:rPr>
        <w:t xml:space="preserve">Kierownik </w:t>
      </w:r>
      <w:r>
        <w:rPr>
          <w:b/>
          <w:bCs/>
          <w:sz w:val="22"/>
          <w:szCs w:val="22"/>
        </w:rPr>
        <w:t>projektu</w:t>
      </w:r>
      <w:r w:rsidRPr="00547813">
        <w:rPr>
          <w:sz w:val="22"/>
          <w:szCs w:val="22"/>
        </w:rPr>
        <w:t xml:space="preserve">: _______________________________________ </w:t>
      </w:r>
      <w:r w:rsidRPr="00547813">
        <w:rPr>
          <w:b/>
          <w:bCs/>
          <w:sz w:val="22"/>
          <w:szCs w:val="22"/>
          <w:u w:val="single"/>
        </w:rPr>
        <w:t>(</w:t>
      </w:r>
      <w:r w:rsidRPr="00547813">
        <w:rPr>
          <w:b/>
          <w:bCs/>
          <w:i/>
          <w:iCs/>
          <w:sz w:val="22"/>
          <w:szCs w:val="22"/>
          <w:u w:val="single"/>
        </w:rPr>
        <w:t>należy podać imię i nazwisko</w:t>
      </w:r>
      <w:r w:rsidRPr="00547813">
        <w:rPr>
          <w:sz w:val="22"/>
          <w:szCs w:val="22"/>
        </w:rPr>
        <w:t xml:space="preserve">), spełniający wymagania, o których mowa w rozdz. X ust. 1 pkt 4) </w:t>
      </w:r>
      <w:proofErr w:type="spellStart"/>
      <w:r w:rsidRPr="00547813">
        <w:rPr>
          <w:sz w:val="22"/>
          <w:szCs w:val="22"/>
        </w:rPr>
        <w:t>ppkt</w:t>
      </w:r>
      <w:proofErr w:type="spellEnd"/>
      <w:r w:rsidRPr="00547813">
        <w:rPr>
          <w:sz w:val="22"/>
          <w:szCs w:val="22"/>
        </w:rPr>
        <w:t xml:space="preserve"> 2) lit. </w:t>
      </w:r>
      <w:r>
        <w:rPr>
          <w:sz w:val="22"/>
          <w:szCs w:val="22"/>
        </w:rPr>
        <w:t>b</w:t>
      </w:r>
      <w:r w:rsidRPr="00547813">
        <w:rPr>
          <w:sz w:val="22"/>
          <w:szCs w:val="22"/>
        </w:rPr>
        <w:t xml:space="preserve">) SWZ, posiada następujące doświadczenie (oceniane w ramach kryterium pn. „Doświadczenie zawodowe Kierownika </w:t>
      </w:r>
      <w:r>
        <w:rPr>
          <w:sz w:val="22"/>
          <w:szCs w:val="22"/>
        </w:rPr>
        <w:t>projektu</w:t>
      </w:r>
      <w:r w:rsidRPr="00547813">
        <w:rPr>
          <w:sz w:val="22"/>
          <w:szCs w:val="22"/>
        </w:rPr>
        <w:t>”):</w:t>
      </w:r>
    </w:p>
    <w:tbl>
      <w:tblPr>
        <w:tblW w:w="959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722"/>
        <w:gridCol w:w="2268"/>
        <w:gridCol w:w="1982"/>
        <w:gridCol w:w="1987"/>
      </w:tblGrid>
      <w:tr w:rsidR="00640349" w:rsidRPr="00547813" w14:paraId="0242AEBE" w14:textId="77777777" w:rsidTr="003F7115">
        <w:trPr>
          <w:trHeight w:val="1364"/>
        </w:trPr>
        <w:tc>
          <w:tcPr>
            <w:tcW w:w="636" w:type="dxa"/>
            <w:vAlign w:val="center"/>
          </w:tcPr>
          <w:p w14:paraId="47AD8029" w14:textId="77777777" w:rsidR="00640349" w:rsidRPr="00547813" w:rsidRDefault="00640349" w:rsidP="003F7115">
            <w:pPr>
              <w:ind w:right="40"/>
              <w:jc w:val="center"/>
              <w:rPr>
                <w:b/>
              </w:rPr>
            </w:pPr>
            <w:r w:rsidRPr="00547813">
              <w:rPr>
                <w:b/>
              </w:rPr>
              <w:t>L.p.</w:t>
            </w:r>
          </w:p>
        </w:tc>
        <w:tc>
          <w:tcPr>
            <w:tcW w:w="2722" w:type="dxa"/>
            <w:vAlign w:val="center"/>
          </w:tcPr>
          <w:p w14:paraId="661A74B1" w14:textId="77777777" w:rsidR="00640349" w:rsidRPr="00547813" w:rsidRDefault="00640349" w:rsidP="003F7115">
            <w:pPr>
              <w:ind w:right="40"/>
              <w:jc w:val="center"/>
              <w:rPr>
                <w:b/>
              </w:rPr>
            </w:pPr>
            <w:r w:rsidRPr="00547813">
              <w:rPr>
                <w:b/>
              </w:rPr>
              <w:t xml:space="preserve">Nazwa i zakres </w:t>
            </w:r>
            <w:r w:rsidRPr="00C07625">
              <w:rPr>
                <w:b/>
              </w:rPr>
              <w:t>robót budowlanych*</w:t>
            </w:r>
          </w:p>
        </w:tc>
        <w:tc>
          <w:tcPr>
            <w:tcW w:w="2268" w:type="dxa"/>
            <w:vAlign w:val="center"/>
          </w:tcPr>
          <w:p w14:paraId="1FFB954D" w14:textId="77777777" w:rsidR="00640349" w:rsidRPr="00547813" w:rsidRDefault="00640349" w:rsidP="003F7115">
            <w:pPr>
              <w:ind w:right="40"/>
              <w:jc w:val="center"/>
              <w:rPr>
                <w:b/>
              </w:rPr>
            </w:pPr>
            <w:r w:rsidRPr="00547813">
              <w:rPr>
                <w:b/>
              </w:rPr>
              <w:t xml:space="preserve">Podmiot, na rzecz którego </w:t>
            </w:r>
            <w:r w:rsidRPr="00C07625">
              <w:rPr>
                <w:b/>
              </w:rPr>
              <w:t>rob</w:t>
            </w:r>
            <w:r>
              <w:rPr>
                <w:b/>
              </w:rPr>
              <w:t>o</w:t>
            </w:r>
            <w:r w:rsidRPr="00C07625">
              <w:rPr>
                <w:b/>
              </w:rPr>
              <w:t>t</w:t>
            </w:r>
            <w:r>
              <w:rPr>
                <w:b/>
              </w:rPr>
              <w:t xml:space="preserve">y </w:t>
            </w:r>
            <w:r w:rsidRPr="00C07625">
              <w:rPr>
                <w:b/>
              </w:rPr>
              <w:t>budowlan</w:t>
            </w:r>
            <w:r>
              <w:rPr>
                <w:b/>
              </w:rPr>
              <w:t xml:space="preserve">e zostały </w:t>
            </w:r>
            <w:r w:rsidRPr="00547813">
              <w:rPr>
                <w:b/>
              </w:rPr>
              <w:t>wykonane oraz daty wykonania</w:t>
            </w:r>
          </w:p>
        </w:tc>
        <w:tc>
          <w:tcPr>
            <w:tcW w:w="1982" w:type="dxa"/>
            <w:vAlign w:val="center"/>
          </w:tcPr>
          <w:p w14:paraId="119B6D23" w14:textId="77777777" w:rsidR="00640349" w:rsidRPr="00547813" w:rsidRDefault="00640349" w:rsidP="003F7115">
            <w:pPr>
              <w:ind w:right="40"/>
              <w:jc w:val="center"/>
              <w:rPr>
                <w:b/>
              </w:rPr>
            </w:pPr>
            <w:r w:rsidRPr="00C07625">
              <w:rPr>
                <w:b/>
              </w:rPr>
              <w:t>Wartość brutto roboty budowlanej (</w:t>
            </w:r>
            <w:r>
              <w:rPr>
                <w:b/>
              </w:rPr>
              <w:t xml:space="preserve">w </w:t>
            </w:r>
            <w:r w:rsidRPr="00C07625">
              <w:rPr>
                <w:b/>
              </w:rPr>
              <w:t>zł)</w:t>
            </w:r>
          </w:p>
        </w:tc>
        <w:tc>
          <w:tcPr>
            <w:tcW w:w="1987" w:type="dxa"/>
            <w:vAlign w:val="center"/>
          </w:tcPr>
          <w:p w14:paraId="12B69A1B" w14:textId="32B2D09C" w:rsidR="00640349" w:rsidRPr="00547813" w:rsidRDefault="00640349" w:rsidP="003F7115">
            <w:pPr>
              <w:ind w:right="40"/>
              <w:jc w:val="center"/>
              <w:rPr>
                <w:b/>
              </w:rPr>
            </w:pPr>
            <w:r w:rsidRPr="00547813">
              <w:rPr>
                <w:b/>
              </w:rPr>
              <w:t xml:space="preserve">Nazwa obiektu, w którym wykonywano </w:t>
            </w:r>
            <w:r w:rsidRPr="00C07625">
              <w:rPr>
                <w:b/>
              </w:rPr>
              <w:t xml:space="preserve">roboty budowlane pod kierownictwem Kierownika </w:t>
            </w:r>
            <w:r w:rsidR="00501650">
              <w:rPr>
                <w:b/>
              </w:rPr>
              <w:t>projektu</w:t>
            </w:r>
            <w:r w:rsidRPr="00C07625">
              <w:rPr>
                <w:b/>
              </w:rPr>
              <w:t>, nr rejestru zabytków**</w:t>
            </w:r>
            <w:r w:rsidRPr="00547813">
              <w:rPr>
                <w:b/>
              </w:rPr>
              <w:t xml:space="preserve"> </w:t>
            </w:r>
          </w:p>
        </w:tc>
      </w:tr>
      <w:tr w:rsidR="00640349" w:rsidRPr="00547813" w14:paraId="7711515F" w14:textId="77777777" w:rsidTr="003F7115">
        <w:tc>
          <w:tcPr>
            <w:tcW w:w="636" w:type="dxa"/>
            <w:vAlign w:val="center"/>
          </w:tcPr>
          <w:p w14:paraId="53365396" w14:textId="77777777" w:rsidR="00640349" w:rsidRPr="00547813" w:rsidRDefault="00640349" w:rsidP="003F7115">
            <w:pPr>
              <w:ind w:right="40"/>
              <w:jc w:val="center"/>
              <w:rPr>
                <w:bCs/>
                <w:sz w:val="22"/>
                <w:szCs w:val="22"/>
              </w:rPr>
            </w:pPr>
            <w:r w:rsidRPr="00547813">
              <w:rPr>
                <w:bCs/>
                <w:sz w:val="22"/>
                <w:szCs w:val="22"/>
              </w:rPr>
              <w:t>A</w:t>
            </w:r>
          </w:p>
        </w:tc>
        <w:tc>
          <w:tcPr>
            <w:tcW w:w="2722" w:type="dxa"/>
            <w:vAlign w:val="center"/>
          </w:tcPr>
          <w:p w14:paraId="663193E8" w14:textId="77777777" w:rsidR="00640349" w:rsidRPr="00547813" w:rsidRDefault="00640349" w:rsidP="003F7115">
            <w:pPr>
              <w:ind w:right="40"/>
              <w:jc w:val="center"/>
              <w:rPr>
                <w:bCs/>
                <w:sz w:val="22"/>
                <w:szCs w:val="22"/>
              </w:rPr>
            </w:pPr>
            <w:r w:rsidRPr="00547813">
              <w:rPr>
                <w:bCs/>
                <w:sz w:val="22"/>
                <w:szCs w:val="22"/>
              </w:rPr>
              <w:t>B</w:t>
            </w:r>
          </w:p>
        </w:tc>
        <w:tc>
          <w:tcPr>
            <w:tcW w:w="2268" w:type="dxa"/>
            <w:vAlign w:val="center"/>
          </w:tcPr>
          <w:p w14:paraId="17042A23" w14:textId="77777777" w:rsidR="00640349" w:rsidRPr="00547813" w:rsidRDefault="00640349" w:rsidP="003F7115">
            <w:pPr>
              <w:ind w:right="40"/>
              <w:jc w:val="center"/>
              <w:rPr>
                <w:bCs/>
                <w:sz w:val="22"/>
                <w:szCs w:val="22"/>
              </w:rPr>
            </w:pPr>
            <w:r w:rsidRPr="00547813">
              <w:rPr>
                <w:bCs/>
                <w:sz w:val="22"/>
                <w:szCs w:val="22"/>
              </w:rPr>
              <w:t>C</w:t>
            </w:r>
          </w:p>
        </w:tc>
        <w:tc>
          <w:tcPr>
            <w:tcW w:w="1982" w:type="dxa"/>
            <w:vAlign w:val="center"/>
          </w:tcPr>
          <w:p w14:paraId="15D1480D" w14:textId="77777777" w:rsidR="00640349" w:rsidRPr="00547813" w:rsidRDefault="00640349" w:rsidP="003F7115">
            <w:pPr>
              <w:ind w:right="40"/>
              <w:jc w:val="center"/>
              <w:rPr>
                <w:bCs/>
                <w:sz w:val="22"/>
                <w:szCs w:val="22"/>
              </w:rPr>
            </w:pPr>
            <w:r w:rsidRPr="00547813">
              <w:rPr>
                <w:bCs/>
                <w:sz w:val="22"/>
                <w:szCs w:val="22"/>
              </w:rPr>
              <w:t>D</w:t>
            </w:r>
          </w:p>
        </w:tc>
        <w:tc>
          <w:tcPr>
            <w:tcW w:w="1987" w:type="dxa"/>
            <w:vAlign w:val="center"/>
          </w:tcPr>
          <w:p w14:paraId="18C5CB34" w14:textId="77777777" w:rsidR="00640349" w:rsidRPr="00547813" w:rsidRDefault="00640349" w:rsidP="003F7115">
            <w:pPr>
              <w:ind w:right="40"/>
              <w:jc w:val="center"/>
              <w:rPr>
                <w:bCs/>
                <w:sz w:val="22"/>
                <w:szCs w:val="22"/>
              </w:rPr>
            </w:pPr>
            <w:r w:rsidRPr="00547813">
              <w:rPr>
                <w:bCs/>
                <w:sz w:val="22"/>
                <w:szCs w:val="22"/>
              </w:rPr>
              <w:t>E</w:t>
            </w:r>
          </w:p>
        </w:tc>
      </w:tr>
      <w:tr w:rsidR="00501650" w:rsidRPr="00547813" w14:paraId="00C5F73E" w14:textId="77777777" w:rsidTr="003F7115">
        <w:trPr>
          <w:trHeight w:val="863"/>
        </w:trPr>
        <w:tc>
          <w:tcPr>
            <w:tcW w:w="636" w:type="dxa"/>
            <w:vAlign w:val="center"/>
          </w:tcPr>
          <w:p w14:paraId="6E6B8E4A" w14:textId="77777777" w:rsidR="00501650" w:rsidRPr="00547813" w:rsidRDefault="00501650" w:rsidP="00501650">
            <w:pPr>
              <w:spacing w:after="120"/>
              <w:ind w:right="38"/>
              <w:jc w:val="center"/>
              <w:rPr>
                <w:sz w:val="22"/>
                <w:szCs w:val="22"/>
              </w:rPr>
            </w:pPr>
            <w:r w:rsidRPr="00547813">
              <w:rPr>
                <w:sz w:val="22"/>
                <w:szCs w:val="22"/>
              </w:rPr>
              <w:t>1</w:t>
            </w:r>
          </w:p>
        </w:tc>
        <w:tc>
          <w:tcPr>
            <w:tcW w:w="2722" w:type="dxa"/>
            <w:vAlign w:val="center"/>
          </w:tcPr>
          <w:p w14:paraId="2F3E9290" w14:textId="4DAABFFE" w:rsidR="00501650" w:rsidRPr="00547813" w:rsidRDefault="00501650" w:rsidP="00501650">
            <w:pPr>
              <w:spacing w:after="120"/>
              <w:ind w:right="38"/>
              <w:rPr>
                <w:sz w:val="22"/>
                <w:szCs w:val="22"/>
              </w:rPr>
            </w:pPr>
          </w:p>
        </w:tc>
        <w:tc>
          <w:tcPr>
            <w:tcW w:w="2268" w:type="dxa"/>
            <w:vAlign w:val="center"/>
          </w:tcPr>
          <w:p w14:paraId="0E896486" w14:textId="6903B103" w:rsidR="00501650" w:rsidRPr="00547813" w:rsidRDefault="00501650" w:rsidP="00501650">
            <w:pPr>
              <w:spacing w:after="120"/>
              <w:ind w:right="38"/>
              <w:rPr>
                <w:sz w:val="22"/>
                <w:szCs w:val="22"/>
              </w:rPr>
            </w:pPr>
          </w:p>
        </w:tc>
        <w:tc>
          <w:tcPr>
            <w:tcW w:w="1982" w:type="dxa"/>
            <w:vAlign w:val="center"/>
          </w:tcPr>
          <w:p w14:paraId="47E223B9" w14:textId="56BE9915" w:rsidR="00501650" w:rsidRPr="00547813" w:rsidRDefault="00501650" w:rsidP="00501650">
            <w:pPr>
              <w:spacing w:after="120"/>
              <w:ind w:right="38"/>
              <w:rPr>
                <w:sz w:val="22"/>
                <w:szCs w:val="22"/>
              </w:rPr>
            </w:pPr>
          </w:p>
        </w:tc>
        <w:tc>
          <w:tcPr>
            <w:tcW w:w="1987" w:type="dxa"/>
            <w:vAlign w:val="center"/>
          </w:tcPr>
          <w:p w14:paraId="49814F24" w14:textId="10F9B5C2" w:rsidR="00501650" w:rsidRPr="00547813" w:rsidRDefault="00501650" w:rsidP="00501650">
            <w:pPr>
              <w:spacing w:after="120"/>
              <w:ind w:right="38"/>
              <w:rPr>
                <w:sz w:val="22"/>
                <w:szCs w:val="22"/>
              </w:rPr>
            </w:pPr>
          </w:p>
        </w:tc>
      </w:tr>
      <w:tr w:rsidR="00501650" w:rsidRPr="00547813" w14:paraId="5FD3F76B" w14:textId="77777777" w:rsidTr="003F7115">
        <w:trPr>
          <w:trHeight w:val="834"/>
        </w:trPr>
        <w:tc>
          <w:tcPr>
            <w:tcW w:w="636" w:type="dxa"/>
            <w:vAlign w:val="center"/>
          </w:tcPr>
          <w:p w14:paraId="45AAACDC" w14:textId="77777777" w:rsidR="00501650" w:rsidRPr="00547813" w:rsidRDefault="00501650" w:rsidP="00501650">
            <w:pPr>
              <w:spacing w:after="120"/>
              <w:ind w:right="38"/>
              <w:jc w:val="center"/>
              <w:rPr>
                <w:sz w:val="22"/>
                <w:szCs w:val="22"/>
              </w:rPr>
            </w:pPr>
            <w:r w:rsidRPr="00547813">
              <w:rPr>
                <w:sz w:val="22"/>
                <w:szCs w:val="22"/>
              </w:rPr>
              <w:t>2</w:t>
            </w:r>
          </w:p>
        </w:tc>
        <w:tc>
          <w:tcPr>
            <w:tcW w:w="2722" w:type="dxa"/>
          </w:tcPr>
          <w:p w14:paraId="3FB65BA0" w14:textId="77777777" w:rsidR="00501650" w:rsidRPr="00547813" w:rsidRDefault="00501650" w:rsidP="00501650">
            <w:pPr>
              <w:spacing w:after="120"/>
              <w:ind w:right="38"/>
              <w:rPr>
                <w:sz w:val="22"/>
                <w:szCs w:val="22"/>
              </w:rPr>
            </w:pPr>
          </w:p>
          <w:p w14:paraId="51E5D70D" w14:textId="77777777" w:rsidR="00501650" w:rsidRPr="00547813" w:rsidRDefault="00501650" w:rsidP="00501650">
            <w:pPr>
              <w:spacing w:after="120"/>
              <w:ind w:right="38"/>
              <w:rPr>
                <w:sz w:val="22"/>
                <w:szCs w:val="22"/>
              </w:rPr>
            </w:pPr>
          </w:p>
        </w:tc>
        <w:tc>
          <w:tcPr>
            <w:tcW w:w="2268" w:type="dxa"/>
          </w:tcPr>
          <w:p w14:paraId="7977E3F6" w14:textId="77777777" w:rsidR="00501650" w:rsidRPr="00547813" w:rsidRDefault="00501650" w:rsidP="00501650">
            <w:pPr>
              <w:spacing w:after="120"/>
              <w:ind w:right="38"/>
              <w:rPr>
                <w:sz w:val="22"/>
                <w:szCs w:val="22"/>
              </w:rPr>
            </w:pPr>
          </w:p>
        </w:tc>
        <w:tc>
          <w:tcPr>
            <w:tcW w:w="1982" w:type="dxa"/>
          </w:tcPr>
          <w:p w14:paraId="07715732" w14:textId="77777777" w:rsidR="00501650" w:rsidRPr="00547813" w:rsidRDefault="00501650" w:rsidP="00501650">
            <w:pPr>
              <w:spacing w:after="120"/>
              <w:ind w:right="38"/>
              <w:rPr>
                <w:sz w:val="22"/>
                <w:szCs w:val="22"/>
              </w:rPr>
            </w:pPr>
          </w:p>
        </w:tc>
        <w:tc>
          <w:tcPr>
            <w:tcW w:w="1987" w:type="dxa"/>
          </w:tcPr>
          <w:p w14:paraId="222AD256" w14:textId="77777777" w:rsidR="00501650" w:rsidRPr="00547813" w:rsidRDefault="00501650" w:rsidP="00501650">
            <w:pPr>
              <w:spacing w:after="120"/>
              <w:ind w:right="38"/>
              <w:rPr>
                <w:sz w:val="22"/>
                <w:szCs w:val="22"/>
              </w:rPr>
            </w:pPr>
          </w:p>
        </w:tc>
      </w:tr>
      <w:tr w:rsidR="00501650" w:rsidRPr="00547813" w14:paraId="20C4E3FC" w14:textId="77777777" w:rsidTr="003F7115">
        <w:trPr>
          <w:trHeight w:val="831"/>
        </w:trPr>
        <w:tc>
          <w:tcPr>
            <w:tcW w:w="636" w:type="dxa"/>
            <w:vAlign w:val="center"/>
          </w:tcPr>
          <w:p w14:paraId="61C7BD54" w14:textId="77777777" w:rsidR="00501650" w:rsidRPr="00547813" w:rsidRDefault="00501650" w:rsidP="00501650">
            <w:pPr>
              <w:spacing w:after="120"/>
              <w:ind w:right="38"/>
              <w:jc w:val="center"/>
              <w:rPr>
                <w:sz w:val="22"/>
                <w:szCs w:val="22"/>
              </w:rPr>
            </w:pPr>
            <w:r w:rsidRPr="00547813">
              <w:rPr>
                <w:sz w:val="22"/>
                <w:szCs w:val="22"/>
              </w:rPr>
              <w:t>3</w:t>
            </w:r>
          </w:p>
        </w:tc>
        <w:tc>
          <w:tcPr>
            <w:tcW w:w="2722" w:type="dxa"/>
          </w:tcPr>
          <w:p w14:paraId="46B72A37" w14:textId="77777777" w:rsidR="00501650" w:rsidRPr="00547813" w:rsidRDefault="00501650" w:rsidP="00501650">
            <w:pPr>
              <w:spacing w:after="120"/>
              <w:ind w:right="38"/>
              <w:rPr>
                <w:sz w:val="22"/>
                <w:szCs w:val="22"/>
              </w:rPr>
            </w:pPr>
          </w:p>
          <w:p w14:paraId="7BDB4CA1" w14:textId="77777777" w:rsidR="00501650" w:rsidRPr="00547813" w:rsidRDefault="00501650" w:rsidP="00501650">
            <w:pPr>
              <w:spacing w:after="120"/>
              <w:ind w:right="38"/>
              <w:rPr>
                <w:sz w:val="22"/>
                <w:szCs w:val="22"/>
              </w:rPr>
            </w:pPr>
          </w:p>
        </w:tc>
        <w:tc>
          <w:tcPr>
            <w:tcW w:w="2268" w:type="dxa"/>
          </w:tcPr>
          <w:p w14:paraId="2717B5B9" w14:textId="77777777" w:rsidR="00501650" w:rsidRPr="00547813" w:rsidRDefault="00501650" w:rsidP="00501650">
            <w:pPr>
              <w:spacing w:after="120"/>
              <w:ind w:right="38"/>
              <w:rPr>
                <w:sz w:val="22"/>
                <w:szCs w:val="22"/>
              </w:rPr>
            </w:pPr>
          </w:p>
        </w:tc>
        <w:tc>
          <w:tcPr>
            <w:tcW w:w="1982" w:type="dxa"/>
          </w:tcPr>
          <w:p w14:paraId="53A35026" w14:textId="77777777" w:rsidR="00501650" w:rsidRPr="00547813" w:rsidRDefault="00501650" w:rsidP="00501650">
            <w:pPr>
              <w:spacing w:after="120"/>
              <w:ind w:right="38"/>
              <w:rPr>
                <w:sz w:val="22"/>
                <w:szCs w:val="22"/>
              </w:rPr>
            </w:pPr>
          </w:p>
        </w:tc>
        <w:tc>
          <w:tcPr>
            <w:tcW w:w="1987" w:type="dxa"/>
          </w:tcPr>
          <w:p w14:paraId="3B46A8C2" w14:textId="77777777" w:rsidR="00501650" w:rsidRPr="00547813" w:rsidRDefault="00501650" w:rsidP="00501650">
            <w:pPr>
              <w:spacing w:after="120"/>
              <w:ind w:right="38"/>
              <w:rPr>
                <w:sz w:val="22"/>
                <w:szCs w:val="22"/>
              </w:rPr>
            </w:pPr>
          </w:p>
        </w:tc>
      </w:tr>
    </w:tbl>
    <w:p w14:paraId="2CE1F565" w14:textId="77777777" w:rsidR="00640349" w:rsidRPr="0092784B" w:rsidRDefault="00640349" w:rsidP="00640349">
      <w:pPr>
        <w:tabs>
          <w:tab w:val="left" w:pos="0"/>
        </w:tabs>
        <w:jc w:val="both"/>
        <w:rPr>
          <w:rFonts w:eastAsia="Times New Roman"/>
          <w:b/>
          <w:lang w:eastAsia="ar-SA"/>
        </w:rPr>
      </w:pPr>
      <w:r w:rsidRPr="0092784B">
        <w:rPr>
          <w:rFonts w:eastAsia="Times New Roman"/>
          <w:b/>
          <w:lang w:eastAsia="ar-SA"/>
        </w:rPr>
        <w:t>* Jeżeli dotyczy, w zakresie robót budowlanych należy wskazać czy robota budowlana wykonana została w budynku o charakterze widowiskowym, w którym istotną rolę odgrywają parametry akustyczne dotyczące izolacyjności i adaptacji akustycznej oraz określić rodzaj tego obiektu (teatr, opera, sala koncertowa, filharmonia, sala prób teatru lub opery lub sali koncertowej lub filharmonii, sala wielofunkcyjne, sala kongresowa z funkcjami widowiskowymi i koncertowymi).</w:t>
      </w:r>
    </w:p>
    <w:p w14:paraId="738FFF7A" w14:textId="77777777" w:rsidR="00640349" w:rsidRPr="0092784B" w:rsidRDefault="00640349" w:rsidP="00640349">
      <w:pPr>
        <w:tabs>
          <w:tab w:val="left" w:pos="0"/>
        </w:tabs>
        <w:jc w:val="both"/>
        <w:rPr>
          <w:rFonts w:eastAsia="Times New Roman"/>
          <w:b/>
          <w:lang w:eastAsia="ar-SA"/>
        </w:rPr>
      </w:pPr>
      <w:r w:rsidRPr="0092784B">
        <w:rPr>
          <w:rFonts w:eastAsia="Times New Roman"/>
          <w:b/>
          <w:lang w:eastAsia="ar-SA"/>
        </w:rPr>
        <w:t>** Jeżeli dotyczy podać nr rejestru zabytków.</w:t>
      </w:r>
    </w:p>
    <w:p w14:paraId="7648D8B6" w14:textId="77777777" w:rsidR="00640349" w:rsidRDefault="00640349" w:rsidP="00640349">
      <w:pPr>
        <w:spacing w:after="120"/>
        <w:ind w:left="284" w:right="40" w:hanging="244"/>
        <w:jc w:val="both"/>
        <w:rPr>
          <w:bCs/>
          <w:i/>
          <w:iCs/>
          <w:sz w:val="22"/>
          <w:szCs w:val="22"/>
        </w:rPr>
      </w:pPr>
    </w:p>
    <w:p w14:paraId="63AEC5CF" w14:textId="3B8BB017" w:rsidR="00640349" w:rsidRPr="00547813" w:rsidRDefault="00640349" w:rsidP="00640349">
      <w:pPr>
        <w:spacing w:after="120"/>
        <w:ind w:left="284" w:right="40" w:hanging="244"/>
        <w:jc w:val="both"/>
        <w:rPr>
          <w:bCs/>
          <w:i/>
          <w:iCs/>
          <w:sz w:val="22"/>
          <w:szCs w:val="22"/>
        </w:rPr>
      </w:pPr>
      <w:r w:rsidRPr="00547813">
        <w:rPr>
          <w:bCs/>
          <w:i/>
          <w:iCs/>
          <w:sz w:val="22"/>
          <w:szCs w:val="22"/>
        </w:rPr>
        <w:t xml:space="preserve">W tabeli należy wypełnić maksymalnie </w:t>
      </w:r>
      <w:r w:rsidR="006464E2">
        <w:rPr>
          <w:bCs/>
          <w:i/>
          <w:iCs/>
          <w:sz w:val="22"/>
          <w:szCs w:val="22"/>
        </w:rPr>
        <w:t>3</w:t>
      </w:r>
      <w:r w:rsidRPr="00547813">
        <w:rPr>
          <w:bCs/>
          <w:i/>
          <w:iCs/>
          <w:sz w:val="22"/>
          <w:szCs w:val="22"/>
        </w:rPr>
        <w:t xml:space="preserve"> pozycj</w:t>
      </w:r>
      <w:r w:rsidR="006464E2">
        <w:rPr>
          <w:bCs/>
          <w:i/>
          <w:iCs/>
          <w:sz w:val="22"/>
          <w:szCs w:val="22"/>
        </w:rPr>
        <w:t>e</w:t>
      </w:r>
      <w:r>
        <w:rPr>
          <w:bCs/>
          <w:i/>
          <w:iCs/>
          <w:sz w:val="22"/>
          <w:szCs w:val="22"/>
        </w:rPr>
        <w:t xml:space="preserve"> (rob</w:t>
      </w:r>
      <w:r w:rsidR="006464E2">
        <w:rPr>
          <w:bCs/>
          <w:i/>
          <w:iCs/>
          <w:sz w:val="22"/>
          <w:szCs w:val="22"/>
        </w:rPr>
        <w:t>o</w:t>
      </w:r>
      <w:r>
        <w:rPr>
          <w:bCs/>
          <w:i/>
          <w:iCs/>
          <w:sz w:val="22"/>
          <w:szCs w:val="22"/>
        </w:rPr>
        <w:t>t</w:t>
      </w:r>
      <w:r w:rsidR="006464E2">
        <w:rPr>
          <w:bCs/>
          <w:i/>
          <w:iCs/>
          <w:sz w:val="22"/>
          <w:szCs w:val="22"/>
        </w:rPr>
        <w:t>y</w:t>
      </w:r>
      <w:r>
        <w:rPr>
          <w:bCs/>
          <w:i/>
          <w:iCs/>
          <w:sz w:val="22"/>
          <w:szCs w:val="22"/>
        </w:rPr>
        <w:t>)</w:t>
      </w:r>
      <w:r w:rsidRPr="00547813">
        <w:rPr>
          <w:bCs/>
          <w:i/>
          <w:iCs/>
          <w:sz w:val="22"/>
          <w:szCs w:val="22"/>
        </w:rPr>
        <w:t xml:space="preserve">. </w:t>
      </w:r>
    </w:p>
    <w:p w14:paraId="113B3AEC" w14:textId="77777777" w:rsidR="003E03E3" w:rsidRDefault="003E03E3" w:rsidP="006464E2">
      <w:pPr>
        <w:spacing w:after="60" w:line="252" w:lineRule="auto"/>
        <w:jc w:val="both"/>
        <w:rPr>
          <w:rFonts w:eastAsia="Times New Roman"/>
          <w:sz w:val="22"/>
          <w:szCs w:val="22"/>
          <w:u w:val="single"/>
          <w:lang w:eastAsia="ar-SA" w:bidi="ar-SA"/>
        </w:rPr>
      </w:pPr>
    </w:p>
    <w:p w14:paraId="55872644" w14:textId="77777777" w:rsidR="003E03E3" w:rsidRDefault="003E03E3" w:rsidP="006464E2">
      <w:pPr>
        <w:spacing w:after="60" w:line="252" w:lineRule="auto"/>
        <w:jc w:val="both"/>
        <w:rPr>
          <w:rFonts w:eastAsia="Times New Roman"/>
          <w:sz w:val="22"/>
          <w:szCs w:val="22"/>
          <w:u w:val="single"/>
          <w:lang w:eastAsia="ar-SA" w:bidi="ar-SA"/>
        </w:rPr>
      </w:pPr>
    </w:p>
    <w:p w14:paraId="629042F0" w14:textId="59A978AB" w:rsidR="006464E2" w:rsidRDefault="00640349" w:rsidP="006464E2">
      <w:pPr>
        <w:spacing w:after="60" w:line="252" w:lineRule="auto"/>
        <w:jc w:val="both"/>
        <w:rPr>
          <w:rFonts w:eastAsia="Times New Roman"/>
          <w:sz w:val="22"/>
          <w:szCs w:val="22"/>
          <w:u w:val="single"/>
          <w:lang w:eastAsia="ar-SA" w:bidi="ar-SA"/>
        </w:rPr>
      </w:pPr>
      <w:r w:rsidRPr="00547813">
        <w:rPr>
          <w:rFonts w:eastAsia="Times New Roman"/>
          <w:sz w:val="22"/>
          <w:szCs w:val="22"/>
          <w:u w:val="single"/>
          <w:lang w:eastAsia="ar-SA" w:bidi="ar-SA"/>
        </w:rPr>
        <w:lastRenderedPageBreak/>
        <w:t>Uwagi:</w:t>
      </w:r>
    </w:p>
    <w:p w14:paraId="4B9EE5DD" w14:textId="77777777" w:rsidR="006464E2" w:rsidRPr="006464E2" w:rsidRDefault="006464E2" w:rsidP="006464E2">
      <w:pPr>
        <w:pStyle w:val="Akapitzlist"/>
        <w:numPr>
          <w:ilvl w:val="0"/>
          <w:numId w:val="154"/>
        </w:numPr>
        <w:spacing w:after="60" w:line="252" w:lineRule="auto"/>
        <w:jc w:val="both"/>
        <w:rPr>
          <w:sz w:val="22"/>
          <w:szCs w:val="22"/>
          <w:u w:val="single"/>
          <w:lang w:eastAsia="ar-SA" w:bidi="ar-SA"/>
        </w:rPr>
      </w:pPr>
      <w:r w:rsidRPr="006464E2">
        <w:rPr>
          <w:sz w:val="22"/>
          <w:szCs w:val="22"/>
          <w:lang w:eastAsia="ar-SA" w:bidi="ar-SA"/>
        </w:rPr>
        <w:t>W formularzu należy zaznaczyć wszystkie wymagane opcje i podać wszystkie wymagane informacje.</w:t>
      </w:r>
    </w:p>
    <w:p w14:paraId="72E67632" w14:textId="77777777" w:rsidR="006464E2" w:rsidRPr="006464E2" w:rsidRDefault="006464E2" w:rsidP="006464E2">
      <w:pPr>
        <w:pStyle w:val="Akapitzlist"/>
        <w:numPr>
          <w:ilvl w:val="0"/>
          <w:numId w:val="154"/>
        </w:numPr>
        <w:spacing w:after="60" w:line="252" w:lineRule="auto"/>
        <w:jc w:val="both"/>
        <w:rPr>
          <w:sz w:val="22"/>
          <w:szCs w:val="22"/>
          <w:u w:val="single"/>
          <w:lang w:eastAsia="ar-SA" w:bidi="ar-SA"/>
        </w:rPr>
      </w:pPr>
      <w:r w:rsidRPr="006464E2">
        <w:rPr>
          <w:sz w:val="22"/>
          <w:szCs w:val="22"/>
          <w:lang w:eastAsia="ar-SA" w:bidi="ar-SA"/>
        </w:rPr>
        <w:t>W kolumnie B tabeli określonej powyżej należy szczegółowo opisać zakres każdej wskazanej roboty budowlanej oraz nazwę zadania inwestycyjnego, podczas którego roboty zostały wykonane.</w:t>
      </w:r>
    </w:p>
    <w:p w14:paraId="5A5FB7EC" w14:textId="77777777" w:rsidR="006464E2" w:rsidRPr="006464E2" w:rsidRDefault="006464E2" w:rsidP="006464E2">
      <w:pPr>
        <w:pStyle w:val="Akapitzlist"/>
        <w:numPr>
          <w:ilvl w:val="0"/>
          <w:numId w:val="154"/>
        </w:numPr>
        <w:spacing w:after="60" w:line="252" w:lineRule="auto"/>
        <w:jc w:val="both"/>
        <w:rPr>
          <w:sz w:val="22"/>
          <w:szCs w:val="22"/>
          <w:u w:val="single"/>
          <w:lang w:eastAsia="ar-SA" w:bidi="ar-SA"/>
        </w:rPr>
      </w:pPr>
      <w:r w:rsidRPr="006464E2">
        <w:rPr>
          <w:sz w:val="22"/>
          <w:szCs w:val="22"/>
          <w:lang w:eastAsia="ar-SA" w:bidi="ar-SA"/>
        </w:rPr>
        <w:t xml:space="preserve">W tabeli określonej powyżej, dla każdej wykazanej roboty budowlanej, należy podać wszystkie niezbędne informacje (kolumna C, D, E). Aby Zamawiający mógł przyznać punkty w kryterium oceny ofert pn. Doświadczenie zawodowe Kierownika </w:t>
      </w:r>
      <w:r>
        <w:rPr>
          <w:sz w:val="22"/>
          <w:szCs w:val="22"/>
          <w:lang w:eastAsia="ar-SA" w:bidi="ar-SA"/>
        </w:rPr>
        <w:t>projektu</w:t>
      </w:r>
      <w:r w:rsidRPr="006464E2">
        <w:rPr>
          <w:sz w:val="22"/>
          <w:szCs w:val="22"/>
          <w:lang w:eastAsia="ar-SA" w:bidi="ar-SA"/>
        </w:rPr>
        <w:t>, należy wypełnić wszystkie kolumny dla danej roboty budowlanej.</w:t>
      </w:r>
    </w:p>
    <w:p w14:paraId="3C2FD558" w14:textId="5858E2E3" w:rsidR="006464E2" w:rsidRPr="006464E2" w:rsidRDefault="006464E2" w:rsidP="006464E2">
      <w:pPr>
        <w:pStyle w:val="Akapitzlist"/>
        <w:numPr>
          <w:ilvl w:val="0"/>
          <w:numId w:val="154"/>
        </w:numPr>
        <w:spacing w:after="60" w:line="252" w:lineRule="auto"/>
        <w:jc w:val="both"/>
        <w:rPr>
          <w:b/>
          <w:bCs/>
          <w:sz w:val="22"/>
          <w:szCs w:val="22"/>
          <w:u w:val="single"/>
          <w:lang w:eastAsia="ar-SA" w:bidi="ar-SA"/>
        </w:rPr>
      </w:pPr>
      <w:r w:rsidRPr="006464E2">
        <w:rPr>
          <w:b/>
          <w:bCs/>
          <w:sz w:val="22"/>
          <w:szCs w:val="22"/>
          <w:u w:val="single"/>
          <w:lang w:eastAsia="ar-SA" w:bidi="ar-SA"/>
        </w:rPr>
        <w:t>Wykaz „Doświadczenie zawodowe Kierownika projektu” nie podlega uzupełnieniu.</w:t>
      </w:r>
    </w:p>
    <w:p w14:paraId="4850A5B5" w14:textId="77777777" w:rsidR="00640349" w:rsidRDefault="00640349" w:rsidP="00B742A8">
      <w:pPr>
        <w:rPr>
          <w:rFonts w:eastAsia="Times New Roman"/>
          <w:b/>
          <w:sz w:val="22"/>
          <w:szCs w:val="22"/>
          <w:lang w:eastAsia="ar-SA"/>
        </w:rPr>
      </w:pPr>
    </w:p>
    <w:p w14:paraId="537C9DFE" w14:textId="77777777" w:rsidR="00640349" w:rsidRDefault="00640349" w:rsidP="00B742A8">
      <w:pPr>
        <w:rPr>
          <w:rFonts w:eastAsia="Times New Roman"/>
          <w:b/>
          <w:sz w:val="22"/>
          <w:szCs w:val="22"/>
          <w:lang w:eastAsia="ar-SA"/>
        </w:rPr>
      </w:pPr>
    </w:p>
    <w:p w14:paraId="3E4E0BB4" w14:textId="77777777" w:rsidR="00640349" w:rsidRDefault="00640349" w:rsidP="00B742A8">
      <w:pPr>
        <w:rPr>
          <w:rFonts w:eastAsia="Times New Roman"/>
          <w:b/>
          <w:sz w:val="22"/>
          <w:szCs w:val="22"/>
          <w:lang w:eastAsia="ar-SA"/>
        </w:rPr>
      </w:pPr>
    </w:p>
    <w:p w14:paraId="1F537DF9" w14:textId="77777777" w:rsidR="00640349" w:rsidRDefault="00640349" w:rsidP="00B742A8">
      <w:pPr>
        <w:rPr>
          <w:rFonts w:eastAsia="Times New Roman"/>
          <w:b/>
          <w:sz w:val="22"/>
          <w:szCs w:val="22"/>
          <w:lang w:eastAsia="ar-SA"/>
        </w:rPr>
      </w:pPr>
    </w:p>
    <w:p w14:paraId="67B51DB8" w14:textId="77777777" w:rsidR="00640349" w:rsidRDefault="00640349" w:rsidP="00B742A8">
      <w:pPr>
        <w:rPr>
          <w:rFonts w:eastAsia="Times New Roman"/>
          <w:b/>
          <w:sz w:val="22"/>
          <w:szCs w:val="22"/>
          <w:lang w:eastAsia="ar-SA"/>
        </w:rPr>
      </w:pPr>
    </w:p>
    <w:p w14:paraId="4174F57C" w14:textId="77777777" w:rsidR="00640349" w:rsidRDefault="00640349" w:rsidP="00B742A8">
      <w:pPr>
        <w:rPr>
          <w:rFonts w:eastAsia="Times New Roman"/>
          <w:b/>
          <w:sz w:val="22"/>
          <w:szCs w:val="22"/>
          <w:lang w:eastAsia="ar-SA"/>
        </w:rPr>
      </w:pPr>
    </w:p>
    <w:p w14:paraId="291BE3B5" w14:textId="77777777" w:rsidR="00640349" w:rsidRDefault="00640349" w:rsidP="00B742A8">
      <w:pPr>
        <w:rPr>
          <w:rFonts w:eastAsia="Times New Roman"/>
          <w:b/>
          <w:sz w:val="22"/>
          <w:szCs w:val="22"/>
          <w:lang w:eastAsia="ar-SA"/>
        </w:rPr>
      </w:pPr>
    </w:p>
    <w:p w14:paraId="1F18EB8D" w14:textId="77777777" w:rsidR="00640349" w:rsidRDefault="00640349" w:rsidP="00B742A8">
      <w:pPr>
        <w:rPr>
          <w:rFonts w:eastAsia="Times New Roman"/>
          <w:b/>
          <w:sz w:val="22"/>
          <w:szCs w:val="22"/>
          <w:lang w:eastAsia="ar-SA"/>
        </w:rPr>
      </w:pPr>
    </w:p>
    <w:p w14:paraId="2571383B" w14:textId="77777777" w:rsidR="00640349" w:rsidRDefault="00640349" w:rsidP="00B742A8">
      <w:pPr>
        <w:rPr>
          <w:rFonts w:eastAsia="Times New Roman"/>
          <w:b/>
          <w:sz w:val="22"/>
          <w:szCs w:val="22"/>
          <w:lang w:eastAsia="ar-SA"/>
        </w:rPr>
      </w:pPr>
    </w:p>
    <w:p w14:paraId="6A14C6CC" w14:textId="77777777" w:rsidR="00640349" w:rsidRDefault="00640349" w:rsidP="00B742A8">
      <w:pPr>
        <w:rPr>
          <w:rFonts w:eastAsia="Times New Roman"/>
          <w:b/>
          <w:sz w:val="22"/>
          <w:szCs w:val="22"/>
          <w:lang w:eastAsia="ar-SA"/>
        </w:rPr>
      </w:pPr>
    </w:p>
    <w:p w14:paraId="46E64A7C" w14:textId="77777777" w:rsidR="00640349" w:rsidRDefault="00640349" w:rsidP="00B742A8">
      <w:pPr>
        <w:rPr>
          <w:rFonts w:eastAsia="Times New Roman"/>
          <w:b/>
          <w:sz w:val="22"/>
          <w:szCs w:val="22"/>
          <w:lang w:eastAsia="ar-SA"/>
        </w:rPr>
      </w:pPr>
    </w:p>
    <w:p w14:paraId="032C7F7D" w14:textId="77777777" w:rsidR="00640349" w:rsidRDefault="00640349" w:rsidP="00B742A8">
      <w:pPr>
        <w:rPr>
          <w:rFonts w:eastAsia="Times New Roman"/>
          <w:b/>
          <w:sz w:val="22"/>
          <w:szCs w:val="22"/>
          <w:lang w:eastAsia="ar-SA"/>
        </w:rPr>
      </w:pPr>
    </w:p>
    <w:p w14:paraId="38DFC04B" w14:textId="77777777" w:rsidR="00640349" w:rsidRDefault="00640349" w:rsidP="00B742A8">
      <w:pPr>
        <w:rPr>
          <w:rFonts w:eastAsia="Times New Roman"/>
          <w:b/>
          <w:sz w:val="22"/>
          <w:szCs w:val="22"/>
          <w:lang w:eastAsia="ar-SA"/>
        </w:rPr>
      </w:pPr>
    </w:p>
    <w:p w14:paraId="1FF2C9CB" w14:textId="77777777" w:rsidR="00640349" w:rsidRDefault="00640349" w:rsidP="00B742A8">
      <w:pPr>
        <w:rPr>
          <w:rFonts w:eastAsia="Times New Roman"/>
          <w:b/>
          <w:sz w:val="22"/>
          <w:szCs w:val="22"/>
          <w:lang w:eastAsia="ar-SA"/>
        </w:rPr>
      </w:pPr>
    </w:p>
    <w:p w14:paraId="2F078638" w14:textId="77777777" w:rsidR="00640349" w:rsidRDefault="00640349" w:rsidP="00B742A8">
      <w:pPr>
        <w:rPr>
          <w:rFonts w:eastAsia="Times New Roman"/>
          <w:b/>
          <w:sz w:val="22"/>
          <w:szCs w:val="22"/>
          <w:lang w:eastAsia="ar-SA"/>
        </w:rPr>
      </w:pPr>
    </w:p>
    <w:p w14:paraId="0DA79AD2" w14:textId="77777777" w:rsidR="00640349" w:rsidRDefault="00640349" w:rsidP="00B742A8">
      <w:pPr>
        <w:rPr>
          <w:rFonts w:eastAsia="Times New Roman"/>
          <w:b/>
          <w:sz w:val="22"/>
          <w:szCs w:val="22"/>
          <w:lang w:eastAsia="ar-SA"/>
        </w:rPr>
      </w:pPr>
    </w:p>
    <w:p w14:paraId="62328D46" w14:textId="77777777" w:rsidR="00640349" w:rsidRDefault="00640349" w:rsidP="00B742A8">
      <w:pPr>
        <w:rPr>
          <w:rFonts w:eastAsia="Times New Roman"/>
          <w:b/>
          <w:sz w:val="22"/>
          <w:szCs w:val="22"/>
          <w:lang w:eastAsia="ar-SA"/>
        </w:rPr>
      </w:pPr>
    </w:p>
    <w:p w14:paraId="08DAF204" w14:textId="77777777" w:rsidR="00640349" w:rsidRDefault="00640349" w:rsidP="00B742A8">
      <w:pPr>
        <w:rPr>
          <w:rFonts w:eastAsia="Times New Roman"/>
          <w:b/>
          <w:sz w:val="22"/>
          <w:szCs w:val="22"/>
          <w:lang w:eastAsia="ar-SA"/>
        </w:rPr>
      </w:pPr>
    </w:p>
    <w:p w14:paraId="112F3F7F" w14:textId="77777777" w:rsidR="00640349" w:rsidRDefault="00640349" w:rsidP="00B742A8">
      <w:pPr>
        <w:rPr>
          <w:rFonts w:eastAsia="Times New Roman"/>
          <w:b/>
          <w:sz w:val="22"/>
          <w:szCs w:val="22"/>
          <w:lang w:eastAsia="ar-SA"/>
        </w:rPr>
      </w:pPr>
    </w:p>
    <w:p w14:paraId="0B39C806" w14:textId="77777777" w:rsidR="00640349" w:rsidRDefault="00640349" w:rsidP="00B742A8">
      <w:pPr>
        <w:rPr>
          <w:rFonts w:eastAsia="Times New Roman"/>
          <w:b/>
          <w:sz w:val="22"/>
          <w:szCs w:val="22"/>
          <w:lang w:eastAsia="ar-SA"/>
        </w:rPr>
      </w:pPr>
    </w:p>
    <w:p w14:paraId="233A6E12" w14:textId="77777777" w:rsidR="00640349" w:rsidRDefault="00640349" w:rsidP="00B742A8">
      <w:pPr>
        <w:rPr>
          <w:rFonts w:eastAsia="Times New Roman"/>
          <w:b/>
          <w:sz w:val="22"/>
          <w:szCs w:val="22"/>
          <w:lang w:eastAsia="ar-SA"/>
        </w:rPr>
      </w:pPr>
    </w:p>
    <w:p w14:paraId="18444717" w14:textId="77777777" w:rsidR="00640349" w:rsidRDefault="00640349" w:rsidP="00B742A8">
      <w:pPr>
        <w:rPr>
          <w:rFonts w:eastAsia="Times New Roman"/>
          <w:b/>
          <w:sz w:val="22"/>
          <w:szCs w:val="22"/>
          <w:lang w:eastAsia="ar-SA"/>
        </w:rPr>
      </w:pPr>
    </w:p>
    <w:p w14:paraId="486600D2" w14:textId="77777777" w:rsidR="00640349" w:rsidRDefault="00640349" w:rsidP="00B742A8">
      <w:pPr>
        <w:rPr>
          <w:rFonts w:eastAsia="Times New Roman"/>
          <w:b/>
          <w:sz w:val="22"/>
          <w:szCs w:val="22"/>
          <w:lang w:eastAsia="ar-SA"/>
        </w:rPr>
      </w:pPr>
    </w:p>
    <w:p w14:paraId="35DD7D1B" w14:textId="77777777" w:rsidR="00640349" w:rsidRDefault="00640349" w:rsidP="00B742A8">
      <w:pPr>
        <w:rPr>
          <w:rFonts w:eastAsia="Times New Roman"/>
          <w:b/>
          <w:sz w:val="22"/>
          <w:szCs w:val="22"/>
          <w:lang w:eastAsia="ar-SA"/>
        </w:rPr>
      </w:pPr>
    </w:p>
    <w:p w14:paraId="06D5B834" w14:textId="77777777" w:rsidR="00640349" w:rsidRDefault="00640349" w:rsidP="00B742A8">
      <w:pPr>
        <w:rPr>
          <w:rFonts w:eastAsia="Times New Roman"/>
          <w:b/>
          <w:sz w:val="22"/>
          <w:szCs w:val="22"/>
          <w:lang w:eastAsia="ar-SA"/>
        </w:rPr>
      </w:pPr>
    </w:p>
    <w:p w14:paraId="6A39AD94" w14:textId="77777777" w:rsidR="00640349" w:rsidRDefault="00640349" w:rsidP="00B742A8">
      <w:pPr>
        <w:rPr>
          <w:rFonts w:eastAsia="Times New Roman"/>
          <w:b/>
          <w:sz w:val="22"/>
          <w:szCs w:val="22"/>
          <w:lang w:eastAsia="ar-SA"/>
        </w:rPr>
      </w:pPr>
    </w:p>
    <w:p w14:paraId="3B678F45" w14:textId="77777777" w:rsidR="00640349" w:rsidRDefault="00640349" w:rsidP="00B742A8">
      <w:pPr>
        <w:rPr>
          <w:rFonts w:eastAsia="Times New Roman"/>
          <w:b/>
          <w:sz w:val="22"/>
          <w:szCs w:val="22"/>
          <w:lang w:eastAsia="ar-SA"/>
        </w:rPr>
      </w:pPr>
    </w:p>
    <w:p w14:paraId="2E6D43A5" w14:textId="77777777" w:rsidR="00640349" w:rsidRDefault="00640349" w:rsidP="00B742A8">
      <w:pPr>
        <w:rPr>
          <w:rFonts w:eastAsia="Times New Roman"/>
          <w:b/>
          <w:sz w:val="22"/>
          <w:szCs w:val="22"/>
          <w:lang w:eastAsia="ar-SA"/>
        </w:rPr>
      </w:pPr>
    </w:p>
    <w:p w14:paraId="2299BDBC" w14:textId="77777777" w:rsidR="00640349" w:rsidRDefault="00640349" w:rsidP="00B742A8">
      <w:pPr>
        <w:rPr>
          <w:rFonts w:eastAsia="Times New Roman"/>
          <w:b/>
          <w:sz w:val="22"/>
          <w:szCs w:val="22"/>
          <w:lang w:eastAsia="ar-SA"/>
        </w:rPr>
      </w:pPr>
    </w:p>
    <w:p w14:paraId="387E640D" w14:textId="77777777" w:rsidR="00640349" w:rsidRDefault="00640349" w:rsidP="00B742A8">
      <w:pPr>
        <w:rPr>
          <w:rFonts w:eastAsia="Times New Roman"/>
          <w:b/>
          <w:sz w:val="22"/>
          <w:szCs w:val="22"/>
          <w:lang w:eastAsia="ar-SA"/>
        </w:rPr>
      </w:pPr>
    </w:p>
    <w:p w14:paraId="672619A4" w14:textId="77777777" w:rsidR="00640349" w:rsidRDefault="00640349" w:rsidP="00B742A8">
      <w:pPr>
        <w:rPr>
          <w:rFonts w:eastAsia="Times New Roman"/>
          <w:b/>
          <w:sz w:val="22"/>
          <w:szCs w:val="22"/>
          <w:lang w:eastAsia="ar-SA"/>
        </w:rPr>
      </w:pPr>
    </w:p>
    <w:p w14:paraId="4C13BF97" w14:textId="77777777" w:rsidR="00640349" w:rsidRDefault="00640349" w:rsidP="00B742A8">
      <w:pPr>
        <w:rPr>
          <w:rFonts w:eastAsia="Times New Roman"/>
          <w:b/>
          <w:sz w:val="22"/>
          <w:szCs w:val="22"/>
          <w:lang w:eastAsia="ar-SA"/>
        </w:rPr>
      </w:pPr>
    </w:p>
    <w:p w14:paraId="0F09208B" w14:textId="77777777" w:rsidR="00640349" w:rsidRDefault="00640349" w:rsidP="00B742A8">
      <w:pPr>
        <w:rPr>
          <w:rFonts w:eastAsia="Times New Roman"/>
          <w:b/>
          <w:sz w:val="22"/>
          <w:szCs w:val="22"/>
          <w:lang w:eastAsia="ar-SA"/>
        </w:rPr>
      </w:pPr>
    </w:p>
    <w:p w14:paraId="59D59CE8" w14:textId="77777777" w:rsidR="00640349" w:rsidRDefault="00640349" w:rsidP="00B742A8">
      <w:pPr>
        <w:rPr>
          <w:rFonts w:eastAsia="Times New Roman"/>
          <w:b/>
          <w:sz w:val="22"/>
          <w:szCs w:val="22"/>
          <w:lang w:eastAsia="ar-SA"/>
        </w:rPr>
      </w:pPr>
    </w:p>
    <w:p w14:paraId="2E3F52BA" w14:textId="77777777" w:rsidR="00640349" w:rsidRDefault="00640349" w:rsidP="00B742A8">
      <w:pPr>
        <w:rPr>
          <w:rFonts w:eastAsia="Times New Roman"/>
          <w:b/>
          <w:sz w:val="22"/>
          <w:szCs w:val="22"/>
          <w:lang w:eastAsia="ar-SA"/>
        </w:rPr>
      </w:pPr>
    </w:p>
    <w:p w14:paraId="40ADAFAE" w14:textId="77777777" w:rsidR="00640349" w:rsidRDefault="00640349" w:rsidP="00B742A8">
      <w:pPr>
        <w:rPr>
          <w:rFonts w:eastAsia="Times New Roman"/>
          <w:b/>
          <w:sz w:val="22"/>
          <w:szCs w:val="22"/>
          <w:lang w:eastAsia="ar-SA"/>
        </w:rPr>
      </w:pPr>
    </w:p>
    <w:p w14:paraId="5303839E" w14:textId="77777777" w:rsidR="00640349" w:rsidRDefault="00640349" w:rsidP="00B742A8">
      <w:pPr>
        <w:rPr>
          <w:rFonts w:eastAsia="Times New Roman"/>
          <w:b/>
          <w:sz w:val="22"/>
          <w:szCs w:val="22"/>
          <w:lang w:eastAsia="ar-SA"/>
        </w:rPr>
      </w:pPr>
    </w:p>
    <w:p w14:paraId="67D7C512" w14:textId="77777777" w:rsidR="00640349" w:rsidRDefault="00640349" w:rsidP="00B742A8">
      <w:pPr>
        <w:rPr>
          <w:rFonts w:eastAsia="Times New Roman"/>
          <w:b/>
          <w:sz w:val="22"/>
          <w:szCs w:val="22"/>
          <w:lang w:eastAsia="ar-SA"/>
        </w:rPr>
      </w:pPr>
    </w:p>
    <w:p w14:paraId="0EDC9E7B" w14:textId="77777777" w:rsidR="00640349" w:rsidRDefault="00640349" w:rsidP="00B742A8">
      <w:pPr>
        <w:rPr>
          <w:rFonts w:eastAsia="Times New Roman"/>
          <w:b/>
          <w:sz w:val="22"/>
          <w:szCs w:val="22"/>
          <w:lang w:eastAsia="ar-SA"/>
        </w:rPr>
      </w:pPr>
    </w:p>
    <w:p w14:paraId="0509BF04" w14:textId="77777777" w:rsidR="00640349" w:rsidRDefault="00640349" w:rsidP="00B742A8">
      <w:pPr>
        <w:rPr>
          <w:rFonts w:eastAsia="Times New Roman"/>
          <w:b/>
          <w:sz w:val="22"/>
          <w:szCs w:val="22"/>
          <w:lang w:eastAsia="ar-SA"/>
        </w:rPr>
      </w:pPr>
    </w:p>
    <w:p w14:paraId="0EAF5DE1" w14:textId="77777777" w:rsidR="00640349" w:rsidRDefault="00640349" w:rsidP="00B742A8">
      <w:pPr>
        <w:rPr>
          <w:rFonts w:eastAsia="Times New Roman"/>
          <w:b/>
          <w:sz w:val="22"/>
          <w:szCs w:val="22"/>
          <w:lang w:eastAsia="ar-SA"/>
        </w:rPr>
      </w:pPr>
    </w:p>
    <w:p w14:paraId="4285E422" w14:textId="77777777" w:rsidR="00640349" w:rsidRDefault="00640349" w:rsidP="00B742A8">
      <w:pPr>
        <w:rPr>
          <w:rFonts w:eastAsia="Times New Roman"/>
          <w:b/>
          <w:sz w:val="22"/>
          <w:szCs w:val="22"/>
          <w:lang w:eastAsia="ar-SA"/>
        </w:rPr>
      </w:pPr>
    </w:p>
    <w:p w14:paraId="4B8E90BF" w14:textId="77777777" w:rsidR="00640349" w:rsidRDefault="00640349" w:rsidP="00B742A8">
      <w:pPr>
        <w:rPr>
          <w:rFonts w:eastAsia="Times New Roman"/>
          <w:b/>
          <w:sz w:val="22"/>
          <w:szCs w:val="22"/>
          <w:lang w:eastAsia="ar-SA"/>
        </w:rPr>
      </w:pPr>
    </w:p>
    <w:p w14:paraId="26ABAD1A" w14:textId="77777777" w:rsidR="00640349" w:rsidRDefault="00640349" w:rsidP="00B742A8">
      <w:pPr>
        <w:rPr>
          <w:rFonts w:eastAsia="Times New Roman"/>
          <w:b/>
          <w:sz w:val="22"/>
          <w:szCs w:val="22"/>
          <w:lang w:eastAsia="ar-SA"/>
        </w:rPr>
      </w:pPr>
    </w:p>
    <w:p w14:paraId="1A3C0381" w14:textId="77777777" w:rsidR="00640349" w:rsidRDefault="00640349" w:rsidP="00B742A8">
      <w:pPr>
        <w:rPr>
          <w:rFonts w:eastAsia="Times New Roman"/>
          <w:b/>
          <w:sz w:val="22"/>
          <w:szCs w:val="22"/>
          <w:lang w:eastAsia="ar-SA"/>
        </w:rPr>
      </w:pPr>
    </w:p>
    <w:p w14:paraId="4FB98806" w14:textId="77777777" w:rsidR="00640349" w:rsidRDefault="00640349" w:rsidP="00B742A8">
      <w:pPr>
        <w:rPr>
          <w:rFonts w:eastAsia="Times New Roman"/>
          <w:b/>
          <w:sz w:val="22"/>
          <w:szCs w:val="22"/>
          <w:lang w:eastAsia="ar-SA"/>
        </w:rPr>
      </w:pPr>
    </w:p>
    <w:p w14:paraId="6D6FD4FF" w14:textId="2D66D68C" w:rsidR="009055BB" w:rsidRPr="00A75930" w:rsidRDefault="00565227" w:rsidP="009055BB">
      <w:pPr>
        <w:tabs>
          <w:tab w:val="left" w:pos="5340"/>
        </w:tabs>
        <w:ind w:left="4620"/>
        <w:jc w:val="right"/>
        <w:rPr>
          <w:rFonts w:eastAsia="Times New Roman"/>
          <w:b/>
          <w:bCs/>
          <w:sz w:val="22"/>
          <w:szCs w:val="22"/>
          <w:lang w:eastAsia="ar-SA"/>
        </w:rPr>
      </w:pPr>
      <w:r w:rsidRPr="00A75930">
        <w:rPr>
          <w:rFonts w:eastAsia="Times New Roman"/>
          <w:b/>
          <w:sz w:val="22"/>
          <w:szCs w:val="22"/>
          <w:lang w:eastAsia="ar-SA"/>
        </w:rPr>
        <w:t>Z</w:t>
      </w:r>
      <w:r w:rsidR="006464E2">
        <w:rPr>
          <w:rFonts w:eastAsia="Times New Roman"/>
          <w:b/>
          <w:sz w:val="22"/>
          <w:szCs w:val="22"/>
          <w:lang w:eastAsia="ar-SA"/>
        </w:rPr>
        <w:t>a</w:t>
      </w:r>
      <w:r w:rsidR="00E14FB1" w:rsidRPr="00A75930">
        <w:rPr>
          <w:rFonts w:eastAsia="Times New Roman"/>
          <w:b/>
          <w:sz w:val="22"/>
          <w:szCs w:val="22"/>
          <w:lang w:eastAsia="ar-SA"/>
        </w:rPr>
        <w:t xml:space="preserve">łącznik nr </w:t>
      </w:r>
      <w:r w:rsidR="00474D83">
        <w:rPr>
          <w:rFonts w:eastAsia="Times New Roman"/>
          <w:b/>
          <w:sz w:val="22"/>
          <w:szCs w:val="22"/>
          <w:lang w:eastAsia="ar-SA"/>
        </w:rPr>
        <w:t>2</w:t>
      </w:r>
      <w:r w:rsidR="009055BB" w:rsidRPr="00A75930">
        <w:rPr>
          <w:sz w:val="22"/>
          <w:szCs w:val="22"/>
        </w:rPr>
        <w:t xml:space="preserve"> </w:t>
      </w:r>
      <w:r w:rsidR="00E14FB1" w:rsidRPr="00A75930">
        <w:rPr>
          <w:rFonts w:eastAsia="Times New Roman"/>
          <w:b/>
          <w:bCs/>
          <w:sz w:val="22"/>
          <w:szCs w:val="22"/>
          <w:lang w:eastAsia="ar-SA"/>
        </w:rPr>
        <w:t>do S</w:t>
      </w:r>
      <w:r w:rsidR="001A1E8B" w:rsidRPr="00A75930">
        <w:rPr>
          <w:rFonts w:eastAsia="Times New Roman"/>
          <w:b/>
          <w:bCs/>
          <w:sz w:val="22"/>
          <w:szCs w:val="22"/>
          <w:lang w:eastAsia="ar-SA"/>
        </w:rPr>
        <w:t>WZ</w:t>
      </w:r>
    </w:p>
    <w:p w14:paraId="10539F25" w14:textId="00EA2C36" w:rsidR="008D284D" w:rsidRPr="008D284D" w:rsidRDefault="008D284D" w:rsidP="008D284D">
      <w:pPr>
        <w:tabs>
          <w:tab w:val="left" w:pos="5340"/>
        </w:tabs>
        <w:ind w:left="142"/>
        <w:rPr>
          <w:noProof/>
          <w:lang w:eastAsia="pl-PL" w:bidi="ar-SA"/>
        </w:rPr>
      </w:pPr>
      <w:r w:rsidRPr="008D284D">
        <w:rPr>
          <w:rFonts w:eastAsia="Times New Roman" w:cs="Times New Roman"/>
          <w:sz w:val="22"/>
          <w:szCs w:val="22"/>
        </w:rPr>
        <w:t xml:space="preserve">Znak sprawy: </w:t>
      </w:r>
      <w:r w:rsidR="001E4AC7" w:rsidRPr="001E4AC7">
        <w:rPr>
          <w:rFonts w:eastAsia="Times New Roman" w:cs="Times New Roman"/>
          <w:b/>
          <w:bCs/>
          <w:sz w:val="22"/>
          <w:szCs w:val="22"/>
        </w:rPr>
        <w:t>ZP.260.</w:t>
      </w:r>
      <w:r w:rsidR="006464E2">
        <w:rPr>
          <w:rFonts w:eastAsia="Times New Roman" w:cs="Times New Roman"/>
          <w:b/>
          <w:bCs/>
          <w:sz w:val="22"/>
          <w:szCs w:val="22"/>
        </w:rPr>
        <w:t>6</w:t>
      </w:r>
      <w:r w:rsidR="001E4AC7" w:rsidRPr="00DE0F56">
        <w:rPr>
          <w:rFonts w:eastAsia="Times New Roman" w:cs="Times New Roman"/>
          <w:b/>
          <w:bCs/>
          <w:sz w:val="22"/>
          <w:szCs w:val="22"/>
        </w:rPr>
        <w:t>.</w:t>
      </w:r>
      <w:r w:rsidR="001E4AC7" w:rsidRPr="001E4AC7">
        <w:rPr>
          <w:rFonts w:eastAsia="Times New Roman" w:cs="Times New Roman"/>
          <w:b/>
          <w:bCs/>
          <w:sz w:val="22"/>
          <w:szCs w:val="22"/>
        </w:rPr>
        <w:t>202</w:t>
      </w:r>
      <w:r w:rsidR="006464E2">
        <w:rPr>
          <w:rFonts w:eastAsia="Times New Roman" w:cs="Times New Roman"/>
          <w:b/>
          <w:bCs/>
          <w:sz w:val="22"/>
          <w:szCs w:val="22"/>
        </w:rPr>
        <w:t>6</w:t>
      </w:r>
    </w:p>
    <w:p w14:paraId="58B94A91" w14:textId="1398F15A" w:rsidR="00342CF3" w:rsidRPr="004239C9" w:rsidRDefault="00351364" w:rsidP="008D284D">
      <w:pPr>
        <w:tabs>
          <w:tab w:val="left" w:pos="5340"/>
        </w:tabs>
        <w:ind w:left="4620"/>
      </w:pPr>
      <w:r>
        <w:rPr>
          <w:noProof/>
          <w:lang w:eastAsia="pl-PL" w:bidi="ar-SA"/>
        </w:rPr>
        <mc:AlternateContent>
          <mc:Choice Requires="wps">
            <w:drawing>
              <wp:anchor distT="0" distB="0" distL="114300" distR="114300" simplePos="0" relativeHeight="251659776" behindDoc="0" locked="0" layoutInCell="1" allowOverlap="1" wp14:anchorId="3E5F1E14" wp14:editId="1FD61AEC">
                <wp:simplePos x="0" y="0"/>
                <wp:positionH relativeFrom="column">
                  <wp:posOffset>64770</wp:posOffset>
                </wp:positionH>
                <wp:positionV relativeFrom="paragraph">
                  <wp:posOffset>61595</wp:posOffset>
                </wp:positionV>
                <wp:extent cx="2369820" cy="1097280"/>
                <wp:effectExtent l="0" t="0" r="11430" b="26670"/>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9820" cy="1097280"/>
                        </a:xfrm>
                        <a:prstGeom prst="rect">
                          <a:avLst/>
                        </a:prstGeom>
                        <a:noFill/>
                        <a:ln w="758">
                          <a:solidFill>
                            <a:srgbClr val="000000"/>
                          </a:solidFill>
                          <a:prstDash val="solid"/>
                        </a:ln>
                      </wps:spPr>
                      <wps:txbx>
                        <w:txbxContent>
                          <w:p w14:paraId="2A35F215" w14:textId="77777777" w:rsidR="00B24E27" w:rsidRDefault="00B24E27" w:rsidP="00342CF3">
                            <w:pPr>
                              <w:jc w:val="center"/>
                              <w:rPr>
                                <w:rFonts w:eastAsia="Times New Roman"/>
                                <w:i/>
                                <w:sz w:val="18"/>
                                <w:lang w:eastAsia="ar-SA"/>
                              </w:rPr>
                            </w:pPr>
                          </w:p>
                          <w:p w14:paraId="7294C6B3" w14:textId="77777777" w:rsidR="00B24E27" w:rsidRDefault="00B24E27" w:rsidP="00342CF3">
                            <w:pPr>
                              <w:jc w:val="center"/>
                              <w:rPr>
                                <w:rFonts w:eastAsia="Times New Roman"/>
                                <w:i/>
                                <w:sz w:val="18"/>
                                <w:lang w:eastAsia="ar-SA"/>
                              </w:rPr>
                            </w:pPr>
                          </w:p>
                          <w:p w14:paraId="5097AE46" w14:textId="77777777" w:rsidR="00B24E27" w:rsidRDefault="00B24E27" w:rsidP="00342CF3">
                            <w:pPr>
                              <w:jc w:val="center"/>
                              <w:rPr>
                                <w:rFonts w:eastAsia="Times New Roman"/>
                                <w:i/>
                                <w:sz w:val="18"/>
                                <w:lang w:eastAsia="ar-SA"/>
                              </w:rPr>
                            </w:pPr>
                          </w:p>
                          <w:p w14:paraId="660586F9" w14:textId="77777777" w:rsidR="00B24E27" w:rsidRDefault="00B24E27" w:rsidP="00342CF3">
                            <w:pPr>
                              <w:jc w:val="center"/>
                              <w:rPr>
                                <w:rFonts w:eastAsia="Times New Roman"/>
                                <w:i/>
                                <w:sz w:val="18"/>
                                <w:lang w:eastAsia="ar-SA"/>
                              </w:rPr>
                            </w:pPr>
                          </w:p>
                          <w:p w14:paraId="7D17EC99" w14:textId="77777777" w:rsidR="00B24E27" w:rsidRDefault="00B24E27" w:rsidP="00EF4267">
                            <w:pPr>
                              <w:rPr>
                                <w:rFonts w:eastAsia="Times New Roman"/>
                                <w:i/>
                                <w:sz w:val="18"/>
                                <w:lang w:eastAsia="ar-SA"/>
                              </w:rPr>
                            </w:pPr>
                          </w:p>
                          <w:p w14:paraId="613EA43F" w14:textId="77777777" w:rsidR="00B24E27" w:rsidRDefault="00B24E27" w:rsidP="008D284D">
                            <w:pPr>
                              <w:jc w:val="center"/>
                              <w:rPr>
                                <w:rFonts w:eastAsia="Times New Roman"/>
                                <w:i/>
                                <w:sz w:val="18"/>
                                <w:szCs w:val="18"/>
                                <w:lang w:eastAsia="ar-SA"/>
                              </w:rPr>
                            </w:pPr>
                          </w:p>
                          <w:p w14:paraId="7A286852" w14:textId="3B2FF056" w:rsidR="00B24E27" w:rsidRPr="006D20CB" w:rsidRDefault="00B24E27" w:rsidP="008D284D">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 xml:space="preserve"> Wykonawcy)</w:t>
                            </w:r>
                          </w:p>
                          <w:p w14:paraId="3D0F9BE8" w14:textId="68016225" w:rsidR="00B24E27" w:rsidRPr="006D20CB" w:rsidRDefault="00B24E27" w:rsidP="008D284D">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3E5F1E14" id="_x0000_s1032" type="#_x0000_t202" style="position:absolute;left:0;text-align:left;margin-left:5.1pt;margin-top:4.85pt;width:186.6pt;height:86.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" filled="f" strokeweight=".02106mm">
                <v:path arrowok="t"/>
                <v:textbox inset="2.78992mm,1.51992mm,2.78992mm,1.51992mm">
                  <w:txbxContent>
                    <w:p w14:paraId="2A35F215" w14:textId="77777777" w:rsidR="00B24E27" w:rsidRDefault="00B24E27" w:rsidP="00342CF3">
                      <w:pPr>
                        <w:jc w:val="center"/>
                        <w:rPr>
                          <w:rFonts w:eastAsia="Times New Roman"/>
                          <w:i/>
                          <w:sz w:val="18"/>
                          <w:lang w:eastAsia="ar-SA"/>
                        </w:rPr>
                      </w:pPr>
                    </w:p>
                    <w:p w14:paraId="7294C6B3" w14:textId="77777777" w:rsidR="00B24E27" w:rsidRDefault="00B24E27" w:rsidP="00342CF3">
                      <w:pPr>
                        <w:jc w:val="center"/>
                        <w:rPr>
                          <w:rFonts w:eastAsia="Times New Roman"/>
                          <w:i/>
                          <w:sz w:val="18"/>
                          <w:lang w:eastAsia="ar-SA"/>
                        </w:rPr>
                      </w:pPr>
                    </w:p>
                    <w:p w14:paraId="5097AE46" w14:textId="77777777" w:rsidR="00B24E27" w:rsidRDefault="00B24E27" w:rsidP="00342CF3">
                      <w:pPr>
                        <w:jc w:val="center"/>
                        <w:rPr>
                          <w:rFonts w:eastAsia="Times New Roman"/>
                          <w:i/>
                          <w:sz w:val="18"/>
                          <w:lang w:eastAsia="ar-SA"/>
                        </w:rPr>
                      </w:pPr>
                    </w:p>
                    <w:p w14:paraId="660586F9" w14:textId="77777777" w:rsidR="00B24E27" w:rsidRDefault="00B24E27" w:rsidP="00342CF3">
                      <w:pPr>
                        <w:jc w:val="center"/>
                        <w:rPr>
                          <w:rFonts w:eastAsia="Times New Roman"/>
                          <w:i/>
                          <w:sz w:val="18"/>
                          <w:lang w:eastAsia="ar-SA"/>
                        </w:rPr>
                      </w:pPr>
                    </w:p>
                    <w:p w14:paraId="7D17EC99" w14:textId="77777777" w:rsidR="00B24E27" w:rsidRDefault="00B24E27" w:rsidP="00EF4267">
                      <w:pPr>
                        <w:rPr>
                          <w:rFonts w:eastAsia="Times New Roman"/>
                          <w:i/>
                          <w:sz w:val="18"/>
                          <w:lang w:eastAsia="ar-SA"/>
                        </w:rPr>
                      </w:pPr>
                    </w:p>
                    <w:p w14:paraId="613EA43F" w14:textId="77777777" w:rsidR="00B24E27" w:rsidRDefault="00B24E27" w:rsidP="008D284D">
                      <w:pPr>
                        <w:jc w:val="center"/>
                        <w:rPr>
                          <w:rFonts w:eastAsia="Times New Roman"/>
                          <w:i/>
                          <w:sz w:val="18"/>
                          <w:szCs w:val="18"/>
                          <w:lang w:eastAsia="ar-SA"/>
                        </w:rPr>
                      </w:pPr>
                    </w:p>
                    <w:p w14:paraId="7A286852" w14:textId="3B2FF056" w:rsidR="00B24E27" w:rsidRPr="006D20CB" w:rsidRDefault="00B24E27" w:rsidP="008D284D">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 xml:space="preserve"> Wykonawcy)</w:t>
                      </w:r>
                    </w:p>
                    <w:p w14:paraId="3D0F9BE8" w14:textId="68016225" w:rsidR="00B24E27" w:rsidRPr="006D20CB" w:rsidRDefault="00B24E27" w:rsidP="008D284D">
                      <w:pPr>
                        <w:jc w:val="center"/>
                        <w:rPr>
                          <w:rFonts w:eastAsia="Times New Roman" w:cs="Times New Roman"/>
                          <w:i/>
                          <w:sz w:val="18"/>
                          <w:szCs w:val="18"/>
                          <w:lang w:eastAsia="ar-SA"/>
                        </w:rPr>
                      </w:pPr>
                    </w:p>
                  </w:txbxContent>
                </v:textbox>
                <w10:wrap type="square"/>
              </v:shape>
            </w:pict>
          </mc:Fallback>
        </mc:AlternateContent>
      </w:r>
    </w:p>
    <w:p w14:paraId="576E9250" w14:textId="77777777" w:rsidR="00E93137" w:rsidRPr="004239C9" w:rsidRDefault="00E93137">
      <w:pPr>
        <w:jc w:val="center"/>
        <w:rPr>
          <w:rFonts w:eastAsia="Times New Roman"/>
          <w:lang w:eastAsia="ar-SA"/>
        </w:rPr>
      </w:pPr>
    </w:p>
    <w:p w14:paraId="47EFE7A5" w14:textId="77777777" w:rsidR="00E93137" w:rsidRPr="004239C9" w:rsidRDefault="00E93137">
      <w:pPr>
        <w:jc w:val="center"/>
        <w:rPr>
          <w:rFonts w:eastAsia="Times New Roman"/>
          <w:lang w:eastAsia="ar-SA"/>
        </w:rPr>
      </w:pPr>
    </w:p>
    <w:p w14:paraId="599683F3" w14:textId="77777777" w:rsidR="00E93137" w:rsidRPr="004239C9" w:rsidRDefault="00E93137">
      <w:pPr>
        <w:jc w:val="center"/>
        <w:rPr>
          <w:rFonts w:eastAsia="Times New Roman"/>
          <w:lang w:eastAsia="ar-SA"/>
        </w:rPr>
      </w:pPr>
    </w:p>
    <w:p w14:paraId="7E50E767" w14:textId="77777777" w:rsidR="00E93137" w:rsidRPr="004239C9" w:rsidRDefault="00E93137">
      <w:pPr>
        <w:jc w:val="center"/>
        <w:rPr>
          <w:rFonts w:eastAsia="Times New Roman"/>
          <w:lang w:eastAsia="ar-SA"/>
        </w:rPr>
      </w:pPr>
    </w:p>
    <w:p w14:paraId="00CA4A5D" w14:textId="77777777" w:rsidR="00E93137" w:rsidRPr="004239C9" w:rsidRDefault="00E93137">
      <w:pPr>
        <w:jc w:val="center"/>
        <w:rPr>
          <w:rFonts w:eastAsia="Times New Roman"/>
          <w:lang w:eastAsia="ar-SA"/>
        </w:rPr>
      </w:pPr>
    </w:p>
    <w:p w14:paraId="6B9393A5" w14:textId="743E0A8F" w:rsidR="00E93137" w:rsidRDefault="00E93137">
      <w:pPr>
        <w:jc w:val="center"/>
        <w:rPr>
          <w:rFonts w:eastAsia="Times New Roman"/>
          <w:lang w:eastAsia="ar-SA"/>
        </w:rPr>
      </w:pPr>
    </w:p>
    <w:p w14:paraId="0B280ECE" w14:textId="77777777" w:rsidR="005851C1" w:rsidRDefault="005851C1">
      <w:pPr>
        <w:jc w:val="center"/>
        <w:rPr>
          <w:rFonts w:eastAsia="Times New Roman"/>
          <w:lang w:eastAsia="ar-SA"/>
        </w:rPr>
      </w:pPr>
    </w:p>
    <w:p w14:paraId="1794142F" w14:textId="3281E6BF" w:rsidR="00342CF3" w:rsidRPr="004239C9" w:rsidRDefault="008C3D45">
      <w:pPr>
        <w:jc w:val="center"/>
        <w:rPr>
          <w:rFonts w:eastAsia="Times New Roman"/>
          <w:lang w:eastAsia="ar-SA"/>
        </w:rPr>
      </w:pPr>
      <w:r>
        <w:rPr>
          <w:noProof/>
          <w:lang w:eastAsia="pl-PL" w:bidi="ar-SA"/>
        </w:rPr>
        <mc:AlternateContent>
          <mc:Choice Requires="wps">
            <w:drawing>
              <wp:anchor distT="0" distB="0" distL="114300" distR="114300" simplePos="0" relativeHeight="251652608" behindDoc="0" locked="0" layoutInCell="1" allowOverlap="1" wp14:anchorId="4073D26E" wp14:editId="78487E1D">
                <wp:simplePos x="0" y="0"/>
                <wp:positionH relativeFrom="margin">
                  <wp:align>center</wp:align>
                </wp:positionH>
                <wp:positionV relativeFrom="paragraph">
                  <wp:posOffset>285750</wp:posOffset>
                </wp:positionV>
                <wp:extent cx="5791200" cy="463550"/>
                <wp:effectExtent l="0" t="0" r="19050" b="12700"/>
                <wp:wrapSquare wrapText="bothSides"/>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1200" cy="464024"/>
                        </a:xfrm>
                        <a:prstGeom prst="rect">
                          <a:avLst/>
                        </a:prstGeom>
                        <a:noFill/>
                        <a:ln w="758">
                          <a:solidFill>
                            <a:srgbClr val="000000"/>
                          </a:solidFill>
                          <a:prstDash val="solid"/>
                        </a:ln>
                      </wps:spPr>
                      <wps:txbx>
                        <w:txbxContent>
                          <w:p w14:paraId="2CB739E6" w14:textId="5E6DDC10" w:rsidR="00B24E27" w:rsidRPr="00841385" w:rsidRDefault="00B24E27" w:rsidP="00841385">
                            <w:pPr>
                              <w:jc w:val="center"/>
                              <w:rPr>
                                <w:rFonts w:eastAsia="Times New Roman"/>
                                <w:b/>
                                <w:sz w:val="44"/>
                                <w:szCs w:val="44"/>
                                <w:lang w:eastAsia="ar-SA"/>
                              </w:rPr>
                            </w:pPr>
                            <w:r>
                              <w:rPr>
                                <w:rFonts w:eastAsia="Times New Roman"/>
                                <w:b/>
                                <w:sz w:val="44"/>
                                <w:szCs w:val="44"/>
                                <w:lang w:eastAsia="ar-SA"/>
                              </w:rPr>
                              <w:t>FORMULARZ OFERTY</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073D26E" id="_x0000_s1033" type="#_x0000_t202" style="position:absolute;left:0;text-align:left;margin-left:0;margin-top:22.5pt;width:456pt;height:36.5pt;z-index:2516526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" filled="f" strokeweight=".02106mm">
                <v:path arrowok="t"/>
                <v:textbox inset="2.78992mm,1.51992mm,2.78992mm,1.51992mm">
                  <w:txbxContent>
                    <w:p w14:paraId="2CB739E6" w14:textId="5E6DDC10" w:rsidR="00B24E27" w:rsidRPr="00841385" w:rsidRDefault="00B24E27" w:rsidP="00841385">
                      <w:pPr>
                        <w:jc w:val="center"/>
                        <w:rPr>
                          <w:rFonts w:eastAsia="Times New Roman"/>
                          <w:b/>
                          <w:sz w:val="44"/>
                          <w:szCs w:val="44"/>
                          <w:lang w:eastAsia="ar-SA"/>
                        </w:rPr>
                      </w:pPr>
                      <w:r>
                        <w:rPr>
                          <w:rFonts w:eastAsia="Times New Roman"/>
                          <w:b/>
                          <w:sz w:val="44"/>
                          <w:szCs w:val="44"/>
                          <w:lang w:eastAsia="ar-SA"/>
                        </w:rPr>
                        <w:t>FORMULARZ OFERTY</w:t>
                      </w:r>
                    </w:p>
                  </w:txbxContent>
                </v:textbox>
                <w10:wrap type="square" anchorx="margin"/>
              </v:shape>
            </w:pict>
          </mc:Fallback>
        </mc:AlternateContent>
      </w:r>
    </w:p>
    <w:p w14:paraId="26D71C07" w14:textId="64DAA1E6" w:rsidR="00565227" w:rsidRDefault="00565227" w:rsidP="00B742A8">
      <w:pPr>
        <w:spacing w:line="360" w:lineRule="auto"/>
        <w:jc w:val="both"/>
        <w:rPr>
          <w:rFonts w:eastAsia="Times New Roman"/>
          <w:sz w:val="22"/>
          <w:szCs w:val="22"/>
          <w:lang w:eastAsia="ar-SA"/>
        </w:rPr>
      </w:pPr>
    </w:p>
    <w:p w14:paraId="4C1BC2FC" w14:textId="3F239ACC" w:rsidR="00841385" w:rsidRPr="00B742A8" w:rsidRDefault="00841385" w:rsidP="00B742A8">
      <w:pPr>
        <w:spacing w:line="360" w:lineRule="auto"/>
        <w:jc w:val="both"/>
        <w:rPr>
          <w:rFonts w:eastAsia="Times New Roman"/>
          <w:sz w:val="22"/>
          <w:szCs w:val="22"/>
          <w:lang w:eastAsia="ar-SA"/>
        </w:rPr>
      </w:pPr>
      <w:r>
        <w:rPr>
          <w:rFonts w:eastAsia="Times New Roman"/>
          <w:sz w:val="22"/>
          <w:szCs w:val="22"/>
          <w:lang w:eastAsia="ar-SA"/>
        </w:rPr>
        <w:t xml:space="preserve">Postępowanie o udzielenie zamówienia publicznego w trybie </w:t>
      </w:r>
      <w:r w:rsidR="002E4DD8" w:rsidRPr="002E4DD8">
        <w:rPr>
          <w:rFonts w:eastAsia="Times New Roman"/>
          <w:sz w:val="22"/>
          <w:szCs w:val="22"/>
          <w:lang w:eastAsia="ar-SA"/>
        </w:rPr>
        <w:t xml:space="preserve">przetargu nieograniczonego </w:t>
      </w:r>
      <w:r>
        <w:rPr>
          <w:rFonts w:eastAsia="Times New Roman"/>
          <w:sz w:val="22"/>
          <w:szCs w:val="22"/>
          <w:lang w:eastAsia="ar-SA"/>
        </w:rPr>
        <w:t>(art.</w:t>
      </w:r>
      <w:r w:rsidR="00C27099">
        <w:rPr>
          <w:rFonts w:eastAsia="Times New Roman"/>
          <w:sz w:val="22"/>
          <w:szCs w:val="22"/>
          <w:lang w:eastAsia="ar-SA"/>
        </w:rPr>
        <w:t> </w:t>
      </w:r>
      <w:r w:rsidR="002E4DD8">
        <w:rPr>
          <w:rFonts w:eastAsia="Times New Roman"/>
          <w:sz w:val="22"/>
          <w:szCs w:val="22"/>
          <w:lang w:eastAsia="ar-SA"/>
        </w:rPr>
        <w:t>13</w:t>
      </w:r>
      <w:r>
        <w:rPr>
          <w:rFonts w:eastAsia="Times New Roman"/>
          <w:sz w:val="22"/>
          <w:szCs w:val="22"/>
          <w:lang w:eastAsia="ar-SA"/>
        </w:rPr>
        <w:t>2</w:t>
      </w:r>
      <w:r w:rsidR="00C27099">
        <w:rPr>
          <w:rFonts w:eastAsia="Times New Roman"/>
          <w:sz w:val="22"/>
          <w:szCs w:val="22"/>
          <w:lang w:eastAsia="ar-SA"/>
        </w:rPr>
        <w:t> </w:t>
      </w:r>
      <w:r>
        <w:rPr>
          <w:rFonts w:eastAsia="Times New Roman"/>
          <w:sz w:val="22"/>
          <w:szCs w:val="22"/>
          <w:lang w:eastAsia="ar-SA"/>
        </w:rPr>
        <w:t xml:space="preserve">ustawy </w:t>
      </w:r>
      <w:proofErr w:type="spellStart"/>
      <w:r>
        <w:rPr>
          <w:rFonts w:eastAsia="Times New Roman"/>
          <w:sz w:val="22"/>
          <w:szCs w:val="22"/>
          <w:lang w:eastAsia="ar-SA"/>
        </w:rPr>
        <w:t>Pzp</w:t>
      </w:r>
      <w:proofErr w:type="spellEnd"/>
      <w:r>
        <w:rPr>
          <w:rFonts w:eastAsia="Times New Roman"/>
          <w:sz w:val="22"/>
          <w:szCs w:val="22"/>
          <w:lang w:eastAsia="ar-SA"/>
        </w:rPr>
        <w:t xml:space="preserve">) na </w:t>
      </w:r>
      <w:r w:rsidR="00B742A8" w:rsidRPr="00B742A8">
        <w:rPr>
          <w:rFonts w:eastAsia="Times New Roman"/>
          <w:b/>
          <w:bCs/>
          <w:sz w:val="22"/>
          <w:szCs w:val="22"/>
          <w:lang w:eastAsia="ar-SA"/>
        </w:rPr>
        <w:t>„</w:t>
      </w:r>
      <w:r w:rsidR="002E4DD8" w:rsidRPr="002E4DD8">
        <w:rPr>
          <w:rFonts w:eastAsia="Times New Roman"/>
          <w:b/>
          <w:bCs/>
          <w:sz w:val="22"/>
          <w:szCs w:val="22"/>
          <w:lang w:eastAsia="ar-SA"/>
        </w:rPr>
        <w:t>Budow</w:t>
      </w:r>
      <w:r w:rsidR="002E4DD8">
        <w:rPr>
          <w:rFonts w:eastAsia="Times New Roman"/>
          <w:b/>
          <w:bCs/>
          <w:sz w:val="22"/>
          <w:szCs w:val="22"/>
          <w:lang w:eastAsia="ar-SA"/>
        </w:rPr>
        <w:t>ę</w:t>
      </w:r>
      <w:r w:rsidR="002E4DD8" w:rsidRPr="002E4DD8">
        <w:rPr>
          <w:rFonts w:eastAsia="Times New Roman"/>
          <w:b/>
          <w:bCs/>
          <w:sz w:val="22"/>
          <w:szCs w:val="22"/>
          <w:lang w:eastAsia="ar-SA"/>
        </w:rPr>
        <w:t xml:space="preserve"> Wielofunkcyjnej Sali Prób i Sali Prób Baletu na tarasach wewnętrznych gmachu Teatru Wielkiego – Opery Narodowej łącznie z pomieszczeniami, instalacjami i urządzeniami powiązanymi funkcjonalnie</w:t>
      </w:r>
      <w:r w:rsidR="00B742A8" w:rsidRPr="00B742A8">
        <w:rPr>
          <w:rFonts w:eastAsia="Times New Roman"/>
          <w:b/>
          <w:bCs/>
          <w:sz w:val="22"/>
          <w:szCs w:val="22"/>
          <w:lang w:eastAsia="ar-SA"/>
        </w:rPr>
        <w:t>”</w:t>
      </w:r>
      <w:r w:rsidR="00D03413" w:rsidRPr="00B742A8">
        <w:rPr>
          <w:rFonts w:eastAsia="Times New Roman"/>
          <w:b/>
          <w:bCs/>
          <w:sz w:val="22"/>
          <w:szCs w:val="22"/>
          <w:lang w:eastAsia="ar-SA"/>
        </w:rPr>
        <w:t>.</w:t>
      </w:r>
      <w:bookmarkEnd w:id="2"/>
    </w:p>
    <w:p w14:paraId="7EE9476B" w14:textId="77777777" w:rsidR="00841385" w:rsidRDefault="00841385">
      <w:pPr>
        <w:spacing w:line="360" w:lineRule="auto"/>
        <w:rPr>
          <w:rFonts w:eastAsia="Times New Roman"/>
          <w:sz w:val="22"/>
          <w:szCs w:val="22"/>
          <w:lang w:eastAsia="ar-SA"/>
        </w:rPr>
      </w:pPr>
      <w:r>
        <w:rPr>
          <w:rFonts w:eastAsia="Times New Roman"/>
          <w:sz w:val="22"/>
          <w:szCs w:val="22"/>
          <w:lang w:eastAsia="ar-SA"/>
        </w:rPr>
        <w:t>Niniejsza oferta zostaje złożona przez:</w:t>
      </w:r>
    </w:p>
    <w:p w14:paraId="7C70728A" w14:textId="336F8CA0" w:rsidR="00841385" w:rsidRDefault="00841385" w:rsidP="00841385">
      <w:pPr>
        <w:spacing w:line="360" w:lineRule="auto"/>
        <w:jc w:val="center"/>
        <w:rPr>
          <w:rFonts w:eastAsia="Times New Roman"/>
          <w:sz w:val="22"/>
          <w:szCs w:val="22"/>
          <w:lang w:eastAsia="ar-SA"/>
        </w:rPr>
      </w:pPr>
      <w:r w:rsidRPr="00841385">
        <w:rPr>
          <w:rFonts w:eastAsia="Times New Roman"/>
          <w:b/>
          <w:bCs/>
          <w:sz w:val="22"/>
          <w:szCs w:val="22"/>
          <w:lang w:eastAsia="ar-SA"/>
        </w:rPr>
        <w:t>Wykonawc</w:t>
      </w:r>
      <w:r>
        <w:rPr>
          <w:rFonts w:eastAsia="Times New Roman"/>
          <w:b/>
          <w:bCs/>
          <w:sz w:val="22"/>
          <w:szCs w:val="22"/>
          <w:lang w:eastAsia="ar-SA"/>
        </w:rPr>
        <w:t>a*</w:t>
      </w:r>
    </w:p>
    <w:p w14:paraId="1C4BF124" w14:textId="3FBE14C1" w:rsidR="00841385" w:rsidRDefault="00687531" w:rsidP="00841385">
      <w:pPr>
        <w:spacing w:line="360" w:lineRule="auto"/>
        <w:jc w:val="center"/>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37ECFAC0" w14:textId="15C76E8A" w:rsidR="00841385" w:rsidRPr="00841385" w:rsidRDefault="00687531" w:rsidP="00841385">
      <w:pPr>
        <w:spacing w:line="360" w:lineRule="auto"/>
        <w:jc w:val="center"/>
        <w:rPr>
          <w:rFonts w:eastAsia="Times New Roman"/>
          <w:i/>
          <w:iCs/>
          <w:sz w:val="22"/>
          <w:szCs w:val="22"/>
          <w:lang w:eastAsia="ar-SA"/>
        </w:rPr>
      </w:pPr>
      <w:r>
        <w:rPr>
          <w:rFonts w:eastAsia="Times New Roman"/>
          <w:sz w:val="22"/>
          <w:szCs w:val="22"/>
          <w:lang w:eastAsia="ar-SA"/>
        </w:rPr>
        <w:t>______________________________________________________________________________________</w:t>
      </w:r>
      <w:proofErr w:type="gramStart"/>
      <w:r>
        <w:rPr>
          <w:rFonts w:eastAsia="Times New Roman"/>
          <w:sz w:val="22"/>
          <w:szCs w:val="22"/>
          <w:lang w:eastAsia="ar-SA"/>
        </w:rPr>
        <w:t>_</w:t>
      </w:r>
      <w:r w:rsidR="00841385" w:rsidRPr="00841385">
        <w:rPr>
          <w:rFonts w:eastAsia="Times New Roman"/>
          <w:i/>
          <w:iCs/>
          <w:sz w:val="22"/>
          <w:szCs w:val="22"/>
          <w:lang w:eastAsia="ar-SA"/>
        </w:rPr>
        <w:t>(</w:t>
      </w:r>
      <w:proofErr w:type="gramEnd"/>
      <w:r w:rsidR="00841385" w:rsidRPr="00841385">
        <w:rPr>
          <w:rFonts w:eastAsia="Times New Roman"/>
          <w:i/>
          <w:iCs/>
          <w:sz w:val="22"/>
          <w:szCs w:val="22"/>
          <w:lang w:eastAsia="ar-SA"/>
        </w:rPr>
        <w:t>należy podać nazwę/firmę oraz adres siedziby Wykonawcy oraz adres e-mail Wykonawcy)</w:t>
      </w:r>
    </w:p>
    <w:p w14:paraId="13533AB5" w14:textId="7E4F4C1A" w:rsidR="00841385" w:rsidRDefault="00841385">
      <w:pPr>
        <w:spacing w:line="360" w:lineRule="auto"/>
        <w:rPr>
          <w:rFonts w:eastAsia="Times New Roman"/>
          <w:sz w:val="22"/>
          <w:szCs w:val="22"/>
          <w:lang w:eastAsia="ar-SA"/>
        </w:rPr>
      </w:pPr>
    </w:p>
    <w:p w14:paraId="43277090" w14:textId="60C6E4C6" w:rsidR="00841385" w:rsidRDefault="00841385" w:rsidP="00841385">
      <w:pPr>
        <w:spacing w:line="360" w:lineRule="auto"/>
        <w:jc w:val="center"/>
        <w:rPr>
          <w:rFonts w:eastAsia="Times New Roman"/>
          <w:sz w:val="22"/>
          <w:szCs w:val="22"/>
          <w:lang w:eastAsia="ar-SA"/>
        </w:rPr>
      </w:pPr>
      <w:r>
        <w:rPr>
          <w:rFonts w:eastAsia="Times New Roman"/>
          <w:sz w:val="22"/>
          <w:szCs w:val="22"/>
          <w:lang w:eastAsia="ar-SA"/>
        </w:rPr>
        <w:t>W przypadku oferty wspólnej (Konsorcjum)*:</w:t>
      </w:r>
    </w:p>
    <w:p w14:paraId="5369258B" w14:textId="041A1EF5" w:rsidR="00841385" w:rsidRPr="00841385" w:rsidRDefault="00841385" w:rsidP="00841385">
      <w:pPr>
        <w:spacing w:line="360" w:lineRule="auto"/>
        <w:jc w:val="center"/>
        <w:rPr>
          <w:rFonts w:eastAsia="Times New Roman"/>
          <w:b/>
          <w:bCs/>
          <w:sz w:val="22"/>
          <w:szCs w:val="22"/>
          <w:lang w:eastAsia="ar-SA"/>
        </w:rPr>
      </w:pPr>
      <w:r w:rsidRPr="00841385">
        <w:rPr>
          <w:rFonts w:eastAsia="Times New Roman"/>
          <w:b/>
          <w:bCs/>
          <w:sz w:val="22"/>
          <w:szCs w:val="22"/>
          <w:lang w:eastAsia="ar-SA"/>
        </w:rPr>
        <w:t>Pełnomocnik Konsorcjum</w:t>
      </w:r>
    </w:p>
    <w:p w14:paraId="44BF48FA" w14:textId="187222F2" w:rsidR="00841385" w:rsidRDefault="00A30A3E">
      <w:pPr>
        <w:spacing w:line="360" w:lineRule="auto"/>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7A554F41" w14:textId="5C918231" w:rsidR="00841385" w:rsidRDefault="00A30A3E">
      <w:pPr>
        <w:spacing w:line="360" w:lineRule="auto"/>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036992F4" w14:textId="77777777" w:rsidR="00841385" w:rsidRPr="00841385" w:rsidRDefault="00841385" w:rsidP="00841385">
      <w:pPr>
        <w:spacing w:line="360" w:lineRule="auto"/>
        <w:jc w:val="center"/>
        <w:rPr>
          <w:rFonts w:eastAsia="Times New Roman"/>
          <w:i/>
          <w:iCs/>
          <w:sz w:val="22"/>
          <w:szCs w:val="22"/>
          <w:lang w:eastAsia="ar-SA"/>
        </w:rPr>
      </w:pPr>
      <w:r w:rsidRPr="00841385">
        <w:rPr>
          <w:rFonts w:eastAsia="Times New Roman"/>
          <w:i/>
          <w:iCs/>
          <w:sz w:val="22"/>
          <w:szCs w:val="22"/>
          <w:lang w:eastAsia="ar-SA"/>
        </w:rPr>
        <w:t>(należy podać nazwę/firmę oraz adres siedziby Wykonawcy oraz adres e-mail Wykonawcy)</w:t>
      </w:r>
    </w:p>
    <w:p w14:paraId="42AD9028" w14:textId="77777777" w:rsidR="00841385" w:rsidRDefault="00841385" w:rsidP="00841385">
      <w:pPr>
        <w:spacing w:line="360" w:lineRule="auto"/>
        <w:jc w:val="center"/>
        <w:rPr>
          <w:rFonts w:eastAsia="Times New Roman"/>
          <w:b/>
          <w:bCs/>
          <w:sz w:val="22"/>
          <w:szCs w:val="22"/>
          <w:lang w:eastAsia="ar-SA"/>
        </w:rPr>
      </w:pPr>
    </w:p>
    <w:p w14:paraId="32266E2B" w14:textId="233EFE46" w:rsidR="00841385" w:rsidRPr="00841385" w:rsidRDefault="00841385" w:rsidP="00841385">
      <w:pPr>
        <w:spacing w:line="360" w:lineRule="auto"/>
        <w:jc w:val="center"/>
        <w:rPr>
          <w:rFonts w:eastAsia="Times New Roman"/>
          <w:b/>
          <w:bCs/>
          <w:sz w:val="22"/>
          <w:szCs w:val="22"/>
          <w:lang w:eastAsia="ar-SA"/>
        </w:rPr>
      </w:pPr>
      <w:r w:rsidRPr="00841385">
        <w:rPr>
          <w:rFonts w:eastAsia="Times New Roman"/>
          <w:b/>
          <w:bCs/>
          <w:sz w:val="22"/>
          <w:szCs w:val="22"/>
          <w:lang w:eastAsia="ar-SA"/>
        </w:rPr>
        <w:t>Uczestnik Konsorcjum</w:t>
      </w:r>
    </w:p>
    <w:p w14:paraId="075D401D" w14:textId="18358004" w:rsidR="00841385" w:rsidRDefault="00D41E73" w:rsidP="00841385">
      <w:pPr>
        <w:spacing w:line="360" w:lineRule="auto"/>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7B59BEFE" w14:textId="11676892" w:rsidR="00841385" w:rsidRDefault="00D41E73" w:rsidP="00841385">
      <w:pPr>
        <w:spacing w:line="360" w:lineRule="auto"/>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1F715FDF" w14:textId="77777777" w:rsidR="00841385" w:rsidRPr="00841385" w:rsidRDefault="00841385" w:rsidP="00841385">
      <w:pPr>
        <w:spacing w:line="360" w:lineRule="auto"/>
        <w:jc w:val="center"/>
        <w:rPr>
          <w:rFonts w:eastAsia="Times New Roman"/>
          <w:i/>
          <w:iCs/>
          <w:sz w:val="22"/>
          <w:szCs w:val="22"/>
          <w:lang w:eastAsia="ar-SA"/>
        </w:rPr>
      </w:pPr>
      <w:r w:rsidRPr="00841385">
        <w:rPr>
          <w:rFonts w:eastAsia="Times New Roman"/>
          <w:i/>
          <w:iCs/>
          <w:sz w:val="22"/>
          <w:szCs w:val="22"/>
          <w:lang w:eastAsia="ar-SA"/>
        </w:rPr>
        <w:t>(należy podać nazwę/firmę oraz adres siedziby Wykonawcy oraz adres e-mail Wykonawcy)</w:t>
      </w:r>
    </w:p>
    <w:p w14:paraId="2A99962F" w14:textId="77777777" w:rsidR="00841385" w:rsidRDefault="00841385" w:rsidP="00841385">
      <w:pPr>
        <w:spacing w:line="360" w:lineRule="auto"/>
        <w:rPr>
          <w:rFonts w:eastAsia="Times New Roman"/>
          <w:sz w:val="22"/>
          <w:szCs w:val="22"/>
          <w:lang w:eastAsia="ar-SA"/>
        </w:rPr>
      </w:pPr>
    </w:p>
    <w:p w14:paraId="32F4ECBA" w14:textId="22A7676F" w:rsidR="00841385" w:rsidRDefault="00841385" w:rsidP="00D41E73">
      <w:pPr>
        <w:spacing w:line="360" w:lineRule="auto"/>
        <w:jc w:val="center"/>
        <w:rPr>
          <w:rFonts w:eastAsia="Times New Roman"/>
          <w:b/>
          <w:bCs/>
          <w:sz w:val="22"/>
          <w:szCs w:val="22"/>
          <w:lang w:eastAsia="ar-SA"/>
        </w:rPr>
      </w:pPr>
      <w:r w:rsidRPr="00841385">
        <w:rPr>
          <w:rFonts w:eastAsia="Times New Roman"/>
          <w:b/>
          <w:bCs/>
          <w:sz w:val="22"/>
          <w:szCs w:val="22"/>
          <w:lang w:eastAsia="ar-SA"/>
        </w:rPr>
        <w:t>Uczestnik Konsorcjum</w:t>
      </w:r>
    </w:p>
    <w:p w14:paraId="0B37C872" w14:textId="613762AE" w:rsidR="00D41E73" w:rsidRPr="00D41E73" w:rsidRDefault="00D41E73" w:rsidP="00D41E73">
      <w:pPr>
        <w:spacing w:line="360" w:lineRule="auto"/>
        <w:jc w:val="center"/>
        <w:rPr>
          <w:rFonts w:eastAsia="Times New Roman"/>
          <w:b/>
          <w:bCs/>
          <w:sz w:val="22"/>
          <w:szCs w:val="22"/>
          <w:lang w:eastAsia="ar-SA"/>
        </w:rPr>
      </w:pPr>
      <w:r>
        <w:rPr>
          <w:rFonts w:eastAsia="Times New Roman"/>
          <w:b/>
          <w:bCs/>
          <w:sz w:val="22"/>
          <w:szCs w:val="22"/>
          <w:lang w:eastAsia="ar-SA"/>
        </w:rPr>
        <w:t>_______________________________________________________________________________________</w:t>
      </w:r>
    </w:p>
    <w:p w14:paraId="740329ED" w14:textId="3166AE31" w:rsidR="00841385" w:rsidRDefault="00D41E73" w:rsidP="00841385">
      <w:pPr>
        <w:spacing w:line="360" w:lineRule="auto"/>
        <w:rPr>
          <w:rFonts w:eastAsia="Times New Roman"/>
          <w:sz w:val="22"/>
          <w:szCs w:val="22"/>
          <w:lang w:eastAsia="ar-SA"/>
        </w:rPr>
      </w:pPr>
      <w:r>
        <w:rPr>
          <w:rFonts w:eastAsia="Times New Roman"/>
          <w:sz w:val="22"/>
          <w:szCs w:val="22"/>
          <w:lang w:eastAsia="ar-SA"/>
        </w:rPr>
        <w:t>_______________________________________________________________________________________</w:t>
      </w:r>
    </w:p>
    <w:p w14:paraId="792A734F" w14:textId="77777777" w:rsidR="00841385" w:rsidRPr="00841385" w:rsidRDefault="00841385" w:rsidP="00841385">
      <w:pPr>
        <w:spacing w:line="360" w:lineRule="auto"/>
        <w:jc w:val="center"/>
        <w:rPr>
          <w:rFonts w:eastAsia="Times New Roman"/>
          <w:i/>
          <w:iCs/>
          <w:sz w:val="22"/>
          <w:szCs w:val="22"/>
          <w:lang w:eastAsia="ar-SA"/>
        </w:rPr>
      </w:pPr>
      <w:r w:rsidRPr="00841385">
        <w:rPr>
          <w:rFonts w:eastAsia="Times New Roman"/>
          <w:i/>
          <w:iCs/>
          <w:sz w:val="22"/>
          <w:szCs w:val="22"/>
          <w:lang w:eastAsia="ar-SA"/>
        </w:rPr>
        <w:t>(należy podać nazwę/firmę oraz adres siedziby Wykonawcy oraz adres e-mail Wykonawcy)</w:t>
      </w:r>
    </w:p>
    <w:p w14:paraId="757E6F8C" w14:textId="77777777" w:rsidR="00841385" w:rsidRDefault="00841385">
      <w:pPr>
        <w:spacing w:line="360" w:lineRule="auto"/>
        <w:rPr>
          <w:rFonts w:eastAsia="Times New Roman"/>
          <w:sz w:val="22"/>
          <w:szCs w:val="22"/>
          <w:lang w:eastAsia="ar-SA"/>
        </w:rPr>
      </w:pPr>
    </w:p>
    <w:p w14:paraId="735D5E24" w14:textId="669671B7" w:rsidR="00AD39BB" w:rsidRPr="007C40AF" w:rsidRDefault="00AD39BB" w:rsidP="00A60E15">
      <w:pPr>
        <w:numPr>
          <w:ilvl w:val="0"/>
          <w:numId w:val="73"/>
        </w:numPr>
        <w:spacing w:line="100" w:lineRule="atLeast"/>
        <w:ind w:left="357" w:hanging="357"/>
        <w:jc w:val="both"/>
      </w:pPr>
      <w:r w:rsidRPr="007C40AF">
        <w:rPr>
          <w:rFonts w:eastAsia="Times New Roman"/>
          <w:b/>
          <w:bCs/>
          <w:sz w:val="22"/>
          <w:szCs w:val="22"/>
        </w:rPr>
        <w:lastRenderedPageBreak/>
        <w:t>Oferujemy</w:t>
      </w:r>
      <w:r w:rsidRPr="007C40AF">
        <w:rPr>
          <w:rFonts w:eastAsia="Times New Roman"/>
          <w:sz w:val="22"/>
          <w:szCs w:val="22"/>
        </w:rPr>
        <w:t xml:space="preserve"> wykonanie przedmiotu zamówienia w zakresie objętym SWZ za:</w:t>
      </w:r>
    </w:p>
    <w:p w14:paraId="5FF17DA4" w14:textId="53F66ACC" w:rsidR="00AD39BB" w:rsidRPr="007C40AF" w:rsidRDefault="00AD39BB" w:rsidP="00A60E15">
      <w:pPr>
        <w:spacing w:line="100" w:lineRule="atLeast"/>
        <w:ind w:left="284"/>
      </w:pPr>
      <w:r w:rsidRPr="007C40AF">
        <w:rPr>
          <w:sz w:val="22"/>
          <w:szCs w:val="22"/>
        </w:rPr>
        <w:t>łączną c</w:t>
      </w:r>
      <w:r w:rsidRPr="007C40AF">
        <w:rPr>
          <w:rFonts w:eastAsia="Times New Roman"/>
          <w:sz w:val="22"/>
          <w:szCs w:val="22"/>
        </w:rPr>
        <w:t>enę brutto (łącznie z podatkiem VAT</w:t>
      </w:r>
      <w:r w:rsidR="005D5899">
        <w:rPr>
          <w:rFonts w:eastAsia="Times New Roman"/>
          <w:sz w:val="22"/>
          <w:szCs w:val="22"/>
        </w:rPr>
        <w:t xml:space="preserve">) </w:t>
      </w:r>
      <w:r w:rsidR="00911BEE">
        <w:rPr>
          <w:rFonts w:eastAsia="Times New Roman"/>
          <w:sz w:val="22"/>
          <w:szCs w:val="22"/>
        </w:rPr>
        <w:t>______________________________________________</w:t>
      </w:r>
      <w:r w:rsidRPr="007C40AF">
        <w:rPr>
          <w:rFonts w:eastAsia="Times New Roman"/>
          <w:sz w:val="22"/>
          <w:szCs w:val="22"/>
        </w:rPr>
        <w:t>zł</w:t>
      </w:r>
    </w:p>
    <w:p w14:paraId="492657DA" w14:textId="00421B3D" w:rsidR="005D5899" w:rsidRDefault="00AD39BB" w:rsidP="00A60E15">
      <w:pPr>
        <w:spacing w:line="100" w:lineRule="atLeast"/>
        <w:ind w:left="284"/>
        <w:rPr>
          <w:rFonts w:eastAsia="Times New Roman"/>
          <w:sz w:val="22"/>
          <w:szCs w:val="22"/>
          <w:lang w:eastAsia="ar-SA"/>
        </w:rPr>
      </w:pPr>
      <w:r w:rsidRPr="007C40AF">
        <w:rPr>
          <w:rFonts w:eastAsia="Times New Roman"/>
          <w:sz w:val="22"/>
          <w:szCs w:val="22"/>
        </w:rPr>
        <w:t>(słownie złotych</w:t>
      </w:r>
      <w:r w:rsidR="00911BEE">
        <w:rPr>
          <w:rFonts w:eastAsia="Times New Roman"/>
          <w:sz w:val="22"/>
          <w:szCs w:val="22"/>
        </w:rPr>
        <w:t>: _____________________________________________________________________</w:t>
      </w:r>
      <w:r w:rsidR="005D5899">
        <w:rPr>
          <w:rFonts w:eastAsia="Times New Roman"/>
          <w:sz w:val="22"/>
          <w:szCs w:val="22"/>
          <w:lang w:eastAsia="ar-SA"/>
        </w:rPr>
        <w:t>)</w:t>
      </w:r>
      <w:r w:rsidR="001E4AC7">
        <w:rPr>
          <w:rFonts w:eastAsia="Times New Roman"/>
          <w:sz w:val="22"/>
          <w:szCs w:val="22"/>
          <w:lang w:eastAsia="ar-SA"/>
        </w:rPr>
        <w:t>.</w:t>
      </w:r>
    </w:p>
    <w:p w14:paraId="6F0CC042" w14:textId="7A066B94" w:rsidR="00396CC6" w:rsidRDefault="00396CC6" w:rsidP="00396CC6">
      <w:pPr>
        <w:spacing w:after="240" w:line="100" w:lineRule="atLeast"/>
        <w:ind w:left="284"/>
        <w:jc w:val="both"/>
        <w:rPr>
          <w:rFonts w:cs="Times New Roman"/>
          <w:i/>
          <w:iCs/>
          <w:sz w:val="22"/>
          <w:szCs w:val="22"/>
        </w:rPr>
      </w:pPr>
      <w:r w:rsidRPr="004D43E2">
        <w:rPr>
          <w:rFonts w:cs="Times New Roman"/>
          <w:i/>
          <w:iCs/>
          <w:sz w:val="22"/>
          <w:szCs w:val="22"/>
        </w:rPr>
        <w:t xml:space="preserve">(W </w:t>
      </w:r>
      <w:proofErr w:type="gramStart"/>
      <w:r w:rsidRPr="004D43E2">
        <w:rPr>
          <w:rFonts w:cs="Times New Roman"/>
          <w:i/>
          <w:iCs/>
          <w:sz w:val="22"/>
          <w:szCs w:val="22"/>
        </w:rPr>
        <w:t>przypadku</w:t>
      </w:r>
      <w:proofErr w:type="gramEnd"/>
      <w:r w:rsidRPr="004D43E2">
        <w:rPr>
          <w:rFonts w:cs="Times New Roman"/>
          <w:i/>
          <w:iCs/>
          <w:sz w:val="22"/>
          <w:szCs w:val="22"/>
        </w:rPr>
        <w:t xml:space="preserve"> kiedy cena zapisana cyfrą będzie różna od tej zapisanej słownie, Zamawiający uzna za prawidłową cenę zapisaną cyfrą</w:t>
      </w:r>
      <w:r>
        <w:rPr>
          <w:rFonts w:cs="Times New Roman"/>
          <w:i/>
          <w:iCs/>
          <w:sz w:val="22"/>
          <w:szCs w:val="22"/>
        </w:rPr>
        <w:t xml:space="preserve"> z zastrzeżeniem</w:t>
      </w:r>
      <w:r w:rsidR="00123CAD">
        <w:rPr>
          <w:rFonts w:cs="Times New Roman"/>
          <w:i/>
          <w:iCs/>
          <w:sz w:val="22"/>
          <w:szCs w:val="22"/>
        </w:rPr>
        <w:t xml:space="preserve"> art. 223 ust. 2 Ustawy </w:t>
      </w:r>
      <w:proofErr w:type="spellStart"/>
      <w:r w:rsidR="00123CAD">
        <w:rPr>
          <w:rFonts w:cs="Times New Roman"/>
          <w:i/>
          <w:iCs/>
          <w:sz w:val="22"/>
          <w:szCs w:val="22"/>
        </w:rPr>
        <w:t>Pzp</w:t>
      </w:r>
      <w:proofErr w:type="spellEnd"/>
      <w:r w:rsidRPr="004D43E2">
        <w:rPr>
          <w:rFonts w:cs="Times New Roman"/>
          <w:i/>
          <w:iCs/>
          <w:sz w:val="22"/>
          <w:szCs w:val="22"/>
        </w:rPr>
        <w:t>).</w:t>
      </w:r>
    </w:p>
    <w:p w14:paraId="031B928D" w14:textId="512D93A2" w:rsidR="008B29C8" w:rsidRPr="009D5198" w:rsidRDefault="00D03413" w:rsidP="00D03413">
      <w:pPr>
        <w:spacing w:line="100" w:lineRule="atLeast"/>
        <w:ind w:left="284"/>
        <w:jc w:val="both"/>
        <w:rPr>
          <w:rFonts w:eastAsia="Times New Roman"/>
          <w:sz w:val="22"/>
          <w:szCs w:val="22"/>
          <w:lang w:eastAsia="ar-SA"/>
        </w:rPr>
      </w:pPr>
      <w:r w:rsidRPr="001A129E">
        <w:rPr>
          <w:rFonts w:cs="Times New Roman"/>
          <w:i/>
          <w:iCs/>
          <w:sz w:val="22"/>
          <w:szCs w:val="22"/>
        </w:rPr>
        <w:t>Zaoferowana cena powinna odpowiadać kwocie RAZEM brutto podanej w Formularzu cenowym, stanowiącym załącznik nr 1a do SWZ</w:t>
      </w:r>
      <w:r>
        <w:rPr>
          <w:rFonts w:cs="Times New Roman"/>
          <w:i/>
          <w:iCs/>
          <w:sz w:val="22"/>
          <w:szCs w:val="22"/>
        </w:rPr>
        <w:t>.</w:t>
      </w:r>
    </w:p>
    <w:p w14:paraId="6FA8E508" w14:textId="7E8A36F7" w:rsidR="0053651F" w:rsidRPr="00890069" w:rsidRDefault="004B3145" w:rsidP="00162224">
      <w:pPr>
        <w:pStyle w:val="Akapitzlist"/>
        <w:numPr>
          <w:ilvl w:val="0"/>
          <w:numId w:val="73"/>
        </w:numPr>
        <w:spacing w:before="240" w:after="120"/>
        <w:jc w:val="both"/>
      </w:pPr>
      <w:r w:rsidRPr="00890069">
        <w:rPr>
          <w:b/>
          <w:bCs/>
          <w:sz w:val="22"/>
          <w:szCs w:val="22"/>
          <w:lang w:eastAsia="ar-SA"/>
        </w:rPr>
        <w:t xml:space="preserve">Oświadczamy, </w:t>
      </w:r>
      <w:r w:rsidRPr="00890069">
        <w:rPr>
          <w:sz w:val="22"/>
          <w:szCs w:val="22"/>
          <w:lang w:eastAsia="ar-SA"/>
        </w:rPr>
        <w:t>że na wykonany przedmiot zamówienia tzn.</w:t>
      </w:r>
      <w:r w:rsidRPr="00890069">
        <w:rPr>
          <w:sz w:val="22"/>
          <w:szCs w:val="22"/>
        </w:rPr>
        <w:t xml:space="preserve"> </w:t>
      </w:r>
      <w:r w:rsidRPr="00890069">
        <w:rPr>
          <w:sz w:val="22"/>
          <w:szCs w:val="22"/>
          <w:lang w:eastAsia="ar-SA"/>
        </w:rPr>
        <w:t xml:space="preserve">na wszystkie użyte materiały, urządzenia oraz wykonane roboty budowlane udzielimy </w:t>
      </w:r>
      <w:r w:rsidR="002E4DD8">
        <w:rPr>
          <w:b/>
          <w:sz w:val="22"/>
          <w:szCs w:val="22"/>
          <w:lang w:eastAsia="ar-SA"/>
        </w:rPr>
        <w:t>60</w:t>
      </w:r>
      <w:r w:rsidRPr="00890069">
        <w:rPr>
          <w:b/>
          <w:sz w:val="22"/>
          <w:szCs w:val="22"/>
          <w:lang w:eastAsia="ar-SA"/>
        </w:rPr>
        <w:t xml:space="preserve"> miesięcy gwarancji</w:t>
      </w:r>
      <w:r w:rsidRPr="00890069">
        <w:rPr>
          <w:sz w:val="22"/>
          <w:szCs w:val="22"/>
          <w:lang w:eastAsia="ar-SA"/>
        </w:rPr>
        <w:t xml:space="preserve"> na warunkach określonych w Projektowanych postanowieniach umowy.</w:t>
      </w:r>
    </w:p>
    <w:p w14:paraId="2D1298FF" w14:textId="6A168344" w:rsidR="00561998" w:rsidRPr="0075721C" w:rsidRDefault="00D01013" w:rsidP="006B28C7">
      <w:pPr>
        <w:pStyle w:val="Akapitzlist"/>
        <w:numPr>
          <w:ilvl w:val="0"/>
          <w:numId w:val="73"/>
        </w:numPr>
        <w:spacing w:after="120"/>
        <w:jc w:val="both"/>
      </w:pPr>
      <w:r w:rsidRPr="0075721C">
        <w:rPr>
          <w:b/>
          <w:bCs/>
          <w:sz w:val="22"/>
          <w:szCs w:val="22"/>
        </w:rPr>
        <w:t xml:space="preserve">Oświadczamy, </w:t>
      </w:r>
      <w:r w:rsidRPr="0075721C">
        <w:rPr>
          <w:sz w:val="22"/>
          <w:szCs w:val="22"/>
        </w:rPr>
        <w:t xml:space="preserve">że zobowiązujemy się do wykonania przedmiotu zamówienia </w:t>
      </w:r>
      <w:r w:rsidR="0059783F" w:rsidRPr="004B31A3">
        <w:rPr>
          <w:bCs/>
          <w:sz w:val="22"/>
          <w:szCs w:val="22"/>
          <w:lang w:eastAsia="ar-SA"/>
        </w:rPr>
        <w:t xml:space="preserve">w całości </w:t>
      </w:r>
      <w:r w:rsidRPr="0075721C">
        <w:rPr>
          <w:sz w:val="22"/>
          <w:szCs w:val="22"/>
        </w:rPr>
        <w:t>w terminie</w:t>
      </w:r>
      <w:r w:rsidR="007911D8" w:rsidRPr="0075721C">
        <w:rPr>
          <w:sz w:val="22"/>
          <w:szCs w:val="22"/>
          <w:lang w:eastAsia="ar-SA"/>
        </w:rPr>
        <w:t xml:space="preserve"> wskazanym w </w:t>
      </w:r>
      <w:r w:rsidR="007911D8" w:rsidRPr="0075721C">
        <w:rPr>
          <w:bCs/>
          <w:sz w:val="22"/>
          <w:szCs w:val="22"/>
          <w:lang w:eastAsia="ar-SA"/>
        </w:rPr>
        <w:t xml:space="preserve">Rozdziale </w:t>
      </w:r>
      <w:r w:rsidR="001E4AC7" w:rsidRPr="0075721C">
        <w:rPr>
          <w:bCs/>
          <w:sz w:val="22"/>
          <w:szCs w:val="22"/>
          <w:lang w:eastAsia="ar-SA"/>
        </w:rPr>
        <w:t>IX</w:t>
      </w:r>
      <w:r w:rsidR="00180FB4" w:rsidRPr="0075721C">
        <w:rPr>
          <w:bCs/>
          <w:sz w:val="22"/>
          <w:szCs w:val="22"/>
          <w:lang w:eastAsia="ar-SA"/>
        </w:rPr>
        <w:t xml:space="preserve"> SWZ</w:t>
      </w:r>
      <w:r w:rsidR="001E4AC7" w:rsidRPr="0075721C">
        <w:rPr>
          <w:bCs/>
          <w:sz w:val="22"/>
          <w:szCs w:val="22"/>
          <w:lang w:eastAsia="ar-SA"/>
        </w:rPr>
        <w:t xml:space="preserve">, tj. </w:t>
      </w:r>
      <w:r w:rsidR="0059783F" w:rsidRPr="00890069">
        <w:rPr>
          <w:b/>
          <w:sz w:val="22"/>
          <w:szCs w:val="22"/>
          <w:lang w:eastAsia="ar-SA"/>
        </w:rPr>
        <w:t xml:space="preserve">w terminie </w:t>
      </w:r>
      <w:r w:rsidR="002E4DD8" w:rsidRPr="002E4DD8">
        <w:rPr>
          <w:b/>
          <w:sz w:val="22"/>
          <w:szCs w:val="22"/>
          <w:lang w:eastAsia="ar-SA"/>
        </w:rPr>
        <w:t xml:space="preserve">12 miesięcy </w:t>
      </w:r>
      <w:r w:rsidR="002E4DD8" w:rsidRPr="002E4DD8">
        <w:rPr>
          <w:bCs/>
          <w:sz w:val="22"/>
          <w:szCs w:val="22"/>
          <w:lang w:eastAsia="ar-SA"/>
        </w:rPr>
        <w:t>od dnia rozpoczęcia realizacji robót budowlanych</w:t>
      </w:r>
      <w:r w:rsidR="002E4DD8">
        <w:rPr>
          <w:bCs/>
          <w:sz w:val="22"/>
          <w:szCs w:val="22"/>
          <w:lang w:eastAsia="ar-SA"/>
        </w:rPr>
        <w:t>.</w:t>
      </w:r>
    </w:p>
    <w:p w14:paraId="3D842F9A" w14:textId="001FE9C4" w:rsidR="007D02A5" w:rsidRPr="007D02A5" w:rsidRDefault="00E14FB1" w:rsidP="006B28C7">
      <w:pPr>
        <w:pStyle w:val="Akapitzlist"/>
        <w:numPr>
          <w:ilvl w:val="0"/>
          <w:numId w:val="73"/>
        </w:numPr>
        <w:spacing w:after="120"/>
        <w:ind w:left="425" w:hanging="425"/>
        <w:jc w:val="both"/>
      </w:pPr>
      <w:r w:rsidRPr="00561998">
        <w:rPr>
          <w:b/>
          <w:bCs/>
          <w:sz w:val="22"/>
          <w:szCs w:val="22"/>
          <w:lang w:eastAsia="ar-SA"/>
        </w:rPr>
        <w:t xml:space="preserve">Oświadczamy, </w:t>
      </w:r>
      <w:r w:rsidRPr="00561998">
        <w:rPr>
          <w:sz w:val="22"/>
          <w:szCs w:val="22"/>
          <w:lang w:eastAsia="ar-SA"/>
        </w:rPr>
        <w:t>że zapoznaliśmy się z</w:t>
      </w:r>
      <w:r w:rsidR="005D5899">
        <w:rPr>
          <w:sz w:val="22"/>
          <w:szCs w:val="22"/>
          <w:lang w:eastAsia="ar-SA"/>
        </w:rPr>
        <w:t>e</w:t>
      </w:r>
      <w:r w:rsidRPr="00561998">
        <w:rPr>
          <w:sz w:val="22"/>
          <w:szCs w:val="22"/>
          <w:lang w:eastAsia="ar-SA"/>
        </w:rPr>
        <w:t xml:space="preserve"> </w:t>
      </w:r>
      <w:r w:rsidR="00180FB4">
        <w:rPr>
          <w:sz w:val="22"/>
          <w:szCs w:val="22"/>
          <w:lang w:eastAsia="ar-SA"/>
        </w:rPr>
        <w:t>S</w:t>
      </w:r>
      <w:r w:rsidR="005D5899">
        <w:rPr>
          <w:sz w:val="22"/>
          <w:szCs w:val="22"/>
          <w:lang w:eastAsia="ar-SA"/>
        </w:rPr>
        <w:t xml:space="preserve">pecyfikacją </w:t>
      </w:r>
      <w:r w:rsidRPr="00561998">
        <w:rPr>
          <w:sz w:val="22"/>
          <w:szCs w:val="22"/>
          <w:lang w:eastAsia="ar-SA"/>
        </w:rPr>
        <w:t>W</w:t>
      </w:r>
      <w:r w:rsidR="005D5899">
        <w:rPr>
          <w:sz w:val="22"/>
          <w:szCs w:val="22"/>
          <w:lang w:eastAsia="ar-SA"/>
        </w:rPr>
        <w:t xml:space="preserve">arunków </w:t>
      </w:r>
      <w:r w:rsidRPr="00561998">
        <w:rPr>
          <w:sz w:val="22"/>
          <w:szCs w:val="22"/>
          <w:lang w:eastAsia="ar-SA"/>
        </w:rPr>
        <w:t>Z</w:t>
      </w:r>
      <w:r w:rsidR="005D5899">
        <w:rPr>
          <w:sz w:val="22"/>
          <w:szCs w:val="22"/>
          <w:lang w:eastAsia="ar-SA"/>
        </w:rPr>
        <w:t>amówienia (SWZ) oraz wyjaśnieniami i zmianami SWZ, a także</w:t>
      </w:r>
      <w:r w:rsidRPr="00561998">
        <w:rPr>
          <w:sz w:val="22"/>
          <w:szCs w:val="22"/>
          <w:lang w:eastAsia="ar-SA"/>
        </w:rPr>
        <w:t xml:space="preserve"> uznajemy się za związanych określonymi w niej postanowieniami i zasadami postępowania.</w:t>
      </w:r>
    </w:p>
    <w:p w14:paraId="1322ECEE" w14:textId="0631F9BB" w:rsidR="007D02A5" w:rsidRPr="005C3217" w:rsidRDefault="00E14FB1" w:rsidP="006B28C7">
      <w:pPr>
        <w:pStyle w:val="Akapitzlist"/>
        <w:numPr>
          <w:ilvl w:val="0"/>
          <w:numId w:val="73"/>
        </w:numPr>
        <w:spacing w:after="120"/>
        <w:ind w:left="425" w:hanging="425"/>
        <w:jc w:val="both"/>
      </w:pPr>
      <w:r w:rsidRPr="007D02A5">
        <w:rPr>
          <w:b/>
          <w:bCs/>
          <w:sz w:val="22"/>
          <w:szCs w:val="22"/>
          <w:lang w:eastAsia="ar-SA"/>
        </w:rPr>
        <w:t xml:space="preserve">Uważamy się </w:t>
      </w:r>
      <w:r w:rsidRPr="007D02A5">
        <w:rPr>
          <w:sz w:val="22"/>
          <w:szCs w:val="22"/>
          <w:lang w:eastAsia="ar-SA"/>
        </w:rPr>
        <w:t xml:space="preserve">za związanych niniejszą ofertą na czas wskazany w SWZ, czyli przez okres </w:t>
      </w:r>
      <w:r w:rsidR="002E4DD8">
        <w:rPr>
          <w:sz w:val="22"/>
          <w:szCs w:val="22"/>
          <w:lang w:eastAsia="ar-SA"/>
        </w:rPr>
        <w:t>9</w:t>
      </w:r>
      <w:r w:rsidRPr="007D02A5">
        <w:rPr>
          <w:sz w:val="22"/>
          <w:szCs w:val="22"/>
          <w:lang w:eastAsia="ar-SA"/>
        </w:rPr>
        <w:t>0 dni od upływu terminu składania ofert</w:t>
      </w:r>
      <w:r w:rsidR="00D83B52">
        <w:rPr>
          <w:sz w:val="22"/>
          <w:szCs w:val="22"/>
          <w:lang w:eastAsia="ar-SA"/>
        </w:rPr>
        <w:t>,</w:t>
      </w:r>
      <w:r w:rsidR="001C461A" w:rsidRPr="001C461A">
        <w:rPr>
          <w:sz w:val="22"/>
          <w:szCs w:val="22"/>
          <w:lang w:eastAsia="ar-SA"/>
        </w:rPr>
        <w:t xml:space="preserve"> </w:t>
      </w:r>
      <w:r w:rsidR="001C461A">
        <w:rPr>
          <w:sz w:val="22"/>
          <w:szCs w:val="22"/>
          <w:lang w:eastAsia="ar-SA"/>
        </w:rPr>
        <w:t>tj. terminu, o którym mowa w rozdz. XIX SWZ</w:t>
      </w:r>
      <w:r w:rsidR="000A18E9">
        <w:rPr>
          <w:sz w:val="22"/>
          <w:szCs w:val="22"/>
          <w:lang w:eastAsia="ar-SA"/>
        </w:rPr>
        <w:t>.</w:t>
      </w:r>
    </w:p>
    <w:p w14:paraId="3DE832F7" w14:textId="77777777" w:rsidR="00E93137" w:rsidRPr="007F5B7D" w:rsidRDefault="00A968BA" w:rsidP="006B28C7">
      <w:pPr>
        <w:pStyle w:val="Akapitzlist"/>
        <w:numPr>
          <w:ilvl w:val="0"/>
          <w:numId w:val="73"/>
        </w:numPr>
        <w:spacing w:after="57"/>
        <w:ind w:left="426" w:hanging="426"/>
        <w:jc w:val="both"/>
      </w:pPr>
      <w:r w:rsidRPr="007D02A5">
        <w:rPr>
          <w:b/>
          <w:bCs/>
          <w:sz w:val="22"/>
          <w:szCs w:val="22"/>
          <w:lang w:eastAsia="ar-SA"/>
        </w:rPr>
        <w:t>*</w:t>
      </w:r>
      <w:r w:rsidR="00E14FB1" w:rsidRPr="007D02A5">
        <w:rPr>
          <w:b/>
          <w:bCs/>
          <w:sz w:val="22"/>
          <w:szCs w:val="22"/>
          <w:lang w:eastAsia="ar-SA"/>
        </w:rPr>
        <w:t xml:space="preserve">Zamówienie zamierzamy </w:t>
      </w:r>
      <w:r w:rsidRPr="007D02A5">
        <w:rPr>
          <w:b/>
          <w:sz w:val="22"/>
          <w:szCs w:val="22"/>
          <w:lang w:eastAsia="ar-SA"/>
        </w:rPr>
        <w:t>zrealizować sami, bez podwykonawców</w:t>
      </w:r>
      <w:r w:rsidRPr="007D02A5">
        <w:rPr>
          <w:sz w:val="22"/>
          <w:szCs w:val="22"/>
          <w:lang w:eastAsia="ar-SA"/>
        </w:rPr>
        <w:t>.</w:t>
      </w:r>
    </w:p>
    <w:p w14:paraId="0FF7F2AB" w14:textId="77777777" w:rsidR="00E93137" w:rsidRPr="00FC6353" w:rsidRDefault="00A968BA" w:rsidP="007C0A95">
      <w:pPr>
        <w:spacing w:after="120"/>
        <w:ind w:left="390"/>
        <w:jc w:val="both"/>
        <w:rPr>
          <w:rFonts w:eastAsia="Times New Roman"/>
          <w:sz w:val="22"/>
          <w:szCs w:val="22"/>
          <w:lang w:eastAsia="ar-SA"/>
        </w:rPr>
      </w:pPr>
      <w:r>
        <w:rPr>
          <w:rFonts w:eastAsia="Times New Roman"/>
          <w:sz w:val="22"/>
          <w:szCs w:val="22"/>
          <w:lang w:eastAsia="ar-SA"/>
        </w:rPr>
        <w:t>*</w:t>
      </w:r>
      <w:r w:rsidR="00E14FB1" w:rsidRPr="00FC6353">
        <w:rPr>
          <w:rFonts w:eastAsia="Times New Roman"/>
          <w:b/>
          <w:sz w:val="22"/>
          <w:szCs w:val="22"/>
          <w:lang w:eastAsia="ar-SA"/>
        </w:rPr>
        <w:t>Zamówienie zam</w:t>
      </w:r>
      <w:r w:rsidRPr="00FC6353">
        <w:rPr>
          <w:rFonts w:eastAsia="Times New Roman"/>
          <w:b/>
          <w:sz w:val="22"/>
          <w:szCs w:val="22"/>
          <w:lang w:eastAsia="ar-SA"/>
        </w:rPr>
        <w:t>ierzamy zrealizować z udziałem p</w:t>
      </w:r>
      <w:r w:rsidR="00E14FB1" w:rsidRPr="00FC6353">
        <w:rPr>
          <w:rFonts w:eastAsia="Times New Roman"/>
          <w:b/>
          <w:sz w:val="22"/>
          <w:szCs w:val="22"/>
          <w:lang w:eastAsia="ar-SA"/>
        </w:rPr>
        <w:t>odwykonawców</w:t>
      </w:r>
      <w:r w:rsidR="00E14FB1" w:rsidRPr="00FC6353">
        <w:rPr>
          <w:rFonts w:eastAsia="Times New Roman"/>
          <w:sz w:val="22"/>
          <w:szCs w:val="22"/>
          <w:lang w:eastAsia="ar-SA"/>
        </w:rPr>
        <w:t xml:space="preserve">. </w:t>
      </w:r>
      <w:r w:rsidRPr="00FC6353">
        <w:rPr>
          <w:rFonts w:eastAsia="Times New Roman"/>
          <w:sz w:val="22"/>
          <w:szCs w:val="22"/>
          <w:lang w:eastAsia="ar-SA"/>
        </w:rPr>
        <w:t>Części zamówienia, których</w:t>
      </w:r>
      <w:r w:rsidR="00E14FB1" w:rsidRPr="00FC6353">
        <w:rPr>
          <w:rFonts w:eastAsia="Times New Roman"/>
          <w:sz w:val="22"/>
          <w:szCs w:val="22"/>
          <w:lang w:eastAsia="ar-SA"/>
        </w:rPr>
        <w:t xml:space="preserve"> wy</w:t>
      </w:r>
      <w:r w:rsidRPr="00FC6353">
        <w:rPr>
          <w:rFonts w:eastAsia="Times New Roman"/>
          <w:sz w:val="22"/>
          <w:szCs w:val="22"/>
          <w:lang w:eastAsia="ar-SA"/>
        </w:rPr>
        <w:t>konanie zamierzamy powierzyć p</w:t>
      </w:r>
      <w:r w:rsidR="00E14FB1" w:rsidRPr="00FC6353">
        <w:rPr>
          <w:rFonts w:eastAsia="Times New Roman"/>
          <w:sz w:val="22"/>
          <w:szCs w:val="22"/>
          <w:lang w:eastAsia="ar-SA"/>
        </w:rPr>
        <w:t xml:space="preserve">odwykonawcom </w:t>
      </w:r>
      <w:r w:rsidRPr="00FC6353">
        <w:rPr>
          <w:rFonts w:eastAsia="Times New Roman"/>
          <w:sz w:val="22"/>
          <w:szCs w:val="22"/>
          <w:lang w:eastAsia="ar-SA"/>
        </w:rPr>
        <w:t>oraz nazwy (firmy) tych podwykonawców są następujące:</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9"/>
      </w:tblGrid>
      <w:tr w:rsidR="00A968BA" w:rsidRPr="00FC6353" w14:paraId="691A08E1" w14:textId="77777777" w:rsidTr="00303B4C">
        <w:tc>
          <w:tcPr>
            <w:tcW w:w="4619" w:type="dxa"/>
          </w:tcPr>
          <w:p w14:paraId="362541CB" w14:textId="77777777" w:rsidR="00A968BA" w:rsidRPr="00303B4C" w:rsidRDefault="00A968BA" w:rsidP="00303B4C">
            <w:pPr>
              <w:spacing w:after="120"/>
              <w:jc w:val="center"/>
              <w:rPr>
                <w:rFonts w:eastAsia="Times New Roman"/>
                <w:sz w:val="22"/>
                <w:szCs w:val="22"/>
                <w:lang w:eastAsia="ar-SA"/>
              </w:rPr>
            </w:pPr>
            <w:r w:rsidRPr="00303B4C">
              <w:rPr>
                <w:rFonts w:eastAsia="Times New Roman"/>
                <w:sz w:val="22"/>
                <w:szCs w:val="22"/>
                <w:lang w:eastAsia="ar-SA"/>
              </w:rPr>
              <w:t>Określenie części zamówienia</w:t>
            </w:r>
          </w:p>
        </w:tc>
        <w:tc>
          <w:tcPr>
            <w:tcW w:w="4619" w:type="dxa"/>
          </w:tcPr>
          <w:p w14:paraId="4E59E103" w14:textId="77777777" w:rsidR="00A968BA" w:rsidRPr="00303B4C" w:rsidRDefault="00A968BA" w:rsidP="00303B4C">
            <w:pPr>
              <w:spacing w:after="120"/>
              <w:jc w:val="center"/>
              <w:rPr>
                <w:rFonts w:eastAsia="Times New Roman"/>
                <w:sz w:val="22"/>
                <w:szCs w:val="22"/>
                <w:lang w:eastAsia="ar-SA"/>
              </w:rPr>
            </w:pPr>
            <w:r w:rsidRPr="00303B4C">
              <w:rPr>
                <w:rFonts w:eastAsia="Times New Roman"/>
                <w:sz w:val="22"/>
                <w:szCs w:val="22"/>
                <w:lang w:eastAsia="ar-SA"/>
              </w:rPr>
              <w:t>Nazwa (firma) podwykonawcy</w:t>
            </w:r>
          </w:p>
        </w:tc>
      </w:tr>
      <w:tr w:rsidR="00A968BA" w:rsidRPr="00FC6353" w14:paraId="646EFA68" w14:textId="77777777" w:rsidTr="00303B4C">
        <w:tc>
          <w:tcPr>
            <w:tcW w:w="4619" w:type="dxa"/>
          </w:tcPr>
          <w:p w14:paraId="26D382F2" w14:textId="77777777" w:rsidR="00A968BA" w:rsidRPr="00303B4C" w:rsidRDefault="00A968BA" w:rsidP="00303B4C">
            <w:pPr>
              <w:spacing w:after="120"/>
              <w:jc w:val="both"/>
              <w:rPr>
                <w:rFonts w:eastAsia="Times New Roman"/>
                <w:sz w:val="22"/>
                <w:szCs w:val="22"/>
                <w:lang w:eastAsia="ar-SA"/>
              </w:rPr>
            </w:pPr>
          </w:p>
        </w:tc>
        <w:tc>
          <w:tcPr>
            <w:tcW w:w="4619" w:type="dxa"/>
          </w:tcPr>
          <w:p w14:paraId="1B534446" w14:textId="77777777" w:rsidR="00A968BA" w:rsidRPr="00303B4C" w:rsidRDefault="00A968BA" w:rsidP="00303B4C">
            <w:pPr>
              <w:spacing w:after="120"/>
              <w:jc w:val="both"/>
              <w:rPr>
                <w:rFonts w:eastAsia="Times New Roman"/>
                <w:sz w:val="22"/>
                <w:szCs w:val="22"/>
                <w:lang w:eastAsia="ar-SA"/>
              </w:rPr>
            </w:pPr>
          </w:p>
        </w:tc>
      </w:tr>
      <w:tr w:rsidR="00A968BA" w:rsidRPr="00FC6353" w14:paraId="2CF2DE54" w14:textId="77777777" w:rsidTr="00303B4C">
        <w:tc>
          <w:tcPr>
            <w:tcW w:w="4619" w:type="dxa"/>
          </w:tcPr>
          <w:p w14:paraId="108964D7" w14:textId="77777777" w:rsidR="00A968BA" w:rsidRPr="00303B4C" w:rsidRDefault="00A968BA" w:rsidP="00303B4C">
            <w:pPr>
              <w:spacing w:after="120"/>
              <w:jc w:val="both"/>
              <w:rPr>
                <w:rFonts w:eastAsia="Times New Roman"/>
                <w:sz w:val="22"/>
                <w:szCs w:val="22"/>
                <w:lang w:eastAsia="ar-SA"/>
              </w:rPr>
            </w:pPr>
          </w:p>
        </w:tc>
        <w:tc>
          <w:tcPr>
            <w:tcW w:w="4619" w:type="dxa"/>
          </w:tcPr>
          <w:p w14:paraId="01EE45A8" w14:textId="77777777" w:rsidR="00A968BA" w:rsidRPr="00303B4C" w:rsidRDefault="00A968BA" w:rsidP="00303B4C">
            <w:pPr>
              <w:spacing w:after="120"/>
              <w:jc w:val="both"/>
              <w:rPr>
                <w:rFonts w:eastAsia="Times New Roman"/>
                <w:sz w:val="22"/>
                <w:szCs w:val="22"/>
                <w:lang w:eastAsia="ar-SA"/>
              </w:rPr>
            </w:pPr>
          </w:p>
        </w:tc>
      </w:tr>
    </w:tbl>
    <w:p w14:paraId="50B8C692" w14:textId="4646341B" w:rsidR="00E93137" w:rsidRPr="00175F89" w:rsidRDefault="00E14FB1" w:rsidP="00F6598C">
      <w:pPr>
        <w:pStyle w:val="Akapitzlist"/>
        <w:numPr>
          <w:ilvl w:val="0"/>
          <w:numId w:val="66"/>
        </w:numPr>
        <w:spacing w:after="120"/>
        <w:jc w:val="both"/>
      </w:pPr>
      <w:r w:rsidRPr="00F6598C">
        <w:rPr>
          <w:b/>
          <w:bCs/>
          <w:sz w:val="22"/>
          <w:szCs w:val="22"/>
          <w:lang w:eastAsia="ar-SA"/>
        </w:rPr>
        <w:t xml:space="preserve">Oświadczamy, </w:t>
      </w:r>
      <w:r w:rsidRPr="00F6598C">
        <w:rPr>
          <w:sz w:val="22"/>
          <w:szCs w:val="22"/>
          <w:lang w:eastAsia="ar-SA"/>
        </w:rPr>
        <w:t xml:space="preserve">że zapoznaliśmy się z </w:t>
      </w:r>
      <w:r w:rsidR="00180FB4" w:rsidRPr="00F6598C">
        <w:rPr>
          <w:sz w:val="22"/>
          <w:szCs w:val="22"/>
          <w:lang w:eastAsia="ar-SA"/>
        </w:rPr>
        <w:t>projektowanymi postanowieniami umowy</w:t>
      </w:r>
      <w:r w:rsidRPr="00F6598C">
        <w:rPr>
          <w:sz w:val="22"/>
          <w:szCs w:val="22"/>
          <w:lang w:eastAsia="ar-SA"/>
        </w:rPr>
        <w:t xml:space="preserve"> przedstawionym</w:t>
      </w:r>
      <w:r w:rsidR="00180FB4" w:rsidRPr="00F6598C">
        <w:rPr>
          <w:sz w:val="22"/>
          <w:szCs w:val="22"/>
          <w:lang w:eastAsia="ar-SA"/>
        </w:rPr>
        <w:t>i</w:t>
      </w:r>
      <w:r w:rsidRPr="00F6598C">
        <w:rPr>
          <w:sz w:val="22"/>
          <w:szCs w:val="22"/>
          <w:lang w:eastAsia="ar-SA"/>
        </w:rPr>
        <w:t xml:space="preserve"> w </w:t>
      </w:r>
      <w:r w:rsidRPr="00BE1694">
        <w:rPr>
          <w:sz w:val="22"/>
          <w:szCs w:val="22"/>
          <w:lang w:eastAsia="ar-SA"/>
        </w:rPr>
        <w:t xml:space="preserve">Załączniku nr </w:t>
      </w:r>
      <w:r w:rsidR="00396CC6" w:rsidRPr="00BE1694">
        <w:rPr>
          <w:sz w:val="22"/>
          <w:szCs w:val="22"/>
          <w:lang w:eastAsia="ar-SA"/>
        </w:rPr>
        <w:t>6</w:t>
      </w:r>
      <w:r w:rsidR="00455CBB" w:rsidRPr="00BE1694">
        <w:rPr>
          <w:sz w:val="22"/>
          <w:szCs w:val="22"/>
          <w:lang w:eastAsia="ar-SA"/>
        </w:rPr>
        <w:t xml:space="preserve"> </w:t>
      </w:r>
      <w:r w:rsidRPr="00BE1694">
        <w:rPr>
          <w:sz w:val="22"/>
          <w:szCs w:val="22"/>
          <w:lang w:eastAsia="ar-SA"/>
        </w:rPr>
        <w:t>do SWZ</w:t>
      </w:r>
      <w:r w:rsidRPr="00F6598C">
        <w:rPr>
          <w:sz w:val="22"/>
          <w:szCs w:val="22"/>
          <w:lang w:eastAsia="ar-SA"/>
        </w:rPr>
        <w:t xml:space="preserve"> i zobowiązujemy się w przypadku wyboru naszej oferty do zawarcia umowy na określonych w tym załączniku warunkach, w miejscu i terminie wyznaczonym przez Zamawiającego.</w:t>
      </w:r>
    </w:p>
    <w:p w14:paraId="51ECE35A" w14:textId="4D59F91D" w:rsidR="00D83B52" w:rsidRPr="00D83B52" w:rsidRDefault="00D83B52" w:rsidP="00577611">
      <w:pPr>
        <w:numPr>
          <w:ilvl w:val="0"/>
          <w:numId w:val="66"/>
        </w:numPr>
        <w:spacing w:after="120"/>
        <w:jc w:val="both"/>
        <w:rPr>
          <w:color w:val="000000"/>
          <w:sz w:val="22"/>
          <w:szCs w:val="22"/>
        </w:rPr>
      </w:pPr>
      <w:r w:rsidRPr="00D83B52">
        <w:rPr>
          <w:b/>
          <w:bCs/>
          <w:color w:val="000000"/>
          <w:sz w:val="22"/>
          <w:szCs w:val="22"/>
        </w:rPr>
        <w:t>Oświadczamy</w:t>
      </w:r>
      <w:r w:rsidRPr="00D83B52">
        <w:rPr>
          <w:color w:val="000000"/>
          <w:sz w:val="22"/>
          <w:szCs w:val="22"/>
        </w:rPr>
        <w:t>, że następujące informacje stanowią tajemnicę przedsiębiorstwa:</w:t>
      </w:r>
    </w:p>
    <w:p w14:paraId="0FB69E76" w14:textId="2FC32AB1" w:rsidR="00D83B52" w:rsidRPr="00D83B52" w:rsidRDefault="00387E13" w:rsidP="00D83B52">
      <w:pPr>
        <w:spacing w:after="120"/>
        <w:ind w:left="380"/>
        <w:jc w:val="both"/>
        <w:rPr>
          <w:color w:val="000000"/>
          <w:sz w:val="22"/>
          <w:szCs w:val="22"/>
        </w:rPr>
      </w:pPr>
      <w:r>
        <w:rPr>
          <w:color w:val="000000"/>
          <w:sz w:val="22"/>
          <w:szCs w:val="22"/>
        </w:rPr>
        <w:t>____________________________________________________________________________________</w:t>
      </w:r>
    </w:p>
    <w:p w14:paraId="6E96FE1D" w14:textId="48AEC0E0" w:rsidR="00D83B52" w:rsidRPr="00D83B52" w:rsidRDefault="00387E13" w:rsidP="00D83B52">
      <w:pPr>
        <w:spacing w:after="120"/>
        <w:ind w:left="380"/>
        <w:jc w:val="both"/>
        <w:rPr>
          <w:color w:val="000000"/>
          <w:sz w:val="22"/>
          <w:szCs w:val="22"/>
        </w:rPr>
      </w:pPr>
      <w:r>
        <w:rPr>
          <w:color w:val="000000"/>
          <w:sz w:val="22"/>
          <w:szCs w:val="22"/>
        </w:rPr>
        <w:t>____________________________________________________________________________________</w:t>
      </w:r>
    </w:p>
    <w:p w14:paraId="330CB78A" w14:textId="7D4CD758" w:rsidR="00D83B52" w:rsidRPr="00D83B52" w:rsidRDefault="00D83B52" w:rsidP="00D83B52">
      <w:pPr>
        <w:spacing w:after="120"/>
        <w:ind w:left="380"/>
        <w:jc w:val="both"/>
        <w:rPr>
          <w:color w:val="000000"/>
          <w:sz w:val="22"/>
          <w:szCs w:val="22"/>
        </w:rPr>
      </w:pPr>
      <w:r w:rsidRPr="00D83B52">
        <w:rPr>
          <w:color w:val="000000"/>
          <w:sz w:val="22"/>
          <w:szCs w:val="22"/>
        </w:rPr>
        <w:t>Uzasadnienie zastrzeżenia ww. informacji tajemnicą przedsiębiorstwa zostało załączone do oferty.</w:t>
      </w:r>
    </w:p>
    <w:p w14:paraId="5BA6BB3C" w14:textId="14606AC6" w:rsidR="00175F89" w:rsidRPr="00303B4C" w:rsidRDefault="00175F89" w:rsidP="00577611">
      <w:pPr>
        <w:numPr>
          <w:ilvl w:val="0"/>
          <w:numId w:val="66"/>
        </w:numPr>
        <w:spacing w:after="120"/>
        <w:jc w:val="both"/>
        <w:rPr>
          <w:color w:val="000000"/>
        </w:rPr>
      </w:pPr>
      <w:r w:rsidRPr="00303B4C">
        <w:rPr>
          <w:color w:val="000000"/>
          <w:sz w:val="22"/>
          <w:szCs w:val="22"/>
        </w:rPr>
        <w:t>Kategoria przedsiębiorstwa Wykonawcy</w:t>
      </w:r>
      <w:r w:rsidRPr="00303B4C">
        <w:rPr>
          <w:color w:val="000000"/>
          <w:sz w:val="22"/>
        </w:rPr>
        <w:t>**</w:t>
      </w:r>
    </w:p>
    <w:p w14:paraId="685539D4" w14:textId="77777777" w:rsidR="001E5F85" w:rsidRDefault="001E5F85" w:rsidP="001E5F85">
      <w:pPr>
        <w:pStyle w:val="Akapitzlist"/>
        <w:ind w:left="380"/>
        <w:jc w:val="both"/>
      </w:pPr>
      <w:r>
        <w:t>Jestem:</w:t>
      </w:r>
    </w:p>
    <w:tbl>
      <w:tblPr>
        <w:tblW w:w="0" w:type="auto"/>
        <w:tblInd w:w="380" w:type="dxa"/>
        <w:tblCellMar>
          <w:left w:w="0" w:type="dxa"/>
          <w:right w:w="0" w:type="dxa"/>
        </w:tblCellMar>
        <w:tblLook w:val="04A0" w:firstRow="1" w:lastRow="0" w:firstColumn="1" w:lastColumn="0" w:noHBand="0" w:noVBand="1"/>
      </w:tblPr>
      <w:tblGrid>
        <w:gridCol w:w="2367"/>
        <w:gridCol w:w="2307"/>
        <w:gridCol w:w="2307"/>
        <w:gridCol w:w="2257"/>
      </w:tblGrid>
      <w:tr w:rsidR="001E5F85" w14:paraId="4C3408E8" w14:textId="77777777" w:rsidTr="003F7115">
        <w:trPr>
          <w:trHeight w:val="590"/>
        </w:trPr>
        <w:tc>
          <w:tcPr>
            <w:tcW w:w="2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987BCB" w14:textId="77777777" w:rsidR="001E5F85" w:rsidRDefault="001E5F85" w:rsidP="003F7115">
            <w:pPr>
              <w:pStyle w:val="Akapitzlist"/>
              <w:ind w:left="0"/>
              <w:jc w:val="center"/>
            </w:pPr>
            <w:proofErr w:type="spellStart"/>
            <w:r>
              <w:t>mikroprzedsiębiorcą</w:t>
            </w:r>
            <w:proofErr w:type="spellEnd"/>
          </w:p>
        </w:tc>
        <w:tc>
          <w:tcPr>
            <w:tcW w:w="23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D1E54C" w14:textId="77777777" w:rsidR="001E5F85" w:rsidRDefault="001E5F85" w:rsidP="003F7115">
            <w:pPr>
              <w:pStyle w:val="Akapitzlist"/>
              <w:ind w:left="0"/>
              <w:jc w:val="center"/>
            </w:pPr>
            <w:r>
              <w:t>małym przedsiębiorcą</w:t>
            </w:r>
          </w:p>
        </w:tc>
        <w:tc>
          <w:tcPr>
            <w:tcW w:w="23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568A8D" w14:textId="77777777" w:rsidR="001E5F85" w:rsidRDefault="001E5F85" w:rsidP="003F7115">
            <w:pPr>
              <w:pStyle w:val="Akapitzlist"/>
              <w:ind w:left="0"/>
              <w:jc w:val="center"/>
            </w:pPr>
            <w:r>
              <w:t>średnim przedsiębiorcą</w:t>
            </w:r>
          </w:p>
        </w:tc>
        <w:tc>
          <w:tcPr>
            <w:tcW w:w="2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0DF31A" w14:textId="77777777" w:rsidR="001E5F85" w:rsidRDefault="001E5F85" w:rsidP="003F7115">
            <w:pPr>
              <w:pStyle w:val="Akapitzlist"/>
              <w:ind w:left="0"/>
              <w:jc w:val="center"/>
            </w:pPr>
            <w:r>
              <w:t>inna kategoria</w:t>
            </w:r>
          </w:p>
        </w:tc>
      </w:tr>
    </w:tbl>
    <w:p w14:paraId="03468BAB" w14:textId="77777777" w:rsidR="001E5F85" w:rsidRPr="00180600" w:rsidRDefault="001E5F85" w:rsidP="001E5F85">
      <w:pPr>
        <w:pStyle w:val="Tekstpodstawowy"/>
        <w:ind w:left="380"/>
        <w:rPr>
          <w:rFonts w:eastAsiaTheme="minorHAnsi"/>
          <w:sz w:val="16"/>
          <w:szCs w:val="16"/>
        </w:rPr>
      </w:pPr>
      <w:r w:rsidRPr="0041740E">
        <w:rPr>
          <w:sz w:val="16"/>
          <w:szCs w:val="16"/>
        </w:rPr>
        <w:t>(</w:t>
      </w:r>
      <w:r w:rsidRPr="0041740E">
        <w:rPr>
          <w:i/>
          <w:iCs/>
          <w:sz w:val="16"/>
          <w:szCs w:val="16"/>
        </w:rPr>
        <w:t>niepotrzebne skreślić</w:t>
      </w:r>
      <w:r w:rsidRPr="0041740E">
        <w:rPr>
          <w:sz w:val="16"/>
          <w:szCs w:val="16"/>
        </w:rPr>
        <w:t>)</w:t>
      </w:r>
    </w:p>
    <w:p w14:paraId="10EBA770" w14:textId="77777777" w:rsidR="00B12B4F" w:rsidRDefault="00B12B4F" w:rsidP="00DA6E27">
      <w:pPr>
        <w:spacing w:line="100" w:lineRule="atLeast"/>
        <w:ind w:left="426"/>
        <w:jc w:val="both"/>
        <w:rPr>
          <w:rFonts w:eastAsia="Times New Roman"/>
          <w:i/>
          <w:lang w:eastAsia="ar-SA"/>
        </w:rPr>
      </w:pPr>
    </w:p>
    <w:p w14:paraId="216ADB90" w14:textId="41A9248A" w:rsidR="00DA6E27" w:rsidRPr="00CB0BB1" w:rsidRDefault="00DA6E27" w:rsidP="00DA6E27">
      <w:pPr>
        <w:spacing w:line="100" w:lineRule="atLeast"/>
        <w:ind w:left="426"/>
        <w:jc w:val="both"/>
        <w:rPr>
          <w:rFonts w:eastAsia="Times New Roman"/>
          <w:b/>
          <w:i/>
          <w:lang w:eastAsia="ar-SA"/>
        </w:rPr>
      </w:pPr>
      <w:r w:rsidRPr="00CB0BB1">
        <w:rPr>
          <w:rFonts w:eastAsia="Times New Roman"/>
          <w:i/>
          <w:lang w:eastAsia="ar-SA"/>
        </w:rPr>
        <w:t>**</w:t>
      </w:r>
      <w:r w:rsidRPr="00CB0BB1">
        <w:rPr>
          <w:rFonts w:ascii="Arial" w:hAnsi="Arial" w:cs="Arial"/>
          <w:b/>
          <w:sz w:val="14"/>
          <w:szCs w:val="14"/>
        </w:rPr>
        <w:t xml:space="preserve"> </w:t>
      </w:r>
      <w:r w:rsidRPr="00CB0BB1">
        <w:rPr>
          <w:rStyle w:val="DeltaViewInsertion"/>
          <w:rFonts w:cs="Times New Roman"/>
          <w:b w:val="0"/>
        </w:rPr>
        <w:t>Informacja wymagana wyłącznie do celów statystycznych</w:t>
      </w:r>
    </w:p>
    <w:p w14:paraId="1B75D9B7" w14:textId="25972E9C" w:rsidR="00DA6E27" w:rsidRPr="00CB0BB1" w:rsidRDefault="00DA6E27" w:rsidP="00DA6E27">
      <w:pPr>
        <w:spacing w:line="100" w:lineRule="atLeast"/>
        <w:ind w:left="426"/>
        <w:jc w:val="both"/>
        <w:rPr>
          <w:rFonts w:eastAsia="Times New Roman" w:cs="Times New Roman"/>
          <w:i/>
          <w:sz w:val="18"/>
          <w:szCs w:val="18"/>
          <w:lang w:eastAsia="ar-SA"/>
        </w:rPr>
      </w:pPr>
      <w:r w:rsidRPr="00CB0BB1">
        <w:rPr>
          <w:rFonts w:eastAsia="Times New Roman" w:cs="Times New Roman"/>
          <w:i/>
          <w:sz w:val="18"/>
          <w:szCs w:val="18"/>
          <w:lang w:eastAsia="ar-SA"/>
        </w:rPr>
        <w:t>Definicje (Dz</w:t>
      </w:r>
      <w:r w:rsidR="00D83B52">
        <w:rPr>
          <w:rFonts w:eastAsia="Times New Roman" w:cs="Times New Roman"/>
          <w:i/>
          <w:sz w:val="18"/>
          <w:szCs w:val="18"/>
          <w:lang w:eastAsia="ar-SA"/>
        </w:rPr>
        <w:t xml:space="preserve">. </w:t>
      </w:r>
      <w:r w:rsidRPr="00CB0BB1">
        <w:rPr>
          <w:rFonts w:eastAsia="Times New Roman" w:cs="Times New Roman"/>
          <w:i/>
          <w:sz w:val="18"/>
          <w:szCs w:val="18"/>
          <w:lang w:eastAsia="ar-SA"/>
        </w:rPr>
        <w:t>Urz. UE. L. 124 z 20.05.2003 str. 36)</w:t>
      </w:r>
    </w:p>
    <w:p w14:paraId="132DF004" w14:textId="77777777" w:rsidR="00DA6E27" w:rsidRPr="00CB0BB1" w:rsidRDefault="00DA6E27" w:rsidP="00BD191A">
      <w:pPr>
        <w:pStyle w:val="Akapitzlist"/>
        <w:numPr>
          <w:ilvl w:val="0"/>
          <w:numId w:val="83"/>
        </w:numPr>
        <w:spacing w:line="100" w:lineRule="atLeast"/>
        <w:jc w:val="both"/>
        <w:rPr>
          <w:i/>
          <w:sz w:val="18"/>
          <w:szCs w:val="18"/>
          <w:lang w:eastAsia="ar-SA"/>
        </w:rPr>
      </w:pPr>
      <w:r w:rsidRPr="00CB0BB1">
        <w:rPr>
          <w:i/>
          <w:sz w:val="18"/>
          <w:szCs w:val="18"/>
          <w:lang w:eastAsia="ar-SA"/>
        </w:rPr>
        <w:t>Mikroprzedsiębiorstwo</w:t>
      </w:r>
      <w:r w:rsidRPr="00CB0BB1">
        <w:rPr>
          <w:rStyle w:val="DeltaViewInsertion"/>
          <w:sz w:val="18"/>
          <w:szCs w:val="18"/>
        </w:rPr>
        <w:t xml:space="preserve"> </w:t>
      </w:r>
      <w:r w:rsidRPr="00CB0BB1">
        <w:rPr>
          <w:b/>
          <w:sz w:val="18"/>
          <w:szCs w:val="18"/>
          <w:lang w:eastAsia="ar-SA"/>
        </w:rPr>
        <w:t>–</w:t>
      </w:r>
      <w:r w:rsidRPr="00CB0BB1">
        <w:rPr>
          <w:i/>
          <w:sz w:val="18"/>
          <w:szCs w:val="18"/>
          <w:lang w:eastAsia="ar-SA"/>
        </w:rPr>
        <w:t xml:space="preserve"> to</w:t>
      </w:r>
      <w:r w:rsidRPr="00CB0BB1">
        <w:rPr>
          <w:b/>
          <w:sz w:val="18"/>
          <w:szCs w:val="18"/>
          <w:lang w:eastAsia="ar-SA"/>
        </w:rPr>
        <w:t xml:space="preserve"> </w:t>
      </w:r>
      <w:r w:rsidRPr="00CB0BB1">
        <w:rPr>
          <w:rStyle w:val="DeltaViewInsertion"/>
          <w:b w:val="0"/>
          <w:sz w:val="18"/>
          <w:szCs w:val="18"/>
        </w:rPr>
        <w:t>przedsiębiorstwo, które zatrudnia mniej niż 10 osób i którego roczny obrót lub roczna suma bilansowa nie przekracza 2 milionów EUR.</w:t>
      </w:r>
      <w:r w:rsidRPr="00CB0BB1">
        <w:rPr>
          <w:b/>
          <w:i/>
          <w:sz w:val="18"/>
          <w:szCs w:val="18"/>
          <w:lang w:eastAsia="ar-SA"/>
        </w:rPr>
        <w:t xml:space="preserve"> </w:t>
      </w:r>
    </w:p>
    <w:p w14:paraId="645D7536" w14:textId="77777777" w:rsidR="00DA6E27" w:rsidRPr="00CB0BB1" w:rsidRDefault="00DA6E27" w:rsidP="00BD191A">
      <w:pPr>
        <w:pStyle w:val="Akapitzlist"/>
        <w:numPr>
          <w:ilvl w:val="0"/>
          <w:numId w:val="83"/>
        </w:numPr>
        <w:spacing w:line="100" w:lineRule="atLeast"/>
        <w:jc w:val="both"/>
        <w:rPr>
          <w:i/>
          <w:sz w:val="18"/>
          <w:szCs w:val="18"/>
          <w:lang w:eastAsia="ar-SA"/>
        </w:rPr>
      </w:pPr>
      <w:r w:rsidRPr="00CB0BB1">
        <w:rPr>
          <w:i/>
          <w:sz w:val="18"/>
          <w:szCs w:val="18"/>
          <w:lang w:eastAsia="ar-SA"/>
        </w:rPr>
        <w:t>małe przedsiębiorstwo – przedsiębiorstwo zatrudniające mniej niż 50 osób i którego roczny obrót lub roczna suma bilansowa nie przekracza 10 mln EUR</w:t>
      </w:r>
    </w:p>
    <w:p w14:paraId="70667573" w14:textId="77777777" w:rsidR="00DA6E27" w:rsidRPr="00CB0BB1" w:rsidRDefault="00DA6E27" w:rsidP="00BD191A">
      <w:pPr>
        <w:pStyle w:val="Akapitzlist"/>
        <w:numPr>
          <w:ilvl w:val="0"/>
          <w:numId w:val="83"/>
        </w:numPr>
        <w:spacing w:line="100" w:lineRule="atLeast"/>
        <w:jc w:val="both"/>
        <w:rPr>
          <w:i/>
          <w:sz w:val="18"/>
          <w:szCs w:val="18"/>
          <w:lang w:eastAsia="ar-SA"/>
        </w:rPr>
      </w:pPr>
      <w:r w:rsidRPr="00CB0BB1">
        <w:rPr>
          <w:i/>
          <w:sz w:val="18"/>
          <w:szCs w:val="18"/>
          <w:lang w:eastAsia="ar-SA"/>
        </w:rPr>
        <w:t>średnie przedsiębiorstwa – to przedsiębiorstwa, które nie są mikroprzedsiębiorstwami ani małymi przedsiębiorstwami i które zatrudniają mniej niż 250 osób i których roczny obrót nie przekracza 50 mln. EUR lub roczna suma bilansowa nie przekracza 43 mln. EUR</w:t>
      </w:r>
    </w:p>
    <w:p w14:paraId="25B4BF01" w14:textId="77777777" w:rsidR="00DA6E27" w:rsidRPr="00CB0BB1" w:rsidRDefault="00DA6E27" w:rsidP="00DA6E27">
      <w:pPr>
        <w:spacing w:after="120"/>
        <w:ind w:left="567"/>
        <w:jc w:val="both"/>
        <w:rPr>
          <w:rFonts w:eastAsia="Times New Roman"/>
          <w:i/>
          <w:lang w:eastAsia="ar-SA"/>
        </w:rPr>
      </w:pPr>
      <w:r w:rsidRPr="00CB0BB1">
        <w:rPr>
          <w:rFonts w:eastAsia="Times New Roman"/>
          <w:i/>
          <w:lang w:eastAsia="ar-SA"/>
        </w:rPr>
        <w:t xml:space="preserve">Jeżeli Wykonawca jest </w:t>
      </w:r>
      <w:proofErr w:type="spellStart"/>
      <w:r w:rsidRPr="00CB0BB1">
        <w:rPr>
          <w:rFonts w:eastAsia="Times New Roman"/>
          <w:i/>
          <w:lang w:eastAsia="ar-SA"/>
        </w:rPr>
        <w:t>mikroprzedsiębiorcą</w:t>
      </w:r>
      <w:proofErr w:type="spellEnd"/>
      <w:r w:rsidRPr="00CB0BB1">
        <w:rPr>
          <w:rFonts w:eastAsia="Times New Roman"/>
          <w:i/>
          <w:lang w:eastAsia="ar-SA"/>
        </w:rPr>
        <w:t xml:space="preserve"> należy zaznaczyć TAK</w:t>
      </w:r>
    </w:p>
    <w:p w14:paraId="049B3506" w14:textId="77777777" w:rsidR="005534DD" w:rsidRPr="00D21A41" w:rsidRDefault="005534DD" w:rsidP="00577611">
      <w:pPr>
        <w:numPr>
          <w:ilvl w:val="0"/>
          <w:numId w:val="66"/>
        </w:numPr>
        <w:spacing w:after="120"/>
        <w:jc w:val="both"/>
      </w:pPr>
      <w:r w:rsidRPr="00D21A41">
        <w:rPr>
          <w:rFonts w:cs="Times New Roman"/>
          <w:b/>
          <w:sz w:val="22"/>
          <w:szCs w:val="22"/>
        </w:rPr>
        <w:lastRenderedPageBreak/>
        <w:t>Oświadczamy</w:t>
      </w:r>
      <w:r w:rsidRPr="00D21A41">
        <w:rPr>
          <w:rFonts w:cs="Times New Roman"/>
          <w:sz w:val="22"/>
          <w:szCs w:val="22"/>
        </w:rPr>
        <w:t>, że wypełniliśmy obowiązki informacyjne przewidziane w art. 13 lub art. 14 RODO wobec osób fizycznych, od których dane osobowe bezpośrednio lub pośrednio pozyskaliśmy w celu ubiegania się o udzielenie zamówienia publicznego w niniejszym postępowaniu***.</w:t>
      </w:r>
    </w:p>
    <w:p w14:paraId="514DD9E8" w14:textId="77777777" w:rsidR="005534DD" w:rsidRPr="00D21A41" w:rsidRDefault="005534DD" w:rsidP="00A72CF6">
      <w:pPr>
        <w:pStyle w:val="NormalnyWeb"/>
        <w:spacing w:before="0" w:after="120" w:line="252" w:lineRule="auto"/>
        <w:ind w:left="426" w:hanging="284"/>
        <w:jc w:val="both"/>
        <w:rPr>
          <w:rFonts w:ascii="Times New Roman" w:hAnsi="Times New Roman" w:cs="Times New Roman"/>
          <w:b/>
          <w:i/>
          <w:sz w:val="18"/>
          <w:szCs w:val="18"/>
        </w:rPr>
      </w:pPr>
      <w:r w:rsidRPr="00D21A41">
        <w:rPr>
          <w:rFonts w:ascii="Times New Roman" w:hAnsi="Times New Roman" w:cs="Times New Roman"/>
          <w: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80B3B36" w14:textId="716E25DF" w:rsidR="008C3D45" w:rsidRPr="00EF4267" w:rsidRDefault="008C3D45" w:rsidP="00577611">
      <w:pPr>
        <w:numPr>
          <w:ilvl w:val="0"/>
          <w:numId w:val="66"/>
        </w:numPr>
        <w:spacing w:after="120"/>
        <w:jc w:val="both"/>
      </w:pPr>
      <w:r w:rsidRPr="00EF4267">
        <w:rPr>
          <w:b/>
          <w:bCs/>
          <w:sz w:val="22"/>
          <w:szCs w:val="22"/>
        </w:rPr>
        <w:t>Informujemy</w:t>
      </w:r>
      <w:r w:rsidRPr="00EF4267">
        <w:rPr>
          <w:sz w:val="22"/>
          <w:szCs w:val="22"/>
        </w:rPr>
        <w:t xml:space="preserve">, że wybór naszej oferty </w:t>
      </w:r>
      <w:r>
        <w:rPr>
          <w:sz w:val="22"/>
          <w:szCs w:val="22"/>
        </w:rPr>
        <w:t xml:space="preserve">będzie* / </w:t>
      </w:r>
      <w:r w:rsidRPr="00EF4267">
        <w:rPr>
          <w:sz w:val="22"/>
          <w:szCs w:val="22"/>
        </w:rPr>
        <w:t>nie będzie</w:t>
      </w:r>
      <w:r>
        <w:rPr>
          <w:sz w:val="22"/>
          <w:szCs w:val="22"/>
        </w:rPr>
        <w:t>*</w:t>
      </w:r>
      <w:r w:rsidRPr="00EF4267">
        <w:rPr>
          <w:sz w:val="22"/>
          <w:szCs w:val="22"/>
        </w:rPr>
        <w:t xml:space="preserve"> </w:t>
      </w:r>
      <w:r w:rsidRPr="008C3D45">
        <w:rPr>
          <w:rFonts w:eastAsia="Times New Roman" w:cs="Times New Roman"/>
          <w:kern w:val="0"/>
          <w:sz w:val="22"/>
          <w:szCs w:val="22"/>
          <w:lang w:eastAsia="pl-PL" w:bidi="ar-SA"/>
        </w:rPr>
        <w:t>prowadził do</w:t>
      </w:r>
      <w:r w:rsidRPr="00E6380E">
        <w:rPr>
          <w:rFonts w:eastAsia="Times New Roman" w:cs="Times New Roman"/>
          <w:kern w:val="0"/>
          <w:sz w:val="22"/>
          <w:szCs w:val="22"/>
          <w:lang w:eastAsia="pl-PL" w:bidi="ar-SA"/>
        </w:rPr>
        <w:t xml:space="preserve"> powstania u </w:t>
      </w:r>
      <w:r>
        <w:rPr>
          <w:rFonts w:eastAsia="Times New Roman" w:cs="Times New Roman"/>
          <w:kern w:val="0"/>
          <w:sz w:val="22"/>
          <w:szCs w:val="22"/>
          <w:lang w:eastAsia="pl-PL" w:bidi="ar-SA"/>
        </w:rPr>
        <w:t>Z</w:t>
      </w:r>
      <w:r w:rsidRPr="00E6380E">
        <w:rPr>
          <w:rFonts w:eastAsia="Times New Roman" w:cs="Times New Roman"/>
          <w:kern w:val="0"/>
          <w:sz w:val="22"/>
          <w:szCs w:val="22"/>
          <w:lang w:eastAsia="pl-PL" w:bidi="ar-SA"/>
        </w:rPr>
        <w:t xml:space="preserve">amawiającego obowiązku podatkowego zgodnie z ustawą z dnia 11 marca 2004 r. o podatku od towarów i usług </w:t>
      </w:r>
      <w:r w:rsidRPr="00A75930">
        <w:rPr>
          <w:rFonts w:eastAsia="Times New Roman" w:cs="Times New Roman"/>
          <w:i/>
          <w:iCs/>
          <w:kern w:val="0"/>
          <w:sz w:val="22"/>
          <w:szCs w:val="22"/>
          <w:lang w:eastAsia="pl-PL" w:bidi="ar-SA"/>
        </w:rPr>
        <w:t>(Dz.</w:t>
      </w:r>
      <w:r w:rsidR="00594D1B" w:rsidRPr="00A75930">
        <w:rPr>
          <w:rFonts w:eastAsia="Times New Roman" w:cs="Times New Roman"/>
          <w:i/>
          <w:iCs/>
          <w:kern w:val="0"/>
          <w:sz w:val="22"/>
          <w:szCs w:val="22"/>
          <w:lang w:eastAsia="pl-PL" w:bidi="ar-SA"/>
        </w:rPr>
        <w:t> </w:t>
      </w:r>
      <w:r w:rsidRPr="00A75930">
        <w:rPr>
          <w:rFonts w:eastAsia="Times New Roman" w:cs="Times New Roman"/>
          <w:i/>
          <w:iCs/>
          <w:kern w:val="0"/>
          <w:sz w:val="22"/>
          <w:szCs w:val="22"/>
          <w:lang w:eastAsia="pl-PL" w:bidi="ar-SA"/>
        </w:rPr>
        <w:t>U.</w:t>
      </w:r>
      <w:r w:rsidR="00594D1B" w:rsidRPr="00A75930">
        <w:rPr>
          <w:rFonts w:eastAsia="Times New Roman" w:cs="Times New Roman"/>
          <w:i/>
          <w:iCs/>
          <w:kern w:val="0"/>
          <w:sz w:val="22"/>
          <w:szCs w:val="22"/>
          <w:lang w:eastAsia="pl-PL" w:bidi="ar-SA"/>
        </w:rPr>
        <w:t> </w:t>
      </w:r>
      <w:r w:rsidRPr="00A75930">
        <w:rPr>
          <w:rFonts w:eastAsia="Times New Roman" w:cs="Times New Roman"/>
          <w:i/>
          <w:iCs/>
          <w:kern w:val="0"/>
          <w:sz w:val="22"/>
          <w:szCs w:val="22"/>
          <w:lang w:eastAsia="pl-PL" w:bidi="ar-SA"/>
        </w:rPr>
        <w:t>z</w:t>
      </w:r>
      <w:r w:rsidR="00594D1B" w:rsidRPr="00A75930">
        <w:rPr>
          <w:rFonts w:eastAsia="Times New Roman" w:cs="Times New Roman"/>
          <w:i/>
          <w:iCs/>
          <w:kern w:val="0"/>
          <w:sz w:val="22"/>
          <w:szCs w:val="22"/>
          <w:lang w:eastAsia="pl-PL" w:bidi="ar-SA"/>
        </w:rPr>
        <w:t> </w:t>
      </w:r>
      <w:r w:rsidRPr="00A75930">
        <w:rPr>
          <w:rFonts w:eastAsia="Times New Roman" w:cs="Times New Roman"/>
          <w:i/>
          <w:iCs/>
          <w:kern w:val="0"/>
          <w:sz w:val="22"/>
          <w:szCs w:val="22"/>
          <w:lang w:eastAsia="pl-PL" w:bidi="ar-SA"/>
        </w:rPr>
        <w:t>20</w:t>
      </w:r>
      <w:r w:rsidR="00A60E15">
        <w:rPr>
          <w:rFonts w:eastAsia="Times New Roman" w:cs="Times New Roman"/>
          <w:i/>
          <w:iCs/>
          <w:kern w:val="0"/>
          <w:sz w:val="22"/>
          <w:szCs w:val="22"/>
          <w:lang w:eastAsia="pl-PL" w:bidi="ar-SA"/>
        </w:rPr>
        <w:t>2</w:t>
      </w:r>
      <w:r w:rsidR="008C609D">
        <w:rPr>
          <w:rFonts w:eastAsia="Times New Roman" w:cs="Times New Roman"/>
          <w:i/>
          <w:iCs/>
          <w:kern w:val="0"/>
          <w:sz w:val="22"/>
          <w:szCs w:val="22"/>
          <w:lang w:eastAsia="pl-PL" w:bidi="ar-SA"/>
        </w:rPr>
        <w:t>5</w:t>
      </w:r>
      <w:r w:rsidRPr="00A75930">
        <w:rPr>
          <w:rFonts w:eastAsia="Times New Roman" w:cs="Times New Roman"/>
          <w:i/>
          <w:iCs/>
          <w:kern w:val="0"/>
          <w:sz w:val="22"/>
          <w:szCs w:val="22"/>
          <w:lang w:eastAsia="pl-PL" w:bidi="ar-SA"/>
        </w:rPr>
        <w:t xml:space="preserve"> r. poz. </w:t>
      </w:r>
      <w:r w:rsidR="008C609D">
        <w:rPr>
          <w:rFonts w:eastAsia="Times New Roman" w:cs="Times New Roman"/>
          <w:i/>
          <w:iCs/>
          <w:kern w:val="0"/>
          <w:sz w:val="22"/>
          <w:szCs w:val="22"/>
          <w:lang w:eastAsia="pl-PL" w:bidi="ar-SA"/>
        </w:rPr>
        <w:t>775</w:t>
      </w:r>
      <w:r w:rsidRPr="00A75930">
        <w:rPr>
          <w:rFonts w:eastAsia="Times New Roman" w:cs="Times New Roman"/>
          <w:i/>
          <w:iCs/>
          <w:kern w:val="0"/>
          <w:sz w:val="22"/>
          <w:szCs w:val="22"/>
          <w:lang w:eastAsia="pl-PL" w:bidi="ar-SA"/>
        </w:rPr>
        <w:t xml:space="preserve">, z </w:t>
      </w:r>
      <w:proofErr w:type="spellStart"/>
      <w:r w:rsidRPr="00A75930">
        <w:rPr>
          <w:rFonts w:eastAsia="Times New Roman" w:cs="Times New Roman"/>
          <w:i/>
          <w:iCs/>
          <w:kern w:val="0"/>
          <w:sz w:val="22"/>
          <w:szCs w:val="22"/>
          <w:lang w:eastAsia="pl-PL" w:bidi="ar-SA"/>
        </w:rPr>
        <w:t>późn</w:t>
      </w:r>
      <w:proofErr w:type="spellEnd"/>
      <w:r w:rsidRPr="00A75930">
        <w:rPr>
          <w:rFonts w:eastAsia="Times New Roman" w:cs="Times New Roman"/>
          <w:i/>
          <w:iCs/>
          <w:kern w:val="0"/>
          <w:sz w:val="22"/>
          <w:szCs w:val="22"/>
          <w:lang w:eastAsia="pl-PL" w:bidi="ar-SA"/>
        </w:rPr>
        <w:t>. zm.)</w:t>
      </w:r>
      <w:r>
        <w:rPr>
          <w:rFonts w:eastAsia="Times New Roman" w:cs="Times New Roman"/>
          <w:kern w:val="0"/>
          <w:sz w:val="22"/>
          <w:szCs w:val="22"/>
          <w:lang w:eastAsia="pl-PL" w:bidi="ar-SA"/>
        </w:rPr>
        <w:t>.</w:t>
      </w:r>
    </w:p>
    <w:p w14:paraId="660D993D" w14:textId="4CADB10B" w:rsidR="008C3D45" w:rsidRDefault="008C3D45" w:rsidP="008C3D45">
      <w:pPr>
        <w:spacing w:after="120"/>
        <w:ind w:left="380"/>
        <w:jc w:val="both"/>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Uwaga: jeśli wybór oferty będzie prowadził do powstania ww. obowiązku podatkowego, należy wskazać informacje, o których mowa w rozdz. XXII </w:t>
      </w:r>
      <w:r w:rsidR="00455CBB">
        <w:rPr>
          <w:rFonts w:eastAsia="Times New Roman" w:cs="Times New Roman"/>
          <w:kern w:val="0"/>
          <w:sz w:val="22"/>
          <w:szCs w:val="22"/>
          <w:lang w:eastAsia="pl-PL" w:bidi="ar-SA"/>
        </w:rPr>
        <w:t>ust</w:t>
      </w:r>
      <w:r>
        <w:rPr>
          <w:rFonts w:eastAsia="Times New Roman" w:cs="Times New Roman"/>
          <w:kern w:val="0"/>
          <w:sz w:val="22"/>
          <w:szCs w:val="22"/>
          <w:lang w:eastAsia="pl-PL" w:bidi="ar-SA"/>
        </w:rPr>
        <w:t xml:space="preserve"> 7 p</w:t>
      </w:r>
      <w:r w:rsidR="00455CBB">
        <w:rPr>
          <w:rFonts w:eastAsia="Times New Roman" w:cs="Times New Roman"/>
          <w:kern w:val="0"/>
          <w:sz w:val="22"/>
          <w:szCs w:val="22"/>
          <w:lang w:eastAsia="pl-PL" w:bidi="ar-SA"/>
        </w:rPr>
        <w:t>kt</w:t>
      </w:r>
      <w:r>
        <w:rPr>
          <w:rFonts w:eastAsia="Times New Roman" w:cs="Times New Roman"/>
          <w:kern w:val="0"/>
          <w:sz w:val="22"/>
          <w:szCs w:val="22"/>
          <w:lang w:eastAsia="pl-PL" w:bidi="ar-SA"/>
        </w:rPr>
        <w:t xml:space="preserve"> 2-4 SWZ:</w:t>
      </w:r>
    </w:p>
    <w:p w14:paraId="217B4C5A" w14:textId="72F49A39" w:rsidR="008C3D45" w:rsidRDefault="00387E13" w:rsidP="008C3D45">
      <w:pPr>
        <w:spacing w:after="120"/>
        <w:ind w:left="380"/>
        <w:jc w:val="both"/>
        <w:rPr>
          <w:rFonts w:eastAsia="Times New Roman" w:cs="Times New Roman"/>
          <w:kern w:val="0"/>
          <w:sz w:val="22"/>
          <w:szCs w:val="22"/>
          <w:lang w:eastAsia="pl-PL" w:bidi="ar-SA"/>
        </w:rPr>
      </w:pPr>
      <w:r>
        <w:rPr>
          <w:rFonts w:eastAsia="Times New Roman" w:cs="Times New Roman"/>
          <w:kern w:val="0"/>
          <w:sz w:val="22"/>
          <w:szCs w:val="22"/>
          <w:lang w:eastAsia="pl-PL" w:bidi="ar-SA"/>
        </w:rPr>
        <w:t>____________________________________________________________________________________</w:t>
      </w:r>
    </w:p>
    <w:p w14:paraId="3DA3110E" w14:textId="42EBC296" w:rsidR="008C3D45" w:rsidRDefault="00387E13" w:rsidP="00EF4267">
      <w:pPr>
        <w:spacing w:after="120"/>
        <w:ind w:left="380"/>
        <w:jc w:val="both"/>
        <w:rPr>
          <w:rFonts w:eastAsia="Times New Roman" w:cs="Times New Roman"/>
          <w:kern w:val="0"/>
          <w:sz w:val="22"/>
          <w:szCs w:val="22"/>
          <w:lang w:eastAsia="pl-PL" w:bidi="ar-SA"/>
        </w:rPr>
      </w:pPr>
      <w:r>
        <w:rPr>
          <w:rFonts w:eastAsia="Times New Roman" w:cs="Times New Roman"/>
          <w:kern w:val="0"/>
          <w:sz w:val="22"/>
          <w:szCs w:val="22"/>
          <w:lang w:eastAsia="pl-PL" w:bidi="ar-SA"/>
        </w:rPr>
        <w:t>____________________________________________________________________________________</w:t>
      </w:r>
    </w:p>
    <w:p w14:paraId="7AA03ED6" w14:textId="77777777" w:rsidR="006E0F31" w:rsidRPr="00EF4267" w:rsidRDefault="006E0F31" w:rsidP="00EF4267">
      <w:pPr>
        <w:spacing w:after="120"/>
        <w:ind w:left="380"/>
        <w:jc w:val="both"/>
      </w:pPr>
    </w:p>
    <w:p w14:paraId="0C6D5E32" w14:textId="2BC97E55" w:rsidR="006E0F31" w:rsidRPr="001A129E" w:rsidRDefault="006E0F31" w:rsidP="006E0F31">
      <w:pPr>
        <w:numPr>
          <w:ilvl w:val="0"/>
          <w:numId w:val="66"/>
        </w:numPr>
        <w:suppressAutoHyphens/>
        <w:autoSpaceDN w:val="0"/>
        <w:spacing w:after="120"/>
        <w:jc w:val="both"/>
        <w:textAlignment w:val="baseline"/>
        <w:rPr>
          <w:sz w:val="22"/>
          <w:szCs w:val="22"/>
        </w:rPr>
      </w:pPr>
      <w:r w:rsidRPr="001A129E">
        <w:rPr>
          <w:sz w:val="22"/>
          <w:szCs w:val="22"/>
        </w:rPr>
        <w:t>Adresy bezpłatnych i ogólnodostępnych baz danych, w szczególności rejestrów publicznych w rozumieniu ustawy z dnia 17 lutego 2005</w:t>
      </w:r>
      <w:r w:rsidR="002E4DD8">
        <w:rPr>
          <w:sz w:val="22"/>
          <w:szCs w:val="22"/>
        </w:rPr>
        <w:t xml:space="preserve"> </w:t>
      </w:r>
      <w:r w:rsidRPr="001A129E">
        <w:rPr>
          <w:sz w:val="22"/>
          <w:szCs w:val="22"/>
        </w:rPr>
        <w:t>r. o informatyzacji działalności podmiotów realizujących zadania publiczne (</w:t>
      </w:r>
      <w:r w:rsidRPr="001A129E">
        <w:rPr>
          <w:i/>
          <w:iCs/>
          <w:sz w:val="22"/>
          <w:szCs w:val="22"/>
        </w:rPr>
        <w:t>Dz. U. 202</w:t>
      </w:r>
      <w:r w:rsidR="008E71D8">
        <w:rPr>
          <w:i/>
          <w:iCs/>
          <w:sz w:val="22"/>
          <w:szCs w:val="22"/>
        </w:rPr>
        <w:t>5</w:t>
      </w:r>
      <w:r w:rsidRPr="001A129E">
        <w:rPr>
          <w:i/>
          <w:iCs/>
          <w:sz w:val="22"/>
          <w:szCs w:val="22"/>
        </w:rPr>
        <w:t xml:space="preserve"> r. poz. </w:t>
      </w:r>
      <w:r w:rsidR="008E71D8">
        <w:rPr>
          <w:i/>
          <w:iCs/>
          <w:sz w:val="22"/>
          <w:szCs w:val="22"/>
        </w:rPr>
        <w:t>170</w:t>
      </w:r>
      <w:r w:rsidRPr="001A129E">
        <w:rPr>
          <w:i/>
          <w:iCs/>
          <w:sz w:val="22"/>
          <w:szCs w:val="22"/>
        </w:rPr>
        <w:t xml:space="preserve">3 z </w:t>
      </w:r>
      <w:proofErr w:type="spellStart"/>
      <w:r w:rsidRPr="001A129E">
        <w:rPr>
          <w:i/>
          <w:iCs/>
          <w:sz w:val="22"/>
          <w:szCs w:val="22"/>
        </w:rPr>
        <w:t>późn</w:t>
      </w:r>
      <w:proofErr w:type="spellEnd"/>
      <w:r w:rsidRPr="001A129E">
        <w:rPr>
          <w:i/>
          <w:iCs/>
          <w:sz w:val="22"/>
          <w:szCs w:val="22"/>
        </w:rPr>
        <w:t>. zm.</w:t>
      </w:r>
      <w:r w:rsidRPr="001A129E">
        <w:rPr>
          <w:sz w:val="22"/>
          <w:szCs w:val="22"/>
        </w:rPr>
        <w:t>), gdzie można uzyskać oświadczenia lub inne dokumenty dotyczące Wykonawcy:</w:t>
      </w:r>
    </w:p>
    <w:tbl>
      <w:tblPr>
        <w:tblStyle w:val="Tabela-Siatka"/>
        <w:tblW w:w="9355" w:type="dxa"/>
        <w:tblInd w:w="421" w:type="dxa"/>
        <w:tblLook w:val="04A0" w:firstRow="1" w:lastRow="0" w:firstColumn="1" w:lastColumn="0" w:noHBand="0" w:noVBand="1"/>
      </w:tblPr>
      <w:tblGrid>
        <w:gridCol w:w="7229"/>
        <w:gridCol w:w="2126"/>
      </w:tblGrid>
      <w:tr w:rsidR="006E0F31" w:rsidRPr="001A129E" w14:paraId="1926F66A" w14:textId="77777777" w:rsidTr="003F7115">
        <w:tc>
          <w:tcPr>
            <w:tcW w:w="7229" w:type="dxa"/>
          </w:tcPr>
          <w:p w14:paraId="5AC36580" w14:textId="77777777" w:rsidR="006E0F31" w:rsidRPr="001A129E" w:rsidRDefault="006E0F31" w:rsidP="003F7115">
            <w:pPr>
              <w:spacing w:after="120"/>
              <w:ind w:left="380"/>
              <w:jc w:val="both"/>
              <w:rPr>
                <w:sz w:val="22"/>
                <w:szCs w:val="22"/>
              </w:rPr>
            </w:pPr>
            <w:hyperlink r:id="rId8" w:history="1">
              <w:r w:rsidRPr="001A129E">
                <w:rPr>
                  <w:rStyle w:val="Hipercze"/>
                  <w:sz w:val="22"/>
                  <w:szCs w:val="22"/>
                </w:rPr>
                <w:t>https://ekrs.ms.gov.pl/web/wyszukiwarka-krs/stronaglowna/index.html</w:t>
              </w:r>
            </w:hyperlink>
          </w:p>
        </w:tc>
        <w:tc>
          <w:tcPr>
            <w:tcW w:w="2126" w:type="dxa"/>
          </w:tcPr>
          <w:p w14:paraId="1519C854" w14:textId="77777777" w:rsidR="006E0F31" w:rsidRPr="001A129E" w:rsidRDefault="006E0F31" w:rsidP="003F7115">
            <w:pPr>
              <w:spacing w:after="120"/>
              <w:ind w:left="380"/>
              <w:jc w:val="both"/>
              <w:rPr>
                <w:sz w:val="22"/>
                <w:szCs w:val="22"/>
              </w:rPr>
            </w:pPr>
          </w:p>
        </w:tc>
      </w:tr>
      <w:tr w:rsidR="006E0F31" w:rsidRPr="001A129E" w14:paraId="5FEEE186" w14:textId="77777777" w:rsidTr="003F7115">
        <w:tc>
          <w:tcPr>
            <w:tcW w:w="7229" w:type="dxa"/>
          </w:tcPr>
          <w:p w14:paraId="06C80752" w14:textId="77777777" w:rsidR="006E0F31" w:rsidRPr="001A129E" w:rsidRDefault="006E0F31" w:rsidP="003F7115">
            <w:pPr>
              <w:spacing w:after="120"/>
              <w:ind w:left="380"/>
              <w:jc w:val="both"/>
              <w:rPr>
                <w:sz w:val="22"/>
                <w:szCs w:val="22"/>
              </w:rPr>
            </w:pPr>
            <w:hyperlink r:id="rId9" w:history="1">
              <w:r w:rsidRPr="001A129E">
                <w:rPr>
                  <w:rStyle w:val="Hipercze"/>
                  <w:sz w:val="22"/>
                  <w:szCs w:val="22"/>
                </w:rPr>
                <w:t>https://prod.ceidg.gov.pl/CEIDG/CEIDG.Public.UI/Search.aspx</w:t>
              </w:r>
            </w:hyperlink>
          </w:p>
        </w:tc>
        <w:tc>
          <w:tcPr>
            <w:tcW w:w="2126" w:type="dxa"/>
          </w:tcPr>
          <w:p w14:paraId="42CD7ADA" w14:textId="77777777" w:rsidR="006E0F31" w:rsidRPr="001A129E" w:rsidRDefault="006E0F31" w:rsidP="003F7115">
            <w:pPr>
              <w:spacing w:after="120"/>
              <w:ind w:left="380"/>
              <w:jc w:val="both"/>
              <w:rPr>
                <w:sz w:val="22"/>
                <w:szCs w:val="22"/>
              </w:rPr>
            </w:pPr>
          </w:p>
        </w:tc>
      </w:tr>
    </w:tbl>
    <w:p w14:paraId="6A4EB3D5" w14:textId="77777777" w:rsidR="006E0F31" w:rsidRPr="001A129E" w:rsidRDefault="006E0F31" w:rsidP="006E0F31">
      <w:pPr>
        <w:spacing w:after="120"/>
        <w:ind w:left="96" w:firstLine="284"/>
        <w:jc w:val="both"/>
        <w:rPr>
          <w:sz w:val="22"/>
          <w:szCs w:val="22"/>
        </w:rPr>
      </w:pPr>
      <w:r w:rsidRPr="001A129E">
        <w:rPr>
          <w:sz w:val="22"/>
          <w:szCs w:val="22"/>
        </w:rPr>
        <w:t>Należy zaznaczyć/oznaczyć właściwą bazę danych.</w:t>
      </w:r>
    </w:p>
    <w:p w14:paraId="6855F0A2" w14:textId="77777777" w:rsidR="006E0F31" w:rsidRPr="001A129E" w:rsidRDefault="006E0F31" w:rsidP="006E0F31">
      <w:pPr>
        <w:spacing w:after="120"/>
        <w:ind w:left="96" w:firstLine="284"/>
        <w:jc w:val="both"/>
        <w:rPr>
          <w:sz w:val="22"/>
          <w:szCs w:val="22"/>
        </w:rPr>
      </w:pPr>
      <w:r w:rsidRPr="001A129E">
        <w:rPr>
          <w:sz w:val="22"/>
          <w:szCs w:val="22"/>
        </w:rPr>
        <w:t>Rodzaje dokumentów dostępne pod wskazanym adresem:</w:t>
      </w:r>
    </w:p>
    <w:p w14:paraId="7BE8D21B" w14:textId="3C2AAC1B" w:rsidR="006E0F31" w:rsidRDefault="006E0F31" w:rsidP="006E0F31">
      <w:pPr>
        <w:pStyle w:val="Akapitzlist"/>
        <w:spacing w:after="120"/>
        <w:ind w:left="380"/>
        <w:jc w:val="both"/>
        <w:rPr>
          <w:sz w:val="22"/>
          <w:szCs w:val="22"/>
        </w:rPr>
      </w:pPr>
      <w:r w:rsidRPr="001A129E">
        <w:rPr>
          <w:sz w:val="22"/>
          <w:szCs w:val="22"/>
        </w:rPr>
        <w:t>___________________________________________________________________________________</w:t>
      </w:r>
    </w:p>
    <w:p w14:paraId="0279895D" w14:textId="77777777" w:rsidR="006E0F31" w:rsidRPr="006E0F31" w:rsidRDefault="006E0F31" w:rsidP="006E0F31">
      <w:pPr>
        <w:pStyle w:val="Akapitzlist"/>
        <w:spacing w:after="120"/>
        <w:ind w:left="380"/>
        <w:jc w:val="both"/>
      </w:pPr>
    </w:p>
    <w:p w14:paraId="32AD71FF" w14:textId="21BA1C9F" w:rsidR="00E93137" w:rsidRPr="00D21A41" w:rsidRDefault="00E14FB1" w:rsidP="00577611">
      <w:pPr>
        <w:numPr>
          <w:ilvl w:val="0"/>
          <w:numId w:val="66"/>
        </w:numPr>
        <w:spacing w:after="120"/>
        <w:jc w:val="both"/>
      </w:pPr>
      <w:r w:rsidRPr="00D21A41">
        <w:rPr>
          <w:rFonts w:eastAsia="Times New Roman"/>
          <w:b/>
          <w:sz w:val="22"/>
          <w:szCs w:val="22"/>
          <w:lang w:eastAsia="ar-SA"/>
        </w:rPr>
        <w:t xml:space="preserve">Załącznikami </w:t>
      </w:r>
      <w:r w:rsidRPr="00D21A41">
        <w:rPr>
          <w:rFonts w:eastAsia="Times New Roman"/>
          <w:sz w:val="22"/>
          <w:szCs w:val="22"/>
          <w:lang w:eastAsia="ar-SA"/>
        </w:rPr>
        <w:t>do niniejszej oferty, stanowiącymi jej integralną część są:</w:t>
      </w:r>
    </w:p>
    <w:p w14:paraId="42FB1FE0" w14:textId="3DB82BAC" w:rsidR="00E93137" w:rsidRPr="00D21A41" w:rsidRDefault="000C0B75"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37029EDB" w14:textId="0E227E4F" w:rsidR="00E93137" w:rsidRDefault="000C0B75"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537353D7" w14:textId="152EC41C" w:rsidR="00D91E36" w:rsidRDefault="000C0B75"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3E261D18" w14:textId="5B248CB2"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2436601B" w14:textId="534B09BD"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00C18177" w14:textId="5D850EE2"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5498D49C" w14:textId="3E9A186E"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38A7FB38" w14:textId="0B65066E"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3DB468C0" w14:textId="54B4BFAE" w:rsidR="003741D3"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352A5200" w14:textId="1F0D38FD" w:rsidR="003741D3" w:rsidRPr="00D21A41" w:rsidRDefault="003741D3" w:rsidP="00577611">
      <w:pPr>
        <w:numPr>
          <w:ilvl w:val="0"/>
          <w:numId w:val="67"/>
        </w:numPr>
        <w:tabs>
          <w:tab w:val="left" w:pos="-1440"/>
        </w:tabs>
        <w:spacing w:after="120"/>
        <w:jc w:val="both"/>
        <w:rPr>
          <w:rFonts w:eastAsia="Times New Roman"/>
          <w:sz w:val="22"/>
          <w:szCs w:val="22"/>
          <w:lang w:eastAsia="ar-SA"/>
        </w:rPr>
      </w:pPr>
      <w:r>
        <w:rPr>
          <w:rFonts w:eastAsia="Times New Roman"/>
          <w:sz w:val="22"/>
          <w:szCs w:val="22"/>
          <w:lang w:eastAsia="ar-SA"/>
        </w:rPr>
        <w:t>_______________________</w:t>
      </w:r>
    </w:p>
    <w:p w14:paraId="101CA7DD" w14:textId="3B80BA34" w:rsidR="00BA31D5" w:rsidRDefault="00457322" w:rsidP="00457322">
      <w:pPr>
        <w:spacing w:line="360" w:lineRule="auto"/>
        <w:rPr>
          <w:rFonts w:eastAsia="Times New Roman"/>
          <w:i/>
          <w:iCs/>
          <w:lang w:eastAsia="ar-SA"/>
        </w:rPr>
      </w:pPr>
      <w:r w:rsidRPr="00457322">
        <w:rPr>
          <w:rFonts w:eastAsia="Times New Roman"/>
          <w:i/>
          <w:iCs/>
          <w:lang w:eastAsia="ar-SA"/>
        </w:rPr>
        <w:t>* Niepotrzebne skreślić lub zaznaczyć właściwe</w:t>
      </w:r>
    </w:p>
    <w:p w14:paraId="54743408" w14:textId="77777777" w:rsidR="00BA31D5" w:rsidRDefault="00BA31D5">
      <w:pPr>
        <w:rPr>
          <w:rFonts w:eastAsia="Times New Roman"/>
          <w:i/>
          <w:iCs/>
          <w:lang w:eastAsia="ar-SA"/>
        </w:rPr>
      </w:pPr>
      <w:r>
        <w:rPr>
          <w:rFonts w:eastAsia="Times New Roman"/>
          <w:i/>
          <w:iCs/>
          <w:lang w:eastAsia="ar-SA"/>
        </w:rPr>
        <w:br w:type="page"/>
      </w:r>
    </w:p>
    <w:p w14:paraId="264A23FE" w14:textId="4C693175" w:rsidR="00455CBB" w:rsidRPr="00A75930" w:rsidRDefault="00455CBB" w:rsidP="00455CBB">
      <w:pPr>
        <w:jc w:val="right"/>
        <w:rPr>
          <w:rFonts w:eastAsia="Times New Roman"/>
          <w:sz w:val="22"/>
          <w:szCs w:val="22"/>
          <w:lang w:eastAsia="ar-SA"/>
        </w:rPr>
      </w:pPr>
      <w:bookmarkStart w:id="3" w:name="_Hlk12440272"/>
      <w:r w:rsidRPr="00A75930">
        <w:rPr>
          <w:rFonts w:eastAsia="Times New Roman"/>
          <w:b/>
          <w:sz w:val="22"/>
          <w:szCs w:val="22"/>
          <w:lang w:eastAsia="ar-SA"/>
        </w:rPr>
        <w:lastRenderedPageBreak/>
        <w:t xml:space="preserve">Załącznik nr </w:t>
      </w:r>
      <w:r w:rsidR="00BC28BA">
        <w:rPr>
          <w:rFonts w:eastAsia="Times New Roman"/>
          <w:b/>
          <w:sz w:val="22"/>
          <w:szCs w:val="22"/>
          <w:lang w:eastAsia="ar-SA"/>
        </w:rPr>
        <w:t>4</w:t>
      </w:r>
      <w:r>
        <w:rPr>
          <w:rFonts w:eastAsia="Times New Roman"/>
          <w:b/>
          <w:sz w:val="22"/>
          <w:szCs w:val="22"/>
          <w:lang w:eastAsia="ar-SA"/>
        </w:rPr>
        <w:t xml:space="preserve"> </w:t>
      </w:r>
      <w:r w:rsidRPr="00A75930">
        <w:rPr>
          <w:rFonts w:eastAsia="Times New Roman"/>
          <w:b/>
          <w:sz w:val="22"/>
          <w:szCs w:val="22"/>
          <w:lang w:eastAsia="ar-SA"/>
        </w:rPr>
        <w:t>do SWZ</w:t>
      </w:r>
    </w:p>
    <w:p w14:paraId="055381DF" w14:textId="142BB92E" w:rsidR="00455CBB" w:rsidRPr="00B96681" w:rsidRDefault="00455CBB" w:rsidP="00455CBB">
      <w:pPr>
        <w:rPr>
          <w:rFonts w:eastAsia="Times New Roman"/>
          <w:b/>
          <w:sz w:val="22"/>
          <w:szCs w:val="22"/>
          <w:lang w:eastAsia="ar-SA"/>
        </w:rPr>
      </w:pPr>
      <w:r w:rsidRPr="00B96681">
        <w:rPr>
          <w:rFonts w:eastAsia="Times New Roman"/>
          <w:sz w:val="22"/>
          <w:szCs w:val="22"/>
          <w:lang w:eastAsia="ar-SA"/>
        </w:rPr>
        <w:t xml:space="preserve">Znak sprawy: </w:t>
      </w:r>
      <w:r w:rsidRPr="00B96681">
        <w:rPr>
          <w:rFonts w:eastAsia="Times New Roman"/>
          <w:b/>
          <w:bCs/>
          <w:sz w:val="22"/>
          <w:szCs w:val="22"/>
          <w:lang w:eastAsia="ar-SA"/>
        </w:rPr>
        <w:t>ZP.260.</w:t>
      </w:r>
      <w:r w:rsidR="002E4DD8">
        <w:rPr>
          <w:rFonts w:eastAsia="Times New Roman"/>
          <w:b/>
          <w:bCs/>
          <w:sz w:val="22"/>
          <w:szCs w:val="22"/>
          <w:lang w:eastAsia="ar-SA"/>
        </w:rPr>
        <w:t>6</w:t>
      </w:r>
      <w:r w:rsidRPr="00DE0F56">
        <w:rPr>
          <w:rFonts w:eastAsia="Times New Roman"/>
          <w:b/>
          <w:bCs/>
          <w:sz w:val="22"/>
          <w:szCs w:val="22"/>
          <w:lang w:eastAsia="ar-SA"/>
        </w:rPr>
        <w:t>.202</w:t>
      </w:r>
      <w:r w:rsidR="002E4DD8">
        <w:rPr>
          <w:rFonts w:eastAsia="Times New Roman"/>
          <w:b/>
          <w:bCs/>
          <w:sz w:val="22"/>
          <w:szCs w:val="22"/>
          <w:lang w:eastAsia="ar-SA"/>
        </w:rPr>
        <w:t>6</w:t>
      </w:r>
    </w:p>
    <w:p w14:paraId="439DB7C5" w14:textId="23D6E276" w:rsidR="008D7487" w:rsidRPr="00BE7E8B" w:rsidRDefault="00455CBB" w:rsidP="008D7487">
      <w:pPr>
        <w:jc w:val="right"/>
        <w:rPr>
          <w:rFonts w:eastAsia="Times New Roman" w:cs="Times New Roman"/>
          <w:b/>
          <w:bCs/>
          <w:lang w:eastAsia="ar-SA"/>
        </w:rPr>
      </w:pPr>
      <w:r w:rsidRPr="00BE7E8B">
        <w:rPr>
          <w:rFonts w:cs="Times New Roman"/>
          <w:noProof/>
          <w:lang w:eastAsia="pl-PL"/>
        </w:rPr>
        <mc:AlternateContent>
          <mc:Choice Requires="wps">
            <w:drawing>
              <wp:anchor distT="0" distB="0" distL="114300" distR="114300" simplePos="0" relativeHeight="251664896" behindDoc="0" locked="0" layoutInCell="1" allowOverlap="1" wp14:anchorId="653B1613" wp14:editId="14733D8F">
                <wp:simplePos x="0" y="0"/>
                <wp:positionH relativeFrom="column">
                  <wp:posOffset>64770</wp:posOffset>
                </wp:positionH>
                <wp:positionV relativeFrom="paragraph">
                  <wp:posOffset>39370</wp:posOffset>
                </wp:positionV>
                <wp:extent cx="2194560" cy="1219200"/>
                <wp:effectExtent l="0" t="0" r="15240" b="19050"/>
                <wp:wrapSquare wrapText="bothSides"/>
                <wp:docPr id="24" name="Text Box 11"/>
                <wp:cNvGraphicFramePr/>
                <a:graphic xmlns:a="http://schemas.openxmlformats.org/drawingml/2006/main">
                  <a:graphicData uri="http://schemas.microsoft.com/office/word/2010/wordprocessingShape">
                    <wps:wsp>
                      <wps:cNvSpPr txBox="1"/>
                      <wps:spPr>
                        <a:xfrm>
                          <a:off x="0" y="0"/>
                          <a:ext cx="2194560" cy="1219200"/>
                        </a:xfrm>
                        <a:prstGeom prst="rect">
                          <a:avLst/>
                        </a:prstGeom>
                        <a:noFill/>
                        <a:ln w="758">
                          <a:solidFill>
                            <a:srgbClr val="000000"/>
                          </a:solidFill>
                          <a:prstDash val="solid"/>
                        </a:ln>
                      </wps:spPr>
                      <wps:txbx>
                        <w:txbxContent>
                          <w:p w14:paraId="58280480" w14:textId="77777777" w:rsidR="00B24E27" w:rsidRDefault="00B24E27" w:rsidP="008D7487">
                            <w:pPr>
                              <w:jc w:val="center"/>
                              <w:rPr>
                                <w:rFonts w:eastAsia="Times New Roman" w:cs="Times New Roman"/>
                                <w:i/>
                                <w:sz w:val="18"/>
                                <w:lang w:eastAsia="ar-SA"/>
                              </w:rPr>
                            </w:pPr>
                          </w:p>
                          <w:p w14:paraId="124176A6" w14:textId="77777777" w:rsidR="00B24E27" w:rsidRDefault="00B24E27" w:rsidP="008D7487">
                            <w:pPr>
                              <w:jc w:val="center"/>
                              <w:rPr>
                                <w:rFonts w:eastAsia="Times New Roman" w:cs="Times New Roman"/>
                                <w:i/>
                                <w:sz w:val="18"/>
                                <w:lang w:eastAsia="ar-SA"/>
                              </w:rPr>
                            </w:pPr>
                          </w:p>
                          <w:p w14:paraId="7471711A" w14:textId="77777777" w:rsidR="00B24E27" w:rsidRDefault="00B24E27" w:rsidP="008D7487">
                            <w:pPr>
                              <w:jc w:val="center"/>
                              <w:rPr>
                                <w:rFonts w:eastAsia="Times New Roman" w:cs="Times New Roman"/>
                                <w:i/>
                                <w:sz w:val="18"/>
                                <w:lang w:eastAsia="ar-SA"/>
                              </w:rPr>
                            </w:pPr>
                          </w:p>
                          <w:p w14:paraId="3F0CF87E" w14:textId="77777777" w:rsidR="00B24E27" w:rsidRDefault="00B24E27" w:rsidP="008D7487">
                            <w:pPr>
                              <w:jc w:val="center"/>
                              <w:rPr>
                                <w:rFonts w:eastAsia="Times New Roman" w:cs="Times New Roman"/>
                                <w:i/>
                                <w:sz w:val="18"/>
                                <w:lang w:eastAsia="ar-SA"/>
                              </w:rPr>
                            </w:pPr>
                          </w:p>
                          <w:p w14:paraId="6FA5D1F6" w14:textId="77777777" w:rsidR="00B24E27" w:rsidRPr="00E1079B" w:rsidRDefault="00B24E27" w:rsidP="008D7487">
                            <w:pPr>
                              <w:jc w:val="center"/>
                              <w:rPr>
                                <w:rFonts w:eastAsia="Times New Roman" w:cs="Times New Roman"/>
                                <w:i/>
                                <w:sz w:val="18"/>
                                <w:lang w:eastAsia="ar-SA"/>
                              </w:rPr>
                            </w:pPr>
                          </w:p>
                          <w:p w14:paraId="0DCA9C3E" w14:textId="1CC3619F" w:rsidR="00B24E27" w:rsidRPr="00DF7317" w:rsidRDefault="00B24E27" w:rsidP="007D5014">
                            <w:pPr>
                              <w:jc w:val="center"/>
                              <w:rPr>
                                <w:rFonts w:eastAsia="Times New Roman"/>
                                <w:b/>
                                <w:bCs/>
                                <w:i/>
                                <w:sz w:val="18"/>
                                <w:szCs w:val="18"/>
                                <w:lang w:eastAsia="ar-SA"/>
                              </w:rPr>
                            </w:pPr>
                            <w:bookmarkStart w:id="4" w:name="_Hlk66646708"/>
                            <w:r w:rsidRPr="00DF7317">
                              <w:rPr>
                                <w:rFonts w:eastAsia="Times New Roman"/>
                                <w:b/>
                                <w:bCs/>
                                <w:i/>
                                <w:sz w:val="18"/>
                                <w:szCs w:val="18"/>
                                <w:lang w:eastAsia="ar-SA"/>
                              </w:rPr>
                              <w:t>Wykonawca / Podmiot udostępniający zasoby</w:t>
                            </w:r>
                          </w:p>
                          <w:p w14:paraId="30D8A056" w14:textId="77777777" w:rsidR="00B24E27" w:rsidRPr="006D20CB" w:rsidRDefault="00B24E27" w:rsidP="007D5014">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bookmarkEnd w:id="4"/>
                          <w:p w14:paraId="0F952135" w14:textId="4ECC46F2" w:rsidR="00B24E27" w:rsidRPr="00E1079B" w:rsidRDefault="00B24E27" w:rsidP="007D5014">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53B1613" id="_x0000_s1034" type="#_x0000_t202" style="position:absolute;left:0;text-align:left;margin-left:5.1pt;margin-top:3.1pt;width:172.8pt;height:9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" filled="f" strokeweight=".02106mm">
                <v:textbox inset="2.78992mm,1.51992mm,2.78992mm,1.51992mm">
                  <w:txbxContent>
                    <w:p w14:paraId="58280480" w14:textId="77777777" w:rsidR="00B24E27" w:rsidRDefault="00B24E27" w:rsidP="008D7487">
                      <w:pPr>
                        <w:jc w:val="center"/>
                        <w:rPr>
                          <w:rFonts w:eastAsia="Times New Roman" w:cs="Times New Roman"/>
                          <w:i/>
                          <w:sz w:val="18"/>
                          <w:lang w:eastAsia="ar-SA"/>
                        </w:rPr>
                      </w:pPr>
                    </w:p>
                    <w:p w14:paraId="124176A6" w14:textId="77777777" w:rsidR="00B24E27" w:rsidRDefault="00B24E27" w:rsidP="008D7487">
                      <w:pPr>
                        <w:jc w:val="center"/>
                        <w:rPr>
                          <w:rFonts w:eastAsia="Times New Roman" w:cs="Times New Roman"/>
                          <w:i/>
                          <w:sz w:val="18"/>
                          <w:lang w:eastAsia="ar-SA"/>
                        </w:rPr>
                      </w:pPr>
                    </w:p>
                    <w:p w14:paraId="7471711A" w14:textId="77777777" w:rsidR="00B24E27" w:rsidRDefault="00B24E27" w:rsidP="008D7487">
                      <w:pPr>
                        <w:jc w:val="center"/>
                        <w:rPr>
                          <w:rFonts w:eastAsia="Times New Roman" w:cs="Times New Roman"/>
                          <w:i/>
                          <w:sz w:val="18"/>
                          <w:lang w:eastAsia="ar-SA"/>
                        </w:rPr>
                      </w:pPr>
                    </w:p>
                    <w:p w14:paraId="3F0CF87E" w14:textId="77777777" w:rsidR="00B24E27" w:rsidRDefault="00B24E27" w:rsidP="008D7487">
                      <w:pPr>
                        <w:jc w:val="center"/>
                        <w:rPr>
                          <w:rFonts w:eastAsia="Times New Roman" w:cs="Times New Roman"/>
                          <w:i/>
                          <w:sz w:val="18"/>
                          <w:lang w:eastAsia="ar-SA"/>
                        </w:rPr>
                      </w:pPr>
                    </w:p>
                    <w:p w14:paraId="6FA5D1F6" w14:textId="77777777" w:rsidR="00B24E27" w:rsidRPr="00E1079B" w:rsidRDefault="00B24E27" w:rsidP="008D7487">
                      <w:pPr>
                        <w:jc w:val="center"/>
                        <w:rPr>
                          <w:rFonts w:eastAsia="Times New Roman" w:cs="Times New Roman"/>
                          <w:i/>
                          <w:sz w:val="18"/>
                          <w:lang w:eastAsia="ar-SA"/>
                        </w:rPr>
                      </w:pPr>
                    </w:p>
                    <w:p w14:paraId="0DCA9C3E" w14:textId="1CC3619F" w:rsidR="00B24E27" w:rsidRPr="00DF7317" w:rsidRDefault="00B24E27" w:rsidP="007D5014">
                      <w:pPr>
                        <w:jc w:val="center"/>
                        <w:rPr>
                          <w:rFonts w:eastAsia="Times New Roman"/>
                          <w:b/>
                          <w:bCs/>
                          <w:i/>
                          <w:sz w:val="18"/>
                          <w:szCs w:val="18"/>
                          <w:lang w:eastAsia="ar-SA"/>
                        </w:rPr>
                      </w:pPr>
                      <w:bookmarkStart w:id="5" w:name="_Hlk66646708"/>
                      <w:r w:rsidRPr="00DF7317">
                        <w:rPr>
                          <w:rFonts w:eastAsia="Times New Roman"/>
                          <w:b/>
                          <w:bCs/>
                          <w:i/>
                          <w:sz w:val="18"/>
                          <w:szCs w:val="18"/>
                          <w:lang w:eastAsia="ar-SA"/>
                        </w:rPr>
                        <w:t>Wykonawca / Podmiot udostępniający zasoby</w:t>
                      </w:r>
                    </w:p>
                    <w:p w14:paraId="30D8A056" w14:textId="77777777" w:rsidR="00B24E27" w:rsidRPr="006D20CB" w:rsidRDefault="00B24E27" w:rsidP="007D5014">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bookmarkEnd w:id="5"/>
                    <w:p w14:paraId="0F952135" w14:textId="4ECC46F2" w:rsidR="00B24E27" w:rsidRPr="00E1079B" w:rsidRDefault="00B24E27" w:rsidP="007D5014">
                      <w:pPr>
                        <w:jc w:val="center"/>
                        <w:rPr>
                          <w:rFonts w:eastAsia="Times New Roman" w:cs="Times New Roman"/>
                          <w:i/>
                          <w:sz w:val="18"/>
                          <w:szCs w:val="18"/>
                          <w:lang w:eastAsia="ar-SA"/>
                        </w:rPr>
                      </w:pPr>
                    </w:p>
                  </w:txbxContent>
                </v:textbox>
                <w10:wrap type="square"/>
              </v:shape>
            </w:pict>
          </mc:Fallback>
        </mc:AlternateContent>
      </w:r>
    </w:p>
    <w:bookmarkEnd w:id="3"/>
    <w:p w14:paraId="149FC74D" w14:textId="77777777" w:rsidR="008D7487" w:rsidRPr="00BE7E8B" w:rsidRDefault="008D7487" w:rsidP="008D7487">
      <w:pPr>
        <w:jc w:val="right"/>
        <w:rPr>
          <w:rFonts w:eastAsia="Times New Roman" w:cs="Times New Roman"/>
          <w:b/>
          <w:bCs/>
          <w:lang w:eastAsia="ar-SA"/>
        </w:rPr>
      </w:pPr>
    </w:p>
    <w:p w14:paraId="50AD9A6E" w14:textId="77777777" w:rsidR="008D7487" w:rsidRPr="00BE7E8B" w:rsidRDefault="008D7487" w:rsidP="008D7487">
      <w:pPr>
        <w:jc w:val="right"/>
        <w:rPr>
          <w:rFonts w:eastAsia="Times New Roman" w:cs="Times New Roman"/>
          <w:b/>
          <w:bCs/>
          <w:lang w:eastAsia="ar-SA"/>
        </w:rPr>
      </w:pPr>
      <w:r w:rsidRPr="00BE7E8B">
        <w:rPr>
          <w:rFonts w:cs="Times New Roman"/>
          <w:noProof/>
          <w:lang w:eastAsia="pl-PL"/>
        </w:rPr>
        <mc:AlternateContent>
          <mc:Choice Requires="wps">
            <w:drawing>
              <wp:anchor distT="0" distB="0" distL="114300" distR="114300" simplePos="0" relativeHeight="251663872" behindDoc="0" locked="0" layoutInCell="1" allowOverlap="1" wp14:anchorId="48FF59CA" wp14:editId="36EF937C">
                <wp:simplePos x="0" y="0"/>
                <wp:positionH relativeFrom="column">
                  <wp:posOffset>2388870</wp:posOffset>
                </wp:positionH>
                <wp:positionV relativeFrom="paragraph">
                  <wp:posOffset>205740</wp:posOffset>
                </wp:positionV>
                <wp:extent cx="3601085" cy="716280"/>
                <wp:effectExtent l="0" t="0" r="18415" b="26670"/>
                <wp:wrapSquare wrapText="bothSides"/>
                <wp:docPr id="15" name="Text Box 7"/>
                <wp:cNvGraphicFramePr/>
                <a:graphic xmlns:a="http://schemas.openxmlformats.org/drawingml/2006/main">
                  <a:graphicData uri="http://schemas.microsoft.com/office/word/2010/wordprocessingShape">
                    <wps:wsp>
                      <wps:cNvSpPr txBox="1"/>
                      <wps:spPr>
                        <a:xfrm>
                          <a:off x="0" y="0"/>
                          <a:ext cx="3601085" cy="716280"/>
                        </a:xfrm>
                        <a:prstGeom prst="rect">
                          <a:avLst/>
                        </a:prstGeom>
                        <a:noFill/>
                        <a:ln w="758">
                          <a:solidFill>
                            <a:srgbClr val="000000"/>
                          </a:solidFill>
                          <a:prstDash val="solid"/>
                        </a:ln>
                      </wps:spPr>
                      <wps:txbx>
                        <w:txbxContent>
                          <w:p w14:paraId="7A346968" w14:textId="77777777" w:rsidR="00B24E27" w:rsidRDefault="00B24E27" w:rsidP="008D7487">
                            <w:pPr>
                              <w:pStyle w:val="Tekstpodstawowy21"/>
                            </w:pPr>
                            <w:r>
                              <w:t>WYKAZ ROBÓT BUDOWLANYCH</w:t>
                            </w:r>
                          </w:p>
                        </w:txbxContent>
                      </wps:txbx>
                      <wps:bodyPr vert="horz" wrap="square" lIns="100437" tIns="54717" rIns="100437" bIns="54717" anchor="ctr"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8FF59CA" id="Text Box 7" o:spid="_x0000_s1035" type="#_x0000_t202" style="position:absolute;left:0;text-align:left;margin-left:188.1pt;margin-top:16.2pt;width:283.55pt;height:56.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" filled="f" strokeweight=".02106mm">
                <v:textbox inset="2.78992mm,1.51992mm,2.78992mm,1.51992mm">
                  <w:txbxContent>
                    <w:p w14:paraId="7A346968" w14:textId="77777777" w:rsidR="00B24E27" w:rsidRDefault="00B24E27" w:rsidP="008D7487">
                      <w:pPr>
                        <w:pStyle w:val="Tekstpodstawowy21"/>
                      </w:pPr>
                      <w:r>
                        <w:t>WYKAZ ROBÓT BUDOWLANYCH</w:t>
                      </w:r>
                    </w:p>
                  </w:txbxContent>
                </v:textbox>
                <w10:wrap type="square"/>
              </v:shape>
            </w:pict>
          </mc:Fallback>
        </mc:AlternateContent>
      </w:r>
    </w:p>
    <w:p w14:paraId="2F0A566A" w14:textId="77777777" w:rsidR="008D7487" w:rsidRPr="00DA51D0" w:rsidRDefault="008D7487" w:rsidP="008D7487">
      <w:pPr>
        <w:jc w:val="right"/>
        <w:rPr>
          <w:rFonts w:eastAsia="Times New Roman" w:cs="Times New Roman"/>
          <w:b/>
          <w:bCs/>
          <w:color w:val="EE0000"/>
          <w:lang w:eastAsia="ar-SA"/>
        </w:rPr>
      </w:pPr>
    </w:p>
    <w:p w14:paraId="3AA1DBED" w14:textId="77777777" w:rsidR="008D7487" w:rsidRPr="00DA51D0" w:rsidRDefault="008D7487" w:rsidP="008D7487">
      <w:pPr>
        <w:jc w:val="center"/>
        <w:rPr>
          <w:rFonts w:eastAsia="Times New Roman" w:cs="Times New Roman"/>
          <w:color w:val="EE0000"/>
          <w:lang w:eastAsia="ar-SA"/>
        </w:rPr>
      </w:pPr>
    </w:p>
    <w:p w14:paraId="0EC2A63F" w14:textId="22B8D283" w:rsidR="008D7487" w:rsidRPr="00547813" w:rsidRDefault="008D7487" w:rsidP="00366202">
      <w:pPr>
        <w:jc w:val="both"/>
        <w:rPr>
          <w:rFonts w:eastAsia="Times New Roman" w:cs="Times New Roman"/>
          <w:sz w:val="22"/>
          <w:szCs w:val="22"/>
          <w:lang w:eastAsia="ar-SA"/>
        </w:rPr>
      </w:pPr>
      <w:r w:rsidRPr="00547813">
        <w:rPr>
          <w:rFonts w:eastAsia="Times New Roman" w:cs="Times New Roman"/>
          <w:sz w:val="22"/>
          <w:szCs w:val="22"/>
          <w:lang w:eastAsia="ar-SA"/>
        </w:rPr>
        <w:t>Na potrzeby postępowania o udzielenie zamówienia publicznego pod nazwą:</w:t>
      </w:r>
      <w:r w:rsidR="008D526F" w:rsidRPr="00547813">
        <w:rPr>
          <w:rFonts w:eastAsia="Times New Roman" w:cs="Times New Roman"/>
          <w:sz w:val="22"/>
          <w:szCs w:val="22"/>
          <w:lang w:eastAsia="ar-SA"/>
        </w:rPr>
        <w:t xml:space="preserve"> </w:t>
      </w:r>
      <w:r w:rsidR="00366202" w:rsidRPr="00547813">
        <w:rPr>
          <w:rFonts w:eastAsia="Times New Roman" w:cs="Times New Roman"/>
          <w:b/>
          <w:bCs/>
          <w:sz w:val="22"/>
          <w:szCs w:val="22"/>
          <w:lang w:eastAsia="ar-SA"/>
        </w:rPr>
        <w:t>„</w:t>
      </w:r>
      <w:r w:rsidR="00D92451" w:rsidRPr="00D92451">
        <w:rPr>
          <w:rFonts w:eastAsia="Times New Roman" w:cs="Times New Roman"/>
          <w:b/>
          <w:bCs/>
          <w:sz w:val="22"/>
          <w:szCs w:val="22"/>
          <w:lang w:eastAsia="ar-SA"/>
        </w:rPr>
        <w:t>Budowa Wielofunkcyjnej Sali Prób i Sali Prób Baletu na tarasach wewnętrznych gmachu Teatru Wielkiego – Opery Narodowej łącznie z pomieszczeniami, instalacjami i urządzeniami powiązanymi funkcjonalnie</w:t>
      </w:r>
      <w:r w:rsidR="00366202" w:rsidRPr="00547813">
        <w:rPr>
          <w:rFonts w:eastAsia="Times New Roman" w:cs="Times New Roman"/>
          <w:b/>
          <w:bCs/>
          <w:sz w:val="22"/>
          <w:szCs w:val="22"/>
          <w:lang w:eastAsia="ar-SA"/>
        </w:rPr>
        <w:t>”</w:t>
      </w:r>
      <w:r w:rsidR="004C1A2B" w:rsidRPr="00547813">
        <w:rPr>
          <w:rFonts w:eastAsia="Times New Roman" w:cs="Times New Roman"/>
          <w:sz w:val="22"/>
          <w:szCs w:val="22"/>
          <w:lang w:eastAsia="ar-SA"/>
        </w:rPr>
        <w:t xml:space="preserve">, </w:t>
      </w:r>
      <w:r w:rsidRPr="00547813">
        <w:rPr>
          <w:rFonts w:eastAsia="Times New Roman" w:cs="Times New Roman"/>
          <w:sz w:val="22"/>
          <w:szCs w:val="22"/>
          <w:lang w:eastAsia="ar-SA"/>
        </w:rPr>
        <w:t>prowadzonego przez Teatr</w:t>
      </w:r>
      <w:r w:rsidR="00A66572" w:rsidRPr="00547813">
        <w:rPr>
          <w:rFonts w:eastAsia="Times New Roman" w:cs="Times New Roman"/>
          <w:sz w:val="22"/>
          <w:szCs w:val="22"/>
          <w:lang w:eastAsia="ar-SA"/>
        </w:rPr>
        <w:t> </w:t>
      </w:r>
      <w:r w:rsidRPr="00547813">
        <w:rPr>
          <w:rFonts w:eastAsia="Times New Roman" w:cs="Times New Roman"/>
          <w:sz w:val="22"/>
          <w:szCs w:val="22"/>
          <w:lang w:eastAsia="ar-SA"/>
        </w:rPr>
        <w:t>Wielki</w:t>
      </w:r>
      <w:r w:rsidR="00A66572" w:rsidRPr="00547813">
        <w:rPr>
          <w:rFonts w:eastAsia="Times New Roman" w:cs="Times New Roman"/>
          <w:sz w:val="22"/>
          <w:szCs w:val="22"/>
          <w:lang w:eastAsia="ar-SA"/>
        </w:rPr>
        <w:t> </w:t>
      </w:r>
      <w:r w:rsidRPr="00547813">
        <w:rPr>
          <w:rFonts w:eastAsia="Times New Roman" w:cs="Times New Roman"/>
          <w:sz w:val="22"/>
          <w:szCs w:val="22"/>
          <w:lang w:eastAsia="ar-SA"/>
        </w:rPr>
        <w:t xml:space="preserve">– Operę Narodową w trybie </w:t>
      </w:r>
      <w:r w:rsidR="00D92451" w:rsidRPr="00D92451">
        <w:rPr>
          <w:rFonts w:eastAsia="Times New Roman" w:cs="Times New Roman"/>
          <w:sz w:val="22"/>
          <w:szCs w:val="22"/>
          <w:lang w:eastAsia="ar-SA"/>
        </w:rPr>
        <w:t xml:space="preserve">przetargu nieograniczonego </w:t>
      </w:r>
      <w:r w:rsidR="008D526F" w:rsidRPr="00547813">
        <w:rPr>
          <w:rFonts w:eastAsia="Times New Roman" w:cs="Times New Roman"/>
          <w:sz w:val="22"/>
          <w:szCs w:val="22"/>
          <w:lang w:eastAsia="ar-SA"/>
        </w:rPr>
        <w:t xml:space="preserve">(art. </w:t>
      </w:r>
      <w:r w:rsidR="00D92451">
        <w:rPr>
          <w:rFonts w:eastAsia="Times New Roman" w:cs="Times New Roman"/>
          <w:sz w:val="22"/>
          <w:szCs w:val="22"/>
          <w:lang w:eastAsia="ar-SA"/>
        </w:rPr>
        <w:t>13</w:t>
      </w:r>
      <w:r w:rsidR="00BB3C37" w:rsidRPr="00547813">
        <w:rPr>
          <w:rFonts w:eastAsia="Times New Roman" w:cs="Times New Roman"/>
          <w:sz w:val="22"/>
          <w:szCs w:val="22"/>
          <w:lang w:eastAsia="ar-SA"/>
        </w:rPr>
        <w:t>2</w:t>
      </w:r>
      <w:r w:rsidR="008D526F" w:rsidRPr="00547813">
        <w:rPr>
          <w:rFonts w:eastAsia="Times New Roman" w:cs="Times New Roman"/>
          <w:sz w:val="22"/>
          <w:szCs w:val="22"/>
          <w:lang w:eastAsia="ar-SA"/>
        </w:rPr>
        <w:t xml:space="preserve"> ustawy </w:t>
      </w:r>
      <w:proofErr w:type="spellStart"/>
      <w:r w:rsidR="008D526F" w:rsidRPr="00547813">
        <w:rPr>
          <w:rFonts w:eastAsia="Times New Roman" w:cs="Times New Roman"/>
          <w:sz w:val="22"/>
          <w:szCs w:val="22"/>
          <w:lang w:eastAsia="ar-SA"/>
        </w:rPr>
        <w:t>Pzp</w:t>
      </w:r>
      <w:proofErr w:type="spellEnd"/>
      <w:r w:rsidR="008D526F" w:rsidRPr="00547813">
        <w:rPr>
          <w:rFonts w:eastAsia="Times New Roman" w:cs="Times New Roman"/>
          <w:sz w:val="22"/>
          <w:szCs w:val="22"/>
          <w:lang w:eastAsia="ar-SA"/>
        </w:rPr>
        <w:t>)</w:t>
      </w:r>
      <w:r w:rsidRPr="00547813">
        <w:rPr>
          <w:rFonts w:eastAsia="Times New Roman" w:cs="Times New Roman"/>
          <w:sz w:val="22"/>
          <w:szCs w:val="22"/>
          <w:lang w:eastAsia="ar-SA"/>
        </w:rPr>
        <w:t xml:space="preserve">, </w:t>
      </w:r>
      <w:r w:rsidRPr="00547813">
        <w:rPr>
          <w:rFonts w:cs="Times New Roman"/>
          <w:sz w:val="22"/>
          <w:szCs w:val="22"/>
        </w:rPr>
        <w:t xml:space="preserve">oświadczamy, że </w:t>
      </w:r>
      <w:r w:rsidR="008D526F" w:rsidRPr="00547813">
        <w:rPr>
          <w:rFonts w:cs="Times New Roman"/>
          <w:sz w:val="22"/>
          <w:szCs w:val="22"/>
        </w:rPr>
        <w:t xml:space="preserve">nie wcześniej niż w okresie ostatnich </w:t>
      </w:r>
      <w:r w:rsidR="0094614A">
        <w:rPr>
          <w:rFonts w:cs="Times New Roman"/>
          <w:sz w:val="22"/>
          <w:szCs w:val="22"/>
        </w:rPr>
        <w:t>10</w:t>
      </w:r>
      <w:r w:rsidR="008D526F" w:rsidRPr="00547813">
        <w:rPr>
          <w:rFonts w:cs="Times New Roman"/>
          <w:sz w:val="22"/>
          <w:szCs w:val="22"/>
        </w:rPr>
        <w:t xml:space="preserve"> lat </w:t>
      </w:r>
      <w:r w:rsidRPr="00547813">
        <w:rPr>
          <w:rFonts w:cs="Times New Roman"/>
          <w:sz w:val="22"/>
          <w:szCs w:val="22"/>
        </w:rPr>
        <w:t>(a jeżeli okres prowadzenia działalności jest krótszy - w tym okresie)</w:t>
      </w:r>
      <w:r w:rsidR="008D526F" w:rsidRPr="00547813">
        <w:rPr>
          <w:rFonts w:cs="Times New Roman"/>
          <w:sz w:val="22"/>
          <w:szCs w:val="22"/>
        </w:rPr>
        <w:t xml:space="preserve"> wykonaliśmy</w:t>
      </w:r>
      <w:r w:rsidRPr="00547813">
        <w:rPr>
          <w:rFonts w:cs="Times New Roman"/>
          <w:sz w:val="22"/>
          <w:szCs w:val="22"/>
        </w:rPr>
        <w:t xml:space="preserve"> następujące zamówienia:</w:t>
      </w:r>
    </w:p>
    <w:p w14:paraId="5C706925" w14:textId="77777777" w:rsidR="008D7487" w:rsidRPr="00547813" w:rsidRDefault="008D7487" w:rsidP="008D7487">
      <w:pPr>
        <w:pStyle w:val="Tekstpodstawowyb"/>
        <w:ind w:right="-2"/>
        <w:jc w:val="both"/>
        <w:rPr>
          <w:rFonts w:ascii="Times New Roman" w:eastAsia="Times New Roman" w:hAnsi="Times New Roman" w:cs="Times New Roman"/>
          <w:sz w:val="22"/>
          <w:szCs w:val="22"/>
          <w:lang w:eastAsia="ar-SA"/>
        </w:rPr>
      </w:pPr>
    </w:p>
    <w:tbl>
      <w:tblPr>
        <w:tblW w:w="9581" w:type="dxa"/>
        <w:tblInd w:w="55" w:type="dxa"/>
        <w:tblLayout w:type="fixed"/>
        <w:tblCellMar>
          <w:left w:w="10" w:type="dxa"/>
          <w:right w:w="10" w:type="dxa"/>
        </w:tblCellMar>
        <w:tblLook w:val="04A0" w:firstRow="1" w:lastRow="0" w:firstColumn="1" w:lastColumn="0" w:noHBand="0" w:noVBand="1"/>
      </w:tblPr>
      <w:tblGrid>
        <w:gridCol w:w="368"/>
        <w:gridCol w:w="3827"/>
        <w:gridCol w:w="1276"/>
        <w:gridCol w:w="1417"/>
        <w:gridCol w:w="2693"/>
      </w:tblGrid>
      <w:tr w:rsidR="00547813" w:rsidRPr="00547813" w14:paraId="41F3BFDB" w14:textId="77777777" w:rsidTr="00391385">
        <w:tc>
          <w:tcPr>
            <w:tcW w:w="368" w:type="dxa"/>
            <w:tcBorders>
              <w:top w:val="single" w:sz="2" w:space="0" w:color="000000"/>
              <w:left w:val="single" w:sz="2" w:space="0" w:color="000000"/>
              <w:bottom w:val="single" w:sz="2" w:space="0" w:color="000000"/>
            </w:tcBorders>
            <w:vAlign w:val="center"/>
          </w:tcPr>
          <w:p w14:paraId="5860BBC8" w14:textId="7366B13F" w:rsidR="00F10D99" w:rsidRPr="00547813" w:rsidRDefault="00391385" w:rsidP="00F10D99">
            <w:pPr>
              <w:jc w:val="center"/>
              <w:rPr>
                <w:rFonts w:cs="Times New Roman"/>
                <w:b/>
                <w:sz w:val="22"/>
                <w:szCs w:val="22"/>
              </w:rPr>
            </w:pPr>
            <w:r w:rsidRPr="00547813">
              <w:rPr>
                <w:rFonts w:cs="Times New Roman"/>
                <w:b/>
                <w:sz w:val="22"/>
                <w:szCs w:val="22"/>
              </w:rPr>
              <w:t>Lp.</w:t>
            </w:r>
          </w:p>
        </w:tc>
        <w:tc>
          <w:tcPr>
            <w:tcW w:w="38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F7E9B5D" w14:textId="4ECE38AA" w:rsidR="00F10D99" w:rsidRPr="00547813" w:rsidRDefault="00F10D99" w:rsidP="00F10D99">
            <w:pPr>
              <w:jc w:val="center"/>
              <w:rPr>
                <w:rFonts w:cs="Times New Roman"/>
                <w:b/>
                <w:sz w:val="22"/>
                <w:szCs w:val="22"/>
              </w:rPr>
            </w:pPr>
            <w:r w:rsidRPr="00547813">
              <w:rPr>
                <w:rFonts w:cs="Times New Roman"/>
                <w:b/>
                <w:sz w:val="22"/>
                <w:szCs w:val="22"/>
              </w:rPr>
              <w:t>Rodzaj/ Przedmiot zamówienia</w:t>
            </w:r>
          </w:p>
          <w:p w14:paraId="171B2058" w14:textId="3D8EB181" w:rsidR="00F10D99" w:rsidRPr="00547813" w:rsidRDefault="00F10D99" w:rsidP="00F10D99">
            <w:pPr>
              <w:jc w:val="center"/>
              <w:rPr>
                <w:rFonts w:cs="Times New Roman"/>
                <w:i/>
                <w:sz w:val="22"/>
                <w:szCs w:val="22"/>
              </w:rPr>
            </w:pPr>
            <w:r w:rsidRPr="00547813">
              <w:rPr>
                <w:rFonts w:cs="Times New Roman"/>
                <w:i/>
                <w:sz w:val="22"/>
                <w:szCs w:val="22"/>
              </w:rPr>
              <w:t>(należy podać informacje pozwalające na ocenę czy wszystkie elementy warunku opisanego w rozdz. X</w:t>
            </w:r>
          </w:p>
          <w:p w14:paraId="06B4967B" w14:textId="3AC0E24A" w:rsidR="00F10D99" w:rsidRPr="00547813" w:rsidRDefault="00F10D99" w:rsidP="00F10D99">
            <w:pPr>
              <w:jc w:val="center"/>
              <w:rPr>
                <w:rFonts w:cs="Times New Roman"/>
                <w:i/>
                <w:sz w:val="22"/>
                <w:szCs w:val="22"/>
              </w:rPr>
            </w:pPr>
            <w:r w:rsidRPr="00547813">
              <w:rPr>
                <w:rFonts w:cs="Times New Roman"/>
                <w:i/>
                <w:sz w:val="22"/>
                <w:szCs w:val="22"/>
              </w:rPr>
              <w:t>ust. 1 pkt 4</w:t>
            </w:r>
            <w:r w:rsidR="00DD71FA" w:rsidRPr="00547813">
              <w:rPr>
                <w:rFonts w:cs="Times New Roman"/>
                <w:i/>
                <w:sz w:val="22"/>
                <w:szCs w:val="22"/>
              </w:rPr>
              <w:t>)</w:t>
            </w:r>
            <w:r w:rsidRPr="00547813">
              <w:rPr>
                <w:rFonts w:cs="Times New Roman"/>
                <w:i/>
                <w:sz w:val="22"/>
                <w:szCs w:val="22"/>
              </w:rPr>
              <w:t xml:space="preserve"> </w:t>
            </w:r>
            <w:proofErr w:type="spellStart"/>
            <w:r w:rsidRPr="00547813">
              <w:rPr>
                <w:rFonts w:cs="Times New Roman"/>
                <w:i/>
                <w:sz w:val="22"/>
                <w:szCs w:val="22"/>
              </w:rPr>
              <w:t>ppkt</w:t>
            </w:r>
            <w:proofErr w:type="spellEnd"/>
            <w:r w:rsidRPr="00547813">
              <w:rPr>
                <w:rFonts w:cs="Times New Roman"/>
                <w:i/>
                <w:sz w:val="22"/>
                <w:szCs w:val="22"/>
              </w:rPr>
              <w:t xml:space="preserve"> 1</w:t>
            </w:r>
            <w:r w:rsidR="00DD71FA" w:rsidRPr="00547813">
              <w:rPr>
                <w:rFonts w:cs="Times New Roman"/>
                <w:i/>
                <w:sz w:val="22"/>
                <w:szCs w:val="22"/>
              </w:rPr>
              <w:t>)</w:t>
            </w:r>
            <w:r w:rsidRPr="00547813">
              <w:rPr>
                <w:rFonts w:cs="Times New Roman"/>
                <w:i/>
                <w:sz w:val="22"/>
                <w:szCs w:val="22"/>
              </w:rPr>
              <w:t xml:space="preserve"> SWZ są spełnione)</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8FD9D3C" w14:textId="77777777" w:rsidR="00F10D99" w:rsidRPr="00547813" w:rsidRDefault="00F10D99" w:rsidP="00F10D99">
            <w:pPr>
              <w:pStyle w:val="Standard"/>
              <w:jc w:val="center"/>
              <w:rPr>
                <w:rFonts w:cs="Times New Roman"/>
                <w:b/>
                <w:bCs/>
                <w:sz w:val="22"/>
                <w:szCs w:val="22"/>
              </w:rPr>
            </w:pPr>
            <w:r w:rsidRPr="00547813">
              <w:rPr>
                <w:rFonts w:cs="Times New Roman"/>
                <w:b/>
                <w:bCs/>
                <w:sz w:val="22"/>
                <w:szCs w:val="22"/>
              </w:rPr>
              <w:t>Wartość zamówienia</w:t>
            </w:r>
          </w:p>
          <w:p w14:paraId="1485FB9D" w14:textId="77777777" w:rsidR="00F10D99" w:rsidRPr="00547813" w:rsidRDefault="00F10D99" w:rsidP="00F10D99">
            <w:pPr>
              <w:pStyle w:val="Standard"/>
              <w:jc w:val="center"/>
              <w:rPr>
                <w:rFonts w:cs="Times New Roman"/>
                <w:b/>
                <w:bCs/>
                <w:sz w:val="22"/>
                <w:szCs w:val="22"/>
              </w:rPr>
            </w:pPr>
            <w:r w:rsidRPr="00547813">
              <w:rPr>
                <w:rFonts w:cs="Times New Roman"/>
                <w:b/>
                <w:bCs/>
                <w:sz w:val="22"/>
                <w:szCs w:val="22"/>
              </w:rPr>
              <w:t>brutto</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3127054" w14:textId="77777777" w:rsidR="00F10D99" w:rsidRPr="00547813" w:rsidRDefault="00F10D99" w:rsidP="00F10D99">
            <w:pPr>
              <w:pStyle w:val="Standard"/>
              <w:jc w:val="center"/>
              <w:rPr>
                <w:rFonts w:cs="Times New Roman"/>
                <w:b/>
                <w:bCs/>
                <w:sz w:val="22"/>
                <w:szCs w:val="22"/>
              </w:rPr>
            </w:pPr>
            <w:r w:rsidRPr="00547813">
              <w:rPr>
                <w:rFonts w:cs="Times New Roman"/>
                <w:b/>
                <w:bCs/>
                <w:sz w:val="22"/>
                <w:szCs w:val="22"/>
              </w:rPr>
              <w:t>Data i miejsce wykonania</w:t>
            </w:r>
          </w:p>
        </w:tc>
        <w:tc>
          <w:tcPr>
            <w:tcW w:w="269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256C2C7F" w14:textId="77777777" w:rsidR="00F10D99" w:rsidRPr="00547813" w:rsidRDefault="00F10D99" w:rsidP="00F10D99">
            <w:pPr>
              <w:pStyle w:val="Standard"/>
              <w:jc w:val="center"/>
              <w:rPr>
                <w:rFonts w:cs="Times New Roman"/>
                <w:b/>
                <w:bCs/>
                <w:sz w:val="22"/>
                <w:szCs w:val="22"/>
              </w:rPr>
            </w:pPr>
            <w:r w:rsidRPr="00547813">
              <w:rPr>
                <w:rFonts w:cs="Times New Roman"/>
                <w:b/>
                <w:bCs/>
                <w:sz w:val="22"/>
                <w:szCs w:val="22"/>
              </w:rPr>
              <w:t>Podmiot, na rzecz którego roboty zostały wykonane</w:t>
            </w:r>
          </w:p>
        </w:tc>
      </w:tr>
      <w:tr w:rsidR="00547813" w:rsidRPr="00547813" w14:paraId="4F556037" w14:textId="77777777" w:rsidTr="00391385">
        <w:tc>
          <w:tcPr>
            <w:tcW w:w="368" w:type="dxa"/>
            <w:tcBorders>
              <w:left w:val="single" w:sz="2" w:space="0" w:color="000000"/>
              <w:bottom w:val="single" w:sz="2" w:space="0" w:color="000000"/>
            </w:tcBorders>
            <w:vAlign w:val="center"/>
          </w:tcPr>
          <w:p w14:paraId="27FB9563" w14:textId="45AAA06B" w:rsidR="00F10D99" w:rsidRPr="00547813" w:rsidRDefault="00391385" w:rsidP="00F10D99">
            <w:pPr>
              <w:pStyle w:val="Standard"/>
              <w:jc w:val="center"/>
              <w:rPr>
                <w:rFonts w:cs="Times New Roman"/>
                <w:sz w:val="22"/>
                <w:szCs w:val="22"/>
              </w:rPr>
            </w:pPr>
            <w:r w:rsidRPr="00547813">
              <w:rPr>
                <w:rFonts w:cs="Times New Roman"/>
                <w:sz w:val="22"/>
                <w:szCs w:val="22"/>
              </w:rPr>
              <w:t>1</w:t>
            </w:r>
          </w:p>
        </w:tc>
        <w:tc>
          <w:tcPr>
            <w:tcW w:w="3827" w:type="dxa"/>
            <w:tcBorders>
              <w:left w:val="single" w:sz="2" w:space="0" w:color="000000"/>
              <w:bottom w:val="single" w:sz="2" w:space="0" w:color="000000"/>
            </w:tcBorders>
            <w:tcMar>
              <w:top w:w="55" w:type="dxa"/>
              <w:left w:w="55" w:type="dxa"/>
              <w:bottom w:w="55" w:type="dxa"/>
              <w:right w:w="55" w:type="dxa"/>
            </w:tcMar>
            <w:vAlign w:val="center"/>
          </w:tcPr>
          <w:p w14:paraId="3F14057B" w14:textId="1210C253" w:rsidR="00F10D99" w:rsidRPr="00547813" w:rsidRDefault="00F10D99" w:rsidP="00F10D99">
            <w:pPr>
              <w:pStyle w:val="Standard"/>
              <w:jc w:val="center"/>
              <w:rPr>
                <w:rFonts w:cs="Times New Roman"/>
                <w:sz w:val="22"/>
                <w:szCs w:val="22"/>
              </w:rPr>
            </w:pPr>
          </w:p>
          <w:p w14:paraId="7E23201D" w14:textId="77777777" w:rsidR="00F10D99" w:rsidRPr="00547813" w:rsidRDefault="00F10D99" w:rsidP="00F10D99">
            <w:pPr>
              <w:pStyle w:val="Standard"/>
              <w:jc w:val="center"/>
              <w:rPr>
                <w:rFonts w:cs="Times New Roman"/>
                <w:sz w:val="22"/>
                <w:szCs w:val="22"/>
              </w:rPr>
            </w:pPr>
          </w:p>
          <w:p w14:paraId="2493EFF9" w14:textId="77777777" w:rsidR="00F10D99" w:rsidRPr="00547813" w:rsidRDefault="00F10D99" w:rsidP="00F10D99">
            <w:pPr>
              <w:pStyle w:val="Standard"/>
              <w:jc w:val="center"/>
              <w:rPr>
                <w:rFonts w:cs="Times New Roman"/>
                <w:sz w:val="22"/>
                <w:szCs w:val="22"/>
              </w:rPr>
            </w:pPr>
          </w:p>
          <w:p w14:paraId="5A69EB9D" w14:textId="77777777" w:rsidR="00F10D99" w:rsidRPr="00547813" w:rsidRDefault="00F10D99" w:rsidP="00F10D99">
            <w:pPr>
              <w:pStyle w:val="Standard"/>
              <w:jc w:val="center"/>
              <w:rPr>
                <w:rFonts w:cs="Times New Roman"/>
                <w:sz w:val="22"/>
                <w:szCs w:val="22"/>
              </w:rPr>
            </w:pPr>
          </w:p>
          <w:p w14:paraId="2C80BCCE" w14:textId="77777777" w:rsidR="00F10D99" w:rsidRPr="00547813" w:rsidRDefault="00F10D99" w:rsidP="00F10D99">
            <w:pPr>
              <w:pStyle w:val="Standard"/>
              <w:jc w:val="center"/>
              <w:rPr>
                <w:rFonts w:cs="Times New Roman"/>
                <w:sz w:val="22"/>
                <w:szCs w:val="22"/>
              </w:rPr>
            </w:pPr>
          </w:p>
        </w:tc>
        <w:tc>
          <w:tcPr>
            <w:tcW w:w="1276" w:type="dxa"/>
            <w:tcBorders>
              <w:left w:val="single" w:sz="2" w:space="0" w:color="000000"/>
              <w:bottom w:val="single" w:sz="2" w:space="0" w:color="000000"/>
            </w:tcBorders>
            <w:tcMar>
              <w:top w:w="55" w:type="dxa"/>
              <w:left w:w="55" w:type="dxa"/>
              <w:bottom w:w="55" w:type="dxa"/>
              <w:right w:w="55" w:type="dxa"/>
            </w:tcMar>
            <w:vAlign w:val="center"/>
          </w:tcPr>
          <w:p w14:paraId="336C9E3C" w14:textId="77777777" w:rsidR="00F10D99" w:rsidRPr="00547813" w:rsidRDefault="00F10D99" w:rsidP="00F10D99">
            <w:pPr>
              <w:pStyle w:val="Standard"/>
              <w:jc w:val="center"/>
              <w:rPr>
                <w:rFonts w:cs="Times New Roman"/>
                <w:b/>
                <w:bCs/>
                <w:sz w:val="22"/>
                <w:szCs w:val="22"/>
              </w:rPr>
            </w:pPr>
          </w:p>
        </w:tc>
        <w:tc>
          <w:tcPr>
            <w:tcW w:w="1417" w:type="dxa"/>
            <w:tcBorders>
              <w:left w:val="single" w:sz="2" w:space="0" w:color="000000"/>
              <w:bottom w:val="single" w:sz="2" w:space="0" w:color="000000"/>
            </w:tcBorders>
            <w:tcMar>
              <w:top w:w="55" w:type="dxa"/>
              <w:left w:w="55" w:type="dxa"/>
              <w:bottom w:w="55" w:type="dxa"/>
              <w:right w:w="55" w:type="dxa"/>
            </w:tcMar>
            <w:vAlign w:val="center"/>
          </w:tcPr>
          <w:p w14:paraId="68FF22A9" w14:textId="77777777" w:rsidR="00F10D99" w:rsidRPr="00547813" w:rsidRDefault="00F10D99" w:rsidP="00F10D99">
            <w:pPr>
              <w:pStyle w:val="Standard"/>
              <w:jc w:val="center"/>
              <w:rPr>
                <w:rFonts w:cs="Times New Roman"/>
                <w:sz w:val="22"/>
                <w:szCs w:val="22"/>
              </w:rPr>
            </w:pPr>
          </w:p>
        </w:tc>
        <w:tc>
          <w:tcPr>
            <w:tcW w:w="269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EE19672" w14:textId="77777777" w:rsidR="00F10D99" w:rsidRPr="00547813" w:rsidRDefault="00F10D99" w:rsidP="00F10D99">
            <w:pPr>
              <w:pStyle w:val="Standard"/>
              <w:jc w:val="center"/>
              <w:rPr>
                <w:rFonts w:cs="Times New Roman"/>
                <w:sz w:val="22"/>
                <w:szCs w:val="22"/>
              </w:rPr>
            </w:pPr>
          </w:p>
        </w:tc>
      </w:tr>
      <w:tr w:rsidR="00547813" w:rsidRPr="00547813" w14:paraId="76799155" w14:textId="77777777" w:rsidTr="00391385">
        <w:tc>
          <w:tcPr>
            <w:tcW w:w="368" w:type="dxa"/>
            <w:tcBorders>
              <w:left w:val="single" w:sz="2" w:space="0" w:color="000000"/>
              <w:bottom w:val="single" w:sz="4" w:space="0" w:color="auto"/>
            </w:tcBorders>
            <w:vAlign w:val="center"/>
          </w:tcPr>
          <w:p w14:paraId="5BA0AD4F" w14:textId="3DD8FD51" w:rsidR="00F10D99" w:rsidRPr="00547813" w:rsidRDefault="00391385" w:rsidP="00F10D99">
            <w:pPr>
              <w:pStyle w:val="Standard"/>
              <w:jc w:val="center"/>
              <w:rPr>
                <w:rFonts w:cs="Times New Roman"/>
                <w:sz w:val="22"/>
                <w:szCs w:val="22"/>
              </w:rPr>
            </w:pPr>
            <w:r w:rsidRPr="00547813">
              <w:rPr>
                <w:rFonts w:cs="Times New Roman"/>
                <w:sz w:val="22"/>
                <w:szCs w:val="22"/>
              </w:rPr>
              <w:t>2</w:t>
            </w:r>
          </w:p>
        </w:tc>
        <w:tc>
          <w:tcPr>
            <w:tcW w:w="3827" w:type="dxa"/>
            <w:tcBorders>
              <w:left w:val="single" w:sz="2" w:space="0" w:color="000000"/>
              <w:bottom w:val="single" w:sz="4" w:space="0" w:color="auto"/>
            </w:tcBorders>
            <w:tcMar>
              <w:top w:w="55" w:type="dxa"/>
              <w:left w:w="55" w:type="dxa"/>
              <w:bottom w:w="55" w:type="dxa"/>
              <w:right w:w="55" w:type="dxa"/>
            </w:tcMar>
            <w:vAlign w:val="center"/>
          </w:tcPr>
          <w:p w14:paraId="1958FECA" w14:textId="799EC962" w:rsidR="00F10D99" w:rsidRPr="00547813" w:rsidRDefault="00F10D99" w:rsidP="00F10D99">
            <w:pPr>
              <w:pStyle w:val="Standard"/>
              <w:jc w:val="center"/>
              <w:rPr>
                <w:rFonts w:cs="Times New Roman"/>
                <w:sz w:val="22"/>
                <w:szCs w:val="22"/>
              </w:rPr>
            </w:pPr>
          </w:p>
          <w:p w14:paraId="063358F0" w14:textId="77777777" w:rsidR="00F10D99" w:rsidRPr="00547813" w:rsidRDefault="00F10D99" w:rsidP="00F10D99">
            <w:pPr>
              <w:pStyle w:val="Standard"/>
              <w:jc w:val="center"/>
              <w:rPr>
                <w:rFonts w:cs="Times New Roman"/>
                <w:sz w:val="22"/>
                <w:szCs w:val="22"/>
              </w:rPr>
            </w:pPr>
          </w:p>
          <w:p w14:paraId="7AE7A296" w14:textId="77777777" w:rsidR="00F10D99" w:rsidRPr="00547813" w:rsidRDefault="00F10D99" w:rsidP="00F10D99">
            <w:pPr>
              <w:pStyle w:val="Standard"/>
              <w:jc w:val="center"/>
              <w:rPr>
                <w:rFonts w:cs="Times New Roman"/>
                <w:sz w:val="22"/>
                <w:szCs w:val="22"/>
              </w:rPr>
            </w:pPr>
          </w:p>
          <w:p w14:paraId="23554590" w14:textId="77777777" w:rsidR="00F10D99" w:rsidRPr="00547813" w:rsidRDefault="00F10D99" w:rsidP="00F10D99">
            <w:pPr>
              <w:pStyle w:val="Standard"/>
              <w:jc w:val="center"/>
              <w:rPr>
                <w:rFonts w:cs="Times New Roman"/>
                <w:sz w:val="22"/>
                <w:szCs w:val="22"/>
              </w:rPr>
            </w:pPr>
          </w:p>
          <w:p w14:paraId="195A5C8A" w14:textId="77777777" w:rsidR="00F10D99" w:rsidRPr="00547813" w:rsidRDefault="00F10D99" w:rsidP="00F10D99">
            <w:pPr>
              <w:pStyle w:val="Standard"/>
              <w:jc w:val="center"/>
              <w:rPr>
                <w:rFonts w:cs="Times New Roman"/>
                <w:sz w:val="22"/>
                <w:szCs w:val="22"/>
              </w:rPr>
            </w:pPr>
          </w:p>
        </w:tc>
        <w:tc>
          <w:tcPr>
            <w:tcW w:w="1276" w:type="dxa"/>
            <w:tcBorders>
              <w:left w:val="single" w:sz="2" w:space="0" w:color="000000"/>
              <w:bottom w:val="single" w:sz="4" w:space="0" w:color="auto"/>
            </w:tcBorders>
            <w:tcMar>
              <w:top w:w="55" w:type="dxa"/>
              <w:left w:w="55" w:type="dxa"/>
              <w:bottom w:w="55" w:type="dxa"/>
              <w:right w:w="55" w:type="dxa"/>
            </w:tcMar>
            <w:vAlign w:val="center"/>
          </w:tcPr>
          <w:p w14:paraId="2BC81403" w14:textId="77777777" w:rsidR="00F10D99" w:rsidRPr="00547813" w:rsidRDefault="00F10D99" w:rsidP="00F10D99">
            <w:pPr>
              <w:pStyle w:val="Standard"/>
              <w:jc w:val="center"/>
              <w:rPr>
                <w:rFonts w:cs="Times New Roman"/>
                <w:b/>
                <w:bCs/>
                <w:sz w:val="22"/>
                <w:szCs w:val="22"/>
              </w:rPr>
            </w:pPr>
          </w:p>
        </w:tc>
        <w:tc>
          <w:tcPr>
            <w:tcW w:w="1417" w:type="dxa"/>
            <w:tcBorders>
              <w:left w:val="single" w:sz="2" w:space="0" w:color="000000"/>
              <w:bottom w:val="single" w:sz="4" w:space="0" w:color="auto"/>
            </w:tcBorders>
            <w:tcMar>
              <w:top w:w="55" w:type="dxa"/>
              <w:left w:w="55" w:type="dxa"/>
              <w:bottom w:w="55" w:type="dxa"/>
              <w:right w:w="55" w:type="dxa"/>
            </w:tcMar>
            <w:vAlign w:val="center"/>
          </w:tcPr>
          <w:p w14:paraId="35B471AF" w14:textId="77777777" w:rsidR="00F10D99" w:rsidRPr="00547813" w:rsidRDefault="00F10D99" w:rsidP="00F10D99">
            <w:pPr>
              <w:pStyle w:val="Standard"/>
              <w:jc w:val="center"/>
              <w:rPr>
                <w:rFonts w:cs="Times New Roman"/>
                <w:sz w:val="22"/>
                <w:szCs w:val="22"/>
              </w:rPr>
            </w:pPr>
          </w:p>
        </w:tc>
        <w:tc>
          <w:tcPr>
            <w:tcW w:w="2693" w:type="dxa"/>
            <w:tcBorders>
              <w:left w:val="single" w:sz="2" w:space="0" w:color="000000"/>
              <w:bottom w:val="single" w:sz="4" w:space="0" w:color="auto"/>
              <w:right w:val="single" w:sz="2" w:space="0" w:color="000000"/>
            </w:tcBorders>
            <w:tcMar>
              <w:top w:w="55" w:type="dxa"/>
              <w:left w:w="55" w:type="dxa"/>
              <w:bottom w:w="55" w:type="dxa"/>
              <w:right w:w="55" w:type="dxa"/>
            </w:tcMar>
            <w:vAlign w:val="center"/>
          </w:tcPr>
          <w:p w14:paraId="667A220F" w14:textId="77777777" w:rsidR="00F10D99" w:rsidRPr="00547813" w:rsidRDefault="00F10D99" w:rsidP="00F10D99">
            <w:pPr>
              <w:pStyle w:val="Standard"/>
              <w:jc w:val="center"/>
              <w:rPr>
                <w:rFonts w:cs="Times New Roman"/>
                <w:sz w:val="22"/>
                <w:szCs w:val="22"/>
              </w:rPr>
            </w:pPr>
          </w:p>
        </w:tc>
      </w:tr>
      <w:tr w:rsidR="00547813" w:rsidRPr="00547813" w14:paraId="2098DEA9" w14:textId="77777777" w:rsidTr="00391385">
        <w:tc>
          <w:tcPr>
            <w:tcW w:w="368" w:type="dxa"/>
            <w:tcBorders>
              <w:top w:val="single" w:sz="4" w:space="0" w:color="auto"/>
              <w:left w:val="single" w:sz="4" w:space="0" w:color="auto"/>
              <w:bottom w:val="single" w:sz="4" w:space="0" w:color="auto"/>
              <w:right w:val="single" w:sz="4" w:space="0" w:color="auto"/>
            </w:tcBorders>
            <w:vAlign w:val="center"/>
          </w:tcPr>
          <w:p w14:paraId="0B2F4D73" w14:textId="4500165A" w:rsidR="00391385" w:rsidRPr="00547813" w:rsidRDefault="00391385" w:rsidP="00F10D99">
            <w:pPr>
              <w:pStyle w:val="Standard"/>
              <w:jc w:val="center"/>
              <w:rPr>
                <w:rFonts w:cs="Times New Roman"/>
                <w:sz w:val="22"/>
                <w:szCs w:val="22"/>
              </w:rPr>
            </w:pPr>
            <w:r w:rsidRPr="00547813">
              <w:rPr>
                <w:rFonts w:cs="Times New Roman"/>
                <w:sz w:val="22"/>
                <w:szCs w:val="22"/>
              </w:rPr>
              <w:t>3</w:t>
            </w:r>
          </w:p>
        </w:tc>
        <w:tc>
          <w:tcPr>
            <w:tcW w:w="38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6185E1B" w14:textId="77777777" w:rsidR="00391385" w:rsidRPr="00547813" w:rsidRDefault="00391385" w:rsidP="00391385">
            <w:pPr>
              <w:pStyle w:val="Standard"/>
              <w:jc w:val="center"/>
              <w:rPr>
                <w:rFonts w:cs="Times New Roman"/>
                <w:sz w:val="22"/>
                <w:szCs w:val="22"/>
              </w:rPr>
            </w:pPr>
          </w:p>
          <w:p w14:paraId="0FDEF014" w14:textId="77777777" w:rsidR="00391385" w:rsidRPr="00547813" w:rsidRDefault="00391385" w:rsidP="00391385">
            <w:pPr>
              <w:pStyle w:val="Standard"/>
              <w:jc w:val="center"/>
              <w:rPr>
                <w:rFonts w:cs="Times New Roman"/>
                <w:sz w:val="22"/>
                <w:szCs w:val="22"/>
              </w:rPr>
            </w:pPr>
          </w:p>
          <w:p w14:paraId="76ACE091" w14:textId="77777777" w:rsidR="00391385" w:rsidRPr="00547813" w:rsidRDefault="00391385" w:rsidP="00391385">
            <w:pPr>
              <w:pStyle w:val="Standard"/>
              <w:jc w:val="center"/>
              <w:rPr>
                <w:rFonts w:cs="Times New Roman"/>
                <w:sz w:val="22"/>
                <w:szCs w:val="22"/>
              </w:rPr>
            </w:pPr>
          </w:p>
          <w:p w14:paraId="61300872" w14:textId="77777777" w:rsidR="00391385" w:rsidRPr="00547813" w:rsidRDefault="00391385" w:rsidP="00391385">
            <w:pPr>
              <w:pStyle w:val="Standard"/>
              <w:jc w:val="center"/>
              <w:rPr>
                <w:rFonts w:cs="Times New Roman"/>
                <w:sz w:val="22"/>
                <w:szCs w:val="22"/>
              </w:rPr>
            </w:pPr>
          </w:p>
          <w:p w14:paraId="30BAF60B" w14:textId="77777777" w:rsidR="00391385" w:rsidRPr="00547813" w:rsidRDefault="00391385" w:rsidP="00F10D99">
            <w:pPr>
              <w:pStyle w:val="Standard"/>
              <w:jc w:val="center"/>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F7DBF7E" w14:textId="77777777" w:rsidR="00391385" w:rsidRPr="00547813" w:rsidRDefault="00391385" w:rsidP="00F10D99">
            <w:pPr>
              <w:pStyle w:val="Standard"/>
              <w:jc w:val="center"/>
              <w:rPr>
                <w:rFonts w:cs="Times New Roman"/>
                <w:b/>
                <w:bCs/>
                <w:sz w:val="22"/>
                <w:szCs w:val="22"/>
              </w:rPr>
            </w:pPr>
          </w:p>
        </w:tc>
        <w:tc>
          <w:tcPr>
            <w:tcW w:w="141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62800CA" w14:textId="77777777" w:rsidR="00391385" w:rsidRPr="00547813" w:rsidRDefault="00391385" w:rsidP="00F10D99">
            <w:pPr>
              <w:pStyle w:val="Standard"/>
              <w:jc w:val="center"/>
              <w:rPr>
                <w:rFonts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7B3322E" w14:textId="77777777" w:rsidR="00391385" w:rsidRPr="00547813" w:rsidRDefault="00391385" w:rsidP="00F10D99">
            <w:pPr>
              <w:pStyle w:val="Standard"/>
              <w:jc w:val="center"/>
              <w:rPr>
                <w:rFonts w:cs="Times New Roman"/>
                <w:sz w:val="22"/>
                <w:szCs w:val="22"/>
              </w:rPr>
            </w:pPr>
          </w:p>
        </w:tc>
      </w:tr>
      <w:tr w:rsidR="00391385" w:rsidRPr="00547813" w14:paraId="7E1928D9" w14:textId="77777777" w:rsidTr="00391385">
        <w:tc>
          <w:tcPr>
            <w:tcW w:w="368" w:type="dxa"/>
            <w:tcBorders>
              <w:top w:val="single" w:sz="4" w:space="0" w:color="auto"/>
              <w:left w:val="single" w:sz="4" w:space="0" w:color="auto"/>
              <w:bottom w:val="single" w:sz="4" w:space="0" w:color="auto"/>
              <w:right w:val="single" w:sz="4" w:space="0" w:color="auto"/>
            </w:tcBorders>
            <w:vAlign w:val="center"/>
          </w:tcPr>
          <w:p w14:paraId="4E4239A0" w14:textId="2F6662EC" w:rsidR="00391385" w:rsidRPr="00547813" w:rsidRDefault="00391385" w:rsidP="00F10D99">
            <w:pPr>
              <w:pStyle w:val="Standard"/>
              <w:jc w:val="center"/>
              <w:rPr>
                <w:rFonts w:cs="Times New Roman"/>
                <w:sz w:val="22"/>
                <w:szCs w:val="22"/>
              </w:rPr>
            </w:pPr>
            <w:r w:rsidRPr="00547813">
              <w:rPr>
                <w:rFonts w:cs="Times New Roman"/>
                <w:sz w:val="22"/>
                <w:szCs w:val="22"/>
              </w:rPr>
              <w:t>4</w:t>
            </w:r>
          </w:p>
        </w:tc>
        <w:tc>
          <w:tcPr>
            <w:tcW w:w="382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AC0DB4E" w14:textId="77777777" w:rsidR="00391385" w:rsidRPr="00547813" w:rsidRDefault="00391385" w:rsidP="00391385">
            <w:pPr>
              <w:pStyle w:val="Standard"/>
              <w:jc w:val="center"/>
              <w:rPr>
                <w:rFonts w:cs="Times New Roman"/>
                <w:sz w:val="22"/>
                <w:szCs w:val="22"/>
              </w:rPr>
            </w:pPr>
          </w:p>
          <w:p w14:paraId="23A9E34E" w14:textId="77777777" w:rsidR="00391385" w:rsidRPr="00547813" w:rsidRDefault="00391385" w:rsidP="00391385">
            <w:pPr>
              <w:pStyle w:val="Standard"/>
              <w:jc w:val="center"/>
              <w:rPr>
                <w:rFonts w:cs="Times New Roman"/>
                <w:sz w:val="22"/>
                <w:szCs w:val="22"/>
              </w:rPr>
            </w:pPr>
          </w:p>
          <w:p w14:paraId="4781E201" w14:textId="77777777" w:rsidR="00391385" w:rsidRPr="00547813" w:rsidRDefault="00391385" w:rsidP="00391385">
            <w:pPr>
              <w:pStyle w:val="Standard"/>
              <w:jc w:val="center"/>
              <w:rPr>
                <w:rFonts w:cs="Times New Roman"/>
                <w:sz w:val="22"/>
                <w:szCs w:val="22"/>
              </w:rPr>
            </w:pPr>
          </w:p>
          <w:p w14:paraId="5CC822D1" w14:textId="77777777" w:rsidR="00391385" w:rsidRPr="00547813" w:rsidRDefault="00391385" w:rsidP="00391385">
            <w:pPr>
              <w:pStyle w:val="Standard"/>
              <w:jc w:val="center"/>
              <w:rPr>
                <w:rFonts w:cs="Times New Roman"/>
                <w:sz w:val="22"/>
                <w:szCs w:val="22"/>
              </w:rPr>
            </w:pPr>
          </w:p>
          <w:p w14:paraId="5DA99A1F" w14:textId="77777777" w:rsidR="00391385" w:rsidRPr="00547813" w:rsidRDefault="00391385" w:rsidP="00F10D99">
            <w:pPr>
              <w:pStyle w:val="Standard"/>
              <w:jc w:val="center"/>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E8A7FC9" w14:textId="77777777" w:rsidR="00391385" w:rsidRPr="00547813" w:rsidRDefault="00391385" w:rsidP="00F10D99">
            <w:pPr>
              <w:pStyle w:val="Standard"/>
              <w:jc w:val="center"/>
              <w:rPr>
                <w:rFonts w:cs="Times New Roman"/>
                <w:b/>
                <w:bCs/>
                <w:sz w:val="22"/>
                <w:szCs w:val="22"/>
              </w:rPr>
            </w:pPr>
          </w:p>
        </w:tc>
        <w:tc>
          <w:tcPr>
            <w:tcW w:w="141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2552AC5" w14:textId="77777777" w:rsidR="00391385" w:rsidRPr="00547813" w:rsidRDefault="00391385" w:rsidP="00F10D99">
            <w:pPr>
              <w:pStyle w:val="Standard"/>
              <w:jc w:val="center"/>
              <w:rPr>
                <w:rFonts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8569EDD" w14:textId="77777777" w:rsidR="00391385" w:rsidRPr="00547813" w:rsidRDefault="00391385" w:rsidP="00F10D99">
            <w:pPr>
              <w:pStyle w:val="Standard"/>
              <w:jc w:val="center"/>
              <w:rPr>
                <w:rFonts w:cs="Times New Roman"/>
                <w:sz w:val="22"/>
                <w:szCs w:val="22"/>
              </w:rPr>
            </w:pPr>
          </w:p>
        </w:tc>
      </w:tr>
    </w:tbl>
    <w:p w14:paraId="511F61ED" w14:textId="77777777" w:rsidR="008D7487" w:rsidRPr="00547813" w:rsidRDefault="008D7487" w:rsidP="008D7487">
      <w:pPr>
        <w:autoSpaceDE w:val="0"/>
        <w:ind w:left="359" w:hanging="360"/>
        <w:jc w:val="both"/>
        <w:rPr>
          <w:rFonts w:eastAsia="Tahoma" w:cs="Times New Roman"/>
          <w:b/>
          <w:bCs/>
          <w:sz w:val="22"/>
          <w:szCs w:val="22"/>
        </w:rPr>
      </w:pPr>
    </w:p>
    <w:p w14:paraId="3F7AB840" w14:textId="0C1EB78E" w:rsidR="007D5014" w:rsidRPr="00547813" w:rsidRDefault="008D7487" w:rsidP="008D7487">
      <w:pPr>
        <w:jc w:val="both"/>
        <w:rPr>
          <w:rFonts w:cs="Times New Roman"/>
          <w:b/>
          <w:bCs/>
          <w:sz w:val="22"/>
          <w:szCs w:val="22"/>
        </w:rPr>
      </w:pPr>
      <w:r w:rsidRPr="00547813">
        <w:rPr>
          <w:rFonts w:cs="Times New Roman"/>
          <w:b/>
          <w:bCs/>
          <w:sz w:val="22"/>
          <w:szCs w:val="22"/>
        </w:rPr>
        <w:t xml:space="preserve">Do każdego przedstawionego w tabeli wykonanego zamówienia należy załączyć dowody określające </w:t>
      </w:r>
      <w:r w:rsidR="007D5014" w:rsidRPr="00547813">
        <w:rPr>
          <w:rFonts w:cs="Times New Roman"/>
          <w:b/>
          <w:bCs/>
          <w:sz w:val="22"/>
          <w:szCs w:val="22"/>
        </w:rPr>
        <w:t>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w:t>
      </w:r>
    </w:p>
    <w:p w14:paraId="04B71522" w14:textId="2F3B6B92" w:rsidR="008D7487" w:rsidRPr="008D526F" w:rsidRDefault="00391385" w:rsidP="006D5C36">
      <w:pPr>
        <w:rPr>
          <w:rFonts w:eastAsia="Lucida Sans Unicode" w:cs="Tahoma"/>
          <w:bCs/>
          <w:kern w:val="0"/>
          <w:sz w:val="22"/>
          <w:szCs w:val="22"/>
          <w:lang w:bidi="ar-SA"/>
        </w:rPr>
      </w:pPr>
      <w:r>
        <w:rPr>
          <w:rFonts w:cs="Times New Roman"/>
          <w:b/>
          <w:sz w:val="22"/>
          <w:szCs w:val="22"/>
        </w:rPr>
        <w:br w:type="page"/>
      </w:r>
    </w:p>
    <w:p w14:paraId="0A590F75" w14:textId="2E7F9420" w:rsidR="00455CBB" w:rsidRPr="00A75930" w:rsidRDefault="00455CBB" w:rsidP="00455CBB">
      <w:pPr>
        <w:jc w:val="right"/>
        <w:rPr>
          <w:rFonts w:eastAsia="Times New Roman"/>
          <w:sz w:val="22"/>
          <w:szCs w:val="22"/>
          <w:lang w:eastAsia="ar-SA"/>
        </w:rPr>
      </w:pPr>
      <w:r w:rsidRPr="00A75930">
        <w:rPr>
          <w:rFonts w:eastAsia="Times New Roman"/>
          <w:b/>
          <w:sz w:val="22"/>
          <w:szCs w:val="22"/>
          <w:lang w:eastAsia="ar-SA"/>
        </w:rPr>
        <w:lastRenderedPageBreak/>
        <w:t xml:space="preserve">Załącznik nr </w:t>
      </w:r>
      <w:r w:rsidR="00BC28BA">
        <w:rPr>
          <w:rFonts w:eastAsia="Times New Roman"/>
          <w:b/>
          <w:sz w:val="22"/>
          <w:szCs w:val="22"/>
          <w:lang w:eastAsia="ar-SA"/>
        </w:rPr>
        <w:t>5</w:t>
      </w:r>
      <w:r>
        <w:rPr>
          <w:rFonts w:eastAsia="Times New Roman"/>
          <w:b/>
          <w:sz w:val="22"/>
          <w:szCs w:val="22"/>
          <w:lang w:eastAsia="ar-SA"/>
        </w:rPr>
        <w:t xml:space="preserve"> </w:t>
      </w:r>
      <w:r w:rsidRPr="00A75930">
        <w:rPr>
          <w:rFonts w:eastAsia="Times New Roman"/>
          <w:b/>
          <w:sz w:val="22"/>
          <w:szCs w:val="22"/>
          <w:lang w:eastAsia="ar-SA"/>
        </w:rPr>
        <w:t>do SWZ</w:t>
      </w:r>
    </w:p>
    <w:p w14:paraId="15B2BF2B" w14:textId="2D8C65EC" w:rsidR="00455CBB" w:rsidRDefault="00455CBB" w:rsidP="00455CBB">
      <w:pPr>
        <w:rPr>
          <w:rFonts w:eastAsia="Times New Roman"/>
          <w:b/>
          <w:bCs/>
          <w:sz w:val="22"/>
          <w:szCs w:val="22"/>
          <w:lang w:eastAsia="ar-SA"/>
        </w:rPr>
      </w:pPr>
      <w:r w:rsidRPr="00B96681">
        <w:rPr>
          <w:rFonts w:eastAsia="Times New Roman"/>
          <w:sz w:val="22"/>
          <w:szCs w:val="22"/>
          <w:lang w:eastAsia="ar-SA"/>
        </w:rPr>
        <w:t xml:space="preserve">Znak sprawy: </w:t>
      </w:r>
      <w:r w:rsidRPr="00B96681">
        <w:rPr>
          <w:rFonts w:eastAsia="Times New Roman"/>
          <w:b/>
          <w:bCs/>
          <w:sz w:val="22"/>
          <w:szCs w:val="22"/>
          <w:lang w:eastAsia="ar-SA"/>
        </w:rPr>
        <w:t>ZP.260.</w:t>
      </w:r>
      <w:r w:rsidR="0094614A">
        <w:rPr>
          <w:rFonts w:eastAsia="Times New Roman"/>
          <w:b/>
          <w:bCs/>
          <w:sz w:val="22"/>
          <w:szCs w:val="22"/>
          <w:lang w:eastAsia="ar-SA"/>
        </w:rPr>
        <w:t>6</w:t>
      </w:r>
      <w:r w:rsidR="0036393A" w:rsidRPr="00DE0F56">
        <w:rPr>
          <w:rFonts w:eastAsia="Times New Roman"/>
          <w:b/>
          <w:bCs/>
          <w:sz w:val="22"/>
          <w:szCs w:val="22"/>
          <w:lang w:eastAsia="ar-SA"/>
        </w:rPr>
        <w:t>.</w:t>
      </w:r>
      <w:r w:rsidRPr="00DE0F56">
        <w:rPr>
          <w:rFonts w:eastAsia="Times New Roman"/>
          <w:b/>
          <w:bCs/>
          <w:sz w:val="22"/>
          <w:szCs w:val="22"/>
          <w:lang w:eastAsia="ar-SA"/>
        </w:rPr>
        <w:t>202</w:t>
      </w:r>
      <w:r w:rsidR="0094614A">
        <w:rPr>
          <w:rFonts w:eastAsia="Times New Roman"/>
          <w:b/>
          <w:bCs/>
          <w:sz w:val="22"/>
          <w:szCs w:val="22"/>
          <w:lang w:eastAsia="ar-SA"/>
        </w:rPr>
        <w:t>6</w:t>
      </w:r>
    </w:p>
    <w:p w14:paraId="068B76FA" w14:textId="77777777" w:rsidR="00C90532" w:rsidRPr="00B96681" w:rsidRDefault="00C90532" w:rsidP="00455CBB">
      <w:pPr>
        <w:rPr>
          <w:rFonts w:eastAsia="Times New Roman"/>
          <w:b/>
          <w:sz w:val="22"/>
          <w:szCs w:val="22"/>
          <w:lang w:eastAsia="ar-SA"/>
        </w:rPr>
      </w:pPr>
    </w:p>
    <w:p w14:paraId="5234A3BE" w14:textId="51E3F4D1" w:rsidR="008D7487" w:rsidRPr="00BE7E8B" w:rsidRDefault="00455CBB" w:rsidP="008D7487">
      <w:pPr>
        <w:ind w:left="4680"/>
        <w:jc w:val="right"/>
        <w:rPr>
          <w:rFonts w:cs="Times New Roman"/>
        </w:rPr>
      </w:pPr>
      <w:r w:rsidRPr="00BE7E8B">
        <w:rPr>
          <w:rFonts w:cs="Times New Roman"/>
          <w:noProof/>
          <w:lang w:eastAsia="pl-PL"/>
        </w:rPr>
        <mc:AlternateContent>
          <mc:Choice Requires="wps">
            <w:drawing>
              <wp:anchor distT="0" distB="0" distL="114300" distR="114300" simplePos="0" relativeHeight="251667968" behindDoc="0" locked="0" layoutInCell="1" allowOverlap="1" wp14:anchorId="4B37438D" wp14:editId="7873B7A4">
                <wp:simplePos x="0" y="0"/>
                <wp:positionH relativeFrom="column">
                  <wp:posOffset>64770</wp:posOffset>
                </wp:positionH>
                <wp:positionV relativeFrom="paragraph">
                  <wp:posOffset>8890</wp:posOffset>
                </wp:positionV>
                <wp:extent cx="2178050" cy="1242060"/>
                <wp:effectExtent l="0" t="0" r="12700" b="15240"/>
                <wp:wrapSquare wrapText="bothSides"/>
                <wp:docPr id="26" name="Text Box 11"/>
                <wp:cNvGraphicFramePr/>
                <a:graphic xmlns:a="http://schemas.openxmlformats.org/drawingml/2006/main">
                  <a:graphicData uri="http://schemas.microsoft.com/office/word/2010/wordprocessingShape">
                    <wps:wsp>
                      <wps:cNvSpPr txBox="1"/>
                      <wps:spPr>
                        <a:xfrm>
                          <a:off x="0" y="0"/>
                          <a:ext cx="2178050" cy="1242060"/>
                        </a:xfrm>
                        <a:prstGeom prst="rect">
                          <a:avLst/>
                        </a:prstGeom>
                        <a:noFill/>
                        <a:ln w="758">
                          <a:solidFill>
                            <a:srgbClr val="000000"/>
                          </a:solidFill>
                          <a:prstDash val="solid"/>
                        </a:ln>
                      </wps:spPr>
                      <wps:txbx>
                        <w:txbxContent>
                          <w:p w14:paraId="3689E310" w14:textId="1FEB76E9" w:rsidR="00B24E27" w:rsidRDefault="00B24E27" w:rsidP="008D7487">
                            <w:pPr>
                              <w:jc w:val="center"/>
                              <w:rPr>
                                <w:rFonts w:eastAsia="Times New Roman" w:cs="Times New Roman"/>
                                <w:i/>
                                <w:sz w:val="18"/>
                                <w:szCs w:val="18"/>
                                <w:lang w:eastAsia="ar-SA"/>
                              </w:rPr>
                            </w:pPr>
                          </w:p>
                          <w:p w14:paraId="62D8B05B" w14:textId="77777777" w:rsidR="00B24E27" w:rsidRDefault="00B24E27" w:rsidP="008D7487">
                            <w:pPr>
                              <w:jc w:val="center"/>
                              <w:rPr>
                                <w:rFonts w:eastAsia="Times New Roman" w:cs="Times New Roman"/>
                                <w:i/>
                                <w:sz w:val="18"/>
                                <w:szCs w:val="18"/>
                                <w:lang w:eastAsia="ar-SA"/>
                              </w:rPr>
                            </w:pPr>
                          </w:p>
                          <w:p w14:paraId="2DF28134" w14:textId="77777777" w:rsidR="00B24E27" w:rsidRDefault="00B24E27" w:rsidP="008D7487">
                            <w:pPr>
                              <w:jc w:val="center"/>
                              <w:rPr>
                                <w:rFonts w:eastAsia="Times New Roman" w:cs="Times New Roman"/>
                                <w:i/>
                                <w:sz w:val="18"/>
                                <w:szCs w:val="18"/>
                                <w:lang w:eastAsia="ar-SA"/>
                              </w:rPr>
                            </w:pPr>
                          </w:p>
                          <w:p w14:paraId="4B53822E" w14:textId="77777777" w:rsidR="00B24E27" w:rsidRDefault="00B24E27" w:rsidP="008D7487">
                            <w:pPr>
                              <w:jc w:val="center"/>
                              <w:rPr>
                                <w:rFonts w:eastAsia="Times New Roman" w:cs="Times New Roman"/>
                                <w:i/>
                                <w:sz w:val="18"/>
                                <w:szCs w:val="18"/>
                                <w:lang w:eastAsia="ar-SA"/>
                              </w:rPr>
                            </w:pPr>
                          </w:p>
                          <w:p w14:paraId="5DB5F3D4" w14:textId="77777777" w:rsidR="00B24E27" w:rsidRDefault="00B24E27" w:rsidP="008D7487">
                            <w:pPr>
                              <w:jc w:val="center"/>
                              <w:rPr>
                                <w:rFonts w:eastAsia="Times New Roman" w:cs="Times New Roman"/>
                                <w:i/>
                                <w:sz w:val="18"/>
                                <w:szCs w:val="18"/>
                                <w:lang w:eastAsia="ar-SA"/>
                              </w:rPr>
                            </w:pPr>
                          </w:p>
                          <w:p w14:paraId="65395C3E" w14:textId="77777777" w:rsidR="00B24E27" w:rsidRPr="00DF7317" w:rsidRDefault="00B24E27" w:rsidP="007D5014">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64949B13" w14:textId="77777777" w:rsidR="00B24E27" w:rsidRPr="006D20CB" w:rsidRDefault="00B24E27" w:rsidP="007D5014">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D588194" w14:textId="07FBE2D3" w:rsidR="00B24E27" w:rsidRPr="00881107" w:rsidRDefault="00B24E27" w:rsidP="007D5014">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B37438D" id="_x0000_s1036" type="#_x0000_t202" style="position:absolute;left:0;text-align:left;margin-left:5.1pt;margin-top:.7pt;width:171.5pt;height:97.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" filled="f" strokeweight=".02106mm">
                <v:textbox inset="2.78992mm,1.51992mm,2.78992mm,1.51992mm">
                  <w:txbxContent>
                    <w:p w14:paraId="3689E310" w14:textId="1FEB76E9" w:rsidR="00B24E27" w:rsidRDefault="00B24E27" w:rsidP="008D7487">
                      <w:pPr>
                        <w:jc w:val="center"/>
                        <w:rPr>
                          <w:rFonts w:eastAsia="Times New Roman" w:cs="Times New Roman"/>
                          <w:i/>
                          <w:sz w:val="18"/>
                          <w:szCs w:val="18"/>
                          <w:lang w:eastAsia="ar-SA"/>
                        </w:rPr>
                      </w:pPr>
                    </w:p>
                    <w:p w14:paraId="62D8B05B" w14:textId="77777777" w:rsidR="00B24E27" w:rsidRDefault="00B24E27" w:rsidP="008D7487">
                      <w:pPr>
                        <w:jc w:val="center"/>
                        <w:rPr>
                          <w:rFonts w:eastAsia="Times New Roman" w:cs="Times New Roman"/>
                          <w:i/>
                          <w:sz w:val="18"/>
                          <w:szCs w:val="18"/>
                          <w:lang w:eastAsia="ar-SA"/>
                        </w:rPr>
                      </w:pPr>
                    </w:p>
                    <w:p w14:paraId="2DF28134" w14:textId="77777777" w:rsidR="00B24E27" w:rsidRDefault="00B24E27" w:rsidP="008D7487">
                      <w:pPr>
                        <w:jc w:val="center"/>
                        <w:rPr>
                          <w:rFonts w:eastAsia="Times New Roman" w:cs="Times New Roman"/>
                          <w:i/>
                          <w:sz w:val="18"/>
                          <w:szCs w:val="18"/>
                          <w:lang w:eastAsia="ar-SA"/>
                        </w:rPr>
                      </w:pPr>
                    </w:p>
                    <w:p w14:paraId="4B53822E" w14:textId="77777777" w:rsidR="00B24E27" w:rsidRDefault="00B24E27" w:rsidP="008D7487">
                      <w:pPr>
                        <w:jc w:val="center"/>
                        <w:rPr>
                          <w:rFonts w:eastAsia="Times New Roman" w:cs="Times New Roman"/>
                          <w:i/>
                          <w:sz w:val="18"/>
                          <w:szCs w:val="18"/>
                          <w:lang w:eastAsia="ar-SA"/>
                        </w:rPr>
                      </w:pPr>
                    </w:p>
                    <w:p w14:paraId="5DB5F3D4" w14:textId="77777777" w:rsidR="00B24E27" w:rsidRDefault="00B24E27" w:rsidP="008D7487">
                      <w:pPr>
                        <w:jc w:val="center"/>
                        <w:rPr>
                          <w:rFonts w:eastAsia="Times New Roman" w:cs="Times New Roman"/>
                          <w:i/>
                          <w:sz w:val="18"/>
                          <w:szCs w:val="18"/>
                          <w:lang w:eastAsia="ar-SA"/>
                        </w:rPr>
                      </w:pPr>
                    </w:p>
                    <w:p w14:paraId="65395C3E" w14:textId="77777777" w:rsidR="00B24E27" w:rsidRPr="00DF7317" w:rsidRDefault="00B24E27" w:rsidP="007D5014">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64949B13" w14:textId="77777777" w:rsidR="00B24E27" w:rsidRPr="006D20CB" w:rsidRDefault="00B24E27" w:rsidP="007D5014">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7D588194" w14:textId="07FBE2D3" w:rsidR="00B24E27" w:rsidRPr="00881107" w:rsidRDefault="00B24E27" w:rsidP="007D5014">
                      <w:pPr>
                        <w:jc w:val="center"/>
                        <w:rPr>
                          <w:rFonts w:eastAsia="Times New Roman" w:cs="Times New Roman"/>
                          <w:i/>
                          <w:sz w:val="18"/>
                          <w:szCs w:val="18"/>
                          <w:lang w:eastAsia="ar-SA"/>
                        </w:rPr>
                      </w:pPr>
                    </w:p>
                  </w:txbxContent>
                </v:textbox>
                <w10:wrap type="square"/>
              </v:shape>
            </w:pict>
          </mc:Fallback>
        </mc:AlternateContent>
      </w:r>
      <w:r w:rsidR="008D7487" w:rsidRPr="00BE7E8B">
        <w:rPr>
          <w:rFonts w:cs="Times New Roman"/>
          <w:noProof/>
          <w:lang w:eastAsia="pl-PL"/>
        </w:rPr>
        <mc:AlternateContent>
          <mc:Choice Requires="wps">
            <w:drawing>
              <wp:anchor distT="0" distB="0" distL="114300" distR="114300" simplePos="0" relativeHeight="251666944" behindDoc="0" locked="0" layoutInCell="1" allowOverlap="1" wp14:anchorId="5A69F723" wp14:editId="59EF1EDD">
                <wp:simplePos x="0" y="0"/>
                <wp:positionH relativeFrom="column">
                  <wp:posOffset>2356485</wp:posOffset>
                </wp:positionH>
                <wp:positionV relativeFrom="paragraph">
                  <wp:posOffset>330200</wp:posOffset>
                </wp:positionV>
                <wp:extent cx="3577590" cy="786130"/>
                <wp:effectExtent l="0" t="0" r="22860" b="13970"/>
                <wp:wrapSquare wrapText="bothSides"/>
                <wp:docPr id="17" name="Text Box 13"/>
                <wp:cNvGraphicFramePr/>
                <a:graphic xmlns:a="http://schemas.openxmlformats.org/drawingml/2006/main">
                  <a:graphicData uri="http://schemas.microsoft.com/office/word/2010/wordprocessingShape">
                    <wps:wsp>
                      <wps:cNvSpPr txBox="1"/>
                      <wps:spPr>
                        <a:xfrm>
                          <a:off x="0" y="0"/>
                          <a:ext cx="3577590" cy="786130"/>
                        </a:xfrm>
                        <a:prstGeom prst="rect">
                          <a:avLst/>
                        </a:prstGeom>
                        <a:noFill/>
                        <a:ln w="758">
                          <a:solidFill>
                            <a:srgbClr val="000000"/>
                          </a:solidFill>
                          <a:prstDash val="solid"/>
                        </a:ln>
                      </wps:spPr>
                      <wps:txbx>
                        <w:txbxContent>
                          <w:p w14:paraId="2D06246F" w14:textId="77777777" w:rsidR="00B24E27" w:rsidRDefault="00B24E27" w:rsidP="008D7487">
                            <w:pPr>
                              <w:pStyle w:val="Nagwek6"/>
                              <w:spacing w:before="0" w:after="0"/>
                              <w:jc w:val="center"/>
                              <w:rPr>
                                <w:rFonts w:cs="Tahoma"/>
                                <w:lang w:eastAsia="ar-SA"/>
                              </w:rPr>
                            </w:pPr>
                          </w:p>
                          <w:p w14:paraId="5FB09448" w14:textId="77777777" w:rsidR="00B24E27" w:rsidRPr="00A972D8" w:rsidRDefault="00B24E27" w:rsidP="008D7487">
                            <w:pPr>
                              <w:pStyle w:val="Nagwek6"/>
                              <w:spacing w:before="0" w:after="0"/>
                              <w:jc w:val="center"/>
                              <w:rPr>
                                <w:rFonts w:cs="Tahoma"/>
                                <w:sz w:val="28"/>
                                <w:szCs w:val="28"/>
                                <w:lang w:eastAsia="ar-SA"/>
                              </w:rPr>
                            </w:pPr>
                            <w:r w:rsidRPr="00A972D8">
                              <w:rPr>
                                <w:rFonts w:cs="Tahoma"/>
                                <w:sz w:val="28"/>
                                <w:szCs w:val="28"/>
                                <w:lang w:eastAsia="ar-SA"/>
                              </w:rPr>
                              <w:t>WYKAZ OSÓB SKIEROWANYCH</w:t>
                            </w:r>
                          </w:p>
                          <w:p w14:paraId="143585D2" w14:textId="77777777" w:rsidR="00B24E27" w:rsidRPr="00A972D8" w:rsidRDefault="00B24E27" w:rsidP="008D7487">
                            <w:pPr>
                              <w:pStyle w:val="Nagwek6"/>
                              <w:spacing w:before="0" w:after="0"/>
                              <w:jc w:val="center"/>
                              <w:rPr>
                                <w:rFonts w:cs="Tahoma"/>
                                <w:sz w:val="28"/>
                                <w:szCs w:val="28"/>
                                <w:lang w:eastAsia="ar-SA"/>
                              </w:rPr>
                            </w:pPr>
                            <w:r w:rsidRPr="00A972D8">
                              <w:rPr>
                                <w:rFonts w:cs="Tahoma"/>
                                <w:sz w:val="28"/>
                                <w:szCs w:val="28"/>
                                <w:lang w:eastAsia="ar-SA"/>
                              </w:rPr>
                              <w:t>DO REALIZACJI ZAMÓWIENIA</w:t>
                            </w:r>
                          </w:p>
                        </w:txbxContent>
                      </wps:txbx>
                      <wps:bodyPr vert="horz" wrap="square" lIns="100437" tIns="54717" rIns="100437" bIns="54717" anchor="t" anchorCtr="0" compatLnSpc="0">
                        <a:noAutofit/>
                      </wps:bodyPr>
                    </wps:wsp>
                  </a:graphicData>
                </a:graphic>
                <wp14:sizeRelV relativeFrom="margin">
                  <wp14:pctHeight>0</wp14:pctHeight>
                </wp14:sizeRelV>
              </wp:anchor>
            </w:drawing>
          </mc:Choice>
          <mc:Fallback>
            <w:pict>
              <v:shape w14:anchorId="5A69F723" id="Text Box 13" o:spid="_x0000_s1037" type="#_x0000_t202" style="position:absolute;left:0;text-align:left;margin-left:185.55pt;margin-top:26pt;width:281.7pt;height:61.9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" filled="f" strokeweight=".02106mm">
                <v:textbox inset="2.78992mm,1.51992mm,2.78992mm,1.51992mm">
                  <w:txbxContent>
                    <w:p w14:paraId="2D06246F" w14:textId="77777777" w:rsidR="00B24E27" w:rsidRDefault="00B24E27" w:rsidP="008D7487">
                      <w:pPr>
                        <w:pStyle w:val="Nagwek6"/>
                        <w:spacing w:before="0" w:after="0"/>
                        <w:jc w:val="center"/>
                        <w:rPr>
                          <w:rFonts w:cs="Tahoma"/>
                          <w:lang w:eastAsia="ar-SA"/>
                        </w:rPr>
                      </w:pPr>
                    </w:p>
                    <w:p w14:paraId="5FB09448" w14:textId="77777777" w:rsidR="00B24E27" w:rsidRPr="00A972D8" w:rsidRDefault="00B24E27" w:rsidP="008D7487">
                      <w:pPr>
                        <w:pStyle w:val="Nagwek6"/>
                        <w:spacing w:before="0" w:after="0"/>
                        <w:jc w:val="center"/>
                        <w:rPr>
                          <w:rFonts w:cs="Tahoma"/>
                          <w:sz w:val="28"/>
                          <w:szCs w:val="28"/>
                          <w:lang w:eastAsia="ar-SA"/>
                        </w:rPr>
                      </w:pPr>
                      <w:r w:rsidRPr="00A972D8">
                        <w:rPr>
                          <w:rFonts w:cs="Tahoma"/>
                          <w:sz w:val="28"/>
                          <w:szCs w:val="28"/>
                          <w:lang w:eastAsia="ar-SA"/>
                        </w:rPr>
                        <w:t>WYKAZ OSÓB SKIEROWANYCH</w:t>
                      </w:r>
                    </w:p>
                    <w:p w14:paraId="143585D2" w14:textId="77777777" w:rsidR="00B24E27" w:rsidRPr="00A972D8" w:rsidRDefault="00B24E27" w:rsidP="008D7487">
                      <w:pPr>
                        <w:pStyle w:val="Nagwek6"/>
                        <w:spacing w:before="0" w:after="0"/>
                        <w:jc w:val="center"/>
                        <w:rPr>
                          <w:rFonts w:cs="Tahoma"/>
                          <w:sz w:val="28"/>
                          <w:szCs w:val="28"/>
                          <w:lang w:eastAsia="ar-SA"/>
                        </w:rPr>
                      </w:pPr>
                      <w:r w:rsidRPr="00A972D8">
                        <w:rPr>
                          <w:rFonts w:cs="Tahoma"/>
                          <w:sz w:val="28"/>
                          <w:szCs w:val="28"/>
                          <w:lang w:eastAsia="ar-SA"/>
                        </w:rPr>
                        <w:t>DO REALIZACJI ZAMÓWIENIA</w:t>
                      </w:r>
                    </w:p>
                  </w:txbxContent>
                </v:textbox>
                <w10:wrap type="square"/>
              </v:shape>
            </w:pict>
          </mc:Fallback>
        </mc:AlternateContent>
      </w:r>
    </w:p>
    <w:p w14:paraId="487A84D8" w14:textId="77777777" w:rsidR="008D7487" w:rsidRPr="00BE7E8B" w:rsidRDefault="008D7487" w:rsidP="008D7487">
      <w:pPr>
        <w:spacing w:line="100" w:lineRule="atLeast"/>
        <w:jc w:val="both"/>
        <w:rPr>
          <w:rFonts w:eastAsia="Times New Roman" w:cs="Times New Roman"/>
          <w:lang w:eastAsia="ar-SA"/>
        </w:rPr>
      </w:pPr>
    </w:p>
    <w:p w14:paraId="1F471DA0" w14:textId="77777777" w:rsidR="008D7487" w:rsidRPr="00BE7E8B" w:rsidRDefault="008D7487" w:rsidP="008D7487">
      <w:pPr>
        <w:jc w:val="both"/>
        <w:rPr>
          <w:rFonts w:eastAsia="Times New Roman" w:cs="Times New Roman"/>
          <w:lang w:eastAsia="ar-SA"/>
        </w:rPr>
      </w:pPr>
    </w:p>
    <w:p w14:paraId="714D150E" w14:textId="77777777" w:rsidR="00455CBB" w:rsidRDefault="00455CBB" w:rsidP="007D5014">
      <w:pPr>
        <w:pStyle w:val="Standard"/>
        <w:snapToGrid w:val="0"/>
        <w:jc w:val="both"/>
        <w:rPr>
          <w:rFonts w:eastAsia="Times New Roman" w:cs="Times New Roman"/>
          <w:sz w:val="22"/>
          <w:szCs w:val="22"/>
          <w:lang w:eastAsia="ar-SA"/>
        </w:rPr>
      </w:pPr>
    </w:p>
    <w:p w14:paraId="37F2CBF5" w14:textId="17EC8B96" w:rsidR="008D7487" w:rsidRPr="00547813" w:rsidRDefault="007D5014" w:rsidP="00366202">
      <w:pPr>
        <w:pStyle w:val="Standard"/>
        <w:snapToGrid w:val="0"/>
        <w:jc w:val="both"/>
        <w:rPr>
          <w:rFonts w:eastAsia="Times New Roman" w:cs="Times New Roman"/>
          <w:sz w:val="22"/>
          <w:szCs w:val="22"/>
          <w:lang w:eastAsia="ar-SA"/>
        </w:rPr>
      </w:pPr>
      <w:r w:rsidRPr="00547813">
        <w:rPr>
          <w:rFonts w:eastAsia="Times New Roman" w:cs="Times New Roman"/>
          <w:sz w:val="22"/>
          <w:szCs w:val="22"/>
          <w:lang w:eastAsia="ar-SA"/>
        </w:rPr>
        <w:t xml:space="preserve">Na potrzeby postępowania o udzielenie zamówienia publicznego pod nazwą: </w:t>
      </w:r>
      <w:r w:rsidR="00366202" w:rsidRPr="00547813">
        <w:rPr>
          <w:rFonts w:eastAsia="Times New Roman" w:cs="Times New Roman"/>
          <w:b/>
          <w:bCs/>
          <w:sz w:val="22"/>
          <w:szCs w:val="22"/>
          <w:lang w:eastAsia="ar-SA"/>
        </w:rPr>
        <w:t>„</w:t>
      </w:r>
      <w:r w:rsidR="0094614A" w:rsidRPr="0094614A">
        <w:rPr>
          <w:rFonts w:eastAsia="Times New Roman" w:cs="Times New Roman"/>
          <w:b/>
          <w:bCs/>
          <w:sz w:val="22"/>
          <w:szCs w:val="22"/>
          <w:lang w:eastAsia="ar-SA"/>
        </w:rPr>
        <w:t>Budowa Wielofunkcyjnej Sali Prób i Sali Prób Baletu na tarasach wewnętrznych gmachu Teatru Wielkiego – Opery Narodowej łącznie z pomieszczeniami, instalacjami i urządzeniami powiązanymi funkcjonalnie</w:t>
      </w:r>
      <w:r w:rsidR="00366202" w:rsidRPr="00547813">
        <w:rPr>
          <w:rFonts w:eastAsia="Times New Roman" w:cs="Times New Roman"/>
          <w:b/>
          <w:bCs/>
          <w:sz w:val="22"/>
          <w:szCs w:val="22"/>
          <w:lang w:eastAsia="ar-SA"/>
        </w:rPr>
        <w:t>”</w:t>
      </w:r>
      <w:r w:rsidR="00543A9E" w:rsidRPr="00547813">
        <w:rPr>
          <w:rFonts w:eastAsia="Times New Roman" w:cs="Times New Roman"/>
          <w:sz w:val="22"/>
          <w:szCs w:val="22"/>
          <w:lang w:eastAsia="ar-SA"/>
        </w:rPr>
        <w:t>,</w:t>
      </w:r>
      <w:r w:rsidRPr="00547813">
        <w:rPr>
          <w:rFonts w:cs="Times New Roman"/>
          <w:b/>
          <w:sz w:val="22"/>
          <w:szCs w:val="22"/>
        </w:rPr>
        <w:t xml:space="preserve"> </w:t>
      </w:r>
      <w:r w:rsidRPr="00547813">
        <w:rPr>
          <w:rFonts w:eastAsia="Times New Roman" w:cs="Times New Roman"/>
          <w:sz w:val="22"/>
          <w:szCs w:val="22"/>
          <w:lang w:eastAsia="ar-SA"/>
        </w:rPr>
        <w:t xml:space="preserve">prowadzonego przez Teatr Wielki – Operę Narodową w trybie </w:t>
      </w:r>
      <w:r w:rsidR="0094614A" w:rsidRPr="0094614A">
        <w:rPr>
          <w:rFonts w:eastAsia="Times New Roman" w:cs="Times New Roman"/>
          <w:sz w:val="22"/>
          <w:szCs w:val="22"/>
          <w:lang w:eastAsia="ar-SA"/>
        </w:rPr>
        <w:t xml:space="preserve">przetargu nieograniczonego (art. 132 </w:t>
      </w:r>
      <w:r w:rsidRPr="00547813">
        <w:rPr>
          <w:rFonts w:eastAsia="Times New Roman" w:cs="Times New Roman"/>
          <w:sz w:val="22"/>
          <w:szCs w:val="22"/>
          <w:lang w:eastAsia="ar-SA"/>
        </w:rPr>
        <w:t xml:space="preserve">ustawy </w:t>
      </w:r>
      <w:proofErr w:type="spellStart"/>
      <w:r w:rsidRPr="00547813">
        <w:rPr>
          <w:rFonts w:eastAsia="Times New Roman" w:cs="Times New Roman"/>
          <w:sz w:val="22"/>
          <w:szCs w:val="22"/>
          <w:lang w:eastAsia="ar-SA"/>
        </w:rPr>
        <w:t>Pzp</w:t>
      </w:r>
      <w:proofErr w:type="spellEnd"/>
      <w:r w:rsidRPr="00547813">
        <w:rPr>
          <w:rFonts w:eastAsia="Times New Roman" w:cs="Times New Roman"/>
          <w:sz w:val="22"/>
          <w:szCs w:val="22"/>
          <w:lang w:eastAsia="ar-SA"/>
        </w:rPr>
        <w:t xml:space="preserve">), </w:t>
      </w:r>
      <w:r w:rsidR="008D7487" w:rsidRPr="00547813">
        <w:rPr>
          <w:rFonts w:eastAsia="Times New Roman" w:cs="Times New Roman"/>
          <w:bCs/>
          <w:lang w:eastAsia="ar-SA"/>
        </w:rPr>
        <w:t>przedstawiamy wykaz osób skierowanych do realizacji zamówienia</w:t>
      </w:r>
      <w:r w:rsidR="008D7487" w:rsidRPr="00547813">
        <w:rPr>
          <w:rFonts w:eastAsia="Times New Roman" w:cs="Times New Roman"/>
          <w:lang w:eastAsia="ar-SA"/>
        </w:rPr>
        <w:t>:</w:t>
      </w:r>
    </w:p>
    <w:p w14:paraId="788759BB" w14:textId="77777777" w:rsidR="008D7487" w:rsidRPr="00547813" w:rsidRDefault="008D7487" w:rsidP="008D7487">
      <w:pPr>
        <w:jc w:val="both"/>
        <w:rPr>
          <w:rFonts w:eastAsia="Times New Roman" w:cs="Times New Roman"/>
          <w:bCs/>
          <w:sz w:val="12"/>
          <w:szCs w:val="12"/>
          <w:lang w:eastAsia="ar-SA"/>
        </w:rPr>
      </w:pPr>
    </w:p>
    <w:tbl>
      <w:tblPr>
        <w:tblW w:w="10050"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26"/>
        <w:gridCol w:w="2835"/>
        <w:gridCol w:w="2693"/>
        <w:gridCol w:w="2410"/>
        <w:gridCol w:w="1686"/>
      </w:tblGrid>
      <w:tr w:rsidR="00547813" w:rsidRPr="00547813" w14:paraId="566A19E6" w14:textId="77777777" w:rsidTr="007E3FC4">
        <w:trPr>
          <w:cantSplit/>
        </w:trPr>
        <w:tc>
          <w:tcPr>
            <w:tcW w:w="426" w:type="dxa"/>
            <w:tcMar>
              <w:top w:w="0" w:type="dxa"/>
              <w:left w:w="70" w:type="dxa"/>
              <w:bottom w:w="0" w:type="dxa"/>
              <w:right w:w="70" w:type="dxa"/>
            </w:tcMar>
            <w:vAlign w:val="center"/>
          </w:tcPr>
          <w:p w14:paraId="7B8A5211" w14:textId="77777777" w:rsidR="008D7487" w:rsidRPr="00547813" w:rsidRDefault="008D7487" w:rsidP="00054E12">
            <w:pPr>
              <w:jc w:val="center"/>
              <w:rPr>
                <w:rFonts w:eastAsia="Times New Roman" w:cs="Times New Roman"/>
                <w:b/>
                <w:bCs/>
                <w:sz w:val="18"/>
                <w:szCs w:val="18"/>
                <w:lang w:eastAsia="ar-SA"/>
              </w:rPr>
            </w:pPr>
            <w:r w:rsidRPr="00547813">
              <w:rPr>
                <w:rFonts w:eastAsia="Times New Roman" w:cs="Times New Roman"/>
                <w:b/>
                <w:bCs/>
                <w:sz w:val="18"/>
                <w:szCs w:val="18"/>
                <w:lang w:eastAsia="ar-SA"/>
              </w:rPr>
              <w:t>Lp.</w:t>
            </w:r>
          </w:p>
        </w:tc>
        <w:tc>
          <w:tcPr>
            <w:tcW w:w="2835" w:type="dxa"/>
            <w:tcMar>
              <w:top w:w="0" w:type="dxa"/>
              <w:left w:w="70" w:type="dxa"/>
              <w:bottom w:w="0" w:type="dxa"/>
              <w:right w:w="70" w:type="dxa"/>
            </w:tcMar>
            <w:vAlign w:val="center"/>
          </w:tcPr>
          <w:p w14:paraId="047B4F30" w14:textId="77777777" w:rsidR="008D7487" w:rsidRPr="00547813" w:rsidRDefault="008D7487" w:rsidP="00054E12">
            <w:pPr>
              <w:jc w:val="center"/>
              <w:rPr>
                <w:rFonts w:eastAsia="Times New Roman" w:cs="Times New Roman"/>
                <w:b/>
                <w:bCs/>
                <w:sz w:val="21"/>
                <w:szCs w:val="21"/>
                <w:lang w:eastAsia="ar-SA"/>
              </w:rPr>
            </w:pPr>
            <w:r w:rsidRPr="00547813">
              <w:rPr>
                <w:rFonts w:eastAsia="Times New Roman" w:cs="Times New Roman"/>
                <w:b/>
                <w:bCs/>
                <w:sz w:val="21"/>
                <w:szCs w:val="21"/>
                <w:lang w:eastAsia="ar-SA"/>
              </w:rPr>
              <w:t>Imię i nazwisko</w:t>
            </w:r>
          </w:p>
          <w:p w14:paraId="0999A567" w14:textId="77777777" w:rsidR="008D7487" w:rsidRPr="00547813" w:rsidRDefault="008D7487" w:rsidP="00054E12">
            <w:pPr>
              <w:jc w:val="center"/>
              <w:rPr>
                <w:rFonts w:eastAsia="Times New Roman" w:cs="Times New Roman"/>
                <w:b/>
                <w:bCs/>
                <w:lang w:eastAsia="ar-SA"/>
              </w:rPr>
            </w:pPr>
          </w:p>
        </w:tc>
        <w:tc>
          <w:tcPr>
            <w:tcW w:w="2693" w:type="dxa"/>
            <w:tcMar>
              <w:top w:w="0" w:type="dxa"/>
              <w:left w:w="70" w:type="dxa"/>
              <w:bottom w:w="0" w:type="dxa"/>
              <w:right w:w="70" w:type="dxa"/>
            </w:tcMar>
            <w:vAlign w:val="center"/>
          </w:tcPr>
          <w:p w14:paraId="666B2666" w14:textId="77777777" w:rsidR="008D7487" w:rsidRPr="00547813" w:rsidRDefault="008D7487" w:rsidP="00054E12">
            <w:pPr>
              <w:snapToGrid w:val="0"/>
              <w:jc w:val="center"/>
              <w:rPr>
                <w:rFonts w:eastAsia="Times New Roman" w:cs="Times New Roman"/>
                <w:b/>
                <w:bCs/>
                <w:lang w:eastAsia="ar-SA"/>
              </w:rPr>
            </w:pPr>
            <w:r w:rsidRPr="00547813">
              <w:rPr>
                <w:rFonts w:eastAsia="Times New Roman" w:cs="Times New Roman"/>
                <w:b/>
                <w:bCs/>
                <w:lang w:eastAsia="ar-SA"/>
              </w:rPr>
              <w:t>Kwalifikacje zawodowe,</w:t>
            </w:r>
          </w:p>
          <w:p w14:paraId="37AD09EC" w14:textId="77777777" w:rsidR="008D7487" w:rsidRPr="00547813" w:rsidRDefault="008D7487" w:rsidP="00054E12">
            <w:pPr>
              <w:snapToGrid w:val="0"/>
              <w:jc w:val="center"/>
              <w:rPr>
                <w:rFonts w:eastAsia="Times New Roman" w:cs="Times New Roman"/>
                <w:b/>
                <w:bCs/>
                <w:sz w:val="18"/>
                <w:szCs w:val="18"/>
                <w:lang w:eastAsia="ar-SA"/>
              </w:rPr>
            </w:pPr>
            <w:r w:rsidRPr="00547813">
              <w:rPr>
                <w:rFonts w:eastAsia="Times New Roman" w:cs="Times New Roman"/>
                <w:b/>
                <w:bCs/>
                <w:lang w:eastAsia="ar-SA"/>
              </w:rPr>
              <w:t>uprawnienia, doświadczenie</w:t>
            </w:r>
          </w:p>
        </w:tc>
        <w:tc>
          <w:tcPr>
            <w:tcW w:w="2410" w:type="dxa"/>
            <w:tcMar>
              <w:top w:w="0" w:type="dxa"/>
              <w:left w:w="70" w:type="dxa"/>
              <w:bottom w:w="0" w:type="dxa"/>
              <w:right w:w="70" w:type="dxa"/>
            </w:tcMar>
            <w:vAlign w:val="center"/>
          </w:tcPr>
          <w:p w14:paraId="046267AC" w14:textId="77777777" w:rsidR="008D7487" w:rsidRPr="00547813" w:rsidRDefault="008D7487" w:rsidP="00054E12">
            <w:pPr>
              <w:pStyle w:val="Standard"/>
              <w:jc w:val="center"/>
              <w:rPr>
                <w:rFonts w:cs="Times New Roman"/>
                <w:b/>
                <w:bCs/>
                <w:sz w:val="22"/>
                <w:szCs w:val="22"/>
              </w:rPr>
            </w:pPr>
            <w:r w:rsidRPr="00547813">
              <w:rPr>
                <w:rFonts w:cs="Times New Roman"/>
                <w:b/>
                <w:bCs/>
                <w:sz w:val="22"/>
                <w:szCs w:val="22"/>
              </w:rPr>
              <w:t>Zakres wykonywanych czynności</w:t>
            </w:r>
          </w:p>
        </w:tc>
        <w:tc>
          <w:tcPr>
            <w:tcW w:w="1686" w:type="dxa"/>
            <w:tcMar>
              <w:top w:w="0" w:type="dxa"/>
              <w:left w:w="70" w:type="dxa"/>
              <w:bottom w:w="0" w:type="dxa"/>
              <w:right w:w="70" w:type="dxa"/>
            </w:tcMar>
            <w:vAlign w:val="center"/>
          </w:tcPr>
          <w:p w14:paraId="4E2FE928" w14:textId="77777777" w:rsidR="008D7487" w:rsidRPr="00547813" w:rsidRDefault="008D7487" w:rsidP="00054E12">
            <w:pPr>
              <w:pStyle w:val="Standard"/>
              <w:jc w:val="center"/>
              <w:rPr>
                <w:rFonts w:cs="Times New Roman"/>
                <w:b/>
                <w:bCs/>
                <w:sz w:val="21"/>
                <w:szCs w:val="21"/>
              </w:rPr>
            </w:pPr>
            <w:r w:rsidRPr="00547813">
              <w:rPr>
                <w:rFonts w:cs="Times New Roman"/>
                <w:b/>
                <w:bCs/>
                <w:sz w:val="21"/>
                <w:szCs w:val="21"/>
              </w:rPr>
              <w:t>Informacja</w:t>
            </w:r>
          </w:p>
          <w:p w14:paraId="1F107BCD" w14:textId="7E30E08C" w:rsidR="008D7487" w:rsidRPr="00547813" w:rsidRDefault="008D7487" w:rsidP="00054E12">
            <w:pPr>
              <w:pStyle w:val="Standard"/>
              <w:jc w:val="center"/>
              <w:rPr>
                <w:rFonts w:cs="Times New Roman"/>
                <w:b/>
                <w:bCs/>
                <w:sz w:val="21"/>
                <w:szCs w:val="21"/>
              </w:rPr>
            </w:pPr>
            <w:r w:rsidRPr="00547813">
              <w:rPr>
                <w:rFonts w:cs="Times New Roman"/>
                <w:b/>
                <w:bCs/>
                <w:sz w:val="21"/>
                <w:szCs w:val="21"/>
              </w:rPr>
              <w:t>o podstawie do dysponowania osobą</w:t>
            </w:r>
            <w:r w:rsidR="00725A23" w:rsidRPr="00547813">
              <w:rPr>
                <w:rFonts w:cs="Times New Roman"/>
                <w:b/>
                <w:bCs/>
                <w:sz w:val="21"/>
                <w:szCs w:val="21"/>
              </w:rPr>
              <w:t>*</w:t>
            </w:r>
          </w:p>
        </w:tc>
      </w:tr>
      <w:tr w:rsidR="00547813" w:rsidRPr="00547813" w14:paraId="3B3197D0" w14:textId="77777777" w:rsidTr="007E3FC4">
        <w:trPr>
          <w:cantSplit/>
        </w:trPr>
        <w:tc>
          <w:tcPr>
            <w:tcW w:w="426" w:type="dxa"/>
            <w:tcMar>
              <w:top w:w="0" w:type="dxa"/>
              <w:left w:w="70" w:type="dxa"/>
              <w:bottom w:w="0" w:type="dxa"/>
              <w:right w:w="70" w:type="dxa"/>
            </w:tcMar>
          </w:tcPr>
          <w:p w14:paraId="3F706FC3" w14:textId="77777777" w:rsidR="008D7487" w:rsidRPr="00547813" w:rsidRDefault="008D7487" w:rsidP="00054E12">
            <w:pPr>
              <w:snapToGrid w:val="0"/>
              <w:jc w:val="center"/>
              <w:rPr>
                <w:rFonts w:eastAsia="Times New Roman" w:cs="Times New Roman"/>
                <w:b/>
                <w:bCs/>
                <w:i/>
                <w:iCs/>
                <w:sz w:val="16"/>
                <w:szCs w:val="16"/>
                <w:lang w:eastAsia="ar-SA"/>
              </w:rPr>
            </w:pPr>
            <w:r w:rsidRPr="00547813">
              <w:rPr>
                <w:rFonts w:eastAsia="Times New Roman" w:cs="Times New Roman"/>
                <w:b/>
                <w:bCs/>
                <w:i/>
                <w:iCs/>
                <w:sz w:val="16"/>
                <w:szCs w:val="16"/>
                <w:lang w:eastAsia="ar-SA"/>
              </w:rPr>
              <w:t>1</w:t>
            </w:r>
          </w:p>
        </w:tc>
        <w:tc>
          <w:tcPr>
            <w:tcW w:w="2835" w:type="dxa"/>
            <w:tcMar>
              <w:top w:w="0" w:type="dxa"/>
              <w:left w:w="70" w:type="dxa"/>
              <w:bottom w:w="0" w:type="dxa"/>
              <w:right w:w="70" w:type="dxa"/>
            </w:tcMar>
          </w:tcPr>
          <w:p w14:paraId="577C5232" w14:textId="77777777" w:rsidR="008D7487" w:rsidRPr="00547813" w:rsidRDefault="008D7487" w:rsidP="00054E12">
            <w:pPr>
              <w:snapToGrid w:val="0"/>
              <w:jc w:val="center"/>
              <w:rPr>
                <w:rFonts w:eastAsia="Times New Roman" w:cs="Times New Roman"/>
                <w:b/>
                <w:bCs/>
                <w:i/>
                <w:iCs/>
                <w:sz w:val="16"/>
                <w:szCs w:val="16"/>
                <w:lang w:eastAsia="ar-SA"/>
              </w:rPr>
            </w:pPr>
            <w:r w:rsidRPr="00547813">
              <w:rPr>
                <w:rFonts w:eastAsia="Times New Roman" w:cs="Times New Roman"/>
                <w:b/>
                <w:bCs/>
                <w:i/>
                <w:iCs/>
                <w:sz w:val="16"/>
                <w:szCs w:val="16"/>
                <w:lang w:eastAsia="ar-SA"/>
              </w:rPr>
              <w:t>2</w:t>
            </w:r>
          </w:p>
        </w:tc>
        <w:tc>
          <w:tcPr>
            <w:tcW w:w="2693" w:type="dxa"/>
            <w:tcMar>
              <w:top w:w="0" w:type="dxa"/>
              <w:left w:w="70" w:type="dxa"/>
              <w:bottom w:w="0" w:type="dxa"/>
              <w:right w:w="70" w:type="dxa"/>
            </w:tcMar>
          </w:tcPr>
          <w:p w14:paraId="576A3782" w14:textId="77777777" w:rsidR="008D7487" w:rsidRPr="00547813" w:rsidRDefault="008D7487" w:rsidP="00054E12">
            <w:pPr>
              <w:snapToGrid w:val="0"/>
              <w:jc w:val="center"/>
              <w:rPr>
                <w:rFonts w:eastAsia="Times New Roman" w:cs="Times New Roman"/>
                <w:b/>
                <w:bCs/>
                <w:i/>
                <w:iCs/>
                <w:sz w:val="16"/>
                <w:szCs w:val="16"/>
                <w:lang w:eastAsia="ar-SA"/>
              </w:rPr>
            </w:pPr>
            <w:r w:rsidRPr="00547813">
              <w:rPr>
                <w:rFonts w:eastAsia="Times New Roman" w:cs="Times New Roman"/>
                <w:b/>
                <w:bCs/>
                <w:i/>
                <w:iCs/>
                <w:sz w:val="16"/>
                <w:szCs w:val="16"/>
                <w:lang w:eastAsia="ar-SA"/>
              </w:rPr>
              <w:t>3</w:t>
            </w:r>
          </w:p>
        </w:tc>
        <w:tc>
          <w:tcPr>
            <w:tcW w:w="2410" w:type="dxa"/>
            <w:tcMar>
              <w:top w:w="0" w:type="dxa"/>
              <w:left w:w="70" w:type="dxa"/>
              <w:bottom w:w="0" w:type="dxa"/>
              <w:right w:w="70" w:type="dxa"/>
            </w:tcMar>
          </w:tcPr>
          <w:p w14:paraId="20E04CEC" w14:textId="77777777" w:rsidR="008D7487" w:rsidRPr="00547813" w:rsidRDefault="008D7487" w:rsidP="00054E12">
            <w:pPr>
              <w:pStyle w:val="Standard"/>
              <w:jc w:val="center"/>
              <w:rPr>
                <w:rFonts w:cs="Times New Roman"/>
                <w:b/>
                <w:bCs/>
                <w:i/>
                <w:iCs/>
                <w:sz w:val="16"/>
                <w:szCs w:val="16"/>
              </w:rPr>
            </w:pPr>
            <w:r w:rsidRPr="00547813">
              <w:rPr>
                <w:rFonts w:cs="Times New Roman"/>
                <w:b/>
                <w:bCs/>
                <w:i/>
                <w:iCs/>
                <w:sz w:val="16"/>
                <w:szCs w:val="16"/>
              </w:rPr>
              <w:t>4</w:t>
            </w:r>
          </w:p>
        </w:tc>
        <w:tc>
          <w:tcPr>
            <w:tcW w:w="1686" w:type="dxa"/>
            <w:tcMar>
              <w:top w:w="0" w:type="dxa"/>
              <w:left w:w="70" w:type="dxa"/>
              <w:bottom w:w="0" w:type="dxa"/>
              <w:right w:w="70" w:type="dxa"/>
            </w:tcMar>
          </w:tcPr>
          <w:p w14:paraId="57F3B347" w14:textId="77777777" w:rsidR="008D7487" w:rsidRPr="00547813" w:rsidRDefault="008D7487" w:rsidP="00054E12">
            <w:pPr>
              <w:pStyle w:val="Standard"/>
              <w:jc w:val="center"/>
              <w:rPr>
                <w:rFonts w:cs="Times New Roman"/>
                <w:b/>
                <w:bCs/>
                <w:i/>
                <w:iCs/>
                <w:sz w:val="16"/>
                <w:szCs w:val="16"/>
              </w:rPr>
            </w:pPr>
            <w:r w:rsidRPr="00547813">
              <w:rPr>
                <w:rFonts w:cs="Times New Roman"/>
                <w:b/>
                <w:bCs/>
                <w:i/>
                <w:iCs/>
                <w:sz w:val="16"/>
                <w:szCs w:val="16"/>
              </w:rPr>
              <w:t>5</w:t>
            </w:r>
          </w:p>
        </w:tc>
      </w:tr>
      <w:tr w:rsidR="00547813" w:rsidRPr="00547813" w14:paraId="4FB5ED75" w14:textId="77777777" w:rsidTr="007E3FC4">
        <w:trPr>
          <w:cantSplit/>
        </w:trPr>
        <w:tc>
          <w:tcPr>
            <w:tcW w:w="426" w:type="dxa"/>
            <w:tcMar>
              <w:top w:w="0" w:type="dxa"/>
              <w:left w:w="70" w:type="dxa"/>
              <w:bottom w:w="0" w:type="dxa"/>
              <w:right w:w="70" w:type="dxa"/>
            </w:tcMar>
            <w:vAlign w:val="center"/>
          </w:tcPr>
          <w:p w14:paraId="7899EB6A" w14:textId="77777777" w:rsidR="008D7487" w:rsidRPr="00547813" w:rsidRDefault="008D7487" w:rsidP="00C01714">
            <w:pPr>
              <w:snapToGrid w:val="0"/>
              <w:jc w:val="center"/>
              <w:rPr>
                <w:rFonts w:eastAsia="Times New Roman" w:cs="Times New Roman"/>
                <w:lang w:eastAsia="ar-SA"/>
              </w:rPr>
            </w:pPr>
            <w:r w:rsidRPr="00547813">
              <w:rPr>
                <w:rFonts w:eastAsia="Times New Roman" w:cs="Times New Roman"/>
                <w:lang w:eastAsia="ar-SA"/>
              </w:rPr>
              <w:t>1</w:t>
            </w:r>
          </w:p>
        </w:tc>
        <w:tc>
          <w:tcPr>
            <w:tcW w:w="2835" w:type="dxa"/>
            <w:tcMar>
              <w:top w:w="0" w:type="dxa"/>
              <w:left w:w="70" w:type="dxa"/>
              <w:bottom w:w="0" w:type="dxa"/>
              <w:right w:w="70" w:type="dxa"/>
            </w:tcMar>
          </w:tcPr>
          <w:p w14:paraId="43E92E14" w14:textId="77777777" w:rsidR="008D7487" w:rsidRPr="00547813" w:rsidRDefault="008D7487" w:rsidP="007D5014">
            <w:pPr>
              <w:snapToGrid w:val="0"/>
              <w:jc w:val="center"/>
              <w:rPr>
                <w:rFonts w:cs="Times New Roman"/>
              </w:rPr>
            </w:pPr>
          </w:p>
          <w:p w14:paraId="639996BF" w14:textId="280DB12F" w:rsidR="008D7487" w:rsidRPr="00547813" w:rsidRDefault="008D7487" w:rsidP="007D5014">
            <w:pPr>
              <w:snapToGrid w:val="0"/>
              <w:jc w:val="center"/>
              <w:rPr>
                <w:rFonts w:cs="Times New Roman"/>
              </w:rPr>
            </w:pPr>
          </w:p>
          <w:p w14:paraId="3053107F" w14:textId="7DACA95B" w:rsidR="00562DD6" w:rsidRPr="00547813" w:rsidRDefault="00562DD6" w:rsidP="007D5014">
            <w:pPr>
              <w:snapToGrid w:val="0"/>
              <w:jc w:val="center"/>
              <w:rPr>
                <w:rFonts w:cs="Times New Roman"/>
              </w:rPr>
            </w:pPr>
          </w:p>
          <w:p w14:paraId="63EA045D" w14:textId="77777777" w:rsidR="00562DD6" w:rsidRPr="00547813" w:rsidRDefault="00562DD6" w:rsidP="007D5014">
            <w:pPr>
              <w:snapToGrid w:val="0"/>
              <w:jc w:val="center"/>
              <w:rPr>
                <w:rFonts w:cs="Times New Roman"/>
              </w:rPr>
            </w:pPr>
          </w:p>
          <w:p w14:paraId="1639034B" w14:textId="0400B82C" w:rsidR="008D7487" w:rsidRPr="00547813" w:rsidRDefault="008D7487" w:rsidP="007D5014">
            <w:pPr>
              <w:snapToGrid w:val="0"/>
              <w:jc w:val="center"/>
              <w:rPr>
                <w:rFonts w:cs="Times New Roman"/>
              </w:rPr>
            </w:pPr>
          </w:p>
        </w:tc>
        <w:tc>
          <w:tcPr>
            <w:tcW w:w="2693" w:type="dxa"/>
            <w:tcMar>
              <w:top w:w="0" w:type="dxa"/>
              <w:left w:w="70" w:type="dxa"/>
              <w:bottom w:w="0" w:type="dxa"/>
              <w:right w:w="70" w:type="dxa"/>
            </w:tcMar>
            <w:vAlign w:val="center"/>
          </w:tcPr>
          <w:p w14:paraId="244008EC" w14:textId="77777777" w:rsidR="008D7487" w:rsidRPr="00547813" w:rsidRDefault="008D7487" w:rsidP="00527CA4">
            <w:pPr>
              <w:pStyle w:val="Standard"/>
              <w:jc w:val="center"/>
              <w:rPr>
                <w:rFonts w:cs="Times New Roman"/>
              </w:rPr>
            </w:pPr>
          </w:p>
        </w:tc>
        <w:tc>
          <w:tcPr>
            <w:tcW w:w="2410" w:type="dxa"/>
            <w:tcMar>
              <w:top w:w="0" w:type="dxa"/>
              <w:left w:w="70" w:type="dxa"/>
              <w:bottom w:w="0" w:type="dxa"/>
              <w:right w:w="70" w:type="dxa"/>
            </w:tcMar>
            <w:vAlign w:val="center"/>
          </w:tcPr>
          <w:p w14:paraId="47A313CF" w14:textId="649181B8" w:rsidR="008D7487" w:rsidRPr="00547813" w:rsidRDefault="00725A23" w:rsidP="00C90532">
            <w:pPr>
              <w:snapToGrid w:val="0"/>
              <w:jc w:val="center"/>
              <w:rPr>
                <w:rFonts w:eastAsia="Times New Roman" w:cs="Times New Roman"/>
                <w:lang w:eastAsia="ar-SA"/>
              </w:rPr>
            </w:pPr>
            <w:r w:rsidRPr="00547813">
              <w:rPr>
                <w:rFonts w:cs="Times New Roman"/>
              </w:rPr>
              <w:t>kierownik budowy</w:t>
            </w:r>
          </w:p>
        </w:tc>
        <w:tc>
          <w:tcPr>
            <w:tcW w:w="1686" w:type="dxa"/>
            <w:tcMar>
              <w:top w:w="0" w:type="dxa"/>
              <w:left w:w="70" w:type="dxa"/>
              <w:bottom w:w="0" w:type="dxa"/>
              <w:right w:w="70" w:type="dxa"/>
            </w:tcMar>
            <w:vAlign w:val="center"/>
          </w:tcPr>
          <w:p w14:paraId="563BD061" w14:textId="77777777" w:rsidR="008D7487" w:rsidRPr="00547813" w:rsidRDefault="008D7487" w:rsidP="00527CA4">
            <w:pPr>
              <w:snapToGrid w:val="0"/>
              <w:jc w:val="center"/>
              <w:rPr>
                <w:rFonts w:eastAsia="Times New Roman" w:cs="Times New Roman"/>
                <w:lang w:eastAsia="ar-SA"/>
              </w:rPr>
            </w:pPr>
          </w:p>
        </w:tc>
      </w:tr>
      <w:tr w:rsidR="00547813" w:rsidRPr="00547813" w14:paraId="5F4E313D" w14:textId="77777777" w:rsidTr="007E3FC4">
        <w:trPr>
          <w:cantSplit/>
        </w:trPr>
        <w:tc>
          <w:tcPr>
            <w:tcW w:w="426" w:type="dxa"/>
            <w:tcMar>
              <w:top w:w="0" w:type="dxa"/>
              <w:left w:w="70" w:type="dxa"/>
              <w:bottom w:w="0" w:type="dxa"/>
              <w:right w:w="70" w:type="dxa"/>
            </w:tcMar>
            <w:vAlign w:val="center"/>
          </w:tcPr>
          <w:p w14:paraId="116381A4" w14:textId="77777777" w:rsidR="008D7487" w:rsidRPr="00547813" w:rsidRDefault="008D7487" w:rsidP="00C01714">
            <w:pPr>
              <w:snapToGrid w:val="0"/>
              <w:jc w:val="center"/>
              <w:rPr>
                <w:rFonts w:eastAsia="Times New Roman" w:cs="Times New Roman"/>
                <w:lang w:eastAsia="ar-SA"/>
              </w:rPr>
            </w:pPr>
            <w:r w:rsidRPr="00547813">
              <w:rPr>
                <w:rFonts w:eastAsia="Times New Roman" w:cs="Times New Roman"/>
                <w:lang w:eastAsia="ar-SA"/>
              </w:rPr>
              <w:t>2</w:t>
            </w:r>
          </w:p>
        </w:tc>
        <w:tc>
          <w:tcPr>
            <w:tcW w:w="2835" w:type="dxa"/>
            <w:tcMar>
              <w:top w:w="0" w:type="dxa"/>
              <w:left w:w="70" w:type="dxa"/>
              <w:bottom w:w="0" w:type="dxa"/>
              <w:right w:w="70" w:type="dxa"/>
            </w:tcMar>
          </w:tcPr>
          <w:p w14:paraId="317125C7" w14:textId="77777777" w:rsidR="008D7487" w:rsidRPr="00547813" w:rsidRDefault="008D7487" w:rsidP="007D5014">
            <w:pPr>
              <w:snapToGrid w:val="0"/>
              <w:jc w:val="center"/>
              <w:rPr>
                <w:rFonts w:cs="Times New Roman"/>
              </w:rPr>
            </w:pPr>
          </w:p>
          <w:p w14:paraId="5CC31BC8" w14:textId="23B64AD0" w:rsidR="008D7487" w:rsidRPr="00547813" w:rsidRDefault="008D7487" w:rsidP="007D5014">
            <w:pPr>
              <w:snapToGrid w:val="0"/>
              <w:jc w:val="center"/>
              <w:rPr>
                <w:rFonts w:cs="Times New Roman"/>
              </w:rPr>
            </w:pPr>
          </w:p>
          <w:p w14:paraId="2360DE0A" w14:textId="5632DC41" w:rsidR="00562DD6" w:rsidRPr="00547813" w:rsidRDefault="00562DD6" w:rsidP="007D5014">
            <w:pPr>
              <w:snapToGrid w:val="0"/>
              <w:jc w:val="center"/>
              <w:rPr>
                <w:rFonts w:cs="Times New Roman"/>
              </w:rPr>
            </w:pPr>
          </w:p>
          <w:p w14:paraId="78389369" w14:textId="77777777" w:rsidR="00562DD6" w:rsidRPr="00547813" w:rsidRDefault="00562DD6" w:rsidP="007D5014">
            <w:pPr>
              <w:snapToGrid w:val="0"/>
              <w:jc w:val="center"/>
              <w:rPr>
                <w:rFonts w:cs="Times New Roman"/>
              </w:rPr>
            </w:pPr>
          </w:p>
          <w:p w14:paraId="440DB55A" w14:textId="4EF8C078" w:rsidR="008D7487" w:rsidRPr="00547813" w:rsidRDefault="008D7487" w:rsidP="00562DD6">
            <w:pPr>
              <w:snapToGrid w:val="0"/>
              <w:jc w:val="center"/>
              <w:rPr>
                <w:rFonts w:cs="Times New Roman"/>
              </w:rPr>
            </w:pPr>
          </w:p>
        </w:tc>
        <w:tc>
          <w:tcPr>
            <w:tcW w:w="2693" w:type="dxa"/>
            <w:tcMar>
              <w:top w:w="0" w:type="dxa"/>
              <w:left w:w="70" w:type="dxa"/>
              <w:bottom w:w="0" w:type="dxa"/>
              <w:right w:w="70" w:type="dxa"/>
            </w:tcMar>
            <w:vAlign w:val="center"/>
          </w:tcPr>
          <w:p w14:paraId="5CF31489" w14:textId="77777777" w:rsidR="008D7487" w:rsidRPr="00547813" w:rsidRDefault="008D7487" w:rsidP="00527CA4">
            <w:pPr>
              <w:pStyle w:val="Standard"/>
              <w:jc w:val="center"/>
              <w:rPr>
                <w:rFonts w:cs="Times New Roman"/>
              </w:rPr>
            </w:pPr>
          </w:p>
        </w:tc>
        <w:tc>
          <w:tcPr>
            <w:tcW w:w="2410" w:type="dxa"/>
            <w:tcMar>
              <w:top w:w="0" w:type="dxa"/>
              <w:left w:w="70" w:type="dxa"/>
              <w:bottom w:w="0" w:type="dxa"/>
              <w:right w:w="70" w:type="dxa"/>
            </w:tcMar>
            <w:vAlign w:val="center"/>
          </w:tcPr>
          <w:p w14:paraId="7467B99D" w14:textId="1E4A82DB" w:rsidR="008D7487" w:rsidRPr="00547813" w:rsidRDefault="00725A23" w:rsidP="00C90532">
            <w:pPr>
              <w:snapToGrid w:val="0"/>
              <w:jc w:val="center"/>
              <w:rPr>
                <w:rFonts w:eastAsia="Times New Roman" w:cs="Times New Roman"/>
                <w:lang w:eastAsia="ar-SA"/>
              </w:rPr>
            </w:pPr>
            <w:r w:rsidRPr="00547813">
              <w:rPr>
                <w:rFonts w:cs="Times New Roman"/>
              </w:rPr>
              <w:t>kierownik projektu</w:t>
            </w:r>
          </w:p>
        </w:tc>
        <w:tc>
          <w:tcPr>
            <w:tcW w:w="1686" w:type="dxa"/>
            <w:tcMar>
              <w:top w:w="0" w:type="dxa"/>
              <w:left w:w="70" w:type="dxa"/>
              <w:bottom w:w="0" w:type="dxa"/>
              <w:right w:w="70" w:type="dxa"/>
            </w:tcMar>
            <w:vAlign w:val="center"/>
          </w:tcPr>
          <w:p w14:paraId="4A48A0D0" w14:textId="77777777" w:rsidR="008D7487" w:rsidRPr="00547813" w:rsidRDefault="008D7487" w:rsidP="00527CA4">
            <w:pPr>
              <w:snapToGrid w:val="0"/>
              <w:jc w:val="center"/>
              <w:rPr>
                <w:rFonts w:eastAsia="Times New Roman" w:cs="Times New Roman"/>
                <w:lang w:eastAsia="ar-SA"/>
              </w:rPr>
            </w:pPr>
          </w:p>
        </w:tc>
      </w:tr>
      <w:tr w:rsidR="00547813" w:rsidRPr="00547813" w14:paraId="24EA2812" w14:textId="77777777" w:rsidTr="007E3FC4">
        <w:trPr>
          <w:cantSplit/>
        </w:trPr>
        <w:tc>
          <w:tcPr>
            <w:tcW w:w="426" w:type="dxa"/>
            <w:tcMar>
              <w:top w:w="0" w:type="dxa"/>
              <w:left w:w="70" w:type="dxa"/>
              <w:bottom w:w="0" w:type="dxa"/>
              <w:right w:w="70" w:type="dxa"/>
            </w:tcMar>
            <w:vAlign w:val="center"/>
          </w:tcPr>
          <w:p w14:paraId="60BE1AA7" w14:textId="0A87D6BA" w:rsidR="00BE633F" w:rsidRPr="00547813" w:rsidRDefault="00366202" w:rsidP="00C01714">
            <w:pPr>
              <w:snapToGrid w:val="0"/>
              <w:jc w:val="center"/>
              <w:rPr>
                <w:rFonts w:eastAsia="Times New Roman" w:cs="Times New Roman"/>
                <w:lang w:eastAsia="ar-SA"/>
              </w:rPr>
            </w:pPr>
            <w:r w:rsidRPr="00547813">
              <w:rPr>
                <w:rFonts w:eastAsia="Times New Roman" w:cs="Times New Roman"/>
                <w:lang w:eastAsia="ar-SA"/>
              </w:rPr>
              <w:t>3</w:t>
            </w:r>
          </w:p>
        </w:tc>
        <w:tc>
          <w:tcPr>
            <w:tcW w:w="2835" w:type="dxa"/>
            <w:tcMar>
              <w:top w:w="0" w:type="dxa"/>
              <w:left w:w="70" w:type="dxa"/>
              <w:bottom w:w="0" w:type="dxa"/>
              <w:right w:w="70" w:type="dxa"/>
            </w:tcMar>
          </w:tcPr>
          <w:p w14:paraId="2B1CA387" w14:textId="77777777" w:rsidR="00BE633F" w:rsidRPr="00547813" w:rsidRDefault="00BE633F" w:rsidP="007D5014">
            <w:pPr>
              <w:snapToGrid w:val="0"/>
              <w:jc w:val="center"/>
              <w:rPr>
                <w:rFonts w:eastAsia="Times New Roman" w:cs="Times New Roman"/>
                <w:lang w:eastAsia="ar-SA"/>
              </w:rPr>
            </w:pPr>
          </w:p>
          <w:p w14:paraId="04BA32B6" w14:textId="77777777" w:rsidR="00BE633F" w:rsidRPr="00547813" w:rsidRDefault="00BE633F" w:rsidP="007D5014">
            <w:pPr>
              <w:snapToGrid w:val="0"/>
              <w:jc w:val="center"/>
              <w:rPr>
                <w:rFonts w:eastAsia="Times New Roman" w:cs="Times New Roman"/>
                <w:lang w:eastAsia="ar-SA"/>
              </w:rPr>
            </w:pPr>
          </w:p>
          <w:p w14:paraId="76381A39" w14:textId="77777777" w:rsidR="00BE633F" w:rsidRPr="00547813" w:rsidRDefault="00BE633F" w:rsidP="007D5014">
            <w:pPr>
              <w:snapToGrid w:val="0"/>
              <w:jc w:val="center"/>
              <w:rPr>
                <w:rFonts w:eastAsia="Times New Roman" w:cs="Times New Roman"/>
                <w:lang w:eastAsia="ar-SA"/>
              </w:rPr>
            </w:pPr>
          </w:p>
          <w:p w14:paraId="6153000E" w14:textId="77777777" w:rsidR="00BE633F" w:rsidRPr="00547813" w:rsidRDefault="00BE633F" w:rsidP="007D5014">
            <w:pPr>
              <w:snapToGrid w:val="0"/>
              <w:jc w:val="center"/>
              <w:rPr>
                <w:rFonts w:eastAsia="Times New Roman" w:cs="Times New Roman"/>
                <w:lang w:eastAsia="ar-SA"/>
              </w:rPr>
            </w:pPr>
          </w:p>
          <w:p w14:paraId="6FCEEF6D" w14:textId="7F953FE3" w:rsidR="00BE633F" w:rsidRPr="00547813" w:rsidRDefault="00BE633F" w:rsidP="007D5014">
            <w:pPr>
              <w:snapToGrid w:val="0"/>
              <w:jc w:val="center"/>
              <w:rPr>
                <w:rFonts w:eastAsia="Times New Roman" w:cs="Times New Roman"/>
                <w:lang w:eastAsia="ar-SA"/>
              </w:rPr>
            </w:pPr>
          </w:p>
        </w:tc>
        <w:tc>
          <w:tcPr>
            <w:tcW w:w="2693" w:type="dxa"/>
            <w:tcMar>
              <w:top w:w="0" w:type="dxa"/>
              <w:left w:w="70" w:type="dxa"/>
              <w:bottom w:w="0" w:type="dxa"/>
              <w:right w:w="70" w:type="dxa"/>
            </w:tcMar>
            <w:vAlign w:val="center"/>
          </w:tcPr>
          <w:p w14:paraId="70C418D6" w14:textId="77777777" w:rsidR="00BE633F" w:rsidRPr="00547813" w:rsidRDefault="00BE633F" w:rsidP="00527CA4">
            <w:pPr>
              <w:snapToGrid w:val="0"/>
              <w:jc w:val="center"/>
              <w:rPr>
                <w:rFonts w:eastAsia="Times New Roman" w:cs="Times New Roman"/>
                <w:lang w:eastAsia="ar-SA"/>
              </w:rPr>
            </w:pPr>
          </w:p>
        </w:tc>
        <w:tc>
          <w:tcPr>
            <w:tcW w:w="2410" w:type="dxa"/>
            <w:tcMar>
              <w:top w:w="0" w:type="dxa"/>
              <w:left w:w="70" w:type="dxa"/>
              <w:bottom w:w="0" w:type="dxa"/>
              <w:right w:w="70" w:type="dxa"/>
            </w:tcMar>
            <w:vAlign w:val="center"/>
          </w:tcPr>
          <w:p w14:paraId="2DF9CDD8" w14:textId="47D66A7B" w:rsidR="00BE633F" w:rsidRPr="00547813" w:rsidRDefault="00165F57" w:rsidP="00C90532">
            <w:pPr>
              <w:snapToGrid w:val="0"/>
              <w:jc w:val="center"/>
              <w:rPr>
                <w:rFonts w:eastAsia="Times New Roman" w:cs="Times New Roman"/>
                <w:lang w:eastAsia="ar-SA"/>
              </w:rPr>
            </w:pPr>
            <w:r w:rsidRPr="00165F57">
              <w:rPr>
                <w:rFonts w:eastAsia="Times New Roman" w:cs="Times New Roman"/>
                <w:lang w:eastAsia="ar-SA"/>
              </w:rPr>
              <w:t>osob</w:t>
            </w:r>
            <w:r>
              <w:rPr>
                <w:rFonts w:eastAsia="Times New Roman" w:cs="Times New Roman"/>
                <w:lang w:eastAsia="ar-SA"/>
              </w:rPr>
              <w:t>a</w:t>
            </w:r>
            <w:r w:rsidRPr="00165F57">
              <w:rPr>
                <w:rFonts w:eastAsia="Times New Roman" w:cs="Times New Roman"/>
                <w:lang w:eastAsia="ar-SA"/>
              </w:rPr>
              <w:t xml:space="preserve"> do kierowania robotami budowlanymi</w:t>
            </w:r>
            <w:r>
              <w:rPr>
                <w:rFonts w:eastAsia="Times New Roman" w:cs="Times New Roman"/>
                <w:lang w:eastAsia="ar-SA"/>
              </w:rPr>
              <w:br/>
            </w:r>
            <w:r w:rsidRPr="00165F57">
              <w:rPr>
                <w:rFonts w:eastAsia="Times New Roman" w:cs="Times New Roman"/>
                <w:lang w:eastAsia="ar-SA"/>
              </w:rPr>
              <w:t>w zakresie prac sanitarnych</w:t>
            </w:r>
          </w:p>
        </w:tc>
        <w:tc>
          <w:tcPr>
            <w:tcW w:w="1686" w:type="dxa"/>
            <w:tcMar>
              <w:top w:w="0" w:type="dxa"/>
              <w:left w:w="70" w:type="dxa"/>
              <w:bottom w:w="0" w:type="dxa"/>
              <w:right w:w="70" w:type="dxa"/>
            </w:tcMar>
            <w:vAlign w:val="center"/>
          </w:tcPr>
          <w:p w14:paraId="635A93EF" w14:textId="77777777" w:rsidR="00BE633F" w:rsidRPr="00547813" w:rsidRDefault="00BE633F" w:rsidP="00527CA4">
            <w:pPr>
              <w:snapToGrid w:val="0"/>
              <w:jc w:val="center"/>
              <w:rPr>
                <w:rFonts w:eastAsia="Times New Roman" w:cs="Times New Roman"/>
                <w:lang w:eastAsia="ar-SA"/>
              </w:rPr>
            </w:pPr>
          </w:p>
        </w:tc>
      </w:tr>
      <w:tr w:rsidR="00165F57" w:rsidRPr="00547813" w14:paraId="6BDF6594" w14:textId="77777777" w:rsidTr="007E3FC4">
        <w:trPr>
          <w:cantSplit/>
        </w:trPr>
        <w:tc>
          <w:tcPr>
            <w:tcW w:w="426" w:type="dxa"/>
            <w:tcMar>
              <w:top w:w="0" w:type="dxa"/>
              <w:left w:w="70" w:type="dxa"/>
              <w:bottom w:w="0" w:type="dxa"/>
              <w:right w:w="70" w:type="dxa"/>
            </w:tcMar>
            <w:vAlign w:val="center"/>
          </w:tcPr>
          <w:p w14:paraId="735B6C9A" w14:textId="72A040B1" w:rsidR="00165F57" w:rsidRPr="00547813" w:rsidRDefault="00165F57" w:rsidP="00C01714">
            <w:pPr>
              <w:snapToGrid w:val="0"/>
              <w:jc w:val="center"/>
              <w:rPr>
                <w:rFonts w:eastAsia="Times New Roman" w:cs="Times New Roman"/>
                <w:lang w:eastAsia="ar-SA"/>
              </w:rPr>
            </w:pPr>
            <w:r>
              <w:rPr>
                <w:rFonts w:eastAsia="Times New Roman" w:cs="Times New Roman"/>
                <w:lang w:eastAsia="ar-SA"/>
              </w:rPr>
              <w:t>4</w:t>
            </w:r>
          </w:p>
        </w:tc>
        <w:tc>
          <w:tcPr>
            <w:tcW w:w="2835" w:type="dxa"/>
            <w:tcMar>
              <w:top w:w="0" w:type="dxa"/>
              <w:left w:w="70" w:type="dxa"/>
              <w:bottom w:w="0" w:type="dxa"/>
              <w:right w:w="70" w:type="dxa"/>
            </w:tcMar>
          </w:tcPr>
          <w:p w14:paraId="156247D5" w14:textId="77777777" w:rsidR="00165F57" w:rsidRPr="00547813" w:rsidRDefault="00165F57" w:rsidP="007D5014">
            <w:pPr>
              <w:snapToGrid w:val="0"/>
              <w:jc w:val="center"/>
              <w:rPr>
                <w:rFonts w:eastAsia="Times New Roman" w:cs="Times New Roman"/>
                <w:lang w:eastAsia="ar-SA"/>
              </w:rPr>
            </w:pPr>
          </w:p>
        </w:tc>
        <w:tc>
          <w:tcPr>
            <w:tcW w:w="2693" w:type="dxa"/>
            <w:tcMar>
              <w:top w:w="0" w:type="dxa"/>
              <w:left w:w="70" w:type="dxa"/>
              <w:bottom w:w="0" w:type="dxa"/>
              <w:right w:w="70" w:type="dxa"/>
            </w:tcMar>
            <w:vAlign w:val="center"/>
          </w:tcPr>
          <w:p w14:paraId="766A81D4" w14:textId="77777777" w:rsidR="00165F57" w:rsidRPr="00547813" w:rsidRDefault="00165F57" w:rsidP="00527CA4">
            <w:pPr>
              <w:snapToGrid w:val="0"/>
              <w:jc w:val="center"/>
              <w:rPr>
                <w:rFonts w:eastAsia="Times New Roman" w:cs="Times New Roman"/>
                <w:lang w:eastAsia="ar-SA"/>
              </w:rPr>
            </w:pPr>
          </w:p>
        </w:tc>
        <w:tc>
          <w:tcPr>
            <w:tcW w:w="2410" w:type="dxa"/>
            <w:tcMar>
              <w:top w:w="0" w:type="dxa"/>
              <w:left w:w="70" w:type="dxa"/>
              <w:bottom w:w="0" w:type="dxa"/>
              <w:right w:w="70" w:type="dxa"/>
            </w:tcMar>
            <w:vAlign w:val="center"/>
          </w:tcPr>
          <w:p w14:paraId="7D65F8DB" w14:textId="77777777" w:rsidR="00165F57" w:rsidRDefault="00165F57" w:rsidP="00C90532">
            <w:pPr>
              <w:snapToGrid w:val="0"/>
              <w:jc w:val="center"/>
              <w:rPr>
                <w:rFonts w:eastAsia="Times New Roman" w:cs="Times New Roman"/>
                <w:lang w:eastAsia="ar-SA"/>
              </w:rPr>
            </w:pPr>
          </w:p>
          <w:p w14:paraId="0D448C48" w14:textId="625C38C6" w:rsidR="00165F57" w:rsidRDefault="00165F57" w:rsidP="00C90532">
            <w:pPr>
              <w:snapToGrid w:val="0"/>
              <w:jc w:val="center"/>
              <w:rPr>
                <w:rFonts w:eastAsia="Times New Roman" w:cs="Times New Roman"/>
                <w:lang w:eastAsia="ar-SA"/>
              </w:rPr>
            </w:pPr>
            <w:r w:rsidRPr="00165F57">
              <w:rPr>
                <w:rFonts w:eastAsia="Times New Roman" w:cs="Times New Roman"/>
                <w:lang w:eastAsia="ar-SA"/>
              </w:rPr>
              <w:t>osoba do kierowania robotami budowlanymi</w:t>
            </w:r>
            <w:r>
              <w:rPr>
                <w:rFonts w:eastAsia="Times New Roman" w:cs="Times New Roman"/>
                <w:lang w:eastAsia="ar-SA"/>
              </w:rPr>
              <w:br/>
            </w:r>
            <w:r w:rsidRPr="00165F57">
              <w:rPr>
                <w:rFonts w:eastAsia="Times New Roman" w:cs="Times New Roman"/>
                <w:lang w:eastAsia="ar-SA"/>
              </w:rPr>
              <w:t>w zakresie prac elektrycznych</w:t>
            </w:r>
          </w:p>
          <w:p w14:paraId="6F039ED8" w14:textId="596B1DE0" w:rsidR="00165F57" w:rsidRPr="00547813" w:rsidRDefault="00165F57" w:rsidP="00C90532">
            <w:pPr>
              <w:snapToGrid w:val="0"/>
              <w:jc w:val="center"/>
              <w:rPr>
                <w:rFonts w:eastAsia="Times New Roman" w:cs="Times New Roman"/>
                <w:lang w:eastAsia="ar-SA"/>
              </w:rPr>
            </w:pPr>
          </w:p>
        </w:tc>
        <w:tc>
          <w:tcPr>
            <w:tcW w:w="1686" w:type="dxa"/>
            <w:tcMar>
              <w:top w:w="0" w:type="dxa"/>
              <w:left w:w="70" w:type="dxa"/>
              <w:bottom w:w="0" w:type="dxa"/>
              <w:right w:w="70" w:type="dxa"/>
            </w:tcMar>
            <w:vAlign w:val="center"/>
          </w:tcPr>
          <w:p w14:paraId="78F1B5FB" w14:textId="77777777" w:rsidR="00165F57" w:rsidRPr="00547813" w:rsidRDefault="00165F57" w:rsidP="00527CA4">
            <w:pPr>
              <w:snapToGrid w:val="0"/>
              <w:jc w:val="center"/>
              <w:rPr>
                <w:rFonts w:eastAsia="Times New Roman" w:cs="Times New Roman"/>
                <w:lang w:eastAsia="ar-SA"/>
              </w:rPr>
            </w:pPr>
          </w:p>
        </w:tc>
      </w:tr>
      <w:tr w:rsidR="00165F57" w:rsidRPr="00547813" w14:paraId="57089EB4" w14:textId="77777777" w:rsidTr="007E3FC4">
        <w:trPr>
          <w:cantSplit/>
        </w:trPr>
        <w:tc>
          <w:tcPr>
            <w:tcW w:w="426" w:type="dxa"/>
            <w:tcMar>
              <w:top w:w="0" w:type="dxa"/>
              <w:left w:w="70" w:type="dxa"/>
              <w:bottom w:w="0" w:type="dxa"/>
              <w:right w:w="70" w:type="dxa"/>
            </w:tcMar>
            <w:vAlign w:val="center"/>
          </w:tcPr>
          <w:p w14:paraId="28B75B6C" w14:textId="08DEB918" w:rsidR="00165F57" w:rsidRPr="00547813" w:rsidRDefault="00165F57" w:rsidP="00C01714">
            <w:pPr>
              <w:snapToGrid w:val="0"/>
              <w:jc w:val="center"/>
              <w:rPr>
                <w:rFonts w:eastAsia="Times New Roman" w:cs="Times New Roman"/>
                <w:lang w:eastAsia="ar-SA"/>
              </w:rPr>
            </w:pPr>
            <w:r>
              <w:rPr>
                <w:rFonts w:eastAsia="Times New Roman" w:cs="Times New Roman"/>
                <w:lang w:eastAsia="ar-SA"/>
              </w:rPr>
              <w:t>5</w:t>
            </w:r>
          </w:p>
        </w:tc>
        <w:tc>
          <w:tcPr>
            <w:tcW w:w="2835" w:type="dxa"/>
            <w:tcMar>
              <w:top w:w="0" w:type="dxa"/>
              <w:left w:w="70" w:type="dxa"/>
              <w:bottom w:w="0" w:type="dxa"/>
              <w:right w:w="70" w:type="dxa"/>
            </w:tcMar>
          </w:tcPr>
          <w:p w14:paraId="1D3B0D36" w14:textId="77777777" w:rsidR="00165F57" w:rsidRPr="00547813" w:rsidRDefault="00165F57" w:rsidP="007D5014">
            <w:pPr>
              <w:snapToGrid w:val="0"/>
              <w:jc w:val="center"/>
              <w:rPr>
                <w:rFonts w:eastAsia="Times New Roman" w:cs="Times New Roman"/>
                <w:lang w:eastAsia="ar-SA"/>
              </w:rPr>
            </w:pPr>
          </w:p>
        </w:tc>
        <w:tc>
          <w:tcPr>
            <w:tcW w:w="2693" w:type="dxa"/>
            <w:tcMar>
              <w:top w:w="0" w:type="dxa"/>
              <w:left w:w="70" w:type="dxa"/>
              <w:bottom w:w="0" w:type="dxa"/>
              <w:right w:w="70" w:type="dxa"/>
            </w:tcMar>
            <w:vAlign w:val="center"/>
          </w:tcPr>
          <w:p w14:paraId="7D769553" w14:textId="77777777" w:rsidR="00165F57" w:rsidRPr="00547813" w:rsidRDefault="00165F57" w:rsidP="00527CA4">
            <w:pPr>
              <w:snapToGrid w:val="0"/>
              <w:jc w:val="center"/>
              <w:rPr>
                <w:rFonts w:eastAsia="Times New Roman" w:cs="Times New Roman"/>
                <w:lang w:eastAsia="ar-SA"/>
              </w:rPr>
            </w:pPr>
          </w:p>
        </w:tc>
        <w:tc>
          <w:tcPr>
            <w:tcW w:w="2410" w:type="dxa"/>
            <w:tcMar>
              <w:top w:w="0" w:type="dxa"/>
              <w:left w:w="70" w:type="dxa"/>
              <w:bottom w:w="0" w:type="dxa"/>
              <w:right w:w="70" w:type="dxa"/>
            </w:tcMar>
            <w:vAlign w:val="center"/>
          </w:tcPr>
          <w:p w14:paraId="6B26F97A" w14:textId="77777777" w:rsidR="00165F57" w:rsidRDefault="00165F57" w:rsidP="00C90532">
            <w:pPr>
              <w:snapToGrid w:val="0"/>
              <w:jc w:val="center"/>
              <w:rPr>
                <w:rFonts w:eastAsia="Times New Roman" w:cs="Times New Roman"/>
                <w:lang w:eastAsia="ar-SA"/>
              </w:rPr>
            </w:pPr>
          </w:p>
          <w:p w14:paraId="44CE1B31" w14:textId="64BB1677" w:rsidR="00165F57" w:rsidRDefault="00165F57" w:rsidP="00C90532">
            <w:pPr>
              <w:snapToGrid w:val="0"/>
              <w:jc w:val="center"/>
              <w:rPr>
                <w:rFonts w:eastAsia="Times New Roman" w:cs="Times New Roman"/>
                <w:lang w:eastAsia="ar-SA"/>
              </w:rPr>
            </w:pPr>
            <w:r w:rsidRPr="00165F57">
              <w:rPr>
                <w:rFonts w:eastAsia="Times New Roman" w:cs="Times New Roman"/>
                <w:lang w:eastAsia="ar-SA"/>
              </w:rPr>
              <w:t>osob</w:t>
            </w:r>
            <w:r>
              <w:rPr>
                <w:rFonts w:eastAsia="Times New Roman" w:cs="Times New Roman"/>
                <w:lang w:eastAsia="ar-SA"/>
              </w:rPr>
              <w:t>a</w:t>
            </w:r>
            <w:r w:rsidRPr="00165F57">
              <w:rPr>
                <w:rFonts w:eastAsia="Times New Roman" w:cs="Times New Roman"/>
                <w:lang w:eastAsia="ar-SA"/>
              </w:rPr>
              <w:t xml:space="preserve"> do kierowania robotami budowlanymi</w:t>
            </w:r>
            <w:r>
              <w:rPr>
                <w:rFonts w:eastAsia="Times New Roman" w:cs="Times New Roman"/>
                <w:lang w:eastAsia="ar-SA"/>
              </w:rPr>
              <w:br/>
            </w:r>
            <w:r w:rsidRPr="00165F57">
              <w:rPr>
                <w:rFonts w:eastAsia="Times New Roman" w:cs="Times New Roman"/>
                <w:lang w:eastAsia="ar-SA"/>
              </w:rPr>
              <w:t>w zakresie prac teletechnicznych</w:t>
            </w:r>
          </w:p>
          <w:p w14:paraId="494B80A5" w14:textId="19C66540" w:rsidR="00165F57" w:rsidRPr="00547813" w:rsidRDefault="00165F57" w:rsidP="00C90532">
            <w:pPr>
              <w:snapToGrid w:val="0"/>
              <w:jc w:val="center"/>
              <w:rPr>
                <w:rFonts w:eastAsia="Times New Roman" w:cs="Times New Roman"/>
                <w:lang w:eastAsia="ar-SA"/>
              </w:rPr>
            </w:pPr>
          </w:p>
        </w:tc>
        <w:tc>
          <w:tcPr>
            <w:tcW w:w="1686" w:type="dxa"/>
            <w:tcMar>
              <w:top w:w="0" w:type="dxa"/>
              <w:left w:w="70" w:type="dxa"/>
              <w:bottom w:w="0" w:type="dxa"/>
              <w:right w:w="70" w:type="dxa"/>
            </w:tcMar>
            <w:vAlign w:val="center"/>
          </w:tcPr>
          <w:p w14:paraId="70931E91" w14:textId="77777777" w:rsidR="00165F57" w:rsidRPr="00547813" w:rsidRDefault="00165F57" w:rsidP="00527CA4">
            <w:pPr>
              <w:snapToGrid w:val="0"/>
              <w:jc w:val="center"/>
              <w:rPr>
                <w:rFonts w:eastAsia="Times New Roman" w:cs="Times New Roman"/>
                <w:lang w:eastAsia="ar-SA"/>
              </w:rPr>
            </w:pPr>
          </w:p>
        </w:tc>
      </w:tr>
    </w:tbl>
    <w:p w14:paraId="19AB8693" w14:textId="77777777" w:rsidR="00BE633F" w:rsidRPr="00547813" w:rsidRDefault="00BE633F" w:rsidP="0001781B">
      <w:pPr>
        <w:pStyle w:val="Standard"/>
        <w:ind w:right="-427"/>
        <w:jc w:val="both"/>
        <w:rPr>
          <w:rFonts w:eastAsia="Times New Roman" w:cs="Times New Roman"/>
          <w:i/>
          <w:iCs/>
          <w:sz w:val="21"/>
          <w:szCs w:val="21"/>
        </w:rPr>
      </w:pPr>
    </w:p>
    <w:p w14:paraId="026F549E" w14:textId="6CF1F75C" w:rsidR="004A6973" w:rsidRDefault="00725A23" w:rsidP="0001781B">
      <w:pPr>
        <w:pStyle w:val="Standard"/>
        <w:ind w:right="-427"/>
        <w:jc w:val="both"/>
        <w:rPr>
          <w:rFonts w:eastAsia="Times New Roman" w:cs="Times New Roman"/>
          <w:i/>
          <w:iCs/>
          <w:sz w:val="21"/>
          <w:szCs w:val="21"/>
        </w:rPr>
      </w:pPr>
      <w:r w:rsidRPr="00547813">
        <w:rPr>
          <w:rFonts w:eastAsia="Times New Roman" w:cs="Times New Roman"/>
          <w:i/>
          <w:iCs/>
          <w:sz w:val="21"/>
          <w:szCs w:val="21"/>
        </w:rPr>
        <w:t>*</w:t>
      </w:r>
      <w:r w:rsidR="008D7487" w:rsidRPr="00547813">
        <w:rPr>
          <w:rFonts w:eastAsia="Times New Roman" w:cs="Times New Roman"/>
          <w:i/>
          <w:iCs/>
          <w:sz w:val="21"/>
          <w:szCs w:val="21"/>
        </w:rPr>
        <w:t>W przypadku, gdy osoba ta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5BCCA116" w14:textId="77777777" w:rsidR="00A456CC" w:rsidRDefault="00A456CC" w:rsidP="0001781B">
      <w:pPr>
        <w:pStyle w:val="Standard"/>
        <w:ind w:right="-427"/>
        <w:jc w:val="both"/>
        <w:rPr>
          <w:rFonts w:eastAsia="Times New Roman" w:cs="Times New Roman"/>
          <w:i/>
          <w:iCs/>
          <w:sz w:val="21"/>
          <w:szCs w:val="21"/>
        </w:rPr>
      </w:pPr>
    </w:p>
    <w:p w14:paraId="1B23C19D" w14:textId="77777777" w:rsidR="00A456CC" w:rsidRDefault="00A456CC" w:rsidP="0001781B">
      <w:pPr>
        <w:pStyle w:val="Standard"/>
        <w:ind w:right="-427"/>
        <w:jc w:val="both"/>
        <w:rPr>
          <w:rFonts w:eastAsia="Times New Roman" w:cs="Times New Roman"/>
          <w:sz w:val="21"/>
          <w:szCs w:val="21"/>
        </w:rPr>
      </w:pPr>
    </w:p>
    <w:p w14:paraId="0B9D4C74" w14:textId="77777777" w:rsidR="00A456CC" w:rsidRDefault="00A456CC" w:rsidP="0001781B">
      <w:pPr>
        <w:pStyle w:val="Standard"/>
        <w:ind w:right="-427"/>
        <w:jc w:val="both"/>
        <w:rPr>
          <w:rFonts w:eastAsia="Times New Roman" w:cs="Times New Roman"/>
          <w:sz w:val="21"/>
          <w:szCs w:val="21"/>
        </w:rPr>
      </w:pPr>
    </w:p>
    <w:p w14:paraId="78CB5E9D" w14:textId="77777777" w:rsidR="00A456CC" w:rsidRDefault="00A456CC" w:rsidP="0001781B">
      <w:pPr>
        <w:pStyle w:val="Standard"/>
        <w:ind w:right="-427"/>
        <w:jc w:val="both"/>
        <w:rPr>
          <w:rFonts w:eastAsia="Times New Roman" w:cs="Times New Roman"/>
          <w:sz w:val="21"/>
          <w:szCs w:val="21"/>
        </w:rPr>
      </w:pPr>
    </w:p>
    <w:p w14:paraId="7E5159B7" w14:textId="6B49A115" w:rsidR="00A456CC" w:rsidRPr="00A456CC" w:rsidRDefault="00A456CC" w:rsidP="00A456CC">
      <w:pPr>
        <w:pStyle w:val="Standard"/>
        <w:ind w:right="-427"/>
        <w:jc w:val="right"/>
        <w:rPr>
          <w:rFonts w:eastAsia="Times New Roman" w:cs="Times New Roman"/>
          <w:sz w:val="21"/>
          <w:szCs w:val="21"/>
        </w:rPr>
      </w:pPr>
      <w:r w:rsidRPr="00A456CC">
        <w:rPr>
          <w:rFonts w:eastAsia="Times New Roman" w:cs="Times New Roman"/>
          <w:b/>
          <w:sz w:val="21"/>
          <w:szCs w:val="21"/>
        </w:rPr>
        <w:t xml:space="preserve">Załącznik nr </w:t>
      </w:r>
      <w:r>
        <w:rPr>
          <w:rFonts w:eastAsia="Times New Roman" w:cs="Times New Roman"/>
          <w:b/>
          <w:sz w:val="21"/>
          <w:szCs w:val="21"/>
        </w:rPr>
        <w:t>7</w:t>
      </w:r>
      <w:r w:rsidRPr="00A456CC">
        <w:rPr>
          <w:rFonts w:eastAsia="Times New Roman" w:cs="Times New Roman"/>
          <w:bCs/>
          <w:sz w:val="21"/>
          <w:szCs w:val="21"/>
        </w:rPr>
        <w:t xml:space="preserve"> do SWZ</w:t>
      </w:r>
    </w:p>
    <w:p w14:paraId="11EBCFB3" w14:textId="54AA352E" w:rsidR="00A456CC" w:rsidRPr="00A456CC" w:rsidRDefault="00A456CC" w:rsidP="00A456CC">
      <w:pPr>
        <w:pStyle w:val="Standard"/>
        <w:ind w:right="-427"/>
        <w:jc w:val="both"/>
        <w:rPr>
          <w:rFonts w:eastAsia="Times New Roman" w:cs="Times New Roman"/>
          <w:b/>
          <w:sz w:val="21"/>
          <w:szCs w:val="21"/>
        </w:rPr>
      </w:pPr>
      <w:r w:rsidRPr="00A456CC">
        <w:rPr>
          <w:rFonts w:eastAsia="Times New Roman" w:cs="Times New Roman"/>
          <w:sz w:val="21"/>
          <w:szCs w:val="21"/>
        </w:rPr>
        <w:t xml:space="preserve">Znak sprawy: </w:t>
      </w:r>
      <w:r w:rsidRPr="00A456CC">
        <w:rPr>
          <w:rFonts w:eastAsia="Times New Roman" w:cs="Times New Roman"/>
          <w:b/>
          <w:bCs/>
          <w:sz w:val="21"/>
          <w:szCs w:val="21"/>
        </w:rPr>
        <w:t>ZP.260.</w:t>
      </w:r>
      <w:r>
        <w:rPr>
          <w:rFonts w:eastAsia="Times New Roman" w:cs="Times New Roman"/>
          <w:b/>
          <w:bCs/>
          <w:sz w:val="21"/>
          <w:szCs w:val="21"/>
        </w:rPr>
        <w:t>6</w:t>
      </w:r>
      <w:r w:rsidRPr="00A456CC">
        <w:rPr>
          <w:rFonts w:eastAsia="Times New Roman" w:cs="Times New Roman"/>
          <w:b/>
          <w:bCs/>
          <w:sz w:val="21"/>
          <w:szCs w:val="21"/>
        </w:rPr>
        <w:t>.202</w:t>
      </w:r>
      <w:r>
        <w:rPr>
          <w:rFonts w:eastAsia="Times New Roman" w:cs="Times New Roman"/>
          <w:b/>
          <w:bCs/>
          <w:sz w:val="21"/>
          <w:szCs w:val="21"/>
        </w:rPr>
        <w:t>6</w:t>
      </w:r>
    </w:p>
    <w:p w14:paraId="1E8BB037" w14:textId="77777777" w:rsidR="00A456CC" w:rsidRPr="00A456CC" w:rsidRDefault="00A456CC" w:rsidP="00A456CC">
      <w:pPr>
        <w:pStyle w:val="Standard"/>
        <w:ind w:right="-427"/>
        <w:jc w:val="both"/>
        <w:rPr>
          <w:rFonts w:eastAsia="Times New Roman" w:cs="Times New Roman"/>
          <w:sz w:val="21"/>
          <w:szCs w:val="21"/>
        </w:rPr>
      </w:pPr>
      <w:r w:rsidRPr="00A456CC">
        <w:rPr>
          <w:rFonts w:eastAsia="Times New Roman" w:cs="Times New Roman"/>
          <w:noProof/>
          <w:sz w:val="21"/>
          <w:szCs w:val="21"/>
        </w:rPr>
        <mc:AlternateContent>
          <mc:Choice Requires="wps">
            <w:drawing>
              <wp:anchor distT="0" distB="0" distL="114300" distR="114300" simplePos="0" relativeHeight="251687424" behindDoc="0" locked="0" layoutInCell="1" allowOverlap="1" wp14:anchorId="62C80321" wp14:editId="2E2CF689">
                <wp:simplePos x="0" y="0"/>
                <wp:positionH relativeFrom="column">
                  <wp:posOffset>64770</wp:posOffset>
                </wp:positionH>
                <wp:positionV relativeFrom="paragraph">
                  <wp:posOffset>60960</wp:posOffset>
                </wp:positionV>
                <wp:extent cx="2385060" cy="1200150"/>
                <wp:effectExtent l="0" t="0" r="15240" b="19050"/>
                <wp:wrapSquare wrapText="bothSides"/>
                <wp:docPr id="16037593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5060" cy="1200150"/>
                        </a:xfrm>
                        <a:prstGeom prst="rect">
                          <a:avLst/>
                        </a:prstGeom>
                        <a:noFill/>
                        <a:ln w="758">
                          <a:solidFill>
                            <a:srgbClr val="000000"/>
                          </a:solidFill>
                          <a:prstDash val="solid"/>
                        </a:ln>
                      </wps:spPr>
                      <wps:txbx>
                        <w:txbxContent>
                          <w:p w14:paraId="0D3ACE14" w14:textId="77777777" w:rsidR="00A456CC" w:rsidRDefault="00A456CC" w:rsidP="00A456CC">
                            <w:pPr>
                              <w:jc w:val="center"/>
                              <w:rPr>
                                <w:rFonts w:eastAsia="Times New Roman"/>
                                <w:i/>
                                <w:sz w:val="18"/>
                                <w:lang w:eastAsia="ar-SA"/>
                              </w:rPr>
                            </w:pPr>
                          </w:p>
                          <w:p w14:paraId="24009EB3" w14:textId="77777777" w:rsidR="00A456CC" w:rsidRDefault="00A456CC" w:rsidP="00A456CC">
                            <w:pPr>
                              <w:jc w:val="center"/>
                              <w:rPr>
                                <w:rFonts w:eastAsia="Times New Roman"/>
                                <w:i/>
                                <w:sz w:val="18"/>
                                <w:lang w:eastAsia="ar-SA"/>
                              </w:rPr>
                            </w:pPr>
                          </w:p>
                          <w:p w14:paraId="46D4ECCD" w14:textId="77777777" w:rsidR="00A456CC" w:rsidRDefault="00A456CC" w:rsidP="00A456CC">
                            <w:pPr>
                              <w:jc w:val="center"/>
                              <w:rPr>
                                <w:rFonts w:eastAsia="Times New Roman"/>
                                <w:i/>
                                <w:sz w:val="18"/>
                                <w:lang w:eastAsia="ar-SA"/>
                              </w:rPr>
                            </w:pPr>
                          </w:p>
                          <w:p w14:paraId="718D6204" w14:textId="77777777" w:rsidR="00A456CC" w:rsidRDefault="00A456CC" w:rsidP="00A456CC">
                            <w:pPr>
                              <w:jc w:val="center"/>
                              <w:rPr>
                                <w:rFonts w:eastAsia="Times New Roman"/>
                                <w:i/>
                                <w:sz w:val="18"/>
                                <w:lang w:eastAsia="ar-SA"/>
                              </w:rPr>
                            </w:pPr>
                          </w:p>
                          <w:p w14:paraId="57F622B8" w14:textId="77777777" w:rsidR="00A456CC" w:rsidRDefault="00A456CC" w:rsidP="00A456CC">
                            <w:pPr>
                              <w:jc w:val="center"/>
                              <w:rPr>
                                <w:rFonts w:eastAsia="Times New Roman"/>
                                <w:i/>
                                <w:sz w:val="18"/>
                                <w:szCs w:val="18"/>
                                <w:lang w:eastAsia="ar-SA"/>
                              </w:rPr>
                            </w:pPr>
                          </w:p>
                          <w:p w14:paraId="189EE302" w14:textId="77777777" w:rsidR="00A456CC" w:rsidRPr="00DF7317" w:rsidRDefault="00A456CC" w:rsidP="00A456CC">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r>
                              <w:rPr>
                                <w:rFonts w:eastAsia="Times New Roman"/>
                                <w:b/>
                                <w:bCs/>
                                <w:i/>
                                <w:sz w:val="18"/>
                                <w:szCs w:val="18"/>
                                <w:lang w:eastAsia="ar-SA"/>
                              </w:rPr>
                              <w:t xml:space="preserve"> / </w:t>
                            </w:r>
                            <w:r w:rsidRPr="00B96681">
                              <w:rPr>
                                <w:rFonts w:eastAsia="Times New Roman"/>
                                <w:b/>
                                <w:bCs/>
                                <w:i/>
                                <w:sz w:val="18"/>
                                <w:szCs w:val="18"/>
                                <w:lang w:eastAsia="ar-SA"/>
                              </w:rPr>
                              <w:t>Podwykonawca**</w:t>
                            </w:r>
                          </w:p>
                          <w:p w14:paraId="2277885D" w14:textId="77777777" w:rsidR="00A456CC" w:rsidRPr="006D20CB" w:rsidRDefault="00A456CC" w:rsidP="00A456CC">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2C80321" id="_x0000_s1038" type="#_x0000_t202" style="position:absolute;left:0;text-align:left;margin-left:5.1pt;margin-top:4.8pt;width:187.8pt;height:94.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" filled="f" strokeweight=".02106mm">
                <v:path arrowok="t"/>
                <v:textbox inset="2.78992mm,1.51992mm,2.78992mm,1.51992mm">
                  <w:txbxContent>
                    <w:p w14:paraId="0D3ACE14" w14:textId="77777777" w:rsidR="00A456CC" w:rsidRDefault="00A456CC" w:rsidP="00A456CC">
                      <w:pPr>
                        <w:jc w:val="center"/>
                        <w:rPr>
                          <w:rFonts w:eastAsia="Times New Roman"/>
                          <w:i/>
                          <w:sz w:val="18"/>
                          <w:lang w:eastAsia="ar-SA"/>
                        </w:rPr>
                      </w:pPr>
                    </w:p>
                    <w:p w14:paraId="24009EB3" w14:textId="77777777" w:rsidR="00A456CC" w:rsidRDefault="00A456CC" w:rsidP="00A456CC">
                      <w:pPr>
                        <w:jc w:val="center"/>
                        <w:rPr>
                          <w:rFonts w:eastAsia="Times New Roman"/>
                          <w:i/>
                          <w:sz w:val="18"/>
                          <w:lang w:eastAsia="ar-SA"/>
                        </w:rPr>
                      </w:pPr>
                    </w:p>
                    <w:p w14:paraId="46D4ECCD" w14:textId="77777777" w:rsidR="00A456CC" w:rsidRDefault="00A456CC" w:rsidP="00A456CC">
                      <w:pPr>
                        <w:jc w:val="center"/>
                        <w:rPr>
                          <w:rFonts w:eastAsia="Times New Roman"/>
                          <w:i/>
                          <w:sz w:val="18"/>
                          <w:lang w:eastAsia="ar-SA"/>
                        </w:rPr>
                      </w:pPr>
                    </w:p>
                    <w:p w14:paraId="718D6204" w14:textId="77777777" w:rsidR="00A456CC" w:rsidRDefault="00A456CC" w:rsidP="00A456CC">
                      <w:pPr>
                        <w:jc w:val="center"/>
                        <w:rPr>
                          <w:rFonts w:eastAsia="Times New Roman"/>
                          <w:i/>
                          <w:sz w:val="18"/>
                          <w:lang w:eastAsia="ar-SA"/>
                        </w:rPr>
                      </w:pPr>
                    </w:p>
                    <w:p w14:paraId="57F622B8" w14:textId="77777777" w:rsidR="00A456CC" w:rsidRDefault="00A456CC" w:rsidP="00A456CC">
                      <w:pPr>
                        <w:jc w:val="center"/>
                        <w:rPr>
                          <w:rFonts w:eastAsia="Times New Roman"/>
                          <w:i/>
                          <w:sz w:val="18"/>
                          <w:szCs w:val="18"/>
                          <w:lang w:eastAsia="ar-SA"/>
                        </w:rPr>
                      </w:pPr>
                    </w:p>
                    <w:p w14:paraId="189EE302" w14:textId="77777777" w:rsidR="00A456CC" w:rsidRPr="00DF7317" w:rsidRDefault="00A456CC" w:rsidP="00A456CC">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r>
                        <w:rPr>
                          <w:rFonts w:eastAsia="Times New Roman"/>
                          <w:b/>
                          <w:bCs/>
                          <w:i/>
                          <w:sz w:val="18"/>
                          <w:szCs w:val="18"/>
                          <w:lang w:eastAsia="ar-SA"/>
                        </w:rPr>
                        <w:t xml:space="preserve"> / </w:t>
                      </w:r>
                      <w:r w:rsidRPr="00B96681">
                        <w:rPr>
                          <w:rFonts w:eastAsia="Times New Roman"/>
                          <w:b/>
                          <w:bCs/>
                          <w:i/>
                          <w:sz w:val="18"/>
                          <w:szCs w:val="18"/>
                          <w:lang w:eastAsia="ar-SA"/>
                        </w:rPr>
                        <w:t>Podwykonawca**</w:t>
                      </w:r>
                    </w:p>
                    <w:p w14:paraId="2277885D" w14:textId="77777777" w:rsidR="00A456CC" w:rsidRPr="006D20CB" w:rsidRDefault="00A456CC" w:rsidP="00A456CC">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v:textbox>
                <w10:wrap type="square"/>
              </v:shape>
            </w:pict>
          </mc:Fallback>
        </mc:AlternateContent>
      </w:r>
    </w:p>
    <w:p w14:paraId="6FF3EB92" w14:textId="77777777" w:rsidR="00A456CC" w:rsidRPr="00A456CC" w:rsidRDefault="00A456CC" w:rsidP="00A456CC">
      <w:pPr>
        <w:pStyle w:val="Standard"/>
        <w:ind w:right="-427"/>
        <w:jc w:val="both"/>
        <w:rPr>
          <w:rFonts w:eastAsia="Times New Roman" w:cs="Times New Roman"/>
          <w:i/>
          <w:sz w:val="21"/>
          <w:szCs w:val="21"/>
          <w:u w:val="single"/>
        </w:rPr>
      </w:pPr>
    </w:p>
    <w:p w14:paraId="7BA125B7" w14:textId="77777777" w:rsidR="00A456CC" w:rsidRPr="00A456CC" w:rsidRDefault="00A456CC" w:rsidP="00A456CC">
      <w:pPr>
        <w:pStyle w:val="Standard"/>
        <w:ind w:right="-427"/>
        <w:jc w:val="both"/>
        <w:rPr>
          <w:rFonts w:eastAsia="Times New Roman" w:cs="Times New Roman"/>
          <w:sz w:val="21"/>
          <w:szCs w:val="21"/>
        </w:rPr>
      </w:pPr>
    </w:p>
    <w:p w14:paraId="7030CA0D" w14:textId="77777777" w:rsidR="00A456CC" w:rsidRPr="00A456CC" w:rsidRDefault="00A456CC" w:rsidP="00A456CC">
      <w:pPr>
        <w:pStyle w:val="Standard"/>
        <w:ind w:right="-427"/>
        <w:jc w:val="both"/>
        <w:rPr>
          <w:rFonts w:eastAsia="Times New Roman" w:cs="Times New Roman"/>
          <w:sz w:val="21"/>
          <w:szCs w:val="21"/>
        </w:rPr>
      </w:pPr>
    </w:p>
    <w:p w14:paraId="1AC43635" w14:textId="77777777" w:rsidR="00A456CC" w:rsidRPr="00A456CC" w:rsidRDefault="00A456CC" w:rsidP="00A456CC">
      <w:pPr>
        <w:pStyle w:val="Standard"/>
        <w:ind w:right="-427"/>
        <w:jc w:val="both"/>
        <w:rPr>
          <w:rFonts w:eastAsia="Times New Roman" w:cs="Times New Roman"/>
          <w:sz w:val="21"/>
          <w:szCs w:val="21"/>
        </w:rPr>
      </w:pPr>
    </w:p>
    <w:p w14:paraId="74604EDD" w14:textId="77777777" w:rsidR="00A456CC" w:rsidRPr="00A456CC" w:rsidRDefault="00A456CC" w:rsidP="00A456CC">
      <w:pPr>
        <w:pStyle w:val="Standard"/>
        <w:ind w:right="-427"/>
        <w:jc w:val="both"/>
        <w:rPr>
          <w:rFonts w:eastAsia="Times New Roman" w:cs="Times New Roman"/>
          <w:sz w:val="21"/>
          <w:szCs w:val="21"/>
        </w:rPr>
      </w:pPr>
    </w:p>
    <w:p w14:paraId="2DBE7CA8" w14:textId="77777777" w:rsidR="00A456CC" w:rsidRPr="00A456CC" w:rsidRDefault="00A456CC" w:rsidP="00A456CC">
      <w:pPr>
        <w:pStyle w:val="Standard"/>
        <w:ind w:right="-427"/>
        <w:jc w:val="both"/>
        <w:rPr>
          <w:rFonts w:eastAsia="Times New Roman" w:cs="Times New Roman"/>
          <w:sz w:val="21"/>
          <w:szCs w:val="21"/>
        </w:rPr>
      </w:pPr>
    </w:p>
    <w:p w14:paraId="7FC102FB" w14:textId="77777777" w:rsidR="00A456CC" w:rsidRDefault="00A456CC" w:rsidP="00A456CC">
      <w:pPr>
        <w:pStyle w:val="Standard"/>
        <w:ind w:right="-427"/>
        <w:jc w:val="both"/>
        <w:rPr>
          <w:rFonts w:eastAsia="Times New Roman" w:cs="Times New Roman"/>
          <w:sz w:val="21"/>
          <w:szCs w:val="21"/>
        </w:rPr>
      </w:pPr>
    </w:p>
    <w:p w14:paraId="0DBB009F" w14:textId="15524448" w:rsidR="00A456CC" w:rsidRPr="00A456CC" w:rsidRDefault="00590168" w:rsidP="00A456CC">
      <w:pPr>
        <w:pStyle w:val="Standard"/>
        <w:ind w:right="-427"/>
        <w:jc w:val="both"/>
        <w:rPr>
          <w:rFonts w:eastAsia="Times New Roman" w:cs="Times New Roman"/>
          <w:sz w:val="21"/>
          <w:szCs w:val="21"/>
        </w:rPr>
      </w:pPr>
      <w:r w:rsidRPr="00A456CC">
        <w:rPr>
          <w:rFonts w:eastAsia="Times New Roman" w:cs="Times New Roman"/>
          <w:noProof/>
          <w:sz w:val="21"/>
          <w:szCs w:val="21"/>
        </w:rPr>
        <mc:AlternateContent>
          <mc:Choice Requires="wps">
            <w:drawing>
              <wp:anchor distT="0" distB="0" distL="114300" distR="114300" simplePos="0" relativeHeight="251688448" behindDoc="0" locked="0" layoutInCell="1" allowOverlap="1" wp14:anchorId="0DFAAEAE" wp14:editId="75891830">
                <wp:simplePos x="0" y="0"/>
                <wp:positionH relativeFrom="column">
                  <wp:posOffset>425450</wp:posOffset>
                </wp:positionH>
                <wp:positionV relativeFrom="paragraph">
                  <wp:posOffset>118110</wp:posOffset>
                </wp:positionV>
                <wp:extent cx="5541645" cy="759460"/>
                <wp:effectExtent l="0" t="0" r="20955" b="21590"/>
                <wp:wrapSquare wrapText="bothSides"/>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1645" cy="759460"/>
                        </a:xfrm>
                        <a:prstGeom prst="rect">
                          <a:avLst/>
                        </a:prstGeom>
                        <a:noFill/>
                        <a:ln w="758">
                          <a:solidFill>
                            <a:srgbClr val="000000"/>
                          </a:solidFill>
                          <a:prstDash val="solid"/>
                        </a:ln>
                      </wps:spPr>
                      <wps:txbx>
                        <w:txbxContent>
                          <w:p w14:paraId="316B41AA" w14:textId="77777777" w:rsidR="00A456CC" w:rsidRPr="00590168" w:rsidRDefault="00A456CC" w:rsidP="00A456CC">
                            <w:pPr>
                              <w:jc w:val="center"/>
                              <w:rPr>
                                <w:rFonts w:eastAsia="Times New Roman"/>
                                <w:b/>
                                <w:sz w:val="28"/>
                                <w:szCs w:val="28"/>
                                <w:lang w:eastAsia="ar-SA"/>
                              </w:rPr>
                            </w:pPr>
                            <w:r w:rsidRPr="00590168">
                              <w:rPr>
                                <w:rFonts w:eastAsia="Times New Roman"/>
                                <w:b/>
                                <w:sz w:val="28"/>
                                <w:szCs w:val="28"/>
                                <w:lang w:eastAsia="ar-SA"/>
                              </w:rPr>
                              <w:t>OŚWIADCZENIE</w:t>
                            </w:r>
                          </w:p>
                          <w:p w14:paraId="7AC2EE0C" w14:textId="3D1FCED5" w:rsidR="00A456CC" w:rsidRPr="00590168" w:rsidRDefault="00A456CC" w:rsidP="00A456CC">
                            <w:pPr>
                              <w:jc w:val="center"/>
                              <w:rPr>
                                <w:sz w:val="28"/>
                                <w:szCs w:val="28"/>
                              </w:rPr>
                            </w:pPr>
                            <w:r w:rsidRPr="00590168">
                              <w:rPr>
                                <w:rFonts w:eastAsia="Times New Roman"/>
                                <w:b/>
                                <w:sz w:val="28"/>
                                <w:szCs w:val="28"/>
                                <w:lang w:eastAsia="ar-SA"/>
                              </w:rPr>
                              <w:t>O BRAKU PRZYNALE</w:t>
                            </w:r>
                            <w:r w:rsidR="00E17E40">
                              <w:rPr>
                                <w:rFonts w:eastAsia="Times New Roman"/>
                                <w:b/>
                                <w:sz w:val="28"/>
                                <w:szCs w:val="28"/>
                                <w:lang w:eastAsia="ar-SA"/>
                              </w:rPr>
                              <w:t>Ż</w:t>
                            </w:r>
                            <w:r w:rsidRPr="00590168">
                              <w:rPr>
                                <w:rFonts w:eastAsia="Times New Roman"/>
                                <w:b/>
                                <w:sz w:val="28"/>
                                <w:szCs w:val="28"/>
                                <w:lang w:eastAsia="ar-SA"/>
                              </w:rPr>
                              <w:t>NOŚCI DO TEJ SAMEJ GRUPY KAPITAŁOWEJ</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DFAAEAE" id="Text Box 10" o:spid="_x0000_s1039" type="#_x0000_t202" style="position:absolute;left:0;text-align:left;margin-left:33.5pt;margin-top:9.3pt;width:436.35pt;height:59.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" filled="f" strokeweight=".02106mm">
                <v:path arrowok="t"/>
                <v:textbox inset="2.78992mm,1.51992mm,2.78992mm,1.51992mm">
                  <w:txbxContent>
                    <w:p w14:paraId="316B41AA" w14:textId="77777777" w:rsidR="00A456CC" w:rsidRPr="00590168" w:rsidRDefault="00A456CC" w:rsidP="00A456CC">
                      <w:pPr>
                        <w:jc w:val="center"/>
                        <w:rPr>
                          <w:rFonts w:eastAsia="Times New Roman"/>
                          <w:b/>
                          <w:sz w:val="28"/>
                          <w:szCs w:val="28"/>
                          <w:lang w:eastAsia="ar-SA"/>
                        </w:rPr>
                      </w:pPr>
                      <w:r w:rsidRPr="00590168">
                        <w:rPr>
                          <w:rFonts w:eastAsia="Times New Roman"/>
                          <w:b/>
                          <w:sz w:val="28"/>
                          <w:szCs w:val="28"/>
                          <w:lang w:eastAsia="ar-SA"/>
                        </w:rPr>
                        <w:t>OŚWIADCZENIE</w:t>
                      </w:r>
                    </w:p>
                    <w:p w14:paraId="7AC2EE0C" w14:textId="3D1FCED5" w:rsidR="00A456CC" w:rsidRPr="00590168" w:rsidRDefault="00A456CC" w:rsidP="00A456CC">
                      <w:pPr>
                        <w:jc w:val="center"/>
                        <w:rPr>
                          <w:sz w:val="28"/>
                          <w:szCs w:val="28"/>
                        </w:rPr>
                      </w:pPr>
                      <w:r w:rsidRPr="00590168">
                        <w:rPr>
                          <w:rFonts w:eastAsia="Times New Roman"/>
                          <w:b/>
                          <w:sz w:val="28"/>
                          <w:szCs w:val="28"/>
                          <w:lang w:eastAsia="ar-SA"/>
                        </w:rPr>
                        <w:t>O BRAKU PRZYNALE</w:t>
                      </w:r>
                      <w:r w:rsidR="00E17E40">
                        <w:rPr>
                          <w:rFonts w:eastAsia="Times New Roman"/>
                          <w:b/>
                          <w:sz w:val="28"/>
                          <w:szCs w:val="28"/>
                          <w:lang w:eastAsia="ar-SA"/>
                        </w:rPr>
                        <w:t>Ż</w:t>
                      </w:r>
                      <w:r w:rsidRPr="00590168">
                        <w:rPr>
                          <w:rFonts w:eastAsia="Times New Roman"/>
                          <w:b/>
                          <w:sz w:val="28"/>
                          <w:szCs w:val="28"/>
                          <w:lang w:eastAsia="ar-SA"/>
                        </w:rPr>
                        <w:t>NOŚCI DO TEJ SAMEJ GRUPY KAPITAŁOWEJ</w:t>
                      </w:r>
                    </w:p>
                  </w:txbxContent>
                </v:textbox>
                <w10:wrap type="square"/>
              </v:shape>
            </w:pict>
          </mc:Fallback>
        </mc:AlternateContent>
      </w:r>
    </w:p>
    <w:p w14:paraId="2A9C621A" w14:textId="2BC3E5C3" w:rsidR="00A456CC" w:rsidRPr="00A456CC" w:rsidRDefault="00A456CC" w:rsidP="00A456CC">
      <w:pPr>
        <w:pStyle w:val="Standard"/>
        <w:ind w:right="-427"/>
        <w:jc w:val="both"/>
        <w:rPr>
          <w:rFonts w:eastAsia="Times New Roman" w:cs="Times New Roman"/>
          <w:sz w:val="21"/>
          <w:szCs w:val="21"/>
        </w:rPr>
      </w:pPr>
    </w:p>
    <w:p w14:paraId="4C6C504B" w14:textId="7A692247" w:rsidR="00A456CC" w:rsidRPr="00A456CC" w:rsidRDefault="00A456CC" w:rsidP="00A456CC">
      <w:pPr>
        <w:pStyle w:val="Standard"/>
        <w:ind w:right="-427"/>
        <w:jc w:val="both"/>
        <w:rPr>
          <w:rFonts w:eastAsia="Times New Roman" w:cs="Times New Roman"/>
          <w:sz w:val="21"/>
          <w:szCs w:val="21"/>
        </w:rPr>
      </w:pPr>
    </w:p>
    <w:p w14:paraId="725126B5" w14:textId="77777777" w:rsidR="00A456CC" w:rsidRPr="00A456CC" w:rsidRDefault="00A456CC" w:rsidP="00A456CC">
      <w:pPr>
        <w:pStyle w:val="Standard"/>
        <w:ind w:right="-427"/>
        <w:jc w:val="both"/>
        <w:rPr>
          <w:rFonts w:eastAsia="Times New Roman" w:cs="Times New Roman"/>
          <w:sz w:val="21"/>
          <w:szCs w:val="21"/>
        </w:rPr>
      </w:pPr>
    </w:p>
    <w:p w14:paraId="2E46E950" w14:textId="77777777" w:rsidR="00A456CC" w:rsidRPr="00A456CC" w:rsidRDefault="00A456CC" w:rsidP="00A456CC">
      <w:pPr>
        <w:pStyle w:val="Standard"/>
        <w:ind w:right="-427"/>
        <w:jc w:val="both"/>
        <w:rPr>
          <w:rFonts w:eastAsia="Times New Roman" w:cs="Times New Roman"/>
          <w:sz w:val="21"/>
          <w:szCs w:val="21"/>
        </w:rPr>
      </w:pPr>
    </w:p>
    <w:p w14:paraId="717169C4" w14:textId="77777777" w:rsidR="00A456CC" w:rsidRPr="00A456CC" w:rsidRDefault="00A456CC" w:rsidP="00A456CC">
      <w:pPr>
        <w:pStyle w:val="Standard"/>
        <w:ind w:right="-427"/>
        <w:jc w:val="both"/>
        <w:rPr>
          <w:rFonts w:eastAsia="Times New Roman" w:cs="Times New Roman"/>
          <w:sz w:val="21"/>
          <w:szCs w:val="21"/>
        </w:rPr>
      </w:pPr>
    </w:p>
    <w:p w14:paraId="26F37DE3" w14:textId="77777777" w:rsidR="00A456CC" w:rsidRPr="00A456CC" w:rsidRDefault="00A456CC" w:rsidP="00A456CC">
      <w:pPr>
        <w:pStyle w:val="Standard"/>
        <w:ind w:right="-427"/>
        <w:jc w:val="both"/>
        <w:rPr>
          <w:rFonts w:eastAsia="Times New Roman" w:cs="Times New Roman"/>
          <w:sz w:val="21"/>
          <w:szCs w:val="21"/>
        </w:rPr>
      </w:pPr>
    </w:p>
    <w:p w14:paraId="663146B4" w14:textId="77777777" w:rsidR="00A456CC" w:rsidRPr="00A456CC" w:rsidRDefault="00A456CC" w:rsidP="00A456CC">
      <w:pPr>
        <w:pStyle w:val="Standard"/>
        <w:ind w:right="-427"/>
        <w:rPr>
          <w:rFonts w:eastAsia="Times New Roman" w:cs="Times New Roman"/>
          <w:sz w:val="21"/>
          <w:szCs w:val="21"/>
        </w:rPr>
      </w:pPr>
    </w:p>
    <w:p w14:paraId="0B724E0C" w14:textId="77777777" w:rsidR="00A456CC" w:rsidRPr="00A456CC" w:rsidRDefault="00A456CC" w:rsidP="00A456CC">
      <w:pPr>
        <w:pStyle w:val="Standard"/>
        <w:ind w:right="-427"/>
        <w:rPr>
          <w:rFonts w:eastAsia="Times New Roman" w:cs="Times New Roman"/>
          <w:sz w:val="21"/>
          <w:szCs w:val="21"/>
        </w:rPr>
      </w:pPr>
    </w:p>
    <w:p w14:paraId="3B28CFFE" w14:textId="77777777" w:rsidR="00A456CC" w:rsidRPr="00A456CC" w:rsidRDefault="00A456CC" w:rsidP="00A456CC">
      <w:pPr>
        <w:pStyle w:val="Standard"/>
        <w:ind w:right="-427"/>
        <w:rPr>
          <w:rFonts w:eastAsia="Times New Roman" w:cs="Times New Roman"/>
          <w:sz w:val="21"/>
          <w:szCs w:val="21"/>
        </w:rPr>
      </w:pPr>
    </w:p>
    <w:p w14:paraId="27C00E81" w14:textId="7139C4D5" w:rsidR="00A456CC" w:rsidRPr="00A456CC" w:rsidRDefault="00A456CC" w:rsidP="00590168">
      <w:pPr>
        <w:pStyle w:val="Standard"/>
        <w:ind w:right="-427"/>
        <w:jc w:val="both"/>
        <w:rPr>
          <w:rFonts w:eastAsia="Times New Roman" w:cs="Times New Roman"/>
          <w:sz w:val="22"/>
          <w:szCs w:val="22"/>
        </w:rPr>
      </w:pPr>
      <w:r w:rsidRPr="00A456CC">
        <w:rPr>
          <w:rFonts w:eastAsia="Times New Roman" w:cs="Times New Roman"/>
          <w:sz w:val="22"/>
          <w:szCs w:val="22"/>
        </w:rPr>
        <w:t xml:space="preserve">Na potrzeby postępowania o udzielenie zamówienia publicznego pod nazwą: </w:t>
      </w:r>
      <w:r w:rsidRPr="00A456CC">
        <w:rPr>
          <w:rFonts w:eastAsia="Times New Roman" w:cs="Times New Roman"/>
          <w:b/>
          <w:sz w:val="22"/>
          <w:szCs w:val="22"/>
        </w:rPr>
        <w:t>„</w:t>
      </w:r>
      <w:r w:rsidR="00590168" w:rsidRPr="00590168">
        <w:rPr>
          <w:rFonts w:eastAsia="Times New Roman" w:cs="Times New Roman"/>
          <w:b/>
          <w:sz w:val="22"/>
          <w:szCs w:val="22"/>
        </w:rPr>
        <w:t>Budowa Wielofunkcyjnej Sali Prób i Sali Prób Baletu na tarasach wewnętrznych gmachu Teatru Wielkiego – Opery Narodowej łącznie z pomieszczeniami, instalacjami i urządzeniami powiązanymi funkcjonalnie</w:t>
      </w:r>
      <w:r w:rsidRPr="00A456CC">
        <w:rPr>
          <w:rFonts w:eastAsia="Times New Roman" w:cs="Times New Roman"/>
          <w:b/>
          <w:sz w:val="22"/>
          <w:szCs w:val="22"/>
        </w:rPr>
        <w:t xml:space="preserve">”, </w:t>
      </w:r>
      <w:r w:rsidRPr="00A456CC">
        <w:rPr>
          <w:rFonts w:eastAsia="Times New Roman" w:cs="Times New Roman"/>
          <w:sz w:val="22"/>
          <w:szCs w:val="22"/>
        </w:rPr>
        <w:t xml:space="preserve">prowadzonego przez Teatr Wielki – Operę Narodową w trybie przetargu nieograniczonego (art. 132 ustawy </w:t>
      </w:r>
      <w:proofErr w:type="spellStart"/>
      <w:r w:rsidRPr="00A456CC">
        <w:rPr>
          <w:rFonts w:eastAsia="Times New Roman" w:cs="Times New Roman"/>
          <w:sz w:val="22"/>
          <w:szCs w:val="22"/>
        </w:rPr>
        <w:t>Pzp</w:t>
      </w:r>
      <w:proofErr w:type="spellEnd"/>
      <w:r w:rsidRPr="00A456CC">
        <w:rPr>
          <w:rFonts w:eastAsia="Times New Roman" w:cs="Times New Roman"/>
          <w:sz w:val="22"/>
          <w:szCs w:val="22"/>
        </w:rPr>
        <w:t>), oświadczam, że:</w:t>
      </w:r>
    </w:p>
    <w:p w14:paraId="4A893AF2" w14:textId="77777777" w:rsidR="00590168" w:rsidRDefault="00590168" w:rsidP="00590168">
      <w:pPr>
        <w:pStyle w:val="Standard"/>
        <w:ind w:right="-427"/>
        <w:jc w:val="both"/>
        <w:rPr>
          <w:rFonts w:eastAsia="Times New Roman" w:cs="Times New Roman"/>
          <w:b/>
          <w:bCs/>
          <w:sz w:val="22"/>
          <w:szCs w:val="22"/>
        </w:rPr>
      </w:pPr>
    </w:p>
    <w:p w14:paraId="0DF92C6E" w14:textId="23BAA644" w:rsidR="00A456CC" w:rsidRPr="00A456CC" w:rsidRDefault="00A456CC" w:rsidP="00590168">
      <w:pPr>
        <w:pStyle w:val="Standard"/>
        <w:ind w:right="-427"/>
        <w:jc w:val="both"/>
        <w:rPr>
          <w:rFonts w:eastAsia="Times New Roman" w:cs="Times New Roman"/>
          <w:sz w:val="22"/>
          <w:szCs w:val="22"/>
        </w:rPr>
      </w:pPr>
      <w:r w:rsidRPr="00A456CC">
        <w:rPr>
          <w:rFonts w:eastAsia="Times New Roman" w:cs="Times New Roman"/>
          <w:b/>
          <w:bCs/>
          <w:sz w:val="22"/>
          <w:szCs w:val="22"/>
        </w:rPr>
        <w:t xml:space="preserve">* nie przynależę </w:t>
      </w:r>
      <w:r w:rsidRPr="00A456CC">
        <w:rPr>
          <w:rFonts w:eastAsia="Times New Roman" w:cs="Times New Roman"/>
          <w:sz w:val="22"/>
          <w:szCs w:val="22"/>
        </w:rPr>
        <w:t xml:space="preserve">do tej samej grupy kapitałowej w rozumieniu ustawy z dnia 16 lutego 2007 r. o ochronie konkurencji i konsumentów </w:t>
      </w:r>
      <w:r w:rsidRPr="00A456CC">
        <w:rPr>
          <w:rFonts w:eastAsia="Times New Roman" w:cs="Times New Roman"/>
          <w:i/>
          <w:iCs/>
          <w:sz w:val="22"/>
          <w:szCs w:val="22"/>
        </w:rPr>
        <w:t>(t. j. Dz.U. z 2024 r. poz. 1616)</w:t>
      </w:r>
      <w:r w:rsidRPr="00A456CC">
        <w:rPr>
          <w:rFonts w:eastAsia="Times New Roman" w:cs="Times New Roman"/>
          <w:sz w:val="22"/>
          <w:szCs w:val="22"/>
        </w:rPr>
        <w:t xml:space="preserve">, o której mowa w art. 108 ust. 1 pkt 5 ustawy </w:t>
      </w:r>
      <w:proofErr w:type="spellStart"/>
      <w:r w:rsidRPr="00A456CC">
        <w:rPr>
          <w:rFonts w:eastAsia="Times New Roman" w:cs="Times New Roman"/>
          <w:sz w:val="22"/>
          <w:szCs w:val="22"/>
        </w:rPr>
        <w:t>Pzp</w:t>
      </w:r>
      <w:proofErr w:type="spellEnd"/>
      <w:r w:rsidRPr="00A456CC">
        <w:rPr>
          <w:rFonts w:eastAsia="Times New Roman" w:cs="Times New Roman"/>
          <w:sz w:val="22"/>
          <w:szCs w:val="22"/>
        </w:rPr>
        <w:t xml:space="preserve"> </w:t>
      </w:r>
      <w:r w:rsidRPr="00A456CC">
        <w:rPr>
          <w:rFonts w:eastAsia="Times New Roman" w:cs="Times New Roman"/>
          <w:b/>
          <w:bCs/>
          <w:sz w:val="22"/>
          <w:szCs w:val="22"/>
        </w:rPr>
        <w:t>z innymi Wykonawcami</w:t>
      </w:r>
      <w:r w:rsidRPr="00A456CC">
        <w:rPr>
          <w:rFonts w:eastAsia="Times New Roman" w:cs="Times New Roman"/>
          <w:sz w:val="22"/>
          <w:szCs w:val="22"/>
        </w:rPr>
        <w:t xml:space="preserve">, którzy złożyli odrębne oferty w niniejszym </w:t>
      </w:r>
      <w:r w:rsidR="00590168">
        <w:rPr>
          <w:rFonts w:eastAsia="Times New Roman" w:cs="Times New Roman"/>
          <w:sz w:val="22"/>
          <w:szCs w:val="22"/>
        </w:rPr>
        <w:t>p</w:t>
      </w:r>
      <w:r w:rsidRPr="00A456CC">
        <w:rPr>
          <w:rFonts w:eastAsia="Times New Roman" w:cs="Times New Roman"/>
          <w:sz w:val="22"/>
          <w:szCs w:val="22"/>
        </w:rPr>
        <w:t xml:space="preserve">ostępowaniu o udzielenia zamówienia. </w:t>
      </w:r>
    </w:p>
    <w:p w14:paraId="62194E32" w14:textId="77777777" w:rsidR="00590168" w:rsidRDefault="00590168" w:rsidP="00590168">
      <w:pPr>
        <w:pStyle w:val="Standard"/>
        <w:ind w:right="-427"/>
        <w:jc w:val="both"/>
        <w:rPr>
          <w:rFonts w:eastAsia="Times New Roman" w:cs="Times New Roman"/>
          <w:b/>
          <w:bCs/>
          <w:sz w:val="22"/>
          <w:szCs w:val="22"/>
        </w:rPr>
      </w:pPr>
    </w:p>
    <w:p w14:paraId="2B2A28F7" w14:textId="7FD9CE38" w:rsidR="00A456CC" w:rsidRPr="00A456CC" w:rsidRDefault="00A456CC" w:rsidP="00590168">
      <w:pPr>
        <w:pStyle w:val="Standard"/>
        <w:ind w:right="-427"/>
        <w:jc w:val="both"/>
        <w:rPr>
          <w:rFonts w:eastAsia="Times New Roman" w:cs="Times New Roman"/>
          <w:i/>
          <w:sz w:val="22"/>
          <w:szCs w:val="22"/>
        </w:rPr>
      </w:pPr>
      <w:r w:rsidRPr="00A456CC">
        <w:rPr>
          <w:rFonts w:eastAsia="Times New Roman" w:cs="Times New Roman"/>
          <w:b/>
          <w:bCs/>
          <w:sz w:val="22"/>
          <w:szCs w:val="22"/>
        </w:rPr>
        <w:t xml:space="preserve">* przynależę </w:t>
      </w:r>
      <w:r w:rsidRPr="00A456CC">
        <w:rPr>
          <w:rFonts w:eastAsia="Times New Roman" w:cs="Times New Roman"/>
          <w:sz w:val="22"/>
          <w:szCs w:val="22"/>
        </w:rPr>
        <w:t xml:space="preserve">do tej samej grupy kapitałowej w rozumieniu ustawy z dnia 16 lutego 2007 r. o ochronie konkurencji i konsumentów </w:t>
      </w:r>
      <w:r w:rsidRPr="00A456CC">
        <w:rPr>
          <w:rFonts w:eastAsia="Times New Roman" w:cs="Times New Roman"/>
          <w:i/>
          <w:iCs/>
          <w:sz w:val="22"/>
          <w:szCs w:val="22"/>
        </w:rPr>
        <w:t>(t. j. Dz.U. z 2024 r. poz. 1616)</w:t>
      </w:r>
      <w:r w:rsidRPr="00A456CC">
        <w:rPr>
          <w:rFonts w:eastAsia="Times New Roman" w:cs="Times New Roman"/>
          <w:sz w:val="22"/>
          <w:szCs w:val="22"/>
        </w:rPr>
        <w:t xml:space="preserve">, o której mowa w art. 108 ust. 1 pkt 5 ustawy </w:t>
      </w:r>
      <w:proofErr w:type="spellStart"/>
      <w:r w:rsidRPr="00A456CC">
        <w:rPr>
          <w:rFonts w:eastAsia="Times New Roman" w:cs="Times New Roman"/>
          <w:sz w:val="22"/>
          <w:szCs w:val="22"/>
        </w:rPr>
        <w:t>Pzp</w:t>
      </w:r>
      <w:proofErr w:type="spellEnd"/>
      <w:r w:rsidRPr="00A456CC">
        <w:rPr>
          <w:rFonts w:eastAsia="Times New Roman" w:cs="Times New Roman"/>
          <w:sz w:val="22"/>
          <w:szCs w:val="22"/>
        </w:rPr>
        <w:t xml:space="preserve"> z następującymi </w:t>
      </w:r>
      <w:r w:rsidRPr="00A456CC">
        <w:rPr>
          <w:rFonts w:eastAsia="Times New Roman" w:cs="Times New Roman"/>
          <w:b/>
          <w:bCs/>
          <w:sz w:val="22"/>
          <w:szCs w:val="22"/>
        </w:rPr>
        <w:t>Wykonawcami</w:t>
      </w:r>
      <w:r w:rsidRPr="00A456CC">
        <w:rPr>
          <w:rFonts w:eastAsia="Times New Roman" w:cs="Times New Roman"/>
          <w:sz w:val="22"/>
          <w:szCs w:val="22"/>
        </w:rPr>
        <w:t>, którzy złożyli odrębne oferty w niniejszym postępowaniu o udzielenia zamówienia:</w:t>
      </w:r>
    </w:p>
    <w:p w14:paraId="0B725DA1" w14:textId="77777777" w:rsidR="00A456CC" w:rsidRPr="00A456CC" w:rsidRDefault="00A456CC" w:rsidP="00A456CC">
      <w:pPr>
        <w:pStyle w:val="Standard"/>
        <w:ind w:right="-427"/>
        <w:jc w:val="both"/>
        <w:rPr>
          <w:rFonts w:eastAsia="Times New Roman" w:cs="Times New Roman"/>
          <w:i/>
          <w:sz w:val="21"/>
          <w:szCs w:val="21"/>
        </w:rPr>
      </w:pPr>
      <w:r w:rsidRPr="00A456CC">
        <w:rPr>
          <w:rFonts w:eastAsia="Times New Roman" w:cs="Times New Roman"/>
          <w:i/>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7EB16C" w14:textId="083E1F4D" w:rsidR="00A456CC" w:rsidRPr="00A456CC" w:rsidRDefault="00A456CC" w:rsidP="00590168">
      <w:pPr>
        <w:pStyle w:val="Standard"/>
        <w:ind w:right="-427"/>
        <w:jc w:val="both"/>
        <w:rPr>
          <w:rFonts w:eastAsia="Times New Roman" w:cs="Times New Roman"/>
          <w:i/>
          <w:sz w:val="22"/>
          <w:szCs w:val="22"/>
        </w:rPr>
      </w:pPr>
      <w:r w:rsidRPr="00A456CC">
        <w:rPr>
          <w:rFonts w:eastAsia="Times New Roman" w:cs="Times New Roman"/>
          <w:sz w:val="22"/>
          <w:szCs w:val="22"/>
        </w:rPr>
        <w:t>Przedstawiam w załączeniu następujące dokumenty lub informacje potwierdzające, że przygotowanie oferty nastąpiło niezależnie od ww. wykonawcy/wykonawców oraz że powi</w:t>
      </w:r>
      <w:r w:rsidR="00590168">
        <w:rPr>
          <w:rFonts w:eastAsia="Times New Roman" w:cs="Times New Roman"/>
          <w:sz w:val="22"/>
          <w:szCs w:val="22"/>
        </w:rPr>
        <w:t>ą</w:t>
      </w:r>
      <w:r w:rsidRPr="00A456CC">
        <w:rPr>
          <w:rFonts w:eastAsia="Times New Roman" w:cs="Times New Roman"/>
          <w:sz w:val="22"/>
          <w:szCs w:val="22"/>
        </w:rPr>
        <w:t>zania z ww. wykonawcą/wykonawcami nie prowadzą do zakłócenia konkurencji w postępowaniu o udzielenie niniejszego zamówienia:</w:t>
      </w:r>
    </w:p>
    <w:p w14:paraId="40693E19" w14:textId="77777777" w:rsidR="00A456CC" w:rsidRPr="00A456CC" w:rsidRDefault="00A456CC" w:rsidP="00A456CC">
      <w:pPr>
        <w:pStyle w:val="Standard"/>
        <w:ind w:right="-427"/>
        <w:jc w:val="both"/>
        <w:rPr>
          <w:rFonts w:eastAsia="Times New Roman" w:cs="Times New Roman"/>
          <w:i/>
          <w:sz w:val="21"/>
          <w:szCs w:val="21"/>
        </w:rPr>
      </w:pPr>
      <w:r w:rsidRPr="00A456CC">
        <w:rPr>
          <w:rFonts w:eastAsia="Times New Roman" w:cs="Times New Roman"/>
          <w:i/>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8011F6" w14:textId="77777777" w:rsidR="00A456CC" w:rsidRPr="00A456CC" w:rsidRDefault="00A456CC" w:rsidP="00A456CC">
      <w:pPr>
        <w:pStyle w:val="Standard"/>
        <w:ind w:right="-427"/>
        <w:jc w:val="both"/>
        <w:rPr>
          <w:rFonts w:eastAsia="Times New Roman" w:cs="Times New Roman"/>
          <w:b/>
          <w:i/>
          <w:sz w:val="21"/>
          <w:szCs w:val="21"/>
        </w:rPr>
      </w:pPr>
    </w:p>
    <w:p w14:paraId="6C3DCBC7" w14:textId="77777777" w:rsidR="00A456CC" w:rsidRPr="00A456CC" w:rsidRDefault="00A456CC" w:rsidP="00A456CC">
      <w:pPr>
        <w:pStyle w:val="Standard"/>
        <w:ind w:right="-427"/>
        <w:jc w:val="both"/>
        <w:rPr>
          <w:rFonts w:eastAsia="Times New Roman" w:cs="Times New Roman"/>
          <w:b/>
          <w:i/>
          <w:sz w:val="21"/>
          <w:szCs w:val="21"/>
        </w:rPr>
      </w:pPr>
      <w:r w:rsidRPr="00A456CC">
        <w:rPr>
          <w:rFonts w:eastAsia="Times New Roman" w:cs="Times New Roman"/>
          <w:i/>
          <w:iCs/>
          <w:sz w:val="21"/>
          <w:szCs w:val="21"/>
        </w:rPr>
        <w:t>* nieodpowiednie skreślić</w:t>
      </w:r>
    </w:p>
    <w:p w14:paraId="19BF8117" w14:textId="77777777" w:rsidR="00A456CC" w:rsidRPr="00A456CC" w:rsidRDefault="00A456CC" w:rsidP="00A456CC">
      <w:pPr>
        <w:pStyle w:val="Standard"/>
        <w:ind w:right="-427"/>
        <w:jc w:val="both"/>
        <w:rPr>
          <w:rFonts w:eastAsia="Times New Roman" w:cs="Times New Roman"/>
          <w:sz w:val="21"/>
          <w:szCs w:val="21"/>
        </w:rPr>
      </w:pPr>
      <w:r w:rsidRPr="00A456CC">
        <w:rPr>
          <w:rFonts w:eastAsia="Times New Roman" w:cs="Times New Roman"/>
          <w:sz w:val="21"/>
          <w:szCs w:val="21"/>
        </w:rPr>
        <w:br w:type="page"/>
      </w:r>
    </w:p>
    <w:p w14:paraId="56D7B3C0" w14:textId="37D31DBB" w:rsidR="00524869" w:rsidRPr="00524869" w:rsidRDefault="00524869" w:rsidP="00524869">
      <w:pPr>
        <w:pStyle w:val="Standard"/>
        <w:ind w:right="-427"/>
        <w:jc w:val="right"/>
        <w:rPr>
          <w:rFonts w:eastAsia="Times New Roman" w:cs="Times New Roman"/>
          <w:sz w:val="21"/>
          <w:szCs w:val="21"/>
        </w:rPr>
      </w:pPr>
      <w:r w:rsidRPr="00524869">
        <w:rPr>
          <w:rFonts w:eastAsia="Times New Roman" w:cs="Times New Roman"/>
          <w:b/>
          <w:sz w:val="21"/>
          <w:szCs w:val="21"/>
        </w:rPr>
        <w:lastRenderedPageBreak/>
        <w:t xml:space="preserve">Załącznik nr </w:t>
      </w:r>
      <w:r>
        <w:rPr>
          <w:rFonts w:eastAsia="Times New Roman" w:cs="Times New Roman"/>
          <w:b/>
          <w:sz w:val="21"/>
          <w:szCs w:val="21"/>
        </w:rPr>
        <w:t>8</w:t>
      </w:r>
      <w:r w:rsidRPr="00524869">
        <w:rPr>
          <w:rFonts w:eastAsia="Times New Roman" w:cs="Times New Roman"/>
          <w:bCs/>
          <w:sz w:val="21"/>
          <w:szCs w:val="21"/>
        </w:rPr>
        <w:t xml:space="preserve"> do SWZ</w:t>
      </w:r>
    </w:p>
    <w:p w14:paraId="2C17B367" w14:textId="736610EC" w:rsidR="00524869" w:rsidRPr="00524869" w:rsidRDefault="00524869" w:rsidP="00524869">
      <w:pPr>
        <w:pStyle w:val="Standard"/>
        <w:ind w:right="-427"/>
        <w:jc w:val="both"/>
        <w:rPr>
          <w:rFonts w:eastAsia="Times New Roman" w:cs="Times New Roman"/>
          <w:b/>
          <w:sz w:val="21"/>
          <w:szCs w:val="21"/>
        </w:rPr>
      </w:pPr>
      <w:r w:rsidRPr="00524869">
        <w:rPr>
          <w:rFonts w:eastAsia="Times New Roman" w:cs="Times New Roman"/>
          <w:sz w:val="21"/>
          <w:szCs w:val="21"/>
        </w:rPr>
        <w:t xml:space="preserve">Znak sprawy: </w:t>
      </w:r>
      <w:r w:rsidRPr="00524869">
        <w:rPr>
          <w:rFonts w:eastAsia="Times New Roman" w:cs="Times New Roman"/>
          <w:b/>
          <w:bCs/>
          <w:sz w:val="21"/>
          <w:szCs w:val="21"/>
        </w:rPr>
        <w:t>ZP.260.</w:t>
      </w:r>
      <w:r>
        <w:rPr>
          <w:rFonts w:eastAsia="Times New Roman" w:cs="Times New Roman"/>
          <w:b/>
          <w:bCs/>
          <w:sz w:val="21"/>
          <w:szCs w:val="21"/>
        </w:rPr>
        <w:t>6</w:t>
      </w:r>
      <w:r w:rsidRPr="00524869">
        <w:rPr>
          <w:rFonts w:eastAsia="Times New Roman" w:cs="Times New Roman"/>
          <w:b/>
          <w:bCs/>
          <w:sz w:val="21"/>
          <w:szCs w:val="21"/>
        </w:rPr>
        <w:t>.202</w:t>
      </w:r>
      <w:r>
        <w:rPr>
          <w:rFonts w:eastAsia="Times New Roman" w:cs="Times New Roman"/>
          <w:b/>
          <w:bCs/>
          <w:sz w:val="21"/>
          <w:szCs w:val="21"/>
        </w:rPr>
        <w:t>6</w:t>
      </w:r>
    </w:p>
    <w:p w14:paraId="244A4A6A" w14:textId="77777777" w:rsidR="00524869" w:rsidRPr="00524869" w:rsidRDefault="00524869" w:rsidP="00524869">
      <w:pPr>
        <w:pStyle w:val="Standard"/>
        <w:ind w:right="-427"/>
        <w:jc w:val="both"/>
        <w:rPr>
          <w:rFonts w:eastAsia="Times New Roman" w:cs="Times New Roman"/>
          <w:sz w:val="21"/>
          <w:szCs w:val="21"/>
        </w:rPr>
      </w:pPr>
      <w:r w:rsidRPr="00524869">
        <w:rPr>
          <w:rFonts w:eastAsia="Times New Roman" w:cs="Times New Roman"/>
          <w:noProof/>
          <w:sz w:val="21"/>
          <w:szCs w:val="21"/>
        </w:rPr>
        <mc:AlternateContent>
          <mc:Choice Requires="wps">
            <w:drawing>
              <wp:anchor distT="0" distB="0" distL="114300" distR="114300" simplePos="0" relativeHeight="251690496" behindDoc="0" locked="0" layoutInCell="1" allowOverlap="1" wp14:anchorId="503FA067" wp14:editId="33F968E2">
                <wp:simplePos x="0" y="0"/>
                <wp:positionH relativeFrom="column">
                  <wp:posOffset>64770</wp:posOffset>
                </wp:positionH>
                <wp:positionV relativeFrom="paragraph">
                  <wp:posOffset>60960</wp:posOffset>
                </wp:positionV>
                <wp:extent cx="2385060" cy="1200150"/>
                <wp:effectExtent l="0" t="0" r="15240" b="19050"/>
                <wp:wrapSquare wrapText="bothSides"/>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5060" cy="1200150"/>
                        </a:xfrm>
                        <a:prstGeom prst="rect">
                          <a:avLst/>
                        </a:prstGeom>
                        <a:noFill/>
                        <a:ln w="758">
                          <a:solidFill>
                            <a:srgbClr val="000000"/>
                          </a:solidFill>
                          <a:prstDash val="solid"/>
                        </a:ln>
                      </wps:spPr>
                      <wps:txbx>
                        <w:txbxContent>
                          <w:p w14:paraId="4029D264" w14:textId="77777777" w:rsidR="00524869" w:rsidRDefault="00524869" w:rsidP="00524869">
                            <w:pPr>
                              <w:jc w:val="center"/>
                              <w:rPr>
                                <w:rFonts w:eastAsia="Times New Roman"/>
                                <w:i/>
                                <w:sz w:val="18"/>
                                <w:lang w:eastAsia="ar-SA"/>
                              </w:rPr>
                            </w:pPr>
                          </w:p>
                          <w:p w14:paraId="1F791574" w14:textId="77777777" w:rsidR="00524869" w:rsidRDefault="00524869" w:rsidP="00524869">
                            <w:pPr>
                              <w:jc w:val="center"/>
                              <w:rPr>
                                <w:rFonts w:eastAsia="Times New Roman"/>
                                <w:i/>
                                <w:sz w:val="18"/>
                                <w:lang w:eastAsia="ar-SA"/>
                              </w:rPr>
                            </w:pPr>
                          </w:p>
                          <w:p w14:paraId="0338D5CA" w14:textId="77777777" w:rsidR="00524869" w:rsidRDefault="00524869" w:rsidP="00524869">
                            <w:pPr>
                              <w:jc w:val="center"/>
                              <w:rPr>
                                <w:rFonts w:eastAsia="Times New Roman"/>
                                <w:i/>
                                <w:sz w:val="18"/>
                                <w:lang w:eastAsia="ar-SA"/>
                              </w:rPr>
                            </w:pPr>
                          </w:p>
                          <w:p w14:paraId="366E6746" w14:textId="77777777" w:rsidR="00524869" w:rsidRDefault="00524869" w:rsidP="00524869">
                            <w:pPr>
                              <w:jc w:val="center"/>
                              <w:rPr>
                                <w:rFonts w:eastAsia="Times New Roman"/>
                                <w:i/>
                                <w:sz w:val="18"/>
                                <w:lang w:eastAsia="ar-SA"/>
                              </w:rPr>
                            </w:pPr>
                          </w:p>
                          <w:p w14:paraId="447CA772" w14:textId="77777777" w:rsidR="00524869" w:rsidRDefault="00524869" w:rsidP="00524869">
                            <w:pPr>
                              <w:jc w:val="center"/>
                              <w:rPr>
                                <w:rFonts w:eastAsia="Times New Roman"/>
                                <w:i/>
                                <w:sz w:val="18"/>
                                <w:szCs w:val="18"/>
                                <w:lang w:eastAsia="ar-SA"/>
                              </w:rPr>
                            </w:pPr>
                          </w:p>
                          <w:p w14:paraId="7D30A809" w14:textId="77777777" w:rsidR="00524869" w:rsidRPr="00DF7317" w:rsidRDefault="00524869" w:rsidP="00524869">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r>
                              <w:rPr>
                                <w:rFonts w:eastAsia="Times New Roman"/>
                                <w:b/>
                                <w:bCs/>
                                <w:i/>
                                <w:sz w:val="18"/>
                                <w:szCs w:val="18"/>
                                <w:lang w:eastAsia="ar-SA"/>
                              </w:rPr>
                              <w:t xml:space="preserve"> / </w:t>
                            </w:r>
                            <w:r w:rsidRPr="00B96681">
                              <w:rPr>
                                <w:rFonts w:eastAsia="Times New Roman"/>
                                <w:b/>
                                <w:bCs/>
                                <w:i/>
                                <w:sz w:val="18"/>
                                <w:szCs w:val="18"/>
                                <w:lang w:eastAsia="ar-SA"/>
                              </w:rPr>
                              <w:t>Podwykonawca**</w:t>
                            </w:r>
                          </w:p>
                          <w:p w14:paraId="4EAB697D" w14:textId="77777777" w:rsidR="00524869" w:rsidRPr="006D20CB" w:rsidRDefault="00524869" w:rsidP="00524869">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503FA067" id="_x0000_s1040" type="#_x0000_t202" style="position:absolute;left:0;text-align:left;margin-left:5.1pt;margin-top:4.8pt;width:187.8pt;height:9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" filled="f" strokeweight=".02106mm">
                <v:path arrowok="t"/>
                <v:textbox inset="2.78992mm,1.51992mm,2.78992mm,1.51992mm">
                  <w:txbxContent>
                    <w:p w14:paraId="4029D264" w14:textId="77777777" w:rsidR="00524869" w:rsidRDefault="00524869" w:rsidP="00524869">
                      <w:pPr>
                        <w:jc w:val="center"/>
                        <w:rPr>
                          <w:rFonts w:eastAsia="Times New Roman"/>
                          <w:i/>
                          <w:sz w:val="18"/>
                          <w:lang w:eastAsia="ar-SA"/>
                        </w:rPr>
                      </w:pPr>
                    </w:p>
                    <w:p w14:paraId="1F791574" w14:textId="77777777" w:rsidR="00524869" w:rsidRDefault="00524869" w:rsidP="00524869">
                      <w:pPr>
                        <w:jc w:val="center"/>
                        <w:rPr>
                          <w:rFonts w:eastAsia="Times New Roman"/>
                          <w:i/>
                          <w:sz w:val="18"/>
                          <w:lang w:eastAsia="ar-SA"/>
                        </w:rPr>
                      </w:pPr>
                    </w:p>
                    <w:p w14:paraId="0338D5CA" w14:textId="77777777" w:rsidR="00524869" w:rsidRDefault="00524869" w:rsidP="00524869">
                      <w:pPr>
                        <w:jc w:val="center"/>
                        <w:rPr>
                          <w:rFonts w:eastAsia="Times New Roman"/>
                          <w:i/>
                          <w:sz w:val="18"/>
                          <w:lang w:eastAsia="ar-SA"/>
                        </w:rPr>
                      </w:pPr>
                    </w:p>
                    <w:p w14:paraId="366E6746" w14:textId="77777777" w:rsidR="00524869" w:rsidRDefault="00524869" w:rsidP="00524869">
                      <w:pPr>
                        <w:jc w:val="center"/>
                        <w:rPr>
                          <w:rFonts w:eastAsia="Times New Roman"/>
                          <w:i/>
                          <w:sz w:val="18"/>
                          <w:lang w:eastAsia="ar-SA"/>
                        </w:rPr>
                      </w:pPr>
                    </w:p>
                    <w:p w14:paraId="447CA772" w14:textId="77777777" w:rsidR="00524869" w:rsidRDefault="00524869" w:rsidP="00524869">
                      <w:pPr>
                        <w:jc w:val="center"/>
                        <w:rPr>
                          <w:rFonts w:eastAsia="Times New Roman"/>
                          <w:i/>
                          <w:sz w:val="18"/>
                          <w:szCs w:val="18"/>
                          <w:lang w:eastAsia="ar-SA"/>
                        </w:rPr>
                      </w:pPr>
                    </w:p>
                    <w:p w14:paraId="7D30A809" w14:textId="77777777" w:rsidR="00524869" w:rsidRPr="00DF7317" w:rsidRDefault="00524869" w:rsidP="00524869">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r>
                        <w:rPr>
                          <w:rFonts w:eastAsia="Times New Roman"/>
                          <w:b/>
                          <w:bCs/>
                          <w:i/>
                          <w:sz w:val="18"/>
                          <w:szCs w:val="18"/>
                          <w:lang w:eastAsia="ar-SA"/>
                        </w:rPr>
                        <w:t xml:space="preserve"> / </w:t>
                      </w:r>
                      <w:r w:rsidRPr="00B96681">
                        <w:rPr>
                          <w:rFonts w:eastAsia="Times New Roman"/>
                          <w:b/>
                          <w:bCs/>
                          <w:i/>
                          <w:sz w:val="18"/>
                          <w:szCs w:val="18"/>
                          <w:lang w:eastAsia="ar-SA"/>
                        </w:rPr>
                        <w:t>Podwykonawca**</w:t>
                      </w:r>
                    </w:p>
                    <w:p w14:paraId="4EAB697D" w14:textId="77777777" w:rsidR="00524869" w:rsidRPr="006D20CB" w:rsidRDefault="00524869" w:rsidP="00524869">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txbxContent>
                </v:textbox>
                <w10:wrap type="square"/>
              </v:shape>
            </w:pict>
          </mc:Fallback>
        </mc:AlternateContent>
      </w:r>
    </w:p>
    <w:p w14:paraId="51158FBC" w14:textId="77777777" w:rsidR="00524869" w:rsidRPr="00524869" w:rsidRDefault="00524869" w:rsidP="00524869">
      <w:pPr>
        <w:pStyle w:val="Standard"/>
        <w:ind w:right="-427"/>
        <w:jc w:val="both"/>
        <w:rPr>
          <w:rFonts w:eastAsia="Times New Roman" w:cs="Times New Roman"/>
          <w:i/>
          <w:sz w:val="21"/>
          <w:szCs w:val="21"/>
          <w:u w:val="single"/>
        </w:rPr>
      </w:pPr>
    </w:p>
    <w:p w14:paraId="43380739" w14:textId="77777777" w:rsidR="00524869" w:rsidRPr="00524869" w:rsidRDefault="00524869" w:rsidP="00524869">
      <w:pPr>
        <w:pStyle w:val="Standard"/>
        <w:ind w:right="-427"/>
        <w:jc w:val="both"/>
        <w:rPr>
          <w:rFonts w:eastAsia="Times New Roman" w:cs="Times New Roman"/>
          <w:sz w:val="21"/>
          <w:szCs w:val="21"/>
        </w:rPr>
      </w:pPr>
    </w:p>
    <w:p w14:paraId="5779ED13" w14:textId="77777777" w:rsidR="00524869" w:rsidRPr="00524869" w:rsidRDefault="00524869" w:rsidP="00524869">
      <w:pPr>
        <w:pStyle w:val="Standard"/>
        <w:ind w:right="-427"/>
        <w:jc w:val="both"/>
        <w:rPr>
          <w:rFonts w:eastAsia="Times New Roman" w:cs="Times New Roman"/>
          <w:sz w:val="21"/>
          <w:szCs w:val="21"/>
        </w:rPr>
      </w:pPr>
    </w:p>
    <w:p w14:paraId="7B88C3CC" w14:textId="77777777" w:rsidR="00524869" w:rsidRPr="00524869" w:rsidRDefault="00524869" w:rsidP="00524869">
      <w:pPr>
        <w:pStyle w:val="Standard"/>
        <w:ind w:right="-427"/>
        <w:jc w:val="both"/>
        <w:rPr>
          <w:rFonts w:eastAsia="Times New Roman" w:cs="Times New Roman"/>
          <w:sz w:val="21"/>
          <w:szCs w:val="21"/>
        </w:rPr>
      </w:pPr>
    </w:p>
    <w:p w14:paraId="48CC5767" w14:textId="77777777" w:rsidR="00524869" w:rsidRPr="00524869" w:rsidRDefault="00524869" w:rsidP="00524869">
      <w:pPr>
        <w:pStyle w:val="Standard"/>
        <w:ind w:right="-427"/>
        <w:jc w:val="both"/>
        <w:rPr>
          <w:rFonts w:eastAsia="Times New Roman" w:cs="Times New Roman"/>
          <w:sz w:val="21"/>
          <w:szCs w:val="21"/>
        </w:rPr>
      </w:pPr>
    </w:p>
    <w:p w14:paraId="6241F2A4" w14:textId="77777777" w:rsidR="00524869" w:rsidRPr="00524869" w:rsidRDefault="00524869" w:rsidP="00524869">
      <w:pPr>
        <w:pStyle w:val="Standard"/>
        <w:ind w:right="-427"/>
        <w:jc w:val="both"/>
        <w:rPr>
          <w:rFonts w:eastAsia="Times New Roman" w:cs="Times New Roman"/>
          <w:sz w:val="21"/>
          <w:szCs w:val="21"/>
        </w:rPr>
      </w:pPr>
    </w:p>
    <w:p w14:paraId="170670D2" w14:textId="77777777" w:rsidR="00524869" w:rsidRDefault="00524869" w:rsidP="00524869">
      <w:pPr>
        <w:pStyle w:val="Standard"/>
        <w:ind w:right="-427"/>
        <w:jc w:val="both"/>
        <w:rPr>
          <w:rFonts w:eastAsia="Times New Roman" w:cs="Times New Roman"/>
          <w:sz w:val="21"/>
          <w:szCs w:val="21"/>
        </w:rPr>
      </w:pPr>
    </w:p>
    <w:p w14:paraId="3206CB71" w14:textId="77777777" w:rsidR="00524869" w:rsidRPr="00524869" w:rsidRDefault="00524869" w:rsidP="00524869">
      <w:pPr>
        <w:pStyle w:val="Standard"/>
        <w:ind w:right="-427"/>
        <w:jc w:val="both"/>
        <w:rPr>
          <w:rFonts w:eastAsia="Times New Roman" w:cs="Times New Roman"/>
          <w:sz w:val="21"/>
          <w:szCs w:val="21"/>
        </w:rPr>
      </w:pPr>
    </w:p>
    <w:p w14:paraId="6D22E9B3" w14:textId="77777777" w:rsidR="00524869" w:rsidRPr="00524869" w:rsidRDefault="00524869" w:rsidP="00524869">
      <w:pPr>
        <w:pStyle w:val="Standard"/>
        <w:ind w:right="-427"/>
        <w:jc w:val="both"/>
        <w:rPr>
          <w:rFonts w:eastAsia="Times New Roman" w:cs="Times New Roman"/>
          <w:sz w:val="21"/>
          <w:szCs w:val="21"/>
        </w:rPr>
      </w:pPr>
      <w:r w:rsidRPr="00524869">
        <w:rPr>
          <w:rFonts w:eastAsia="Times New Roman" w:cs="Times New Roman"/>
          <w:noProof/>
          <w:sz w:val="21"/>
          <w:szCs w:val="21"/>
        </w:rPr>
        <mc:AlternateContent>
          <mc:Choice Requires="wps">
            <w:drawing>
              <wp:anchor distT="0" distB="0" distL="114300" distR="114300" simplePos="0" relativeHeight="251691520" behindDoc="0" locked="0" layoutInCell="1" allowOverlap="1" wp14:anchorId="02397B4D" wp14:editId="723BDA3D">
                <wp:simplePos x="0" y="0"/>
                <wp:positionH relativeFrom="column">
                  <wp:posOffset>369570</wp:posOffset>
                </wp:positionH>
                <wp:positionV relativeFrom="paragraph">
                  <wp:posOffset>47625</wp:posOffset>
                </wp:positionV>
                <wp:extent cx="5541645" cy="902335"/>
                <wp:effectExtent l="0" t="0" r="20955" b="12065"/>
                <wp:wrapSquare wrapText="bothSides"/>
                <wp:docPr id="89490829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1645" cy="902335"/>
                        </a:xfrm>
                        <a:prstGeom prst="rect">
                          <a:avLst/>
                        </a:prstGeom>
                        <a:noFill/>
                        <a:ln w="758">
                          <a:solidFill>
                            <a:srgbClr val="000000"/>
                          </a:solidFill>
                          <a:prstDash val="solid"/>
                        </a:ln>
                      </wps:spPr>
                      <wps:txbx>
                        <w:txbxContent>
                          <w:p w14:paraId="4F156BEB" w14:textId="77777777" w:rsidR="00524869" w:rsidRPr="000B161A" w:rsidRDefault="00524869" w:rsidP="00524869">
                            <w:pPr>
                              <w:jc w:val="center"/>
                              <w:rPr>
                                <w:rFonts w:eastAsia="Times New Roman"/>
                                <w:b/>
                                <w:sz w:val="30"/>
                                <w:szCs w:val="30"/>
                                <w:lang w:eastAsia="ar-SA"/>
                              </w:rPr>
                            </w:pPr>
                            <w:r w:rsidRPr="000B161A">
                              <w:rPr>
                                <w:rFonts w:eastAsia="Times New Roman"/>
                                <w:b/>
                                <w:sz w:val="30"/>
                                <w:szCs w:val="30"/>
                                <w:lang w:eastAsia="ar-SA"/>
                              </w:rPr>
                              <w:t xml:space="preserve">OŚWIADCZENIE </w:t>
                            </w:r>
                          </w:p>
                          <w:p w14:paraId="03DA0472" w14:textId="77777777" w:rsidR="00524869" w:rsidRPr="000B161A" w:rsidRDefault="00524869" w:rsidP="00524869">
                            <w:pPr>
                              <w:jc w:val="center"/>
                            </w:pPr>
                            <w:r>
                              <w:rPr>
                                <w:rFonts w:eastAsia="Times New Roman"/>
                                <w:b/>
                                <w:sz w:val="24"/>
                                <w:szCs w:val="24"/>
                                <w:lang w:eastAsia="ar-SA"/>
                              </w:rPr>
                              <w:t>O AKTUALNOŚCI INFORMACJI ZAWARTYCH W OŚWIADCZENIU, O KTÓRYM MOWA W ART. 125 UST. 1 USTAWY PZP W ZAKRESIE PODSTAW WYKLUCZENIA</w:t>
                            </w: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2397B4D" id="_x0000_s1041" type="#_x0000_t202" style="position:absolute;left:0;text-align:left;margin-left:29.1pt;margin-top:3.75pt;width:436.35pt;height:71.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" filled="f" strokeweight=".02106mm">
                <v:path arrowok="t"/>
                <v:textbox inset="2.78992mm,1.51992mm,2.78992mm,1.51992mm">
                  <w:txbxContent>
                    <w:p w14:paraId="4F156BEB" w14:textId="77777777" w:rsidR="00524869" w:rsidRPr="000B161A" w:rsidRDefault="00524869" w:rsidP="00524869">
                      <w:pPr>
                        <w:jc w:val="center"/>
                        <w:rPr>
                          <w:rFonts w:eastAsia="Times New Roman"/>
                          <w:b/>
                          <w:sz w:val="30"/>
                          <w:szCs w:val="30"/>
                          <w:lang w:eastAsia="ar-SA"/>
                        </w:rPr>
                      </w:pPr>
                      <w:r w:rsidRPr="000B161A">
                        <w:rPr>
                          <w:rFonts w:eastAsia="Times New Roman"/>
                          <w:b/>
                          <w:sz w:val="30"/>
                          <w:szCs w:val="30"/>
                          <w:lang w:eastAsia="ar-SA"/>
                        </w:rPr>
                        <w:t xml:space="preserve">OŚWIADCZENIE </w:t>
                      </w:r>
                    </w:p>
                    <w:p w14:paraId="03DA0472" w14:textId="77777777" w:rsidR="00524869" w:rsidRPr="000B161A" w:rsidRDefault="00524869" w:rsidP="00524869">
                      <w:pPr>
                        <w:jc w:val="center"/>
                      </w:pPr>
                      <w:r>
                        <w:rPr>
                          <w:rFonts w:eastAsia="Times New Roman"/>
                          <w:b/>
                          <w:sz w:val="24"/>
                          <w:szCs w:val="24"/>
                          <w:lang w:eastAsia="ar-SA"/>
                        </w:rPr>
                        <w:t>O AKTUALNOŚCI INFORMACJI ZAWARTYCH W OŚWIADCZENIU, O KTÓRYM MOWA W ART. 125 UST. 1 USTAWY PZP W ZAKRESIE PODSTAW WYKLUCZENIA</w:t>
                      </w:r>
                    </w:p>
                  </w:txbxContent>
                </v:textbox>
                <w10:wrap type="square"/>
              </v:shape>
            </w:pict>
          </mc:Fallback>
        </mc:AlternateContent>
      </w:r>
    </w:p>
    <w:p w14:paraId="6F6C67D1" w14:textId="77777777" w:rsidR="00524869" w:rsidRPr="00524869" w:rsidRDefault="00524869" w:rsidP="00524869">
      <w:pPr>
        <w:pStyle w:val="Standard"/>
        <w:ind w:right="-427"/>
        <w:jc w:val="both"/>
        <w:rPr>
          <w:rFonts w:eastAsia="Times New Roman" w:cs="Times New Roman"/>
          <w:sz w:val="21"/>
          <w:szCs w:val="21"/>
        </w:rPr>
      </w:pPr>
    </w:p>
    <w:p w14:paraId="2CD7BD6E" w14:textId="77777777" w:rsidR="00524869" w:rsidRPr="00524869" w:rsidRDefault="00524869" w:rsidP="00524869">
      <w:pPr>
        <w:pStyle w:val="Standard"/>
        <w:ind w:right="-427"/>
        <w:jc w:val="both"/>
        <w:rPr>
          <w:rFonts w:eastAsia="Times New Roman" w:cs="Times New Roman"/>
          <w:sz w:val="21"/>
          <w:szCs w:val="21"/>
        </w:rPr>
      </w:pPr>
    </w:p>
    <w:p w14:paraId="6B8AEC37" w14:textId="77777777" w:rsidR="00524869" w:rsidRPr="00524869" w:rsidRDefault="00524869" w:rsidP="00524869">
      <w:pPr>
        <w:pStyle w:val="Standard"/>
        <w:ind w:right="-427"/>
        <w:jc w:val="both"/>
        <w:rPr>
          <w:rFonts w:eastAsia="Times New Roman" w:cs="Times New Roman"/>
          <w:sz w:val="21"/>
          <w:szCs w:val="21"/>
        </w:rPr>
      </w:pPr>
    </w:p>
    <w:p w14:paraId="4B94F038" w14:textId="77777777" w:rsidR="00524869" w:rsidRPr="00524869" w:rsidRDefault="00524869" w:rsidP="00524869">
      <w:pPr>
        <w:pStyle w:val="Standard"/>
        <w:ind w:right="-427"/>
        <w:jc w:val="both"/>
        <w:rPr>
          <w:rFonts w:eastAsia="Times New Roman" w:cs="Times New Roman"/>
          <w:sz w:val="21"/>
          <w:szCs w:val="21"/>
        </w:rPr>
      </w:pPr>
    </w:p>
    <w:p w14:paraId="2BD06019" w14:textId="77777777" w:rsidR="00524869" w:rsidRPr="00524869" w:rsidRDefault="00524869" w:rsidP="00524869">
      <w:pPr>
        <w:pStyle w:val="Standard"/>
        <w:ind w:right="-427"/>
        <w:jc w:val="both"/>
        <w:rPr>
          <w:rFonts w:eastAsia="Times New Roman" w:cs="Times New Roman"/>
          <w:sz w:val="21"/>
          <w:szCs w:val="21"/>
        </w:rPr>
      </w:pPr>
    </w:p>
    <w:p w14:paraId="74036B0E" w14:textId="77777777" w:rsidR="00524869" w:rsidRPr="00524869" w:rsidRDefault="00524869" w:rsidP="00524869">
      <w:pPr>
        <w:pStyle w:val="Standard"/>
        <w:ind w:right="-427"/>
        <w:rPr>
          <w:rFonts w:eastAsia="Times New Roman" w:cs="Times New Roman"/>
          <w:sz w:val="21"/>
          <w:szCs w:val="21"/>
        </w:rPr>
      </w:pPr>
    </w:p>
    <w:p w14:paraId="422EFF55" w14:textId="77777777" w:rsidR="00524869" w:rsidRPr="00524869" w:rsidRDefault="00524869" w:rsidP="00524869">
      <w:pPr>
        <w:pStyle w:val="Standard"/>
        <w:ind w:right="-427"/>
        <w:rPr>
          <w:rFonts w:eastAsia="Times New Roman" w:cs="Times New Roman"/>
          <w:sz w:val="21"/>
          <w:szCs w:val="21"/>
        </w:rPr>
      </w:pPr>
    </w:p>
    <w:p w14:paraId="2006347A" w14:textId="77777777" w:rsidR="00524869" w:rsidRPr="00524869" w:rsidRDefault="00524869" w:rsidP="00524869">
      <w:pPr>
        <w:pStyle w:val="Standard"/>
        <w:ind w:right="-427"/>
        <w:rPr>
          <w:rFonts w:eastAsia="Times New Roman" w:cs="Times New Roman"/>
          <w:sz w:val="21"/>
          <w:szCs w:val="21"/>
        </w:rPr>
      </w:pPr>
    </w:p>
    <w:p w14:paraId="2917E292" w14:textId="2C6FB920" w:rsidR="00524869" w:rsidRPr="00524869" w:rsidRDefault="00524869" w:rsidP="00AA7E26">
      <w:pPr>
        <w:pStyle w:val="Standard"/>
        <w:ind w:right="-427"/>
        <w:jc w:val="both"/>
        <w:rPr>
          <w:rFonts w:eastAsia="Times New Roman" w:cs="Times New Roman"/>
          <w:b/>
          <w:sz w:val="22"/>
          <w:szCs w:val="22"/>
        </w:rPr>
      </w:pPr>
      <w:r w:rsidRPr="00524869">
        <w:rPr>
          <w:rFonts w:eastAsia="Times New Roman" w:cs="Times New Roman"/>
          <w:sz w:val="22"/>
          <w:szCs w:val="22"/>
        </w:rPr>
        <w:t xml:space="preserve">Na potrzeby postępowania o udzielenie zamówienia publicznego pod nazwą: </w:t>
      </w:r>
      <w:r w:rsidRPr="00524869">
        <w:rPr>
          <w:rFonts w:eastAsia="Times New Roman" w:cs="Times New Roman"/>
          <w:b/>
          <w:sz w:val="22"/>
          <w:szCs w:val="22"/>
        </w:rPr>
        <w:t>„</w:t>
      </w:r>
      <w:r w:rsidR="00AA7E26" w:rsidRPr="00AA7E26">
        <w:rPr>
          <w:rFonts w:eastAsia="Times New Roman" w:cs="Times New Roman"/>
          <w:b/>
          <w:sz w:val="22"/>
          <w:szCs w:val="22"/>
        </w:rPr>
        <w:t>Budowa Wielofunkcyjnej Sali Prób i Sali Prób Baletu na tarasach wewnętrznych gmachu Teatru Wielkiego – Opery Narodowej łącznie z pomieszczeniami, instalacjami i urządzeniami powiązanymi funkcjonalnie</w:t>
      </w:r>
      <w:r w:rsidRPr="00524869">
        <w:rPr>
          <w:rFonts w:eastAsia="Times New Roman" w:cs="Times New Roman"/>
          <w:b/>
          <w:sz w:val="22"/>
          <w:szCs w:val="22"/>
        </w:rPr>
        <w:t xml:space="preserve">”, </w:t>
      </w:r>
      <w:r w:rsidRPr="00524869">
        <w:rPr>
          <w:rFonts w:eastAsia="Times New Roman" w:cs="Times New Roman"/>
          <w:sz w:val="22"/>
          <w:szCs w:val="22"/>
        </w:rPr>
        <w:t xml:space="preserve">prowadzonego przez Teatr Wielki – Operę Narodową w trybie przetargu nieograniczonego (art. 132 ustawy </w:t>
      </w:r>
      <w:proofErr w:type="spellStart"/>
      <w:r w:rsidRPr="00524869">
        <w:rPr>
          <w:rFonts w:eastAsia="Times New Roman" w:cs="Times New Roman"/>
          <w:sz w:val="22"/>
          <w:szCs w:val="22"/>
        </w:rPr>
        <w:t>Pzp</w:t>
      </w:r>
      <w:proofErr w:type="spellEnd"/>
      <w:r w:rsidRPr="00524869">
        <w:rPr>
          <w:rFonts w:eastAsia="Times New Roman" w:cs="Times New Roman"/>
          <w:sz w:val="22"/>
          <w:szCs w:val="22"/>
        </w:rPr>
        <w:t>), oświadczam, że podane w części III formularza JEDZ</w:t>
      </w:r>
      <w:r w:rsidR="00AA7E26" w:rsidRPr="00AA7E26">
        <w:rPr>
          <w:rFonts w:eastAsia="Times New Roman" w:cs="Times New Roman"/>
          <w:sz w:val="22"/>
          <w:szCs w:val="22"/>
        </w:rPr>
        <w:t xml:space="preserve"> </w:t>
      </w:r>
      <w:r w:rsidRPr="00524869">
        <w:rPr>
          <w:rFonts w:eastAsia="Times New Roman" w:cs="Times New Roman"/>
          <w:sz w:val="22"/>
          <w:szCs w:val="22"/>
        </w:rPr>
        <w:t>informacje są nadal aktualne w zakresie:</w:t>
      </w:r>
    </w:p>
    <w:p w14:paraId="145BC200" w14:textId="03DE27B4" w:rsidR="00524869" w:rsidRPr="00524869" w:rsidRDefault="00524869" w:rsidP="00AA7E26">
      <w:pPr>
        <w:pStyle w:val="Standard"/>
        <w:numPr>
          <w:ilvl w:val="2"/>
          <w:numId w:val="73"/>
        </w:numPr>
        <w:ind w:right="-427"/>
        <w:jc w:val="both"/>
        <w:rPr>
          <w:rFonts w:eastAsia="Times New Roman" w:cs="Times New Roman"/>
          <w:sz w:val="22"/>
          <w:szCs w:val="22"/>
        </w:rPr>
      </w:pPr>
      <w:r w:rsidRPr="00524869">
        <w:rPr>
          <w:rFonts w:eastAsia="Times New Roman" w:cs="Times New Roman"/>
          <w:sz w:val="22"/>
          <w:szCs w:val="22"/>
        </w:rPr>
        <w:t xml:space="preserve">Art. 108 ust. 1 pkt 3 ustawy </w:t>
      </w:r>
      <w:proofErr w:type="spellStart"/>
      <w:r w:rsidRPr="00524869">
        <w:rPr>
          <w:rFonts w:eastAsia="Times New Roman" w:cs="Times New Roman"/>
          <w:sz w:val="22"/>
          <w:szCs w:val="22"/>
        </w:rPr>
        <w:t>Pzp</w:t>
      </w:r>
      <w:proofErr w:type="spellEnd"/>
      <w:r w:rsidRPr="00524869">
        <w:rPr>
          <w:rFonts w:eastAsia="Times New Roman" w:cs="Times New Roman"/>
          <w:sz w:val="22"/>
          <w:szCs w:val="22"/>
        </w:rPr>
        <w:t xml:space="preserve"> zgodnie, z którym wykluczeniu podlega Wykonawca,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6A3D2F">
        <w:rPr>
          <w:rFonts w:eastAsia="Times New Roman" w:cs="Times New Roman"/>
          <w:sz w:val="22"/>
          <w:szCs w:val="22"/>
        </w:rPr>
        <w:t>,</w:t>
      </w:r>
    </w:p>
    <w:p w14:paraId="1F2E2E01" w14:textId="00E4367F" w:rsidR="00524869" w:rsidRPr="00524869" w:rsidRDefault="00524869" w:rsidP="00AA7E26">
      <w:pPr>
        <w:pStyle w:val="Standard"/>
        <w:numPr>
          <w:ilvl w:val="2"/>
          <w:numId w:val="73"/>
        </w:numPr>
        <w:ind w:right="-427"/>
        <w:jc w:val="both"/>
        <w:rPr>
          <w:rFonts w:eastAsia="Times New Roman" w:cs="Times New Roman"/>
          <w:sz w:val="22"/>
          <w:szCs w:val="22"/>
        </w:rPr>
      </w:pPr>
      <w:r w:rsidRPr="00524869">
        <w:rPr>
          <w:rFonts w:eastAsia="Times New Roman" w:cs="Times New Roman"/>
          <w:sz w:val="22"/>
          <w:szCs w:val="22"/>
        </w:rPr>
        <w:t xml:space="preserve">Art. 108 ust. 1 pkt 4 ustawy </w:t>
      </w:r>
      <w:proofErr w:type="spellStart"/>
      <w:r w:rsidRPr="00524869">
        <w:rPr>
          <w:rFonts w:eastAsia="Times New Roman" w:cs="Times New Roman"/>
          <w:sz w:val="22"/>
          <w:szCs w:val="22"/>
        </w:rPr>
        <w:t>Pzp</w:t>
      </w:r>
      <w:proofErr w:type="spellEnd"/>
      <w:r w:rsidRPr="00524869">
        <w:rPr>
          <w:rFonts w:eastAsia="Times New Roman" w:cs="Times New Roman"/>
          <w:sz w:val="22"/>
          <w:szCs w:val="22"/>
        </w:rPr>
        <w:t xml:space="preserve"> zgodnie, z którym wykluczeniu podlega </w:t>
      </w:r>
      <w:proofErr w:type="gramStart"/>
      <w:r w:rsidRPr="00524869">
        <w:rPr>
          <w:rFonts w:eastAsia="Times New Roman" w:cs="Times New Roman"/>
          <w:sz w:val="22"/>
          <w:szCs w:val="22"/>
        </w:rPr>
        <w:t>Wykonawca</w:t>
      </w:r>
      <w:proofErr w:type="gramEnd"/>
      <w:r w:rsidR="006A3D2F">
        <w:rPr>
          <w:rFonts w:eastAsia="Times New Roman" w:cs="Times New Roman"/>
          <w:sz w:val="22"/>
          <w:szCs w:val="22"/>
        </w:rPr>
        <w:t xml:space="preserve"> </w:t>
      </w:r>
      <w:r w:rsidRPr="00524869">
        <w:rPr>
          <w:rFonts w:eastAsia="Times New Roman" w:cs="Times New Roman"/>
          <w:sz w:val="22"/>
          <w:szCs w:val="22"/>
        </w:rPr>
        <w:t>wobec którego prawomocnie orzeczono zakaz ubiegania się o zamówienia publiczne tytułem środka zapobiegawczego,</w:t>
      </w:r>
    </w:p>
    <w:p w14:paraId="49A79216" w14:textId="0D1DD488" w:rsidR="00524869" w:rsidRPr="00524869" w:rsidRDefault="00524869" w:rsidP="00AA7E26">
      <w:pPr>
        <w:pStyle w:val="Standard"/>
        <w:numPr>
          <w:ilvl w:val="2"/>
          <w:numId w:val="73"/>
        </w:numPr>
        <w:ind w:right="-427"/>
        <w:jc w:val="both"/>
        <w:rPr>
          <w:rFonts w:eastAsia="Times New Roman" w:cs="Times New Roman"/>
          <w:sz w:val="22"/>
          <w:szCs w:val="22"/>
        </w:rPr>
      </w:pPr>
      <w:r w:rsidRPr="00524869">
        <w:rPr>
          <w:rFonts w:eastAsia="Times New Roman" w:cs="Times New Roman"/>
          <w:sz w:val="22"/>
          <w:szCs w:val="22"/>
        </w:rPr>
        <w:t xml:space="preserve">Art. 108 ust. 1 pkt 5 ustawy </w:t>
      </w:r>
      <w:proofErr w:type="spellStart"/>
      <w:r w:rsidRPr="00524869">
        <w:rPr>
          <w:rFonts w:eastAsia="Times New Roman" w:cs="Times New Roman"/>
          <w:sz w:val="22"/>
          <w:szCs w:val="22"/>
        </w:rPr>
        <w:t>Pzp</w:t>
      </w:r>
      <w:proofErr w:type="spellEnd"/>
      <w:r w:rsidRPr="00524869">
        <w:rPr>
          <w:rFonts w:eastAsia="Times New Roman" w:cs="Times New Roman"/>
          <w:sz w:val="22"/>
          <w:szCs w:val="22"/>
        </w:rPr>
        <w:t xml:space="preserve"> zgodnie, z którym wykluczeniu podlega</w:t>
      </w:r>
      <w:r w:rsidR="006A3D2F">
        <w:rPr>
          <w:rFonts w:eastAsia="Times New Roman" w:cs="Times New Roman"/>
          <w:sz w:val="22"/>
          <w:szCs w:val="22"/>
        </w:rPr>
        <w:t xml:space="preserve"> </w:t>
      </w:r>
      <w:proofErr w:type="gramStart"/>
      <w:r w:rsidRPr="00524869">
        <w:rPr>
          <w:rFonts w:eastAsia="Times New Roman" w:cs="Times New Roman"/>
          <w:sz w:val="22"/>
          <w:szCs w:val="22"/>
        </w:rPr>
        <w:t>Wykonawca</w:t>
      </w:r>
      <w:proofErr w:type="gramEnd"/>
      <w:r w:rsidR="006A3D2F">
        <w:rPr>
          <w:rFonts w:eastAsia="Times New Roman" w:cs="Times New Roman"/>
          <w:sz w:val="22"/>
          <w:szCs w:val="22"/>
        </w:rPr>
        <w:t xml:space="preserve"> </w:t>
      </w:r>
      <w:r w:rsidRPr="00524869">
        <w:rPr>
          <w:rFonts w:eastAsia="Times New Roman" w:cs="Times New Roman"/>
          <w:sz w:val="22"/>
          <w:szCs w:val="22"/>
        </w:rPr>
        <w:t>jeżeli Zamawiający może stwierdzić, na podstawie wiarygodnych przesłanek, że wykonawca zawarł z innymi wykonawcami porozumienie mające na celu zakłócenie konkurencji</w:t>
      </w:r>
      <w:r w:rsidR="006A3D2F">
        <w:rPr>
          <w:rFonts w:eastAsia="Times New Roman" w:cs="Times New Roman"/>
          <w:sz w:val="22"/>
          <w:szCs w:val="22"/>
        </w:rPr>
        <w:t>,</w:t>
      </w:r>
    </w:p>
    <w:p w14:paraId="3C9C38E6" w14:textId="44E82F23" w:rsidR="00524869" w:rsidRDefault="00524869" w:rsidP="00AA7E26">
      <w:pPr>
        <w:pStyle w:val="Standard"/>
        <w:numPr>
          <w:ilvl w:val="2"/>
          <w:numId w:val="73"/>
        </w:numPr>
        <w:ind w:right="-427"/>
        <w:jc w:val="both"/>
        <w:rPr>
          <w:rFonts w:eastAsia="Times New Roman" w:cs="Times New Roman"/>
          <w:sz w:val="22"/>
          <w:szCs w:val="22"/>
        </w:rPr>
      </w:pPr>
      <w:r w:rsidRPr="00524869">
        <w:rPr>
          <w:rFonts w:eastAsia="Times New Roman" w:cs="Times New Roman"/>
          <w:sz w:val="22"/>
          <w:szCs w:val="22"/>
        </w:rPr>
        <w:t xml:space="preserve">Art. 108 ust. 1 pkt 6 ustawy </w:t>
      </w:r>
      <w:proofErr w:type="spellStart"/>
      <w:r w:rsidRPr="00524869">
        <w:rPr>
          <w:rFonts w:eastAsia="Times New Roman" w:cs="Times New Roman"/>
          <w:sz w:val="22"/>
          <w:szCs w:val="22"/>
        </w:rPr>
        <w:t>Pzp</w:t>
      </w:r>
      <w:proofErr w:type="spellEnd"/>
      <w:r w:rsidRPr="00524869">
        <w:rPr>
          <w:rFonts w:eastAsia="Times New Roman" w:cs="Times New Roman"/>
          <w:sz w:val="22"/>
          <w:szCs w:val="22"/>
        </w:rPr>
        <w:t xml:space="preserve"> zgodnie, z którym wykluczeniu podlega Wykonawca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EA2B55">
        <w:rPr>
          <w:rFonts w:eastAsia="Times New Roman" w:cs="Times New Roman"/>
          <w:sz w:val="22"/>
          <w:szCs w:val="22"/>
        </w:rPr>
        <w:t>,</w:t>
      </w:r>
    </w:p>
    <w:p w14:paraId="36E2D125" w14:textId="1DF6FC09" w:rsidR="00EA2B55" w:rsidRPr="00272791" w:rsidRDefault="00EA2B55" w:rsidP="0086316D">
      <w:pPr>
        <w:pStyle w:val="Standard"/>
        <w:numPr>
          <w:ilvl w:val="2"/>
          <w:numId w:val="73"/>
        </w:numPr>
        <w:ind w:right="-427"/>
        <w:jc w:val="both"/>
        <w:rPr>
          <w:rFonts w:eastAsia="Times New Roman" w:cs="Times New Roman"/>
          <w:sz w:val="22"/>
          <w:szCs w:val="22"/>
        </w:rPr>
      </w:pPr>
      <w:r w:rsidRPr="00272791">
        <w:rPr>
          <w:rFonts w:eastAsia="Times New Roman" w:cs="Times New Roman"/>
          <w:sz w:val="22"/>
          <w:szCs w:val="22"/>
        </w:rPr>
        <w:t xml:space="preserve">Art. 109 ust. 1 pkt 1 zgodnie z którym </w:t>
      </w:r>
      <w:r w:rsidR="00272791" w:rsidRPr="00272791">
        <w:rPr>
          <w:rFonts w:eastAsia="Times New Roman" w:cs="Times New Roman"/>
          <w:sz w:val="22"/>
          <w:szCs w:val="22"/>
        </w:rPr>
        <w:t>z postępowania o udzielenie zamówienia zamawiający może wykluczyć wykonawcę</w:t>
      </w:r>
      <w:r w:rsidR="00272791">
        <w:rPr>
          <w:rFonts w:eastAsia="Times New Roman" w:cs="Times New Roman"/>
          <w:sz w:val="22"/>
          <w:szCs w:val="22"/>
        </w:rPr>
        <w:t xml:space="preserve"> </w:t>
      </w:r>
      <w:r w:rsidR="00272791" w:rsidRPr="00272791">
        <w:rPr>
          <w:rFonts w:eastAsia="Times New Roman" w:cs="Times New Roman"/>
          <w:sz w:val="22"/>
          <w:szCs w:val="22"/>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272791">
        <w:rPr>
          <w:rFonts w:eastAsia="Times New Roman" w:cs="Times New Roman"/>
          <w:sz w:val="22"/>
          <w:szCs w:val="22"/>
        </w:rPr>
        <w:t>.</w:t>
      </w:r>
    </w:p>
    <w:p w14:paraId="00BFD730" w14:textId="77777777" w:rsidR="00A456CC" w:rsidRDefault="00A456CC" w:rsidP="00AA7E26">
      <w:pPr>
        <w:pStyle w:val="Standard"/>
        <w:ind w:right="-427"/>
        <w:jc w:val="both"/>
        <w:rPr>
          <w:rFonts w:eastAsia="Times New Roman" w:cs="Times New Roman"/>
          <w:sz w:val="22"/>
          <w:szCs w:val="22"/>
        </w:rPr>
      </w:pPr>
    </w:p>
    <w:p w14:paraId="572BA954" w14:textId="77777777" w:rsidR="00832463" w:rsidRDefault="00832463" w:rsidP="00AA7E26">
      <w:pPr>
        <w:pStyle w:val="Standard"/>
        <w:ind w:right="-427"/>
        <w:jc w:val="both"/>
        <w:rPr>
          <w:rFonts w:eastAsia="Times New Roman" w:cs="Times New Roman"/>
          <w:sz w:val="22"/>
          <w:szCs w:val="22"/>
        </w:rPr>
      </w:pPr>
    </w:p>
    <w:p w14:paraId="7DDF7769" w14:textId="77777777" w:rsidR="00832463" w:rsidRDefault="00832463" w:rsidP="00AA7E26">
      <w:pPr>
        <w:pStyle w:val="Standard"/>
        <w:ind w:right="-427"/>
        <w:jc w:val="both"/>
        <w:rPr>
          <w:rFonts w:eastAsia="Times New Roman" w:cs="Times New Roman"/>
          <w:sz w:val="22"/>
          <w:szCs w:val="22"/>
        </w:rPr>
      </w:pPr>
    </w:p>
    <w:p w14:paraId="4D386BBE" w14:textId="77777777" w:rsidR="00832463" w:rsidRDefault="00832463" w:rsidP="00AA7E26">
      <w:pPr>
        <w:pStyle w:val="Standard"/>
        <w:ind w:right="-427"/>
        <w:jc w:val="both"/>
        <w:rPr>
          <w:rFonts w:eastAsia="Times New Roman" w:cs="Times New Roman"/>
          <w:sz w:val="22"/>
          <w:szCs w:val="22"/>
        </w:rPr>
      </w:pPr>
    </w:p>
    <w:p w14:paraId="03CF08FA" w14:textId="77777777" w:rsidR="00832463" w:rsidRDefault="00832463" w:rsidP="00AA7E26">
      <w:pPr>
        <w:pStyle w:val="Standard"/>
        <w:ind w:right="-427"/>
        <w:jc w:val="both"/>
        <w:rPr>
          <w:rFonts w:eastAsia="Times New Roman" w:cs="Times New Roman"/>
          <w:sz w:val="22"/>
          <w:szCs w:val="22"/>
        </w:rPr>
      </w:pPr>
    </w:p>
    <w:p w14:paraId="4DFFCDE1" w14:textId="77777777" w:rsidR="00832463" w:rsidRDefault="00832463" w:rsidP="00AA7E26">
      <w:pPr>
        <w:pStyle w:val="Standard"/>
        <w:ind w:right="-427"/>
        <w:jc w:val="both"/>
        <w:rPr>
          <w:rFonts w:eastAsia="Times New Roman" w:cs="Times New Roman"/>
          <w:sz w:val="22"/>
          <w:szCs w:val="22"/>
        </w:rPr>
      </w:pPr>
    </w:p>
    <w:p w14:paraId="46D55B1B" w14:textId="3F3C888A" w:rsidR="00832463" w:rsidRDefault="00832463" w:rsidP="00832463">
      <w:pPr>
        <w:jc w:val="right"/>
        <w:rPr>
          <w:rFonts w:eastAsia="Times New Roman" w:cs="Times New Roman"/>
          <w:b/>
          <w:sz w:val="22"/>
          <w:szCs w:val="22"/>
          <w:lang w:eastAsia="ar-SA"/>
        </w:rPr>
      </w:pPr>
      <w:r w:rsidRPr="0083176D">
        <w:rPr>
          <w:rFonts w:eastAsia="Times New Roman" w:cs="Times New Roman"/>
          <w:b/>
          <w:sz w:val="22"/>
          <w:szCs w:val="22"/>
          <w:lang w:eastAsia="ar-SA"/>
        </w:rPr>
        <w:lastRenderedPageBreak/>
        <w:t xml:space="preserve">Załącznik nr </w:t>
      </w:r>
      <w:r>
        <w:rPr>
          <w:rFonts w:eastAsia="Times New Roman" w:cs="Times New Roman"/>
          <w:b/>
          <w:sz w:val="22"/>
          <w:szCs w:val="22"/>
          <w:lang w:eastAsia="ar-SA"/>
        </w:rPr>
        <w:t>9</w:t>
      </w:r>
      <w:r w:rsidRPr="0083176D">
        <w:rPr>
          <w:rFonts w:eastAsia="Times New Roman" w:cs="Times New Roman"/>
          <w:b/>
          <w:sz w:val="22"/>
          <w:szCs w:val="22"/>
          <w:lang w:eastAsia="ar-SA"/>
        </w:rPr>
        <w:t xml:space="preserve"> do </w:t>
      </w:r>
      <w:r>
        <w:rPr>
          <w:rFonts w:eastAsia="Times New Roman" w:cs="Times New Roman"/>
          <w:b/>
          <w:sz w:val="22"/>
          <w:szCs w:val="22"/>
          <w:lang w:eastAsia="ar-SA"/>
        </w:rPr>
        <w:t>SWZ</w:t>
      </w:r>
    </w:p>
    <w:p w14:paraId="021502D0" w14:textId="5337E5C6" w:rsidR="00832463" w:rsidRPr="0076418A" w:rsidRDefault="00832463" w:rsidP="00832463">
      <w:pPr>
        <w:jc w:val="right"/>
        <w:rPr>
          <w:rFonts w:eastAsia="Times New Roman"/>
          <w:bCs/>
          <w:sz w:val="22"/>
          <w:szCs w:val="22"/>
          <w:u w:val="single"/>
          <w:lang w:eastAsia="ar-SA"/>
        </w:rPr>
      </w:pPr>
    </w:p>
    <w:p w14:paraId="7B199D88" w14:textId="77777777" w:rsidR="00832463" w:rsidRDefault="00832463" w:rsidP="00832463">
      <w:pPr>
        <w:jc w:val="right"/>
        <w:rPr>
          <w:rFonts w:eastAsia="Times New Roman" w:cs="Times New Roman"/>
          <w:b/>
          <w:sz w:val="22"/>
          <w:szCs w:val="22"/>
          <w:lang w:eastAsia="ar-SA"/>
        </w:rPr>
      </w:pPr>
    </w:p>
    <w:p w14:paraId="20BD5E8D" w14:textId="77777777" w:rsidR="00832463" w:rsidRPr="00BD2BEA" w:rsidRDefault="00832463" w:rsidP="00832463">
      <w:pPr>
        <w:spacing w:line="312" w:lineRule="auto"/>
        <w:jc w:val="center"/>
        <w:rPr>
          <w:rFonts w:cs="Times New Roman"/>
          <w:b/>
          <w:sz w:val="18"/>
          <w:szCs w:val="18"/>
        </w:rPr>
      </w:pPr>
    </w:p>
    <w:tbl>
      <w:tblPr>
        <w:tblStyle w:val="Tabela-Siatka"/>
        <w:tblW w:w="0" w:type="auto"/>
        <w:tblInd w:w="846" w:type="dxa"/>
        <w:tblLook w:val="04A0" w:firstRow="1" w:lastRow="0" w:firstColumn="1" w:lastColumn="0" w:noHBand="0" w:noVBand="1"/>
      </w:tblPr>
      <w:tblGrid>
        <w:gridCol w:w="7654"/>
      </w:tblGrid>
      <w:tr w:rsidR="00832463" w14:paraId="21D32D22" w14:textId="77777777" w:rsidTr="003F7115">
        <w:tc>
          <w:tcPr>
            <w:tcW w:w="7654" w:type="dxa"/>
          </w:tcPr>
          <w:p w14:paraId="1BE1003F" w14:textId="77777777" w:rsidR="00832463" w:rsidRPr="00BD2BEA" w:rsidRDefault="00832463" w:rsidP="003F7115">
            <w:pPr>
              <w:spacing w:line="312" w:lineRule="auto"/>
              <w:jc w:val="center"/>
              <w:rPr>
                <w:rFonts w:cs="Times New Roman"/>
                <w:b/>
                <w:sz w:val="26"/>
                <w:szCs w:val="26"/>
              </w:rPr>
            </w:pPr>
            <w:r w:rsidRPr="00BD2BEA">
              <w:rPr>
                <w:rFonts w:cs="Times New Roman"/>
                <w:b/>
                <w:sz w:val="26"/>
                <w:szCs w:val="26"/>
              </w:rPr>
              <w:t>Zobowiązanie podmiotu do oddania do dyspozycji wykonawcy zasobów niezbędnych do wykonania zamówienia</w:t>
            </w:r>
          </w:p>
        </w:tc>
      </w:tr>
    </w:tbl>
    <w:p w14:paraId="3D772654" w14:textId="77777777" w:rsidR="00832463" w:rsidRPr="00BD2BEA" w:rsidRDefault="00832463" w:rsidP="00832463">
      <w:pPr>
        <w:spacing w:line="312" w:lineRule="auto"/>
        <w:jc w:val="center"/>
        <w:rPr>
          <w:rFonts w:cs="Times New Roman"/>
          <w:b/>
          <w:sz w:val="18"/>
          <w:szCs w:val="18"/>
        </w:rPr>
      </w:pPr>
    </w:p>
    <w:p w14:paraId="1F06281A" w14:textId="70BF0F13" w:rsidR="00832463" w:rsidRPr="00BD2BEA" w:rsidRDefault="00832463" w:rsidP="00832463">
      <w:pPr>
        <w:spacing w:line="312" w:lineRule="auto"/>
        <w:rPr>
          <w:rFonts w:cs="Times New Roman"/>
          <w:b/>
          <w:sz w:val="18"/>
          <w:szCs w:val="18"/>
        </w:rPr>
      </w:pPr>
      <w:r w:rsidRPr="00BD2BEA">
        <w:rPr>
          <w:rFonts w:cs="Times New Roman"/>
          <w:b/>
          <w:sz w:val="18"/>
          <w:szCs w:val="18"/>
        </w:rPr>
        <w:t>Sprawa nr ZP.260.</w:t>
      </w:r>
      <w:r w:rsidR="00190172">
        <w:rPr>
          <w:rFonts w:cs="Times New Roman"/>
          <w:b/>
          <w:sz w:val="18"/>
          <w:szCs w:val="18"/>
        </w:rPr>
        <w:t>6</w:t>
      </w:r>
      <w:r>
        <w:rPr>
          <w:rFonts w:cs="Times New Roman"/>
          <w:b/>
          <w:sz w:val="18"/>
          <w:szCs w:val="18"/>
        </w:rPr>
        <w:t>.</w:t>
      </w:r>
      <w:r w:rsidRPr="00BD2BEA">
        <w:rPr>
          <w:rFonts w:cs="Times New Roman"/>
          <w:b/>
          <w:sz w:val="18"/>
          <w:szCs w:val="18"/>
        </w:rPr>
        <w:t>2026</w:t>
      </w:r>
    </w:p>
    <w:p w14:paraId="4A3D4124" w14:textId="77777777" w:rsidR="00832463" w:rsidRPr="00BD2BEA" w:rsidRDefault="00832463" w:rsidP="00832463">
      <w:pPr>
        <w:spacing w:line="312" w:lineRule="auto"/>
        <w:jc w:val="center"/>
        <w:rPr>
          <w:rFonts w:cs="Times New Roman"/>
          <w:b/>
          <w:sz w:val="18"/>
          <w:szCs w:val="18"/>
        </w:rPr>
      </w:pPr>
    </w:p>
    <w:p w14:paraId="2AF8D7CC" w14:textId="128B2044" w:rsidR="00832463" w:rsidRDefault="00832463" w:rsidP="00832463">
      <w:pPr>
        <w:spacing w:before="120" w:line="312" w:lineRule="auto"/>
        <w:jc w:val="both"/>
        <w:rPr>
          <w:rFonts w:eastAsia="Times New Roman" w:cs="Times New Roman"/>
          <w:bCs/>
          <w:color w:val="000000"/>
          <w:sz w:val="22"/>
          <w:szCs w:val="22"/>
          <w:lang w:eastAsia="pl-PL"/>
        </w:rPr>
      </w:pPr>
      <w:r w:rsidRPr="00BD2BEA">
        <w:rPr>
          <w:rFonts w:cs="Times New Roman"/>
          <w:sz w:val="22"/>
          <w:szCs w:val="22"/>
        </w:rPr>
        <w:t xml:space="preserve">Po zapoznaniu się z treścią ogłoszenia o zamówieniu w postępowaniu na </w:t>
      </w:r>
      <w:r w:rsidRPr="00BD2BEA">
        <w:rPr>
          <w:rFonts w:eastAsia="Times New Roman" w:cs="Times New Roman"/>
          <w:b/>
          <w:color w:val="000000"/>
          <w:sz w:val="22"/>
          <w:szCs w:val="22"/>
          <w:lang w:eastAsia="pl-PL"/>
        </w:rPr>
        <w:t>„</w:t>
      </w:r>
      <w:r w:rsidR="00190172" w:rsidRPr="00190172">
        <w:rPr>
          <w:rFonts w:eastAsia="Times New Roman" w:cs="Times New Roman"/>
          <w:b/>
          <w:color w:val="000000"/>
          <w:sz w:val="22"/>
          <w:szCs w:val="22"/>
          <w:lang w:eastAsia="pl-PL"/>
        </w:rPr>
        <w:t>Budow</w:t>
      </w:r>
      <w:r w:rsidR="00190172">
        <w:rPr>
          <w:rFonts w:eastAsia="Times New Roman" w:cs="Times New Roman"/>
          <w:b/>
          <w:color w:val="000000"/>
          <w:sz w:val="22"/>
          <w:szCs w:val="22"/>
          <w:lang w:eastAsia="pl-PL"/>
        </w:rPr>
        <w:t>ę</w:t>
      </w:r>
      <w:r w:rsidR="00190172" w:rsidRPr="00190172">
        <w:rPr>
          <w:rFonts w:eastAsia="Times New Roman" w:cs="Times New Roman"/>
          <w:b/>
          <w:color w:val="000000"/>
          <w:sz w:val="22"/>
          <w:szCs w:val="22"/>
          <w:lang w:eastAsia="pl-PL"/>
        </w:rPr>
        <w:t xml:space="preserve"> Wielofunkcyjnej Sali Prób i Sali Prób Baletu na tarasach wewnętrznych gmachu Teatru Wielkiego – Opery Narodowej łącznie z pomieszczeniami, instalacjami i urządzeniami powiązanymi funkcjonalnie</w:t>
      </w:r>
      <w:r w:rsidRPr="00B478B8">
        <w:rPr>
          <w:rFonts w:eastAsia="Times New Roman" w:cs="Times New Roman"/>
          <w:b/>
          <w:color w:val="000000"/>
          <w:sz w:val="22"/>
          <w:szCs w:val="22"/>
          <w:lang w:eastAsia="pl-PL"/>
        </w:rPr>
        <w:t>”,</w:t>
      </w:r>
      <w:r w:rsidRPr="00BD2BEA">
        <w:rPr>
          <w:rFonts w:eastAsia="Times New Roman" w:cs="Times New Roman"/>
          <w:bCs/>
          <w:color w:val="000000"/>
          <w:sz w:val="22"/>
          <w:szCs w:val="22"/>
          <w:lang w:eastAsia="pl-PL"/>
        </w:rPr>
        <w:t xml:space="preserve"> prowadzonego przez Teatr Wielki – Operę Narodową w trybie </w:t>
      </w:r>
      <w:r w:rsidR="00190172" w:rsidRPr="00190172">
        <w:rPr>
          <w:rFonts w:eastAsia="Times New Roman" w:cs="Times New Roman"/>
          <w:bCs/>
          <w:color w:val="000000"/>
          <w:sz w:val="22"/>
          <w:szCs w:val="22"/>
          <w:lang w:eastAsia="pl-PL"/>
        </w:rPr>
        <w:t>przetargu nieograniczonego</w:t>
      </w:r>
      <w:r w:rsidRPr="00BD2BEA">
        <w:rPr>
          <w:rFonts w:eastAsia="Times New Roman" w:cs="Times New Roman"/>
          <w:bCs/>
          <w:color w:val="000000"/>
          <w:sz w:val="22"/>
          <w:szCs w:val="22"/>
          <w:lang w:eastAsia="pl-PL"/>
        </w:rPr>
        <w:t xml:space="preserve"> (art. 1</w:t>
      </w:r>
      <w:r w:rsidR="00190172">
        <w:rPr>
          <w:rFonts w:eastAsia="Times New Roman" w:cs="Times New Roman"/>
          <w:bCs/>
          <w:color w:val="000000"/>
          <w:sz w:val="22"/>
          <w:szCs w:val="22"/>
          <w:lang w:eastAsia="pl-PL"/>
        </w:rPr>
        <w:t>32</w:t>
      </w:r>
      <w:r w:rsidRPr="00BD2BEA">
        <w:rPr>
          <w:rFonts w:eastAsia="Times New Roman" w:cs="Times New Roman"/>
          <w:bCs/>
          <w:color w:val="000000"/>
          <w:sz w:val="22"/>
          <w:szCs w:val="22"/>
          <w:lang w:eastAsia="pl-PL"/>
        </w:rPr>
        <w:t xml:space="preserve"> ustawy </w:t>
      </w:r>
      <w:proofErr w:type="spellStart"/>
      <w:r w:rsidRPr="00BD2BEA">
        <w:rPr>
          <w:rFonts w:eastAsia="Times New Roman" w:cs="Times New Roman"/>
          <w:bCs/>
          <w:color w:val="000000"/>
          <w:sz w:val="22"/>
          <w:szCs w:val="22"/>
          <w:lang w:eastAsia="pl-PL"/>
        </w:rPr>
        <w:t>Pzp</w:t>
      </w:r>
      <w:proofErr w:type="spellEnd"/>
      <w:r w:rsidRPr="00BD2BEA">
        <w:rPr>
          <w:rFonts w:eastAsia="Times New Roman" w:cs="Times New Roman"/>
          <w:bCs/>
          <w:color w:val="000000"/>
          <w:sz w:val="22"/>
          <w:szCs w:val="22"/>
          <w:lang w:eastAsia="pl-PL"/>
        </w:rPr>
        <w:t>)</w:t>
      </w:r>
      <w:r>
        <w:rPr>
          <w:rFonts w:eastAsia="Times New Roman" w:cs="Times New Roman"/>
          <w:bCs/>
          <w:color w:val="000000"/>
          <w:sz w:val="22"/>
          <w:szCs w:val="22"/>
          <w:lang w:eastAsia="pl-PL"/>
        </w:rPr>
        <w:t xml:space="preserve">, </w:t>
      </w:r>
    </w:p>
    <w:p w14:paraId="277B7F28" w14:textId="77777777" w:rsidR="00832463" w:rsidRPr="00BD2BEA" w:rsidRDefault="00832463" w:rsidP="00832463">
      <w:pPr>
        <w:spacing w:before="120" w:line="312" w:lineRule="auto"/>
        <w:jc w:val="both"/>
        <w:rPr>
          <w:rFonts w:cs="Times New Roman"/>
          <w:sz w:val="22"/>
          <w:szCs w:val="22"/>
        </w:rPr>
      </w:pPr>
      <w:r w:rsidRPr="00BD2BEA">
        <w:rPr>
          <w:rFonts w:cs="Times New Roman"/>
          <w:sz w:val="22"/>
          <w:szCs w:val="22"/>
        </w:rPr>
        <w:t xml:space="preserve">my: </w:t>
      </w:r>
      <w:r>
        <w:rPr>
          <w:rFonts w:cs="Times New Roman"/>
          <w:sz w:val="22"/>
          <w:szCs w:val="22"/>
        </w:rPr>
        <w:t>_____________________</w:t>
      </w:r>
      <w:r w:rsidRPr="00BD2BEA">
        <w:rPr>
          <w:rFonts w:cs="Times New Roman"/>
          <w:sz w:val="22"/>
          <w:szCs w:val="22"/>
        </w:rPr>
        <w:t xml:space="preserve"> (imię i nazwisko osoby podpisującej)</w:t>
      </w:r>
    </w:p>
    <w:p w14:paraId="47C9F766" w14:textId="77777777" w:rsidR="00832463" w:rsidRPr="00BD2BEA" w:rsidRDefault="00832463" w:rsidP="00832463">
      <w:pPr>
        <w:spacing w:before="120" w:line="312" w:lineRule="auto"/>
        <w:jc w:val="both"/>
        <w:rPr>
          <w:rFonts w:cs="Times New Roman"/>
          <w:sz w:val="22"/>
          <w:szCs w:val="22"/>
        </w:rPr>
      </w:pPr>
      <w:r>
        <w:rPr>
          <w:rFonts w:cs="Times New Roman"/>
          <w:sz w:val="22"/>
          <w:szCs w:val="22"/>
        </w:rPr>
        <w:t>________________________</w:t>
      </w:r>
      <w:proofErr w:type="gramStart"/>
      <w:r>
        <w:rPr>
          <w:rFonts w:cs="Times New Roman"/>
          <w:sz w:val="22"/>
          <w:szCs w:val="22"/>
        </w:rPr>
        <w:t>_</w:t>
      </w:r>
      <w:r w:rsidRPr="00BD2BEA">
        <w:rPr>
          <w:rFonts w:cs="Times New Roman"/>
          <w:sz w:val="22"/>
          <w:szCs w:val="22"/>
        </w:rPr>
        <w:t>(</w:t>
      </w:r>
      <w:proofErr w:type="gramEnd"/>
      <w:r w:rsidRPr="00BD2BEA">
        <w:rPr>
          <w:rFonts w:cs="Times New Roman"/>
          <w:sz w:val="22"/>
          <w:szCs w:val="22"/>
        </w:rPr>
        <w:t>imię i nazwisko osoby podpisującej)</w:t>
      </w:r>
    </w:p>
    <w:p w14:paraId="2A24E40A" w14:textId="77777777" w:rsidR="00832463" w:rsidRPr="00BD2BEA" w:rsidRDefault="00832463" w:rsidP="00832463">
      <w:pPr>
        <w:spacing w:before="120" w:line="312" w:lineRule="auto"/>
        <w:jc w:val="both"/>
        <w:rPr>
          <w:rFonts w:cs="Times New Roman"/>
          <w:sz w:val="22"/>
          <w:szCs w:val="22"/>
        </w:rPr>
      </w:pPr>
      <w:r w:rsidRPr="00BD2BEA">
        <w:rPr>
          <w:rFonts w:cs="Times New Roman"/>
          <w:sz w:val="22"/>
          <w:szCs w:val="22"/>
        </w:rPr>
        <w:t>Oświadczając, iż jesteśmy osobami odpowiednio umocowanymi do niniejszej czynności działając w</w:t>
      </w:r>
      <w:r>
        <w:rPr>
          <w:rFonts w:cs="Times New Roman"/>
          <w:sz w:val="22"/>
          <w:szCs w:val="22"/>
        </w:rPr>
        <w:t> </w:t>
      </w:r>
      <w:r w:rsidRPr="00BD2BEA">
        <w:rPr>
          <w:rFonts w:cs="Times New Roman"/>
          <w:sz w:val="22"/>
          <w:szCs w:val="22"/>
        </w:rPr>
        <w:t>imieniu</w:t>
      </w:r>
      <w:r>
        <w:rPr>
          <w:rFonts w:cs="Times New Roman"/>
          <w:sz w:val="22"/>
          <w:szCs w:val="22"/>
        </w:rPr>
        <w:t> ______________________________</w:t>
      </w:r>
      <w:r w:rsidRPr="00BD2BEA">
        <w:rPr>
          <w:rFonts w:cs="Times New Roman"/>
          <w:sz w:val="22"/>
          <w:szCs w:val="22"/>
        </w:rPr>
        <w:t xml:space="preserve"> (wpisać nazwę podmiotu udostępniającego) z siedzibą w</w:t>
      </w:r>
      <w:r>
        <w:rPr>
          <w:rFonts w:cs="Times New Roman"/>
          <w:sz w:val="22"/>
          <w:szCs w:val="22"/>
        </w:rPr>
        <w:t> ________________________________</w:t>
      </w:r>
      <w:r w:rsidRPr="00BD2BEA">
        <w:rPr>
          <w:rFonts w:cs="Times New Roman"/>
          <w:sz w:val="22"/>
          <w:szCs w:val="22"/>
        </w:rPr>
        <w:t xml:space="preserve"> (wpisać adres podmiotu udostępniającego) zobowiązujemy się do:</w:t>
      </w:r>
    </w:p>
    <w:p w14:paraId="644D2142" w14:textId="77777777" w:rsidR="00832463" w:rsidRPr="00BD2BEA" w:rsidRDefault="00832463" w:rsidP="00832463">
      <w:pPr>
        <w:spacing w:before="120" w:line="312" w:lineRule="auto"/>
        <w:jc w:val="both"/>
        <w:rPr>
          <w:rFonts w:cs="Times New Roman"/>
          <w:sz w:val="22"/>
          <w:szCs w:val="22"/>
        </w:rPr>
      </w:pPr>
      <w:r w:rsidRPr="00BD2BEA">
        <w:rPr>
          <w:rFonts w:cs="Times New Roman"/>
          <w:sz w:val="22"/>
          <w:szCs w:val="22"/>
        </w:rPr>
        <w:t xml:space="preserve">udostępnienia </w:t>
      </w:r>
      <w:r>
        <w:rPr>
          <w:rFonts w:cs="Times New Roman"/>
          <w:sz w:val="22"/>
          <w:szCs w:val="22"/>
        </w:rPr>
        <w:t>______________</w:t>
      </w:r>
      <w:r w:rsidRPr="00BD2BEA">
        <w:rPr>
          <w:rFonts w:cs="Times New Roman"/>
          <w:sz w:val="22"/>
          <w:szCs w:val="22"/>
        </w:rPr>
        <w:t xml:space="preserve"> (wpisać komu) z siedzibą w </w:t>
      </w:r>
      <w:r>
        <w:rPr>
          <w:rFonts w:cs="Times New Roman"/>
          <w:sz w:val="22"/>
          <w:szCs w:val="22"/>
        </w:rPr>
        <w:t>__________________</w:t>
      </w:r>
      <w:r w:rsidRPr="00BD2BEA">
        <w:rPr>
          <w:rFonts w:cs="Times New Roman"/>
          <w:sz w:val="22"/>
          <w:szCs w:val="22"/>
        </w:rPr>
        <w:t>, zwanemu dalej Wykonawcą, posiadanych przez nas zasobów niezbędnych do realizacji zamówienia.</w:t>
      </w:r>
    </w:p>
    <w:p w14:paraId="7E01C1B5" w14:textId="77777777" w:rsidR="00832463" w:rsidRPr="00BD2BEA" w:rsidRDefault="00832463" w:rsidP="00832463">
      <w:pPr>
        <w:numPr>
          <w:ilvl w:val="0"/>
          <w:numId w:val="167"/>
        </w:numPr>
        <w:spacing w:before="120" w:line="312" w:lineRule="auto"/>
        <w:jc w:val="both"/>
        <w:rPr>
          <w:rFonts w:cs="Times New Roman"/>
          <w:sz w:val="22"/>
          <w:szCs w:val="22"/>
        </w:rPr>
      </w:pPr>
      <w:r w:rsidRPr="00BD2BEA">
        <w:rPr>
          <w:rFonts w:cs="Times New Roman"/>
          <w:sz w:val="22"/>
          <w:szCs w:val="22"/>
        </w:rPr>
        <w:t xml:space="preserve">Zakres zasobów, jakie udostępniamy wykonawcy: </w:t>
      </w:r>
    </w:p>
    <w:p w14:paraId="247129B4" w14:textId="77777777" w:rsidR="00832463" w:rsidRPr="00BD2BEA" w:rsidRDefault="00832463" w:rsidP="00832463">
      <w:pPr>
        <w:numPr>
          <w:ilvl w:val="1"/>
          <w:numId w:val="167"/>
        </w:numPr>
        <w:spacing w:before="120" w:line="312" w:lineRule="auto"/>
        <w:jc w:val="both"/>
        <w:rPr>
          <w:rFonts w:cs="Times New Roman"/>
          <w:sz w:val="22"/>
          <w:szCs w:val="22"/>
        </w:rPr>
      </w:pPr>
      <w:r>
        <w:rPr>
          <w:rFonts w:cs="Times New Roman"/>
          <w:sz w:val="22"/>
          <w:szCs w:val="22"/>
        </w:rPr>
        <w:t>_________________________________________________________________________________</w:t>
      </w:r>
    </w:p>
    <w:p w14:paraId="24599610" w14:textId="77777777" w:rsidR="00832463" w:rsidRPr="00BD2BEA" w:rsidRDefault="00832463" w:rsidP="00832463">
      <w:pPr>
        <w:spacing w:before="120" w:line="312" w:lineRule="auto"/>
        <w:ind w:left="1080"/>
        <w:jc w:val="both"/>
        <w:rPr>
          <w:rFonts w:cs="Times New Roman"/>
          <w:sz w:val="22"/>
          <w:szCs w:val="22"/>
        </w:rPr>
      </w:pPr>
      <w:r w:rsidRPr="00BD2BEA">
        <w:rPr>
          <w:rFonts w:cs="Times New Roman"/>
          <w:sz w:val="22"/>
          <w:szCs w:val="22"/>
        </w:rPr>
        <w:t xml:space="preserve">(należy wyspecyfikować udostępniane zasoby) </w:t>
      </w:r>
    </w:p>
    <w:p w14:paraId="1BDEBC15" w14:textId="77777777" w:rsidR="00832463" w:rsidRPr="00BD2BEA" w:rsidRDefault="00832463" w:rsidP="00832463">
      <w:pPr>
        <w:numPr>
          <w:ilvl w:val="1"/>
          <w:numId w:val="167"/>
        </w:numPr>
        <w:spacing w:before="120" w:line="312" w:lineRule="auto"/>
        <w:jc w:val="both"/>
        <w:rPr>
          <w:rFonts w:cs="Times New Roman"/>
          <w:sz w:val="22"/>
          <w:szCs w:val="22"/>
        </w:rPr>
      </w:pPr>
      <w:r>
        <w:rPr>
          <w:rFonts w:cs="Times New Roman"/>
          <w:sz w:val="22"/>
          <w:szCs w:val="22"/>
        </w:rPr>
        <w:t>_________________________________________________________________________________</w:t>
      </w:r>
    </w:p>
    <w:p w14:paraId="4AE2240E" w14:textId="77777777" w:rsidR="00832463" w:rsidRPr="00BD2BEA" w:rsidRDefault="00832463" w:rsidP="00832463">
      <w:pPr>
        <w:spacing w:before="120" w:line="312" w:lineRule="auto"/>
        <w:ind w:left="1080"/>
        <w:jc w:val="both"/>
        <w:rPr>
          <w:rFonts w:cs="Times New Roman"/>
          <w:sz w:val="22"/>
          <w:szCs w:val="22"/>
        </w:rPr>
      </w:pPr>
      <w:r w:rsidRPr="00BD2BEA">
        <w:rPr>
          <w:rFonts w:cs="Times New Roman"/>
          <w:sz w:val="22"/>
          <w:szCs w:val="22"/>
        </w:rPr>
        <w:t>(należy wyspecyfikować udostępniane zasoby)</w:t>
      </w:r>
    </w:p>
    <w:p w14:paraId="608E104A" w14:textId="77777777" w:rsidR="00832463" w:rsidRPr="00BD2BEA" w:rsidRDefault="00832463" w:rsidP="00832463">
      <w:pPr>
        <w:numPr>
          <w:ilvl w:val="0"/>
          <w:numId w:val="167"/>
        </w:numPr>
        <w:spacing w:before="120" w:line="312" w:lineRule="auto"/>
        <w:jc w:val="both"/>
        <w:rPr>
          <w:rFonts w:cs="Times New Roman"/>
          <w:sz w:val="22"/>
          <w:szCs w:val="22"/>
        </w:rPr>
      </w:pPr>
      <w:r w:rsidRPr="00BD2BEA">
        <w:rPr>
          <w:rFonts w:cs="Times New Roman"/>
          <w:sz w:val="22"/>
          <w:szCs w:val="22"/>
        </w:rPr>
        <w:t>Sposób i okres wykorzystania zasobów przy wykonywaniu zamówienia:</w:t>
      </w:r>
      <w:r>
        <w:rPr>
          <w:rFonts w:cs="Times New Roman"/>
          <w:sz w:val="22"/>
          <w:szCs w:val="22"/>
        </w:rPr>
        <w:t xml:space="preserve"> ____________________________________________________________________________________</w:t>
      </w:r>
    </w:p>
    <w:p w14:paraId="4513D39B" w14:textId="7DA6F455" w:rsidR="00832463" w:rsidRPr="00BD2BEA" w:rsidRDefault="00832463" w:rsidP="00832463">
      <w:pPr>
        <w:numPr>
          <w:ilvl w:val="0"/>
          <w:numId w:val="167"/>
        </w:numPr>
        <w:spacing w:before="120" w:line="312" w:lineRule="auto"/>
        <w:jc w:val="both"/>
        <w:rPr>
          <w:rFonts w:cs="Times New Roman"/>
          <w:sz w:val="22"/>
          <w:szCs w:val="22"/>
        </w:rPr>
      </w:pPr>
      <w:r w:rsidRPr="00BD2BEA">
        <w:rPr>
          <w:rFonts w:cs="Times New Roman"/>
          <w:sz w:val="22"/>
          <w:szCs w:val="22"/>
        </w:rPr>
        <w:t xml:space="preserve">Zakres i okres naszego udziału przy wykonywaniu zamówienia – realizacji </w:t>
      </w:r>
      <w:r w:rsidR="00190172">
        <w:rPr>
          <w:rFonts w:cs="Times New Roman"/>
          <w:sz w:val="22"/>
          <w:szCs w:val="22"/>
        </w:rPr>
        <w:t xml:space="preserve">robót budowlanych lub </w:t>
      </w:r>
      <w:proofErr w:type="gramStart"/>
      <w:r w:rsidRPr="00BD2BEA">
        <w:rPr>
          <w:rFonts w:cs="Times New Roman"/>
          <w:sz w:val="22"/>
          <w:szCs w:val="22"/>
        </w:rPr>
        <w:t>usług</w:t>
      </w:r>
      <w:proofErr w:type="gramEnd"/>
      <w:r w:rsidRPr="00BD2BEA">
        <w:rPr>
          <w:rFonts w:cs="Times New Roman"/>
          <w:sz w:val="22"/>
          <w:szCs w:val="22"/>
        </w:rPr>
        <w:t xml:space="preserve"> do których wykonania są niezbędne udostępniane zasoby:</w:t>
      </w:r>
      <w:r>
        <w:rPr>
          <w:rFonts w:cs="Times New Roman"/>
          <w:sz w:val="22"/>
          <w:szCs w:val="22"/>
        </w:rPr>
        <w:t xml:space="preserve"> ________________________________________________________</w:t>
      </w:r>
    </w:p>
    <w:p w14:paraId="24A9AA4A" w14:textId="77777777" w:rsidR="00832463" w:rsidRPr="00BD2BEA" w:rsidRDefault="00832463" w:rsidP="00832463">
      <w:pPr>
        <w:spacing w:before="120" w:line="312" w:lineRule="auto"/>
        <w:jc w:val="both"/>
        <w:rPr>
          <w:rFonts w:cs="Times New Roman"/>
          <w:sz w:val="22"/>
          <w:szCs w:val="22"/>
        </w:rPr>
      </w:pPr>
      <w:r w:rsidRPr="00BD2BEA">
        <w:rPr>
          <w:rFonts w:cs="Times New Roman"/>
          <w:sz w:val="22"/>
          <w:szCs w:val="22"/>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1BF6AF94" w14:textId="77777777" w:rsidR="00832463" w:rsidRPr="00BD2BEA" w:rsidRDefault="00832463" w:rsidP="00832463">
      <w:pPr>
        <w:spacing w:before="120" w:line="312" w:lineRule="auto"/>
        <w:jc w:val="both"/>
        <w:rPr>
          <w:rFonts w:cs="Times New Roman"/>
          <w:snapToGrid w:val="0"/>
          <w:sz w:val="22"/>
          <w:szCs w:val="22"/>
        </w:rPr>
      </w:pPr>
      <w:r>
        <w:rPr>
          <w:rFonts w:cs="Times New Roman"/>
          <w:snapToGrid w:val="0"/>
          <w:sz w:val="22"/>
          <w:szCs w:val="22"/>
        </w:rPr>
        <w:t>__________________</w:t>
      </w:r>
      <w:r w:rsidRPr="00BD2BEA">
        <w:rPr>
          <w:rFonts w:cs="Times New Roman"/>
          <w:snapToGrid w:val="0"/>
          <w:sz w:val="22"/>
          <w:szCs w:val="22"/>
        </w:rPr>
        <w:t xml:space="preserve"> dn. </w:t>
      </w:r>
      <w:r>
        <w:rPr>
          <w:rFonts w:cs="Times New Roman"/>
          <w:snapToGrid w:val="0"/>
          <w:sz w:val="22"/>
          <w:szCs w:val="22"/>
        </w:rPr>
        <w:t>____________________________</w:t>
      </w:r>
    </w:p>
    <w:p w14:paraId="61BA7A4F" w14:textId="20D2C866" w:rsidR="00832463" w:rsidRPr="00BD2BEA" w:rsidRDefault="00832463" w:rsidP="00832463">
      <w:pPr>
        <w:spacing w:before="120" w:line="312" w:lineRule="auto"/>
        <w:rPr>
          <w:rFonts w:cs="Times New Roman"/>
          <w:snapToGrid w:val="0"/>
          <w:sz w:val="22"/>
          <w:szCs w:val="22"/>
        </w:rPr>
      </w:pPr>
      <w:r>
        <w:rPr>
          <w:rFonts w:cs="Times New Roman"/>
          <w:snapToGrid w:val="0"/>
          <w:sz w:val="22"/>
          <w:szCs w:val="22"/>
        </w:rPr>
        <w:t xml:space="preserve">Dokument musi być </w:t>
      </w:r>
      <w:r w:rsidRPr="00BD2BEA">
        <w:rPr>
          <w:rFonts w:cs="Times New Roman"/>
          <w:snapToGrid w:val="0"/>
          <w:sz w:val="22"/>
          <w:szCs w:val="22"/>
        </w:rPr>
        <w:t>podpis</w:t>
      </w:r>
      <w:r>
        <w:rPr>
          <w:rFonts w:cs="Times New Roman"/>
          <w:snapToGrid w:val="0"/>
          <w:sz w:val="22"/>
          <w:szCs w:val="22"/>
        </w:rPr>
        <w:t>any</w:t>
      </w:r>
      <w:r w:rsidRPr="00BD2BEA">
        <w:rPr>
          <w:rFonts w:cs="Times New Roman"/>
          <w:snapToGrid w:val="0"/>
          <w:sz w:val="22"/>
          <w:szCs w:val="22"/>
        </w:rPr>
        <w:t xml:space="preserve"> elektroniczny</w:t>
      </w:r>
      <w:r>
        <w:rPr>
          <w:rFonts w:cs="Times New Roman"/>
          <w:snapToGrid w:val="0"/>
          <w:sz w:val="22"/>
          <w:szCs w:val="22"/>
        </w:rPr>
        <w:t>m</w:t>
      </w:r>
      <w:r w:rsidRPr="00BD2BEA">
        <w:rPr>
          <w:rFonts w:cs="Times New Roman"/>
          <w:snapToGrid w:val="0"/>
          <w:sz w:val="22"/>
          <w:szCs w:val="22"/>
        </w:rPr>
        <w:t xml:space="preserve"> </w:t>
      </w:r>
      <w:r>
        <w:rPr>
          <w:rFonts w:cs="Times New Roman"/>
          <w:snapToGrid w:val="0"/>
          <w:sz w:val="22"/>
          <w:szCs w:val="22"/>
        </w:rPr>
        <w:t xml:space="preserve">podpisem </w:t>
      </w:r>
      <w:r w:rsidRPr="00BD2BEA">
        <w:rPr>
          <w:rFonts w:cs="Times New Roman"/>
          <w:snapToGrid w:val="0"/>
          <w:sz w:val="22"/>
          <w:szCs w:val="22"/>
        </w:rPr>
        <w:t>kwalifikowany</w:t>
      </w:r>
      <w:r w:rsidR="00190172">
        <w:rPr>
          <w:rFonts w:cs="Times New Roman"/>
          <w:snapToGrid w:val="0"/>
          <w:sz w:val="22"/>
          <w:szCs w:val="22"/>
        </w:rPr>
        <w:t>m.</w:t>
      </w:r>
      <w:r>
        <w:rPr>
          <w:rFonts w:cs="Times New Roman"/>
          <w:snapToGrid w:val="0"/>
          <w:sz w:val="22"/>
          <w:szCs w:val="22"/>
        </w:rPr>
        <w:t xml:space="preserve"> </w:t>
      </w:r>
    </w:p>
    <w:p w14:paraId="473B8F6A" w14:textId="77777777" w:rsidR="00832463" w:rsidRDefault="00832463" w:rsidP="00AA7E26">
      <w:pPr>
        <w:pStyle w:val="Standard"/>
        <w:ind w:right="-427"/>
        <w:jc w:val="both"/>
        <w:rPr>
          <w:rFonts w:eastAsia="Times New Roman" w:cs="Times New Roman"/>
          <w:sz w:val="22"/>
          <w:szCs w:val="22"/>
        </w:rPr>
      </w:pPr>
    </w:p>
    <w:p w14:paraId="0F39F471" w14:textId="77777777" w:rsidR="00364930" w:rsidRDefault="00364930" w:rsidP="00AA7E26">
      <w:pPr>
        <w:pStyle w:val="Standard"/>
        <w:ind w:right="-427"/>
        <w:jc w:val="both"/>
        <w:rPr>
          <w:rFonts w:eastAsia="Times New Roman" w:cs="Times New Roman"/>
          <w:sz w:val="22"/>
          <w:szCs w:val="22"/>
        </w:rPr>
      </w:pPr>
    </w:p>
    <w:p w14:paraId="50EE9D48" w14:textId="77777777" w:rsidR="00364930" w:rsidRDefault="00364930" w:rsidP="00AA7E26">
      <w:pPr>
        <w:pStyle w:val="Standard"/>
        <w:ind w:right="-427"/>
        <w:jc w:val="both"/>
        <w:rPr>
          <w:rFonts w:eastAsia="Times New Roman" w:cs="Times New Roman"/>
          <w:sz w:val="22"/>
          <w:szCs w:val="22"/>
        </w:rPr>
      </w:pPr>
    </w:p>
    <w:p w14:paraId="4D46FF34" w14:textId="77777777" w:rsidR="00364930" w:rsidRDefault="00364930" w:rsidP="00AA7E26">
      <w:pPr>
        <w:pStyle w:val="Standard"/>
        <w:ind w:right="-427"/>
        <w:jc w:val="both"/>
        <w:rPr>
          <w:rFonts w:eastAsia="Times New Roman" w:cs="Times New Roman"/>
          <w:sz w:val="22"/>
          <w:szCs w:val="22"/>
        </w:rPr>
      </w:pPr>
    </w:p>
    <w:p w14:paraId="520FB8FB" w14:textId="77777777" w:rsidR="00364930" w:rsidRDefault="00364930" w:rsidP="00AA7E26">
      <w:pPr>
        <w:pStyle w:val="Standard"/>
        <w:ind w:right="-427"/>
        <w:jc w:val="both"/>
        <w:rPr>
          <w:rFonts w:eastAsia="Times New Roman" w:cs="Times New Roman"/>
          <w:sz w:val="22"/>
          <w:szCs w:val="22"/>
        </w:rPr>
      </w:pPr>
    </w:p>
    <w:p w14:paraId="3638E5E0" w14:textId="22819F50" w:rsidR="00C94185" w:rsidRPr="00F96E69" w:rsidRDefault="00C94185" w:rsidP="00C94185">
      <w:pPr>
        <w:jc w:val="right"/>
        <w:rPr>
          <w:rFonts w:eastAsia="Times New Roman" w:cs="Times New Roman"/>
          <w:b/>
          <w:sz w:val="22"/>
          <w:szCs w:val="22"/>
          <w:lang w:eastAsia="ar-SA"/>
        </w:rPr>
      </w:pPr>
      <w:r w:rsidRPr="00F96E69">
        <w:rPr>
          <w:rFonts w:eastAsia="Times New Roman" w:cs="Times New Roman"/>
          <w:b/>
          <w:sz w:val="22"/>
          <w:szCs w:val="22"/>
          <w:lang w:eastAsia="ar-SA"/>
        </w:rPr>
        <w:lastRenderedPageBreak/>
        <w:t xml:space="preserve">Załącznik nr </w:t>
      </w:r>
      <w:r>
        <w:rPr>
          <w:rFonts w:eastAsia="Times New Roman" w:cs="Times New Roman"/>
          <w:b/>
          <w:sz w:val="22"/>
          <w:szCs w:val="22"/>
          <w:lang w:eastAsia="ar-SA"/>
        </w:rPr>
        <w:t>10</w:t>
      </w:r>
      <w:r w:rsidRPr="00F96E69">
        <w:rPr>
          <w:rFonts w:eastAsia="Times New Roman" w:cs="Times New Roman"/>
          <w:b/>
          <w:sz w:val="22"/>
          <w:szCs w:val="22"/>
          <w:lang w:eastAsia="ar-SA"/>
        </w:rPr>
        <w:t xml:space="preserve"> do </w:t>
      </w:r>
      <w:r>
        <w:rPr>
          <w:rFonts w:eastAsia="Times New Roman" w:cs="Times New Roman"/>
          <w:b/>
          <w:sz w:val="22"/>
          <w:szCs w:val="22"/>
          <w:lang w:eastAsia="ar-SA"/>
        </w:rPr>
        <w:t>S</w:t>
      </w:r>
      <w:r w:rsidRPr="00F96E69">
        <w:rPr>
          <w:rFonts w:eastAsia="Times New Roman" w:cs="Times New Roman"/>
          <w:b/>
          <w:sz w:val="22"/>
          <w:szCs w:val="22"/>
          <w:lang w:eastAsia="ar-SA"/>
        </w:rPr>
        <w:t>W</w:t>
      </w:r>
      <w:r>
        <w:rPr>
          <w:rFonts w:eastAsia="Times New Roman" w:cs="Times New Roman"/>
          <w:b/>
          <w:sz w:val="22"/>
          <w:szCs w:val="22"/>
          <w:lang w:eastAsia="ar-SA"/>
        </w:rPr>
        <w:t>Z</w:t>
      </w:r>
    </w:p>
    <w:p w14:paraId="4CEA0327" w14:textId="77777777" w:rsidR="00C94185" w:rsidRDefault="00C94185" w:rsidP="00C94185">
      <w:pPr>
        <w:rPr>
          <w:rFonts w:cs="Times New Roman"/>
          <w:b/>
          <w:sz w:val="18"/>
          <w:szCs w:val="18"/>
        </w:rPr>
      </w:pPr>
    </w:p>
    <w:tbl>
      <w:tblPr>
        <w:tblStyle w:val="Tabela-Siatka"/>
        <w:tblW w:w="0" w:type="auto"/>
        <w:tblLook w:val="04A0" w:firstRow="1" w:lastRow="0" w:firstColumn="1" w:lastColumn="0" w:noHBand="0" w:noVBand="1"/>
      </w:tblPr>
      <w:tblGrid>
        <w:gridCol w:w="2972"/>
      </w:tblGrid>
      <w:tr w:rsidR="00C94185" w:rsidRPr="00F96E69" w14:paraId="65606809" w14:textId="77777777" w:rsidTr="003F7115">
        <w:trPr>
          <w:trHeight w:val="938"/>
        </w:trPr>
        <w:tc>
          <w:tcPr>
            <w:tcW w:w="2972" w:type="dxa"/>
          </w:tcPr>
          <w:p w14:paraId="1D7914EB" w14:textId="77777777" w:rsidR="00C94185" w:rsidRPr="00F96E69" w:rsidRDefault="00C94185" w:rsidP="003F7115">
            <w:pPr>
              <w:jc w:val="center"/>
              <w:rPr>
                <w:rFonts w:eastAsia="Times New Roman" w:cs="Times New Roman"/>
                <w:i/>
                <w:sz w:val="18"/>
                <w:szCs w:val="18"/>
                <w:lang w:eastAsia="ar-SA"/>
              </w:rPr>
            </w:pPr>
          </w:p>
          <w:p w14:paraId="49242D33" w14:textId="77777777" w:rsidR="00C94185" w:rsidRPr="00F96E69" w:rsidRDefault="00C94185" w:rsidP="003F7115">
            <w:pPr>
              <w:jc w:val="center"/>
              <w:rPr>
                <w:rFonts w:eastAsia="Times New Roman" w:cs="Times New Roman"/>
                <w:i/>
                <w:sz w:val="18"/>
                <w:szCs w:val="18"/>
                <w:lang w:eastAsia="ar-SA"/>
              </w:rPr>
            </w:pPr>
          </w:p>
          <w:p w14:paraId="0BE6CF5A" w14:textId="77777777" w:rsidR="00C94185" w:rsidRPr="00F96E69" w:rsidRDefault="00C94185" w:rsidP="003F7115">
            <w:pPr>
              <w:jc w:val="center"/>
              <w:rPr>
                <w:rFonts w:eastAsia="Times New Roman" w:cs="Times New Roman"/>
                <w:i/>
                <w:sz w:val="18"/>
                <w:szCs w:val="18"/>
                <w:lang w:eastAsia="ar-SA"/>
              </w:rPr>
            </w:pPr>
          </w:p>
          <w:p w14:paraId="30AD70A9" w14:textId="77777777" w:rsidR="00C94185" w:rsidRDefault="00C94185" w:rsidP="003F7115">
            <w:pPr>
              <w:jc w:val="center"/>
              <w:rPr>
                <w:rFonts w:eastAsia="Times New Roman" w:cs="Times New Roman"/>
                <w:i/>
                <w:sz w:val="18"/>
                <w:szCs w:val="18"/>
                <w:lang w:eastAsia="ar-SA"/>
              </w:rPr>
            </w:pPr>
          </w:p>
          <w:p w14:paraId="08C7C962" w14:textId="77777777" w:rsidR="00C94185" w:rsidRPr="00F96E69" w:rsidRDefault="00C94185" w:rsidP="003F7115">
            <w:pPr>
              <w:jc w:val="center"/>
              <w:rPr>
                <w:rFonts w:eastAsia="Times New Roman" w:cs="Times New Roman"/>
                <w:i/>
                <w:sz w:val="18"/>
                <w:szCs w:val="18"/>
                <w:lang w:eastAsia="ar-SA"/>
              </w:rPr>
            </w:pPr>
          </w:p>
          <w:p w14:paraId="73855ABD" w14:textId="77777777" w:rsidR="00C94185" w:rsidRPr="00F96E69" w:rsidRDefault="00C94185" w:rsidP="003F7115">
            <w:pPr>
              <w:jc w:val="center"/>
              <w:rPr>
                <w:rFonts w:eastAsia="Times New Roman" w:cs="Times New Roman"/>
                <w:b/>
                <w:bCs/>
                <w:i/>
                <w:sz w:val="18"/>
                <w:szCs w:val="18"/>
                <w:lang w:eastAsia="ar-SA"/>
              </w:rPr>
            </w:pPr>
            <w:r w:rsidRPr="00F96E69">
              <w:rPr>
                <w:rFonts w:eastAsia="Times New Roman" w:cs="Times New Roman"/>
                <w:b/>
                <w:bCs/>
                <w:i/>
                <w:sz w:val="18"/>
                <w:szCs w:val="18"/>
                <w:lang w:eastAsia="ar-SA"/>
              </w:rPr>
              <w:t>Wykonawca</w:t>
            </w:r>
            <w:r>
              <w:rPr>
                <w:rFonts w:eastAsia="Times New Roman" w:cs="Times New Roman"/>
                <w:b/>
                <w:bCs/>
                <w:i/>
                <w:sz w:val="18"/>
                <w:szCs w:val="18"/>
                <w:lang w:eastAsia="ar-SA"/>
              </w:rPr>
              <w:t>/Wykonawcy wspólnie ubiegający się o udzielenie zamówienia</w:t>
            </w:r>
          </w:p>
          <w:p w14:paraId="5DF6EFF5" w14:textId="77777777" w:rsidR="00C94185" w:rsidRPr="00F96E69" w:rsidRDefault="00C94185" w:rsidP="003F7115">
            <w:pPr>
              <w:jc w:val="center"/>
              <w:rPr>
                <w:rFonts w:eastAsia="Times New Roman" w:cs="Times New Roman"/>
                <w:i/>
                <w:sz w:val="18"/>
                <w:szCs w:val="18"/>
                <w:lang w:eastAsia="ar-SA"/>
              </w:rPr>
            </w:pPr>
            <w:r w:rsidRPr="00F96E69">
              <w:rPr>
                <w:rFonts w:eastAsia="Times New Roman" w:cs="Times New Roman"/>
                <w:i/>
                <w:sz w:val="18"/>
                <w:szCs w:val="18"/>
                <w:lang w:eastAsia="ar-SA"/>
              </w:rPr>
              <w:t>(pełna nazwa/firma, adres)</w:t>
            </w:r>
          </w:p>
        </w:tc>
      </w:tr>
    </w:tbl>
    <w:p w14:paraId="3E841FE6" w14:textId="77777777" w:rsidR="00C94185" w:rsidRPr="00F96E69" w:rsidRDefault="00C94185" w:rsidP="00C94185">
      <w:pPr>
        <w:rPr>
          <w:rFonts w:cs="Times New Roman"/>
          <w:b/>
          <w:sz w:val="18"/>
          <w:szCs w:val="18"/>
        </w:rPr>
      </w:pPr>
    </w:p>
    <w:tbl>
      <w:tblPr>
        <w:tblStyle w:val="Tabela-Siatka"/>
        <w:tblW w:w="0" w:type="auto"/>
        <w:tblInd w:w="2972" w:type="dxa"/>
        <w:tblLook w:val="04A0" w:firstRow="1" w:lastRow="0" w:firstColumn="1" w:lastColumn="0" w:noHBand="0" w:noVBand="1"/>
      </w:tblPr>
      <w:tblGrid>
        <w:gridCol w:w="6237"/>
      </w:tblGrid>
      <w:tr w:rsidR="00C94185" w:rsidRPr="00F96E69" w14:paraId="42C97A2D" w14:textId="77777777" w:rsidTr="003F7115">
        <w:trPr>
          <w:trHeight w:val="1015"/>
        </w:trPr>
        <w:tc>
          <w:tcPr>
            <w:tcW w:w="6237" w:type="dxa"/>
            <w:vAlign w:val="center"/>
          </w:tcPr>
          <w:p w14:paraId="6DC89358" w14:textId="77777777" w:rsidR="00C94185" w:rsidRPr="00F96E69" w:rsidRDefault="00C94185" w:rsidP="003F7115">
            <w:pPr>
              <w:jc w:val="center"/>
              <w:rPr>
                <w:rFonts w:cs="Times New Roman"/>
                <w:b/>
                <w:sz w:val="26"/>
                <w:szCs w:val="26"/>
              </w:rPr>
            </w:pPr>
            <w:r w:rsidRPr="00F96E69">
              <w:rPr>
                <w:rFonts w:cs="Times New Roman"/>
                <w:b/>
                <w:sz w:val="26"/>
                <w:szCs w:val="26"/>
              </w:rPr>
              <w:t>Oświadczenia wykonawcy/wykonawcy wspólnie ubiegającego się o udzielenie zamówienia</w:t>
            </w:r>
          </w:p>
        </w:tc>
      </w:tr>
    </w:tbl>
    <w:p w14:paraId="4660D6B5" w14:textId="77777777" w:rsidR="00C94185" w:rsidRPr="0040424D" w:rsidRDefault="00C94185" w:rsidP="00C94185">
      <w:pPr>
        <w:rPr>
          <w:rFonts w:ascii="Verdana" w:hAnsi="Verdana" w:cs="Arial"/>
          <w:bCs/>
        </w:rPr>
      </w:pPr>
    </w:p>
    <w:p w14:paraId="0C19A6BD" w14:textId="77777777" w:rsidR="00C94185" w:rsidRPr="0040424D" w:rsidRDefault="00C94185" w:rsidP="00C94185">
      <w:pPr>
        <w:rPr>
          <w:rFonts w:ascii="Verdana" w:hAnsi="Verdana" w:cs="Arial"/>
          <w:bCs/>
        </w:rPr>
      </w:pPr>
    </w:p>
    <w:p w14:paraId="4F1E50FD" w14:textId="1472CD35" w:rsidR="00C94185" w:rsidRPr="00C87BA2" w:rsidRDefault="00C94185" w:rsidP="00C94185">
      <w:pPr>
        <w:spacing w:line="312" w:lineRule="auto"/>
        <w:rPr>
          <w:rFonts w:cs="Times New Roman"/>
          <w:b/>
        </w:rPr>
      </w:pPr>
      <w:r w:rsidRPr="00C87BA2">
        <w:rPr>
          <w:rFonts w:cs="Times New Roman"/>
          <w:b/>
        </w:rPr>
        <w:t xml:space="preserve">Sprawa </w:t>
      </w:r>
      <w:r w:rsidRPr="000C787E">
        <w:rPr>
          <w:rFonts w:cs="Times New Roman"/>
          <w:b/>
        </w:rPr>
        <w:t>nr ZP.260.</w:t>
      </w:r>
      <w:r>
        <w:rPr>
          <w:rFonts w:cs="Times New Roman"/>
          <w:b/>
        </w:rPr>
        <w:t>6</w:t>
      </w:r>
      <w:r w:rsidRPr="000C787E">
        <w:rPr>
          <w:rFonts w:cs="Times New Roman"/>
          <w:b/>
        </w:rPr>
        <w:t>.2026</w:t>
      </w:r>
    </w:p>
    <w:p w14:paraId="5915D9D1" w14:textId="77777777" w:rsidR="00C94185" w:rsidRPr="0040424D" w:rsidRDefault="00C94185" w:rsidP="00C94185">
      <w:pPr>
        <w:rPr>
          <w:rFonts w:ascii="Verdana" w:hAnsi="Verdana" w:cs="Arial"/>
          <w:bCs/>
        </w:rPr>
      </w:pPr>
    </w:p>
    <w:p w14:paraId="365213F3" w14:textId="77777777" w:rsidR="00C94185" w:rsidRPr="00567639" w:rsidRDefault="00C94185" w:rsidP="00C94185">
      <w:pPr>
        <w:rPr>
          <w:rFonts w:ascii="Verdana" w:hAnsi="Verdana" w:cs="Arial"/>
          <w:bCs/>
          <w:sz w:val="22"/>
          <w:szCs w:val="22"/>
        </w:rPr>
      </w:pPr>
    </w:p>
    <w:p w14:paraId="05D40FC5" w14:textId="77777777" w:rsidR="00C94185" w:rsidRPr="00567639" w:rsidRDefault="00C94185" w:rsidP="00C94185">
      <w:pPr>
        <w:jc w:val="center"/>
        <w:rPr>
          <w:rFonts w:cs="Times New Roman"/>
          <w:b/>
          <w:sz w:val="22"/>
          <w:szCs w:val="22"/>
        </w:rPr>
      </w:pPr>
      <w:r w:rsidRPr="00567639">
        <w:rPr>
          <w:rFonts w:cs="Times New Roman"/>
          <w:b/>
          <w:sz w:val="22"/>
          <w:szCs w:val="22"/>
        </w:rPr>
        <w:t>Oświadczenia wykonawcy/wykonawcy wspólnie ubiegającego się o udzielenie zamówienia</w:t>
      </w:r>
    </w:p>
    <w:p w14:paraId="336DBEC6" w14:textId="77777777" w:rsidR="00C94185" w:rsidRPr="00567639" w:rsidRDefault="00C94185" w:rsidP="00C94185">
      <w:pPr>
        <w:jc w:val="center"/>
        <w:rPr>
          <w:rFonts w:cs="Times New Roman"/>
          <w:b/>
          <w:sz w:val="22"/>
          <w:szCs w:val="22"/>
        </w:rPr>
      </w:pPr>
      <w:r w:rsidRPr="00567639">
        <w:rPr>
          <w:rFonts w:cs="Times New Roman"/>
          <w:b/>
          <w:sz w:val="22"/>
          <w:szCs w:val="22"/>
        </w:rPr>
        <w:t>DOTYCZĄCE PRZESŁANEK WYKLUCZENIA Z ART. 5K ROZPORZĄDZENIA 833/2014 ORAZ ART. 7 UST. 1 USTAWY o szczególnych rozwiązaniach w zakresie przeciwdziałania wspieraniu agresji na Ukrainę oraz służących ochronie bezpieczeństwa narodowego</w:t>
      </w:r>
    </w:p>
    <w:p w14:paraId="143C9357" w14:textId="77777777" w:rsidR="00C94185" w:rsidRPr="00567639" w:rsidRDefault="00C94185" w:rsidP="00C94185">
      <w:pPr>
        <w:jc w:val="center"/>
        <w:rPr>
          <w:rFonts w:cs="Times New Roman"/>
          <w:b/>
          <w:sz w:val="22"/>
          <w:szCs w:val="22"/>
        </w:rPr>
      </w:pPr>
      <w:r w:rsidRPr="00567639">
        <w:rPr>
          <w:rFonts w:cs="Times New Roman"/>
          <w:b/>
          <w:sz w:val="22"/>
          <w:szCs w:val="22"/>
        </w:rPr>
        <w:t xml:space="preserve">składane na podstawie art. 125 ust. 1 ustawy </w:t>
      </w:r>
      <w:proofErr w:type="spellStart"/>
      <w:r w:rsidRPr="00567639">
        <w:rPr>
          <w:rFonts w:cs="Times New Roman"/>
          <w:b/>
          <w:sz w:val="22"/>
          <w:szCs w:val="22"/>
        </w:rPr>
        <w:t>Pzp</w:t>
      </w:r>
      <w:proofErr w:type="spellEnd"/>
    </w:p>
    <w:p w14:paraId="72ED292C" w14:textId="77777777" w:rsidR="00C94185" w:rsidRPr="00E60525" w:rsidRDefault="00C94185" w:rsidP="00C94185">
      <w:pPr>
        <w:jc w:val="center"/>
        <w:rPr>
          <w:rFonts w:cs="Times New Roman"/>
          <w:b/>
          <w:sz w:val="18"/>
          <w:szCs w:val="18"/>
          <w:u w:val="single"/>
        </w:rPr>
      </w:pPr>
    </w:p>
    <w:p w14:paraId="0F518283" w14:textId="1238F6D6" w:rsidR="00C94185" w:rsidRPr="007D1C24" w:rsidRDefault="00C94185" w:rsidP="00C94185">
      <w:pPr>
        <w:jc w:val="both"/>
        <w:rPr>
          <w:rFonts w:cs="Times New Roman"/>
          <w:b/>
          <w:bCs/>
          <w:sz w:val="22"/>
          <w:szCs w:val="22"/>
        </w:rPr>
      </w:pPr>
      <w:r w:rsidRPr="007D1C24">
        <w:rPr>
          <w:rFonts w:cs="Times New Roman"/>
          <w:sz w:val="22"/>
          <w:szCs w:val="22"/>
        </w:rPr>
        <w:t>Na potrzeby postępowania o udzielenie zamówienia publicznego pn. „</w:t>
      </w:r>
      <w:r w:rsidRPr="007D1C24">
        <w:rPr>
          <w:rFonts w:cs="Times New Roman"/>
          <w:b/>
          <w:bCs/>
          <w:sz w:val="22"/>
          <w:szCs w:val="22"/>
        </w:rPr>
        <w:t>Budowa Wielofunkcyjnej Sali Prób i Sali Prób Baletu na tarasach wewnętrznych gmachu Teatru Wielkiego – Opery Narodowej łącznie z pomieszczeniami, instalacjami i urządzeniami powiązanymi funkcjonalnie”</w:t>
      </w:r>
      <w:r w:rsidRPr="007D1C24">
        <w:rPr>
          <w:rFonts w:cs="Times New Roman"/>
          <w:sz w:val="22"/>
          <w:szCs w:val="22"/>
        </w:rPr>
        <w:t xml:space="preserve">, prowadzonego przez Teatr Wielki – Operę Narodową w trybie przetargu nieograniczonego (art. 132 ustawy </w:t>
      </w:r>
      <w:proofErr w:type="spellStart"/>
      <w:r w:rsidRPr="007D1C24">
        <w:rPr>
          <w:rFonts w:cs="Times New Roman"/>
          <w:sz w:val="22"/>
          <w:szCs w:val="22"/>
        </w:rPr>
        <w:t>Pzp</w:t>
      </w:r>
      <w:proofErr w:type="spellEnd"/>
      <w:r w:rsidRPr="007D1C24">
        <w:rPr>
          <w:rFonts w:cs="Times New Roman"/>
          <w:sz w:val="22"/>
          <w:szCs w:val="22"/>
        </w:rPr>
        <w:t>)</w:t>
      </w:r>
      <w:r w:rsidRPr="007D1C24">
        <w:rPr>
          <w:rFonts w:cs="Times New Roman"/>
          <w:i/>
          <w:sz w:val="22"/>
          <w:szCs w:val="22"/>
        </w:rPr>
        <w:t xml:space="preserve">, </w:t>
      </w:r>
      <w:r w:rsidRPr="007D1C24">
        <w:rPr>
          <w:rFonts w:cs="Times New Roman"/>
          <w:sz w:val="22"/>
          <w:szCs w:val="22"/>
        </w:rPr>
        <w:t>oświadczam, co następuje:</w:t>
      </w:r>
    </w:p>
    <w:p w14:paraId="45088314" w14:textId="77777777" w:rsidR="00C94185" w:rsidRPr="007D1C24" w:rsidRDefault="00C94185" w:rsidP="00C94185">
      <w:pPr>
        <w:shd w:val="clear" w:color="auto" w:fill="BFBFBF" w:themeFill="background1" w:themeFillShade="BF"/>
        <w:spacing w:before="360" w:line="360" w:lineRule="auto"/>
        <w:jc w:val="both"/>
        <w:rPr>
          <w:rFonts w:cs="Times New Roman"/>
          <w:b/>
          <w:sz w:val="22"/>
          <w:szCs w:val="22"/>
        </w:rPr>
      </w:pPr>
      <w:r w:rsidRPr="007D1C24">
        <w:rPr>
          <w:rFonts w:cs="Times New Roman"/>
          <w:b/>
          <w:sz w:val="22"/>
          <w:szCs w:val="22"/>
        </w:rPr>
        <w:t>OŚWIADCZENIA DOTYCZĄCE WYKONAWCY:</w:t>
      </w:r>
    </w:p>
    <w:p w14:paraId="72996589" w14:textId="77777777" w:rsidR="00C94185" w:rsidRPr="007D1C24" w:rsidRDefault="00C94185" w:rsidP="00C94185">
      <w:pPr>
        <w:numPr>
          <w:ilvl w:val="0"/>
          <w:numId w:val="168"/>
        </w:numPr>
        <w:spacing w:after="160" w:line="259" w:lineRule="auto"/>
        <w:jc w:val="both"/>
        <w:rPr>
          <w:rFonts w:cs="Times New Roman"/>
          <w:b/>
          <w:bCs/>
          <w:sz w:val="22"/>
          <w:szCs w:val="22"/>
        </w:rPr>
      </w:pPr>
      <w:r w:rsidRPr="007D1C24">
        <w:rPr>
          <w:rFonts w:cs="Times New Roman"/>
          <w:sz w:val="22"/>
          <w:szCs w:val="22"/>
        </w:rPr>
        <w:t xml:space="preserve">Oświadczam, że nie podlegam wykluczeniu z postępowania na podstawie </w:t>
      </w:r>
      <w:r w:rsidRPr="007D1C24">
        <w:rPr>
          <w:rFonts w:cs="Times New Roman"/>
          <w:sz w:val="22"/>
          <w:szCs w:val="22"/>
        </w:rPr>
        <w:br/>
        <w:t xml:space="preserve">art. 5k rozporządzenia Rady (UE) nr 833/2014 z dnia 31 lipca 2014 r. dotyczącego środków ograniczających w związku z działaniami Rosji destabilizującymi sytuację na Ukrainie (Dz. Urz. UE nr L 229 z </w:t>
      </w:r>
      <w:proofErr w:type="gramStart"/>
      <w:r w:rsidRPr="007D1C24">
        <w:rPr>
          <w:rFonts w:cs="Times New Roman"/>
          <w:sz w:val="22"/>
          <w:szCs w:val="22"/>
        </w:rPr>
        <w:t>31.7.2014</w:t>
      </w:r>
      <w:proofErr w:type="gramEnd"/>
      <w:r w:rsidRPr="007D1C24">
        <w:rPr>
          <w:rFonts w:cs="Times New Roman"/>
          <w:sz w:val="22"/>
          <w:szCs w:val="22"/>
        </w:rPr>
        <w:t>, str. 1), dalej: rozporządzenie 833/2014, w brzmieniu nadanym rozporządzeniem Rady (UE) 2022/576 z późniejszymi zmianami.</w:t>
      </w:r>
      <w:r w:rsidRPr="007D1C24">
        <w:rPr>
          <w:rFonts w:cs="Times New Roman"/>
          <w:sz w:val="22"/>
          <w:szCs w:val="22"/>
          <w:vertAlign w:val="superscript"/>
        </w:rPr>
        <w:footnoteReference w:id="1"/>
      </w:r>
    </w:p>
    <w:p w14:paraId="01D93FB8" w14:textId="77777777" w:rsidR="00C94185" w:rsidRPr="007D1C24" w:rsidRDefault="00C94185" w:rsidP="00C94185">
      <w:pPr>
        <w:numPr>
          <w:ilvl w:val="0"/>
          <w:numId w:val="168"/>
        </w:numPr>
        <w:spacing w:after="160" w:line="259" w:lineRule="auto"/>
        <w:jc w:val="both"/>
        <w:rPr>
          <w:rFonts w:cs="Times New Roman"/>
          <w:b/>
          <w:bCs/>
          <w:sz w:val="22"/>
          <w:szCs w:val="22"/>
        </w:rPr>
      </w:pPr>
      <w:r w:rsidRPr="007D1C24">
        <w:rPr>
          <w:rFonts w:cs="Times New Roman"/>
          <w:sz w:val="22"/>
          <w:szCs w:val="22"/>
        </w:rPr>
        <w:t>Oświadczam, że nie zachodzą w stosunku do mnie przesłanki wykluczenia z postępowania na podstawie art. 7 ust. 1 ustawy z dnia 13 kwietnia 2022 r.</w:t>
      </w:r>
      <w:r w:rsidRPr="007D1C24">
        <w:rPr>
          <w:rFonts w:cs="Times New Roman"/>
          <w:i/>
          <w:iCs/>
          <w:sz w:val="22"/>
          <w:szCs w:val="22"/>
        </w:rPr>
        <w:t xml:space="preserve"> o szczególnych rozwiązaniach w zakresie przeciwdziałania wspieraniu agresji na Ukrainę oraz służących ochronie bezpieczeństwa narodowego </w:t>
      </w:r>
      <w:r w:rsidRPr="007D1C24">
        <w:rPr>
          <w:rFonts w:cs="Times New Roman"/>
          <w:sz w:val="22"/>
          <w:szCs w:val="22"/>
        </w:rPr>
        <w:t>(Dz. U. poz. 835)</w:t>
      </w:r>
      <w:r w:rsidRPr="007D1C24">
        <w:rPr>
          <w:rFonts w:cs="Times New Roman"/>
          <w:i/>
          <w:iCs/>
          <w:sz w:val="22"/>
          <w:szCs w:val="22"/>
        </w:rPr>
        <w:t>.</w:t>
      </w:r>
      <w:r w:rsidRPr="007D1C24">
        <w:rPr>
          <w:rFonts w:cs="Times New Roman"/>
          <w:sz w:val="22"/>
          <w:szCs w:val="22"/>
          <w:vertAlign w:val="superscript"/>
        </w:rPr>
        <w:footnoteReference w:id="2"/>
      </w:r>
    </w:p>
    <w:p w14:paraId="784C3BF7" w14:textId="77777777" w:rsidR="00C94185" w:rsidRPr="00E522A0" w:rsidRDefault="00C94185" w:rsidP="00324293">
      <w:pPr>
        <w:shd w:val="clear" w:color="auto" w:fill="BFBFBF" w:themeFill="background1" w:themeFillShade="BF"/>
        <w:spacing w:before="360" w:line="360" w:lineRule="auto"/>
        <w:jc w:val="both"/>
        <w:rPr>
          <w:b/>
          <w:sz w:val="21"/>
          <w:szCs w:val="21"/>
        </w:rPr>
      </w:pPr>
      <w:r w:rsidRPr="00E522A0">
        <w:rPr>
          <w:b/>
          <w:sz w:val="21"/>
          <w:szCs w:val="21"/>
        </w:rPr>
        <w:lastRenderedPageBreak/>
        <w:t>INFORMACJA DOTYCZĄCA POLEGANIA NA ZDOLNOŚCIACH LUB SYTUACJI PODMIOTU UDOSTĘPNIAJĄCEGO ZASOBY W ZAKRESIE ODPOWIADAJĄCYM PONAD 10% WARTOŚCI ZAMÓWIENIA:</w:t>
      </w:r>
    </w:p>
    <w:p w14:paraId="1A9165FB" w14:textId="77777777" w:rsidR="00B66C5E" w:rsidRDefault="00B66C5E" w:rsidP="00324293">
      <w:pPr>
        <w:jc w:val="both"/>
      </w:pPr>
      <w:bookmarkStart w:id="6" w:name="_Hlk99016800"/>
    </w:p>
    <w:p w14:paraId="1FA55F61" w14:textId="1952DA67" w:rsidR="00C94185" w:rsidRPr="00C94185" w:rsidRDefault="00C94185" w:rsidP="00324293">
      <w:pPr>
        <w:jc w:val="both"/>
      </w:pPr>
      <w:r w:rsidRPr="00C94185">
        <w:t>[UWAGA</w:t>
      </w:r>
      <w:r w:rsidRPr="00324293">
        <w:rPr>
          <w:i/>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94185">
        <w:t>]</w:t>
      </w:r>
      <w:bookmarkEnd w:id="6"/>
    </w:p>
    <w:p w14:paraId="2648CE67" w14:textId="77777777" w:rsidR="00C94185" w:rsidRDefault="00C94185" w:rsidP="00324293">
      <w:pPr>
        <w:jc w:val="both"/>
      </w:pPr>
      <w:r w:rsidRPr="00C94185">
        <w:t>Oświadczam, że w celu wykazania spełniania warunków udziału w postępowaniu, określonych przez zamawiającego w ………………………………………………………...……………</w:t>
      </w:r>
      <w:proofErr w:type="gramStart"/>
      <w:r w:rsidRPr="00C94185">
        <w:t>…….</w:t>
      </w:r>
      <w:proofErr w:type="gramEnd"/>
      <w:r w:rsidRPr="00C94185">
        <w:t xml:space="preserve">. </w:t>
      </w:r>
      <w:bookmarkStart w:id="7" w:name="_Hlk99005462"/>
      <w:r w:rsidRPr="00324293">
        <w:rPr>
          <w:i/>
        </w:rPr>
        <w:t xml:space="preserve">(wskazać </w:t>
      </w:r>
      <w:bookmarkEnd w:id="7"/>
      <w:r w:rsidRPr="00324293">
        <w:rPr>
          <w:i/>
        </w:rPr>
        <w:t>dokument i właściwą jednostkę redakcyjną dokumentu, w której określono warunki udziału w postępowaniu),</w:t>
      </w:r>
      <w:r w:rsidRPr="00C94185">
        <w:t xml:space="preserve"> polegam na zdolnościach lub sytuacji następującego podmiotu udostępniającego zasoby: </w:t>
      </w:r>
      <w:bookmarkStart w:id="8" w:name="_Hlk99014455"/>
      <w:r w:rsidRPr="00C94185">
        <w:t>………………………………………………………………………...………………………………</w:t>
      </w:r>
      <w:proofErr w:type="gramStart"/>
      <w:r w:rsidRPr="00C94185">
        <w:t>…….</w:t>
      </w:r>
      <w:proofErr w:type="gramEnd"/>
      <w:r w:rsidRPr="00C94185">
        <w:t>…</w:t>
      </w:r>
      <w:r w:rsidRPr="00324293">
        <w:rPr>
          <w:i/>
        </w:rPr>
        <w:t xml:space="preserve"> </w:t>
      </w:r>
      <w:bookmarkEnd w:id="8"/>
      <w:r w:rsidRPr="00324293">
        <w:rPr>
          <w:i/>
        </w:rPr>
        <w:t>(podać pełną nazwę/firmę, adres, a także w zależności od podmiotu: NIP/PESEL, KRS/</w:t>
      </w:r>
      <w:proofErr w:type="spellStart"/>
      <w:r w:rsidRPr="00324293">
        <w:rPr>
          <w:i/>
        </w:rPr>
        <w:t>CEiDG</w:t>
      </w:r>
      <w:proofErr w:type="spellEnd"/>
      <w:r w:rsidRPr="00324293">
        <w:rPr>
          <w:i/>
        </w:rPr>
        <w:t>)</w:t>
      </w:r>
      <w:r w:rsidRPr="00C94185">
        <w:t>,</w:t>
      </w:r>
      <w:r w:rsidRPr="00C94185">
        <w:br/>
        <w:t xml:space="preserve">w następującym zakresie: …………………………………………………………………………… </w:t>
      </w:r>
      <w:r w:rsidRPr="00324293">
        <w:rPr>
          <w:i/>
        </w:rPr>
        <w:t>(określić odpowiedni zakres udostępnianych zasobów dla wskazanego podmiotu)</w:t>
      </w:r>
      <w:r w:rsidRPr="00324293">
        <w:rPr>
          <w:iCs/>
        </w:rPr>
        <w:t>,</w:t>
      </w:r>
      <w:r w:rsidRPr="00324293">
        <w:rPr>
          <w:i/>
        </w:rPr>
        <w:br/>
      </w:r>
      <w:r w:rsidRPr="00C94185">
        <w:t xml:space="preserve">co odpowiada ponad 10% wartości przedmiotowego zamówienia. </w:t>
      </w:r>
    </w:p>
    <w:p w14:paraId="009FCDF0" w14:textId="77777777" w:rsidR="00B66C5E" w:rsidRPr="00C94185" w:rsidRDefault="00B66C5E" w:rsidP="00324293">
      <w:pPr>
        <w:jc w:val="both"/>
      </w:pPr>
    </w:p>
    <w:p w14:paraId="522307CE" w14:textId="77777777" w:rsidR="00C94185" w:rsidRPr="00E522A0" w:rsidRDefault="00C94185" w:rsidP="00E522A0">
      <w:pPr>
        <w:shd w:val="clear" w:color="auto" w:fill="BFBFBF" w:themeFill="background1" w:themeFillShade="BF"/>
        <w:spacing w:before="360" w:line="360" w:lineRule="auto"/>
        <w:jc w:val="both"/>
        <w:rPr>
          <w:b/>
          <w:sz w:val="21"/>
          <w:szCs w:val="21"/>
        </w:rPr>
      </w:pPr>
      <w:r w:rsidRPr="00E522A0">
        <w:rPr>
          <w:b/>
          <w:sz w:val="21"/>
          <w:szCs w:val="21"/>
        </w:rPr>
        <w:t>OŚWIADCZENIE DOTYCZĄCE PODWYKONAWCY, NA KTÓREGO PRZYPADA PONAD 10% WARTOŚCI ZAMÓWIENIA:</w:t>
      </w:r>
    </w:p>
    <w:p w14:paraId="5A84D1A8" w14:textId="77777777" w:rsidR="00B66C5E" w:rsidRDefault="00B66C5E" w:rsidP="00324293">
      <w:pPr>
        <w:jc w:val="both"/>
      </w:pPr>
    </w:p>
    <w:p w14:paraId="24EF4121" w14:textId="0E7285D4" w:rsidR="00C94185" w:rsidRPr="00C94185" w:rsidRDefault="00C94185" w:rsidP="00324293">
      <w:pPr>
        <w:jc w:val="both"/>
      </w:pPr>
      <w:r w:rsidRPr="00C94185">
        <w:t>[UWAGA</w:t>
      </w:r>
      <w:r w:rsidRPr="00324293">
        <w:rPr>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94185">
        <w:t>]</w:t>
      </w:r>
    </w:p>
    <w:p w14:paraId="09A259EC" w14:textId="77777777" w:rsidR="00C94185" w:rsidRDefault="00C94185" w:rsidP="00324293">
      <w:pPr>
        <w:jc w:val="both"/>
      </w:pPr>
      <w:r w:rsidRPr="00C94185">
        <w:t>Oświadczam, że w stosunku do następującego podmiotu, będącego podwykonawcą, na którego przypada ponad 10% wartości zamówienia: ……………………………………………………………………………………</w:t>
      </w:r>
      <w:proofErr w:type="gramStart"/>
      <w:r w:rsidRPr="00C94185">
        <w:t>……..….</w:t>
      </w:r>
      <w:proofErr w:type="gramEnd"/>
      <w:r w:rsidRPr="00324293">
        <w:rPr>
          <w:i/>
        </w:rPr>
        <w:t>(podać pełną nazwę/firmę, adres, a także w zależności od podmiotu: NIP/PESEL, KRS/</w:t>
      </w:r>
      <w:proofErr w:type="spellStart"/>
      <w:r w:rsidRPr="00324293">
        <w:rPr>
          <w:i/>
        </w:rPr>
        <w:t>CEiDG</w:t>
      </w:r>
      <w:proofErr w:type="spellEnd"/>
      <w:r w:rsidRPr="00324293">
        <w:rPr>
          <w:i/>
        </w:rPr>
        <w:t>)</w:t>
      </w:r>
      <w:r w:rsidRPr="00C94185">
        <w:t>,</w:t>
      </w:r>
      <w:r w:rsidRPr="00C94185">
        <w:br/>
        <w:t xml:space="preserve">nie zachodzą podstawy wykluczenia z postępowania o udzielenie zamówienia przewidziane </w:t>
      </w:r>
      <w:proofErr w:type="gramStart"/>
      <w:r w:rsidRPr="00C94185">
        <w:t>w  art.</w:t>
      </w:r>
      <w:proofErr w:type="gramEnd"/>
      <w:r w:rsidRPr="00C94185">
        <w:t xml:space="preserve">  5k rozporządzenia 833/2014 w brzmieniu nadanym rozporządzeniem Rady (UE) 2022/576 z </w:t>
      </w:r>
      <w:r w:rsidRPr="00324293">
        <w:rPr>
          <w:u w:val="single"/>
        </w:rPr>
        <w:t>późniejszymi zmianami</w:t>
      </w:r>
      <w:r w:rsidRPr="00C94185">
        <w:t>.</w:t>
      </w:r>
    </w:p>
    <w:p w14:paraId="3D1AF905" w14:textId="77777777" w:rsidR="00B66C5E" w:rsidRPr="00C94185" w:rsidRDefault="00B66C5E" w:rsidP="00324293">
      <w:pPr>
        <w:jc w:val="both"/>
      </w:pPr>
    </w:p>
    <w:p w14:paraId="3460586D" w14:textId="77777777" w:rsidR="00C94185" w:rsidRPr="00E522A0" w:rsidRDefault="00C94185" w:rsidP="00E522A0">
      <w:pPr>
        <w:shd w:val="clear" w:color="auto" w:fill="BFBFBF" w:themeFill="background1" w:themeFillShade="BF"/>
        <w:spacing w:before="360" w:line="360" w:lineRule="auto"/>
        <w:jc w:val="both"/>
        <w:rPr>
          <w:b/>
          <w:sz w:val="21"/>
          <w:szCs w:val="21"/>
        </w:rPr>
      </w:pPr>
      <w:r w:rsidRPr="00E522A0">
        <w:rPr>
          <w:b/>
          <w:sz w:val="21"/>
          <w:szCs w:val="21"/>
        </w:rPr>
        <w:t>OŚWIADCZENIE DOTYCZĄCE DOSTAWCY, NA KTÓREGO PRZYPADA PONAD 10% WARTOŚCI ZAMÓWIENIA:</w:t>
      </w:r>
    </w:p>
    <w:p w14:paraId="23AF3783" w14:textId="77777777" w:rsidR="00B66C5E" w:rsidRDefault="00B66C5E" w:rsidP="00324293">
      <w:pPr>
        <w:jc w:val="both"/>
      </w:pPr>
    </w:p>
    <w:p w14:paraId="6F2D0F15" w14:textId="64CCE662" w:rsidR="00C94185" w:rsidRPr="00C94185" w:rsidRDefault="00C94185" w:rsidP="00324293">
      <w:pPr>
        <w:jc w:val="both"/>
      </w:pPr>
      <w:r w:rsidRPr="00C94185">
        <w:t>[UWAGA</w:t>
      </w:r>
      <w:r w:rsidRPr="00324293">
        <w:rPr>
          <w:i/>
        </w:rPr>
        <w:t>: wypełnić tylko w przypadku dostawcy, na którego przypada ponad 10% wartości zamówienia. W przypadku więcej niż jednego dostawcy, na którego przypada ponad 10% wartości zamówienia, należy zastosować tyle razy, ile jest to konieczne.</w:t>
      </w:r>
      <w:r w:rsidRPr="00C94185">
        <w:t>]</w:t>
      </w:r>
    </w:p>
    <w:p w14:paraId="2EA88F64" w14:textId="77777777" w:rsidR="00C94185" w:rsidRDefault="00C94185" w:rsidP="00324293">
      <w:pPr>
        <w:jc w:val="both"/>
      </w:pPr>
      <w:r w:rsidRPr="00C94185">
        <w:t>Oświadczam, że w stosunku do następującego podmiotu, będącego dostawcą, na którego przypada ponad 10% wartości zamówienia: …………………………………………………………………………………………</w:t>
      </w:r>
      <w:proofErr w:type="gramStart"/>
      <w:r w:rsidRPr="00C94185">
        <w:t>…….</w:t>
      </w:r>
      <w:proofErr w:type="gramEnd"/>
      <w:r w:rsidRPr="00C94185">
        <w:t>…</w:t>
      </w:r>
      <w:proofErr w:type="gramStart"/>
      <w:r w:rsidRPr="00C94185">
        <w:t>……..….</w:t>
      </w:r>
      <w:proofErr w:type="gramEnd"/>
      <w:r w:rsidRPr="00324293">
        <w:rPr>
          <w:i/>
        </w:rPr>
        <w:t>(podać pełną nazwę/firmę, adres, a także w zależności od podmiotu: NIP/PESEL, KRS/</w:t>
      </w:r>
      <w:proofErr w:type="spellStart"/>
      <w:r w:rsidRPr="00324293">
        <w:rPr>
          <w:i/>
        </w:rPr>
        <w:t>CEiDG</w:t>
      </w:r>
      <w:proofErr w:type="spellEnd"/>
      <w:r w:rsidRPr="00324293">
        <w:rPr>
          <w:i/>
        </w:rPr>
        <w:t>)</w:t>
      </w:r>
      <w:r w:rsidRPr="00C94185">
        <w:t>,</w:t>
      </w:r>
      <w:r w:rsidRPr="00C94185">
        <w:br/>
        <w:t xml:space="preserve">nie zachodzą podstawy wykluczenia z postępowania o udzielenie zamówienia przewidziane </w:t>
      </w:r>
      <w:proofErr w:type="gramStart"/>
      <w:r w:rsidRPr="00C94185">
        <w:t>w  art.</w:t>
      </w:r>
      <w:proofErr w:type="gramEnd"/>
      <w:r w:rsidRPr="00C94185">
        <w:t>  5k rozporządzenia 833/2014 w brzmieniu nadanym rozporządzeniem Rady (UE) 2022/576 z późniejszymi zmianami.</w:t>
      </w:r>
    </w:p>
    <w:p w14:paraId="4A5B0BA8" w14:textId="77777777" w:rsidR="00B66C5E" w:rsidRPr="00C94185" w:rsidRDefault="00B66C5E" w:rsidP="00324293">
      <w:pPr>
        <w:jc w:val="both"/>
      </w:pPr>
    </w:p>
    <w:p w14:paraId="5A4F8EC2" w14:textId="77777777" w:rsidR="00C94185" w:rsidRPr="00E522A0" w:rsidRDefault="00C94185" w:rsidP="00E522A0">
      <w:pPr>
        <w:shd w:val="clear" w:color="auto" w:fill="BFBFBF" w:themeFill="background1" w:themeFillShade="BF"/>
        <w:spacing w:before="360" w:line="360" w:lineRule="auto"/>
        <w:rPr>
          <w:b/>
          <w:sz w:val="21"/>
          <w:szCs w:val="21"/>
        </w:rPr>
      </w:pPr>
      <w:r w:rsidRPr="00E522A0">
        <w:rPr>
          <w:b/>
          <w:sz w:val="21"/>
          <w:szCs w:val="21"/>
        </w:rPr>
        <w:lastRenderedPageBreak/>
        <w:t>OŚWIADCZENIE DOTYCZĄCE PODANYCH INFORMACJI:</w:t>
      </w:r>
    </w:p>
    <w:p w14:paraId="0D847DA8" w14:textId="77777777" w:rsidR="00B66C5E" w:rsidRDefault="00B66C5E" w:rsidP="00324293">
      <w:pPr>
        <w:jc w:val="both"/>
      </w:pPr>
    </w:p>
    <w:p w14:paraId="4AB9174D" w14:textId="6B614442" w:rsidR="00C94185" w:rsidRDefault="00C94185" w:rsidP="00324293">
      <w:pPr>
        <w:jc w:val="both"/>
      </w:pPr>
      <w:r w:rsidRPr="00C94185">
        <w:t xml:space="preserve">Oświadczam, że wszystkie informacje podane w powyższych oświadczeniach są aktualne </w:t>
      </w:r>
      <w:r w:rsidRPr="00C94185">
        <w:br/>
        <w:t>i zgodne z prawdą oraz zostały przedstawione z pełną świadomością konsekwencji wprowadzenia zamawiającego w błąd przy przedstawianiu informacji.</w:t>
      </w:r>
    </w:p>
    <w:p w14:paraId="63AC4E2E" w14:textId="77777777" w:rsidR="00B66C5E" w:rsidRPr="00C94185" w:rsidRDefault="00B66C5E" w:rsidP="00324293">
      <w:pPr>
        <w:jc w:val="both"/>
      </w:pPr>
    </w:p>
    <w:p w14:paraId="0D4FB47F" w14:textId="77777777" w:rsidR="00C94185" w:rsidRPr="00E522A0" w:rsidRDefault="00C94185" w:rsidP="00E522A0">
      <w:pPr>
        <w:shd w:val="clear" w:color="auto" w:fill="BFBFBF" w:themeFill="background1" w:themeFillShade="BF"/>
        <w:spacing w:before="360" w:line="360" w:lineRule="auto"/>
        <w:rPr>
          <w:b/>
          <w:sz w:val="21"/>
          <w:szCs w:val="21"/>
        </w:rPr>
      </w:pPr>
      <w:r w:rsidRPr="00E522A0">
        <w:rPr>
          <w:b/>
          <w:sz w:val="21"/>
          <w:szCs w:val="21"/>
        </w:rPr>
        <w:t>INFORMACJA DOTYCZĄCA DOSTĘPU DO PODMIOTOWYCH ŚRODKÓW DOWODOWYCH:</w:t>
      </w:r>
    </w:p>
    <w:p w14:paraId="052E7C8F" w14:textId="77777777" w:rsidR="00B66C5E" w:rsidRDefault="00B66C5E" w:rsidP="00324293">
      <w:pPr>
        <w:pStyle w:val="Standard"/>
        <w:ind w:right="-427"/>
        <w:jc w:val="both"/>
        <w:rPr>
          <w:rFonts w:eastAsia="Times New Roman" w:cs="Times New Roman"/>
          <w:sz w:val="22"/>
          <w:szCs w:val="22"/>
        </w:rPr>
      </w:pPr>
    </w:p>
    <w:p w14:paraId="2E6D2E9D" w14:textId="0705D0F8" w:rsidR="00324293" w:rsidRPr="00324293" w:rsidRDefault="00324293" w:rsidP="00324293">
      <w:pPr>
        <w:pStyle w:val="Standard"/>
        <w:ind w:right="-427"/>
        <w:jc w:val="both"/>
        <w:rPr>
          <w:rFonts w:eastAsia="Times New Roman" w:cs="Times New Roman"/>
          <w:sz w:val="22"/>
          <w:szCs w:val="22"/>
        </w:rPr>
      </w:pPr>
      <w:r w:rsidRPr="00324293">
        <w:rPr>
          <w:rFonts w:eastAsia="Times New Roman" w:cs="Times New Roman"/>
          <w:sz w:val="22"/>
          <w:szCs w:val="22"/>
        </w:rPr>
        <w:t>Wskazuję następujące podmiotowe środki dowodowe, które można uzyskać za pomocą bezpłatnych i ogólnodostępnych baz danych, oraz dane umożliwiające dostęp do tych środków:</w:t>
      </w:r>
    </w:p>
    <w:p w14:paraId="2DA204AB" w14:textId="77777777" w:rsidR="00324293" w:rsidRPr="00324293" w:rsidRDefault="00324293" w:rsidP="00324293">
      <w:pPr>
        <w:pStyle w:val="Standard"/>
        <w:ind w:right="-427"/>
        <w:jc w:val="both"/>
        <w:rPr>
          <w:rFonts w:eastAsia="Times New Roman" w:cs="Times New Roman"/>
          <w:sz w:val="22"/>
          <w:szCs w:val="22"/>
        </w:rPr>
      </w:pPr>
      <w:r w:rsidRPr="00324293">
        <w:rPr>
          <w:rFonts w:eastAsia="Times New Roman" w:cs="Times New Roman"/>
          <w:sz w:val="22"/>
          <w:szCs w:val="22"/>
        </w:rPr>
        <w:t>1) ......................................................................................................................................................</w:t>
      </w:r>
    </w:p>
    <w:p w14:paraId="3B99EBFA" w14:textId="77777777" w:rsidR="00324293" w:rsidRPr="00324293" w:rsidRDefault="00324293" w:rsidP="00324293">
      <w:pPr>
        <w:pStyle w:val="Standard"/>
        <w:ind w:right="-427"/>
        <w:jc w:val="both"/>
        <w:rPr>
          <w:rFonts w:eastAsia="Times New Roman" w:cs="Times New Roman"/>
          <w:i/>
          <w:iCs/>
          <w:sz w:val="22"/>
          <w:szCs w:val="22"/>
        </w:rPr>
      </w:pPr>
      <w:r w:rsidRPr="00324293">
        <w:rPr>
          <w:rFonts w:eastAsia="Times New Roman" w:cs="Times New Roman"/>
          <w:i/>
          <w:iCs/>
          <w:sz w:val="22"/>
          <w:szCs w:val="22"/>
        </w:rPr>
        <w:t>(wskazać podmiotowy środek dowodowy, adres internetowy, wydający urząd lub organ, dokładne dane referencyjne dokumentacji)</w:t>
      </w:r>
    </w:p>
    <w:p w14:paraId="1AFE9B78" w14:textId="77777777" w:rsidR="00324293" w:rsidRPr="00324293" w:rsidRDefault="00324293" w:rsidP="00324293">
      <w:pPr>
        <w:pStyle w:val="Standard"/>
        <w:ind w:right="-427"/>
        <w:jc w:val="both"/>
        <w:rPr>
          <w:rFonts w:eastAsia="Times New Roman" w:cs="Times New Roman"/>
          <w:sz w:val="22"/>
          <w:szCs w:val="22"/>
        </w:rPr>
      </w:pPr>
      <w:r w:rsidRPr="00324293">
        <w:rPr>
          <w:rFonts w:eastAsia="Times New Roman" w:cs="Times New Roman"/>
          <w:sz w:val="22"/>
          <w:szCs w:val="22"/>
        </w:rPr>
        <w:t>2) .......................................................................................................................................................</w:t>
      </w:r>
    </w:p>
    <w:p w14:paraId="2F054C35" w14:textId="349F0AE2" w:rsidR="00C94185" w:rsidRPr="00324293" w:rsidRDefault="00324293" w:rsidP="00324293">
      <w:pPr>
        <w:pStyle w:val="Standard"/>
        <w:ind w:right="-427"/>
        <w:jc w:val="both"/>
        <w:rPr>
          <w:rFonts w:eastAsia="Times New Roman" w:cs="Times New Roman"/>
          <w:i/>
          <w:iCs/>
          <w:sz w:val="22"/>
          <w:szCs w:val="22"/>
        </w:rPr>
      </w:pPr>
      <w:r w:rsidRPr="00324293">
        <w:rPr>
          <w:rFonts w:eastAsia="Times New Roman" w:cs="Times New Roman"/>
          <w:i/>
          <w:iCs/>
          <w:sz w:val="22"/>
          <w:szCs w:val="22"/>
        </w:rPr>
        <w:t>(wskazać podmiotowy środek dowodowy, adres internetowy, wydający urząd lub organ, dokładne dane referencyjne dokumentacji)</w:t>
      </w:r>
    </w:p>
    <w:p w14:paraId="1EC13A5D" w14:textId="77777777" w:rsidR="00C94185" w:rsidRDefault="00C94185" w:rsidP="00AA7E26">
      <w:pPr>
        <w:pStyle w:val="Standard"/>
        <w:ind w:right="-427"/>
        <w:jc w:val="both"/>
        <w:rPr>
          <w:rFonts w:eastAsia="Times New Roman" w:cs="Times New Roman"/>
          <w:sz w:val="22"/>
          <w:szCs w:val="22"/>
        </w:rPr>
      </w:pPr>
    </w:p>
    <w:p w14:paraId="0C86E0E6" w14:textId="77777777" w:rsidR="007B2D3F" w:rsidRDefault="007B2D3F" w:rsidP="00AA7E26">
      <w:pPr>
        <w:pStyle w:val="Standard"/>
        <w:ind w:right="-427"/>
        <w:jc w:val="both"/>
        <w:rPr>
          <w:rFonts w:eastAsia="Times New Roman" w:cs="Times New Roman"/>
          <w:sz w:val="22"/>
          <w:szCs w:val="22"/>
        </w:rPr>
      </w:pPr>
    </w:p>
    <w:p w14:paraId="25AEAB2A" w14:textId="77777777" w:rsidR="007B2D3F" w:rsidRDefault="007B2D3F" w:rsidP="00AA7E26">
      <w:pPr>
        <w:pStyle w:val="Standard"/>
        <w:ind w:right="-427"/>
        <w:jc w:val="both"/>
        <w:rPr>
          <w:rFonts w:eastAsia="Times New Roman" w:cs="Times New Roman"/>
          <w:sz w:val="22"/>
          <w:szCs w:val="22"/>
        </w:rPr>
      </w:pPr>
    </w:p>
    <w:p w14:paraId="6736ECA4" w14:textId="77777777" w:rsidR="007B2D3F" w:rsidRDefault="007B2D3F" w:rsidP="00AA7E26">
      <w:pPr>
        <w:pStyle w:val="Standard"/>
        <w:ind w:right="-427"/>
        <w:jc w:val="both"/>
        <w:rPr>
          <w:rFonts w:eastAsia="Times New Roman" w:cs="Times New Roman"/>
          <w:sz w:val="22"/>
          <w:szCs w:val="22"/>
        </w:rPr>
      </w:pPr>
    </w:p>
    <w:p w14:paraId="335AFBB9" w14:textId="77777777" w:rsidR="007B2D3F" w:rsidRDefault="007B2D3F" w:rsidP="00AA7E26">
      <w:pPr>
        <w:pStyle w:val="Standard"/>
        <w:ind w:right="-427"/>
        <w:jc w:val="both"/>
        <w:rPr>
          <w:rFonts w:eastAsia="Times New Roman" w:cs="Times New Roman"/>
          <w:sz w:val="22"/>
          <w:szCs w:val="22"/>
        </w:rPr>
      </w:pPr>
    </w:p>
    <w:p w14:paraId="3CF26ADB" w14:textId="77777777" w:rsidR="007B2D3F" w:rsidRDefault="007B2D3F" w:rsidP="00AA7E26">
      <w:pPr>
        <w:pStyle w:val="Standard"/>
        <w:ind w:right="-427"/>
        <w:jc w:val="both"/>
        <w:rPr>
          <w:rFonts w:eastAsia="Times New Roman" w:cs="Times New Roman"/>
          <w:sz w:val="22"/>
          <w:szCs w:val="22"/>
        </w:rPr>
      </w:pPr>
    </w:p>
    <w:p w14:paraId="2BDA4626" w14:textId="77777777" w:rsidR="007B2D3F" w:rsidRDefault="007B2D3F" w:rsidP="00AA7E26">
      <w:pPr>
        <w:pStyle w:val="Standard"/>
        <w:ind w:right="-427"/>
        <w:jc w:val="both"/>
        <w:rPr>
          <w:rFonts w:eastAsia="Times New Roman" w:cs="Times New Roman"/>
          <w:sz w:val="22"/>
          <w:szCs w:val="22"/>
        </w:rPr>
      </w:pPr>
    </w:p>
    <w:p w14:paraId="7DE6B3E1" w14:textId="77777777" w:rsidR="007B2D3F" w:rsidRDefault="007B2D3F" w:rsidP="00AA7E26">
      <w:pPr>
        <w:pStyle w:val="Standard"/>
        <w:ind w:right="-427"/>
        <w:jc w:val="both"/>
        <w:rPr>
          <w:rFonts w:eastAsia="Times New Roman" w:cs="Times New Roman"/>
          <w:sz w:val="22"/>
          <w:szCs w:val="22"/>
        </w:rPr>
      </w:pPr>
    </w:p>
    <w:p w14:paraId="2397358F" w14:textId="77777777" w:rsidR="007B2D3F" w:rsidRDefault="007B2D3F" w:rsidP="00AA7E26">
      <w:pPr>
        <w:pStyle w:val="Standard"/>
        <w:ind w:right="-427"/>
        <w:jc w:val="both"/>
        <w:rPr>
          <w:rFonts w:eastAsia="Times New Roman" w:cs="Times New Roman"/>
          <w:sz w:val="22"/>
          <w:szCs w:val="22"/>
        </w:rPr>
      </w:pPr>
    </w:p>
    <w:p w14:paraId="287907CB" w14:textId="77777777" w:rsidR="007B2D3F" w:rsidRDefault="007B2D3F" w:rsidP="00AA7E26">
      <w:pPr>
        <w:pStyle w:val="Standard"/>
        <w:ind w:right="-427"/>
        <w:jc w:val="both"/>
        <w:rPr>
          <w:rFonts w:eastAsia="Times New Roman" w:cs="Times New Roman"/>
          <w:sz w:val="22"/>
          <w:szCs w:val="22"/>
        </w:rPr>
      </w:pPr>
    </w:p>
    <w:p w14:paraId="3F4DE78C" w14:textId="77777777" w:rsidR="007B2D3F" w:rsidRDefault="007B2D3F" w:rsidP="00AA7E26">
      <w:pPr>
        <w:pStyle w:val="Standard"/>
        <w:ind w:right="-427"/>
        <w:jc w:val="both"/>
        <w:rPr>
          <w:rFonts w:eastAsia="Times New Roman" w:cs="Times New Roman"/>
          <w:sz w:val="22"/>
          <w:szCs w:val="22"/>
        </w:rPr>
      </w:pPr>
    </w:p>
    <w:p w14:paraId="6A4FA7BD" w14:textId="77777777" w:rsidR="007B2D3F" w:rsidRDefault="007B2D3F" w:rsidP="00AA7E26">
      <w:pPr>
        <w:pStyle w:val="Standard"/>
        <w:ind w:right="-427"/>
        <w:jc w:val="both"/>
        <w:rPr>
          <w:rFonts w:eastAsia="Times New Roman" w:cs="Times New Roman"/>
          <w:sz w:val="22"/>
          <w:szCs w:val="22"/>
        </w:rPr>
      </w:pPr>
    </w:p>
    <w:p w14:paraId="76B12CD0" w14:textId="77777777" w:rsidR="007B2D3F" w:rsidRDefault="007B2D3F" w:rsidP="00AA7E26">
      <w:pPr>
        <w:pStyle w:val="Standard"/>
        <w:ind w:right="-427"/>
        <w:jc w:val="both"/>
        <w:rPr>
          <w:rFonts w:eastAsia="Times New Roman" w:cs="Times New Roman"/>
          <w:sz w:val="22"/>
          <w:szCs w:val="22"/>
        </w:rPr>
      </w:pPr>
    </w:p>
    <w:p w14:paraId="5B8E379B" w14:textId="77777777" w:rsidR="007B2D3F" w:rsidRDefault="007B2D3F" w:rsidP="00AA7E26">
      <w:pPr>
        <w:pStyle w:val="Standard"/>
        <w:ind w:right="-427"/>
        <w:jc w:val="both"/>
        <w:rPr>
          <w:rFonts w:eastAsia="Times New Roman" w:cs="Times New Roman"/>
          <w:sz w:val="22"/>
          <w:szCs w:val="22"/>
        </w:rPr>
      </w:pPr>
    </w:p>
    <w:p w14:paraId="3EF6791F" w14:textId="77777777" w:rsidR="007B2D3F" w:rsidRDefault="007B2D3F" w:rsidP="00AA7E26">
      <w:pPr>
        <w:pStyle w:val="Standard"/>
        <w:ind w:right="-427"/>
        <w:jc w:val="both"/>
        <w:rPr>
          <w:rFonts w:eastAsia="Times New Roman" w:cs="Times New Roman"/>
          <w:sz w:val="22"/>
          <w:szCs w:val="22"/>
        </w:rPr>
      </w:pPr>
    </w:p>
    <w:p w14:paraId="34DB353E" w14:textId="77777777" w:rsidR="007B2D3F" w:rsidRDefault="007B2D3F" w:rsidP="00AA7E26">
      <w:pPr>
        <w:pStyle w:val="Standard"/>
        <w:ind w:right="-427"/>
        <w:jc w:val="both"/>
        <w:rPr>
          <w:rFonts w:eastAsia="Times New Roman" w:cs="Times New Roman"/>
          <w:sz w:val="22"/>
          <w:szCs w:val="22"/>
        </w:rPr>
      </w:pPr>
    </w:p>
    <w:p w14:paraId="1AEF8727" w14:textId="77777777" w:rsidR="007B2D3F" w:rsidRDefault="007B2D3F" w:rsidP="00AA7E26">
      <w:pPr>
        <w:pStyle w:val="Standard"/>
        <w:ind w:right="-427"/>
        <w:jc w:val="both"/>
        <w:rPr>
          <w:rFonts w:eastAsia="Times New Roman" w:cs="Times New Roman"/>
          <w:sz w:val="22"/>
          <w:szCs w:val="22"/>
        </w:rPr>
      </w:pPr>
    </w:p>
    <w:p w14:paraId="6842BDF9" w14:textId="77777777" w:rsidR="007B2D3F" w:rsidRDefault="007B2D3F" w:rsidP="00AA7E26">
      <w:pPr>
        <w:pStyle w:val="Standard"/>
        <w:ind w:right="-427"/>
        <w:jc w:val="both"/>
        <w:rPr>
          <w:rFonts w:eastAsia="Times New Roman" w:cs="Times New Roman"/>
          <w:sz w:val="22"/>
          <w:szCs w:val="22"/>
        </w:rPr>
      </w:pPr>
    </w:p>
    <w:p w14:paraId="15544713" w14:textId="77777777" w:rsidR="007B2D3F" w:rsidRDefault="007B2D3F" w:rsidP="00AA7E26">
      <w:pPr>
        <w:pStyle w:val="Standard"/>
        <w:ind w:right="-427"/>
        <w:jc w:val="both"/>
        <w:rPr>
          <w:rFonts w:eastAsia="Times New Roman" w:cs="Times New Roman"/>
          <w:sz w:val="22"/>
          <w:szCs w:val="22"/>
        </w:rPr>
      </w:pPr>
    </w:p>
    <w:p w14:paraId="31421D57" w14:textId="77777777" w:rsidR="007B2D3F" w:rsidRDefault="007B2D3F" w:rsidP="00AA7E26">
      <w:pPr>
        <w:pStyle w:val="Standard"/>
        <w:ind w:right="-427"/>
        <w:jc w:val="both"/>
        <w:rPr>
          <w:rFonts w:eastAsia="Times New Roman" w:cs="Times New Roman"/>
          <w:sz w:val="22"/>
          <w:szCs w:val="22"/>
        </w:rPr>
      </w:pPr>
    </w:p>
    <w:p w14:paraId="5C3E2073" w14:textId="77777777" w:rsidR="007B2D3F" w:rsidRDefault="007B2D3F" w:rsidP="00AA7E26">
      <w:pPr>
        <w:pStyle w:val="Standard"/>
        <w:ind w:right="-427"/>
        <w:jc w:val="both"/>
        <w:rPr>
          <w:rFonts w:eastAsia="Times New Roman" w:cs="Times New Roman"/>
          <w:sz w:val="22"/>
          <w:szCs w:val="22"/>
        </w:rPr>
      </w:pPr>
    </w:p>
    <w:p w14:paraId="1ACD2F93" w14:textId="77777777" w:rsidR="007B2D3F" w:rsidRDefault="007B2D3F" w:rsidP="00AA7E26">
      <w:pPr>
        <w:pStyle w:val="Standard"/>
        <w:ind w:right="-427"/>
        <w:jc w:val="both"/>
        <w:rPr>
          <w:rFonts w:eastAsia="Times New Roman" w:cs="Times New Roman"/>
          <w:sz w:val="22"/>
          <w:szCs w:val="22"/>
        </w:rPr>
      </w:pPr>
    </w:p>
    <w:p w14:paraId="3A42B3B9" w14:textId="77777777" w:rsidR="007B2D3F" w:rsidRDefault="007B2D3F" w:rsidP="00AA7E26">
      <w:pPr>
        <w:pStyle w:val="Standard"/>
        <w:ind w:right="-427"/>
        <w:jc w:val="both"/>
        <w:rPr>
          <w:rFonts w:eastAsia="Times New Roman" w:cs="Times New Roman"/>
          <w:sz w:val="22"/>
          <w:szCs w:val="22"/>
        </w:rPr>
      </w:pPr>
    </w:p>
    <w:p w14:paraId="09572232" w14:textId="77777777" w:rsidR="007B2D3F" w:rsidRDefault="007B2D3F" w:rsidP="00AA7E26">
      <w:pPr>
        <w:pStyle w:val="Standard"/>
        <w:ind w:right="-427"/>
        <w:jc w:val="both"/>
        <w:rPr>
          <w:rFonts w:eastAsia="Times New Roman" w:cs="Times New Roman"/>
          <w:sz w:val="22"/>
          <w:szCs w:val="22"/>
        </w:rPr>
      </w:pPr>
    </w:p>
    <w:p w14:paraId="7B1C2387" w14:textId="77777777" w:rsidR="007B2D3F" w:rsidRDefault="007B2D3F" w:rsidP="00AA7E26">
      <w:pPr>
        <w:pStyle w:val="Standard"/>
        <w:ind w:right="-427"/>
        <w:jc w:val="both"/>
        <w:rPr>
          <w:rFonts w:eastAsia="Times New Roman" w:cs="Times New Roman"/>
          <w:sz w:val="22"/>
          <w:szCs w:val="22"/>
        </w:rPr>
      </w:pPr>
    </w:p>
    <w:p w14:paraId="6FC5390C" w14:textId="77777777" w:rsidR="007B2D3F" w:rsidRDefault="007B2D3F" w:rsidP="00AA7E26">
      <w:pPr>
        <w:pStyle w:val="Standard"/>
        <w:ind w:right="-427"/>
        <w:jc w:val="both"/>
        <w:rPr>
          <w:rFonts w:eastAsia="Times New Roman" w:cs="Times New Roman"/>
          <w:sz w:val="22"/>
          <w:szCs w:val="22"/>
        </w:rPr>
      </w:pPr>
    </w:p>
    <w:p w14:paraId="02BF90CC" w14:textId="77777777" w:rsidR="007B2D3F" w:rsidRDefault="007B2D3F" w:rsidP="00AA7E26">
      <w:pPr>
        <w:pStyle w:val="Standard"/>
        <w:ind w:right="-427"/>
        <w:jc w:val="both"/>
        <w:rPr>
          <w:rFonts w:eastAsia="Times New Roman" w:cs="Times New Roman"/>
          <w:sz w:val="22"/>
          <w:szCs w:val="22"/>
        </w:rPr>
      </w:pPr>
    </w:p>
    <w:p w14:paraId="6E49D0B6" w14:textId="77777777" w:rsidR="007B2D3F" w:rsidRDefault="007B2D3F" w:rsidP="00AA7E26">
      <w:pPr>
        <w:pStyle w:val="Standard"/>
        <w:ind w:right="-427"/>
        <w:jc w:val="both"/>
        <w:rPr>
          <w:rFonts w:eastAsia="Times New Roman" w:cs="Times New Roman"/>
          <w:sz w:val="22"/>
          <w:szCs w:val="22"/>
        </w:rPr>
      </w:pPr>
    </w:p>
    <w:p w14:paraId="39606093" w14:textId="77777777" w:rsidR="007B2D3F" w:rsidRDefault="007B2D3F" w:rsidP="00AA7E26">
      <w:pPr>
        <w:pStyle w:val="Standard"/>
        <w:ind w:right="-427"/>
        <w:jc w:val="both"/>
        <w:rPr>
          <w:rFonts w:eastAsia="Times New Roman" w:cs="Times New Roman"/>
          <w:sz w:val="22"/>
          <w:szCs w:val="22"/>
        </w:rPr>
      </w:pPr>
    </w:p>
    <w:p w14:paraId="1FB5D23F" w14:textId="77777777" w:rsidR="007B2D3F" w:rsidRDefault="007B2D3F" w:rsidP="00AA7E26">
      <w:pPr>
        <w:pStyle w:val="Standard"/>
        <w:ind w:right="-427"/>
        <w:jc w:val="both"/>
        <w:rPr>
          <w:rFonts w:eastAsia="Times New Roman" w:cs="Times New Roman"/>
          <w:sz w:val="22"/>
          <w:szCs w:val="22"/>
        </w:rPr>
      </w:pPr>
    </w:p>
    <w:p w14:paraId="103A7E8F" w14:textId="77777777" w:rsidR="007B2D3F" w:rsidRDefault="007B2D3F" w:rsidP="00AA7E26">
      <w:pPr>
        <w:pStyle w:val="Standard"/>
        <w:ind w:right="-427"/>
        <w:jc w:val="both"/>
        <w:rPr>
          <w:rFonts w:eastAsia="Times New Roman" w:cs="Times New Roman"/>
          <w:sz w:val="22"/>
          <w:szCs w:val="22"/>
        </w:rPr>
      </w:pPr>
    </w:p>
    <w:p w14:paraId="74C3E4A2" w14:textId="77777777" w:rsidR="007B2D3F" w:rsidRDefault="007B2D3F" w:rsidP="00AA7E26">
      <w:pPr>
        <w:pStyle w:val="Standard"/>
        <w:ind w:right="-427"/>
        <w:jc w:val="both"/>
        <w:rPr>
          <w:rFonts w:eastAsia="Times New Roman" w:cs="Times New Roman"/>
          <w:sz w:val="22"/>
          <w:szCs w:val="22"/>
        </w:rPr>
      </w:pPr>
    </w:p>
    <w:p w14:paraId="64EA6C02" w14:textId="77777777" w:rsidR="007B2D3F" w:rsidRDefault="007B2D3F" w:rsidP="00AA7E26">
      <w:pPr>
        <w:pStyle w:val="Standard"/>
        <w:ind w:right="-427"/>
        <w:jc w:val="both"/>
        <w:rPr>
          <w:rFonts w:eastAsia="Times New Roman" w:cs="Times New Roman"/>
          <w:sz w:val="22"/>
          <w:szCs w:val="22"/>
        </w:rPr>
      </w:pPr>
    </w:p>
    <w:p w14:paraId="493A8E17" w14:textId="77777777" w:rsidR="007B2D3F" w:rsidRDefault="007B2D3F" w:rsidP="00AA7E26">
      <w:pPr>
        <w:pStyle w:val="Standard"/>
        <w:ind w:right="-427"/>
        <w:jc w:val="both"/>
        <w:rPr>
          <w:rFonts w:eastAsia="Times New Roman" w:cs="Times New Roman"/>
          <w:sz w:val="22"/>
          <w:szCs w:val="22"/>
        </w:rPr>
      </w:pPr>
    </w:p>
    <w:p w14:paraId="0895B8A4" w14:textId="77777777" w:rsidR="007B2D3F" w:rsidRDefault="007B2D3F" w:rsidP="00AA7E26">
      <w:pPr>
        <w:pStyle w:val="Standard"/>
        <w:ind w:right="-427"/>
        <w:jc w:val="both"/>
        <w:rPr>
          <w:rFonts w:eastAsia="Times New Roman" w:cs="Times New Roman"/>
          <w:sz w:val="22"/>
          <w:szCs w:val="22"/>
        </w:rPr>
      </w:pPr>
    </w:p>
    <w:p w14:paraId="0CD1618C" w14:textId="77777777" w:rsidR="007B2D3F" w:rsidRDefault="007B2D3F" w:rsidP="00AA7E26">
      <w:pPr>
        <w:pStyle w:val="Standard"/>
        <w:ind w:right="-427"/>
        <w:jc w:val="both"/>
        <w:rPr>
          <w:rFonts w:eastAsia="Times New Roman" w:cs="Times New Roman"/>
          <w:sz w:val="22"/>
          <w:szCs w:val="22"/>
        </w:rPr>
      </w:pPr>
    </w:p>
    <w:p w14:paraId="7C9EB7B8" w14:textId="77777777" w:rsidR="007B2D3F" w:rsidRDefault="007B2D3F" w:rsidP="00AA7E26">
      <w:pPr>
        <w:pStyle w:val="Standard"/>
        <w:ind w:right="-427"/>
        <w:jc w:val="both"/>
        <w:rPr>
          <w:rFonts w:eastAsia="Times New Roman" w:cs="Times New Roman"/>
          <w:sz w:val="22"/>
          <w:szCs w:val="22"/>
        </w:rPr>
      </w:pPr>
    </w:p>
    <w:p w14:paraId="0ADE5090" w14:textId="77777777" w:rsidR="007B2D3F" w:rsidRDefault="007B2D3F" w:rsidP="00AA7E26">
      <w:pPr>
        <w:pStyle w:val="Standard"/>
        <w:ind w:right="-427"/>
        <w:jc w:val="both"/>
        <w:rPr>
          <w:rFonts w:eastAsia="Times New Roman" w:cs="Times New Roman"/>
          <w:sz w:val="22"/>
          <w:szCs w:val="22"/>
        </w:rPr>
      </w:pPr>
    </w:p>
    <w:p w14:paraId="7FA17C8A" w14:textId="12A60E09" w:rsidR="00F00A11" w:rsidRPr="00534908" w:rsidRDefault="00F00A11" w:rsidP="00F00A11">
      <w:pPr>
        <w:jc w:val="right"/>
        <w:rPr>
          <w:rFonts w:eastAsia="Times New Roman" w:cs="Times New Roman"/>
          <w:b/>
          <w:sz w:val="22"/>
          <w:szCs w:val="22"/>
          <w:lang w:eastAsia="ar-SA"/>
        </w:rPr>
      </w:pPr>
      <w:r w:rsidRPr="00534908">
        <w:rPr>
          <w:rFonts w:eastAsia="Times New Roman" w:cs="Times New Roman"/>
          <w:b/>
          <w:sz w:val="22"/>
          <w:szCs w:val="22"/>
          <w:lang w:eastAsia="ar-SA"/>
        </w:rPr>
        <w:lastRenderedPageBreak/>
        <w:t xml:space="preserve">Załącznik nr </w:t>
      </w:r>
      <w:r>
        <w:rPr>
          <w:rFonts w:eastAsia="Times New Roman" w:cs="Times New Roman"/>
          <w:b/>
          <w:sz w:val="22"/>
          <w:szCs w:val="22"/>
          <w:lang w:eastAsia="ar-SA"/>
        </w:rPr>
        <w:t>11</w:t>
      </w:r>
      <w:r w:rsidRPr="00534908">
        <w:rPr>
          <w:rFonts w:eastAsia="Times New Roman" w:cs="Times New Roman"/>
          <w:b/>
          <w:sz w:val="22"/>
          <w:szCs w:val="22"/>
          <w:lang w:eastAsia="ar-SA"/>
        </w:rPr>
        <w:t xml:space="preserve"> do </w:t>
      </w:r>
      <w:r>
        <w:rPr>
          <w:rFonts w:eastAsia="Times New Roman" w:cs="Times New Roman"/>
          <w:b/>
          <w:sz w:val="22"/>
          <w:szCs w:val="22"/>
          <w:lang w:eastAsia="ar-SA"/>
        </w:rPr>
        <w:t>S</w:t>
      </w:r>
      <w:r w:rsidRPr="00534908">
        <w:rPr>
          <w:rFonts w:eastAsia="Times New Roman" w:cs="Times New Roman"/>
          <w:b/>
          <w:sz w:val="22"/>
          <w:szCs w:val="22"/>
          <w:lang w:eastAsia="ar-SA"/>
        </w:rPr>
        <w:t>W</w:t>
      </w:r>
      <w:r>
        <w:rPr>
          <w:rFonts w:eastAsia="Times New Roman" w:cs="Times New Roman"/>
          <w:b/>
          <w:sz w:val="22"/>
          <w:szCs w:val="22"/>
          <w:lang w:eastAsia="ar-SA"/>
        </w:rPr>
        <w:t>Z</w:t>
      </w:r>
    </w:p>
    <w:p w14:paraId="7133C8F2" w14:textId="58499E66" w:rsidR="00F00A11" w:rsidRPr="004056D9" w:rsidRDefault="00F00A11" w:rsidP="00F00A11">
      <w:pPr>
        <w:jc w:val="right"/>
        <w:rPr>
          <w:rFonts w:cs="Times New Roman"/>
          <w:sz w:val="22"/>
          <w:szCs w:val="22"/>
          <w:u w:val="single"/>
        </w:rPr>
      </w:pPr>
    </w:p>
    <w:p w14:paraId="6AB0CDD8" w14:textId="77777777" w:rsidR="00F00A11" w:rsidRPr="00534908" w:rsidRDefault="00F00A11" w:rsidP="00F00A11">
      <w:pPr>
        <w:spacing w:before="120" w:line="312" w:lineRule="auto"/>
        <w:rPr>
          <w:rFonts w:cs="Times New Roman"/>
          <w:b/>
          <w:snapToGrid w:val="0"/>
          <w:sz w:val="18"/>
          <w:szCs w:val="18"/>
        </w:rPr>
      </w:pPr>
    </w:p>
    <w:tbl>
      <w:tblPr>
        <w:tblStyle w:val="Tabela-Siatka"/>
        <w:tblW w:w="0" w:type="auto"/>
        <w:tblLook w:val="04A0" w:firstRow="1" w:lastRow="0" w:firstColumn="1" w:lastColumn="0" w:noHBand="0" w:noVBand="1"/>
      </w:tblPr>
      <w:tblGrid>
        <w:gridCol w:w="2830"/>
      </w:tblGrid>
      <w:tr w:rsidR="00F00A11" w:rsidRPr="00534908" w14:paraId="19F4F95E" w14:textId="77777777" w:rsidTr="003F7115">
        <w:trPr>
          <w:trHeight w:val="1524"/>
        </w:trPr>
        <w:tc>
          <w:tcPr>
            <w:tcW w:w="2830" w:type="dxa"/>
            <w:vAlign w:val="center"/>
          </w:tcPr>
          <w:p w14:paraId="1BD5C0E5" w14:textId="77777777" w:rsidR="00F00A11" w:rsidRPr="00534908" w:rsidRDefault="00F00A11" w:rsidP="003F7115">
            <w:pPr>
              <w:jc w:val="center"/>
              <w:rPr>
                <w:rFonts w:cs="Times New Roman"/>
                <w:sz w:val="18"/>
                <w:szCs w:val="18"/>
              </w:rPr>
            </w:pPr>
          </w:p>
          <w:p w14:paraId="7255DA78" w14:textId="77777777" w:rsidR="00F00A11" w:rsidRPr="00534908" w:rsidRDefault="00F00A11" w:rsidP="003F7115">
            <w:pPr>
              <w:jc w:val="center"/>
              <w:rPr>
                <w:rFonts w:cs="Times New Roman"/>
                <w:sz w:val="18"/>
                <w:szCs w:val="18"/>
              </w:rPr>
            </w:pPr>
          </w:p>
          <w:p w14:paraId="62AB2028" w14:textId="77777777" w:rsidR="00F00A11" w:rsidRPr="00534908" w:rsidRDefault="00F00A11" w:rsidP="003F7115">
            <w:pPr>
              <w:jc w:val="center"/>
              <w:rPr>
                <w:rFonts w:cs="Times New Roman"/>
                <w:sz w:val="18"/>
                <w:szCs w:val="18"/>
              </w:rPr>
            </w:pPr>
          </w:p>
          <w:p w14:paraId="59FD9464" w14:textId="77777777" w:rsidR="00F00A11" w:rsidRPr="00534908" w:rsidRDefault="00F00A11" w:rsidP="003F7115">
            <w:pPr>
              <w:jc w:val="center"/>
              <w:rPr>
                <w:rFonts w:cs="Times New Roman"/>
                <w:sz w:val="18"/>
                <w:szCs w:val="18"/>
              </w:rPr>
            </w:pPr>
          </w:p>
          <w:p w14:paraId="7032B5D0" w14:textId="77777777" w:rsidR="00F00A11" w:rsidRPr="00534908" w:rsidRDefault="00F00A11" w:rsidP="003F7115">
            <w:pPr>
              <w:jc w:val="center"/>
              <w:rPr>
                <w:rFonts w:cs="Times New Roman"/>
                <w:b/>
                <w:bCs/>
                <w:i/>
                <w:iCs/>
                <w:sz w:val="18"/>
                <w:szCs w:val="18"/>
              </w:rPr>
            </w:pPr>
            <w:r w:rsidRPr="00534908">
              <w:rPr>
                <w:rFonts w:cs="Times New Roman"/>
                <w:b/>
                <w:bCs/>
                <w:i/>
                <w:iCs/>
                <w:sz w:val="18"/>
                <w:szCs w:val="18"/>
              </w:rPr>
              <w:t>Podmiot udostepniający zasoby</w:t>
            </w:r>
          </w:p>
          <w:p w14:paraId="6475E592" w14:textId="77777777" w:rsidR="00F00A11" w:rsidRPr="00534908" w:rsidRDefault="00F00A11" w:rsidP="003F7115">
            <w:pPr>
              <w:jc w:val="center"/>
              <w:rPr>
                <w:rFonts w:cs="Times New Roman"/>
                <w:sz w:val="18"/>
                <w:szCs w:val="18"/>
              </w:rPr>
            </w:pPr>
            <w:r w:rsidRPr="00534908">
              <w:rPr>
                <w:rFonts w:cs="Times New Roman"/>
                <w:sz w:val="18"/>
                <w:szCs w:val="18"/>
              </w:rPr>
              <w:t>(pełna nazwa/firma, adres)</w:t>
            </w:r>
          </w:p>
        </w:tc>
      </w:tr>
    </w:tbl>
    <w:p w14:paraId="660F5121" w14:textId="77777777" w:rsidR="00F00A11" w:rsidRPr="00534908" w:rsidRDefault="00F00A11" w:rsidP="00F00A11">
      <w:pPr>
        <w:rPr>
          <w:rFonts w:cs="Times New Roman"/>
          <w:sz w:val="18"/>
          <w:szCs w:val="18"/>
        </w:rPr>
      </w:pPr>
    </w:p>
    <w:p w14:paraId="74A851DA" w14:textId="77777777" w:rsidR="00F00A11" w:rsidRPr="00534908" w:rsidRDefault="00F00A11" w:rsidP="00F00A11">
      <w:pPr>
        <w:rPr>
          <w:rFonts w:cs="Times New Roman"/>
          <w:b/>
        </w:rPr>
      </w:pPr>
    </w:p>
    <w:tbl>
      <w:tblPr>
        <w:tblStyle w:val="Tabela-Siatka"/>
        <w:tblW w:w="0" w:type="auto"/>
        <w:tblInd w:w="2972" w:type="dxa"/>
        <w:tblLook w:val="04A0" w:firstRow="1" w:lastRow="0" w:firstColumn="1" w:lastColumn="0" w:noHBand="0" w:noVBand="1"/>
      </w:tblPr>
      <w:tblGrid>
        <w:gridCol w:w="6656"/>
      </w:tblGrid>
      <w:tr w:rsidR="00F00A11" w:rsidRPr="00534908" w14:paraId="1E289B8B" w14:textId="77777777" w:rsidTr="003F7115">
        <w:tc>
          <w:tcPr>
            <w:tcW w:w="6656" w:type="dxa"/>
            <w:vAlign w:val="center"/>
          </w:tcPr>
          <w:p w14:paraId="7859037D" w14:textId="77777777" w:rsidR="00F00A11" w:rsidRPr="00534908" w:rsidRDefault="00F00A11" w:rsidP="003F7115">
            <w:pPr>
              <w:spacing w:after="120" w:line="360" w:lineRule="auto"/>
              <w:jc w:val="center"/>
              <w:rPr>
                <w:rFonts w:cs="Times New Roman"/>
                <w:b/>
                <w:sz w:val="26"/>
                <w:szCs w:val="26"/>
              </w:rPr>
            </w:pPr>
          </w:p>
          <w:p w14:paraId="09E7D6D0" w14:textId="77777777" w:rsidR="00F00A11" w:rsidRPr="00534908" w:rsidRDefault="00F00A11" w:rsidP="003F7115">
            <w:pPr>
              <w:spacing w:after="120" w:line="360" w:lineRule="auto"/>
              <w:jc w:val="center"/>
              <w:rPr>
                <w:rFonts w:cs="Times New Roman"/>
                <w:b/>
                <w:sz w:val="26"/>
                <w:szCs w:val="26"/>
              </w:rPr>
            </w:pPr>
            <w:r w:rsidRPr="00534908">
              <w:rPr>
                <w:rFonts w:cs="Times New Roman"/>
                <w:b/>
                <w:sz w:val="26"/>
                <w:szCs w:val="26"/>
              </w:rPr>
              <w:t>Oświadczenia podmiotu udostępniającego zasoby</w:t>
            </w:r>
          </w:p>
        </w:tc>
      </w:tr>
    </w:tbl>
    <w:p w14:paraId="16E3DCE5" w14:textId="77777777" w:rsidR="00F00A11" w:rsidRDefault="00F00A11" w:rsidP="00F00A11">
      <w:pPr>
        <w:rPr>
          <w:rFonts w:cs="Times New Roman"/>
        </w:rPr>
      </w:pPr>
    </w:p>
    <w:p w14:paraId="3E9DF5EA" w14:textId="5CBD0C43" w:rsidR="00F00A11" w:rsidRPr="00C87BA2" w:rsidRDefault="00F00A11" w:rsidP="00F00A11">
      <w:pPr>
        <w:spacing w:line="312" w:lineRule="auto"/>
        <w:rPr>
          <w:rFonts w:cs="Times New Roman"/>
          <w:b/>
        </w:rPr>
      </w:pPr>
      <w:r w:rsidRPr="00C87BA2">
        <w:rPr>
          <w:rFonts w:cs="Times New Roman"/>
          <w:b/>
        </w:rPr>
        <w:t xml:space="preserve">Sprawa </w:t>
      </w:r>
      <w:r w:rsidRPr="002D38CF">
        <w:rPr>
          <w:rFonts w:cs="Times New Roman"/>
          <w:b/>
        </w:rPr>
        <w:t>nr ZP.260.</w:t>
      </w:r>
      <w:r>
        <w:rPr>
          <w:rFonts w:cs="Times New Roman"/>
          <w:b/>
        </w:rPr>
        <w:t>6</w:t>
      </w:r>
      <w:r w:rsidRPr="002D38CF">
        <w:rPr>
          <w:rFonts w:cs="Times New Roman"/>
          <w:b/>
        </w:rPr>
        <w:t>.2026</w:t>
      </w:r>
    </w:p>
    <w:p w14:paraId="4CEFD8BD" w14:textId="77777777" w:rsidR="00F00A11" w:rsidRPr="00534908" w:rsidRDefault="00F00A11" w:rsidP="00F00A11">
      <w:pPr>
        <w:rPr>
          <w:rFonts w:cs="Times New Roman"/>
        </w:rPr>
      </w:pPr>
    </w:p>
    <w:p w14:paraId="285AB67C" w14:textId="77777777" w:rsidR="00F00A11" w:rsidRPr="00534908" w:rsidRDefault="00F00A11" w:rsidP="00F00A11">
      <w:pPr>
        <w:rPr>
          <w:rFonts w:cs="Times New Roman"/>
          <w:b/>
        </w:rPr>
      </w:pPr>
    </w:p>
    <w:p w14:paraId="3B177522" w14:textId="77777777" w:rsidR="00F00A11" w:rsidRPr="00534908" w:rsidRDefault="00F00A11" w:rsidP="00F00A11">
      <w:pPr>
        <w:spacing w:before="120" w:line="360" w:lineRule="auto"/>
        <w:jc w:val="center"/>
        <w:rPr>
          <w:rFonts w:cs="Times New Roman"/>
          <w:b/>
          <w:caps/>
        </w:rPr>
      </w:pPr>
      <w:r w:rsidRPr="00534908">
        <w:rPr>
          <w:rFonts w:cs="Times New Roman"/>
          <w:b/>
        </w:rPr>
        <w:t xml:space="preserve">DOTYCZĄCE PRZESŁANEK WYKLUCZENIA Z ART. 5K ROZPORZĄDZENIA 833/2014 ORAZ ART. 7 UST. 1 USTAWY </w:t>
      </w:r>
      <w:r w:rsidRPr="00534908">
        <w:rPr>
          <w:rFonts w:cs="Times New Roman"/>
          <w:b/>
          <w:caps/>
        </w:rPr>
        <w:t>o szczególnych rozwiązaniach w zakresie przeciwdziałania wspieraniu agresji na Ukrainę oraz służących ochronie bezpieczeństwa narodowego</w:t>
      </w:r>
    </w:p>
    <w:p w14:paraId="0DF57B23" w14:textId="77777777" w:rsidR="00F00A11" w:rsidRPr="00534908" w:rsidRDefault="00F00A11" w:rsidP="00F00A11">
      <w:pPr>
        <w:spacing w:before="120" w:line="360" w:lineRule="auto"/>
        <w:jc w:val="center"/>
        <w:rPr>
          <w:rFonts w:cs="Times New Roman"/>
          <w:b/>
          <w:u w:val="single"/>
        </w:rPr>
      </w:pPr>
      <w:r w:rsidRPr="00534908">
        <w:rPr>
          <w:rFonts w:cs="Times New Roman"/>
          <w:b/>
          <w:sz w:val="21"/>
          <w:szCs w:val="21"/>
        </w:rPr>
        <w:t xml:space="preserve">składane na podstawie art. 125 ust. 5 ustawy </w:t>
      </w:r>
      <w:proofErr w:type="spellStart"/>
      <w:r w:rsidRPr="00534908">
        <w:rPr>
          <w:rFonts w:cs="Times New Roman"/>
          <w:b/>
          <w:sz w:val="21"/>
          <w:szCs w:val="21"/>
        </w:rPr>
        <w:t>Pzp</w:t>
      </w:r>
      <w:proofErr w:type="spellEnd"/>
    </w:p>
    <w:p w14:paraId="1D81A2C4" w14:textId="69F11DB7" w:rsidR="00F00A11" w:rsidRPr="007C7945" w:rsidRDefault="00F00A11" w:rsidP="00F00A11">
      <w:pPr>
        <w:spacing w:before="240" w:line="360" w:lineRule="auto"/>
        <w:ind w:firstLine="709"/>
        <w:jc w:val="both"/>
        <w:rPr>
          <w:rFonts w:cs="Times New Roman"/>
          <w:b/>
          <w:bCs/>
          <w:sz w:val="21"/>
          <w:szCs w:val="21"/>
        </w:rPr>
      </w:pPr>
      <w:r w:rsidRPr="00534908">
        <w:rPr>
          <w:rFonts w:cs="Times New Roman"/>
          <w:sz w:val="21"/>
          <w:szCs w:val="21"/>
        </w:rPr>
        <w:t>Na potrzeby postępowania o udzielenie zamówienia publicznego pn</w:t>
      </w:r>
      <w:r w:rsidRPr="00A71095">
        <w:rPr>
          <w:rFonts w:cs="Times New Roman"/>
          <w:sz w:val="21"/>
          <w:szCs w:val="21"/>
        </w:rPr>
        <w:t xml:space="preserve">. </w:t>
      </w:r>
      <w:r w:rsidR="00BD00C8" w:rsidRPr="00BD00C8">
        <w:rPr>
          <w:rFonts w:cs="Times New Roman"/>
          <w:b/>
          <w:bCs/>
          <w:sz w:val="21"/>
          <w:szCs w:val="21"/>
        </w:rPr>
        <w:t>„Budowa Wielofunkcyjnej Sali Prób i Sali Prób Baletu na tarasach wewnętrznych gmachu Teatru Wielkiego – Opery Narodowej łącznie z pomieszczeniami, instalacjami i urządzeniami powiązanymi funkcjonalnie”</w:t>
      </w:r>
      <w:r w:rsidRPr="00A71095">
        <w:rPr>
          <w:rFonts w:cs="Times New Roman"/>
        </w:rPr>
        <w:t xml:space="preserve"> </w:t>
      </w:r>
      <w:r w:rsidRPr="00534908">
        <w:rPr>
          <w:rFonts w:cs="Times New Roman"/>
          <w:sz w:val="21"/>
          <w:szCs w:val="21"/>
        </w:rPr>
        <w:t>prowadzone</w:t>
      </w:r>
      <w:r>
        <w:rPr>
          <w:rFonts w:cs="Times New Roman"/>
          <w:sz w:val="21"/>
          <w:szCs w:val="21"/>
        </w:rPr>
        <w:t>go</w:t>
      </w:r>
      <w:r w:rsidRPr="00534908">
        <w:rPr>
          <w:rFonts w:cs="Times New Roman"/>
          <w:sz w:val="21"/>
          <w:szCs w:val="21"/>
        </w:rPr>
        <w:t xml:space="preserve"> przez Teatr Wielki – Operę Narodową w trybie </w:t>
      </w:r>
      <w:r w:rsidR="00BD00C8">
        <w:rPr>
          <w:rFonts w:cs="Times New Roman"/>
          <w:sz w:val="21"/>
          <w:szCs w:val="21"/>
        </w:rPr>
        <w:t>przetargu nieograniczon</w:t>
      </w:r>
      <w:r w:rsidRPr="00534908">
        <w:rPr>
          <w:rFonts w:cs="Times New Roman"/>
          <w:sz w:val="21"/>
          <w:szCs w:val="21"/>
        </w:rPr>
        <w:t>ego (art. 1</w:t>
      </w:r>
      <w:r w:rsidR="00BD00C8">
        <w:rPr>
          <w:rFonts w:cs="Times New Roman"/>
          <w:sz w:val="21"/>
          <w:szCs w:val="21"/>
        </w:rPr>
        <w:t>32</w:t>
      </w:r>
      <w:r w:rsidRPr="00534908">
        <w:rPr>
          <w:rFonts w:cs="Times New Roman"/>
          <w:sz w:val="21"/>
          <w:szCs w:val="21"/>
        </w:rPr>
        <w:t xml:space="preserve"> ustawy </w:t>
      </w:r>
      <w:proofErr w:type="spellStart"/>
      <w:r w:rsidRPr="00534908">
        <w:rPr>
          <w:rFonts w:cs="Times New Roman"/>
          <w:sz w:val="21"/>
          <w:szCs w:val="21"/>
        </w:rPr>
        <w:t>Pzp</w:t>
      </w:r>
      <w:proofErr w:type="spellEnd"/>
      <w:r w:rsidRPr="00534908">
        <w:rPr>
          <w:rFonts w:cs="Times New Roman"/>
          <w:sz w:val="21"/>
          <w:szCs w:val="21"/>
        </w:rPr>
        <w:t>)</w:t>
      </w:r>
      <w:r w:rsidRPr="00534908">
        <w:rPr>
          <w:rFonts w:cs="Times New Roman"/>
          <w:sz w:val="16"/>
          <w:szCs w:val="16"/>
        </w:rPr>
        <w:t>,</w:t>
      </w:r>
      <w:r w:rsidRPr="00534908">
        <w:rPr>
          <w:rFonts w:cs="Times New Roman"/>
          <w:i/>
          <w:sz w:val="18"/>
          <w:szCs w:val="18"/>
        </w:rPr>
        <w:t xml:space="preserve"> </w:t>
      </w:r>
      <w:r w:rsidRPr="00534908">
        <w:rPr>
          <w:rFonts w:cs="Times New Roman"/>
          <w:sz w:val="21"/>
          <w:szCs w:val="21"/>
        </w:rPr>
        <w:t>oświadczam, co następuje:</w:t>
      </w:r>
    </w:p>
    <w:p w14:paraId="114E03C3" w14:textId="77777777" w:rsidR="00F00A11" w:rsidRPr="00534908" w:rsidRDefault="00F00A11" w:rsidP="00F00A11">
      <w:pPr>
        <w:shd w:val="clear" w:color="auto" w:fill="BFBFBF" w:themeFill="background1" w:themeFillShade="BF"/>
        <w:spacing w:before="360" w:line="360" w:lineRule="auto"/>
        <w:rPr>
          <w:rFonts w:cs="Times New Roman"/>
          <w:b/>
          <w:sz w:val="21"/>
          <w:szCs w:val="21"/>
        </w:rPr>
      </w:pPr>
      <w:r w:rsidRPr="00534908">
        <w:rPr>
          <w:rFonts w:cs="Times New Roman"/>
          <w:b/>
          <w:sz w:val="21"/>
          <w:szCs w:val="21"/>
        </w:rPr>
        <w:t>OŚWIADCZENIA DOTYCZĄCE PODMIOTU UDOSTEPNIAJĄCEGO ZASOBY:</w:t>
      </w:r>
    </w:p>
    <w:p w14:paraId="78F2F90C" w14:textId="77777777" w:rsidR="00F00A11" w:rsidRPr="00534908" w:rsidRDefault="00F00A11" w:rsidP="00F00A11">
      <w:pPr>
        <w:pStyle w:val="Akapitzlist"/>
        <w:numPr>
          <w:ilvl w:val="0"/>
          <w:numId w:val="169"/>
        </w:numPr>
        <w:spacing w:before="360" w:line="360" w:lineRule="auto"/>
        <w:contextualSpacing/>
        <w:jc w:val="both"/>
        <w:rPr>
          <w:b/>
          <w:bCs/>
          <w:sz w:val="21"/>
          <w:szCs w:val="21"/>
        </w:rPr>
      </w:pPr>
      <w:r w:rsidRPr="00534908">
        <w:rPr>
          <w:sz w:val="21"/>
          <w:szCs w:val="21"/>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w:t>
      </w:r>
      <w:proofErr w:type="gramStart"/>
      <w:r w:rsidRPr="00534908">
        <w:rPr>
          <w:sz w:val="21"/>
          <w:szCs w:val="21"/>
        </w:rPr>
        <w:t>31.7.2014</w:t>
      </w:r>
      <w:proofErr w:type="gramEnd"/>
      <w:r w:rsidRPr="00534908">
        <w:rPr>
          <w:sz w:val="21"/>
          <w:szCs w:val="21"/>
        </w:rPr>
        <w:t>, str. 1), dalej: rozporządzenie 833/2014, w</w:t>
      </w:r>
      <w:r w:rsidRPr="00E933BF">
        <w:rPr>
          <w:sz w:val="21"/>
          <w:szCs w:val="21"/>
        </w:rPr>
        <w:t xml:space="preserve"> brzmieniu nadanym rozporządzeniem Rady (UE) 2022/576 </w:t>
      </w:r>
      <w:r w:rsidRPr="0090257A">
        <w:rPr>
          <w:sz w:val="21"/>
          <w:szCs w:val="21"/>
        </w:rPr>
        <w:t>z późniejszymi zmianami.</w:t>
      </w:r>
      <w:r w:rsidRPr="0090257A">
        <w:rPr>
          <w:rStyle w:val="Odwoanieprzypisudolnego"/>
          <w:sz w:val="21"/>
          <w:szCs w:val="21"/>
        </w:rPr>
        <w:footnoteReference w:id="3"/>
      </w:r>
    </w:p>
    <w:p w14:paraId="1C493DD1" w14:textId="77777777" w:rsidR="00F00A11" w:rsidRPr="00534908" w:rsidRDefault="00F00A11" w:rsidP="00F00A11">
      <w:pPr>
        <w:pStyle w:val="NormalnyWeb"/>
        <w:numPr>
          <w:ilvl w:val="0"/>
          <w:numId w:val="169"/>
        </w:numPr>
        <w:spacing w:before="0" w:after="0" w:line="360" w:lineRule="auto"/>
        <w:jc w:val="both"/>
        <w:rPr>
          <w:rFonts w:ascii="Times New Roman" w:hAnsi="Times New Roman" w:cs="Times New Roman"/>
          <w:b/>
          <w:bCs/>
          <w:sz w:val="21"/>
          <w:szCs w:val="21"/>
        </w:rPr>
      </w:pPr>
      <w:r w:rsidRPr="00534908">
        <w:rPr>
          <w:rFonts w:ascii="Times New Roman" w:hAnsi="Times New Roman" w:cs="Times New Roman"/>
          <w:sz w:val="21"/>
          <w:szCs w:val="21"/>
        </w:rPr>
        <w:lastRenderedPageBreak/>
        <w:t xml:space="preserve">Oświadczam, że nie zachodzą w stosunku do mnie przesłanki wykluczenia z postępowania na podstawie art. </w:t>
      </w:r>
      <w:r w:rsidRPr="00534908">
        <w:rPr>
          <w:rFonts w:ascii="Times New Roman" w:eastAsia="Times New Roman" w:hAnsi="Times New Roman" w:cs="Times New Roman"/>
          <w:color w:val="222222"/>
          <w:sz w:val="21"/>
          <w:szCs w:val="21"/>
          <w:lang w:eastAsia="pl-PL"/>
        </w:rPr>
        <w:t xml:space="preserve">7 ust. 1 ustawy </w:t>
      </w:r>
      <w:r w:rsidRPr="00534908">
        <w:rPr>
          <w:rFonts w:ascii="Times New Roman" w:hAnsi="Times New Roman" w:cs="Times New Roman"/>
          <w:color w:val="222222"/>
          <w:sz w:val="21"/>
          <w:szCs w:val="21"/>
        </w:rPr>
        <w:t>z dnia 13 kwietnia 2022 r.</w:t>
      </w:r>
      <w:r w:rsidRPr="00534908">
        <w:rPr>
          <w:rFonts w:ascii="Times New Roman" w:hAnsi="Times New Roman" w:cs="Times New Roman"/>
          <w:i/>
          <w:iCs/>
          <w:color w:val="222222"/>
          <w:sz w:val="21"/>
          <w:szCs w:val="21"/>
        </w:rPr>
        <w:t xml:space="preserve"> o szczególnych rozwiązaniach w zakresie przeciwdziałania wspieraniu agresji na Ukrainę oraz służących ochronie bezpieczeństwa narodowego </w:t>
      </w:r>
      <w:r w:rsidRPr="00534908">
        <w:rPr>
          <w:rFonts w:ascii="Times New Roman" w:hAnsi="Times New Roman" w:cs="Times New Roman"/>
          <w:color w:val="222222"/>
          <w:sz w:val="21"/>
          <w:szCs w:val="21"/>
        </w:rPr>
        <w:t>(Dz. U. poz. 835)</w:t>
      </w:r>
      <w:r w:rsidRPr="00534908">
        <w:rPr>
          <w:rFonts w:ascii="Times New Roman" w:hAnsi="Times New Roman" w:cs="Times New Roman"/>
          <w:i/>
          <w:iCs/>
          <w:color w:val="222222"/>
          <w:sz w:val="21"/>
          <w:szCs w:val="21"/>
        </w:rPr>
        <w:t>.</w:t>
      </w:r>
      <w:r w:rsidRPr="00534908">
        <w:rPr>
          <w:rStyle w:val="Odwoanieprzypisudolnego"/>
          <w:rFonts w:ascii="Times New Roman" w:hAnsi="Times New Roman" w:cs="Times New Roman"/>
          <w:color w:val="222222"/>
          <w:sz w:val="21"/>
          <w:szCs w:val="21"/>
        </w:rPr>
        <w:footnoteReference w:id="4"/>
      </w:r>
    </w:p>
    <w:p w14:paraId="40D54987" w14:textId="77777777" w:rsidR="00F00A11" w:rsidRPr="00534908" w:rsidRDefault="00F00A11" w:rsidP="00F00A11">
      <w:pPr>
        <w:spacing w:line="360" w:lineRule="auto"/>
        <w:ind w:left="5664" w:firstLine="708"/>
        <w:jc w:val="both"/>
        <w:rPr>
          <w:rFonts w:cs="Times New Roman"/>
          <w:i/>
          <w:sz w:val="16"/>
          <w:szCs w:val="16"/>
        </w:rPr>
      </w:pPr>
    </w:p>
    <w:p w14:paraId="51728846" w14:textId="77777777" w:rsidR="00F00A11" w:rsidRPr="00534908" w:rsidRDefault="00F00A11" w:rsidP="00F00A11">
      <w:pPr>
        <w:shd w:val="clear" w:color="auto" w:fill="BFBFBF" w:themeFill="background1" w:themeFillShade="BF"/>
        <w:spacing w:line="360" w:lineRule="auto"/>
        <w:jc w:val="both"/>
        <w:rPr>
          <w:rFonts w:cs="Times New Roman"/>
          <w:b/>
          <w:sz w:val="21"/>
          <w:szCs w:val="21"/>
        </w:rPr>
      </w:pPr>
      <w:r w:rsidRPr="00534908">
        <w:rPr>
          <w:rFonts w:cs="Times New Roman"/>
          <w:b/>
          <w:sz w:val="21"/>
          <w:szCs w:val="21"/>
        </w:rPr>
        <w:t>OŚWIADCZENIE DOTYCZĄCE PODANYCH INFORMACJI:</w:t>
      </w:r>
    </w:p>
    <w:p w14:paraId="31E2C32B" w14:textId="77777777" w:rsidR="00F00A11" w:rsidRPr="00534908" w:rsidRDefault="00F00A11" w:rsidP="00F00A11">
      <w:pPr>
        <w:spacing w:line="360" w:lineRule="auto"/>
        <w:jc w:val="both"/>
        <w:rPr>
          <w:rFonts w:cs="Times New Roman"/>
          <w:b/>
        </w:rPr>
      </w:pPr>
    </w:p>
    <w:p w14:paraId="63660503" w14:textId="4E268695" w:rsidR="00F00A11" w:rsidRPr="00534908" w:rsidRDefault="00F00A11" w:rsidP="00F00A11">
      <w:pPr>
        <w:spacing w:line="360" w:lineRule="auto"/>
        <w:jc w:val="both"/>
        <w:rPr>
          <w:rFonts w:cs="Times New Roman"/>
          <w:sz w:val="21"/>
          <w:szCs w:val="21"/>
        </w:rPr>
      </w:pPr>
      <w:r w:rsidRPr="00534908">
        <w:rPr>
          <w:rFonts w:cs="Times New Roman"/>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BDB2D5D" w14:textId="77777777" w:rsidR="00F00A11" w:rsidRPr="00534908" w:rsidRDefault="00F00A11" w:rsidP="00F00A11">
      <w:pPr>
        <w:spacing w:line="360" w:lineRule="auto"/>
        <w:jc w:val="both"/>
        <w:rPr>
          <w:rFonts w:cs="Times New Roman"/>
        </w:rPr>
      </w:pPr>
    </w:p>
    <w:p w14:paraId="02682A7F" w14:textId="77777777" w:rsidR="00F00A11" w:rsidRPr="00534908" w:rsidRDefault="00F00A11" w:rsidP="00F00A11">
      <w:pPr>
        <w:shd w:val="clear" w:color="auto" w:fill="BFBFBF" w:themeFill="background1" w:themeFillShade="BF"/>
        <w:spacing w:after="120" w:line="360" w:lineRule="auto"/>
        <w:jc w:val="both"/>
        <w:rPr>
          <w:rFonts w:cs="Times New Roman"/>
          <w:b/>
          <w:sz w:val="21"/>
          <w:szCs w:val="21"/>
        </w:rPr>
      </w:pPr>
      <w:r w:rsidRPr="00534908">
        <w:rPr>
          <w:rFonts w:cs="Times New Roman"/>
          <w:b/>
          <w:sz w:val="21"/>
          <w:szCs w:val="21"/>
        </w:rPr>
        <w:t>INFORMACJA DOTYCZĄCA DOSTĘPU DO PODMIOTOWYCH ŚRODKÓW DOWODOWYCH:</w:t>
      </w:r>
    </w:p>
    <w:p w14:paraId="7132F837" w14:textId="77777777" w:rsidR="00F00A11" w:rsidRPr="00534908" w:rsidRDefault="00F00A11" w:rsidP="00F00A11">
      <w:pPr>
        <w:spacing w:after="120" w:line="360" w:lineRule="auto"/>
        <w:jc w:val="both"/>
        <w:rPr>
          <w:rFonts w:cs="Times New Roman"/>
          <w:sz w:val="21"/>
          <w:szCs w:val="21"/>
        </w:rPr>
      </w:pPr>
      <w:r w:rsidRPr="00534908">
        <w:rPr>
          <w:rFonts w:cs="Times New Roman"/>
          <w:sz w:val="21"/>
          <w:szCs w:val="21"/>
        </w:rPr>
        <w:t>Wskazuję następujące podmiotowe środki dowodowe, które można uzyskać za pomocą bezpłatnych i</w:t>
      </w:r>
      <w:r>
        <w:rPr>
          <w:rFonts w:cs="Times New Roman"/>
          <w:sz w:val="21"/>
          <w:szCs w:val="21"/>
        </w:rPr>
        <w:t> </w:t>
      </w:r>
      <w:r w:rsidRPr="00534908">
        <w:rPr>
          <w:rFonts w:cs="Times New Roman"/>
          <w:sz w:val="21"/>
          <w:szCs w:val="21"/>
        </w:rPr>
        <w:t>ogólnodostępnych baz danych, oraz</w:t>
      </w:r>
      <w:r w:rsidRPr="00534908">
        <w:rPr>
          <w:rFonts w:cs="Times New Roman"/>
        </w:rPr>
        <w:t xml:space="preserve"> </w:t>
      </w:r>
      <w:r w:rsidRPr="00534908">
        <w:rPr>
          <w:rFonts w:cs="Times New Roman"/>
          <w:sz w:val="21"/>
          <w:szCs w:val="21"/>
        </w:rPr>
        <w:t>dane umożliwiające dostęp do tych środków:</w:t>
      </w:r>
    </w:p>
    <w:p w14:paraId="4B694B05" w14:textId="77777777" w:rsidR="00F00A11" w:rsidRPr="00534908" w:rsidRDefault="00F00A11" w:rsidP="00F00A11">
      <w:pPr>
        <w:spacing w:line="360" w:lineRule="auto"/>
        <w:jc w:val="both"/>
        <w:rPr>
          <w:rFonts w:cs="Times New Roman"/>
          <w:sz w:val="21"/>
          <w:szCs w:val="21"/>
        </w:rPr>
      </w:pPr>
      <w:r w:rsidRPr="00534908">
        <w:rPr>
          <w:rFonts w:cs="Times New Roman"/>
          <w:sz w:val="21"/>
          <w:szCs w:val="21"/>
        </w:rPr>
        <w:t>1) ......................................................................................................................................................</w:t>
      </w:r>
    </w:p>
    <w:p w14:paraId="216FE519" w14:textId="77777777" w:rsidR="00F00A11" w:rsidRPr="00534908" w:rsidRDefault="00F00A11" w:rsidP="00F00A11">
      <w:pPr>
        <w:spacing w:line="360" w:lineRule="auto"/>
        <w:jc w:val="both"/>
        <w:rPr>
          <w:rFonts w:cs="Times New Roman"/>
          <w:sz w:val="21"/>
          <w:szCs w:val="21"/>
        </w:rPr>
      </w:pPr>
      <w:r w:rsidRPr="00534908">
        <w:rPr>
          <w:rFonts w:cs="Times New Roman"/>
          <w:i/>
          <w:sz w:val="16"/>
          <w:szCs w:val="16"/>
        </w:rPr>
        <w:t>(wskazać podmiotowy środek dowodowy, adres internetowy, wydający urząd lub organ, dokładne dane referencyjne dokumentacji)</w:t>
      </w:r>
    </w:p>
    <w:p w14:paraId="5CB4A13C" w14:textId="77777777" w:rsidR="00F00A11" w:rsidRPr="00534908" w:rsidRDefault="00F00A11" w:rsidP="00F00A11">
      <w:pPr>
        <w:spacing w:line="360" w:lineRule="auto"/>
        <w:jc w:val="both"/>
        <w:rPr>
          <w:rFonts w:cs="Times New Roman"/>
          <w:sz w:val="21"/>
          <w:szCs w:val="21"/>
        </w:rPr>
      </w:pPr>
      <w:r w:rsidRPr="00534908">
        <w:rPr>
          <w:rFonts w:cs="Times New Roman"/>
          <w:sz w:val="21"/>
          <w:szCs w:val="21"/>
        </w:rPr>
        <w:t>2) .......................................................................................................................................................</w:t>
      </w:r>
    </w:p>
    <w:p w14:paraId="189A5AA2" w14:textId="77777777" w:rsidR="00F00A11" w:rsidRPr="004C6658" w:rsidRDefault="00F00A11" w:rsidP="00F00A11">
      <w:pPr>
        <w:spacing w:line="360" w:lineRule="auto"/>
        <w:jc w:val="both"/>
        <w:rPr>
          <w:rFonts w:cs="Times New Roman"/>
          <w:i/>
          <w:sz w:val="16"/>
          <w:szCs w:val="16"/>
        </w:rPr>
      </w:pPr>
      <w:r w:rsidRPr="00534908">
        <w:rPr>
          <w:rFonts w:cs="Times New Roman"/>
          <w:i/>
          <w:sz w:val="16"/>
          <w:szCs w:val="16"/>
        </w:rPr>
        <w:t>(wskazać podmiotowy środek dowodowy, adres internetowy, wydający urząd lub organ, dokładne dane referencyjne dokumentacji)</w:t>
      </w:r>
      <w:r w:rsidRPr="00534908">
        <w:rPr>
          <w:rFonts w:cs="Times New Roman"/>
          <w:sz w:val="21"/>
          <w:szCs w:val="21"/>
        </w:rPr>
        <w:tab/>
      </w:r>
      <w:r w:rsidRPr="00534908">
        <w:rPr>
          <w:rFonts w:cs="Times New Roman"/>
          <w:sz w:val="21"/>
          <w:szCs w:val="21"/>
        </w:rPr>
        <w:tab/>
      </w:r>
      <w:r w:rsidRPr="00534908">
        <w:rPr>
          <w:rFonts w:cs="Times New Roman"/>
          <w:sz w:val="21"/>
          <w:szCs w:val="21"/>
        </w:rPr>
        <w:tab/>
      </w:r>
      <w:r w:rsidRPr="00534908">
        <w:rPr>
          <w:rFonts w:cs="Times New Roman"/>
          <w:sz w:val="21"/>
          <w:szCs w:val="21"/>
        </w:rPr>
        <w:tab/>
      </w:r>
    </w:p>
    <w:p w14:paraId="4E32DD26" w14:textId="77777777" w:rsidR="007B2D3F" w:rsidRDefault="007B2D3F" w:rsidP="00AA7E26">
      <w:pPr>
        <w:pStyle w:val="Standard"/>
        <w:ind w:right="-427"/>
        <w:jc w:val="both"/>
        <w:rPr>
          <w:rFonts w:eastAsia="Times New Roman" w:cs="Times New Roman"/>
          <w:sz w:val="22"/>
          <w:szCs w:val="22"/>
        </w:rPr>
      </w:pPr>
    </w:p>
    <w:p w14:paraId="0A5FAFCD" w14:textId="77777777" w:rsidR="007B2D3F" w:rsidRDefault="007B2D3F" w:rsidP="00AA7E26">
      <w:pPr>
        <w:pStyle w:val="Standard"/>
        <w:ind w:right="-427"/>
        <w:jc w:val="both"/>
        <w:rPr>
          <w:rFonts w:eastAsia="Times New Roman" w:cs="Times New Roman"/>
          <w:sz w:val="22"/>
          <w:szCs w:val="22"/>
        </w:rPr>
      </w:pPr>
    </w:p>
    <w:p w14:paraId="49685CB4" w14:textId="77777777" w:rsidR="007B2D3F" w:rsidRDefault="007B2D3F" w:rsidP="00AA7E26">
      <w:pPr>
        <w:pStyle w:val="Standard"/>
        <w:ind w:right="-427"/>
        <w:jc w:val="both"/>
        <w:rPr>
          <w:rFonts w:eastAsia="Times New Roman" w:cs="Times New Roman"/>
          <w:sz w:val="22"/>
          <w:szCs w:val="22"/>
        </w:rPr>
      </w:pPr>
    </w:p>
    <w:p w14:paraId="350648BE" w14:textId="77777777" w:rsidR="007B2D3F" w:rsidRDefault="007B2D3F" w:rsidP="00AA7E26">
      <w:pPr>
        <w:pStyle w:val="Standard"/>
        <w:ind w:right="-427"/>
        <w:jc w:val="both"/>
        <w:rPr>
          <w:rFonts w:eastAsia="Times New Roman" w:cs="Times New Roman"/>
          <w:sz w:val="22"/>
          <w:szCs w:val="22"/>
        </w:rPr>
      </w:pPr>
    </w:p>
    <w:p w14:paraId="1992B507" w14:textId="77777777" w:rsidR="007B2D3F" w:rsidRDefault="007B2D3F" w:rsidP="00AA7E26">
      <w:pPr>
        <w:pStyle w:val="Standard"/>
        <w:ind w:right="-427"/>
        <w:jc w:val="both"/>
        <w:rPr>
          <w:rFonts w:eastAsia="Times New Roman" w:cs="Times New Roman"/>
          <w:sz w:val="22"/>
          <w:szCs w:val="22"/>
        </w:rPr>
      </w:pPr>
    </w:p>
    <w:p w14:paraId="69C79E31" w14:textId="77777777" w:rsidR="007B2D3F" w:rsidRDefault="007B2D3F" w:rsidP="00AA7E26">
      <w:pPr>
        <w:pStyle w:val="Standard"/>
        <w:ind w:right="-427"/>
        <w:jc w:val="both"/>
        <w:rPr>
          <w:rFonts w:eastAsia="Times New Roman" w:cs="Times New Roman"/>
          <w:sz w:val="22"/>
          <w:szCs w:val="22"/>
        </w:rPr>
      </w:pPr>
    </w:p>
    <w:p w14:paraId="06AE0520" w14:textId="77777777" w:rsidR="007B2D3F" w:rsidRDefault="007B2D3F" w:rsidP="00AA7E26">
      <w:pPr>
        <w:pStyle w:val="Standard"/>
        <w:ind w:right="-427"/>
        <w:jc w:val="both"/>
        <w:rPr>
          <w:rFonts w:eastAsia="Times New Roman" w:cs="Times New Roman"/>
          <w:sz w:val="22"/>
          <w:szCs w:val="22"/>
        </w:rPr>
      </w:pPr>
    </w:p>
    <w:p w14:paraId="7CBE256F" w14:textId="77777777" w:rsidR="007B2D3F" w:rsidRDefault="007B2D3F" w:rsidP="00AA7E26">
      <w:pPr>
        <w:pStyle w:val="Standard"/>
        <w:ind w:right="-427"/>
        <w:jc w:val="both"/>
        <w:rPr>
          <w:rFonts w:eastAsia="Times New Roman" w:cs="Times New Roman"/>
          <w:sz w:val="22"/>
          <w:szCs w:val="22"/>
        </w:rPr>
      </w:pPr>
    </w:p>
    <w:p w14:paraId="46342EE5" w14:textId="77777777" w:rsidR="007B2D3F" w:rsidRDefault="007B2D3F" w:rsidP="00AA7E26">
      <w:pPr>
        <w:pStyle w:val="Standard"/>
        <w:ind w:right="-427"/>
        <w:jc w:val="both"/>
        <w:rPr>
          <w:rFonts w:eastAsia="Times New Roman" w:cs="Times New Roman"/>
          <w:sz w:val="22"/>
          <w:szCs w:val="22"/>
        </w:rPr>
      </w:pPr>
    </w:p>
    <w:p w14:paraId="715E6EA3" w14:textId="77777777" w:rsidR="007B2D3F" w:rsidRDefault="007B2D3F" w:rsidP="00AA7E26">
      <w:pPr>
        <w:pStyle w:val="Standard"/>
        <w:ind w:right="-427"/>
        <w:jc w:val="both"/>
        <w:rPr>
          <w:rFonts w:eastAsia="Times New Roman" w:cs="Times New Roman"/>
          <w:sz w:val="22"/>
          <w:szCs w:val="22"/>
        </w:rPr>
      </w:pPr>
    </w:p>
    <w:p w14:paraId="514F3C47" w14:textId="77777777" w:rsidR="007B2D3F" w:rsidRPr="00AA7E26" w:rsidRDefault="007B2D3F" w:rsidP="00AA7E26">
      <w:pPr>
        <w:pStyle w:val="Standard"/>
        <w:ind w:right="-427"/>
        <w:jc w:val="both"/>
        <w:rPr>
          <w:rFonts w:eastAsia="Times New Roman" w:cs="Times New Roman"/>
          <w:sz w:val="22"/>
          <w:szCs w:val="22"/>
        </w:rPr>
      </w:pPr>
    </w:p>
    <w:sectPr w:rsidR="007B2D3F" w:rsidRPr="00AA7E26" w:rsidSect="00F369C8">
      <w:headerReference w:type="default" r:id="rId10"/>
      <w:footerReference w:type="default" r:id="rId11"/>
      <w:pgSz w:w="11906" w:h="16838" w:code="9"/>
      <w:pgMar w:top="709" w:right="1134" w:bottom="567" w:left="1134" w:header="284" w:footer="28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CD1D3" w14:textId="77777777" w:rsidR="0070194F" w:rsidRDefault="0070194F">
      <w:r>
        <w:separator/>
      </w:r>
    </w:p>
  </w:endnote>
  <w:endnote w:type="continuationSeparator" w:id="0">
    <w:p w14:paraId="6FE86FAF" w14:textId="77777777" w:rsidR="0070194F" w:rsidRDefault="0070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tarSymbol">
    <w:altName w:val="Times New Roman"/>
    <w:charset w:val="EE"/>
    <w:family w:val="auto"/>
    <w:pitch w:val="default"/>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OpenSymbol, 'Arial Unicode MS'">
    <w:altName w:val="Calibri"/>
    <w:charset w:val="00"/>
    <w:family w:val="auto"/>
    <w:pitch w:val="default"/>
  </w:font>
  <w:font w:name="Aptos">
    <w:charset w:val="00"/>
    <w:family w:val="swiss"/>
    <w:pitch w:val="variable"/>
    <w:sig w:usb0="20000287" w:usb1="00000003"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font222">
    <w:charset w:val="00"/>
    <w:family w:val="roman"/>
    <w:pitch w:val="default"/>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E11D" w14:textId="68EB2992" w:rsidR="00B24E27" w:rsidRPr="00303B4C" w:rsidRDefault="00B24E27" w:rsidP="00BE667F">
    <w:pPr>
      <w:spacing w:before="120"/>
      <w:jc w:val="center"/>
      <w:rPr>
        <w:rFonts w:ascii="Tahoma" w:hAnsi="Tahoma" w:cs="Tahoma"/>
        <w:b/>
        <w:color w:val="000000"/>
        <w:sz w:val="14"/>
        <w:szCs w:val="14"/>
      </w:rPr>
    </w:pPr>
    <w:r w:rsidRPr="00303B4C">
      <w:rPr>
        <w:rFonts w:ascii="Tahoma" w:hAnsi="Tahoma" w:cs="Tahoma"/>
        <w:b/>
        <w:color w:val="000000"/>
        <w:sz w:val="14"/>
        <w:szCs w:val="14"/>
      </w:rPr>
      <w:t xml:space="preserve">Specyfikacja Warunków </w:t>
    </w:r>
    <w:r>
      <w:rPr>
        <w:rFonts w:ascii="Tahoma" w:hAnsi="Tahoma" w:cs="Tahoma"/>
        <w:b/>
        <w:color w:val="000000"/>
        <w:sz w:val="14"/>
        <w:szCs w:val="14"/>
      </w:rPr>
      <w:t>Zamówienia, sprawa nr ZP.260.</w:t>
    </w:r>
    <w:r w:rsidR="002B7E6E">
      <w:rPr>
        <w:rFonts w:ascii="Tahoma" w:hAnsi="Tahoma" w:cs="Tahoma"/>
        <w:b/>
        <w:color w:val="000000"/>
        <w:sz w:val="14"/>
        <w:szCs w:val="14"/>
      </w:rPr>
      <w:t>6</w:t>
    </w:r>
    <w:r>
      <w:rPr>
        <w:rFonts w:ascii="Tahoma" w:hAnsi="Tahoma" w:cs="Tahoma"/>
        <w:b/>
        <w:color w:val="000000"/>
        <w:sz w:val="14"/>
        <w:szCs w:val="14"/>
      </w:rPr>
      <w:t>.202</w:t>
    </w:r>
    <w:r w:rsidR="002B7E6E">
      <w:rPr>
        <w:rFonts w:ascii="Tahoma" w:hAnsi="Tahoma" w:cs="Tahoma"/>
        <w:b/>
        <w:color w:val="000000"/>
        <w:sz w:val="14"/>
        <w:szCs w:val="14"/>
      </w:rPr>
      <w:t>6</w:t>
    </w:r>
    <w:r w:rsidRPr="00303B4C">
      <w:rPr>
        <w:rFonts w:ascii="Tahoma" w:hAnsi="Tahoma" w:cs="Tahoma"/>
        <w:b/>
        <w:color w:val="000000"/>
        <w:sz w:val="14"/>
        <w:szCs w:val="14"/>
      </w:rPr>
      <w:t xml:space="preserve"> Teatr Wielki - Opera Narodowa, Plac Teatralny 1, Warszawa</w:t>
    </w:r>
  </w:p>
  <w:p w14:paraId="6CD2D42C" w14:textId="77777777" w:rsidR="00B24E27" w:rsidRPr="00303B4C" w:rsidRDefault="00B24E27" w:rsidP="003860F0">
    <w:pPr>
      <w:jc w:val="center"/>
      <w:rPr>
        <w:rFonts w:ascii="Tahoma" w:hAnsi="Tahoma" w:cs="Tahoma"/>
        <w:b/>
        <w:color w:val="000000"/>
        <w:sz w:val="14"/>
        <w:szCs w:val="14"/>
      </w:rPr>
    </w:pPr>
    <w:r w:rsidRPr="00303B4C">
      <w:rPr>
        <w:rFonts w:ascii="Tahoma" w:hAnsi="Tahoma" w:cs="Tahoma"/>
        <w:b/>
        <w:color w:val="000000"/>
        <w:sz w:val="14"/>
        <w:szCs w:val="14"/>
      </w:rPr>
      <w:fldChar w:fldCharType="begin"/>
    </w:r>
    <w:r w:rsidRPr="00303B4C">
      <w:rPr>
        <w:rFonts w:ascii="Tahoma" w:hAnsi="Tahoma" w:cs="Tahoma"/>
        <w:b/>
        <w:color w:val="000000"/>
        <w:sz w:val="14"/>
        <w:szCs w:val="14"/>
      </w:rPr>
      <w:instrText xml:space="preserve"> PAGE </w:instrText>
    </w:r>
    <w:r w:rsidRPr="00303B4C">
      <w:rPr>
        <w:rFonts w:ascii="Tahoma" w:hAnsi="Tahoma" w:cs="Tahoma"/>
        <w:b/>
        <w:color w:val="000000"/>
        <w:sz w:val="14"/>
        <w:szCs w:val="14"/>
      </w:rPr>
      <w:fldChar w:fldCharType="separate"/>
    </w:r>
    <w:r>
      <w:rPr>
        <w:rFonts w:ascii="Tahoma" w:hAnsi="Tahoma" w:cs="Tahoma"/>
        <w:b/>
        <w:noProof/>
        <w:color w:val="000000"/>
        <w:sz w:val="14"/>
        <w:szCs w:val="14"/>
      </w:rPr>
      <w:t>21</w:t>
    </w:r>
    <w:r w:rsidRPr="00303B4C">
      <w:rPr>
        <w:rFonts w:ascii="Tahoma" w:hAnsi="Tahoma" w:cs="Tahoma"/>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699D6" w14:textId="77777777" w:rsidR="0070194F" w:rsidRDefault="0070194F">
      <w:r>
        <w:rPr>
          <w:color w:val="000000"/>
        </w:rPr>
        <w:separator/>
      </w:r>
    </w:p>
  </w:footnote>
  <w:footnote w:type="continuationSeparator" w:id="0">
    <w:p w14:paraId="2E22E81A" w14:textId="77777777" w:rsidR="0070194F" w:rsidRDefault="0070194F">
      <w:r>
        <w:continuationSeparator/>
      </w:r>
    </w:p>
  </w:footnote>
  <w:footnote w:id="1">
    <w:p w14:paraId="066E2E91" w14:textId="77777777" w:rsidR="00C94185" w:rsidRPr="00452E58" w:rsidRDefault="00C94185" w:rsidP="00C94185">
      <w:pPr>
        <w:pStyle w:val="Tekstprzypisudolnego"/>
        <w:jc w:val="both"/>
        <w:rPr>
          <w:rFonts w:cs="Times New Roman"/>
          <w:sz w:val="16"/>
          <w:szCs w:val="16"/>
        </w:rPr>
      </w:pPr>
      <w:r w:rsidRPr="003663E5">
        <w:rPr>
          <w:rStyle w:val="Odwoanieprzypisudolnego"/>
          <w:rFonts w:cs="Times New Roman"/>
          <w:sz w:val="16"/>
          <w:szCs w:val="16"/>
        </w:rPr>
        <w:footnoteRef/>
      </w:r>
      <w:r w:rsidRPr="003663E5">
        <w:rPr>
          <w:rFonts w:cs="Times New Roman"/>
          <w:sz w:val="16"/>
          <w:szCs w:val="16"/>
        </w:rPr>
        <w:t xml:space="preserve"> </w:t>
      </w:r>
      <w:r w:rsidRPr="00452E58">
        <w:rPr>
          <w:rFonts w:cs="Times New Roman"/>
          <w:sz w:val="16"/>
          <w:szCs w:val="16"/>
        </w:rPr>
        <w:t>Zgodnie z treścią art. 5k ust. 1 rozporządzenia 833/2014 w brzmieniu nadanym rozporządzeniem 2022/576</w:t>
      </w:r>
      <w:r>
        <w:rPr>
          <w:rFonts w:cs="Times New Roman"/>
          <w:sz w:val="16"/>
          <w:szCs w:val="16"/>
        </w:rPr>
        <w:t xml:space="preserve"> z </w:t>
      </w:r>
      <w:r w:rsidRPr="0090257A">
        <w:rPr>
          <w:rFonts w:cs="Times New Roman"/>
          <w:sz w:val="16"/>
          <w:szCs w:val="16"/>
        </w:rPr>
        <w:t>późniejszymi zmianami</w:t>
      </w:r>
      <w:r w:rsidRPr="00452E58">
        <w:rPr>
          <w:rFonts w:cs="Times New Roman"/>
          <w:sz w:val="16"/>
          <w:szCs w:val="16"/>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BFD3769" w14:textId="77777777" w:rsidR="00C94185" w:rsidRPr="00452E58" w:rsidRDefault="00C94185" w:rsidP="00C94185">
      <w:pPr>
        <w:pStyle w:val="Tekstprzypisudolnego"/>
        <w:jc w:val="both"/>
        <w:rPr>
          <w:rFonts w:cs="Times New Roman"/>
          <w:sz w:val="16"/>
          <w:szCs w:val="16"/>
        </w:rPr>
      </w:pPr>
      <w:r w:rsidRPr="00452E58">
        <w:rPr>
          <w:rFonts w:cs="Times New Roman"/>
          <w:sz w:val="16"/>
          <w:szCs w:val="16"/>
        </w:rPr>
        <w:t>a)</w:t>
      </w:r>
      <w:r w:rsidRPr="00452E58">
        <w:rPr>
          <w:rFonts w:cs="Times New Roman"/>
          <w:sz w:val="16"/>
          <w:szCs w:val="16"/>
        </w:rPr>
        <w:tab/>
        <w:t>obywateli rosyjskich lub osób fizycznych lub prawnych, podmiotów lub organów z siedzibą w Rosji;</w:t>
      </w:r>
    </w:p>
    <w:p w14:paraId="4C439399" w14:textId="77777777" w:rsidR="00C94185" w:rsidRPr="00452E58" w:rsidRDefault="00C94185" w:rsidP="00C94185">
      <w:pPr>
        <w:pStyle w:val="Tekstprzypisudolnego"/>
        <w:jc w:val="both"/>
        <w:rPr>
          <w:rFonts w:cs="Times New Roman"/>
          <w:sz w:val="16"/>
          <w:szCs w:val="16"/>
        </w:rPr>
      </w:pPr>
      <w:r w:rsidRPr="00452E58">
        <w:rPr>
          <w:rFonts w:cs="Times New Roman"/>
          <w:sz w:val="16"/>
          <w:szCs w:val="16"/>
        </w:rPr>
        <w:t>b)</w:t>
      </w:r>
      <w:r w:rsidRPr="00452E58">
        <w:rPr>
          <w:rFonts w:cs="Times New Roman"/>
          <w:sz w:val="16"/>
          <w:szCs w:val="16"/>
        </w:rPr>
        <w:tab/>
        <w:t>osób prawnych, podmiotów lub organów, do których prawa własności bezpośrednio lub pośrednio w ponad 50 % należą do osoby fizycznej lub prawnej, podmiotu lub organu, o którym mowa w lit. a) niniejszego ustępu; lub</w:t>
      </w:r>
    </w:p>
    <w:p w14:paraId="578224AE" w14:textId="77777777" w:rsidR="00C94185" w:rsidRPr="00452E58" w:rsidRDefault="00C94185" w:rsidP="00C94185">
      <w:pPr>
        <w:pStyle w:val="Tekstprzypisudolnego"/>
        <w:jc w:val="both"/>
        <w:rPr>
          <w:rFonts w:cs="Times New Roman"/>
          <w:sz w:val="16"/>
          <w:szCs w:val="16"/>
        </w:rPr>
      </w:pPr>
      <w:r w:rsidRPr="00452E58">
        <w:rPr>
          <w:rFonts w:cs="Times New Roman"/>
          <w:sz w:val="16"/>
          <w:szCs w:val="16"/>
        </w:rPr>
        <w:t>c)</w:t>
      </w:r>
      <w:r w:rsidRPr="00452E58">
        <w:rPr>
          <w:rFonts w:cs="Times New Roman"/>
          <w:sz w:val="16"/>
          <w:szCs w:val="16"/>
        </w:rPr>
        <w:tab/>
        <w:t>osób fizycznych lub prawnych, podmiotów lub organów działających w imieniu lub pod kierunkiem podmiotu, o którym mowa w lit. a) lub b) niniejszego ustępu,</w:t>
      </w:r>
    </w:p>
    <w:p w14:paraId="36C607B8" w14:textId="77777777" w:rsidR="00C94185" w:rsidRPr="003663E5" w:rsidRDefault="00C94185" w:rsidP="00C94185">
      <w:pPr>
        <w:pStyle w:val="Tekstprzypisudolnego"/>
        <w:jc w:val="both"/>
        <w:rPr>
          <w:rFonts w:cs="Times New Roman"/>
          <w:sz w:val="16"/>
          <w:szCs w:val="16"/>
        </w:rPr>
      </w:pPr>
      <w:r w:rsidRPr="00452E58">
        <w:rPr>
          <w:rFonts w:cs="Times New Roman"/>
          <w:sz w:val="16"/>
          <w:szCs w:val="16"/>
        </w:rPr>
        <w:t>w tym podwykonawców, dostawców lub podmiotów, na których zdolności polega się w rozumieniu dyrektyw w sprawie zamówień publicznych, w</w:t>
      </w:r>
      <w:r>
        <w:rPr>
          <w:rFonts w:cs="Times New Roman"/>
          <w:sz w:val="16"/>
          <w:szCs w:val="16"/>
        </w:rPr>
        <w:t> </w:t>
      </w:r>
      <w:r w:rsidRPr="00452E58">
        <w:rPr>
          <w:rFonts w:cs="Times New Roman"/>
          <w:sz w:val="16"/>
          <w:szCs w:val="16"/>
        </w:rPr>
        <w:t>przypadku gdy przypada na nich ponad 10 % wartości zamówienia.</w:t>
      </w:r>
    </w:p>
  </w:footnote>
  <w:footnote w:id="2">
    <w:p w14:paraId="6622F5E2" w14:textId="77777777" w:rsidR="00C94185" w:rsidRPr="00452E58" w:rsidRDefault="00C94185" w:rsidP="00C94185">
      <w:pPr>
        <w:jc w:val="both"/>
        <w:rPr>
          <w:rFonts w:cs="Times New Roman"/>
          <w:color w:val="222222"/>
          <w:sz w:val="16"/>
          <w:szCs w:val="16"/>
        </w:rPr>
      </w:pPr>
      <w:r w:rsidRPr="00452E58">
        <w:rPr>
          <w:rStyle w:val="Odwoanieprzypisudolnego"/>
          <w:rFonts w:cs="Times New Roman"/>
          <w:sz w:val="16"/>
          <w:szCs w:val="16"/>
        </w:rPr>
        <w:footnoteRef/>
      </w:r>
      <w:r w:rsidRPr="00452E58">
        <w:rPr>
          <w:rFonts w:cs="Times New Roman"/>
          <w:sz w:val="16"/>
          <w:szCs w:val="16"/>
        </w:rPr>
        <w:t xml:space="preserve"> </w:t>
      </w:r>
      <w:r w:rsidRPr="00452E58">
        <w:rPr>
          <w:rFonts w:cs="Times New Roman"/>
          <w:color w:val="222222"/>
          <w:sz w:val="16"/>
          <w:szCs w:val="16"/>
        </w:rPr>
        <w:t xml:space="preserve">Zgodnie z treścią art. 7 ust. 1 ustawy z dnia 13 kwietnia 2022 r. </w:t>
      </w:r>
      <w:r w:rsidRPr="00452E58">
        <w:rPr>
          <w:rFonts w:cs="Times New Roman"/>
          <w:i/>
          <w:iCs/>
          <w:color w:val="222222"/>
          <w:sz w:val="16"/>
          <w:szCs w:val="16"/>
        </w:rPr>
        <w:t xml:space="preserve">o szczególnych rozwiązaniach w zakresie przeciwdziałania wspieraniu agresji na Ukrainę oraz służących ochronie bezpieczeństwa narodowego,  </w:t>
      </w:r>
      <w:r w:rsidRPr="00452E58">
        <w:rPr>
          <w:rFonts w:cs="Times New Roman"/>
          <w:color w:val="222222"/>
          <w:sz w:val="16"/>
          <w:szCs w:val="16"/>
        </w:rPr>
        <w:t xml:space="preserve">z </w:t>
      </w:r>
      <w:r w:rsidRPr="00452E58">
        <w:rPr>
          <w:rFonts w:eastAsia="Times New Roman" w:cs="Times New Roman"/>
          <w:color w:val="222222"/>
          <w:sz w:val="16"/>
          <w:szCs w:val="16"/>
          <w:lang w:eastAsia="pl-PL"/>
        </w:rPr>
        <w:t>postępowania o udzielenie zamówienia publicznego lub konkursu prowadzonego na podstawie ustawy Pzp wyklucza się:</w:t>
      </w:r>
    </w:p>
    <w:p w14:paraId="663FC959" w14:textId="77777777" w:rsidR="00C94185" w:rsidRPr="00452E58" w:rsidRDefault="00C94185" w:rsidP="00C94185">
      <w:pPr>
        <w:jc w:val="both"/>
        <w:rPr>
          <w:rFonts w:eastAsia="Times New Roman" w:cs="Times New Roman"/>
          <w:color w:val="222222"/>
          <w:sz w:val="16"/>
          <w:szCs w:val="16"/>
          <w:lang w:eastAsia="pl-PL"/>
        </w:rPr>
      </w:pPr>
      <w:r w:rsidRPr="00452E58">
        <w:rPr>
          <w:rFonts w:eastAsia="Times New Roman" w:cs="Times New Roman"/>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81C4AE7" w14:textId="77777777" w:rsidR="00C94185" w:rsidRPr="00452E58" w:rsidRDefault="00C94185" w:rsidP="00C94185">
      <w:pPr>
        <w:jc w:val="both"/>
        <w:rPr>
          <w:rFonts w:cs="Times New Roman"/>
          <w:color w:val="222222"/>
          <w:sz w:val="16"/>
          <w:szCs w:val="16"/>
        </w:rPr>
      </w:pPr>
      <w:r w:rsidRPr="00452E58">
        <w:rPr>
          <w:rFonts w:cs="Times New Roman"/>
          <w:color w:val="222222"/>
          <w:sz w:val="16"/>
          <w:szCs w:val="16"/>
        </w:rPr>
        <w:t xml:space="preserve">2) </w:t>
      </w:r>
      <w:r w:rsidRPr="00452E58">
        <w:rPr>
          <w:rFonts w:eastAsia="Times New Roman" w:cs="Times New Roman"/>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0724527" w14:textId="77777777" w:rsidR="00C94185" w:rsidRDefault="00C94185" w:rsidP="00C94185">
      <w:pPr>
        <w:jc w:val="both"/>
        <w:rPr>
          <w:rFonts w:ascii="Arial" w:hAnsi="Arial" w:cs="Arial"/>
          <w:sz w:val="16"/>
          <w:szCs w:val="16"/>
        </w:rPr>
      </w:pPr>
      <w:r w:rsidRPr="003663E5">
        <w:rPr>
          <w:rFonts w:eastAsia="Times New Roman" w:cs="Times New Roman"/>
          <w:color w:val="222222"/>
          <w:sz w:val="16"/>
          <w:szCs w:val="16"/>
          <w:lang w:eastAsia="pl-PL"/>
        </w:rPr>
        <w:t>3) wykonawcę oraz uczestnika konkursu, którego jednostką dominującą w rozumieniu art. 3 ust. 1 pkt 37 ustawy z dnia 29 września 1994 r. o</w:t>
      </w:r>
      <w:r>
        <w:rPr>
          <w:rFonts w:eastAsia="Times New Roman" w:cs="Times New Roman"/>
          <w:color w:val="222222"/>
          <w:sz w:val="16"/>
          <w:szCs w:val="16"/>
          <w:lang w:eastAsia="pl-PL"/>
        </w:rPr>
        <w:t> </w:t>
      </w:r>
      <w:r w:rsidRPr="003663E5">
        <w:rPr>
          <w:rFonts w:eastAsia="Times New Roman" w:cs="Times New Roman"/>
          <w:color w:val="222222"/>
          <w:sz w:val="16"/>
          <w:szCs w:val="16"/>
          <w:lang w:eastAsia="pl-PL"/>
        </w:rPr>
        <w:t>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7493B88A" w14:textId="77777777" w:rsidR="00F00A11" w:rsidRPr="003A21EB" w:rsidRDefault="00F00A11" w:rsidP="00F00A11">
      <w:pPr>
        <w:pStyle w:val="Tekstprzypisudolnego"/>
        <w:jc w:val="both"/>
        <w:rPr>
          <w:rFonts w:cs="Times New Roman"/>
          <w:sz w:val="16"/>
          <w:szCs w:val="16"/>
        </w:rPr>
      </w:pPr>
      <w:r w:rsidRPr="00F167E3">
        <w:rPr>
          <w:rStyle w:val="Odwoanieprzypisudolnego"/>
          <w:rFonts w:cs="Times New Roman"/>
          <w:sz w:val="16"/>
          <w:szCs w:val="16"/>
        </w:rPr>
        <w:footnoteRef/>
      </w:r>
      <w:r w:rsidRPr="00F167E3">
        <w:rPr>
          <w:rFonts w:cs="Times New Roman"/>
          <w:sz w:val="16"/>
          <w:szCs w:val="16"/>
        </w:rPr>
        <w:t xml:space="preserve"> </w:t>
      </w:r>
      <w:r w:rsidRPr="003A21EB">
        <w:rPr>
          <w:rFonts w:cs="Times New Roman"/>
          <w:sz w:val="16"/>
          <w:szCs w:val="16"/>
        </w:rPr>
        <w:t>Zgodnie z treścią art. 5k ust. 1 rozporządzenia 833/2014 w brzmieniu nadanym rozporządzeniem 2022/576</w:t>
      </w:r>
      <w:r>
        <w:rPr>
          <w:rFonts w:cs="Times New Roman"/>
          <w:sz w:val="16"/>
          <w:szCs w:val="16"/>
        </w:rPr>
        <w:t xml:space="preserve"> </w:t>
      </w:r>
      <w:r w:rsidRPr="0090257A">
        <w:rPr>
          <w:rFonts w:cs="Times New Roman"/>
          <w:sz w:val="16"/>
          <w:szCs w:val="16"/>
        </w:rPr>
        <w:t>z późniejszymi zmianami</w:t>
      </w:r>
      <w:r w:rsidRPr="003A21EB">
        <w:rPr>
          <w:rFonts w:cs="Times New Roman"/>
          <w:sz w:val="16"/>
          <w:szCs w:val="16"/>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21B6F1B" w14:textId="77777777" w:rsidR="00F00A11" w:rsidRPr="003A21EB" w:rsidRDefault="00F00A11" w:rsidP="00F00A11">
      <w:pPr>
        <w:pStyle w:val="Tekstprzypisudolnego"/>
        <w:numPr>
          <w:ilvl w:val="0"/>
          <w:numId w:val="170"/>
        </w:numPr>
        <w:ind w:left="426"/>
        <w:rPr>
          <w:rFonts w:cs="Times New Roman"/>
          <w:sz w:val="16"/>
          <w:szCs w:val="16"/>
        </w:rPr>
      </w:pPr>
      <w:r w:rsidRPr="003A21EB">
        <w:rPr>
          <w:rFonts w:cs="Times New Roman"/>
          <w:sz w:val="16"/>
          <w:szCs w:val="16"/>
        </w:rPr>
        <w:t>obywateli rosyjskich lub osób fizycznych lub prawnych, podmiotów lub organów z siedzibą w Rosji;</w:t>
      </w:r>
    </w:p>
    <w:p w14:paraId="51824B14" w14:textId="77777777" w:rsidR="00F00A11" w:rsidRPr="003A21EB" w:rsidRDefault="00F00A11" w:rsidP="00F00A11">
      <w:pPr>
        <w:pStyle w:val="Tekstprzypisudolnego"/>
        <w:numPr>
          <w:ilvl w:val="0"/>
          <w:numId w:val="170"/>
        </w:numPr>
        <w:ind w:left="426"/>
        <w:rPr>
          <w:rFonts w:cs="Times New Roman"/>
          <w:sz w:val="16"/>
          <w:szCs w:val="16"/>
        </w:rPr>
      </w:pPr>
      <w:bookmarkStart w:id="9" w:name="_Hlk102557314"/>
      <w:r w:rsidRPr="003A21EB">
        <w:rPr>
          <w:rFonts w:cs="Times New Roman"/>
          <w:sz w:val="16"/>
          <w:szCs w:val="16"/>
        </w:rPr>
        <w:t>osób prawnych, podmiotów lub organów, do których prawa własności bezpośrednio lub pośrednio w ponad 50 % należą do osoby fizycznej lub prawnej, podmiotu lub organu, o którym mowa w lit. a) niniejszego ustępu; lub</w:t>
      </w:r>
      <w:bookmarkEnd w:id="9"/>
    </w:p>
    <w:p w14:paraId="0E872A2A" w14:textId="77777777" w:rsidR="00F00A11" w:rsidRPr="003A21EB" w:rsidRDefault="00F00A11" w:rsidP="00F00A11">
      <w:pPr>
        <w:pStyle w:val="Tekstprzypisudolnego"/>
        <w:numPr>
          <w:ilvl w:val="0"/>
          <w:numId w:val="170"/>
        </w:numPr>
        <w:ind w:left="426"/>
        <w:rPr>
          <w:rFonts w:cs="Times New Roman"/>
          <w:sz w:val="16"/>
          <w:szCs w:val="16"/>
        </w:rPr>
      </w:pPr>
      <w:r w:rsidRPr="003A21EB">
        <w:rPr>
          <w:rFonts w:cs="Times New Roman"/>
          <w:sz w:val="16"/>
          <w:szCs w:val="16"/>
        </w:rPr>
        <w:t>osób fizycznych lub prawnych, podmiotów lub organów działających w imieniu lub pod kierunkiem podmiotu, o którym mowa w lit. a) lub b) niniejszego ustępu,</w:t>
      </w:r>
    </w:p>
    <w:p w14:paraId="7269564F" w14:textId="77777777" w:rsidR="00F00A11" w:rsidRDefault="00F00A11" w:rsidP="00F00A11">
      <w:pPr>
        <w:pStyle w:val="Tekstprzypisudolnego"/>
        <w:jc w:val="both"/>
        <w:rPr>
          <w:rFonts w:ascii="Arial" w:hAnsi="Arial" w:cs="Arial"/>
          <w:sz w:val="16"/>
          <w:szCs w:val="16"/>
        </w:rPr>
      </w:pPr>
      <w:r w:rsidRPr="003A21EB">
        <w:rPr>
          <w:rFonts w:cs="Times New Roman"/>
          <w:sz w:val="16"/>
          <w:szCs w:val="16"/>
        </w:rPr>
        <w:t>w tym podwykonawców, dostawców lub podmiotów, na których zdolności polega się w rozumieniu dyrektyw w sprawie zamówień publicznych, w przypadku gdy przypada na nich ponad 10 % wartości zamówienia</w:t>
      </w:r>
      <w:r w:rsidRPr="003A21EB">
        <w:rPr>
          <w:rFonts w:ascii="Arial" w:hAnsi="Arial" w:cs="Arial"/>
          <w:sz w:val="16"/>
          <w:szCs w:val="16"/>
        </w:rPr>
        <w:t>.</w:t>
      </w:r>
    </w:p>
    <w:p w14:paraId="4E2118B9" w14:textId="77777777" w:rsidR="00F00A11" w:rsidRDefault="00F00A11" w:rsidP="00F00A11">
      <w:pPr>
        <w:pStyle w:val="Tekstprzypisudolnego"/>
        <w:jc w:val="both"/>
        <w:rPr>
          <w:rFonts w:ascii="Arial" w:hAnsi="Arial" w:cs="Arial"/>
          <w:sz w:val="16"/>
          <w:szCs w:val="16"/>
        </w:rPr>
      </w:pPr>
    </w:p>
  </w:footnote>
  <w:footnote w:id="4">
    <w:p w14:paraId="66BE4D24" w14:textId="77777777" w:rsidR="00F00A11" w:rsidRPr="003A21EB" w:rsidRDefault="00F00A11" w:rsidP="00F00A11">
      <w:pPr>
        <w:jc w:val="both"/>
        <w:rPr>
          <w:rFonts w:cs="Times New Roman"/>
          <w:color w:val="222222"/>
          <w:sz w:val="16"/>
          <w:szCs w:val="16"/>
        </w:rPr>
      </w:pPr>
      <w:r w:rsidRPr="003A21EB">
        <w:rPr>
          <w:rStyle w:val="Odwoanieprzypisudolnego"/>
          <w:rFonts w:cs="Times New Roman"/>
          <w:sz w:val="16"/>
          <w:szCs w:val="16"/>
        </w:rPr>
        <w:footnoteRef/>
      </w:r>
      <w:r w:rsidRPr="003A21EB">
        <w:rPr>
          <w:rFonts w:cs="Times New Roman"/>
          <w:sz w:val="16"/>
          <w:szCs w:val="16"/>
        </w:rPr>
        <w:t xml:space="preserve"> </w:t>
      </w:r>
      <w:r w:rsidRPr="003A21EB">
        <w:rPr>
          <w:rFonts w:cs="Times New Roman"/>
          <w:color w:val="222222"/>
          <w:sz w:val="16"/>
          <w:szCs w:val="16"/>
        </w:rPr>
        <w:t xml:space="preserve">Zgodnie z treścią art. 7 ust. 1 ustawy z dnia 13 kwietnia 2022 r. </w:t>
      </w:r>
      <w:r w:rsidRPr="003A21EB">
        <w:rPr>
          <w:rFonts w:cs="Times New Roman"/>
          <w:i/>
          <w:iCs/>
          <w:color w:val="222222"/>
          <w:sz w:val="16"/>
          <w:szCs w:val="16"/>
        </w:rPr>
        <w:t xml:space="preserve">o szczególnych rozwiązaniach w zakresie przeciwdziałania wspieraniu agresji na Ukrainę oraz służących ochronie bezpieczeństwa narodowego, </w:t>
      </w:r>
      <w:r w:rsidRPr="003A21EB">
        <w:rPr>
          <w:rFonts w:cs="Times New Roman"/>
          <w:color w:val="222222"/>
          <w:sz w:val="16"/>
          <w:szCs w:val="16"/>
        </w:rPr>
        <w:t xml:space="preserve">z </w:t>
      </w:r>
      <w:r w:rsidRPr="003A21EB">
        <w:rPr>
          <w:rFonts w:eastAsia="Times New Roman" w:cs="Times New Roman"/>
          <w:color w:val="222222"/>
          <w:sz w:val="16"/>
          <w:szCs w:val="16"/>
          <w:lang w:eastAsia="pl-PL"/>
        </w:rPr>
        <w:t>postępowania o udzielenie zamówienia publicznego lub konkursu prowadzonego na podstawie ustawy Pzp wyklucza się:</w:t>
      </w:r>
    </w:p>
    <w:p w14:paraId="2DA25969" w14:textId="77777777" w:rsidR="00F00A11" w:rsidRPr="003A21EB" w:rsidRDefault="00F00A11" w:rsidP="00F00A11">
      <w:pPr>
        <w:jc w:val="both"/>
        <w:rPr>
          <w:rFonts w:eastAsia="Times New Roman" w:cs="Times New Roman"/>
          <w:color w:val="222222"/>
          <w:sz w:val="16"/>
          <w:szCs w:val="16"/>
          <w:lang w:eastAsia="pl-PL"/>
        </w:rPr>
      </w:pPr>
      <w:r w:rsidRPr="003A21EB">
        <w:rPr>
          <w:rFonts w:eastAsia="Times New Roman" w:cs="Times New Roman"/>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84CEA3C" w14:textId="77777777" w:rsidR="00F00A11" w:rsidRPr="003A21EB" w:rsidRDefault="00F00A11" w:rsidP="00F00A11">
      <w:pPr>
        <w:jc w:val="both"/>
        <w:rPr>
          <w:rFonts w:cs="Times New Roman"/>
          <w:color w:val="222222"/>
          <w:sz w:val="16"/>
          <w:szCs w:val="16"/>
        </w:rPr>
      </w:pPr>
      <w:r w:rsidRPr="003A21EB">
        <w:rPr>
          <w:rFonts w:cs="Times New Roman"/>
          <w:color w:val="222222"/>
          <w:sz w:val="16"/>
          <w:szCs w:val="16"/>
        </w:rPr>
        <w:t xml:space="preserve">2) </w:t>
      </w:r>
      <w:r w:rsidRPr="003A21EB">
        <w:rPr>
          <w:rFonts w:eastAsia="Times New Roman" w:cs="Times New Roman"/>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C2D883" w14:textId="77777777" w:rsidR="00F00A11" w:rsidRDefault="00F00A11" w:rsidP="00F00A11">
      <w:pPr>
        <w:jc w:val="both"/>
        <w:rPr>
          <w:rFonts w:ascii="Arial" w:hAnsi="Arial" w:cs="Arial"/>
          <w:sz w:val="16"/>
          <w:szCs w:val="16"/>
        </w:rPr>
      </w:pPr>
      <w:r w:rsidRPr="003A21EB">
        <w:rPr>
          <w:rFonts w:eastAsia="Times New Roman" w:cs="Times New Roman"/>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AE18" w14:textId="16C06690" w:rsidR="004058AA" w:rsidRDefault="004058AA" w:rsidP="003E03E3">
    <w:pPr>
      <w:pStyle w:val="Nagwek"/>
      <w:jc w:val="center"/>
    </w:pPr>
    <w:r w:rsidRPr="009F1DB0">
      <w:rPr>
        <w:noProof/>
      </w:rPr>
      <w:drawing>
        <wp:inline distT="0" distB="0" distL="0" distR="0" wp14:anchorId="1D2C0325" wp14:editId="3C8162BB">
          <wp:extent cx="5760720" cy="826770"/>
          <wp:effectExtent l="0" t="0" r="0" b="0"/>
          <wp:docPr id="1253041008" name="Obraz 2" descr="Obraz zawierający tekst, zrzut ekranu, Czcionka, li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825662" name="Obraz 2" descr="Obraz zawierający tekst, zrzut ekranu, Czcionka, lin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6770"/>
                  </a:xfrm>
                  <a:prstGeom prst="rect">
                    <a:avLst/>
                  </a:prstGeom>
                  <a:noFill/>
                  <a:ln>
                    <a:noFill/>
                  </a:ln>
                </pic:spPr>
              </pic:pic>
            </a:graphicData>
          </a:graphic>
        </wp:inline>
      </w:drawing>
    </w:r>
  </w:p>
  <w:p w14:paraId="20E16968" w14:textId="77777777" w:rsidR="004058AA" w:rsidRDefault="004058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38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000003"/>
    <w:multiLevelType w:val="multilevel"/>
    <w:tmpl w:val="D4DEFE5C"/>
    <w:name w:val="WW8Num2"/>
    <w:lvl w:ilvl="0">
      <w:start w:val="1"/>
      <w:numFmt w:val="decimal"/>
      <w:lvlText w:val="%1."/>
      <w:lvlJc w:val="left"/>
      <w:pPr>
        <w:tabs>
          <w:tab w:val="num" w:pos="380"/>
        </w:tabs>
        <w:ind w:left="0" w:firstLine="0"/>
      </w:pPr>
      <w:rPr>
        <w:sz w:val="22"/>
        <w:szCs w:val="22"/>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0" w:firstLine="0"/>
      </w:pPr>
      <w:rPr>
        <w:rFonts w:ascii="Times New Roman" w:eastAsia="Times New Roman" w:hAnsi="Times New Roman" w:cs="Times New Roman"/>
        <w:sz w:val="22"/>
        <w:szCs w:val="22"/>
        <w:lang w:val="pl-PL" w:eastAsia="ar-SA" w:bidi="ar-SA"/>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15:restartNumberingAfterBreak="0">
    <w:nsid w:val="00000005"/>
    <w:multiLevelType w:val="multilevel"/>
    <w:tmpl w:val="00000005"/>
    <w:name w:val="WW8Num4"/>
    <w:lvl w:ilvl="0">
      <w:start w:val="5"/>
      <w:numFmt w:val="decimal"/>
      <w:lvlText w:val="%1."/>
      <w:lvlJc w:val="left"/>
      <w:pPr>
        <w:tabs>
          <w:tab w:val="num" w:pos="363"/>
        </w:tabs>
        <w:ind w:left="0" w:firstLine="0"/>
      </w:pPr>
      <w:rPr>
        <w:rFonts w:eastAsia="Times New Roman" w:cs="Arial" w:hint="default"/>
        <w:b w:val="0"/>
        <w:bCs/>
        <w:sz w:val="22"/>
        <w:szCs w:val="22"/>
        <w:lang w:val="pl-PL"/>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4" w15:restartNumberingAfterBreak="0">
    <w:nsid w:val="00000006"/>
    <w:multiLevelType w:val="multilevel"/>
    <w:tmpl w:val="00000006"/>
    <w:name w:val="WW8Num5"/>
    <w:lvl w:ilvl="0">
      <w:start w:val="1"/>
      <w:numFmt w:val="decimal"/>
      <w:lvlText w:val="%1."/>
      <w:lvlJc w:val="left"/>
      <w:pPr>
        <w:tabs>
          <w:tab w:val="num" w:pos="363"/>
        </w:tabs>
        <w:ind w:left="0" w:firstLine="0"/>
      </w:pPr>
      <w:rPr>
        <w:rFonts w:ascii="Times New Roman" w:hAnsi="Times New Roman"/>
        <w:sz w:val="22"/>
        <w:szCs w:val="22"/>
        <w:lang w:val="pl-PL"/>
      </w:rPr>
    </w:lvl>
    <w:lvl w:ilvl="1">
      <w:start w:val="1"/>
      <w:numFmt w:val="bullet"/>
      <w:lvlText w:val="◦"/>
      <w:lvlJc w:val="left"/>
      <w:pPr>
        <w:tabs>
          <w:tab w:val="num" w:pos="1080"/>
        </w:tabs>
        <w:ind w:left="0" w:firstLine="0"/>
      </w:pPr>
      <w:rPr>
        <w:rFonts w:ascii="OpenSymbol" w:hAnsi="OpenSymbol" w:cs="StarSymbol"/>
        <w:sz w:val="18"/>
        <w:szCs w:val="18"/>
      </w:rPr>
    </w:lvl>
    <w:lvl w:ilvl="2">
      <w:start w:val="1"/>
      <w:numFmt w:val="bullet"/>
      <w:lvlText w:val="▪"/>
      <w:lvlJc w:val="left"/>
      <w:pPr>
        <w:tabs>
          <w:tab w:val="num" w:pos="1440"/>
        </w:tabs>
        <w:ind w:left="0" w:firstLine="0"/>
      </w:pPr>
      <w:rPr>
        <w:rFonts w:ascii="OpenSymbol" w:hAnsi="Open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OpenSymbol" w:hAnsi="OpenSymbol" w:cs="StarSymbol"/>
        <w:sz w:val="18"/>
        <w:szCs w:val="18"/>
      </w:rPr>
    </w:lvl>
    <w:lvl w:ilvl="5">
      <w:start w:val="1"/>
      <w:numFmt w:val="bullet"/>
      <w:lvlText w:val="▪"/>
      <w:lvlJc w:val="left"/>
      <w:pPr>
        <w:tabs>
          <w:tab w:val="num" w:pos="2520"/>
        </w:tabs>
        <w:ind w:left="0" w:firstLine="0"/>
      </w:pPr>
      <w:rPr>
        <w:rFonts w:ascii="OpenSymbol" w:hAnsi="Open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OpenSymbol" w:hAnsi="OpenSymbol" w:cs="StarSymbol"/>
        <w:sz w:val="18"/>
        <w:szCs w:val="18"/>
      </w:rPr>
    </w:lvl>
    <w:lvl w:ilvl="8">
      <w:start w:val="1"/>
      <w:numFmt w:val="bullet"/>
      <w:lvlText w:val="▪"/>
      <w:lvlJc w:val="left"/>
      <w:pPr>
        <w:tabs>
          <w:tab w:val="num" w:pos="3600"/>
        </w:tabs>
        <w:ind w:left="0" w:firstLine="0"/>
      </w:pPr>
      <w:rPr>
        <w:rFonts w:ascii="OpenSymbol" w:hAnsi="OpenSymbol" w:cs="StarSymbol"/>
        <w:sz w:val="18"/>
        <w:szCs w:val="18"/>
      </w:rPr>
    </w:lvl>
  </w:abstractNum>
  <w:abstractNum w:abstractNumId="5" w15:restartNumberingAfterBreak="0">
    <w:nsid w:val="00000007"/>
    <w:multiLevelType w:val="multilevel"/>
    <w:tmpl w:val="00000007"/>
    <w:name w:val="WW8Num6"/>
    <w:lvl w:ilvl="0">
      <w:start w:val="1"/>
      <w:numFmt w:val="decimal"/>
      <w:lvlText w:val="%1."/>
      <w:lvlJc w:val="left"/>
      <w:pPr>
        <w:tabs>
          <w:tab w:val="num" w:pos="380"/>
        </w:tabs>
        <w:ind w:left="380" w:hanging="386"/>
      </w:pPr>
      <w:rPr>
        <w:rFonts w:ascii="Times New Roman" w:eastAsia="Times New Roman" w:hAnsi="Times New Roman" w:cs="Times New Roman"/>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380"/>
        </w:tabs>
        <w:ind w:left="380" w:hanging="386"/>
      </w:pPr>
      <w:rPr>
        <w:rFonts w:eastAsia="Times New Roman" w:cs="Arial"/>
        <w:color w:val="auto"/>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380"/>
        </w:tabs>
        <w:ind w:left="380" w:hanging="38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C802914A"/>
    <w:name w:val="WW8Num10"/>
    <w:lvl w:ilvl="0">
      <w:start w:val="1"/>
      <w:numFmt w:val="decimal"/>
      <w:lvlText w:val="%1)"/>
      <w:lvlJc w:val="left"/>
      <w:pPr>
        <w:tabs>
          <w:tab w:val="num" w:pos="380"/>
        </w:tabs>
        <w:ind w:left="380" w:hanging="386"/>
      </w:pPr>
      <w:rPr>
        <w:sz w:val="22"/>
        <w:szCs w:val="22"/>
        <w:lang w:val="pl-PL"/>
      </w:rPr>
    </w:lvl>
    <w:lvl w:ilvl="1">
      <w:start w:val="1"/>
      <w:numFmt w:val="decimal"/>
      <w:lvlText w:val="%2."/>
      <w:lvlJc w:val="left"/>
      <w:pPr>
        <w:tabs>
          <w:tab w:val="num" w:pos="1080"/>
        </w:tabs>
        <w:ind w:left="1080" w:hanging="360"/>
      </w:pPr>
      <w:rPr>
        <w:rFonts w:ascii="Wingdings 2" w:hAnsi="Wingdings 2" w:cs="StarSymbol"/>
        <w:sz w:val="18"/>
        <w:szCs w:val="18"/>
      </w:rPr>
    </w:lvl>
    <w:lvl w:ilvl="2">
      <w:start w:val="1"/>
      <w:numFmt w:val="decimal"/>
      <w:lvlText w:val="%3."/>
      <w:lvlJc w:val="left"/>
      <w:pPr>
        <w:tabs>
          <w:tab w:val="num" w:pos="1440"/>
        </w:tabs>
        <w:ind w:left="1440" w:hanging="360"/>
      </w:pPr>
      <w:rPr>
        <w:rFonts w:ascii="StarSymbol" w:hAnsi="StarSymbol" w:cs="StarSymbol"/>
        <w:sz w:val="18"/>
        <w:szCs w:val="18"/>
      </w:r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172F19C"/>
    <w:name w:val="WW8Num11"/>
    <w:lvl w:ilvl="0">
      <w:start w:val="1"/>
      <w:numFmt w:val="lowerLetter"/>
      <w:lvlText w:val="%1)"/>
      <w:lvlJc w:val="left"/>
      <w:pPr>
        <w:tabs>
          <w:tab w:val="num" w:pos="380"/>
        </w:tabs>
        <w:ind w:left="380" w:hanging="386"/>
      </w:pPr>
      <w:rPr>
        <w:sz w:val="22"/>
        <w:szCs w:val="22"/>
        <w:lang w:val="pl-PL" w:eastAsia="ar-SA" w:bidi="ar-SA"/>
      </w:rPr>
    </w:lvl>
    <w:lvl w:ilvl="1">
      <w:start w:val="1"/>
      <w:numFmt w:val="decimal"/>
      <w:lvlText w:val="%2."/>
      <w:lvlJc w:val="left"/>
      <w:pPr>
        <w:tabs>
          <w:tab w:val="num" w:pos="1080"/>
        </w:tabs>
        <w:ind w:left="1080" w:hanging="360"/>
      </w:pPr>
      <w:rPr>
        <w:rFonts w:ascii="Wingdings 2" w:hAnsi="Wingdings 2" w:cs="StarSymbol"/>
        <w:sz w:val="18"/>
        <w:szCs w:val="18"/>
      </w:rPr>
    </w:lvl>
    <w:lvl w:ilvl="2">
      <w:start w:val="1"/>
      <w:numFmt w:val="decimal"/>
      <w:lvlText w:val="%3."/>
      <w:lvlJc w:val="left"/>
      <w:pPr>
        <w:tabs>
          <w:tab w:val="num" w:pos="1440"/>
        </w:tabs>
        <w:ind w:left="1440" w:hanging="360"/>
      </w:pPr>
      <w:rPr>
        <w:rFonts w:ascii="StarSymbol" w:hAnsi="StarSymbol" w:cs="StarSymbol"/>
        <w:sz w:val="18"/>
        <w:szCs w:val="18"/>
      </w:r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2"/>
      <w:numFmt w:val="decimal"/>
      <w:lvlText w:val="%1."/>
      <w:lvlJc w:val="left"/>
      <w:pPr>
        <w:tabs>
          <w:tab w:val="num" w:pos="380"/>
        </w:tabs>
        <w:ind w:left="380" w:hanging="386"/>
      </w:pPr>
      <w:rPr>
        <w:rFonts w:ascii="Times New Roman" w:eastAsia="Times New Roman" w:hAnsi="Times New Roman" w:cs="StarSymbol"/>
        <w:bCs/>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7C64A0F8"/>
    <w:name w:val="WW8Num13"/>
    <w:lvl w:ilvl="0">
      <w:start w:val="1"/>
      <w:numFmt w:val="decimal"/>
      <w:lvlText w:val="%1."/>
      <w:lvlJc w:val="left"/>
      <w:pPr>
        <w:tabs>
          <w:tab w:val="num" w:pos="720"/>
        </w:tabs>
        <w:ind w:left="720" w:hanging="360"/>
      </w:pPr>
      <w:rPr>
        <w:rFonts w:hint="default"/>
        <w:b w:val="0"/>
        <w:color w:val="000000"/>
        <w:sz w:val="22"/>
        <w:szCs w:val="22"/>
        <w:lang w:val="pl-PL"/>
      </w:rPr>
    </w:lvl>
    <w:lvl w:ilvl="1">
      <w:start w:val="1"/>
      <w:numFmt w:val="decimal"/>
      <w:lvlText w:val="%2)"/>
      <w:lvlJc w:val="left"/>
      <w:pPr>
        <w:tabs>
          <w:tab w:val="num" w:pos="1080"/>
        </w:tabs>
        <w:ind w:left="1080" w:hanging="360"/>
      </w:pPr>
      <w:rPr>
        <w:rFonts w:ascii="Wingdings 2" w:hAnsi="Wingdings 2" w:cs="StarSymbol"/>
        <w:sz w:val="18"/>
        <w:szCs w:val="18"/>
      </w:rPr>
    </w:lvl>
    <w:lvl w:ilvl="2">
      <w:start w:val="1"/>
      <w:numFmt w:val="decimal"/>
      <w:lvlText w:val="%3)"/>
      <w:lvlJc w:val="left"/>
      <w:pPr>
        <w:tabs>
          <w:tab w:val="num" w:pos="1440"/>
        </w:tabs>
        <w:ind w:left="1440" w:hanging="360"/>
      </w:pPr>
      <w:rPr>
        <w:rFonts w:ascii="StarSymbol" w:hAnsi="StarSymbol" w:cs="StarSymbol"/>
        <w:sz w:val="18"/>
        <w:szCs w:val="18"/>
      </w:rPr>
    </w:lvl>
    <w:lvl w:ilvl="3">
      <w:start w:val="1"/>
      <w:numFmt w:val="decimal"/>
      <w:lvlText w:val="%4)"/>
      <w:lvlJc w:val="left"/>
      <w:pPr>
        <w:tabs>
          <w:tab w:val="num" w:pos="1800"/>
        </w:tabs>
        <w:ind w:left="1800" w:hanging="360"/>
      </w:pPr>
      <w:rPr>
        <w:rFonts w:ascii="Wingdings" w:hAnsi="Wingdings" w:cs="StarSymbol"/>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380"/>
        </w:tabs>
        <w:ind w:left="380" w:hanging="386"/>
      </w:pPr>
      <w:rPr>
        <w:rFonts w:ascii="Times New Roman" w:eastAsia="Times New Roman" w:hAnsi="Times New Roman" w:cs="StarSymbol"/>
        <w:b w:val="0"/>
        <w:bCs w:val="0"/>
        <w:color w:val="auto"/>
        <w:sz w:val="22"/>
        <w:szCs w:val="22"/>
        <w:lang w:val="pl-PL"/>
      </w:rPr>
    </w:lvl>
    <w:lvl w:ilvl="1">
      <w:start w:val="1"/>
      <w:numFmt w:val="decimal"/>
      <w:lvlText w:val="%2."/>
      <w:lvlJc w:val="left"/>
      <w:pPr>
        <w:tabs>
          <w:tab w:val="num" w:pos="1080"/>
        </w:tabs>
        <w:ind w:left="1080" w:hanging="360"/>
      </w:pPr>
      <w:rPr>
        <w:rFonts w:ascii="OpenSymbol" w:hAnsi="OpenSymbol" w:cs="StarSymbol"/>
        <w:sz w:val="18"/>
        <w:szCs w:val="1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tarSymbol"/>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35F20968"/>
    <w:name w:val="WW8Num15"/>
    <w:lvl w:ilvl="0">
      <w:start w:val="1"/>
      <w:numFmt w:val="decimal"/>
      <w:lvlText w:val="%1)"/>
      <w:lvlJc w:val="left"/>
      <w:pPr>
        <w:tabs>
          <w:tab w:val="num" w:pos="720"/>
        </w:tabs>
        <w:ind w:left="720" w:hanging="360"/>
      </w:pPr>
      <w:rPr>
        <w:sz w:val="22"/>
        <w:szCs w:val="22"/>
        <w:lang w:val="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0"/>
    <w:multiLevelType w:val="multilevel"/>
    <w:tmpl w:val="00000010"/>
    <w:name w:val="WW8Num16"/>
    <w:lvl w:ilvl="0">
      <w:start w:val="1"/>
      <w:numFmt w:val="decimal"/>
      <w:lvlText w:val="%1)"/>
      <w:lvlJc w:val="left"/>
      <w:pPr>
        <w:tabs>
          <w:tab w:val="num" w:pos="720"/>
        </w:tabs>
        <w:ind w:left="720" w:hanging="360"/>
      </w:pPr>
      <w:rPr>
        <w:rFonts w:ascii="Times New Roman" w:hAnsi="Times New Roman" w:cs="Times New Roman" w:hint="default"/>
        <w:sz w:val="22"/>
        <w:szCs w:val="22"/>
        <w:lang w:val="pl-P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16" w15:restartNumberingAfterBreak="0">
    <w:nsid w:val="00000017"/>
    <w:multiLevelType w:val="multilevel"/>
    <w:tmpl w:val="00000017"/>
    <w:name w:val="WW8Num25"/>
    <w:lvl w:ilvl="0">
      <w:start w:val="1"/>
      <w:numFmt w:val="decimal"/>
      <w:lvlText w:val="%1."/>
      <w:lvlJc w:val="left"/>
      <w:pPr>
        <w:tabs>
          <w:tab w:val="num" w:pos="0"/>
        </w:tabs>
        <w:ind w:left="380" w:hanging="386"/>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0000001C"/>
    <w:multiLevelType w:val="multilevel"/>
    <w:tmpl w:val="0000001C"/>
    <w:name w:val="WW8Num31"/>
    <w:lvl w:ilvl="0">
      <w:start w:val="4"/>
      <w:numFmt w:val="decimal"/>
      <w:lvlText w:val="%1."/>
      <w:lvlJc w:val="left"/>
      <w:pPr>
        <w:tabs>
          <w:tab w:val="num" w:pos="0"/>
        </w:tabs>
        <w:ind w:left="380" w:hanging="386"/>
      </w:pPr>
    </w:lvl>
    <w:lvl w:ilvl="1">
      <w:start w:val="4"/>
      <w:numFmt w:val="decimal"/>
      <w:lvlText w:val="%2."/>
      <w:lvlJc w:val="left"/>
      <w:pPr>
        <w:tabs>
          <w:tab w:val="num" w:pos="0"/>
        </w:tabs>
        <w:ind w:left="1080" w:hanging="360"/>
      </w:pPr>
    </w:lvl>
    <w:lvl w:ilvl="2">
      <w:start w:val="4"/>
      <w:numFmt w:val="decimal"/>
      <w:lvlText w:val="%3."/>
      <w:lvlJc w:val="left"/>
      <w:pPr>
        <w:tabs>
          <w:tab w:val="num" w:pos="0"/>
        </w:tabs>
        <w:ind w:left="1440" w:hanging="360"/>
      </w:pPr>
    </w:lvl>
    <w:lvl w:ilvl="3">
      <w:start w:val="4"/>
      <w:numFmt w:val="decimal"/>
      <w:lvlText w:val="%4."/>
      <w:lvlJc w:val="left"/>
      <w:pPr>
        <w:tabs>
          <w:tab w:val="num" w:pos="0"/>
        </w:tabs>
        <w:ind w:left="1800" w:hanging="360"/>
      </w:pPr>
    </w:lvl>
    <w:lvl w:ilvl="4">
      <w:start w:val="4"/>
      <w:numFmt w:val="decimal"/>
      <w:lvlText w:val="%5."/>
      <w:lvlJc w:val="left"/>
      <w:pPr>
        <w:tabs>
          <w:tab w:val="num" w:pos="0"/>
        </w:tabs>
        <w:ind w:left="2160" w:hanging="360"/>
      </w:pPr>
    </w:lvl>
    <w:lvl w:ilvl="5">
      <w:start w:val="4"/>
      <w:numFmt w:val="decimal"/>
      <w:lvlText w:val="%6."/>
      <w:lvlJc w:val="left"/>
      <w:pPr>
        <w:tabs>
          <w:tab w:val="num" w:pos="0"/>
        </w:tabs>
        <w:ind w:left="2520" w:hanging="360"/>
      </w:pPr>
    </w:lvl>
    <w:lvl w:ilvl="6">
      <w:start w:val="4"/>
      <w:numFmt w:val="decimal"/>
      <w:lvlText w:val="%7."/>
      <w:lvlJc w:val="left"/>
      <w:pPr>
        <w:tabs>
          <w:tab w:val="num" w:pos="0"/>
        </w:tabs>
        <w:ind w:left="2880" w:hanging="360"/>
      </w:pPr>
    </w:lvl>
    <w:lvl w:ilvl="7">
      <w:start w:val="4"/>
      <w:numFmt w:val="decimal"/>
      <w:lvlText w:val="%8."/>
      <w:lvlJc w:val="left"/>
      <w:pPr>
        <w:tabs>
          <w:tab w:val="num" w:pos="0"/>
        </w:tabs>
        <w:ind w:left="3240" w:hanging="360"/>
      </w:pPr>
    </w:lvl>
    <w:lvl w:ilvl="8">
      <w:start w:val="4"/>
      <w:numFmt w:val="decimal"/>
      <w:lvlText w:val="%9."/>
      <w:lvlJc w:val="left"/>
      <w:pPr>
        <w:tabs>
          <w:tab w:val="num" w:pos="0"/>
        </w:tabs>
        <w:ind w:left="3600" w:hanging="360"/>
      </w:pPr>
    </w:lvl>
  </w:abstractNum>
  <w:abstractNum w:abstractNumId="18" w15:restartNumberingAfterBreak="0">
    <w:nsid w:val="0000001D"/>
    <w:multiLevelType w:val="multilevel"/>
    <w:tmpl w:val="0000001D"/>
    <w:name w:val="WW8Num29"/>
    <w:lvl w:ilvl="0">
      <w:start w:val="1"/>
      <w:numFmt w:val="decimal"/>
      <w:lvlText w:val="%1."/>
      <w:lvlJc w:val="left"/>
      <w:pPr>
        <w:tabs>
          <w:tab w:val="num" w:pos="38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9" w15:restartNumberingAfterBreak="0">
    <w:nsid w:val="00000021"/>
    <w:multiLevelType w:val="singleLevel"/>
    <w:tmpl w:val="00000021"/>
    <w:name w:val="WW8Num37"/>
    <w:lvl w:ilvl="0">
      <w:start w:val="1"/>
      <w:numFmt w:val="lowerLetter"/>
      <w:lvlText w:val="%1)"/>
      <w:lvlJc w:val="left"/>
      <w:pPr>
        <w:tabs>
          <w:tab w:val="num" w:pos="0"/>
        </w:tabs>
        <w:ind w:left="1005" w:hanging="360"/>
      </w:pPr>
    </w:lvl>
  </w:abstractNum>
  <w:abstractNum w:abstractNumId="20" w15:restartNumberingAfterBreak="0">
    <w:nsid w:val="00000023"/>
    <w:multiLevelType w:val="multilevel"/>
    <w:tmpl w:val="00000023"/>
    <w:name w:val="WW8Num39"/>
    <w:lvl w:ilvl="0">
      <w:start w:val="3"/>
      <w:numFmt w:val="decimal"/>
      <w:lvlText w:val="%1."/>
      <w:lvlJc w:val="left"/>
      <w:pPr>
        <w:tabs>
          <w:tab w:val="num" w:pos="0"/>
        </w:tabs>
        <w:ind w:left="380" w:hanging="386"/>
      </w:pPr>
    </w:lvl>
    <w:lvl w:ilvl="1">
      <w:start w:val="3"/>
      <w:numFmt w:val="decimal"/>
      <w:lvlText w:val="%2."/>
      <w:lvlJc w:val="left"/>
      <w:pPr>
        <w:tabs>
          <w:tab w:val="num" w:pos="0"/>
        </w:tabs>
        <w:ind w:left="1080" w:hanging="360"/>
      </w:pPr>
    </w:lvl>
    <w:lvl w:ilvl="2">
      <w:start w:val="3"/>
      <w:numFmt w:val="decimal"/>
      <w:lvlText w:val="%3."/>
      <w:lvlJc w:val="left"/>
      <w:pPr>
        <w:tabs>
          <w:tab w:val="num" w:pos="0"/>
        </w:tabs>
        <w:ind w:left="1440" w:hanging="360"/>
      </w:pPr>
    </w:lvl>
    <w:lvl w:ilvl="3">
      <w:start w:val="3"/>
      <w:numFmt w:val="decimal"/>
      <w:lvlText w:val="%4."/>
      <w:lvlJc w:val="left"/>
      <w:pPr>
        <w:tabs>
          <w:tab w:val="num" w:pos="0"/>
        </w:tabs>
        <w:ind w:left="1800" w:hanging="360"/>
      </w:pPr>
    </w:lvl>
    <w:lvl w:ilvl="4">
      <w:start w:val="3"/>
      <w:numFmt w:val="decimal"/>
      <w:lvlText w:val="%5."/>
      <w:lvlJc w:val="left"/>
      <w:pPr>
        <w:tabs>
          <w:tab w:val="num" w:pos="0"/>
        </w:tabs>
        <w:ind w:left="2160" w:hanging="360"/>
      </w:pPr>
    </w:lvl>
    <w:lvl w:ilvl="5">
      <w:start w:val="3"/>
      <w:numFmt w:val="decimal"/>
      <w:lvlText w:val="%6."/>
      <w:lvlJc w:val="left"/>
      <w:pPr>
        <w:tabs>
          <w:tab w:val="num" w:pos="0"/>
        </w:tabs>
        <w:ind w:left="2520" w:hanging="360"/>
      </w:pPr>
    </w:lvl>
    <w:lvl w:ilvl="6">
      <w:start w:val="3"/>
      <w:numFmt w:val="decimal"/>
      <w:lvlText w:val="%7."/>
      <w:lvlJc w:val="left"/>
      <w:pPr>
        <w:tabs>
          <w:tab w:val="num" w:pos="0"/>
        </w:tabs>
        <w:ind w:left="2880" w:hanging="360"/>
      </w:pPr>
    </w:lvl>
    <w:lvl w:ilvl="7">
      <w:start w:val="3"/>
      <w:numFmt w:val="decimal"/>
      <w:lvlText w:val="%8."/>
      <w:lvlJc w:val="left"/>
      <w:pPr>
        <w:tabs>
          <w:tab w:val="num" w:pos="0"/>
        </w:tabs>
        <w:ind w:left="3240" w:hanging="360"/>
      </w:pPr>
    </w:lvl>
    <w:lvl w:ilvl="8">
      <w:start w:val="3"/>
      <w:numFmt w:val="decimal"/>
      <w:lvlText w:val="%9."/>
      <w:lvlJc w:val="left"/>
      <w:pPr>
        <w:tabs>
          <w:tab w:val="num" w:pos="0"/>
        </w:tabs>
        <w:ind w:left="3600" w:hanging="360"/>
      </w:pPr>
    </w:lvl>
  </w:abstractNum>
  <w:abstractNum w:abstractNumId="21" w15:restartNumberingAfterBreak="0">
    <w:nsid w:val="00000025"/>
    <w:multiLevelType w:val="singleLevel"/>
    <w:tmpl w:val="00000025"/>
    <w:name w:val="WW8Num41"/>
    <w:lvl w:ilvl="0">
      <w:start w:val="1"/>
      <w:numFmt w:val="decimal"/>
      <w:lvlText w:val="%1."/>
      <w:lvlJc w:val="left"/>
      <w:pPr>
        <w:tabs>
          <w:tab w:val="num" w:pos="0"/>
        </w:tabs>
        <w:ind w:left="720" w:hanging="360"/>
      </w:pPr>
    </w:lvl>
  </w:abstractNum>
  <w:abstractNum w:abstractNumId="22" w15:restartNumberingAfterBreak="0">
    <w:nsid w:val="00000026"/>
    <w:multiLevelType w:val="singleLevel"/>
    <w:tmpl w:val="00000026"/>
    <w:name w:val="WW8Num42"/>
    <w:lvl w:ilvl="0">
      <w:start w:val="1"/>
      <w:numFmt w:val="decimal"/>
      <w:lvlText w:val="%1."/>
      <w:lvlJc w:val="left"/>
      <w:pPr>
        <w:tabs>
          <w:tab w:val="num" w:pos="0"/>
        </w:tabs>
        <w:ind w:left="720" w:hanging="360"/>
      </w:pPr>
    </w:lvl>
  </w:abstractNum>
  <w:abstractNum w:abstractNumId="23" w15:restartNumberingAfterBreak="0">
    <w:nsid w:val="00000027"/>
    <w:multiLevelType w:val="multilevel"/>
    <w:tmpl w:val="00000027"/>
    <w:name w:val="WW8Num43"/>
    <w:lvl w:ilvl="0">
      <w:start w:val="1"/>
      <w:numFmt w:val="lowerLetter"/>
      <w:lvlText w:val="%1)"/>
      <w:lvlJc w:val="left"/>
      <w:pPr>
        <w:tabs>
          <w:tab w:val="num" w:pos="720"/>
        </w:tabs>
        <w:ind w:left="720" w:hanging="360"/>
      </w:pPr>
    </w:lvl>
    <w:lvl w:ilvl="1">
      <w:start w:val="2"/>
      <w:numFmt w:val="lowerLetter"/>
      <w:lvlText w:val="%2)"/>
      <w:lvlJc w:val="left"/>
      <w:pPr>
        <w:tabs>
          <w:tab w:val="num" w:pos="1080"/>
        </w:tabs>
        <w:ind w:left="1080" w:hanging="360"/>
      </w:pPr>
    </w:lvl>
    <w:lvl w:ilvl="2">
      <w:start w:val="2"/>
      <w:numFmt w:val="lowerLetter"/>
      <w:lvlText w:val="%3)"/>
      <w:lvlJc w:val="left"/>
      <w:pPr>
        <w:tabs>
          <w:tab w:val="num" w:pos="1440"/>
        </w:tabs>
        <w:ind w:left="1440" w:hanging="360"/>
      </w:pPr>
    </w:lvl>
    <w:lvl w:ilvl="3">
      <w:start w:val="2"/>
      <w:numFmt w:val="lowerLetter"/>
      <w:lvlText w:val="%4)"/>
      <w:lvlJc w:val="left"/>
      <w:pPr>
        <w:tabs>
          <w:tab w:val="num" w:pos="1800"/>
        </w:tabs>
        <w:ind w:left="1800" w:hanging="360"/>
      </w:pPr>
    </w:lvl>
    <w:lvl w:ilvl="4">
      <w:start w:val="2"/>
      <w:numFmt w:val="lowerLetter"/>
      <w:lvlText w:val="%5)"/>
      <w:lvlJc w:val="left"/>
      <w:pPr>
        <w:tabs>
          <w:tab w:val="num" w:pos="2160"/>
        </w:tabs>
        <w:ind w:left="2160" w:hanging="360"/>
      </w:pPr>
    </w:lvl>
    <w:lvl w:ilvl="5">
      <w:start w:val="2"/>
      <w:numFmt w:val="lowerLetter"/>
      <w:lvlText w:val="%6)"/>
      <w:lvlJc w:val="left"/>
      <w:pPr>
        <w:tabs>
          <w:tab w:val="num" w:pos="2520"/>
        </w:tabs>
        <w:ind w:left="2520" w:hanging="360"/>
      </w:pPr>
    </w:lvl>
    <w:lvl w:ilvl="6">
      <w:start w:val="2"/>
      <w:numFmt w:val="lowerLetter"/>
      <w:lvlText w:val="%7)"/>
      <w:lvlJc w:val="left"/>
      <w:pPr>
        <w:tabs>
          <w:tab w:val="num" w:pos="2880"/>
        </w:tabs>
        <w:ind w:left="2880" w:hanging="360"/>
      </w:pPr>
    </w:lvl>
    <w:lvl w:ilvl="7">
      <w:start w:val="2"/>
      <w:numFmt w:val="lowerLetter"/>
      <w:lvlText w:val="%8)"/>
      <w:lvlJc w:val="left"/>
      <w:pPr>
        <w:tabs>
          <w:tab w:val="num" w:pos="3240"/>
        </w:tabs>
        <w:ind w:left="3240" w:hanging="360"/>
      </w:pPr>
    </w:lvl>
    <w:lvl w:ilvl="8">
      <w:start w:val="2"/>
      <w:numFmt w:val="lowerLetter"/>
      <w:lvlText w:val="%9)"/>
      <w:lvlJc w:val="left"/>
      <w:pPr>
        <w:tabs>
          <w:tab w:val="num" w:pos="3600"/>
        </w:tabs>
        <w:ind w:left="3600" w:hanging="360"/>
      </w:pPr>
    </w:lvl>
  </w:abstractNum>
  <w:abstractNum w:abstractNumId="24" w15:restartNumberingAfterBreak="0">
    <w:nsid w:val="00000028"/>
    <w:multiLevelType w:val="multilevel"/>
    <w:tmpl w:val="00000028"/>
    <w:name w:val="WW8Num44"/>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5" w15:restartNumberingAfterBreak="0">
    <w:nsid w:val="0000002D"/>
    <w:multiLevelType w:val="singleLevel"/>
    <w:tmpl w:val="0000002D"/>
    <w:name w:val="WW8Num49"/>
    <w:lvl w:ilvl="0">
      <w:start w:val="1"/>
      <w:numFmt w:val="decimal"/>
      <w:lvlText w:val="%1."/>
      <w:lvlJc w:val="left"/>
      <w:pPr>
        <w:tabs>
          <w:tab w:val="num" w:pos="0"/>
        </w:tabs>
        <w:ind w:left="720" w:hanging="360"/>
      </w:pPr>
    </w:lvl>
  </w:abstractNum>
  <w:abstractNum w:abstractNumId="26" w15:restartNumberingAfterBreak="0">
    <w:nsid w:val="0000002E"/>
    <w:multiLevelType w:val="multilevel"/>
    <w:tmpl w:val="0000002E"/>
    <w:name w:val="WW8Num5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34"/>
    <w:multiLevelType w:val="multilevel"/>
    <w:tmpl w:val="00000034"/>
    <w:name w:val="WW8Num52"/>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8" w15:restartNumberingAfterBreak="0">
    <w:nsid w:val="00000035"/>
    <w:multiLevelType w:val="multilevel"/>
    <w:tmpl w:val="354AC58E"/>
    <w:name w:val="WW8Num53"/>
    <w:lvl w:ilvl="0">
      <w:start w:val="1"/>
      <w:numFmt w:val="decimal"/>
      <w:lvlText w:val="%1."/>
      <w:lvlJc w:val="left"/>
      <w:pPr>
        <w:tabs>
          <w:tab w:val="num" w:pos="0"/>
        </w:tabs>
        <w:ind w:left="266" w:hanging="272"/>
      </w:pPr>
      <w:rPr>
        <w:sz w:val="18"/>
        <w:szCs w:val="18"/>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6"/>
    <w:multiLevelType w:val="multilevel"/>
    <w:tmpl w:val="00000036"/>
    <w:name w:val="WW8Num54"/>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7"/>
    <w:multiLevelType w:val="multilevel"/>
    <w:tmpl w:val="AB44D2FA"/>
    <w:name w:val="WW8Num55"/>
    <w:lvl w:ilvl="0">
      <w:start w:val="10"/>
      <w:numFmt w:val="decimal"/>
      <w:lvlText w:val="%1."/>
      <w:lvlJc w:val="left"/>
      <w:pPr>
        <w:tabs>
          <w:tab w:val="num" w:pos="0"/>
        </w:tabs>
        <w:ind w:left="266" w:hanging="272"/>
      </w:pPr>
      <w:rPr>
        <w:rFonts w:hint="default"/>
      </w:rPr>
    </w:lvl>
    <w:lvl w:ilvl="1">
      <w:start w:val="1"/>
      <w:numFmt w:val="decimal"/>
      <w:lvlText w:val="%2."/>
      <w:lvlJc w:val="left"/>
      <w:pPr>
        <w:tabs>
          <w:tab w:val="num" w:pos="0"/>
        </w:tabs>
        <w:ind w:left="1080" w:hanging="360"/>
      </w:pPr>
      <w:rPr>
        <w:rFonts w:hint="default"/>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31" w15:restartNumberingAfterBreak="0">
    <w:nsid w:val="00000038"/>
    <w:multiLevelType w:val="multilevel"/>
    <w:tmpl w:val="00000038"/>
    <w:name w:val="WW8Num56"/>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A"/>
    <w:multiLevelType w:val="multilevel"/>
    <w:tmpl w:val="0096ED7C"/>
    <w:name w:val="WW8Num58"/>
    <w:lvl w:ilvl="0">
      <w:start w:val="1"/>
      <w:numFmt w:val="decimal"/>
      <w:lvlText w:val="%1."/>
      <w:lvlJc w:val="left"/>
      <w:pPr>
        <w:tabs>
          <w:tab w:val="num" w:pos="0"/>
        </w:tabs>
        <w:ind w:left="266" w:hanging="272"/>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0000003B"/>
    <w:multiLevelType w:val="multilevel"/>
    <w:tmpl w:val="0000003B"/>
    <w:name w:val="WW8Num59"/>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C"/>
    <w:multiLevelType w:val="multilevel"/>
    <w:tmpl w:val="091CE3DE"/>
    <w:name w:val="WW8Num60"/>
    <w:lvl w:ilvl="0">
      <w:start w:val="1"/>
      <w:numFmt w:val="decimal"/>
      <w:lvlText w:val="%1."/>
      <w:lvlJc w:val="left"/>
      <w:pPr>
        <w:tabs>
          <w:tab w:val="num" w:pos="573"/>
        </w:tabs>
        <w:ind w:left="839" w:hanging="272"/>
      </w:pPr>
      <w:rPr>
        <w:color w:val="auto"/>
      </w:rPr>
    </w:lvl>
    <w:lvl w:ilvl="1">
      <w:start w:val="1"/>
      <w:numFmt w:val="decimal"/>
      <w:lvlText w:val="%2."/>
      <w:lvlJc w:val="left"/>
      <w:pPr>
        <w:tabs>
          <w:tab w:val="num" w:pos="0"/>
        </w:tabs>
        <w:ind w:left="1080" w:hanging="360"/>
      </w:pPr>
      <w:rPr>
        <w:b w:val="0"/>
        <w:bCs w:val="0"/>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5" w15:restartNumberingAfterBreak="0">
    <w:nsid w:val="00000040"/>
    <w:multiLevelType w:val="singleLevel"/>
    <w:tmpl w:val="00000040"/>
    <w:name w:val="WW8Num70"/>
    <w:lvl w:ilvl="0">
      <w:start w:val="1"/>
      <w:numFmt w:val="decimal"/>
      <w:lvlText w:val="%1)"/>
      <w:lvlJc w:val="left"/>
      <w:pPr>
        <w:tabs>
          <w:tab w:val="num" w:pos="0"/>
        </w:tabs>
        <w:ind w:left="720" w:hanging="360"/>
      </w:pPr>
    </w:lvl>
  </w:abstractNum>
  <w:abstractNum w:abstractNumId="36" w15:restartNumberingAfterBreak="0">
    <w:nsid w:val="00000041"/>
    <w:multiLevelType w:val="multilevel"/>
    <w:tmpl w:val="00000041"/>
    <w:name w:val="WW8Num71"/>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86"/>
    <w:multiLevelType w:val="multilevel"/>
    <w:tmpl w:val="00000086"/>
    <w:name w:val="WW8Num134"/>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87"/>
    <w:multiLevelType w:val="multilevel"/>
    <w:tmpl w:val="00000087"/>
    <w:name w:val="WW8Num135"/>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90"/>
    <w:multiLevelType w:val="multilevel"/>
    <w:tmpl w:val="00000090"/>
    <w:name w:val="WW8Num144"/>
    <w:lvl w:ilvl="0">
      <w:start w:val="1"/>
      <w:numFmt w:val="decimal"/>
      <w:lvlText w:val="%1."/>
      <w:lvlJc w:val="left"/>
      <w:pPr>
        <w:tabs>
          <w:tab w:val="num" w:pos="0"/>
        </w:tabs>
        <w:ind w:left="266" w:hanging="272"/>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56F39"/>
    <w:multiLevelType w:val="hybridMultilevel"/>
    <w:tmpl w:val="59100CD0"/>
    <w:lvl w:ilvl="0" w:tplc="EE7CA70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00434013"/>
    <w:multiLevelType w:val="multilevel"/>
    <w:tmpl w:val="AE78B40A"/>
    <w:styleLink w:val="WWNum2"/>
    <w:lvl w:ilvl="0">
      <w:start w:val="1"/>
      <w:numFmt w:val="bullet"/>
      <w:lvlText w:val=""/>
      <w:lvlJc w:val="left"/>
      <w:pPr>
        <w:ind w:left="380" w:hanging="386"/>
      </w:pPr>
      <w:rPr>
        <w:rFonts w:ascii="Symbol" w:hAnsi="Symbol" w:hint="default"/>
        <w:color w:val="auto"/>
        <w:sz w:val="22"/>
        <w:szCs w:val="22"/>
      </w:rPr>
    </w:lvl>
    <w:lvl w:ilvl="1">
      <w:start w:val="1"/>
      <w:numFmt w:val="decimal"/>
      <w:lvlText w:val="%2."/>
      <w:lvlJc w:val="left"/>
      <w:pPr>
        <w:ind w:left="1080" w:hanging="360"/>
      </w:pPr>
      <w:rPr>
        <w:rFonts w:hint="default"/>
        <w:color w:val="auto"/>
        <w:sz w:val="22"/>
        <w:szCs w:val="22"/>
      </w:rPr>
    </w:lvl>
    <w:lvl w:ilvl="2">
      <w:start w:val="1"/>
      <w:numFmt w:val="decimal"/>
      <w:lvlText w:val="%3."/>
      <w:lvlJc w:val="left"/>
      <w:pPr>
        <w:ind w:left="1440" w:hanging="360"/>
      </w:pPr>
      <w:rPr>
        <w:rFonts w:hint="default"/>
        <w:color w:val="auto"/>
        <w:sz w:val="22"/>
        <w:szCs w:val="22"/>
      </w:rPr>
    </w:lvl>
    <w:lvl w:ilvl="3">
      <w:start w:val="1"/>
      <w:numFmt w:val="decimal"/>
      <w:lvlText w:val="%4."/>
      <w:lvlJc w:val="left"/>
      <w:pPr>
        <w:ind w:left="1800" w:hanging="360"/>
      </w:pPr>
      <w:rPr>
        <w:rFonts w:hint="default"/>
        <w:color w:val="auto"/>
        <w:sz w:val="22"/>
        <w:szCs w:val="22"/>
      </w:rPr>
    </w:lvl>
    <w:lvl w:ilvl="4">
      <w:start w:val="1"/>
      <w:numFmt w:val="decimal"/>
      <w:lvlText w:val="%5."/>
      <w:lvlJc w:val="left"/>
      <w:pPr>
        <w:ind w:left="2160" w:hanging="360"/>
      </w:pPr>
      <w:rPr>
        <w:rFonts w:hint="default"/>
        <w:color w:val="auto"/>
        <w:sz w:val="22"/>
        <w:szCs w:val="22"/>
      </w:rPr>
    </w:lvl>
    <w:lvl w:ilvl="5">
      <w:start w:val="1"/>
      <w:numFmt w:val="decimal"/>
      <w:lvlText w:val="%6."/>
      <w:lvlJc w:val="left"/>
      <w:pPr>
        <w:ind w:left="2520" w:hanging="360"/>
      </w:pPr>
      <w:rPr>
        <w:rFonts w:hint="default"/>
        <w:color w:val="auto"/>
        <w:sz w:val="22"/>
        <w:szCs w:val="22"/>
      </w:rPr>
    </w:lvl>
    <w:lvl w:ilvl="6">
      <w:start w:val="1"/>
      <w:numFmt w:val="decimal"/>
      <w:lvlText w:val="%7."/>
      <w:lvlJc w:val="left"/>
      <w:pPr>
        <w:ind w:left="2880" w:hanging="360"/>
      </w:pPr>
      <w:rPr>
        <w:rFonts w:hint="default"/>
        <w:color w:val="auto"/>
        <w:sz w:val="22"/>
        <w:szCs w:val="22"/>
      </w:rPr>
    </w:lvl>
    <w:lvl w:ilvl="7">
      <w:start w:val="1"/>
      <w:numFmt w:val="decimal"/>
      <w:lvlText w:val="%8."/>
      <w:lvlJc w:val="left"/>
      <w:pPr>
        <w:ind w:left="3240" w:hanging="360"/>
      </w:pPr>
      <w:rPr>
        <w:rFonts w:hint="default"/>
        <w:color w:val="auto"/>
        <w:sz w:val="22"/>
        <w:szCs w:val="22"/>
      </w:rPr>
    </w:lvl>
    <w:lvl w:ilvl="8">
      <w:start w:val="1"/>
      <w:numFmt w:val="decimal"/>
      <w:lvlText w:val="%9."/>
      <w:lvlJc w:val="left"/>
      <w:pPr>
        <w:ind w:left="3600" w:hanging="360"/>
      </w:pPr>
      <w:rPr>
        <w:rFonts w:hint="default"/>
        <w:color w:val="auto"/>
        <w:sz w:val="22"/>
        <w:szCs w:val="22"/>
      </w:rPr>
    </w:lvl>
  </w:abstractNum>
  <w:abstractNum w:abstractNumId="42" w15:restartNumberingAfterBreak="0">
    <w:nsid w:val="01E436D6"/>
    <w:multiLevelType w:val="multilevel"/>
    <w:tmpl w:val="E578AC02"/>
    <w:styleLink w:val="WW8Num2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02A400AF"/>
    <w:multiLevelType w:val="hybridMultilevel"/>
    <w:tmpl w:val="D8CCA8DA"/>
    <w:lvl w:ilvl="0" w:tplc="33968F4E">
      <w:start w:val="1"/>
      <w:numFmt w:val="lowerLetter"/>
      <w:lvlText w:val="%1)"/>
      <w:lvlJc w:val="left"/>
      <w:pPr>
        <w:ind w:left="1146"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02B050F5"/>
    <w:multiLevelType w:val="multilevel"/>
    <w:tmpl w:val="0DDC0022"/>
    <w:styleLink w:val="WWNum1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02EF285D"/>
    <w:multiLevelType w:val="hybridMultilevel"/>
    <w:tmpl w:val="9DDECB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3546402"/>
    <w:multiLevelType w:val="hybridMultilevel"/>
    <w:tmpl w:val="C8888FFC"/>
    <w:lvl w:ilvl="0" w:tplc="B362580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04E451B4"/>
    <w:multiLevelType w:val="hybridMultilevel"/>
    <w:tmpl w:val="6122DA3C"/>
    <w:lvl w:ilvl="0" w:tplc="BF943498">
      <w:start w:val="1"/>
      <w:numFmt w:val="decimal"/>
      <w:lvlText w:val="%1)"/>
      <w:lvlJc w:val="left"/>
      <w:pPr>
        <w:ind w:left="28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64AAEA4">
      <w:start w:val="1"/>
      <w:numFmt w:val="lowerLetter"/>
      <w:lvlText w:val="%2)"/>
      <w:lvlJc w:val="left"/>
      <w:pPr>
        <w:ind w:left="489"/>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418D086">
      <w:start w:val="1"/>
      <w:numFmt w:val="lowerRoman"/>
      <w:lvlText w:val="%3"/>
      <w:lvlJc w:val="left"/>
      <w:pPr>
        <w:ind w:left="13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C856EC">
      <w:start w:val="1"/>
      <w:numFmt w:val="decimal"/>
      <w:lvlText w:val="%4"/>
      <w:lvlJc w:val="left"/>
      <w:pPr>
        <w:ind w:left="2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0884B5C">
      <w:start w:val="1"/>
      <w:numFmt w:val="lowerLetter"/>
      <w:lvlText w:val="%5"/>
      <w:lvlJc w:val="left"/>
      <w:pPr>
        <w:ind w:left="2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22C230A">
      <w:start w:val="1"/>
      <w:numFmt w:val="lowerRoman"/>
      <w:lvlText w:val="%6"/>
      <w:lvlJc w:val="left"/>
      <w:pPr>
        <w:ind w:left="3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5463376">
      <w:start w:val="1"/>
      <w:numFmt w:val="decimal"/>
      <w:lvlText w:val="%7"/>
      <w:lvlJc w:val="left"/>
      <w:pPr>
        <w:ind w:left="42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86D3D6">
      <w:start w:val="1"/>
      <w:numFmt w:val="lowerLetter"/>
      <w:lvlText w:val="%8"/>
      <w:lvlJc w:val="left"/>
      <w:pPr>
        <w:ind w:left="49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6C2A084">
      <w:start w:val="1"/>
      <w:numFmt w:val="lowerRoman"/>
      <w:lvlText w:val="%9"/>
      <w:lvlJc w:val="left"/>
      <w:pPr>
        <w:ind w:left="57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072D0CC6"/>
    <w:multiLevelType w:val="hybridMultilevel"/>
    <w:tmpl w:val="89C27CD2"/>
    <w:name w:val="WW8Num6022"/>
    <w:lvl w:ilvl="0" w:tplc="A4B8CC88">
      <w:start w:val="1"/>
      <w:numFmt w:val="decimal"/>
      <w:lvlText w:val="%1)"/>
      <w:lvlJc w:val="right"/>
      <w:pPr>
        <w:ind w:left="2160" w:hanging="180"/>
      </w:pPr>
      <w:rPr>
        <w:rFonts w:ascii="Open Sans" w:eastAsiaTheme="minorHAnsi" w:hAnsi="Open Sans" w:cs="Open San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8D04851"/>
    <w:multiLevelType w:val="multilevel"/>
    <w:tmpl w:val="1CA8C0AA"/>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0AD531CA"/>
    <w:multiLevelType w:val="multilevel"/>
    <w:tmpl w:val="97F891C4"/>
    <w:styleLink w:val="WW8Num45"/>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51" w15:restartNumberingAfterBreak="0">
    <w:nsid w:val="0B1E28D0"/>
    <w:multiLevelType w:val="hybridMultilevel"/>
    <w:tmpl w:val="B860AD42"/>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0B7004AA"/>
    <w:multiLevelType w:val="multilevel"/>
    <w:tmpl w:val="5DBC523C"/>
    <w:styleLink w:val="WW8Num37"/>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53" w15:restartNumberingAfterBreak="0">
    <w:nsid w:val="0D052E07"/>
    <w:multiLevelType w:val="multilevel"/>
    <w:tmpl w:val="13761990"/>
    <w:styleLink w:val="WW8Num38"/>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54" w15:restartNumberingAfterBreak="0">
    <w:nsid w:val="0E492E7A"/>
    <w:multiLevelType w:val="multilevel"/>
    <w:tmpl w:val="0096ED7C"/>
    <w:lvl w:ilvl="0">
      <w:start w:val="1"/>
      <w:numFmt w:val="decimal"/>
      <w:lvlText w:val="%1."/>
      <w:lvlJc w:val="left"/>
      <w:pPr>
        <w:tabs>
          <w:tab w:val="num" w:pos="0"/>
        </w:tabs>
        <w:ind w:left="266" w:hanging="272"/>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5" w15:restartNumberingAfterBreak="0">
    <w:nsid w:val="0EC8479D"/>
    <w:multiLevelType w:val="multilevel"/>
    <w:tmpl w:val="17488C94"/>
    <w:styleLink w:val="WW8Num33"/>
    <w:lvl w:ilvl="0">
      <w:start w:val="8"/>
      <w:numFmt w:val="decimal"/>
      <w:lvlText w:val="%1."/>
      <w:lvlJc w:val="left"/>
    </w:lvl>
    <w:lvl w:ilvl="1">
      <w:start w:val="6"/>
      <w:numFmt w:val="decimal"/>
      <w:lvlText w:val="%2."/>
      <w:lvlJc w:val="left"/>
    </w:lvl>
    <w:lvl w:ilvl="2">
      <w:start w:val="6"/>
      <w:numFmt w:val="decimal"/>
      <w:lvlText w:val="%3."/>
      <w:lvlJc w:val="left"/>
    </w:lvl>
    <w:lvl w:ilvl="3">
      <w:start w:val="6"/>
      <w:numFmt w:val="decimal"/>
      <w:lvlText w:val="%4."/>
      <w:lvlJc w:val="left"/>
    </w:lvl>
    <w:lvl w:ilvl="4">
      <w:start w:val="6"/>
      <w:numFmt w:val="decimal"/>
      <w:lvlText w:val="%5."/>
      <w:lvlJc w:val="left"/>
    </w:lvl>
    <w:lvl w:ilvl="5">
      <w:start w:val="6"/>
      <w:numFmt w:val="decimal"/>
      <w:lvlText w:val="%6."/>
      <w:lvlJc w:val="left"/>
    </w:lvl>
    <w:lvl w:ilvl="6">
      <w:start w:val="6"/>
      <w:numFmt w:val="decimal"/>
      <w:lvlText w:val="%7."/>
      <w:lvlJc w:val="left"/>
    </w:lvl>
    <w:lvl w:ilvl="7">
      <w:start w:val="6"/>
      <w:numFmt w:val="decimal"/>
      <w:lvlText w:val="%8."/>
      <w:lvlJc w:val="left"/>
    </w:lvl>
    <w:lvl w:ilvl="8">
      <w:start w:val="6"/>
      <w:numFmt w:val="decimal"/>
      <w:lvlText w:val="%9."/>
      <w:lvlJc w:val="left"/>
    </w:lvl>
  </w:abstractNum>
  <w:abstractNum w:abstractNumId="56" w15:restartNumberingAfterBreak="0">
    <w:nsid w:val="0FCB12EB"/>
    <w:multiLevelType w:val="multilevel"/>
    <w:tmpl w:val="FEBC31B2"/>
    <w:styleLink w:val="WW8Num12"/>
    <w:lvl w:ilvl="0">
      <w:start w:val="3"/>
      <w:numFmt w:val="decimal"/>
      <w:lvlText w:val="%1."/>
      <w:lvlJc w:val="left"/>
    </w:lvl>
    <w:lvl w:ilvl="1">
      <w:start w:val="3"/>
      <w:numFmt w:val="decimal"/>
      <w:lvlText w:val="%2)"/>
      <w:lvlJc w:val="left"/>
    </w:lvl>
    <w:lvl w:ilvl="2">
      <w:start w:val="3"/>
      <w:numFmt w:val="decimal"/>
      <w:lvlText w:val="%3)"/>
      <w:lvlJc w:val="left"/>
    </w:lvl>
    <w:lvl w:ilvl="3">
      <w:start w:val="3"/>
      <w:numFmt w:val="decimal"/>
      <w:lvlText w:val="%4)"/>
      <w:lvlJc w:val="left"/>
    </w:lvl>
    <w:lvl w:ilvl="4">
      <w:start w:val="3"/>
      <w:numFmt w:val="decimal"/>
      <w:lvlText w:val="%5)"/>
      <w:lvlJc w:val="left"/>
    </w:lvl>
    <w:lvl w:ilvl="5">
      <w:start w:val="3"/>
      <w:numFmt w:val="decimal"/>
      <w:lvlText w:val="%6)"/>
      <w:lvlJc w:val="left"/>
    </w:lvl>
    <w:lvl w:ilvl="6">
      <w:start w:val="3"/>
      <w:numFmt w:val="decimal"/>
      <w:lvlText w:val="%7)"/>
      <w:lvlJc w:val="left"/>
    </w:lvl>
    <w:lvl w:ilvl="7">
      <w:start w:val="3"/>
      <w:numFmt w:val="decimal"/>
      <w:lvlText w:val="%8)"/>
      <w:lvlJc w:val="left"/>
    </w:lvl>
    <w:lvl w:ilvl="8">
      <w:start w:val="3"/>
      <w:numFmt w:val="decimal"/>
      <w:lvlText w:val="%9)"/>
      <w:lvlJc w:val="left"/>
    </w:lvl>
  </w:abstractNum>
  <w:abstractNum w:abstractNumId="57" w15:restartNumberingAfterBreak="0">
    <w:nsid w:val="1108223B"/>
    <w:multiLevelType w:val="hybridMultilevel"/>
    <w:tmpl w:val="E49A6F3C"/>
    <w:lvl w:ilvl="0" w:tplc="1E1A3A3A">
      <w:start w:val="1"/>
      <w:numFmt w:val="decimal"/>
      <w:lvlText w:val="%1)"/>
      <w:lvlJc w:val="left"/>
      <w:pPr>
        <w:ind w:left="720" w:hanging="360"/>
      </w:pPr>
      <w:rPr>
        <w:rFonts w:cs="Times New Roman" w:hint="default"/>
        <w:b w:val="0"/>
        <w:color w:val="000000"/>
      </w:rPr>
    </w:lvl>
    <w:lvl w:ilvl="1" w:tplc="DD4C5F76">
      <w:start w:val="1"/>
      <w:numFmt w:val="lowerLetter"/>
      <w:lvlText w:val="%2)"/>
      <w:lvlJc w:val="left"/>
      <w:pPr>
        <w:ind w:left="3763" w:hanging="360"/>
      </w:pPr>
      <w:rPr>
        <w:rFonts w:cs="Times New Roman" w:hint="default"/>
        <w:b w:val="0"/>
        <w:strike w:val="0"/>
        <w:color w:val="000000"/>
      </w:rPr>
    </w:lvl>
    <w:lvl w:ilvl="2" w:tplc="0415001B">
      <w:start w:val="1"/>
      <w:numFmt w:val="lowerRoman"/>
      <w:lvlText w:val="%3."/>
      <w:lvlJc w:val="right"/>
      <w:pPr>
        <w:ind w:left="2160" w:hanging="180"/>
      </w:pPr>
      <w:rPr>
        <w:rFonts w:cs="Times New Roman"/>
      </w:rPr>
    </w:lvl>
    <w:lvl w:ilvl="3" w:tplc="0DB40784">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12690CA8"/>
    <w:multiLevelType w:val="multilevel"/>
    <w:tmpl w:val="9AFC216A"/>
    <w:styleLink w:val="WW8Num40"/>
    <w:lvl w:ilvl="0">
      <w:start w:val="2"/>
      <w:numFmt w:val="decimal"/>
      <w:lvlText w:val="%1."/>
      <w:lvlJc w:val="left"/>
    </w:lvl>
    <w:lvl w:ilvl="1">
      <w:start w:val="2"/>
      <w:numFmt w:val="decimal"/>
      <w:lvlText w:val="%2."/>
      <w:lvlJc w:val="left"/>
    </w:lvl>
    <w:lvl w:ilvl="2">
      <w:start w:val="2"/>
      <w:numFmt w:val="decimal"/>
      <w:lvlText w:val="%3."/>
      <w:lvlJc w:val="left"/>
    </w:lvl>
    <w:lvl w:ilvl="3">
      <w:start w:val="2"/>
      <w:numFmt w:val="decimal"/>
      <w:lvlText w:val="%4."/>
      <w:lvlJc w:val="left"/>
    </w:lvl>
    <w:lvl w:ilvl="4">
      <w:start w:val="2"/>
      <w:numFmt w:val="decimal"/>
      <w:lvlText w:val="%5."/>
      <w:lvlJc w:val="left"/>
    </w:lvl>
    <w:lvl w:ilvl="5">
      <w:start w:val="2"/>
      <w:numFmt w:val="decimal"/>
      <w:lvlText w:val="%6."/>
      <w:lvlJc w:val="left"/>
    </w:lvl>
    <w:lvl w:ilvl="6">
      <w:start w:val="2"/>
      <w:numFmt w:val="decimal"/>
      <w:lvlText w:val="%7."/>
      <w:lvlJc w:val="left"/>
    </w:lvl>
    <w:lvl w:ilvl="7">
      <w:start w:val="2"/>
      <w:numFmt w:val="decimal"/>
      <w:lvlText w:val="%8."/>
      <w:lvlJc w:val="left"/>
    </w:lvl>
    <w:lvl w:ilvl="8">
      <w:start w:val="2"/>
      <w:numFmt w:val="decimal"/>
      <w:lvlText w:val="%9."/>
      <w:lvlJc w:val="left"/>
    </w:lvl>
  </w:abstractNum>
  <w:abstractNum w:abstractNumId="59" w15:restartNumberingAfterBreak="0">
    <w:nsid w:val="139F6DDE"/>
    <w:multiLevelType w:val="hybridMultilevel"/>
    <w:tmpl w:val="DDC4468C"/>
    <w:lvl w:ilvl="0" w:tplc="E128643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3D0586F"/>
    <w:multiLevelType w:val="hybridMultilevel"/>
    <w:tmpl w:val="B860AD42"/>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1" w15:restartNumberingAfterBreak="0">
    <w:nsid w:val="142D2713"/>
    <w:multiLevelType w:val="multilevel"/>
    <w:tmpl w:val="928A63E4"/>
    <w:lvl w:ilvl="0">
      <w:start w:val="1"/>
      <w:numFmt w:val="decimal"/>
      <w:lvlText w:val="%1."/>
      <w:lvlJc w:val="left"/>
      <w:pPr>
        <w:tabs>
          <w:tab w:val="num" w:pos="720"/>
        </w:tabs>
        <w:ind w:left="720" w:hanging="360"/>
      </w:pPr>
      <w:rPr>
        <w:b w:val="0"/>
        <w:bCs/>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4606458"/>
    <w:multiLevelType w:val="multilevel"/>
    <w:tmpl w:val="DCF67BE4"/>
    <w:lvl w:ilvl="0">
      <w:start w:val="1"/>
      <w:numFmt w:val="decimal"/>
      <w:lvlText w:val="%1)"/>
      <w:lvlJc w:val="left"/>
      <w:pPr>
        <w:ind w:left="720" w:hanging="360"/>
      </w:pPr>
      <w:rPr>
        <w:rFonts w:cs="Times New Roman"/>
        <w:b w:val="0"/>
        <w:bCs w:val="0"/>
      </w:rPr>
    </w:lvl>
    <w:lvl w:ilvl="1">
      <w:start w:val="1"/>
      <w:numFmt w:val="lowerLetter"/>
      <w:lvlText w:val="%2)"/>
      <w:lvlJc w:val="left"/>
      <w:pPr>
        <w:ind w:left="1080" w:hanging="360"/>
      </w:p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3" w15:restartNumberingAfterBreak="0">
    <w:nsid w:val="14AB0EB3"/>
    <w:multiLevelType w:val="multilevel"/>
    <w:tmpl w:val="4560DC2A"/>
    <w:styleLink w:val="WW8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170C560A"/>
    <w:multiLevelType w:val="multilevel"/>
    <w:tmpl w:val="EB7E0140"/>
    <w:styleLink w:val="WW8Num92"/>
    <w:lvl w:ilvl="0">
      <w:start w:val="1"/>
      <w:numFmt w:val="decimal"/>
      <w:lvlText w:val="%1."/>
      <w:lvlJc w:val="left"/>
      <w:pPr>
        <w:ind w:left="720" w:hanging="360"/>
      </w:pPr>
      <w:rPr>
        <w:rFonts w:eastAsia="Times New Roman" w:cs="Lucida Sans Unicode"/>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172057F9"/>
    <w:multiLevelType w:val="hybridMultilevel"/>
    <w:tmpl w:val="6E3ED24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188A2C45"/>
    <w:multiLevelType w:val="hybridMultilevel"/>
    <w:tmpl w:val="ADC62F9C"/>
    <w:lvl w:ilvl="0" w:tplc="2026944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7" w15:restartNumberingAfterBreak="0">
    <w:nsid w:val="188B3CCB"/>
    <w:multiLevelType w:val="multilevel"/>
    <w:tmpl w:val="0096ED7C"/>
    <w:lvl w:ilvl="0">
      <w:start w:val="1"/>
      <w:numFmt w:val="decimal"/>
      <w:lvlText w:val="%1."/>
      <w:lvlJc w:val="left"/>
      <w:pPr>
        <w:tabs>
          <w:tab w:val="num" w:pos="0"/>
        </w:tabs>
        <w:ind w:left="266" w:hanging="272"/>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8" w15:restartNumberingAfterBreak="0">
    <w:nsid w:val="18DF62B5"/>
    <w:multiLevelType w:val="multilevel"/>
    <w:tmpl w:val="E35CE428"/>
    <w:lvl w:ilvl="0">
      <w:start w:val="3"/>
      <w:numFmt w:val="decimal"/>
      <w:lvlText w:val="%1."/>
      <w:lvlJc w:val="left"/>
      <w:pPr>
        <w:ind w:left="386" w:hanging="386"/>
      </w:pPr>
      <w:rPr>
        <w:rFonts w:cs="Times New Roman" w:hint="default"/>
        <w:b/>
      </w:rPr>
    </w:lvl>
    <w:lvl w:ilvl="1">
      <w:start w:val="1"/>
      <w:numFmt w:val="bullet"/>
      <w:lvlText w:val=""/>
      <w:lvlJc w:val="left"/>
      <w:pPr>
        <w:ind w:left="1086" w:hanging="360"/>
      </w:pPr>
      <w:rPr>
        <w:rFonts w:ascii="Symbol" w:hAnsi="Symbol" w:hint="default"/>
      </w:rPr>
    </w:lvl>
    <w:lvl w:ilvl="2">
      <w:start w:val="2"/>
      <w:numFmt w:val="decimal"/>
      <w:lvlText w:val="%3."/>
      <w:lvlJc w:val="left"/>
      <w:pPr>
        <w:ind w:left="1446" w:hanging="360"/>
      </w:pPr>
      <w:rPr>
        <w:rFonts w:cs="Times New Roman" w:hint="default"/>
      </w:rPr>
    </w:lvl>
    <w:lvl w:ilvl="3">
      <w:start w:val="2"/>
      <w:numFmt w:val="decimal"/>
      <w:lvlText w:val="%4."/>
      <w:lvlJc w:val="left"/>
      <w:pPr>
        <w:ind w:left="1806" w:hanging="360"/>
      </w:pPr>
      <w:rPr>
        <w:rFonts w:cs="Times New Roman" w:hint="default"/>
      </w:rPr>
    </w:lvl>
    <w:lvl w:ilvl="4">
      <w:start w:val="2"/>
      <w:numFmt w:val="decimal"/>
      <w:lvlText w:val="%5."/>
      <w:lvlJc w:val="left"/>
      <w:pPr>
        <w:ind w:left="2166" w:hanging="360"/>
      </w:pPr>
      <w:rPr>
        <w:rFonts w:cs="Times New Roman" w:hint="default"/>
      </w:rPr>
    </w:lvl>
    <w:lvl w:ilvl="5">
      <w:start w:val="2"/>
      <w:numFmt w:val="decimal"/>
      <w:lvlText w:val="%6."/>
      <w:lvlJc w:val="left"/>
      <w:pPr>
        <w:ind w:left="2526" w:hanging="360"/>
      </w:pPr>
      <w:rPr>
        <w:rFonts w:cs="Times New Roman" w:hint="default"/>
      </w:rPr>
    </w:lvl>
    <w:lvl w:ilvl="6">
      <w:start w:val="2"/>
      <w:numFmt w:val="decimal"/>
      <w:lvlText w:val="%7."/>
      <w:lvlJc w:val="left"/>
      <w:pPr>
        <w:ind w:left="2886" w:hanging="360"/>
      </w:pPr>
      <w:rPr>
        <w:rFonts w:cs="Times New Roman" w:hint="default"/>
      </w:rPr>
    </w:lvl>
    <w:lvl w:ilvl="7">
      <w:start w:val="2"/>
      <w:numFmt w:val="decimal"/>
      <w:lvlText w:val="%8."/>
      <w:lvlJc w:val="left"/>
      <w:pPr>
        <w:ind w:left="3246" w:hanging="360"/>
      </w:pPr>
      <w:rPr>
        <w:rFonts w:cs="Times New Roman" w:hint="default"/>
      </w:rPr>
    </w:lvl>
    <w:lvl w:ilvl="8">
      <w:start w:val="2"/>
      <w:numFmt w:val="decimal"/>
      <w:lvlText w:val="%9."/>
      <w:lvlJc w:val="left"/>
      <w:pPr>
        <w:ind w:left="3606" w:hanging="360"/>
      </w:pPr>
      <w:rPr>
        <w:rFonts w:cs="Times New Roman" w:hint="default"/>
      </w:rPr>
    </w:lvl>
  </w:abstractNum>
  <w:abstractNum w:abstractNumId="69" w15:restartNumberingAfterBreak="0">
    <w:nsid w:val="194B0CD0"/>
    <w:multiLevelType w:val="hybridMultilevel"/>
    <w:tmpl w:val="F8187904"/>
    <w:lvl w:ilvl="0" w:tplc="FFFFFFFF">
      <w:start w:val="1"/>
      <w:numFmt w:val="decimal"/>
      <w:lvlText w:val="%1."/>
      <w:lvlJc w:val="left"/>
      <w:pPr>
        <w:ind w:left="1146"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0" w15:restartNumberingAfterBreak="0">
    <w:nsid w:val="19A91D22"/>
    <w:multiLevelType w:val="hybridMultilevel"/>
    <w:tmpl w:val="BECE9BE2"/>
    <w:name w:val="WW8Num172"/>
    <w:lvl w:ilvl="0" w:tplc="A76A38A6">
      <w:start w:val="1"/>
      <w:numFmt w:val="decimal"/>
      <w:lvlText w:val="%1."/>
      <w:lvlJc w:val="left"/>
      <w:pPr>
        <w:ind w:left="720" w:hanging="360"/>
      </w:pPr>
      <w:rPr>
        <w:rFonts w:ascii="Times New Roman" w:eastAsia="Lucida Sans Unicode" w:hAnsi="Times New Roman"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A88774D"/>
    <w:multiLevelType w:val="multilevel"/>
    <w:tmpl w:val="46FE0E6C"/>
    <w:styleLink w:val="WW8Num18"/>
    <w:lvl w:ilvl="0">
      <w:start w:val="4"/>
      <w:numFmt w:val="decimal"/>
      <w:lvlText w:val="%1."/>
      <w:lvlJc w:val="left"/>
    </w:lvl>
    <w:lvl w:ilvl="1">
      <w:start w:val="4"/>
      <w:numFmt w:val="decimal"/>
      <w:lvlText w:val="%2."/>
      <w:lvlJc w:val="left"/>
    </w:lvl>
    <w:lvl w:ilvl="2">
      <w:start w:val="4"/>
      <w:numFmt w:val="decimal"/>
      <w:lvlText w:val="%3."/>
      <w:lvlJc w:val="left"/>
    </w:lvl>
    <w:lvl w:ilvl="3">
      <w:start w:val="4"/>
      <w:numFmt w:val="decimal"/>
      <w:lvlText w:val="%4."/>
      <w:lvlJc w:val="left"/>
    </w:lvl>
    <w:lvl w:ilvl="4">
      <w:start w:val="4"/>
      <w:numFmt w:val="decimal"/>
      <w:lvlText w:val="%5."/>
      <w:lvlJc w:val="left"/>
    </w:lvl>
    <w:lvl w:ilvl="5">
      <w:start w:val="4"/>
      <w:numFmt w:val="decimal"/>
      <w:lvlText w:val="%6."/>
      <w:lvlJc w:val="left"/>
    </w:lvl>
    <w:lvl w:ilvl="6">
      <w:start w:val="4"/>
      <w:numFmt w:val="decimal"/>
      <w:lvlText w:val="%7."/>
      <w:lvlJc w:val="left"/>
    </w:lvl>
    <w:lvl w:ilvl="7">
      <w:start w:val="4"/>
      <w:numFmt w:val="decimal"/>
      <w:lvlText w:val="%8."/>
      <w:lvlJc w:val="left"/>
    </w:lvl>
    <w:lvl w:ilvl="8">
      <w:start w:val="4"/>
      <w:numFmt w:val="decimal"/>
      <w:lvlText w:val="%9."/>
      <w:lvlJc w:val="left"/>
    </w:lvl>
  </w:abstractNum>
  <w:abstractNum w:abstractNumId="72" w15:restartNumberingAfterBreak="0">
    <w:nsid w:val="1AFB3458"/>
    <w:multiLevelType w:val="multilevel"/>
    <w:tmpl w:val="BA7CB5EE"/>
    <w:styleLink w:val="WW8Num3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1B3E45D7"/>
    <w:multiLevelType w:val="multilevel"/>
    <w:tmpl w:val="701C69D8"/>
    <w:styleLink w:val="WWNum111"/>
    <w:lvl w:ilvl="0">
      <w:start w:val="3"/>
      <w:numFmt w:val="decimal"/>
      <w:lvlText w:val="%1."/>
      <w:lvlJc w:val="left"/>
      <w:pPr>
        <w:ind w:left="380" w:hanging="386"/>
      </w:pPr>
    </w:lvl>
    <w:lvl w:ilvl="1">
      <w:start w:val="3"/>
      <w:numFmt w:val="decimal"/>
      <w:lvlText w:val="%2."/>
      <w:lvlJc w:val="left"/>
      <w:pPr>
        <w:ind w:left="1080" w:hanging="360"/>
      </w:pPr>
    </w:lvl>
    <w:lvl w:ilvl="2">
      <w:start w:val="3"/>
      <w:numFmt w:val="decimal"/>
      <w:lvlText w:val="%3."/>
      <w:lvlJc w:val="left"/>
      <w:pPr>
        <w:ind w:left="1440" w:hanging="360"/>
      </w:pPr>
    </w:lvl>
    <w:lvl w:ilvl="3">
      <w:start w:val="3"/>
      <w:numFmt w:val="decimal"/>
      <w:lvlText w:val="%4."/>
      <w:lvlJc w:val="left"/>
      <w:pPr>
        <w:ind w:left="1800" w:hanging="360"/>
      </w:pPr>
    </w:lvl>
    <w:lvl w:ilvl="4">
      <w:start w:val="3"/>
      <w:numFmt w:val="decimal"/>
      <w:lvlText w:val="%5."/>
      <w:lvlJc w:val="left"/>
      <w:pPr>
        <w:ind w:left="2160" w:hanging="360"/>
      </w:pPr>
    </w:lvl>
    <w:lvl w:ilvl="5">
      <w:start w:val="3"/>
      <w:numFmt w:val="decimal"/>
      <w:lvlText w:val="%6."/>
      <w:lvlJc w:val="left"/>
      <w:pPr>
        <w:ind w:left="2520" w:hanging="360"/>
      </w:pPr>
    </w:lvl>
    <w:lvl w:ilvl="6">
      <w:start w:val="3"/>
      <w:numFmt w:val="decimal"/>
      <w:lvlText w:val="%7."/>
      <w:lvlJc w:val="left"/>
      <w:pPr>
        <w:ind w:left="2880" w:hanging="360"/>
      </w:pPr>
    </w:lvl>
    <w:lvl w:ilvl="7">
      <w:start w:val="3"/>
      <w:numFmt w:val="decimal"/>
      <w:lvlText w:val="%8."/>
      <w:lvlJc w:val="left"/>
      <w:pPr>
        <w:ind w:left="3240" w:hanging="360"/>
      </w:pPr>
    </w:lvl>
    <w:lvl w:ilvl="8">
      <w:start w:val="3"/>
      <w:numFmt w:val="decimal"/>
      <w:lvlText w:val="%9."/>
      <w:lvlJc w:val="left"/>
      <w:pPr>
        <w:ind w:left="3600" w:hanging="360"/>
      </w:pPr>
    </w:lvl>
  </w:abstractNum>
  <w:abstractNum w:abstractNumId="74" w15:restartNumberingAfterBreak="0">
    <w:nsid w:val="1BFE2362"/>
    <w:multiLevelType w:val="hybridMultilevel"/>
    <w:tmpl w:val="266EC8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C2A30E8"/>
    <w:multiLevelType w:val="multilevel"/>
    <w:tmpl w:val="F702A960"/>
    <w:styleLink w:val="WWNum31"/>
    <w:lvl w:ilvl="0">
      <w:start w:val="1"/>
      <w:numFmt w:val="lowerLetter"/>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1CD853EA"/>
    <w:multiLevelType w:val="hybridMultilevel"/>
    <w:tmpl w:val="DF16FCC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1D340E09"/>
    <w:multiLevelType w:val="multilevel"/>
    <w:tmpl w:val="285A60E6"/>
    <w:lvl w:ilvl="0">
      <w:start w:val="1"/>
      <w:numFmt w:val="decimal"/>
      <w:lvlText w:val="%1."/>
      <w:lvlJc w:val="left"/>
      <w:pPr>
        <w:ind w:left="380" w:hanging="386"/>
      </w:pPr>
      <w:rPr>
        <w:color w:val="auto"/>
        <w:sz w:val="22"/>
        <w:szCs w:val="22"/>
      </w:rPr>
    </w:lvl>
    <w:lvl w:ilvl="1">
      <w:start w:val="1"/>
      <w:numFmt w:val="decimal"/>
      <w:lvlText w:val="%2."/>
      <w:lvlJc w:val="left"/>
      <w:pPr>
        <w:ind w:left="36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78" w15:restartNumberingAfterBreak="0">
    <w:nsid w:val="2000668F"/>
    <w:multiLevelType w:val="multilevel"/>
    <w:tmpl w:val="908E24C2"/>
    <w:styleLink w:val="WW8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209A6B18"/>
    <w:multiLevelType w:val="hybridMultilevel"/>
    <w:tmpl w:val="7C5C366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1782102"/>
    <w:multiLevelType w:val="hybridMultilevel"/>
    <w:tmpl w:val="73C02502"/>
    <w:lvl w:ilvl="0" w:tplc="6AC694C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1090EBD2">
      <w:start w:val="1"/>
      <w:numFmt w:val="decimal"/>
      <w:lvlText w:val="%3)"/>
      <w:lvlJc w:val="right"/>
      <w:pPr>
        <w:ind w:left="2160" w:hanging="180"/>
      </w:pPr>
      <w:rPr>
        <w:rFonts w:ascii="Times New Roman" w:eastAsiaTheme="minorHAnsi" w:hAnsi="Times New Roman" w:cs="Times New Roman"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2357F2B"/>
    <w:multiLevelType w:val="multilevel"/>
    <w:tmpl w:val="D9C275B6"/>
    <w:lvl w:ilvl="0">
      <w:start w:val="2"/>
      <w:numFmt w:val="decimal"/>
      <w:lvlText w:val="%1."/>
      <w:lvlJc w:val="left"/>
      <w:pPr>
        <w:ind w:left="380" w:hanging="386"/>
      </w:pPr>
      <w:rPr>
        <w:color w:val="auto"/>
        <w:sz w:val="22"/>
        <w:szCs w:val="22"/>
      </w:rPr>
    </w:lvl>
    <w:lvl w:ilvl="1">
      <w:start w:val="1"/>
      <w:numFmt w:val="decimal"/>
      <w:lvlText w:val="%2."/>
      <w:lvlJc w:val="left"/>
      <w:pPr>
        <w:ind w:left="108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82" w15:restartNumberingAfterBreak="0">
    <w:nsid w:val="22DB5443"/>
    <w:multiLevelType w:val="multilevel"/>
    <w:tmpl w:val="B6289792"/>
    <w:styleLink w:val="WW8Num41"/>
    <w:lvl w:ilvl="0">
      <w:start w:val="5"/>
      <w:numFmt w:val="decimal"/>
      <w:lvlText w:val="%1."/>
      <w:lvlJc w:val="left"/>
    </w:lvl>
    <w:lvl w:ilvl="1">
      <w:start w:val="5"/>
      <w:numFmt w:val="decimal"/>
      <w:lvlText w:val="%2."/>
      <w:lvlJc w:val="left"/>
    </w:lvl>
    <w:lvl w:ilvl="2">
      <w:start w:val="5"/>
      <w:numFmt w:val="decimal"/>
      <w:lvlText w:val="%3."/>
      <w:lvlJc w:val="left"/>
    </w:lvl>
    <w:lvl w:ilvl="3">
      <w:start w:val="5"/>
      <w:numFmt w:val="decimal"/>
      <w:lvlText w:val="%4."/>
      <w:lvlJc w:val="left"/>
    </w:lvl>
    <w:lvl w:ilvl="4">
      <w:start w:val="5"/>
      <w:numFmt w:val="decimal"/>
      <w:lvlText w:val="%5."/>
      <w:lvlJc w:val="left"/>
    </w:lvl>
    <w:lvl w:ilvl="5">
      <w:start w:val="5"/>
      <w:numFmt w:val="decimal"/>
      <w:lvlText w:val="%6."/>
      <w:lvlJc w:val="left"/>
    </w:lvl>
    <w:lvl w:ilvl="6">
      <w:start w:val="5"/>
      <w:numFmt w:val="decimal"/>
      <w:lvlText w:val="%7."/>
      <w:lvlJc w:val="left"/>
    </w:lvl>
    <w:lvl w:ilvl="7">
      <w:start w:val="5"/>
      <w:numFmt w:val="decimal"/>
      <w:lvlText w:val="%8."/>
      <w:lvlJc w:val="left"/>
    </w:lvl>
    <w:lvl w:ilvl="8">
      <w:start w:val="5"/>
      <w:numFmt w:val="decimal"/>
      <w:lvlText w:val="%9."/>
      <w:lvlJc w:val="left"/>
    </w:lvl>
  </w:abstractNum>
  <w:abstractNum w:abstractNumId="83" w15:restartNumberingAfterBreak="0">
    <w:nsid w:val="241B5603"/>
    <w:multiLevelType w:val="hybridMultilevel"/>
    <w:tmpl w:val="0FBE37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5573414"/>
    <w:multiLevelType w:val="multilevel"/>
    <w:tmpl w:val="80CA692C"/>
    <w:name w:val="WW8Num602"/>
    <w:lvl w:ilvl="0">
      <w:start w:val="6"/>
      <w:numFmt w:val="decimal"/>
      <w:lvlText w:val="%1."/>
      <w:lvlJc w:val="left"/>
      <w:pPr>
        <w:tabs>
          <w:tab w:val="num" w:pos="573"/>
        </w:tabs>
        <w:ind w:left="839" w:hanging="272"/>
      </w:pPr>
      <w:rPr>
        <w:rFonts w:hint="default"/>
      </w:rPr>
    </w:lvl>
    <w:lvl w:ilvl="1">
      <w:start w:val="2"/>
      <w:numFmt w:val="decimal"/>
      <w:lvlText w:val="%2."/>
      <w:lvlJc w:val="left"/>
      <w:pPr>
        <w:tabs>
          <w:tab w:val="num" w:pos="0"/>
        </w:tabs>
        <w:ind w:left="1080" w:hanging="360"/>
      </w:pPr>
      <w:rPr>
        <w:rFonts w:hint="default"/>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85" w15:restartNumberingAfterBreak="0">
    <w:nsid w:val="26833333"/>
    <w:multiLevelType w:val="multilevel"/>
    <w:tmpl w:val="9274F7B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26CB7625"/>
    <w:multiLevelType w:val="multilevel"/>
    <w:tmpl w:val="4FF00FDE"/>
    <w:lvl w:ilvl="0">
      <w:start w:val="1"/>
      <w:numFmt w:val="decimal"/>
      <w:lvlText w:val="%1."/>
      <w:lvlJc w:val="left"/>
      <w:pPr>
        <w:ind w:left="0" w:firstLine="0"/>
      </w:pPr>
      <w:rPr>
        <w:rFonts w:hint="default"/>
        <w:b w:val="0"/>
        <w:bCs w:val="0"/>
        <w:sz w:val="22"/>
        <w:szCs w:val="22"/>
      </w:rPr>
    </w:lvl>
    <w:lvl w:ilvl="1">
      <w:start w:val="1"/>
      <w:numFmt w:val="decimal"/>
      <w:lvlText w:val="%2."/>
      <w:lvlJc w:val="left"/>
      <w:pPr>
        <w:ind w:left="0" w:firstLine="0"/>
      </w:pPr>
      <w:rPr>
        <w:rFonts w:hint="default"/>
        <w:b w:val="0"/>
        <w:bCs w:val="0"/>
        <w:sz w:val="22"/>
        <w:szCs w:val="22"/>
      </w:rPr>
    </w:lvl>
    <w:lvl w:ilvl="2">
      <w:start w:val="1"/>
      <w:numFmt w:val="decimal"/>
      <w:lvlText w:val="%3."/>
      <w:lvlJc w:val="left"/>
      <w:pPr>
        <w:ind w:left="0" w:firstLine="0"/>
      </w:pPr>
      <w:rPr>
        <w:rFonts w:hint="default"/>
        <w:b w:val="0"/>
        <w:bCs w:val="0"/>
        <w:sz w:val="22"/>
        <w:szCs w:val="22"/>
      </w:rPr>
    </w:lvl>
    <w:lvl w:ilvl="3">
      <w:start w:val="1"/>
      <w:numFmt w:val="decimal"/>
      <w:lvlText w:val="%4."/>
      <w:lvlJc w:val="left"/>
      <w:pPr>
        <w:ind w:left="0" w:firstLine="0"/>
      </w:pPr>
      <w:rPr>
        <w:rFonts w:hint="default"/>
        <w:b w:val="0"/>
        <w:bCs w:val="0"/>
        <w:sz w:val="22"/>
        <w:szCs w:val="22"/>
      </w:rPr>
    </w:lvl>
    <w:lvl w:ilvl="4">
      <w:start w:val="1"/>
      <w:numFmt w:val="decimal"/>
      <w:lvlText w:val="%5."/>
      <w:lvlJc w:val="left"/>
      <w:pPr>
        <w:ind w:left="0" w:firstLine="0"/>
      </w:pPr>
      <w:rPr>
        <w:rFonts w:hint="default"/>
        <w:b w:val="0"/>
        <w:bCs w:val="0"/>
        <w:sz w:val="22"/>
        <w:szCs w:val="22"/>
      </w:rPr>
    </w:lvl>
    <w:lvl w:ilvl="5">
      <w:start w:val="1"/>
      <w:numFmt w:val="decimal"/>
      <w:lvlText w:val="%6."/>
      <w:lvlJc w:val="left"/>
      <w:pPr>
        <w:ind w:left="0" w:firstLine="0"/>
      </w:pPr>
      <w:rPr>
        <w:rFonts w:hint="default"/>
        <w:b w:val="0"/>
        <w:bCs w:val="0"/>
        <w:sz w:val="22"/>
        <w:szCs w:val="22"/>
      </w:rPr>
    </w:lvl>
    <w:lvl w:ilvl="6">
      <w:start w:val="1"/>
      <w:numFmt w:val="decimal"/>
      <w:lvlText w:val="%7."/>
      <w:lvlJc w:val="left"/>
      <w:pPr>
        <w:ind w:left="0" w:firstLine="0"/>
      </w:pPr>
      <w:rPr>
        <w:rFonts w:hint="default"/>
        <w:b w:val="0"/>
        <w:bCs w:val="0"/>
        <w:sz w:val="22"/>
        <w:szCs w:val="22"/>
      </w:rPr>
    </w:lvl>
    <w:lvl w:ilvl="7">
      <w:start w:val="1"/>
      <w:numFmt w:val="decimal"/>
      <w:lvlText w:val="%8."/>
      <w:lvlJc w:val="left"/>
      <w:pPr>
        <w:ind w:left="0" w:firstLine="0"/>
      </w:pPr>
      <w:rPr>
        <w:rFonts w:hint="default"/>
        <w:b w:val="0"/>
        <w:bCs w:val="0"/>
        <w:sz w:val="22"/>
        <w:szCs w:val="22"/>
      </w:rPr>
    </w:lvl>
    <w:lvl w:ilvl="8">
      <w:start w:val="1"/>
      <w:numFmt w:val="decimal"/>
      <w:lvlText w:val="%9."/>
      <w:lvlJc w:val="left"/>
      <w:pPr>
        <w:ind w:left="0" w:firstLine="0"/>
      </w:pPr>
      <w:rPr>
        <w:rFonts w:hint="default"/>
        <w:b w:val="0"/>
        <w:bCs w:val="0"/>
        <w:sz w:val="22"/>
        <w:szCs w:val="22"/>
      </w:rPr>
    </w:lvl>
  </w:abstractNum>
  <w:abstractNum w:abstractNumId="87" w15:restartNumberingAfterBreak="0">
    <w:nsid w:val="27256218"/>
    <w:multiLevelType w:val="hybridMultilevel"/>
    <w:tmpl w:val="F140C9F0"/>
    <w:lvl w:ilvl="0" w:tplc="93A6C90C">
      <w:start w:val="1"/>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7DE2BB1"/>
    <w:multiLevelType w:val="hybridMultilevel"/>
    <w:tmpl w:val="BF047EF8"/>
    <w:lvl w:ilvl="0" w:tplc="5CCC7188">
      <w:start w:val="1"/>
      <w:numFmt w:val="lowerLetter"/>
      <w:lvlText w:val="%1)"/>
      <w:lvlJc w:val="left"/>
      <w:pPr>
        <w:ind w:left="1428" w:hanging="360"/>
      </w:pPr>
      <w:rPr>
        <w:b/>
        <w:bCs/>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9" w15:restartNumberingAfterBreak="0">
    <w:nsid w:val="27F34F5D"/>
    <w:multiLevelType w:val="multilevel"/>
    <w:tmpl w:val="DD20986A"/>
    <w:styleLink w:val="WW8Num31"/>
    <w:lvl w:ilvl="0">
      <w:start w:val="5"/>
      <w:numFmt w:val="decimal"/>
      <w:lvlText w:val="%1."/>
      <w:lvlJc w:val="left"/>
    </w:lvl>
    <w:lvl w:ilvl="1">
      <w:start w:val="5"/>
      <w:numFmt w:val="decimal"/>
      <w:lvlText w:val="%2."/>
      <w:lvlJc w:val="left"/>
    </w:lvl>
    <w:lvl w:ilvl="2">
      <w:start w:val="5"/>
      <w:numFmt w:val="decimal"/>
      <w:lvlText w:val="%3."/>
      <w:lvlJc w:val="left"/>
    </w:lvl>
    <w:lvl w:ilvl="3">
      <w:start w:val="5"/>
      <w:numFmt w:val="decimal"/>
      <w:lvlText w:val="%4."/>
      <w:lvlJc w:val="left"/>
    </w:lvl>
    <w:lvl w:ilvl="4">
      <w:start w:val="5"/>
      <w:numFmt w:val="decimal"/>
      <w:lvlText w:val="%5."/>
      <w:lvlJc w:val="left"/>
    </w:lvl>
    <w:lvl w:ilvl="5">
      <w:start w:val="5"/>
      <w:numFmt w:val="decimal"/>
      <w:lvlText w:val="%6."/>
      <w:lvlJc w:val="left"/>
    </w:lvl>
    <w:lvl w:ilvl="6">
      <w:start w:val="5"/>
      <w:numFmt w:val="decimal"/>
      <w:lvlText w:val="%7."/>
      <w:lvlJc w:val="left"/>
    </w:lvl>
    <w:lvl w:ilvl="7">
      <w:start w:val="5"/>
      <w:numFmt w:val="decimal"/>
      <w:lvlText w:val="%8."/>
      <w:lvlJc w:val="left"/>
    </w:lvl>
    <w:lvl w:ilvl="8">
      <w:start w:val="5"/>
      <w:numFmt w:val="decimal"/>
      <w:lvlText w:val="%9."/>
      <w:lvlJc w:val="left"/>
    </w:lvl>
  </w:abstractNum>
  <w:abstractNum w:abstractNumId="90" w15:restartNumberingAfterBreak="0">
    <w:nsid w:val="280B688E"/>
    <w:multiLevelType w:val="hybridMultilevel"/>
    <w:tmpl w:val="5784F5D6"/>
    <w:lvl w:ilvl="0" w:tplc="B400DFAC">
      <w:start w:val="1"/>
      <w:numFmt w:val="decimal"/>
      <w:lvlText w:val="%1."/>
      <w:lvlJc w:val="left"/>
      <w:pPr>
        <w:ind w:left="1100" w:hanging="360"/>
      </w:pPr>
      <w:rPr>
        <w:rFonts w:cs="Times New Roman" w:hint="default"/>
        <w:b/>
      </w:rPr>
    </w:lvl>
    <w:lvl w:ilvl="1" w:tplc="04150019" w:tentative="1">
      <w:start w:val="1"/>
      <w:numFmt w:val="lowerLetter"/>
      <w:lvlText w:val="%2."/>
      <w:lvlJc w:val="left"/>
      <w:pPr>
        <w:ind w:left="1820" w:hanging="360"/>
      </w:pPr>
      <w:rPr>
        <w:rFonts w:cs="Times New Roman"/>
      </w:rPr>
    </w:lvl>
    <w:lvl w:ilvl="2" w:tplc="0415001B" w:tentative="1">
      <w:start w:val="1"/>
      <w:numFmt w:val="lowerRoman"/>
      <w:lvlText w:val="%3."/>
      <w:lvlJc w:val="right"/>
      <w:pPr>
        <w:ind w:left="2540" w:hanging="180"/>
      </w:pPr>
      <w:rPr>
        <w:rFonts w:cs="Times New Roman"/>
      </w:rPr>
    </w:lvl>
    <w:lvl w:ilvl="3" w:tplc="0415000F" w:tentative="1">
      <w:start w:val="1"/>
      <w:numFmt w:val="decimal"/>
      <w:lvlText w:val="%4."/>
      <w:lvlJc w:val="left"/>
      <w:pPr>
        <w:ind w:left="3260" w:hanging="360"/>
      </w:pPr>
      <w:rPr>
        <w:rFonts w:cs="Times New Roman"/>
      </w:rPr>
    </w:lvl>
    <w:lvl w:ilvl="4" w:tplc="04150019" w:tentative="1">
      <w:start w:val="1"/>
      <w:numFmt w:val="lowerLetter"/>
      <w:lvlText w:val="%5."/>
      <w:lvlJc w:val="left"/>
      <w:pPr>
        <w:ind w:left="3980" w:hanging="360"/>
      </w:pPr>
      <w:rPr>
        <w:rFonts w:cs="Times New Roman"/>
      </w:rPr>
    </w:lvl>
    <w:lvl w:ilvl="5" w:tplc="0415001B" w:tentative="1">
      <w:start w:val="1"/>
      <w:numFmt w:val="lowerRoman"/>
      <w:lvlText w:val="%6."/>
      <w:lvlJc w:val="right"/>
      <w:pPr>
        <w:ind w:left="4700" w:hanging="180"/>
      </w:pPr>
      <w:rPr>
        <w:rFonts w:cs="Times New Roman"/>
      </w:rPr>
    </w:lvl>
    <w:lvl w:ilvl="6" w:tplc="0415000F" w:tentative="1">
      <w:start w:val="1"/>
      <w:numFmt w:val="decimal"/>
      <w:lvlText w:val="%7."/>
      <w:lvlJc w:val="left"/>
      <w:pPr>
        <w:ind w:left="5420" w:hanging="360"/>
      </w:pPr>
      <w:rPr>
        <w:rFonts w:cs="Times New Roman"/>
      </w:rPr>
    </w:lvl>
    <w:lvl w:ilvl="7" w:tplc="04150019" w:tentative="1">
      <w:start w:val="1"/>
      <w:numFmt w:val="lowerLetter"/>
      <w:lvlText w:val="%8."/>
      <w:lvlJc w:val="left"/>
      <w:pPr>
        <w:ind w:left="6140" w:hanging="360"/>
      </w:pPr>
      <w:rPr>
        <w:rFonts w:cs="Times New Roman"/>
      </w:rPr>
    </w:lvl>
    <w:lvl w:ilvl="8" w:tplc="0415001B" w:tentative="1">
      <w:start w:val="1"/>
      <w:numFmt w:val="lowerRoman"/>
      <w:lvlText w:val="%9."/>
      <w:lvlJc w:val="right"/>
      <w:pPr>
        <w:ind w:left="6860" w:hanging="180"/>
      </w:pPr>
      <w:rPr>
        <w:rFonts w:cs="Times New Roman"/>
      </w:rPr>
    </w:lvl>
  </w:abstractNum>
  <w:abstractNum w:abstractNumId="91" w15:restartNumberingAfterBreak="0">
    <w:nsid w:val="28A443F8"/>
    <w:multiLevelType w:val="multilevel"/>
    <w:tmpl w:val="FBE41F04"/>
    <w:name w:val="WW8Num292"/>
    <w:lvl w:ilvl="0">
      <w:start w:val="5"/>
      <w:numFmt w:val="decimal"/>
      <w:lvlText w:val="%1."/>
      <w:lvlJc w:val="left"/>
      <w:pPr>
        <w:tabs>
          <w:tab w:val="num" w:pos="380"/>
        </w:tabs>
        <w:ind w:left="0" w:firstLine="0"/>
      </w:pPr>
      <w:rPr>
        <w:rFonts w:hint="default"/>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92" w15:restartNumberingAfterBreak="0">
    <w:nsid w:val="29EA31FB"/>
    <w:multiLevelType w:val="multilevel"/>
    <w:tmpl w:val="55B2DF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29EE3A90"/>
    <w:multiLevelType w:val="hybridMultilevel"/>
    <w:tmpl w:val="E654E17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29F54D8A"/>
    <w:multiLevelType w:val="multilevel"/>
    <w:tmpl w:val="B5842C9E"/>
    <w:styleLink w:val="WW8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2BB203E3"/>
    <w:multiLevelType w:val="multilevel"/>
    <w:tmpl w:val="8834AD8A"/>
    <w:styleLink w:val="WW8Num25"/>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96" w15:restartNumberingAfterBreak="0">
    <w:nsid w:val="2C8F277B"/>
    <w:multiLevelType w:val="multilevel"/>
    <w:tmpl w:val="BC22F21A"/>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2DDD3948"/>
    <w:multiLevelType w:val="multilevel"/>
    <w:tmpl w:val="0096ED7C"/>
    <w:lvl w:ilvl="0">
      <w:start w:val="1"/>
      <w:numFmt w:val="decimal"/>
      <w:lvlText w:val="%1."/>
      <w:lvlJc w:val="left"/>
      <w:pPr>
        <w:tabs>
          <w:tab w:val="num" w:pos="0"/>
        </w:tabs>
        <w:ind w:left="266" w:hanging="272"/>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8" w15:restartNumberingAfterBreak="0">
    <w:nsid w:val="2DEE40DF"/>
    <w:multiLevelType w:val="multilevel"/>
    <w:tmpl w:val="CAD03E3E"/>
    <w:lvl w:ilvl="0">
      <w:start w:val="1"/>
      <w:numFmt w:val="decimal"/>
      <w:lvlText w:val="%1."/>
      <w:lvlJc w:val="left"/>
      <w:pPr>
        <w:ind w:left="380" w:hanging="386"/>
      </w:pPr>
      <w:rPr>
        <w:color w:val="auto"/>
        <w:sz w:val="22"/>
        <w:szCs w:val="22"/>
      </w:rPr>
    </w:lvl>
    <w:lvl w:ilvl="1">
      <w:start w:val="1"/>
      <w:numFmt w:val="decimal"/>
      <w:lvlText w:val="%2."/>
      <w:lvlJc w:val="left"/>
      <w:pPr>
        <w:ind w:left="108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99" w15:restartNumberingAfterBreak="0">
    <w:nsid w:val="2E5A7709"/>
    <w:multiLevelType w:val="hybridMultilevel"/>
    <w:tmpl w:val="F8187904"/>
    <w:lvl w:ilvl="0" w:tplc="FFFFFFFF">
      <w:start w:val="1"/>
      <w:numFmt w:val="decimal"/>
      <w:lvlText w:val="%1."/>
      <w:lvlJc w:val="left"/>
      <w:pPr>
        <w:ind w:left="1146"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0" w15:restartNumberingAfterBreak="0">
    <w:nsid w:val="2EC619B1"/>
    <w:multiLevelType w:val="multilevel"/>
    <w:tmpl w:val="A2C60EF4"/>
    <w:styleLink w:val="WW8Num21"/>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01" w15:restartNumberingAfterBreak="0">
    <w:nsid w:val="2ED554D6"/>
    <w:multiLevelType w:val="multilevel"/>
    <w:tmpl w:val="CC4E7AC0"/>
    <w:styleLink w:val="WW8Num42"/>
    <w:lvl w:ilvl="0">
      <w:start w:val="7"/>
      <w:numFmt w:val="decimal"/>
      <w:lvlText w:val="%1."/>
      <w:lvlJc w:val="left"/>
    </w:lvl>
    <w:lvl w:ilvl="1">
      <w:start w:val="6"/>
      <w:numFmt w:val="decimal"/>
      <w:lvlText w:val="%2."/>
      <w:lvlJc w:val="left"/>
    </w:lvl>
    <w:lvl w:ilvl="2">
      <w:start w:val="6"/>
      <w:numFmt w:val="decimal"/>
      <w:lvlText w:val="%3."/>
      <w:lvlJc w:val="left"/>
    </w:lvl>
    <w:lvl w:ilvl="3">
      <w:start w:val="6"/>
      <w:numFmt w:val="decimal"/>
      <w:lvlText w:val="%4."/>
      <w:lvlJc w:val="left"/>
    </w:lvl>
    <w:lvl w:ilvl="4">
      <w:start w:val="6"/>
      <w:numFmt w:val="decimal"/>
      <w:lvlText w:val="%5."/>
      <w:lvlJc w:val="left"/>
    </w:lvl>
    <w:lvl w:ilvl="5">
      <w:start w:val="6"/>
      <w:numFmt w:val="decimal"/>
      <w:lvlText w:val="%6."/>
      <w:lvlJc w:val="left"/>
    </w:lvl>
    <w:lvl w:ilvl="6">
      <w:start w:val="6"/>
      <w:numFmt w:val="decimal"/>
      <w:lvlText w:val="%7."/>
      <w:lvlJc w:val="left"/>
    </w:lvl>
    <w:lvl w:ilvl="7">
      <w:start w:val="6"/>
      <w:numFmt w:val="decimal"/>
      <w:lvlText w:val="%8."/>
      <w:lvlJc w:val="left"/>
    </w:lvl>
    <w:lvl w:ilvl="8">
      <w:start w:val="6"/>
      <w:numFmt w:val="decimal"/>
      <w:lvlText w:val="%9."/>
      <w:lvlJc w:val="left"/>
    </w:lvl>
  </w:abstractNum>
  <w:abstractNum w:abstractNumId="102" w15:restartNumberingAfterBreak="0">
    <w:nsid w:val="30E57B46"/>
    <w:multiLevelType w:val="hybridMultilevel"/>
    <w:tmpl w:val="35F20ED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3" w15:restartNumberingAfterBreak="0">
    <w:nsid w:val="3133206B"/>
    <w:multiLevelType w:val="hybridMultilevel"/>
    <w:tmpl w:val="C03A1F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31A71C25"/>
    <w:multiLevelType w:val="multilevel"/>
    <w:tmpl w:val="ECD89EF4"/>
    <w:styleLink w:val="WW8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15:restartNumberingAfterBreak="0">
    <w:nsid w:val="31F541B9"/>
    <w:multiLevelType w:val="multilevel"/>
    <w:tmpl w:val="46E65786"/>
    <w:lvl w:ilvl="0">
      <w:start w:val="7"/>
      <w:numFmt w:val="decimal"/>
      <w:lvlText w:val="%1."/>
      <w:lvlJc w:val="left"/>
      <w:pPr>
        <w:ind w:left="380" w:hanging="386"/>
      </w:pPr>
      <w:rPr>
        <w:rFonts w:cs="Times New Roman" w:hint="default"/>
        <w:b/>
      </w:rPr>
    </w:lvl>
    <w:lvl w:ilvl="1">
      <w:start w:val="6"/>
      <w:numFmt w:val="decimal"/>
      <w:lvlText w:val="%2."/>
      <w:lvlJc w:val="left"/>
      <w:pPr>
        <w:ind w:left="1080" w:hanging="360"/>
      </w:pPr>
      <w:rPr>
        <w:rFonts w:cs="Times New Roman" w:hint="default"/>
      </w:rPr>
    </w:lvl>
    <w:lvl w:ilvl="2">
      <w:start w:val="6"/>
      <w:numFmt w:val="decimal"/>
      <w:lvlText w:val="%3."/>
      <w:lvlJc w:val="left"/>
      <w:pPr>
        <w:ind w:left="1440" w:hanging="360"/>
      </w:pPr>
      <w:rPr>
        <w:rFonts w:cs="Times New Roman" w:hint="default"/>
      </w:rPr>
    </w:lvl>
    <w:lvl w:ilvl="3">
      <w:start w:val="6"/>
      <w:numFmt w:val="decimal"/>
      <w:lvlText w:val="%4."/>
      <w:lvlJc w:val="left"/>
      <w:pPr>
        <w:ind w:left="1800" w:hanging="360"/>
      </w:pPr>
      <w:rPr>
        <w:rFonts w:cs="Times New Roman" w:hint="default"/>
      </w:rPr>
    </w:lvl>
    <w:lvl w:ilvl="4">
      <w:start w:val="6"/>
      <w:numFmt w:val="decimal"/>
      <w:lvlText w:val="%5."/>
      <w:lvlJc w:val="left"/>
      <w:pPr>
        <w:ind w:left="2160" w:hanging="360"/>
      </w:pPr>
      <w:rPr>
        <w:rFonts w:cs="Times New Roman" w:hint="default"/>
      </w:rPr>
    </w:lvl>
    <w:lvl w:ilvl="5">
      <w:start w:val="6"/>
      <w:numFmt w:val="decimal"/>
      <w:lvlText w:val="%6."/>
      <w:lvlJc w:val="left"/>
      <w:pPr>
        <w:ind w:left="2520" w:hanging="360"/>
      </w:pPr>
      <w:rPr>
        <w:rFonts w:cs="Times New Roman" w:hint="default"/>
      </w:rPr>
    </w:lvl>
    <w:lvl w:ilvl="6">
      <w:start w:val="6"/>
      <w:numFmt w:val="decimal"/>
      <w:lvlText w:val="%7."/>
      <w:lvlJc w:val="left"/>
      <w:pPr>
        <w:ind w:left="2880" w:hanging="360"/>
      </w:pPr>
      <w:rPr>
        <w:rFonts w:cs="Times New Roman" w:hint="default"/>
      </w:rPr>
    </w:lvl>
    <w:lvl w:ilvl="7">
      <w:start w:val="6"/>
      <w:numFmt w:val="decimal"/>
      <w:lvlText w:val="%8."/>
      <w:lvlJc w:val="left"/>
      <w:pPr>
        <w:ind w:left="3240" w:hanging="360"/>
      </w:pPr>
      <w:rPr>
        <w:rFonts w:cs="Times New Roman" w:hint="default"/>
      </w:rPr>
    </w:lvl>
    <w:lvl w:ilvl="8">
      <w:start w:val="6"/>
      <w:numFmt w:val="decimal"/>
      <w:lvlText w:val="%9."/>
      <w:lvlJc w:val="left"/>
      <w:pPr>
        <w:ind w:left="3600" w:hanging="360"/>
      </w:pPr>
      <w:rPr>
        <w:rFonts w:cs="Times New Roman" w:hint="default"/>
      </w:rPr>
    </w:lvl>
  </w:abstractNum>
  <w:abstractNum w:abstractNumId="106" w15:restartNumberingAfterBreak="0">
    <w:nsid w:val="326C0734"/>
    <w:multiLevelType w:val="hybridMultilevel"/>
    <w:tmpl w:val="59241152"/>
    <w:lvl w:ilvl="0" w:tplc="5F746AC2">
      <w:start w:val="13"/>
      <w:numFmt w:val="decimal"/>
      <w:lvlText w:val="%1)"/>
      <w:lvlJc w:val="left"/>
      <w:pPr>
        <w:ind w:left="720" w:hanging="360"/>
      </w:pPr>
      <w:rPr>
        <w:rFonts w:cs="Times New Roman" w:hint="default"/>
        <w:b w:val="0"/>
        <w:strike w:val="0"/>
        <w:color w:val="auto"/>
        <w:sz w:val="22"/>
        <w:szCs w:val="22"/>
      </w:rPr>
    </w:lvl>
    <w:lvl w:ilvl="1" w:tplc="04150017">
      <w:start w:val="1"/>
      <w:numFmt w:val="lowerLetter"/>
      <w:lvlText w:val="%2)"/>
      <w:lvlJc w:val="left"/>
      <w:pPr>
        <w:ind w:left="17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30638AE"/>
    <w:multiLevelType w:val="hybridMultilevel"/>
    <w:tmpl w:val="CB6EC722"/>
    <w:lvl w:ilvl="0" w:tplc="18A84946">
      <w:start w:val="1"/>
      <w:numFmt w:val="lowerLetter"/>
      <w:lvlText w:val="%1)"/>
      <w:lvlJc w:val="left"/>
      <w:pPr>
        <w:ind w:left="1146" w:hanging="360"/>
      </w:pPr>
      <w:rPr>
        <w:b w:val="0"/>
        <w:i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8" w15:restartNumberingAfterBreak="0">
    <w:nsid w:val="33173AAB"/>
    <w:multiLevelType w:val="multilevel"/>
    <w:tmpl w:val="F4EEF3DC"/>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351F3168"/>
    <w:multiLevelType w:val="hybridMultilevel"/>
    <w:tmpl w:val="E72624A2"/>
    <w:lvl w:ilvl="0" w:tplc="2BFCA5E2">
      <w:start w:val="2"/>
      <w:numFmt w:val="decimal"/>
      <w:lvlText w:val="%1)"/>
      <w:lvlJc w:val="left"/>
      <w:pPr>
        <w:ind w:left="720" w:hanging="360"/>
      </w:pPr>
      <w:rPr>
        <w:rFonts w:hint="default"/>
      </w:rPr>
    </w:lvl>
    <w:lvl w:ilvl="1" w:tplc="C31A3D36">
      <w:start w:val="1"/>
      <w:numFmt w:val="lowerLetter"/>
      <w:lvlText w:val="%2)"/>
      <w:lvlJc w:val="left"/>
      <w:pPr>
        <w:ind w:left="1440" w:hanging="360"/>
      </w:pPr>
      <w:rPr>
        <w:b w:val="0"/>
        <w:b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5954B0F"/>
    <w:multiLevelType w:val="multilevel"/>
    <w:tmpl w:val="83446974"/>
    <w:styleLink w:val="WWNum18"/>
    <w:lvl w:ilvl="0">
      <w:start w:val="1"/>
      <w:numFmt w:val="decimal"/>
      <w:lvlText w:val="%1."/>
      <w:lvlJc w:val="left"/>
      <w:pPr>
        <w:ind w:left="380" w:hanging="386"/>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367276E8"/>
    <w:multiLevelType w:val="hybridMultilevel"/>
    <w:tmpl w:val="E3ACB8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6DA7C97"/>
    <w:multiLevelType w:val="multilevel"/>
    <w:tmpl w:val="207C8482"/>
    <w:styleLink w:val="WW8Num16"/>
    <w:lvl w:ilvl="0">
      <w:start w:val="3"/>
      <w:numFmt w:val="decimal"/>
      <w:lvlText w:val="%1."/>
      <w:lvlJc w:val="left"/>
    </w:lvl>
    <w:lvl w:ilvl="1">
      <w:start w:val="3"/>
      <w:numFmt w:val="decimal"/>
      <w:lvlText w:val="%2."/>
      <w:lvlJc w:val="left"/>
    </w:lvl>
    <w:lvl w:ilvl="2">
      <w:start w:val="3"/>
      <w:numFmt w:val="decimal"/>
      <w:lvlText w:val="%3."/>
      <w:lvlJc w:val="left"/>
    </w:lvl>
    <w:lvl w:ilvl="3">
      <w:start w:val="3"/>
      <w:numFmt w:val="decimal"/>
      <w:lvlText w:val="%4."/>
      <w:lvlJc w:val="left"/>
    </w:lvl>
    <w:lvl w:ilvl="4">
      <w:start w:val="3"/>
      <w:numFmt w:val="decimal"/>
      <w:lvlText w:val="%5."/>
      <w:lvlJc w:val="left"/>
    </w:lvl>
    <w:lvl w:ilvl="5">
      <w:start w:val="3"/>
      <w:numFmt w:val="decimal"/>
      <w:lvlText w:val="%6."/>
      <w:lvlJc w:val="left"/>
    </w:lvl>
    <w:lvl w:ilvl="6">
      <w:start w:val="3"/>
      <w:numFmt w:val="decimal"/>
      <w:lvlText w:val="%7."/>
      <w:lvlJc w:val="left"/>
    </w:lvl>
    <w:lvl w:ilvl="7">
      <w:start w:val="3"/>
      <w:numFmt w:val="decimal"/>
      <w:lvlText w:val="%8."/>
      <w:lvlJc w:val="left"/>
    </w:lvl>
    <w:lvl w:ilvl="8">
      <w:start w:val="3"/>
      <w:numFmt w:val="decimal"/>
      <w:lvlText w:val="%9."/>
      <w:lvlJc w:val="left"/>
    </w:lvl>
  </w:abstractNum>
  <w:abstractNum w:abstractNumId="113" w15:restartNumberingAfterBreak="0">
    <w:nsid w:val="36DF44B6"/>
    <w:multiLevelType w:val="hybridMultilevel"/>
    <w:tmpl w:val="88828C7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38431211"/>
    <w:multiLevelType w:val="multilevel"/>
    <w:tmpl w:val="722A46BE"/>
    <w:styleLink w:val="WWNum181"/>
    <w:lvl w:ilvl="0">
      <w:start w:val="1"/>
      <w:numFmt w:val="decimal"/>
      <w:lvlText w:val="%1."/>
      <w:lvlJc w:val="left"/>
      <w:pPr>
        <w:ind w:left="380" w:hanging="386"/>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38B0676D"/>
    <w:multiLevelType w:val="multilevel"/>
    <w:tmpl w:val="1CE629CE"/>
    <w:styleLink w:val="WW8Num11"/>
    <w:lvl w:ilvl="0">
      <w:start w:val="2"/>
      <w:numFmt w:val="decimal"/>
      <w:lvlText w:val="%1."/>
      <w:lvlJc w:val="left"/>
    </w:lvl>
    <w:lvl w:ilvl="1">
      <w:start w:val="2"/>
      <w:numFmt w:val="decimal"/>
      <w:lvlText w:val="%2."/>
      <w:lvlJc w:val="left"/>
    </w:lvl>
    <w:lvl w:ilvl="2">
      <w:start w:val="2"/>
      <w:numFmt w:val="decimal"/>
      <w:lvlText w:val="%3."/>
      <w:lvlJc w:val="left"/>
    </w:lvl>
    <w:lvl w:ilvl="3">
      <w:start w:val="2"/>
      <w:numFmt w:val="decimal"/>
      <w:lvlText w:val="%4."/>
      <w:lvlJc w:val="left"/>
    </w:lvl>
    <w:lvl w:ilvl="4">
      <w:start w:val="2"/>
      <w:numFmt w:val="decimal"/>
      <w:lvlText w:val="%5."/>
      <w:lvlJc w:val="left"/>
    </w:lvl>
    <w:lvl w:ilvl="5">
      <w:start w:val="2"/>
      <w:numFmt w:val="decimal"/>
      <w:lvlText w:val="%6."/>
      <w:lvlJc w:val="left"/>
    </w:lvl>
    <w:lvl w:ilvl="6">
      <w:start w:val="2"/>
      <w:numFmt w:val="decimal"/>
      <w:lvlText w:val="%7."/>
      <w:lvlJc w:val="left"/>
    </w:lvl>
    <w:lvl w:ilvl="7">
      <w:start w:val="2"/>
      <w:numFmt w:val="decimal"/>
      <w:lvlText w:val="%8."/>
      <w:lvlJc w:val="left"/>
    </w:lvl>
    <w:lvl w:ilvl="8">
      <w:start w:val="2"/>
      <w:numFmt w:val="decimal"/>
      <w:lvlText w:val="%9."/>
      <w:lvlJc w:val="left"/>
    </w:lvl>
  </w:abstractNum>
  <w:abstractNum w:abstractNumId="116" w15:restartNumberingAfterBreak="0">
    <w:nsid w:val="38C06C23"/>
    <w:multiLevelType w:val="multilevel"/>
    <w:tmpl w:val="7390E4CC"/>
    <w:lvl w:ilvl="0">
      <w:start w:val="5"/>
      <w:numFmt w:val="decimal"/>
      <w:lvlText w:val="%1."/>
      <w:lvlJc w:val="left"/>
      <w:pPr>
        <w:ind w:left="380" w:hanging="386"/>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8F679B0"/>
    <w:multiLevelType w:val="multilevel"/>
    <w:tmpl w:val="4FA02CEE"/>
    <w:styleLink w:val="WW8Num4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8" w15:restartNumberingAfterBreak="0">
    <w:nsid w:val="3B5E53CF"/>
    <w:multiLevelType w:val="multilevel"/>
    <w:tmpl w:val="A75022E4"/>
    <w:lvl w:ilvl="0">
      <w:start w:val="8"/>
      <w:numFmt w:val="decimal"/>
      <w:lvlText w:val="%1."/>
      <w:lvlJc w:val="left"/>
      <w:pPr>
        <w:ind w:left="380" w:hanging="386"/>
      </w:pPr>
      <w:rPr>
        <w:rFonts w:hint="default"/>
        <w:b/>
      </w:rPr>
    </w:lvl>
    <w:lvl w:ilvl="1">
      <w:start w:val="7"/>
      <w:numFmt w:val="decimal"/>
      <w:lvlText w:val="%2."/>
      <w:lvlJc w:val="left"/>
      <w:pPr>
        <w:ind w:left="1080" w:hanging="360"/>
      </w:pPr>
      <w:rPr>
        <w:rFonts w:hint="default"/>
      </w:rPr>
    </w:lvl>
    <w:lvl w:ilvl="2">
      <w:start w:val="7"/>
      <w:numFmt w:val="decimal"/>
      <w:lvlText w:val="%3."/>
      <w:lvlJc w:val="left"/>
      <w:pPr>
        <w:ind w:left="1440" w:hanging="360"/>
      </w:pPr>
      <w:rPr>
        <w:rFonts w:hint="default"/>
      </w:rPr>
    </w:lvl>
    <w:lvl w:ilvl="3">
      <w:start w:val="7"/>
      <w:numFmt w:val="decimal"/>
      <w:lvlText w:val="%4."/>
      <w:lvlJc w:val="left"/>
      <w:pPr>
        <w:ind w:left="1800" w:hanging="360"/>
      </w:pPr>
      <w:rPr>
        <w:rFonts w:hint="default"/>
      </w:rPr>
    </w:lvl>
    <w:lvl w:ilvl="4">
      <w:start w:val="7"/>
      <w:numFmt w:val="decimal"/>
      <w:lvlText w:val="%5."/>
      <w:lvlJc w:val="left"/>
      <w:pPr>
        <w:ind w:left="2160" w:hanging="360"/>
      </w:pPr>
      <w:rPr>
        <w:rFonts w:hint="default"/>
      </w:rPr>
    </w:lvl>
    <w:lvl w:ilvl="5">
      <w:start w:val="7"/>
      <w:numFmt w:val="decimal"/>
      <w:lvlText w:val="%6."/>
      <w:lvlJc w:val="left"/>
      <w:pPr>
        <w:ind w:left="2520" w:hanging="360"/>
      </w:pPr>
      <w:rPr>
        <w:rFonts w:hint="default"/>
      </w:rPr>
    </w:lvl>
    <w:lvl w:ilvl="6">
      <w:start w:val="7"/>
      <w:numFmt w:val="decimal"/>
      <w:lvlText w:val="%7."/>
      <w:lvlJc w:val="left"/>
      <w:pPr>
        <w:ind w:left="2880" w:hanging="360"/>
      </w:pPr>
      <w:rPr>
        <w:rFonts w:hint="default"/>
      </w:rPr>
    </w:lvl>
    <w:lvl w:ilvl="7">
      <w:start w:val="7"/>
      <w:numFmt w:val="decimal"/>
      <w:lvlText w:val="%8."/>
      <w:lvlJc w:val="left"/>
      <w:pPr>
        <w:ind w:left="3240" w:hanging="360"/>
      </w:pPr>
      <w:rPr>
        <w:rFonts w:hint="default"/>
      </w:rPr>
    </w:lvl>
    <w:lvl w:ilvl="8">
      <w:start w:val="7"/>
      <w:numFmt w:val="decimal"/>
      <w:lvlText w:val="%9."/>
      <w:lvlJc w:val="left"/>
      <w:pPr>
        <w:ind w:left="3600" w:hanging="360"/>
      </w:pPr>
      <w:rPr>
        <w:rFonts w:hint="default"/>
      </w:rPr>
    </w:lvl>
  </w:abstractNum>
  <w:abstractNum w:abstractNumId="119" w15:restartNumberingAfterBreak="0">
    <w:nsid w:val="3B94594F"/>
    <w:multiLevelType w:val="multilevel"/>
    <w:tmpl w:val="D6C60246"/>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3D4F4197"/>
    <w:multiLevelType w:val="multilevel"/>
    <w:tmpl w:val="48C6422C"/>
    <w:lvl w:ilvl="0">
      <w:start w:val="1"/>
      <w:numFmt w:val="decimal"/>
      <w:lvlText w:val="%1)"/>
      <w:lvlJc w:val="left"/>
      <w:pPr>
        <w:ind w:left="720" w:hanging="360"/>
      </w:pPr>
      <w:rPr>
        <w:rFonts w:cs="Times New Roman"/>
      </w:rPr>
    </w:lvl>
    <w:lvl w:ilvl="1">
      <w:start w:val="1"/>
      <w:numFmt w:val="lowerLetter"/>
      <w:lvlText w:val="%2)"/>
      <w:lvlJc w:val="left"/>
      <w:pPr>
        <w:ind w:left="1080" w:hanging="360"/>
      </w:p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1" w15:restartNumberingAfterBreak="0">
    <w:nsid w:val="3D95381D"/>
    <w:multiLevelType w:val="multilevel"/>
    <w:tmpl w:val="00F62474"/>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3DCC70B0"/>
    <w:multiLevelType w:val="multilevel"/>
    <w:tmpl w:val="DE12FD44"/>
    <w:styleLink w:val="WW8Num23"/>
    <w:lvl w:ilvl="0">
      <w:start w:val="7"/>
      <w:numFmt w:val="decimal"/>
      <w:lvlText w:val="%1."/>
      <w:lvlJc w:val="left"/>
    </w:lvl>
    <w:lvl w:ilvl="1">
      <w:start w:val="7"/>
      <w:numFmt w:val="decimal"/>
      <w:lvlText w:val="%2."/>
      <w:lvlJc w:val="left"/>
    </w:lvl>
    <w:lvl w:ilvl="2">
      <w:start w:val="7"/>
      <w:numFmt w:val="decimal"/>
      <w:lvlText w:val="%3."/>
      <w:lvlJc w:val="left"/>
    </w:lvl>
    <w:lvl w:ilvl="3">
      <w:start w:val="7"/>
      <w:numFmt w:val="decimal"/>
      <w:lvlText w:val="%4."/>
      <w:lvlJc w:val="left"/>
    </w:lvl>
    <w:lvl w:ilvl="4">
      <w:start w:val="7"/>
      <w:numFmt w:val="decimal"/>
      <w:lvlText w:val="%5."/>
      <w:lvlJc w:val="left"/>
    </w:lvl>
    <w:lvl w:ilvl="5">
      <w:start w:val="7"/>
      <w:numFmt w:val="decimal"/>
      <w:lvlText w:val="%6."/>
      <w:lvlJc w:val="left"/>
    </w:lvl>
    <w:lvl w:ilvl="6">
      <w:start w:val="7"/>
      <w:numFmt w:val="decimal"/>
      <w:lvlText w:val="%7."/>
      <w:lvlJc w:val="left"/>
    </w:lvl>
    <w:lvl w:ilvl="7">
      <w:start w:val="7"/>
      <w:numFmt w:val="decimal"/>
      <w:lvlText w:val="%8."/>
      <w:lvlJc w:val="left"/>
    </w:lvl>
    <w:lvl w:ilvl="8">
      <w:start w:val="7"/>
      <w:numFmt w:val="decimal"/>
      <w:lvlText w:val="%9."/>
      <w:lvlJc w:val="left"/>
    </w:lvl>
  </w:abstractNum>
  <w:abstractNum w:abstractNumId="123" w15:restartNumberingAfterBreak="0">
    <w:nsid w:val="3EA1606C"/>
    <w:multiLevelType w:val="hybridMultilevel"/>
    <w:tmpl w:val="4104B610"/>
    <w:lvl w:ilvl="0" w:tplc="5072927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4" w15:restartNumberingAfterBreak="0">
    <w:nsid w:val="3EE9222B"/>
    <w:multiLevelType w:val="multilevel"/>
    <w:tmpl w:val="E4C270F2"/>
    <w:lvl w:ilvl="0">
      <w:start w:val="7"/>
      <w:numFmt w:val="decimal"/>
      <w:lvlText w:val="%1."/>
      <w:lvlJc w:val="left"/>
      <w:pPr>
        <w:ind w:left="380" w:hanging="386"/>
      </w:pPr>
      <w:rPr>
        <w:rFonts w:hint="default"/>
        <w:b/>
        <w:sz w:val="22"/>
        <w:szCs w:val="22"/>
      </w:rPr>
    </w:lvl>
    <w:lvl w:ilvl="1">
      <w:start w:val="2"/>
      <w:numFmt w:val="decimal"/>
      <w:lvlText w:val="%2."/>
      <w:lvlJc w:val="left"/>
      <w:pPr>
        <w:ind w:left="1080" w:hanging="360"/>
      </w:pPr>
      <w:rPr>
        <w:rFonts w:hint="default"/>
      </w:rPr>
    </w:lvl>
    <w:lvl w:ilvl="2">
      <w:start w:val="2"/>
      <w:numFmt w:val="decimal"/>
      <w:lvlText w:val="%3."/>
      <w:lvlJc w:val="left"/>
      <w:pPr>
        <w:ind w:left="1440" w:hanging="360"/>
      </w:pPr>
      <w:rPr>
        <w:rFonts w:hint="default"/>
      </w:rPr>
    </w:lvl>
    <w:lvl w:ilvl="3">
      <w:start w:val="2"/>
      <w:numFmt w:val="decimal"/>
      <w:lvlText w:val="%4."/>
      <w:lvlJc w:val="left"/>
      <w:pPr>
        <w:ind w:left="1800" w:hanging="360"/>
      </w:pPr>
      <w:rPr>
        <w:rFonts w:hint="default"/>
      </w:rPr>
    </w:lvl>
    <w:lvl w:ilvl="4">
      <w:start w:val="2"/>
      <w:numFmt w:val="decimal"/>
      <w:lvlText w:val="%5."/>
      <w:lvlJc w:val="left"/>
      <w:pPr>
        <w:ind w:left="2160" w:hanging="360"/>
      </w:pPr>
      <w:rPr>
        <w:rFonts w:hint="default"/>
      </w:rPr>
    </w:lvl>
    <w:lvl w:ilvl="5">
      <w:start w:val="2"/>
      <w:numFmt w:val="decimal"/>
      <w:lvlText w:val="%6."/>
      <w:lvlJc w:val="left"/>
      <w:pPr>
        <w:ind w:left="2520" w:hanging="360"/>
      </w:pPr>
      <w:rPr>
        <w:rFonts w:hint="default"/>
      </w:rPr>
    </w:lvl>
    <w:lvl w:ilvl="6">
      <w:start w:val="2"/>
      <w:numFmt w:val="decimal"/>
      <w:lvlText w:val="%7."/>
      <w:lvlJc w:val="left"/>
      <w:pPr>
        <w:ind w:left="2880" w:hanging="360"/>
      </w:pPr>
      <w:rPr>
        <w:rFonts w:hint="default"/>
      </w:rPr>
    </w:lvl>
    <w:lvl w:ilvl="7">
      <w:start w:val="2"/>
      <w:numFmt w:val="decimal"/>
      <w:lvlText w:val="%8."/>
      <w:lvlJc w:val="left"/>
      <w:pPr>
        <w:ind w:left="3240" w:hanging="360"/>
      </w:pPr>
      <w:rPr>
        <w:rFonts w:hint="default"/>
      </w:rPr>
    </w:lvl>
    <w:lvl w:ilvl="8">
      <w:start w:val="2"/>
      <w:numFmt w:val="decimal"/>
      <w:lvlText w:val="%9."/>
      <w:lvlJc w:val="left"/>
      <w:pPr>
        <w:ind w:left="3600" w:hanging="360"/>
      </w:pPr>
      <w:rPr>
        <w:rFonts w:hint="default"/>
      </w:rPr>
    </w:lvl>
  </w:abstractNum>
  <w:abstractNum w:abstractNumId="125" w15:restartNumberingAfterBreak="0">
    <w:nsid w:val="3F137DFC"/>
    <w:multiLevelType w:val="hybridMultilevel"/>
    <w:tmpl w:val="C546ADE8"/>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40AD6190"/>
    <w:multiLevelType w:val="multilevel"/>
    <w:tmpl w:val="39C4850A"/>
    <w:styleLink w:val="WW8Num3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7" w15:restartNumberingAfterBreak="0">
    <w:nsid w:val="4176187B"/>
    <w:multiLevelType w:val="hybridMultilevel"/>
    <w:tmpl w:val="A90A8176"/>
    <w:lvl w:ilvl="0" w:tplc="D61C8DFA">
      <w:start w:val="1"/>
      <w:numFmt w:val="lowerLetter"/>
      <w:lvlText w:val="%1)"/>
      <w:lvlJc w:val="left"/>
      <w:pPr>
        <w:ind w:left="1364"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41AB786F"/>
    <w:multiLevelType w:val="multilevel"/>
    <w:tmpl w:val="0096ED7C"/>
    <w:lvl w:ilvl="0">
      <w:start w:val="1"/>
      <w:numFmt w:val="decimal"/>
      <w:lvlText w:val="%1."/>
      <w:lvlJc w:val="left"/>
      <w:pPr>
        <w:tabs>
          <w:tab w:val="num" w:pos="0"/>
        </w:tabs>
        <w:ind w:left="266" w:hanging="272"/>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0" w15:restartNumberingAfterBreak="0">
    <w:nsid w:val="42A62D26"/>
    <w:multiLevelType w:val="hybridMultilevel"/>
    <w:tmpl w:val="6EA62D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2DE7185"/>
    <w:multiLevelType w:val="hybridMultilevel"/>
    <w:tmpl w:val="AE16360E"/>
    <w:lvl w:ilvl="0" w:tplc="145A3AA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2" w15:restartNumberingAfterBreak="0">
    <w:nsid w:val="43B70EA8"/>
    <w:multiLevelType w:val="multilevel"/>
    <w:tmpl w:val="C834052A"/>
    <w:lvl w:ilvl="0">
      <w:start w:val="1"/>
      <w:numFmt w:val="decimal"/>
      <w:lvlText w:val="%1."/>
      <w:lvlJc w:val="left"/>
      <w:pPr>
        <w:ind w:left="380" w:hanging="386"/>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44622B04"/>
    <w:multiLevelType w:val="multilevel"/>
    <w:tmpl w:val="CC2C7218"/>
    <w:styleLink w:val="WW8Num5"/>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34" w15:restartNumberingAfterBreak="0">
    <w:nsid w:val="45131F7E"/>
    <w:multiLevelType w:val="multilevel"/>
    <w:tmpl w:val="DE78598A"/>
    <w:styleLink w:val="WW8Num4"/>
    <w:lvl w:ilvl="0">
      <w:start w:val="2"/>
      <w:numFmt w:val="decimal"/>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35" w15:restartNumberingAfterBreak="0">
    <w:nsid w:val="456A3CD5"/>
    <w:multiLevelType w:val="hybridMultilevel"/>
    <w:tmpl w:val="74C4E50E"/>
    <w:lvl w:ilvl="0" w:tplc="0415000F">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45FD4AAD"/>
    <w:multiLevelType w:val="multilevel"/>
    <w:tmpl w:val="707A87C6"/>
    <w:lvl w:ilvl="0">
      <w:start w:val="1"/>
      <w:numFmt w:val="decimal"/>
      <w:lvlText w:val="%1)"/>
      <w:lvlJc w:val="left"/>
      <w:pPr>
        <w:ind w:left="720" w:hanging="360"/>
      </w:pPr>
      <w:rPr>
        <w:rFonts w:hint="default"/>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465613E7"/>
    <w:multiLevelType w:val="hybridMultilevel"/>
    <w:tmpl w:val="FB92CEB2"/>
    <w:lvl w:ilvl="0" w:tplc="FDD6A4DE">
      <w:start w:val="1"/>
      <w:numFmt w:val="decimal"/>
      <w:lvlText w:val="%1."/>
      <w:lvlJc w:val="left"/>
      <w:pPr>
        <w:ind w:left="720" w:hanging="360"/>
      </w:pPr>
      <w:rPr>
        <w:rFonts w:ascii="Times New Roman" w:hAnsi="Times New Roman" w:cs="Times New Roman" w:hint="default"/>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7DF6EA1"/>
    <w:multiLevelType w:val="hybridMultilevel"/>
    <w:tmpl w:val="D480BE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15:restartNumberingAfterBreak="0">
    <w:nsid w:val="47F66710"/>
    <w:multiLevelType w:val="hybridMultilevel"/>
    <w:tmpl w:val="3B70C6F8"/>
    <w:name w:val="WW8Num2922"/>
    <w:lvl w:ilvl="0" w:tplc="C7F802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87C70BE"/>
    <w:multiLevelType w:val="multilevel"/>
    <w:tmpl w:val="F2009B42"/>
    <w:styleLink w:val="WWNum1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48A8238F"/>
    <w:multiLevelType w:val="hybridMultilevel"/>
    <w:tmpl w:val="F8187904"/>
    <w:lvl w:ilvl="0" w:tplc="FFFFFFFF">
      <w:start w:val="1"/>
      <w:numFmt w:val="decimal"/>
      <w:lvlText w:val="%1."/>
      <w:lvlJc w:val="left"/>
      <w:pPr>
        <w:ind w:left="1146"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2" w15:restartNumberingAfterBreak="0">
    <w:nsid w:val="497138E8"/>
    <w:multiLevelType w:val="multilevel"/>
    <w:tmpl w:val="89040448"/>
    <w:name w:val="WW8Num293"/>
    <w:lvl w:ilvl="0">
      <w:start w:val="5"/>
      <w:numFmt w:val="decimal"/>
      <w:lvlText w:val="%1."/>
      <w:lvlJc w:val="left"/>
      <w:pPr>
        <w:tabs>
          <w:tab w:val="num" w:pos="380"/>
        </w:tabs>
        <w:ind w:left="0" w:firstLine="0"/>
      </w:pPr>
      <w:rPr>
        <w:rFonts w:hint="default"/>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43" w15:restartNumberingAfterBreak="0">
    <w:nsid w:val="4A7244D7"/>
    <w:multiLevelType w:val="hybridMultilevel"/>
    <w:tmpl w:val="38125C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AE748D1"/>
    <w:multiLevelType w:val="multilevel"/>
    <w:tmpl w:val="9D4010D2"/>
    <w:styleLink w:val="WW8Num19"/>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45" w15:restartNumberingAfterBreak="0">
    <w:nsid w:val="4BD57435"/>
    <w:multiLevelType w:val="hybridMultilevel"/>
    <w:tmpl w:val="BEF2C4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4C1B7BFD"/>
    <w:multiLevelType w:val="multilevel"/>
    <w:tmpl w:val="E5B4E4F4"/>
    <w:styleLink w:val="WW8Num6"/>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47" w15:restartNumberingAfterBreak="0">
    <w:nsid w:val="4D3B1411"/>
    <w:multiLevelType w:val="hybridMultilevel"/>
    <w:tmpl w:val="A90A8176"/>
    <w:lvl w:ilvl="0" w:tplc="FFFFFFFF">
      <w:start w:val="1"/>
      <w:numFmt w:val="lowerLetter"/>
      <w:lvlText w:val="%1)"/>
      <w:lvlJc w:val="left"/>
      <w:pPr>
        <w:ind w:left="1364"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D7E1BC1"/>
    <w:multiLevelType w:val="multilevel"/>
    <w:tmpl w:val="C9BE206A"/>
    <w:styleLink w:val="WW8Num46"/>
    <w:lvl w:ilvl="0">
      <w:start w:val="1"/>
      <w:numFmt w:val="decimal"/>
      <w:lvlText w:val="%1)"/>
      <w:lvlJc w:val="left"/>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b w:val="0"/>
        <w:bCs w:val="0"/>
        <w:sz w:val="22"/>
        <w:szCs w:val="22"/>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b w:val="0"/>
        <w:bCs w:val="0"/>
        <w:sz w:val="22"/>
        <w:szCs w:val="22"/>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49" w15:restartNumberingAfterBreak="0">
    <w:nsid w:val="4E0275F5"/>
    <w:multiLevelType w:val="hybridMultilevel"/>
    <w:tmpl w:val="F8187904"/>
    <w:lvl w:ilvl="0" w:tplc="FFFFFFFF">
      <w:start w:val="1"/>
      <w:numFmt w:val="decimal"/>
      <w:lvlText w:val="%1."/>
      <w:lvlJc w:val="left"/>
      <w:pPr>
        <w:ind w:left="1146"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0" w15:restartNumberingAfterBreak="0">
    <w:nsid w:val="4FD43A05"/>
    <w:multiLevelType w:val="multilevel"/>
    <w:tmpl w:val="0F385CCC"/>
    <w:styleLink w:val="WW8Num20"/>
    <w:lvl w:ilvl="0">
      <w:start w:val="2"/>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51" w15:restartNumberingAfterBreak="0">
    <w:nsid w:val="50510BF5"/>
    <w:multiLevelType w:val="hybridMultilevel"/>
    <w:tmpl w:val="BACCC316"/>
    <w:lvl w:ilvl="0" w:tplc="72F0F9E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2" w15:restartNumberingAfterBreak="0">
    <w:nsid w:val="50E76BD2"/>
    <w:multiLevelType w:val="multilevel"/>
    <w:tmpl w:val="6FB4E7BE"/>
    <w:lvl w:ilvl="0">
      <w:start w:val="1"/>
      <w:numFmt w:val="decimal"/>
      <w:lvlText w:val="%1."/>
      <w:lvlJc w:val="left"/>
      <w:pPr>
        <w:ind w:left="380" w:hanging="386"/>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51416C7D"/>
    <w:multiLevelType w:val="hybridMultilevel"/>
    <w:tmpl w:val="81C4E3FA"/>
    <w:lvl w:ilvl="0" w:tplc="0415001B">
      <w:start w:val="1"/>
      <w:numFmt w:val="lowerRoman"/>
      <w:lvlText w:val="%1."/>
      <w:lvlJc w:val="righ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23B5C36"/>
    <w:multiLevelType w:val="multilevel"/>
    <w:tmpl w:val="7EE0BBDA"/>
    <w:styleLink w:val="WWNum1"/>
    <w:lvl w:ilvl="0">
      <w:start w:val="1"/>
      <w:numFmt w:val="decimal"/>
      <w:lvlText w:val="%1."/>
      <w:lvlJc w:val="left"/>
      <w:pPr>
        <w:ind w:left="380" w:hanging="386"/>
      </w:pPr>
      <w:rPr>
        <w:sz w:val="22"/>
        <w:szCs w:val="22"/>
      </w:rPr>
    </w:lvl>
    <w:lvl w:ilvl="1">
      <w:start w:val="1"/>
      <w:numFmt w:val="decimal"/>
      <w:lvlText w:val="%2."/>
      <w:lvlJc w:val="left"/>
      <w:pPr>
        <w:ind w:left="1080" w:hanging="360"/>
      </w:pPr>
      <w:rPr>
        <w:sz w:val="22"/>
        <w:szCs w:val="22"/>
      </w:rPr>
    </w:lvl>
    <w:lvl w:ilvl="2">
      <w:start w:val="1"/>
      <w:numFmt w:val="decimal"/>
      <w:lvlText w:val="%3."/>
      <w:lvlJc w:val="left"/>
      <w:pPr>
        <w:ind w:left="1440" w:hanging="360"/>
      </w:pPr>
      <w:rPr>
        <w:sz w:val="22"/>
        <w:szCs w:val="22"/>
      </w:rPr>
    </w:lvl>
    <w:lvl w:ilvl="3">
      <w:start w:val="1"/>
      <w:numFmt w:val="decimal"/>
      <w:lvlText w:val="%4."/>
      <w:lvlJc w:val="left"/>
      <w:pPr>
        <w:ind w:left="1800" w:hanging="360"/>
      </w:pPr>
      <w:rPr>
        <w:sz w:val="22"/>
        <w:szCs w:val="22"/>
      </w:rPr>
    </w:lvl>
    <w:lvl w:ilvl="4">
      <w:start w:val="1"/>
      <w:numFmt w:val="decimal"/>
      <w:lvlText w:val="%5."/>
      <w:lvlJc w:val="left"/>
      <w:pPr>
        <w:ind w:left="2160" w:hanging="360"/>
      </w:pPr>
      <w:rPr>
        <w:sz w:val="22"/>
        <w:szCs w:val="22"/>
      </w:rPr>
    </w:lvl>
    <w:lvl w:ilvl="5">
      <w:start w:val="1"/>
      <w:numFmt w:val="decimal"/>
      <w:lvlText w:val="%6."/>
      <w:lvlJc w:val="left"/>
      <w:pPr>
        <w:ind w:left="2520" w:hanging="360"/>
      </w:pPr>
      <w:rPr>
        <w:sz w:val="22"/>
        <w:szCs w:val="22"/>
      </w:rPr>
    </w:lvl>
    <w:lvl w:ilvl="6">
      <w:start w:val="1"/>
      <w:numFmt w:val="decimal"/>
      <w:lvlText w:val="%7."/>
      <w:lvlJc w:val="left"/>
      <w:pPr>
        <w:ind w:left="2880" w:hanging="360"/>
      </w:pPr>
      <w:rPr>
        <w:sz w:val="22"/>
        <w:szCs w:val="22"/>
      </w:rPr>
    </w:lvl>
    <w:lvl w:ilvl="7">
      <w:start w:val="1"/>
      <w:numFmt w:val="decimal"/>
      <w:lvlText w:val="%8."/>
      <w:lvlJc w:val="left"/>
      <w:pPr>
        <w:ind w:left="3240" w:hanging="360"/>
      </w:pPr>
      <w:rPr>
        <w:sz w:val="22"/>
        <w:szCs w:val="22"/>
      </w:rPr>
    </w:lvl>
    <w:lvl w:ilvl="8">
      <w:start w:val="1"/>
      <w:numFmt w:val="decimal"/>
      <w:lvlText w:val="%9."/>
      <w:lvlJc w:val="left"/>
      <w:pPr>
        <w:ind w:left="3600" w:hanging="360"/>
      </w:pPr>
      <w:rPr>
        <w:sz w:val="22"/>
        <w:szCs w:val="22"/>
      </w:rPr>
    </w:lvl>
  </w:abstractNum>
  <w:abstractNum w:abstractNumId="155" w15:restartNumberingAfterBreak="0">
    <w:nsid w:val="53024869"/>
    <w:multiLevelType w:val="multilevel"/>
    <w:tmpl w:val="56C2B00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532B612C"/>
    <w:multiLevelType w:val="hybridMultilevel"/>
    <w:tmpl w:val="17742562"/>
    <w:lvl w:ilvl="0" w:tplc="6AEC56AA">
      <w:start w:val="1"/>
      <w:numFmt w:val="decimal"/>
      <w:lvlText w:val="%1."/>
      <w:lvlJc w:val="left"/>
      <w:pPr>
        <w:ind w:left="720" w:hanging="360"/>
      </w:pPr>
      <w:rPr>
        <w:rFonts w:ascii="Times New Roman" w:hAnsi="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47564A9"/>
    <w:multiLevelType w:val="multilevel"/>
    <w:tmpl w:val="F9EA1AE6"/>
    <w:styleLink w:val="WW8Num14"/>
    <w:lvl w:ilvl="0">
      <w:start w:val="2"/>
      <w:numFmt w:val="decimal"/>
      <w:lvlText w:val="%1."/>
      <w:lvlJc w:val="left"/>
    </w:lvl>
    <w:lvl w:ilvl="1">
      <w:start w:val="2"/>
      <w:numFmt w:val="decimal"/>
      <w:lvlText w:val="%2."/>
      <w:lvlJc w:val="left"/>
    </w:lvl>
    <w:lvl w:ilvl="2">
      <w:start w:val="2"/>
      <w:numFmt w:val="decimal"/>
      <w:lvlText w:val="%3."/>
      <w:lvlJc w:val="left"/>
    </w:lvl>
    <w:lvl w:ilvl="3">
      <w:start w:val="2"/>
      <w:numFmt w:val="decimal"/>
      <w:lvlText w:val="%4."/>
      <w:lvlJc w:val="left"/>
    </w:lvl>
    <w:lvl w:ilvl="4">
      <w:start w:val="2"/>
      <w:numFmt w:val="decimal"/>
      <w:lvlText w:val="%5."/>
      <w:lvlJc w:val="left"/>
    </w:lvl>
    <w:lvl w:ilvl="5">
      <w:start w:val="2"/>
      <w:numFmt w:val="decimal"/>
      <w:lvlText w:val="%6."/>
      <w:lvlJc w:val="left"/>
    </w:lvl>
    <w:lvl w:ilvl="6">
      <w:start w:val="2"/>
      <w:numFmt w:val="decimal"/>
      <w:lvlText w:val="%7."/>
      <w:lvlJc w:val="left"/>
    </w:lvl>
    <w:lvl w:ilvl="7">
      <w:start w:val="2"/>
      <w:numFmt w:val="decimal"/>
      <w:lvlText w:val="%8."/>
      <w:lvlJc w:val="left"/>
    </w:lvl>
    <w:lvl w:ilvl="8">
      <w:start w:val="2"/>
      <w:numFmt w:val="decimal"/>
      <w:lvlText w:val="%9."/>
      <w:lvlJc w:val="left"/>
    </w:lvl>
  </w:abstractNum>
  <w:abstractNum w:abstractNumId="158" w15:restartNumberingAfterBreak="0">
    <w:nsid w:val="54772E4D"/>
    <w:multiLevelType w:val="hybridMultilevel"/>
    <w:tmpl w:val="DCA09FB0"/>
    <w:lvl w:ilvl="0" w:tplc="FFFFFFFF">
      <w:start w:val="1"/>
      <w:numFmt w:val="lowerLetter"/>
      <w:lvlText w:val="%1)"/>
      <w:lvlJc w:val="left"/>
      <w:pPr>
        <w:ind w:left="1400" w:hanging="360"/>
      </w:pPr>
      <w:rPr>
        <w:rFonts w:ascii="Calibri" w:hAnsi="Calibri" w:cs="Calibri"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59" w15:restartNumberingAfterBreak="0">
    <w:nsid w:val="54E22017"/>
    <w:multiLevelType w:val="hybridMultilevel"/>
    <w:tmpl w:val="B42A35F6"/>
    <w:name w:val="WW8Num60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5DA41B3"/>
    <w:multiLevelType w:val="hybridMultilevel"/>
    <w:tmpl w:val="4356A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6281769"/>
    <w:multiLevelType w:val="hybridMultilevel"/>
    <w:tmpl w:val="F8187904"/>
    <w:lvl w:ilvl="0" w:tplc="FFFFFFFF">
      <w:start w:val="1"/>
      <w:numFmt w:val="decimal"/>
      <w:lvlText w:val="%1."/>
      <w:lvlJc w:val="left"/>
      <w:pPr>
        <w:ind w:left="1146"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2" w15:restartNumberingAfterBreak="0">
    <w:nsid w:val="577B4390"/>
    <w:multiLevelType w:val="multilevel"/>
    <w:tmpl w:val="5CCEC784"/>
    <w:name w:val="WW8Num17"/>
    <w:lvl w:ilvl="0">
      <w:start w:val="1"/>
      <w:numFmt w:val="decimal"/>
      <w:lvlText w:val="%1."/>
      <w:lvlJc w:val="left"/>
      <w:pPr>
        <w:tabs>
          <w:tab w:val="num" w:pos="380"/>
        </w:tabs>
        <w:ind w:left="0" w:firstLine="0"/>
      </w:pPr>
      <w:rPr>
        <w:rFonts w:hint="default"/>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63" w15:restartNumberingAfterBreak="0">
    <w:nsid w:val="58F91310"/>
    <w:multiLevelType w:val="multilevel"/>
    <w:tmpl w:val="0BBA4DE8"/>
    <w:lvl w:ilvl="0">
      <w:start w:val="2"/>
      <w:numFmt w:val="decimal"/>
      <w:lvlText w:val="%1)"/>
      <w:lvlJc w:val="left"/>
      <w:pPr>
        <w:ind w:left="720" w:hanging="360"/>
      </w:pPr>
    </w:lvl>
    <w:lvl w:ilvl="1">
      <w:start w:val="2"/>
      <w:numFmt w:val="decimal"/>
      <w:lvlText w:val="%2)"/>
      <w:lvlJc w:val="left"/>
      <w:pPr>
        <w:ind w:left="1080" w:hanging="360"/>
      </w:pPr>
    </w:lvl>
    <w:lvl w:ilvl="2">
      <w:start w:val="2"/>
      <w:numFmt w:val="decimal"/>
      <w:lvlText w:val="%3)"/>
      <w:lvlJc w:val="left"/>
      <w:pPr>
        <w:ind w:left="1440" w:hanging="360"/>
      </w:pPr>
    </w:lvl>
    <w:lvl w:ilvl="3">
      <w:start w:val="2"/>
      <w:numFmt w:val="decimal"/>
      <w:lvlText w:val="%4)"/>
      <w:lvlJc w:val="left"/>
      <w:pPr>
        <w:ind w:left="1800" w:hanging="360"/>
      </w:pPr>
    </w:lvl>
    <w:lvl w:ilvl="4">
      <w:start w:val="2"/>
      <w:numFmt w:val="decimal"/>
      <w:lvlText w:val="%5)"/>
      <w:lvlJc w:val="left"/>
      <w:pPr>
        <w:ind w:left="2160" w:hanging="360"/>
      </w:pPr>
    </w:lvl>
    <w:lvl w:ilvl="5">
      <w:start w:val="2"/>
      <w:numFmt w:val="decimal"/>
      <w:lvlText w:val="%6)"/>
      <w:lvlJc w:val="left"/>
      <w:pPr>
        <w:ind w:left="2520" w:hanging="360"/>
      </w:pPr>
    </w:lvl>
    <w:lvl w:ilvl="6">
      <w:start w:val="2"/>
      <w:numFmt w:val="decimal"/>
      <w:lvlText w:val="%7)"/>
      <w:lvlJc w:val="left"/>
      <w:pPr>
        <w:ind w:left="2880" w:hanging="360"/>
      </w:pPr>
    </w:lvl>
    <w:lvl w:ilvl="7">
      <w:start w:val="2"/>
      <w:numFmt w:val="decimal"/>
      <w:lvlText w:val="%8)"/>
      <w:lvlJc w:val="left"/>
      <w:pPr>
        <w:ind w:left="3240" w:hanging="360"/>
      </w:pPr>
    </w:lvl>
    <w:lvl w:ilvl="8">
      <w:start w:val="2"/>
      <w:numFmt w:val="decimal"/>
      <w:lvlText w:val="%9)"/>
      <w:lvlJc w:val="left"/>
      <w:pPr>
        <w:ind w:left="3600" w:hanging="360"/>
      </w:pPr>
    </w:lvl>
  </w:abstractNum>
  <w:abstractNum w:abstractNumId="164" w15:restartNumberingAfterBreak="0">
    <w:nsid w:val="592F2730"/>
    <w:multiLevelType w:val="multilevel"/>
    <w:tmpl w:val="4CEC87DA"/>
    <w:styleLink w:val="WW8Num43"/>
    <w:lvl w:ilvl="0">
      <w:start w:val="8"/>
      <w:numFmt w:val="decimal"/>
      <w:lvlText w:val="%1."/>
      <w:lvlJc w:val="left"/>
    </w:lvl>
    <w:lvl w:ilvl="1">
      <w:start w:val="7"/>
      <w:numFmt w:val="decimal"/>
      <w:lvlText w:val="%2."/>
      <w:lvlJc w:val="left"/>
    </w:lvl>
    <w:lvl w:ilvl="2">
      <w:start w:val="7"/>
      <w:numFmt w:val="decimal"/>
      <w:lvlText w:val="%3."/>
      <w:lvlJc w:val="left"/>
    </w:lvl>
    <w:lvl w:ilvl="3">
      <w:start w:val="7"/>
      <w:numFmt w:val="decimal"/>
      <w:lvlText w:val="%4."/>
      <w:lvlJc w:val="left"/>
    </w:lvl>
    <w:lvl w:ilvl="4">
      <w:start w:val="7"/>
      <w:numFmt w:val="decimal"/>
      <w:lvlText w:val="%5."/>
      <w:lvlJc w:val="left"/>
    </w:lvl>
    <w:lvl w:ilvl="5">
      <w:start w:val="7"/>
      <w:numFmt w:val="decimal"/>
      <w:lvlText w:val="%6."/>
      <w:lvlJc w:val="left"/>
    </w:lvl>
    <w:lvl w:ilvl="6">
      <w:start w:val="7"/>
      <w:numFmt w:val="decimal"/>
      <w:lvlText w:val="%7."/>
      <w:lvlJc w:val="left"/>
    </w:lvl>
    <w:lvl w:ilvl="7">
      <w:start w:val="7"/>
      <w:numFmt w:val="decimal"/>
      <w:lvlText w:val="%8."/>
      <w:lvlJc w:val="left"/>
    </w:lvl>
    <w:lvl w:ilvl="8">
      <w:start w:val="7"/>
      <w:numFmt w:val="decimal"/>
      <w:lvlText w:val="%9."/>
      <w:lvlJc w:val="left"/>
    </w:lvl>
  </w:abstractNum>
  <w:abstractNum w:abstractNumId="165" w15:restartNumberingAfterBreak="0">
    <w:nsid w:val="59D620E8"/>
    <w:multiLevelType w:val="hybridMultilevel"/>
    <w:tmpl w:val="B860AD42"/>
    <w:lvl w:ilvl="0" w:tplc="04150011">
      <w:start w:val="1"/>
      <w:numFmt w:val="decimal"/>
      <w:lvlText w:val="%1)"/>
      <w:lvlJc w:val="left"/>
      <w:pPr>
        <w:ind w:left="1069" w:hanging="360"/>
      </w:p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6" w15:restartNumberingAfterBreak="0">
    <w:nsid w:val="59F72909"/>
    <w:multiLevelType w:val="multilevel"/>
    <w:tmpl w:val="DAC41E70"/>
    <w:styleLink w:val="WWNum5"/>
    <w:lvl w:ilvl="0">
      <w:start w:val="4"/>
      <w:numFmt w:val="decimal"/>
      <w:lvlText w:val="%1."/>
      <w:lvlJc w:val="left"/>
      <w:pPr>
        <w:ind w:left="380" w:hanging="3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5A287812"/>
    <w:multiLevelType w:val="multilevel"/>
    <w:tmpl w:val="237CA01E"/>
    <w:styleLink w:val="WW8Num34"/>
    <w:lvl w:ilvl="0">
      <w:start w:val="9"/>
      <w:numFmt w:val="decimal"/>
      <w:lvlText w:val="%1."/>
      <w:lvlJc w:val="left"/>
    </w:lvl>
    <w:lvl w:ilvl="1">
      <w:start w:val="7"/>
      <w:numFmt w:val="decimal"/>
      <w:lvlText w:val="%2."/>
      <w:lvlJc w:val="left"/>
    </w:lvl>
    <w:lvl w:ilvl="2">
      <w:start w:val="7"/>
      <w:numFmt w:val="decimal"/>
      <w:lvlText w:val="%3."/>
      <w:lvlJc w:val="left"/>
    </w:lvl>
    <w:lvl w:ilvl="3">
      <w:start w:val="7"/>
      <w:numFmt w:val="decimal"/>
      <w:lvlText w:val="%4."/>
      <w:lvlJc w:val="left"/>
    </w:lvl>
    <w:lvl w:ilvl="4">
      <w:start w:val="7"/>
      <w:numFmt w:val="decimal"/>
      <w:lvlText w:val="%5."/>
      <w:lvlJc w:val="left"/>
    </w:lvl>
    <w:lvl w:ilvl="5">
      <w:start w:val="7"/>
      <w:numFmt w:val="decimal"/>
      <w:lvlText w:val="%6."/>
      <w:lvlJc w:val="left"/>
    </w:lvl>
    <w:lvl w:ilvl="6">
      <w:start w:val="7"/>
      <w:numFmt w:val="decimal"/>
      <w:lvlText w:val="%7."/>
      <w:lvlJc w:val="left"/>
    </w:lvl>
    <w:lvl w:ilvl="7">
      <w:start w:val="7"/>
      <w:numFmt w:val="decimal"/>
      <w:lvlText w:val="%8."/>
      <w:lvlJc w:val="left"/>
    </w:lvl>
    <w:lvl w:ilvl="8">
      <w:start w:val="7"/>
      <w:numFmt w:val="decimal"/>
      <w:lvlText w:val="%9."/>
      <w:lvlJc w:val="left"/>
    </w:lvl>
  </w:abstractNum>
  <w:abstractNum w:abstractNumId="168" w15:restartNumberingAfterBreak="0">
    <w:nsid w:val="5A3C6CC2"/>
    <w:multiLevelType w:val="multilevel"/>
    <w:tmpl w:val="A290F84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0" w15:restartNumberingAfterBreak="0">
    <w:nsid w:val="5BBE40E4"/>
    <w:multiLevelType w:val="hybridMultilevel"/>
    <w:tmpl w:val="C8562148"/>
    <w:lvl w:ilvl="0" w:tplc="4AE4A446">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5BEC43BC"/>
    <w:multiLevelType w:val="multilevel"/>
    <w:tmpl w:val="AE521C0C"/>
    <w:styleLink w:val="WW8Num9"/>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72" w15:restartNumberingAfterBreak="0">
    <w:nsid w:val="5C5A36DA"/>
    <w:multiLevelType w:val="multilevel"/>
    <w:tmpl w:val="E964280E"/>
    <w:styleLink w:val="WW8Num64"/>
    <w:lvl w:ilvl="0">
      <w:start w:val="1"/>
      <w:numFmt w:val="decimal"/>
      <w:lvlText w:val="%1."/>
      <w:lvlJc w:val="left"/>
      <w:pPr>
        <w:ind w:left="380" w:hanging="386"/>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5D1664E1"/>
    <w:multiLevelType w:val="multilevel"/>
    <w:tmpl w:val="AE4C42BC"/>
    <w:styleLink w:val="WW8Num69"/>
    <w:lvl w:ilvl="0">
      <w:start w:val="9"/>
      <w:numFmt w:val="decimal"/>
      <w:lvlText w:val="%1."/>
      <w:lvlJc w:val="left"/>
    </w:lvl>
    <w:lvl w:ilvl="1">
      <w:start w:val="9"/>
      <w:numFmt w:val="decimal"/>
      <w:lvlText w:val="%2."/>
      <w:lvlJc w:val="left"/>
    </w:lvl>
    <w:lvl w:ilvl="2">
      <w:start w:val="9"/>
      <w:numFmt w:val="decimal"/>
      <w:lvlText w:val="%3."/>
      <w:lvlJc w:val="left"/>
    </w:lvl>
    <w:lvl w:ilvl="3">
      <w:start w:val="9"/>
      <w:numFmt w:val="decimal"/>
      <w:lvlText w:val="%4."/>
      <w:lvlJc w:val="left"/>
    </w:lvl>
    <w:lvl w:ilvl="4">
      <w:start w:val="9"/>
      <w:numFmt w:val="decimal"/>
      <w:lvlText w:val="%5."/>
      <w:lvlJc w:val="left"/>
    </w:lvl>
    <w:lvl w:ilvl="5">
      <w:start w:val="9"/>
      <w:numFmt w:val="decimal"/>
      <w:lvlText w:val="%6."/>
      <w:lvlJc w:val="left"/>
    </w:lvl>
    <w:lvl w:ilvl="6">
      <w:start w:val="9"/>
      <w:numFmt w:val="decimal"/>
      <w:lvlText w:val="%7."/>
      <w:lvlJc w:val="left"/>
    </w:lvl>
    <w:lvl w:ilvl="7">
      <w:start w:val="9"/>
      <w:numFmt w:val="decimal"/>
      <w:lvlText w:val="%8."/>
      <w:lvlJc w:val="left"/>
    </w:lvl>
    <w:lvl w:ilvl="8">
      <w:start w:val="9"/>
      <w:numFmt w:val="decimal"/>
      <w:lvlText w:val="%9."/>
      <w:lvlJc w:val="left"/>
    </w:lvl>
  </w:abstractNum>
  <w:abstractNum w:abstractNumId="174" w15:restartNumberingAfterBreak="0">
    <w:nsid w:val="5D7927D3"/>
    <w:multiLevelType w:val="multilevel"/>
    <w:tmpl w:val="4838E6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5" w15:restartNumberingAfterBreak="0">
    <w:nsid w:val="5DA960C3"/>
    <w:multiLevelType w:val="hybridMultilevel"/>
    <w:tmpl w:val="F866EE36"/>
    <w:lvl w:ilvl="0" w:tplc="DE248440">
      <w:start w:val="1"/>
      <w:numFmt w:val="decimal"/>
      <w:lvlText w:val="%1)"/>
      <w:lvlJc w:val="left"/>
      <w:pPr>
        <w:ind w:left="720" w:hanging="360"/>
      </w:pPr>
      <w:rPr>
        <w:rFonts w:cs="Times New Roman"/>
        <w:b w:val="0"/>
        <w:color w:val="auto"/>
        <w:sz w:val="22"/>
        <w:szCs w:val="22"/>
      </w:rPr>
    </w:lvl>
    <w:lvl w:ilvl="1" w:tplc="04150017">
      <w:start w:val="1"/>
      <w:numFmt w:val="lowerLetter"/>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620D68BF"/>
    <w:multiLevelType w:val="hybridMultilevel"/>
    <w:tmpl w:val="6AF0EF7A"/>
    <w:lvl w:ilvl="0" w:tplc="6822678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7" w15:restartNumberingAfterBreak="0">
    <w:nsid w:val="62D26B6D"/>
    <w:multiLevelType w:val="multilevel"/>
    <w:tmpl w:val="E2FCA326"/>
    <w:styleLink w:val="WW8Num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8" w15:restartNumberingAfterBreak="0">
    <w:nsid w:val="63BE320E"/>
    <w:multiLevelType w:val="multilevel"/>
    <w:tmpl w:val="EB66289A"/>
    <w:styleLink w:val="WW8Num32"/>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79" w15:restartNumberingAfterBreak="0">
    <w:nsid w:val="66897579"/>
    <w:multiLevelType w:val="multilevel"/>
    <w:tmpl w:val="C2C224A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0" w15:restartNumberingAfterBreak="0">
    <w:nsid w:val="675E3F85"/>
    <w:multiLevelType w:val="multilevel"/>
    <w:tmpl w:val="09B81C3C"/>
    <w:styleLink w:val="WW8Num3"/>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81" w15:restartNumberingAfterBreak="0">
    <w:nsid w:val="67C70BDA"/>
    <w:multiLevelType w:val="multilevel"/>
    <w:tmpl w:val="BF220DDA"/>
    <w:lvl w:ilvl="0">
      <w:start w:val="1"/>
      <w:numFmt w:val="decimal"/>
      <w:lvlText w:val="%1."/>
      <w:lvlJc w:val="left"/>
      <w:pPr>
        <w:ind w:left="380" w:hanging="386"/>
      </w:pPr>
      <w:rPr>
        <w:color w:val="auto"/>
        <w:sz w:val="22"/>
        <w:szCs w:val="22"/>
      </w:rPr>
    </w:lvl>
    <w:lvl w:ilvl="1">
      <w:start w:val="1"/>
      <w:numFmt w:val="decimal"/>
      <w:lvlText w:val="%2."/>
      <w:lvlJc w:val="left"/>
      <w:pPr>
        <w:ind w:left="108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182" w15:restartNumberingAfterBreak="0">
    <w:nsid w:val="68320A00"/>
    <w:multiLevelType w:val="multilevel"/>
    <w:tmpl w:val="B114CFC4"/>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3" w15:restartNumberingAfterBreak="0">
    <w:nsid w:val="69460147"/>
    <w:multiLevelType w:val="hybridMultilevel"/>
    <w:tmpl w:val="3EBE75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9A7769B"/>
    <w:multiLevelType w:val="hybridMultilevel"/>
    <w:tmpl w:val="A5CCF378"/>
    <w:lvl w:ilvl="0" w:tplc="B3625808">
      <w:start w:val="1"/>
      <w:numFmt w:val="bullet"/>
      <w:lvlText w:val=""/>
      <w:lvlJc w:val="left"/>
      <w:pPr>
        <w:ind w:left="720" w:hanging="360"/>
      </w:pPr>
      <w:rPr>
        <w:rFonts w:ascii="Symbol" w:hAnsi="Symbol" w:hint="default"/>
      </w:rPr>
    </w:lvl>
    <w:lvl w:ilvl="1" w:tplc="0A3CE686">
      <w:start w:val="1"/>
      <w:numFmt w:val="bullet"/>
      <w:lvlText w:val="o"/>
      <w:lvlJc w:val="left"/>
      <w:pPr>
        <w:ind w:left="1440" w:hanging="360"/>
      </w:pPr>
      <w:rPr>
        <w:rFonts w:ascii="Courier New" w:hAnsi="Courier New" w:cs="Courier New"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6A935541"/>
    <w:multiLevelType w:val="hybridMultilevel"/>
    <w:tmpl w:val="AA7034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6BD51CFE"/>
    <w:multiLevelType w:val="multilevel"/>
    <w:tmpl w:val="F7E6DE46"/>
    <w:styleLink w:val="WW8Num13"/>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87" w15:restartNumberingAfterBreak="0">
    <w:nsid w:val="6E2F5284"/>
    <w:multiLevelType w:val="hybridMultilevel"/>
    <w:tmpl w:val="A40C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EA91652"/>
    <w:multiLevelType w:val="multilevel"/>
    <w:tmpl w:val="FFA4D07C"/>
    <w:styleLink w:val="WW8Num8"/>
    <w:lvl w:ilvl="0">
      <w:start w:val="2"/>
      <w:numFmt w:val="decimal"/>
      <w:lvlText w:val="%1."/>
      <w:lvlJc w:val="left"/>
    </w:lvl>
    <w:lvl w:ilvl="1">
      <w:start w:val="2"/>
      <w:numFmt w:val="decimal"/>
      <w:lvlText w:val="%2."/>
      <w:lvlJc w:val="left"/>
    </w:lvl>
    <w:lvl w:ilvl="2">
      <w:start w:val="2"/>
      <w:numFmt w:val="decimal"/>
      <w:lvlText w:val="%3."/>
      <w:lvlJc w:val="left"/>
    </w:lvl>
    <w:lvl w:ilvl="3">
      <w:start w:val="2"/>
      <w:numFmt w:val="decimal"/>
      <w:lvlText w:val="%4."/>
      <w:lvlJc w:val="left"/>
    </w:lvl>
    <w:lvl w:ilvl="4">
      <w:start w:val="2"/>
      <w:numFmt w:val="decimal"/>
      <w:lvlText w:val="%5."/>
      <w:lvlJc w:val="left"/>
    </w:lvl>
    <w:lvl w:ilvl="5">
      <w:start w:val="2"/>
      <w:numFmt w:val="decimal"/>
      <w:lvlText w:val="%6."/>
      <w:lvlJc w:val="left"/>
    </w:lvl>
    <w:lvl w:ilvl="6">
      <w:start w:val="2"/>
      <w:numFmt w:val="decimal"/>
      <w:lvlText w:val="%7."/>
      <w:lvlJc w:val="left"/>
    </w:lvl>
    <w:lvl w:ilvl="7">
      <w:start w:val="2"/>
      <w:numFmt w:val="decimal"/>
      <w:lvlText w:val="%8."/>
      <w:lvlJc w:val="left"/>
    </w:lvl>
    <w:lvl w:ilvl="8">
      <w:start w:val="2"/>
      <w:numFmt w:val="decimal"/>
      <w:lvlText w:val="%9."/>
      <w:lvlJc w:val="left"/>
    </w:lvl>
  </w:abstractNum>
  <w:abstractNum w:abstractNumId="189" w15:restartNumberingAfterBreak="0">
    <w:nsid w:val="6F56783E"/>
    <w:multiLevelType w:val="multilevel"/>
    <w:tmpl w:val="4C782E4A"/>
    <w:styleLink w:val="WW8Num27"/>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190" w15:restartNumberingAfterBreak="0">
    <w:nsid w:val="6F82272B"/>
    <w:multiLevelType w:val="multilevel"/>
    <w:tmpl w:val="CD5CB812"/>
    <w:styleLink w:val="WWNum11"/>
    <w:lvl w:ilvl="0">
      <w:start w:val="3"/>
      <w:numFmt w:val="decimal"/>
      <w:lvlText w:val="%1."/>
      <w:lvlJc w:val="left"/>
      <w:pPr>
        <w:ind w:left="380" w:hanging="386"/>
      </w:pPr>
    </w:lvl>
    <w:lvl w:ilvl="1">
      <w:start w:val="3"/>
      <w:numFmt w:val="decimal"/>
      <w:lvlText w:val="%2."/>
      <w:lvlJc w:val="left"/>
      <w:pPr>
        <w:ind w:left="1080" w:hanging="360"/>
      </w:pPr>
    </w:lvl>
    <w:lvl w:ilvl="2">
      <w:start w:val="3"/>
      <w:numFmt w:val="decimal"/>
      <w:lvlText w:val="%3."/>
      <w:lvlJc w:val="left"/>
      <w:pPr>
        <w:ind w:left="1440" w:hanging="360"/>
      </w:pPr>
    </w:lvl>
    <w:lvl w:ilvl="3">
      <w:start w:val="3"/>
      <w:numFmt w:val="decimal"/>
      <w:lvlText w:val="%4."/>
      <w:lvlJc w:val="left"/>
      <w:pPr>
        <w:ind w:left="1800" w:hanging="360"/>
      </w:pPr>
    </w:lvl>
    <w:lvl w:ilvl="4">
      <w:start w:val="3"/>
      <w:numFmt w:val="decimal"/>
      <w:lvlText w:val="%5."/>
      <w:lvlJc w:val="left"/>
      <w:pPr>
        <w:ind w:left="2160" w:hanging="360"/>
      </w:pPr>
    </w:lvl>
    <w:lvl w:ilvl="5">
      <w:start w:val="3"/>
      <w:numFmt w:val="decimal"/>
      <w:lvlText w:val="%6."/>
      <w:lvlJc w:val="left"/>
      <w:pPr>
        <w:ind w:left="2520" w:hanging="360"/>
      </w:pPr>
    </w:lvl>
    <w:lvl w:ilvl="6">
      <w:start w:val="3"/>
      <w:numFmt w:val="decimal"/>
      <w:lvlText w:val="%7."/>
      <w:lvlJc w:val="left"/>
      <w:pPr>
        <w:ind w:left="2880" w:hanging="360"/>
      </w:pPr>
    </w:lvl>
    <w:lvl w:ilvl="7">
      <w:start w:val="3"/>
      <w:numFmt w:val="decimal"/>
      <w:lvlText w:val="%8."/>
      <w:lvlJc w:val="left"/>
      <w:pPr>
        <w:ind w:left="3240" w:hanging="360"/>
      </w:pPr>
    </w:lvl>
    <w:lvl w:ilvl="8">
      <w:start w:val="3"/>
      <w:numFmt w:val="decimal"/>
      <w:lvlText w:val="%9."/>
      <w:lvlJc w:val="left"/>
      <w:pPr>
        <w:ind w:left="3600" w:hanging="360"/>
      </w:pPr>
    </w:lvl>
  </w:abstractNum>
  <w:abstractNum w:abstractNumId="191" w15:restartNumberingAfterBreak="0">
    <w:nsid w:val="6FC23F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3" w15:restartNumberingAfterBreak="0">
    <w:nsid w:val="72CC5004"/>
    <w:multiLevelType w:val="multilevel"/>
    <w:tmpl w:val="DCF67BE4"/>
    <w:lvl w:ilvl="0">
      <w:start w:val="1"/>
      <w:numFmt w:val="decimal"/>
      <w:lvlText w:val="%1)"/>
      <w:lvlJc w:val="left"/>
      <w:pPr>
        <w:ind w:left="720" w:hanging="360"/>
      </w:pPr>
      <w:rPr>
        <w:rFonts w:cs="Times New Roman"/>
        <w:b w:val="0"/>
        <w:bCs w:val="0"/>
      </w:rPr>
    </w:lvl>
    <w:lvl w:ilvl="1">
      <w:start w:val="1"/>
      <w:numFmt w:val="lowerLetter"/>
      <w:lvlText w:val="%2)"/>
      <w:lvlJc w:val="left"/>
      <w:pPr>
        <w:ind w:left="1080" w:hanging="360"/>
      </w:p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4" w15:restartNumberingAfterBreak="0">
    <w:nsid w:val="730F52A5"/>
    <w:multiLevelType w:val="hybridMultilevel"/>
    <w:tmpl w:val="E49A6F3C"/>
    <w:lvl w:ilvl="0" w:tplc="FFFFFFFF">
      <w:start w:val="1"/>
      <w:numFmt w:val="decimal"/>
      <w:lvlText w:val="%1)"/>
      <w:lvlJc w:val="left"/>
      <w:pPr>
        <w:ind w:left="720" w:hanging="360"/>
      </w:pPr>
      <w:rPr>
        <w:rFonts w:cs="Times New Roman" w:hint="default"/>
        <w:b w:val="0"/>
        <w:color w:val="000000"/>
      </w:rPr>
    </w:lvl>
    <w:lvl w:ilvl="1" w:tplc="FFFFFFFF">
      <w:start w:val="1"/>
      <w:numFmt w:val="lowerLetter"/>
      <w:lvlText w:val="%2)"/>
      <w:lvlJc w:val="left"/>
      <w:pPr>
        <w:ind w:left="3763" w:hanging="360"/>
      </w:pPr>
      <w:rPr>
        <w:rFonts w:cs="Times New Roman" w:hint="default"/>
        <w:b w:val="0"/>
        <w:strike w:val="0"/>
        <w:color w:val="000000"/>
      </w:rPr>
    </w:lvl>
    <w:lvl w:ilvl="2" w:tplc="FFFFFFFF">
      <w:start w:val="1"/>
      <w:numFmt w:val="lowerRoman"/>
      <w:lvlText w:val="%3."/>
      <w:lvlJc w:val="right"/>
      <w:pPr>
        <w:ind w:left="2160" w:hanging="180"/>
      </w:pPr>
      <w:rPr>
        <w:rFonts w:cs="Times New Roman"/>
      </w:rPr>
    </w:lvl>
    <w:lvl w:ilvl="3" w:tplc="FFFFFFFF">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5" w15:restartNumberingAfterBreak="0">
    <w:nsid w:val="73E85A83"/>
    <w:multiLevelType w:val="multilevel"/>
    <w:tmpl w:val="3880FD1C"/>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74BC1E3E"/>
    <w:multiLevelType w:val="hybridMultilevel"/>
    <w:tmpl w:val="93B4EAB0"/>
    <w:lvl w:ilvl="0" w:tplc="DE90BB32">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7" w15:restartNumberingAfterBreak="0">
    <w:nsid w:val="7582537B"/>
    <w:multiLevelType w:val="hybridMultilevel"/>
    <w:tmpl w:val="E02454E2"/>
    <w:lvl w:ilvl="0" w:tplc="042A04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5BE5C6F"/>
    <w:multiLevelType w:val="hybridMultilevel"/>
    <w:tmpl w:val="0D0853F2"/>
    <w:lvl w:ilvl="0" w:tplc="E5E8A81E">
      <w:start w:val="1"/>
      <w:numFmt w:val="lowerLetter"/>
      <w:lvlText w:val="%1)"/>
      <w:lvlJc w:val="left"/>
      <w:pPr>
        <w:ind w:left="1100" w:hanging="360"/>
      </w:pPr>
      <w:rPr>
        <w:rFonts w:hint="default"/>
        <w:b w:val="0"/>
        <w:bCs/>
      </w:rPr>
    </w:lvl>
    <w:lvl w:ilvl="1" w:tplc="FFFFFFFF">
      <w:start w:val="1"/>
      <w:numFmt w:val="lowerLetter"/>
      <w:lvlText w:val="%2."/>
      <w:lvlJc w:val="left"/>
      <w:pPr>
        <w:ind w:left="1820" w:hanging="360"/>
      </w:pPr>
      <w:rPr>
        <w:rFonts w:cs="Times New Roman"/>
      </w:rPr>
    </w:lvl>
    <w:lvl w:ilvl="2" w:tplc="FFFFFFFF" w:tentative="1">
      <w:start w:val="1"/>
      <w:numFmt w:val="lowerRoman"/>
      <w:lvlText w:val="%3."/>
      <w:lvlJc w:val="right"/>
      <w:pPr>
        <w:ind w:left="2540" w:hanging="180"/>
      </w:pPr>
      <w:rPr>
        <w:rFonts w:cs="Times New Roman"/>
      </w:rPr>
    </w:lvl>
    <w:lvl w:ilvl="3" w:tplc="FFFFFFFF" w:tentative="1">
      <w:start w:val="1"/>
      <w:numFmt w:val="decimal"/>
      <w:lvlText w:val="%4."/>
      <w:lvlJc w:val="left"/>
      <w:pPr>
        <w:ind w:left="3260" w:hanging="360"/>
      </w:pPr>
      <w:rPr>
        <w:rFonts w:cs="Times New Roman"/>
      </w:rPr>
    </w:lvl>
    <w:lvl w:ilvl="4" w:tplc="FFFFFFFF" w:tentative="1">
      <w:start w:val="1"/>
      <w:numFmt w:val="lowerLetter"/>
      <w:lvlText w:val="%5."/>
      <w:lvlJc w:val="left"/>
      <w:pPr>
        <w:ind w:left="3980" w:hanging="360"/>
      </w:pPr>
      <w:rPr>
        <w:rFonts w:cs="Times New Roman"/>
      </w:rPr>
    </w:lvl>
    <w:lvl w:ilvl="5" w:tplc="FFFFFFFF" w:tentative="1">
      <w:start w:val="1"/>
      <w:numFmt w:val="lowerRoman"/>
      <w:lvlText w:val="%6."/>
      <w:lvlJc w:val="right"/>
      <w:pPr>
        <w:ind w:left="4700" w:hanging="180"/>
      </w:pPr>
      <w:rPr>
        <w:rFonts w:cs="Times New Roman"/>
      </w:rPr>
    </w:lvl>
    <w:lvl w:ilvl="6" w:tplc="FFFFFFFF" w:tentative="1">
      <w:start w:val="1"/>
      <w:numFmt w:val="decimal"/>
      <w:lvlText w:val="%7."/>
      <w:lvlJc w:val="left"/>
      <w:pPr>
        <w:ind w:left="5420" w:hanging="360"/>
      </w:pPr>
      <w:rPr>
        <w:rFonts w:cs="Times New Roman"/>
      </w:rPr>
    </w:lvl>
    <w:lvl w:ilvl="7" w:tplc="FFFFFFFF" w:tentative="1">
      <w:start w:val="1"/>
      <w:numFmt w:val="lowerLetter"/>
      <w:lvlText w:val="%8."/>
      <w:lvlJc w:val="left"/>
      <w:pPr>
        <w:ind w:left="6140" w:hanging="360"/>
      </w:pPr>
      <w:rPr>
        <w:rFonts w:cs="Times New Roman"/>
      </w:rPr>
    </w:lvl>
    <w:lvl w:ilvl="8" w:tplc="FFFFFFFF" w:tentative="1">
      <w:start w:val="1"/>
      <w:numFmt w:val="lowerRoman"/>
      <w:lvlText w:val="%9."/>
      <w:lvlJc w:val="right"/>
      <w:pPr>
        <w:ind w:left="6860" w:hanging="180"/>
      </w:pPr>
      <w:rPr>
        <w:rFonts w:cs="Times New Roman"/>
      </w:rPr>
    </w:lvl>
  </w:abstractNum>
  <w:abstractNum w:abstractNumId="199" w15:restartNumberingAfterBreak="0">
    <w:nsid w:val="760A2AEC"/>
    <w:multiLevelType w:val="multilevel"/>
    <w:tmpl w:val="3FDE831A"/>
    <w:lvl w:ilvl="0">
      <w:start w:val="1"/>
      <w:numFmt w:val="decimal"/>
      <w:lvlText w:val="%1."/>
      <w:lvlJc w:val="left"/>
      <w:pPr>
        <w:ind w:left="380" w:hanging="386"/>
      </w:pPr>
      <w:rPr>
        <w:rFonts w:hint="default"/>
        <w:color w:val="auto"/>
        <w:sz w:val="22"/>
        <w:szCs w:val="22"/>
      </w:rPr>
    </w:lvl>
    <w:lvl w:ilvl="1">
      <w:start w:val="1"/>
      <w:numFmt w:val="decimal"/>
      <w:lvlText w:val="%2."/>
      <w:lvlJc w:val="left"/>
      <w:pPr>
        <w:ind w:left="1080" w:hanging="360"/>
      </w:pPr>
      <w:rPr>
        <w:rFonts w:hint="default"/>
        <w:color w:val="auto"/>
        <w:sz w:val="22"/>
        <w:szCs w:val="22"/>
      </w:rPr>
    </w:lvl>
    <w:lvl w:ilvl="2">
      <w:start w:val="1"/>
      <w:numFmt w:val="decimal"/>
      <w:lvlText w:val="%3."/>
      <w:lvlJc w:val="left"/>
      <w:pPr>
        <w:ind w:left="1440" w:hanging="360"/>
      </w:pPr>
      <w:rPr>
        <w:rFonts w:hint="default"/>
        <w:color w:val="auto"/>
        <w:sz w:val="22"/>
        <w:szCs w:val="22"/>
      </w:rPr>
    </w:lvl>
    <w:lvl w:ilvl="3">
      <w:start w:val="1"/>
      <w:numFmt w:val="decimal"/>
      <w:lvlText w:val="%4."/>
      <w:lvlJc w:val="left"/>
      <w:pPr>
        <w:ind w:left="1800" w:hanging="360"/>
      </w:pPr>
      <w:rPr>
        <w:rFonts w:hint="default"/>
        <w:color w:val="auto"/>
        <w:sz w:val="22"/>
        <w:szCs w:val="22"/>
      </w:rPr>
    </w:lvl>
    <w:lvl w:ilvl="4">
      <w:start w:val="1"/>
      <w:numFmt w:val="decimal"/>
      <w:lvlText w:val="%5."/>
      <w:lvlJc w:val="left"/>
      <w:pPr>
        <w:ind w:left="2160" w:hanging="360"/>
      </w:pPr>
      <w:rPr>
        <w:rFonts w:hint="default"/>
        <w:color w:val="auto"/>
        <w:sz w:val="22"/>
        <w:szCs w:val="22"/>
      </w:rPr>
    </w:lvl>
    <w:lvl w:ilvl="5">
      <w:start w:val="1"/>
      <w:numFmt w:val="decimal"/>
      <w:lvlText w:val="%6."/>
      <w:lvlJc w:val="left"/>
      <w:pPr>
        <w:ind w:left="2520" w:hanging="360"/>
      </w:pPr>
      <w:rPr>
        <w:rFonts w:hint="default"/>
        <w:color w:val="auto"/>
        <w:sz w:val="22"/>
        <w:szCs w:val="22"/>
      </w:rPr>
    </w:lvl>
    <w:lvl w:ilvl="6">
      <w:start w:val="1"/>
      <w:numFmt w:val="decimal"/>
      <w:lvlText w:val="%7."/>
      <w:lvlJc w:val="left"/>
      <w:pPr>
        <w:ind w:left="2880" w:hanging="360"/>
      </w:pPr>
      <w:rPr>
        <w:rFonts w:hint="default"/>
        <w:color w:val="auto"/>
        <w:sz w:val="22"/>
        <w:szCs w:val="22"/>
      </w:rPr>
    </w:lvl>
    <w:lvl w:ilvl="7">
      <w:start w:val="1"/>
      <w:numFmt w:val="decimal"/>
      <w:lvlText w:val="%8."/>
      <w:lvlJc w:val="left"/>
      <w:pPr>
        <w:ind w:left="3240" w:hanging="360"/>
      </w:pPr>
      <w:rPr>
        <w:rFonts w:hint="default"/>
        <w:color w:val="auto"/>
        <w:sz w:val="22"/>
        <w:szCs w:val="22"/>
      </w:rPr>
    </w:lvl>
    <w:lvl w:ilvl="8">
      <w:start w:val="1"/>
      <w:numFmt w:val="decimal"/>
      <w:lvlText w:val="%9."/>
      <w:lvlJc w:val="left"/>
      <w:pPr>
        <w:ind w:left="3600" w:hanging="360"/>
      </w:pPr>
      <w:rPr>
        <w:rFonts w:hint="default"/>
        <w:color w:val="auto"/>
        <w:sz w:val="22"/>
        <w:szCs w:val="22"/>
      </w:rPr>
    </w:lvl>
  </w:abstractNum>
  <w:abstractNum w:abstractNumId="200" w15:restartNumberingAfterBreak="0">
    <w:nsid w:val="76526AF0"/>
    <w:multiLevelType w:val="multilevel"/>
    <w:tmpl w:val="707A87C6"/>
    <w:lvl w:ilvl="0">
      <w:start w:val="1"/>
      <w:numFmt w:val="decimal"/>
      <w:lvlText w:val="%1)"/>
      <w:lvlJc w:val="left"/>
      <w:pPr>
        <w:ind w:left="720" w:hanging="360"/>
      </w:pPr>
      <w:rPr>
        <w:rFonts w:hint="default"/>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1" w15:restartNumberingAfterBreak="0">
    <w:nsid w:val="771C34C6"/>
    <w:multiLevelType w:val="hybridMultilevel"/>
    <w:tmpl w:val="DCA09FB0"/>
    <w:lvl w:ilvl="0" w:tplc="9A484E14">
      <w:start w:val="1"/>
      <w:numFmt w:val="lowerLetter"/>
      <w:lvlText w:val="%1)"/>
      <w:lvlJc w:val="left"/>
      <w:pPr>
        <w:ind w:left="1400" w:hanging="360"/>
      </w:pPr>
      <w:rPr>
        <w:rFonts w:ascii="Calibri" w:hAnsi="Calibri" w:cs="Calibri"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2" w15:restartNumberingAfterBreak="0">
    <w:nsid w:val="774E3F66"/>
    <w:multiLevelType w:val="hybridMultilevel"/>
    <w:tmpl w:val="BF20A93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3" w15:restartNumberingAfterBreak="0">
    <w:nsid w:val="789841A5"/>
    <w:multiLevelType w:val="multilevel"/>
    <w:tmpl w:val="2B827FB8"/>
    <w:styleLink w:val="WW8Num3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4" w15:restartNumberingAfterBreak="0">
    <w:nsid w:val="7A141DBA"/>
    <w:multiLevelType w:val="hybridMultilevel"/>
    <w:tmpl w:val="B860AD42"/>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5" w15:restartNumberingAfterBreak="0">
    <w:nsid w:val="7A3772BB"/>
    <w:multiLevelType w:val="hybridMultilevel"/>
    <w:tmpl w:val="8E14FF20"/>
    <w:lvl w:ilvl="0" w:tplc="FFFFFFFF">
      <w:start w:val="1"/>
      <w:numFmt w:val="decimal"/>
      <w:lvlText w:val="%1)"/>
      <w:lvlJc w:val="left"/>
      <w:pPr>
        <w:ind w:left="720" w:hanging="360"/>
      </w:pPr>
      <w:rPr>
        <w:rFonts w:ascii="Aptos" w:eastAsia="Adobe Kaiti Std R" w:hAnsi="Aptos" w:cs="Mangal"/>
        <w:b w:val="0"/>
        <w:color w:val="000000"/>
      </w:rPr>
    </w:lvl>
    <w:lvl w:ilvl="1" w:tplc="FFFFFFFF">
      <w:start w:val="1"/>
      <w:numFmt w:val="lowerLetter"/>
      <w:lvlText w:val="%2)"/>
      <w:lvlJc w:val="left"/>
      <w:pPr>
        <w:ind w:left="3763" w:hanging="360"/>
      </w:pPr>
      <w:rPr>
        <w:rFonts w:cs="Times New Roman" w:hint="default"/>
        <w:b w:val="0"/>
        <w:strike w:val="0"/>
        <w:color w:val="000000"/>
      </w:rPr>
    </w:lvl>
    <w:lvl w:ilvl="2" w:tplc="FFFFFFFF">
      <w:start w:val="1"/>
      <w:numFmt w:val="lowerRoman"/>
      <w:lvlText w:val="%3."/>
      <w:lvlJc w:val="right"/>
      <w:pPr>
        <w:ind w:left="2160" w:hanging="180"/>
      </w:pPr>
      <w:rPr>
        <w:rFonts w:cs="Times New Roman"/>
      </w:rPr>
    </w:lvl>
    <w:lvl w:ilvl="3" w:tplc="FFFFFFFF">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6" w15:restartNumberingAfterBreak="0">
    <w:nsid w:val="7A8A48A6"/>
    <w:multiLevelType w:val="hybridMultilevel"/>
    <w:tmpl w:val="E10080DC"/>
    <w:lvl w:ilvl="0" w:tplc="BB821B5C">
      <w:start w:val="2"/>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ABE1667"/>
    <w:multiLevelType w:val="multilevel"/>
    <w:tmpl w:val="3FF04D08"/>
    <w:styleLink w:val="WW8Num29"/>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abstractNum w:abstractNumId="208" w15:restartNumberingAfterBreak="0">
    <w:nsid w:val="7B280EBA"/>
    <w:multiLevelType w:val="multilevel"/>
    <w:tmpl w:val="37F2B0CA"/>
    <w:styleLink w:val="WW8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9" w15:restartNumberingAfterBreak="0">
    <w:nsid w:val="7BBB025A"/>
    <w:multiLevelType w:val="multilevel"/>
    <w:tmpl w:val="C27229DA"/>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0" w15:restartNumberingAfterBreak="0">
    <w:nsid w:val="7BFC42BC"/>
    <w:multiLevelType w:val="hybridMultilevel"/>
    <w:tmpl w:val="1298D8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1" w15:restartNumberingAfterBreak="0">
    <w:nsid w:val="7C841EA2"/>
    <w:multiLevelType w:val="hybridMultilevel"/>
    <w:tmpl w:val="987A116A"/>
    <w:lvl w:ilvl="0" w:tplc="C6C2B200">
      <w:start w:val="1"/>
      <w:numFmt w:val="decimal"/>
      <w:lvlText w:val="%1)"/>
      <w:lvlJc w:val="left"/>
      <w:pPr>
        <w:ind w:left="644" w:hanging="360"/>
      </w:pPr>
      <w:rPr>
        <w:color w:val="auto"/>
      </w:rPr>
    </w:lvl>
    <w:lvl w:ilvl="1" w:tplc="04150017">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2" w15:restartNumberingAfterBreak="0">
    <w:nsid w:val="7CE8219B"/>
    <w:multiLevelType w:val="multilevel"/>
    <w:tmpl w:val="FE6E8738"/>
    <w:styleLink w:val="WW8Num1"/>
    <w:lvl w:ilvl="0">
      <w:start w:val="1"/>
      <w:numFmt w:val="none"/>
      <w:suff w:val="nothing"/>
      <w:lvlText w:val="%1"/>
      <w:lvlJc w:val="left"/>
    </w:lvl>
    <w:lvl w:ilvl="1">
      <w:start w:val="1"/>
      <w:numFmt w:val="none"/>
      <w:suff w:val="nothing"/>
      <w:lvlText w:val="%2"/>
      <w:lvlJc w:val="left"/>
    </w:lvl>
    <w:lvl w:ilvl="2">
      <w:start w:val="1"/>
      <w:numFmt w:val="decimal"/>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13" w15:restartNumberingAfterBreak="0">
    <w:nsid w:val="7CFC263E"/>
    <w:multiLevelType w:val="multilevel"/>
    <w:tmpl w:val="8F22AA3A"/>
    <w:styleLink w:val="WW8Num39"/>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14" w15:restartNumberingAfterBreak="0">
    <w:nsid w:val="7DA625E6"/>
    <w:multiLevelType w:val="multilevel"/>
    <w:tmpl w:val="48F8C450"/>
    <w:styleLink w:val="WW8Num26"/>
    <w:lvl w:ilvl="0">
      <w:start w:val="1"/>
      <w:numFmt w:val="decimal"/>
      <w:lvlText w:val="%1."/>
      <w:lvlJc w:val="left"/>
      <w:rPr>
        <w:b w:val="0"/>
        <w:bCs w:val="0"/>
        <w:sz w:val="22"/>
        <w:szCs w:val="22"/>
      </w:rPr>
    </w:lvl>
    <w:lvl w:ilvl="1">
      <w:start w:val="1"/>
      <w:numFmt w:val="decimal"/>
      <w:lvlText w:val="%2."/>
      <w:lvlJc w:val="left"/>
      <w:rPr>
        <w:b w:val="0"/>
        <w:bCs w:val="0"/>
        <w:sz w:val="22"/>
        <w:szCs w:val="22"/>
      </w:rPr>
    </w:lvl>
    <w:lvl w:ilvl="2">
      <w:start w:val="1"/>
      <w:numFmt w:val="decimal"/>
      <w:lvlText w:val="%3."/>
      <w:lvlJc w:val="left"/>
      <w:rPr>
        <w:b w:val="0"/>
        <w:bCs w:val="0"/>
        <w:sz w:val="22"/>
        <w:szCs w:val="22"/>
      </w:rPr>
    </w:lvl>
    <w:lvl w:ilvl="3">
      <w:start w:val="1"/>
      <w:numFmt w:val="decimal"/>
      <w:lvlText w:val="%4."/>
      <w:lvlJc w:val="left"/>
      <w:rPr>
        <w:b w:val="0"/>
        <w:bCs w:val="0"/>
        <w:sz w:val="22"/>
        <w:szCs w:val="22"/>
      </w:rPr>
    </w:lvl>
    <w:lvl w:ilvl="4">
      <w:start w:val="1"/>
      <w:numFmt w:val="decimal"/>
      <w:lvlText w:val="%5."/>
      <w:lvlJc w:val="left"/>
      <w:rPr>
        <w:b w:val="0"/>
        <w:bCs w:val="0"/>
        <w:sz w:val="22"/>
        <w:szCs w:val="22"/>
      </w:rPr>
    </w:lvl>
    <w:lvl w:ilvl="5">
      <w:start w:val="1"/>
      <w:numFmt w:val="decimal"/>
      <w:lvlText w:val="%6."/>
      <w:lvlJc w:val="left"/>
      <w:rPr>
        <w:b w:val="0"/>
        <w:bCs w:val="0"/>
        <w:sz w:val="22"/>
        <w:szCs w:val="22"/>
      </w:rPr>
    </w:lvl>
    <w:lvl w:ilvl="6">
      <w:start w:val="1"/>
      <w:numFmt w:val="decimal"/>
      <w:lvlText w:val="%7."/>
      <w:lvlJc w:val="left"/>
      <w:rPr>
        <w:b w:val="0"/>
        <w:bCs w:val="0"/>
        <w:sz w:val="22"/>
        <w:szCs w:val="22"/>
      </w:rPr>
    </w:lvl>
    <w:lvl w:ilvl="7">
      <w:start w:val="1"/>
      <w:numFmt w:val="decimal"/>
      <w:lvlText w:val="%8."/>
      <w:lvlJc w:val="left"/>
      <w:rPr>
        <w:b w:val="0"/>
        <w:bCs w:val="0"/>
        <w:sz w:val="22"/>
        <w:szCs w:val="22"/>
      </w:rPr>
    </w:lvl>
    <w:lvl w:ilvl="8">
      <w:start w:val="1"/>
      <w:numFmt w:val="decimal"/>
      <w:lvlText w:val="%9."/>
      <w:lvlJc w:val="left"/>
      <w:rPr>
        <w:b w:val="0"/>
        <w:bCs w:val="0"/>
        <w:sz w:val="22"/>
        <w:szCs w:val="22"/>
      </w:rPr>
    </w:lvl>
  </w:abstractNum>
  <w:num w:numId="1" w16cid:durableId="73169743">
    <w:abstractNumId w:val="179"/>
  </w:num>
  <w:num w:numId="2" w16cid:durableId="1430852491">
    <w:abstractNumId w:val="117"/>
  </w:num>
  <w:num w:numId="3" w16cid:durableId="95830056">
    <w:abstractNumId w:val="212"/>
  </w:num>
  <w:num w:numId="4" w16cid:durableId="1523468530">
    <w:abstractNumId w:val="180"/>
  </w:num>
  <w:num w:numId="5" w16cid:durableId="417795458">
    <w:abstractNumId w:val="134"/>
  </w:num>
  <w:num w:numId="6" w16cid:durableId="753089131">
    <w:abstractNumId w:val="133"/>
  </w:num>
  <w:num w:numId="7" w16cid:durableId="1585845159">
    <w:abstractNumId w:val="146"/>
  </w:num>
  <w:num w:numId="8" w16cid:durableId="231819531">
    <w:abstractNumId w:val="63"/>
  </w:num>
  <w:num w:numId="9" w16cid:durableId="1671980703">
    <w:abstractNumId w:val="188"/>
  </w:num>
  <w:num w:numId="10" w16cid:durableId="628126992">
    <w:abstractNumId w:val="171"/>
  </w:num>
  <w:num w:numId="11" w16cid:durableId="1628701146">
    <w:abstractNumId w:val="104"/>
  </w:num>
  <w:num w:numId="12" w16cid:durableId="828062232">
    <w:abstractNumId w:val="115"/>
  </w:num>
  <w:num w:numId="13" w16cid:durableId="2139764192">
    <w:abstractNumId w:val="56"/>
  </w:num>
  <w:num w:numId="14" w16cid:durableId="201021338">
    <w:abstractNumId w:val="186"/>
  </w:num>
  <w:num w:numId="15" w16cid:durableId="1439060067">
    <w:abstractNumId w:val="157"/>
  </w:num>
  <w:num w:numId="16" w16cid:durableId="1938752859">
    <w:abstractNumId w:val="78"/>
  </w:num>
  <w:num w:numId="17" w16cid:durableId="434448026">
    <w:abstractNumId w:val="112"/>
  </w:num>
  <w:num w:numId="18" w16cid:durableId="1610314084">
    <w:abstractNumId w:val="182"/>
  </w:num>
  <w:num w:numId="19" w16cid:durableId="965962956">
    <w:abstractNumId w:val="71"/>
  </w:num>
  <w:num w:numId="20" w16cid:durableId="672534847">
    <w:abstractNumId w:val="144"/>
  </w:num>
  <w:num w:numId="21" w16cid:durableId="1490975033">
    <w:abstractNumId w:val="150"/>
  </w:num>
  <w:num w:numId="22" w16cid:durableId="1380008407">
    <w:abstractNumId w:val="100"/>
  </w:num>
  <w:num w:numId="23" w16cid:durableId="533468728">
    <w:abstractNumId w:val="42"/>
  </w:num>
  <w:num w:numId="24" w16cid:durableId="828252019">
    <w:abstractNumId w:val="122"/>
  </w:num>
  <w:num w:numId="25" w16cid:durableId="1235699853">
    <w:abstractNumId w:val="177"/>
  </w:num>
  <w:num w:numId="26" w16cid:durableId="1238589944">
    <w:abstractNumId w:val="95"/>
  </w:num>
  <w:num w:numId="27" w16cid:durableId="1784570242">
    <w:abstractNumId w:val="214"/>
  </w:num>
  <w:num w:numId="28" w16cid:durableId="545260606">
    <w:abstractNumId w:val="189"/>
  </w:num>
  <w:num w:numId="29" w16cid:durableId="854534334">
    <w:abstractNumId w:val="94"/>
  </w:num>
  <w:num w:numId="30" w16cid:durableId="653945988">
    <w:abstractNumId w:val="207"/>
  </w:num>
  <w:num w:numId="31" w16cid:durableId="1093630846">
    <w:abstractNumId w:val="126"/>
  </w:num>
  <w:num w:numId="32" w16cid:durableId="1451436657">
    <w:abstractNumId w:val="89"/>
  </w:num>
  <w:num w:numId="33" w16cid:durableId="889537690">
    <w:abstractNumId w:val="178"/>
  </w:num>
  <w:num w:numId="34" w16cid:durableId="1195658267">
    <w:abstractNumId w:val="55"/>
  </w:num>
  <w:num w:numId="35" w16cid:durableId="1974214511">
    <w:abstractNumId w:val="167"/>
  </w:num>
  <w:num w:numId="36" w16cid:durableId="294918319">
    <w:abstractNumId w:val="72"/>
  </w:num>
  <w:num w:numId="37" w16cid:durableId="360127049">
    <w:abstractNumId w:val="203"/>
  </w:num>
  <w:num w:numId="38" w16cid:durableId="1697730977">
    <w:abstractNumId w:val="52"/>
  </w:num>
  <w:num w:numId="39" w16cid:durableId="502357416">
    <w:abstractNumId w:val="53"/>
  </w:num>
  <w:num w:numId="40" w16cid:durableId="299266344">
    <w:abstractNumId w:val="213"/>
  </w:num>
  <w:num w:numId="41" w16cid:durableId="1281843887">
    <w:abstractNumId w:val="58"/>
  </w:num>
  <w:num w:numId="42" w16cid:durableId="771783326">
    <w:abstractNumId w:val="82"/>
  </w:num>
  <w:num w:numId="43" w16cid:durableId="1165314891">
    <w:abstractNumId w:val="101"/>
  </w:num>
  <w:num w:numId="44" w16cid:durableId="980308529">
    <w:abstractNumId w:val="164"/>
  </w:num>
  <w:num w:numId="45" w16cid:durableId="1202329569">
    <w:abstractNumId w:val="50"/>
  </w:num>
  <w:num w:numId="46" w16cid:durableId="897126093">
    <w:abstractNumId w:val="148"/>
  </w:num>
  <w:num w:numId="47" w16cid:durableId="1041126576">
    <w:abstractNumId w:val="208"/>
  </w:num>
  <w:num w:numId="48" w16cid:durableId="821119664">
    <w:abstractNumId w:val="173"/>
  </w:num>
  <w:num w:numId="49" w16cid:durableId="1269849163">
    <w:abstractNumId w:val="172"/>
  </w:num>
  <w:num w:numId="50" w16cid:durableId="431172020">
    <w:abstractNumId w:val="64"/>
  </w:num>
  <w:num w:numId="51" w16cid:durableId="1619606485">
    <w:abstractNumId w:val="110"/>
  </w:num>
  <w:num w:numId="52" w16cid:durableId="65613796">
    <w:abstractNumId w:val="190"/>
  </w:num>
  <w:num w:numId="53" w16cid:durableId="142434935">
    <w:abstractNumId w:val="49"/>
  </w:num>
  <w:num w:numId="54" w16cid:durableId="920062827">
    <w:abstractNumId w:val="96"/>
  </w:num>
  <w:num w:numId="55" w16cid:durableId="577255331">
    <w:abstractNumId w:val="108"/>
  </w:num>
  <w:num w:numId="56" w16cid:durableId="851529092">
    <w:abstractNumId w:val="41"/>
  </w:num>
  <w:num w:numId="57" w16cid:durableId="1691956953">
    <w:abstractNumId w:val="77"/>
  </w:num>
  <w:num w:numId="58" w16cid:durableId="1820465021">
    <w:abstractNumId w:val="199"/>
  </w:num>
  <w:num w:numId="59" w16cid:durableId="1654138708">
    <w:abstractNumId w:val="152"/>
  </w:num>
  <w:num w:numId="60" w16cid:durableId="959799688">
    <w:abstractNumId w:val="181"/>
  </w:num>
  <w:num w:numId="61" w16cid:durableId="2075425349">
    <w:abstractNumId w:val="155"/>
  </w:num>
  <w:num w:numId="62" w16cid:durableId="467669578">
    <w:abstractNumId w:val="163"/>
  </w:num>
  <w:num w:numId="63" w16cid:durableId="893270639">
    <w:abstractNumId w:val="81"/>
  </w:num>
  <w:num w:numId="64" w16cid:durableId="1403335590">
    <w:abstractNumId w:val="98"/>
  </w:num>
  <w:num w:numId="65" w16cid:durableId="2110079435">
    <w:abstractNumId w:val="116"/>
  </w:num>
  <w:num w:numId="66" w16cid:durableId="1458983717">
    <w:abstractNumId w:val="124"/>
  </w:num>
  <w:num w:numId="67" w16cid:durableId="1031496119">
    <w:abstractNumId w:val="92"/>
  </w:num>
  <w:num w:numId="68" w16cid:durableId="745340941">
    <w:abstractNumId w:val="168"/>
  </w:num>
  <w:num w:numId="69" w16cid:durableId="1879470007">
    <w:abstractNumId w:val="61"/>
  </w:num>
  <w:num w:numId="70" w16cid:durableId="631449649">
    <w:abstractNumId w:val="154"/>
  </w:num>
  <w:num w:numId="71" w16cid:durableId="356581990">
    <w:abstractNumId w:val="119"/>
  </w:num>
  <w:num w:numId="72" w16cid:durableId="1122454049">
    <w:abstractNumId w:val="166"/>
  </w:num>
  <w:num w:numId="73" w16cid:durableId="1443912475">
    <w:abstractNumId w:val="132"/>
  </w:num>
  <w:num w:numId="74" w16cid:durableId="1953392092">
    <w:abstractNumId w:val="18"/>
  </w:num>
  <w:num w:numId="75" w16cid:durableId="1520311444">
    <w:abstractNumId w:val="75"/>
  </w:num>
  <w:num w:numId="76" w16cid:durableId="437988195">
    <w:abstractNumId w:val="114"/>
  </w:num>
  <w:num w:numId="77" w16cid:durableId="620693605">
    <w:abstractNumId w:val="44"/>
  </w:num>
  <w:num w:numId="78" w16cid:durableId="753865827">
    <w:abstractNumId w:val="140"/>
  </w:num>
  <w:num w:numId="79" w16cid:durableId="128062794">
    <w:abstractNumId w:val="73"/>
  </w:num>
  <w:num w:numId="80" w16cid:durableId="575169043">
    <w:abstractNumId w:val="34"/>
  </w:num>
  <w:num w:numId="81" w16cid:durableId="1295914361">
    <w:abstractNumId w:val="32"/>
  </w:num>
  <w:num w:numId="82" w16cid:durableId="6477833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09703785">
    <w:abstractNumId w:val="131"/>
  </w:num>
  <w:num w:numId="84" w16cid:durableId="1404989922">
    <w:abstractNumId w:val="107"/>
  </w:num>
  <w:num w:numId="85" w16cid:durableId="1421489750">
    <w:abstractNumId w:val="43"/>
  </w:num>
  <w:num w:numId="86" w16cid:durableId="2049605484">
    <w:abstractNumId w:val="47"/>
  </w:num>
  <w:num w:numId="87" w16cid:durableId="1972781245">
    <w:abstractNumId w:val="200"/>
  </w:num>
  <w:num w:numId="88" w16cid:durableId="1059091402">
    <w:abstractNumId w:val="40"/>
  </w:num>
  <w:num w:numId="89" w16cid:durableId="2101950581">
    <w:abstractNumId w:val="196"/>
  </w:num>
  <w:num w:numId="90" w16cid:durableId="248806211">
    <w:abstractNumId w:val="80"/>
  </w:num>
  <w:num w:numId="91" w16cid:durableId="2099791185">
    <w:abstractNumId w:val="137"/>
  </w:num>
  <w:num w:numId="92" w16cid:durableId="1667248762">
    <w:abstractNumId w:val="170"/>
  </w:num>
  <w:num w:numId="93" w16cid:durableId="613898977">
    <w:abstractNumId w:val="129"/>
  </w:num>
  <w:num w:numId="94" w16cid:durableId="358776690">
    <w:abstractNumId w:val="135"/>
  </w:num>
  <w:num w:numId="95" w16cid:durableId="143008834">
    <w:abstractNumId w:val="138"/>
  </w:num>
  <w:num w:numId="96" w16cid:durableId="1320692119">
    <w:abstractNumId w:val="145"/>
  </w:num>
  <w:num w:numId="97" w16cid:durableId="610625610">
    <w:abstractNumId w:val="79"/>
  </w:num>
  <w:num w:numId="98" w16cid:durableId="2072606984">
    <w:abstractNumId w:val="84"/>
  </w:num>
  <w:num w:numId="99" w16cid:durableId="2016227577">
    <w:abstractNumId w:val="136"/>
  </w:num>
  <w:num w:numId="100" w16cid:durableId="757141888">
    <w:abstractNumId w:val="195"/>
  </w:num>
  <w:num w:numId="101" w16cid:durableId="1885478939">
    <w:abstractNumId w:val="159"/>
  </w:num>
  <w:num w:numId="102" w16cid:durableId="1306204125">
    <w:abstractNumId w:val="121"/>
  </w:num>
  <w:num w:numId="103" w16cid:durableId="1161237694">
    <w:abstractNumId w:val="209"/>
  </w:num>
  <w:num w:numId="104" w16cid:durableId="2039817158">
    <w:abstractNumId w:val="83"/>
  </w:num>
  <w:num w:numId="105" w16cid:durableId="46875414">
    <w:abstractNumId w:val="93"/>
  </w:num>
  <w:num w:numId="106" w16cid:durableId="1185629945">
    <w:abstractNumId w:val="86"/>
  </w:num>
  <w:num w:numId="107" w16cid:durableId="611011242">
    <w:abstractNumId w:val="102"/>
  </w:num>
  <w:num w:numId="108" w16cid:durableId="1995796352">
    <w:abstractNumId w:val="202"/>
  </w:num>
  <w:num w:numId="109" w16cid:durableId="1718239796">
    <w:abstractNumId w:val="174"/>
  </w:num>
  <w:num w:numId="110" w16cid:durableId="1171480982">
    <w:abstractNumId w:val="59"/>
  </w:num>
  <w:num w:numId="111" w16cid:durableId="304746776">
    <w:abstractNumId w:val="197"/>
  </w:num>
  <w:num w:numId="112" w16cid:durableId="1179658618">
    <w:abstractNumId w:val="206"/>
  </w:num>
  <w:num w:numId="113" w16cid:durableId="462381822">
    <w:abstractNumId w:val="109"/>
  </w:num>
  <w:num w:numId="114" w16cid:durableId="479613366">
    <w:abstractNumId w:val="118"/>
  </w:num>
  <w:num w:numId="115" w16cid:durableId="61493555">
    <w:abstractNumId w:val="105"/>
  </w:num>
  <w:num w:numId="116" w16cid:durableId="1053313094">
    <w:abstractNumId w:val="120"/>
  </w:num>
  <w:num w:numId="117" w16cid:durableId="1269004909">
    <w:abstractNumId w:val="57"/>
  </w:num>
  <w:num w:numId="118" w16cid:durableId="853347569">
    <w:abstractNumId w:val="68"/>
  </w:num>
  <w:num w:numId="119" w16cid:durableId="1134175918">
    <w:abstractNumId w:val="90"/>
  </w:num>
  <w:num w:numId="120" w16cid:durableId="1308245948">
    <w:abstractNumId w:val="175"/>
  </w:num>
  <w:num w:numId="121" w16cid:durableId="925188433">
    <w:abstractNumId w:val="211"/>
  </w:num>
  <w:num w:numId="122" w16cid:durableId="178592800">
    <w:abstractNumId w:val="87"/>
  </w:num>
  <w:num w:numId="123" w16cid:durableId="1624313291">
    <w:abstractNumId w:val="113"/>
  </w:num>
  <w:num w:numId="124" w16cid:durableId="507598339">
    <w:abstractNumId w:val="85"/>
  </w:num>
  <w:num w:numId="125" w16cid:durableId="796222504">
    <w:abstractNumId w:val="65"/>
  </w:num>
  <w:num w:numId="126" w16cid:durableId="1768118599">
    <w:abstractNumId w:val="88"/>
  </w:num>
  <w:num w:numId="127" w16cid:durableId="380639485">
    <w:abstractNumId w:val="184"/>
  </w:num>
  <w:num w:numId="128" w16cid:durableId="1110396239">
    <w:abstractNumId w:val="54"/>
  </w:num>
  <w:num w:numId="129" w16cid:durableId="546373682">
    <w:abstractNumId w:val="74"/>
  </w:num>
  <w:num w:numId="130" w16cid:durableId="1142651037">
    <w:abstractNumId w:val="69"/>
  </w:num>
  <w:num w:numId="131" w16cid:durableId="433406066">
    <w:abstractNumId w:val="76"/>
  </w:num>
  <w:num w:numId="132" w16cid:durableId="30614366">
    <w:abstractNumId w:val="46"/>
  </w:num>
  <w:num w:numId="133" w16cid:durableId="736827926">
    <w:abstractNumId w:val="156"/>
  </w:num>
  <w:num w:numId="134" w16cid:durableId="192574206">
    <w:abstractNumId w:val="128"/>
  </w:num>
  <w:num w:numId="135" w16cid:durableId="1496216691">
    <w:abstractNumId w:val="103"/>
  </w:num>
  <w:num w:numId="136" w16cid:durableId="225341562">
    <w:abstractNumId w:val="127"/>
  </w:num>
  <w:num w:numId="137" w16cid:durableId="107312715">
    <w:abstractNumId w:val="147"/>
  </w:num>
  <w:num w:numId="138" w16cid:durableId="1171484880">
    <w:abstractNumId w:val="194"/>
  </w:num>
  <w:num w:numId="139" w16cid:durableId="1801462132">
    <w:abstractNumId w:val="198"/>
  </w:num>
  <w:num w:numId="140" w16cid:durableId="1284074666">
    <w:abstractNumId w:val="62"/>
  </w:num>
  <w:num w:numId="141" w16cid:durableId="1849559923">
    <w:abstractNumId w:val="193"/>
  </w:num>
  <w:num w:numId="142" w16cid:durableId="1313606635">
    <w:abstractNumId w:val="205"/>
  </w:num>
  <w:num w:numId="143" w16cid:durableId="1444615233">
    <w:abstractNumId w:val="123"/>
  </w:num>
  <w:num w:numId="144" w16cid:durableId="604113992">
    <w:abstractNumId w:val="151"/>
  </w:num>
  <w:num w:numId="145" w16cid:durableId="2072118643">
    <w:abstractNumId w:val="111"/>
  </w:num>
  <w:num w:numId="146" w16cid:durableId="1264991991">
    <w:abstractNumId w:val="97"/>
  </w:num>
  <w:num w:numId="147" w16cid:durableId="171916120">
    <w:abstractNumId w:val="67"/>
  </w:num>
  <w:num w:numId="148" w16cid:durableId="1400784910">
    <w:abstractNumId w:val="141"/>
  </w:num>
  <w:num w:numId="149" w16cid:durableId="1197162165">
    <w:abstractNumId w:val="161"/>
  </w:num>
  <w:num w:numId="150" w16cid:durableId="1782147220">
    <w:abstractNumId w:val="130"/>
  </w:num>
  <w:num w:numId="151" w16cid:durableId="2031296046">
    <w:abstractNumId w:val="149"/>
  </w:num>
  <w:num w:numId="152" w16cid:durableId="1631747589">
    <w:abstractNumId w:val="99"/>
  </w:num>
  <w:num w:numId="153" w16cid:durableId="204564779">
    <w:abstractNumId w:val="185"/>
  </w:num>
  <w:num w:numId="154" w16cid:durableId="2082556821">
    <w:abstractNumId w:val="143"/>
  </w:num>
  <w:num w:numId="155" w16cid:durableId="1562714843">
    <w:abstractNumId w:val="160"/>
  </w:num>
  <w:num w:numId="156" w16cid:durableId="1771466860">
    <w:abstractNumId w:val="165"/>
  </w:num>
  <w:num w:numId="157" w16cid:durableId="1269199062">
    <w:abstractNumId w:val="201"/>
  </w:num>
  <w:num w:numId="158" w16cid:durableId="230625208">
    <w:abstractNumId w:val="106"/>
  </w:num>
  <w:num w:numId="159" w16cid:durableId="1737975031">
    <w:abstractNumId w:val="60"/>
  </w:num>
  <w:num w:numId="160" w16cid:durableId="726611374">
    <w:abstractNumId w:val="204"/>
  </w:num>
  <w:num w:numId="161" w16cid:durableId="1583099011">
    <w:abstractNumId w:val="51"/>
  </w:num>
  <w:num w:numId="162" w16cid:durableId="21365112">
    <w:abstractNumId w:val="66"/>
  </w:num>
  <w:num w:numId="163" w16cid:durableId="1888181536">
    <w:abstractNumId w:val="153"/>
  </w:num>
  <w:num w:numId="164" w16cid:durableId="156532234">
    <w:abstractNumId w:val="183"/>
  </w:num>
  <w:num w:numId="165" w16cid:durableId="786313974">
    <w:abstractNumId w:val="125"/>
  </w:num>
  <w:num w:numId="166" w16cid:durableId="177546476">
    <w:abstractNumId w:val="158"/>
  </w:num>
  <w:num w:numId="167" w16cid:durableId="706949689">
    <w:abstractNumId w:val="191"/>
  </w:num>
  <w:num w:numId="168" w16cid:durableId="89555548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786347317">
    <w:abstractNumId w:val="210"/>
  </w:num>
  <w:num w:numId="170" w16cid:durableId="875970743">
    <w:abstractNumId w:val="192"/>
  </w:num>
  <w:num w:numId="171" w16cid:durableId="1011294368">
    <w:abstractNumId w:val="176"/>
  </w:num>
  <w:num w:numId="172" w16cid:durableId="2070104010">
    <w:abstractNumId w:val="45"/>
  </w:num>
  <w:num w:numId="173" w16cid:durableId="169175186">
    <w:abstractNumId w:val="187"/>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37"/>
    <w:rsid w:val="00000249"/>
    <w:rsid w:val="00001993"/>
    <w:rsid w:val="00001BF6"/>
    <w:rsid w:val="00002C49"/>
    <w:rsid w:val="0000367B"/>
    <w:rsid w:val="000038EF"/>
    <w:rsid w:val="00003B15"/>
    <w:rsid w:val="00004957"/>
    <w:rsid w:val="00005F42"/>
    <w:rsid w:val="00006285"/>
    <w:rsid w:val="0001037C"/>
    <w:rsid w:val="000109A7"/>
    <w:rsid w:val="00010BA9"/>
    <w:rsid w:val="000127F8"/>
    <w:rsid w:val="00013678"/>
    <w:rsid w:val="00013862"/>
    <w:rsid w:val="00013A43"/>
    <w:rsid w:val="000148BB"/>
    <w:rsid w:val="000154A8"/>
    <w:rsid w:val="00015A53"/>
    <w:rsid w:val="00015CBC"/>
    <w:rsid w:val="000166E3"/>
    <w:rsid w:val="0001781B"/>
    <w:rsid w:val="0002034F"/>
    <w:rsid w:val="00020E1C"/>
    <w:rsid w:val="00023342"/>
    <w:rsid w:val="0002355A"/>
    <w:rsid w:val="00023F07"/>
    <w:rsid w:val="0002415E"/>
    <w:rsid w:val="0002438D"/>
    <w:rsid w:val="00024E1B"/>
    <w:rsid w:val="00024FCA"/>
    <w:rsid w:val="00025D7A"/>
    <w:rsid w:val="00025DEE"/>
    <w:rsid w:val="00025E5A"/>
    <w:rsid w:val="0002671A"/>
    <w:rsid w:val="00030472"/>
    <w:rsid w:val="00030DC9"/>
    <w:rsid w:val="00031A70"/>
    <w:rsid w:val="00031DE8"/>
    <w:rsid w:val="00031EAD"/>
    <w:rsid w:val="0003289A"/>
    <w:rsid w:val="00032EC5"/>
    <w:rsid w:val="000333BD"/>
    <w:rsid w:val="0003346E"/>
    <w:rsid w:val="000335D6"/>
    <w:rsid w:val="0003399A"/>
    <w:rsid w:val="00033F0C"/>
    <w:rsid w:val="00034000"/>
    <w:rsid w:val="0003439F"/>
    <w:rsid w:val="000343C2"/>
    <w:rsid w:val="00034A71"/>
    <w:rsid w:val="00035BB3"/>
    <w:rsid w:val="00037489"/>
    <w:rsid w:val="00037B5B"/>
    <w:rsid w:val="00037E86"/>
    <w:rsid w:val="000405B0"/>
    <w:rsid w:val="000406FA"/>
    <w:rsid w:val="000416A4"/>
    <w:rsid w:val="00041AE5"/>
    <w:rsid w:val="00042AE2"/>
    <w:rsid w:val="00045C48"/>
    <w:rsid w:val="00045C67"/>
    <w:rsid w:val="0004658D"/>
    <w:rsid w:val="00046C97"/>
    <w:rsid w:val="000472DE"/>
    <w:rsid w:val="00047560"/>
    <w:rsid w:val="00047ECF"/>
    <w:rsid w:val="00051A0F"/>
    <w:rsid w:val="00051E96"/>
    <w:rsid w:val="00053283"/>
    <w:rsid w:val="00053F79"/>
    <w:rsid w:val="00054374"/>
    <w:rsid w:val="00054B3E"/>
    <w:rsid w:val="00054E12"/>
    <w:rsid w:val="0005558B"/>
    <w:rsid w:val="00055D1B"/>
    <w:rsid w:val="00056259"/>
    <w:rsid w:val="00056B2C"/>
    <w:rsid w:val="00056FB3"/>
    <w:rsid w:val="000571E7"/>
    <w:rsid w:val="000602E0"/>
    <w:rsid w:val="000605FF"/>
    <w:rsid w:val="00060B36"/>
    <w:rsid w:val="00060FBB"/>
    <w:rsid w:val="00062051"/>
    <w:rsid w:val="00062347"/>
    <w:rsid w:val="000637FC"/>
    <w:rsid w:val="0006585C"/>
    <w:rsid w:val="00066240"/>
    <w:rsid w:val="00066424"/>
    <w:rsid w:val="00066441"/>
    <w:rsid w:val="00066FFA"/>
    <w:rsid w:val="00070C0E"/>
    <w:rsid w:val="000711F9"/>
    <w:rsid w:val="00071883"/>
    <w:rsid w:val="00071D74"/>
    <w:rsid w:val="00072FA9"/>
    <w:rsid w:val="0007303D"/>
    <w:rsid w:val="00073627"/>
    <w:rsid w:val="00073EDB"/>
    <w:rsid w:val="00073F22"/>
    <w:rsid w:val="000741D2"/>
    <w:rsid w:val="00074BC0"/>
    <w:rsid w:val="0007533F"/>
    <w:rsid w:val="000754DE"/>
    <w:rsid w:val="00080850"/>
    <w:rsid w:val="000810EF"/>
    <w:rsid w:val="00081EE8"/>
    <w:rsid w:val="000827E5"/>
    <w:rsid w:val="000837ED"/>
    <w:rsid w:val="000841DC"/>
    <w:rsid w:val="00084316"/>
    <w:rsid w:val="00084EB8"/>
    <w:rsid w:val="00085C50"/>
    <w:rsid w:val="0008655D"/>
    <w:rsid w:val="00087549"/>
    <w:rsid w:val="00087855"/>
    <w:rsid w:val="00087B82"/>
    <w:rsid w:val="000929ED"/>
    <w:rsid w:val="00092FD1"/>
    <w:rsid w:val="0009337C"/>
    <w:rsid w:val="000939F8"/>
    <w:rsid w:val="00094057"/>
    <w:rsid w:val="00095294"/>
    <w:rsid w:val="000956BA"/>
    <w:rsid w:val="00095B99"/>
    <w:rsid w:val="00095C15"/>
    <w:rsid w:val="00096D60"/>
    <w:rsid w:val="0009771E"/>
    <w:rsid w:val="000A06BD"/>
    <w:rsid w:val="000A0A6A"/>
    <w:rsid w:val="000A1704"/>
    <w:rsid w:val="000A188B"/>
    <w:rsid w:val="000A18E9"/>
    <w:rsid w:val="000A3664"/>
    <w:rsid w:val="000A41C1"/>
    <w:rsid w:val="000A4A47"/>
    <w:rsid w:val="000A5379"/>
    <w:rsid w:val="000A5EAB"/>
    <w:rsid w:val="000A7ED8"/>
    <w:rsid w:val="000B0F30"/>
    <w:rsid w:val="000B121A"/>
    <w:rsid w:val="000B161A"/>
    <w:rsid w:val="000B185C"/>
    <w:rsid w:val="000B195D"/>
    <w:rsid w:val="000B1B5A"/>
    <w:rsid w:val="000B2EF0"/>
    <w:rsid w:val="000B361F"/>
    <w:rsid w:val="000B37F6"/>
    <w:rsid w:val="000B3D8E"/>
    <w:rsid w:val="000B5165"/>
    <w:rsid w:val="000B5A1C"/>
    <w:rsid w:val="000B5D9F"/>
    <w:rsid w:val="000B5DA1"/>
    <w:rsid w:val="000B6BA4"/>
    <w:rsid w:val="000B7195"/>
    <w:rsid w:val="000B7439"/>
    <w:rsid w:val="000C013C"/>
    <w:rsid w:val="000C0B0C"/>
    <w:rsid w:val="000C0B75"/>
    <w:rsid w:val="000C0DA2"/>
    <w:rsid w:val="000C2571"/>
    <w:rsid w:val="000C259B"/>
    <w:rsid w:val="000C3068"/>
    <w:rsid w:val="000C39DA"/>
    <w:rsid w:val="000C3CE6"/>
    <w:rsid w:val="000C3FDA"/>
    <w:rsid w:val="000C5767"/>
    <w:rsid w:val="000C6074"/>
    <w:rsid w:val="000C7262"/>
    <w:rsid w:val="000D04A8"/>
    <w:rsid w:val="000D0721"/>
    <w:rsid w:val="000D0A64"/>
    <w:rsid w:val="000D11CF"/>
    <w:rsid w:val="000D34FC"/>
    <w:rsid w:val="000D432A"/>
    <w:rsid w:val="000D4417"/>
    <w:rsid w:val="000D472B"/>
    <w:rsid w:val="000D48A3"/>
    <w:rsid w:val="000D48CF"/>
    <w:rsid w:val="000D4F70"/>
    <w:rsid w:val="000D5008"/>
    <w:rsid w:val="000D58ED"/>
    <w:rsid w:val="000D682E"/>
    <w:rsid w:val="000D69B9"/>
    <w:rsid w:val="000E0EF1"/>
    <w:rsid w:val="000E1AF0"/>
    <w:rsid w:val="000E2165"/>
    <w:rsid w:val="000E2CBB"/>
    <w:rsid w:val="000E4C54"/>
    <w:rsid w:val="000E50A9"/>
    <w:rsid w:val="000E53CF"/>
    <w:rsid w:val="000E57A0"/>
    <w:rsid w:val="000E59B0"/>
    <w:rsid w:val="000E603A"/>
    <w:rsid w:val="000E61F0"/>
    <w:rsid w:val="000E6A73"/>
    <w:rsid w:val="000E7D4D"/>
    <w:rsid w:val="000E7FE2"/>
    <w:rsid w:val="000F0556"/>
    <w:rsid w:val="000F0AF5"/>
    <w:rsid w:val="000F11A5"/>
    <w:rsid w:val="000F1E34"/>
    <w:rsid w:val="000F25B4"/>
    <w:rsid w:val="000F2B24"/>
    <w:rsid w:val="000F2FF9"/>
    <w:rsid w:val="000F4B9E"/>
    <w:rsid w:val="000F5856"/>
    <w:rsid w:val="000F5C16"/>
    <w:rsid w:val="000F6A52"/>
    <w:rsid w:val="000F706A"/>
    <w:rsid w:val="0010034D"/>
    <w:rsid w:val="00100FB7"/>
    <w:rsid w:val="0010121B"/>
    <w:rsid w:val="0010194C"/>
    <w:rsid w:val="00101AA3"/>
    <w:rsid w:val="0010237B"/>
    <w:rsid w:val="001039C8"/>
    <w:rsid w:val="00103F0A"/>
    <w:rsid w:val="00104469"/>
    <w:rsid w:val="001044B6"/>
    <w:rsid w:val="00104723"/>
    <w:rsid w:val="0010535F"/>
    <w:rsid w:val="00105864"/>
    <w:rsid w:val="001058DB"/>
    <w:rsid w:val="00106E54"/>
    <w:rsid w:val="00107B3E"/>
    <w:rsid w:val="00110289"/>
    <w:rsid w:val="00111289"/>
    <w:rsid w:val="00111ABA"/>
    <w:rsid w:val="00111D17"/>
    <w:rsid w:val="00111DE0"/>
    <w:rsid w:val="00112587"/>
    <w:rsid w:val="0011478A"/>
    <w:rsid w:val="00114BFC"/>
    <w:rsid w:val="00114E4D"/>
    <w:rsid w:val="00114EC1"/>
    <w:rsid w:val="001159A9"/>
    <w:rsid w:val="00115FE2"/>
    <w:rsid w:val="0011766B"/>
    <w:rsid w:val="00117DBF"/>
    <w:rsid w:val="00120193"/>
    <w:rsid w:val="001208A3"/>
    <w:rsid w:val="00120F8F"/>
    <w:rsid w:val="00121123"/>
    <w:rsid w:val="0012317E"/>
    <w:rsid w:val="001231A8"/>
    <w:rsid w:val="00123CAD"/>
    <w:rsid w:val="00123DFB"/>
    <w:rsid w:val="00123E08"/>
    <w:rsid w:val="00124610"/>
    <w:rsid w:val="00124E70"/>
    <w:rsid w:val="001255F8"/>
    <w:rsid w:val="00125D23"/>
    <w:rsid w:val="00130476"/>
    <w:rsid w:val="0013073D"/>
    <w:rsid w:val="00130B3D"/>
    <w:rsid w:val="00130BB1"/>
    <w:rsid w:val="00130DC2"/>
    <w:rsid w:val="0013133F"/>
    <w:rsid w:val="0013201E"/>
    <w:rsid w:val="00132C77"/>
    <w:rsid w:val="0013369E"/>
    <w:rsid w:val="00134192"/>
    <w:rsid w:val="00134479"/>
    <w:rsid w:val="001344D2"/>
    <w:rsid w:val="0013498C"/>
    <w:rsid w:val="00134B6B"/>
    <w:rsid w:val="00134F9F"/>
    <w:rsid w:val="001351B8"/>
    <w:rsid w:val="001351F9"/>
    <w:rsid w:val="00136EFE"/>
    <w:rsid w:val="001375E9"/>
    <w:rsid w:val="0013792D"/>
    <w:rsid w:val="00140B6B"/>
    <w:rsid w:val="00140F2D"/>
    <w:rsid w:val="0014121D"/>
    <w:rsid w:val="00142CB8"/>
    <w:rsid w:val="001441E1"/>
    <w:rsid w:val="0014427D"/>
    <w:rsid w:val="00144732"/>
    <w:rsid w:val="00145664"/>
    <w:rsid w:val="0014604A"/>
    <w:rsid w:val="00146477"/>
    <w:rsid w:val="0014689F"/>
    <w:rsid w:val="00146C4B"/>
    <w:rsid w:val="00147496"/>
    <w:rsid w:val="001476EA"/>
    <w:rsid w:val="00150371"/>
    <w:rsid w:val="00151228"/>
    <w:rsid w:val="00151A12"/>
    <w:rsid w:val="00152288"/>
    <w:rsid w:val="00153EDB"/>
    <w:rsid w:val="00154ED5"/>
    <w:rsid w:val="00155517"/>
    <w:rsid w:val="001558B6"/>
    <w:rsid w:val="00155E75"/>
    <w:rsid w:val="00155F6E"/>
    <w:rsid w:val="00156140"/>
    <w:rsid w:val="001563C5"/>
    <w:rsid w:val="001571B4"/>
    <w:rsid w:val="00157C4C"/>
    <w:rsid w:val="00160349"/>
    <w:rsid w:val="0016049F"/>
    <w:rsid w:val="00160BD1"/>
    <w:rsid w:val="00162224"/>
    <w:rsid w:val="001626C0"/>
    <w:rsid w:val="0016368F"/>
    <w:rsid w:val="00164180"/>
    <w:rsid w:val="001656AB"/>
    <w:rsid w:val="00165F57"/>
    <w:rsid w:val="00166CBF"/>
    <w:rsid w:val="00166FD1"/>
    <w:rsid w:val="00170E59"/>
    <w:rsid w:val="00171050"/>
    <w:rsid w:val="00172F14"/>
    <w:rsid w:val="00174814"/>
    <w:rsid w:val="00174BF1"/>
    <w:rsid w:val="00175F89"/>
    <w:rsid w:val="0018046E"/>
    <w:rsid w:val="0018067B"/>
    <w:rsid w:val="00180A22"/>
    <w:rsid w:val="00180BDB"/>
    <w:rsid w:val="00180FB4"/>
    <w:rsid w:val="001813AE"/>
    <w:rsid w:val="00181B13"/>
    <w:rsid w:val="00181C6B"/>
    <w:rsid w:val="00184999"/>
    <w:rsid w:val="00184F3C"/>
    <w:rsid w:val="0018519B"/>
    <w:rsid w:val="001858FE"/>
    <w:rsid w:val="00186DE9"/>
    <w:rsid w:val="00187D50"/>
    <w:rsid w:val="00190172"/>
    <w:rsid w:val="0019045D"/>
    <w:rsid w:val="0019056F"/>
    <w:rsid w:val="00191A08"/>
    <w:rsid w:val="0019208F"/>
    <w:rsid w:val="001924BE"/>
    <w:rsid w:val="00192577"/>
    <w:rsid w:val="00193249"/>
    <w:rsid w:val="0019447B"/>
    <w:rsid w:val="001953CA"/>
    <w:rsid w:val="00196138"/>
    <w:rsid w:val="00197933"/>
    <w:rsid w:val="001A12C7"/>
    <w:rsid w:val="001A1E8B"/>
    <w:rsid w:val="001A2EBF"/>
    <w:rsid w:val="001A34F9"/>
    <w:rsid w:val="001A378E"/>
    <w:rsid w:val="001A3BE7"/>
    <w:rsid w:val="001A4AD5"/>
    <w:rsid w:val="001A4E23"/>
    <w:rsid w:val="001A5D2B"/>
    <w:rsid w:val="001A6058"/>
    <w:rsid w:val="001A714D"/>
    <w:rsid w:val="001A7498"/>
    <w:rsid w:val="001A7736"/>
    <w:rsid w:val="001B0F81"/>
    <w:rsid w:val="001B1C18"/>
    <w:rsid w:val="001B32AB"/>
    <w:rsid w:val="001B36F0"/>
    <w:rsid w:val="001B39FA"/>
    <w:rsid w:val="001B3E3D"/>
    <w:rsid w:val="001B483B"/>
    <w:rsid w:val="001B4B47"/>
    <w:rsid w:val="001B50D7"/>
    <w:rsid w:val="001B54F8"/>
    <w:rsid w:val="001B5AA4"/>
    <w:rsid w:val="001B5C25"/>
    <w:rsid w:val="001B621C"/>
    <w:rsid w:val="001B6C10"/>
    <w:rsid w:val="001B6CAC"/>
    <w:rsid w:val="001C03F1"/>
    <w:rsid w:val="001C042F"/>
    <w:rsid w:val="001C062C"/>
    <w:rsid w:val="001C0FE3"/>
    <w:rsid w:val="001C10AF"/>
    <w:rsid w:val="001C180D"/>
    <w:rsid w:val="001C1A5D"/>
    <w:rsid w:val="001C1AB8"/>
    <w:rsid w:val="001C2226"/>
    <w:rsid w:val="001C22F6"/>
    <w:rsid w:val="001C40A1"/>
    <w:rsid w:val="001C461A"/>
    <w:rsid w:val="001C4E10"/>
    <w:rsid w:val="001C573B"/>
    <w:rsid w:val="001C607B"/>
    <w:rsid w:val="001C636C"/>
    <w:rsid w:val="001C63DF"/>
    <w:rsid w:val="001D0529"/>
    <w:rsid w:val="001D05E4"/>
    <w:rsid w:val="001D12DC"/>
    <w:rsid w:val="001D193D"/>
    <w:rsid w:val="001D2033"/>
    <w:rsid w:val="001D2BA2"/>
    <w:rsid w:val="001D31EE"/>
    <w:rsid w:val="001D38FB"/>
    <w:rsid w:val="001D429E"/>
    <w:rsid w:val="001D50A7"/>
    <w:rsid w:val="001D5724"/>
    <w:rsid w:val="001D6244"/>
    <w:rsid w:val="001D63E8"/>
    <w:rsid w:val="001D6801"/>
    <w:rsid w:val="001E0766"/>
    <w:rsid w:val="001E1226"/>
    <w:rsid w:val="001E1617"/>
    <w:rsid w:val="001E21B1"/>
    <w:rsid w:val="001E2383"/>
    <w:rsid w:val="001E2D57"/>
    <w:rsid w:val="001E2E08"/>
    <w:rsid w:val="001E2E92"/>
    <w:rsid w:val="001E42EF"/>
    <w:rsid w:val="001E44EA"/>
    <w:rsid w:val="001E4A1B"/>
    <w:rsid w:val="001E4AC7"/>
    <w:rsid w:val="001E505C"/>
    <w:rsid w:val="001E5D10"/>
    <w:rsid w:val="001E5F85"/>
    <w:rsid w:val="001E7F9B"/>
    <w:rsid w:val="001F2306"/>
    <w:rsid w:val="001F2B6C"/>
    <w:rsid w:val="001F369F"/>
    <w:rsid w:val="001F3EA6"/>
    <w:rsid w:val="001F3FC0"/>
    <w:rsid w:val="001F44E0"/>
    <w:rsid w:val="001F45EF"/>
    <w:rsid w:val="001F559E"/>
    <w:rsid w:val="001F62C0"/>
    <w:rsid w:val="001F665E"/>
    <w:rsid w:val="001F6777"/>
    <w:rsid w:val="001F6F94"/>
    <w:rsid w:val="001F7515"/>
    <w:rsid w:val="001F7D4F"/>
    <w:rsid w:val="00200836"/>
    <w:rsid w:val="00201783"/>
    <w:rsid w:val="002018A6"/>
    <w:rsid w:val="00201B9E"/>
    <w:rsid w:val="00201D45"/>
    <w:rsid w:val="00203475"/>
    <w:rsid w:val="00203738"/>
    <w:rsid w:val="00204239"/>
    <w:rsid w:val="00204E6E"/>
    <w:rsid w:val="00207064"/>
    <w:rsid w:val="00207209"/>
    <w:rsid w:val="0020768F"/>
    <w:rsid w:val="00207DC0"/>
    <w:rsid w:val="002102B3"/>
    <w:rsid w:val="00210687"/>
    <w:rsid w:val="00212464"/>
    <w:rsid w:val="00212F26"/>
    <w:rsid w:val="002136CC"/>
    <w:rsid w:val="00213CA7"/>
    <w:rsid w:val="00213E78"/>
    <w:rsid w:val="002144A2"/>
    <w:rsid w:val="00214955"/>
    <w:rsid w:val="0021585A"/>
    <w:rsid w:val="002161C4"/>
    <w:rsid w:val="00216426"/>
    <w:rsid w:val="0021722C"/>
    <w:rsid w:val="002176CC"/>
    <w:rsid w:val="0021794E"/>
    <w:rsid w:val="00222C8F"/>
    <w:rsid w:val="002235B9"/>
    <w:rsid w:val="0022455F"/>
    <w:rsid w:val="002245A5"/>
    <w:rsid w:val="002245FC"/>
    <w:rsid w:val="002279C3"/>
    <w:rsid w:val="00227FD2"/>
    <w:rsid w:val="002313D1"/>
    <w:rsid w:val="00232C1A"/>
    <w:rsid w:val="00232D60"/>
    <w:rsid w:val="00232EF6"/>
    <w:rsid w:val="00233162"/>
    <w:rsid w:val="00233E81"/>
    <w:rsid w:val="0023402A"/>
    <w:rsid w:val="002342FF"/>
    <w:rsid w:val="00235D87"/>
    <w:rsid w:val="00236D1F"/>
    <w:rsid w:val="002373F6"/>
    <w:rsid w:val="00237941"/>
    <w:rsid w:val="00237E42"/>
    <w:rsid w:val="00241035"/>
    <w:rsid w:val="0024144F"/>
    <w:rsid w:val="00241B61"/>
    <w:rsid w:val="00241CD8"/>
    <w:rsid w:val="00242A20"/>
    <w:rsid w:val="00242B09"/>
    <w:rsid w:val="002434FF"/>
    <w:rsid w:val="0024406D"/>
    <w:rsid w:val="002455FC"/>
    <w:rsid w:val="00246197"/>
    <w:rsid w:val="00246A91"/>
    <w:rsid w:val="0024701E"/>
    <w:rsid w:val="0024764C"/>
    <w:rsid w:val="00247852"/>
    <w:rsid w:val="002500D7"/>
    <w:rsid w:val="002502C0"/>
    <w:rsid w:val="002515AB"/>
    <w:rsid w:val="002517E9"/>
    <w:rsid w:val="00251B98"/>
    <w:rsid w:val="00251C06"/>
    <w:rsid w:val="00252B11"/>
    <w:rsid w:val="00252F65"/>
    <w:rsid w:val="0025391D"/>
    <w:rsid w:val="00253969"/>
    <w:rsid w:val="00253D4D"/>
    <w:rsid w:val="00255035"/>
    <w:rsid w:val="00255078"/>
    <w:rsid w:val="00255B16"/>
    <w:rsid w:val="0025647F"/>
    <w:rsid w:val="002607AB"/>
    <w:rsid w:val="00260F40"/>
    <w:rsid w:val="00261B3A"/>
    <w:rsid w:val="00261EA3"/>
    <w:rsid w:val="00263ADF"/>
    <w:rsid w:val="00265FE4"/>
    <w:rsid w:val="002665B8"/>
    <w:rsid w:val="00267F8C"/>
    <w:rsid w:val="002702B0"/>
    <w:rsid w:val="00270C80"/>
    <w:rsid w:val="0027125C"/>
    <w:rsid w:val="00272791"/>
    <w:rsid w:val="0027293D"/>
    <w:rsid w:val="00272B47"/>
    <w:rsid w:val="002732FD"/>
    <w:rsid w:val="002733D9"/>
    <w:rsid w:val="00273EC8"/>
    <w:rsid w:val="002740D0"/>
    <w:rsid w:val="002745F6"/>
    <w:rsid w:val="0027472F"/>
    <w:rsid w:val="002747F9"/>
    <w:rsid w:val="00274E87"/>
    <w:rsid w:val="002750E1"/>
    <w:rsid w:val="0027584C"/>
    <w:rsid w:val="00275CD1"/>
    <w:rsid w:val="0027683F"/>
    <w:rsid w:val="00276C96"/>
    <w:rsid w:val="00276F0B"/>
    <w:rsid w:val="00280499"/>
    <w:rsid w:val="00281CFD"/>
    <w:rsid w:val="00281D25"/>
    <w:rsid w:val="002822D0"/>
    <w:rsid w:val="002827CC"/>
    <w:rsid w:val="00282D13"/>
    <w:rsid w:val="00282D43"/>
    <w:rsid w:val="0028337F"/>
    <w:rsid w:val="0028434B"/>
    <w:rsid w:val="002850F0"/>
    <w:rsid w:val="0028519F"/>
    <w:rsid w:val="00285C52"/>
    <w:rsid w:val="00285E43"/>
    <w:rsid w:val="00286B35"/>
    <w:rsid w:val="002871D9"/>
    <w:rsid w:val="002873D0"/>
    <w:rsid w:val="002876FE"/>
    <w:rsid w:val="00287D3C"/>
    <w:rsid w:val="00287E64"/>
    <w:rsid w:val="002900B2"/>
    <w:rsid w:val="002900E7"/>
    <w:rsid w:val="002901B7"/>
    <w:rsid w:val="00290875"/>
    <w:rsid w:val="002914C1"/>
    <w:rsid w:val="002921F1"/>
    <w:rsid w:val="00292276"/>
    <w:rsid w:val="00293464"/>
    <w:rsid w:val="00293A81"/>
    <w:rsid w:val="00294EC5"/>
    <w:rsid w:val="002955B9"/>
    <w:rsid w:val="00295707"/>
    <w:rsid w:val="00296072"/>
    <w:rsid w:val="002966C4"/>
    <w:rsid w:val="00297FC4"/>
    <w:rsid w:val="002A046C"/>
    <w:rsid w:val="002A2E23"/>
    <w:rsid w:val="002A30D7"/>
    <w:rsid w:val="002A3684"/>
    <w:rsid w:val="002A5AB9"/>
    <w:rsid w:val="002A60C6"/>
    <w:rsid w:val="002A7223"/>
    <w:rsid w:val="002A73DE"/>
    <w:rsid w:val="002B0186"/>
    <w:rsid w:val="002B28D1"/>
    <w:rsid w:val="002B2BC8"/>
    <w:rsid w:val="002B2E8F"/>
    <w:rsid w:val="002B3083"/>
    <w:rsid w:val="002B4AB6"/>
    <w:rsid w:val="002B50AD"/>
    <w:rsid w:val="002B61E5"/>
    <w:rsid w:val="002B634E"/>
    <w:rsid w:val="002B7DBD"/>
    <w:rsid w:val="002B7E6E"/>
    <w:rsid w:val="002C0C3A"/>
    <w:rsid w:val="002C10BA"/>
    <w:rsid w:val="002C1A3A"/>
    <w:rsid w:val="002C1DD7"/>
    <w:rsid w:val="002C1FDF"/>
    <w:rsid w:val="002C3A17"/>
    <w:rsid w:val="002C3F3F"/>
    <w:rsid w:val="002C4CA2"/>
    <w:rsid w:val="002C5050"/>
    <w:rsid w:val="002C6883"/>
    <w:rsid w:val="002C7D91"/>
    <w:rsid w:val="002D03B8"/>
    <w:rsid w:val="002D0D02"/>
    <w:rsid w:val="002D21F0"/>
    <w:rsid w:val="002D2721"/>
    <w:rsid w:val="002D315B"/>
    <w:rsid w:val="002D3D02"/>
    <w:rsid w:val="002D3F5E"/>
    <w:rsid w:val="002D42CB"/>
    <w:rsid w:val="002D4D94"/>
    <w:rsid w:val="002D5D4D"/>
    <w:rsid w:val="002D64BC"/>
    <w:rsid w:val="002D6B80"/>
    <w:rsid w:val="002D7B6C"/>
    <w:rsid w:val="002E05C0"/>
    <w:rsid w:val="002E1596"/>
    <w:rsid w:val="002E1B21"/>
    <w:rsid w:val="002E3F98"/>
    <w:rsid w:val="002E43AB"/>
    <w:rsid w:val="002E4DD8"/>
    <w:rsid w:val="002E510C"/>
    <w:rsid w:val="002E662A"/>
    <w:rsid w:val="002E75EA"/>
    <w:rsid w:val="002E7942"/>
    <w:rsid w:val="002E7E39"/>
    <w:rsid w:val="002F03F2"/>
    <w:rsid w:val="002F04A2"/>
    <w:rsid w:val="002F057D"/>
    <w:rsid w:val="002F05C4"/>
    <w:rsid w:val="002F0972"/>
    <w:rsid w:val="002F0FAE"/>
    <w:rsid w:val="002F1A63"/>
    <w:rsid w:val="002F1CEC"/>
    <w:rsid w:val="002F3705"/>
    <w:rsid w:val="002F3762"/>
    <w:rsid w:val="002F3786"/>
    <w:rsid w:val="002F6226"/>
    <w:rsid w:val="002F7631"/>
    <w:rsid w:val="00301C7E"/>
    <w:rsid w:val="00301D23"/>
    <w:rsid w:val="00302D92"/>
    <w:rsid w:val="003032C9"/>
    <w:rsid w:val="003032ED"/>
    <w:rsid w:val="00303B4C"/>
    <w:rsid w:val="00304D4E"/>
    <w:rsid w:val="00305670"/>
    <w:rsid w:val="00305A90"/>
    <w:rsid w:val="0030603A"/>
    <w:rsid w:val="00306D6D"/>
    <w:rsid w:val="0030725C"/>
    <w:rsid w:val="00307CBF"/>
    <w:rsid w:val="003116A8"/>
    <w:rsid w:val="00311747"/>
    <w:rsid w:val="00312175"/>
    <w:rsid w:val="003124AE"/>
    <w:rsid w:val="003143EF"/>
    <w:rsid w:val="00314623"/>
    <w:rsid w:val="003150A4"/>
    <w:rsid w:val="0031524D"/>
    <w:rsid w:val="00315495"/>
    <w:rsid w:val="00316141"/>
    <w:rsid w:val="003202C5"/>
    <w:rsid w:val="00320CCE"/>
    <w:rsid w:val="00320FEB"/>
    <w:rsid w:val="00322081"/>
    <w:rsid w:val="00322726"/>
    <w:rsid w:val="0032296F"/>
    <w:rsid w:val="00322CB9"/>
    <w:rsid w:val="0032381F"/>
    <w:rsid w:val="003239CA"/>
    <w:rsid w:val="00323C28"/>
    <w:rsid w:val="00324293"/>
    <w:rsid w:val="00324546"/>
    <w:rsid w:val="00324BA1"/>
    <w:rsid w:val="003259A6"/>
    <w:rsid w:val="00330467"/>
    <w:rsid w:val="00331B63"/>
    <w:rsid w:val="003321C2"/>
    <w:rsid w:val="003324A3"/>
    <w:rsid w:val="0033280C"/>
    <w:rsid w:val="00332835"/>
    <w:rsid w:val="0033356C"/>
    <w:rsid w:val="00333AA1"/>
    <w:rsid w:val="00334174"/>
    <w:rsid w:val="003341CC"/>
    <w:rsid w:val="00334558"/>
    <w:rsid w:val="00334565"/>
    <w:rsid w:val="0033477F"/>
    <w:rsid w:val="0033738B"/>
    <w:rsid w:val="00337990"/>
    <w:rsid w:val="00337AE0"/>
    <w:rsid w:val="00337FE3"/>
    <w:rsid w:val="00340BAE"/>
    <w:rsid w:val="00340EF6"/>
    <w:rsid w:val="0034198E"/>
    <w:rsid w:val="00341B8D"/>
    <w:rsid w:val="0034284C"/>
    <w:rsid w:val="00342A4B"/>
    <w:rsid w:val="00342CF3"/>
    <w:rsid w:val="00343D5C"/>
    <w:rsid w:val="00343EAF"/>
    <w:rsid w:val="00345732"/>
    <w:rsid w:val="00345F0C"/>
    <w:rsid w:val="00346045"/>
    <w:rsid w:val="00346339"/>
    <w:rsid w:val="003465F6"/>
    <w:rsid w:val="00346C2B"/>
    <w:rsid w:val="00346E79"/>
    <w:rsid w:val="00347625"/>
    <w:rsid w:val="0034762D"/>
    <w:rsid w:val="0034774A"/>
    <w:rsid w:val="00347A8A"/>
    <w:rsid w:val="00347F98"/>
    <w:rsid w:val="00350C6D"/>
    <w:rsid w:val="00350D58"/>
    <w:rsid w:val="00351364"/>
    <w:rsid w:val="00352612"/>
    <w:rsid w:val="00352ED0"/>
    <w:rsid w:val="00353A75"/>
    <w:rsid w:val="00354000"/>
    <w:rsid w:val="0035516C"/>
    <w:rsid w:val="00355D2B"/>
    <w:rsid w:val="00356080"/>
    <w:rsid w:val="003563AB"/>
    <w:rsid w:val="00356780"/>
    <w:rsid w:val="00356A9D"/>
    <w:rsid w:val="00360003"/>
    <w:rsid w:val="00360773"/>
    <w:rsid w:val="00360ADD"/>
    <w:rsid w:val="00360D3B"/>
    <w:rsid w:val="00361133"/>
    <w:rsid w:val="00361200"/>
    <w:rsid w:val="00361FE3"/>
    <w:rsid w:val="0036232D"/>
    <w:rsid w:val="003631A8"/>
    <w:rsid w:val="0036393A"/>
    <w:rsid w:val="00363AAA"/>
    <w:rsid w:val="00364366"/>
    <w:rsid w:val="00364654"/>
    <w:rsid w:val="00364745"/>
    <w:rsid w:val="00364930"/>
    <w:rsid w:val="00365A61"/>
    <w:rsid w:val="003660F0"/>
    <w:rsid w:val="00366202"/>
    <w:rsid w:val="003663CB"/>
    <w:rsid w:val="00366E18"/>
    <w:rsid w:val="00367172"/>
    <w:rsid w:val="00367990"/>
    <w:rsid w:val="003721CA"/>
    <w:rsid w:val="00372578"/>
    <w:rsid w:val="003726C2"/>
    <w:rsid w:val="003741D3"/>
    <w:rsid w:val="0037465E"/>
    <w:rsid w:val="003754AD"/>
    <w:rsid w:val="003761E2"/>
    <w:rsid w:val="0037676E"/>
    <w:rsid w:val="00376CF1"/>
    <w:rsid w:val="00380157"/>
    <w:rsid w:val="0038074E"/>
    <w:rsid w:val="00380DCF"/>
    <w:rsid w:val="00380E52"/>
    <w:rsid w:val="0038140D"/>
    <w:rsid w:val="003823AD"/>
    <w:rsid w:val="003828F8"/>
    <w:rsid w:val="00382D4E"/>
    <w:rsid w:val="0038328D"/>
    <w:rsid w:val="0038333A"/>
    <w:rsid w:val="003833EE"/>
    <w:rsid w:val="0038345C"/>
    <w:rsid w:val="00384F2A"/>
    <w:rsid w:val="003851FC"/>
    <w:rsid w:val="00385305"/>
    <w:rsid w:val="003856B9"/>
    <w:rsid w:val="00385D99"/>
    <w:rsid w:val="003860F0"/>
    <w:rsid w:val="00386678"/>
    <w:rsid w:val="0038677A"/>
    <w:rsid w:val="00386C40"/>
    <w:rsid w:val="00387271"/>
    <w:rsid w:val="00387590"/>
    <w:rsid w:val="00387BBF"/>
    <w:rsid w:val="00387E13"/>
    <w:rsid w:val="003900B1"/>
    <w:rsid w:val="00390341"/>
    <w:rsid w:val="0039072D"/>
    <w:rsid w:val="00390EC8"/>
    <w:rsid w:val="00391385"/>
    <w:rsid w:val="003922A2"/>
    <w:rsid w:val="0039335C"/>
    <w:rsid w:val="003941E6"/>
    <w:rsid w:val="00394376"/>
    <w:rsid w:val="0039473D"/>
    <w:rsid w:val="003947EA"/>
    <w:rsid w:val="00394FE9"/>
    <w:rsid w:val="003955C8"/>
    <w:rsid w:val="0039568E"/>
    <w:rsid w:val="00395A01"/>
    <w:rsid w:val="00396169"/>
    <w:rsid w:val="003965B0"/>
    <w:rsid w:val="00396CC6"/>
    <w:rsid w:val="00396EF9"/>
    <w:rsid w:val="00397144"/>
    <w:rsid w:val="003A004C"/>
    <w:rsid w:val="003A12D5"/>
    <w:rsid w:val="003A2212"/>
    <w:rsid w:val="003A2A9E"/>
    <w:rsid w:val="003A3915"/>
    <w:rsid w:val="003A3C55"/>
    <w:rsid w:val="003A3F94"/>
    <w:rsid w:val="003A4B93"/>
    <w:rsid w:val="003A5031"/>
    <w:rsid w:val="003A5038"/>
    <w:rsid w:val="003A5BFD"/>
    <w:rsid w:val="003A67F3"/>
    <w:rsid w:val="003A69C3"/>
    <w:rsid w:val="003A791D"/>
    <w:rsid w:val="003B0314"/>
    <w:rsid w:val="003B0CC8"/>
    <w:rsid w:val="003B0D4F"/>
    <w:rsid w:val="003B0DA3"/>
    <w:rsid w:val="003B10AB"/>
    <w:rsid w:val="003B1694"/>
    <w:rsid w:val="003B1ADA"/>
    <w:rsid w:val="003B2F4E"/>
    <w:rsid w:val="003B3AFF"/>
    <w:rsid w:val="003B3D65"/>
    <w:rsid w:val="003B3F49"/>
    <w:rsid w:val="003B4D4D"/>
    <w:rsid w:val="003B53B4"/>
    <w:rsid w:val="003B5B96"/>
    <w:rsid w:val="003B6BC3"/>
    <w:rsid w:val="003B6FD8"/>
    <w:rsid w:val="003B7118"/>
    <w:rsid w:val="003B77AA"/>
    <w:rsid w:val="003B790B"/>
    <w:rsid w:val="003B79D6"/>
    <w:rsid w:val="003C0612"/>
    <w:rsid w:val="003C0AB2"/>
    <w:rsid w:val="003C0B0E"/>
    <w:rsid w:val="003C1EE1"/>
    <w:rsid w:val="003C2268"/>
    <w:rsid w:val="003C2654"/>
    <w:rsid w:val="003C2939"/>
    <w:rsid w:val="003C2EC3"/>
    <w:rsid w:val="003C39D0"/>
    <w:rsid w:val="003C5126"/>
    <w:rsid w:val="003C5312"/>
    <w:rsid w:val="003C5E61"/>
    <w:rsid w:val="003C61E0"/>
    <w:rsid w:val="003C64C7"/>
    <w:rsid w:val="003C679E"/>
    <w:rsid w:val="003C73D6"/>
    <w:rsid w:val="003D1043"/>
    <w:rsid w:val="003D14C4"/>
    <w:rsid w:val="003D1BAA"/>
    <w:rsid w:val="003D1DBD"/>
    <w:rsid w:val="003D1F74"/>
    <w:rsid w:val="003D201D"/>
    <w:rsid w:val="003D2CC4"/>
    <w:rsid w:val="003D3986"/>
    <w:rsid w:val="003D4338"/>
    <w:rsid w:val="003D4632"/>
    <w:rsid w:val="003D4CC2"/>
    <w:rsid w:val="003D5620"/>
    <w:rsid w:val="003D6403"/>
    <w:rsid w:val="003D6DA1"/>
    <w:rsid w:val="003D71D3"/>
    <w:rsid w:val="003D7EEA"/>
    <w:rsid w:val="003E03E3"/>
    <w:rsid w:val="003E06DF"/>
    <w:rsid w:val="003E1045"/>
    <w:rsid w:val="003E1E9C"/>
    <w:rsid w:val="003E20FD"/>
    <w:rsid w:val="003E24F3"/>
    <w:rsid w:val="003E3350"/>
    <w:rsid w:val="003E36B6"/>
    <w:rsid w:val="003E39C2"/>
    <w:rsid w:val="003E49F6"/>
    <w:rsid w:val="003E4C6C"/>
    <w:rsid w:val="003E54BB"/>
    <w:rsid w:val="003E56D7"/>
    <w:rsid w:val="003E634A"/>
    <w:rsid w:val="003E6361"/>
    <w:rsid w:val="003E69DC"/>
    <w:rsid w:val="003E7407"/>
    <w:rsid w:val="003E79C8"/>
    <w:rsid w:val="003E7FF4"/>
    <w:rsid w:val="003F020F"/>
    <w:rsid w:val="003F0628"/>
    <w:rsid w:val="003F0C0C"/>
    <w:rsid w:val="003F0E6F"/>
    <w:rsid w:val="003F1A69"/>
    <w:rsid w:val="003F1DBD"/>
    <w:rsid w:val="003F1EAB"/>
    <w:rsid w:val="003F4317"/>
    <w:rsid w:val="003F5BF0"/>
    <w:rsid w:val="003F6121"/>
    <w:rsid w:val="003F620F"/>
    <w:rsid w:val="003F7115"/>
    <w:rsid w:val="003F71BF"/>
    <w:rsid w:val="00400221"/>
    <w:rsid w:val="004003CB"/>
    <w:rsid w:val="00400970"/>
    <w:rsid w:val="00400EE9"/>
    <w:rsid w:val="00401412"/>
    <w:rsid w:val="0040152C"/>
    <w:rsid w:val="00401557"/>
    <w:rsid w:val="0040166C"/>
    <w:rsid w:val="004020D7"/>
    <w:rsid w:val="004038C4"/>
    <w:rsid w:val="00404683"/>
    <w:rsid w:val="004047FC"/>
    <w:rsid w:val="004057D9"/>
    <w:rsid w:val="004058AA"/>
    <w:rsid w:val="00405AF6"/>
    <w:rsid w:val="00405B91"/>
    <w:rsid w:val="00405CC1"/>
    <w:rsid w:val="00405E51"/>
    <w:rsid w:val="004077C6"/>
    <w:rsid w:val="00410D91"/>
    <w:rsid w:val="00411978"/>
    <w:rsid w:val="00411E9F"/>
    <w:rsid w:val="004120F1"/>
    <w:rsid w:val="00413BC7"/>
    <w:rsid w:val="004144F9"/>
    <w:rsid w:val="0041453E"/>
    <w:rsid w:val="00414BA2"/>
    <w:rsid w:val="00415903"/>
    <w:rsid w:val="00415AD7"/>
    <w:rsid w:val="00415DD6"/>
    <w:rsid w:val="0041759D"/>
    <w:rsid w:val="004177C1"/>
    <w:rsid w:val="00417B43"/>
    <w:rsid w:val="00420DB9"/>
    <w:rsid w:val="0042209E"/>
    <w:rsid w:val="0042252C"/>
    <w:rsid w:val="004239C9"/>
    <w:rsid w:val="00423C3A"/>
    <w:rsid w:val="004245D1"/>
    <w:rsid w:val="00424835"/>
    <w:rsid w:val="004266DF"/>
    <w:rsid w:val="004277A5"/>
    <w:rsid w:val="0043168D"/>
    <w:rsid w:val="004319B9"/>
    <w:rsid w:val="00431CA7"/>
    <w:rsid w:val="004332B7"/>
    <w:rsid w:val="004341EF"/>
    <w:rsid w:val="00434460"/>
    <w:rsid w:val="00434885"/>
    <w:rsid w:val="004355FB"/>
    <w:rsid w:val="004369BC"/>
    <w:rsid w:val="004379EA"/>
    <w:rsid w:val="00437EC5"/>
    <w:rsid w:val="004405DF"/>
    <w:rsid w:val="00440A5A"/>
    <w:rsid w:val="00440E84"/>
    <w:rsid w:val="00440F31"/>
    <w:rsid w:val="00441169"/>
    <w:rsid w:val="00441629"/>
    <w:rsid w:val="0044282A"/>
    <w:rsid w:val="004437D3"/>
    <w:rsid w:val="0044382D"/>
    <w:rsid w:val="004446EC"/>
    <w:rsid w:val="00444DF3"/>
    <w:rsid w:val="00445C21"/>
    <w:rsid w:val="004465CA"/>
    <w:rsid w:val="0044687B"/>
    <w:rsid w:val="00446941"/>
    <w:rsid w:val="0044769F"/>
    <w:rsid w:val="00447B3C"/>
    <w:rsid w:val="00451C57"/>
    <w:rsid w:val="00451EDC"/>
    <w:rsid w:val="00452FC2"/>
    <w:rsid w:val="004535C9"/>
    <w:rsid w:val="00453C0D"/>
    <w:rsid w:val="004544AA"/>
    <w:rsid w:val="00454E07"/>
    <w:rsid w:val="0045515A"/>
    <w:rsid w:val="00455269"/>
    <w:rsid w:val="004553B9"/>
    <w:rsid w:val="00455740"/>
    <w:rsid w:val="00455CBB"/>
    <w:rsid w:val="0045613D"/>
    <w:rsid w:val="004564BA"/>
    <w:rsid w:val="00456C95"/>
    <w:rsid w:val="00456CD5"/>
    <w:rsid w:val="00457322"/>
    <w:rsid w:val="004612D1"/>
    <w:rsid w:val="004614B3"/>
    <w:rsid w:val="004615F2"/>
    <w:rsid w:val="004620D7"/>
    <w:rsid w:val="00462F7A"/>
    <w:rsid w:val="00463669"/>
    <w:rsid w:val="00463690"/>
    <w:rsid w:val="00463BA1"/>
    <w:rsid w:val="00463EC9"/>
    <w:rsid w:val="00465791"/>
    <w:rsid w:val="00465A3A"/>
    <w:rsid w:val="00466548"/>
    <w:rsid w:val="004677EB"/>
    <w:rsid w:val="00470020"/>
    <w:rsid w:val="00470BAC"/>
    <w:rsid w:val="004716D4"/>
    <w:rsid w:val="004721C2"/>
    <w:rsid w:val="00472422"/>
    <w:rsid w:val="004727DB"/>
    <w:rsid w:val="00472F4E"/>
    <w:rsid w:val="00473458"/>
    <w:rsid w:val="0047365C"/>
    <w:rsid w:val="00473FEB"/>
    <w:rsid w:val="004747B0"/>
    <w:rsid w:val="00474D83"/>
    <w:rsid w:val="00475B21"/>
    <w:rsid w:val="00475CB1"/>
    <w:rsid w:val="00476F76"/>
    <w:rsid w:val="00477282"/>
    <w:rsid w:val="00477E99"/>
    <w:rsid w:val="00480458"/>
    <w:rsid w:val="004820D0"/>
    <w:rsid w:val="00482294"/>
    <w:rsid w:val="00482D17"/>
    <w:rsid w:val="00483652"/>
    <w:rsid w:val="004842F1"/>
    <w:rsid w:val="00485610"/>
    <w:rsid w:val="00485D51"/>
    <w:rsid w:val="00486513"/>
    <w:rsid w:val="00486950"/>
    <w:rsid w:val="00487414"/>
    <w:rsid w:val="004875A2"/>
    <w:rsid w:val="004906E5"/>
    <w:rsid w:val="00490A4C"/>
    <w:rsid w:val="00491DE6"/>
    <w:rsid w:val="00493466"/>
    <w:rsid w:val="004940B5"/>
    <w:rsid w:val="00494AF6"/>
    <w:rsid w:val="00495BFB"/>
    <w:rsid w:val="00495F28"/>
    <w:rsid w:val="00496C64"/>
    <w:rsid w:val="00496CEA"/>
    <w:rsid w:val="00497274"/>
    <w:rsid w:val="004976E1"/>
    <w:rsid w:val="004A09C4"/>
    <w:rsid w:val="004A0E54"/>
    <w:rsid w:val="004A1486"/>
    <w:rsid w:val="004A1F27"/>
    <w:rsid w:val="004A2320"/>
    <w:rsid w:val="004A2781"/>
    <w:rsid w:val="004A2E5C"/>
    <w:rsid w:val="004A415D"/>
    <w:rsid w:val="004A432C"/>
    <w:rsid w:val="004A4827"/>
    <w:rsid w:val="004A4D39"/>
    <w:rsid w:val="004A686E"/>
    <w:rsid w:val="004A6973"/>
    <w:rsid w:val="004A6CB3"/>
    <w:rsid w:val="004A7350"/>
    <w:rsid w:val="004A78F7"/>
    <w:rsid w:val="004B0665"/>
    <w:rsid w:val="004B262F"/>
    <w:rsid w:val="004B3145"/>
    <w:rsid w:val="004B31A3"/>
    <w:rsid w:val="004B3809"/>
    <w:rsid w:val="004B3DAE"/>
    <w:rsid w:val="004B4355"/>
    <w:rsid w:val="004B442F"/>
    <w:rsid w:val="004B44D8"/>
    <w:rsid w:val="004B4988"/>
    <w:rsid w:val="004B5B1D"/>
    <w:rsid w:val="004B7362"/>
    <w:rsid w:val="004B7F48"/>
    <w:rsid w:val="004C08CA"/>
    <w:rsid w:val="004C10CC"/>
    <w:rsid w:val="004C16F6"/>
    <w:rsid w:val="004C1A2B"/>
    <w:rsid w:val="004C1E85"/>
    <w:rsid w:val="004C2741"/>
    <w:rsid w:val="004C2FB3"/>
    <w:rsid w:val="004C39CB"/>
    <w:rsid w:val="004C3BC4"/>
    <w:rsid w:val="004C3EA0"/>
    <w:rsid w:val="004C49CE"/>
    <w:rsid w:val="004C54FF"/>
    <w:rsid w:val="004C5E86"/>
    <w:rsid w:val="004C5F01"/>
    <w:rsid w:val="004C6006"/>
    <w:rsid w:val="004C6583"/>
    <w:rsid w:val="004D0F5C"/>
    <w:rsid w:val="004D12DE"/>
    <w:rsid w:val="004D17B5"/>
    <w:rsid w:val="004D1842"/>
    <w:rsid w:val="004D21E4"/>
    <w:rsid w:val="004D3564"/>
    <w:rsid w:val="004D40FD"/>
    <w:rsid w:val="004D481C"/>
    <w:rsid w:val="004D5B10"/>
    <w:rsid w:val="004D6BB0"/>
    <w:rsid w:val="004D6BF3"/>
    <w:rsid w:val="004E0F86"/>
    <w:rsid w:val="004E319D"/>
    <w:rsid w:val="004E4DE1"/>
    <w:rsid w:val="004E4FD0"/>
    <w:rsid w:val="004E6595"/>
    <w:rsid w:val="004E6933"/>
    <w:rsid w:val="004E6C47"/>
    <w:rsid w:val="004E79CF"/>
    <w:rsid w:val="004E7E6E"/>
    <w:rsid w:val="004F09FC"/>
    <w:rsid w:val="004F1997"/>
    <w:rsid w:val="004F293A"/>
    <w:rsid w:val="004F350F"/>
    <w:rsid w:val="004F38B6"/>
    <w:rsid w:val="004F3F77"/>
    <w:rsid w:val="004F4271"/>
    <w:rsid w:val="004F4963"/>
    <w:rsid w:val="004F4D08"/>
    <w:rsid w:val="004F5345"/>
    <w:rsid w:val="004F5503"/>
    <w:rsid w:val="004F5C05"/>
    <w:rsid w:val="004F5DD0"/>
    <w:rsid w:val="004F6327"/>
    <w:rsid w:val="004F6EED"/>
    <w:rsid w:val="004F7382"/>
    <w:rsid w:val="00501468"/>
    <w:rsid w:val="00501650"/>
    <w:rsid w:val="00501A5A"/>
    <w:rsid w:val="00501C95"/>
    <w:rsid w:val="0050230A"/>
    <w:rsid w:val="00503A64"/>
    <w:rsid w:val="00503D6B"/>
    <w:rsid w:val="0050540B"/>
    <w:rsid w:val="00505A52"/>
    <w:rsid w:val="005069DF"/>
    <w:rsid w:val="00506D09"/>
    <w:rsid w:val="00507096"/>
    <w:rsid w:val="00507C80"/>
    <w:rsid w:val="00510388"/>
    <w:rsid w:val="00511043"/>
    <w:rsid w:val="00511184"/>
    <w:rsid w:val="005121B7"/>
    <w:rsid w:val="00512924"/>
    <w:rsid w:val="00512AAE"/>
    <w:rsid w:val="00512CB5"/>
    <w:rsid w:val="0051325B"/>
    <w:rsid w:val="005133B1"/>
    <w:rsid w:val="005141C0"/>
    <w:rsid w:val="005141DC"/>
    <w:rsid w:val="005146AD"/>
    <w:rsid w:val="00515F66"/>
    <w:rsid w:val="0051701D"/>
    <w:rsid w:val="0051762F"/>
    <w:rsid w:val="0052076B"/>
    <w:rsid w:val="00520C90"/>
    <w:rsid w:val="00521B5F"/>
    <w:rsid w:val="00521B84"/>
    <w:rsid w:val="00522B0D"/>
    <w:rsid w:val="00522C43"/>
    <w:rsid w:val="00523AD4"/>
    <w:rsid w:val="005242C5"/>
    <w:rsid w:val="00524869"/>
    <w:rsid w:val="00524A5C"/>
    <w:rsid w:val="00524DD0"/>
    <w:rsid w:val="00525E2E"/>
    <w:rsid w:val="0052630B"/>
    <w:rsid w:val="00526DE4"/>
    <w:rsid w:val="00527510"/>
    <w:rsid w:val="00527CA4"/>
    <w:rsid w:val="005305A6"/>
    <w:rsid w:val="00532491"/>
    <w:rsid w:val="00532E86"/>
    <w:rsid w:val="00533C93"/>
    <w:rsid w:val="005340D3"/>
    <w:rsid w:val="00534E83"/>
    <w:rsid w:val="00535EE1"/>
    <w:rsid w:val="0053651F"/>
    <w:rsid w:val="005368F1"/>
    <w:rsid w:val="00536B68"/>
    <w:rsid w:val="00536F59"/>
    <w:rsid w:val="00536F87"/>
    <w:rsid w:val="005377A5"/>
    <w:rsid w:val="00537A4D"/>
    <w:rsid w:val="00537B5C"/>
    <w:rsid w:val="0054038F"/>
    <w:rsid w:val="00540A5B"/>
    <w:rsid w:val="00540BAD"/>
    <w:rsid w:val="00540CF7"/>
    <w:rsid w:val="0054179F"/>
    <w:rsid w:val="005424F6"/>
    <w:rsid w:val="00542B6A"/>
    <w:rsid w:val="00542E96"/>
    <w:rsid w:val="005431BA"/>
    <w:rsid w:val="005432D0"/>
    <w:rsid w:val="00543A9E"/>
    <w:rsid w:val="00544106"/>
    <w:rsid w:val="00544510"/>
    <w:rsid w:val="00544D82"/>
    <w:rsid w:val="00544F41"/>
    <w:rsid w:val="00545368"/>
    <w:rsid w:val="00546708"/>
    <w:rsid w:val="00546BB4"/>
    <w:rsid w:val="00547378"/>
    <w:rsid w:val="00547813"/>
    <w:rsid w:val="00547816"/>
    <w:rsid w:val="005479D1"/>
    <w:rsid w:val="00551022"/>
    <w:rsid w:val="00551B6D"/>
    <w:rsid w:val="00552C17"/>
    <w:rsid w:val="00552CE8"/>
    <w:rsid w:val="00553033"/>
    <w:rsid w:val="005534DD"/>
    <w:rsid w:val="00553704"/>
    <w:rsid w:val="00553EB6"/>
    <w:rsid w:val="005549FD"/>
    <w:rsid w:val="00554A0E"/>
    <w:rsid w:val="00554F92"/>
    <w:rsid w:val="00555460"/>
    <w:rsid w:val="005565B1"/>
    <w:rsid w:val="005573D4"/>
    <w:rsid w:val="00557627"/>
    <w:rsid w:val="00557A4C"/>
    <w:rsid w:val="00561617"/>
    <w:rsid w:val="00561998"/>
    <w:rsid w:val="00562673"/>
    <w:rsid w:val="00562DD6"/>
    <w:rsid w:val="00563DAD"/>
    <w:rsid w:val="0056449B"/>
    <w:rsid w:val="00564AB2"/>
    <w:rsid w:val="00565227"/>
    <w:rsid w:val="00570ABB"/>
    <w:rsid w:val="00570F45"/>
    <w:rsid w:val="00571D18"/>
    <w:rsid w:val="00571D40"/>
    <w:rsid w:val="00572094"/>
    <w:rsid w:val="0057372D"/>
    <w:rsid w:val="0057387F"/>
    <w:rsid w:val="00573CE0"/>
    <w:rsid w:val="00576453"/>
    <w:rsid w:val="0057704E"/>
    <w:rsid w:val="00577611"/>
    <w:rsid w:val="00577639"/>
    <w:rsid w:val="0058062B"/>
    <w:rsid w:val="0058083C"/>
    <w:rsid w:val="00581360"/>
    <w:rsid w:val="005817AD"/>
    <w:rsid w:val="00582715"/>
    <w:rsid w:val="00583397"/>
    <w:rsid w:val="005835B4"/>
    <w:rsid w:val="00584155"/>
    <w:rsid w:val="005851C1"/>
    <w:rsid w:val="005857F7"/>
    <w:rsid w:val="00585EFB"/>
    <w:rsid w:val="00586071"/>
    <w:rsid w:val="00586FF3"/>
    <w:rsid w:val="00587DC0"/>
    <w:rsid w:val="00590168"/>
    <w:rsid w:val="00590510"/>
    <w:rsid w:val="00590FA8"/>
    <w:rsid w:val="00591BF6"/>
    <w:rsid w:val="00592BE7"/>
    <w:rsid w:val="00593846"/>
    <w:rsid w:val="00594D1B"/>
    <w:rsid w:val="00597106"/>
    <w:rsid w:val="0059724D"/>
    <w:rsid w:val="0059783F"/>
    <w:rsid w:val="005A05FC"/>
    <w:rsid w:val="005A0907"/>
    <w:rsid w:val="005A0DE2"/>
    <w:rsid w:val="005A0EE7"/>
    <w:rsid w:val="005A11D2"/>
    <w:rsid w:val="005A18E8"/>
    <w:rsid w:val="005A2548"/>
    <w:rsid w:val="005A384A"/>
    <w:rsid w:val="005A60CF"/>
    <w:rsid w:val="005A60E7"/>
    <w:rsid w:val="005A665C"/>
    <w:rsid w:val="005A6B48"/>
    <w:rsid w:val="005B1A5B"/>
    <w:rsid w:val="005B265F"/>
    <w:rsid w:val="005B29D0"/>
    <w:rsid w:val="005B2F01"/>
    <w:rsid w:val="005B41F2"/>
    <w:rsid w:val="005B4A15"/>
    <w:rsid w:val="005B5099"/>
    <w:rsid w:val="005B5259"/>
    <w:rsid w:val="005C0305"/>
    <w:rsid w:val="005C0488"/>
    <w:rsid w:val="005C0678"/>
    <w:rsid w:val="005C0779"/>
    <w:rsid w:val="005C14F2"/>
    <w:rsid w:val="005C184A"/>
    <w:rsid w:val="005C1EC8"/>
    <w:rsid w:val="005C1F2D"/>
    <w:rsid w:val="005C2149"/>
    <w:rsid w:val="005C3217"/>
    <w:rsid w:val="005C35F8"/>
    <w:rsid w:val="005C4BDD"/>
    <w:rsid w:val="005C5710"/>
    <w:rsid w:val="005C5E23"/>
    <w:rsid w:val="005C66D3"/>
    <w:rsid w:val="005C7019"/>
    <w:rsid w:val="005C733D"/>
    <w:rsid w:val="005D0387"/>
    <w:rsid w:val="005D082C"/>
    <w:rsid w:val="005D2BEF"/>
    <w:rsid w:val="005D3481"/>
    <w:rsid w:val="005D3E36"/>
    <w:rsid w:val="005D4A9D"/>
    <w:rsid w:val="005D537B"/>
    <w:rsid w:val="005D5899"/>
    <w:rsid w:val="005D5B37"/>
    <w:rsid w:val="005D5BDD"/>
    <w:rsid w:val="005D63D2"/>
    <w:rsid w:val="005D644B"/>
    <w:rsid w:val="005D6C5D"/>
    <w:rsid w:val="005D7303"/>
    <w:rsid w:val="005D78AD"/>
    <w:rsid w:val="005E0AAE"/>
    <w:rsid w:val="005E0E70"/>
    <w:rsid w:val="005E24A6"/>
    <w:rsid w:val="005E2682"/>
    <w:rsid w:val="005E3E75"/>
    <w:rsid w:val="005E51F2"/>
    <w:rsid w:val="005E7230"/>
    <w:rsid w:val="005E72DC"/>
    <w:rsid w:val="005E7E89"/>
    <w:rsid w:val="005F04FE"/>
    <w:rsid w:val="005F10DB"/>
    <w:rsid w:val="005F176C"/>
    <w:rsid w:val="005F2B4E"/>
    <w:rsid w:val="005F359F"/>
    <w:rsid w:val="005F52EF"/>
    <w:rsid w:val="005F5941"/>
    <w:rsid w:val="005F6EBF"/>
    <w:rsid w:val="006001C8"/>
    <w:rsid w:val="00600577"/>
    <w:rsid w:val="006008D8"/>
    <w:rsid w:val="00601DCE"/>
    <w:rsid w:val="0060220D"/>
    <w:rsid w:val="006031CB"/>
    <w:rsid w:val="0060327E"/>
    <w:rsid w:val="00604254"/>
    <w:rsid w:val="0060474A"/>
    <w:rsid w:val="00604CC1"/>
    <w:rsid w:val="00605C23"/>
    <w:rsid w:val="00606729"/>
    <w:rsid w:val="00606752"/>
    <w:rsid w:val="00606A75"/>
    <w:rsid w:val="006071CE"/>
    <w:rsid w:val="00607605"/>
    <w:rsid w:val="00610840"/>
    <w:rsid w:val="00612057"/>
    <w:rsid w:val="006125DA"/>
    <w:rsid w:val="00612A26"/>
    <w:rsid w:val="00612A89"/>
    <w:rsid w:val="006134B2"/>
    <w:rsid w:val="00613D84"/>
    <w:rsid w:val="00614115"/>
    <w:rsid w:val="006159AE"/>
    <w:rsid w:val="006163DC"/>
    <w:rsid w:val="0061711B"/>
    <w:rsid w:val="00617E03"/>
    <w:rsid w:val="00617F8D"/>
    <w:rsid w:val="006205AA"/>
    <w:rsid w:val="006214E4"/>
    <w:rsid w:val="00621F0D"/>
    <w:rsid w:val="00623500"/>
    <w:rsid w:val="00623501"/>
    <w:rsid w:val="006236D1"/>
    <w:rsid w:val="00623FBB"/>
    <w:rsid w:val="00624FF4"/>
    <w:rsid w:val="0062566B"/>
    <w:rsid w:val="0062601B"/>
    <w:rsid w:val="006267F9"/>
    <w:rsid w:val="00626A97"/>
    <w:rsid w:val="00626BBE"/>
    <w:rsid w:val="0062743F"/>
    <w:rsid w:val="006301A3"/>
    <w:rsid w:val="00630C39"/>
    <w:rsid w:val="00631588"/>
    <w:rsid w:val="006321B0"/>
    <w:rsid w:val="00633029"/>
    <w:rsid w:val="00633DBE"/>
    <w:rsid w:val="0063580A"/>
    <w:rsid w:val="00636C44"/>
    <w:rsid w:val="00637AA2"/>
    <w:rsid w:val="00640349"/>
    <w:rsid w:val="0064086D"/>
    <w:rsid w:val="006409BA"/>
    <w:rsid w:val="006414A5"/>
    <w:rsid w:val="00642963"/>
    <w:rsid w:val="00642A96"/>
    <w:rsid w:val="0064381D"/>
    <w:rsid w:val="0064483A"/>
    <w:rsid w:val="00644908"/>
    <w:rsid w:val="00644DCD"/>
    <w:rsid w:val="006464E2"/>
    <w:rsid w:val="006465E3"/>
    <w:rsid w:val="00646B40"/>
    <w:rsid w:val="006470F7"/>
    <w:rsid w:val="006475A9"/>
    <w:rsid w:val="006514D7"/>
    <w:rsid w:val="006517ED"/>
    <w:rsid w:val="00651ECF"/>
    <w:rsid w:val="00652CD3"/>
    <w:rsid w:val="00652D14"/>
    <w:rsid w:val="006541E2"/>
    <w:rsid w:val="00654715"/>
    <w:rsid w:val="00654AE5"/>
    <w:rsid w:val="00654B52"/>
    <w:rsid w:val="00655204"/>
    <w:rsid w:val="00655DBE"/>
    <w:rsid w:val="00656603"/>
    <w:rsid w:val="00657329"/>
    <w:rsid w:val="006575EB"/>
    <w:rsid w:val="00657BAE"/>
    <w:rsid w:val="00660497"/>
    <w:rsid w:val="00661287"/>
    <w:rsid w:val="0066137E"/>
    <w:rsid w:val="00661D15"/>
    <w:rsid w:val="00663203"/>
    <w:rsid w:val="00665091"/>
    <w:rsid w:val="006655EA"/>
    <w:rsid w:val="00665CA9"/>
    <w:rsid w:val="00665F38"/>
    <w:rsid w:val="00666218"/>
    <w:rsid w:val="00666BBD"/>
    <w:rsid w:val="006672F3"/>
    <w:rsid w:val="006675CE"/>
    <w:rsid w:val="00670796"/>
    <w:rsid w:val="00671AE0"/>
    <w:rsid w:val="00672202"/>
    <w:rsid w:val="00672CCB"/>
    <w:rsid w:val="00673172"/>
    <w:rsid w:val="00673250"/>
    <w:rsid w:val="006732B5"/>
    <w:rsid w:val="006740DE"/>
    <w:rsid w:val="00674A3C"/>
    <w:rsid w:val="00675856"/>
    <w:rsid w:val="0067588C"/>
    <w:rsid w:val="00675B01"/>
    <w:rsid w:val="00676BBD"/>
    <w:rsid w:val="006772FB"/>
    <w:rsid w:val="00677F3A"/>
    <w:rsid w:val="006816D3"/>
    <w:rsid w:val="00681885"/>
    <w:rsid w:val="0068231B"/>
    <w:rsid w:val="00682800"/>
    <w:rsid w:val="006842D5"/>
    <w:rsid w:val="00684603"/>
    <w:rsid w:val="00684649"/>
    <w:rsid w:val="006867B3"/>
    <w:rsid w:val="00686D77"/>
    <w:rsid w:val="00686E7B"/>
    <w:rsid w:val="0068728B"/>
    <w:rsid w:val="00687531"/>
    <w:rsid w:val="00687B29"/>
    <w:rsid w:val="0069049B"/>
    <w:rsid w:val="006904C9"/>
    <w:rsid w:val="006912FB"/>
    <w:rsid w:val="00691694"/>
    <w:rsid w:val="006918F4"/>
    <w:rsid w:val="006920DB"/>
    <w:rsid w:val="006924BB"/>
    <w:rsid w:val="00693A2F"/>
    <w:rsid w:val="00693B00"/>
    <w:rsid w:val="00694BFE"/>
    <w:rsid w:val="0069565D"/>
    <w:rsid w:val="006958B2"/>
    <w:rsid w:val="00696058"/>
    <w:rsid w:val="00696730"/>
    <w:rsid w:val="00696C25"/>
    <w:rsid w:val="006970F2"/>
    <w:rsid w:val="00697220"/>
    <w:rsid w:val="00697A14"/>
    <w:rsid w:val="00697F2B"/>
    <w:rsid w:val="00697F36"/>
    <w:rsid w:val="006A04B5"/>
    <w:rsid w:val="006A08CC"/>
    <w:rsid w:val="006A143C"/>
    <w:rsid w:val="006A16FF"/>
    <w:rsid w:val="006A28BE"/>
    <w:rsid w:val="006A3152"/>
    <w:rsid w:val="006A3442"/>
    <w:rsid w:val="006A3D2F"/>
    <w:rsid w:val="006A4538"/>
    <w:rsid w:val="006A544C"/>
    <w:rsid w:val="006A5848"/>
    <w:rsid w:val="006A6074"/>
    <w:rsid w:val="006A6F07"/>
    <w:rsid w:val="006B0A54"/>
    <w:rsid w:val="006B1250"/>
    <w:rsid w:val="006B128D"/>
    <w:rsid w:val="006B12F7"/>
    <w:rsid w:val="006B1347"/>
    <w:rsid w:val="006B142F"/>
    <w:rsid w:val="006B26A0"/>
    <w:rsid w:val="006B28C7"/>
    <w:rsid w:val="006B4025"/>
    <w:rsid w:val="006B40F3"/>
    <w:rsid w:val="006B4F62"/>
    <w:rsid w:val="006B54B8"/>
    <w:rsid w:val="006B5C19"/>
    <w:rsid w:val="006B6720"/>
    <w:rsid w:val="006B7A06"/>
    <w:rsid w:val="006B7BDC"/>
    <w:rsid w:val="006C05F0"/>
    <w:rsid w:val="006C0992"/>
    <w:rsid w:val="006C0D7F"/>
    <w:rsid w:val="006C1C58"/>
    <w:rsid w:val="006C1EB6"/>
    <w:rsid w:val="006C22E6"/>
    <w:rsid w:val="006C39AB"/>
    <w:rsid w:val="006C4468"/>
    <w:rsid w:val="006C50F4"/>
    <w:rsid w:val="006C5E21"/>
    <w:rsid w:val="006C61A6"/>
    <w:rsid w:val="006C6308"/>
    <w:rsid w:val="006C6567"/>
    <w:rsid w:val="006D0814"/>
    <w:rsid w:val="006D0D00"/>
    <w:rsid w:val="006D20CB"/>
    <w:rsid w:val="006D23F0"/>
    <w:rsid w:val="006D24C5"/>
    <w:rsid w:val="006D29C4"/>
    <w:rsid w:val="006D2A55"/>
    <w:rsid w:val="006D38A1"/>
    <w:rsid w:val="006D4015"/>
    <w:rsid w:val="006D46F9"/>
    <w:rsid w:val="006D49E7"/>
    <w:rsid w:val="006D5C36"/>
    <w:rsid w:val="006D5DE6"/>
    <w:rsid w:val="006D70F2"/>
    <w:rsid w:val="006D7384"/>
    <w:rsid w:val="006D7E08"/>
    <w:rsid w:val="006E0516"/>
    <w:rsid w:val="006E0761"/>
    <w:rsid w:val="006E0F31"/>
    <w:rsid w:val="006E1C7A"/>
    <w:rsid w:val="006E1E9C"/>
    <w:rsid w:val="006E1EED"/>
    <w:rsid w:val="006E1F5B"/>
    <w:rsid w:val="006E3125"/>
    <w:rsid w:val="006E46BD"/>
    <w:rsid w:val="006E46C9"/>
    <w:rsid w:val="006E555D"/>
    <w:rsid w:val="006E6199"/>
    <w:rsid w:val="006E7535"/>
    <w:rsid w:val="006F0EAF"/>
    <w:rsid w:val="006F292B"/>
    <w:rsid w:val="006F2A53"/>
    <w:rsid w:val="006F3A4F"/>
    <w:rsid w:val="006F4193"/>
    <w:rsid w:val="006F4C58"/>
    <w:rsid w:val="006F4E94"/>
    <w:rsid w:val="006F51E3"/>
    <w:rsid w:val="006F5427"/>
    <w:rsid w:val="006F5C53"/>
    <w:rsid w:val="006F6BE7"/>
    <w:rsid w:val="006F7932"/>
    <w:rsid w:val="006F7DC7"/>
    <w:rsid w:val="00700D32"/>
    <w:rsid w:val="0070194F"/>
    <w:rsid w:val="00701C6B"/>
    <w:rsid w:val="007027A2"/>
    <w:rsid w:val="00702A19"/>
    <w:rsid w:val="0070320D"/>
    <w:rsid w:val="00703C30"/>
    <w:rsid w:val="007041CB"/>
    <w:rsid w:val="00704741"/>
    <w:rsid w:val="00705AAE"/>
    <w:rsid w:val="0070636C"/>
    <w:rsid w:val="00706669"/>
    <w:rsid w:val="00706F15"/>
    <w:rsid w:val="00707401"/>
    <w:rsid w:val="007076E9"/>
    <w:rsid w:val="007077B8"/>
    <w:rsid w:val="00710A1A"/>
    <w:rsid w:val="00710B0E"/>
    <w:rsid w:val="00711316"/>
    <w:rsid w:val="00711879"/>
    <w:rsid w:val="00711980"/>
    <w:rsid w:val="00712B02"/>
    <w:rsid w:val="007134A4"/>
    <w:rsid w:val="00713681"/>
    <w:rsid w:val="00713BF6"/>
    <w:rsid w:val="00714402"/>
    <w:rsid w:val="00714BA3"/>
    <w:rsid w:val="00715E3E"/>
    <w:rsid w:val="00715FC1"/>
    <w:rsid w:val="00716CCB"/>
    <w:rsid w:val="0071782C"/>
    <w:rsid w:val="00717A1D"/>
    <w:rsid w:val="0072015D"/>
    <w:rsid w:val="007203E7"/>
    <w:rsid w:val="007207EE"/>
    <w:rsid w:val="007219A1"/>
    <w:rsid w:val="00722FC8"/>
    <w:rsid w:val="00723B7E"/>
    <w:rsid w:val="00724037"/>
    <w:rsid w:val="00724F01"/>
    <w:rsid w:val="0072576E"/>
    <w:rsid w:val="00725A23"/>
    <w:rsid w:val="00726F7D"/>
    <w:rsid w:val="007271B3"/>
    <w:rsid w:val="00730CF6"/>
    <w:rsid w:val="00730DF3"/>
    <w:rsid w:val="0073109F"/>
    <w:rsid w:val="00731FAF"/>
    <w:rsid w:val="00733472"/>
    <w:rsid w:val="007334EE"/>
    <w:rsid w:val="0073374A"/>
    <w:rsid w:val="00733997"/>
    <w:rsid w:val="00734279"/>
    <w:rsid w:val="00735CC4"/>
    <w:rsid w:val="00735CFC"/>
    <w:rsid w:val="00735D88"/>
    <w:rsid w:val="00736891"/>
    <w:rsid w:val="00737861"/>
    <w:rsid w:val="0074013F"/>
    <w:rsid w:val="007402DB"/>
    <w:rsid w:val="00740489"/>
    <w:rsid w:val="00742119"/>
    <w:rsid w:val="00742651"/>
    <w:rsid w:val="0074286D"/>
    <w:rsid w:val="00742E01"/>
    <w:rsid w:val="007433C8"/>
    <w:rsid w:val="0074394B"/>
    <w:rsid w:val="00744390"/>
    <w:rsid w:val="00744711"/>
    <w:rsid w:val="00744C93"/>
    <w:rsid w:val="0074673D"/>
    <w:rsid w:val="00746D0C"/>
    <w:rsid w:val="00747BEE"/>
    <w:rsid w:val="007502B8"/>
    <w:rsid w:val="00750691"/>
    <w:rsid w:val="0075089F"/>
    <w:rsid w:val="00750959"/>
    <w:rsid w:val="0075096F"/>
    <w:rsid w:val="00750D03"/>
    <w:rsid w:val="00751065"/>
    <w:rsid w:val="007512A4"/>
    <w:rsid w:val="00751709"/>
    <w:rsid w:val="0075172E"/>
    <w:rsid w:val="00751889"/>
    <w:rsid w:val="00751CAC"/>
    <w:rsid w:val="00751D8D"/>
    <w:rsid w:val="00752F89"/>
    <w:rsid w:val="00753A2C"/>
    <w:rsid w:val="0075420F"/>
    <w:rsid w:val="00754E37"/>
    <w:rsid w:val="007554ED"/>
    <w:rsid w:val="00755646"/>
    <w:rsid w:val="0075581A"/>
    <w:rsid w:val="0075721C"/>
    <w:rsid w:val="0076050B"/>
    <w:rsid w:val="007613EF"/>
    <w:rsid w:val="00761B31"/>
    <w:rsid w:val="00762666"/>
    <w:rsid w:val="00762D70"/>
    <w:rsid w:val="0076313A"/>
    <w:rsid w:val="007633F4"/>
    <w:rsid w:val="00763595"/>
    <w:rsid w:val="00763C16"/>
    <w:rsid w:val="00763C7B"/>
    <w:rsid w:val="007642C4"/>
    <w:rsid w:val="00764325"/>
    <w:rsid w:val="00765C83"/>
    <w:rsid w:val="0076651A"/>
    <w:rsid w:val="00766557"/>
    <w:rsid w:val="007679F8"/>
    <w:rsid w:val="00767E81"/>
    <w:rsid w:val="007702E5"/>
    <w:rsid w:val="0077051E"/>
    <w:rsid w:val="00770871"/>
    <w:rsid w:val="007716E5"/>
    <w:rsid w:val="00772097"/>
    <w:rsid w:val="00772755"/>
    <w:rsid w:val="00775C9A"/>
    <w:rsid w:val="00776239"/>
    <w:rsid w:val="00776DCA"/>
    <w:rsid w:val="00777D56"/>
    <w:rsid w:val="00780118"/>
    <w:rsid w:val="007803EE"/>
    <w:rsid w:val="0078075D"/>
    <w:rsid w:val="007828EA"/>
    <w:rsid w:val="00782A7D"/>
    <w:rsid w:val="00785432"/>
    <w:rsid w:val="00785A9C"/>
    <w:rsid w:val="00785BEC"/>
    <w:rsid w:val="00785F82"/>
    <w:rsid w:val="007861DB"/>
    <w:rsid w:val="007906BF"/>
    <w:rsid w:val="00790A6B"/>
    <w:rsid w:val="00790C61"/>
    <w:rsid w:val="007911D8"/>
    <w:rsid w:val="007911F1"/>
    <w:rsid w:val="007916B2"/>
    <w:rsid w:val="00791A6E"/>
    <w:rsid w:val="00791DE6"/>
    <w:rsid w:val="007930FC"/>
    <w:rsid w:val="00794FDC"/>
    <w:rsid w:val="007953A7"/>
    <w:rsid w:val="007956F4"/>
    <w:rsid w:val="00795D79"/>
    <w:rsid w:val="007965B7"/>
    <w:rsid w:val="007972B3"/>
    <w:rsid w:val="0079778D"/>
    <w:rsid w:val="007A0938"/>
    <w:rsid w:val="007A0C05"/>
    <w:rsid w:val="007A24B3"/>
    <w:rsid w:val="007A24C2"/>
    <w:rsid w:val="007A2871"/>
    <w:rsid w:val="007A298D"/>
    <w:rsid w:val="007A2A56"/>
    <w:rsid w:val="007A2FBC"/>
    <w:rsid w:val="007A31C9"/>
    <w:rsid w:val="007A331E"/>
    <w:rsid w:val="007A3DAF"/>
    <w:rsid w:val="007A46E6"/>
    <w:rsid w:val="007A476E"/>
    <w:rsid w:val="007A4E4D"/>
    <w:rsid w:val="007A649F"/>
    <w:rsid w:val="007A6FE9"/>
    <w:rsid w:val="007B0F97"/>
    <w:rsid w:val="007B1E78"/>
    <w:rsid w:val="007B23C1"/>
    <w:rsid w:val="007B2684"/>
    <w:rsid w:val="007B2D3F"/>
    <w:rsid w:val="007B3A4D"/>
    <w:rsid w:val="007B4191"/>
    <w:rsid w:val="007B5A88"/>
    <w:rsid w:val="007B6F8B"/>
    <w:rsid w:val="007B7D84"/>
    <w:rsid w:val="007C03DC"/>
    <w:rsid w:val="007C0A95"/>
    <w:rsid w:val="007C1284"/>
    <w:rsid w:val="007C2546"/>
    <w:rsid w:val="007C25B3"/>
    <w:rsid w:val="007C28B5"/>
    <w:rsid w:val="007C40AF"/>
    <w:rsid w:val="007C4751"/>
    <w:rsid w:val="007C5E0A"/>
    <w:rsid w:val="007C688F"/>
    <w:rsid w:val="007C6BAB"/>
    <w:rsid w:val="007C7A38"/>
    <w:rsid w:val="007C7AC9"/>
    <w:rsid w:val="007D02A5"/>
    <w:rsid w:val="007D0C2E"/>
    <w:rsid w:val="007D109A"/>
    <w:rsid w:val="007D10CF"/>
    <w:rsid w:val="007D1178"/>
    <w:rsid w:val="007D1C24"/>
    <w:rsid w:val="007D2F43"/>
    <w:rsid w:val="007D4F1F"/>
    <w:rsid w:val="007D5014"/>
    <w:rsid w:val="007D5425"/>
    <w:rsid w:val="007D6131"/>
    <w:rsid w:val="007D61DB"/>
    <w:rsid w:val="007D74E8"/>
    <w:rsid w:val="007E006C"/>
    <w:rsid w:val="007E068A"/>
    <w:rsid w:val="007E1B16"/>
    <w:rsid w:val="007E3177"/>
    <w:rsid w:val="007E3915"/>
    <w:rsid w:val="007E3FAC"/>
    <w:rsid w:val="007E3FC4"/>
    <w:rsid w:val="007E4DB3"/>
    <w:rsid w:val="007E5802"/>
    <w:rsid w:val="007E5CDB"/>
    <w:rsid w:val="007E63A3"/>
    <w:rsid w:val="007E676C"/>
    <w:rsid w:val="007E6812"/>
    <w:rsid w:val="007E6BBC"/>
    <w:rsid w:val="007E6D4D"/>
    <w:rsid w:val="007E754D"/>
    <w:rsid w:val="007F0015"/>
    <w:rsid w:val="007F005A"/>
    <w:rsid w:val="007F1149"/>
    <w:rsid w:val="007F30F5"/>
    <w:rsid w:val="007F3176"/>
    <w:rsid w:val="007F33E5"/>
    <w:rsid w:val="007F34DD"/>
    <w:rsid w:val="007F35E0"/>
    <w:rsid w:val="007F5080"/>
    <w:rsid w:val="007F50EB"/>
    <w:rsid w:val="007F5B7D"/>
    <w:rsid w:val="007F62FB"/>
    <w:rsid w:val="007F681E"/>
    <w:rsid w:val="007F6F09"/>
    <w:rsid w:val="007F705A"/>
    <w:rsid w:val="00800229"/>
    <w:rsid w:val="0080079D"/>
    <w:rsid w:val="008016DC"/>
    <w:rsid w:val="00801BB1"/>
    <w:rsid w:val="00802AB4"/>
    <w:rsid w:val="00802FFD"/>
    <w:rsid w:val="00803379"/>
    <w:rsid w:val="00803C67"/>
    <w:rsid w:val="00805842"/>
    <w:rsid w:val="00805D77"/>
    <w:rsid w:val="00806C36"/>
    <w:rsid w:val="0080737B"/>
    <w:rsid w:val="00807677"/>
    <w:rsid w:val="008079DE"/>
    <w:rsid w:val="00807D37"/>
    <w:rsid w:val="00807F95"/>
    <w:rsid w:val="008109C6"/>
    <w:rsid w:val="00810F90"/>
    <w:rsid w:val="008111BD"/>
    <w:rsid w:val="00811340"/>
    <w:rsid w:val="008113F7"/>
    <w:rsid w:val="00811644"/>
    <w:rsid w:val="008121B4"/>
    <w:rsid w:val="00812273"/>
    <w:rsid w:val="008124AF"/>
    <w:rsid w:val="008126F6"/>
    <w:rsid w:val="0081321A"/>
    <w:rsid w:val="00815C7C"/>
    <w:rsid w:val="008172D7"/>
    <w:rsid w:val="00817D95"/>
    <w:rsid w:val="00817DC0"/>
    <w:rsid w:val="008201C6"/>
    <w:rsid w:val="0082051C"/>
    <w:rsid w:val="0082055F"/>
    <w:rsid w:val="00821837"/>
    <w:rsid w:val="00822627"/>
    <w:rsid w:val="0082275B"/>
    <w:rsid w:val="00822918"/>
    <w:rsid w:val="008229A2"/>
    <w:rsid w:val="00823771"/>
    <w:rsid w:val="00823B37"/>
    <w:rsid w:val="0082467D"/>
    <w:rsid w:val="00824E03"/>
    <w:rsid w:val="00824FA7"/>
    <w:rsid w:val="0082506B"/>
    <w:rsid w:val="00827DA4"/>
    <w:rsid w:val="0083063F"/>
    <w:rsid w:val="00831200"/>
    <w:rsid w:val="008313E6"/>
    <w:rsid w:val="00832463"/>
    <w:rsid w:val="008331A5"/>
    <w:rsid w:val="00833AA3"/>
    <w:rsid w:val="00833BAA"/>
    <w:rsid w:val="00835295"/>
    <w:rsid w:val="00835593"/>
    <w:rsid w:val="00835DE0"/>
    <w:rsid w:val="008366E5"/>
    <w:rsid w:val="008377F2"/>
    <w:rsid w:val="00837ABB"/>
    <w:rsid w:val="008406E2"/>
    <w:rsid w:val="00841385"/>
    <w:rsid w:val="00841BD0"/>
    <w:rsid w:val="00841EAF"/>
    <w:rsid w:val="008421A3"/>
    <w:rsid w:val="00842AB9"/>
    <w:rsid w:val="00843816"/>
    <w:rsid w:val="00843FB2"/>
    <w:rsid w:val="008451CD"/>
    <w:rsid w:val="00845570"/>
    <w:rsid w:val="00846178"/>
    <w:rsid w:val="00846801"/>
    <w:rsid w:val="00847B5D"/>
    <w:rsid w:val="008500E8"/>
    <w:rsid w:val="00850187"/>
    <w:rsid w:val="00850B7C"/>
    <w:rsid w:val="00851B27"/>
    <w:rsid w:val="00852067"/>
    <w:rsid w:val="00852CB0"/>
    <w:rsid w:val="00853042"/>
    <w:rsid w:val="008531A3"/>
    <w:rsid w:val="0085345E"/>
    <w:rsid w:val="008535B5"/>
    <w:rsid w:val="00853AE8"/>
    <w:rsid w:val="008542A3"/>
    <w:rsid w:val="00854584"/>
    <w:rsid w:val="00854B43"/>
    <w:rsid w:val="00854C53"/>
    <w:rsid w:val="008560B3"/>
    <w:rsid w:val="008565DE"/>
    <w:rsid w:val="008568D1"/>
    <w:rsid w:val="00857D67"/>
    <w:rsid w:val="00862F0B"/>
    <w:rsid w:val="008636BD"/>
    <w:rsid w:val="00864BD9"/>
    <w:rsid w:val="00864E45"/>
    <w:rsid w:val="0086591C"/>
    <w:rsid w:val="00865971"/>
    <w:rsid w:val="008669FF"/>
    <w:rsid w:val="00866D82"/>
    <w:rsid w:val="00870C16"/>
    <w:rsid w:val="00871FF8"/>
    <w:rsid w:val="00872495"/>
    <w:rsid w:val="00872D49"/>
    <w:rsid w:val="00873A74"/>
    <w:rsid w:val="00873ED7"/>
    <w:rsid w:val="008744A9"/>
    <w:rsid w:val="00874A49"/>
    <w:rsid w:val="00876847"/>
    <w:rsid w:val="00876C98"/>
    <w:rsid w:val="00877068"/>
    <w:rsid w:val="00877102"/>
    <w:rsid w:val="00877295"/>
    <w:rsid w:val="008773DC"/>
    <w:rsid w:val="008808AE"/>
    <w:rsid w:val="00880EE6"/>
    <w:rsid w:val="0088250D"/>
    <w:rsid w:val="00882AD8"/>
    <w:rsid w:val="0088379C"/>
    <w:rsid w:val="008843B3"/>
    <w:rsid w:val="00884C61"/>
    <w:rsid w:val="00884C86"/>
    <w:rsid w:val="00884F8C"/>
    <w:rsid w:val="008853C6"/>
    <w:rsid w:val="00885BCA"/>
    <w:rsid w:val="00886479"/>
    <w:rsid w:val="008869EE"/>
    <w:rsid w:val="00887145"/>
    <w:rsid w:val="00887A57"/>
    <w:rsid w:val="00887E47"/>
    <w:rsid w:val="00890069"/>
    <w:rsid w:val="00890DB2"/>
    <w:rsid w:val="00890E11"/>
    <w:rsid w:val="00891D55"/>
    <w:rsid w:val="00893327"/>
    <w:rsid w:val="00894ECA"/>
    <w:rsid w:val="00896C6C"/>
    <w:rsid w:val="00897264"/>
    <w:rsid w:val="0089766E"/>
    <w:rsid w:val="008A0A65"/>
    <w:rsid w:val="008A0ED9"/>
    <w:rsid w:val="008A31D8"/>
    <w:rsid w:val="008A36C6"/>
    <w:rsid w:val="008A3ABF"/>
    <w:rsid w:val="008A3C55"/>
    <w:rsid w:val="008A4553"/>
    <w:rsid w:val="008A4739"/>
    <w:rsid w:val="008A4800"/>
    <w:rsid w:val="008A4EF6"/>
    <w:rsid w:val="008A523A"/>
    <w:rsid w:val="008A54C1"/>
    <w:rsid w:val="008A61A1"/>
    <w:rsid w:val="008B0FE5"/>
    <w:rsid w:val="008B19C2"/>
    <w:rsid w:val="008B1B6D"/>
    <w:rsid w:val="008B230A"/>
    <w:rsid w:val="008B2564"/>
    <w:rsid w:val="008B299D"/>
    <w:rsid w:val="008B29C8"/>
    <w:rsid w:val="008B29E1"/>
    <w:rsid w:val="008B327E"/>
    <w:rsid w:val="008B3F74"/>
    <w:rsid w:val="008B3FC6"/>
    <w:rsid w:val="008B4821"/>
    <w:rsid w:val="008B4A2D"/>
    <w:rsid w:val="008B4F45"/>
    <w:rsid w:val="008B5253"/>
    <w:rsid w:val="008B6338"/>
    <w:rsid w:val="008B6BB7"/>
    <w:rsid w:val="008B6E29"/>
    <w:rsid w:val="008B76D5"/>
    <w:rsid w:val="008B7E3F"/>
    <w:rsid w:val="008C3423"/>
    <w:rsid w:val="008C3CEB"/>
    <w:rsid w:val="008C3D45"/>
    <w:rsid w:val="008C54BF"/>
    <w:rsid w:val="008C609D"/>
    <w:rsid w:val="008C6C16"/>
    <w:rsid w:val="008C6DE8"/>
    <w:rsid w:val="008C7473"/>
    <w:rsid w:val="008C7E59"/>
    <w:rsid w:val="008D284D"/>
    <w:rsid w:val="008D2A8B"/>
    <w:rsid w:val="008D2F10"/>
    <w:rsid w:val="008D3736"/>
    <w:rsid w:val="008D38D2"/>
    <w:rsid w:val="008D3BAF"/>
    <w:rsid w:val="008D4D25"/>
    <w:rsid w:val="008D526F"/>
    <w:rsid w:val="008D57D1"/>
    <w:rsid w:val="008D5FCD"/>
    <w:rsid w:val="008D6722"/>
    <w:rsid w:val="008D6B65"/>
    <w:rsid w:val="008D6D46"/>
    <w:rsid w:val="008D7487"/>
    <w:rsid w:val="008D790C"/>
    <w:rsid w:val="008D7A36"/>
    <w:rsid w:val="008E01A7"/>
    <w:rsid w:val="008E096F"/>
    <w:rsid w:val="008E0C22"/>
    <w:rsid w:val="008E12EE"/>
    <w:rsid w:val="008E1D95"/>
    <w:rsid w:val="008E21CF"/>
    <w:rsid w:val="008E288A"/>
    <w:rsid w:val="008E2C46"/>
    <w:rsid w:val="008E3507"/>
    <w:rsid w:val="008E4C5F"/>
    <w:rsid w:val="008E53A9"/>
    <w:rsid w:val="008E585F"/>
    <w:rsid w:val="008E6FCC"/>
    <w:rsid w:val="008E71D8"/>
    <w:rsid w:val="008F05F2"/>
    <w:rsid w:val="008F107D"/>
    <w:rsid w:val="008F1EBA"/>
    <w:rsid w:val="008F20A4"/>
    <w:rsid w:val="008F21AC"/>
    <w:rsid w:val="008F26B2"/>
    <w:rsid w:val="008F282F"/>
    <w:rsid w:val="008F2D69"/>
    <w:rsid w:val="008F3B87"/>
    <w:rsid w:val="008F4329"/>
    <w:rsid w:val="008F535A"/>
    <w:rsid w:val="008F53BB"/>
    <w:rsid w:val="008F5767"/>
    <w:rsid w:val="008F6303"/>
    <w:rsid w:val="008F6BBE"/>
    <w:rsid w:val="0090168C"/>
    <w:rsid w:val="00901727"/>
    <w:rsid w:val="0090182F"/>
    <w:rsid w:val="00901B72"/>
    <w:rsid w:val="0090255C"/>
    <w:rsid w:val="00902732"/>
    <w:rsid w:val="0090366C"/>
    <w:rsid w:val="009055BB"/>
    <w:rsid w:val="00906FD6"/>
    <w:rsid w:val="009077BD"/>
    <w:rsid w:val="00907941"/>
    <w:rsid w:val="00907AA3"/>
    <w:rsid w:val="00907CEE"/>
    <w:rsid w:val="00911BEE"/>
    <w:rsid w:val="00913A67"/>
    <w:rsid w:val="00913B8B"/>
    <w:rsid w:val="00914764"/>
    <w:rsid w:val="00914D6E"/>
    <w:rsid w:val="00916185"/>
    <w:rsid w:val="00916E13"/>
    <w:rsid w:val="00917F39"/>
    <w:rsid w:val="00920B56"/>
    <w:rsid w:val="00921E24"/>
    <w:rsid w:val="009235AA"/>
    <w:rsid w:val="00923B22"/>
    <w:rsid w:val="00923BC6"/>
    <w:rsid w:val="00924049"/>
    <w:rsid w:val="0092408A"/>
    <w:rsid w:val="009250A2"/>
    <w:rsid w:val="00925798"/>
    <w:rsid w:val="0092614E"/>
    <w:rsid w:val="0092713D"/>
    <w:rsid w:val="0092784B"/>
    <w:rsid w:val="0092799A"/>
    <w:rsid w:val="0093060A"/>
    <w:rsid w:val="00930D1B"/>
    <w:rsid w:val="009313C8"/>
    <w:rsid w:val="0093176B"/>
    <w:rsid w:val="009318A0"/>
    <w:rsid w:val="00931952"/>
    <w:rsid w:val="00934781"/>
    <w:rsid w:val="009348EE"/>
    <w:rsid w:val="009355ED"/>
    <w:rsid w:val="00935FEC"/>
    <w:rsid w:val="00936187"/>
    <w:rsid w:val="00936D55"/>
    <w:rsid w:val="00936E56"/>
    <w:rsid w:val="00937041"/>
    <w:rsid w:val="009371BE"/>
    <w:rsid w:val="00937C64"/>
    <w:rsid w:val="009404C5"/>
    <w:rsid w:val="009410CB"/>
    <w:rsid w:val="009414F2"/>
    <w:rsid w:val="0094225E"/>
    <w:rsid w:val="0094257D"/>
    <w:rsid w:val="00942CD7"/>
    <w:rsid w:val="00942DE1"/>
    <w:rsid w:val="009430F8"/>
    <w:rsid w:val="0094358D"/>
    <w:rsid w:val="009438D0"/>
    <w:rsid w:val="00943BAA"/>
    <w:rsid w:val="009440DB"/>
    <w:rsid w:val="00945872"/>
    <w:rsid w:val="0094614A"/>
    <w:rsid w:val="009462A9"/>
    <w:rsid w:val="009479B3"/>
    <w:rsid w:val="00947C01"/>
    <w:rsid w:val="00950E85"/>
    <w:rsid w:val="009511D4"/>
    <w:rsid w:val="0095188E"/>
    <w:rsid w:val="0095343C"/>
    <w:rsid w:val="0095432F"/>
    <w:rsid w:val="009566AA"/>
    <w:rsid w:val="009569F3"/>
    <w:rsid w:val="00956A9A"/>
    <w:rsid w:val="00957443"/>
    <w:rsid w:val="00957F21"/>
    <w:rsid w:val="0096093A"/>
    <w:rsid w:val="00960E67"/>
    <w:rsid w:val="009630E8"/>
    <w:rsid w:val="00963BEC"/>
    <w:rsid w:val="00964236"/>
    <w:rsid w:val="00964426"/>
    <w:rsid w:val="00964709"/>
    <w:rsid w:val="00965F15"/>
    <w:rsid w:val="009664CD"/>
    <w:rsid w:val="009672BA"/>
    <w:rsid w:val="009674D8"/>
    <w:rsid w:val="00967FC7"/>
    <w:rsid w:val="00970055"/>
    <w:rsid w:val="0097027D"/>
    <w:rsid w:val="009704ED"/>
    <w:rsid w:val="009708F7"/>
    <w:rsid w:val="00972ABD"/>
    <w:rsid w:val="00973E39"/>
    <w:rsid w:val="00974068"/>
    <w:rsid w:val="0097442D"/>
    <w:rsid w:val="00974D6D"/>
    <w:rsid w:val="009751B7"/>
    <w:rsid w:val="00976F29"/>
    <w:rsid w:val="00977AC1"/>
    <w:rsid w:val="00977D19"/>
    <w:rsid w:val="00980361"/>
    <w:rsid w:val="0098167B"/>
    <w:rsid w:val="00981A52"/>
    <w:rsid w:val="00981D5B"/>
    <w:rsid w:val="00981DC3"/>
    <w:rsid w:val="009826C7"/>
    <w:rsid w:val="009831B7"/>
    <w:rsid w:val="0098342B"/>
    <w:rsid w:val="00984147"/>
    <w:rsid w:val="009852A3"/>
    <w:rsid w:val="00985B54"/>
    <w:rsid w:val="009866BB"/>
    <w:rsid w:val="00986DA7"/>
    <w:rsid w:val="00987E0E"/>
    <w:rsid w:val="00990180"/>
    <w:rsid w:val="00990DBF"/>
    <w:rsid w:val="0099110D"/>
    <w:rsid w:val="00991525"/>
    <w:rsid w:val="00991994"/>
    <w:rsid w:val="009928DD"/>
    <w:rsid w:val="00992CC1"/>
    <w:rsid w:val="009934A1"/>
    <w:rsid w:val="0099445B"/>
    <w:rsid w:val="009944DA"/>
    <w:rsid w:val="009944EC"/>
    <w:rsid w:val="00997B8F"/>
    <w:rsid w:val="00997C72"/>
    <w:rsid w:val="00997CD3"/>
    <w:rsid w:val="009A091F"/>
    <w:rsid w:val="009A2681"/>
    <w:rsid w:val="009A3FE5"/>
    <w:rsid w:val="009A5218"/>
    <w:rsid w:val="009A6668"/>
    <w:rsid w:val="009A6A2B"/>
    <w:rsid w:val="009B0840"/>
    <w:rsid w:val="009B30FD"/>
    <w:rsid w:val="009B3211"/>
    <w:rsid w:val="009B37A4"/>
    <w:rsid w:val="009B38F2"/>
    <w:rsid w:val="009B4ACC"/>
    <w:rsid w:val="009B521F"/>
    <w:rsid w:val="009B579A"/>
    <w:rsid w:val="009B57C8"/>
    <w:rsid w:val="009B5BA1"/>
    <w:rsid w:val="009B5F33"/>
    <w:rsid w:val="009B6D2C"/>
    <w:rsid w:val="009B7F9A"/>
    <w:rsid w:val="009C02EE"/>
    <w:rsid w:val="009C0473"/>
    <w:rsid w:val="009C0939"/>
    <w:rsid w:val="009C1D4F"/>
    <w:rsid w:val="009C2E57"/>
    <w:rsid w:val="009C380D"/>
    <w:rsid w:val="009C391D"/>
    <w:rsid w:val="009C47D8"/>
    <w:rsid w:val="009C5BF3"/>
    <w:rsid w:val="009C5F9B"/>
    <w:rsid w:val="009C60A6"/>
    <w:rsid w:val="009C6601"/>
    <w:rsid w:val="009C6950"/>
    <w:rsid w:val="009C6D69"/>
    <w:rsid w:val="009C6D87"/>
    <w:rsid w:val="009C78E9"/>
    <w:rsid w:val="009D0F04"/>
    <w:rsid w:val="009D2046"/>
    <w:rsid w:val="009D3C8E"/>
    <w:rsid w:val="009D3CEB"/>
    <w:rsid w:val="009D3D2D"/>
    <w:rsid w:val="009D41DF"/>
    <w:rsid w:val="009D43B3"/>
    <w:rsid w:val="009D48C4"/>
    <w:rsid w:val="009D4BAA"/>
    <w:rsid w:val="009D5198"/>
    <w:rsid w:val="009D6926"/>
    <w:rsid w:val="009D6C3A"/>
    <w:rsid w:val="009D702B"/>
    <w:rsid w:val="009D7721"/>
    <w:rsid w:val="009D7983"/>
    <w:rsid w:val="009D7BD0"/>
    <w:rsid w:val="009D7E34"/>
    <w:rsid w:val="009E090A"/>
    <w:rsid w:val="009E1479"/>
    <w:rsid w:val="009E17AA"/>
    <w:rsid w:val="009E1A36"/>
    <w:rsid w:val="009E1D2B"/>
    <w:rsid w:val="009E1F3A"/>
    <w:rsid w:val="009E222E"/>
    <w:rsid w:val="009E329F"/>
    <w:rsid w:val="009E3B55"/>
    <w:rsid w:val="009E3BA9"/>
    <w:rsid w:val="009E4D09"/>
    <w:rsid w:val="009E5E6F"/>
    <w:rsid w:val="009E6ABE"/>
    <w:rsid w:val="009E72FB"/>
    <w:rsid w:val="009E764E"/>
    <w:rsid w:val="009E7A36"/>
    <w:rsid w:val="009E7F8F"/>
    <w:rsid w:val="009F1BC8"/>
    <w:rsid w:val="009F1DFE"/>
    <w:rsid w:val="009F2093"/>
    <w:rsid w:val="009F2725"/>
    <w:rsid w:val="009F400E"/>
    <w:rsid w:val="009F451C"/>
    <w:rsid w:val="009F4C20"/>
    <w:rsid w:val="009F6383"/>
    <w:rsid w:val="009F68C4"/>
    <w:rsid w:val="009F6A4E"/>
    <w:rsid w:val="009F6D76"/>
    <w:rsid w:val="009F6DFE"/>
    <w:rsid w:val="009F77A7"/>
    <w:rsid w:val="009F792A"/>
    <w:rsid w:val="009F7C14"/>
    <w:rsid w:val="00A018FD"/>
    <w:rsid w:val="00A0292C"/>
    <w:rsid w:val="00A02CBE"/>
    <w:rsid w:val="00A0307B"/>
    <w:rsid w:val="00A032B9"/>
    <w:rsid w:val="00A03833"/>
    <w:rsid w:val="00A03A17"/>
    <w:rsid w:val="00A03B7C"/>
    <w:rsid w:val="00A04AE4"/>
    <w:rsid w:val="00A04C00"/>
    <w:rsid w:val="00A05C34"/>
    <w:rsid w:val="00A05D4F"/>
    <w:rsid w:val="00A05E2F"/>
    <w:rsid w:val="00A06176"/>
    <w:rsid w:val="00A068CB"/>
    <w:rsid w:val="00A07459"/>
    <w:rsid w:val="00A113F1"/>
    <w:rsid w:val="00A118A5"/>
    <w:rsid w:val="00A11A8D"/>
    <w:rsid w:val="00A12862"/>
    <w:rsid w:val="00A1345C"/>
    <w:rsid w:val="00A13FD0"/>
    <w:rsid w:val="00A14335"/>
    <w:rsid w:val="00A161B1"/>
    <w:rsid w:val="00A173F0"/>
    <w:rsid w:val="00A17EF3"/>
    <w:rsid w:val="00A20758"/>
    <w:rsid w:val="00A21035"/>
    <w:rsid w:val="00A21125"/>
    <w:rsid w:val="00A21AAA"/>
    <w:rsid w:val="00A21DB4"/>
    <w:rsid w:val="00A21EF3"/>
    <w:rsid w:val="00A22F6E"/>
    <w:rsid w:val="00A22FF7"/>
    <w:rsid w:val="00A24725"/>
    <w:rsid w:val="00A247F4"/>
    <w:rsid w:val="00A24924"/>
    <w:rsid w:val="00A24D05"/>
    <w:rsid w:val="00A252E9"/>
    <w:rsid w:val="00A25EAA"/>
    <w:rsid w:val="00A26207"/>
    <w:rsid w:val="00A27DCD"/>
    <w:rsid w:val="00A30A2F"/>
    <w:rsid w:val="00A30A3E"/>
    <w:rsid w:val="00A31160"/>
    <w:rsid w:val="00A31C65"/>
    <w:rsid w:val="00A31EFC"/>
    <w:rsid w:val="00A32233"/>
    <w:rsid w:val="00A32A41"/>
    <w:rsid w:val="00A32F0D"/>
    <w:rsid w:val="00A32F84"/>
    <w:rsid w:val="00A330B4"/>
    <w:rsid w:val="00A34D81"/>
    <w:rsid w:val="00A351DE"/>
    <w:rsid w:val="00A358D9"/>
    <w:rsid w:val="00A35D11"/>
    <w:rsid w:val="00A37287"/>
    <w:rsid w:val="00A375A0"/>
    <w:rsid w:val="00A400FC"/>
    <w:rsid w:val="00A4190B"/>
    <w:rsid w:val="00A41D1F"/>
    <w:rsid w:val="00A42231"/>
    <w:rsid w:val="00A422EC"/>
    <w:rsid w:val="00A4393C"/>
    <w:rsid w:val="00A44402"/>
    <w:rsid w:val="00A44BB1"/>
    <w:rsid w:val="00A44FD2"/>
    <w:rsid w:val="00A456BF"/>
    <w:rsid w:val="00A456CC"/>
    <w:rsid w:val="00A45DDD"/>
    <w:rsid w:val="00A45FE1"/>
    <w:rsid w:val="00A477CB"/>
    <w:rsid w:val="00A4786B"/>
    <w:rsid w:val="00A500C3"/>
    <w:rsid w:val="00A52CC0"/>
    <w:rsid w:val="00A5327F"/>
    <w:rsid w:val="00A53F75"/>
    <w:rsid w:val="00A549A5"/>
    <w:rsid w:val="00A56210"/>
    <w:rsid w:val="00A57303"/>
    <w:rsid w:val="00A57619"/>
    <w:rsid w:val="00A577A4"/>
    <w:rsid w:val="00A60428"/>
    <w:rsid w:val="00A605CD"/>
    <w:rsid w:val="00A60A18"/>
    <w:rsid w:val="00A60E15"/>
    <w:rsid w:val="00A60FB9"/>
    <w:rsid w:val="00A61487"/>
    <w:rsid w:val="00A61ED1"/>
    <w:rsid w:val="00A62224"/>
    <w:rsid w:val="00A62BCE"/>
    <w:rsid w:val="00A63A5C"/>
    <w:rsid w:val="00A64513"/>
    <w:rsid w:val="00A64DAD"/>
    <w:rsid w:val="00A64E7C"/>
    <w:rsid w:val="00A65088"/>
    <w:rsid w:val="00A65D27"/>
    <w:rsid w:val="00A65DF3"/>
    <w:rsid w:val="00A66572"/>
    <w:rsid w:val="00A66CAC"/>
    <w:rsid w:val="00A66D2A"/>
    <w:rsid w:val="00A6749B"/>
    <w:rsid w:val="00A67579"/>
    <w:rsid w:val="00A70463"/>
    <w:rsid w:val="00A705F6"/>
    <w:rsid w:val="00A70B17"/>
    <w:rsid w:val="00A70ED2"/>
    <w:rsid w:val="00A71EDC"/>
    <w:rsid w:val="00A721F6"/>
    <w:rsid w:val="00A7246E"/>
    <w:rsid w:val="00A72A1D"/>
    <w:rsid w:val="00A72CF6"/>
    <w:rsid w:val="00A73265"/>
    <w:rsid w:val="00A73DB6"/>
    <w:rsid w:val="00A74AD1"/>
    <w:rsid w:val="00A75539"/>
    <w:rsid w:val="00A75930"/>
    <w:rsid w:val="00A77679"/>
    <w:rsid w:val="00A80206"/>
    <w:rsid w:val="00A819FF"/>
    <w:rsid w:val="00A820AB"/>
    <w:rsid w:val="00A82421"/>
    <w:rsid w:val="00A82EBE"/>
    <w:rsid w:val="00A82FDB"/>
    <w:rsid w:val="00A83173"/>
    <w:rsid w:val="00A83658"/>
    <w:rsid w:val="00A83D92"/>
    <w:rsid w:val="00A8543E"/>
    <w:rsid w:val="00A85D22"/>
    <w:rsid w:val="00A86071"/>
    <w:rsid w:val="00A86A7A"/>
    <w:rsid w:val="00A86C9A"/>
    <w:rsid w:val="00A86D3F"/>
    <w:rsid w:val="00A87250"/>
    <w:rsid w:val="00A87558"/>
    <w:rsid w:val="00A875D0"/>
    <w:rsid w:val="00A87CD2"/>
    <w:rsid w:val="00A91C0B"/>
    <w:rsid w:val="00A920E4"/>
    <w:rsid w:val="00A92321"/>
    <w:rsid w:val="00A94020"/>
    <w:rsid w:val="00A946BF"/>
    <w:rsid w:val="00A947DF"/>
    <w:rsid w:val="00A94979"/>
    <w:rsid w:val="00A961DC"/>
    <w:rsid w:val="00A968BA"/>
    <w:rsid w:val="00A97AB9"/>
    <w:rsid w:val="00AA00DC"/>
    <w:rsid w:val="00AA0463"/>
    <w:rsid w:val="00AA0C83"/>
    <w:rsid w:val="00AA0EE0"/>
    <w:rsid w:val="00AA0EF5"/>
    <w:rsid w:val="00AA1275"/>
    <w:rsid w:val="00AA1A14"/>
    <w:rsid w:val="00AA1A44"/>
    <w:rsid w:val="00AA23DD"/>
    <w:rsid w:val="00AA2C09"/>
    <w:rsid w:val="00AA3095"/>
    <w:rsid w:val="00AA6896"/>
    <w:rsid w:val="00AA728F"/>
    <w:rsid w:val="00AA7E26"/>
    <w:rsid w:val="00AB0023"/>
    <w:rsid w:val="00AB0ABF"/>
    <w:rsid w:val="00AB1784"/>
    <w:rsid w:val="00AB1D42"/>
    <w:rsid w:val="00AB243F"/>
    <w:rsid w:val="00AB28F1"/>
    <w:rsid w:val="00AB33B8"/>
    <w:rsid w:val="00AB3835"/>
    <w:rsid w:val="00AB45CE"/>
    <w:rsid w:val="00AB4E5C"/>
    <w:rsid w:val="00AB4F9D"/>
    <w:rsid w:val="00AB552C"/>
    <w:rsid w:val="00AB5A42"/>
    <w:rsid w:val="00AB5B2F"/>
    <w:rsid w:val="00AB5E15"/>
    <w:rsid w:val="00AB6638"/>
    <w:rsid w:val="00AB79EC"/>
    <w:rsid w:val="00AB7AF2"/>
    <w:rsid w:val="00AC0AA4"/>
    <w:rsid w:val="00AC0B7C"/>
    <w:rsid w:val="00AC18E2"/>
    <w:rsid w:val="00AC3604"/>
    <w:rsid w:val="00AC398E"/>
    <w:rsid w:val="00AC3AC2"/>
    <w:rsid w:val="00AC3DA9"/>
    <w:rsid w:val="00AC46F3"/>
    <w:rsid w:val="00AC5B09"/>
    <w:rsid w:val="00AC60B4"/>
    <w:rsid w:val="00AC776F"/>
    <w:rsid w:val="00AD0424"/>
    <w:rsid w:val="00AD0F12"/>
    <w:rsid w:val="00AD12CE"/>
    <w:rsid w:val="00AD16E1"/>
    <w:rsid w:val="00AD2936"/>
    <w:rsid w:val="00AD370A"/>
    <w:rsid w:val="00AD39BB"/>
    <w:rsid w:val="00AD3C2D"/>
    <w:rsid w:val="00AD43B6"/>
    <w:rsid w:val="00AD46E1"/>
    <w:rsid w:val="00AD5133"/>
    <w:rsid w:val="00AD61FA"/>
    <w:rsid w:val="00AD66A3"/>
    <w:rsid w:val="00AD755E"/>
    <w:rsid w:val="00AD7BB7"/>
    <w:rsid w:val="00AE1FC9"/>
    <w:rsid w:val="00AE233B"/>
    <w:rsid w:val="00AE235D"/>
    <w:rsid w:val="00AE2954"/>
    <w:rsid w:val="00AE2BCE"/>
    <w:rsid w:val="00AE3A43"/>
    <w:rsid w:val="00AE45F0"/>
    <w:rsid w:val="00AE4F7B"/>
    <w:rsid w:val="00AE6E62"/>
    <w:rsid w:val="00AE7D3B"/>
    <w:rsid w:val="00AF12D7"/>
    <w:rsid w:val="00AF160A"/>
    <w:rsid w:val="00AF1736"/>
    <w:rsid w:val="00AF1A71"/>
    <w:rsid w:val="00AF2622"/>
    <w:rsid w:val="00AF346C"/>
    <w:rsid w:val="00AF3529"/>
    <w:rsid w:val="00AF36A0"/>
    <w:rsid w:val="00AF3E67"/>
    <w:rsid w:val="00AF412B"/>
    <w:rsid w:val="00AF4986"/>
    <w:rsid w:val="00AF50B9"/>
    <w:rsid w:val="00AF563B"/>
    <w:rsid w:val="00AF5B7E"/>
    <w:rsid w:val="00AF61D0"/>
    <w:rsid w:val="00AF779A"/>
    <w:rsid w:val="00B00C9D"/>
    <w:rsid w:val="00B00CF6"/>
    <w:rsid w:val="00B02B19"/>
    <w:rsid w:val="00B02B3B"/>
    <w:rsid w:val="00B02F84"/>
    <w:rsid w:val="00B03681"/>
    <w:rsid w:val="00B03B0A"/>
    <w:rsid w:val="00B04D51"/>
    <w:rsid w:val="00B05448"/>
    <w:rsid w:val="00B054D1"/>
    <w:rsid w:val="00B0640D"/>
    <w:rsid w:val="00B0763C"/>
    <w:rsid w:val="00B07C97"/>
    <w:rsid w:val="00B10BCA"/>
    <w:rsid w:val="00B11418"/>
    <w:rsid w:val="00B118F2"/>
    <w:rsid w:val="00B11943"/>
    <w:rsid w:val="00B11ADA"/>
    <w:rsid w:val="00B11CAB"/>
    <w:rsid w:val="00B127BD"/>
    <w:rsid w:val="00B12B4F"/>
    <w:rsid w:val="00B130A5"/>
    <w:rsid w:val="00B13467"/>
    <w:rsid w:val="00B1474C"/>
    <w:rsid w:val="00B147AB"/>
    <w:rsid w:val="00B14EEA"/>
    <w:rsid w:val="00B16539"/>
    <w:rsid w:val="00B168C7"/>
    <w:rsid w:val="00B16B40"/>
    <w:rsid w:val="00B174B0"/>
    <w:rsid w:val="00B176A7"/>
    <w:rsid w:val="00B203AF"/>
    <w:rsid w:val="00B20FE3"/>
    <w:rsid w:val="00B21BA1"/>
    <w:rsid w:val="00B22C79"/>
    <w:rsid w:val="00B2397A"/>
    <w:rsid w:val="00B23C20"/>
    <w:rsid w:val="00B24E27"/>
    <w:rsid w:val="00B25049"/>
    <w:rsid w:val="00B258D9"/>
    <w:rsid w:val="00B27B9F"/>
    <w:rsid w:val="00B27D0A"/>
    <w:rsid w:val="00B31169"/>
    <w:rsid w:val="00B3160F"/>
    <w:rsid w:val="00B32403"/>
    <w:rsid w:val="00B32F96"/>
    <w:rsid w:val="00B33971"/>
    <w:rsid w:val="00B37017"/>
    <w:rsid w:val="00B37294"/>
    <w:rsid w:val="00B40094"/>
    <w:rsid w:val="00B41072"/>
    <w:rsid w:val="00B410CA"/>
    <w:rsid w:val="00B41189"/>
    <w:rsid w:val="00B4120D"/>
    <w:rsid w:val="00B43D3D"/>
    <w:rsid w:val="00B44443"/>
    <w:rsid w:val="00B45291"/>
    <w:rsid w:val="00B45B45"/>
    <w:rsid w:val="00B462B9"/>
    <w:rsid w:val="00B475E2"/>
    <w:rsid w:val="00B4771C"/>
    <w:rsid w:val="00B47EEA"/>
    <w:rsid w:val="00B511B6"/>
    <w:rsid w:val="00B52317"/>
    <w:rsid w:val="00B566F9"/>
    <w:rsid w:val="00B56B77"/>
    <w:rsid w:val="00B5753E"/>
    <w:rsid w:val="00B578C6"/>
    <w:rsid w:val="00B57994"/>
    <w:rsid w:val="00B60F88"/>
    <w:rsid w:val="00B622E3"/>
    <w:rsid w:val="00B625A8"/>
    <w:rsid w:val="00B65380"/>
    <w:rsid w:val="00B65B5E"/>
    <w:rsid w:val="00B66779"/>
    <w:rsid w:val="00B66813"/>
    <w:rsid w:val="00B66B1C"/>
    <w:rsid w:val="00B66C5E"/>
    <w:rsid w:val="00B6793D"/>
    <w:rsid w:val="00B702B6"/>
    <w:rsid w:val="00B71832"/>
    <w:rsid w:val="00B724A9"/>
    <w:rsid w:val="00B725F4"/>
    <w:rsid w:val="00B734E8"/>
    <w:rsid w:val="00B73711"/>
    <w:rsid w:val="00B742A8"/>
    <w:rsid w:val="00B742EB"/>
    <w:rsid w:val="00B74628"/>
    <w:rsid w:val="00B74F55"/>
    <w:rsid w:val="00B74FB6"/>
    <w:rsid w:val="00B75263"/>
    <w:rsid w:val="00B778DA"/>
    <w:rsid w:val="00B77C74"/>
    <w:rsid w:val="00B8030B"/>
    <w:rsid w:val="00B816C5"/>
    <w:rsid w:val="00B8181E"/>
    <w:rsid w:val="00B825BB"/>
    <w:rsid w:val="00B82D0D"/>
    <w:rsid w:val="00B8383F"/>
    <w:rsid w:val="00B84273"/>
    <w:rsid w:val="00B85B8A"/>
    <w:rsid w:val="00B86A93"/>
    <w:rsid w:val="00B877DC"/>
    <w:rsid w:val="00B92935"/>
    <w:rsid w:val="00B92E3C"/>
    <w:rsid w:val="00B935A3"/>
    <w:rsid w:val="00B935AA"/>
    <w:rsid w:val="00B93FA0"/>
    <w:rsid w:val="00B94277"/>
    <w:rsid w:val="00B94702"/>
    <w:rsid w:val="00B9480E"/>
    <w:rsid w:val="00B94CAD"/>
    <w:rsid w:val="00B954DD"/>
    <w:rsid w:val="00B96681"/>
    <w:rsid w:val="00B9716C"/>
    <w:rsid w:val="00B979CB"/>
    <w:rsid w:val="00B97AF5"/>
    <w:rsid w:val="00BA00BF"/>
    <w:rsid w:val="00BA0CC5"/>
    <w:rsid w:val="00BA148B"/>
    <w:rsid w:val="00BA19E8"/>
    <w:rsid w:val="00BA22F9"/>
    <w:rsid w:val="00BA31D5"/>
    <w:rsid w:val="00BA33A4"/>
    <w:rsid w:val="00BA4857"/>
    <w:rsid w:val="00BA4D2A"/>
    <w:rsid w:val="00BA4FF2"/>
    <w:rsid w:val="00BA6872"/>
    <w:rsid w:val="00BA733B"/>
    <w:rsid w:val="00BA7913"/>
    <w:rsid w:val="00BB07DA"/>
    <w:rsid w:val="00BB0BEF"/>
    <w:rsid w:val="00BB0CB5"/>
    <w:rsid w:val="00BB19FF"/>
    <w:rsid w:val="00BB1DFD"/>
    <w:rsid w:val="00BB1F28"/>
    <w:rsid w:val="00BB2CAE"/>
    <w:rsid w:val="00BB2EBB"/>
    <w:rsid w:val="00BB3A7F"/>
    <w:rsid w:val="00BB3C37"/>
    <w:rsid w:val="00BB3E22"/>
    <w:rsid w:val="00BB3E66"/>
    <w:rsid w:val="00BB4CF4"/>
    <w:rsid w:val="00BB5E43"/>
    <w:rsid w:val="00BB615A"/>
    <w:rsid w:val="00BB6553"/>
    <w:rsid w:val="00BB6BA6"/>
    <w:rsid w:val="00BB6C17"/>
    <w:rsid w:val="00BC134E"/>
    <w:rsid w:val="00BC14CF"/>
    <w:rsid w:val="00BC18ED"/>
    <w:rsid w:val="00BC1DDB"/>
    <w:rsid w:val="00BC210E"/>
    <w:rsid w:val="00BC28BA"/>
    <w:rsid w:val="00BC2D90"/>
    <w:rsid w:val="00BC346F"/>
    <w:rsid w:val="00BC3E46"/>
    <w:rsid w:val="00BC5C13"/>
    <w:rsid w:val="00BC6201"/>
    <w:rsid w:val="00BC635D"/>
    <w:rsid w:val="00BC7BAF"/>
    <w:rsid w:val="00BD00C8"/>
    <w:rsid w:val="00BD02DE"/>
    <w:rsid w:val="00BD0391"/>
    <w:rsid w:val="00BD07F0"/>
    <w:rsid w:val="00BD096E"/>
    <w:rsid w:val="00BD108F"/>
    <w:rsid w:val="00BD191A"/>
    <w:rsid w:val="00BD22D8"/>
    <w:rsid w:val="00BD2B93"/>
    <w:rsid w:val="00BD3589"/>
    <w:rsid w:val="00BD3F5C"/>
    <w:rsid w:val="00BD3F9E"/>
    <w:rsid w:val="00BD4A0D"/>
    <w:rsid w:val="00BD6520"/>
    <w:rsid w:val="00BD7328"/>
    <w:rsid w:val="00BE0214"/>
    <w:rsid w:val="00BE077A"/>
    <w:rsid w:val="00BE101F"/>
    <w:rsid w:val="00BE1263"/>
    <w:rsid w:val="00BE1694"/>
    <w:rsid w:val="00BE2210"/>
    <w:rsid w:val="00BE45F4"/>
    <w:rsid w:val="00BE4A4B"/>
    <w:rsid w:val="00BE5E0D"/>
    <w:rsid w:val="00BE600C"/>
    <w:rsid w:val="00BE633F"/>
    <w:rsid w:val="00BE65E5"/>
    <w:rsid w:val="00BE667F"/>
    <w:rsid w:val="00BE77ED"/>
    <w:rsid w:val="00BE7ECC"/>
    <w:rsid w:val="00BE7FD2"/>
    <w:rsid w:val="00BF2CA1"/>
    <w:rsid w:val="00BF2EFC"/>
    <w:rsid w:val="00BF30AB"/>
    <w:rsid w:val="00BF41ED"/>
    <w:rsid w:val="00BF4E1A"/>
    <w:rsid w:val="00BF7762"/>
    <w:rsid w:val="00BF7AFE"/>
    <w:rsid w:val="00BF7E2A"/>
    <w:rsid w:val="00C000F1"/>
    <w:rsid w:val="00C00C03"/>
    <w:rsid w:val="00C00DD4"/>
    <w:rsid w:val="00C01714"/>
    <w:rsid w:val="00C021C0"/>
    <w:rsid w:val="00C026A1"/>
    <w:rsid w:val="00C03DDA"/>
    <w:rsid w:val="00C03E8B"/>
    <w:rsid w:val="00C05A9D"/>
    <w:rsid w:val="00C061CE"/>
    <w:rsid w:val="00C06634"/>
    <w:rsid w:val="00C06667"/>
    <w:rsid w:val="00C07625"/>
    <w:rsid w:val="00C07C1F"/>
    <w:rsid w:val="00C07F6F"/>
    <w:rsid w:val="00C1038C"/>
    <w:rsid w:val="00C1051E"/>
    <w:rsid w:val="00C11719"/>
    <w:rsid w:val="00C1178B"/>
    <w:rsid w:val="00C11F2D"/>
    <w:rsid w:val="00C13467"/>
    <w:rsid w:val="00C13D6B"/>
    <w:rsid w:val="00C1417B"/>
    <w:rsid w:val="00C145E6"/>
    <w:rsid w:val="00C14C29"/>
    <w:rsid w:val="00C15EA0"/>
    <w:rsid w:val="00C16054"/>
    <w:rsid w:val="00C16BB6"/>
    <w:rsid w:val="00C178FB"/>
    <w:rsid w:val="00C208FC"/>
    <w:rsid w:val="00C209AD"/>
    <w:rsid w:val="00C209C2"/>
    <w:rsid w:val="00C20D6E"/>
    <w:rsid w:val="00C20ECE"/>
    <w:rsid w:val="00C22986"/>
    <w:rsid w:val="00C23B4C"/>
    <w:rsid w:val="00C23F86"/>
    <w:rsid w:val="00C244D8"/>
    <w:rsid w:val="00C2500D"/>
    <w:rsid w:val="00C25076"/>
    <w:rsid w:val="00C25597"/>
    <w:rsid w:val="00C2587F"/>
    <w:rsid w:val="00C25BF0"/>
    <w:rsid w:val="00C26493"/>
    <w:rsid w:val="00C26D83"/>
    <w:rsid w:val="00C27099"/>
    <w:rsid w:val="00C27329"/>
    <w:rsid w:val="00C27800"/>
    <w:rsid w:val="00C27C63"/>
    <w:rsid w:val="00C30528"/>
    <w:rsid w:val="00C3121E"/>
    <w:rsid w:val="00C3175E"/>
    <w:rsid w:val="00C31D3C"/>
    <w:rsid w:val="00C3272B"/>
    <w:rsid w:val="00C329E6"/>
    <w:rsid w:val="00C32C88"/>
    <w:rsid w:val="00C32FCE"/>
    <w:rsid w:val="00C337A4"/>
    <w:rsid w:val="00C346F3"/>
    <w:rsid w:val="00C34963"/>
    <w:rsid w:val="00C34BF2"/>
    <w:rsid w:val="00C36757"/>
    <w:rsid w:val="00C36ABD"/>
    <w:rsid w:val="00C37597"/>
    <w:rsid w:val="00C4001E"/>
    <w:rsid w:val="00C40771"/>
    <w:rsid w:val="00C41210"/>
    <w:rsid w:val="00C412B3"/>
    <w:rsid w:val="00C4187C"/>
    <w:rsid w:val="00C42458"/>
    <w:rsid w:val="00C42C54"/>
    <w:rsid w:val="00C43A26"/>
    <w:rsid w:val="00C44439"/>
    <w:rsid w:val="00C44EC8"/>
    <w:rsid w:val="00C45B54"/>
    <w:rsid w:val="00C46036"/>
    <w:rsid w:val="00C46933"/>
    <w:rsid w:val="00C47EA9"/>
    <w:rsid w:val="00C501C9"/>
    <w:rsid w:val="00C509F7"/>
    <w:rsid w:val="00C50EEC"/>
    <w:rsid w:val="00C51144"/>
    <w:rsid w:val="00C513A7"/>
    <w:rsid w:val="00C51520"/>
    <w:rsid w:val="00C51D8F"/>
    <w:rsid w:val="00C51DC3"/>
    <w:rsid w:val="00C54612"/>
    <w:rsid w:val="00C55276"/>
    <w:rsid w:val="00C56288"/>
    <w:rsid w:val="00C56811"/>
    <w:rsid w:val="00C56D05"/>
    <w:rsid w:val="00C578BD"/>
    <w:rsid w:val="00C60979"/>
    <w:rsid w:val="00C60BFF"/>
    <w:rsid w:val="00C616A1"/>
    <w:rsid w:val="00C62072"/>
    <w:rsid w:val="00C62A5D"/>
    <w:rsid w:val="00C63FFD"/>
    <w:rsid w:val="00C645D1"/>
    <w:rsid w:val="00C6469C"/>
    <w:rsid w:val="00C65A2E"/>
    <w:rsid w:val="00C65FA2"/>
    <w:rsid w:val="00C66362"/>
    <w:rsid w:val="00C676E5"/>
    <w:rsid w:val="00C678D6"/>
    <w:rsid w:val="00C67A81"/>
    <w:rsid w:val="00C67DF7"/>
    <w:rsid w:val="00C70705"/>
    <w:rsid w:val="00C707C3"/>
    <w:rsid w:val="00C71CF0"/>
    <w:rsid w:val="00C74139"/>
    <w:rsid w:val="00C74E0E"/>
    <w:rsid w:val="00C75656"/>
    <w:rsid w:val="00C75C90"/>
    <w:rsid w:val="00C75FC5"/>
    <w:rsid w:val="00C762B3"/>
    <w:rsid w:val="00C7748A"/>
    <w:rsid w:val="00C779B5"/>
    <w:rsid w:val="00C77FEE"/>
    <w:rsid w:val="00C8073A"/>
    <w:rsid w:val="00C80ABE"/>
    <w:rsid w:val="00C812B7"/>
    <w:rsid w:val="00C817B8"/>
    <w:rsid w:val="00C81FF3"/>
    <w:rsid w:val="00C829B6"/>
    <w:rsid w:val="00C84550"/>
    <w:rsid w:val="00C84A88"/>
    <w:rsid w:val="00C857A0"/>
    <w:rsid w:val="00C85EF5"/>
    <w:rsid w:val="00C86155"/>
    <w:rsid w:val="00C86917"/>
    <w:rsid w:val="00C87404"/>
    <w:rsid w:val="00C90532"/>
    <w:rsid w:val="00C90CB6"/>
    <w:rsid w:val="00C91652"/>
    <w:rsid w:val="00C91EB3"/>
    <w:rsid w:val="00C9299C"/>
    <w:rsid w:val="00C930EA"/>
    <w:rsid w:val="00C94007"/>
    <w:rsid w:val="00C94185"/>
    <w:rsid w:val="00C94272"/>
    <w:rsid w:val="00C94301"/>
    <w:rsid w:val="00C94757"/>
    <w:rsid w:val="00C95514"/>
    <w:rsid w:val="00C96924"/>
    <w:rsid w:val="00C978B9"/>
    <w:rsid w:val="00C97B2A"/>
    <w:rsid w:val="00CA024C"/>
    <w:rsid w:val="00CA0286"/>
    <w:rsid w:val="00CA0571"/>
    <w:rsid w:val="00CA0B81"/>
    <w:rsid w:val="00CA12EB"/>
    <w:rsid w:val="00CA1A27"/>
    <w:rsid w:val="00CA1E6C"/>
    <w:rsid w:val="00CA3698"/>
    <w:rsid w:val="00CA605A"/>
    <w:rsid w:val="00CA6646"/>
    <w:rsid w:val="00CA760D"/>
    <w:rsid w:val="00CB0034"/>
    <w:rsid w:val="00CB004E"/>
    <w:rsid w:val="00CB06C8"/>
    <w:rsid w:val="00CB0AB9"/>
    <w:rsid w:val="00CB0BB1"/>
    <w:rsid w:val="00CB0ED3"/>
    <w:rsid w:val="00CB0F31"/>
    <w:rsid w:val="00CB12C5"/>
    <w:rsid w:val="00CB1520"/>
    <w:rsid w:val="00CB1C34"/>
    <w:rsid w:val="00CB1DA9"/>
    <w:rsid w:val="00CB205B"/>
    <w:rsid w:val="00CB25FB"/>
    <w:rsid w:val="00CB2705"/>
    <w:rsid w:val="00CB2B99"/>
    <w:rsid w:val="00CB2CBE"/>
    <w:rsid w:val="00CB430D"/>
    <w:rsid w:val="00CB4DBB"/>
    <w:rsid w:val="00CB568C"/>
    <w:rsid w:val="00CB5835"/>
    <w:rsid w:val="00CB67BC"/>
    <w:rsid w:val="00CB74CC"/>
    <w:rsid w:val="00CB7958"/>
    <w:rsid w:val="00CB7BE7"/>
    <w:rsid w:val="00CB7C0D"/>
    <w:rsid w:val="00CC05DB"/>
    <w:rsid w:val="00CC08D9"/>
    <w:rsid w:val="00CC15B8"/>
    <w:rsid w:val="00CC1AEE"/>
    <w:rsid w:val="00CC309E"/>
    <w:rsid w:val="00CC356F"/>
    <w:rsid w:val="00CC35EA"/>
    <w:rsid w:val="00CC3A34"/>
    <w:rsid w:val="00CC4A6B"/>
    <w:rsid w:val="00CC6674"/>
    <w:rsid w:val="00CC706B"/>
    <w:rsid w:val="00CC72DF"/>
    <w:rsid w:val="00CC77A7"/>
    <w:rsid w:val="00CC7B41"/>
    <w:rsid w:val="00CC7FF9"/>
    <w:rsid w:val="00CD03A3"/>
    <w:rsid w:val="00CD04F3"/>
    <w:rsid w:val="00CD0590"/>
    <w:rsid w:val="00CD05AE"/>
    <w:rsid w:val="00CD11E4"/>
    <w:rsid w:val="00CD1B67"/>
    <w:rsid w:val="00CD2337"/>
    <w:rsid w:val="00CD28FA"/>
    <w:rsid w:val="00CD4C19"/>
    <w:rsid w:val="00CD524F"/>
    <w:rsid w:val="00CD5304"/>
    <w:rsid w:val="00CD5699"/>
    <w:rsid w:val="00CD6345"/>
    <w:rsid w:val="00CD6B1E"/>
    <w:rsid w:val="00CD7E16"/>
    <w:rsid w:val="00CD7E92"/>
    <w:rsid w:val="00CE037C"/>
    <w:rsid w:val="00CE0EA9"/>
    <w:rsid w:val="00CE31B9"/>
    <w:rsid w:val="00CE47B2"/>
    <w:rsid w:val="00CE48B9"/>
    <w:rsid w:val="00CE5032"/>
    <w:rsid w:val="00CE587F"/>
    <w:rsid w:val="00CE6268"/>
    <w:rsid w:val="00CE6BE1"/>
    <w:rsid w:val="00CE71BD"/>
    <w:rsid w:val="00CE7686"/>
    <w:rsid w:val="00CE77D3"/>
    <w:rsid w:val="00CF0287"/>
    <w:rsid w:val="00CF071C"/>
    <w:rsid w:val="00CF0735"/>
    <w:rsid w:val="00CF0F47"/>
    <w:rsid w:val="00CF11B6"/>
    <w:rsid w:val="00CF11D9"/>
    <w:rsid w:val="00CF137C"/>
    <w:rsid w:val="00CF3699"/>
    <w:rsid w:val="00CF3B3A"/>
    <w:rsid w:val="00CF3D58"/>
    <w:rsid w:val="00CF3E53"/>
    <w:rsid w:val="00CF4276"/>
    <w:rsid w:val="00CF4834"/>
    <w:rsid w:val="00CF5407"/>
    <w:rsid w:val="00CF5791"/>
    <w:rsid w:val="00CF5AD2"/>
    <w:rsid w:val="00CF5B55"/>
    <w:rsid w:val="00CF5BAB"/>
    <w:rsid w:val="00CF6AE6"/>
    <w:rsid w:val="00CF7067"/>
    <w:rsid w:val="00D00CA4"/>
    <w:rsid w:val="00D01013"/>
    <w:rsid w:val="00D01AD2"/>
    <w:rsid w:val="00D03413"/>
    <w:rsid w:val="00D05A95"/>
    <w:rsid w:val="00D06353"/>
    <w:rsid w:val="00D07372"/>
    <w:rsid w:val="00D10292"/>
    <w:rsid w:val="00D10608"/>
    <w:rsid w:val="00D1099B"/>
    <w:rsid w:val="00D10A17"/>
    <w:rsid w:val="00D10B6A"/>
    <w:rsid w:val="00D110C6"/>
    <w:rsid w:val="00D1126D"/>
    <w:rsid w:val="00D12BBE"/>
    <w:rsid w:val="00D130D0"/>
    <w:rsid w:val="00D13371"/>
    <w:rsid w:val="00D133CA"/>
    <w:rsid w:val="00D13923"/>
    <w:rsid w:val="00D13A35"/>
    <w:rsid w:val="00D13C36"/>
    <w:rsid w:val="00D144BF"/>
    <w:rsid w:val="00D152E8"/>
    <w:rsid w:val="00D159B4"/>
    <w:rsid w:val="00D15AB3"/>
    <w:rsid w:val="00D15ABD"/>
    <w:rsid w:val="00D16357"/>
    <w:rsid w:val="00D20B0E"/>
    <w:rsid w:val="00D218CF"/>
    <w:rsid w:val="00D21A41"/>
    <w:rsid w:val="00D21B7C"/>
    <w:rsid w:val="00D22030"/>
    <w:rsid w:val="00D22327"/>
    <w:rsid w:val="00D23D18"/>
    <w:rsid w:val="00D244AF"/>
    <w:rsid w:val="00D252AF"/>
    <w:rsid w:val="00D25965"/>
    <w:rsid w:val="00D261C4"/>
    <w:rsid w:val="00D26380"/>
    <w:rsid w:val="00D27187"/>
    <w:rsid w:val="00D272FE"/>
    <w:rsid w:val="00D27E3E"/>
    <w:rsid w:val="00D3051A"/>
    <w:rsid w:val="00D326EB"/>
    <w:rsid w:val="00D32843"/>
    <w:rsid w:val="00D33A21"/>
    <w:rsid w:val="00D342D2"/>
    <w:rsid w:val="00D35AEF"/>
    <w:rsid w:val="00D35E15"/>
    <w:rsid w:val="00D35FE6"/>
    <w:rsid w:val="00D37786"/>
    <w:rsid w:val="00D4024C"/>
    <w:rsid w:val="00D40390"/>
    <w:rsid w:val="00D40C2E"/>
    <w:rsid w:val="00D41E73"/>
    <w:rsid w:val="00D4204B"/>
    <w:rsid w:val="00D42507"/>
    <w:rsid w:val="00D4328C"/>
    <w:rsid w:val="00D43D77"/>
    <w:rsid w:val="00D444D1"/>
    <w:rsid w:val="00D44ADE"/>
    <w:rsid w:val="00D45500"/>
    <w:rsid w:val="00D45643"/>
    <w:rsid w:val="00D4605D"/>
    <w:rsid w:val="00D46259"/>
    <w:rsid w:val="00D46472"/>
    <w:rsid w:val="00D46A57"/>
    <w:rsid w:val="00D4794E"/>
    <w:rsid w:val="00D47BC7"/>
    <w:rsid w:val="00D5064B"/>
    <w:rsid w:val="00D50A1E"/>
    <w:rsid w:val="00D50C4F"/>
    <w:rsid w:val="00D50CE5"/>
    <w:rsid w:val="00D5341B"/>
    <w:rsid w:val="00D552EA"/>
    <w:rsid w:val="00D56DD9"/>
    <w:rsid w:val="00D57280"/>
    <w:rsid w:val="00D574D1"/>
    <w:rsid w:val="00D57789"/>
    <w:rsid w:val="00D60865"/>
    <w:rsid w:val="00D613DA"/>
    <w:rsid w:val="00D61442"/>
    <w:rsid w:val="00D617B9"/>
    <w:rsid w:val="00D6358E"/>
    <w:rsid w:val="00D63593"/>
    <w:rsid w:val="00D63B4A"/>
    <w:rsid w:val="00D63C2B"/>
    <w:rsid w:val="00D63F6B"/>
    <w:rsid w:val="00D6487A"/>
    <w:rsid w:val="00D650F7"/>
    <w:rsid w:val="00D65517"/>
    <w:rsid w:val="00D65D98"/>
    <w:rsid w:val="00D66099"/>
    <w:rsid w:val="00D664EC"/>
    <w:rsid w:val="00D6708A"/>
    <w:rsid w:val="00D67368"/>
    <w:rsid w:val="00D676C4"/>
    <w:rsid w:val="00D70B62"/>
    <w:rsid w:val="00D70EA5"/>
    <w:rsid w:val="00D7183A"/>
    <w:rsid w:val="00D71CF2"/>
    <w:rsid w:val="00D72165"/>
    <w:rsid w:val="00D73601"/>
    <w:rsid w:val="00D73685"/>
    <w:rsid w:val="00D73C08"/>
    <w:rsid w:val="00D73CBB"/>
    <w:rsid w:val="00D7416C"/>
    <w:rsid w:val="00D753FE"/>
    <w:rsid w:val="00D75D75"/>
    <w:rsid w:val="00D76FD1"/>
    <w:rsid w:val="00D76FDF"/>
    <w:rsid w:val="00D772A6"/>
    <w:rsid w:val="00D8036E"/>
    <w:rsid w:val="00D80BCA"/>
    <w:rsid w:val="00D8207F"/>
    <w:rsid w:val="00D82DF9"/>
    <w:rsid w:val="00D83B52"/>
    <w:rsid w:val="00D83DE3"/>
    <w:rsid w:val="00D83F71"/>
    <w:rsid w:val="00D846CE"/>
    <w:rsid w:val="00D84D18"/>
    <w:rsid w:val="00D85801"/>
    <w:rsid w:val="00D85A0A"/>
    <w:rsid w:val="00D85D45"/>
    <w:rsid w:val="00D86B0E"/>
    <w:rsid w:val="00D86DAC"/>
    <w:rsid w:val="00D87577"/>
    <w:rsid w:val="00D9068A"/>
    <w:rsid w:val="00D90BFD"/>
    <w:rsid w:val="00D90CEA"/>
    <w:rsid w:val="00D90F68"/>
    <w:rsid w:val="00D91E36"/>
    <w:rsid w:val="00D92451"/>
    <w:rsid w:val="00D9254A"/>
    <w:rsid w:val="00D929B4"/>
    <w:rsid w:val="00D929BC"/>
    <w:rsid w:val="00D92C70"/>
    <w:rsid w:val="00D93636"/>
    <w:rsid w:val="00D93842"/>
    <w:rsid w:val="00D93E08"/>
    <w:rsid w:val="00D94D2D"/>
    <w:rsid w:val="00D96FF7"/>
    <w:rsid w:val="00DA15AB"/>
    <w:rsid w:val="00DA1710"/>
    <w:rsid w:val="00DA1DB4"/>
    <w:rsid w:val="00DA2005"/>
    <w:rsid w:val="00DA229B"/>
    <w:rsid w:val="00DA22F1"/>
    <w:rsid w:val="00DA24B0"/>
    <w:rsid w:val="00DA33AC"/>
    <w:rsid w:val="00DA35D9"/>
    <w:rsid w:val="00DA35FE"/>
    <w:rsid w:val="00DA476E"/>
    <w:rsid w:val="00DA483E"/>
    <w:rsid w:val="00DA4F9A"/>
    <w:rsid w:val="00DA51D0"/>
    <w:rsid w:val="00DA5FAE"/>
    <w:rsid w:val="00DA6BF7"/>
    <w:rsid w:val="00DA6E27"/>
    <w:rsid w:val="00DA7C89"/>
    <w:rsid w:val="00DA7CE8"/>
    <w:rsid w:val="00DB1CC7"/>
    <w:rsid w:val="00DB2004"/>
    <w:rsid w:val="00DB2A47"/>
    <w:rsid w:val="00DB3333"/>
    <w:rsid w:val="00DB3637"/>
    <w:rsid w:val="00DB3A83"/>
    <w:rsid w:val="00DB3EDA"/>
    <w:rsid w:val="00DB3F6B"/>
    <w:rsid w:val="00DB4B7D"/>
    <w:rsid w:val="00DB4B85"/>
    <w:rsid w:val="00DB56E5"/>
    <w:rsid w:val="00DB5832"/>
    <w:rsid w:val="00DB5DFE"/>
    <w:rsid w:val="00DB78F2"/>
    <w:rsid w:val="00DC20E3"/>
    <w:rsid w:val="00DC25FA"/>
    <w:rsid w:val="00DC2EF1"/>
    <w:rsid w:val="00DC3AFF"/>
    <w:rsid w:val="00DC53C7"/>
    <w:rsid w:val="00DC57C4"/>
    <w:rsid w:val="00DC5B57"/>
    <w:rsid w:val="00DC5F9E"/>
    <w:rsid w:val="00DC6487"/>
    <w:rsid w:val="00DC65DD"/>
    <w:rsid w:val="00DC6C2A"/>
    <w:rsid w:val="00DC7D28"/>
    <w:rsid w:val="00DC7E05"/>
    <w:rsid w:val="00DD0507"/>
    <w:rsid w:val="00DD06AA"/>
    <w:rsid w:val="00DD084C"/>
    <w:rsid w:val="00DD0AF2"/>
    <w:rsid w:val="00DD2C51"/>
    <w:rsid w:val="00DD305C"/>
    <w:rsid w:val="00DD5722"/>
    <w:rsid w:val="00DD5788"/>
    <w:rsid w:val="00DD636D"/>
    <w:rsid w:val="00DD68E6"/>
    <w:rsid w:val="00DD6F21"/>
    <w:rsid w:val="00DD71FA"/>
    <w:rsid w:val="00DD72CA"/>
    <w:rsid w:val="00DD7523"/>
    <w:rsid w:val="00DD7942"/>
    <w:rsid w:val="00DD7AA0"/>
    <w:rsid w:val="00DD7D33"/>
    <w:rsid w:val="00DE093C"/>
    <w:rsid w:val="00DE0F2A"/>
    <w:rsid w:val="00DE0F56"/>
    <w:rsid w:val="00DE1282"/>
    <w:rsid w:val="00DE143F"/>
    <w:rsid w:val="00DE1F0C"/>
    <w:rsid w:val="00DE35CD"/>
    <w:rsid w:val="00DE3651"/>
    <w:rsid w:val="00DE440D"/>
    <w:rsid w:val="00DE4BBD"/>
    <w:rsid w:val="00DE56BB"/>
    <w:rsid w:val="00DE573C"/>
    <w:rsid w:val="00DE577E"/>
    <w:rsid w:val="00DE5866"/>
    <w:rsid w:val="00DE5ADD"/>
    <w:rsid w:val="00DE7A99"/>
    <w:rsid w:val="00DF0790"/>
    <w:rsid w:val="00DF0917"/>
    <w:rsid w:val="00DF0B93"/>
    <w:rsid w:val="00DF109D"/>
    <w:rsid w:val="00DF2683"/>
    <w:rsid w:val="00DF29C5"/>
    <w:rsid w:val="00DF2D8A"/>
    <w:rsid w:val="00DF3FF0"/>
    <w:rsid w:val="00DF403F"/>
    <w:rsid w:val="00DF4C62"/>
    <w:rsid w:val="00DF7317"/>
    <w:rsid w:val="00DF7E42"/>
    <w:rsid w:val="00E00550"/>
    <w:rsid w:val="00E0094E"/>
    <w:rsid w:val="00E00FE6"/>
    <w:rsid w:val="00E012E8"/>
    <w:rsid w:val="00E015B4"/>
    <w:rsid w:val="00E025BA"/>
    <w:rsid w:val="00E0370D"/>
    <w:rsid w:val="00E03FB8"/>
    <w:rsid w:val="00E046B4"/>
    <w:rsid w:val="00E0531A"/>
    <w:rsid w:val="00E05463"/>
    <w:rsid w:val="00E05A03"/>
    <w:rsid w:val="00E0676A"/>
    <w:rsid w:val="00E07077"/>
    <w:rsid w:val="00E07366"/>
    <w:rsid w:val="00E07651"/>
    <w:rsid w:val="00E10011"/>
    <w:rsid w:val="00E108BF"/>
    <w:rsid w:val="00E10CE1"/>
    <w:rsid w:val="00E10EC5"/>
    <w:rsid w:val="00E11C1D"/>
    <w:rsid w:val="00E12CB7"/>
    <w:rsid w:val="00E130B1"/>
    <w:rsid w:val="00E130E9"/>
    <w:rsid w:val="00E133AB"/>
    <w:rsid w:val="00E14FB1"/>
    <w:rsid w:val="00E174C5"/>
    <w:rsid w:val="00E17E40"/>
    <w:rsid w:val="00E20F5C"/>
    <w:rsid w:val="00E2186E"/>
    <w:rsid w:val="00E21991"/>
    <w:rsid w:val="00E22610"/>
    <w:rsid w:val="00E227C2"/>
    <w:rsid w:val="00E23FF3"/>
    <w:rsid w:val="00E245A9"/>
    <w:rsid w:val="00E24CBE"/>
    <w:rsid w:val="00E25677"/>
    <w:rsid w:val="00E26157"/>
    <w:rsid w:val="00E277EF"/>
    <w:rsid w:val="00E27A49"/>
    <w:rsid w:val="00E27F45"/>
    <w:rsid w:val="00E3025D"/>
    <w:rsid w:val="00E31297"/>
    <w:rsid w:val="00E316CA"/>
    <w:rsid w:val="00E31D9E"/>
    <w:rsid w:val="00E324E3"/>
    <w:rsid w:val="00E3305E"/>
    <w:rsid w:val="00E332C1"/>
    <w:rsid w:val="00E33FCE"/>
    <w:rsid w:val="00E34830"/>
    <w:rsid w:val="00E34907"/>
    <w:rsid w:val="00E36B3D"/>
    <w:rsid w:val="00E40500"/>
    <w:rsid w:val="00E417DE"/>
    <w:rsid w:val="00E42067"/>
    <w:rsid w:val="00E420F1"/>
    <w:rsid w:val="00E4280C"/>
    <w:rsid w:val="00E42F25"/>
    <w:rsid w:val="00E43462"/>
    <w:rsid w:val="00E4482F"/>
    <w:rsid w:val="00E45E6E"/>
    <w:rsid w:val="00E46407"/>
    <w:rsid w:val="00E46827"/>
    <w:rsid w:val="00E46931"/>
    <w:rsid w:val="00E46F2B"/>
    <w:rsid w:val="00E501C6"/>
    <w:rsid w:val="00E504AD"/>
    <w:rsid w:val="00E51452"/>
    <w:rsid w:val="00E51F45"/>
    <w:rsid w:val="00E522A0"/>
    <w:rsid w:val="00E52817"/>
    <w:rsid w:val="00E52AA2"/>
    <w:rsid w:val="00E52F83"/>
    <w:rsid w:val="00E540A1"/>
    <w:rsid w:val="00E543A5"/>
    <w:rsid w:val="00E5464A"/>
    <w:rsid w:val="00E54D3D"/>
    <w:rsid w:val="00E55033"/>
    <w:rsid w:val="00E56A98"/>
    <w:rsid w:val="00E572B8"/>
    <w:rsid w:val="00E6067F"/>
    <w:rsid w:val="00E60713"/>
    <w:rsid w:val="00E60EED"/>
    <w:rsid w:val="00E61E2E"/>
    <w:rsid w:val="00E6229D"/>
    <w:rsid w:val="00E62828"/>
    <w:rsid w:val="00E6380E"/>
    <w:rsid w:val="00E6398D"/>
    <w:rsid w:val="00E63E6D"/>
    <w:rsid w:val="00E64D89"/>
    <w:rsid w:val="00E65434"/>
    <w:rsid w:val="00E65456"/>
    <w:rsid w:val="00E669E5"/>
    <w:rsid w:val="00E66B0C"/>
    <w:rsid w:val="00E670F4"/>
    <w:rsid w:val="00E67970"/>
    <w:rsid w:val="00E70472"/>
    <w:rsid w:val="00E70B88"/>
    <w:rsid w:val="00E70BCF"/>
    <w:rsid w:val="00E715EE"/>
    <w:rsid w:val="00E720C1"/>
    <w:rsid w:val="00E73A6A"/>
    <w:rsid w:val="00E73EE5"/>
    <w:rsid w:val="00E75140"/>
    <w:rsid w:val="00E75188"/>
    <w:rsid w:val="00E754A4"/>
    <w:rsid w:val="00E75513"/>
    <w:rsid w:val="00E76DF7"/>
    <w:rsid w:val="00E770D8"/>
    <w:rsid w:val="00E77228"/>
    <w:rsid w:val="00E77727"/>
    <w:rsid w:val="00E81607"/>
    <w:rsid w:val="00E82086"/>
    <w:rsid w:val="00E82227"/>
    <w:rsid w:val="00E83FD3"/>
    <w:rsid w:val="00E84CC7"/>
    <w:rsid w:val="00E855EF"/>
    <w:rsid w:val="00E9010C"/>
    <w:rsid w:val="00E90A49"/>
    <w:rsid w:val="00E90E62"/>
    <w:rsid w:val="00E91153"/>
    <w:rsid w:val="00E91272"/>
    <w:rsid w:val="00E91705"/>
    <w:rsid w:val="00E92069"/>
    <w:rsid w:val="00E923E2"/>
    <w:rsid w:val="00E9254D"/>
    <w:rsid w:val="00E93137"/>
    <w:rsid w:val="00E9363C"/>
    <w:rsid w:val="00E9406B"/>
    <w:rsid w:val="00E9412D"/>
    <w:rsid w:val="00E945F4"/>
    <w:rsid w:val="00E95B23"/>
    <w:rsid w:val="00E96495"/>
    <w:rsid w:val="00E971DA"/>
    <w:rsid w:val="00E97D04"/>
    <w:rsid w:val="00EA0297"/>
    <w:rsid w:val="00EA0A93"/>
    <w:rsid w:val="00EA1256"/>
    <w:rsid w:val="00EA14C3"/>
    <w:rsid w:val="00EA16F6"/>
    <w:rsid w:val="00EA25D1"/>
    <w:rsid w:val="00EA2AFA"/>
    <w:rsid w:val="00EA2B55"/>
    <w:rsid w:val="00EA2BA8"/>
    <w:rsid w:val="00EA3BB2"/>
    <w:rsid w:val="00EA3CA4"/>
    <w:rsid w:val="00EA4CCB"/>
    <w:rsid w:val="00EA4D84"/>
    <w:rsid w:val="00EA5FBA"/>
    <w:rsid w:val="00EA66B9"/>
    <w:rsid w:val="00EA77B6"/>
    <w:rsid w:val="00EA78D8"/>
    <w:rsid w:val="00EB197F"/>
    <w:rsid w:val="00EB2706"/>
    <w:rsid w:val="00EB35CF"/>
    <w:rsid w:val="00EB36B1"/>
    <w:rsid w:val="00EB3E46"/>
    <w:rsid w:val="00EB3F58"/>
    <w:rsid w:val="00EB4C3C"/>
    <w:rsid w:val="00EB5C75"/>
    <w:rsid w:val="00EB6011"/>
    <w:rsid w:val="00EC027F"/>
    <w:rsid w:val="00EC06F7"/>
    <w:rsid w:val="00EC0A64"/>
    <w:rsid w:val="00EC0AB8"/>
    <w:rsid w:val="00EC0FE6"/>
    <w:rsid w:val="00EC13BD"/>
    <w:rsid w:val="00EC3A17"/>
    <w:rsid w:val="00EC435E"/>
    <w:rsid w:val="00EC4D86"/>
    <w:rsid w:val="00EC515E"/>
    <w:rsid w:val="00EC5A90"/>
    <w:rsid w:val="00EC6FEF"/>
    <w:rsid w:val="00EC702A"/>
    <w:rsid w:val="00EC76FE"/>
    <w:rsid w:val="00EC7A3F"/>
    <w:rsid w:val="00ED07D0"/>
    <w:rsid w:val="00ED252F"/>
    <w:rsid w:val="00ED3E26"/>
    <w:rsid w:val="00ED443B"/>
    <w:rsid w:val="00ED510E"/>
    <w:rsid w:val="00ED6B71"/>
    <w:rsid w:val="00ED6DD0"/>
    <w:rsid w:val="00ED7D12"/>
    <w:rsid w:val="00ED7D8B"/>
    <w:rsid w:val="00EE03AF"/>
    <w:rsid w:val="00EE2AA5"/>
    <w:rsid w:val="00EE3171"/>
    <w:rsid w:val="00EE45AC"/>
    <w:rsid w:val="00EE481A"/>
    <w:rsid w:val="00EE4C8E"/>
    <w:rsid w:val="00EE5772"/>
    <w:rsid w:val="00EE5896"/>
    <w:rsid w:val="00EE5A69"/>
    <w:rsid w:val="00EE5BB0"/>
    <w:rsid w:val="00EE61AD"/>
    <w:rsid w:val="00EE6657"/>
    <w:rsid w:val="00EE7993"/>
    <w:rsid w:val="00EF088D"/>
    <w:rsid w:val="00EF0EE7"/>
    <w:rsid w:val="00EF11FA"/>
    <w:rsid w:val="00EF12A0"/>
    <w:rsid w:val="00EF1F5B"/>
    <w:rsid w:val="00EF2A1C"/>
    <w:rsid w:val="00EF3DC8"/>
    <w:rsid w:val="00EF4267"/>
    <w:rsid w:val="00EF4F91"/>
    <w:rsid w:val="00EF59B4"/>
    <w:rsid w:val="00EF5CEF"/>
    <w:rsid w:val="00EF6759"/>
    <w:rsid w:val="00EF70AC"/>
    <w:rsid w:val="00EF7624"/>
    <w:rsid w:val="00EF771E"/>
    <w:rsid w:val="00F00A11"/>
    <w:rsid w:val="00F00B4D"/>
    <w:rsid w:val="00F00CFD"/>
    <w:rsid w:val="00F019DB"/>
    <w:rsid w:val="00F02546"/>
    <w:rsid w:val="00F0269D"/>
    <w:rsid w:val="00F02D82"/>
    <w:rsid w:val="00F03612"/>
    <w:rsid w:val="00F03665"/>
    <w:rsid w:val="00F04642"/>
    <w:rsid w:val="00F05ED3"/>
    <w:rsid w:val="00F07082"/>
    <w:rsid w:val="00F07469"/>
    <w:rsid w:val="00F074DC"/>
    <w:rsid w:val="00F07EEC"/>
    <w:rsid w:val="00F106B8"/>
    <w:rsid w:val="00F10D99"/>
    <w:rsid w:val="00F111DD"/>
    <w:rsid w:val="00F12AA0"/>
    <w:rsid w:val="00F133A3"/>
    <w:rsid w:val="00F146EA"/>
    <w:rsid w:val="00F14976"/>
    <w:rsid w:val="00F17B4D"/>
    <w:rsid w:val="00F17EB6"/>
    <w:rsid w:val="00F20D8E"/>
    <w:rsid w:val="00F211E3"/>
    <w:rsid w:val="00F21245"/>
    <w:rsid w:val="00F223B5"/>
    <w:rsid w:val="00F23139"/>
    <w:rsid w:val="00F236A7"/>
    <w:rsid w:val="00F24909"/>
    <w:rsid w:val="00F24C06"/>
    <w:rsid w:val="00F24EA5"/>
    <w:rsid w:val="00F250DC"/>
    <w:rsid w:val="00F25F60"/>
    <w:rsid w:val="00F268C5"/>
    <w:rsid w:val="00F26F90"/>
    <w:rsid w:val="00F27D97"/>
    <w:rsid w:val="00F300AA"/>
    <w:rsid w:val="00F30E39"/>
    <w:rsid w:val="00F30E3B"/>
    <w:rsid w:val="00F31595"/>
    <w:rsid w:val="00F31E8C"/>
    <w:rsid w:val="00F3280E"/>
    <w:rsid w:val="00F331FD"/>
    <w:rsid w:val="00F33604"/>
    <w:rsid w:val="00F340A3"/>
    <w:rsid w:val="00F34323"/>
    <w:rsid w:val="00F3501D"/>
    <w:rsid w:val="00F353A1"/>
    <w:rsid w:val="00F35B3D"/>
    <w:rsid w:val="00F361A6"/>
    <w:rsid w:val="00F369C8"/>
    <w:rsid w:val="00F377B9"/>
    <w:rsid w:val="00F37CE5"/>
    <w:rsid w:val="00F40042"/>
    <w:rsid w:val="00F40A32"/>
    <w:rsid w:val="00F40C13"/>
    <w:rsid w:val="00F41D40"/>
    <w:rsid w:val="00F4286A"/>
    <w:rsid w:val="00F42FE7"/>
    <w:rsid w:val="00F43848"/>
    <w:rsid w:val="00F46409"/>
    <w:rsid w:val="00F4780D"/>
    <w:rsid w:val="00F47D92"/>
    <w:rsid w:val="00F47F3E"/>
    <w:rsid w:val="00F5152F"/>
    <w:rsid w:val="00F5155C"/>
    <w:rsid w:val="00F5177D"/>
    <w:rsid w:val="00F51FD7"/>
    <w:rsid w:val="00F52053"/>
    <w:rsid w:val="00F52351"/>
    <w:rsid w:val="00F524F4"/>
    <w:rsid w:val="00F52715"/>
    <w:rsid w:val="00F529BB"/>
    <w:rsid w:val="00F52E1C"/>
    <w:rsid w:val="00F5387C"/>
    <w:rsid w:val="00F54BC3"/>
    <w:rsid w:val="00F6052D"/>
    <w:rsid w:val="00F60BE6"/>
    <w:rsid w:val="00F623DF"/>
    <w:rsid w:val="00F62659"/>
    <w:rsid w:val="00F63191"/>
    <w:rsid w:val="00F63773"/>
    <w:rsid w:val="00F64500"/>
    <w:rsid w:val="00F64573"/>
    <w:rsid w:val="00F6497D"/>
    <w:rsid w:val="00F64C41"/>
    <w:rsid w:val="00F64C8F"/>
    <w:rsid w:val="00F654A0"/>
    <w:rsid w:val="00F6598C"/>
    <w:rsid w:val="00F65E63"/>
    <w:rsid w:val="00F66EFA"/>
    <w:rsid w:val="00F70B3B"/>
    <w:rsid w:val="00F70D0E"/>
    <w:rsid w:val="00F7204B"/>
    <w:rsid w:val="00F72403"/>
    <w:rsid w:val="00F730FE"/>
    <w:rsid w:val="00F73CD7"/>
    <w:rsid w:val="00F74438"/>
    <w:rsid w:val="00F74BF2"/>
    <w:rsid w:val="00F7548D"/>
    <w:rsid w:val="00F75C20"/>
    <w:rsid w:val="00F75DE6"/>
    <w:rsid w:val="00F76220"/>
    <w:rsid w:val="00F76680"/>
    <w:rsid w:val="00F7686A"/>
    <w:rsid w:val="00F76F31"/>
    <w:rsid w:val="00F77AFD"/>
    <w:rsid w:val="00F80781"/>
    <w:rsid w:val="00F80805"/>
    <w:rsid w:val="00F814B3"/>
    <w:rsid w:val="00F838B6"/>
    <w:rsid w:val="00F83916"/>
    <w:rsid w:val="00F848CD"/>
    <w:rsid w:val="00F851DE"/>
    <w:rsid w:val="00F8553E"/>
    <w:rsid w:val="00F86CCF"/>
    <w:rsid w:val="00F9327F"/>
    <w:rsid w:val="00F93C94"/>
    <w:rsid w:val="00F953AB"/>
    <w:rsid w:val="00F9615A"/>
    <w:rsid w:val="00F969DC"/>
    <w:rsid w:val="00F9708E"/>
    <w:rsid w:val="00F97FA9"/>
    <w:rsid w:val="00FA0183"/>
    <w:rsid w:val="00FA0754"/>
    <w:rsid w:val="00FA0797"/>
    <w:rsid w:val="00FA0C09"/>
    <w:rsid w:val="00FA1119"/>
    <w:rsid w:val="00FA1344"/>
    <w:rsid w:val="00FA14F7"/>
    <w:rsid w:val="00FA15BA"/>
    <w:rsid w:val="00FA2208"/>
    <w:rsid w:val="00FA2386"/>
    <w:rsid w:val="00FA2776"/>
    <w:rsid w:val="00FA2AF4"/>
    <w:rsid w:val="00FA2B02"/>
    <w:rsid w:val="00FA31CC"/>
    <w:rsid w:val="00FA35E8"/>
    <w:rsid w:val="00FA3659"/>
    <w:rsid w:val="00FA3A34"/>
    <w:rsid w:val="00FA40E8"/>
    <w:rsid w:val="00FA42C7"/>
    <w:rsid w:val="00FA4C42"/>
    <w:rsid w:val="00FA5799"/>
    <w:rsid w:val="00FA6AD5"/>
    <w:rsid w:val="00FA74BF"/>
    <w:rsid w:val="00FB0801"/>
    <w:rsid w:val="00FB15CC"/>
    <w:rsid w:val="00FB184A"/>
    <w:rsid w:val="00FB2DFE"/>
    <w:rsid w:val="00FB324B"/>
    <w:rsid w:val="00FB39F5"/>
    <w:rsid w:val="00FB3DFF"/>
    <w:rsid w:val="00FB45A9"/>
    <w:rsid w:val="00FB5277"/>
    <w:rsid w:val="00FB52F2"/>
    <w:rsid w:val="00FB68D1"/>
    <w:rsid w:val="00FB6DDD"/>
    <w:rsid w:val="00FB7A88"/>
    <w:rsid w:val="00FB7B92"/>
    <w:rsid w:val="00FB7FFC"/>
    <w:rsid w:val="00FC1505"/>
    <w:rsid w:val="00FC1609"/>
    <w:rsid w:val="00FC20F9"/>
    <w:rsid w:val="00FC21E3"/>
    <w:rsid w:val="00FC3BD8"/>
    <w:rsid w:val="00FC3C46"/>
    <w:rsid w:val="00FC4C39"/>
    <w:rsid w:val="00FC531C"/>
    <w:rsid w:val="00FC5AD0"/>
    <w:rsid w:val="00FC6353"/>
    <w:rsid w:val="00FC6AF2"/>
    <w:rsid w:val="00FC6D4C"/>
    <w:rsid w:val="00FC7A7D"/>
    <w:rsid w:val="00FC7CD9"/>
    <w:rsid w:val="00FD0530"/>
    <w:rsid w:val="00FD0957"/>
    <w:rsid w:val="00FD0D9A"/>
    <w:rsid w:val="00FD1712"/>
    <w:rsid w:val="00FD2B9A"/>
    <w:rsid w:val="00FD2D93"/>
    <w:rsid w:val="00FD4169"/>
    <w:rsid w:val="00FD45C9"/>
    <w:rsid w:val="00FD4A43"/>
    <w:rsid w:val="00FD5C62"/>
    <w:rsid w:val="00FD6338"/>
    <w:rsid w:val="00FE1536"/>
    <w:rsid w:val="00FE4853"/>
    <w:rsid w:val="00FE4E64"/>
    <w:rsid w:val="00FE5333"/>
    <w:rsid w:val="00FE56B3"/>
    <w:rsid w:val="00FE5BBF"/>
    <w:rsid w:val="00FE5C33"/>
    <w:rsid w:val="00FE6A34"/>
    <w:rsid w:val="00FE6DDE"/>
    <w:rsid w:val="00FE7CAB"/>
    <w:rsid w:val="00FF02A8"/>
    <w:rsid w:val="00FF0DEC"/>
    <w:rsid w:val="00FF1011"/>
    <w:rsid w:val="00FF1A38"/>
    <w:rsid w:val="00FF1B3D"/>
    <w:rsid w:val="00FF4595"/>
    <w:rsid w:val="00FF4D80"/>
    <w:rsid w:val="00FF52B3"/>
    <w:rsid w:val="00FF5E17"/>
    <w:rsid w:val="00FF5FEC"/>
    <w:rsid w:val="00FF6962"/>
    <w:rsid w:val="00FF6F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89D3D"/>
  <w15:docId w15:val="{809ECE44-7D34-4351-9E23-2E207DB2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03413"/>
    <w:rPr>
      <w:kern w:val="3"/>
      <w:lang w:eastAsia="zh-CN" w:bidi="hi-IN"/>
    </w:rPr>
  </w:style>
  <w:style w:type="paragraph" w:styleId="Nagwek1">
    <w:name w:val="heading 1"/>
    <w:basedOn w:val="Normalny"/>
    <w:next w:val="Normalny"/>
    <w:pPr>
      <w:keepNext/>
      <w:jc w:val="center"/>
      <w:outlineLvl w:val="0"/>
    </w:pPr>
    <w:rPr>
      <w:b/>
    </w:rPr>
  </w:style>
  <w:style w:type="paragraph" w:styleId="Nagwek2">
    <w:name w:val="heading 2"/>
    <w:basedOn w:val="Normalny"/>
    <w:next w:val="Normalny"/>
    <w:pPr>
      <w:keepNext/>
      <w:jc w:val="both"/>
      <w:outlineLvl w:val="1"/>
    </w:pPr>
    <w:rPr>
      <w:b/>
    </w:rPr>
  </w:style>
  <w:style w:type="paragraph" w:styleId="Nagwek3">
    <w:name w:val="heading 3"/>
    <w:basedOn w:val="Heading"/>
    <w:next w:val="Textbody"/>
    <w:pPr>
      <w:spacing w:before="140"/>
      <w:outlineLvl w:val="2"/>
    </w:pPr>
    <w:rPr>
      <w:b/>
      <w:bCs/>
    </w:rPr>
  </w:style>
  <w:style w:type="paragraph" w:styleId="Nagwek4">
    <w:name w:val="heading 4"/>
    <w:basedOn w:val="Normalny"/>
    <w:next w:val="Normalny"/>
    <w:pPr>
      <w:keepNext/>
      <w:spacing w:before="240" w:after="60"/>
      <w:outlineLvl w:val="3"/>
    </w:pPr>
    <w:rPr>
      <w:b/>
      <w:bCs/>
      <w:sz w:val="28"/>
      <w:szCs w:val="28"/>
    </w:rPr>
  </w:style>
  <w:style w:type="paragraph" w:styleId="Nagwek6">
    <w:name w:val="heading 6"/>
    <w:basedOn w:val="Normalny"/>
    <w:next w:val="Normalny"/>
    <w:pPr>
      <w:spacing w:before="240" w:after="60"/>
      <w:outlineLvl w:val="5"/>
    </w:pPr>
    <w:rPr>
      <w:b/>
      <w:bCs/>
      <w:sz w:val="22"/>
      <w:szCs w:val="22"/>
    </w:rPr>
  </w:style>
  <w:style w:type="paragraph" w:styleId="Nagwek7">
    <w:name w:val="heading 7"/>
    <w:basedOn w:val="Normalny"/>
    <w:next w:val="Normalny"/>
    <w:pPr>
      <w:keepNext/>
      <w:jc w:val="right"/>
      <w:outlineLvl w:val="6"/>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uiPriority w:val="99"/>
    <w:pPr>
      <w:spacing w:after="120"/>
    </w:pPr>
  </w:style>
  <w:style w:type="paragraph" w:customStyle="1" w:styleId="Nagwek10">
    <w:name w:val="Nagłówek1"/>
    <w:basedOn w:val="Normalny"/>
    <w:next w:val="Tekstpodstawowy"/>
    <w:pPr>
      <w:keepNext/>
      <w:spacing w:before="240" w:after="120"/>
    </w:pPr>
    <w:rPr>
      <w:rFonts w:ascii="Arial" w:eastAsia="Arial"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x">
    <w:name w:val="Index"/>
    <w:basedOn w:val="Normalny"/>
    <w:pPr>
      <w:suppressLineNumbers/>
    </w:pPr>
    <w:rPr>
      <w:rFonts w:cs="Tahoma"/>
    </w:rPr>
  </w:style>
  <w:style w:type="paragraph" w:customStyle="1" w:styleId="WW-Zwykytekst">
    <w:name w:val="WW-Zwykły tekst"/>
    <w:basedOn w:val="Normalny"/>
    <w:rPr>
      <w:rFonts w:ascii="Courier New" w:eastAsia="Courier New" w:hAnsi="Courier New" w:cs="Courier New"/>
    </w:rPr>
  </w:style>
  <w:style w:type="paragraph" w:styleId="Stopka">
    <w:name w:val="footer"/>
    <w:basedOn w:val="Normalny"/>
    <w:link w:val="StopkaZnak"/>
    <w:uiPriority w:val="99"/>
    <w:pPr>
      <w:suppressLineNumbers/>
      <w:tabs>
        <w:tab w:val="center" w:pos="4819"/>
        <w:tab w:val="right" w:pos="9638"/>
      </w:tabs>
    </w:pPr>
  </w:style>
  <w:style w:type="paragraph" w:customStyle="1" w:styleId="WW-Tekstpodstawowy3">
    <w:name w:val="WW-Tekst podstawowy 3"/>
    <w:basedOn w:val="Normalny"/>
    <w:pPr>
      <w:jc w:val="both"/>
    </w:pPr>
    <w:rPr>
      <w:b/>
    </w:rPr>
  </w:style>
  <w:style w:type="paragraph" w:customStyle="1" w:styleId="WW-Tekstpodstawowy2">
    <w:name w:val="WW-Tekst podstawowy 2"/>
    <w:basedOn w:val="Normalny"/>
    <w:pPr>
      <w:jc w:val="both"/>
    </w:pPr>
  </w:style>
  <w:style w:type="paragraph" w:customStyle="1" w:styleId="Tekstpodstawowywcity21">
    <w:name w:val="Tekst podstawowy wcięty 21"/>
    <w:basedOn w:val="Normalny"/>
    <w:pPr>
      <w:spacing w:after="120" w:line="480" w:lineRule="auto"/>
      <w:ind w:left="283"/>
    </w:pPr>
  </w:style>
  <w:style w:type="paragraph" w:customStyle="1" w:styleId="Zwykytekst1">
    <w:name w:val="Zwykły tekst1"/>
    <w:basedOn w:val="Normalny"/>
    <w:rPr>
      <w:rFonts w:ascii="Courier New" w:eastAsia="Courier New" w:hAnsi="Courier New" w:cs="Courier New"/>
    </w:rPr>
  </w:style>
  <w:style w:type="paragraph" w:customStyle="1" w:styleId="pkt">
    <w:name w:val="pkt"/>
    <w:basedOn w:val="Normalny"/>
    <w:pPr>
      <w:spacing w:before="60" w:after="60"/>
      <w:ind w:left="851" w:hanging="295"/>
      <w:jc w:val="both"/>
    </w:pPr>
  </w:style>
  <w:style w:type="paragraph" w:customStyle="1" w:styleId="Tekstpodstawowyb">
    <w:name w:val="Tekst podstawowy.b"/>
    <w:basedOn w:val="Normalny"/>
    <w:pPr>
      <w:jc w:val="center"/>
    </w:pPr>
    <w:rPr>
      <w:rFonts w:ascii="Arial" w:eastAsia="Arial" w:hAnsi="Arial" w:cs="Arial"/>
      <w:b/>
      <w:smallCaps/>
      <w:sz w:val="36"/>
    </w:rPr>
  </w:style>
  <w:style w:type="paragraph" w:styleId="Tekstpodstawowywcity">
    <w:name w:val="Body Text Indent"/>
    <w:basedOn w:val="Normalny"/>
    <w:pPr>
      <w:spacing w:after="120"/>
      <w:ind w:left="283"/>
    </w:pPr>
  </w:style>
  <w:style w:type="paragraph" w:customStyle="1" w:styleId="Tekstpodstawowy21">
    <w:name w:val="Tekst podstawowy 21"/>
    <w:basedOn w:val="Normalny"/>
    <w:pPr>
      <w:jc w:val="center"/>
    </w:pPr>
    <w:rPr>
      <w:b/>
      <w:sz w:val="32"/>
    </w:rPr>
  </w:style>
  <w:style w:type="paragraph" w:customStyle="1" w:styleId="TableContents">
    <w:name w:val="Table Contents"/>
    <w:basedOn w:val="Normalny"/>
    <w:pPr>
      <w:suppressLineNumbers/>
    </w:pPr>
  </w:style>
  <w:style w:type="paragraph" w:customStyle="1" w:styleId="Framecontents">
    <w:name w:val="Frame contents"/>
    <w:basedOn w:val="Tekstpodstawowy"/>
  </w:style>
  <w:style w:type="paragraph" w:customStyle="1" w:styleId="TableHeading">
    <w:name w:val="Table Heading"/>
    <w:basedOn w:val="TableContents"/>
    <w:pPr>
      <w:jc w:val="center"/>
    </w:pPr>
    <w:rPr>
      <w:b/>
      <w:bCs/>
    </w:rPr>
  </w:style>
  <w:style w:type="paragraph" w:customStyle="1" w:styleId="Standardowy1">
    <w:name w:val="Standardowy1"/>
    <w:basedOn w:val="Normalny"/>
    <w:pPr>
      <w:spacing w:after="60"/>
      <w:ind w:left="426"/>
      <w:jc w:val="both"/>
    </w:pPr>
    <w:rPr>
      <w:rFonts w:ascii="Arial" w:eastAsia="Arial" w:hAnsi="Arial" w:cs="Arial"/>
      <w:color w:val="000000"/>
    </w:rPr>
  </w:style>
  <w:style w:type="paragraph" w:customStyle="1" w:styleId="tekstdokumentu">
    <w:name w:val="tekst dokumentu"/>
    <w:basedOn w:val="Normalny"/>
    <w:pPr>
      <w:jc w:val="both"/>
    </w:pPr>
    <w:rPr>
      <w:bCs/>
      <w:sz w:val="22"/>
    </w:rPr>
  </w:style>
  <w:style w:type="paragraph" w:customStyle="1" w:styleId="Tekstpodstawowywcity31">
    <w:name w:val="Tekst podstawowy wcięty 31"/>
    <w:basedOn w:val="Normalny"/>
    <w:pPr>
      <w:ind w:left="800"/>
      <w:jc w:val="both"/>
    </w:pPr>
    <w:rPr>
      <w:rFonts w:cs="Tahoma"/>
    </w:rPr>
  </w:style>
  <w:style w:type="paragraph" w:customStyle="1" w:styleId="WW-NormalnyWeb">
    <w:name w:val="WW-Normalny (Web)"/>
    <w:basedOn w:val="Normalny"/>
    <w:pPr>
      <w:spacing w:before="280" w:after="280"/>
      <w:jc w:val="both"/>
    </w:pPr>
  </w:style>
  <w:style w:type="paragraph" w:styleId="NormalnyWeb">
    <w:name w:val="Normal (Web)"/>
    <w:basedOn w:val="Normalny"/>
    <w:uiPriority w:val="99"/>
    <w:pPr>
      <w:spacing w:before="280" w:after="280"/>
    </w:pPr>
    <w:rPr>
      <w:rFonts w:ascii="Arial" w:eastAsia="Arial" w:hAnsi="Arial" w:cs="Arial"/>
    </w:rPr>
  </w:style>
  <w:style w:type="paragraph" w:customStyle="1" w:styleId="Domylnie1">
    <w:name w:val="Domyœlnie1"/>
    <w:basedOn w:val="Normalny"/>
    <w:rPr>
      <w:sz w:val="24"/>
      <w:szCs w:val="24"/>
      <w:lang w:val="en-US"/>
    </w:rPr>
  </w:style>
  <w:style w:type="paragraph" w:customStyle="1" w:styleId="Tretekstu">
    <w:name w:val="Treœæ tekstu"/>
    <w:basedOn w:val="Domylnie1"/>
    <w:pPr>
      <w:spacing w:after="120"/>
    </w:pPr>
  </w:style>
  <w:style w:type="paragraph" w:customStyle="1" w:styleId="Zawartotabeli">
    <w:name w:val="Zawartoœæ tabeli"/>
    <w:basedOn w:val="Tretekstu"/>
    <w:pPr>
      <w:spacing w:after="0"/>
    </w:pPr>
  </w:style>
  <w:style w:type="paragraph" w:customStyle="1" w:styleId="Tekstpodstawowy31">
    <w:name w:val="Tekst podstawowy 31"/>
    <w:basedOn w:val="Normalny"/>
    <w:pPr>
      <w:spacing w:after="120"/>
    </w:pPr>
    <w:rPr>
      <w:sz w:val="16"/>
      <w:szCs w:val="16"/>
    </w:rPr>
  </w:style>
  <w:style w:type="paragraph" w:styleId="Akapitzlist">
    <w:name w:val="List Paragraph"/>
    <w:aliases w:val="CW_Lista,zwykły tekst,List Paragraph1,BulletC,normalny tekst,Obiekt,Wypunktowanie,List Paragraph2,List Paragraph,Akapit z listą BS,Numerowanie,lp1,Preambuła,Nagłowek 3,L1,Dot pt,F5 List Paragraph,Recommendation,List Paragraph11"/>
    <w:basedOn w:val="Normalny"/>
    <w:link w:val="AkapitzlistZnak"/>
    <w:uiPriority w:val="99"/>
    <w:qFormat/>
    <w:pPr>
      <w:ind w:left="720"/>
    </w:pPr>
    <w:rPr>
      <w:rFonts w:eastAsia="Times New Roman" w:cs="Times New Roman"/>
      <w:kern w:val="0"/>
      <w:lang w:eastAsia="pl-PL"/>
    </w:rPr>
  </w:style>
  <w:style w:type="paragraph" w:styleId="Tekstpodstawowy2">
    <w:name w:val="Body Text 2"/>
    <w:basedOn w:val="Standard"/>
    <w:pPr>
      <w:jc w:val="center"/>
    </w:pPr>
    <w:rPr>
      <w:b/>
      <w:sz w:val="32"/>
    </w:rPr>
  </w:style>
  <w:style w:type="paragraph" w:styleId="Tekstprzypisudolnego">
    <w:name w:val="footnote text"/>
    <w:aliases w:val="Podrozdział"/>
    <w:basedOn w:val="Normalny"/>
    <w:link w:val="TekstprzypisudolnegoZnak"/>
    <w:uiPriority w:val="99"/>
    <w:rPr>
      <w:szCs w:val="18"/>
    </w:rPr>
  </w:style>
  <w:style w:type="paragraph" w:customStyle="1" w:styleId="Footnote">
    <w:name w:val="Footnote"/>
    <w:basedOn w:val="Standard"/>
    <w:pPr>
      <w:suppressLineNumbers/>
      <w:ind w:left="283" w:hanging="283"/>
    </w:pPr>
    <w:rPr>
      <w:sz w:val="20"/>
      <w:szCs w:val="20"/>
    </w:rPr>
  </w:style>
  <w:style w:type="paragraph" w:customStyle="1" w:styleId="Textbodyindent">
    <w:name w:val="Text body indent"/>
    <w:basedOn w:val="Standard"/>
    <w:pPr>
      <w:spacing w:after="120"/>
      <w:ind w:left="283"/>
    </w:pPr>
  </w:style>
  <w:style w:type="paragraph" w:styleId="Legenda">
    <w:name w:val="caption"/>
    <w:basedOn w:val="Standard"/>
    <w:pPr>
      <w:suppressLineNumbers/>
      <w:spacing w:before="120" w:after="120"/>
    </w:pPr>
    <w:rPr>
      <w:i/>
      <w:iCs/>
    </w:rPr>
  </w:style>
  <w:style w:type="paragraph" w:customStyle="1" w:styleId="Style17">
    <w:name w:val="Style17"/>
    <w:basedOn w:val="Standard"/>
    <w:pPr>
      <w:spacing w:line="254" w:lineRule="exact"/>
      <w:jc w:val="both"/>
    </w:pPr>
  </w:style>
  <w:style w:type="paragraph" w:customStyle="1" w:styleId="Style47">
    <w:name w:val="Style47"/>
    <w:basedOn w:val="Standard"/>
    <w:pPr>
      <w:jc w:val="both"/>
    </w:pPr>
  </w:style>
  <w:style w:type="paragraph" w:customStyle="1" w:styleId="Style44">
    <w:name w:val="Style44"/>
    <w:basedOn w:val="Standard"/>
    <w:pPr>
      <w:spacing w:line="255" w:lineRule="exact"/>
      <w:ind w:hanging="1673"/>
    </w:pPr>
  </w:style>
  <w:style w:type="paragraph" w:customStyle="1" w:styleId="Style12">
    <w:name w:val="Style12"/>
    <w:basedOn w:val="Standard"/>
    <w:pPr>
      <w:spacing w:line="254" w:lineRule="exact"/>
      <w:ind w:hanging="379"/>
      <w:jc w:val="both"/>
    </w:pPr>
  </w:style>
  <w:style w:type="paragraph" w:customStyle="1" w:styleId="Style26">
    <w:name w:val="Style26"/>
    <w:basedOn w:val="Standard"/>
    <w:pPr>
      <w:spacing w:line="250" w:lineRule="exact"/>
      <w:ind w:hanging="326"/>
      <w:jc w:val="both"/>
    </w:pPr>
  </w:style>
  <w:style w:type="paragraph" w:customStyle="1" w:styleId="Standarduser">
    <w:name w:val="Standard (user)"/>
    <w:uiPriority w:val="99"/>
    <w:pPr>
      <w:widowControl w:val="0"/>
      <w:suppressAutoHyphens/>
      <w:autoSpaceDN w:val="0"/>
      <w:textAlignment w:val="baseline"/>
    </w:pPr>
    <w:rPr>
      <w:rFonts w:eastAsia="Lucida Sans Unicode" w:cs="Times New Roman"/>
      <w:color w:val="000000"/>
      <w:kern w:val="3"/>
      <w:sz w:val="24"/>
      <w:szCs w:val="24"/>
      <w:lang w:val="en-US" w:eastAsia="zh-CN" w:bidi="en-US"/>
    </w:rPr>
  </w:style>
  <w:style w:type="paragraph" w:customStyle="1" w:styleId="Normalny1">
    <w:name w:val="Normalny1"/>
    <w:pPr>
      <w:suppressAutoHyphens/>
      <w:autoSpaceDN w:val="0"/>
      <w:spacing w:after="200" w:line="276" w:lineRule="auto"/>
      <w:textAlignment w:val="baseline"/>
    </w:pPr>
    <w:rPr>
      <w:rFonts w:ascii="Calibri" w:eastAsia="Lucida Sans Unicode" w:hAnsi="Calibri" w:cs="font222"/>
      <w:kern w:val="3"/>
      <w:sz w:val="22"/>
      <w:szCs w:val="22"/>
      <w:lang w:eastAsia="ar-SA" w:bidi="hi-IN"/>
    </w:rPr>
  </w:style>
  <w:style w:type="paragraph" w:customStyle="1" w:styleId="Akapitzlist1">
    <w:name w:val="Akapit z listą1"/>
    <w:basedOn w:val="Normalny1"/>
  </w:style>
  <w:style w:type="paragraph" w:customStyle="1" w:styleId="PreformattedText">
    <w:name w:val="Preformatted Text"/>
    <w:basedOn w:val="Standard"/>
    <w:rPr>
      <w:rFonts w:ascii="Courier New" w:eastAsia="NSimSun" w:hAnsi="Courier New" w:cs="Courier New"/>
      <w:sz w:val="20"/>
      <w:szCs w:val="20"/>
    </w:rPr>
  </w:style>
  <w:style w:type="paragraph" w:customStyle="1" w:styleId="WW-Tekstblokowy">
    <w:name w:val="WW-Tekst blokowy"/>
    <w:basedOn w:val="Standard"/>
    <w:pPr>
      <w:widowControl w:val="0"/>
      <w:shd w:val="clear" w:color="auto" w:fill="FFFFFF"/>
      <w:autoSpaceDE w:val="0"/>
      <w:spacing w:before="280" w:after="280" w:line="235" w:lineRule="exact"/>
      <w:ind w:left="426" w:right="1"/>
    </w:pPr>
    <w:rPr>
      <w:rFonts w:ascii="Arial" w:eastAsia="Arial" w:hAnsi="Arial" w:cs="Arial"/>
    </w:rPr>
  </w:style>
  <w:style w:type="paragraph" w:customStyle="1" w:styleId="Textbodyuser">
    <w:name w:val="Text body (user)"/>
    <w:basedOn w:val="Standarduser"/>
    <w:pPr>
      <w:spacing w:after="120"/>
    </w:pPr>
  </w:style>
  <w:style w:type="paragraph" w:customStyle="1" w:styleId="Normalny2">
    <w:name w:val="Normalny2"/>
    <w:pPr>
      <w:widowControl w:val="0"/>
      <w:suppressAutoHyphens/>
      <w:autoSpaceDN w:val="0"/>
      <w:spacing w:line="100" w:lineRule="atLeast"/>
      <w:textAlignment w:val="baseline"/>
    </w:pPr>
    <w:rPr>
      <w:rFonts w:eastAsia="Lucida Sans Unicode"/>
      <w:kern w:val="3"/>
      <w:sz w:val="24"/>
      <w:szCs w:val="24"/>
      <w:lang w:eastAsia="zh-CN" w:bidi="hi-IN"/>
    </w:rPr>
  </w:style>
  <w:style w:type="paragraph" w:customStyle="1" w:styleId="Quotations">
    <w:name w:val="Quotations"/>
    <w:basedOn w:val="Standard"/>
    <w:pPr>
      <w:spacing w:after="283"/>
      <w:ind w:left="567" w:right="567"/>
    </w:pPr>
  </w:style>
  <w:style w:type="paragraph" w:styleId="Tytu">
    <w:name w:val="Title"/>
    <w:basedOn w:val="Heading"/>
    <w:next w:val="Textbody"/>
    <w:pPr>
      <w:jc w:val="center"/>
    </w:pPr>
    <w:rPr>
      <w:b/>
      <w:bCs/>
      <w:sz w:val="56"/>
      <w:szCs w:val="56"/>
    </w:rPr>
  </w:style>
  <w:style w:type="paragraph" w:styleId="Podtytu">
    <w:name w:val="Subtitle"/>
    <w:basedOn w:val="Heading"/>
    <w:next w:val="Textbody"/>
    <w:pPr>
      <w:spacing w:before="60"/>
      <w:jc w:val="center"/>
    </w:pPr>
    <w:rPr>
      <w:sz w:val="36"/>
      <w:szCs w:val="36"/>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8Num61z0">
    <w:name w:val="WW8Num61z0"/>
    <w:rPr>
      <w:rFonts w:ascii="Symbol" w:eastAsia="Symbol" w:hAnsi="Symbol" w:cs="StarSymbol"/>
      <w:sz w:val="18"/>
      <w:szCs w:val="18"/>
    </w:rPr>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8Num62z0">
    <w:name w:val="WW8Num62z0"/>
    <w:rPr>
      <w:rFonts w:ascii="Symbol" w:eastAsia="Symbol" w:hAnsi="Symbol" w:cs="StarSymbol"/>
      <w:sz w:val="18"/>
      <w:szCs w:val="18"/>
    </w:rPr>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8Num63z0">
    <w:name w:val="WW8Num63z0"/>
    <w:rPr>
      <w:rFonts w:ascii="Symbol" w:eastAsia="Symbol" w:hAnsi="Symbol" w:cs="StarSymbol"/>
      <w:sz w:val="18"/>
      <w:szCs w:val="18"/>
    </w:rPr>
  </w:style>
  <w:style w:type="character" w:customStyle="1" w:styleId="WW8Num64z0">
    <w:name w:val="WW8Num64z0"/>
    <w:rPr>
      <w:rFonts w:ascii="Symbol" w:eastAsia="Symbol" w:hAnsi="Symbol" w:cs="StarSymbol"/>
      <w:sz w:val="18"/>
      <w:szCs w:val="18"/>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8Num65z0">
    <w:name w:val="WW8Num65z0"/>
    <w:rPr>
      <w:rFonts w:ascii="Symbol" w:eastAsia="Symbol" w:hAnsi="Symbol" w:cs="StarSymbol"/>
      <w:sz w:val="18"/>
      <w:szCs w:val="18"/>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8Num66z0">
    <w:name w:val="WW8Num66z0"/>
    <w:rPr>
      <w:rFonts w:ascii="Symbol" w:eastAsia="Symbol" w:hAnsi="Symbol" w:cs="StarSymbol"/>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8Num67z0">
    <w:name w:val="WW8Num67z0"/>
    <w:rPr>
      <w:rFonts w:ascii="Symbol" w:eastAsia="Symbol" w:hAnsi="Symbol" w:cs="StarSymbol"/>
      <w:sz w:val="18"/>
      <w:szCs w:val="18"/>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styleId="Hipercze">
    <w:name w:val="Hyperlink"/>
    <w:uiPriority w:val="99"/>
    <w:rPr>
      <w:color w:val="000080"/>
      <w:u w:val="single"/>
    </w:rPr>
  </w:style>
  <w:style w:type="character" w:customStyle="1" w:styleId="tekstdokbold">
    <w:name w:val="tekst dok. bold"/>
    <w:rPr>
      <w:b/>
      <w:bCs w:val="0"/>
    </w:rPr>
  </w:style>
  <w:style w:type="character" w:customStyle="1" w:styleId="NumberingSymbols">
    <w:name w:val="Numbering Symbols"/>
    <w:rPr>
      <w:color w:val="auto"/>
      <w:sz w:val="22"/>
      <w:szCs w:val="22"/>
    </w:rPr>
  </w:style>
  <w:style w:type="character" w:customStyle="1" w:styleId="WW8Num54z0">
    <w:name w:val="WW8Num54z0"/>
    <w:rPr>
      <w:rFonts w:ascii="Symbol" w:eastAsia="Symbol" w:hAnsi="Symbol" w:cs="StarSymbol"/>
      <w:sz w:val="18"/>
      <w:szCs w:val="18"/>
    </w:rPr>
  </w:style>
  <w:style w:type="character" w:customStyle="1" w:styleId="BulletSymbols">
    <w:name w:val="Bullet Symbols"/>
    <w:rPr>
      <w:rFonts w:ascii="StarSymbol" w:eastAsia="StarSymbol" w:hAnsi="StarSymbol" w:cs="StarSymbol"/>
      <w:sz w:val="18"/>
      <w:szCs w:val="18"/>
    </w:rPr>
  </w:style>
  <w:style w:type="character" w:customStyle="1" w:styleId="Bullets">
    <w:name w:val="Bullets"/>
    <w:rPr>
      <w:rFonts w:ascii="StarSymbol" w:eastAsia="StarSymbol" w:hAnsi="StarSymbol" w:cs="StarSymbol"/>
      <w:sz w:val="18"/>
      <w:szCs w:val="18"/>
    </w:rPr>
  </w:style>
  <w:style w:type="character" w:customStyle="1" w:styleId="Internetlink">
    <w:name w:val="Internet link"/>
    <w:rPr>
      <w:color w:val="000080"/>
      <w:u w:val="single"/>
    </w:rPr>
  </w:style>
  <w:style w:type="character" w:styleId="Odwoanieprzypisudolnego">
    <w:name w:val="footnote reference"/>
    <w:uiPriority w:val="99"/>
    <w:rPr>
      <w:position w:val="0"/>
      <w:vertAlign w:val="superscript"/>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StrongEmphasis">
    <w:name w:val="Strong Emphasis"/>
    <w:rPr>
      <w:b/>
      <w:bCs/>
    </w:rPr>
  </w:style>
  <w:style w:type="character" w:customStyle="1" w:styleId="WW8Num59z0">
    <w:name w:val="WW8Num59z0"/>
    <w:rPr>
      <w:b w:val="0"/>
      <w:bCs w:val="0"/>
      <w:sz w:val="22"/>
      <w:szCs w:val="22"/>
    </w:rPr>
  </w:style>
  <w:style w:type="character" w:customStyle="1" w:styleId="WW8Num58z0">
    <w:name w:val="WW8Num58z0"/>
    <w:rPr>
      <w:b w:val="0"/>
      <w:bCs w:val="0"/>
      <w:sz w:val="22"/>
      <w:szCs w:val="22"/>
    </w:rPr>
  </w:style>
  <w:style w:type="character" w:customStyle="1" w:styleId="WW8Num57z0">
    <w:name w:val="WW8Num57z0"/>
    <w:rPr>
      <w:b w:val="0"/>
      <w:bCs w:val="0"/>
      <w:sz w:val="22"/>
      <w:szCs w:val="22"/>
    </w:rPr>
  </w:style>
  <w:style w:type="character" w:customStyle="1" w:styleId="WW8Num55z0">
    <w:name w:val="WW8Num55z0"/>
    <w:rPr>
      <w:b w:val="0"/>
      <w:bCs w:val="0"/>
      <w:sz w:val="22"/>
      <w:szCs w:val="22"/>
    </w:rPr>
  </w:style>
  <w:style w:type="character" w:customStyle="1" w:styleId="WW8Num53z0">
    <w:name w:val="WW8Num53z0"/>
    <w:rPr>
      <w:b w:val="0"/>
      <w:bCs w:val="0"/>
      <w:sz w:val="22"/>
      <w:szCs w:val="22"/>
    </w:rPr>
  </w:style>
  <w:style w:type="character" w:customStyle="1" w:styleId="WW8Num52z0">
    <w:name w:val="WW8Num52z0"/>
    <w:rPr>
      <w:b w:val="0"/>
      <w:bCs w:val="0"/>
      <w:sz w:val="22"/>
      <w:szCs w:val="22"/>
    </w:rPr>
  </w:style>
  <w:style w:type="character" w:customStyle="1" w:styleId="WW8Num51z0">
    <w:name w:val="WW8Num51z0"/>
    <w:rPr>
      <w:b w:val="0"/>
      <w:bCs w:val="0"/>
      <w:sz w:val="22"/>
      <w:szCs w:val="22"/>
    </w:rPr>
  </w:style>
  <w:style w:type="character" w:customStyle="1" w:styleId="WW8Num50z0">
    <w:name w:val="WW8Num50z0"/>
    <w:rPr>
      <w:b w:val="0"/>
      <w:bCs w:val="0"/>
      <w:sz w:val="22"/>
      <w:szCs w:val="22"/>
    </w:rPr>
  </w:style>
  <w:style w:type="character" w:customStyle="1" w:styleId="WW8Num49z0">
    <w:name w:val="WW8Num49z0"/>
    <w:rPr>
      <w:b w:val="0"/>
      <w:bCs w:val="0"/>
      <w:sz w:val="22"/>
      <w:szCs w:val="22"/>
    </w:rPr>
  </w:style>
  <w:style w:type="character" w:customStyle="1" w:styleId="WW8Num36z0">
    <w:name w:val="WW8Num36z0"/>
    <w:rPr>
      <w:b w:val="0"/>
      <w:bCs w:val="0"/>
      <w:sz w:val="22"/>
      <w:szCs w:val="22"/>
    </w:rPr>
  </w:style>
  <w:style w:type="character" w:customStyle="1" w:styleId="WW8Num35z0">
    <w:name w:val="WW8Num35z0"/>
    <w:rPr>
      <w:b w:val="0"/>
      <w:bCs w:val="0"/>
      <w:sz w:val="22"/>
      <w:szCs w:val="22"/>
    </w:rPr>
  </w:style>
  <w:style w:type="character" w:customStyle="1" w:styleId="WW8Num15z0">
    <w:name w:val="WW8Num15z0"/>
    <w:rPr>
      <w:b w:val="0"/>
      <w:bCs w:val="0"/>
      <w:sz w:val="22"/>
      <w:szCs w:val="22"/>
    </w:rPr>
  </w:style>
  <w:style w:type="character" w:customStyle="1" w:styleId="WW8Num11z0">
    <w:name w:val="WW8Num11z0"/>
    <w:rPr>
      <w:b w:val="0"/>
      <w:bCs w:val="0"/>
      <w:sz w:val="22"/>
      <w:szCs w:val="22"/>
    </w:rPr>
  </w:style>
  <w:style w:type="character" w:customStyle="1" w:styleId="WW8Num8z0">
    <w:name w:val="WW8Num8z0"/>
    <w:rPr>
      <w:b w:val="0"/>
      <w:bCs w:val="0"/>
      <w:sz w:val="22"/>
      <w:szCs w:val="22"/>
    </w:rPr>
  </w:style>
  <w:style w:type="character" w:customStyle="1" w:styleId="WW8Num34z0">
    <w:name w:val="WW8Num34z0"/>
    <w:rPr>
      <w:b w:val="0"/>
      <w:bCs w:val="0"/>
      <w:sz w:val="22"/>
      <w:szCs w:val="22"/>
    </w:rPr>
  </w:style>
  <w:style w:type="character" w:customStyle="1" w:styleId="WW8Num30z0">
    <w:name w:val="WW8Num30z0"/>
    <w:rPr>
      <w:b w:val="0"/>
      <w:bCs w:val="0"/>
      <w:sz w:val="22"/>
      <w:szCs w:val="22"/>
    </w:rPr>
  </w:style>
  <w:style w:type="character" w:customStyle="1" w:styleId="WW8Num28z0">
    <w:name w:val="WW8Num28z0"/>
    <w:rPr>
      <w:b w:val="0"/>
      <w:bCs w:val="0"/>
      <w:sz w:val="22"/>
      <w:szCs w:val="22"/>
    </w:rPr>
  </w:style>
  <w:style w:type="character" w:customStyle="1" w:styleId="WW8Num22z0">
    <w:name w:val="WW8Num22z0"/>
    <w:rPr>
      <w:b w:val="0"/>
      <w:bCs w:val="0"/>
      <w:sz w:val="22"/>
      <w:szCs w:val="22"/>
    </w:rPr>
  </w:style>
  <w:style w:type="character" w:customStyle="1" w:styleId="WW8Num14z0">
    <w:name w:val="WW8Num14z0"/>
    <w:rPr>
      <w:b w:val="0"/>
      <w:bCs w:val="0"/>
      <w:sz w:val="22"/>
      <w:szCs w:val="22"/>
    </w:rPr>
  </w:style>
  <w:style w:type="character" w:customStyle="1" w:styleId="WW8Num10z0">
    <w:name w:val="WW8Num10z0"/>
    <w:rPr>
      <w:b w:val="0"/>
      <w:bCs w:val="0"/>
      <w:sz w:val="22"/>
      <w:szCs w:val="22"/>
    </w:rPr>
  </w:style>
  <w:style w:type="character" w:customStyle="1" w:styleId="WW8Num7z0">
    <w:name w:val="WW8Num7z0"/>
    <w:rPr>
      <w:b w:val="0"/>
      <w:bCs w:val="0"/>
      <w:sz w:val="22"/>
      <w:szCs w:val="22"/>
    </w:rPr>
  </w:style>
  <w:style w:type="character" w:customStyle="1" w:styleId="WW8Num33z0">
    <w:name w:val="WW8Num33z0"/>
    <w:rPr>
      <w:b w:val="0"/>
      <w:bCs w:val="0"/>
      <w:sz w:val="22"/>
      <w:szCs w:val="22"/>
    </w:rPr>
  </w:style>
  <w:style w:type="character" w:customStyle="1" w:styleId="WW8Num45z0">
    <w:name w:val="WW8Num45z0"/>
    <w:rPr>
      <w:b w:val="0"/>
      <w:bCs w:val="0"/>
      <w:sz w:val="22"/>
      <w:szCs w:val="22"/>
    </w:rPr>
  </w:style>
  <w:style w:type="character" w:customStyle="1" w:styleId="WW8Num43z0">
    <w:name w:val="WW8Num43z0"/>
    <w:rPr>
      <w:b w:val="0"/>
      <w:bCs w:val="0"/>
      <w:sz w:val="22"/>
      <w:szCs w:val="22"/>
    </w:rPr>
  </w:style>
  <w:style w:type="character" w:customStyle="1" w:styleId="WW8Num44z0">
    <w:name w:val="WW8Num44z0"/>
    <w:rPr>
      <w:b w:val="0"/>
      <w:bCs w:val="0"/>
      <w:sz w:val="22"/>
      <w:szCs w:val="22"/>
    </w:rPr>
  </w:style>
  <w:style w:type="character" w:customStyle="1" w:styleId="WW8Num42z0">
    <w:name w:val="WW8Num42z0"/>
    <w:rPr>
      <w:b w:val="0"/>
      <w:bCs w:val="0"/>
      <w:sz w:val="22"/>
      <w:szCs w:val="22"/>
    </w:rPr>
  </w:style>
  <w:style w:type="character" w:customStyle="1" w:styleId="WW8Num46z0">
    <w:name w:val="WW8Num46z0"/>
    <w:rPr>
      <w:b w:val="0"/>
      <w:bCs w:val="0"/>
      <w:sz w:val="22"/>
      <w:szCs w:val="22"/>
    </w:rPr>
  </w:style>
  <w:style w:type="character" w:customStyle="1" w:styleId="WW8Num40z0">
    <w:name w:val="WW8Num40z0"/>
    <w:rPr>
      <w:b w:val="0"/>
      <w:bCs w:val="0"/>
      <w:sz w:val="22"/>
      <w:szCs w:val="22"/>
    </w:rPr>
  </w:style>
  <w:style w:type="character" w:customStyle="1" w:styleId="WW8Num41z0">
    <w:name w:val="WW8Num41z0"/>
    <w:rPr>
      <w:b w:val="0"/>
      <w:bCs w:val="0"/>
      <w:sz w:val="22"/>
      <w:szCs w:val="22"/>
    </w:rPr>
  </w:style>
  <w:style w:type="character" w:customStyle="1" w:styleId="WW8Num39z3">
    <w:name w:val="WW8Num39z3"/>
    <w:rPr>
      <w:rFonts w:ascii="Symbol" w:eastAsia="Symbol" w:hAnsi="Symbol" w:cs="OpenSymbol, 'Arial Unicode MS'"/>
    </w:rPr>
  </w:style>
  <w:style w:type="character" w:customStyle="1" w:styleId="WW8Num39z1">
    <w:name w:val="WW8Num39z1"/>
    <w:rPr>
      <w:rFonts w:ascii="OpenSymbol, 'Arial Unicode MS'" w:eastAsia="OpenSymbol, 'Arial Unicode MS'" w:hAnsi="OpenSymbol, 'Arial Unicode MS'" w:cs="OpenSymbol, 'Arial Unicode MS'"/>
    </w:rPr>
  </w:style>
  <w:style w:type="character" w:customStyle="1" w:styleId="WW8Num47z1">
    <w:name w:val="WW8Num47z1"/>
    <w:rPr>
      <w:rFonts w:ascii="OpenSymbol, 'Arial Unicode MS'" w:eastAsia="OpenSymbol, 'Arial Unicode MS'" w:hAnsi="OpenSymbol, 'Arial Unicode MS'" w:cs="OpenSymbol, 'Arial Unicode MS'"/>
    </w:rPr>
  </w:style>
  <w:style w:type="character" w:customStyle="1" w:styleId="WW8Num47z0">
    <w:name w:val="WW8Num47z0"/>
    <w:rPr>
      <w:b w:val="0"/>
      <w:bCs w:val="0"/>
      <w:sz w:val="22"/>
      <w:szCs w:val="22"/>
    </w:rPr>
  </w:style>
  <w:style w:type="character" w:customStyle="1" w:styleId="WW8Num39z0">
    <w:name w:val="WW8Num39z0"/>
    <w:rPr>
      <w:b w:val="0"/>
      <w:bCs w:val="0"/>
      <w:sz w:val="22"/>
      <w:szCs w:val="22"/>
    </w:rPr>
  </w:style>
  <w:style w:type="character" w:customStyle="1" w:styleId="WW8Num46z3">
    <w:name w:val="WW8Num46z3"/>
    <w:rPr>
      <w:rFonts w:ascii="Symbol" w:eastAsia="Symbol" w:hAnsi="Symbol" w:cs="Symbol"/>
      <w:b w:val="0"/>
      <w:bCs w:val="0"/>
      <w:sz w:val="22"/>
      <w:szCs w:val="22"/>
    </w:rPr>
  </w:style>
  <w:style w:type="character" w:customStyle="1" w:styleId="WW8Num46z1">
    <w:name w:val="WW8Num46z1"/>
    <w:rPr>
      <w:rFonts w:ascii="OpenSymbol, 'Arial Unicode MS'" w:eastAsia="OpenSymbol, 'Arial Unicode MS'" w:hAnsi="OpenSymbol, 'Arial Unicode MS'" w:cs="OpenSymbol, 'Arial Unicode MS'"/>
    </w:rPr>
  </w:style>
  <w:style w:type="character" w:customStyle="1" w:styleId="WW8Num38z0">
    <w:name w:val="WW8Num38z0"/>
    <w:rPr>
      <w:b w:val="0"/>
      <w:bCs w:val="0"/>
      <w:sz w:val="22"/>
      <w:szCs w:val="22"/>
    </w:rPr>
  </w:style>
  <w:style w:type="character" w:customStyle="1" w:styleId="WW8Num37z0">
    <w:name w:val="WW8Num37z0"/>
    <w:rPr>
      <w:b w:val="0"/>
      <w:bCs w:val="0"/>
      <w:sz w:val="22"/>
      <w:szCs w:val="22"/>
    </w:rPr>
  </w:style>
  <w:style w:type="character" w:customStyle="1" w:styleId="WW8Num32z0">
    <w:name w:val="WW8Num32z0"/>
    <w:rPr>
      <w:b w:val="0"/>
      <w:bCs w:val="0"/>
      <w:sz w:val="22"/>
      <w:szCs w:val="22"/>
    </w:rPr>
  </w:style>
  <w:style w:type="character" w:customStyle="1" w:styleId="WW8Num29z0">
    <w:name w:val="WW8Num29z0"/>
    <w:rPr>
      <w:b w:val="0"/>
      <w:bCs w:val="0"/>
      <w:sz w:val="22"/>
      <w:szCs w:val="22"/>
    </w:rPr>
  </w:style>
  <w:style w:type="character" w:customStyle="1" w:styleId="WW8Num27z0">
    <w:name w:val="WW8Num27z0"/>
    <w:rPr>
      <w:b w:val="0"/>
      <w:bCs w:val="0"/>
      <w:sz w:val="22"/>
      <w:szCs w:val="22"/>
    </w:rPr>
  </w:style>
  <w:style w:type="character" w:customStyle="1" w:styleId="WW8Num26z0">
    <w:name w:val="WW8Num26z0"/>
    <w:rPr>
      <w:b w:val="0"/>
      <w:bCs w:val="0"/>
      <w:sz w:val="22"/>
      <w:szCs w:val="22"/>
    </w:rPr>
  </w:style>
  <w:style w:type="character" w:customStyle="1" w:styleId="WW8Num25z0">
    <w:name w:val="WW8Num25z0"/>
    <w:rPr>
      <w:b w:val="0"/>
      <w:bCs w:val="0"/>
      <w:sz w:val="22"/>
      <w:szCs w:val="22"/>
    </w:rPr>
  </w:style>
  <w:style w:type="character" w:customStyle="1" w:styleId="WW8Num21z0">
    <w:name w:val="WW8Num21z0"/>
    <w:rPr>
      <w:b w:val="0"/>
      <w:bCs w:val="0"/>
      <w:sz w:val="22"/>
      <w:szCs w:val="22"/>
    </w:rPr>
  </w:style>
  <w:style w:type="character" w:customStyle="1" w:styleId="WW8Num20z0">
    <w:name w:val="WW8Num20z0"/>
    <w:rPr>
      <w:b w:val="0"/>
      <w:bCs w:val="0"/>
      <w:sz w:val="22"/>
      <w:szCs w:val="22"/>
    </w:rPr>
  </w:style>
  <w:style w:type="character" w:customStyle="1" w:styleId="WW8Num19z0">
    <w:name w:val="WW8Num19z0"/>
    <w:rPr>
      <w:b w:val="0"/>
      <w:bCs w:val="0"/>
      <w:sz w:val="22"/>
      <w:szCs w:val="22"/>
    </w:rPr>
  </w:style>
  <w:style w:type="character" w:customStyle="1" w:styleId="WW8Num13z0">
    <w:name w:val="WW8Num13z0"/>
    <w:rPr>
      <w:b w:val="0"/>
      <w:bCs w:val="0"/>
      <w:sz w:val="22"/>
      <w:szCs w:val="22"/>
    </w:rPr>
  </w:style>
  <w:style w:type="character" w:customStyle="1" w:styleId="WW8Num9z0">
    <w:name w:val="WW8Num9z0"/>
    <w:rPr>
      <w:b w:val="0"/>
      <w:bCs w:val="0"/>
      <w:sz w:val="22"/>
      <w:szCs w:val="22"/>
    </w:rPr>
  </w:style>
  <w:style w:type="character" w:customStyle="1" w:styleId="WW8Num6z0">
    <w:name w:val="WW8Num6z0"/>
    <w:rPr>
      <w:b w:val="0"/>
      <w:bCs w:val="0"/>
      <w:sz w:val="22"/>
      <w:szCs w:val="22"/>
    </w:rPr>
  </w:style>
  <w:style w:type="character" w:customStyle="1" w:styleId="WW8Num5z0">
    <w:name w:val="WW8Num5z0"/>
    <w:rPr>
      <w:b w:val="0"/>
      <w:bCs w:val="0"/>
      <w:sz w:val="22"/>
      <w:szCs w:val="22"/>
    </w:rPr>
  </w:style>
  <w:style w:type="character" w:customStyle="1" w:styleId="WW8Num3z0">
    <w:name w:val="WW8Num3z0"/>
    <w:rPr>
      <w:b w:val="0"/>
      <w:bCs w:val="0"/>
      <w:sz w:val="22"/>
      <w:szCs w:val="22"/>
    </w:rPr>
  </w:style>
  <w:style w:type="character" w:customStyle="1" w:styleId="FontStyle87">
    <w:name w:val="Font Style87"/>
    <w:rPr>
      <w:rFonts w:ascii="Times New Roman" w:eastAsia="Times New Roman" w:hAnsi="Times New Roman" w:cs="Times New Roman"/>
      <w:color w:val="000000"/>
      <w:sz w:val="20"/>
      <w:szCs w:val="20"/>
    </w:rPr>
  </w:style>
  <w:style w:type="character" w:customStyle="1" w:styleId="FontStyle74">
    <w:name w:val="Font Style74"/>
    <w:rPr>
      <w:rFonts w:ascii="Times New Roman" w:eastAsia="Times New Roman" w:hAnsi="Times New Roman" w:cs="Times New Roman"/>
      <w:b/>
      <w:bCs/>
      <w:color w:val="000000"/>
      <w:sz w:val="26"/>
      <w:szCs w:val="26"/>
    </w:rPr>
  </w:style>
  <w:style w:type="character" w:customStyle="1" w:styleId="FontStyle88">
    <w:name w:val="Font Style88"/>
    <w:rPr>
      <w:rFonts w:ascii="Times New Roman" w:eastAsia="Times New Roman" w:hAnsi="Times New Roman" w:cs="Times New Roman"/>
      <w:b/>
      <w:bCs/>
      <w:color w:val="000000"/>
      <w:sz w:val="20"/>
      <w:szCs w:val="20"/>
    </w:rPr>
  </w:style>
  <w:style w:type="character" w:customStyle="1" w:styleId="FontStyle77">
    <w:name w:val="Font Style77"/>
    <w:rPr>
      <w:rFonts w:ascii="Times New Roman" w:eastAsia="Times New Roman" w:hAnsi="Times New Roman" w:cs="Times New Roman"/>
      <w:color w:val="000000"/>
      <w:sz w:val="20"/>
      <w:szCs w:val="20"/>
    </w:rPr>
  </w:style>
  <w:style w:type="character" w:customStyle="1" w:styleId="Domylnaczcionkaakapitu1">
    <w:name w:val="Domyślna czcionka akapitu1"/>
  </w:style>
  <w:style w:type="character" w:styleId="Uwydatnienie">
    <w:name w:val="Emphasis"/>
    <w:uiPriority w:val="20"/>
    <w:qFormat/>
    <w:rPr>
      <w:i/>
      <w:iCs/>
    </w:rPr>
  </w:style>
  <w:style w:type="character" w:customStyle="1" w:styleId="Domylnaczcionkaakapitu2">
    <w:name w:val="Domyślna czcionka akapitu2"/>
    <w:uiPriority w:val="99"/>
  </w:style>
  <w:style w:type="character" w:customStyle="1" w:styleId="WW8Num92z0">
    <w:name w:val="WW8Num92z0"/>
    <w:rPr>
      <w:rFonts w:eastAsia="Times New Roman" w:cs="Lucida Sans Unicode"/>
      <w:b w:val="0"/>
      <w:color w:val="000000"/>
      <w:sz w:val="22"/>
      <w:szCs w:val="22"/>
    </w:rPr>
  </w:style>
  <w:style w:type="character" w:customStyle="1" w:styleId="Domylnaczcionkaakapitu3">
    <w:name w:val="Domyślna czcionka akapitu3"/>
  </w:style>
  <w:style w:type="character" w:customStyle="1" w:styleId="Teksttreci">
    <w:name w:val="Tekst treści_"/>
    <w:rPr>
      <w:rFonts w:ascii="Times New Roman" w:eastAsia="Times New Roman" w:hAnsi="Times New Roman" w:cs="Times New Roman"/>
      <w:b w:val="0"/>
      <w:bCs w:val="0"/>
      <w:i w:val="0"/>
      <w:iCs w:val="0"/>
      <w:caps w:val="0"/>
      <w:smallCaps w:val="0"/>
      <w:strike w:val="0"/>
      <w:dstrike w:val="0"/>
      <w:sz w:val="19"/>
      <w:szCs w:val="19"/>
      <w:u w:val="none"/>
    </w:rPr>
  </w:style>
  <w:style w:type="character" w:customStyle="1" w:styleId="Teksttreci0">
    <w:name w:val="Tekst treści"/>
    <w:rPr>
      <w:rFonts w:ascii="Times New Roman" w:eastAsia="Times New Roman" w:hAnsi="Times New Roman" w:cs="Times New Roman"/>
      <w:b w:val="0"/>
      <w:bCs w:val="0"/>
      <w:i w:val="0"/>
      <w:iCs w:val="0"/>
      <w:caps w:val="0"/>
      <w:smallCaps w:val="0"/>
      <w:strike w:val="0"/>
      <w:dstrike w:val="0"/>
      <w:color w:val="000000"/>
      <w:spacing w:val="0"/>
      <w:w w:val="100"/>
      <w:position w:val="0"/>
      <w:sz w:val="19"/>
      <w:szCs w:val="19"/>
      <w:u w:val="none"/>
      <w:vertAlign w:val="baseline"/>
      <w:lang w:val="pl-PL"/>
    </w:rPr>
  </w:style>
  <w:style w:type="character" w:customStyle="1" w:styleId="ListLabel1">
    <w:name w:val="ListLabel 1"/>
    <w:rPr>
      <w:rFonts w:eastAsia="StarSymbol" w:cs="StarSymbol"/>
      <w:sz w:val="18"/>
      <w:szCs w:val="18"/>
    </w:rPr>
  </w:style>
  <w:style w:type="character" w:customStyle="1" w:styleId="Domylnaczcionkaakapitu5">
    <w:name w:val="Domyślna czcionka akapitu5"/>
  </w:style>
  <w:style w:type="character" w:styleId="Odwoaniedokomentarza">
    <w:name w:val="annotation reference"/>
    <w:uiPriority w:val="99"/>
    <w:rPr>
      <w:sz w:val="16"/>
      <w:szCs w:val="16"/>
    </w:rPr>
  </w:style>
  <w:style w:type="character" w:customStyle="1" w:styleId="Domylnaczcionkaakapitu7">
    <w:name w:val="Domyślna czcionka akapitu7"/>
  </w:style>
  <w:style w:type="character" w:customStyle="1" w:styleId="Domylnaczcionkaakapitu6">
    <w:name w:val="Domyślna czcionka akapitu6"/>
  </w:style>
  <w:style w:type="numbering" w:customStyle="1" w:styleId="WW8Num2">
    <w:name w:val="WW8Num2"/>
    <w:basedOn w:val="Bezlisty"/>
    <w:pPr>
      <w:numPr>
        <w:numId w:val="1"/>
      </w:numPr>
    </w:pPr>
  </w:style>
  <w:style w:type="numbering" w:customStyle="1" w:styleId="WW8Num44">
    <w:name w:val="WW8Num44"/>
    <w:basedOn w:val="Bezlisty"/>
    <w:pPr>
      <w:numPr>
        <w:numId w:val="2"/>
      </w:numPr>
    </w:pPr>
  </w:style>
  <w:style w:type="numbering" w:customStyle="1" w:styleId="WW8Num1">
    <w:name w:val="WW8Num1"/>
    <w:basedOn w:val="Bezlisty"/>
    <w:pPr>
      <w:numPr>
        <w:numId w:val="3"/>
      </w:numPr>
    </w:pPr>
  </w:style>
  <w:style w:type="numbering" w:customStyle="1" w:styleId="WW8Num3">
    <w:name w:val="WW8Num3"/>
    <w:basedOn w:val="Bezlisty"/>
    <w:pPr>
      <w:numPr>
        <w:numId w:val="4"/>
      </w:numPr>
    </w:pPr>
  </w:style>
  <w:style w:type="numbering" w:customStyle="1" w:styleId="WW8Num4">
    <w:name w:val="WW8Num4"/>
    <w:basedOn w:val="Bezlisty"/>
    <w:pPr>
      <w:numPr>
        <w:numId w:val="5"/>
      </w:numPr>
    </w:pPr>
  </w:style>
  <w:style w:type="numbering" w:customStyle="1" w:styleId="WW8Num5">
    <w:name w:val="WW8Num5"/>
    <w:basedOn w:val="Bezlisty"/>
    <w:pPr>
      <w:numPr>
        <w:numId w:val="6"/>
      </w:numPr>
    </w:pPr>
  </w:style>
  <w:style w:type="numbering" w:customStyle="1" w:styleId="WW8Num6">
    <w:name w:val="WW8Num6"/>
    <w:basedOn w:val="Bezlisty"/>
    <w:pPr>
      <w:numPr>
        <w:numId w:val="7"/>
      </w:numPr>
    </w:pPr>
  </w:style>
  <w:style w:type="numbering" w:customStyle="1" w:styleId="WW8Num7">
    <w:name w:val="WW8Num7"/>
    <w:basedOn w:val="Bezlisty"/>
    <w:pPr>
      <w:numPr>
        <w:numId w:val="8"/>
      </w:numPr>
    </w:pPr>
  </w:style>
  <w:style w:type="numbering" w:customStyle="1" w:styleId="WW8Num8">
    <w:name w:val="WW8Num8"/>
    <w:basedOn w:val="Bezlisty"/>
    <w:pPr>
      <w:numPr>
        <w:numId w:val="9"/>
      </w:numPr>
    </w:pPr>
  </w:style>
  <w:style w:type="numbering" w:customStyle="1" w:styleId="WW8Num9">
    <w:name w:val="WW8Num9"/>
    <w:basedOn w:val="Bezlisty"/>
    <w:pPr>
      <w:numPr>
        <w:numId w:val="10"/>
      </w:numPr>
    </w:pPr>
  </w:style>
  <w:style w:type="numbering" w:customStyle="1" w:styleId="WW8Num10">
    <w:name w:val="WW8Num10"/>
    <w:basedOn w:val="Bezlisty"/>
    <w:pPr>
      <w:numPr>
        <w:numId w:val="11"/>
      </w:numPr>
    </w:pPr>
  </w:style>
  <w:style w:type="numbering" w:customStyle="1" w:styleId="WW8Num11">
    <w:name w:val="WW8Num11"/>
    <w:basedOn w:val="Bezlisty"/>
    <w:pPr>
      <w:numPr>
        <w:numId w:val="12"/>
      </w:numPr>
    </w:pPr>
  </w:style>
  <w:style w:type="numbering" w:customStyle="1" w:styleId="WW8Num12">
    <w:name w:val="WW8Num12"/>
    <w:basedOn w:val="Bezlisty"/>
    <w:pPr>
      <w:numPr>
        <w:numId w:val="13"/>
      </w:numPr>
    </w:pPr>
  </w:style>
  <w:style w:type="numbering" w:customStyle="1" w:styleId="WW8Num13">
    <w:name w:val="WW8Num13"/>
    <w:basedOn w:val="Bezlisty"/>
    <w:pPr>
      <w:numPr>
        <w:numId w:val="14"/>
      </w:numPr>
    </w:pPr>
  </w:style>
  <w:style w:type="numbering" w:customStyle="1" w:styleId="WW8Num14">
    <w:name w:val="WW8Num14"/>
    <w:basedOn w:val="Bezlisty"/>
    <w:pPr>
      <w:numPr>
        <w:numId w:val="15"/>
      </w:numPr>
    </w:pPr>
  </w:style>
  <w:style w:type="numbering" w:customStyle="1" w:styleId="WW8Num15">
    <w:name w:val="WW8Num15"/>
    <w:basedOn w:val="Bezlisty"/>
    <w:pPr>
      <w:numPr>
        <w:numId w:val="16"/>
      </w:numPr>
    </w:pPr>
  </w:style>
  <w:style w:type="numbering" w:customStyle="1" w:styleId="WW8Num16">
    <w:name w:val="WW8Num16"/>
    <w:basedOn w:val="Bezlisty"/>
    <w:pPr>
      <w:numPr>
        <w:numId w:val="17"/>
      </w:numPr>
    </w:pPr>
  </w:style>
  <w:style w:type="numbering" w:customStyle="1" w:styleId="WW8Num17">
    <w:name w:val="WW8Num17"/>
    <w:basedOn w:val="Bezlisty"/>
    <w:pPr>
      <w:numPr>
        <w:numId w:val="18"/>
      </w:numPr>
    </w:pPr>
  </w:style>
  <w:style w:type="numbering" w:customStyle="1" w:styleId="WW8Num18">
    <w:name w:val="WW8Num18"/>
    <w:basedOn w:val="Bezlisty"/>
    <w:pPr>
      <w:numPr>
        <w:numId w:val="19"/>
      </w:numPr>
    </w:pPr>
  </w:style>
  <w:style w:type="numbering" w:customStyle="1" w:styleId="WW8Num19">
    <w:name w:val="WW8Num19"/>
    <w:basedOn w:val="Bezlisty"/>
    <w:pPr>
      <w:numPr>
        <w:numId w:val="20"/>
      </w:numPr>
    </w:pPr>
  </w:style>
  <w:style w:type="numbering" w:customStyle="1" w:styleId="WW8Num20">
    <w:name w:val="WW8Num20"/>
    <w:basedOn w:val="Bezlisty"/>
    <w:pPr>
      <w:numPr>
        <w:numId w:val="21"/>
      </w:numPr>
    </w:pPr>
  </w:style>
  <w:style w:type="numbering" w:customStyle="1" w:styleId="WW8Num21">
    <w:name w:val="WW8Num21"/>
    <w:basedOn w:val="Bezlisty"/>
    <w:pPr>
      <w:numPr>
        <w:numId w:val="22"/>
      </w:numPr>
    </w:pPr>
  </w:style>
  <w:style w:type="numbering" w:customStyle="1" w:styleId="WW8Num22">
    <w:name w:val="WW8Num22"/>
    <w:basedOn w:val="Bezlisty"/>
    <w:pPr>
      <w:numPr>
        <w:numId w:val="23"/>
      </w:numPr>
    </w:pPr>
  </w:style>
  <w:style w:type="numbering" w:customStyle="1" w:styleId="WW8Num23">
    <w:name w:val="WW8Num23"/>
    <w:basedOn w:val="Bezlisty"/>
    <w:pPr>
      <w:numPr>
        <w:numId w:val="24"/>
      </w:numPr>
    </w:pPr>
  </w:style>
  <w:style w:type="numbering" w:customStyle="1" w:styleId="WW8Num24">
    <w:name w:val="WW8Num24"/>
    <w:basedOn w:val="Bezlisty"/>
    <w:pPr>
      <w:numPr>
        <w:numId w:val="25"/>
      </w:numPr>
    </w:pPr>
  </w:style>
  <w:style w:type="numbering" w:customStyle="1" w:styleId="WW8Num25">
    <w:name w:val="WW8Num25"/>
    <w:basedOn w:val="Bezlisty"/>
    <w:pPr>
      <w:numPr>
        <w:numId w:val="26"/>
      </w:numPr>
    </w:pPr>
  </w:style>
  <w:style w:type="numbering" w:customStyle="1" w:styleId="WW8Num26">
    <w:name w:val="WW8Num26"/>
    <w:basedOn w:val="Bezlisty"/>
    <w:pPr>
      <w:numPr>
        <w:numId w:val="27"/>
      </w:numPr>
    </w:pPr>
  </w:style>
  <w:style w:type="numbering" w:customStyle="1" w:styleId="WW8Num27">
    <w:name w:val="WW8Num27"/>
    <w:basedOn w:val="Bezlisty"/>
    <w:pPr>
      <w:numPr>
        <w:numId w:val="28"/>
      </w:numPr>
    </w:pPr>
  </w:style>
  <w:style w:type="numbering" w:customStyle="1" w:styleId="WW8Num28">
    <w:name w:val="WW8Num28"/>
    <w:basedOn w:val="Bezlisty"/>
    <w:pPr>
      <w:numPr>
        <w:numId w:val="29"/>
      </w:numPr>
    </w:pPr>
  </w:style>
  <w:style w:type="numbering" w:customStyle="1" w:styleId="WW8Num29">
    <w:name w:val="WW8Num29"/>
    <w:basedOn w:val="Bezlisty"/>
    <w:pPr>
      <w:numPr>
        <w:numId w:val="30"/>
      </w:numPr>
    </w:pPr>
  </w:style>
  <w:style w:type="numbering" w:customStyle="1" w:styleId="WW8Num30">
    <w:name w:val="WW8Num30"/>
    <w:basedOn w:val="Bezlisty"/>
    <w:pPr>
      <w:numPr>
        <w:numId w:val="31"/>
      </w:numPr>
    </w:pPr>
  </w:style>
  <w:style w:type="numbering" w:customStyle="1" w:styleId="WW8Num31">
    <w:name w:val="WW8Num31"/>
    <w:basedOn w:val="Bezlisty"/>
    <w:pPr>
      <w:numPr>
        <w:numId w:val="32"/>
      </w:numPr>
    </w:pPr>
  </w:style>
  <w:style w:type="numbering" w:customStyle="1" w:styleId="WW8Num32">
    <w:name w:val="WW8Num32"/>
    <w:basedOn w:val="Bezlisty"/>
    <w:pPr>
      <w:numPr>
        <w:numId w:val="33"/>
      </w:numPr>
    </w:pPr>
  </w:style>
  <w:style w:type="numbering" w:customStyle="1" w:styleId="WW8Num33">
    <w:name w:val="WW8Num33"/>
    <w:basedOn w:val="Bezlisty"/>
    <w:pPr>
      <w:numPr>
        <w:numId w:val="34"/>
      </w:numPr>
    </w:pPr>
  </w:style>
  <w:style w:type="numbering" w:customStyle="1" w:styleId="WW8Num34">
    <w:name w:val="WW8Num34"/>
    <w:basedOn w:val="Bezlisty"/>
    <w:pPr>
      <w:numPr>
        <w:numId w:val="35"/>
      </w:numPr>
    </w:pPr>
  </w:style>
  <w:style w:type="numbering" w:customStyle="1" w:styleId="WW8Num35">
    <w:name w:val="WW8Num35"/>
    <w:basedOn w:val="Bezlisty"/>
    <w:pPr>
      <w:numPr>
        <w:numId w:val="36"/>
      </w:numPr>
    </w:pPr>
  </w:style>
  <w:style w:type="numbering" w:customStyle="1" w:styleId="WW8Num36">
    <w:name w:val="WW8Num36"/>
    <w:basedOn w:val="Bezlisty"/>
    <w:pPr>
      <w:numPr>
        <w:numId w:val="37"/>
      </w:numPr>
    </w:pPr>
  </w:style>
  <w:style w:type="numbering" w:customStyle="1" w:styleId="WW8Num37">
    <w:name w:val="WW8Num37"/>
    <w:basedOn w:val="Bezlisty"/>
    <w:pPr>
      <w:numPr>
        <w:numId w:val="38"/>
      </w:numPr>
    </w:pPr>
  </w:style>
  <w:style w:type="numbering" w:customStyle="1" w:styleId="WW8Num38">
    <w:name w:val="WW8Num38"/>
    <w:basedOn w:val="Bezlisty"/>
    <w:pPr>
      <w:numPr>
        <w:numId w:val="39"/>
      </w:numPr>
    </w:pPr>
  </w:style>
  <w:style w:type="numbering" w:customStyle="1" w:styleId="WW8Num39">
    <w:name w:val="WW8Num39"/>
    <w:basedOn w:val="Bezlisty"/>
    <w:pPr>
      <w:numPr>
        <w:numId w:val="40"/>
      </w:numPr>
    </w:pPr>
  </w:style>
  <w:style w:type="numbering" w:customStyle="1" w:styleId="WW8Num40">
    <w:name w:val="WW8Num40"/>
    <w:basedOn w:val="Bezlisty"/>
    <w:pPr>
      <w:numPr>
        <w:numId w:val="41"/>
      </w:numPr>
    </w:pPr>
  </w:style>
  <w:style w:type="numbering" w:customStyle="1" w:styleId="WW8Num41">
    <w:name w:val="WW8Num41"/>
    <w:basedOn w:val="Bezlisty"/>
    <w:pPr>
      <w:numPr>
        <w:numId w:val="42"/>
      </w:numPr>
    </w:pPr>
  </w:style>
  <w:style w:type="numbering" w:customStyle="1" w:styleId="WW8Num42">
    <w:name w:val="WW8Num42"/>
    <w:basedOn w:val="Bezlisty"/>
    <w:pPr>
      <w:numPr>
        <w:numId w:val="43"/>
      </w:numPr>
    </w:pPr>
  </w:style>
  <w:style w:type="numbering" w:customStyle="1" w:styleId="WW8Num43">
    <w:name w:val="WW8Num43"/>
    <w:basedOn w:val="Bezlisty"/>
    <w:pPr>
      <w:numPr>
        <w:numId w:val="44"/>
      </w:numPr>
    </w:pPr>
  </w:style>
  <w:style w:type="numbering" w:customStyle="1" w:styleId="WW8Num45">
    <w:name w:val="WW8Num45"/>
    <w:basedOn w:val="Bezlisty"/>
    <w:pPr>
      <w:numPr>
        <w:numId w:val="45"/>
      </w:numPr>
    </w:pPr>
  </w:style>
  <w:style w:type="numbering" w:customStyle="1" w:styleId="WW8Num46">
    <w:name w:val="WW8Num46"/>
    <w:basedOn w:val="Bezlisty"/>
    <w:pPr>
      <w:numPr>
        <w:numId w:val="46"/>
      </w:numPr>
    </w:pPr>
  </w:style>
  <w:style w:type="numbering" w:customStyle="1" w:styleId="WW8Num47">
    <w:name w:val="WW8Num47"/>
    <w:basedOn w:val="Bezlisty"/>
    <w:pPr>
      <w:numPr>
        <w:numId w:val="47"/>
      </w:numPr>
    </w:pPr>
  </w:style>
  <w:style w:type="numbering" w:customStyle="1" w:styleId="WW8Num69">
    <w:name w:val="WW8Num69"/>
    <w:basedOn w:val="Bezlisty"/>
    <w:pPr>
      <w:numPr>
        <w:numId w:val="48"/>
      </w:numPr>
    </w:pPr>
  </w:style>
  <w:style w:type="numbering" w:customStyle="1" w:styleId="WW8Num64">
    <w:name w:val="WW8Num64"/>
    <w:basedOn w:val="Bezlisty"/>
    <w:pPr>
      <w:numPr>
        <w:numId w:val="49"/>
      </w:numPr>
    </w:pPr>
  </w:style>
  <w:style w:type="numbering" w:customStyle="1" w:styleId="WW8Num92">
    <w:name w:val="WW8Num92"/>
    <w:basedOn w:val="Bezlisty"/>
    <w:pPr>
      <w:numPr>
        <w:numId w:val="50"/>
      </w:numPr>
    </w:pPr>
  </w:style>
  <w:style w:type="numbering" w:customStyle="1" w:styleId="WWNum18">
    <w:name w:val="WWNum18"/>
    <w:basedOn w:val="Bezlisty"/>
    <w:pPr>
      <w:numPr>
        <w:numId w:val="51"/>
      </w:numPr>
    </w:pPr>
  </w:style>
  <w:style w:type="numbering" w:customStyle="1" w:styleId="WWNum11">
    <w:name w:val="WWNum11"/>
    <w:basedOn w:val="Bezlisty"/>
    <w:pPr>
      <w:numPr>
        <w:numId w:val="52"/>
      </w:numPr>
    </w:pPr>
  </w:style>
  <w:style w:type="numbering" w:customStyle="1" w:styleId="WWNum12">
    <w:name w:val="WWNum12"/>
    <w:basedOn w:val="Bezlisty"/>
    <w:pPr>
      <w:numPr>
        <w:numId w:val="53"/>
      </w:numPr>
    </w:pPr>
  </w:style>
  <w:style w:type="numbering" w:customStyle="1" w:styleId="WWNum14">
    <w:name w:val="WWNum14"/>
    <w:basedOn w:val="Bezlisty"/>
    <w:pPr>
      <w:numPr>
        <w:numId w:val="68"/>
      </w:numPr>
    </w:pPr>
  </w:style>
  <w:style w:type="numbering" w:customStyle="1" w:styleId="WWNum3">
    <w:name w:val="WWNum3"/>
    <w:basedOn w:val="Bezlisty"/>
    <w:pPr>
      <w:numPr>
        <w:numId w:val="54"/>
      </w:numPr>
    </w:pPr>
  </w:style>
  <w:style w:type="numbering" w:customStyle="1" w:styleId="WWNum17">
    <w:name w:val="WWNum17"/>
    <w:basedOn w:val="Bezlisty"/>
    <w:pPr>
      <w:numPr>
        <w:numId w:val="55"/>
      </w:numPr>
    </w:pPr>
  </w:style>
  <w:style w:type="numbering" w:customStyle="1" w:styleId="WWNum2">
    <w:name w:val="WWNum2"/>
    <w:basedOn w:val="Bezlisty"/>
    <w:pPr>
      <w:numPr>
        <w:numId w:val="56"/>
      </w:numPr>
    </w:pPr>
  </w:style>
  <w:style w:type="paragraph" w:styleId="Nagwek">
    <w:name w:val="header"/>
    <w:basedOn w:val="Normalny"/>
    <w:link w:val="NagwekZnak"/>
    <w:uiPriority w:val="99"/>
    <w:unhideWhenUsed/>
    <w:rsid w:val="00746D0C"/>
    <w:pPr>
      <w:tabs>
        <w:tab w:val="center" w:pos="4536"/>
        <w:tab w:val="right" w:pos="9072"/>
      </w:tabs>
    </w:pPr>
    <w:rPr>
      <w:szCs w:val="18"/>
    </w:rPr>
  </w:style>
  <w:style w:type="character" w:customStyle="1" w:styleId="NagwekZnak">
    <w:name w:val="Nagłówek Znak"/>
    <w:link w:val="Nagwek"/>
    <w:uiPriority w:val="99"/>
    <w:rsid w:val="00746D0C"/>
    <w:rPr>
      <w:sz w:val="20"/>
      <w:szCs w:val="18"/>
    </w:rPr>
  </w:style>
  <w:style w:type="paragraph" w:styleId="Tekstkomentarza">
    <w:name w:val="annotation text"/>
    <w:basedOn w:val="Normalny"/>
    <w:link w:val="TekstkomentarzaZnak"/>
    <w:uiPriority w:val="99"/>
    <w:unhideWhenUsed/>
    <w:rsid w:val="00333AA1"/>
    <w:rPr>
      <w:szCs w:val="18"/>
    </w:rPr>
  </w:style>
  <w:style w:type="character" w:customStyle="1" w:styleId="TekstkomentarzaZnak">
    <w:name w:val="Tekst komentarza Znak"/>
    <w:link w:val="Tekstkomentarza"/>
    <w:uiPriority w:val="99"/>
    <w:rsid w:val="00333AA1"/>
    <w:rPr>
      <w:sz w:val="20"/>
      <w:szCs w:val="18"/>
    </w:rPr>
  </w:style>
  <w:style w:type="paragraph" w:styleId="Tematkomentarza">
    <w:name w:val="annotation subject"/>
    <w:basedOn w:val="Tekstkomentarza"/>
    <w:next w:val="Tekstkomentarza"/>
    <w:link w:val="TematkomentarzaZnak"/>
    <w:uiPriority w:val="99"/>
    <w:semiHidden/>
    <w:unhideWhenUsed/>
    <w:rsid w:val="00333AA1"/>
    <w:rPr>
      <w:b/>
      <w:bCs/>
    </w:rPr>
  </w:style>
  <w:style w:type="character" w:customStyle="1" w:styleId="TematkomentarzaZnak">
    <w:name w:val="Temat komentarza Znak"/>
    <w:link w:val="Tematkomentarza"/>
    <w:uiPriority w:val="99"/>
    <w:semiHidden/>
    <w:rsid w:val="00333AA1"/>
    <w:rPr>
      <w:b/>
      <w:bCs/>
      <w:sz w:val="20"/>
      <w:szCs w:val="18"/>
    </w:rPr>
  </w:style>
  <w:style w:type="paragraph" w:styleId="Tekstdymka">
    <w:name w:val="Balloon Text"/>
    <w:basedOn w:val="Normalny"/>
    <w:link w:val="TekstdymkaZnak"/>
    <w:uiPriority w:val="99"/>
    <w:semiHidden/>
    <w:unhideWhenUsed/>
    <w:rsid w:val="00333AA1"/>
    <w:rPr>
      <w:rFonts w:ascii="Segoe UI" w:hAnsi="Segoe UI"/>
      <w:sz w:val="18"/>
      <w:szCs w:val="16"/>
    </w:rPr>
  </w:style>
  <w:style w:type="character" w:customStyle="1" w:styleId="TekstdymkaZnak">
    <w:name w:val="Tekst dymka Znak"/>
    <w:link w:val="Tekstdymka"/>
    <w:uiPriority w:val="99"/>
    <w:semiHidden/>
    <w:rsid w:val="00333AA1"/>
    <w:rPr>
      <w:rFonts w:ascii="Segoe UI" w:hAnsi="Segoe UI"/>
      <w:sz w:val="18"/>
      <w:szCs w:val="16"/>
    </w:rPr>
  </w:style>
  <w:style w:type="paragraph" w:customStyle="1" w:styleId="western">
    <w:name w:val="western"/>
    <w:basedOn w:val="Normalny"/>
    <w:rsid w:val="00AE1FC9"/>
    <w:pPr>
      <w:spacing w:before="100" w:beforeAutospacing="1" w:after="119" w:line="102" w:lineRule="atLeast"/>
    </w:pPr>
    <w:rPr>
      <w:rFonts w:eastAsia="Times New Roman" w:cs="Times New Roman"/>
      <w:kern w:val="0"/>
      <w:sz w:val="24"/>
      <w:szCs w:val="24"/>
      <w:lang w:eastAsia="pl-PL" w:bidi="ar-SA"/>
    </w:rPr>
  </w:style>
  <w:style w:type="paragraph" w:customStyle="1" w:styleId="Domylnie">
    <w:name w:val="Domyślnie"/>
    <w:rsid w:val="001E0766"/>
    <w:pPr>
      <w:widowControl w:val="0"/>
      <w:tabs>
        <w:tab w:val="left" w:pos="720"/>
      </w:tabs>
      <w:suppressAutoHyphens/>
      <w:spacing w:line="100" w:lineRule="atLeast"/>
      <w:textAlignment w:val="baseline"/>
    </w:pPr>
    <w:rPr>
      <w:rFonts w:eastAsia="Lucida Sans Unicode"/>
      <w:sz w:val="24"/>
      <w:szCs w:val="24"/>
      <w:lang w:eastAsia="zh-CN" w:bidi="hi-IN"/>
    </w:rPr>
  </w:style>
  <w:style w:type="paragraph" w:customStyle="1" w:styleId="StylTekstpodstawowyPierwszywiersz063cm">
    <w:name w:val="Styl Tekst podstawowy + Pierwszy wiersz:  063 cm"/>
    <w:basedOn w:val="Tekstpodstawowy"/>
    <w:rsid w:val="00252F65"/>
    <w:pPr>
      <w:spacing w:after="0" w:line="360" w:lineRule="auto"/>
      <w:ind w:firstLine="360"/>
      <w:jc w:val="both"/>
    </w:pPr>
    <w:rPr>
      <w:rFonts w:ascii="Arial" w:eastAsia="Times New Roman" w:hAnsi="Arial" w:cs="Times New Roman"/>
      <w:kern w:val="0"/>
      <w:sz w:val="22"/>
      <w:szCs w:val="22"/>
      <w:lang w:eastAsia="pl-PL" w:bidi="ar-SA"/>
    </w:rPr>
  </w:style>
  <w:style w:type="paragraph" w:customStyle="1" w:styleId="Tekstpodstawowy1">
    <w:name w:val="Tekst podstawowy1"/>
    <w:basedOn w:val="Normalny"/>
    <w:rsid w:val="00CB2B99"/>
    <w:pPr>
      <w:widowControl w:val="0"/>
      <w:spacing w:after="120" w:line="100" w:lineRule="atLeast"/>
    </w:pPr>
    <w:rPr>
      <w:rFonts w:eastAsia="Lucida Sans Unicode"/>
      <w:kern w:val="1"/>
    </w:rPr>
  </w:style>
  <w:style w:type="paragraph" w:customStyle="1" w:styleId="Tekstpodstawowywcity1">
    <w:name w:val="Tekst podstawowy wcięty1"/>
    <w:basedOn w:val="Normalny"/>
    <w:rsid w:val="00CB2B99"/>
    <w:pPr>
      <w:widowControl w:val="0"/>
      <w:spacing w:after="120" w:line="100" w:lineRule="atLeast"/>
      <w:ind w:left="283"/>
    </w:pPr>
    <w:rPr>
      <w:rFonts w:eastAsia="Lucida Sans Unicode"/>
      <w:kern w:val="1"/>
    </w:rPr>
  </w:style>
  <w:style w:type="numbering" w:customStyle="1" w:styleId="WWNum1">
    <w:name w:val="WWNum1"/>
    <w:basedOn w:val="Bezlisty"/>
    <w:rsid w:val="001F62C0"/>
    <w:pPr>
      <w:numPr>
        <w:numId w:val="70"/>
      </w:numPr>
    </w:pPr>
  </w:style>
  <w:style w:type="numbering" w:customStyle="1" w:styleId="WWNum6">
    <w:name w:val="WWNum6"/>
    <w:basedOn w:val="Bezlisty"/>
    <w:rsid w:val="001F62C0"/>
    <w:pPr>
      <w:numPr>
        <w:numId w:val="71"/>
      </w:numPr>
    </w:pPr>
  </w:style>
  <w:style w:type="numbering" w:customStyle="1" w:styleId="WWNum5">
    <w:name w:val="WWNum5"/>
    <w:basedOn w:val="Bezlisty"/>
    <w:rsid w:val="001F62C0"/>
    <w:pPr>
      <w:numPr>
        <w:numId w:val="72"/>
      </w:numPr>
    </w:pPr>
  </w:style>
  <w:style w:type="character" w:customStyle="1" w:styleId="AkapitzlistZnak">
    <w:name w:val="Akapit z listą Znak"/>
    <w:aliases w:val="CW_Lista Znak,zwykły tekst Znak,List Paragraph1 Znak,BulletC Znak,normalny tekst Znak,Obiekt Znak,Wypunktowanie Znak,List Paragraph2 Znak,List Paragraph Znak,Akapit z listą BS Znak,Numerowanie Znak,lp1 Znak,Preambuła Znak,L1 Znak"/>
    <w:link w:val="Akapitzlist"/>
    <w:qFormat/>
    <w:locked/>
    <w:rsid w:val="00936D55"/>
    <w:rPr>
      <w:rFonts w:eastAsia="Times New Roman" w:cs="Times New Roman"/>
      <w:kern w:val="0"/>
      <w:sz w:val="20"/>
      <w:szCs w:val="20"/>
      <w:lang w:eastAsia="pl-PL"/>
    </w:rPr>
  </w:style>
  <w:style w:type="paragraph" w:customStyle="1" w:styleId="Tretekstu0">
    <w:name w:val="Treść tekstu"/>
    <w:basedOn w:val="Normalny1"/>
    <w:rsid w:val="009C2E57"/>
    <w:pPr>
      <w:widowControl w:val="0"/>
      <w:autoSpaceDN/>
      <w:spacing w:after="120" w:line="288" w:lineRule="auto"/>
    </w:pPr>
    <w:rPr>
      <w:rFonts w:ascii="Times New Roman" w:hAnsi="Times New Roman" w:cs="Tahoma"/>
      <w:color w:val="00000A"/>
      <w:kern w:val="0"/>
      <w:sz w:val="24"/>
      <w:szCs w:val="24"/>
      <w:lang w:eastAsia="zh-CN" w:bidi="ar-SA"/>
    </w:rPr>
  </w:style>
  <w:style w:type="table" w:styleId="Tabela-Siatka">
    <w:name w:val="Table Grid"/>
    <w:basedOn w:val="Standardowy"/>
    <w:uiPriority w:val="39"/>
    <w:rsid w:val="00A96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887145"/>
    <w:rPr>
      <w:szCs w:val="18"/>
    </w:rPr>
  </w:style>
  <w:style w:type="character" w:customStyle="1" w:styleId="TekstprzypisukocowegoZnak">
    <w:name w:val="Tekst przypisu końcowego Znak"/>
    <w:link w:val="Tekstprzypisukocowego"/>
    <w:uiPriority w:val="99"/>
    <w:semiHidden/>
    <w:rsid w:val="00887145"/>
    <w:rPr>
      <w:sz w:val="20"/>
      <w:szCs w:val="18"/>
    </w:rPr>
  </w:style>
  <w:style w:type="character" w:styleId="Odwoanieprzypisukocowego">
    <w:name w:val="endnote reference"/>
    <w:uiPriority w:val="99"/>
    <w:semiHidden/>
    <w:unhideWhenUsed/>
    <w:rsid w:val="00887145"/>
    <w:rPr>
      <w:vertAlign w:val="superscript"/>
    </w:rPr>
  </w:style>
  <w:style w:type="numbering" w:customStyle="1" w:styleId="WWNum31">
    <w:name w:val="WWNum31"/>
    <w:basedOn w:val="Bezlisty"/>
    <w:rsid w:val="008D57D1"/>
    <w:pPr>
      <w:numPr>
        <w:numId w:val="75"/>
      </w:numPr>
    </w:pPr>
  </w:style>
  <w:style w:type="numbering" w:customStyle="1" w:styleId="WWNum181">
    <w:name w:val="WWNum181"/>
    <w:basedOn w:val="Bezlisty"/>
    <w:rsid w:val="00BD3F5C"/>
    <w:pPr>
      <w:numPr>
        <w:numId w:val="76"/>
      </w:numPr>
    </w:pPr>
  </w:style>
  <w:style w:type="numbering" w:customStyle="1" w:styleId="WWNum111">
    <w:name w:val="WWNum111"/>
    <w:basedOn w:val="Bezlisty"/>
    <w:rsid w:val="00BD3F5C"/>
    <w:pPr>
      <w:numPr>
        <w:numId w:val="79"/>
      </w:numPr>
    </w:pPr>
  </w:style>
  <w:style w:type="numbering" w:customStyle="1" w:styleId="WWNum121">
    <w:name w:val="WWNum121"/>
    <w:basedOn w:val="Bezlisty"/>
    <w:rsid w:val="00BD3F5C"/>
    <w:pPr>
      <w:numPr>
        <w:numId w:val="77"/>
      </w:numPr>
    </w:pPr>
  </w:style>
  <w:style w:type="numbering" w:customStyle="1" w:styleId="WWNum141">
    <w:name w:val="WWNum141"/>
    <w:basedOn w:val="Bezlisty"/>
    <w:rsid w:val="00BD3F5C"/>
    <w:pPr>
      <w:numPr>
        <w:numId w:val="78"/>
      </w:numPr>
    </w:pPr>
  </w:style>
  <w:style w:type="numbering" w:customStyle="1" w:styleId="WWNum112">
    <w:name w:val="WWNum112"/>
    <w:basedOn w:val="Bezlisty"/>
    <w:rsid w:val="00203475"/>
  </w:style>
  <w:style w:type="paragraph" w:customStyle="1" w:styleId="Zawartotabeli0">
    <w:name w:val="Zawartość tabeli"/>
    <w:basedOn w:val="Normalny"/>
    <w:rsid w:val="00882AD8"/>
    <w:pPr>
      <w:widowControl w:val="0"/>
      <w:suppressLineNumbers/>
      <w:spacing w:line="100" w:lineRule="atLeast"/>
    </w:pPr>
    <w:rPr>
      <w:rFonts w:eastAsia="Lucida Sans Unicode"/>
      <w:kern w:val="1"/>
      <w:sz w:val="24"/>
      <w:szCs w:val="24"/>
    </w:rPr>
  </w:style>
  <w:style w:type="character" w:customStyle="1" w:styleId="para">
    <w:name w:val="para"/>
    <w:rsid w:val="00882AD8"/>
  </w:style>
  <w:style w:type="character" w:customStyle="1" w:styleId="TekstkomentarzaZnak1">
    <w:name w:val="Tekst komentarza Znak1"/>
    <w:uiPriority w:val="99"/>
    <w:semiHidden/>
    <w:rsid w:val="008B3FC6"/>
    <w:rPr>
      <w:rFonts w:eastAsia="Lucida Sans Unicode" w:cs="Tahoma"/>
      <w:color w:val="000000"/>
      <w:kern w:val="1"/>
      <w:lang w:val="en-US" w:eastAsia="zh-CN" w:bidi="en-US"/>
    </w:rPr>
  </w:style>
  <w:style w:type="character" w:customStyle="1" w:styleId="StopkaZnak">
    <w:name w:val="Stopka Znak"/>
    <w:link w:val="Stopka"/>
    <w:uiPriority w:val="99"/>
    <w:rsid w:val="00410D91"/>
    <w:rPr>
      <w:sz w:val="20"/>
      <w:szCs w:val="20"/>
    </w:rPr>
  </w:style>
  <w:style w:type="paragraph" w:customStyle="1" w:styleId="WW-Normalny1">
    <w:name w:val="WW-Normalny1"/>
    <w:rsid w:val="00F953AB"/>
    <w:pPr>
      <w:widowControl w:val="0"/>
      <w:suppressAutoHyphens/>
      <w:spacing w:line="100" w:lineRule="atLeast"/>
      <w:textAlignment w:val="baseline"/>
    </w:pPr>
    <w:rPr>
      <w:rFonts w:eastAsia="Lucida Sans Unicode"/>
      <w:color w:val="00000A"/>
      <w:sz w:val="24"/>
      <w:szCs w:val="24"/>
      <w:lang w:eastAsia="zh-CN" w:bidi="hi-IN"/>
    </w:rPr>
  </w:style>
  <w:style w:type="character" w:customStyle="1" w:styleId="DeltaViewInsertion">
    <w:name w:val="DeltaView Insertion"/>
    <w:rsid w:val="00DA6E27"/>
    <w:rPr>
      <w:b/>
      <w:i/>
      <w:spacing w:val="0"/>
    </w:rPr>
  </w:style>
  <w:style w:type="paragraph" w:customStyle="1" w:styleId="Kolorowalistaakcent11">
    <w:name w:val="Kolorowa lista — akcent 11"/>
    <w:basedOn w:val="Normalny"/>
    <w:link w:val="Kolorowalistaakcent1Znak"/>
    <w:uiPriority w:val="34"/>
    <w:qFormat/>
    <w:rsid w:val="00C87404"/>
    <w:pPr>
      <w:spacing w:after="200" w:line="276" w:lineRule="auto"/>
      <w:ind w:left="708"/>
    </w:pPr>
    <w:rPr>
      <w:rFonts w:ascii="Calibri" w:eastAsia="Calibri" w:hAnsi="Calibri" w:cs="Times New Roman"/>
      <w:kern w:val="0"/>
      <w:sz w:val="22"/>
      <w:szCs w:val="22"/>
      <w:lang w:eastAsia="en-US" w:bidi="ar-SA"/>
    </w:rPr>
  </w:style>
  <w:style w:type="character" w:customStyle="1" w:styleId="Kolorowalistaakcent1Znak">
    <w:name w:val="Kolorowa lista — akcent 1 Znak"/>
    <w:link w:val="Kolorowalistaakcent11"/>
    <w:uiPriority w:val="34"/>
    <w:locked/>
    <w:rsid w:val="00C87404"/>
    <w:rPr>
      <w:rFonts w:ascii="Calibri" w:eastAsia="Calibri" w:hAnsi="Calibri" w:cs="Times New Roman"/>
      <w:sz w:val="22"/>
      <w:szCs w:val="22"/>
      <w:lang w:eastAsia="en-US"/>
    </w:rPr>
  </w:style>
  <w:style w:type="character" w:styleId="Nierozpoznanawzmianka">
    <w:name w:val="Unresolved Mention"/>
    <w:basedOn w:val="Domylnaczcionkaakapitu"/>
    <w:uiPriority w:val="99"/>
    <w:semiHidden/>
    <w:unhideWhenUsed/>
    <w:rsid w:val="002D4D94"/>
    <w:rPr>
      <w:color w:val="605E5C"/>
      <w:shd w:val="clear" w:color="auto" w:fill="E1DFDD"/>
    </w:rPr>
  </w:style>
  <w:style w:type="character" w:customStyle="1" w:styleId="TekstprzypisudolnegoZnak">
    <w:name w:val="Tekst przypisu dolnego Znak"/>
    <w:aliases w:val="Podrozdział Znak"/>
    <w:basedOn w:val="Domylnaczcionkaakapitu"/>
    <w:link w:val="Tekstprzypisudolnego"/>
    <w:uiPriority w:val="99"/>
    <w:locked/>
    <w:rsid w:val="00E6380E"/>
    <w:rPr>
      <w:kern w:val="3"/>
      <w:szCs w:val="18"/>
      <w:lang w:eastAsia="zh-CN" w:bidi="hi-IN"/>
    </w:rPr>
  </w:style>
  <w:style w:type="character" w:customStyle="1" w:styleId="TekstpodstawowyZnak">
    <w:name w:val="Tekst podstawowy Znak"/>
    <w:basedOn w:val="Domylnaczcionkaakapitu"/>
    <w:link w:val="Tekstpodstawowy"/>
    <w:rsid w:val="00F4286A"/>
    <w:rPr>
      <w:kern w:val="3"/>
      <w:lang w:eastAsia="zh-CN" w:bidi="hi-IN"/>
    </w:rPr>
  </w:style>
  <w:style w:type="paragraph" w:styleId="Poprawka">
    <w:name w:val="Revision"/>
    <w:hidden/>
    <w:uiPriority w:val="99"/>
    <w:semiHidden/>
    <w:rsid w:val="00A75930"/>
    <w:rPr>
      <w:kern w:val="3"/>
      <w:szCs w:val="18"/>
      <w:lang w:eastAsia="zh-CN" w:bidi="hi-IN"/>
    </w:rPr>
  </w:style>
  <w:style w:type="paragraph" w:customStyle="1" w:styleId="pf0">
    <w:name w:val="pf0"/>
    <w:basedOn w:val="Normalny"/>
    <w:rsid w:val="003E54BB"/>
    <w:pPr>
      <w:spacing w:before="100" w:beforeAutospacing="1" w:after="100" w:afterAutospacing="1"/>
    </w:pPr>
    <w:rPr>
      <w:rFonts w:eastAsia="Times New Roman" w:cs="Times New Roman"/>
      <w:kern w:val="0"/>
      <w:sz w:val="24"/>
      <w:szCs w:val="24"/>
      <w:lang w:eastAsia="pl-PL" w:bidi="ar-SA"/>
    </w:rPr>
  </w:style>
  <w:style w:type="paragraph" w:styleId="Bezodstpw">
    <w:name w:val="No Spacing"/>
    <w:uiPriority w:val="1"/>
    <w:qFormat/>
    <w:rsid w:val="003E54BB"/>
    <w:pPr>
      <w:suppressAutoHyphens/>
      <w:autoSpaceDN w:val="0"/>
      <w:textAlignment w:val="baseline"/>
    </w:pPr>
    <w:rPr>
      <w:kern w:val="3"/>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47033">
      <w:bodyDiv w:val="1"/>
      <w:marLeft w:val="0"/>
      <w:marRight w:val="0"/>
      <w:marTop w:val="0"/>
      <w:marBottom w:val="0"/>
      <w:divBdr>
        <w:top w:val="none" w:sz="0" w:space="0" w:color="auto"/>
        <w:left w:val="none" w:sz="0" w:space="0" w:color="auto"/>
        <w:bottom w:val="none" w:sz="0" w:space="0" w:color="auto"/>
        <w:right w:val="none" w:sz="0" w:space="0" w:color="auto"/>
      </w:divBdr>
    </w:div>
    <w:div w:id="410857033">
      <w:bodyDiv w:val="1"/>
      <w:marLeft w:val="0"/>
      <w:marRight w:val="0"/>
      <w:marTop w:val="0"/>
      <w:marBottom w:val="0"/>
      <w:divBdr>
        <w:top w:val="none" w:sz="0" w:space="0" w:color="auto"/>
        <w:left w:val="none" w:sz="0" w:space="0" w:color="auto"/>
        <w:bottom w:val="none" w:sz="0" w:space="0" w:color="auto"/>
        <w:right w:val="none" w:sz="0" w:space="0" w:color="auto"/>
      </w:divBdr>
    </w:div>
    <w:div w:id="806239821">
      <w:bodyDiv w:val="1"/>
      <w:marLeft w:val="0"/>
      <w:marRight w:val="0"/>
      <w:marTop w:val="0"/>
      <w:marBottom w:val="0"/>
      <w:divBdr>
        <w:top w:val="none" w:sz="0" w:space="0" w:color="auto"/>
        <w:left w:val="none" w:sz="0" w:space="0" w:color="auto"/>
        <w:bottom w:val="none" w:sz="0" w:space="0" w:color="auto"/>
        <w:right w:val="none" w:sz="0" w:space="0" w:color="auto"/>
      </w:divBdr>
    </w:div>
    <w:div w:id="1066882955">
      <w:bodyDiv w:val="1"/>
      <w:marLeft w:val="0"/>
      <w:marRight w:val="0"/>
      <w:marTop w:val="0"/>
      <w:marBottom w:val="0"/>
      <w:divBdr>
        <w:top w:val="none" w:sz="0" w:space="0" w:color="auto"/>
        <w:left w:val="none" w:sz="0" w:space="0" w:color="auto"/>
        <w:bottom w:val="none" w:sz="0" w:space="0" w:color="auto"/>
        <w:right w:val="none" w:sz="0" w:space="0" w:color="auto"/>
      </w:divBdr>
    </w:div>
    <w:div w:id="1074160459">
      <w:bodyDiv w:val="1"/>
      <w:marLeft w:val="0"/>
      <w:marRight w:val="0"/>
      <w:marTop w:val="0"/>
      <w:marBottom w:val="0"/>
      <w:divBdr>
        <w:top w:val="none" w:sz="0" w:space="0" w:color="auto"/>
        <w:left w:val="none" w:sz="0" w:space="0" w:color="auto"/>
        <w:bottom w:val="none" w:sz="0" w:space="0" w:color="auto"/>
        <w:right w:val="none" w:sz="0" w:space="0" w:color="auto"/>
      </w:divBdr>
    </w:div>
    <w:div w:id="1104498189">
      <w:bodyDiv w:val="1"/>
      <w:marLeft w:val="0"/>
      <w:marRight w:val="0"/>
      <w:marTop w:val="0"/>
      <w:marBottom w:val="0"/>
      <w:divBdr>
        <w:top w:val="none" w:sz="0" w:space="0" w:color="auto"/>
        <w:left w:val="none" w:sz="0" w:space="0" w:color="auto"/>
        <w:bottom w:val="none" w:sz="0" w:space="0" w:color="auto"/>
        <w:right w:val="none" w:sz="0" w:space="0" w:color="auto"/>
      </w:divBdr>
    </w:div>
    <w:div w:id="1166096312">
      <w:bodyDiv w:val="1"/>
      <w:marLeft w:val="0"/>
      <w:marRight w:val="0"/>
      <w:marTop w:val="0"/>
      <w:marBottom w:val="0"/>
      <w:divBdr>
        <w:top w:val="none" w:sz="0" w:space="0" w:color="auto"/>
        <w:left w:val="none" w:sz="0" w:space="0" w:color="auto"/>
        <w:bottom w:val="none" w:sz="0" w:space="0" w:color="auto"/>
        <w:right w:val="none" w:sz="0" w:space="0" w:color="auto"/>
      </w:divBdr>
    </w:div>
    <w:div w:id="1180466933">
      <w:bodyDiv w:val="1"/>
      <w:marLeft w:val="0"/>
      <w:marRight w:val="0"/>
      <w:marTop w:val="0"/>
      <w:marBottom w:val="0"/>
      <w:divBdr>
        <w:top w:val="none" w:sz="0" w:space="0" w:color="auto"/>
        <w:left w:val="none" w:sz="0" w:space="0" w:color="auto"/>
        <w:bottom w:val="none" w:sz="0" w:space="0" w:color="auto"/>
        <w:right w:val="none" w:sz="0" w:space="0" w:color="auto"/>
      </w:divBdr>
    </w:div>
    <w:div w:id="1320109506">
      <w:bodyDiv w:val="1"/>
      <w:marLeft w:val="0"/>
      <w:marRight w:val="0"/>
      <w:marTop w:val="0"/>
      <w:marBottom w:val="0"/>
      <w:divBdr>
        <w:top w:val="none" w:sz="0" w:space="0" w:color="auto"/>
        <w:left w:val="none" w:sz="0" w:space="0" w:color="auto"/>
        <w:bottom w:val="none" w:sz="0" w:space="0" w:color="auto"/>
        <w:right w:val="none" w:sz="0" w:space="0" w:color="auto"/>
      </w:divBdr>
    </w:div>
    <w:div w:id="1442727978">
      <w:bodyDiv w:val="1"/>
      <w:marLeft w:val="0"/>
      <w:marRight w:val="0"/>
      <w:marTop w:val="0"/>
      <w:marBottom w:val="0"/>
      <w:divBdr>
        <w:top w:val="none" w:sz="0" w:space="0" w:color="auto"/>
        <w:left w:val="none" w:sz="0" w:space="0" w:color="auto"/>
        <w:bottom w:val="none" w:sz="0" w:space="0" w:color="auto"/>
        <w:right w:val="none" w:sz="0" w:space="0" w:color="auto"/>
      </w:divBdr>
    </w:div>
    <w:div w:id="2018920032">
      <w:bodyDiv w:val="1"/>
      <w:marLeft w:val="0"/>
      <w:marRight w:val="0"/>
      <w:marTop w:val="0"/>
      <w:marBottom w:val="0"/>
      <w:divBdr>
        <w:top w:val="none" w:sz="0" w:space="0" w:color="auto"/>
        <w:left w:val="none" w:sz="0" w:space="0" w:color="auto"/>
        <w:bottom w:val="none" w:sz="0" w:space="0" w:color="auto"/>
        <w:right w:val="none" w:sz="0" w:space="0" w:color="auto"/>
      </w:divBdr>
    </w:div>
    <w:div w:id="2116439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F4555-80D3-4663-BE5F-9E25E09C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4484</Words>
  <Characters>26909</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31331</CharactersWithSpaces>
  <SharedDoc>false</SharedDoc>
  <HLinks>
    <vt:vector size="24" baseType="variant">
      <vt:variant>
        <vt:i4>2818080</vt:i4>
      </vt:variant>
      <vt:variant>
        <vt:i4>9</vt:i4>
      </vt:variant>
      <vt:variant>
        <vt:i4>0</vt:i4>
      </vt:variant>
      <vt:variant>
        <vt:i4>5</vt:i4>
      </vt:variant>
      <vt:variant>
        <vt:lpwstr>https://sip.legalis.pl/document-view.seam?documentId=mfrxilrsgyydmnjtg44ti</vt:lpwstr>
      </vt:variant>
      <vt:variant>
        <vt:lpwstr/>
      </vt:variant>
      <vt:variant>
        <vt:i4>3604600</vt:i4>
      </vt:variant>
      <vt:variant>
        <vt:i4>6</vt:i4>
      </vt:variant>
      <vt:variant>
        <vt:i4>0</vt:i4>
      </vt:variant>
      <vt:variant>
        <vt:i4>5</vt:i4>
      </vt:variant>
      <vt:variant>
        <vt:lpwstr>https://www.uzp.gov.pl/aktualnosci/rodo-w-zamowieniach-publicznych</vt:lpwstr>
      </vt:variant>
      <vt:variant>
        <vt:lpwstr/>
      </vt:variant>
      <vt:variant>
        <vt:i4>6553689</vt:i4>
      </vt:variant>
      <vt:variant>
        <vt:i4>3</vt:i4>
      </vt:variant>
      <vt:variant>
        <vt:i4>0</vt:i4>
      </vt:variant>
      <vt:variant>
        <vt:i4>5</vt:i4>
      </vt:variant>
      <vt:variant>
        <vt:lpwstr>mailto:zamowienia@teatrwielki.pl</vt:lpwstr>
      </vt:variant>
      <vt:variant>
        <vt:lpwstr/>
      </vt:variant>
      <vt:variant>
        <vt:i4>6422619</vt:i4>
      </vt:variant>
      <vt:variant>
        <vt:i4>0</vt:i4>
      </vt:variant>
      <vt:variant>
        <vt:i4>0</vt:i4>
      </vt:variant>
      <vt:variant>
        <vt:i4>5</vt:i4>
      </vt:variant>
      <vt:variant>
        <vt:lpwstr>mailto:office@teatrwielki.pl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Szczerba</dc:creator>
  <cp:keywords/>
  <dc:description/>
  <cp:lastModifiedBy>Ewa Danielak</cp:lastModifiedBy>
  <cp:revision>3</cp:revision>
  <cp:lastPrinted>2026-04-14T17:32:00Z</cp:lastPrinted>
  <dcterms:created xsi:type="dcterms:W3CDTF">2026-04-15T08:14:00Z</dcterms:created>
  <dcterms:modified xsi:type="dcterms:W3CDTF">2026-04-15T08:16:00Z</dcterms:modified>
</cp:coreProperties>
</file>