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3D06B" w14:textId="77777777" w:rsidR="00BF2805" w:rsidRDefault="00BF2805" w:rsidP="00BF2805">
      <w:pPr>
        <w:pageBreakBefore/>
        <w:jc w:val="right"/>
        <w:rPr>
          <w:b/>
          <w:color w:val="000000"/>
        </w:rPr>
      </w:pPr>
      <w:r>
        <w:rPr>
          <w:noProof/>
          <w:lang w:eastAsia="pl-PL" w:bidi="ar-SA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097BF391" wp14:editId="733BB8BF">
                <wp:simplePos x="0" y="0"/>
                <wp:positionH relativeFrom="column">
                  <wp:posOffset>3175</wp:posOffset>
                </wp:positionH>
                <wp:positionV relativeFrom="paragraph">
                  <wp:posOffset>121920</wp:posOffset>
                </wp:positionV>
                <wp:extent cx="2178050" cy="1200150"/>
                <wp:effectExtent l="0" t="0" r="12700" b="19050"/>
                <wp:wrapSquare wrapText="bothSides"/>
                <wp:docPr id="9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178050" cy="1200150"/>
                        </a:xfrm>
                        <a:prstGeom prst="rect">
                          <a:avLst/>
                        </a:prstGeom>
                        <a:noFill/>
                        <a:ln w="75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78FF1CA" w14:textId="77777777" w:rsidR="00BF2805" w:rsidRDefault="00BF2805" w:rsidP="00BF2805">
                            <w:pPr>
                              <w:jc w:val="center"/>
                              <w:rPr>
                                <w:rFonts w:eastAsia="Times New Roman"/>
                                <w:i/>
                                <w:sz w:val="18"/>
                                <w:lang w:eastAsia="ar-SA"/>
                              </w:rPr>
                            </w:pPr>
                          </w:p>
                          <w:p w14:paraId="383B80B0" w14:textId="77777777" w:rsidR="00BF2805" w:rsidRDefault="00BF2805" w:rsidP="00BF2805">
                            <w:pPr>
                              <w:jc w:val="center"/>
                              <w:rPr>
                                <w:rFonts w:eastAsia="Times New Roman"/>
                                <w:i/>
                                <w:sz w:val="18"/>
                                <w:lang w:eastAsia="ar-SA"/>
                              </w:rPr>
                            </w:pPr>
                          </w:p>
                          <w:p w14:paraId="5DC4C384" w14:textId="77777777" w:rsidR="00BF2805" w:rsidRDefault="00BF2805" w:rsidP="00BF2805">
                            <w:pPr>
                              <w:jc w:val="center"/>
                              <w:rPr>
                                <w:rFonts w:eastAsia="Times New Roman"/>
                                <w:i/>
                                <w:sz w:val="18"/>
                                <w:lang w:eastAsia="ar-SA"/>
                              </w:rPr>
                            </w:pPr>
                          </w:p>
                          <w:p w14:paraId="608D8827" w14:textId="77777777" w:rsidR="00BF2805" w:rsidRDefault="00BF2805" w:rsidP="00BF2805">
                            <w:pPr>
                              <w:jc w:val="center"/>
                              <w:rPr>
                                <w:rFonts w:eastAsia="Times New Roman"/>
                                <w:i/>
                                <w:sz w:val="18"/>
                                <w:lang w:eastAsia="ar-SA"/>
                              </w:rPr>
                            </w:pPr>
                          </w:p>
                          <w:p w14:paraId="30AD1AE8" w14:textId="77777777" w:rsidR="00BF2805" w:rsidRDefault="00BF2805" w:rsidP="00BF2805">
                            <w:pPr>
                              <w:jc w:val="center"/>
                              <w:rPr>
                                <w:rFonts w:eastAsia="Times New Roman"/>
                                <w:i/>
                                <w:sz w:val="18"/>
                                <w:lang w:eastAsia="ar-SA"/>
                              </w:rPr>
                            </w:pPr>
                          </w:p>
                          <w:p w14:paraId="7BEE0ED8" w14:textId="77777777" w:rsidR="00BF2805" w:rsidRPr="006D20CB" w:rsidRDefault="00BF2805" w:rsidP="00BF2805">
                            <w:pPr>
                              <w:jc w:val="center"/>
                              <w:rPr>
                                <w:rFonts w:eastAsia="Times New Roman"/>
                                <w:i/>
                                <w:sz w:val="18"/>
                                <w:szCs w:val="18"/>
                                <w:lang w:eastAsia="ar-SA"/>
                              </w:rPr>
                            </w:pPr>
                            <w:r w:rsidRPr="006D20CB">
                              <w:rPr>
                                <w:rFonts w:eastAsia="Times New Roman"/>
                                <w:i/>
                                <w:sz w:val="18"/>
                                <w:szCs w:val="18"/>
                                <w:lang w:eastAsia="ar-SA"/>
                              </w:rPr>
                              <w:t>(pełna nazwa/firma Wykonawcy, adres</w:t>
                            </w:r>
                          </w:p>
                          <w:p w14:paraId="76BC6921" w14:textId="77777777" w:rsidR="00BF2805" w:rsidRPr="006D20CB" w:rsidRDefault="00BF2805" w:rsidP="00BF2805">
                            <w:pPr>
                              <w:jc w:val="center"/>
                              <w:rPr>
                                <w:rFonts w:cs="Times New Roman"/>
                                <w:i/>
                                <w:sz w:val="18"/>
                                <w:szCs w:val="18"/>
                              </w:rPr>
                            </w:pPr>
                            <w:r w:rsidRPr="006D20CB">
                              <w:rPr>
                                <w:rFonts w:cs="Times New Roman"/>
                                <w:i/>
                                <w:sz w:val="18"/>
                                <w:szCs w:val="18"/>
                              </w:rPr>
                              <w:t>w zależności od podmiotu:</w:t>
                            </w:r>
                          </w:p>
                          <w:p w14:paraId="351A1026" w14:textId="77777777" w:rsidR="00BF2805" w:rsidRPr="006D20CB" w:rsidRDefault="00BF2805" w:rsidP="00BF2805">
                            <w:pPr>
                              <w:jc w:val="center"/>
                              <w:rPr>
                                <w:rFonts w:eastAsia="Times New Roman" w:cs="Times New Roman"/>
                                <w:i/>
                                <w:sz w:val="18"/>
                                <w:szCs w:val="18"/>
                                <w:lang w:eastAsia="ar-SA"/>
                              </w:rPr>
                            </w:pPr>
                            <w:r w:rsidRPr="006D20CB">
                              <w:rPr>
                                <w:rFonts w:cs="Times New Roman"/>
                                <w:i/>
                                <w:sz w:val="18"/>
                                <w:szCs w:val="18"/>
                              </w:rPr>
                              <w:t>NIP/PESEL, KRS/CEiDG)</w:t>
                            </w:r>
                          </w:p>
                        </w:txbxContent>
                      </wps:txbx>
                      <wps:bodyPr vert="horz" wrap="square" lIns="100437" tIns="54717" rIns="100437" bIns="54717" anchor="t" anchorCtr="0" compatLnSpc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97BF391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left:0;text-align:left;margin-left:.25pt;margin-top:9.6pt;width:171.5pt;height:94.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" filled="f" strokeweight=".02106mm">
                <v:path arrowok="t"/>
                <v:textbox inset="2.78992mm,1.51992mm,2.78992mm,1.51992mm">
                  <w:txbxContent>
                    <w:p w14:paraId="078FF1CA" w14:textId="77777777" w:rsidR="00BF2805" w:rsidRDefault="00BF2805" w:rsidP="00BF2805">
                      <w:pPr>
                        <w:jc w:val="center"/>
                        <w:rPr>
                          <w:rFonts w:eastAsia="Times New Roman"/>
                          <w:i/>
                          <w:sz w:val="18"/>
                          <w:lang w:eastAsia="ar-SA"/>
                        </w:rPr>
                      </w:pPr>
                    </w:p>
                    <w:p w14:paraId="383B80B0" w14:textId="77777777" w:rsidR="00BF2805" w:rsidRDefault="00BF2805" w:rsidP="00BF2805">
                      <w:pPr>
                        <w:jc w:val="center"/>
                        <w:rPr>
                          <w:rFonts w:eastAsia="Times New Roman"/>
                          <w:i/>
                          <w:sz w:val="18"/>
                          <w:lang w:eastAsia="ar-SA"/>
                        </w:rPr>
                      </w:pPr>
                    </w:p>
                    <w:p w14:paraId="5DC4C384" w14:textId="77777777" w:rsidR="00BF2805" w:rsidRDefault="00BF2805" w:rsidP="00BF2805">
                      <w:pPr>
                        <w:jc w:val="center"/>
                        <w:rPr>
                          <w:rFonts w:eastAsia="Times New Roman"/>
                          <w:i/>
                          <w:sz w:val="18"/>
                          <w:lang w:eastAsia="ar-SA"/>
                        </w:rPr>
                      </w:pPr>
                    </w:p>
                    <w:p w14:paraId="608D8827" w14:textId="77777777" w:rsidR="00BF2805" w:rsidRDefault="00BF2805" w:rsidP="00BF2805">
                      <w:pPr>
                        <w:jc w:val="center"/>
                        <w:rPr>
                          <w:rFonts w:eastAsia="Times New Roman"/>
                          <w:i/>
                          <w:sz w:val="18"/>
                          <w:lang w:eastAsia="ar-SA"/>
                        </w:rPr>
                      </w:pPr>
                    </w:p>
                    <w:p w14:paraId="30AD1AE8" w14:textId="77777777" w:rsidR="00BF2805" w:rsidRDefault="00BF2805" w:rsidP="00BF2805">
                      <w:pPr>
                        <w:jc w:val="center"/>
                        <w:rPr>
                          <w:rFonts w:eastAsia="Times New Roman"/>
                          <w:i/>
                          <w:sz w:val="18"/>
                          <w:lang w:eastAsia="ar-SA"/>
                        </w:rPr>
                      </w:pPr>
                    </w:p>
                    <w:p w14:paraId="7BEE0ED8" w14:textId="77777777" w:rsidR="00BF2805" w:rsidRPr="006D20CB" w:rsidRDefault="00BF2805" w:rsidP="00BF2805">
                      <w:pPr>
                        <w:jc w:val="center"/>
                        <w:rPr>
                          <w:rFonts w:eastAsia="Times New Roman"/>
                          <w:i/>
                          <w:sz w:val="18"/>
                          <w:szCs w:val="18"/>
                          <w:lang w:eastAsia="ar-SA"/>
                        </w:rPr>
                      </w:pPr>
                      <w:r w:rsidRPr="006D20CB">
                        <w:rPr>
                          <w:rFonts w:eastAsia="Times New Roman"/>
                          <w:i/>
                          <w:sz w:val="18"/>
                          <w:szCs w:val="18"/>
                          <w:lang w:eastAsia="ar-SA"/>
                        </w:rPr>
                        <w:t>(pełna nazwa/firma Wykonawcy, adres</w:t>
                      </w:r>
                    </w:p>
                    <w:p w14:paraId="76BC6921" w14:textId="77777777" w:rsidR="00BF2805" w:rsidRPr="006D20CB" w:rsidRDefault="00BF2805" w:rsidP="00BF2805">
                      <w:pPr>
                        <w:jc w:val="center"/>
                        <w:rPr>
                          <w:rFonts w:cs="Times New Roman"/>
                          <w:i/>
                          <w:sz w:val="18"/>
                          <w:szCs w:val="18"/>
                        </w:rPr>
                      </w:pPr>
                      <w:r w:rsidRPr="006D20CB">
                        <w:rPr>
                          <w:rFonts w:cs="Times New Roman"/>
                          <w:i/>
                          <w:sz w:val="18"/>
                          <w:szCs w:val="18"/>
                        </w:rPr>
                        <w:t>w zależności od podmiotu:</w:t>
                      </w:r>
                    </w:p>
                    <w:p w14:paraId="351A1026" w14:textId="77777777" w:rsidR="00BF2805" w:rsidRPr="006D20CB" w:rsidRDefault="00BF2805" w:rsidP="00BF2805">
                      <w:pPr>
                        <w:jc w:val="center"/>
                        <w:rPr>
                          <w:rFonts w:eastAsia="Times New Roman" w:cs="Times New Roman"/>
                          <w:i/>
                          <w:sz w:val="18"/>
                          <w:szCs w:val="18"/>
                          <w:lang w:eastAsia="ar-SA"/>
                        </w:rPr>
                      </w:pPr>
                      <w:r w:rsidRPr="006D20CB">
                        <w:rPr>
                          <w:rFonts w:cs="Times New Roman"/>
                          <w:i/>
                          <w:sz w:val="18"/>
                          <w:szCs w:val="18"/>
                        </w:rPr>
                        <w:t>NIP/PESEL, KRS/CEiDG)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b/>
          <w:color w:val="000000"/>
        </w:rPr>
        <w:t>Załącznik nr 1</w:t>
      </w:r>
    </w:p>
    <w:p w14:paraId="1F0F74CF" w14:textId="1C91BCB3" w:rsidR="00BF2805" w:rsidRDefault="00BF2805" w:rsidP="00BF2805">
      <w:pPr>
        <w:jc w:val="right"/>
      </w:pPr>
      <w:r>
        <w:rPr>
          <w:color w:val="000000"/>
        </w:rPr>
        <w:t>do SWZ</w:t>
      </w:r>
    </w:p>
    <w:p w14:paraId="2F00FE2B" w14:textId="77777777" w:rsidR="00BF2805" w:rsidRPr="008132BF" w:rsidRDefault="00BF2805" w:rsidP="00BF2805">
      <w:pPr>
        <w:jc w:val="right"/>
        <w:rPr>
          <w:i/>
          <w:sz w:val="22"/>
          <w:szCs w:val="22"/>
          <w:u w:val="single"/>
        </w:rPr>
      </w:pPr>
      <w:r>
        <w:rPr>
          <w:i/>
          <w:sz w:val="22"/>
          <w:szCs w:val="22"/>
          <w:u w:val="single"/>
        </w:rPr>
        <w:t>z</w:t>
      </w:r>
      <w:r w:rsidRPr="008132BF">
        <w:rPr>
          <w:i/>
          <w:sz w:val="22"/>
          <w:szCs w:val="22"/>
          <w:u w:val="single"/>
        </w:rPr>
        <w:t>ałącznik należy złożyć wraz z ofertą</w:t>
      </w:r>
    </w:p>
    <w:p w14:paraId="542390B6" w14:textId="77777777" w:rsidR="00BF2805" w:rsidRPr="00935FEC" w:rsidRDefault="00BF2805" w:rsidP="00BF2805">
      <w:pPr>
        <w:jc w:val="right"/>
      </w:pPr>
    </w:p>
    <w:p w14:paraId="73736ED4" w14:textId="73FFF511" w:rsidR="00BF2805" w:rsidRDefault="00BF2805" w:rsidP="00BF2805">
      <w:pPr>
        <w:pStyle w:val="Standard"/>
        <w:ind w:left="2552"/>
        <w:jc w:val="both"/>
        <w:rPr>
          <w:rFonts w:eastAsia="Times New Roman" w:cs="Times New Roman"/>
          <w:b/>
          <w:color w:val="000000"/>
          <w:sz w:val="22"/>
          <w:szCs w:val="22"/>
        </w:rPr>
      </w:pPr>
    </w:p>
    <w:p w14:paraId="3D697D1F" w14:textId="23809E47" w:rsidR="00857022" w:rsidRDefault="00857022" w:rsidP="00BF2805">
      <w:pPr>
        <w:pStyle w:val="Standard"/>
        <w:ind w:left="2552"/>
        <w:jc w:val="both"/>
        <w:rPr>
          <w:rFonts w:eastAsia="Times New Roman" w:cs="Times New Roman"/>
          <w:b/>
          <w:color w:val="000000"/>
          <w:sz w:val="22"/>
          <w:szCs w:val="22"/>
        </w:rPr>
      </w:pPr>
    </w:p>
    <w:p w14:paraId="1844D33A" w14:textId="23680BD9" w:rsidR="00857022" w:rsidRDefault="00857022" w:rsidP="00BF2805">
      <w:pPr>
        <w:pStyle w:val="Standard"/>
        <w:ind w:left="2552"/>
        <w:jc w:val="both"/>
        <w:rPr>
          <w:rFonts w:eastAsia="Times New Roman" w:cs="Times New Roman"/>
          <w:b/>
          <w:color w:val="000000"/>
          <w:sz w:val="22"/>
          <w:szCs w:val="22"/>
        </w:rPr>
      </w:pPr>
    </w:p>
    <w:p w14:paraId="699B4B03" w14:textId="0599A15D" w:rsidR="00857022" w:rsidRDefault="00857022" w:rsidP="00BF2805">
      <w:pPr>
        <w:pStyle w:val="Standard"/>
        <w:ind w:left="2552"/>
        <w:jc w:val="both"/>
        <w:rPr>
          <w:rFonts w:eastAsia="Times New Roman" w:cs="Times New Roman"/>
          <w:b/>
          <w:color w:val="000000"/>
          <w:sz w:val="22"/>
          <w:szCs w:val="22"/>
        </w:rPr>
      </w:pPr>
    </w:p>
    <w:p w14:paraId="26EF45A2" w14:textId="135DE11E" w:rsidR="00857022" w:rsidRPr="00C9110D" w:rsidRDefault="00857022" w:rsidP="00857022">
      <w:pPr>
        <w:spacing w:line="264" w:lineRule="auto"/>
        <w:rPr>
          <w:rFonts w:cs="Times New Roman"/>
          <w:color w:val="000000"/>
        </w:rPr>
      </w:pPr>
    </w:p>
    <w:p w14:paraId="444F1F42" w14:textId="6EDCEB07" w:rsidR="00857022" w:rsidRDefault="00857022" w:rsidP="00857022">
      <w:pPr>
        <w:jc w:val="both"/>
        <w:rPr>
          <w:rFonts w:cs="Times New Roman"/>
          <w:color w:val="000000"/>
          <w:sz w:val="18"/>
          <w:szCs w:val="18"/>
        </w:rPr>
      </w:pPr>
    </w:p>
    <w:p w14:paraId="2A6F04CA" w14:textId="2C316514" w:rsidR="00857022" w:rsidRDefault="00857022" w:rsidP="00857022">
      <w:pPr>
        <w:jc w:val="both"/>
        <w:rPr>
          <w:rFonts w:cs="Times New Roman"/>
          <w:color w:val="000000"/>
          <w:sz w:val="18"/>
          <w:szCs w:val="18"/>
        </w:rPr>
      </w:pPr>
      <w:r>
        <w:rPr>
          <w:noProof/>
          <w:lang w:eastAsia="pl-PL" w:bidi="ar-SA"/>
        </w:rPr>
        <mc:AlternateContent>
          <mc:Choice Requires="wps">
            <w:drawing>
              <wp:anchor distT="0" distB="0" distL="114935" distR="114935" simplePos="0" relativeHeight="251679232" behindDoc="0" locked="0" layoutInCell="1" allowOverlap="1" wp14:anchorId="75A2D7D2" wp14:editId="7DFF7BB7">
                <wp:simplePos x="0" y="0"/>
                <wp:positionH relativeFrom="margin">
                  <wp:align>right</wp:align>
                </wp:positionH>
                <wp:positionV relativeFrom="paragraph">
                  <wp:posOffset>9525</wp:posOffset>
                </wp:positionV>
                <wp:extent cx="5737860" cy="628650"/>
                <wp:effectExtent l="0" t="0" r="15240" b="19050"/>
                <wp:wrapSquare wrapText="bothSides"/>
                <wp:docPr id="4" name="Pole tekstow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37860" cy="628650"/>
                        </a:xfrm>
                        <a:prstGeom prst="rect">
                          <a:avLst/>
                        </a:prstGeom>
                        <a:noFill/>
                        <a:ln w="63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95701D" w14:textId="77777777" w:rsidR="00857022" w:rsidRDefault="00857022" w:rsidP="00D4717A">
                            <w:pPr>
                              <w:jc w:val="center"/>
                              <w:rPr>
                                <w:rFonts w:eastAsia="Times New Roman" w:cs="Times New Roman"/>
                                <w:b/>
                                <w:sz w:val="28"/>
                                <w:szCs w:val="28"/>
                                <w:lang w:bidi="ar-SA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OPIS PRZEDMIOTU ZAMÓWIENIA</w:t>
                            </w:r>
                          </w:p>
                          <w:p w14:paraId="7BFAC42D" w14:textId="77777777" w:rsidR="00857022" w:rsidRDefault="00857022" w:rsidP="00D4717A">
                            <w:pPr>
                              <w:jc w:val="center"/>
                              <w:rPr>
                                <w:rFonts w:eastAsia="Times New Roman" w:cs="Times New Roman"/>
                                <w:b/>
                                <w:sz w:val="28"/>
                                <w:szCs w:val="28"/>
                                <w:lang w:bidi="ar-SA"/>
                              </w:rPr>
                            </w:pPr>
                            <w:r>
                              <w:rPr>
                                <w:rFonts w:eastAsia="Times New Roman" w:cs="Times New Roman"/>
                                <w:b/>
                                <w:sz w:val="28"/>
                                <w:szCs w:val="28"/>
                                <w:lang w:bidi="ar-SA"/>
                              </w:rPr>
                              <w:t>FORMULARZ CENOWY</w:t>
                            </w:r>
                          </w:p>
                        </w:txbxContent>
                      </wps:txbx>
                      <wps:bodyPr rot="0" vert="horz" wrap="square" lIns="100330" tIns="54610" rIns="100330" bIns="5461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A2D7D2" id="Pole tekstowe 4" o:spid="_x0000_s1027" type="#_x0000_t202" style="position:absolute;left:0;text-align:left;margin-left:400.6pt;margin-top:.75pt;width:451.8pt;height:49.5pt;z-index:251679232;visibility:visible;mso-wrap-style:square;mso-width-percent:0;mso-height-percent:0;mso-wrap-distance-left:9.05pt;mso-wrap-distance-top:0;mso-wrap-distance-right:9.05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" filled="f" strokeweight=".05pt">
                <v:textbox inset="7.9pt,4.3pt,7.9pt,4.3pt">
                  <w:txbxContent>
                    <w:p w14:paraId="2C95701D" w14:textId="77777777" w:rsidR="00857022" w:rsidRDefault="00857022" w:rsidP="00D4717A">
                      <w:pPr>
                        <w:jc w:val="center"/>
                        <w:rPr>
                          <w:rFonts w:eastAsia="Times New Roman" w:cs="Times New Roman"/>
                          <w:b/>
                          <w:sz w:val="28"/>
                          <w:szCs w:val="28"/>
                          <w:lang w:bidi="ar-SA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OPIS PRZEDMIOTU ZAMÓWIENIA</w:t>
                      </w:r>
                    </w:p>
                    <w:p w14:paraId="7BFAC42D" w14:textId="77777777" w:rsidR="00857022" w:rsidRDefault="00857022" w:rsidP="00D4717A">
                      <w:pPr>
                        <w:jc w:val="center"/>
                        <w:rPr>
                          <w:rFonts w:eastAsia="Times New Roman" w:cs="Times New Roman"/>
                          <w:b/>
                          <w:sz w:val="28"/>
                          <w:szCs w:val="28"/>
                          <w:lang w:bidi="ar-SA"/>
                        </w:rPr>
                      </w:pPr>
                      <w:r>
                        <w:rPr>
                          <w:rFonts w:eastAsia="Times New Roman" w:cs="Times New Roman"/>
                          <w:b/>
                          <w:sz w:val="28"/>
                          <w:szCs w:val="28"/>
                          <w:lang w:bidi="ar-SA"/>
                        </w:rPr>
                        <w:t>FORMULARZ CENOWY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6225B5B3" w14:textId="77777777" w:rsidR="00857022" w:rsidRDefault="00857022" w:rsidP="00857022">
      <w:pPr>
        <w:tabs>
          <w:tab w:val="left" w:pos="19482"/>
        </w:tabs>
        <w:spacing w:line="100" w:lineRule="atLeast"/>
        <w:jc w:val="center"/>
        <w:rPr>
          <w:rFonts w:eastAsia="Lucida Sans Unicode" w:cs="Times New Roman"/>
          <w:b/>
          <w:bCs/>
          <w:color w:val="000000"/>
        </w:rPr>
      </w:pPr>
    </w:p>
    <w:p w14:paraId="4E4D2475" w14:textId="77777777" w:rsidR="00857022" w:rsidRDefault="00857022" w:rsidP="00857022">
      <w:pPr>
        <w:tabs>
          <w:tab w:val="left" w:pos="19482"/>
        </w:tabs>
        <w:spacing w:line="100" w:lineRule="atLeast"/>
        <w:jc w:val="center"/>
        <w:rPr>
          <w:rFonts w:eastAsia="Lucida Sans Unicode" w:cs="Times New Roman"/>
          <w:b/>
          <w:bCs/>
          <w:color w:val="000000"/>
        </w:rPr>
      </w:pPr>
    </w:p>
    <w:p w14:paraId="41A121F8" w14:textId="77777777" w:rsidR="00857022" w:rsidRDefault="00857022" w:rsidP="00857022">
      <w:pPr>
        <w:tabs>
          <w:tab w:val="left" w:pos="19482"/>
        </w:tabs>
        <w:spacing w:line="100" w:lineRule="atLeast"/>
        <w:jc w:val="center"/>
        <w:rPr>
          <w:rFonts w:eastAsia="Lucida Sans Unicode" w:cs="Times New Roman"/>
          <w:b/>
          <w:bCs/>
          <w:color w:val="000000"/>
        </w:rPr>
      </w:pPr>
    </w:p>
    <w:p w14:paraId="043AB323" w14:textId="77777777" w:rsidR="00857022" w:rsidRDefault="00857022" w:rsidP="00857022">
      <w:pPr>
        <w:tabs>
          <w:tab w:val="left" w:pos="19482"/>
        </w:tabs>
        <w:spacing w:line="100" w:lineRule="atLeast"/>
        <w:jc w:val="center"/>
        <w:rPr>
          <w:rFonts w:eastAsia="Lucida Sans Unicode" w:cs="Times New Roman"/>
          <w:b/>
          <w:bCs/>
          <w:color w:val="000000"/>
        </w:rPr>
      </w:pPr>
    </w:p>
    <w:p w14:paraId="4BE5F5E0" w14:textId="77777777" w:rsidR="0028337F" w:rsidRDefault="0028337F" w:rsidP="00E47603">
      <w:pPr>
        <w:tabs>
          <w:tab w:val="left" w:pos="5340"/>
        </w:tabs>
        <w:jc w:val="both"/>
        <w:rPr>
          <w:rFonts w:eastAsia="Lucida Sans Unicode" w:cs="Times New Roman"/>
          <w:b/>
          <w:bCs/>
          <w:color w:val="000000"/>
          <w:sz w:val="26"/>
          <w:szCs w:val="26"/>
        </w:rPr>
      </w:pPr>
    </w:p>
    <w:p w14:paraId="328A614C" w14:textId="77777777" w:rsidR="00D4717A" w:rsidRPr="00DA3F34" w:rsidRDefault="00D4717A" w:rsidP="00D4717A">
      <w:pPr>
        <w:tabs>
          <w:tab w:val="left" w:pos="19482"/>
        </w:tabs>
        <w:spacing w:line="100" w:lineRule="atLeast"/>
        <w:jc w:val="center"/>
        <w:rPr>
          <w:rFonts w:eastAsia="Lucida Sans Unicode" w:cs="Times New Roman"/>
          <w:b/>
          <w:bCs/>
          <w:color w:val="000000"/>
          <w:sz w:val="26"/>
          <w:szCs w:val="26"/>
        </w:rPr>
      </w:pPr>
      <w:r w:rsidRPr="00DA3F34">
        <w:rPr>
          <w:rFonts w:eastAsia="Lucida Sans Unicode" w:cs="Times New Roman"/>
          <w:b/>
          <w:bCs/>
          <w:color w:val="000000"/>
          <w:sz w:val="26"/>
          <w:szCs w:val="26"/>
        </w:rPr>
        <w:t xml:space="preserve">Dostawa artykułów </w:t>
      </w:r>
      <w:proofErr w:type="spellStart"/>
      <w:r w:rsidRPr="00DA3F34">
        <w:rPr>
          <w:rFonts w:eastAsia="Lucida Sans Unicode" w:cs="Times New Roman"/>
          <w:b/>
          <w:bCs/>
          <w:color w:val="000000"/>
          <w:sz w:val="26"/>
          <w:szCs w:val="26"/>
        </w:rPr>
        <w:t>sanitarno</w:t>
      </w:r>
      <w:proofErr w:type="spellEnd"/>
      <w:r w:rsidRPr="00DA3F34">
        <w:rPr>
          <w:rFonts w:eastAsia="Lucida Sans Unicode" w:cs="Times New Roman"/>
          <w:b/>
          <w:bCs/>
          <w:color w:val="000000"/>
          <w:sz w:val="26"/>
          <w:szCs w:val="26"/>
        </w:rPr>
        <w:t xml:space="preserve"> – higienicznych z papieru</w:t>
      </w:r>
    </w:p>
    <w:p w14:paraId="01C36A32" w14:textId="77777777" w:rsidR="00D4717A" w:rsidRPr="00DA3F34" w:rsidRDefault="00D4717A" w:rsidP="00D4717A">
      <w:pPr>
        <w:tabs>
          <w:tab w:val="left" w:pos="19482"/>
        </w:tabs>
        <w:spacing w:line="100" w:lineRule="atLeast"/>
        <w:jc w:val="center"/>
        <w:rPr>
          <w:rFonts w:eastAsia="Times New Roman" w:cs="Times New Roman"/>
          <w:b/>
          <w:bCs/>
          <w:color w:val="000000"/>
          <w:sz w:val="26"/>
          <w:szCs w:val="26"/>
          <w:lang w:bidi="ar-SA"/>
        </w:rPr>
      </w:pPr>
      <w:r w:rsidRPr="00DA3F34">
        <w:rPr>
          <w:rFonts w:eastAsia="Lucida Sans Unicode" w:cs="Times New Roman"/>
          <w:b/>
          <w:bCs/>
          <w:color w:val="000000"/>
          <w:sz w:val="26"/>
          <w:szCs w:val="26"/>
        </w:rPr>
        <w:t>na potrzeby Teatru Wielkiego – Opery Narodowej</w:t>
      </w:r>
    </w:p>
    <w:p w14:paraId="40CDA9E6" w14:textId="77777777" w:rsidR="00D4717A" w:rsidRPr="00DA3F34" w:rsidRDefault="00D4717A" w:rsidP="00D4717A">
      <w:pPr>
        <w:tabs>
          <w:tab w:val="left" w:pos="19482"/>
        </w:tabs>
        <w:spacing w:line="100" w:lineRule="atLeast"/>
        <w:jc w:val="center"/>
        <w:rPr>
          <w:rFonts w:eastAsia="Times New Roman" w:cs="Times New Roman"/>
          <w:b/>
          <w:bCs/>
          <w:color w:val="000000"/>
          <w:sz w:val="22"/>
          <w:szCs w:val="22"/>
          <w:lang w:bidi="ar-SA"/>
        </w:rPr>
      </w:pPr>
    </w:p>
    <w:p w14:paraId="53AE4534" w14:textId="60F22100" w:rsidR="00AB2B53" w:rsidRDefault="00AB2B53" w:rsidP="00AB2B53">
      <w:pPr>
        <w:tabs>
          <w:tab w:val="left" w:pos="19482"/>
        </w:tabs>
        <w:spacing w:line="100" w:lineRule="atLeast"/>
        <w:rPr>
          <w:rFonts w:eastAsia="Times New Roman" w:cs="Times New Roman"/>
          <w:b/>
          <w:bCs/>
          <w:color w:val="000000"/>
          <w:lang w:bidi="ar-SA"/>
        </w:rPr>
      </w:pPr>
      <w:r>
        <w:rPr>
          <w:rFonts w:eastAsia="Times New Roman" w:cs="Times New Roman"/>
          <w:b/>
          <w:bCs/>
          <w:color w:val="000000"/>
          <w:lang w:bidi="ar-SA"/>
        </w:rPr>
        <w:t>Sprawa nr ZP.260.</w:t>
      </w:r>
      <w:r w:rsidR="00F77BE6">
        <w:rPr>
          <w:rFonts w:eastAsia="Times New Roman" w:cs="Times New Roman"/>
          <w:b/>
          <w:bCs/>
          <w:color w:val="000000"/>
          <w:lang w:bidi="ar-SA"/>
        </w:rPr>
        <w:t>7</w:t>
      </w:r>
      <w:r>
        <w:rPr>
          <w:rFonts w:eastAsia="Times New Roman" w:cs="Times New Roman"/>
          <w:b/>
          <w:bCs/>
          <w:color w:val="000000"/>
          <w:lang w:bidi="ar-SA"/>
        </w:rPr>
        <w:t>.202</w:t>
      </w:r>
      <w:r w:rsidR="001207A4">
        <w:rPr>
          <w:rFonts w:eastAsia="Times New Roman" w:cs="Times New Roman"/>
          <w:b/>
          <w:bCs/>
          <w:color w:val="000000"/>
          <w:lang w:bidi="ar-SA"/>
        </w:rPr>
        <w:t>6</w:t>
      </w:r>
    </w:p>
    <w:p w14:paraId="5FA1B25B" w14:textId="77777777" w:rsidR="00AB2B53" w:rsidRDefault="00AB2B53" w:rsidP="00AB2B53">
      <w:pPr>
        <w:tabs>
          <w:tab w:val="left" w:pos="19482"/>
        </w:tabs>
        <w:spacing w:line="100" w:lineRule="atLeast"/>
        <w:jc w:val="center"/>
        <w:rPr>
          <w:rFonts w:eastAsia="Lucida Sans Unicode" w:cs="Times New Roman"/>
          <w:color w:val="000000"/>
          <w:shd w:val="clear" w:color="auto" w:fill="FFFFFF"/>
        </w:rPr>
      </w:pPr>
    </w:p>
    <w:p w14:paraId="59443E6D" w14:textId="14CAF7EB" w:rsidR="00AB2B53" w:rsidRPr="003F2490" w:rsidRDefault="00AB2B53" w:rsidP="00AB2B53">
      <w:pPr>
        <w:widowControl w:val="0"/>
        <w:numPr>
          <w:ilvl w:val="0"/>
          <w:numId w:val="105"/>
        </w:numPr>
        <w:autoSpaceDN/>
        <w:spacing w:after="240" w:line="100" w:lineRule="atLeast"/>
        <w:ind w:right="-1"/>
        <w:jc w:val="both"/>
        <w:textAlignment w:val="auto"/>
        <w:rPr>
          <w:rFonts w:eastAsia="Lucida Sans Unicode" w:cs="Times New Roman"/>
          <w:color w:val="000000"/>
          <w:sz w:val="22"/>
          <w:szCs w:val="22"/>
          <w:shd w:val="clear" w:color="auto" w:fill="FFFFFF"/>
        </w:rPr>
      </w:pPr>
      <w:r w:rsidRPr="003F2490">
        <w:rPr>
          <w:rFonts w:eastAsia="Times New Roman,Lucida Sans Uni" w:cs="Times New Roman"/>
          <w:color w:val="000000"/>
          <w:sz w:val="22"/>
          <w:szCs w:val="22"/>
          <w:shd w:val="clear" w:color="auto" w:fill="FFFFFF"/>
        </w:rPr>
        <w:t xml:space="preserve">Przedmiotem zamówienia jest dostawa artykułów </w:t>
      </w:r>
      <w:proofErr w:type="spellStart"/>
      <w:r w:rsidRPr="003F2490">
        <w:rPr>
          <w:rFonts w:eastAsia="Times New Roman,Lucida Sans Uni" w:cs="Times New Roman"/>
          <w:color w:val="000000"/>
          <w:sz w:val="22"/>
          <w:szCs w:val="22"/>
          <w:shd w:val="clear" w:color="auto" w:fill="FFFFFF"/>
        </w:rPr>
        <w:t>sanitarno</w:t>
      </w:r>
      <w:proofErr w:type="spellEnd"/>
      <w:r w:rsidRPr="003F2490">
        <w:rPr>
          <w:rFonts w:eastAsia="Times New Roman,Lucida Sans Uni" w:cs="Times New Roman"/>
          <w:color w:val="000000"/>
          <w:sz w:val="22"/>
          <w:szCs w:val="22"/>
          <w:shd w:val="clear" w:color="auto" w:fill="FFFFFF"/>
        </w:rPr>
        <w:t xml:space="preserve"> – higienicznych tj. wyrobów higienicznych z papieru</w:t>
      </w:r>
      <w:r w:rsidR="00A65CB4">
        <w:rPr>
          <w:rFonts w:eastAsia="Times New Roman,Lucida Sans Uni" w:cs="Times New Roman"/>
          <w:color w:val="000000"/>
          <w:sz w:val="22"/>
          <w:szCs w:val="22"/>
          <w:shd w:val="clear" w:color="auto" w:fill="FFFFFF"/>
        </w:rPr>
        <w:t xml:space="preserve"> </w:t>
      </w:r>
      <w:r w:rsidRPr="003F2490">
        <w:rPr>
          <w:rFonts w:eastAsia="Times New Roman,Lucida Sans Uni" w:cs="Times New Roman"/>
          <w:color w:val="000000"/>
          <w:sz w:val="22"/>
          <w:szCs w:val="22"/>
          <w:shd w:val="clear" w:color="auto" w:fill="FFFFFF"/>
        </w:rPr>
        <w:t>na potrzeby Teatru Wielkiego – Opery Narodowej. Szczegółowe zasady realizacji zamówienia zostały określone w projektowanych postanowieniach umowy stanowiących załącznik nr 4 do SWZ.</w:t>
      </w:r>
    </w:p>
    <w:p w14:paraId="2A1BAE9F" w14:textId="77777777" w:rsidR="00AB2B53" w:rsidRPr="003F2490" w:rsidRDefault="00AB2B53" w:rsidP="00AB2B53">
      <w:pPr>
        <w:widowControl w:val="0"/>
        <w:numPr>
          <w:ilvl w:val="0"/>
          <w:numId w:val="105"/>
        </w:numPr>
        <w:autoSpaceDN/>
        <w:spacing w:after="240" w:line="100" w:lineRule="atLeast"/>
        <w:ind w:right="-1"/>
        <w:jc w:val="both"/>
        <w:textAlignment w:val="auto"/>
        <w:rPr>
          <w:rFonts w:eastAsia="Lucida Sans Unicode" w:cs="Times New Roman"/>
          <w:color w:val="000000"/>
          <w:sz w:val="22"/>
          <w:szCs w:val="22"/>
          <w:shd w:val="clear" w:color="auto" w:fill="FFFFFF"/>
        </w:rPr>
      </w:pPr>
      <w:r w:rsidRPr="003F2490">
        <w:rPr>
          <w:rFonts w:eastAsia="Times New Roman,Lucida Sans Uni" w:cs="Times New Roman"/>
          <w:color w:val="000000"/>
          <w:sz w:val="22"/>
          <w:szCs w:val="22"/>
          <w:shd w:val="clear" w:color="auto" w:fill="FFFFFF"/>
        </w:rPr>
        <w:t>Wykonawca zobowiązany jest dostarczyć wszystkie zaoferowane artykuły do siedziby Zamawiającego (Warszawa, Plac Teatralny 1) własnym transportem i na własny koszt w termin wskazanym w złożonej ofercie.</w:t>
      </w:r>
    </w:p>
    <w:p w14:paraId="0306C722" w14:textId="77777777" w:rsidR="00AB2B53" w:rsidRPr="003F2490" w:rsidRDefault="00AB2B53" w:rsidP="00AB2B53">
      <w:pPr>
        <w:widowControl w:val="0"/>
        <w:numPr>
          <w:ilvl w:val="0"/>
          <w:numId w:val="105"/>
        </w:numPr>
        <w:autoSpaceDN/>
        <w:spacing w:after="240" w:line="100" w:lineRule="atLeast"/>
        <w:ind w:right="-1"/>
        <w:jc w:val="both"/>
        <w:textAlignment w:val="auto"/>
        <w:rPr>
          <w:rFonts w:eastAsia="Lucida Sans Unicode" w:cs="Times New Roman"/>
          <w:color w:val="000000"/>
          <w:sz w:val="22"/>
          <w:szCs w:val="22"/>
          <w:shd w:val="clear" w:color="auto" w:fill="FFFFFF"/>
        </w:rPr>
      </w:pPr>
      <w:r w:rsidRPr="003F2490">
        <w:rPr>
          <w:rFonts w:eastAsia="Lucida Sans Unicode" w:cs="Times New Roman"/>
          <w:color w:val="000000"/>
          <w:sz w:val="22"/>
          <w:szCs w:val="22"/>
          <w:shd w:val="clear" w:color="auto" w:fill="FFFFFF"/>
        </w:rPr>
        <w:t>Wszystkie dostarczone artykuły muszą być fabrycznie nowe wolne od wad.</w:t>
      </w:r>
    </w:p>
    <w:p w14:paraId="36120DC3" w14:textId="6A7EE822" w:rsidR="00AB2B53" w:rsidRPr="003F2490" w:rsidRDefault="00AB2B53" w:rsidP="00AB2B53">
      <w:pPr>
        <w:widowControl w:val="0"/>
        <w:numPr>
          <w:ilvl w:val="0"/>
          <w:numId w:val="105"/>
        </w:numPr>
        <w:autoSpaceDN/>
        <w:jc w:val="both"/>
        <w:textAlignment w:val="auto"/>
        <w:rPr>
          <w:rFonts w:cs="Times New Roman"/>
          <w:sz w:val="22"/>
          <w:szCs w:val="22"/>
        </w:rPr>
      </w:pPr>
      <w:r w:rsidRPr="003F2490">
        <w:rPr>
          <w:rFonts w:cs="Times New Roman"/>
          <w:sz w:val="22"/>
          <w:szCs w:val="22"/>
        </w:rPr>
        <w:t xml:space="preserve">W kolumnie pn. „Nazwa artykułu” </w:t>
      </w:r>
      <w:r w:rsidRPr="003F2490">
        <w:rPr>
          <w:rFonts w:cs="Times New Roman"/>
          <w:i/>
          <w:iCs/>
          <w:sz w:val="22"/>
          <w:szCs w:val="22"/>
        </w:rPr>
        <w:t>Formularza cenowego</w:t>
      </w:r>
      <w:r w:rsidRPr="003F2490">
        <w:rPr>
          <w:rFonts w:cs="Times New Roman"/>
          <w:sz w:val="22"/>
          <w:szCs w:val="22"/>
        </w:rPr>
        <w:t xml:space="preserve"> należy podać </w:t>
      </w:r>
      <w:r w:rsidRPr="003F2490">
        <w:rPr>
          <w:rFonts w:cs="Times New Roman"/>
          <w:b/>
          <w:bCs/>
          <w:sz w:val="22"/>
          <w:szCs w:val="22"/>
          <w:u w:val="single"/>
        </w:rPr>
        <w:t>nazwę oraz producenta</w:t>
      </w:r>
      <w:r w:rsidRPr="003F2490">
        <w:rPr>
          <w:rFonts w:cs="Times New Roman"/>
          <w:sz w:val="22"/>
          <w:szCs w:val="22"/>
        </w:rPr>
        <w:t xml:space="preserve"> oferowanych przez Wykonawcę artykułów.</w:t>
      </w:r>
    </w:p>
    <w:p w14:paraId="6DA6C456" w14:textId="77777777" w:rsidR="00AB2B53" w:rsidRPr="003F2490" w:rsidRDefault="00AB2B53" w:rsidP="00AB2B53">
      <w:pPr>
        <w:ind w:left="380"/>
        <w:jc w:val="both"/>
        <w:rPr>
          <w:rFonts w:cs="Times New Roman"/>
          <w:sz w:val="22"/>
          <w:szCs w:val="22"/>
        </w:rPr>
      </w:pPr>
    </w:p>
    <w:p w14:paraId="31C70790" w14:textId="77777777" w:rsidR="00AB2B53" w:rsidRPr="003F2490" w:rsidRDefault="00AB2B53" w:rsidP="00AB2B53">
      <w:pPr>
        <w:widowControl w:val="0"/>
        <w:numPr>
          <w:ilvl w:val="0"/>
          <w:numId w:val="105"/>
        </w:numPr>
        <w:autoSpaceDN/>
        <w:jc w:val="both"/>
        <w:textAlignment w:val="auto"/>
        <w:rPr>
          <w:rFonts w:cs="Times New Roman"/>
          <w:sz w:val="22"/>
          <w:szCs w:val="22"/>
        </w:rPr>
      </w:pPr>
      <w:r w:rsidRPr="003F2490">
        <w:rPr>
          <w:rFonts w:cs="Times New Roman"/>
          <w:sz w:val="22"/>
          <w:szCs w:val="22"/>
        </w:rPr>
        <w:t>Zaoferowane przez Wykonawcę artykuły muszą posiadać – spełniać wszystkie parametry wskazane przez Zamawiającego w rubryce pn. „</w:t>
      </w:r>
      <w:r w:rsidRPr="003F2490">
        <w:rPr>
          <w:rFonts w:cs="Times New Roman"/>
          <w:i/>
          <w:iCs/>
          <w:sz w:val="22"/>
          <w:szCs w:val="22"/>
        </w:rPr>
        <w:t>Parametry wymagane”</w:t>
      </w:r>
      <w:r w:rsidRPr="003F2490">
        <w:rPr>
          <w:rFonts w:cs="Times New Roman"/>
          <w:sz w:val="22"/>
          <w:szCs w:val="22"/>
        </w:rPr>
        <w:t>, odpowiednio dla danego rodzaju artykułu.</w:t>
      </w:r>
    </w:p>
    <w:p w14:paraId="3B79DD94" w14:textId="77777777" w:rsidR="00AB2B53" w:rsidRPr="003B7C8C" w:rsidRDefault="00AB2B53" w:rsidP="00AB2B53">
      <w:pPr>
        <w:jc w:val="both"/>
        <w:rPr>
          <w:rFonts w:cs="Times New Roman"/>
        </w:rPr>
      </w:pPr>
    </w:p>
    <w:p w14:paraId="4D364E6E" w14:textId="77777777" w:rsidR="00AB2B53" w:rsidRDefault="00AB2B53" w:rsidP="00AB2B53">
      <w:pPr>
        <w:jc w:val="both"/>
        <w:rPr>
          <w:rFonts w:cs="Times New Roman"/>
        </w:rPr>
      </w:pPr>
    </w:p>
    <w:p w14:paraId="376BBFBB" w14:textId="77777777" w:rsidR="00AB2B53" w:rsidRDefault="00AB2B53" w:rsidP="00AB2B53">
      <w:pPr>
        <w:suppressAutoHyphens w:val="0"/>
        <w:jc w:val="center"/>
        <w:rPr>
          <w:rFonts w:eastAsia="Times New Roman" w:cs="Times New Roman"/>
          <w:b/>
          <w:bCs/>
          <w:sz w:val="26"/>
          <w:szCs w:val="26"/>
          <w:lang w:bidi="ar-SA"/>
        </w:rPr>
      </w:pPr>
    </w:p>
    <w:p w14:paraId="3BA746BF" w14:textId="77777777" w:rsidR="00AB2B53" w:rsidRPr="0053639C" w:rsidRDefault="00AB2B53" w:rsidP="00AB2B53">
      <w:pPr>
        <w:suppressAutoHyphens w:val="0"/>
        <w:jc w:val="center"/>
        <w:rPr>
          <w:rFonts w:eastAsia="Times New Roman" w:cs="Times New Roman"/>
          <w:b/>
          <w:bCs/>
          <w:sz w:val="26"/>
          <w:szCs w:val="26"/>
          <w:lang w:bidi="ar-SA"/>
        </w:rPr>
      </w:pPr>
      <w:r w:rsidRPr="0053639C">
        <w:rPr>
          <w:rFonts w:eastAsia="Times New Roman" w:cs="Times New Roman"/>
          <w:b/>
          <w:bCs/>
          <w:sz w:val="26"/>
          <w:szCs w:val="26"/>
          <w:lang w:bidi="ar-SA"/>
        </w:rPr>
        <w:t>FORMULARZ CENOWY</w:t>
      </w:r>
    </w:p>
    <w:p w14:paraId="1B51D0C0" w14:textId="77777777" w:rsidR="00AB2B53" w:rsidRDefault="00AB2B53" w:rsidP="00AB2B53">
      <w:pPr>
        <w:tabs>
          <w:tab w:val="left" w:pos="323"/>
        </w:tabs>
        <w:spacing w:line="100" w:lineRule="atLeast"/>
        <w:jc w:val="center"/>
        <w:rPr>
          <w:rFonts w:eastAsia="Times New Roman" w:cs="Times New Roman"/>
          <w:b/>
          <w:bCs/>
          <w:color w:val="000000"/>
          <w:lang w:bidi="ar-SA"/>
        </w:rPr>
      </w:pPr>
    </w:p>
    <w:tbl>
      <w:tblPr>
        <w:tblW w:w="993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69"/>
        <w:gridCol w:w="4251"/>
        <w:gridCol w:w="1139"/>
        <w:gridCol w:w="1986"/>
        <w:gridCol w:w="1985"/>
      </w:tblGrid>
      <w:tr w:rsidR="00A65CB4" w14:paraId="0BACFBBC" w14:textId="77777777" w:rsidTr="00632452">
        <w:trPr>
          <w:tblHeader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F54ED" w14:textId="77777777" w:rsidR="00A65CB4" w:rsidRDefault="00A65CB4" w:rsidP="00632452">
            <w:pPr>
              <w:pStyle w:val="Nagwektabeli"/>
              <w:snapToGrid w:val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Lp.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9EB13" w14:textId="77777777" w:rsidR="00A65CB4" w:rsidRDefault="00A65CB4" w:rsidP="00632452">
            <w:pPr>
              <w:pStyle w:val="Nagwektabeli"/>
              <w:rPr>
                <w:rFonts w:ascii="Times New Roman" w:eastAsia="Lucida Sans Unicode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Nazwa artykułu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C3614" w14:textId="77777777" w:rsidR="00A65CB4" w:rsidRDefault="00A65CB4" w:rsidP="00632452">
            <w:pPr>
              <w:pStyle w:val="Nagwektabeli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Ilość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398F8" w14:textId="77777777" w:rsidR="00A65CB4" w:rsidRDefault="00A65CB4" w:rsidP="00632452">
            <w:pPr>
              <w:pStyle w:val="Nagwektabeli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Cena jednostkowa</w:t>
            </w:r>
          </w:p>
          <w:p w14:paraId="35C05E1A" w14:textId="77777777" w:rsidR="00A65CB4" w:rsidRDefault="00A65CB4" w:rsidP="00632452">
            <w:pPr>
              <w:pStyle w:val="Nagwektabeli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brutto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6D686" w14:textId="77777777" w:rsidR="00A65CB4" w:rsidRDefault="00A65CB4" w:rsidP="00632452">
            <w:pPr>
              <w:pStyle w:val="Nagwektabeli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Wartość ogółem</w:t>
            </w:r>
          </w:p>
          <w:p w14:paraId="45C0ACAB" w14:textId="77777777" w:rsidR="00A65CB4" w:rsidRDefault="00A65CB4" w:rsidP="00632452">
            <w:pPr>
              <w:pStyle w:val="Nagwektabeli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brutto</w:t>
            </w:r>
          </w:p>
        </w:tc>
      </w:tr>
      <w:tr w:rsidR="00A65CB4" w14:paraId="23BE47AB" w14:textId="77777777" w:rsidTr="00632452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20616" w14:textId="77777777" w:rsidR="00A65CB4" w:rsidRPr="00FD64CE" w:rsidRDefault="00A65CB4" w:rsidP="00632452">
            <w:pPr>
              <w:pStyle w:val="Zawartotabeli0"/>
              <w:jc w:val="center"/>
              <w:rPr>
                <w:rFonts w:cs="Times New Roman"/>
                <w:b/>
                <w:i/>
                <w:iCs/>
                <w:sz w:val="20"/>
                <w:szCs w:val="20"/>
              </w:rPr>
            </w:pPr>
            <w:r w:rsidRPr="00FD64CE">
              <w:rPr>
                <w:rFonts w:cs="Times New Roman"/>
                <w:b/>
                <w:i/>
                <w:iCs/>
                <w:sz w:val="20"/>
                <w:szCs w:val="20"/>
              </w:rPr>
              <w:t>a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0229B" w14:textId="77777777" w:rsidR="00A65CB4" w:rsidRPr="00FD64CE" w:rsidRDefault="00A65CB4" w:rsidP="00632452">
            <w:pPr>
              <w:pStyle w:val="Zawartotabeli0"/>
              <w:jc w:val="center"/>
              <w:rPr>
                <w:rFonts w:cs="Times New Roman"/>
                <w:b/>
                <w:i/>
                <w:iCs/>
                <w:sz w:val="20"/>
                <w:szCs w:val="20"/>
              </w:rPr>
            </w:pPr>
            <w:r w:rsidRPr="00FD64CE">
              <w:rPr>
                <w:rFonts w:cs="Times New Roman"/>
                <w:b/>
                <w:i/>
                <w:iCs/>
                <w:sz w:val="20"/>
                <w:szCs w:val="20"/>
              </w:rPr>
              <w:t>b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C5904" w14:textId="77777777" w:rsidR="00A65CB4" w:rsidRPr="00FD64CE" w:rsidRDefault="00A65CB4" w:rsidP="00632452">
            <w:pPr>
              <w:pStyle w:val="Zawartotabeli0"/>
              <w:jc w:val="center"/>
              <w:rPr>
                <w:rFonts w:cs="Times New Roman"/>
                <w:b/>
                <w:i/>
                <w:iCs/>
                <w:sz w:val="20"/>
                <w:szCs w:val="20"/>
              </w:rPr>
            </w:pPr>
            <w:r w:rsidRPr="00FD64CE">
              <w:rPr>
                <w:rFonts w:cs="Times New Roman"/>
                <w:b/>
                <w:i/>
                <w:iCs/>
                <w:sz w:val="20"/>
                <w:szCs w:val="20"/>
              </w:rPr>
              <w:t>c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FDDF3" w14:textId="77777777" w:rsidR="00A65CB4" w:rsidRPr="00FD64CE" w:rsidRDefault="00A65CB4" w:rsidP="00632452">
            <w:pPr>
              <w:pStyle w:val="Zawartotabeli0"/>
              <w:jc w:val="center"/>
              <w:rPr>
                <w:rFonts w:cs="Times New Roman"/>
                <w:b/>
                <w:i/>
                <w:iCs/>
                <w:sz w:val="20"/>
                <w:szCs w:val="20"/>
              </w:rPr>
            </w:pPr>
            <w:r w:rsidRPr="00FD64CE">
              <w:rPr>
                <w:rFonts w:cs="Times New Roman"/>
                <w:b/>
                <w:i/>
                <w:iCs/>
                <w:sz w:val="20"/>
                <w:szCs w:val="20"/>
              </w:rPr>
              <w:t>d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2718C" w14:textId="77777777" w:rsidR="00A65CB4" w:rsidRPr="00FD64CE" w:rsidRDefault="00A65CB4" w:rsidP="00632452">
            <w:pPr>
              <w:pStyle w:val="Zawartotabeli0"/>
              <w:jc w:val="center"/>
              <w:rPr>
                <w:rFonts w:cs="Times New Roman"/>
                <w:b/>
                <w:i/>
                <w:iCs/>
                <w:sz w:val="20"/>
                <w:szCs w:val="20"/>
              </w:rPr>
            </w:pPr>
            <w:r w:rsidRPr="00FD64CE">
              <w:rPr>
                <w:rFonts w:cs="Times New Roman"/>
                <w:b/>
                <w:i/>
                <w:iCs/>
                <w:sz w:val="20"/>
                <w:szCs w:val="20"/>
              </w:rPr>
              <w:t>e</w:t>
            </w:r>
          </w:p>
          <w:p w14:paraId="2D9AB92A" w14:textId="77777777" w:rsidR="00A65CB4" w:rsidRPr="00FD64CE" w:rsidRDefault="00A65CB4" w:rsidP="00632452">
            <w:pPr>
              <w:pStyle w:val="Zawartotabeli0"/>
              <w:jc w:val="center"/>
              <w:rPr>
                <w:rFonts w:cs="Times New Roman"/>
                <w:b/>
                <w:i/>
                <w:iCs/>
                <w:sz w:val="20"/>
                <w:szCs w:val="20"/>
              </w:rPr>
            </w:pPr>
            <w:r w:rsidRPr="00FD64CE">
              <w:rPr>
                <w:rFonts w:cs="Times New Roman"/>
                <w:b/>
                <w:i/>
                <w:iCs/>
                <w:sz w:val="20"/>
                <w:szCs w:val="20"/>
              </w:rPr>
              <w:t>(c x d = e)</w:t>
            </w:r>
          </w:p>
        </w:tc>
      </w:tr>
      <w:tr w:rsidR="00852523" w14:paraId="69E95AFF" w14:textId="77777777" w:rsidTr="00BB7DB8">
        <w:trPr>
          <w:trHeight w:val="385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CCA616" w14:textId="77777777" w:rsidR="00852523" w:rsidRDefault="00852523" w:rsidP="00BB7DB8">
            <w:pPr>
              <w:snapToGrid w:val="0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C81C6" w14:textId="77777777" w:rsidR="00852523" w:rsidRPr="00CB58AE" w:rsidRDefault="00852523" w:rsidP="00BB7DB8">
            <w:pPr>
              <w:jc w:val="center"/>
              <w:rPr>
                <w:rFonts w:eastAsia="Tahoma" w:cs="Times New Roman"/>
                <w:b/>
                <w:color w:val="000000"/>
              </w:rPr>
            </w:pPr>
            <w:r w:rsidRPr="00CB58AE">
              <w:rPr>
                <w:rFonts w:eastAsia="Tahoma" w:cs="Times New Roman"/>
                <w:b/>
                <w:color w:val="000000"/>
              </w:rPr>
              <w:t>Papier toaletowy</w:t>
            </w:r>
          </w:p>
          <w:p w14:paraId="6EDB2BFE" w14:textId="77777777" w:rsidR="00852523" w:rsidRPr="00CB58AE" w:rsidRDefault="00852523" w:rsidP="00BB7DB8">
            <w:pPr>
              <w:jc w:val="center"/>
              <w:rPr>
                <w:rFonts w:eastAsia="Tahoma" w:cs="Times New Roman"/>
                <w:color w:val="000000"/>
              </w:rPr>
            </w:pPr>
            <w:r w:rsidRPr="00CB58AE">
              <w:rPr>
                <w:rFonts w:eastAsia="Tahoma" w:cs="Times New Roman"/>
                <w:color w:val="000000"/>
              </w:rPr>
              <w:t>_________________________________________</w:t>
            </w:r>
          </w:p>
          <w:p w14:paraId="6933AFC6" w14:textId="77777777" w:rsidR="00852523" w:rsidRDefault="00852523" w:rsidP="00BB7DB8">
            <w:pPr>
              <w:jc w:val="center"/>
              <w:rPr>
                <w:rFonts w:eastAsia="Tahoma" w:cs="Times New Roman"/>
                <w:color w:val="000000"/>
              </w:rPr>
            </w:pPr>
            <w:r>
              <w:rPr>
                <w:rFonts w:eastAsia="Tahoma" w:cs="Times New Roman"/>
                <w:color w:val="000000"/>
              </w:rPr>
              <w:t>__________________________________________________________________________________</w:t>
            </w:r>
          </w:p>
          <w:p w14:paraId="7EEB2C8C" w14:textId="77777777" w:rsidR="00852523" w:rsidRPr="0038080C" w:rsidRDefault="00852523" w:rsidP="00BB7DB8">
            <w:pPr>
              <w:jc w:val="center"/>
              <w:rPr>
                <w:rFonts w:eastAsia="Tahoma" w:cs="Times New Roman"/>
                <w:i/>
                <w:color w:val="000000"/>
              </w:rPr>
            </w:pPr>
            <w:r>
              <w:rPr>
                <w:rFonts w:eastAsia="Tahoma" w:cs="Times New Roman"/>
                <w:i/>
                <w:color w:val="000000" w:themeColor="text1"/>
              </w:rPr>
              <w:t>nazwa oraz producent oferowanego papieru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18ED19" w14:textId="77777777" w:rsidR="00852523" w:rsidRPr="00CD60C3" w:rsidRDefault="00852523" w:rsidP="00BB7DB8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lang w:eastAsia="pl-PL" w:bidi="ar-SA"/>
              </w:rPr>
            </w:pPr>
            <w:r w:rsidRPr="00CD60C3">
              <w:rPr>
                <w:rFonts w:cs="Times New Roman"/>
                <w:b/>
                <w:bCs/>
                <w:color w:val="000000"/>
              </w:rPr>
              <w:t>2184</w:t>
            </w:r>
          </w:p>
          <w:p w14:paraId="1A4CA3D6" w14:textId="77777777" w:rsidR="00852523" w:rsidRPr="00CD60C3" w:rsidRDefault="00852523" w:rsidP="00BB7DB8">
            <w:pPr>
              <w:snapToGrid w:val="0"/>
              <w:jc w:val="center"/>
              <w:rPr>
                <w:rFonts w:eastAsia="Times New Roman" w:cs="Times New Roman"/>
                <w:b/>
                <w:bCs/>
              </w:rPr>
            </w:pPr>
            <w:r w:rsidRPr="00CD60C3">
              <w:rPr>
                <w:rFonts w:eastAsia="Times New Roman" w:cs="Times New Roman"/>
                <w:b/>
                <w:bCs/>
              </w:rPr>
              <w:t>sztuk</w:t>
            </w:r>
          </w:p>
          <w:p w14:paraId="093614B9" w14:textId="77777777" w:rsidR="00852523" w:rsidRDefault="00852523" w:rsidP="00BB7DB8">
            <w:pPr>
              <w:snapToGrid w:val="0"/>
              <w:jc w:val="center"/>
              <w:rPr>
                <w:rFonts w:cs="Times New Roman"/>
                <w:b/>
                <w:bCs/>
              </w:rPr>
            </w:pPr>
            <w:r w:rsidRPr="00CD60C3">
              <w:rPr>
                <w:rFonts w:eastAsia="Times New Roman" w:cs="Times New Roman"/>
                <w:b/>
                <w:bCs/>
              </w:rPr>
              <w:t>rolek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C5B7B9" w14:textId="77777777" w:rsidR="00852523" w:rsidRDefault="00852523" w:rsidP="00BB7DB8">
            <w:pPr>
              <w:snapToGrid w:val="0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____________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262F18" w14:textId="77777777" w:rsidR="00852523" w:rsidRDefault="00852523" w:rsidP="00BB7DB8">
            <w:pPr>
              <w:snapToGrid w:val="0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____________</w:t>
            </w:r>
          </w:p>
        </w:tc>
      </w:tr>
      <w:tr w:rsidR="00852523" w:rsidRPr="00CF272F" w14:paraId="3444DA6B" w14:textId="77777777" w:rsidTr="00BB7DB8">
        <w:trPr>
          <w:trHeight w:val="385"/>
        </w:trPr>
        <w:tc>
          <w:tcPr>
            <w:tcW w:w="5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4DA14" w14:textId="77777777" w:rsidR="00852523" w:rsidRDefault="00852523" w:rsidP="00BB7DB8">
            <w:pPr>
              <w:snapToGrid w:val="0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F0B42" w14:textId="77777777" w:rsidR="00852523" w:rsidRDefault="00852523" w:rsidP="00BB7DB8">
            <w:pPr>
              <w:jc w:val="center"/>
              <w:rPr>
                <w:rFonts w:eastAsia="Tahoma" w:cs="Times New Roman"/>
                <w:b/>
                <w:color w:val="000000"/>
              </w:rPr>
            </w:pPr>
            <w:r>
              <w:rPr>
                <w:rFonts w:eastAsia="Tahoma" w:cs="Times New Roman"/>
                <w:b/>
                <w:color w:val="000000"/>
              </w:rPr>
              <w:t>Parametry wymagane:</w:t>
            </w:r>
          </w:p>
          <w:p w14:paraId="4F9F9C39" w14:textId="77777777" w:rsidR="00852523" w:rsidRDefault="00852523" w:rsidP="00852523">
            <w:pPr>
              <w:pStyle w:val="Akapitzlist"/>
              <w:widowControl w:val="0"/>
              <w:numPr>
                <w:ilvl w:val="0"/>
                <w:numId w:val="120"/>
              </w:numPr>
              <w:autoSpaceDN/>
              <w:ind w:left="0" w:firstLine="0"/>
              <w:contextualSpacing/>
              <w:rPr>
                <w:rFonts w:eastAsia="Tahoma"/>
                <w:bCs/>
                <w:color w:val="000000"/>
              </w:rPr>
            </w:pPr>
            <w:r>
              <w:rPr>
                <w:rFonts w:eastAsia="Tahoma"/>
                <w:bCs/>
                <w:color w:val="000000"/>
              </w:rPr>
              <w:t>Posiadający m</w:t>
            </w:r>
            <w:r w:rsidRPr="00D105F0">
              <w:rPr>
                <w:rFonts w:eastAsia="Tahoma"/>
                <w:bCs/>
                <w:color w:val="000000"/>
              </w:rPr>
              <w:t>inimum dw</w:t>
            </w:r>
            <w:r>
              <w:rPr>
                <w:rFonts w:eastAsia="Tahoma"/>
                <w:bCs/>
                <w:color w:val="000000"/>
              </w:rPr>
              <w:t>ie</w:t>
            </w:r>
            <w:r w:rsidRPr="00D105F0">
              <w:rPr>
                <w:rFonts w:eastAsia="Tahoma"/>
                <w:bCs/>
                <w:color w:val="000000"/>
              </w:rPr>
              <w:t xml:space="preserve"> warstw</w:t>
            </w:r>
            <w:r>
              <w:rPr>
                <w:rFonts w:eastAsia="Tahoma"/>
                <w:bCs/>
                <w:color w:val="000000"/>
              </w:rPr>
              <w:t>y (dwuwarstwowy).</w:t>
            </w:r>
          </w:p>
          <w:p w14:paraId="393907DB" w14:textId="77777777" w:rsidR="00852523" w:rsidRDefault="00852523" w:rsidP="00852523">
            <w:pPr>
              <w:pStyle w:val="Akapitzlist"/>
              <w:widowControl w:val="0"/>
              <w:numPr>
                <w:ilvl w:val="0"/>
                <w:numId w:val="120"/>
              </w:numPr>
              <w:autoSpaceDN/>
              <w:ind w:left="0" w:firstLine="0"/>
              <w:contextualSpacing/>
              <w:rPr>
                <w:rFonts w:eastAsia="Tahoma"/>
                <w:bCs/>
                <w:color w:val="000000"/>
              </w:rPr>
            </w:pPr>
            <w:r>
              <w:rPr>
                <w:rFonts w:eastAsia="Tahoma"/>
                <w:bCs/>
                <w:color w:val="000000"/>
              </w:rPr>
              <w:t>K</w:t>
            </w:r>
            <w:r w:rsidRPr="00D105F0">
              <w:rPr>
                <w:rFonts w:eastAsia="Tahoma"/>
                <w:bCs/>
                <w:color w:val="000000"/>
              </w:rPr>
              <w:t>olor biały</w:t>
            </w:r>
            <w:r>
              <w:rPr>
                <w:rFonts w:eastAsia="Tahoma"/>
                <w:bCs/>
                <w:color w:val="000000"/>
              </w:rPr>
              <w:t>.</w:t>
            </w:r>
          </w:p>
          <w:p w14:paraId="5BEF2B88" w14:textId="77777777" w:rsidR="00852523" w:rsidRDefault="00852523" w:rsidP="00852523">
            <w:pPr>
              <w:pStyle w:val="Akapitzlist"/>
              <w:widowControl w:val="0"/>
              <w:numPr>
                <w:ilvl w:val="0"/>
                <w:numId w:val="120"/>
              </w:numPr>
              <w:autoSpaceDN/>
              <w:ind w:left="0" w:firstLine="0"/>
              <w:contextualSpacing/>
              <w:rPr>
                <w:rFonts w:eastAsia="Tahoma"/>
                <w:bCs/>
                <w:color w:val="000000"/>
              </w:rPr>
            </w:pPr>
            <w:r>
              <w:rPr>
                <w:rFonts w:eastAsia="Tahoma"/>
                <w:bCs/>
                <w:color w:val="000000"/>
              </w:rPr>
              <w:t>D</w:t>
            </w:r>
            <w:r w:rsidRPr="00D105F0">
              <w:rPr>
                <w:rFonts w:eastAsia="Tahoma"/>
                <w:bCs/>
                <w:color w:val="000000"/>
              </w:rPr>
              <w:t xml:space="preserve">ługość rolki </w:t>
            </w:r>
            <w:r>
              <w:rPr>
                <w:rFonts w:eastAsia="Tahoma"/>
                <w:bCs/>
                <w:color w:val="000000"/>
              </w:rPr>
              <w:t>min.</w:t>
            </w:r>
            <w:r w:rsidRPr="00D105F0">
              <w:rPr>
                <w:rFonts w:eastAsia="Tahoma"/>
                <w:bCs/>
                <w:color w:val="000000"/>
              </w:rPr>
              <w:t xml:space="preserve"> 2</w:t>
            </w:r>
            <w:r>
              <w:rPr>
                <w:rFonts w:eastAsia="Tahoma"/>
                <w:bCs/>
                <w:color w:val="000000"/>
              </w:rPr>
              <w:t>2 –</w:t>
            </w:r>
            <w:r w:rsidRPr="00D105F0">
              <w:rPr>
                <w:rFonts w:eastAsia="Tahoma"/>
                <w:bCs/>
                <w:color w:val="000000"/>
              </w:rPr>
              <w:t xml:space="preserve"> </w:t>
            </w:r>
            <w:r>
              <w:rPr>
                <w:rFonts w:eastAsia="Tahoma"/>
                <w:bCs/>
                <w:color w:val="000000"/>
              </w:rPr>
              <w:t>max.</w:t>
            </w:r>
            <w:r w:rsidRPr="00D105F0">
              <w:rPr>
                <w:rFonts w:eastAsia="Tahoma"/>
                <w:bCs/>
                <w:color w:val="000000"/>
              </w:rPr>
              <w:t xml:space="preserve"> </w:t>
            </w:r>
            <w:r>
              <w:rPr>
                <w:rFonts w:eastAsia="Tahoma"/>
                <w:bCs/>
                <w:color w:val="000000"/>
              </w:rPr>
              <w:t>24</w:t>
            </w:r>
            <w:r w:rsidRPr="00D105F0">
              <w:rPr>
                <w:rFonts w:eastAsia="Tahoma"/>
                <w:bCs/>
                <w:color w:val="000000"/>
              </w:rPr>
              <w:t xml:space="preserve"> m</w:t>
            </w:r>
            <w:r>
              <w:rPr>
                <w:rFonts w:eastAsia="Tahoma"/>
                <w:bCs/>
                <w:color w:val="000000"/>
              </w:rPr>
              <w:t>.</w:t>
            </w:r>
          </w:p>
          <w:p w14:paraId="0165EB7C" w14:textId="77777777" w:rsidR="00852523" w:rsidRDefault="00852523" w:rsidP="00852523">
            <w:pPr>
              <w:pStyle w:val="Akapitzlist"/>
              <w:widowControl w:val="0"/>
              <w:numPr>
                <w:ilvl w:val="0"/>
                <w:numId w:val="120"/>
              </w:numPr>
              <w:autoSpaceDN/>
              <w:ind w:left="0" w:firstLine="0"/>
              <w:contextualSpacing/>
              <w:rPr>
                <w:rFonts w:eastAsia="Tahoma"/>
                <w:bCs/>
                <w:color w:val="000000"/>
              </w:rPr>
            </w:pPr>
            <w:r>
              <w:rPr>
                <w:rFonts w:eastAsia="Tahoma"/>
                <w:bCs/>
                <w:color w:val="000000"/>
              </w:rPr>
              <w:t>D</w:t>
            </w:r>
            <w:r w:rsidRPr="00CF40AC">
              <w:rPr>
                <w:rFonts w:eastAsia="Tahoma"/>
                <w:bCs/>
                <w:color w:val="000000"/>
              </w:rPr>
              <w:t xml:space="preserve">ługość </w:t>
            </w:r>
            <w:r>
              <w:rPr>
                <w:rFonts w:eastAsia="Tahoma"/>
                <w:bCs/>
                <w:color w:val="000000"/>
              </w:rPr>
              <w:t>l</w:t>
            </w:r>
            <w:r w:rsidRPr="00CF40AC">
              <w:rPr>
                <w:rFonts w:eastAsia="Tahoma"/>
                <w:bCs/>
                <w:color w:val="000000"/>
              </w:rPr>
              <w:t xml:space="preserve">istka </w:t>
            </w:r>
            <w:r>
              <w:rPr>
                <w:rFonts w:eastAsia="Tahoma"/>
                <w:bCs/>
                <w:color w:val="000000"/>
              </w:rPr>
              <w:t xml:space="preserve">min. </w:t>
            </w:r>
            <w:r w:rsidRPr="00CF40AC">
              <w:rPr>
                <w:rFonts w:eastAsia="Tahoma"/>
                <w:bCs/>
                <w:color w:val="000000"/>
              </w:rPr>
              <w:t>115</w:t>
            </w:r>
            <w:r>
              <w:rPr>
                <w:rFonts w:eastAsia="Tahoma"/>
                <w:bCs/>
                <w:color w:val="000000"/>
              </w:rPr>
              <w:t xml:space="preserve"> </w:t>
            </w:r>
            <w:r w:rsidRPr="00CF40AC">
              <w:rPr>
                <w:rFonts w:eastAsia="Tahoma"/>
                <w:bCs/>
                <w:color w:val="000000"/>
              </w:rPr>
              <w:t xml:space="preserve">– </w:t>
            </w:r>
            <w:r>
              <w:rPr>
                <w:rFonts w:eastAsia="Tahoma"/>
                <w:bCs/>
                <w:color w:val="000000"/>
              </w:rPr>
              <w:t xml:space="preserve">max. </w:t>
            </w:r>
            <w:r w:rsidRPr="00CF40AC">
              <w:rPr>
                <w:rFonts w:eastAsia="Tahoma"/>
                <w:bCs/>
                <w:color w:val="000000"/>
              </w:rPr>
              <w:t>225 mm</w:t>
            </w:r>
            <w:r>
              <w:rPr>
                <w:rFonts w:eastAsia="Tahoma"/>
                <w:bCs/>
                <w:color w:val="000000"/>
              </w:rPr>
              <w:t>.</w:t>
            </w:r>
          </w:p>
          <w:p w14:paraId="3E0796D0" w14:textId="77777777" w:rsidR="00852523" w:rsidRDefault="00852523" w:rsidP="00852523">
            <w:pPr>
              <w:pStyle w:val="Akapitzlist"/>
              <w:widowControl w:val="0"/>
              <w:numPr>
                <w:ilvl w:val="0"/>
                <w:numId w:val="120"/>
              </w:numPr>
              <w:autoSpaceDN/>
              <w:ind w:left="0" w:firstLine="0"/>
              <w:contextualSpacing/>
              <w:rPr>
                <w:rFonts w:eastAsia="Tahoma"/>
                <w:bCs/>
                <w:color w:val="000000"/>
              </w:rPr>
            </w:pPr>
            <w:r w:rsidRPr="00CF40AC">
              <w:rPr>
                <w:rFonts w:eastAsia="Tahoma"/>
                <w:bCs/>
                <w:color w:val="000000"/>
              </w:rPr>
              <w:t xml:space="preserve">Szerokość listka </w:t>
            </w:r>
            <w:r>
              <w:rPr>
                <w:rFonts w:eastAsia="Tahoma"/>
                <w:bCs/>
                <w:color w:val="000000"/>
              </w:rPr>
              <w:t xml:space="preserve">min. </w:t>
            </w:r>
            <w:r w:rsidRPr="00CF40AC">
              <w:rPr>
                <w:rFonts w:eastAsia="Tahoma"/>
                <w:bCs/>
                <w:color w:val="000000"/>
              </w:rPr>
              <w:t xml:space="preserve">88 </w:t>
            </w:r>
            <w:r>
              <w:rPr>
                <w:rFonts w:eastAsia="Tahoma"/>
                <w:bCs/>
                <w:color w:val="000000"/>
              </w:rPr>
              <w:t>–</w:t>
            </w:r>
            <w:r w:rsidRPr="00CF40AC">
              <w:rPr>
                <w:rFonts w:eastAsia="Tahoma"/>
                <w:bCs/>
                <w:color w:val="000000"/>
              </w:rPr>
              <w:t xml:space="preserve"> </w:t>
            </w:r>
            <w:r>
              <w:rPr>
                <w:rFonts w:eastAsia="Tahoma"/>
                <w:bCs/>
                <w:color w:val="000000"/>
              </w:rPr>
              <w:t xml:space="preserve">max. </w:t>
            </w:r>
            <w:r w:rsidRPr="00CF40AC">
              <w:rPr>
                <w:rFonts w:eastAsia="Tahoma"/>
                <w:bCs/>
                <w:color w:val="000000"/>
              </w:rPr>
              <w:t>95 mm</w:t>
            </w:r>
            <w:r>
              <w:rPr>
                <w:rFonts w:eastAsia="Tahoma"/>
                <w:bCs/>
                <w:color w:val="000000"/>
              </w:rPr>
              <w:t>.</w:t>
            </w:r>
          </w:p>
          <w:p w14:paraId="44318E31" w14:textId="77777777" w:rsidR="00852523" w:rsidRDefault="00852523" w:rsidP="00852523">
            <w:pPr>
              <w:pStyle w:val="Akapitzlist"/>
              <w:widowControl w:val="0"/>
              <w:numPr>
                <w:ilvl w:val="0"/>
                <w:numId w:val="120"/>
              </w:numPr>
              <w:autoSpaceDN/>
              <w:ind w:left="0" w:firstLine="0"/>
              <w:contextualSpacing/>
              <w:rPr>
                <w:rFonts w:eastAsia="Tahoma"/>
                <w:bCs/>
                <w:color w:val="000000"/>
              </w:rPr>
            </w:pPr>
            <w:r w:rsidRPr="00DE2625">
              <w:rPr>
                <w:rFonts w:eastAsia="Tahoma"/>
                <w:bCs/>
                <w:color w:val="000000"/>
              </w:rPr>
              <w:t xml:space="preserve">Średnica rolki </w:t>
            </w:r>
            <w:r>
              <w:rPr>
                <w:rFonts w:eastAsia="Tahoma"/>
                <w:bCs/>
                <w:color w:val="000000"/>
              </w:rPr>
              <w:t>min.</w:t>
            </w:r>
            <w:r w:rsidRPr="00DE2625">
              <w:rPr>
                <w:rFonts w:eastAsia="Tahoma"/>
                <w:bCs/>
                <w:color w:val="000000"/>
              </w:rPr>
              <w:t xml:space="preserve">110 </w:t>
            </w:r>
            <w:r>
              <w:rPr>
                <w:rFonts w:eastAsia="Tahoma"/>
                <w:bCs/>
                <w:color w:val="000000"/>
              </w:rPr>
              <w:t>–</w:t>
            </w:r>
            <w:r w:rsidRPr="00DE2625">
              <w:rPr>
                <w:rFonts w:eastAsia="Tahoma"/>
                <w:bCs/>
                <w:color w:val="000000"/>
              </w:rPr>
              <w:t xml:space="preserve"> </w:t>
            </w:r>
            <w:r>
              <w:rPr>
                <w:rFonts w:eastAsia="Tahoma"/>
                <w:bCs/>
                <w:color w:val="000000"/>
              </w:rPr>
              <w:t xml:space="preserve">max. </w:t>
            </w:r>
            <w:r w:rsidRPr="00DE2625">
              <w:rPr>
                <w:rFonts w:eastAsia="Tahoma"/>
                <w:bCs/>
                <w:color w:val="000000"/>
              </w:rPr>
              <w:t>180 mm</w:t>
            </w:r>
            <w:r>
              <w:rPr>
                <w:rFonts w:eastAsia="Tahoma"/>
                <w:bCs/>
                <w:color w:val="000000"/>
              </w:rPr>
              <w:t>.</w:t>
            </w:r>
          </w:p>
          <w:p w14:paraId="3C28D0EE" w14:textId="77777777" w:rsidR="00852523" w:rsidRDefault="00852523" w:rsidP="00852523">
            <w:pPr>
              <w:pStyle w:val="Akapitzlist"/>
              <w:widowControl w:val="0"/>
              <w:numPr>
                <w:ilvl w:val="0"/>
                <w:numId w:val="120"/>
              </w:numPr>
              <w:autoSpaceDN/>
              <w:ind w:left="0" w:firstLine="0"/>
              <w:contextualSpacing/>
              <w:rPr>
                <w:rFonts w:eastAsia="Tahoma"/>
                <w:bCs/>
                <w:color w:val="000000"/>
              </w:rPr>
            </w:pPr>
            <w:r w:rsidRPr="0005298C">
              <w:rPr>
                <w:rFonts w:eastAsia="Tahoma"/>
                <w:bCs/>
                <w:color w:val="000000"/>
              </w:rPr>
              <w:t>Średnica tulei</w:t>
            </w:r>
            <w:r>
              <w:rPr>
                <w:rFonts w:eastAsia="Tahoma"/>
                <w:bCs/>
                <w:color w:val="000000"/>
              </w:rPr>
              <w:t xml:space="preserve"> min.</w:t>
            </w:r>
            <w:r w:rsidRPr="0005298C">
              <w:rPr>
                <w:rFonts w:eastAsia="Tahoma"/>
                <w:bCs/>
                <w:color w:val="000000"/>
              </w:rPr>
              <w:t xml:space="preserve"> 44 - </w:t>
            </w:r>
            <w:r>
              <w:rPr>
                <w:rFonts w:eastAsia="Tahoma"/>
                <w:bCs/>
                <w:color w:val="000000"/>
              </w:rPr>
              <w:t>max. 60</w:t>
            </w:r>
            <w:r w:rsidRPr="0005298C">
              <w:rPr>
                <w:rFonts w:eastAsia="Tahoma"/>
                <w:bCs/>
                <w:color w:val="000000"/>
              </w:rPr>
              <w:t xml:space="preserve"> mm</w:t>
            </w:r>
            <w:r>
              <w:rPr>
                <w:rFonts w:eastAsia="Tahoma"/>
                <w:bCs/>
                <w:color w:val="000000"/>
              </w:rPr>
              <w:t>.</w:t>
            </w:r>
          </w:p>
          <w:p w14:paraId="04E42038" w14:textId="77777777" w:rsidR="00852523" w:rsidRDefault="00852523" w:rsidP="00852523">
            <w:pPr>
              <w:pStyle w:val="Akapitzlist"/>
              <w:widowControl w:val="0"/>
              <w:numPr>
                <w:ilvl w:val="0"/>
                <w:numId w:val="120"/>
              </w:numPr>
              <w:autoSpaceDN/>
              <w:ind w:left="0" w:firstLine="0"/>
              <w:contextualSpacing/>
              <w:rPr>
                <w:rFonts w:eastAsia="Tahoma"/>
                <w:bCs/>
                <w:color w:val="000000"/>
              </w:rPr>
            </w:pPr>
            <w:r w:rsidRPr="00CF272F">
              <w:rPr>
                <w:rFonts w:eastAsia="Tahoma"/>
                <w:bCs/>
                <w:color w:val="000000"/>
              </w:rPr>
              <w:t>Posiadający perforację</w:t>
            </w:r>
            <w:r>
              <w:rPr>
                <w:rFonts w:eastAsia="Tahoma"/>
                <w:bCs/>
                <w:color w:val="000000"/>
              </w:rPr>
              <w:t>.</w:t>
            </w:r>
          </w:p>
          <w:p w14:paraId="3EB4AB15" w14:textId="77777777" w:rsidR="00852523" w:rsidRPr="00007038" w:rsidRDefault="00852523" w:rsidP="00BB7DB8">
            <w:pPr>
              <w:rPr>
                <w:rFonts w:eastAsia="Tahoma" w:cs="Times New Roman"/>
                <w:color w:val="000000"/>
              </w:rPr>
            </w:pPr>
            <w:r>
              <w:rPr>
                <w:rFonts w:eastAsia="Tahoma" w:cs="Times New Roman"/>
                <w:color w:val="000000"/>
              </w:rPr>
              <w:lastRenderedPageBreak/>
              <w:t xml:space="preserve">9. </w:t>
            </w:r>
            <w:r w:rsidRPr="00565C7B">
              <w:rPr>
                <w:rFonts w:eastAsia="Tahoma" w:cs="Times New Roman"/>
                <w:color w:val="000000"/>
              </w:rPr>
              <w:t xml:space="preserve">Posiadający minimum następujące Certyfikaty: </w:t>
            </w:r>
            <w:r w:rsidRPr="00007038">
              <w:rPr>
                <w:rFonts w:eastAsia="Tahoma" w:cs="Times New Roman"/>
                <w:color w:val="000000"/>
              </w:rPr>
              <w:t>ISO 9001; ISO 14001;</w:t>
            </w:r>
            <w:r>
              <w:rPr>
                <w:rFonts w:eastAsia="Tahoma" w:cs="Times New Roman"/>
                <w:color w:val="000000"/>
              </w:rPr>
              <w:t xml:space="preserve"> Świadectwo PZH Polska</w:t>
            </w:r>
            <w:r w:rsidRPr="00007038">
              <w:rPr>
                <w:rFonts w:eastAsia="Tahoma" w:cs="Times New Roman"/>
                <w:color w:val="000000"/>
              </w:rPr>
              <w:t>; lub certyfikaty równoważne wydane przez inne równoważne jednostki oceniające zgodność.</w:t>
            </w:r>
          </w:p>
        </w:tc>
        <w:tc>
          <w:tcPr>
            <w:tcW w:w="11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41AF3" w14:textId="77777777" w:rsidR="00852523" w:rsidRPr="00CF272F" w:rsidRDefault="00852523" w:rsidP="00BB7DB8">
            <w:pPr>
              <w:snapToGrid w:val="0"/>
              <w:jc w:val="center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A9959" w14:textId="77777777" w:rsidR="00852523" w:rsidRPr="00CF272F" w:rsidRDefault="00852523" w:rsidP="00BB7DB8">
            <w:pPr>
              <w:snapToGrid w:val="0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9A03B" w14:textId="77777777" w:rsidR="00852523" w:rsidRPr="00CF272F" w:rsidRDefault="00852523" w:rsidP="00BB7DB8">
            <w:pPr>
              <w:snapToGrid w:val="0"/>
              <w:jc w:val="center"/>
              <w:rPr>
                <w:rFonts w:cs="Times New Roman"/>
                <w:b/>
                <w:bCs/>
              </w:rPr>
            </w:pPr>
          </w:p>
        </w:tc>
      </w:tr>
      <w:tr w:rsidR="00852523" w14:paraId="4F1E24F7" w14:textId="77777777" w:rsidTr="00BB7DB8">
        <w:trPr>
          <w:trHeight w:val="460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7C0353" w14:textId="77777777" w:rsidR="00852523" w:rsidRDefault="00852523" w:rsidP="00BB7DB8">
            <w:pPr>
              <w:snapToGrid w:val="0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2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879CB" w14:textId="77777777" w:rsidR="00852523" w:rsidRPr="00CB58AE" w:rsidRDefault="00852523" w:rsidP="00BB7DB8">
            <w:pPr>
              <w:jc w:val="center"/>
              <w:rPr>
                <w:rFonts w:eastAsia="Tahoma" w:cs="Times New Roman"/>
                <w:b/>
                <w:color w:val="000000"/>
              </w:rPr>
            </w:pPr>
            <w:r>
              <w:rPr>
                <w:rFonts w:eastAsia="Tahoma" w:cs="Times New Roman"/>
                <w:b/>
                <w:color w:val="000000"/>
              </w:rPr>
              <w:t>Papier toaletowy</w:t>
            </w:r>
          </w:p>
          <w:p w14:paraId="34853724" w14:textId="77777777" w:rsidR="00852523" w:rsidRPr="00CB58AE" w:rsidRDefault="00852523" w:rsidP="00BB7DB8">
            <w:pPr>
              <w:jc w:val="center"/>
              <w:rPr>
                <w:rFonts w:eastAsia="Tahoma" w:cs="Times New Roman"/>
                <w:color w:val="000000"/>
              </w:rPr>
            </w:pPr>
            <w:r w:rsidRPr="00CB58AE">
              <w:rPr>
                <w:rFonts w:eastAsia="Tahoma" w:cs="Times New Roman"/>
                <w:color w:val="000000"/>
              </w:rPr>
              <w:t>_________________________________________</w:t>
            </w:r>
          </w:p>
          <w:p w14:paraId="75A1241C" w14:textId="77777777" w:rsidR="00852523" w:rsidRDefault="00852523" w:rsidP="00BB7DB8">
            <w:pPr>
              <w:jc w:val="center"/>
              <w:rPr>
                <w:rFonts w:eastAsia="Tahoma" w:cs="Times New Roman"/>
                <w:color w:val="000000"/>
              </w:rPr>
            </w:pPr>
            <w:r>
              <w:rPr>
                <w:rFonts w:eastAsia="Tahoma" w:cs="Times New Roman"/>
                <w:color w:val="000000"/>
              </w:rPr>
              <w:t>__________________________________________________________________________________</w:t>
            </w:r>
          </w:p>
          <w:p w14:paraId="41F343AD" w14:textId="77777777" w:rsidR="00852523" w:rsidRPr="006B4830" w:rsidRDefault="00852523" w:rsidP="00BB7DB8">
            <w:pPr>
              <w:jc w:val="center"/>
              <w:rPr>
                <w:rFonts w:eastAsia="Tahoma" w:cs="Times New Roman"/>
                <w:b/>
                <w:strike/>
                <w:color w:val="000000"/>
              </w:rPr>
            </w:pPr>
            <w:r>
              <w:rPr>
                <w:rFonts w:eastAsia="Tahoma" w:cs="Times New Roman"/>
                <w:i/>
                <w:color w:val="000000" w:themeColor="text1"/>
              </w:rPr>
              <w:t>nazwa oraz producent oferowanego papieru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782747" w14:textId="77777777" w:rsidR="00852523" w:rsidRDefault="00852523" w:rsidP="00BB7DB8">
            <w:pPr>
              <w:snapToGrid w:val="0"/>
              <w:jc w:val="center"/>
              <w:rPr>
                <w:rFonts w:eastAsia="Times New Roman" w:cs="Times New Roman"/>
                <w:b/>
                <w:bCs/>
              </w:rPr>
            </w:pPr>
            <w:r>
              <w:rPr>
                <w:rFonts w:eastAsia="Times New Roman" w:cs="Times New Roman"/>
                <w:b/>
                <w:bCs/>
              </w:rPr>
              <w:t>2400</w:t>
            </w:r>
          </w:p>
          <w:p w14:paraId="1887AA0F" w14:textId="77777777" w:rsidR="00852523" w:rsidRDefault="00852523" w:rsidP="00BB7DB8">
            <w:pPr>
              <w:snapToGrid w:val="0"/>
              <w:jc w:val="center"/>
              <w:rPr>
                <w:rFonts w:eastAsia="Times New Roman" w:cs="Times New Roman"/>
                <w:b/>
                <w:bCs/>
              </w:rPr>
            </w:pPr>
            <w:r>
              <w:rPr>
                <w:rFonts w:eastAsia="Times New Roman" w:cs="Times New Roman"/>
                <w:b/>
                <w:bCs/>
              </w:rPr>
              <w:t>sztuk</w:t>
            </w:r>
          </w:p>
          <w:p w14:paraId="2793BE11" w14:textId="77777777" w:rsidR="00852523" w:rsidRDefault="00852523" w:rsidP="00BB7DB8">
            <w:pPr>
              <w:snapToGrid w:val="0"/>
              <w:jc w:val="center"/>
              <w:rPr>
                <w:rFonts w:eastAsia="Times New Roman" w:cs="Times New Roman"/>
                <w:b/>
                <w:bCs/>
              </w:rPr>
            </w:pPr>
            <w:r>
              <w:rPr>
                <w:rFonts w:eastAsia="Times New Roman" w:cs="Times New Roman"/>
                <w:b/>
                <w:bCs/>
              </w:rPr>
              <w:t>rolek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EF69FD" w14:textId="77777777" w:rsidR="00852523" w:rsidRDefault="00852523" w:rsidP="00BB7DB8">
            <w:pPr>
              <w:snapToGrid w:val="0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____________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C20A9E" w14:textId="77777777" w:rsidR="00852523" w:rsidRDefault="00852523" w:rsidP="00BB7DB8">
            <w:pPr>
              <w:snapToGrid w:val="0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____________</w:t>
            </w:r>
          </w:p>
        </w:tc>
      </w:tr>
      <w:tr w:rsidR="00852523" w14:paraId="7C4CE1C6" w14:textId="77777777" w:rsidTr="00BB7DB8">
        <w:trPr>
          <w:trHeight w:val="460"/>
        </w:trPr>
        <w:tc>
          <w:tcPr>
            <w:tcW w:w="5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D0234" w14:textId="77777777" w:rsidR="00852523" w:rsidRDefault="00852523" w:rsidP="00BB7DB8">
            <w:pPr>
              <w:snapToGrid w:val="0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A6301" w14:textId="77777777" w:rsidR="00852523" w:rsidRDefault="00852523" w:rsidP="00BB7DB8">
            <w:pPr>
              <w:jc w:val="center"/>
              <w:rPr>
                <w:rFonts w:eastAsia="Tahoma" w:cs="Times New Roman"/>
                <w:b/>
                <w:color w:val="000000"/>
              </w:rPr>
            </w:pPr>
            <w:r>
              <w:rPr>
                <w:rFonts w:eastAsia="Tahoma" w:cs="Times New Roman"/>
                <w:b/>
                <w:color w:val="000000"/>
              </w:rPr>
              <w:t>Parametry wymagane:</w:t>
            </w:r>
          </w:p>
          <w:p w14:paraId="0F44D63D" w14:textId="77777777" w:rsidR="00852523" w:rsidRPr="00426014" w:rsidRDefault="00852523" w:rsidP="00BB7DB8">
            <w:pPr>
              <w:rPr>
                <w:rFonts w:eastAsia="Tahoma" w:cs="Times New Roman"/>
                <w:b/>
                <w:color w:val="000000"/>
              </w:rPr>
            </w:pPr>
            <w:r>
              <w:rPr>
                <w:rFonts w:eastAsia="Tahoma" w:cs="Times New Roman"/>
                <w:bCs/>
                <w:color w:val="000000"/>
              </w:rPr>
              <w:br/>
              <w:t xml:space="preserve">1. </w:t>
            </w:r>
            <w:r w:rsidRPr="00B02E91">
              <w:rPr>
                <w:rFonts w:eastAsia="Tahoma" w:cs="Times New Roman"/>
                <w:bCs/>
                <w:color w:val="000000"/>
              </w:rPr>
              <w:t xml:space="preserve">Kompatybilny (pasujący) z (posiadanym i używanym przez Zamawiającego) podajnikiem </w:t>
            </w:r>
            <w:r w:rsidRPr="00EE6499">
              <w:rPr>
                <w:rFonts w:eastAsia="Tahoma" w:cs="Times New Roman"/>
                <w:b/>
                <w:color w:val="000000"/>
              </w:rPr>
              <w:t>KATRIN 90069</w:t>
            </w:r>
            <w:r w:rsidRPr="00B02E91">
              <w:rPr>
                <w:rFonts w:eastAsia="Tahoma" w:cs="Times New Roman"/>
                <w:bCs/>
                <w:color w:val="000000"/>
              </w:rPr>
              <w:t>. Poprzez kompatybilność Zamawiający rozumie możliwość założenia oferowanego papieru w/w podajniku bez dokonywania jakichkolwiek jego modyfikacji, przeróbek, montażu adapterów etc. a także</w:t>
            </w:r>
            <w:r>
              <w:rPr>
                <w:rFonts w:eastAsia="Tahoma" w:cs="Times New Roman"/>
                <w:bCs/>
                <w:color w:val="000000"/>
              </w:rPr>
              <w:t xml:space="preserve"> </w:t>
            </w:r>
            <w:r w:rsidRPr="00B02E91">
              <w:rPr>
                <w:rFonts w:eastAsia="Tahoma" w:cs="Times New Roman"/>
                <w:bCs/>
                <w:color w:val="000000"/>
              </w:rPr>
              <w:t xml:space="preserve">zapewniający prawidłową pracę podajnika - zgodną z jego instrukcją. </w:t>
            </w:r>
            <w:r>
              <w:rPr>
                <w:rFonts w:eastAsia="Tahoma" w:cs="Times New Roman"/>
                <w:bCs/>
                <w:color w:val="000000"/>
              </w:rPr>
              <w:br/>
            </w:r>
            <w:r w:rsidRPr="00B02E91">
              <w:rPr>
                <w:rFonts w:eastAsia="Tahoma" w:cs="Times New Roman"/>
                <w:bCs/>
                <w:color w:val="000000"/>
              </w:rPr>
              <w:t xml:space="preserve">2. Kolor biały, wyprodukowany z celulozy, posiadający minimum dwie warstwy (dwuwarstwowy). </w:t>
            </w:r>
          </w:p>
          <w:p w14:paraId="5EDB9077" w14:textId="77777777" w:rsidR="00852523" w:rsidRDefault="00852523" w:rsidP="00BB7DB8">
            <w:pPr>
              <w:pStyle w:val="Akapitzlist"/>
              <w:ind w:left="0"/>
              <w:rPr>
                <w:rFonts w:eastAsia="Tahoma"/>
                <w:bCs/>
                <w:color w:val="000000"/>
              </w:rPr>
            </w:pPr>
            <w:r w:rsidRPr="00B02E91">
              <w:rPr>
                <w:rFonts w:eastAsia="Tahoma"/>
                <w:bCs/>
                <w:color w:val="000000"/>
              </w:rPr>
              <w:t xml:space="preserve">3. Perforacja: tak. </w:t>
            </w:r>
          </w:p>
          <w:p w14:paraId="284208D0" w14:textId="77777777" w:rsidR="00852523" w:rsidRDefault="00852523" w:rsidP="00BB7DB8">
            <w:pPr>
              <w:pStyle w:val="Akapitzlist"/>
              <w:ind w:left="0"/>
              <w:rPr>
                <w:rFonts w:eastAsia="Tahoma"/>
                <w:bCs/>
                <w:color w:val="000000"/>
              </w:rPr>
            </w:pPr>
            <w:r w:rsidRPr="00B02E91">
              <w:rPr>
                <w:rFonts w:eastAsia="Tahoma"/>
                <w:bCs/>
                <w:color w:val="000000"/>
              </w:rPr>
              <w:t xml:space="preserve">4. Długość rolki min. 95 – max 105 m. </w:t>
            </w:r>
          </w:p>
          <w:p w14:paraId="0858D667" w14:textId="77777777" w:rsidR="00852523" w:rsidRDefault="00852523" w:rsidP="00BB7DB8">
            <w:pPr>
              <w:pStyle w:val="Akapitzlist"/>
              <w:ind w:left="0"/>
              <w:rPr>
                <w:rFonts w:eastAsia="Tahoma"/>
                <w:bCs/>
                <w:color w:val="000000"/>
              </w:rPr>
            </w:pPr>
            <w:r w:rsidRPr="00B02E91">
              <w:rPr>
                <w:rFonts w:eastAsia="Tahoma"/>
                <w:bCs/>
                <w:color w:val="000000"/>
              </w:rPr>
              <w:t>5. Średnica rolki min. 17</w:t>
            </w:r>
            <w:r>
              <w:rPr>
                <w:rFonts w:eastAsia="Tahoma"/>
                <w:bCs/>
                <w:color w:val="000000"/>
              </w:rPr>
              <w:t>0</w:t>
            </w:r>
            <w:r w:rsidRPr="00B02E91">
              <w:rPr>
                <w:rFonts w:eastAsia="Tahoma"/>
                <w:bCs/>
                <w:color w:val="000000"/>
              </w:rPr>
              <w:t xml:space="preserve"> – max 19</w:t>
            </w:r>
            <w:r>
              <w:rPr>
                <w:rFonts w:eastAsia="Tahoma"/>
                <w:bCs/>
                <w:color w:val="000000"/>
              </w:rPr>
              <w:t>0</w:t>
            </w:r>
            <w:r w:rsidRPr="00B02E91">
              <w:rPr>
                <w:rFonts w:eastAsia="Tahoma"/>
                <w:bCs/>
                <w:color w:val="000000"/>
              </w:rPr>
              <w:t xml:space="preserve"> </w:t>
            </w:r>
            <w:r>
              <w:rPr>
                <w:rFonts w:eastAsia="Tahoma"/>
                <w:bCs/>
                <w:color w:val="000000"/>
              </w:rPr>
              <w:t>mm</w:t>
            </w:r>
            <w:r w:rsidRPr="00B02E91">
              <w:rPr>
                <w:rFonts w:eastAsia="Tahoma"/>
                <w:bCs/>
                <w:color w:val="000000"/>
              </w:rPr>
              <w:t xml:space="preserve">. </w:t>
            </w:r>
          </w:p>
          <w:p w14:paraId="5325E1CB" w14:textId="77777777" w:rsidR="00852523" w:rsidRDefault="00852523" w:rsidP="00BB7DB8">
            <w:pPr>
              <w:pStyle w:val="Akapitzlist"/>
              <w:ind w:left="0"/>
              <w:rPr>
                <w:rFonts w:eastAsia="Tahoma"/>
                <w:bCs/>
                <w:color w:val="000000"/>
              </w:rPr>
            </w:pPr>
            <w:r w:rsidRPr="00B02E91">
              <w:rPr>
                <w:rFonts w:eastAsia="Tahoma"/>
                <w:bCs/>
                <w:color w:val="000000"/>
              </w:rPr>
              <w:t xml:space="preserve">6. Szerokość rolki min. 88 – max. 95 </w:t>
            </w:r>
            <w:r>
              <w:rPr>
                <w:rFonts w:eastAsia="Tahoma"/>
                <w:bCs/>
                <w:color w:val="000000"/>
              </w:rPr>
              <w:t>m</w:t>
            </w:r>
            <w:r w:rsidRPr="00B02E91">
              <w:rPr>
                <w:rFonts w:eastAsia="Tahoma"/>
                <w:bCs/>
                <w:color w:val="000000"/>
              </w:rPr>
              <w:t xml:space="preserve">m. </w:t>
            </w:r>
          </w:p>
          <w:p w14:paraId="6F54014F" w14:textId="77777777" w:rsidR="00852523" w:rsidRPr="00B02E91" w:rsidRDefault="00852523" w:rsidP="00BB7DB8">
            <w:pPr>
              <w:pStyle w:val="Akapitzlist"/>
              <w:ind w:left="0"/>
              <w:rPr>
                <w:rFonts w:eastAsia="Tahoma"/>
                <w:bCs/>
                <w:color w:val="000000"/>
              </w:rPr>
            </w:pPr>
            <w:r w:rsidRPr="00B02E91">
              <w:rPr>
                <w:rFonts w:eastAsia="Tahoma"/>
                <w:bCs/>
                <w:color w:val="000000"/>
              </w:rPr>
              <w:t>7. Posiadający minimum następujące certyfikaty: ISO 9001; ISO 14001; ECOLABEL; PEFC</w:t>
            </w:r>
            <w:r>
              <w:rPr>
                <w:rFonts w:eastAsia="Tahoma"/>
                <w:bCs/>
                <w:color w:val="000000"/>
              </w:rPr>
              <w:t xml:space="preserve">; </w:t>
            </w:r>
            <w:r w:rsidRPr="00426014">
              <w:rPr>
                <w:rFonts w:eastAsia="Tahoma"/>
                <w:bCs/>
                <w:color w:val="000000"/>
              </w:rPr>
              <w:t>Świadectwo PZH Polska</w:t>
            </w:r>
            <w:r w:rsidRPr="00B02E91">
              <w:rPr>
                <w:rFonts w:eastAsia="Tahoma"/>
                <w:bCs/>
                <w:color w:val="000000"/>
              </w:rPr>
              <w:t xml:space="preserve"> lub certyfikaty równoważne wydane przez inne równoważne jednostki oceniające zgodność.</w:t>
            </w:r>
          </w:p>
        </w:tc>
        <w:tc>
          <w:tcPr>
            <w:tcW w:w="11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3285E" w14:textId="77777777" w:rsidR="00852523" w:rsidRDefault="00852523" w:rsidP="00BB7DB8">
            <w:pPr>
              <w:snapToGrid w:val="0"/>
              <w:jc w:val="center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04A95" w14:textId="77777777" w:rsidR="00852523" w:rsidRDefault="00852523" w:rsidP="00BB7DB8">
            <w:pPr>
              <w:snapToGrid w:val="0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A04F5" w14:textId="77777777" w:rsidR="00852523" w:rsidRDefault="00852523" w:rsidP="00BB7DB8">
            <w:pPr>
              <w:snapToGrid w:val="0"/>
              <w:jc w:val="center"/>
              <w:rPr>
                <w:rFonts w:cs="Times New Roman"/>
                <w:b/>
                <w:bCs/>
              </w:rPr>
            </w:pPr>
          </w:p>
        </w:tc>
      </w:tr>
      <w:tr w:rsidR="00852523" w:rsidRPr="006A51E7" w14:paraId="122F7D80" w14:textId="77777777" w:rsidTr="00BB7DB8">
        <w:trPr>
          <w:trHeight w:val="240"/>
        </w:trPr>
        <w:tc>
          <w:tcPr>
            <w:tcW w:w="56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7E60AB" w14:textId="77777777" w:rsidR="00852523" w:rsidRPr="006A51E7" w:rsidRDefault="00852523" w:rsidP="00BB7DB8">
            <w:pPr>
              <w:snapToGrid w:val="0"/>
              <w:jc w:val="center"/>
              <w:rPr>
                <w:rFonts w:cs="Times New Roman"/>
                <w:b/>
                <w:bCs/>
              </w:rPr>
            </w:pPr>
            <w:r w:rsidRPr="006A51E7">
              <w:rPr>
                <w:rFonts w:cs="Times New Roman"/>
                <w:b/>
                <w:bCs/>
              </w:rPr>
              <w:t>3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F3DCA" w14:textId="77777777" w:rsidR="00852523" w:rsidRDefault="00852523" w:rsidP="00BB7DB8">
            <w:pPr>
              <w:jc w:val="center"/>
              <w:rPr>
                <w:rFonts w:eastAsia="Tahoma" w:cs="Times New Roman"/>
                <w:b/>
                <w:iCs/>
                <w:color w:val="000000"/>
              </w:rPr>
            </w:pPr>
            <w:r w:rsidRPr="003F47F8">
              <w:rPr>
                <w:rFonts w:eastAsia="Tahoma" w:cs="Times New Roman"/>
                <w:b/>
                <w:iCs/>
                <w:color w:val="000000"/>
              </w:rPr>
              <w:t>Ręcznik papierowy typu „</w:t>
            </w:r>
            <w:proofErr w:type="spellStart"/>
            <w:r w:rsidRPr="003F47F8">
              <w:rPr>
                <w:rFonts w:eastAsia="Tahoma" w:cs="Times New Roman"/>
                <w:b/>
                <w:iCs/>
                <w:color w:val="000000"/>
              </w:rPr>
              <w:t>Zig</w:t>
            </w:r>
            <w:proofErr w:type="spellEnd"/>
            <w:r w:rsidRPr="003F47F8">
              <w:rPr>
                <w:rFonts w:eastAsia="Tahoma" w:cs="Times New Roman"/>
                <w:b/>
                <w:iCs/>
                <w:color w:val="000000"/>
              </w:rPr>
              <w:t xml:space="preserve"> </w:t>
            </w:r>
            <w:proofErr w:type="spellStart"/>
            <w:r w:rsidRPr="003F47F8">
              <w:rPr>
                <w:rFonts w:eastAsia="Tahoma" w:cs="Times New Roman"/>
                <w:b/>
                <w:iCs/>
                <w:color w:val="000000"/>
              </w:rPr>
              <w:t>Zag</w:t>
            </w:r>
            <w:proofErr w:type="spellEnd"/>
            <w:r w:rsidRPr="003F47F8">
              <w:rPr>
                <w:rFonts w:eastAsia="Tahoma" w:cs="Times New Roman"/>
                <w:b/>
                <w:iCs/>
                <w:color w:val="000000"/>
              </w:rPr>
              <w:t>”</w:t>
            </w:r>
          </w:p>
          <w:p w14:paraId="060234AB" w14:textId="77777777" w:rsidR="00852523" w:rsidRPr="003F47F8" w:rsidRDefault="00852523" w:rsidP="00BB7DB8">
            <w:pPr>
              <w:jc w:val="center"/>
              <w:rPr>
                <w:rFonts w:eastAsia="Tahoma" w:cs="Times New Roman"/>
                <w:b/>
                <w:iCs/>
                <w:color w:val="000000"/>
              </w:rPr>
            </w:pPr>
            <w:r w:rsidRPr="003F47F8">
              <w:rPr>
                <w:rFonts w:eastAsia="Tahoma" w:cs="Times New Roman"/>
                <w:b/>
                <w:iCs/>
                <w:color w:val="000000"/>
              </w:rPr>
              <w:t>_________________________________________</w:t>
            </w:r>
          </w:p>
          <w:p w14:paraId="1DAB4623" w14:textId="77777777" w:rsidR="00852523" w:rsidRPr="003F47F8" w:rsidRDefault="00852523" w:rsidP="00BB7DB8">
            <w:pPr>
              <w:jc w:val="center"/>
              <w:rPr>
                <w:rFonts w:eastAsia="Tahoma" w:cs="Times New Roman"/>
                <w:b/>
                <w:iCs/>
                <w:color w:val="000000"/>
              </w:rPr>
            </w:pPr>
            <w:r w:rsidRPr="003F47F8">
              <w:rPr>
                <w:rFonts w:eastAsia="Tahoma" w:cs="Times New Roman"/>
                <w:b/>
                <w:iCs/>
                <w:color w:val="000000"/>
              </w:rPr>
              <w:t>__________________________________________________________________________________</w:t>
            </w:r>
          </w:p>
          <w:p w14:paraId="4EAE612A" w14:textId="77777777" w:rsidR="00852523" w:rsidRPr="003F47F8" w:rsidRDefault="00852523" w:rsidP="00BB7DB8">
            <w:pPr>
              <w:jc w:val="center"/>
              <w:rPr>
                <w:rFonts w:eastAsia="Tahoma" w:cs="Times New Roman"/>
                <w:bCs/>
                <w:i/>
                <w:color w:val="000000"/>
              </w:rPr>
            </w:pPr>
            <w:r w:rsidRPr="003F47F8">
              <w:rPr>
                <w:rFonts w:eastAsia="Tahoma" w:cs="Times New Roman"/>
                <w:bCs/>
                <w:i/>
                <w:color w:val="000000"/>
              </w:rPr>
              <w:t>nazwa oraz producent oferowanego ręcznika</w:t>
            </w:r>
          </w:p>
        </w:tc>
        <w:tc>
          <w:tcPr>
            <w:tcW w:w="113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D267CB" w14:textId="77777777" w:rsidR="00852523" w:rsidRPr="006A51E7" w:rsidRDefault="00852523" w:rsidP="00BB7DB8">
            <w:pPr>
              <w:snapToGrid w:val="0"/>
              <w:jc w:val="center"/>
              <w:rPr>
                <w:rFonts w:eastAsia="Times New Roman" w:cs="Times New Roman"/>
                <w:b/>
                <w:bCs/>
              </w:rPr>
            </w:pPr>
            <w:r w:rsidRPr="006A51E7">
              <w:rPr>
                <w:rFonts w:eastAsia="Times New Roman" w:cs="Times New Roman"/>
                <w:b/>
                <w:bCs/>
              </w:rPr>
              <w:t>600</w:t>
            </w:r>
            <w:r>
              <w:rPr>
                <w:rFonts w:eastAsia="Times New Roman" w:cs="Times New Roman"/>
                <w:b/>
                <w:bCs/>
              </w:rPr>
              <w:t xml:space="preserve"> </w:t>
            </w:r>
            <w:r>
              <w:rPr>
                <w:rFonts w:eastAsia="Times New Roman" w:cs="Times New Roman"/>
                <w:b/>
                <w:bCs/>
              </w:rPr>
              <w:br/>
              <w:t>sztuk kartonów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E4A0ED" w14:textId="77777777" w:rsidR="00852523" w:rsidRPr="006A51E7" w:rsidRDefault="00852523" w:rsidP="00BB7DB8">
            <w:pPr>
              <w:snapToGrid w:val="0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____________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FE7731" w14:textId="77777777" w:rsidR="00852523" w:rsidRPr="006A51E7" w:rsidRDefault="00852523" w:rsidP="00BB7DB8">
            <w:pPr>
              <w:snapToGrid w:val="0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____________</w:t>
            </w:r>
          </w:p>
        </w:tc>
      </w:tr>
      <w:tr w:rsidR="00852523" w14:paraId="1FB2EC14" w14:textId="77777777" w:rsidTr="00BB7DB8">
        <w:trPr>
          <w:trHeight w:val="633"/>
        </w:trPr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EE6427" w14:textId="77777777" w:rsidR="00852523" w:rsidRPr="006A51E7" w:rsidRDefault="00852523" w:rsidP="00BB7DB8">
            <w:pPr>
              <w:snapToGrid w:val="0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84FF0A" w14:textId="77777777" w:rsidR="00852523" w:rsidRDefault="00852523" w:rsidP="00BB7DB8">
            <w:pPr>
              <w:jc w:val="center"/>
              <w:rPr>
                <w:rFonts w:eastAsia="Tahoma" w:cs="Times New Roman"/>
                <w:bCs/>
                <w:iCs/>
                <w:color w:val="000000"/>
              </w:rPr>
            </w:pPr>
            <w:r w:rsidRPr="00A77E1D">
              <w:rPr>
                <w:rFonts w:eastAsia="Tahoma" w:cs="Times New Roman"/>
                <w:b/>
                <w:iCs/>
                <w:color w:val="000000"/>
              </w:rPr>
              <w:t>Parametry wymagane</w:t>
            </w:r>
            <w:r>
              <w:rPr>
                <w:rFonts w:eastAsia="Tahoma" w:cs="Times New Roman"/>
                <w:b/>
                <w:iCs/>
                <w:color w:val="000000"/>
              </w:rPr>
              <w:t>:</w:t>
            </w:r>
          </w:p>
          <w:p w14:paraId="5F38F86D" w14:textId="77777777" w:rsidR="00852523" w:rsidRDefault="00852523" w:rsidP="00BB7DB8">
            <w:pPr>
              <w:rPr>
                <w:rFonts w:eastAsia="Tahoma" w:cs="Times New Roman"/>
                <w:bCs/>
                <w:iCs/>
                <w:color w:val="000000"/>
              </w:rPr>
            </w:pPr>
            <w:r w:rsidRPr="00A77E1D">
              <w:rPr>
                <w:rFonts w:eastAsia="Tahoma" w:cs="Times New Roman"/>
                <w:bCs/>
                <w:iCs/>
                <w:color w:val="000000"/>
              </w:rPr>
              <w:t xml:space="preserve">1. Kompatybilny (pasujący) z (posiadanym i używanym przez Zamawiającego) podajnikiem </w:t>
            </w:r>
            <w:r w:rsidRPr="00EE6499">
              <w:rPr>
                <w:rFonts w:eastAsia="Tahoma" w:cs="Times New Roman"/>
                <w:b/>
                <w:iCs/>
                <w:color w:val="000000"/>
              </w:rPr>
              <w:t>KATRIN 90168</w:t>
            </w:r>
            <w:r w:rsidRPr="00A77E1D">
              <w:rPr>
                <w:rFonts w:eastAsia="Tahoma" w:cs="Times New Roman"/>
                <w:bCs/>
                <w:iCs/>
                <w:color w:val="000000"/>
              </w:rPr>
              <w:t xml:space="preserve">. Poprzez kompatybilność Zamawiający rozumie możliwość założenia oferowanego ręcznika </w:t>
            </w:r>
            <w:r>
              <w:rPr>
                <w:rFonts w:eastAsia="Tahoma" w:cs="Times New Roman"/>
                <w:bCs/>
                <w:iCs/>
                <w:color w:val="000000"/>
              </w:rPr>
              <w:t xml:space="preserve">w </w:t>
            </w:r>
            <w:r w:rsidRPr="00A77E1D">
              <w:rPr>
                <w:rFonts w:eastAsia="Tahoma" w:cs="Times New Roman"/>
                <w:bCs/>
                <w:iCs/>
                <w:color w:val="000000"/>
              </w:rPr>
              <w:t xml:space="preserve">w/w podajniku bez dokonywania jakichkolwiek jego modyfikacji, przeróbek, montażu adapterów etc. a także zapewniający prawidłową pracę podajnika - zgodną z jego instrukcją. </w:t>
            </w:r>
          </w:p>
          <w:p w14:paraId="279F469D" w14:textId="77777777" w:rsidR="00852523" w:rsidRDefault="00852523" w:rsidP="00BB7DB8">
            <w:pPr>
              <w:rPr>
                <w:rFonts w:eastAsia="Tahoma" w:cs="Times New Roman"/>
                <w:bCs/>
                <w:iCs/>
                <w:color w:val="000000"/>
              </w:rPr>
            </w:pPr>
            <w:r w:rsidRPr="00A77E1D">
              <w:rPr>
                <w:rFonts w:eastAsia="Tahoma" w:cs="Times New Roman"/>
                <w:bCs/>
                <w:iCs/>
                <w:color w:val="000000"/>
              </w:rPr>
              <w:t>2. Składany typu „</w:t>
            </w:r>
            <w:proofErr w:type="spellStart"/>
            <w:r w:rsidRPr="00A77E1D">
              <w:rPr>
                <w:rFonts w:eastAsia="Tahoma" w:cs="Times New Roman"/>
                <w:bCs/>
                <w:iCs/>
                <w:color w:val="000000"/>
              </w:rPr>
              <w:t>Zig</w:t>
            </w:r>
            <w:proofErr w:type="spellEnd"/>
            <w:r w:rsidRPr="00A77E1D">
              <w:rPr>
                <w:rFonts w:eastAsia="Tahoma" w:cs="Times New Roman"/>
                <w:bCs/>
                <w:iCs/>
                <w:color w:val="000000"/>
              </w:rPr>
              <w:t xml:space="preserve"> </w:t>
            </w:r>
            <w:proofErr w:type="spellStart"/>
            <w:r w:rsidRPr="00A77E1D">
              <w:rPr>
                <w:rFonts w:eastAsia="Tahoma" w:cs="Times New Roman"/>
                <w:bCs/>
                <w:iCs/>
                <w:color w:val="000000"/>
              </w:rPr>
              <w:t>Zag</w:t>
            </w:r>
            <w:proofErr w:type="spellEnd"/>
            <w:r w:rsidRPr="00A77E1D">
              <w:rPr>
                <w:rFonts w:eastAsia="Tahoma" w:cs="Times New Roman"/>
                <w:bCs/>
                <w:iCs/>
                <w:color w:val="000000"/>
              </w:rPr>
              <w:t xml:space="preserve">”. </w:t>
            </w:r>
          </w:p>
          <w:p w14:paraId="2464C6C9" w14:textId="77777777" w:rsidR="00852523" w:rsidRDefault="00852523" w:rsidP="00BB7DB8">
            <w:pPr>
              <w:rPr>
                <w:rFonts w:eastAsia="Tahoma" w:cs="Times New Roman"/>
                <w:bCs/>
                <w:iCs/>
                <w:color w:val="000000"/>
              </w:rPr>
            </w:pPr>
            <w:r w:rsidRPr="00A77E1D">
              <w:rPr>
                <w:rFonts w:eastAsia="Tahoma" w:cs="Times New Roman"/>
                <w:bCs/>
                <w:iCs/>
                <w:color w:val="000000"/>
              </w:rPr>
              <w:t xml:space="preserve">3. Posiadający </w:t>
            </w:r>
            <w:r>
              <w:rPr>
                <w:rFonts w:eastAsia="Tahoma" w:cs="Times New Roman"/>
                <w:bCs/>
                <w:iCs/>
                <w:color w:val="000000"/>
              </w:rPr>
              <w:t>dwie</w:t>
            </w:r>
            <w:r w:rsidRPr="00A77E1D">
              <w:rPr>
                <w:rFonts w:eastAsia="Tahoma" w:cs="Times New Roman"/>
                <w:bCs/>
                <w:iCs/>
                <w:color w:val="000000"/>
              </w:rPr>
              <w:t xml:space="preserve"> warstw</w:t>
            </w:r>
            <w:r>
              <w:rPr>
                <w:rFonts w:eastAsia="Tahoma" w:cs="Times New Roman"/>
                <w:bCs/>
                <w:iCs/>
                <w:color w:val="000000"/>
              </w:rPr>
              <w:t>y</w:t>
            </w:r>
            <w:r w:rsidRPr="00A77E1D">
              <w:rPr>
                <w:rFonts w:eastAsia="Tahoma" w:cs="Times New Roman"/>
                <w:bCs/>
                <w:iCs/>
                <w:color w:val="000000"/>
              </w:rPr>
              <w:t xml:space="preserve"> (</w:t>
            </w:r>
            <w:r>
              <w:rPr>
                <w:rFonts w:eastAsia="Tahoma" w:cs="Times New Roman"/>
                <w:bCs/>
                <w:iCs/>
                <w:color w:val="000000"/>
              </w:rPr>
              <w:t>dwu</w:t>
            </w:r>
            <w:r w:rsidRPr="00A77E1D">
              <w:rPr>
                <w:rFonts w:eastAsia="Tahoma" w:cs="Times New Roman"/>
                <w:bCs/>
                <w:iCs/>
                <w:color w:val="000000"/>
              </w:rPr>
              <w:t xml:space="preserve">warstwowy). </w:t>
            </w:r>
          </w:p>
          <w:p w14:paraId="492AC704" w14:textId="77777777" w:rsidR="00852523" w:rsidRDefault="00852523" w:rsidP="00BB7DB8">
            <w:pPr>
              <w:rPr>
                <w:rFonts w:eastAsia="Tahoma" w:cs="Times New Roman"/>
                <w:bCs/>
                <w:iCs/>
                <w:color w:val="000000"/>
              </w:rPr>
            </w:pPr>
            <w:r w:rsidRPr="00A77E1D">
              <w:rPr>
                <w:rFonts w:eastAsia="Tahoma" w:cs="Times New Roman"/>
                <w:bCs/>
                <w:iCs/>
                <w:color w:val="000000"/>
              </w:rPr>
              <w:t xml:space="preserve">4. Kolor biały. </w:t>
            </w:r>
          </w:p>
          <w:p w14:paraId="0921AE90" w14:textId="77777777" w:rsidR="00852523" w:rsidRDefault="00852523" w:rsidP="00BB7DB8">
            <w:pPr>
              <w:rPr>
                <w:rFonts w:eastAsia="Tahoma" w:cs="Times New Roman"/>
                <w:bCs/>
                <w:iCs/>
                <w:color w:val="000000"/>
              </w:rPr>
            </w:pPr>
            <w:r w:rsidRPr="00A77E1D">
              <w:rPr>
                <w:rFonts w:eastAsia="Tahoma" w:cs="Times New Roman"/>
                <w:bCs/>
                <w:iCs/>
                <w:color w:val="000000"/>
              </w:rPr>
              <w:t xml:space="preserve">5. Automatyczne podawanie po jednym listku. </w:t>
            </w:r>
          </w:p>
          <w:p w14:paraId="6C327013" w14:textId="77777777" w:rsidR="00852523" w:rsidRPr="00A77E1D" w:rsidRDefault="00852523" w:rsidP="00BB7DB8">
            <w:pPr>
              <w:rPr>
                <w:rFonts w:eastAsia="Tahoma" w:cs="Times New Roman"/>
                <w:bCs/>
                <w:iCs/>
                <w:color w:val="000000"/>
              </w:rPr>
            </w:pPr>
            <w:r w:rsidRPr="00A77E1D">
              <w:rPr>
                <w:rFonts w:eastAsia="Tahoma" w:cs="Times New Roman"/>
                <w:bCs/>
                <w:iCs/>
                <w:color w:val="000000"/>
              </w:rPr>
              <w:t xml:space="preserve">6. Rozmiar listka min. 229 x 213 mm – max. 230 </w:t>
            </w:r>
          </w:p>
          <w:p w14:paraId="660277B8" w14:textId="77777777" w:rsidR="00852523" w:rsidRDefault="00852523" w:rsidP="00BB7DB8">
            <w:pPr>
              <w:rPr>
                <w:rFonts w:eastAsia="Tahoma" w:cs="Times New Roman"/>
                <w:bCs/>
                <w:iCs/>
                <w:color w:val="000000"/>
              </w:rPr>
            </w:pPr>
            <w:r w:rsidRPr="00A77E1D">
              <w:rPr>
                <w:rFonts w:eastAsia="Tahoma" w:cs="Times New Roman"/>
                <w:bCs/>
                <w:iCs/>
                <w:color w:val="000000"/>
              </w:rPr>
              <w:t xml:space="preserve">x </w:t>
            </w:r>
            <w:r>
              <w:rPr>
                <w:rFonts w:eastAsia="Tahoma" w:cs="Times New Roman"/>
                <w:bCs/>
                <w:iCs/>
                <w:color w:val="000000"/>
              </w:rPr>
              <w:t>232</w:t>
            </w:r>
            <w:r w:rsidRPr="00A77E1D">
              <w:rPr>
                <w:rFonts w:eastAsia="Tahoma" w:cs="Times New Roman"/>
                <w:bCs/>
                <w:iCs/>
                <w:color w:val="000000"/>
              </w:rPr>
              <w:t xml:space="preserve"> mm. </w:t>
            </w:r>
          </w:p>
          <w:p w14:paraId="07B7C090" w14:textId="77777777" w:rsidR="00852523" w:rsidRPr="003F47F8" w:rsidRDefault="00852523" w:rsidP="00BB7DB8">
            <w:pPr>
              <w:rPr>
                <w:rFonts w:eastAsia="Tahoma" w:cs="Times New Roman"/>
                <w:b/>
                <w:iCs/>
                <w:color w:val="000000"/>
              </w:rPr>
            </w:pPr>
            <w:r w:rsidRPr="00A77E1D">
              <w:rPr>
                <w:rFonts w:eastAsia="Tahoma" w:cs="Times New Roman"/>
                <w:bCs/>
                <w:iCs/>
                <w:color w:val="000000"/>
              </w:rPr>
              <w:t>7. Posiadający minimum następujące Certyfikaty: ISO 9001; ISO 14001; ECOLABEL</w:t>
            </w:r>
            <w:r>
              <w:rPr>
                <w:rFonts w:eastAsia="Tahoma" w:cs="Times New Roman"/>
                <w:bCs/>
                <w:iCs/>
                <w:color w:val="000000"/>
              </w:rPr>
              <w:t xml:space="preserve">; </w:t>
            </w:r>
            <w:r w:rsidRPr="007773A4">
              <w:rPr>
                <w:rFonts w:eastAsia="Tahoma" w:cs="Times New Roman"/>
                <w:bCs/>
                <w:iCs/>
                <w:color w:val="000000"/>
              </w:rPr>
              <w:t>Świadectwo PZH Polska</w:t>
            </w:r>
            <w:r w:rsidRPr="00A77E1D">
              <w:rPr>
                <w:rFonts w:eastAsia="Tahoma" w:cs="Times New Roman"/>
                <w:bCs/>
                <w:iCs/>
                <w:color w:val="000000"/>
              </w:rPr>
              <w:t xml:space="preserve"> lub certyfikaty równoważne wydane przez inne równoważne jednostki oceniające zgodność.</w:t>
            </w:r>
          </w:p>
        </w:tc>
        <w:tc>
          <w:tcPr>
            <w:tcW w:w="11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630B50" w14:textId="77777777" w:rsidR="00852523" w:rsidRPr="006A51E7" w:rsidRDefault="00852523" w:rsidP="00BB7DB8">
            <w:pPr>
              <w:snapToGrid w:val="0"/>
              <w:jc w:val="center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B5BBFB" w14:textId="77777777" w:rsidR="00852523" w:rsidRDefault="00852523" w:rsidP="00BB7DB8">
            <w:pPr>
              <w:snapToGrid w:val="0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F93D57" w14:textId="77777777" w:rsidR="00852523" w:rsidRDefault="00852523" w:rsidP="00BB7DB8">
            <w:pPr>
              <w:snapToGrid w:val="0"/>
              <w:jc w:val="center"/>
              <w:rPr>
                <w:rFonts w:cs="Times New Roman"/>
                <w:b/>
                <w:bCs/>
              </w:rPr>
            </w:pPr>
          </w:p>
        </w:tc>
      </w:tr>
      <w:tr w:rsidR="00852523" w:rsidRPr="006A51E7" w14:paraId="7506DF53" w14:textId="77777777" w:rsidTr="00BB7DB8">
        <w:trPr>
          <w:trHeight w:val="1112"/>
        </w:trPr>
        <w:tc>
          <w:tcPr>
            <w:tcW w:w="56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177AF5" w14:textId="77777777" w:rsidR="00852523" w:rsidRPr="006A51E7" w:rsidRDefault="00852523" w:rsidP="00BB7DB8">
            <w:pPr>
              <w:snapToGrid w:val="0"/>
              <w:jc w:val="center"/>
              <w:rPr>
                <w:rFonts w:cs="Times New Roman"/>
                <w:b/>
                <w:bCs/>
              </w:rPr>
            </w:pPr>
            <w:r w:rsidRPr="006A51E7">
              <w:rPr>
                <w:rFonts w:cs="Times New Roman"/>
                <w:b/>
                <w:bCs/>
              </w:rPr>
              <w:lastRenderedPageBreak/>
              <w:t>4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4CB9D" w14:textId="77777777" w:rsidR="00852523" w:rsidRPr="003F47F8" w:rsidRDefault="00852523" w:rsidP="00BB7DB8">
            <w:pPr>
              <w:jc w:val="center"/>
              <w:rPr>
                <w:rFonts w:eastAsia="Tahoma" w:cs="Times New Roman"/>
                <w:b/>
                <w:iCs/>
                <w:color w:val="000000"/>
              </w:rPr>
            </w:pPr>
            <w:r w:rsidRPr="001A1BAB">
              <w:rPr>
                <w:rFonts w:eastAsia="Tahoma" w:cs="Times New Roman"/>
                <w:b/>
                <w:color w:val="000000"/>
              </w:rPr>
              <w:t>Ręcznik papierowy w rolce</w:t>
            </w:r>
            <w:r>
              <w:rPr>
                <w:rFonts w:eastAsia="Tahoma" w:cs="Times New Roman"/>
                <w:b/>
                <w:color w:val="000000"/>
              </w:rPr>
              <w:br/>
            </w:r>
            <w:r w:rsidRPr="003F47F8">
              <w:rPr>
                <w:rFonts w:eastAsia="Tahoma" w:cs="Times New Roman"/>
                <w:b/>
                <w:iCs/>
                <w:color w:val="000000"/>
              </w:rPr>
              <w:t>_________________________________________</w:t>
            </w:r>
          </w:p>
          <w:p w14:paraId="5F94323B" w14:textId="77777777" w:rsidR="00852523" w:rsidRPr="003F47F8" w:rsidRDefault="00852523" w:rsidP="00BB7DB8">
            <w:pPr>
              <w:jc w:val="center"/>
              <w:rPr>
                <w:rFonts w:eastAsia="Tahoma" w:cs="Times New Roman"/>
                <w:b/>
                <w:iCs/>
                <w:color w:val="000000"/>
              </w:rPr>
            </w:pPr>
            <w:r w:rsidRPr="003F47F8">
              <w:rPr>
                <w:rFonts w:eastAsia="Tahoma" w:cs="Times New Roman"/>
                <w:b/>
                <w:iCs/>
                <w:color w:val="000000"/>
              </w:rPr>
              <w:t>__________________________________________________________________________________</w:t>
            </w:r>
          </w:p>
          <w:p w14:paraId="5357E65C" w14:textId="77777777" w:rsidR="00852523" w:rsidRPr="002148B0" w:rsidRDefault="00852523" w:rsidP="00BB7DB8">
            <w:pPr>
              <w:jc w:val="center"/>
              <w:rPr>
                <w:rFonts w:eastAsia="Tahoma" w:cs="Times New Roman"/>
                <w:bCs/>
                <w:i/>
                <w:color w:val="000000"/>
              </w:rPr>
            </w:pPr>
            <w:r w:rsidRPr="003F47F8">
              <w:rPr>
                <w:rFonts w:eastAsia="Tahoma" w:cs="Times New Roman"/>
                <w:bCs/>
                <w:i/>
                <w:color w:val="000000"/>
              </w:rPr>
              <w:t>nazwa oraz producent oferowanego ręcznika</w:t>
            </w:r>
          </w:p>
        </w:tc>
        <w:tc>
          <w:tcPr>
            <w:tcW w:w="113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2D4AF5" w14:textId="77777777" w:rsidR="00852523" w:rsidRPr="006A51E7" w:rsidRDefault="00852523" w:rsidP="00BB7DB8">
            <w:pPr>
              <w:snapToGrid w:val="0"/>
              <w:jc w:val="center"/>
              <w:rPr>
                <w:rFonts w:eastAsia="Times New Roman" w:cs="Times New Roman"/>
                <w:b/>
                <w:bCs/>
              </w:rPr>
            </w:pPr>
            <w:r w:rsidRPr="006A51E7">
              <w:rPr>
                <w:rFonts w:eastAsia="Times New Roman" w:cs="Times New Roman"/>
                <w:b/>
                <w:bCs/>
              </w:rPr>
              <w:t>3000</w:t>
            </w:r>
            <w:r>
              <w:rPr>
                <w:rFonts w:eastAsia="Times New Roman" w:cs="Times New Roman"/>
                <w:b/>
                <w:bCs/>
              </w:rPr>
              <w:t xml:space="preserve"> </w:t>
            </w:r>
            <w:r>
              <w:rPr>
                <w:rFonts w:eastAsia="Times New Roman" w:cs="Times New Roman"/>
                <w:b/>
                <w:bCs/>
              </w:rPr>
              <w:br/>
              <w:t>sztuk</w:t>
            </w:r>
            <w:r>
              <w:rPr>
                <w:rFonts w:eastAsia="Times New Roman" w:cs="Times New Roman"/>
                <w:b/>
                <w:bCs/>
              </w:rPr>
              <w:br/>
              <w:t>rolek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A19CA7" w14:textId="77777777" w:rsidR="00852523" w:rsidRPr="006A51E7" w:rsidRDefault="00852523" w:rsidP="00BB7DB8">
            <w:pPr>
              <w:snapToGrid w:val="0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____________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03920E" w14:textId="77777777" w:rsidR="00852523" w:rsidRPr="006A51E7" w:rsidRDefault="00852523" w:rsidP="00BB7DB8">
            <w:pPr>
              <w:snapToGrid w:val="0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____________</w:t>
            </w:r>
          </w:p>
        </w:tc>
      </w:tr>
      <w:tr w:rsidR="00852523" w14:paraId="2F0E5EE9" w14:textId="77777777" w:rsidTr="00BB7DB8">
        <w:trPr>
          <w:trHeight w:val="4518"/>
        </w:trPr>
        <w:tc>
          <w:tcPr>
            <w:tcW w:w="5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274DB" w14:textId="77777777" w:rsidR="00852523" w:rsidRPr="006A51E7" w:rsidRDefault="00852523" w:rsidP="00BB7DB8">
            <w:pPr>
              <w:snapToGrid w:val="0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9B939" w14:textId="77777777" w:rsidR="00852523" w:rsidRPr="0057144B" w:rsidRDefault="00852523" w:rsidP="00BB7DB8">
            <w:pPr>
              <w:jc w:val="center"/>
              <w:rPr>
                <w:rFonts w:cs="Times New Roman"/>
                <w:b/>
                <w:bCs/>
              </w:rPr>
            </w:pPr>
            <w:r w:rsidRPr="0057144B">
              <w:rPr>
                <w:rFonts w:cs="Times New Roman"/>
                <w:b/>
                <w:bCs/>
              </w:rPr>
              <w:t>Parametry wymagane:</w:t>
            </w:r>
          </w:p>
          <w:p w14:paraId="11837403" w14:textId="77777777" w:rsidR="00852523" w:rsidRPr="0057144B" w:rsidRDefault="00852523" w:rsidP="00BB7DB8">
            <w:pPr>
              <w:rPr>
                <w:rFonts w:cs="Times New Roman"/>
              </w:rPr>
            </w:pPr>
            <w:r w:rsidRPr="0057144B">
              <w:rPr>
                <w:rFonts w:cs="Times New Roman"/>
              </w:rPr>
              <w:t xml:space="preserve">1. Kompatybilny (pasujący) z (posiadanym i używanym przez Zamawiającego) podajnikiem </w:t>
            </w:r>
            <w:r w:rsidRPr="0057144B">
              <w:rPr>
                <w:rFonts w:cs="Times New Roman"/>
                <w:b/>
                <w:bCs/>
              </w:rPr>
              <w:t>KATRIN 90045</w:t>
            </w:r>
            <w:r w:rsidRPr="0057144B">
              <w:rPr>
                <w:rFonts w:cs="Times New Roman"/>
              </w:rPr>
              <w:t xml:space="preserve">. Poprzez kompatybilność Zamawiający rozumie możliwość założenia oferowanego ręcznika w/w podajniku bez dokonywania jakichkolwiek jego modyfikacji, przeróbek, montażu adapterów etc. a także zapewniający prawidłową pracę podajnika - zgodną z jego instrukcją. </w:t>
            </w:r>
          </w:p>
          <w:p w14:paraId="7B064252" w14:textId="77777777" w:rsidR="00852523" w:rsidRPr="0057144B" w:rsidRDefault="00852523" w:rsidP="00BB7DB8">
            <w:pPr>
              <w:rPr>
                <w:rFonts w:cs="Times New Roman"/>
              </w:rPr>
            </w:pPr>
            <w:r w:rsidRPr="0057144B">
              <w:rPr>
                <w:rFonts w:cs="Times New Roman"/>
              </w:rPr>
              <w:t xml:space="preserve">2. Posiadający dwie warstwę (dwuwarstwowy). </w:t>
            </w:r>
          </w:p>
          <w:p w14:paraId="3A2B3C93" w14:textId="77777777" w:rsidR="00852523" w:rsidRPr="0057144B" w:rsidRDefault="00852523" w:rsidP="00BB7DB8">
            <w:pPr>
              <w:rPr>
                <w:rFonts w:cs="Times New Roman"/>
              </w:rPr>
            </w:pPr>
            <w:r w:rsidRPr="0057144B">
              <w:rPr>
                <w:rFonts w:cs="Times New Roman"/>
              </w:rPr>
              <w:t xml:space="preserve">3. Kolor biały. </w:t>
            </w:r>
          </w:p>
          <w:p w14:paraId="27BFA5C0" w14:textId="77777777" w:rsidR="00852523" w:rsidRPr="0057144B" w:rsidRDefault="00852523" w:rsidP="00BB7DB8">
            <w:pPr>
              <w:rPr>
                <w:rFonts w:cs="Times New Roman"/>
              </w:rPr>
            </w:pPr>
            <w:r w:rsidRPr="0057144B">
              <w:rPr>
                <w:rFonts w:cs="Times New Roman"/>
              </w:rPr>
              <w:t xml:space="preserve">4. Szerokość listka min. 200 – max. 209 mm. </w:t>
            </w:r>
          </w:p>
          <w:p w14:paraId="7E468220" w14:textId="77777777" w:rsidR="00852523" w:rsidRPr="0057144B" w:rsidRDefault="00852523" w:rsidP="00BB7DB8">
            <w:pPr>
              <w:rPr>
                <w:rFonts w:cs="Times New Roman"/>
              </w:rPr>
            </w:pPr>
            <w:r w:rsidRPr="0057144B">
              <w:rPr>
                <w:rFonts w:cs="Times New Roman"/>
              </w:rPr>
              <w:t xml:space="preserve">5. Długość rolki min. 180 – max. 200 metrów. </w:t>
            </w:r>
          </w:p>
          <w:p w14:paraId="71FAFB7C" w14:textId="77777777" w:rsidR="00852523" w:rsidRPr="0057144B" w:rsidRDefault="00852523" w:rsidP="00BB7DB8">
            <w:pPr>
              <w:rPr>
                <w:rFonts w:cs="Times New Roman"/>
              </w:rPr>
            </w:pPr>
            <w:r w:rsidRPr="0057144B">
              <w:rPr>
                <w:rFonts w:cs="Times New Roman"/>
              </w:rPr>
              <w:t xml:space="preserve">6. Średnica rolki 190 mm. </w:t>
            </w:r>
          </w:p>
          <w:p w14:paraId="448EB99C" w14:textId="77777777" w:rsidR="00852523" w:rsidRPr="0057144B" w:rsidRDefault="00852523" w:rsidP="00BB7DB8">
            <w:pPr>
              <w:rPr>
                <w:rFonts w:cs="Times New Roman"/>
              </w:rPr>
            </w:pPr>
            <w:r w:rsidRPr="0057144B">
              <w:rPr>
                <w:rFonts w:cs="Times New Roman"/>
              </w:rPr>
              <w:t xml:space="preserve">7. Wysokość rolki min. 210 – max. 212 mm. </w:t>
            </w:r>
          </w:p>
          <w:p w14:paraId="32736F5D" w14:textId="77777777" w:rsidR="00852523" w:rsidRPr="0057144B" w:rsidRDefault="00852523" w:rsidP="00BB7DB8">
            <w:pPr>
              <w:rPr>
                <w:rFonts w:cs="Times New Roman"/>
              </w:rPr>
            </w:pPr>
            <w:r w:rsidRPr="0057144B">
              <w:rPr>
                <w:rFonts w:cs="Times New Roman"/>
              </w:rPr>
              <w:t>9. Posiadający minimum następujące Certyfikaty: DO KONTAKTU Z ŻYWNOŚCIĄ: ISO 9001; ISO 14001; ECOLABEL; Świadectwo PZH Polska lub certyfikaty równoważne wydane przez inne równoważne jednostki oceniające zgodność.</w:t>
            </w:r>
          </w:p>
        </w:tc>
        <w:tc>
          <w:tcPr>
            <w:tcW w:w="11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40686" w14:textId="77777777" w:rsidR="00852523" w:rsidRPr="006A51E7" w:rsidRDefault="00852523" w:rsidP="00BB7DB8">
            <w:pPr>
              <w:snapToGrid w:val="0"/>
              <w:jc w:val="center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FAFDF3" w14:textId="77777777" w:rsidR="00852523" w:rsidRDefault="00852523" w:rsidP="00BB7DB8">
            <w:pPr>
              <w:snapToGrid w:val="0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ED20C2" w14:textId="77777777" w:rsidR="00852523" w:rsidRDefault="00852523" w:rsidP="00BB7DB8">
            <w:pPr>
              <w:snapToGrid w:val="0"/>
              <w:jc w:val="center"/>
              <w:rPr>
                <w:rFonts w:cs="Times New Roman"/>
                <w:b/>
                <w:bCs/>
              </w:rPr>
            </w:pPr>
          </w:p>
        </w:tc>
      </w:tr>
      <w:tr w:rsidR="00852523" w:rsidRPr="006A51E7" w14:paraId="37D661E2" w14:textId="77777777" w:rsidTr="00BB7DB8">
        <w:trPr>
          <w:trHeight w:val="1188"/>
        </w:trPr>
        <w:tc>
          <w:tcPr>
            <w:tcW w:w="56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5BDF78" w14:textId="77777777" w:rsidR="00852523" w:rsidRPr="006A51E7" w:rsidRDefault="00852523" w:rsidP="00BB7DB8">
            <w:pPr>
              <w:jc w:val="center"/>
              <w:rPr>
                <w:rFonts w:cs="Times New Roman"/>
                <w:b/>
                <w:bCs/>
              </w:rPr>
            </w:pPr>
            <w:r w:rsidRPr="006A51E7">
              <w:rPr>
                <w:rFonts w:cs="Times New Roman"/>
                <w:b/>
                <w:bCs/>
              </w:rPr>
              <w:t>5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8DBBB" w14:textId="77777777" w:rsidR="00852523" w:rsidRPr="003F47F8" w:rsidRDefault="00852523" w:rsidP="00BB7DB8">
            <w:pPr>
              <w:jc w:val="center"/>
              <w:rPr>
                <w:rFonts w:eastAsia="Tahoma" w:cs="Times New Roman"/>
                <w:b/>
                <w:iCs/>
                <w:color w:val="000000"/>
              </w:rPr>
            </w:pPr>
            <w:r>
              <w:rPr>
                <w:rFonts w:eastAsia="Tahoma" w:cs="Times New Roman"/>
                <w:b/>
                <w:color w:val="000000"/>
              </w:rPr>
              <w:t>Serwetki papierowe</w:t>
            </w:r>
            <w:r>
              <w:rPr>
                <w:rFonts w:eastAsia="Tahoma" w:cs="Times New Roman"/>
                <w:b/>
                <w:color w:val="000000"/>
              </w:rPr>
              <w:br/>
            </w:r>
            <w:r w:rsidRPr="003F47F8">
              <w:rPr>
                <w:rFonts w:eastAsia="Tahoma" w:cs="Times New Roman"/>
                <w:b/>
                <w:iCs/>
                <w:color w:val="000000"/>
              </w:rPr>
              <w:t>_________________________________________</w:t>
            </w:r>
          </w:p>
          <w:p w14:paraId="4332664E" w14:textId="77777777" w:rsidR="00852523" w:rsidRPr="003F47F8" w:rsidRDefault="00852523" w:rsidP="00BB7DB8">
            <w:pPr>
              <w:jc w:val="center"/>
              <w:rPr>
                <w:rFonts w:eastAsia="Tahoma" w:cs="Times New Roman"/>
                <w:b/>
                <w:iCs/>
                <w:color w:val="000000"/>
              </w:rPr>
            </w:pPr>
            <w:r w:rsidRPr="003F47F8">
              <w:rPr>
                <w:rFonts w:eastAsia="Tahoma" w:cs="Times New Roman"/>
                <w:b/>
                <w:iCs/>
                <w:color w:val="000000"/>
              </w:rPr>
              <w:t>__________________________________________________________________________________</w:t>
            </w:r>
          </w:p>
          <w:p w14:paraId="7F8BA236" w14:textId="77777777" w:rsidR="00852523" w:rsidRPr="004260C1" w:rsidRDefault="00852523" w:rsidP="00BB7DB8">
            <w:pPr>
              <w:jc w:val="center"/>
              <w:rPr>
                <w:rFonts w:eastAsia="Tahoma" w:cs="Times New Roman"/>
                <w:bCs/>
                <w:i/>
                <w:color w:val="000000"/>
              </w:rPr>
            </w:pPr>
            <w:r w:rsidRPr="003F47F8">
              <w:rPr>
                <w:rFonts w:eastAsia="Tahoma" w:cs="Times New Roman"/>
                <w:bCs/>
                <w:i/>
                <w:color w:val="000000"/>
              </w:rPr>
              <w:t xml:space="preserve">nazwa oraz producent </w:t>
            </w:r>
            <w:r>
              <w:rPr>
                <w:rFonts w:eastAsia="Tahoma" w:cs="Times New Roman"/>
                <w:bCs/>
                <w:i/>
                <w:color w:val="000000"/>
              </w:rPr>
              <w:t>oferowanych serwetek</w:t>
            </w:r>
          </w:p>
        </w:tc>
        <w:tc>
          <w:tcPr>
            <w:tcW w:w="113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DAF6B1" w14:textId="77777777" w:rsidR="00852523" w:rsidRPr="006A51E7" w:rsidRDefault="00852523" w:rsidP="00BB7DB8">
            <w:pPr>
              <w:jc w:val="center"/>
              <w:rPr>
                <w:rFonts w:eastAsia="Times New Roman" w:cs="Times New Roman"/>
                <w:b/>
                <w:bCs/>
              </w:rPr>
            </w:pPr>
            <w:r w:rsidRPr="006A51E7">
              <w:rPr>
                <w:rFonts w:eastAsia="Times New Roman" w:cs="Times New Roman"/>
                <w:b/>
                <w:bCs/>
              </w:rPr>
              <w:t>60</w:t>
            </w:r>
            <w:r>
              <w:rPr>
                <w:rFonts w:eastAsia="Times New Roman" w:cs="Times New Roman"/>
                <w:b/>
                <w:bCs/>
              </w:rPr>
              <w:t xml:space="preserve"> </w:t>
            </w:r>
            <w:r>
              <w:rPr>
                <w:rFonts w:eastAsia="Times New Roman" w:cs="Times New Roman"/>
                <w:b/>
                <w:bCs/>
              </w:rPr>
              <w:br/>
              <w:t>sztuk opakowań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36AE8E" w14:textId="77777777" w:rsidR="00852523" w:rsidRPr="006A51E7" w:rsidRDefault="00852523" w:rsidP="00BB7DB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b/>
                <w:bCs/>
              </w:rPr>
              <w:t>____________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D357A7" w14:textId="77777777" w:rsidR="00852523" w:rsidRPr="006A51E7" w:rsidRDefault="00852523" w:rsidP="00BB7DB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b/>
                <w:bCs/>
              </w:rPr>
              <w:t>____________</w:t>
            </w:r>
          </w:p>
        </w:tc>
      </w:tr>
      <w:tr w:rsidR="00852523" w14:paraId="24600CEC" w14:textId="77777777" w:rsidTr="00BB7DB8">
        <w:trPr>
          <w:trHeight w:val="288"/>
        </w:trPr>
        <w:tc>
          <w:tcPr>
            <w:tcW w:w="5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5E821" w14:textId="77777777" w:rsidR="00852523" w:rsidRPr="006A51E7" w:rsidRDefault="00852523" w:rsidP="00BB7DB8">
            <w:pPr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70956" w14:textId="77777777" w:rsidR="00852523" w:rsidRPr="0057144B" w:rsidRDefault="00852523" w:rsidP="00BB7DB8">
            <w:pPr>
              <w:jc w:val="center"/>
              <w:rPr>
                <w:rFonts w:cs="Times New Roman"/>
                <w:b/>
                <w:bCs/>
              </w:rPr>
            </w:pPr>
            <w:r w:rsidRPr="0057144B">
              <w:rPr>
                <w:rFonts w:cs="Times New Roman"/>
                <w:b/>
                <w:bCs/>
              </w:rPr>
              <w:t>Parametry wymagane:</w:t>
            </w:r>
          </w:p>
          <w:p w14:paraId="7A0E0FCA" w14:textId="77777777" w:rsidR="00852523" w:rsidRPr="004260C1" w:rsidRDefault="00852523" w:rsidP="00BB7DB8">
            <w:pPr>
              <w:rPr>
                <w:rFonts w:cs="Times New Roman"/>
              </w:rPr>
            </w:pPr>
            <w:r w:rsidRPr="0057144B">
              <w:rPr>
                <w:rFonts w:cs="Times New Roman"/>
              </w:rPr>
              <w:t xml:space="preserve">1. </w:t>
            </w:r>
            <w:r w:rsidRPr="004260C1">
              <w:rPr>
                <w:rFonts w:cs="Times New Roman"/>
              </w:rPr>
              <w:t>Składanie: 1/4</w:t>
            </w:r>
          </w:p>
          <w:p w14:paraId="0880B9A3" w14:textId="77777777" w:rsidR="00852523" w:rsidRPr="004260C1" w:rsidRDefault="00852523" w:rsidP="00BB7DB8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2. </w:t>
            </w:r>
            <w:r w:rsidRPr="004260C1">
              <w:rPr>
                <w:rFonts w:cs="Times New Roman"/>
              </w:rPr>
              <w:t>Kolor: Białe</w:t>
            </w:r>
          </w:p>
          <w:p w14:paraId="4D5E626E" w14:textId="77777777" w:rsidR="00852523" w:rsidRPr="004260C1" w:rsidRDefault="00852523" w:rsidP="00BB7DB8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3. </w:t>
            </w:r>
            <w:r w:rsidRPr="004260C1">
              <w:rPr>
                <w:rFonts w:cs="Times New Roman"/>
              </w:rPr>
              <w:t>Surowiec: Celuloza</w:t>
            </w:r>
          </w:p>
          <w:p w14:paraId="38F2E2FD" w14:textId="77777777" w:rsidR="00852523" w:rsidRPr="004260C1" w:rsidRDefault="00852523" w:rsidP="00BB7DB8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4. </w:t>
            </w:r>
            <w:r w:rsidRPr="004260C1">
              <w:rPr>
                <w:rFonts w:cs="Times New Roman"/>
              </w:rPr>
              <w:t xml:space="preserve">Ilość warstw: </w:t>
            </w:r>
            <w:r>
              <w:rPr>
                <w:rFonts w:cs="Times New Roman"/>
              </w:rPr>
              <w:t xml:space="preserve">min. </w:t>
            </w:r>
            <w:r w:rsidRPr="004260C1">
              <w:rPr>
                <w:rFonts w:cs="Times New Roman"/>
              </w:rPr>
              <w:t>2</w:t>
            </w:r>
          </w:p>
          <w:p w14:paraId="58FAD342" w14:textId="77777777" w:rsidR="00852523" w:rsidRPr="004260C1" w:rsidRDefault="00852523" w:rsidP="00BB7DB8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5. </w:t>
            </w:r>
            <w:r w:rsidRPr="004260C1">
              <w:rPr>
                <w:rFonts w:cs="Times New Roman"/>
              </w:rPr>
              <w:t>Ilość w opakowaniu: 100</w:t>
            </w:r>
          </w:p>
          <w:p w14:paraId="29877287" w14:textId="77777777" w:rsidR="00852523" w:rsidRPr="004260C1" w:rsidRDefault="00852523" w:rsidP="00BB7DB8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6. </w:t>
            </w:r>
            <w:r w:rsidRPr="004260C1">
              <w:rPr>
                <w:rFonts w:cs="Times New Roman"/>
              </w:rPr>
              <w:t xml:space="preserve">Wymiary odcinka: 33 x 33 cm </w:t>
            </w:r>
          </w:p>
          <w:p w14:paraId="4C417FEE" w14:textId="77777777" w:rsidR="00852523" w:rsidRDefault="00852523" w:rsidP="00BB7DB8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7. </w:t>
            </w:r>
            <w:r w:rsidRPr="004260C1">
              <w:rPr>
                <w:rFonts w:cs="Times New Roman"/>
              </w:rPr>
              <w:t>Ilość opakowań w kartonie: 20 op</w:t>
            </w:r>
            <w:r>
              <w:rPr>
                <w:rFonts w:cs="Times New Roman"/>
              </w:rPr>
              <w:t>akowań</w:t>
            </w:r>
          </w:p>
          <w:p w14:paraId="07D5B3F7" w14:textId="77777777" w:rsidR="00852523" w:rsidRPr="004260C1" w:rsidRDefault="00852523" w:rsidP="00BB7DB8">
            <w:pPr>
              <w:rPr>
                <w:rFonts w:eastAsia="Tahoma" w:cs="Times New Roman"/>
                <w:bCs/>
                <w:color w:val="000000"/>
              </w:rPr>
            </w:pPr>
            <w:r>
              <w:rPr>
                <w:rFonts w:eastAsia="Tahoma" w:cs="Times New Roman"/>
                <w:bCs/>
                <w:color w:val="000000"/>
              </w:rPr>
              <w:t>8</w:t>
            </w:r>
            <w:r w:rsidRPr="004260C1">
              <w:rPr>
                <w:rFonts w:eastAsia="Tahoma" w:cs="Times New Roman"/>
                <w:bCs/>
                <w:color w:val="000000"/>
              </w:rPr>
              <w:t>. Posiadając</w:t>
            </w:r>
            <w:r>
              <w:rPr>
                <w:rFonts w:eastAsia="Tahoma" w:cs="Times New Roman"/>
                <w:bCs/>
                <w:color w:val="000000"/>
              </w:rPr>
              <w:t>e</w:t>
            </w:r>
            <w:r w:rsidRPr="004260C1">
              <w:rPr>
                <w:rFonts w:eastAsia="Tahoma" w:cs="Times New Roman"/>
                <w:bCs/>
                <w:color w:val="000000"/>
              </w:rPr>
              <w:t xml:space="preserve"> minimum następujące Certyfikaty: DO KONTAKTU Z ŻYWNOŚCIĄ: </w:t>
            </w:r>
            <w:r>
              <w:rPr>
                <w:rFonts w:eastAsia="Tahoma" w:cs="Times New Roman"/>
                <w:bCs/>
                <w:color w:val="000000"/>
              </w:rPr>
              <w:t>ECOLABEL</w:t>
            </w:r>
            <w:r w:rsidRPr="004260C1">
              <w:rPr>
                <w:rFonts w:eastAsia="Tahoma" w:cs="Times New Roman"/>
                <w:bCs/>
                <w:color w:val="000000"/>
              </w:rPr>
              <w:t>;</w:t>
            </w:r>
            <w:r>
              <w:rPr>
                <w:rFonts w:eastAsia="Tahoma" w:cs="Times New Roman"/>
                <w:bCs/>
                <w:color w:val="000000"/>
              </w:rPr>
              <w:t xml:space="preserve"> PEFC: </w:t>
            </w:r>
            <w:r w:rsidRPr="00B12CFA">
              <w:rPr>
                <w:rFonts w:eastAsia="Tahoma" w:cs="Times New Roman"/>
                <w:bCs/>
                <w:color w:val="000000"/>
              </w:rPr>
              <w:t>lub certyfikaty równoważne wydane przez inne równoważne jednostki oceniające zgodność.</w:t>
            </w:r>
          </w:p>
        </w:tc>
        <w:tc>
          <w:tcPr>
            <w:tcW w:w="11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5D0CA" w14:textId="77777777" w:rsidR="00852523" w:rsidRPr="006A51E7" w:rsidRDefault="00852523" w:rsidP="00BB7DB8">
            <w:pPr>
              <w:jc w:val="center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07A8DA" w14:textId="77777777" w:rsidR="00852523" w:rsidRDefault="00852523" w:rsidP="00BB7DB8">
            <w:pPr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59A60" w14:textId="77777777" w:rsidR="00852523" w:rsidRDefault="00852523" w:rsidP="00BB7DB8">
            <w:pPr>
              <w:jc w:val="center"/>
              <w:rPr>
                <w:rFonts w:cs="Times New Roman"/>
                <w:b/>
                <w:bCs/>
              </w:rPr>
            </w:pPr>
          </w:p>
        </w:tc>
      </w:tr>
      <w:tr w:rsidR="00852523" w:rsidRPr="006A51E7" w14:paraId="2AB5919F" w14:textId="77777777" w:rsidTr="00BB7DB8">
        <w:trPr>
          <w:trHeight w:val="1212"/>
        </w:trPr>
        <w:tc>
          <w:tcPr>
            <w:tcW w:w="56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DC8E7B" w14:textId="77777777" w:rsidR="00852523" w:rsidRPr="006A51E7" w:rsidRDefault="00852523" w:rsidP="00BB7DB8">
            <w:pPr>
              <w:jc w:val="center"/>
              <w:rPr>
                <w:rFonts w:cs="Times New Roman"/>
                <w:b/>
                <w:bCs/>
              </w:rPr>
            </w:pPr>
            <w:r w:rsidRPr="006A51E7">
              <w:rPr>
                <w:rFonts w:cs="Times New Roman"/>
                <w:b/>
                <w:bCs/>
              </w:rPr>
              <w:t>6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2C8DF" w14:textId="77777777" w:rsidR="00852523" w:rsidRPr="00B72EA6" w:rsidRDefault="00852523" w:rsidP="00BB7DB8">
            <w:pPr>
              <w:jc w:val="center"/>
              <w:rPr>
                <w:rFonts w:eastAsia="Tahoma" w:cs="Times New Roman"/>
                <w:b/>
                <w:bCs/>
                <w:color w:val="000000"/>
              </w:rPr>
            </w:pPr>
            <w:r>
              <w:rPr>
                <w:rFonts w:eastAsia="Tahoma" w:cs="Times New Roman"/>
                <w:b/>
                <w:bCs/>
                <w:color w:val="000000"/>
              </w:rPr>
              <w:t>Czyściwo papierowe</w:t>
            </w:r>
          </w:p>
          <w:p w14:paraId="75F0D1B9" w14:textId="77777777" w:rsidR="00852523" w:rsidRPr="00B72EA6" w:rsidRDefault="00852523" w:rsidP="00BB7DB8">
            <w:pPr>
              <w:rPr>
                <w:rFonts w:eastAsia="Tahoma" w:cs="Times New Roman"/>
                <w:color w:val="000000"/>
              </w:rPr>
            </w:pPr>
            <w:r w:rsidRPr="00B72EA6">
              <w:rPr>
                <w:rFonts w:eastAsia="Tahoma" w:cs="Times New Roman"/>
                <w:color w:val="000000"/>
              </w:rPr>
              <w:t>_________________________________________</w:t>
            </w:r>
          </w:p>
          <w:p w14:paraId="32AAA7AF" w14:textId="77777777" w:rsidR="00852523" w:rsidRPr="00B72EA6" w:rsidRDefault="00852523" w:rsidP="00BB7DB8">
            <w:pPr>
              <w:rPr>
                <w:rFonts w:eastAsia="Tahoma" w:cs="Times New Roman"/>
                <w:color w:val="000000"/>
              </w:rPr>
            </w:pPr>
            <w:r w:rsidRPr="00B72EA6">
              <w:rPr>
                <w:rFonts w:eastAsia="Tahoma" w:cs="Times New Roman"/>
                <w:color w:val="000000"/>
              </w:rPr>
              <w:t>__________________________________________________________________________________</w:t>
            </w:r>
          </w:p>
          <w:p w14:paraId="57EFB99E" w14:textId="77777777" w:rsidR="00852523" w:rsidRPr="00B72EA6" w:rsidRDefault="00852523" w:rsidP="00BB7DB8">
            <w:pPr>
              <w:jc w:val="center"/>
              <w:rPr>
                <w:rFonts w:eastAsia="Tahoma" w:cs="Times New Roman"/>
                <w:i/>
                <w:iCs/>
                <w:color w:val="000000"/>
              </w:rPr>
            </w:pPr>
            <w:r w:rsidRPr="00B72EA6">
              <w:rPr>
                <w:rFonts w:eastAsia="Tahoma" w:cs="Times New Roman"/>
                <w:i/>
                <w:iCs/>
                <w:color w:val="000000"/>
              </w:rPr>
              <w:t xml:space="preserve">nazwa oraz producent oferowanego </w:t>
            </w:r>
            <w:r>
              <w:rPr>
                <w:rFonts w:eastAsia="Tahoma" w:cs="Times New Roman"/>
                <w:i/>
                <w:iCs/>
                <w:color w:val="000000"/>
              </w:rPr>
              <w:t>czyściwa</w:t>
            </w:r>
          </w:p>
        </w:tc>
        <w:tc>
          <w:tcPr>
            <w:tcW w:w="113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B0C275" w14:textId="77777777" w:rsidR="00852523" w:rsidRPr="006A51E7" w:rsidRDefault="00852523" w:rsidP="00BB7DB8">
            <w:pPr>
              <w:jc w:val="center"/>
              <w:rPr>
                <w:rFonts w:eastAsia="Times New Roman" w:cs="Times New Roman"/>
                <w:b/>
                <w:bCs/>
              </w:rPr>
            </w:pPr>
            <w:r w:rsidRPr="006A51E7">
              <w:rPr>
                <w:rFonts w:eastAsia="Times New Roman" w:cs="Times New Roman"/>
                <w:b/>
                <w:bCs/>
              </w:rPr>
              <w:t>18</w:t>
            </w:r>
            <w:r>
              <w:rPr>
                <w:rFonts w:eastAsia="Times New Roman" w:cs="Times New Roman"/>
                <w:b/>
                <w:bCs/>
              </w:rPr>
              <w:t xml:space="preserve"> </w:t>
            </w:r>
            <w:r>
              <w:rPr>
                <w:rFonts w:eastAsia="Times New Roman" w:cs="Times New Roman"/>
                <w:b/>
                <w:bCs/>
              </w:rPr>
              <w:br/>
              <w:t xml:space="preserve">sztuk </w:t>
            </w:r>
            <w:r>
              <w:rPr>
                <w:rFonts w:eastAsia="Times New Roman" w:cs="Times New Roman"/>
                <w:b/>
                <w:bCs/>
              </w:rPr>
              <w:br/>
              <w:t>rolek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20D718" w14:textId="77777777" w:rsidR="00852523" w:rsidRPr="006A51E7" w:rsidRDefault="00852523" w:rsidP="00BB7DB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b/>
                <w:bCs/>
              </w:rPr>
              <w:t>____________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E8B6B1" w14:textId="77777777" w:rsidR="00852523" w:rsidRPr="006A51E7" w:rsidRDefault="00852523" w:rsidP="00BB7DB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b/>
                <w:bCs/>
              </w:rPr>
              <w:t>____________</w:t>
            </w:r>
          </w:p>
        </w:tc>
      </w:tr>
      <w:tr w:rsidR="00852523" w14:paraId="19D9ACF5" w14:textId="77777777" w:rsidTr="00BB7DB8">
        <w:trPr>
          <w:trHeight w:val="264"/>
        </w:trPr>
        <w:tc>
          <w:tcPr>
            <w:tcW w:w="5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05B34" w14:textId="77777777" w:rsidR="00852523" w:rsidRPr="006A51E7" w:rsidRDefault="00852523" w:rsidP="00BB7DB8">
            <w:pPr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79696" w14:textId="77777777" w:rsidR="00852523" w:rsidRPr="00590F62" w:rsidRDefault="00852523" w:rsidP="00BB7DB8">
            <w:pPr>
              <w:jc w:val="center"/>
              <w:rPr>
                <w:rFonts w:eastAsia="Tahoma" w:cs="Times New Roman"/>
                <w:b/>
                <w:bCs/>
                <w:color w:val="000000"/>
              </w:rPr>
            </w:pPr>
            <w:r w:rsidRPr="00590F62">
              <w:rPr>
                <w:rFonts w:eastAsia="Tahoma" w:cs="Times New Roman"/>
                <w:b/>
                <w:bCs/>
                <w:color w:val="000000"/>
              </w:rPr>
              <w:t>Parametry wymagane:</w:t>
            </w:r>
          </w:p>
          <w:p w14:paraId="65B8B0E9" w14:textId="77777777" w:rsidR="00852523" w:rsidRDefault="00852523" w:rsidP="00BB7DB8">
            <w:pPr>
              <w:rPr>
                <w:rFonts w:eastAsia="Tahoma" w:cs="Times New Roman"/>
                <w:color w:val="000000"/>
              </w:rPr>
            </w:pPr>
            <w:r w:rsidRPr="00590F62">
              <w:rPr>
                <w:rFonts w:eastAsia="Tahoma" w:cs="Times New Roman"/>
                <w:color w:val="000000"/>
              </w:rPr>
              <w:t xml:space="preserve">1. </w:t>
            </w:r>
            <w:r>
              <w:rPr>
                <w:rFonts w:eastAsia="Tahoma" w:cs="Times New Roman"/>
                <w:color w:val="000000"/>
              </w:rPr>
              <w:t>Surowiec: 100% celuloza</w:t>
            </w:r>
          </w:p>
          <w:p w14:paraId="7967D23A" w14:textId="77777777" w:rsidR="00852523" w:rsidRDefault="00852523" w:rsidP="00BB7DB8">
            <w:pPr>
              <w:rPr>
                <w:rFonts w:eastAsia="Tahoma" w:cs="Times New Roman"/>
                <w:color w:val="000000"/>
              </w:rPr>
            </w:pPr>
            <w:r>
              <w:rPr>
                <w:rFonts w:eastAsia="Tahoma" w:cs="Times New Roman"/>
                <w:color w:val="000000"/>
              </w:rPr>
              <w:t xml:space="preserve">2. Bezpyłowe </w:t>
            </w:r>
          </w:p>
          <w:p w14:paraId="1EF8F761" w14:textId="77777777" w:rsidR="00852523" w:rsidRDefault="00852523" w:rsidP="00BB7DB8">
            <w:pPr>
              <w:rPr>
                <w:rFonts w:eastAsia="Tahoma" w:cs="Times New Roman"/>
                <w:color w:val="000000"/>
              </w:rPr>
            </w:pPr>
            <w:r>
              <w:rPr>
                <w:rFonts w:eastAsia="Tahoma" w:cs="Times New Roman"/>
                <w:color w:val="000000"/>
              </w:rPr>
              <w:t>3. Perforowane</w:t>
            </w:r>
          </w:p>
          <w:p w14:paraId="503704E7" w14:textId="77777777" w:rsidR="00852523" w:rsidRDefault="00852523" w:rsidP="00BB7DB8">
            <w:pPr>
              <w:rPr>
                <w:rFonts w:eastAsia="Tahoma" w:cs="Times New Roman"/>
                <w:color w:val="000000"/>
              </w:rPr>
            </w:pPr>
            <w:r>
              <w:rPr>
                <w:rFonts w:eastAsia="Tahoma" w:cs="Times New Roman"/>
                <w:color w:val="000000"/>
              </w:rPr>
              <w:t>4. Ilość warstw: 2</w:t>
            </w:r>
          </w:p>
          <w:p w14:paraId="69C3E264" w14:textId="77777777" w:rsidR="00852523" w:rsidRPr="00590F62" w:rsidRDefault="00852523" w:rsidP="00BB7DB8">
            <w:pPr>
              <w:rPr>
                <w:rFonts w:eastAsia="Tahoma" w:cs="Times New Roman"/>
                <w:color w:val="000000"/>
              </w:rPr>
            </w:pPr>
            <w:r>
              <w:rPr>
                <w:rFonts w:eastAsia="Tahoma" w:cs="Times New Roman"/>
                <w:color w:val="000000"/>
              </w:rPr>
              <w:t xml:space="preserve">5. Długość </w:t>
            </w:r>
            <w:r w:rsidRPr="00F14178">
              <w:rPr>
                <w:rFonts w:eastAsia="Tahoma" w:cs="Times New Roman"/>
                <w:color w:val="000000"/>
              </w:rPr>
              <w:t>rolki min. 200 – max. 240 m</w:t>
            </w:r>
            <w:r>
              <w:rPr>
                <w:rFonts w:eastAsia="Tahoma" w:cs="Times New Roman"/>
                <w:color w:val="000000"/>
              </w:rPr>
              <w:br/>
              <w:t>6. Wysokość rolki min. 24 – max. 25 cm</w:t>
            </w:r>
          </w:p>
        </w:tc>
        <w:tc>
          <w:tcPr>
            <w:tcW w:w="11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0F351" w14:textId="77777777" w:rsidR="00852523" w:rsidRPr="006A51E7" w:rsidRDefault="00852523" w:rsidP="00BB7DB8">
            <w:pPr>
              <w:jc w:val="center"/>
              <w:rPr>
                <w:rFonts w:eastAsia="Times New Roman" w:cs="Times New Roman"/>
                <w:b/>
                <w:bCs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132DDC" w14:textId="77777777" w:rsidR="00852523" w:rsidRDefault="00852523" w:rsidP="00BB7DB8">
            <w:pPr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D33D0B" w14:textId="77777777" w:rsidR="00852523" w:rsidRDefault="00852523" w:rsidP="00BB7DB8">
            <w:pPr>
              <w:jc w:val="center"/>
              <w:rPr>
                <w:rFonts w:cs="Times New Roman"/>
                <w:b/>
                <w:bCs/>
              </w:rPr>
            </w:pPr>
          </w:p>
        </w:tc>
      </w:tr>
      <w:tr w:rsidR="00A65CB4" w14:paraId="5831D0F4" w14:textId="77777777" w:rsidTr="00632452">
        <w:trPr>
          <w:trHeight w:val="385"/>
        </w:trPr>
        <w:tc>
          <w:tcPr>
            <w:tcW w:w="7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F1497" w14:textId="77777777" w:rsidR="00A65CB4" w:rsidRDefault="00A65CB4" w:rsidP="00632452">
            <w:pPr>
              <w:snapToGrid w:val="0"/>
              <w:jc w:val="right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Razem brutto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5A4D8" w14:textId="77777777" w:rsidR="00A65CB4" w:rsidRDefault="00A65CB4" w:rsidP="00632452">
            <w:pPr>
              <w:snapToGrid w:val="0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____________</w:t>
            </w:r>
          </w:p>
        </w:tc>
      </w:tr>
    </w:tbl>
    <w:p w14:paraId="563AEEFD" w14:textId="77777777" w:rsidR="00AB2B53" w:rsidRDefault="00AB2B53" w:rsidP="00AB2B53">
      <w:pPr>
        <w:tabs>
          <w:tab w:val="left" w:pos="0"/>
        </w:tabs>
        <w:ind w:left="426" w:hanging="426"/>
        <w:jc w:val="both"/>
        <w:rPr>
          <w:rFonts w:cs="Times New Roman"/>
          <w:color w:val="000000"/>
        </w:rPr>
      </w:pPr>
    </w:p>
    <w:p w14:paraId="738ADD57" w14:textId="29F6F8D5" w:rsidR="00AB2B53" w:rsidRDefault="00AB2B53" w:rsidP="00852523">
      <w:pPr>
        <w:suppressAutoHyphens w:val="0"/>
        <w:jc w:val="both"/>
        <w:rPr>
          <w:rFonts w:eastAsia="Times New Roman"/>
          <w:b/>
          <w:sz w:val="22"/>
          <w:szCs w:val="22"/>
          <w:lang w:eastAsia="ar-SA"/>
        </w:rPr>
      </w:pPr>
      <w:r>
        <w:rPr>
          <w:rFonts w:eastAsia="Times New Roman" w:cs="Times New Roman"/>
          <w:b/>
          <w:kern w:val="0"/>
          <w:lang w:eastAsia="pl-PL" w:bidi="ar-SA"/>
        </w:rPr>
        <w:t>Kwotę „Razem brutto” należy przenieść do pkt 1 Formularza oferty jako cenę oferty (załącznik nr 2 do SWZ).</w:t>
      </w:r>
    </w:p>
    <w:p w14:paraId="6DA3E97F" w14:textId="77777777" w:rsidR="00AB2B53" w:rsidRDefault="00AB2B53" w:rsidP="009055BB">
      <w:pPr>
        <w:tabs>
          <w:tab w:val="left" w:pos="5340"/>
        </w:tabs>
        <w:ind w:left="4620"/>
        <w:jc w:val="right"/>
        <w:rPr>
          <w:rFonts w:eastAsia="Times New Roman"/>
          <w:b/>
          <w:sz w:val="22"/>
          <w:szCs w:val="22"/>
          <w:lang w:eastAsia="ar-SA"/>
        </w:rPr>
      </w:pPr>
    </w:p>
    <w:p w14:paraId="4A3D169C" w14:textId="3FCFF6D8" w:rsidR="002C52DA" w:rsidRDefault="00565227" w:rsidP="009055BB">
      <w:pPr>
        <w:tabs>
          <w:tab w:val="left" w:pos="5340"/>
        </w:tabs>
        <w:ind w:left="4620"/>
        <w:jc w:val="right"/>
        <w:rPr>
          <w:rFonts w:eastAsia="Times New Roman"/>
          <w:b/>
          <w:sz w:val="22"/>
          <w:szCs w:val="22"/>
          <w:lang w:eastAsia="ar-SA"/>
        </w:rPr>
      </w:pPr>
      <w:r w:rsidRPr="00A75930">
        <w:rPr>
          <w:rFonts w:eastAsia="Times New Roman"/>
          <w:b/>
          <w:sz w:val="22"/>
          <w:szCs w:val="22"/>
          <w:lang w:eastAsia="ar-SA"/>
        </w:rPr>
        <w:lastRenderedPageBreak/>
        <w:t>Z</w:t>
      </w:r>
      <w:r w:rsidR="0017184F">
        <w:rPr>
          <w:rFonts w:eastAsia="Times New Roman"/>
          <w:b/>
          <w:sz w:val="22"/>
          <w:szCs w:val="22"/>
          <w:lang w:eastAsia="ar-SA"/>
        </w:rPr>
        <w:t>a</w:t>
      </w:r>
      <w:r w:rsidR="00E14FB1" w:rsidRPr="00A75930">
        <w:rPr>
          <w:rFonts w:eastAsia="Times New Roman"/>
          <w:b/>
          <w:sz w:val="22"/>
          <w:szCs w:val="22"/>
          <w:lang w:eastAsia="ar-SA"/>
        </w:rPr>
        <w:t xml:space="preserve">łącznik nr </w:t>
      </w:r>
      <w:r w:rsidR="00D64770">
        <w:rPr>
          <w:rFonts w:eastAsia="Times New Roman"/>
          <w:b/>
          <w:sz w:val="22"/>
          <w:szCs w:val="22"/>
          <w:lang w:eastAsia="ar-SA"/>
        </w:rPr>
        <w:t>2</w:t>
      </w:r>
    </w:p>
    <w:p w14:paraId="6D6FD4FF" w14:textId="1F9FA301" w:rsidR="009055BB" w:rsidRPr="00A77C3E" w:rsidRDefault="00E14FB1" w:rsidP="009055BB">
      <w:pPr>
        <w:tabs>
          <w:tab w:val="left" w:pos="5340"/>
        </w:tabs>
        <w:ind w:left="4620"/>
        <w:jc w:val="right"/>
        <w:rPr>
          <w:rFonts w:eastAsia="Times New Roman"/>
          <w:sz w:val="22"/>
          <w:szCs w:val="22"/>
          <w:lang w:eastAsia="ar-SA"/>
        </w:rPr>
      </w:pPr>
      <w:r w:rsidRPr="00A77C3E">
        <w:rPr>
          <w:rFonts w:eastAsia="Times New Roman"/>
          <w:sz w:val="22"/>
          <w:szCs w:val="22"/>
          <w:lang w:eastAsia="ar-SA"/>
        </w:rPr>
        <w:t>do S</w:t>
      </w:r>
      <w:r w:rsidR="001A1E8B" w:rsidRPr="00A77C3E">
        <w:rPr>
          <w:rFonts w:eastAsia="Times New Roman"/>
          <w:sz w:val="22"/>
          <w:szCs w:val="22"/>
          <w:lang w:eastAsia="ar-SA"/>
        </w:rPr>
        <w:t>WZ</w:t>
      </w:r>
    </w:p>
    <w:p w14:paraId="10539F25" w14:textId="244505BF" w:rsidR="008D284D" w:rsidRPr="008D284D" w:rsidRDefault="008D284D" w:rsidP="008D284D">
      <w:pPr>
        <w:tabs>
          <w:tab w:val="left" w:pos="5340"/>
        </w:tabs>
        <w:ind w:left="142"/>
        <w:rPr>
          <w:noProof/>
          <w:lang w:eastAsia="pl-PL" w:bidi="ar-SA"/>
        </w:rPr>
      </w:pPr>
      <w:r w:rsidRPr="008D284D">
        <w:rPr>
          <w:rFonts w:eastAsia="Times New Roman" w:cs="Times New Roman"/>
          <w:sz w:val="22"/>
          <w:szCs w:val="22"/>
        </w:rPr>
        <w:t xml:space="preserve">Znak sprawy: </w:t>
      </w:r>
      <w:r w:rsidR="001E4AC7" w:rsidRPr="001E4AC7">
        <w:rPr>
          <w:rFonts w:eastAsia="Times New Roman" w:cs="Times New Roman"/>
          <w:b/>
          <w:bCs/>
          <w:sz w:val="22"/>
          <w:szCs w:val="22"/>
        </w:rPr>
        <w:t>ZP.260.</w:t>
      </w:r>
      <w:r w:rsidR="00521DB1">
        <w:rPr>
          <w:rFonts w:eastAsia="Times New Roman" w:cs="Times New Roman"/>
          <w:b/>
          <w:bCs/>
          <w:sz w:val="22"/>
          <w:szCs w:val="22"/>
        </w:rPr>
        <w:t>7</w:t>
      </w:r>
      <w:r w:rsidR="001E4AC7" w:rsidRPr="001E4AC7">
        <w:rPr>
          <w:rFonts w:eastAsia="Times New Roman" w:cs="Times New Roman"/>
          <w:b/>
          <w:bCs/>
          <w:sz w:val="22"/>
          <w:szCs w:val="22"/>
        </w:rPr>
        <w:t>.202</w:t>
      </w:r>
      <w:r w:rsidR="0017184F">
        <w:rPr>
          <w:rFonts w:eastAsia="Times New Roman" w:cs="Times New Roman"/>
          <w:b/>
          <w:bCs/>
          <w:sz w:val="22"/>
          <w:szCs w:val="22"/>
        </w:rPr>
        <w:t>6</w:t>
      </w:r>
    </w:p>
    <w:p w14:paraId="58B94A91" w14:textId="1398F15A" w:rsidR="00342CF3" w:rsidRPr="004239C9" w:rsidRDefault="00351364" w:rsidP="008D284D">
      <w:pPr>
        <w:tabs>
          <w:tab w:val="left" w:pos="5340"/>
        </w:tabs>
        <w:ind w:left="4620"/>
      </w:pPr>
      <w:r>
        <w:rPr>
          <w:noProof/>
          <w:lang w:eastAsia="pl-PL" w:bidi="ar-SA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3E5F1E14" wp14:editId="1FD61AEC">
                <wp:simplePos x="0" y="0"/>
                <wp:positionH relativeFrom="column">
                  <wp:posOffset>64770</wp:posOffset>
                </wp:positionH>
                <wp:positionV relativeFrom="paragraph">
                  <wp:posOffset>61595</wp:posOffset>
                </wp:positionV>
                <wp:extent cx="2369820" cy="1097280"/>
                <wp:effectExtent l="0" t="0" r="11430" b="26670"/>
                <wp:wrapSquare wrapText="bothSides"/>
                <wp:docPr id="3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69820" cy="1097280"/>
                        </a:xfrm>
                        <a:prstGeom prst="rect">
                          <a:avLst/>
                        </a:prstGeom>
                        <a:noFill/>
                        <a:ln w="75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A35F215" w14:textId="77777777" w:rsidR="0096750E" w:rsidRDefault="0096750E" w:rsidP="00342CF3">
                            <w:pPr>
                              <w:jc w:val="center"/>
                              <w:rPr>
                                <w:rFonts w:eastAsia="Times New Roman"/>
                                <w:i/>
                                <w:sz w:val="18"/>
                                <w:lang w:eastAsia="ar-SA"/>
                              </w:rPr>
                            </w:pPr>
                          </w:p>
                          <w:p w14:paraId="7294C6B3" w14:textId="77777777" w:rsidR="0096750E" w:rsidRDefault="0096750E" w:rsidP="00342CF3">
                            <w:pPr>
                              <w:jc w:val="center"/>
                              <w:rPr>
                                <w:rFonts w:eastAsia="Times New Roman"/>
                                <w:i/>
                                <w:sz w:val="18"/>
                                <w:lang w:eastAsia="ar-SA"/>
                              </w:rPr>
                            </w:pPr>
                          </w:p>
                          <w:p w14:paraId="5097AE46" w14:textId="77777777" w:rsidR="0096750E" w:rsidRDefault="0096750E" w:rsidP="00342CF3">
                            <w:pPr>
                              <w:jc w:val="center"/>
                              <w:rPr>
                                <w:rFonts w:eastAsia="Times New Roman"/>
                                <w:i/>
                                <w:sz w:val="18"/>
                                <w:lang w:eastAsia="ar-SA"/>
                              </w:rPr>
                            </w:pPr>
                          </w:p>
                          <w:p w14:paraId="660586F9" w14:textId="77777777" w:rsidR="0096750E" w:rsidRDefault="0096750E" w:rsidP="00342CF3">
                            <w:pPr>
                              <w:jc w:val="center"/>
                              <w:rPr>
                                <w:rFonts w:eastAsia="Times New Roman"/>
                                <w:i/>
                                <w:sz w:val="18"/>
                                <w:lang w:eastAsia="ar-SA"/>
                              </w:rPr>
                            </w:pPr>
                          </w:p>
                          <w:p w14:paraId="7D17EC99" w14:textId="77777777" w:rsidR="0096750E" w:rsidRDefault="0096750E" w:rsidP="00EF4267">
                            <w:pPr>
                              <w:rPr>
                                <w:rFonts w:eastAsia="Times New Roman"/>
                                <w:i/>
                                <w:sz w:val="18"/>
                                <w:lang w:eastAsia="ar-SA"/>
                              </w:rPr>
                            </w:pPr>
                          </w:p>
                          <w:p w14:paraId="613EA43F" w14:textId="77777777" w:rsidR="0096750E" w:rsidRDefault="0096750E" w:rsidP="008D284D">
                            <w:pPr>
                              <w:jc w:val="center"/>
                              <w:rPr>
                                <w:rFonts w:eastAsia="Times New Roman"/>
                                <w:i/>
                                <w:sz w:val="18"/>
                                <w:szCs w:val="18"/>
                                <w:lang w:eastAsia="ar-SA"/>
                              </w:rPr>
                            </w:pPr>
                          </w:p>
                          <w:p w14:paraId="7A286852" w14:textId="3B2FF056" w:rsidR="0096750E" w:rsidRPr="006D20CB" w:rsidRDefault="0096750E" w:rsidP="008D284D">
                            <w:pPr>
                              <w:jc w:val="center"/>
                              <w:rPr>
                                <w:rFonts w:eastAsia="Times New Roman"/>
                                <w:i/>
                                <w:sz w:val="18"/>
                                <w:szCs w:val="18"/>
                                <w:lang w:eastAsia="ar-SA"/>
                              </w:rPr>
                            </w:pPr>
                            <w:r w:rsidRPr="006D20CB">
                              <w:rPr>
                                <w:rFonts w:eastAsia="Times New Roman"/>
                                <w:i/>
                                <w:sz w:val="18"/>
                                <w:szCs w:val="18"/>
                                <w:lang w:eastAsia="ar-SA"/>
                              </w:rPr>
                              <w:t>(pełna nazwa/firma</w:t>
                            </w:r>
                            <w:r>
                              <w:rPr>
                                <w:rFonts w:eastAsia="Times New Roman"/>
                                <w:i/>
                                <w:sz w:val="18"/>
                                <w:szCs w:val="18"/>
                                <w:lang w:eastAsia="ar-SA"/>
                              </w:rPr>
                              <w:t>,</w:t>
                            </w:r>
                            <w:r w:rsidRPr="006D20CB">
                              <w:rPr>
                                <w:rFonts w:eastAsia="Times New Roman"/>
                                <w:i/>
                                <w:sz w:val="18"/>
                                <w:szCs w:val="18"/>
                                <w:lang w:eastAsia="ar-SA"/>
                              </w:rPr>
                              <w:t xml:space="preserve"> adres</w:t>
                            </w:r>
                            <w:r>
                              <w:rPr>
                                <w:rFonts w:eastAsia="Times New Roman"/>
                                <w:i/>
                                <w:sz w:val="18"/>
                                <w:szCs w:val="18"/>
                                <w:lang w:eastAsia="ar-SA"/>
                              </w:rPr>
                              <w:t xml:space="preserve"> Wykonawcy)</w:t>
                            </w:r>
                          </w:p>
                          <w:p w14:paraId="3D0F9BE8" w14:textId="68016225" w:rsidR="0096750E" w:rsidRPr="006D20CB" w:rsidRDefault="0096750E" w:rsidP="008D284D">
                            <w:pPr>
                              <w:jc w:val="center"/>
                              <w:rPr>
                                <w:rFonts w:eastAsia="Times New Roman" w:cs="Times New Roman"/>
                                <w:i/>
                                <w:sz w:val="18"/>
                                <w:szCs w:val="18"/>
                                <w:lang w:eastAsia="ar-SA"/>
                              </w:rPr>
                            </w:pPr>
                          </w:p>
                        </w:txbxContent>
                      </wps:txbx>
                      <wps:bodyPr vert="horz" wrap="square" lIns="100437" tIns="54717" rIns="100437" bIns="54717" anchor="t" anchorCtr="0" compatLnSpc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5F1E14" id="_x0000_s1028" type="#_x0000_t202" style="position:absolute;left:0;text-align:left;margin-left:5.1pt;margin-top:4.85pt;width:186.6pt;height:86.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" filled="f" strokeweight=".02106mm">
                <v:path arrowok="t"/>
                <v:textbox inset="2.78992mm,1.51992mm,2.78992mm,1.51992mm">
                  <w:txbxContent>
                    <w:p w14:paraId="2A35F215" w14:textId="77777777" w:rsidR="0096750E" w:rsidRDefault="0096750E" w:rsidP="00342CF3">
                      <w:pPr>
                        <w:jc w:val="center"/>
                        <w:rPr>
                          <w:rFonts w:eastAsia="Times New Roman"/>
                          <w:i/>
                          <w:sz w:val="18"/>
                          <w:lang w:eastAsia="ar-SA"/>
                        </w:rPr>
                      </w:pPr>
                    </w:p>
                    <w:p w14:paraId="7294C6B3" w14:textId="77777777" w:rsidR="0096750E" w:rsidRDefault="0096750E" w:rsidP="00342CF3">
                      <w:pPr>
                        <w:jc w:val="center"/>
                        <w:rPr>
                          <w:rFonts w:eastAsia="Times New Roman"/>
                          <w:i/>
                          <w:sz w:val="18"/>
                          <w:lang w:eastAsia="ar-SA"/>
                        </w:rPr>
                      </w:pPr>
                    </w:p>
                    <w:p w14:paraId="5097AE46" w14:textId="77777777" w:rsidR="0096750E" w:rsidRDefault="0096750E" w:rsidP="00342CF3">
                      <w:pPr>
                        <w:jc w:val="center"/>
                        <w:rPr>
                          <w:rFonts w:eastAsia="Times New Roman"/>
                          <w:i/>
                          <w:sz w:val="18"/>
                          <w:lang w:eastAsia="ar-SA"/>
                        </w:rPr>
                      </w:pPr>
                    </w:p>
                    <w:p w14:paraId="660586F9" w14:textId="77777777" w:rsidR="0096750E" w:rsidRDefault="0096750E" w:rsidP="00342CF3">
                      <w:pPr>
                        <w:jc w:val="center"/>
                        <w:rPr>
                          <w:rFonts w:eastAsia="Times New Roman"/>
                          <w:i/>
                          <w:sz w:val="18"/>
                          <w:lang w:eastAsia="ar-SA"/>
                        </w:rPr>
                      </w:pPr>
                    </w:p>
                    <w:p w14:paraId="7D17EC99" w14:textId="77777777" w:rsidR="0096750E" w:rsidRDefault="0096750E" w:rsidP="00EF4267">
                      <w:pPr>
                        <w:rPr>
                          <w:rFonts w:eastAsia="Times New Roman"/>
                          <w:i/>
                          <w:sz w:val="18"/>
                          <w:lang w:eastAsia="ar-SA"/>
                        </w:rPr>
                      </w:pPr>
                    </w:p>
                    <w:p w14:paraId="613EA43F" w14:textId="77777777" w:rsidR="0096750E" w:rsidRDefault="0096750E" w:rsidP="008D284D">
                      <w:pPr>
                        <w:jc w:val="center"/>
                        <w:rPr>
                          <w:rFonts w:eastAsia="Times New Roman"/>
                          <w:i/>
                          <w:sz w:val="18"/>
                          <w:szCs w:val="18"/>
                          <w:lang w:eastAsia="ar-SA"/>
                        </w:rPr>
                      </w:pPr>
                    </w:p>
                    <w:p w14:paraId="7A286852" w14:textId="3B2FF056" w:rsidR="0096750E" w:rsidRPr="006D20CB" w:rsidRDefault="0096750E" w:rsidP="008D284D">
                      <w:pPr>
                        <w:jc w:val="center"/>
                        <w:rPr>
                          <w:rFonts w:eastAsia="Times New Roman"/>
                          <w:i/>
                          <w:sz w:val="18"/>
                          <w:szCs w:val="18"/>
                          <w:lang w:eastAsia="ar-SA"/>
                        </w:rPr>
                      </w:pPr>
                      <w:r w:rsidRPr="006D20CB">
                        <w:rPr>
                          <w:rFonts w:eastAsia="Times New Roman"/>
                          <w:i/>
                          <w:sz w:val="18"/>
                          <w:szCs w:val="18"/>
                          <w:lang w:eastAsia="ar-SA"/>
                        </w:rPr>
                        <w:t>(pełna nazwa/firma</w:t>
                      </w:r>
                      <w:r>
                        <w:rPr>
                          <w:rFonts w:eastAsia="Times New Roman"/>
                          <w:i/>
                          <w:sz w:val="18"/>
                          <w:szCs w:val="18"/>
                          <w:lang w:eastAsia="ar-SA"/>
                        </w:rPr>
                        <w:t>,</w:t>
                      </w:r>
                      <w:r w:rsidRPr="006D20CB">
                        <w:rPr>
                          <w:rFonts w:eastAsia="Times New Roman"/>
                          <w:i/>
                          <w:sz w:val="18"/>
                          <w:szCs w:val="18"/>
                          <w:lang w:eastAsia="ar-SA"/>
                        </w:rPr>
                        <w:t xml:space="preserve"> adres</w:t>
                      </w:r>
                      <w:r>
                        <w:rPr>
                          <w:rFonts w:eastAsia="Times New Roman"/>
                          <w:i/>
                          <w:sz w:val="18"/>
                          <w:szCs w:val="18"/>
                          <w:lang w:eastAsia="ar-SA"/>
                        </w:rPr>
                        <w:t xml:space="preserve"> Wykonawcy)</w:t>
                      </w:r>
                    </w:p>
                    <w:p w14:paraId="3D0F9BE8" w14:textId="68016225" w:rsidR="0096750E" w:rsidRPr="006D20CB" w:rsidRDefault="0096750E" w:rsidP="008D284D">
                      <w:pPr>
                        <w:jc w:val="center"/>
                        <w:rPr>
                          <w:rFonts w:eastAsia="Times New Roman" w:cs="Times New Roman"/>
                          <w:i/>
                          <w:sz w:val="18"/>
                          <w:szCs w:val="18"/>
                          <w:lang w:eastAsia="ar-SA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76E9250" w14:textId="77777777" w:rsidR="00E93137" w:rsidRPr="004239C9" w:rsidRDefault="00E93137">
      <w:pPr>
        <w:jc w:val="center"/>
        <w:rPr>
          <w:rFonts w:eastAsia="Times New Roman"/>
          <w:lang w:eastAsia="ar-SA"/>
        </w:rPr>
      </w:pPr>
    </w:p>
    <w:p w14:paraId="47EFE7A5" w14:textId="77777777" w:rsidR="00E93137" w:rsidRPr="004239C9" w:rsidRDefault="00E93137">
      <w:pPr>
        <w:jc w:val="center"/>
        <w:rPr>
          <w:rFonts w:eastAsia="Times New Roman"/>
          <w:lang w:eastAsia="ar-SA"/>
        </w:rPr>
      </w:pPr>
    </w:p>
    <w:p w14:paraId="599683F3" w14:textId="77777777" w:rsidR="00E93137" w:rsidRPr="004239C9" w:rsidRDefault="00E93137">
      <w:pPr>
        <w:jc w:val="center"/>
        <w:rPr>
          <w:rFonts w:eastAsia="Times New Roman"/>
          <w:lang w:eastAsia="ar-SA"/>
        </w:rPr>
      </w:pPr>
    </w:p>
    <w:p w14:paraId="7E50E767" w14:textId="77777777" w:rsidR="00E93137" w:rsidRPr="004239C9" w:rsidRDefault="00E93137">
      <w:pPr>
        <w:jc w:val="center"/>
        <w:rPr>
          <w:rFonts w:eastAsia="Times New Roman"/>
          <w:lang w:eastAsia="ar-SA"/>
        </w:rPr>
      </w:pPr>
    </w:p>
    <w:p w14:paraId="00CA4A5D" w14:textId="77777777" w:rsidR="00E93137" w:rsidRPr="004239C9" w:rsidRDefault="00E93137">
      <w:pPr>
        <w:jc w:val="center"/>
        <w:rPr>
          <w:rFonts w:eastAsia="Times New Roman"/>
          <w:lang w:eastAsia="ar-SA"/>
        </w:rPr>
      </w:pPr>
    </w:p>
    <w:p w14:paraId="6B9393A5" w14:textId="743E0A8F" w:rsidR="00E93137" w:rsidRDefault="00E93137">
      <w:pPr>
        <w:jc w:val="center"/>
        <w:rPr>
          <w:rFonts w:eastAsia="Times New Roman"/>
          <w:lang w:eastAsia="ar-SA"/>
        </w:rPr>
      </w:pPr>
    </w:p>
    <w:p w14:paraId="0B280ECE" w14:textId="77777777" w:rsidR="005851C1" w:rsidRDefault="005851C1">
      <w:pPr>
        <w:jc w:val="center"/>
        <w:rPr>
          <w:rFonts w:eastAsia="Times New Roman"/>
          <w:lang w:eastAsia="ar-SA"/>
        </w:rPr>
      </w:pPr>
    </w:p>
    <w:p w14:paraId="1794142F" w14:textId="3281E6BF" w:rsidR="00342CF3" w:rsidRPr="004239C9" w:rsidRDefault="008C3D45">
      <w:pPr>
        <w:jc w:val="center"/>
        <w:rPr>
          <w:rFonts w:eastAsia="Times New Roman"/>
          <w:lang w:eastAsia="ar-SA"/>
        </w:rPr>
      </w:pPr>
      <w:r>
        <w:rPr>
          <w:noProof/>
          <w:lang w:eastAsia="pl-PL" w:bidi="ar-SA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4073D26E" wp14:editId="36DA0397">
                <wp:simplePos x="0" y="0"/>
                <wp:positionH relativeFrom="margin">
                  <wp:align>center</wp:align>
                </wp:positionH>
                <wp:positionV relativeFrom="paragraph">
                  <wp:posOffset>285750</wp:posOffset>
                </wp:positionV>
                <wp:extent cx="5791200" cy="571500"/>
                <wp:effectExtent l="0" t="0" r="19050" b="19050"/>
                <wp:wrapSquare wrapText="bothSides"/>
                <wp:docPr id="5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91200" cy="571500"/>
                        </a:xfrm>
                        <a:prstGeom prst="rect">
                          <a:avLst/>
                        </a:prstGeom>
                        <a:noFill/>
                        <a:ln w="75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67C2737" w14:textId="77777777" w:rsidR="0096750E" w:rsidRPr="00342CF3" w:rsidRDefault="0096750E" w:rsidP="00342CF3">
                            <w:pPr>
                              <w:jc w:val="center"/>
                              <w:rPr>
                                <w:rFonts w:eastAsia="Times New Roman"/>
                                <w:b/>
                                <w:sz w:val="16"/>
                                <w:szCs w:val="16"/>
                                <w:lang w:eastAsia="ar-SA"/>
                              </w:rPr>
                            </w:pPr>
                          </w:p>
                          <w:p w14:paraId="2CB739E6" w14:textId="5E6DDC10" w:rsidR="0096750E" w:rsidRPr="00841385" w:rsidRDefault="0096750E" w:rsidP="00841385">
                            <w:pPr>
                              <w:jc w:val="center"/>
                              <w:rPr>
                                <w:rFonts w:eastAsia="Times New Roman"/>
                                <w:b/>
                                <w:sz w:val="44"/>
                                <w:szCs w:val="44"/>
                                <w:lang w:eastAsia="ar-SA"/>
                              </w:rPr>
                            </w:pPr>
                            <w:r>
                              <w:rPr>
                                <w:rFonts w:eastAsia="Times New Roman"/>
                                <w:b/>
                                <w:sz w:val="44"/>
                                <w:szCs w:val="44"/>
                                <w:lang w:eastAsia="ar-SA"/>
                              </w:rPr>
                              <w:t>FORMULARZ OFERTY</w:t>
                            </w:r>
                          </w:p>
                        </w:txbxContent>
                      </wps:txbx>
                      <wps:bodyPr vert="horz" wrap="square" lIns="100437" tIns="54717" rIns="100437" bIns="54717" anchor="t" anchorCtr="0" compatLnSpc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73D26E" id="Text Box 9" o:spid="_x0000_s1029" type="#_x0000_t202" style="position:absolute;left:0;text-align:left;margin-left:0;margin-top:22.5pt;width:456pt;height:45pt;z-index:25165260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" filled="f" strokeweight=".02106mm">
                <v:path arrowok="t"/>
                <v:textbox inset="2.78992mm,1.51992mm,2.78992mm,1.51992mm">
                  <w:txbxContent>
                    <w:p w14:paraId="267C2737" w14:textId="77777777" w:rsidR="0096750E" w:rsidRPr="00342CF3" w:rsidRDefault="0096750E" w:rsidP="00342CF3">
                      <w:pPr>
                        <w:jc w:val="center"/>
                        <w:rPr>
                          <w:rFonts w:eastAsia="Times New Roman"/>
                          <w:b/>
                          <w:sz w:val="16"/>
                          <w:szCs w:val="16"/>
                          <w:lang w:eastAsia="ar-SA"/>
                        </w:rPr>
                      </w:pPr>
                    </w:p>
                    <w:p w14:paraId="2CB739E6" w14:textId="5E6DDC10" w:rsidR="0096750E" w:rsidRPr="00841385" w:rsidRDefault="0096750E" w:rsidP="00841385">
                      <w:pPr>
                        <w:jc w:val="center"/>
                        <w:rPr>
                          <w:rFonts w:eastAsia="Times New Roman"/>
                          <w:b/>
                          <w:sz w:val="44"/>
                          <w:szCs w:val="44"/>
                          <w:lang w:eastAsia="ar-SA"/>
                        </w:rPr>
                      </w:pPr>
                      <w:r>
                        <w:rPr>
                          <w:rFonts w:eastAsia="Times New Roman"/>
                          <w:b/>
                          <w:sz w:val="44"/>
                          <w:szCs w:val="44"/>
                          <w:lang w:eastAsia="ar-SA"/>
                        </w:rPr>
                        <w:t>FORMULARZ OFERTY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26D71C07" w14:textId="64DAA1E6" w:rsidR="00565227" w:rsidRDefault="00565227">
      <w:pPr>
        <w:spacing w:line="360" w:lineRule="auto"/>
        <w:rPr>
          <w:rFonts w:eastAsia="Times New Roman"/>
          <w:sz w:val="22"/>
          <w:szCs w:val="22"/>
          <w:lang w:eastAsia="ar-SA"/>
        </w:rPr>
      </w:pPr>
    </w:p>
    <w:p w14:paraId="28999C43" w14:textId="120B6AB1" w:rsidR="001657FC" w:rsidRPr="0012181A" w:rsidRDefault="00841385" w:rsidP="001657FC">
      <w:pPr>
        <w:jc w:val="both"/>
        <w:rPr>
          <w:rFonts w:eastAsia="Times New Roman"/>
          <w:sz w:val="22"/>
          <w:szCs w:val="22"/>
          <w:lang w:eastAsia="ar-SA"/>
        </w:rPr>
      </w:pPr>
      <w:r>
        <w:rPr>
          <w:rFonts w:eastAsia="Times New Roman"/>
          <w:sz w:val="22"/>
          <w:szCs w:val="22"/>
          <w:lang w:eastAsia="ar-SA"/>
        </w:rPr>
        <w:t xml:space="preserve">Postępowanie o udzielenie zamówienia publicznego w trybie podstawowym bez negocjacji (art. 275 pkt 1 ustawy </w:t>
      </w:r>
      <w:proofErr w:type="spellStart"/>
      <w:r>
        <w:rPr>
          <w:rFonts w:eastAsia="Times New Roman"/>
          <w:sz w:val="22"/>
          <w:szCs w:val="22"/>
          <w:lang w:eastAsia="ar-SA"/>
        </w:rPr>
        <w:t>Pzp</w:t>
      </w:r>
      <w:proofErr w:type="spellEnd"/>
      <w:r>
        <w:rPr>
          <w:rFonts w:eastAsia="Times New Roman"/>
          <w:sz w:val="22"/>
          <w:szCs w:val="22"/>
          <w:lang w:eastAsia="ar-SA"/>
        </w:rPr>
        <w:t>) na</w:t>
      </w:r>
      <w:r w:rsidR="0012181A">
        <w:rPr>
          <w:rFonts w:eastAsia="Times New Roman"/>
          <w:sz w:val="22"/>
          <w:szCs w:val="22"/>
          <w:lang w:eastAsia="ar-SA"/>
        </w:rPr>
        <w:t xml:space="preserve"> </w:t>
      </w:r>
      <w:r w:rsidR="009A01B7">
        <w:rPr>
          <w:rFonts w:eastAsia="Times New Roman"/>
          <w:b/>
          <w:sz w:val="22"/>
          <w:szCs w:val="22"/>
          <w:lang w:eastAsia="ar-SA"/>
        </w:rPr>
        <w:t>d</w:t>
      </w:r>
      <w:r w:rsidR="009A01B7" w:rsidRPr="009A01B7">
        <w:rPr>
          <w:rFonts w:eastAsia="Times New Roman"/>
          <w:b/>
          <w:sz w:val="22"/>
          <w:szCs w:val="22"/>
          <w:lang w:eastAsia="ar-SA"/>
        </w:rPr>
        <w:t>ostaw</w:t>
      </w:r>
      <w:r w:rsidR="009A01B7">
        <w:rPr>
          <w:rFonts w:eastAsia="Times New Roman"/>
          <w:b/>
          <w:sz w:val="22"/>
          <w:szCs w:val="22"/>
          <w:lang w:eastAsia="ar-SA"/>
        </w:rPr>
        <w:t>ę</w:t>
      </w:r>
      <w:r w:rsidR="009A01B7" w:rsidRPr="009A01B7">
        <w:rPr>
          <w:rFonts w:eastAsia="Times New Roman"/>
          <w:b/>
          <w:sz w:val="22"/>
          <w:szCs w:val="22"/>
          <w:lang w:eastAsia="ar-SA"/>
        </w:rPr>
        <w:t xml:space="preserve"> artykułów </w:t>
      </w:r>
      <w:proofErr w:type="spellStart"/>
      <w:r w:rsidR="009A01B7" w:rsidRPr="009A01B7">
        <w:rPr>
          <w:rFonts w:eastAsia="Times New Roman"/>
          <w:b/>
          <w:sz w:val="22"/>
          <w:szCs w:val="22"/>
          <w:lang w:eastAsia="ar-SA"/>
        </w:rPr>
        <w:t>sanitarno</w:t>
      </w:r>
      <w:proofErr w:type="spellEnd"/>
      <w:r w:rsidR="009A01B7" w:rsidRPr="009A01B7">
        <w:rPr>
          <w:rFonts w:eastAsia="Times New Roman"/>
          <w:b/>
          <w:sz w:val="22"/>
          <w:szCs w:val="22"/>
          <w:lang w:eastAsia="ar-SA"/>
        </w:rPr>
        <w:t xml:space="preserve"> – higienicznych na potrzeby Teatru Wielkiego – Opery Narodowej</w:t>
      </w:r>
      <w:r w:rsidR="003D7B27">
        <w:rPr>
          <w:rFonts w:eastAsia="Times New Roman"/>
          <w:b/>
          <w:sz w:val="22"/>
          <w:szCs w:val="22"/>
          <w:lang w:eastAsia="ar-SA"/>
        </w:rPr>
        <w:t>.</w:t>
      </w:r>
    </w:p>
    <w:p w14:paraId="4C1BC2FC" w14:textId="79091DDC" w:rsidR="00841385" w:rsidRDefault="00841385" w:rsidP="001657FC">
      <w:pPr>
        <w:rPr>
          <w:rFonts w:eastAsia="Times New Roman"/>
          <w:sz w:val="22"/>
          <w:szCs w:val="22"/>
          <w:lang w:eastAsia="ar-SA"/>
        </w:rPr>
      </w:pPr>
    </w:p>
    <w:p w14:paraId="7EE9476B" w14:textId="77777777" w:rsidR="00841385" w:rsidRDefault="00841385">
      <w:pPr>
        <w:spacing w:line="360" w:lineRule="auto"/>
        <w:rPr>
          <w:rFonts w:eastAsia="Times New Roman"/>
          <w:sz w:val="22"/>
          <w:szCs w:val="22"/>
          <w:lang w:eastAsia="ar-SA"/>
        </w:rPr>
      </w:pPr>
      <w:r>
        <w:rPr>
          <w:rFonts w:eastAsia="Times New Roman"/>
          <w:sz w:val="22"/>
          <w:szCs w:val="22"/>
          <w:lang w:eastAsia="ar-SA"/>
        </w:rPr>
        <w:t>Niniejsza oferta zostaje złożona przez:</w:t>
      </w:r>
    </w:p>
    <w:p w14:paraId="7C70728A" w14:textId="336F8CA0" w:rsidR="00841385" w:rsidRDefault="00841385" w:rsidP="00841385">
      <w:pPr>
        <w:spacing w:line="360" w:lineRule="auto"/>
        <w:jc w:val="center"/>
        <w:rPr>
          <w:rFonts w:eastAsia="Times New Roman"/>
          <w:sz w:val="22"/>
          <w:szCs w:val="22"/>
          <w:lang w:eastAsia="ar-SA"/>
        </w:rPr>
      </w:pPr>
      <w:r w:rsidRPr="00841385">
        <w:rPr>
          <w:rFonts w:eastAsia="Times New Roman"/>
          <w:b/>
          <w:bCs/>
          <w:sz w:val="22"/>
          <w:szCs w:val="22"/>
          <w:lang w:eastAsia="ar-SA"/>
        </w:rPr>
        <w:t>Wykonawc</w:t>
      </w:r>
      <w:r>
        <w:rPr>
          <w:rFonts w:eastAsia="Times New Roman"/>
          <w:b/>
          <w:bCs/>
          <w:sz w:val="22"/>
          <w:szCs w:val="22"/>
          <w:lang w:eastAsia="ar-SA"/>
        </w:rPr>
        <w:t>a*</w:t>
      </w:r>
    </w:p>
    <w:p w14:paraId="1C4BF124" w14:textId="77026C03" w:rsidR="00841385" w:rsidRDefault="0056142C" w:rsidP="00841385">
      <w:pPr>
        <w:spacing w:line="360" w:lineRule="auto"/>
        <w:jc w:val="center"/>
        <w:rPr>
          <w:rFonts w:eastAsia="Times New Roman"/>
          <w:sz w:val="22"/>
          <w:szCs w:val="22"/>
          <w:lang w:eastAsia="ar-SA"/>
        </w:rPr>
      </w:pPr>
      <w:r>
        <w:rPr>
          <w:rFonts w:eastAsia="Times New Roman"/>
          <w:sz w:val="22"/>
          <w:szCs w:val="22"/>
          <w:lang w:eastAsia="ar-SA"/>
        </w:rPr>
        <w:t>_______________________________________________________________________________________</w:t>
      </w:r>
    </w:p>
    <w:p w14:paraId="37ECFAC0" w14:textId="188909AC" w:rsidR="00841385" w:rsidRPr="00841385" w:rsidRDefault="0056142C" w:rsidP="00841385">
      <w:pPr>
        <w:spacing w:line="360" w:lineRule="auto"/>
        <w:jc w:val="center"/>
        <w:rPr>
          <w:rFonts w:eastAsia="Times New Roman"/>
          <w:i/>
          <w:iCs/>
          <w:sz w:val="22"/>
          <w:szCs w:val="22"/>
          <w:lang w:eastAsia="ar-SA"/>
        </w:rPr>
      </w:pPr>
      <w:r>
        <w:rPr>
          <w:rFonts w:eastAsia="Times New Roman"/>
          <w:sz w:val="22"/>
          <w:szCs w:val="22"/>
          <w:lang w:eastAsia="ar-SA"/>
        </w:rPr>
        <w:t>_______________________________________________________________________________________</w:t>
      </w:r>
      <w:r w:rsidR="00841385">
        <w:rPr>
          <w:rFonts w:eastAsia="Times New Roman"/>
          <w:sz w:val="22"/>
          <w:szCs w:val="22"/>
          <w:lang w:eastAsia="ar-SA"/>
        </w:rPr>
        <w:br/>
      </w:r>
      <w:r w:rsidR="00841385" w:rsidRPr="00841385">
        <w:rPr>
          <w:rFonts w:eastAsia="Times New Roman"/>
          <w:i/>
          <w:iCs/>
          <w:sz w:val="22"/>
          <w:szCs w:val="22"/>
          <w:lang w:eastAsia="ar-SA"/>
        </w:rPr>
        <w:t>(należy podać nazwę/firmę oraz adres siedziby Wykonawcy oraz adres e-mail Wykonawcy)</w:t>
      </w:r>
    </w:p>
    <w:p w14:paraId="13533AB5" w14:textId="7E4F4C1A" w:rsidR="00841385" w:rsidRDefault="00841385">
      <w:pPr>
        <w:spacing w:line="360" w:lineRule="auto"/>
        <w:rPr>
          <w:rFonts w:eastAsia="Times New Roman"/>
          <w:sz w:val="22"/>
          <w:szCs w:val="22"/>
          <w:lang w:eastAsia="ar-SA"/>
        </w:rPr>
      </w:pPr>
    </w:p>
    <w:p w14:paraId="43277090" w14:textId="60C6E4C6" w:rsidR="00841385" w:rsidRDefault="00841385" w:rsidP="00841385">
      <w:pPr>
        <w:spacing w:line="360" w:lineRule="auto"/>
        <w:jc w:val="center"/>
        <w:rPr>
          <w:rFonts w:eastAsia="Times New Roman"/>
          <w:sz w:val="22"/>
          <w:szCs w:val="22"/>
          <w:lang w:eastAsia="ar-SA"/>
        </w:rPr>
      </w:pPr>
      <w:r>
        <w:rPr>
          <w:rFonts w:eastAsia="Times New Roman"/>
          <w:sz w:val="22"/>
          <w:szCs w:val="22"/>
          <w:lang w:eastAsia="ar-SA"/>
        </w:rPr>
        <w:t>W przypadku oferty wspólnej (Konsorcjum)*:</w:t>
      </w:r>
    </w:p>
    <w:p w14:paraId="5369258B" w14:textId="041A1EF5" w:rsidR="00841385" w:rsidRPr="00841385" w:rsidRDefault="00841385" w:rsidP="00841385">
      <w:pPr>
        <w:spacing w:line="360" w:lineRule="auto"/>
        <w:jc w:val="center"/>
        <w:rPr>
          <w:rFonts w:eastAsia="Times New Roman"/>
          <w:b/>
          <w:bCs/>
          <w:sz w:val="22"/>
          <w:szCs w:val="22"/>
          <w:lang w:eastAsia="ar-SA"/>
        </w:rPr>
      </w:pPr>
      <w:r w:rsidRPr="00841385">
        <w:rPr>
          <w:rFonts w:eastAsia="Times New Roman"/>
          <w:b/>
          <w:bCs/>
          <w:sz w:val="22"/>
          <w:szCs w:val="22"/>
          <w:lang w:eastAsia="ar-SA"/>
        </w:rPr>
        <w:t>Pełnomocnik Konsorcjum</w:t>
      </w:r>
    </w:p>
    <w:p w14:paraId="16FC3840" w14:textId="77777777" w:rsidR="0056142C" w:rsidRDefault="0056142C" w:rsidP="0056142C">
      <w:pPr>
        <w:spacing w:line="360" w:lineRule="auto"/>
        <w:jc w:val="center"/>
        <w:rPr>
          <w:rFonts w:eastAsia="Times New Roman"/>
          <w:sz w:val="22"/>
          <w:szCs w:val="22"/>
          <w:lang w:eastAsia="ar-SA"/>
        </w:rPr>
      </w:pPr>
      <w:r>
        <w:rPr>
          <w:rFonts w:eastAsia="Times New Roman"/>
          <w:sz w:val="22"/>
          <w:szCs w:val="22"/>
          <w:lang w:eastAsia="ar-SA"/>
        </w:rPr>
        <w:t>_______________________________________________________________________________________</w:t>
      </w:r>
    </w:p>
    <w:p w14:paraId="036992F4" w14:textId="28C654F6" w:rsidR="00841385" w:rsidRPr="00841385" w:rsidRDefault="0056142C" w:rsidP="0056142C">
      <w:pPr>
        <w:spacing w:line="360" w:lineRule="auto"/>
        <w:jc w:val="center"/>
        <w:rPr>
          <w:rFonts w:eastAsia="Times New Roman"/>
          <w:i/>
          <w:iCs/>
          <w:sz w:val="22"/>
          <w:szCs w:val="22"/>
          <w:lang w:eastAsia="ar-SA"/>
        </w:rPr>
      </w:pPr>
      <w:r>
        <w:rPr>
          <w:rFonts w:eastAsia="Times New Roman"/>
          <w:sz w:val="22"/>
          <w:szCs w:val="22"/>
          <w:lang w:eastAsia="ar-SA"/>
        </w:rPr>
        <w:t>______________________________________________________________________________________</w:t>
      </w:r>
      <w:proofErr w:type="gramStart"/>
      <w:r>
        <w:rPr>
          <w:rFonts w:eastAsia="Times New Roman"/>
          <w:sz w:val="22"/>
          <w:szCs w:val="22"/>
          <w:lang w:eastAsia="ar-SA"/>
        </w:rPr>
        <w:t>_</w:t>
      </w:r>
      <w:r w:rsidR="00841385" w:rsidRPr="00841385">
        <w:rPr>
          <w:rFonts w:eastAsia="Times New Roman"/>
          <w:i/>
          <w:iCs/>
          <w:sz w:val="22"/>
          <w:szCs w:val="22"/>
          <w:lang w:eastAsia="ar-SA"/>
        </w:rPr>
        <w:t>(</w:t>
      </w:r>
      <w:proofErr w:type="gramEnd"/>
      <w:r w:rsidR="00841385" w:rsidRPr="00841385">
        <w:rPr>
          <w:rFonts w:eastAsia="Times New Roman"/>
          <w:i/>
          <w:iCs/>
          <w:sz w:val="22"/>
          <w:szCs w:val="22"/>
          <w:lang w:eastAsia="ar-SA"/>
        </w:rPr>
        <w:t>należy podać nazwę/firmę oraz adres siedziby Wykonawcy oraz adres e-mail Wykonawcy)</w:t>
      </w:r>
    </w:p>
    <w:p w14:paraId="42AD9028" w14:textId="77777777" w:rsidR="00841385" w:rsidRDefault="00841385" w:rsidP="00841385">
      <w:pPr>
        <w:spacing w:line="360" w:lineRule="auto"/>
        <w:jc w:val="center"/>
        <w:rPr>
          <w:rFonts w:eastAsia="Times New Roman"/>
          <w:b/>
          <w:bCs/>
          <w:sz w:val="22"/>
          <w:szCs w:val="22"/>
          <w:lang w:eastAsia="ar-SA"/>
        </w:rPr>
      </w:pPr>
    </w:p>
    <w:p w14:paraId="32266E2B" w14:textId="233EFE46" w:rsidR="00841385" w:rsidRPr="00841385" w:rsidRDefault="00841385" w:rsidP="00841385">
      <w:pPr>
        <w:spacing w:line="360" w:lineRule="auto"/>
        <w:jc w:val="center"/>
        <w:rPr>
          <w:rFonts w:eastAsia="Times New Roman"/>
          <w:b/>
          <w:bCs/>
          <w:sz w:val="22"/>
          <w:szCs w:val="22"/>
          <w:lang w:eastAsia="ar-SA"/>
        </w:rPr>
      </w:pPr>
      <w:r w:rsidRPr="00841385">
        <w:rPr>
          <w:rFonts w:eastAsia="Times New Roman"/>
          <w:b/>
          <w:bCs/>
          <w:sz w:val="22"/>
          <w:szCs w:val="22"/>
          <w:lang w:eastAsia="ar-SA"/>
        </w:rPr>
        <w:t>Uczestnik Konsorcjum</w:t>
      </w:r>
    </w:p>
    <w:p w14:paraId="5BB621BB" w14:textId="77777777" w:rsidR="0056142C" w:rsidRDefault="0056142C" w:rsidP="0056142C">
      <w:pPr>
        <w:spacing w:line="360" w:lineRule="auto"/>
        <w:jc w:val="center"/>
        <w:rPr>
          <w:rFonts w:eastAsia="Times New Roman"/>
          <w:sz w:val="22"/>
          <w:szCs w:val="22"/>
          <w:lang w:eastAsia="ar-SA"/>
        </w:rPr>
      </w:pPr>
      <w:r>
        <w:rPr>
          <w:rFonts w:eastAsia="Times New Roman"/>
          <w:sz w:val="22"/>
          <w:szCs w:val="22"/>
          <w:lang w:eastAsia="ar-SA"/>
        </w:rPr>
        <w:t>_______________________________________________________________________________________</w:t>
      </w:r>
    </w:p>
    <w:p w14:paraId="1F715FDF" w14:textId="665246C5" w:rsidR="00841385" w:rsidRPr="00841385" w:rsidRDefault="0056142C" w:rsidP="0056142C">
      <w:pPr>
        <w:spacing w:line="360" w:lineRule="auto"/>
        <w:jc w:val="center"/>
        <w:rPr>
          <w:rFonts w:eastAsia="Times New Roman"/>
          <w:i/>
          <w:iCs/>
          <w:sz w:val="22"/>
          <w:szCs w:val="22"/>
          <w:lang w:eastAsia="ar-SA"/>
        </w:rPr>
      </w:pPr>
      <w:r>
        <w:rPr>
          <w:rFonts w:eastAsia="Times New Roman"/>
          <w:sz w:val="22"/>
          <w:szCs w:val="22"/>
          <w:lang w:eastAsia="ar-SA"/>
        </w:rPr>
        <w:t>______________________________________________________________________________________</w:t>
      </w:r>
      <w:proofErr w:type="gramStart"/>
      <w:r>
        <w:rPr>
          <w:rFonts w:eastAsia="Times New Roman"/>
          <w:sz w:val="22"/>
          <w:szCs w:val="22"/>
          <w:lang w:eastAsia="ar-SA"/>
        </w:rPr>
        <w:t>_</w:t>
      </w:r>
      <w:r w:rsidR="00841385" w:rsidRPr="00841385">
        <w:rPr>
          <w:rFonts w:eastAsia="Times New Roman"/>
          <w:i/>
          <w:iCs/>
          <w:sz w:val="22"/>
          <w:szCs w:val="22"/>
          <w:lang w:eastAsia="ar-SA"/>
        </w:rPr>
        <w:t>(</w:t>
      </w:r>
      <w:proofErr w:type="gramEnd"/>
      <w:r w:rsidR="00841385" w:rsidRPr="00841385">
        <w:rPr>
          <w:rFonts w:eastAsia="Times New Roman"/>
          <w:i/>
          <w:iCs/>
          <w:sz w:val="22"/>
          <w:szCs w:val="22"/>
          <w:lang w:eastAsia="ar-SA"/>
        </w:rPr>
        <w:t>należy podać nazwę/firmę oraz adres siedziby Wykonawcy oraz adres e-mail Wykonawcy)</w:t>
      </w:r>
    </w:p>
    <w:p w14:paraId="2A99962F" w14:textId="77777777" w:rsidR="00841385" w:rsidRDefault="00841385" w:rsidP="00841385">
      <w:pPr>
        <w:spacing w:line="360" w:lineRule="auto"/>
        <w:rPr>
          <w:rFonts w:eastAsia="Times New Roman"/>
          <w:sz w:val="22"/>
          <w:szCs w:val="22"/>
          <w:lang w:eastAsia="ar-SA"/>
        </w:rPr>
      </w:pPr>
    </w:p>
    <w:p w14:paraId="0C3045DD" w14:textId="17802860" w:rsidR="00841385" w:rsidRPr="00841385" w:rsidRDefault="00841385" w:rsidP="00841385">
      <w:pPr>
        <w:spacing w:line="360" w:lineRule="auto"/>
        <w:jc w:val="center"/>
        <w:rPr>
          <w:rFonts w:eastAsia="Times New Roman"/>
          <w:b/>
          <w:bCs/>
          <w:sz w:val="22"/>
          <w:szCs w:val="22"/>
          <w:lang w:eastAsia="ar-SA"/>
        </w:rPr>
      </w:pPr>
      <w:r w:rsidRPr="00841385">
        <w:rPr>
          <w:rFonts w:eastAsia="Times New Roman"/>
          <w:b/>
          <w:bCs/>
          <w:sz w:val="22"/>
          <w:szCs w:val="22"/>
          <w:lang w:eastAsia="ar-SA"/>
        </w:rPr>
        <w:t>Uczestnik Konsorcjum</w:t>
      </w:r>
    </w:p>
    <w:p w14:paraId="7D71CE60" w14:textId="77777777" w:rsidR="0056142C" w:rsidRDefault="0056142C" w:rsidP="0056142C">
      <w:pPr>
        <w:spacing w:line="360" w:lineRule="auto"/>
        <w:jc w:val="center"/>
        <w:rPr>
          <w:rFonts w:eastAsia="Times New Roman"/>
          <w:sz w:val="22"/>
          <w:szCs w:val="22"/>
          <w:lang w:eastAsia="ar-SA"/>
        </w:rPr>
      </w:pPr>
      <w:r>
        <w:rPr>
          <w:rFonts w:eastAsia="Times New Roman"/>
          <w:sz w:val="22"/>
          <w:szCs w:val="22"/>
          <w:lang w:eastAsia="ar-SA"/>
        </w:rPr>
        <w:t>_______________________________________________________________________________________</w:t>
      </w:r>
    </w:p>
    <w:p w14:paraId="792A734F" w14:textId="097A7124" w:rsidR="00841385" w:rsidRPr="00841385" w:rsidRDefault="0056142C" w:rsidP="0056142C">
      <w:pPr>
        <w:spacing w:line="360" w:lineRule="auto"/>
        <w:jc w:val="center"/>
        <w:rPr>
          <w:rFonts w:eastAsia="Times New Roman"/>
          <w:i/>
          <w:iCs/>
          <w:sz w:val="22"/>
          <w:szCs w:val="22"/>
          <w:lang w:eastAsia="ar-SA"/>
        </w:rPr>
      </w:pPr>
      <w:r>
        <w:rPr>
          <w:rFonts w:eastAsia="Times New Roman"/>
          <w:sz w:val="22"/>
          <w:szCs w:val="22"/>
          <w:lang w:eastAsia="ar-SA"/>
        </w:rPr>
        <w:t>______________________________________________________________________________________</w:t>
      </w:r>
      <w:proofErr w:type="gramStart"/>
      <w:r>
        <w:rPr>
          <w:rFonts w:eastAsia="Times New Roman"/>
          <w:sz w:val="22"/>
          <w:szCs w:val="22"/>
          <w:lang w:eastAsia="ar-SA"/>
        </w:rPr>
        <w:t>_</w:t>
      </w:r>
      <w:r w:rsidR="00841385" w:rsidRPr="00841385">
        <w:rPr>
          <w:rFonts w:eastAsia="Times New Roman"/>
          <w:i/>
          <w:iCs/>
          <w:sz w:val="22"/>
          <w:szCs w:val="22"/>
          <w:lang w:eastAsia="ar-SA"/>
        </w:rPr>
        <w:t>(</w:t>
      </w:r>
      <w:proofErr w:type="gramEnd"/>
      <w:r w:rsidR="00841385" w:rsidRPr="00841385">
        <w:rPr>
          <w:rFonts w:eastAsia="Times New Roman"/>
          <w:i/>
          <w:iCs/>
          <w:sz w:val="22"/>
          <w:szCs w:val="22"/>
          <w:lang w:eastAsia="ar-SA"/>
        </w:rPr>
        <w:t>należy podać nazwę/firmę oraz adres siedziby Wykonawcy oraz adres e-mail Wykonawcy)</w:t>
      </w:r>
    </w:p>
    <w:p w14:paraId="757E6F8C" w14:textId="77777777" w:rsidR="00841385" w:rsidRDefault="00841385">
      <w:pPr>
        <w:spacing w:line="360" w:lineRule="auto"/>
        <w:rPr>
          <w:rFonts w:eastAsia="Times New Roman"/>
          <w:sz w:val="22"/>
          <w:szCs w:val="22"/>
          <w:lang w:eastAsia="ar-SA"/>
        </w:rPr>
      </w:pPr>
    </w:p>
    <w:p w14:paraId="660F5BBA" w14:textId="5A67847F" w:rsidR="009A01B7" w:rsidRPr="009A01B7" w:rsidRDefault="00AD39BB" w:rsidP="007F0A82">
      <w:pPr>
        <w:numPr>
          <w:ilvl w:val="0"/>
          <w:numId w:val="72"/>
        </w:numPr>
        <w:spacing w:after="60" w:line="100" w:lineRule="atLeast"/>
        <w:ind w:left="357" w:hanging="357"/>
        <w:jc w:val="both"/>
      </w:pPr>
      <w:r w:rsidRPr="007C40AF">
        <w:rPr>
          <w:rFonts w:eastAsia="Times New Roman"/>
          <w:b/>
          <w:bCs/>
          <w:sz w:val="22"/>
          <w:szCs w:val="22"/>
        </w:rPr>
        <w:t>Oferujemy</w:t>
      </w:r>
      <w:r w:rsidRPr="007C40AF">
        <w:rPr>
          <w:rFonts w:eastAsia="Times New Roman"/>
          <w:sz w:val="22"/>
          <w:szCs w:val="22"/>
        </w:rPr>
        <w:t xml:space="preserve"> wykonanie przedmiotu zamówienia w zakresie objętym SWZ za</w:t>
      </w:r>
      <w:r w:rsidR="001F4833">
        <w:rPr>
          <w:rFonts w:eastAsia="Times New Roman"/>
          <w:sz w:val="22"/>
          <w:szCs w:val="22"/>
        </w:rPr>
        <w:t xml:space="preserve"> </w:t>
      </w:r>
      <w:proofErr w:type="gramStart"/>
      <w:r w:rsidR="001F4833">
        <w:rPr>
          <w:rFonts w:eastAsia="Times New Roman"/>
          <w:sz w:val="22"/>
          <w:szCs w:val="22"/>
        </w:rPr>
        <w:t>cenę</w:t>
      </w:r>
      <w:r w:rsidRPr="007C40AF">
        <w:rPr>
          <w:rFonts w:eastAsia="Times New Roman"/>
          <w:sz w:val="22"/>
          <w:szCs w:val="22"/>
        </w:rPr>
        <w:t>:</w:t>
      </w:r>
      <w:r w:rsidR="001F4833">
        <w:rPr>
          <w:rFonts w:eastAsia="Times New Roman"/>
          <w:sz w:val="22"/>
          <w:szCs w:val="22"/>
        </w:rPr>
        <w:t>_</w:t>
      </w:r>
      <w:proofErr w:type="gramEnd"/>
      <w:r w:rsidR="001F4833">
        <w:rPr>
          <w:rFonts w:eastAsia="Times New Roman"/>
          <w:sz w:val="22"/>
          <w:szCs w:val="22"/>
        </w:rPr>
        <w:t>______________________________________</w:t>
      </w:r>
      <w:r w:rsidR="001F4833" w:rsidRPr="001F4833">
        <w:rPr>
          <w:rFonts w:eastAsia="Times New Roman" w:cs="Times New Roman"/>
          <w:sz w:val="22"/>
          <w:szCs w:val="22"/>
          <w:lang w:eastAsia="ar-SA"/>
        </w:rPr>
        <w:t>____________________________</w:t>
      </w:r>
      <w:r w:rsidR="009A01B7">
        <w:rPr>
          <w:rFonts w:eastAsia="Times New Roman" w:cs="Times New Roman"/>
          <w:sz w:val="22"/>
          <w:szCs w:val="22"/>
          <w:lang w:eastAsia="ar-SA"/>
        </w:rPr>
        <w:t>___________</w:t>
      </w:r>
      <w:r w:rsidR="001F4833" w:rsidRPr="001F4833">
        <w:rPr>
          <w:rFonts w:eastAsia="Times New Roman" w:cs="Times New Roman"/>
          <w:sz w:val="22"/>
          <w:szCs w:val="22"/>
          <w:lang w:eastAsia="ar-SA"/>
        </w:rPr>
        <w:t xml:space="preserve"> zł</w:t>
      </w:r>
    </w:p>
    <w:p w14:paraId="2376087C" w14:textId="483D39C7" w:rsidR="001F4833" w:rsidRPr="007F0A82" w:rsidRDefault="009A01B7" w:rsidP="009A01B7">
      <w:pPr>
        <w:spacing w:after="60" w:line="100" w:lineRule="atLeast"/>
        <w:ind w:left="357"/>
        <w:jc w:val="both"/>
      </w:pPr>
      <w:r>
        <w:rPr>
          <w:rFonts w:eastAsia="Times New Roman" w:cs="Times New Roman"/>
          <w:sz w:val="22"/>
          <w:szCs w:val="22"/>
          <w:lang w:eastAsia="ar-SA"/>
        </w:rPr>
        <w:t>(s</w:t>
      </w:r>
      <w:r w:rsidR="001F4833" w:rsidRPr="007F0A82">
        <w:rPr>
          <w:rFonts w:eastAsia="Times New Roman" w:cs="Times New Roman"/>
          <w:sz w:val="22"/>
          <w:szCs w:val="22"/>
          <w:lang w:eastAsia="ar-SA"/>
        </w:rPr>
        <w:t>łownie</w:t>
      </w:r>
      <w:r>
        <w:rPr>
          <w:rFonts w:eastAsia="Times New Roman" w:cs="Times New Roman"/>
          <w:sz w:val="22"/>
          <w:szCs w:val="22"/>
          <w:lang w:eastAsia="ar-SA"/>
        </w:rPr>
        <w:t xml:space="preserve"> złotych</w:t>
      </w:r>
      <w:r w:rsidR="001F4833" w:rsidRPr="007F0A82">
        <w:rPr>
          <w:rFonts w:eastAsia="Times New Roman" w:cs="Times New Roman"/>
          <w:sz w:val="22"/>
          <w:szCs w:val="22"/>
          <w:lang w:eastAsia="ar-SA"/>
        </w:rPr>
        <w:t>: _____________________________________________________</w:t>
      </w:r>
      <w:r w:rsidR="007F0A82">
        <w:rPr>
          <w:rFonts w:eastAsia="Times New Roman" w:cs="Times New Roman"/>
          <w:sz w:val="22"/>
          <w:szCs w:val="22"/>
          <w:lang w:eastAsia="ar-SA"/>
        </w:rPr>
        <w:t>_</w:t>
      </w:r>
      <w:r>
        <w:rPr>
          <w:rFonts w:eastAsia="Times New Roman" w:cs="Times New Roman"/>
          <w:sz w:val="22"/>
          <w:szCs w:val="22"/>
          <w:lang w:eastAsia="ar-SA"/>
        </w:rPr>
        <w:t>______________).</w:t>
      </w:r>
    </w:p>
    <w:p w14:paraId="02305504" w14:textId="5D8F7558" w:rsidR="001F4833" w:rsidRPr="001B0D24" w:rsidRDefault="007F0A82" w:rsidP="000E1603">
      <w:pPr>
        <w:pStyle w:val="Standard"/>
        <w:autoSpaceDN/>
        <w:ind w:left="426"/>
        <w:jc w:val="both"/>
        <w:rPr>
          <w:rFonts w:eastAsia="Times New Roman" w:cs="Times New Roman"/>
          <w:i/>
          <w:iCs/>
          <w:sz w:val="18"/>
          <w:szCs w:val="18"/>
          <w:lang w:eastAsia="ar-SA"/>
        </w:rPr>
      </w:pPr>
      <w:bookmarkStart w:id="0" w:name="_Hlk518565843"/>
      <w:r w:rsidRPr="001B0D24">
        <w:rPr>
          <w:rFonts w:eastAsia="Times New Roman" w:cs="Times New Roman"/>
          <w:i/>
          <w:iCs/>
          <w:sz w:val="18"/>
          <w:szCs w:val="18"/>
          <w:lang w:eastAsia="ar-SA"/>
        </w:rPr>
        <w:t>(w przypadku</w:t>
      </w:r>
      <w:r w:rsidR="0017184F">
        <w:rPr>
          <w:rFonts w:eastAsia="Times New Roman" w:cs="Times New Roman"/>
          <w:i/>
          <w:iCs/>
          <w:sz w:val="18"/>
          <w:szCs w:val="18"/>
          <w:lang w:eastAsia="ar-SA"/>
        </w:rPr>
        <w:t xml:space="preserve">, </w:t>
      </w:r>
      <w:r w:rsidRPr="001B0D24">
        <w:rPr>
          <w:rFonts w:eastAsia="Times New Roman" w:cs="Times New Roman"/>
          <w:i/>
          <w:iCs/>
          <w:sz w:val="18"/>
          <w:szCs w:val="18"/>
          <w:lang w:eastAsia="ar-SA"/>
        </w:rPr>
        <w:t>kiedy cena zapisana cyfrą będzie różna od tej zapisanej słownie, Zamawiający uzna za prawidłową cenę zapisaną cyfrą</w:t>
      </w:r>
      <w:r w:rsidR="009A01B7" w:rsidRPr="001B0D24">
        <w:rPr>
          <w:rFonts w:eastAsia="Times New Roman" w:cs="Times New Roman"/>
          <w:i/>
          <w:iCs/>
          <w:sz w:val="18"/>
          <w:szCs w:val="18"/>
          <w:lang w:eastAsia="ar-SA"/>
        </w:rPr>
        <w:t xml:space="preserve"> z zastrzeżeniem art. 223 ust. 2 Ustawy </w:t>
      </w:r>
      <w:proofErr w:type="spellStart"/>
      <w:r w:rsidR="009A01B7" w:rsidRPr="001B0D24">
        <w:rPr>
          <w:rFonts w:eastAsia="Times New Roman" w:cs="Times New Roman"/>
          <w:i/>
          <w:iCs/>
          <w:sz w:val="18"/>
          <w:szCs w:val="18"/>
          <w:lang w:eastAsia="ar-SA"/>
        </w:rPr>
        <w:t>Pzp</w:t>
      </w:r>
      <w:proofErr w:type="spellEnd"/>
      <w:r w:rsidRPr="001B0D24">
        <w:rPr>
          <w:rFonts w:eastAsia="Times New Roman" w:cs="Times New Roman"/>
          <w:i/>
          <w:iCs/>
          <w:sz w:val="18"/>
          <w:szCs w:val="18"/>
          <w:lang w:eastAsia="ar-SA"/>
        </w:rPr>
        <w:t>).</w:t>
      </w:r>
    </w:p>
    <w:bookmarkEnd w:id="0"/>
    <w:p w14:paraId="2D1298FF" w14:textId="39EC3300" w:rsidR="00561998" w:rsidRPr="00913EC7" w:rsidRDefault="00D01013" w:rsidP="00FE73F5">
      <w:pPr>
        <w:pStyle w:val="Standard"/>
        <w:numPr>
          <w:ilvl w:val="0"/>
          <w:numId w:val="72"/>
        </w:numPr>
        <w:spacing w:before="60" w:after="60"/>
        <w:jc w:val="both"/>
      </w:pPr>
      <w:r w:rsidRPr="00913EC7">
        <w:rPr>
          <w:b/>
          <w:bCs/>
          <w:sz w:val="22"/>
          <w:szCs w:val="22"/>
        </w:rPr>
        <w:lastRenderedPageBreak/>
        <w:t xml:space="preserve">Oświadczamy, </w:t>
      </w:r>
      <w:r w:rsidRPr="00913EC7">
        <w:rPr>
          <w:sz w:val="22"/>
          <w:szCs w:val="22"/>
        </w:rPr>
        <w:t xml:space="preserve">że zobowiązujemy </w:t>
      </w:r>
      <w:r w:rsidR="001F4833" w:rsidRPr="00A4291F">
        <w:rPr>
          <w:rStyle w:val="Domylnaczcionkaakapitu7"/>
          <w:sz w:val="22"/>
          <w:szCs w:val="22"/>
        </w:rPr>
        <w:t xml:space="preserve">się do </w:t>
      </w:r>
      <w:r w:rsidR="00FE73F5">
        <w:rPr>
          <w:rStyle w:val="Domylnaczcionkaakapitu7"/>
          <w:sz w:val="22"/>
          <w:szCs w:val="22"/>
        </w:rPr>
        <w:t xml:space="preserve">realizacji </w:t>
      </w:r>
      <w:r w:rsidR="001F4833" w:rsidRPr="00A4291F">
        <w:rPr>
          <w:rStyle w:val="Domylnaczcionkaakapitu7"/>
          <w:sz w:val="22"/>
          <w:szCs w:val="22"/>
        </w:rPr>
        <w:t>zamówienia</w:t>
      </w:r>
      <w:r w:rsidR="0017184F">
        <w:rPr>
          <w:rStyle w:val="Domylnaczcionkaakapitu7"/>
          <w:sz w:val="22"/>
          <w:szCs w:val="22"/>
        </w:rPr>
        <w:t xml:space="preserve"> jednostkowego</w:t>
      </w:r>
      <w:r w:rsidR="001F4833" w:rsidRPr="00A4291F">
        <w:rPr>
          <w:rStyle w:val="Domylnaczcionkaakapitu7"/>
          <w:sz w:val="22"/>
          <w:szCs w:val="22"/>
        </w:rPr>
        <w:t>, w terminie</w:t>
      </w:r>
      <w:r w:rsidR="00632B5A">
        <w:rPr>
          <w:rStyle w:val="Domylnaczcionkaakapitu7"/>
          <w:sz w:val="22"/>
          <w:szCs w:val="22"/>
        </w:rPr>
        <w:t> </w:t>
      </w:r>
      <w:r w:rsidR="001F4833" w:rsidRPr="00144ECA">
        <w:rPr>
          <w:rStyle w:val="Domylnaczcionkaakapitu7"/>
          <w:b/>
          <w:bCs/>
          <w:sz w:val="22"/>
          <w:szCs w:val="22"/>
        </w:rPr>
        <w:t>__________</w:t>
      </w:r>
      <w:r w:rsidR="00144ECA">
        <w:rPr>
          <w:rStyle w:val="Domylnaczcionkaakapitu7"/>
          <w:b/>
          <w:bCs/>
          <w:sz w:val="22"/>
          <w:szCs w:val="22"/>
        </w:rPr>
        <w:t xml:space="preserve"> </w:t>
      </w:r>
      <w:r w:rsidR="001F4833" w:rsidRPr="00144ECA">
        <w:rPr>
          <w:rStyle w:val="Domylnaczcionkaakapitu7"/>
          <w:b/>
          <w:bCs/>
          <w:sz w:val="22"/>
          <w:szCs w:val="22"/>
        </w:rPr>
        <w:t>dni</w:t>
      </w:r>
      <w:r w:rsidR="00FE73F5">
        <w:rPr>
          <w:rStyle w:val="Domylnaczcionkaakapitu7"/>
          <w:b/>
          <w:bCs/>
          <w:sz w:val="22"/>
          <w:szCs w:val="22"/>
        </w:rPr>
        <w:t xml:space="preserve"> roboczych</w:t>
      </w:r>
      <w:r w:rsidR="001F4833" w:rsidRPr="00A4291F">
        <w:rPr>
          <w:rStyle w:val="Domylnaczcionkaakapitu7"/>
          <w:sz w:val="22"/>
          <w:szCs w:val="22"/>
        </w:rPr>
        <w:t xml:space="preserve"> </w:t>
      </w:r>
      <w:r w:rsidR="001F4833" w:rsidRPr="00B43D0A">
        <w:rPr>
          <w:rStyle w:val="Domylnaczcionkaakapitu7"/>
          <w:sz w:val="22"/>
          <w:szCs w:val="22"/>
        </w:rPr>
        <w:t xml:space="preserve">od </w:t>
      </w:r>
      <w:r w:rsidR="0017184F" w:rsidRPr="0017184F">
        <w:rPr>
          <w:rStyle w:val="Domylnaczcionkaakapitu7"/>
          <w:sz w:val="22"/>
          <w:szCs w:val="22"/>
        </w:rPr>
        <w:t>dnia złożenia zamówienia jednostkowego</w:t>
      </w:r>
      <w:r w:rsidR="00FE73F5">
        <w:rPr>
          <w:rStyle w:val="Domylnaczcionkaakapitu7"/>
          <w:sz w:val="22"/>
          <w:szCs w:val="22"/>
        </w:rPr>
        <w:t xml:space="preserve"> </w:t>
      </w:r>
      <w:r w:rsidR="001F4833" w:rsidRPr="00B43D0A">
        <w:rPr>
          <w:rStyle w:val="Domylnaczcionkaakapitu7"/>
          <w:sz w:val="22"/>
          <w:szCs w:val="22"/>
        </w:rPr>
        <w:t>(</w:t>
      </w:r>
      <w:r w:rsidR="001F4833" w:rsidRPr="00B43D0A">
        <w:rPr>
          <w:rStyle w:val="Domylnaczcionkaakapitu7"/>
          <w:i/>
          <w:sz w:val="22"/>
          <w:szCs w:val="22"/>
        </w:rPr>
        <w:t xml:space="preserve">nie dłuższy niż </w:t>
      </w:r>
      <w:r w:rsidR="00FE73F5">
        <w:rPr>
          <w:rStyle w:val="Domylnaczcionkaakapitu7"/>
          <w:i/>
          <w:sz w:val="22"/>
          <w:szCs w:val="22"/>
        </w:rPr>
        <w:t>14</w:t>
      </w:r>
      <w:r w:rsidR="001F4833" w:rsidRPr="00B43D0A">
        <w:rPr>
          <w:rStyle w:val="Domylnaczcionkaakapitu7"/>
          <w:i/>
          <w:sz w:val="22"/>
          <w:szCs w:val="22"/>
        </w:rPr>
        <w:t xml:space="preserve"> dni</w:t>
      </w:r>
      <w:r w:rsidR="00FE73F5">
        <w:rPr>
          <w:rStyle w:val="Domylnaczcionkaakapitu7"/>
          <w:i/>
          <w:sz w:val="22"/>
          <w:szCs w:val="22"/>
        </w:rPr>
        <w:t xml:space="preserve"> roboczych</w:t>
      </w:r>
      <w:r w:rsidR="001F4833" w:rsidRPr="00B43D0A">
        <w:rPr>
          <w:rStyle w:val="Domylnaczcionkaakapitu7"/>
          <w:sz w:val="22"/>
          <w:szCs w:val="22"/>
        </w:rPr>
        <w:t>)</w:t>
      </w:r>
      <w:r w:rsidR="001F4833">
        <w:rPr>
          <w:rStyle w:val="Domylnaczcionkaakapitu7"/>
          <w:sz w:val="22"/>
          <w:szCs w:val="22"/>
        </w:rPr>
        <w:t>.</w:t>
      </w:r>
    </w:p>
    <w:p w14:paraId="3D842F9A" w14:textId="001FE9C4" w:rsidR="007D02A5" w:rsidRPr="007D02A5" w:rsidRDefault="00E14FB1" w:rsidP="00472724">
      <w:pPr>
        <w:pStyle w:val="Akapitzlist"/>
        <w:numPr>
          <w:ilvl w:val="0"/>
          <w:numId w:val="72"/>
        </w:numPr>
        <w:spacing w:after="120"/>
        <w:ind w:left="425" w:hanging="425"/>
        <w:jc w:val="both"/>
      </w:pPr>
      <w:r w:rsidRPr="00561998">
        <w:rPr>
          <w:b/>
          <w:bCs/>
          <w:sz w:val="22"/>
          <w:szCs w:val="22"/>
          <w:lang w:eastAsia="ar-SA"/>
        </w:rPr>
        <w:t xml:space="preserve">Oświadczamy, </w:t>
      </w:r>
      <w:r w:rsidRPr="00561998">
        <w:rPr>
          <w:sz w:val="22"/>
          <w:szCs w:val="22"/>
          <w:lang w:eastAsia="ar-SA"/>
        </w:rPr>
        <w:t>że zapoznaliśmy się z</w:t>
      </w:r>
      <w:r w:rsidR="005D5899">
        <w:rPr>
          <w:sz w:val="22"/>
          <w:szCs w:val="22"/>
          <w:lang w:eastAsia="ar-SA"/>
        </w:rPr>
        <w:t>e</w:t>
      </w:r>
      <w:r w:rsidRPr="00561998">
        <w:rPr>
          <w:sz w:val="22"/>
          <w:szCs w:val="22"/>
          <w:lang w:eastAsia="ar-SA"/>
        </w:rPr>
        <w:t xml:space="preserve"> </w:t>
      </w:r>
      <w:r w:rsidR="00180FB4">
        <w:rPr>
          <w:sz w:val="22"/>
          <w:szCs w:val="22"/>
          <w:lang w:eastAsia="ar-SA"/>
        </w:rPr>
        <w:t>S</w:t>
      </w:r>
      <w:r w:rsidR="005D5899">
        <w:rPr>
          <w:sz w:val="22"/>
          <w:szCs w:val="22"/>
          <w:lang w:eastAsia="ar-SA"/>
        </w:rPr>
        <w:t xml:space="preserve">pecyfikacją </w:t>
      </w:r>
      <w:r w:rsidRPr="00561998">
        <w:rPr>
          <w:sz w:val="22"/>
          <w:szCs w:val="22"/>
          <w:lang w:eastAsia="ar-SA"/>
        </w:rPr>
        <w:t>W</w:t>
      </w:r>
      <w:r w:rsidR="005D5899">
        <w:rPr>
          <w:sz w:val="22"/>
          <w:szCs w:val="22"/>
          <w:lang w:eastAsia="ar-SA"/>
        </w:rPr>
        <w:t xml:space="preserve">arunków </w:t>
      </w:r>
      <w:r w:rsidRPr="00561998">
        <w:rPr>
          <w:sz w:val="22"/>
          <w:szCs w:val="22"/>
          <w:lang w:eastAsia="ar-SA"/>
        </w:rPr>
        <w:t>Z</w:t>
      </w:r>
      <w:r w:rsidR="005D5899">
        <w:rPr>
          <w:sz w:val="22"/>
          <w:szCs w:val="22"/>
          <w:lang w:eastAsia="ar-SA"/>
        </w:rPr>
        <w:t>amówienia (SWZ) oraz wyjaśnieniami i zmianami SWZ, a także</w:t>
      </w:r>
      <w:r w:rsidRPr="00561998">
        <w:rPr>
          <w:sz w:val="22"/>
          <w:szCs w:val="22"/>
          <w:lang w:eastAsia="ar-SA"/>
        </w:rPr>
        <w:t xml:space="preserve"> uznajemy się za związanych określonymi w niej postanowieniami i zasadami postępowania.</w:t>
      </w:r>
    </w:p>
    <w:p w14:paraId="1322ECEE" w14:textId="58B56ED5" w:rsidR="007D02A5" w:rsidRPr="005C3217" w:rsidRDefault="00E14FB1" w:rsidP="00472724">
      <w:pPr>
        <w:pStyle w:val="Akapitzlist"/>
        <w:numPr>
          <w:ilvl w:val="0"/>
          <w:numId w:val="72"/>
        </w:numPr>
        <w:spacing w:after="120"/>
        <w:ind w:left="425" w:hanging="425"/>
        <w:jc w:val="both"/>
      </w:pPr>
      <w:r w:rsidRPr="007D02A5">
        <w:rPr>
          <w:b/>
          <w:bCs/>
          <w:sz w:val="22"/>
          <w:szCs w:val="22"/>
          <w:lang w:eastAsia="ar-SA"/>
        </w:rPr>
        <w:t xml:space="preserve">Uważamy się </w:t>
      </w:r>
      <w:r w:rsidRPr="007D02A5">
        <w:rPr>
          <w:sz w:val="22"/>
          <w:szCs w:val="22"/>
          <w:lang w:eastAsia="ar-SA"/>
        </w:rPr>
        <w:t>za związanych niniejszą ofertą na czas wskazany w SWZ, czyli przez okres 30 dni od upływu terminu składania ofert</w:t>
      </w:r>
      <w:r w:rsidR="00D83B52">
        <w:rPr>
          <w:sz w:val="22"/>
          <w:szCs w:val="22"/>
          <w:lang w:eastAsia="ar-SA"/>
        </w:rPr>
        <w:t xml:space="preserve">, </w:t>
      </w:r>
      <w:r w:rsidR="00B12B4F">
        <w:rPr>
          <w:sz w:val="22"/>
          <w:szCs w:val="22"/>
          <w:lang w:eastAsia="ar-SA"/>
        </w:rPr>
        <w:t>tj.</w:t>
      </w:r>
      <w:r w:rsidR="00D83B52">
        <w:rPr>
          <w:sz w:val="22"/>
          <w:szCs w:val="22"/>
          <w:lang w:eastAsia="ar-SA"/>
        </w:rPr>
        <w:t xml:space="preserve"> </w:t>
      </w:r>
      <w:r w:rsidR="00D64770">
        <w:rPr>
          <w:sz w:val="22"/>
          <w:szCs w:val="22"/>
          <w:lang w:eastAsia="ar-SA"/>
        </w:rPr>
        <w:t>terminu, o którym mowa w rozdz. XIX SWZ.</w:t>
      </w:r>
    </w:p>
    <w:p w14:paraId="3DE832F7" w14:textId="77777777" w:rsidR="00E93137" w:rsidRPr="007F5B7D" w:rsidRDefault="00A968BA" w:rsidP="00472724">
      <w:pPr>
        <w:pStyle w:val="Akapitzlist"/>
        <w:numPr>
          <w:ilvl w:val="0"/>
          <w:numId w:val="72"/>
        </w:numPr>
        <w:spacing w:after="57"/>
        <w:ind w:left="426" w:hanging="426"/>
        <w:jc w:val="both"/>
      </w:pPr>
      <w:r w:rsidRPr="007D02A5">
        <w:rPr>
          <w:b/>
          <w:bCs/>
          <w:sz w:val="22"/>
          <w:szCs w:val="22"/>
          <w:lang w:eastAsia="ar-SA"/>
        </w:rPr>
        <w:t>*</w:t>
      </w:r>
      <w:r w:rsidR="00E14FB1" w:rsidRPr="007D02A5">
        <w:rPr>
          <w:b/>
          <w:bCs/>
          <w:sz w:val="22"/>
          <w:szCs w:val="22"/>
          <w:lang w:eastAsia="ar-SA"/>
        </w:rPr>
        <w:t xml:space="preserve">Zamówienie zamierzamy </w:t>
      </w:r>
      <w:r w:rsidRPr="007D02A5">
        <w:rPr>
          <w:b/>
          <w:sz w:val="22"/>
          <w:szCs w:val="22"/>
          <w:lang w:eastAsia="ar-SA"/>
        </w:rPr>
        <w:t>zrealizować sami, bez podwykonawców</w:t>
      </w:r>
      <w:r w:rsidRPr="007D02A5">
        <w:rPr>
          <w:sz w:val="22"/>
          <w:szCs w:val="22"/>
          <w:lang w:eastAsia="ar-SA"/>
        </w:rPr>
        <w:t>.</w:t>
      </w:r>
    </w:p>
    <w:p w14:paraId="0FF7F2AB" w14:textId="77777777" w:rsidR="00E93137" w:rsidRPr="00FC6353" w:rsidRDefault="00A968BA" w:rsidP="007C0A95">
      <w:pPr>
        <w:spacing w:after="120"/>
        <w:ind w:left="390"/>
        <w:jc w:val="both"/>
        <w:rPr>
          <w:rFonts w:eastAsia="Times New Roman"/>
          <w:sz w:val="22"/>
          <w:szCs w:val="22"/>
          <w:lang w:eastAsia="ar-SA"/>
        </w:rPr>
      </w:pPr>
      <w:r>
        <w:rPr>
          <w:rFonts w:eastAsia="Times New Roman"/>
          <w:sz w:val="22"/>
          <w:szCs w:val="22"/>
          <w:lang w:eastAsia="ar-SA"/>
        </w:rPr>
        <w:t>*</w:t>
      </w:r>
      <w:r w:rsidR="00E14FB1" w:rsidRPr="00FC6353">
        <w:rPr>
          <w:rFonts w:eastAsia="Times New Roman"/>
          <w:b/>
          <w:sz w:val="22"/>
          <w:szCs w:val="22"/>
          <w:lang w:eastAsia="ar-SA"/>
        </w:rPr>
        <w:t>Zamówienie zam</w:t>
      </w:r>
      <w:r w:rsidRPr="00FC6353">
        <w:rPr>
          <w:rFonts w:eastAsia="Times New Roman"/>
          <w:b/>
          <w:sz w:val="22"/>
          <w:szCs w:val="22"/>
          <w:lang w:eastAsia="ar-SA"/>
        </w:rPr>
        <w:t>ierzamy zrealizować z udziałem p</w:t>
      </w:r>
      <w:r w:rsidR="00E14FB1" w:rsidRPr="00FC6353">
        <w:rPr>
          <w:rFonts w:eastAsia="Times New Roman"/>
          <w:b/>
          <w:sz w:val="22"/>
          <w:szCs w:val="22"/>
          <w:lang w:eastAsia="ar-SA"/>
        </w:rPr>
        <w:t>odwykonawców</w:t>
      </w:r>
      <w:r w:rsidR="00E14FB1" w:rsidRPr="00FC6353">
        <w:rPr>
          <w:rFonts w:eastAsia="Times New Roman"/>
          <w:sz w:val="22"/>
          <w:szCs w:val="22"/>
          <w:lang w:eastAsia="ar-SA"/>
        </w:rPr>
        <w:t xml:space="preserve">. </w:t>
      </w:r>
      <w:r w:rsidRPr="00FC6353">
        <w:rPr>
          <w:rFonts w:eastAsia="Times New Roman"/>
          <w:sz w:val="22"/>
          <w:szCs w:val="22"/>
          <w:lang w:eastAsia="ar-SA"/>
        </w:rPr>
        <w:t>Części zamówienia, których</w:t>
      </w:r>
      <w:r w:rsidR="00E14FB1" w:rsidRPr="00FC6353">
        <w:rPr>
          <w:rFonts w:eastAsia="Times New Roman"/>
          <w:sz w:val="22"/>
          <w:szCs w:val="22"/>
          <w:lang w:eastAsia="ar-SA"/>
        </w:rPr>
        <w:t xml:space="preserve"> wy</w:t>
      </w:r>
      <w:r w:rsidRPr="00FC6353">
        <w:rPr>
          <w:rFonts w:eastAsia="Times New Roman"/>
          <w:sz w:val="22"/>
          <w:szCs w:val="22"/>
          <w:lang w:eastAsia="ar-SA"/>
        </w:rPr>
        <w:t>konanie zamierzamy powierzyć p</w:t>
      </w:r>
      <w:r w:rsidR="00E14FB1" w:rsidRPr="00FC6353">
        <w:rPr>
          <w:rFonts w:eastAsia="Times New Roman"/>
          <w:sz w:val="22"/>
          <w:szCs w:val="22"/>
          <w:lang w:eastAsia="ar-SA"/>
        </w:rPr>
        <w:t xml:space="preserve">odwykonawcom </w:t>
      </w:r>
      <w:r w:rsidRPr="00FC6353">
        <w:rPr>
          <w:rFonts w:eastAsia="Times New Roman"/>
          <w:sz w:val="22"/>
          <w:szCs w:val="22"/>
          <w:lang w:eastAsia="ar-SA"/>
        </w:rPr>
        <w:t>oraz nazwy (firmy) tych podwykonawców są następujące:</w:t>
      </w:r>
    </w:p>
    <w:tbl>
      <w:tblPr>
        <w:tblW w:w="0" w:type="auto"/>
        <w:tblInd w:w="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9"/>
        <w:gridCol w:w="4619"/>
      </w:tblGrid>
      <w:tr w:rsidR="00A968BA" w:rsidRPr="00FC6353" w14:paraId="691A08E1" w14:textId="77777777" w:rsidTr="00303B4C">
        <w:tc>
          <w:tcPr>
            <w:tcW w:w="4619" w:type="dxa"/>
          </w:tcPr>
          <w:p w14:paraId="362541CB" w14:textId="77777777" w:rsidR="00A968BA" w:rsidRPr="00303B4C" w:rsidRDefault="00A968BA" w:rsidP="00303B4C">
            <w:pPr>
              <w:spacing w:after="120"/>
              <w:jc w:val="center"/>
              <w:rPr>
                <w:rFonts w:eastAsia="Times New Roman"/>
                <w:sz w:val="22"/>
                <w:szCs w:val="22"/>
                <w:lang w:eastAsia="ar-SA"/>
              </w:rPr>
            </w:pPr>
            <w:r w:rsidRPr="00303B4C">
              <w:rPr>
                <w:rFonts w:eastAsia="Times New Roman"/>
                <w:sz w:val="22"/>
                <w:szCs w:val="22"/>
                <w:lang w:eastAsia="ar-SA"/>
              </w:rPr>
              <w:t>Określenie części zamówienia</w:t>
            </w:r>
          </w:p>
        </w:tc>
        <w:tc>
          <w:tcPr>
            <w:tcW w:w="4619" w:type="dxa"/>
          </w:tcPr>
          <w:p w14:paraId="4E59E103" w14:textId="77777777" w:rsidR="00A968BA" w:rsidRPr="00303B4C" w:rsidRDefault="00A968BA" w:rsidP="00303B4C">
            <w:pPr>
              <w:spacing w:after="120"/>
              <w:jc w:val="center"/>
              <w:rPr>
                <w:rFonts w:eastAsia="Times New Roman"/>
                <w:sz w:val="22"/>
                <w:szCs w:val="22"/>
                <w:lang w:eastAsia="ar-SA"/>
              </w:rPr>
            </w:pPr>
            <w:r w:rsidRPr="00303B4C">
              <w:rPr>
                <w:rFonts w:eastAsia="Times New Roman"/>
                <w:sz w:val="22"/>
                <w:szCs w:val="22"/>
                <w:lang w:eastAsia="ar-SA"/>
              </w:rPr>
              <w:t>Nazwa (firma) podwykonawcy</w:t>
            </w:r>
          </w:p>
        </w:tc>
      </w:tr>
      <w:tr w:rsidR="00A968BA" w:rsidRPr="00FC6353" w14:paraId="646EFA68" w14:textId="77777777" w:rsidTr="00303B4C">
        <w:tc>
          <w:tcPr>
            <w:tcW w:w="4619" w:type="dxa"/>
          </w:tcPr>
          <w:p w14:paraId="26D382F2" w14:textId="77777777" w:rsidR="00A968BA" w:rsidRPr="00303B4C" w:rsidRDefault="00A968BA" w:rsidP="00303B4C">
            <w:pPr>
              <w:spacing w:after="120"/>
              <w:jc w:val="both"/>
              <w:rPr>
                <w:rFonts w:eastAsia="Times New Roman"/>
                <w:sz w:val="22"/>
                <w:szCs w:val="22"/>
                <w:lang w:eastAsia="ar-SA"/>
              </w:rPr>
            </w:pPr>
          </w:p>
        </w:tc>
        <w:tc>
          <w:tcPr>
            <w:tcW w:w="4619" w:type="dxa"/>
          </w:tcPr>
          <w:p w14:paraId="1B534446" w14:textId="77777777" w:rsidR="00A968BA" w:rsidRPr="00303B4C" w:rsidRDefault="00A968BA" w:rsidP="00303B4C">
            <w:pPr>
              <w:spacing w:after="120"/>
              <w:jc w:val="both"/>
              <w:rPr>
                <w:rFonts w:eastAsia="Times New Roman"/>
                <w:sz w:val="22"/>
                <w:szCs w:val="22"/>
                <w:lang w:eastAsia="ar-SA"/>
              </w:rPr>
            </w:pPr>
          </w:p>
        </w:tc>
      </w:tr>
      <w:tr w:rsidR="00A968BA" w:rsidRPr="00FC6353" w14:paraId="2CF2DE54" w14:textId="77777777" w:rsidTr="00303B4C">
        <w:tc>
          <w:tcPr>
            <w:tcW w:w="4619" w:type="dxa"/>
          </w:tcPr>
          <w:p w14:paraId="108964D7" w14:textId="77777777" w:rsidR="00A968BA" w:rsidRPr="00303B4C" w:rsidRDefault="00A968BA" w:rsidP="00303B4C">
            <w:pPr>
              <w:spacing w:after="120"/>
              <w:jc w:val="both"/>
              <w:rPr>
                <w:rFonts w:eastAsia="Times New Roman"/>
                <w:sz w:val="22"/>
                <w:szCs w:val="22"/>
                <w:lang w:eastAsia="ar-SA"/>
              </w:rPr>
            </w:pPr>
          </w:p>
        </w:tc>
        <w:tc>
          <w:tcPr>
            <w:tcW w:w="4619" w:type="dxa"/>
          </w:tcPr>
          <w:p w14:paraId="01EE45A8" w14:textId="77777777" w:rsidR="00A968BA" w:rsidRPr="00303B4C" w:rsidRDefault="00A968BA" w:rsidP="00303B4C">
            <w:pPr>
              <w:spacing w:after="120"/>
              <w:jc w:val="both"/>
              <w:rPr>
                <w:rFonts w:eastAsia="Times New Roman"/>
                <w:sz w:val="22"/>
                <w:szCs w:val="22"/>
                <w:lang w:eastAsia="ar-SA"/>
              </w:rPr>
            </w:pPr>
          </w:p>
        </w:tc>
      </w:tr>
    </w:tbl>
    <w:p w14:paraId="5639CA45" w14:textId="0211A75D" w:rsidR="00050C18" w:rsidRDefault="00050C18" w:rsidP="00050C18">
      <w:pPr>
        <w:spacing w:after="120"/>
        <w:ind w:left="380"/>
        <w:jc w:val="both"/>
      </w:pPr>
    </w:p>
    <w:p w14:paraId="7A4E5CA5" w14:textId="7D0A703D" w:rsidR="00050C18" w:rsidRPr="001A4417" w:rsidRDefault="00050C18" w:rsidP="001A4417">
      <w:pPr>
        <w:spacing w:line="360" w:lineRule="auto"/>
        <w:rPr>
          <w:rFonts w:eastAsia="Times New Roman"/>
          <w:i/>
          <w:iCs/>
          <w:lang w:eastAsia="ar-SA"/>
        </w:rPr>
      </w:pPr>
      <w:r w:rsidRPr="00457322">
        <w:rPr>
          <w:rFonts w:eastAsia="Times New Roman"/>
          <w:i/>
          <w:iCs/>
          <w:lang w:eastAsia="ar-SA"/>
        </w:rPr>
        <w:t>* zaznaczyć właściwe</w:t>
      </w:r>
      <w:r>
        <w:rPr>
          <w:rFonts w:eastAsia="Times New Roman"/>
          <w:i/>
          <w:iCs/>
          <w:lang w:eastAsia="ar-SA"/>
        </w:rPr>
        <w:t xml:space="preserve"> lub niepotrzebne skreślić</w:t>
      </w:r>
    </w:p>
    <w:p w14:paraId="50B8C692" w14:textId="47BD3446" w:rsidR="00E93137" w:rsidRPr="00175F89" w:rsidRDefault="00E14FB1" w:rsidP="00472724">
      <w:pPr>
        <w:numPr>
          <w:ilvl w:val="0"/>
          <w:numId w:val="65"/>
        </w:numPr>
        <w:spacing w:after="120"/>
        <w:jc w:val="both"/>
      </w:pPr>
      <w:r w:rsidRPr="004239C9">
        <w:rPr>
          <w:rFonts w:eastAsia="Times New Roman"/>
          <w:b/>
          <w:bCs/>
          <w:sz w:val="22"/>
          <w:szCs w:val="22"/>
          <w:lang w:eastAsia="ar-SA"/>
        </w:rPr>
        <w:t xml:space="preserve">Oświadczamy, </w:t>
      </w:r>
      <w:r w:rsidRPr="004239C9">
        <w:rPr>
          <w:rFonts w:eastAsia="Times New Roman"/>
          <w:sz w:val="22"/>
          <w:szCs w:val="22"/>
          <w:lang w:eastAsia="ar-SA"/>
        </w:rPr>
        <w:t xml:space="preserve">że zapoznaliśmy się ze </w:t>
      </w:r>
      <w:r w:rsidR="00180FB4">
        <w:rPr>
          <w:rFonts w:eastAsia="Times New Roman"/>
          <w:sz w:val="22"/>
          <w:szCs w:val="22"/>
          <w:lang w:eastAsia="ar-SA"/>
        </w:rPr>
        <w:t>projektowanymi postanowieniami umowy</w:t>
      </w:r>
      <w:r w:rsidRPr="004239C9">
        <w:rPr>
          <w:rFonts w:eastAsia="Times New Roman"/>
          <w:sz w:val="22"/>
          <w:szCs w:val="22"/>
          <w:lang w:eastAsia="ar-SA"/>
        </w:rPr>
        <w:t xml:space="preserve"> przedstawionym</w:t>
      </w:r>
      <w:r w:rsidR="00180FB4">
        <w:rPr>
          <w:rFonts w:eastAsia="Times New Roman"/>
          <w:sz w:val="22"/>
          <w:szCs w:val="22"/>
          <w:lang w:eastAsia="ar-SA"/>
        </w:rPr>
        <w:t>i</w:t>
      </w:r>
      <w:r w:rsidRPr="004239C9">
        <w:rPr>
          <w:rFonts w:eastAsia="Times New Roman"/>
          <w:sz w:val="22"/>
          <w:szCs w:val="22"/>
          <w:lang w:eastAsia="ar-SA"/>
        </w:rPr>
        <w:t xml:space="preserve"> w Załączniku </w:t>
      </w:r>
      <w:r w:rsidRPr="0027461E">
        <w:rPr>
          <w:rFonts w:eastAsia="Times New Roman"/>
          <w:sz w:val="22"/>
          <w:szCs w:val="22"/>
          <w:lang w:eastAsia="ar-SA"/>
        </w:rPr>
        <w:t xml:space="preserve">nr </w:t>
      </w:r>
      <w:r w:rsidR="0056142C">
        <w:rPr>
          <w:rFonts w:eastAsia="Times New Roman"/>
          <w:sz w:val="22"/>
          <w:szCs w:val="22"/>
          <w:lang w:eastAsia="ar-SA"/>
        </w:rPr>
        <w:t>4</w:t>
      </w:r>
      <w:r w:rsidR="00455CBB" w:rsidRPr="0027461E">
        <w:rPr>
          <w:rFonts w:eastAsia="Times New Roman"/>
          <w:sz w:val="22"/>
          <w:szCs w:val="22"/>
          <w:lang w:eastAsia="ar-SA"/>
        </w:rPr>
        <w:t xml:space="preserve"> </w:t>
      </w:r>
      <w:r w:rsidRPr="0027461E">
        <w:rPr>
          <w:rFonts w:eastAsia="Times New Roman"/>
          <w:sz w:val="22"/>
          <w:szCs w:val="22"/>
          <w:lang w:eastAsia="ar-SA"/>
        </w:rPr>
        <w:t>do SWZ</w:t>
      </w:r>
      <w:r w:rsidRPr="004239C9">
        <w:rPr>
          <w:rFonts w:eastAsia="Times New Roman"/>
          <w:sz w:val="22"/>
          <w:szCs w:val="22"/>
          <w:lang w:eastAsia="ar-SA"/>
        </w:rPr>
        <w:t xml:space="preserve"> i zobowiązujemy się w przypadku wyboru naszej oferty do zawarcia umowy na określonych w tym załączniku warunkach, w miejscu i terminie wyznaczonym przez Zamawiającego.</w:t>
      </w:r>
    </w:p>
    <w:p w14:paraId="51ECE35A" w14:textId="4D59F91D" w:rsidR="00D83B52" w:rsidRPr="00D83B52" w:rsidRDefault="00D83B52" w:rsidP="00472724">
      <w:pPr>
        <w:numPr>
          <w:ilvl w:val="0"/>
          <w:numId w:val="65"/>
        </w:numPr>
        <w:spacing w:after="120"/>
        <w:jc w:val="both"/>
        <w:rPr>
          <w:color w:val="000000"/>
          <w:sz w:val="22"/>
          <w:szCs w:val="22"/>
        </w:rPr>
      </w:pPr>
      <w:r w:rsidRPr="00D83B52">
        <w:rPr>
          <w:b/>
          <w:bCs/>
          <w:color w:val="000000"/>
          <w:sz w:val="22"/>
          <w:szCs w:val="22"/>
        </w:rPr>
        <w:t>Oświadczamy</w:t>
      </w:r>
      <w:r w:rsidRPr="00D83B52">
        <w:rPr>
          <w:color w:val="000000"/>
          <w:sz w:val="22"/>
          <w:szCs w:val="22"/>
        </w:rPr>
        <w:t>, że następujące informacje stanowią tajemnicę przedsiębiorstwa:</w:t>
      </w:r>
    </w:p>
    <w:p w14:paraId="0FB69E76" w14:textId="427F355D" w:rsidR="00D83B52" w:rsidRPr="00D83B52" w:rsidRDefault="00D83B52" w:rsidP="00D83B52">
      <w:pPr>
        <w:spacing w:after="120"/>
        <w:ind w:left="380"/>
        <w:jc w:val="both"/>
        <w:rPr>
          <w:color w:val="000000"/>
          <w:sz w:val="22"/>
          <w:szCs w:val="22"/>
        </w:rPr>
      </w:pPr>
      <w:r w:rsidRPr="00D83B52">
        <w:rPr>
          <w:color w:val="000000"/>
          <w:sz w:val="22"/>
          <w:szCs w:val="22"/>
        </w:rPr>
        <w:t>………………………………………………………………………………………………………………</w:t>
      </w:r>
    </w:p>
    <w:p w14:paraId="6E96FE1D" w14:textId="49AB2841" w:rsidR="00D83B52" w:rsidRPr="00D83B52" w:rsidRDefault="00D83B52" w:rsidP="00D83B52">
      <w:pPr>
        <w:spacing w:after="120"/>
        <w:ind w:left="380"/>
        <w:jc w:val="both"/>
        <w:rPr>
          <w:color w:val="000000"/>
          <w:sz w:val="22"/>
          <w:szCs w:val="22"/>
        </w:rPr>
      </w:pPr>
      <w:r w:rsidRPr="00D83B52">
        <w:rPr>
          <w:color w:val="000000"/>
          <w:sz w:val="22"/>
          <w:szCs w:val="22"/>
        </w:rPr>
        <w:t>………………………………………………………………………………………………………………</w:t>
      </w:r>
    </w:p>
    <w:p w14:paraId="330CB78A" w14:textId="7D4CD758" w:rsidR="00D83B52" w:rsidRPr="00D83B52" w:rsidRDefault="00D83B52" w:rsidP="00D83B52">
      <w:pPr>
        <w:spacing w:after="120"/>
        <w:ind w:left="380"/>
        <w:jc w:val="both"/>
        <w:rPr>
          <w:color w:val="000000"/>
          <w:sz w:val="22"/>
          <w:szCs w:val="22"/>
        </w:rPr>
      </w:pPr>
      <w:r w:rsidRPr="00D83B52">
        <w:rPr>
          <w:color w:val="000000"/>
          <w:sz w:val="22"/>
          <w:szCs w:val="22"/>
        </w:rPr>
        <w:t>Uzasadnienie zastrzeżenia ww. informacji tajemnicą przedsiębiorstwa zostało załączone do oferty.</w:t>
      </w:r>
    </w:p>
    <w:p w14:paraId="5BA6BB3C" w14:textId="14606AC6" w:rsidR="00175F89" w:rsidRPr="00303B4C" w:rsidRDefault="00175F89" w:rsidP="00472724">
      <w:pPr>
        <w:numPr>
          <w:ilvl w:val="0"/>
          <w:numId w:val="65"/>
        </w:numPr>
        <w:spacing w:after="120"/>
        <w:jc w:val="both"/>
        <w:rPr>
          <w:color w:val="000000"/>
        </w:rPr>
      </w:pPr>
      <w:r w:rsidRPr="00303B4C">
        <w:rPr>
          <w:color w:val="000000"/>
          <w:sz w:val="22"/>
          <w:szCs w:val="22"/>
        </w:rPr>
        <w:t>Kategoria przedsiębiorstwa Wykonawcy</w:t>
      </w:r>
      <w:r w:rsidRPr="00303B4C">
        <w:rPr>
          <w:color w:val="000000"/>
          <w:sz w:val="22"/>
        </w:rPr>
        <w:t>**</w:t>
      </w:r>
    </w:p>
    <w:p w14:paraId="0AC35CDF" w14:textId="77777777" w:rsidR="00050C18" w:rsidRDefault="00050C18" w:rsidP="00050C18">
      <w:pPr>
        <w:pStyle w:val="Akapitzlist"/>
        <w:ind w:left="380"/>
        <w:jc w:val="both"/>
      </w:pPr>
      <w:r>
        <w:t>Jestem:</w:t>
      </w:r>
    </w:p>
    <w:tbl>
      <w:tblPr>
        <w:tblW w:w="0" w:type="auto"/>
        <w:tblInd w:w="3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67"/>
        <w:gridCol w:w="2307"/>
        <w:gridCol w:w="2307"/>
        <w:gridCol w:w="2257"/>
      </w:tblGrid>
      <w:tr w:rsidR="00050C18" w14:paraId="3694510A" w14:textId="77777777" w:rsidTr="00180600">
        <w:trPr>
          <w:trHeight w:val="590"/>
        </w:trPr>
        <w:tc>
          <w:tcPr>
            <w:tcW w:w="23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DF0099" w14:textId="56E36480" w:rsidR="00050C18" w:rsidRDefault="00050C18" w:rsidP="00180600">
            <w:pPr>
              <w:pStyle w:val="Akapitzlist"/>
              <w:ind w:left="0"/>
              <w:jc w:val="center"/>
            </w:pPr>
            <w:proofErr w:type="spellStart"/>
            <w:r>
              <w:t>mikroprzedsiębiorcą</w:t>
            </w:r>
            <w:proofErr w:type="spellEnd"/>
          </w:p>
        </w:tc>
        <w:tc>
          <w:tcPr>
            <w:tcW w:w="23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8AEA51" w14:textId="77777777" w:rsidR="00050C18" w:rsidRDefault="00050C18" w:rsidP="00180600">
            <w:pPr>
              <w:pStyle w:val="Akapitzlist"/>
              <w:ind w:left="0"/>
              <w:jc w:val="center"/>
            </w:pPr>
            <w:r>
              <w:t>małym przedsiębiorcą</w:t>
            </w:r>
          </w:p>
        </w:tc>
        <w:tc>
          <w:tcPr>
            <w:tcW w:w="23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22CCB1" w14:textId="77777777" w:rsidR="00050C18" w:rsidRDefault="00050C18" w:rsidP="00180600">
            <w:pPr>
              <w:pStyle w:val="Akapitzlist"/>
              <w:ind w:left="0"/>
              <w:jc w:val="center"/>
            </w:pPr>
            <w:r>
              <w:t>średnim przedsiębiorcą</w:t>
            </w:r>
          </w:p>
        </w:tc>
        <w:tc>
          <w:tcPr>
            <w:tcW w:w="2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831A49" w14:textId="77777777" w:rsidR="00050C18" w:rsidRDefault="00050C18" w:rsidP="00180600">
            <w:pPr>
              <w:pStyle w:val="Akapitzlist"/>
              <w:ind w:left="0"/>
              <w:jc w:val="center"/>
            </w:pPr>
            <w:r>
              <w:t>inna kategoria</w:t>
            </w:r>
          </w:p>
        </w:tc>
      </w:tr>
    </w:tbl>
    <w:p w14:paraId="10EBA770" w14:textId="11F32079" w:rsidR="00B12B4F" w:rsidRPr="00180600" w:rsidRDefault="00050C18" w:rsidP="00180600">
      <w:pPr>
        <w:pStyle w:val="Tekstpodstawowy"/>
        <w:ind w:left="380"/>
        <w:rPr>
          <w:rFonts w:eastAsiaTheme="minorHAnsi"/>
          <w:sz w:val="16"/>
          <w:szCs w:val="16"/>
        </w:rPr>
      </w:pPr>
      <w:r w:rsidRPr="0041740E">
        <w:rPr>
          <w:sz w:val="16"/>
          <w:szCs w:val="16"/>
        </w:rPr>
        <w:t>(</w:t>
      </w:r>
      <w:r w:rsidRPr="0041740E">
        <w:rPr>
          <w:i/>
          <w:iCs/>
          <w:sz w:val="16"/>
          <w:szCs w:val="16"/>
        </w:rPr>
        <w:t>niepotrzebne skreślić</w:t>
      </w:r>
      <w:r w:rsidRPr="0041740E">
        <w:rPr>
          <w:sz w:val="16"/>
          <w:szCs w:val="16"/>
        </w:rPr>
        <w:t>)</w:t>
      </w:r>
    </w:p>
    <w:p w14:paraId="216ADB90" w14:textId="41A9248A" w:rsidR="00DA6E27" w:rsidRPr="00CB0BB1" w:rsidRDefault="00DA6E27" w:rsidP="00DA6E27">
      <w:pPr>
        <w:spacing w:line="100" w:lineRule="atLeast"/>
        <w:ind w:left="426"/>
        <w:jc w:val="both"/>
        <w:rPr>
          <w:rFonts w:eastAsia="Times New Roman"/>
          <w:b/>
          <w:i/>
          <w:lang w:eastAsia="ar-SA"/>
        </w:rPr>
      </w:pPr>
      <w:r w:rsidRPr="00CB0BB1">
        <w:rPr>
          <w:rFonts w:eastAsia="Times New Roman"/>
          <w:i/>
          <w:lang w:eastAsia="ar-SA"/>
        </w:rPr>
        <w:t>**</w:t>
      </w:r>
      <w:r w:rsidRPr="00CB0BB1">
        <w:rPr>
          <w:rFonts w:ascii="Arial" w:hAnsi="Arial" w:cs="Arial"/>
          <w:b/>
          <w:sz w:val="14"/>
          <w:szCs w:val="14"/>
        </w:rPr>
        <w:t xml:space="preserve"> </w:t>
      </w:r>
      <w:r w:rsidRPr="00CB0BB1">
        <w:rPr>
          <w:rStyle w:val="DeltaViewInsertion"/>
          <w:rFonts w:cs="Times New Roman"/>
          <w:b w:val="0"/>
        </w:rPr>
        <w:t>Informacja wymagana wyłącznie do celów statystycznych</w:t>
      </w:r>
    </w:p>
    <w:p w14:paraId="1B75D9B7" w14:textId="25972E9C" w:rsidR="00DA6E27" w:rsidRPr="00CB0BB1" w:rsidRDefault="00DA6E27" w:rsidP="00DA6E27">
      <w:pPr>
        <w:spacing w:line="100" w:lineRule="atLeast"/>
        <w:ind w:left="426"/>
        <w:jc w:val="both"/>
        <w:rPr>
          <w:rFonts w:eastAsia="Times New Roman" w:cs="Times New Roman"/>
          <w:i/>
          <w:sz w:val="18"/>
          <w:szCs w:val="18"/>
          <w:lang w:eastAsia="ar-SA"/>
        </w:rPr>
      </w:pPr>
      <w:r w:rsidRPr="00CB0BB1">
        <w:rPr>
          <w:rFonts w:eastAsia="Times New Roman" w:cs="Times New Roman"/>
          <w:i/>
          <w:sz w:val="18"/>
          <w:szCs w:val="18"/>
          <w:lang w:eastAsia="ar-SA"/>
        </w:rPr>
        <w:t>Definicje (Dz</w:t>
      </w:r>
      <w:r w:rsidR="00D83B52">
        <w:rPr>
          <w:rFonts w:eastAsia="Times New Roman" w:cs="Times New Roman"/>
          <w:i/>
          <w:sz w:val="18"/>
          <w:szCs w:val="18"/>
          <w:lang w:eastAsia="ar-SA"/>
        </w:rPr>
        <w:t xml:space="preserve">. </w:t>
      </w:r>
      <w:r w:rsidRPr="00CB0BB1">
        <w:rPr>
          <w:rFonts w:eastAsia="Times New Roman" w:cs="Times New Roman"/>
          <w:i/>
          <w:sz w:val="18"/>
          <w:szCs w:val="18"/>
          <w:lang w:eastAsia="ar-SA"/>
        </w:rPr>
        <w:t>Urz. UE. L. 124 z 20.05.2003 str. 36)</w:t>
      </w:r>
    </w:p>
    <w:p w14:paraId="132DF004" w14:textId="77777777" w:rsidR="00DA6E27" w:rsidRPr="00CB0BB1" w:rsidRDefault="00DA6E27" w:rsidP="00472724">
      <w:pPr>
        <w:pStyle w:val="Akapitzlist"/>
        <w:numPr>
          <w:ilvl w:val="0"/>
          <w:numId w:val="83"/>
        </w:numPr>
        <w:suppressAutoHyphens w:val="0"/>
        <w:spacing w:line="100" w:lineRule="atLeast"/>
        <w:jc w:val="both"/>
        <w:rPr>
          <w:i/>
          <w:sz w:val="18"/>
          <w:szCs w:val="18"/>
          <w:lang w:eastAsia="ar-SA"/>
        </w:rPr>
      </w:pPr>
      <w:r w:rsidRPr="00CB0BB1">
        <w:rPr>
          <w:i/>
          <w:sz w:val="18"/>
          <w:szCs w:val="18"/>
          <w:lang w:eastAsia="ar-SA"/>
        </w:rPr>
        <w:t>Mikroprzedsiębiorstwo</w:t>
      </w:r>
      <w:r w:rsidRPr="00CB0BB1">
        <w:rPr>
          <w:rStyle w:val="DeltaViewInsertion"/>
          <w:sz w:val="18"/>
          <w:szCs w:val="18"/>
        </w:rPr>
        <w:t xml:space="preserve"> </w:t>
      </w:r>
      <w:r w:rsidRPr="00CB0BB1">
        <w:rPr>
          <w:b/>
          <w:sz w:val="18"/>
          <w:szCs w:val="18"/>
          <w:lang w:eastAsia="ar-SA"/>
        </w:rPr>
        <w:t>–</w:t>
      </w:r>
      <w:r w:rsidRPr="00CB0BB1">
        <w:rPr>
          <w:i/>
          <w:sz w:val="18"/>
          <w:szCs w:val="18"/>
          <w:lang w:eastAsia="ar-SA"/>
        </w:rPr>
        <w:t xml:space="preserve"> to</w:t>
      </w:r>
      <w:r w:rsidRPr="00CB0BB1">
        <w:rPr>
          <w:b/>
          <w:sz w:val="18"/>
          <w:szCs w:val="18"/>
          <w:lang w:eastAsia="ar-SA"/>
        </w:rPr>
        <w:t xml:space="preserve"> </w:t>
      </w:r>
      <w:r w:rsidRPr="00CB0BB1">
        <w:rPr>
          <w:rStyle w:val="DeltaViewInsertion"/>
          <w:b w:val="0"/>
          <w:sz w:val="18"/>
          <w:szCs w:val="18"/>
        </w:rPr>
        <w:t>przedsiębiorstwo, które zatrudnia mniej niż 10 osób i którego roczny obrót lub roczna suma bilansowa nie przekracza 2 milionów EUR.</w:t>
      </w:r>
      <w:r w:rsidRPr="00CB0BB1">
        <w:rPr>
          <w:b/>
          <w:i/>
          <w:sz w:val="18"/>
          <w:szCs w:val="18"/>
          <w:lang w:eastAsia="ar-SA"/>
        </w:rPr>
        <w:t xml:space="preserve"> </w:t>
      </w:r>
    </w:p>
    <w:p w14:paraId="645D7536" w14:textId="77777777" w:rsidR="00DA6E27" w:rsidRPr="00CB0BB1" w:rsidRDefault="00DA6E27" w:rsidP="00472724">
      <w:pPr>
        <w:pStyle w:val="Akapitzlist"/>
        <w:numPr>
          <w:ilvl w:val="0"/>
          <w:numId w:val="83"/>
        </w:numPr>
        <w:suppressAutoHyphens w:val="0"/>
        <w:spacing w:line="100" w:lineRule="atLeast"/>
        <w:jc w:val="both"/>
        <w:rPr>
          <w:i/>
          <w:sz w:val="18"/>
          <w:szCs w:val="18"/>
          <w:lang w:eastAsia="ar-SA"/>
        </w:rPr>
      </w:pPr>
      <w:r w:rsidRPr="00CB0BB1">
        <w:rPr>
          <w:i/>
          <w:sz w:val="18"/>
          <w:szCs w:val="18"/>
          <w:lang w:eastAsia="ar-SA"/>
        </w:rPr>
        <w:t>małe przedsiębiorstwo – przedsiębiorstwo zatrudniające mniej niż 50 osób i którego roczny obrót lub roczna suma bilansowa nie przekracza 10 mln EUR</w:t>
      </w:r>
    </w:p>
    <w:p w14:paraId="70667573" w14:textId="77777777" w:rsidR="00DA6E27" w:rsidRPr="00CB0BB1" w:rsidRDefault="00DA6E27" w:rsidP="00472724">
      <w:pPr>
        <w:pStyle w:val="Akapitzlist"/>
        <w:numPr>
          <w:ilvl w:val="0"/>
          <w:numId w:val="83"/>
        </w:numPr>
        <w:suppressAutoHyphens w:val="0"/>
        <w:spacing w:line="100" w:lineRule="atLeast"/>
        <w:jc w:val="both"/>
        <w:rPr>
          <w:i/>
          <w:sz w:val="18"/>
          <w:szCs w:val="18"/>
          <w:lang w:eastAsia="ar-SA"/>
        </w:rPr>
      </w:pPr>
      <w:r w:rsidRPr="00CB0BB1">
        <w:rPr>
          <w:i/>
          <w:sz w:val="18"/>
          <w:szCs w:val="18"/>
          <w:lang w:eastAsia="ar-SA"/>
        </w:rPr>
        <w:t>średnie przedsiębiorstwa – to przedsiębiorstwa, które nie są mikroprzedsiębiorstwami ani małymi przedsiębiorstwami i które zatrudniają mniej niż 250 osób i których roczny obrót nie przekracza 50 mln. EUR lub roczna suma bilansowa nie przekracza 43 mln. EUR</w:t>
      </w:r>
    </w:p>
    <w:p w14:paraId="25B4BF01" w14:textId="77777777" w:rsidR="00DA6E27" w:rsidRPr="00CB0BB1" w:rsidRDefault="00DA6E27" w:rsidP="00DA6E27">
      <w:pPr>
        <w:spacing w:after="120"/>
        <w:ind w:left="567"/>
        <w:jc w:val="both"/>
        <w:rPr>
          <w:rFonts w:eastAsia="Times New Roman"/>
          <w:i/>
          <w:lang w:eastAsia="ar-SA"/>
        </w:rPr>
      </w:pPr>
      <w:r w:rsidRPr="00CB0BB1">
        <w:rPr>
          <w:rFonts w:eastAsia="Times New Roman"/>
          <w:i/>
          <w:lang w:eastAsia="ar-SA"/>
        </w:rPr>
        <w:t xml:space="preserve">Jeżeli Wykonawca jest </w:t>
      </w:r>
      <w:proofErr w:type="spellStart"/>
      <w:r w:rsidRPr="00CB0BB1">
        <w:rPr>
          <w:rFonts w:eastAsia="Times New Roman"/>
          <w:i/>
          <w:lang w:eastAsia="ar-SA"/>
        </w:rPr>
        <w:t>mikroprzedsiębiorcą</w:t>
      </w:r>
      <w:proofErr w:type="spellEnd"/>
      <w:r w:rsidRPr="00CB0BB1">
        <w:rPr>
          <w:rFonts w:eastAsia="Times New Roman"/>
          <w:i/>
          <w:lang w:eastAsia="ar-SA"/>
        </w:rPr>
        <w:t xml:space="preserve"> należy zaznaczyć TAK</w:t>
      </w:r>
    </w:p>
    <w:p w14:paraId="049B3506" w14:textId="77777777" w:rsidR="005534DD" w:rsidRPr="00D21A41" w:rsidRDefault="005534DD" w:rsidP="0043074F">
      <w:pPr>
        <w:numPr>
          <w:ilvl w:val="0"/>
          <w:numId w:val="65"/>
        </w:numPr>
        <w:suppressAutoHyphens w:val="0"/>
        <w:spacing w:after="120"/>
        <w:ind w:hanging="380"/>
        <w:jc w:val="both"/>
      </w:pPr>
      <w:r w:rsidRPr="00D21A41">
        <w:rPr>
          <w:rFonts w:cs="Times New Roman"/>
          <w:b/>
          <w:sz w:val="22"/>
          <w:szCs w:val="22"/>
        </w:rPr>
        <w:t>Oświadczamy</w:t>
      </w:r>
      <w:r w:rsidRPr="00D21A41">
        <w:rPr>
          <w:rFonts w:cs="Times New Roman"/>
          <w:sz w:val="22"/>
          <w:szCs w:val="22"/>
        </w:rPr>
        <w:t>, że wypełniliśmy obowiązki informacyjne przewidziane w art. 13 lub art. 14 RODO wobec osób fizycznych, od których dane osobowe bezpośrednio lub pośrednio pozyskaliśmy w celu ubiegania się o udzielenie zamówienia publicznego w niniejszym postępowaniu***.</w:t>
      </w:r>
    </w:p>
    <w:p w14:paraId="3DA3110E" w14:textId="44570C15" w:rsidR="008C3D45" w:rsidRDefault="005534DD" w:rsidP="00306D1A">
      <w:pPr>
        <w:pStyle w:val="NormalnyWeb"/>
        <w:spacing w:before="0" w:after="120" w:line="252" w:lineRule="auto"/>
        <w:ind w:left="426" w:hanging="284"/>
        <w:jc w:val="both"/>
        <w:rPr>
          <w:rFonts w:ascii="Times New Roman" w:hAnsi="Times New Roman" w:cs="Times New Roman"/>
          <w:i/>
          <w:sz w:val="18"/>
          <w:szCs w:val="18"/>
        </w:rPr>
      </w:pPr>
      <w:r w:rsidRPr="00D21A41">
        <w:rPr>
          <w:rFonts w:ascii="Times New Roman" w:hAnsi="Times New Roman" w:cs="Times New Roman"/>
          <w:i/>
          <w:sz w:val="18"/>
          <w:szCs w:val="18"/>
        </w:rPr>
        <w:t>***W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39D5656" w14:textId="1BC4720C" w:rsidR="009F5637" w:rsidRPr="007D3C15" w:rsidRDefault="009F5637" w:rsidP="009F5637">
      <w:pPr>
        <w:numPr>
          <w:ilvl w:val="0"/>
          <w:numId w:val="65"/>
        </w:numPr>
        <w:spacing w:after="120"/>
        <w:jc w:val="both"/>
      </w:pPr>
      <w:r w:rsidRPr="007D3C15">
        <w:rPr>
          <w:b/>
          <w:bCs/>
          <w:sz w:val="22"/>
          <w:szCs w:val="22"/>
        </w:rPr>
        <w:t>Informujemy</w:t>
      </w:r>
      <w:r w:rsidRPr="007D3C15">
        <w:rPr>
          <w:sz w:val="22"/>
          <w:szCs w:val="22"/>
        </w:rPr>
        <w:t xml:space="preserve">, że wybór naszej oferty będzie* / nie będzie* </w:t>
      </w:r>
      <w:r w:rsidRPr="007D3C15">
        <w:rPr>
          <w:rFonts w:eastAsia="Times New Roman" w:cs="Times New Roman"/>
          <w:kern w:val="0"/>
          <w:sz w:val="22"/>
          <w:szCs w:val="22"/>
          <w:lang w:eastAsia="pl-PL" w:bidi="ar-SA"/>
        </w:rPr>
        <w:t xml:space="preserve">prowadził do powstania u Zamawiającego obowiązku podatkowego zgodnie z ustawą z dnia 11 marca 2004 r. o podatku od towarów i usług </w:t>
      </w:r>
      <w:r w:rsidRPr="007D3C15">
        <w:rPr>
          <w:rFonts w:eastAsia="Times New Roman" w:cs="Times New Roman"/>
          <w:i/>
          <w:iCs/>
          <w:kern w:val="0"/>
          <w:sz w:val="22"/>
          <w:szCs w:val="22"/>
          <w:lang w:eastAsia="pl-PL" w:bidi="ar-SA"/>
        </w:rPr>
        <w:t>(</w:t>
      </w:r>
      <w:proofErr w:type="spellStart"/>
      <w:r w:rsidR="00FF2B18">
        <w:rPr>
          <w:rFonts w:eastAsia="Times New Roman" w:cs="Times New Roman"/>
          <w:i/>
          <w:iCs/>
          <w:kern w:val="0"/>
          <w:sz w:val="22"/>
          <w:szCs w:val="22"/>
          <w:lang w:eastAsia="pl-PL" w:bidi="ar-SA"/>
        </w:rPr>
        <w:t>t.j</w:t>
      </w:r>
      <w:proofErr w:type="spellEnd"/>
      <w:r w:rsidR="00FF2B18">
        <w:rPr>
          <w:rFonts w:eastAsia="Times New Roman" w:cs="Times New Roman"/>
          <w:i/>
          <w:iCs/>
          <w:kern w:val="0"/>
          <w:sz w:val="22"/>
          <w:szCs w:val="22"/>
          <w:lang w:eastAsia="pl-PL" w:bidi="ar-SA"/>
        </w:rPr>
        <w:t xml:space="preserve">. </w:t>
      </w:r>
      <w:r w:rsidRPr="007D3C15">
        <w:rPr>
          <w:rFonts w:eastAsia="Times New Roman" w:cs="Times New Roman"/>
          <w:i/>
          <w:iCs/>
          <w:kern w:val="0"/>
          <w:sz w:val="22"/>
          <w:szCs w:val="22"/>
          <w:lang w:eastAsia="pl-PL" w:bidi="ar-SA"/>
        </w:rPr>
        <w:t>Dz.U. z 202</w:t>
      </w:r>
      <w:r w:rsidR="00FF2B18">
        <w:rPr>
          <w:rFonts w:eastAsia="Times New Roman" w:cs="Times New Roman"/>
          <w:i/>
          <w:iCs/>
          <w:kern w:val="0"/>
          <w:sz w:val="22"/>
          <w:szCs w:val="22"/>
          <w:lang w:eastAsia="pl-PL" w:bidi="ar-SA"/>
        </w:rPr>
        <w:t>5</w:t>
      </w:r>
      <w:r w:rsidRPr="007D3C15">
        <w:rPr>
          <w:rFonts w:eastAsia="Times New Roman" w:cs="Times New Roman"/>
          <w:i/>
          <w:iCs/>
          <w:kern w:val="0"/>
          <w:sz w:val="22"/>
          <w:szCs w:val="22"/>
          <w:lang w:eastAsia="pl-PL" w:bidi="ar-SA"/>
        </w:rPr>
        <w:t xml:space="preserve"> r. poz. </w:t>
      </w:r>
      <w:r w:rsidR="00FF2B18">
        <w:rPr>
          <w:rFonts w:eastAsia="Times New Roman" w:cs="Times New Roman"/>
          <w:i/>
          <w:iCs/>
          <w:kern w:val="0"/>
          <w:sz w:val="22"/>
          <w:szCs w:val="22"/>
          <w:lang w:eastAsia="pl-PL" w:bidi="ar-SA"/>
        </w:rPr>
        <w:t>77</w:t>
      </w:r>
      <w:r w:rsidRPr="007D3C15">
        <w:rPr>
          <w:rFonts w:eastAsia="Times New Roman" w:cs="Times New Roman"/>
          <w:i/>
          <w:iCs/>
          <w:kern w:val="0"/>
          <w:sz w:val="22"/>
          <w:szCs w:val="22"/>
          <w:lang w:eastAsia="pl-PL" w:bidi="ar-SA"/>
        </w:rPr>
        <w:t xml:space="preserve">5 z </w:t>
      </w:r>
      <w:proofErr w:type="spellStart"/>
      <w:r w:rsidRPr="007D3C15">
        <w:rPr>
          <w:rFonts w:eastAsia="Times New Roman" w:cs="Times New Roman"/>
          <w:i/>
          <w:iCs/>
          <w:kern w:val="0"/>
          <w:sz w:val="22"/>
          <w:szCs w:val="22"/>
          <w:lang w:eastAsia="pl-PL" w:bidi="ar-SA"/>
        </w:rPr>
        <w:t>późn</w:t>
      </w:r>
      <w:proofErr w:type="spellEnd"/>
      <w:r w:rsidRPr="007D3C15">
        <w:rPr>
          <w:rFonts w:eastAsia="Times New Roman" w:cs="Times New Roman"/>
          <w:i/>
          <w:iCs/>
          <w:kern w:val="0"/>
          <w:sz w:val="22"/>
          <w:szCs w:val="22"/>
          <w:lang w:eastAsia="pl-PL" w:bidi="ar-SA"/>
        </w:rPr>
        <w:t>. zm.)</w:t>
      </w:r>
      <w:r w:rsidRPr="007D3C15">
        <w:rPr>
          <w:rFonts w:eastAsia="Times New Roman" w:cs="Times New Roman"/>
          <w:kern w:val="0"/>
          <w:sz w:val="22"/>
          <w:szCs w:val="22"/>
          <w:lang w:eastAsia="pl-PL" w:bidi="ar-SA"/>
        </w:rPr>
        <w:t>.</w:t>
      </w:r>
    </w:p>
    <w:p w14:paraId="26061D1A" w14:textId="77777777" w:rsidR="009F5637" w:rsidRPr="007D3C15" w:rsidRDefault="009F5637" w:rsidP="009F5637">
      <w:pPr>
        <w:spacing w:after="120"/>
        <w:ind w:left="380"/>
        <w:jc w:val="both"/>
        <w:rPr>
          <w:rFonts w:eastAsia="Times New Roman" w:cs="Times New Roman"/>
          <w:kern w:val="0"/>
          <w:sz w:val="22"/>
          <w:szCs w:val="22"/>
          <w:lang w:eastAsia="pl-PL" w:bidi="ar-SA"/>
        </w:rPr>
      </w:pPr>
      <w:r w:rsidRPr="007D3C15">
        <w:rPr>
          <w:rFonts w:eastAsia="Times New Roman" w:cs="Times New Roman"/>
          <w:kern w:val="0"/>
          <w:sz w:val="22"/>
          <w:szCs w:val="22"/>
          <w:lang w:eastAsia="pl-PL" w:bidi="ar-SA"/>
        </w:rPr>
        <w:t>Uwaga: jeśli wybór oferty będzie prowadził do powstania ww. obowiązku podatkowego, należy wskazać informacje, o których mowa w rozdz. XXII ust. 7 pkt 2-4 SWZ:</w:t>
      </w:r>
    </w:p>
    <w:p w14:paraId="4CA839F1" w14:textId="060BFBF8" w:rsidR="009F5637" w:rsidRPr="009F5637" w:rsidRDefault="009F5637" w:rsidP="009F5637">
      <w:pPr>
        <w:spacing w:after="120" w:line="360" w:lineRule="auto"/>
        <w:ind w:left="380"/>
        <w:jc w:val="both"/>
      </w:pPr>
      <w:r w:rsidRPr="007D3C15">
        <w:rPr>
          <w:rFonts w:eastAsia="Times New Roman" w:cs="Times New Roman"/>
          <w:kern w:val="0"/>
          <w:sz w:val="22"/>
          <w:szCs w:val="22"/>
          <w:lang w:eastAsia="pl-PL" w:bidi="ar-SA"/>
        </w:rPr>
        <w:t>_______________________________________________________________________________________________________________________________________________________________________</w:t>
      </w:r>
      <w:r>
        <w:rPr>
          <w:rFonts w:eastAsia="Times New Roman" w:cs="Times New Roman"/>
          <w:kern w:val="0"/>
          <w:sz w:val="22"/>
          <w:szCs w:val="22"/>
          <w:lang w:eastAsia="pl-PL" w:bidi="ar-SA"/>
        </w:rPr>
        <w:t>_</w:t>
      </w:r>
    </w:p>
    <w:p w14:paraId="6864A469" w14:textId="012ABA46" w:rsidR="00423F27" w:rsidRDefault="00423F27" w:rsidP="00423F27">
      <w:pPr>
        <w:numPr>
          <w:ilvl w:val="0"/>
          <w:numId w:val="65"/>
        </w:numPr>
        <w:spacing w:after="120"/>
        <w:jc w:val="both"/>
        <w:rPr>
          <w:sz w:val="22"/>
          <w:szCs w:val="22"/>
        </w:rPr>
      </w:pPr>
      <w:r w:rsidRPr="00613FF9">
        <w:rPr>
          <w:sz w:val="22"/>
          <w:szCs w:val="22"/>
        </w:rPr>
        <w:lastRenderedPageBreak/>
        <w:t>Adresy bezpłatnych i ogólnodostępnych baz danych, w szczególności rejestrów publicznych w rozumieniu ustawy z dnia 17 lutego 2005</w:t>
      </w:r>
      <w:r w:rsidR="00FF2B18">
        <w:rPr>
          <w:sz w:val="22"/>
          <w:szCs w:val="22"/>
        </w:rPr>
        <w:t xml:space="preserve"> </w:t>
      </w:r>
      <w:r w:rsidRPr="00613FF9">
        <w:rPr>
          <w:sz w:val="22"/>
          <w:szCs w:val="22"/>
        </w:rPr>
        <w:t>r. o informatyzacji działalności podmiotów realizujących zadania publiczne (</w:t>
      </w:r>
      <w:proofErr w:type="spellStart"/>
      <w:r w:rsidR="0019630D">
        <w:rPr>
          <w:sz w:val="22"/>
          <w:szCs w:val="22"/>
        </w:rPr>
        <w:t>t.j</w:t>
      </w:r>
      <w:proofErr w:type="spellEnd"/>
      <w:r w:rsidR="0019630D">
        <w:rPr>
          <w:sz w:val="22"/>
          <w:szCs w:val="22"/>
        </w:rPr>
        <w:t xml:space="preserve">. </w:t>
      </w:r>
      <w:r w:rsidRPr="009F5637">
        <w:rPr>
          <w:i/>
          <w:iCs/>
          <w:sz w:val="22"/>
          <w:szCs w:val="22"/>
        </w:rPr>
        <w:t xml:space="preserve">Dz.U. </w:t>
      </w:r>
      <w:r w:rsidR="0019630D">
        <w:rPr>
          <w:i/>
          <w:iCs/>
          <w:sz w:val="22"/>
          <w:szCs w:val="22"/>
        </w:rPr>
        <w:t xml:space="preserve">z </w:t>
      </w:r>
      <w:r w:rsidRPr="009F5637">
        <w:rPr>
          <w:i/>
          <w:iCs/>
          <w:sz w:val="22"/>
          <w:szCs w:val="22"/>
        </w:rPr>
        <w:t>202</w:t>
      </w:r>
      <w:r w:rsidR="0019630D">
        <w:rPr>
          <w:i/>
          <w:iCs/>
          <w:sz w:val="22"/>
          <w:szCs w:val="22"/>
        </w:rPr>
        <w:t>5</w:t>
      </w:r>
      <w:r w:rsidRPr="009F5637">
        <w:rPr>
          <w:i/>
          <w:iCs/>
          <w:sz w:val="22"/>
          <w:szCs w:val="22"/>
        </w:rPr>
        <w:t xml:space="preserve"> r. poz. </w:t>
      </w:r>
      <w:r w:rsidR="0019630D">
        <w:rPr>
          <w:i/>
          <w:iCs/>
          <w:sz w:val="22"/>
          <w:szCs w:val="22"/>
        </w:rPr>
        <w:t>170</w:t>
      </w:r>
      <w:r w:rsidRPr="009F5637">
        <w:rPr>
          <w:i/>
          <w:iCs/>
          <w:sz w:val="22"/>
          <w:szCs w:val="22"/>
        </w:rPr>
        <w:t xml:space="preserve">3 z </w:t>
      </w:r>
      <w:proofErr w:type="spellStart"/>
      <w:r w:rsidRPr="009F5637">
        <w:rPr>
          <w:i/>
          <w:iCs/>
          <w:sz w:val="22"/>
          <w:szCs w:val="22"/>
        </w:rPr>
        <w:t>późn</w:t>
      </w:r>
      <w:proofErr w:type="spellEnd"/>
      <w:r w:rsidRPr="009F5637">
        <w:rPr>
          <w:i/>
          <w:iCs/>
          <w:sz w:val="22"/>
          <w:szCs w:val="22"/>
        </w:rPr>
        <w:t>. zm.</w:t>
      </w:r>
      <w:r w:rsidRPr="00613FF9">
        <w:rPr>
          <w:sz w:val="22"/>
          <w:szCs w:val="22"/>
        </w:rPr>
        <w:t xml:space="preserve">), gdzie można uzyskać oświadczenia lub inne dokumenty dotyczące </w:t>
      </w:r>
      <w:r>
        <w:rPr>
          <w:sz w:val="22"/>
          <w:szCs w:val="22"/>
        </w:rPr>
        <w:t>W</w:t>
      </w:r>
      <w:r w:rsidRPr="00613FF9">
        <w:rPr>
          <w:sz w:val="22"/>
          <w:szCs w:val="22"/>
        </w:rPr>
        <w:t>ykonawcy:</w:t>
      </w:r>
    </w:p>
    <w:tbl>
      <w:tblPr>
        <w:tblStyle w:val="Tabela-Siatka"/>
        <w:tblW w:w="9355" w:type="dxa"/>
        <w:tblInd w:w="421" w:type="dxa"/>
        <w:tblLook w:val="04A0" w:firstRow="1" w:lastRow="0" w:firstColumn="1" w:lastColumn="0" w:noHBand="0" w:noVBand="1"/>
      </w:tblPr>
      <w:tblGrid>
        <w:gridCol w:w="7229"/>
        <w:gridCol w:w="2126"/>
      </w:tblGrid>
      <w:tr w:rsidR="00423F27" w:rsidRPr="00613FF9" w14:paraId="54D36A94" w14:textId="77777777" w:rsidTr="00D05C42">
        <w:tc>
          <w:tcPr>
            <w:tcW w:w="7229" w:type="dxa"/>
          </w:tcPr>
          <w:p w14:paraId="78043E10" w14:textId="77777777" w:rsidR="00423F27" w:rsidRPr="00613FF9" w:rsidRDefault="00423F27" w:rsidP="00D05C42">
            <w:pPr>
              <w:spacing w:after="120"/>
              <w:ind w:left="380"/>
              <w:jc w:val="both"/>
              <w:rPr>
                <w:sz w:val="22"/>
                <w:szCs w:val="22"/>
              </w:rPr>
            </w:pPr>
            <w:r w:rsidRPr="00613FF9">
              <w:rPr>
                <w:sz w:val="22"/>
                <w:szCs w:val="22"/>
              </w:rPr>
              <w:t>https://ekrs.ms.gov.pl/web/wyszukiwarka-krs/stronaglowna/index.html</w:t>
            </w:r>
          </w:p>
        </w:tc>
        <w:tc>
          <w:tcPr>
            <w:tcW w:w="2126" w:type="dxa"/>
          </w:tcPr>
          <w:p w14:paraId="55CDD78F" w14:textId="77777777" w:rsidR="00423F27" w:rsidRPr="00613FF9" w:rsidRDefault="00423F27" w:rsidP="00D05C42">
            <w:pPr>
              <w:spacing w:after="120"/>
              <w:ind w:left="380"/>
              <w:jc w:val="both"/>
              <w:rPr>
                <w:sz w:val="22"/>
                <w:szCs w:val="22"/>
              </w:rPr>
            </w:pPr>
          </w:p>
        </w:tc>
      </w:tr>
      <w:tr w:rsidR="00423F27" w:rsidRPr="00613FF9" w14:paraId="5EFA8EA2" w14:textId="77777777" w:rsidTr="00D05C42">
        <w:tc>
          <w:tcPr>
            <w:tcW w:w="7229" w:type="dxa"/>
          </w:tcPr>
          <w:p w14:paraId="4DACA39B" w14:textId="77777777" w:rsidR="00423F27" w:rsidRPr="00613FF9" w:rsidRDefault="00423F27" w:rsidP="00D05C42">
            <w:pPr>
              <w:spacing w:after="120"/>
              <w:ind w:left="380"/>
              <w:jc w:val="both"/>
              <w:rPr>
                <w:sz w:val="22"/>
                <w:szCs w:val="22"/>
              </w:rPr>
            </w:pPr>
            <w:r w:rsidRPr="00613FF9">
              <w:rPr>
                <w:sz w:val="22"/>
                <w:szCs w:val="22"/>
              </w:rPr>
              <w:t>https://prod.ceidg.gov.pl/CEIDG/CEIDG.Public.UI/Search.aspx</w:t>
            </w:r>
          </w:p>
        </w:tc>
        <w:tc>
          <w:tcPr>
            <w:tcW w:w="2126" w:type="dxa"/>
          </w:tcPr>
          <w:p w14:paraId="730D441A" w14:textId="77777777" w:rsidR="00423F27" w:rsidRPr="00613FF9" w:rsidRDefault="00423F27" w:rsidP="00D05C42">
            <w:pPr>
              <w:spacing w:after="120"/>
              <w:ind w:left="380"/>
              <w:jc w:val="both"/>
              <w:rPr>
                <w:sz w:val="22"/>
                <w:szCs w:val="22"/>
              </w:rPr>
            </w:pPr>
          </w:p>
        </w:tc>
      </w:tr>
    </w:tbl>
    <w:p w14:paraId="4D3EB9FD" w14:textId="77777777" w:rsidR="00423F27" w:rsidRDefault="00423F27" w:rsidP="00423F27">
      <w:pPr>
        <w:spacing w:after="120"/>
        <w:ind w:left="96" w:firstLine="284"/>
        <w:jc w:val="both"/>
        <w:rPr>
          <w:sz w:val="22"/>
          <w:szCs w:val="22"/>
        </w:rPr>
      </w:pPr>
      <w:r w:rsidRPr="00613FF9">
        <w:rPr>
          <w:sz w:val="22"/>
          <w:szCs w:val="22"/>
        </w:rPr>
        <w:t>Należy zaznaczyć/oznaczyć właściwą bazę danych.</w:t>
      </w:r>
    </w:p>
    <w:p w14:paraId="7A71F047" w14:textId="77777777" w:rsidR="00423F27" w:rsidRDefault="00423F27" w:rsidP="00423F27">
      <w:pPr>
        <w:spacing w:after="120"/>
        <w:ind w:left="96" w:firstLine="284"/>
        <w:jc w:val="both"/>
        <w:rPr>
          <w:sz w:val="22"/>
          <w:szCs w:val="22"/>
        </w:rPr>
      </w:pPr>
      <w:r w:rsidRPr="00613FF9">
        <w:rPr>
          <w:sz w:val="22"/>
          <w:szCs w:val="22"/>
        </w:rPr>
        <w:t>Rodzaje dokumentów dostępne pod wskazanym adresem:</w:t>
      </w:r>
    </w:p>
    <w:p w14:paraId="436FB41D" w14:textId="4CD4E2C5" w:rsidR="00423F27" w:rsidRPr="00423F27" w:rsidRDefault="00423F27" w:rsidP="00423F27">
      <w:pPr>
        <w:spacing w:after="120"/>
        <w:ind w:left="96" w:firstLine="284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</w:t>
      </w:r>
    </w:p>
    <w:p w14:paraId="32AD71FF" w14:textId="37A4AC38" w:rsidR="00E93137" w:rsidRPr="00D21A41" w:rsidRDefault="00E14FB1" w:rsidP="00472724">
      <w:pPr>
        <w:numPr>
          <w:ilvl w:val="0"/>
          <w:numId w:val="65"/>
        </w:numPr>
        <w:spacing w:after="120"/>
        <w:jc w:val="both"/>
      </w:pPr>
      <w:r w:rsidRPr="00D21A41">
        <w:rPr>
          <w:rFonts w:eastAsia="Times New Roman"/>
          <w:b/>
          <w:sz w:val="22"/>
          <w:szCs w:val="22"/>
          <w:lang w:eastAsia="ar-SA"/>
        </w:rPr>
        <w:t xml:space="preserve">Załącznikami </w:t>
      </w:r>
      <w:r w:rsidRPr="00D21A41">
        <w:rPr>
          <w:rFonts w:eastAsia="Times New Roman"/>
          <w:sz w:val="22"/>
          <w:szCs w:val="22"/>
          <w:lang w:eastAsia="ar-SA"/>
        </w:rPr>
        <w:t>do niniejszej oferty, stanowiącymi jej integralną część są:</w:t>
      </w:r>
    </w:p>
    <w:p w14:paraId="42FB1FE0" w14:textId="6223C08F" w:rsidR="00E93137" w:rsidRDefault="00306D1A" w:rsidP="00472724">
      <w:pPr>
        <w:numPr>
          <w:ilvl w:val="0"/>
          <w:numId w:val="66"/>
        </w:numPr>
        <w:tabs>
          <w:tab w:val="left" w:pos="-1440"/>
        </w:tabs>
        <w:spacing w:after="120"/>
        <w:jc w:val="both"/>
        <w:rPr>
          <w:rFonts w:eastAsia="Times New Roman"/>
          <w:sz w:val="22"/>
          <w:szCs w:val="22"/>
          <w:lang w:eastAsia="ar-SA"/>
        </w:rPr>
      </w:pPr>
      <w:r>
        <w:rPr>
          <w:rFonts w:eastAsia="Times New Roman"/>
          <w:sz w:val="22"/>
          <w:szCs w:val="22"/>
          <w:lang w:eastAsia="ar-SA"/>
        </w:rPr>
        <w:t>______________________________</w:t>
      </w:r>
    </w:p>
    <w:p w14:paraId="109F28C3" w14:textId="7364D742" w:rsidR="00306D1A" w:rsidRDefault="00306D1A" w:rsidP="00472724">
      <w:pPr>
        <w:numPr>
          <w:ilvl w:val="0"/>
          <w:numId w:val="66"/>
        </w:numPr>
        <w:tabs>
          <w:tab w:val="left" w:pos="-1440"/>
        </w:tabs>
        <w:spacing w:after="120"/>
        <w:jc w:val="both"/>
        <w:rPr>
          <w:rFonts w:eastAsia="Times New Roman"/>
          <w:sz w:val="22"/>
          <w:szCs w:val="22"/>
          <w:lang w:eastAsia="ar-SA"/>
        </w:rPr>
      </w:pPr>
      <w:r>
        <w:rPr>
          <w:rFonts w:eastAsia="Times New Roman"/>
          <w:sz w:val="22"/>
          <w:szCs w:val="22"/>
          <w:lang w:eastAsia="ar-SA"/>
        </w:rPr>
        <w:t>______________________________</w:t>
      </w:r>
    </w:p>
    <w:p w14:paraId="7EA303BF" w14:textId="115EBBED" w:rsidR="00306D1A" w:rsidRDefault="00306D1A" w:rsidP="00472724">
      <w:pPr>
        <w:numPr>
          <w:ilvl w:val="0"/>
          <w:numId w:val="66"/>
        </w:numPr>
        <w:tabs>
          <w:tab w:val="left" w:pos="-1440"/>
        </w:tabs>
        <w:spacing w:after="120"/>
        <w:jc w:val="both"/>
        <w:rPr>
          <w:rFonts w:eastAsia="Times New Roman"/>
          <w:sz w:val="22"/>
          <w:szCs w:val="22"/>
          <w:lang w:eastAsia="ar-SA"/>
        </w:rPr>
      </w:pPr>
      <w:r>
        <w:rPr>
          <w:rFonts w:eastAsia="Times New Roman"/>
          <w:sz w:val="22"/>
          <w:szCs w:val="22"/>
          <w:lang w:eastAsia="ar-SA"/>
        </w:rPr>
        <w:t>______________________________</w:t>
      </w:r>
    </w:p>
    <w:p w14:paraId="7A5C1FAD" w14:textId="06D28191" w:rsidR="00306D1A" w:rsidRDefault="00306D1A" w:rsidP="00472724">
      <w:pPr>
        <w:numPr>
          <w:ilvl w:val="0"/>
          <w:numId w:val="66"/>
        </w:numPr>
        <w:tabs>
          <w:tab w:val="left" w:pos="-1440"/>
        </w:tabs>
        <w:spacing w:after="120"/>
        <w:jc w:val="both"/>
        <w:rPr>
          <w:rFonts w:eastAsia="Times New Roman"/>
          <w:sz w:val="22"/>
          <w:szCs w:val="22"/>
          <w:lang w:eastAsia="ar-SA"/>
        </w:rPr>
      </w:pPr>
      <w:r>
        <w:rPr>
          <w:rFonts w:eastAsia="Times New Roman"/>
          <w:sz w:val="22"/>
          <w:szCs w:val="22"/>
          <w:lang w:eastAsia="ar-SA"/>
        </w:rPr>
        <w:t>______________________________</w:t>
      </w:r>
    </w:p>
    <w:p w14:paraId="54C138F1" w14:textId="04CA01BE" w:rsidR="00306D1A" w:rsidRDefault="00306D1A" w:rsidP="00472724">
      <w:pPr>
        <w:numPr>
          <w:ilvl w:val="0"/>
          <w:numId w:val="66"/>
        </w:numPr>
        <w:tabs>
          <w:tab w:val="left" w:pos="-1440"/>
        </w:tabs>
        <w:spacing w:after="120"/>
        <w:jc w:val="both"/>
        <w:rPr>
          <w:rFonts w:eastAsia="Times New Roman"/>
          <w:sz w:val="22"/>
          <w:szCs w:val="22"/>
          <w:lang w:eastAsia="ar-SA"/>
        </w:rPr>
      </w:pPr>
      <w:r>
        <w:rPr>
          <w:rFonts w:eastAsia="Times New Roman"/>
          <w:sz w:val="22"/>
          <w:szCs w:val="22"/>
          <w:lang w:eastAsia="ar-SA"/>
        </w:rPr>
        <w:t>______________________________</w:t>
      </w:r>
    </w:p>
    <w:p w14:paraId="54B18EE5" w14:textId="03524BEA" w:rsidR="00306D1A" w:rsidRDefault="00306D1A" w:rsidP="00472724">
      <w:pPr>
        <w:numPr>
          <w:ilvl w:val="0"/>
          <w:numId w:val="66"/>
        </w:numPr>
        <w:tabs>
          <w:tab w:val="left" w:pos="-1440"/>
        </w:tabs>
        <w:spacing w:after="120"/>
        <w:jc w:val="both"/>
        <w:rPr>
          <w:rFonts w:eastAsia="Times New Roman"/>
          <w:sz w:val="22"/>
          <w:szCs w:val="22"/>
          <w:lang w:eastAsia="ar-SA"/>
        </w:rPr>
      </w:pPr>
      <w:r>
        <w:rPr>
          <w:rFonts w:eastAsia="Times New Roman"/>
          <w:sz w:val="22"/>
          <w:szCs w:val="22"/>
          <w:lang w:eastAsia="ar-SA"/>
        </w:rPr>
        <w:t>______________________________</w:t>
      </w:r>
    </w:p>
    <w:p w14:paraId="0737116D" w14:textId="235BCCF1" w:rsidR="00306D1A" w:rsidRDefault="00306D1A" w:rsidP="00472724">
      <w:pPr>
        <w:numPr>
          <w:ilvl w:val="0"/>
          <w:numId w:val="66"/>
        </w:numPr>
        <w:tabs>
          <w:tab w:val="left" w:pos="-1440"/>
        </w:tabs>
        <w:spacing w:after="120"/>
        <w:jc w:val="both"/>
        <w:rPr>
          <w:rFonts w:eastAsia="Times New Roman"/>
          <w:sz w:val="22"/>
          <w:szCs w:val="22"/>
          <w:lang w:eastAsia="ar-SA"/>
        </w:rPr>
      </w:pPr>
      <w:r>
        <w:rPr>
          <w:rFonts w:eastAsia="Times New Roman"/>
          <w:sz w:val="22"/>
          <w:szCs w:val="22"/>
          <w:lang w:eastAsia="ar-SA"/>
        </w:rPr>
        <w:t>______________________________</w:t>
      </w:r>
    </w:p>
    <w:p w14:paraId="37029EDB" w14:textId="12179F65" w:rsidR="00E93137" w:rsidRPr="00306D1A" w:rsidRDefault="00306D1A" w:rsidP="00306D1A">
      <w:pPr>
        <w:numPr>
          <w:ilvl w:val="0"/>
          <w:numId w:val="66"/>
        </w:numPr>
        <w:tabs>
          <w:tab w:val="left" w:pos="-1440"/>
        </w:tabs>
        <w:spacing w:after="120"/>
        <w:jc w:val="both"/>
        <w:rPr>
          <w:rFonts w:eastAsia="Times New Roman"/>
          <w:sz w:val="22"/>
          <w:szCs w:val="22"/>
          <w:lang w:eastAsia="ar-SA"/>
        </w:rPr>
      </w:pPr>
      <w:r>
        <w:rPr>
          <w:rFonts w:eastAsia="Times New Roman"/>
          <w:sz w:val="22"/>
          <w:szCs w:val="22"/>
          <w:lang w:eastAsia="ar-SA"/>
        </w:rPr>
        <w:t>______________________________</w:t>
      </w:r>
    </w:p>
    <w:p w14:paraId="101CA7DD" w14:textId="233E4292" w:rsidR="00457322" w:rsidRPr="00457322" w:rsidRDefault="00457322" w:rsidP="00457322">
      <w:pPr>
        <w:spacing w:line="360" w:lineRule="auto"/>
        <w:rPr>
          <w:rFonts w:eastAsia="Times New Roman"/>
          <w:i/>
          <w:iCs/>
          <w:lang w:eastAsia="ar-SA"/>
        </w:rPr>
      </w:pPr>
    </w:p>
    <w:p w14:paraId="10275BEB" w14:textId="36DB29D8" w:rsidR="0012636F" w:rsidRDefault="00306D1A">
      <w:pPr>
        <w:suppressAutoHyphens w:val="0"/>
        <w:autoSpaceDN/>
        <w:textAlignment w:val="auto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br w:type="page"/>
      </w:r>
    </w:p>
    <w:p w14:paraId="1ABE2BC1" w14:textId="0CA15DC3" w:rsidR="00A77C3E" w:rsidRDefault="009B6D2C" w:rsidP="00FB6DDD">
      <w:pPr>
        <w:suppressAutoHyphens w:val="0"/>
        <w:jc w:val="right"/>
        <w:rPr>
          <w:rFonts w:eastAsia="Times New Roman"/>
          <w:b/>
          <w:sz w:val="22"/>
          <w:szCs w:val="22"/>
          <w:lang w:eastAsia="ar-SA"/>
        </w:rPr>
      </w:pPr>
      <w:r w:rsidRPr="00A75930">
        <w:rPr>
          <w:rFonts w:eastAsia="Times New Roman"/>
          <w:b/>
          <w:sz w:val="22"/>
          <w:szCs w:val="22"/>
          <w:lang w:eastAsia="ar-SA"/>
        </w:rPr>
        <w:lastRenderedPageBreak/>
        <w:t xml:space="preserve">Załącznik nr </w:t>
      </w:r>
      <w:r w:rsidR="0027461E">
        <w:rPr>
          <w:rFonts w:eastAsia="Times New Roman"/>
          <w:b/>
          <w:sz w:val="22"/>
          <w:szCs w:val="22"/>
          <w:lang w:eastAsia="ar-SA"/>
        </w:rPr>
        <w:t>3</w:t>
      </w:r>
    </w:p>
    <w:p w14:paraId="5145B519" w14:textId="6E35A314" w:rsidR="009B6D2C" w:rsidRPr="00A77C3E" w:rsidRDefault="009B6D2C" w:rsidP="00FB6DDD">
      <w:pPr>
        <w:suppressAutoHyphens w:val="0"/>
        <w:jc w:val="right"/>
        <w:rPr>
          <w:rFonts w:eastAsia="Times New Roman"/>
          <w:bCs/>
          <w:sz w:val="22"/>
          <w:szCs w:val="22"/>
          <w:lang w:eastAsia="ar-SA"/>
        </w:rPr>
      </w:pPr>
      <w:r w:rsidRPr="00A77C3E">
        <w:rPr>
          <w:rFonts w:eastAsia="Times New Roman"/>
          <w:bCs/>
          <w:sz w:val="22"/>
          <w:szCs w:val="22"/>
          <w:lang w:eastAsia="ar-SA"/>
        </w:rPr>
        <w:t>do S</w:t>
      </w:r>
      <w:r w:rsidR="001A1E8B" w:rsidRPr="00A77C3E">
        <w:rPr>
          <w:rFonts w:eastAsia="Times New Roman"/>
          <w:bCs/>
          <w:sz w:val="22"/>
          <w:szCs w:val="22"/>
          <w:lang w:eastAsia="ar-SA"/>
        </w:rPr>
        <w:t>WZ</w:t>
      </w:r>
    </w:p>
    <w:p w14:paraId="52977F88" w14:textId="3A65D550" w:rsidR="00FB6DDD" w:rsidRPr="00B96681" w:rsidRDefault="00FB6DDD" w:rsidP="00FB6DDD">
      <w:pPr>
        <w:suppressAutoHyphens w:val="0"/>
        <w:rPr>
          <w:rFonts w:eastAsia="Times New Roman"/>
          <w:b/>
          <w:sz w:val="22"/>
          <w:szCs w:val="22"/>
          <w:lang w:eastAsia="ar-SA"/>
        </w:rPr>
      </w:pPr>
      <w:r w:rsidRPr="00B96681">
        <w:rPr>
          <w:rFonts w:eastAsia="Times New Roman"/>
          <w:sz w:val="22"/>
          <w:szCs w:val="22"/>
          <w:lang w:eastAsia="ar-SA"/>
        </w:rPr>
        <w:t>Znak sprawy:</w:t>
      </w:r>
      <w:r w:rsidR="00B96681" w:rsidRPr="00B96681">
        <w:rPr>
          <w:rFonts w:eastAsia="Times New Roman"/>
          <w:sz w:val="22"/>
          <w:szCs w:val="22"/>
          <w:lang w:eastAsia="ar-SA"/>
        </w:rPr>
        <w:t xml:space="preserve"> </w:t>
      </w:r>
      <w:r w:rsidR="00B96681" w:rsidRPr="00B96681">
        <w:rPr>
          <w:rFonts w:eastAsia="Times New Roman"/>
          <w:b/>
          <w:bCs/>
          <w:sz w:val="22"/>
          <w:szCs w:val="22"/>
          <w:lang w:eastAsia="ar-SA"/>
        </w:rPr>
        <w:t>ZP.260.</w:t>
      </w:r>
      <w:r w:rsidR="00521DB1">
        <w:rPr>
          <w:rFonts w:eastAsia="Times New Roman"/>
          <w:b/>
          <w:bCs/>
          <w:sz w:val="22"/>
          <w:szCs w:val="22"/>
          <w:lang w:eastAsia="ar-SA"/>
        </w:rPr>
        <w:t>7</w:t>
      </w:r>
      <w:r w:rsidR="00B96681" w:rsidRPr="00B96681">
        <w:rPr>
          <w:rFonts w:eastAsia="Times New Roman"/>
          <w:b/>
          <w:bCs/>
          <w:sz w:val="22"/>
          <w:szCs w:val="22"/>
          <w:lang w:eastAsia="ar-SA"/>
        </w:rPr>
        <w:t>.202</w:t>
      </w:r>
      <w:r w:rsidR="00BE331E">
        <w:rPr>
          <w:rFonts w:eastAsia="Times New Roman"/>
          <w:b/>
          <w:bCs/>
          <w:sz w:val="22"/>
          <w:szCs w:val="22"/>
          <w:lang w:eastAsia="ar-SA"/>
        </w:rPr>
        <w:t>6</w:t>
      </w:r>
    </w:p>
    <w:p w14:paraId="7A41556C" w14:textId="273599F5" w:rsidR="009B6D2C" w:rsidRPr="00827205" w:rsidRDefault="002972B0" w:rsidP="009B6D2C">
      <w:pPr>
        <w:jc w:val="right"/>
        <w:rPr>
          <w:i/>
          <w:iCs/>
          <w:u w:val="single"/>
        </w:rPr>
      </w:pPr>
      <w:r w:rsidRPr="00827205">
        <w:rPr>
          <w:i/>
          <w:iCs/>
          <w:u w:val="single"/>
        </w:rPr>
        <w:t>załącznik należy złożyć wraz z ofertą</w:t>
      </w:r>
      <w:r w:rsidR="00351364" w:rsidRPr="00827205">
        <w:rPr>
          <w:i/>
          <w:iCs/>
          <w:noProof/>
          <w:u w:val="single"/>
          <w:lang w:eastAsia="pl-PL" w:bidi="ar-SA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53F47CA" wp14:editId="7D433821">
                <wp:simplePos x="0" y="0"/>
                <wp:positionH relativeFrom="column">
                  <wp:posOffset>64770</wp:posOffset>
                </wp:positionH>
                <wp:positionV relativeFrom="paragraph">
                  <wp:posOffset>60960</wp:posOffset>
                </wp:positionV>
                <wp:extent cx="2385060" cy="1200150"/>
                <wp:effectExtent l="0" t="0" r="15240" b="19050"/>
                <wp:wrapSquare wrapText="bothSides"/>
                <wp:docPr id="10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85060" cy="1200150"/>
                        </a:xfrm>
                        <a:prstGeom prst="rect">
                          <a:avLst/>
                        </a:prstGeom>
                        <a:noFill/>
                        <a:ln w="75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C31338C" w14:textId="77777777" w:rsidR="0096750E" w:rsidRDefault="0096750E" w:rsidP="006D20CB">
                            <w:pPr>
                              <w:jc w:val="center"/>
                              <w:rPr>
                                <w:rFonts w:eastAsia="Times New Roman"/>
                                <w:i/>
                                <w:sz w:val="18"/>
                                <w:lang w:eastAsia="ar-SA"/>
                              </w:rPr>
                            </w:pPr>
                          </w:p>
                          <w:p w14:paraId="26934479" w14:textId="77777777" w:rsidR="0096750E" w:rsidRDefault="0096750E" w:rsidP="006D20CB">
                            <w:pPr>
                              <w:jc w:val="center"/>
                              <w:rPr>
                                <w:rFonts w:eastAsia="Times New Roman"/>
                                <w:i/>
                                <w:sz w:val="18"/>
                                <w:lang w:eastAsia="ar-SA"/>
                              </w:rPr>
                            </w:pPr>
                          </w:p>
                          <w:p w14:paraId="7AB69BC9" w14:textId="77777777" w:rsidR="0096750E" w:rsidRDefault="0096750E" w:rsidP="006D20CB">
                            <w:pPr>
                              <w:jc w:val="center"/>
                              <w:rPr>
                                <w:rFonts w:eastAsia="Times New Roman"/>
                                <w:i/>
                                <w:sz w:val="18"/>
                                <w:lang w:eastAsia="ar-SA"/>
                              </w:rPr>
                            </w:pPr>
                          </w:p>
                          <w:p w14:paraId="4A837950" w14:textId="77777777" w:rsidR="0096750E" w:rsidRDefault="0096750E" w:rsidP="006D20CB">
                            <w:pPr>
                              <w:jc w:val="center"/>
                              <w:rPr>
                                <w:rFonts w:eastAsia="Times New Roman"/>
                                <w:i/>
                                <w:sz w:val="18"/>
                                <w:lang w:eastAsia="ar-SA"/>
                              </w:rPr>
                            </w:pPr>
                          </w:p>
                          <w:p w14:paraId="3E7718BD" w14:textId="77777777" w:rsidR="0096750E" w:rsidRDefault="0096750E" w:rsidP="006D20CB">
                            <w:pPr>
                              <w:jc w:val="center"/>
                              <w:rPr>
                                <w:rFonts w:eastAsia="Times New Roman"/>
                                <w:i/>
                                <w:sz w:val="18"/>
                                <w:szCs w:val="18"/>
                                <w:lang w:eastAsia="ar-SA"/>
                              </w:rPr>
                            </w:pPr>
                          </w:p>
                          <w:p w14:paraId="76C5696F" w14:textId="4D4C45BE" w:rsidR="0096750E" w:rsidRPr="00DF7317" w:rsidRDefault="0096750E" w:rsidP="006D20CB">
                            <w:pPr>
                              <w:jc w:val="center"/>
                              <w:rPr>
                                <w:rFonts w:eastAsia="Times New Roman"/>
                                <w:b/>
                                <w:bCs/>
                                <w:i/>
                                <w:sz w:val="18"/>
                                <w:szCs w:val="18"/>
                                <w:lang w:eastAsia="ar-SA"/>
                              </w:rPr>
                            </w:pPr>
                            <w:r w:rsidRPr="00DF7317">
                              <w:rPr>
                                <w:rFonts w:eastAsia="Times New Roman"/>
                                <w:b/>
                                <w:bCs/>
                                <w:i/>
                                <w:sz w:val="18"/>
                                <w:szCs w:val="18"/>
                                <w:lang w:eastAsia="ar-SA"/>
                              </w:rPr>
                              <w:t>Wykonawca / Podmiot udostępniający zasoby</w:t>
                            </w:r>
                            <w:r>
                              <w:rPr>
                                <w:rFonts w:eastAsia="Times New Roman"/>
                                <w:b/>
                                <w:bCs/>
                                <w:i/>
                                <w:sz w:val="18"/>
                                <w:szCs w:val="18"/>
                                <w:lang w:eastAsia="ar-SA"/>
                              </w:rPr>
                              <w:t xml:space="preserve"> </w:t>
                            </w:r>
                          </w:p>
                          <w:p w14:paraId="79A54450" w14:textId="2FA1FAB8" w:rsidR="0096750E" w:rsidRPr="006D20CB" w:rsidRDefault="0096750E" w:rsidP="006D20CB">
                            <w:pPr>
                              <w:jc w:val="center"/>
                              <w:rPr>
                                <w:rFonts w:eastAsia="Times New Roman"/>
                                <w:i/>
                                <w:sz w:val="18"/>
                                <w:szCs w:val="18"/>
                                <w:lang w:eastAsia="ar-SA"/>
                              </w:rPr>
                            </w:pPr>
                            <w:r w:rsidRPr="006D20CB">
                              <w:rPr>
                                <w:rFonts w:eastAsia="Times New Roman"/>
                                <w:i/>
                                <w:sz w:val="18"/>
                                <w:szCs w:val="18"/>
                                <w:lang w:eastAsia="ar-SA"/>
                              </w:rPr>
                              <w:t>(pełna nazwa/firma</w:t>
                            </w:r>
                            <w:r>
                              <w:rPr>
                                <w:rFonts w:eastAsia="Times New Roman"/>
                                <w:i/>
                                <w:sz w:val="18"/>
                                <w:szCs w:val="18"/>
                                <w:lang w:eastAsia="ar-SA"/>
                              </w:rPr>
                              <w:t>,</w:t>
                            </w:r>
                            <w:r w:rsidRPr="006D20CB">
                              <w:rPr>
                                <w:rFonts w:eastAsia="Times New Roman"/>
                                <w:i/>
                                <w:sz w:val="18"/>
                                <w:szCs w:val="18"/>
                                <w:lang w:eastAsia="ar-SA"/>
                              </w:rPr>
                              <w:t xml:space="preserve"> adres</w:t>
                            </w:r>
                            <w:r>
                              <w:rPr>
                                <w:rFonts w:eastAsia="Times New Roman"/>
                                <w:i/>
                                <w:sz w:val="18"/>
                                <w:szCs w:val="18"/>
                                <w:lang w:eastAsia="ar-SA"/>
                              </w:rPr>
                              <w:t>)</w:t>
                            </w:r>
                          </w:p>
                        </w:txbxContent>
                      </wps:txbx>
                      <wps:bodyPr vert="horz" wrap="square" lIns="100437" tIns="54717" rIns="100437" bIns="54717" anchor="t" anchorCtr="0" compatLnSpc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3F47CA" id="_x0000_s1030" type="#_x0000_t202" style="position:absolute;left:0;text-align:left;margin-left:5.1pt;margin-top:4.8pt;width:187.8pt;height:94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" filled="f" strokeweight=".02106mm">
                <v:path arrowok="t"/>
                <v:textbox inset="2.78992mm,1.51992mm,2.78992mm,1.51992mm">
                  <w:txbxContent>
                    <w:p w14:paraId="1C31338C" w14:textId="77777777" w:rsidR="0096750E" w:rsidRDefault="0096750E" w:rsidP="006D20CB">
                      <w:pPr>
                        <w:jc w:val="center"/>
                        <w:rPr>
                          <w:rFonts w:eastAsia="Times New Roman"/>
                          <w:i/>
                          <w:sz w:val="18"/>
                          <w:lang w:eastAsia="ar-SA"/>
                        </w:rPr>
                      </w:pPr>
                    </w:p>
                    <w:p w14:paraId="26934479" w14:textId="77777777" w:rsidR="0096750E" w:rsidRDefault="0096750E" w:rsidP="006D20CB">
                      <w:pPr>
                        <w:jc w:val="center"/>
                        <w:rPr>
                          <w:rFonts w:eastAsia="Times New Roman"/>
                          <w:i/>
                          <w:sz w:val="18"/>
                          <w:lang w:eastAsia="ar-SA"/>
                        </w:rPr>
                      </w:pPr>
                    </w:p>
                    <w:p w14:paraId="7AB69BC9" w14:textId="77777777" w:rsidR="0096750E" w:rsidRDefault="0096750E" w:rsidP="006D20CB">
                      <w:pPr>
                        <w:jc w:val="center"/>
                        <w:rPr>
                          <w:rFonts w:eastAsia="Times New Roman"/>
                          <w:i/>
                          <w:sz w:val="18"/>
                          <w:lang w:eastAsia="ar-SA"/>
                        </w:rPr>
                      </w:pPr>
                    </w:p>
                    <w:p w14:paraId="4A837950" w14:textId="77777777" w:rsidR="0096750E" w:rsidRDefault="0096750E" w:rsidP="006D20CB">
                      <w:pPr>
                        <w:jc w:val="center"/>
                        <w:rPr>
                          <w:rFonts w:eastAsia="Times New Roman"/>
                          <w:i/>
                          <w:sz w:val="18"/>
                          <w:lang w:eastAsia="ar-SA"/>
                        </w:rPr>
                      </w:pPr>
                    </w:p>
                    <w:p w14:paraId="3E7718BD" w14:textId="77777777" w:rsidR="0096750E" w:rsidRDefault="0096750E" w:rsidP="006D20CB">
                      <w:pPr>
                        <w:jc w:val="center"/>
                        <w:rPr>
                          <w:rFonts w:eastAsia="Times New Roman"/>
                          <w:i/>
                          <w:sz w:val="18"/>
                          <w:szCs w:val="18"/>
                          <w:lang w:eastAsia="ar-SA"/>
                        </w:rPr>
                      </w:pPr>
                    </w:p>
                    <w:p w14:paraId="76C5696F" w14:textId="4D4C45BE" w:rsidR="0096750E" w:rsidRPr="00DF7317" w:rsidRDefault="0096750E" w:rsidP="006D20CB">
                      <w:pPr>
                        <w:jc w:val="center"/>
                        <w:rPr>
                          <w:rFonts w:eastAsia="Times New Roman"/>
                          <w:b/>
                          <w:bCs/>
                          <w:i/>
                          <w:sz w:val="18"/>
                          <w:szCs w:val="18"/>
                          <w:lang w:eastAsia="ar-SA"/>
                        </w:rPr>
                      </w:pPr>
                      <w:r w:rsidRPr="00DF7317">
                        <w:rPr>
                          <w:rFonts w:eastAsia="Times New Roman"/>
                          <w:b/>
                          <w:bCs/>
                          <w:i/>
                          <w:sz w:val="18"/>
                          <w:szCs w:val="18"/>
                          <w:lang w:eastAsia="ar-SA"/>
                        </w:rPr>
                        <w:t>Wykonawca / Podmiot udostępniający zasoby</w:t>
                      </w:r>
                      <w:r>
                        <w:rPr>
                          <w:rFonts w:eastAsia="Times New Roman"/>
                          <w:b/>
                          <w:bCs/>
                          <w:i/>
                          <w:sz w:val="18"/>
                          <w:szCs w:val="18"/>
                          <w:lang w:eastAsia="ar-SA"/>
                        </w:rPr>
                        <w:t xml:space="preserve"> </w:t>
                      </w:r>
                    </w:p>
                    <w:p w14:paraId="79A54450" w14:textId="2FA1FAB8" w:rsidR="0096750E" w:rsidRPr="006D20CB" w:rsidRDefault="0096750E" w:rsidP="006D20CB">
                      <w:pPr>
                        <w:jc w:val="center"/>
                        <w:rPr>
                          <w:rFonts w:eastAsia="Times New Roman"/>
                          <w:i/>
                          <w:sz w:val="18"/>
                          <w:szCs w:val="18"/>
                          <w:lang w:eastAsia="ar-SA"/>
                        </w:rPr>
                      </w:pPr>
                      <w:r w:rsidRPr="006D20CB">
                        <w:rPr>
                          <w:rFonts w:eastAsia="Times New Roman"/>
                          <w:i/>
                          <w:sz w:val="18"/>
                          <w:szCs w:val="18"/>
                          <w:lang w:eastAsia="ar-SA"/>
                        </w:rPr>
                        <w:t>(pełna nazwa/firma</w:t>
                      </w:r>
                      <w:r>
                        <w:rPr>
                          <w:rFonts w:eastAsia="Times New Roman"/>
                          <w:i/>
                          <w:sz w:val="18"/>
                          <w:szCs w:val="18"/>
                          <w:lang w:eastAsia="ar-SA"/>
                        </w:rPr>
                        <w:t>,</w:t>
                      </w:r>
                      <w:r w:rsidRPr="006D20CB">
                        <w:rPr>
                          <w:rFonts w:eastAsia="Times New Roman"/>
                          <w:i/>
                          <w:sz w:val="18"/>
                          <w:szCs w:val="18"/>
                          <w:lang w:eastAsia="ar-SA"/>
                        </w:rPr>
                        <w:t xml:space="preserve"> adres</w:t>
                      </w:r>
                      <w:r>
                        <w:rPr>
                          <w:rFonts w:eastAsia="Times New Roman"/>
                          <w:i/>
                          <w:sz w:val="18"/>
                          <w:szCs w:val="18"/>
                          <w:lang w:eastAsia="ar-SA"/>
                        </w:rPr>
                        <w:t>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08AAF9D" w14:textId="50656E0B" w:rsidR="003F1DBD" w:rsidRPr="008132BF" w:rsidRDefault="003F1DBD" w:rsidP="003F1DBD">
      <w:pPr>
        <w:jc w:val="right"/>
        <w:rPr>
          <w:i/>
          <w:sz w:val="22"/>
          <w:szCs w:val="22"/>
          <w:u w:val="single"/>
        </w:rPr>
      </w:pPr>
    </w:p>
    <w:p w14:paraId="37770C2B" w14:textId="77777777" w:rsidR="009B6D2C" w:rsidRPr="004239C9" w:rsidRDefault="009B6D2C" w:rsidP="009B6D2C">
      <w:pPr>
        <w:jc w:val="center"/>
        <w:rPr>
          <w:rFonts w:eastAsia="Times New Roman"/>
          <w:sz w:val="22"/>
          <w:szCs w:val="22"/>
          <w:lang w:eastAsia="ar-SA"/>
        </w:rPr>
      </w:pPr>
    </w:p>
    <w:p w14:paraId="6D1A91E1" w14:textId="77777777" w:rsidR="009B6D2C" w:rsidRPr="004239C9" w:rsidRDefault="009B6D2C" w:rsidP="009B6D2C">
      <w:pPr>
        <w:jc w:val="center"/>
        <w:rPr>
          <w:rFonts w:eastAsia="Times New Roman"/>
          <w:sz w:val="22"/>
          <w:szCs w:val="22"/>
          <w:lang w:eastAsia="ar-SA"/>
        </w:rPr>
      </w:pPr>
    </w:p>
    <w:p w14:paraId="2F5B50C9" w14:textId="77777777" w:rsidR="009B6D2C" w:rsidRPr="004239C9" w:rsidRDefault="009B6D2C" w:rsidP="009B6D2C">
      <w:pPr>
        <w:jc w:val="center"/>
        <w:rPr>
          <w:rFonts w:eastAsia="Times New Roman"/>
          <w:sz w:val="22"/>
          <w:szCs w:val="22"/>
          <w:lang w:eastAsia="ar-SA"/>
        </w:rPr>
      </w:pPr>
    </w:p>
    <w:p w14:paraId="5D370629" w14:textId="77777777" w:rsidR="009B6D2C" w:rsidRPr="004239C9" w:rsidRDefault="009B6D2C" w:rsidP="009B6D2C">
      <w:pPr>
        <w:jc w:val="center"/>
        <w:rPr>
          <w:rFonts w:eastAsia="Times New Roman"/>
          <w:sz w:val="22"/>
          <w:szCs w:val="22"/>
          <w:lang w:eastAsia="ar-SA"/>
        </w:rPr>
      </w:pPr>
    </w:p>
    <w:p w14:paraId="22F43640" w14:textId="77777777" w:rsidR="009B6D2C" w:rsidRPr="004239C9" w:rsidRDefault="009B6D2C" w:rsidP="009B6D2C">
      <w:pPr>
        <w:jc w:val="center"/>
        <w:rPr>
          <w:rFonts w:eastAsia="Times New Roman"/>
          <w:sz w:val="22"/>
          <w:szCs w:val="22"/>
          <w:lang w:eastAsia="ar-SA"/>
        </w:rPr>
      </w:pPr>
    </w:p>
    <w:p w14:paraId="0DD2098C" w14:textId="77777777" w:rsidR="009B6D2C" w:rsidRDefault="009B6D2C" w:rsidP="009B6D2C">
      <w:pPr>
        <w:jc w:val="center"/>
        <w:rPr>
          <w:rFonts w:eastAsia="Times New Roman"/>
          <w:sz w:val="22"/>
          <w:szCs w:val="22"/>
          <w:lang w:eastAsia="ar-SA"/>
        </w:rPr>
      </w:pPr>
    </w:p>
    <w:p w14:paraId="4DC50099" w14:textId="30B289DB" w:rsidR="006D20CB" w:rsidRPr="004239C9" w:rsidRDefault="00FB6DDD" w:rsidP="009B6D2C">
      <w:pPr>
        <w:jc w:val="center"/>
        <w:rPr>
          <w:rFonts w:eastAsia="Times New Roman"/>
          <w:sz w:val="22"/>
          <w:szCs w:val="22"/>
          <w:lang w:eastAsia="ar-SA"/>
        </w:rPr>
      </w:pPr>
      <w:r>
        <w:rPr>
          <w:noProof/>
          <w:lang w:eastAsia="pl-PL" w:bidi="ar-SA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202C0E5" wp14:editId="4145C7C2">
                <wp:simplePos x="0" y="0"/>
                <wp:positionH relativeFrom="column">
                  <wp:posOffset>369570</wp:posOffset>
                </wp:positionH>
                <wp:positionV relativeFrom="paragraph">
                  <wp:posOffset>47625</wp:posOffset>
                </wp:positionV>
                <wp:extent cx="5541645" cy="902335"/>
                <wp:effectExtent l="0" t="0" r="20955" b="12065"/>
                <wp:wrapSquare wrapText="bothSides"/>
                <wp:docPr id="2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541645" cy="902335"/>
                        </a:xfrm>
                        <a:prstGeom prst="rect">
                          <a:avLst/>
                        </a:prstGeom>
                        <a:noFill/>
                        <a:ln w="75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A7FDF78" w14:textId="77777777" w:rsidR="0096750E" w:rsidRPr="000B161A" w:rsidRDefault="0096750E" w:rsidP="009B6D2C">
                            <w:pPr>
                              <w:jc w:val="center"/>
                              <w:rPr>
                                <w:rFonts w:eastAsia="Times New Roman"/>
                                <w:b/>
                                <w:sz w:val="30"/>
                                <w:szCs w:val="30"/>
                                <w:lang w:eastAsia="ar-SA"/>
                              </w:rPr>
                            </w:pPr>
                            <w:r w:rsidRPr="000B161A">
                              <w:rPr>
                                <w:rFonts w:eastAsia="Times New Roman"/>
                                <w:b/>
                                <w:sz w:val="30"/>
                                <w:szCs w:val="30"/>
                                <w:lang w:eastAsia="ar-SA"/>
                              </w:rPr>
                              <w:t xml:space="preserve">OŚWIADCZENIE </w:t>
                            </w:r>
                          </w:p>
                          <w:p w14:paraId="26ACD80F" w14:textId="3CB21D33" w:rsidR="0096750E" w:rsidRDefault="0096750E" w:rsidP="00F30E3B">
                            <w:pPr>
                              <w:jc w:val="center"/>
                              <w:rPr>
                                <w:rFonts w:eastAsia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  <w:r>
                              <w:rPr>
                                <w:rFonts w:eastAsia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>O NIEPODLEGANIU WYKLUCZENIU ORAZ SPEŁNIANIU WARUNKÓW UDZIAŁU W POSTĘPOWANIU</w:t>
                            </w:r>
                          </w:p>
                          <w:p w14:paraId="42B945F7" w14:textId="503FDB35" w:rsidR="0096750E" w:rsidRPr="000B161A" w:rsidRDefault="0096750E" w:rsidP="00F30E3B">
                            <w:pPr>
                              <w:jc w:val="center"/>
                            </w:pPr>
                            <w:r>
                              <w:rPr>
                                <w:rFonts w:eastAsia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>W ZAKRESIE WSKAZANYM W ROZDZ. X, XI, XII SWZ</w:t>
                            </w:r>
                          </w:p>
                        </w:txbxContent>
                      </wps:txbx>
                      <wps:bodyPr vert="horz" wrap="square" lIns="100437" tIns="54717" rIns="100437" bIns="54717" anchor="t" anchorCtr="0" compatLnSpc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02C0E5" id="Text Box 10" o:spid="_x0000_s1031" type="#_x0000_t202" style="position:absolute;left:0;text-align:left;margin-left:29.1pt;margin-top:3.75pt;width:436.35pt;height:71.0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" filled="f" strokeweight=".02106mm">
                <v:path arrowok="t"/>
                <v:textbox inset="2.78992mm,1.51992mm,2.78992mm,1.51992mm">
                  <w:txbxContent>
                    <w:p w14:paraId="4A7FDF78" w14:textId="77777777" w:rsidR="0096750E" w:rsidRPr="000B161A" w:rsidRDefault="0096750E" w:rsidP="009B6D2C">
                      <w:pPr>
                        <w:jc w:val="center"/>
                        <w:rPr>
                          <w:rFonts w:eastAsia="Times New Roman"/>
                          <w:b/>
                          <w:sz w:val="30"/>
                          <w:szCs w:val="30"/>
                          <w:lang w:eastAsia="ar-SA"/>
                        </w:rPr>
                      </w:pPr>
                      <w:r w:rsidRPr="000B161A">
                        <w:rPr>
                          <w:rFonts w:eastAsia="Times New Roman"/>
                          <w:b/>
                          <w:sz w:val="30"/>
                          <w:szCs w:val="30"/>
                          <w:lang w:eastAsia="ar-SA"/>
                        </w:rPr>
                        <w:t xml:space="preserve">OŚWIADCZENIE </w:t>
                      </w:r>
                    </w:p>
                    <w:p w14:paraId="26ACD80F" w14:textId="3CB21D33" w:rsidR="0096750E" w:rsidRDefault="0096750E" w:rsidP="00F30E3B">
                      <w:pPr>
                        <w:jc w:val="center"/>
                        <w:rPr>
                          <w:rFonts w:eastAsia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  <w:r>
                        <w:rPr>
                          <w:rFonts w:eastAsia="Times New Roman"/>
                          <w:b/>
                          <w:sz w:val="24"/>
                          <w:szCs w:val="24"/>
                          <w:lang w:eastAsia="ar-SA"/>
                        </w:rPr>
                        <w:t>O NIEPODLEGANIU WYKLUCZENIU ORAZ SPEŁNIANIU WARUNKÓW UDZIAŁU W POSTĘPOWANIU</w:t>
                      </w:r>
                    </w:p>
                    <w:p w14:paraId="42B945F7" w14:textId="503FDB35" w:rsidR="0096750E" w:rsidRPr="000B161A" w:rsidRDefault="0096750E" w:rsidP="00F30E3B">
                      <w:pPr>
                        <w:jc w:val="center"/>
                      </w:pPr>
                      <w:r>
                        <w:rPr>
                          <w:rFonts w:eastAsia="Times New Roman"/>
                          <w:b/>
                          <w:sz w:val="24"/>
                          <w:szCs w:val="24"/>
                          <w:lang w:eastAsia="ar-SA"/>
                        </w:rPr>
                        <w:t>W ZAKRESIE WSKAZANYM W ROZDZ. X, XI, XII SWZ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9B4C507" w14:textId="42ED9D26" w:rsidR="009B6D2C" w:rsidRPr="004239C9" w:rsidRDefault="009B6D2C" w:rsidP="009B6D2C">
      <w:pPr>
        <w:jc w:val="center"/>
        <w:rPr>
          <w:rFonts w:eastAsia="Times New Roman"/>
          <w:sz w:val="22"/>
          <w:szCs w:val="22"/>
          <w:lang w:eastAsia="ar-SA"/>
        </w:rPr>
      </w:pPr>
    </w:p>
    <w:p w14:paraId="46F7500B" w14:textId="77777777" w:rsidR="009B6D2C" w:rsidRPr="004239C9" w:rsidRDefault="009B6D2C" w:rsidP="009B6D2C">
      <w:pPr>
        <w:jc w:val="center"/>
      </w:pPr>
    </w:p>
    <w:p w14:paraId="18C6A02C" w14:textId="77777777" w:rsidR="009B6D2C" w:rsidRPr="000B161A" w:rsidRDefault="009B6D2C" w:rsidP="009B6D2C">
      <w:pPr>
        <w:jc w:val="center"/>
        <w:rPr>
          <w:rFonts w:eastAsia="Times New Roman"/>
          <w:sz w:val="22"/>
          <w:szCs w:val="22"/>
          <w:lang w:eastAsia="ar-SA"/>
        </w:rPr>
      </w:pPr>
    </w:p>
    <w:p w14:paraId="16FB7A39" w14:textId="77777777" w:rsidR="009B6D2C" w:rsidRPr="000B161A" w:rsidRDefault="009B6D2C" w:rsidP="009B6D2C">
      <w:pPr>
        <w:jc w:val="right"/>
        <w:rPr>
          <w:rFonts w:eastAsia="Times New Roman"/>
          <w:lang w:eastAsia="ar-SA"/>
        </w:rPr>
      </w:pPr>
    </w:p>
    <w:p w14:paraId="488CA610" w14:textId="77777777" w:rsidR="009B6D2C" w:rsidRPr="000B161A" w:rsidRDefault="009B6D2C" w:rsidP="009B6D2C">
      <w:pPr>
        <w:jc w:val="right"/>
        <w:rPr>
          <w:rFonts w:eastAsia="Times New Roman"/>
          <w:lang w:eastAsia="ar-SA"/>
        </w:rPr>
      </w:pPr>
    </w:p>
    <w:p w14:paraId="56CB86FB" w14:textId="77777777" w:rsidR="009B6D2C" w:rsidRPr="000B161A" w:rsidRDefault="009B6D2C" w:rsidP="009B6D2C">
      <w:pPr>
        <w:jc w:val="both"/>
        <w:rPr>
          <w:rFonts w:eastAsia="Times New Roman"/>
          <w:sz w:val="16"/>
          <w:szCs w:val="16"/>
          <w:lang w:eastAsia="ar-SA"/>
        </w:rPr>
      </w:pPr>
    </w:p>
    <w:p w14:paraId="5F593FB9" w14:textId="77777777" w:rsidR="009B6D2C" w:rsidRPr="000B161A" w:rsidRDefault="009B6D2C" w:rsidP="009B6D2C">
      <w:pPr>
        <w:jc w:val="both"/>
        <w:rPr>
          <w:rFonts w:eastAsia="Times New Roman"/>
          <w:lang w:eastAsia="ar-SA"/>
        </w:rPr>
      </w:pPr>
    </w:p>
    <w:p w14:paraId="7DEE95D0" w14:textId="77777777" w:rsidR="009B6D2C" w:rsidRPr="000B161A" w:rsidRDefault="009B6D2C" w:rsidP="009B6D2C">
      <w:pPr>
        <w:jc w:val="both"/>
        <w:rPr>
          <w:rFonts w:eastAsia="Times New Roman"/>
          <w:lang w:eastAsia="ar-SA"/>
        </w:rPr>
      </w:pPr>
    </w:p>
    <w:p w14:paraId="49EF7EDA" w14:textId="53C4B9F3" w:rsidR="009B6D2C" w:rsidRDefault="00F30E3B" w:rsidP="00540CF7">
      <w:pPr>
        <w:spacing w:line="100" w:lineRule="atLeast"/>
        <w:jc w:val="both"/>
        <w:rPr>
          <w:rFonts w:eastAsia="Times New Roman"/>
          <w:sz w:val="22"/>
          <w:szCs w:val="22"/>
          <w:lang w:eastAsia="ar-SA"/>
        </w:rPr>
      </w:pPr>
      <w:r w:rsidRPr="000B161A">
        <w:rPr>
          <w:rFonts w:eastAsia="Times New Roman"/>
          <w:sz w:val="22"/>
          <w:szCs w:val="22"/>
          <w:lang w:eastAsia="ar-SA"/>
        </w:rPr>
        <w:t>Na potrzeby</w:t>
      </w:r>
      <w:r w:rsidR="009B6D2C" w:rsidRPr="000B161A">
        <w:rPr>
          <w:rFonts w:eastAsia="Times New Roman"/>
          <w:sz w:val="22"/>
          <w:szCs w:val="22"/>
          <w:lang w:eastAsia="ar-SA"/>
        </w:rPr>
        <w:t xml:space="preserve"> p</w:t>
      </w:r>
      <w:r w:rsidRPr="000B161A">
        <w:rPr>
          <w:rFonts w:eastAsia="Times New Roman"/>
          <w:sz w:val="22"/>
          <w:szCs w:val="22"/>
          <w:lang w:eastAsia="ar-SA"/>
        </w:rPr>
        <w:t>ostępowania</w:t>
      </w:r>
      <w:r w:rsidR="009B6D2C" w:rsidRPr="000B161A">
        <w:rPr>
          <w:rFonts w:eastAsia="Times New Roman"/>
          <w:sz w:val="22"/>
          <w:szCs w:val="22"/>
          <w:lang w:eastAsia="ar-SA"/>
        </w:rPr>
        <w:t xml:space="preserve"> o udzielenie zamówienia publicznego pod nazwą:</w:t>
      </w:r>
      <w:r w:rsidR="00FB6DDD">
        <w:rPr>
          <w:rFonts w:eastAsia="Times New Roman"/>
          <w:sz w:val="22"/>
          <w:szCs w:val="22"/>
          <w:lang w:eastAsia="ar-SA"/>
        </w:rPr>
        <w:t xml:space="preserve"> </w:t>
      </w:r>
      <w:r w:rsidR="004363F9">
        <w:rPr>
          <w:rFonts w:eastAsia="Times New Roman"/>
          <w:b/>
          <w:sz w:val="22"/>
          <w:szCs w:val="22"/>
          <w:lang w:eastAsia="ar-SA"/>
        </w:rPr>
        <w:t>D</w:t>
      </w:r>
      <w:r w:rsidR="004363F9" w:rsidRPr="004363F9">
        <w:rPr>
          <w:rFonts w:eastAsia="Times New Roman"/>
          <w:b/>
          <w:sz w:val="22"/>
          <w:szCs w:val="22"/>
          <w:lang w:eastAsia="ar-SA"/>
        </w:rPr>
        <w:t>ostaw</w:t>
      </w:r>
      <w:r w:rsidR="004363F9">
        <w:rPr>
          <w:rFonts w:eastAsia="Times New Roman"/>
          <w:b/>
          <w:sz w:val="22"/>
          <w:szCs w:val="22"/>
          <w:lang w:eastAsia="ar-SA"/>
        </w:rPr>
        <w:t>a</w:t>
      </w:r>
      <w:r w:rsidR="004363F9" w:rsidRPr="004363F9">
        <w:rPr>
          <w:rFonts w:eastAsia="Times New Roman"/>
          <w:b/>
          <w:sz w:val="22"/>
          <w:szCs w:val="22"/>
          <w:lang w:eastAsia="ar-SA"/>
        </w:rPr>
        <w:t xml:space="preserve"> </w:t>
      </w:r>
      <w:r w:rsidR="00FF3C5C">
        <w:rPr>
          <w:rFonts w:eastAsia="Times New Roman"/>
          <w:b/>
          <w:sz w:val="22"/>
          <w:szCs w:val="22"/>
          <w:lang w:eastAsia="ar-SA"/>
        </w:rPr>
        <w:t xml:space="preserve">artykułów </w:t>
      </w:r>
      <w:proofErr w:type="spellStart"/>
      <w:r w:rsidR="00FF3C5C">
        <w:rPr>
          <w:rFonts w:eastAsia="Times New Roman"/>
          <w:b/>
          <w:sz w:val="22"/>
          <w:szCs w:val="22"/>
          <w:lang w:eastAsia="ar-SA"/>
        </w:rPr>
        <w:t>sanitarno</w:t>
      </w:r>
      <w:proofErr w:type="spellEnd"/>
      <w:r w:rsidR="00FF3C5C">
        <w:rPr>
          <w:rFonts w:eastAsia="Times New Roman"/>
          <w:b/>
          <w:sz w:val="22"/>
          <w:szCs w:val="22"/>
          <w:lang w:eastAsia="ar-SA"/>
        </w:rPr>
        <w:t xml:space="preserve"> – higienicznych na potrzeby Teatru Wielkiego – Opery Narodowej</w:t>
      </w:r>
      <w:r w:rsidR="00540CF7" w:rsidRPr="00420271">
        <w:rPr>
          <w:rFonts w:cs="Times New Roman"/>
          <w:bCs/>
          <w:color w:val="000000"/>
          <w:sz w:val="22"/>
          <w:szCs w:val="22"/>
        </w:rPr>
        <w:t>,</w:t>
      </w:r>
      <w:r w:rsidR="00540CF7">
        <w:rPr>
          <w:rFonts w:cs="Times New Roman"/>
          <w:b/>
          <w:color w:val="000000"/>
          <w:sz w:val="22"/>
          <w:szCs w:val="22"/>
        </w:rPr>
        <w:t xml:space="preserve"> </w:t>
      </w:r>
      <w:r w:rsidR="002B2BC8" w:rsidRPr="00BF41ED">
        <w:rPr>
          <w:rFonts w:eastAsia="Times New Roman"/>
          <w:sz w:val="22"/>
          <w:szCs w:val="22"/>
          <w:lang w:eastAsia="ar-SA"/>
        </w:rPr>
        <w:t>prowadzonego przez Teatr W</w:t>
      </w:r>
      <w:r w:rsidR="00B20FE3" w:rsidRPr="00BF41ED">
        <w:rPr>
          <w:rFonts w:eastAsia="Times New Roman"/>
          <w:sz w:val="22"/>
          <w:szCs w:val="22"/>
          <w:lang w:eastAsia="ar-SA"/>
        </w:rPr>
        <w:t xml:space="preserve">ielki – Operę Narodową w trybie </w:t>
      </w:r>
      <w:r w:rsidR="00FB6DDD">
        <w:rPr>
          <w:rFonts w:eastAsia="Times New Roman"/>
          <w:sz w:val="22"/>
          <w:szCs w:val="22"/>
          <w:lang w:eastAsia="ar-SA"/>
        </w:rPr>
        <w:t>podstawowym bez negocjacji</w:t>
      </w:r>
      <w:r w:rsidR="007861DB">
        <w:rPr>
          <w:rFonts w:eastAsia="Times New Roman"/>
          <w:sz w:val="22"/>
          <w:szCs w:val="22"/>
          <w:lang w:eastAsia="ar-SA"/>
        </w:rPr>
        <w:t xml:space="preserve"> (art.</w:t>
      </w:r>
      <w:r w:rsidR="004363F9">
        <w:rPr>
          <w:rFonts w:eastAsia="Times New Roman"/>
          <w:sz w:val="22"/>
          <w:szCs w:val="22"/>
          <w:lang w:eastAsia="ar-SA"/>
        </w:rPr>
        <w:t> </w:t>
      </w:r>
      <w:r w:rsidR="007861DB">
        <w:rPr>
          <w:rFonts w:eastAsia="Times New Roman"/>
          <w:sz w:val="22"/>
          <w:szCs w:val="22"/>
          <w:lang w:eastAsia="ar-SA"/>
        </w:rPr>
        <w:t xml:space="preserve">275 pkt 1 ustawy </w:t>
      </w:r>
      <w:proofErr w:type="spellStart"/>
      <w:r w:rsidR="007861DB">
        <w:rPr>
          <w:rFonts w:eastAsia="Times New Roman"/>
          <w:sz w:val="22"/>
          <w:szCs w:val="22"/>
          <w:lang w:eastAsia="ar-SA"/>
        </w:rPr>
        <w:t>Pzp</w:t>
      </w:r>
      <w:proofErr w:type="spellEnd"/>
      <w:r w:rsidR="007861DB">
        <w:rPr>
          <w:rFonts w:eastAsia="Times New Roman"/>
          <w:sz w:val="22"/>
          <w:szCs w:val="22"/>
          <w:lang w:eastAsia="ar-SA"/>
        </w:rPr>
        <w:t xml:space="preserve">), </w:t>
      </w:r>
      <w:r w:rsidRPr="00BF41ED">
        <w:rPr>
          <w:rFonts w:eastAsia="Times New Roman"/>
          <w:sz w:val="22"/>
          <w:szCs w:val="22"/>
          <w:lang w:eastAsia="ar-SA"/>
        </w:rPr>
        <w:t>oświadczam</w:t>
      </w:r>
      <w:r w:rsidR="007861DB">
        <w:rPr>
          <w:rFonts w:eastAsia="Times New Roman"/>
          <w:sz w:val="22"/>
          <w:szCs w:val="22"/>
          <w:lang w:eastAsia="ar-SA"/>
        </w:rPr>
        <w:t xml:space="preserve"> </w:t>
      </w:r>
      <w:r w:rsidRPr="00BF41ED">
        <w:rPr>
          <w:rFonts w:eastAsia="Times New Roman"/>
          <w:sz w:val="22"/>
          <w:szCs w:val="22"/>
          <w:lang w:eastAsia="ar-SA"/>
        </w:rPr>
        <w:t>co następuje:</w:t>
      </w:r>
    </w:p>
    <w:p w14:paraId="18557BDB" w14:textId="227D2D11" w:rsidR="007861DB" w:rsidRDefault="007861DB" w:rsidP="007861DB">
      <w:pPr>
        <w:pStyle w:val="Standard"/>
        <w:snapToGrid w:val="0"/>
        <w:jc w:val="both"/>
        <w:rPr>
          <w:rFonts w:eastAsia="Times New Roman"/>
          <w:sz w:val="22"/>
          <w:szCs w:val="22"/>
          <w:lang w:eastAsia="ar-SA"/>
        </w:rPr>
      </w:pPr>
    </w:p>
    <w:p w14:paraId="3736BAF8" w14:textId="15656D2A" w:rsidR="007861DB" w:rsidRPr="00005681" w:rsidRDefault="007861DB" w:rsidP="00D4717A">
      <w:pPr>
        <w:pStyle w:val="Standard"/>
        <w:numPr>
          <w:ilvl w:val="1"/>
          <w:numId w:val="106"/>
        </w:numPr>
        <w:snapToGrid w:val="0"/>
        <w:ind w:left="426" w:hanging="426"/>
        <w:jc w:val="both"/>
        <w:rPr>
          <w:rFonts w:cs="Times New Roman"/>
          <w:sz w:val="22"/>
          <w:szCs w:val="22"/>
        </w:rPr>
      </w:pPr>
      <w:r>
        <w:rPr>
          <w:rFonts w:eastAsia="Times New Roman"/>
          <w:sz w:val="22"/>
          <w:szCs w:val="22"/>
          <w:lang w:eastAsia="ar-SA"/>
        </w:rPr>
        <w:t>Nie podlegam wykluczeniu z postępowania na podstawie art. 108 ust. 1</w:t>
      </w:r>
      <w:r w:rsidR="00005681">
        <w:rPr>
          <w:rFonts w:eastAsia="Times New Roman"/>
          <w:sz w:val="22"/>
          <w:szCs w:val="22"/>
          <w:lang w:eastAsia="ar-SA"/>
        </w:rPr>
        <w:t>,</w:t>
      </w:r>
      <w:r w:rsidR="00540CF7">
        <w:rPr>
          <w:rFonts w:eastAsia="Times New Roman"/>
          <w:sz w:val="22"/>
          <w:szCs w:val="22"/>
          <w:lang w:eastAsia="ar-SA"/>
        </w:rPr>
        <w:t xml:space="preserve"> art. 109 ust. 1 pkt </w:t>
      </w:r>
      <w:r w:rsidR="00420271">
        <w:rPr>
          <w:rFonts w:eastAsia="Times New Roman"/>
          <w:sz w:val="22"/>
          <w:szCs w:val="22"/>
          <w:lang w:eastAsia="ar-SA"/>
        </w:rPr>
        <w:t>4</w:t>
      </w:r>
      <w:r>
        <w:rPr>
          <w:rFonts w:eastAsia="Times New Roman"/>
          <w:sz w:val="22"/>
          <w:szCs w:val="22"/>
          <w:lang w:eastAsia="ar-SA"/>
        </w:rPr>
        <w:t xml:space="preserve"> ustawy </w:t>
      </w:r>
      <w:proofErr w:type="spellStart"/>
      <w:r>
        <w:rPr>
          <w:rFonts w:eastAsia="Times New Roman"/>
          <w:sz w:val="22"/>
          <w:szCs w:val="22"/>
          <w:lang w:eastAsia="ar-SA"/>
        </w:rPr>
        <w:t>Pzp</w:t>
      </w:r>
      <w:proofErr w:type="spellEnd"/>
      <w:r w:rsidR="00005681">
        <w:rPr>
          <w:rFonts w:eastAsia="Times New Roman"/>
          <w:sz w:val="22"/>
          <w:szCs w:val="22"/>
          <w:lang w:eastAsia="ar-SA"/>
        </w:rPr>
        <w:t xml:space="preserve"> oraz </w:t>
      </w:r>
      <w:r w:rsidR="00005681" w:rsidRPr="006752CE">
        <w:rPr>
          <w:rFonts w:eastAsia="Times New Roman" w:cs="Times New Roman"/>
          <w:sz w:val="22"/>
          <w:szCs w:val="22"/>
          <w:lang w:eastAsia="ar-SA"/>
        </w:rPr>
        <w:t xml:space="preserve">art. 7 ust. 1 pkt 1) – 3) ustawy z dnia 13 kwietnia 2022 r. o szczególnych rozwiązaniach w zakresie przeciwdziałania wspieraniu agresji na Ukrainę oraz służących ochronie bezpieczeństwa narodowego </w:t>
      </w:r>
      <w:r w:rsidR="00005681" w:rsidRPr="006752CE">
        <w:rPr>
          <w:rFonts w:eastAsia="Times New Roman" w:cs="Times New Roman"/>
          <w:i/>
          <w:iCs/>
          <w:sz w:val="22"/>
          <w:szCs w:val="22"/>
          <w:lang w:eastAsia="ar-SA"/>
        </w:rPr>
        <w:t>(</w:t>
      </w:r>
      <w:proofErr w:type="spellStart"/>
      <w:r w:rsidR="00B23277">
        <w:rPr>
          <w:rFonts w:eastAsia="Times New Roman" w:cs="Times New Roman"/>
          <w:i/>
          <w:iCs/>
          <w:sz w:val="22"/>
          <w:szCs w:val="22"/>
          <w:lang w:eastAsia="ar-SA"/>
        </w:rPr>
        <w:t>t.j</w:t>
      </w:r>
      <w:proofErr w:type="spellEnd"/>
      <w:r w:rsidR="00B23277">
        <w:rPr>
          <w:rFonts w:eastAsia="Times New Roman" w:cs="Times New Roman"/>
          <w:i/>
          <w:iCs/>
          <w:sz w:val="22"/>
          <w:szCs w:val="22"/>
          <w:lang w:eastAsia="ar-SA"/>
        </w:rPr>
        <w:t xml:space="preserve">. </w:t>
      </w:r>
      <w:r w:rsidR="00005681" w:rsidRPr="006752CE">
        <w:rPr>
          <w:rFonts w:eastAsia="Times New Roman" w:cs="Times New Roman"/>
          <w:i/>
          <w:iCs/>
          <w:sz w:val="22"/>
          <w:szCs w:val="22"/>
          <w:lang w:eastAsia="ar-SA"/>
        </w:rPr>
        <w:t xml:space="preserve">Dz.U. </w:t>
      </w:r>
      <w:r w:rsidR="00B23277">
        <w:rPr>
          <w:rFonts w:eastAsia="Times New Roman" w:cs="Times New Roman"/>
          <w:i/>
          <w:iCs/>
          <w:sz w:val="22"/>
          <w:szCs w:val="22"/>
          <w:lang w:eastAsia="ar-SA"/>
        </w:rPr>
        <w:t xml:space="preserve">z </w:t>
      </w:r>
      <w:r w:rsidR="00005681" w:rsidRPr="006752CE">
        <w:rPr>
          <w:rFonts w:eastAsia="Times New Roman" w:cs="Times New Roman"/>
          <w:i/>
          <w:iCs/>
          <w:sz w:val="22"/>
          <w:szCs w:val="22"/>
          <w:lang w:eastAsia="ar-SA"/>
        </w:rPr>
        <w:t>202</w:t>
      </w:r>
      <w:r w:rsidR="00B23277">
        <w:rPr>
          <w:rFonts w:eastAsia="Times New Roman" w:cs="Times New Roman"/>
          <w:i/>
          <w:iCs/>
          <w:sz w:val="22"/>
          <w:szCs w:val="22"/>
          <w:lang w:eastAsia="ar-SA"/>
        </w:rPr>
        <w:t>5</w:t>
      </w:r>
      <w:r w:rsidR="00005681" w:rsidRPr="006752CE">
        <w:rPr>
          <w:rFonts w:eastAsia="Times New Roman" w:cs="Times New Roman"/>
          <w:i/>
          <w:iCs/>
          <w:sz w:val="22"/>
          <w:szCs w:val="22"/>
          <w:lang w:eastAsia="ar-SA"/>
        </w:rPr>
        <w:t xml:space="preserve"> </w:t>
      </w:r>
      <w:r w:rsidR="00B23277">
        <w:rPr>
          <w:rFonts w:eastAsia="Times New Roman" w:cs="Times New Roman"/>
          <w:i/>
          <w:iCs/>
          <w:sz w:val="22"/>
          <w:szCs w:val="22"/>
          <w:lang w:eastAsia="ar-SA"/>
        </w:rPr>
        <w:t xml:space="preserve">r. </w:t>
      </w:r>
      <w:r w:rsidR="00005681" w:rsidRPr="006752CE">
        <w:rPr>
          <w:rFonts w:eastAsia="Times New Roman" w:cs="Times New Roman"/>
          <w:i/>
          <w:iCs/>
          <w:sz w:val="22"/>
          <w:szCs w:val="22"/>
          <w:lang w:eastAsia="ar-SA"/>
        </w:rPr>
        <w:t>poz. 5</w:t>
      </w:r>
      <w:r w:rsidR="00B23277">
        <w:rPr>
          <w:rFonts w:eastAsia="Times New Roman" w:cs="Times New Roman"/>
          <w:i/>
          <w:iCs/>
          <w:sz w:val="22"/>
          <w:szCs w:val="22"/>
          <w:lang w:eastAsia="ar-SA"/>
        </w:rPr>
        <w:t xml:space="preserve">14 z </w:t>
      </w:r>
      <w:proofErr w:type="spellStart"/>
      <w:r w:rsidR="00B23277">
        <w:rPr>
          <w:rFonts w:eastAsia="Times New Roman" w:cs="Times New Roman"/>
          <w:i/>
          <w:iCs/>
          <w:sz w:val="22"/>
          <w:szCs w:val="22"/>
          <w:lang w:eastAsia="ar-SA"/>
        </w:rPr>
        <w:t>późn</w:t>
      </w:r>
      <w:proofErr w:type="spellEnd"/>
      <w:r w:rsidR="00B23277">
        <w:rPr>
          <w:rFonts w:eastAsia="Times New Roman" w:cs="Times New Roman"/>
          <w:i/>
          <w:iCs/>
          <w:sz w:val="22"/>
          <w:szCs w:val="22"/>
          <w:lang w:eastAsia="ar-SA"/>
        </w:rPr>
        <w:t>. zm.</w:t>
      </w:r>
      <w:r w:rsidR="00005681" w:rsidRPr="006752CE">
        <w:rPr>
          <w:rFonts w:eastAsia="Times New Roman" w:cs="Times New Roman"/>
          <w:i/>
          <w:iCs/>
          <w:sz w:val="22"/>
          <w:szCs w:val="22"/>
          <w:lang w:eastAsia="ar-SA"/>
        </w:rPr>
        <w:t>).</w:t>
      </w:r>
    </w:p>
    <w:p w14:paraId="7319DA80" w14:textId="77777777" w:rsidR="00DF7317" w:rsidRPr="007861DB" w:rsidRDefault="00DF7317" w:rsidP="00DF7317">
      <w:pPr>
        <w:pStyle w:val="Standard"/>
        <w:snapToGrid w:val="0"/>
        <w:ind w:left="426"/>
        <w:jc w:val="both"/>
        <w:rPr>
          <w:sz w:val="22"/>
          <w:szCs w:val="22"/>
        </w:rPr>
      </w:pPr>
    </w:p>
    <w:p w14:paraId="36AF7F49" w14:textId="588D413F" w:rsidR="00DF7317" w:rsidRPr="00DF7317" w:rsidRDefault="007861DB" w:rsidP="00D4717A">
      <w:pPr>
        <w:pStyle w:val="Standard"/>
        <w:numPr>
          <w:ilvl w:val="1"/>
          <w:numId w:val="107"/>
        </w:numPr>
        <w:snapToGrid w:val="0"/>
        <w:ind w:left="426" w:hanging="426"/>
        <w:jc w:val="both"/>
        <w:rPr>
          <w:sz w:val="22"/>
          <w:szCs w:val="22"/>
        </w:rPr>
      </w:pPr>
      <w:r>
        <w:rPr>
          <w:rFonts w:eastAsia="Times New Roman"/>
          <w:sz w:val="22"/>
          <w:szCs w:val="22"/>
          <w:lang w:eastAsia="ar-SA"/>
        </w:rPr>
        <w:t xml:space="preserve">Zachodzą w stosunku do mnie podstawy wykluczenia z postępowania określone w art. </w:t>
      </w:r>
      <w:r w:rsidR="00E96C0B">
        <w:rPr>
          <w:rFonts w:eastAsia="Times New Roman"/>
          <w:sz w:val="22"/>
          <w:szCs w:val="22"/>
          <w:lang w:eastAsia="ar-SA"/>
        </w:rPr>
        <w:t>___</w:t>
      </w:r>
      <w:r>
        <w:rPr>
          <w:rFonts w:eastAsia="Times New Roman"/>
          <w:sz w:val="22"/>
          <w:szCs w:val="22"/>
          <w:lang w:eastAsia="ar-SA"/>
        </w:rPr>
        <w:t xml:space="preserve"> ustawy </w:t>
      </w:r>
      <w:proofErr w:type="spellStart"/>
      <w:r>
        <w:rPr>
          <w:rFonts w:eastAsia="Times New Roman"/>
          <w:sz w:val="22"/>
          <w:szCs w:val="22"/>
          <w:lang w:eastAsia="ar-SA"/>
        </w:rPr>
        <w:t>Pzp</w:t>
      </w:r>
      <w:proofErr w:type="spellEnd"/>
      <w:r>
        <w:rPr>
          <w:rFonts w:eastAsia="Times New Roman"/>
          <w:sz w:val="22"/>
          <w:szCs w:val="22"/>
          <w:lang w:eastAsia="ar-SA"/>
        </w:rPr>
        <w:t xml:space="preserve">. Jednocześnie oświadczam, że </w:t>
      </w:r>
      <w:r w:rsidR="00D6487A">
        <w:rPr>
          <w:rFonts w:eastAsia="Times New Roman"/>
          <w:sz w:val="22"/>
          <w:szCs w:val="22"/>
          <w:lang w:eastAsia="ar-SA"/>
        </w:rPr>
        <w:t xml:space="preserve">na podstawie art. 110 ust. 2 ustawy </w:t>
      </w:r>
      <w:proofErr w:type="spellStart"/>
      <w:r w:rsidR="00D6487A">
        <w:rPr>
          <w:rFonts w:eastAsia="Times New Roman"/>
          <w:sz w:val="22"/>
          <w:szCs w:val="22"/>
          <w:lang w:eastAsia="ar-SA"/>
        </w:rPr>
        <w:t>Pzp</w:t>
      </w:r>
      <w:proofErr w:type="spellEnd"/>
      <w:r w:rsidR="00D6487A">
        <w:rPr>
          <w:rFonts w:eastAsia="Times New Roman"/>
          <w:sz w:val="22"/>
          <w:szCs w:val="22"/>
          <w:lang w:eastAsia="ar-SA"/>
        </w:rPr>
        <w:t xml:space="preserve"> podjąłem/podjęłam następujące środki naprawcze: </w:t>
      </w:r>
      <w:r w:rsidR="00E96C0B">
        <w:rPr>
          <w:rFonts w:eastAsia="Times New Roman"/>
          <w:sz w:val="22"/>
          <w:szCs w:val="22"/>
          <w:lang w:eastAsia="ar-SA"/>
        </w:rPr>
        <w:t>____________________________________________________________________</w:t>
      </w:r>
    </w:p>
    <w:p w14:paraId="04C01BF6" w14:textId="77777777" w:rsidR="00DF7317" w:rsidRDefault="00DF7317" w:rsidP="00DF7317">
      <w:pPr>
        <w:pStyle w:val="Akapitzlist"/>
        <w:rPr>
          <w:sz w:val="22"/>
          <w:szCs w:val="22"/>
        </w:rPr>
      </w:pPr>
    </w:p>
    <w:p w14:paraId="37CA0FBD" w14:textId="45335FD7" w:rsidR="00D6487A" w:rsidRPr="00DF7317" w:rsidRDefault="00D6487A" w:rsidP="00D4717A">
      <w:pPr>
        <w:pStyle w:val="Standard"/>
        <w:numPr>
          <w:ilvl w:val="1"/>
          <w:numId w:val="107"/>
        </w:numPr>
        <w:snapToGrid w:val="0"/>
        <w:ind w:left="426" w:hanging="426"/>
        <w:jc w:val="both"/>
        <w:rPr>
          <w:sz w:val="22"/>
          <w:szCs w:val="22"/>
        </w:rPr>
      </w:pPr>
      <w:r>
        <w:rPr>
          <w:rFonts w:eastAsia="Times New Roman"/>
          <w:sz w:val="22"/>
          <w:szCs w:val="22"/>
          <w:lang w:eastAsia="ar-SA"/>
        </w:rPr>
        <w:t xml:space="preserve">Spełniam warunki udziału w postępowaniu określone w </w:t>
      </w:r>
      <w:r w:rsidR="00540CF7">
        <w:rPr>
          <w:rFonts w:eastAsia="Times New Roman"/>
          <w:sz w:val="22"/>
          <w:szCs w:val="22"/>
          <w:lang w:eastAsia="ar-SA"/>
        </w:rPr>
        <w:t>r</w:t>
      </w:r>
      <w:r w:rsidR="00A61ED1">
        <w:rPr>
          <w:rFonts w:eastAsia="Times New Roman"/>
          <w:sz w:val="22"/>
          <w:szCs w:val="22"/>
          <w:lang w:eastAsia="ar-SA"/>
        </w:rPr>
        <w:t>ozdziale</w:t>
      </w:r>
      <w:r>
        <w:rPr>
          <w:rFonts w:eastAsia="Times New Roman"/>
          <w:sz w:val="22"/>
          <w:szCs w:val="22"/>
          <w:lang w:eastAsia="ar-SA"/>
        </w:rPr>
        <w:t xml:space="preserve"> </w:t>
      </w:r>
      <w:r w:rsidR="00540CF7">
        <w:rPr>
          <w:rFonts w:eastAsia="Times New Roman"/>
          <w:sz w:val="22"/>
          <w:szCs w:val="22"/>
          <w:lang w:eastAsia="ar-SA"/>
        </w:rPr>
        <w:t xml:space="preserve">X </w:t>
      </w:r>
      <w:r>
        <w:rPr>
          <w:rFonts w:eastAsia="Times New Roman"/>
          <w:sz w:val="22"/>
          <w:szCs w:val="22"/>
          <w:lang w:eastAsia="ar-SA"/>
        </w:rPr>
        <w:t>SWZ</w:t>
      </w:r>
      <w:r w:rsidR="00DF7317">
        <w:rPr>
          <w:rFonts w:eastAsia="Times New Roman"/>
          <w:sz w:val="22"/>
          <w:szCs w:val="22"/>
          <w:lang w:eastAsia="ar-SA"/>
        </w:rPr>
        <w:t>.</w:t>
      </w:r>
    </w:p>
    <w:p w14:paraId="087893FE" w14:textId="77777777" w:rsidR="00DF7317" w:rsidRPr="00FF3C5C" w:rsidRDefault="00DF7317" w:rsidP="00DF7317">
      <w:pPr>
        <w:pStyle w:val="Standard"/>
        <w:snapToGrid w:val="0"/>
        <w:ind w:left="426"/>
        <w:jc w:val="both"/>
        <w:rPr>
          <w:strike/>
          <w:sz w:val="22"/>
          <w:szCs w:val="22"/>
        </w:rPr>
      </w:pPr>
    </w:p>
    <w:p w14:paraId="79A9EDBC" w14:textId="77777777" w:rsidR="00DF7317" w:rsidRPr="00FF3C5C" w:rsidRDefault="00DF7317" w:rsidP="00DF7317">
      <w:pPr>
        <w:pStyle w:val="Standard"/>
        <w:snapToGrid w:val="0"/>
        <w:jc w:val="both"/>
        <w:rPr>
          <w:strike/>
          <w:sz w:val="22"/>
          <w:szCs w:val="22"/>
        </w:rPr>
      </w:pPr>
    </w:p>
    <w:p w14:paraId="205E969D" w14:textId="77777777" w:rsidR="00EA25D1" w:rsidRPr="00FF3C5C" w:rsidRDefault="00EA25D1" w:rsidP="00D6487A">
      <w:pPr>
        <w:pStyle w:val="Standard"/>
        <w:snapToGrid w:val="0"/>
        <w:jc w:val="both"/>
        <w:rPr>
          <w:rFonts w:cs="Times New Roman"/>
          <w:strike/>
          <w:sz w:val="22"/>
          <w:szCs w:val="22"/>
        </w:rPr>
      </w:pPr>
    </w:p>
    <w:p w14:paraId="03E23FA6" w14:textId="1E39BF9A" w:rsidR="009B6D2C" w:rsidRPr="0056142C" w:rsidRDefault="00EA25D1" w:rsidP="0057372D">
      <w:pPr>
        <w:pStyle w:val="Standard"/>
        <w:snapToGrid w:val="0"/>
        <w:jc w:val="both"/>
        <w:rPr>
          <w:lang w:eastAsia="ar-SA"/>
        </w:rPr>
      </w:pPr>
      <w:r w:rsidRPr="0056142C">
        <w:rPr>
          <w:rFonts w:cs="Times New Roman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62BBD05" w14:textId="77777777" w:rsidR="00455CBB" w:rsidRPr="0056142C" w:rsidRDefault="00455CBB" w:rsidP="00455CBB">
      <w:pPr>
        <w:spacing w:after="40"/>
        <w:rPr>
          <w:rFonts w:eastAsia="Times New Roman"/>
          <w:strike/>
          <w:lang w:eastAsia="ar-SA"/>
        </w:rPr>
      </w:pPr>
    </w:p>
    <w:p w14:paraId="1774E9A6" w14:textId="406AE954" w:rsidR="00B16B40" w:rsidRPr="0056142C" w:rsidRDefault="00B16B40" w:rsidP="0056142C">
      <w:pPr>
        <w:spacing w:after="40"/>
        <w:rPr>
          <w:rFonts w:eastAsia="Times New Roman"/>
          <w:strike/>
          <w:lang w:eastAsia="ar-SA"/>
        </w:rPr>
      </w:pPr>
    </w:p>
    <w:p w14:paraId="5B99A995" w14:textId="6064F73A" w:rsidR="004F4105" w:rsidRPr="004F4105" w:rsidRDefault="004F4105" w:rsidP="006D6444">
      <w:pPr>
        <w:pStyle w:val="Nagwek2"/>
        <w:spacing w:after="28" w:line="250" w:lineRule="auto"/>
        <w:ind w:right="100"/>
        <w:jc w:val="right"/>
        <w:rPr>
          <w:rFonts w:eastAsia="Times New Roman" w:cs="Times New Roman"/>
          <w:b w:val="0"/>
          <w:color w:val="000000"/>
          <w:kern w:val="2"/>
          <w:sz w:val="22"/>
          <w:szCs w:val="22"/>
          <w:lang w:eastAsia="pl-PL" w:bidi="ar-SA"/>
          <w14:ligatures w14:val="standardContextual"/>
        </w:rPr>
      </w:pPr>
      <w:bookmarkStart w:id="1" w:name="_Hlk12440272"/>
      <w:bookmarkEnd w:id="1"/>
    </w:p>
    <w:sectPr w:rsidR="004F4105" w:rsidRPr="004F4105" w:rsidSect="00A920E4">
      <w:footerReference w:type="default" r:id="rId8"/>
      <w:pgSz w:w="11906" w:h="16838" w:code="9"/>
      <w:pgMar w:top="680" w:right="1134" w:bottom="567" w:left="1134" w:header="284" w:footer="284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59B55D" w14:textId="77777777" w:rsidR="006E0806" w:rsidRDefault="006E0806">
      <w:r>
        <w:separator/>
      </w:r>
    </w:p>
  </w:endnote>
  <w:endnote w:type="continuationSeparator" w:id="0">
    <w:p w14:paraId="05B1A332" w14:textId="77777777" w:rsidR="006E0806" w:rsidRDefault="006E08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panose1 w:val="00000000000000000000"/>
    <w:charset w:val="00"/>
    <w:family w:val="roman"/>
    <w:notTrueType/>
    <w:pitch w:val="default"/>
  </w:font>
  <w:font w:name="StarSymbol">
    <w:altName w:val="Times New Roman"/>
    <w:charset w:val="EE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OpenSymbol, 'Arial Unicode MS'"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font222">
    <w:charset w:val="00"/>
    <w:family w:val="roman"/>
    <w:pitch w:val="default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altName w:val="Segoe UI"/>
    <w:charset w:val="00"/>
    <w:family w:val="auto"/>
    <w:pitch w:val="variable"/>
  </w:font>
  <w:font w:name="FreeSans">
    <w:altName w:val="Times New Roman"/>
    <w:charset w:val="01"/>
    <w:family w:val="auto"/>
    <w:pitch w:val="variable"/>
  </w:font>
  <w:font w:name="Times New Roman,Lucida Sans Un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2E11D" w14:textId="111D931E" w:rsidR="0096750E" w:rsidRPr="00303B4C" w:rsidRDefault="0096750E" w:rsidP="00BE667F">
    <w:pPr>
      <w:spacing w:before="120"/>
      <w:jc w:val="center"/>
      <w:rPr>
        <w:rFonts w:ascii="Tahoma" w:hAnsi="Tahoma" w:cs="Tahoma"/>
        <w:b/>
        <w:color w:val="000000"/>
        <w:sz w:val="14"/>
        <w:szCs w:val="14"/>
      </w:rPr>
    </w:pPr>
    <w:r w:rsidRPr="00303B4C">
      <w:rPr>
        <w:rFonts w:ascii="Tahoma" w:hAnsi="Tahoma" w:cs="Tahoma"/>
        <w:b/>
        <w:color w:val="000000"/>
        <w:sz w:val="14"/>
        <w:szCs w:val="14"/>
      </w:rPr>
      <w:t xml:space="preserve">Specyfikacja Warunków </w:t>
    </w:r>
    <w:r>
      <w:rPr>
        <w:rFonts w:ascii="Tahoma" w:hAnsi="Tahoma" w:cs="Tahoma"/>
        <w:b/>
        <w:color w:val="000000"/>
        <w:sz w:val="14"/>
        <w:szCs w:val="14"/>
      </w:rPr>
      <w:t>Zamówienia, sprawa nr ZP.260.</w:t>
    </w:r>
    <w:r w:rsidR="000C20B0">
      <w:rPr>
        <w:rFonts w:ascii="Tahoma" w:hAnsi="Tahoma" w:cs="Tahoma"/>
        <w:b/>
        <w:color w:val="000000"/>
        <w:sz w:val="14"/>
        <w:szCs w:val="14"/>
      </w:rPr>
      <w:t>7</w:t>
    </w:r>
    <w:r>
      <w:rPr>
        <w:rFonts w:ascii="Tahoma" w:hAnsi="Tahoma" w:cs="Tahoma"/>
        <w:b/>
        <w:color w:val="000000"/>
        <w:sz w:val="14"/>
        <w:szCs w:val="14"/>
      </w:rPr>
      <w:t>.202</w:t>
    </w:r>
    <w:r w:rsidR="0052148B">
      <w:rPr>
        <w:rFonts w:ascii="Tahoma" w:hAnsi="Tahoma" w:cs="Tahoma"/>
        <w:b/>
        <w:color w:val="000000"/>
        <w:sz w:val="14"/>
        <w:szCs w:val="14"/>
      </w:rPr>
      <w:t>6</w:t>
    </w:r>
    <w:r w:rsidRPr="00303B4C">
      <w:rPr>
        <w:rFonts w:ascii="Tahoma" w:hAnsi="Tahoma" w:cs="Tahoma"/>
        <w:b/>
        <w:color w:val="000000"/>
        <w:sz w:val="14"/>
        <w:szCs w:val="14"/>
      </w:rPr>
      <w:t xml:space="preserve"> Teatr Wielki - Opera Narodowa, Plac Teatralny 1, Warszawa</w:t>
    </w:r>
  </w:p>
  <w:p w14:paraId="6CD2D42C" w14:textId="77777777" w:rsidR="0096750E" w:rsidRPr="00303B4C" w:rsidRDefault="0096750E" w:rsidP="003860F0">
    <w:pPr>
      <w:jc w:val="center"/>
      <w:rPr>
        <w:rFonts w:ascii="Tahoma" w:hAnsi="Tahoma" w:cs="Tahoma"/>
        <w:b/>
        <w:color w:val="000000"/>
        <w:sz w:val="14"/>
        <w:szCs w:val="14"/>
      </w:rPr>
    </w:pPr>
    <w:r w:rsidRPr="00303B4C">
      <w:rPr>
        <w:rFonts w:ascii="Tahoma" w:hAnsi="Tahoma" w:cs="Tahoma"/>
        <w:b/>
        <w:color w:val="000000"/>
        <w:sz w:val="14"/>
        <w:szCs w:val="14"/>
      </w:rPr>
      <w:fldChar w:fldCharType="begin"/>
    </w:r>
    <w:r w:rsidRPr="00303B4C">
      <w:rPr>
        <w:rFonts w:ascii="Tahoma" w:hAnsi="Tahoma" w:cs="Tahoma"/>
        <w:b/>
        <w:color w:val="000000"/>
        <w:sz w:val="14"/>
        <w:szCs w:val="14"/>
      </w:rPr>
      <w:instrText xml:space="preserve"> PAGE </w:instrText>
    </w:r>
    <w:r w:rsidRPr="00303B4C">
      <w:rPr>
        <w:rFonts w:ascii="Tahoma" w:hAnsi="Tahoma" w:cs="Tahoma"/>
        <w:b/>
        <w:color w:val="000000"/>
        <w:sz w:val="14"/>
        <w:szCs w:val="14"/>
      </w:rPr>
      <w:fldChar w:fldCharType="separate"/>
    </w:r>
    <w:r>
      <w:rPr>
        <w:rFonts w:ascii="Tahoma" w:hAnsi="Tahoma" w:cs="Tahoma"/>
        <w:b/>
        <w:noProof/>
        <w:color w:val="000000"/>
        <w:sz w:val="14"/>
        <w:szCs w:val="14"/>
      </w:rPr>
      <w:t>21</w:t>
    </w:r>
    <w:r w:rsidRPr="00303B4C">
      <w:rPr>
        <w:rFonts w:ascii="Tahoma" w:hAnsi="Tahoma" w:cs="Tahoma"/>
        <w:b/>
        <w:color w:val="000000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CF696E" w14:textId="77777777" w:rsidR="006E0806" w:rsidRDefault="006E0806">
      <w:r>
        <w:rPr>
          <w:color w:val="000000"/>
        </w:rPr>
        <w:separator/>
      </w:r>
    </w:p>
  </w:footnote>
  <w:footnote w:type="continuationSeparator" w:id="0">
    <w:p w14:paraId="62B44E02" w14:textId="77777777" w:rsidR="006E0806" w:rsidRDefault="006E08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380"/>
        </w:tabs>
        <w:ind w:left="380" w:hanging="386"/>
      </w:pPr>
      <w:rPr>
        <w:rFonts w:cs="Tahoma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ahoma"/>
        <w:b w:val="0"/>
        <w:bCs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ahoma"/>
        <w:b w:val="0"/>
        <w:bCs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ahoma"/>
        <w:b w:val="0"/>
        <w:bCs w:val="0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ahoma"/>
        <w:b w:val="0"/>
        <w:bCs w:val="0"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ahoma"/>
        <w:b w:val="0"/>
        <w:bCs w:val="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ahoma"/>
        <w:b w:val="0"/>
        <w:bCs w:val="0"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ahoma"/>
        <w:b w:val="0"/>
        <w:bCs w:val="0"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ahoma"/>
        <w:b w:val="0"/>
        <w:bCs w:val="0"/>
        <w:sz w:val="22"/>
        <w:szCs w:val="22"/>
      </w:rPr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38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D4DEFE5C"/>
    <w:name w:val="WW8Num2"/>
    <w:lvl w:ilvl="0">
      <w:start w:val="1"/>
      <w:numFmt w:val="decimal"/>
      <w:lvlText w:val="%1."/>
      <w:lvlJc w:val="left"/>
      <w:pPr>
        <w:tabs>
          <w:tab w:val="num" w:pos="380"/>
        </w:tabs>
        <w:ind w:left="0" w:firstLine="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3" w15:restartNumberingAfterBreak="0">
    <w:nsid w:val="00000004"/>
    <w:multiLevelType w:val="multilevel"/>
    <w:tmpl w:val="ECAE6B40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sz w:val="22"/>
        <w:szCs w:val="22"/>
        <w:lang w:val="pl-PL" w:eastAsia="ar-SA" w:bidi="ar-SA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name w:val="WW8Num4"/>
    <w:lvl w:ilvl="0">
      <w:start w:val="5"/>
      <w:numFmt w:val="decimal"/>
      <w:lvlText w:val="%1."/>
      <w:lvlJc w:val="left"/>
      <w:pPr>
        <w:tabs>
          <w:tab w:val="num" w:pos="363"/>
        </w:tabs>
        <w:ind w:left="0" w:firstLine="0"/>
      </w:pPr>
      <w:rPr>
        <w:rFonts w:eastAsia="Times New Roman" w:cs="Arial" w:hint="default"/>
        <w:b w:val="0"/>
        <w:bCs/>
        <w:sz w:val="22"/>
        <w:szCs w:val="22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  <w:rPr>
        <w:rFonts w:hint="default"/>
      </w:rPr>
    </w:lvl>
  </w:abstractNum>
  <w:abstractNum w:abstractNumId="5" w15:restartNumberingAfterBreak="0">
    <w:nsid w:val="00000006"/>
    <w:multiLevelType w:val="multilevel"/>
    <w:tmpl w:val="00000006"/>
    <w:name w:val="WW8Num5"/>
    <w:lvl w:ilvl="0">
      <w:start w:val="1"/>
      <w:numFmt w:val="decimal"/>
      <w:lvlText w:val="%1."/>
      <w:lvlJc w:val="left"/>
      <w:pPr>
        <w:tabs>
          <w:tab w:val="num" w:pos="363"/>
        </w:tabs>
        <w:ind w:left="0" w:firstLine="0"/>
      </w:pPr>
      <w:rPr>
        <w:rFonts w:ascii="Times New Roman" w:hAnsi="Times New Roman"/>
        <w:sz w:val="22"/>
        <w:szCs w:val="22"/>
        <w:lang w:val="pl-P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0" w:firstLine="0"/>
      </w:pPr>
      <w:rPr>
        <w:rFonts w:ascii="OpenSymbol" w:hAnsi="OpenSymbol" w:cs="StarSymbol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0" w:firstLine="0"/>
      </w:pPr>
      <w:rPr>
        <w:rFonts w:ascii="OpenSymbol" w:hAnsi="Open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0" w:firstLine="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0" w:firstLine="0"/>
      </w:pPr>
      <w:rPr>
        <w:rFonts w:ascii="OpenSymbol" w:hAnsi="OpenSymbol" w:cs="Star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0" w:firstLine="0"/>
      </w:pPr>
      <w:rPr>
        <w:rFonts w:ascii="OpenSymbol" w:hAnsi="Open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0" w:firstLine="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0" w:firstLine="0"/>
      </w:pPr>
      <w:rPr>
        <w:rFonts w:ascii="OpenSymbol" w:hAnsi="OpenSymbol" w:cs="Star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0" w:firstLine="0"/>
      </w:pPr>
      <w:rPr>
        <w:rFonts w:ascii="OpenSymbol" w:hAnsi="OpenSymbol" w:cs="StarSymbol"/>
        <w:sz w:val="18"/>
        <w:szCs w:val="18"/>
      </w:rPr>
    </w:lvl>
  </w:abstractNum>
  <w:abstractNum w:abstractNumId="6" w15:restartNumberingAfterBreak="0">
    <w:nsid w:val="00000007"/>
    <w:multiLevelType w:val="multilevel"/>
    <w:tmpl w:val="00000007"/>
    <w:name w:val="WW8Num6"/>
    <w:lvl w:ilvl="0">
      <w:start w:val="1"/>
      <w:numFmt w:val="decimal"/>
      <w:lvlText w:val="%1."/>
      <w:lvlJc w:val="left"/>
      <w:pPr>
        <w:tabs>
          <w:tab w:val="num" w:pos="380"/>
        </w:tabs>
        <w:ind w:left="380" w:hanging="386"/>
      </w:pPr>
      <w:rPr>
        <w:rFonts w:ascii="Times New Roman" w:eastAsia="Times New Roman" w:hAnsi="Times New Roman" w:cs="Times New Roman"/>
        <w:sz w:val="22"/>
        <w:szCs w:val="22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380"/>
        </w:tabs>
        <w:ind w:left="380" w:hanging="386"/>
      </w:pPr>
      <w:rPr>
        <w:rFonts w:eastAsia="Times New Roman" w:cs="Arial"/>
        <w:color w:val="auto"/>
        <w:sz w:val="22"/>
        <w:szCs w:val="22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380"/>
        </w:tabs>
        <w:ind w:left="380" w:hanging="386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A"/>
    <w:multiLevelType w:val="multilevel"/>
    <w:tmpl w:val="C802914A"/>
    <w:name w:val="WW8Num10"/>
    <w:lvl w:ilvl="0">
      <w:start w:val="1"/>
      <w:numFmt w:val="decimal"/>
      <w:lvlText w:val="%1)"/>
      <w:lvlJc w:val="left"/>
      <w:pPr>
        <w:tabs>
          <w:tab w:val="num" w:pos="380"/>
        </w:tabs>
        <w:ind w:left="380" w:hanging="386"/>
      </w:pPr>
      <w:rPr>
        <w:sz w:val="22"/>
        <w:szCs w:val="22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B"/>
    <w:multiLevelType w:val="multilevel"/>
    <w:tmpl w:val="0172F19C"/>
    <w:name w:val="WW8Num11"/>
    <w:lvl w:ilvl="0">
      <w:start w:val="1"/>
      <w:numFmt w:val="lowerLetter"/>
      <w:lvlText w:val="%1)"/>
      <w:lvlJc w:val="left"/>
      <w:pPr>
        <w:tabs>
          <w:tab w:val="num" w:pos="380"/>
        </w:tabs>
        <w:ind w:left="380" w:hanging="386"/>
      </w:pPr>
      <w:rPr>
        <w:sz w:val="22"/>
        <w:szCs w:val="22"/>
        <w:lang w:val="pl-PL" w:eastAsia="ar-SA" w:bidi="ar-S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2"/>
      <w:numFmt w:val="decimal"/>
      <w:lvlText w:val="%1."/>
      <w:lvlJc w:val="left"/>
      <w:pPr>
        <w:tabs>
          <w:tab w:val="num" w:pos="380"/>
        </w:tabs>
        <w:ind w:left="380" w:hanging="386"/>
      </w:pPr>
      <w:rPr>
        <w:rFonts w:ascii="Times New Roman" w:eastAsia="Times New Roman" w:hAnsi="Times New Roman" w:cs="StarSymbol"/>
        <w:bCs/>
        <w:sz w:val="22"/>
        <w:szCs w:val="22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D"/>
    <w:multiLevelType w:val="multilevel"/>
    <w:tmpl w:val="7C64A0F8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  <w:lang w:val="pl-PL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380"/>
        </w:tabs>
        <w:ind w:left="380" w:hanging="386"/>
      </w:pPr>
      <w:rPr>
        <w:rFonts w:ascii="Times New Roman" w:eastAsia="Times New Roman" w:hAnsi="Times New Roman" w:cs="StarSymbol"/>
        <w:b w:val="0"/>
        <w:bCs w:val="0"/>
        <w:color w:val="auto"/>
        <w:sz w:val="22"/>
        <w:szCs w:val="22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OpenSymbol" w:hAnsi="OpenSymbol" w:cs="StarSymbol"/>
        <w:sz w:val="18"/>
        <w:szCs w:val="1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0F"/>
    <w:multiLevelType w:val="multilevel"/>
    <w:tmpl w:val="35F20968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sz w:val="22"/>
        <w:szCs w:val="22"/>
        <w:lang w:val="pl-P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0000010"/>
    <w:multiLevelType w:val="multilevel"/>
    <w:tmpl w:val="00000010"/>
    <w:name w:val="WW8Num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2"/>
        <w:szCs w:val="22"/>
        <w:lang w:val="pl-P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0000011"/>
    <w:multiLevelType w:val="multilevel"/>
    <w:tmpl w:val="A6127ACC"/>
    <w:name w:val="WWNum41"/>
    <w:lvl w:ilvl="0">
      <w:start w:val="4"/>
      <w:numFmt w:val="decimal"/>
      <w:lvlText w:val="%1."/>
      <w:lvlJc w:val="left"/>
      <w:pPr>
        <w:tabs>
          <w:tab w:val="num" w:pos="0"/>
        </w:tabs>
        <w:ind w:left="380" w:hanging="386"/>
      </w:pPr>
      <w:rPr>
        <w:b w:val="0"/>
      </w:rPr>
    </w:lvl>
    <w:lvl w:ilvl="1">
      <w:start w:val="4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4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4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4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4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4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4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4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7" w15:restartNumberingAfterBreak="0">
    <w:nsid w:val="00000012"/>
    <w:multiLevelType w:val="multilevel"/>
    <w:tmpl w:val="58C049FC"/>
    <w:name w:val="WWNum42"/>
    <w:lvl w:ilvl="0">
      <w:start w:val="10"/>
      <w:numFmt w:val="decimal"/>
      <w:lvlText w:val="%1."/>
      <w:lvlJc w:val="left"/>
      <w:pPr>
        <w:tabs>
          <w:tab w:val="num" w:pos="732"/>
        </w:tabs>
        <w:ind w:left="1452" w:hanging="360"/>
      </w:pPr>
      <w:rPr>
        <w:b w:val="0"/>
      </w:rPr>
    </w:lvl>
    <w:lvl w:ilvl="1">
      <w:start w:val="3"/>
      <w:numFmt w:val="decimal"/>
      <w:lvlText w:val="%2."/>
      <w:lvlJc w:val="left"/>
      <w:pPr>
        <w:tabs>
          <w:tab w:val="num" w:pos="732"/>
        </w:tabs>
        <w:ind w:left="1812" w:hanging="360"/>
      </w:pPr>
    </w:lvl>
    <w:lvl w:ilvl="2">
      <w:start w:val="3"/>
      <w:numFmt w:val="decimal"/>
      <w:lvlText w:val="%3."/>
      <w:lvlJc w:val="left"/>
      <w:pPr>
        <w:tabs>
          <w:tab w:val="num" w:pos="732"/>
        </w:tabs>
        <w:ind w:left="2172" w:hanging="360"/>
      </w:pPr>
    </w:lvl>
    <w:lvl w:ilvl="3">
      <w:start w:val="3"/>
      <w:numFmt w:val="decimal"/>
      <w:lvlText w:val="%4."/>
      <w:lvlJc w:val="left"/>
      <w:pPr>
        <w:tabs>
          <w:tab w:val="num" w:pos="732"/>
        </w:tabs>
        <w:ind w:left="2532" w:hanging="360"/>
      </w:pPr>
    </w:lvl>
    <w:lvl w:ilvl="4">
      <w:start w:val="3"/>
      <w:numFmt w:val="decimal"/>
      <w:lvlText w:val="%5."/>
      <w:lvlJc w:val="left"/>
      <w:pPr>
        <w:tabs>
          <w:tab w:val="num" w:pos="732"/>
        </w:tabs>
        <w:ind w:left="2892" w:hanging="360"/>
      </w:pPr>
    </w:lvl>
    <w:lvl w:ilvl="5">
      <w:start w:val="3"/>
      <w:numFmt w:val="decimal"/>
      <w:lvlText w:val="%6."/>
      <w:lvlJc w:val="left"/>
      <w:pPr>
        <w:tabs>
          <w:tab w:val="num" w:pos="732"/>
        </w:tabs>
        <w:ind w:left="3252" w:hanging="360"/>
      </w:pPr>
    </w:lvl>
    <w:lvl w:ilvl="6">
      <w:start w:val="3"/>
      <w:numFmt w:val="decimal"/>
      <w:lvlText w:val="%7."/>
      <w:lvlJc w:val="left"/>
      <w:pPr>
        <w:tabs>
          <w:tab w:val="num" w:pos="732"/>
        </w:tabs>
        <w:ind w:left="3612" w:hanging="360"/>
      </w:pPr>
    </w:lvl>
    <w:lvl w:ilvl="7">
      <w:start w:val="3"/>
      <w:numFmt w:val="decimal"/>
      <w:lvlText w:val="%8."/>
      <w:lvlJc w:val="left"/>
      <w:pPr>
        <w:tabs>
          <w:tab w:val="num" w:pos="732"/>
        </w:tabs>
        <w:ind w:left="3972" w:hanging="360"/>
      </w:pPr>
    </w:lvl>
    <w:lvl w:ilvl="8">
      <w:start w:val="3"/>
      <w:numFmt w:val="decimal"/>
      <w:lvlText w:val="%9."/>
      <w:lvlJc w:val="left"/>
      <w:pPr>
        <w:tabs>
          <w:tab w:val="num" w:pos="732"/>
        </w:tabs>
        <w:ind w:left="4332" w:hanging="360"/>
      </w:pPr>
    </w:lvl>
  </w:abstractNum>
  <w:abstractNum w:abstractNumId="18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2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2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2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2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2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2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7"/>
    <w:multiLevelType w:val="multilevel"/>
    <w:tmpl w:val="00000017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380" w:hanging="386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20" w15:restartNumberingAfterBreak="0">
    <w:nsid w:val="0000001C"/>
    <w:multiLevelType w:val="multilevel"/>
    <w:tmpl w:val="0000001C"/>
    <w:name w:val="WW8Num31"/>
    <w:lvl w:ilvl="0">
      <w:start w:val="4"/>
      <w:numFmt w:val="decimal"/>
      <w:lvlText w:val="%1."/>
      <w:lvlJc w:val="left"/>
      <w:pPr>
        <w:tabs>
          <w:tab w:val="num" w:pos="0"/>
        </w:tabs>
        <w:ind w:left="380" w:hanging="386"/>
      </w:pPr>
    </w:lvl>
    <w:lvl w:ilvl="1">
      <w:start w:val="4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4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4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4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4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4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4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4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21" w15:restartNumberingAfterBreak="0">
    <w:nsid w:val="0000001D"/>
    <w:multiLevelType w:val="multilevel"/>
    <w:tmpl w:val="0000001D"/>
    <w:name w:val="WW8Num29"/>
    <w:lvl w:ilvl="0">
      <w:start w:val="1"/>
      <w:numFmt w:val="decimal"/>
      <w:lvlText w:val="%1."/>
      <w:lvlJc w:val="left"/>
      <w:pPr>
        <w:tabs>
          <w:tab w:val="num" w:pos="38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22" w15:restartNumberingAfterBreak="0">
    <w:nsid w:val="00000021"/>
    <w:multiLevelType w:val="singleLevel"/>
    <w:tmpl w:val="00000021"/>
    <w:name w:val="WW8Num37"/>
    <w:lvl w:ilvl="0">
      <w:start w:val="1"/>
      <w:numFmt w:val="lowerLetter"/>
      <w:lvlText w:val="%1)"/>
      <w:lvlJc w:val="left"/>
      <w:pPr>
        <w:tabs>
          <w:tab w:val="num" w:pos="0"/>
        </w:tabs>
        <w:ind w:left="1005" w:hanging="360"/>
      </w:pPr>
    </w:lvl>
  </w:abstractNum>
  <w:abstractNum w:abstractNumId="23" w15:restartNumberingAfterBreak="0">
    <w:nsid w:val="00000023"/>
    <w:multiLevelType w:val="multilevel"/>
    <w:tmpl w:val="00000023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380" w:hanging="386"/>
      </w:pPr>
    </w:lvl>
    <w:lvl w:ilvl="1">
      <w:start w:val="3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3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3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3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3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3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3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24" w15:restartNumberingAfterBreak="0">
    <w:nsid w:val="00000025"/>
    <w:multiLevelType w:val="singleLevel"/>
    <w:tmpl w:val="00000025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5" w15:restartNumberingAfterBreak="0">
    <w:nsid w:val="00000026"/>
    <w:multiLevelType w:val="singleLevel"/>
    <w:tmpl w:val="00000026"/>
    <w:name w:val="WW8Num4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6" w15:restartNumberingAfterBreak="0">
    <w:nsid w:val="00000027"/>
    <w:multiLevelType w:val="multilevel"/>
    <w:tmpl w:val="00000027"/>
    <w:name w:val="WW8Num4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2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2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2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2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2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2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2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2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7" w15:restartNumberingAfterBreak="0">
    <w:nsid w:val="00000028"/>
    <w:multiLevelType w:val="multilevel"/>
    <w:tmpl w:val="00000028"/>
    <w:name w:val="WW8Num4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0"/>
        </w:tabs>
        <w:ind w:left="3600" w:hanging="360"/>
      </w:pPr>
    </w:lvl>
  </w:abstractNum>
  <w:abstractNum w:abstractNumId="28" w15:restartNumberingAfterBreak="0">
    <w:nsid w:val="0000002D"/>
    <w:multiLevelType w:val="singleLevel"/>
    <w:tmpl w:val="0000002D"/>
    <w:name w:val="WW8Num4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9" w15:restartNumberingAfterBreak="0">
    <w:nsid w:val="0000002E"/>
    <w:multiLevelType w:val="multilevel"/>
    <w:tmpl w:val="0000002E"/>
    <w:name w:val="WW8Num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0" w15:restartNumberingAfterBreak="0">
    <w:nsid w:val="00000034"/>
    <w:multiLevelType w:val="multilevel"/>
    <w:tmpl w:val="00000034"/>
    <w:name w:val="WW8Num52"/>
    <w:lvl w:ilvl="0">
      <w:start w:val="1"/>
      <w:numFmt w:val="decimal"/>
      <w:lvlText w:val="%1."/>
      <w:lvlJc w:val="left"/>
      <w:pPr>
        <w:tabs>
          <w:tab w:val="num" w:pos="0"/>
        </w:tabs>
        <w:ind w:left="266" w:hanging="272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31" w15:restartNumberingAfterBreak="0">
    <w:nsid w:val="00000035"/>
    <w:multiLevelType w:val="multilevel"/>
    <w:tmpl w:val="354AC58E"/>
    <w:name w:val="WW8Num53"/>
    <w:lvl w:ilvl="0">
      <w:start w:val="1"/>
      <w:numFmt w:val="decimal"/>
      <w:lvlText w:val="%1."/>
      <w:lvlJc w:val="left"/>
      <w:pPr>
        <w:tabs>
          <w:tab w:val="num" w:pos="0"/>
        </w:tabs>
        <w:ind w:left="266" w:hanging="272"/>
      </w:pPr>
      <w:rPr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32" w15:restartNumberingAfterBreak="0">
    <w:nsid w:val="00000036"/>
    <w:multiLevelType w:val="multilevel"/>
    <w:tmpl w:val="00000036"/>
    <w:name w:val="WW8Num54"/>
    <w:lvl w:ilvl="0">
      <w:start w:val="1"/>
      <w:numFmt w:val="decimal"/>
      <w:lvlText w:val="%1."/>
      <w:lvlJc w:val="left"/>
      <w:pPr>
        <w:tabs>
          <w:tab w:val="num" w:pos="0"/>
        </w:tabs>
        <w:ind w:left="266" w:hanging="272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33" w15:restartNumberingAfterBreak="0">
    <w:nsid w:val="00000037"/>
    <w:multiLevelType w:val="multilevel"/>
    <w:tmpl w:val="AB44D2FA"/>
    <w:name w:val="WW8Num55"/>
    <w:lvl w:ilvl="0">
      <w:start w:val="10"/>
      <w:numFmt w:val="decimal"/>
      <w:lvlText w:val="%1."/>
      <w:lvlJc w:val="left"/>
      <w:pPr>
        <w:tabs>
          <w:tab w:val="num" w:pos="0"/>
        </w:tabs>
        <w:ind w:left="266" w:hanging="272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rFonts w:hint="default"/>
      </w:rPr>
    </w:lvl>
  </w:abstractNum>
  <w:abstractNum w:abstractNumId="34" w15:restartNumberingAfterBreak="0">
    <w:nsid w:val="00000038"/>
    <w:multiLevelType w:val="multilevel"/>
    <w:tmpl w:val="00000038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266" w:hanging="272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35" w15:restartNumberingAfterBreak="0">
    <w:nsid w:val="0000003A"/>
    <w:multiLevelType w:val="multilevel"/>
    <w:tmpl w:val="C9705FD2"/>
    <w:name w:val="WW8Num58"/>
    <w:lvl w:ilvl="0">
      <w:start w:val="1"/>
      <w:numFmt w:val="decimal"/>
      <w:lvlText w:val="%1."/>
      <w:lvlJc w:val="left"/>
      <w:pPr>
        <w:tabs>
          <w:tab w:val="num" w:pos="0"/>
        </w:tabs>
        <w:ind w:left="266" w:hanging="272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36" w15:restartNumberingAfterBreak="0">
    <w:nsid w:val="0000003B"/>
    <w:multiLevelType w:val="multilevel"/>
    <w:tmpl w:val="0000003B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266" w:hanging="272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37" w15:restartNumberingAfterBreak="0">
    <w:nsid w:val="0000003C"/>
    <w:multiLevelType w:val="multilevel"/>
    <w:tmpl w:val="0000003C"/>
    <w:name w:val="WW8Num60"/>
    <w:lvl w:ilvl="0">
      <w:start w:val="1"/>
      <w:numFmt w:val="decimal"/>
      <w:lvlText w:val="%1."/>
      <w:lvlJc w:val="left"/>
      <w:pPr>
        <w:tabs>
          <w:tab w:val="num" w:pos="573"/>
        </w:tabs>
        <w:ind w:left="839" w:hanging="272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38" w15:restartNumberingAfterBreak="0">
    <w:nsid w:val="00000040"/>
    <w:multiLevelType w:val="singleLevel"/>
    <w:tmpl w:val="00000040"/>
    <w:name w:val="WW8Num7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9" w15:restartNumberingAfterBreak="0">
    <w:nsid w:val="00000041"/>
    <w:multiLevelType w:val="multilevel"/>
    <w:tmpl w:val="00000041"/>
    <w:name w:val="WW8Num7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0"/>
        </w:tabs>
        <w:ind w:left="3600" w:hanging="360"/>
      </w:pPr>
    </w:lvl>
  </w:abstractNum>
  <w:abstractNum w:abstractNumId="40" w15:restartNumberingAfterBreak="0">
    <w:nsid w:val="00000086"/>
    <w:multiLevelType w:val="multilevel"/>
    <w:tmpl w:val="00000086"/>
    <w:name w:val="WW8Num134"/>
    <w:lvl w:ilvl="0">
      <w:start w:val="1"/>
      <w:numFmt w:val="decimal"/>
      <w:lvlText w:val="%1."/>
      <w:lvlJc w:val="left"/>
      <w:pPr>
        <w:tabs>
          <w:tab w:val="num" w:pos="0"/>
        </w:tabs>
        <w:ind w:left="266" w:hanging="272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41" w15:restartNumberingAfterBreak="0">
    <w:nsid w:val="00000087"/>
    <w:multiLevelType w:val="multilevel"/>
    <w:tmpl w:val="00000087"/>
    <w:name w:val="WW8Num135"/>
    <w:lvl w:ilvl="0">
      <w:start w:val="1"/>
      <w:numFmt w:val="decimal"/>
      <w:lvlText w:val="%1."/>
      <w:lvlJc w:val="left"/>
      <w:pPr>
        <w:tabs>
          <w:tab w:val="num" w:pos="0"/>
        </w:tabs>
        <w:ind w:left="266" w:hanging="272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42" w15:restartNumberingAfterBreak="0">
    <w:nsid w:val="00000090"/>
    <w:multiLevelType w:val="multilevel"/>
    <w:tmpl w:val="00000090"/>
    <w:name w:val="WW8Num144"/>
    <w:lvl w:ilvl="0">
      <w:start w:val="1"/>
      <w:numFmt w:val="decimal"/>
      <w:lvlText w:val="%1."/>
      <w:lvlJc w:val="left"/>
      <w:pPr>
        <w:tabs>
          <w:tab w:val="num" w:pos="0"/>
        </w:tabs>
        <w:ind w:left="266" w:hanging="272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43" w15:restartNumberingAfterBreak="0">
    <w:nsid w:val="00056F39"/>
    <w:multiLevelType w:val="hybridMultilevel"/>
    <w:tmpl w:val="59100CD0"/>
    <w:lvl w:ilvl="0" w:tplc="EE7CA70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00434013"/>
    <w:multiLevelType w:val="multilevel"/>
    <w:tmpl w:val="AE78B40A"/>
    <w:styleLink w:val="WWNum2"/>
    <w:lvl w:ilvl="0">
      <w:start w:val="1"/>
      <w:numFmt w:val="bullet"/>
      <w:lvlText w:val=""/>
      <w:lvlJc w:val="left"/>
      <w:pPr>
        <w:ind w:left="380" w:hanging="386"/>
      </w:pPr>
      <w:rPr>
        <w:rFonts w:ascii="Symbol" w:hAnsi="Symbol" w:hint="default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  <w:color w:val="auto"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hint="default"/>
        <w:color w:val="auto"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hint="default"/>
        <w:color w:val="auto"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  <w:color w:val="auto"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hint="default"/>
        <w:color w:val="auto"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  <w:color w:val="auto"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hint="default"/>
        <w:color w:val="auto"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hint="default"/>
        <w:color w:val="auto"/>
        <w:sz w:val="22"/>
        <w:szCs w:val="22"/>
      </w:rPr>
    </w:lvl>
  </w:abstractNum>
  <w:abstractNum w:abstractNumId="45" w15:restartNumberingAfterBreak="0">
    <w:nsid w:val="01E436D6"/>
    <w:multiLevelType w:val="multilevel"/>
    <w:tmpl w:val="E578AC02"/>
    <w:styleLink w:val="WW8Num22"/>
    <w:lvl w:ilvl="0">
      <w:start w:val="1"/>
      <w:numFmt w:val="decimal"/>
      <w:lvlText w:val="%1)"/>
      <w:lvlJc w:val="left"/>
    </w:lvl>
    <w:lvl w:ilvl="1">
      <w:start w:val="1"/>
      <w:numFmt w:val="decimal"/>
      <w:lvlText w:val="%2)"/>
      <w:lvlJc w:val="left"/>
    </w:lvl>
    <w:lvl w:ilvl="2">
      <w:start w:val="1"/>
      <w:numFmt w:val="decimal"/>
      <w:lvlText w:val="%3)"/>
      <w:lvlJc w:val="left"/>
    </w:lvl>
    <w:lvl w:ilvl="3">
      <w:start w:val="1"/>
      <w:numFmt w:val="decimal"/>
      <w:lvlText w:val="%4)"/>
      <w:lvlJc w:val="left"/>
    </w:lvl>
    <w:lvl w:ilvl="4">
      <w:start w:val="1"/>
      <w:numFmt w:val="decimal"/>
      <w:lvlText w:val="%5)"/>
      <w:lvlJc w:val="left"/>
    </w:lvl>
    <w:lvl w:ilvl="5">
      <w:start w:val="1"/>
      <w:numFmt w:val="decimal"/>
      <w:lvlText w:val="%6)"/>
      <w:lvlJc w:val="left"/>
    </w:lvl>
    <w:lvl w:ilvl="6">
      <w:start w:val="1"/>
      <w:numFmt w:val="decimal"/>
      <w:lvlText w:val="%7)"/>
      <w:lvlJc w:val="left"/>
    </w:lvl>
    <w:lvl w:ilvl="7">
      <w:start w:val="1"/>
      <w:numFmt w:val="decimal"/>
      <w:lvlText w:val="%8)"/>
      <w:lvlJc w:val="left"/>
    </w:lvl>
    <w:lvl w:ilvl="8">
      <w:start w:val="1"/>
      <w:numFmt w:val="decimal"/>
      <w:lvlText w:val="%9)"/>
      <w:lvlJc w:val="left"/>
    </w:lvl>
  </w:abstractNum>
  <w:abstractNum w:abstractNumId="46" w15:restartNumberingAfterBreak="0">
    <w:nsid w:val="020F3694"/>
    <w:multiLevelType w:val="hybridMultilevel"/>
    <w:tmpl w:val="1DFCB074"/>
    <w:lvl w:ilvl="0" w:tplc="ECC4CB5A">
      <w:start w:val="1"/>
      <w:numFmt w:val="decimal"/>
      <w:lvlText w:val="%1."/>
      <w:lvlJc w:val="left"/>
      <w:pPr>
        <w:ind w:left="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3D0BF4A">
      <w:start w:val="1"/>
      <w:numFmt w:val="lowerLetter"/>
      <w:lvlText w:val="%2"/>
      <w:lvlJc w:val="left"/>
      <w:pPr>
        <w:ind w:left="1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CFAB904">
      <w:start w:val="1"/>
      <w:numFmt w:val="lowerRoman"/>
      <w:lvlText w:val="%3"/>
      <w:lvlJc w:val="left"/>
      <w:pPr>
        <w:ind w:left="19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1BA0E28">
      <w:start w:val="1"/>
      <w:numFmt w:val="decimal"/>
      <w:lvlText w:val="%4"/>
      <w:lvlJc w:val="left"/>
      <w:pPr>
        <w:ind w:left="2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1E0F6FC">
      <w:start w:val="1"/>
      <w:numFmt w:val="lowerLetter"/>
      <w:lvlText w:val="%5"/>
      <w:lvlJc w:val="left"/>
      <w:pPr>
        <w:ind w:left="3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3F89D34">
      <w:start w:val="1"/>
      <w:numFmt w:val="lowerRoman"/>
      <w:lvlText w:val="%6"/>
      <w:lvlJc w:val="left"/>
      <w:pPr>
        <w:ind w:left="4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4E055EC">
      <w:start w:val="1"/>
      <w:numFmt w:val="decimal"/>
      <w:lvlText w:val="%7"/>
      <w:lvlJc w:val="left"/>
      <w:pPr>
        <w:ind w:left="4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1A6A28A">
      <w:start w:val="1"/>
      <w:numFmt w:val="lowerLetter"/>
      <w:lvlText w:val="%8"/>
      <w:lvlJc w:val="left"/>
      <w:pPr>
        <w:ind w:left="5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B18FBE0">
      <w:start w:val="1"/>
      <w:numFmt w:val="lowerRoman"/>
      <w:lvlText w:val="%9"/>
      <w:lvlJc w:val="left"/>
      <w:pPr>
        <w:ind w:left="6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 w15:restartNumberingAfterBreak="0">
    <w:nsid w:val="02A400AF"/>
    <w:multiLevelType w:val="hybridMultilevel"/>
    <w:tmpl w:val="D8CCA8DA"/>
    <w:lvl w:ilvl="0" w:tplc="33968F4E">
      <w:start w:val="1"/>
      <w:numFmt w:val="lowerLetter"/>
      <w:lvlText w:val="%1)"/>
      <w:lvlJc w:val="left"/>
      <w:pPr>
        <w:ind w:left="1146" w:hanging="360"/>
      </w:pPr>
      <w:rPr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02B050F5"/>
    <w:multiLevelType w:val="multilevel"/>
    <w:tmpl w:val="0DDC0022"/>
    <w:styleLink w:val="WWNum121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)"/>
      <w:lvlJc w:val="left"/>
      <w:pPr>
        <w:ind w:left="1440" w:hanging="360"/>
      </w:pPr>
    </w:lvl>
    <w:lvl w:ilvl="3">
      <w:start w:val="1"/>
      <w:numFmt w:val="decimal"/>
      <w:lvlText w:val="%4)"/>
      <w:lvlJc w:val="left"/>
      <w:pPr>
        <w:ind w:left="1800" w:hanging="360"/>
      </w:pPr>
    </w:lvl>
    <w:lvl w:ilvl="4">
      <w:start w:val="1"/>
      <w:numFmt w:val="decimal"/>
      <w:lvlText w:val="%5)"/>
      <w:lvlJc w:val="left"/>
      <w:pPr>
        <w:ind w:left="2160" w:hanging="360"/>
      </w:pPr>
    </w:lvl>
    <w:lvl w:ilvl="5">
      <w:start w:val="1"/>
      <w:numFmt w:val="decimal"/>
      <w:lvlText w:val="%6)"/>
      <w:lvlJc w:val="left"/>
      <w:pPr>
        <w:ind w:left="2520" w:hanging="360"/>
      </w:pPr>
    </w:lvl>
    <w:lvl w:ilvl="6">
      <w:start w:val="1"/>
      <w:numFmt w:val="decimal"/>
      <w:lvlText w:val="%7)"/>
      <w:lvlJc w:val="left"/>
      <w:pPr>
        <w:ind w:left="2880" w:hanging="360"/>
      </w:pPr>
    </w:lvl>
    <w:lvl w:ilvl="7">
      <w:start w:val="1"/>
      <w:numFmt w:val="decimal"/>
      <w:lvlText w:val="%8)"/>
      <w:lvlJc w:val="left"/>
      <w:pPr>
        <w:ind w:left="3240" w:hanging="360"/>
      </w:pPr>
    </w:lvl>
    <w:lvl w:ilvl="8">
      <w:start w:val="1"/>
      <w:numFmt w:val="decimal"/>
      <w:lvlText w:val="%9)"/>
      <w:lvlJc w:val="left"/>
      <w:pPr>
        <w:ind w:left="3600" w:hanging="360"/>
      </w:pPr>
    </w:lvl>
  </w:abstractNum>
  <w:abstractNum w:abstractNumId="49" w15:restartNumberingAfterBreak="0">
    <w:nsid w:val="04E451B4"/>
    <w:multiLevelType w:val="hybridMultilevel"/>
    <w:tmpl w:val="6122DA3C"/>
    <w:lvl w:ilvl="0" w:tplc="BF943498">
      <w:start w:val="1"/>
      <w:numFmt w:val="decimal"/>
      <w:lvlText w:val="%1)"/>
      <w:lvlJc w:val="left"/>
      <w:pPr>
        <w:ind w:left="288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64AAEA4">
      <w:start w:val="1"/>
      <w:numFmt w:val="lowerLetter"/>
      <w:lvlText w:val="%2)"/>
      <w:lvlJc w:val="left"/>
      <w:pPr>
        <w:ind w:left="489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418D086">
      <w:start w:val="1"/>
      <w:numFmt w:val="lowerRoman"/>
      <w:lvlText w:val="%3"/>
      <w:lvlJc w:val="left"/>
      <w:pPr>
        <w:ind w:left="13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DC856EC">
      <w:start w:val="1"/>
      <w:numFmt w:val="decimal"/>
      <w:lvlText w:val="%4"/>
      <w:lvlJc w:val="left"/>
      <w:pPr>
        <w:ind w:left="21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884B5C">
      <w:start w:val="1"/>
      <w:numFmt w:val="lowerLetter"/>
      <w:lvlText w:val="%5"/>
      <w:lvlJc w:val="left"/>
      <w:pPr>
        <w:ind w:left="28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22C230A">
      <w:start w:val="1"/>
      <w:numFmt w:val="lowerRoman"/>
      <w:lvlText w:val="%6"/>
      <w:lvlJc w:val="left"/>
      <w:pPr>
        <w:ind w:left="35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5463376">
      <w:start w:val="1"/>
      <w:numFmt w:val="decimal"/>
      <w:lvlText w:val="%7"/>
      <w:lvlJc w:val="left"/>
      <w:pPr>
        <w:ind w:left="42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886D3D6">
      <w:start w:val="1"/>
      <w:numFmt w:val="lowerLetter"/>
      <w:lvlText w:val="%8"/>
      <w:lvlJc w:val="left"/>
      <w:pPr>
        <w:ind w:left="49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6C2A084">
      <w:start w:val="1"/>
      <w:numFmt w:val="lowerRoman"/>
      <w:lvlText w:val="%9"/>
      <w:lvlJc w:val="left"/>
      <w:pPr>
        <w:ind w:left="57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 w15:restartNumberingAfterBreak="0">
    <w:nsid w:val="05F23D97"/>
    <w:multiLevelType w:val="hybridMultilevel"/>
    <w:tmpl w:val="0638D17C"/>
    <w:lvl w:ilvl="0" w:tplc="2EB8A2EA">
      <w:start w:val="1"/>
      <w:numFmt w:val="decimal"/>
      <w:lvlText w:val="%1."/>
      <w:lvlJc w:val="left"/>
      <w:pPr>
        <w:ind w:left="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7E2791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B42FA4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96A2EC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8B84D6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230544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4760FD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7C6B56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B561B5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" w15:restartNumberingAfterBreak="0">
    <w:nsid w:val="072D0CC6"/>
    <w:multiLevelType w:val="hybridMultilevel"/>
    <w:tmpl w:val="89C27CD2"/>
    <w:name w:val="WW8Num6022"/>
    <w:lvl w:ilvl="0" w:tplc="A4B8CC88">
      <w:start w:val="1"/>
      <w:numFmt w:val="decimal"/>
      <w:lvlText w:val="%1)"/>
      <w:lvlJc w:val="right"/>
      <w:pPr>
        <w:ind w:left="2160" w:hanging="180"/>
      </w:pPr>
      <w:rPr>
        <w:rFonts w:ascii="Open Sans" w:eastAsiaTheme="minorHAnsi" w:hAnsi="Open Sans" w:cs="Open Sans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08D04851"/>
    <w:multiLevelType w:val="multilevel"/>
    <w:tmpl w:val="1CA8C0AA"/>
    <w:styleLink w:val="WWNum1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)"/>
      <w:lvlJc w:val="left"/>
      <w:pPr>
        <w:ind w:left="1440" w:hanging="360"/>
      </w:pPr>
    </w:lvl>
    <w:lvl w:ilvl="3">
      <w:start w:val="1"/>
      <w:numFmt w:val="decimal"/>
      <w:lvlText w:val="%4)"/>
      <w:lvlJc w:val="left"/>
      <w:pPr>
        <w:ind w:left="1800" w:hanging="360"/>
      </w:pPr>
    </w:lvl>
    <w:lvl w:ilvl="4">
      <w:start w:val="1"/>
      <w:numFmt w:val="decimal"/>
      <w:lvlText w:val="%5)"/>
      <w:lvlJc w:val="left"/>
      <w:pPr>
        <w:ind w:left="2160" w:hanging="360"/>
      </w:pPr>
    </w:lvl>
    <w:lvl w:ilvl="5">
      <w:start w:val="1"/>
      <w:numFmt w:val="decimal"/>
      <w:lvlText w:val="%6)"/>
      <w:lvlJc w:val="left"/>
      <w:pPr>
        <w:ind w:left="2520" w:hanging="360"/>
      </w:pPr>
    </w:lvl>
    <w:lvl w:ilvl="6">
      <w:start w:val="1"/>
      <w:numFmt w:val="decimal"/>
      <w:lvlText w:val="%7)"/>
      <w:lvlJc w:val="left"/>
      <w:pPr>
        <w:ind w:left="2880" w:hanging="360"/>
      </w:pPr>
    </w:lvl>
    <w:lvl w:ilvl="7">
      <w:start w:val="1"/>
      <w:numFmt w:val="decimal"/>
      <w:lvlText w:val="%8)"/>
      <w:lvlJc w:val="left"/>
      <w:pPr>
        <w:ind w:left="3240" w:hanging="360"/>
      </w:pPr>
    </w:lvl>
    <w:lvl w:ilvl="8">
      <w:start w:val="1"/>
      <w:numFmt w:val="decimal"/>
      <w:lvlText w:val="%9)"/>
      <w:lvlJc w:val="left"/>
      <w:pPr>
        <w:ind w:left="3600" w:hanging="360"/>
      </w:pPr>
    </w:lvl>
  </w:abstractNum>
  <w:abstractNum w:abstractNumId="53" w15:restartNumberingAfterBreak="0">
    <w:nsid w:val="0AD531CA"/>
    <w:multiLevelType w:val="multilevel"/>
    <w:tmpl w:val="97F891C4"/>
    <w:styleLink w:val="WW8Num45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)"/>
      <w:lvlJc w:val="left"/>
    </w:lvl>
    <w:lvl w:ilvl="2">
      <w:start w:val="1"/>
      <w:numFmt w:val="lowerLetter"/>
      <w:lvlText w:val="%3)"/>
      <w:lvlJc w:val="left"/>
    </w:lvl>
    <w:lvl w:ilvl="3">
      <w:start w:val="1"/>
      <w:numFmt w:val="lowerLetter"/>
      <w:lvlText w:val="%4)"/>
      <w:lvlJc w:val="left"/>
    </w:lvl>
    <w:lvl w:ilvl="4">
      <w:start w:val="1"/>
      <w:numFmt w:val="lowerLetter"/>
      <w:lvlText w:val="%5)"/>
      <w:lvlJc w:val="left"/>
    </w:lvl>
    <w:lvl w:ilvl="5">
      <w:start w:val="1"/>
      <w:numFmt w:val="lowerLetter"/>
      <w:lvlText w:val="%6)"/>
      <w:lvlJc w:val="left"/>
    </w:lvl>
    <w:lvl w:ilvl="6">
      <w:start w:val="1"/>
      <w:numFmt w:val="lowerLetter"/>
      <w:lvlText w:val="%7)"/>
      <w:lvlJc w:val="left"/>
    </w:lvl>
    <w:lvl w:ilvl="7">
      <w:start w:val="1"/>
      <w:numFmt w:val="lowerLetter"/>
      <w:lvlText w:val="%8)"/>
      <w:lvlJc w:val="left"/>
    </w:lvl>
    <w:lvl w:ilvl="8">
      <w:start w:val="1"/>
      <w:numFmt w:val="lowerLetter"/>
      <w:lvlText w:val="%9)"/>
      <w:lvlJc w:val="left"/>
    </w:lvl>
  </w:abstractNum>
  <w:abstractNum w:abstractNumId="54" w15:restartNumberingAfterBreak="0">
    <w:nsid w:val="0B7004AA"/>
    <w:multiLevelType w:val="multilevel"/>
    <w:tmpl w:val="5DBC523C"/>
    <w:styleLink w:val="WW8Num37"/>
    <w:lvl w:ilvl="0">
      <w:start w:val="1"/>
      <w:numFmt w:val="decimal"/>
      <w:lvlText w:val="%1."/>
      <w:lvlJc w:val="left"/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rPr>
        <w:b w:val="0"/>
        <w:bCs w:val="0"/>
        <w:sz w:val="22"/>
        <w:szCs w:val="22"/>
      </w:rPr>
    </w:lvl>
    <w:lvl w:ilvl="2">
      <w:start w:val="1"/>
      <w:numFmt w:val="decimal"/>
      <w:lvlText w:val="%3."/>
      <w:lvlJc w:val="left"/>
      <w:rPr>
        <w:b w:val="0"/>
        <w:bCs w:val="0"/>
        <w:sz w:val="22"/>
        <w:szCs w:val="22"/>
      </w:rPr>
    </w:lvl>
    <w:lvl w:ilvl="3">
      <w:start w:val="1"/>
      <w:numFmt w:val="decimal"/>
      <w:lvlText w:val="%4."/>
      <w:lvlJc w:val="left"/>
      <w:rPr>
        <w:b w:val="0"/>
        <w:bCs w:val="0"/>
        <w:sz w:val="22"/>
        <w:szCs w:val="22"/>
      </w:rPr>
    </w:lvl>
    <w:lvl w:ilvl="4">
      <w:start w:val="1"/>
      <w:numFmt w:val="decimal"/>
      <w:lvlText w:val="%5."/>
      <w:lvlJc w:val="left"/>
      <w:rPr>
        <w:b w:val="0"/>
        <w:bCs w:val="0"/>
        <w:sz w:val="22"/>
        <w:szCs w:val="22"/>
      </w:rPr>
    </w:lvl>
    <w:lvl w:ilvl="5">
      <w:start w:val="1"/>
      <w:numFmt w:val="decimal"/>
      <w:lvlText w:val="%6."/>
      <w:lvlJc w:val="left"/>
      <w:rPr>
        <w:b w:val="0"/>
        <w:bCs w:val="0"/>
        <w:sz w:val="22"/>
        <w:szCs w:val="22"/>
      </w:rPr>
    </w:lvl>
    <w:lvl w:ilvl="6">
      <w:start w:val="1"/>
      <w:numFmt w:val="decimal"/>
      <w:lvlText w:val="%7."/>
      <w:lvlJc w:val="left"/>
      <w:rPr>
        <w:b w:val="0"/>
        <w:bCs w:val="0"/>
        <w:sz w:val="22"/>
        <w:szCs w:val="22"/>
      </w:rPr>
    </w:lvl>
    <w:lvl w:ilvl="7">
      <w:start w:val="1"/>
      <w:numFmt w:val="decimal"/>
      <w:lvlText w:val="%8."/>
      <w:lvlJc w:val="left"/>
      <w:rPr>
        <w:b w:val="0"/>
        <w:bCs w:val="0"/>
        <w:sz w:val="22"/>
        <w:szCs w:val="22"/>
      </w:rPr>
    </w:lvl>
    <w:lvl w:ilvl="8">
      <w:start w:val="1"/>
      <w:numFmt w:val="decimal"/>
      <w:lvlText w:val="%9."/>
      <w:lvlJc w:val="left"/>
      <w:rPr>
        <w:b w:val="0"/>
        <w:bCs w:val="0"/>
        <w:sz w:val="22"/>
        <w:szCs w:val="22"/>
      </w:rPr>
    </w:lvl>
  </w:abstractNum>
  <w:abstractNum w:abstractNumId="55" w15:restartNumberingAfterBreak="0">
    <w:nsid w:val="0C252716"/>
    <w:multiLevelType w:val="hybridMultilevel"/>
    <w:tmpl w:val="54A0DC40"/>
    <w:lvl w:ilvl="0" w:tplc="2130A7E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088E21C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1DC3A82">
      <w:start w:val="1"/>
      <w:numFmt w:val="decimal"/>
      <w:lvlRestart w:val="0"/>
      <w:lvlText w:val="%3)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4E285A4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1701040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076D720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518DC3C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A80B9B4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B589BEE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" w15:restartNumberingAfterBreak="0">
    <w:nsid w:val="0C5B2CF9"/>
    <w:multiLevelType w:val="multilevel"/>
    <w:tmpl w:val="3B9408BC"/>
    <w:lvl w:ilvl="0">
      <w:start w:val="1"/>
      <w:numFmt w:val="decimal"/>
      <w:lvlText w:val="%1."/>
      <w:lvlJc w:val="left"/>
      <w:pPr>
        <w:ind w:left="720" w:hanging="360"/>
      </w:pPr>
      <w:rPr>
        <w:rFonts w:ascii="Open Sans" w:hAnsi="Open Sans" w:hint="default"/>
        <w:b w:val="0"/>
        <w:color w:val="auto"/>
        <w:sz w:val="22"/>
        <w:szCs w:val="24"/>
      </w:rPr>
    </w:lvl>
    <w:lvl w:ilvl="1">
      <w:start w:val="1"/>
      <w:numFmt w:val="decimal"/>
      <w:lvlText w:val="%2."/>
      <w:lvlJc w:val="left"/>
      <w:pPr>
        <w:ind w:left="1440" w:hanging="720"/>
      </w:pPr>
      <w:rPr>
        <w:rFonts w:ascii="Open Sans" w:hAnsi="Open Sans" w:hint="default"/>
        <w:b w:val="0"/>
        <w:color w:val="auto"/>
        <w:sz w:val="22"/>
        <w:szCs w:val="24"/>
      </w:rPr>
    </w:lvl>
    <w:lvl w:ilvl="2">
      <w:start w:val="1"/>
      <w:numFmt w:val="decimal"/>
      <w:isLgl/>
      <w:lvlText w:val="%3)"/>
      <w:lvlJc w:val="left"/>
      <w:pPr>
        <w:ind w:left="1800" w:hanging="720"/>
      </w:pPr>
      <w:rPr>
        <w:rFonts w:ascii="Times New Roman" w:eastAsia="Times New Roman" w:hAnsi="Times New Roman" w:cs="Times New Roman" w:hint="default"/>
        <w:sz w:val="22"/>
        <w:szCs w:val="22"/>
      </w:rPr>
    </w:lvl>
    <w:lvl w:ilvl="3">
      <w:start w:val="1"/>
      <w:numFmt w:val="lowerLetter"/>
      <w:lvlText w:val="%4)"/>
      <w:lvlJc w:val="left"/>
      <w:pPr>
        <w:ind w:left="2520" w:hanging="1080"/>
      </w:pPr>
      <w:rPr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7" w15:restartNumberingAfterBreak="0">
    <w:nsid w:val="0D052E07"/>
    <w:multiLevelType w:val="multilevel"/>
    <w:tmpl w:val="13761990"/>
    <w:styleLink w:val="WW8Num38"/>
    <w:lvl w:ilvl="0">
      <w:start w:val="1"/>
      <w:numFmt w:val="decimal"/>
      <w:lvlText w:val="%1."/>
      <w:lvlJc w:val="left"/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rPr>
        <w:b w:val="0"/>
        <w:bCs w:val="0"/>
        <w:sz w:val="22"/>
        <w:szCs w:val="22"/>
      </w:rPr>
    </w:lvl>
    <w:lvl w:ilvl="2">
      <w:start w:val="1"/>
      <w:numFmt w:val="decimal"/>
      <w:lvlText w:val="%3."/>
      <w:lvlJc w:val="left"/>
      <w:rPr>
        <w:b w:val="0"/>
        <w:bCs w:val="0"/>
        <w:sz w:val="22"/>
        <w:szCs w:val="22"/>
      </w:rPr>
    </w:lvl>
    <w:lvl w:ilvl="3">
      <w:start w:val="1"/>
      <w:numFmt w:val="decimal"/>
      <w:lvlText w:val="%4."/>
      <w:lvlJc w:val="left"/>
      <w:rPr>
        <w:b w:val="0"/>
        <w:bCs w:val="0"/>
        <w:sz w:val="22"/>
        <w:szCs w:val="22"/>
      </w:rPr>
    </w:lvl>
    <w:lvl w:ilvl="4">
      <w:start w:val="1"/>
      <w:numFmt w:val="decimal"/>
      <w:lvlText w:val="%5."/>
      <w:lvlJc w:val="left"/>
      <w:rPr>
        <w:b w:val="0"/>
        <w:bCs w:val="0"/>
        <w:sz w:val="22"/>
        <w:szCs w:val="22"/>
      </w:rPr>
    </w:lvl>
    <w:lvl w:ilvl="5">
      <w:start w:val="1"/>
      <w:numFmt w:val="decimal"/>
      <w:lvlText w:val="%6."/>
      <w:lvlJc w:val="left"/>
      <w:rPr>
        <w:b w:val="0"/>
        <w:bCs w:val="0"/>
        <w:sz w:val="22"/>
        <w:szCs w:val="22"/>
      </w:rPr>
    </w:lvl>
    <w:lvl w:ilvl="6">
      <w:start w:val="1"/>
      <w:numFmt w:val="decimal"/>
      <w:lvlText w:val="%7."/>
      <w:lvlJc w:val="left"/>
      <w:rPr>
        <w:b w:val="0"/>
        <w:bCs w:val="0"/>
        <w:sz w:val="22"/>
        <w:szCs w:val="22"/>
      </w:rPr>
    </w:lvl>
    <w:lvl w:ilvl="7">
      <w:start w:val="1"/>
      <w:numFmt w:val="decimal"/>
      <w:lvlText w:val="%8."/>
      <w:lvlJc w:val="left"/>
      <w:rPr>
        <w:b w:val="0"/>
        <w:bCs w:val="0"/>
        <w:sz w:val="22"/>
        <w:szCs w:val="22"/>
      </w:rPr>
    </w:lvl>
    <w:lvl w:ilvl="8">
      <w:start w:val="1"/>
      <w:numFmt w:val="decimal"/>
      <w:lvlText w:val="%9."/>
      <w:lvlJc w:val="left"/>
      <w:rPr>
        <w:b w:val="0"/>
        <w:bCs w:val="0"/>
        <w:sz w:val="22"/>
        <w:szCs w:val="22"/>
      </w:rPr>
    </w:lvl>
  </w:abstractNum>
  <w:abstractNum w:abstractNumId="58" w15:restartNumberingAfterBreak="0">
    <w:nsid w:val="0EC8479D"/>
    <w:multiLevelType w:val="multilevel"/>
    <w:tmpl w:val="17488C94"/>
    <w:styleLink w:val="WW8Num33"/>
    <w:lvl w:ilvl="0">
      <w:start w:val="8"/>
      <w:numFmt w:val="decimal"/>
      <w:lvlText w:val="%1."/>
      <w:lvlJc w:val="left"/>
    </w:lvl>
    <w:lvl w:ilvl="1">
      <w:start w:val="6"/>
      <w:numFmt w:val="decimal"/>
      <w:lvlText w:val="%2."/>
      <w:lvlJc w:val="left"/>
    </w:lvl>
    <w:lvl w:ilvl="2">
      <w:start w:val="6"/>
      <w:numFmt w:val="decimal"/>
      <w:lvlText w:val="%3."/>
      <w:lvlJc w:val="left"/>
    </w:lvl>
    <w:lvl w:ilvl="3">
      <w:start w:val="6"/>
      <w:numFmt w:val="decimal"/>
      <w:lvlText w:val="%4."/>
      <w:lvlJc w:val="left"/>
    </w:lvl>
    <w:lvl w:ilvl="4">
      <w:start w:val="6"/>
      <w:numFmt w:val="decimal"/>
      <w:lvlText w:val="%5."/>
      <w:lvlJc w:val="left"/>
    </w:lvl>
    <w:lvl w:ilvl="5">
      <w:start w:val="6"/>
      <w:numFmt w:val="decimal"/>
      <w:lvlText w:val="%6."/>
      <w:lvlJc w:val="left"/>
    </w:lvl>
    <w:lvl w:ilvl="6">
      <w:start w:val="6"/>
      <w:numFmt w:val="decimal"/>
      <w:lvlText w:val="%7."/>
      <w:lvlJc w:val="left"/>
    </w:lvl>
    <w:lvl w:ilvl="7">
      <w:start w:val="6"/>
      <w:numFmt w:val="decimal"/>
      <w:lvlText w:val="%8."/>
      <w:lvlJc w:val="left"/>
    </w:lvl>
    <w:lvl w:ilvl="8">
      <w:start w:val="6"/>
      <w:numFmt w:val="decimal"/>
      <w:lvlText w:val="%9."/>
      <w:lvlJc w:val="left"/>
    </w:lvl>
  </w:abstractNum>
  <w:abstractNum w:abstractNumId="59" w15:restartNumberingAfterBreak="0">
    <w:nsid w:val="0FCB12EB"/>
    <w:multiLevelType w:val="multilevel"/>
    <w:tmpl w:val="FEBC31B2"/>
    <w:styleLink w:val="WW8Num12"/>
    <w:lvl w:ilvl="0">
      <w:start w:val="3"/>
      <w:numFmt w:val="decimal"/>
      <w:lvlText w:val="%1."/>
      <w:lvlJc w:val="left"/>
    </w:lvl>
    <w:lvl w:ilvl="1">
      <w:start w:val="3"/>
      <w:numFmt w:val="decimal"/>
      <w:lvlText w:val="%2)"/>
      <w:lvlJc w:val="left"/>
    </w:lvl>
    <w:lvl w:ilvl="2">
      <w:start w:val="3"/>
      <w:numFmt w:val="decimal"/>
      <w:lvlText w:val="%3)"/>
      <w:lvlJc w:val="left"/>
    </w:lvl>
    <w:lvl w:ilvl="3">
      <w:start w:val="3"/>
      <w:numFmt w:val="decimal"/>
      <w:lvlText w:val="%4)"/>
      <w:lvlJc w:val="left"/>
    </w:lvl>
    <w:lvl w:ilvl="4">
      <w:start w:val="3"/>
      <w:numFmt w:val="decimal"/>
      <w:lvlText w:val="%5)"/>
      <w:lvlJc w:val="left"/>
    </w:lvl>
    <w:lvl w:ilvl="5">
      <w:start w:val="3"/>
      <w:numFmt w:val="decimal"/>
      <w:lvlText w:val="%6)"/>
      <w:lvlJc w:val="left"/>
    </w:lvl>
    <w:lvl w:ilvl="6">
      <w:start w:val="3"/>
      <w:numFmt w:val="decimal"/>
      <w:lvlText w:val="%7)"/>
      <w:lvlJc w:val="left"/>
    </w:lvl>
    <w:lvl w:ilvl="7">
      <w:start w:val="3"/>
      <w:numFmt w:val="decimal"/>
      <w:lvlText w:val="%8)"/>
      <w:lvlJc w:val="left"/>
    </w:lvl>
    <w:lvl w:ilvl="8">
      <w:start w:val="3"/>
      <w:numFmt w:val="decimal"/>
      <w:lvlText w:val="%9)"/>
      <w:lvlJc w:val="left"/>
    </w:lvl>
  </w:abstractNum>
  <w:abstractNum w:abstractNumId="60" w15:restartNumberingAfterBreak="0">
    <w:nsid w:val="12690CA8"/>
    <w:multiLevelType w:val="multilevel"/>
    <w:tmpl w:val="9AFC216A"/>
    <w:styleLink w:val="WW8Num40"/>
    <w:lvl w:ilvl="0">
      <w:start w:val="2"/>
      <w:numFmt w:val="decimal"/>
      <w:lvlText w:val="%1."/>
      <w:lvlJc w:val="left"/>
    </w:lvl>
    <w:lvl w:ilvl="1">
      <w:start w:val="2"/>
      <w:numFmt w:val="decimal"/>
      <w:lvlText w:val="%2."/>
      <w:lvlJc w:val="left"/>
    </w:lvl>
    <w:lvl w:ilvl="2">
      <w:start w:val="2"/>
      <w:numFmt w:val="decimal"/>
      <w:lvlText w:val="%3."/>
      <w:lvlJc w:val="left"/>
    </w:lvl>
    <w:lvl w:ilvl="3">
      <w:start w:val="2"/>
      <w:numFmt w:val="decimal"/>
      <w:lvlText w:val="%4."/>
      <w:lvlJc w:val="left"/>
    </w:lvl>
    <w:lvl w:ilvl="4">
      <w:start w:val="2"/>
      <w:numFmt w:val="decimal"/>
      <w:lvlText w:val="%5."/>
      <w:lvlJc w:val="left"/>
    </w:lvl>
    <w:lvl w:ilvl="5">
      <w:start w:val="2"/>
      <w:numFmt w:val="decimal"/>
      <w:lvlText w:val="%6."/>
      <w:lvlJc w:val="left"/>
    </w:lvl>
    <w:lvl w:ilvl="6">
      <w:start w:val="2"/>
      <w:numFmt w:val="decimal"/>
      <w:lvlText w:val="%7."/>
      <w:lvlJc w:val="left"/>
    </w:lvl>
    <w:lvl w:ilvl="7">
      <w:start w:val="2"/>
      <w:numFmt w:val="decimal"/>
      <w:lvlText w:val="%8."/>
      <w:lvlJc w:val="left"/>
    </w:lvl>
    <w:lvl w:ilvl="8">
      <w:start w:val="2"/>
      <w:numFmt w:val="decimal"/>
      <w:lvlText w:val="%9."/>
      <w:lvlJc w:val="left"/>
    </w:lvl>
  </w:abstractNum>
  <w:abstractNum w:abstractNumId="61" w15:restartNumberingAfterBreak="0">
    <w:nsid w:val="139F6DDE"/>
    <w:multiLevelType w:val="hybridMultilevel"/>
    <w:tmpl w:val="DDC4468C"/>
    <w:lvl w:ilvl="0" w:tplc="E128643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142D2713"/>
    <w:multiLevelType w:val="multilevel"/>
    <w:tmpl w:val="928A63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  <w:sz w:val="22"/>
        <w:szCs w:val="22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14873FC9"/>
    <w:multiLevelType w:val="hybridMultilevel"/>
    <w:tmpl w:val="72DCCE56"/>
    <w:lvl w:ilvl="0" w:tplc="78AA7A0E">
      <w:start w:val="1"/>
      <w:numFmt w:val="decimal"/>
      <w:lvlText w:val="%1."/>
      <w:lvlJc w:val="left"/>
      <w:pPr>
        <w:ind w:left="5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A8852B6">
      <w:start w:val="1"/>
      <w:numFmt w:val="lowerLetter"/>
      <w:lvlText w:val="%2"/>
      <w:lvlJc w:val="left"/>
      <w:pPr>
        <w:ind w:left="12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72E00AA">
      <w:start w:val="1"/>
      <w:numFmt w:val="lowerRoman"/>
      <w:lvlText w:val="%3"/>
      <w:lvlJc w:val="left"/>
      <w:pPr>
        <w:ind w:left="19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9A2FD7A">
      <w:start w:val="1"/>
      <w:numFmt w:val="decimal"/>
      <w:lvlText w:val="%4"/>
      <w:lvlJc w:val="left"/>
      <w:pPr>
        <w:ind w:left="26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9365696">
      <w:start w:val="1"/>
      <w:numFmt w:val="lowerLetter"/>
      <w:lvlText w:val="%5"/>
      <w:lvlJc w:val="left"/>
      <w:pPr>
        <w:ind w:left="33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A70A66A">
      <w:start w:val="1"/>
      <w:numFmt w:val="lowerRoman"/>
      <w:lvlText w:val="%6"/>
      <w:lvlJc w:val="left"/>
      <w:pPr>
        <w:ind w:left="4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CAA049C">
      <w:start w:val="1"/>
      <w:numFmt w:val="decimal"/>
      <w:lvlText w:val="%7"/>
      <w:lvlJc w:val="left"/>
      <w:pPr>
        <w:ind w:left="4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6D0D026">
      <w:start w:val="1"/>
      <w:numFmt w:val="lowerLetter"/>
      <w:lvlText w:val="%8"/>
      <w:lvlJc w:val="left"/>
      <w:pPr>
        <w:ind w:left="5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40C3F6A">
      <w:start w:val="1"/>
      <w:numFmt w:val="lowerRoman"/>
      <w:lvlText w:val="%9"/>
      <w:lvlJc w:val="left"/>
      <w:pPr>
        <w:ind w:left="6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4" w15:restartNumberingAfterBreak="0">
    <w:nsid w:val="14AB0EB3"/>
    <w:multiLevelType w:val="multilevel"/>
    <w:tmpl w:val="4560DC2A"/>
    <w:styleLink w:val="WW8Num7"/>
    <w:lvl w:ilvl="0">
      <w:start w:val="1"/>
      <w:numFmt w:val="decimal"/>
      <w:lvlText w:val="%1)"/>
      <w:lvlJc w:val="left"/>
    </w:lvl>
    <w:lvl w:ilvl="1">
      <w:start w:val="1"/>
      <w:numFmt w:val="decimal"/>
      <w:lvlText w:val="%2)"/>
      <w:lvlJc w:val="left"/>
    </w:lvl>
    <w:lvl w:ilvl="2">
      <w:start w:val="1"/>
      <w:numFmt w:val="decimal"/>
      <w:lvlText w:val="%3)"/>
      <w:lvlJc w:val="left"/>
    </w:lvl>
    <w:lvl w:ilvl="3">
      <w:start w:val="1"/>
      <w:numFmt w:val="decimal"/>
      <w:lvlText w:val="%4)"/>
      <w:lvlJc w:val="left"/>
    </w:lvl>
    <w:lvl w:ilvl="4">
      <w:start w:val="1"/>
      <w:numFmt w:val="decimal"/>
      <w:lvlText w:val="%5)"/>
      <w:lvlJc w:val="left"/>
    </w:lvl>
    <w:lvl w:ilvl="5">
      <w:start w:val="1"/>
      <w:numFmt w:val="decimal"/>
      <w:lvlText w:val="%6)"/>
      <w:lvlJc w:val="left"/>
    </w:lvl>
    <w:lvl w:ilvl="6">
      <w:start w:val="1"/>
      <w:numFmt w:val="decimal"/>
      <w:lvlText w:val="%7)"/>
      <w:lvlJc w:val="left"/>
    </w:lvl>
    <w:lvl w:ilvl="7">
      <w:start w:val="1"/>
      <w:numFmt w:val="decimal"/>
      <w:lvlText w:val="%8)"/>
      <w:lvlJc w:val="left"/>
    </w:lvl>
    <w:lvl w:ilvl="8">
      <w:start w:val="1"/>
      <w:numFmt w:val="decimal"/>
      <w:lvlText w:val="%9)"/>
      <w:lvlJc w:val="left"/>
    </w:lvl>
  </w:abstractNum>
  <w:abstractNum w:abstractNumId="65" w15:restartNumberingAfterBreak="0">
    <w:nsid w:val="170C560A"/>
    <w:multiLevelType w:val="multilevel"/>
    <w:tmpl w:val="EB7E0140"/>
    <w:styleLink w:val="WW8Num92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cs="Lucida Sans Unicode"/>
        <w:b w:val="0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6" w15:restartNumberingAfterBreak="0">
    <w:nsid w:val="19A91D22"/>
    <w:multiLevelType w:val="hybridMultilevel"/>
    <w:tmpl w:val="BECE9BE2"/>
    <w:name w:val="WW8Num172"/>
    <w:lvl w:ilvl="0" w:tplc="A76A38A6">
      <w:start w:val="1"/>
      <w:numFmt w:val="decimal"/>
      <w:lvlText w:val="%1."/>
      <w:lvlJc w:val="left"/>
      <w:pPr>
        <w:ind w:left="720" w:hanging="360"/>
      </w:pPr>
      <w:rPr>
        <w:rFonts w:ascii="Times New Roman" w:eastAsia="Lucida Sans Unicode" w:hAnsi="Times New Roman" w:cs="Tahoma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1A88774D"/>
    <w:multiLevelType w:val="multilevel"/>
    <w:tmpl w:val="46FE0E6C"/>
    <w:styleLink w:val="WW8Num18"/>
    <w:lvl w:ilvl="0">
      <w:start w:val="4"/>
      <w:numFmt w:val="decimal"/>
      <w:lvlText w:val="%1."/>
      <w:lvlJc w:val="left"/>
    </w:lvl>
    <w:lvl w:ilvl="1">
      <w:start w:val="4"/>
      <w:numFmt w:val="decimal"/>
      <w:lvlText w:val="%2."/>
      <w:lvlJc w:val="left"/>
    </w:lvl>
    <w:lvl w:ilvl="2">
      <w:start w:val="4"/>
      <w:numFmt w:val="decimal"/>
      <w:lvlText w:val="%3."/>
      <w:lvlJc w:val="left"/>
    </w:lvl>
    <w:lvl w:ilvl="3">
      <w:start w:val="4"/>
      <w:numFmt w:val="decimal"/>
      <w:lvlText w:val="%4."/>
      <w:lvlJc w:val="left"/>
    </w:lvl>
    <w:lvl w:ilvl="4">
      <w:start w:val="4"/>
      <w:numFmt w:val="decimal"/>
      <w:lvlText w:val="%5."/>
      <w:lvlJc w:val="left"/>
    </w:lvl>
    <w:lvl w:ilvl="5">
      <w:start w:val="4"/>
      <w:numFmt w:val="decimal"/>
      <w:lvlText w:val="%6."/>
      <w:lvlJc w:val="left"/>
    </w:lvl>
    <w:lvl w:ilvl="6">
      <w:start w:val="4"/>
      <w:numFmt w:val="decimal"/>
      <w:lvlText w:val="%7."/>
      <w:lvlJc w:val="left"/>
    </w:lvl>
    <w:lvl w:ilvl="7">
      <w:start w:val="4"/>
      <w:numFmt w:val="decimal"/>
      <w:lvlText w:val="%8."/>
      <w:lvlJc w:val="left"/>
    </w:lvl>
    <w:lvl w:ilvl="8">
      <w:start w:val="4"/>
      <w:numFmt w:val="decimal"/>
      <w:lvlText w:val="%9."/>
      <w:lvlJc w:val="left"/>
    </w:lvl>
  </w:abstractNum>
  <w:abstractNum w:abstractNumId="68" w15:restartNumberingAfterBreak="0">
    <w:nsid w:val="1AFB3458"/>
    <w:multiLevelType w:val="multilevel"/>
    <w:tmpl w:val="BA7CB5EE"/>
    <w:styleLink w:val="WW8Num35"/>
    <w:lvl w:ilvl="0">
      <w:start w:val="1"/>
      <w:numFmt w:val="decimal"/>
      <w:lvlText w:val="%1)"/>
      <w:lvlJc w:val="left"/>
    </w:lvl>
    <w:lvl w:ilvl="1">
      <w:start w:val="1"/>
      <w:numFmt w:val="decimal"/>
      <w:lvlText w:val="%2)"/>
      <w:lvlJc w:val="left"/>
    </w:lvl>
    <w:lvl w:ilvl="2">
      <w:start w:val="1"/>
      <w:numFmt w:val="decimal"/>
      <w:lvlText w:val="%3)"/>
      <w:lvlJc w:val="left"/>
    </w:lvl>
    <w:lvl w:ilvl="3">
      <w:start w:val="1"/>
      <w:numFmt w:val="decimal"/>
      <w:lvlText w:val="%4)"/>
      <w:lvlJc w:val="left"/>
    </w:lvl>
    <w:lvl w:ilvl="4">
      <w:start w:val="1"/>
      <w:numFmt w:val="decimal"/>
      <w:lvlText w:val="%5)"/>
      <w:lvlJc w:val="left"/>
    </w:lvl>
    <w:lvl w:ilvl="5">
      <w:start w:val="1"/>
      <w:numFmt w:val="decimal"/>
      <w:lvlText w:val="%6)"/>
      <w:lvlJc w:val="left"/>
    </w:lvl>
    <w:lvl w:ilvl="6">
      <w:start w:val="1"/>
      <w:numFmt w:val="decimal"/>
      <w:lvlText w:val="%7)"/>
      <w:lvlJc w:val="left"/>
    </w:lvl>
    <w:lvl w:ilvl="7">
      <w:start w:val="1"/>
      <w:numFmt w:val="decimal"/>
      <w:lvlText w:val="%8)"/>
      <w:lvlJc w:val="left"/>
    </w:lvl>
    <w:lvl w:ilvl="8">
      <w:start w:val="1"/>
      <w:numFmt w:val="decimal"/>
      <w:lvlText w:val="%9)"/>
      <w:lvlJc w:val="left"/>
    </w:lvl>
  </w:abstractNum>
  <w:abstractNum w:abstractNumId="69" w15:restartNumberingAfterBreak="0">
    <w:nsid w:val="1B3E45D7"/>
    <w:multiLevelType w:val="multilevel"/>
    <w:tmpl w:val="701C69D8"/>
    <w:styleLink w:val="WWNum111"/>
    <w:lvl w:ilvl="0">
      <w:start w:val="3"/>
      <w:numFmt w:val="decimal"/>
      <w:lvlText w:val="%1."/>
      <w:lvlJc w:val="left"/>
      <w:pPr>
        <w:ind w:left="380" w:hanging="386"/>
      </w:pPr>
    </w:lvl>
    <w:lvl w:ilvl="1">
      <w:start w:val="3"/>
      <w:numFmt w:val="decimal"/>
      <w:lvlText w:val="%2."/>
      <w:lvlJc w:val="left"/>
      <w:pPr>
        <w:ind w:left="1080" w:hanging="360"/>
      </w:pPr>
    </w:lvl>
    <w:lvl w:ilvl="2">
      <w:start w:val="3"/>
      <w:numFmt w:val="decimal"/>
      <w:lvlText w:val="%3."/>
      <w:lvlJc w:val="left"/>
      <w:pPr>
        <w:ind w:left="1440" w:hanging="360"/>
      </w:pPr>
    </w:lvl>
    <w:lvl w:ilvl="3">
      <w:start w:val="3"/>
      <w:numFmt w:val="decimal"/>
      <w:lvlText w:val="%4."/>
      <w:lvlJc w:val="left"/>
      <w:pPr>
        <w:ind w:left="1800" w:hanging="360"/>
      </w:pPr>
    </w:lvl>
    <w:lvl w:ilvl="4">
      <w:start w:val="3"/>
      <w:numFmt w:val="decimal"/>
      <w:lvlText w:val="%5."/>
      <w:lvlJc w:val="left"/>
      <w:pPr>
        <w:ind w:left="2160" w:hanging="360"/>
      </w:pPr>
    </w:lvl>
    <w:lvl w:ilvl="5">
      <w:start w:val="3"/>
      <w:numFmt w:val="decimal"/>
      <w:lvlText w:val="%6."/>
      <w:lvlJc w:val="left"/>
      <w:pPr>
        <w:ind w:left="2520" w:hanging="360"/>
      </w:pPr>
    </w:lvl>
    <w:lvl w:ilvl="6">
      <w:start w:val="3"/>
      <w:numFmt w:val="decimal"/>
      <w:lvlText w:val="%7."/>
      <w:lvlJc w:val="left"/>
      <w:pPr>
        <w:ind w:left="2880" w:hanging="360"/>
      </w:pPr>
    </w:lvl>
    <w:lvl w:ilvl="7">
      <w:start w:val="3"/>
      <w:numFmt w:val="decimal"/>
      <w:lvlText w:val="%8."/>
      <w:lvlJc w:val="left"/>
      <w:pPr>
        <w:ind w:left="3240" w:hanging="360"/>
      </w:pPr>
    </w:lvl>
    <w:lvl w:ilvl="8">
      <w:start w:val="3"/>
      <w:numFmt w:val="decimal"/>
      <w:lvlText w:val="%9."/>
      <w:lvlJc w:val="left"/>
      <w:pPr>
        <w:ind w:left="3600" w:hanging="360"/>
      </w:pPr>
    </w:lvl>
  </w:abstractNum>
  <w:abstractNum w:abstractNumId="70" w15:restartNumberingAfterBreak="0">
    <w:nsid w:val="1B815F48"/>
    <w:multiLevelType w:val="multilevel"/>
    <w:tmpl w:val="A38474BA"/>
    <w:name w:val="WW8Num112"/>
    <w:lvl w:ilvl="0">
      <w:start w:val="1"/>
      <w:numFmt w:val="decimal"/>
      <w:lvlText w:val="%1)"/>
      <w:lvlJc w:val="left"/>
      <w:pPr>
        <w:tabs>
          <w:tab w:val="num" w:pos="380"/>
        </w:tabs>
        <w:ind w:left="380" w:hanging="386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bCs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0"/>
        <w:bCs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 w:val="0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bCs w:val="0"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 w:val="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 w:val="0"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bCs w:val="0"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 w:val="0"/>
        <w:sz w:val="22"/>
        <w:szCs w:val="22"/>
      </w:rPr>
    </w:lvl>
  </w:abstractNum>
  <w:abstractNum w:abstractNumId="71" w15:restartNumberingAfterBreak="0">
    <w:nsid w:val="1C2A30E8"/>
    <w:multiLevelType w:val="multilevel"/>
    <w:tmpl w:val="F702A960"/>
    <w:styleLink w:val="WWNum31"/>
    <w:lvl w:ilvl="0">
      <w:start w:val="1"/>
      <w:numFmt w:val="lowerLetter"/>
      <w:lvlText w:val="%1)"/>
      <w:lvlJc w:val="left"/>
      <w:pPr>
        <w:ind w:left="720" w:hanging="360"/>
      </w:pPr>
      <w:rPr>
        <w:b/>
        <w:sz w:val="22"/>
        <w:szCs w:val="22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)"/>
      <w:lvlJc w:val="left"/>
      <w:pPr>
        <w:ind w:left="1440" w:hanging="360"/>
      </w:pPr>
    </w:lvl>
    <w:lvl w:ilvl="3">
      <w:start w:val="1"/>
      <w:numFmt w:val="decimal"/>
      <w:lvlText w:val="%4)"/>
      <w:lvlJc w:val="left"/>
      <w:pPr>
        <w:ind w:left="1800" w:hanging="360"/>
      </w:pPr>
    </w:lvl>
    <w:lvl w:ilvl="4">
      <w:start w:val="1"/>
      <w:numFmt w:val="decimal"/>
      <w:lvlText w:val="%5)"/>
      <w:lvlJc w:val="left"/>
      <w:pPr>
        <w:ind w:left="2160" w:hanging="360"/>
      </w:pPr>
    </w:lvl>
    <w:lvl w:ilvl="5">
      <w:start w:val="1"/>
      <w:numFmt w:val="decimal"/>
      <w:lvlText w:val="%6)"/>
      <w:lvlJc w:val="left"/>
      <w:pPr>
        <w:ind w:left="2520" w:hanging="360"/>
      </w:pPr>
    </w:lvl>
    <w:lvl w:ilvl="6">
      <w:start w:val="1"/>
      <w:numFmt w:val="decimal"/>
      <w:lvlText w:val="%7)"/>
      <w:lvlJc w:val="left"/>
      <w:pPr>
        <w:ind w:left="2880" w:hanging="360"/>
      </w:pPr>
    </w:lvl>
    <w:lvl w:ilvl="7">
      <w:start w:val="1"/>
      <w:numFmt w:val="decimal"/>
      <w:lvlText w:val="%8)"/>
      <w:lvlJc w:val="left"/>
      <w:pPr>
        <w:ind w:left="3240" w:hanging="360"/>
      </w:pPr>
    </w:lvl>
    <w:lvl w:ilvl="8">
      <w:start w:val="1"/>
      <w:numFmt w:val="decimal"/>
      <w:lvlText w:val="%9)"/>
      <w:lvlJc w:val="left"/>
      <w:pPr>
        <w:ind w:left="3600" w:hanging="360"/>
      </w:pPr>
    </w:lvl>
  </w:abstractNum>
  <w:abstractNum w:abstractNumId="72" w15:restartNumberingAfterBreak="0">
    <w:nsid w:val="1CA814A5"/>
    <w:multiLevelType w:val="hybridMultilevel"/>
    <w:tmpl w:val="556C6674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73" w15:restartNumberingAfterBreak="0">
    <w:nsid w:val="1D340E09"/>
    <w:multiLevelType w:val="multilevel"/>
    <w:tmpl w:val="285A60E6"/>
    <w:lvl w:ilvl="0">
      <w:start w:val="1"/>
      <w:numFmt w:val="decimal"/>
      <w:lvlText w:val="%1."/>
      <w:lvlJc w:val="left"/>
      <w:pPr>
        <w:ind w:left="380" w:hanging="386"/>
      </w:pPr>
      <w:rPr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color w:val="auto"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color w:val="auto"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color w:val="auto"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color w:val="auto"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color w:val="auto"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color w:val="auto"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color w:val="auto"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color w:val="auto"/>
        <w:sz w:val="22"/>
        <w:szCs w:val="22"/>
      </w:rPr>
    </w:lvl>
  </w:abstractNum>
  <w:abstractNum w:abstractNumId="74" w15:restartNumberingAfterBreak="0">
    <w:nsid w:val="1DD40AAB"/>
    <w:multiLevelType w:val="hybridMultilevel"/>
    <w:tmpl w:val="32821C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000668F"/>
    <w:multiLevelType w:val="multilevel"/>
    <w:tmpl w:val="908E24C2"/>
    <w:styleLink w:val="WW8Num15"/>
    <w:lvl w:ilvl="0">
      <w:start w:val="1"/>
      <w:numFmt w:val="decimal"/>
      <w:lvlText w:val="%1)"/>
      <w:lvlJc w:val="left"/>
    </w:lvl>
    <w:lvl w:ilvl="1">
      <w:start w:val="1"/>
      <w:numFmt w:val="decimal"/>
      <w:lvlText w:val="%2)"/>
      <w:lvlJc w:val="left"/>
    </w:lvl>
    <w:lvl w:ilvl="2">
      <w:start w:val="1"/>
      <w:numFmt w:val="decimal"/>
      <w:lvlText w:val="%3)"/>
      <w:lvlJc w:val="left"/>
    </w:lvl>
    <w:lvl w:ilvl="3">
      <w:start w:val="1"/>
      <w:numFmt w:val="decimal"/>
      <w:lvlText w:val="%4)"/>
      <w:lvlJc w:val="left"/>
    </w:lvl>
    <w:lvl w:ilvl="4">
      <w:start w:val="1"/>
      <w:numFmt w:val="decimal"/>
      <w:lvlText w:val="%5)"/>
      <w:lvlJc w:val="left"/>
    </w:lvl>
    <w:lvl w:ilvl="5">
      <w:start w:val="1"/>
      <w:numFmt w:val="decimal"/>
      <w:lvlText w:val="%6)"/>
      <w:lvlJc w:val="left"/>
    </w:lvl>
    <w:lvl w:ilvl="6">
      <w:start w:val="1"/>
      <w:numFmt w:val="decimal"/>
      <w:lvlText w:val="%7)"/>
      <w:lvlJc w:val="left"/>
    </w:lvl>
    <w:lvl w:ilvl="7">
      <w:start w:val="1"/>
      <w:numFmt w:val="decimal"/>
      <w:lvlText w:val="%8)"/>
      <w:lvlJc w:val="left"/>
    </w:lvl>
    <w:lvl w:ilvl="8">
      <w:start w:val="1"/>
      <w:numFmt w:val="decimal"/>
      <w:lvlText w:val="%9)"/>
      <w:lvlJc w:val="left"/>
    </w:lvl>
  </w:abstractNum>
  <w:abstractNum w:abstractNumId="76" w15:restartNumberingAfterBreak="0">
    <w:nsid w:val="209A6B18"/>
    <w:multiLevelType w:val="hybridMultilevel"/>
    <w:tmpl w:val="7C5C366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21782102"/>
    <w:multiLevelType w:val="hybridMultilevel"/>
    <w:tmpl w:val="C332DFA2"/>
    <w:lvl w:ilvl="0" w:tplc="6AC694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C7EE892C">
      <w:start w:val="1"/>
      <w:numFmt w:val="decimal"/>
      <w:lvlText w:val="%3)"/>
      <w:lvlJc w:val="right"/>
      <w:pPr>
        <w:ind w:left="2160" w:hanging="180"/>
      </w:pPr>
      <w:rPr>
        <w:rFonts w:ascii="Times New Roman" w:eastAsiaTheme="minorHAnsi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22357F2B"/>
    <w:multiLevelType w:val="multilevel"/>
    <w:tmpl w:val="D9C275B6"/>
    <w:lvl w:ilvl="0">
      <w:start w:val="2"/>
      <w:numFmt w:val="decimal"/>
      <w:lvlText w:val="%1."/>
      <w:lvlJc w:val="left"/>
      <w:pPr>
        <w:ind w:left="380" w:hanging="386"/>
      </w:pPr>
      <w:rPr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color w:val="auto"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color w:val="auto"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color w:val="auto"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color w:val="auto"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color w:val="auto"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color w:val="auto"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color w:val="auto"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color w:val="auto"/>
        <w:sz w:val="22"/>
        <w:szCs w:val="22"/>
      </w:rPr>
    </w:lvl>
  </w:abstractNum>
  <w:abstractNum w:abstractNumId="79" w15:restartNumberingAfterBreak="0">
    <w:nsid w:val="22DB5443"/>
    <w:multiLevelType w:val="multilevel"/>
    <w:tmpl w:val="B6289792"/>
    <w:styleLink w:val="WW8Num41"/>
    <w:lvl w:ilvl="0">
      <w:start w:val="5"/>
      <w:numFmt w:val="decimal"/>
      <w:lvlText w:val="%1."/>
      <w:lvlJc w:val="left"/>
    </w:lvl>
    <w:lvl w:ilvl="1">
      <w:start w:val="5"/>
      <w:numFmt w:val="decimal"/>
      <w:lvlText w:val="%2."/>
      <w:lvlJc w:val="left"/>
    </w:lvl>
    <w:lvl w:ilvl="2">
      <w:start w:val="5"/>
      <w:numFmt w:val="decimal"/>
      <w:lvlText w:val="%3."/>
      <w:lvlJc w:val="left"/>
    </w:lvl>
    <w:lvl w:ilvl="3">
      <w:start w:val="5"/>
      <w:numFmt w:val="decimal"/>
      <w:lvlText w:val="%4."/>
      <w:lvlJc w:val="left"/>
    </w:lvl>
    <w:lvl w:ilvl="4">
      <w:start w:val="5"/>
      <w:numFmt w:val="decimal"/>
      <w:lvlText w:val="%5."/>
      <w:lvlJc w:val="left"/>
    </w:lvl>
    <w:lvl w:ilvl="5">
      <w:start w:val="5"/>
      <w:numFmt w:val="decimal"/>
      <w:lvlText w:val="%6."/>
      <w:lvlJc w:val="left"/>
    </w:lvl>
    <w:lvl w:ilvl="6">
      <w:start w:val="5"/>
      <w:numFmt w:val="decimal"/>
      <w:lvlText w:val="%7."/>
      <w:lvlJc w:val="left"/>
    </w:lvl>
    <w:lvl w:ilvl="7">
      <w:start w:val="5"/>
      <w:numFmt w:val="decimal"/>
      <w:lvlText w:val="%8."/>
      <w:lvlJc w:val="left"/>
    </w:lvl>
    <w:lvl w:ilvl="8">
      <w:start w:val="5"/>
      <w:numFmt w:val="decimal"/>
      <w:lvlText w:val="%9."/>
      <w:lvlJc w:val="left"/>
    </w:lvl>
  </w:abstractNum>
  <w:abstractNum w:abstractNumId="80" w15:restartNumberingAfterBreak="0">
    <w:nsid w:val="241B5603"/>
    <w:multiLevelType w:val="hybridMultilevel"/>
    <w:tmpl w:val="0FBE37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5573414"/>
    <w:multiLevelType w:val="multilevel"/>
    <w:tmpl w:val="80CA692C"/>
    <w:name w:val="WW8Num602"/>
    <w:lvl w:ilvl="0">
      <w:start w:val="6"/>
      <w:numFmt w:val="decimal"/>
      <w:lvlText w:val="%1."/>
      <w:lvlJc w:val="left"/>
      <w:pPr>
        <w:tabs>
          <w:tab w:val="num" w:pos="573"/>
        </w:tabs>
        <w:ind w:left="839" w:hanging="272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rFonts w:hint="default"/>
      </w:rPr>
    </w:lvl>
  </w:abstractNum>
  <w:abstractNum w:abstractNumId="82" w15:restartNumberingAfterBreak="0">
    <w:nsid w:val="2646122B"/>
    <w:multiLevelType w:val="hybridMultilevel"/>
    <w:tmpl w:val="43EAEDC2"/>
    <w:lvl w:ilvl="0" w:tplc="4C10873A">
      <w:start w:val="11"/>
      <w:numFmt w:val="decimal"/>
      <w:lvlText w:val="%1."/>
      <w:lvlJc w:val="left"/>
      <w:pPr>
        <w:ind w:left="412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6A70B2F"/>
    <w:multiLevelType w:val="multilevel"/>
    <w:tmpl w:val="07DC03F4"/>
    <w:name w:val="WW8Num582"/>
    <w:lvl w:ilvl="0">
      <w:start w:val="2"/>
      <w:numFmt w:val="decimal"/>
      <w:lvlText w:val="%1."/>
      <w:lvlJc w:val="left"/>
      <w:pPr>
        <w:tabs>
          <w:tab w:val="num" w:pos="0"/>
        </w:tabs>
        <w:ind w:left="266" w:hanging="272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rFonts w:hint="default"/>
      </w:rPr>
    </w:lvl>
  </w:abstractNum>
  <w:abstractNum w:abstractNumId="84" w15:restartNumberingAfterBreak="0">
    <w:nsid w:val="26CB7625"/>
    <w:multiLevelType w:val="multilevel"/>
    <w:tmpl w:val="4FF00FDE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hint="default"/>
        <w:b w:val="0"/>
        <w:bCs w:val="0"/>
        <w:sz w:val="22"/>
        <w:szCs w:val="22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hint="default"/>
        <w:b w:val="0"/>
        <w:bCs w:val="0"/>
        <w:sz w:val="22"/>
        <w:szCs w:val="22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  <w:b w:val="0"/>
        <w:bCs w:val="0"/>
        <w:sz w:val="22"/>
        <w:szCs w:val="22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hint="default"/>
        <w:b w:val="0"/>
        <w:bCs w:val="0"/>
        <w:sz w:val="22"/>
        <w:szCs w:val="22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hint="default"/>
        <w:b w:val="0"/>
        <w:bCs w:val="0"/>
        <w:sz w:val="22"/>
        <w:szCs w:val="22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  <w:b w:val="0"/>
        <w:bCs w:val="0"/>
        <w:sz w:val="22"/>
        <w:szCs w:val="22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hint="default"/>
        <w:b w:val="0"/>
        <w:bCs w:val="0"/>
        <w:sz w:val="22"/>
        <w:szCs w:val="22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hint="default"/>
        <w:b w:val="0"/>
        <w:bCs w:val="0"/>
        <w:sz w:val="22"/>
        <w:szCs w:val="22"/>
      </w:rPr>
    </w:lvl>
  </w:abstractNum>
  <w:abstractNum w:abstractNumId="85" w15:restartNumberingAfterBreak="0">
    <w:nsid w:val="27F34F5D"/>
    <w:multiLevelType w:val="multilevel"/>
    <w:tmpl w:val="DD20986A"/>
    <w:styleLink w:val="WW8Num31"/>
    <w:lvl w:ilvl="0">
      <w:start w:val="5"/>
      <w:numFmt w:val="decimal"/>
      <w:lvlText w:val="%1."/>
      <w:lvlJc w:val="left"/>
    </w:lvl>
    <w:lvl w:ilvl="1">
      <w:start w:val="5"/>
      <w:numFmt w:val="decimal"/>
      <w:lvlText w:val="%2."/>
      <w:lvlJc w:val="left"/>
    </w:lvl>
    <w:lvl w:ilvl="2">
      <w:start w:val="5"/>
      <w:numFmt w:val="decimal"/>
      <w:lvlText w:val="%3."/>
      <w:lvlJc w:val="left"/>
    </w:lvl>
    <w:lvl w:ilvl="3">
      <w:start w:val="5"/>
      <w:numFmt w:val="decimal"/>
      <w:lvlText w:val="%4."/>
      <w:lvlJc w:val="left"/>
    </w:lvl>
    <w:lvl w:ilvl="4">
      <w:start w:val="5"/>
      <w:numFmt w:val="decimal"/>
      <w:lvlText w:val="%5."/>
      <w:lvlJc w:val="left"/>
    </w:lvl>
    <w:lvl w:ilvl="5">
      <w:start w:val="5"/>
      <w:numFmt w:val="decimal"/>
      <w:lvlText w:val="%6."/>
      <w:lvlJc w:val="left"/>
    </w:lvl>
    <w:lvl w:ilvl="6">
      <w:start w:val="5"/>
      <w:numFmt w:val="decimal"/>
      <w:lvlText w:val="%7."/>
      <w:lvlJc w:val="left"/>
    </w:lvl>
    <w:lvl w:ilvl="7">
      <w:start w:val="5"/>
      <w:numFmt w:val="decimal"/>
      <w:lvlText w:val="%8."/>
      <w:lvlJc w:val="left"/>
    </w:lvl>
    <w:lvl w:ilvl="8">
      <w:start w:val="5"/>
      <w:numFmt w:val="decimal"/>
      <w:lvlText w:val="%9."/>
      <w:lvlJc w:val="left"/>
    </w:lvl>
  </w:abstractNum>
  <w:abstractNum w:abstractNumId="86" w15:restartNumberingAfterBreak="0">
    <w:nsid w:val="28A443F8"/>
    <w:multiLevelType w:val="multilevel"/>
    <w:tmpl w:val="FBE41F04"/>
    <w:name w:val="WW8Num292"/>
    <w:lvl w:ilvl="0">
      <w:start w:val="5"/>
      <w:numFmt w:val="decimal"/>
      <w:lvlText w:val="%1."/>
      <w:lvlJc w:val="left"/>
      <w:pPr>
        <w:tabs>
          <w:tab w:val="num" w:pos="38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  <w:rPr>
        <w:rFonts w:hint="default"/>
      </w:rPr>
    </w:lvl>
  </w:abstractNum>
  <w:abstractNum w:abstractNumId="87" w15:restartNumberingAfterBreak="0">
    <w:nsid w:val="29EA31FB"/>
    <w:multiLevelType w:val="multilevel"/>
    <w:tmpl w:val="55B2DF2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)"/>
      <w:lvlJc w:val="left"/>
      <w:pPr>
        <w:ind w:left="1440" w:hanging="360"/>
      </w:pPr>
    </w:lvl>
    <w:lvl w:ilvl="3">
      <w:start w:val="1"/>
      <w:numFmt w:val="decimal"/>
      <w:lvlText w:val="%4)"/>
      <w:lvlJc w:val="left"/>
      <w:pPr>
        <w:ind w:left="1800" w:hanging="360"/>
      </w:pPr>
    </w:lvl>
    <w:lvl w:ilvl="4">
      <w:start w:val="1"/>
      <w:numFmt w:val="decimal"/>
      <w:lvlText w:val="%5)"/>
      <w:lvlJc w:val="left"/>
      <w:pPr>
        <w:ind w:left="2160" w:hanging="360"/>
      </w:pPr>
    </w:lvl>
    <w:lvl w:ilvl="5">
      <w:start w:val="1"/>
      <w:numFmt w:val="decimal"/>
      <w:lvlText w:val="%6)"/>
      <w:lvlJc w:val="left"/>
      <w:pPr>
        <w:ind w:left="2520" w:hanging="360"/>
      </w:pPr>
    </w:lvl>
    <w:lvl w:ilvl="6">
      <w:start w:val="1"/>
      <w:numFmt w:val="decimal"/>
      <w:lvlText w:val="%7)"/>
      <w:lvlJc w:val="left"/>
      <w:pPr>
        <w:ind w:left="2880" w:hanging="360"/>
      </w:pPr>
    </w:lvl>
    <w:lvl w:ilvl="7">
      <w:start w:val="1"/>
      <w:numFmt w:val="decimal"/>
      <w:lvlText w:val="%8)"/>
      <w:lvlJc w:val="left"/>
      <w:pPr>
        <w:ind w:left="3240" w:hanging="360"/>
      </w:pPr>
    </w:lvl>
    <w:lvl w:ilvl="8">
      <w:start w:val="1"/>
      <w:numFmt w:val="decimal"/>
      <w:lvlText w:val="%9)"/>
      <w:lvlJc w:val="left"/>
      <w:pPr>
        <w:ind w:left="3600" w:hanging="360"/>
      </w:pPr>
    </w:lvl>
  </w:abstractNum>
  <w:abstractNum w:abstractNumId="88" w15:restartNumberingAfterBreak="0">
    <w:nsid w:val="29F54D8A"/>
    <w:multiLevelType w:val="multilevel"/>
    <w:tmpl w:val="B5842C9E"/>
    <w:styleLink w:val="WW8Num28"/>
    <w:lvl w:ilvl="0">
      <w:start w:val="1"/>
      <w:numFmt w:val="decimal"/>
      <w:lvlText w:val="%1)"/>
      <w:lvlJc w:val="left"/>
    </w:lvl>
    <w:lvl w:ilvl="1">
      <w:start w:val="1"/>
      <w:numFmt w:val="decimal"/>
      <w:lvlText w:val="%2)"/>
      <w:lvlJc w:val="left"/>
    </w:lvl>
    <w:lvl w:ilvl="2">
      <w:start w:val="1"/>
      <w:numFmt w:val="decimal"/>
      <w:lvlText w:val="%3)"/>
      <w:lvlJc w:val="left"/>
    </w:lvl>
    <w:lvl w:ilvl="3">
      <w:start w:val="1"/>
      <w:numFmt w:val="decimal"/>
      <w:lvlText w:val="%4)"/>
      <w:lvlJc w:val="left"/>
    </w:lvl>
    <w:lvl w:ilvl="4">
      <w:start w:val="1"/>
      <w:numFmt w:val="decimal"/>
      <w:lvlText w:val="%5)"/>
      <w:lvlJc w:val="left"/>
    </w:lvl>
    <w:lvl w:ilvl="5">
      <w:start w:val="1"/>
      <w:numFmt w:val="decimal"/>
      <w:lvlText w:val="%6)"/>
      <w:lvlJc w:val="left"/>
    </w:lvl>
    <w:lvl w:ilvl="6">
      <w:start w:val="1"/>
      <w:numFmt w:val="decimal"/>
      <w:lvlText w:val="%7)"/>
      <w:lvlJc w:val="left"/>
    </w:lvl>
    <w:lvl w:ilvl="7">
      <w:start w:val="1"/>
      <w:numFmt w:val="decimal"/>
      <w:lvlText w:val="%8)"/>
      <w:lvlJc w:val="left"/>
    </w:lvl>
    <w:lvl w:ilvl="8">
      <w:start w:val="1"/>
      <w:numFmt w:val="decimal"/>
      <w:lvlText w:val="%9)"/>
      <w:lvlJc w:val="left"/>
    </w:lvl>
  </w:abstractNum>
  <w:abstractNum w:abstractNumId="89" w15:restartNumberingAfterBreak="0">
    <w:nsid w:val="2BB203E3"/>
    <w:multiLevelType w:val="multilevel"/>
    <w:tmpl w:val="8834AD8A"/>
    <w:styleLink w:val="WW8Num25"/>
    <w:lvl w:ilvl="0">
      <w:start w:val="1"/>
      <w:numFmt w:val="decimal"/>
      <w:lvlText w:val="%1."/>
      <w:lvlJc w:val="left"/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rPr>
        <w:b w:val="0"/>
        <w:bCs w:val="0"/>
        <w:sz w:val="22"/>
        <w:szCs w:val="22"/>
      </w:rPr>
    </w:lvl>
    <w:lvl w:ilvl="2">
      <w:start w:val="1"/>
      <w:numFmt w:val="decimal"/>
      <w:lvlText w:val="%3."/>
      <w:lvlJc w:val="left"/>
      <w:rPr>
        <w:b w:val="0"/>
        <w:bCs w:val="0"/>
        <w:sz w:val="22"/>
        <w:szCs w:val="22"/>
      </w:rPr>
    </w:lvl>
    <w:lvl w:ilvl="3">
      <w:start w:val="1"/>
      <w:numFmt w:val="decimal"/>
      <w:lvlText w:val="%4."/>
      <w:lvlJc w:val="left"/>
      <w:rPr>
        <w:b w:val="0"/>
        <w:bCs w:val="0"/>
        <w:sz w:val="22"/>
        <w:szCs w:val="22"/>
      </w:rPr>
    </w:lvl>
    <w:lvl w:ilvl="4">
      <w:start w:val="1"/>
      <w:numFmt w:val="decimal"/>
      <w:lvlText w:val="%5."/>
      <w:lvlJc w:val="left"/>
      <w:rPr>
        <w:b w:val="0"/>
        <w:bCs w:val="0"/>
        <w:sz w:val="22"/>
        <w:szCs w:val="22"/>
      </w:rPr>
    </w:lvl>
    <w:lvl w:ilvl="5">
      <w:start w:val="1"/>
      <w:numFmt w:val="decimal"/>
      <w:lvlText w:val="%6."/>
      <w:lvlJc w:val="left"/>
      <w:rPr>
        <w:b w:val="0"/>
        <w:bCs w:val="0"/>
        <w:sz w:val="22"/>
        <w:szCs w:val="22"/>
      </w:rPr>
    </w:lvl>
    <w:lvl w:ilvl="6">
      <w:start w:val="1"/>
      <w:numFmt w:val="decimal"/>
      <w:lvlText w:val="%7."/>
      <w:lvlJc w:val="left"/>
      <w:rPr>
        <w:b w:val="0"/>
        <w:bCs w:val="0"/>
        <w:sz w:val="22"/>
        <w:szCs w:val="22"/>
      </w:rPr>
    </w:lvl>
    <w:lvl w:ilvl="7">
      <w:start w:val="1"/>
      <w:numFmt w:val="decimal"/>
      <w:lvlText w:val="%8."/>
      <w:lvlJc w:val="left"/>
      <w:rPr>
        <w:b w:val="0"/>
        <w:bCs w:val="0"/>
        <w:sz w:val="22"/>
        <w:szCs w:val="22"/>
      </w:rPr>
    </w:lvl>
    <w:lvl w:ilvl="8">
      <w:start w:val="1"/>
      <w:numFmt w:val="decimal"/>
      <w:lvlText w:val="%9."/>
      <w:lvlJc w:val="left"/>
      <w:rPr>
        <w:b w:val="0"/>
        <w:bCs w:val="0"/>
        <w:sz w:val="22"/>
        <w:szCs w:val="22"/>
      </w:rPr>
    </w:lvl>
  </w:abstractNum>
  <w:abstractNum w:abstractNumId="90" w15:restartNumberingAfterBreak="0">
    <w:nsid w:val="2C8F277B"/>
    <w:multiLevelType w:val="multilevel"/>
    <w:tmpl w:val="BC22F21A"/>
    <w:styleLink w:val="WWNum3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)"/>
      <w:lvlJc w:val="left"/>
      <w:pPr>
        <w:ind w:left="1440" w:hanging="360"/>
      </w:pPr>
    </w:lvl>
    <w:lvl w:ilvl="3">
      <w:start w:val="1"/>
      <w:numFmt w:val="decimal"/>
      <w:lvlText w:val="%4)"/>
      <w:lvlJc w:val="left"/>
      <w:pPr>
        <w:ind w:left="1800" w:hanging="360"/>
      </w:pPr>
    </w:lvl>
    <w:lvl w:ilvl="4">
      <w:start w:val="1"/>
      <w:numFmt w:val="decimal"/>
      <w:lvlText w:val="%5)"/>
      <w:lvlJc w:val="left"/>
      <w:pPr>
        <w:ind w:left="2160" w:hanging="360"/>
      </w:pPr>
    </w:lvl>
    <w:lvl w:ilvl="5">
      <w:start w:val="1"/>
      <w:numFmt w:val="decimal"/>
      <w:lvlText w:val="%6)"/>
      <w:lvlJc w:val="left"/>
      <w:pPr>
        <w:ind w:left="2520" w:hanging="360"/>
      </w:pPr>
    </w:lvl>
    <w:lvl w:ilvl="6">
      <w:start w:val="1"/>
      <w:numFmt w:val="decimal"/>
      <w:lvlText w:val="%7)"/>
      <w:lvlJc w:val="left"/>
      <w:pPr>
        <w:ind w:left="2880" w:hanging="360"/>
      </w:pPr>
    </w:lvl>
    <w:lvl w:ilvl="7">
      <w:start w:val="1"/>
      <w:numFmt w:val="decimal"/>
      <w:lvlText w:val="%8)"/>
      <w:lvlJc w:val="left"/>
      <w:pPr>
        <w:ind w:left="3240" w:hanging="360"/>
      </w:pPr>
    </w:lvl>
    <w:lvl w:ilvl="8">
      <w:start w:val="1"/>
      <w:numFmt w:val="decimal"/>
      <w:lvlText w:val="%9)"/>
      <w:lvlJc w:val="left"/>
      <w:pPr>
        <w:ind w:left="3600" w:hanging="360"/>
      </w:pPr>
    </w:lvl>
  </w:abstractNum>
  <w:abstractNum w:abstractNumId="91" w15:restartNumberingAfterBreak="0">
    <w:nsid w:val="2DEE40DF"/>
    <w:multiLevelType w:val="multilevel"/>
    <w:tmpl w:val="CAD03E3E"/>
    <w:lvl w:ilvl="0">
      <w:start w:val="1"/>
      <w:numFmt w:val="decimal"/>
      <w:lvlText w:val="%1."/>
      <w:lvlJc w:val="left"/>
      <w:pPr>
        <w:ind w:left="380" w:hanging="386"/>
      </w:pPr>
      <w:rPr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color w:val="auto"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color w:val="auto"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color w:val="auto"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color w:val="auto"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color w:val="auto"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color w:val="auto"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color w:val="auto"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color w:val="auto"/>
        <w:sz w:val="22"/>
        <w:szCs w:val="22"/>
      </w:rPr>
    </w:lvl>
  </w:abstractNum>
  <w:abstractNum w:abstractNumId="92" w15:restartNumberingAfterBreak="0">
    <w:nsid w:val="2EC619B1"/>
    <w:multiLevelType w:val="multilevel"/>
    <w:tmpl w:val="A2C60EF4"/>
    <w:styleLink w:val="WW8Num21"/>
    <w:lvl w:ilvl="0">
      <w:start w:val="1"/>
      <w:numFmt w:val="decimal"/>
      <w:lvlText w:val="%1."/>
      <w:lvlJc w:val="left"/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rPr>
        <w:b w:val="0"/>
        <w:bCs w:val="0"/>
        <w:sz w:val="22"/>
        <w:szCs w:val="22"/>
      </w:rPr>
    </w:lvl>
    <w:lvl w:ilvl="2">
      <w:start w:val="1"/>
      <w:numFmt w:val="decimal"/>
      <w:lvlText w:val="%3."/>
      <w:lvlJc w:val="left"/>
      <w:rPr>
        <w:b w:val="0"/>
        <w:bCs w:val="0"/>
        <w:sz w:val="22"/>
        <w:szCs w:val="22"/>
      </w:rPr>
    </w:lvl>
    <w:lvl w:ilvl="3">
      <w:start w:val="1"/>
      <w:numFmt w:val="decimal"/>
      <w:lvlText w:val="%4."/>
      <w:lvlJc w:val="left"/>
      <w:rPr>
        <w:b w:val="0"/>
        <w:bCs w:val="0"/>
        <w:sz w:val="22"/>
        <w:szCs w:val="22"/>
      </w:rPr>
    </w:lvl>
    <w:lvl w:ilvl="4">
      <w:start w:val="1"/>
      <w:numFmt w:val="decimal"/>
      <w:lvlText w:val="%5."/>
      <w:lvlJc w:val="left"/>
      <w:rPr>
        <w:b w:val="0"/>
        <w:bCs w:val="0"/>
        <w:sz w:val="22"/>
        <w:szCs w:val="22"/>
      </w:rPr>
    </w:lvl>
    <w:lvl w:ilvl="5">
      <w:start w:val="1"/>
      <w:numFmt w:val="decimal"/>
      <w:lvlText w:val="%6."/>
      <w:lvlJc w:val="left"/>
      <w:rPr>
        <w:b w:val="0"/>
        <w:bCs w:val="0"/>
        <w:sz w:val="22"/>
        <w:szCs w:val="22"/>
      </w:rPr>
    </w:lvl>
    <w:lvl w:ilvl="6">
      <w:start w:val="1"/>
      <w:numFmt w:val="decimal"/>
      <w:lvlText w:val="%7."/>
      <w:lvlJc w:val="left"/>
      <w:rPr>
        <w:b w:val="0"/>
        <w:bCs w:val="0"/>
        <w:sz w:val="22"/>
        <w:szCs w:val="22"/>
      </w:rPr>
    </w:lvl>
    <w:lvl w:ilvl="7">
      <w:start w:val="1"/>
      <w:numFmt w:val="decimal"/>
      <w:lvlText w:val="%8."/>
      <w:lvlJc w:val="left"/>
      <w:rPr>
        <w:b w:val="0"/>
        <w:bCs w:val="0"/>
        <w:sz w:val="22"/>
        <w:szCs w:val="22"/>
      </w:rPr>
    </w:lvl>
    <w:lvl w:ilvl="8">
      <w:start w:val="1"/>
      <w:numFmt w:val="decimal"/>
      <w:lvlText w:val="%9."/>
      <w:lvlJc w:val="left"/>
      <w:rPr>
        <w:b w:val="0"/>
        <w:bCs w:val="0"/>
        <w:sz w:val="22"/>
        <w:szCs w:val="22"/>
      </w:rPr>
    </w:lvl>
  </w:abstractNum>
  <w:abstractNum w:abstractNumId="93" w15:restartNumberingAfterBreak="0">
    <w:nsid w:val="2ED554D6"/>
    <w:multiLevelType w:val="multilevel"/>
    <w:tmpl w:val="CC4E7AC0"/>
    <w:styleLink w:val="WW8Num42"/>
    <w:lvl w:ilvl="0">
      <w:start w:val="7"/>
      <w:numFmt w:val="decimal"/>
      <w:lvlText w:val="%1."/>
      <w:lvlJc w:val="left"/>
    </w:lvl>
    <w:lvl w:ilvl="1">
      <w:start w:val="6"/>
      <w:numFmt w:val="decimal"/>
      <w:lvlText w:val="%2."/>
      <w:lvlJc w:val="left"/>
    </w:lvl>
    <w:lvl w:ilvl="2">
      <w:start w:val="6"/>
      <w:numFmt w:val="decimal"/>
      <w:lvlText w:val="%3."/>
      <w:lvlJc w:val="left"/>
    </w:lvl>
    <w:lvl w:ilvl="3">
      <w:start w:val="6"/>
      <w:numFmt w:val="decimal"/>
      <w:lvlText w:val="%4."/>
      <w:lvlJc w:val="left"/>
    </w:lvl>
    <w:lvl w:ilvl="4">
      <w:start w:val="6"/>
      <w:numFmt w:val="decimal"/>
      <w:lvlText w:val="%5."/>
      <w:lvlJc w:val="left"/>
    </w:lvl>
    <w:lvl w:ilvl="5">
      <w:start w:val="6"/>
      <w:numFmt w:val="decimal"/>
      <w:lvlText w:val="%6."/>
      <w:lvlJc w:val="left"/>
    </w:lvl>
    <w:lvl w:ilvl="6">
      <w:start w:val="6"/>
      <w:numFmt w:val="decimal"/>
      <w:lvlText w:val="%7."/>
      <w:lvlJc w:val="left"/>
    </w:lvl>
    <w:lvl w:ilvl="7">
      <w:start w:val="6"/>
      <w:numFmt w:val="decimal"/>
      <w:lvlText w:val="%8."/>
      <w:lvlJc w:val="left"/>
    </w:lvl>
    <w:lvl w:ilvl="8">
      <w:start w:val="6"/>
      <w:numFmt w:val="decimal"/>
      <w:lvlText w:val="%9."/>
      <w:lvlJc w:val="left"/>
    </w:lvl>
  </w:abstractNum>
  <w:abstractNum w:abstractNumId="94" w15:restartNumberingAfterBreak="0">
    <w:nsid w:val="31A71C25"/>
    <w:multiLevelType w:val="multilevel"/>
    <w:tmpl w:val="ECD89EF4"/>
    <w:styleLink w:val="WW8Num10"/>
    <w:lvl w:ilvl="0">
      <w:start w:val="1"/>
      <w:numFmt w:val="decimal"/>
      <w:lvlText w:val="%1)"/>
      <w:lvlJc w:val="left"/>
    </w:lvl>
    <w:lvl w:ilvl="1">
      <w:start w:val="1"/>
      <w:numFmt w:val="decimal"/>
      <w:lvlText w:val="%2)"/>
      <w:lvlJc w:val="left"/>
    </w:lvl>
    <w:lvl w:ilvl="2">
      <w:start w:val="1"/>
      <w:numFmt w:val="decimal"/>
      <w:lvlText w:val="%3)"/>
      <w:lvlJc w:val="left"/>
    </w:lvl>
    <w:lvl w:ilvl="3">
      <w:start w:val="1"/>
      <w:numFmt w:val="decimal"/>
      <w:lvlText w:val="%4)"/>
      <w:lvlJc w:val="left"/>
    </w:lvl>
    <w:lvl w:ilvl="4">
      <w:start w:val="1"/>
      <w:numFmt w:val="decimal"/>
      <w:lvlText w:val="%5)"/>
      <w:lvlJc w:val="left"/>
    </w:lvl>
    <w:lvl w:ilvl="5">
      <w:start w:val="1"/>
      <w:numFmt w:val="decimal"/>
      <w:lvlText w:val="%6)"/>
      <w:lvlJc w:val="left"/>
    </w:lvl>
    <w:lvl w:ilvl="6">
      <w:start w:val="1"/>
      <w:numFmt w:val="decimal"/>
      <w:lvlText w:val="%7)"/>
      <w:lvlJc w:val="left"/>
    </w:lvl>
    <w:lvl w:ilvl="7">
      <w:start w:val="1"/>
      <w:numFmt w:val="decimal"/>
      <w:lvlText w:val="%8)"/>
      <w:lvlJc w:val="left"/>
    </w:lvl>
    <w:lvl w:ilvl="8">
      <w:start w:val="1"/>
      <w:numFmt w:val="decimal"/>
      <w:lvlText w:val="%9)"/>
      <w:lvlJc w:val="left"/>
    </w:lvl>
  </w:abstractNum>
  <w:abstractNum w:abstractNumId="95" w15:restartNumberingAfterBreak="0">
    <w:nsid w:val="330638AE"/>
    <w:multiLevelType w:val="hybridMultilevel"/>
    <w:tmpl w:val="CB6EC722"/>
    <w:lvl w:ilvl="0" w:tplc="18A84946">
      <w:start w:val="1"/>
      <w:numFmt w:val="lowerLetter"/>
      <w:lvlText w:val="%1)"/>
      <w:lvlJc w:val="left"/>
      <w:pPr>
        <w:ind w:left="1146" w:hanging="360"/>
      </w:pPr>
      <w:rPr>
        <w:b w:val="0"/>
        <w:i w:val="0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6" w15:restartNumberingAfterBreak="0">
    <w:nsid w:val="33173AAB"/>
    <w:multiLevelType w:val="multilevel"/>
    <w:tmpl w:val="F4EEF3DC"/>
    <w:styleLink w:val="WWNum1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35954B0F"/>
    <w:multiLevelType w:val="multilevel"/>
    <w:tmpl w:val="83446974"/>
    <w:styleLink w:val="WWNum18"/>
    <w:lvl w:ilvl="0">
      <w:start w:val="1"/>
      <w:numFmt w:val="decimal"/>
      <w:lvlText w:val="%1."/>
      <w:lvlJc w:val="left"/>
      <w:pPr>
        <w:ind w:left="380" w:hanging="386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8" w15:restartNumberingAfterBreak="0">
    <w:nsid w:val="36D95938"/>
    <w:multiLevelType w:val="multilevel"/>
    <w:tmpl w:val="1174D1AE"/>
    <w:lvl w:ilvl="0">
      <w:start w:val="3"/>
      <w:numFmt w:val="decimal"/>
      <w:lvlText w:val="%1."/>
      <w:lvlJc w:val="left"/>
      <w:pPr>
        <w:ind w:left="380" w:hanging="386"/>
      </w:pPr>
      <w:rPr>
        <w:rFonts w:hint="default"/>
        <w:b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hint="default"/>
      </w:rPr>
    </w:lvl>
  </w:abstractNum>
  <w:abstractNum w:abstractNumId="99" w15:restartNumberingAfterBreak="0">
    <w:nsid w:val="36DA7C97"/>
    <w:multiLevelType w:val="multilevel"/>
    <w:tmpl w:val="207C8482"/>
    <w:styleLink w:val="WW8Num16"/>
    <w:lvl w:ilvl="0">
      <w:start w:val="3"/>
      <w:numFmt w:val="decimal"/>
      <w:lvlText w:val="%1."/>
      <w:lvlJc w:val="left"/>
    </w:lvl>
    <w:lvl w:ilvl="1">
      <w:start w:val="3"/>
      <w:numFmt w:val="decimal"/>
      <w:lvlText w:val="%2."/>
      <w:lvlJc w:val="left"/>
    </w:lvl>
    <w:lvl w:ilvl="2">
      <w:start w:val="3"/>
      <w:numFmt w:val="decimal"/>
      <w:lvlText w:val="%3."/>
      <w:lvlJc w:val="left"/>
    </w:lvl>
    <w:lvl w:ilvl="3">
      <w:start w:val="3"/>
      <w:numFmt w:val="decimal"/>
      <w:lvlText w:val="%4."/>
      <w:lvlJc w:val="left"/>
    </w:lvl>
    <w:lvl w:ilvl="4">
      <w:start w:val="3"/>
      <w:numFmt w:val="decimal"/>
      <w:lvlText w:val="%5."/>
      <w:lvlJc w:val="left"/>
    </w:lvl>
    <w:lvl w:ilvl="5">
      <w:start w:val="3"/>
      <w:numFmt w:val="decimal"/>
      <w:lvlText w:val="%6."/>
      <w:lvlJc w:val="left"/>
    </w:lvl>
    <w:lvl w:ilvl="6">
      <w:start w:val="3"/>
      <w:numFmt w:val="decimal"/>
      <w:lvlText w:val="%7."/>
      <w:lvlJc w:val="left"/>
    </w:lvl>
    <w:lvl w:ilvl="7">
      <w:start w:val="3"/>
      <w:numFmt w:val="decimal"/>
      <w:lvlText w:val="%8."/>
      <w:lvlJc w:val="left"/>
    </w:lvl>
    <w:lvl w:ilvl="8">
      <w:start w:val="3"/>
      <w:numFmt w:val="decimal"/>
      <w:lvlText w:val="%9."/>
      <w:lvlJc w:val="left"/>
    </w:lvl>
  </w:abstractNum>
  <w:abstractNum w:abstractNumId="100" w15:restartNumberingAfterBreak="0">
    <w:nsid w:val="38431211"/>
    <w:multiLevelType w:val="multilevel"/>
    <w:tmpl w:val="722A46BE"/>
    <w:styleLink w:val="WWNum181"/>
    <w:lvl w:ilvl="0">
      <w:start w:val="1"/>
      <w:numFmt w:val="decimal"/>
      <w:lvlText w:val="%1."/>
      <w:lvlJc w:val="left"/>
      <w:pPr>
        <w:ind w:left="380" w:hanging="386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1" w15:restartNumberingAfterBreak="0">
    <w:nsid w:val="38B0676D"/>
    <w:multiLevelType w:val="multilevel"/>
    <w:tmpl w:val="1CE629CE"/>
    <w:styleLink w:val="WW8Num11"/>
    <w:lvl w:ilvl="0">
      <w:start w:val="2"/>
      <w:numFmt w:val="decimal"/>
      <w:lvlText w:val="%1."/>
      <w:lvlJc w:val="left"/>
    </w:lvl>
    <w:lvl w:ilvl="1">
      <w:start w:val="2"/>
      <w:numFmt w:val="decimal"/>
      <w:lvlText w:val="%2."/>
      <w:lvlJc w:val="left"/>
    </w:lvl>
    <w:lvl w:ilvl="2">
      <w:start w:val="2"/>
      <w:numFmt w:val="decimal"/>
      <w:lvlText w:val="%3."/>
      <w:lvlJc w:val="left"/>
    </w:lvl>
    <w:lvl w:ilvl="3">
      <w:start w:val="2"/>
      <w:numFmt w:val="decimal"/>
      <w:lvlText w:val="%4."/>
      <w:lvlJc w:val="left"/>
    </w:lvl>
    <w:lvl w:ilvl="4">
      <w:start w:val="2"/>
      <w:numFmt w:val="decimal"/>
      <w:lvlText w:val="%5."/>
      <w:lvlJc w:val="left"/>
    </w:lvl>
    <w:lvl w:ilvl="5">
      <w:start w:val="2"/>
      <w:numFmt w:val="decimal"/>
      <w:lvlText w:val="%6."/>
      <w:lvlJc w:val="left"/>
    </w:lvl>
    <w:lvl w:ilvl="6">
      <w:start w:val="2"/>
      <w:numFmt w:val="decimal"/>
      <w:lvlText w:val="%7."/>
      <w:lvlJc w:val="left"/>
    </w:lvl>
    <w:lvl w:ilvl="7">
      <w:start w:val="2"/>
      <w:numFmt w:val="decimal"/>
      <w:lvlText w:val="%8."/>
      <w:lvlJc w:val="left"/>
    </w:lvl>
    <w:lvl w:ilvl="8">
      <w:start w:val="2"/>
      <w:numFmt w:val="decimal"/>
      <w:lvlText w:val="%9."/>
      <w:lvlJc w:val="left"/>
    </w:lvl>
  </w:abstractNum>
  <w:abstractNum w:abstractNumId="102" w15:restartNumberingAfterBreak="0">
    <w:nsid w:val="38F679B0"/>
    <w:multiLevelType w:val="multilevel"/>
    <w:tmpl w:val="4FA02CEE"/>
    <w:styleLink w:val="WW8Num44"/>
    <w:lvl w:ilvl="0">
      <w:start w:val="1"/>
      <w:numFmt w:val="decimal"/>
      <w:lvlText w:val="%1)"/>
      <w:lvlJc w:val="left"/>
    </w:lvl>
    <w:lvl w:ilvl="1">
      <w:start w:val="1"/>
      <w:numFmt w:val="decimal"/>
      <w:lvlText w:val="%2)"/>
      <w:lvlJc w:val="left"/>
    </w:lvl>
    <w:lvl w:ilvl="2">
      <w:start w:val="1"/>
      <w:numFmt w:val="decimal"/>
      <w:lvlText w:val="%3)"/>
      <w:lvlJc w:val="left"/>
    </w:lvl>
    <w:lvl w:ilvl="3">
      <w:start w:val="1"/>
      <w:numFmt w:val="decimal"/>
      <w:lvlText w:val="%4)"/>
      <w:lvlJc w:val="left"/>
    </w:lvl>
    <w:lvl w:ilvl="4">
      <w:start w:val="1"/>
      <w:numFmt w:val="decimal"/>
      <w:lvlText w:val="%5)"/>
      <w:lvlJc w:val="left"/>
    </w:lvl>
    <w:lvl w:ilvl="5">
      <w:start w:val="1"/>
      <w:numFmt w:val="decimal"/>
      <w:lvlText w:val="%6)"/>
      <w:lvlJc w:val="left"/>
    </w:lvl>
    <w:lvl w:ilvl="6">
      <w:start w:val="1"/>
      <w:numFmt w:val="decimal"/>
      <w:lvlText w:val="%7)"/>
      <w:lvlJc w:val="left"/>
    </w:lvl>
    <w:lvl w:ilvl="7">
      <w:start w:val="1"/>
      <w:numFmt w:val="decimal"/>
      <w:lvlText w:val="%8)"/>
      <w:lvlJc w:val="left"/>
    </w:lvl>
    <w:lvl w:ilvl="8">
      <w:start w:val="1"/>
      <w:numFmt w:val="decimal"/>
      <w:lvlText w:val="%9)"/>
      <w:lvlJc w:val="left"/>
    </w:lvl>
  </w:abstractNum>
  <w:abstractNum w:abstractNumId="103" w15:restartNumberingAfterBreak="0">
    <w:nsid w:val="3B94594F"/>
    <w:multiLevelType w:val="multilevel"/>
    <w:tmpl w:val="D6C60246"/>
    <w:styleLink w:val="WWNum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)"/>
      <w:lvlJc w:val="left"/>
      <w:pPr>
        <w:ind w:left="1440" w:hanging="360"/>
      </w:pPr>
    </w:lvl>
    <w:lvl w:ilvl="3">
      <w:start w:val="1"/>
      <w:numFmt w:val="decimal"/>
      <w:lvlText w:val="%4)"/>
      <w:lvlJc w:val="left"/>
      <w:pPr>
        <w:ind w:left="1800" w:hanging="360"/>
      </w:pPr>
    </w:lvl>
    <w:lvl w:ilvl="4">
      <w:start w:val="1"/>
      <w:numFmt w:val="decimal"/>
      <w:lvlText w:val="%5)"/>
      <w:lvlJc w:val="left"/>
      <w:pPr>
        <w:ind w:left="2160" w:hanging="360"/>
      </w:pPr>
    </w:lvl>
    <w:lvl w:ilvl="5">
      <w:start w:val="1"/>
      <w:numFmt w:val="decimal"/>
      <w:lvlText w:val="%6)"/>
      <w:lvlJc w:val="left"/>
      <w:pPr>
        <w:ind w:left="2520" w:hanging="360"/>
      </w:pPr>
    </w:lvl>
    <w:lvl w:ilvl="6">
      <w:start w:val="1"/>
      <w:numFmt w:val="decimal"/>
      <w:lvlText w:val="%7)"/>
      <w:lvlJc w:val="left"/>
      <w:pPr>
        <w:ind w:left="2880" w:hanging="360"/>
      </w:pPr>
    </w:lvl>
    <w:lvl w:ilvl="7">
      <w:start w:val="1"/>
      <w:numFmt w:val="decimal"/>
      <w:lvlText w:val="%8)"/>
      <w:lvlJc w:val="left"/>
      <w:pPr>
        <w:ind w:left="3240" w:hanging="360"/>
      </w:pPr>
    </w:lvl>
    <w:lvl w:ilvl="8">
      <w:start w:val="1"/>
      <w:numFmt w:val="decimal"/>
      <w:lvlText w:val="%9)"/>
      <w:lvlJc w:val="left"/>
      <w:pPr>
        <w:ind w:left="3600" w:hanging="360"/>
      </w:pPr>
    </w:lvl>
  </w:abstractNum>
  <w:abstractNum w:abstractNumId="104" w15:restartNumberingAfterBreak="0">
    <w:nsid w:val="3DCC70B0"/>
    <w:multiLevelType w:val="multilevel"/>
    <w:tmpl w:val="DE12FD44"/>
    <w:styleLink w:val="WW8Num23"/>
    <w:lvl w:ilvl="0">
      <w:start w:val="7"/>
      <w:numFmt w:val="decimal"/>
      <w:lvlText w:val="%1."/>
      <w:lvlJc w:val="left"/>
    </w:lvl>
    <w:lvl w:ilvl="1">
      <w:start w:val="7"/>
      <w:numFmt w:val="decimal"/>
      <w:lvlText w:val="%2."/>
      <w:lvlJc w:val="left"/>
    </w:lvl>
    <w:lvl w:ilvl="2">
      <w:start w:val="7"/>
      <w:numFmt w:val="decimal"/>
      <w:lvlText w:val="%3."/>
      <w:lvlJc w:val="left"/>
    </w:lvl>
    <w:lvl w:ilvl="3">
      <w:start w:val="7"/>
      <w:numFmt w:val="decimal"/>
      <w:lvlText w:val="%4."/>
      <w:lvlJc w:val="left"/>
    </w:lvl>
    <w:lvl w:ilvl="4">
      <w:start w:val="7"/>
      <w:numFmt w:val="decimal"/>
      <w:lvlText w:val="%5."/>
      <w:lvlJc w:val="left"/>
    </w:lvl>
    <w:lvl w:ilvl="5">
      <w:start w:val="7"/>
      <w:numFmt w:val="decimal"/>
      <w:lvlText w:val="%6."/>
      <w:lvlJc w:val="left"/>
    </w:lvl>
    <w:lvl w:ilvl="6">
      <w:start w:val="7"/>
      <w:numFmt w:val="decimal"/>
      <w:lvlText w:val="%7."/>
      <w:lvlJc w:val="left"/>
    </w:lvl>
    <w:lvl w:ilvl="7">
      <w:start w:val="7"/>
      <w:numFmt w:val="decimal"/>
      <w:lvlText w:val="%8."/>
      <w:lvlJc w:val="left"/>
    </w:lvl>
    <w:lvl w:ilvl="8">
      <w:start w:val="7"/>
      <w:numFmt w:val="decimal"/>
      <w:lvlText w:val="%9."/>
      <w:lvlJc w:val="left"/>
    </w:lvl>
  </w:abstractNum>
  <w:abstractNum w:abstractNumId="105" w15:restartNumberingAfterBreak="0">
    <w:nsid w:val="3EE9222B"/>
    <w:multiLevelType w:val="multilevel"/>
    <w:tmpl w:val="2CF4DF76"/>
    <w:lvl w:ilvl="0">
      <w:start w:val="6"/>
      <w:numFmt w:val="decimal"/>
      <w:lvlText w:val="%1."/>
      <w:lvlJc w:val="left"/>
      <w:pPr>
        <w:ind w:left="380" w:hanging="386"/>
      </w:pPr>
      <w:rPr>
        <w:rFonts w:hint="default"/>
        <w:b/>
        <w:sz w:val="22"/>
        <w:szCs w:val="22"/>
      </w:rPr>
    </w:lvl>
    <w:lvl w:ilvl="1">
      <w:start w:val="2"/>
      <w:numFmt w:val="decimal"/>
      <w:lvlText w:val="%2."/>
      <w:lvlJc w:val="left"/>
      <w:pPr>
        <w:ind w:left="1080" w:hanging="360"/>
      </w:pPr>
      <w:rPr>
        <w:rFonts w:hint="default"/>
      </w:rPr>
    </w:lvl>
    <w:lvl w:ilvl="2">
      <w:start w:val="2"/>
      <w:numFmt w:val="decimal"/>
      <w:lvlText w:val="%3."/>
      <w:lvlJc w:val="left"/>
      <w:pPr>
        <w:ind w:left="1440" w:hanging="360"/>
      </w:pPr>
      <w:rPr>
        <w:rFonts w:hint="default"/>
      </w:rPr>
    </w:lvl>
    <w:lvl w:ilvl="3">
      <w:start w:val="2"/>
      <w:numFmt w:val="decimal"/>
      <w:lvlText w:val="%4."/>
      <w:lvlJc w:val="left"/>
      <w:pPr>
        <w:ind w:left="1800" w:hanging="360"/>
      </w:pPr>
      <w:rPr>
        <w:rFonts w:hint="default"/>
      </w:rPr>
    </w:lvl>
    <w:lvl w:ilvl="4">
      <w:start w:val="2"/>
      <w:numFmt w:val="decimal"/>
      <w:lvlText w:val="%5."/>
      <w:lvlJc w:val="left"/>
      <w:pPr>
        <w:ind w:left="2160" w:hanging="360"/>
      </w:pPr>
      <w:rPr>
        <w:rFonts w:hint="default"/>
      </w:rPr>
    </w:lvl>
    <w:lvl w:ilvl="5">
      <w:start w:val="2"/>
      <w:numFmt w:val="decimal"/>
      <w:lvlText w:val="%6."/>
      <w:lvlJc w:val="left"/>
      <w:pPr>
        <w:ind w:left="2520" w:hanging="360"/>
      </w:pPr>
      <w:rPr>
        <w:rFonts w:hint="default"/>
      </w:rPr>
    </w:lvl>
    <w:lvl w:ilvl="6">
      <w:start w:val="2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2"/>
      <w:numFmt w:val="decimal"/>
      <w:lvlText w:val="%8."/>
      <w:lvlJc w:val="left"/>
      <w:pPr>
        <w:ind w:left="3240" w:hanging="360"/>
      </w:pPr>
      <w:rPr>
        <w:rFonts w:hint="default"/>
      </w:rPr>
    </w:lvl>
    <w:lvl w:ilvl="8">
      <w:start w:val="2"/>
      <w:numFmt w:val="decimal"/>
      <w:lvlText w:val="%9."/>
      <w:lvlJc w:val="left"/>
      <w:pPr>
        <w:ind w:left="3600" w:hanging="360"/>
      </w:pPr>
      <w:rPr>
        <w:rFonts w:hint="default"/>
      </w:rPr>
    </w:lvl>
  </w:abstractNum>
  <w:abstractNum w:abstractNumId="106" w15:restartNumberingAfterBreak="0">
    <w:nsid w:val="40AD6190"/>
    <w:multiLevelType w:val="multilevel"/>
    <w:tmpl w:val="39C4850A"/>
    <w:styleLink w:val="WW8Num30"/>
    <w:lvl w:ilvl="0">
      <w:start w:val="1"/>
      <w:numFmt w:val="decimal"/>
      <w:lvlText w:val="%1)"/>
      <w:lvlJc w:val="left"/>
    </w:lvl>
    <w:lvl w:ilvl="1">
      <w:start w:val="1"/>
      <w:numFmt w:val="decimal"/>
      <w:lvlText w:val="%2)"/>
      <w:lvlJc w:val="left"/>
    </w:lvl>
    <w:lvl w:ilvl="2">
      <w:start w:val="1"/>
      <w:numFmt w:val="decimal"/>
      <w:lvlText w:val="%3)"/>
      <w:lvlJc w:val="left"/>
    </w:lvl>
    <w:lvl w:ilvl="3">
      <w:start w:val="1"/>
      <w:numFmt w:val="decimal"/>
      <w:lvlText w:val="%4)"/>
      <w:lvlJc w:val="left"/>
    </w:lvl>
    <w:lvl w:ilvl="4">
      <w:start w:val="1"/>
      <w:numFmt w:val="decimal"/>
      <w:lvlText w:val="%5)"/>
      <w:lvlJc w:val="left"/>
    </w:lvl>
    <w:lvl w:ilvl="5">
      <w:start w:val="1"/>
      <w:numFmt w:val="decimal"/>
      <w:lvlText w:val="%6)"/>
      <w:lvlJc w:val="left"/>
    </w:lvl>
    <w:lvl w:ilvl="6">
      <w:start w:val="1"/>
      <w:numFmt w:val="decimal"/>
      <w:lvlText w:val="%7)"/>
      <w:lvlJc w:val="left"/>
    </w:lvl>
    <w:lvl w:ilvl="7">
      <w:start w:val="1"/>
      <w:numFmt w:val="decimal"/>
      <w:lvlText w:val="%8)"/>
      <w:lvlJc w:val="left"/>
    </w:lvl>
    <w:lvl w:ilvl="8">
      <w:start w:val="1"/>
      <w:numFmt w:val="decimal"/>
      <w:lvlText w:val="%9)"/>
      <w:lvlJc w:val="left"/>
    </w:lvl>
  </w:abstractNum>
  <w:abstractNum w:abstractNumId="107" w15:restartNumberingAfterBreak="0">
    <w:nsid w:val="42DE7185"/>
    <w:multiLevelType w:val="hybridMultilevel"/>
    <w:tmpl w:val="AE16360E"/>
    <w:lvl w:ilvl="0" w:tplc="145A3AA2">
      <w:start w:val="1"/>
      <w:numFmt w:val="decimal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8" w15:restartNumberingAfterBreak="0">
    <w:nsid w:val="439E4473"/>
    <w:multiLevelType w:val="multilevel"/>
    <w:tmpl w:val="CC9C3BC6"/>
    <w:name w:val="WW8Num1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09" w15:restartNumberingAfterBreak="0">
    <w:nsid w:val="43B70EA8"/>
    <w:multiLevelType w:val="multilevel"/>
    <w:tmpl w:val="C834052A"/>
    <w:lvl w:ilvl="0">
      <w:start w:val="1"/>
      <w:numFmt w:val="decimal"/>
      <w:lvlText w:val="%1."/>
      <w:lvlJc w:val="left"/>
      <w:pPr>
        <w:ind w:left="380" w:hanging="386"/>
      </w:pPr>
      <w:rPr>
        <w:b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0" w15:restartNumberingAfterBreak="0">
    <w:nsid w:val="43C944A7"/>
    <w:multiLevelType w:val="multilevel"/>
    <w:tmpl w:val="6ABC4FBE"/>
    <w:name w:val="WW8Num72"/>
    <w:lvl w:ilvl="0">
      <w:start w:val="1"/>
      <w:numFmt w:val="decimal"/>
      <w:lvlText w:val="%1)"/>
      <w:lvlJc w:val="left"/>
      <w:pPr>
        <w:tabs>
          <w:tab w:val="num" w:pos="380"/>
        </w:tabs>
        <w:ind w:left="380" w:hanging="386"/>
      </w:p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3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3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3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3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3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3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1" w15:restartNumberingAfterBreak="0">
    <w:nsid w:val="44622B04"/>
    <w:multiLevelType w:val="multilevel"/>
    <w:tmpl w:val="CC2C7218"/>
    <w:styleLink w:val="WW8Num5"/>
    <w:lvl w:ilvl="0">
      <w:start w:val="1"/>
      <w:numFmt w:val="decimal"/>
      <w:lvlText w:val="%1."/>
      <w:lvlJc w:val="left"/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rPr>
        <w:b w:val="0"/>
        <w:bCs w:val="0"/>
        <w:sz w:val="22"/>
        <w:szCs w:val="22"/>
      </w:rPr>
    </w:lvl>
    <w:lvl w:ilvl="2">
      <w:start w:val="1"/>
      <w:numFmt w:val="decimal"/>
      <w:lvlText w:val="%3."/>
      <w:lvlJc w:val="left"/>
      <w:rPr>
        <w:b w:val="0"/>
        <w:bCs w:val="0"/>
        <w:sz w:val="22"/>
        <w:szCs w:val="22"/>
      </w:rPr>
    </w:lvl>
    <w:lvl w:ilvl="3">
      <w:start w:val="1"/>
      <w:numFmt w:val="decimal"/>
      <w:lvlText w:val="%4."/>
      <w:lvlJc w:val="left"/>
      <w:rPr>
        <w:b w:val="0"/>
        <w:bCs w:val="0"/>
        <w:sz w:val="22"/>
        <w:szCs w:val="22"/>
      </w:rPr>
    </w:lvl>
    <w:lvl w:ilvl="4">
      <w:start w:val="1"/>
      <w:numFmt w:val="decimal"/>
      <w:lvlText w:val="%5."/>
      <w:lvlJc w:val="left"/>
      <w:rPr>
        <w:b w:val="0"/>
        <w:bCs w:val="0"/>
        <w:sz w:val="22"/>
        <w:szCs w:val="22"/>
      </w:rPr>
    </w:lvl>
    <w:lvl w:ilvl="5">
      <w:start w:val="1"/>
      <w:numFmt w:val="decimal"/>
      <w:lvlText w:val="%6."/>
      <w:lvlJc w:val="left"/>
      <w:rPr>
        <w:b w:val="0"/>
        <w:bCs w:val="0"/>
        <w:sz w:val="22"/>
        <w:szCs w:val="22"/>
      </w:rPr>
    </w:lvl>
    <w:lvl w:ilvl="6">
      <w:start w:val="1"/>
      <w:numFmt w:val="decimal"/>
      <w:lvlText w:val="%7."/>
      <w:lvlJc w:val="left"/>
      <w:rPr>
        <w:b w:val="0"/>
        <w:bCs w:val="0"/>
        <w:sz w:val="22"/>
        <w:szCs w:val="22"/>
      </w:rPr>
    </w:lvl>
    <w:lvl w:ilvl="7">
      <w:start w:val="1"/>
      <w:numFmt w:val="decimal"/>
      <w:lvlText w:val="%8."/>
      <w:lvlJc w:val="left"/>
      <w:rPr>
        <w:b w:val="0"/>
        <w:bCs w:val="0"/>
        <w:sz w:val="22"/>
        <w:szCs w:val="22"/>
      </w:rPr>
    </w:lvl>
    <w:lvl w:ilvl="8">
      <w:start w:val="1"/>
      <w:numFmt w:val="decimal"/>
      <w:lvlText w:val="%9."/>
      <w:lvlJc w:val="left"/>
      <w:rPr>
        <w:b w:val="0"/>
        <w:bCs w:val="0"/>
        <w:sz w:val="22"/>
        <w:szCs w:val="22"/>
      </w:rPr>
    </w:lvl>
  </w:abstractNum>
  <w:abstractNum w:abstractNumId="112" w15:restartNumberingAfterBreak="0">
    <w:nsid w:val="45131F7E"/>
    <w:multiLevelType w:val="multilevel"/>
    <w:tmpl w:val="DE78598A"/>
    <w:styleLink w:val="WW8Num4"/>
    <w:lvl w:ilvl="0">
      <w:start w:val="2"/>
      <w:numFmt w:val="decimal"/>
      <w:lvlText w:val="%1)"/>
      <w:lvlJc w:val="left"/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113" w15:restartNumberingAfterBreak="0">
    <w:nsid w:val="45FD4AAD"/>
    <w:multiLevelType w:val="multilevel"/>
    <w:tmpl w:val="707A87C6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)"/>
      <w:lvlJc w:val="left"/>
      <w:pPr>
        <w:ind w:left="1440" w:hanging="360"/>
      </w:pPr>
    </w:lvl>
    <w:lvl w:ilvl="3">
      <w:start w:val="1"/>
      <w:numFmt w:val="decimal"/>
      <w:lvlText w:val="%4)"/>
      <w:lvlJc w:val="left"/>
      <w:pPr>
        <w:ind w:left="1800" w:hanging="360"/>
      </w:pPr>
    </w:lvl>
    <w:lvl w:ilvl="4">
      <w:start w:val="1"/>
      <w:numFmt w:val="decimal"/>
      <w:lvlText w:val="%5)"/>
      <w:lvlJc w:val="left"/>
      <w:pPr>
        <w:ind w:left="2160" w:hanging="360"/>
      </w:pPr>
    </w:lvl>
    <w:lvl w:ilvl="5">
      <w:start w:val="1"/>
      <w:numFmt w:val="decimal"/>
      <w:lvlText w:val="%6)"/>
      <w:lvlJc w:val="left"/>
      <w:pPr>
        <w:ind w:left="2520" w:hanging="360"/>
      </w:pPr>
    </w:lvl>
    <w:lvl w:ilvl="6">
      <w:start w:val="1"/>
      <w:numFmt w:val="decimal"/>
      <w:lvlText w:val="%7)"/>
      <w:lvlJc w:val="left"/>
      <w:pPr>
        <w:ind w:left="2880" w:hanging="360"/>
      </w:pPr>
    </w:lvl>
    <w:lvl w:ilvl="7">
      <w:start w:val="1"/>
      <w:numFmt w:val="decimal"/>
      <w:lvlText w:val="%8)"/>
      <w:lvlJc w:val="left"/>
      <w:pPr>
        <w:ind w:left="3240" w:hanging="360"/>
      </w:pPr>
    </w:lvl>
    <w:lvl w:ilvl="8">
      <w:start w:val="1"/>
      <w:numFmt w:val="decimal"/>
      <w:lvlText w:val="%9)"/>
      <w:lvlJc w:val="left"/>
      <w:pPr>
        <w:ind w:left="3600" w:hanging="360"/>
      </w:pPr>
    </w:lvl>
  </w:abstractNum>
  <w:abstractNum w:abstractNumId="114" w15:restartNumberingAfterBreak="0">
    <w:nsid w:val="465613E7"/>
    <w:multiLevelType w:val="hybridMultilevel"/>
    <w:tmpl w:val="32B847D8"/>
    <w:lvl w:ilvl="0" w:tplc="B8703E2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47DF6EA1"/>
    <w:multiLevelType w:val="hybridMultilevel"/>
    <w:tmpl w:val="D480BE8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6" w15:restartNumberingAfterBreak="0">
    <w:nsid w:val="47F66710"/>
    <w:multiLevelType w:val="hybridMultilevel"/>
    <w:tmpl w:val="3B70C6F8"/>
    <w:name w:val="WW8Num2922"/>
    <w:lvl w:ilvl="0" w:tplc="C7F802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87C70BE"/>
    <w:multiLevelType w:val="multilevel"/>
    <w:tmpl w:val="F2009B42"/>
    <w:styleLink w:val="WWNum141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)"/>
      <w:lvlJc w:val="left"/>
      <w:pPr>
        <w:ind w:left="1440" w:hanging="360"/>
      </w:pPr>
    </w:lvl>
    <w:lvl w:ilvl="3">
      <w:start w:val="1"/>
      <w:numFmt w:val="decimal"/>
      <w:lvlText w:val="%4)"/>
      <w:lvlJc w:val="left"/>
      <w:pPr>
        <w:ind w:left="1800" w:hanging="360"/>
      </w:pPr>
    </w:lvl>
    <w:lvl w:ilvl="4">
      <w:start w:val="1"/>
      <w:numFmt w:val="decimal"/>
      <w:lvlText w:val="%5)"/>
      <w:lvlJc w:val="left"/>
      <w:pPr>
        <w:ind w:left="2160" w:hanging="360"/>
      </w:pPr>
    </w:lvl>
    <w:lvl w:ilvl="5">
      <w:start w:val="1"/>
      <w:numFmt w:val="decimal"/>
      <w:lvlText w:val="%6)"/>
      <w:lvlJc w:val="left"/>
      <w:pPr>
        <w:ind w:left="2520" w:hanging="360"/>
      </w:pPr>
    </w:lvl>
    <w:lvl w:ilvl="6">
      <w:start w:val="1"/>
      <w:numFmt w:val="decimal"/>
      <w:lvlText w:val="%7)"/>
      <w:lvlJc w:val="left"/>
      <w:pPr>
        <w:ind w:left="2880" w:hanging="360"/>
      </w:pPr>
    </w:lvl>
    <w:lvl w:ilvl="7">
      <w:start w:val="1"/>
      <w:numFmt w:val="decimal"/>
      <w:lvlText w:val="%8)"/>
      <w:lvlJc w:val="left"/>
      <w:pPr>
        <w:ind w:left="3240" w:hanging="360"/>
      </w:pPr>
    </w:lvl>
    <w:lvl w:ilvl="8">
      <w:start w:val="1"/>
      <w:numFmt w:val="decimal"/>
      <w:lvlText w:val="%9)"/>
      <w:lvlJc w:val="left"/>
      <w:pPr>
        <w:ind w:left="3600" w:hanging="360"/>
      </w:pPr>
    </w:lvl>
  </w:abstractNum>
  <w:abstractNum w:abstractNumId="118" w15:restartNumberingAfterBreak="0">
    <w:nsid w:val="48D31042"/>
    <w:multiLevelType w:val="hybridMultilevel"/>
    <w:tmpl w:val="46A46264"/>
    <w:lvl w:ilvl="0" w:tplc="B9D82C0E">
      <w:start w:val="1"/>
      <w:numFmt w:val="decimal"/>
      <w:lvlText w:val="%1."/>
      <w:lvlJc w:val="left"/>
      <w:pPr>
        <w:ind w:left="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ACA1046">
      <w:start w:val="1"/>
      <w:numFmt w:val="decimal"/>
      <w:lvlText w:val="%2)"/>
      <w:lvlJc w:val="left"/>
      <w:pPr>
        <w:ind w:left="9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EF0ACA2">
      <w:start w:val="1"/>
      <w:numFmt w:val="lowerRoman"/>
      <w:lvlText w:val="%3"/>
      <w:lvlJc w:val="left"/>
      <w:pPr>
        <w:ind w:left="15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2EA0E00">
      <w:start w:val="1"/>
      <w:numFmt w:val="decimal"/>
      <w:lvlText w:val="%4"/>
      <w:lvlJc w:val="left"/>
      <w:pPr>
        <w:ind w:left="22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690E8BC">
      <w:start w:val="1"/>
      <w:numFmt w:val="lowerLetter"/>
      <w:lvlText w:val="%5"/>
      <w:lvlJc w:val="left"/>
      <w:pPr>
        <w:ind w:left="29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122654A">
      <w:start w:val="1"/>
      <w:numFmt w:val="lowerRoman"/>
      <w:lvlText w:val="%6"/>
      <w:lvlJc w:val="left"/>
      <w:pPr>
        <w:ind w:left="37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91EAE00">
      <w:start w:val="1"/>
      <w:numFmt w:val="decimal"/>
      <w:lvlText w:val="%7"/>
      <w:lvlJc w:val="left"/>
      <w:pPr>
        <w:ind w:left="4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45E755A">
      <w:start w:val="1"/>
      <w:numFmt w:val="lowerLetter"/>
      <w:lvlText w:val="%8"/>
      <w:lvlJc w:val="left"/>
      <w:pPr>
        <w:ind w:left="51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84C4A3A">
      <w:start w:val="1"/>
      <w:numFmt w:val="lowerRoman"/>
      <w:lvlText w:val="%9"/>
      <w:lvlJc w:val="left"/>
      <w:pPr>
        <w:ind w:left="58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9" w15:restartNumberingAfterBreak="0">
    <w:nsid w:val="497138E8"/>
    <w:multiLevelType w:val="multilevel"/>
    <w:tmpl w:val="89040448"/>
    <w:name w:val="WW8Num293"/>
    <w:lvl w:ilvl="0">
      <w:start w:val="5"/>
      <w:numFmt w:val="decimal"/>
      <w:lvlText w:val="%1."/>
      <w:lvlJc w:val="left"/>
      <w:pPr>
        <w:tabs>
          <w:tab w:val="num" w:pos="38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  <w:rPr>
        <w:rFonts w:hint="default"/>
      </w:rPr>
    </w:lvl>
  </w:abstractNum>
  <w:abstractNum w:abstractNumId="120" w15:restartNumberingAfterBreak="0">
    <w:nsid w:val="4AE748D1"/>
    <w:multiLevelType w:val="multilevel"/>
    <w:tmpl w:val="9D4010D2"/>
    <w:styleLink w:val="WW8Num19"/>
    <w:lvl w:ilvl="0">
      <w:start w:val="1"/>
      <w:numFmt w:val="decimal"/>
      <w:lvlText w:val="%1."/>
      <w:lvlJc w:val="left"/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rPr>
        <w:b w:val="0"/>
        <w:bCs w:val="0"/>
        <w:sz w:val="22"/>
        <w:szCs w:val="22"/>
      </w:rPr>
    </w:lvl>
    <w:lvl w:ilvl="2">
      <w:start w:val="1"/>
      <w:numFmt w:val="decimal"/>
      <w:lvlText w:val="%3."/>
      <w:lvlJc w:val="left"/>
      <w:rPr>
        <w:b w:val="0"/>
        <w:bCs w:val="0"/>
        <w:sz w:val="22"/>
        <w:szCs w:val="22"/>
      </w:rPr>
    </w:lvl>
    <w:lvl w:ilvl="3">
      <w:start w:val="1"/>
      <w:numFmt w:val="decimal"/>
      <w:lvlText w:val="%4."/>
      <w:lvlJc w:val="left"/>
      <w:rPr>
        <w:b w:val="0"/>
        <w:bCs w:val="0"/>
        <w:sz w:val="22"/>
        <w:szCs w:val="22"/>
      </w:rPr>
    </w:lvl>
    <w:lvl w:ilvl="4">
      <w:start w:val="1"/>
      <w:numFmt w:val="decimal"/>
      <w:lvlText w:val="%5."/>
      <w:lvlJc w:val="left"/>
      <w:rPr>
        <w:b w:val="0"/>
        <w:bCs w:val="0"/>
        <w:sz w:val="22"/>
        <w:szCs w:val="22"/>
      </w:rPr>
    </w:lvl>
    <w:lvl w:ilvl="5">
      <w:start w:val="1"/>
      <w:numFmt w:val="decimal"/>
      <w:lvlText w:val="%6."/>
      <w:lvlJc w:val="left"/>
      <w:rPr>
        <w:b w:val="0"/>
        <w:bCs w:val="0"/>
        <w:sz w:val="22"/>
        <w:szCs w:val="22"/>
      </w:rPr>
    </w:lvl>
    <w:lvl w:ilvl="6">
      <w:start w:val="1"/>
      <w:numFmt w:val="decimal"/>
      <w:lvlText w:val="%7."/>
      <w:lvlJc w:val="left"/>
      <w:rPr>
        <w:b w:val="0"/>
        <w:bCs w:val="0"/>
        <w:sz w:val="22"/>
        <w:szCs w:val="22"/>
      </w:rPr>
    </w:lvl>
    <w:lvl w:ilvl="7">
      <w:start w:val="1"/>
      <w:numFmt w:val="decimal"/>
      <w:lvlText w:val="%8."/>
      <w:lvlJc w:val="left"/>
      <w:rPr>
        <w:b w:val="0"/>
        <w:bCs w:val="0"/>
        <w:sz w:val="22"/>
        <w:szCs w:val="22"/>
      </w:rPr>
    </w:lvl>
    <w:lvl w:ilvl="8">
      <w:start w:val="1"/>
      <w:numFmt w:val="decimal"/>
      <w:lvlText w:val="%9."/>
      <w:lvlJc w:val="left"/>
      <w:rPr>
        <w:b w:val="0"/>
        <w:bCs w:val="0"/>
        <w:sz w:val="22"/>
        <w:szCs w:val="22"/>
      </w:rPr>
    </w:lvl>
  </w:abstractNum>
  <w:abstractNum w:abstractNumId="121" w15:restartNumberingAfterBreak="0">
    <w:nsid w:val="4C1B7BFD"/>
    <w:multiLevelType w:val="multilevel"/>
    <w:tmpl w:val="E5B4E4F4"/>
    <w:styleLink w:val="WW8Num6"/>
    <w:lvl w:ilvl="0">
      <w:start w:val="1"/>
      <w:numFmt w:val="decimal"/>
      <w:lvlText w:val="%1."/>
      <w:lvlJc w:val="left"/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rPr>
        <w:b w:val="0"/>
        <w:bCs w:val="0"/>
        <w:sz w:val="22"/>
        <w:szCs w:val="22"/>
      </w:rPr>
    </w:lvl>
    <w:lvl w:ilvl="2">
      <w:start w:val="1"/>
      <w:numFmt w:val="decimal"/>
      <w:lvlText w:val="%3."/>
      <w:lvlJc w:val="left"/>
      <w:rPr>
        <w:b w:val="0"/>
        <w:bCs w:val="0"/>
        <w:sz w:val="22"/>
        <w:szCs w:val="22"/>
      </w:rPr>
    </w:lvl>
    <w:lvl w:ilvl="3">
      <w:start w:val="1"/>
      <w:numFmt w:val="decimal"/>
      <w:lvlText w:val="%4."/>
      <w:lvlJc w:val="left"/>
      <w:rPr>
        <w:b w:val="0"/>
        <w:bCs w:val="0"/>
        <w:sz w:val="22"/>
        <w:szCs w:val="22"/>
      </w:rPr>
    </w:lvl>
    <w:lvl w:ilvl="4">
      <w:start w:val="1"/>
      <w:numFmt w:val="decimal"/>
      <w:lvlText w:val="%5."/>
      <w:lvlJc w:val="left"/>
      <w:rPr>
        <w:b w:val="0"/>
        <w:bCs w:val="0"/>
        <w:sz w:val="22"/>
        <w:szCs w:val="22"/>
      </w:rPr>
    </w:lvl>
    <w:lvl w:ilvl="5">
      <w:start w:val="1"/>
      <w:numFmt w:val="decimal"/>
      <w:lvlText w:val="%6."/>
      <w:lvlJc w:val="left"/>
      <w:rPr>
        <w:b w:val="0"/>
        <w:bCs w:val="0"/>
        <w:sz w:val="22"/>
        <w:szCs w:val="22"/>
      </w:rPr>
    </w:lvl>
    <w:lvl w:ilvl="6">
      <w:start w:val="1"/>
      <w:numFmt w:val="decimal"/>
      <w:lvlText w:val="%7."/>
      <w:lvlJc w:val="left"/>
      <w:rPr>
        <w:b w:val="0"/>
        <w:bCs w:val="0"/>
        <w:sz w:val="22"/>
        <w:szCs w:val="22"/>
      </w:rPr>
    </w:lvl>
    <w:lvl w:ilvl="7">
      <w:start w:val="1"/>
      <w:numFmt w:val="decimal"/>
      <w:lvlText w:val="%8."/>
      <w:lvlJc w:val="left"/>
      <w:rPr>
        <w:b w:val="0"/>
        <w:bCs w:val="0"/>
        <w:sz w:val="22"/>
        <w:szCs w:val="22"/>
      </w:rPr>
    </w:lvl>
    <w:lvl w:ilvl="8">
      <w:start w:val="1"/>
      <w:numFmt w:val="decimal"/>
      <w:lvlText w:val="%9."/>
      <w:lvlJc w:val="left"/>
      <w:rPr>
        <w:b w:val="0"/>
        <w:bCs w:val="0"/>
        <w:sz w:val="22"/>
        <w:szCs w:val="22"/>
      </w:rPr>
    </w:lvl>
  </w:abstractNum>
  <w:abstractNum w:abstractNumId="122" w15:restartNumberingAfterBreak="0">
    <w:nsid w:val="4D7E1BC1"/>
    <w:multiLevelType w:val="multilevel"/>
    <w:tmpl w:val="C9BE206A"/>
    <w:styleLink w:val="WW8Num46"/>
    <w:lvl w:ilvl="0">
      <w:start w:val="1"/>
      <w:numFmt w:val="decimal"/>
      <w:lvlText w:val="%1)"/>
      <w:lvlJc w:val="left"/>
    </w:lvl>
    <w:lvl w:ilvl="1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rPr>
        <w:rFonts w:ascii="Symbol" w:hAnsi="Symbol"/>
        <w:b w:val="0"/>
        <w:bCs w:val="0"/>
        <w:sz w:val="22"/>
        <w:szCs w:val="22"/>
      </w:rPr>
    </w:lvl>
    <w:lvl w:ilvl="4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rPr>
        <w:rFonts w:ascii="Symbol" w:hAnsi="Symbol"/>
        <w:b w:val="0"/>
        <w:bCs w:val="0"/>
        <w:sz w:val="22"/>
        <w:szCs w:val="22"/>
      </w:rPr>
    </w:lvl>
    <w:lvl w:ilvl="7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</w:abstractNum>
  <w:abstractNum w:abstractNumId="123" w15:restartNumberingAfterBreak="0">
    <w:nsid w:val="4FD43A05"/>
    <w:multiLevelType w:val="multilevel"/>
    <w:tmpl w:val="0F385CCC"/>
    <w:styleLink w:val="WW8Num20"/>
    <w:lvl w:ilvl="0">
      <w:start w:val="2"/>
      <w:numFmt w:val="decimal"/>
      <w:lvlText w:val="%1."/>
      <w:lvlJc w:val="left"/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rPr>
        <w:b w:val="0"/>
        <w:bCs w:val="0"/>
        <w:sz w:val="22"/>
        <w:szCs w:val="22"/>
      </w:rPr>
    </w:lvl>
    <w:lvl w:ilvl="2">
      <w:start w:val="1"/>
      <w:numFmt w:val="decimal"/>
      <w:lvlText w:val="%3."/>
      <w:lvlJc w:val="left"/>
      <w:rPr>
        <w:b w:val="0"/>
        <w:bCs w:val="0"/>
        <w:sz w:val="22"/>
        <w:szCs w:val="22"/>
      </w:rPr>
    </w:lvl>
    <w:lvl w:ilvl="3">
      <w:start w:val="1"/>
      <w:numFmt w:val="decimal"/>
      <w:lvlText w:val="%4."/>
      <w:lvlJc w:val="left"/>
      <w:rPr>
        <w:b w:val="0"/>
        <w:bCs w:val="0"/>
        <w:sz w:val="22"/>
        <w:szCs w:val="22"/>
      </w:rPr>
    </w:lvl>
    <w:lvl w:ilvl="4">
      <w:start w:val="1"/>
      <w:numFmt w:val="decimal"/>
      <w:lvlText w:val="%5."/>
      <w:lvlJc w:val="left"/>
      <w:rPr>
        <w:b w:val="0"/>
        <w:bCs w:val="0"/>
        <w:sz w:val="22"/>
        <w:szCs w:val="22"/>
      </w:rPr>
    </w:lvl>
    <w:lvl w:ilvl="5">
      <w:start w:val="1"/>
      <w:numFmt w:val="decimal"/>
      <w:lvlText w:val="%6."/>
      <w:lvlJc w:val="left"/>
      <w:rPr>
        <w:b w:val="0"/>
        <w:bCs w:val="0"/>
        <w:sz w:val="22"/>
        <w:szCs w:val="22"/>
      </w:rPr>
    </w:lvl>
    <w:lvl w:ilvl="6">
      <w:start w:val="1"/>
      <w:numFmt w:val="decimal"/>
      <w:lvlText w:val="%7."/>
      <w:lvlJc w:val="left"/>
      <w:rPr>
        <w:b w:val="0"/>
        <w:bCs w:val="0"/>
        <w:sz w:val="22"/>
        <w:szCs w:val="22"/>
      </w:rPr>
    </w:lvl>
    <w:lvl w:ilvl="7">
      <w:start w:val="1"/>
      <w:numFmt w:val="decimal"/>
      <w:lvlText w:val="%8."/>
      <w:lvlJc w:val="left"/>
      <w:rPr>
        <w:b w:val="0"/>
        <w:bCs w:val="0"/>
        <w:sz w:val="22"/>
        <w:szCs w:val="22"/>
      </w:rPr>
    </w:lvl>
    <w:lvl w:ilvl="8">
      <w:start w:val="1"/>
      <w:numFmt w:val="decimal"/>
      <w:lvlText w:val="%9."/>
      <w:lvlJc w:val="left"/>
      <w:rPr>
        <w:b w:val="0"/>
        <w:bCs w:val="0"/>
        <w:sz w:val="22"/>
        <w:szCs w:val="22"/>
      </w:rPr>
    </w:lvl>
  </w:abstractNum>
  <w:abstractNum w:abstractNumId="124" w15:restartNumberingAfterBreak="0">
    <w:nsid w:val="50E76BD2"/>
    <w:multiLevelType w:val="multilevel"/>
    <w:tmpl w:val="6FB4E7BE"/>
    <w:lvl w:ilvl="0">
      <w:start w:val="1"/>
      <w:numFmt w:val="decimal"/>
      <w:lvlText w:val="%1."/>
      <w:lvlJc w:val="left"/>
      <w:pPr>
        <w:ind w:left="380" w:hanging="386"/>
      </w:pPr>
      <w:rPr>
        <w:color w:val="auto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)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5" w15:restartNumberingAfterBreak="0">
    <w:nsid w:val="523B5C36"/>
    <w:multiLevelType w:val="multilevel"/>
    <w:tmpl w:val="7EE0BBDA"/>
    <w:styleLink w:val="WWNum1"/>
    <w:lvl w:ilvl="0">
      <w:start w:val="1"/>
      <w:numFmt w:val="decimal"/>
      <w:lvlText w:val="%1."/>
      <w:lvlJc w:val="left"/>
      <w:pPr>
        <w:ind w:left="380" w:hanging="386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2"/>
        <w:szCs w:val="22"/>
      </w:rPr>
    </w:lvl>
  </w:abstractNum>
  <w:abstractNum w:abstractNumId="126" w15:restartNumberingAfterBreak="0">
    <w:nsid w:val="53024869"/>
    <w:multiLevelType w:val="multilevel"/>
    <w:tmpl w:val="56C2B00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)"/>
      <w:lvlJc w:val="left"/>
      <w:pPr>
        <w:ind w:left="1440" w:hanging="360"/>
      </w:pPr>
    </w:lvl>
    <w:lvl w:ilvl="3">
      <w:start w:val="1"/>
      <w:numFmt w:val="decimal"/>
      <w:lvlText w:val="%4)"/>
      <w:lvlJc w:val="left"/>
      <w:pPr>
        <w:ind w:left="1800" w:hanging="360"/>
      </w:pPr>
    </w:lvl>
    <w:lvl w:ilvl="4">
      <w:start w:val="1"/>
      <w:numFmt w:val="decimal"/>
      <w:lvlText w:val="%5)"/>
      <w:lvlJc w:val="left"/>
      <w:pPr>
        <w:ind w:left="2160" w:hanging="360"/>
      </w:pPr>
    </w:lvl>
    <w:lvl w:ilvl="5">
      <w:start w:val="1"/>
      <w:numFmt w:val="decimal"/>
      <w:lvlText w:val="%6)"/>
      <w:lvlJc w:val="left"/>
      <w:pPr>
        <w:ind w:left="2520" w:hanging="360"/>
      </w:pPr>
    </w:lvl>
    <w:lvl w:ilvl="6">
      <w:start w:val="1"/>
      <w:numFmt w:val="decimal"/>
      <w:lvlText w:val="%7)"/>
      <w:lvlJc w:val="left"/>
      <w:pPr>
        <w:ind w:left="2880" w:hanging="360"/>
      </w:pPr>
    </w:lvl>
    <w:lvl w:ilvl="7">
      <w:start w:val="1"/>
      <w:numFmt w:val="decimal"/>
      <w:lvlText w:val="%8)"/>
      <w:lvlJc w:val="left"/>
      <w:pPr>
        <w:ind w:left="3240" w:hanging="360"/>
      </w:pPr>
    </w:lvl>
    <w:lvl w:ilvl="8">
      <w:start w:val="1"/>
      <w:numFmt w:val="decimal"/>
      <w:lvlText w:val="%9)"/>
      <w:lvlJc w:val="left"/>
      <w:pPr>
        <w:ind w:left="3600" w:hanging="360"/>
      </w:pPr>
    </w:lvl>
  </w:abstractNum>
  <w:abstractNum w:abstractNumId="127" w15:restartNumberingAfterBreak="0">
    <w:nsid w:val="547564A9"/>
    <w:multiLevelType w:val="multilevel"/>
    <w:tmpl w:val="F9EA1AE6"/>
    <w:styleLink w:val="WW8Num14"/>
    <w:lvl w:ilvl="0">
      <w:start w:val="2"/>
      <w:numFmt w:val="decimal"/>
      <w:lvlText w:val="%1."/>
      <w:lvlJc w:val="left"/>
    </w:lvl>
    <w:lvl w:ilvl="1">
      <w:start w:val="2"/>
      <w:numFmt w:val="decimal"/>
      <w:lvlText w:val="%2."/>
      <w:lvlJc w:val="left"/>
    </w:lvl>
    <w:lvl w:ilvl="2">
      <w:start w:val="2"/>
      <w:numFmt w:val="decimal"/>
      <w:lvlText w:val="%3."/>
      <w:lvlJc w:val="left"/>
    </w:lvl>
    <w:lvl w:ilvl="3">
      <w:start w:val="2"/>
      <w:numFmt w:val="decimal"/>
      <w:lvlText w:val="%4."/>
      <w:lvlJc w:val="left"/>
    </w:lvl>
    <w:lvl w:ilvl="4">
      <w:start w:val="2"/>
      <w:numFmt w:val="decimal"/>
      <w:lvlText w:val="%5."/>
      <w:lvlJc w:val="left"/>
    </w:lvl>
    <w:lvl w:ilvl="5">
      <w:start w:val="2"/>
      <w:numFmt w:val="decimal"/>
      <w:lvlText w:val="%6."/>
      <w:lvlJc w:val="left"/>
    </w:lvl>
    <w:lvl w:ilvl="6">
      <w:start w:val="2"/>
      <w:numFmt w:val="decimal"/>
      <w:lvlText w:val="%7."/>
      <w:lvlJc w:val="left"/>
    </w:lvl>
    <w:lvl w:ilvl="7">
      <w:start w:val="2"/>
      <w:numFmt w:val="decimal"/>
      <w:lvlText w:val="%8."/>
      <w:lvlJc w:val="left"/>
    </w:lvl>
    <w:lvl w:ilvl="8">
      <w:start w:val="2"/>
      <w:numFmt w:val="decimal"/>
      <w:lvlText w:val="%9."/>
      <w:lvlJc w:val="left"/>
    </w:lvl>
  </w:abstractNum>
  <w:abstractNum w:abstractNumId="128" w15:restartNumberingAfterBreak="0">
    <w:nsid w:val="54E22017"/>
    <w:multiLevelType w:val="hybridMultilevel"/>
    <w:tmpl w:val="B42A35F6"/>
    <w:name w:val="WW8Num60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56D616FF"/>
    <w:multiLevelType w:val="hybridMultilevel"/>
    <w:tmpl w:val="F86869E6"/>
    <w:lvl w:ilvl="0" w:tplc="34E23F88">
      <w:start w:val="1"/>
      <w:numFmt w:val="decimal"/>
      <w:lvlText w:val="%1."/>
      <w:lvlJc w:val="left"/>
      <w:pPr>
        <w:ind w:left="5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958F9F6">
      <w:start w:val="1"/>
      <w:numFmt w:val="decimal"/>
      <w:lvlText w:val="%2)"/>
      <w:lvlJc w:val="left"/>
      <w:pPr>
        <w:ind w:left="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264F1D2">
      <w:start w:val="1"/>
      <w:numFmt w:val="lowerRoman"/>
      <w:lvlText w:val="%3"/>
      <w:lvlJc w:val="left"/>
      <w:pPr>
        <w:ind w:left="15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0446E9E">
      <w:start w:val="1"/>
      <w:numFmt w:val="decimal"/>
      <w:lvlText w:val="%4"/>
      <w:lvlJc w:val="left"/>
      <w:pPr>
        <w:ind w:left="22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12E943A">
      <w:start w:val="1"/>
      <w:numFmt w:val="lowerLetter"/>
      <w:lvlText w:val="%5"/>
      <w:lvlJc w:val="left"/>
      <w:pPr>
        <w:ind w:left="30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C645C8E">
      <w:start w:val="1"/>
      <w:numFmt w:val="lowerRoman"/>
      <w:lvlText w:val="%6"/>
      <w:lvlJc w:val="left"/>
      <w:pPr>
        <w:ind w:left="37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88062D8">
      <w:start w:val="1"/>
      <w:numFmt w:val="decimal"/>
      <w:lvlText w:val="%7"/>
      <w:lvlJc w:val="left"/>
      <w:pPr>
        <w:ind w:left="44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14C755E">
      <w:start w:val="1"/>
      <w:numFmt w:val="lowerLetter"/>
      <w:lvlText w:val="%8"/>
      <w:lvlJc w:val="left"/>
      <w:pPr>
        <w:ind w:left="51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9746CAC">
      <w:start w:val="1"/>
      <w:numFmt w:val="lowerRoman"/>
      <w:lvlText w:val="%9"/>
      <w:lvlJc w:val="left"/>
      <w:pPr>
        <w:ind w:left="58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0" w15:restartNumberingAfterBreak="0">
    <w:nsid w:val="574B182D"/>
    <w:multiLevelType w:val="hybridMultilevel"/>
    <w:tmpl w:val="D5B08374"/>
    <w:lvl w:ilvl="0" w:tplc="95B266B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577B4390"/>
    <w:multiLevelType w:val="multilevel"/>
    <w:tmpl w:val="5CCEC784"/>
    <w:name w:val="WW8Num17"/>
    <w:lvl w:ilvl="0">
      <w:start w:val="1"/>
      <w:numFmt w:val="decimal"/>
      <w:lvlText w:val="%1."/>
      <w:lvlJc w:val="left"/>
      <w:pPr>
        <w:tabs>
          <w:tab w:val="num" w:pos="38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  <w:rPr>
        <w:rFonts w:hint="default"/>
      </w:rPr>
    </w:lvl>
  </w:abstractNum>
  <w:abstractNum w:abstractNumId="132" w15:restartNumberingAfterBreak="0">
    <w:nsid w:val="58F91310"/>
    <w:multiLevelType w:val="multilevel"/>
    <w:tmpl w:val="0BBA4DE8"/>
    <w:lvl w:ilvl="0">
      <w:start w:val="2"/>
      <w:numFmt w:val="decimal"/>
      <w:lvlText w:val="%1)"/>
      <w:lvlJc w:val="left"/>
      <w:pPr>
        <w:ind w:left="720" w:hanging="360"/>
      </w:pPr>
    </w:lvl>
    <w:lvl w:ilvl="1">
      <w:start w:val="2"/>
      <w:numFmt w:val="decimal"/>
      <w:lvlText w:val="%2)"/>
      <w:lvlJc w:val="left"/>
      <w:pPr>
        <w:ind w:left="1080" w:hanging="360"/>
      </w:pPr>
    </w:lvl>
    <w:lvl w:ilvl="2">
      <w:start w:val="2"/>
      <w:numFmt w:val="decimal"/>
      <w:lvlText w:val="%3)"/>
      <w:lvlJc w:val="left"/>
      <w:pPr>
        <w:ind w:left="1440" w:hanging="360"/>
      </w:pPr>
    </w:lvl>
    <w:lvl w:ilvl="3">
      <w:start w:val="2"/>
      <w:numFmt w:val="decimal"/>
      <w:lvlText w:val="%4)"/>
      <w:lvlJc w:val="left"/>
      <w:pPr>
        <w:ind w:left="1800" w:hanging="360"/>
      </w:pPr>
    </w:lvl>
    <w:lvl w:ilvl="4">
      <w:start w:val="2"/>
      <w:numFmt w:val="decimal"/>
      <w:lvlText w:val="%5)"/>
      <w:lvlJc w:val="left"/>
      <w:pPr>
        <w:ind w:left="2160" w:hanging="360"/>
      </w:pPr>
    </w:lvl>
    <w:lvl w:ilvl="5">
      <w:start w:val="2"/>
      <w:numFmt w:val="decimal"/>
      <w:lvlText w:val="%6)"/>
      <w:lvlJc w:val="left"/>
      <w:pPr>
        <w:ind w:left="2520" w:hanging="360"/>
      </w:pPr>
    </w:lvl>
    <w:lvl w:ilvl="6">
      <w:start w:val="2"/>
      <w:numFmt w:val="decimal"/>
      <w:lvlText w:val="%7)"/>
      <w:lvlJc w:val="left"/>
      <w:pPr>
        <w:ind w:left="2880" w:hanging="360"/>
      </w:pPr>
    </w:lvl>
    <w:lvl w:ilvl="7">
      <w:start w:val="2"/>
      <w:numFmt w:val="decimal"/>
      <w:lvlText w:val="%8)"/>
      <w:lvlJc w:val="left"/>
      <w:pPr>
        <w:ind w:left="3240" w:hanging="360"/>
      </w:pPr>
    </w:lvl>
    <w:lvl w:ilvl="8">
      <w:start w:val="2"/>
      <w:numFmt w:val="decimal"/>
      <w:lvlText w:val="%9)"/>
      <w:lvlJc w:val="left"/>
      <w:pPr>
        <w:ind w:left="3600" w:hanging="360"/>
      </w:pPr>
    </w:lvl>
  </w:abstractNum>
  <w:abstractNum w:abstractNumId="133" w15:restartNumberingAfterBreak="0">
    <w:nsid w:val="592F2730"/>
    <w:multiLevelType w:val="multilevel"/>
    <w:tmpl w:val="4CEC87DA"/>
    <w:styleLink w:val="WW8Num43"/>
    <w:lvl w:ilvl="0">
      <w:start w:val="8"/>
      <w:numFmt w:val="decimal"/>
      <w:lvlText w:val="%1."/>
      <w:lvlJc w:val="left"/>
    </w:lvl>
    <w:lvl w:ilvl="1">
      <w:start w:val="7"/>
      <w:numFmt w:val="decimal"/>
      <w:lvlText w:val="%2."/>
      <w:lvlJc w:val="left"/>
    </w:lvl>
    <w:lvl w:ilvl="2">
      <w:start w:val="7"/>
      <w:numFmt w:val="decimal"/>
      <w:lvlText w:val="%3."/>
      <w:lvlJc w:val="left"/>
    </w:lvl>
    <w:lvl w:ilvl="3">
      <w:start w:val="7"/>
      <w:numFmt w:val="decimal"/>
      <w:lvlText w:val="%4."/>
      <w:lvlJc w:val="left"/>
    </w:lvl>
    <w:lvl w:ilvl="4">
      <w:start w:val="7"/>
      <w:numFmt w:val="decimal"/>
      <w:lvlText w:val="%5."/>
      <w:lvlJc w:val="left"/>
    </w:lvl>
    <w:lvl w:ilvl="5">
      <w:start w:val="7"/>
      <w:numFmt w:val="decimal"/>
      <w:lvlText w:val="%6."/>
      <w:lvlJc w:val="left"/>
    </w:lvl>
    <w:lvl w:ilvl="6">
      <w:start w:val="7"/>
      <w:numFmt w:val="decimal"/>
      <w:lvlText w:val="%7."/>
      <w:lvlJc w:val="left"/>
    </w:lvl>
    <w:lvl w:ilvl="7">
      <w:start w:val="7"/>
      <w:numFmt w:val="decimal"/>
      <w:lvlText w:val="%8."/>
      <w:lvlJc w:val="left"/>
    </w:lvl>
    <w:lvl w:ilvl="8">
      <w:start w:val="7"/>
      <w:numFmt w:val="decimal"/>
      <w:lvlText w:val="%9."/>
      <w:lvlJc w:val="left"/>
    </w:lvl>
  </w:abstractNum>
  <w:abstractNum w:abstractNumId="134" w15:restartNumberingAfterBreak="0">
    <w:nsid w:val="59AB2C7A"/>
    <w:multiLevelType w:val="hybridMultilevel"/>
    <w:tmpl w:val="E452A7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59F72909"/>
    <w:multiLevelType w:val="multilevel"/>
    <w:tmpl w:val="DAC41E70"/>
    <w:styleLink w:val="WWNum5"/>
    <w:lvl w:ilvl="0">
      <w:start w:val="4"/>
      <w:numFmt w:val="decimal"/>
      <w:lvlText w:val="%1."/>
      <w:lvlJc w:val="left"/>
      <w:pPr>
        <w:ind w:left="380" w:hanging="38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6" w15:restartNumberingAfterBreak="0">
    <w:nsid w:val="5A287812"/>
    <w:multiLevelType w:val="multilevel"/>
    <w:tmpl w:val="237CA01E"/>
    <w:styleLink w:val="WW8Num34"/>
    <w:lvl w:ilvl="0">
      <w:start w:val="9"/>
      <w:numFmt w:val="decimal"/>
      <w:lvlText w:val="%1."/>
      <w:lvlJc w:val="left"/>
    </w:lvl>
    <w:lvl w:ilvl="1">
      <w:start w:val="7"/>
      <w:numFmt w:val="decimal"/>
      <w:lvlText w:val="%2."/>
      <w:lvlJc w:val="left"/>
    </w:lvl>
    <w:lvl w:ilvl="2">
      <w:start w:val="7"/>
      <w:numFmt w:val="decimal"/>
      <w:lvlText w:val="%3."/>
      <w:lvlJc w:val="left"/>
    </w:lvl>
    <w:lvl w:ilvl="3">
      <w:start w:val="7"/>
      <w:numFmt w:val="decimal"/>
      <w:lvlText w:val="%4."/>
      <w:lvlJc w:val="left"/>
    </w:lvl>
    <w:lvl w:ilvl="4">
      <w:start w:val="7"/>
      <w:numFmt w:val="decimal"/>
      <w:lvlText w:val="%5."/>
      <w:lvlJc w:val="left"/>
    </w:lvl>
    <w:lvl w:ilvl="5">
      <w:start w:val="7"/>
      <w:numFmt w:val="decimal"/>
      <w:lvlText w:val="%6."/>
      <w:lvlJc w:val="left"/>
    </w:lvl>
    <w:lvl w:ilvl="6">
      <w:start w:val="7"/>
      <w:numFmt w:val="decimal"/>
      <w:lvlText w:val="%7."/>
      <w:lvlJc w:val="left"/>
    </w:lvl>
    <w:lvl w:ilvl="7">
      <w:start w:val="7"/>
      <w:numFmt w:val="decimal"/>
      <w:lvlText w:val="%8."/>
      <w:lvlJc w:val="left"/>
    </w:lvl>
    <w:lvl w:ilvl="8">
      <w:start w:val="7"/>
      <w:numFmt w:val="decimal"/>
      <w:lvlText w:val="%9."/>
      <w:lvlJc w:val="left"/>
    </w:lvl>
  </w:abstractNum>
  <w:abstractNum w:abstractNumId="137" w15:restartNumberingAfterBreak="0">
    <w:nsid w:val="5A3C6CC2"/>
    <w:multiLevelType w:val="multilevel"/>
    <w:tmpl w:val="A290F842"/>
    <w:styleLink w:val="WWNum1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)"/>
      <w:lvlJc w:val="left"/>
      <w:pPr>
        <w:ind w:left="1440" w:hanging="360"/>
      </w:pPr>
    </w:lvl>
    <w:lvl w:ilvl="3">
      <w:start w:val="1"/>
      <w:numFmt w:val="decimal"/>
      <w:lvlText w:val="%4)"/>
      <w:lvlJc w:val="left"/>
      <w:pPr>
        <w:ind w:left="1800" w:hanging="360"/>
      </w:pPr>
    </w:lvl>
    <w:lvl w:ilvl="4">
      <w:start w:val="1"/>
      <w:numFmt w:val="decimal"/>
      <w:lvlText w:val="%5)"/>
      <w:lvlJc w:val="left"/>
      <w:pPr>
        <w:ind w:left="2160" w:hanging="360"/>
      </w:pPr>
    </w:lvl>
    <w:lvl w:ilvl="5">
      <w:start w:val="1"/>
      <w:numFmt w:val="decimal"/>
      <w:lvlText w:val="%6)"/>
      <w:lvlJc w:val="left"/>
      <w:pPr>
        <w:ind w:left="2520" w:hanging="360"/>
      </w:pPr>
    </w:lvl>
    <w:lvl w:ilvl="6">
      <w:start w:val="1"/>
      <w:numFmt w:val="decimal"/>
      <w:lvlText w:val="%7)"/>
      <w:lvlJc w:val="left"/>
      <w:pPr>
        <w:ind w:left="2880" w:hanging="360"/>
      </w:pPr>
    </w:lvl>
    <w:lvl w:ilvl="7">
      <w:start w:val="1"/>
      <w:numFmt w:val="decimal"/>
      <w:lvlText w:val="%8)"/>
      <w:lvlJc w:val="left"/>
      <w:pPr>
        <w:ind w:left="3240" w:hanging="360"/>
      </w:pPr>
    </w:lvl>
    <w:lvl w:ilvl="8">
      <w:start w:val="1"/>
      <w:numFmt w:val="decimal"/>
      <w:lvlText w:val="%9)"/>
      <w:lvlJc w:val="left"/>
      <w:pPr>
        <w:ind w:left="3600" w:hanging="360"/>
      </w:pPr>
    </w:lvl>
  </w:abstractNum>
  <w:abstractNum w:abstractNumId="138" w15:restartNumberingAfterBreak="0">
    <w:nsid w:val="5BBE40E4"/>
    <w:multiLevelType w:val="hybridMultilevel"/>
    <w:tmpl w:val="C8562148"/>
    <w:lvl w:ilvl="0" w:tplc="4AE4A44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5BEC43BC"/>
    <w:multiLevelType w:val="multilevel"/>
    <w:tmpl w:val="AE521C0C"/>
    <w:styleLink w:val="WW8Num9"/>
    <w:lvl w:ilvl="0">
      <w:start w:val="1"/>
      <w:numFmt w:val="decimal"/>
      <w:lvlText w:val="%1."/>
      <w:lvlJc w:val="left"/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rPr>
        <w:b w:val="0"/>
        <w:bCs w:val="0"/>
        <w:sz w:val="22"/>
        <w:szCs w:val="22"/>
      </w:rPr>
    </w:lvl>
    <w:lvl w:ilvl="2">
      <w:start w:val="1"/>
      <w:numFmt w:val="decimal"/>
      <w:lvlText w:val="%3."/>
      <w:lvlJc w:val="left"/>
      <w:rPr>
        <w:b w:val="0"/>
        <w:bCs w:val="0"/>
        <w:sz w:val="22"/>
        <w:szCs w:val="22"/>
      </w:rPr>
    </w:lvl>
    <w:lvl w:ilvl="3">
      <w:start w:val="1"/>
      <w:numFmt w:val="decimal"/>
      <w:lvlText w:val="%4."/>
      <w:lvlJc w:val="left"/>
      <w:rPr>
        <w:b w:val="0"/>
        <w:bCs w:val="0"/>
        <w:sz w:val="22"/>
        <w:szCs w:val="22"/>
      </w:rPr>
    </w:lvl>
    <w:lvl w:ilvl="4">
      <w:start w:val="1"/>
      <w:numFmt w:val="decimal"/>
      <w:lvlText w:val="%5."/>
      <w:lvlJc w:val="left"/>
      <w:rPr>
        <w:b w:val="0"/>
        <w:bCs w:val="0"/>
        <w:sz w:val="22"/>
        <w:szCs w:val="22"/>
      </w:rPr>
    </w:lvl>
    <w:lvl w:ilvl="5">
      <w:start w:val="1"/>
      <w:numFmt w:val="decimal"/>
      <w:lvlText w:val="%6."/>
      <w:lvlJc w:val="left"/>
      <w:rPr>
        <w:b w:val="0"/>
        <w:bCs w:val="0"/>
        <w:sz w:val="22"/>
        <w:szCs w:val="22"/>
      </w:rPr>
    </w:lvl>
    <w:lvl w:ilvl="6">
      <w:start w:val="1"/>
      <w:numFmt w:val="decimal"/>
      <w:lvlText w:val="%7."/>
      <w:lvlJc w:val="left"/>
      <w:rPr>
        <w:b w:val="0"/>
        <w:bCs w:val="0"/>
        <w:sz w:val="22"/>
        <w:szCs w:val="22"/>
      </w:rPr>
    </w:lvl>
    <w:lvl w:ilvl="7">
      <w:start w:val="1"/>
      <w:numFmt w:val="decimal"/>
      <w:lvlText w:val="%8."/>
      <w:lvlJc w:val="left"/>
      <w:rPr>
        <w:b w:val="0"/>
        <w:bCs w:val="0"/>
        <w:sz w:val="22"/>
        <w:szCs w:val="22"/>
      </w:rPr>
    </w:lvl>
    <w:lvl w:ilvl="8">
      <w:start w:val="1"/>
      <w:numFmt w:val="decimal"/>
      <w:lvlText w:val="%9."/>
      <w:lvlJc w:val="left"/>
      <w:rPr>
        <w:b w:val="0"/>
        <w:bCs w:val="0"/>
        <w:sz w:val="22"/>
        <w:szCs w:val="22"/>
      </w:rPr>
    </w:lvl>
  </w:abstractNum>
  <w:abstractNum w:abstractNumId="140" w15:restartNumberingAfterBreak="0">
    <w:nsid w:val="5C5A36DA"/>
    <w:multiLevelType w:val="multilevel"/>
    <w:tmpl w:val="E964280E"/>
    <w:styleLink w:val="WW8Num64"/>
    <w:lvl w:ilvl="0">
      <w:start w:val="1"/>
      <w:numFmt w:val="decimal"/>
      <w:lvlText w:val="%1."/>
      <w:lvlJc w:val="left"/>
      <w:pPr>
        <w:ind w:left="380" w:hanging="386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41" w15:restartNumberingAfterBreak="0">
    <w:nsid w:val="5D1664E1"/>
    <w:multiLevelType w:val="multilevel"/>
    <w:tmpl w:val="AE4C42BC"/>
    <w:styleLink w:val="WW8Num69"/>
    <w:lvl w:ilvl="0">
      <w:start w:val="9"/>
      <w:numFmt w:val="decimal"/>
      <w:lvlText w:val="%1."/>
      <w:lvlJc w:val="left"/>
    </w:lvl>
    <w:lvl w:ilvl="1">
      <w:start w:val="9"/>
      <w:numFmt w:val="decimal"/>
      <w:lvlText w:val="%2."/>
      <w:lvlJc w:val="left"/>
    </w:lvl>
    <w:lvl w:ilvl="2">
      <w:start w:val="9"/>
      <w:numFmt w:val="decimal"/>
      <w:lvlText w:val="%3."/>
      <w:lvlJc w:val="left"/>
    </w:lvl>
    <w:lvl w:ilvl="3">
      <w:start w:val="9"/>
      <w:numFmt w:val="decimal"/>
      <w:lvlText w:val="%4."/>
      <w:lvlJc w:val="left"/>
    </w:lvl>
    <w:lvl w:ilvl="4">
      <w:start w:val="9"/>
      <w:numFmt w:val="decimal"/>
      <w:lvlText w:val="%5."/>
      <w:lvlJc w:val="left"/>
    </w:lvl>
    <w:lvl w:ilvl="5">
      <w:start w:val="9"/>
      <w:numFmt w:val="decimal"/>
      <w:lvlText w:val="%6."/>
      <w:lvlJc w:val="left"/>
    </w:lvl>
    <w:lvl w:ilvl="6">
      <w:start w:val="9"/>
      <w:numFmt w:val="decimal"/>
      <w:lvlText w:val="%7."/>
      <w:lvlJc w:val="left"/>
    </w:lvl>
    <w:lvl w:ilvl="7">
      <w:start w:val="9"/>
      <w:numFmt w:val="decimal"/>
      <w:lvlText w:val="%8."/>
      <w:lvlJc w:val="left"/>
    </w:lvl>
    <w:lvl w:ilvl="8">
      <w:start w:val="9"/>
      <w:numFmt w:val="decimal"/>
      <w:lvlText w:val="%9."/>
      <w:lvlJc w:val="left"/>
    </w:lvl>
  </w:abstractNum>
  <w:abstractNum w:abstractNumId="142" w15:restartNumberingAfterBreak="0">
    <w:nsid w:val="5D7927D3"/>
    <w:multiLevelType w:val="hybridMultilevel"/>
    <w:tmpl w:val="E98050BA"/>
    <w:lvl w:ilvl="0" w:tplc="23946FD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61833641"/>
    <w:multiLevelType w:val="hybridMultilevel"/>
    <w:tmpl w:val="A37EBFCE"/>
    <w:lvl w:ilvl="0" w:tplc="DCCC10C8">
      <w:start w:val="1"/>
      <w:numFmt w:val="decimal"/>
      <w:lvlText w:val="%1."/>
      <w:lvlJc w:val="left"/>
      <w:pPr>
        <w:ind w:left="5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7DCD6AC">
      <w:start w:val="1"/>
      <w:numFmt w:val="lowerLetter"/>
      <w:lvlText w:val="%2"/>
      <w:lvlJc w:val="left"/>
      <w:pPr>
        <w:ind w:left="12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C02828C">
      <w:start w:val="1"/>
      <w:numFmt w:val="lowerRoman"/>
      <w:lvlText w:val="%3"/>
      <w:lvlJc w:val="left"/>
      <w:pPr>
        <w:ind w:left="19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D087E6C">
      <w:start w:val="1"/>
      <w:numFmt w:val="decimal"/>
      <w:lvlText w:val="%4"/>
      <w:lvlJc w:val="left"/>
      <w:pPr>
        <w:ind w:left="26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F568FBC">
      <w:start w:val="1"/>
      <w:numFmt w:val="lowerLetter"/>
      <w:lvlText w:val="%5"/>
      <w:lvlJc w:val="left"/>
      <w:pPr>
        <w:ind w:left="33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8C8E098">
      <w:start w:val="1"/>
      <w:numFmt w:val="lowerRoman"/>
      <w:lvlText w:val="%6"/>
      <w:lvlJc w:val="left"/>
      <w:pPr>
        <w:ind w:left="4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CE8BD62">
      <w:start w:val="1"/>
      <w:numFmt w:val="decimal"/>
      <w:lvlText w:val="%7"/>
      <w:lvlJc w:val="left"/>
      <w:pPr>
        <w:ind w:left="4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5CEF5E2">
      <w:start w:val="1"/>
      <w:numFmt w:val="lowerLetter"/>
      <w:lvlText w:val="%8"/>
      <w:lvlJc w:val="left"/>
      <w:pPr>
        <w:ind w:left="5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E1EBF6E">
      <w:start w:val="1"/>
      <w:numFmt w:val="lowerRoman"/>
      <w:lvlText w:val="%9"/>
      <w:lvlJc w:val="left"/>
      <w:pPr>
        <w:ind w:left="6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4" w15:restartNumberingAfterBreak="0">
    <w:nsid w:val="62D26B6D"/>
    <w:multiLevelType w:val="multilevel"/>
    <w:tmpl w:val="E2FCA326"/>
    <w:styleLink w:val="WW8Num24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45" w15:restartNumberingAfterBreak="0">
    <w:nsid w:val="636A2DC7"/>
    <w:multiLevelType w:val="hybridMultilevel"/>
    <w:tmpl w:val="DD185EC0"/>
    <w:lvl w:ilvl="0" w:tplc="7DC80992">
      <w:start w:val="1"/>
      <w:numFmt w:val="decimal"/>
      <w:lvlText w:val="%1."/>
      <w:lvlJc w:val="left"/>
      <w:pPr>
        <w:ind w:left="5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A0E58F0">
      <w:start w:val="2"/>
      <w:numFmt w:val="decimal"/>
      <w:lvlText w:val="%2)"/>
      <w:lvlJc w:val="left"/>
      <w:pPr>
        <w:ind w:left="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D50F97E">
      <w:start w:val="1"/>
      <w:numFmt w:val="lowerRoman"/>
      <w:lvlText w:val="%3"/>
      <w:lvlJc w:val="left"/>
      <w:pPr>
        <w:ind w:left="16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452AE0A">
      <w:start w:val="1"/>
      <w:numFmt w:val="decimal"/>
      <w:lvlText w:val="%4"/>
      <w:lvlJc w:val="left"/>
      <w:pPr>
        <w:ind w:left="23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6EA7684">
      <w:start w:val="1"/>
      <w:numFmt w:val="lowerLetter"/>
      <w:lvlText w:val="%5"/>
      <w:lvlJc w:val="left"/>
      <w:pPr>
        <w:ind w:left="30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982855C">
      <w:start w:val="1"/>
      <w:numFmt w:val="lowerRoman"/>
      <w:lvlText w:val="%6"/>
      <w:lvlJc w:val="left"/>
      <w:pPr>
        <w:ind w:left="38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E822944">
      <w:start w:val="1"/>
      <w:numFmt w:val="decimal"/>
      <w:lvlText w:val="%7"/>
      <w:lvlJc w:val="left"/>
      <w:pPr>
        <w:ind w:left="45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12826C8">
      <w:start w:val="1"/>
      <w:numFmt w:val="lowerLetter"/>
      <w:lvlText w:val="%8"/>
      <w:lvlJc w:val="left"/>
      <w:pPr>
        <w:ind w:left="52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E406D6A">
      <w:start w:val="1"/>
      <w:numFmt w:val="lowerRoman"/>
      <w:lvlText w:val="%9"/>
      <w:lvlJc w:val="left"/>
      <w:pPr>
        <w:ind w:left="59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6" w15:restartNumberingAfterBreak="0">
    <w:nsid w:val="63BE320E"/>
    <w:multiLevelType w:val="multilevel"/>
    <w:tmpl w:val="EB66289A"/>
    <w:styleLink w:val="WW8Num32"/>
    <w:lvl w:ilvl="0">
      <w:start w:val="1"/>
      <w:numFmt w:val="decimal"/>
      <w:lvlText w:val="%1."/>
      <w:lvlJc w:val="left"/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rPr>
        <w:b w:val="0"/>
        <w:bCs w:val="0"/>
        <w:sz w:val="22"/>
        <w:szCs w:val="22"/>
      </w:rPr>
    </w:lvl>
    <w:lvl w:ilvl="2">
      <w:start w:val="1"/>
      <w:numFmt w:val="decimal"/>
      <w:lvlText w:val="%3."/>
      <w:lvlJc w:val="left"/>
      <w:rPr>
        <w:b w:val="0"/>
        <w:bCs w:val="0"/>
        <w:sz w:val="22"/>
        <w:szCs w:val="22"/>
      </w:rPr>
    </w:lvl>
    <w:lvl w:ilvl="3">
      <w:start w:val="1"/>
      <w:numFmt w:val="decimal"/>
      <w:lvlText w:val="%4."/>
      <w:lvlJc w:val="left"/>
      <w:rPr>
        <w:b w:val="0"/>
        <w:bCs w:val="0"/>
        <w:sz w:val="22"/>
        <w:szCs w:val="22"/>
      </w:rPr>
    </w:lvl>
    <w:lvl w:ilvl="4">
      <w:start w:val="1"/>
      <w:numFmt w:val="decimal"/>
      <w:lvlText w:val="%5."/>
      <w:lvlJc w:val="left"/>
      <w:rPr>
        <w:b w:val="0"/>
        <w:bCs w:val="0"/>
        <w:sz w:val="22"/>
        <w:szCs w:val="22"/>
      </w:rPr>
    </w:lvl>
    <w:lvl w:ilvl="5">
      <w:start w:val="1"/>
      <w:numFmt w:val="decimal"/>
      <w:lvlText w:val="%6."/>
      <w:lvlJc w:val="left"/>
      <w:rPr>
        <w:b w:val="0"/>
        <w:bCs w:val="0"/>
        <w:sz w:val="22"/>
        <w:szCs w:val="22"/>
      </w:rPr>
    </w:lvl>
    <w:lvl w:ilvl="6">
      <w:start w:val="1"/>
      <w:numFmt w:val="decimal"/>
      <w:lvlText w:val="%7."/>
      <w:lvlJc w:val="left"/>
      <w:rPr>
        <w:b w:val="0"/>
        <w:bCs w:val="0"/>
        <w:sz w:val="22"/>
        <w:szCs w:val="22"/>
      </w:rPr>
    </w:lvl>
    <w:lvl w:ilvl="7">
      <w:start w:val="1"/>
      <w:numFmt w:val="decimal"/>
      <w:lvlText w:val="%8."/>
      <w:lvlJc w:val="left"/>
      <w:rPr>
        <w:b w:val="0"/>
        <w:bCs w:val="0"/>
        <w:sz w:val="22"/>
        <w:szCs w:val="22"/>
      </w:rPr>
    </w:lvl>
    <w:lvl w:ilvl="8">
      <w:start w:val="1"/>
      <w:numFmt w:val="decimal"/>
      <w:lvlText w:val="%9."/>
      <w:lvlJc w:val="left"/>
      <w:rPr>
        <w:b w:val="0"/>
        <w:bCs w:val="0"/>
        <w:sz w:val="22"/>
        <w:szCs w:val="22"/>
      </w:rPr>
    </w:lvl>
  </w:abstractNum>
  <w:abstractNum w:abstractNumId="147" w15:restartNumberingAfterBreak="0">
    <w:nsid w:val="661F1219"/>
    <w:multiLevelType w:val="hybridMultilevel"/>
    <w:tmpl w:val="04AA6B62"/>
    <w:lvl w:ilvl="0" w:tplc="E0B04342">
      <w:start w:val="3"/>
      <w:numFmt w:val="decimal"/>
      <w:lvlText w:val="%1."/>
      <w:lvlJc w:val="left"/>
      <w:pPr>
        <w:ind w:left="532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66897579"/>
    <w:multiLevelType w:val="multilevel"/>
    <w:tmpl w:val="C2C224AE"/>
    <w:styleLink w:val="WW8Num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49" w15:restartNumberingAfterBreak="0">
    <w:nsid w:val="675E3F85"/>
    <w:multiLevelType w:val="multilevel"/>
    <w:tmpl w:val="09B81C3C"/>
    <w:styleLink w:val="WW8Num3"/>
    <w:lvl w:ilvl="0">
      <w:start w:val="1"/>
      <w:numFmt w:val="decimal"/>
      <w:lvlText w:val="%1."/>
      <w:lvlJc w:val="left"/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rPr>
        <w:b w:val="0"/>
        <w:bCs w:val="0"/>
        <w:sz w:val="22"/>
        <w:szCs w:val="22"/>
      </w:rPr>
    </w:lvl>
    <w:lvl w:ilvl="2">
      <w:start w:val="1"/>
      <w:numFmt w:val="decimal"/>
      <w:lvlText w:val="%3."/>
      <w:lvlJc w:val="left"/>
      <w:rPr>
        <w:b w:val="0"/>
        <w:bCs w:val="0"/>
        <w:sz w:val="22"/>
        <w:szCs w:val="22"/>
      </w:rPr>
    </w:lvl>
    <w:lvl w:ilvl="3">
      <w:start w:val="1"/>
      <w:numFmt w:val="decimal"/>
      <w:lvlText w:val="%4."/>
      <w:lvlJc w:val="left"/>
      <w:rPr>
        <w:b w:val="0"/>
        <w:bCs w:val="0"/>
        <w:sz w:val="22"/>
        <w:szCs w:val="22"/>
      </w:rPr>
    </w:lvl>
    <w:lvl w:ilvl="4">
      <w:start w:val="1"/>
      <w:numFmt w:val="decimal"/>
      <w:lvlText w:val="%5."/>
      <w:lvlJc w:val="left"/>
      <w:rPr>
        <w:b w:val="0"/>
        <w:bCs w:val="0"/>
        <w:sz w:val="22"/>
        <w:szCs w:val="22"/>
      </w:rPr>
    </w:lvl>
    <w:lvl w:ilvl="5">
      <w:start w:val="1"/>
      <w:numFmt w:val="decimal"/>
      <w:lvlText w:val="%6."/>
      <w:lvlJc w:val="left"/>
      <w:rPr>
        <w:b w:val="0"/>
        <w:bCs w:val="0"/>
        <w:sz w:val="22"/>
        <w:szCs w:val="22"/>
      </w:rPr>
    </w:lvl>
    <w:lvl w:ilvl="6">
      <w:start w:val="1"/>
      <w:numFmt w:val="decimal"/>
      <w:lvlText w:val="%7."/>
      <w:lvlJc w:val="left"/>
      <w:rPr>
        <w:b w:val="0"/>
        <w:bCs w:val="0"/>
        <w:sz w:val="22"/>
        <w:szCs w:val="22"/>
      </w:rPr>
    </w:lvl>
    <w:lvl w:ilvl="7">
      <w:start w:val="1"/>
      <w:numFmt w:val="decimal"/>
      <w:lvlText w:val="%8."/>
      <w:lvlJc w:val="left"/>
      <w:rPr>
        <w:b w:val="0"/>
        <w:bCs w:val="0"/>
        <w:sz w:val="22"/>
        <w:szCs w:val="22"/>
      </w:rPr>
    </w:lvl>
    <w:lvl w:ilvl="8">
      <w:start w:val="1"/>
      <w:numFmt w:val="decimal"/>
      <w:lvlText w:val="%9."/>
      <w:lvlJc w:val="left"/>
      <w:rPr>
        <w:b w:val="0"/>
        <w:bCs w:val="0"/>
        <w:sz w:val="22"/>
        <w:szCs w:val="22"/>
      </w:rPr>
    </w:lvl>
  </w:abstractNum>
  <w:abstractNum w:abstractNumId="150" w15:restartNumberingAfterBreak="0">
    <w:nsid w:val="67C70BDA"/>
    <w:multiLevelType w:val="multilevel"/>
    <w:tmpl w:val="BF220DDA"/>
    <w:lvl w:ilvl="0">
      <w:start w:val="1"/>
      <w:numFmt w:val="decimal"/>
      <w:lvlText w:val="%1."/>
      <w:lvlJc w:val="left"/>
      <w:pPr>
        <w:ind w:left="380" w:hanging="386"/>
      </w:pPr>
      <w:rPr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color w:val="auto"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color w:val="auto"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color w:val="auto"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color w:val="auto"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color w:val="auto"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color w:val="auto"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color w:val="auto"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color w:val="auto"/>
        <w:sz w:val="22"/>
        <w:szCs w:val="22"/>
      </w:rPr>
    </w:lvl>
  </w:abstractNum>
  <w:abstractNum w:abstractNumId="151" w15:restartNumberingAfterBreak="0">
    <w:nsid w:val="68320A00"/>
    <w:multiLevelType w:val="multilevel"/>
    <w:tmpl w:val="B114CFC4"/>
    <w:styleLink w:val="WW8Num17"/>
    <w:lvl w:ilvl="0">
      <w:start w:val="1"/>
      <w:numFmt w:val="decimal"/>
      <w:lvlText w:val="%1)"/>
      <w:lvlJc w:val="left"/>
    </w:lvl>
    <w:lvl w:ilvl="1">
      <w:start w:val="1"/>
      <w:numFmt w:val="decimal"/>
      <w:lvlText w:val="%2)"/>
      <w:lvlJc w:val="left"/>
    </w:lvl>
    <w:lvl w:ilvl="2">
      <w:start w:val="1"/>
      <w:numFmt w:val="decimal"/>
      <w:lvlText w:val="%3)"/>
      <w:lvlJc w:val="left"/>
    </w:lvl>
    <w:lvl w:ilvl="3">
      <w:start w:val="1"/>
      <w:numFmt w:val="decimal"/>
      <w:lvlText w:val="%4)"/>
      <w:lvlJc w:val="left"/>
    </w:lvl>
    <w:lvl w:ilvl="4">
      <w:start w:val="1"/>
      <w:numFmt w:val="decimal"/>
      <w:lvlText w:val="%5)"/>
      <w:lvlJc w:val="left"/>
    </w:lvl>
    <w:lvl w:ilvl="5">
      <w:start w:val="1"/>
      <w:numFmt w:val="decimal"/>
      <w:lvlText w:val="%6)"/>
      <w:lvlJc w:val="left"/>
    </w:lvl>
    <w:lvl w:ilvl="6">
      <w:start w:val="1"/>
      <w:numFmt w:val="decimal"/>
      <w:lvlText w:val="%7)"/>
      <w:lvlJc w:val="left"/>
    </w:lvl>
    <w:lvl w:ilvl="7">
      <w:start w:val="1"/>
      <w:numFmt w:val="decimal"/>
      <w:lvlText w:val="%8)"/>
      <w:lvlJc w:val="left"/>
    </w:lvl>
    <w:lvl w:ilvl="8">
      <w:start w:val="1"/>
      <w:numFmt w:val="decimal"/>
      <w:lvlText w:val="%9)"/>
      <w:lvlJc w:val="left"/>
    </w:lvl>
  </w:abstractNum>
  <w:abstractNum w:abstractNumId="152" w15:restartNumberingAfterBreak="0">
    <w:nsid w:val="687F213C"/>
    <w:multiLevelType w:val="multilevel"/>
    <w:tmpl w:val="9B1870EC"/>
    <w:lvl w:ilvl="0">
      <w:start w:val="5"/>
      <w:numFmt w:val="decimal"/>
      <w:lvlText w:val="%1."/>
      <w:lvlJc w:val="left"/>
      <w:pPr>
        <w:ind w:left="380" w:hanging="386"/>
      </w:pPr>
      <w:rPr>
        <w:rFonts w:hint="default"/>
        <w:b/>
        <w:sz w:val="22"/>
        <w:szCs w:val="22"/>
      </w:rPr>
    </w:lvl>
    <w:lvl w:ilvl="1">
      <w:start w:val="2"/>
      <w:numFmt w:val="decimal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hint="default"/>
      </w:rPr>
    </w:lvl>
  </w:abstractNum>
  <w:abstractNum w:abstractNumId="153" w15:restartNumberingAfterBreak="0">
    <w:nsid w:val="688E5E35"/>
    <w:multiLevelType w:val="hybridMultilevel"/>
    <w:tmpl w:val="02EE9F82"/>
    <w:lvl w:ilvl="0" w:tplc="609EF7D4">
      <w:start w:val="1"/>
      <w:numFmt w:val="decimal"/>
      <w:lvlText w:val="%1)"/>
      <w:lvlJc w:val="left"/>
      <w:pPr>
        <w:ind w:left="78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4" w15:restartNumberingAfterBreak="0">
    <w:nsid w:val="69484CEB"/>
    <w:multiLevelType w:val="hybridMultilevel"/>
    <w:tmpl w:val="519EB520"/>
    <w:lvl w:ilvl="0" w:tplc="13088884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6BD51CFE"/>
    <w:multiLevelType w:val="multilevel"/>
    <w:tmpl w:val="F7E6DE46"/>
    <w:styleLink w:val="WW8Num13"/>
    <w:lvl w:ilvl="0">
      <w:start w:val="1"/>
      <w:numFmt w:val="decimal"/>
      <w:lvlText w:val="%1."/>
      <w:lvlJc w:val="left"/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rPr>
        <w:b w:val="0"/>
        <w:bCs w:val="0"/>
        <w:sz w:val="22"/>
        <w:szCs w:val="22"/>
      </w:rPr>
    </w:lvl>
    <w:lvl w:ilvl="2">
      <w:start w:val="1"/>
      <w:numFmt w:val="decimal"/>
      <w:lvlText w:val="%3."/>
      <w:lvlJc w:val="left"/>
      <w:rPr>
        <w:b w:val="0"/>
        <w:bCs w:val="0"/>
        <w:sz w:val="22"/>
        <w:szCs w:val="22"/>
      </w:rPr>
    </w:lvl>
    <w:lvl w:ilvl="3">
      <w:start w:val="1"/>
      <w:numFmt w:val="decimal"/>
      <w:lvlText w:val="%4."/>
      <w:lvlJc w:val="left"/>
      <w:rPr>
        <w:b w:val="0"/>
        <w:bCs w:val="0"/>
        <w:sz w:val="22"/>
        <w:szCs w:val="22"/>
      </w:rPr>
    </w:lvl>
    <w:lvl w:ilvl="4">
      <w:start w:val="1"/>
      <w:numFmt w:val="decimal"/>
      <w:lvlText w:val="%5."/>
      <w:lvlJc w:val="left"/>
      <w:rPr>
        <w:b w:val="0"/>
        <w:bCs w:val="0"/>
        <w:sz w:val="22"/>
        <w:szCs w:val="22"/>
      </w:rPr>
    </w:lvl>
    <w:lvl w:ilvl="5">
      <w:start w:val="1"/>
      <w:numFmt w:val="decimal"/>
      <w:lvlText w:val="%6."/>
      <w:lvlJc w:val="left"/>
      <w:rPr>
        <w:b w:val="0"/>
        <w:bCs w:val="0"/>
        <w:sz w:val="22"/>
        <w:szCs w:val="22"/>
      </w:rPr>
    </w:lvl>
    <w:lvl w:ilvl="6">
      <w:start w:val="1"/>
      <w:numFmt w:val="decimal"/>
      <w:lvlText w:val="%7."/>
      <w:lvlJc w:val="left"/>
      <w:rPr>
        <w:b w:val="0"/>
        <w:bCs w:val="0"/>
        <w:sz w:val="22"/>
        <w:szCs w:val="22"/>
      </w:rPr>
    </w:lvl>
    <w:lvl w:ilvl="7">
      <w:start w:val="1"/>
      <w:numFmt w:val="decimal"/>
      <w:lvlText w:val="%8."/>
      <w:lvlJc w:val="left"/>
      <w:rPr>
        <w:b w:val="0"/>
        <w:bCs w:val="0"/>
        <w:sz w:val="22"/>
        <w:szCs w:val="22"/>
      </w:rPr>
    </w:lvl>
    <w:lvl w:ilvl="8">
      <w:start w:val="1"/>
      <w:numFmt w:val="decimal"/>
      <w:lvlText w:val="%9."/>
      <w:lvlJc w:val="left"/>
      <w:rPr>
        <w:b w:val="0"/>
        <w:bCs w:val="0"/>
        <w:sz w:val="22"/>
        <w:szCs w:val="22"/>
      </w:rPr>
    </w:lvl>
  </w:abstractNum>
  <w:abstractNum w:abstractNumId="156" w15:restartNumberingAfterBreak="0">
    <w:nsid w:val="6EA91652"/>
    <w:multiLevelType w:val="multilevel"/>
    <w:tmpl w:val="FFA4D07C"/>
    <w:styleLink w:val="WW8Num8"/>
    <w:lvl w:ilvl="0">
      <w:start w:val="2"/>
      <w:numFmt w:val="decimal"/>
      <w:lvlText w:val="%1."/>
      <w:lvlJc w:val="left"/>
    </w:lvl>
    <w:lvl w:ilvl="1">
      <w:start w:val="2"/>
      <w:numFmt w:val="decimal"/>
      <w:lvlText w:val="%2."/>
      <w:lvlJc w:val="left"/>
    </w:lvl>
    <w:lvl w:ilvl="2">
      <w:start w:val="2"/>
      <w:numFmt w:val="decimal"/>
      <w:lvlText w:val="%3."/>
      <w:lvlJc w:val="left"/>
    </w:lvl>
    <w:lvl w:ilvl="3">
      <w:start w:val="2"/>
      <w:numFmt w:val="decimal"/>
      <w:lvlText w:val="%4."/>
      <w:lvlJc w:val="left"/>
    </w:lvl>
    <w:lvl w:ilvl="4">
      <w:start w:val="2"/>
      <w:numFmt w:val="decimal"/>
      <w:lvlText w:val="%5."/>
      <w:lvlJc w:val="left"/>
    </w:lvl>
    <w:lvl w:ilvl="5">
      <w:start w:val="2"/>
      <w:numFmt w:val="decimal"/>
      <w:lvlText w:val="%6."/>
      <w:lvlJc w:val="left"/>
    </w:lvl>
    <w:lvl w:ilvl="6">
      <w:start w:val="2"/>
      <w:numFmt w:val="decimal"/>
      <w:lvlText w:val="%7."/>
      <w:lvlJc w:val="left"/>
    </w:lvl>
    <w:lvl w:ilvl="7">
      <w:start w:val="2"/>
      <w:numFmt w:val="decimal"/>
      <w:lvlText w:val="%8."/>
      <w:lvlJc w:val="left"/>
    </w:lvl>
    <w:lvl w:ilvl="8">
      <w:start w:val="2"/>
      <w:numFmt w:val="decimal"/>
      <w:lvlText w:val="%9."/>
      <w:lvlJc w:val="left"/>
    </w:lvl>
  </w:abstractNum>
  <w:abstractNum w:abstractNumId="157" w15:restartNumberingAfterBreak="0">
    <w:nsid w:val="6F56783E"/>
    <w:multiLevelType w:val="multilevel"/>
    <w:tmpl w:val="4C782E4A"/>
    <w:styleLink w:val="WW8Num27"/>
    <w:lvl w:ilvl="0">
      <w:start w:val="1"/>
      <w:numFmt w:val="decimal"/>
      <w:lvlText w:val="%1."/>
      <w:lvlJc w:val="left"/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rPr>
        <w:b w:val="0"/>
        <w:bCs w:val="0"/>
        <w:sz w:val="22"/>
        <w:szCs w:val="22"/>
      </w:rPr>
    </w:lvl>
    <w:lvl w:ilvl="2">
      <w:start w:val="1"/>
      <w:numFmt w:val="decimal"/>
      <w:lvlText w:val="%3."/>
      <w:lvlJc w:val="left"/>
      <w:rPr>
        <w:b w:val="0"/>
        <w:bCs w:val="0"/>
        <w:sz w:val="22"/>
        <w:szCs w:val="22"/>
      </w:rPr>
    </w:lvl>
    <w:lvl w:ilvl="3">
      <w:start w:val="1"/>
      <w:numFmt w:val="decimal"/>
      <w:lvlText w:val="%4."/>
      <w:lvlJc w:val="left"/>
      <w:rPr>
        <w:b w:val="0"/>
        <w:bCs w:val="0"/>
        <w:sz w:val="22"/>
        <w:szCs w:val="22"/>
      </w:rPr>
    </w:lvl>
    <w:lvl w:ilvl="4">
      <w:start w:val="1"/>
      <w:numFmt w:val="decimal"/>
      <w:lvlText w:val="%5."/>
      <w:lvlJc w:val="left"/>
      <w:rPr>
        <w:b w:val="0"/>
        <w:bCs w:val="0"/>
        <w:sz w:val="22"/>
        <w:szCs w:val="22"/>
      </w:rPr>
    </w:lvl>
    <w:lvl w:ilvl="5">
      <w:start w:val="1"/>
      <w:numFmt w:val="decimal"/>
      <w:lvlText w:val="%6."/>
      <w:lvlJc w:val="left"/>
      <w:rPr>
        <w:b w:val="0"/>
        <w:bCs w:val="0"/>
        <w:sz w:val="22"/>
        <w:szCs w:val="22"/>
      </w:rPr>
    </w:lvl>
    <w:lvl w:ilvl="6">
      <w:start w:val="1"/>
      <w:numFmt w:val="decimal"/>
      <w:lvlText w:val="%7."/>
      <w:lvlJc w:val="left"/>
      <w:rPr>
        <w:b w:val="0"/>
        <w:bCs w:val="0"/>
        <w:sz w:val="22"/>
        <w:szCs w:val="22"/>
      </w:rPr>
    </w:lvl>
    <w:lvl w:ilvl="7">
      <w:start w:val="1"/>
      <w:numFmt w:val="decimal"/>
      <w:lvlText w:val="%8."/>
      <w:lvlJc w:val="left"/>
      <w:rPr>
        <w:b w:val="0"/>
        <w:bCs w:val="0"/>
        <w:sz w:val="22"/>
        <w:szCs w:val="22"/>
      </w:rPr>
    </w:lvl>
    <w:lvl w:ilvl="8">
      <w:start w:val="1"/>
      <w:numFmt w:val="decimal"/>
      <w:lvlText w:val="%9."/>
      <w:lvlJc w:val="left"/>
      <w:rPr>
        <w:b w:val="0"/>
        <w:bCs w:val="0"/>
        <w:sz w:val="22"/>
        <w:szCs w:val="22"/>
      </w:rPr>
    </w:lvl>
  </w:abstractNum>
  <w:abstractNum w:abstractNumId="158" w15:restartNumberingAfterBreak="0">
    <w:nsid w:val="6F82272B"/>
    <w:multiLevelType w:val="multilevel"/>
    <w:tmpl w:val="CD5CB812"/>
    <w:styleLink w:val="WWNum11"/>
    <w:lvl w:ilvl="0">
      <w:start w:val="3"/>
      <w:numFmt w:val="decimal"/>
      <w:lvlText w:val="%1."/>
      <w:lvlJc w:val="left"/>
      <w:pPr>
        <w:ind w:left="380" w:hanging="386"/>
      </w:pPr>
    </w:lvl>
    <w:lvl w:ilvl="1">
      <w:start w:val="3"/>
      <w:numFmt w:val="decimal"/>
      <w:lvlText w:val="%2."/>
      <w:lvlJc w:val="left"/>
      <w:pPr>
        <w:ind w:left="1080" w:hanging="360"/>
      </w:pPr>
    </w:lvl>
    <w:lvl w:ilvl="2">
      <w:start w:val="3"/>
      <w:numFmt w:val="decimal"/>
      <w:lvlText w:val="%3."/>
      <w:lvlJc w:val="left"/>
      <w:pPr>
        <w:ind w:left="1440" w:hanging="360"/>
      </w:pPr>
    </w:lvl>
    <w:lvl w:ilvl="3">
      <w:start w:val="3"/>
      <w:numFmt w:val="decimal"/>
      <w:lvlText w:val="%4."/>
      <w:lvlJc w:val="left"/>
      <w:pPr>
        <w:ind w:left="1800" w:hanging="360"/>
      </w:pPr>
    </w:lvl>
    <w:lvl w:ilvl="4">
      <w:start w:val="3"/>
      <w:numFmt w:val="decimal"/>
      <w:lvlText w:val="%5."/>
      <w:lvlJc w:val="left"/>
      <w:pPr>
        <w:ind w:left="2160" w:hanging="360"/>
      </w:pPr>
    </w:lvl>
    <w:lvl w:ilvl="5">
      <w:start w:val="3"/>
      <w:numFmt w:val="decimal"/>
      <w:lvlText w:val="%6."/>
      <w:lvlJc w:val="left"/>
      <w:pPr>
        <w:ind w:left="2520" w:hanging="360"/>
      </w:pPr>
    </w:lvl>
    <w:lvl w:ilvl="6">
      <w:start w:val="3"/>
      <w:numFmt w:val="decimal"/>
      <w:lvlText w:val="%7."/>
      <w:lvlJc w:val="left"/>
      <w:pPr>
        <w:ind w:left="2880" w:hanging="360"/>
      </w:pPr>
    </w:lvl>
    <w:lvl w:ilvl="7">
      <w:start w:val="3"/>
      <w:numFmt w:val="decimal"/>
      <w:lvlText w:val="%8."/>
      <w:lvlJc w:val="left"/>
      <w:pPr>
        <w:ind w:left="3240" w:hanging="360"/>
      </w:pPr>
    </w:lvl>
    <w:lvl w:ilvl="8">
      <w:start w:val="3"/>
      <w:numFmt w:val="decimal"/>
      <w:lvlText w:val="%9."/>
      <w:lvlJc w:val="left"/>
      <w:pPr>
        <w:ind w:left="3600" w:hanging="360"/>
      </w:pPr>
    </w:lvl>
  </w:abstractNum>
  <w:abstractNum w:abstractNumId="159" w15:restartNumberingAfterBreak="0">
    <w:nsid w:val="73461053"/>
    <w:multiLevelType w:val="multilevel"/>
    <w:tmpl w:val="6882CC0E"/>
    <w:name w:val="WW8Num82"/>
    <w:lvl w:ilvl="0">
      <w:start w:val="1"/>
      <w:numFmt w:val="decimal"/>
      <w:lvlText w:val="%1)"/>
      <w:lvlJc w:val="left"/>
      <w:pPr>
        <w:tabs>
          <w:tab w:val="num" w:pos="380"/>
        </w:tabs>
        <w:ind w:left="380" w:hanging="386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Arial"/>
        <w:b w:val="0"/>
        <w:bCs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Arial"/>
        <w:b w:val="0"/>
        <w:bCs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Arial"/>
        <w:b w:val="0"/>
        <w:bCs w:val="0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Arial"/>
        <w:b w:val="0"/>
        <w:bCs w:val="0"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Arial"/>
        <w:b w:val="0"/>
        <w:bCs w:val="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Arial"/>
        <w:b w:val="0"/>
        <w:bCs w:val="0"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Arial"/>
        <w:b w:val="0"/>
        <w:bCs w:val="0"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Arial"/>
        <w:b w:val="0"/>
        <w:bCs w:val="0"/>
        <w:sz w:val="22"/>
        <w:szCs w:val="22"/>
      </w:rPr>
    </w:lvl>
  </w:abstractNum>
  <w:abstractNum w:abstractNumId="160" w15:restartNumberingAfterBreak="0">
    <w:nsid w:val="74BC1E3E"/>
    <w:multiLevelType w:val="hybridMultilevel"/>
    <w:tmpl w:val="CEE2534C"/>
    <w:lvl w:ilvl="0" w:tplc="213A0BA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1" w15:restartNumberingAfterBreak="0">
    <w:nsid w:val="7582537B"/>
    <w:multiLevelType w:val="hybridMultilevel"/>
    <w:tmpl w:val="E02454E2"/>
    <w:lvl w:ilvl="0" w:tplc="042A04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760A2AEC"/>
    <w:multiLevelType w:val="multilevel"/>
    <w:tmpl w:val="3FDE831A"/>
    <w:lvl w:ilvl="0">
      <w:start w:val="1"/>
      <w:numFmt w:val="decimal"/>
      <w:lvlText w:val="%1."/>
      <w:lvlJc w:val="left"/>
      <w:pPr>
        <w:ind w:left="380" w:hanging="386"/>
      </w:pPr>
      <w:rPr>
        <w:rFonts w:hint="default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  <w:color w:val="auto"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hint="default"/>
        <w:color w:val="auto"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hint="default"/>
        <w:color w:val="auto"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  <w:color w:val="auto"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hint="default"/>
        <w:color w:val="auto"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  <w:color w:val="auto"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hint="default"/>
        <w:color w:val="auto"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hint="default"/>
        <w:color w:val="auto"/>
        <w:sz w:val="22"/>
        <w:szCs w:val="22"/>
      </w:rPr>
    </w:lvl>
  </w:abstractNum>
  <w:abstractNum w:abstractNumId="163" w15:restartNumberingAfterBreak="0">
    <w:nsid w:val="76526AF0"/>
    <w:multiLevelType w:val="multilevel"/>
    <w:tmpl w:val="707A87C6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)"/>
      <w:lvlJc w:val="left"/>
      <w:pPr>
        <w:ind w:left="1440" w:hanging="360"/>
      </w:pPr>
    </w:lvl>
    <w:lvl w:ilvl="3">
      <w:start w:val="1"/>
      <w:numFmt w:val="decimal"/>
      <w:lvlText w:val="%4)"/>
      <w:lvlJc w:val="left"/>
      <w:pPr>
        <w:ind w:left="1800" w:hanging="360"/>
      </w:pPr>
    </w:lvl>
    <w:lvl w:ilvl="4">
      <w:start w:val="1"/>
      <w:numFmt w:val="decimal"/>
      <w:lvlText w:val="%5)"/>
      <w:lvlJc w:val="left"/>
      <w:pPr>
        <w:ind w:left="2160" w:hanging="360"/>
      </w:pPr>
    </w:lvl>
    <w:lvl w:ilvl="5">
      <w:start w:val="1"/>
      <w:numFmt w:val="decimal"/>
      <w:lvlText w:val="%6)"/>
      <w:lvlJc w:val="left"/>
      <w:pPr>
        <w:ind w:left="2520" w:hanging="360"/>
      </w:pPr>
    </w:lvl>
    <w:lvl w:ilvl="6">
      <w:start w:val="1"/>
      <w:numFmt w:val="decimal"/>
      <w:lvlText w:val="%7)"/>
      <w:lvlJc w:val="left"/>
      <w:pPr>
        <w:ind w:left="2880" w:hanging="360"/>
      </w:pPr>
    </w:lvl>
    <w:lvl w:ilvl="7">
      <w:start w:val="1"/>
      <w:numFmt w:val="decimal"/>
      <w:lvlText w:val="%8)"/>
      <w:lvlJc w:val="left"/>
      <w:pPr>
        <w:ind w:left="3240" w:hanging="360"/>
      </w:pPr>
    </w:lvl>
    <w:lvl w:ilvl="8">
      <w:start w:val="1"/>
      <w:numFmt w:val="decimal"/>
      <w:lvlText w:val="%9)"/>
      <w:lvlJc w:val="left"/>
      <w:pPr>
        <w:ind w:left="3600" w:hanging="360"/>
      </w:pPr>
    </w:lvl>
  </w:abstractNum>
  <w:abstractNum w:abstractNumId="164" w15:restartNumberingAfterBreak="0">
    <w:nsid w:val="789841A5"/>
    <w:multiLevelType w:val="multilevel"/>
    <w:tmpl w:val="2B827FB8"/>
    <w:styleLink w:val="WW8Num36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65" w15:restartNumberingAfterBreak="0">
    <w:nsid w:val="7A8A48A6"/>
    <w:multiLevelType w:val="hybridMultilevel"/>
    <w:tmpl w:val="E10080DC"/>
    <w:lvl w:ilvl="0" w:tplc="BB821B5C">
      <w:start w:val="2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 w15:restartNumberingAfterBreak="0">
    <w:nsid w:val="7AB8392A"/>
    <w:multiLevelType w:val="multilevel"/>
    <w:tmpl w:val="3FEA763C"/>
    <w:name w:val="WW8Num132"/>
    <w:lvl w:ilvl="0">
      <w:start w:val="1"/>
      <w:numFmt w:val="decimal"/>
      <w:lvlText w:val="%1)"/>
      <w:lvlJc w:val="left"/>
      <w:pPr>
        <w:tabs>
          <w:tab w:val="num" w:pos="380"/>
        </w:tabs>
        <w:ind w:left="380" w:hanging="386"/>
      </w:p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2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2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2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2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2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2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7" w15:restartNumberingAfterBreak="0">
    <w:nsid w:val="7ABE1667"/>
    <w:multiLevelType w:val="multilevel"/>
    <w:tmpl w:val="3FF04D08"/>
    <w:styleLink w:val="WW8Num29"/>
    <w:lvl w:ilvl="0">
      <w:start w:val="1"/>
      <w:numFmt w:val="decimal"/>
      <w:lvlText w:val="%1."/>
      <w:lvlJc w:val="left"/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rPr>
        <w:b w:val="0"/>
        <w:bCs w:val="0"/>
        <w:sz w:val="22"/>
        <w:szCs w:val="22"/>
      </w:rPr>
    </w:lvl>
    <w:lvl w:ilvl="2">
      <w:start w:val="1"/>
      <w:numFmt w:val="decimal"/>
      <w:lvlText w:val="%3."/>
      <w:lvlJc w:val="left"/>
      <w:rPr>
        <w:b w:val="0"/>
        <w:bCs w:val="0"/>
        <w:sz w:val="22"/>
        <w:szCs w:val="22"/>
      </w:rPr>
    </w:lvl>
    <w:lvl w:ilvl="3">
      <w:start w:val="1"/>
      <w:numFmt w:val="decimal"/>
      <w:lvlText w:val="%4."/>
      <w:lvlJc w:val="left"/>
      <w:rPr>
        <w:b w:val="0"/>
        <w:bCs w:val="0"/>
        <w:sz w:val="22"/>
        <w:szCs w:val="22"/>
      </w:rPr>
    </w:lvl>
    <w:lvl w:ilvl="4">
      <w:start w:val="1"/>
      <w:numFmt w:val="decimal"/>
      <w:lvlText w:val="%5."/>
      <w:lvlJc w:val="left"/>
      <w:rPr>
        <w:b w:val="0"/>
        <w:bCs w:val="0"/>
        <w:sz w:val="22"/>
        <w:szCs w:val="22"/>
      </w:rPr>
    </w:lvl>
    <w:lvl w:ilvl="5">
      <w:start w:val="1"/>
      <w:numFmt w:val="decimal"/>
      <w:lvlText w:val="%6."/>
      <w:lvlJc w:val="left"/>
      <w:rPr>
        <w:b w:val="0"/>
        <w:bCs w:val="0"/>
        <w:sz w:val="22"/>
        <w:szCs w:val="22"/>
      </w:rPr>
    </w:lvl>
    <w:lvl w:ilvl="6">
      <w:start w:val="1"/>
      <w:numFmt w:val="decimal"/>
      <w:lvlText w:val="%7."/>
      <w:lvlJc w:val="left"/>
      <w:rPr>
        <w:b w:val="0"/>
        <w:bCs w:val="0"/>
        <w:sz w:val="22"/>
        <w:szCs w:val="22"/>
      </w:rPr>
    </w:lvl>
    <w:lvl w:ilvl="7">
      <w:start w:val="1"/>
      <w:numFmt w:val="decimal"/>
      <w:lvlText w:val="%8."/>
      <w:lvlJc w:val="left"/>
      <w:rPr>
        <w:b w:val="0"/>
        <w:bCs w:val="0"/>
        <w:sz w:val="22"/>
        <w:szCs w:val="22"/>
      </w:rPr>
    </w:lvl>
    <w:lvl w:ilvl="8">
      <w:start w:val="1"/>
      <w:numFmt w:val="decimal"/>
      <w:lvlText w:val="%9."/>
      <w:lvlJc w:val="left"/>
      <w:rPr>
        <w:b w:val="0"/>
        <w:bCs w:val="0"/>
        <w:sz w:val="22"/>
        <w:szCs w:val="22"/>
      </w:rPr>
    </w:lvl>
  </w:abstractNum>
  <w:abstractNum w:abstractNumId="168" w15:restartNumberingAfterBreak="0">
    <w:nsid w:val="7AC82735"/>
    <w:multiLevelType w:val="hybridMultilevel"/>
    <w:tmpl w:val="BD866C04"/>
    <w:lvl w:ilvl="0" w:tplc="8A347D2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9" w15:restartNumberingAfterBreak="0">
    <w:nsid w:val="7B280EBA"/>
    <w:multiLevelType w:val="multilevel"/>
    <w:tmpl w:val="37F2B0CA"/>
    <w:styleLink w:val="WW8Num4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0" w15:restartNumberingAfterBreak="0">
    <w:nsid w:val="7CCD0833"/>
    <w:multiLevelType w:val="multilevel"/>
    <w:tmpl w:val="78DE433E"/>
    <w:name w:val="WW8Num603"/>
    <w:lvl w:ilvl="0">
      <w:start w:val="4"/>
      <w:numFmt w:val="decimal"/>
      <w:lvlText w:val="%1."/>
      <w:lvlJc w:val="left"/>
      <w:pPr>
        <w:tabs>
          <w:tab w:val="num" w:pos="573"/>
        </w:tabs>
        <w:ind w:left="839" w:hanging="272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rFonts w:hint="default"/>
      </w:rPr>
    </w:lvl>
  </w:abstractNum>
  <w:abstractNum w:abstractNumId="171" w15:restartNumberingAfterBreak="0">
    <w:nsid w:val="7CCE478E"/>
    <w:multiLevelType w:val="hybridMultilevel"/>
    <w:tmpl w:val="961C2620"/>
    <w:lvl w:ilvl="0" w:tplc="F2AEB142">
      <w:start w:val="4"/>
      <w:numFmt w:val="decimal"/>
      <w:lvlText w:val="%1."/>
      <w:lvlJc w:val="left"/>
      <w:pPr>
        <w:ind w:left="5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1567E44">
      <w:start w:val="1"/>
      <w:numFmt w:val="lowerLetter"/>
      <w:lvlText w:val="%2"/>
      <w:lvlJc w:val="left"/>
      <w:pPr>
        <w:ind w:left="12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89CC780">
      <w:start w:val="1"/>
      <w:numFmt w:val="lowerRoman"/>
      <w:lvlText w:val="%3"/>
      <w:lvlJc w:val="left"/>
      <w:pPr>
        <w:ind w:left="19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D6073C8">
      <w:start w:val="1"/>
      <w:numFmt w:val="decimal"/>
      <w:lvlText w:val="%4"/>
      <w:lvlJc w:val="left"/>
      <w:pPr>
        <w:ind w:left="26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A70DCFA">
      <w:start w:val="1"/>
      <w:numFmt w:val="lowerLetter"/>
      <w:lvlText w:val="%5"/>
      <w:lvlJc w:val="left"/>
      <w:pPr>
        <w:ind w:left="33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31C5934">
      <w:start w:val="1"/>
      <w:numFmt w:val="lowerRoman"/>
      <w:lvlText w:val="%6"/>
      <w:lvlJc w:val="left"/>
      <w:pPr>
        <w:ind w:left="40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4CCDFEE">
      <w:start w:val="1"/>
      <w:numFmt w:val="decimal"/>
      <w:lvlText w:val="%7"/>
      <w:lvlJc w:val="left"/>
      <w:pPr>
        <w:ind w:left="48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30A26B6">
      <w:start w:val="1"/>
      <w:numFmt w:val="lowerLetter"/>
      <w:lvlText w:val="%8"/>
      <w:lvlJc w:val="left"/>
      <w:pPr>
        <w:ind w:left="5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E6A3C8E">
      <w:start w:val="1"/>
      <w:numFmt w:val="lowerRoman"/>
      <w:lvlText w:val="%9"/>
      <w:lvlJc w:val="left"/>
      <w:pPr>
        <w:ind w:left="6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2" w15:restartNumberingAfterBreak="0">
    <w:nsid w:val="7CE8219B"/>
    <w:multiLevelType w:val="multilevel"/>
    <w:tmpl w:val="FE6E8738"/>
    <w:styleLink w:val="WW8Num1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%2"/>
      <w:lvlJc w:val="left"/>
    </w:lvl>
    <w:lvl w:ilvl="2">
      <w:start w:val="1"/>
      <w:numFmt w:val="decimal"/>
      <w:suff w:val="nothing"/>
      <w:lvlText w:val="%3)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173" w15:restartNumberingAfterBreak="0">
    <w:nsid w:val="7CFC263E"/>
    <w:multiLevelType w:val="multilevel"/>
    <w:tmpl w:val="8F22AA3A"/>
    <w:styleLink w:val="WW8Num39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)"/>
      <w:lvlJc w:val="left"/>
    </w:lvl>
    <w:lvl w:ilvl="2">
      <w:start w:val="1"/>
      <w:numFmt w:val="lowerLetter"/>
      <w:lvlText w:val="%3)"/>
      <w:lvlJc w:val="left"/>
    </w:lvl>
    <w:lvl w:ilvl="3">
      <w:start w:val="1"/>
      <w:numFmt w:val="lowerLetter"/>
      <w:lvlText w:val="%4)"/>
      <w:lvlJc w:val="left"/>
    </w:lvl>
    <w:lvl w:ilvl="4">
      <w:start w:val="1"/>
      <w:numFmt w:val="lowerLetter"/>
      <w:lvlText w:val="%5)"/>
      <w:lvlJc w:val="left"/>
    </w:lvl>
    <w:lvl w:ilvl="5">
      <w:start w:val="1"/>
      <w:numFmt w:val="lowerLetter"/>
      <w:lvlText w:val="%6)"/>
      <w:lvlJc w:val="left"/>
    </w:lvl>
    <w:lvl w:ilvl="6">
      <w:start w:val="1"/>
      <w:numFmt w:val="lowerLetter"/>
      <w:lvlText w:val="%7)"/>
      <w:lvlJc w:val="left"/>
    </w:lvl>
    <w:lvl w:ilvl="7">
      <w:start w:val="1"/>
      <w:numFmt w:val="lowerLetter"/>
      <w:lvlText w:val="%8)"/>
      <w:lvlJc w:val="left"/>
    </w:lvl>
    <w:lvl w:ilvl="8">
      <w:start w:val="1"/>
      <w:numFmt w:val="lowerLetter"/>
      <w:lvlText w:val="%9)"/>
      <w:lvlJc w:val="left"/>
    </w:lvl>
  </w:abstractNum>
  <w:abstractNum w:abstractNumId="174" w15:restartNumberingAfterBreak="0">
    <w:nsid w:val="7DA625E6"/>
    <w:multiLevelType w:val="multilevel"/>
    <w:tmpl w:val="48F8C450"/>
    <w:styleLink w:val="WW8Num26"/>
    <w:lvl w:ilvl="0">
      <w:start w:val="1"/>
      <w:numFmt w:val="decimal"/>
      <w:lvlText w:val="%1."/>
      <w:lvlJc w:val="left"/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rPr>
        <w:b w:val="0"/>
        <w:bCs w:val="0"/>
        <w:sz w:val="22"/>
        <w:szCs w:val="22"/>
      </w:rPr>
    </w:lvl>
    <w:lvl w:ilvl="2">
      <w:start w:val="1"/>
      <w:numFmt w:val="decimal"/>
      <w:lvlText w:val="%3."/>
      <w:lvlJc w:val="left"/>
      <w:rPr>
        <w:b w:val="0"/>
        <w:bCs w:val="0"/>
        <w:sz w:val="22"/>
        <w:szCs w:val="22"/>
      </w:rPr>
    </w:lvl>
    <w:lvl w:ilvl="3">
      <w:start w:val="1"/>
      <w:numFmt w:val="decimal"/>
      <w:lvlText w:val="%4."/>
      <w:lvlJc w:val="left"/>
      <w:rPr>
        <w:b w:val="0"/>
        <w:bCs w:val="0"/>
        <w:sz w:val="22"/>
        <w:szCs w:val="22"/>
      </w:rPr>
    </w:lvl>
    <w:lvl w:ilvl="4">
      <w:start w:val="1"/>
      <w:numFmt w:val="decimal"/>
      <w:lvlText w:val="%5."/>
      <w:lvlJc w:val="left"/>
      <w:rPr>
        <w:b w:val="0"/>
        <w:bCs w:val="0"/>
        <w:sz w:val="22"/>
        <w:szCs w:val="22"/>
      </w:rPr>
    </w:lvl>
    <w:lvl w:ilvl="5">
      <w:start w:val="1"/>
      <w:numFmt w:val="decimal"/>
      <w:lvlText w:val="%6."/>
      <w:lvlJc w:val="left"/>
      <w:rPr>
        <w:b w:val="0"/>
        <w:bCs w:val="0"/>
        <w:sz w:val="22"/>
        <w:szCs w:val="22"/>
      </w:rPr>
    </w:lvl>
    <w:lvl w:ilvl="6">
      <w:start w:val="1"/>
      <w:numFmt w:val="decimal"/>
      <w:lvlText w:val="%7."/>
      <w:lvlJc w:val="left"/>
      <w:rPr>
        <w:b w:val="0"/>
        <w:bCs w:val="0"/>
        <w:sz w:val="22"/>
        <w:szCs w:val="22"/>
      </w:rPr>
    </w:lvl>
    <w:lvl w:ilvl="7">
      <w:start w:val="1"/>
      <w:numFmt w:val="decimal"/>
      <w:lvlText w:val="%8."/>
      <w:lvlJc w:val="left"/>
      <w:rPr>
        <w:b w:val="0"/>
        <w:bCs w:val="0"/>
        <w:sz w:val="22"/>
        <w:szCs w:val="22"/>
      </w:rPr>
    </w:lvl>
    <w:lvl w:ilvl="8">
      <w:start w:val="1"/>
      <w:numFmt w:val="decimal"/>
      <w:lvlText w:val="%9."/>
      <w:lvlJc w:val="left"/>
      <w:rPr>
        <w:b w:val="0"/>
        <w:bCs w:val="0"/>
        <w:sz w:val="22"/>
        <w:szCs w:val="22"/>
      </w:rPr>
    </w:lvl>
  </w:abstractNum>
  <w:num w:numId="1" w16cid:durableId="785927399">
    <w:abstractNumId w:val="148"/>
  </w:num>
  <w:num w:numId="2" w16cid:durableId="1946036319">
    <w:abstractNumId w:val="102"/>
  </w:num>
  <w:num w:numId="3" w16cid:durableId="2035494074">
    <w:abstractNumId w:val="172"/>
  </w:num>
  <w:num w:numId="4" w16cid:durableId="103422531">
    <w:abstractNumId w:val="149"/>
  </w:num>
  <w:num w:numId="5" w16cid:durableId="1270702525">
    <w:abstractNumId w:val="112"/>
  </w:num>
  <w:num w:numId="6" w16cid:durableId="218441596">
    <w:abstractNumId w:val="111"/>
  </w:num>
  <w:num w:numId="7" w16cid:durableId="378751807">
    <w:abstractNumId w:val="121"/>
  </w:num>
  <w:num w:numId="8" w16cid:durableId="1434395720">
    <w:abstractNumId w:val="64"/>
  </w:num>
  <w:num w:numId="9" w16cid:durableId="1082147111">
    <w:abstractNumId w:val="156"/>
  </w:num>
  <w:num w:numId="10" w16cid:durableId="1096172580">
    <w:abstractNumId w:val="139"/>
  </w:num>
  <w:num w:numId="11" w16cid:durableId="522985718">
    <w:abstractNumId w:val="94"/>
  </w:num>
  <w:num w:numId="12" w16cid:durableId="1040740954">
    <w:abstractNumId w:val="101"/>
  </w:num>
  <w:num w:numId="13" w16cid:durableId="1705013833">
    <w:abstractNumId w:val="59"/>
  </w:num>
  <w:num w:numId="14" w16cid:durableId="396784336">
    <w:abstractNumId w:val="155"/>
  </w:num>
  <w:num w:numId="15" w16cid:durableId="742415693">
    <w:abstractNumId w:val="127"/>
  </w:num>
  <w:num w:numId="16" w16cid:durableId="1186166008">
    <w:abstractNumId w:val="75"/>
  </w:num>
  <w:num w:numId="17" w16cid:durableId="1127164610">
    <w:abstractNumId w:val="99"/>
  </w:num>
  <w:num w:numId="18" w16cid:durableId="550502799">
    <w:abstractNumId w:val="151"/>
  </w:num>
  <w:num w:numId="19" w16cid:durableId="1838232655">
    <w:abstractNumId w:val="67"/>
  </w:num>
  <w:num w:numId="20" w16cid:durableId="1396318478">
    <w:abstractNumId w:val="120"/>
  </w:num>
  <w:num w:numId="21" w16cid:durableId="556362556">
    <w:abstractNumId w:val="123"/>
  </w:num>
  <w:num w:numId="22" w16cid:durableId="29768254">
    <w:abstractNumId w:val="92"/>
  </w:num>
  <w:num w:numId="23" w16cid:durableId="552083753">
    <w:abstractNumId w:val="45"/>
  </w:num>
  <w:num w:numId="24" w16cid:durableId="521823691">
    <w:abstractNumId w:val="104"/>
  </w:num>
  <w:num w:numId="25" w16cid:durableId="104885158">
    <w:abstractNumId w:val="144"/>
  </w:num>
  <w:num w:numId="26" w16cid:durableId="601491799">
    <w:abstractNumId w:val="89"/>
  </w:num>
  <w:num w:numId="27" w16cid:durableId="1599558216">
    <w:abstractNumId w:val="174"/>
  </w:num>
  <w:num w:numId="28" w16cid:durableId="480120701">
    <w:abstractNumId w:val="157"/>
  </w:num>
  <w:num w:numId="29" w16cid:durableId="913397286">
    <w:abstractNumId w:val="88"/>
  </w:num>
  <w:num w:numId="30" w16cid:durableId="1206287090">
    <w:abstractNumId w:val="167"/>
  </w:num>
  <w:num w:numId="31" w16cid:durableId="938290316">
    <w:abstractNumId w:val="106"/>
  </w:num>
  <w:num w:numId="32" w16cid:durableId="820393379">
    <w:abstractNumId w:val="85"/>
  </w:num>
  <w:num w:numId="33" w16cid:durableId="1901287496">
    <w:abstractNumId w:val="146"/>
  </w:num>
  <w:num w:numId="34" w16cid:durableId="1992325959">
    <w:abstractNumId w:val="58"/>
  </w:num>
  <w:num w:numId="35" w16cid:durableId="802693932">
    <w:abstractNumId w:val="136"/>
  </w:num>
  <w:num w:numId="36" w16cid:durableId="1419643319">
    <w:abstractNumId w:val="68"/>
  </w:num>
  <w:num w:numId="37" w16cid:durableId="1329557468">
    <w:abstractNumId w:val="164"/>
  </w:num>
  <w:num w:numId="38" w16cid:durableId="2002849474">
    <w:abstractNumId w:val="54"/>
  </w:num>
  <w:num w:numId="39" w16cid:durableId="481895822">
    <w:abstractNumId w:val="57"/>
  </w:num>
  <w:num w:numId="40" w16cid:durableId="1140419969">
    <w:abstractNumId w:val="173"/>
  </w:num>
  <w:num w:numId="41" w16cid:durableId="704137232">
    <w:abstractNumId w:val="60"/>
  </w:num>
  <w:num w:numId="42" w16cid:durableId="1916473425">
    <w:abstractNumId w:val="79"/>
  </w:num>
  <w:num w:numId="43" w16cid:durableId="1445493253">
    <w:abstractNumId w:val="93"/>
  </w:num>
  <w:num w:numId="44" w16cid:durableId="1083725853">
    <w:abstractNumId w:val="133"/>
  </w:num>
  <w:num w:numId="45" w16cid:durableId="145362675">
    <w:abstractNumId w:val="53"/>
  </w:num>
  <w:num w:numId="46" w16cid:durableId="898395908">
    <w:abstractNumId w:val="122"/>
  </w:num>
  <w:num w:numId="47" w16cid:durableId="735133332">
    <w:abstractNumId w:val="169"/>
  </w:num>
  <w:num w:numId="48" w16cid:durableId="1247809569">
    <w:abstractNumId w:val="141"/>
  </w:num>
  <w:num w:numId="49" w16cid:durableId="269162187">
    <w:abstractNumId w:val="140"/>
  </w:num>
  <w:num w:numId="50" w16cid:durableId="805197209">
    <w:abstractNumId w:val="65"/>
  </w:num>
  <w:num w:numId="51" w16cid:durableId="379866627">
    <w:abstractNumId w:val="97"/>
  </w:num>
  <w:num w:numId="52" w16cid:durableId="391392629">
    <w:abstractNumId w:val="158"/>
  </w:num>
  <w:num w:numId="53" w16cid:durableId="418134090">
    <w:abstractNumId w:val="52"/>
  </w:num>
  <w:num w:numId="54" w16cid:durableId="856819462">
    <w:abstractNumId w:val="90"/>
  </w:num>
  <w:num w:numId="55" w16cid:durableId="1640455629">
    <w:abstractNumId w:val="96"/>
  </w:num>
  <w:num w:numId="56" w16cid:durableId="702438414">
    <w:abstractNumId w:val="44"/>
  </w:num>
  <w:num w:numId="57" w16cid:durableId="1919174137">
    <w:abstractNumId w:val="73"/>
  </w:num>
  <w:num w:numId="58" w16cid:durableId="785392969">
    <w:abstractNumId w:val="162"/>
  </w:num>
  <w:num w:numId="59" w16cid:durableId="1127701848">
    <w:abstractNumId w:val="124"/>
  </w:num>
  <w:num w:numId="60" w16cid:durableId="1357658017">
    <w:abstractNumId w:val="150"/>
  </w:num>
  <w:num w:numId="61" w16cid:durableId="137845612">
    <w:abstractNumId w:val="126"/>
  </w:num>
  <w:num w:numId="62" w16cid:durableId="1494222374">
    <w:abstractNumId w:val="132"/>
  </w:num>
  <w:num w:numId="63" w16cid:durableId="1463956629">
    <w:abstractNumId w:val="78"/>
  </w:num>
  <w:num w:numId="64" w16cid:durableId="1478760828">
    <w:abstractNumId w:val="91"/>
  </w:num>
  <w:num w:numId="65" w16cid:durableId="675231908">
    <w:abstractNumId w:val="105"/>
  </w:num>
  <w:num w:numId="66" w16cid:durableId="472021523">
    <w:abstractNumId w:val="87"/>
  </w:num>
  <w:num w:numId="67" w16cid:durableId="787355127">
    <w:abstractNumId w:val="137"/>
  </w:num>
  <w:num w:numId="68" w16cid:durableId="1116021605">
    <w:abstractNumId w:val="62"/>
  </w:num>
  <w:num w:numId="69" w16cid:durableId="1499346168">
    <w:abstractNumId w:val="125"/>
  </w:num>
  <w:num w:numId="70" w16cid:durableId="986544319">
    <w:abstractNumId w:val="103"/>
  </w:num>
  <w:num w:numId="71" w16cid:durableId="2019846708">
    <w:abstractNumId w:val="135"/>
  </w:num>
  <w:num w:numId="72" w16cid:durableId="1476607638">
    <w:abstractNumId w:val="109"/>
  </w:num>
  <w:num w:numId="73" w16cid:durableId="262304425">
    <w:abstractNumId w:val="21"/>
  </w:num>
  <w:num w:numId="74" w16cid:durableId="1201742811">
    <w:abstractNumId w:val="71"/>
  </w:num>
  <w:num w:numId="75" w16cid:durableId="1623612606">
    <w:abstractNumId w:val="100"/>
  </w:num>
  <w:num w:numId="76" w16cid:durableId="930549182">
    <w:abstractNumId w:val="48"/>
  </w:num>
  <w:num w:numId="77" w16cid:durableId="631404103">
    <w:abstractNumId w:val="117"/>
  </w:num>
  <w:num w:numId="78" w16cid:durableId="925310475">
    <w:abstractNumId w:val="69"/>
  </w:num>
  <w:num w:numId="79" w16cid:durableId="1707756943">
    <w:abstractNumId w:val="37"/>
  </w:num>
  <w:num w:numId="80" w16cid:durableId="964505487">
    <w:abstractNumId w:val="35"/>
  </w:num>
  <w:num w:numId="81" w16cid:durableId="250822928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 w16cid:durableId="5593619">
    <w:abstractNumId w:val="153"/>
  </w:num>
  <w:num w:numId="83" w16cid:durableId="592469856">
    <w:abstractNumId w:val="107"/>
  </w:num>
  <w:num w:numId="84" w16cid:durableId="1833377064">
    <w:abstractNumId w:val="95"/>
  </w:num>
  <w:num w:numId="85" w16cid:durableId="1852648229">
    <w:abstractNumId w:val="47"/>
  </w:num>
  <w:num w:numId="86" w16cid:durableId="1759784493">
    <w:abstractNumId w:val="49"/>
  </w:num>
  <w:num w:numId="87" w16cid:durableId="762994830">
    <w:abstractNumId w:val="163"/>
  </w:num>
  <w:num w:numId="88" w16cid:durableId="1907375707">
    <w:abstractNumId w:val="43"/>
  </w:num>
  <w:num w:numId="89" w16cid:durableId="1565025567">
    <w:abstractNumId w:val="160"/>
  </w:num>
  <w:num w:numId="90" w16cid:durableId="1770008110">
    <w:abstractNumId w:val="56"/>
  </w:num>
  <w:num w:numId="91" w16cid:durableId="1296988474">
    <w:abstractNumId w:val="77"/>
  </w:num>
  <w:num w:numId="92" w16cid:durableId="1720088361">
    <w:abstractNumId w:val="114"/>
  </w:num>
  <w:num w:numId="93" w16cid:durableId="1214728901">
    <w:abstractNumId w:val="138"/>
  </w:num>
  <w:num w:numId="94" w16cid:durableId="1249313525">
    <w:abstractNumId w:val="115"/>
  </w:num>
  <w:num w:numId="95" w16cid:durableId="905645585">
    <w:abstractNumId w:val="76"/>
  </w:num>
  <w:num w:numId="96" w16cid:durableId="737358746">
    <w:abstractNumId w:val="81"/>
  </w:num>
  <w:num w:numId="97" w16cid:durableId="872232667">
    <w:abstractNumId w:val="113"/>
  </w:num>
  <w:num w:numId="98" w16cid:durableId="1267537871">
    <w:abstractNumId w:val="80"/>
  </w:num>
  <w:num w:numId="99" w16cid:durableId="482238713">
    <w:abstractNumId w:val="84"/>
  </w:num>
  <w:num w:numId="100" w16cid:durableId="1130593212">
    <w:abstractNumId w:val="142"/>
  </w:num>
  <w:num w:numId="101" w16cid:durableId="1958366527">
    <w:abstractNumId w:val="61"/>
  </w:num>
  <w:num w:numId="102" w16cid:durableId="1145396105">
    <w:abstractNumId w:val="161"/>
  </w:num>
  <w:num w:numId="103" w16cid:durableId="925504299">
    <w:abstractNumId w:val="165"/>
  </w:num>
  <w:num w:numId="104" w16cid:durableId="1709526239">
    <w:abstractNumId w:val="170"/>
  </w:num>
  <w:num w:numId="105" w16cid:durableId="138224666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 w16cid:durableId="1493907787">
    <w:abstractNumId w:val="98"/>
  </w:num>
  <w:num w:numId="107" w16cid:durableId="1184784052">
    <w:abstractNumId w:val="152"/>
  </w:num>
  <w:num w:numId="108" w16cid:durableId="298994817">
    <w:abstractNumId w:val="145"/>
  </w:num>
  <w:num w:numId="109" w16cid:durableId="1067537584">
    <w:abstractNumId w:val="63"/>
  </w:num>
  <w:num w:numId="110" w16cid:durableId="449393992">
    <w:abstractNumId w:val="46"/>
  </w:num>
  <w:num w:numId="111" w16cid:durableId="1133788500">
    <w:abstractNumId w:val="171"/>
  </w:num>
  <w:num w:numId="112" w16cid:durableId="32459683">
    <w:abstractNumId w:val="129"/>
  </w:num>
  <w:num w:numId="113" w16cid:durableId="1940674302">
    <w:abstractNumId w:val="55"/>
  </w:num>
  <w:num w:numId="114" w16cid:durableId="583419892">
    <w:abstractNumId w:val="118"/>
  </w:num>
  <w:num w:numId="115" w16cid:durableId="742341295">
    <w:abstractNumId w:val="50"/>
  </w:num>
  <w:num w:numId="116" w16cid:durableId="497041175">
    <w:abstractNumId w:val="143"/>
  </w:num>
  <w:num w:numId="117" w16cid:durableId="2125806374">
    <w:abstractNumId w:val="82"/>
  </w:num>
  <w:num w:numId="118" w16cid:durableId="1390419785">
    <w:abstractNumId w:val="147"/>
  </w:num>
  <w:num w:numId="119" w16cid:durableId="1302152143">
    <w:abstractNumId w:val="74"/>
  </w:num>
  <w:num w:numId="120" w16cid:durableId="302389693">
    <w:abstractNumId w:val="72"/>
  </w:num>
  <w:num w:numId="121" w16cid:durableId="573324130">
    <w:abstractNumId w:val="134"/>
  </w:num>
  <w:num w:numId="122" w16cid:durableId="706754301">
    <w:abstractNumId w:val="130"/>
  </w:num>
  <w:num w:numId="123" w16cid:durableId="1575895597">
    <w:abstractNumId w:val="154"/>
  </w:num>
  <w:num w:numId="124" w16cid:durableId="1329940699">
    <w:abstractNumId w:val="168"/>
  </w:num>
  <w:numIdMacAtCleanup w:val="1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3137"/>
    <w:rsid w:val="00000249"/>
    <w:rsid w:val="0000058E"/>
    <w:rsid w:val="00001993"/>
    <w:rsid w:val="00001AF7"/>
    <w:rsid w:val="00001BF6"/>
    <w:rsid w:val="00002C49"/>
    <w:rsid w:val="0000367B"/>
    <w:rsid w:val="000038EF"/>
    <w:rsid w:val="00003B15"/>
    <w:rsid w:val="00003B7D"/>
    <w:rsid w:val="00004957"/>
    <w:rsid w:val="00005681"/>
    <w:rsid w:val="00006285"/>
    <w:rsid w:val="000109A7"/>
    <w:rsid w:val="00010BA9"/>
    <w:rsid w:val="0001196B"/>
    <w:rsid w:val="00012552"/>
    <w:rsid w:val="000127F8"/>
    <w:rsid w:val="000135CA"/>
    <w:rsid w:val="00013862"/>
    <w:rsid w:val="00013A43"/>
    <w:rsid w:val="000148BB"/>
    <w:rsid w:val="000154A8"/>
    <w:rsid w:val="00015A53"/>
    <w:rsid w:val="00015CBC"/>
    <w:rsid w:val="000166E3"/>
    <w:rsid w:val="0002034F"/>
    <w:rsid w:val="00023342"/>
    <w:rsid w:val="0002355A"/>
    <w:rsid w:val="00023F07"/>
    <w:rsid w:val="0002415E"/>
    <w:rsid w:val="0002438D"/>
    <w:rsid w:val="00024E1B"/>
    <w:rsid w:val="00025D7A"/>
    <w:rsid w:val="00025E5A"/>
    <w:rsid w:val="000301BC"/>
    <w:rsid w:val="00031EAD"/>
    <w:rsid w:val="0003289A"/>
    <w:rsid w:val="00032EC5"/>
    <w:rsid w:val="0003346E"/>
    <w:rsid w:val="000335D6"/>
    <w:rsid w:val="0003399A"/>
    <w:rsid w:val="00033F0C"/>
    <w:rsid w:val="000342D3"/>
    <w:rsid w:val="0003439F"/>
    <w:rsid w:val="000343C2"/>
    <w:rsid w:val="00035BB3"/>
    <w:rsid w:val="00036006"/>
    <w:rsid w:val="000364FE"/>
    <w:rsid w:val="00037489"/>
    <w:rsid w:val="00037B5B"/>
    <w:rsid w:val="00037C04"/>
    <w:rsid w:val="000405B0"/>
    <w:rsid w:val="000406FA"/>
    <w:rsid w:val="000416A4"/>
    <w:rsid w:val="00041AE5"/>
    <w:rsid w:val="00042AE2"/>
    <w:rsid w:val="00045C48"/>
    <w:rsid w:val="00045C67"/>
    <w:rsid w:val="0004658D"/>
    <w:rsid w:val="000466B5"/>
    <w:rsid w:val="00046C97"/>
    <w:rsid w:val="000472DE"/>
    <w:rsid w:val="00047560"/>
    <w:rsid w:val="00047F8E"/>
    <w:rsid w:val="00050C18"/>
    <w:rsid w:val="00051A0F"/>
    <w:rsid w:val="00053283"/>
    <w:rsid w:val="00053F79"/>
    <w:rsid w:val="00054374"/>
    <w:rsid w:val="00054E12"/>
    <w:rsid w:val="0005558B"/>
    <w:rsid w:val="00056FB3"/>
    <w:rsid w:val="000571E7"/>
    <w:rsid w:val="0005776B"/>
    <w:rsid w:val="000602E0"/>
    <w:rsid w:val="000605FF"/>
    <w:rsid w:val="00060FBB"/>
    <w:rsid w:val="00062051"/>
    <w:rsid w:val="000637FC"/>
    <w:rsid w:val="00065A71"/>
    <w:rsid w:val="000711F9"/>
    <w:rsid w:val="00071883"/>
    <w:rsid w:val="00071BE7"/>
    <w:rsid w:val="00071D74"/>
    <w:rsid w:val="00071F5E"/>
    <w:rsid w:val="00072FA9"/>
    <w:rsid w:val="00073627"/>
    <w:rsid w:val="00073F22"/>
    <w:rsid w:val="000741D2"/>
    <w:rsid w:val="00074336"/>
    <w:rsid w:val="0007533F"/>
    <w:rsid w:val="000774BF"/>
    <w:rsid w:val="00080850"/>
    <w:rsid w:val="000810EF"/>
    <w:rsid w:val="000819CD"/>
    <w:rsid w:val="000827E5"/>
    <w:rsid w:val="000837ED"/>
    <w:rsid w:val="00084316"/>
    <w:rsid w:val="000844E5"/>
    <w:rsid w:val="00085C50"/>
    <w:rsid w:val="0008655D"/>
    <w:rsid w:val="00087549"/>
    <w:rsid w:val="00087855"/>
    <w:rsid w:val="00087B82"/>
    <w:rsid w:val="00091FD2"/>
    <w:rsid w:val="00092FD1"/>
    <w:rsid w:val="0009337C"/>
    <w:rsid w:val="00093F70"/>
    <w:rsid w:val="00094057"/>
    <w:rsid w:val="000956BA"/>
    <w:rsid w:val="00095C15"/>
    <w:rsid w:val="00095D49"/>
    <w:rsid w:val="0009642D"/>
    <w:rsid w:val="0009771E"/>
    <w:rsid w:val="000A06BD"/>
    <w:rsid w:val="000A09A7"/>
    <w:rsid w:val="000A1704"/>
    <w:rsid w:val="000A188B"/>
    <w:rsid w:val="000A280F"/>
    <w:rsid w:val="000A3664"/>
    <w:rsid w:val="000A41C1"/>
    <w:rsid w:val="000A4A47"/>
    <w:rsid w:val="000A5379"/>
    <w:rsid w:val="000A5EAB"/>
    <w:rsid w:val="000A7ED8"/>
    <w:rsid w:val="000B0868"/>
    <w:rsid w:val="000B0B56"/>
    <w:rsid w:val="000B0F30"/>
    <w:rsid w:val="000B121A"/>
    <w:rsid w:val="000B161A"/>
    <w:rsid w:val="000B185C"/>
    <w:rsid w:val="000B195D"/>
    <w:rsid w:val="000B2EF0"/>
    <w:rsid w:val="000B37F6"/>
    <w:rsid w:val="000B3D8E"/>
    <w:rsid w:val="000B5906"/>
    <w:rsid w:val="000B5A1C"/>
    <w:rsid w:val="000B5D9F"/>
    <w:rsid w:val="000B6BA4"/>
    <w:rsid w:val="000B7439"/>
    <w:rsid w:val="000C02C6"/>
    <w:rsid w:val="000C033C"/>
    <w:rsid w:val="000C0B0C"/>
    <w:rsid w:val="000C0DA2"/>
    <w:rsid w:val="000C20B0"/>
    <w:rsid w:val="000C296B"/>
    <w:rsid w:val="000C3068"/>
    <w:rsid w:val="000C39DA"/>
    <w:rsid w:val="000C39ED"/>
    <w:rsid w:val="000C3CE6"/>
    <w:rsid w:val="000C3FDA"/>
    <w:rsid w:val="000C496A"/>
    <w:rsid w:val="000C5767"/>
    <w:rsid w:val="000C5973"/>
    <w:rsid w:val="000C6BF4"/>
    <w:rsid w:val="000C7262"/>
    <w:rsid w:val="000D04A8"/>
    <w:rsid w:val="000D0A64"/>
    <w:rsid w:val="000D11CF"/>
    <w:rsid w:val="000D21AF"/>
    <w:rsid w:val="000D285F"/>
    <w:rsid w:val="000D34FC"/>
    <w:rsid w:val="000D432A"/>
    <w:rsid w:val="000D4417"/>
    <w:rsid w:val="000D48A3"/>
    <w:rsid w:val="000D48CF"/>
    <w:rsid w:val="000D5008"/>
    <w:rsid w:val="000D58ED"/>
    <w:rsid w:val="000D623D"/>
    <w:rsid w:val="000D67EA"/>
    <w:rsid w:val="000D682E"/>
    <w:rsid w:val="000D69B9"/>
    <w:rsid w:val="000E0EF1"/>
    <w:rsid w:val="000E0F73"/>
    <w:rsid w:val="000E0FB4"/>
    <w:rsid w:val="000E1335"/>
    <w:rsid w:val="000E1603"/>
    <w:rsid w:val="000E30A0"/>
    <w:rsid w:val="000E53CF"/>
    <w:rsid w:val="000E57A0"/>
    <w:rsid w:val="000E59B0"/>
    <w:rsid w:val="000E5FE9"/>
    <w:rsid w:val="000E61F0"/>
    <w:rsid w:val="000E6A73"/>
    <w:rsid w:val="000E7FE2"/>
    <w:rsid w:val="000F0556"/>
    <w:rsid w:val="000F11A5"/>
    <w:rsid w:val="000F25B4"/>
    <w:rsid w:val="000F2B24"/>
    <w:rsid w:val="000F3BF7"/>
    <w:rsid w:val="000F4B9E"/>
    <w:rsid w:val="000F5A52"/>
    <w:rsid w:val="000F6A52"/>
    <w:rsid w:val="00100000"/>
    <w:rsid w:val="0010034D"/>
    <w:rsid w:val="001006DA"/>
    <w:rsid w:val="00100FB7"/>
    <w:rsid w:val="0010121B"/>
    <w:rsid w:val="00101AA3"/>
    <w:rsid w:val="001021E5"/>
    <w:rsid w:val="0010237B"/>
    <w:rsid w:val="0010243F"/>
    <w:rsid w:val="00103DF2"/>
    <w:rsid w:val="00103F0A"/>
    <w:rsid w:val="00104469"/>
    <w:rsid w:val="001044B6"/>
    <w:rsid w:val="00104723"/>
    <w:rsid w:val="00104839"/>
    <w:rsid w:val="00104BAC"/>
    <w:rsid w:val="00104C00"/>
    <w:rsid w:val="00104C5A"/>
    <w:rsid w:val="00105864"/>
    <w:rsid w:val="001058DB"/>
    <w:rsid w:val="00106E54"/>
    <w:rsid w:val="00107B3E"/>
    <w:rsid w:val="00111289"/>
    <w:rsid w:val="00111ABA"/>
    <w:rsid w:val="00111DE0"/>
    <w:rsid w:val="001144B3"/>
    <w:rsid w:val="0011478A"/>
    <w:rsid w:val="00114BFC"/>
    <w:rsid w:val="00114EC1"/>
    <w:rsid w:val="001159A9"/>
    <w:rsid w:val="00115FE2"/>
    <w:rsid w:val="00116B46"/>
    <w:rsid w:val="00116CE7"/>
    <w:rsid w:val="00120193"/>
    <w:rsid w:val="001207A4"/>
    <w:rsid w:val="001208A3"/>
    <w:rsid w:val="00121123"/>
    <w:rsid w:val="0012181A"/>
    <w:rsid w:val="00121A0E"/>
    <w:rsid w:val="0012203A"/>
    <w:rsid w:val="001231A8"/>
    <w:rsid w:val="00124610"/>
    <w:rsid w:val="00124E70"/>
    <w:rsid w:val="00125D23"/>
    <w:rsid w:val="0012636F"/>
    <w:rsid w:val="00126D63"/>
    <w:rsid w:val="0013073D"/>
    <w:rsid w:val="00130B3D"/>
    <w:rsid w:val="00130BB1"/>
    <w:rsid w:val="00130DC2"/>
    <w:rsid w:val="0013133F"/>
    <w:rsid w:val="00131A6D"/>
    <w:rsid w:val="0013201E"/>
    <w:rsid w:val="00132C77"/>
    <w:rsid w:val="00134192"/>
    <w:rsid w:val="001344D2"/>
    <w:rsid w:val="00134F9F"/>
    <w:rsid w:val="001350D1"/>
    <w:rsid w:val="001351B8"/>
    <w:rsid w:val="001351F9"/>
    <w:rsid w:val="00135F65"/>
    <w:rsid w:val="00136EFE"/>
    <w:rsid w:val="0013792D"/>
    <w:rsid w:val="00140B6B"/>
    <w:rsid w:val="00140F2D"/>
    <w:rsid w:val="001441E1"/>
    <w:rsid w:val="00144732"/>
    <w:rsid w:val="00144ECA"/>
    <w:rsid w:val="00145664"/>
    <w:rsid w:val="00145E8F"/>
    <w:rsid w:val="0014602C"/>
    <w:rsid w:val="0014604A"/>
    <w:rsid w:val="00146477"/>
    <w:rsid w:val="0014689F"/>
    <w:rsid w:val="00146C4B"/>
    <w:rsid w:val="00147496"/>
    <w:rsid w:val="001476EA"/>
    <w:rsid w:val="00150371"/>
    <w:rsid w:val="00152288"/>
    <w:rsid w:val="00152D3A"/>
    <w:rsid w:val="00153EDB"/>
    <w:rsid w:val="00155517"/>
    <w:rsid w:val="00155E75"/>
    <w:rsid w:val="00155F6E"/>
    <w:rsid w:val="00156140"/>
    <w:rsid w:val="001563C5"/>
    <w:rsid w:val="001571B4"/>
    <w:rsid w:val="00157DFC"/>
    <w:rsid w:val="00160349"/>
    <w:rsid w:val="0016049F"/>
    <w:rsid w:val="001626C0"/>
    <w:rsid w:val="0016368F"/>
    <w:rsid w:val="00163F14"/>
    <w:rsid w:val="00164180"/>
    <w:rsid w:val="00164807"/>
    <w:rsid w:val="001656AB"/>
    <w:rsid w:val="00165741"/>
    <w:rsid w:val="001657FC"/>
    <w:rsid w:val="00166FD1"/>
    <w:rsid w:val="0017184F"/>
    <w:rsid w:val="00172F14"/>
    <w:rsid w:val="00174814"/>
    <w:rsid w:val="00174BF1"/>
    <w:rsid w:val="00174F3E"/>
    <w:rsid w:val="00175F89"/>
    <w:rsid w:val="0018046E"/>
    <w:rsid w:val="00180600"/>
    <w:rsid w:val="0018067B"/>
    <w:rsid w:val="00180A22"/>
    <w:rsid w:val="00180B98"/>
    <w:rsid w:val="00180BDB"/>
    <w:rsid w:val="00180F86"/>
    <w:rsid w:val="00180FB4"/>
    <w:rsid w:val="001813AE"/>
    <w:rsid w:val="00181B13"/>
    <w:rsid w:val="00184999"/>
    <w:rsid w:val="00184F3C"/>
    <w:rsid w:val="001858C8"/>
    <w:rsid w:val="001858FE"/>
    <w:rsid w:val="00186DE9"/>
    <w:rsid w:val="00186E0E"/>
    <w:rsid w:val="001878B7"/>
    <w:rsid w:val="00187D50"/>
    <w:rsid w:val="0019045D"/>
    <w:rsid w:val="0019056F"/>
    <w:rsid w:val="00191A08"/>
    <w:rsid w:val="00192577"/>
    <w:rsid w:val="001953CA"/>
    <w:rsid w:val="0019630D"/>
    <w:rsid w:val="00196D65"/>
    <w:rsid w:val="001A1E8B"/>
    <w:rsid w:val="001A2EBF"/>
    <w:rsid w:val="001A34F9"/>
    <w:rsid w:val="001A378E"/>
    <w:rsid w:val="001A4417"/>
    <w:rsid w:val="001A5D2B"/>
    <w:rsid w:val="001A6058"/>
    <w:rsid w:val="001A66FA"/>
    <w:rsid w:val="001A714D"/>
    <w:rsid w:val="001A7498"/>
    <w:rsid w:val="001B0BEB"/>
    <w:rsid w:val="001B0D24"/>
    <w:rsid w:val="001B0F81"/>
    <w:rsid w:val="001B36F0"/>
    <w:rsid w:val="001B39FA"/>
    <w:rsid w:val="001B3C50"/>
    <w:rsid w:val="001B3C55"/>
    <w:rsid w:val="001B42CB"/>
    <w:rsid w:val="001B4B47"/>
    <w:rsid w:val="001B50D7"/>
    <w:rsid w:val="001B5AA4"/>
    <w:rsid w:val="001B5C25"/>
    <w:rsid w:val="001B75D6"/>
    <w:rsid w:val="001C03F1"/>
    <w:rsid w:val="001C042F"/>
    <w:rsid w:val="001C062C"/>
    <w:rsid w:val="001C0FE3"/>
    <w:rsid w:val="001C10AF"/>
    <w:rsid w:val="001C1A5D"/>
    <w:rsid w:val="001C1AB8"/>
    <w:rsid w:val="001C40A1"/>
    <w:rsid w:val="001C43B2"/>
    <w:rsid w:val="001C4E10"/>
    <w:rsid w:val="001C573B"/>
    <w:rsid w:val="001C607B"/>
    <w:rsid w:val="001C636C"/>
    <w:rsid w:val="001C63DF"/>
    <w:rsid w:val="001D0529"/>
    <w:rsid w:val="001D05E4"/>
    <w:rsid w:val="001D12DC"/>
    <w:rsid w:val="001D2033"/>
    <w:rsid w:val="001D2BA2"/>
    <w:rsid w:val="001D30ED"/>
    <w:rsid w:val="001D429E"/>
    <w:rsid w:val="001D4C74"/>
    <w:rsid w:val="001D50A7"/>
    <w:rsid w:val="001D5724"/>
    <w:rsid w:val="001D6244"/>
    <w:rsid w:val="001D6801"/>
    <w:rsid w:val="001E0766"/>
    <w:rsid w:val="001E1226"/>
    <w:rsid w:val="001E1617"/>
    <w:rsid w:val="001E21B1"/>
    <w:rsid w:val="001E2383"/>
    <w:rsid w:val="001E2D57"/>
    <w:rsid w:val="001E2E92"/>
    <w:rsid w:val="001E42EF"/>
    <w:rsid w:val="001E44EA"/>
    <w:rsid w:val="001E4A1B"/>
    <w:rsid w:val="001E4AC7"/>
    <w:rsid w:val="001E505C"/>
    <w:rsid w:val="001E5D10"/>
    <w:rsid w:val="001E7CCA"/>
    <w:rsid w:val="001E7F9B"/>
    <w:rsid w:val="001F1E0B"/>
    <w:rsid w:val="001F2306"/>
    <w:rsid w:val="001F28ED"/>
    <w:rsid w:val="001F2B6C"/>
    <w:rsid w:val="001F3EA6"/>
    <w:rsid w:val="001F4282"/>
    <w:rsid w:val="001F45EF"/>
    <w:rsid w:val="001F4833"/>
    <w:rsid w:val="001F5AF0"/>
    <w:rsid w:val="001F61D4"/>
    <w:rsid w:val="001F62C0"/>
    <w:rsid w:val="001F662B"/>
    <w:rsid w:val="001F6777"/>
    <w:rsid w:val="001F6F94"/>
    <w:rsid w:val="001F7D4F"/>
    <w:rsid w:val="00201783"/>
    <w:rsid w:val="002018A6"/>
    <w:rsid w:val="00201D45"/>
    <w:rsid w:val="00203475"/>
    <w:rsid w:val="00204E6E"/>
    <w:rsid w:val="002060B4"/>
    <w:rsid w:val="00207064"/>
    <w:rsid w:val="0020768F"/>
    <w:rsid w:val="002102B3"/>
    <w:rsid w:val="00210687"/>
    <w:rsid w:val="00211FFA"/>
    <w:rsid w:val="00212464"/>
    <w:rsid w:val="00212F26"/>
    <w:rsid w:val="00213AE8"/>
    <w:rsid w:val="00213CA7"/>
    <w:rsid w:val="00213E78"/>
    <w:rsid w:val="002144A2"/>
    <w:rsid w:val="00214955"/>
    <w:rsid w:val="0021585A"/>
    <w:rsid w:val="002161C4"/>
    <w:rsid w:val="00216426"/>
    <w:rsid w:val="00216DD1"/>
    <w:rsid w:val="0021722C"/>
    <w:rsid w:val="002176CC"/>
    <w:rsid w:val="0021794E"/>
    <w:rsid w:val="002218AF"/>
    <w:rsid w:val="002235B9"/>
    <w:rsid w:val="0022455F"/>
    <w:rsid w:val="002245A5"/>
    <w:rsid w:val="002245FC"/>
    <w:rsid w:val="00224FBB"/>
    <w:rsid w:val="002274C3"/>
    <w:rsid w:val="002279C3"/>
    <w:rsid w:val="00227FD2"/>
    <w:rsid w:val="002313D1"/>
    <w:rsid w:val="00232D60"/>
    <w:rsid w:val="00233162"/>
    <w:rsid w:val="002342FF"/>
    <w:rsid w:val="00235D87"/>
    <w:rsid w:val="00236A4A"/>
    <w:rsid w:val="00236D1F"/>
    <w:rsid w:val="00237E42"/>
    <w:rsid w:val="00240E95"/>
    <w:rsid w:val="00241035"/>
    <w:rsid w:val="0024144F"/>
    <w:rsid w:val="00241CD8"/>
    <w:rsid w:val="00242A20"/>
    <w:rsid w:val="002434FF"/>
    <w:rsid w:val="002439F2"/>
    <w:rsid w:val="002443FF"/>
    <w:rsid w:val="002455FC"/>
    <w:rsid w:val="00246197"/>
    <w:rsid w:val="0024764C"/>
    <w:rsid w:val="00247852"/>
    <w:rsid w:val="002502C0"/>
    <w:rsid w:val="00250A66"/>
    <w:rsid w:val="002515AB"/>
    <w:rsid w:val="002517E9"/>
    <w:rsid w:val="00251B98"/>
    <w:rsid w:val="00251C06"/>
    <w:rsid w:val="00252F65"/>
    <w:rsid w:val="002530A3"/>
    <w:rsid w:val="0025391D"/>
    <w:rsid w:val="00253969"/>
    <w:rsid w:val="00254B7F"/>
    <w:rsid w:val="00255035"/>
    <w:rsid w:val="00255078"/>
    <w:rsid w:val="002607AB"/>
    <w:rsid w:val="00260F40"/>
    <w:rsid w:val="00264637"/>
    <w:rsid w:val="00265FE4"/>
    <w:rsid w:val="00267F8C"/>
    <w:rsid w:val="00270C80"/>
    <w:rsid w:val="0027293D"/>
    <w:rsid w:val="00272B47"/>
    <w:rsid w:val="002732FD"/>
    <w:rsid w:val="002733D9"/>
    <w:rsid w:val="00273EC8"/>
    <w:rsid w:val="002740D0"/>
    <w:rsid w:val="0027436A"/>
    <w:rsid w:val="002745F6"/>
    <w:rsid w:val="0027461E"/>
    <w:rsid w:val="0027472F"/>
    <w:rsid w:val="002747F9"/>
    <w:rsid w:val="00274E87"/>
    <w:rsid w:val="0027584C"/>
    <w:rsid w:val="00275CD1"/>
    <w:rsid w:val="0027683F"/>
    <w:rsid w:val="00276C96"/>
    <w:rsid w:val="00280499"/>
    <w:rsid w:val="00280C2E"/>
    <w:rsid w:val="00281D25"/>
    <w:rsid w:val="002821C0"/>
    <w:rsid w:val="002822D0"/>
    <w:rsid w:val="002827CC"/>
    <w:rsid w:val="00282D13"/>
    <w:rsid w:val="0028337F"/>
    <w:rsid w:val="00283875"/>
    <w:rsid w:val="0028434B"/>
    <w:rsid w:val="002850F0"/>
    <w:rsid w:val="00285C52"/>
    <w:rsid w:val="002871D9"/>
    <w:rsid w:val="002873D0"/>
    <w:rsid w:val="00287D3C"/>
    <w:rsid w:val="00287E64"/>
    <w:rsid w:val="002900B2"/>
    <w:rsid w:val="002900E7"/>
    <w:rsid w:val="002901B7"/>
    <w:rsid w:val="00290875"/>
    <w:rsid w:val="002912E3"/>
    <w:rsid w:val="002914C1"/>
    <w:rsid w:val="00293464"/>
    <w:rsid w:val="00293A81"/>
    <w:rsid w:val="002955B9"/>
    <w:rsid w:val="00295654"/>
    <w:rsid w:val="00295707"/>
    <w:rsid w:val="00296072"/>
    <w:rsid w:val="002966C4"/>
    <w:rsid w:val="002972B0"/>
    <w:rsid w:val="00297FC4"/>
    <w:rsid w:val="002A30D7"/>
    <w:rsid w:val="002A3256"/>
    <w:rsid w:val="002A3684"/>
    <w:rsid w:val="002A36E2"/>
    <w:rsid w:val="002A4FA6"/>
    <w:rsid w:val="002A5AB9"/>
    <w:rsid w:val="002A7223"/>
    <w:rsid w:val="002A73DE"/>
    <w:rsid w:val="002B0186"/>
    <w:rsid w:val="002B1A4F"/>
    <w:rsid w:val="002B28D1"/>
    <w:rsid w:val="002B2BC8"/>
    <w:rsid w:val="002B2E8F"/>
    <w:rsid w:val="002B3083"/>
    <w:rsid w:val="002B4AB6"/>
    <w:rsid w:val="002B50AD"/>
    <w:rsid w:val="002B6034"/>
    <w:rsid w:val="002B61E5"/>
    <w:rsid w:val="002B634E"/>
    <w:rsid w:val="002C0C3A"/>
    <w:rsid w:val="002C1A3A"/>
    <w:rsid w:val="002C1DD7"/>
    <w:rsid w:val="002C2BFF"/>
    <w:rsid w:val="002C3A17"/>
    <w:rsid w:val="002C52DA"/>
    <w:rsid w:val="002C5C5B"/>
    <w:rsid w:val="002C6883"/>
    <w:rsid w:val="002C6D12"/>
    <w:rsid w:val="002D03B8"/>
    <w:rsid w:val="002D0D02"/>
    <w:rsid w:val="002D1C76"/>
    <w:rsid w:val="002D2422"/>
    <w:rsid w:val="002D2721"/>
    <w:rsid w:val="002D315B"/>
    <w:rsid w:val="002D3D02"/>
    <w:rsid w:val="002D3F5E"/>
    <w:rsid w:val="002D42CB"/>
    <w:rsid w:val="002D4799"/>
    <w:rsid w:val="002D4D94"/>
    <w:rsid w:val="002D5D4D"/>
    <w:rsid w:val="002D64BC"/>
    <w:rsid w:val="002D6B80"/>
    <w:rsid w:val="002D7B6C"/>
    <w:rsid w:val="002E1596"/>
    <w:rsid w:val="002E3F98"/>
    <w:rsid w:val="002E43AB"/>
    <w:rsid w:val="002E43D3"/>
    <w:rsid w:val="002E489D"/>
    <w:rsid w:val="002E510C"/>
    <w:rsid w:val="002E662A"/>
    <w:rsid w:val="002E7E39"/>
    <w:rsid w:val="002F03F2"/>
    <w:rsid w:val="002F04A2"/>
    <w:rsid w:val="002F057D"/>
    <w:rsid w:val="002F05C4"/>
    <w:rsid w:val="002F0972"/>
    <w:rsid w:val="002F0FAE"/>
    <w:rsid w:val="002F1A63"/>
    <w:rsid w:val="002F1CEC"/>
    <w:rsid w:val="002F3699"/>
    <w:rsid w:val="002F3705"/>
    <w:rsid w:val="002F3786"/>
    <w:rsid w:val="002F39D3"/>
    <w:rsid w:val="002F6226"/>
    <w:rsid w:val="002F7631"/>
    <w:rsid w:val="00301C7E"/>
    <w:rsid w:val="00301D23"/>
    <w:rsid w:val="00302D92"/>
    <w:rsid w:val="003032C9"/>
    <w:rsid w:val="003032ED"/>
    <w:rsid w:val="00303B4C"/>
    <w:rsid w:val="00304D4E"/>
    <w:rsid w:val="00305670"/>
    <w:rsid w:val="00305A90"/>
    <w:rsid w:val="00305A96"/>
    <w:rsid w:val="0030603A"/>
    <w:rsid w:val="00306D1A"/>
    <w:rsid w:val="00306D6D"/>
    <w:rsid w:val="0030725C"/>
    <w:rsid w:val="00307CBF"/>
    <w:rsid w:val="003116A8"/>
    <w:rsid w:val="00311747"/>
    <w:rsid w:val="003123F2"/>
    <w:rsid w:val="003124AE"/>
    <w:rsid w:val="003146A6"/>
    <w:rsid w:val="00315495"/>
    <w:rsid w:val="003202C5"/>
    <w:rsid w:val="00320FEB"/>
    <w:rsid w:val="00322081"/>
    <w:rsid w:val="00322726"/>
    <w:rsid w:val="0032296F"/>
    <w:rsid w:val="00322DA9"/>
    <w:rsid w:val="0032381F"/>
    <w:rsid w:val="003239CA"/>
    <w:rsid w:val="00323C28"/>
    <w:rsid w:val="0032476C"/>
    <w:rsid w:val="003259A6"/>
    <w:rsid w:val="00330467"/>
    <w:rsid w:val="00330E5E"/>
    <w:rsid w:val="00331B63"/>
    <w:rsid w:val="003324A3"/>
    <w:rsid w:val="00332835"/>
    <w:rsid w:val="0033356C"/>
    <w:rsid w:val="00333AA1"/>
    <w:rsid w:val="003341CC"/>
    <w:rsid w:val="003342AD"/>
    <w:rsid w:val="0033477F"/>
    <w:rsid w:val="00334910"/>
    <w:rsid w:val="00337990"/>
    <w:rsid w:val="00337FE3"/>
    <w:rsid w:val="00340BAE"/>
    <w:rsid w:val="00340EF6"/>
    <w:rsid w:val="00340FDE"/>
    <w:rsid w:val="0034198E"/>
    <w:rsid w:val="00341B8D"/>
    <w:rsid w:val="00342A4B"/>
    <w:rsid w:val="00342CF3"/>
    <w:rsid w:val="00342E5B"/>
    <w:rsid w:val="00343D5C"/>
    <w:rsid w:val="00343EAF"/>
    <w:rsid w:val="00345F0C"/>
    <w:rsid w:val="00346045"/>
    <w:rsid w:val="00346339"/>
    <w:rsid w:val="003465F6"/>
    <w:rsid w:val="00346C2B"/>
    <w:rsid w:val="00347625"/>
    <w:rsid w:val="0034762D"/>
    <w:rsid w:val="0034774A"/>
    <w:rsid w:val="0034794E"/>
    <w:rsid w:val="00347A8A"/>
    <w:rsid w:val="00347F98"/>
    <w:rsid w:val="00350D58"/>
    <w:rsid w:val="00351364"/>
    <w:rsid w:val="00351A29"/>
    <w:rsid w:val="00352612"/>
    <w:rsid w:val="00352ED0"/>
    <w:rsid w:val="00353A75"/>
    <w:rsid w:val="00354000"/>
    <w:rsid w:val="0035516C"/>
    <w:rsid w:val="00360003"/>
    <w:rsid w:val="00360ADD"/>
    <w:rsid w:val="00361133"/>
    <w:rsid w:val="00362095"/>
    <w:rsid w:val="0036232D"/>
    <w:rsid w:val="00363AAA"/>
    <w:rsid w:val="00364366"/>
    <w:rsid w:val="00364745"/>
    <w:rsid w:val="00365A61"/>
    <w:rsid w:val="003660F3"/>
    <w:rsid w:val="003663CB"/>
    <w:rsid w:val="00367172"/>
    <w:rsid w:val="00367990"/>
    <w:rsid w:val="00367E73"/>
    <w:rsid w:val="003721CA"/>
    <w:rsid w:val="00375D0C"/>
    <w:rsid w:val="00376480"/>
    <w:rsid w:val="00376CF1"/>
    <w:rsid w:val="00380157"/>
    <w:rsid w:val="0038074E"/>
    <w:rsid w:val="00380DCF"/>
    <w:rsid w:val="0038140D"/>
    <w:rsid w:val="003823AD"/>
    <w:rsid w:val="003828F8"/>
    <w:rsid w:val="00382D4E"/>
    <w:rsid w:val="0038328D"/>
    <w:rsid w:val="003833EE"/>
    <w:rsid w:val="00384F2A"/>
    <w:rsid w:val="003851FC"/>
    <w:rsid w:val="00385305"/>
    <w:rsid w:val="003860F0"/>
    <w:rsid w:val="00386678"/>
    <w:rsid w:val="0038677A"/>
    <w:rsid w:val="00387BBF"/>
    <w:rsid w:val="003900B1"/>
    <w:rsid w:val="00390341"/>
    <w:rsid w:val="0039072D"/>
    <w:rsid w:val="00390EC8"/>
    <w:rsid w:val="003941E6"/>
    <w:rsid w:val="00394376"/>
    <w:rsid w:val="0039473D"/>
    <w:rsid w:val="003955C8"/>
    <w:rsid w:val="0039568E"/>
    <w:rsid w:val="00395A01"/>
    <w:rsid w:val="00396169"/>
    <w:rsid w:val="003965B0"/>
    <w:rsid w:val="00396EF9"/>
    <w:rsid w:val="00397144"/>
    <w:rsid w:val="003A004C"/>
    <w:rsid w:val="003A12D5"/>
    <w:rsid w:val="003A24ED"/>
    <w:rsid w:val="003A3915"/>
    <w:rsid w:val="003A3F94"/>
    <w:rsid w:val="003A4B93"/>
    <w:rsid w:val="003A5038"/>
    <w:rsid w:val="003A5BFD"/>
    <w:rsid w:val="003A67F3"/>
    <w:rsid w:val="003A69C3"/>
    <w:rsid w:val="003A73D6"/>
    <w:rsid w:val="003A791D"/>
    <w:rsid w:val="003B0314"/>
    <w:rsid w:val="003B0CC8"/>
    <w:rsid w:val="003B0DA3"/>
    <w:rsid w:val="003B11C9"/>
    <w:rsid w:val="003B1694"/>
    <w:rsid w:val="003B1ADA"/>
    <w:rsid w:val="003B2AEC"/>
    <w:rsid w:val="003B2DBB"/>
    <w:rsid w:val="003B3AFF"/>
    <w:rsid w:val="003B3F49"/>
    <w:rsid w:val="003B4D4D"/>
    <w:rsid w:val="003B5B96"/>
    <w:rsid w:val="003B6BC3"/>
    <w:rsid w:val="003B6FD8"/>
    <w:rsid w:val="003B7118"/>
    <w:rsid w:val="003B77AA"/>
    <w:rsid w:val="003B79D6"/>
    <w:rsid w:val="003B7F7D"/>
    <w:rsid w:val="003C0AB2"/>
    <w:rsid w:val="003C0B0E"/>
    <w:rsid w:val="003C2654"/>
    <w:rsid w:val="003C2939"/>
    <w:rsid w:val="003C2EC3"/>
    <w:rsid w:val="003C39D0"/>
    <w:rsid w:val="003C5312"/>
    <w:rsid w:val="003C61E0"/>
    <w:rsid w:val="003C64C7"/>
    <w:rsid w:val="003C679E"/>
    <w:rsid w:val="003C73D6"/>
    <w:rsid w:val="003D14C4"/>
    <w:rsid w:val="003D1BAA"/>
    <w:rsid w:val="003D1F74"/>
    <w:rsid w:val="003D201D"/>
    <w:rsid w:val="003D2CC4"/>
    <w:rsid w:val="003D34E9"/>
    <w:rsid w:val="003D3986"/>
    <w:rsid w:val="003D4338"/>
    <w:rsid w:val="003D4632"/>
    <w:rsid w:val="003D4CC2"/>
    <w:rsid w:val="003D5620"/>
    <w:rsid w:val="003D6403"/>
    <w:rsid w:val="003D7B27"/>
    <w:rsid w:val="003D7EEA"/>
    <w:rsid w:val="003E040F"/>
    <w:rsid w:val="003E0EF8"/>
    <w:rsid w:val="003E1045"/>
    <w:rsid w:val="003E20FD"/>
    <w:rsid w:val="003E24F3"/>
    <w:rsid w:val="003E3350"/>
    <w:rsid w:val="003E39C2"/>
    <w:rsid w:val="003E49F6"/>
    <w:rsid w:val="003E4C6C"/>
    <w:rsid w:val="003E56D7"/>
    <w:rsid w:val="003E6361"/>
    <w:rsid w:val="003E69DC"/>
    <w:rsid w:val="003E7407"/>
    <w:rsid w:val="003E7F3B"/>
    <w:rsid w:val="003E7FF4"/>
    <w:rsid w:val="003F0628"/>
    <w:rsid w:val="003F0E6F"/>
    <w:rsid w:val="003F1A69"/>
    <w:rsid w:val="003F1DBD"/>
    <w:rsid w:val="003F1EAB"/>
    <w:rsid w:val="003F2490"/>
    <w:rsid w:val="003F38E1"/>
    <w:rsid w:val="003F3C24"/>
    <w:rsid w:val="003F4317"/>
    <w:rsid w:val="003F6121"/>
    <w:rsid w:val="003F620F"/>
    <w:rsid w:val="003F6873"/>
    <w:rsid w:val="003F7126"/>
    <w:rsid w:val="00400221"/>
    <w:rsid w:val="004003CB"/>
    <w:rsid w:val="004005E7"/>
    <w:rsid w:val="00401412"/>
    <w:rsid w:val="0040152C"/>
    <w:rsid w:val="004029B8"/>
    <w:rsid w:val="004038C4"/>
    <w:rsid w:val="00404683"/>
    <w:rsid w:val="004047FC"/>
    <w:rsid w:val="00404F7E"/>
    <w:rsid w:val="004057D9"/>
    <w:rsid w:val="00405AF6"/>
    <w:rsid w:val="00405E51"/>
    <w:rsid w:val="00410D91"/>
    <w:rsid w:val="004120F1"/>
    <w:rsid w:val="00413BC7"/>
    <w:rsid w:val="0041422E"/>
    <w:rsid w:val="0041453E"/>
    <w:rsid w:val="00414BA2"/>
    <w:rsid w:val="00415903"/>
    <w:rsid w:val="00415AD7"/>
    <w:rsid w:val="00415DD6"/>
    <w:rsid w:val="00415E86"/>
    <w:rsid w:val="0041740E"/>
    <w:rsid w:val="0041759D"/>
    <w:rsid w:val="004177C1"/>
    <w:rsid w:val="00417B43"/>
    <w:rsid w:val="00420271"/>
    <w:rsid w:val="0042209E"/>
    <w:rsid w:val="0042252C"/>
    <w:rsid w:val="004239C9"/>
    <w:rsid w:val="00423F27"/>
    <w:rsid w:val="004245D1"/>
    <w:rsid w:val="00424835"/>
    <w:rsid w:val="0042538E"/>
    <w:rsid w:val="004266DF"/>
    <w:rsid w:val="004277A5"/>
    <w:rsid w:val="00427C57"/>
    <w:rsid w:val="0043074F"/>
    <w:rsid w:val="0043168D"/>
    <w:rsid w:val="004319B9"/>
    <w:rsid w:val="00431CA7"/>
    <w:rsid w:val="00432BE5"/>
    <w:rsid w:val="004332B7"/>
    <w:rsid w:val="004341EF"/>
    <w:rsid w:val="00434460"/>
    <w:rsid w:val="00434885"/>
    <w:rsid w:val="00435A25"/>
    <w:rsid w:val="00435FC8"/>
    <w:rsid w:val="00436220"/>
    <w:rsid w:val="004363F9"/>
    <w:rsid w:val="004369BC"/>
    <w:rsid w:val="004379EA"/>
    <w:rsid w:val="00440E84"/>
    <w:rsid w:val="00440F31"/>
    <w:rsid w:val="00441629"/>
    <w:rsid w:val="0044317C"/>
    <w:rsid w:val="004437D3"/>
    <w:rsid w:val="0044382D"/>
    <w:rsid w:val="00443885"/>
    <w:rsid w:val="004444D0"/>
    <w:rsid w:val="00444529"/>
    <w:rsid w:val="004446EC"/>
    <w:rsid w:val="00445C21"/>
    <w:rsid w:val="00446208"/>
    <w:rsid w:val="0044769F"/>
    <w:rsid w:val="00450BF2"/>
    <w:rsid w:val="00451C57"/>
    <w:rsid w:val="00451EDC"/>
    <w:rsid w:val="00452FC2"/>
    <w:rsid w:val="004535C9"/>
    <w:rsid w:val="00453C0D"/>
    <w:rsid w:val="004544AA"/>
    <w:rsid w:val="0045515A"/>
    <w:rsid w:val="00455CBB"/>
    <w:rsid w:val="00456CD5"/>
    <w:rsid w:val="00457322"/>
    <w:rsid w:val="004612D1"/>
    <w:rsid w:val="004614B3"/>
    <w:rsid w:val="004615F2"/>
    <w:rsid w:val="00462147"/>
    <w:rsid w:val="00462F7A"/>
    <w:rsid w:val="00463669"/>
    <w:rsid w:val="00463690"/>
    <w:rsid w:val="00463BA1"/>
    <w:rsid w:val="00463EC9"/>
    <w:rsid w:val="00465A3A"/>
    <w:rsid w:val="00466548"/>
    <w:rsid w:val="004677EB"/>
    <w:rsid w:val="004721C2"/>
    <w:rsid w:val="00472422"/>
    <w:rsid w:val="00472724"/>
    <w:rsid w:val="00472F4E"/>
    <w:rsid w:val="00473FEB"/>
    <w:rsid w:val="004747B0"/>
    <w:rsid w:val="00474E98"/>
    <w:rsid w:val="00475127"/>
    <w:rsid w:val="00475B21"/>
    <w:rsid w:val="00477282"/>
    <w:rsid w:val="00477ADC"/>
    <w:rsid w:val="00480458"/>
    <w:rsid w:val="0048116B"/>
    <w:rsid w:val="004811A2"/>
    <w:rsid w:val="004820D0"/>
    <w:rsid w:val="00482294"/>
    <w:rsid w:val="0048248B"/>
    <w:rsid w:val="00482D17"/>
    <w:rsid w:val="00483652"/>
    <w:rsid w:val="004842F1"/>
    <w:rsid w:val="00485610"/>
    <w:rsid w:val="00485BB7"/>
    <w:rsid w:val="00486513"/>
    <w:rsid w:val="00486950"/>
    <w:rsid w:val="00487414"/>
    <w:rsid w:val="004875A2"/>
    <w:rsid w:val="00490074"/>
    <w:rsid w:val="00490A4C"/>
    <w:rsid w:val="00490C14"/>
    <w:rsid w:val="00491DE6"/>
    <w:rsid w:val="00493466"/>
    <w:rsid w:val="004940B5"/>
    <w:rsid w:val="00494AF6"/>
    <w:rsid w:val="00495BFB"/>
    <w:rsid w:val="00495C88"/>
    <w:rsid w:val="00495F28"/>
    <w:rsid w:val="00496C64"/>
    <w:rsid w:val="004976E1"/>
    <w:rsid w:val="004A05DA"/>
    <w:rsid w:val="004A0E54"/>
    <w:rsid w:val="004A1486"/>
    <w:rsid w:val="004A1F27"/>
    <w:rsid w:val="004A2781"/>
    <w:rsid w:val="004A432C"/>
    <w:rsid w:val="004A4827"/>
    <w:rsid w:val="004A686E"/>
    <w:rsid w:val="004A6C82"/>
    <w:rsid w:val="004A6CB3"/>
    <w:rsid w:val="004A7350"/>
    <w:rsid w:val="004A78F7"/>
    <w:rsid w:val="004B0665"/>
    <w:rsid w:val="004B1822"/>
    <w:rsid w:val="004B3145"/>
    <w:rsid w:val="004B3541"/>
    <w:rsid w:val="004B3809"/>
    <w:rsid w:val="004B3DAE"/>
    <w:rsid w:val="004B4147"/>
    <w:rsid w:val="004B4644"/>
    <w:rsid w:val="004B4988"/>
    <w:rsid w:val="004B7362"/>
    <w:rsid w:val="004B7B63"/>
    <w:rsid w:val="004B7F48"/>
    <w:rsid w:val="004C08CA"/>
    <w:rsid w:val="004C10CC"/>
    <w:rsid w:val="004C1E85"/>
    <w:rsid w:val="004C2A55"/>
    <w:rsid w:val="004C2FB3"/>
    <w:rsid w:val="004C39CB"/>
    <w:rsid w:val="004C3EA0"/>
    <w:rsid w:val="004C49CE"/>
    <w:rsid w:val="004C54FF"/>
    <w:rsid w:val="004C5AC0"/>
    <w:rsid w:val="004C5E86"/>
    <w:rsid w:val="004C5F01"/>
    <w:rsid w:val="004C6006"/>
    <w:rsid w:val="004C6583"/>
    <w:rsid w:val="004D0EE8"/>
    <w:rsid w:val="004D0F5C"/>
    <w:rsid w:val="004D12DE"/>
    <w:rsid w:val="004D1778"/>
    <w:rsid w:val="004D17B5"/>
    <w:rsid w:val="004D1842"/>
    <w:rsid w:val="004D21E4"/>
    <w:rsid w:val="004D3564"/>
    <w:rsid w:val="004D4770"/>
    <w:rsid w:val="004D478A"/>
    <w:rsid w:val="004D47B5"/>
    <w:rsid w:val="004D481C"/>
    <w:rsid w:val="004D537E"/>
    <w:rsid w:val="004D5B10"/>
    <w:rsid w:val="004D6BB0"/>
    <w:rsid w:val="004D6BF3"/>
    <w:rsid w:val="004D7C8B"/>
    <w:rsid w:val="004E0F86"/>
    <w:rsid w:val="004E319D"/>
    <w:rsid w:val="004E4175"/>
    <w:rsid w:val="004E4FD0"/>
    <w:rsid w:val="004E6595"/>
    <w:rsid w:val="004E6C47"/>
    <w:rsid w:val="004E79CF"/>
    <w:rsid w:val="004F09FC"/>
    <w:rsid w:val="004F1997"/>
    <w:rsid w:val="004F293A"/>
    <w:rsid w:val="004F38B6"/>
    <w:rsid w:val="004F3F77"/>
    <w:rsid w:val="004F4105"/>
    <w:rsid w:val="004F4271"/>
    <w:rsid w:val="004F4BDA"/>
    <w:rsid w:val="004F4D08"/>
    <w:rsid w:val="004F5345"/>
    <w:rsid w:val="004F5CC6"/>
    <w:rsid w:val="004F5DD0"/>
    <w:rsid w:val="004F64AB"/>
    <w:rsid w:val="004F6DD2"/>
    <w:rsid w:val="004F6EED"/>
    <w:rsid w:val="00501468"/>
    <w:rsid w:val="00501C95"/>
    <w:rsid w:val="00503A03"/>
    <w:rsid w:val="00503A64"/>
    <w:rsid w:val="00503D6B"/>
    <w:rsid w:val="00505A52"/>
    <w:rsid w:val="00505E2D"/>
    <w:rsid w:val="005069DF"/>
    <w:rsid w:val="00506D09"/>
    <w:rsid w:val="00507985"/>
    <w:rsid w:val="00507AB8"/>
    <w:rsid w:val="00507C80"/>
    <w:rsid w:val="00510388"/>
    <w:rsid w:val="00511043"/>
    <w:rsid w:val="00511184"/>
    <w:rsid w:val="005121B7"/>
    <w:rsid w:val="00512924"/>
    <w:rsid w:val="00512AAE"/>
    <w:rsid w:val="005133B1"/>
    <w:rsid w:val="005141C0"/>
    <w:rsid w:val="005141DC"/>
    <w:rsid w:val="005146AD"/>
    <w:rsid w:val="00515F66"/>
    <w:rsid w:val="00516049"/>
    <w:rsid w:val="0051701D"/>
    <w:rsid w:val="0052148B"/>
    <w:rsid w:val="00521B5F"/>
    <w:rsid w:val="00521DB1"/>
    <w:rsid w:val="00522B0D"/>
    <w:rsid w:val="00522C43"/>
    <w:rsid w:val="00523AD4"/>
    <w:rsid w:val="00525E2E"/>
    <w:rsid w:val="00526B58"/>
    <w:rsid w:val="00526D09"/>
    <w:rsid w:val="00527510"/>
    <w:rsid w:val="005279C1"/>
    <w:rsid w:val="005305A6"/>
    <w:rsid w:val="00532491"/>
    <w:rsid w:val="00532E86"/>
    <w:rsid w:val="00533C93"/>
    <w:rsid w:val="005340D3"/>
    <w:rsid w:val="00534E83"/>
    <w:rsid w:val="0053651F"/>
    <w:rsid w:val="00536C08"/>
    <w:rsid w:val="00536F87"/>
    <w:rsid w:val="005377A5"/>
    <w:rsid w:val="00537A4D"/>
    <w:rsid w:val="00537B5C"/>
    <w:rsid w:val="0054038F"/>
    <w:rsid w:val="00540A5B"/>
    <w:rsid w:val="00540CF7"/>
    <w:rsid w:val="0054179F"/>
    <w:rsid w:val="005424F6"/>
    <w:rsid w:val="00542B6A"/>
    <w:rsid w:val="00542E96"/>
    <w:rsid w:val="005434AA"/>
    <w:rsid w:val="00543DBE"/>
    <w:rsid w:val="00544D69"/>
    <w:rsid w:val="00544D82"/>
    <w:rsid w:val="00545368"/>
    <w:rsid w:val="00546708"/>
    <w:rsid w:val="00546885"/>
    <w:rsid w:val="00546BB4"/>
    <w:rsid w:val="00547378"/>
    <w:rsid w:val="005479D1"/>
    <w:rsid w:val="00551022"/>
    <w:rsid w:val="00552C17"/>
    <w:rsid w:val="00552CE8"/>
    <w:rsid w:val="005534DD"/>
    <w:rsid w:val="00553704"/>
    <w:rsid w:val="00553EB6"/>
    <w:rsid w:val="005549FD"/>
    <w:rsid w:val="00554A0E"/>
    <w:rsid w:val="00554F92"/>
    <w:rsid w:val="00555460"/>
    <w:rsid w:val="00555A90"/>
    <w:rsid w:val="00555F44"/>
    <w:rsid w:val="005565B1"/>
    <w:rsid w:val="00557EE4"/>
    <w:rsid w:val="00560670"/>
    <w:rsid w:val="0056142C"/>
    <w:rsid w:val="00561617"/>
    <w:rsid w:val="00561998"/>
    <w:rsid w:val="00562086"/>
    <w:rsid w:val="00562B7A"/>
    <w:rsid w:val="00563DAD"/>
    <w:rsid w:val="00564AB2"/>
    <w:rsid w:val="00565227"/>
    <w:rsid w:val="00567291"/>
    <w:rsid w:val="00570475"/>
    <w:rsid w:val="00570F45"/>
    <w:rsid w:val="00571D18"/>
    <w:rsid w:val="00571D40"/>
    <w:rsid w:val="0057372D"/>
    <w:rsid w:val="0057387F"/>
    <w:rsid w:val="00573B52"/>
    <w:rsid w:val="00573C82"/>
    <w:rsid w:val="00573CE0"/>
    <w:rsid w:val="005759D5"/>
    <w:rsid w:val="00576453"/>
    <w:rsid w:val="0057704E"/>
    <w:rsid w:val="005773E1"/>
    <w:rsid w:val="00577611"/>
    <w:rsid w:val="0058062B"/>
    <w:rsid w:val="00581360"/>
    <w:rsid w:val="00583397"/>
    <w:rsid w:val="005835B4"/>
    <w:rsid w:val="00584155"/>
    <w:rsid w:val="005851C1"/>
    <w:rsid w:val="00585EFB"/>
    <w:rsid w:val="00586071"/>
    <w:rsid w:val="00586FF3"/>
    <w:rsid w:val="00587DC0"/>
    <w:rsid w:val="00590510"/>
    <w:rsid w:val="00592BE7"/>
    <w:rsid w:val="00593846"/>
    <w:rsid w:val="00594B69"/>
    <w:rsid w:val="00594D1B"/>
    <w:rsid w:val="0059645A"/>
    <w:rsid w:val="00596A92"/>
    <w:rsid w:val="00597106"/>
    <w:rsid w:val="0059724D"/>
    <w:rsid w:val="005A02E3"/>
    <w:rsid w:val="005A0907"/>
    <w:rsid w:val="005A0EE7"/>
    <w:rsid w:val="005A11D2"/>
    <w:rsid w:val="005A144E"/>
    <w:rsid w:val="005A384A"/>
    <w:rsid w:val="005A60CF"/>
    <w:rsid w:val="005A60E7"/>
    <w:rsid w:val="005B1A5B"/>
    <w:rsid w:val="005B1E5F"/>
    <w:rsid w:val="005B2855"/>
    <w:rsid w:val="005B29D0"/>
    <w:rsid w:val="005B4A15"/>
    <w:rsid w:val="005B4B3F"/>
    <w:rsid w:val="005B5259"/>
    <w:rsid w:val="005B62A6"/>
    <w:rsid w:val="005C0305"/>
    <w:rsid w:val="005C0779"/>
    <w:rsid w:val="005C14F2"/>
    <w:rsid w:val="005C184A"/>
    <w:rsid w:val="005C1EC8"/>
    <w:rsid w:val="005C1F2D"/>
    <w:rsid w:val="005C3217"/>
    <w:rsid w:val="005C35F8"/>
    <w:rsid w:val="005C3752"/>
    <w:rsid w:val="005C5710"/>
    <w:rsid w:val="005C66D3"/>
    <w:rsid w:val="005C7019"/>
    <w:rsid w:val="005D0387"/>
    <w:rsid w:val="005D082C"/>
    <w:rsid w:val="005D15A2"/>
    <w:rsid w:val="005D2BEF"/>
    <w:rsid w:val="005D3481"/>
    <w:rsid w:val="005D4A9D"/>
    <w:rsid w:val="005D537B"/>
    <w:rsid w:val="005D5899"/>
    <w:rsid w:val="005D5B37"/>
    <w:rsid w:val="005D5BDD"/>
    <w:rsid w:val="005D644B"/>
    <w:rsid w:val="005D6C5D"/>
    <w:rsid w:val="005D755E"/>
    <w:rsid w:val="005D78AD"/>
    <w:rsid w:val="005E0AAE"/>
    <w:rsid w:val="005E0E70"/>
    <w:rsid w:val="005E2B4B"/>
    <w:rsid w:val="005E3E75"/>
    <w:rsid w:val="005E51F2"/>
    <w:rsid w:val="005E7230"/>
    <w:rsid w:val="005E72DC"/>
    <w:rsid w:val="005E7557"/>
    <w:rsid w:val="005F04FE"/>
    <w:rsid w:val="005F10DB"/>
    <w:rsid w:val="005F176C"/>
    <w:rsid w:val="005F2B4E"/>
    <w:rsid w:val="005F359F"/>
    <w:rsid w:val="005F52EF"/>
    <w:rsid w:val="005F5511"/>
    <w:rsid w:val="005F6EBF"/>
    <w:rsid w:val="006001C8"/>
    <w:rsid w:val="006008D8"/>
    <w:rsid w:val="00601DCE"/>
    <w:rsid w:val="00602AE2"/>
    <w:rsid w:val="006031CB"/>
    <w:rsid w:val="0060327E"/>
    <w:rsid w:val="00604254"/>
    <w:rsid w:val="0060474A"/>
    <w:rsid w:val="00604CC1"/>
    <w:rsid w:val="00606752"/>
    <w:rsid w:val="00606A75"/>
    <w:rsid w:val="00607605"/>
    <w:rsid w:val="006125DA"/>
    <w:rsid w:val="00612758"/>
    <w:rsid w:val="00612A89"/>
    <w:rsid w:val="006134B2"/>
    <w:rsid w:val="00614115"/>
    <w:rsid w:val="00615461"/>
    <w:rsid w:val="006159AE"/>
    <w:rsid w:val="006163DC"/>
    <w:rsid w:val="0061711B"/>
    <w:rsid w:val="006179CB"/>
    <w:rsid w:val="00617E03"/>
    <w:rsid w:val="00617F32"/>
    <w:rsid w:val="00617F8D"/>
    <w:rsid w:val="006214E4"/>
    <w:rsid w:val="00621F0D"/>
    <w:rsid w:val="00622514"/>
    <w:rsid w:val="00622C3E"/>
    <w:rsid w:val="006236D1"/>
    <w:rsid w:val="00623FBB"/>
    <w:rsid w:val="0062566B"/>
    <w:rsid w:val="0062601B"/>
    <w:rsid w:val="006267F9"/>
    <w:rsid w:val="00626BBE"/>
    <w:rsid w:val="0062743F"/>
    <w:rsid w:val="006301A3"/>
    <w:rsid w:val="00630C39"/>
    <w:rsid w:val="00631588"/>
    <w:rsid w:val="006321B0"/>
    <w:rsid w:val="00632B5A"/>
    <w:rsid w:val="00633029"/>
    <w:rsid w:val="00633DBE"/>
    <w:rsid w:val="00634ADD"/>
    <w:rsid w:val="0063580A"/>
    <w:rsid w:val="00636C44"/>
    <w:rsid w:val="00636E76"/>
    <w:rsid w:val="00637AA2"/>
    <w:rsid w:val="006409BA"/>
    <w:rsid w:val="006414A5"/>
    <w:rsid w:val="0064381D"/>
    <w:rsid w:val="00643A4E"/>
    <w:rsid w:val="00644908"/>
    <w:rsid w:val="00646BF9"/>
    <w:rsid w:val="006514D7"/>
    <w:rsid w:val="006517ED"/>
    <w:rsid w:val="00651ECF"/>
    <w:rsid w:val="00652D14"/>
    <w:rsid w:val="00653591"/>
    <w:rsid w:val="006541E2"/>
    <w:rsid w:val="00654715"/>
    <w:rsid w:val="00654AE5"/>
    <w:rsid w:val="00655204"/>
    <w:rsid w:val="00655DBE"/>
    <w:rsid w:val="00656DDA"/>
    <w:rsid w:val="00657329"/>
    <w:rsid w:val="006575EB"/>
    <w:rsid w:val="00660497"/>
    <w:rsid w:val="006604EC"/>
    <w:rsid w:val="00661287"/>
    <w:rsid w:val="0066137E"/>
    <w:rsid w:val="00661F3D"/>
    <w:rsid w:val="00663203"/>
    <w:rsid w:val="00665091"/>
    <w:rsid w:val="006655EA"/>
    <w:rsid w:val="00665F38"/>
    <w:rsid w:val="00666218"/>
    <w:rsid w:val="00666BBD"/>
    <w:rsid w:val="006672F3"/>
    <w:rsid w:val="00670796"/>
    <w:rsid w:val="00671316"/>
    <w:rsid w:val="00671AE0"/>
    <w:rsid w:val="00671E22"/>
    <w:rsid w:val="00672202"/>
    <w:rsid w:val="00672355"/>
    <w:rsid w:val="00672CCB"/>
    <w:rsid w:val="00673172"/>
    <w:rsid w:val="00673250"/>
    <w:rsid w:val="006740DE"/>
    <w:rsid w:val="00676BBD"/>
    <w:rsid w:val="006772FB"/>
    <w:rsid w:val="0067782A"/>
    <w:rsid w:val="006816D3"/>
    <w:rsid w:val="00681885"/>
    <w:rsid w:val="0068231B"/>
    <w:rsid w:val="00682800"/>
    <w:rsid w:val="006842D5"/>
    <w:rsid w:val="00684603"/>
    <w:rsid w:val="00686D77"/>
    <w:rsid w:val="0068728B"/>
    <w:rsid w:val="00687E63"/>
    <w:rsid w:val="0069049B"/>
    <w:rsid w:val="006904C9"/>
    <w:rsid w:val="006912FB"/>
    <w:rsid w:val="00691694"/>
    <w:rsid w:val="006918F4"/>
    <w:rsid w:val="006920DB"/>
    <w:rsid w:val="006924BB"/>
    <w:rsid w:val="00693A0D"/>
    <w:rsid w:val="00693A2F"/>
    <w:rsid w:val="00693B48"/>
    <w:rsid w:val="006955CD"/>
    <w:rsid w:val="0069565D"/>
    <w:rsid w:val="006958B2"/>
    <w:rsid w:val="006958D5"/>
    <w:rsid w:val="00696058"/>
    <w:rsid w:val="00696C25"/>
    <w:rsid w:val="00696FAC"/>
    <w:rsid w:val="00697220"/>
    <w:rsid w:val="00697A14"/>
    <w:rsid w:val="00697F2B"/>
    <w:rsid w:val="00697F36"/>
    <w:rsid w:val="006A04B5"/>
    <w:rsid w:val="006A04B7"/>
    <w:rsid w:val="006A08CC"/>
    <w:rsid w:val="006A16FF"/>
    <w:rsid w:val="006A28BE"/>
    <w:rsid w:val="006A3442"/>
    <w:rsid w:val="006A4538"/>
    <w:rsid w:val="006A544C"/>
    <w:rsid w:val="006A5451"/>
    <w:rsid w:val="006A6F07"/>
    <w:rsid w:val="006B0A54"/>
    <w:rsid w:val="006B128D"/>
    <w:rsid w:val="006B12F7"/>
    <w:rsid w:val="006B142F"/>
    <w:rsid w:val="006B1780"/>
    <w:rsid w:val="006B28C7"/>
    <w:rsid w:val="006B54B8"/>
    <w:rsid w:val="006B6720"/>
    <w:rsid w:val="006B7A06"/>
    <w:rsid w:val="006B7BDC"/>
    <w:rsid w:val="006B7D89"/>
    <w:rsid w:val="006C05F0"/>
    <w:rsid w:val="006C0D7F"/>
    <w:rsid w:val="006C1955"/>
    <w:rsid w:val="006C1C58"/>
    <w:rsid w:val="006C22E6"/>
    <w:rsid w:val="006C39AB"/>
    <w:rsid w:val="006C44FF"/>
    <w:rsid w:val="006C50F4"/>
    <w:rsid w:val="006C5E21"/>
    <w:rsid w:val="006C61A6"/>
    <w:rsid w:val="006C6567"/>
    <w:rsid w:val="006D0814"/>
    <w:rsid w:val="006D0A01"/>
    <w:rsid w:val="006D0D00"/>
    <w:rsid w:val="006D20CB"/>
    <w:rsid w:val="006D24C5"/>
    <w:rsid w:val="006D46F9"/>
    <w:rsid w:val="006D49E7"/>
    <w:rsid w:val="006D5DE6"/>
    <w:rsid w:val="006D6444"/>
    <w:rsid w:val="006D689F"/>
    <w:rsid w:val="006D7384"/>
    <w:rsid w:val="006D7E08"/>
    <w:rsid w:val="006E0516"/>
    <w:rsid w:val="006E0806"/>
    <w:rsid w:val="006E12EC"/>
    <w:rsid w:val="006E1C7A"/>
    <w:rsid w:val="006E1EED"/>
    <w:rsid w:val="006E1F5B"/>
    <w:rsid w:val="006E2C12"/>
    <w:rsid w:val="006E46BD"/>
    <w:rsid w:val="006E46C9"/>
    <w:rsid w:val="006E4EE7"/>
    <w:rsid w:val="006E555D"/>
    <w:rsid w:val="006E6199"/>
    <w:rsid w:val="006F0EAF"/>
    <w:rsid w:val="006F292B"/>
    <w:rsid w:val="006F2A53"/>
    <w:rsid w:val="006F329D"/>
    <w:rsid w:val="006F3A4F"/>
    <w:rsid w:val="006F4C58"/>
    <w:rsid w:val="006F51E3"/>
    <w:rsid w:val="006F5427"/>
    <w:rsid w:val="006F5C53"/>
    <w:rsid w:val="006F6BE7"/>
    <w:rsid w:val="00701C6B"/>
    <w:rsid w:val="00702A19"/>
    <w:rsid w:val="00702F2D"/>
    <w:rsid w:val="007037CD"/>
    <w:rsid w:val="00703C30"/>
    <w:rsid w:val="007041CB"/>
    <w:rsid w:val="00704741"/>
    <w:rsid w:val="00705AAE"/>
    <w:rsid w:val="0070636C"/>
    <w:rsid w:val="00706669"/>
    <w:rsid w:val="00706F15"/>
    <w:rsid w:val="00707401"/>
    <w:rsid w:val="007077B8"/>
    <w:rsid w:val="00710B0E"/>
    <w:rsid w:val="0071167D"/>
    <w:rsid w:val="00711879"/>
    <w:rsid w:val="00711980"/>
    <w:rsid w:val="00711D0C"/>
    <w:rsid w:val="00712B02"/>
    <w:rsid w:val="007134A4"/>
    <w:rsid w:val="00713681"/>
    <w:rsid w:val="00713BF6"/>
    <w:rsid w:val="00714402"/>
    <w:rsid w:val="00714EBE"/>
    <w:rsid w:val="00715E3E"/>
    <w:rsid w:val="007167E4"/>
    <w:rsid w:val="00716CCB"/>
    <w:rsid w:val="00717A1D"/>
    <w:rsid w:val="0072015D"/>
    <w:rsid w:val="007203E7"/>
    <w:rsid w:val="007207EE"/>
    <w:rsid w:val="007219A1"/>
    <w:rsid w:val="00723B7E"/>
    <w:rsid w:val="0072473B"/>
    <w:rsid w:val="0072576E"/>
    <w:rsid w:val="00725A23"/>
    <w:rsid w:val="00726F7D"/>
    <w:rsid w:val="007271B3"/>
    <w:rsid w:val="00730AF6"/>
    <w:rsid w:val="00730CF6"/>
    <w:rsid w:val="007334EE"/>
    <w:rsid w:val="0073374A"/>
    <w:rsid w:val="00733997"/>
    <w:rsid w:val="00734279"/>
    <w:rsid w:val="00735CC4"/>
    <w:rsid w:val="00735D88"/>
    <w:rsid w:val="00736C31"/>
    <w:rsid w:val="007375C0"/>
    <w:rsid w:val="00737861"/>
    <w:rsid w:val="0074013F"/>
    <w:rsid w:val="007402DB"/>
    <w:rsid w:val="00740638"/>
    <w:rsid w:val="007417DC"/>
    <w:rsid w:val="007418D6"/>
    <w:rsid w:val="0074286D"/>
    <w:rsid w:val="00742E01"/>
    <w:rsid w:val="00742E8E"/>
    <w:rsid w:val="007433C8"/>
    <w:rsid w:val="0074394B"/>
    <w:rsid w:val="00744390"/>
    <w:rsid w:val="00744711"/>
    <w:rsid w:val="00744C93"/>
    <w:rsid w:val="007463D4"/>
    <w:rsid w:val="0074673D"/>
    <w:rsid w:val="00746D0C"/>
    <w:rsid w:val="00750691"/>
    <w:rsid w:val="0075089F"/>
    <w:rsid w:val="0075096F"/>
    <w:rsid w:val="00750BF5"/>
    <w:rsid w:val="00751065"/>
    <w:rsid w:val="007512A4"/>
    <w:rsid w:val="00751709"/>
    <w:rsid w:val="0075172E"/>
    <w:rsid w:val="00751889"/>
    <w:rsid w:val="00751D8D"/>
    <w:rsid w:val="00752F89"/>
    <w:rsid w:val="0075420F"/>
    <w:rsid w:val="00754371"/>
    <w:rsid w:val="0075480D"/>
    <w:rsid w:val="00754E37"/>
    <w:rsid w:val="007554ED"/>
    <w:rsid w:val="0075581A"/>
    <w:rsid w:val="00757CE2"/>
    <w:rsid w:val="007602F0"/>
    <w:rsid w:val="00762666"/>
    <w:rsid w:val="0076288C"/>
    <w:rsid w:val="007633F4"/>
    <w:rsid w:val="00763595"/>
    <w:rsid w:val="00763C16"/>
    <w:rsid w:val="00763C7B"/>
    <w:rsid w:val="007642C4"/>
    <w:rsid w:val="00764D11"/>
    <w:rsid w:val="00765C83"/>
    <w:rsid w:val="00766557"/>
    <w:rsid w:val="007679F8"/>
    <w:rsid w:val="00767E81"/>
    <w:rsid w:val="007702E5"/>
    <w:rsid w:val="0077051E"/>
    <w:rsid w:val="00770871"/>
    <w:rsid w:val="007716E5"/>
    <w:rsid w:val="00771B26"/>
    <w:rsid w:val="00772097"/>
    <w:rsid w:val="00772755"/>
    <w:rsid w:val="007733B5"/>
    <w:rsid w:val="00774463"/>
    <w:rsid w:val="00775C9A"/>
    <w:rsid w:val="00776239"/>
    <w:rsid w:val="00776DCA"/>
    <w:rsid w:val="00780118"/>
    <w:rsid w:val="00780156"/>
    <w:rsid w:val="007803EE"/>
    <w:rsid w:val="0078075D"/>
    <w:rsid w:val="00781459"/>
    <w:rsid w:val="007828EA"/>
    <w:rsid w:val="00782A7D"/>
    <w:rsid w:val="00784208"/>
    <w:rsid w:val="00785432"/>
    <w:rsid w:val="00785A9C"/>
    <w:rsid w:val="00785BEC"/>
    <w:rsid w:val="00785F82"/>
    <w:rsid w:val="007861DB"/>
    <w:rsid w:val="007911D8"/>
    <w:rsid w:val="007911F1"/>
    <w:rsid w:val="007916B2"/>
    <w:rsid w:val="00791A6E"/>
    <w:rsid w:val="00791DE6"/>
    <w:rsid w:val="007930FC"/>
    <w:rsid w:val="00793C47"/>
    <w:rsid w:val="00794FDC"/>
    <w:rsid w:val="007953A7"/>
    <w:rsid w:val="00795611"/>
    <w:rsid w:val="007956F4"/>
    <w:rsid w:val="00795D79"/>
    <w:rsid w:val="007965B7"/>
    <w:rsid w:val="007972B3"/>
    <w:rsid w:val="007A0938"/>
    <w:rsid w:val="007A0C05"/>
    <w:rsid w:val="007A0D29"/>
    <w:rsid w:val="007A24B3"/>
    <w:rsid w:val="007A24C2"/>
    <w:rsid w:val="007A298D"/>
    <w:rsid w:val="007A2A56"/>
    <w:rsid w:val="007A2FBC"/>
    <w:rsid w:val="007A31C9"/>
    <w:rsid w:val="007A331E"/>
    <w:rsid w:val="007A46E6"/>
    <w:rsid w:val="007A476E"/>
    <w:rsid w:val="007A4E4D"/>
    <w:rsid w:val="007A649F"/>
    <w:rsid w:val="007A6FE9"/>
    <w:rsid w:val="007B1E78"/>
    <w:rsid w:val="007B2684"/>
    <w:rsid w:val="007B3A4D"/>
    <w:rsid w:val="007B4191"/>
    <w:rsid w:val="007B4D94"/>
    <w:rsid w:val="007B6F8B"/>
    <w:rsid w:val="007B7D84"/>
    <w:rsid w:val="007C03DC"/>
    <w:rsid w:val="007C0A95"/>
    <w:rsid w:val="007C1284"/>
    <w:rsid w:val="007C2546"/>
    <w:rsid w:val="007C25B3"/>
    <w:rsid w:val="007C28B5"/>
    <w:rsid w:val="007C40AF"/>
    <w:rsid w:val="007C4751"/>
    <w:rsid w:val="007C6E45"/>
    <w:rsid w:val="007C7550"/>
    <w:rsid w:val="007C7A38"/>
    <w:rsid w:val="007C7B2A"/>
    <w:rsid w:val="007D02A5"/>
    <w:rsid w:val="007D0C2E"/>
    <w:rsid w:val="007D109A"/>
    <w:rsid w:val="007D10CF"/>
    <w:rsid w:val="007D1178"/>
    <w:rsid w:val="007D2F43"/>
    <w:rsid w:val="007D4CBE"/>
    <w:rsid w:val="007D4F1F"/>
    <w:rsid w:val="007D5014"/>
    <w:rsid w:val="007D5425"/>
    <w:rsid w:val="007D5F05"/>
    <w:rsid w:val="007D6131"/>
    <w:rsid w:val="007D61DB"/>
    <w:rsid w:val="007D74E8"/>
    <w:rsid w:val="007E006C"/>
    <w:rsid w:val="007E068A"/>
    <w:rsid w:val="007E1B16"/>
    <w:rsid w:val="007E3177"/>
    <w:rsid w:val="007E3915"/>
    <w:rsid w:val="007E3D64"/>
    <w:rsid w:val="007E3FAC"/>
    <w:rsid w:val="007E4DB3"/>
    <w:rsid w:val="007E5CDB"/>
    <w:rsid w:val="007E5FF6"/>
    <w:rsid w:val="007E676C"/>
    <w:rsid w:val="007E6BBC"/>
    <w:rsid w:val="007E6D4D"/>
    <w:rsid w:val="007E7794"/>
    <w:rsid w:val="007F005A"/>
    <w:rsid w:val="007F0A82"/>
    <w:rsid w:val="007F1149"/>
    <w:rsid w:val="007F3176"/>
    <w:rsid w:val="007F33E5"/>
    <w:rsid w:val="007F34DD"/>
    <w:rsid w:val="007F3599"/>
    <w:rsid w:val="007F3A81"/>
    <w:rsid w:val="007F5080"/>
    <w:rsid w:val="007F50EB"/>
    <w:rsid w:val="007F5B7D"/>
    <w:rsid w:val="007F681E"/>
    <w:rsid w:val="007F6F09"/>
    <w:rsid w:val="007F705A"/>
    <w:rsid w:val="007F758E"/>
    <w:rsid w:val="00800229"/>
    <w:rsid w:val="008016DC"/>
    <w:rsid w:val="00801BB1"/>
    <w:rsid w:val="00802214"/>
    <w:rsid w:val="00802AB4"/>
    <w:rsid w:val="00802FFD"/>
    <w:rsid w:val="00803379"/>
    <w:rsid w:val="00803C67"/>
    <w:rsid w:val="00805842"/>
    <w:rsid w:val="00805D77"/>
    <w:rsid w:val="008068AC"/>
    <w:rsid w:val="00806C36"/>
    <w:rsid w:val="0080737B"/>
    <w:rsid w:val="00807677"/>
    <w:rsid w:val="008079DE"/>
    <w:rsid w:val="00807F95"/>
    <w:rsid w:val="00810F90"/>
    <w:rsid w:val="008113F7"/>
    <w:rsid w:val="008121B4"/>
    <w:rsid w:val="00812273"/>
    <w:rsid w:val="008124AF"/>
    <w:rsid w:val="008126F6"/>
    <w:rsid w:val="0081321A"/>
    <w:rsid w:val="00815C7C"/>
    <w:rsid w:val="00816770"/>
    <w:rsid w:val="0081773F"/>
    <w:rsid w:val="00817D95"/>
    <w:rsid w:val="00817DC0"/>
    <w:rsid w:val="008201C6"/>
    <w:rsid w:val="0082055F"/>
    <w:rsid w:val="00821837"/>
    <w:rsid w:val="00822627"/>
    <w:rsid w:val="0082275B"/>
    <w:rsid w:val="00822918"/>
    <w:rsid w:val="008229A2"/>
    <w:rsid w:val="0082467D"/>
    <w:rsid w:val="00824E03"/>
    <w:rsid w:val="00824FA7"/>
    <w:rsid w:val="0082506B"/>
    <w:rsid w:val="0082684F"/>
    <w:rsid w:val="00826CCB"/>
    <w:rsid w:val="00827205"/>
    <w:rsid w:val="00827DA4"/>
    <w:rsid w:val="00831200"/>
    <w:rsid w:val="00833AA3"/>
    <w:rsid w:val="00834D36"/>
    <w:rsid w:val="00835295"/>
    <w:rsid w:val="008366E5"/>
    <w:rsid w:val="00837764"/>
    <w:rsid w:val="00837ABB"/>
    <w:rsid w:val="008406E2"/>
    <w:rsid w:val="00841385"/>
    <w:rsid w:val="00841BD0"/>
    <w:rsid w:val="00841EAF"/>
    <w:rsid w:val="008421A3"/>
    <w:rsid w:val="00842AB9"/>
    <w:rsid w:val="008436EC"/>
    <w:rsid w:val="00843816"/>
    <w:rsid w:val="00843FB2"/>
    <w:rsid w:val="008442DE"/>
    <w:rsid w:val="00845570"/>
    <w:rsid w:val="00847F76"/>
    <w:rsid w:val="00850101"/>
    <w:rsid w:val="00850187"/>
    <w:rsid w:val="00850B7C"/>
    <w:rsid w:val="008517CE"/>
    <w:rsid w:val="00851B27"/>
    <w:rsid w:val="00852523"/>
    <w:rsid w:val="00852CB0"/>
    <w:rsid w:val="00853042"/>
    <w:rsid w:val="008531A3"/>
    <w:rsid w:val="0085345E"/>
    <w:rsid w:val="008535B5"/>
    <w:rsid w:val="00853AE8"/>
    <w:rsid w:val="0085423B"/>
    <w:rsid w:val="00854584"/>
    <w:rsid w:val="00854B43"/>
    <w:rsid w:val="00854C53"/>
    <w:rsid w:val="00856316"/>
    <w:rsid w:val="008565DE"/>
    <w:rsid w:val="008566E5"/>
    <w:rsid w:val="008568D1"/>
    <w:rsid w:val="00857022"/>
    <w:rsid w:val="008570D7"/>
    <w:rsid w:val="00857D67"/>
    <w:rsid w:val="00860D09"/>
    <w:rsid w:val="00862B7B"/>
    <w:rsid w:val="008636BD"/>
    <w:rsid w:val="00864BD9"/>
    <w:rsid w:val="0086591C"/>
    <w:rsid w:val="00865971"/>
    <w:rsid w:val="0086657E"/>
    <w:rsid w:val="008669FF"/>
    <w:rsid w:val="00866D82"/>
    <w:rsid w:val="00867CB3"/>
    <w:rsid w:val="00870440"/>
    <w:rsid w:val="00870A0C"/>
    <w:rsid w:val="00870C16"/>
    <w:rsid w:val="00872495"/>
    <w:rsid w:val="00872D49"/>
    <w:rsid w:val="00874A49"/>
    <w:rsid w:val="00875074"/>
    <w:rsid w:val="00876847"/>
    <w:rsid w:val="00876996"/>
    <w:rsid w:val="0087707A"/>
    <w:rsid w:val="00877102"/>
    <w:rsid w:val="00880423"/>
    <w:rsid w:val="008808AE"/>
    <w:rsid w:val="00880EE6"/>
    <w:rsid w:val="00881192"/>
    <w:rsid w:val="00881E6A"/>
    <w:rsid w:val="00882AD8"/>
    <w:rsid w:val="0088379C"/>
    <w:rsid w:val="008843B3"/>
    <w:rsid w:val="00884C61"/>
    <w:rsid w:val="00884C6C"/>
    <w:rsid w:val="00884C86"/>
    <w:rsid w:val="00884F8C"/>
    <w:rsid w:val="00885BCA"/>
    <w:rsid w:val="00886E87"/>
    <w:rsid w:val="00887145"/>
    <w:rsid w:val="00887A57"/>
    <w:rsid w:val="00887E47"/>
    <w:rsid w:val="008906C9"/>
    <w:rsid w:val="00890DB2"/>
    <w:rsid w:val="00890E11"/>
    <w:rsid w:val="00891D55"/>
    <w:rsid w:val="008920EA"/>
    <w:rsid w:val="00893327"/>
    <w:rsid w:val="008938AF"/>
    <w:rsid w:val="008945C1"/>
    <w:rsid w:val="00894ECA"/>
    <w:rsid w:val="00896C6C"/>
    <w:rsid w:val="00897264"/>
    <w:rsid w:val="0089766E"/>
    <w:rsid w:val="008A0A65"/>
    <w:rsid w:val="008A232A"/>
    <w:rsid w:val="008A36C6"/>
    <w:rsid w:val="008A3ABF"/>
    <w:rsid w:val="008A4553"/>
    <w:rsid w:val="008A4739"/>
    <w:rsid w:val="008A4800"/>
    <w:rsid w:val="008A4EF6"/>
    <w:rsid w:val="008B0FE5"/>
    <w:rsid w:val="008B1B6D"/>
    <w:rsid w:val="008B230A"/>
    <w:rsid w:val="008B29E1"/>
    <w:rsid w:val="008B327E"/>
    <w:rsid w:val="008B3F74"/>
    <w:rsid w:val="008B3FC6"/>
    <w:rsid w:val="008B4667"/>
    <w:rsid w:val="008B4821"/>
    <w:rsid w:val="008B4A2D"/>
    <w:rsid w:val="008B4F45"/>
    <w:rsid w:val="008B50CE"/>
    <w:rsid w:val="008B5253"/>
    <w:rsid w:val="008B55CD"/>
    <w:rsid w:val="008B6338"/>
    <w:rsid w:val="008B6BB7"/>
    <w:rsid w:val="008B7E3F"/>
    <w:rsid w:val="008C0317"/>
    <w:rsid w:val="008C0641"/>
    <w:rsid w:val="008C0649"/>
    <w:rsid w:val="008C1C7C"/>
    <w:rsid w:val="008C2B57"/>
    <w:rsid w:val="008C3423"/>
    <w:rsid w:val="008C38DC"/>
    <w:rsid w:val="008C3CEB"/>
    <w:rsid w:val="008C3D45"/>
    <w:rsid w:val="008C54BF"/>
    <w:rsid w:val="008C650F"/>
    <w:rsid w:val="008C6C16"/>
    <w:rsid w:val="008C7473"/>
    <w:rsid w:val="008C7E59"/>
    <w:rsid w:val="008D284D"/>
    <w:rsid w:val="008D2A8B"/>
    <w:rsid w:val="008D2F10"/>
    <w:rsid w:val="008D3736"/>
    <w:rsid w:val="008D38D2"/>
    <w:rsid w:val="008D3BAF"/>
    <w:rsid w:val="008D526F"/>
    <w:rsid w:val="008D57D1"/>
    <w:rsid w:val="008D5FCD"/>
    <w:rsid w:val="008D6532"/>
    <w:rsid w:val="008D6722"/>
    <w:rsid w:val="008D6B65"/>
    <w:rsid w:val="008D7487"/>
    <w:rsid w:val="008D7A36"/>
    <w:rsid w:val="008E01A7"/>
    <w:rsid w:val="008E096F"/>
    <w:rsid w:val="008E0C22"/>
    <w:rsid w:val="008E13E8"/>
    <w:rsid w:val="008E1D95"/>
    <w:rsid w:val="008E21CF"/>
    <w:rsid w:val="008E288A"/>
    <w:rsid w:val="008E2C46"/>
    <w:rsid w:val="008E3507"/>
    <w:rsid w:val="008E4D98"/>
    <w:rsid w:val="008E53A9"/>
    <w:rsid w:val="008E585F"/>
    <w:rsid w:val="008E68C4"/>
    <w:rsid w:val="008E6FCC"/>
    <w:rsid w:val="008E722C"/>
    <w:rsid w:val="008F05F2"/>
    <w:rsid w:val="008F107D"/>
    <w:rsid w:val="008F1EBA"/>
    <w:rsid w:val="008F1F53"/>
    <w:rsid w:val="008F26B2"/>
    <w:rsid w:val="008F2D69"/>
    <w:rsid w:val="008F3B87"/>
    <w:rsid w:val="008F535A"/>
    <w:rsid w:val="008F53BB"/>
    <w:rsid w:val="008F6303"/>
    <w:rsid w:val="008F6BBE"/>
    <w:rsid w:val="008F7AB3"/>
    <w:rsid w:val="0090168C"/>
    <w:rsid w:val="00901727"/>
    <w:rsid w:val="0090182F"/>
    <w:rsid w:val="00901B72"/>
    <w:rsid w:val="0090255C"/>
    <w:rsid w:val="00902732"/>
    <w:rsid w:val="0090366C"/>
    <w:rsid w:val="009055BB"/>
    <w:rsid w:val="00905C91"/>
    <w:rsid w:val="00905D33"/>
    <w:rsid w:val="00906FD6"/>
    <w:rsid w:val="00907941"/>
    <w:rsid w:val="00907AA3"/>
    <w:rsid w:val="00907CEE"/>
    <w:rsid w:val="00913A67"/>
    <w:rsid w:val="00913B8B"/>
    <w:rsid w:val="00913EC7"/>
    <w:rsid w:val="00914D6E"/>
    <w:rsid w:val="00916298"/>
    <w:rsid w:val="00917561"/>
    <w:rsid w:val="00920B56"/>
    <w:rsid w:val="00921E24"/>
    <w:rsid w:val="00922574"/>
    <w:rsid w:val="00923B22"/>
    <w:rsid w:val="00924049"/>
    <w:rsid w:val="0092408A"/>
    <w:rsid w:val="009250A2"/>
    <w:rsid w:val="0092614E"/>
    <w:rsid w:val="009261C6"/>
    <w:rsid w:val="0092713D"/>
    <w:rsid w:val="0092799A"/>
    <w:rsid w:val="00930D1B"/>
    <w:rsid w:val="009313C8"/>
    <w:rsid w:val="0093176B"/>
    <w:rsid w:val="009318A0"/>
    <w:rsid w:val="00931952"/>
    <w:rsid w:val="0093289C"/>
    <w:rsid w:val="00934781"/>
    <w:rsid w:val="009348EE"/>
    <w:rsid w:val="009355ED"/>
    <w:rsid w:val="00935FEC"/>
    <w:rsid w:val="00936D55"/>
    <w:rsid w:val="00937041"/>
    <w:rsid w:val="009371BE"/>
    <w:rsid w:val="00937579"/>
    <w:rsid w:val="00937686"/>
    <w:rsid w:val="009404C5"/>
    <w:rsid w:val="0094225E"/>
    <w:rsid w:val="0094256A"/>
    <w:rsid w:val="00942CD7"/>
    <w:rsid w:val="009438D0"/>
    <w:rsid w:val="00943BAA"/>
    <w:rsid w:val="00945872"/>
    <w:rsid w:val="00946425"/>
    <w:rsid w:val="00946FC3"/>
    <w:rsid w:val="00947C01"/>
    <w:rsid w:val="009511D4"/>
    <w:rsid w:val="009523BE"/>
    <w:rsid w:val="0095343C"/>
    <w:rsid w:val="009536D6"/>
    <w:rsid w:val="00954204"/>
    <w:rsid w:val="0095432F"/>
    <w:rsid w:val="00956A9A"/>
    <w:rsid w:val="00957443"/>
    <w:rsid w:val="00957F21"/>
    <w:rsid w:val="00960230"/>
    <w:rsid w:val="00960E67"/>
    <w:rsid w:val="00963BEC"/>
    <w:rsid w:val="00964709"/>
    <w:rsid w:val="009647AE"/>
    <w:rsid w:val="00965F15"/>
    <w:rsid w:val="009672BA"/>
    <w:rsid w:val="009674D8"/>
    <w:rsid w:val="0096750E"/>
    <w:rsid w:val="00967FC7"/>
    <w:rsid w:val="00970055"/>
    <w:rsid w:val="009704ED"/>
    <w:rsid w:val="009708F7"/>
    <w:rsid w:val="00972ABD"/>
    <w:rsid w:val="00973E39"/>
    <w:rsid w:val="00974068"/>
    <w:rsid w:val="00974D6D"/>
    <w:rsid w:val="009751B7"/>
    <w:rsid w:val="00976F29"/>
    <w:rsid w:val="00977D19"/>
    <w:rsid w:val="00980361"/>
    <w:rsid w:val="0098167B"/>
    <w:rsid w:val="00981A52"/>
    <w:rsid w:val="00981B5F"/>
    <w:rsid w:val="00981BAD"/>
    <w:rsid w:val="00981D5B"/>
    <w:rsid w:val="00981DC3"/>
    <w:rsid w:val="009826C7"/>
    <w:rsid w:val="009831B7"/>
    <w:rsid w:val="0098342B"/>
    <w:rsid w:val="009852A3"/>
    <w:rsid w:val="009866BB"/>
    <w:rsid w:val="00986DA7"/>
    <w:rsid w:val="00987E0E"/>
    <w:rsid w:val="00990633"/>
    <w:rsid w:val="00990DBF"/>
    <w:rsid w:val="0099110D"/>
    <w:rsid w:val="00991525"/>
    <w:rsid w:val="00991994"/>
    <w:rsid w:val="009928DD"/>
    <w:rsid w:val="00992CC1"/>
    <w:rsid w:val="00994057"/>
    <w:rsid w:val="0099445B"/>
    <w:rsid w:val="009944DA"/>
    <w:rsid w:val="009944EC"/>
    <w:rsid w:val="00997B8F"/>
    <w:rsid w:val="00997C72"/>
    <w:rsid w:val="00997CD3"/>
    <w:rsid w:val="009A01B7"/>
    <w:rsid w:val="009A1E50"/>
    <w:rsid w:val="009A2681"/>
    <w:rsid w:val="009A338D"/>
    <w:rsid w:val="009A3FE5"/>
    <w:rsid w:val="009A426F"/>
    <w:rsid w:val="009B3211"/>
    <w:rsid w:val="009B37A4"/>
    <w:rsid w:val="009B38F2"/>
    <w:rsid w:val="009B42D6"/>
    <w:rsid w:val="009B4A74"/>
    <w:rsid w:val="009B521F"/>
    <w:rsid w:val="009B57C8"/>
    <w:rsid w:val="009B6D2C"/>
    <w:rsid w:val="009B7870"/>
    <w:rsid w:val="009B7F9A"/>
    <w:rsid w:val="009C02EE"/>
    <w:rsid w:val="009C0939"/>
    <w:rsid w:val="009C1D4F"/>
    <w:rsid w:val="009C2E57"/>
    <w:rsid w:val="009C332C"/>
    <w:rsid w:val="009C380D"/>
    <w:rsid w:val="009C391D"/>
    <w:rsid w:val="009C47D8"/>
    <w:rsid w:val="009C5AE5"/>
    <w:rsid w:val="009C5BF3"/>
    <w:rsid w:val="009C5F9B"/>
    <w:rsid w:val="009C60A6"/>
    <w:rsid w:val="009C6601"/>
    <w:rsid w:val="009C6950"/>
    <w:rsid w:val="009C6D87"/>
    <w:rsid w:val="009C7130"/>
    <w:rsid w:val="009D0F04"/>
    <w:rsid w:val="009D2046"/>
    <w:rsid w:val="009D3CEB"/>
    <w:rsid w:val="009D3D2D"/>
    <w:rsid w:val="009D41DF"/>
    <w:rsid w:val="009D43B3"/>
    <w:rsid w:val="009D48C4"/>
    <w:rsid w:val="009D4BAA"/>
    <w:rsid w:val="009D6926"/>
    <w:rsid w:val="009D6F02"/>
    <w:rsid w:val="009D702B"/>
    <w:rsid w:val="009D728C"/>
    <w:rsid w:val="009D7721"/>
    <w:rsid w:val="009D7BD0"/>
    <w:rsid w:val="009D7E34"/>
    <w:rsid w:val="009E090A"/>
    <w:rsid w:val="009E0B38"/>
    <w:rsid w:val="009E17AA"/>
    <w:rsid w:val="009E1A36"/>
    <w:rsid w:val="009E1D2B"/>
    <w:rsid w:val="009E1F3A"/>
    <w:rsid w:val="009E258F"/>
    <w:rsid w:val="009E329F"/>
    <w:rsid w:val="009E3B55"/>
    <w:rsid w:val="009E3BA9"/>
    <w:rsid w:val="009E4D09"/>
    <w:rsid w:val="009E5E6F"/>
    <w:rsid w:val="009E6ABE"/>
    <w:rsid w:val="009E6B98"/>
    <w:rsid w:val="009E764E"/>
    <w:rsid w:val="009E7A36"/>
    <w:rsid w:val="009E7F8F"/>
    <w:rsid w:val="009F1DFE"/>
    <w:rsid w:val="009F2725"/>
    <w:rsid w:val="009F3857"/>
    <w:rsid w:val="009F400E"/>
    <w:rsid w:val="009F40C0"/>
    <w:rsid w:val="009F457F"/>
    <w:rsid w:val="009F4C20"/>
    <w:rsid w:val="009F5637"/>
    <w:rsid w:val="009F5830"/>
    <w:rsid w:val="009F68C4"/>
    <w:rsid w:val="009F6DFE"/>
    <w:rsid w:val="00A00AF0"/>
    <w:rsid w:val="00A00DB2"/>
    <w:rsid w:val="00A0292C"/>
    <w:rsid w:val="00A02CBE"/>
    <w:rsid w:val="00A0307B"/>
    <w:rsid w:val="00A032B9"/>
    <w:rsid w:val="00A044FD"/>
    <w:rsid w:val="00A04C00"/>
    <w:rsid w:val="00A05358"/>
    <w:rsid w:val="00A05C34"/>
    <w:rsid w:val="00A05D4F"/>
    <w:rsid w:val="00A05E2F"/>
    <w:rsid w:val="00A068CB"/>
    <w:rsid w:val="00A07459"/>
    <w:rsid w:val="00A113F1"/>
    <w:rsid w:val="00A11A8D"/>
    <w:rsid w:val="00A1345C"/>
    <w:rsid w:val="00A14335"/>
    <w:rsid w:val="00A161B1"/>
    <w:rsid w:val="00A173F0"/>
    <w:rsid w:val="00A17EF3"/>
    <w:rsid w:val="00A21125"/>
    <w:rsid w:val="00A21AAA"/>
    <w:rsid w:val="00A21DB4"/>
    <w:rsid w:val="00A21EF3"/>
    <w:rsid w:val="00A21F11"/>
    <w:rsid w:val="00A22E16"/>
    <w:rsid w:val="00A22FF7"/>
    <w:rsid w:val="00A23552"/>
    <w:rsid w:val="00A24725"/>
    <w:rsid w:val="00A247F4"/>
    <w:rsid w:val="00A24924"/>
    <w:rsid w:val="00A24D05"/>
    <w:rsid w:val="00A252E9"/>
    <w:rsid w:val="00A25EAA"/>
    <w:rsid w:val="00A26268"/>
    <w:rsid w:val="00A27DCD"/>
    <w:rsid w:val="00A3071F"/>
    <w:rsid w:val="00A30A2F"/>
    <w:rsid w:val="00A31160"/>
    <w:rsid w:val="00A31EFC"/>
    <w:rsid w:val="00A32A41"/>
    <w:rsid w:val="00A32F0D"/>
    <w:rsid w:val="00A32F84"/>
    <w:rsid w:val="00A351DE"/>
    <w:rsid w:val="00A37287"/>
    <w:rsid w:val="00A375A0"/>
    <w:rsid w:val="00A400FC"/>
    <w:rsid w:val="00A4190B"/>
    <w:rsid w:val="00A41D1F"/>
    <w:rsid w:val="00A42231"/>
    <w:rsid w:val="00A422EC"/>
    <w:rsid w:val="00A42A15"/>
    <w:rsid w:val="00A4393C"/>
    <w:rsid w:val="00A44BB1"/>
    <w:rsid w:val="00A44FD2"/>
    <w:rsid w:val="00A45DDD"/>
    <w:rsid w:val="00A45FE1"/>
    <w:rsid w:val="00A477CB"/>
    <w:rsid w:val="00A500C3"/>
    <w:rsid w:val="00A52CC0"/>
    <w:rsid w:val="00A5327F"/>
    <w:rsid w:val="00A56210"/>
    <w:rsid w:val="00A57303"/>
    <w:rsid w:val="00A57619"/>
    <w:rsid w:val="00A60428"/>
    <w:rsid w:val="00A605CD"/>
    <w:rsid w:val="00A60A18"/>
    <w:rsid w:val="00A60E05"/>
    <w:rsid w:val="00A60FB9"/>
    <w:rsid w:val="00A61487"/>
    <w:rsid w:val="00A61ED1"/>
    <w:rsid w:val="00A6412D"/>
    <w:rsid w:val="00A6483D"/>
    <w:rsid w:val="00A64DAD"/>
    <w:rsid w:val="00A64E7C"/>
    <w:rsid w:val="00A65088"/>
    <w:rsid w:val="00A65CB4"/>
    <w:rsid w:val="00A65D27"/>
    <w:rsid w:val="00A66CAC"/>
    <w:rsid w:val="00A6749B"/>
    <w:rsid w:val="00A705F6"/>
    <w:rsid w:val="00A70ABA"/>
    <w:rsid w:val="00A70ED2"/>
    <w:rsid w:val="00A71EDC"/>
    <w:rsid w:val="00A7246E"/>
    <w:rsid w:val="00A729D7"/>
    <w:rsid w:val="00A72CF6"/>
    <w:rsid w:val="00A73265"/>
    <w:rsid w:val="00A735A8"/>
    <w:rsid w:val="00A73B71"/>
    <w:rsid w:val="00A73DB6"/>
    <w:rsid w:val="00A74A0C"/>
    <w:rsid w:val="00A75539"/>
    <w:rsid w:val="00A75930"/>
    <w:rsid w:val="00A77679"/>
    <w:rsid w:val="00A77C3E"/>
    <w:rsid w:val="00A80206"/>
    <w:rsid w:val="00A820AB"/>
    <w:rsid w:val="00A82421"/>
    <w:rsid w:val="00A82FDB"/>
    <w:rsid w:val="00A83173"/>
    <w:rsid w:val="00A8543E"/>
    <w:rsid w:val="00A8680C"/>
    <w:rsid w:val="00A86A7A"/>
    <w:rsid w:val="00A86D3F"/>
    <w:rsid w:val="00A87558"/>
    <w:rsid w:val="00A875D0"/>
    <w:rsid w:val="00A909E5"/>
    <w:rsid w:val="00A9170E"/>
    <w:rsid w:val="00A91C0B"/>
    <w:rsid w:val="00A920E4"/>
    <w:rsid w:val="00A946BF"/>
    <w:rsid w:val="00A961DC"/>
    <w:rsid w:val="00A968BA"/>
    <w:rsid w:val="00A97AB9"/>
    <w:rsid w:val="00AA00DC"/>
    <w:rsid w:val="00AA0463"/>
    <w:rsid w:val="00AA078D"/>
    <w:rsid w:val="00AA0921"/>
    <w:rsid w:val="00AA0C83"/>
    <w:rsid w:val="00AA0EF5"/>
    <w:rsid w:val="00AA1275"/>
    <w:rsid w:val="00AA15D2"/>
    <w:rsid w:val="00AA1A14"/>
    <w:rsid w:val="00AA1A44"/>
    <w:rsid w:val="00AA23DD"/>
    <w:rsid w:val="00AA3095"/>
    <w:rsid w:val="00AA48DF"/>
    <w:rsid w:val="00AA524F"/>
    <w:rsid w:val="00AA6896"/>
    <w:rsid w:val="00AA728F"/>
    <w:rsid w:val="00AB0023"/>
    <w:rsid w:val="00AB0ABF"/>
    <w:rsid w:val="00AB1D42"/>
    <w:rsid w:val="00AB28F1"/>
    <w:rsid w:val="00AB2A7A"/>
    <w:rsid w:val="00AB2B53"/>
    <w:rsid w:val="00AB315B"/>
    <w:rsid w:val="00AB33B8"/>
    <w:rsid w:val="00AB45CE"/>
    <w:rsid w:val="00AB4E5C"/>
    <w:rsid w:val="00AB4F9D"/>
    <w:rsid w:val="00AB552C"/>
    <w:rsid w:val="00AB5A42"/>
    <w:rsid w:val="00AB6638"/>
    <w:rsid w:val="00AB7AF2"/>
    <w:rsid w:val="00AC0B7C"/>
    <w:rsid w:val="00AC18E2"/>
    <w:rsid w:val="00AC3114"/>
    <w:rsid w:val="00AC3604"/>
    <w:rsid w:val="00AC398E"/>
    <w:rsid w:val="00AC3AC2"/>
    <w:rsid w:val="00AC3DA9"/>
    <w:rsid w:val="00AC3E03"/>
    <w:rsid w:val="00AC46F3"/>
    <w:rsid w:val="00AC5B09"/>
    <w:rsid w:val="00AC60B4"/>
    <w:rsid w:val="00AC776F"/>
    <w:rsid w:val="00AD01DD"/>
    <w:rsid w:val="00AD0424"/>
    <w:rsid w:val="00AD1160"/>
    <w:rsid w:val="00AD16E1"/>
    <w:rsid w:val="00AD2936"/>
    <w:rsid w:val="00AD39BB"/>
    <w:rsid w:val="00AD3C2D"/>
    <w:rsid w:val="00AD415E"/>
    <w:rsid w:val="00AD43B6"/>
    <w:rsid w:val="00AD46E1"/>
    <w:rsid w:val="00AD61FA"/>
    <w:rsid w:val="00AD66A3"/>
    <w:rsid w:val="00AD755E"/>
    <w:rsid w:val="00AE1FC9"/>
    <w:rsid w:val="00AE235D"/>
    <w:rsid w:val="00AE2954"/>
    <w:rsid w:val="00AE3A43"/>
    <w:rsid w:val="00AE45F0"/>
    <w:rsid w:val="00AE4F7B"/>
    <w:rsid w:val="00AE56C5"/>
    <w:rsid w:val="00AE6E62"/>
    <w:rsid w:val="00AE7126"/>
    <w:rsid w:val="00AF12D7"/>
    <w:rsid w:val="00AF160A"/>
    <w:rsid w:val="00AF1736"/>
    <w:rsid w:val="00AF2302"/>
    <w:rsid w:val="00AF2622"/>
    <w:rsid w:val="00AF346C"/>
    <w:rsid w:val="00AF412B"/>
    <w:rsid w:val="00AF4986"/>
    <w:rsid w:val="00AF50B9"/>
    <w:rsid w:val="00AF61D0"/>
    <w:rsid w:val="00AF6A10"/>
    <w:rsid w:val="00AF779A"/>
    <w:rsid w:val="00AF7D97"/>
    <w:rsid w:val="00B00C9D"/>
    <w:rsid w:val="00B00CF6"/>
    <w:rsid w:val="00B02B19"/>
    <w:rsid w:val="00B02F84"/>
    <w:rsid w:val="00B03681"/>
    <w:rsid w:val="00B0383D"/>
    <w:rsid w:val="00B03B0A"/>
    <w:rsid w:val="00B05448"/>
    <w:rsid w:val="00B054D1"/>
    <w:rsid w:val="00B06601"/>
    <w:rsid w:val="00B0763C"/>
    <w:rsid w:val="00B10BCA"/>
    <w:rsid w:val="00B11418"/>
    <w:rsid w:val="00B11C05"/>
    <w:rsid w:val="00B127BD"/>
    <w:rsid w:val="00B12B4F"/>
    <w:rsid w:val="00B130A5"/>
    <w:rsid w:val="00B147AB"/>
    <w:rsid w:val="00B16539"/>
    <w:rsid w:val="00B168C7"/>
    <w:rsid w:val="00B16B40"/>
    <w:rsid w:val="00B16D60"/>
    <w:rsid w:val="00B174B0"/>
    <w:rsid w:val="00B203AF"/>
    <w:rsid w:val="00B20FE3"/>
    <w:rsid w:val="00B21BA1"/>
    <w:rsid w:val="00B22AF6"/>
    <w:rsid w:val="00B22C79"/>
    <w:rsid w:val="00B23277"/>
    <w:rsid w:val="00B24E27"/>
    <w:rsid w:val="00B25049"/>
    <w:rsid w:val="00B258D9"/>
    <w:rsid w:val="00B25C25"/>
    <w:rsid w:val="00B2651E"/>
    <w:rsid w:val="00B2704A"/>
    <w:rsid w:val="00B272EC"/>
    <w:rsid w:val="00B27B9F"/>
    <w:rsid w:val="00B27D0A"/>
    <w:rsid w:val="00B33059"/>
    <w:rsid w:val="00B33971"/>
    <w:rsid w:val="00B34075"/>
    <w:rsid w:val="00B34FCB"/>
    <w:rsid w:val="00B37017"/>
    <w:rsid w:val="00B37294"/>
    <w:rsid w:val="00B374FA"/>
    <w:rsid w:val="00B40094"/>
    <w:rsid w:val="00B4098F"/>
    <w:rsid w:val="00B41072"/>
    <w:rsid w:val="00B410CA"/>
    <w:rsid w:val="00B41189"/>
    <w:rsid w:val="00B414D6"/>
    <w:rsid w:val="00B42259"/>
    <w:rsid w:val="00B426C8"/>
    <w:rsid w:val="00B44443"/>
    <w:rsid w:val="00B44FDD"/>
    <w:rsid w:val="00B45291"/>
    <w:rsid w:val="00B462B9"/>
    <w:rsid w:val="00B475E2"/>
    <w:rsid w:val="00B4771C"/>
    <w:rsid w:val="00B47EEA"/>
    <w:rsid w:val="00B511B6"/>
    <w:rsid w:val="00B52317"/>
    <w:rsid w:val="00B52C0C"/>
    <w:rsid w:val="00B53D61"/>
    <w:rsid w:val="00B566F9"/>
    <w:rsid w:val="00B56B77"/>
    <w:rsid w:val="00B5753E"/>
    <w:rsid w:val="00B606E3"/>
    <w:rsid w:val="00B60F88"/>
    <w:rsid w:val="00B622E3"/>
    <w:rsid w:val="00B65380"/>
    <w:rsid w:val="00B65B5E"/>
    <w:rsid w:val="00B66779"/>
    <w:rsid w:val="00B66813"/>
    <w:rsid w:val="00B66B1C"/>
    <w:rsid w:val="00B6793D"/>
    <w:rsid w:val="00B702B6"/>
    <w:rsid w:val="00B71832"/>
    <w:rsid w:val="00B724A9"/>
    <w:rsid w:val="00B73711"/>
    <w:rsid w:val="00B74628"/>
    <w:rsid w:val="00B75263"/>
    <w:rsid w:val="00B767E8"/>
    <w:rsid w:val="00B778DA"/>
    <w:rsid w:val="00B77C74"/>
    <w:rsid w:val="00B80757"/>
    <w:rsid w:val="00B816C5"/>
    <w:rsid w:val="00B8181E"/>
    <w:rsid w:val="00B825BB"/>
    <w:rsid w:val="00B82D0D"/>
    <w:rsid w:val="00B8383F"/>
    <w:rsid w:val="00B85B8A"/>
    <w:rsid w:val="00B869DD"/>
    <w:rsid w:val="00B86A93"/>
    <w:rsid w:val="00B87565"/>
    <w:rsid w:val="00B92E3C"/>
    <w:rsid w:val="00B935A3"/>
    <w:rsid w:val="00B935AA"/>
    <w:rsid w:val="00B93702"/>
    <w:rsid w:val="00B93FA0"/>
    <w:rsid w:val="00B94277"/>
    <w:rsid w:val="00B94702"/>
    <w:rsid w:val="00B96681"/>
    <w:rsid w:val="00B9716C"/>
    <w:rsid w:val="00B979CB"/>
    <w:rsid w:val="00B97AF5"/>
    <w:rsid w:val="00BA0CC5"/>
    <w:rsid w:val="00BA148B"/>
    <w:rsid w:val="00BA19E8"/>
    <w:rsid w:val="00BA33A4"/>
    <w:rsid w:val="00BA4857"/>
    <w:rsid w:val="00BA4D2A"/>
    <w:rsid w:val="00BA4FF2"/>
    <w:rsid w:val="00BA6872"/>
    <w:rsid w:val="00BA733B"/>
    <w:rsid w:val="00BB0515"/>
    <w:rsid w:val="00BB07DA"/>
    <w:rsid w:val="00BB0BEF"/>
    <w:rsid w:val="00BB0CB5"/>
    <w:rsid w:val="00BB19FF"/>
    <w:rsid w:val="00BB1F28"/>
    <w:rsid w:val="00BB2EBB"/>
    <w:rsid w:val="00BB377D"/>
    <w:rsid w:val="00BB3A7F"/>
    <w:rsid w:val="00BB3C37"/>
    <w:rsid w:val="00BB3FD7"/>
    <w:rsid w:val="00BB4CF4"/>
    <w:rsid w:val="00BB5120"/>
    <w:rsid w:val="00BB5E43"/>
    <w:rsid w:val="00BB6553"/>
    <w:rsid w:val="00BB6BA6"/>
    <w:rsid w:val="00BB6C17"/>
    <w:rsid w:val="00BC134E"/>
    <w:rsid w:val="00BC14CF"/>
    <w:rsid w:val="00BC18ED"/>
    <w:rsid w:val="00BC1DDB"/>
    <w:rsid w:val="00BC2D90"/>
    <w:rsid w:val="00BC346F"/>
    <w:rsid w:val="00BC3E46"/>
    <w:rsid w:val="00BC59ED"/>
    <w:rsid w:val="00BC5C13"/>
    <w:rsid w:val="00BC6201"/>
    <w:rsid w:val="00BC635D"/>
    <w:rsid w:val="00BD0391"/>
    <w:rsid w:val="00BD07F0"/>
    <w:rsid w:val="00BD13C8"/>
    <w:rsid w:val="00BD22D8"/>
    <w:rsid w:val="00BD2B93"/>
    <w:rsid w:val="00BD3589"/>
    <w:rsid w:val="00BD3F5C"/>
    <w:rsid w:val="00BD5B96"/>
    <w:rsid w:val="00BD6520"/>
    <w:rsid w:val="00BE0214"/>
    <w:rsid w:val="00BE101F"/>
    <w:rsid w:val="00BE1263"/>
    <w:rsid w:val="00BE2210"/>
    <w:rsid w:val="00BE331E"/>
    <w:rsid w:val="00BE3F5D"/>
    <w:rsid w:val="00BE45F4"/>
    <w:rsid w:val="00BE4A4B"/>
    <w:rsid w:val="00BE600C"/>
    <w:rsid w:val="00BE667F"/>
    <w:rsid w:val="00BE7FD2"/>
    <w:rsid w:val="00BF2805"/>
    <w:rsid w:val="00BF2D0B"/>
    <w:rsid w:val="00BF2EFC"/>
    <w:rsid w:val="00BF30AB"/>
    <w:rsid w:val="00BF3234"/>
    <w:rsid w:val="00BF41ED"/>
    <w:rsid w:val="00BF4330"/>
    <w:rsid w:val="00BF4E1A"/>
    <w:rsid w:val="00BF773A"/>
    <w:rsid w:val="00BF7762"/>
    <w:rsid w:val="00BF7AFE"/>
    <w:rsid w:val="00BF7E2A"/>
    <w:rsid w:val="00C00DD4"/>
    <w:rsid w:val="00C021C0"/>
    <w:rsid w:val="00C026A1"/>
    <w:rsid w:val="00C03DDA"/>
    <w:rsid w:val="00C03E8B"/>
    <w:rsid w:val="00C04F16"/>
    <w:rsid w:val="00C055A3"/>
    <w:rsid w:val="00C061CE"/>
    <w:rsid w:val="00C06634"/>
    <w:rsid w:val="00C06667"/>
    <w:rsid w:val="00C07495"/>
    <w:rsid w:val="00C07C1F"/>
    <w:rsid w:val="00C07F6F"/>
    <w:rsid w:val="00C1038C"/>
    <w:rsid w:val="00C11719"/>
    <w:rsid w:val="00C1178B"/>
    <w:rsid w:val="00C11ED4"/>
    <w:rsid w:val="00C11F2D"/>
    <w:rsid w:val="00C1283C"/>
    <w:rsid w:val="00C132F7"/>
    <w:rsid w:val="00C13467"/>
    <w:rsid w:val="00C13D6B"/>
    <w:rsid w:val="00C13F3D"/>
    <w:rsid w:val="00C145E6"/>
    <w:rsid w:val="00C14C29"/>
    <w:rsid w:val="00C15EA0"/>
    <w:rsid w:val="00C16BB6"/>
    <w:rsid w:val="00C17309"/>
    <w:rsid w:val="00C178FB"/>
    <w:rsid w:val="00C209AD"/>
    <w:rsid w:val="00C209C2"/>
    <w:rsid w:val="00C20D6E"/>
    <w:rsid w:val="00C20ECE"/>
    <w:rsid w:val="00C22986"/>
    <w:rsid w:val="00C244D8"/>
    <w:rsid w:val="00C2500D"/>
    <w:rsid w:val="00C25076"/>
    <w:rsid w:val="00C25352"/>
    <w:rsid w:val="00C25597"/>
    <w:rsid w:val="00C25BF0"/>
    <w:rsid w:val="00C26493"/>
    <w:rsid w:val="00C26D83"/>
    <w:rsid w:val="00C27329"/>
    <w:rsid w:val="00C27800"/>
    <w:rsid w:val="00C27C63"/>
    <w:rsid w:val="00C30528"/>
    <w:rsid w:val="00C3121E"/>
    <w:rsid w:val="00C3175E"/>
    <w:rsid w:val="00C31D3C"/>
    <w:rsid w:val="00C329E6"/>
    <w:rsid w:val="00C32FCE"/>
    <w:rsid w:val="00C337A4"/>
    <w:rsid w:val="00C34B93"/>
    <w:rsid w:val="00C36757"/>
    <w:rsid w:val="00C37597"/>
    <w:rsid w:val="00C376DD"/>
    <w:rsid w:val="00C4001E"/>
    <w:rsid w:val="00C40570"/>
    <w:rsid w:val="00C40771"/>
    <w:rsid w:val="00C41210"/>
    <w:rsid w:val="00C4187C"/>
    <w:rsid w:val="00C41A3B"/>
    <w:rsid w:val="00C42458"/>
    <w:rsid w:val="00C42C54"/>
    <w:rsid w:val="00C43A26"/>
    <w:rsid w:val="00C44439"/>
    <w:rsid w:val="00C44C4F"/>
    <w:rsid w:val="00C45B54"/>
    <w:rsid w:val="00C46036"/>
    <w:rsid w:val="00C46703"/>
    <w:rsid w:val="00C47EA9"/>
    <w:rsid w:val="00C501C9"/>
    <w:rsid w:val="00C51520"/>
    <w:rsid w:val="00C51DC3"/>
    <w:rsid w:val="00C52C25"/>
    <w:rsid w:val="00C52CE6"/>
    <w:rsid w:val="00C54612"/>
    <w:rsid w:val="00C55276"/>
    <w:rsid w:val="00C56288"/>
    <w:rsid w:val="00C56811"/>
    <w:rsid w:val="00C578BD"/>
    <w:rsid w:val="00C57DC3"/>
    <w:rsid w:val="00C60979"/>
    <w:rsid w:val="00C60AD7"/>
    <w:rsid w:val="00C62A5D"/>
    <w:rsid w:val="00C63BC1"/>
    <w:rsid w:val="00C645D1"/>
    <w:rsid w:val="00C6469C"/>
    <w:rsid w:val="00C64876"/>
    <w:rsid w:val="00C64B91"/>
    <w:rsid w:val="00C65200"/>
    <w:rsid w:val="00C65A2E"/>
    <w:rsid w:val="00C65FA2"/>
    <w:rsid w:val="00C6649B"/>
    <w:rsid w:val="00C66A81"/>
    <w:rsid w:val="00C676E5"/>
    <w:rsid w:val="00C678D6"/>
    <w:rsid w:val="00C67A81"/>
    <w:rsid w:val="00C67DF7"/>
    <w:rsid w:val="00C706D7"/>
    <w:rsid w:val="00C70705"/>
    <w:rsid w:val="00C707C3"/>
    <w:rsid w:val="00C71CF0"/>
    <w:rsid w:val="00C72395"/>
    <w:rsid w:val="00C74E0E"/>
    <w:rsid w:val="00C75656"/>
    <w:rsid w:val="00C75984"/>
    <w:rsid w:val="00C7748A"/>
    <w:rsid w:val="00C779B5"/>
    <w:rsid w:val="00C80421"/>
    <w:rsid w:val="00C812B7"/>
    <w:rsid w:val="00C815C7"/>
    <w:rsid w:val="00C829B6"/>
    <w:rsid w:val="00C837C6"/>
    <w:rsid w:val="00C84550"/>
    <w:rsid w:val="00C84A88"/>
    <w:rsid w:val="00C853C6"/>
    <w:rsid w:val="00C86917"/>
    <w:rsid w:val="00C87404"/>
    <w:rsid w:val="00C87AB2"/>
    <w:rsid w:val="00C87E09"/>
    <w:rsid w:val="00C90CB6"/>
    <w:rsid w:val="00C91EB3"/>
    <w:rsid w:val="00C9299C"/>
    <w:rsid w:val="00C930EA"/>
    <w:rsid w:val="00C94007"/>
    <w:rsid w:val="00C94301"/>
    <w:rsid w:val="00C94757"/>
    <w:rsid w:val="00C95C99"/>
    <w:rsid w:val="00C97408"/>
    <w:rsid w:val="00C97B2A"/>
    <w:rsid w:val="00CA024C"/>
    <w:rsid w:val="00CA0286"/>
    <w:rsid w:val="00CA0571"/>
    <w:rsid w:val="00CA0E73"/>
    <w:rsid w:val="00CA169D"/>
    <w:rsid w:val="00CA3698"/>
    <w:rsid w:val="00CA5697"/>
    <w:rsid w:val="00CA6646"/>
    <w:rsid w:val="00CA71C2"/>
    <w:rsid w:val="00CA760D"/>
    <w:rsid w:val="00CB06C8"/>
    <w:rsid w:val="00CB0AB9"/>
    <w:rsid w:val="00CB0BB1"/>
    <w:rsid w:val="00CB0ED3"/>
    <w:rsid w:val="00CB0F31"/>
    <w:rsid w:val="00CB12C5"/>
    <w:rsid w:val="00CB1520"/>
    <w:rsid w:val="00CB1C34"/>
    <w:rsid w:val="00CB1DA9"/>
    <w:rsid w:val="00CB2705"/>
    <w:rsid w:val="00CB2B99"/>
    <w:rsid w:val="00CB2CBE"/>
    <w:rsid w:val="00CB2D9E"/>
    <w:rsid w:val="00CB3045"/>
    <w:rsid w:val="00CB430D"/>
    <w:rsid w:val="00CB4DBB"/>
    <w:rsid w:val="00CB51D7"/>
    <w:rsid w:val="00CB74CC"/>
    <w:rsid w:val="00CB7958"/>
    <w:rsid w:val="00CB7C0D"/>
    <w:rsid w:val="00CC15B8"/>
    <w:rsid w:val="00CC1AEE"/>
    <w:rsid w:val="00CC2F6B"/>
    <w:rsid w:val="00CC309E"/>
    <w:rsid w:val="00CC3A34"/>
    <w:rsid w:val="00CC4A6B"/>
    <w:rsid w:val="00CC706B"/>
    <w:rsid w:val="00CC7153"/>
    <w:rsid w:val="00CC72DF"/>
    <w:rsid w:val="00CC7FF9"/>
    <w:rsid w:val="00CD03A3"/>
    <w:rsid w:val="00CD0590"/>
    <w:rsid w:val="00CD05AE"/>
    <w:rsid w:val="00CD11E4"/>
    <w:rsid w:val="00CD1291"/>
    <w:rsid w:val="00CD2337"/>
    <w:rsid w:val="00CD28FA"/>
    <w:rsid w:val="00CD4C19"/>
    <w:rsid w:val="00CD5304"/>
    <w:rsid w:val="00CD5699"/>
    <w:rsid w:val="00CD600D"/>
    <w:rsid w:val="00CD6B1E"/>
    <w:rsid w:val="00CD7E16"/>
    <w:rsid w:val="00CD7E92"/>
    <w:rsid w:val="00CE0EA9"/>
    <w:rsid w:val="00CE30DE"/>
    <w:rsid w:val="00CE31B9"/>
    <w:rsid w:val="00CE4550"/>
    <w:rsid w:val="00CE5032"/>
    <w:rsid w:val="00CE587F"/>
    <w:rsid w:val="00CE625F"/>
    <w:rsid w:val="00CE6268"/>
    <w:rsid w:val="00CE6FEB"/>
    <w:rsid w:val="00CE71BD"/>
    <w:rsid w:val="00CE7686"/>
    <w:rsid w:val="00CE77D3"/>
    <w:rsid w:val="00CF0287"/>
    <w:rsid w:val="00CF071C"/>
    <w:rsid w:val="00CF0735"/>
    <w:rsid w:val="00CF0F47"/>
    <w:rsid w:val="00CF11B6"/>
    <w:rsid w:val="00CF11D9"/>
    <w:rsid w:val="00CF137C"/>
    <w:rsid w:val="00CF3699"/>
    <w:rsid w:val="00CF3E53"/>
    <w:rsid w:val="00CF4276"/>
    <w:rsid w:val="00CF5791"/>
    <w:rsid w:val="00CF5AD2"/>
    <w:rsid w:val="00CF5B55"/>
    <w:rsid w:val="00CF5BAB"/>
    <w:rsid w:val="00CF6AE6"/>
    <w:rsid w:val="00D00CA4"/>
    <w:rsid w:val="00D01013"/>
    <w:rsid w:val="00D01AD2"/>
    <w:rsid w:val="00D01C71"/>
    <w:rsid w:val="00D0546D"/>
    <w:rsid w:val="00D06353"/>
    <w:rsid w:val="00D07372"/>
    <w:rsid w:val="00D10292"/>
    <w:rsid w:val="00D10608"/>
    <w:rsid w:val="00D1099B"/>
    <w:rsid w:val="00D10B6A"/>
    <w:rsid w:val="00D110C6"/>
    <w:rsid w:val="00D1126D"/>
    <w:rsid w:val="00D12062"/>
    <w:rsid w:val="00D12831"/>
    <w:rsid w:val="00D130D0"/>
    <w:rsid w:val="00D13371"/>
    <w:rsid w:val="00D133CA"/>
    <w:rsid w:val="00D13923"/>
    <w:rsid w:val="00D13C36"/>
    <w:rsid w:val="00D144BF"/>
    <w:rsid w:val="00D159B4"/>
    <w:rsid w:val="00D15AB3"/>
    <w:rsid w:val="00D15ABD"/>
    <w:rsid w:val="00D16357"/>
    <w:rsid w:val="00D16FA6"/>
    <w:rsid w:val="00D20B0E"/>
    <w:rsid w:val="00D218CF"/>
    <w:rsid w:val="00D21A41"/>
    <w:rsid w:val="00D21B7C"/>
    <w:rsid w:val="00D22030"/>
    <w:rsid w:val="00D22B35"/>
    <w:rsid w:val="00D23D18"/>
    <w:rsid w:val="00D244AF"/>
    <w:rsid w:val="00D252AF"/>
    <w:rsid w:val="00D25965"/>
    <w:rsid w:val="00D26113"/>
    <w:rsid w:val="00D261C4"/>
    <w:rsid w:val="00D3051A"/>
    <w:rsid w:val="00D31A32"/>
    <w:rsid w:val="00D31A47"/>
    <w:rsid w:val="00D326EB"/>
    <w:rsid w:val="00D32843"/>
    <w:rsid w:val="00D33A21"/>
    <w:rsid w:val="00D33C96"/>
    <w:rsid w:val="00D342D2"/>
    <w:rsid w:val="00D35441"/>
    <w:rsid w:val="00D35AEF"/>
    <w:rsid w:val="00D35E15"/>
    <w:rsid w:val="00D35FE6"/>
    <w:rsid w:val="00D36C28"/>
    <w:rsid w:val="00D37552"/>
    <w:rsid w:val="00D4024C"/>
    <w:rsid w:val="00D40390"/>
    <w:rsid w:val="00D40C2E"/>
    <w:rsid w:val="00D42507"/>
    <w:rsid w:val="00D43D77"/>
    <w:rsid w:val="00D45643"/>
    <w:rsid w:val="00D4605D"/>
    <w:rsid w:val="00D46408"/>
    <w:rsid w:val="00D46472"/>
    <w:rsid w:val="00D4717A"/>
    <w:rsid w:val="00D4731A"/>
    <w:rsid w:val="00D478D2"/>
    <w:rsid w:val="00D4794E"/>
    <w:rsid w:val="00D47BC7"/>
    <w:rsid w:val="00D5064B"/>
    <w:rsid w:val="00D50A1E"/>
    <w:rsid w:val="00D50C4F"/>
    <w:rsid w:val="00D5341B"/>
    <w:rsid w:val="00D552EA"/>
    <w:rsid w:val="00D55C96"/>
    <w:rsid w:val="00D56588"/>
    <w:rsid w:val="00D56DD9"/>
    <w:rsid w:val="00D57280"/>
    <w:rsid w:val="00D574D1"/>
    <w:rsid w:val="00D57789"/>
    <w:rsid w:val="00D60865"/>
    <w:rsid w:val="00D613DA"/>
    <w:rsid w:val="00D61442"/>
    <w:rsid w:val="00D63C2B"/>
    <w:rsid w:val="00D63CFB"/>
    <w:rsid w:val="00D63F6B"/>
    <w:rsid w:val="00D64770"/>
    <w:rsid w:val="00D647A6"/>
    <w:rsid w:val="00D6487A"/>
    <w:rsid w:val="00D64B76"/>
    <w:rsid w:val="00D65517"/>
    <w:rsid w:val="00D65D98"/>
    <w:rsid w:val="00D66099"/>
    <w:rsid w:val="00D664EC"/>
    <w:rsid w:val="00D6708A"/>
    <w:rsid w:val="00D67368"/>
    <w:rsid w:val="00D70361"/>
    <w:rsid w:val="00D70B62"/>
    <w:rsid w:val="00D7183A"/>
    <w:rsid w:val="00D71CF2"/>
    <w:rsid w:val="00D72165"/>
    <w:rsid w:val="00D73601"/>
    <w:rsid w:val="00D73685"/>
    <w:rsid w:val="00D73C08"/>
    <w:rsid w:val="00D73CBB"/>
    <w:rsid w:val="00D7416C"/>
    <w:rsid w:val="00D74BF5"/>
    <w:rsid w:val="00D753FE"/>
    <w:rsid w:val="00D75409"/>
    <w:rsid w:val="00D75D75"/>
    <w:rsid w:val="00D76FD1"/>
    <w:rsid w:val="00D76FDF"/>
    <w:rsid w:val="00D772A6"/>
    <w:rsid w:val="00D8036E"/>
    <w:rsid w:val="00D80BCA"/>
    <w:rsid w:val="00D8207F"/>
    <w:rsid w:val="00D82DF9"/>
    <w:rsid w:val="00D839F5"/>
    <w:rsid w:val="00D83B52"/>
    <w:rsid w:val="00D83DE3"/>
    <w:rsid w:val="00D83F71"/>
    <w:rsid w:val="00D846CE"/>
    <w:rsid w:val="00D84D18"/>
    <w:rsid w:val="00D85801"/>
    <w:rsid w:val="00D85A0A"/>
    <w:rsid w:val="00D85D45"/>
    <w:rsid w:val="00D86B0E"/>
    <w:rsid w:val="00D86DAC"/>
    <w:rsid w:val="00D87470"/>
    <w:rsid w:val="00D87577"/>
    <w:rsid w:val="00D9068A"/>
    <w:rsid w:val="00D90BFD"/>
    <w:rsid w:val="00D91E36"/>
    <w:rsid w:val="00D9254A"/>
    <w:rsid w:val="00D929BC"/>
    <w:rsid w:val="00D93001"/>
    <w:rsid w:val="00D93636"/>
    <w:rsid w:val="00D93842"/>
    <w:rsid w:val="00D93E08"/>
    <w:rsid w:val="00D94E49"/>
    <w:rsid w:val="00D95958"/>
    <w:rsid w:val="00D96FF7"/>
    <w:rsid w:val="00DA15AB"/>
    <w:rsid w:val="00DA1DB4"/>
    <w:rsid w:val="00DA229B"/>
    <w:rsid w:val="00DA22F1"/>
    <w:rsid w:val="00DA24B0"/>
    <w:rsid w:val="00DA33AC"/>
    <w:rsid w:val="00DA35D9"/>
    <w:rsid w:val="00DA3F34"/>
    <w:rsid w:val="00DA476E"/>
    <w:rsid w:val="00DA483E"/>
    <w:rsid w:val="00DA5FAE"/>
    <w:rsid w:val="00DA65DD"/>
    <w:rsid w:val="00DA6BF7"/>
    <w:rsid w:val="00DA6E27"/>
    <w:rsid w:val="00DA7C89"/>
    <w:rsid w:val="00DA7CE8"/>
    <w:rsid w:val="00DB2004"/>
    <w:rsid w:val="00DB2A47"/>
    <w:rsid w:val="00DB3333"/>
    <w:rsid w:val="00DB3EDA"/>
    <w:rsid w:val="00DB3F6B"/>
    <w:rsid w:val="00DB4529"/>
    <w:rsid w:val="00DB4B7D"/>
    <w:rsid w:val="00DB56E5"/>
    <w:rsid w:val="00DB6984"/>
    <w:rsid w:val="00DC0235"/>
    <w:rsid w:val="00DC20E3"/>
    <w:rsid w:val="00DC2EF1"/>
    <w:rsid w:val="00DC3AFF"/>
    <w:rsid w:val="00DC53C7"/>
    <w:rsid w:val="00DC57C4"/>
    <w:rsid w:val="00DC5B57"/>
    <w:rsid w:val="00DC6487"/>
    <w:rsid w:val="00DC65DD"/>
    <w:rsid w:val="00DC6C2A"/>
    <w:rsid w:val="00DC7D28"/>
    <w:rsid w:val="00DD02A8"/>
    <w:rsid w:val="00DD06AA"/>
    <w:rsid w:val="00DD0814"/>
    <w:rsid w:val="00DD084C"/>
    <w:rsid w:val="00DD0AF2"/>
    <w:rsid w:val="00DD2846"/>
    <w:rsid w:val="00DD2C51"/>
    <w:rsid w:val="00DD305C"/>
    <w:rsid w:val="00DD5722"/>
    <w:rsid w:val="00DD5788"/>
    <w:rsid w:val="00DD636D"/>
    <w:rsid w:val="00DD6F21"/>
    <w:rsid w:val="00DD7942"/>
    <w:rsid w:val="00DD7AA0"/>
    <w:rsid w:val="00DD7D33"/>
    <w:rsid w:val="00DE02BC"/>
    <w:rsid w:val="00DE093C"/>
    <w:rsid w:val="00DE0AFE"/>
    <w:rsid w:val="00DE143F"/>
    <w:rsid w:val="00DE1F0C"/>
    <w:rsid w:val="00DE2C05"/>
    <w:rsid w:val="00DE3651"/>
    <w:rsid w:val="00DE36C1"/>
    <w:rsid w:val="00DE4BBD"/>
    <w:rsid w:val="00DE5198"/>
    <w:rsid w:val="00DE56BB"/>
    <w:rsid w:val="00DE573C"/>
    <w:rsid w:val="00DE577E"/>
    <w:rsid w:val="00DE5866"/>
    <w:rsid w:val="00DE7AF7"/>
    <w:rsid w:val="00DF0B93"/>
    <w:rsid w:val="00DF11E1"/>
    <w:rsid w:val="00DF2683"/>
    <w:rsid w:val="00DF2D8A"/>
    <w:rsid w:val="00DF3FF0"/>
    <w:rsid w:val="00DF403F"/>
    <w:rsid w:val="00DF518A"/>
    <w:rsid w:val="00DF5366"/>
    <w:rsid w:val="00DF7317"/>
    <w:rsid w:val="00E00FE6"/>
    <w:rsid w:val="00E012E8"/>
    <w:rsid w:val="00E025BA"/>
    <w:rsid w:val="00E0370D"/>
    <w:rsid w:val="00E046B4"/>
    <w:rsid w:val="00E0531A"/>
    <w:rsid w:val="00E05A03"/>
    <w:rsid w:val="00E0676A"/>
    <w:rsid w:val="00E07077"/>
    <w:rsid w:val="00E07366"/>
    <w:rsid w:val="00E07651"/>
    <w:rsid w:val="00E07E89"/>
    <w:rsid w:val="00E10011"/>
    <w:rsid w:val="00E108BF"/>
    <w:rsid w:val="00E10CE1"/>
    <w:rsid w:val="00E10EC5"/>
    <w:rsid w:val="00E11C1D"/>
    <w:rsid w:val="00E12CB7"/>
    <w:rsid w:val="00E130B1"/>
    <w:rsid w:val="00E130E9"/>
    <w:rsid w:val="00E14FB1"/>
    <w:rsid w:val="00E20E59"/>
    <w:rsid w:val="00E20F5C"/>
    <w:rsid w:val="00E20FC6"/>
    <w:rsid w:val="00E2186E"/>
    <w:rsid w:val="00E21991"/>
    <w:rsid w:val="00E22610"/>
    <w:rsid w:val="00E227C2"/>
    <w:rsid w:val="00E2289F"/>
    <w:rsid w:val="00E2327A"/>
    <w:rsid w:val="00E23FF3"/>
    <w:rsid w:val="00E245A9"/>
    <w:rsid w:val="00E24CBE"/>
    <w:rsid w:val="00E25677"/>
    <w:rsid w:val="00E26157"/>
    <w:rsid w:val="00E277EF"/>
    <w:rsid w:val="00E3025D"/>
    <w:rsid w:val="00E31297"/>
    <w:rsid w:val="00E316CA"/>
    <w:rsid w:val="00E32463"/>
    <w:rsid w:val="00E324E3"/>
    <w:rsid w:val="00E3305E"/>
    <w:rsid w:val="00E332C1"/>
    <w:rsid w:val="00E3672C"/>
    <w:rsid w:val="00E37713"/>
    <w:rsid w:val="00E40500"/>
    <w:rsid w:val="00E423CA"/>
    <w:rsid w:val="00E43462"/>
    <w:rsid w:val="00E46407"/>
    <w:rsid w:val="00E46827"/>
    <w:rsid w:val="00E46931"/>
    <w:rsid w:val="00E4747D"/>
    <w:rsid w:val="00E47603"/>
    <w:rsid w:val="00E47C61"/>
    <w:rsid w:val="00E501C6"/>
    <w:rsid w:val="00E51452"/>
    <w:rsid w:val="00E52817"/>
    <w:rsid w:val="00E52AA2"/>
    <w:rsid w:val="00E52F83"/>
    <w:rsid w:val="00E540A1"/>
    <w:rsid w:val="00E543A5"/>
    <w:rsid w:val="00E54D3D"/>
    <w:rsid w:val="00E55033"/>
    <w:rsid w:val="00E55F1A"/>
    <w:rsid w:val="00E561AD"/>
    <w:rsid w:val="00E572B8"/>
    <w:rsid w:val="00E6067F"/>
    <w:rsid w:val="00E60713"/>
    <w:rsid w:val="00E60EED"/>
    <w:rsid w:val="00E61AC7"/>
    <w:rsid w:val="00E61E2E"/>
    <w:rsid w:val="00E627A0"/>
    <w:rsid w:val="00E62828"/>
    <w:rsid w:val="00E6380E"/>
    <w:rsid w:val="00E6398D"/>
    <w:rsid w:val="00E63E6D"/>
    <w:rsid w:val="00E64868"/>
    <w:rsid w:val="00E65456"/>
    <w:rsid w:val="00E669E5"/>
    <w:rsid w:val="00E66B0C"/>
    <w:rsid w:val="00E670F4"/>
    <w:rsid w:val="00E67970"/>
    <w:rsid w:val="00E72B37"/>
    <w:rsid w:val="00E73A6A"/>
    <w:rsid w:val="00E73EE5"/>
    <w:rsid w:val="00E74FFE"/>
    <w:rsid w:val="00E75140"/>
    <w:rsid w:val="00E75188"/>
    <w:rsid w:val="00E76DF7"/>
    <w:rsid w:val="00E770D8"/>
    <w:rsid w:val="00E77228"/>
    <w:rsid w:val="00E80B5F"/>
    <w:rsid w:val="00E81607"/>
    <w:rsid w:val="00E82086"/>
    <w:rsid w:val="00E82227"/>
    <w:rsid w:val="00E83F4B"/>
    <w:rsid w:val="00E83FD3"/>
    <w:rsid w:val="00E855EF"/>
    <w:rsid w:val="00E87ED3"/>
    <w:rsid w:val="00E9010C"/>
    <w:rsid w:val="00E90E62"/>
    <w:rsid w:val="00E91272"/>
    <w:rsid w:val="00E91705"/>
    <w:rsid w:val="00E923E2"/>
    <w:rsid w:val="00E9254D"/>
    <w:rsid w:val="00E93137"/>
    <w:rsid w:val="00E9363C"/>
    <w:rsid w:val="00E93E37"/>
    <w:rsid w:val="00E9406B"/>
    <w:rsid w:val="00E9412D"/>
    <w:rsid w:val="00E945F4"/>
    <w:rsid w:val="00E95B23"/>
    <w:rsid w:val="00E96495"/>
    <w:rsid w:val="00E96646"/>
    <w:rsid w:val="00E96C0B"/>
    <w:rsid w:val="00E97D04"/>
    <w:rsid w:val="00EA0297"/>
    <w:rsid w:val="00EA0A93"/>
    <w:rsid w:val="00EA1256"/>
    <w:rsid w:val="00EA14C3"/>
    <w:rsid w:val="00EA25D1"/>
    <w:rsid w:val="00EA3BB2"/>
    <w:rsid w:val="00EA4CCB"/>
    <w:rsid w:val="00EA6368"/>
    <w:rsid w:val="00EA66B9"/>
    <w:rsid w:val="00EA77B6"/>
    <w:rsid w:val="00EA78D8"/>
    <w:rsid w:val="00EB197F"/>
    <w:rsid w:val="00EB2706"/>
    <w:rsid w:val="00EB32B3"/>
    <w:rsid w:val="00EB35CF"/>
    <w:rsid w:val="00EB36B1"/>
    <w:rsid w:val="00EB3E46"/>
    <w:rsid w:val="00EB3F58"/>
    <w:rsid w:val="00EB4C3C"/>
    <w:rsid w:val="00EB5C75"/>
    <w:rsid w:val="00EB6011"/>
    <w:rsid w:val="00EB77AF"/>
    <w:rsid w:val="00EC027F"/>
    <w:rsid w:val="00EC06F7"/>
    <w:rsid w:val="00EC0A64"/>
    <w:rsid w:val="00EC13BD"/>
    <w:rsid w:val="00EC37BC"/>
    <w:rsid w:val="00EC3A17"/>
    <w:rsid w:val="00EC4D86"/>
    <w:rsid w:val="00EC702A"/>
    <w:rsid w:val="00EC76FE"/>
    <w:rsid w:val="00EC7A3F"/>
    <w:rsid w:val="00ED07D0"/>
    <w:rsid w:val="00ED2036"/>
    <w:rsid w:val="00ED252F"/>
    <w:rsid w:val="00ED2819"/>
    <w:rsid w:val="00ED2A65"/>
    <w:rsid w:val="00ED443B"/>
    <w:rsid w:val="00ED6DD0"/>
    <w:rsid w:val="00ED7D12"/>
    <w:rsid w:val="00ED7D8B"/>
    <w:rsid w:val="00ED7FE4"/>
    <w:rsid w:val="00EE03AF"/>
    <w:rsid w:val="00EE3171"/>
    <w:rsid w:val="00EE45AC"/>
    <w:rsid w:val="00EE481A"/>
    <w:rsid w:val="00EE4C8E"/>
    <w:rsid w:val="00EE5772"/>
    <w:rsid w:val="00EE5A69"/>
    <w:rsid w:val="00EE5BB0"/>
    <w:rsid w:val="00EE61AD"/>
    <w:rsid w:val="00EE6657"/>
    <w:rsid w:val="00EE7993"/>
    <w:rsid w:val="00EF008D"/>
    <w:rsid w:val="00EF088D"/>
    <w:rsid w:val="00EF0EE7"/>
    <w:rsid w:val="00EF12A0"/>
    <w:rsid w:val="00EF1F5B"/>
    <w:rsid w:val="00EF2A1C"/>
    <w:rsid w:val="00EF2C9B"/>
    <w:rsid w:val="00EF3DC8"/>
    <w:rsid w:val="00EF3EF4"/>
    <w:rsid w:val="00EF4267"/>
    <w:rsid w:val="00EF4F91"/>
    <w:rsid w:val="00EF5CEF"/>
    <w:rsid w:val="00EF7624"/>
    <w:rsid w:val="00EF771E"/>
    <w:rsid w:val="00F003F7"/>
    <w:rsid w:val="00F00B4D"/>
    <w:rsid w:val="00F00CFD"/>
    <w:rsid w:val="00F02546"/>
    <w:rsid w:val="00F0269D"/>
    <w:rsid w:val="00F03612"/>
    <w:rsid w:val="00F04642"/>
    <w:rsid w:val="00F04F30"/>
    <w:rsid w:val="00F05ED3"/>
    <w:rsid w:val="00F0698D"/>
    <w:rsid w:val="00F07082"/>
    <w:rsid w:val="00F07469"/>
    <w:rsid w:val="00F074DC"/>
    <w:rsid w:val="00F106B8"/>
    <w:rsid w:val="00F10847"/>
    <w:rsid w:val="00F111DD"/>
    <w:rsid w:val="00F12AA0"/>
    <w:rsid w:val="00F146EA"/>
    <w:rsid w:val="00F14976"/>
    <w:rsid w:val="00F1584F"/>
    <w:rsid w:val="00F1642B"/>
    <w:rsid w:val="00F17B4D"/>
    <w:rsid w:val="00F20D8E"/>
    <w:rsid w:val="00F211E3"/>
    <w:rsid w:val="00F224FC"/>
    <w:rsid w:val="00F24909"/>
    <w:rsid w:val="00F24C06"/>
    <w:rsid w:val="00F24C87"/>
    <w:rsid w:val="00F24EA5"/>
    <w:rsid w:val="00F250DC"/>
    <w:rsid w:val="00F25F60"/>
    <w:rsid w:val="00F268C5"/>
    <w:rsid w:val="00F26F90"/>
    <w:rsid w:val="00F27D97"/>
    <w:rsid w:val="00F300AA"/>
    <w:rsid w:val="00F30C66"/>
    <w:rsid w:val="00F30E39"/>
    <w:rsid w:val="00F30E3B"/>
    <w:rsid w:val="00F31595"/>
    <w:rsid w:val="00F31E8C"/>
    <w:rsid w:val="00F3280E"/>
    <w:rsid w:val="00F331FD"/>
    <w:rsid w:val="00F335AF"/>
    <w:rsid w:val="00F33EFE"/>
    <w:rsid w:val="00F34323"/>
    <w:rsid w:val="00F3501D"/>
    <w:rsid w:val="00F353A1"/>
    <w:rsid w:val="00F377B9"/>
    <w:rsid w:val="00F37CE5"/>
    <w:rsid w:val="00F40A32"/>
    <w:rsid w:val="00F40C13"/>
    <w:rsid w:val="00F4286A"/>
    <w:rsid w:val="00F42FE7"/>
    <w:rsid w:val="00F43045"/>
    <w:rsid w:val="00F43848"/>
    <w:rsid w:val="00F47D92"/>
    <w:rsid w:val="00F47F3E"/>
    <w:rsid w:val="00F5152F"/>
    <w:rsid w:val="00F5155C"/>
    <w:rsid w:val="00F51FD7"/>
    <w:rsid w:val="00F52053"/>
    <w:rsid w:val="00F52146"/>
    <w:rsid w:val="00F52351"/>
    <w:rsid w:val="00F524F4"/>
    <w:rsid w:val="00F52715"/>
    <w:rsid w:val="00F52E1C"/>
    <w:rsid w:val="00F5386C"/>
    <w:rsid w:val="00F54EDC"/>
    <w:rsid w:val="00F6052D"/>
    <w:rsid w:val="00F60BE6"/>
    <w:rsid w:val="00F623DF"/>
    <w:rsid w:val="00F6259D"/>
    <w:rsid w:val="00F62659"/>
    <w:rsid w:val="00F63191"/>
    <w:rsid w:val="00F645E6"/>
    <w:rsid w:val="00F64717"/>
    <w:rsid w:val="00F64C8F"/>
    <w:rsid w:val="00F65809"/>
    <w:rsid w:val="00F65E63"/>
    <w:rsid w:val="00F66768"/>
    <w:rsid w:val="00F66EFA"/>
    <w:rsid w:val="00F6754A"/>
    <w:rsid w:val="00F70B3B"/>
    <w:rsid w:val="00F7204B"/>
    <w:rsid w:val="00F72403"/>
    <w:rsid w:val="00F72D09"/>
    <w:rsid w:val="00F730FE"/>
    <w:rsid w:val="00F732B5"/>
    <w:rsid w:val="00F73CD7"/>
    <w:rsid w:val="00F74438"/>
    <w:rsid w:val="00F74BF2"/>
    <w:rsid w:val="00F7548D"/>
    <w:rsid w:val="00F75C20"/>
    <w:rsid w:val="00F76680"/>
    <w:rsid w:val="00F7686A"/>
    <w:rsid w:val="00F76F31"/>
    <w:rsid w:val="00F77BE6"/>
    <w:rsid w:val="00F77EC0"/>
    <w:rsid w:val="00F80781"/>
    <w:rsid w:val="00F80805"/>
    <w:rsid w:val="00F814B3"/>
    <w:rsid w:val="00F838B6"/>
    <w:rsid w:val="00F83916"/>
    <w:rsid w:val="00F848A4"/>
    <w:rsid w:val="00F848CD"/>
    <w:rsid w:val="00F851DE"/>
    <w:rsid w:val="00F8553E"/>
    <w:rsid w:val="00F85A17"/>
    <w:rsid w:val="00F869D0"/>
    <w:rsid w:val="00F87D31"/>
    <w:rsid w:val="00F91A8C"/>
    <w:rsid w:val="00F91C0C"/>
    <w:rsid w:val="00F93C94"/>
    <w:rsid w:val="00F953AB"/>
    <w:rsid w:val="00F9615A"/>
    <w:rsid w:val="00F969DC"/>
    <w:rsid w:val="00F97FA9"/>
    <w:rsid w:val="00FA0183"/>
    <w:rsid w:val="00FA0754"/>
    <w:rsid w:val="00FA0797"/>
    <w:rsid w:val="00FA0C09"/>
    <w:rsid w:val="00FA1119"/>
    <w:rsid w:val="00FA1344"/>
    <w:rsid w:val="00FA14F7"/>
    <w:rsid w:val="00FA2208"/>
    <w:rsid w:val="00FA2386"/>
    <w:rsid w:val="00FA2776"/>
    <w:rsid w:val="00FA2B02"/>
    <w:rsid w:val="00FA3659"/>
    <w:rsid w:val="00FA3A34"/>
    <w:rsid w:val="00FA40E8"/>
    <w:rsid w:val="00FA4C42"/>
    <w:rsid w:val="00FA5799"/>
    <w:rsid w:val="00FA74BF"/>
    <w:rsid w:val="00FB0801"/>
    <w:rsid w:val="00FB184A"/>
    <w:rsid w:val="00FB2275"/>
    <w:rsid w:val="00FB2DFE"/>
    <w:rsid w:val="00FB324B"/>
    <w:rsid w:val="00FB39F5"/>
    <w:rsid w:val="00FB45A9"/>
    <w:rsid w:val="00FB52F2"/>
    <w:rsid w:val="00FB68D1"/>
    <w:rsid w:val="00FB6DDD"/>
    <w:rsid w:val="00FB7381"/>
    <w:rsid w:val="00FB7A88"/>
    <w:rsid w:val="00FB7B92"/>
    <w:rsid w:val="00FC0F49"/>
    <w:rsid w:val="00FC1505"/>
    <w:rsid w:val="00FC20F9"/>
    <w:rsid w:val="00FC3A15"/>
    <w:rsid w:val="00FC3BD8"/>
    <w:rsid w:val="00FC3C46"/>
    <w:rsid w:val="00FC4C39"/>
    <w:rsid w:val="00FC531C"/>
    <w:rsid w:val="00FC5AD0"/>
    <w:rsid w:val="00FC6353"/>
    <w:rsid w:val="00FC6AF2"/>
    <w:rsid w:val="00FC786F"/>
    <w:rsid w:val="00FC7A7D"/>
    <w:rsid w:val="00FC7CD9"/>
    <w:rsid w:val="00FD0530"/>
    <w:rsid w:val="00FD0D9A"/>
    <w:rsid w:val="00FD1641"/>
    <w:rsid w:val="00FD1712"/>
    <w:rsid w:val="00FD2F4C"/>
    <w:rsid w:val="00FD3DDC"/>
    <w:rsid w:val="00FD4A43"/>
    <w:rsid w:val="00FD5F1D"/>
    <w:rsid w:val="00FD6338"/>
    <w:rsid w:val="00FE1536"/>
    <w:rsid w:val="00FE39E4"/>
    <w:rsid w:val="00FE4131"/>
    <w:rsid w:val="00FE4853"/>
    <w:rsid w:val="00FE5333"/>
    <w:rsid w:val="00FE5BBF"/>
    <w:rsid w:val="00FE5E87"/>
    <w:rsid w:val="00FE6C4C"/>
    <w:rsid w:val="00FE6DDE"/>
    <w:rsid w:val="00FE73F5"/>
    <w:rsid w:val="00FE7CAB"/>
    <w:rsid w:val="00FF0DEC"/>
    <w:rsid w:val="00FF1011"/>
    <w:rsid w:val="00FF173D"/>
    <w:rsid w:val="00FF2B18"/>
    <w:rsid w:val="00FF3C5C"/>
    <w:rsid w:val="00FF4595"/>
    <w:rsid w:val="00FF4D80"/>
    <w:rsid w:val="00FF52B3"/>
    <w:rsid w:val="00FF5E17"/>
    <w:rsid w:val="00FF6363"/>
    <w:rsid w:val="00FF6962"/>
    <w:rsid w:val="00FF6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989D3D"/>
  <w15:docId w15:val="{FA3FEEC6-F8E5-402A-9F01-C03A970F4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  <w:autoSpaceDN w:val="0"/>
      <w:textAlignment w:val="baseline"/>
    </w:pPr>
    <w:rPr>
      <w:kern w:val="3"/>
      <w:lang w:eastAsia="zh-CN" w:bidi="hi-IN"/>
    </w:rPr>
  </w:style>
  <w:style w:type="paragraph" w:styleId="Nagwek1">
    <w:name w:val="heading 1"/>
    <w:basedOn w:val="Normalny"/>
    <w:next w:val="Normalny"/>
    <w:pPr>
      <w:keepNext/>
      <w:jc w:val="center"/>
      <w:outlineLvl w:val="0"/>
    </w:pPr>
    <w:rPr>
      <w:b/>
    </w:rPr>
  </w:style>
  <w:style w:type="paragraph" w:styleId="Nagwek2">
    <w:name w:val="heading 2"/>
    <w:basedOn w:val="Normalny"/>
    <w:next w:val="Normalny"/>
    <w:pPr>
      <w:keepNext/>
      <w:jc w:val="both"/>
      <w:outlineLvl w:val="1"/>
    </w:pPr>
    <w:rPr>
      <w:b/>
    </w:rPr>
  </w:style>
  <w:style w:type="paragraph" w:styleId="Nagwek3">
    <w:name w:val="heading 3"/>
    <w:basedOn w:val="Heading"/>
    <w:next w:val="Textbody"/>
    <w:pPr>
      <w:spacing w:before="140"/>
      <w:outlineLvl w:val="2"/>
    </w:pPr>
    <w:rPr>
      <w:b/>
      <w:bCs/>
    </w:rPr>
  </w:style>
  <w:style w:type="paragraph" w:styleId="Nagwek4">
    <w:name w:val="heading 4"/>
    <w:basedOn w:val="Normalny"/>
    <w:next w:val="Normalny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6">
    <w:name w:val="heading 6"/>
    <w:basedOn w:val="Normalny"/>
    <w:next w:val="Normalny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pPr>
      <w:keepNext/>
      <w:jc w:val="right"/>
      <w:outlineLvl w:val="6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  <w:autoSpaceDN w:val="0"/>
      <w:textAlignment w:val="baseline"/>
    </w:pPr>
    <w:rPr>
      <w:kern w:val="3"/>
      <w:sz w:val="24"/>
      <w:szCs w:val="24"/>
      <w:lang w:eastAsia="zh-CN" w:bidi="hi-IN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Normalny"/>
    <w:pPr>
      <w:suppressLineNumbers/>
    </w:pPr>
    <w:rPr>
      <w:rFonts w:cs="Tahoma"/>
    </w:rPr>
  </w:style>
  <w:style w:type="paragraph" w:customStyle="1" w:styleId="WW-Zwykytekst">
    <w:name w:val="WW-Zwykły tekst"/>
    <w:basedOn w:val="Normalny"/>
    <w:rPr>
      <w:rFonts w:ascii="Courier New" w:eastAsia="Courier New" w:hAnsi="Courier New" w:cs="Courier New"/>
    </w:rPr>
  </w:style>
  <w:style w:type="paragraph" w:styleId="Stopka">
    <w:name w:val="footer"/>
    <w:basedOn w:val="Normalny"/>
    <w:link w:val="StopkaZnak"/>
    <w:uiPriority w:val="99"/>
    <w:pPr>
      <w:suppressLineNumbers/>
      <w:tabs>
        <w:tab w:val="center" w:pos="4819"/>
        <w:tab w:val="right" w:pos="9638"/>
      </w:tabs>
    </w:pPr>
  </w:style>
  <w:style w:type="paragraph" w:customStyle="1" w:styleId="WW-Tekstpodstawowy3">
    <w:name w:val="WW-Tekst podstawowy 3"/>
    <w:basedOn w:val="Normalny"/>
    <w:pPr>
      <w:jc w:val="both"/>
    </w:pPr>
    <w:rPr>
      <w:b/>
    </w:rPr>
  </w:style>
  <w:style w:type="paragraph" w:customStyle="1" w:styleId="WW-Tekstpodstawowy2">
    <w:name w:val="WW-Tekst podstawowy 2"/>
    <w:basedOn w:val="Normalny"/>
    <w:pPr>
      <w:jc w:val="both"/>
    </w:pPr>
  </w:style>
  <w:style w:type="paragraph" w:customStyle="1" w:styleId="Tekstpodstawowywcity21">
    <w:name w:val="Tekst podstawowy wcięty 21"/>
    <w:basedOn w:val="Normalny"/>
    <w:pPr>
      <w:spacing w:after="120" w:line="480" w:lineRule="auto"/>
      <w:ind w:left="283"/>
    </w:pPr>
  </w:style>
  <w:style w:type="paragraph" w:customStyle="1" w:styleId="Zwykytekst1">
    <w:name w:val="Zwykły tekst1"/>
    <w:basedOn w:val="Normalny"/>
    <w:rPr>
      <w:rFonts w:ascii="Courier New" w:eastAsia="Courier New" w:hAnsi="Courier New" w:cs="Courier New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</w:style>
  <w:style w:type="paragraph" w:customStyle="1" w:styleId="Tekstpodstawowyb">
    <w:name w:val="Tekst podstawowy.b"/>
    <w:basedOn w:val="Normalny"/>
    <w:pPr>
      <w:jc w:val="center"/>
    </w:pPr>
    <w:rPr>
      <w:rFonts w:ascii="Arial" w:eastAsia="Arial" w:hAnsi="Arial" w:cs="Arial"/>
      <w:b/>
      <w:smallCaps/>
      <w:sz w:val="36"/>
    </w:rPr>
  </w:style>
  <w:style w:type="paragraph" w:styleId="Tekstpodstawowywcity">
    <w:name w:val="Body Text Indent"/>
    <w:basedOn w:val="Normalny"/>
    <w:link w:val="TekstpodstawowywcityZnak"/>
    <w:pPr>
      <w:spacing w:after="120"/>
      <w:ind w:left="283"/>
    </w:pPr>
  </w:style>
  <w:style w:type="paragraph" w:customStyle="1" w:styleId="Tekstpodstawowy21">
    <w:name w:val="Tekst podstawowy 21"/>
    <w:basedOn w:val="Normalny"/>
    <w:pPr>
      <w:jc w:val="center"/>
    </w:pPr>
    <w:rPr>
      <w:b/>
      <w:sz w:val="32"/>
    </w:rPr>
  </w:style>
  <w:style w:type="paragraph" w:customStyle="1" w:styleId="TableContents">
    <w:name w:val="Table Contents"/>
    <w:basedOn w:val="Normalny"/>
    <w:pPr>
      <w:suppressLineNumbers/>
    </w:pPr>
  </w:style>
  <w:style w:type="paragraph" w:customStyle="1" w:styleId="Framecontents">
    <w:name w:val="Frame contents"/>
    <w:basedOn w:val="Tekstpodstawowy"/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andardowy1">
    <w:name w:val="Standardowy1"/>
    <w:basedOn w:val="Normalny"/>
    <w:pPr>
      <w:spacing w:after="60"/>
      <w:ind w:left="426"/>
      <w:jc w:val="both"/>
    </w:pPr>
    <w:rPr>
      <w:rFonts w:ascii="Arial" w:eastAsia="Arial" w:hAnsi="Arial" w:cs="Arial"/>
      <w:color w:val="000000"/>
    </w:rPr>
  </w:style>
  <w:style w:type="paragraph" w:customStyle="1" w:styleId="tekstdokumentu">
    <w:name w:val="tekst dokumentu"/>
    <w:basedOn w:val="Normalny"/>
    <w:pPr>
      <w:jc w:val="both"/>
    </w:pPr>
    <w:rPr>
      <w:bCs/>
      <w:sz w:val="22"/>
    </w:rPr>
  </w:style>
  <w:style w:type="paragraph" w:customStyle="1" w:styleId="Tekstpodstawowywcity31">
    <w:name w:val="Tekst podstawowy wcięty 31"/>
    <w:basedOn w:val="Normalny"/>
    <w:pPr>
      <w:ind w:left="800"/>
      <w:jc w:val="both"/>
    </w:pPr>
    <w:rPr>
      <w:rFonts w:cs="Tahoma"/>
    </w:rPr>
  </w:style>
  <w:style w:type="paragraph" w:customStyle="1" w:styleId="WW-NormalnyWeb">
    <w:name w:val="WW-Normalny (Web)"/>
    <w:basedOn w:val="Normalny"/>
    <w:pPr>
      <w:spacing w:before="280" w:after="280"/>
      <w:jc w:val="both"/>
    </w:pPr>
  </w:style>
  <w:style w:type="paragraph" w:styleId="NormalnyWeb">
    <w:name w:val="Normal (Web)"/>
    <w:basedOn w:val="Normalny"/>
    <w:pPr>
      <w:spacing w:before="280" w:after="280"/>
    </w:pPr>
    <w:rPr>
      <w:rFonts w:ascii="Arial" w:eastAsia="Arial" w:hAnsi="Arial" w:cs="Arial"/>
    </w:rPr>
  </w:style>
  <w:style w:type="paragraph" w:customStyle="1" w:styleId="Domylnie1">
    <w:name w:val="Domyœlnie1"/>
    <w:basedOn w:val="Normalny"/>
    <w:rPr>
      <w:sz w:val="24"/>
      <w:szCs w:val="24"/>
      <w:lang w:val="en-US"/>
    </w:rPr>
  </w:style>
  <w:style w:type="paragraph" w:customStyle="1" w:styleId="Tretekstu">
    <w:name w:val="Treœæ tekstu"/>
    <w:basedOn w:val="Domylnie1"/>
    <w:pPr>
      <w:spacing w:after="120"/>
    </w:pPr>
  </w:style>
  <w:style w:type="paragraph" w:customStyle="1" w:styleId="Zawartotabeli">
    <w:name w:val="Zawartoœæ tabeli"/>
    <w:basedOn w:val="Tretekstu"/>
    <w:pPr>
      <w:spacing w:after="0"/>
    </w:pPr>
  </w:style>
  <w:style w:type="paragraph" w:customStyle="1" w:styleId="Tekstpodstawowy31">
    <w:name w:val="Tekst podstawowy 31"/>
    <w:basedOn w:val="Normalny"/>
    <w:pPr>
      <w:spacing w:after="120"/>
    </w:pPr>
    <w:rPr>
      <w:sz w:val="16"/>
      <w:szCs w:val="16"/>
    </w:rPr>
  </w:style>
  <w:style w:type="paragraph" w:styleId="Akapitzlist">
    <w:name w:val="List Paragraph"/>
    <w:aliases w:val="CW_Lista,zwykły tekst,List Paragraph1,BulletC,normalny tekst,Obiekt,Wypunktowanie"/>
    <w:basedOn w:val="Normalny"/>
    <w:link w:val="AkapitzlistZnak"/>
    <w:qFormat/>
    <w:pPr>
      <w:ind w:left="720"/>
      <w:textAlignment w:val="auto"/>
    </w:pPr>
    <w:rPr>
      <w:rFonts w:eastAsia="Times New Roman" w:cs="Times New Roman"/>
      <w:kern w:val="0"/>
      <w:lang w:eastAsia="pl-PL"/>
    </w:rPr>
  </w:style>
  <w:style w:type="paragraph" w:styleId="Tekstpodstawowy2">
    <w:name w:val="Body Text 2"/>
    <w:basedOn w:val="Standard"/>
    <w:pPr>
      <w:jc w:val="center"/>
    </w:pPr>
    <w:rPr>
      <w:b/>
      <w:sz w:val="32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Pr>
      <w:szCs w:val="18"/>
    </w:rPr>
  </w:style>
  <w:style w:type="paragraph" w:customStyle="1" w:styleId="Footnote">
    <w:name w:val="Footnote"/>
    <w:basedOn w:val="Standard"/>
    <w:pPr>
      <w:suppressLineNumbers/>
      <w:ind w:left="283" w:hanging="283"/>
    </w:pPr>
    <w:rPr>
      <w:sz w:val="20"/>
      <w:szCs w:val="20"/>
    </w:rPr>
  </w:style>
  <w:style w:type="paragraph" w:customStyle="1" w:styleId="Textbodyindent">
    <w:name w:val="Text body indent"/>
    <w:basedOn w:val="Standard"/>
    <w:pPr>
      <w:spacing w:after="120"/>
      <w:ind w:left="283"/>
    </w:pPr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Style17">
    <w:name w:val="Style17"/>
    <w:basedOn w:val="Standard"/>
    <w:pPr>
      <w:spacing w:line="254" w:lineRule="exact"/>
      <w:jc w:val="both"/>
    </w:pPr>
  </w:style>
  <w:style w:type="paragraph" w:customStyle="1" w:styleId="Style47">
    <w:name w:val="Style47"/>
    <w:basedOn w:val="Standard"/>
    <w:pPr>
      <w:jc w:val="both"/>
    </w:pPr>
  </w:style>
  <w:style w:type="paragraph" w:customStyle="1" w:styleId="Style44">
    <w:name w:val="Style44"/>
    <w:basedOn w:val="Standard"/>
    <w:pPr>
      <w:spacing w:line="255" w:lineRule="exact"/>
      <w:ind w:hanging="1673"/>
    </w:pPr>
  </w:style>
  <w:style w:type="paragraph" w:customStyle="1" w:styleId="Style12">
    <w:name w:val="Style12"/>
    <w:basedOn w:val="Standard"/>
    <w:pPr>
      <w:spacing w:line="254" w:lineRule="exact"/>
      <w:ind w:hanging="379"/>
      <w:jc w:val="both"/>
    </w:pPr>
  </w:style>
  <w:style w:type="paragraph" w:customStyle="1" w:styleId="Style26">
    <w:name w:val="Style26"/>
    <w:basedOn w:val="Standard"/>
    <w:pPr>
      <w:spacing w:line="250" w:lineRule="exact"/>
      <w:ind w:hanging="326"/>
      <w:jc w:val="both"/>
    </w:pPr>
  </w:style>
  <w:style w:type="paragraph" w:customStyle="1" w:styleId="Standarduser">
    <w:name w:val="Standard (user)"/>
    <w:uiPriority w:val="99"/>
    <w:pPr>
      <w:widowControl w:val="0"/>
      <w:suppressAutoHyphens/>
      <w:autoSpaceDN w:val="0"/>
      <w:textAlignment w:val="baseline"/>
    </w:pPr>
    <w:rPr>
      <w:rFonts w:eastAsia="Lucida Sans Unicode" w:cs="Times New Roman"/>
      <w:color w:val="000000"/>
      <w:kern w:val="3"/>
      <w:sz w:val="24"/>
      <w:szCs w:val="24"/>
      <w:lang w:val="en-US" w:eastAsia="zh-CN" w:bidi="en-US"/>
    </w:rPr>
  </w:style>
  <w:style w:type="paragraph" w:customStyle="1" w:styleId="Normalny1">
    <w:name w:val="Normalny1"/>
    <w:pPr>
      <w:suppressAutoHyphens/>
      <w:autoSpaceDN w:val="0"/>
      <w:spacing w:after="200" w:line="276" w:lineRule="auto"/>
      <w:textAlignment w:val="baseline"/>
    </w:pPr>
    <w:rPr>
      <w:rFonts w:ascii="Calibri" w:eastAsia="Lucida Sans Unicode" w:hAnsi="Calibri" w:cs="font222"/>
      <w:kern w:val="3"/>
      <w:sz w:val="22"/>
      <w:szCs w:val="22"/>
      <w:lang w:eastAsia="ar-SA" w:bidi="hi-IN"/>
    </w:rPr>
  </w:style>
  <w:style w:type="paragraph" w:customStyle="1" w:styleId="Akapitzlist1">
    <w:name w:val="Akapit z listą1"/>
    <w:basedOn w:val="Normalny1"/>
  </w:style>
  <w:style w:type="paragraph" w:customStyle="1" w:styleId="PreformattedText">
    <w:name w:val="Preformatted Text"/>
    <w:basedOn w:val="Standard"/>
    <w:rPr>
      <w:rFonts w:ascii="Courier New" w:eastAsia="NSimSun" w:hAnsi="Courier New" w:cs="Courier New"/>
      <w:sz w:val="20"/>
      <w:szCs w:val="20"/>
    </w:rPr>
  </w:style>
  <w:style w:type="paragraph" w:customStyle="1" w:styleId="WW-Tekstblokowy">
    <w:name w:val="WW-Tekst blokowy"/>
    <w:basedOn w:val="Standard"/>
    <w:pPr>
      <w:widowControl w:val="0"/>
      <w:shd w:val="clear" w:color="auto" w:fill="FFFFFF"/>
      <w:autoSpaceDE w:val="0"/>
      <w:spacing w:before="280" w:after="280" w:line="235" w:lineRule="exact"/>
      <w:ind w:left="426" w:right="1"/>
    </w:pPr>
    <w:rPr>
      <w:rFonts w:ascii="Arial" w:eastAsia="Arial" w:hAnsi="Arial" w:cs="Arial"/>
    </w:rPr>
  </w:style>
  <w:style w:type="paragraph" w:customStyle="1" w:styleId="Textbodyuser">
    <w:name w:val="Text body (user)"/>
    <w:basedOn w:val="Standarduser"/>
    <w:pPr>
      <w:spacing w:after="120"/>
    </w:pPr>
  </w:style>
  <w:style w:type="paragraph" w:customStyle="1" w:styleId="Normalny2">
    <w:name w:val="Normalny2"/>
    <w:pPr>
      <w:widowControl w:val="0"/>
      <w:suppressAutoHyphens/>
      <w:autoSpaceDN w:val="0"/>
      <w:spacing w:line="100" w:lineRule="atLeast"/>
      <w:textAlignment w:val="baseline"/>
    </w:pPr>
    <w:rPr>
      <w:rFonts w:eastAsia="Lucida Sans Unicode"/>
      <w:kern w:val="3"/>
      <w:sz w:val="24"/>
      <w:szCs w:val="24"/>
      <w:lang w:eastAsia="zh-CN" w:bidi="hi-IN"/>
    </w:rPr>
  </w:style>
  <w:style w:type="paragraph" w:customStyle="1" w:styleId="Quotations">
    <w:name w:val="Quotations"/>
    <w:basedOn w:val="Standard"/>
    <w:pPr>
      <w:spacing w:after="283"/>
      <w:ind w:left="567" w:right="567"/>
    </w:pPr>
  </w:style>
  <w:style w:type="paragraph" w:styleId="Tytu">
    <w:name w:val="Title"/>
    <w:basedOn w:val="Heading"/>
    <w:next w:val="Textbody"/>
    <w:pPr>
      <w:jc w:val="center"/>
    </w:pPr>
    <w:rPr>
      <w:b/>
      <w:bCs/>
      <w:sz w:val="56"/>
      <w:szCs w:val="56"/>
    </w:rPr>
  </w:style>
  <w:style w:type="paragraph" w:styleId="Podtytu">
    <w:name w:val="Subtitle"/>
    <w:basedOn w:val="Heading"/>
    <w:next w:val="Textbody"/>
    <w:pPr>
      <w:spacing w:before="60"/>
      <w:jc w:val="center"/>
    </w:pPr>
    <w:rPr>
      <w:sz w:val="36"/>
      <w:szCs w:val="36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-Absatz-Standardschriftart11111111111111111111111111111111111111111111111111111111111">
    <w:name w:val="WW-Absatz-Standardschriftart1111111111111111111111111111111111111111111111111111111111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</w:style>
  <w:style w:type="character" w:customStyle="1" w:styleId="WW8Num61z0">
    <w:name w:val="WW8Num61z0"/>
    <w:rPr>
      <w:rFonts w:ascii="Symbol" w:eastAsia="Symbol" w:hAnsi="Symbol" w:cs="StarSymbol"/>
      <w:sz w:val="18"/>
      <w:szCs w:val="18"/>
    </w:rPr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</w:style>
  <w:style w:type="character" w:customStyle="1" w:styleId="WW8Num62z0">
    <w:name w:val="WW8Num62z0"/>
    <w:rPr>
      <w:rFonts w:ascii="Symbol" w:eastAsia="Symbol" w:hAnsi="Symbol" w:cs="StarSymbol"/>
      <w:sz w:val="18"/>
      <w:szCs w:val="18"/>
    </w:rPr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</w:style>
  <w:style w:type="character" w:customStyle="1" w:styleId="WW8Num63z0">
    <w:name w:val="WW8Num63z0"/>
    <w:rPr>
      <w:rFonts w:ascii="Symbol" w:eastAsia="Symbol" w:hAnsi="Symbol" w:cs="StarSymbol"/>
      <w:sz w:val="18"/>
      <w:szCs w:val="18"/>
    </w:rPr>
  </w:style>
  <w:style w:type="character" w:customStyle="1" w:styleId="WW8Num64z0">
    <w:name w:val="WW8Num64z0"/>
    <w:rPr>
      <w:rFonts w:ascii="Symbol" w:eastAsia="Symbol" w:hAnsi="Symbol" w:cs="StarSymbol"/>
      <w:sz w:val="18"/>
      <w:szCs w:val="18"/>
    </w:rPr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</w:style>
  <w:style w:type="character" w:customStyle="1" w:styleId="WW8Num65z0">
    <w:name w:val="WW8Num65z0"/>
    <w:rPr>
      <w:rFonts w:ascii="Symbol" w:eastAsia="Symbol" w:hAnsi="Symbol" w:cs="StarSymbol"/>
      <w:sz w:val="18"/>
      <w:szCs w:val="18"/>
    </w:rPr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</w:style>
  <w:style w:type="character" w:customStyle="1" w:styleId="WW8Num66z0">
    <w:name w:val="WW8Num66z0"/>
    <w:rPr>
      <w:rFonts w:ascii="Symbol" w:eastAsia="Symbol" w:hAnsi="Symbol" w:cs="StarSymbol"/>
      <w:sz w:val="18"/>
      <w:szCs w:val="18"/>
    </w:rPr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</w:style>
  <w:style w:type="character" w:customStyle="1" w:styleId="WW8Num67z0">
    <w:name w:val="WW8Num67z0"/>
    <w:rPr>
      <w:rFonts w:ascii="Symbol" w:eastAsia="Symbol" w:hAnsi="Symbol" w:cs="StarSymbol"/>
      <w:sz w:val="18"/>
      <w:szCs w:val="18"/>
    </w:rPr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</w:style>
  <w:style w:type="character" w:styleId="Hipercze">
    <w:name w:val="Hyperlink"/>
    <w:uiPriority w:val="99"/>
    <w:rPr>
      <w:color w:val="000080"/>
      <w:u w:val="single"/>
    </w:rPr>
  </w:style>
  <w:style w:type="character" w:customStyle="1" w:styleId="tekstdokbold">
    <w:name w:val="tekst dok. bold"/>
    <w:rPr>
      <w:b/>
      <w:bCs w:val="0"/>
    </w:rPr>
  </w:style>
  <w:style w:type="character" w:customStyle="1" w:styleId="NumberingSymbols">
    <w:name w:val="Numbering Symbols"/>
    <w:rPr>
      <w:color w:val="auto"/>
      <w:sz w:val="22"/>
      <w:szCs w:val="22"/>
    </w:rPr>
  </w:style>
  <w:style w:type="character" w:customStyle="1" w:styleId="WW8Num54z0">
    <w:name w:val="WW8Num54z0"/>
    <w:rPr>
      <w:rFonts w:ascii="Symbol" w:eastAsia="Symbol" w:hAnsi="Symbol" w:cs="StarSymbol"/>
      <w:sz w:val="18"/>
      <w:szCs w:val="18"/>
    </w:rPr>
  </w:style>
  <w:style w:type="character" w:customStyle="1" w:styleId="BulletSymbols">
    <w:name w:val="Bullet Symbols"/>
    <w:rPr>
      <w:rFonts w:ascii="StarSymbol" w:eastAsia="StarSymbol" w:hAnsi="StarSymbol" w:cs="StarSymbol"/>
      <w:sz w:val="18"/>
      <w:szCs w:val="18"/>
    </w:rPr>
  </w:style>
  <w:style w:type="character" w:customStyle="1" w:styleId="Bullets">
    <w:name w:val="Bullets"/>
    <w:rPr>
      <w:rFonts w:ascii="StarSymbol" w:eastAsia="StarSymbol" w:hAnsi="StarSymbol" w:cs="StarSymbol"/>
      <w:sz w:val="18"/>
      <w:szCs w:val="18"/>
    </w:rPr>
  </w:style>
  <w:style w:type="character" w:customStyle="1" w:styleId="Internetlink">
    <w:name w:val="Internet link"/>
    <w:rPr>
      <w:color w:val="000080"/>
      <w:u w:val="single"/>
    </w:rPr>
  </w:style>
  <w:style w:type="character" w:styleId="Odwoanieprzypisudolnego">
    <w:name w:val="footnote reference"/>
    <w:uiPriority w:val="99"/>
    <w:rPr>
      <w:position w:val="0"/>
      <w:vertAlign w:val="superscript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FootnoteSymbol">
    <w:name w:val="Footnote Symbol"/>
  </w:style>
  <w:style w:type="character" w:customStyle="1" w:styleId="StrongEmphasis">
    <w:name w:val="Strong Emphasis"/>
    <w:rPr>
      <w:b/>
      <w:bCs/>
    </w:rPr>
  </w:style>
  <w:style w:type="character" w:customStyle="1" w:styleId="WW8Num59z0">
    <w:name w:val="WW8Num59z0"/>
    <w:rPr>
      <w:b w:val="0"/>
      <w:bCs w:val="0"/>
      <w:sz w:val="22"/>
      <w:szCs w:val="22"/>
    </w:rPr>
  </w:style>
  <w:style w:type="character" w:customStyle="1" w:styleId="WW8Num58z0">
    <w:name w:val="WW8Num58z0"/>
    <w:rPr>
      <w:b w:val="0"/>
      <w:bCs w:val="0"/>
      <w:sz w:val="22"/>
      <w:szCs w:val="22"/>
    </w:rPr>
  </w:style>
  <w:style w:type="character" w:customStyle="1" w:styleId="WW8Num57z0">
    <w:name w:val="WW8Num57z0"/>
    <w:rPr>
      <w:b w:val="0"/>
      <w:bCs w:val="0"/>
      <w:sz w:val="22"/>
      <w:szCs w:val="22"/>
    </w:rPr>
  </w:style>
  <w:style w:type="character" w:customStyle="1" w:styleId="WW8Num55z0">
    <w:name w:val="WW8Num55z0"/>
    <w:rPr>
      <w:b w:val="0"/>
      <w:bCs w:val="0"/>
      <w:sz w:val="22"/>
      <w:szCs w:val="22"/>
    </w:rPr>
  </w:style>
  <w:style w:type="character" w:customStyle="1" w:styleId="WW8Num53z0">
    <w:name w:val="WW8Num53z0"/>
    <w:rPr>
      <w:b w:val="0"/>
      <w:bCs w:val="0"/>
      <w:sz w:val="22"/>
      <w:szCs w:val="22"/>
    </w:rPr>
  </w:style>
  <w:style w:type="character" w:customStyle="1" w:styleId="WW8Num52z0">
    <w:name w:val="WW8Num52z0"/>
    <w:rPr>
      <w:b w:val="0"/>
      <w:bCs w:val="0"/>
      <w:sz w:val="22"/>
      <w:szCs w:val="22"/>
    </w:rPr>
  </w:style>
  <w:style w:type="character" w:customStyle="1" w:styleId="WW8Num51z0">
    <w:name w:val="WW8Num51z0"/>
    <w:rPr>
      <w:b w:val="0"/>
      <w:bCs w:val="0"/>
      <w:sz w:val="22"/>
      <w:szCs w:val="22"/>
    </w:rPr>
  </w:style>
  <w:style w:type="character" w:customStyle="1" w:styleId="WW8Num50z0">
    <w:name w:val="WW8Num50z0"/>
    <w:rPr>
      <w:b w:val="0"/>
      <w:bCs w:val="0"/>
      <w:sz w:val="22"/>
      <w:szCs w:val="22"/>
    </w:rPr>
  </w:style>
  <w:style w:type="character" w:customStyle="1" w:styleId="WW8Num49z0">
    <w:name w:val="WW8Num49z0"/>
    <w:rPr>
      <w:b w:val="0"/>
      <w:bCs w:val="0"/>
      <w:sz w:val="22"/>
      <w:szCs w:val="22"/>
    </w:rPr>
  </w:style>
  <w:style w:type="character" w:customStyle="1" w:styleId="WW8Num36z0">
    <w:name w:val="WW8Num36z0"/>
    <w:rPr>
      <w:b w:val="0"/>
      <w:bCs w:val="0"/>
      <w:sz w:val="22"/>
      <w:szCs w:val="22"/>
    </w:rPr>
  </w:style>
  <w:style w:type="character" w:customStyle="1" w:styleId="WW8Num35z0">
    <w:name w:val="WW8Num35z0"/>
    <w:rPr>
      <w:b w:val="0"/>
      <w:bCs w:val="0"/>
      <w:sz w:val="22"/>
      <w:szCs w:val="22"/>
    </w:rPr>
  </w:style>
  <w:style w:type="character" w:customStyle="1" w:styleId="WW8Num15z0">
    <w:name w:val="WW8Num15z0"/>
    <w:rPr>
      <w:b w:val="0"/>
      <w:bCs w:val="0"/>
      <w:sz w:val="22"/>
      <w:szCs w:val="22"/>
    </w:rPr>
  </w:style>
  <w:style w:type="character" w:customStyle="1" w:styleId="WW8Num11z0">
    <w:name w:val="WW8Num11z0"/>
    <w:rPr>
      <w:b w:val="0"/>
      <w:bCs w:val="0"/>
      <w:sz w:val="22"/>
      <w:szCs w:val="22"/>
    </w:rPr>
  </w:style>
  <w:style w:type="character" w:customStyle="1" w:styleId="WW8Num8z0">
    <w:name w:val="WW8Num8z0"/>
    <w:rPr>
      <w:b w:val="0"/>
      <w:bCs w:val="0"/>
      <w:sz w:val="22"/>
      <w:szCs w:val="22"/>
    </w:rPr>
  </w:style>
  <w:style w:type="character" w:customStyle="1" w:styleId="WW8Num34z0">
    <w:name w:val="WW8Num34z0"/>
    <w:rPr>
      <w:b w:val="0"/>
      <w:bCs w:val="0"/>
      <w:sz w:val="22"/>
      <w:szCs w:val="22"/>
    </w:rPr>
  </w:style>
  <w:style w:type="character" w:customStyle="1" w:styleId="WW8Num30z0">
    <w:name w:val="WW8Num30z0"/>
    <w:rPr>
      <w:b w:val="0"/>
      <w:bCs w:val="0"/>
      <w:sz w:val="22"/>
      <w:szCs w:val="22"/>
    </w:rPr>
  </w:style>
  <w:style w:type="character" w:customStyle="1" w:styleId="WW8Num28z0">
    <w:name w:val="WW8Num28z0"/>
    <w:rPr>
      <w:b w:val="0"/>
      <w:bCs w:val="0"/>
      <w:sz w:val="22"/>
      <w:szCs w:val="22"/>
    </w:rPr>
  </w:style>
  <w:style w:type="character" w:customStyle="1" w:styleId="WW8Num22z0">
    <w:name w:val="WW8Num22z0"/>
    <w:rPr>
      <w:b w:val="0"/>
      <w:bCs w:val="0"/>
      <w:sz w:val="22"/>
      <w:szCs w:val="22"/>
    </w:rPr>
  </w:style>
  <w:style w:type="character" w:customStyle="1" w:styleId="WW8Num14z0">
    <w:name w:val="WW8Num14z0"/>
    <w:rPr>
      <w:b w:val="0"/>
      <w:bCs w:val="0"/>
      <w:sz w:val="22"/>
      <w:szCs w:val="22"/>
    </w:rPr>
  </w:style>
  <w:style w:type="character" w:customStyle="1" w:styleId="WW8Num10z0">
    <w:name w:val="WW8Num10z0"/>
    <w:rPr>
      <w:b w:val="0"/>
      <w:bCs w:val="0"/>
      <w:sz w:val="22"/>
      <w:szCs w:val="22"/>
    </w:rPr>
  </w:style>
  <w:style w:type="character" w:customStyle="1" w:styleId="WW8Num7z0">
    <w:name w:val="WW8Num7z0"/>
    <w:rPr>
      <w:b w:val="0"/>
      <w:bCs w:val="0"/>
      <w:sz w:val="22"/>
      <w:szCs w:val="22"/>
    </w:rPr>
  </w:style>
  <w:style w:type="character" w:customStyle="1" w:styleId="WW8Num33z0">
    <w:name w:val="WW8Num33z0"/>
    <w:rPr>
      <w:b w:val="0"/>
      <w:bCs w:val="0"/>
      <w:sz w:val="22"/>
      <w:szCs w:val="22"/>
    </w:rPr>
  </w:style>
  <w:style w:type="character" w:customStyle="1" w:styleId="WW8Num45z0">
    <w:name w:val="WW8Num45z0"/>
    <w:rPr>
      <w:b w:val="0"/>
      <w:bCs w:val="0"/>
      <w:sz w:val="22"/>
      <w:szCs w:val="22"/>
    </w:rPr>
  </w:style>
  <w:style w:type="character" w:customStyle="1" w:styleId="WW8Num43z0">
    <w:name w:val="WW8Num43z0"/>
    <w:rPr>
      <w:b w:val="0"/>
      <w:bCs w:val="0"/>
      <w:sz w:val="22"/>
      <w:szCs w:val="22"/>
    </w:rPr>
  </w:style>
  <w:style w:type="character" w:customStyle="1" w:styleId="WW8Num44z0">
    <w:name w:val="WW8Num44z0"/>
    <w:rPr>
      <w:b w:val="0"/>
      <w:bCs w:val="0"/>
      <w:sz w:val="22"/>
      <w:szCs w:val="22"/>
    </w:rPr>
  </w:style>
  <w:style w:type="character" w:customStyle="1" w:styleId="WW8Num42z0">
    <w:name w:val="WW8Num42z0"/>
    <w:rPr>
      <w:b w:val="0"/>
      <w:bCs w:val="0"/>
      <w:sz w:val="22"/>
      <w:szCs w:val="22"/>
    </w:rPr>
  </w:style>
  <w:style w:type="character" w:customStyle="1" w:styleId="WW8Num46z0">
    <w:name w:val="WW8Num46z0"/>
    <w:rPr>
      <w:b w:val="0"/>
      <w:bCs w:val="0"/>
      <w:sz w:val="22"/>
      <w:szCs w:val="22"/>
    </w:rPr>
  </w:style>
  <w:style w:type="character" w:customStyle="1" w:styleId="WW8Num40z0">
    <w:name w:val="WW8Num40z0"/>
    <w:rPr>
      <w:b w:val="0"/>
      <w:bCs w:val="0"/>
      <w:sz w:val="22"/>
      <w:szCs w:val="22"/>
    </w:rPr>
  </w:style>
  <w:style w:type="character" w:customStyle="1" w:styleId="WW8Num41z0">
    <w:name w:val="WW8Num41z0"/>
    <w:rPr>
      <w:b w:val="0"/>
      <w:bCs w:val="0"/>
      <w:sz w:val="22"/>
      <w:szCs w:val="22"/>
    </w:rPr>
  </w:style>
  <w:style w:type="character" w:customStyle="1" w:styleId="WW8Num39z3">
    <w:name w:val="WW8Num39z3"/>
    <w:rPr>
      <w:rFonts w:ascii="Symbol" w:eastAsia="Symbol" w:hAnsi="Symbol" w:cs="OpenSymbol, 'Arial Unicode MS'"/>
    </w:rPr>
  </w:style>
  <w:style w:type="character" w:customStyle="1" w:styleId="WW8Num39z1">
    <w:name w:val="WW8Num39z1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WW8Num47z1">
    <w:name w:val="WW8Num47z1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WW8Num47z0">
    <w:name w:val="WW8Num47z0"/>
    <w:rPr>
      <w:b w:val="0"/>
      <w:bCs w:val="0"/>
      <w:sz w:val="22"/>
      <w:szCs w:val="22"/>
    </w:rPr>
  </w:style>
  <w:style w:type="character" w:customStyle="1" w:styleId="WW8Num39z0">
    <w:name w:val="WW8Num39z0"/>
    <w:rPr>
      <w:b w:val="0"/>
      <w:bCs w:val="0"/>
      <w:sz w:val="22"/>
      <w:szCs w:val="22"/>
    </w:rPr>
  </w:style>
  <w:style w:type="character" w:customStyle="1" w:styleId="WW8Num46z3">
    <w:name w:val="WW8Num46z3"/>
    <w:rPr>
      <w:rFonts w:ascii="Symbol" w:eastAsia="Symbol" w:hAnsi="Symbol" w:cs="Symbol"/>
      <w:b w:val="0"/>
      <w:bCs w:val="0"/>
      <w:sz w:val="22"/>
      <w:szCs w:val="22"/>
    </w:rPr>
  </w:style>
  <w:style w:type="character" w:customStyle="1" w:styleId="WW8Num46z1">
    <w:name w:val="WW8Num46z1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WW8Num38z0">
    <w:name w:val="WW8Num38z0"/>
    <w:rPr>
      <w:b w:val="0"/>
      <w:bCs w:val="0"/>
      <w:sz w:val="22"/>
      <w:szCs w:val="22"/>
    </w:rPr>
  </w:style>
  <w:style w:type="character" w:customStyle="1" w:styleId="WW8Num37z0">
    <w:name w:val="WW8Num37z0"/>
    <w:rPr>
      <w:b w:val="0"/>
      <w:bCs w:val="0"/>
      <w:sz w:val="22"/>
      <w:szCs w:val="22"/>
    </w:rPr>
  </w:style>
  <w:style w:type="character" w:customStyle="1" w:styleId="WW8Num32z0">
    <w:name w:val="WW8Num32z0"/>
    <w:rPr>
      <w:b w:val="0"/>
      <w:bCs w:val="0"/>
      <w:sz w:val="22"/>
      <w:szCs w:val="22"/>
    </w:rPr>
  </w:style>
  <w:style w:type="character" w:customStyle="1" w:styleId="WW8Num29z0">
    <w:name w:val="WW8Num29z0"/>
    <w:rPr>
      <w:b w:val="0"/>
      <w:bCs w:val="0"/>
      <w:sz w:val="22"/>
      <w:szCs w:val="22"/>
    </w:rPr>
  </w:style>
  <w:style w:type="character" w:customStyle="1" w:styleId="WW8Num27z0">
    <w:name w:val="WW8Num27z0"/>
    <w:rPr>
      <w:b w:val="0"/>
      <w:bCs w:val="0"/>
      <w:sz w:val="22"/>
      <w:szCs w:val="22"/>
    </w:rPr>
  </w:style>
  <w:style w:type="character" w:customStyle="1" w:styleId="WW8Num26z0">
    <w:name w:val="WW8Num26z0"/>
    <w:rPr>
      <w:b w:val="0"/>
      <w:bCs w:val="0"/>
      <w:sz w:val="22"/>
      <w:szCs w:val="22"/>
    </w:rPr>
  </w:style>
  <w:style w:type="character" w:customStyle="1" w:styleId="WW8Num25z0">
    <w:name w:val="WW8Num25z0"/>
    <w:rPr>
      <w:b w:val="0"/>
      <w:bCs w:val="0"/>
      <w:sz w:val="22"/>
      <w:szCs w:val="22"/>
    </w:rPr>
  </w:style>
  <w:style w:type="character" w:customStyle="1" w:styleId="WW8Num21z0">
    <w:name w:val="WW8Num21z0"/>
    <w:rPr>
      <w:b w:val="0"/>
      <w:bCs w:val="0"/>
      <w:sz w:val="22"/>
      <w:szCs w:val="22"/>
    </w:rPr>
  </w:style>
  <w:style w:type="character" w:customStyle="1" w:styleId="WW8Num20z0">
    <w:name w:val="WW8Num20z0"/>
    <w:rPr>
      <w:b w:val="0"/>
      <w:bCs w:val="0"/>
      <w:sz w:val="22"/>
      <w:szCs w:val="22"/>
    </w:rPr>
  </w:style>
  <w:style w:type="character" w:customStyle="1" w:styleId="WW8Num19z0">
    <w:name w:val="WW8Num19z0"/>
    <w:rPr>
      <w:b w:val="0"/>
      <w:bCs w:val="0"/>
      <w:sz w:val="22"/>
      <w:szCs w:val="22"/>
    </w:rPr>
  </w:style>
  <w:style w:type="character" w:customStyle="1" w:styleId="WW8Num13z0">
    <w:name w:val="WW8Num13z0"/>
    <w:rPr>
      <w:b w:val="0"/>
      <w:bCs w:val="0"/>
      <w:sz w:val="22"/>
      <w:szCs w:val="22"/>
    </w:rPr>
  </w:style>
  <w:style w:type="character" w:customStyle="1" w:styleId="WW8Num9z0">
    <w:name w:val="WW8Num9z0"/>
    <w:rPr>
      <w:b w:val="0"/>
      <w:bCs w:val="0"/>
      <w:sz w:val="22"/>
      <w:szCs w:val="22"/>
    </w:rPr>
  </w:style>
  <w:style w:type="character" w:customStyle="1" w:styleId="WW8Num6z0">
    <w:name w:val="WW8Num6z0"/>
    <w:rPr>
      <w:b w:val="0"/>
      <w:bCs w:val="0"/>
      <w:sz w:val="22"/>
      <w:szCs w:val="22"/>
    </w:rPr>
  </w:style>
  <w:style w:type="character" w:customStyle="1" w:styleId="WW8Num5z0">
    <w:name w:val="WW8Num5z0"/>
    <w:rPr>
      <w:b w:val="0"/>
      <w:bCs w:val="0"/>
      <w:sz w:val="22"/>
      <w:szCs w:val="22"/>
    </w:rPr>
  </w:style>
  <w:style w:type="character" w:customStyle="1" w:styleId="WW8Num3z0">
    <w:name w:val="WW8Num3z0"/>
    <w:rPr>
      <w:b w:val="0"/>
      <w:bCs w:val="0"/>
      <w:sz w:val="22"/>
      <w:szCs w:val="22"/>
    </w:rPr>
  </w:style>
  <w:style w:type="character" w:customStyle="1" w:styleId="FontStyle87">
    <w:name w:val="Font Style87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FontStyle74">
    <w:name w:val="Font Style74"/>
    <w:rPr>
      <w:rFonts w:ascii="Times New Roman" w:eastAsia="Times New Roman" w:hAnsi="Times New Roman" w:cs="Times New Roman"/>
      <w:b/>
      <w:bCs/>
      <w:color w:val="000000"/>
      <w:sz w:val="26"/>
      <w:szCs w:val="26"/>
    </w:rPr>
  </w:style>
  <w:style w:type="character" w:customStyle="1" w:styleId="FontStyle88">
    <w:name w:val="Font Style88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character" w:customStyle="1" w:styleId="FontStyle77">
    <w:name w:val="Font Style77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Domylnaczcionkaakapitu1">
    <w:name w:val="Domyślna czcionka akapitu1"/>
  </w:style>
  <w:style w:type="character" w:styleId="Uwydatnienie">
    <w:name w:val="Emphasis"/>
    <w:uiPriority w:val="20"/>
    <w:qFormat/>
    <w:rPr>
      <w:i/>
      <w:iCs/>
    </w:rPr>
  </w:style>
  <w:style w:type="character" w:customStyle="1" w:styleId="Domylnaczcionkaakapitu2">
    <w:name w:val="Domyślna czcionka akapitu2"/>
    <w:uiPriority w:val="99"/>
  </w:style>
  <w:style w:type="character" w:customStyle="1" w:styleId="WW8Num92z0">
    <w:name w:val="WW8Num92z0"/>
    <w:rPr>
      <w:rFonts w:eastAsia="Times New Roman" w:cs="Lucida Sans Unicode"/>
      <w:b w:val="0"/>
      <w:color w:val="000000"/>
      <w:sz w:val="22"/>
      <w:szCs w:val="22"/>
    </w:rPr>
  </w:style>
  <w:style w:type="character" w:customStyle="1" w:styleId="Domylnaczcionkaakapitu3">
    <w:name w:val="Domyślna czcionka akapitu3"/>
  </w:style>
  <w:style w:type="character" w:customStyle="1" w:styleId="Teksttreci">
    <w:name w:val="Tekst treści_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</w:rPr>
  </w:style>
  <w:style w:type="character" w:customStyle="1" w:styleId="Teksttreci0">
    <w:name w:val="Tekst treści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  <w:lang w:val="pl-PL"/>
    </w:rPr>
  </w:style>
  <w:style w:type="character" w:customStyle="1" w:styleId="ListLabel1">
    <w:name w:val="ListLabel 1"/>
    <w:rPr>
      <w:rFonts w:eastAsia="StarSymbol" w:cs="StarSymbol"/>
      <w:sz w:val="18"/>
      <w:szCs w:val="18"/>
    </w:rPr>
  </w:style>
  <w:style w:type="character" w:customStyle="1" w:styleId="Domylnaczcionkaakapitu5">
    <w:name w:val="Domyślna czcionka akapitu5"/>
  </w:style>
  <w:style w:type="character" w:styleId="Odwoaniedokomentarza">
    <w:name w:val="annotation reference"/>
    <w:uiPriority w:val="99"/>
    <w:rPr>
      <w:sz w:val="16"/>
      <w:szCs w:val="16"/>
    </w:rPr>
  </w:style>
  <w:style w:type="character" w:customStyle="1" w:styleId="Domylnaczcionkaakapitu7">
    <w:name w:val="Domyślna czcionka akapitu7"/>
  </w:style>
  <w:style w:type="character" w:customStyle="1" w:styleId="Domylnaczcionkaakapitu6">
    <w:name w:val="Domyślna czcionka akapitu6"/>
  </w:style>
  <w:style w:type="numbering" w:customStyle="1" w:styleId="WW8Num2">
    <w:name w:val="WW8Num2"/>
    <w:basedOn w:val="Bezlisty"/>
    <w:pPr>
      <w:numPr>
        <w:numId w:val="1"/>
      </w:numPr>
    </w:pPr>
  </w:style>
  <w:style w:type="numbering" w:customStyle="1" w:styleId="WW8Num44">
    <w:name w:val="WW8Num44"/>
    <w:basedOn w:val="Bezlisty"/>
    <w:pPr>
      <w:numPr>
        <w:numId w:val="2"/>
      </w:numPr>
    </w:pPr>
  </w:style>
  <w:style w:type="numbering" w:customStyle="1" w:styleId="WW8Num1">
    <w:name w:val="WW8Num1"/>
    <w:basedOn w:val="Bezlisty"/>
    <w:pPr>
      <w:numPr>
        <w:numId w:val="3"/>
      </w:numPr>
    </w:pPr>
  </w:style>
  <w:style w:type="numbering" w:customStyle="1" w:styleId="WW8Num3">
    <w:name w:val="WW8Num3"/>
    <w:basedOn w:val="Bezlisty"/>
    <w:pPr>
      <w:numPr>
        <w:numId w:val="4"/>
      </w:numPr>
    </w:pPr>
  </w:style>
  <w:style w:type="numbering" w:customStyle="1" w:styleId="WW8Num4">
    <w:name w:val="WW8Num4"/>
    <w:basedOn w:val="Bezlisty"/>
    <w:pPr>
      <w:numPr>
        <w:numId w:val="5"/>
      </w:numPr>
    </w:pPr>
  </w:style>
  <w:style w:type="numbering" w:customStyle="1" w:styleId="WW8Num5">
    <w:name w:val="WW8Num5"/>
    <w:basedOn w:val="Bezlisty"/>
    <w:pPr>
      <w:numPr>
        <w:numId w:val="6"/>
      </w:numPr>
    </w:pPr>
  </w:style>
  <w:style w:type="numbering" w:customStyle="1" w:styleId="WW8Num6">
    <w:name w:val="WW8Num6"/>
    <w:basedOn w:val="Bezlisty"/>
    <w:pPr>
      <w:numPr>
        <w:numId w:val="7"/>
      </w:numPr>
    </w:pPr>
  </w:style>
  <w:style w:type="numbering" w:customStyle="1" w:styleId="WW8Num7">
    <w:name w:val="WW8Num7"/>
    <w:basedOn w:val="Bezlisty"/>
    <w:pPr>
      <w:numPr>
        <w:numId w:val="8"/>
      </w:numPr>
    </w:pPr>
  </w:style>
  <w:style w:type="numbering" w:customStyle="1" w:styleId="WW8Num8">
    <w:name w:val="WW8Num8"/>
    <w:basedOn w:val="Bezlisty"/>
    <w:pPr>
      <w:numPr>
        <w:numId w:val="9"/>
      </w:numPr>
    </w:pPr>
  </w:style>
  <w:style w:type="numbering" w:customStyle="1" w:styleId="WW8Num9">
    <w:name w:val="WW8Num9"/>
    <w:basedOn w:val="Bezlisty"/>
    <w:pPr>
      <w:numPr>
        <w:numId w:val="10"/>
      </w:numPr>
    </w:pPr>
  </w:style>
  <w:style w:type="numbering" w:customStyle="1" w:styleId="WW8Num10">
    <w:name w:val="WW8Num10"/>
    <w:basedOn w:val="Bezlisty"/>
    <w:pPr>
      <w:numPr>
        <w:numId w:val="11"/>
      </w:numPr>
    </w:pPr>
  </w:style>
  <w:style w:type="numbering" w:customStyle="1" w:styleId="WW8Num11">
    <w:name w:val="WW8Num11"/>
    <w:basedOn w:val="Bezlisty"/>
    <w:pPr>
      <w:numPr>
        <w:numId w:val="12"/>
      </w:numPr>
    </w:pPr>
  </w:style>
  <w:style w:type="numbering" w:customStyle="1" w:styleId="WW8Num12">
    <w:name w:val="WW8Num12"/>
    <w:basedOn w:val="Bezlisty"/>
    <w:pPr>
      <w:numPr>
        <w:numId w:val="13"/>
      </w:numPr>
    </w:pPr>
  </w:style>
  <w:style w:type="numbering" w:customStyle="1" w:styleId="WW8Num13">
    <w:name w:val="WW8Num13"/>
    <w:basedOn w:val="Bezlisty"/>
    <w:pPr>
      <w:numPr>
        <w:numId w:val="14"/>
      </w:numPr>
    </w:pPr>
  </w:style>
  <w:style w:type="numbering" w:customStyle="1" w:styleId="WW8Num14">
    <w:name w:val="WW8Num14"/>
    <w:basedOn w:val="Bezlisty"/>
    <w:pPr>
      <w:numPr>
        <w:numId w:val="15"/>
      </w:numPr>
    </w:pPr>
  </w:style>
  <w:style w:type="numbering" w:customStyle="1" w:styleId="WW8Num15">
    <w:name w:val="WW8Num15"/>
    <w:basedOn w:val="Bezlisty"/>
    <w:pPr>
      <w:numPr>
        <w:numId w:val="16"/>
      </w:numPr>
    </w:pPr>
  </w:style>
  <w:style w:type="numbering" w:customStyle="1" w:styleId="WW8Num16">
    <w:name w:val="WW8Num16"/>
    <w:basedOn w:val="Bezlisty"/>
    <w:pPr>
      <w:numPr>
        <w:numId w:val="17"/>
      </w:numPr>
    </w:pPr>
  </w:style>
  <w:style w:type="numbering" w:customStyle="1" w:styleId="WW8Num17">
    <w:name w:val="WW8Num17"/>
    <w:basedOn w:val="Bezlisty"/>
    <w:pPr>
      <w:numPr>
        <w:numId w:val="18"/>
      </w:numPr>
    </w:pPr>
  </w:style>
  <w:style w:type="numbering" w:customStyle="1" w:styleId="WW8Num18">
    <w:name w:val="WW8Num18"/>
    <w:basedOn w:val="Bezlisty"/>
    <w:pPr>
      <w:numPr>
        <w:numId w:val="19"/>
      </w:numPr>
    </w:pPr>
  </w:style>
  <w:style w:type="numbering" w:customStyle="1" w:styleId="WW8Num19">
    <w:name w:val="WW8Num19"/>
    <w:basedOn w:val="Bezlisty"/>
    <w:pPr>
      <w:numPr>
        <w:numId w:val="20"/>
      </w:numPr>
    </w:pPr>
  </w:style>
  <w:style w:type="numbering" w:customStyle="1" w:styleId="WW8Num20">
    <w:name w:val="WW8Num20"/>
    <w:basedOn w:val="Bezlisty"/>
    <w:pPr>
      <w:numPr>
        <w:numId w:val="21"/>
      </w:numPr>
    </w:pPr>
  </w:style>
  <w:style w:type="numbering" w:customStyle="1" w:styleId="WW8Num21">
    <w:name w:val="WW8Num21"/>
    <w:basedOn w:val="Bezlisty"/>
    <w:pPr>
      <w:numPr>
        <w:numId w:val="22"/>
      </w:numPr>
    </w:pPr>
  </w:style>
  <w:style w:type="numbering" w:customStyle="1" w:styleId="WW8Num22">
    <w:name w:val="WW8Num22"/>
    <w:basedOn w:val="Bezlisty"/>
    <w:pPr>
      <w:numPr>
        <w:numId w:val="23"/>
      </w:numPr>
    </w:pPr>
  </w:style>
  <w:style w:type="numbering" w:customStyle="1" w:styleId="WW8Num23">
    <w:name w:val="WW8Num23"/>
    <w:basedOn w:val="Bezlisty"/>
    <w:pPr>
      <w:numPr>
        <w:numId w:val="24"/>
      </w:numPr>
    </w:pPr>
  </w:style>
  <w:style w:type="numbering" w:customStyle="1" w:styleId="WW8Num24">
    <w:name w:val="WW8Num24"/>
    <w:basedOn w:val="Bezlisty"/>
    <w:pPr>
      <w:numPr>
        <w:numId w:val="25"/>
      </w:numPr>
    </w:pPr>
  </w:style>
  <w:style w:type="numbering" w:customStyle="1" w:styleId="WW8Num25">
    <w:name w:val="WW8Num25"/>
    <w:basedOn w:val="Bezlisty"/>
    <w:pPr>
      <w:numPr>
        <w:numId w:val="26"/>
      </w:numPr>
    </w:pPr>
  </w:style>
  <w:style w:type="numbering" w:customStyle="1" w:styleId="WW8Num26">
    <w:name w:val="WW8Num26"/>
    <w:basedOn w:val="Bezlisty"/>
    <w:pPr>
      <w:numPr>
        <w:numId w:val="27"/>
      </w:numPr>
    </w:pPr>
  </w:style>
  <w:style w:type="numbering" w:customStyle="1" w:styleId="WW8Num27">
    <w:name w:val="WW8Num27"/>
    <w:basedOn w:val="Bezlisty"/>
    <w:pPr>
      <w:numPr>
        <w:numId w:val="28"/>
      </w:numPr>
    </w:pPr>
  </w:style>
  <w:style w:type="numbering" w:customStyle="1" w:styleId="WW8Num28">
    <w:name w:val="WW8Num28"/>
    <w:basedOn w:val="Bezlisty"/>
    <w:pPr>
      <w:numPr>
        <w:numId w:val="29"/>
      </w:numPr>
    </w:pPr>
  </w:style>
  <w:style w:type="numbering" w:customStyle="1" w:styleId="WW8Num29">
    <w:name w:val="WW8Num29"/>
    <w:basedOn w:val="Bezlisty"/>
    <w:pPr>
      <w:numPr>
        <w:numId w:val="30"/>
      </w:numPr>
    </w:pPr>
  </w:style>
  <w:style w:type="numbering" w:customStyle="1" w:styleId="WW8Num30">
    <w:name w:val="WW8Num30"/>
    <w:basedOn w:val="Bezlisty"/>
    <w:pPr>
      <w:numPr>
        <w:numId w:val="31"/>
      </w:numPr>
    </w:pPr>
  </w:style>
  <w:style w:type="numbering" w:customStyle="1" w:styleId="WW8Num31">
    <w:name w:val="WW8Num31"/>
    <w:basedOn w:val="Bezlisty"/>
    <w:pPr>
      <w:numPr>
        <w:numId w:val="32"/>
      </w:numPr>
    </w:pPr>
  </w:style>
  <w:style w:type="numbering" w:customStyle="1" w:styleId="WW8Num32">
    <w:name w:val="WW8Num32"/>
    <w:basedOn w:val="Bezlisty"/>
    <w:pPr>
      <w:numPr>
        <w:numId w:val="33"/>
      </w:numPr>
    </w:pPr>
  </w:style>
  <w:style w:type="numbering" w:customStyle="1" w:styleId="WW8Num33">
    <w:name w:val="WW8Num33"/>
    <w:basedOn w:val="Bezlisty"/>
    <w:pPr>
      <w:numPr>
        <w:numId w:val="34"/>
      </w:numPr>
    </w:pPr>
  </w:style>
  <w:style w:type="numbering" w:customStyle="1" w:styleId="WW8Num34">
    <w:name w:val="WW8Num34"/>
    <w:basedOn w:val="Bezlisty"/>
    <w:pPr>
      <w:numPr>
        <w:numId w:val="35"/>
      </w:numPr>
    </w:pPr>
  </w:style>
  <w:style w:type="numbering" w:customStyle="1" w:styleId="WW8Num35">
    <w:name w:val="WW8Num35"/>
    <w:basedOn w:val="Bezlisty"/>
    <w:pPr>
      <w:numPr>
        <w:numId w:val="36"/>
      </w:numPr>
    </w:pPr>
  </w:style>
  <w:style w:type="numbering" w:customStyle="1" w:styleId="WW8Num36">
    <w:name w:val="WW8Num36"/>
    <w:basedOn w:val="Bezlisty"/>
    <w:pPr>
      <w:numPr>
        <w:numId w:val="37"/>
      </w:numPr>
    </w:pPr>
  </w:style>
  <w:style w:type="numbering" w:customStyle="1" w:styleId="WW8Num37">
    <w:name w:val="WW8Num37"/>
    <w:basedOn w:val="Bezlisty"/>
    <w:pPr>
      <w:numPr>
        <w:numId w:val="38"/>
      </w:numPr>
    </w:pPr>
  </w:style>
  <w:style w:type="numbering" w:customStyle="1" w:styleId="WW8Num38">
    <w:name w:val="WW8Num38"/>
    <w:basedOn w:val="Bezlisty"/>
    <w:pPr>
      <w:numPr>
        <w:numId w:val="39"/>
      </w:numPr>
    </w:pPr>
  </w:style>
  <w:style w:type="numbering" w:customStyle="1" w:styleId="WW8Num39">
    <w:name w:val="WW8Num39"/>
    <w:basedOn w:val="Bezlisty"/>
    <w:pPr>
      <w:numPr>
        <w:numId w:val="40"/>
      </w:numPr>
    </w:pPr>
  </w:style>
  <w:style w:type="numbering" w:customStyle="1" w:styleId="WW8Num40">
    <w:name w:val="WW8Num40"/>
    <w:basedOn w:val="Bezlisty"/>
    <w:pPr>
      <w:numPr>
        <w:numId w:val="41"/>
      </w:numPr>
    </w:pPr>
  </w:style>
  <w:style w:type="numbering" w:customStyle="1" w:styleId="WW8Num41">
    <w:name w:val="WW8Num41"/>
    <w:basedOn w:val="Bezlisty"/>
    <w:pPr>
      <w:numPr>
        <w:numId w:val="42"/>
      </w:numPr>
    </w:pPr>
  </w:style>
  <w:style w:type="numbering" w:customStyle="1" w:styleId="WW8Num42">
    <w:name w:val="WW8Num42"/>
    <w:basedOn w:val="Bezlisty"/>
    <w:pPr>
      <w:numPr>
        <w:numId w:val="43"/>
      </w:numPr>
    </w:pPr>
  </w:style>
  <w:style w:type="numbering" w:customStyle="1" w:styleId="WW8Num43">
    <w:name w:val="WW8Num43"/>
    <w:basedOn w:val="Bezlisty"/>
    <w:pPr>
      <w:numPr>
        <w:numId w:val="44"/>
      </w:numPr>
    </w:pPr>
  </w:style>
  <w:style w:type="numbering" w:customStyle="1" w:styleId="WW8Num45">
    <w:name w:val="WW8Num45"/>
    <w:basedOn w:val="Bezlisty"/>
    <w:pPr>
      <w:numPr>
        <w:numId w:val="45"/>
      </w:numPr>
    </w:pPr>
  </w:style>
  <w:style w:type="numbering" w:customStyle="1" w:styleId="WW8Num46">
    <w:name w:val="WW8Num46"/>
    <w:basedOn w:val="Bezlisty"/>
    <w:pPr>
      <w:numPr>
        <w:numId w:val="46"/>
      </w:numPr>
    </w:pPr>
  </w:style>
  <w:style w:type="numbering" w:customStyle="1" w:styleId="WW8Num47">
    <w:name w:val="WW8Num47"/>
    <w:basedOn w:val="Bezlisty"/>
    <w:pPr>
      <w:numPr>
        <w:numId w:val="47"/>
      </w:numPr>
    </w:pPr>
  </w:style>
  <w:style w:type="numbering" w:customStyle="1" w:styleId="WW8Num69">
    <w:name w:val="WW8Num69"/>
    <w:basedOn w:val="Bezlisty"/>
    <w:pPr>
      <w:numPr>
        <w:numId w:val="48"/>
      </w:numPr>
    </w:pPr>
  </w:style>
  <w:style w:type="numbering" w:customStyle="1" w:styleId="WW8Num64">
    <w:name w:val="WW8Num64"/>
    <w:basedOn w:val="Bezlisty"/>
    <w:pPr>
      <w:numPr>
        <w:numId w:val="49"/>
      </w:numPr>
    </w:pPr>
  </w:style>
  <w:style w:type="numbering" w:customStyle="1" w:styleId="WW8Num92">
    <w:name w:val="WW8Num92"/>
    <w:basedOn w:val="Bezlisty"/>
    <w:pPr>
      <w:numPr>
        <w:numId w:val="50"/>
      </w:numPr>
    </w:pPr>
  </w:style>
  <w:style w:type="numbering" w:customStyle="1" w:styleId="WWNum18">
    <w:name w:val="WWNum18"/>
    <w:basedOn w:val="Bezlisty"/>
    <w:pPr>
      <w:numPr>
        <w:numId w:val="51"/>
      </w:numPr>
    </w:pPr>
  </w:style>
  <w:style w:type="numbering" w:customStyle="1" w:styleId="WWNum11">
    <w:name w:val="WWNum11"/>
    <w:basedOn w:val="Bezlisty"/>
    <w:pPr>
      <w:numPr>
        <w:numId w:val="52"/>
      </w:numPr>
    </w:pPr>
  </w:style>
  <w:style w:type="numbering" w:customStyle="1" w:styleId="WWNum12">
    <w:name w:val="WWNum12"/>
    <w:basedOn w:val="Bezlisty"/>
    <w:pPr>
      <w:numPr>
        <w:numId w:val="53"/>
      </w:numPr>
    </w:pPr>
  </w:style>
  <w:style w:type="numbering" w:customStyle="1" w:styleId="WWNum14">
    <w:name w:val="WWNum14"/>
    <w:basedOn w:val="Bezlisty"/>
    <w:pPr>
      <w:numPr>
        <w:numId w:val="67"/>
      </w:numPr>
    </w:pPr>
  </w:style>
  <w:style w:type="numbering" w:customStyle="1" w:styleId="WWNum3">
    <w:name w:val="WWNum3"/>
    <w:basedOn w:val="Bezlisty"/>
    <w:pPr>
      <w:numPr>
        <w:numId w:val="54"/>
      </w:numPr>
    </w:pPr>
  </w:style>
  <w:style w:type="numbering" w:customStyle="1" w:styleId="WWNum17">
    <w:name w:val="WWNum17"/>
    <w:basedOn w:val="Bezlisty"/>
    <w:pPr>
      <w:numPr>
        <w:numId w:val="55"/>
      </w:numPr>
    </w:pPr>
  </w:style>
  <w:style w:type="numbering" w:customStyle="1" w:styleId="WWNum2">
    <w:name w:val="WWNum2"/>
    <w:basedOn w:val="Bezlisty"/>
    <w:pPr>
      <w:numPr>
        <w:numId w:val="56"/>
      </w:numPr>
    </w:pPr>
  </w:style>
  <w:style w:type="paragraph" w:styleId="Nagwek">
    <w:name w:val="header"/>
    <w:basedOn w:val="Normalny"/>
    <w:link w:val="NagwekZnak"/>
    <w:uiPriority w:val="99"/>
    <w:unhideWhenUsed/>
    <w:rsid w:val="00746D0C"/>
    <w:pPr>
      <w:tabs>
        <w:tab w:val="center" w:pos="4536"/>
        <w:tab w:val="right" w:pos="9072"/>
      </w:tabs>
    </w:pPr>
    <w:rPr>
      <w:szCs w:val="18"/>
    </w:rPr>
  </w:style>
  <w:style w:type="character" w:customStyle="1" w:styleId="NagwekZnak">
    <w:name w:val="Nagłówek Znak"/>
    <w:link w:val="Nagwek"/>
    <w:uiPriority w:val="99"/>
    <w:rsid w:val="00746D0C"/>
    <w:rPr>
      <w:sz w:val="20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33AA1"/>
    <w:rPr>
      <w:szCs w:val="18"/>
    </w:rPr>
  </w:style>
  <w:style w:type="character" w:customStyle="1" w:styleId="TekstkomentarzaZnak">
    <w:name w:val="Tekst komentarza Znak"/>
    <w:link w:val="Tekstkomentarza"/>
    <w:uiPriority w:val="99"/>
    <w:rsid w:val="00333AA1"/>
    <w:rPr>
      <w:sz w:val="20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33AA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33AA1"/>
    <w:rPr>
      <w:b/>
      <w:bCs/>
      <w:sz w:val="20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33AA1"/>
    <w:rPr>
      <w:rFonts w:ascii="Segoe UI" w:hAnsi="Segoe UI"/>
      <w:sz w:val="18"/>
      <w:szCs w:val="16"/>
    </w:rPr>
  </w:style>
  <w:style w:type="character" w:customStyle="1" w:styleId="TekstdymkaZnak">
    <w:name w:val="Tekst dymka Znak"/>
    <w:link w:val="Tekstdymka"/>
    <w:uiPriority w:val="99"/>
    <w:semiHidden/>
    <w:rsid w:val="00333AA1"/>
    <w:rPr>
      <w:rFonts w:ascii="Segoe UI" w:hAnsi="Segoe UI"/>
      <w:sz w:val="18"/>
      <w:szCs w:val="16"/>
    </w:rPr>
  </w:style>
  <w:style w:type="paragraph" w:customStyle="1" w:styleId="western">
    <w:name w:val="western"/>
    <w:basedOn w:val="Normalny"/>
    <w:rsid w:val="00AE1FC9"/>
    <w:pPr>
      <w:suppressAutoHyphens w:val="0"/>
      <w:autoSpaceDN/>
      <w:spacing w:before="100" w:beforeAutospacing="1" w:after="119" w:line="102" w:lineRule="atLeast"/>
      <w:textAlignment w:val="auto"/>
    </w:pPr>
    <w:rPr>
      <w:rFonts w:eastAsia="Times New Roman" w:cs="Times New Roman"/>
      <w:kern w:val="0"/>
      <w:sz w:val="24"/>
      <w:szCs w:val="24"/>
      <w:lang w:eastAsia="pl-PL" w:bidi="ar-SA"/>
    </w:rPr>
  </w:style>
  <w:style w:type="paragraph" w:customStyle="1" w:styleId="Domylnie">
    <w:name w:val="Domyślnie"/>
    <w:rsid w:val="001E0766"/>
    <w:pPr>
      <w:widowControl w:val="0"/>
      <w:tabs>
        <w:tab w:val="left" w:pos="720"/>
      </w:tabs>
      <w:suppressAutoHyphens/>
      <w:spacing w:line="100" w:lineRule="atLeast"/>
      <w:textAlignment w:val="baseline"/>
    </w:pPr>
    <w:rPr>
      <w:rFonts w:eastAsia="Lucida Sans Unicode"/>
      <w:sz w:val="24"/>
      <w:szCs w:val="24"/>
      <w:lang w:eastAsia="zh-CN" w:bidi="hi-IN"/>
    </w:rPr>
  </w:style>
  <w:style w:type="paragraph" w:customStyle="1" w:styleId="StylTekstpodstawowyPierwszywiersz063cm">
    <w:name w:val="Styl Tekst podstawowy + Pierwszy wiersz:  063 cm"/>
    <w:basedOn w:val="Tekstpodstawowy"/>
    <w:rsid w:val="00252F65"/>
    <w:pPr>
      <w:suppressAutoHyphens w:val="0"/>
      <w:autoSpaceDN/>
      <w:spacing w:after="0" w:line="360" w:lineRule="auto"/>
      <w:ind w:firstLine="360"/>
      <w:jc w:val="both"/>
      <w:textAlignment w:val="auto"/>
    </w:pPr>
    <w:rPr>
      <w:rFonts w:ascii="Arial" w:eastAsia="Times New Roman" w:hAnsi="Arial" w:cs="Times New Roman"/>
      <w:kern w:val="0"/>
      <w:sz w:val="22"/>
      <w:szCs w:val="22"/>
      <w:lang w:eastAsia="pl-PL" w:bidi="ar-SA"/>
    </w:rPr>
  </w:style>
  <w:style w:type="paragraph" w:customStyle="1" w:styleId="Tekstpodstawowy1">
    <w:name w:val="Tekst podstawowy1"/>
    <w:basedOn w:val="Normalny"/>
    <w:rsid w:val="00CB2B99"/>
    <w:pPr>
      <w:widowControl w:val="0"/>
      <w:autoSpaceDN/>
      <w:spacing w:after="120" w:line="100" w:lineRule="atLeast"/>
    </w:pPr>
    <w:rPr>
      <w:rFonts w:eastAsia="Lucida Sans Unicode"/>
      <w:kern w:val="1"/>
    </w:rPr>
  </w:style>
  <w:style w:type="paragraph" w:customStyle="1" w:styleId="Tekstpodstawowywcity1">
    <w:name w:val="Tekst podstawowy wcięty1"/>
    <w:basedOn w:val="Normalny"/>
    <w:rsid w:val="00CB2B99"/>
    <w:pPr>
      <w:widowControl w:val="0"/>
      <w:autoSpaceDN/>
      <w:spacing w:after="120" w:line="100" w:lineRule="atLeast"/>
      <w:ind w:left="283"/>
    </w:pPr>
    <w:rPr>
      <w:rFonts w:eastAsia="Lucida Sans Unicode"/>
      <w:kern w:val="1"/>
    </w:rPr>
  </w:style>
  <w:style w:type="numbering" w:customStyle="1" w:styleId="WWNum1">
    <w:name w:val="WWNum1"/>
    <w:basedOn w:val="Bezlisty"/>
    <w:rsid w:val="001F62C0"/>
    <w:pPr>
      <w:numPr>
        <w:numId w:val="69"/>
      </w:numPr>
    </w:pPr>
  </w:style>
  <w:style w:type="numbering" w:customStyle="1" w:styleId="WWNum6">
    <w:name w:val="WWNum6"/>
    <w:basedOn w:val="Bezlisty"/>
    <w:rsid w:val="001F62C0"/>
    <w:pPr>
      <w:numPr>
        <w:numId w:val="70"/>
      </w:numPr>
    </w:pPr>
  </w:style>
  <w:style w:type="numbering" w:customStyle="1" w:styleId="WWNum5">
    <w:name w:val="WWNum5"/>
    <w:basedOn w:val="Bezlisty"/>
    <w:rsid w:val="001F62C0"/>
    <w:pPr>
      <w:numPr>
        <w:numId w:val="71"/>
      </w:numPr>
    </w:pPr>
  </w:style>
  <w:style w:type="character" w:customStyle="1" w:styleId="AkapitzlistZnak">
    <w:name w:val="Akapit z listą Znak"/>
    <w:aliases w:val="CW_Lista Znak,zwykły tekst Znak,List Paragraph1 Znak,BulletC Znak,normalny tekst Znak,Obiekt Znak,Wypunktowanie Znak"/>
    <w:link w:val="Akapitzlist"/>
    <w:locked/>
    <w:rsid w:val="00936D55"/>
    <w:rPr>
      <w:rFonts w:eastAsia="Times New Roman" w:cs="Times New Roman"/>
      <w:kern w:val="0"/>
      <w:sz w:val="20"/>
      <w:szCs w:val="20"/>
      <w:lang w:eastAsia="pl-PL"/>
    </w:rPr>
  </w:style>
  <w:style w:type="paragraph" w:customStyle="1" w:styleId="Tretekstu0">
    <w:name w:val="Treść tekstu"/>
    <w:basedOn w:val="Normalny1"/>
    <w:rsid w:val="009C2E57"/>
    <w:pPr>
      <w:widowControl w:val="0"/>
      <w:autoSpaceDN/>
      <w:spacing w:after="120" w:line="288" w:lineRule="auto"/>
    </w:pPr>
    <w:rPr>
      <w:rFonts w:ascii="Times New Roman" w:hAnsi="Times New Roman" w:cs="Tahoma"/>
      <w:color w:val="00000A"/>
      <w:kern w:val="0"/>
      <w:sz w:val="24"/>
      <w:szCs w:val="24"/>
      <w:lang w:eastAsia="zh-CN" w:bidi="ar-SA"/>
    </w:rPr>
  </w:style>
  <w:style w:type="table" w:styleId="Tabela-Siatka">
    <w:name w:val="Table Grid"/>
    <w:basedOn w:val="Standardowy"/>
    <w:uiPriority w:val="39"/>
    <w:rsid w:val="00A968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87145"/>
    <w:rPr>
      <w:szCs w:val="18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887145"/>
    <w:rPr>
      <w:sz w:val="20"/>
      <w:szCs w:val="18"/>
    </w:rPr>
  </w:style>
  <w:style w:type="character" w:styleId="Odwoanieprzypisukocowego">
    <w:name w:val="endnote reference"/>
    <w:uiPriority w:val="99"/>
    <w:semiHidden/>
    <w:unhideWhenUsed/>
    <w:rsid w:val="00887145"/>
    <w:rPr>
      <w:vertAlign w:val="superscript"/>
    </w:rPr>
  </w:style>
  <w:style w:type="numbering" w:customStyle="1" w:styleId="WWNum31">
    <w:name w:val="WWNum31"/>
    <w:basedOn w:val="Bezlisty"/>
    <w:rsid w:val="008D57D1"/>
    <w:pPr>
      <w:numPr>
        <w:numId w:val="74"/>
      </w:numPr>
    </w:pPr>
  </w:style>
  <w:style w:type="numbering" w:customStyle="1" w:styleId="WWNum181">
    <w:name w:val="WWNum181"/>
    <w:basedOn w:val="Bezlisty"/>
    <w:rsid w:val="00BD3F5C"/>
    <w:pPr>
      <w:numPr>
        <w:numId w:val="75"/>
      </w:numPr>
    </w:pPr>
  </w:style>
  <w:style w:type="numbering" w:customStyle="1" w:styleId="WWNum111">
    <w:name w:val="WWNum111"/>
    <w:basedOn w:val="Bezlisty"/>
    <w:rsid w:val="00BD3F5C"/>
    <w:pPr>
      <w:numPr>
        <w:numId w:val="78"/>
      </w:numPr>
    </w:pPr>
  </w:style>
  <w:style w:type="numbering" w:customStyle="1" w:styleId="WWNum121">
    <w:name w:val="WWNum121"/>
    <w:basedOn w:val="Bezlisty"/>
    <w:rsid w:val="00BD3F5C"/>
    <w:pPr>
      <w:numPr>
        <w:numId w:val="76"/>
      </w:numPr>
    </w:pPr>
  </w:style>
  <w:style w:type="numbering" w:customStyle="1" w:styleId="WWNum141">
    <w:name w:val="WWNum141"/>
    <w:basedOn w:val="Bezlisty"/>
    <w:rsid w:val="00BD3F5C"/>
    <w:pPr>
      <w:numPr>
        <w:numId w:val="77"/>
      </w:numPr>
    </w:pPr>
  </w:style>
  <w:style w:type="numbering" w:customStyle="1" w:styleId="WWNum112">
    <w:name w:val="WWNum112"/>
    <w:basedOn w:val="Bezlisty"/>
    <w:rsid w:val="00203475"/>
  </w:style>
  <w:style w:type="paragraph" w:customStyle="1" w:styleId="Zawartotabeli0">
    <w:name w:val="Zawartość tabeli"/>
    <w:basedOn w:val="Normalny"/>
    <w:rsid w:val="00882AD8"/>
    <w:pPr>
      <w:widowControl w:val="0"/>
      <w:suppressLineNumbers/>
      <w:autoSpaceDN/>
      <w:spacing w:line="100" w:lineRule="atLeast"/>
    </w:pPr>
    <w:rPr>
      <w:rFonts w:eastAsia="Lucida Sans Unicode"/>
      <w:kern w:val="1"/>
      <w:sz w:val="24"/>
      <w:szCs w:val="24"/>
    </w:rPr>
  </w:style>
  <w:style w:type="character" w:customStyle="1" w:styleId="para">
    <w:name w:val="para"/>
    <w:rsid w:val="00882AD8"/>
  </w:style>
  <w:style w:type="character" w:customStyle="1" w:styleId="TekstkomentarzaZnak1">
    <w:name w:val="Tekst komentarza Znak1"/>
    <w:uiPriority w:val="99"/>
    <w:semiHidden/>
    <w:rsid w:val="008B3FC6"/>
    <w:rPr>
      <w:rFonts w:eastAsia="Lucida Sans Unicode" w:cs="Tahoma"/>
      <w:color w:val="000000"/>
      <w:kern w:val="1"/>
      <w:lang w:val="en-US" w:eastAsia="zh-CN" w:bidi="en-US"/>
    </w:rPr>
  </w:style>
  <w:style w:type="character" w:customStyle="1" w:styleId="StopkaZnak">
    <w:name w:val="Stopka Znak"/>
    <w:link w:val="Stopka"/>
    <w:uiPriority w:val="99"/>
    <w:rsid w:val="00410D91"/>
    <w:rPr>
      <w:sz w:val="20"/>
      <w:szCs w:val="20"/>
    </w:rPr>
  </w:style>
  <w:style w:type="paragraph" w:customStyle="1" w:styleId="WW-Normalny1">
    <w:name w:val="WW-Normalny1"/>
    <w:rsid w:val="00F953AB"/>
    <w:pPr>
      <w:widowControl w:val="0"/>
      <w:suppressAutoHyphens/>
      <w:spacing w:line="100" w:lineRule="atLeast"/>
      <w:textAlignment w:val="baseline"/>
    </w:pPr>
    <w:rPr>
      <w:rFonts w:eastAsia="Lucida Sans Unicode"/>
      <w:color w:val="00000A"/>
      <w:sz w:val="24"/>
      <w:szCs w:val="24"/>
      <w:lang w:eastAsia="zh-CN" w:bidi="hi-IN"/>
    </w:rPr>
  </w:style>
  <w:style w:type="character" w:customStyle="1" w:styleId="DeltaViewInsertion">
    <w:name w:val="DeltaView Insertion"/>
    <w:rsid w:val="00DA6E27"/>
    <w:rPr>
      <w:b/>
      <w:i/>
      <w:spacing w:val="0"/>
    </w:rPr>
  </w:style>
  <w:style w:type="paragraph" w:customStyle="1" w:styleId="Kolorowalistaakcent11">
    <w:name w:val="Kolorowa lista — akcent 11"/>
    <w:basedOn w:val="Normalny"/>
    <w:link w:val="Kolorowalistaakcent1Znak"/>
    <w:uiPriority w:val="34"/>
    <w:qFormat/>
    <w:rsid w:val="00C87404"/>
    <w:pPr>
      <w:suppressAutoHyphens w:val="0"/>
      <w:autoSpaceDN/>
      <w:spacing w:after="200" w:line="276" w:lineRule="auto"/>
      <w:ind w:left="708"/>
      <w:textAlignment w:val="auto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character" w:customStyle="1" w:styleId="Kolorowalistaakcent1Znak">
    <w:name w:val="Kolorowa lista — akcent 1 Znak"/>
    <w:link w:val="Kolorowalistaakcent11"/>
    <w:uiPriority w:val="34"/>
    <w:locked/>
    <w:rsid w:val="00C87404"/>
    <w:rPr>
      <w:rFonts w:ascii="Calibri" w:eastAsia="Calibri" w:hAnsi="Calibri" w:cs="Times New Roman"/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D4D94"/>
    <w:rPr>
      <w:color w:val="605E5C"/>
      <w:shd w:val="clear" w:color="auto" w:fill="E1DFDD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locked/>
    <w:rsid w:val="00E6380E"/>
    <w:rPr>
      <w:kern w:val="3"/>
      <w:szCs w:val="18"/>
      <w:lang w:eastAsia="zh-CN" w:bidi="hi-IN"/>
    </w:rPr>
  </w:style>
  <w:style w:type="character" w:customStyle="1" w:styleId="TekstpodstawowyZnak">
    <w:name w:val="Tekst podstawowy Znak"/>
    <w:basedOn w:val="Domylnaczcionkaakapitu"/>
    <w:link w:val="Tekstpodstawowy"/>
    <w:rsid w:val="00F4286A"/>
    <w:rPr>
      <w:kern w:val="3"/>
      <w:lang w:eastAsia="zh-CN" w:bidi="hi-IN"/>
    </w:rPr>
  </w:style>
  <w:style w:type="paragraph" w:styleId="Poprawka">
    <w:name w:val="Revision"/>
    <w:hidden/>
    <w:uiPriority w:val="99"/>
    <w:semiHidden/>
    <w:rsid w:val="00A75930"/>
    <w:rPr>
      <w:kern w:val="3"/>
      <w:szCs w:val="18"/>
      <w:lang w:eastAsia="zh-CN" w:bidi="hi-I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C34B93"/>
    <w:rPr>
      <w:kern w:val="3"/>
      <w:lang w:eastAsia="zh-CN" w:bidi="hi-IN"/>
    </w:rPr>
  </w:style>
  <w:style w:type="paragraph" w:customStyle="1" w:styleId="Default">
    <w:name w:val="Default"/>
    <w:rsid w:val="00922574"/>
    <w:pPr>
      <w:autoSpaceDE w:val="0"/>
      <w:autoSpaceDN w:val="0"/>
      <w:adjustRightInd w:val="0"/>
    </w:pPr>
    <w:rPr>
      <w:rFonts w:cs="Times New Roman"/>
      <w:color w:val="000000"/>
      <w:sz w:val="24"/>
      <w:szCs w:val="24"/>
    </w:rPr>
  </w:style>
  <w:style w:type="paragraph" w:customStyle="1" w:styleId="Nagwektabeli">
    <w:name w:val="Nagłówek tabeli"/>
    <w:basedOn w:val="Zawartotabeli0"/>
    <w:rsid w:val="00857022"/>
    <w:pPr>
      <w:spacing w:line="240" w:lineRule="auto"/>
      <w:jc w:val="center"/>
      <w:textAlignment w:val="auto"/>
    </w:pPr>
    <w:rPr>
      <w:rFonts w:ascii="Liberation Serif" w:eastAsia="Droid Sans Fallback" w:hAnsi="Liberation Serif" w:cs="FreeSans"/>
      <w:b/>
      <w:bCs/>
      <w:kern w:val="2"/>
    </w:rPr>
  </w:style>
  <w:style w:type="character" w:customStyle="1" w:styleId="cf01">
    <w:name w:val="cf01"/>
    <w:basedOn w:val="Domylnaczcionkaakapitu"/>
    <w:rsid w:val="00BF3234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24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0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0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2F4555-80D3-4663-BE5F-9E25E09C4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1982</Words>
  <Characters>11896</Characters>
  <Application>Microsoft Office Word</Application>
  <DocSecurity>0</DocSecurity>
  <Lines>99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13851</CharactersWithSpaces>
  <SharedDoc>false</SharedDoc>
  <HLinks>
    <vt:vector size="24" baseType="variant">
      <vt:variant>
        <vt:i4>2818080</vt:i4>
      </vt:variant>
      <vt:variant>
        <vt:i4>9</vt:i4>
      </vt:variant>
      <vt:variant>
        <vt:i4>0</vt:i4>
      </vt:variant>
      <vt:variant>
        <vt:i4>5</vt:i4>
      </vt:variant>
      <vt:variant>
        <vt:lpwstr>https://sip.legalis.pl/document-view.seam?documentId=mfrxilrsgyydmnjtg44ti</vt:lpwstr>
      </vt:variant>
      <vt:variant>
        <vt:lpwstr/>
      </vt:variant>
      <vt:variant>
        <vt:i4>3604600</vt:i4>
      </vt:variant>
      <vt:variant>
        <vt:i4>6</vt:i4>
      </vt:variant>
      <vt:variant>
        <vt:i4>0</vt:i4>
      </vt:variant>
      <vt:variant>
        <vt:i4>5</vt:i4>
      </vt:variant>
      <vt:variant>
        <vt:lpwstr>https://www.uzp.gov.pl/aktualnosci/rodo-w-zamowieniach-publicznych</vt:lpwstr>
      </vt:variant>
      <vt:variant>
        <vt:lpwstr/>
      </vt:variant>
      <vt:variant>
        <vt:i4>6553689</vt:i4>
      </vt:variant>
      <vt:variant>
        <vt:i4>3</vt:i4>
      </vt:variant>
      <vt:variant>
        <vt:i4>0</vt:i4>
      </vt:variant>
      <vt:variant>
        <vt:i4>5</vt:i4>
      </vt:variant>
      <vt:variant>
        <vt:lpwstr>mailto:zamowienia@teatrwielki.pl</vt:lpwstr>
      </vt:variant>
      <vt:variant>
        <vt:lpwstr/>
      </vt:variant>
      <vt:variant>
        <vt:i4>6422619</vt:i4>
      </vt:variant>
      <vt:variant>
        <vt:i4>0</vt:i4>
      </vt:variant>
      <vt:variant>
        <vt:i4>0</vt:i4>
      </vt:variant>
      <vt:variant>
        <vt:i4>5</vt:i4>
      </vt:variant>
      <vt:variant>
        <vt:lpwstr>mailto:office@teatrwielki.pl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Szczerba</dc:creator>
  <cp:keywords/>
  <dc:description/>
  <cp:lastModifiedBy>Ewa Danielak</cp:lastModifiedBy>
  <cp:revision>3</cp:revision>
  <cp:lastPrinted>2025-12-11T14:07:00Z</cp:lastPrinted>
  <dcterms:created xsi:type="dcterms:W3CDTF">2026-04-09T07:35:00Z</dcterms:created>
  <dcterms:modified xsi:type="dcterms:W3CDTF">2026-04-09T07:35:00Z</dcterms:modified>
</cp:coreProperties>
</file>