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E2D8" w14:textId="0AC1A863" w:rsidR="007B5397" w:rsidRPr="00552777" w:rsidRDefault="007B5397" w:rsidP="003C31AB">
      <w:pPr>
        <w:pStyle w:val="Tekstpodstawowy"/>
        <w:jc w:val="right"/>
        <w:rPr>
          <w:b/>
          <w:sz w:val="24"/>
          <w:szCs w:val="24"/>
          <w:u w:val="single"/>
        </w:rPr>
      </w:pPr>
      <w:r w:rsidRPr="006C056E">
        <w:rPr>
          <w:b/>
          <w:sz w:val="24"/>
          <w:szCs w:val="24"/>
        </w:rPr>
        <w:t xml:space="preserve">ZAŁĄCZNIK NR </w:t>
      </w:r>
      <w:r w:rsidR="000811F9" w:rsidRPr="006C056E">
        <w:rPr>
          <w:b/>
          <w:sz w:val="24"/>
          <w:szCs w:val="24"/>
        </w:rPr>
        <w:t>1</w:t>
      </w:r>
      <w:r w:rsidR="009F314D">
        <w:rPr>
          <w:b/>
          <w:sz w:val="24"/>
          <w:szCs w:val="24"/>
        </w:rPr>
        <w:t>A</w:t>
      </w:r>
      <w:r w:rsidR="00CC4E2A">
        <w:rPr>
          <w:b/>
          <w:sz w:val="24"/>
          <w:szCs w:val="24"/>
        </w:rPr>
        <w:t xml:space="preserve"> </w:t>
      </w:r>
      <w:r w:rsidR="00BB34DE">
        <w:rPr>
          <w:b/>
          <w:sz w:val="24"/>
          <w:szCs w:val="24"/>
        </w:rPr>
        <w:t>DO</w:t>
      </w:r>
      <w:r w:rsidR="006C056E" w:rsidRPr="00D376D4">
        <w:rPr>
          <w:b/>
          <w:sz w:val="24"/>
          <w:szCs w:val="24"/>
        </w:rPr>
        <w:t xml:space="preserve"> </w:t>
      </w:r>
      <w:r w:rsidR="00703A1A">
        <w:rPr>
          <w:b/>
          <w:sz w:val="24"/>
          <w:szCs w:val="24"/>
        </w:rPr>
        <w:t>SWZ</w:t>
      </w:r>
    </w:p>
    <w:p w14:paraId="692622E0" w14:textId="77777777" w:rsidR="007B5397" w:rsidRPr="00552777" w:rsidRDefault="007B5397" w:rsidP="003C31AB">
      <w:pPr>
        <w:pStyle w:val="Tekstpodstawowy"/>
        <w:rPr>
          <w:sz w:val="24"/>
          <w:szCs w:val="24"/>
        </w:rPr>
      </w:pPr>
    </w:p>
    <w:p w14:paraId="7714E43B" w14:textId="4D97CD13" w:rsidR="007B5397" w:rsidRDefault="007B5397" w:rsidP="006C056E">
      <w:pPr>
        <w:pStyle w:val="Tekstpodstawowy"/>
        <w:jc w:val="center"/>
        <w:rPr>
          <w:b/>
          <w:sz w:val="24"/>
          <w:szCs w:val="24"/>
        </w:rPr>
      </w:pPr>
      <w:r w:rsidRPr="00A323AC">
        <w:rPr>
          <w:b/>
          <w:sz w:val="24"/>
          <w:szCs w:val="24"/>
        </w:rPr>
        <w:t xml:space="preserve">Zestawienie Warunków Gwarancji  </w:t>
      </w:r>
      <w:r w:rsidR="001B2E37" w:rsidRPr="00A323AC">
        <w:rPr>
          <w:b/>
          <w:sz w:val="24"/>
          <w:szCs w:val="24"/>
        </w:rPr>
        <w:t>o</w:t>
      </w:r>
      <w:r w:rsidRPr="00A323AC">
        <w:rPr>
          <w:b/>
          <w:sz w:val="24"/>
          <w:szCs w:val="24"/>
        </w:rPr>
        <w:t xml:space="preserve">cenianych </w:t>
      </w:r>
      <w:r w:rsidR="001B2E37" w:rsidRPr="00A323AC">
        <w:rPr>
          <w:b/>
          <w:sz w:val="24"/>
          <w:szCs w:val="24"/>
        </w:rPr>
        <w:t>w r</w:t>
      </w:r>
      <w:r w:rsidRPr="00A323AC">
        <w:rPr>
          <w:b/>
          <w:sz w:val="24"/>
          <w:szCs w:val="24"/>
        </w:rPr>
        <w:t>amach</w:t>
      </w:r>
      <w:r w:rsidR="001B2E37" w:rsidRPr="00A323AC">
        <w:rPr>
          <w:b/>
          <w:sz w:val="24"/>
          <w:szCs w:val="24"/>
        </w:rPr>
        <w:t xml:space="preserve"> </w:t>
      </w:r>
      <w:r w:rsidRPr="00A323AC">
        <w:rPr>
          <w:b/>
          <w:sz w:val="24"/>
          <w:szCs w:val="24"/>
        </w:rPr>
        <w:t xml:space="preserve"> </w:t>
      </w:r>
      <w:r w:rsidR="001B2E37" w:rsidRPr="00A323AC">
        <w:rPr>
          <w:b/>
          <w:sz w:val="24"/>
          <w:szCs w:val="24"/>
        </w:rPr>
        <w:t>k</w:t>
      </w:r>
      <w:r w:rsidRPr="00A323AC">
        <w:rPr>
          <w:b/>
          <w:sz w:val="24"/>
          <w:szCs w:val="24"/>
        </w:rPr>
        <w:t xml:space="preserve">ryterium </w:t>
      </w:r>
      <w:r w:rsidR="001B2E37" w:rsidRPr="00A323AC">
        <w:rPr>
          <w:b/>
          <w:sz w:val="24"/>
          <w:szCs w:val="24"/>
        </w:rPr>
        <w:t>n</w:t>
      </w:r>
      <w:r w:rsidRPr="00A323AC">
        <w:rPr>
          <w:b/>
          <w:sz w:val="24"/>
          <w:szCs w:val="24"/>
        </w:rPr>
        <w:t xml:space="preserve">umer </w:t>
      </w:r>
      <w:r w:rsidR="009F314D">
        <w:rPr>
          <w:b/>
          <w:sz w:val="24"/>
          <w:szCs w:val="24"/>
        </w:rPr>
        <w:t>2</w:t>
      </w:r>
      <w:r w:rsidRPr="00A323AC">
        <w:rPr>
          <w:b/>
          <w:sz w:val="24"/>
          <w:szCs w:val="24"/>
        </w:rPr>
        <w:t xml:space="preserve"> </w:t>
      </w:r>
      <w:r w:rsidR="001B2E37" w:rsidRPr="00A323AC">
        <w:rPr>
          <w:b/>
          <w:sz w:val="24"/>
          <w:szCs w:val="24"/>
        </w:rPr>
        <w:t>o</w:t>
      </w:r>
      <w:r w:rsidRPr="00A323AC">
        <w:rPr>
          <w:b/>
          <w:sz w:val="24"/>
          <w:szCs w:val="24"/>
        </w:rPr>
        <w:t xml:space="preserve">raz </w:t>
      </w:r>
      <w:r w:rsidR="001B2E37" w:rsidRPr="00A323AC">
        <w:rPr>
          <w:b/>
          <w:sz w:val="24"/>
          <w:szCs w:val="24"/>
        </w:rPr>
        <w:t>s</w:t>
      </w:r>
      <w:r w:rsidRPr="00A323AC">
        <w:rPr>
          <w:b/>
          <w:sz w:val="24"/>
          <w:szCs w:val="24"/>
        </w:rPr>
        <w:t xml:space="preserve">posób </w:t>
      </w:r>
      <w:r w:rsidR="001B2E37" w:rsidRPr="00A323AC">
        <w:rPr>
          <w:b/>
          <w:sz w:val="24"/>
          <w:szCs w:val="24"/>
        </w:rPr>
        <w:t>p</w:t>
      </w:r>
      <w:r w:rsidRPr="00A323AC">
        <w:rPr>
          <w:b/>
          <w:sz w:val="24"/>
          <w:szCs w:val="24"/>
        </w:rPr>
        <w:t>unktacji</w:t>
      </w:r>
    </w:p>
    <w:p w14:paraId="5392AF83" w14:textId="77777777" w:rsidR="006267F6" w:rsidRDefault="006267F6" w:rsidP="006C056E">
      <w:pPr>
        <w:pStyle w:val="Tekstpodstawowy"/>
        <w:jc w:val="center"/>
        <w:rPr>
          <w:b/>
          <w:sz w:val="24"/>
          <w:szCs w:val="24"/>
        </w:rPr>
      </w:pPr>
    </w:p>
    <w:p w14:paraId="329C4312" w14:textId="3BE5A3AB" w:rsidR="006F4F16" w:rsidRPr="00A323AC" w:rsidRDefault="006F4F16" w:rsidP="006C056E">
      <w:pPr>
        <w:pStyle w:val="Tekstpodstawowy"/>
        <w:jc w:val="center"/>
        <w:rPr>
          <w:b/>
          <w:sz w:val="24"/>
          <w:szCs w:val="24"/>
        </w:rPr>
      </w:pPr>
      <w:r w:rsidRPr="00DE38B2">
        <w:rPr>
          <w:sz w:val="24"/>
          <w:szCs w:val="24"/>
        </w:rPr>
        <w:t xml:space="preserve">Numer postępowania: </w:t>
      </w:r>
      <w:r w:rsidR="004A4A87">
        <w:rPr>
          <w:b/>
          <w:bCs/>
          <w:sz w:val="24"/>
          <w:szCs w:val="24"/>
        </w:rPr>
        <w:t>8/</w:t>
      </w:r>
      <w:r w:rsidR="00D862FA" w:rsidRPr="00BD35DB">
        <w:rPr>
          <w:b/>
          <w:sz w:val="24"/>
          <w:szCs w:val="24"/>
        </w:rPr>
        <w:t>MED</w:t>
      </w:r>
      <w:r w:rsidRPr="00BD35DB">
        <w:rPr>
          <w:b/>
          <w:sz w:val="24"/>
          <w:szCs w:val="24"/>
        </w:rPr>
        <w:t>/202</w:t>
      </w:r>
      <w:r w:rsidR="004A4A87">
        <w:rPr>
          <w:b/>
          <w:sz w:val="24"/>
          <w:szCs w:val="24"/>
        </w:rPr>
        <w:t>6</w:t>
      </w:r>
    </w:p>
    <w:tbl>
      <w:tblPr>
        <w:tblW w:w="92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"/>
        <w:gridCol w:w="3053"/>
        <w:gridCol w:w="1984"/>
        <w:gridCol w:w="1847"/>
        <w:gridCol w:w="1576"/>
      </w:tblGrid>
      <w:tr w:rsidR="007B5397" w:rsidRPr="00CC4E2A" w14:paraId="3CFFE838" w14:textId="77777777" w:rsidTr="00961501">
        <w:trPr>
          <w:cantSplit/>
          <w:trHeight w:val="904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3ECB" w14:textId="3D640E6E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 w:rsidRPr="00552777">
              <w:rPr>
                <w:b/>
                <w:sz w:val="24"/>
                <w:szCs w:val="24"/>
              </w:rPr>
              <w:tab/>
            </w:r>
            <w:r w:rsidRPr="00CC4E2A">
              <w:rPr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C1B1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</w:p>
          <w:p w14:paraId="56219C3C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 w:rsidRPr="00CC4E2A">
              <w:rPr>
                <w:b/>
                <w:i/>
                <w:sz w:val="24"/>
                <w:szCs w:val="24"/>
              </w:rPr>
              <w:t>Kryterium</w:t>
            </w:r>
          </w:p>
          <w:p w14:paraId="62738A14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AC5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</w:p>
          <w:p w14:paraId="5BFAD173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 w:rsidRPr="00CC4E2A">
              <w:rPr>
                <w:b/>
                <w:i/>
                <w:sz w:val="24"/>
                <w:szCs w:val="24"/>
              </w:rPr>
              <w:t>Wartość</w:t>
            </w:r>
          </w:p>
          <w:p w14:paraId="40421739" w14:textId="7C07E3E5" w:rsidR="007B5397" w:rsidRPr="00CC4E2A" w:rsidRDefault="00CC4E2A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w</w:t>
            </w:r>
            <w:r w:rsidR="007B5397" w:rsidRPr="00CC4E2A">
              <w:rPr>
                <w:b/>
                <w:i/>
                <w:sz w:val="24"/>
                <w:szCs w:val="24"/>
              </w:rPr>
              <w:t>ymagana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B581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</w:p>
          <w:p w14:paraId="44B6E072" w14:textId="34A704B3" w:rsidR="007B5397" w:rsidRPr="00CC4E2A" w:rsidRDefault="00CC4E2A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 w:rsidRPr="00CC4E2A">
              <w:rPr>
                <w:b/>
                <w:i/>
                <w:sz w:val="24"/>
                <w:szCs w:val="24"/>
              </w:rPr>
              <w:t>Punktacja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5E2A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</w:p>
          <w:p w14:paraId="7FA2488C" w14:textId="77777777" w:rsidR="007B5397" w:rsidRPr="00CC4E2A" w:rsidRDefault="007B5397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 w:rsidRPr="00CC4E2A">
              <w:rPr>
                <w:b/>
                <w:i/>
                <w:sz w:val="24"/>
                <w:szCs w:val="24"/>
              </w:rPr>
              <w:t>Wartość</w:t>
            </w:r>
          </w:p>
          <w:p w14:paraId="0FC61427" w14:textId="14A46AA6" w:rsidR="007B5397" w:rsidRPr="00CC4E2A" w:rsidRDefault="00CC4E2A" w:rsidP="00CC4E2A">
            <w:pPr>
              <w:pStyle w:val="Tekstpodstawowy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o</w:t>
            </w:r>
            <w:r w:rsidR="007B5397" w:rsidRPr="00CC4E2A">
              <w:rPr>
                <w:b/>
                <w:i/>
                <w:sz w:val="24"/>
                <w:szCs w:val="24"/>
              </w:rPr>
              <w:t>ferowana</w:t>
            </w:r>
          </w:p>
        </w:tc>
      </w:tr>
      <w:tr w:rsidR="0081111B" w:rsidRPr="00552777" w14:paraId="3F5A8D63" w14:textId="77777777" w:rsidTr="00132585">
        <w:trPr>
          <w:cantSplit/>
          <w:trHeight w:val="195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2305" w14:textId="2620D8F0" w:rsidR="0081111B" w:rsidRPr="006C056E" w:rsidRDefault="005758FA" w:rsidP="005758F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DBA7" w14:textId="77777777" w:rsidR="0081111B" w:rsidRDefault="0081111B" w:rsidP="0081111B">
            <w:pPr>
              <w:pStyle w:val="Tekstpodstawowy"/>
              <w:jc w:val="center"/>
              <w:rPr>
                <w:sz w:val="22"/>
                <w:szCs w:val="22"/>
                <w:lang w:eastAsia="en-US"/>
              </w:rPr>
            </w:pPr>
          </w:p>
          <w:p w14:paraId="63147E6A" w14:textId="5A361104" w:rsidR="005758FA" w:rsidRDefault="0081111B" w:rsidP="005758FA">
            <w:pPr>
              <w:pStyle w:val="Tekstpodstawowy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Okres trwania gwarancji na</w:t>
            </w:r>
            <w:r w:rsidR="005758FA">
              <w:rPr>
                <w:sz w:val="22"/>
                <w:szCs w:val="22"/>
                <w:lang w:eastAsia="en-US"/>
              </w:rPr>
              <w:t xml:space="preserve"> dostarczon</w:t>
            </w:r>
            <w:r w:rsidR="006267F6">
              <w:rPr>
                <w:sz w:val="22"/>
                <w:szCs w:val="22"/>
                <w:lang w:eastAsia="en-US"/>
              </w:rPr>
              <w:t>y</w:t>
            </w:r>
            <w:r w:rsidR="005758FA">
              <w:rPr>
                <w:sz w:val="22"/>
                <w:szCs w:val="22"/>
                <w:lang w:eastAsia="en-US"/>
              </w:rPr>
              <w:t xml:space="preserve"> </w:t>
            </w:r>
            <w:r w:rsidR="006267F6">
              <w:rPr>
                <w:sz w:val="22"/>
                <w:szCs w:val="22"/>
                <w:lang w:eastAsia="en-US"/>
              </w:rPr>
              <w:t>sprzęt</w:t>
            </w:r>
            <w:r w:rsidR="00343C8A">
              <w:rPr>
                <w:sz w:val="22"/>
                <w:szCs w:val="22"/>
                <w:lang w:eastAsia="en-US"/>
              </w:rPr>
              <w:t xml:space="preserve"> </w:t>
            </w:r>
            <w:r w:rsidR="006267F6">
              <w:rPr>
                <w:sz w:val="22"/>
                <w:szCs w:val="22"/>
                <w:lang w:eastAsia="en-US"/>
              </w:rPr>
              <w:t>medyczny</w:t>
            </w:r>
            <w:r w:rsidR="004A4A87">
              <w:rPr>
                <w:sz w:val="22"/>
                <w:szCs w:val="22"/>
                <w:lang w:eastAsia="en-US"/>
              </w:rPr>
              <w:t xml:space="preserve"> </w:t>
            </w:r>
          </w:p>
          <w:p w14:paraId="2442A650" w14:textId="0DEC4508" w:rsidR="0081111B" w:rsidRDefault="0081111B" w:rsidP="0081111B">
            <w:pPr>
              <w:pStyle w:val="Tekstpodstawowy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[w miesiącach]</w:t>
            </w:r>
          </w:p>
          <w:p w14:paraId="2C883875" w14:textId="0DD9A5D1" w:rsidR="0081111B" w:rsidRPr="006C056E" w:rsidRDefault="005758FA" w:rsidP="005758F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NIE KRÓCEJ</w:t>
            </w:r>
            <w:r w:rsidR="0081111B">
              <w:rPr>
                <w:sz w:val="22"/>
                <w:szCs w:val="22"/>
                <w:lang w:eastAsia="en-US"/>
              </w:rPr>
              <w:t xml:space="preserve"> NIŻ </w:t>
            </w:r>
            <w:r>
              <w:rPr>
                <w:sz w:val="22"/>
                <w:szCs w:val="22"/>
                <w:lang w:eastAsia="en-US"/>
              </w:rPr>
              <w:t>24 MIESĄ</w:t>
            </w:r>
            <w:r w:rsidR="0081111B">
              <w:rPr>
                <w:sz w:val="22"/>
                <w:szCs w:val="22"/>
                <w:lang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C0B0AA" w14:textId="77777777" w:rsidR="0081111B" w:rsidRDefault="0081111B" w:rsidP="0081111B">
            <w:pPr>
              <w:pStyle w:val="Tekstpodstawowy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Podać</w:t>
            </w:r>
          </w:p>
          <w:p w14:paraId="3A46597A" w14:textId="77777777" w:rsidR="0081111B" w:rsidRDefault="0081111B" w:rsidP="0081111B">
            <w:pPr>
              <w:pStyle w:val="Tekstpodstawowy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Maksimum otrzymuje oferta</w:t>
            </w:r>
          </w:p>
          <w:p w14:paraId="00EA987B" w14:textId="37E3707E" w:rsidR="0081111B" w:rsidRPr="006C056E" w:rsidRDefault="0081111B" w:rsidP="0081111B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z najdłuższym, minimum z najkrótszym czasem (</w:t>
            </w:r>
            <w:r>
              <w:rPr>
                <w:sz w:val="22"/>
                <w:szCs w:val="22"/>
                <w:u w:val="single"/>
                <w:lang w:eastAsia="en-US"/>
              </w:rPr>
              <w:t>&gt;</w:t>
            </w:r>
            <w:r>
              <w:rPr>
                <w:sz w:val="22"/>
                <w:szCs w:val="22"/>
                <w:lang w:eastAsia="en-US"/>
              </w:rPr>
              <w:t xml:space="preserve">  24)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5999" w14:textId="048290CD" w:rsidR="0081111B" w:rsidRPr="006C056E" w:rsidRDefault="0081111B" w:rsidP="0081111B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0-20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1989" w14:textId="77777777" w:rsidR="0081111B" w:rsidRPr="006C056E" w:rsidRDefault="0081111B" w:rsidP="0081111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945441" w:rsidRPr="00552777" w14:paraId="05FDD85A" w14:textId="77777777" w:rsidTr="00961501">
        <w:trPr>
          <w:cantSplit/>
          <w:trHeight w:val="1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A2F7" w14:textId="552F3CBD" w:rsidR="00945441" w:rsidRPr="006C056E" w:rsidRDefault="005758FA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1FC" w14:textId="507A87F3" w:rsidR="00945441" w:rsidRPr="006C056E" w:rsidRDefault="00945441" w:rsidP="005758FA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 xml:space="preserve">Czas oczekiwania na usunięcie uszkodzenia </w:t>
            </w:r>
            <w:r w:rsidR="005758FA">
              <w:rPr>
                <w:sz w:val="22"/>
                <w:szCs w:val="22"/>
              </w:rPr>
              <w:t xml:space="preserve">aparatury </w:t>
            </w:r>
            <w:r w:rsidRPr="006C056E">
              <w:rPr>
                <w:sz w:val="22"/>
                <w:szCs w:val="22"/>
              </w:rPr>
              <w:t>[w godzinach</w:t>
            </w:r>
            <w:r w:rsidRPr="006C056E">
              <w:rPr>
                <w:color w:val="0070C0"/>
                <w:sz w:val="22"/>
                <w:szCs w:val="22"/>
              </w:rPr>
              <w:t xml:space="preserve">, </w:t>
            </w:r>
            <w:r w:rsidRPr="006C056E">
              <w:rPr>
                <w:sz w:val="22"/>
                <w:szCs w:val="22"/>
              </w:rPr>
              <w:t>w dni robocze]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230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Podać</w:t>
            </w:r>
          </w:p>
          <w:p w14:paraId="6EFC6AA1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Maksimum otrzymuje oferta</w:t>
            </w:r>
          </w:p>
          <w:p w14:paraId="6493919B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z najkrótszym terminem, minimum z najdłuższym</w:t>
            </w:r>
          </w:p>
          <w:p w14:paraId="0C45CF8A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(</w:t>
            </w:r>
            <w:r w:rsidRPr="006C056E">
              <w:rPr>
                <w:sz w:val="22"/>
                <w:szCs w:val="22"/>
                <w:u w:val="single"/>
              </w:rPr>
              <w:t>&lt;</w:t>
            </w:r>
            <w:r w:rsidRPr="006C056E">
              <w:rPr>
                <w:sz w:val="22"/>
                <w:szCs w:val="22"/>
              </w:rPr>
              <w:t xml:space="preserve">  72 godziny)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87A5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0-5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CB9" w14:textId="77777777" w:rsidR="00945441" w:rsidRPr="006C056E" w:rsidRDefault="00945441" w:rsidP="00CC4E2A">
            <w:pPr>
              <w:pStyle w:val="Tekstpodstawowy"/>
              <w:jc w:val="center"/>
              <w:rPr>
                <w:color w:val="0070C0"/>
                <w:sz w:val="22"/>
                <w:szCs w:val="22"/>
              </w:rPr>
            </w:pPr>
          </w:p>
        </w:tc>
      </w:tr>
      <w:tr w:rsidR="00945441" w:rsidRPr="00552777" w14:paraId="546E2896" w14:textId="77777777" w:rsidTr="00132585">
        <w:trPr>
          <w:cantSplit/>
          <w:trHeight w:val="1903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AF70" w14:textId="1AFC384E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3.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451D" w14:textId="5F37C108" w:rsidR="00945441" w:rsidRPr="006C056E" w:rsidRDefault="00945441" w:rsidP="0096150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 xml:space="preserve">Warunki wymiany </w:t>
            </w:r>
            <w:r w:rsidR="006267F6">
              <w:rPr>
                <w:sz w:val="22"/>
                <w:szCs w:val="22"/>
              </w:rPr>
              <w:t xml:space="preserve">poszczególnych urządzeń  </w:t>
            </w:r>
          </w:p>
          <w:p w14:paraId="7F2C32E3" w14:textId="107DE663" w:rsidR="00945441" w:rsidRPr="006C056E" w:rsidRDefault="00945441" w:rsidP="0096150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6C056E">
              <w:rPr>
                <w:sz w:val="22"/>
                <w:szCs w:val="22"/>
              </w:rPr>
              <w:t>po ilu awariach tego samego podzespołu</w:t>
            </w:r>
          </w:p>
          <w:p w14:paraId="5DA927FF" w14:textId="77777777" w:rsidR="00945441" w:rsidRPr="006C056E" w:rsidRDefault="00945441" w:rsidP="0096150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w okresie gwarancji)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374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Podać</w:t>
            </w:r>
          </w:p>
          <w:p w14:paraId="193E5F9C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Maksimum otrzymuje oferta</w:t>
            </w:r>
          </w:p>
          <w:p w14:paraId="08E6AEAE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z najmniejszą liczbą, minimum z największą</w:t>
            </w:r>
          </w:p>
          <w:p w14:paraId="14C7F5DF" w14:textId="77777777" w:rsidR="00945441" w:rsidRPr="006C056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(</w:t>
            </w:r>
            <w:r w:rsidRPr="006C056E">
              <w:rPr>
                <w:sz w:val="22"/>
                <w:szCs w:val="22"/>
                <w:u w:val="single"/>
              </w:rPr>
              <w:t>&lt;</w:t>
            </w:r>
            <w:r w:rsidRPr="006C056E">
              <w:rPr>
                <w:sz w:val="22"/>
                <w:szCs w:val="22"/>
              </w:rPr>
              <w:t xml:space="preserve">  5)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2961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  <w:r w:rsidRPr="006C056E">
              <w:rPr>
                <w:sz w:val="22"/>
                <w:szCs w:val="22"/>
              </w:rPr>
              <w:t>0-5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3F04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945441" w:rsidRPr="00552777" w14:paraId="623E6738" w14:textId="77777777" w:rsidTr="005104A1">
        <w:trPr>
          <w:cantSplit/>
          <w:trHeight w:val="1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DBCF" w14:textId="3FA6C5E6" w:rsidR="00945441" w:rsidRPr="004664FD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4664FD">
              <w:rPr>
                <w:sz w:val="22"/>
                <w:szCs w:val="22"/>
              </w:rPr>
              <w:t>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B75" w14:textId="67379D4B" w:rsidR="00945441" w:rsidRPr="004664FD" w:rsidRDefault="00945441" w:rsidP="006A00D5">
            <w:pPr>
              <w:pStyle w:val="Tekstpodstawowy"/>
              <w:jc w:val="center"/>
              <w:rPr>
                <w:sz w:val="22"/>
                <w:szCs w:val="22"/>
              </w:rPr>
            </w:pPr>
            <w:r w:rsidRPr="004664FD">
              <w:rPr>
                <w:sz w:val="22"/>
                <w:szCs w:val="22"/>
              </w:rPr>
              <w:t>Serwis Wykonawcy (lub Producenta) dostarczy na czas naprawy sprzęt zastępcz</w:t>
            </w:r>
            <w:r w:rsidR="006267F6">
              <w:rPr>
                <w:sz w:val="22"/>
                <w:szCs w:val="22"/>
              </w:rPr>
              <w:t xml:space="preserve">y sprzęt medyczny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6760" w14:textId="77777777" w:rsidR="00945441" w:rsidRPr="004664FD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4664FD">
              <w:rPr>
                <w:sz w:val="22"/>
                <w:szCs w:val="22"/>
              </w:rPr>
              <w:t>TAK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BFD8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  <w:r w:rsidRPr="004664FD">
              <w:rPr>
                <w:sz w:val="22"/>
                <w:szCs w:val="22"/>
              </w:rPr>
              <w:t>Bez punktacji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7F96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343C8A" w:rsidRPr="00552777" w14:paraId="6998D9A4" w14:textId="77777777" w:rsidTr="006C6C88">
        <w:trPr>
          <w:cantSplit/>
          <w:trHeight w:val="128"/>
        </w:trPr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87BD" w14:textId="3722539E" w:rsidR="00343C8A" w:rsidRDefault="00423202" w:rsidP="00343C8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418A" w14:textId="6C97AA43" w:rsidR="00343C8A" w:rsidRDefault="00343C8A" w:rsidP="00343C8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Nieodpłatne przeglądy w czasie trwania gwarancji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9D7" w14:textId="2614FD8E" w:rsidR="00343C8A" w:rsidRDefault="00343C8A" w:rsidP="00343C8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TAK, co najmniej jeden w ciągu każdego roku trwania gwarancji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0DB9" w14:textId="6ABBD9E8" w:rsidR="00343C8A" w:rsidRDefault="00343C8A" w:rsidP="00343C8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punktacji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4C46" w14:textId="77777777" w:rsidR="00343C8A" w:rsidRPr="006C056E" w:rsidRDefault="00343C8A" w:rsidP="00343C8A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945441" w:rsidRPr="00552777" w14:paraId="28FCFA33" w14:textId="77777777" w:rsidTr="00961501">
        <w:trPr>
          <w:cantSplit/>
          <w:trHeight w:val="1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D7C8" w14:textId="075442DB" w:rsidR="00945441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F43E" w14:textId="0A4FD966" w:rsidR="00945441" w:rsidRDefault="00945441" w:rsidP="0096150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Wykonawca zapewni możliwość kontaktu i konsultacji telefonicznej z inżynierem serwisu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3F" w14:textId="77777777" w:rsidR="00945441" w:rsidRPr="00CC442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CC442E">
              <w:rPr>
                <w:sz w:val="22"/>
                <w:szCs w:val="22"/>
              </w:rPr>
              <w:t>TAK</w:t>
            </w:r>
          </w:p>
          <w:p w14:paraId="2B83E29F" w14:textId="77777777" w:rsidR="00945441" w:rsidRPr="00CC442E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CC442E">
              <w:rPr>
                <w:sz w:val="22"/>
                <w:szCs w:val="22"/>
              </w:rPr>
              <w:t xml:space="preserve">24 godziny w dni robocze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B338" w14:textId="77777777" w:rsidR="00945441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punktacji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74AE" w14:textId="20E33434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945441" w:rsidRPr="00552777" w14:paraId="4CB2BD4C" w14:textId="77777777" w:rsidTr="005104A1">
        <w:trPr>
          <w:cantSplit/>
          <w:trHeight w:val="1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8D8" w14:textId="72E92EE6" w:rsidR="00945441" w:rsidRPr="004664FD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4664FD">
              <w:rPr>
                <w:sz w:val="22"/>
                <w:szCs w:val="22"/>
              </w:rPr>
              <w:t>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06D" w14:textId="60C0AD01" w:rsidR="00945441" w:rsidRPr="004664FD" w:rsidRDefault="00945441" w:rsidP="00961501">
            <w:pPr>
              <w:pStyle w:val="Tekstpodstawowy"/>
              <w:jc w:val="center"/>
              <w:rPr>
                <w:sz w:val="22"/>
                <w:szCs w:val="22"/>
              </w:rPr>
            </w:pPr>
            <w:r w:rsidRPr="004664FD">
              <w:rPr>
                <w:sz w:val="22"/>
                <w:szCs w:val="22"/>
              </w:rPr>
              <w:t>Indywidualne szkolenia                       z każdym użytkownikiem sprzętu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2B03" w14:textId="77777777" w:rsidR="00945441" w:rsidRPr="004664FD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 w:rsidRPr="004664FD">
              <w:rPr>
                <w:sz w:val="22"/>
                <w:szCs w:val="22"/>
              </w:rPr>
              <w:t>TAK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DDD7" w14:textId="77777777" w:rsidR="00945441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  <w:r w:rsidRPr="004664FD">
              <w:rPr>
                <w:sz w:val="22"/>
                <w:szCs w:val="22"/>
              </w:rPr>
              <w:t>Bez punktacji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7372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945441" w:rsidRPr="00552777" w14:paraId="70D15B15" w14:textId="77777777" w:rsidTr="005104A1">
        <w:trPr>
          <w:cantSplit/>
          <w:trHeight w:val="1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122" w14:textId="3A4DEF84" w:rsidR="00945441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84A2" w14:textId="5AB9E2B8" w:rsidR="00945441" w:rsidRDefault="00945441" w:rsidP="0096150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Szkolenia dostępne w kilku terminach, według potrzeb Zamawiającego</w:t>
            </w:r>
            <w:r w:rsidR="0036707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05EE" w14:textId="77777777" w:rsidR="00945441" w:rsidRDefault="00945441" w:rsidP="00945441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6317" w14:textId="77777777" w:rsidR="00945441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punktacji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4ED" w14:textId="77777777" w:rsidR="00945441" w:rsidRPr="006C056E" w:rsidRDefault="00945441" w:rsidP="00CC4E2A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2980E41" w14:textId="1A7222C8" w:rsidR="000F19B5" w:rsidRPr="00737113" w:rsidRDefault="000F19B5" w:rsidP="00710CDD">
      <w:pPr>
        <w:ind w:firstLine="708"/>
      </w:pPr>
    </w:p>
    <w:sectPr w:rsidR="000F19B5" w:rsidRPr="007371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F52F8" w14:textId="77777777" w:rsidR="005F4323" w:rsidRDefault="005F4323" w:rsidP="003510B5">
      <w:pPr>
        <w:spacing w:after="0" w:line="240" w:lineRule="auto"/>
      </w:pPr>
      <w:r>
        <w:separator/>
      </w:r>
    </w:p>
  </w:endnote>
  <w:endnote w:type="continuationSeparator" w:id="0">
    <w:p w14:paraId="4E20FC75" w14:textId="77777777" w:rsidR="005F4323" w:rsidRDefault="005F4323" w:rsidP="00351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1B6D0" w14:textId="5AF85787" w:rsidR="003510B5" w:rsidRPr="00086A29" w:rsidRDefault="003510B5" w:rsidP="00086A29">
    <w:pPr>
      <w:pStyle w:val="Stopka"/>
      <w:jc w:val="center"/>
      <w:rPr>
        <w:b/>
        <w:i/>
        <w:sz w:val="20"/>
      </w:rPr>
    </w:pPr>
    <w:r w:rsidRPr="003510B5">
      <w:rPr>
        <w:rStyle w:val="Numerstrony"/>
        <w:b/>
        <w:i/>
        <w:sz w:val="20"/>
      </w:rPr>
      <w:t>Załącznik nr 1</w:t>
    </w:r>
    <w:r w:rsidR="009F314D">
      <w:rPr>
        <w:rStyle w:val="Numerstrony"/>
        <w:b/>
        <w:i/>
        <w:sz w:val="20"/>
      </w:rPr>
      <w:t>A</w:t>
    </w:r>
    <w:r w:rsidRPr="003510B5">
      <w:rPr>
        <w:rStyle w:val="Numerstrony"/>
        <w:b/>
        <w:i/>
        <w:sz w:val="20"/>
      </w:rPr>
      <w:t xml:space="preserve"> do SWZ;  numer postępowania:</w:t>
    </w:r>
    <w:r w:rsidR="00710CDD">
      <w:rPr>
        <w:rStyle w:val="Numerstrony"/>
        <w:b/>
        <w:i/>
        <w:sz w:val="20"/>
      </w:rPr>
      <w:t xml:space="preserve"> </w:t>
    </w:r>
    <w:r w:rsidR="004A4A87">
      <w:rPr>
        <w:rStyle w:val="Numerstrony"/>
        <w:b/>
        <w:i/>
        <w:sz w:val="20"/>
      </w:rPr>
      <w:t>8</w:t>
    </w:r>
    <w:r w:rsidR="00BD35DB">
      <w:rPr>
        <w:rStyle w:val="Numerstrony"/>
        <w:b/>
        <w:i/>
        <w:sz w:val="20"/>
      </w:rPr>
      <w:t>/MED/202</w:t>
    </w:r>
    <w:r w:rsidR="004A4A87">
      <w:rPr>
        <w:rStyle w:val="Numerstrony"/>
        <w:b/>
        <w:i/>
        <w:sz w:val="20"/>
      </w:rPr>
      <w:t>6</w:t>
    </w:r>
    <w:r w:rsidRPr="003510B5">
      <w:rPr>
        <w:rStyle w:val="Numerstrony"/>
        <w:b/>
        <w:i/>
        <w:sz w:val="20"/>
      </w:rPr>
      <w:t xml:space="preserve">;  strona </w:t>
    </w:r>
    <w:r w:rsidRPr="003510B5">
      <w:rPr>
        <w:rStyle w:val="Numerstrony"/>
        <w:b/>
        <w:i/>
        <w:sz w:val="20"/>
      </w:rPr>
      <w:fldChar w:fldCharType="begin"/>
    </w:r>
    <w:r w:rsidRPr="003510B5">
      <w:rPr>
        <w:rStyle w:val="Numerstrony"/>
        <w:b/>
        <w:i/>
        <w:sz w:val="20"/>
      </w:rPr>
      <w:instrText xml:space="preserve">PAGE  </w:instrText>
    </w:r>
    <w:r w:rsidRPr="003510B5">
      <w:rPr>
        <w:rStyle w:val="Numerstrony"/>
        <w:b/>
        <w:i/>
        <w:sz w:val="20"/>
      </w:rPr>
      <w:fldChar w:fldCharType="separate"/>
    </w:r>
    <w:r w:rsidR="005758FA">
      <w:rPr>
        <w:rStyle w:val="Numerstrony"/>
        <w:b/>
        <w:i/>
        <w:noProof/>
        <w:sz w:val="20"/>
      </w:rPr>
      <w:t>1</w:t>
    </w:r>
    <w:r w:rsidRPr="003510B5">
      <w:rPr>
        <w:rStyle w:val="Numerstrony"/>
        <w:b/>
        <w:i/>
        <w:sz w:val="20"/>
      </w:rPr>
      <w:fldChar w:fldCharType="end"/>
    </w:r>
    <w:r w:rsidRPr="003510B5">
      <w:rPr>
        <w:rStyle w:val="Numerstrony"/>
        <w:b/>
        <w:i/>
        <w:sz w:val="20"/>
      </w:rPr>
      <w:t xml:space="preserve"> z </w:t>
    </w:r>
    <w:r w:rsidRPr="003510B5">
      <w:rPr>
        <w:rStyle w:val="Numerstrony"/>
        <w:b/>
        <w:i/>
        <w:sz w:val="20"/>
      </w:rPr>
      <w:fldChar w:fldCharType="begin"/>
    </w:r>
    <w:r w:rsidRPr="003510B5">
      <w:rPr>
        <w:rStyle w:val="Numerstrony"/>
        <w:b/>
        <w:i/>
        <w:sz w:val="20"/>
      </w:rPr>
      <w:instrText xml:space="preserve"> NUMPAGES </w:instrText>
    </w:r>
    <w:r w:rsidRPr="003510B5">
      <w:rPr>
        <w:rStyle w:val="Numerstrony"/>
        <w:b/>
        <w:i/>
        <w:sz w:val="20"/>
      </w:rPr>
      <w:fldChar w:fldCharType="separate"/>
    </w:r>
    <w:r w:rsidR="005758FA">
      <w:rPr>
        <w:rStyle w:val="Numerstrony"/>
        <w:b/>
        <w:i/>
        <w:noProof/>
        <w:sz w:val="20"/>
      </w:rPr>
      <w:t>1</w:t>
    </w:r>
    <w:r w:rsidRPr="003510B5">
      <w:rPr>
        <w:rStyle w:val="Numerstrony"/>
        <w:b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859A3" w14:textId="77777777" w:rsidR="005F4323" w:rsidRDefault="005F4323" w:rsidP="003510B5">
      <w:pPr>
        <w:spacing w:after="0" w:line="240" w:lineRule="auto"/>
      </w:pPr>
      <w:r>
        <w:separator/>
      </w:r>
    </w:p>
  </w:footnote>
  <w:footnote w:type="continuationSeparator" w:id="0">
    <w:p w14:paraId="288106C8" w14:textId="77777777" w:rsidR="005F4323" w:rsidRDefault="005F4323" w:rsidP="00351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lang w:val="pl-PL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5" w15:restartNumberingAfterBreak="0">
    <w:nsid w:val="08B9584B"/>
    <w:multiLevelType w:val="hybridMultilevel"/>
    <w:tmpl w:val="03ECC5A8"/>
    <w:lvl w:ilvl="0" w:tplc="FB664560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53430"/>
    <w:multiLevelType w:val="hybridMultilevel"/>
    <w:tmpl w:val="8FBCB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05168"/>
    <w:multiLevelType w:val="hybridMultilevel"/>
    <w:tmpl w:val="34949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352744">
    <w:abstractNumId w:val="6"/>
  </w:num>
  <w:num w:numId="2" w16cid:durableId="1371103465">
    <w:abstractNumId w:val="5"/>
  </w:num>
  <w:num w:numId="3" w16cid:durableId="2037198454">
    <w:abstractNumId w:val="7"/>
  </w:num>
  <w:num w:numId="4" w16cid:durableId="1872258453">
    <w:abstractNumId w:val="2"/>
  </w:num>
  <w:num w:numId="5" w16cid:durableId="800224672">
    <w:abstractNumId w:val="1"/>
  </w:num>
  <w:num w:numId="6" w16cid:durableId="621959299">
    <w:abstractNumId w:val="0"/>
  </w:num>
  <w:num w:numId="7" w16cid:durableId="1054043713">
    <w:abstractNumId w:val="4"/>
  </w:num>
  <w:num w:numId="8" w16cid:durableId="619385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397"/>
    <w:rsid w:val="00021A91"/>
    <w:rsid w:val="000748EF"/>
    <w:rsid w:val="00080957"/>
    <w:rsid w:val="000811F9"/>
    <w:rsid w:val="00086A29"/>
    <w:rsid w:val="000F19B5"/>
    <w:rsid w:val="00120F58"/>
    <w:rsid w:val="00127C2C"/>
    <w:rsid w:val="00132585"/>
    <w:rsid w:val="0014116B"/>
    <w:rsid w:val="00155CA6"/>
    <w:rsid w:val="001933B1"/>
    <w:rsid w:val="001A179F"/>
    <w:rsid w:val="001A6B34"/>
    <w:rsid w:val="001B0A64"/>
    <w:rsid w:val="001B2E37"/>
    <w:rsid w:val="001C0741"/>
    <w:rsid w:val="001F5C0F"/>
    <w:rsid w:val="0021656E"/>
    <w:rsid w:val="00217D12"/>
    <w:rsid w:val="00246092"/>
    <w:rsid w:val="002C418D"/>
    <w:rsid w:val="00300A67"/>
    <w:rsid w:val="00343C8A"/>
    <w:rsid w:val="003462A1"/>
    <w:rsid w:val="003510B5"/>
    <w:rsid w:val="00367074"/>
    <w:rsid w:val="003A18FF"/>
    <w:rsid w:val="003B7659"/>
    <w:rsid w:val="003C31AB"/>
    <w:rsid w:val="00423202"/>
    <w:rsid w:val="004379DE"/>
    <w:rsid w:val="004664FD"/>
    <w:rsid w:val="004728A7"/>
    <w:rsid w:val="004815C8"/>
    <w:rsid w:val="00481B68"/>
    <w:rsid w:val="004919F8"/>
    <w:rsid w:val="0049694E"/>
    <w:rsid w:val="004A4A87"/>
    <w:rsid w:val="004A5DDE"/>
    <w:rsid w:val="004C5D53"/>
    <w:rsid w:val="004D7425"/>
    <w:rsid w:val="004E7F61"/>
    <w:rsid w:val="005104A1"/>
    <w:rsid w:val="00535442"/>
    <w:rsid w:val="00552777"/>
    <w:rsid w:val="005758FA"/>
    <w:rsid w:val="005C6DEE"/>
    <w:rsid w:val="005E3954"/>
    <w:rsid w:val="005F4323"/>
    <w:rsid w:val="006267F6"/>
    <w:rsid w:val="006440F2"/>
    <w:rsid w:val="00657D47"/>
    <w:rsid w:val="00671DA0"/>
    <w:rsid w:val="006A00D5"/>
    <w:rsid w:val="006A18EE"/>
    <w:rsid w:val="006C056E"/>
    <w:rsid w:val="006C4D2E"/>
    <w:rsid w:val="006C60E0"/>
    <w:rsid w:val="006D7362"/>
    <w:rsid w:val="006F4F16"/>
    <w:rsid w:val="00703A1A"/>
    <w:rsid w:val="00710CDD"/>
    <w:rsid w:val="007264A7"/>
    <w:rsid w:val="0073142D"/>
    <w:rsid w:val="00737113"/>
    <w:rsid w:val="00737946"/>
    <w:rsid w:val="00770C93"/>
    <w:rsid w:val="0077201A"/>
    <w:rsid w:val="007B4C23"/>
    <w:rsid w:val="007B5397"/>
    <w:rsid w:val="007B791B"/>
    <w:rsid w:val="007D1110"/>
    <w:rsid w:val="0080757D"/>
    <w:rsid w:val="0081111B"/>
    <w:rsid w:val="0081537A"/>
    <w:rsid w:val="0081592B"/>
    <w:rsid w:val="00852397"/>
    <w:rsid w:val="008A0C90"/>
    <w:rsid w:val="008A48B8"/>
    <w:rsid w:val="008A4A18"/>
    <w:rsid w:val="008A5045"/>
    <w:rsid w:val="008D1BC2"/>
    <w:rsid w:val="008F0693"/>
    <w:rsid w:val="008F4145"/>
    <w:rsid w:val="00900585"/>
    <w:rsid w:val="00945441"/>
    <w:rsid w:val="0095028C"/>
    <w:rsid w:val="00961501"/>
    <w:rsid w:val="0096376F"/>
    <w:rsid w:val="00963FC3"/>
    <w:rsid w:val="009F314D"/>
    <w:rsid w:val="00A323AC"/>
    <w:rsid w:val="00A3452B"/>
    <w:rsid w:val="00A56B1B"/>
    <w:rsid w:val="00AB42CF"/>
    <w:rsid w:val="00AD3299"/>
    <w:rsid w:val="00AE332E"/>
    <w:rsid w:val="00B25787"/>
    <w:rsid w:val="00B4190A"/>
    <w:rsid w:val="00B45A95"/>
    <w:rsid w:val="00B84BB4"/>
    <w:rsid w:val="00BB34DE"/>
    <w:rsid w:val="00BB4B2D"/>
    <w:rsid w:val="00BB5E36"/>
    <w:rsid w:val="00BD35DB"/>
    <w:rsid w:val="00C066D5"/>
    <w:rsid w:val="00C27252"/>
    <w:rsid w:val="00C4166E"/>
    <w:rsid w:val="00C66972"/>
    <w:rsid w:val="00CB11C6"/>
    <w:rsid w:val="00CC442E"/>
    <w:rsid w:val="00CC4E2A"/>
    <w:rsid w:val="00CC526C"/>
    <w:rsid w:val="00CD7264"/>
    <w:rsid w:val="00D06499"/>
    <w:rsid w:val="00D34A81"/>
    <w:rsid w:val="00D376D4"/>
    <w:rsid w:val="00D44FF2"/>
    <w:rsid w:val="00D71669"/>
    <w:rsid w:val="00D83D04"/>
    <w:rsid w:val="00D862FA"/>
    <w:rsid w:val="00DA0B34"/>
    <w:rsid w:val="00E3654E"/>
    <w:rsid w:val="00E8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CF349"/>
  <w15:docId w15:val="{42BBA333-FF32-4050-ADBE-A747D93D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397"/>
  </w:style>
  <w:style w:type="paragraph" w:styleId="Nagwek9">
    <w:name w:val="heading 9"/>
    <w:basedOn w:val="Normalny"/>
    <w:next w:val="Normalny"/>
    <w:link w:val="Nagwek9Znak"/>
    <w:qFormat/>
    <w:rsid w:val="007B5397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7B53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B5397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7B53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B5397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7B5397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7B53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B5397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7B539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51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10B5"/>
  </w:style>
  <w:style w:type="character" w:styleId="Numerstrony">
    <w:name w:val="page number"/>
    <w:basedOn w:val="Domylnaczcionkaakapitu"/>
    <w:rsid w:val="003510B5"/>
  </w:style>
  <w:style w:type="character" w:customStyle="1" w:styleId="StopkaZnak1">
    <w:name w:val="Stopka Znak1"/>
    <w:basedOn w:val="Domylnaczcionkaakapitu"/>
    <w:locked/>
    <w:rsid w:val="003510B5"/>
  </w:style>
  <w:style w:type="paragraph" w:styleId="Tekstpodstawowywcity">
    <w:name w:val="Body Text Indent"/>
    <w:basedOn w:val="Normalny"/>
    <w:link w:val="TekstpodstawowywcityZnak"/>
    <w:rsid w:val="0081111B"/>
    <w:pPr>
      <w:autoSpaceDE w:val="0"/>
      <w:autoSpaceDN w:val="0"/>
      <w:spacing w:after="0" w:line="360" w:lineRule="auto"/>
      <w:ind w:left="45" w:firstLine="66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1111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Z30</dc:creator>
  <cp:lastModifiedBy>6 Szpital Wojskowy</cp:lastModifiedBy>
  <cp:revision>7</cp:revision>
  <dcterms:created xsi:type="dcterms:W3CDTF">2026-04-02T12:44:00Z</dcterms:created>
  <dcterms:modified xsi:type="dcterms:W3CDTF">2026-04-15T10:33:00Z</dcterms:modified>
</cp:coreProperties>
</file>