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352A0" w14:textId="77777777" w:rsidR="000B51C9" w:rsidRPr="000B593B" w:rsidRDefault="000B51C9" w:rsidP="008825E2">
      <w:pPr>
        <w:pStyle w:val="Tekstpodstawowy3"/>
        <w:spacing w:after="0" w:line="240" w:lineRule="auto"/>
        <w:jc w:val="center"/>
        <w:rPr>
          <w:rFonts w:asciiTheme="minorHAnsi" w:hAnsiTheme="minorHAnsi" w:cstheme="minorHAnsi"/>
          <w:b/>
          <w:sz w:val="22"/>
          <w:szCs w:val="22"/>
        </w:rPr>
      </w:pPr>
      <w:r w:rsidRPr="000B593B">
        <w:rPr>
          <w:rFonts w:asciiTheme="minorHAnsi" w:hAnsiTheme="minorHAnsi" w:cstheme="minorHAnsi"/>
          <w:b/>
          <w:sz w:val="22"/>
          <w:szCs w:val="22"/>
        </w:rPr>
        <w:t>ZAMAWIAJĄCY:</w:t>
      </w:r>
    </w:p>
    <w:p w14:paraId="5E04A261" w14:textId="77777777" w:rsidR="008825E2" w:rsidRPr="000B593B" w:rsidRDefault="008825E2" w:rsidP="00D96F86">
      <w:pPr>
        <w:widowControl w:val="0"/>
        <w:spacing w:after="0" w:line="240" w:lineRule="auto"/>
        <w:rPr>
          <w:rFonts w:asciiTheme="minorHAnsi" w:hAnsiTheme="minorHAnsi" w:cstheme="minorHAnsi"/>
          <w:b/>
        </w:rPr>
      </w:pPr>
    </w:p>
    <w:p w14:paraId="586CC46C" w14:textId="77777777" w:rsidR="000B51C9" w:rsidRPr="000B593B" w:rsidRDefault="000B51C9" w:rsidP="008825E2">
      <w:pPr>
        <w:widowControl w:val="0"/>
        <w:spacing w:after="0" w:line="240" w:lineRule="auto"/>
        <w:ind w:left="400" w:hanging="400"/>
        <w:jc w:val="center"/>
        <w:rPr>
          <w:rFonts w:asciiTheme="minorHAnsi" w:hAnsiTheme="minorHAnsi" w:cstheme="minorHAnsi"/>
          <w:b/>
        </w:rPr>
      </w:pPr>
      <w:r w:rsidRPr="000B593B">
        <w:rPr>
          <w:rFonts w:asciiTheme="minorHAnsi" w:hAnsiTheme="minorHAnsi" w:cstheme="minorHAnsi"/>
          <w:b/>
        </w:rPr>
        <w:t>Szpital Bielański</w:t>
      </w:r>
    </w:p>
    <w:p w14:paraId="5FB852F3" w14:textId="77777777" w:rsidR="000B51C9" w:rsidRPr="000B593B" w:rsidRDefault="000B51C9" w:rsidP="008825E2">
      <w:pPr>
        <w:widowControl w:val="0"/>
        <w:spacing w:after="0" w:line="240" w:lineRule="auto"/>
        <w:ind w:left="400" w:hanging="400"/>
        <w:jc w:val="center"/>
        <w:rPr>
          <w:rFonts w:asciiTheme="minorHAnsi" w:hAnsiTheme="minorHAnsi" w:cstheme="minorHAnsi"/>
          <w:b/>
        </w:rPr>
      </w:pPr>
      <w:r w:rsidRPr="000B593B">
        <w:rPr>
          <w:rFonts w:asciiTheme="minorHAnsi" w:hAnsiTheme="minorHAnsi" w:cstheme="minorHAnsi"/>
          <w:b/>
        </w:rPr>
        <w:t>im. ks. J. Popiełuszki</w:t>
      </w:r>
    </w:p>
    <w:p w14:paraId="3D532DD0" w14:textId="77777777" w:rsidR="000B51C9" w:rsidRPr="000B593B" w:rsidRDefault="000B51C9" w:rsidP="008825E2">
      <w:pPr>
        <w:widowControl w:val="0"/>
        <w:spacing w:after="0" w:line="240" w:lineRule="auto"/>
        <w:ind w:left="400" w:hanging="400"/>
        <w:jc w:val="center"/>
        <w:rPr>
          <w:rFonts w:asciiTheme="minorHAnsi" w:hAnsiTheme="minorHAnsi" w:cstheme="minorHAnsi"/>
          <w:b/>
        </w:rPr>
      </w:pPr>
      <w:r w:rsidRPr="000B593B">
        <w:rPr>
          <w:rFonts w:asciiTheme="minorHAnsi" w:hAnsiTheme="minorHAnsi" w:cstheme="minorHAnsi"/>
          <w:b/>
        </w:rPr>
        <w:t>Samodzielny Publiczny Zakład Opieki Zdrowotnej</w:t>
      </w:r>
    </w:p>
    <w:p w14:paraId="3B114FDE" w14:textId="77777777" w:rsidR="000B51C9" w:rsidRPr="000B593B" w:rsidRDefault="000B51C9" w:rsidP="008825E2">
      <w:pPr>
        <w:widowControl w:val="0"/>
        <w:spacing w:after="0" w:line="240" w:lineRule="auto"/>
        <w:ind w:left="400" w:hanging="400"/>
        <w:jc w:val="center"/>
        <w:rPr>
          <w:rFonts w:asciiTheme="minorHAnsi" w:hAnsiTheme="minorHAnsi" w:cstheme="minorHAnsi"/>
          <w:b/>
          <w:u w:val="single"/>
        </w:rPr>
      </w:pPr>
      <w:r w:rsidRPr="000B593B">
        <w:rPr>
          <w:rFonts w:asciiTheme="minorHAnsi" w:hAnsiTheme="minorHAnsi" w:cstheme="minorHAnsi"/>
          <w:b/>
        </w:rPr>
        <w:t>01-809 Warszawa, ul. Cegłowska 80</w:t>
      </w:r>
    </w:p>
    <w:p w14:paraId="2231C02E" w14:textId="77777777" w:rsidR="000B51C9" w:rsidRPr="000B593B" w:rsidRDefault="000B51C9" w:rsidP="008825E2">
      <w:pPr>
        <w:spacing w:after="0" w:line="240" w:lineRule="auto"/>
        <w:rPr>
          <w:rFonts w:asciiTheme="minorHAnsi" w:hAnsiTheme="minorHAnsi" w:cstheme="minorHAnsi"/>
        </w:rPr>
      </w:pPr>
    </w:p>
    <w:p w14:paraId="72D653DA" w14:textId="77777777" w:rsidR="008825E2" w:rsidRPr="000B593B" w:rsidRDefault="008825E2" w:rsidP="008825E2">
      <w:pPr>
        <w:spacing w:after="0" w:line="240" w:lineRule="auto"/>
        <w:rPr>
          <w:rFonts w:asciiTheme="minorHAnsi" w:hAnsiTheme="minorHAnsi" w:cstheme="minorHAnsi"/>
        </w:rPr>
      </w:pPr>
    </w:p>
    <w:p w14:paraId="69A677F4" w14:textId="77777777" w:rsidR="000B51C9" w:rsidRPr="000B593B" w:rsidRDefault="000B51C9" w:rsidP="008825E2">
      <w:pPr>
        <w:spacing w:after="0" w:line="240" w:lineRule="auto"/>
        <w:jc w:val="center"/>
        <w:rPr>
          <w:rFonts w:asciiTheme="minorHAnsi" w:hAnsiTheme="minorHAnsi" w:cstheme="minorHAnsi"/>
          <w:b/>
          <w:sz w:val="32"/>
          <w:szCs w:val="32"/>
        </w:rPr>
      </w:pPr>
      <w:r w:rsidRPr="000B593B">
        <w:rPr>
          <w:rFonts w:asciiTheme="minorHAnsi" w:hAnsiTheme="minorHAnsi" w:cstheme="minorHAnsi"/>
          <w:b/>
          <w:sz w:val="32"/>
          <w:szCs w:val="32"/>
        </w:rPr>
        <w:t>SPECYFIKACJA</w:t>
      </w:r>
    </w:p>
    <w:p w14:paraId="4F4F8491" w14:textId="389D9EFE" w:rsidR="00D96F86" w:rsidRPr="000B593B" w:rsidRDefault="000B51C9" w:rsidP="00D96F86">
      <w:pPr>
        <w:pStyle w:val="Nagwek6"/>
        <w:numPr>
          <w:ilvl w:val="0"/>
          <w:numId w:val="0"/>
        </w:numPr>
        <w:spacing w:before="0" w:after="0" w:line="240" w:lineRule="auto"/>
        <w:jc w:val="center"/>
        <w:rPr>
          <w:rFonts w:asciiTheme="minorHAnsi" w:hAnsiTheme="minorHAnsi" w:cstheme="minorHAnsi"/>
          <w:sz w:val="32"/>
          <w:szCs w:val="32"/>
        </w:rPr>
      </w:pPr>
      <w:r w:rsidRPr="000B593B">
        <w:rPr>
          <w:rFonts w:asciiTheme="minorHAnsi" w:hAnsiTheme="minorHAnsi" w:cstheme="minorHAnsi"/>
          <w:sz w:val="32"/>
          <w:szCs w:val="32"/>
        </w:rPr>
        <w:t>WARUNKÓW ZAMÓWIENIA</w:t>
      </w:r>
    </w:p>
    <w:p w14:paraId="78FA9C33" w14:textId="77777777" w:rsidR="000B51C9" w:rsidRPr="000B593B" w:rsidRDefault="000B51C9" w:rsidP="008825E2">
      <w:pPr>
        <w:spacing w:after="0" w:line="240" w:lineRule="auto"/>
        <w:jc w:val="center"/>
        <w:rPr>
          <w:rFonts w:asciiTheme="minorHAnsi" w:hAnsiTheme="minorHAnsi" w:cstheme="minorHAnsi"/>
        </w:rPr>
      </w:pPr>
    </w:p>
    <w:p w14:paraId="41474A83" w14:textId="77777777" w:rsidR="000B51C9" w:rsidRPr="000B593B" w:rsidRDefault="000B51C9" w:rsidP="008825E2">
      <w:pPr>
        <w:spacing w:after="0" w:line="240" w:lineRule="auto"/>
        <w:jc w:val="center"/>
        <w:rPr>
          <w:rFonts w:asciiTheme="minorHAnsi" w:hAnsiTheme="minorHAnsi" w:cstheme="minorHAnsi"/>
        </w:rPr>
      </w:pPr>
      <w:r w:rsidRPr="000B593B">
        <w:rPr>
          <w:rFonts w:asciiTheme="minorHAnsi" w:hAnsiTheme="minorHAnsi" w:cstheme="minorHAnsi"/>
        </w:rPr>
        <w:t>w postępowaniu o udzielenie zamówienia publicznego prowadzonym</w:t>
      </w:r>
    </w:p>
    <w:p w14:paraId="591F2208" w14:textId="617FE800" w:rsidR="006779E6" w:rsidRPr="000B593B" w:rsidRDefault="000B51C9" w:rsidP="008825E2">
      <w:pPr>
        <w:spacing w:after="0" w:line="240" w:lineRule="auto"/>
        <w:jc w:val="center"/>
        <w:rPr>
          <w:rFonts w:asciiTheme="minorHAnsi" w:hAnsiTheme="minorHAnsi" w:cstheme="minorHAnsi"/>
          <w:bCs/>
        </w:rPr>
      </w:pPr>
      <w:r w:rsidRPr="000B593B">
        <w:rPr>
          <w:rFonts w:asciiTheme="minorHAnsi" w:hAnsiTheme="minorHAnsi" w:cstheme="minorHAnsi"/>
        </w:rPr>
        <w:t xml:space="preserve">w trybie </w:t>
      </w:r>
      <w:r w:rsidR="006779E6" w:rsidRPr="000B593B">
        <w:rPr>
          <w:rFonts w:asciiTheme="minorHAnsi" w:hAnsiTheme="minorHAnsi" w:cstheme="minorHAnsi"/>
          <w:bCs/>
        </w:rPr>
        <w:t xml:space="preserve">podstawowym opartym na wymaganiach wskazanych w art. 275 pkt 1 ustawy </w:t>
      </w:r>
      <w:proofErr w:type="spellStart"/>
      <w:r w:rsidR="006779E6" w:rsidRPr="000B593B">
        <w:rPr>
          <w:rFonts w:asciiTheme="minorHAnsi" w:hAnsiTheme="minorHAnsi" w:cstheme="minorHAnsi"/>
          <w:bCs/>
        </w:rPr>
        <w:t>pzp</w:t>
      </w:r>
      <w:proofErr w:type="spellEnd"/>
      <w:r w:rsidR="006779E6" w:rsidRPr="000B593B">
        <w:rPr>
          <w:rFonts w:asciiTheme="minorHAnsi" w:hAnsiTheme="minorHAnsi" w:cstheme="minorHAnsi"/>
          <w:bCs/>
        </w:rPr>
        <w:t>.</w:t>
      </w:r>
    </w:p>
    <w:p w14:paraId="317463A3" w14:textId="77777777" w:rsidR="006779E6" w:rsidRPr="000B593B" w:rsidRDefault="006779E6" w:rsidP="008825E2">
      <w:pPr>
        <w:spacing w:after="0" w:line="240" w:lineRule="auto"/>
        <w:jc w:val="center"/>
        <w:rPr>
          <w:rFonts w:asciiTheme="minorHAnsi" w:hAnsiTheme="minorHAnsi" w:cstheme="minorHAnsi"/>
          <w:b/>
        </w:rPr>
      </w:pPr>
    </w:p>
    <w:p w14:paraId="235BD2A0" w14:textId="77777777" w:rsidR="008825E2" w:rsidRPr="000B593B" w:rsidRDefault="008825E2" w:rsidP="008825E2">
      <w:pPr>
        <w:spacing w:after="0" w:line="240" w:lineRule="auto"/>
        <w:jc w:val="center"/>
        <w:rPr>
          <w:rFonts w:asciiTheme="minorHAnsi" w:hAnsiTheme="minorHAnsi" w:cstheme="minorHAnsi"/>
        </w:rPr>
      </w:pPr>
    </w:p>
    <w:p w14:paraId="5F1DA9C5" w14:textId="77777777" w:rsidR="000B51C9" w:rsidRPr="000B593B" w:rsidRDefault="000B51C9" w:rsidP="008825E2">
      <w:pPr>
        <w:spacing w:after="0" w:line="240" w:lineRule="auto"/>
        <w:jc w:val="center"/>
        <w:rPr>
          <w:rFonts w:asciiTheme="minorHAnsi" w:hAnsiTheme="minorHAnsi" w:cstheme="minorHAnsi"/>
          <w:b/>
        </w:rPr>
      </w:pPr>
      <w:r w:rsidRPr="000B593B">
        <w:rPr>
          <w:rFonts w:asciiTheme="minorHAnsi" w:hAnsiTheme="minorHAnsi" w:cstheme="minorHAnsi"/>
        </w:rPr>
        <w:t xml:space="preserve"> </w:t>
      </w:r>
      <w:r w:rsidRPr="000B593B">
        <w:rPr>
          <w:rFonts w:asciiTheme="minorHAnsi" w:hAnsiTheme="minorHAnsi" w:cstheme="minorHAnsi"/>
          <w:b/>
        </w:rPr>
        <w:t xml:space="preserve">na: </w:t>
      </w:r>
    </w:p>
    <w:p w14:paraId="12A62608" w14:textId="77777777" w:rsidR="00D96F86" w:rsidRPr="000B593B" w:rsidRDefault="00D96F86" w:rsidP="008825E2">
      <w:pPr>
        <w:spacing w:after="0" w:line="240" w:lineRule="auto"/>
        <w:jc w:val="center"/>
        <w:rPr>
          <w:rFonts w:asciiTheme="minorHAnsi" w:hAnsiTheme="minorHAnsi" w:cstheme="minorHAnsi"/>
          <w:b/>
        </w:rPr>
      </w:pPr>
    </w:p>
    <w:p w14:paraId="1B318DCE" w14:textId="77777777" w:rsidR="00420822" w:rsidRPr="000B593B" w:rsidRDefault="00420822" w:rsidP="008825E2">
      <w:pPr>
        <w:spacing w:after="0" w:line="240" w:lineRule="auto"/>
        <w:jc w:val="center"/>
        <w:rPr>
          <w:rFonts w:asciiTheme="minorHAnsi" w:hAnsiTheme="minorHAnsi" w:cstheme="minorHAnsi"/>
          <w:b/>
        </w:rPr>
      </w:pPr>
    </w:p>
    <w:p w14:paraId="05DFD0E8" w14:textId="10DF86C3" w:rsidR="009200BC" w:rsidRPr="000B593B" w:rsidRDefault="00283606" w:rsidP="006E7A60">
      <w:pPr>
        <w:spacing w:line="360" w:lineRule="auto"/>
        <w:ind w:left="720" w:hanging="720"/>
        <w:jc w:val="center"/>
        <w:rPr>
          <w:rFonts w:asciiTheme="minorHAnsi" w:hAnsiTheme="minorHAnsi" w:cstheme="minorHAnsi"/>
          <w:b/>
          <w:sz w:val="32"/>
          <w:szCs w:val="32"/>
        </w:rPr>
      </w:pPr>
      <w:r w:rsidRPr="000B593B">
        <w:rPr>
          <w:rFonts w:asciiTheme="minorHAnsi" w:hAnsiTheme="minorHAnsi" w:cstheme="minorHAnsi"/>
          <w:b/>
          <w:sz w:val="32"/>
          <w:szCs w:val="32"/>
        </w:rPr>
        <w:t>d</w:t>
      </w:r>
      <w:r w:rsidR="00E740C4" w:rsidRPr="000B593B">
        <w:rPr>
          <w:rFonts w:asciiTheme="minorHAnsi" w:hAnsiTheme="minorHAnsi" w:cstheme="minorHAnsi"/>
          <w:b/>
          <w:sz w:val="32"/>
          <w:szCs w:val="32"/>
        </w:rPr>
        <w:t xml:space="preserve">ostawę </w:t>
      </w:r>
      <w:r w:rsidR="006E7A60" w:rsidRPr="000B593B">
        <w:rPr>
          <w:rFonts w:asciiTheme="minorHAnsi" w:hAnsiTheme="minorHAnsi" w:cstheme="minorHAnsi"/>
          <w:b/>
          <w:sz w:val="32"/>
          <w:szCs w:val="32"/>
        </w:rPr>
        <w:t>produkt</w:t>
      </w:r>
      <w:r w:rsidR="000B593B" w:rsidRPr="000B593B">
        <w:rPr>
          <w:rFonts w:asciiTheme="minorHAnsi" w:hAnsiTheme="minorHAnsi" w:cstheme="minorHAnsi"/>
          <w:b/>
          <w:sz w:val="32"/>
          <w:szCs w:val="32"/>
        </w:rPr>
        <w:t>u</w:t>
      </w:r>
      <w:r w:rsidR="006E7A60" w:rsidRPr="000B593B">
        <w:rPr>
          <w:rFonts w:asciiTheme="minorHAnsi" w:hAnsiTheme="minorHAnsi" w:cstheme="minorHAnsi"/>
          <w:b/>
          <w:sz w:val="32"/>
          <w:szCs w:val="32"/>
        </w:rPr>
        <w:t xml:space="preserve"> lecznicz</w:t>
      </w:r>
      <w:r w:rsidR="000B593B" w:rsidRPr="000B593B">
        <w:rPr>
          <w:rFonts w:asciiTheme="minorHAnsi" w:hAnsiTheme="minorHAnsi" w:cstheme="minorHAnsi"/>
          <w:b/>
          <w:sz w:val="32"/>
          <w:szCs w:val="32"/>
        </w:rPr>
        <w:t>ego</w:t>
      </w:r>
      <w:r w:rsidR="009200BC" w:rsidRPr="000B593B">
        <w:rPr>
          <w:rFonts w:asciiTheme="minorHAnsi" w:hAnsiTheme="minorHAnsi" w:cstheme="minorHAnsi"/>
          <w:b/>
          <w:sz w:val="32"/>
          <w:szCs w:val="32"/>
        </w:rPr>
        <w:t xml:space="preserve"> </w:t>
      </w:r>
      <w:r w:rsidR="006E7A60" w:rsidRPr="000B593B">
        <w:rPr>
          <w:rFonts w:asciiTheme="minorHAnsi" w:hAnsiTheme="minorHAnsi" w:cstheme="minorHAnsi"/>
          <w:b/>
          <w:sz w:val="32"/>
          <w:szCs w:val="32"/>
        </w:rPr>
        <w:t>refundowa</w:t>
      </w:r>
      <w:r w:rsidR="000B593B" w:rsidRPr="000B593B">
        <w:rPr>
          <w:rFonts w:asciiTheme="minorHAnsi" w:hAnsiTheme="minorHAnsi" w:cstheme="minorHAnsi"/>
          <w:b/>
          <w:sz w:val="32"/>
          <w:szCs w:val="32"/>
        </w:rPr>
        <w:t>nego</w:t>
      </w:r>
      <w:r w:rsidR="006E7A60" w:rsidRPr="000B593B">
        <w:rPr>
          <w:rFonts w:asciiTheme="minorHAnsi" w:hAnsiTheme="minorHAnsi" w:cstheme="minorHAnsi"/>
          <w:b/>
          <w:sz w:val="32"/>
          <w:szCs w:val="32"/>
        </w:rPr>
        <w:t xml:space="preserve">                          </w:t>
      </w:r>
    </w:p>
    <w:p w14:paraId="61C40759" w14:textId="798ECDE7" w:rsidR="006E7A60" w:rsidRPr="000B593B" w:rsidRDefault="006E7A60" w:rsidP="006E7A60">
      <w:pPr>
        <w:spacing w:line="360" w:lineRule="auto"/>
        <w:ind w:left="720" w:hanging="720"/>
        <w:jc w:val="center"/>
        <w:rPr>
          <w:rFonts w:asciiTheme="minorHAnsi" w:hAnsiTheme="minorHAnsi" w:cstheme="minorHAnsi"/>
          <w:b/>
          <w:sz w:val="32"/>
          <w:szCs w:val="32"/>
        </w:rPr>
      </w:pPr>
      <w:r w:rsidRPr="000B593B">
        <w:rPr>
          <w:rFonts w:asciiTheme="minorHAnsi" w:hAnsiTheme="minorHAnsi" w:cstheme="minorHAnsi"/>
          <w:b/>
          <w:sz w:val="32"/>
          <w:szCs w:val="32"/>
        </w:rPr>
        <w:t>w ramach program</w:t>
      </w:r>
      <w:r w:rsidR="000B593B" w:rsidRPr="000B593B">
        <w:rPr>
          <w:rFonts w:asciiTheme="minorHAnsi" w:hAnsiTheme="minorHAnsi" w:cstheme="minorHAnsi"/>
          <w:b/>
          <w:sz w:val="32"/>
          <w:szCs w:val="32"/>
        </w:rPr>
        <w:t>u</w:t>
      </w:r>
      <w:r w:rsidRPr="000B593B">
        <w:rPr>
          <w:rFonts w:asciiTheme="minorHAnsi" w:hAnsiTheme="minorHAnsi" w:cstheme="minorHAnsi"/>
          <w:b/>
          <w:sz w:val="32"/>
          <w:szCs w:val="32"/>
        </w:rPr>
        <w:t xml:space="preserve"> lekow</w:t>
      </w:r>
      <w:r w:rsidR="000B593B" w:rsidRPr="000B593B">
        <w:rPr>
          <w:rFonts w:asciiTheme="minorHAnsi" w:hAnsiTheme="minorHAnsi" w:cstheme="minorHAnsi"/>
          <w:b/>
          <w:sz w:val="32"/>
          <w:szCs w:val="32"/>
        </w:rPr>
        <w:t>ego</w:t>
      </w:r>
      <w:r w:rsidRPr="000B593B">
        <w:rPr>
          <w:rFonts w:asciiTheme="minorHAnsi" w:hAnsiTheme="minorHAnsi" w:cstheme="minorHAnsi"/>
          <w:b/>
          <w:sz w:val="32"/>
          <w:szCs w:val="32"/>
        </w:rPr>
        <w:t xml:space="preserve"> B</w:t>
      </w:r>
      <w:r w:rsidR="000B593B" w:rsidRPr="000B593B">
        <w:rPr>
          <w:rFonts w:asciiTheme="minorHAnsi" w:hAnsiTheme="minorHAnsi" w:cstheme="minorHAnsi"/>
          <w:b/>
          <w:sz w:val="32"/>
          <w:szCs w:val="32"/>
        </w:rPr>
        <w:t>29</w:t>
      </w:r>
    </w:p>
    <w:p w14:paraId="0B0DAE9E" w14:textId="77777777" w:rsidR="00D96F86" w:rsidRPr="000B593B" w:rsidRDefault="00D96F86" w:rsidP="000B593B">
      <w:pPr>
        <w:suppressAutoHyphens/>
        <w:spacing w:after="0" w:line="240" w:lineRule="auto"/>
        <w:contextualSpacing/>
        <w:rPr>
          <w:rFonts w:asciiTheme="minorHAnsi" w:eastAsiaTheme="majorEastAsia" w:hAnsiTheme="minorHAnsi" w:cstheme="minorHAnsi"/>
          <w:b/>
          <w:bCs/>
          <w:sz w:val="28"/>
          <w:szCs w:val="28"/>
        </w:rPr>
      </w:pPr>
    </w:p>
    <w:p w14:paraId="1ADFD5BE" w14:textId="77777777" w:rsidR="00D96F86" w:rsidRPr="000B593B" w:rsidRDefault="00D96F86" w:rsidP="008825E2">
      <w:pPr>
        <w:suppressAutoHyphens/>
        <w:spacing w:after="0" w:line="240" w:lineRule="auto"/>
        <w:contextualSpacing/>
        <w:jc w:val="center"/>
        <w:rPr>
          <w:rFonts w:asciiTheme="minorHAnsi" w:eastAsiaTheme="majorEastAsia" w:hAnsiTheme="minorHAnsi" w:cstheme="minorHAnsi"/>
          <w:b/>
          <w:bCs/>
          <w:sz w:val="28"/>
          <w:szCs w:val="28"/>
        </w:rPr>
      </w:pPr>
    </w:p>
    <w:p w14:paraId="4A18318D" w14:textId="3B1E05C5" w:rsidR="00EC7534" w:rsidRPr="000B593B" w:rsidRDefault="009D5468" w:rsidP="008825E2">
      <w:pPr>
        <w:suppressAutoHyphens/>
        <w:spacing w:after="0" w:line="240" w:lineRule="auto"/>
        <w:contextualSpacing/>
        <w:jc w:val="center"/>
        <w:rPr>
          <w:rFonts w:asciiTheme="minorHAnsi" w:eastAsiaTheme="majorEastAsia" w:hAnsiTheme="minorHAnsi" w:cstheme="minorHAnsi"/>
          <w:b/>
          <w:bCs/>
          <w:sz w:val="32"/>
          <w:szCs w:val="32"/>
        </w:rPr>
      </w:pPr>
      <w:r w:rsidRPr="000B593B">
        <w:rPr>
          <w:rFonts w:asciiTheme="minorHAnsi" w:eastAsiaTheme="majorEastAsia" w:hAnsiTheme="minorHAnsi" w:cstheme="minorHAnsi"/>
          <w:b/>
          <w:bCs/>
          <w:sz w:val="32"/>
          <w:szCs w:val="32"/>
        </w:rPr>
        <w:t>ZP-</w:t>
      </w:r>
      <w:r w:rsidR="00E740C4" w:rsidRPr="000B593B">
        <w:rPr>
          <w:rFonts w:asciiTheme="minorHAnsi" w:eastAsiaTheme="majorEastAsia" w:hAnsiTheme="minorHAnsi" w:cstheme="minorHAnsi"/>
          <w:b/>
          <w:bCs/>
          <w:sz w:val="32"/>
          <w:szCs w:val="32"/>
        </w:rPr>
        <w:t xml:space="preserve"> </w:t>
      </w:r>
      <w:r w:rsidR="009F3976">
        <w:rPr>
          <w:rFonts w:asciiTheme="minorHAnsi" w:eastAsiaTheme="majorEastAsia" w:hAnsiTheme="minorHAnsi" w:cstheme="minorHAnsi"/>
          <w:b/>
          <w:bCs/>
          <w:sz w:val="32"/>
          <w:szCs w:val="32"/>
        </w:rPr>
        <w:t>26</w:t>
      </w:r>
      <w:r w:rsidR="007C63DE" w:rsidRPr="000B593B">
        <w:rPr>
          <w:rFonts w:asciiTheme="minorHAnsi" w:eastAsiaTheme="majorEastAsia" w:hAnsiTheme="minorHAnsi" w:cstheme="minorHAnsi"/>
          <w:b/>
          <w:bCs/>
          <w:sz w:val="32"/>
          <w:szCs w:val="32"/>
        </w:rPr>
        <w:t>/2025</w:t>
      </w:r>
    </w:p>
    <w:p w14:paraId="293968E7" w14:textId="77777777" w:rsidR="005B5DAD" w:rsidRPr="000B593B" w:rsidRDefault="005B5DAD" w:rsidP="008825E2">
      <w:pPr>
        <w:pStyle w:val="Tekstpodstawowy"/>
        <w:spacing w:after="0"/>
        <w:ind w:left="-567" w:right="-427"/>
        <w:jc w:val="center"/>
        <w:rPr>
          <w:rFonts w:asciiTheme="minorHAnsi" w:hAnsiTheme="minorHAnsi" w:cstheme="minorHAnsi"/>
          <w:sz w:val="32"/>
          <w:szCs w:val="32"/>
        </w:rPr>
      </w:pPr>
    </w:p>
    <w:p w14:paraId="0C9D54E5" w14:textId="0E3861C0" w:rsidR="000B51C9" w:rsidRPr="000B593B" w:rsidRDefault="000B51C9" w:rsidP="008825E2">
      <w:pPr>
        <w:pStyle w:val="Tekstpodstawowy"/>
        <w:spacing w:after="0"/>
        <w:ind w:left="-567" w:right="-427"/>
        <w:jc w:val="center"/>
        <w:rPr>
          <w:rFonts w:asciiTheme="minorHAnsi" w:hAnsiTheme="minorHAnsi" w:cstheme="minorHAnsi"/>
          <w:sz w:val="22"/>
          <w:szCs w:val="22"/>
        </w:rPr>
      </w:pPr>
      <w:r w:rsidRPr="000B593B">
        <w:rPr>
          <w:rFonts w:asciiTheme="minorHAnsi" w:hAnsiTheme="minorHAnsi" w:cstheme="minorHAnsi"/>
          <w:sz w:val="22"/>
          <w:szCs w:val="22"/>
        </w:rPr>
        <w:t xml:space="preserve">Wartość szacunkowa zamówienia nie przekracza równowartości kwoty </w:t>
      </w:r>
      <w:r w:rsidRPr="000B593B">
        <w:rPr>
          <w:rFonts w:asciiTheme="minorHAnsi" w:eastAsia="Calibri" w:hAnsiTheme="minorHAnsi" w:cstheme="minorHAnsi"/>
          <w:bCs/>
          <w:sz w:val="22"/>
          <w:szCs w:val="22"/>
        </w:rPr>
        <w:t>2</w:t>
      </w:r>
      <w:r w:rsidR="00906A29" w:rsidRPr="000B593B">
        <w:rPr>
          <w:rFonts w:asciiTheme="minorHAnsi" w:eastAsia="Calibri" w:hAnsiTheme="minorHAnsi" w:cstheme="minorHAnsi"/>
          <w:bCs/>
          <w:sz w:val="22"/>
          <w:szCs w:val="22"/>
        </w:rPr>
        <w:t>21</w:t>
      </w:r>
      <w:r w:rsidRPr="000B593B">
        <w:rPr>
          <w:rFonts w:asciiTheme="minorHAnsi" w:eastAsia="Calibri" w:hAnsiTheme="minorHAnsi" w:cstheme="minorHAnsi"/>
          <w:bCs/>
          <w:sz w:val="22"/>
          <w:szCs w:val="22"/>
        </w:rPr>
        <w:t xml:space="preserve"> 000 euro dla </w:t>
      </w:r>
      <w:r w:rsidR="00A467A7" w:rsidRPr="000B593B">
        <w:rPr>
          <w:rFonts w:asciiTheme="minorHAnsi" w:eastAsia="Calibri" w:hAnsiTheme="minorHAnsi" w:cstheme="minorHAnsi"/>
          <w:bCs/>
          <w:sz w:val="22"/>
          <w:szCs w:val="22"/>
        </w:rPr>
        <w:t>dostaw</w:t>
      </w:r>
      <w:r w:rsidRPr="000B593B">
        <w:rPr>
          <w:rFonts w:asciiTheme="minorHAnsi" w:hAnsiTheme="minorHAnsi" w:cstheme="minorHAnsi"/>
          <w:sz w:val="22"/>
          <w:szCs w:val="22"/>
        </w:rPr>
        <w:t xml:space="preserve"> </w:t>
      </w:r>
    </w:p>
    <w:p w14:paraId="0ACE8DC4" w14:textId="77777777" w:rsidR="000B51C9" w:rsidRPr="000B593B" w:rsidRDefault="000B51C9" w:rsidP="008825E2">
      <w:pPr>
        <w:pStyle w:val="Tytu"/>
        <w:spacing w:after="0"/>
        <w:rPr>
          <w:rFonts w:asciiTheme="minorHAnsi" w:hAnsiTheme="minorHAnsi" w:cstheme="minorHAnsi"/>
          <w:b w:val="0"/>
          <w:smallCaps/>
          <w:sz w:val="22"/>
        </w:rPr>
      </w:pPr>
    </w:p>
    <w:p w14:paraId="31215100" w14:textId="77777777" w:rsidR="000B51C9" w:rsidRPr="000B593B" w:rsidRDefault="000B51C9" w:rsidP="008825E2">
      <w:pPr>
        <w:pStyle w:val="Tytu"/>
        <w:spacing w:after="0"/>
        <w:jc w:val="left"/>
        <w:rPr>
          <w:rFonts w:asciiTheme="minorHAnsi" w:hAnsiTheme="minorHAnsi" w:cstheme="minorHAnsi"/>
          <w:b w:val="0"/>
          <w:smallCaps/>
          <w:sz w:val="22"/>
        </w:rPr>
      </w:pPr>
    </w:p>
    <w:p w14:paraId="200FD181" w14:textId="77777777" w:rsidR="008825E2" w:rsidRPr="000B593B" w:rsidRDefault="008825E2" w:rsidP="008825E2">
      <w:pPr>
        <w:pStyle w:val="Tytu"/>
        <w:spacing w:after="0"/>
        <w:jc w:val="left"/>
        <w:rPr>
          <w:rFonts w:asciiTheme="minorHAnsi" w:hAnsiTheme="minorHAnsi" w:cstheme="minorHAnsi"/>
          <w:b w:val="0"/>
          <w:smallCaps/>
          <w:sz w:val="22"/>
        </w:rPr>
      </w:pPr>
    </w:p>
    <w:p w14:paraId="19E50CA6" w14:textId="77777777" w:rsidR="008825E2" w:rsidRPr="000B593B" w:rsidRDefault="008825E2" w:rsidP="008825E2">
      <w:pPr>
        <w:pStyle w:val="Tytu"/>
        <w:spacing w:after="0"/>
        <w:jc w:val="left"/>
        <w:rPr>
          <w:rFonts w:asciiTheme="minorHAnsi" w:hAnsiTheme="minorHAnsi" w:cstheme="minorHAnsi"/>
          <w:b w:val="0"/>
          <w:smallCaps/>
          <w:sz w:val="22"/>
        </w:rPr>
      </w:pPr>
    </w:p>
    <w:p w14:paraId="26350A60" w14:textId="77777777" w:rsidR="008825E2" w:rsidRPr="000B593B" w:rsidRDefault="008825E2" w:rsidP="008825E2">
      <w:pPr>
        <w:pStyle w:val="Tytu"/>
        <w:spacing w:after="0"/>
        <w:jc w:val="left"/>
        <w:rPr>
          <w:rFonts w:asciiTheme="minorHAnsi" w:hAnsiTheme="minorHAnsi" w:cstheme="minorHAnsi"/>
          <w:b w:val="0"/>
          <w:smallCaps/>
          <w:sz w:val="22"/>
        </w:rPr>
      </w:pPr>
    </w:p>
    <w:p w14:paraId="662D3AB3" w14:textId="77777777" w:rsidR="000B51C9" w:rsidRPr="000B593B" w:rsidRDefault="000B51C9" w:rsidP="008825E2">
      <w:pPr>
        <w:pStyle w:val="Tytu"/>
        <w:spacing w:after="0"/>
        <w:ind w:left="5760"/>
        <w:rPr>
          <w:rFonts w:asciiTheme="minorHAnsi" w:hAnsiTheme="minorHAnsi" w:cstheme="minorHAnsi"/>
          <w:b w:val="0"/>
          <w:smallCaps/>
          <w:sz w:val="22"/>
        </w:rPr>
      </w:pPr>
      <w:r w:rsidRPr="000B593B">
        <w:rPr>
          <w:rFonts w:asciiTheme="minorHAnsi" w:hAnsiTheme="minorHAnsi" w:cstheme="minorHAnsi"/>
          <w:b w:val="0"/>
          <w:smallCaps/>
          <w:sz w:val="22"/>
        </w:rPr>
        <w:t>………………….…………………</w:t>
      </w:r>
    </w:p>
    <w:p w14:paraId="7031CCBA" w14:textId="77777777" w:rsidR="000B51C9" w:rsidRPr="000B593B" w:rsidRDefault="000B51C9" w:rsidP="008825E2">
      <w:pPr>
        <w:pStyle w:val="Tytu"/>
        <w:spacing w:after="0"/>
        <w:ind w:left="5040" w:firstLine="720"/>
        <w:rPr>
          <w:rFonts w:asciiTheme="minorHAnsi" w:hAnsiTheme="minorHAnsi" w:cstheme="minorHAnsi"/>
          <w:b w:val="0"/>
          <w:caps/>
          <w:sz w:val="20"/>
          <w:szCs w:val="20"/>
          <w:lang w:eastAsia="en-US"/>
        </w:rPr>
      </w:pPr>
      <w:r w:rsidRPr="000B593B">
        <w:rPr>
          <w:rFonts w:asciiTheme="minorHAnsi" w:hAnsiTheme="minorHAnsi" w:cstheme="minorHAnsi"/>
          <w:b w:val="0"/>
          <w:caps/>
          <w:sz w:val="20"/>
          <w:szCs w:val="20"/>
          <w:lang w:eastAsia="en-US"/>
        </w:rPr>
        <w:t xml:space="preserve">   ZATWIERDZAM</w:t>
      </w:r>
    </w:p>
    <w:p w14:paraId="4187E465" w14:textId="77777777" w:rsidR="000B51C9" w:rsidRPr="000B593B" w:rsidRDefault="000B51C9" w:rsidP="008825E2">
      <w:pPr>
        <w:pStyle w:val="Tytu"/>
        <w:tabs>
          <w:tab w:val="left" w:pos="3240"/>
        </w:tabs>
        <w:spacing w:after="0"/>
        <w:jc w:val="left"/>
        <w:rPr>
          <w:rFonts w:asciiTheme="minorHAnsi" w:hAnsiTheme="minorHAnsi" w:cstheme="minorHAnsi"/>
          <w:sz w:val="18"/>
          <w:szCs w:val="18"/>
        </w:rPr>
      </w:pPr>
      <w:r w:rsidRPr="000B593B">
        <w:rPr>
          <w:rFonts w:asciiTheme="minorHAnsi" w:hAnsiTheme="minorHAnsi" w:cstheme="minorHAnsi"/>
          <w:sz w:val="18"/>
          <w:szCs w:val="18"/>
        </w:rPr>
        <w:t xml:space="preserve">materiały bezpłatne </w:t>
      </w:r>
      <w:r w:rsidRPr="000B593B">
        <w:rPr>
          <w:rFonts w:asciiTheme="minorHAnsi" w:hAnsiTheme="minorHAnsi" w:cstheme="minorHAnsi"/>
          <w:sz w:val="18"/>
          <w:szCs w:val="18"/>
        </w:rPr>
        <w:tab/>
      </w:r>
    </w:p>
    <w:p w14:paraId="5BDBCBFB" w14:textId="77777777" w:rsidR="008825E2" w:rsidRPr="000B593B" w:rsidRDefault="008825E2" w:rsidP="008825E2">
      <w:pPr>
        <w:spacing w:after="0" w:line="240" w:lineRule="auto"/>
        <w:jc w:val="center"/>
        <w:rPr>
          <w:rFonts w:asciiTheme="minorHAnsi" w:hAnsiTheme="minorHAnsi" w:cstheme="minorHAnsi"/>
        </w:rPr>
      </w:pPr>
    </w:p>
    <w:p w14:paraId="1A2D447D" w14:textId="77777777" w:rsidR="008825E2" w:rsidRPr="000B593B" w:rsidRDefault="008825E2" w:rsidP="008825E2">
      <w:pPr>
        <w:spacing w:after="0" w:line="240" w:lineRule="auto"/>
        <w:jc w:val="center"/>
        <w:rPr>
          <w:rFonts w:asciiTheme="minorHAnsi" w:hAnsiTheme="minorHAnsi" w:cstheme="minorHAnsi"/>
        </w:rPr>
      </w:pPr>
    </w:p>
    <w:p w14:paraId="76BE70D9" w14:textId="77777777" w:rsidR="008825E2" w:rsidRPr="000B593B" w:rsidRDefault="008825E2" w:rsidP="000B593B">
      <w:pPr>
        <w:spacing w:after="0" w:line="240" w:lineRule="auto"/>
        <w:rPr>
          <w:rFonts w:asciiTheme="minorHAnsi" w:hAnsiTheme="minorHAnsi" w:cstheme="minorHAnsi"/>
        </w:rPr>
      </w:pPr>
    </w:p>
    <w:p w14:paraId="02FC31D1" w14:textId="77777777" w:rsidR="008825E2" w:rsidRPr="000B593B" w:rsidRDefault="008825E2" w:rsidP="008825E2">
      <w:pPr>
        <w:spacing w:after="0" w:line="240" w:lineRule="auto"/>
        <w:jc w:val="center"/>
        <w:rPr>
          <w:rFonts w:asciiTheme="minorHAnsi" w:hAnsiTheme="minorHAnsi" w:cstheme="minorHAnsi"/>
        </w:rPr>
      </w:pPr>
    </w:p>
    <w:p w14:paraId="7F663B51" w14:textId="5CA98F76" w:rsidR="000B51C9" w:rsidRPr="000B593B" w:rsidRDefault="000B51C9" w:rsidP="008825E2">
      <w:pPr>
        <w:spacing w:after="0" w:line="240" w:lineRule="auto"/>
        <w:jc w:val="center"/>
        <w:rPr>
          <w:rFonts w:asciiTheme="minorHAnsi" w:hAnsiTheme="minorHAnsi" w:cstheme="minorHAnsi"/>
          <w:sz w:val="18"/>
          <w:szCs w:val="18"/>
        </w:rPr>
      </w:pPr>
      <w:r w:rsidRPr="000B593B">
        <w:rPr>
          <w:rFonts w:asciiTheme="minorHAnsi" w:hAnsiTheme="minorHAnsi" w:cstheme="minorHAnsi"/>
          <w:sz w:val="18"/>
          <w:szCs w:val="18"/>
        </w:rPr>
        <w:t xml:space="preserve">Warszawa, </w:t>
      </w:r>
      <w:r w:rsidR="009F3976">
        <w:rPr>
          <w:rFonts w:asciiTheme="minorHAnsi" w:hAnsiTheme="minorHAnsi" w:cstheme="minorHAnsi"/>
          <w:sz w:val="18"/>
          <w:szCs w:val="18"/>
        </w:rPr>
        <w:t>marzec</w:t>
      </w:r>
      <w:r w:rsidR="00970A4D" w:rsidRPr="000B593B">
        <w:rPr>
          <w:rFonts w:asciiTheme="minorHAnsi" w:hAnsiTheme="minorHAnsi" w:cstheme="minorHAnsi"/>
          <w:sz w:val="18"/>
          <w:szCs w:val="18"/>
        </w:rPr>
        <w:t xml:space="preserve"> 2025</w:t>
      </w:r>
      <w:r w:rsidR="00E62608" w:rsidRPr="000B593B">
        <w:rPr>
          <w:rFonts w:asciiTheme="minorHAnsi" w:hAnsiTheme="minorHAnsi" w:cstheme="minorHAnsi"/>
          <w:sz w:val="18"/>
          <w:szCs w:val="18"/>
        </w:rPr>
        <w:t xml:space="preserve"> </w:t>
      </w:r>
      <w:r w:rsidRPr="000B593B">
        <w:rPr>
          <w:rFonts w:asciiTheme="minorHAnsi" w:hAnsiTheme="minorHAnsi" w:cstheme="minorHAnsi"/>
          <w:sz w:val="18"/>
          <w:szCs w:val="18"/>
        </w:rPr>
        <w:t>r.</w:t>
      </w:r>
    </w:p>
    <w:p w14:paraId="0FFE8119" w14:textId="77777777" w:rsidR="000B51C9" w:rsidRPr="000B593B" w:rsidRDefault="000B51C9" w:rsidP="008825E2">
      <w:pPr>
        <w:autoSpaceDE w:val="0"/>
        <w:autoSpaceDN w:val="0"/>
        <w:adjustRightInd w:val="0"/>
        <w:spacing w:after="0" w:line="240" w:lineRule="auto"/>
        <w:jc w:val="center"/>
        <w:rPr>
          <w:rFonts w:asciiTheme="minorHAnsi" w:hAnsiTheme="minorHAnsi" w:cstheme="minorHAnsi"/>
          <w:i/>
          <w:sz w:val="18"/>
          <w:szCs w:val="18"/>
          <w:lang w:eastAsia="pl-PL"/>
        </w:rPr>
      </w:pPr>
    </w:p>
    <w:p w14:paraId="7BF55B66" w14:textId="7A035C83" w:rsidR="006779E6" w:rsidRPr="003C48A1" w:rsidRDefault="000B51C9" w:rsidP="008825E2">
      <w:pPr>
        <w:autoSpaceDE w:val="0"/>
        <w:autoSpaceDN w:val="0"/>
        <w:adjustRightInd w:val="0"/>
        <w:spacing w:after="0" w:line="240" w:lineRule="auto"/>
        <w:jc w:val="center"/>
        <w:rPr>
          <w:rFonts w:ascii="Times New Roman" w:hAnsi="Times New Roman"/>
          <w:i/>
          <w:sz w:val="16"/>
          <w:szCs w:val="16"/>
          <w:lang w:eastAsia="pl-PL"/>
        </w:rPr>
      </w:pPr>
      <w:r w:rsidRPr="000B593B">
        <w:rPr>
          <w:rFonts w:asciiTheme="minorHAnsi" w:hAnsiTheme="minorHAnsi" w:cstheme="minorHAnsi"/>
          <w:i/>
          <w:sz w:val="16"/>
          <w:szCs w:val="16"/>
          <w:lang w:eastAsia="pl-PL"/>
        </w:rPr>
        <w:t>Zamawiający oczekuje, że Wykonawcy zapoznają się d</w:t>
      </w:r>
      <w:r w:rsidR="003F48C7" w:rsidRPr="000B593B">
        <w:rPr>
          <w:rFonts w:asciiTheme="minorHAnsi" w:hAnsiTheme="minorHAnsi" w:cstheme="minorHAnsi"/>
          <w:i/>
          <w:sz w:val="16"/>
          <w:szCs w:val="16"/>
          <w:lang w:eastAsia="pl-PL"/>
        </w:rPr>
        <w:t>okładnie z treścią niniejszej S</w:t>
      </w:r>
      <w:r w:rsidRPr="000B593B">
        <w:rPr>
          <w:rFonts w:asciiTheme="minorHAnsi" w:hAnsiTheme="minorHAnsi" w:cstheme="minorHAnsi"/>
          <w:i/>
          <w:sz w:val="16"/>
          <w:szCs w:val="16"/>
          <w:lang w:eastAsia="pl-PL"/>
        </w:rPr>
        <w:t>WZ. Wykonawca ponosi ryzyko niedostarczenia wszystkich wymaganych informacji i dokumentów, oraz przedłożenia oferty nie odpowiadającej wymaganiom określonym przez Zamawiającego.</w:t>
      </w:r>
      <w:r w:rsidR="006779E6" w:rsidRPr="003C48A1">
        <w:rPr>
          <w:rFonts w:ascii="Times New Roman" w:hAnsi="Times New Roman"/>
          <w:i/>
          <w:sz w:val="16"/>
          <w:szCs w:val="16"/>
          <w:lang w:eastAsia="pl-PL"/>
        </w:rPr>
        <w:br w:type="page"/>
      </w:r>
    </w:p>
    <w:p w14:paraId="15BB9FBE" w14:textId="65A4D5D1" w:rsidR="00B45531" w:rsidRPr="00954898" w:rsidRDefault="00B45531" w:rsidP="00954898">
      <w:pPr>
        <w:pStyle w:val="Default"/>
        <w:numPr>
          <w:ilvl w:val="0"/>
          <w:numId w:val="40"/>
        </w:numPr>
        <w:ind w:left="709" w:hanging="349"/>
        <w:rPr>
          <w:rFonts w:asciiTheme="minorHAnsi" w:eastAsia="Calibri" w:hAnsiTheme="minorHAnsi" w:cstheme="minorHAnsi"/>
          <w:b/>
          <w:bCs/>
          <w:color w:val="auto"/>
          <w:u w:val="single"/>
        </w:rPr>
      </w:pPr>
      <w:r w:rsidRPr="00954898">
        <w:rPr>
          <w:rFonts w:asciiTheme="minorHAnsi" w:eastAsia="Calibri" w:hAnsiTheme="minorHAnsi" w:cstheme="minorHAnsi"/>
          <w:b/>
          <w:bCs/>
          <w:color w:val="auto"/>
          <w:u w:val="single"/>
        </w:rPr>
        <w:lastRenderedPageBreak/>
        <w:t xml:space="preserve">Nazwa oraz adres Zamawiającego </w:t>
      </w:r>
    </w:p>
    <w:p w14:paraId="72BB728B" w14:textId="77777777" w:rsidR="00D96F86" w:rsidRPr="00954898" w:rsidRDefault="00D96F86" w:rsidP="00954898">
      <w:pPr>
        <w:pStyle w:val="Default"/>
        <w:rPr>
          <w:rFonts w:asciiTheme="minorHAnsi" w:eastAsia="Calibri" w:hAnsiTheme="minorHAnsi" w:cstheme="minorHAnsi"/>
          <w:b/>
          <w:bCs/>
          <w:color w:val="auto"/>
          <w:sz w:val="10"/>
          <w:szCs w:val="10"/>
          <w:u w:val="single"/>
        </w:rPr>
      </w:pPr>
    </w:p>
    <w:p w14:paraId="59EBFB30" w14:textId="50D22FEF" w:rsidR="00B45531" w:rsidRPr="00954898" w:rsidRDefault="00B45531" w:rsidP="00954898">
      <w:pPr>
        <w:spacing w:line="240" w:lineRule="auto"/>
        <w:ind w:left="357" w:firstLine="284"/>
        <w:jc w:val="left"/>
        <w:rPr>
          <w:rFonts w:asciiTheme="minorHAnsi" w:hAnsiTheme="minorHAnsi" w:cstheme="minorHAnsi"/>
        </w:rPr>
      </w:pPr>
      <w:r w:rsidRPr="00954898">
        <w:rPr>
          <w:rFonts w:asciiTheme="minorHAnsi" w:hAnsiTheme="minorHAnsi" w:cstheme="minorHAnsi"/>
        </w:rPr>
        <w:t>Szpital Bi</w:t>
      </w:r>
      <w:r w:rsidR="00E61C5B" w:rsidRPr="00954898">
        <w:rPr>
          <w:rFonts w:asciiTheme="minorHAnsi" w:hAnsiTheme="minorHAnsi" w:cstheme="minorHAnsi"/>
        </w:rPr>
        <w:t>elański im. ks. J. Popiełuszki</w:t>
      </w:r>
      <w:r w:rsidRPr="00954898">
        <w:rPr>
          <w:rFonts w:asciiTheme="minorHAnsi" w:hAnsiTheme="minorHAnsi" w:cstheme="minorHAnsi"/>
        </w:rPr>
        <w:t xml:space="preserve"> Samodzielny Publiczny Zakład Opieki Zdrowotnej </w:t>
      </w:r>
    </w:p>
    <w:p w14:paraId="4D103EFF" w14:textId="77777777" w:rsidR="00B45531" w:rsidRPr="00954898" w:rsidRDefault="00B45531" w:rsidP="00954898">
      <w:pPr>
        <w:widowControl w:val="0"/>
        <w:spacing w:line="240" w:lineRule="auto"/>
        <w:ind w:left="357" w:firstLine="284"/>
        <w:jc w:val="left"/>
        <w:rPr>
          <w:rFonts w:asciiTheme="minorHAnsi" w:hAnsiTheme="minorHAnsi" w:cstheme="minorHAnsi"/>
        </w:rPr>
      </w:pPr>
      <w:r w:rsidRPr="00954898">
        <w:rPr>
          <w:rFonts w:asciiTheme="minorHAnsi" w:hAnsiTheme="minorHAnsi" w:cstheme="minorHAnsi"/>
        </w:rPr>
        <w:t>Adres: ul. Cegłowska 80, 01-809 Warszawa</w:t>
      </w:r>
    </w:p>
    <w:p w14:paraId="034D9F52" w14:textId="6FD78415" w:rsidR="00B45531" w:rsidRPr="00954898" w:rsidRDefault="007C6468" w:rsidP="00954898">
      <w:pPr>
        <w:widowControl w:val="0"/>
        <w:spacing w:line="240" w:lineRule="auto"/>
        <w:ind w:left="357" w:firstLine="284"/>
        <w:jc w:val="left"/>
        <w:rPr>
          <w:rFonts w:asciiTheme="minorHAnsi" w:hAnsiTheme="minorHAnsi" w:cstheme="minorHAnsi"/>
        </w:rPr>
      </w:pPr>
      <w:r w:rsidRPr="00954898">
        <w:rPr>
          <w:rFonts w:asciiTheme="minorHAnsi" w:hAnsiTheme="minorHAnsi" w:cstheme="minorHAnsi"/>
        </w:rPr>
        <w:t xml:space="preserve">Numer tel.: </w:t>
      </w:r>
      <w:r w:rsidR="00B45531" w:rsidRPr="00954898">
        <w:rPr>
          <w:rFonts w:asciiTheme="minorHAnsi" w:hAnsiTheme="minorHAnsi" w:cstheme="minorHAnsi"/>
        </w:rPr>
        <w:t>(0-22) 569</w:t>
      </w:r>
      <w:r w:rsidR="00134DA2" w:rsidRPr="00954898">
        <w:rPr>
          <w:rFonts w:asciiTheme="minorHAnsi" w:hAnsiTheme="minorHAnsi" w:cstheme="minorHAnsi"/>
        </w:rPr>
        <w:t xml:space="preserve">-02-47  </w:t>
      </w:r>
    </w:p>
    <w:p w14:paraId="53E5C8BB" w14:textId="2A85D02C" w:rsidR="00B45531" w:rsidRPr="00954898" w:rsidRDefault="00E61C5B" w:rsidP="00954898">
      <w:pPr>
        <w:widowControl w:val="0"/>
        <w:spacing w:line="240" w:lineRule="auto"/>
        <w:ind w:left="357" w:firstLine="284"/>
        <w:jc w:val="left"/>
        <w:rPr>
          <w:rFonts w:asciiTheme="minorHAnsi" w:hAnsiTheme="minorHAnsi" w:cstheme="minorHAnsi"/>
        </w:rPr>
      </w:pPr>
      <w:r w:rsidRPr="00954898">
        <w:rPr>
          <w:rFonts w:asciiTheme="minorHAnsi" w:hAnsiTheme="minorHAnsi" w:cstheme="minorHAnsi"/>
        </w:rPr>
        <w:t>g</w:t>
      </w:r>
      <w:r w:rsidR="00B45531" w:rsidRPr="00954898">
        <w:rPr>
          <w:rFonts w:asciiTheme="minorHAnsi" w:hAnsiTheme="minorHAnsi" w:cstheme="minorHAnsi"/>
        </w:rPr>
        <w:t xml:space="preserve">odziny urzędowania od 08:00 do </w:t>
      </w:r>
      <w:r w:rsidR="00134DA2" w:rsidRPr="00954898">
        <w:rPr>
          <w:rFonts w:asciiTheme="minorHAnsi" w:hAnsiTheme="minorHAnsi" w:cstheme="minorHAnsi"/>
        </w:rPr>
        <w:t>15:35 od poniedziałku do piątku</w:t>
      </w:r>
    </w:p>
    <w:p w14:paraId="315293C4" w14:textId="77777777" w:rsidR="00B45531" w:rsidRPr="00954898" w:rsidRDefault="00B45531" w:rsidP="00954898">
      <w:pPr>
        <w:widowControl w:val="0"/>
        <w:spacing w:line="240" w:lineRule="auto"/>
        <w:ind w:left="357" w:firstLine="284"/>
        <w:jc w:val="left"/>
        <w:rPr>
          <w:rFonts w:asciiTheme="minorHAnsi" w:hAnsiTheme="minorHAnsi" w:cstheme="minorHAnsi"/>
        </w:rPr>
      </w:pPr>
      <w:r w:rsidRPr="00954898">
        <w:rPr>
          <w:rFonts w:asciiTheme="minorHAnsi" w:hAnsiTheme="minorHAnsi" w:cstheme="minorHAnsi"/>
        </w:rPr>
        <w:t>Konto bankowe: Polski Bank PKO S.A.:  37 1240 6074 1111 0010 6073 3378</w:t>
      </w:r>
    </w:p>
    <w:p w14:paraId="180CFC24" w14:textId="3A44CFE1" w:rsidR="00B45531" w:rsidRPr="00954898" w:rsidRDefault="00134DA2" w:rsidP="00954898">
      <w:pPr>
        <w:widowControl w:val="0"/>
        <w:spacing w:line="240" w:lineRule="auto"/>
        <w:ind w:left="357" w:firstLine="284"/>
        <w:jc w:val="left"/>
        <w:rPr>
          <w:rFonts w:asciiTheme="minorHAnsi" w:hAnsiTheme="minorHAnsi" w:cstheme="minorHAnsi"/>
        </w:rPr>
      </w:pPr>
      <w:r w:rsidRPr="00954898">
        <w:rPr>
          <w:rFonts w:asciiTheme="minorHAnsi" w:hAnsiTheme="minorHAnsi" w:cstheme="minorHAnsi"/>
        </w:rPr>
        <w:t xml:space="preserve">NIP: 118-14-17-683     </w:t>
      </w:r>
      <w:r w:rsidR="00B45531" w:rsidRPr="00954898">
        <w:rPr>
          <w:rFonts w:asciiTheme="minorHAnsi" w:hAnsiTheme="minorHAnsi" w:cstheme="minorHAnsi"/>
        </w:rPr>
        <w:t>Regon: 012298697</w:t>
      </w:r>
    </w:p>
    <w:p w14:paraId="1629FAD5" w14:textId="67BE1AE6" w:rsidR="009A53AA" w:rsidRPr="00954898" w:rsidRDefault="007C6468" w:rsidP="00954898">
      <w:pPr>
        <w:widowControl w:val="0"/>
        <w:spacing w:line="240" w:lineRule="auto"/>
        <w:ind w:left="357" w:firstLine="284"/>
        <w:jc w:val="left"/>
        <w:rPr>
          <w:rFonts w:asciiTheme="minorHAnsi" w:hAnsiTheme="minorHAnsi" w:cstheme="minorHAnsi"/>
        </w:rPr>
      </w:pPr>
      <w:r w:rsidRPr="00954898">
        <w:rPr>
          <w:rFonts w:asciiTheme="minorHAnsi" w:hAnsiTheme="minorHAnsi" w:cstheme="minorHAnsi"/>
        </w:rPr>
        <w:t xml:space="preserve">Adres poczty elektronicznej: </w:t>
      </w:r>
      <w:r w:rsidR="00914E37" w:rsidRPr="00954898">
        <w:rPr>
          <w:rFonts w:asciiTheme="minorHAnsi" w:hAnsiTheme="minorHAnsi" w:cstheme="minorHAnsi"/>
        </w:rPr>
        <w:t xml:space="preserve"> </w:t>
      </w:r>
      <w:hyperlink r:id="rId8" w:history="1">
        <w:r w:rsidR="00906A29" w:rsidRPr="00954898">
          <w:rPr>
            <w:rFonts w:asciiTheme="minorHAnsi" w:hAnsiTheme="minorHAnsi" w:cstheme="minorHAnsi"/>
          </w:rPr>
          <w:t>iwona.jasinska</w:t>
        </w:r>
        <w:r w:rsidR="00E740C4" w:rsidRPr="00954898">
          <w:rPr>
            <w:rStyle w:val="Hipercze"/>
            <w:rFonts w:asciiTheme="minorHAnsi" w:hAnsiTheme="minorHAnsi" w:cstheme="minorHAnsi"/>
          </w:rPr>
          <w:t>@bielanski.med.pl</w:t>
        </w:r>
      </w:hyperlink>
    </w:p>
    <w:p w14:paraId="08B48734" w14:textId="77777777" w:rsidR="007C6468" w:rsidRPr="00954898" w:rsidRDefault="00B45531" w:rsidP="00954898">
      <w:pPr>
        <w:autoSpaceDE w:val="0"/>
        <w:autoSpaceDN w:val="0"/>
        <w:adjustRightInd w:val="0"/>
        <w:spacing w:line="240" w:lineRule="auto"/>
        <w:ind w:left="357" w:firstLine="284"/>
        <w:jc w:val="left"/>
        <w:rPr>
          <w:rFonts w:asciiTheme="minorHAnsi" w:hAnsiTheme="minorHAnsi" w:cstheme="minorHAnsi"/>
          <w:lang w:eastAsia="pl-PL"/>
        </w:rPr>
      </w:pPr>
      <w:r w:rsidRPr="00954898">
        <w:rPr>
          <w:rFonts w:asciiTheme="minorHAnsi" w:hAnsiTheme="minorHAnsi" w:cstheme="minorHAnsi"/>
          <w:lang w:eastAsia="pl-PL"/>
        </w:rPr>
        <w:t>Adres strony internetowej</w:t>
      </w:r>
      <w:r w:rsidR="007C6468" w:rsidRPr="00954898">
        <w:rPr>
          <w:rFonts w:asciiTheme="minorHAnsi" w:hAnsiTheme="minorHAnsi" w:cstheme="minorHAnsi"/>
          <w:lang w:eastAsia="pl-PL"/>
        </w:rPr>
        <w:t xml:space="preserve"> prowadzonego postępowania</w:t>
      </w:r>
      <w:r w:rsidRPr="00954898">
        <w:rPr>
          <w:rFonts w:asciiTheme="minorHAnsi" w:hAnsiTheme="minorHAnsi" w:cstheme="minorHAnsi"/>
          <w:lang w:eastAsia="pl-PL"/>
        </w:rPr>
        <w:t>:</w:t>
      </w:r>
    </w:p>
    <w:p w14:paraId="1403FC7D" w14:textId="77777777" w:rsidR="004C656F" w:rsidRPr="00954898" w:rsidRDefault="00A42833" w:rsidP="00954898">
      <w:pPr>
        <w:autoSpaceDE w:val="0"/>
        <w:autoSpaceDN w:val="0"/>
        <w:adjustRightInd w:val="0"/>
        <w:spacing w:line="240" w:lineRule="auto"/>
        <w:ind w:left="357" w:firstLine="284"/>
        <w:jc w:val="left"/>
        <w:rPr>
          <w:rStyle w:val="Hipercze"/>
          <w:rFonts w:asciiTheme="minorHAnsi" w:hAnsiTheme="minorHAnsi" w:cstheme="minorHAnsi"/>
          <w:bCs/>
          <w:color w:val="548DD4" w:themeColor="text2" w:themeTint="99"/>
        </w:rPr>
      </w:pPr>
      <w:hyperlink r:id="rId9" w:history="1">
        <w:r w:rsidRPr="00954898">
          <w:rPr>
            <w:rStyle w:val="Hipercze"/>
            <w:rFonts w:asciiTheme="minorHAnsi" w:hAnsiTheme="minorHAnsi" w:cstheme="minorHAnsi"/>
            <w:bCs/>
            <w:color w:val="548DD4" w:themeColor="text2" w:themeTint="99"/>
          </w:rPr>
          <w:t>https://szpitalbielanski.ezamawiajacy.pl/servlet/HomeServlet</w:t>
        </w:r>
      </w:hyperlink>
    </w:p>
    <w:p w14:paraId="321DC7F2" w14:textId="77777777" w:rsidR="00D96F86" w:rsidRPr="00D96F86" w:rsidRDefault="00D96F86" w:rsidP="008825E2">
      <w:pPr>
        <w:autoSpaceDE w:val="0"/>
        <w:autoSpaceDN w:val="0"/>
        <w:adjustRightInd w:val="0"/>
        <w:spacing w:after="0" w:line="240" w:lineRule="auto"/>
        <w:ind w:firstLine="284"/>
        <w:rPr>
          <w:rStyle w:val="Hipercze"/>
          <w:rFonts w:cs="Arial"/>
          <w:bCs/>
          <w:color w:val="548DD4" w:themeColor="text2" w:themeTint="99"/>
          <w:sz w:val="20"/>
          <w:szCs w:val="20"/>
        </w:rPr>
      </w:pPr>
    </w:p>
    <w:p w14:paraId="6DA08579" w14:textId="77777777" w:rsidR="008825E2" w:rsidRPr="00D96F86" w:rsidRDefault="008825E2" w:rsidP="008825E2">
      <w:pPr>
        <w:pStyle w:val="Default"/>
        <w:ind w:left="284"/>
        <w:rPr>
          <w:rFonts w:ascii="Arial" w:eastAsia="Calibri" w:hAnsi="Arial" w:cs="Arial"/>
          <w:b/>
          <w:bCs/>
          <w:color w:val="auto"/>
          <w:sz w:val="22"/>
          <w:szCs w:val="22"/>
        </w:rPr>
      </w:pPr>
    </w:p>
    <w:p w14:paraId="1E209AA3" w14:textId="7289A18D" w:rsidR="00B45531" w:rsidRPr="00954898" w:rsidRDefault="00D96F86" w:rsidP="00954898">
      <w:pPr>
        <w:pStyle w:val="Default"/>
        <w:numPr>
          <w:ilvl w:val="0"/>
          <w:numId w:val="39"/>
        </w:numPr>
        <w:tabs>
          <w:tab w:val="left" w:pos="567"/>
        </w:tabs>
        <w:ind w:left="709" w:hanging="425"/>
        <w:rPr>
          <w:rFonts w:asciiTheme="minorHAnsi" w:eastAsia="Calibri" w:hAnsiTheme="minorHAnsi" w:cstheme="minorHAnsi"/>
          <w:b/>
          <w:bCs/>
          <w:color w:val="auto"/>
        </w:rPr>
      </w:pPr>
      <w:r w:rsidRPr="00954898">
        <w:rPr>
          <w:rFonts w:asciiTheme="minorHAnsi" w:hAnsiTheme="minorHAnsi" w:cstheme="minorHAnsi"/>
          <w:b/>
          <w:bCs/>
        </w:rPr>
        <w:t xml:space="preserve">  </w:t>
      </w:r>
      <w:r w:rsidR="007C6468" w:rsidRPr="00954898">
        <w:rPr>
          <w:rFonts w:asciiTheme="minorHAnsi" w:hAnsiTheme="minorHAnsi" w:cstheme="minorHAnsi"/>
          <w:b/>
          <w:bCs/>
          <w:u w:val="single"/>
        </w:rPr>
        <w:t xml:space="preserve">Adres strony internetowej, na której udostępniane będą zmiany i </w:t>
      </w:r>
      <w:r w:rsidRPr="00954898">
        <w:rPr>
          <w:rFonts w:asciiTheme="minorHAnsi" w:hAnsiTheme="minorHAnsi" w:cstheme="minorHAnsi"/>
          <w:b/>
          <w:bCs/>
          <w:u w:val="single"/>
        </w:rPr>
        <w:t xml:space="preserve">wyjaśnienia treści </w:t>
      </w:r>
      <w:r w:rsidR="007C6468" w:rsidRPr="00954898">
        <w:rPr>
          <w:rFonts w:asciiTheme="minorHAnsi" w:hAnsiTheme="minorHAnsi" w:cstheme="minorHAnsi"/>
          <w:b/>
          <w:bCs/>
          <w:u w:val="single"/>
        </w:rPr>
        <w:t xml:space="preserve">SWZ oraz inne dokumenty zamówienia bezpośrednio związane z postępowaniem </w:t>
      </w:r>
      <w:r w:rsidR="00E962EC" w:rsidRPr="00954898">
        <w:rPr>
          <w:rFonts w:asciiTheme="minorHAnsi" w:hAnsiTheme="minorHAnsi" w:cstheme="minorHAnsi"/>
          <w:b/>
          <w:bCs/>
          <w:u w:val="single"/>
        </w:rPr>
        <w:t xml:space="preserve">                 </w:t>
      </w:r>
      <w:r w:rsidR="007C6468" w:rsidRPr="00954898">
        <w:rPr>
          <w:rFonts w:asciiTheme="minorHAnsi" w:hAnsiTheme="minorHAnsi" w:cstheme="minorHAnsi"/>
          <w:b/>
          <w:bCs/>
          <w:u w:val="single"/>
        </w:rPr>
        <w:t>o udzielenie zamówienia</w:t>
      </w:r>
      <w:r w:rsidR="00B45531" w:rsidRPr="00954898">
        <w:rPr>
          <w:rFonts w:asciiTheme="minorHAnsi" w:hAnsiTheme="minorHAnsi" w:cstheme="minorHAnsi"/>
          <w:b/>
          <w:bCs/>
          <w:u w:val="single"/>
        </w:rPr>
        <w:t xml:space="preserve"> </w:t>
      </w:r>
    </w:p>
    <w:p w14:paraId="5B985D09" w14:textId="77777777" w:rsidR="00D96F86" w:rsidRPr="00D96F86" w:rsidRDefault="00D96F86" w:rsidP="00D96F86">
      <w:pPr>
        <w:pStyle w:val="Default"/>
        <w:tabs>
          <w:tab w:val="left" w:pos="567"/>
        </w:tabs>
        <w:ind w:left="709"/>
        <w:rPr>
          <w:rFonts w:ascii="Arial" w:eastAsia="Calibri" w:hAnsi="Arial" w:cs="Arial"/>
          <w:b/>
          <w:bCs/>
          <w:color w:val="auto"/>
          <w:sz w:val="10"/>
          <w:szCs w:val="10"/>
        </w:rPr>
      </w:pPr>
    </w:p>
    <w:p w14:paraId="63D9269F" w14:textId="048D3233" w:rsidR="0091662A" w:rsidRPr="00954898" w:rsidRDefault="007C6468" w:rsidP="00954898">
      <w:pPr>
        <w:autoSpaceDE w:val="0"/>
        <w:autoSpaceDN w:val="0"/>
        <w:adjustRightInd w:val="0"/>
        <w:spacing w:after="0" w:line="240" w:lineRule="auto"/>
        <w:ind w:left="708"/>
        <w:jc w:val="left"/>
        <w:rPr>
          <w:rFonts w:asciiTheme="minorHAnsi" w:hAnsiTheme="minorHAnsi" w:cstheme="minorHAnsi"/>
        </w:rPr>
      </w:pPr>
      <w:r w:rsidRPr="00954898">
        <w:rPr>
          <w:rFonts w:asciiTheme="minorHAnsi" w:hAnsiTheme="minorHAnsi" w:cstheme="minorHAnsi"/>
        </w:rPr>
        <w:t xml:space="preserve">Zmiany i wyjaśnienia treści SWZ oraz inne dokumenty zamówienia bezpośrednio związane </w:t>
      </w:r>
      <w:r w:rsidR="00D96F86" w:rsidRPr="00954898">
        <w:rPr>
          <w:rFonts w:asciiTheme="minorHAnsi" w:hAnsiTheme="minorHAnsi" w:cstheme="minorHAnsi"/>
        </w:rPr>
        <w:t xml:space="preserve">                                </w:t>
      </w:r>
      <w:r w:rsidRPr="00954898">
        <w:rPr>
          <w:rFonts w:asciiTheme="minorHAnsi" w:hAnsiTheme="minorHAnsi" w:cstheme="minorHAnsi"/>
        </w:rPr>
        <w:t>z postępowaniem o udzielenie zamówienia będą udostępniane na stronie internetowej</w:t>
      </w:r>
      <w:r w:rsidR="009B0B45" w:rsidRPr="00954898">
        <w:rPr>
          <w:rFonts w:asciiTheme="minorHAnsi" w:hAnsiTheme="minorHAnsi" w:cstheme="minorHAnsi"/>
        </w:rPr>
        <w:t xml:space="preserve"> prowadzonego post</w:t>
      </w:r>
      <w:r w:rsidR="003E3413" w:rsidRPr="00954898">
        <w:rPr>
          <w:rFonts w:asciiTheme="minorHAnsi" w:hAnsiTheme="minorHAnsi" w:cstheme="minorHAnsi"/>
        </w:rPr>
        <w:t>ę</w:t>
      </w:r>
      <w:r w:rsidR="009B0B45" w:rsidRPr="00954898">
        <w:rPr>
          <w:rFonts w:asciiTheme="minorHAnsi" w:hAnsiTheme="minorHAnsi" w:cstheme="minorHAnsi"/>
        </w:rPr>
        <w:t>powania, tj.</w:t>
      </w:r>
      <w:r w:rsidRPr="00954898">
        <w:rPr>
          <w:rFonts w:asciiTheme="minorHAnsi" w:hAnsiTheme="minorHAnsi" w:cstheme="minorHAnsi"/>
        </w:rPr>
        <w:t xml:space="preserve">:   </w:t>
      </w:r>
    </w:p>
    <w:p w14:paraId="683E669D" w14:textId="77777777" w:rsidR="007C6468" w:rsidRPr="00954898" w:rsidRDefault="007C6468" w:rsidP="00954898">
      <w:pPr>
        <w:autoSpaceDE w:val="0"/>
        <w:autoSpaceDN w:val="0"/>
        <w:adjustRightInd w:val="0"/>
        <w:spacing w:after="0" w:line="240" w:lineRule="auto"/>
        <w:ind w:left="424" w:firstLine="284"/>
        <w:jc w:val="left"/>
        <w:rPr>
          <w:rStyle w:val="Hipercze"/>
          <w:rFonts w:asciiTheme="minorHAnsi" w:hAnsiTheme="minorHAnsi" w:cstheme="minorHAnsi"/>
          <w:bCs/>
          <w:color w:val="548DD4" w:themeColor="text2" w:themeTint="99"/>
        </w:rPr>
      </w:pPr>
      <w:hyperlink r:id="rId10" w:history="1">
        <w:r w:rsidRPr="00954898">
          <w:rPr>
            <w:rStyle w:val="Hipercze"/>
            <w:rFonts w:asciiTheme="minorHAnsi" w:hAnsiTheme="minorHAnsi" w:cstheme="minorHAnsi"/>
            <w:bCs/>
            <w:color w:val="548DD4" w:themeColor="text2" w:themeTint="99"/>
          </w:rPr>
          <w:t>https://szpitalbielanski.ezamawiajacy.pl/servlet/HomeServlet</w:t>
        </w:r>
      </w:hyperlink>
    </w:p>
    <w:p w14:paraId="6B576A3A" w14:textId="77777777" w:rsidR="00EF1AE5" w:rsidRDefault="00EF1AE5" w:rsidP="008825E2">
      <w:pPr>
        <w:autoSpaceDE w:val="0"/>
        <w:autoSpaceDN w:val="0"/>
        <w:adjustRightInd w:val="0"/>
        <w:spacing w:after="0" w:line="240" w:lineRule="auto"/>
        <w:ind w:firstLine="284"/>
        <w:rPr>
          <w:rFonts w:cs="Arial"/>
          <w:sz w:val="20"/>
          <w:szCs w:val="20"/>
          <w:lang w:eastAsia="pl-PL"/>
        </w:rPr>
      </w:pPr>
    </w:p>
    <w:p w14:paraId="37CB6EBF" w14:textId="77777777" w:rsidR="00D96F86" w:rsidRPr="00D96F86" w:rsidRDefault="00D96F86" w:rsidP="008825E2">
      <w:pPr>
        <w:autoSpaceDE w:val="0"/>
        <w:autoSpaceDN w:val="0"/>
        <w:adjustRightInd w:val="0"/>
        <w:spacing w:after="0" w:line="240" w:lineRule="auto"/>
        <w:ind w:firstLine="284"/>
        <w:rPr>
          <w:rFonts w:cs="Arial"/>
          <w:sz w:val="20"/>
          <w:szCs w:val="20"/>
          <w:lang w:eastAsia="pl-PL"/>
        </w:rPr>
      </w:pPr>
    </w:p>
    <w:p w14:paraId="1CAB7F93" w14:textId="3FAA8E72" w:rsidR="00B45531" w:rsidRPr="00954898" w:rsidRDefault="00B45531" w:rsidP="009D3743">
      <w:pPr>
        <w:pStyle w:val="Default"/>
        <w:numPr>
          <w:ilvl w:val="0"/>
          <w:numId w:val="38"/>
        </w:numPr>
        <w:ind w:left="709" w:hanging="425"/>
        <w:rPr>
          <w:rFonts w:asciiTheme="minorHAnsi" w:eastAsia="Calibri" w:hAnsiTheme="minorHAnsi" w:cstheme="minorHAnsi"/>
          <w:b/>
          <w:bCs/>
          <w:color w:val="auto"/>
        </w:rPr>
      </w:pPr>
      <w:r w:rsidRPr="00954898">
        <w:rPr>
          <w:rFonts w:asciiTheme="minorHAnsi" w:hAnsiTheme="minorHAnsi" w:cstheme="minorHAnsi"/>
          <w:b/>
          <w:bCs/>
          <w:u w:val="single"/>
        </w:rPr>
        <w:t>Tryb udzielenia zamówienia</w:t>
      </w:r>
    </w:p>
    <w:p w14:paraId="02ADBDF6" w14:textId="77777777" w:rsidR="00D96F86" w:rsidRPr="00D96F86" w:rsidRDefault="00D96F86" w:rsidP="00D96F86">
      <w:pPr>
        <w:pStyle w:val="Default"/>
        <w:ind w:left="1080"/>
        <w:rPr>
          <w:rFonts w:ascii="Arial" w:eastAsia="Calibri" w:hAnsi="Arial" w:cs="Arial"/>
          <w:b/>
          <w:bCs/>
          <w:color w:val="auto"/>
          <w:sz w:val="8"/>
          <w:szCs w:val="8"/>
        </w:rPr>
      </w:pPr>
    </w:p>
    <w:p w14:paraId="46A5931E" w14:textId="5C8EAF5A" w:rsidR="004719FB" w:rsidRPr="00954898" w:rsidRDefault="004719FB" w:rsidP="00954898">
      <w:pPr>
        <w:pStyle w:val="Akapitzlist"/>
        <w:numPr>
          <w:ilvl w:val="2"/>
          <w:numId w:val="8"/>
        </w:numPr>
        <w:spacing w:line="240" w:lineRule="auto"/>
        <w:ind w:hanging="295"/>
        <w:jc w:val="left"/>
        <w:rPr>
          <w:rFonts w:asciiTheme="minorHAnsi" w:hAnsiTheme="minorHAnsi" w:cstheme="minorHAnsi"/>
          <w:b/>
          <w:i/>
        </w:rPr>
      </w:pPr>
      <w:r w:rsidRPr="00954898">
        <w:rPr>
          <w:rFonts w:asciiTheme="minorHAnsi" w:hAnsiTheme="minorHAnsi" w:cstheme="minorHAnsi"/>
          <w:lang w:eastAsia="pl-PL"/>
        </w:rPr>
        <w:t xml:space="preserve">Niniejsze postępowanie </w:t>
      </w:r>
      <w:r w:rsidRPr="00954898">
        <w:rPr>
          <w:rFonts w:asciiTheme="minorHAnsi" w:hAnsiTheme="minorHAnsi" w:cstheme="minorHAnsi"/>
        </w:rPr>
        <w:t>prowadzone jest w trybie podstawowym, na podstawie art. 275 pkt 1 ustawy z dnia 11 września 2019 r. – Prawo zamówień publicznych (</w:t>
      </w:r>
      <w:r w:rsidR="003731FC" w:rsidRPr="00954898">
        <w:rPr>
          <w:rStyle w:val="ng-binding"/>
          <w:rFonts w:asciiTheme="minorHAnsi" w:eastAsia="Times New Roman" w:hAnsiTheme="minorHAnsi" w:cstheme="minorHAnsi"/>
        </w:rPr>
        <w:t xml:space="preserve">Dz.U.2023 Nr 1605 </w:t>
      </w:r>
      <w:proofErr w:type="spellStart"/>
      <w:r w:rsidR="003731FC" w:rsidRPr="00954898">
        <w:rPr>
          <w:rStyle w:val="ng-binding"/>
          <w:rFonts w:asciiTheme="minorHAnsi" w:eastAsia="Times New Roman" w:hAnsiTheme="minorHAnsi" w:cstheme="minorHAnsi"/>
        </w:rPr>
        <w:t>t.j</w:t>
      </w:r>
      <w:proofErr w:type="spellEnd"/>
      <w:r w:rsidR="004D1E10" w:rsidRPr="00954898">
        <w:rPr>
          <w:rFonts w:asciiTheme="minorHAnsi" w:hAnsiTheme="minorHAnsi" w:cstheme="minorHAnsi"/>
        </w:rPr>
        <w:t xml:space="preserve">.), zwanej dalej ustawą, </w:t>
      </w:r>
      <w:r w:rsidRPr="00954898">
        <w:rPr>
          <w:rFonts w:asciiTheme="minorHAnsi" w:hAnsiTheme="minorHAnsi" w:cstheme="minorHAnsi"/>
        </w:rPr>
        <w:t xml:space="preserve">ustawą </w:t>
      </w:r>
      <w:proofErr w:type="spellStart"/>
      <w:r w:rsidRPr="00954898">
        <w:rPr>
          <w:rFonts w:asciiTheme="minorHAnsi" w:hAnsiTheme="minorHAnsi" w:cstheme="minorHAnsi"/>
        </w:rPr>
        <w:t>Pzp</w:t>
      </w:r>
      <w:proofErr w:type="spellEnd"/>
      <w:r w:rsidR="004D1E10" w:rsidRPr="00954898">
        <w:rPr>
          <w:rFonts w:asciiTheme="minorHAnsi" w:hAnsiTheme="minorHAnsi" w:cstheme="minorHAnsi"/>
        </w:rPr>
        <w:t xml:space="preserve"> lub </w:t>
      </w:r>
      <w:proofErr w:type="spellStart"/>
      <w:r w:rsidR="004D1E10" w:rsidRPr="00954898">
        <w:rPr>
          <w:rFonts w:asciiTheme="minorHAnsi" w:hAnsiTheme="minorHAnsi" w:cstheme="minorHAnsi"/>
        </w:rPr>
        <w:t>Pzp</w:t>
      </w:r>
      <w:proofErr w:type="spellEnd"/>
      <w:r w:rsidR="004D1E10" w:rsidRPr="00954898">
        <w:rPr>
          <w:rFonts w:asciiTheme="minorHAnsi" w:hAnsiTheme="minorHAnsi" w:cstheme="minorHAnsi"/>
        </w:rPr>
        <w:t>.</w:t>
      </w:r>
      <w:r w:rsidRPr="00954898">
        <w:rPr>
          <w:rFonts w:asciiTheme="minorHAnsi" w:hAnsiTheme="minorHAnsi" w:cstheme="minorHAnsi"/>
        </w:rPr>
        <w:t>, w procedurze właściwej dla zamówień publicznych, których kwota wartości zamówienia jest poniżej progów unijnych</w:t>
      </w:r>
      <w:r w:rsidRPr="00954898">
        <w:rPr>
          <w:rFonts w:asciiTheme="minorHAnsi" w:hAnsiTheme="minorHAnsi" w:cstheme="minorHAnsi"/>
          <w:b/>
        </w:rPr>
        <w:t xml:space="preserve"> </w:t>
      </w:r>
      <w:r w:rsidRPr="00954898">
        <w:rPr>
          <w:rFonts w:asciiTheme="minorHAnsi" w:hAnsiTheme="minorHAnsi" w:cstheme="minorHAnsi"/>
        </w:rPr>
        <w:t>określonych</w:t>
      </w:r>
      <w:r w:rsidR="004928C3" w:rsidRPr="00954898">
        <w:rPr>
          <w:rFonts w:asciiTheme="minorHAnsi" w:hAnsiTheme="minorHAnsi" w:cstheme="minorHAnsi"/>
        </w:rPr>
        <w:t xml:space="preserve"> </w:t>
      </w:r>
      <w:r w:rsidRPr="00954898">
        <w:rPr>
          <w:rFonts w:asciiTheme="minorHAnsi" w:hAnsiTheme="minorHAnsi" w:cstheme="minorHAnsi"/>
        </w:rPr>
        <w:t xml:space="preserve">w przepisach Dyrektywy Parlamentu Europejskiego i Rady 2014/24/EO z dnia 26 lutego 2014 r. w sprawie zamówień publicznych, uchylającą dyrektywę 2004/18/WE (Dz. Urz. UE L 94 z 28.03.2014, str. 14, z </w:t>
      </w:r>
      <w:proofErr w:type="spellStart"/>
      <w:r w:rsidRPr="00954898">
        <w:rPr>
          <w:rFonts w:asciiTheme="minorHAnsi" w:hAnsiTheme="minorHAnsi" w:cstheme="minorHAnsi"/>
        </w:rPr>
        <w:t>późn</w:t>
      </w:r>
      <w:proofErr w:type="spellEnd"/>
      <w:r w:rsidRPr="00954898">
        <w:rPr>
          <w:rFonts w:asciiTheme="minorHAnsi" w:hAnsiTheme="minorHAnsi" w:cstheme="minorHAnsi"/>
        </w:rPr>
        <w:t xml:space="preserve">. zm.), zwanej dalej „dyrektywą 2014/24/UE”. </w:t>
      </w:r>
    </w:p>
    <w:p w14:paraId="5909D384" w14:textId="7191A487" w:rsidR="004719FB" w:rsidRPr="00954898" w:rsidRDefault="004719FB" w:rsidP="00954898">
      <w:pPr>
        <w:pStyle w:val="Akapitzlist"/>
        <w:numPr>
          <w:ilvl w:val="2"/>
          <w:numId w:val="8"/>
        </w:numPr>
        <w:spacing w:line="240" w:lineRule="auto"/>
        <w:ind w:hanging="295"/>
        <w:jc w:val="left"/>
        <w:rPr>
          <w:rFonts w:asciiTheme="minorHAnsi" w:hAnsiTheme="minorHAnsi" w:cstheme="minorHAnsi"/>
          <w:b/>
          <w:i/>
        </w:rPr>
      </w:pPr>
      <w:r w:rsidRPr="00954898">
        <w:rPr>
          <w:rFonts w:asciiTheme="minorHAnsi" w:hAnsiTheme="minorHAnsi" w:cstheme="minorHAnsi"/>
        </w:rPr>
        <w:t xml:space="preserve">Postępowanie prowadzone jest w odniesieniu do zamówienia klasycznego. </w:t>
      </w:r>
    </w:p>
    <w:p w14:paraId="167017EF" w14:textId="2D1D9F26" w:rsidR="009A53AA" w:rsidRPr="00954898" w:rsidRDefault="009A53AA" w:rsidP="00954898">
      <w:pPr>
        <w:pStyle w:val="Akapitzlist"/>
        <w:numPr>
          <w:ilvl w:val="2"/>
          <w:numId w:val="8"/>
        </w:numPr>
        <w:spacing w:line="240" w:lineRule="auto"/>
        <w:ind w:hanging="295"/>
        <w:jc w:val="left"/>
        <w:rPr>
          <w:rFonts w:asciiTheme="minorHAnsi" w:hAnsiTheme="minorHAnsi" w:cstheme="minorHAnsi"/>
          <w:b/>
          <w:i/>
        </w:rPr>
      </w:pPr>
      <w:r w:rsidRPr="00954898">
        <w:rPr>
          <w:rFonts w:asciiTheme="minorHAnsi" w:hAnsiTheme="minorHAnsi" w:cstheme="minorHAnsi"/>
        </w:rPr>
        <w:t xml:space="preserve">Wartość niniejszego zamówienia nie przekracza kwoty określonej w przepisach wydanych </w:t>
      </w:r>
      <w:r w:rsidR="00A8233A" w:rsidRPr="00954898">
        <w:rPr>
          <w:rFonts w:asciiTheme="minorHAnsi" w:hAnsiTheme="minorHAnsi" w:cstheme="minorHAnsi"/>
        </w:rPr>
        <w:t xml:space="preserve">                                </w:t>
      </w:r>
      <w:r w:rsidRPr="00954898">
        <w:rPr>
          <w:rFonts w:asciiTheme="minorHAnsi" w:hAnsiTheme="minorHAnsi" w:cstheme="minorHAnsi"/>
        </w:rPr>
        <w:t>na podstawie art. 3 ustawy PZP w odniesieniu do dostaw.</w:t>
      </w:r>
    </w:p>
    <w:p w14:paraId="5923CD06" w14:textId="77777777" w:rsidR="009A53AA" w:rsidRPr="00954898" w:rsidRDefault="009A53AA" w:rsidP="00954898">
      <w:pPr>
        <w:pStyle w:val="Akapitzlist"/>
        <w:numPr>
          <w:ilvl w:val="2"/>
          <w:numId w:val="8"/>
        </w:numPr>
        <w:spacing w:line="240" w:lineRule="auto"/>
        <w:ind w:hanging="295"/>
        <w:jc w:val="left"/>
        <w:rPr>
          <w:rFonts w:asciiTheme="minorHAnsi" w:hAnsiTheme="minorHAnsi" w:cstheme="minorHAnsi"/>
          <w:b/>
          <w:i/>
        </w:rPr>
      </w:pPr>
      <w:r w:rsidRPr="00954898">
        <w:rPr>
          <w:rFonts w:asciiTheme="minorHAnsi" w:hAnsiTheme="minorHAnsi" w:cstheme="minorHAnsi"/>
        </w:rPr>
        <w:t xml:space="preserve">Zamawiający nie przewiduje wyboru najkorzystniejszej oferty z możliwością prowadzenia negocjacji. </w:t>
      </w:r>
    </w:p>
    <w:p w14:paraId="16641202" w14:textId="30F8C976" w:rsidR="00EF3E77" w:rsidRPr="00954898" w:rsidRDefault="00EF3E77" w:rsidP="00954898">
      <w:pPr>
        <w:pStyle w:val="Akapitzlist"/>
        <w:numPr>
          <w:ilvl w:val="2"/>
          <w:numId w:val="8"/>
        </w:numPr>
        <w:spacing w:line="240" w:lineRule="auto"/>
        <w:ind w:hanging="295"/>
        <w:jc w:val="left"/>
        <w:rPr>
          <w:rFonts w:asciiTheme="minorHAnsi" w:hAnsiTheme="minorHAnsi" w:cstheme="minorHAnsi"/>
          <w:b/>
          <w:i/>
        </w:rPr>
      </w:pPr>
      <w:r w:rsidRPr="00954898">
        <w:rPr>
          <w:rFonts w:asciiTheme="minorHAnsi" w:hAnsiTheme="minorHAnsi" w:cstheme="minorHAnsi"/>
        </w:rPr>
        <w:t xml:space="preserve">Na Specyfikację Warunków Zamówienia, zwaną dalej SWZ, składa się niniejszy dokument wraz ze wszystkimi załącznikami. </w:t>
      </w:r>
    </w:p>
    <w:p w14:paraId="69ABAC72" w14:textId="5FD57295" w:rsidR="009A53AA" w:rsidRPr="00954898" w:rsidRDefault="009A53AA" w:rsidP="00954898">
      <w:pPr>
        <w:pStyle w:val="Akapitzlist"/>
        <w:numPr>
          <w:ilvl w:val="2"/>
          <w:numId w:val="8"/>
        </w:numPr>
        <w:spacing w:line="240" w:lineRule="auto"/>
        <w:ind w:hanging="295"/>
        <w:jc w:val="left"/>
        <w:rPr>
          <w:rFonts w:asciiTheme="minorHAnsi" w:hAnsiTheme="minorHAnsi" w:cstheme="minorHAnsi"/>
          <w:b/>
          <w:i/>
        </w:rPr>
      </w:pPr>
      <w:r w:rsidRPr="00954898">
        <w:rPr>
          <w:rFonts w:asciiTheme="minorHAnsi" w:hAnsiTheme="minorHAnsi" w:cstheme="minorHAnsi"/>
        </w:rPr>
        <w:t>W sprawach, które nie zostały uregulowane w niniejszej SWZ, mają zastosowanie przepisy ustawy PZP i akty wykonawcze do ustawy.</w:t>
      </w:r>
    </w:p>
    <w:p w14:paraId="0CF10385" w14:textId="1ED2F88A" w:rsidR="004D4D05" w:rsidRPr="00954898" w:rsidRDefault="004D4D05" w:rsidP="00954898">
      <w:pPr>
        <w:pStyle w:val="Akapitzlist"/>
        <w:numPr>
          <w:ilvl w:val="2"/>
          <w:numId w:val="8"/>
        </w:numPr>
        <w:spacing w:line="240" w:lineRule="auto"/>
        <w:ind w:hanging="295"/>
        <w:jc w:val="left"/>
        <w:rPr>
          <w:rFonts w:asciiTheme="minorHAnsi" w:hAnsiTheme="minorHAnsi" w:cstheme="minorHAnsi"/>
          <w:b/>
          <w:i/>
        </w:rPr>
      </w:pPr>
      <w:r w:rsidRPr="00954898">
        <w:rPr>
          <w:rFonts w:asciiTheme="minorHAnsi" w:hAnsiTheme="minorHAnsi" w:cstheme="minorHAnsi"/>
        </w:rPr>
        <w:t xml:space="preserve">Postępowanie, którego dotyczy niniejszy dokument oznaczone jest znakiem: </w:t>
      </w:r>
      <w:r w:rsidRPr="00954898">
        <w:rPr>
          <w:rStyle w:val="Pogrubienie"/>
          <w:rFonts w:asciiTheme="minorHAnsi" w:hAnsiTheme="minorHAnsi" w:cstheme="minorHAnsi"/>
          <w:color w:val="FF0000"/>
        </w:rPr>
        <w:t>ZP-</w:t>
      </w:r>
      <w:r w:rsidR="00954898">
        <w:rPr>
          <w:rStyle w:val="Pogrubienie"/>
          <w:rFonts w:asciiTheme="minorHAnsi" w:hAnsiTheme="minorHAnsi" w:cstheme="minorHAnsi"/>
          <w:color w:val="FF0000"/>
        </w:rPr>
        <w:t>2</w:t>
      </w:r>
      <w:r w:rsidR="009F3976">
        <w:rPr>
          <w:rStyle w:val="Pogrubienie"/>
          <w:rFonts w:asciiTheme="minorHAnsi" w:hAnsiTheme="minorHAnsi" w:cstheme="minorHAnsi"/>
          <w:color w:val="FF0000"/>
        </w:rPr>
        <w:t>6</w:t>
      </w:r>
      <w:r w:rsidR="007C63DE" w:rsidRPr="00954898">
        <w:rPr>
          <w:rStyle w:val="Pogrubienie"/>
          <w:rFonts w:asciiTheme="minorHAnsi" w:hAnsiTheme="minorHAnsi" w:cstheme="minorHAnsi"/>
          <w:color w:val="FF0000"/>
        </w:rPr>
        <w:t>/2025</w:t>
      </w:r>
      <w:r w:rsidRPr="00954898">
        <w:rPr>
          <w:rStyle w:val="Pogrubienie"/>
          <w:rFonts w:asciiTheme="minorHAnsi" w:hAnsiTheme="minorHAnsi" w:cstheme="minorHAnsi"/>
          <w:color w:val="FF0000"/>
        </w:rPr>
        <w:t>.</w:t>
      </w:r>
      <w:r w:rsidRPr="00954898">
        <w:rPr>
          <w:rFonts w:asciiTheme="minorHAnsi" w:hAnsiTheme="minorHAnsi" w:cstheme="minorHAnsi"/>
          <w:color w:val="FF0000"/>
          <w:lang w:eastAsia="pl-PL"/>
        </w:rPr>
        <w:t xml:space="preserve"> </w:t>
      </w:r>
      <w:r w:rsidRPr="00954898">
        <w:rPr>
          <w:rFonts w:asciiTheme="minorHAnsi" w:hAnsiTheme="minorHAnsi" w:cstheme="minorHAnsi"/>
        </w:rPr>
        <w:t>Wykonawcy winni we wszelkich kontaktach z Zamawiającym powoływać się na wyżej podane oznaczenie.</w:t>
      </w:r>
    </w:p>
    <w:p w14:paraId="1393226B" w14:textId="77777777" w:rsidR="00EF1AE5" w:rsidRPr="00954898" w:rsidRDefault="00EF1AE5" w:rsidP="00954898">
      <w:pPr>
        <w:pStyle w:val="Akapitzlist"/>
        <w:spacing w:after="0" w:line="240" w:lineRule="auto"/>
        <w:ind w:left="357"/>
        <w:jc w:val="left"/>
        <w:rPr>
          <w:rFonts w:asciiTheme="minorHAnsi" w:hAnsiTheme="minorHAnsi" w:cstheme="minorHAnsi"/>
          <w:b/>
          <w:i/>
        </w:rPr>
      </w:pPr>
    </w:p>
    <w:p w14:paraId="0EE764EF" w14:textId="77777777" w:rsidR="00D72125" w:rsidRDefault="00D72125" w:rsidP="00EF1AE5">
      <w:pPr>
        <w:pStyle w:val="Akapitzlist"/>
        <w:spacing w:after="0" w:line="240" w:lineRule="auto"/>
        <w:ind w:left="357"/>
        <w:rPr>
          <w:rFonts w:cs="Arial"/>
          <w:b/>
          <w:i/>
          <w:sz w:val="20"/>
          <w:szCs w:val="20"/>
        </w:rPr>
      </w:pPr>
    </w:p>
    <w:p w14:paraId="2F86955A" w14:textId="77777777" w:rsidR="00856904" w:rsidRPr="00914E37" w:rsidRDefault="00856904" w:rsidP="00914E37">
      <w:pPr>
        <w:spacing w:after="0" w:line="240" w:lineRule="auto"/>
        <w:rPr>
          <w:rFonts w:cs="Arial"/>
          <w:b/>
          <w:i/>
          <w:sz w:val="20"/>
          <w:szCs w:val="20"/>
        </w:rPr>
      </w:pPr>
    </w:p>
    <w:p w14:paraId="1B86D20E" w14:textId="1D9D8581" w:rsidR="00A376C3" w:rsidRPr="00954898" w:rsidRDefault="00F573AE" w:rsidP="009D3743">
      <w:pPr>
        <w:pStyle w:val="Default"/>
        <w:numPr>
          <w:ilvl w:val="0"/>
          <w:numId w:val="38"/>
        </w:numPr>
        <w:ind w:left="709" w:hanging="425"/>
        <w:rPr>
          <w:rFonts w:asciiTheme="minorHAnsi" w:eastAsia="Calibri" w:hAnsiTheme="minorHAnsi" w:cstheme="minorHAnsi"/>
          <w:b/>
          <w:bCs/>
          <w:color w:val="auto"/>
        </w:rPr>
      </w:pPr>
      <w:r w:rsidRPr="00954898">
        <w:rPr>
          <w:rFonts w:asciiTheme="minorHAnsi" w:hAnsiTheme="minorHAnsi" w:cstheme="minorHAnsi"/>
          <w:b/>
          <w:bCs/>
          <w:u w:val="single"/>
        </w:rPr>
        <w:lastRenderedPageBreak/>
        <w:t>Opis przedmiotu zamówienia</w:t>
      </w:r>
    </w:p>
    <w:p w14:paraId="79ACB454" w14:textId="77777777" w:rsidR="00A376C3" w:rsidRPr="00A376C3" w:rsidRDefault="00A376C3" w:rsidP="00A376C3">
      <w:pPr>
        <w:pStyle w:val="Default"/>
        <w:ind w:left="1080"/>
        <w:rPr>
          <w:rFonts w:ascii="Arial" w:eastAsia="Calibri" w:hAnsi="Arial" w:cs="Arial"/>
          <w:b/>
          <w:bCs/>
          <w:color w:val="auto"/>
          <w:sz w:val="10"/>
          <w:szCs w:val="10"/>
        </w:rPr>
      </w:pPr>
    </w:p>
    <w:p w14:paraId="4BE039A2" w14:textId="7D425D4D" w:rsidR="006E7A60" w:rsidRPr="00954898" w:rsidRDefault="00F573AE" w:rsidP="00954898">
      <w:pPr>
        <w:pStyle w:val="Akapitzlist"/>
        <w:numPr>
          <w:ilvl w:val="0"/>
          <w:numId w:val="42"/>
        </w:numPr>
        <w:spacing w:line="240" w:lineRule="auto"/>
        <w:jc w:val="left"/>
        <w:rPr>
          <w:rFonts w:asciiTheme="minorHAnsi" w:hAnsiTheme="minorHAnsi" w:cstheme="minorHAnsi"/>
          <w:i/>
        </w:rPr>
      </w:pPr>
      <w:r w:rsidRPr="00954898">
        <w:rPr>
          <w:rFonts w:asciiTheme="minorHAnsi" w:hAnsiTheme="minorHAnsi" w:cstheme="minorHAnsi"/>
        </w:rPr>
        <w:t>Przed</w:t>
      </w:r>
      <w:r w:rsidR="00902DD1" w:rsidRPr="00954898">
        <w:rPr>
          <w:rFonts w:asciiTheme="minorHAnsi" w:hAnsiTheme="minorHAnsi" w:cstheme="minorHAnsi"/>
        </w:rPr>
        <w:t>miotem zamówienia je</w:t>
      </w:r>
      <w:r w:rsidR="00EC58F4" w:rsidRPr="00954898">
        <w:rPr>
          <w:rFonts w:asciiTheme="minorHAnsi" w:hAnsiTheme="minorHAnsi" w:cstheme="minorHAnsi"/>
        </w:rPr>
        <w:t xml:space="preserve">st </w:t>
      </w:r>
      <w:r w:rsidR="00232164" w:rsidRPr="00954898">
        <w:rPr>
          <w:rFonts w:asciiTheme="minorHAnsi" w:hAnsiTheme="minorHAnsi" w:cstheme="minorHAnsi"/>
        </w:rPr>
        <w:t>dostawa</w:t>
      </w:r>
      <w:r w:rsidR="00146DA9" w:rsidRPr="00954898">
        <w:rPr>
          <w:rFonts w:asciiTheme="minorHAnsi" w:hAnsiTheme="minorHAnsi" w:cstheme="minorHAnsi"/>
        </w:rPr>
        <w:t xml:space="preserve"> </w:t>
      </w:r>
      <w:r w:rsidR="006E7A60" w:rsidRPr="00954898">
        <w:rPr>
          <w:rFonts w:asciiTheme="minorHAnsi" w:hAnsiTheme="minorHAnsi" w:cstheme="minorHAnsi"/>
        </w:rPr>
        <w:t>produkt</w:t>
      </w:r>
      <w:r w:rsidR="00954898">
        <w:rPr>
          <w:rFonts w:asciiTheme="minorHAnsi" w:hAnsiTheme="minorHAnsi" w:cstheme="minorHAnsi"/>
        </w:rPr>
        <w:t>u</w:t>
      </w:r>
      <w:r w:rsidR="006E7A60" w:rsidRPr="00954898">
        <w:rPr>
          <w:rFonts w:asciiTheme="minorHAnsi" w:hAnsiTheme="minorHAnsi" w:cstheme="minorHAnsi"/>
        </w:rPr>
        <w:t xml:space="preserve"> lecznic</w:t>
      </w:r>
      <w:r w:rsidR="009200BC" w:rsidRPr="00954898">
        <w:rPr>
          <w:rFonts w:asciiTheme="minorHAnsi" w:hAnsiTheme="minorHAnsi" w:cstheme="minorHAnsi"/>
        </w:rPr>
        <w:t>z</w:t>
      </w:r>
      <w:r w:rsidR="00954898">
        <w:rPr>
          <w:rFonts w:asciiTheme="minorHAnsi" w:hAnsiTheme="minorHAnsi" w:cstheme="minorHAnsi"/>
        </w:rPr>
        <w:t xml:space="preserve">ego </w:t>
      </w:r>
      <w:proofErr w:type="spellStart"/>
      <w:r w:rsidR="00954898" w:rsidRPr="00954898">
        <w:rPr>
          <w:rFonts w:asciiTheme="minorHAnsi" w:hAnsiTheme="minorHAnsi" w:cstheme="minorHAnsi"/>
          <w:iCs/>
        </w:rPr>
        <w:t>Dimethylis</w:t>
      </w:r>
      <w:proofErr w:type="spellEnd"/>
      <w:r w:rsidR="00954898" w:rsidRPr="00954898">
        <w:rPr>
          <w:rFonts w:asciiTheme="minorHAnsi" w:hAnsiTheme="minorHAnsi" w:cstheme="minorHAnsi"/>
          <w:iCs/>
        </w:rPr>
        <w:t xml:space="preserve"> </w:t>
      </w:r>
      <w:proofErr w:type="spellStart"/>
      <w:r w:rsidR="00954898" w:rsidRPr="00954898">
        <w:rPr>
          <w:rFonts w:asciiTheme="minorHAnsi" w:hAnsiTheme="minorHAnsi" w:cstheme="minorHAnsi"/>
          <w:iCs/>
        </w:rPr>
        <w:t>fumaras</w:t>
      </w:r>
      <w:proofErr w:type="spellEnd"/>
      <w:r w:rsidR="00954898">
        <w:rPr>
          <w:rFonts w:asciiTheme="minorHAnsi" w:hAnsiTheme="minorHAnsi" w:cstheme="minorHAnsi"/>
          <w:iCs/>
        </w:rPr>
        <w:t>,</w:t>
      </w:r>
      <w:r w:rsidR="00954898" w:rsidRPr="00954898">
        <w:rPr>
          <w:rFonts w:asciiTheme="minorHAnsi" w:hAnsiTheme="minorHAnsi" w:cstheme="minorHAnsi"/>
          <w:iCs/>
        </w:rPr>
        <w:t xml:space="preserve"> </w:t>
      </w:r>
      <w:r w:rsidR="006E7A60" w:rsidRPr="00954898">
        <w:rPr>
          <w:rFonts w:asciiTheme="minorHAnsi" w:hAnsiTheme="minorHAnsi" w:cstheme="minorHAnsi"/>
          <w:iCs/>
        </w:rPr>
        <w:t>refundowan</w:t>
      </w:r>
      <w:r w:rsidR="00954898" w:rsidRPr="00954898">
        <w:rPr>
          <w:rFonts w:asciiTheme="minorHAnsi" w:hAnsiTheme="minorHAnsi" w:cstheme="minorHAnsi"/>
          <w:iCs/>
        </w:rPr>
        <w:t>ego</w:t>
      </w:r>
      <w:r w:rsidR="009200BC" w:rsidRPr="00954898">
        <w:rPr>
          <w:rFonts w:asciiTheme="minorHAnsi" w:hAnsiTheme="minorHAnsi" w:cstheme="minorHAnsi"/>
          <w:iCs/>
        </w:rPr>
        <w:t xml:space="preserve"> w</w:t>
      </w:r>
      <w:r w:rsidR="006E7A60" w:rsidRPr="00954898">
        <w:rPr>
          <w:rFonts w:asciiTheme="minorHAnsi" w:hAnsiTheme="minorHAnsi" w:cstheme="minorHAnsi"/>
          <w:iCs/>
        </w:rPr>
        <w:t xml:space="preserve"> ramach program</w:t>
      </w:r>
      <w:r w:rsidR="00954898" w:rsidRPr="00954898">
        <w:rPr>
          <w:rFonts w:asciiTheme="minorHAnsi" w:hAnsiTheme="minorHAnsi" w:cstheme="minorHAnsi"/>
          <w:iCs/>
        </w:rPr>
        <w:t>u</w:t>
      </w:r>
      <w:r w:rsidR="006E7A60" w:rsidRPr="00954898">
        <w:rPr>
          <w:rFonts w:asciiTheme="minorHAnsi" w:hAnsiTheme="minorHAnsi" w:cstheme="minorHAnsi"/>
          <w:iCs/>
        </w:rPr>
        <w:t xml:space="preserve"> lekow</w:t>
      </w:r>
      <w:r w:rsidR="00954898" w:rsidRPr="00954898">
        <w:rPr>
          <w:rFonts w:asciiTheme="minorHAnsi" w:hAnsiTheme="minorHAnsi" w:cstheme="minorHAnsi"/>
          <w:iCs/>
        </w:rPr>
        <w:t>ego</w:t>
      </w:r>
      <w:r w:rsidR="006E7A60" w:rsidRPr="00954898">
        <w:rPr>
          <w:rFonts w:asciiTheme="minorHAnsi" w:hAnsiTheme="minorHAnsi" w:cstheme="minorHAnsi"/>
          <w:iCs/>
        </w:rPr>
        <w:t xml:space="preserve"> B</w:t>
      </w:r>
      <w:r w:rsidR="00954898" w:rsidRPr="00954898">
        <w:rPr>
          <w:rFonts w:asciiTheme="minorHAnsi" w:hAnsiTheme="minorHAnsi" w:cstheme="minorHAnsi"/>
          <w:iCs/>
        </w:rPr>
        <w:t>29</w:t>
      </w:r>
      <w:r w:rsidR="009200BC" w:rsidRPr="00954898">
        <w:rPr>
          <w:rFonts w:asciiTheme="minorHAnsi" w:hAnsiTheme="minorHAnsi" w:cstheme="minorHAnsi"/>
          <w:iCs/>
        </w:rPr>
        <w:t>.</w:t>
      </w:r>
    </w:p>
    <w:p w14:paraId="0245F800" w14:textId="77777777" w:rsidR="00A376C3" w:rsidRPr="00954898" w:rsidRDefault="00F573AE" w:rsidP="00954898">
      <w:pPr>
        <w:pStyle w:val="Akapitzlist"/>
        <w:numPr>
          <w:ilvl w:val="0"/>
          <w:numId w:val="42"/>
        </w:numPr>
        <w:spacing w:line="240" w:lineRule="auto"/>
        <w:jc w:val="left"/>
        <w:rPr>
          <w:rFonts w:asciiTheme="minorHAnsi" w:hAnsiTheme="minorHAnsi" w:cstheme="minorHAnsi"/>
          <w:b/>
          <w:i/>
        </w:rPr>
      </w:pPr>
      <w:r w:rsidRPr="00954898">
        <w:rPr>
          <w:rFonts w:asciiTheme="minorHAnsi" w:hAnsiTheme="minorHAnsi" w:cstheme="minorHAnsi"/>
        </w:rPr>
        <w:t>Nazwy i kody zamówienia według Wspólnego Słownika Zamówień (CPV):</w:t>
      </w:r>
      <w:r w:rsidR="004657E4" w:rsidRPr="00954898">
        <w:rPr>
          <w:rFonts w:asciiTheme="minorHAnsi" w:hAnsiTheme="minorHAnsi" w:cstheme="minorHAnsi"/>
        </w:rPr>
        <w:t xml:space="preserve"> </w:t>
      </w:r>
    </w:p>
    <w:p w14:paraId="518B7F1D" w14:textId="30B295BA" w:rsidR="00954898" w:rsidRPr="00954898" w:rsidRDefault="00954898" w:rsidP="00954898">
      <w:pPr>
        <w:pStyle w:val="Akapitzlist"/>
        <w:spacing w:line="240" w:lineRule="auto"/>
        <w:ind w:left="720"/>
        <w:jc w:val="left"/>
        <w:rPr>
          <w:rFonts w:asciiTheme="minorHAnsi" w:hAnsiTheme="minorHAnsi" w:cstheme="minorHAnsi"/>
          <w:bCs/>
          <w:iCs/>
        </w:rPr>
      </w:pPr>
      <w:r w:rsidRPr="00954898">
        <w:rPr>
          <w:rFonts w:asciiTheme="minorHAnsi" w:hAnsiTheme="minorHAnsi" w:cstheme="minorHAnsi"/>
          <w:bCs/>
          <w:iCs/>
        </w:rPr>
        <w:t xml:space="preserve">33661500-6  </w:t>
      </w:r>
      <w:proofErr w:type="spellStart"/>
      <w:r w:rsidRPr="00954898">
        <w:rPr>
          <w:rFonts w:asciiTheme="minorHAnsi" w:hAnsiTheme="minorHAnsi" w:cstheme="minorHAnsi"/>
          <w:bCs/>
          <w:iCs/>
        </w:rPr>
        <w:t>Neuroleptyki</w:t>
      </w:r>
      <w:proofErr w:type="spellEnd"/>
    </w:p>
    <w:p w14:paraId="293603EC" w14:textId="41E0D379" w:rsidR="008B74AA" w:rsidRPr="00954898" w:rsidRDefault="008B74AA" w:rsidP="00954898">
      <w:pPr>
        <w:pStyle w:val="Akapitzlist"/>
        <w:numPr>
          <w:ilvl w:val="0"/>
          <w:numId w:val="42"/>
        </w:numPr>
        <w:spacing w:line="240" w:lineRule="auto"/>
        <w:jc w:val="left"/>
        <w:rPr>
          <w:rFonts w:asciiTheme="minorHAnsi" w:hAnsiTheme="minorHAnsi" w:cstheme="minorHAnsi"/>
          <w:b/>
          <w:i/>
        </w:rPr>
      </w:pPr>
      <w:r w:rsidRPr="00954898">
        <w:rPr>
          <w:rFonts w:asciiTheme="minorHAnsi" w:hAnsiTheme="minorHAnsi" w:cstheme="minorHAnsi"/>
          <w:bCs/>
          <w:iCs/>
        </w:rPr>
        <w:t xml:space="preserve">Zamówienie obejmuje </w:t>
      </w:r>
      <w:r w:rsidR="00954898">
        <w:rPr>
          <w:rFonts w:asciiTheme="minorHAnsi" w:hAnsiTheme="minorHAnsi" w:cstheme="minorHAnsi"/>
          <w:bCs/>
          <w:iCs/>
        </w:rPr>
        <w:t>2</w:t>
      </w:r>
      <w:r w:rsidRPr="00954898">
        <w:rPr>
          <w:rFonts w:asciiTheme="minorHAnsi" w:hAnsiTheme="minorHAnsi" w:cstheme="minorHAnsi"/>
          <w:bCs/>
          <w:iCs/>
        </w:rPr>
        <w:t xml:space="preserve"> pakiety.</w:t>
      </w:r>
    </w:p>
    <w:p w14:paraId="34496471" w14:textId="1E908473" w:rsidR="008B74AA" w:rsidRPr="00954898" w:rsidRDefault="008B74AA" w:rsidP="00954898">
      <w:pPr>
        <w:pStyle w:val="Akapitzlist"/>
        <w:spacing w:line="240" w:lineRule="auto"/>
        <w:ind w:left="720"/>
        <w:jc w:val="left"/>
        <w:rPr>
          <w:rFonts w:asciiTheme="minorHAnsi" w:hAnsiTheme="minorHAnsi" w:cstheme="minorHAnsi"/>
          <w:b/>
          <w:i/>
        </w:rPr>
      </w:pPr>
      <w:r w:rsidRPr="00954898">
        <w:rPr>
          <w:rFonts w:asciiTheme="minorHAnsi" w:hAnsiTheme="minorHAnsi" w:cstheme="minorHAnsi"/>
        </w:rPr>
        <w:t xml:space="preserve">Zamawiający nie określa </w:t>
      </w:r>
      <w:r w:rsidRPr="00954898">
        <w:rPr>
          <w:rFonts w:asciiTheme="minorHAnsi" w:eastAsia="Times" w:hAnsiTheme="minorHAnsi" w:cstheme="minorHAnsi"/>
        </w:rPr>
        <w:t xml:space="preserve">liczby części zamówienia, na którą wykonawca może złożyć ofertę lub maksymalną liczbę pakietów (części), na które zamówienie może zostać udzielone temu samemu wykonawcy. </w:t>
      </w:r>
    </w:p>
    <w:p w14:paraId="5E0300FA" w14:textId="66994DCC" w:rsidR="008B74AA" w:rsidRPr="00954898" w:rsidRDefault="008B74AA" w:rsidP="00954898">
      <w:pPr>
        <w:pStyle w:val="Akapitzlist"/>
        <w:spacing w:line="240" w:lineRule="auto"/>
        <w:ind w:left="720"/>
        <w:jc w:val="left"/>
        <w:rPr>
          <w:rFonts w:asciiTheme="minorHAnsi" w:hAnsiTheme="minorHAnsi" w:cstheme="minorHAnsi"/>
          <w:b/>
          <w:i/>
        </w:rPr>
      </w:pPr>
      <w:r w:rsidRPr="00954898">
        <w:rPr>
          <w:rFonts w:asciiTheme="minorHAnsi" w:hAnsiTheme="minorHAnsi" w:cstheme="minorHAnsi"/>
        </w:rPr>
        <w:t xml:space="preserve">Wykaz asortymentu wchodzący w skład poszczególnych pakietów (części) określony został                                w </w:t>
      </w:r>
      <w:r w:rsidRPr="00954898">
        <w:rPr>
          <w:rFonts w:asciiTheme="minorHAnsi" w:hAnsiTheme="minorHAnsi" w:cstheme="minorHAnsi"/>
          <w:i/>
        </w:rPr>
        <w:t>Załączniku Nr 3 do SWZ.</w:t>
      </w:r>
    </w:p>
    <w:p w14:paraId="5427D4B1" w14:textId="3F87F0AB" w:rsidR="00B10C53" w:rsidRPr="00954898" w:rsidRDefault="00B10C53" w:rsidP="00954898">
      <w:pPr>
        <w:pStyle w:val="Akapitzlist"/>
        <w:numPr>
          <w:ilvl w:val="0"/>
          <w:numId w:val="42"/>
        </w:numPr>
        <w:spacing w:line="240" w:lineRule="auto"/>
        <w:jc w:val="left"/>
        <w:rPr>
          <w:rFonts w:asciiTheme="minorHAnsi" w:hAnsiTheme="minorHAnsi" w:cstheme="minorHAnsi"/>
          <w:b/>
          <w:i/>
        </w:rPr>
      </w:pPr>
      <w:r w:rsidRPr="00954898">
        <w:rPr>
          <w:rFonts w:asciiTheme="minorHAnsi" w:hAnsiTheme="minorHAnsi" w:cstheme="minorHAnsi"/>
        </w:rPr>
        <w:t>Zamawiający nie dopuszcza składania ofert wariantowych.</w:t>
      </w:r>
    </w:p>
    <w:p w14:paraId="75356B28" w14:textId="77777777" w:rsidR="00092F4D" w:rsidRPr="00954898" w:rsidRDefault="00092F4D" w:rsidP="00954898">
      <w:pPr>
        <w:pStyle w:val="Akapitzlist"/>
        <w:numPr>
          <w:ilvl w:val="0"/>
          <w:numId w:val="42"/>
        </w:numPr>
        <w:spacing w:line="240" w:lineRule="auto"/>
        <w:jc w:val="left"/>
        <w:rPr>
          <w:rFonts w:asciiTheme="minorHAnsi" w:hAnsiTheme="minorHAnsi" w:cstheme="minorHAnsi"/>
          <w:b/>
          <w:i/>
        </w:rPr>
      </w:pPr>
      <w:r w:rsidRPr="00954898">
        <w:rPr>
          <w:rFonts w:asciiTheme="minorHAnsi" w:hAnsiTheme="minorHAnsi" w:cstheme="minorHAnsi"/>
        </w:rPr>
        <w:t>Zamawiający nie przewiduje możliwości zawarcia umowy ramowej.</w:t>
      </w:r>
    </w:p>
    <w:p w14:paraId="0CCB6694" w14:textId="289C049E" w:rsidR="00B10C53" w:rsidRPr="00954898" w:rsidRDefault="00B10C53" w:rsidP="00954898">
      <w:pPr>
        <w:pStyle w:val="Akapitzlist"/>
        <w:numPr>
          <w:ilvl w:val="0"/>
          <w:numId w:val="42"/>
        </w:numPr>
        <w:spacing w:line="240" w:lineRule="auto"/>
        <w:jc w:val="left"/>
        <w:rPr>
          <w:rFonts w:asciiTheme="minorHAnsi" w:hAnsiTheme="minorHAnsi" w:cstheme="minorHAnsi"/>
          <w:b/>
          <w:i/>
        </w:rPr>
      </w:pPr>
      <w:r w:rsidRPr="00954898">
        <w:rPr>
          <w:rFonts w:asciiTheme="minorHAnsi" w:hAnsiTheme="minorHAnsi" w:cstheme="minorHAnsi"/>
        </w:rPr>
        <w:t xml:space="preserve">Zamawiający nie przewiduje udzielenia zamówień, o których mowa w art. 214 ust. 1 pkt 7 i 8 ustawy </w:t>
      </w:r>
      <w:proofErr w:type="spellStart"/>
      <w:r w:rsidRPr="00954898">
        <w:rPr>
          <w:rFonts w:asciiTheme="minorHAnsi" w:hAnsiTheme="minorHAnsi" w:cstheme="minorHAnsi"/>
        </w:rPr>
        <w:t>Pzp</w:t>
      </w:r>
      <w:proofErr w:type="spellEnd"/>
      <w:r w:rsidRPr="00954898">
        <w:rPr>
          <w:rFonts w:asciiTheme="minorHAnsi" w:hAnsiTheme="minorHAnsi" w:cstheme="minorHAnsi"/>
        </w:rPr>
        <w:t>.</w:t>
      </w:r>
    </w:p>
    <w:p w14:paraId="5B82703D" w14:textId="316CB928" w:rsidR="00AF7850" w:rsidRPr="00954898" w:rsidRDefault="00AF7850" w:rsidP="00954898">
      <w:pPr>
        <w:pStyle w:val="Akapitzlist"/>
        <w:numPr>
          <w:ilvl w:val="0"/>
          <w:numId w:val="42"/>
        </w:numPr>
        <w:spacing w:line="240" w:lineRule="auto"/>
        <w:jc w:val="left"/>
        <w:rPr>
          <w:rFonts w:asciiTheme="minorHAnsi" w:hAnsiTheme="minorHAnsi" w:cstheme="minorHAnsi"/>
          <w:b/>
          <w:i/>
        </w:rPr>
      </w:pPr>
      <w:r w:rsidRPr="00954898">
        <w:rPr>
          <w:rFonts w:asciiTheme="minorHAnsi" w:hAnsiTheme="minorHAnsi" w:cstheme="minorHAnsi"/>
        </w:rPr>
        <w:t>Zamawiający nie przewiduje prowadzenia aukcji elektronicznej.</w:t>
      </w:r>
    </w:p>
    <w:p w14:paraId="2ED27876" w14:textId="043B1363" w:rsidR="00AF7850" w:rsidRPr="00954898" w:rsidRDefault="00AF7850" w:rsidP="00954898">
      <w:pPr>
        <w:pStyle w:val="Akapitzlist"/>
        <w:numPr>
          <w:ilvl w:val="0"/>
          <w:numId w:val="42"/>
        </w:numPr>
        <w:spacing w:line="240" w:lineRule="auto"/>
        <w:jc w:val="left"/>
        <w:rPr>
          <w:rFonts w:asciiTheme="minorHAnsi" w:hAnsiTheme="minorHAnsi" w:cstheme="minorHAnsi"/>
          <w:b/>
          <w:i/>
        </w:rPr>
      </w:pPr>
      <w:r w:rsidRPr="00954898">
        <w:rPr>
          <w:rFonts w:asciiTheme="minorHAnsi" w:eastAsia="Times" w:hAnsiTheme="minorHAnsi" w:cstheme="minorHAnsi"/>
        </w:rPr>
        <w:t>Zamawiający nie  przewiduje odbycia przez Wykonawcę wizji lokalnej i złożenie oferty nie wymaga odbycia przez wykonawcę wizji lokalnej.</w:t>
      </w:r>
    </w:p>
    <w:p w14:paraId="20F0CE94" w14:textId="18A9F632" w:rsidR="00B73D18" w:rsidRPr="00954898" w:rsidRDefault="003C4828" w:rsidP="00954898">
      <w:pPr>
        <w:pStyle w:val="Akapitzlist"/>
        <w:numPr>
          <w:ilvl w:val="0"/>
          <w:numId w:val="42"/>
        </w:numPr>
        <w:spacing w:line="240" w:lineRule="auto"/>
        <w:jc w:val="left"/>
        <w:rPr>
          <w:rFonts w:asciiTheme="minorHAnsi" w:hAnsiTheme="minorHAnsi" w:cstheme="minorHAnsi"/>
          <w:i/>
        </w:rPr>
      </w:pPr>
      <w:r w:rsidRPr="00954898">
        <w:rPr>
          <w:rFonts w:asciiTheme="minorHAnsi" w:hAnsiTheme="minorHAnsi" w:cstheme="minorHAnsi"/>
        </w:rPr>
        <w:t xml:space="preserve">Zamawiający żąda wskazania w ofercie części zamówienia, których wykonanie Wykonawca zamierza powierzyć podwykonawcy i podania przez Wykonawcę nazw (firm) podwykonawców. </w:t>
      </w:r>
      <w:r w:rsidR="00AA4632" w:rsidRPr="00954898">
        <w:rPr>
          <w:rFonts w:asciiTheme="minorHAnsi" w:hAnsiTheme="minorHAnsi" w:cstheme="minorHAnsi"/>
        </w:rPr>
        <w:t xml:space="preserve">               </w:t>
      </w:r>
      <w:r w:rsidRPr="00954898">
        <w:rPr>
          <w:rFonts w:asciiTheme="minorHAnsi" w:hAnsiTheme="minorHAnsi" w:cstheme="minorHAnsi"/>
        </w:rPr>
        <w:t xml:space="preserve">W przypadku powierzenia części zamówienia podwykonawcom oświadczenie w tym zakresie zawiera </w:t>
      </w:r>
      <w:r w:rsidR="00420822" w:rsidRPr="00954898">
        <w:rPr>
          <w:rFonts w:asciiTheme="minorHAnsi" w:hAnsiTheme="minorHAnsi" w:cstheme="minorHAnsi"/>
        </w:rPr>
        <w:t xml:space="preserve">Formularz Oferty - </w:t>
      </w:r>
      <w:r w:rsidRPr="00954898">
        <w:rPr>
          <w:rFonts w:asciiTheme="minorHAnsi" w:hAnsiTheme="minorHAnsi" w:cstheme="minorHAnsi"/>
          <w:i/>
        </w:rPr>
        <w:t>Załącznik nr 1 do SWZ</w:t>
      </w:r>
      <w:r w:rsidRPr="00954898">
        <w:rPr>
          <w:rFonts w:asciiTheme="minorHAnsi" w:hAnsiTheme="minorHAnsi" w:cstheme="minorHAnsi"/>
        </w:rPr>
        <w:t xml:space="preserve">. </w:t>
      </w:r>
    </w:p>
    <w:p w14:paraId="6AAB6E33" w14:textId="6F368DCA" w:rsidR="00651648" w:rsidRPr="00954898" w:rsidRDefault="00651648" w:rsidP="00954898">
      <w:pPr>
        <w:pStyle w:val="Akapitzlist"/>
        <w:numPr>
          <w:ilvl w:val="0"/>
          <w:numId w:val="42"/>
        </w:numPr>
        <w:spacing w:line="240" w:lineRule="auto"/>
        <w:jc w:val="left"/>
        <w:rPr>
          <w:rFonts w:asciiTheme="minorHAnsi" w:hAnsiTheme="minorHAnsi" w:cstheme="minorHAnsi"/>
          <w:b/>
          <w:i/>
        </w:rPr>
      </w:pPr>
      <w:r w:rsidRPr="00954898">
        <w:rPr>
          <w:rFonts w:asciiTheme="minorHAnsi" w:hAnsiTheme="minorHAnsi" w:cstheme="minorHAnsi"/>
        </w:rPr>
        <w:t xml:space="preserve">W przypadku gdy Zamawiający użył w opisie przedmiotu zamówienia oznaczeń norm, ocen technicznych, specyfikacji technicznych i systemów referencji technicznych o których mowa w art. 101 ust. 1 pkt 2 oraz ust. 3 ustawy </w:t>
      </w:r>
      <w:proofErr w:type="spellStart"/>
      <w:r w:rsidRPr="00954898">
        <w:rPr>
          <w:rFonts w:asciiTheme="minorHAnsi" w:hAnsiTheme="minorHAnsi" w:cstheme="minorHAnsi"/>
        </w:rPr>
        <w:t>Pzp</w:t>
      </w:r>
      <w:proofErr w:type="spellEnd"/>
      <w:r w:rsidRPr="00954898">
        <w:rPr>
          <w:rFonts w:asciiTheme="minorHAnsi" w:hAnsiTheme="minorHAnsi" w:cstheme="minorHAnsi"/>
        </w:rPr>
        <w:t xml:space="preserve">, dopuszcza się rozwiązania równoważne opisywanym </w:t>
      </w:r>
      <w:r w:rsidR="00AA4632" w:rsidRPr="00954898">
        <w:rPr>
          <w:rFonts w:asciiTheme="minorHAnsi" w:hAnsiTheme="minorHAnsi" w:cstheme="minorHAnsi"/>
        </w:rPr>
        <w:t xml:space="preserve">                    </w:t>
      </w:r>
      <w:r w:rsidRPr="00954898">
        <w:rPr>
          <w:rFonts w:asciiTheme="minorHAnsi" w:hAnsiTheme="minorHAnsi" w:cstheme="minorHAnsi"/>
        </w:rPr>
        <w:t xml:space="preserve">w SWZ. Każdorazowo gdy wskazana jest w niniejszej SWZ lub załącznikach do SWZ norma, należy przyjąć, że w odniesieniu do niej użyto sformułowania „lub równoważna”. </w:t>
      </w:r>
      <w:r w:rsidR="00B73D18" w:rsidRPr="00954898">
        <w:rPr>
          <w:rFonts w:asciiTheme="minorHAnsi" w:hAnsiTheme="minorHAnsi" w:cstheme="minorHAnsi"/>
        </w:rPr>
        <w:t>Wykonawca winien udowodnić</w:t>
      </w:r>
      <w:r w:rsidR="00AA4632" w:rsidRPr="00954898">
        <w:rPr>
          <w:rFonts w:asciiTheme="minorHAnsi" w:hAnsiTheme="minorHAnsi" w:cstheme="minorHAnsi"/>
        </w:rPr>
        <w:t xml:space="preserve"> </w:t>
      </w:r>
      <w:r w:rsidR="00B73D18" w:rsidRPr="00954898">
        <w:rPr>
          <w:rFonts w:asciiTheme="minorHAnsi" w:hAnsiTheme="minorHAnsi" w:cstheme="minorHAnsi"/>
        </w:rPr>
        <w:t xml:space="preserve">w ofercie, w szczególności </w:t>
      </w:r>
      <w:r w:rsidR="00B73D18" w:rsidRPr="00954898">
        <w:rPr>
          <w:rFonts w:asciiTheme="minorHAnsi" w:eastAsia="ArialMT-Identity-H" w:hAnsiTheme="minorHAnsi" w:cstheme="minorHAnsi"/>
        </w:rPr>
        <w:t>za pomocą przedmiotowych środków dowodowych, o których mowa w art. 104–107, że proponowane rozwiązania w równoważnym stopniu spełniają wymagania określone w opisie przedmiotu zamówienia.</w:t>
      </w:r>
    </w:p>
    <w:p w14:paraId="75A5600D" w14:textId="1AEA760C" w:rsidR="00FF4DFD" w:rsidRPr="00954898" w:rsidRDefault="00FF4DFD" w:rsidP="00954898">
      <w:pPr>
        <w:pStyle w:val="Akapitzlist"/>
        <w:numPr>
          <w:ilvl w:val="0"/>
          <w:numId w:val="42"/>
        </w:numPr>
        <w:spacing w:line="240" w:lineRule="auto"/>
        <w:jc w:val="left"/>
        <w:rPr>
          <w:rFonts w:asciiTheme="minorHAnsi" w:hAnsiTheme="minorHAnsi" w:cstheme="minorHAnsi"/>
          <w:b/>
          <w:i/>
        </w:rPr>
      </w:pPr>
      <w:r w:rsidRPr="00954898">
        <w:rPr>
          <w:rFonts w:asciiTheme="minorHAnsi" w:eastAsiaTheme="minorHAnsi" w:hAnsiTheme="minorHAnsi" w:cstheme="minorHAnsi"/>
        </w:rPr>
        <w:t>Zamawiaj</w:t>
      </w:r>
      <w:r w:rsidRPr="00954898">
        <w:rPr>
          <w:rFonts w:asciiTheme="minorHAnsi" w:eastAsia="TimesNewRoman" w:hAnsiTheme="minorHAnsi" w:cstheme="minorHAnsi"/>
        </w:rPr>
        <w:t>ą</w:t>
      </w:r>
      <w:r w:rsidRPr="00954898">
        <w:rPr>
          <w:rFonts w:asciiTheme="minorHAnsi" w:eastAsiaTheme="minorHAnsi" w:hAnsiTheme="minorHAnsi" w:cstheme="minorHAnsi"/>
        </w:rPr>
        <w:t xml:space="preserve">cy nie przewiduje rozliczenia w walutach obcych. </w:t>
      </w:r>
      <w:r w:rsidRPr="00954898">
        <w:rPr>
          <w:rFonts w:asciiTheme="minorHAnsi" w:eastAsiaTheme="minorHAnsi" w:hAnsiTheme="minorHAnsi" w:cstheme="minorHAnsi"/>
          <w:bCs/>
        </w:rPr>
        <w:t>Rozliczeni</w:t>
      </w:r>
      <w:r w:rsidRPr="00954898">
        <w:rPr>
          <w:rFonts w:asciiTheme="minorHAnsi" w:eastAsiaTheme="minorHAnsi" w:hAnsiTheme="minorHAnsi" w:cstheme="minorHAnsi"/>
        </w:rPr>
        <w:t>a b</w:t>
      </w:r>
      <w:r w:rsidRPr="00954898">
        <w:rPr>
          <w:rFonts w:asciiTheme="minorHAnsi" w:eastAsia="TimesNewRoman" w:hAnsiTheme="minorHAnsi" w:cstheme="minorHAnsi"/>
        </w:rPr>
        <w:t>ę</w:t>
      </w:r>
      <w:r w:rsidRPr="00954898">
        <w:rPr>
          <w:rFonts w:asciiTheme="minorHAnsi" w:eastAsiaTheme="minorHAnsi" w:hAnsiTheme="minorHAnsi" w:cstheme="minorHAnsi"/>
        </w:rPr>
        <w:t>d</w:t>
      </w:r>
      <w:r w:rsidRPr="00954898">
        <w:rPr>
          <w:rFonts w:asciiTheme="minorHAnsi" w:eastAsia="TimesNewRoman" w:hAnsiTheme="minorHAnsi" w:cstheme="minorHAnsi"/>
        </w:rPr>
        <w:t xml:space="preserve">ą </w:t>
      </w:r>
      <w:r w:rsidRPr="00954898">
        <w:rPr>
          <w:rFonts w:asciiTheme="minorHAnsi" w:eastAsiaTheme="minorHAnsi" w:hAnsiTheme="minorHAnsi" w:cstheme="minorHAnsi"/>
        </w:rPr>
        <w:t>si</w:t>
      </w:r>
      <w:r w:rsidRPr="00954898">
        <w:rPr>
          <w:rFonts w:asciiTheme="minorHAnsi" w:eastAsia="TimesNewRoman" w:hAnsiTheme="minorHAnsi" w:cstheme="minorHAnsi"/>
        </w:rPr>
        <w:t xml:space="preserve">ę </w:t>
      </w:r>
      <w:r w:rsidRPr="00954898">
        <w:rPr>
          <w:rFonts w:asciiTheme="minorHAnsi" w:eastAsiaTheme="minorHAnsi" w:hAnsiTheme="minorHAnsi" w:cstheme="minorHAnsi"/>
        </w:rPr>
        <w:t xml:space="preserve">odbywały </w:t>
      </w:r>
      <w:r w:rsidR="00AA4632" w:rsidRPr="00954898">
        <w:rPr>
          <w:rFonts w:asciiTheme="minorHAnsi" w:eastAsiaTheme="minorHAnsi" w:hAnsiTheme="minorHAnsi" w:cstheme="minorHAnsi"/>
        </w:rPr>
        <w:t xml:space="preserve">                        </w:t>
      </w:r>
      <w:r w:rsidRPr="00954898">
        <w:rPr>
          <w:rFonts w:asciiTheme="minorHAnsi" w:eastAsiaTheme="minorHAnsi" w:hAnsiTheme="minorHAnsi" w:cstheme="minorHAnsi"/>
          <w:bCs/>
        </w:rPr>
        <w:t>w walucie polskiej</w:t>
      </w:r>
      <w:r w:rsidRPr="00954898">
        <w:rPr>
          <w:rFonts w:asciiTheme="minorHAnsi" w:eastAsiaTheme="minorHAnsi" w:hAnsiTheme="minorHAnsi" w:cstheme="minorHAnsi"/>
        </w:rPr>
        <w:t>, tj. w złotych polskich.</w:t>
      </w:r>
    </w:p>
    <w:p w14:paraId="4B1E70F2" w14:textId="210B6AB8" w:rsidR="003C4828" w:rsidRPr="00954898" w:rsidRDefault="003C4828" w:rsidP="00954898">
      <w:pPr>
        <w:pStyle w:val="Akapitzlist"/>
        <w:numPr>
          <w:ilvl w:val="0"/>
          <w:numId w:val="42"/>
        </w:numPr>
        <w:spacing w:line="240" w:lineRule="auto"/>
        <w:jc w:val="left"/>
        <w:rPr>
          <w:rFonts w:asciiTheme="minorHAnsi" w:hAnsiTheme="minorHAnsi" w:cstheme="minorHAnsi"/>
          <w:b/>
          <w:i/>
        </w:rPr>
      </w:pPr>
      <w:r w:rsidRPr="00954898">
        <w:rPr>
          <w:rFonts w:asciiTheme="minorHAnsi" w:hAnsiTheme="minorHAnsi" w:cstheme="minorHAnsi"/>
        </w:rPr>
        <w:t>Zamawiający nie przewiduje zwrotu kosztów udziału w postępowaniu.</w:t>
      </w:r>
    </w:p>
    <w:p w14:paraId="0E9C135A" w14:textId="77777777" w:rsidR="00EF1AE5" w:rsidRDefault="00EF1AE5" w:rsidP="00EF1AE5">
      <w:pPr>
        <w:pStyle w:val="Akapitzlist"/>
        <w:spacing w:after="0" w:line="240" w:lineRule="auto"/>
        <w:ind w:left="357"/>
        <w:rPr>
          <w:rFonts w:cs="Arial"/>
          <w:i/>
          <w:sz w:val="20"/>
          <w:szCs w:val="20"/>
        </w:rPr>
      </w:pPr>
    </w:p>
    <w:p w14:paraId="3DD7FAC9" w14:textId="77777777" w:rsidR="00A376C3" w:rsidRDefault="00A376C3" w:rsidP="00EF1AE5">
      <w:pPr>
        <w:pStyle w:val="Akapitzlist"/>
        <w:spacing w:after="0" w:line="240" w:lineRule="auto"/>
        <w:ind w:left="357"/>
        <w:rPr>
          <w:rFonts w:cs="Arial"/>
          <w:i/>
          <w:sz w:val="20"/>
          <w:szCs w:val="20"/>
        </w:rPr>
      </w:pPr>
    </w:p>
    <w:p w14:paraId="0ECED0A0" w14:textId="03D492CC" w:rsidR="00384BD7" w:rsidRPr="00954898" w:rsidRDefault="00970A4D" w:rsidP="00970A4D">
      <w:pPr>
        <w:pStyle w:val="Default"/>
        <w:numPr>
          <w:ilvl w:val="0"/>
          <w:numId w:val="38"/>
        </w:numPr>
        <w:ind w:left="426" w:hanging="425"/>
        <w:rPr>
          <w:rFonts w:asciiTheme="minorHAnsi" w:eastAsia="Calibri" w:hAnsiTheme="minorHAnsi" w:cstheme="minorHAnsi"/>
          <w:b/>
          <w:bCs/>
          <w:color w:val="000000" w:themeColor="text1"/>
        </w:rPr>
      </w:pPr>
      <w:r w:rsidRPr="00954898">
        <w:rPr>
          <w:rFonts w:asciiTheme="minorHAnsi" w:hAnsiTheme="minorHAnsi" w:cstheme="minorHAnsi"/>
          <w:b/>
          <w:bCs/>
          <w:color w:val="000000" w:themeColor="text1"/>
        </w:rPr>
        <w:t xml:space="preserve">  </w:t>
      </w:r>
      <w:r w:rsidR="00384BD7" w:rsidRPr="00954898">
        <w:rPr>
          <w:rFonts w:asciiTheme="minorHAnsi" w:hAnsiTheme="minorHAnsi" w:cstheme="minorHAnsi"/>
          <w:b/>
          <w:bCs/>
          <w:u w:val="single"/>
        </w:rPr>
        <w:t xml:space="preserve">Informacja o przedmiotowych środkach dowodowych </w:t>
      </w:r>
      <w:r w:rsidR="00D55A25" w:rsidRPr="00954898">
        <w:rPr>
          <w:rFonts w:asciiTheme="minorHAnsi" w:hAnsiTheme="minorHAnsi" w:cstheme="minorHAnsi"/>
          <w:b/>
          <w:bCs/>
          <w:u w:val="single"/>
        </w:rPr>
        <w:t>składanych wraz z ofertą</w:t>
      </w:r>
    </w:p>
    <w:p w14:paraId="5D8EE0F3" w14:textId="77777777" w:rsidR="00A376C3" w:rsidRPr="00A376C3" w:rsidRDefault="00A376C3" w:rsidP="00A376C3">
      <w:pPr>
        <w:pStyle w:val="Default"/>
        <w:ind w:left="1080"/>
        <w:rPr>
          <w:rFonts w:ascii="Arial" w:eastAsia="Calibri" w:hAnsi="Arial" w:cs="Arial"/>
          <w:b/>
          <w:bCs/>
          <w:color w:val="auto"/>
          <w:sz w:val="10"/>
          <w:szCs w:val="10"/>
        </w:rPr>
      </w:pPr>
    </w:p>
    <w:p w14:paraId="67A91B2D" w14:textId="520BA53B" w:rsidR="00A42162" w:rsidRPr="00954898" w:rsidRDefault="00970A4D" w:rsidP="00954898">
      <w:pPr>
        <w:spacing w:after="120"/>
        <w:jc w:val="left"/>
        <w:rPr>
          <w:rFonts w:asciiTheme="minorHAnsi" w:hAnsiTheme="minorHAnsi" w:cstheme="minorHAnsi"/>
          <w:i/>
        </w:rPr>
      </w:pPr>
      <w:r w:rsidRPr="00954898">
        <w:rPr>
          <w:rFonts w:asciiTheme="minorHAnsi" w:hAnsiTheme="minorHAnsi" w:cstheme="minorHAnsi"/>
        </w:rPr>
        <w:t xml:space="preserve">          </w:t>
      </w:r>
      <w:r w:rsidR="00A42162" w:rsidRPr="00954898">
        <w:rPr>
          <w:rFonts w:asciiTheme="minorHAnsi" w:hAnsiTheme="minorHAnsi" w:cstheme="minorHAnsi"/>
        </w:rPr>
        <w:t xml:space="preserve">Zamawiający nie wymaga złożenia przedmiotowych środków dowodowych. </w:t>
      </w:r>
    </w:p>
    <w:p w14:paraId="5425F46D" w14:textId="77777777" w:rsidR="00146DA9" w:rsidRPr="00146DA9" w:rsidRDefault="00146DA9" w:rsidP="00146DA9">
      <w:pPr>
        <w:spacing w:line="240" w:lineRule="auto"/>
        <w:rPr>
          <w:rFonts w:cs="Arial"/>
          <w:i/>
          <w:sz w:val="20"/>
          <w:szCs w:val="20"/>
        </w:rPr>
      </w:pPr>
    </w:p>
    <w:p w14:paraId="3D7F6272" w14:textId="3E8D81CB" w:rsidR="00384BD7" w:rsidRPr="00954898" w:rsidRDefault="00527A26" w:rsidP="009D3743">
      <w:pPr>
        <w:pStyle w:val="Default"/>
        <w:numPr>
          <w:ilvl w:val="0"/>
          <w:numId w:val="38"/>
        </w:numPr>
        <w:ind w:left="426" w:hanging="425"/>
        <w:rPr>
          <w:rFonts w:asciiTheme="minorHAnsi" w:eastAsia="Calibri" w:hAnsiTheme="minorHAnsi" w:cstheme="minorHAnsi"/>
          <w:b/>
          <w:bCs/>
          <w:color w:val="000000" w:themeColor="text1"/>
        </w:rPr>
      </w:pPr>
      <w:r w:rsidRPr="00954898">
        <w:rPr>
          <w:rFonts w:asciiTheme="minorHAnsi" w:hAnsiTheme="minorHAnsi" w:cstheme="minorHAnsi"/>
          <w:b/>
          <w:bCs/>
          <w:color w:val="000000" w:themeColor="text1"/>
        </w:rPr>
        <w:t xml:space="preserve">  </w:t>
      </w:r>
      <w:r w:rsidR="00384BD7" w:rsidRPr="00954898">
        <w:rPr>
          <w:rFonts w:asciiTheme="minorHAnsi" w:hAnsiTheme="minorHAnsi" w:cstheme="minorHAnsi"/>
          <w:b/>
          <w:bCs/>
          <w:color w:val="000000" w:themeColor="text1"/>
          <w:u w:val="single"/>
        </w:rPr>
        <w:t>Termin wykonania zamówienia</w:t>
      </w:r>
    </w:p>
    <w:p w14:paraId="7DEC5057" w14:textId="77777777" w:rsidR="00D45380" w:rsidRPr="00D45380" w:rsidRDefault="00D45380" w:rsidP="00D45380">
      <w:pPr>
        <w:pStyle w:val="Default"/>
        <w:ind w:left="709"/>
        <w:rPr>
          <w:rFonts w:ascii="Arial" w:eastAsia="Calibri" w:hAnsi="Arial" w:cs="Arial"/>
          <w:b/>
          <w:bCs/>
          <w:color w:val="000000" w:themeColor="text1"/>
          <w:sz w:val="10"/>
          <w:szCs w:val="10"/>
        </w:rPr>
      </w:pPr>
    </w:p>
    <w:p w14:paraId="101F2EB8" w14:textId="200616CA" w:rsidR="00D55A25" w:rsidRPr="00954898" w:rsidRDefault="00D97F3A" w:rsidP="007C63DE">
      <w:pPr>
        <w:spacing w:after="0" w:line="240" w:lineRule="auto"/>
        <w:ind w:left="567" w:hanging="141"/>
        <w:rPr>
          <w:rFonts w:asciiTheme="minorHAnsi" w:hAnsiTheme="minorHAnsi" w:cstheme="minorHAnsi"/>
        </w:rPr>
      </w:pPr>
      <w:r w:rsidRPr="00954898">
        <w:rPr>
          <w:rFonts w:asciiTheme="minorHAnsi" w:hAnsiTheme="minorHAnsi" w:cstheme="minorHAnsi"/>
        </w:rPr>
        <w:t xml:space="preserve">  </w:t>
      </w:r>
      <w:r w:rsidR="00934C99" w:rsidRPr="00954898">
        <w:rPr>
          <w:rFonts w:asciiTheme="minorHAnsi" w:hAnsiTheme="minorHAnsi" w:cstheme="minorHAnsi"/>
        </w:rPr>
        <w:t xml:space="preserve">Wykonawca zobowiązany jest zrealizować przedmiot zamówienia w terminie </w:t>
      </w:r>
      <w:r w:rsidR="007F287B" w:rsidRPr="00954898">
        <w:rPr>
          <w:rFonts w:asciiTheme="minorHAnsi" w:hAnsiTheme="minorHAnsi" w:cstheme="minorHAnsi"/>
        </w:rPr>
        <w:t>6</w:t>
      </w:r>
      <w:r w:rsidR="00A42162" w:rsidRPr="00954898">
        <w:rPr>
          <w:rFonts w:asciiTheme="minorHAnsi" w:hAnsiTheme="minorHAnsi" w:cstheme="minorHAnsi"/>
        </w:rPr>
        <w:t xml:space="preserve"> miesięcy od daty zawarcia umowy.</w:t>
      </w:r>
    </w:p>
    <w:p w14:paraId="51A05D11" w14:textId="77777777" w:rsidR="00D55A25" w:rsidRPr="00954898" w:rsidRDefault="00D55A25" w:rsidP="00D97F3A">
      <w:pPr>
        <w:spacing w:after="0" w:line="240" w:lineRule="auto"/>
        <w:rPr>
          <w:rFonts w:asciiTheme="minorHAnsi" w:hAnsiTheme="minorHAnsi" w:cstheme="minorHAnsi"/>
        </w:rPr>
      </w:pPr>
    </w:p>
    <w:p w14:paraId="6DD32186" w14:textId="77777777" w:rsidR="00D45380" w:rsidRDefault="00D45380" w:rsidP="009C233C">
      <w:pPr>
        <w:spacing w:after="0" w:line="240" w:lineRule="auto"/>
        <w:rPr>
          <w:rFonts w:cs="Arial"/>
          <w:sz w:val="20"/>
          <w:szCs w:val="20"/>
        </w:rPr>
      </w:pPr>
    </w:p>
    <w:p w14:paraId="0D0AA45D" w14:textId="77777777" w:rsidR="00B35263" w:rsidRPr="00B35263" w:rsidRDefault="00B35263" w:rsidP="008825E2">
      <w:pPr>
        <w:spacing w:after="0" w:line="240" w:lineRule="auto"/>
        <w:ind w:firstLine="357"/>
        <w:rPr>
          <w:rFonts w:cs="Arial"/>
          <w:sz w:val="10"/>
          <w:szCs w:val="10"/>
        </w:rPr>
      </w:pPr>
    </w:p>
    <w:p w14:paraId="68B3D68F" w14:textId="122207AF" w:rsidR="001F3109" w:rsidRPr="00954898" w:rsidRDefault="001F3109" w:rsidP="009D3743">
      <w:pPr>
        <w:pStyle w:val="Default"/>
        <w:numPr>
          <w:ilvl w:val="0"/>
          <w:numId w:val="38"/>
        </w:numPr>
        <w:tabs>
          <w:tab w:val="left" w:pos="284"/>
        </w:tabs>
        <w:ind w:left="284" w:hanging="284"/>
        <w:rPr>
          <w:rFonts w:asciiTheme="minorHAnsi" w:eastAsia="Calibri" w:hAnsiTheme="minorHAnsi" w:cstheme="minorHAnsi"/>
          <w:b/>
          <w:bCs/>
          <w:color w:val="auto"/>
          <w:u w:val="single"/>
        </w:rPr>
      </w:pPr>
      <w:r w:rsidRPr="00954898">
        <w:rPr>
          <w:rFonts w:asciiTheme="minorHAnsi" w:hAnsiTheme="minorHAnsi" w:cstheme="minorHAnsi"/>
          <w:b/>
          <w:bCs/>
          <w:u w:val="single"/>
        </w:rPr>
        <w:lastRenderedPageBreak/>
        <w:t>P</w:t>
      </w:r>
      <w:r w:rsidR="009C5A68" w:rsidRPr="00954898">
        <w:rPr>
          <w:rFonts w:asciiTheme="minorHAnsi" w:hAnsiTheme="minorHAnsi" w:cstheme="minorHAnsi"/>
          <w:b/>
          <w:bCs/>
          <w:u w:val="single"/>
        </w:rPr>
        <w:t>odstawy wykluczenia</w:t>
      </w:r>
      <w:r w:rsidRPr="00954898">
        <w:rPr>
          <w:rFonts w:asciiTheme="minorHAnsi" w:hAnsiTheme="minorHAnsi" w:cstheme="minorHAnsi"/>
          <w:u w:val="single"/>
        </w:rPr>
        <w:t xml:space="preserve"> </w:t>
      </w:r>
    </w:p>
    <w:p w14:paraId="79D34A5D" w14:textId="77777777" w:rsidR="00E82214" w:rsidRPr="00E82214" w:rsidRDefault="00E82214" w:rsidP="00E82214">
      <w:pPr>
        <w:pStyle w:val="Default"/>
        <w:ind w:left="709"/>
        <w:rPr>
          <w:rFonts w:ascii="Arial" w:eastAsia="Calibri" w:hAnsi="Arial" w:cs="Arial"/>
          <w:b/>
          <w:bCs/>
          <w:color w:val="auto"/>
          <w:sz w:val="10"/>
          <w:szCs w:val="10"/>
          <w:u w:val="single"/>
        </w:rPr>
      </w:pPr>
    </w:p>
    <w:p w14:paraId="640B79ED" w14:textId="77777777" w:rsidR="00EB4603" w:rsidRPr="00954898" w:rsidRDefault="00BF2AAA" w:rsidP="002F3995">
      <w:pPr>
        <w:pStyle w:val="Akapitzlist"/>
        <w:spacing w:line="240" w:lineRule="auto"/>
        <w:ind w:left="720"/>
        <w:rPr>
          <w:rFonts w:asciiTheme="minorHAnsi" w:hAnsiTheme="minorHAnsi" w:cstheme="minorHAnsi"/>
        </w:rPr>
      </w:pPr>
      <w:r w:rsidRPr="00954898">
        <w:rPr>
          <w:rFonts w:asciiTheme="minorHAnsi" w:hAnsiTheme="minorHAnsi" w:cstheme="minorHAnsi"/>
        </w:rPr>
        <w:t xml:space="preserve">O </w:t>
      </w:r>
      <w:r w:rsidR="0067585A" w:rsidRPr="00954898">
        <w:rPr>
          <w:rFonts w:asciiTheme="minorHAnsi" w:hAnsiTheme="minorHAnsi" w:cstheme="minorHAnsi"/>
        </w:rPr>
        <w:t xml:space="preserve">udzielenie zamówienia mogą ubiegać się Wykonawcy, którzy nie podlegają wykluczeniu </w:t>
      </w:r>
      <w:r w:rsidR="00F3259B" w:rsidRPr="00954898">
        <w:rPr>
          <w:rFonts w:asciiTheme="minorHAnsi" w:hAnsiTheme="minorHAnsi" w:cstheme="minorHAnsi"/>
        </w:rPr>
        <w:t xml:space="preserve">                                 </w:t>
      </w:r>
      <w:r w:rsidR="0067585A" w:rsidRPr="00954898">
        <w:rPr>
          <w:rFonts w:asciiTheme="minorHAnsi" w:hAnsiTheme="minorHAnsi" w:cstheme="minorHAnsi"/>
        </w:rPr>
        <w:t>na podstawie</w:t>
      </w:r>
      <w:r w:rsidR="00EB4603" w:rsidRPr="00954898">
        <w:rPr>
          <w:rFonts w:asciiTheme="minorHAnsi" w:hAnsiTheme="minorHAnsi" w:cstheme="minorHAnsi"/>
        </w:rPr>
        <w:t>:</w:t>
      </w:r>
    </w:p>
    <w:p w14:paraId="72335850" w14:textId="77777777" w:rsidR="00EB4603" w:rsidRPr="00954898" w:rsidRDefault="0067585A" w:rsidP="001C66D9">
      <w:pPr>
        <w:pStyle w:val="Akapitzlist"/>
        <w:numPr>
          <w:ilvl w:val="0"/>
          <w:numId w:val="61"/>
        </w:numPr>
        <w:spacing w:line="240" w:lineRule="auto"/>
        <w:rPr>
          <w:rFonts w:asciiTheme="minorHAnsi" w:hAnsiTheme="minorHAnsi" w:cstheme="minorHAnsi"/>
          <w:b/>
          <w:i/>
        </w:rPr>
      </w:pPr>
      <w:r w:rsidRPr="00954898">
        <w:rPr>
          <w:rFonts w:asciiTheme="minorHAnsi" w:hAnsiTheme="minorHAnsi" w:cstheme="minorHAnsi"/>
        </w:rPr>
        <w:t xml:space="preserve">art. 108 ust. 1 </w:t>
      </w:r>
      <w:r w:rsidR="00EB4603" w:rsidRPr="00954898">
        <w:rPr>
          <w:rFonts w:asciiTheme="minorHAnsi" w:hAnsiTheme="minorHAnsi" w:cstheme="minorHAnsi"/>
        </w:rPr>
        <w:t xml:space="preserve">ustawy </w:t>
      </w:r>
      <w:proofErr w:type="spellStart"/>
      <w:r w:rsidR="00EB4603" w:rsidRPr="00954898">
        <w:rPr>
          <w:rFonts w:asciiTheme="minorHAnsi" w:hAnsiTheme="minorHAnsi" w:cstheme="minorHAnsi"/>
        </w:rPr>
        <w:t>Pzp</w:t>
      </w:r>
      <w:proofErr w:type="spellEnd"/>
      <w:r w:rsidR="00EB4603" w:rsidRPr="00954898">
        <w:rPr>
          <w:rFonts w:asciiTheme="minorHAnsi" w:hAnsiTheme="minorHAnsi" w:cstheme="minorHAnsi"/>
        </w:rPr>
        <w:t>.</w:t>
      </w:r>
    </w:p>
    <w:p w14:paraId="62154E0E" w14:textId="187FF5CB" w:rsidR="00EB4603" w:rsidRPr="00954898" w:rsidRDefault="00E82214" w:rsidP="001C66D9">
      <w:pPr>
        <w:pStyle w:val="Akapitzlist"/>
        <w:numPr>
          <w:ilvl w:val="0"/>
          <w:numId w:val="61"/>
        </w:numPr>
        <w:spacing w:line="240" w:lineRule="auto"/>
        <w:rPr>
          <w:rFonts w:asciiTheme="minorHAnsi" w:hAnsiTheme="minorHAnsi" w:cstheme="minorHAnsi"/>
          <w:b/>
          <w:i/>
        </w:rPr>
      </w:pPr>
      <w:r w:rsidRPr="00954898">
        <w:rPr>
          <w:rFonts w:asciiTheme="minorHAnsi" w:hAnsiTheme="minorHAnsi" w:cstheme="minorHAnsi"/>
        </w:rPr>
        <w:t>art. 109 ust. 1 pkt 4</w:t>
      </w:r>
      <w:r w:rsidR="00D55A25" w:rsidRPr="00954898">
        <w:rPr>
          <w:rFonts w:asciiTheme="minorHAnsi" w:hAnsiTheme="minorHAnsi" w:cstheme="minorHAnsi"/>
        </w:rPr>
        <w:t>, 5 oraz 7</w:t>
      </w:r>
      <w:r w:rsidRPr="00954898">
        <w:rPr>
          <w:rFonts w:asciiTheme="minorHAnsi" w:hAnsiTheme="minorHAnsi" w:cstheme="minorHAnsi"/>
        </w:rPr>
        <w:t xml:space="preserve"> ustawy </w:t>
      </w:r>
      <w:proofErr w:type="spellStart"/>
      <w:r w:rsidRPr="00954898">
        <w:rPr>
          <w:rFonts w:asciiTheme="minorHAnsi" w:hAnsiTheme="minorHAnsi" w:cstheme="minorHAnsi"/>
        </w:rPr>
        <w:t>Pzp</w:t>
      </w:r>
      <w:proofErr w:type="spellEnd"/>
      <w:r w:rsidRPr="00954898">
        <w:rPr>
          <w:rFonts w:asciiTheme="minorHAnsi" w:hAnsiTheme="minorHAnsi" w:cstheme="minorHAnsi"/>
        </w:rPr>
        <w:t>.</w:t>
      </w:r>
      <w:r w:rsidR="002F3995" w:rsidRPr="00954898">
        <w:rPr>
          <w:rFonts w:asciiTheme="minorHAnsi" w:hAnsiTheme="minorHAnsi" w:cstheme="minorHAnsi"/>
        </w:rPr>
        <w:t xml:space="preserve"> oraz </w:t>
      </w:r>
    </w:p>
    <w:p w14:paraId="33449A95" w14:textId="51454007" w:rsidR="00386A77" w:rsidRPr="00954898" w:rsidRDefault="002F3995" w:rsidP="001C66D9">
      <w:pPr>
        <w:pStyle w:val="Akapitzlist"/>
        <w:numPr>
          <w:ilvl w:val="0"/>
          <w:numId w:val="61"/>
        </w:numPr>
        <w:spacing w:line="240" w:lineRule="auto"/>
        <w:rPr>
          <w:rFonts w:asciiTheme="minorHAnsi" w:hAnsiTheme="minorHAnsi" w:cstheme="minorHAnsi"/>
          <w:b/>
          <w:i/>
          <w:color w:val="000000" w:themeColor="text1"/>
        </w:rPr>
      </w:pPr>
      <w:r w:rsidRPr="00954898">
        <w:rPr>
          <w:rFonts w:asciiTheme="minorHAnsi" w:hAnsiTheme="minorHAnsi" w:cstheme="minorHAnsi"/>
        </w:rPr>
        <w:t xml:space="preserve">art. 7 ust. 1 ustawy z dnia 13 kwietnia 2022 r. o szczególnych rozwiązaniach w zakresie przeciwdziałania wspierania agresji na Ukrainę oraz służących ochronie bezpieczeństwa narodowego </w:t>
      </w:r>
      <w:r w:rsidR="00386A77" w:rsidRPr="00954898">
        <w:rPr>
          <w:rFonts w:asciiTheme="minorHAnsi" w:hAnsiTheme="minorHAnsi" w:cstheme="minorHAnsi"/>
          <w:color w:val="000000" w:themeColor="text1"/>
        </w:rPr>
        <w:t xml:space="preserve">(Dz. U. z 2024 r. poz. 507 </w:t>
      </w:r>
      <w:proofErr w:type="spellStart"/>
      <w:r w:rsidR="00386A77" w:rsidRPr="00954898">
        <w:rPr>
          <w:rFonts w:asciiTheme="minorHAnsi" w:hAnsiTheme="minorHAnsi" w:cstheme="minorHAnsi"/>
          <w:color w:val="000000" w:themeColor="text1"/>
        </w:rPr>
        <w:t>t.j</w:t>
      </w:r>
      <w:proofErr w:type="spellEnd"/>
      <w:r w:rsidR="00386A77" w:rsidRPr="00954898">
        <w:rPr>
          <w:rFonts w:asciiTheme="minorHAnsi" w:hAnsiTheme="minorHAnsi" w:cstheme="minorHAnsi"/>
          <w:color w:val="000000" w:themeColor="text1"/>
        </w:rPr>
        <w:t>.).</w:t>
      </w:r>
    </w:p>
    <w:p w14:paraId="41F86162" w14:textId="77777777" w:rsidR="00954898" w:rsidRPr="00954898" w:rsidRDefault="00954898" w:rsidP="00954898">
      <w:pPr>
        <w:pStyle w:val="Akapitzlist"/>
        <w:spacing w:line="240" w:lineRule="auto"/>
        <w:ind w:left="1500"/>
        <w:rPr>
          <w:rFonts w:asciiTheme="minorHAnsi" w:hAnsiTheme="minorHAnsi" w:cstheme="minorHAnsi"/>
          <w:b/>
          <w:i/>
          <w:color w:val="000000" w:themeColor="text1"/>
        </w:rPr>
      </w:pPr>
    </w:p>
    <w:p w14:paraId="27C3695C" w14:textId="77777777" w:rsidR="00C0756D" w:rsidRPr="00970A4D" w:rsidRDefault="00C0756D" w:rsidP="00970A4D">
      <w:pPr>
        <w:spacing w:after="0" w:line="240" w:lineRule="auto"/>
        <w:rPr>
          <w:rFonts w:cs="Arial"/>
          <w:i/>
          <w:sz w:val="10"/>
          <w:szCs w:val="10"/>
        </w:rPr>
      </w:pPr>
    </w:p>
    <w:p w14:paraId="14A9A655" w14:textId="06C87581" w:rsidR="000F1072" w:rsidRPr="00954898" w:rsidRDefault="00D71A91" w:rsidP="009D3743">
      <w:pPr>
        <w:pStyle w:val="Default"/>
        <w:numPr>
          <w:ilvl w:val="0"/>
          <w:numId w:val="38"/>
        </w:numPr>
        <w:ind w:left="426" w:hanging="426"/>
        <w:jc w:val="both"/>
        <w:rPr>
          <w:rFonts w:asciiTheme="minorHAnsi" w:eastAsia="Calibri" w:hAnsiTheme="minorHAnsi" w:cstheme="minorHAnsi"/>
          <w:b/>
          <w:bCs/>
          <w:color w:val="FF0000"/>
        </w:rPr>
      </w:pPr>
      <w:r w:rsidRPr="00954898">
        <w:rPr>
          <w:rFonts w:asciiTheme="minorHAnsi" w:hAnsiTheme="minorHAnsi" w:cstheme="minorHAnsi"/>
          <w:b/>
          <w:bCs/>
        </w:rPr>
        <w:t xml:space="preserve">  </w:t>
      </w:r>
      <w:r w:rsidR="001B62DE" w:rsidRPr="00954898">
        <w:rPr>
          <w:rFonts w:asciiTheme="minorHAnsi" w:hAnsiTheme="minorHAnsi" w:cstheme="minorHAnsi"/>
          <w:b/>
          <w:bCs/>
          <w:u w:val="single"/>
        </w:rPr>
        <w:t>Informacje o warunkach udziału w postępowaniu</w:t>
      </w:r>
    </w:p>
    <w:p w14:paraId="03369148" w14:textId="76CAD5C2" w:rsidR="009B4F6E" w:rsidRPr="009E5DFB" w:rsidRDefault="00B74ADE" w:rsidP="00B74ADE">
      <w:pPr>
        <w:pStyle w:val="Default"/>
        <w:ind w:left="426"/>
        <w:jc w:val="both"/>
        <w:rPr>
          <w:rFonts w:cs="Arial"/>
          <w:b/>
          <w:bCs/>
          <w:sz w:val="6"/>
          <w:szCs w:val="6"/>
        </w:rPr>
      </w:pPr>
      <w:r>
        <w:rPr>
          <w:rFonts w:ascii="Arial" w:hAnsi="Arial" w:cs="Arial"/>
          <w:b/>
          <w:bCs/>
          <w:sz w:val="22"/>
          <w:szCs w:val="22"/>
        </w:rPr>
        <w:t xml:space="preserve"> </w:t>
      </w:r>
    </w:p>
    <w:p w14:paraId="70BEC937" w14:textId="0E9DDC89" w:rsidR="00321E12" w:rsidRPr="00954898" w:rsidRDefault="00EB4603" w:rsidP="00954898">
      <w:pPr>
        <w:spacing w:after="200" w:line="240" w:lineRule="auto"/>
        <w:ind w:left="567" w:hanging="207"/>
        <w:jc w:val="left"/>
        <w:rPr>
          <w:rFonts w:asciiTheme="minorHAnsi" w:hAnsiTheme="minorHAnsi" w:cstheme="minorHAnsi"/>
        </w:rPr>
      </w:pPr>
      <w:r w:rsidRPr="00954898">
        <w:rPr>
          <w:rFonts w:asciiTheme="minorHAnsi" w:eastAsiaTheme="minorHAnsi" w:hAnsiTheme="minorHAnsi" w:cstheme="minorHAnsi"/>
          <w:color w:val="000000"/>
        </w:rPr>
        <w:t xml:space="preserve"> </w:t>
      </w:r>
      <w:r w:rsidR="00817B17" w:rsidRPr="00954898">
        <w:rPr>
          <w:rFonts w:asciiTheme="minorHAnsi" w:eastAsiaTheme="minorHAnsi" w:hAnsiTheme="minorHAnsi" w:cstheme="minorHAnsi"/>
          <w:color w:val="000000"/>
        </w:rPr>
        <w:t xml:space="preserve">  </w:t>
      </w:r>
      <w:r w:rsidR="00321E12" w:rsidRPr="00954898">
        <w:rPr>
          <w:rFonts w:asciiTheme="minorHAnsi" w:eastAsiaTheme="minorHAnsi" w:hAnsiTheme="minorHAnsi" w:cstheme="minorHAnsi"/>
          <w:color w:val="000000"/>
        </w:rPr>
        <w:t xml:space="preserve">O udzielenie zamówienia mogą ubiegać się wykonawcy, którzy </w:t>
      </w:r>
      <w:r w:rsidR="00321E12" w:rsidRPr="00954898">
        <w:rPr>
          <w:rFonts w:asciiTheme="minorHAnsi" w:hAnsiTheme="minorHAnsi" w:cstheme="minorHAnsi"/>
        </w:rPr>
        <w:t>spełniają warunki udziału                                          w postępowaniu dotyczące:</w:t>
      </w:r>
    </w:p>
    <w:p w14:paraId="623A33BF" w14:textId="77777777" w:rsidR="00321E12" w:rsidRPr="00954898" w:rsidRDefault="00321E12" w:rsidP="00954898">
      <w:pPr>
        <w:numPr>
          <w:ilvl w:val="0"/>
          <w:numId w:val="84"/>
        </w:numPr>
        <w:suppressAutoHyphens/>
        <w:spacing w:afterLines="20" w:after="48" w:line="240" w:lineRule="auto"/>
        <w:ind w:left="1134" w:hanging="283"/>
        <w:jc w:val="left"/>
        <w:rPr>
          <w:rFonts w:asciiTheme="minorHAnsi" w:hAnsiTheme="minorHAnsi" w:cstheme="minorHAnsi"/>
          <w:color w:val="000000" w:themeColor="text1"/>
        </w:rPr>
      </w:pPr>
      <w:r w:rsidRPr="00954898">
        <w:rPr>
          <w:rFonts w:asciiTheme="minorHAnsi" w:hAnsiTheme="minorHAnsi" w:cstheme="minorHAnsi"/>
          <w:color w:val="000000" w:themeColor="text1"/>
        </w:rPr>
        <w:t xml:space="preserve">posiadania uprawnień do prowadzenia działalności zawodowej </w:t>
      </w:r>
    </w:p>
    <w:p w14:paraId="6DE00E76" w14:textId="77777777" w:rsidR="00321E12" w:rsidRPr="00A50862" w:rsidRDefault="00321E12" w:rsidP="00954898">
      <w:pPr>
        <w:suppressAutoHyphens/>
        <w:spacing w:afterLines="20" w:after="48"/>
        <w:ind w:left="1134"/>
        <w:jc w:val="left"/>
        <w:rPr>
          <w:rFonts w:asciiTheme="minorHAnsi" w:hAnsiTheme="minorHAnsi" w:cstheme="minorHAnsi"/>
          <w:color w:val="FF0000"/>
          <w:sz w:val="10"/>
          <w:szCs w:val="10"/>
        </w:rPr>
      </w:pPr>
    </w:p>
    <w:p w14:paraId="4797AA2C" w14:textId="77777777" w:rsidR="00321E12" w:rsidRPr="00954898" w:rsidRDefault="00321E12" w:rsidP="00954898">
      <w:pPr>
        <w:autoSpaceDE w:val="0"/>
        <w:autoSpaceDN w:val="0"/>
        <w:adjustRightInd w:val="0"/>
        <w:spacing w:after="120"/>
        <w:ind w:left="708"/>
        <w:jc w:val="left"/>
        <w:rPr>
          <w:rStyle w:val="ListLabel12"/>
          <w:rFonts w:asciiTheme="minorHAnsi" w:hAnsiTheme="minorHAnsi" w:cstheme="minorHAnsi"/>
        </w:rPr>
      </w:pPr>
      <w:r w:rsidRPr="00954898">
        <w:rPr>
          <w:rFonts w:asciiTheme="minorHAnsi" w:hAnsiTheme="minorHAnsi" w:cstheme="minorHAnsi"/>
          <w:bCs/>
          <w:color w:val="000000"/>
        </w:rPr>
        <w:t xml:space="preserve">Wykonawca spełni powyższy warunek jeżeli wykaże, że </w:t>
      </w:r>
      <w:r w:rsidRPr="00954898">
        <w:rPr>
          <w:rStyle w:val="ListLabel12"/>
          <w:rFonts w:asciiTheme="minorHAnsi" w:hAnsiTheme="minorHAnsi" w:cstheme="minorHAnsi"/>
        </w:rPr>
        <w:t>posiada oraz udokumentuje uprawnienia                                  do hurtowego obrotu lekami.</w:t>
      </w:r>
    </w:p>
    <w:p w14:paraId="206823A4" w14:textId="77777777" w:rsidR="00321E12" w:rsidRPr="00954898" w:rsidRDefault="00321E12" w:rsidP="00954898">
      <w:pPr>
        <w:autoSpaceDE w:val="0"/>
        <w:autoSpaceDN w:val="0"/>
        <w:adjustRightInd w:val="0"/>
        <w:spacing w:after="120"/>
        <w:ind w:left="708"/>
        <w:jc w:val="left"/>
        <w:rPr>
          <w:rFonts w:asciiTheme="minorHAnsi" w:hAnsiTheme="minorHAnsi" w:cstheme="minorHAnsi"/>
        </w:rPr>
      </w:pPr>
      <w:r w:rsidRPr="00954898">
        <w:rPr>
          <w:rFonts w:asciiTheme="minorHAnsi" w:hAnsiTheme="minorHAnsi" w:cstheme="minorHAnsi"/>
        </w:rPr>
        <w:t>W przypadku konsorcjum</w:t>
      </w:r>
      <w:r w:rsidRPr="00954898">
        <w:rPr>
          <w:rFonts w:asciiTheme="minorHAnsi" w:hAnsiTheme="minorHAnsi" w:cstheme="minorHAnsi"/>
          <w:i/>
        </w:rPr>
        <w:t xml:space="preserve"> </w:t>
      </w:r>
      <w:r w:rsidRPr="00954898">
        <w:rPr>
          <w:rFonts w:asciiTheme="minorHAnsi" w:hAnsiTheme="minorHAnsi" w:cstheme="minorHAnsi"/>
        </w:rPr>
        <w:t>Zamawiający uzna, że warunek jest spełniony, jeżeli co najmniej jeden                          z wykonawców wspólnie ubiegających się o udzielenie zamówienia posiada i udokumentuje uprawnienia do hurtowego obrotu lekami.</w:t>
      </w:r>
    </w:p>
    <w:p w14:paraId="0F0B877B" w14:textId="3775205D" w:rsidR="00E903B6" w:rsidRPr="00C0756D" w:rsidRDefault="00E903B6" w:rsidP="00E903B6">
      <w:pPr>
        <w:spacing w:line="240" w:lineRule="auto"/>
        <w:rPr>
          <w:rFonts w:cs="Arial"/>
          <w:i/>
          <w:sz w:val="10"/>
          <w:szCs w:val="10"/>
        </w:rPr>
      </w:pPr>
    </w:p>
    <w:p w14:paraId="36EB670B" w14:textId="77777777" w:rsidR="00BB1DE3" w:rsidRPr="00D96F86" w:rsidRDefault="00BB1DE3" w:rsidP="00F33838">
      <w:pPr>
        <w:spacing w:after="0" w:line="240" w:lineRule="auto"/>
        <w:rPr>
          <w:rFonts w:cs="Arial"/>
          <w:sz w:val="20"/>
          <w:szCs w:val="20"/>
        </w:rPr>
      </w:pPr>
    </w:p>
    <w:p w14:paraId="1E2A3763" w14:textId="04791998" w:rsidR="00C3243B" w:rsidRPr="00954898" w:rsidRDefault="00C3243B" w:rsidP="009D3743">
      <w:pPr>
        <w:pStyle w:val="Default"/>
        <w:numPr>
          <w:ilvl w:val="0"/>
          <w:numId w:val="38"/>
        </w:numPr>
        <w:ind w:left="567" w:hanging="567"/>
        <w:rPr>
          <w:rFonts w:asciiTheme="minorHAnsi" w:eastAsia="Calibri" w:hAnsiTheme="minorHAnsi" w:cstheme="minorHAnsi"/>
          <w:b/>
          <w:bCs/>
          <w:color w:val="auto"/>
        </w:rPr>
      </w:pPr>
      <w:r w:rsidRPr="00954898">
        <w:rPr>
          <w:rFonts w:asciiTheme="minorHAnsi" w:hAnsiTheme="minorHAnsi" w:cstheme="minorHAnsi"/>
          <w:b/>
          <w:bCs/>
          <w:u w:val="single"/>
        </w:rPr>
        <w:t>Informacje o podmiotowych środkach dowodowych</w:t>
      </w:r>
    </w:p>
    <w:p w14:paraId="40F2620E" w14:textId="77777777" w:rsidR="00D71A91" w:rsidRPr="00D71A91" w:rsidRDefault="00D71A91" w:rsidP="00D71A91">
      <w:pPr>
        <w:pStyle w:val="Default"/>
        <w:ind w:left="567"/>
        <w:rPr>
          <w:rFonts w:ascii="Arial" w:eastAsia="Calibri" w:hAnsi="Arial" w:cs="Arial"/>
          <w:b/>
          <w:bCs/>
          <w:color w:val="auto"/>
          <w:sz w:val="10"/>
          <w:szCs w:val="10"/>
        </w:rPr>
      </w:pPr>
    </w:p>
    <w:p w14:paraId="36FE2DDE" w14:textId="50327637" w:rsidR="00E903B6" w:rsidRPr="00954898" w:rsidRDefault="00E903B6" w:rsidP="00954898">
      <w:pPr>
        <w:pStyle w:val="Akapitzlist"/>
        <w:spacing w:after="0" w:line="240" w:lineRule="auto"/>
        <w:ind w:left="360" w:firstLine="207"/>
        <w:jc w:val="left"/>
        <w:rPr>
          <w:rFonts w:asciiTheme="minorHAnsi" w:hAnsiTheme="minorHAnsi" w:cstheme="minorHAnsi"/>
        </w:rPr>
      </w:pPr>
      <w:r w:rsidRPr="00954898">
        <w:rPr>
          <w:rFonts w:asciiTheme="minorHAnsi" w:hAnsiTheme="minorHAnsi" w:cstheme="minorHAnsi"/>
        </w:rPr>
        <w:t xml:space="preserve"> Zamawiający nie żąda podmiotowych środków dowodowych.</w:t>
      </w:r>
    </w:p>
    <w:p w14:paraId="3564360D" w14:textId="77777777" w:rsidR="00BB1DE3" w:rsidRDefault="00BB1DE3" w:rsidP="00481CB5">
      <w:pPr>
        <w:spacing w:after="0" w:line="240" w:lineRule="auto"/>
        <w:rPr>
          <w:rFonts w:cs="Arial"/>
          <w:i/>
          <w:sz w:val="20"/>
          <w:szCs w:val="20"/>
        </w:rPr>
      </w:pPr>
    </w:p>
    <w:p w14:paraId="2DA89911" w14:textId="77777777" w:rsidR="00D71A91" w:rsidRPr="00D96F86" w:rsidRDefault="00D71A91" w:rsidP="00481CB5">
      <w:pPr>
        <w:spacing w:after="0" w:line="240" w:lineRule="auto"/>
        <w:rPr>
          <w:rFonts w:cs="Arial"/>
          <w:i/>
          <w:sz w:val="20"/>
          <w:szCs w:val="20"/>
        </w:rPr>
      </w:pPr>
    </w:p>
    <w:p w14:paraId="231F805B" w14:textId="1A80D2B4" w:rsidR="00777AFC" w:rsidRPr="00954898" w:rsidRDefault="00D71A91" w:rsidP="00954898">
      <w:pPr>
        <w:pStyle w:val="Default"/>
        <w:numPr>
          <w:ilvl w:val="0"/>
          <w:numId w:val="38"/>
        </w:numPr>
        <w:tabs>
          <w:tab w:val="left" w:pos="360"/>
          <w:tab w:val="left" w:pos="709"/>
        </w:tabs>
        <w:ind w:left="567" w:hanging="567"/>
        <w:rPr>
          <w:rFonts w:asciiTheme="minorHAnsi" w:eastAsia="Calibri" w:hAnsiTheme="minorHAnsi" w:cstheme="minorHAnsi"/>
          <w:b/>
          <w:bCs/>
          <w:color w:val="auto"/>
          <w:u w:val="single"/>
        </w:rPr>
      </w:pPr>
      <w:r w:rsidRPr="00954898">
        <w:rPr>
          <w:rFonts w:asciiTheme="minorHAnsi" w:eastAsia="Times" w:hAnsiTheme="minorHAnsi" w:cstheme="minorHAnsi"/>
          <w:b/>
        </w:rPr>
        <w:t xml:space="preserve">   </w:t>
      </w:r>
      <w:r w:rsidRPr="00954898">
        <w:rPr>
          <w:rFonts w:asciiTheme="minorHAnsi" w:eastAsia="Times" w:hAnsiTheme="minorHAnsi" w:cstheme="minorHAnsi"/>
          <w:b/>
          <w:u w:val="single"/>
        </w:rPr>
        <w:t>I</w:t>
      </w:r>
      <w:r w:rsidR="00777AFC" w:rsidRPr="00954898">
        <w:rPr>
          <w:rFonts w:asciiTheme="minorHAnsi" w:eastAsia="Times" w:hAnsiTheme="minorHAnsi" w:cstheme="minorHAnsi"/>
          <w:b/>
          <w:u w:val="single"/>
        </w:rPr>
        <w:t>nformacje o środkach komunikacji elektronicznej, przy użyciu których zamawiający będzie komunikował się z wykonawcami, oraz informacje o wymaganiach technicznych i organizacyjnych sporządzania, wysyłania i odbierania korespondencji elektronicznej</w:t>
      </w:r>
      <w:r w:rsidR="00777AFC" w:rsidRPr="00954898">
        <w:rPr>
          <w:rFonts w:asciiTheme="minorHAnsi" w:hAnsiTheme="minorHAnsi" w:cstheme="minorHAnsi"/>
          <w:u w:val="single"/>
        </w:rPr>
        <w:t xml:space="preserve"> </w:t>
      </w:r>
    </w:p>
    <w:p w14:paraId="5B1FF644" w14:textId="77777777" w:rsidR="00D71A91" w:rsidRPr="00D71A91" w:rsidRDefault="00D71A91" w:rsidP="00D71A91">
      <w:pPr>
        <w:pStyle w:val="Default"/>
        <w:tabs>
          <w:tab w:val="left" w:pos="360"/>
          <w:tab w:val="left" w:pos="709"/>
        </w:tabs>
        <w:ind w:left="567"/>
        <w:jc w:val="both"/>
        <w:rPr>
          <w:rFonts w:ascii="Arial" w:eastAsia="Calibri" w:hAnsi="Arial" w:cs="Arial"/>
          <w:b/>
          <w:bCs/>
          <w:color w:val="auto"/>
          <w:sz w:val="10"/>
          <w:szCs w:val="10"/>
          <w:u w:val="single"/>
        </w:rPr>
      </w:pPr>
    </w:p>
    <w:p w14:paraId="0A8BD856" w14:textId="43FF4B8E" w:rsidR="00777AFC" w:rsidRPr="00954898" w:rsidRDefault="00777AFC" w:rsidP="00954898">
      <w:pPr>
        <w:pStyle w:val="Akapitzlist"/>
        <w:numPr>
          <w:ilvl w:val="0"/>
          <w:numId w:val="43"/>
        </w:numPr>
        <w:spacing w:line="240" w:lineRule="auto"/>
        <w:ind w:left="714" w:hanging="357"/>
        <w:jc w:val="left"/>
        <w:rPr>
          <w:rFonts w:asciiTheme="minorHAnsi" w:hAnsiTheme="minorHAnsi" w:cstheme="minorHAnsi"/>
          <w:b/>
          <w:i/>
        </w:rPr>
      </w:pPr>
      <w:r w:rsidRPr="00954898">
        <w:rPr>
          <w:rFonts w:asciiTheme="minorHAnsi" w:hAnsiTheme="minorHAnsi" w:cstheme="minorHAnsi"/>
        </w:rPr>
        <w:t xml:space="preserve">W postępowaniu o udzielenie zamówienia komunikacja między Zamawiającym a Wykonawcami odbywa się drogą elektroniczną przy użyciu Platformy Zakupowej </w:t>
      </w:r>
      <w:proofErr w:type="spellStart"/>
      <w:r w:rsidRPr="00954898">
        <w:rPr>
          <w:rFonts w:asciiTheme="minorHAnsi" w:hAnsiTheme="minorHAnsi" w:cstheme="minorHAnsi"/>
          <w:color w:val="548DD4" w:themeColor="text2" w:themeTint="99"/>
        </w:rPr>
        <w:t>Marketplanet</w:t>
      </w:r>
      <w:proofErr w:type="spellEnd"/>
      <w:r w:rsidRPr="00954898">
        <w:rPr>
          <w:rFonts w:asciiTheme="minorHAnsi" w:hAnsiTheme="minorHAnsi" w:cstheme="minorHAnsi"/>
          <w:color w:val="548DD4" w:themeColor="text2" w:themeTint="99"/>
        </w:rPr>
        <w:t xml:space="preserve"> </w:t>
      </w:r>
      <w:proofErr w:type="spellStart"/>
      <w:r w:rsidRPr="00954898">
        <w:rPr>
          <w:rFonts w:asciiTheme="minorHAnsi" w:hAnsiTheme="minorHAnsi" w:cstheme="minorHAnsi"/>
          <w:color w:val="548DD4" w:themeColor="text2" w:themeTint="99"/>
        </w:rPr>
        <w:t>OnePlace</w:t>
      </w:r>
      <w:proofErr w:type="spellEnd"/>
      <w:r w:rsidRPr="00954898">
        <w:rPr>
          <w:rFonts w:asciiTheme="minorHAnsi" w:hAnsiTheme="minorHAnsi" w:cstheme="minorHAnsi"/>
        </w:rPr>
        <w:t xml:space="preserve"> </w:t>
      </w:r>
      <w:r w:rsidR="009E5DFB" w:rsidRPr="00954898">
        <w:rPr>
          <w:rFonts w:asciiTheme="minorHAnsi" w:hAnsiTheme="minorHAnsi" w:cstheme="minorHAnsi"/>
        </w:rPr>
        <w:t xml:space="preserve">                        </w:t>
      </w:r>
      <w:r w:rsidRPr="00954898">
        <w:rPr>
          <w:rFonts w:asciiTheme="minorHAnsi" w:hAnsiTheme="minorHAnsi" w:cstheme="minorHAnsi"/>
        </w:rPr>
        <w:t xml:space="preserve">na portalu </w:t>
      </w:r>
      <w:hyperlink r:id="rId11" w:history="1">
        <w:r w:rsidRPr="00954898">
          <w:rPr>
            <w:rStyle w:val="Hipercze"/>
            <w:rFonts w:asciiTheme="minorHAnsi" w:hAnsiTheme="minorHAnsi" w:cstheme="minorHAnsi"/>
            <w:bCs/>
            <w:color w:val="548DD4" w:themeColor="text2" w:themeTint="99"/>
          </w:rPr>
          <w:t>https://szpitalbielanski.ezamawiajacy.pl/servlet/HomeServlet</w:t>
        </w:r>
      </w:hyperlink>
      <w:r w:rsidRPr="00954898">
        <w:rPr>
          <w:rFonts w:asciiTheme="minorHAnsi" w:hAnsiTheme="minorHAnsi" w:cstheme="minorHAnsi"/>
        </w:rPr>
        <w:t xml:space="preserve">. </w:t>
      </w:r>
    </w:p>
    <w:p w14:paraId="2E942D84" w14:textId="77777777" w:rsidR="0090587A" w:rsidRPr="00954898" w:rsidRDefault="00777AFC" w:rsidP="00954898">
      <w:pPr>
        <w:pStyle w:val="Akapitzlist"/>
        <w:numPr>
          <w:ilvl w:val="0"/>
          <w:numId w:val="43"/>
        </w:numPr>
        <w:spacing w:line="240" w:lineRule="auto"/>
        <w:ind w:left="714" w:hanging="357"/>
        <w:jc w:val="left"/>
        <w:rPr>
          <w:rStyle w:val="Hipercze"/>
          <w:rFonts w:asciiTheme="minorHAnsi" w:hAnsiTheme="minorHAnsi" w:cstheme="minorHAnsi"/>
          <w:b/>
          <w:i/>
          <w:color w:val="auto"/>
          <w:u w:val="none"/>
        </w:rPr>
      </w:pPr>
      <w:r w:rsidRPr="00954898">
        <w:rPr>
          <w:rFonts w:asciiTheme="minorHAnsi" w:hAnsiTheme="minorHAnsi" w:cstheme="minorHAnsi"/>
        </w:rPr>
        <w:t xml:space="preserve">Wymagania techniczne i organizacyjne wysyłania i odbierania korespondencji elektronicznej przekazywanej przy użyciu platformy, opisane zostały w Instrukcji dla wykonawcy pod adresem: </w:t>
      </w:r>
      <w:hyperlink r:id="rId12" w:history="1">
        <w:r w:rsidRPr="00954898">
          <w:rPr>
            <w:rStyle w:val="Hipercze"/>
            <w:rFonts w:asciiTheme="minorHAnsi" w:hAnsiTheme="minorHAnsi" w:cstheme="minorHAnsi"/>
            <w:bCs/>
            <w:color w:val="548DD4" w:themeColor="text2" w:themeTint="99"/>
          </w:rPr>
          <w:t>https://szpitalbielanski.ezamawiajacy.pl/servlet/HomeServlet</w:t>
        </w:r>
      </w:hyperlink>
      <w:r w:rsidRPr="00954898">
        <w:rPr>
          <w:rStyle w:val="Hipercze"/>
          <w:rFonts w:asciiTheme="minorHAnsi" w:hAnsiTheme="minorHAnsi" w:cstheme="minorHAnsi"/>
          <w:bCs/>
          <w:color w:val="548DD4" w:themeColor="text2" w:themeTint="99"/>
          <w:u w:val="none"/>
        </w:rPr>
        <w:t xml:space="preserve"> </w:t>
      </w:r>
      <w:r w:rsidRPr="00954898">
        <w:rPr>
          <w:rStyle w:val="Hipercze"/>
          <w:rFonts w:asciiTheme="minorHAnsi" w:hAnsiTheme="minorHAnsi" w:cstheme="minorHAnsi"/>
          <w:bCs/>
          <w:color w:val="auto"/>
          <w:u w:val="none"/>
        </w:rPr>
        <w:t>w zakładce</w:t>
      </w:r>
      <w:r w:rsidR="0090587A" w:rsidRPr="00954898">
        <w:rPr>
          <w:rStyle w:val="Hipercze"/>
          <w:rFonts w:asciiTheme="minorHAnsi" w:hAnsiTheme="minorHAnsi" w:cstheme="minorHAnsi"/>
          <w:bCs/>
          <w:color w:val="auto"/>
          <w:u w:val="none"/>
        </w:rPr>
        <w:t xml:space="preserve">: Regulacje i procedury procesu </w:t>
      </w:r>
      <w:r w:rsidRPr="00954898">
        <w:rPr>
          <w:rStyle w:val="Hipercze"/>
          <w:rFonts w:asciiTheme="minorHAnsi" w:hAnsiTheme="minorHAnsi" w:cstheme="minorHAnsi"/>
          <w:bCs/>
          <w:color w:val="auto"/>
          <w:u w:val="none"/>
        </w:rPr>
        <w:t>zakupowego/Deklaracja dostępności.</w:t>
      </w:r>
      <w:r w:rsidRPr="00954898">
        <w:rPr>
          <w:rStyle w:val="Hipercze"/>
          <w:rFonts w:asciiTheme="minorHAnsi" w:hAnsiTheme="minorHAnsi" w:cstheme="minorHAnsi"/>
          <w:bCs/>
          <w:color w:val="auto"/>
        </w:rPr>
        <w:t xml:space="preserve"> </w:t>
      </w:r>
    </w:p>
    <w:p w14:paraId="6ED410D0" w14:textId="05A2ECB6" w:rsidR="00777AFC" w:rsidRPr="00954898" w:rsidRDefault="00777AFC" w:rsidP="00954898">
      <w:pPr>
        <w:pStyle w:val="Akapitzlist"/>
        <w:numPr>
          <w:ilvl w:val="0"/>
          <w:numId w:val="43"/>
        </w:numPr>
        <w:spacing w:line="240" w:lineRule="auto"/>
        <w:ind w:left="714" w:hanging="357"/>
        <w:jc w:val="left"/>
        <w:rPr>
          <w:rFonts w:asciiTheme="minorHAnsi" w:hAnsiTheme="minorHAnsi" w:cstheme="minorHAnsi"/>
          <w:b/>
          <w:i/>
        </w:rPr>
      </w:pPr>
      <w:r w:rsidRPr="00954898">
        <w:rPr>
          <w:rFonts w:asciiTheme="minorHAnsi" w:hAnsiTheme="minorHAnsi" w:cstheme="minorHAnsi"/>
        </w:rPr>
        <w:t xml:space="preserve">Wykonawca przystępując do niniejszego postępowania o udzielenie zamówienia publicznego, akceptuje warunki korzystania z portalu </w:t>
      </w:r>
      <w:proofErr w:type="spellStart"/>
      <w:r w:rsidRPr="00954898">
        <w:rPr>
          <w:rFonts w:asciiTheme="minorHAnsi" w:hAnsiTheme="minorHAnsi" w:cstheme="minorHAnsi"/>
          <w:color w:val="548DD4" w:themeColor="text2" w:themeTint="99"/>
        </w:rPr>
        <w:t>Marketplanet</w:t>
      </w:r>
      <w:proofErr w:type="spellEnd"/>
      <w:r w:rsidRPr="00954898">
        <w:rPr>
          <w:rFonts w:asciiTheme="minorHAnsi" w:hAnsiTheme="minorHAnsi" w:cstheme="minorHAnsi"/>
          <w:color w:val="548DD4" w:themeColor="text2" w:themeTint="99"/>
        </w:rPr>
        <w:t xml:space="preserve"> </w:t>
      </w:r>
      <w:proofErr w:type="spellStart"/>
      <w:r w:rsidRPr="00954898">
        <w:rPr>
          <w:rFonts w:asciiTheme="minorHAnsi" w:hAnsiTheme="minorHAnsi" w:cstheme="minorHAnsi"/>
          <w:color w:val="548DD4" w:themeColor="text2" w:themeTint="99"/>
        </w:rPr>
        <w:t>OnePlace</w:t>
      </w:r>
      <w:proofErr w:type="spellEnd"/>
      <w:r w:rsidRPr="00954898">
        <w:rPr>
          <w:rFonts w:asciiTheme="minorHAnsi" w:hAnsiTheme="minorHAnsi" w:cstheme="minorHAnsi"/>
        </w:rPr>
        <w:t>, określone</w:t>
      </w:r>
      <w:r w:rsidRPr="00954898">
        <w:rPr>
          <w:rFonts w:asciiTheme="minorHAnsi" w:hAnsiTheme="minorHAnsi" w:cstheme="minorHAnsi"/>
          <w:color w:val="548DD4" w:themeColor="text2" w:themeTint="99"/>
        </w:rPr>
        <w:t xml:space="preserve"> </w:t>
      </w:r>
      <w:r w:rsidRPr="00954898">
        <w:rPr>
          <w:rFonts w:asciiTheme="minorHAnsi" w:hAnsiTheme="minorHAnsi" w:cstheme="minorHAnsi"/>
        </w:rPr>
        <w:t xml:space="preserve">w Instrukcji dla wykonawcy oraz zobowiązuje się korzystając z portalu </w:t>
      </w:r>
      <w:proofErr w:type="spellStart"/>
      <w:r w:rsidRPr="00954898">
        <w:rPr>
          <w:rFonts w:asciiTheme="minorHAnsi" w:hAnsiTheme="minorHAnsi" w:cstheme="minorHAnsi"/>
          <w:color w:val="548DD4" w:themeColor="text2" w:themeTint="99"/>
        </w:rPr>
        <w:t>Marketplanet</w:t>
      </w:r>
      <w:proofErr w:type="spellEnd"/>
      <w:r w:rsidRPr="00954898">
        <w:rPr>
          <w:rFonts w:asciiTheme="minorHAnsi" w:hAnsiTheme="minorHAnsi" w:cstheme="minorHAnsi"/>
          <w:color w:val="548DD4" w:themeColor="text2" w:themeTint="99"/>
        </w:rPr>
        <w:t xml:space="preserve"> </w:t>
      </w:r>
      <w:proofErr w:type="spellStart"/>
      <w:r w:rsidRPr="00954898">
        <w:rPr>
          <w:rFonts w:asciiTheme="minorHAnsi" w:hAnsiTheme="minorHAnsi" w:cstheme="minorHAnsi"/>
          <w:color w:val="548DD4" w:themeColor="text2" w:themeTint="99"/>
        </w:rPr>
        <w:t>OnePlace</w:t>
      </w:r>
      <w:proofErr w:type="spellEnd"/>
      <w:r w:rsidRPr="00954898">
        <w:rPr>
          <w:rFonts w:asciiTheme="minorHAnsi" w:hAnsiTheme="minorHAnsi" w:cstheme="minorHAnsi"/>
        </w:rPr>
        <w:t xml:space="preserve"> przestrzegać postanowień tej instrukcji. </w:t>
      </w:r>
    </w:p>
    <w:p w14:paraId="5895F924" w14:textId="17642C38" w:rsidR="00777AFC" w:rsidRPr="00954898" w:rsidRDefault="00777AFC" w:rsidP="00954898">
      <w:pPr>
        <w:pStyle w:val="Akapitzlist"/>
        <w:numPr>
          <w:ilvl w:val="0"/>
          <w:numId w:val="43"/>
        </w:numPr>
        <w:spacing w:line="240" w:lineRule="auto"/>
        <w:ind w:left="714" w:hanging="357"/>
        <w:jc w:val="left"/>
        <w:rPr>
          <w:rFonts w:asciiTheme="minorHAnsi" w:hAnsiTheme="minorHAnsi" w:cstheme="minorHAnsi"/>
          <w:b/>
          <w:i/>
        </w:rPr>
      </w:pPr>
      <w:r w:rsidRPr="00954898">
        <w:rPr>
          <w:rFonts w:asciiTheme="minorHAnsi" w:hAnsiTheme="minorHAnsi" w:cstheme="minorHAnsi"/>
        </w:rPr>
        <w:t xml:space="preserve">Maksymalny rozmiar plików przesyłanych za pośrednictwem dedykowanych formularzy </w:t>
      </w:r>
      <w:r w:rsidR="009E5DFB" w:rsidRPr="00954898">
        <w:rPr>
          <w:rFonts w:asciiTheme="minorHAnsi" w:hAnsiTheme="minorHAnsi" w:cstheme="minorHAnsi"/>
        </w:rPr>
        <w:t xml:space="preserve">                               do złożenia </w:t>
      </w:r>
      <w:r w:rsidRPr="00954898">
        <w:rPr>
          <w:rFonts w:asciiTheme="minorHAnsi" w:hAnsiTheme="minorHAnsi" w:cstheme="minorHAnsi"/>
        </w:rPr>
        <w:t xml:space="preserve">i wycofania oferty oraz komunikacji wynosi: 100 MB. </w:t>
      </w:r>
    </w:p>
    <w:p w14:paraId="4E194F49" w14:textId="2D1D82B3" w:rsidR="00A761A5" w:rsidRPr="00954898" w:rsidRDefault="00777AFC" w:rsidP="00954898">
      <w:pPr>
        <w:pStyle w:val="Akapitzlist"/>
        <w:numPr>
          <w:ilvl w:val="0"/>
          <w:numId w:val="43"/>
        </w:numPr>
        <w:spacing w:line="240" w:lineRule="auto"/>
        <w:ind w:left="714" w:hanging="357"/>
        <w:jc w:val="left"/>
        <w:rPr>
          <w:rFonts w:asciiTheme="minorHAnsi" w:hAnsiTheme="minorHAnsi" w:cstheme="minorHAnsi"/>
          <w:b/>
          <w:i/>
        </w:rPr>
      </w:pPr>
      <w:r w:rsidRPr="00954898">
        <w:rPr>
          <w:rFonts w:asciiTheme="minorHAnsi" w:hAnsiTheme="minorHAnsi" w:cstheme="minorHAnsi"/>
        </w:rPr>
        <w:lastRenderedPageBreak/>
        <w:t>Zamawiający może również komunikować się z Wykonawcami za pomocą poczty elektronicznej, email:</w:t>
      </w:r>
      <w:r w:rsidR="003C4ABE" w:rsidRPr="00954898">
        <w:rPr>
          <w:rFonts w:asciiTheme="minorHAnsi" w:hAnsiTheme="minorHAnsi" w:cstheme="minorHAnsi"/>
        </w:rPr>
        <w:t xml:space="preserve"> </w:t>
      </w:r>
      <w:hyperlink r:id="rId13" w:history="1">
        <w:r w:rsidR="002B205D" w:rsidRPr="00954898">
          <w:rPr>
            <w:rStyle w:val="Hipercze"/>
            <w:rFonts w:asciiTheme="minorHAnsi" w:hAnsiTheme="minorHAnsi" w:cstheme="minorHAnsi"/>
          </w:rPr>
          <w:t>iwona.jasinska@bielanski.med.pl</w:t>
        </w:r>
      </w:hyperlink>
      <w:r w:rsidR="00A761A5" w:rsidRPr="00954898">
        <w:rPr>
          <w:rFonts w:asciiTheme="minorHAnsi" w:hAnsiTheme="minorHAnsi" w:cstheme="minorHAnsi"/>
          <w:color w:val="C00000"/>
        </w:rPr>
        <w:t xml:space="preserve">. </w:t>
      </w:r>
      <w:r w:rsidR="00A761A5" w:rsidRPr="00954898">
        <w:rPr>
          <w:rFonts w:asciiTheme="minorHAnsi" w:hAnsiTheme="minorHAnsi" w:cstheme="minorHAnsi"/>
        </w:rPr>
        <w:t>Maksymalny rozmiar plików przesyłanych za pośrednictwem poczty elektronicznej wynosi:</w:t>
      </w:r>
      <w:r w:rsidR="00A761A5" w:rsidRPr="00954898">
        <w:rPr>
          <w:rFonts w:asciiTheme="minorHAnsi" w:hAnsiTheme="minorHAnsi" w:cstheme="minorHAnsi"/>
          <w:color w:val="FF0000"/>
        </w:rPr>
        <w:t xml:space="preserve"> </w:t>
      </w:r>
      <w:r w:rsidR="00A761A5" w:rsidRPr="00954898">
        <w:rPr>
          <w:rFonts w:asciiTheme="minorHAnsi" w:hAnsiTheme="minorHAnsi" w:cstheme="minorHAnsi"/>
        </w:rPr>
        <w:t xml:space="preserve">20 MB. </w:t>
      </w:r>
    </w:p>
    <w:p w14:paraId="36127398" w14:textId="403D02F2" w:rsidR="00777AFC" w:rsidRPr="00954898" w:rsidRDefault="00777AFC" w:rsidP="00954898">
      <w:pPr>
        <w:pStyle w:val="Akapitzlist"/>
        <w:numPr>
          <w:ilvl w:val="0"/>
          <w:numId w:val="43"/>
        </w:numPr>
        <w:spacing w:line="240" w:lineRule="auto"/>
        <w:ind w:left="714" w:hanging="357"/>
        <w:jc w:val="left"/>
        <w:rPr>
          <w:rFonts w:asciiTheme="minorHAnsi" w:hAnsiTheme="minorHAnsi" w:cstheme="minorHAnsi"/>
          <w:b/>
          <w:i/>
        </w:rPr>
      </w:pPr>
      <w:r w:rsidRPr="00954898">
        <w:rPr>
          <w:rFonts w:asciiTheme="minorHAnsi" w:hAnsiTheme="minorHAnsi" w:cstheme="minorHAnsi"/>
        </w:rPr>
        <w:t xml:space="preserve">Dokumenty elektroniczne, oświadczenia lub elektroniczne kopie dokumentów lub oświadczeń składane są przez Wykonawcę za pośrednictwem </w:t>
      </w:r>
      <w:r w:rsidR="00513E5D" w:rsidRPr="00954898">
        <w:rPr>
          <w:rFonts w:asciiTheme="minorHAnsi" w:hAnsiTheme="minorHAnsi" w:cstheme="minorHAnsi"/>
        </w:rPr>
        <w:t xml:space="preserve">Platformy Zakupowej </w:t>
      </w:r>
      <w:proofErr w:type="spellStart"/>
      <w:r w:rsidR="00513E5D" w:rsidRPr="00954898">
        <w:rPr>
          <w:rFonts w:asciiTheme="minorHAnsi" w:hAnsiTheme="minorHAnsi" w:cstheme="minorHAnsi"/>
          <w:color w:val="548DD4" w:themeColor="text2" w:themeTint="99"/>
        </w:rPr>
        <w:t>Marketplanet</w:t>
      </w:r>
      <w:proofErr w:type="spellEnd"/>
      <w:r w:rsidR="00513E5D" w:rsidRPr="00954898">
        <w:rPr>
          <w:rFonts w:asciiTheme="minorHAnsi" w:hAnsiTheme="minorHAnsi" w:cstheme="minorHAnsi"/>
          <w:color w:val="548DD4" w:themeColor="text2" w:themeTint="99"/>
        </w:rPr>
        <w:t xml:space="preserve"> </w:t>
      </w:r>
      <w:proofErr w:type="spellStart"/>
      <w:r w:rsidR="00513E5D" w:rsidRPr="00954898">
        <w:rPr>
          <w:rFonts w:asciiTheme="minorHAnsi" w:hAnsiTheme="minorHAnsi" w:cstheme="minorHAnsi"/>
          <w:color w:val="548DD4" w:themeColor="text2" w:themeTint="99"/>
        </w:rPr>
        <w:t>OnePlace</w:t>
      </w:r>
      <w:proofErr w:type="spellEnd"/>
      <w:r w:rsidRPr="00954898">
        <w:rPr>
          <w:rFonts w:asciiTheme="minorHAnsi" w:hAnsiTheme="minorHAnsi" w:cstheme="minorHAnsi"/>
        </w:rPr>
        <w:t>. Zamawiający dopuszcza również możliwość składania dokumentów elektronicznych, oświadczeń lub elektronicznych kopii dokumentów lub oświadczeń za pomocą poczty elektronicznej, na adres email</w:t>
      </w:r>
      <w:r w:rsidR="003C4ABE" w:rsidRPr="00954898">
        <w:rPr>
          <w:rFonts w:asciiTheme="minorHAnsi" w:hAnsiTheme="minorHAnsi" w:cstheme="minorHAnsi"/>
        </w:rPr>
        <w:t>:</w:t>
      </w:r>
      <w:r w:rsidR="003C4ABE" w:rsidRPr="00954898">
        <w:rPr>
          <w:rFonts w:asciiTheme="minorHAnsi" w:hAnsiTheme="minorHAnsi" w:cstheme="minorHAnsi"/>
          <w:color w:val="C00000"/>
        </w:rPr>
        <w:t xml:space="preserve"> </w:t>
      </w:r>
      <w:hyperlink r:id="rId14" w:history="1">
        <w:r w:rsidR="002B205D" w:rsidRPr="00954898">
          <w:rPr>
            <w:rStyle w:val="Hipercze"/>
            <w:rFonts w:asciiTheme="minorHAnsi" w:hAnsiTheme="minorHAnsi" w:cstheme="minorHAnsi"/>
          </w:rPr>
          <w:t>iwona.jasinska</w:t>
        </w:r>
        <w:r w:rsidR="00E740C4" w:rsidRPr="00954898">
          <w:rPr>
            <w:rStyle w:val="Hipercze"/>
            <w:rFonts w:asciiTheme="minorHAnsi" w:hAnsiTheme="minorHAnsi" w:cstheme="minorHAnsi"/>
          </w:rPr>
          <w:t>@bielanski.med.pl</w:t>
        </w:r>
      </w:hyperlink>
      <w:r w:rsidR="003C4ABE" w:rsidRPr="00954898">
        <w:rPr>
          <w:rFonts w:asciiTheme="minorHAnsi" w:hAnsiTheme="minorHAnsi" w:cstheme="minorHAnsi"/>
        </w:rPr>
        <w:t xml:space="preserve"> </w:t>
      </w:r>
      <w:r w:rsidRPr="00954898">
        <w:rPr>
          <w:rFonts w:asciiTheme="minorHAnsi" w:hAnsiTheme="minorHAnsi" w:cstheme="minorHAnsi"/>
        </w:rPr>
        <w:t>Sposób sporządzenia dokumentów elektronicznych, oświadczeń lub elektronicznych kopii dokumentów lub oświadczeń musi być zgodny</w:t>
      </w:r>
      <w:r w:rsidR="009E5DFB" w:rsidRPr="00954898">
        <w:rPr>
          <w:rFonts w:asciiTheme="minorHAnsi" w:hAnsiTheme="minorHAnsi" w:cstheme="minorHAnsi"/>
        </w:rPr>
        <w:t xml:space="preserve"> </w:t>
      </w:r>
      <w:r w:rsidRPr="00954898">
        <w:rPr>
          <w:rFonts w:asciiTheme="minorHAnsi" w:hAnsiTheme="minorHAnsi" w:cstheme="minorHAnsi"/>
        </w:rPr>
        <w:t xml:space="preserve">z wymaganiami określonymi w rozporządzeniu Prezesa Rady Ministrów z dnia 30 grudnia 2020 r. w sprawie sposobu sporządzania i przekazywania informacji oraz wymagań technicznych dla dokumentów elektronicznych oraz środków komunikacji elektronicznej w postępowaniu </w:t>
      </w:r>
      <w:r w:rsidR="009E5DFB" w:rsidRPr="00954898">
        <w:rPr>
          <w:rFonts w:asciiTheme="minorHAnsi" w:hAnsiTheme="minorHAnsi" w:cstheme="minorHAnsi"/>
        </w:rPr>
        <w:t xml:space="preserve">                                      </w:t>
      </w:r>
      <w:r w:rsidRPr="00954898">
        <w:rPr>
          <w:rFonts w:asciiTheme="minorHAnsi" w:hAnsiTheme="minorHAnsi" w:cstheme="minorHAnsi"/>
        </w:rPr>
        <w:t>o udzielenie zamówienia publicznego lub konku</w:t>
      </w:r>
      <w:r w:rsidR="00CE675A" w:rsidRPr="00954898">
        <w:rPr>
          <w:rFonts w:asciiTheme="minorHAnsi" w:hAnsiTheme="minorHAnsi" w:cstheme="minorHAnsi"/>
        </w:rPr>
        <w:t>rsie</w:t>
      </w:r>
      <w:r w:rsidRPr="00954898">
        <w:rPr>
          <w:rFonts w:asciiTheme="minorHAnsi" w:hAnsiTheme="minorHAnsi" w:cstheme="minorHAnsi"/>
        </w:rPr>
        <w:t>.</w:t>
      </w:r>
    </w:p>
    <w:p w14:paraId="4FAD5BE2" w14:textId="77777777" w:rsidR="00E67013" w:rsidRDefault="00E67013" w:rsidP="00E67013">
      <w:pPr>
        <w:pStyle w:val="Akapitzlist"/>
        <w:spacing w:after="0" w:line="240" w:lineRule="auto"/>
        <w:ind w:left="357"/>
        <w:rPr>
          <w:rFonts w:cs="Arial"/>
          <w:b/>
          <w:i/>
          <w:sz w:val="20"/>
          <w:szCs w:val="20"/>
        </w:rPr>
      </w:pPr>
    </w:p>
    <w:p w14:paraId="6DB97F31" w14:textId="77777777" w:rsidR="00D71A91" w:rsidRPr="00D96F86" w:rsidRDefault="00D71A91" w:rsidP="00E67013">
      <w:pPr>
        <w:pStyle w:val="Akapitzlist"/>
        <w:spacing w:after="0" w:line="240" w:lineRule="auto"/>
        <w:ind w:left="357"/>
        <w:rPr>
          <w:rFonts w:cs="Arial"/>
          <w:b/>
          <w:i/>
          <w:sz w:val="20"/>
          <w:szCs w:val="20"/>
        </w:rPr>
      </w:pPr>
    </w:p>
    <w:p w14:paraId="4465291B" w14:textId="247C49C4" w:rsidR="00777AFC" w:rsidRPr="00954898" w:rsidRDefault="00DE589F" w:rsidP="00954898">
      <w:pPr>
        <w:pStyle w:val="Default"/>
        <w:numPr>
          <w:ilvl w:val="0"/>
          <w:numId w:val="38"/>
        </w:numPr>
        <w:ind w:left="709" w:hanging="425"/>
        <w:rPr>
          <w:rFonts w:asciiTheme="minorHAnsi" w:hAnsiTheme="minorHAnsi" w:cstheme="minorHAnsi"/>
          <w:b/>
          <w:u w:val="single"/>
        </w:rPr>
      </w:pPr>
      <w:r w:rsidRPr="00954898">
        <w:rPr>
          <w:rFonts w:asciiTheme="minorHAnsi" w:hAnsiTheme="minorHAnsi" w:cstheme="minorHAnsi"/>
          <w:b/>
          <w:u w:val="single"/>
        </w:rPr>
        <w:t xml:space="preserve">Informacje o </w:t>
      </w:r>
      <w:r w:rsidR="00777AFC" w:rsidRPr="00954898">
        <w:rPr>
          <w:rFonts w:asciiTheme="minorHAnsi" w:hAnsiTheme="minorHAnsi" w:cstheme="minorHAnsi"/>
          <w:b/>
          <w:u w:val="single"/>
        </w:rPr>
        <w:t>sposob</w:t>
      </w:r>
      <w:r w:rsidRPr="00954898">
        <w:rPr>
          <w:rFonts w:asciiTheme="minorHAnsi" w:hAnsiTheme="minorHAnsi" w:cstheme="minorHAnsi"/>
          <w:b/>
          <w:u w:val="single"/>
        </w:rPr>
        <w:t xml:space="preserve">ie </w:t>
      </w:r>
      <w:r w:rsidR="00777AFC" w:rsidRPr="00954898">
        <w:rPr>
          <w:rFonts w:asciiTheme="minorHAnsi" w:hAnsiTheme="minorHAnsi" w:cstheme="minorHAnsi"/>
          <w:b/>
          <w:u w:val="single"/>
        </w:rPr>
        <w:t>komunikowania się z Wykonawcami w inny sposób niż przy użyciu środków komunikacji e</w:t>
      </w:r>
      <w:r w:rsidR="00071753" w:rsidRPr="00954898">
        <w:rPr>
          <w:rFonts w:asciiTheme="minorHAnsi" w:hAnsiTheme="minorHAnsi" w:cstheme="minorHAnsi"/>
          <w:b/>
          <w:u w:val="single"/>
        </w:rPr>
        <w:t>lektronicznej, wskazanych w SWZ</w:t>
      </w:r>
    </w:p>
    <w:p w14:paraId="11E54891" w14:textId="77777777" w:rsidR="00D71A91" w:rsidRPr="00D71A91" w:rsidRDefault="00D71A91" w:rsidP="00D71A91">
      <w:pPr>
        <w:pStyle w:val="Default"/>
        <w:ind w:left="709"/>
        <w:jc w:val="both"/>
        <w:rPr>
          <w:rFonts w:ascii="Arial" w:hAnsi="Arial" w:cs="Arial"/>
          <w:b/>
          <w:sz w:val="10"/>
          <w:szCs w:val="10"/>
          <w:u w:val="single"/>
        </w:rPr>
      </w:pPr>
    </w:p>
    <w:p w14:paraId="13E3C994" w14:textId="0C6DF9CF" w:rsidR="00DE589F" w:rsidRPr="00954898" w:rsidRDefault="00DE589F" w:rsidP="00954898">
      <w:pPr>
        <w:spacing w:after="0" w:line="240" w:lineRule="auto"/>
        <w:ind w:left="708"/>
        <w:jc w:val="left"/>
        <w:rPr>
          <w:rFonts w:asciiTheme="minorHAnsi" w:hAnsiTheme="minorHAnsi" w:cstheme="minorHAnsi"/>
        </w:rPr>
      </w:pPr>
      <w:r w:rsidRPr="00954898">
        <w:rPr>
          <w:rFonts w:asciiTheme="minorHAnsi" w:hAnsiTheme="minorHAnsi" w:cstheme="minorHAnsi"/>
        </w:rPr>
        <w:t>Zamawiający nie przewiduje sposobu komunikowania się z Wykonawcami w inny sposób niż przy użyciu środków komunikacji elektronicznej</w:t>
      </w:r>
      <w:r w:rsidR="00A761A5" w:rsidRPr="00954898">
        <w:rPr>
          <w:rFonts w:asciiTheme="minorHAnsi" w:hAnsiTheme="minorHAnsi" w:cstheme="minorHAnsi"/>
        </w:rPr>
        <w:t>.</w:t>
      </w:r>
    </w:p>
    <w:p w14:paraId="55B963D4" w14:textId="77777777" w:rsidR="00D71A91" w:rsidRDefault="00D71A91" w:rsidP="009E5DFB">
      <w:pPr>
        <w:spacing w:after="0" w:line="240" w:lineRule="auto"/>
        <w:rPr>
          <w:rFonts w:cs="Arial"/>
          <w:sz w:val="18"/>
          <w:szCs w:val="20"/>
        </w:rPr>
      </w:pPr>
    </w:p>
    <w:p w14:paraId="3AEDEA48" w14:textId="77777777" w:rsidR="00E903B6" w:rsidRDefault="00E903B6" w:rsidP="009E5DFB">
      <w:pPr>
        <w:spacing w:after="0" w:line="240" w:lineRule="auto"/>
        <w:rPr>
          <w:rFonts w:cs="Arial"/>
          <w:sz w:val="18"/>
          <w:szCs w:val="20"/>
        </w:rPr>
      </w:pPr>
    </w:p>
    <w:p w14:paraId="385C2CE1" w14:textId="77777777" w:rsidR="00C0756D" w:rsidRPr="009E5DFB" w:rsidRDefault="00C0756D" w:rsidP="009E5DFB">
      <w:pPr>
        <w:spacing w:after="0" w:line="240" w:lineRule="auto"/>
        <w:rPr>
          <w:rFonts w:cs="Arial"/>
          <w:sz w:val="18"/>
          <w:szCs w:val="20"/>
        </w:rPr>
      </w:pPr>
    </w:p>
    <w:p w14:paraId="1A9CEFAA" w14:textId="4602F4B7" w:rsidR="00B640A0" w:rsidRPr="00954898" w:rsidRDefault="00B640A0" w:rsidP="009D3743">
      <w:pPr>
        <w:pStyle w:val="Default"/>
        <w:numPr>
          <w:ilvl w:val="0"/>
          <w:numId w:val="38"/>
        </w:numPr>
        <w:ind w:left="709" w:hanging="425"/>
        <w:rPr>
          <w:rFonts w:asciiTheme="minorHAnsi" w:eastAsia="Calibri" w:hAnsiTheme="minorHAnsi" w:cstheme="minorHAnsi"/>
          <w:b/>
          <w:bCs/>
          <w:color w:val="auto"/>
          <w:u w:val="single"/>
        </w:rPr>
      </w:pPr>
      <w:r w:rsidRPr="00954898">
        <w:rPr>
          <w:rFonts w:asciiTheme="minorHAnsi" w:eastAsia="Calibri" w:hAnsiTheme="minorHAnsi" w:cstheme="minorHAnsi"/>
          <w:b/>
          <w:bCs/>
          <w:color w:val="auto"/>
          <w:u w:val="single"/>
        </w:rPr>
        <w:t>Opis sposobu udzielania wyjaśnień treści SWZ</w:t>
      </w:r>
    </w:p>
    <w:p w14:paraId="6C04AF6F" w14:textId="77777777" w:rsidR="00D71A91" w:rsidRPr="006F2979" w:rsidRDefault="00D71A91" w:rsidP="00D71A91">
      <w:pPr>
        <w:pStyle w:val="Default"/>
        <w:ind w:left="709"/>
        <w:rPr>
          <w:rFonts w:ascii="Arial" w:eastAsia="Calibri" w:hAnsi="Arial" w:cs="Arial"/>
          <w:b/>
          <w:bCs/>
          <w:color w:val="auto"/>
          <w:sz w:val="10"/>
          <w:szCs w:val="10"/>
          <w:u w:val="single"/>
        </w:rPr>
      </w:pPr>
    </w:p>
    <w:p w14:paraId="717801E9" w14:textId="77777777" w:rsidR="003B54FF" w:rsidRPr="00954898" w:rsidRDefault="003B54FF" w:rsidP="00954898">
      <w:pPr>
        <w:pStyle w:val="Akapitzlist"/>
        <w:numPr>
          <w:ilvl w:val="0"/>
          <w:numId w:val="44"/>
        </w:numPr>
        <w:spacing w:line="240" w:lineRule="auto"/>
        <w:ind w:left="714" w:hanging="357"/>
        <w:jc w:val="left"/>
        <w:rPr>
          <w:rFonts w:asciiTheme="minorHAnsi" w:hAnsiTheme="minorHAnsi" w:cstheme="minorHAnsi"/>
        </w:rPr>
      </w:pPr>
      <w:r w:rsidRPr="00954898">
        <w:rPr>
          <w:rFonts w:asciiTheme="minorHAnsi" w:hAnsiTheme="minorHAnsi" w:cstheme="minorHAnsi"/>
        </w:rPr>
        <w:t xml:space="preserve">Specyfikacja Warunków Zamówienia (SWZ) </w:t>
      </w:r>
      <w:r w:rsidR="00B640A0" w:rsidRPr="00954898">
        <w:rPr>
          <w:rFonts w:asciiTheme="minorHAnsi" w:hAnsiTheme="minorHAnsi" w:cstheme="minorHAnsi"/>
        </w:rPr>
        <w:t>udostępniona jest na stronie internetowej</w:t>
      </w:r>
      <w:r w:rsidRPr="00954898">
        <w:rPr>
          <w:rFonts w:asciiTheme="minorHAnsi" w:hAnsiTheme="minorHAnsi" w:cstheme="minorHAnsi"/>
        </w:rPr>
        <w:t xml:space="preserve">: </w:t>
      </w:r>
      <w:hyperlink r:id="rId15" w:history="1">
        <w:r w:rsidRPr="00954898">
          <w:rPr>
            <w:rStyle w:val="Hipercze"/>
            <w:rFonts w:asciiTheme="minorHAnsi" w:hAnsiTheme="minorHAnsi" w:cstheme="minorHAnsi"/>
            <w:bCs/>
            <w:color w:val="548DD4" w:themeColor="text2" w:themeTint="99"/>
            <w:u w:val="none"/>
          </w:rPr>
          <w:t>https://szpitalbielanski.ezamawiajacy.pl/servlet/HomeServlet</w:t>
        </w:r>
      </w:hyperlink>
      <w:r w:rsidRPr="00954898">
        <w:rPr>
          <w:rStyle w:val="Hipercze"/>
          <w:rFonts w:asciiTheme="minorHAnsi" w:hAnsiTheme="minorHAnsi" w:cstheme="minorHAnsi"/>
          <w:bCs/>
          <w:color w:val="548DD4" w:themeColor="text2" w:themeTint="99"/>
          <w:u w:val="none"/>
        </w:rPr>
        <w:t xml:space="preserve"> </w:t>
      </w:r>
      <w:r w:rsidRPr="00954898">
        <w:rPr>
          <w:rFonts w:asciiTheme="minorHAnsi" w:hAnsiTheme="minorHAnsi" w:cstheme="minorHAnsi"/>
        </w:rPr>
        <w:t xml:space="preserve">za pośrednictwem Platformy Zakupowej </w:t>
      </w:r>
      <w:proofErr w:type="spellStart"/>
      <w:r w:rsidRPr="00954898">
        <w:rPr>
          <w:rFonts w:asciiTheme="minorHAnsi" w:hAnsiTheme="minorHAnsi" w:cstheme="minorHAnsi"/>
          <w:color w:val="548DD4" w:themeColor="text2" w:themeTint="99"/>
        </w:rPr>
        <w:t>Marketplanet</w:t>
      </w:r>
      <w:proofErr w:type="spellEnd"/>
      <w:r w:rsidRPr="00954898">
        <w:rPr>
          <w:rFonts w:asciiTheme="minorHAnsi" w:hAnsiTheme="minorHAnsi" w:cstheme="minorHAnsi"/>
          <w:color w:val="548DD4" w:themeColor="text2" w:themeTint="99"/>
        </w:rPr>
        <w:t xml:space="preserve"> </w:t>
      </w:r>
      <w:proofErr w:type="spellStart"/>
      <w:r w:rsidRPr="00954898">
        <w:rPr>
          <w:rFonts w:asciiTheme="minorHAnsi" w:hAnsiTheme="minorHAnsi" w:cstheme="minorHAnsi"/>
          <w:color w:val="548DD4" w:themeColor="text2" w:themeTint="99"/>
        </w:rPr>
        <w:t>OnePlace</w:t>
      </w:r>
      <w:proofErr w:type="spellEnd"/>
      <w:r w:rsidRPr="00954898">
        <w:rPr>
          <w:rFonts w:asciiTheme="minorHAnsi" w:hAnsiTheme="minorHAnsi" w:cstheme="minorHAnsi"/>
        </w:rPr>
        <w:t xml:space="preserve"> </w:t>
      </w:r>
      <w:r w:rsidR="00B640A0" w:rsidRPr="00954898">
        <w:rPr>
          <w:rFonts w:asciiTheme="minorHAnsi" w:hAnsiTheme="minorHAnsi" w:cstheme="minorHAnsi"/>
        </w:rPr>
        <w:t xml:space="preserve">od dnia zamieszczenia ogłoszenia o zamówieniu w Biuletynie Zamówień Publicznych. </w:t>
      </w:r>
    </w:p>
    <w:p w14:paraId="3221F18F" w14:textId="661F2E97" w:rsidR="003B54FF" w:rsidRPr="00954898" w:rsidRDefault="00B640A0" w:rsidP="00954898">
      <w:pPr>
        <w:pStyle w:val="Akapitzlist"/>
        <w:numPr>
          <w:ilvl w:val="0"/>
          <w:numId w:val="44"/>
        </w:numPr>
        <w:spacing w:line="240" w:lineRule="auto"/>
        <w:ind w:left="714" w:hanging="357"/>
        <w:jc w:val="left"/>
        <w:rPr>
          <w:rFonts w:asciiTheme="minorHAnsi" w:hAnsiTheme="minorHAnsi" w:cstheme="minorHAnsi"/>
        </w:rPr>
      </w:pPr>
      <w:r w:rsidRPr="00954898">
        <w:rPr>
          <w:rFonts w:asciiTheme="minorHAnsi" w:hAnsiTheme="minorHAnsi" w:cstheme="minorHAnsi"/>
        </w:rPr>
        <w:t>Stosowanie do art. 284 ustawy PZP</w:t>
      </w:r>
      <w:r w:rsidR="003B54FF" w:rsidRPr="00954898">
        <w:rPr>
          <w:rFonts w:asciiTheme="minorHAnsi" w:hAnsiTheme="minorHAnsi" w:cstheme="minorHAnsi"/>
        </w:rPr>
        <w:t xml:space="preserve"> </w:t>
      </w:r>
      <w:r w:rsidRPr="00954898">
        <w:rPr>
          <w:rFonts w:asciiTheme="minorHAnsi" w:hAnsiTheme="minorHAnsi" w:cstheme="minorHAnsi"/>
        </w:rPr>
        <w:t>Wykonawca może zwrócić się do Zamawiającego</w:t>
      </w:r>
      <w:r w:rsidR="00954898">
        <w:rPr>
          <w:rFonts w:asciiTheme="minorHAnsi" w:hAnsiTheme="minorHAnsi" w:cstheme="minorHAnsi"/>
        </w:rPr>
        <w:t xml:space="preserve">                               </w:t>
      </w:r>
      <w:r w:rsidRPr="00954898">
        <w:rPr>
          <w:rFonts w:asciiTheme="minorHAnsi" w:hAnsiTheme="minorHAnsi" w:cstheme="minorHAnsi"/>
        </w:rPr>
        <w:t xml:space="preserve"> z wnioskiem o wyjaśnienie treści SWZ. Zamawiający udzieli wyjaśnień niezwłocznie, jednak nie później niż</w:t>
      </w:r>
      <w:r w:rsidR="00D71A91" w:rsidRPr="00954898">
        <w:rPr>
          <w:rFonts w:asciiTheme="minorHAnsi" w:hAnsiTheme="minorHAnsi" w:cstheme="minorHAnsi"/>
        </w:rPr>
        <w:t xml:space="preserve"> na </w:t>
      </w:r>
      <w:r w:rsidRPr="00954898">
        <w:rPr>
          <w:rFonts w:asciiTheme="minorHAnsi" w:hAnsiTheme="minorHAnsi" w:cstheme="minorHAnsi"/>
        </w:rPr>
        <w:t>2 dni przed upływem terminu składania ofert - pod warunkiem, że wniosek o wyjaśnienie treści specyfikacji warunków zamówienia wpłynął do Zamawiającego nie później niż na 4 dni przed upływem terminu składania ofert, licząc, zgodnie z zapisami art. 283 ustawy PZP, od dnia zamieszczenia ogłoszenia o zamówieniu w Biuletynie Zamówień Publicznych.</w:t>
      </w:r>
    </w:p>
    <w:p w14:paraId="0E8D2121" w14:textId="77777777" w:rsidR="00D71A91" w:rsidRPr="00954898" w:rsidRDefault="00B640A0" w:rsidP="00954898">
      <w:pPr>
        <w:pStyle w:val="Akapitzlist"/>
        <w:numPr>
          <w:ilvl w:val="0"/>
          <w:numId w:val="44"/>
        </w:numPr>
        <w:spacing w:line="240" w:lineRule="auto"/>
        <w:ind w:left="714" w:hanging="357"/>
        <w:jc w:val="left"/>
        <w:rPr>
          <w:rFonts w:asciiTheme="minorHAnsi" w:hAnsiTheme="minorHAnsi" w:cstheme="minorHAnsi"/>
        </w:rPr>
      </w:pPr>
      <w:r w:rsidRPr="00954898">
        <w:rPr>
          <w:rFonts w:asciiTheme="minorHAnsi" w:hAnsiTheme="minorHAnsi" w:cstheme="minorHAnsi"/>
        </w:rPr>
        <w:t>Szczegółowe wytyczne dotyczące składania wniosków o wyjaśnienie treści SWZ zawierają „Instrukcje użytkowników”, zamieszczone na stronie internetowej:</w:t>
      </w:r>
      <w:r w:rsidR="003B54FF" w:rsidRPr="00954898">
        <w:rPr>
          <w:rFonts w:asciiTheme="minorHAnsi" w:hAnsiTheme="minorHAnsi" w:cstheme="minorHAnsi"/>
        </w:rPr>
        <w:t xml:space="preserve"> </w:t>
      </w:r>
    </w:p>
    <w:p w14:paraId="16FEAA93" w14:textId="573CA024" w:rsidR="003B54FF" w:rsidRPr="00954898" w:rsidRDefault="003B54FF" w:rsidP="00954898">
      <w:pPr>
        <w:pStyle w:val="Akapitzlist"/>
        <w:spacing w:line="240" w:lineRule="auto"/>
        <w:ind w:left="714"/>
        <w:jc w:val="left"/>
        <w:rPr>
          <w:rFonts w:asciiTheme="minorHAnsi" w:hAnsiTheme="minorHAnsi" w:cstheme="minorHAnsi"/>
        </w:rPr>
      </w:pPr>
      <w:hyperlink r:id="rId16" w:history="1">
        <w:r w:rsidRPr="00954898">
          <w:rPr>
            <w:rStyle w:val="Hipercze"/>
            <w:rFonts w:asciiTheme="minorHAnsi" w:hAnsiTheme="minorHAnsi" w:cstheme="minorHAnsi"/>
            <w:bCs/>
            <w:color w:val="548DD4" w:themeColor="text2" w:themeTint="99"/>
            <w:u w:val="none"/>
          </w:rPr>
          <w:t>https://szpitalbielanski.ezamawiajacy.pl/servlet/HomeServlet</w:t>
        </w:r>
      </w:hyperlink>
      <w:r w:rsidR="00B640A0" w:rsidRPr="00954898">
        <w:rPr>
          <w:rFonts w:asciiTheme="minorHAnsi" w:hAnsiTheme="minorHAnsi" w:cstheme="minorHAnsi"/>
        </w:rPr>
        <w:t xml:space="preserve">. </w:t>
      </w:r>
    </w:p>
    <w:p w14:paraId="30DC8728" w14:textId="6FB75F54" w:rsidR="003B54FF" w:rsidRPr="00954898" w:rsidRDefault="00B640A0" w:rsidP="00954898">
      <w:pPr>
        <w:pStyle w:val="Akapitzlist"/>
        <w:numPr>
          <w:ilvl w:val="0"/>
          <w:numId w:val="44"/>
        </w:numPr>
        <w:spacing w:line="240" w:lineRule="auto"/>
        <w:ind w:left="714" w:hanging="357"/>
        <w:jc w:val="left"/>
        <w:rPr>
          <w:rFonts w:asciiTheme="minorHAnsi" w:hAnsiTheme="minorHAnsi" w:cstheme="minorHAnsi"/>
        </w:rPr>
      </w:pPr>
      <w:r w:rsidRPr="00954898">
        <w:rPr>
          <w:rFonts w:asciiTheme="minorHAnsi" w:hAnsiTheme="minorHAnsi" w:cstheme="minorHAnsi"/>
        </w:rPr>
        <w:t xml:space="preserve">Zgodnie z art. 284 ust. 4 ustawy </w:t>
      </w:r>
      <w:proofErr w:type="spellStart"/>
      <w:r w:rsidRPr="00954898">
        <w:rPr>
          <w:rFonts w:asciiTheme="minorHAnsi" w:hAnsiTheme="minorHAnsi" w:cstheme="minorHAnsi"/>
        </w:rPr>
        <w:t>Pzp</w:t>
      </w:r>
      <w:proofErr w:type="spellEnd"/>
      <w:r w:rsidRPr="00954898">
        <w:rPr>
          <w:rFonts w:asciiTheme="minorHAnsi" w:hAnsiTheme="minorHAnsi" w:cstheme="minorHAnsi"/>
        </w:rPr>
        <w:t xml:space="preserve"> - w przypadku gdy wniosek o wyjaśnienie treści SWZ nie wpłynął w terminie, o którym mowa w pkt 2, Zamawiający nie ma obowiązku udzielania wyjaśnień SWZ oraz obowiązku przedłużenia terminu składania ofert. Przedłużenie terminu składania ofert nie wpływa na bieg terminu składania wniosku o wyjaśnienie treści SWZ. </w:t>
      </w:r>
    </w:p>
    <w:p w14:paraId="11A96CE5" w14:textId="0CD636F3" w:rsidR="003B54FF" w:rsidRPr="00954898" w:rsidRDefault="00B640A0" w:rsidP="00954898">
      <w:pPr>
        <w:pStyle w:val="Akapitzlist"/>
        <w:numPr>
          <w:ilvl w:val="0"/>
          <w:numId w:val="44"/>
        </w:numPr>
        <w:spacing w:line="240" w:lineRule="auto"/>
        <w:ind w:left="714" w:hanging="357"/>
        <w:jc w:val="left"/>
        <w:rPr>
          <w:rFonts w:asciiTheme="minorHAnsi" w:hAnsiTheme="minorHAnsi" w:cstheme="minorHAnsi"/>
        </w:rPr>
      </w:pPr>
      <w:r w:rsidRPr="00954898">
        <w:rPr>
          <w:rFonts w:asciiTheme="minorHAnsi" w:hAnsiTheme="minorHAnsi" w:cstheme="minorHAnsi"/>
        </w:rPr>
        <w:t xml:space="preserve">Wyjaśnienia treści specyfikacji oraz jej ewentualne zmiany będą dokonywane zgodnie z art. 284 ustawy </w:t>
      </w:r>
      <w:proofErr w:type="spellStart"/>
      <w:r w:rsidRPr="00954898">
        <w:rPr>
          <w:rFonts w:asciiTheme="minorHAnsi" w:hAnsiTheme="minorHAnsi" w:cstheme="minorHAnsi"/>
        </w:rPr>
        <w:t>Pzp</w:t>
      </w:r>
      <w:proofErr w:type="spellEnd"/>
      <w:r w:rsidRPr="00954898">
        <w:rPr>
          <w:rFonts w:asciiTheme="minorHAnsi" w:hAnsiTheme="minorHAnsi" w:cstheme="minorHAnsi"/>
        </w:rPr>
        <w:t>. Treść zapytań wraz z wyjaśnieniami Zamawiający udostępnia na stronie internetowej prowadzonego postępowania, bez ujawniania źródła zapytania. Wykonawcy ubiegający się o udzielenie zamówienia zobowiązani są do zapoznania się z treścią wyjaśnień zamieszczanych na stronie internetowej, na której</w:t>
      </w:r>
      <w:r w:rsidR="003B54FF" w:rsidRPr="00954898">
        <w:rPr>
          <w:rFonts w:asciiTheme="minorHAnsi" w:hAnsiTheme="minorHAnsi" w:cstheme="minorHAnsi"/>
        </w:rPr>
        <w:t xml:space="preserve"> </w:t>
      </w:r>
      <w:r w:rsidRPr="00954898">
        <w:rPr>
          <w:rFonts w:asciiTheme="minorHAnsi" w:hAnsiTheme="minorHAnsi" w:cstheme="minorHAnsi"/>
        </w:rPr>
        <w:t xml:space="preserve">udostępniono specyfikację. </w:t>
      </w:r>
    </w:p>
    <w:p w14:paraId="7A750D4B" w14:textId="77777777" w:rsidR="003B54FF" w:rsidRPr="00954898" w:rsidRDefault="00B640A0" w:rsidP="00954898">
      <w:pPr>
        <w:pStyle w:val="Akapitzlist"/>
        <w:numPr>
          <w:ilvl w:val="0"/>
          <w:numId w:val="44"/>
        </w:numPr>
        <w:spacing w:line="240" w:lineRule="auto"/>
        <w:ind w:left="714" w:hanging="357"/>
        <w:jc w:val="left"/>
        <w:rPr>
          <w:rFonts w:asciiTheme="minorHAnsi" w:hAnsiTheme="minorHAnsi" w:cstheme="minorHAnsi"/>
        </w:rPr>
      </w:pPr>
      <w:r w:rsidRPr="00954898">
        <w:rPr>
          <w:rFonts w:asciiTheme="minorHAnsi" w:hAnsiTheme="minorHAnsi" w:cstheme="minorHAnsi"/>
        </w:rPr>
        <w:lastRenderedPageBreak/>
        <w:t xml:space="preserve">Zamawiający nie przewiduje zwołania zebrania Wykonawców w celu wyjaśnienia wątpliwości dotyczących treści SWZ. </w:t>
      </w:r>
    </w:p>
    <w:p w14:paraId="475187B6" w14:textId="5E6C9799" w:rsidR="00B640A0" w:rsidRPr="00954898" w:rsidRDefault="00B640A0" w:rsidP="00954898">
      <w:pPr>
        <w:pStyle w:val="Akapitzlist"/>
        <w:numPr>
          <w:ilvl w:val="0"/>
          <w:numId w:val="44"/>
        </w:numPr>
        <w:spacing w:line="240" w:lineRule="auto"/>
        <w:ind w:left="714" w:hanging="357"/>
        <w:jc w:val="left"/>
        <w:rPr>
          <w:rFonts w:asciiTheme="minorHAnsi" w:hAnsiTheme="minorHAnsi" w:cstheme="minorHAnsi"/>
        </w:rPr>
      </w:pPr>
      <w:r w:rsidRPr="00954898">
        <w:rPr>
          <w:rFonts w:asciiTheme="minorHAnsi" w:hAnsiTheme="minorHAnsi" w:cstheme="minorHAnsi"/>
        </w:rPr>
        <w:t xml:space="preserve">W przypadku gdy zmiany treści SWZ jest istotna dla sporządzenia oferty lub wymagają od Wykonawców dodatkowego czasu na zapoznanie się ze zmianą SWZ i przygotowanie ofert, Zamawiający przedłuży termin składania ofert o czas niezbędny na ich przygotowanie (art.286 ust.3 ustawy </w:t>
      </w:r>
      <w:proofErr w:type="spellStart"/>
      <w:r w:rsidRPr="00954898">
        <w:rPr>
          <w:rFonts w:asciiTheme="minorHAnsi" w:hAnsiTheme="minorHAnsi" w:cstheme="minorHAnsi"/>
        </w:rPr>
        <w:t>Pzp</w:t>
      </w:r>
      <w:proofErr w:type="spellEnd"/>
      <w:r w:rsidRPr="00954898">
        <w:rPr>
          <w:rFonts w:asciiTheme="minorHAnsi" w:hAnsiTheme="minorHAnsi" w:cstheme="minorHAnsi"/>
        </w:rPr>
        <w:t>).</w:t>
      </w:r>
    </w:p>
    <w:p w14:paraId="716539B4" w14:textId="7EAA635A" w:rsidR="00695A85" w:rsidRPr="00954898" w:rsidRDefault="00695A85" w:rsidP="00954898">
      <w:pPr>
        <w:pStyle w:val="Akapitzlist"/>
        <w:numPr>
          <w:ilvl w:val="0"/>
          <w:numId w:val="44"/>
        </w:numPr>
        <w:spacing w:line="240" w:lineRule="auto"/>
        <w:ind w:left="714" w:hanging="357"/>
        <w:jc w:val="left"/>
        <w:rPr>
          <w:rFonts w:asciiTheme="minorHAnsi" w:hAnsiTheme="minorHAnsi" w:cstheme="minorHAnsi"/>
        </w:rPr>
      </w:pPr>
      <w:r w:rsidRPr="00954898">
        <w:rPr>
          <w:rFonts w:asciiTheme="minorHAnsi" w:hAnsiTheme="minorHAnsi" w:cstheme="minorHAnsi"/>
          <w:lang w:eastAsia="pl-PL"/>
        </w:rPr>
        <w:t xml:space="preserve">W przypadku rozbieżności pomiędzy treścią niniejszej SWZ, a treścią udzielonych odpowiedzi, jako obowiązującą należy przyjąć treść pisma zawierającego późniejsze oświadczenie Zamawiającego. </w:t>
      </w:r>
    </w:p>
    <w:p w14:paraId="5B795364" w14:textId="77777777" w:rsidR="00E67013" w:rsidRDefault="00E67013" w:rsidP="00E67013">
      <w:pPr>
        <w:pStyle w:val="Akapitzlist"/>
        <w:spacing w:after="0" w:line="240" w:lineRule="auto"/>
        <w:ind w:left="357"/>
        <w:rPr>
          <w:rFonts w:cs="Arial"/>
          <w:sz w:val="18"/>
          <w:szCs w:val="20"/>
        </w:rPr>
      </w:pPr>
    </w:p>
    <w:p w14:paraId="017EFB59" w14:textId="77777777" w:rsidR="00D71A91" w:rsidRDefault="00D71A91" w:rsidP="00E67013">
      <w:pPr>
        <w:pStyle w:val="Akapitzlist"/>
        <w:spacing w:after="0" w:line="240" w:lineRule="auto"/>
        <w:ind w:left="357"/>
        <w:rPr>
          <w:rFonts w:cs="Arial"/>
          <w:sz w:val="18"/>
          <w:szCs w:val="20"/>
        </w:rPr>
      </w:pPr>
    </w:p>
    <w:p w14:paraId="0EADB096" w14:textId="77777777" w:rsidR="00C0756D" w:rsidRPr="00D96F86" w:rsidRDefault="00C0756D" w:rsidP="00E67013">
      <w:pPr>
        <w:pStyle w:val="Akapitzlist"/>
        <w:spacing w:after="0" w:line="240" w:lineRule="auto"/>
        <w:ind w:left="357"/>
        <w:rPr>
          <w:rFonts w:cs="Arial"/>
          <w:sz w:val="18"/>
          <w:szCs w:val="20"/>
        </w:rPr>
      </w:pPr>
    </w:p>
    <w:p w14:paraId="0ED4E062" w14:textId="0AA60ACD" w:rsidR="00B343F5" w:rsidRPr="00954898" w:rsidRDefault="00C31FAA" w:rsidP="009D3743">
      <w:pPr>
        <w:pStyle w:val="Default"/>
        <w:numPr>
          <w:ilvl w:val="0"/>
          <w:numId w:val="38"/>
        </w:numPr>
        <w:ind w:left="709" w:hanging="425"/>
        <w:rPr>
          <w:rFonts w:asciiTheme="minorHAnsi" w:eastAsia="Calibri" w:hAnsiTheme="minorHAnsi" w:cstheme="minorHAnsi"/>
          <w:b/>
          <w:bCs/>
          <w:color w:val="auto"/>
          <w:u w:val="single"/>
        </w:rPr>
      </w:pPr>
      <w:r w:rsidRPr="00954898">
        <w:rPr>
          <w:rFonts w:asciiTheme="minorHAnsi" w:hAnsiTheme="minorHAnsi" w:cstheme="minorHAnsi"/>
          <w:b/>
          <w:bCs/>
        </w:rPr>
        <w:t xml:space="preserve"> </w:t>
      </w:r>
      <w:r w:rsidR="00B343F5" w:rsidRPr="00954898">
        <w:rPr>
          <w:rFonts w:asciiTheme="minorHAnsi" w:hAnsiTheme="minorHAnsi" w:cstheme="minorHAnsi"/>
          <w:b/>
          <w:bCs/>
          <w:u w:val="single"/>
        </w:rPr>
        <w:t>Wskazanie osób uprawnionych do komunikowania się z Wykonawcami</w:t>
      </w:r>
      <w:r w:rsidR="00B343F5" w:rsidRPr="00954898">
        <w:rPr>
          <w:rFonts w:asciiTheme="minorHAnsi" w:hAnsiTheme="minorHAnsi" w:cstheme="minorHAnsi"/>
          <w:u w:val="single"/>
        </w:rPr>
        <w:t xml:space="preserve"> </w:t>
      </w:r>
    </w:p>
    <w:p w14:paraId="4FFD1469" w14:textId="77777777" w:rsidR="00C31FAA" w:rsidRPr="00C31FAA" w:rsidRDefault="00C31FAA" w:rsidP="00C31FAA">
      <w:pPr>
        <w:pStyle w:val="Default"/>
        <w:ind w:left="709"/>
        <w:rPr>
          <w:rFonts w:ascii="Arial" w:eastAsia="Calibri" w:hAnsi="Arial" w:cs="Arial"/>
          <w:b/>
          <w:bCs/>
          <w:color w:val="auto"/>
          <w:sz w:val="10"/>
          <w:szCs w:val="10"/>
          <w:u w:val="single"/>
        </w:rPr>
      </w:pPr>
    </w:p>
    <w:p w14:paraId="17B0CA7F" w14:textId="77777777" w:rsidR="00B343F5" w:rsidRPr="00954898" w:rsidRDefault="00B343F5" w:rsidP="001C66D9">
      <w:pPr>
        <w:pStyle w:val="Akapitzlist"/>
        <w:widowControl w:val="0"/>
        <w:numPr>
          <w:ilvl w:val="0"/>
          <w:numId w:val="45"/>
        </w:numPr>
        <w:autoSpaceDE w:val="0"/>
        <w:autoSpaceDN w:val="0"/>
        <w:adjustRightInd w:val="0"/>
        <w:spacing w:line="240" w:lineRule="auto"/>
        <w:rPr>
          <w:rFonts w:asciiTheme="minorHAnsi" w:hAnsiTheme="minorHAnsi" w:cstheme="minorHAnsi"/>
        </w:rPr>
      </w:pPr>
      <w:r w:rsidRPr="00954898">
        <w:rPr>
          <w:rFonts w:asciiTheme="minorHAnsi" w:hAnsiTheme="minorHAnsi" w:cstheme="minorHAnsi"/>
        </w:rPr>
        <w:t>Osobami uprawnionymi do komunikowania się z wykonawcami są:</w:t>
      </w:r>
    </w:p>
    <w:p w14:paraId="36E1FEEE" w14:textId="00A76305" w:rsidR="00C31FAA" w:rsidRPr="00954898" w:rsidRDefault="00C31FAA" w:rsidP="00C31FAA">
      <w:pPr>
        <w:pStyle w:val="Akapitzlist"/>
        <w:widowControl w:val="0"/>
        <w:autoSpaceDE w:val="0"/>
        <w:autoSpaceDN w:val="0"/>
        <w:adjustRightInd w:val="0"/>
        <w:spacing w:line="240" w:lineRule="auto"/>
        <w:ind w:left="709"/>
        <w:rPr>
          <w:rFonts w:asciiTheme="minorHAnsi" w:hAnsiTheme="minorHAnsi" w:cstheme="minorHAnsi"/>
        </w:rPr>
      </w:pPr>
      <w:r w:rsidRPr="00954898">
        <w:rPr>
          <w:rFonts w:asciiTheme="minorHAnsi" w:hAnsiTheme="minorHAnsi" w:cstheme="minorHAnsi"/>
          <w:color w:val="000000" w:themeColor="text1"/>
        </w:rPr>
        <w:t>Iwona Jasińska</w:t>
      </w:r>
      <w:r w:rsidR="00B343F5" w:rsidRPr="00954898">
        <w:rPr>
          <w:rFonts w:asciiTheme="minorHAnsi" w:hAnsiTheme="minorHAnsi" w:cstheme="minorHAnsi"/>
          <w:color w:val="000000" w:themeColor="text1"/>
        </w:rPr>
        <w:t xml:space="preserve"> </w:t>
      </w:r>
      <w:r w:rsidRPr="00954898">
        <w:rPr>
          <w:rFonts w:asciiTheme="minorHAnsi" w:hAnsiTheme="minorHAnsi" w:cstheme="minorHAnsi"/>
          <w:color w:val="000000" w:themeColor="text1"/>
        </w:rPr>
        <w:t xml:space="preserve">- </w:t>
      </w:r>
      <w:r w:rsidR="00B343F5" w:rsidRPr="00954898">
        <w:rPr>
          <w:rFonts w:asciiTheme="minorHAnsi" w:hAnsiTheme="minorHAnsi" w:cstheme="minorHAnsi"/>
          <w:color w:val="000000" w:themeColor="text1"/>
        </w:rPr>
        <w:t xml:space="preserve">e-mail: </w:t>
      </w:r>
      <w:hyperlink r:id="rId17" w:history="1">
        <w:r w:rsidR="00906A29" w:rsidRPr="00954898">
          <w:rPr>
            <w:rStyle w:val="Hipercze"/>
            <w:rFonts w:asciiTheme="minorHAnsi" w:hAnsiTheme="minorHAnsi" w:cstheme="minorHAnsi"/>
          </w:rPr>
          <w:t>iwona.jasinska@bielanski.med.pl</w:t>
        </w:r>
      </w:hyperlink>
      <w:r w:rsidR="00A8233A" w:rsidRPr="00954898">
        <w:rPr>
          <w:rStyle w:val="Hipercze"/>
          <w:rFonts w:asciiTheme="minorHAnsi" w:hAnsiTheme="minorHAnsi" w:cstheme="minorHAnsi"/>
          <w:color w:val="auto"/>
          <w:u w:val="none"/>
        </w:rPr>
        <w:t xml:space="preserve"> </w:t>
      </w:r>
    </w:p>
    <w:p w14:paraId="2E3B13A5" w14:textId="171FAD12" w:rsidR="009C233C" w:rsidRPr="00954898" w:rsidRDefault="00B343F5" w:rsidP="001C66D9">
      <w:pPr>
        <w:pStyle w:val="Akapitzlist"/>
        <w:numPr>
          <w:ilvl w:val="0"/>
          <w:numId w:val="45"/>
        </w:numPr>
        <w:spacing w:line="240" w:lineRule="auto"/>
        <w:rPr>
          <w:rFonts w:asciiTheme="minorHAnsi" w:hAnsiTheme="minorHAnsi" w:cstheme="minorHAnsi"/>
          <w:i/>
        </w:rPr>
      </w:pPr>
      <w:r w:rsidRPr="00954898">
        <w:rPr>
          <w:rFonts w:asciiTheme="minorHAnsi" w:hAnsiTheme="minorHAnsi" w:cstheme="minorHAnsi"/>
        </w:rPr>
        <w:t xml:space="preserve">Informacje oraz wszelką korespondencję należy przekazywać w sposób określony w pkt </w:t>
      </w:r>
      <w:r w:rsidR="00007952" w:rsidRPr="00954898">
        <w:rPr>
          <w:rFonts w:asciiTheme="minorHAnsi" w:hAnsiTheme="minorHAnsi" w:cstheme="minorHAnsi"/>
        </w:rPr>
        <w:t>X</w:t>
      </w:r>
      <w:r w:rsidRPr="00954898">
        <w:rPr>
          <w:rFonts w:asciiTheme="minorHAnsi" w:hAnsiTheme="minorHAnsi" w:cstheme="minorHAnsi"/>
        </w:rPr>
        <w:t xml:space="preserve"> SWZ.</w:t>
      </w:r>
    </w:p>
    <w:p w14:paraId="5B800F8A" w14:textId="77777777" w:rsidR="009915E2" w:rsidRDefault="009915E2" w:rsidP="009915E2">
      <w:pPr>
        <w:spacing w:line="240" w:lineRule="auto"/>
        <w:rPr>
          <w:rFonts w:cs="Arial"/>
          <w:i/>
          <w:sz w:val="20"/>
          <w:szCs w:val="20"/>
        </w:rPr>
      </w:pPr>
    </w:p>
    <w:p w14:paraId="682873C5" w14:textId="77777777" w:rsidR="00F95843" w:rsidRPr="009915E2" w:rsidRDefault="00F95843" w:rsidP="009915E2">
      <w:pPr>
        <w:spacing w:line="240" w:lineRule="auto"/>
        <w:rPr>
          <w:rFonts w:cs="Arial"/>
          <w:i/>
          <w:sz w:val="20"/>
          <w:szCs w:val="20"/>
        </w:rPr>
      </w:pPr>
    </w:p>
    <w:p w14:paraId="445EA566" w14:textId="0AC0D417" w:rsidR="00FB6D99" w:rsidRPr="00954898" w:rsidRDefault="00FB6D99" w:rsidP="009D3743">
      <w:pPr>
        <w:pStyle w:val="Default"/>
        <w:numPr>
          <w:ilvl w:val="0"/>
          <w:numId w:val="38"/>
        </w:numPr>
        <w:ind w:left="851" w:hanging="491"/>
        <w:jc w:val="both"/>
        <w:rPr>
          <w:rFonts w:asciiTheme="minorHAnsi" w:hAnsiTheme="minorHAnsi" w:cstheme="minorHAnsi"/>
          <w:b/>
          <w:color w:val="auto"/>
          <w:u w:val="single"/>
        </w:rPr>
      </w:pPr>
      <w:r w:rsidRPr="00954898">
        <w:rPr>
          <w:rFonts w:asciiTheme="minorHAnsi" w:hAnsiTheme="minorHAnsi" w:cstheme="minorHAnsi"/>
          <w:b/>
          <w:bCs/>
          <w:color w:val="auto"/>
          <w:u w:val="single"/>
        </w:rPr>
        <w:t>Termin związania ofertą</w:t>
      </w:r>
      <w:r w:rsidRPr="00954898">
        <w:rPr>
          <w:rFonts w:asciiTheme="minorHAnsi" w:hAnsiTheme="minorHAnsi" w:cstheme="minorHAnsi"/>
          <w:color w:val="auto"/>
          <w:u w:val="single"/>
        </w:rPr>
        <w:t xml:space="preserve"> </w:t>
      </w:r>
    </w:p>
    <w:p w14:paraId="1C7A6D22" w14:textId="77777777" w:rsidR="00045FD4" w:rsidRPr="00045FD4" w:rsidRDefault="00045FD4" w:rsidP="00045FD4">
      <w:pPr>
        <w:pStyle w:val="Default"/>
        <w:ind w:left="851"/>
        <w:jc w:val="both"/>
        <w:rPr>
          <w:rFonts w:ascii="Arial" w:hAnsi="Arial" w:cs="Arial"/>
          <w:b/>
          <w:color w:val="auto"/>
          <w:sz w:val="10"/>
          <w:szCs w:val="10"/>
          <w:u w:val="single"/>
        </w:rPr>
      </w:pPr>
    </w:p>
    <w:p w14:paraId="7DFC06B4" w14:textId="7EA746C0" w:rsidR="00FB6D99" w:rsidRPr="00954898" w:rsidRDefault="00FB6D99" w:rsidP="001C66D9">
      <w:pPr>
        <w:pStyle w:val="Akapitzlist"/>
        <w:numPr>
          <w:ilvl w:val="0"/>
          <w:numId w:val="46"/>
        </w:numPr>
        <w:spacing w:line="240" w:lineRule="auto"/>
        <w:ind w:left="714" w:hanging="357"/>
        <w:rPr>
          <w:rFonts w:asciiTheme="minorHAnsi" w:hAnsiTheme="minorHAnsi" w:cstheme="minorHAnsi"/>
          <w:b/>
          <w:i/>
        </w:rPr>
      </w:pPr>
      <w:r w:rsidRPr="00954898">
        <w:rPr>
          <w:rFonts w:asciiTheme="minorHAnsi" w:hAnsiTheme="minorHAnsi" w:cstheme="minorHAnsi"/>
        </w:rPr>
        <w:t xml:space="preserve">Wykonawca jest związany ofertą od dnia upływu terminu </w:t>
      </w:r>
      <w:r w:rsidRPr="00954898">
        <w:rPr>
          <w:rFonts w:asciiTheme="minorHAnsi" w:hAnsiTheme="minorHAnsi" w:cstheme="minorHAnsi"/>
          <w:bCs/>
        </w:rPr>
        <w:t>składania ofert do dnia</w:t>
      </w:r>
      <w:r w:rsidR="00906A29" w:rsidRPr="00954898">
        <w:rPr>
          <w:rFonts w:asciiTheme="minorHAnsi" w:hAnsiTheme="minorHAnsi" w:cstheme="minorHAnsi"/>
          <w:bCs/>
        </w:rPr>
        <w:t xml:space="preserve"> </w:t>
      </w:r>
      <w:r w:rsidR="003510ED">
        <w:rPr>
          <w:rFonts w:asciiTheme="minorHAnsi" w:hAnsiTheme="minorHAnsi" w:cstheme="minorHAnsi"/>
          <w:bCs/>
        </w:rPr>
        <w:t>11</w:t>
      </w:r>
      <w:r w:rsidR="00353129">
        <w:rPr>
          <w:rFonts w:asciiTheme="minorHAnsi" w:hAnsiTheme="minorHAnsi" w:cstheme="minorHAnsi"/>
          <w:bCs/>
        </w:rPr>
        <w:t>.04</w:t>
      </w:r>
      <w:r w:rsidR="007C63DE" w:rsidRPr="00954898">
        <w:rPr>
          <w:rFonts w:asciiTheme="minorHAnsi" w:hAnsiTheme="minorHAnsi" w:cstheme="minorHAnsi"/>
          <w:bCs/>
        </w:rPr>
        <w:t>.2025</w:t>
      </w:r>
      <w:r w:rsidR="00675428" w:rsidRPr="00954898">
        <w:rPr>
          <w:rFonts w:asciiTheme="minorHAnsi" w:hAnsiTheme="minorHAnsi" w:cstheme="minorHAnsi"/>
          <w:bCs/>
        </w:rPr>
        <w:t xml:space="preserve"> r.</w:t>
      </w:r>
      <w:r w:rsidRPr="00954898">
        <w:rPr>
          <w:rFonts w:asciiTheme="minorHAnsi" w:hAnsiTheme="minorHAnsi" w:cstheme="minorHAnsi"/>
          <w:b/>
        </w:rPr>
        <w:t xml:space="preserve"> </w:t>
      </w:r>
    </w:p>
    <w:p w14:paraId="14C60536" w14:textId="0BC2AA1C" w:rsidR="0073316A" w:rsidRPr="00954898" w:rsidRDefault="0073316A" w:rsidP="001C66D9">
      <w:pPr>
        <w:pStyle w:val="Akapitzlist"/>
        <w:numPr>
          <w:ilvl w:val="0"/>
          <w:numId w:val="46"/>
        </w:numPr>
        <w:spacing w:line="240" w:lineRule="auto"/>
        <w:ind w:left="714" w:hanging="357"/>
        <w:rPr>
          <w:rFonts w:asciiTheme="minorHAnsi" w:hAnsiTheme="minorHAnsi" w:cstheme="minorHAnsi"/>
          <w:b/>
          <w:i/>
          <w:color w:val="000000" w:themeColor="text1"/>
        </w:rPr>
      </w:pPr>
      <w:r w:rsidRPr="00954898">
        <w:rPr>
          <w:rFonts w:asciiTheme="minorHAnsi" w:hAnsiTheme="minorHAnsi" w:cstheme="minorHAnsi"/>
        </w:rPr>
        <w:t xml:space="preserve">Bieg terminu związania ofertą rozpoczyna się wraz z upływem terminu składania ofert, </w:t>
      </w:r>
      <w:r w:rsidRPr="00954898">
        <w:rPr>
          <w:rFonts w:asciiTheme="minorHAnsi" w:hAnsiTheme="minorHAnsi" w:cstheme="minorHAnsi"/>
          <w:bCs/>
        </w:rPr>
        <w:t>przy czym pierwszym dniem terminu związania ofertą jest dzień, w którym upływa termin składania ofert</w:t>
      </w:r>
      <w:r w:rsidRPr="00954898">
        <w:rPr>
          <w:rFonts w:asciiTheme="minorHAnsi" w:hAnsiTheme="minorHAnsi" w:cstheme="minorHAnsi"/>
        </w:rPr>
        <w:t>.</w:t>
      </w:r>
    </w:p>
    <w:p w14:paraId="489A20A0" w14:textId="77777777" w:rsidR="00FB6D99" w:rsidRPr="00954898" w:rsidRDefault="00FB6D99" w:rsidP="001C66D9">
      <w:pPr>
        <w:pStyle w:val="Akapitzlist"/>
        <w:numPr>
          <w:ilvl w:val="0"/>
          <w:numId w:val="46"/>
        </w:numPr>
        <w:spacing w:line="240" w:lineRule="auto"/>
        <w:ind w:left="714" w:hanging="357"/>
        <w:rPr>
          <w:rFonts w:asciiTheme="minorHAnsi" w:hAnsiTheme="minorHAnsi" w:cstheme="minorHAnsi"/>
          <w:b/>
          <w:i/>
          <w:color w:val="000000" w:themeColor="text1"/>
        </w:rPr>
      </w:pPr>
      <w:r w:rsidRPr="00954898">
        <w:rPr>
          <w:rFonts w:asciiTheme="minorHAnsi" w:hAnsiTheme="minorHAnsi" w:cstheme="minorHAnsi"/>
        </w:rPr>
        <w:t xml:space="preserve">Zgodnie z art. 307 ust. 2 ustawy </w:t>
      </w:r>
      <w:proofErr w:type="spellStart"/>
      <w:r w:rsidRPr="00954898">
        <w:rPr>
          <w:rFonts w:asciiTheme="minorHAnsi" w:hAnsiTheme="minorHAnsi" w:cstheme="minorHAnsi"/>
        </w:rPr>
        <w:t>Pzp</w:t>
      </w:r>
      <w:proofErr w:type="spellEnd"/>
      <w:r w:rsidRPr="00954898">
        <w:rPr>
          <w:rFonts w:asciiTheme="minorHAnsi" w:hAnsiTheme="minorHAnsi" w:cstheme="minorHAnsi"/>
        </w:rPr>
        <w:t xml:space="preserve"> </w:t>
      </w:r>
      <w:r w:rsidRPr="00954898">
        <w:rPr>
          <w:rFonts w:asciiTheme="minorHAnsi" w:eastAsia="Times" w:hAnsiTheme="minorHAnsi" w:cstheme="minorHAnsi"/>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1F404EDC" w14:textId="3F3104BE" w:rsidR="00B343F5" w:rsidRPr="00954898" w:rsidRDefault="00FB6D99" w:rsidP="001C66D9">
      <w:pPr>
        <w:pStyle w:val="Akapitzlist"/>
        <w:numPr>
          <w:ilvl w:val="0"/>
          <w:numId w:val="46"/>
        </w:numPr>
        <w:spacing w:line="240" w:lineRule="auto"/>
        <w:ind w:left="714" w:hanging="357"/>
        <w:rPr>
          <w:rFonts w:asciiTheme="minorHAnsi" w:hAnsiTheme="minorHAnsi" w:cstheme="minorHAnsi"/>
          <w:b/>
          <w:i/>
          <w:color w:val="000000" w:themeColor="text1"/>
        </w:rPr>
      </w:pPr>
      <w:r w:rsidRPr="00954898">
        <w:rPr>
          <w:rFonts w:asciiTheme="minorHAnsi" w:eastAsia="Times" w:hAnsiTheme="minorHAnsi" w:cstheme="minorHAnsi"/>
        </w:rPr>
        <w:t xml:space="preserve">Przedłużenie terminu związania ofertą, o którym mowa w art. 307 ust. 2 ustawy </w:t>
      </w:r>
      <w:proofErr w:type="spellStart"/>
      <w:r w:rsidRPr="00954898">
        <w:rPr>
          <w:rFonts w:asciiTheme="minorHAnsi" w:eastAsia="Times" w:hAnsiTheme="minorHAnsi" w:cstheme="minorHAnsi"/>
        </w:rPr>
        <w:t>Pzp</w:t>
      </w:r>
      <w:proofErr w:type="spellEnd"/>
      <w:r w:rsidRPr="00954898">
        <w:rPr>
          <w:rFonts w:asciiTheme="minorHAnsi" w:eastAsia="Times" w:hAnsiTheme="minorHAnsi" w:cstheme="minorHAnsi"/>
        </w:rPr>
        <w:t xml:space="preserve">, wymaga złożenia przez wykonawcę </w:t>
      </w:r>
      <w:r w:rsidRPr="00954898">
        <w:rPr>
          <w:rFonts w:asciiTheme="minorHAnsi" w:eastAsia="Times" w:hAnsiTheme="minorHAnsi" w:cstheme="minorHAnsi"/>
          <w:b/>
        </w:rPr>
        <w:t>pisemnego</w:t>
      </w:r>
      <w:r w:rsidRPr="00954898">
        <w:rPr>
          <w:rFonts w:asciiTheme="minorHAnsi" w:eastAsia="Times" w:hAnsiTheme="minorHAnsi" w:cstheme="minorHAnsi"/>
        </w:rPr>
        <w:t xml:space="preserve"> oświadczenia </w:t>
      </w:r>
      <w:r w:rsidRPr="00954898">
        <w:rPr>
          <w:rFonts w:asciiTheme="minorHAnsi" w:hAnsiTheme="minorHAnsi" w:cstheme="minorHAnsi"/>
        </w:rPr>
        <w:t>o wyrażeniu zgody na przedłużenie</w:t>
      </w:r>
      <w:r w:rsidRPr="00954898">
        <w:rPr>
          <w:rFonts w:asciiTheme="minorHAnsi" w:eastAsia="Times" w:hAnsiTheme="minorHAnsi" w:cstheme="minorHAnsi"/>
        </w:rPr>
        <w:t xml:space="preserve"> terminu związania ofertą.</w:t>
      </w:r>
    </w:p>
    <w:p w14:paraId="6C3A35B7" w14:textId="77777777" w:rsidR="00E67013" w:rsidRDefault="00E67013" w:rsidP="00E67013">
      <w:pPr>
        <w:pStyle w:val="Akapitzlist"/>
        <w:spacing w:after="0" w:line="240" w:lineRule="auto"/>
        <w:ind w:left="363"/>
        <w:rPr>
          <w:rFonts w:cs="Arial"/>
          <w:b/>
          <w:bCs/>
          <w:u w:val="single"/>
        </w:rPr>
      </w:pPr>
    </w:p>
    <w:p w14:paraId="3E25B2B0" w14:textId="77777777" w:rsidR="009D0C38" w:rsidRPr="00D96F86" w:rsidRDefault="009D0C38" w:rsidP="00E67013">
      <w:pPr>
        <w:pStyle w:val="Akapitzlist"/>
        <w:spacing w:after="0" w:line="240" w:lineRule="auto"/>
        <w:ind w:left="363"/>
        <w:rPr>
          <w:rFonts w:cs="Arial"/>
          <w:b/>
          <w:bCs/>
          <w:u w:val="single"/>
        </w:rPr>
      </w:pPr>
    </w:p>
    <w:p w14:paraId="30117ACC" w14:textId="1392F5A9" w:rsidR="000D7A7F" w:rsidRPr="00954898" w:rsidRDefault="000D7A7F" w:rsidP="009D3743">
      <w:pPr>
        <w:pStyle w:val="Default"/>
        <w:numPr>
          <w:ilvl w:val="0"/>
          <w:numId w:val="38"/>
        </w:numPr>
        <w:ind w:left="851" w:hanging="491"/>
        <w:rPr>
          <w:rFonts w:asciiTheme="minorHAnsi" w:eastAsia="Calibri" w:hAnsiTheme="minorHAnsi" w:cstheme="minorHAnsi"/>
          <w:b/>
          <w:bCs/>
          <w:color w:val="auto"/>
          <w:u w:val="single"/>
        </w:rPr>
      </w:pPr>
      <w:r w:rsidRPr="00954898">
        <w:rPr>
          <w:rFonts w:asciiTheme="minorHAnsi" w:hAnsiTheme="minorHAnsi" w:cstheme="minorHAnsi"/>
          <w:b/>
          <w:bCs/>
          <w:u w:val="single"/>
        </w:rPr>
        <w:t>Opis sposobu przygotowania oferty</w:t>
      </w:r>
    </w:p>
    <w:p w14:paraId="7041CF23" w14:textId="77777777" w:rsidR="009D0C38" w:rsidRPr="009D0C38" w:rsidRDefault="009D0C38" w:rsidP="009D0C38">
      <w:pPr>
        <w:pStyle w:val="Default"/>
        <w:ind w:left="851"/>
        <w:rPr>
          <w:rFonts w:ascii="Arial" w:eastAsia="Calibri" w:hAnsi="Arial" w:cs="Arial"/>
          <w:b/>
          <w:bCs/>
          <w:color w:val="auto"/>
          <w:sz w:val="10"/>
          <w:szCs w:val="10"/>
          <w:u w:val="single"/>
        </w:rPr>
      </w:pPr>
    </w:p>
    <w:p w14:paraId="72571D68" w14:textId="208B3D69" w:rsidR="00301CFA" w:rsidRPr="00954898" w:rsidRDefault="00301CFA"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color w:val="000000" w:themeColor="text1"/>
        </w:rPr>
        <w:t>Na ofertę składa się:</w:t>
      </w:r>
    </w:p>
    <w:p w14:paraId="13101D1D" w14:textId="77777777" w:rsidR="00301CFA" w:rsidRPr="00954898" w:rsidRDefault="00301CFA" w:rsidP="00954898">
      <w:pPr>
        <w:pStyle w:val="Akapitzlist"/>
        <w:numPr>
          <w:ilvl w:val="0"/>
          <w:numId w:val="60"/>
        </w:numPr>
        <w:spacing w:after="0" w:line="240" w:lineRule="auto"/>
        <w:ind w:left="1077" w:hanging="357"/>
        <w:jc w:val="left"/>
        <w:rPr>
          <w:rFonts w:asciiTheme="minorHAnsi" w:hAnsiTheme="minorHAnsi" w:cstheme="minorHAnsi"/>
          <w:color w:val="000000" w:themeColor="text1"/>
        </w:rPr>
      </w:pPr>
      <w:r w:rsidRPr="00954898">
        <w:rPr>
          <w:rFonts w:asciiTheme="minorHAnsi" w:hAnsiTheme="minorHAnsi" w:cstheme="minorHAnsi"/>
          <w:color w:val="000000" w:themeColor="text1"/>
        </w:rPr>
        <w:t xml:space="preserve">Formularz systemowy wypełniany przez wykonawcę na </w:t>
      </w:r>
      <w:r w:rsidRPr="00954898">
        <w:rPr>
          <w:rFonts w:asciiTheme="minorHAnsi" w:hAnsiTheme="minorHAnsi" w:cstheme="minorHAnsi"/>
        </w:rPr>
        <w:t xml:space="preserve">Platformie Zakupowej </w:t>
      </w:r>
      <w:proofErr w:type="spellStart"/>
      <w:r w:rsidRPr="00954898">
        <w:rPr>
          <w:rFonts w:asciiTheme="minorHAnsi" w:hAnsiTheme="minorHAnsi" w:cstheme="minorHAnsi"/>
          <w:color w:val="548DD4" w:themeColor="text2" w:themeTint="99"/>
        </w:rPr>
        <w:t>Marketplanet</w:t>
      </w:r>
      <w:proofErr w:type="spellEnd"/>
      <w:r w:rsidRPr="00954898">
        <w:rPr>
          <w:rFonts w:asciiTheme="minorHAnsi" w:hAnsiTheme="minorHAnsi" w:cstheme="minorHAnsi"/>
          <w:color w:val="548DD4" w:themeColor="text2" w:themeTint="99"/>
        </w:rPr>
        <w:t xml:space="preserve"> </w:t>
      </w:r>
      <w:proofErr w:type="spellStart"/>
      <w:r w:rsidRPr="00954898">
        <w:rPr>
          <w:rFonts w:asciiTheme="minorHAnsi" w:hAnsiTheme="minorHAnsi" w:cstheme="minorHAnsi"/>
          <w:color w:val="548DD4" w:themeColor="text2" w:themeTint="99"/>
        </w:rPr>
        <w:t>OnePlace</w:t>
      </w:r>
      <w:proofErr w:type="spellEnd"/>
    </w:p>
    <w:p w14:paraId="6C399E99" w14:textId="77777777" w:rsidR="00301CFA" w:rsidRPr="00954898" w:rsidRDefault="00301CFA" w:rsidP="00954898">
      <w:pPr>
        <w:pStyle w:val="Akapitzlist"/>
        <w:numPr>
          <w:ilvl w:val="0"/>
          <w:numId w:val="60"/>
        </w:numPr>
        <w:spacing w:after="0" w:line="240" w:lineRule="auto"/>
        <w:ind w:left="1077" w:hanging="357"/>
        <w:jc w:val="left"/>
        <w:rPr>
          <w:rFonts w:asciiTheme="minorHAnsi" w:hAnsiTheme="minorHAnsi" w:cstheme="minorHAnsi"/>
          <w:color w:val="000000" w:themeColor="text1"/>
        </w:rPr>
      </w:pPr>
      <w:r w:rsidRPr="00954898">
        <w:rPr>
          <w:rFonts w:asciiTheme="minorHAnsi" w:hAnsiTheme="minorHAnsi" w:cstheme="minorHAnsi"/>
          <w:color w:val="000000" w:themeColor="text1"/>
        </w:rPr>
        <w:t xml:space="preserve">Formularz oferty stanowiący </w:t>
      </w:r>
      <w:r w:rsidRPr="00954898">
        <w:rPr>
          <w:rFonts w:asciiTheme="minorHAnsi" w:hAnsiTheme="minorHAnsi" w:cstheme="minorHAnsi"/>
          <w:i/>
          <w:color w:val="000000" w:themeColor="text1"/>
        </w:rPr>
        <w:t>Załącznik Nr 1 do SWZ</w:t>
      </w:r>
    </w:p>
    <w:p w14:paraId="18E23666" w14:textId="42727E77" w:rsidR="00CE501E" w:rsidRPr="00954898" w:rsidRDefault="00301CFA" w:rsidP="00954898">
      <w:pPr>
        <w:pStyle w:val="Akapitzlist"/>
        <w:numPr>
          <w:ilvl w:val="0"/>
          <w:numId w:val="60"/>
        </w:numPr>
        <w:spacing w:after="0" w:line="240" w:lineRule="auto"/>
        <w:ind w:left="1077" w:hanging="357"/>
        <w:jc w:val="left"/>
        <w:rPr>
          <w:rFonts w:asciiTheme="minorHAnsi" w:hAnsiTheme="minorHAnsi" w:cstheme="minorHAnsi"/>
          <w:color w:val="000000" w:themeColor="text1"/>
        </w:rPr>
      </w:pPr>
      <w:r w:rsidRPr="00954898">
        <w:rPr>
          <w:rFonts w:asciiTheme="minorHAnsi" w:hAnsiTheme="minorHAnsi" w:cstheme="minorHAnsi"/>
          <w:color w:val="000000" w:themeColor="text1"/>
        </w:rPr>
        <w:t xml:space="preserve">Formularz specyfikacji cenowej stanowiący </w:t>
      </w:r>
      <w:r w:rsidRPr="00954898">
        <w:rPr>
          <w:rFonts w:asciiTheme="minorHAnsi" w:hAnsiTheme="minorHAnsi" w:cstheme="minorHAnsi"/>
          <w:i/>
          <w:color w:val="000000" w:themeColor="text1"/>
        </w:rPr>
        <w:t>Załącznik Nr 1 do Formularza oferty</w:t>
      </w:r>
    </w:p>
    <w:p w14:paraId="317FB563" w14:textId="77777777" w:rsidR="00301CFA" w:rsidRPr="00954898" w:rsidRDefault="00301CFA" w:rsidP="00954898">
      <w:pPr>
        <w:pStyle w:val="Akapitzlist"/>
        <w:spacing w:after="0" w:line="240" w:lineRule="auto"/>
        <w:ind w:left="1077"/>
        <w:jc w:val="left"/>
        <w:rPr>
          <w:rFonts w:asciiTheme="minorHAnsi" w:hAnsiTheme="minorHAnsi" w:cstheme="minorHAnsi"/>
          <w:color w:val="000000" w:themeColor="text1"/>
          <w:sz w:val="6"/>
          <w:szCs w:val="6"/>
        </w:rPr>
      </w:pPr>
    </w:p>
    <w:p w14:paraId="697CC324" w14:textId="5C9B9124" w:rsidR="00301CFA" w:rsidRPr="00954898" w:rsidRDefault="00301CFA" w:rsidP="00954898">
      <w:pPr>
        <w:spacing w:after="0" w:line="240" w:lineRule="auto"/>
        <w:ind w:left="708"/>
        <w:jc w:val="left"/>
        <w:rPr>
          <w:rFonts w:asciiTheme="minorHAnsi" w:hAnsiTheme="minorHAnsi" w:cstheme="minorHAnsi"/>
          <w:b/>
          <w:color w:val="000000" w:themeColor="text1"/>
        </w:rPr>
      </w:pPr>
      <w:r w:rsidRPr="00954898">
        <w:rPr>
          <w:rFonts w:asciiTheme="minorHAnsi" w:hAnsiTheme="minorHAnsi" w:cstheme="minorHAnsi"/>
          <w:b/>
          <w:color w:val="000000" w:themeColor="text1"/>
        </w:rPr>
        <w:t xml:space="preserve">Brak </w:t>
      </w:r>
      <w:r w:rsidR="007B0E7C" w:rsidRPr="00954898">
        <w:rPr>
          <w:rFonts w:asciiTheme="minorHAnsi" w:hAnsiTheme="minorHAnsi" w:cstheme="minorHAnsi"/>
          <w:b/>
          <w:color w:val="000000" w:themeColor="text1"/>
        </w:rPr>
        <w:t>dokumentów wskazanych</w:t>
      </w:r>
      <w:r w:rsidR="001B68C7" w:rsidRPr="00954898">
        <w:rPr>
          <w:rFonts w:asciiTheme="minorHAnsi" w:hAnsiTheme="minorHAnsi" w:cstheme="minorHAnsi"/>
          <w:b/>
          <w:color w:val="000000" w:themeColor="text1"/>
        </w:rPr>
        <w:t xml:space="preserve"> w lit. b) i c)</w:t>
      </w:r>
      <w:r w:rsidRPr="00954898">
        <w:rPr>
          <w:rFonts w:asciiTheme="minorHAnsi" w:hAnsiTheme="minorHAnsi" w:cstheme="minorHAnsi"/>
          <w:b/>
          <w:color w:val="000000" w:themeColor="text1"/>
        </w:rPr>
        <w:t xml:space="preserve"> lub podpisanie ich niezgodnie z pkt 4 lub brak podpisu skutkować będzie odrzuceniem oferty.</w:t>
      </w:r>
    </w:p>
    <w:p w14:paraId="02B41A15" w14:textId="77777777" w:rsidR="00301CFA" w:rsidRPr="00954898" w:rsidRDefault="00301CFA" w:rsidP="00954898">
      <w:pPr>
        <w:spacing w:after="0" w:line="240" w:lineRule="auto"/>
        <w:ind w:left="360"/>
        <w:jc w:val="left"/>
        <w:rPr>
          <w:rFonts w:asciiTheme="minorHAnsi" w:hAnsiTheme="minorHAnsi" w:cstheme="minorHAnsi"/>
          <w:color w:val="000000" w:themeColor="text1"/>
          <w:sz w:val="6"/>
          <w:szCs w:val="6"/>
        </w:rPr>
      </w:pPr>
    </w:p>
    <w:p w14:paraId="2A278630" w14:textId="1279D379" w:rsidR="00A47279" w:rsidRPr="00954898" w:rsidRDefault="00A47279"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rPr>
        <w:t>Wykonawca może złożyć tylko jedną ofertę.</w:t>
      </w:r>
    </w:p>
    <w:p w14:paraId="4A7BCD69" w14:textId="77777777" w:rsidR="00FD36E4" w:rsidRPr="00954898" w:rsidRDefault="00FD36E4"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rPr>
        <w:t>Treść oferty musi być zgodna z wymaganiami zamawiającego określonymi w dokumentach zamówienia.</w:t>
      </w:r>
    </w:p>
    <w:p w14:paraId="029BF052" w14:textId="49190DF1" w:rsidR="006451FD" w:rsidRPr="00954898" w:rsidRDefault="006451FD"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rPr>
        <w:t xml:space="preserve">Zgodnie z art. 63 ust. 2 ustawy </w:t>
      </w:r>
      <w:proofErr w:type="spellStart"/>
      <w:r w:rsidRPr="00954898">
        <w:rPr>
          <w:rFonts w:asciiTheme="minorHAnsi" w:hAnsiTheme="minorHAnsi" w:cstheme="minorHAnsi"/>
        </w:rPr>
        <w:t>Pzp</w:t>
      </w:r>
      <w:proofErr w:type="spellEnd"/>
      <w:r w:rsidRPr="00954898">
        <w:rPr>
          <w:rFonts w:asciiTheme="minorHAnsi" w:hAnsiTheme="minorHAnsi" w:cstheme="minorHAnsi"/>
        </w:rPr>
        <w:t xml:space="preserve"> - o</w:t>
      </w:r>
      <w:r w:rsidR="00A47279" w:rsidRPr="00954898">
        <w:rPr>
          <w:rFonts w:asciiTheme="minorHAnsi" w:hAnsiTheme="minorHAnsi" w:cstheme="minorHAnsi"/>
        </w:rPr>
        <w:t xml:space="preserve">fertę </w:t>
      </w:r>
      <w:r w:rsidR="00E37126" w:rsidRPr="00954898">
        <w:rPr>
          <w:rFonts w:asciiTheme="minorHAnsi" w:hAnsiTheme="minorHAnsi" w:cstheme="minorHAnsi"/>
        </w:rPr>
        <w:t xml:space="preserve">(formularz oferty wraz formularzem specyfikacji cenowej) </w:t>
      </w:r>
      <w:r w:rsidR="00A47279" w:rsidRPr="00954898">
        <w:rPr>
          <w:rFonts w:asciiTheme="minorHAnsi" w:hAnsiTheme="minorHAnsi" w:cstheme="minorHAnsi"/>
        </w:rPr>
        <w:t>oraz oświadczenie, o którym mowa w art. 125 ust. 1</w:t>
      </w:r>
      <w:r w:rsidRPr="00954898">
        <w:rPr>
          <w:rFonts w:asciiTheme="minorHAnsi" w:hAnsiTheme="minorHAnsi" w:cstheme="minorHAnsi"/>
        </w:rPr>
        <w:t xml:space="preserve"> ustawy </w:t>
      </w:r>
      <w:proofErr w:type="spellStart"/>
      <w:r w:rsidRPr="00954898">
        <w:rPr>
          <w:rFonts w:asciiTheme="minorHAnsi" w:hAnsiTheme="minorHAnsi" w:cstheme="minorHAnsi"/>
        </w:rPr>
        <w:t>Pzp</w:t>
      </w:r>
      <w:proofErr w:type="spellEnd"/>
      <w:r w:rsidR="00A47279" w:rsidRPr="00954898">
        <w:rPr>
          <w:rFonts w:asciiTheme="minorHAnsi" w:hAnsiTheme="minorHAnsi" w:cstheme="minorHAnsi"/>
        </w:rPr>
        <w:t xml:space="preserve">, składa się, pod </w:t>
      </w:r>
      <w:r w:rsidR="00A47279" w:rsidRPr="00954898">
        <w:rPr>
          <w:rFonts w:asciiTheme="minorHAnsi" w:hAnsiTheme="minorHAnsi" w:cstheme="minorHAnsi"/>
        </w:rPr>
        <w:lastRenderedPageBreak/>
        <w:t xml:space="preserve">rygorem nieważności, w formie elektronicznej opatrzonej podpisem kwalifikowanym lub </w:t>
      </w:r>
      <w:r w:rsidR="00626E89">
        <w:rPr>
          <w:rFonts w:asciiTheme="minorHAnsi" w:hAnsiTheme="minorHAnsi" w:cstheme="minorHAnsi"/>
        </w:rPr>
        <w:t xml:space="preserve">                        </w:t>
      </w:r>
      <w:r w:rsidR="00A47279" w:rsidRPr="00954898">
        <w:rPr>
          <w:rFonts w:asciiTheme="minorHAnsi" w:hAnsiTheme="minorHAnsi" w:cstheme="minorHAnsi"/>
        </w:rPr>
        <w:t xml:space="preserve">w postaci elektronicznej opatrzonej podpisem zaufanym lub podpisem osobistym osoby upoważnionej do reprezentowania wykonawców zgodnie z formą reprezentacji określoną </w:t>
      </w:r>
      <w:r w:rsidR="00626E89">
        <w:rPr>
          <w:rFonts w:asciiTheme="minorHAnsi" w:hAnsiTheme="minorHAnsi" w:cstheme="minorHAnsi"/>
        </w:rPr>
        <w:t xml:space="preserve">                     </w:t>
      </w:r>
      <w:r w:rsidR="00A47279" w:rsidRPr="00954898">
        <w:rPr>
          <w:rFonts w:asciiTheme="minorHAnsi" w:hAnsiTheme="minorHAnsi" w:cstheme="minorHAnsi"/>
        </w:rPr>
        <w:t>w dokumencie rejestrowym właściwym dla formy organizacyjnej lub innym dokumencie. Środkiem komunikacji elektronicznej, służącym złożeniu oferty przez Wykonawcę, jest jego prawidłowe złożenie na</w:t>
      </w:r>
      <w:r w:rsidRPr="00954898">
        <w:rPr>
          <w:rFonts w:asciiTheme="minorHAnsi" w:hAnsiTheme="minorHAnsi" w:cstheme="minorHAnsi"/>
        </w:rPr>
        <w:t xml:space="preserve"> Platformy Zakupowej </w:t>
      </w:r>
      <w:proofErr w:type="spellStart"/>
      <w:r w:rsidRPr="00954898">
        <w:rPr>
          <w:rFonts w:asciiTheme="minorHAnsi" w:hAnsiTheme="minorHAnsi" w:cstheme="minorHAnsi"/>
          <w:color w:val="548DD4" w:themeColor="text2" w:themeTint="99"/>
        </w:rPr>
        <w:t>Marketplanet</w:t>
      </w:r>
      <w:proofErr w:type="spellEnd"/>
      <w:r w:rsidRPr="00954898">
        <w:rPr>
          <w:rFonts w:asciiTheme="minorHAnsi" w:hAnsiTheme="minorHAnsi" w:cstheme="minorHAnsi"/>
          <w:color w:val="548DD4" w:themeColor="text2" w:themeTint="99"/>
        </w:rPr>
        <w:t xml:space="preserve"> </w:t>
      </w:r>
      <w:proofErr w:type="spellStart"/>
      <w:r w:rsidRPr="00954898">
        <w:rPr>
          <w:rFonts w:asciiTheme="minorHAnsi" w:hAnsiTheme="minorHAnsi" w:cstheme="minorHAnsi"/>
          <w:color w:val="548DD4" w:themeColor="text2" w:themeTint="99"/>
        </w:rPr>
        <w:t>OnePlace</w:t>
      </w:r>
      <w:proofErr w:type="spellEnd"/>
      <w:r w:rsidRPr="00954898">
        <w:rPr>
          <w:rFonts w:asciiTheme="minorHAnsi" w:hAnsiTheme="minorHAnsi" w:cstheme="minorHAnsi"/>
        </w:rPr>
        <w:t xml:space="preserve"> </w:t>
      </w:r>
      <w:r w:rsidR="00A47279" w:rsidRPr="00954898">
        <w:rPr>
          <w:rFonts w:asciiTheme="minorHAnsi" w:hAnsiTheme="minorHAnsi" w:cstheme="minorHAnsi"/>
        </w:rPr>
        <w:t>dostępnej pod adresem</w:t>
      </w:r>
      <w:r w:rsidRPr="00954898">
        <w:rPr>
          <w:rFonts w:asciiTheme="minorHAnsi" w:hAnsiTheme="minorHAnsi" w:cstheme="minorHAnsi"/>
        </w:rPr>
        <w:t>:</w:t>
      </w:r>
    </w:p>
    <w:p w14:paraId="2782940A" w14:textId="521F1EF9" w:rsidR="006451FD" w:rsidRPr="00954898" w:rsidRDefault="006451FD" w:rsidP="00954898">
      <w:pPr>
        <w:pStyle w:val="Akapitzlist"/>
        <w:spacing w:line="240" w:lineRule="auto"/>
        <w:ind w:left="360" w:firstLine="348"/>
        <w:jc w:val="left"/>
        <w:rPr>
          <w:rFonts w:asciiTheme="minorHAnsi" w:hAnsiTheme="minorHAnsi" w:cstheme="minorHAnsi"/>
        </w:rPr>
      </w:pPr>
      <w:hyperlink r:id="rId18" w:history="1">
        <w:r w:rsidRPr="00954898">
          <w:rPr>
            <w:rStyle w:val="Hipercze"/>
            <w:rFonts w:asciiTheme="minorHAnsi" w:hAnsiTheme="minorHAnsi" w:cstheme="minorHAnsi"/>
            <w:bCs/>
            <w:color w:val="548DD4" w:themeColor="text2" w:themeTint="99"/>
          </w:rPr>
          <w:t>https://szpitalbielanski.ezamawiajacy.pl/servlet/HomeServlet</w:t>
        </w:r>
      </w:hyperlink>
    </w:p>
    <w:p w14:paraId="09BBC146" w14:textId="0EF49219" w:rsidR="00412237" w:rsidRPr="00954898" w:rsidRDefault="00412237" w:rsidP="00954898">
      <w:pPr>
        <w:pStyle w:val="Akapitzlist"/>
        <w:spacing w:line="240" w:lineRule="auto"/>
        <w:jc w:val="left"/>
        <w:rPr>
          <w:rFonts w:asciiTheme="minorHAnsi" w:eastAsiaTheme="minorHAnsi" w:hAnsiTheme="minorHAnsi" w:cstheme="minorHAnsi"/>
        </w:rPr>
      </w:pPr>
      <w:r w:rsidRPr="00954898">
        <w:rPr>
          <w:rFonts w:asciiTheme="minorHAnsi" w:hAnsiTheme="minorHAnsi" w:cstheme="minorHAnsi"/>
          <w:color w:val="000000"/>
        </w:rPr>
        <w:t>Kwalifikowany podpis elektroniczny powinien być wystawiony przez dostawcę kwalifikowanej usługi zaufania, będącego podmiotem świ</w:t>
      </w:r>
      <w:r w:rsidR="001B68C7" w:rsidRPr="00954898">
        <w:rPr>
          <w:rFonts w:asciiTheme="minorHAnsi" w:hAnsiTheme="minorHAnsi" w:cstheme="minorHAnsi"/>
          <w:color w:val="000000"/>
        </w:rPr>
        <w:t>adczącym usługi certyfikacyjne -</w:t>
      </w:r>
      <w:r w:rsidRPr="00954898">
        <w:rPr>
          <w:rFonts w:asciiTheme="minorHAnsi" w:hAnsiTheme="minorHAnsi" w:cstheme="minorHAnsi"/>
          <w:color w:val="000000"/>
        </w:rPr>
        <w:t xml:space="preserve"> podpis elektroniczny, spełniające wymogi bezpieczeństwa określone w ustawie z dnia 5 września 2016r „ o usługach zaufania oraz identyfikacji elektr</w:t>
      </w:r>
      <w:r w:rsidR="00CE675A" w:rsidRPr="00954898">
        <w:rPr>
          <w:rFonts w:asciiTheme="minorHAnsi" w:hAnsiTheme="minorHAnsi" w:cstheme="minorHAnsi"/>
          <w:color w:val="000000"/>
        </w:rPr>
        <w:t xml:space="preserve">onicznej  </w:t>
      </w:r>
      <w:r w:rsidRPr="00954898">
        <w:rPr>
          <w:rFonts w:asciiTheme="minorHAnsi" w:hAnsiTheme="minorHAnsi" w:cstheme="minorHAnsi"/>
          <w:color w:val="000000"/>
        </w:rPr>
        <w:t>oraz przesłane za pośrednictwem środków komunikacji elektronicznej</w:t>
      </w:r>
    </w:p>
    <w:p w14:paraId="18C6BA77" w14:textId="3CA70FD6" w:rsidR="006451FD" w:rsidRPr="00954898" w:rsidRDefault="00CE675A" w:rsidP="00954898">
      <w:pPr>
        <w:pStyle w:val="Akapitzlist"/>
        <w:spacing w:line="240" w:lineRule="auto"/>
        <w:jc w:val="left"/>
        <w:rPr>
          <w:rFonts w:asciiTheme="minorHAnsi" w:eastAsiaTheme="minorHAnsi" w:hAnsiTheme="minorHAnsi" w:cstheme="minorHAnsi"/>
        </w:rPr>
      </w:pPr>
      <w:r w:rsidRPr="00954898">
        <w:rPr>
          <w:rFonts w:asciiTheme="minorHAnsi" w:eastAsiaTheme="minorHAnsi" w:hAnsiTheme="minorHAnsi" w:cstheme="minorHAnsi"/>
        </w:rPr>
        <w:t>Podpis zaufany -</w:t>
      </w:r>
      <w:r w:rsidR="006451FD" w:rsidRPr="00954898">
        <w:rPr>
          <w:rFonts w:asciiTheme="minorHAnsi" w:eastAsiaTheme="minorHAnsi" w:hAnsiTheme="minorHAnsi" w:cstheme="minorHAnsi"/>
        </w:rPr>
        <w:t xml:space="preserve"> ustawa z dnia 17 lutego 2005 r. o informatyzacji działalno</w:t>
      </w:r>
      <w:r w:rsidR="006451FD" w:rsidRPr="00954898">
        <w:rPr>
          <w:rFonts w:asciiTheme="minorHAnsi" w:eastAsia="TimesNewRoman" w:hAnsiTheme="minorHAnsi" w:cstheme="minorHAnsi"/>
        </w:rPr>
        <w:t>ś</w:t>
      </w:r>
      <w:r w:rsidR="006451FD" w:rsidRPr="00954898">
        <w:rPr>
          <w:rFonts w:asciiTheme="minorHAnsi" w:eastAsiaTheme="minorHAnsi" w:hAnsiTheme="minorHAnsi" w:cstheme="minorHAnsi"/>
        </w:rPr>
        <w:t>ci podmiotów realizuj</w:t>
      </w:r>
      <w:r w:rsidR="006451FD" w:rsidRPr="00954898">
        <w:rPr>
          <w:rFonts w:asciiTheme="minorHAnsi" w:eastAsia="TimesNewRoman" w:hAnsiTheme="minorHAnsi" w:cstheme="minorHAnsi"/>
        </w:rPr>
        <w:t>ą</w:t>
      </w:r>
      <w:r w:rsidRPr="00954898">
        <w:rPr>
          <w:rFonts w:asciiTheme="minorHAnsi" w:eastAsiaTheme="minorHAnsi" w:hAnsiTheme="minorHAnsi" w:cstheme="minorHAnsi"/>
        </w:rPr>
        <w:t>cych zadania publiczne.</w:t>
      </w:r>
    </w:p>
    <w:p w14:paraId="64968AD4" w14:textId="4461048A" w:rsidR="006451FD" w:rsidRPr="00954898" w:rsidRDefault="006451FD" w:rsidP="00954898">
      <w:pPr>
        <w:pStyle w:val="Akapitzlist"/>
        <w:spacing w:line="240" w:lineRule="auto"/>
        <w:jc w:val="left"/>
        <w:rPr>
          <w:rFonts w:asciiTheme="minorHAnsi" w:eastAsiaTheme="minorHAnsi" w:hAnsiTheme="minorHAnsi" w:cstheme="minorHAnsi"/>
        </w:rPr>
      </w:pPr>
      <w:r w:rsidRPr="00954898">
        <w:rPr>
          <w:rFonts w:asciiTheme="minorHAnsi" w:eastAsiaTheme="minorHAnsi" w:hAnsiTheme="minorHAnsi" w:cstheme="minorHAnsi"/>
        </w:rPr>
        <w:t>Podpis osobisty – ustawa z dnia 6 sierpnia 2010 r. o dowodach o</w:t>
      </w:r>
      <w:r w:rsidR="00CE675A" w:rsidRPr="00954898">
        <w:rPr>
          <w:rFonts w:asciiTheme="minorHAnsi" w:eastAsiaTheme="minorHAnsi" w:hAnsiTheme="minorHAnsi" w:cstheme="minorHAnsi"/>
        </w:rPr>
        <w:t>sobistych.</w:t>
      </w:r>
    </w:p>
    <w:p w14:paraId="4BC4591E" w14:textId="752EB23E" w:rsidR="005E6A4E" w:rsidRPr="00954898" w:rsidRDefault="00A47279"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rPr>
        <w:t xml:space="preserve">Zgodnie z art. 219 ust. 2 ustawy </w:t>
      </w:r>
      <w:proofErr w:type="spellStart"/>
      <w:r w:rsidRPr="00954898">
        <w:rPr>
          <w:rFonts w:asciiTheme="minorHAnsi" w:hAnsiTheme="minorHAnsi" w:cstheme="minorHAnsi"/>
        </w:rPr>
        <w:t>P</w:t>
      </w:r>
      <w:r w:rsidR="006451FD" w:rsidRPr="00954898">
        <w:rPr>
          <w:rFonts w:asciiTheme="minorHAnsi" w:hAnsiTheme="minorHAnsi" w:cstheme="minorHAnsi"/>
        </w:rPr>
        <w:t>zp</w:t>
      </w:r>
      <w:proofErr w:type="spellEnd"/>
      <w:r w:rsidRPr="00954898">
        <w:rPr>
          <w:rFonts w:asciiTheme="minorHAnsi" w:hAnsiTheme="minorHAnsi" w:cstheme="minorHAnsi"/>
        </w:rPr>
        <w:t xml:space="preserve"> Wykonawca może przed upływem terminu składania ofert wycofać ofertę. Wycofanie złożonej oferty za pośrednictwem Platformy Zakupowej zostało opisane w „Instrukcj</w:t>
      </w:r>
      <w:r w:rsidR="006451FD" w:rsidRPr="00954898">
        <w:rPr>
          <w:rFonts w:asciiTheme="minorHAnsi" w:hAnsiTheme="minorHAnsi" w:cstheme="minorHAnsi"/>
        </w:rPr>
        <w:t>i dla Wykonawcy</w:t>
      </w:r>
      <w:r w:rsidRPr="00954898">
        <w:rPr>
          <w:rFonts w:asciiTheme="minorHAnsi" w:hAnsiTheme="minorHAnsi" w:cstheme="minorHAnsi"/>
        </w:rPr>
        <w:t>”,</w:t>
      </w:r>
      <w:r w:rsidR="006451FD" w:rsidRPr="00954898">
        <w:rPr>
          <w:rFonts w:asciiTheme="minorHAnsi" w:hAnsiTheme="minorHAnsi" w:cstheme="minorHAnsi"/>
        </w:rPr>
        <w:t xml:space="preserve"> dostępnej pod adresem </w:t>
      </w:r>
    </w:p>
    <w:p w14:paraId="7C0CCB92" w14:textId="469BB694" w:rsidR="006451FD" w:rsidRPr="00954898" w:rsidRDefault="006451FD" w:rsidP="00954898">
      <w:pPr>
        <w:pStyle w:val="Akapitzlist"/>
        <w:spacing w:line="240" w:lineRule="auto"/>
        <w:ind w:left="720"/>
        <w:jc w:val="left"/>
        <w:rPr>
          <w:rFonts w:asciiTheme="minorHAnsi" w:hAnsiTheme="minorHAnsi" w:cstheme="minorHAnsi"/>
        </w:rPr>
      </w:pPr>
      <w:hyperlink r:id="rId19" w:history="1">
        <w:r w:rsidRPr="00954898">
          <w:rPr>
            <w:rStyle w:val="Hipercze"/>
            <w:rFonts w:asciiTheme="minorHAnsi" w:hAnsiTheme="minorHAnsi" w:cstheme="minorHAnsi"/>
            <w:bCs/>
            <w:color w:val="548DD4" w:themeColor="text2" w:themeTint="99"/>
          </w:rPr>
          <w:t>https://szpitalbielanski.ezamawiajacy.pl/servlet/HomeServlet</w:t>
        </w:r>
      </w:hyperlink>
      <w:r w:rsidRPr="00954898">
        <w:rPr>
          <w:rFonts w:asciiTheme="minorHAnsi" w:hAnsiTheme="minorHAnsi" w:cstheme="minorHAnsi"/>
        </w:rPr>
        <w:t xml:space="preserve">. </w:t>
      </w:r>
    </w:p>
    <w:p w14:paraId="1ADD917C" w14:textId="49174674" w:rsidR="00E00F03" w:rsidRPr="00954898" w:rsidRDefault="00C10245"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rPr>
        <w:t xml:space="preserve">Oferta musi być sporządzona w języku polskim, w formatach danych zgodnych z </w:t>
      </w:r>
      <w:r w:rsidRPr="00954898">
        <w:rPr>
          <w:rFonts w:asciiTheme="minorHAnsi" w:hAnsiTheme="minorHAnsi" w:cstheme="minorHAnsi"/>
          <w:color w:val="000000"/>
        </w:rPr>
        <w:t xml:space="preserve">katalogiem formatów wskazanych w załączniku nr 2 do Rozporządzenia Rady Ministrów z dnia 12 kwietnia 2012 r. w sprawie Krajowych Ram </w:t>
      </w:r>
      <w:proofErr w:type="spellStart"/>
      <w:r w:rsidRPr="00954898">
        <w:rPr>
          <w:rFonts w:asciiTheme="minorHAnsi" w:hAnsiTheme="minorHAnsi" w:cstheme="minorHAnsi"/>
          <w:color w:val="000000"/>
        </w:rPr>
        <w:t>lnteroperacyjności</w:t>
      </w:r>
      <w:proofErr w:type="spellEnd"/>
      <w:r w:rsidRPr="00954898">
        <w:rPr>
          <w:rFonts w:asciiTheme="minorHAnsi" w:hAnsiTheme="minorHAnsi" w:cstheme="minorHAnsi"/>
          <w:color w:val="000000"/>
        </w:rPr>
        <w:t>, minimalnych wymagań dla rejestrów publicznych</w:t>
      </w:r>
      <w:r w:rsidR="001B68C7" w:rsidRPr="00954898">
        <w:rPr>
          <w:rFonts w:asciiTheme="minorHAnsi" w:hAnsiTheme="minorHAnsi" w:cstheme="minorHAnsi"/>
          <w:color w:val="000000"/>
        </w:rPr>
        <w:t xml:space="preserve"> </w:t>
      </w:r>
      <w:r w:rsidRPr="00954898">
        <w:rPr>
          <w:rFonts w:asciiTheme="minorHAnsi" w:hAnsiTheme="minorHAnsi" w:cstheme="minorHAnsi"/>
          <w:color w:val="000000"/>
        </w:rPr>
        <w:t xml:space="preserve">i wymiany informacji w  postaci elektronicznej oraz minimalnych wymagań dla systemów teleinformatycznych (Dz. U. z  2017 r., poz. 2247), w </w:t>
      </w:r>
      <w:r w:rsidRPr="00954898">
        <w:rPr>
          <w:rFonts w:asciiTheme="minorHAnsi" w:eastAsia="Trebuchet MS" w:hAnsiTheme="minorHAnsi" w:cstheme="minorHAnsi"/>
          <w:bCs/>
        </w:rPr>
        <w:t>szczególności:</w:t>
      </w:r>
      <w:r w:rsidRPr="00954898">
        <w:rPr>
          <w:rFonts w:asciiTheme="minorHAnsi" w:eastAsia="Trebuchet MS" w:hAnsiTheme="minorHAnsi" w:cstheme="minorHAnsi"/>
          <w:bCs/>
          <w:color w:val="C00000"/>
        </w:rPr>
        <w:t xml:space="preserve"> </w:t>
      </w:r>
      <w:r w:rsidRPr="00954898">
        <w:rPr>
          <w:rFonts w:asciiTheme="minorHAnsi" w:hAnsiTheme="minorHAnsi" w:cstheme="minorHAnsi"/>
        </w:rPr>
        <w:t>pdf, .</w:t>
      </w:r>
      <w:proofErr w:type="spellStart"/>
      <w:r w:rsidRPr="00954898">
        <w:rPr>
          <w:rFonts w:asciiTheme="minorHAnsi" w:hAnsiTheme="minorHAnsi" w:cstheme="minorHAnsi"/>
        </w:rPr>
        <w:t>docx</w:t>
      </w:r>
      <w:proofErr w:type="spellEnd"/>
      <w:r w:rsidRPr="00954898">
        <w:rPr>
          <w:rFonts w:asciiTheme="minorHAnsi" w:hAnsiTheme="minorHAnsi" w:cstheme="minorHAnsi"/>
        </w:rPr>
        <w:t>, .rtf, .</w:t>
      </w:r>
      <w:proofErr w:type="spellStart"/>
      <w:r w:rsidRPr="00954898">
        <w:rPr>
          <w:rFonts w:asciiTheme="minorHAnsi" w:hAnsiTheme="minorHAnsi" w:cstheme="minorHAnsi"/>
        </w:rPr>
        <w:t>xps</w:t>
      </w:r>
      <w:proofErr w:type="spellEnd"/>
      <w:r w:rsidRPr="00954898">
        <w:rPr>
          <w:rFonts w:asciiTheme="minorHAnsi" w:hAnsiTheme="minorHAnsi" w:cstheme="minorHAnsi"/>
        </w:rPr>
        <w:t xml:space="preserve">, </w:t>
      </w:r>
      <w:proofErr w:type="spellStart"/>
      <w:r w:rsidRPr="00954898">
        <w:rPr>
          <w:rFonts w:asciiTheme="minorHAnsi" w:hAnsiTheme="minorHAnsi" w:cstheme="minorHAnsi"/>
        </w:rPr>
        <w:t>odt</w:t>
      </w:r>
      <w:proofErr w:type="spellEnd"/>
      <w:r w:rsidR="005E6A4E" w:rsidRPr="00954898">
        <w:rPr>
          <w:rFonts w:asciiTheme="minorHAnsi" w:hAnsiTheme="minorHAnsi" w:cstheme="minorHAnsi"/>
        </w:rPr>
        <w:t xml:space="preserve"> </w:t>
      </w:r>
      <w:r w:rsidR="00E00F03" w:rsidRPr="00954898">
        <w:rPr>
          <w:rFonts w:asciiTheme="minorHAnsi" w:hAnsiTheme="minorHAnsi" w:cstheme="minorHAnsi"/>
        </w:rPr>
        <w:t>i opatrzona kwalifikowanym podpisem elektronicznym,</w:t>
      </w:r>
      <w:r w:rsidRPr="00954898">
        <w:rPr>
          <w:rFonts w:asciiTheme="minorHAnsi" w:hAnsiTheme="minorHAnsi" w:cstheme="minorHAnsi"/>
        </w:rPr>
        <w:t xml:space="preserve"> podpisem zaufanym lub podpisem </w:t>
      </w:r>
      <w:r w:rsidR="00E00F03" w:rsidRPr="00954898">
        <w:rPr>
          <w:rFonts w:asciiTheme="minorHAnsi" w:hAnsiTheme="minorHAnsi" w:cstheme="minorHAnsi"/>
        </w:rPr>
        <w:t>osobistym.</w:t>
      </w:r>
    </w:p>
    <w:p w14:paraId="1C719BA8" w14:textId="67FFD01E" w:rsidR="0086103F" w:rsidRPr="00954898" w:rsidRDefault="00930F75" w:rsidP="00954898">
      <w:pPr>
        <w:pStyle w:val="Akapitzlist"/>
        <w:numPr>
          <w:ilvl w:val="0"/>
          <w:numId w:val="47"/>
        </w:numPr>
        <w:spacing w:line="240" w:lineRule="auto"/>
        <w:jc w:val="left"/>
        <w:rPr>
          <w:rFonts w:asciiTheme="minorHAnsi" w:hAnsiTheme="minorHAnsi" w:cstheme="minorHAnsi"/>
          <w:i/>
        </w:rPr>
      </w:pPr>
      <w:r w:rsidRPr="00954898">
        <w:rPr>
          <w:rFonts w:asciiTheme="minorHAnsi" w:eastAsiaTheme="minorHAnsi" w:hAnsiTheme="minorHAnsi" w:cstheme="minorHAnsi"/>
          <w:color w:val="000000"/>
        </w:rPr>
        <w:t xml:space="preserve">Jeżeli na ofertę składa się kilka dokumentów, Wykonawca powinien stworzyć folder, do którego przeniesie wszystkie dokumenty oferty, podpisane kwalifikowanym podpisem elektronicznym, podpisem zaufanym lub podpisem </w:t>
      </w:r>
      <w:r w:rsidR="0086103F" w:rsidRPr="00954898">
        <w:rPr>
          <w:rFonts w:asciiTheme="minorHAnsi" w:eastAsiaTheme="minorHAnsi" w:hAnsiTheme="minorHAnsi" w:cstheme="minorHAnsi"/>
          <w:color w:val="000000"/>
        </w:rPr>
        <w:t xml:space="preserve">osobistym. </w:t>
      </w:r>
      <w:r w:rsidR="0086103F" w:rsidRPr="00954898">
        <w:rPr>
          <w:rFonts w:asciiTheme="minorHAnsi" w:hAnsiTheme="minorHAnsi" w:cstheme="minorHAnsi"/>
        </w:rPr>
        <w:t>Zamawiający dopuszcza następujące formaty plików zawierających skompresowane dane: .</w:t>
      </w:r>
      <w:proofErr w:type="spellStart"/>
      <w:r w:rsidR="0086103F" w:rsidRPr="00954898">
        <w:rPr>
          <w:rFonts w:asciiTheme="minorHAnsi" w:hAnsiTheme="minorHAnsi" w:cstheme="minorHAnsi"/>
          <w:i/>
        </w:rPr>
        <w:t>rar</w:t>
      </w:r>
      <w:proofErr w:type="spellEnd"/>
      <w:r w:rsidR="0086103F" w:rsidRPr="00954898">
        <w:rPr>
          <w:rFonts w:asciiTheme="minorHAnsi" w:hAnsiTheme="minorHAnsi" w:cstheme="minorHAnsi"/>
          <w:i/>
        </w:rPr>
        <w:t>, .zip, .7z</w:t>
      </w:r>
      <w:r w:rsidR="0086103F" w:rsidRPr="00954898">
        <w:rPr>
          <w:rFonts w:asciiTheme="minorHAnsi" w:hAnsiTheme="minorHAnsi" w:cstheme="minorHAnsi"/>
        </w:rPr>
        <w:t>.</w:t>
      </w:r>
    </w:p>
    <w:p w14:paraId="1DEE07BD" w14:textId="3C03B85F" w:rsidR="004A468D" w:rsidRPr="00954898" w:rsidRDefault="004A468D"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rPr>
        <w:t>Oferta zostanie sporządzona w języku polskim</w:t>
      </w:r>
      <w:r w:rsidR="00E00F03" w:rsidRPr="00954898">
        <w:rPr>
          <w:rFonts w:asciiTheme="minorHAnsi" w:hAnsiTheme="minorHAnsi" w:cstheme="minorHAnsi"/>
        </w:rPr>
        <w:t>, zgodnie z treścią Formularza O</w:t>
      </w:r>
      <w:r w:rsidRPr="00954898">
        <w:rPr>
          <w:rFonts w:asciiTheme="minorHAnsi" w:hAnsiTheme="minorHAnsi" w:cstheme="minorHAnsi"/>
        </w:rPr>
        <w:t>fert</w:t>
      </w:r>
      <w:r w:rsidR="00D80966" w:rsidRPr="00954898">
        <w:rPr>
          <w:rFonts w:asciiTheme="minorHAnsi" w:hAnsiTheme="minorHAnsi" w:cstheme="minorHAnsi"/>
        </w:rPr>
        <w:t>y</w:t>
      </w:r>
      <w:r w:rsidRPr="00954898">
        <w:rPr>
          <w:rFonts w:asciiTheme="minorHAnsi" w:hAnsiTheme="minorHAnsi" w:cstheme="minorHAnsi"/>
        </w:rPr>
        <w:t xml:space="preserve">, którego wzór stanowi </w:t>
      </w:r>
      <w:r w:rsidRPr="00954898">
        <w:rPr>
          <w:rFonts w:asciiTheme="minorHAnsi" w:hAnsiTheme="minorHAnsi" w:cstheme="minorHAnsi"/>
          <w:i/>
        </w:rPr>
        <w:t>Załącznik nr 1 do SWZ</w:t>
      </w:r>
      <w:r w:rsidR="00E00F03" w:rsidRPr="00954898">
        <w:rPr>
          <w:rFonts w:asciiTheme="minorHAnsi" w:hAnsiTheme="minorHAnsi" w:cstheme="minorHAnsi"/>
        </w:rPr>
        <w:t>. W przypadku gdy Wykonawca nie korzysta z przygotowanego przez Zamawiającego wzoru, w treści oferty należy zamieścić wszystkie informacje wymagane w Formularzu Of</w:t>
      </w:r>
      <w:r w:rsidR="00D80966" w:rsidRPr="00954898">
        <w:rPr>
          <w:rFonts w:asciiTheme="minorHAnsi" w:hAnsiTheme="minorHAnsi" w:cstheme="minorHAnsi"/>
        </w:rPr>
        <w:t>erty</w:t>
      </w:r>
      <w:r w:rsidR="00E00F03" w:rsidRPr="00954898">
        <w:rPr>
          <w:rFonts w:asciiTheme="minorHAnsi" w:hAnsiTheme="minorHAnsi" w:cstheme="minorHAnsi"/>
        </w:rPr>
        <w:t xml:space="preserve">. </w:t>
      </w:r>
    </w:p>
    <w:p w14:paraId="4B15D17E" w14:textId="29F664EC" w:rsidR="00CE675A" w:rsidRPr="00954898" w:rsidRDefault="00CE675A"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b/>
        </w:rPr>
        <w:t>Wraz z ofertą Wykonawca składa</w:t>
      </w:r>
      <w:r w:rsidRPr="00954898">
        <w:rPr>
          <w:rFonts w:asciiTheme="minorHAnsi" w:hAnsiTheme="minorHAnsi" w:cstheme="minorHAnsi"/>
        </w:rPr>
        <w:t>:</w:t>
      </w:r>
    </w:p>
    <w:p w14:paraId="0ED85078" w14:textId="77777777" w:rsidR="00CE675A" w:rsidRPr="00954898" w:rsidRDefault="004C5EF2" w:rsidP="00954898">
      <w:pPr>
        <w:pStyle w:val="Akapitzlist"/>
        <w:numPr>
          <w:ilvl w:val="0"/>
          <w:numId w:val="58"/>
        </w:numPr>
        <w:tabs>
          <w:tab w:val="left" w:pos="851"/>
        </w:tabs>
        <w:overflowPunct w:val="0"/>
        <w:autoSpaceDE w:val="0"/>
        <w:autoSpaceDN w:val="0"/>
        <w:adjustRightInd w:val="0"/>
        <w:spacing w:line="240" w:lineRule="auto"/>
        <w:jc w:val="left"/>
        <w:textAlignment w:val="baseline"/>
        <w:rPr>
          <w:rFonts w:asciiTheme="minorHAnsi" w:hAnsiTheme="minorHAnsi" w:cstheme="minorHAnsi"/>
        </w:rPr>
      </w:pPr>
      <w:r w:rsidRPr="00954898">
        <w:rPr>
          <w:rFonts w:asciiTheme="minorHAnsi" w:hAnsiTheme="minorHAnsi" w:cstheme="minorHAnsi"/>
        </w:rPr>
        <w:t xml:space="preserve">oświadczenie, o którym mowa w art. 125 ust. 1 ustawy PZP, którego wzór określa </w:t>
      </w:r>
      <w:r w:rsidR="00D82A33" w:rsidRPr="00954898">
        <w:rPr>
          <w:rFonts w:asciiTheme="minorHAnsi" w:hAnsiTheme="minorHAnsi" w:cstheme="minorHAnsi"/>
          <w:i/>
        </w:rPr>
        <w:t>Załącznik nr 2</w:t>
      </w:r>
      <w:r w:rsidRPr="00954898">
        <w:rPr>
          <w:rFonts w:asciiTheme="minorHAnsi" w:hAnsiTheme="minorHAnsi" w:cstheme="minorHAnsi"/>
          <w:i/>
        </w:rPr>
        <w:t xml:space="preserve"> do SWZ; </w:t>
      </w:r>
    </w:p>
    <w:p w14:paraId="7ACC5E85" w14:textId="41606480" w:rsidR="004C5EF2" w:rsidRPr="00954898" w:rsidRDefault="004C5EF2" w:rsidP="00954898">
      <w:pPr>
        <w:pStyle w:val="Akapitzlist"/>
        <w:tabs>
          <w:tab w:val="left" w:pos="851"/>
        </w:tabs>
        <w:overflowPunct w:val="0"/>
        <w:autoSpaceDE w:val="0"/>
        <w:autoSpaceDN w:val="0"/>
        <w:adjustRightInd w:val="0"/>
        <w:spacing w:line="240" w:lineRule="auto"/>
        <w:ind w:left="1429"/>
        <w:jc w:val="left"/>
        <w:textAlignment w:val="baseline"/>
        <w:rPr>
          <w:rFonts w:asciiTheme="minorHAnsi" w:hAnsiTheme="minorHAnsi" w:cstheme="minorHAnsi"/>
        </w:rPr>
      </w:pPr>
      <w:r w:rsidRPr="00954898">
        <w:rPr>
          <w:rFonts w:asciiTheme="minorHAnsi" w:hAnsiTheme="minorHAnsi" w:cstheme="minorHAnsi"/>
        </w:rPr>
        <w:t xml:space="preserve">W przypadku wspólnego ubiegania się o zamówienie przez Wykonawców, oświadczenie </w:t>
      </w:r>
      <w:r w:rsidR="00CE675A" w:rsidRPr="00954898">
        <w:rPr>
          <w:rFonts w:asciiTheme="minorHAnsi" w:hAnsiTheme="minorHAnsi" w:cstheme="minorHAnsi"/>
        </w:rPr>
        <w:t xml:space="preserve">                   </w:t>
      </w:r>
      <w:r w:rsidRPr="00954898">
        <w:rPr>
          <w:rFonts w:asciiTheme="minorHAnsi" w:hAnsiTheme="minorHAnsi" w:cstheme="minorHAnsi"/>
        </w:rPr>
        <w:t>o niepodleganiu wykluczeniu składa każdy w Wykonawców.</w:t>
      </w:r>
    </w:p>
    <w:p w14:paraId="5716FE27" w14:textId="7B48EA10" w:rsidR="00CE675A" w:rsidRPr="00954898" w:rsidRDefault="00CE675A" w:rsidP="00954898">
      <w:pPr>
        <w:pStyle w:val="Akapitzlist"/>
        <w:numPr>
          <w:ilvl w:val="0"/>
          <w:numId w:val="58"/>
        </w:numPr>
        <w:tabs>
          <w:tab w:val="left" w:pos="851"/>
        </w:tabs>
        <w:overflowPunct w:val="0"/>
        <w:autoSpaceDE w:val="0"/>
        <w:autoSpaceDN w:val="0"/>
        <w:adjustRightInd w:val="0"/>
        <w:spacing w:line="240" w:lineRule="auto"/>
        <w:jc w:val="left"/>
        <w:textAlignment w:val="baseline"/>
        <w:rPr>
          <w:rFonts w:asciiTheme="minorHAnsi" w:hAnsiTheme="minorHAnsi" w:cstheme="minorHAnsi"/>
        </w:rPr>
      </w:pPr>
      <w:r w:rsidRPr="00954898">
        <w:rPr>
          <w:rFonts w:asciiTheme="minorHAnsi" w:hAnsiTheme="minorHAnsi" w:cstheme="minorHAnsi"/>
        </w:rPr>
        <w:t xml:space="preserve">dokument potwierdzający umocowanie do reprezentowania, zgodnie z pkt 15-17,                                   </w:t>
      </w:r>
      <w:r w:rsidRPr="00954898">
        <w:rPr>
          <w:rFonts w:asciiTheme="minorHAnsi" w:eastAsiaTheme="minorHAnsi" w:hAnsiTheme="minorHAnsi" w:cstheme="minorHAnsi"/>
          <w:color w:val="000000"/>
        </w:rPr>
        <w:t xml:space="preserve">w przypadku, gdy upoważnienie do podpisania oferty nie wynika bezpośrednio </w:t>
      </w:r>
      <w:r w:rsidR="000726D4" w:rsidRPr="00954898">
        <w:rPr>
          <w:rFonts w:asciiTheme="minorHAnsi" w:eastAsiaTheme="minorHAnsi" w:hAnsiTheme="minorHAnsi" w:cstheme="minorHAnsi"/>
          <w:color w:val="000000"/>
        </w:rPr>
        <w:t xml:space="preserve">                                             </w:t>
      </w:r>
      <w:r w:rsidRPr="00954898">
        <w:rPr>
          <w:rFonts w:asciiTheme="minorHAnsi" w:eastAsiaTheme="minorHAnsi" w:hAnsiTheme="minorHAnsi" w:cstheme="minorHAnsi"/>
        </w:rPr>
        <w:t>z właściwego rejestru.</w:t>
      </w:r>
    </w:p>
    <w:p w14:paraId="4F348AC1" w14:textId="77777777" w:rsidR="00CE675A" w:rsidRPr="00954898" w:rsidRDefault="00CE675A" w:rsidP="00954898">
      <w:pPr>
        <w:pStyle w:val="Akapitzlist"/>
        <w:tabs>
          <w:tab w:val="left" w:pos="851"/>
        </w:tabs>
        <w:overflowPunct w:val="0"/>
        <w:autoSpaceDE w:val="0"/>
        <w:autoSpaceDN w:val="0"/>
        <w:adjustRightInd w:val="0"/>
        <w:spacing w:line="240" w:lineRule="auto"/>
        <w:ind w:left="1429"/>
        <w:jc w:val="left"/>
        <w:textAlignment w:val="baseline"/>
        <w:rPr>
          <w:rFonts w:asciiTheme="minorHAnsi" w:hAnsiTheme="minorHAnsi" w:cstheme="minorHAnsi"/>
        </w:rPr>
      </w:pPr>
      <w:r w:rsidRPr="00954898">
        <w:rPr>
          <w:rFonts w:asciiTheme="minorHAnsi" w:hAnsiTheme="minorHAnsi" w:cstheme="minorHAnsi"/>
          <w:color w:val="000000"/>
        </w:rPr>
        <w:t>D</w:t>
      </w:r>
      <w:r w:rsidRPr="00954898">
        <w:rPr>
          <w:rFonts w:asciiTheme="minorHAnsi" w:hAnsiTheme="minorHAnsi" w:cstheme="minorHAnsi"/>
        </w:rPr>
        <w:t>okumenty potwierdzające umocowanie do reprezentowania sporządzone w języku obcym przekazuje się wraz z tłumaczeniem na język polski.</w:t>
      </w:r>
    </w:p>
    <w:p w14:paraId="40E97414" w14:textId="1D9E2F4C" w:rsidR="00CE675A" w:rsidRPr="00954898" w:rsidRDefault="00CE675A" w:rsidP="00954898">
      <w:pPr>
        <w:pStyle w:val="Akapitzlist"/>
        <w:tabs>
          <w:tab w:val="left" w:pos="851"/>
        </w:tabs>
        <w:overflowPunct w:val="0"/>
        <w:autoSpaceDE w:val="0"/>
        <w:autoSpaceDN w:val="0"/>
        <w:adjustRightInd w:val="0"/>
        <w:spacing w:line="240" w:lineRule="auto"/>
        <w:ind w:left="1429"/>
        <w:jc w:val="left"/>
        <w:textAlignment w:val="baseline"/>
        <w:rPr>
          <w:rFonts w:asciiTheme="minorHAnsi" w:hAnsiTheme="minorHAnsi" w:cstheme="minorHAnsi"/>
        </w:rPr>
      </w:pPr>
      <w:r w:rsidRPr="00954898">
        <w:rPr>
          <w:rFonts w:asciiTheme="minorHAnsi" w:hAnsiTheme="minorHAnsi" w:cstheme="minorHAnsi"/>
          <w:color w:val="000000"/>
        </w:rPr>
        <w:lastRenderedPageBreak/>
        <w:t>W celu potwierdzenia umocowania Zamawiający żąda załączenia odpisu lub informacji                            z Krajowego Rejestru Sądowego, Centralnej Ewidencji i Informacji o Działalności Gospodarczej lub innego właściwego rejestru.</w:t>
      </w:r>
    </w:p>
    <w:p w14:paraId="7794385F" w14:textId="3B60E259" w:rsidR="00CE675A" w:rsidRPr="00954898" w:rsidRDefault="00CE675A" w:rsidP="00954898">
      <w:pPr>
        <w:pStyle w:val="Akapitzlist"/>
        <w:numPr>
          <w:ilvl w:val="0"/>
          <w:numId w:val="58"/>
        </w:numPr>
        <w:tabs>
          <w:tab w:val="left" w:pos="851"/>
        </w:tabs>
        <w:overflowPunct w:val="0"/>
        <w:autoSpaceDE w:val="0"/>
        <w:autoSpaceDN w:val="0"/>
        <w:adjustRightInd w:val="0"/>
        <w:spacing w:line="240" w:lineRule="auto"/>
        <w:jc w:val="left"/>
        <w:textAlignment w:val="baseline"/>
        <w:rPr>
          <w:rFonts w:asciiTheme="minorHAnsi" w:hAnsiTheme="minorHAnsi" w:cstheme="minorHAnsi"/>
        </w:rPr>
      </w:pPr>
      <w:r w:rsidRPr="00954898">
        <w:rPr>
          <w:rFonts w:asciiTheme="minorHAnsi" w:eastAsiaTheme="minorHAnsi" w:hAnsiTheme="minorHAnsi" w:cstheme="minorHAnsi"/>
          <w:color w:val="000000"/>
        </w:rPr>
        <w:t>przedmiotowe środki dowodowe wskazane w rozdziale V SWZ.</w:t>
      </w:r>
    </w:p>
    <w:p w14:paraId="1BA2EBCF" w14:textId="6BFB7B4C" w:rsidR="007F5BF7" w:rsidRPr="00954898" w:rsidRDefault="007F5BF7"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rPr>
        <w:t>Jeżeli wykonawca nie złoży oświ</w:t>
      </w:r>
      <w:r w:rsidR="00D73AF6" w:rsidRPr="00954898">
        <w:rPr>
          <w:rFonts w:asciiTheme="minorHAnsi" w:hAnsiTheme="minorHAnsi" w:cstheme="minorHAnsi"/>
        </w:rPr>
        <w:t>adczenia, o którym mowa w pkt</w:t>
      </w:r>
      <w:r w:rsidRPr="00954898">
        <w:rPr>
          <w:rFonts w:asciiTheme="minorHAnsi" w:hAnsiTheme="minorHAnsi" w:cstheme="minorHAnsi"/>
        </w:rPr>
        <w:t xml:space="preserve"> 9</w:t>
      </w:r>
      <w:r w:rsidR="001D68CA" w:rsidRPr="00954898">
        <w:rPr>
          <w:rFonts w:asciiTheme="minorHAnsi" w:hAnsiTheme="minorHAnsi" w:cstheme="minorHAnsi"/>
        </w:rPr>
        <w:t xml:space="preserve"> </w:t>
      </w:r>
      <w:proofErr w:type="spellStart"/>
      <w:r w:rsidR="001D68CA" w:rsidRPr="00954898">
        <w:rPr>
          <w:rFonts w:asciiTheme="minorHAnsi" w:hAnsiTheme="minorHAnsi" w:cstheme="minorHAnsi"/>
        </w:rPr>
        <w:t>ppkt</w:t>
      </w:r>
      <w:proofErr w:type="spellEnd"/>
      <w:r w:rsidR="001D68CA" w:rsidRPr="00954898">
        <w:rPr>
          <w:rFonts w:asciiTheme="minorHAnsi" w:hAnsiTheme="minorHAnsi" w:cstheme="minorHAnsi"/>
        </w:rPr>
        <w:t xml:space="preserve"> 1</w:t>
      </w:r>
      <w:r w:rsidRPr="00954898">
        <w:rPr>
          <w:rFonts w:asciiTheme="minorHAnsi" w:hAnsiTheme="minorHAnsi" w:cstheme="minorHAnsi"/>
        </w:rPr>
        <w:t xml:space="preserve"> lub jest ono niekompletne</w:t>
      </w:r>
      <w:r w:rsidR="001D68CA" w:rsidRPr="00954898">
        <w:rPr>
          <w:rFonts w:asciiTheme="minorHAnsi" w:hAnsiTheme="minorHAnsi" w:cstheme="minorHAnsi"/>
        </w:rPr>
        <w:t>,</w:t>
      </w:r>
      <w:r w:rsidRPr="00954898">
        <w:rPr>
          <w:rFonts w:asciiTheme="minorHAnsi" w:hAnsiTheme="minorHAnsi" w:cstheme="minorHAnsi"/>
        </w:rPr>
        <w:t xml:space="preserve"> lub zawiera błędy, Zamawiający wezwie wykonawcę odpowiednio do jego złożenia, poprawienia lub uzupełnienia w wyznaczonym terminie, chyba że: </w:t>
      </w:r>
    </w:p>
    <w:p w14:paraId="543D125B" w14:textId="77777777" w:rsidR="007F5BF7" w:rsidRPr="00954898" w:rsidRDefault="007F5BF7" w:rsidP="00954898">
      <w:pPr>
        <w:pStyle w:val="Akapitzlist"/>
        <w:numPr>
          <w:ilvl w:val="0"/>
          <w:numId w:val="59"/>
        </w:numPr>
        <w:spacing w:after="0" w:line="240" w:lineRule="auto"/>
        <w:jc w:val="left"/>
        <w:rPr>
          <w:rFonts w:asciiTheme="minorHAnsi" w:hAnsiTheme="minorHAnsi" w:cstheme="minorHAnsi"/>
        </w:rPr>
      </w:pPr>
      <w:r w:rsidRPr="00954898">
        <w:rPr>
          <w:rFonts w:asciiTheme="minorHAnsi" w:hAnsiTheme="minorHAnsi" w:cstheme="minorHAnsi"/>
        </w:rPr>
        <w:t>oferta wykonawcy podlega odrzuceniu bez względu na jego złożenie, uzupełnienie lub poprawienie lub</w:t>
      </w:r>
    </w:p>
    <w:p w14:paraId="45F602B4" w14:textId="77777777" w:rsidR="007F5BF7" w:rsidRPr="00954898" w:rsidRDefault="007F5BF7" w:rsidP="00954898">
      <w:pPr>
        <w:pStyle w:val="Akapitzlist"/>
        <w:numPr>
          <w:ilvl w:val="0"/>
          <w:numId w:val="59"/>
        </w:numPr>
        <w:spacing w:after="0" w:line="240" w:lineRule="auto"/>
        <w:jc w:val="left"/>
        <w:rPr>
          <w:rFonts w:asciiTheme="minorHAnsi" w:hAnsiTheme="minorHAnsi" w:cstheme="minorHAnsi"/>
        </w:rPr>
      </w:pPr>
      <w:r w:rsidRPr="00954898">
        <w:rPr>
          <w:rFonts w:asciiTheme="minorHAnsi" w:hAnsiTheme="minorHAnsi" w:cstheme="minorHAnsi"/>
        </w:rPr>
        <w:t>zachodzą przesłanki unieważnienia postępowania</w:t>
      </w:r>
    </w:p>
    <w:p w14:paraId="54948064" w14:textId="77777777" w:rsidR="007F5BF7" w:rsidRPr="00626E89" w:rsidRDefault="007F5BF7" w:rsidP="00954898">
      <w:pPr>
        <w:spacing w:after="0" w:line="240" w:lineRule="auto"/>
        <w:jc w:val="left"/>
        <w:rPr>
          <w:rFonts w:asciiTheme="minorHAnsi" w:hAnsiTheme="minorHAnsi" w:cstheme="minorHAnsi"/>
          <w:sz w:val="6"/>
          <w:szCs w:val="6"/>
        </w:rPr>
      </w:pPr>
    </w:p>
    <w:p w14:paraId="2418C287" w14:textId="2B533B4F" w:rsidR="007F5BF7" w:rsidRPr="00954898" w:rsidRDefault="007F5BF7" w:rsidP="00954898">
      <w:pPr>
        <w:pStyle w:val="Akapitzlist"/>
        <w:numPr>
          <w:ilvl w:val="0"/>
          <w:numId w:val="47"/>
        </w:numPr>
        <w:spacing w:line="240" w:lineRule="auto"/>
        <w:jc w:val="left"/>
        <w:rPr>
          <w:rFonts w:asciiTheme="minorHAnsi" w:hAnsiTheme="minorHAnsi" w:cstheme="minorHAnsi"/>
          <w:i/>
        </w:rPr>
      </w:pPr>
      <w:r w:rsidRPr="00954898">
        <w:rPr>
          <w:rFonts w:asciiTheme="minorHAnsi" w:eastAsiaTheme="minorHAnsi" w:hAnsiTheme="minorHAnsi" w:cstheme="minorHAnsi"/>
          <w:color w:val="000000"/>
        </w:rPr>
        <w:t xml:space="preserve">Oferta wykonawcy, który nie złoży lub </w:t>
      </w:r>
      <w:r w:rsidRPr="00954898">
        <w:rPr>
          <w:rFonts w:asciiTheme="minorHAnsi" w:eastAsiaTheme="minorHAnsi" w:hAnsiTheme="minorHAnsi" w:cstheme="minorHAnsi"/>
        </w:rPr>
        <w:t xml:space="preserve">nie uzupełni oświadczenia, o którym mowa </w:t>
      </w:r>
      <w:r w:rsidRPr="00954898">
        <w:rPr>
          <w:rFonts w:asciiTheme="minorHAnsi" w:hAnsiTheme="minorHAnsi" w:cstheme="minorHAnsi"/>
        </w:rPr>
        <w:t xml:space="preserve">w pkt 9 </w:t>
      </w:r>
      <w:proofErr w:type="spellStart"/>
      <w:r w:rsidRPr="00954898">
        <w:rPr>
          <w:rFonts w:asciiTheme="minorHAnsi" w:hAnsiTheme="minorHAnsi" w:cstheme="minorHAnsi"/>
        </w:rPr>
        <w:t>ppkt</w:t>
      </w:r>
      <w:proofErr w:type="spellEnd"/>
      <w:r w:rsidRPr="00954898">
        <w:rPr>
          <w:rFonts w:asciiTheme="minorHAnsi" w:hAnsiTheme="minorHAnsi" w:cstheme="minorHAnsi"/>
        </w:rPr>
        <w:t xml:space="preserve"> 1</w:t>
      </w:r>
      <w:r w:rsidRPr="00954898">
        <w:rPr>
          <w:rFonts w:asciiTheme="minorHAnsi" w:eastAsiaTheme="minorHAnsi" w:hAnsiTheme="minorHAnsi" w:cstheme="minorHAnsi"/>
        </w:rPr>
        <w:t xml:space="preserve">, podlega odrzuceniu na podstawie art. 226 ust. 1 pkt 2 lit. „c” ustawy </w:t>
      </w:r>
      <w:proofErr w:type="spellStart"/>
      <w:r w:rsidRPr="00954898">
        <w:rPr>
          <w:rFonts w:asciiTheme="minorHAnsi" w:eastAsiaTheme="minorHAnsi" w:hAnsiTheme="minorHAnsi" w:cstheme="minorHAnsi"/>
        </w:rPr>
        <w:t>Pzp</w:t>
      </w:r>
      <w:proofErr w:type="spellEnd"/>
      <w:r w:rsidRPr="00954898">
        <w:rPr>
          <w:rFonts w:asciiTheme="minorHAnsi" w:eastAsiaTheme="minorHAnsi" w:hAnsiTheme="minorHAnsi" w:cstheme="minorHAnsi"/>
        </w:rPr>
        <w:t>.</w:t>
      </w:r>
    </w:p>
    <w:p w14:paraId="269AAF28" w14:textId="29ECC8BB" w:rsidR="00E21D99" w:rsidRPr="00954898" w:rsidRDefault="009676F3"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rPr>
        <w:t xml:space="preserve">Jeśli Wykonawca składając ofertę wraz z jej załącznikami zamierza zastrzec niektóre informacje </w:t>
      </w:r>
      <w:r w:rsidR="00E21D99" w:rsidRPr="00954898">
        <w:rPr>
          <w:rFonts w:asciiTheme="minorHAnsi" w:hAnsiTheme="minorHAnsi" w:cstheme="minorHAnsi"/>
        </w:rPr>
        <w:t xml:space="preserve">                     </w:t>
      </w:r>
      <w:r w:rsidRPr="00954898">
        <w:rPr>
          <w:rFonts w:asciiTheme="minorHAnsi" w:hAnsiTheme="minorHAnsi" w:cstheme="minorHAnsi"/>
        </w:rPr>
        <w:t xml:space="preserve">w nich zawarte, zgodnie z postanowieniami art. 18 ust. 3 ustawy </w:t>
      </w:r>
      <w:proofErr w:type="spellStart"/>
      <w:r w:rsidRPr="00954898">
        <w:rPr>
          <w:rFonts w:asciiTheme="minorHAnsi" w:hAnsiTheme="minorHAnsi" w:cstheme="minorHAnsi"/>
        </w:rPr>
        <w:t>Pzp</w:t>
      </w:r>
      <w:proofErr w:type="spellEnd"/>
      <w:r w:rsidRPr="00954898">
        <w:rPr>
          <w:rFonts w:asciiTheme="minorHAnsi" w:hAnsiTheme="minorHAnsi" w:cstheme="minorHAnsi"/>
        </w:rPr>
        <w:t>, zobowiązany jest nie później niż w terminie składania ofert, zastrzec w dokumentach składanych wraz z ofertą, że nie mogą one być udostępniane oraz wykazać (załączyć do oferty pisemne uzasadnienie), iż zastrzeżone informacje stanowią tajemnicę przedsiębiorstwa.</w:t>
      </w:r>
      <w:r w:rsidR="00E21D99" w:rsidRPr="00954898">
        <w:rPr>
          <w:rFonts w:asciiTheme="minorHAnsi" w:hAnsiTheme="minorHAnsi" w:cstheme="minorHAnsi"/>
        </w:rPr>
        <w:t xml:space="preserve"> </w:t>
      </w:r>
      <w:r w:rsidRPr="00954898">
        <w:rPr>
          <w:rFonts w:asciiTheme="minorHAnsi" w:hAnsiTheme="minorHAnsi" w:cstheme="minorHAnsi"/>
        </w:rPr>
        <w:t xml:space="preserve">Stosownie do powyższego, jeśli Wykonawca nie dopełni ww. obowiązków wynikających z ustawy, Zamawiający będzie miał podstawę uznania, że zastrzeżenie tajemnicy przedsiębiorstwa jest bezskuteczne i w związku </w:t>
      </w:r>
      <w:r w:rsidR="00A50862">
        <w:rPr>
          <w:rFonts w:asciiTheme="minorHAnsi" w:hAnsiTheme="minorHAnsi" w:cstheme="minorHAnsi"/>
        </w:rPr>
        <w:t xml:space="preserve">                   </w:t>
      </w:r>
      <w:r w:rsidRPr="00954898">
        <w:rPr>
          <w:rFonts w:asciiTheme="minorHAnsi" w:hAnsiTheme="minorHAnsi" w:cstheme="minorHAnsi"/>
        </w:rPr>
        <w:t>z tym potraktuje daną informację, jako niepodlegającą ochronie i niestanowiącą tajemnicy przedsiębiorstwa w rozumieniu ustawy z dnia 16 kwietnia 1993 r. o zwal</w:t>
      </w:r>
      <w:r w:rsidR="001D68CA" w:rsidRPr="00954898">
        <w:rPr>
          <w:rFonts w:asciiTheme="minorHAnsi" w:hAnsiTheme="minorHAnsi" w:cstheme="minorHAnsi"/>
        </w:rPr>
        <w:t>czaniu nieuczciwej konkurencji</w:t>
      </w:r>
      <w:r w:rsidRPr="00954898">
        <w:rPr>
          <w:rFonts w:asciiTheme="minorHAnsi" w:hAnsiTheme="minorHAnsi" w:cstheme="minorHAnsi"/>
        </w:rPr>
        <w:t>.</w:t>
      </w:r>
    </w:p>
    <w:p w14:paraId="0DACC272" w14:textId="1FD2719D" w:rsidR="009676F3" w:rsidRPr="00954898" w:rsidRDefault="009676F3"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rPr>
        <w:t xml:space="preserve">Stosownie do treści § 4 ust. 1 rozporządzenia Prezesa Rady Ministrów z dnia 30 grudnia 2020 roku </w:t>
      </w:r>
      <w:r w:rsidR="00E21D99" w:rsidRPr="00954898">
        <w:rPr>
          <w:rFonts w:asciiTheme="minorHAnsi" w:hAnsiTheme="minorHAnsi" w:cstheme="minorHAnsi"/>
        </w:rPr>
        <w:t xml:space="preserve">   </w:t>
      </w:r>
      <w:r w:rsidRPr="00954898">
        <w:rPr>
          <w:rFonts w:asciiTheme="minorHAnsi" w:hAnsiTheme="minorHAnsi" w:cstheme="minorHAnsi"/>
        </w:rPr>
        <w:t>w sprawie w sprawie sposobu sporządzania i przekazywania informacji oraz wymagań technicznych dla dokumentów elektronicznych oraz środków komunikac</w:t>
      </w:r>
      <w:r w:rsidR="000726D4" w:rsidRPr="00954898">
        <w:rPr>
          <w:rFonts w:asciiTheme="minorHAnsi" w:hAnsiTheme="minorHAnsi" w:cstheme="minorHAnsi"/>
        </w:rPr>
        <w:t xml:space="preserve">ji elektronicznej                                    w postępowaniu </w:t>
      </w:r>
      <w:r w:rsidRPr="00954898">
        <w:rPr>
          <w:rFonts w:asciiTheme="minorHAnsi" w:hAnsiTheme="minorHAnsi" w:cstheme="minorHAnsi"/>
        </w:rPr>
        <w:t>o udzielenie zamówienia publicznego lub konkur</w:t>
      </w:r>
      <w:r w:rsidR="00CE675A" w:rsidRPr="00954898">
        <w:rPr>
          <w:rFonts w:asciiTheme="minorHAnsi" w:hAnsiTheme="minorHAnsi" w:cstheme="minorHAnsi"/>
        </w:rPr>
        <w:t>sie</w:t>
      </w:r>
      <w:r w:rsidRPr="00954898">
        <w:rPr>
          <w:rFonts w:asciiTheme="minorHAnsi" w:hAnsiTheme="minorHAnsi" w:cstheme="minorHAnsi"/>
        </w:rPr>
        <w:t xml:space="preserve">, zwanym dalej „rozporządzeniem </w:t>
      </w:r>
      <w:proofErr w:type="spellStart"/>
      <w:r w:rsidRPr="00954898">
        <w:rPr>
          <w:rFonts w:asciiTheme="minorHAnsi" w:hAnsiTheme="minorHAnsi" w:cstheme="minorHAnsi"/>
        </w:rPr>
        <w:t>ws</w:t>
      </w:r>
      <w:proofErr w:type="spellEnd"/>
      <w:r w:rsidRPr="00954898">
        <w:rPr>
          <w:rFonts w:asciiTheme="minorHAnsi" w:hAnsiTheme="minorHAnsi" w:cstheme="minorHAnsi"/>
        </w:rPr>
        <w:t xml:space="preserve"> środków komunikacji elektronicznej”: W przypadku gdy dokumenty elektroniczne w postępowaniu lub konkursie, przekazywane przy użyciu środków komunikacji elektronicznej, zawierają informacje stanowiące tajemnicę przedsiębiorstwa w rozumieniu przepisów ustawy z dnia 16 kwietnia 1993 r. o zwalczaniu nieuczciwej konkuren</w:t>
      </w:r>
      <w:r w:rsidR="00CE675A" w:rsidRPr="00954898">
        <w:rPr>
          <w:rFonts w:asciiTheme="minorHAnsi" w:hAnsiTheme="minorHAnsi" w:cstheme="minorHAnsi"/>
        </w:rPr>
        <w:t>cji</w:t>
      </w:r>
      <w:r w:rsidRPr="00954898">
        <w:rPr>
          <w:rFonts w:asciiTheme="minorHAnsi" w:hAnsiTheme="minorHAnsi" w:cstheme="minorHAnsi"/>
        </w:rPr>
        <w:t xml:space="preserve">, wykonawca, </w:t>
      </w:r>
      <w:r w:rsidR="000726D4" w:rsidRPr="00954898">
        <w:rPr>
          <w:rFonts w:asciiTheme="minorHAnsi" w:hAnsiTheme="minorHAnsi" w:cstheme="minorHAnsi"/>
        </w:rPr>
        <w:t xml:space="preserve">                   </w:t>
      </w:r>
      <w:r w:rsidRPr="00954898">
        <w:rPr>
          <w:rFonts w:asciiTheme="minorHAnsi" w:hAnsiTheme="minorHAnsi" w:cstheme="minorHAnsi"/>
        </w:rPr>
        <w:t>w celu utrzymania w poufności tych informacji, przekazuje je w wydzielonym i odpowiednio oznaczonym pliku.</w:t>
      </w:r>
    </w:p>
    <w:p w14:paraId="37AC34BB" w14:textId="2D916A6B" w:rsidR="009676F3" w:rsidRPr="00954898" w:rsidRDefault="009676F3"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rPr>
        <w:t xml:space="preserve">Do Oferty należy załączyć dokument potwierdzający umocowanie do reprezentowania, zgodny </w:t>
      </w:r>
      <w:r w:rsidR="00E21D99" w:rsidRPr="00954898">
        <w:rPr>
          <w:rFonts w:asciiTheme="minorHAnsi" w:hAnsiTheme="minorHAnsi" w:cstheme="minorHAnsi"/>
        </w:rPr>
        <w:t xml:space="preserve">                 </w:t>
      </w:r>
      <w:r w:rsidRPr="00954898">
        <w:rPr>
          <w:rFonts w:asciiTheme="minorHAnsi" w:hAnsiTheme="minorHAnsi" w:cstheme="minorHAnsi"/>
        </w:rPr>
        <w:t>z wymaganiami określonymi w § 6 ust. 1 lub ust. 2 lub ust. 3 rozporządzenia Prezesa Rady Ministrów z dnia 30 grudnia 2020 roku w sprawie sposobu sporządzania i przekazywania informacji oraz wymagań technicznych dla dokumentów elektronicznych oraz śr</w:t>
      </w:r>
      <w:r w:rsidR="000726D4" w:rsidRPr="00954898">
        <w:rPr>
          <w:rFonts w:asciiTheme="minorHAnsi" w:hAnsiTheme="minorHAnsi" w:cstheme="minorHAnsi"/>
        </w:rPr>
        <w:t>odków komunikacji elektronicznej</w:t>
      </w:r>
      <w:r w:rsidR="00E21D99" w:rsidRPr="00954898">
        <w:rPr>
          <w:rFonts w:asciiTheme="minorHAnsi" w:hAnsiTheme="minorHAnsi" w:cstheme="minorHAnsi"/>
        </w:rPr>
        <w:t xml:space="preserve"> </w:t>
      </w:r>
      <w:r w:rsidRPr="00954898">
        <w:rPr>
          <w:rFonts w:asciiTheme="minorHAnsi" w:hAnsiTheme="minorHAnsi" w:cstheme="minorHAnsi"/>
        </w:rPr>
        <w:t>w postępowaniu o udzielenie zamówienia publicznego lub ko</w:t>
      </w:r>
      <w:r w:rsidR="006852A9" w:rsidRPr="00954898">
        <w:rPr>
          <w:rFonts w:asciiTheme="minorHAnsi" w:hAnsiTheme="minorHAnsi" w:cstheme="minorHAnsi"/>
        </w:rPr>
        <w:t>nkursie</w:t>
      </w:r>
      <w:r w:rsidRPr="00954898">
        <w:rPr>
          <w:rFonts w:asciiTheme="minorHAnsi" w:hAnsiTheme="minorHAnsi" w:cstheme="minorHAnsi"/>
        </w:rPr>
        <w:t xml:space="preserve">, lub pełnomocnictwo, zgodne z wymaganiami § 7 rozporządzeniem </w:t>
      </w:r>
      <w:proofErr w:type="spellStart"/>
      <w:r w:rsidRPr="00954898">
        <w:rPr>
          <w:rFonts w:asciiTheme="minorHAnsi" w:hAnsiTheme="minorHAnsi" w:cstheme="minorHAnsi"/>
        </w:rPr>
        <w:t>ws</w:t>
      </w:r>
      <w:proofErr w:type="spellEnd"/>
      <w:r w:rsidRPr="00954898">
        <w:rPr>
          <w:rFonts w:asciiTheme="minorHAnsi" w:hAnsiTheme="minorHAnsi" w:cstheme="minorHAnsi"/>
        </w:rPr>
        <w:t xml:space="preserve"> środków komunikacj</w:t>
      </w:r>
      <w:r w:rsidR="006852A9" w:rsidRPr="00954898">
        <w:rPr>
          <w:rFonts w:asciiTheme="minorHAnsi" w:hAnsiTheme="minorHAnsi" w:cstheme="minorHAnsi"/>
        </w:rPr>
        <w:t xml:space="preserve">i elektronicznej, przepisów </w:t>
      </w:r>
      <w:r w:rsidRPr="00954898">
        <w:rPr>
          <w:rFonts w:asciiTheme="minorHAnsi" w:hAnsiTheme="minorHAnsi" w:cstheme="minorHAnsi"/>
        </w:rPr>
        <w:t>Kodeks</w:t>
      </w:r>
      <w:r w:rsidR="006852A9" w:rsidRPr="00954898">
        <w:rPr>
          <w:rFonts w:asciiTheme="minorHAnsi" w:hAnsiTheme="minorHAnsi" w:cstheme="minorHAnsi"/>
        </w:rPr>
        <w:t>u</w:t>
      </w:r>
      <w:r w:rsidRPr="00954898">
        <w:rPr>
          <w:rFonts w:asciiTheme="minorHAnsi" w:hAnsiTheme="minorHAnsi" w:cstheme="minorHAnsi"/>
        </w:rPr>
        <w:t xml:space="preserve"> cywiln</w:t>
      </w:r>
      <w:r w:rsidR="006852A9" w:rsidRPr="00954898">
        <w:rPr>
          <w:rFonts w:asciiTheme="minorHAnsi" w:hAnsiTheme="minorHAnsi" w:cstheme="minorHAnsi"/>
        </w:rPr>
        <w:t>ego</w:t>
      </w:r>
      <w:r w:rsidRPr="00954898">
        <w:rPr>
          <w:rFonts w:asciiTheme="minorHAnsi" w:hAnsiTheme="minorHAnsi" w:cstheme="minorHAnsi"/>
        </w:rPr>
        <w:t xml:space="preserve">, postanowieniami ustawy </w:t>
      </w:r>
      <w:proofErr w:type="spellStart"/>
      <w:r w:rsidRPr="00954898">
        <w:rPr>
          <w:rFonts w:asciiTheme="minorHAnsi" w:hAnsiTheme="minorHAnsi" w:cstheme="minorHAnsi"/>
        </w:rPr>
        <w:t>Pzp</w:t>
      </w:r>
      <w:proofErr w:type="spellEnd"/>
      <w:r w:rsidRPr="00954898">
        <w:rPr>
          <w:rFonts w:asciiTheme="minorHAnsi" w:hAnsiTheme="minorHAnsi" w:cstheme="minorHAnsi"/>
        </w:rPr>
        <w:t xml:space="preserve"> oraz SWZ. </w:t>
      </w:r>
    </w:p>
    <w:p w14:paraId="646FAEF1" w14:textId="77777777" w:rsidR="009676F3" w:rsidRPr="00954898" w:rsidRDefault="009676F3"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rPr>
        <w:t xml:space="preserve">Zgodnie z § 6 ust. 1 rozporządzenia </w:t>
      </w:r>
      <w:proofErr w:type="spellStart"/>
      <w:r w:rsidRPr="00954898">
        <w:rPr>
          <w:rFonts w:asciiTheme="minorHAnsi" w:hAnsiTheme="minorHAnsi" w:cstheme="minorHAnsi"/>
        </w:rPr>
        <w:t>ws</w:t>
      </w:r>
      <w:proofErr w:type="spellEnd"/>
      <w:r w:rsidRPr="00954898">
        <w:rPr>
          <w:rFonts w:asciiTheme="minorHAnsi" w:hAnsiTheme="minorHAnsi" w:cstheme="minorHAnsi"/>
        </w:rPr>
        <w:t xml:space="preserve"> środków komunikacji elektronicznej:  W przypadku gdy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w:t>
      </w:r>
      <w:r w:rsidRPr="00954898">
        <w:rPr>
          <w:rFonts w:asciiTheme="minorHAnsi" w:hAnsiTheme="minorHAnsi" w:cstheme="minorHAnsi"/>
        </w:rPr>
        <w:lastRenderedPageBreak/>
        <w:t>zamówienia, podmiot udostępniający zasoby lub podwykonawca, zwane dalej "upoważnionymi podmiotami", jako dokument elektroniczny, przekazuje się ten dokument.</w:t>
      </w:r>
    </w:p>
    <w:p w14:paraId="2B97388E" w14:textId="04B458D1" w:rsidR="009676F3" w:rsidRPr="00954898" w:rsidRDefault="009676F3"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rPr>
        <w:t xml:space="preserve">Stosownie do dyspozycji § 6 ust. 2 rozporządzenia </w:t>
      </w:r>
      <w:proofErr w:type="spellStart"/>
      <w:r w:rsidRPr="00954898">
        <w:rPr>
          <w:rFonts w:asciiTheme="minorHAnsi" w:hAnsiTheme="minorHAnsi" w:cstheme="minorHAnsi"/>
        </w:rPr>
        <w:t>ws</w:t>
      </w:r>
      <w:proofErr w:type="spellEnd"/>
      <w:r w:rsidRPr="00954898">
        <w:rPr>
          <w:rFonts w:asciiTheme="minorHAnsi" w:hAnsiTheme="minorHAnsi" w:cstheme="minorHAnsi"/>
        </w:rPr>
        <w:t xml:space="preserve"> środków komunikacji elektronicznej: </w:t>
      </w:r>
      <w:r w:rsidR="00E21D99" w:rsidRPr="00954898">
        <w:rPr>
          <w:rFonts w:asciiTheme="minorHAnsi" w:hAnsiTheme="minorHAnsi" w:cstheme="minorHAnsi"/>
        </w:rPr>
        <w:t xml:space="preserve">                                </w:t>
      </w:r>
      <w:r w:rsidRPr="00954898">
        <w:rPr>
          <w:rFonts w:asciiTheme="minorHAnsi" w:hAnsiTheme="minorHAnsi" w:cstheme="minorHAnsi"/>
        </w:rPr>
        <w:t>W przypadku gdy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636173BB" w14:textId="5DEF59AB" w:rsidR="009676F3" w:rsidRPr="00954898" w:rsidRDefault="009676F3"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rPr>
        <w:t xml:space="preserve">Zgodnie z § 6 ust. 3 rozporządzenia </w:t>
      </w:r>
      <w:proofErr w:type="spellStart"/>
      <w:r w:rsidRPr="00954898">
        <w:rPr>
          <w:rFonts w:asciiTheme="minorHAnsi" w:hAnsiTheme="minorHAnsi" w:cstheme="minorHAnsi"/>
        </w:rPr>
        <w:t>ws</w:t>
      </w:r>
      <w:proofErr w:type="spellEnd"/>
      <w:r w:rsidRPr="00954898">
        <w:rPr>
          <w:rFonts w:asciiTheme="minorHAnsi" w:hAnsiTheme="minorHAnsi" w:cstheme="minorHAnsi"/>
        </w:rPr>
        <w:t xml:space="preserve"> środków komunikacji elektronicznej: Poświadczenia zgodności cyfrowego odwzorowania z dokumentem w postaci papierowej, o którym mowa w § 6 ust. 2, dokonuje w przypadku: 1) dokumentów potwierdzających umocowanie do reprezentowania - odpowiednio wykonawca, wykonawca wspólnie ubiegający się o udzielenie zamówienia, podmiot udostępniający zasoby lub podwykonawca, w zakresie dokumentów potwierdzających umocowanie</w:t>
      </w:r>
      <w:r w:rsidR="00647CA2" w:rsidRPr="00954898">
        <w:rPr>
          <w:rFonts w:asciiTheme="minorHAnsi" w:hAnsiTheme="minorHAnsi" w:cstheme="minorHAnsi"/>
        </w:rPr>
        <w:t xml:space="preserve"> </w:t>
      </w:r>
      <w:r w:rsidRPr="00954898">
        <w:rPr>
          <w:rFonts w:asciiTheme="minorHAnsi" w:hAnsiTheme="minorHAnsi" w:cstheme="minorHAnsi"/>
        </w:rPr>
        <w:t>do reprezentowania, które każdego z nich dotyczą; 2) może dokonać również notariusz.</w:t>
      </w:r>
    </w:p>
    <w:p w14:paraId="2CA1A61A" w14:textId="02ED3E37" w:rsidR="009676F3" w:rsidRPr="00954898" w:rsidRDefault="009676F3"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rPr>
        <w:t xml:space="preserve">Przez cyfrowe odwzorowanie, o którym mowa w </w:t>
      </w:r>
      <w:r w:rsidR="00E21D99" w:rsidRPr="00954898">
        <w:rPr>
          <w:rFonts w:asciiTheme="minorHAnsi" w:hAnsiTheme="minorHAnsi" w:cstheme="minorHAnsi"/>
        </w:rPr>
        <w:t>pkt. 14</w:t>
      </w:r>
      <w:r w:rsidRPr="00954898">
        <w:rPr>
          <w:rFonts w:asciiTheme="minorHAnsi" w:hAnsiTheme="minorHAnsi" w:cstheme="minorHAnsi"/>
        </w:rPr>
        <w:t xml:space="preserve"> oraz w innych postanowieniach SWZ, należy rozumieć dokument elektroniczny będący kopią elektroniczną treści zapisanej w postaci papierowej, umożliwiający zapoznanie się z tą treścią i jej zrozumienie, bez konieczności bezpośredniego dostępu do oryginału.</w:t>
      </w:r>
    </w:p>
    <w:p w14:paraId="506DECC4" w14:textId="77777777" w:rsidR="009676F3" w:rsidRPr="00954898" w:rsidRDefault="009676F3" w:rsidP="00954898">
      <w:pPr>
        <w:pStyle w:val="Akapitzlist"/>
        <w:numPr>
          <w:ilvl w:val="0"/>
          <w:numId w:val="47"/>
        </w:numPr>
        <w:spacing w:line="240" w:lineRule="auto"/>
        <w:jc w:val="left"/>
        <w:rPr>
          <w:rFonts w:asciiTheme="minorHAnsi" w:hAnsiTheme="minorHAnsi" w:cstheme="minorHAnsi"/>
          <w:i/>
        </w:rPr>
      </w:pPr>
      <w:bookmarkStart w:id="0" w:name="_Hlk61896604"/>
      <w:r w:rsidRPr="00954898">
        <w:rPr>
          <w:rFonts w:asciiTheme="minorHAnsi" w:hAnsiTheme="minorHAnsi" w:cstheme="minorHAnsi"/>
        </w:rPr>
        <w:t xml:space="preserve">W myśl  §  7 ust. 1 rozporządzenia </w:t>
      </w:r>
      <w:proofErr w:type="spellStart"/>
      <w:r w:rsidRPr="00954898">
        <w:rPr>
          <w:rFonts w:asciiTheme="minorHAnsi" w:hAnsiTheme="minorHAnsi" w:cstheme="minorHAnsi"/>
        </w:rPr>
        <w:t>ws</w:t>
      </w:r>
      <w:proofErr w:type="spellEnd"/>
      <w:r w:rsidRPr="00954898">
        <w:rPr>
          <w:rFonts w:asciiTheme="minorHAnsi" w:hAnsiTheme="minorHAnsi" w:cstheme="minorHAnsi"/>
        </w:rPr>
        <w:t xml:space="preserve"> środków komunikacji elektronicznej pełnomocnictwo przekazuje się w postaci elektronicznej i opatruje się kwalifikowanym podpisem elektronicznym, podpisem zaufanym lub podpisem osobistym.</w:t>
      </w:r>
    </w:p>
    <w:p w14:paraId="2420F352" w14:textId="1EF33657" w:rsidR="009676F3" w:rsidRPr="00954898" w:rsidRDefault="009676F3"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rPr>
        <w:t xml:space="preserve">W przypadku gdy pełnomocnictwo, zostały sporządzone jako dokument w postaci papierowej </w:t>
      </w:r>
      <w:r w:rsidR="00E21D99" w:rsidRPr="00954898">
        <w:rPr>
          <w:rFonts w:asciiTheme="minorHAnsi" w:hAnsiTheme="minorHAnsi" w:cstheme="minorHAnsi"/>
        </w:rPr>
        <w:t xml:space="preserve">                              </w:t>
      </w:r>
      <w:r w:rsidRPr="00954898">
        <w:rPr>
          <w:rFonts w:asciiTheme="minorHAnsi" w:hAnsiTheme="minorHAnsi" w:cstheme="minorHAnsi"/>
        </w:rPr>
        <w:t>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1F235BA5" w14:textId="4855075E" w:rsidR="009676F3" w:rsidRPr="00954898" w:rsidRDefault="009676F3"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rPr>
        <w:t xml:space="preserve">Poświadczenia zgodności cyfrowego odwzorowania z dokumentem w postaci papierowej, </w:t>
      </w:r>
      <w:r w:rsidR="00626E89">
        <w:rPr>
          <w:rFonts w:asciiTheme="minorHAnsi" w:hAnsiTheme="minorHAnsi" w:cstheme="minorHAnsi"/>
        </w:rPr>
        <w:t xml:space="preserve">                   </w:t>
      </w:r>
      <w:r w:rsidRPr="00954898">
        <w:rPr>
          <w:rFonts w:asciiTheme="minorHAnsi" w:hAnsiTheme="minorHAnsi" w:cstheme="minorHAnsi"/>
        </w:rPr>
        <w:t>o którym mowa w pkt. 17, dokonuje w przypadku pełnomocnictwa: 1) mocodawca, lub 2) notariusz.</w:t>
      </w:r>
    </w:p>
    <w:bookmarkEnd w:id="0"/>
    <w:p w14:paraId="2A7F8E07" w14:textId="74E9A797" w:rsidR="009676F3" w:rsidRPr="00954898" w:rsidRDefault="009676F3"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rPr>
        <w:t xml:space="preserve">Zgodnie z §  8 rozporządzenia </w:t>
      </w:r>
      <w:proofErr w:type="spellStart"/>
      <w:r w:rsidRPr="00954898">
        <w:rPr>
          <w:rFonts w:asciiTheme="minorHAnsi" w:hAnsiTheme="minorHAnsi" w:cstheme="minorHAnsi"/>
        </w:rPr>
        <w:t>ws</w:t>
      </w:r>
      <w:proofErr w:type="spellEnd"/>
      <w:r w:rsidRPr="00954898">
        <w:rPr>
          <w:rFonts w:asciiTheme="minorHAnsi" w:hAnsiTheme="minorHAnsi" w:cstheme="minorHAnsi"/>
        </w:rPr>
        <w:t xml:space="preserve"> środków komunikacji elektronicznej, w przypadku przekazywania</w:t>
      </w:r>
      <w:r w:rsidR="00626E89">
        <w:rPr>
          <w:rFonts w:asciiTheme="minorHAnsi" w:hAnsiTheme="minorHAnsi" w:cstheme="minorHAnsi"/>
        </w:rPr>
        <w:t xml:space="preserve"> </w:t>
      </w:r>
      <w:r w:rsidRPr="00954898">
        <w:rPr>
          <w:rFonts w:asciiTheme="minorHAnsi" w:hAnsiTheme="minorHAnsi" w:cstheme="minorHAnsi"/>
        </w:rPr>
        <w:t>w postępowaniu dokumentu elektronicznego w formacie poddającym dane kompresji, opatrzenie pliku zawierającego skompresowane dokumenty, kwalifikowanym podpisem elektronicznym, podpisem zaufanym lub podpisem osobistym, jest równoznaczne</w:t>
      </w:r>
      <w:r w:rsidR="00626E89">
        <w:rPr>
          <w:rFonts w:asciiTheme="minorHAnsi" w:hAnsiTheme="minorHAnsi" w:cstheme="minorHAnsi"/>
        </w:rPr>
        <w:t xml:space="preserve">                                    </w:t>
      </w:r>
      <w:r w:rsidRPr="00954898">
        <w:rPr>
          <w:rFonts w:asciiTheme="minorHAnsi" w:hAnsiTheme="minorHAnsi" w:cstheme="minorHAnsi"/>
        </w:rPr>
        <w:t xml:space="preserve"> z opatrzeniem wszystkich dokumentów zawartych w tym pliku odpowiednio kwalifikowanym podpisem elektronicznym, podpisem zaufanym lub podpisem osobistym.</w:t>
      </w:r>
    </w:p>
    <w:p w14:paraId="7A786826" w14:textId="77777777" w:rsidR="009676F3" w:rsidRPr="00954898" w:rsidRDefault="009676F3"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rPr>
        <w:t xml:space="preserve">W przypadku gdy, dokumenty potwierdzające umocowanie do reprezentowania, zostały wystawione przez upoważnione podmioty jako dokument elektroniczny, przekazuje się uwierzytelniony wydruk wizualizacji treści tego dokumentu (§ 9 ust. 5 rozporządzenia </w:t>
      </w:r>
      <w:proofErr w:type="spellStart"/>
      <w:r w:rsidRPr="00954898">
        <w:rPr>
          <w:rFonts w:asciiTheme="minorHAnsi" w:hAnsiTheme="minorHAnsi" w:cstheme="minorHAnsi"/>
        </w:rPr>
        <w:t>ws</w:t>
      </w:r>
      <w:proofErr w:type="spellEnd"/>
      <w:r w:rsidRPr="00954898">
        <w:rPr>
          <w:rFonts w:asciiTheme="minorHAnsi" w:hAnsiTheme="minorHAnsi" w:cstheme="minorHAnsi"/>
        </w:rPr>
        <w:t xml:space="preserve"> środków komunikacji elektronicznej).</w:t>
      </w:r>
    </w:p>
    <w:p w14:paraId="78407030" w14:textId="6B0EE00B" w:rsidR="009676F3" w:rsidRPr="00954898" w:rsidRDefault="009676F3"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rPr>
        <w:t xml:space="preserve">Uwierzytelniony wydruk, o którym mowa w pkt 20, zawiera w szczególności identyfikator dokumentu lub datę wydruku, a także własnoręczny podpis odpowiednio wykonawcy, wykonawcy wspólnie ubiegającego się o udzielenie zamówienia, podmiotu udostępniającego zasoby lub podwykonawcy albo uczestnika konkursu, potwierdzający zgodność wydruku </w:t>
      </w:r>
      <w:r w:rsidR="00A50862">
        <w:rPr>
          <w:rFonts w:asciiTheme="minorHAnsi" w:hAnsiTheme="minorHAnsi" w:cstheme="minorHAnsi"/>
        </w:rPr>
        <w:t xml:space="preserve">                          </w:t>
      </w:r>
      <w:r w:rsidRPr="00954898">
        <w:rPr>
          <w:rFonts w:asciiTheme="minorHAnsi" w:hAnsiTheme="minorHAnsi" w:cstheme="minorHAnsi"/>
        </w:rPr>
        <w:t xml:space="preserve">z treścią dokumentu elektronicznego (§ 9 ust. 6 rozporządzenia </w:t>
      </w:r>
      <w:proofErr w:type="spellStart"/>
      <w:r w:rsidRPr="00954898">
        <w:rPr>
          <w:rFonts w:asciiTheme="minorHAnsi" w:hAnsiTheme="minorHAnsi" w:cstheme="minorHAnsi"/>
        </w:rPr>
        <w:t>ws</w:t>
      </w:r>
      <w:proofErr w:type="spellEnd"/>
      <w:r w:rsidRPr="00954898">
        <w:rPr>
          <w:rFonts w:asciiTheme="minorHAnsi" w:hAnsiTheme="minorHAnsi" w:cstheme="minorHAnsi"/>
        </w:rPr>
        <w:t xml:space="preserve"> środków komunikacji elektronicznej).</w:t>
      </w:r>
    </w:p>
    <w:p w14:paraId="5B1CE157" w14:textId="77777777" w:rsidR="009676F3" w:rsidRPr="00954898" w:rsidRDefault="009676F3"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rPr>
        <w:lastRenderedPageBreak/>
        <w:t>Zamawiający może żądać przedstawienia oryginału lub notarialnie poświadczonej kopii, wyłącznie wtedy, gdy złożona kopia jest nieczytelna lub budzi wątpliwości co do jej prawdziwości.</w:t>
      </w:r>
    </w:p>
    <w:p w14:paraId="7DFDA2D7" w14:textId="5E4CFAF2" w:rsidR="009676F3" w:rsidRPr="00954898" w:rsidRDefault="009676F3"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rPr>
        <w:t xml:space="preserve">Dokumenty elektroniczne w postępowaniu spełniają łącznie następujące wymagania: </w:t>
      </w:r>
      <w:r w:rsidR="00A50862">
        <w:rPr>
          <w:rFonts w:asciiTheme="minorHAnsi" w:hAnsiTheme="minorHAnsi" w:cstheme="minorHAnsi"/>
        </w:rPr>
        <w:t xml:space="preserve">                               </w:t>
      </w:r>
      <w:r w:rsidRPr="00954898">
        <w:rPr>
          <w:rFonts w:asciiTheme="minorHAnsi" w:hAnsiTheme="minorHAnsi" w:cstheme="minorHAnsi"/>
        </w:rPr>
        <w:t xml:space="preserve">1) są utrwalone w sposób umożliwiający ich wielokrotne odczytanie, zapisanie i powielenie, </w:t>
      </w:r>
      <w:r w:rsidR="00A50862">
        <w:rPr>
          <w:rFonts w:asciiTheme="minorHAnsi" w:hAnsiTheme="minorHAnsi" w:cstheme="minorHAnsi"/>
        </w:rPr>
        <w:t xml:space="preserve">                     </w:t>
      </w:r>
      <w:r w:rsidRPr="00954898">
        <w:rPr>
          <w:rFonts w:asciiTheme="minorHAnsi" w:hAnsiTheme="minorHAnsi" w:cstheme="minorHAnsi"/>
        </w:rPr>
        <w:t xml:space="preserve">a także przekazanie przy użyciu środków komunikacji elektronicznej lub na informatycznym nośniku danych; 2) umożliwiają prezentację treści w postaci elektronicznej, w szczególności przez wyświetlenie tej treści na monitorze ekranowym; 3) umożliwiają prezentację treści </w:t>
      </w:r>
      <w:r w:rsidR="00A50862">
        <w:rPr>
          <w:rFonts w:asciiTheme="minorHAnsi" w:hAnsiTheme="minorHAnsi" w:cstheme="minorHAnsi"/>
        </w:rPr>
        <w:t xml:space="preserve">                      </w:t>
      </w:r>
      <w:r w:rsidRPr="00954898">
        <w:rPr>
          <w:rFonts w:asciiTheme="minorHAnsi" w:hAnsiTheme="minorHAnsi" w:cstheme="minorHAnsi"/>
        </w:rPr>
        <w:t>w postaci papierowej, w szczególności za pomocą wydruku; 4) zawierają dane w układzie niepozostawiającym wątpliwości co do treści i kontekstu zapisanych informacji.</w:t>
      </w:r>
    </w:p>
    <w:p w14:paraId="065D02F4" w14:textId="3A4014D1" w:rsidR="009676F3" w:rsidRPr="00954898" w:rsidRDefault="009676F3"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rPr>
        <w:t>Dopuszcza się używanie w oświadczeniach, ofercie oraz innych dokumentach określeń obcojęzycznych w zakresie określonym w art. 11 ustawy z dnia 7 października 1999 r.</w:t>
      </w:r>
      <w:r w:rsidR="006852A9" w:rsidRPr="00954898">
        <w:rPr>
          <w:rFonts w:asciiTheme="minorHAnsi" w:hAnsiTheme="minorHAnsi" w:cstheme="minorHAnsi"/>
        </w:rPr>
        <w:t xml:space="preserve"> o języku polskim</w:t>
      </w:r>
      <w:r w:rsidRPr="00954898">
        <w:rPr>
          <w:rFonts w:asciiTheme="minorHAnsi" w:hAnsiTheme="minorHAnsi" w:cstheme="minorHAnsi"/>
        </w:rPr>
        <w:t>.</w:t>
      </w:r>
    </w:p>
    <w:p w14:paraId="33B345C7" w14:textId="3946ED09" w:rsidR="004D3B0E" w:rsidRPr="00954898" w:rsidRDefault="009676F3" w:rsidP="00954898">
      <w:pPr>
        <w:pStyle w:val="Akapitzlist"/>
        <w:numPr>
          <w:ilvl w:val="0"/>
          <w:numId w:val="47"/>
        </w:numPr>
        <w:spacing w:line="240" w:lineRule="auto"/>
        <w:jc w:val="left"/>
        <w:rPr>
          <w:rFonts w:asciiTheme="minorHAnsi" w:hAnsiTheme="minorHAnsi" w:cstheme="minorHAnsi"/>
          <w:i/>
        </w:rPr>
      </w:pPr>
      <w:r w:rsidRPr="00954898">
        <w:rPr>
          <w:rFonts w:asciiTheme="minorHAnsi" w:hAnsiTheme="minorHAnsi" w:cstheme="minorHAnsi"/>
        </w:rPr>
        <w:t>Ofertę wraz z jej załącznikami oraz oświadczeniami i dokumentami, należy złożyć w sposób wskazanym w SWZ.</w:t>
      </w:r>
    </w:p>
    <w:p w14:paraId="52B495E2" w14:textId="280E485F" w:rsidR="00F86B2A" w:rsidRPr="00954898" w:rsidRDefault="00F86B2A" w:rsidP="00954898">
      <w:pPr>
        <w:pStyle w:val="Akapitzlist"/>
        <w:numPr>
          <w:ilvl w:val="0"/>
          <w:numId w:val="47"/>
        </w:numPr>
        <w:spacing w:line="240" w:lineRule="auto"/>
        <w:jc w:val="left"/>
        <w:rPr>
          <w:rFonts w:asciiTheme="minorHAnsi" w:hAnsiTheme="minorHAnsi" w:cstheme="minorHAnsi"/>
          <w:i/>
        </w:rPr>
      </w:pPr>
      <w:r w:rsidRPr="00954898">
        <w:rPr>
          <w:rFonts w:asciiTheme="minorHAnsi" w:eastAsiaTheme="minorHAnsi" w:hAnsiTheme="minorHAnsi" w:cstheme="minorHAnsi"/>
          <w:color w:val="000000"/>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700F3557" w14:textId="77777777" w:rsidR="002032A9" w:rsidRDefault="002032A9" w:rsidP="002032A9">
      <w:pPr>
        <w:pStyle w:val="Akapitzlist"/>
        <w:spacing w:after="0" w:line="240" w:lineRule="auto"/>
        <w:ind w:left="357"/>
        <w:rPr>
          <w:rFonts w:cs="Arial"/>
          <w:i/>
          <w:sz w:val="20"/>
          <w:szCs w:val="20"/>
        </w:rPr>
      </w:pPr>
    </w:p>
    <w:p w14:paraId="03C5359A" w14:textId="77777777" w:rsidR="00E21D99" w:rsidRPr="00D96F86" w:rsidRDefault="00E21D99" w:rsidP="002032A9">
      <w:pPr>
        <w:pStyle w:val="Akapitzlist"/>
        <w:spacing w:after="0" w:line="240" w:lineRule="auto"/>
        <w:ind w:left="357"/>
        <w:rPr>
          <w:rFonts w:cs="Arial"/>
          <w:i/>
          <w:sz w:val="20"/>
          <w:szCs w:val="20"/>
        </w:rPr>
      </w:pPr>
    </w:p>
    <w:p w14:paraId="4F516EFC" w14:textId="6A1BA387" w:rsidR="00FF421A" w:rsidRPr="00626E89" w:rsidRDefault="00FD55FE" w:rsidP="009D3743">
      <w:pPr>
        <w:pStyle w:val="Default"/>
        <w:numPr>
          <w:ilvl w:val="0"/>
          <w:numId w:val="38"/>
        </w:numPr>
        <w:ind w:left="709" w:hanging="425"/>
        <w:rPr>
          <w:rFonts w:asciiTheme="minorHAnsi" w:eastAsia="Calibri" w:hAnsiTheme="minorHAnsi" w:cstheme="minorHAnsi"/>
          <w:b/>
          <w:bCs/>
          <w:color w:val="auto"/>
          <w:u w:val="single"/>
        </w:rPr>
      </w:pPr>
      <w:r w:rsidRPr="00626E89">
        <w:rPr>
          <w:rFonts w:asciiTheme="minorHAnsi" w:hAnsiTheme="minorHAnsi" w:cstheme="minorHAnsi"/>
          <w:b/>
          <w:bCs/>
        </w:rPr>
        <w:t xml:space="preserve"> </w:t>
      </w:r>
      <w:r w:rsidR="00FF421A" w:rsidRPr="00626E89">
        <w:rPr>
          <w:rFonts w:asciiTheme="minorHAnsi" w:hAnsiTheme="minorHAnsi" w:cstheme="minorHAnsi"/>
          <w:b/>
          <w:bCs/>
          <w:u w:val="single"/>
        </w:rPr>
        <w:t>Sposób oraz termin składania ofert</w:t>
      </w:r>
    </w:p>
    <w:p w14:paraId="18C8CFC1" w14:textId="77777777" w:rsidR="00FD55FE" w:rsidRPr="00626E89" w:rsidRDefault="00FD55FE" w:rsidP="00FD55FE">
      <w:pPr>
        <w:pStyle w:val="Default"/>
        <w:ind w:left="709"/>
        <w:rPr>
          <w:rFonts w:asciiTheme="minorHAnsi" w:eastAsia="Calibri" w:hAnsiTheme="minorHAnsi" w:cstheme="minorHAnsi"/>
          <w:b/>
          <w:bCs/>
          <w:color w:val="auto"/>
          <w:sz w:val="22"/>
          <w:szCs w:val="22"/>
          <w:u w:val="single"/>
        </w:rPr>
      </w:pPr>
    </w:p>
    <w:p w14:paraId="219C1FA3" w14:textId="67B2898B" w:rsidR="00F60974" w:rsidRPr="00626E89" w:rsidRDefault="00917610" w:rsidP="00626E89">
      <w:pPr>
        <w:pStyle w:val="Akapitzlist"/>
        <w:numPr>
          <w:ilvl w:val="0"/>
          <w:numId w:val="48"/>
        </w:numPr>
        <w:spacing w:line="240" w:lineRule="auto"/>
        <w:ind w:hanging="357"/>
        <w:jc w:val="left"/>
        <w:rPr>
          <w:rFonts w:asciiTheme="minorHAnsi" w:hAnsiTheme="minorHAnsi" w:cstheme="minorHAnsi"/>
          <w:b/>
          <w:i/>
        </w:rPr>
      </w:pPr>
      <w:r w:rsidRPr="00626E89">
        <w:rPr>
          <w:rFonts w:asciiTheme="minorHAnsi" w:hAnsiTheme="minorHAnsi" w:cstheme="minorHAnsi"/>
        </w:rPr>
        <w:t xml:space="preserve">Wykonawca składa ofertę za pośrednictwem Platformy Zakupowej </w:t>
      </w:r>
      <w:proofErr w:type="spellStart"/>
      <w:r w:rsidRPr="00626E89">
        <w:rPr>
          <w:rFonts w:asciiTheme="minorHAnsi" w:hAnsiTheme="minorHAnsi" w:cstheme="minorHAnsi"/>
          <w:color w:val="548DD4" w:themeColor="text2" w:themeTint="99"/>
        </w:rPr>
        <w:t>Marketplanet</w:t>
      </w:r>
      <w:proofErr w:type="spellEnd"/>
      <w:r w:rsidRPr="00626E89">
        <w:rPr>
          <w:rFonts w:asciiTheme="minorHAnsi" w:hAnsiTheme="minorHAnsi" w:cstheme="minorHAnsi"/>
          <w:color w:val="548DD4" w:themeColor="text2" w:themeTint="99"/>
        </w:rPr>
        <w:t xml:space="preserve"> </w:t>
      </w:r>
      <w:proofErr w:type="spellStart"/>
      <w:r w:rsidRPr="00626E89">
        <w:rPr>
          <w:rFonts w:asciiTheme="minorHAnsi" w:hAnsiTheme="minorHAnsi" w:cstheme="minorHAnsi"/>
          <w:color w:val="548DD4" w:themeColor="text2" w:themeTint="99"/>
        </w:rPr>
        <w:t>OnePlace</w:t>
      </w:r>
      <w:proofErr w:type="spellEnd"/>
      <w:r w:rsidRPr="00626E89">
        <w:rPr>
          <w:rFonts w:asciiTheme="minorHAnsi" w:hAnsiTheme="minorHAnsi" w:cstheme="minorHAnsi"/>
        </w:rPr>
        <w:t xml:space="preserve"> dostępnej pod adresem: </w:t>
      </w:r>
      <w:hyperlink r:id="rId20" w:history="1">
        <w:r w:rsidRPr="00626E89">
          <w:rPr>
            <w:rStyle w:val="Hipercze"/>
            <w:rFonts w:asciiTheme="minorHAnsi" w:hAnsiTheme="minorHAnsi" w:cstheme="minorHAnsi"/>
            <w:bCs/>
            <w:color w:val="548DD4" w:themeColor="text2" w:themeTint="99"/>
          </w:rPr>
          <w:t>https://szpitalbielanski.ezamawiajacy.pl/servlet/HomeServlet</w:t>
        </w:r>
      </w:hyperlink>
      <w:r w:rsidR="00F60974" w:rsidRPr="00626E89">
        <w:rPr>
          <w:rFonts w:asciiTheme="minorHAnsi" w:hAnsiTheme="minorHAnsi" w:cstheme="minorHAnsi"/>
        </w:rPr>
        <w:t xml:space="preserve"> w postaci elektronicznej w następujący sposób:</w:t>
      </w:r>
    </w:p>
    <w:p w14:paraId="02AA5E9A" w14:textId="0C252387" w:rsidR="00FD55FE" w:rsidRPr="00626E89" w:rsidRDefault="00F60974" w:rsidP="00626E89">
      <w:pPr>
        <w:pStyle w:val="Tekstpodstawowywcity"/>
        <w:numPr>
          <w:ilvl w:val="0"/>
          <w:numId w:val="49"/>
        </w:numPr>
        <w:spacing w:after="60" w:line="240" w:lineRule="auto"/>
        <w:ind w:hanging="357"/>
        <w:jc w:val="left"/>
        <w:rPr>
          <w:rFonts w:asciiTheme="minorHAnsi" w:hAnsiTheme="minorHAnsi" w:cstheme="minorHAnsi"/>
        </w:rPr>
      </w:pPr>
      <w:r w:rsidRPr="00626E89">
        <w:rPr>
          <w:rFonts w:asciiTheme="minorHAnsi" w:hAnsiTheme="minorHAnsi" w:cstheme="minorHAnsi"/>
        </w:rPr>
        <w:t>Wykonawca składa Ofertę poprzez:</w:t>
      </w:r>
    </w:p>
    <w:p w14:paraId="43BB5960" w14:textId="20CD26A2" w:rsidR="00F60974" w:rsidRPr="00626E89" w:rsidRDefault="00F60974" w:rsidP="00626E89">
      <w:pPr>
        <w:pStyle w:val="Tekstpodstawowywcity"/>
        <w:numPr>
          <w:ilvl w:val="0"/>
          <w:numId w:val="50"/>
        </w:numPr>
        <w:tabs>
          <w:tab w:val="left" w:pos="1134"/>
        </w:tabs>
        <w:spacing w:after="60" w:line="240" w:lineRule="auto"/>
        <w:ind w:hanging="357"/>
        <w:jc w:val="left"/>
        <w:rPr>
          <w:rFonts w:asciiTheme="minorHAnsi" w:hAnsiTheme="minorHAnsi" w:cstheme="minorHAnsi"/>
        </w:rPr>
      </w:pPr>
      <w:r w:rsidRPr="00626E89">
        <w:rPr>
          <w:rFonts w:asciiTheme="minorHAnsi" w:hAnsiTheme="minorHAnsi" w:cstheme="minorHAnsi"/>
        </w:rPr>
        <w:t>dodanie w zakładce „OFERTY": Formularza Ofert</w:t>
      </w:r>
      <w:r w:rsidR="00D80966" w:rsidRPr="00626E89">
        <w:rPr>
          <w:rFonts w:asciiTheme="minorHAnsi" w:hAnsiTheme="minorHAnsi" w:cstheme="minorHAnsi"/>
        </w:rPr>
        <w:t>y</w:t>
      </w:r>
      <w:r w:rsidRPr="00626E89">
        <w:rPr>
          <w:rFonts w:asciiTheme="minorHAnsi" w:hAnsiTheme="minorHAnsi" w:cstheme="minorHAnsi"/>
        </w:rPr>
        <w:t xml:space="preserve"> </w:t>
      </w:r>
      <w:r w:rsidR="007005A4" w:rsidRPr="00626E89">
        <w:rPr>
          <w:rFonts w:asciiTheme="minorHAnsi" w:hAnsiTheme="minorHAnsi" w:cstheme="minorHAnsi"/>
        </w:rPr>
        <w:t xml:space="preserve">wraz z formularzem specyfikacji cenowej </w:t>
      </w:r>
      <w:r w:rsidRPr="00626E89">
        <w:rPr>
          <w:rFonts w:asciiTheme="minorHAnsi" w:hAnsiTheme="minorHAnsi" w:cstheme="minorHAnsi"/>
        </w:rPr>
        <w:t>(</w:t>
      </w:r>
      <w:r w:rsidR="002E7234" w:rsidRPr="00626E89">
        <w:rPr>
          <w:rFonts w:asciiTheme="minorHAnsi" w:hAnsiTheme="minorHAnsi" w:cstheme="minorHAnsi"/>
        </w:rPr>
        <w:t>Z</w:t>
      </w:r>
      <w:r w:rsidRPr="00626E89">
        <w:rPr>
          <w:rFonts w:asciiTheme="minorHAnsi" w:hAnsiTheme="minorHAnsi" w:cstheme="minorHAnsi"/>
          <w:i/>
        </w:rPr>
        <w:t>ałącznik nr 1 do SWZ</w:t>
      </w:r>
      <w:r w:rsidR="007005A4" w:rsidRPr="00626E89">
        <w:rPr>
          <w:rFonts w:asciiTheme="minorHAnsi" w:hAnsiTheme="minorHAnsi" w:cstheme="minorHAnsi"/>
          <w:i/>
        </w:rPr>
        <w:t xml:space="preserve"> oraz </w:t>
      </w:r>
      <w:r w:rsidR="002E7234" w:rsidRPr="00626E89">
        <w:rPr>
          <w:rFonts w:asciiTheme="minorHAnsi" w:hAnsiTheme="minorHAnsi" w:cstheme="minorHAnsi"/>
          <w:i/>
        </w:rPr>
        <w:t>Z</w:t>
      </w:r>
      <w:r w:rsidR="007005A4" w:rsidRPr="00626E89">
        <w:rPr>
          <w:rFonts w:asciiTheme="minorHAnsi" w:hAnsiTheme="minorHAnsi" w:cstheme="minorHAnsi"/>
          <w:i/>
        </w:rPr>
        <w:t>ałącznik nr 1 do formularza oferty</w:t>
      </w:r>
      <w:r w:rsidRPr="00626E89">
        <w:rPr>
          <w:rFonts w:asciiTheme="minorHAnsi" w:hAnsiTheme="minorHAnsi" w:cstheme="minorHAnsi"/>
        </w:rPr>
        <w:t xml:space="preserve">), </w:t>
      </w:r>
      <w:r w:rsidR="006140C2" w:rsidRPr="00626E89">
        <w:rPr>
          <w:rFonts w:asciiTheme="minorHAnsi" w:hAnsiTheme="minorHAnsi" w:cstheme="minorHAnsi"/>
        </w:rPr>
        <w:t xml:space="preserve">oraz </w:t>
      </w:r>
      <w:r w:rsidRPr="00626E89">
        <w:rPr>
          <w:rFonts w:asciiTheme="minorHAnsi" w:hAnsiTheme="minorHAnsi" w:cstheme="minorHAnsi"/>
        </w:rPr>
        <w:t xml:space="preserve">dokumentów </w:t>
      </w:r>
      <w:r w:rsidR="006140C2" w:rsidRPr="00626E89">
        <w:rPr>
          <w:rFonts w:asciiTheme="minorHAnsi" w:hAnsiTheme="minorHAnsi" w:cstheme="minorHAnsi"/>
        </w:rPr>
        <w:t xml:space="preserve">wymaganych </w:t>
      </w:r>
      <w:r w:rsidRPr="00626E89">
        <w:rPr>
          <w:rFonts w:asciiTheme="minorHAnsi" w:hAnsiTheme="minorHAnsi" w:cstheme="minorHAnsi"/>
        </w:rPr>
        <w:t xml:space="preserve">w niniejszym SWZ, - podpisanych przez osoby umocowane. Czynności określone w niniejszym ustępie realizowane są poprzez wybranie polecenia „dodaj dokument" i wybranie docelowego pliku, który ma zostać wczytany. </w:t>
      </w:r>
    </w:p>
    <w:p w14:paraId="056093AB" w14:textId="77777777" w:rsidR="00F60974" w:rsidRPr="00626E89" w:rsidRDefault="00F60974" w:rsidP="00626E89">
      <w:pPr>
        <w:pStyle w:val="Tekstpodstawowywcity"/>
        <w:numPr>
          <w:ilvl w:val="0"/>
          <w:numId w:val="49"/>
        </w:numPr>
        <w:spacing w:after="60" w:line="240" w:lineRule="auto"/>
        <w:ind w:hanging="357"/>
        <w:jc w:val="left"/>
        <w:rPr>
          <w:rFonts w:asciiTheme="minorHAnsi" w:hAnsiTheme="minorHAnsi" w:cstheme="minorHAnsi"/>
        </w:rPr>
      </w:pPr>
      <w:r w:rsidRPr="00626E89">
        <w:rPr>
          <w:rFonts w:asciiTheme="minorHAnsi" w:hAnsiTheme="minorHAnsi" w:cstheme="minorHAnsi"/>
        </w:rPr>
        <w:t xml:space="preserve">Wykonawca winien opisać załącznik nazwą umożliwiającą jego identyfikację. </w:t>
      </w:r>
    </w:p>
    <w:p w14:paraId="650DA7CA" w14:textId="1AA3FF76" w:rsidR="00F60974" w:rsidRPr="00626E89" w:rsidRDefault="00F60974" w:rsidP="00626E89">
      <w:pPr>
        <w:pStyle w:val="Tekstpodstawowywcity"/>
        <w:numPr>
          <w:ilvl w:val="0"/>
          <w:numId w:val="49"/>
        </w:numPr>
        <w:spacing w:after="60" w:line="240" w:lineRule="auto"/>
        <w:ind w:hanging="357"/>
        <w:jc w:val="left"/>
        <w:rPr>
          <w:rFonts w:asciiTheme="minorHAnsi" w:hAnsiTheme="minorHAnsi" w:cstheme="minorHAnsi"/>
        </w:rPr>
      </w:pPr>
      <w:r w:rsidRPr="00626E89">
        <w:rPr>
          <w:rFonts w:asciiTheme="minorHAnsi" w:hAnsiTheme="minorHAnsi" w:cstheme="minorHAnsi"/>
        </w:rPr>
        <w:t>Wykonawca załączając dokument oznacza czy jest on: „Tajny” – dokument stanowi „tajemnice przed</w:t>
      </w:r>
      <w:r w:rsidR="001D68CA" w:rsidRPr="00626E89">
        <w:rPr>
          <w:rFonts w:asciiTheme="minorHAnsi" w:hAnsiTheme="minorHAnsi" w:cstheme="minorHAnsi"/>
        </w:rPr>
        <w:t>siębiorstwa” lub opcję „Jawny” -</w:t>
      </w:r>
      <w:r w:rsidRPr="00626E89">
        <w:rPr>
          <w:rFonts w:asciiTheme="minorHAnsi" w:hAnsiTheme="minorHAnsi" w:cstheme="minorHAnsi"/>
        </w:rPr>
        <w:t xml:space="preserve"> niestanowiący tajemnicy przedsiębiorstwa w rozumieniu przepisów ustawy z dnia 16 kwietnia 1993 roku o zwalczaniu nieuczciwej konkurencji.</w:t>
      </w:r>
    </w:p>
    <w:p w14:paraId="57EAD1B7" w14:textId="77777777" w:rsidR="00F60974" w:rsidRPr="00626E89" w:rsidRDefault="00F60974" w:rsidP="00626E89">
      <w:pPr>
        <w:pStyle w:val="Tekstpodstawowywcity"/>
        <w:numPr>
          <w:ilvl w:val="0"/>
          <w:numId w:val="49"/>
        </w:numPr>
        <w:spacing w:after="60" w:line="240" w:lineRule="auto"/>
        <w:ind w:hanging="357"/>
        <w:jc w:val="left"/>
        <w:rPr>
          <w:rFonts w:asciiTheme="minorHAnsi" w:hAnsiTheme="minorHAnsi" w:cstheme="minorHAnsi"/>
        </w:rPr>
      </w:pPr>
      <w:r w:rsidRPr="00626E89">
        <w:rPr>
          <w:rFonts w:asciiTheme="minorHAnsi" w:hAnsiTheme="minorHAnsi" w:cstheme="minorHAnsi"/>
        </w:rPr>
        <w:t xml:space="preserve">Złożenie oferty wraz z załącznikami następuje poprzez polecenie „Złóż ofertę". </w:t>
      </w:r>
    </w:p>
    <w:p w14:paraId="667C3172" w14:textId="5C8240F5" w:rsidR="00F60974" w:rsidRPr="00626E89" w:rsidRDefault="00F60974" w:rsidP="00626E89">
      <w:pPr>
        <w:pStyle w:val="Tekstpodstawowywcity"/>
        <w:numPr>
          <w:ilvl w:val="0"/>
          <w:numId w:val="49"/>
        </w:numPr>
        <w:spacing w:after="60" w:line="240" w:lineRule="auto"/>
        <w:ind w:hanging="357"/>
        <w:jc w:val="left"/>
        <w:rPr>
          <w:rFonts w:asciiTheme="minorHAnsi" w:hAnsiTheme="minorHAnsi" w:cstheme="minorHAnsi"/>
        </w:rPr>
      </w:pPr>
      <w:r w:rsidRPr="00626E89">
        <w:rPr>
          <w:rFonts w:asciiTheme="minorHAnsi" w:hAnsiTheme="minorHAnsi" w:cstheme="minorHAnsi"/>
        </w:rPr>
        <w:t>Potwierdzeniem prawidłowo złożonej Oferty jest komunikat systemowy „Oferta złożona popraw</w:t>
      </w:r>
      <w:r w:rsidR="002032A9" w:rsidRPr="00626E89">
        <w:rPr>
          <w:rFonts w:asciiTheme="minorHAnsi" w:hAnsiTheme="minorHAnsi" w:cstheme="minorHAnsi"/>
        </w:rPr>
        <w:t>n</w:t>
      </w:r>
      <w:r w:rsidRPr="00626E89">
        <w:rPr>
          <w:rFonts w:asciiTheme="minorHAnsi" w:hAnsiTheme="minorHAnsi" w:cstheme="minorHAnsi"/>
        </w:rPr>
        <w:t>ie” oraz wygenerowany raport ofert z zakładki „Oferty”</w:t>
      </w:r>
    </w:p>
    <w:p w14:paraId="4581C5B2" w14:textId="77777777" w:rsidR="00F60974" w:rsidRPr="00626E89" w:rsidRDefault="00F60974" w:rsidP="00626E89">
      <w:pPr>
        <w:pStyle w:val="Tekstpodstawowywcity"/>
        <w:numPr>
          <w:ilvl w:val="0"/>
          <w:numId w:val="49"/>
        </w:numPr>
        <w:spacing w:after="60" w:line="240" w:lineRule="auto"/>
        <w:ind w:hanging="357"/>
        <w:jc w:val="left"/>
        <w:rPr>
          <w:rFonts w:asciiTheme="minorHAnsi" w:hAnsiTheme="minorHAnsi" w:cstheme="minorHAnsi"/>
        </w:rPr>
      </w:pPr>
      <w:r w:rsidRPr="00626E89">
        <w:rPr>
          <w:rFonts w:asciiTheme="minorHAnsi" w:hAnsiTheme="minorHAnsi" w:cstheme="minorHAnsi"/>
        </w:rPr>
        <w:t>O terminie złożenia Oferty decyduje czas pełnego przeprocesowania transakcji na Platformie.</w:t>
      </w:r>
    </w:p>
    <w:p w14:paraId="1E8A0AFE" w14:textId="77777777" w:rsidR="00F60974" w:rsidRPr="00626E89" w:rsidRDefault="00F60974" w:rsidP="00626E89">
      <w:pPr>
        <w:pStyle w:val="Tekstpodstawowywcity"/>
        <w:numPr>
          <w:ilvl w:val="0"/>
          <w:numId w:val="49"/>
        </w:numPr>
        <w:spacing w:after="60" w:line="240" w:lineRule="auto"/>
        <w:ind w:hanging="357"/>
        <w:jc w:val="left"/>
        <w:rPr>
          <w:rFonts w:asciiTheme="minorHAnsi" w:hAnsiTheme="minorHAnsi" w:cstheme="minorHAnsi"/>
        </w:rPr>
      </w:pPr>
      <w:r w:rsidRPr="00626E89">
        <w:rPr>
          <w:rFonts w:asciiTheme="minorHAnsi" w:hAnsiTheme="minorHAnsi" w:cstheme="minorHAnsi"/>
        </w:rPr>
        <w:t>Po zapisaniu, plik jest w Systemie zaszyfrowany. Jeśli Wykonawca zamieścił niewłaściwy plik, może go usunąć zaznaczając plik i klikając polecenie „usuń".</w:t>
      </w:r>
    </w:p>
    <w:p w14:paraId="30D47722" w14:textId="25B78E77" w:rsidR="00F60974" w:rsidRPr="00626E89" w:rsidRDefault="00F60974" w:rsidP="00626E89">
      <w:pPr>
        <w:pStyle w:val="Tekstpodstawowywcity"/>
        <w:numPr>
          <w:ilvl w:val="0"/>
          <w:numId w:val="49"/>
        </w:numPr>
        <w:spacing w:after="60" w:line="240" w:lineRule="auto"/>
        <w:ind w:hanging="357"/>
        <w:jc w:val="left"/>
        <w:rPr>
          <w:rFonts w:asciiTheme="minorHAnsi" w:hAnsiTheme="minorHAnsi" w:cstheme="minorHAnsi"/>
        </w:rPr>
      </w:pPr>
      <w:r w:rsidRPr="00626E89">
        <w:rPr>
          <w:rFonts w:asciiTheme="minorHAnsi" w:hAnsiTheme="minorHAnsi" w:cstheme="minorHAnsi"/>
        </w:rPr>
        <w:lastRenderedPageBreak/>
        <w:t xml:space="preserve">Wykonawca składa ofertę w formie zaszyfrowanej, dlatego też Oferty nie są widoczne </w:t>
      </w:r>
      <w:r w:rsidR="00626E89">
        <w:rPr>
          <w:rFonts w:asciiTheme="minorHAnsi" w:hAnsiTheme="minorHAnsi" w:cstheme="minorHAnsi"/>
        </w:rPr>
        <w:t xml:space="preserve">                       </w:t>
      </w:r>
      <w:r w:rsidRPr="00626E89">
        <w:rPr>
          <w:rFonts w:asciiTheme="minorHAnsi" w:hAnsiTheme="minorHAnsi" w:cstheme="minorHAnsi"/>
        </w:rPr>
        <w:t>do momentu odszyfrowania ich przez Zamawiającego. Ich treść jest dostępna w raporcie oferty generowanym z zakładki „oferty”</w:t>
      </w:r>
    </w:p>
    <w:p w14:paraId="44CE1733" w14:textId="77777777" w:rsidR="00610BBE" w:rsidRPr="00626E89" w:rsidRDefault="00F60974" w:rsidP="00626E89">
      <w:pPr>
        <w:pStyle w:val="Tekstpodstawowywcity"/>
        <w:numPr>
          <w:ilvl w:val="0"/>
          <w:numId w:val="49"/>
        </w:numPr>
        <w:spacing w:after="60" w:line="240" w:lineRule="auto"/>
        <w:ind w:hanging="357"/>
        <w:jc w:val="left"/>
        <w:rPr>
          <w:rFonts w:asciiTheme="minorHAnsi" w:hAnsiTheme="minorHAnsi" w:cstheme="minorHAnsi"/>
        </w:rPr>
      </w:pPr>
      <w:r w:rsidRPr="00626E89">
        <w:rPr>
          <w:rFonts w:asciiTheme="minorHAnsi" w:hAnsiTheme="minorHAnsi" w:cstheme="minorHAnsi"/>
        </w:rPr>
        <w:t>Wykonawca może samodzielnie wycofać złożoną przez siebie ofertę. W tym celu w zakładce „OFERTY" należy zaznaczyć ofertę, a następnie wybrać polecenie „wycofaj ofertę”.</w:t>
      </w:r>
    </w:p>
    <w:p w14:paraId="35623EFD" w14:textId="53B1AB37" w:rsidR="00A26E8C" w:rsidRPr="00626E89" w:rsidRDefault="00A26E8C" w:rsidP="00626E89">
      <w:pPr>
        <w:pStyle w:val="Tekstpodstawowywcity"/>
        <w:numPr>
          <w:ilvl w:val="0"/>
          <w:numId w:val="51"/>
        </w:numPr>
        <w:spacing w:after="60" w:line="240" w:lineRule="auto"/>
        <w:ind w:hanging="357"/>
        <w:jc w:val="left"/>
        <w:rPr>
          <w:rFonts w:asciiTheme="minorHAnsi" w:hAnsiTheme="minorHAnsi" w:cstheme="minorHAnsi"/>
          <w:b/>
        </w:rPr>
      </w:pPr>
      <w:r w:rsidRPr="00626E89">
        <w:rPr>
          <w:rFonts w:asciiTheme="minorHAnsi" w:hAnsiTheme="minorHAnsi" w:cstheme="minorHAnsi"/>
          <w:b/>
        </w:rPr>
        <w:t>Ofertę wraz z wymaganymi załącznikami należy złożyć w te</w:t>
      </w:r>
      <w:r w:rsidR="00C0756D" w:rsidRPr="00626E89">
        <w:rPr>
          <w:rFonts w:asciiTheme="minorHAnsi" w:hAnsiTheme="minorHAnsi" w:cstheme="minorHAnsi"/>
          <w:b/>
        </w:rPr>
        <w:t>rminie do dnia</w:t>
      </w:r>
      <w:r w:rsidR="009915E2" w:rsidRPr="00626E89">
        <w:rPr>
          <w:rFonts w:asciiTheme="minorHAnsi" w:hAnsiTheme="minorHAnsi" w:cstheme="minorHAnsi"/>
          <w:b/>
        </w:rPr>
        <w:t xml:space="preserve"> </w:t>
      </w:r>
      <w:r w:rsidR="00023F4E">
        <w:rPr>
          <w:rFonts w:asciiTheme="minorHAnsi" w:hAnsiTheme="minorHAnsi" w:cstheme="minorHAnsi"/>
          <w:b/>
        </w:rPr>
        <w:t>1</w:t>
      </w:r>
      <w:r w:rsidR="003510ED">
        <w:rPr>
          <w:rFonts w:asciiTheme="minorHAnsi" w:hAnsiTheme="minorHAnsi" w:cstheme="minorHAnsi"/>
          <w:b/>
        </w:rPr>
        <w:t>3</w:t>
      </w:r>
      <w:r w:rsidR="00353129">
        <w:rPr>
          <w:rFonts w:asciiTheme="minorHAnsi" w:hAnsiTheme="minorHAnsi" w:cstheme="minorHAnsi"/>
          <w:b/>
        </w:rPr>
        <w:t>.03</w:t>
      </w:r>
      <w:r w:rsidR="007C63DE" w:rsidRPr="00626E89">
        <w:rPr>
          <w:rFonts w:asciiTheme="minorHAnsi" w:hAnsiTheme="minorHAnsi" w:cstheme="minorHAnsi"/>
          <w:b/>
        </w:rPr>
        <w:t>.2025</w:t>
      </w:r>
      <w:r w:rsidR="0089722B" w:rsidRPr="00626E89">
        <w:rPr>
          <w:rFonts w:asciiTheme="minorHAnsi" w:hAnsiTheme="minorHAnsi" w:cstheme="minorHAnsi"/>
          <w:b/>
        </w:rPr>
        <w:t xml:space="preserve"> </w:t>
      </w:r>
      <w:r w:rsidR="00884A7D" w:rsidRPr="00626E89">
        <w:rPr>
          <w:rFonts w:asciiTheme="minorHAnsi" w:hAnsiTheme="minorHAnsi" w:cstheme="minorHAnsi"/>
          <w:b/>
        </w:rPr>
        <w:t xml:space="preserve">r. </w:t>
      </w:r>
      <w:r w:rsidR="00F3259B" w:rsidRPr="00626E89">
        <w:rPr>
          <w:rFonts w:asciiTheme="minorHAnsi" w:hAnsiTheme="minorHAnsi" w:cstheme="minorHAnsi"/>
          <w:b/>
        </w:rPr>
        <w:t xml:space="preserve">                             </w:t>
      </w:r>
      <w:r w:rsidR="00884A7D" w:rsidRPr="00626E89">
        <w:rPr>
          <w:rFonts w:asciiTheme="minorHAnsi" w:hAnsiTheme="minorHAnsi" w:cstheme="minorHAnsi"/>
          <w:b/>
        </w:rPr>
        <w:t>do godziny</w:t>
      </w:r>
      <w:r w:rsidR="00675428" w:rsidRPr="00626E89">
        <w:rPr>
          <w:rFonts w:asciiTheme="minorHAnsi" w:hAnsiTheme="minorHAnsi" w:cstheme="minorHAnsi"/>
          <w:b/>
        </w:rPr>
        <w:t>: 1</w:t>
      </w:r>
      <w:r w:rsidR="00AE40E5" w:rsidRPr="00626E89">
        <w:rPr>
          <w:rFonts w:asciiTheme="minorHAnsi" w:hAnsiTheme="minorHAnsi" w:cstheme="minorHAnsi"/>
          <w:b/>
        </w:rPr>
        <w:t>1</w:t>
      </w:r>
      <w:r w:rsidR="00675428" w:rsidRPr="00626E89">
        <w:rPr>
          <w:rFonts w:asciiTheme="minorHAnsi" w:hAnsiTheme="minorHAnsi" w:cstheme="minorHAnsi"/>
          <w:b/>
        </w:rPr>
        <w:t>:0</w:t>
      </w:r>
      <w:r w:rsidRPr="00626E89">
        <w:rPr>
          <w:rFonts w:asciiTheme="minorHAnsi" w:hAnsiTheme="minorHAnsi" w:cstheme="minorHAnsi"/>
          <w:b/>
        </w:rPr>
        <w:t>0.</w:t>
      </w:r>
      <w:r w:rsidR="00884A7D" w:rsidRPr="00626E89">
        <w:rPr>
          <w:rFonts w:asciiTheme="minorHAnsi" w:hAnsiTheme="minorHAnsi" w:cstheme="minorHAnsi"/>
          <w:b/>
        </w:rPr>
        <w:t xml:space="preserve"> </w:t>
      </w:r>
    </w:p>
    <w:p w14:paraId="1CBCF3F2" w14:textId="7626CFFE" w:rsidR="00884A7D" w:rsidRPr="00626E89" w:rsidRDefault="00884A7D" w:rsidP="00626E89">
      <w:pPr>
        <w:pStyle w:val="Tekstpodstawowywcity"/>
        <w:numPr>
          <w:ilvl w:val="0"/>
          <w:numId w:val="51"/>
        </w:numPr>
        <w:spacing w:after="60" w:line="240" w:lineRule="auto"/>
        <w:ind w:hanging="357"/>
        <w:jc w:val="left"/>
        <w:rPr>
          <w:rFonts w:asciiTheme="minorHAnsi" w:hAnsiTheme="minorHAnsi" w:cstheme="minorHAnsi"/>
        </w:rPr>
      </w:pPr>
      <w:r w:rsidRPr="00626E89">
        <w:rPr>
          <w:rFonts w:asciiTheme="minorHAnsi" w:hAnsiTheme="minorHAnsi" w:cstheme="minorHAnsi"/>
        </w:rPr>
        <w:t xml:space="preserve">Przed upływem terminu składania ofert Wykonawca może zmienić ofertę (poprawić, uzupełnić). Przed upływem terminu składania ofert Wykonawca może wycofać złożoną ofertę. Oferta złożona po terminie, zgodnie z art. 226 ust. 1 pkt 1 ustawy </w:t>
      </w:r>
      <w:proofErr w:type="spellStart"/>
      <w:r w:rsidRPr="00626E89">
        <w:rPr>
          <w:rFonts w:asciiTheme="minorHAnsi" w:hAnsiTheme="minorHAnsi" w:cstheme="minorHAnsi"/>
        </w:rPr>
        <w:t>Pzp</w:t>
      </w:r>
      <w:proofErr w:type="spellEnd"/>
      <w:r w:rsidRPr="00626E89">
        <w:rPr>
          <w:rFonts w:asciiTheme="minorHAnsi" w:hAnsiTheme="minorHAnsi" w:cstheme="minorHAnsi"/>
        </w:rPr>
        <w:t xml:space="preserve"> zostanie odrzucona</w:t>
      </w:r>
      <w:r w:rsidR="007756C1" w:rsidRPr="00626E89">
        <w:rPr>
          <w:rFonts w:asciiTheme="minorHAnsi" w:hAnsiTheme="minorHAnsi" w:cstheme="minorHAnsi"/>
        </w:rPr>
        <w:t>.</w:t>
      </w:r>
    </w:p>
    <w:p w14:paraId="465B15C1" w14:textId="77777777" w:rsidR="00610BBE" w:rsidRDefault="00610BBE" w:rsidP="00610BBE">
      <w:pPr>
        <w:pStyle w:val="Tekstpodstawowywcity"/>
        <w:spacing w:after="0" w:line="240" w:lineRule="auto"/>
        <w:ind w:left="0"/>
        <w:rPr>
          <w:rFonts w:cs="Arial"/>
          <w:sz w:val="20"/>
          <w:szCs w:val="20"/>
        </w:rPr>
      </w:pPr>
    </w:p>
    <w:p w14:paraId="49F0A18B" w14:textId="77777777" w:rsidR="00675428" w:rsidRPr="00D96F86" w:rsidRDefault="00675428" w:rsidP="00610BBE">
      <w:pPr>
        <w:pStyle w:val="Tekstpodstawowywcity"/>
        <w:spacing w:after="0" w:line="240" w:lineRule="auto"/>
        <w:ind w:left="0"/>
        <w:rPr>
          <w:rFonts w:cs="Arial"/>
          <w:sz w:val="20"/>
          <w:szCs w:val="20"/>
        </w:rPr>
      </w:pPr>
    </w:p>
    <w:p w14:paraId="31F1A16C" w14:textId="10E88C67" w:rsidR="00E53CCB" w:rsidRPr="00626E89" w:rsidRDefault="007756C1" w:rsidP="009D3743">
      <w:pPr>
        <w:pStyle w:val="Default"/>
        <w:numPr>
          <w:ilvl w:val="0"/>
          <w:numId w:val="38"/>
        </w:numPr>
        <w:tabs>
          <w:tab w:val="left" w:pos="851"/>
        </w:tabs>
        <w:ind w:left="709" w:hanging="425"/>
        <w:rPr>
          <w:rFonts w:asciiTheme="minorHAnsi" w:eastAsia="Calibri" w:hAnsiTheme="minorHAnsi" w:cstheme="minorHAnsi"/>
          <w:b/>
          <w:bCs/>
          <w:color w:val="auto"/>
          <w:u w:val="single"/>
        </w:rPr>
      </w:pPr>
      <w:r w:rsidRPr="00626E89">
        <w:rPr>
          <w:rFonts w:asciiTheme="minorHAnsi" w:hAnsiTheme="minorHAnsi" w:cstheme="minorHAnsi"/>
          <w:b/>
          <w:bCs/>
          <w:color w:val="auto"/>
          <w:u w:val="single"/>
        </w:rPr>
        <w:t>Termin otwarcia ofert</w:t>
      </w:r>
    </w:p>
    <w:p w14:paraId="7E47A908" w14:textId="77777777" w:rsidR="00610BBE" w:rsidRPr="00610BBE" w:rsidRDefault="00610BBE" w:rsidP="00610BBE">
      <w:pPr>
        <w:pStyle w:val="Default"/>
        <w:tabs>
          <w:tab w:val="left" w:pos="851"/>
        </w:tabs>
        <w:ind w:left="709"/>
        <w:rPr>
          <w:rFonts w:ascii="Arial" w:eastAsia="Calibri" w:hAnsi="Arial" w:cs="Arial"/>
          <w:b/>
          <w:bCs/>
          <w:color w:val="auto"/>
          <w:sz w:val="10"/>
          <w:szCs w:val="10"/>
          <w:u w:val="single"/>
        </w:rPr>
      </w:pPr>
    </w:p>
    <w:p w14:paraId="0A73A8DF" w14:textId="0C3CCE19" w:rsidR="007756C1" w:rsidRPr="00626E89" w:rsidRDefault="007756C1" w:rsidP="00626E89">
      <w:pPr>
        <w:pStyle w:val="Akapitzlist"/>
        <w:numPr>
          <w:ilvl w:val="0"/>
          <w:numId w:val="52"/>
        </w:numPr>
        <w:spacing w:line="240" w:lineRule="auto"/>
        <w:ind w:hanging="357"/>
        <w:jc w:val="left"/>
        <w:rPr>
          <w:rFonts w:asciiTheme="minorHAnsi" w:hAnsiTheme="minorHAnsi" w:cstheme="minorHAnsi"/>
          <w:i/>
        </w:rPr>
      </w:pPr>
      <w:r w:rsidRPr="00626E89">
        <w:rPr>
          <w:rFonts w:asciiTheme="minorHAnsi" w:hAnsiTheme="minorHAnsi" w:cstheme="minorHAnsi"/>
          <w:bCs/>
        </w:rPr>
        <w:t xml:space="preserve">Otwarcie ofert nastąpi w </w:t>
      </w:r>
      <w:r w:rsidR="00C0756D" w:rsidRPr="00626E89">
        <w:rPr>
          <w:rFonts w:asciiTheme="minorHAnsi" w:hAnsiTheme="minorHAnsi" w:cstheme="minorHAnsi"/>
          <w:bCs/>
        </w:rPr>
        <w:t xml:space="preserve">dniu: </w:t>
      </w:r>
      <w:r w:rsidR="00023F4E">
        <w:rPr>
          <w:rFonts w:asciiTheme="minorHAnsi" w:hAnsiTheme="minorHAnsi" w:cstheme="minorHAnsi"/>
          <w:bCs/>
        </w:rPr>
        <w:t>1</w:t>
      </w:r>
      <w:r w:rsidR="003510ED">
        <w:rPr>
          <w:rFonts w:asciiTheme="minorHAnsi" w:hAnsiTheme="minorHAnsi" w:cstheme="minorHAnsi"/>
          <w:bCs/>
        </w:rPr>
        <w:t>3</w:t>
      </w:r>
      <w:r w:rsidR="00353129">
        <w:rPr>
          <w:rFonts w:asciiTheme="minorHAnsi" w:hAnsiTheme="minorHAnsi" w:cstheme="minorHAnsi"/>
          <w:bCs/>
        </w:rPr>
        <w:t>.03</w:t>
      </w:r>
      <w:r w:rsidR="007C63DE" w:rsidRPr="00626E89">
        <w:rPr>
          <w:rFonts w:asciiTheme="minorHAnsi" w:hAnsiTheme="minorHAnsi" w:cstheme="minorHAnsi"/>
          <w:bCs/>
        </w:rPr>
        <w:t>.2025</w:t>
      </w:r>
      <w:r w:rsidR="004F51CF" w:rsidRPr="00626E89">
        <w:rPr>
          <w:rFonts w:asciiTheme="minorHAnsi" w:hAnsiTheme="minorHAnsi" w:cstheme="minorHAnsi"/>
          <w:bCs/>
        </w:rPr>
        <w:t xml:space="preserve"> r.</w:t>
      </w:r>
      <w:r w:rsidR="00C0756D" w:rsidRPr="00626E89">
        <w:rPr>
          <w:rFonts w:asciiTheme="minorHAnsi" w:hAnsiTheme="minorHAnsi" w:cstheme="minorHAnsi"/>
          <w:bCs/>
        </w:rPr>
        <w:t xml:space="preserve"> o godzinie: 1</w:t>
      </w:r>
      <w:r w:rsidR="00AE40E5" w:rsidRPr="00626E89">
        <w:rPr>
          <w:rFonts w:asciiTheme="minorHAnsi" w:hAnsiTheme="minorHAnsi" w:cstheme="minorHAnsi"/>
          <w:bCs/>
        </w:rPr>
        <w:t>1</w:t>
      </w:r>
      <w:r w:rsidR="00675428" w:rsidRPr="00626E89">
        <w:rPr>
          <w:rFonts w:asciiTheme="minorHAnsi" w:hAnsiTheme="minorHAnsi" w:cstheme="minorHAnsi"/>
          <w:bCs/>
        </w:rPr>
        <w:t>:3</w:t>
      </w:r>
      <w:r w:rsidR="0089722B" w:rsidRPr="00626E89">
        <w:rPr>
          <w:rFonts w:asciiTheme="minorHAnsi" w:hAnsiTheme="minorHAnsi" w:cstheme="minorHAnsi"/>
          <w:bCs/>
        </w:rPr>
        <w:t>0</w:t>
      </w:r>
      <w:r w:rsidRPr="00626E89">
        <w:rPr>
          <w:rFonts w:asciiTheme="minorHAnsi" w:hAnsiTheme="minorHAnsi" w:cstheme="minorHAnsi"/>
        </w:rPr>
        <w:t>.</w:t>
      </w:r>
    </w:p>
    <w:p w14:paraId="5598BA5A" w14:textId="4DFF6077" w:rsidR="007756C1" w:rsidRPr="00626E89" w:rsidRDefault="00490772" w:rsidP="00626E89">
      <w:pPr>
        <w:pStyle w:val="Akapitzlist"/>
        <w:numPr>
          <w:ilvl w:val="0"/>
          <w:numId w:val="52"/>
        </w:numPr>
        <w:spacing w:line="240" w:lineRule="auto"/>
        <w:ind w:hanging="357"/>
        <w:jc w:val="left"/>
        <w:rPr>
          <w:rFonts w:asciiTheme="minorHAnsi" w:hAnsiTheme="minorHAnsi" w:cstheme="minorHAnsi"/>
          <w:b/>
          <w:i/>
          <w:color w:val="000000" w:themeColor="text1"/>
        </w:rPr>
      </w:pPr>
      <w:r w:rsidRPr="00626E89">
        <w:rPr>
          <w:rFonts w:asciiTheme="minorHAnsi" w:eastAsiaTheme="minorHAnsi" w:hAnsiTheme="minorHAnsi" w:cstheme="minorHAnsi"/>
        </w:rPr>
        <w:t>Zamawiający nie przewi</w:t>
      </w:r>
      <w:r w:rsidR="00610BBE" w:rsidRPr="00626E89">
        <w:rPr>
          <w:rFonts w:asciiTheme="minorHAnsi" w:eastAsiaTheme="minorHAnsi" w:hAnsiTheme="minorHAnsi" w:cstheme="minorHAnsi"/>
        </w:rPr>
        <w:t xml:space="preserve">duje publicznej sesji otwarcia </w:t>
      </w:r>
      <w:r w:rsidRPr="00626E89">
        <w:rPr>
          <w:rFonts w:asciiTheme="minorHAnsi" w:eastAsiaTheme="minorHAnsi" w:hAnsiTheme="minorHAnsi" w:cstheme="minorHAnsi"/>
        </w:rPr>
        <w:t>ofert.</w:t>
      </w:r>
    </w:p>
    <w:p w14:paraId="5F31F0DA" w14:textId="2735772E" w:rsidR="007756C1" w:rsidRPr="00626E89" w:rsidRDefault="003F5E34" w:rsidP="00626E89">
      <w:pPr>
        <w:pStyle w:val="Akapitzlist"/>
        <w:numPr>
          <w:ilvl w:val="0"/>
          <w:numId w:val="52"/>
        </w:numPr>
        <w:spacing w:line="240" w:lineRule="auto"/>
        <w:ind w:hanging="357"/>
        <w:jc w:val="left"/>
        <w:rPr>
          <w:rFonts w:asciiTheme="minorHAnsi" w:hAnsiTheme="minorHAnsi" w:cstheme="minorHAnsi"/>
          <w:b/>
          <w:i/>
          <w:color w:val="000000" w:themeColor="text1"/>
        </w:rPr>
      </w:pPr>
      <w:r w:rsidRPr="00626E89">
        <w:rPr>
          <w:rFonts w:asciiTheme="minorHAnsi" w:eastAsiaTheme="minorHAnsi" w:hAnsiTheme="minorHAnsi" w:cstheme="minorHAnsi"/>
          <w:color w:val="000000"/>
        </w:rPr>
        <w:t>Zamawiający</w:t>
      </w:r>
      <w:r w:rsidR="007756C1" w:rsidRPr="00626E89">
        <w:rPr>
          <w:rFonts w:asciiTheme="minorHAnsi" w:eastAsiaTheme="minorHAnsi" w:hAnsiTheme="minorHAnsi" w:cstheme="minorHAnsi"/>
          <w:color w:val="000000"/>
        </w:rPr>
        <w:t xml:space="preserve">, </w:t>
      </w:r>
      <w:r w:rsidR="0045340D" w:rsidRPr="00626E89">
        <w:rPr>
          <w:rFonts w:asciiTheme="minorHAnsi" w:eastAsiaTheme="minorHAnsi" w:hAnsiTheme="minorHAnsi" w:cstheme="minorHAnsi"/>
          <w:color w:val="000000"/>
        </w:rPr>
        <w:t>najpóźniej</w:t>
      </w:r>
      <w:r w:rsidR="007756C1" w:rsidRPr="00626E89">
        <w:rPr>
          <w:rFonts w:asciiTheme="minorHAnsi" w:eastAsiaTheme="minorHAnsi" w:hAnsiTheme="minorHAnsi" w:cstheme="minorHAnsi"/>
          <w:color w:val="000000"/>
        </w:rPr>
        <w:t xml:space="preserve"> przed otwarciem ofert, </w:t>
      </w:r>
      <w:r w:rsidRPr="00626E89">
        <w:rPr>
          <w:rFonts w:asciiTheme="minorHAnsi" w:eastAsiaTheme="minorHAnsi" w:hAnsiTheme="minorHAnsi" w:cstheme="minorHAnsi"/>
          <w:color w:val="000000"/>
        </w:rPr>
        <w:t>udostępnia</w:t>
      </w:r>
      <w:r w:rsidR="007756C1" w:rsidRPr="00626E89">
        <w:rPr>
          <w:rFonts w:asciiTheme="minorHAnsi" w:eastAsiaTheme="minorHAnsi" w:hAnsiTheme="minorHAnsi" w:cstheme="minorHAnsi"/>
          <w:color w:val="000000"/>
        </w:rPr>
        <w:t xml:space="preserve"> na stronie internetowej prowadzonego </w:t>
      </w:r>
      <w:r w:rsidRPr="00626E89">
        <w:rPr>
          <w:rFonts w:asciiTheme="minorHAnsi" w:eastAsiaTheme="minorHAnsi" w:hAnsiTheme="minorHAnsi" w:cstheme="minorHAnsi"/>
          <w:color w:val="000000"/>
        </w:rPr>
        <w:t>postępowania</w:t>
      </w:r>
      <w:r w:rsidR="007756C1" w:rsidRPr="00626E89">
        <w:rPr>
          <w:rFonts w:asciiTheme="minorHAnsi" w:eastAsiaTheme="minorHAnsi" w:hAnsiTheme="minorHAnsi" w:cstheme="minorHAnsi"/>
          <w:color w:val="000000"/>
        </w:rPr>
        <w:t xml:space="preserve"> informację o kwocie, jaką zamierza </w:t>
      </w:r>
      <w:r w:rsidRPr="00626E89">
        <w:rPr>
          <w:rFonts w:asciiTheme="minorHAnsi" w:eastAsiaTheme="minorHAnsi" w:hAnsiTheme="minorHAnsi" w:cstheme="minorHAnsi"/>
          <w:color w:val="000000"/>
        </w:rPr>
        <w:t>przeznaczyć</w:t>
      </w:r>
      <w:r w:rsidR="007756C1" w:rsidRPr="00626E89">
        <w:rPr>
          <w:rFonts w:asciiTheme="minorHAnsi" w:eastAsiaTheme="minorHAnsi" w:hAnsiTheme="minorHAnsi" w:cstheme="minorHAnsi"/>
          <w:color w:val="000000"/>
        </w:rPr>
        <w:t xml:space="preserve">́ na sfinansowanie </w:t>
      </w:r>
      <w:r w:rsidRPr="00626E89">
        <w:rPr>
          <w:rFonts w:asciiTheme="minorHAnsi" w:eastAsiaTheme="minorHAnsi" w:hAnsiTheme="minorHAnsi" w:cstheme="minorHAnsi"/>
          <w:color w:val="000000"/>
        </w:rPr>
        <w:t>zamówienia</w:t>
      </w:r>
      <w:r w:rsidR="007756C1" w:rsidRPr="00626E89">
        <w:rPr>
          <w:rFonts w:asciiTheme="minorHAnsi" w:eastAsiaTheme="minorHAnsi" w:hAnsiTheme="minorHAnsi" w:cstheme="minorHAnsi"/>
          <w:color w:val="000000"/>
        </w:rPr>
        <w:t xml:space="preserve">. </w:t>
      </w:r>
    </w:p>
    <w:p w14:paraId="19F1B317" w14:textId="2964402C" w:rsidR="007756C1" w:rsidRPr="00626E89" w:rsidRDefault="003F5E34" w:rsidP="00626E89">
      <w:pPr>
        <w:pStyle w:val="Akapitzlist"/>
        <w:numPr>
          <w:ilvl w:val="0"/>
          <w:numId w:val="52"/>
        </w:numPr>
        <w:spacing w:line="240" w:lineRule="auto"/>
        <w:ind w:hanging="357"/>
        <w:jc w:val="left"/>
        <w:rPr>
          <w:rFonts w:asciiTheme="minorHAnsi" w:hAnsiTheme="minorHAnsi" w:cstheme="minorHAnsi"/>
          <w:b/>
          <w:i/>
          <w:color w:val="000000" w:themeColor="text1"/>
        </w:rPr>
      </w:pPr>
      <w:r w:rsidRPr="00626E89">
        <w:rPr>
          <w:rFonts w:asciiTheme="minorHAnsi" w:eastAsiaTheme="minorHAnsi" w:hAnsiTheme="minorHAnsi" w:cstheme="minorHAnsi"/>
          <w:color w:val="000000"/>
        </w:rPr>
        <w:t>Zamawiający</w:t>
      </w:r>
      <w:r w:rsidR="007756C1" w:rsidRPr="00626E89">
        <w:rPr>
          <w:rFonts w:asciiTheme="minorHAnsi" w:eastAsiaTheme="minorHAnsi" w:hAnsiTheme="minorHAnsi" w:cstheme="minorHAnsi"/>
          <w:color w:val="000000"/>
        </w:rPr>
        <w:t xml:space="preserve">, niezwłocznie po otwarciu ofert, </w:t>
      </w:r>
      <w:r w:rsidRPr="00626E89">
        <w:rPr>
          <w:rFonts w:asciiTheme="minorHAnsi" w:eastAsiaTheme="minorHAnsi" w:hAnsiTheme="minorHAnsi" w:cstheme="minorHAnsi"/>
          <w:color w:val="000000"/>
        </w:rPr>
        <w:t>udostępnia</w:t>
      </w:r>
      <w:r w:rsidR="007756C1" w:rsidRPr="00626E89">
        <w:rPr>
          <w:rFonts w:asciiTheme="minorHAnsi" w:eastAsiaTheme="minorHAnsi" w:hAnsiTheme="minorHAnsi" w:cstheme="minorHAnsi"/>
          <w:color w:val="000000"/>
        </w:rPr>
        <w:t xml:space="preserve"> na stronie internetowej prowadzonego </w:t>
      </w:r>
      <w:r w:rsidRPr="00626E89">
        <w:rPr>
          <w:rFonts w:asciiTheme="minorHAnsi" w:eastAsiaTheme="minorHAnsi" w:hAnsiTheme="minorHAnsi" w:cstheme="minorHAnsi"/>
          <w:color w:val="000000"/>
        </w:rPr>
        <w:t>postępowania</w:t>
      </w:r>
      <w:r w:rsidR="007756C1" w:rsidRPr="00626E89">
        <w:rPr>
          <w:rFonts w:asciiTheme="minorHAnsi" w:eastAsiaTheme="minorHAnsi" w:hAnsiTheme="minorHAnsi" w:cstheme="minorHAnsi"/>
          <w:color w:val="000000"/>
        </w:rPr>
        <w:t xml:space="preserve"> informacje o: </w:t>
      </w:r>
    </w:p>
    <w:p w14:paraId="1D6BA8CF" w14:textId="0DB26A17" w:rsidR="007756C1" w:rsidRPr="00626E89" w:rsidRDefault="007756C1" w:rsidP="00626E89">
      <w:pPr>
        <w:pStyle w:val="Akapitzlist"/>
        <w:numPr>
          <w:ilvl w:val="0"/>
          <w:numId w:val="53"/>
        </w:numPr>
        <w:spacing w:line="240" w:lineRule="auto"/>
        <w:ind w:hanging="357"/>
        <w:jc w:val="left"/>
        <w:rPr>
          <w:rFonts w:asciiTheme="minorHAnsi" w:eastAsiaTheme="minorHAnsi" w:hAnsiTheme="minorHAnsi" w:cstheme="minorHAnsi"/>
          <w:color w:val="000000"/>
        </w:rPr>
      </w:pPr>
      <w:r w:rsidRPr="00626E89">
        <w:rPr>
          <w:rFonts w:asciiTheme="minorHAnsi" w:eastAsiaTheme="minorHAnsi" w:hAnsiTheme="minorHAnsi" w:cstheme="minorHAnsi"/>
          <w:color w:val="000000"/>
        </w:rPr>
        <w:t xml:space="preserve">nazwach albo imionach i nazwiskach oraz siedzibach lub miejscach prowadzonej </w:t>
      </w:r>
      <w:r w:rsidR="003F5E34" w:rsidRPr="00626E89">
        <w:rPr>
          <w:rFonts w:asciiTheme="minorHAnsi" w:eastAsiaTheme="minorHAnsi" w:hAnsiTheme="minorHAnsi" w:cstheme="minorHAnsi"/>
          <w:color w:val="000000"/>
        </w:rPr>
        <w:t>działalności</w:t>
      </w:r>
      <w:r w:rsidRPr="00626E89">
        <w:rPr>
          <w:rFonts w:asciiTheme="minorHAnsi" w:eastAsiaTheme="minorHAnsi" w:hAnsiTheme="minorHAnsi" w:cstheme="minorHAnsi"/>
          <w:color w:val="000000"/>
        </w:rPr>
        <w:t xml:space="preserve"> gospodarczej albo miejscach zamieszkania </w:t>
      </w:r>
      <w:r w:rsidR="00D359FD" w:rsidRPr="00626E89">
        <w:rPr>
          <w:rFonts w:asciiTheme="minorHAnsi" w:eastAsiaTheme="minorHAnsi" w:hAnsiTheme="minorHAnsi" w:cstheme="minorHAnsi"/>
          <w:color w:val="000000"/>
        </w:rPr>
        <w:t>wykonawców</w:t>
      </w:r>
      <w:r w:rsidRPr="00626E89">
        <w:rPr>
          <w:rFonts w:asciiTheme="minorHAnsi" w:eastAsiaTheme="minorHAnsi" w:hAnsiTheme="minorHAnsi" w:cstheme="minorHAnsi"/>
          <w:color w:val="000000"/>
        </w:rPr>
        <w:t xml:space="preserve">, </w:t>
      </w:r>
      <w:r w:rsidR="003F5E34" w:rsidRPr="00626E89">
        <w:rPr>
          <w:rFonts w:asciiTheme="minorHAnsi" w:eastAsiaTheme="minorHAnsi" w:hAnsiTheme="minorHAnsi" w:cstheme="minorHAnsi"/>
          <w:color w:val="000000"/>
        </w:rPr>
        <w:t>których</w:t>
      </w:r>
      <w:r w:rsidRPr="00626E89">
        <w:rPr>
          <w:rFonts w:asciiTheme="minorHAnsi" w:eastAsiaTheme="minorHAnsi" w:hAnsiTheme="minorHAnsi" w:cstheme="minorHAnsi"/>
          <w:color w:val="000000"/>
        </w:rPr>
        <w:t xml:space="preserve"> oferty zostały otwarte; </w:t>
      </w:r>
    </w:p>
    <w:p w14:paraId="25A73AE6" w14:textId="7155EB65" w:rsidR="00610BBE" w:rsidRPr="00626E89" w:rsidRDefault="007756C1" w:rsidP="00626E89">
      <w:pPr>
        <w:pStyle w:val="Akapitzlist"/>
        <w:numPr>
          <w:ilvl w:val="0"/>
          <w:numId w:val="53"/>
        </w:numPr>
        <w:spacing w:line="240" w:lineRule="auto"/>
        <w:ind w:hanging="357"/>
        <w:jc w:val="left"/>
        <w:rPr>
          <w:rFonts w:asciiTheme="minorHAnsi" w:eastAsiaTheme="minorHAnsi" w:hAnsiTheme="minorHAnsi" w:cstheme="minorHAnsi"/>
          <w:color w:val="000000"/>
        </w:rPr>
      </w:pPr>
      <w:r w:rsidRPr="00626E89">
        <w:rPr>
          <w:rFonts w:asciiTheme="minorHAnsi" w:eastAsiaTheme="minorHAnsi" w:hAnsiTheme="minorHAnsi" w:cstheme="minorHAnsi"/>
          <w:color w:val="000000"/>
        </w:rPr>
        <w:t xml:space="preserve">cenach zawartych w ofertach. </w:t>
      </w:r>
    </w:p>
    <w:p w14:paraId="64603916" w14:textId="08347D1A" w:rsidR="007756C1" w:rsidRPr="00626E89" w:rsidRDefault="007756C1" w:rsidP="00626E89">
      <w:pPr>
        <w:pStyle w:val="Akapitzlist"/>
        <w:numPr>
          <w:ilvl w:val="0"/>
          <w:numId w:val="52"/>
        </w:numPr>
        <w:spacing w:line="240" w:lineRule="auto"/>
        <w:ind w:hanging="357"/>
        <w:jc w:val="left"/>
        <w:rPr>
          <w:rFonts w:asciiTheme="minorHAnsi" w:hAnsiTheme="minorHAnsi" w:cstheme="minorHAnsi"/>
          <w:b/>
          <w:i/>
          <w:color w:val="000000" w:themeColor="text1"/>
        </w:rPr>
      </w:pPr>
      <w:r w:rsidRPr="00626E89">
        <w:rPr>
          <w:rFonts w:asciiTheme="minorHAnsi" w:eastAsiaTheme="minorHAnsi" w:hAnsiTheme="minorHAnsi" w:cstheme="minorHAnsi"/>
          <w:color w:val="000000"/>
        </w:rPr>
        <w:t>W przypadku wystąpienia awarii systemu teleinform</w:t>
      </w:r>
      <w:r w:rsidR="0089722B" w:rsidRPr="00626E89">
        <w:rPr>
          <w:rFonts w:asciiTheme="minorHAnsi" w:eastAsiaTheme="minorHAnsi" w:hAnsiTheme="minorHAnsi" w:cstheme="minorHAnsi"/>
          <w:color w:val="000000"/>
        </w:rPr>
        <w:t>atycznego, która spowoduje brak możliwoś</w:t>
      </w:r>
      <w:r w:rsidRPr="00626E89">
        <w:rPr>
          <w:rFonts w:asciiTheme="minorHAnsi" w:eastAsiaTheme="minorHAnsi" w:hAnsiTheme="minorHAnsi" w:cstheme="minorHAnsi"/>
          <w:color w:val="000000"/>
        </w:rPr>
        <w:t>ci o</w:t>
      </w:r>
      <w:r w:rsidR="0089722B" w:rsidRPr="00626E89">
        <w:rPr>
          <w:rFonts w:asciiTheme="minorHAnsi" w:eastAsiaTheme="minorHAnsi" w:hAnsiTheme="minorHAnsi" w:cstheme="minorHAnsi"/>
          <w:color w:val="000000"/>
        </w:rPr>
        <w:t>twarcia ofert w terminie określonym przez Zamawiają</w:t>
      </w:r>
      <w:r w:rsidRPr="00626E89">
        <w:rPr>
          <w:rFonts w:asciiTheme="minorHAnsi" w:eastAsiaTheme="minorHAnsi" w:hAnsiTheme="minorHAnsi" w:cstheme="minorHAnsi"/>
          <w:color w:val="000000"/>
        </w:rPr>
        <w:t>cego, otwarcie ofert</w:t>
      </w:r>
      <w:r w:rsidR="0089722B" w:rsidRPr="00626E89">
        <w:rPr>
          <w:rFonts w:asciiTheme="minorHAnsi" w:eastAsiaTheme="minorHAnsi" w:hAnsiTheme="minorHAnsi" w:cstheme="minorHAnsi"/>
          <w:color w:val="000000"/>
        </w:rPr>
        <w:t xml:space="preserve"> nastąpi niezwłocznie po usunię</w:t>
      </w:r>
      <w:r w:rsidRPr="00626E89">
        <w:rPr>
          <w:rFonts w:asciiTheme="minorHAnsi" w:eastAsiaTheme="minorHAnsi" w:hAnsiTheme="minorHAnsi" w:cstheme="minorHAnsi"/>
          <w:color w:val="000000"/>
        </w:rPr>
        <w:t xml:space="preserve">ciu awarii. </w:t>
      </w:r>
    </w:p>
    <w:p w14:paraId="5A7AED1D" w14:textId="3E349473" w:rsidR="007756C1" w:rsidRPr="00626E89" w:rsidRDefault="0089722B" w:rsidP="00626E89">
      <w:pPr>
        <w:pStyle w:val="Akapitzlist"/>
        <w:numPr>
          <w:ilvl w:val="0"/>
          <w:numId w:val="52"/>
        </w:numPr>
        <w:spacing w:line="240" w:lineRule="auto"/>
        <w:ind w:hanging="357"/>
        <w:jc w:val="left"/>
        <w:rPr>
          <w:rFonts w:asciiTheme="minorHAnsi" w:hAnsiTheme="minorHAnsi" w:cstheme="minorHAnsi"/>
          <w:b/>
          <w:i/>
          <w:color w:val="000000" w:themeColor="text1"/>
        </w:rPr>
      </w:pPr>
      <w:r w:rsidRPr="00626E89">
        <w:rPr>
          <w:rFonts w:asciiTheme="minorHAnsi" w:eastAsiaTheme="minorHAnsi" w:hAnsiTheme="minorHAnsi" w:cstheme="minorHAnsi"/>
          <w:color w:val="000000"/>
        </w:rPr>
        <w:t>Zamawiają</w:t>
      </w:r>
      <w:r w:rsidR="007756C1" w:rsidRPr="00626E89">
        <w:rPr>
          <w:rFonts w:asciiTheme="minorHAnsi" w:eastAsiaTheme="minorHAnsi" w:hAnsiTheme="minorHAnsi" w:cstheme="minorHAnsi"/>
          <w:color w:val="000000"/>
        </w:rPr>
        <w:t>cy poinformuje o zmianie terminu otwarcia ofert na stronie internetowej prowadzon</w:t>
      </w:r>
      <w:r w:rsidRPr="00626E89">
        <w:rPr>
          <w:rFonts w:asciiTheme="minorHAnsi" w:eastAsiaTheme="minorHAnsi" w:hAnsiTheme="minorHAnsi" w:cstheme="minorHAnsi"/>
          <w:color w:val="000000"/>
        </w:rPr>
        <w:t>ego postę</w:t>
      </w:r>
      <w:r w:rsidR="007756C1" w:rsidRPr="00626E89">
        <w:rPr>
          <w:rFonts w:asciiTheme="minorHAnsi" w:eastAsiaTheme="minorHAnsi" w:hAnsiTheme="minorHAnsi" w:cstheme="minorHAnsi"/>
          <w:color w:val="000000"/>
        </w:rPr>
        <w:t xml:space="preserve">powania. </w:t>
      </w:r>
    </w:p>
    <w:p w14:paraId="73BC1BA0" w14:textId="77777777" w:rsidR="004139CC" w:rsidRPr="00610BBE" w:rsidRDefault="004139CC" w:rsidP="004139CC">
      <w:pPr>
        <w:pStyle w:val="Akapitzlist"/>
        <w:spacing w:line="240" w:lineRule="auto"/>
        <w:ind w:left="720"/>
        <w:rPr>
          <w:rFonts w:cs="Arial"/>
          <w:b/>
          <w:i/>
          <w:color w:val="000000" w:themeColor="text1"/>
          <w:sz w:val="20"/>
          <w:szCs w:val="20"/>
        </w:rPr>
      </w:pPr>
    </w:p>
    <w:p w14:paraId="4602DD30" w14:textId="77777777" w:rsidR="000E4C9B" w:rsidRPr="00D96F86" w:rsidRDefault="000E4C9B" w:rsidP="000E4C9B">
      <w:pPr>
        <w:pStyle w:val="Akapitzlist"/>
        <w:spacing w:after="0" w:line="240" w:lineRule="auto"/>
        <w:ind w:left="357"/>
        <w:rPr>
          <w:rFonts w:cs="Arial"/>
          <w:i/>
          <w:sz w:val="20"/>
          <w:szCs w:val="20"/>
        </w:rPr>
      </w:pPr>
    </w:p>
    <w:p w14:paraId="29D9B7F3" w14:textId="6F500953" w:rsidR="00E77099" w:rsidRPr="00626E89" w:rsidRDefault="00A26E8C" w:rsidP="009D3743">
      <w:pPr>
        <w:pStyle w:val="Default"/>
        <w:numPr>
          <w:ilvl w:val="0"/>
          <w:numId w:val="38"/>
        </w:numPr>
        <w:rPr>
          <w:rFonts w:asciiTheme="minorHAnsi" w:eastAsia="Calibri" w:hAnsiTheme="minorHAnsi" w:cstheme="minorHAnsi"/>
          <w:b/>
          <w:bCs/>
          <w:color w:val="auto"/>
          <w:u w:val="single"/>
        </w:rPr>
      </w:pPr>
      <w:r w:rsidRPr="00626E89">
        <w:rPr>
          <w:rFonts w:asciiTheme="minorHAnsi" w:hAnsiTheme="minorHAnsi" w:cstheme="minorHAnsi"/>
          <w:b/>
          <w:bCs/>
          <w:u w:val="single"/>
        </w:rPr>
        <w:t>Sposób obliczenia ceny</w:t>
      </w:r>
    </w:p>
    <w:p w14:paraId="7F7EC2CF" w14:textId="77777777" w:rsidR="00856904" w:rsidRPr="00856904" w:rsidRDefault="00856904" w:rsidP="00856904">
      <w:pPr>
        <w:pStyle w:val="Default"/>
        <w:ind w:left="1080"/>
        <w:rPr>
          <w:rFonts w:ascii="Arial" w:eastAsia="Calibri" w:hAnsi="Arial" w:cs="Arial"/>
          <w:b/>
          <w:bCs/>
          <w:color w:val="auto"/>
          <w:sz w:val="10"/>
          <w:szCs w:val="10"/>
          <w:u w:val="single"/>
        </w:rPr>
      </w:pPr>
    </w:p>
    <w:p w14:paraId="1BC104E2" w14:textId="6DA61F8E" w:rsidR="00A504C3" w:rsidRPr="00626E89" w:rsidRDefault="00A504C3" w:rsidP="00626E89">
      <w:pPr>
        <w:pStyle w:val="Akapitzlist"/>
        <w:numPr>
          <w:ilvl w:val="0"/>
          <w:numId w:val="54"/>
        </w:numPr>
        <w:spacing w:line="240" w:lineRule="auto"/>
        <w:jc w:val="left"/>
        <w:rPr>
          <w:rFonts w:asciiTheme="minorHAnsi" w:hAnsiTheme="minorHAnsi" w:cstheme="minorHAnsi"/>
          <w:i/>
        </w:rPr>
      </w:pPr>
      <w:r w:rsidRPr="00626E89">
        <w:rPr>
          <w:rFonts w:asciiTheme="minorHAnsi" w:hAnsiTheme="minorHAnsi" w:cstheme="minorHAnsi"/>
        </w:rPr>
        <w:t>Cena oferty zostanie wyliczona prze</w:t>
      </w:r>
      <w:r w:rsidR="008859DD" w:rsidRPr="00626E89">
        <w:rPr>
          <w:rFonts w:asciiTheme="minorHAnsi" w:hAnsiTheme="minorHAnsi" w:cstheme="minorHAnsi"/>
        </w:rPr>
        <w:t>z Wykonawcę i przedstawiona na f</w:t>
      </w:r>
      <w:r w:rsidRPr="00626E89">
        <w:rPr>
          <w:rFonts w:asciiTheme="minorHAnsi" w:hAnsiTheme="minorHAnsi" w:cstheme="minorHAnsi"/>
        </w:rPr>
        <w:t>ormularzu spec</w:t>
      </w:r>
      <w:r w:rsidR="008859DD" w:rsidRPr="00626E89">
        <w:rPr>
          <w:rFonts w:asciiTheme="minorHAnsi" w:hAnsiTheme="minorHAnsi" w:cstheme="minorHAnsi"/>
        </w:rPr>
        <w:t>yfikacji cenowej (</w:t>
      </w:r>
      <w:r w:rsidR="008859DD" w:rsidRPr="00626E89">
        <w:rPr>
          <w:rFonts w:asciiTheme="minorHAnsi" w:hAnsiTheme="minorHAnsi" w:cstheme="minorHAnsi"/>
          <w:i/>
        </w:rPr>
        <w:t>Załącznik n</w:t>
      </w:r>
      <w:r w:rsidR="000E4C9B" w:rsidRPr="00626E89">
        <w:rPr>
          <w:rFonts w:asciiTheme="minorHAnsi" w:hAnsiTheme="minorHAnsi" w:cstheme="minorHAnsi"/>
          <w:i/>
        </w:rPr>
        <w:t>r 1</w:t>
      </w:r>
      <w:r w:rsidRPr="00626E89">
        <w:rPr>
          <w:rFonts w:asciiTheme="minorHAnsi" w:hAnsiTheme="minorHAnsi" w:cstheme="minorHAnsi"/>
          <w:i/>
        </w:rPr>
        <w:t xml:space="preserve"> do </w:t>
      </w:r>
      <w:r w:rsidR="00696AC8" w:rsidRPr="00626E89">
        <w:rPr>
          <w:rFonts w:asciiTheme="minorHAnsi" w:hAnsiTheme="minorHAnsi" w:cstheme="minorHAnsi"/>
          <w:i/>
        </w:rPr>
        <w:t>F</w:t>
      </w:r>
      <w:r w:rsidR="000E4C9B" w:rsidRPr="00626E89">
        <w:rPr>
          <w:rFonts w:asciiTheme="minorHAnsi" w:hAnsiTheme="minorHAnsi" w:cstheme="minorHAnsi"/>
          <w:i/>
        </w:rPr>
        <w:t>ormularza Oferty</w:t>
      </w:r>
      <w:r w:rsidRPr="00626E89">
        <w:rPr>
          <w:rFonts w:asciiTheme="minorHAnsi" w:hAnsiTheme="minorHAnsi" w:cstheme="minorHAnsi"/>
        </w:rPr>
        <w:t>).</w:t>
      </w:r>
    </w:p>
    <w:p w14:paraId="3F609F25" w14:textId="77777777" w:rsidR="00381924" w:rsidRPr="00626E89" w:rsidRDefault="0099731A" w:rsidP="00626E89">
      <w:pPr>
        <w:pStyle w:val="Akapitzlist"/>
        <w:numPr>
          <w:ilvl w:val="0"/>
          <w:numId w:val="54"/>
        </w:numPr>
        <w:spacing w:line="240" w:lineRule="auto"/>
        <w:jc w:val="left"/>
        <w:rPr>
          <w:rFonts w:asciiTheme="minorHAnsi" w:hAnsiTheme="minorHAnsi" w:cstheme="minorHAnsi"/>
          <w:i/>
        </w:rPr>
      </w:pPr>
      <w:r w:rsidRPr="00626E89">
        <w:rPr>
          <w:rFonts w:asciiTheme="minorHAnsi" w:hAnsiTheme="minorHAnsi" w:cstheme="minorHAnsi"/>
          <w:iCs/>
        </w:rPr>
        <w:t>Cena oferty powinna obejmować wszystkie elementy cenotwórcze realizacji zamówienia,</w:t>
      </w:r>
      <w:r w:rsidR="00577444" w:rsidRPr="00626E89">
        <w:rPr>
          <w:rFonts w:asciiTheme="minorHAnsi" w:hAnsiTheme="minorHAnsi" w:cstheme="minorHAnsi"/>
          <w:iCs/>
        </w:rPr>
        <w:t xml:space="preserve"> </w:t>
      </w:r>
      <w:r w:rsidRPr="00626E89">
        <w:rPr>
          <w:rFonts w:asciiTheme="minorHAnsi" w:hAnsiTheme="minorHAnsi" w:cstheme="minorHAnsi"/>
          <w:iCs/>
        </w:rPr>
        <w:t xml:space="preserve">w tym warunki i obowiązki umowne. </w:t>
      </w:r>
    </w:p>
    <w:p w14:paraId="1B2F87DC" w14:textId="02CDAE31" w:rsidR="0099731A" w:rsidRPr="00626E89" w:rsidRDefault="0099731A" w:rsidP="00626E89">
      <w:pPr>
        <w:pStyle w:val="Akapitzlist"/>
        <w:spacing w:line="240" w:lineRule="auto"/>
        <w:ind w:left="720"/>
        <w:jc w:val="left"/>
        <w:rPr>
          <w:rFonts w:asciiTheme="minorHAnsi" w:hAnsiTheme="minorHAnsi" w:cstheme="minorHAnsi"/>
          <w:i/>
        </w:rPr>
      </w:pPr>
      <w:r w:rsidRPr="00626E89">
        <w:rPr>
          <w:rFonts w:asciiTheme="minorHAnsi" w:hAnsiTheme="minorHAnsi" w:cstheme="minorHAnsi"/>
          <w:iCs/>
        </w:rPr>
        <w:t>Cena oferty stanowi kwotę wynagrodzenia, jaką Wykonawca chce uzyskać za wykonanie całego przedmiotu zamówienia, z zastrzeżeniem możliwości dokonania zmiany tego wynagrodzenia przewidzianych w przepisach obowiązującego prawa oraz przewidzianych</w:t>
      </w:r>
      <w:r w:rsidR="00381924" w:rsidRPr="00626E89">
        <w:rPr>
          <w:rFonts w:asciiTheme="minorHAnsi" w:hAnsiTheme="minorHAnsi" w:cstheme="minorHAnsi"/>
          <w:iCs/>
        </w:rPr>
        <w:t xml:space="preserve"> </w:t>
      </w:r>
      <w:r w:rsidRPr="00626E89">
        <w:rPr>
          <w:rFonts w:asciiTheme="minorHAnsi" w:hAnsiTheme="minorHAnsi" w:cstheme="minorHAnsi"/>
          <w:iCs/>
        </w:rPr>
        <w:t>w projektowanych postanowienia Umowy w sprawie zamówienia publicznego.</w:t>
      </w:r>
    </w:p>
    <w:p w14:paraId="56E52246" w14:textId="188BEC16" w:rsidR="00A504C3" w:rsidRPr="00626E89" w:rsidRDefault="00A504C3" w:rsidP="00626E89">
      <w:pPr>
        <w:pStyle w:val="Akapitzlist"/>
        <w:numPr>
          <w:ilvl w:val="0"/>
          <w:numId w:val="54"/>
        </w:numPr>
        <w:spacing w:line="240" w:lineRule="auto"/>
        <w:jc w:val="left"/>
        <w:rPr>
          <w:rFonts w:asciiTheme="minorHAnsi" w:hAnsiTheme="minorHAnsi" w:cstheme="minorHAnsi"/>
          <w:i/>
        </w:rPr>
      </w:pPr>
      <w:r w:rsidRPr="00626E89">
        <w:rPr>
          <w:rFonts w:asciiTheme="minorHAnsi" w:hAnsiTheme="minorHAnsi" w:cstheme="minorHAnsi"/>
        </w:rPr>
        <w:t xml:space="preserve">Cena brutto oferty zostanie wyliczona przez Wykonawcę, w oparciu o ceny jednostkowe netto                                </w:t>
      </w:r>
      <w:r w:rsidR="00454057" w:rsidRPr="00626E89">
        <w:rPr>
          <w:rFonts w:asciiTheme="minorHAnsi" w:hAnsiTheme="minorHAnsi" w:cstheme="minorHAnsi"/>
        </w:rPr>
        <w:t>przedstawione w formularzu</w:t>
      </w:r>
      <w:r w:rsidRPr="00626E89">
        <w:rPr>
          <w:rFonts w:asciiTheme="minorHAnsi" w:hAnsiTheme="minorHAnsi" w:cstheme="minorHAnsi"/>
        </w:rPr>
        <w:t xml:space="preserve"> specyfikacji cenowej (</w:t>
      </w:r>
      <w:r w:rsidR="0089722B" w:rsidRPr="00626E89">
        <w:rPr>
          <w:rFonts w:asciiTheme="minorHAnsi" w:hAnsiTheme="minorHAnsi" w:cstheme="minorHAnsi"/>
          <w:i/>
        </w:rPr>
        <w:t>Załącznik Nr 1</w:t>
      </w:r>
      <w:r w:rsidRPr="00626E89">
        <w:rPr>
          <w:rFonts w:asciiTheme="minorHAnsi" w:hAnsiTheme="minorHAnsi" w:cstheme="minorHAnsi"/>
          <w:i/>
        </w:rPr>
        <w:t xml:space="preserve"> do </w:t>
      </w:r>
      <w:r w:rsidR="0089722B" w:rsidRPr="00626E89">
        <w:rPr>
          <w:rFonts w:asciiTheme="minorHAnsi" w:hAnsiTheme="minorHAnsi" w:cstheme="minorHAnsi"/>
          <w:i/>
        </w:rPr>
        <w:t>Formularza Oferty</w:t>
      </w:r>
      <w:r w:rsidRPr="00626E89">
        <w:rPr>
          <w:rFonts w:asciiTheme="minorHAnsi" w:hAnsiTheme="minorHAnsi" w:cstheme="minorHAnsi"/>
        </w:rPr>
        <w:t xml:space="preserve">), zgodnie </w:t>
      </w:r>
      <w:r w:rsidR="00454057" w:rsidRPr="00626E89">
        <w:rPr>
          <w:rFonts w:asciiTheme="minorHAnsi" w:hAnsiTheme="minorHAnsi" w:cstheme="minorHAnsi"/>
        </w:rPr>
        <w:t xml:space="preserve">                             </w:t>
      </w:r>
      <w:r w:rsidRPr="00626E89">
        <w:rPr>
          <w:rFonts w:asciiTheme="minorHAnsi" w:hAnsiTheme="minorHAnsi" w:cstheme="minorHAnsi"/>
        </w:rPr>
        <w:t xml:space="preserve">z zasadą: </w:t>
      </w:r>
      <w:r w:rsidR="00704555" w:rsidRPr="00626E89">
        <w:rPr>
          <w:rFonts w:asciiTheme="minorHAnsi" w:hAnsiTheme="minorHAnsi" w:cstheme="minorHAnsi"/>
        </w:rPr>
        <w:t xml:space="preserve">ilość x cena jedn. netto </w:t>
      </w:r>
      <w:r w:rsidRPr="00626E89">
        <w:rPr>
          <w:rFonts w:asciiTheme="minorHAnsi" w:hAnsiTheme="minorHAnsi" w:cstheme="minorHAnsi"/>
        </w:rPr>
        <w:t>= warto</w:t>
      </w:r>
      <w:r w:rsidR="00704555" w:rsidRPr="00626E89">
        <w:rPr>
          <w:rFonts w:asciiTheme="minorHAnsi" w:hAnsiTheme="minorHAnsi" w:cstheme="minorHAnsi"/>
        </w:rPr>
        <w:t>ść netto + VAT = wartość brutto</w:t>
      </w:r>
      <w:r w:rsidRPr="00626E89">
        <w:rPr>
          <w:rFonts w:asciiTheme="minorHAnsi" w:hAnsiTheme="minorHAnsi" w:cstheme="minorHAnsi"/>
        </w:rPr>
        <w:t>.</w:t>
      </w:r>
    </w:p>
    <w:p w14:paraId="208C1408" w14:textId="571C05D8" w:rsidR="001D68CA" w:rsidRPr="00626E89" w:rsidRDefault="005E7059" w:rsidP="00626E89">
      <w:pPr>
        <w:pStyle w:val="Akapitzlist"/>
        <w:numPr>
          <w:ilvl w:val="0"/>
          <w:numId w:val="54"/>
        </w:numPr>
        <w:spacing w:line="240" w:lineRule="auto"/>
        <w:jc w:val="left"/>
        <w:rPr>
          <w:rFonts w:asciiTheme="minorHAnsi" w:hAnsiTheme="minorHAnsi" w:cstheme="minorHAnsi"/>
          <w:i/>
        </w:rPr>
      </w:pPr>
      <w:r w:rsidRPr="00626E89">
        <w:rPr>
          <w:rFonts w:asciiTheme="minorHAnsi" w:hAnsiTheme="minorHAnsi" w:cstheme="minorHAnsi"/>
          <w:b/>
        </w:rPr>
        <w:t xml:space="preserve">Wyliczona, zgodnie z pkt 3, cena oferty brutto podana zostaje przez Wykonawcę </w:t>
      </w:r>
      <w:r w:rsidR="007B0E7C" w:rsidRPr="00626E89">
        <w:rPr>
          <w:rFonts w:asciiTheme="minorHAnsi" w:hAnsiTheme="minorHAnsi" w:cstheme="minorHAnsi"/>
          <w:b/>
        </w:rPr>
        <w:t xml:space="preserve">                                  </w:t>
      </w:r>
      <w:r w:rsidRPr="00626E89">
        <w:rPr>
          <w:rFonts w:asciiTheme="minorHAnsi" w:hAnsiTheme="minorHAnsi" w:cstheme="minorHAnsi"/>
          <w:b/>
          <w:lang w:eastAsia="pl-PL"/>
        </w:rPr>
        <w:t>na platformie</w:t>
      </w:r>
      <w:r w:rsidRPr="00626E89">
        <w:rPr>
          <w:rFonts w:asciiTheme="minorHAnsi" w:hAnsiTheme="minorHAnsi" w:cstheme="minorHAnsi"/>
          <w:spacing w:val="4"/>
        </w:rPr>
        <w:t xml:space="preserve">  </w:t>
      </w:r>
      <w:hyperlink r:id="rId21" w:history="1">
        <w:r w:rsidRPr="00626E89">
          <w:rPr>
            <w:rStyle w:val="Hipercze"/>
            <w:rFonts w:asciiTheme="minorHAnsi" w:hAnsiTheme="minorHAnsi" w:cstheme="minorHAnsi"/>
            <w:b/>
            <w:bCs/>
            <w:color w:val="auto"/>
          </w:rPr>
          <w:t>https://szpitalbielanski.ezamawiajacy.pl/servlet/HomeServlet</w:t>
        </w:r>
      </w:hyperlink>
      <w:r w:rsidRPr="00626E89">
        <w:rPr>
          <w:rFonts w:asciiTheme="minorHAnsi" w:hAnsiTheme="minorHAnsi" w:cstheme="minorHAnsi"/>
          <w:lang w:eastAsia="pl-PL"/>
        </w:rPr>
        <w:t xml:space="preserve"> </w:t>
      </w:r>
    </w:p>
    <w:p w14:paraId="2CE32859" w14:textId="38E9394B" w:rsidR="005E7059" w:rsidRPr="00626E89" w:rsidRDefault="005E7059" w:rsidP="00626E89">
      <w:pPr>
        <w:pStyle w:val="Akapitzlist"/>
        <w:spacing w:line="240" w:lineRule="auto"/>
        <w:ind w:left="720"/>
        <w:jc w:val="left"/>
        <w:rPr>
          <w:rFonts w:asciiTheme="minorHAnsi" w:hAnsiTheme="minorHAnsi" w:cstheme="minorHAnsi"/>
          <w:i/>
        </w:rPr>
      </w:pPr>
      <w:r w:rsidRPr="00626E89">
        <w:rPr>
          <w:rFonts w:asciiTheme="minorHAnsi" w:hAnsiTheme="minorHAnsi" w:cstheme="minorHAnsi"/>
          <w:b/>
          <w:lang w:eastAsia="pl-PL"/>
        </w:rPr>
        <w:lastRenderedPageBreak/>
        <w:t>Wykonawca wpisuje jedynie wartość brutto oferty.</w:t>
      </w:r>
    </w:p>
    <w:p w14:paraId="087EA041" w14:textId="3FB78B51" w:rsidR="00A504C3" w:rsidRPr="00626E89" w:rsidRDefault="00A504C3" w:rsidP="00626E89">
      <w:pPr>
        <w:pStyle w:val="Akapitzlist"/>
        <w:numPr>
          <w:ilvl w:val="0"/>
          <w:numId w:val="54"/>
        </w:numPr>
        <w:spacing w:line="240" w:lineRule="auto"/>
        <w:jc w:val="left"/>
        <w:rPr>
          <w:rFonts w:asciiTheme="minorHAnsi" w:hAnsiTheme="minorHAnsi" w:cstheme="minorHAnsi"/>
          <w:i/>
        </w:rPr>
      </w:pPr>
      <w:r w:rsidRPr="00626E89">
        <w:rPr>
          <w:rFonts w:asciiTheme="minorHAnsi" w:eastAsiaTheme="minorHAnsi" w:hAnsiTheme="minorHAnsi" w:cstheme="minorHAnsi"/>
          <w:color w:val="000000"/>
        </w:rPr>
        <w:t xml:space="preserve">Wykonawca poda w Formularzu </w:t>
      </w:r>
      <w:r w:rsidR="008859DD" w:rsidRPr="00626E89">
        <w:rPr>
          <w:rFonts w:asciiTheme="minorHAnsi" w:eastAsiaTheme="minorHAnsi" w:hAnsiTheme="minorHAnsi" w:cstheme="minorHAnsi"/>
          <w:color w:val="000000"/>
        </w:rPr>
        <w:t>specyfikacji cenowej</w:t>
      </w:r>
      <w:r w:rsidRPr="00626E89">
        <w:rPr>
          <w:rFonts w:asciiTheme="minorHAnsi" w:eastAsiaTheme="minorHAnsi" w:hAnsiTheme="minorHAnsi" w:cstheme="minorHAnsi"/>
          <w:color w:val="000000"/>
        </w:rPr>
        <w:t xml:space="preserve"> stawkę podatku od towarów i usług (VAT) właściwą dla przedmiotu zamówienia, obowiązującą według stanu prawnego na dzień składa</w:t>
      </w:r>
      <w:r w:rsidR="004D1E9A" w:rsidRPr="00626E89">
        <w:rPr>
          <w:rFonts w:asciiTheme="minorHAnsi" w:eastAsiaTheme="minorHAnsi" w:hAnsiTheme="minorHAnsi" w:cstheme="minorHAnsi"/>
          <w:color w:val="000000"/>
        </w:rPr>
        <w:t>nia ofert.</w:t>
      </w:r>
    </w:p>
    <w:p w14:paraId="7CD68CBD" w14:textId="565E9B1A" w:rsidR="00A504C3" w:rsidRPr="00626E89" w:rsidRDefault="00A504C3" w:rsidP="00626E89">
      <w:pPr>
        <w:pStyle w:val="Akapitzlist"/>
        <w:numPr>
          <w:ilvl w:val="0"/>
          <w:numId w:val="54"/>
        </w:numPr>
        <w:spacing w:line="240" w:lineRule="auto"/>
        <w:jc w:val="left"/>
        <w:rPr>
          <w:rFonts w:asciiTheme="minorHAnsi" w:hAnsiTheme="minorHAnsi" w:cstheme="minorHAnsi"/>
          <w:i/>
        </w:rPr>
      </w:pPr>
      <w:r w:rsidRPr="00626E89">
        <w:rPr>
          <w:rFonts w:asciiTheme="minorHAnsi" w:hAnsiTheme="minorHAnsi" w:cstheme="minorHAnsi"/>
          <w:iCs/>
        </w:rPr>
        <w:t>Zamawiający nie przewiduje możliwości prowadzenia rozliczeń w walutach obcych. Rozliczenia między Wykonawcą, a Zamawiającym będą dokonywane w złotych polskich</w:t>
      </w:r>
      <w:r w:rsidRPr="00626E89">
        <w:rPr>
          <w:rFonts w:asciiTheme="minorHAnsi" w:eastAsiaTheme="minorHAnsi" w:hAnsiTheme="minorHAnsi" w:cstheme="minorHAnsi"/>
          <w:color w:val="000000"/>
        </w:rPr>
        <w:t xml:space="preserve">. </w:t>
      </w:r>
    </w:p>
    <w:p w14:paraId="067105AC" w14:textId="0F6A9682" w:rsidR="00A504C3" w:rsidRPr="00626E89" w:rsidRDefault="00E702FB" w:rsidP="00626E89">
      <w:pPr>
        <w:pStyle w:val="Akapitzlist"/>
        <w:numPr>
          <w:ilvl w:val="0"/>
          <w:numId w:val="54"/>
        </w:numPr>
        <w:spacing w:line="240" w:lineRule="auto"/>
        <w:jc w:val="left"/>
        <w:rPr>
          <w:rFonts w:asciiTheme="minorHAnsi" w:hAnsiTheme="minorHAnsi" w:cstheme="minorHAnsi"/>
          <w:i/>
        </w:rPr>
      </w:pPr>
      <w:r w:rsidRPr="00626E89">
        <w:rPr>
          <w:rFonts w:asciiTheme="minorHAnsi" w:hAnsiTheme="minorHAnsi" w:cstheme="minorHAnsi"/>
          <w:iCs/>
        </w:rPr>
        <w:t xml:space="preserve">Cena </w:t>
      </w:r>
      <w:r w:rsidR="00A504C3" w:rsidRPr="00626E89">
        <w:rPr>
          <w:rFonts w:asciiTheme="minorHAnsi" w:hAnsiTheme="minorHAnsi" w:cstheme="minorHAnsi"/>
          <w:iCs/>
        </w:rPr>
        <w:t xml:space="preserve">powinna być wyrażona w złotych polskich z dokładnością do 1 grosza, to znaczy </w:t>
      </w:r>
      <w:r w:rsidR="00A504C3" w:rsidRPr="00626E89">
        <w:rPr>
          <w:rFonts w:asciiTheme="minorHAnsi" w:hAnsiTheme="minorHAnsi" w:cstheme="minorHAnsi"/>
        </w:rPr>
        <w:br/>
      </w:r>
      <w:r w:rsidR="00A504C3" w:rsidRPr="00626E89">
        <w:rPr>
          <w:rFonts w:asciiTheme="minorHAnsi" w:hAnsiTheme="minorHAnsi" w:cstheme="minorHAnsi"/>
          <w:iCs/>
        </w:rPr>
        <w:t>z dokładnością do dwóch miejsc po przecinku.</w:t>
      </w:r>
    </w:p>
    <w:p w14:paraId="68AD34C4" w14:textId="40D1159D" w:rsidR="004D1E9A" w:rsidRPr="00626E89" w:rsidRDefault="004D1E9A" w:rsidP="00626E89">
      <w:pPr>
        <w:pStyle w:val="Akapitzlist"/>
        <w:numPr>
          <w:ilvl w:val="0"/>
          <w:numId w:val="54"/>
        </w:numPr>
        <w:spacing w:line="240" w:lineRule="auto"/>
        <w:jc w:val="left"/>
        <w:rPr>
          <w:rFonts w:asciiTheme="minorHAnsi" w:hAnsiTheme="minorHAnsi" w:cstheme="minorHAnsi"/>
          <w:i/>
        </w:rPr>
      </w:pPr>
      <w:r w:rsidRPr="00626E89">
        <w:rPr>
          <w:rFonts w:asciiTheme="minorHAnsi" w:hAnsiTheme="minorHAnsi" w:cstheme="minorHAnsi"/>
        </w:rPr>
        <w:t xml:space="preserve">Przy wyliczeniu ceny oferty Wykonawca uwzględnia wszystkie wymogi, o których mowa </w:t>
      </w:r>
      <w:r w:rsidR="007B0E7C" w:rsidRPr="00626E89">
        <w:rPr>
          <w:rFonts w:asciiTheme="minorHAnsi" w:hAnsiTheme="minorHAnsi" w:cstheme="minorHAnsi"/>
        </w:rPr>
        <w:t xml:space="preserve">                               </w:t>
      </w:r>
      <w:r w:rsidRPr="00626E89">
        <w:rPr>
          <w:rFonts w:asciiTheme="minorHAnsi" w:hAnsiTheme="minorHAnsi" w:cstheme="minorHAnsi"/>
        </w:rPr>
        <w:t xml:space="preserve">w niniejszej SWZ, Wykonawca powinien w cenie oferty ująć wszelkie koszty związane </w:t>
      </w:r>
      <w:r w:rsidR="002B4E3B" w:rsidRPr="00626E89">
        <w:rPr>
          <w:rFonts w:asciiTheme="minorHAnsi" w:hAnsiTheme="minorHAnsi" w:cstheme="minorHAnsi"/>
        </w:rPr>
        <w:t xml:space="preserve">                                  </w:t>
      </w:r>
      <w:r w:rsidRPr="00626E89">
        <w:rPr>
          <w:rFonts w:asciiTheme="minorHAnsi" w:hAnsiTheme="minorHAnsi" w:cstheme="minorHAnsi"/>
        </w:rPr>
        <w:t>z wykonywaniem przedmiotu zamówienia, niezbędne dla prawidłowego i pełnego wykonania przedmiotu zamówienia.</w:t>
      </w:r>
    </w:p>
    <w:p w14:paraId="2E1C0813" w14:textId="1DDFF223" w:rsidR="00A504C3" w:rsidRPr="00626E89" w:rsidRDefault="00A504C3" w:rsidP="00626E89">
      <w:pPr>
        <w:pStyle w:val="Akapitzlist"/>
        <w:numPr>
          <w:ilvl w:val="0"/>
          <w:numId w:val="54"/>
        </w:numPr>
        <w:spacing w:line="240" w:lineRule="auto"/>
        <w:jc w:val="left"/>
        <w:rPr>
          <w:rFonts w:asciiTheme="minorHAnsi" w:hAnsiTheme="minorHAnsi" w:cstheme="minorHAnsi"/>
          <w:i/>
        </w:rPr>
      </w:pPr>
      <w:r w:rsidRPr="00626E89">
        <w:rPr>
          <w:rFonts w:asciiTheme="minorHAnsi" w:hAnsiTheme="minorHAnsi" w:cstheme="minorHAnsi"/>
        </w:rPr>
        <w:t>Jeżeli złożono ofertę, której wybór prowadziłby do powstania u Zamawiającego obowiązku podatkowego zgodnie z ustawą z dnia 11 marca 2004 r. o podatk</w:t>
      </w:r>
      <w:r w:rsidR="00381924" w:rsidRPr="00626E89">
        <w:rPr>
          <w:rFonts w:asciiTheme="minorHAnsi" w:hAnsiTheme="minorHAnsi" w:cstheme="minorHAnsi"/>
        </w:rPr>
        <w:t>u od towarów i usług</w:t>
      </w:r>
      <w:r w:rsidRPr="00626E89">
        <w:rPr>
          <w:rFonts w:asciiTheme="minorHAnsi" w:hAnsiTheme="minorHAnsi" w:cstheme="minorHAnsi"/>
        </w:rPr>
        <w:t xml:space="preserve"> dla celów stosowania kryterium ceny, Zamawiający dolicza do przedstawionej w tej ofercie ceny kwotę podatku od towarów i usług, który miałby obowiązek rozliczyć. W ofercie,</w:t>
      </w:r>
      <w:r w:rsidR="00856904" w:rsidRPr="00626E89">
        <w:rPr>
          <w:rFonts w:asciiTheme="minorHAnsi" w:hAnsiTheme="minorHAnsi" w:cstheme="minorHAnsi"/>
        </w:rPr>
        <w:t xml:space="preserve"> </w:t>
      </w:r>
      <w:r w:rsidRPr="00626E89">
        <w:rPr>
          <w:rFonts w:asciiTheme="minorHAnsi" w:hAnsiTheme="minorHAnsi" w:cstheme="minorHAnsi"/>
        </w:rPr>
        <w:t xml:space="preserve">o której mowa w art. 225 ust. ust. 1 ustawy </w:t>
      </w:r>
      <w:proofErr w:type="spellStart"/>
      <w:r w:rsidRPr="00626E89">
        <w:rPr>
          <w:rFonts w:asciiTheme="minorHAnsi" w:hAnsiTheme="minorHAnsi" w:cstheme="minorHAnsi"/>
        </w:rPr>
        <w:t>Pzp</w:t>
      </w:r>
      <w:proofErr w:type="spellEnd"/>
      <w:r w:rsidRPr="00626E89">
        <w:rPr>
          <w:rFonts w:asciiTheme="minorHAnsi" w:hAnsiTheme="minorHAnsi" w:cstheme="minorHAnsi"/>
        </w:rPr>
        <w:t xml:space="preserve">, </w:t>
      </w:r>
      <w:r w:rsidRPr="00626E89">
        <w:rPr>
          <w:rFonts w:asciiTheme="minorHAnsi" w:hAnsiTheme="minorHAnsi" w:cstheme="minorHAnsi"/>
          <w:bCs/>
        </w:rPr>
        <w:t>Wykonawca ma obowiązek:</w:t>
      </w:r>
    </w:p>
    <w:p w14:paraId="046E7FC5" w14:textId="6C8006B7" w:rsidR="00A504C3" w:rsidRPr="00626E89" w:rsidRDefault="00A8233A" w:rsidP="00626E89">
      <w:pPr>
        <w:pStyle w:val="Akapitzlist"/>
        <w:numPr>
          <w:ilvl w:val="0"/>
          <w:numId w:val="35"/>
        </w:numPr>
        <w:spacing w:line="240" w:lineRule="auto"/>
        <w:ind w:left="993" w:hanging="283"/>
        <w:jc w:val="left"/>
        <w:rPr>
          <w:rFonts w:asciiTheme="minorHAnsi" w:hAnsiTheme="minorHAnsi" w:cstheme="minorHAnsi"/>
        </w:rPr>
      </w:pPr>
      <w:r w:rsidRPr="00626E89">
        <w:rPr>
          <w:rFonts w:asciiTheme="minorHAnsi" w:eastAsia="Times" w:hAnsiTheme="minorHAnsi" w:cstheme="minorHAnsi"/>
        </w:rPr>
        <w:t>poinformowania Z</w:t>
      </w:r>
      <w:r w:rsidR="00A504C3" w:rsidRPr="00626E89">
        <w:rPr>
          <w:rFonts w:asciiTheme="minorHAnsi" w:eastAsia="Times" w:hAnsiTheme="minorHAnsi" w:cstheme="minorHAnsi"/>
        </w:rPr>
        <w:t xml:space="preserve">amawiającego, że wybór jego oferty będzie prowadził do powstania </w:t>
      </w:r>
      <w:r w:rsidR="00856904" w:rsidRPr="00626E89">
        <w:rPr>
          <w:rFonts w:asciiTheme="minorHAnsi" w:eastAsia="Times" w:hAnsiTheme="minorHAnsi" w:cstheme="minorHAnsi"/>
        </w:rPr>
        <w:t xml:space="preserve">                                       </w:t>
      </w:r>
      <w:r w:rsidR="00A504C3" w:rsidRPr="00626E89">
        <w:rPr>
          <w:rFonts w:asciiTheme="minorHAnsi" w:eastAsia="Times" w:hAnsiTheme="minorHAnsi" w:cstheme="minorHAnsi"/>
        </w:rPr>
        <w:t>u zamawiającego obowiązku podatkowego;</w:t>
      </w:r>
    </w:p>
    <w:p w14:paraId="1E286B41" w14:textId="34FDCF29" w:rsidR="00A504C3" w:rsidRPr="00626E89" w:rsidRDefault="00A504C3" w:rsidP="00626E89">
      <w:pPr>
        <w:pStyle w:val="Akapitzlist"/>
        <w:numPr>
          <w:ilvl w:val="0"/>
          <w:numId w:val="35"/>
        </w:numPr>
        <w:spacing w:line="240" w:lineRule="auto"/>
        <w:ind w:left="993" w:hanging="283"/>
        <w:jc w:val="left"/>
        <w:rPr>
          <w:rFonts w:asciiTheme="minorHAnsi" w:hAnsiTheme="minorHAnsi" w:cstheme="minorHAnsi"/>
        </w:rPr>
      </w:pPr>
      <w:r w:rsidRPr="00626E89">
        <w:rPr>
          <w:rFonts w:asciiTheme="minorHAnsi" w:eastAsia="Times" w:hAnsiTheme="minorHAnsi" w:cstheme="minorHAnsi"/>
        </w:rPr>
        <w:t>wskazania nazwy (rodzaju) towaru lub usługi, których dostawa lub świadczenie będą prowadziły do powstania obowiązku podatkowego;</w:t>
      </w:r>
    </w:p>
    <w:p w14:paraId="0FA7696B" w14:textId="1F988434" w:rsidR="00A504C3" w:rsidRPr="00626E89" w:rsidRDefault="00A504C3" w:rsidP="00626E89">
      <w:pPr>
        <w:pStyle w:val="Akapitzlist"/>
        <w:numPr>
          <w:ilvl w:val="0"/>
          <w:numId w:val="35"/>
        </w:numPr>
        <w:spacing w:line="240" w:lineRule="auto"/>
        <w:ind w:left="993" w:hanging="283"/>
        <w:jc w:val="left"/>
        <w:rPr>
          <w:rFonts w:asciiTheme="minorHAnsi" w:hAnsiTheme="minorHAnsi" w:cstheme="minorHAnsi"/>
        </w:rPr>
      </w:pPr>
      <w:r w:rsidRPr="00626E89">
        <w:rPr>
          <w:rFonts w:asciiTheme="minorHAnsi" w:eastAsia="Times" w:hAnsiTheme="minorHAnsi" w:cstheme="minorHAnsi"/>
        </w:rPr>
        <w:t>wskazania wartości towaru lub usługi objętego obowiązkiem podatkowym zamawiającego, bez kwoty podatku;</w:t>
      </w:r>
    </w:p>
    <w:p w14:paraId="1476F88A" w14:textId="77301AF2" w:rsidR="00856904" w:rsidRPr="00626E89" w:rsidRDefault="00A504C3" w:rsidP="00626E89">
      <w:pPr>
        <w:pStyle w:val="Akapitzlist"/>
        <w:numPr>
          <w:ilvl w:val="0"/>
          <w:numId w:val="35"/>
        </w:numPr>
        <w:spacing w:line="240" w:lineRule="auto"/>
        <w:ind w:left="993" w:hanging="283"/>
        <w:jc w:val="left"/>
        <w:rPr>
          <w:rFonts w:asciiTheme="minorHAnsi" w:hAnsiTheme="minorHAnsi" w:cstheme="minorHAnsi"/>
        </w:rPr>
      </w:pPr>
      <w:r w:rsidRPr="00626E89">
        <w:rPr>
          <w:rFonts w:asciiTheme="minorHAnsi" w:eastAsia="Times" w:hAnsiTheme="minorHAnsi" w:cstheme="minorHAnsi"/>
        </w:rPr>
        <w:t>wskazania stawki podatku od towarów i usług, która zgodnie z wiedzą wykonawcy, będzie miała zastosowanie.</w:t>
      </w:r>
    </w:p>
    <w:p w14:paraId="1D36718F" w14:textId="03173F38" w:rsidR="00A504C3" w:rsidRPr="00626E89" w:rsidRDefault="00A504C3" w:rsidP="00626E89">
      <w:pPr>
        <w:pStyle w:val="Akapitzlist"/>
        <w:numPr>
          <w:ilvl w:val="0"/>
          <w:numId w:val="54"/>
        </w:numPr>
        <w:spacing w:line="240" w:lineRule="auto"/>
        <w:jc w:val="left"/>
        <w:rPr>
          <w:rFonts w:asciiTheme="minorHAnsi" w:hAnsiTheme="minorHAnsi" w:cstheme="minorHAnsi"/>
          <w:i/>
        </w:rPr>
      </w:pPr>
      <w:r w:rsidRPr="00626E89">
        <w:rPr>
          <w:rFonts w:asciiTheme="minorHAnsi" w:hAnsiTheme="minorHAnsi" w:cstheme="minorHAnsi"/>
        </w:rPr>
        <w:t>Zamawiający informuje, że nie przewiduje możliwości</w:t>
      </w:r>
      <w:r w:rsidR="00F13DD2" w:rsidRPr="00626E89">
        <w:rPr>
          <w:rFonts w:asciiTheme="minorHAnsi" w:hAnsiTheme="minorHAnsi" w:cstheme="minorHAnsi"/>
        </w:rPr>
        <w:t xml:space="preserve"> udzielenia Wykonawcy zaliczek </w:t>
      </w:r>
      <w:r w:rsidRPr="00626E89">
        <w:rPr>
          <w:rFonts w:asciiTheme="minorHAnsi" w:hAnsiTheme="minorHAnsi" w:cstheme="minorHAnsi"/>
        </w:rPr>
        <w:t>na poczet wykonania zamówienia.</w:t>
      </w:r>
    </w:p>
    <w:p w14:paraId="0B86BB37" w14:textId="77777777" w:rsidR="00856904" w:rsidRPr="006C01BA" w:rsidRDefault="00856904" w:rsidP="006C01BA">
      <w:pPr>
        <w:spacing w:after="0" w:line="240" w:lineRule="auto"/>
        <w:rPr>
          <w:rFonts w:cs="Arial"/>
          <w:b/>
          <w:sz w:val="20"/>
          <w:szCs w:val="20"/>
        </w:rPr>
      </w:pPr>
    </w:p>
    <w:p w14:paraId="4AC8E5DA" w14:textId="77777777" w:rsidR="00856904" w:rsidRPr="00D96F86" w:rsidRDefault="00856904" w:rsidP="00127345">
      <w:pPr>
        <w:pStyle w:val="Akapitzlist"/>
        <w:spacing w:after="0" w:line="240" w:lineRule="auto"/>
        <w:ind w:left="357"/>
        <w:rPr>
          <w:rFonts w:cs="Arial"/>
          <w:b/>
          <w:sz w:val="20"/>
          <w:szCs w:val="20"/>
        </w:rPr>
      </w:pPr>
    </w:p>
    <w:p w14:paraId="48E4DB6C" w14:textId="5E0A5512" w:rsidR="00F21E90" w:rsidRPr="00626E89" w:rsidRDefault="00F21E90" w:rsidP="009D3743">
      <w:pPr>
        <w:pStyle w:val="Default"/>
        <w:numPr>
          <w:ilvl w:val="0"/>
          <w:numId w:val="38"/>
        </w:numPr>
        <w:rPr>
          <w:rFonts w:asciiTheme="minorHAnsi" w:eastAsia="Calibri" w:hAnsiTheme="minorHAnsi" w:cstheme="minorHAnsi"/>
          <w:b/>
          <w:bCs/>
          <w:color w:val="auto"/>
          <w:u w:val="single"/>
        </w:rPr>
      </w:pPr>
      <w:r w:rsidRPr="00D96F86">
        <w:rPr>
          <w:rFonts w:ascii="Arial" w:eastAsiaTheme="minorHAnsi" w:hAnsi="Arial" w:cs="Arial"/>
          <w:b/>
          <w:bCs/>
          <w:sz w:val="22"/>
          <w:szCs w:val="22"/>
          <w:u w:val="single"/>
        </w:rPr>
        <w:t>Opis kryteriów oceny ofert</w:t>
      </w:r>
      <w:r w:rsidRPr="00D96F86">
        <w:rPr>
          <w:rFonts w:ascii="Arial" w:eastAsiaTheme="minorHAnsi" w:hAnsi="Arial" w:cs="Arial"/>
          <w:b/>
          <w:sz w:val="22"/>
          <w:szCs w:val="22"/>
          <w:u w:val="single"/>
        </w:rPr>
        <w:t xml:space="preserve">, wraz z podaniem </w:t>
      </w:r>
      <w:r w:rsidR="00C06844">
        <w:rPr>
          <w:rFonts w:ascii="Arial" w:eastAsiaTheme="minorHAnsi" w:hAnsi="Arial" w:cs="Arial"/>
          <w:b/>
          <w:sz w:val="22"/>
          <w:szCs w:val="22"/>
          <w:u w:val="single"/>
        </w:rPr>
        <w:t>wag tych kryteriów</w:t>
      </w:r>
      <w:r w:rsidRPr="00D96F86">
        <w:rPr>
          <w:rFonts w:ascii="Arial" w:eastAsiaTheme="minorHAnsi" w:hAnsi="Arial" w:cs="Arial"/>
          <w:b/>
          <w:sz w:val="22"/>
          <w:szCs w:val="22"/>
          <w:u w:val="single"/>
        </w:rPr>
        <w:t xml:space="preserve"> i sposobu </w:t>
      </w:r>
      <w:r w:rsidRPr="00626E89">
        <w:rPr>
          <w:rFonts w:asciiTheme="minorHAnsi" w:eastAsiaTheme="minorHAnsi" w:hAnsiTheme="minorHAnsi" w:cstheme="minorHAnsi"/>
          <w:b/>
          <w:u w:val="single"/>
        </w:rPr>
        <w:t>oceny ofert</w:t>
      </w:r>
    </w:p>
    <w:p w14:paraId="266F0ECB" w14:textId="77777777" w:rsidR="00856904" w:rsidRPr="00856904" w:rsidRDefault="00856904" w:rsidP="00856904">
      <w:pPr>
        <w:pStyle w:val="Default"/>
        <w:ind w:left="1080"/>
        <w:rPr>
          <w:rFonts w:ascii="Arial" w:eastAsia="Calibri" w:hAnsi="Arial" w:cs="Arial"/>
          <w:b/>
          <w:bCs/>
          <w:color w:val="auto"/>
          <w:sz w:val="10"/>
          <w:szCs w:val="10"/>
          <w:u w:val="single"/>
        </w:rPr>
      </w:pPr>
    </w:p>
    <w:p w14:paraId="62E40948" w14:textId="3E04934A" w:rsidR="00711BC5" w:rsidRPr="00626E89" w:rsidRDefault="00711BC5" w:rsidP="00626E89">
      <w:pPr>
        <w:numPr>
          <w:ilvl w:val="1"/>
          <w:numId w:val="62"/>
        </w:numPr>
        <w:spacing w:after="120" w:line="240" w:lineRule="auto"/>
        <w:ind w:left="567" w:hanging="141"/>
        <w:jc w:val="left"/>
        <w:rPr>
          <w:rFonts w:asciiTheme="minorHAnsi" w:hAnsiTheme="minorHAnsi" w:cstheme="minorHAnsi"/>
          <w:b/>
          <w:spacing w:val="4"/>
          <w:u w:val="single"/>
        </w:rPr>
      </w:pPr>
      <w:r w:rsidRPr="00626E89">
        <w:rPr>
          <w:rFonts w:asciiTheme="minorHAnsi" w:eastAsiaTheme="minorHAnsi" w:hAnsiTheme="minorHAnsi" w:cstheme="minorHAnsi"/>
          <w:color w:val="000000"/>
        </w:rPr>
        <w:t xml:space="preserve">Ocenie punktowej będą podlegać wyłącznie oferty nie podlegające odrzuceniu. </w:t>
      </w:r>
    </w:p>
    <w:p w14:paraId="10C74AE4" w14:textId="77777777" w:rsidR="00711BC5" w:rsidRPr="00626E89" w:rsidRDefault="008323D1" w:rsidP="00626E89">
      <w:pPr>
        <w:numPr>
          <w:ilvl w:val="1"/>
          <w:numId w:val="62"/>
        </w:numPr>
        <w:spacing w:after="120" w:line="240" w:lineRule="auto"/>
        <w:ind w:left="567" w:hanging="141"/>
        <w:jc w:val="left"/>
        <w:rPr>
          <w:rFonts w:asciiTheme="minorHAnsi" w:hAnsiTheme="minorHAnsi" w:cstheme="minorHAnsi"/>
          <w:b/>
          <w:spacing w:val="4"/>
          <w:u w:val="single"/>
        </w:rPr>
      </w:pPr>
      <w:r w:rsidRPr="00626E89">
        <w:rPr>
          <w:rFonts w:asciiTheme="minorHAnsi" w:hAnsiTheme="minorHAnsi" w:cstheme="minorHAnsi"/>
        </w:rPr>
        <w:t xml:space="preserve">Przy ocenie ofert wartość wagowa wyrażona w procentach będzie wyrażona w punktach (1% = 1 </w:t>
      </w:r>
    </w:p>
    <w:p w14:paraId="5E75F447" w14:textId="05043F01" w:rsidR="008323D1" w:rsidRPr="00626E89" w:rsidRDefault="00711BC5" w:rsidP="00626E89">
      <w:pPr>
        <w:spacing w:after="120" w:line="240" w:lineRule="auto"/>
        <w:ind w:left="567"/>
        <w:jc w:val="left"/>
        <w:rPr>
          <w:rFonts w:asciiTheme="minorHAnsi" w:hAnsiTheme="minorHAnsi" w:cstheme="minorHAnsi"/>
          <w:b/>
          <w:spacing w:val="4"/>
          <w:u w:val="single"/>
        </w:rPr>
      </w:pPr>
      <w:r w:rsidRPr="00626E89">
        <w:rPr>
          <w:rFonts w:asciiTheme="minorHAnsi" w:hAnsiTheme="minorHAnsi" w:cstheme="minorHAnsi"/>
        </w:rPr>
        <w:t xml:space="preserve">   </w:t>
      </w:r>
      <w:r w:rsidR="008323D1" w:rsidRPr="00626E89">
        <w:rPr>
          <w:rFonts w:asciiTheme="minorHAnsi" w:hAnsiTheme="minorHAnsi" w:cstheme="minorHAnsi"/>
        </w:rPr>
        <w:t>pkt)</w:t>
      </w:r>
      <w:r w:rsidR="00626E89">
        <w:rPr>
          <w:rFonts w:asciiTheme="minorHAnsi" w:hAnsiTheme="minorHAnsi" w:cstheme="minorHAnsi"/>
        </w:rPr>
        <w:t>.</w:t>
      </w:r>
    </w:p>
    <w:p w14:paraId="6D0AFB9E" w14:textId="5A53EADB" w:rsidR="007C5B2F" w:rsidRPr="00626E89" w:rsidRDefault="007C5B2F" w:rsidP="00626E89">
      <w:pPr>
        <w:spacing w:after="120" w:line="240" w:lineRule="auto"/>
        <w:ind w:right="-57" w:firstLine="567"/>
        <w:jc w:val="left"/>
        <w:rPr>
          <w:rFonts w:asciiTheme="minorHAnsi" w:hAnsiTheme="minorHAnsi" w:cstheme="minorHAnsi"/>
        </w:rPr>
      </w:pPr>
      <w:r w:rsidRPr="00626E89">
        <w:rPr>
          <w:rFonts w:asciiTheme="minorHAnsi" w:hAnsiTheme="minorHAnsi" w:cstheme="minorHAnsi"/>
        </w:rPr>
        <w:t xml:space="preserve">1. cena  -  </w:t>
      </w:r>
      <w:r w:rsidR="00ED00E5" w:rsidRPr="00626E89">
        <w:rPr>
          <w:rFonts w:asciiTheme="minorHAnsi" w:hAnsiTheme="minorHAnsi" w:cstheme="minorHAnsi"/>
        </w:rPr>
        <w:t>10</w:t>
      </w:r>
      <w:r w:rsidRPr="00626E89">
        <w:rPr>
          <w:rFonts w:asciiTheme="minorHAnsi" w:hAnsiTheme="minorHAnsi" w:cstheme="minorHAnsi"/>
        </w:rPr>
        <w:t>0 %</w:t>
      </w:r>
    </w:p>
    <w:p w14:paraId="189BA604" w14:textId="6065C1A0" w:rsidR="008323D1" w:rsidRPr="00626E89" w:rsidRDefault="008323D1" w:rsidP="00626E89">
      <w:pPr>
        <w:spacing w:after="120" w:line="240" w:lineRule="auto"/>
        <w:ind w:left="567"/>
        <w:jc w:val="left"/>
        <w:rPr>
          <w:rFonts w:asciiTheme="minorHAnsi" w:hAnsiTheme="minorHAnsi" w:cstheme="minorHAnsi"/>
        </w:rPr>
      </w:pPr>
      <w:r w:rsidRPr="00626E89">
        <w:rPr>
          <w:rFonts w:asciiTheme="minorHAnsi" w:hAnsiTheme="minorHAnsi" w:cstheme="minorHAnsi"/>
        </w:rPr>
        <w:t xml:space="preserve">W kryterium </w:t>
      </w:r>
      <w:r w:rsidRPr="00626E89">
        <w:rPr>
          <w:rFonts w:asciiTheme="minorHAnsi" w:hAnsiTheme="minorHAnsi" w:cstheme="minorHAnsi"/>
          <w:b/>
        </w:rPr>
        <w:t>„cena”</w:t>
      </w:r>
      <w:r w:rsidRPr="00626E89">
        <w:rPr>
          <w:rFonts w:asciiTheme="minorHAnsi" w:hAnsiTheme="minorHAnsi" w:cstheme="minorHAnsi"/>
        </w:rPr>
        <w:t xml:space="preserve"> ocena ofert niepodlegających odrzuceniu, zostanie dokonana przy zastosowaniu wzoru:</w:t>
      </w:r>
    </w:p>
    <w:p w14:paraId="7227869A" w14:textId="77777777" w:rsidR="007C5B2F" w:rsidRPr="00626E89" w:rsidRDefault="007C5B2F" w:rsidP="00626E89">
      <w:pPr>
        <w:pStyle w:val="Zwykytekst"/>
        <w:ind w:left="375"/>
        <w:rPr>
          <w:rFonts w:asciiTheme="minorHAnsi" w:hAnsiTheme="minorHAnsi" w:cstheme="minorHAnsi"/>
          <w:i/>
          <w:sz w:val="22"/>
          <w:szCs w:val="22"/>
          <w:u w:val="single"/>
        </w:rPr>
      </w:pPr>
      <w:r w:rsidRPr="00626E89">
        <w:rPr>
          <w:rFonts w:asciiTheme="minorHAnsi" w:hAnsiTheme="minorHAnsi" w:cstheme="minorHAnsi"/>
          <w:b/>
          <w:i/>
          <w:sz w:val="22"/>
          <w:szCs w:val="22"/>
        </w:rPr>
        <w:t xml:space="preserve">                                                                </w:t>
      </w:r>
      <w:r w:rsidRPr="00626E89">
        <w:rPr>
          <w:rFonts w:asciiTheme="minorHAnsi" w:hAnsiTheme="minorHAnsi" w:cstheme="minorHAnsi"/>
          <w:i/>
          <w:sz w:val="22"/>
          <w:szCs w:val="22"/>
          <w:u w:val="single"/>
        </w:rPr>
        <w:t xml:space="preserve">najniższa cena oferty brutto </w:t>
      </w:r>
    </w:p>
    <w:p w14:paraId="7163B0B0" w14:textId="070F63F4" w:rsidR="007C5B2F" w:rsidRPr="00626E89" w:rsidRDefault="007C5B2F" w:rsidP="00626E89">
      <w:pPr>
        <w:pStyle w:val="Zwykytekst"/>
        <w:rPr>
          <w:rFonts w:asciiTheme="minorHAnsi" w:hAnsiTheme="minorHAnsi" w:cstheme="minorHAnsi"/>
          <w:i/>
          <w:sz w:val="22"/>
          <w:szCs w:val="22"/>
        </w:rPr>
      </w:pPr>
      <w:r w:rsidRPr="00626E89">
        <w:rPr>
          <w:rFonts w:asciiTheme="minorHAnsi" w:hAnsiTheme="minorHAnsi" w:cstheme="minorHAnsi"/>
          <w:i/>
          <w:sz w:val="22"/>
          <w:szCs w:val="22"/>
        </w:rPr>
        <w:t xml:space="preserve">              liczba punktów oferty ocenianej =   cena oferty ocenianej brutto    x  100   x  </w:t>
      </w:r>
      <w:r w:rsidR="00ED00E5" w:rsidRPr="00626E89">
        <w:rPr>
          <w:rFonts w:asciiTheme="minorHAnsi" w:hAnsiTheme="minorHAnsi" w:cstheme="minorHAnsi"/>
          <w:i/>
          <w:sz w:val="22"/>
          <w:szCs w:val="22"/>
        </w:rPr>
        <w:t>10</w:t>
      </w:r>
      <w:r w:rsidRPr="00626E89">
        <w:rPr>
          <w:rFonts w:asciiTheme="minorHAnsi" w:hAnsiTheme="minorHAnsi" w:cstheme="minorHAnsi"/>
          <w:i/>
          <w:sz w:val="22"/>
          <w:szCs w:val="22"/>
        </w:rPr>
        <w:t xml:space="preserve">0% </w:t>
      </w:r>
    </w:p>
    <w:p w14:paraId="2FA07EF8" w14:textId="77777777" w:rsidR="008323D1" w:rsidRPr="00626E89" w:rsidRDefault="008323D1" w:rsidP="00626E89">
      <w:pPr>
        <w:spacing w:after="120" w:line="240" w:lineRule="auto"/>
        <w:jc w:val="left"/>
        <w:rPr>
          <w:rFonts w:asciiTheme="minorHAnsi" w:eastAsia="Times New Roman" w:hAnsiTheme="minorHAnsi" w:cstheme="minorHAnsi"/>
          <w:b/>
          <w:i/>
          <w:lang w:eastAsia="pl-PL"/>
        </w:rPr>
      </w:pPr>
    </w:p>
    <w:p w14:paraId="25F27A19" w14:textId="260C77C7" w:rsidR="007C5B2F" w:rsidRPr="00626E89" w:rsidRDefault="007C5B2F" w:rsidP="00626E89">
      <w:pPr>
        <w:autoSpaceDE w:val="0"/>
        <w:autoSpaceDN w:val="0"/>
        <w:adjustRightInd w:val="0"/>
        <w:spacing w:after="120" w:line="240" w:lineRule="auto"/>
        <w:ind w:left="708"/>
        <w:jc w:val="left"/>
        <w:rPr>
          <w:rFonts w:asciiTheme="minorHAnsi" w:eastAsiaTheme="minorHAnsi" w:hAnsiTheme="minorHAnsi" w:cstheme="minorHAnsi"/>
          <w:iCs/>
        </w:rPr>
      </w:pPr>
      <w:r w:rsidRPr="00626E89">
        <w:rPr>
          <w:rFonts w:asciiTheme="minorHAnsi" w:eastAsiaTheme="minorHAnsi" w:hAnsiTheme="minorHAnsi" w:cstheme="minorHAnsi"/>
        </w:rPr>
        <w:t xml:space="preserve">Wymagania jakościowe odnoszące się do co najmniej głównych elementów składających się                                 na przedmiot zamówienia </w:t>
      </w:r>
      <w:r w:rsidRPr="00626E89">
        <w:rPr>
          <w:rFonts w:asciiTheme="minorHAnsi" w:eastAsiaTheme="minorHAnsi" w:hAnsiTheme="minorHAnsi" w:cstheme="minorHAnsi"/>
          <w:iCs/>
        </w:rPr>
        <w:t>zostały określone w opisie przedmiotu</w:t>
      </w:r>
      <w:r w:rsidRPr="00626E89">
        <w:rPr>
          <w:rFonts w:asciiTheme="minorHAnsi" w:eastAsiaTheme="minorHAnsi" w:hAnsiTheme="minorHAnsi" w:cstheme="minorHAnsi"/>
        </w:rPr>
        <w:t xml:space="preserve"> </w:t>
      </w:r>
      <w:r w:rsidRPr="00626E89">
        <w:rPr>
          <w:rFonts w:asciiTheme="minorHAnsi" w:eastAsiaTheme="minorHAnsi" w:hAnsiTheme="minorHAnsi" w:cstheme="minorHAnsi"/>
          <w:iCs/>
        </w:rPr>
        <w:t>zamówienia (</w:t>
      </w:r>
      <w:r w:rsidRPr="00626E89">
        <w:rPr>
          <w:rFonts w:asciiTheme="minorHAnsi" w:eastAsiaTheme="minorHAnsi" w:hAnsiTheme="minorHAnsi" w:cstheme="minorHAnsi"/>
          <w:i/>
          <w:iCs/>
        </w:rPr>
        <w:t>Załącznik Nr 3</w:t>
      </w:r>
      <w:r w:rsidR="002227CD" w:rsidRPr="00626E89">
        <w:rPr>
          <w:rFonts w:asciiTheme="minorHAnsi" w:eastAsiaTheme="minorHAnsi" w:hAnsiTheme="minorHAnsi" w:cstheme="minorHAnsi"/>
          <w:i/>
          <w:iCs/>
        </w:rPr>
        <w:t xml:space="preserve">                  </w:t>
      </w:r>
      <w:r w:rsidRPr="00626E89">
        <w:rPr>
          <w:rFonts w:asciiTheme="minorHAnsi" w:eastAsiaTheme="minorHAnsi" w:hAnsiTheme="minorHAnsi" w:cstheme="minorHAnsi"/>
          <w:i/>
          <w:iCs/>
        </w:rPr>
        <w:t xml:space="preserve"> do SWZ</w:t>
      </w:r>
      <w:r w:rsidRPr="00626E89">
        <w:rPr>
          <w:rFonts w:asciiTheme="minorHAnsi" w:eastAsiaTheme="minorHAnsi" w:hAnsiTheme="minorHAnsi" w:cstheme="minorHAnsi"/>
          <w:iCs/>
        </w:rPr>
        <w:t>), poprzez podanie parametrów produktu. Dokumenty</w:t>
      </w:r>
      <w:r w:rsidRPr="00626E89">
        <w:rPr>
          <w:rFonts w:asciiTheme="minorHAnsi" w:eastAsiaTheme="minorHAnsi" w:hAnsiTheme="minorHAnsi" w:cstheme="minorHAnsi"/>
        </w:rPr>
        <w:t xml:space="preserve"> </w:t>
      </w:r>
      <w:r w:rsidRPr="00626E89">
        <w:rPr>
          <w:rFonts w:asciiTheme="minorHAnsi" w:eastAsiaTheme="minorHAnsi" w:hAnsiTheme="minorHAnsi" w:cstheme="minorHAnsi"/>
          <w:iCs/>
        </w:rPr>
        <w:t xml:space="preserve">opisujące przedmiot zamówienia </w:t>
      </w:r>
      <w:r w:rsidRPr="00626E89">
        <w:rPr>
          <w:rFonts w:asciiTheme="minorHAnsi" w:eastAsiaTheme="minorHAnsi" w:hAnsiTheme="minorHAnsi" w:cstheme="minorHAnsi"/>
          <w:iCs/>
        </w:rPr>
        <w:lastRenderedPageBreak/>
        <w:t>są  precyzyjne. W związku z</w:t>
      </w:r>
      <w:r w:rsidRPr="00626E89">
        <w:rPr>
          <w:rFonts w:asciiTheme="minorHAnsi" w:eastAsiaTheme="minorHAnsi" w:hAnsiTheme="minorHAnsi" w:cstheme="minorHAnsi"/>
        </w:rPr>
        <w:t xml:space="preserve"> </w:t>
      </w:r>
      <w:r w:rsidRPr="00626E89">
        <w:rPr>
          <w:rFonts w:asciiTheme="minorHAnsi" w:eastAsiaTheme="minorHAnsi" w:hAnsiTheme="minorHAnsi" w:cstheme="minorHAnsi"/>
          <w:iCs/>
        </w:rPr>
        <w:t>powyższym Zamawiający jest upoważniony do zastosowania ceny jako jednego z kryteriów wyboru oferty o znaczeniu ponad 60%.</w:t>
      </w:r>
    </w:p>
    <w:p w14:paraId="06280816" w14:textId="77777777" w:rsidR="00856904" w:rsidRPr="00626E89" w:rsidRDefault="00856904" w:rsidP="00626E89">
      <w:pPr>
        <w:autoSpaceDE w:val="0"/>
        <w:autoSpaceDN w:val="0"/>
        <w:adjustRightInd w:val="0"/>
        <w:spacing w:after="0" w:line="240" w:lineRule="auto"/>
        <w:jc w:val="left"/>
        <w:rPr>
          <w:rFonts w:asciiTheme="minorHAnsi" w:eastAsiaTheme="minorHAnsi" w:hAnsiTheme="minorHAnsi" w:cstheme="minorHAnsi"/>
          <w:sz w:val="10"/>
          <w:szCs w:val="10"/>
        </w:rPr>
      </w:pPr>
    </w:p>
    <w:p w14:paraId="44FA997D" w14:textId="3EED8B8E" w:rsidR="00312CB7" w:rsidRPr="00626E89" w:rsidRDefault="00312CB7" w:rsidP="00626E89">
      <w:pPr>
        <w:pStyle w:val="Akapitzlist"/>
        <w:numPr>
          <w:ilvl w:val="0"/>
          <w:numId w:val="63"/>
        </w:numPr>
        <w:spacing w:line="240" w:lineRule="auto"/>
        <w:jc w:val="left"/>
        <w:rPr>
          <w:rFonts w:asciiTheme="minorHAnsi" w:hAnsiTheme="minorHAnsi" w:cstheme="minorHAnsi"/>
          <w:i/>
        </w:rPr>
      </w:pPr>
      <w:r w:rsidRPr="00626E89">
        <w:rPr>
          <w:rFonts w:asciiTheme="minorHAnsi" w:hAnsiTheme="minorHAnsi" w:cstheme="minorHAnsi"/>
          <w:iCs/>
        </w:rPr>
        <w:t>Każdy pakiet podlegać będzie odrębnej ocenie.</w:t>
      </w:r>
    </w:p>
    <w:p w14:paraId="69976746" w14:textId="019B7C42" w:rsidR="00ED00E5" w:rsidRPr="00626E89" w:rsidRDefault="00ED00E5" w:rsidP="00626E89">
      <w:pPr>
        <w:pStyle w:val="Akapitzlist"/>
        <w:numPr>
          <w:ilvl w:val="0"/>
          <w:numId w:val="63"/>
        </w:numPr>
        <w:spacing w:line="240" w:lineRule="auto"/>
        <w:jc w:val="left"/>
        <w:rPr>
          <w:rFonts w:asciiTheme="minorHAnsi" w:hAnsiTheme="minorHAnsi" w:cstheme="minorHAnsi"/>
          <w:i/>
        </w:rPr>
      </w:pPr>
      <w:r w:rsidRPr="00626E89">
        <w:rPr>
          <w:rFonts w:asciiTheme="minorHAnsi" w:hAnsiTheme="minorHAnsi" w:cstheme="minorHAnsi"/>
          <w:spacing w:val="4"/>
        </w:rPr>
        <w:t>Za najkorzystniejszą zostanie uznana oferta, która otrzyma 100 punktów</w:t>
      </w:r>
      <w:r w:rsidRPr="00626E89">
        <w:rPr>
          <w:rFonts w:asciiTheme="minorHAnsi" w:hAnsiTheme="minorHAnsi" w:cstheme="minorHAnsi"/>
        </w:rPr>
        <w:t>.</w:t>
      </w:r>
      <w:r w:rsidRPr="00626E89">
        <w:rPr>
          <w:rFonts w:asciiTheme="minorHAnsi" w:hAnsiTheme="minorHAnsi" w:cstheme="minorHAnsi"/>
          <w:b/>
        </w:rPr>
        <w:t xml:space="preserve"> </w:t>
      </w:r>
      <w:r w:rsidRPr="00626E89">
        <w:rPr>
          <w:rFonts w:asciiTheme="minorHAnsi" w:hAnsiTheme="minorHAnsi" w:cstheme="minorHAnsi"/>
          <w:spacing w:val="4"/>
        </w:rPr>
        <w:t>Wszystkie obliczenia zostaną dokonane z dokładnością do dwóch miejsc po przecinku.</w:t>
      </w:r>
    </w:p>
    <w:p w14:paraId="3DC09F4B" w14:textId="77777777" w:rsidR="007C5B2F" w:rsidRPr="00626E89" w:rsidRDefault="007C5B2F" w:rsidP="00626E89">
      <w:pPr>
        <w:pStyle w:val="Akapitzlist"/>
        <w:numPr>
          <w:ilvl w:val="0"/>
          <w:numId w:val="63"/>
        </w:numPr>
        <w:spacing w:line="240" w:lineRule="auto"/>
        <w:jc w:val="left"/>
        <w:rPr>
          <w:rFonts w:asciiTheme="minorHAnsi" w:hAnsiTheme="minorHAnsi" w:cstheme="minorHAnsi"/>
          <w:i/>
        </w:rPr>
      </w:pPr>
      <w:r w:rsidRPr="00626E89">
        <w:rPr>
          <w:rFonts w:asciiTheme="minorHAnsi" w:hAnsiTheme="minorHAnsi" w:cstheme="minorHAnsi"/>
          <w:spacing w:val="4"/>
        </w:rPr>
        <w:t>W przypadku wpłynięcia jednej oferty Zamawiający nie będzie dokonywał jej oceny punktowej.</w:t>
      </w:r>
    </w:p>
    <w:p w14:paraId="3EF73167" w14:textId="77777777" w:rsidR="00ED00E5" w:rsidRPr="00626E89" w:rsidRDefault="00ED00E5" w:rsidP="00626E89">
      <w:pPr>
        <w:pStyle w:val="Akapitzlist"/>
        <w:numPr>
          <w:ilvl w:val="0"/>
          <w:numId w:val="63"/>
        </w:numPr>
        <w:spacing w:line="240" w:lineRule="auto"/>
        <w:jc w:val="left"/>
        <w:rPr>
          <w:rFonts w:asciiTheme="minorHAnsi" w:hAnsiTheme="minorHAnsi" w:cstheme="minorHAnsi"/>
          <w:i/>
        </w:rPr>
      </w:pPr>
      <w:r w:rsidRPr="00626E89">
        <w:rPr>
          <w:rFonts w:asciiTheme="minorHAnsi" w:hAnsiTheme="minorHAnsi" w:cstheme="minorHAnsi"/>
          <w:spacing w:val="4"/>
        </w:rPr>
        <w:t>J</w:t>
      </w:r>
      <w:r w:rsidRPr="00626E89">
        <w:rPr>
          <w:rFonts w:asciiTheme="minorHAnsi" w:hAnsiTheme="minorHAnsi" w:cstheme="minorHAnsi"/>
        </w:rPr>
        <w:t>eżeli nie będzie można dokonać wyboru oferty najkorzystniejszej ze względu na to, że zostały złożone oferty o takiej samej cenie, Zamawiający wezwie wykonawców, którzy złożyli te oferty,               do złożenia, w wyznaczonym terminie, ofert dodatkowych zawierających nową cenę.</w:t>
      </w:r>
    </w:p>
    <w:p w14:paraId="3A13C69C" w14:textId="527EE730" w:rsidR="00556733" w:rsidRPr="00626E89" w:rsidRDefault="00556733" w:rsidP="00626E89">
      <w:pPr>
        <w:pStyle w:val="Akapitzlist"/>
        <w:numPr>
          <w:ilvl w:val="0"/>
          <w:numId w:val="63"/>
        </w:numPr>
        <w:spacing w:line="240" w:lineRule="auto"/>
        <w:ind w:left="714" w:hanging="357"/>
        <w:jc w:val="left"/>
        <w:rPr>
          <w:rFonts w:asciiTheme="minorHAnsi" w:hAnsiTheme="minorHAnsi" w:cstheme="minorHAnsi"/>
          <w:i/>
        </w:rPr>
      </w:pPr>
      <w:r w:rsidRPr="00626E89">
        <w:rPr>
          <w:rFonts w:asciiTheme="minorHAnsi" w:eastAsiaTheme="minorHAnsi" w:hAnsiTheme="minorHAnsi" w:cstheme="minorHAnsi"/>
          <w:color w:val="000000"/>
        </w:rPr>
        <w:t xml:space="preserve">Wykonawcy, składając oferty dodatkowe, nie mogą zaoferować cen wyższych niż zaoferowane </w:t>
      </w:r>
      <w:r w:rsidR="00527A26" w:rsidRPr="00626E89">
        <w:rPr>
          <w:rFonts w:asciiTheme="minorHAnsi" w:eastAsiaTheme="minorHAnsi" w:hAnsiTheme="minorHAnsi" w:cstheme="minorHAnsi"/>
          <w:color w:val="000000"/>
        </w:rPr>
        <w:t xml:space="preserve">                         </w:t>
      </w:r>
      <w:r w:rsidRPr="00626E89">
        <w:rPr>
          <w:rFonts w:asciiTheme="minorHAnsi" w:eastAsiaTheme="minorHAnsi" w:hAnsiTheme="minorHAnsi" w:cstheme="minorHAnsi"/>
          <w:color w:val="000000"/>
        </w:rPr>
        <w:t xml:space="preserve">w uprzednio złożonych przez nich ofertach. </w:t>
      </w:r>
    </w:p>
    <w:p w14:paraId="06577B63" w14:textId="7CD68026" w:rsidR="00856904" w:rsidRPr="00626E89" w:rsidRDefault="008825E2" w:rsidP="00626E89">
      <w:pPr>
        <w:pStyle w:val="Akapitzlist"/>
        <w:numPr>
          <w:ilvl w:val="0"/>
          <w:numId w:val="63"/>
        </w:numPr>
        <w:spacing w:line="240" w:lineRule="auto"/>
        <w:ind w:left="714" w:hanging="357"/>
        <w:jc w:val="left"/>
        <w:rPr>
          <w:rFonts w:asciiTheme="minorHAnsi" w:hAnsiTheme="minorHAnsi" w:cstheme="minorHAnsi"/>
          <w:i/>
        </w:rPr>
      </w:pPr>
      <w:r w:rsidRPr="00626E89">
        <w:rPr>
          <w:rFonts w:asciiTheme="minorHAnsi" w:eastAsiaTheme="minorHAnsi" w:hAnsiTheme="minorHAnsi" w:cstheme="minorHAnsi"/>
          <w:color w:val="000000"/>
        </w:rPr>
        <w:t>Zamawiający</w:t>
      </w:r>
      <w:r w:rsidR="00301D1A" w:rsidRPr="00626E89">
        <w:rPr>
          <w:rFonts w:asciiTheme="minorHAnsi" w:eastAsiaTheme="minorHAnsi" w:hAnsiTheme="minorHAnsi" w:cstheme="minorHAnsi"/>
          <w:color w:val="000000"/>
        </w:rPr>
        <w:t xml:space="preserve"> wy</w:t>
      </w:r>
      <w:r w:rsidRPr="00626E89">
        <w:rPr>
          <w:rFonts w:asciiTheme="minorHAnsi" w:eastAsiaTheme="minorHAnsi" w:hAnsiTheme="minorHAnsi" w:cstheme="minorHAnsi"/>
          <w:color w:val="000000"/>
        </w:rPr>
        <w:t>biera najkorzystniejszą ofertę</w:t>
      </w:r>
      <w:r w:rsidR="00D35130" w:rsidRPr="00626E89">
        <w:rPr>
          <w:rFonts w:asciiTheme="minorHAnsi" w:eastAsiaTheme="minorHAnsi" w:hAnsiTheme="minorHAnsi" w:cstheme="minorHAnsi"/>
          <w:color w:val="000000"/>
        </w:rPr>
        <w:t xml:space="preserve"> w terminie związania ofertą okreś</w:t>
      </w:r>
      <w:r w:rsidR="00301D1A" w:rsidRPr="00626E89">
        <w:rPr>
          <w:rFonts w:asciiTheme="minorHAnsi" w:eastAsiaTheme="minorHAnsi" w:hAnsiTheme="minorHAnsi" w:cstheme="minorHAnsi"/>
          <w:color w:val="000000"/>
        </w:rPr>
        <w:t xml:space="preserve">lonym w SWZ. </w:t>
      </w:r>
    </w:p>
    <w:p w14:paraId="6977FA9F" w14:textId="77777777" w:rsidR="00527A26" w:rsidRDefault="00527A26" w:rsidP="006C01BA">
      <w:pPr>
        <w:spacing w:after="0" w:line="240" w:lineRule="auto"/>
        <w:rPr>
          <w:rFonts w:cs="Arial"/>
          <w:i/>
          <w:sz w:val="20"/>
          <w:szCs w:val="20"/>
        </w:rPr>
      </w:pPr>
    </w:p>
    <w:p w14:paraId="1AFCED57" w14:textId="77777777" w:rsidR="007C5B2F" w:rsidRPr="006C01BA" w:rsidRDefault="007C5B2F" w:rsidP="006C01BA">
      <w:pPr>
        <w:spacing w:after="0" w:line="240" w:lineRule="auto"/>
        <w:rPr>
          <w:rFonts w:cs="Arial"/>
          <w:i/>
          <w:sz w:val="20"/>
          <w:szCs w:val="20"/>
        </w:rPr>
      </w:pPr>
    </w:p>
    <w:p w14:paraId="63C7667A" w14:textId="3D5127C8" w:rsidR="00301D1A" w:rsidRPr="00626E89" w:rsidRDefault="00301D1A" w:rsidP="00626E89">
      <w:pPr>
        <w:pStyle w:val="Default"/>
        <w:numPr>
          <w:ilvl w:val="0"/>
          <w:numId w:val="38"/>
        </w:numPr>
        <w:tabs>
          <w:tab w:val="left" w:pos="360"/>
        </w:tabs>
        <w:ind w:left="709" w:hanging="567"/>
        <w:rPr>
          <w:rFonts w:asciiTheme="minorHAnsi" w:eastAsia="Calibri" w:hAnsiTheme="minorHAnsi" w:cstheme="minorHAnsi"/>
          <w:b/>
          <w:bCs/>
          <w:color w:val="auto"/>
          <w:u w:val="single"/>
        </w:rPr>
      </w:pPr>
      <w:r w:rsidRPr="00626E89">
        <w:rPr>
          <w:rFonts w:asciiTheme="minorHAnsi" w:hAnsiTheme="minorHAnsi" w:cstheme="minorHAnsi"/>
          <w:b/>
          <w:bCs/>
          <w:u w:val="single"/>
        </w:rPr>
        <w:t xml:space="preserve">Informacje o formalnościach, jakie muszą zostać dopełnione po wyborze oferty </w:t>
      </w:r>
      <w:r w:rsidR="00856904" w:rsidRPr="00626E89">
        <w:rPr>
          <w:rFonts w:asciiTheme="minorHAnsi" w:hAnsiTheme="minorHAnsi" w:cstheme="minorHAnsi"/>
          <w:b/>
          <w:bCs/>
          <w:u w:val="single"/>
        </w:rPr>
        <w:t xml:space="preserve">                 </w:t>
      </w:r>
      <w:r w:rsidRPr="00626E89">
        <w:rPr>
          <w:rFonts w:asciiTheme="minorHAnsi" w:hAnsiTheme="minorHAnsi" w:cstheme="minorHAnsi"/>
          <w:b/>
          <w:bCs/>
          <w:u w:val="single"/>
        </w:rPr>
        <w:t>w celu zawarcia umowy w sprawie zamówienia publicznego</w:t>
      </w:r>
    </w:p>
    <w:p w14:paraId="6525379D" w14:textId="77777777" w:rsidR="00856904" w:rsidRPr="00856904" w:rsidRDefault="00856904" w:rsidP="00856904">
      <w:pPr>
        <w:pStyle w:val="Default"/>
        <w:ind w:left="1080"/>
        <w:jc w:val="both"/>
        <w:rPr>
          <w:rFonts w:ascii="Arial" w:eastAsia="Calibri" w:hAnsi="Arial" w:cs="Arial"/>
          <w:b/>
          <w:bCs/>
          <w:color w:val="auto"/>
          <w:sz w:val="10"/>
          <w:szCs w:val="10"/>
          <w:u w:val="single"/>
        </w:rPr>
      </w:pPr>
    </w:p>
    <w:p w14:paraId="71F4A837" w14:textId="6B538465" w:rsidR="00301D1A" w:rsidRPr="00626E89" w:rsidRDefault="00AD7E24" w:rsidP="00626E89">
      <w:pPr>
        <w:pStyle w:val="Akapitzlist"/>
        <w:numPr>
          <w:ilvl w:val="0"/>
          <w:numId w:val="55"/>
        </w:numPr>
        <w:spacing w:line="240" w:lineRule="auto"/>
        <w:ind w:left="714" w:hanging="357"/>
        <w:jc w:val="left"/>
        <w:rPr>
          <w:rFonts w:asciiTheme="minorHAnsi" w:hAnsiTheme="minorHAnsi" w:cstheme="minorHAnsi"/>
          <w:i/>
        </w:rPr>
      </w:pPr>
      <w:r w:rsidRPr="00626E89">
        <w:rPr>
          <w:rFonts w:asciiTheme="minorHAnsi" w:eastAsiaTheme="minorHAnsi" w:hAnsiTheme="minorHAnsi" w:cstheme="minorHAnsi"/>
          <w:color w:val="000000"/>
        </w:rPr>
        <w:t>Zamawiający zawiera umowę w sprawie zamó</w:t>
      </w:r>
      <w:r w:rsidR="00301D1A" w:rsidRPr="00626E89">
        <w:rPr>
          <w:rFonts w:asciiTheme="minorHAnsi" w:eastAsiaTheme="minorHAnsi" w:hAnsiTheme="minorHAnsi" w:cstheme="minorHAnsi"/>
          <w:color w:val="000000"/>
        </w:rPr>
        <w:t xml:space="preserve">wienia publicznego, z </w:t>
      </w:r>
      <w:r w:rsidR="00721F39" w:rsidRPr="00626E89">
        <w:rPr>
          <w:rFonts w:asciiTheme="minorHAnsi" w:eastAsiaTheme="minorHAnsi" w:hAnsiTheme="minorHAnsi" w:cstheme="minorHAnsi"/>
          <w:color w:val="000000"/>
        </w:rPr>
        <w:t>uwzględnieniem</w:t>
      </w:r>
      <w:r w:rsidR="00301D1A" w:rsidRPr="00626E89">
        <w:rPr>
          <w:rFonts w:asciiTheme="minorHAnsi" w:eastAsiaTheme="minorHAnsi" w:hAnsiTheme="minorHAnsi" w:cstheme="minorHAnsi"/>
          <w:color w:val="000000"/>
        </w:rPr>
        <w:t xml:space="preserve"> a</w:t>
      </w:r>
      <w:r w:rsidRPr="00626E89">
        <w:rPr>
          <w:rFonts w:asciiTheme="minorHAnsi" w:eastAsiaTheme="minorHAnsi" w:hAnsiTheme="minorHAnsi" w:cstheme="minorHAnsi"/>
          <w:color w:val="000000"/>
        </w:rPr>
        <w:t xml:space="preserve">rt. 577 </w:t>
      </w:r>
      <w:proofErr w:type="spellStart"/>
      <w:r w:rsidR="007E5D87" w:rsidRPr="00626E89">
        <w:rPr>
          <w:rFonts w:asciiTheme="minorHAnsi" w:eastAsiaTheme="minorHAnsi" w:hAnsiTheme="minorHAnsi" w:cstheme="minorHAnsi"/>
          <w:color w:val="000000"/>
        </w:rPr>
        <w:t>P</w:t>
      </w:r>
      <w:r w:rsidRPr="00626E89">
        <w:rPr>
          <w:rFonts w:asciiTheme="minorHAnsi" w:eastAsiaTheme="minorHAnsi" w:hAnsiTheme="minorHAnsi" w:cstheme="minorHAnsi"/>
          <w:color w:val="000000"/>
        </w:rPr>
        <w:t>zp</w:t>
      </w:r>
      <w:proofErr w:type="spellEnd"/>
      <w:r w:rsidRPr="00626E89">
        <w:rPr>
          <w:rFonts w:asciiTheme="minorHAnsi" w:eastAsiaTheme="minorHAnsi" w:hAnsiTheme="minorHAnsi" w:cstheme="minorHAnsi"/>
          <w:color w:val="000000"/>
        </w:rPr>
        <w:t>, w terminie nie krótszym niż</w:t>
      </w:r>
      <w:r w:rsidR="00301D1A" w:rsidRPr="00626E89">
        <w:rPr>
          <w:rFonts w:asciiTheme="minorHAnsi" w:eastAsiaTheme="minorHAnsi" w:hAnsiTheme="minorHAnsi" w:cstheme="minorHAnsi"/>
          <w:color w:val="000000"/>
        </w:rPr>
        <w:t xml:space="preserve"> 5 dni od dnia przesłania zawiadomienia o wyborze</w:t>
      </w:r>
      <w:r w:rsidRPr="00626E89">
        <w:rPr>
          <w:rFonts w:asciiTheme="minorHAnsi" w:eastAsiaTheme="minorHAnsi" w:hAnsiTheme="minorHAnsi" w:cstheme="minorHAnsi"/>
          <w:color w:val="000000"/>
        </w:rPr>
        <w:t xml:space="preserve"> najkorzystniejszej oferty, jeż</w:t>
      </w:r>
      <w:r w:rsidR="00301D1A" w:rsidRPr="00626E89">
        <w:rPr>
          <w:rFonts w:asciiTheme="minorHAnsi" w:eastAsiaTheme="minorHAnsi" w:hAnsiTheme="minorHAnsi" w:cstheme="minorHAnsi"/>
          <w:color w:val="000000"/>
        </w:rPr>
        <w:t>eli zawiadomieni</w:t>
      </w:r>
      <w:r w:rsidRPr="00626E89">
        <w:rPr>
          <w:rFonts w:asciiTheme="minorHAnsi" w:eastAsiaTheme="minorHAnsi" w:hAnsiTheme="minorHAnsi" w:cstheme="minorHAnsi"/>
          <w:color w:val="000000"/>
        </w:rPr>
        <w:t>e to zostało prze-słane przy użyciu środkó</w:t>
      </w:r>
      <w:r w:rsidR="00301D1A" w:rsidRPr="00626E89">
        <w:rPr>
          <w:rFonts w:asciiTheme="minorHAnsi" w:eastAsiaTheme="minorHAnsi" w:hAnsiTheme="minorHAnsi" w:cstheme="minorHAnsi"/>
          <w:color w:val="000000"/>
        </w:rPr>
        <w:t>w komunikacji e</w:t>
      </w:r>
      <w:r w:rsidRPr="00626E89">
        <w:rPr>
          <w:rFonts w:asciiTheme="minorHAnsi" w:eastAsiaTheme="minorHAnsi" w:hAnsiTheme="minorHAnsi" w:cstheme="minorHAnsi"/>
          <w:color w:val="000000"/>
        </w:rPr>
        <w:t>lektronicznej, albo 10 dni, jeż</w:t>
      </w:r>
      <w:r w:rsidR="00301D1A" w:rsidRPr="00626E89">
        <w:rPr>
          <w:rFonts w:asciiTheme="minorHAnsi" w:eastAsiaTheme="minorHAnsi" w:hAnsiTheme="minorHAnsi" w:cstheme="minorHAnsi"/>
          <w:color w:val="000000"/>
        </w:rPr>
        <w:t>eli</w:t>
      </w:r>
      <w:r w:rsidRPr="00626E89">
        <w:rPr>
          <w:rFonts w:asciiTheme="minorHAnsi" w:eastAsiaTheme="minorHAnsi" w:hAnsiTheme="minorHAnsi" w:cstheme="minorHAnsi"/>
          <w:color w:val="000000"/>
        </w:rPr>
        <w:t xml:space="preserve"> zostało przesłane w inny </w:t>
      </w:r>
      <w:r w:rsidRPr="00626E89">
        <w:rPr>
          <w:rFonts w:asciiTheme="minorHAnsi" w:eastAsiaTheme="minorHAnsi" w:hAnsiTheme="minorHAnsi" w:cstheme="minorHAnsi"/>
        </w:rPr>
        <w:t>sposó</w:t>
      </w:r>
      <w:r w:rsidR="00301D1A" w:rsidRPr="00626E89">
        <w:rPr>
          <w:rFonts w:asciiTheme="minorHAnsi" w:eastAsiaTheme="minorHAnsi" w:hAnsiTheme="minorHAnsi" w:cstheme="minorHAnsi"/>
        </w:rPr>
        <w:t xml:space="preserve">b. </w:t>
      </w:r>
    </w:p>
    <w:p w14:paraId="51E62A15" w14:textId="3251318B" w:rsidR="00301D1A" w:rsidRPr="00626E89" w:rsidRDefault="00626B76" w:rsidP="00626E89">
      <w:pPr>
        <w:pStyle w:val="Akapitzlist"/>
        <w:numPr>
          <w:ilvl w:val="0"/>
          <w:numId w:val="55"/>
        </w:numPr>
        <w:spacing w:line="240" w:lineRule="auto"/>
        <w:ind w:left="714" w:hanging="357"/>
        <w:jc w:val="left"/>
        <w:rPr>
          <w:rFonts w:asciiTheme="minorHAnsi" w:hAnsiTheme="minorHAnsi" w:cstheme="minorHAnsi"/>
          <w:i/>
        </w:rPr>
      </w:pPr>
      <w:r w:rsidRPr="00626E89">
        <w:rPr>
          <w:rFonts w:asciiTheme="minorHAnsi" w:eastAsiaTheme="minorHAnsi" w:hAnsiTheme="minorHAnsi" w:cstheme="minorHAnsi"/>
        </w:rPr>
        <w:t>Zamawiający może zawrzeć umowę w sprawie zamó</w:t>
      </w:r>
      <w:r w:rsidR="00301D1A" w:rsidRPr="00626E89">
        <w:rPr>
          <w:rFonts w:asciiTheme="minorHAnsi" w:eastAsiaTheme="minorHAnsi" w:hAnsiTheme="minorHAnsi" w:cstheme="minorHAnsi"/>
        </w:rPr>
        <w:t>wienia publiczne</w:t>
      </w:r>
      <w:r w:rsidRPr="00626E89">
        <w:rPr>
          <w:rFonts w:asciiTheme="minorHAnsi" w:eastAsiaTheme="minorHAnsi" w:hAnsiTheme="minorHAnsi" w:cstheme="minorHAnsi"/>
        </w:rPr>
        <w:t xml:space="preserve">go przed upływem terminu, </w:t>
      </w:r>
      <w:r w:rsidR="00856904" w:rsidRPr="00626E89">
        <w:rPr>
          <w:rFonts w:asciiTheme="minorHAnsi" w:eastAsiaTheme="minorHAnsi" w:hAnsiTheme="minorHAnsi" w:cstheme="minorHAnsi"/>
        </w:rPr>
        <w:t xml:space="preserve">                     </w:t>
      </w:r>
      <w:r w:rsidRPr="00626E89">
        <w:rPr>
          <w:rFonts w:asciiTheme="minorHAnsi" w:eastAsiaTheme="minorHAnsi" w:hAnsiTheme="minorHAnsi" w:cstheme="minorHAnsi"/>
        </w:rPr>
        <w:t>o któ</w:t>
      </w:r>
      <w:r w:rsidR="00301D1A" w:rsidRPr="00626E89">
        <w:rPr>
          <w:rFonts w:asciiTheme="minorHAnsi" w:eastAsiaTheme="minorHAnsi" w:hAnsiTheme="minorHAnsi" w:cstheme="minorHAnsi"/>
        </w:rPr>
        <w:t>rym</w:t>
      </w:r>
      <w:r w:rsidR="00E00F6F" w:rsidRPr="00626E89">
        <w:rPr>
          <w:rFonts w:asciiTheme="minorHAnsi" w:eastAsiaTheme="minorHAnsi" w:hAnsiTheme="minorHAnsi" w:cstheme="minorHAnsi"/>
        </w:rPr>
        <w:t xml:space="preserve"> mowa w ust. 1, jeżeli w postę</w:t>
      </w:r>
      <w:r w:rsidR="00301D1A" w:rsidRPr="00626E89">
        <w:rPr>
          <w:rFonts w:asciiTheme="minorHAnsi" w:eastAsiaTheme="minorHAnsi" w:hAnsiTheme="minorHAnsi" w:cstheme="minorHAnsi"/>
        </w:rPr>
        <w:t>powani</w:t>
      </w:r>
      <w:r w:rsidR="00E00F6F" w:rsidRPr="00626E89">
        <w:rPr>
          <w:rFonts w:asciiTheme="minorHAnsi" w:eastAsiaTheme="minorHAnsi" w:hAnsiTheme="minorHAnsi" w:cstheme="minorHAnsi"/>
        </w:rPr>
        <w:t>u o udzielenie zamówienia złożono tylko jedną ofertę</w:t>
      </w:r>
      <w:r w:rsidR="00301D1A" w:rsidRPr="00626E89">
        <w:rPr>
          <w:rFonts w:asciiTheme="minorHAnsi" w:eastAsiaTheme="minorHAnsi" w:hAnsiTheme="minorHAnsi" w:cstheme="minorHAnsi"/>
        </w:rPr>
        <w:t xml:space="preserve">. </w:t>
      </w:r>
    </w:p>
    <w:p w14:paraId="315F2EE1" w14:textId="2B962962" w:rsidR="00B0217D" w:rsidRPr="00626E89" w:rsidRDefault="00B0217D" w:rsidP="00626E89">
      <w:pPr>
        <w:pStyle w:val="Akapitzlist"/>
        <w:numPr>
          <w:ilvl w:val="0"/>
          <w:numId w:val="55"/>
        </w:numPr>
        <w:spacing w:line="240" w:lineRule="auto"/>
        <w:ind w:left="714" w:hanging="357"/>
        <w:jc w:val="left"/>
        <w:rPr>
          <w:rFonts w:asciiTheme="minorHAnsi" w:hAnsiTheme="minorHAnsi" w:cstheme="minorHAnsi"/>
          <w:i/>
        </w:rPr>
      </w:pPr>
      <w:r w:rsidRPr="00626E89">
        <w:rPr>
          <w:rFonts w:asciiTheme="minorHAnsi" w:hAnsiTheme="minorHAnsi" w:cstheme="minorHAnsi"/>
        </w:rPr>
        <w:t>Zamawiający zaleca zawarcie Umowy w sprawie zamówienia w formie elektronicznej opatrzonej podpisem kwalifikowanym (nie dopuszcza się podpisu w osobnym pliku). Zamawiający dopuszcza zawarcie umowy w formie pisemnej (papierowej).</w:t>
      </w:r>
    </w:p>
    <w:p w14:paraId="7CD48E80" w14:textId="3D0D91DF" w:rsidR="00AC00E7" w:rsidRPr="00626E89" w:rsidRDefault="00AC00E7" w:rsidP="00626E89">
      <w:pPr>
        <w:pStyle w:val="Akapitzlist"/>
        <w:numPr>
          <w:ilvl w:val="0"/>
          <w:numId w:val="55"/>
        </w:numPr>
        <w:spacing w:line="240" w:lineRule="auto"/>
        <w:ind w:left="714" w:hanging="357"/>
        <w:jc w:val="left"/>
        <w:rPr>
          <w:rFonts w:asciiTheme="minorHAnsi" w:hAnsiTheme="minorHAnsi" w:cstheme="minorHAnsi"/>
          <w:i/>
        </w:rPr>
      </w:pPr>
      <w:r w:rsidRPr="00626E89">
        <w:rPr>
          <w:rFonts w:asciiTheme="minorHAnsi" w:hAnsiTheme="minorHAnsi" w:cstheme="minorHAnsi"/>
        </w:rPr>
        <w:t>Zamawiający zastrzega możliwość podpisania jednej umowy, łączącej realizację kilku lub wszystkich części (pakietów) w ramach zamówienia, jeżeli dany Wykonawca zostanie wybrany                      w zakresie więcej niż jednej części (pakietu).</w:t>
      </w:r>
    </w:p>
    <w:p w14:paraId="226DCC45" w14:textId="7570C602" w:rsidR="00630153" w:rsidRPr="00626E89" w:rsidRDefault="00630153" w:rsidP="00626E89">
      <w:pPr>
        <w:pStyle w:val="Akapitzlist"/>
        <w:numPr>
          <w:ilvl w:val="0"/>
          <w:numId w:val="55"/>
        </w:numPr>
        <w:spacing w:line="240" w:lineRule="auto"/>
        <w:ind w:left="714" w:hanging="357"/>
        <w:jc w:val="left"/>
        <w:rPr>
          <w:rFonts w:asciiTheme="minorHAnsi" w:hAnsiTheme="minorHAnsi" w:cstheme="minorHAnsi"/>
          <w:i/>
        </w:rPr>
      </w:pPr>
      <w:r w:rsidRPr="00626E89">
        <w:rPr>
          <w:rFonts w:asciiTheme="minorHAnsi" w:eastAsiaTheme="minorHAnsi" w:hAnsiTheme="minorHAnsi" w:cstheme="minorHAnsi"/>
        </w:rPr>
        <w:t>Zamawiający prześle Wykonawcy</w:t>
      </w:r>
      <w:r w:rsidR="00301D1A" w:rsidRPr="00626E89">
        <w:rPr>
          <w:rFonts w:asciiTheme="minorHAnsi" w:eastAsiaTheme="minorHAnsi" w:hAnsiTheme="minorHAnsi" w:cstheme="minorHAnsi"/>
        </w:rPr>
        <w:t xml:space="preserve">, </w:t>
      </w:r>
      <w:r w:rsidRPr="00626E89">
        <w:rPr>
          <w:rFonts w:asciiTheme="minorHAnsi" w:eastAsiaTheme="minorHAnsi" w:hAnsiTheme="minorHAnsi" w:cstheme="minorHAnsi"/>
        </w:rPr>
        <w:t xml:space="preserve">za pomocą środków komunikacji elektronicznej umowę </w:t>
      </w:r>
      <w:r w:rsidR="006C01BA" w:rsidRPr="00626E89">
        <w:rPr>
          <w:rFonts w:asciiTheme="minorHAnsi" w:eastAsiaTheme="minorHAnsi" w:hAnsiTheme="minorHAnsi" w:cstheme="minorHAnsi"/>
        </w:rPr>
        <w:t xml:space="preserve">                          </w:t>
      </w:r>
      <w:r w:rsidRPr="00626E89">
        <w:rPr>
          <w:rFonts w:asciiTheme="minorHAnsi" w:eastAsiaTheme="minorHAnsi" w:hAnsiTheme="minorHAnsi" w:cstheme="minorHAnsi"/>
        </w:rPr>
        <w:t>w sprawie zamówienia publicznego.</w:t>
      </w:r>
    </w:p>
    <w:p w14:paraId="645E3DC7" w14:textId="105F8070" w:rsidR="00301D1A" w:rsidRPr="00626E89" w:rsidRDefault="00EB257B" w:rsidP="00626E89">
      <w:pPr>
        <w:pStyle w:val="Akapitzlist"/>
        <w:numPr>
          <w:ilvl w:val="0"/>
          <w:numId w:val="55"/>
        </w:numPr>
        <w:spacing w:line="240" w:lineRule="auto"/>
        <w:ind w:left="714" w:hanging="357"/>
        <w:jc w:val="left"/>
        <w:rPr>
          <w:rFonts w:asciiTheme="minorHAnsi" w:hAnsiTheme="minorHAnsi" w:cstheme="minorHAnsi"/>
          <w:i/>
        </w:rPr>
      </w:pPr>
      <w:r w:rsidRPr="00626E89">
        <w:rPr>
          <w:rFonts w:asciiTheme="minorHAnsi" w:eastAsiaTheme="minorHAnsi" w:hAnsiTheme="minorHAnsi" w:cstheme="minorHAnsi"/>
        </w:rPr>
        <w:t>Wykonawca</w:t>
      </w:r>
      <w:r w:rsidR="00301D1A" w:rsidRPr="00626E89">
        <w:rPr>
          <w:rFonts w:asciiTheme="minorHAnsi" w:eastAsiaTheme="minorHAnsi" w:hAnsiTheme="minorHAnsi" w:cstheme="minorHAnsi"/>
        </w:rPr>
        <w:t xml:space="preserve"> ma obowiązek zawrzeć umowę w sprawie zamówienia na warunkach określonych </w:t>
      </w:r>
      <w:r w:rsidR="00856904" w:rsidRPr="00626E89">
        <w:rPr>
          <w:rFonts w:asciiTheme="minorHAnsi" w:eastAsiaTheme="minorHAnsi" w:hAnsiTheme="minorHAnsi" w:cstheme="minorHAnsi"/>
        </w:rPr>
        <w:t xml:space="preserve">                        </w:t>
      </w:r>
      <w:r w:rsidR="00301D1A" w:rsidRPr="00626E89">
        <w:rPr>
          <w:rFonts w:asciiTheme="minorHAnsi" w:eastAsiaTheme="minorHAnsi" w:hAnsiTheme="minorHAnsi" w:cstheme="minorHAnsi"/>
        </w:rPr>
        <w:t xml:space="preserve">w projektowanych postanowieniach umowy, które stanowią </w:t>
      </w:r>
      <w:r w:rsidR="00626B76" w:rsidRPr="00626E89">
        <w:rPr>
          <w:rFonts w:asciiTheme="minorHAnsi" w:eastAsiaTheme="minorHAnsi" w:hAnsiTheme="minorHAnsi" w:cstheme="minorHAnsi"/>
          <w:i/>
        </w:rPr>
        <w:t>Załącznik n</w:t>
      </w:r>
      <w:r w:rsidR="00301D1A" w:rsidRPr="00626E89">
        <w:rPr>
          <w:rFonts w:asciiTheme="minorHAnsi" w:eastAsiaTheme="minorHAnsi" w:hAnsiTheme="minorHAnsi" w:cstheme="minorHAnsi"/>
          <w:i/>
        </w:rPr>
        <w:t xml:space="preserve">r </w:t>
      </w:r>
      <w:r w:rsidR="007C63DE" w:rsidRPr="00626E89">
        <w:rPr>
          <w:rFonts w:asciiTheme="minorHAnsi" w:eastAsiaTheme="minorHAnsi" w:hAnsiTheme="minorHAnsi" w:cstheme="minorHAnsi"/>
          <w:i/>
        </w:rPr>
        <w:t>4</w:t>
      </w:r>
      <w:r w:rsidR="008C637F" w:rsidRPr="00626E89">
        <w:rPr>
          <w:rFonts w:asciiTheme="minorHAnsi" w:eastAsiaTheme="minorHAnsi" w:hAnsiTheme="minorHAnsi" w:cstheme="minorHAnsi"/>
          <w:i/>
        </w:rPr>
        <w:t xml:space="preserve"> </w:t>
      </w:r>
      <w:r w:rsidR="00301D1A" w:rsidRPr="00626E89">
        <w:rPr>
          <w:rFonts w:asciiTheme="minorHAnsi" w:eastAsiaTheme="minorHAnsi" w:hAnsiTheme="minorHAnsi" w:cstheme="minorHAnsi"/>
          <w:i/>
        </w:rPr>
        <w:t>do SWZ</w:t>
      </w:r>
      <w:r w:rsidR="00301D1A" w:rsidRPr="00626E89">
        <w:rPr>
          <w:rFonts w:asciiTheme="minorHAnsi" w:eastAsiaTheme="minorHAnsi" w:hAnsiTheme="minorHAnsi" w:cstheme="minorHAnsi"/>
        </w:rPr>
        <w:t xml:space="preserve">. Umowa zostanie uzupełniona o zapisy wynikające ze złożonej oferty. </w:t>
      </w:r>
    </w:p>
    <w:p w14:paraId="21AD808A" w14:textId="4471D530" w:rsidR="00B0217D" w:rsidRPr="00626E89" w:rsidRDefault="00B0217D" w:rsidP="00626E89">
      <w:pPr>
        <w:pStyle w:val="Akapitzlist"/>
        <w:numPr>
          <w:ilvl w:val="0"/>
          <w:numId w:val="55"/>
        </w:numPr>
        <w:spacing w:line="240" w:lineRule="auto"/>
        <w:ind w:left="714" w:hanging="357"/>
        <w:jc w:val="left"/>
        <w:rPr>
          <w:rFonts w:asciiTheme="minorHAnsi" w:hAnsiTheme="minorHAnsi" w:cstheme="minorHAnsi"/>
          <w:i/>
        </w:rPr>
      </w:pPr>
      <w:r w:rsidRPr="00626E89">
        <w:rPr>
          <w:rFonts w:asciiTheme="minorHAnsi" w:hAnsiTheme="minorHAnsi" w:cstheme="minorHAnsi"/>
        </w:rPr>
        <w:t xml:space="preserve">Jeżeli zostanie wybrana oferta Wykonawców wspólnie ubiegających się o zamówienie, </w:t>
      </w:r>
      <w:r w:rsidR="00826CED" w:rsidRPr="00626E89">
        <w:rPr>
          <w:rFonts w:asciiTheme="minorHAnsi" w:hAnsiTheme="minorHAnsi" w:cstheme="minorHAnsi"/>
        </w:rPr>
        <w:t xml:space="preserve">                                         </w:t>
      </w:r>
      <w:r w:rsidRPr="00626E89">
        <w:rPr>
          <w:rFonts w:asciiTheme="minorHAnsi" w:hAnsiTheme="minorHAnsi" w:cstheme="minorHAnsi"/>
        </w:rPr>
        <w:t>to Zamawiający może zażądać przed podpisaniem Umowy przedłożenia kopii umowy regulującej ich współpracę w zakresie obejmującym wykonanie zamówienia. Z treści powyższej umowy powinno</w:t>
      </w:r>
      <w:r w:rsidR="006C01BA" w:rsidRPr="00626E89">
        <w:rPr>
          <w:rFonts w:asciiTheme="minorHAnsi" w:hAnsiTheme="minorHAnsi" w:cstheme="minorHAnsi"/>
        </w:rPr>
        <w:t xml:space="preserve"> </w:t>
      </w:r>
      <w:r w:rsidRPr="00626E89">
        <w:rPr>
          <w:rFonts w:asciiTheme="minorHAnsi" w:hAnsiTheme="minorHAnsi" w:cstheme="minorHAnsi"/>
        </w:rPr>
        <w:t xml:space="preserve">w szczególności wynikać: zasady współdziałania, zakres współuczestnictwa i podział obowiązków Wykonawców w wykonaniu przedmiotu zamówienia (art. 59 ustawy </w:t>
      </w:r>
      <w:proofErr w:type="spellStart"/>
      <w:r w:rsidRPr="00626E89">
        <w:rPr>
          <w:rFonts w:asciiTheme="minorHAnsi" w:hAnsiTheme="minorHAnsi" w:cstheme="minorHAnsi"/>
        </w:rPr>
        <w:t>Pzp</w:t>
      </w:r>
      <w:proofErr w:type="spellEnd"/>
      <w:r w:rsidRPr="00626E89">
        <w:rPr>
          <w:rFonts w:asciiTheme="minorHAnsi" w:hAnsiTheme="minorHAnsi" w:cstheme="minorHAnsi"/>
        </w:rPr>
        <w:t>).</w:t>
      </w:r>
    </w:p>
    <w:p w14:paraId="0881754F" w14:textId="1EDB413B" w:rsidR="00A875A0" w:rsidRPr="00626E89" w:rsidRDefault="00B0217D" w:rsidP="00626E89">
      <w:pPr>
        <w:pStyle w:val="Akapitzlist"/>
        <w:numPr>
          <w:ilvl w:val="0"/>
          <w:numId w:val="55"/>
        </w:numPr>
        <w:spacing w:line="240" w:lineRule="auto"/>
        <w:ind w:left="714" w:hanging="357"/>
        <w:jc w:val="left"/>
        <w:rPr>
          <w:rFonts w:asciiTheme="minorHAnsi" w:hAnsiTheme="minorHAnsi" w:cstheme="minorHAnsi"/>
          <w:i/>
        </w:rPr>
      </w:pPr>
      <w:r w:rsidRPr="00626E89">
        <w:rPr>
          <w:rFonts w:asciiTheme="minorHAnsi" w:hAnsiTheme="minorHAnsi" w:cstheme="minorHAnsi"/>
        </w:rPr>
        <w:t xml:space="preserve">Zgodnie </w:t>
      </w:r>
      <w:r w:rsidR="00A875A0" w:rsidRPr="00626E89">
        <w:rPr>
          <w:rFonts w:asciiTheme="minorHAnsi" w:hAnsiTheme="minorHAnsi" w:cstheme="minorHAnsi"/>
        </w:rPr>
        <w:t xml:space="preserve">z art. 252 ust. 2-3 ustawy </w:t>
      </w:r>
      <w:proofErr w:type="spellStart"/>
      <w:r w:rsidR="00A875A0" w:rsidRPr="00626E89">
        <w:rPr>
          <w:rFonts w:asciiTheme="minorHAnsi" w:hAnsiTheme="minorHAnsi" w:cstheme="minorHAnsi"/>
        </w:rPr>
        <w:t>Pzp</w:t>
      </w:r>
      <w:proofErr w:type="spellEnd"/>
      <w:r w:rsidR="00A875A0" w:rsidRPr="00626E89">
        <w:rPr>
          <w:rFonts w:asciiTheme="minorHAnsi" w:hAnsiTheme="minorHAnsi" w:cstheme="minorHAnsi"/>
        </w:rPr>
        <w:t xml:space="preserve"> j</w:t>
      </w:r>
      <w:r w:rsidRPr="00626E89">
        <w:rPr>
          <w:rFonts w:asciiTheme="minorHAnsi" w:hAnsiTheme="minorHAnsi" w:cstheme="minorHAnsi"/>
        </w:rPr>
        <w:t xml:space="preserve">eżeli termin związania ofertą upłynął przed wyborem najkorzystniejszej oferty, zamawiający wezwie wykonawcę, którego oferta otrzymała najwyższą ocenę, do wyrażenia, w wyznaczonym przez zamawiającego terminie, pisemnej zgody na wybór jego oferty. W przypadku braku zgody, o której mowa w ust. 2, zamawiający zwraca się </w:t>
      </w:r>
      <w:r w:rsidR="00A50862">
        <w:rPr>
          <w:rFonts w:asciiTheme="minorHAnsi" w:hAnsiTheme="minorHAnsi" w:cstheme="minorHAnsi"/>
        </w:rPr>
        <w:t xml:space="preserve">                       </w:t>
      </w:r>
      <w:r w:rsidRPr="00626E89">
        <w:rPr>
          <w:rFonts w:asciiTheme="minorHAnsi" w:hAnsiTheme="minorHAnsi" w:cstheme="minorHAnsi"/>
        </w:rPr>
        <w:lastRenderedPageBreak/>
        <w:t>o wyrażenie takiej zgody do kolejnego wykonawcy, którego oferta została najwyżej oceniona, chyba że zachodzą przesłanki do unieważnienia postępowania.</w:t>
      </w:r>
    </w:p>
    <w:p w14:paraId="74584459" w14:textId="381D75BE" w:rsidR="00B0217D" w:rsidRPr="00626E89" w:rsidRDefault="00B0217D" w:rsidP="00626E89">
      <w:pPr>
        <w:pStyle w:val="Akapitzlist"/>
        <w:numPr>
          <w:ilvl w:val="0"/>
          <w:numId w:val="55"/>
        </w:numPr>
        <w:spacing w:line="240" w:lineRule="auto"/>
        <w:ind w:left="714" w:hanging="357"/>
        <w:jc w:val="left"/>
        <w:rPr>
          <w:rFonts w:asciiTheme="minorHAnsi" w:hAnsiTheme="minorHAnsi" w:cstheme="minorHAnsi"/>
          <w:i/>
        </w:rPr>
      </w:pPr>
      <w:r w:rsidRPr="00626E89">
        <w:rPr>
          <w:rFonts w:asciiTheme="minorHAnsi" w:eastAsiaTheme="minorHAnsi" w:hAnsiTheme="minorHAnsi" w:cstheme="minorHAnsi"/>
        </w:rPr>
        <w:t xml:space="preserve">Jeżeli Wykonawca, którego oferta została wybrana jako najkorzystniejsza, uchyla się od zawarcia umowy w sprawie zamówienia publicznego Zamawiający może dokonać ponownego badania </w:t>
      </w:r>
      <w:r w:rsidR="00741D89" w:rsidRPr="00626E89">
        <w:rPr>
          <w:rFonts w:asciiTheme="minorHAnsi" w:eastAsiaTheme="minorHAnsi" w:hAnsiTheme="minorHAnsi" w:cstheme="minorHAnsi"/>
        </w:rPr>
        <w:t xml:space="preserve">                             </w:t>
      </w:r>
      <w:r w:rsidRPr="00626E89">
        <w:rPr>
          <w:rFonts w:asciiTheme="minorHAnsi" w:eastAsiaTheme="minorHAnsi" w:hAnsiTheme="minorHAnsi" w:cstheme="minorHAnsi"/>
        </w:rPr>
        <w:t>i oceny o</w:t>
      </w:r>
      <w:r w:rsidR="00FC3E3B" w:rsidRPr="00626E89">
        <w:rPr>
          <w:rFonts w:asciiTheme="minorHAnsi" w:eastAsiaTheme="minorHAnsi" w:hAnsiTheme="minorHAnsi" w:cstheme="minorHAnsi"/>
        </w:rPr>
        <w:t xml:space="preserve">fert spośród ofert pozostałych </w:t>
      </w:r>
      <w:r w:rsidRPr="00626E89">
        <w:rPr>
          <w:rFonts w:asciiTheme="minorHAnsi" w:eastAsiaTheme="minorHAnsi" w:hAnsiTheme="minorHAnsi" w:cstheme="minorHAnsi"/>
        </w:rPr>
        <w:t xml:space="preserve">w postępowaniu Wykonawców </w:t>
      </w:r>
      <w:r w:rsidRPr="00626E89">
        <w:rPr>
          <w:rFonts w:asciiTheme="minorHAnsi" w:eastAsiaTheme="minorHAnsi" w:hAnsiTheme="minorHAnsi" w:cstheme="minorHAnsi"/>
          <w:color w:val="000000"/>
        </w:rPr>
        <w:t xml:space="preserve">oraz wybrać ofertę najkorzystniejszą albo unieważnić postępowanie (art. 263 ustawy </w:t>
      </w:r>
      <w:proofErr w:type="spellStart"/>
      <w:r w:rsidRPr="00626E89">
        <w:rPr>
          <w:rFonts w:asciiTheme="minorHAnsi" w:eastAsiaTheme="minorHAnsi" w:hAnsiTheme="minorHAnsi" w:cstheme="minorHAnsi"/>
          <w:color w:val="000000"/>
        </w:rPr>
        <w:t>Pzp</w:t>
      </w:r>
      <w:proofErr w:type="spellEnd"/>
      <w:r w:rsidRPr="00626E89">
        <w:rPr>
          <w:rFonts w:asciiTheme="minorHAnsi" w:eastAsiaTheme="minorHAnsi" w:hAnsiTheme="minorHAnsi" w:cstheme="minorHAnsi"/>
          <w:color w:val="000000"/>
        </w:rPr>
        <w:t xml:space="preserve">). </w:t>
      </w:r>
    </w:p>
    <w:p w14:paraId="46A7434D" w14:textId="7976AE8A" w:rsidR="001D4F0C" w:rsidRPr="00626E89" w:rsidRDefault="00B0217D" w:rsidP="00626E89">
      <w:pPr>
        <w:pStyle w:val="Akapitzlist"/>
        <w:numPr>
          <w:ilvl w:val="0"/>
          <w:numId w:val="55"/>
        </w:numPr>
        <w:spacing w:line="240" w:lineRule="auto"/>
        <w:ind w:left="714" w:hanging="357"/>
        <w:jc w:val="left"/>
        <w:rPr>
          <w:rFonts w:asciiTheme="minorHAnsi" w:hAnsiTheme="minorHAnsi" w:cstheme="minorHAnsi"/>
          <w:i/>
        </w:rPr>
      </w:pPr>
      <w:r w:rsidRPr="00626E89">
        <w:rPr>
          <w:rFonts w:asciiTheme="minorHAnsi" w:eastAsiaTheme="minorHAnsi" w:hAnsiTheme="minorHAnsi" w:cstheme="minorHAnsi"/>
          <w:color w:val="000000"/>
        </w:rPr>
        <w:t>Zamawiający nie przewiduje dodatkowych formalności</w:t>
      </w:r>
      <w:r w:rsidR="00FC3E3B" w:rsidRPr="00626E89">
        <w:rPr>
          <w:rFonts w:asciiTheme="minorHAnsi" w:eastAsiaTheme="minorHAnsi" w:hAnsiTheme="minorHAnsi" w:cstheme="minorHAnsi"/>
          <w:color w:val="000000"/>
        </w:rPr>
        <w:t xml:space="preserve"> związanych z zawarciem umowy</w:t>
      </w:r>
      <w:r w:rsidRPr="00626E89">
        <w:rPr>
          <w:rFonts w:asciiTheme="minorHAnsi" w:eastAsiaTheme="minorHAnsi" w:hAnsiTheme="minorHAnsi" w:cstheme="minorHAnsi"/>
          <w:color w:val="000000"/>
        </w:rPr>
        <w:t>.</w:t>
      </w:r>
    </w:p>
    <w:p w14:paraId="5BDD352D" w14:textId="6C9DB6B2" w:rsidR="0084739C" w:rsidRPr="00626E89" w:rsidRDefault="0084739C" w:rsidP="00626E89">
      <w:pPr>
        <w:pStyle w:val="Akapitzlist"/>
        <w:numPr>
          <w:ilvl w:val="0"/>
          <w:numId w:val="55"/>
        </w:numPr>
        <w:spacing w:line="240" w:lineRule="auto"/>
        <w:ind w:left="714" w:hanging="357"/>
        <w:jc w:val="left"/>
        <w:rPr>
          <w:rFonts w:asciiTheme="minorHAnsi" w:hAnsiTheme="minorHAnsi" w:cstheme="minorHAnsi"/>
          <w:b/>
          <w:bCs/>
          <w:i/>
        </w:rPr>
      </w:pPr>
      <w:r w:rsidRPr="00626E89">
        <w:rPr>
          <w:rFonts w:asciiTheme="minorHAnsi" w:hAnsiTheme="minorHAnsi" w:cstheme="minorHAnsi"/>
          <w:b/>
          <w:bCs/>
        </w:rPr>
        <w:t>Data oznaczona w umowie jako data zawarcia umowy będzie pierwszym dniem jej realizacji.</w:t>
      </w:r>
    </w:p>
    <w:p w14:paraId="1375B91E" w14:textId="77777777" w:rsidR="00FC3E3B" w:rsidRDefault="00FC3E3B" w:rsidP="00FC3E3B">
      <w:pPr>
        <w:spacing w:after="0" w:line="240" w:lineRule="auto"/>
        <w:rPr>
          <w:rFonts w:cs="Arial"/>
          <w:i/>
          <w:sz w:val="20"/>
          <w:szCs w:val="20"/>
        </w:rPr>
      </w:pPr>
    </w:p>
    <w:p w14:paraId="2E8B9682" w14:textId="77777777" w:rsidR="00FC3E3B" w:rsidRPr="002227CD" w:rsidRDefault="00FC3E3B" w:rsidP="00FC3E3B">
      <w:pPr>
        <w:spacing w:after="0" w:line="240" w:lineRule="auto"/>
        <w:rPr>
          <w:rFonts w:cs="Arial"/>
          <w:i/>
          <w:sz w:val="10"/>
          <w:szCs w:val="10"/>
        </w:rPr>
      </w:pPr>
    </w:p>
    <w:p w14:paraId="5A21AE0A" w14:textId="77777777" w:rsidR="00F13DD2" w:rsidRPr="00D96F86" w:rsidRDefault="00F13DD2" w:rsidP="00F13DD2">
      <w:pPr>
        <w:pStyle w:val="Akapitzlist"/>
        <w:spacing w:after="0" w:line="240" w:lineRule="auto"/>
        <w:ind w:left="357"/>
        <w:rPr>
          <w:rFonts w:cs="Arial"/>
          <w:i/>
          <w:sz w:val="20"/>
          <w:szCs w:val="20"/>
        </w:rPr>
      </w:pPr>
    </w:p>
    <w:p w14:paraId="18AD9F74" w14:textId="231FC01B" w:rsidR="00336CE9" w:rsidRPr="00626E89" w:rsidRDefault="00336CE9" w:rsidP="009D3743">
      <w:pPr>
        <w:pStyle w:val="Default"/>
        <w:numPr>
          <w:ilvl w:val="0"/>
          <w:numId w:val="38"/>
        </w:numPr>
        <w:ind w:left="709" w:hanging="567"/>
        <w:jc w:val="both"/>
        <w:rPr>
          <w:rFonts w:asciiTheme="minorHAnsi" w:eastAsia="Calibri" w:hAnsiTheme="minorHAnsi" w:cstheme="minorHAnsi"/>
          <w:b/>
          <w:bCs/>
          <w:color w:val="auto"/>
          <w:u w:val="single"/>
        </w:rPr>
      </w:pPr>
      <w:r w:rsidRPr="00626E89">
        <w:rPr>
          <w:rFonts w:asciiTheme="minorHAnsi" w:hAnsiTheme="minorHAnsi" w:cstheme="minorHAnsi"/>
          <w:b/>
          <w:bCs/>
          <w:u w:val="single"/>
        </w:rPr>
        <w:t>Projektowane postanowienia umowy w sprawie zamówienia publicznego, które zostaną wprowadzone do treści tej umowy</w:t>
      </w:r>
      <w:r w:rsidRPr="00626E89">
        <w:rPr>
          <w:rFonts w:asciiTheme="minorHAnsi" w:hAnsiTheme="minorHAnsi" w:cstheme="minorHAnsi"/>
          <w:u w:val="single"/>
        </w:rPr>
        <w:t xml:space="preserve"> </w:t>
      </w:r>
    </w:p>
    <w:p w14:paraId="30C0492C" w14:textId="77777777" w:rsidR="00FC3E3B" w:rsidRPr="00FC3E3B" w:rsidRDefault="00FC3E3B" w:rsidP="00FC3E3B">
      <w:pPr>
        <w:pStyle w:val="Default"/>
        <w:ind w:left="1080"/>
        <w:jc w:val="both"/>
        <w:rPr>
          <w:rFonts w:ascii="Arial" w:eastAsia="Calibri" w:hAnsi="Arial" w:cs="Arial"/>
          <w:b/>
          <w:bCs/>
          <w:color w:val="auto"/>
          <w:sz w:val="10"/>
          <w:szCs w:val="10"/>
          <w:u w:val="single"/>
        </w:rPr>
      </w:pPr>
    </w:p>
    <w:p w14:paraId="57CADACA" w14:textId="336D14C2" w:rsidR="00336CE9" w:rsidRPr="00626E89" w:rsidRDefault="00336CE9" w:rsidP="00626E89">
      <w:pPr>
        <w:pStyle w:val="Akapitzlist"/>
        <w:numPr>
          <w:ilvl w:val="0"/>
          <w:numId w:val="56"/>
        </w:numPr>
        <w:spacing w:line="240" w:lineRule="auto"/>
        <w:ind w:left="714" w:hanging="357"/>
        <w:jc w:val="left"/>
        <w:rPr>
          <w:rFonts w:asciiTheme="minorHAnsi" w:hAnsiTheme="minorHAnsi" w:cstheme="minorHAnsi"/>
          <w:i/>
        </w:rPr>
      </w:pPr>
      <w:r w:rsidRPr="00626E89">
        <w:rPr>
          <w:rFonts w:asciiTheme="minorHAnsi" w:hAnsiTheme="minorHAnsi" w:cstheme="minorHAnsi"/>
        </w:rPr>
        <w:t xml:space="preserve">Projektowane postanowienia umowy w sprawie zamówienia publicznego, które zostaną wprowadzone do treści tej umowy, określone zostały w </w:t>
      </w:r>
      <w:r w:rsidR="00FC3E3B" w:rsidRPr="00626E89">
        <w:rPr>
          <w:rFonts w:asciiTheme="minorHAnsi" w:hAnsiTheme="minorHAnsi" w:cstheme="minorHAnsi"/>
          <w:i/>
        </w:rPr>
        <w:t>Z</w:t>
      </w:r>
      <w:r w:rsidR="00354F15" w:rsidRPr="00626E89">
        <w:rPr>
          <w:rFonts w:asciiTheme="minorHAnsi" w:hAnsiTheme="minorHAnsi" w:cstheme="minorHAnsi"/>
          <w:i/>
        </w:rPr>
        <w:t xml:space="preserve">ałączniku nr </w:t>
      </w:r>
      <w:r w:rsidR="007C63DE" w:rsidRPr="00626E89">
        <w:rPr>
          <w:rFonts w:asciiTheme="minorHAnsi" w:hAnsiTheme="minorHAnsi" w:cstheme="minorHAnsi"/>
          <w:i/>
        </w:rPr>
        <w:t>4</w:t>
      </w:r>
      <w:r w:rsidRPr="00626E89">
        <w:rPr>
          <w:rFonts w:asciiTheme="minorHAnsi" w:hAnsiTheme="minorHAnsi" w:cstheme="minorHAnsi"/>
          <w:i/>
        </w:rPr>
        <w:t xml:space="preserve"> do SWZ.</w:t>
      </w:r>
    </w:p>
    <w:p w14:paraId="1C385353" w14:textId="3CB042FB" w:rsidR="00336CE9" w:rsidRPr="00626E89" w:rsidRDefault="00336CE9" w:rsidP="00626E89">
      <w:pPr>
        <w:pStyle w:val="Akapitzlist"/>
        <w:numPr>
          <w:ilvl w:val="0"/>
          <w:numId w:val="56"/>
        </w:numPr>
        <w:spacing w:line="240" w:lineRule="auto"/>
        <w:ind w:left="714" w:hanging="357"/>
        <w:jc w:val="left"/>
        <w:rPr>
          <w:rFonts w:asciiTheme="minorHAnsi" w:hAnsiTheme="minorHAnsi" w:cstheme="minorHAnsi"/>
          <w:i/>
        </w:rPr>
      </w:pPr>
      <w:r w:rsidRPr="00626E89">
        <w:rPr>
          <w:rFonts w:asciiTheme="minorHAnsi" w:hAnsiTheme="minorHAnsi" w:cstheme="minorHAnsi"/>
        </w:rPr>
        <w:t>Projektowane postanowienia umowy w sprawie zamówienia publicznego przed zawarciem zostaną uzupełnione o niezbędne informacje dotyczące w szczególności Wykonawcy oraz wartości umowy.</w:t>
      </w:r>
    </w:p>
    <w:p w14:paraId="01164EBE" w14:textId="77777777" w:rsidR="00FC3E3B" w:rsidRDefault="00FC3E3B" w:rsidP="00F87453">
      <w:pPr>
        <w:spacing w:after="0" w:line="240" w:lineRule="auto"/>
        <w:rPr>
          <w:rFonts w:cs="Arial"/>
          <w:b/>
          <w:i/>
          <w:sz w:val="20"/>
          <w:szCs w:val="20"/>
        </w:rPr>
      </w:pPr>
    </w:p>
    <w:p w14:paraId="5388EB72" w14:textId="77777777" w:rsidR="00E2520E" w:rsidRPr="00F87453" w:rsidRDefault="00E2520E" w:rsidP="00F87453">
      <w:pPr>
        <w:spacing w:after="0" w:line="240" w:lineRule="auto"/>
        <w:rPr>
          <w:rFonts w:cs="Arial"/>
          <w:b/>
          <w:i/>
          <w:sz w:val="20"/>
          <w:szCs w:val="20"/>
        </w:rPr>
      </w:pPr>
    </w:p>
    <w:p w14:paraId="4B6C3E5D" w14:textId="42C0B88F" w:rsidR="00301D1A" w:rsidRPr="00626E89" w:rsidRDefault="00301D1A" w:rsidP="00626E89">
      <w:pPr>
        <w:pStyle w:val="Default"/>
        <w:numPr>
          <w:ilvl w:val="0"/>
          <w:numId w:val="38"/>
        </w:numPr>
        <w:ind w:left="709" w:hanging="567"/>
        <w:rPr>
          <w:rFonts w:asciiTheme="minorHAnsi" w:eastAsia="Calibri" w:hAnsiTheme="minorHAnsi" w:cstheme="minorHAnsi"/>
          <w:b/>
          <w:bCs/>
          <w:color w:val="auto"/>
          <w:u w:val="single"/>
        </w:rPr>
      </w:pPr>
      <w:r w:rsidRPr="00626E89">
        <w:rPr>
          <w:rFonts w:asciiTheme="minorHAnsi" w:hAnsiTheme="minorHAnsi" w:cstheme="minorHAnsi"/>
          <w:b/>
          <w:bCs/>
          <w:color w:val="auto"/>
          <w:u w:val="single"/>
        </w:rPr>
        <w:t>Pouczenie o  środkach ochrony prawnej przysługujących Wykonawcy w toku</w:t>
      </w:r>
      <w:r w:rsidR="0086133B" w:rsidRPr="00626E89">
        <w:rPr>
          <w:rFonts w:asciiTheme="minorHAnsi" w:hAnsiTheme="minorHAnsi" w:cstheme="minorHAnsi"/>
          <w:b/>
          <w:bCs/>
          <w:color w:val="auto"/>
          <w:u w:val="single"/>
        </w:rPr>
        <w:t xml:space="preserve"> </w:t>
      </w:r>
      <w:r w:rsidRPr="00626E89">
        <w:rPr>
          <w:rFonts w:asciiTheme="minorHAnsi" w:hAnsiTheme="minorHAnsi" w:cstheme="minorHAnsi"/>
          <w:b/>
          <w:bCs/>
          <w:color w:val="auto"/>
          <w:u w:val="single"/>
        </w:rPr>
        <w:t>postępowania</w:t>
      </w:r>
    </w:p>
    <w:p w14:paraId="7A9661DC" w14:textId="77777777" w:rsidR="00FC3E3B" w:rsidRPr="00FC3E3B" w:rsidRDefault="00FC3E3B" w:rsidP="00FC3E3B">
      <w:pPr>
        <w:pStyle w:val="Default"/>
        <w:ind w:left="1080"/>
        <w:jc w:val="both"/>
        <w:rPr>
          <w:rFonts w:ascii="Arial" w:eastAsia="Calibri" w:hAnsi="Arial" w:cs="Arial"/>
          <w:b/>
          <w:bCs/>
          <w:color w:val="auto"/>
          <w:sz w:val="10"/>
          <w:szCs w:val="10"/>
          <w:u w:val="single"/>
        </w:rPr>
      </w:pPr>
    </w:p>
    <w:p w14:paraId="48ECA20F" w14:textId="3C933377" w:rsidR="00A875A0" w:rsidRPr="00626E89" w:rsidRDefault="00A875A0" w:rsidP="00626E89">
      <w:pPr>
        <w:pStyle w:val="Akapitzlist"/>
        <w:numPr>
          <w:ilvl w:val="0"/>
          <w:numId w:val="57"/>
        </w:numPr>
        <w:spacing w:line="240" w:lineRule="auto"/>
        <w:ind w:hanging="357"/>
        <w:jc w:val="left"/>
        <w:rPr>
          <w:rFonts w:asciiTheme="minorHAnsi" w:hAnsiTheme="minorHAnsi" w:cstheme="minorHAnsi"/>
          <w:i/>
        </w:rPr>
      </w:pPr>
      <w:r w:rsidRPr="00626E89">
        <w:rPr>
          <w:rFonts w:asciiTheme="minorHAnsi" w:hAnsiTheme="minorHAnsi" w:cstheme="minorHAnsi"/>
        </w:rPr>
        <w:t xml:space="preserve">Wykonawcy oraz innemu podmiotowi przysługują środki ochrony prawnej opisane </w:t>
      </w:r>
      <w:r w:rsidRPr="00626E89">
        <w:rPr>
          <w:rFonts w:asciiTheme="minorHAnsi" w:hAnsiTheme="minorHAnsi" w:cstheme="minorHAnsi"/>
        </w:rPr>
        <w:br/>
        <w:t xml:space="preserve">w Dziale IX ustawy </w:t>
      </w:r>
      <w:proofErr w:type="spellStart"/>
      <w:r w:rsidRPr="00626E89">
        <w:rPr>
          <w:rFonts w:asciiTheme="minorHAnsi" w:hAnsiTheme="minorHAnsi" w:cstheme="minorHAnsi"/>
        </w:rPr>
        <w:t>Pzp</w:t>
      </w:r>
      <w:proofErr w:type="spellEnd"/>
      <w:r w:rsidRPr="00626E89">
        <w:rPr>
          <w:rFonts w:asciiTheme="minorHAnsi" w:hAnsiTheme="minorHAnsi" w:cstheme="minorHAnsi"/>
        </w:rPr>
        <w:t xml:space="preserve">, jeżeli ma lub miał interes w uzyskaniu zamówienia oraz poniósł lub może ponieść szkodę w wyniku naruszenia przez Zamawiającego przepisów ustawy </w:t>
      </w:r>
      <w:proofErr w:type="spellStart"/>
      <w:r w:rsidRPr="00626E89">
        <w:rPr>
          <w:rFonts w:asciiTheme="minorHAnsi" w:hAnsiTheme="minorHAnsi" w:cstheme="minorHAnsi"/>
        </w:rPr>
        <w:t>Pzp</w:t>
      </w:r>
      <w:proofErr w:type="spellEnd"/>
      <w:r w:rsidRPr="00626E89">
        <w:rPr>
          <w:rFonts w:asciiTheme="minorHAnsi" w:hAnsiTheme="minorHAnsi" w:cstheme="minorHAnsi"/>
        </w:rPr>
        <w:t>.</w:t>
      </w:r>
    </w:p>
    <w:p w14:paraId="39120233" w14:textId="12C59036" w:rsidR="00A875A0" w:rsidRPr="00626E89" w:rsidRDefault="00A875A0" w:rsidP="00626E89">
      <w:pPr>
        <w:pStyle w:val="Akapitzlist"/>
        <w:numPr>
          <w:ilvl w:val="0"/>
          <w:numId w:val="57"/>
        </w:numPr>
        <w:spacing w:line="240" w:lineRule="auto"/>
        <w:ind w:hanging="357"/>
        <w:jc w:val="left"/>
        <w:rPr>
          <w:rFonts w:asciiTheme="minorHAnsi" w:hAnsiTheme="minorHAnsi" w:cstheme="minorHAnsi"/>
          <w:i/>
        </w:rPr>
      </w:pPr>
      <w:r w:rsidRPr="00626E89">
        <w:rPr>
          <w:rFonts w:asciiTheme="minorHAnsi" w:hAnsiTheme="minorHAnsi" w:cstheme="minorHAnsi"/>
        </w:rPr>
        <w:t xml:space="preserve">Środki ochrony prawnej wobec ogłoszenia wszczynającego postępowanie o udzielenie zamówienia oraz dokumentów zamówienia przysługują również organizacjom wpisanym </w:t>
      </w:r>
      <w:r w:rsidR="00626E89">
        <w:rPr>
          <w:rFonts w:asciiTheme="minorHAnsi" w:hAnsiTheme="minorHAnsi" w:cstheme="minorHAnsi"/>
        </w:rPr>
        <w:t xml:space="preserve">                   </w:t>
      </w:r>
      <w:r w:rsidRPr="00626E89">
        <w:rPr>
          <w:rFonts w:asciiTheme="minorHAnsi" w:hAnsiTheme="minorHAnsi" w:cstheme="minorHAnsi"/>
        </w:rPr>
        <w:t xml:space="preserve">na listę, o której mowa w art. 469 pkt 15 ustawy </w:t>
      </w:r>
      <w:proofErr w:type="spellStart"/>
      <w:r w:rsidRPr="00626E89">
        <w:rPr>
          <w:rFonts w:asciiTheme="minorHAnsi" w:hAnsiTheme="minorHAnsi" w:cstheme="minorHAnsi"/>
        </w:rPr>
        <w:t>Pzp</w:t>
      </w:r>
      <w:proofErr w:type="spellEnd"/>
      <w:r w:rsidRPr="00626E89">
        <w:rPr>
          <w:rFonts w:asciiTheme="minorHAnsi" w:hAnsiTheme="minorHAnsi" w:cstheme="minorHAnsi"/>
        </w:rPr>
        <w:t xml:space="preserve"> oraz Rzecznikowi Małych Średnich Przedsiębiorstw.</w:t>
      </w:r>
    </w:p>
    <w:p w14:paraId="02EB35D3" w14:textId="77777777" w:rsidR="00A875A0" w:rsidRPr="00626E89" w:rsidRDefault="00A875A0" w:rsidP="00626E89">
      <w:pPr>
        <w:pStyle w:val="Akapitzlist"/>
        <w:numPr>
          <w:ilvl w:val="0"/>
          <w:numId w:val="57"/>
        </w:numPr>
        <w:spacing w:line="240" w:lineRule="auto"/>
        <w:ind w:hanging="357"/>
        <w:jc w:val="left"/>
        <w:rPr>
          <w:rFonts w:asciiTheme="minorHAnsi" w:hAnsiTheme="minorHAnsi" w:cstheme="minorHAnsi"/>
          <w:i/>
        </w:rPr>
      </w:pPr>
      <w:r w:rsidRPr="00626E89">
        <w:rPr>
          <w:rFonts w:asciiTheme="minorHAnsi" w:hAnsiTheme="minorHAnsi" w:cstheme="minorHAnsi"/>
        </w:rPr>
        <w:t>Odwołanie przysługuje na:</w:t>
      </w:r>
    </w:p>
    <w:p w14:paraId="147C8438" w14:textId="53A9ED21" w:rsidR="00A875A0" w:rsidRPr="00626E89" w:rsidRDefault="00A875A0" w:rsidP="00626E89">
      <w:pPr>
        <w:pStyle w:val="Bezodstpw"/>
        <w:tabs>
          <w:tab w:val="left" w:pos="426"/>
        </w:tabs>
        <w:spacing w:after="120"/>
        <w:ind w:left="851" w:hanging="142"/>
        <w:rPr>
          <w:rFonts w:asciiTheme="minorHAnsi" w:eastAsia="Calibri" w:hAnsiTheme="minorHAnsi" w:cstheme="minorHAnsi"/>
          <w:sz w:val="22"/>
          <w:szCs w:val="22"/>
          <w:lang w:val="pl-PL"/>
        </w:rPr>
      </w:pPr>
      <w:r w:rsidRPr="00626E89">
        <w:rPr>
          <w:rFonts w:asciiTheme="minorHAnsi" w:eastAsia="Calibri" w:hAnsiTheme="minorHAnsi" w:cstheme="minorHAnsi"/>
          <w:sz w:val="22"/>
          <w:szCs w:val="22"/>
          <w:lang w:val="pl-PL"/>
        </w:rPr>
        <w:t xml:space="preserve">1) niezgodną z przepisami ustawy czynność zamawiającego, podjętą w postępowaniu </w:t>
      </w:r>
      <w:r w:rsidR="00626E89">
        <w:rPr>
          <w:rFonts w:asciiTheme="minorHAnsi" w:eastAsia="Calibri" w:hAnsiTheme="minorHAnsi" w:cstheme="minorHAnsi"/>
          <w:sz w:val="22"/>
          <w:szCs w:val="22"/>
          <w:lang w:val="pl-PL"/>
        </w:rPr>
        <w:t xml:space="preserve">                                            </w:t>
      </w:r>
      <w:r w:rsidRPr="00626E89">
        <w:rPr>
          <w:rFonts w:asciiTheme="minorHAnsi" w:eastAsia="Calibri" w:hAnsiTheme="minorHAnsi" w:cstheme="minorHAnsi"/>
          <w:sz w:val="22"/>
          <w:szCs w:val="22"/>
          <w:lang w:val="pl-PL"/>
        </w:rPr>
        <w:t xml:space="preserve">o udzielenie zamówienia, w tym na projektowane postanowienie umowy; </w:t>
      </w:r>
    </w:p>
    <w:p w14:paraId="07E92467" w14:textId="6634900D" w:rsidR="00A875A0" w:rsidRPr="00626E89" w:rsidRDefault="00A875A0" w:rsidP="00626E89">
      <w:pPr>
        <w:pStyle w:val="Bezodstpw"/>
        <w:tabs>
          <w:tab w:val="left" w:pos="426"/>
        </w:tabs>
        <w:spacing w:after="120"/>
        <w:ind w:left="851" w:hanging="142"/>
        <w:rPr>
          <w:rFonts w:asciiTheme="minorHAnsi" w:eastAsia="Calibri" w:hAnsiTheme="minorHAnsi" w:cstheme="minorHAnsi"/>
          <w:sz w:val="22"/>
          <w:szCs w:val="22"/>
          <w:lang w:val="pl-PL"/>
        </w:rPr>
      </w:pPr>
      <w:r w:rsidRPr="00626E89">
        <w:rPr>
          <w:rFonts w:asciiTheme="minorHAnsi" w:eastAsia="Calibri" w:hAnsiTheme="minorHAnsi" w:cstheme="minorHAnsi"/>
          <w:sz w:val="22"/>
          <w:szCs w:val="22"/>
          <w:lang w:val="pl-PL"/>
        </w:rPr>
        <w:t xml:space="preserve">2) zaniechanie czynności w postępowaniu o udzielenie zamówienia, do której zamawiający był obowiązany na podstawie ustawy; </w:t>
      </w:r>
    </w:p>
    <w:p w14:paraId="1626358C" w14:textId="5C22878C" w:rsidR="00A875A0" w:rsidRPr="00626E89" w:rsidRDefault="00A875A0" w:rsidP="00626E89">
      <w:pPr>
        <w:pStyle w:val="Akapitzlist"/>
        <w:numPr>
          <w:ilvl w:val="0"/>
          <w:numId w:val="57"/>
        </w:numPr>
        <w:spacing w:line="240" w:lineRule="auto"/>
        <w:ind w:hanging="357"/>
        <w:jc w:val="left"/>
        <w:rPr>
          <w:rFonts w:asciiTheme="minorHAnsi" w:hAnsiTheme="minorHAnsi" w:cstheme="minorHAnsi"/>
          <w:i/>
        </w:rPr>
      </w:pPr>
      <w:r w:rsidRPr="00626E89">
        <w:rPr>
          <w:rFonts w:asciiTheme="minorHAnsi" w:eastAsia="Times" w:hAnsiTheme="minorHAnsi" w:cstheme="minorHAnsi"/>
        </w:rPr>
        <w:t>Odwołanie wnosi się w terminie:</w:t>
      </w:r>
    </w:p>
    <w:p w14:paraId="52E10331" w14:textId="25472417" w:rsidR="00A875A0" w:rsidRPr="00626E89" w:rsidRDefault="00A875A0" w:rsidP="00626E89">
      <w:pPr>
        <w:pStyle w:val="LITlitera"/>
        <w:spacing w:line="240" w:lineRule="auto"/>
        <w:jc w:val="left"/>
        <w:rPr>
          <w:rFonts w:asciiTheme="minorHAnsi" w:eastAsia="Times" w:hAnsiTheme="minorHAnsi" w:cstheme="minorHAnsi"/>
          <w:sz w:val="22"/>
          <w:szCs w:val="22"/>
        </w:rPr>
      </w:pPr>
      <w:r w:rsidRPr="00626E89">
        <w:rPr>
          <w:rFonts w:asciiTheme="minorHAnsi" w:eastAsia="Times" w:hAnsiTheme="minorHAnsi" w:cstheme="minorHAnsi"/>
          <w:sz w:val="22"/>
          <w:szCs w:val="22"/>
        </w:rPr>
        <w:t xml:space="preserve">    a) </w:t>
      </w:r>
      <w:r w:rsidRPr="00626E89">
        <w:rPr>
          <w:rFonts w:asciiTheme="minorHAnsi" w:eastAsia="Times" w:hAnsiTheme="minorHAnsi" w:cstheme="minorHAnsi"/>
          <w:sz w:val="22"/>
          <w:szCs w:val="22"/>
        </w:rPr>
        <w:tab/>
        <w:t>5 dni od dnia przekazania informacji o czynności zamawiającego stanowiącej podstawę jego wniesienia, jeżeli informacja została przekazana przy użyciu środków komunikacji elektronicznej,</w:t>
      </w:r>
    </w:p>
    <w:p w14:paraId="3540546F" w14:textId="28361DBD" w:rsidR="00A875A0" w:rsidRPr="00626E89" w:rsidRDefault="00A875A0" w:rsidP="00626E89">
      <w:pPr>
        <w:pStyle w:val="LITlitera"/>
        <w:spacing w:after="120" w:line="240" w:lineRule="auto"/>
        <w:jc w:val="left"/>
        <w:rPr>
          <w:rFonts w:asciiTheme="minorHAnsi" w:eastAsia="Times" w:hAnsiTheme="minorHAnsi" w:cstheme="minorHAnsi"/>
          <w:sz w:val="22"/>
          <w:szCs w:val="22"/>
        </w:rPr>
      </w:pPr>
      <w:r w:rsidRPr="00626E89">
        <w:rPr>
          <w:rFonts w:asciiTheme="minorHAnsi" w:eastAsia="Times" w:hAnsiTheme="minorHAnsi" w:cstheme="minorHAnsi"/>
          <w:sz w:val="22"/>
          <w:szCs w:val="22"/>
        </w:rPr>
        <w:t xml:space="preserve">    b)</w:t>
      </w:r>
      <w:r w:rsidRPr="00626E89">
        <w:rPr>
          <w:rFonts w:asciiTheme="minorHAnsi" w:eastAsia="Times" w:hAnsiTheme="minorHAnsi" w:cstheme="minorHAnsi"/>
          <w:sz w:val="22"/>
          <w:szCs w:val="22"/>
        </w:rPr>
        <w:tab/>
        <w:t xml:space="preserve">10 dni od dnia </w:t>
      </w:r>
      <w:r w:rsidRPr="00626E89">
        <w:rPr>
          <w:rFonts w:asciiTheme="minorHAnsi" w:hAnsiTheme="minorHAnsi" w:cstheme="minorHAnsi"/>
          <w:sz w:val="22"/>
          <w:szCs w:val="22"/>
        </w:rPr>
        <w:t xml:space="preserve">przekazania </w:t>
      </w:r>
      <w:r w:rsidRPr="00626E89">
        <w:rPr>
          <w:rFonts w:asciiTheme="minorHAnsi" w:eastAsia="Times" w:hAnsiTheme="minorHAnsi" w:cstheme="minorHAnsi"/>
          <w:sz w:val="22"/>
          <w:szCs w:val="22"/>
        </w:rPr>
        <w:t>informacji o czynności zamawiającego stanowiącej podstawę jego wniesienia, jeżeli informacja została przekazana w sposób inny niż określony w lit. a.</w:t>
      </w:r>
    </w:p>
    <w:p w14:paraId="5F30926C" w14:textId="39B18D29" w:rsidR="00A875A0" w:rsidRPr="00626E89" w:rsidRDefault="00A875A0" w:rsidP="00626E89">
      <w:pPr>
        <w:pStyle w:val="Akapitzlist"/>
        <w:numPr>
          <w:ilvl w:val="0"/>
          <w:numId w:val="57"/>
        </w:numPr>
        <w:spacing w:line="240" w:lineRule="auto"/>
        <w:ind w:hanging="357"/>
        <w:jc w:val="left"/>
        <w:rPr>
          <w:rFonts w:asciiTheme="minorHAnsi" w:hAnsiTheme="minorHAnsi" w:cstheme="minorHAnsi"/>
          <w:i/>
        </w:rPr>
      </w:pPr>
      <w:r w:rsidRPr="00626E89">
        <w:rPr>
          <w:rFonts w:asciiTheme="minorHAnsi" w:eastAsia="Times" w:hAnsiTheme="minorHAnsi" w:cstheme="minorHAnsi"/>
        </w:rPr>
        <w:t>Odwołanie wobec treści ogłoszenia wszczynającego postępowanie o udzielenie zamówienia lub wobec treści dokumentów zamówienia, wnosi się w terminie 5 dni od dnia zamieszczenia ogłoszenia</w:t>
      </w:r>
      <w:r w:rsidR="00741D89" w:rsidRPr="00626E89">
        <w:rPr>
          <w:rFonts w:asciiTheme="minorHAnsi" w:eastAsia="Times" w:hAnsiTheme="minorHAnsi" w:cstheme="minorHAnsi"/>
        </w:rPr>
        <w:t xml:space="preserve"> </w:t>
      </w:r>
      <w:r w:rsidRPr="00626E89">
        <w:rPr>
          <w:rFonts w:asciiTheme="minorHAnsi" w:eastAsia="Times" w:hAnsiTheme="minorHAnsi" w:cstheme="minorHAnsi"/>
        </w:rPr>
        <w:t>w Biuletynie Zamówień Publicznych lub dokumentów zamówienia na stronie internetowej.</w:t>
      </w:r>
    </w:p>
    <w:p w14:paraId="656E1E03" w14:textId="4B537292" w:rsidR="00A875A0" w:rsidRPr="00626E89" w:rsidRDefault="00A875A0" w:rsidP="00626E89">
      <w:pPr>
        <w:pStyle w:val="Akapitzlist"/>
        <w:numPr>
          <w:ilvl w:val="0"/>
          <w:numId w:val="57"/>
        </w:numPr>
        <w:spacing w:line="240" w:lineRule="auto"/>
        <w:ind w:hanging="357"/>
        <w:jc w:val="left"/>
        <w:rPr>
          <w:rFonts w:asciiTheme="minorHAnsi" w:hAnsiTheme="minorHAnsi" w:cstheme="minorHAnsi"/>
          <w:i/>
        </w:rPr>
      </w:pPr>
      <w:r w:rsidRPr="00626E89">
        <w:rPr>
          <w:rFonts w:asciiTheme="minorHAnsi" w:eastAsia="Times" w:hAnsiTheme="minorHAnsi" w:cstheme="minorHAnsi"/>
        </w:rPr>
        <w:lastRenderedPageBreak/>
        <w:t>Odwołanie w przypadk</w:t>
      </w:r>
      <w:r w:rsidR="00735410" w:rsidRPr="00626E89">
        <w:rPr>
          <w:rFonts w:asciiTheme="minorHAnsi" w:eastAsia="Times" w:hAnsiTheme="minorHAnsi" w:cstheme="minorHAnsi"/>
        </w:rPr>
        <w:t>ach innych niż określone w pkt 4 i 5</w:t>
      </w:r>
      <w:r w:rsidRPr="00626E89">
        <w:rPr>
          <w:rFonts w:asciiTheme="minorHAnsi" w:eastAsia="Times" w:hAnsiTheme="minorHAnsi" w:cstheme="minorHAnsi"/>
        </w:rPr>
        <w:t xml:space="preserve"> wnosi się w terminie 5 dni od dnia, </w:t>
      </w:r>
      <w:r w:rsidR="00735410" w:rsidRPr="00626E89">
        <w:rPr>
          <w:rFonts w:asciiTheme="minorHAnsi" w:eastAsia="Times" w:hAnsiTheme="minorHAnsi" w:cstheme="minorHAnsi"/>
        </w:rPr>
        <w:t xml:space="preserve">                           </w:t>
      </w:r>
      <w:r w:rsidRPr="00626E89">
        <w:rPr>
          <w:rFonts w:asciiTheme="minorHAnsi" w:eastAsia="Times" w:hAnsiTheme="minorHAnsi" w:cstheme="minorHAnsi"/>
        </w:rPr>
        <w:t xml:space="preserve">w którym powzięto lub przy zachowaniu należytej staranności można było powziąć wiadomość </w:t>
      </w:r>
      <w:r w:rsidR="00735410" w:rsidRPr="00626E89">
        <w:rPr>
          <w:rFonts w:asciiTheme="minorHAnsi" w:eastAsia="Times" w:hAnsiTheme="minorHAnsi" w:cstheme="minorHAnsi"/>
        </w:rPr>
        <w:t xml:space="preserve">                               </w:t>
      </w:r>
      <w:r w:rsidRPr="00626E89">
        <w:rPr>
          <w:rFonts w:asciiTheme="minorHAnsi" w:eastAsia="Times" w:hAnsiTheme="minorHAnsi" w:cstheme="minorHAnsi"/>
        </w:rPr>
        <w:t>o okolicznościach stanowiących podstawę jego wniesienia.</w:t>
      </w:r>
    </w:p>
    <w:p w14:paraId="420E9343" w14:textId="77777777" w:rsidR="00EC16DD" w:rsidRDefault="00EC16DD" w:rsidP="00EC16DD">
      <w:pPr>
        <w:pStyle w:val="Akapitzlist"/>
        <w:spacing w:after="0" w:line="240" w:lineRule="auto"/>
        <w:ind w:left="357"/>
        <w:rPr>
          <w:rFonts w:cs="Arial"/>
          <w:i/>
          <w:sz w:val="20"/>
          <w:szCs w:val="20"/>
        </w:rPr>
      </w:pPr>
    </w:p>
    <w:p w14:paraId="1997F518" w14:textId="77777777" w:rsidR="007F7D8B" w:rsidRPr="00D96F86" w:rsidRDefault="007F7D8B" w:rsidP="00EC16DD">
      <w:pPr>
        <w:pStyle w:val="Akapitzlist"/>
        <w:spacing w:after="0" w:line="240" w:lineRule="auto"/>
        <w:ind w:left="357"/>
        <w:rPr>
          <w:rFonts w:cs="Arial"/>
          <w:i/>
          <w:sz w:val="20"/>
          <w:szCs w:val="20"/>
        </w:rPr>
      </w:pPr>
    </w:p>
    <w:p w14:paraId="1ADF7E9F" w14:textId="6B813C01" w:rsidR="00416AAC" w:rsidRPr="00626E89" w:rsidRDefault="00416AAC" w:rsidP="00626E89">
      <w:pPr>
        <w:pStyle w:val="Default"/>
        <w:numPr>
          <w:ilvl w:val="0"/>
          <w:numId w:val="38"/>
        </w:numPr>
        <w:tabs>
          <w:tab w:val="left" w:pos="284"/>
        </w:tabs>
        <w:ind w:left="709" w:hanging="709"/>
        <w:rPr>
          <w:rFonts w:asciiTheme="minorHAnsi" w:eastAsia="Calibri" w:hAnsiTheme="minorHAnsi" w:cstheme="minorHAnsi"/>
          <w:b/>
          <w:bCs/>
          <w:color w:val="auto"/>
          <w:u w:val="single"/>
        </w:rPr>
      </w:pPr>
      <w:r w:rsidRPr="00626E89">
        <w:rPr>
          <w:rFonts w:asciiTheme="minorHAnsi" w:hAnsiTheme="minorHAnsi" w:cstheme="minorHAnsi"/>
          <w:b/>
          <w:bCs/>
          <w:u w:val="single"/>
        </w:rPr>
        <w:t>W</w:t>
      </w:r>
      <w:r w:rsidRPr="00626E89">
        <w:rPr>
          <w:rFonts w:asciiTheme="minorHAnsi" w:eastAsia="Times" w:hAnsiTheme="minorHAnsi" w:cstheme="minorHAnsi"/>
          <w:b/>
          <w:u w:val="single"/>
        </w:rPr>
        <w:t xml:space="preserve">ymagania w zakresie zatrudnienia na podstawie stosunku pracy, </w:t>
      </w:r>
      <w:r w:rsidR="00741D89" w:rsidRPr="00626E89">
        <w:rPr>
          <w:rFonts w:asciiTheme="minorHAnsi" w:eastAsia="Times" w:hAnsiTheme="minorHAnsi" w:cstheme="minorHAnsi"/>
          <w:b/>
          <w:u w:val="single"/>
        </w:rPr>
        <w:t xml:space="preserve">                                                 </w:t>
      </w:r>
      <w:r w:rsidRPr="00626E89">
        <w:rPr>
          <w:rFonts w:asciiTheme="minorHAnsi" w:eastAsia="Times" w:hAnsiTheme="minorHAnsi" w:cstheme="minorHAnsi"/>
          <w:b/>
          <w:u w:val="single"/>
        </w:rPr>
        <w:t xml:space="preserve">w </w:t>
      </w:r>
      <w:r w:rsidRPr="00626E89">
        <w:rPr>
          <w:rFonts w:asciiTheme="minorHAnsi" w:hAnsiTheme="minorHAnsi" w:cstheme="minorHAnsi"/>
          <w:b/>
          <w:u w:val="single"/>
        </w:rPr>
        <w:t xml:space="preserve">okolicznościach, o których </w:t>
      </w:r>
      <w:r w:rsidRPr="00626E89">
        <w:rPr>
          <w:rFonts w:asciiTheme="minorHAnsi" w:eastAsia="Times" w:hAnsiTheme="minorHAnsi" w:cstheme="minorHAnsi"/>
          <w:b/>
          <w:u w:val="single"/>
        </w:rPr>
        <w:t xml:space="preserve">mowa w art. 95 ustawy </w:t>
      </w:r>
      <w:proofErr w:type="spellStart"/>
      <w:r w:rsidRPr="00626E89">
        <w:rPr>
          <w:rFonts w:asciiTheme="minorHAnsi" w:eastAsia="Times" w:hAnsiTheme="minorHAnsi" w:cstheme="minorHAnsi"/>
          <w:b/>
          <w:u w:val="single"/>
        </w:rPr>
        <w:t>Pzp</w:t>
      </w:r>
      <w:proofErr w:type="spellEnd"/>
    </w:p>
    <w:p w14:paraId="23B78121" w14:textId="77777777" w:rsidR="007F7D8B" w:rsidRPr="007F7D8B" w:rsidRDefault="007F7D8B" w:rsidP="007F7D8B">
      <w:pPr>
        <w:pStyle w:val="Default"/>
        <w:tabs>
          <w:tab w:val="left" w:pos="284"/>
        </w:tabs>
        <w:ind w:left="709"/>
        <w:jc w:val="both"/>
        <w:rPr>
          <w:rFonts w:ascii="Arial" w:eastAsia="Calibri" w:hAnsi="Arial" w:cs="Arial"/>
          <w:b/>
          <w:bCs/>
          <w:color w:val="auto"/>
          <w:sz w:val="10"/>
          <w:szCs w:val="10"/>
          <w:u w:val="single"/>
        </w:rPr>
      </w:pPr>
    </w:p>
    <w:p w14:paraId="1B454650" w14:textId="1206B6C6" w:rsidR="00416AAC" w:rsidRPr="00626E89" w:rsidRDefault="00416AAC" w:rsidP="007F7D8B">
      <w:pPr>
        <w:spacing w:after="0" w:line="240" w:lineRule="auto"/>
        <w:ind w:left="708"/>
        <w:rPr>
          <w:rFonts w:asciiTheme="minorHAnsi" w:eastAsia="Times" w:hAnsiTheme="minorHAnsi" w:cstheme="minorHAnsi"/>
        </w:rPr>
      </w:pPr>
      <w:r w:rsidRPr="00626E89">
        <w:rPr>
          <w:rFonts w:asciiTheme="minorHAnsi" w:hAnsiTheme="minorHAnsi" w:cstheme="minorHAnsi"/>
        </w:rPr>
        <w:t xml:space="preserve">Zamawiający </w:t>
      </w:r>
      <w:r w:rsidR="00194D63" w:rsidRPr="00626E89">
        <w:rPr>
          <w:rFonts w:asciiTheme="minorHAnsi" w:hAnsiTheme="minorHAnsi" w:cstheme="minorHAnsi"/>
        </w:rPr>
        <w:t xml:space="preserve">nie </w:t>
      </w:r>
      <w:r w:rsidRPr="00626E89">
        <w:rPr>
          <w:rFonts w:asciiTheme="minorHAnsi" w:hAnsiTheme="minorHAnsi" w:cstheme="minorHAnsi"/>
        </w:rPr>
        <w:t>określ</w:t>
      </w:r>
      <w:r w:rsidR="00194D63" w:rsidRPr="00626E89">
        <w:rPr>
          <w:rFonts w:asciiTheme="minorHAnsi" w:hAnsiTheme="minorHAnsi" w:cstheme="minorHAnsi"/>
        </w:rPr>
        <w:t xml:space="preserve">a </w:t>
      </w:r>
      <w:r w:rsidRPr="00626E89">
        <w:rPr>
          <w:rFonts w:asciiTheme="minorHAnsi" w:eastAsia="Times" w:hAnsiTheme="minorHAnsi" w:cstheme="minorHAnsi"/>
        </w:rPr>
        <w:t>wymaga</w:t>
      </w:r>
      <w:r w:rsidR="00194D63" w:rsidRPr="00626E89">
        <w:rPr>
          <w:rFonts w:asciiTheme="minorHAnsi" w:eastAsia="Times" w:hAnsiTheme="minorHAnsi" w:cstheme="minorHAnsi"/>
        </w:rPr>
        <w:t xml:space="preserve">ń </w:t>
      </w:r>
      <w:bookmarkStart w:id="1" w:name="_Hlk53487206"/>
      <w:r w:rsidRPr="00626E89">
        <w:rPr>
          <w:rFonts w:asciiTheme="minorHAnsi" w:eastAsia="Times" w:hAnsiTheme="minorHAnsi" w:cstheme="minorHAnsi"/>
        </w:rPr>
        <w:t xml:space="preserve">w zakresie zatrudnienia na podstawie stosunku pracy, </w:t>
      </w:r>
      <w:r w:rsidR="007F7D8B" w:rsidRPr="00626E89">
        <w:rPr>
          <w:rFonts w:asciiTheme="minorHAnsi" w:eastAsia="Times" w:hAnsiTheme="minorHAnsi" w:cstheme="minorHAnsi"/>
        </w:rPr>
        <w:t xml:space="preserve">                                 </w:t>
      </w:r>
      <w:r w:rsidRPr="00626E89">
        <w:rPr>
          <w:rFonts w:asciiTheme="minorHAnsi" w:eastAsia="Times" w:hAnsiTheme="minorHAnsi" w:cstheme="minorHAnsi"/>
        </w:rPr>
        <w:t xml:space="preserve">w </w:t>
      </w:r>
      <w:r w:rsidRPr="00626E89">
        <w:rPr>
          <w:rFonts w:asciiTheme="minorHAnsi" w:hAnsiTheme="minorHAnsi" w:cstheme="minorHAnsi"/>
        </w:rPr>
        <w:t xml:space="preserve">okolicznościach, o których </w:t>
      </w:r>
      <w:r w:rsidRPr="00626E89">
        <w:rPr>
          <w:rFonts w:asciiTheme="minorHAnsi" w:eastAsia="Times" w:hAnsiTheme="minorHAnsi" w:cstheme="minorHAnsi"/>
        </w:rPr>
        <w:t xml:space="preserve">mowa w art. 95 ustawy </w:t>
      </w:r>
      <w:proofErr w:type="spellStart"/>
      <w:r w:rsidRPr="00626E89">
        <w:rPr>
          <w:rFonts w:asciiTheme="minorHAnsi" w:eastAsia="Times" w:hAnsiTheme="minorHAnsi" w:cstheme="minorHAnsi"/>
        </w:rPr>
        <w:t>Pzp</w:t>
      </w:r>
      <w:bookmarkEnd w:id="1"/>
      <w:proofErr w:type="spellEnd"/>
      <w:r w:rsidRPr="00626E89">
        <w:rPr>
          <w:rFonts w:asciiTheme="minorHAnsi" w:eastAsia="Times" w:hAnsiTheme="minorHAnsi" w:cstheme="minorHAnsi"/>
        </w:rPr>
        <w:t>.</w:t>
      </w:r>
    </w:p>
    <w:p w14:paraId="269E8FEA" w14:textId="77777777" w:rsidR="007F7D8B" w:rsidRPr="007F7D8B" w:rsidRDefault="007F7D8B" w:rsidP="007F7D8B">
      <w:pPr>
        <w:spacing w:after="0" w:line="240" w:lineRule="auto"/>
        <w:ind w:left="708"/>
        <w:rPr>
          <w:rFonts w:cs="Arial"/>
          <w:i/>
          <w:sz w:val="20"/>
          <w:szCs w:val="20"/>
        </w:rPr>
      </w:pPr>
    </w:p>
    <w:p w14:paraId="44343D2B" w14:textId="77777777" w:rsidR="00EC16DD" w:rsidRPr="00D96F86" w:rsidRDefault="00EC16DD" w:rsidP="00EC16DD">
      <w:pPr>
        <w:pStyle w:val="Akapitzlist"/>
        <w:spacing w:after="0" w:line="240" w:lineRule="auto"/>
        <w:ind w:left="357"/>
        <w:rPr>
          <w:rFonts w:cs="Arial"/>
          <w:i/>
          <w:sz w:val="20"/>
          <w:szCs w:val="20"/>
        </w:rPr>
      </w:pPr>
    </w:p>
    <w:p w14:paraId="76922E40" w14:textId="17611EDD" w:rsidR="00194D63" w:rsidRPr="00626E89" w:rsidRDefault="00194D63" w:rsidP="00626E89">
      <w:pPr>
        <w:pStyle w:val="Default"/>
        <w:numPr>
          <w:ilvl w:val="0"/>
          <w:numId w:val="38"/>
        </w:numPr>
        <w:ind w:left="709" w:hanging="709"/>
        <w:rPr>
          <w:rFonts w:asciiTheme="minorHAnsi" w:eastAsia="Calibri" w:hAnsiTheme="minorHAnsi" w:cstheme="minorHAnsi"/>
          <w:b/>
          <w:bCs/>
          <w:color w:val="auto"/>
          <w:u w:val="single"/>
        </w:rPr>
      </w:pPr>
      <w:r w:rsidRPr="00626E89">
        <w:rPr>
          <w:rFonts w:asciiTheme="minorHAnsi" w:hAnsiTheme="minorHAnsi" w:cstheme="minorHAnsi"/>
          <w:b/>
          <w:bCs/>
          <w:u w:val="single"/>
        </w:rPr>
        <w:t>W</w:t>
      </w:r>
      <w:r w:rsidRPr="00626E89">
        <w:rPr>
          <w:rFonts w:asciiTheme="minorHAnsi" w:eastAsia="Times" w:hAnsiTheme="minorHAnsi" w:cstheme="minorHAnsi"/>
          <w:b/>
          <w:u w:val="single"/>
        </w:rPr>
        <w:t xml:space="preserve">ymagania w zakresie zatrudnienia osób, o których mowa w art. 96 ust. 2 pkt 2 ustawy </w:t>
      </w:r>
      <w:proofErr w:type="spellStart"/>
      <w:r w:rsidRPr="00626E89">
        <w:rPr>
          <w:rFonts w:asciiTheme="minorHAnsi" w:eastAsia="Times" w:hAnsiTheme="minorHAnsi" w:cstheme="minorHAnsi"/>
          <w:b/>
          <w:u w:val="single"/>
        </w:rPr>
        <w:t>Pzp</w:t>
      </w:r>
      <w:proofErr w:type="spellEnd"/>
      <w:r w:rsidRPr="00626E89">
        <w:rPr>
          <w:rFonts w:asciiTheme="minorHAnsi" w:eastAsia="Times" w:hAnsiTheme="minorHAnsi" w:cstheme="minorHAnsi"/>
          <w:b/>
          <w:u w:val="single"/>
        </w:rPr>
        <w:t xml:space="preserve"> </w:t>
      </w:r>
    </w:p>
    <w:p w14:paraId="5CFA9560" w14:textId="77777777" w:rsidR="007F7D8B" w:rsidRPr="007F7D8B" w:rsidRDefault="007F7D8B" w:rsidP="007F7D8B">
      <w:pPr>
        <w:pStyle w:val="Default"/>
        <w:ind w:left="709"/>
        <w:jc w:val="both"/>
        <w:rPr>
          <w:rFonts w:ascii="Arial" w:eastAsia="Calibri" w:hAnsi="Arial" w:cs="Arial"/>
          <w:b/>
          <w:bCs/>
          <w:color w:val="auto"/>
          <w:sz w:val="10"/>
          <w:szCs w:val="10"/>
          <w:u w:val="single"/>
        </w:rPr>
      </w:pPr>
    </w:p>
    <w:p w14:paraId="348CAE1A" w14:textId="1E04F4E5" w:rsidR="00416AAC" w:rsidRPr="00626E89" w:rsidRDefault="00416AAC" w:rsidP="00626E89">
      <w:pPr>
        <w:spacing w:after="0" w:line="240" w:lineRule="auto"/>
        <w:ind w:left="708"/>
        <w:jc w:val="left"/>
        <w:rPr>
          <w:rFonts w:asciiTheme="minorHAnsi" w:eastAsia="Times" w:hAnsiTheme="minorHAnsi" w:cstheme="minorHAnsi"/>
        </w:rPr>
      </w:pPr>
      <w:r w:rsidRPr="00626E89">
        <w:rPr>
          <w:rFonts w:asciiTheme="minorHAnsi" w:eastAsia="Times" w:hAnsiTheme="minorHAnsi" w:cstheme="minorHAnsi"/>
        </w:rPr>
        <w:t xml:space="preserve">Zamawiający nie określa wymagań w zakresie zatrudnienia osób, o których mowa w art. 96 ust. 2 pkt 2 ustawy </w:t>
      </w:r>
      <w:proofErr w:type="spellStart"/>
      <w:r w:rsidRPr="00626E89">
        <w:rPr>
          <w:rFonts w:asciiTheme="minorHAnsi" w:eastAsia="Times" w:hAnsiTheme="minorHAnsi" w:cstheme="minorHAnsi"/>
        </w:rPr>
        <w:t>Pzp</w:t>
      </w:r>
      <w:proofErr w:type="spellEnd"/>
      <w:r w:rsidRPr="00626E89">
        <w:rPr>
          <w:rFonts w:asciiTheme="minorHAnsi" w:eastAsia="Times" w:hAnsiTheme="minorHAnsi" w:cstheme="minorHAnsi"/>
        </w:rPr>
        <w:t>.</w:t>
      </w:r>
    </w:p>
    <w:p w14:paraId="3D278FE6" w14:textId="77777777" w:rsidR="00E85A69" w:rsidRPr="007F7D8B" w:rsidRDefault="00E85A69" w:rsidP="007F7D8B">
      <w:pPr>
        <w:spacing w:after="0" w:line="240" w:lineRule="auto"/>
        <w:ind w:left="708"/>
        <w:rPr>
          <w:rFonts w:cs="Arial"/>
          <w:i/>
          <w:sz w:val="20"/>
          <w:szCs w:val="20"/>
        </w:rPr>
      </w:pPr>
    </w:p>
    <w:p w14:paraId="231B6D92" w14:textId="77777777" w:rsidR="00EC16DD" w:rsidRPr="00D96F86" w:rsidRDefault="00EC16DD" w:rsidP="00EC16DD">
      <w:pPr>
        <w:pStyle w:val="Akapitzlist"/>
        <w:spacing w:after="0" w:line="240" w:lineRule="auto"/>
        <w:ind w:left="357"/>
        <w:rPr>
          <w:rFonts w:cs="Arial"/>
          <w:i/>
          <w:sz w:val="20"/>
          <w:szCs w:val="20"/>
        </w:rPr>
      </w:pPr>
    </w:p>
    <w:p w14:paraId="49AF4007" w14:textId="1AFF3CDD" w:rsidR="00194D63" w:rsidRPr="00626E89" w:rsidRDefault="00194D63" w:rsidP="00626E89">
      <w:pPr>
        <w:pStyle w:val="Default"/>
        <w:numPr>
          <w:ilvl w:val="0"/>
          <w:numId w:val="38"/>
        </w:numPr>
        <w:tabs>
          <w:tab w:val="left" w:pos="426"/>
        </w:tabs>
        <w:ind w:left="709" w:hanging="709"/>
        <w:rPr>
          <w:rFonts w:asciiTheme="minorHAnsi" w:eastAsia="Calibri" w:hAnsiTheme="minorHAnsi" w:cstheme="minorHAnsi"/>
          <w:b/>
          <w:bCs/>
          <w:color w:val="auto"/>
          <w:u w:val="single"/>
        </w:rPr>
      </w:pPr>
      <w:r w:rsidRPr="00626E89">
        <w:rPr>
          <w:rFonts w:asciiTheme="minorHAnsi" w:hAnsiTheme="minorHAnsi" w:cstheme="minorHAnsi"/>
          <w:b/>
          <w:bCs/>
          <w:u w:val="single"/>
        </w:rPr>
        <w:t xml:space="preserve">Informacje o zastrzeżeniu możliwości ubiegania się o udzielenie zamówienia wyłącznie przez Wykonawców, o których mowa w art. 94 </w:t>
      </w:r>
      <w:r w:rsidRPr="00626E89">
        <w:rPr>
          <w:rFonts w:asciiTheme="minorHAnsi" w:eastAsia="Times" w:hAnsiTheme="minorHAnsi" w:cstheme="minorHAnsi"/>
          <w:b/>
          <w:u w:val="single"/>
        </w:rPr>
        <w:t xml:space="preserve"> ustawy </w:t>
      </w:r>
      <w:proofErr w:type="spellStart"/>
      <w:r w:rsidRPr="00626E89">
        <w:rPr>
          <w:rFonts w:asciiTheme="minorHAnsi" w:eastAsia="Times" w:hAnsiTheme="minorHAnsi" w:cstheme="minorHAnsi"/>
          <w:b/>
          <w:u w:val="single"/>
        </w:rPr>
        <w:t>Pzp</w:t>
      </w:r>
      <w:proofErr w:type="spellEnd"/>
      <w:r w:rsidRPr="00626E89">
        <w:rPr>
          <w:rFonts w:asciiTheme="minorHAnsi" w:eastAsia="Times" w:hAnsiTheme="minorHAnsi" w:cstheme="minorHAnsi"/>
          <w:b/>
          <w:u w:val="single"/>
        </w:rPr>
        <w:t xml:space="preserve"> </w:t>
      </w:r>
    </w:p>
    <w:p w14:paraId="0F2A850C" w14:textId="77777777" w:rsidR="00E85A69" w:rsidRPr="00E85A69" w:rsidRDefault="00E85A69" w:rsidP="00E85A69">
      <w:pPr>
        <w:pStyle w:val="Default"/>
        <w:tabs>
          <w:tab w:val="left" w:pos="426"/>
        </w:tabs>
        <w:ind w:left="709"/>
        <w:jc w:val="both"/>
        <w:rPr>
          <w:rFonts w:ascii="Arial" w:eastAsia="Calibri" w:hAnsi="Arial" w:cs="Arial"/>
          <w:b/>
          <w:bCs/>
          <w:color w:val="auto"/>
          <w:sz w:val="8"/>
          <w:szCs w:val="8"/>
          <w:u w:val="single"/>
        </w:rPr>
      </w:pPr>
    </w:p>
    <w:p w14:paraId="2F285BF2" w14:textId="16ABBF10" w:rsidR="00416AAC" w:rsidRPr="00626E89" w:rsidRDefault="00416AAC" w:rsidP="00626E89">
      <w:pPr>
        <w:spacing w:after="0" w:line="240" w:lineRule="auto"/>
        <w:ind w:left="708"/>
        <w:jc w:val="left"/>
        <w:rPr>
          <w:rFonts w:asciiTheme="minorHAnsi" w:hAnsiTheme="minorHAnsi" w:cstheme="minorHAnsi"/>
          <w:i/>
        </w:rPr>
      </w:pPr>
      <w:r w:rsidRPr="00626E89">
        <w:rPr>
          <w:rFonts w:asciiTheme="minorHAnsi" w:eastAsia="Times" w:hAnsiTheme="minorHAnsi" w:cstheme="minorHAnsi"/>
        </w:rPr>
        <w:t xml:space="preserve">Zamawiający </w:t>
      </w:r>
      <w:r w:rsidR="00194D63" w:rsidRPr="00626E89">
        <w:rPr>
          <w:rFonts w:asciiTheme="minorHAnsi" w:eastAsia="Times" w:hAnsiTheme="minorHAnsi" w:cstheme="minorHAnsi"/>
        </w:rPr>
        <w:t xml:space="preserve">nie </w:t>
      </w:r>
      <w:r w:rsidRPr="00626E89">
        <w:rPr>
          <w:rFonts w:asciiTheme="minorHAnsi" w:eastAsia="Times" w:hAnsiTheme="minorHAnsi" w:cstheme="minorHAnsi"/>
        </w:rPr>
        <w:t>zastrzeg</w:t>
      </w:r>
      <w:r w:rsidR="00194D63" w:rsidRPr="00626E89">
        <w:rPr>
          <w:rFonts w:asciiTheme="minorHAnsi" w:eastAsia="Times" w:hAnsiTheme="minorHAnsi" w:cstheme="minorHAnsi"/>
        </w:rPr>
        <w:t>a</w:t>
      </w:r>
      <w:r w:rsidRPr="00626E89">
        <w:rPr>
          <w:rFonts w:asciiTheme="minorHAnsi" w:eastAsia="Times" w:hAnsiTheme="minorHAnsi" w:cstheme="minorHAnsi"/>
        </w:rPr>
        <w:t xml:space="preserve"> możliwości ubiegania się o udzielenie zamówienia wyłącznie przez wykonawców, o których mowa w art. 94 ustawy </w:t>
      </w:r>
      <w:proofErr w:type="spellStart"/>
      <w:r w:rsidRPr="00626E89">
        <w:rPr>
          <w:rFonts w:asciiTheme="minorHAnsi" w:eastAsia="Times" w:hAnsiTheme="minorHAnsi" w:cstheme="minorHAnsi"/>
        </w:rPr>
        <w:t>Pzp</w:t>
      </w:r>
      <w:proofErr w:type="spellEnd"/>
      <w:r w:rsidRPr="00626E89">
        <w:rPr>
          <w:rFonts w:asciiTheme="minorHAnsi" w:eastAsia="Times" w:hAnsiTheme="minorHAnsi" w:cstheme="minorHAnsi"/>
        </w:rPr>
        <w:t>.</w:t>
      </w:r>
    </w:p>
    <w:p w14:paraId="6E47306F" w14:textId="77777777" w:rsidR="00EC16DD" w:rsidRDefault="00EC16DD" w:rsidP="00EC16DD">
      <w:pPr>
        <w:pStyle w:val="Akapitzlist"/>
        <w:spacing w:after="0" w:line="240" w:lineRule="auto"/>
        <w:ind w:left="357"/>
        <w:rPr>
          <w:rFonts w:cs="Arial"/>
          <w:i/>
          <w:sz w:val="20"/>
          <w:szCs w:val="20"/>
        </w:rPr>
      </w:pPr>
    </w:p>
    <w:p w14:paraId="67CA293F" w14:textId="77777777" w:rsidR="00F60E68" w:rsidRPr="00741D89" w:rsidRDefault="00F60E68" w:rsidP="00741D89">
      <w:pPr>
        <w:spacing w:after="0" w:line="240" w:lineRule="auto"/>
        <w:rPr>
          <w:rFonts w:cs="Arial"/>
          <w:i/>
          <w:sz w:val="20"/>
          <w:szCs w:val="20"/>
        </w:rPr>
      </w:pPr>
    </w:p>
    <w:p w14:paraId="086B6B26" w14:textId="348AFF35" w:rsidR="00194D63" w:rsidRPr="00626E89" w:rsidRDefault="00194D63" w:rsidP="00626E89">
      <w:pPr>
        <w:pStyle w:val="Default"/>
        <w:numPr>
          <w:ilvl w:val="0"/>
          <w:numId w:val="38"/>
        </w:numPr>
        <w:ind w:left="709" w:hanging="709"/>
        <w:rPr>
          <w:rFonts w:asciiTheme="minorHAnsi" w:eastAsia="Calibri" w:hAnsiTheme="minorHAnsi" w:cstheme="minorHAnsi"/>
          <w:b/>
          <w:bCs/>
          <w:color w:val="auto"/>
          <w:u w:val="single"/>
        </w:rPr>
      </w:pPr>
      <w:r w:rsidRPr="00626E89">
        <w:rPr>
          <w:rFonts w:asciiTheme="minorHAnsi" w:hAnsiTheme="minorHAnsi" w:cstheme="minorHAnsi"/>
          <w:b/>
          <w:bCs/>
          <w:u w:val="single"/>
        </w:rPr>
        <w:t>Wymagania dotyczące wadium</w:t>
      </w:r>
    </w:p>
    <w:p w14:paraId="51DAD02D" w14:textId="77777777" w:rsidR="00E85A69" w:rsidRPr="00E85A69" w:rsidRDefault="00E85A69" w:rsidP="00E85A69">
      <w:pPr>
        <w:spacing w:after="0" w:line="240" w:lineRule="auto"/>
        <w:rPr>
          <w:rFonts w:eastAsia="Times" w:cs="Arial"/>
          <w:sz w:val="10"/>
          <w:szCs w:val="10"/>
        </w:rPr>
      </w:pPr>
    </w:p>
    <w:p w14:paraId="52712603" w14:textId="057E6B16" w:rsidR="00E85A69" w:rsidRPr="00626E89" w:rsidRDefault="00194D63" w:rsidP="00626E89">
      <w:pPr>
        <w:spacing w:after="0" w:line="240" w:lineRule="auto"/>
        <w:ind w:firstLine="708"/>
        <w:jc w:val="left"/>
        <w:rPr>
          <w:rFonts w:asciiTheme="minorHAnsi" w:eastAsia="Times" w:hAnsiTheme="minorHAnsi" w:cstheme="minorHAnsi"/>
        </w:rPr>
      </w:pPr>
      <w:r w:rsidRPr="00626E89">
        <w:rPr>
          <w:rFonts w:asciiTheme="minorHAnsi" w:eastAsia="Times" w:hAnsiTheme="minorHAnsi" w:cstheme="minorHAnsi"/>
        </w:rPr>
        <w:t>Zamawiający nie wymaga wniesienia wadium w przedmiotowym postępowaniu.</w:t>
      </w:r>
    </w:p>
    <w:p w14:paraId="3DC77AA8" w14:textId="77777777" w:rsidR="00F60E68" w:rsidRDefault="00F60E68" w:rsidP="00741D89">
      <w:pPr>
        <w:spacing w:after="0" w:line="240" w:lineRule="auto"/>
        <w:rPr>
          <w:rFonts w:eastAsia="Times" w:cs="Arial"/>
          <w:sz w:val="20"/>
          <w:szCs w:val="20"/>
        </w:rPr>
      </w:pPr>
    </w:p>
    <w:p w14:paraId="28B94CF5" w14:textId="77777777" w:rsidR="00F60E68" w:rsidRPr="00E2520E" w:rsidRDefault="00F60E68" w:rsidP="00E2520E">
      <w:pPr>
        <w:spacing w:after="0" w:line="240" w:lineRule="auto"/>
        <w:ind w:firstLine="708"/>
        <w:rPr>
          <w:rFonts w:cs="Arial"/>
          <w:i/>
          <w:sz w:val="20"/>
          <w:szCs w:val="20"/>
        </w:rPr>
      </w:pPr>
    </w:p>
    <w:p w14:paraId="177A1428" w14:textId="250BE8B8" w:rsidR="00194D63" w:rsidRPr="00626E89" w:rsidRDefault="00BC614C" w:rsidP="00626E89">
      <w:pPr>
        <w:pStyle w:val="Default"/>
        <w:numPr>
          <w:ilvl w:val="0"/>
          <w:numId w:val="38"/>
        </w:numPr>
        <w:ind w:left="709" w:hanging="709"/>
        <w:rPr>
          <w:rFonts w:asciiTheme="minorHAnsi" w:eastAsia="Calibri" w:hAnsiTheme="minorHAnsi" w:cstheme="minorHAnsi"/>
          <w:b/>
          <w:bCs/>
          <w:color w:val="auto"/>
          <w:u w:val="single"/>
        </w:rPr>
      </w:pPr>
      <w:r w:rsidRPr="00626E89">
        <w:rPr>
          <w:rFonts w:asciiTheme="minorHAnsi" w:hAnsiTheme="minorHAnsi" w:cstheme="minorHAnsi"/>
          <w:b/>
          <w:bCs/>
          <w:u w:val="single"/>
        </w:rPr>
        <w:t>Zabezpieczenie należytego wykonania Umowy</w:t>
      </w:r>
      <w:r w:rsidR="00194D63" w:rsidRPr="00626E89">
        <w:rPr>
          <w:rFonts w:asciiTheme="minorHAnsi" w:eastAsia="Times" w:hAnsiTheme="minorHAnsi" w:cstheme="minorHAnsi"/>
          <w:b/>
          <w:u w:val="single"/>
        </w:rPr>
        <w:t xml:space="preserve"> </w:t>
      </w:r>
    </w:p>
    <w:p w14:paraId="20E48A67" w14:textId="77777777" w:rsidR="00E85A69" w:rsidRPr="00E85A69" w:rsidRDefault="00E85A69" w:rsidP="00E85A69">
      <w:pPr>
        <w:spacing w:after="0" w:line="240" w:lineRule="auto"/>
        <w:rPr>
          <w:rFonts w:cs="Arial"/>
          <w:sz w:val="10"/>
          <w:szCs w:val="10"/>
        </w:rPr>
      </w:pPr>
    </w:p>
    <w:p w14:paraId="1CA4C728" w14:textId="72EE413A" w:rsidR="002227CD" w:rsidRPr="00626E89" w:rsidRDefault="008B33E7" w:rsidP="00626E89">
      <w:pPr>
        <w:spacing w:after="0" w:line="240" w:lineRule="auto"/>
        <w:ind w:firstLine="708"/>
        <w:jc w:val="left"/>
        <w:rPr>
          <w:rFonts w:asciiTheme="minorHAnsi" w:hAnsiTheme="minorHAnsi" w:cstheme="minorHAnsi"/>
        </w:rPr>
      </w:pPr>
      <w:r w:rsidRPr="00626E89">
        <w:rPr>
          <w:rFonts w:asciiTheme="minorHAnsi" w:hAnsiTheme="minorHAnsi" w:cstheme="minorHAnsi"/>
        </w:rPr>
        <w:t>Zamawiający nie przewiduje takiego warunku.</w:t>
      </w:r>
    </w:p>
    <w:p w14:paraId="67135DA5" w14:textId="77777777" w:rsidR="00321E12" w:rsidRDefault="00321E12" w:rsidP="00F95843">
      <w:pPr>
        <w:spacing w:after="0" w:line="240" w:lineRule="auto"/>
        <w:ind w:firstLine="708"/>
        <w:rPr>
          <w:rFonts w:cs="Arial"/>
          <w:sz w:val="20"/>
          <w:szCs w:val="20"/>
        </w:rPr>
      </w:pPr>
    </w:p>
    <w:p w14:paraId="2B2F376C" w14:textId="77777777" w:rsidR="00321E12" w:rsidRPr="00EA5DC3" w:rsidRDefault="00321E12" w:rsidP="00F95843">
      <w:pPr>
        <w:spacing w:after="0" w:line="240" w:lineRule="auto"/>
        <w:ind w:firstLine="708"/>
        <w:rPr>
          <w:rFonts w:cs="Arial"/>
          <w:sz w:val="20"/>
          <w:szCs w:val="20"/>
        </w:rPr>
      </w:pPr>
    </w:p>
    <w:p w14:paraId="3FF23C9D" w14:textId="375A9DCA" w:rsidR="0036487C" w:rsidRPr="00626E89" w:rsidRDefault="0036487C" w:rsidP="00626E89">
      <w:pPr>
        <w:pStyle w:val="Default"/>
        <w:numPr>
          <w:ilvl w:val="0"/>
          <w:numId w:val="38"/>
        </w:numPr>
        <w:ind w:left="709" w:hanging="709"/>
        <w:rPr>
          <w:rFonts w:asciiTheme="minorHAnsi" w:hAnsiTheme="minorHAnsi" w:cstheme="minorHAnsi"/>
          <w:b/>
          <w:strike/>
          <w:color w:val="FF0000"/>
          <w:u w:val="single"/>
        </w:rPr>
      </w:pPr>
      <w:r w:rsidRPr="00626E89">
        <w:rPr>
          <w:rFonts w:asciiTheme="minorHAnsi" w:hAnsiTheme="minorHAnsi" w:cstheme="minorHAnsi"/>
          <w:b/>
          <w:u w:val="single"/>
        </w:rPr>
        <w:t>Informacja o obowiązku osobistego wykonania p</w:t>
      </w:r>
      <w:r w:rsidR="00247730" w:rsidRPr="00626E89">
        <w:rPr>
          <w:rFonts w:asciiTheme="minorHAnsi" w:hAnsiTheme="minorHAnsi" w:cstheme="minorHAnsi"/>
          <w:b/>
          <w:u w:val="single"/>
        </w:rPr>
        <w:t>rzez Wykonawcę kluczowych zadań</w:t>
      </w:r>
    </w:p>
    <w:p w14:paraId="3F507271" w14:textId="77777777" w:rsidR="00E85A69" w:rsidRPr="00E85A69" w:rsidRDefault="00E85A69" w:rsidP="00E85A69">
      <w:pPr>
        <w:spacing w:after="0" w:line="240" w:lineRule="auto"/>
        <w:rPr>
          <w:rFonts w:cs="Arial"/>
          <w:sz w:val="10"/>
          <w:szCs w:val="10"/>
        </w:rPr>
      </w:pPr>
    </w:p>
    <w:p w14:paraId="5DF24234" w14:textId="0BE8E46E" w:rsidR="0036487C" w:rsidRPr="00626E89" w:rsidRDefault="0036487C" w:rsidP="00E85A69">
      <w:pPr>
        <w:spacing w:after="0" w:line="240" w:lineRule="auto"/>
        <w:ind w:firstLine="708"/>
        <w:rPr>
          <w:rFonts w:asciiTheme="minorHAnsi" w:hAnsiTheme="minorHAnsi" w:cstheme="minorHAnsi"/>
          <w:i/>
        </w:rPr>
      </w:pPr>
      <w:r w:rsidRPr="00626E89">
        <w:rPr>
          <w:rFonts w:asciiTheme="minorHAnsi" w:hAnsiTheme="minorHAnsi" w:cstheme="minorHAnsi"/>
        </w:rPr>
        <w:t>Zamawiający nie ustala takiego obowiązku.</w:t>
      </w:r>
    </w:p>
    <w:p w14:paraId="27EAB2A7" w14:textId="77777777" w:rsidR="00E85A69" w:rsidRDefault="00E85A69" w:rsidP="007E5D87">
      <w:pPr>
        <w:spacing w:after="0" w:line="240" w:lineRule="auto"/>
        <w:rPr>
          <w:rFonts w:cs="Arial"/>
          <w:i/>
          <w:sz w:val="20"/>
          <w:szCs w:val="20"/>
        </w:rPr>
      </w:pPr>
    </w:p>
    <w:p w14:paraId="5239BC8E" w14:textId="77777777" w:rsidR="00741D89" w:rsidRPr="007E5D87" w:rsidRDefault="00741D89" w:rsidP="007E5D87">
      <w:pPr>
        <w:spacing w:after="0" w:line="240" w:lineRule="auto"/>
        <w:rPr>
          <w:rFonts w:cs="Arial"/>
          <w:i/>
          <w:sz w:val="20"/>
          <w:szCs w:val="20"/>
        </w:rPr>
      </w:pPr>
    </w:p>
    <w:p w14:paraId="706446BE" w14:textId="334F5058" w:rsidR="00037455" w:rsidRPr="00626E89" w:rsidRDefault="00037455" w:rsidP="009D3743">
      <w:pPr>
        <w:pStyle w:val="Default"/>
        <w:numPr>
          <w:ilvl w:val="0"/>
          <w:numId w:val="38"/>
        </w:numPr>
        <w:ind w:left="709" w:hanging="709"/>
        <w:jc w:val="both"/>
        <w:rPr>
          <w:rFonts w:asciiTheme="minorHAnsi" w:eastAsia="Calibri" w:hAnsiTheme="minorHAnsi" w:cstheme="minorHAnsi"/>
          <w:b/>
          <w:bCs/>
          <w:color w:val="auto"/>
          <w:u w:val="single"/>
        </w:rPr>
      </w:pPr>
      <w:r w:rsidRPr="00626E89">
        <w:rPr>
          <w:rFonts w:asciiTheme="minorHAnsi" w:hAnsiTheme="minorHAnsi" w:cstheme="minorHAnsi"/>
          <w:b/>
          <w:bCs/>
          <w:u w:val="single"/>
        </w:rPr>
        <w:t>RODO</w:t>
      </w:r>
    </w:p>
    <w:p w14:paraId="244F7A0E" w14:textId="77777777" w:rsidR="00826CED" w:rsidRPr="00826CED" w:rsidRDefault="00826CED" w:rsidP="00826CED">
      <w:pPr>
        <w:pStyle w:val="Default"/>
        <w:ind w:left="709"/>
        <w:jc w:val="both"/>
        <w:rPr>
          <w:rFonts w:ascii="Arial" w:eastAsia="Calibri" w:hAnsi="Arial" w:cs="Arial"/>
          <w:b/>
          <w:bCs/>
          <w:color w:val="auto"/>
          <w:sz w:val="10"/>
          <w:szCs w:val="10"/>
          <w:u w:val="single"/>
        </w:rPr>
      </w:pPr>
    </w:p>
    <w:p w14:paraId="5664361B" w14:textId="70FE4FE0" w:rsidR="00F016C6" w:rsidRPr="00626E89" w:rsidRDefault="00F016C6" w:rsidP="00626E89">
      <w:pPr>
        <w:pStyle w:val="Akapitzlist"/>
        <w:spacing w:line="240" w:lineRule="auto"/>
        <w:jc w:val="left"/>
        <w:rPr>
          <w:rFonts w:asciiTheme="minorHAnsi" w:hAnsiTheme="minorHAnsi" w:cstheme="minorHAnsi"/>
        </w:rPr>
      </w:pPr>
      <w:r w:rsidRPr="00626E89">
        <w:rPr>
          <w:rFonts w:asciiTheme="minorHAnsi" w:hAnsiTheme="minorHAnsi" w:cstheme="minorHAnsi"/>
          <w:bCs/>
        </w:rPr>
        <w:t xml:space="preserve">Szanując Twoją prywatność oraz dbając o to, abyś wiedział kto i w jaki sposób przetwarza Twoje dane osobowe, poniżej przedstawiam informacje, które pomogą Ci to ustalić. </w:t>
      </w:r>
      <w:r w:rsidRPr="00626E89">
        <w:rPr>
          <w:rFonts w:asciiTheme="minorHAnsi" w:hAnsiTheme="minorHAnsi" w:cstheme="minorHAnsi"/>
        </w:rPr>
        <w:t xml:space="preserve">Zgodnie z art. 13 ust. 1 i 2 rozporządzenia Parlamentu Europejskiego i Rady (UE) 2016/679  z dnia 27 kwietnia 2016 r.  w sprawie ochrony osób fizycznych w związku z przetwarzaniem danych osobowych </w:t>
      </w:r>
      <w:r w:rsidR="00626E89">
        <w:rPr>
          <w:rFonts w:asciiTheme="minorHAnsi" w:hAnsiTheme="minorHAnsi" w:cstheme="minorHAnsi"/>
        </w:rPr>
        <w:t xml:space="preserve">                  </w:t>
      </w:r>
      <w:r w:rsidRPr="00626E89">
        <w:rPr>
          <w:rFonts w:asciiTheme="minorHAnsi" w:hAnsiTheme="minorHAnsi" w:cstheme="minorHAnsi"/>
        </w:rPr>
        <w:t>i w sprawie swobodnego przepływu takich danych oraz uchylenia dyrektywy 95/46/WE (ogólne rozporządzenie o ochronie danych), zwanego dalej RODO, informuję, iż:</w:t>
      </w:r>
    </w:p>
    <w:p w14:paraId="10683FBA" w14:textId="58DF5646" w:rsidR="00F016C6" w:rsidRPr="00626E89" w:rsidRDefault="00F016C6" w:rsidP="00626E89">
      <w:pPr>
        <w:pStyle w:val="Akapitzlist"/>
        <w:numPr>
          <w:ilvl w:val="1"/>
          <w:numId w:val="64"/>
        </w:numPr>
        <w:spacing w:after="0"/>
        <w:ind w:left="720"/>
        <w:jc w:val="left"/>
        <w:rPr>
          <w:rFonts w:asciiTheme="minorHAnsi" w:hAnsiTheme="minorHAnsi" w:cstheme="minorHAnsi"/>
          <w:bCs/>
        </w:rPr>
      </w:pPr>
      <w:r w:rsidRPr="00626E89">
        <w:rPr>
          <w:rFonts w:asciiTheme="minorHAnsi" w:hAnsiTheme="minorHAnsi" w:cstheme="minorHAnsi"/>
          <w:b/>
          <w:bCs/>
        </w:rPr>
        <w:t xml:space="preserve">Administratorem </w:t>
      </w:r>
      <w:r w:rsidRPr="00626E89">
        <w:rPr>
          <w:rFonts w:asciiTheme="minorHAnsi" w:hAnsiTheme="minorHAnsi" w:cstheme="minorHAnsi"/>
          <w:bCs/>
        </w:rPr>
        <w:t xml:space="preserve">jest </w:t>
      </w:r>
      <w:bookmarkStart w:id="2" w:name="_Hlk512325601"/>
      <w:r w:rsidRPr="00626E89">
        <w:rPr>
          <w:rFonts w:asciiTheme="minorHAnsi" w:hAnsiTheme="minorHAnsi" w:cstheme="minorHAnsi"/>
          <w:bCs/>
        </w:rPr>
        <w:t>Szpital Bielański im. Ks. Jerzego Popiełuszki Samodzielny Publiczny Zakład Opieki Zdrowotnej w Warszawie (01-809), ul. Cegłowska 80</w:t>
      </w:r>
      <w:bookmarkEnd w:id="2"/>
      <w:r w:rsidRPr="00626E89">
        <w:rPr>
          <w:rFonts w:asciiTheme="minorHAnsi" w:hAnsiTheme="minorHAnsi" w:cstheme="minorHAnsi"/>
          <w:bCs/>
        </w:rPr>
        <w:t>.</w:t>
      </w:r>
    </w:p>
    <w:p w14:paraId="0A616B56" w14:textId="38599539" w:rsidR="00F016C6" w:rsidRPr="00626E89" w:rsidRDefault="00F016C6" w:rsidP="00626E89">
      <w:pPr>
        <w:ind w:left="360"/>
        <w:jc w:val="left"/>
        <w:rPr>
          <w:rFonts w:asciiTheme="minorHAnsi" w:hAnsiTheme="minorHAnsi" w:cstheme="minorHAnsi"/>
        </w:rPr>
      </w:pPr>
      <w:r w:rsidRPr="00626E89">
        <w:rPr>
          <w:rFonts w:asciiTheme="minorHAnsi" w:hAnsiTheme="minorHAnsi" w:cstheme="minorHAnsi"/>
          <w:b/>
          <w:bCs/>
        </w:rPr>
        <w:t xml:space="preserve">2. </w:t>
      </w:r>
      <w:r w:rsidR="00DD4557" w:rsidRPr="00626E89">
        <w:rPr>
          <w:rFonts w:asciiTheme="minorHAnsi" w:hAnsiTheme="minorHAnsi" w:cstheme="minorHAnsi"/>
          <w:b/>
          <w:bCs/>
        </w:rPr>
        <w:t xml:space="preserve">  </w:t>
      </w:r>
      <w:r w:rsidRPr="00626E89">
        <w:rPr>
          <w:rFonts w:asciiTheme="minorHAnsi" w:hAnsiTheme="minorHAnsi" w:cstheme="minorHAnsi"/>
          <w:b/>
          <w:bCs/>
        </w:rPr>
        <w:t>Dane kontaktowe Inspektor Ochrony Danych</w:t>
      </w:r>
      <w:r w:rsidRPr="00626E89">
        <w:rPr>
          <w:rFonts w:asciiTheme="minorHAnsi" w:hAnsiTheme="minorHAnsi" w:cstheme="minorHAnsi"/>
          <w:bCs/>
        </w:rPr>
        <w:t>:</w:t>
      </w:r>
    </w:p>
    <w:p w14:paraId="565F6E86" w14:textId="77777777" w:rsidR="00F016C6" w:rsidRPr="00626E89" w:rsidRDefault="00F016C6" w:rsidP="00626E89">
      <w:pPr>
        <w:pStyle w:val="Akapitzlist"/>
        <w:spacing w:line="240" w:lineRule="auto"/>
        <w:ind w:left="709"/>
        <w:jc w:val="left"/>
        <w:rPr>
          <w:rFonts w:asciiTheme="minorHAnsi" w:hAnsiTheme="minorHAnsi" w:cstheme="minorHAnsi"/>
          <w:bCs/>
        </w:rPr>
      </w:pPr>
      <w:r w:rsidRPr="00626E89">
        <w:rPr>
          <w:rFonts w:asciiTheme="minorHAnsi" w:hAnsiTheme="minorHAnsi" w:cstheme="minorHAnsi"/>
          <w:bCs/>
        </w:rPr>
        <w:lastRenderedPageBreak/>
        <w:t>W</w:t>
      </w:r>
      <w:r w:rsidRPr="00626E89">
        <w:rPr>
          <w:rFonts w:asciiTheme="minorHAnsi" w:hAnsiTheme="minorHAnsi" w:cstheme="minorHAnsi"/>
          <w:b/>
          <w:bCs/>
        </w:rPr>
        <w:t xml:space="preserve"> </w:t>
      </w:r>
      <w:r w:rsidRPr="00626E89">
        <w:rPr>
          <w:rFonts w:asciiTheme="minorHAnsi" w:hAnsiTheme="minorHAnsi" w:cstheme="minorHAnsi"/>
          <w:bCs/>
        </w:rPr>
        <w:t xml:space="preserve">Szpitalu Bielańskim im. Ks. Jerzego Popiełuszki Samodzielnym Publicznym Zakładzie Opieki Zdrowotnej w Warszawie (01-809), ul. Cegłowska 80 został wyznaczony Inspektor Ochrony Danych, dane kontaktowe: nr telefonu: 22 56-90-432,  adres poczty elektronicznej: </w:t>
      </w:r>
      <w:hyperlink r:id="rId22" w:history="1">
        <w:r w:rsidRPr="00626E89">
          <w:rPr>
            <w:rFonts w:asciiTheme="minorHAnsi" w:hAnsiTheme="minorHAnsi" w:cstheme="minorHAnsi"/>
            <w:bCs/>
          </w:rPr>
          <w:t>iod@bielanski.med.pl</w:t>
        </w:r>
      </w:hyperlink>
      <w:r w:rsidRPr="00626E89">
        <w:rPr>
          <w:rFonts w:asciiTheme="minorHAnsi" w:hAnsiTheme="minorHAnsi" w:cstheme="minorHAnsi"/>
          <w:bCs/>
        </w:rPr>
        <w:t>.</w:t>
      </w:r>
    </w:p>
    <w:p w14:paraId="261FF1EF" w14:textId="7CE3621D" w:rsidR="00F016C6" w:rsidRPr="00626E89" w:rsidRDefault="00F016C6" w:rsidP="00626E89">
      <w:pPr>
        <w:pStyle w:val="Akapitzlist"/>
        <w:ind w:left="360"/>
        <w:jc w:val="left"/>
        <w:rPr>
          <w:rFonts w:asciiTheme="minorHAnsi" w:hAnsiTheme="minorHAnsi" w:cstheme="minorHAnsi"/>
          <w:b/>
          <w:bCs/>
        </w:rPr>
      </w:pPr>
      <w:r w:rsidRPr="00626E89">
        <w:rPr>
          <w:rFonts w:asciiTheme="minorHAnsi" w:hAnsiTheme="minorHAnsi" w:cstheme="minorHAnsi"/>
          <w:b/>
          <w:bCs/>
        </w:rPr>
        <w:t>3.</w:t>
      </w:r>
      <w:r w:rsidR="00DD4557" w:rsidRPr="00626E89">
        <w:rPr>
          <w:rFonts w:asciiTheme="minorHAnsi" w:hAnsiTheme="minorHAnsi" w:cstheme="minorHAnsi"/>
          <w:b/>
          <w:bCs/>
        </w:rPr>
        <w:t xml:space="preserve"> </w:t>
      </w:r>
      <w:r w:rsidRPr="00626E89">
        <w:rPr>
          <w:rFonts w:asciiTheme="minorHAnsi" w:hAnsiTheme="minorHAnsi" w:cstheme="minorHAnsi"/>
          <w:b/>
          <w:bCs/>
        </w:rPr>
        <w:t xml:space="preserve"> </w:t>
      </w:r>
      <w:r w:rsidR="00DD4557" w:rsidRPr="00626E89">
        <w:rPr>
          <w:rFonts w:asciiTheme="minorHAnsi" w:hAnsiTheme="minorHAnsi" w:cstheme="minorHAnsi"/>
          <w:b/>
          <w:bCs/>
        </w:rPr>
        <w:t xml:space="preserve"> </w:t>
      </w:r>
      <w:r w:rsidRPr="00626E89">
        <w:rPr>
          <w:rFonts w:asciiTheme="minorHAnsi" w:hAnsiTheme="minorHAnsi" w:cstheme="minorHAnsi"/>
          <w:b/>
          <w:bCs/>
        </w:rPr>
        <w:t>Cele przetwarzania danych osobowych: </w:t>
      </w:r>
    </w:p>
    <w:p w14:paraId="040C34BB" w14:textId="5DBCBD71" w:rsidR="00F016C6" w:rsidRPr="00626E89" w:rsidRDefault="00F016C6" w:rsidP="00626E89">
      <w:pPr>
        <w:pStyle w:val="HTML-wstpniesformatowany"/>
        <w:spacing w:after="60"/>
        <w:ind w:left="709"/>
        <w:rPr>
          <w:rFonts w:asciiTheme="minorHAnsi" w:hAnsiTheme="minorHAnsi" w:cstheme="minorHAnsi"/>
          <w:sz w:val="22"/>
          <w:szCs w:val="22"/>
        </w:rPr>
      </w:pPr>
      <w:r w:rsidRPr="00626E89">
        <w:rPr>
          <w:rFonts w:asciiTheme="minorHAnsi" w:hAnsiTheme="minorHAnsi" w:cstheme="minorHAnsi"/>
          <w:sz w:val="22"/>
          <w:szCs w:val="22"/>
        </w:rPr>
        <w:t>Dane osobowe są zbierane w celu niezbędnym dla udostępniania dokumentacji dotyczącej prowadzenia postępowań o udzielenie zamówień publicznych, w związku z niniejszym postępowaniem o udzielenie zamówienia publicznego.</w:t>
      </w:r>
    </w:p>
    <w:p w14:paraId="634FAE7E" w14:textId="3A37E3D4" w:rsidR="00F016C6" w:rsidRPr="00626E89" w:rsidRDefault="00F016C6" w:rsidP="00626E89">
      <w:pPr>
        <w:pStyle w:val="HTML-wstpniesformatowany"/>
        <w:spacing w:line="276" w:lineRule="auto"/>
        <w:ind w:left="360"/>
        <w:rPr>
          <w:rFonts w:asciiTheme="minorHAnsi" w:hAnsiTheme="minorHAnsi" w:cstheme="minorHAnsi"/>
          <w:b/>
          <w:bCs/>
          <w:sz w:val="22"/>
          <w:szCs w:val="22"/>
        </w:rPr>
      </w:pPr>
      <w:r w:rsidRPr="00626E89">
        <w:rPr>
          <w:rFonts w:asciiTheme="minorHAnsi" w:hAnsiTheme="minorHAnsi" w:cstheme="minorHAnsi"/>
          <w:b/>
          <w:sz w:val="22"/>
          <w:szCs w:val="22"/>
        </w:rPr>
        <w:t xml:space="preserve">4. </w:t>
      </w:r>
      <w:r w:rsidR="00DD4557" w:rsidRPr="00626E89">
        <w:rPr>
          <w:rFonts w:asciiTheme="minorHAnsi" w:hAnsiTheme="minorHAnsi" w:cstheme="minorHAnsi"/>
          <w:b/>
          <w:sz w:val="22"/>
          <w:szCs w:val="22"/>
        </w:rPr>
        <w:t xml:space="preserve">  </w:t>
      </w:r>
      <w:r w:rsidRPr="00626E89">
        <w:rPr>
          <w:rFonts w:asciiTheme="minorHAnsi" w:hAnsiTheme="minorHAnsi" w:cstheme="minorHAnsi"/>
          <w:b/>
          <w:sz w:val="22"/>
          <w:szCs w:val="22"/>
        </w:rPr>
        <w:t>Podstawa prawna przetwarzania danych osobowych:</w:t>
      </w:r>
      <w:r w:rsidRPr="00626E89">
        <w:rPr>
          <w:rFonts w:asciiTheme="minorHAnsi" w:hAnsiTheme="minorHAnsi" w:cstheme="minorHAnsi"/>
          <w:b/>
          <w:bCs/>
          <w:sz w:val="22"/>
          <w:szCs w:val="22"/>
        </w:rPr>
        <w:t> </w:t>
      </w:r>
    </w:p>
    <w:p w14:paraId="02E5F956" w14:textId="77777777" w:rsidR="00F016C6" w:rsidRPr="00626E89" w:rsidRDefault="00F016C6" w:rsidP="00626E89">
      <w:pPr>
        <w:pStyle w:val="HTML-wstpniesformatowany"/>
        <w:spacing w:after="60"/>
        <w:ind w:left="709"/>
        <w:rPr>
          <w:rFonts w:asciiTheme="minorHAnsi" w:hAnsiTheme="minorHAnsi" w:cstheme="minorHAnsi"/>
          <w:bCs/>
          <w:sz w:val="22"/>
          <w:szCs w:val="22"/>
        </w:rPr>
      </w:pPr>
      <w:r w:rsidRPr="00626E89">
        <w:rPr>
          <w:rFonts w:asciiTheme="minorHAnsi" w:hAnsiTheme="minorHAnsi" w:cstheme="minorHAnsi"/>
          <w:bCs/>
          <w:sz w:val="22"/>
          <w:szCs w:val="22"/>
        </w:rPr>
        <w:t>Przetwarzanie jest niezbędne do wypełnienia obowiązku prawnego ciążącego na Administratorze (podstawa prawna z art. 6 ust. 1 lit. c RODO)</w:t>
      </w:r>
    </w:p>
    <w:p w14:paraId="1337C4E3" w14:textId="2CBC7D95" w:rsidR="00F016C6" w:rsidRPr="00626E89" w:rsidRDefault="00F016C6" w:rsidP="00626E89">
      <w:pPr>
        <w:pStyle w:val="HTML-wstpniesformatowany"/>
        <w:spacing w:after="60"/>
        <w:ind w:left="709"/>
        <w:rPr>
          <w:rFonts w:asciiTheme="minorHAnsi" w:hAnsiTheme="minorHAnsi" w:cstheme="minorHAnsi"/>
          <w:sz w:val="22"/>
          <w:szCs w:val="22"/>
        </w:rPr>
      </w:pPr>
      <w:r w:rsidRPr="00626E89">
        <w:rPr>
          <w:rFonts w:asciiTheme="minorHAnsi" w:hAnsiTheme="minorHAnsi" w:cstheme="minorHAnsi"/>
          <w:sz w:val="22"/>
          <w:szCs w:val="22"/>
        </w:rPr>
        <w:t>Ustawa z dnia 11 września 2019 r. Prawo zamówień publicznych.</w:t>
      </w:r>
    </w:p>
    <w:p w14:paraId="5D88F78E" w14:textId="0D2C0812" w:rsidR="00F016C6" w:rsidRPr="00626E89" w:rsidRDefault="00F016C6" w:rsidP="00626E89">
      <w:pPr>
        <w:pStyle w:val="HTML-wstpniesformatowany"/>
        <w:spacing w:line="276" w:lineRule="auto"/>
        <w:ind w:left="360"/>
        <w:rPr>
          <w:rFonts w:asciiTheme="minorHAnsi" w:hAnsiTheme="minorHAnsi" w:cstheme="minorHAnsi"/>
          <w:sz w:val="22"/>
          <w:szCs w:val="22"/>
        </w:rPr>
      </w:pPr>
      <w:r w:rsidRPr="00626E89">
        <w:rPr>
          <w:rFonts w:asciiTheme="minorHAnsi" w:hAnsiTheme="minorHAnsi" w:cstheme="minorHAnsi"/>
          <w:b/>
          <w:bCs/>
          <w:sz w:val="22"/>
          <w:szCs w:val="22"/>
        </w:rPr>
        <w:t xml:space="preserve">5. </w:t>
      </w:r>
      <w:r w:rsidR="00DD4557" w:rsidRPr="00626E89">
        <w:rPr>
          <w:rFonts w:asciiTheme="minorHAnsi" w:hAnsiTheme="minorHAnsi" w:cstheme="minorHAnsi"/>
          <w:b/>
          <w:bCs/>
          <w:sz w:val="22"/>
          <w:szCs w:val="22"/>
        </w:rPr>
        <w:t xml:space="preserve">  </w:t>
      </w:r>
      <w:r w:rsidRPr="00626E89">
        <w:rPr>
          <w:rFonts w:asciiTheme="minorHAnsi" w:hAnsiTheme="minorHAnsi" w:cstheme="minorHAnsi"/>
          <w:b/>
          <w:bCs/>
          <w:sz w:val="22"/>
          <w:szCs w:val="22"/>
        </w:rPr>
        <w:t>Informacje o odbiorcach danych osobowych:</w:t>
      </w:r>
      <w:r w:rsidRPr="00626E89">
        <w:rPr>
          <w:rFonts w:asciiTheme="minorHAnsi" w:hAnsiTheme="minorHAnsi" w:cstheme="minorHAnsi"/>
          <w:sz w:val="22"/>
          <w:szCs w:val="22"/>
        </w:rPr>
        <w:t xml:space="preserve"> </w:t>
      </w:r>
    </w:p>
    <w:p w14:paraId="5EF7D726" w14:textId="623F7050" w:rsidR="00F016C6" w:rsidRPr="00626E89" w:rsidRDefault="00F016C6" w:rsidP="00626E89">
      <w:pPr>
        <w:pStyle w:val="Akapitzlist"/>
        <w:spacing w:line="240" w:lineRule="auto"/>
        <w:ind w:left="709"/>
        <w:jc w:val="left"/>
        <w:rPr>
          <w:rFonts w:asciiTheme="minorHAnsi" w:hAnsiTheme="minorHAnsi" w:cstheme="minorHAnsi"/>
        </w:rPr>
      </w:pPr>
      <w:r w:rsidRPr="00626E89">
        <w:rPr>
          <w:rFonts w:asciiTheme="minorHAnsi" w:hAnsiTheme="minorHAnsi" w:cstheme="minorHAnsi"/>
          <w:bCs/>
        </w:rPr>
        <w:t>Odbiorcami Pani/Pana danych osobowych</w:t>
      </w:r>
      <w:r w:rsidRPr="00626E89">
        <w:rPr>
          <w:rFonts w:asciiTheme="minorHAnsi" w:hAnsiTheme="minorHAnsi" w:cstheme="minorHAnsi"/>
        </w:rPr>
        <w:t xml:space="preserve"> są osoby lub podmioty, którym udostępniona zostanie dokumentacja postępowania w oparciu o art. 18 oraz art. 74 ustawy z dnia 11 września 2019 r. Prawo zamówień publicznych.</w:t>
      </w:r>
    </w:p>
    <w:p w14:paraId="6505AEBC" w14:textId="6D3E5C06" w:rsidR="00F016C6" w:rsidRPr="00626E89" w:rsidRDefault="00F016C6" w:rsidP="00626E89">
      <w:pPr>
        <w:pStyle w:val="Akapitzlist"/>
        <w:ind w:left="360"/>
        <w:jc w:val="left"/>
        <w:rPr>
          <w:rFonts w:asciiTheme="minorHAnsi" w:hAnsiTheme="minorHAnsi" w:cstheme="minorHAnsi"/>
          <w:b/>
          <w:bCs/>
        </w:rPr>
      </w:pPr>
      <w:r w:rsidRPr="00626E89">
        <w:rPr>
          <w:rFonts w:asciiTheme="minorHAnsi" w:hAnsiTheme="minorHAnsi" w:cstheme="minorHAnsi"/>
          <w:b/>
          <w:bCs/>
        </w:rPr>
        <w:t xml:space="preserve">6. </w:t>
      </w:r>
      <w:r w:rsidR="00DD4557" w:rsidRPr="00626E89">
        <w:rPr>
          <w:rFonts w:asciiTheme="minorHAnsi" w:hAnsiTheme="minorHAnsi" w:cstheme="minorHAnsi"/>
          <w:b/>
          <w:bCs/>
        </w:rPr>
        <w:t xml:space="preserve">  </w:t>
      </w:r>
      <w:r w:rsidRPr="00626E89">
        <w:rPr>
          <w:rFonts w:asciiTheme="minorHAnsi" w:hAnsiTheme="minorHAnsi" w:cstheme="minorHAnsi"/>
          <w:b/>
          <w:bCs/>
        </w:rPr>
        <w:t xml:space="preserve">Okres, przez który dane osobowe będą przechowywane: </w:t>
      </w:r>
    </w:p>
    <w:p w14:paraId="671BE19D" w14:textId="0167310A" w:rsidR="00F016C6" w:rsidRPr="00626E89" w:rsidRDefault="00F016C6" w:rsidP="00626E89">
      <w:pPr>
        <w:pStyle w:val="Akapitzlist"/>
        <w:spacing w:line="240" w:lineRule="auto"/>
        <w:ind w:left="709"/>
        <w:jc w:val="left"/>
        <w:rPr>
          <w:rFonts w:asciiTheme="minorHAnsi" w:hAnsiTheme="minorHAnsi" w:cstheme="minorHAnsi"/>
          <w:bCs/>
        </w:rPr>
      </w:pPr>
      <w:r w:rsidRPr="00626E89">
        <w:rPr>
          <w:rFonts w:asciiTheme="minorHAnsi" w:hAnsiTheme="minorHAnsi" w:cstheme="minorHAnsi"/>
          <w:bCs/>
        </w:rPr>
        <w:t xml:space="preserve">Dane osobowe są przechowywane, </w:t>
      </w:r>
      <w:r w:rsidRPr="00626E89">
        <w:rPr>
          <w:rFonts w:asciiTheme="minorHAnsi" w:hAnsiTheme="minorHAnsi" w:cstheme="minorHAnsi"/>
        </w:rPr>
        <w:t xml:space="preserve">zgodnie z art. 78 ust. 1 i 4 </w:t>
      </w:r>
      <w:bookmarkStart w:id="3" w:name="_Hlk149223111"/>
      <w:r w:rsidRPr="00626E89">
        <w:rPr>
          <w:rFonts w:asciiTheme="minorHAnsi" w:hAnsiTheme="minorHAnsi" w:cstheme="minorHAnsi"/>
        </w:rPr>
        <w:t xml:space="preserve">ustawy z dnia 11 września 2019 r. </w:t>
      </w:r>
      <w:r w:rsidRPr="00626E89">
        <w:rPr>
          <w:rFonts w:asciiTheme="minorHAnsi" w:hAnsiTheme="minorHAnsi" w:cstheme="minorHAnsi"/>
        </w:rPr>
        <w:br/>
        <w:t>Prawo zamówień publicznych</w:t>
      </w:r>
      <w:bookmarkEnd w:id="3"/>
      <w:r w:rsidRPr="00626E89">
        <w:rPr>
          <w:rFonts w:asciiTheme="minorHAnsi" w:hAnsiTheme="minorHAnsi" w:cstheme="minorHAnsi"/>
        </w:rPr>
        <w:t xml:space="preserve">, </w:t>
      </w:r>
      <w:r w:rsidRPr="00626E89">
        <w:rPr>
          <w:rFonts w:asciiTheme="minorHAnsi" w:hAnsiTheme="minorHAnsi" w:cstheme="minorHAnsi"/>
          <w:bCs/>
        </w:rPr>
        <w:t>przez okres 4 lat od dnia zakończenia postępowania o udzielenie zamówienia, w sposób gwarantujący jego nienaruszalność, a jeżeli okres obowiązywania umowy                w sprawie zamówienia publicznego przekracza 4 lata, przez cały okres obowiązywania umowy                             w sprawie zamówienia publicznego.</w:t>
      </w:r>
    </w:p>
    <w:p w14:paraId="33AB3AB9" w14:textId="71C41BA4" w:rsidR="00F016C6" w:rsidRPr="00626E89" w:rsidRDefault="00F016C6" w:rsidP="00626E89">
      <w:pPr>
        <w:pStyle w:val="Akapitzlist"/>
        <w:ind w:left="360"/>
        <w:jc w:val="left"/>
        <w:rPr>
          <w:rFonts w:asciiTheme="minorHAnsi" w:hAnsiTheme="minorHAnsi" w:cstheme="minorHAnsi"/>
          <w:b/>
        </w:rPr>
      </w:pPr>
      <w:r w:rsidRPr="00626E89">
        <w:rPr>
          <w:rFonts w:asciiTheme="minorHAnsi" w:hAnsiTheme="minorHAnsi" w:cstheme="minorHAnsi"/>
          <w:b/>
        </w:rPr>
        <w:t xml:space="preserve">7. </w:t>
      </w:r>
      <w:r w:rsidR="00DD4557" w:rsidRPr="00626E89">
        <w:rPr>
          <w:rFonts w:asciiTheme="minorHAnsi" w:hAnsiTheme="minorHAnsi" w:cstheme="minorHAnsi"/>
          <w:b/>
        </w:rPr>
        <w:t xml:space="preserve">  </w:t>
      </w:r>
      <w:r w:rsidRPr="00626E89">
        <w:rPr>
          <w:rFonts w:asciiTheme="minorHAnsi" w:hAnsiTheme="minorHAnsi" w:cstheme="minorHAnsi"/>
          <w:b/>
        </w:rPr>
        <w:t>Uprawnienia z art. 15-21 RODO:</w:t>
      </w:r>
    </w:p>
    <w:p w14:paraId="3E42A1A8" w14:textId="2E451FBC" w:rsidR="00F016C6" w:rsidRPr="00626E89" w:rsidRDefault="00F016C6" w:rsidP="00626E89">
      <w:pPr>
        <w:pStyle w:val="Akapitzlist"/>
        <w:spacing w:line="240" w:lineRule="auto"/>
        <w:ind w:left="709"/>
        <w:jc w:val="left"/>
        <w:rPr>
          <w:rFonts w:asciiTheme="minorHAnsi" w:hAnsiTheme="minorHAnsi" w:cstheme="minorHAnsi"/>
        </w:rPr>
      </w:pPr>
      <w:r w:rsidRPr="00626E89">
        <w:rPr>
          <w:rFonts w:asciiTheme="minorHAnsi" w:hAnsiTheme="minorHAnsi" w:cstheme="minorHAnsi"/>
        </w:rPr>
        <w:t xml:space="preserve">Przysługują Pani/Panu prawa do żądania od Administratora dostępu do treści swoich danych, </w:t>
      </w:r>
      <w:r w:rsidRPr="00626E89">
        <w:rPr>
          <w:rFonts w:asciiTheme="minorHAnsi" w:hAnsiTheme="minorHAnsi" w:cstheme="minorHAnsi"/>
        </w:rPr>
        <w:br/>
        <w:t xml:space="preserve">ich sprostowania, usunięcia, ograniczenia przetwarzania, a także prawo do przenoszenia danych </w:t>
      </w:r>
      <w:r w:rsidRPr="00626E89">
        <w:rPr>
          <w:rFonts w:asciiTheme="minorHAnsi" w:hAnsiTheme="minorHAnsi" w:cstheme="minorHAnsi"/>
        </w:rPr>
        <w:br/>
        <w:t xml:space="preserve">lub do wniesienia sprzeciwu wobec ich przetwarzania, z zastrzeżeniem ograniczeń przewidzianych </w:t>
      </w:r>
      <w:r w:rsidRPr="00626E89">
        <w:rPr>
          <w:rFonts w:asciiTheme="minorHAnsi" w:hAnsiTheme="minorHAnsi" w:cstheme="minorHAnsi"/>
        </w:rPr>
        <w:br/>
        <w:t>w przepisach RODO oraz innych powszechnie obowiązujących aktów prawnych.</w:t>
      </w:r>
    </w:p>
    <w:p w14:paraId="1D406F0B" w14:textId="49D957DB" w:rsidR="00F016C6" w:rsidRPr="00626E89" w:rsidRDefault="00F016C6" w:rsidP="00626E89">
      <w:pPr>
        <w:pStyle w:val="Akapitzlist"/>
        <w:ind w:left="360"/>
        <w:jc w:val="left"/>
        <w:rPr>
          <w:rFonts w:asciiTheme="minorHAnsi" w:hAnsiTheme="minorHAnsi" w:cstheme="minorHAnsi"/>
          <w:b/>
        </w:rPr>
      </w:pPr>
      <w:r w:rsidRPr="00626E89">
        <w:rPr>
          <w:rFonts w:asciiTheme="minorHAnsi" w:hAnsiTheme="minorHAnsi" w:cstheme="minorHAnsi"/>
          <w:b/>
        </w:rPr>
        <w:t xml:space="preserve">8. </w:t>
      </w:r>
      <w:r w:rsidR="00DD4557" w:rsidRPr="00626E89">
        <w:rPr>
          <w:rFonts w:asciiTheme="minorHAnsi" w:hAnsiTheme="minorHAnsi" w:cstheme="minorHAnsi"/>
          <w:b/>
        </w:rPr>
        <w:t xml:space="preserve">  </w:t>
      </w:r>
      <w:r w:rsidRPr="00626E89">
        <w:rPr>
          <w:rFonts w:asciiTheme="minorHAnsi" w:hAnsiTheme="minorHAnsi" w:cstheme="minorHAnsi"/>
          <w:b/>
        </w:rPr>
        <w:t>Prawo do wniesienia skargi:</w:t>
      </w:r>
    </w:p>
    <w:p w14:paraId="797E138A" w14:textId="1AD07363" w:rsidR="009915E2" w:rsidRPr="00626E89" w:rsidRDefault="00F016C6" w:rsidP="00626E89">
      <w:pPr>
        <w:pStyle w:val="Akapitzlist"/>
        <w:spacing w:line="240" w:lineRule="auto"/>
        <w:ind w:left="709"/>
        <w:jc w:val="left"/>
        <w:rPr>
          <w:rFonts w:asciiTheme="minorHAnsi" w:hAnsiTheme="minorHAnsi" w:cstheme="minorHAnsi"/>
        </w:rPr>
      </w:pPr>
      <w:r w:rsidRPr="00626E89">
        <w:rPr>
          <w:rFonts w:asciiTheme="minorHAnsi" w:hAnsiTheme="minorHAnsi" w:cstheme="minorHAnsi"/>
        </w:rPr>
        <w:t>Ma Pan/Pani prawo wniesienia skargi do Prezesa Urzędu Ochrony Danych Osobowych, gdy uzna Pani/Pan, iż przetwarzanie Pani/Pana danych osobowych przez Administratora narusza przepisy RODO.</w:t>
      </w:r>
    </w:p>
    <w:p w14:paraId="5F63EE96" w14:textId="1D291AE4" w:rsidR="00F016C6" w:rsidRPr="00626E89" w:rsidRDefault="00F016C6" w:rsidP="00626E89">
      <w:pPr>
        <w:pStyle w:val="Akapitzlist"/>
        <w:ind w:left="360"/>
        <w:jc w:val="left"/>
        <w:rPr>
          <w:rFonts w:asciiTheme="minorHAnsi" w:hAnsiTheme="minorHAnsi" w:cstheme="minorHAnsi"/>
          <w:b/>
        </w:rPr>
      </w:pPr>
      <w:r w:rsidRPr="00626E89">
        <w:rPr>
          <w:rFonts w:asciiTheme="minorHAnsi" w:hAnsiTheme="minorHAnsi" w:cstheme="minorHAnsi"/>
          <w:b/>
        </w:rPr>
        <w:t xml:space="preserve">9. </w:t>
      </w:r>
      <w:r w:rsidR="00DD4557" w:rsidRPr="00626E89">
        <w:rPr>
          <w:rFonts w:asciiTheme="minorHAnsi" w:hAnsiTheme="minorHAnsi" w:cstheme="minorHAnsi"/>
          <w:b/>
        </w:rPr>
        <w:t xml:space="preserve">  </w:t>
      </w:r>
      <w:r w:rsidRPr="00626E89">
        <w:rPr>
          <w:rFonts w:asciiTheme="minorHAnsi" w:hAnsiTheme="minorHAnsi" w:cstheme="minorHAnsi"/>
          <w:b/>
        </w:rPr>
        <w:t xml:space="preserve">Obowiązek podania danych </w:t>
      </w:r>
    </w:p>
    <w:p w14:paraId="7478E634" w14:textId="0FC94309" w:rsidR="00F016C6" w:rsidRPr="00626E89" w:rsidRDefault="00F016C6" w:rsidP="00626E89">
      <w:pPr>
        <w:pStyle w:val="Akapitzlist"/>
        <w:spacing w:line="240" w:lineRule="auto"/>
        <w:ind w:left="709"/>
        <w:jc w:val="left"/>
        <w:rPr>
          <w:rFonts w:asciiTheme="minorHAnsi" w:hAnsiTheme="minorHAnsi" w:cstheme="minorHAnsi"/>
        </w:rPr>
      </w:pPr>
      <w:r w:rsidRPr="00626E89">
        <w:rPr>
          <w:rFonts w:asciiTheme="minorHAnsi" w:hAnsiTheme="minorHAnsi" w:cstheme="minorHAnsi"/>
        </w:rPr>
        <w:t>Podanie danych osobowych jest wymogiem ustawowym. Konsekwencje niepodania określonych danych wynikają z ustawy z dnia 11 września 2019 r. Prawo zamówień publicznych.</w:t>
      </w:r>
    </w:p>
    <w:p w14:paraId="78E05E0E" w14:textId="77777777" w:rsidR="00F016C6" w:rsidRPr="00626E89" w:rsidRDefault="00F016C6" w:rsidP="00626E89">
      <w:pPr>
        <w:pStyle w:val="Akapitzlist"/>
        <w:numPr>
          <w:ilvl w:val="0"/>
          <w:numId w:val="67"/>
        </w:numPr>
        <w:spacing w:after="0"/>
        <w:jc w:val="left"/>
        <w:rPr>
          <w:rFonts w:asciiTheme="minorHAnsi" w:eastAsia="Times New Roman" w:hAnsiTheme="minorHAnsi" w:cstheme="minorHAnsi"/>
          <w:b/>
          <w:lang w:eastAsia="pl-PL"/>
        </w:rPr>
      </w:pPr>
      <w:r w:rsidRPr="00626E89">
        <w:rPr>
          <w:rFonts w:asciiTheme="minorHAnsi" w:eastAsia="Times New Roman" w:hAnsiTheme="minorHAnsi" w:cstheme="minorHAnsi"/>
          <w:b/>
          <w:lang w:eastAsia="pl-PL"/>
        </w:rPr>
        <w:t>Informacje o zautomatyzowanym podejmowaniu decyzji</w:t>
      </w:r>
    </w:p>
    <w:p w14:paraId="6B1FE2A3" w14:textId="039BF06F" w:rsidR="00F016C6" w:rsidRPr="00626E89" w:rsidRDefault="00F016C6" w:rsidP="00626E89">
      <w:pPr>
        <w:pStyle w:val="Akapitzlist"/>
        <w:spacing w:after="0"/>
        <w:ind w:left="720"/>
        <w:jc w:val="left"/>
        <w:rPr>
          <w:rFonts w:asciiTheme="minorHAnsi" w:eastAsia="Times New Roman" w:hAnsiTheme="minorHAnsi" w:cstheme="minorHAnsi"/>
          <w:lang w:eastAsia="pl-PL"/>
        </w:rPr>
      </w:pPr>
      <w:r w:rsidRPr="00626E89">
        <w:rPr>
          <w:rFonts w:asciiTheme="minorHAnsi" w:eastAsia="Times New Roman" w:hAnsiTheme="minorHAnsi" w:cstheme="minorHAnsi"/>
          <w:lang w:eastAsia="pl-PL"/>
        </w:rPr>
        <w:t xml:space="preserve">Pani/Pana dane nie będą przetwarzane w sposób zautomatyzowany, w tym w oparciu </w:t>
      </w:r>
      <w:r w:rsidR="00684186" w:rsidRPr="00626E89">
        <w:rPr>
          <w:rFonts w:asciiTheme="minorHAnsi" w:eastAsia="Times New Roman" w:hAnsiTheme="minorHAnsi" w:cstheme="minorHAnsi"/>
          <w:lang w:eastAsia="pl-PL"/>
        </w:rPr>
        <w:t xml:space="preserve">                                      </w:t>
      </w:r>
      <w:r w:rsidRPr="00626E89">
        <w:rPr>
          <w:rFonts w:asciiTheme="minorHAnsi" w:eastAsia="Times New Roman" w:hAnsiTheme="minorHAnsi" w:cstheme="minorHAnsi"/>
          <w:lang w:eastAsia="pl-PL"/>
        </w:rPr>
        <w:t>o profilowanie.</w:t>
      </w:r>
    </w:p>
    <w:p w14:paraId="5AF1219D" w14:textId="77777777" w:rsidR="00F016C6" w:rsidRPr="00626E89" w:rsidRDefault="00F016C6" w:rsidP="00626E89">
      <w:pPr>
        <w:pStyle w:val="Akapitzlist"/>
        <w:numPr>
          <w:ilvl w:val="0"/>
          <w:numId w:val="65"/>
        </w:numPr>
        <w:spacing w:after="0"/>
        <w:jc w:val="left"/>
        <w:rPr>
          <w:rFonts w:asciiTheme="minorHAnsi" w:eastAsia="Times New Roman" w:hAnsiTheme="minorHAnsi" w:cstheme="minorHAnsi"/>
          <w:b/>
          <w:lang w:eastAsia="pl-PL"/>
        </w:rPr>
      </w:pPr>
      <w:r w:rsidRPr="00626E89">
        <w:rPr>
          <w:rFonts w:asciiTheme="minorHAnsi" w:eastAsia="Times New Roman" w:hAnsiTheme="minorHAnsi" w:cstheme="minorHAnsi"/>
          <w:b/>
          <w:lang w:eastAsia="pl-PL"/>
        </w:rPr>
        <w:t>Informacja o ograniczeniach w realizacji praw określonych w art. 16 i 18 rozporządzenia 2016/679 (ogólne rozporządzenie o ochronie danych)</w:t>
      </w:r>
    </w:p>
    <w:p w14:paraId="6FA36E6E" w14:textId="77777777" w:rsidR="00F016C6" w:rsidRPr="00626E89" w:rsidRDefault="00F016C6" w:rsidP="00626E89">
      <w:pPr>
        <w:pStyle w:val="Akapitzlist"/>
        <w:spacing w:after="0"/>
        <w:ind w:left="720"/>
        <w:jc w:val="left"/>
        <w:rPr>
          <w:rFonts w:asciiTheme="minorHAnsi" w:eastAsia="Times New Roman" w:hAnsiTheme="minorHAnsi" w:cstheme="minorHAnsi"/>
          <w:lang w:eastAsia="pl-PL"/>
        </w:rPr>
      </w:pPr>
      <w:r w:rsidRPr="00626E89">
        <w:rPr>
          <w:rFonts w:asciiTheme="minorHAnsi" w:eastAsia="Times New Roman" w:hAnsiTheme="minorHAnsi" w:cstheme="minorHAnsi"/>
          <w:lang w:eastAsia="pl-PL"/>
        </w:rPr>
        <w:t xml:space="preserve">Zamawiający informuje, iż w związku z art. 19 ust. 2 i 3 ustawy z dnia 11 września </w:t>
      </w:r>
    </w:p>
    <w:p w14:paraId="6BD06F77" w14:textId="77777777" w:rsidR="00F016C6" w:rsidRPr="00626E89" w:rsidRDefault="00F016C6" w:rsidP="00626E89">
      <w:pPr>
        <w:pStyle w:val="Akapitzlist"/>
        <w:spacing w:after="0"/>
        <w:ind w:left="720"/>
        <w:jc w:val="left"/>
        <w:rPr>
          <w:rFonts w:asciiTheme="minorHAnsi" w:eastAsia="Times New Roman" w:hAnsiTheme="minorHAnsi" w:cstheme="minorHAnsi"/>
          <w:lang w:eastAsia="pl-PL"/>
        </w:rPr>
      </w:pPr>
      <w:r w:rsidRPr="00626E89">
        <w:rPr>
          <w:rFonts w:asciiTheme="minorHAnsi" w:eastAsia="Times New Roman" w:hAnsiTheme="minorHAnsi" w:cstheme="minorHAnsi"/>
          <w:lang w:eastAsia="pl-PL"/>
        </w:rPr>
        <w:t>2019 r. Prawo zamówień publicznych:</w:t>
      </w:r>
    </w:p>
    <w:p w14:paraId="5E392DBB" w14:textId="5C149573" w:rsidR="00F016C6" w:rsidRPr="00626E89" w:rsidRDefault="00F016C6" w:rsidP="00626E89">
      <w:pPr>
        <w:pStyle w:val="Akapitzlist"/>
        <w:numPr>
          <w:ilvl w:val="0"/>
          <w:numId w:val="66"/>
        </w:numPr>
        <w:spacing w:after="0"/>
        <w:jc w:val="left"/>
        <w:rPr>
          <w:rFonts w:asciiTheme="minorHAnsi" w:eastAsia="Times New Roman" w:hAnsiTheme="minorHAnsi" w:cstheme="minorHAnsi"/>
          <w:lang w:eastAsia="pl-PL"/>
        </w:rPr>
      </w:pPr>
      <w:r w:rsidRPr="00626E89">
        <w:rPr>
          <w:rFonts w:asciiTheme="minorHAnsi" w:eastAsia="Times New Roman" w:hAnsiTheme="minorHAnsi" w:cstheme="minorHAnsi"/>
          <w:lang w:eastAsia="pl-PL"/>
        </w:rPr>
        <w:lastRenderedPageBreak/>
        <w:t xml:space="preserve">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w:t>
      </w:r>
      <w:r w:rsidR="00626E89">
        <w:rPr>
          <w:rFonts w:asciiTheme="minorHAnsi" w:eastAsia="Times New Roman" w:hAnsiTheme="minorHAnsi" w:cstheme="minorHAnsi"/>
          <w:lang w:eastAsia="pl-PL"/>
        </w:rPr>
        <w:t xml:space="preserve">                       </w:t>
      </w:r>
      <w:r w:rsidRPr="00626E89">
        <w:rPr>
          <w:rFonts w:asciiTheme="minorHAnsi" w:eastAsia="Times New Roman" w:hAnsiTheme="minorHAnsi" w:cstheme="minorHAnsi"/>
          <w:lang w:eastAsia="pl-PL"/>
        </w:rPr>
        <w:t>z  ustawą;</w:t>
      </w:r>
    </w:p>
    <w:p w14:paraId="529C48E2" w14:textId="77777777" w:rsidR="00F016C6" w:rsidRPr="00626E89" w:rsidRDefault="00F016C6" w:rsidP="00626E89">
      <w:pPr>
        <w:pStyle w:val="Akapitzlist"/>
        <w:numPr>
          <w:ilvl w:val="0"/>
          <w:numId w:val="66"/>
        </w:numPr>
        <w:spacing w:after="0"/>
        <w:jc w:val="left"/>
        <w:rPr>
          <w:rFonts w:asciiTheme="minorHAnsi" w:eastAsia="Times New Roman" w:hAnsiTheme="minorHAnsi" w:cstheme="minorHAnsi"/>
          <w:lang w:eastAsia="pl-PL"/>
        </w:rPr>
      </w:pPr>
      <w:r w:rsidRPr="00626E89">
        <w:rPr>
          <w:rFonts w:asciiTheme="minorHAnsi" w:eastAsia="Times New Roman" w:hAnsiTheme="minorHAnsi" w:cstheme="minorHAnsi"/>
          <w:lang w:eastAsia="pl-PL"/>
        </w:rPr>
        <w:t>w postępowaniu o udzielenie zamówienia zgłoszenie żądania ograniczenia przetwarzania, o  którym mowa w art. 18 ust. 1 rozporządzenia 2016/679, nie ogranicza przetwarzania danych osobowych do czasu zakończenia tego postępowania.</w:t>
      </w:r>
    </w:p>
    <w:p w14:paraId="6A2E5277" w14:textId="77777777" w:rsidR="00AC5FAD" w:rsidRDefault="00AC5FAD" w:rsidP="00F87453">
      <w:pPr>
        <w:spacing w:after="0" w:line="240" w:lineRule="auto"/>
        <w:jc w:val="right"/>
        <w:rPr>
          <w:rFonts w:cs="Arial"/>
          <w:i/>
          <w:sz w:val="20"/>
          <w:szCs w:val="20"/>
        </w:rPr>
      </w:pPr>
    </w:p>
    <w:p w14:paraId="00DFAC33" w14:textId="77777777" w:rsidR="008778FC" w:rsidRDefault="008778FC" w:rsidP="00F87453">
      <w:pPr>
        <w:spacing w:after="0" w:line="240" w:lineRule="auto"/>
        <w:jc w:val="right"/>
        <w:rPr>
          <w:rFonts w:cs="Arial"/>
          <w:i/>
          <w:sz w:val="20"/>
          <w:szCs w:val="20"/>
        </w:rPr>
      </w:pPr>
    </w:p>
    <w:p w14:paraId="1FDDC877" w14:textId="77777777" w:rsidR="008778FC" w:rsidRDefault="008778FC" w:rsidP="00F87453">
      <w:pPr>
        <w:spacing w:after="0" w:line="240" w:lineRule="auto"/>
        <w:jc w:val="right"/>
        <w:rPr>
          <w:rFonts w:cs="Arial"/>
          <w:i/>
          <w:sz w:val="20"/>
          <w:szCs w:val="20"/>
        </w:rPr>
      </w:pPr>
    </w:p>
    <w:p w14:paraId="1A604FF5" w14:textId="77777777" w:rsidR="008778FC" w:rsidRDefault="008778FC" w:rsidP="00F87453">
      <w:pPr>
        <w:spacing w:after="0" w:line="240" w:lineRule="auto"/>
        <w:jc w:val="right"/>
        <w:rPr>
          <w:rFonts w:cs="Arial"/>
          <w:i/>
          <w:sz w:val="20"/>
          <w:szCs w:val="20"/>
        </w:rPr>
      </w:pPr>
    </w:p>
    <w:p w14:paraId="7BE816FF" w14:textId="77777777" w:rsidR="008778FC" w:rsidRDefault="008778FC" w:rsidP="00F87453">
      <w:pPr>
        <w:spacing w:after="0" w:line="240" w:lineRule="auto"/>
        <w:jc w:val="right"/>
        <w:rPr>
          <w:rFonts w:cs="Arial"/>
          <w:i/>
          <w:sz w:val="20"/>
          <w:szCs w:val="20"/>
        </w:rPr>
      </w:pPr>
    </w:p>
    <w:p w14:paraId="11C7248C" w14:textId="77777777" w:rsidR="008778FC" w:rsidRDefault="008778FC" w:rsidP="00F87453">
      <w:pPr>
        <w:spacing w:after="0" w:line="240" w:lineRule="auto"/>
        <w:jc w:val="right"/>
        <w:rPr>
          <w:rFonts w:cs="Arial"/>
          <w:i/>
          <w:sz w:val="20"/>
          <w:szCs w:val="20"/>
        </w:rPr>
      </w:pPr>
    </w:p>
    <w:p w14:paraId="1FD1B9F2" w14:textId="77777777" w:rsidR="008778FC" w:rsidRDefault="008778FC" w:rsidP="00F87453">
      <w:pPr>
        <w:spacing w:after="0" w:line="240" w:lineRule="auto"/>
        <w:jc w:val="right"/>
        <w:rPr>
          <w:rFonts w:cs="Arial"/>
          <w:i/>
          <w:sz w:val="20"/>
          <w:szCs w:val="20"/>
        </w:rPr>
      </w:pPr>
    </w:p>
    <w:p w14:paraId="4BD73D66" w14:textId="77777777" w:rsidR="008778FC" w:rsidRDefault="008778FC" w:rsidP="00F87453">
      <w:pPr>
        <w:spacing w:after="0" w:line="240" w:lineRule="auto"/>
        <w:jc w:val="right"/>
        <w:rPr>
          <w:rFonts w:cs="Arial"/>
          <w:i/>
          <w:sz w:val="20"/>
          <w:szCs w:val="20"/>
        </w:rPr>
      </w:pPr>
    </w:p>
    <w:p w14:paraId="1B5B4CA5" w14:textId="77777777" w:rsidR="008778FC" w:rsidRDefault="008778FC" w:rsidP="00F87453">
      <w:pPr>
        <w:spacing w:after="0" w:line="240" w:lineRule="auto"/>
        <w:jc w:val="right"/>
        <w:rPr>
          <w:rFonts w:cs="Arial"/>
          <w:i/>
          <w:sz w:val="20"/>
          <w:szCs w:val="20"/>
        </w:rPr>
      </w:pPr>
    </w:p>
    <w:p w14:paraId="18982093" w14:textId="77777777" w:rsidR="008778FC" w:rsidRDefault="008778FC" w:rsidP="00F87453">
      <w:pPr>
        <w:spacing w:after="0" w:line="240" w:lineRule="auto"/>
        <w:jc w:val="right"/>
        <w:rPr>
          <w:rFonts w:cs="Arial"/>
          <w:i/>
          <w:sz w:val="20"/>
          <w:szCs w:val="20"/>
        </w:rPr>
      </w:pPr>
    </w:p>
    <w:p w14:paraId="1F265795" w14:textId="77777777" w:rsidR="008778FC" w:rsidRDefault="008778FC" w:rsidP="00F87453">
      <w:pPr>
        <w:spacing w:after="0" w:line="240" w:lineRule="auto"/>
        <w:jc w:val="right"/>
        <w:rPr>
          <w:rFonts w:cs="Arial"/>
          <w:i/>
          <w:sz w:val="20"/>
          <w:szCs w:val="20"/>
        </w:rPr>
      </w:pPr>
    </w:p>
    <w:p w14:paraId="1CFAC11A" w14:textId="77777777" w:rsidR="008778FC" w:rsidRDefault="008778FC" w:rsidP="00F87453">
      <w:pPr>
        <w:spacing w:after="0" w:line="240" w:lineRule="auto"/>
        <w:jc w:val="right"/>
        <w:rPr>
          <w:rFonts w:cs="Arial"/>
          <w:i/>
          <w:sz w:val="20"/>
          <w:szCs w:val="20"/>
        </w:rPr>
      </w:pPr>
    </w:p>
    <w:p w14:paraId="5ACED158" w14:textId="77777777" w:rsidR="008778FC" w:rsidRDefault="008778FC" w:rsidP="00F87453">
      <w:pPr>
        <w:spacing w:after="0" w:line="240" w:lineRule="auto"/>
        <w:jc w:val="right"/>
        <w:rPr>
          <w:rFonts w:cs="Arial"/>
          <w:i/>
          <w:sz w:val="20"/>
          <w:szCs w:val="20"/>
        </w:rPr>
      </w:pPr>
    </w:p>
    <w:p w14:paraId="4B420113" w14:textId="77777777" w:rsidR="008778FC" w:rsidRDefault="008778FC" w:rsidP="00F87453">
      <w:pPr>
        <w:spacing w:after="0" w:line="240" w:lineRule="auto"/>
        <w:jc w:val="right"/>
        <w:rPr>
          <w:rFonts w:cs="Arial"/>
          <w:i/>
          <w:sz w:val="20"/>
          <w:szCs w:val="20"/>
        </w:rPr>
      </w:pPr>
    </w:p>
    <w:p w14:paraId="5B708676" w14:textId="77777777" w:rsidR="00C93BFB" w:rsidRDefault="00C93BFB" w:rsidP="00F87453">
      <w:pPr>
        <w:spacing w:after="0" w:line="240" w:lineRule="auto"/>
        <w:jc w:val="right"/>
        <w:rPr>
          <w:rFonts w:cs="Arial"/>
          <w:i/>
          <w:sz w:val="20"/>
          <w:szCs w:val="20"/>
        </w:rPr>
      </w:pPr>
    </w:p>
    <w:p w14:paraId="57AAB8EC" w14:textId="77777777" w:rsidR="00C93BFB" w:rsidRDefault="00C93BFB" w:rsidP="00F87453">
      <w:pPr>
        <w:spacing w:after="0" w:line="240" w:lineRule="auto"/>
        <w:jc w:val="right"/>
        <w:rPr>
          <w:rFonts w:cs="Arial"/>
          <w:i/>
          <w:sz w:val="20"/>
          <w:szCs w:val="20"/>
        </w:rPr>
      </w:pPr>
    </w:p>
    <w:p w14:paraId="4C68386B" w14:textId="77777777" w:rsidR="00C93BFB" w:rsidRDefault="00C93BFB" w:rsidP="00F87453">
      <w:pPr>
        <w:spacing w:after="0" w:line="240" w:lineRule="auto"/>
        <w:jc w:val="right"/>
        <w:rPr>
          <w:rFonts w:cs="Arial"/>
          <w:i/>
          <w:sz w:val="20"/>
          <w:szCs w:val="20"/>
        </w:rPr>
      </w:pPr>
    </w:p>
    <w:p w14:paraId="736A004A" w14:textId="77777777" w:rsidR="00C93BFB" w:rsidRDefault="00C93BFB" w:rsidP="00F87453">
      <w:pPr>
        <w:spacing w:after="0" w:line="240" w:lineRule="auto"/>
        <w:jc w:val="right"/>
        <w:rPr>
          <w:rFonts w:cs="Arial"/>
          <w:i/>
          <w:sz w:val="20"/>
          <w:szCs w:val="20"/>
        </w:rPr>
      </w:pPr>
    </w:p>
    <w:p w14:paraId="649D0DF2" w14:textId="77777777" w:rsidR="00C93BFB" w:rsidRDefault="00C93BFB" w:rsidP="00F87453">
      <w:pPr>
        <w:spacing w:after="0" w:line="240" w:lineRule="auto"/>
        <w:jc w:val="right"/>
        <w:rPr>
          <w:rFonts w:cs="Arial"/>
          <w:i/>
          <w:sz w:val="20"/>
          <w:szCs w:val="20"/>
        </w:rPr>
      </w:pPr>
    </w:p>
    <w:p w14:paraId="6FBDE7AA" w14:textId="77777777" w:rsidR="00C93BFB" w:rsidRDefault="00C93BFB" w:rsidP="00F87453">
      <w:pPr>
        <w:spacing w:after="0" w:line="240" w:lineRule="auto"/>
        <w:jc w:val="right"/>
        <w:rPr>
          <w:rFonts w:cs="Arial"/>
          <w:i/>
          <w:sz w:val="20"/>
          <w:szCs w:val="20"/>
        </w:rPr>
      </w:pPr>
    </w:p>
    <w:p w14:paraId="750C5707" w14:textId="77777777" w:rsidR="00C93BFB" w:rsidRDefault="00C93BFB" w:rsidP="00F87453">
      <w:pPr>
        <w:spacing w:after="0" w:line="240" w:lineRule="auto"/>
        <w:jc w:val="right"/>
        <w:rPr>
          <w:rFonts w:cs="Arial"/>
          <w:i/>
          <w:sz w:val="20"/>
          <w:szCs w:val="20"/>
        </w:rPr>
      </w:pPr>
    </w:p>
    <w:p w14:paraId="6F508F11" w14:textId="77777777" w:rsidR="00C93BFB" w:rsidRDefault="00C93BFB" w:rsidP="00F87453">
      <w:pPr>
        <w:spacing w:after="0" w:line="240" w:lineRule="auto"/>
        <w:jc w:val="right"/>
        <w:rPr>
          <w:rFonts w:cs="Arial"/>
          <w:i/>
          <w:sz w:val="20"/>
          <w:szCs w:val="20"/>
        </w:rPr>
      </w:pPr>
    </w:p>
    <w:p w14:paraId="4E1A8C78" w14:textId="77777777" w:rsidR="00C93BFB" w:rsidRDefault="00C93BFB" w:rsidP="00F87453">
      <w:pPr>
        <w:spacing w:after="0" w:line="240" w:lineRule="auto"/>
        <w:jc w:val="right"/>
        <w:rPr>
          <w:rFonts w:cs="Arial"/>
          <w:i/>
          <w:sz w:val="20"/>
          <w:szCs w:val="20"/>
        </w:rPr>
      </w:pPr>
    </w:p>
    <w:p w14:paraId="6A4ADF23" w14:textId="77777777" w:rsidR="00C93BFB" w:rsidRDefault="00C93BFB" w:rsidP="00F87453">
      <w:pPr>
        <w:spacing w:after="0" w:line="240" w:lineRule="auto"/>
        <w:jc w:val="right"/>
        <w:rPr>
          <w:rFonts w:cs="Arial"/>
          <w:i/>
          <w:sz w:val="20"/>
          <w:szCs w:val="20"/>
        </w:rPr>
      </w:pPr>
    </w:p>
    <w:p w14:paraId="40D2B8AB" w14:textId="77777777" w:rsidR="00C93BFB" w:rsidRDefault="00C93BFB" w:rsidP="00F87453">
      <w:pPr>
        <w:spacing w:after="0" w:line="240" w:lineRule="auto"/>
        <w:jc w:val="right"/>
        <w:rPr>
          <w:rFonts w:cs="Arial"/>
          <w:i/>
          <w:sz w:val="20"/>
          <w:szCs w:val="20"/>
        </w:rPr>
      </w:pPr>
    </w:p>
    <w:p w14:paraId="6A4CFFFD" w14:textId="77777777" w:rsidR="00C93BFB" w:rsidRDefault="00C93BFB" w:rsidP="00F87453">
      <w:pPr>
        <w:spacing w:after="0" w:line="240" w:lineRule="auto"/>
        <w:jc w:val="right"/>
        <w:rPr>
          <w:rFonts w:cs="Arial"/>
          <w:i/>
          <w:sz w:val="20"/>
          <w:szCs w:val="20"/>
        </w:rPr>
      </w:pPr>
    </w:p>
    <w:p w14:paraId="1A28ED0A" w14:textId="77777777" w:rsidR="00C93BFB" w:rsidRDefault="00C93BFB" w:rsidP="00F87453">
      <w:pPr>
        <w:spacing w:after="0" w:line="240" w:lineRule="auto"/>
        <w:jc w:val="right"/>
        <w:rPr>
          <w:rFonts w:cs="Arial"/>
          <w:i/>
          <w:sz w:val="20"/>
          <w:szCs w:val="20"/>
        </w:rPr>
      </w:pPr>
    </w:p>
    <w:p w14:paraId="1FC6D5C2" w14:textId="77777777" w:rsidR="00C93BFB" w:rsidRDefault="00C93BFB" w:rsidP="00F87453">
      <w:pPr>
        <w:spacing w:after="0" w:line="240" w:lineRule="auto"/>
        <w:jc w:val="right"/>
        <w:rPr>
          <w:rFonts w:cs="Arial"/>
          <w:i/>
          <w:sz w:val="20"/>
          <w:szCs w:val="20"/>
        </w:rPr>
      </w:pPr>
    </w:p>
    <w:p w14:paraId="597B07F6" w14:textId="77777777" w:rsidR="00C93BFB" w:rsidRDefault="00C93BFB" w:rsidP="00F87453">
      <w:pPr>
        <w:spacing w:after="0" w:line="240" w:lineRule="auto"/>
        <w:jc w:val="right"/>
        <w:rPr>
          <w:rFonts w:cs="Arial"/>
          <w:i/>
          <w:sz w:val="20"/>
          <w:szCs w:val="20"/>
        </w:rPr>
      </w:pPr>
    </w:p>
    <w:p w14:paraId="2EC95DA1" w14:textId="77777777" w:rsidR="00C93BFB" w:rsidRDefault="00C93BFB" w:rsidP="00F87453">
      <w:pPr>
        <w:spacing w:after="0" w:line="240" w:lineRule="auto"/>
        <w:jc w:val="right"/>
        <w:rPr>
          <w:rFonts w:cs="Arial"/>
          <w:i/>
          <w:sz w:val="20"/>
          <w:szCs w:val="20"/>
        </w:rPr>
      </w:pPr>
    </w:p>
    <w:p w14:paraId="3D5BBFB5" w14:textId="77777777" w:rsidR="00C93BFB" w:rsidRDefault="00C93BFB" w:rsidP="00F87453">
      <w:pPr>
        <w:spacing w:after="0" w:line="240" w:lineRule="auto"/>
        <w:jc w:val="right"/>
        <w:rPr>
          <w:rFonts w:cs="Arial"/>
          <w:i/>
          <w:sz w:val="20"/>
          <w:szCs w:val="20"/>
        </w:rPr>
      </w:pPr>
    </w:p>
    <w:p w14:paraId="4E582B2C" w14:textId="77777777" w:rsidR="00C93BFB" w:rsidRDefault="00C93BFB" w:rsidP="00F87453">
      <w:pPr>
        <w:spacing w:after="0" w:line="240" w:lineRule="auto"/>
        <w:jc w:val="right"/>
        <w:rPr>
          <w:rFonts w:cs="Arial"/>
          <w:i/>
          <w:sz w:val="20"/>
          <w:szCs w:val="20"/>
        </w:rPr>
      </w:pPr>
    </w:p>
    <w:p w14:paraId="02BF0E8E" w14:textId="77777777" w:rsidR="00C93BFB" w:rsidRDefault="00C93BFB" w:rsidP="00F87453">
      <w:pPr>
        <w:spacing w:after="0" w:line="240" w:lineRule="auto"/>
        <w:jc w:val="right"/>
        <w:rPr>
          <w:rFonts w:cs="Arial"/>
          <w:i/>
          <w:sz w:val="20"/>
          <w:szCs w:val="20"/>
        </w:rPr>
      </w:pPr>
    </w:p>
    <w:p w14:paraId="27E1F16C" w14:textId="77777777" w:rsidR="00C93BFB" w:rsidRDefault="00C93BFB" w:rsidP="00F87453">
      <w:pPr>
        <w:spacing w:after="0" w:line="240" w:lineRule="auto"/>
        <w:jc w:val="right"/>
        <w:rPr>
          <w:rFonts w:cs="Arial"/>
          <w:i/>
          <w:sz w:val="20"/>
          <w:szCs w:val="20"/>
        </w:rPr>
      </w:pPr>
    </w:p>
    <w:p w14:paraId="2E6E14CE" w14:textId="77777777" w:rsidR="00C93BFB" w:rsidRDefault="00C93BFB" w:rsidP="00F87453">
      <w:pPr>
        <w:spacing w:after="0" w:line="240" w:lineRule="auto"/>
        <w:jc w:val="right"/>
        <w:rPr>
          <w:rFonts w:cs="Arial"/>
          <w:i/>
          <w:sz w:val="20"/>
          <w:szCs w:val="20"/>
        </w:rPr>
      </w:pPr>
    </w:p>
    <w:p w14:paraId="1AF7DCA1" w14:textId="77777777" w:rsidR="00C93BFB" w:rsidRDefault="00C93BFB" w:rsidP="00F87453">
      <w:pPr>
        <w:spacing w:after="0" w:line="240" w:lineRule="auto"/>
        <w:jc w:val="right"/>
        <w:rPr>
          <w:rFonts w:cs="Arial"/>
          <w:i/>
          <w:sz w:val="20"/>
          <w:szCs w:val="20"/>
        </w:rPr>
      </w:pPr>
    </w:p>
    <w:p w14:paraId="6AB8ADF5" w14:textId="77777777" w:rsidR="008778FC" w:rsidRDefault="008778FC" w:rsidP="00684186">
      <w:pPr>
        <w:spacing w:after="0" w:line="240" w:lineRule="auto"/>
        <w:rPr>
          <w:rFonts w:cs="Arial"/>
          <w:i/>
          <w:sz w:val="20"/>
          <w:szCs w:val="20"/>
        </w:rPr>
      </w:pPr>
    </w:p>
    <w:p w14:paraId="4CAC3234" w14:textId="77777777" w:rsidR="003D61BA" w:rsidRDefault="003D61BA" w:rsidP="00684186">
      <w:pPr>
        <w:spacing w:after="0" w:line="240" w:lineRule="auto"/>
        <w:rPr>
          <w:rFonts w:cs="Arial"/>
          <w:i/>
          <w:sz w:val="20"/>
          <w:szCs w:val="20"/>
        </w:rPr>
      </w:pPr>
    </w:p>
    <w:p w14:paraId="220705AA" w14:textId="77777777" w:rsidR="003D61BA" w:rsidRDefault="003D61BA" w:rsidP="00684186">
      <w:pPr>
        <w:spacing w:after="0" w:line="240" w:lineRule="auto"/>
        <w:rPr>
          <w:rFonts w:cs="Arial"/>
          <w:i/>
          <w:sz w:val="20"/>
          <w:szCs w:val="20"/>
        </w:rPr>
      </w:pPr>
    </w:p>
    <w:p w14:paraId="0CB10BD7" w14:textId="77777777" w:rsidR="00321E12" w:rsidRDefault="00321E12" w:rsidP="00684186">
      <w:pPr>
        <w:spacing w:after="0" w:line="240" w:lineRule="auto"/>
        <w:rPr>
          <w:rFonts w:cs="Arial"/>
          <w:i/>
          <w:sz w:val="20"/>
          <w:szCs w:val="20"/>
        </w:rPr>
      </w:pPr>
    </w:p>
    <w:p w14:paraId="09D58102" w14:textId="77777777" w:rsidR="00321E12" w:rsidRDefault="00321E12" w:rsidP="00684186">
      <w:pPr>
        <w:spacing w:after="0" w:line="240" w:lineRule="auto"/>
        <w:rPr>
          <w:rFonts w:cs="Arial"/>
          <w:i/>
          <w:sz w:val="20"/>
          <w:szCs w:val="20"/>
        </w:rPr>
      </w:pPr>
    </w:p>
    <w:p w14:paraId="1661D14B" w14:textId="77777777" w:rsidR="00DD4557" w:rsidRDefault="00DD4557" w:rsidP="00684186">
      <w:pPr>
        <w:spacing w:after="0" w:line="240" w:lineRule="auto"/>
        <w:rPr>
          <w:rFonts w:cs="Arial"/>
          <w:i/>
          <w:sz w:val="20"/>
          <w:szCs w:val="20"/>
        </w:rPr>
      </w:pPr>
    </w:p>
    <w:p w14:paraId="387E006D" w14:textId="77777777" w:rsidR="00DD4557" w:rsidRDefault="00DD4557" w:rsidP="00684186">
      <w:pPr>
        <w:spacing w:after="0" w:line="240" w:lineRule="auto"/>
        <w:rPr>
          <w:rFonts w:cs="Arial"/>
          <w:i/>
          <w:sz w:val="20"/>
          <w:szCs w:val="20"/>
        </w:rPr>
      </w:pPr>
    </w:p>
    <w:p w14:paraId="2738B48C" w14:textId="77777777" w:rsidR="00DD4557" w:rsidRDefault="00DD4557" w:rsidP="00684186">
      <w:pPr>
        <w:spacing w:after="0" w:line="240" w:lineRule="auto"/>
        <w:rPr>
          <w:rFonts w:cs="Arial"/>
          <w:i/>
          <w:sz w:val="20"/>
          <w:szCs w:val="20"/>
        </w:rPr>
      </w:pPr>
    </w:p>
    <w:p w14:paraId="6DA9BB59" w14:textId="77777777" w:rsidR="00DD4557" w:rsidRDefault="00DD4557" w:rsidP="00684186">
      <w:pPr>
        <w:spacing w:after="0" w:line="240" w:lineRule="auto"/>
        <w:rPr>
          <w:rFonts w:cs="Arial"/>
          <w:i/>
          <w:sz w:val="20"/>
          <w:szCs w:val="20"/>
        </w:rPr>
      </w:pPr>
    </w:p>
    <w:p w14:paraId="49F671DC" w14:textId="77777777" w:rsidR="008778FC" w:rsidRDefault="008778FC" w:rsidP="00626E89">
      <w:pPr>
        <w:spacing w:after="0" w:line="240" w:lineRule="auto"/>
        <w:rPr>
          <w:rFonts w:cs="Arial"/>
          <w:i/>
          <w:sz w:val="20"/>
          <w:szCs w:val="20"/>
        </w:rPr>
      </w:pPr>
    </w:p>
    <w:p w14:paraId="0ECF0C37" w14:textId="62D55F9F" w:rsidR="00476DB3" w:rsidRPr="00626E89" w:rsidRDefault="00476DB3" w:rsidP="00626E89">
      <w:pPr>
        <w:spacing w:after="0" w:line="240" w:lineRule="auto"/>
        <w:jc w:val="left"/>
        <w:rPr>
          <w:rFonts w:asciiTheme="minorHAnsi" w:hAnsiTheme="minorHAnsi" w:cstheme="minorHAnsi"/>
          <w:i/>
          <w:sz w:val="20"/>
          <w:szCs w:val="20"/>
        </w:rPr>
      </w:pPr>
      <w:r w:rsidRPr="00626E89">
        <w:rPr>
          <w:rFonts w:asciiTheme="minorHAnsi" w:hAnsiTheme="minorHAnsi" w:cstheme="minorHAnsi"/>
          <w:i/>
          <w:sz w:val="20"/>
          <w:szCs w:val="20"/>
        </w:rPr>
        <w:lastRenderedPageBreak/>
        <w:t>Załącznik nr 1 do SWZ</w:t>
      </w:r>
    </w:p>
    <w:p w14:paraId="3814545A" w14:textId="77777777" w:rsidR="00476DB3" w:rsidRPr="00D96F86" w:rsidRDefault="00476DB3" w:rsidP="008825E2">
      <w:pPr>
        <w:pStyle w:val="Tekstprzypisudolnego"/>
        <w:jc w:val="center"/>
        <w:rPr>
          <w:rFonts w:ascii="Arial" w:hAnsi="Arial" w:cs="Arial"/>
          <w:b/>
          <w:sz w:val="24"/>
          <w:szCs w:val="24"/>
          <w:lang w:val="pl-PL"/>
        </w:rPr>
      </w:pPr>
    </w:p>
    <w:p w14:paraId="7EF4C746" w14:textId="0792641A" w:rsidR="00476DB3" w:rsidRPr="00626E89" w:rsidRDefault="00BB77D9" w:rsidP="008825E2">
      <w:pPr>
        <w:pStyle w:val="Tekstprzypisudolnego"/>
        <w:jc w:val="center"/>
        <w:rPr>
          <w:rFonts w:asciiTheme="minorHAnsi" w:hAnsiTheme="minorHAnsi" w:cstheme="minorHAnsi"/>
          <w:b/>
          <w:sz w:val="28"/>
          <w:szCs w:val="28"/>
          <w:lang w:val="pl-PL"/>
        </w:rPr>
      </w:pPr>
      <w:r w:rsidRPr="00626E89">
        <w:rPr>
          <w:rFonts w:asciiTheme="minorHAnsi" w:hAnsiTheme="minorHAnsi" w:cstheme="minorHAnsi"/>
          <w:b/>
          <w:sz w:val="24"/>
          <w:szCs w:val="24"/>
          <w:lang w:val="pl-PL"/>
        </w:rPr>
        <w:t xml:space="preserve">     </w:t>
      </w:r>
      <w:r w:rsidRPr="00626E89">
        <w:rPr>
          <w:rFonts w:asciiTheme="minorHAnsi" w:hAnsiTheme="minorHAnsi" w:cstheme="minorHAnsi"/>
          <w:b/>
          <w:sz w:val="28"/>
          <w:szCs w:val="28"/>
          <w:lang w:val="pl-PL"/>
        </w:rPr>
        <w:t xml:space="preserve">  </w:t>
      </w:r>
      <w:r w:rsidR="00D80966" w:rsidRPr="00626E89">
        <w:rPr>
          <w:rFonts w:asciiTheme="minorHAnsi" w:hAnsiTheme="minorHAnsi" w:cstheme="minorHAnsi"/>
          <w:b/>
          <w:sz w:val="28"/>
          <w:szCs w:val="28"/>
          <w:lang w:val="pl-PL"/>
        </w:rPr>
        <w:t>FORMULARZ OFERTY</w:t>
      </w:r>
    </w:p>
    <w:p w14:paraId="0F8DCCAE" w14:textId="77777777" w:rsidR="00476DB3" w:rsidRPr="00626E89" w:rsidRDefault="00476DB3" w:rsidP="008825E2">
      <w:pPr>
        <w:pStyle w:val="Tekstprzypisudolnego"/>
        <w:jc w:val="center"/>
        <w:rPr>
          <w:rFonts w:asciiTheme="minorHAnsi" w:hAnsiTheme="minorHAnsi" w:cstheme="minorHAnsi"/>
          <w:b/>
          <w:sz w:val="10"/>
          <w:szCs w:val="10"/>
          <w:lang w:val="pl-PL"/>
        </w:rPr>
      </w:pPr>
    </w:p>
    <w:p w14:paraId="42054EB2" w14:textId="33CEF65F" w:rsidR="00321E12" w:rsidRPr="00D10357" w:rsidRDefault="00476DB3" w:rsidP="00D10357">
      <w:pPr>
        <w:widowControl w:val="0"/>
        <w:spacing w:after="0" w:line="240" w:lineRule="auto"/>
        <w:ind w:left="800" w:hanging="400"/>
        <w:jc w:val="center"/>
        <w:rPr>
          <w:rFonts w:asciiTheme="minorHAnsi" w:hAnsiTheme="minorHAnsi" w:cstheme="minorHAnsi"/>
          <w:b/>
          <w:sz w:val="26"/>
          <w:szCs w:val="26"/>
        </w:rPr>
      </w:pPr>
      <w:r w:rsidRPr="00626E89">
        <w:rPr>
          <w:rFonts w:asciiTheme="minorHAnsi" w:hAnsiTheme="minorHAnsi" w:cstheme="minorHAnsi"/>
          <w:b/>
          <w:sz w:val="26"/>
          <w:szCs w:val="26"/>
        </w:rPr>
        <w:t xml:space="preserve">na </w:t>
      </w:r>
      <w:r w:rsidR="00283606" w:rsidRPr="00D10357">
        <w:rPr>
          <w:rFonts w:asciiTheme="minorHAnsi" w:hAnsiTheme="minorHAnsi" w:cstheme="minorHAnsi"/>
          <w:b/>
          <w:sz w:val="26"/>
          <w:szCs w:val="26"/>
        </w:rPr>
        <w:t xml:space="preserve">dostawę </w:t>
      </w:r>
      <w:r w:rsidR="00321E12" w:rsidRPr="00D10357">
        <w:rPr>
          <w:rFonts w:asciiTheme="minorHAnsi" w:hAnsiTheme="minorHAnsi" w:cstheme="minorHAnsi"/>
          <w:b/>
          <w:bCs/>
          <w:sz w:val="26"/>
          <w:szCs w:val="26"/>
        </w:rPr>
        <w:t>produkt</w:t>
      </w:r>
      <w:r w:rsidR="00626E89" w:rsidRPr="00D10357">
        <w:rPr>
          <w:rFonts w:asciiTheme="minorHAnsi" w:hAnsiTheme="minorHAnsi" w:cstheme="minorHAnsi"/>
          <w:b/>
          <w:bCs/>
          <w:sz w:val="26"/>
          <w:szCs w:val="26"/>
        </w:rPr>
        <w:t>u</w:t>
      </w:r>
      <w:r w:rsidR="00321E12" w:rsidRPr="00D10357">
        <w:rPr>
          <w:rFonts w:asciiTheme="minorHAnsi" w:hAnsiTheme="minorHAnsi" w:cstheme="minorHAnsi"/>
          <w:b/>
          <w:bCs/>
          <w:sz w:val="26"/>
          <w:szCs w:val="26"/>
        </w:rPr>
        <w:t xml:space="preserve"> lecznicz</w:t>
      </w:r>
      <w:r w:rsidR="00626E89" w:rsidRPr="00D10357">
        <w:rPr>
          <w:rFonts w:asciiTheme="minorHAnsi" w:hAnsiTheme="minorHAnsi" w:cstheme="minorHAnsi"/>
          <w:b/>
          <w:bCs/>
          <w:sz w:val="26"/>
          <w:szCs w:val="26"/>
        </w:rPr>
        <w:t>ego</w:t>
      </w:r>
    </w:p>
    <w:p w14:paraId="6D34ED55" w14:textId="67DB9AF8" w:rsidR="00312CB7" w:rsidRPr="00626E89" w:rsidRDefault="00321E12" w:rsidP="00312CB7">
      <w:pPr>
        <w:pStyle w:val="Akapitzlist"/>
        <w:spacing w:after="100" w:line="240" w:lineRule="auto"/>
        <w:ind w:left="720"/>
        <w:jc w:val="center"/>
        <w:rPr>
          <w:rFonts w:asciiTheme="minorHAnsi" w:hAnsiTheme="minorHAnsi" w:cstheme="minorHAnsi"/>
          <w:b/>
          <w:bCs/>
          <w:i/>
          <w:sz w:val="26"/>
          <w:szCs w:val="26"/>
        </w:rPr>
      </w:pPr>
      <w:r w:rsidRPr="00626E89">
        <w:rPr>
          <w:rFonts w:asciiTheme="minorHAnsi" w:hAnsiTheme="minorHAnsi" w:cstheme="minorHAnsi"/>
          <w:b/>
          <w:bCs/>
          <w:iCs/>
          <w:sz w:val="26"/>
          <w:szCs w:val="26"/>
        </w:rPr>
        <w:t>refundowan</w:t>
      </w:r>
      <w:r w:rsidR="00626E89">
        <w:rPr>
          <w:rFonts w:asciiTheme="minorHAnsi" w:hAnsiTheme="minorHAnsi" w:cstheme="minorHAnsi"/>
          <w:b/>
          <w:bCs/>
          <w:iCs/>
          <w:sz w:val="26"/>
          <w:szCs w:val="26"/>
        </w:rPr>
        <w:t>ego</w:t>
      </w:r>
      <w:r w:rsidRPr="00626E89">
        <w:rPr>
          <w:rFonts w:asciiTheme="minorHAnsi" w:hAnsiTheme="minorHAnsi" w:cstheme="minorHAnsi"/>
          <w:b/>
          <w:bCs/>
          <w:iCs/>
          <w:sz w:val="26"/>
          <w:szCs w:val="26"/>
        </w:rPr>
        <w:t xml:space="preserve"> w ramach program</w:t>
      </w:r>
      <w:r w:rsidR="00626E89">
        <w:rPr>
          <w:rFonts w:asciiTheme="minorHAnsi" w:hAnsiTheme="minorHAnsi" w:cstheme="minorHAnsi"/>
          <w:b/>
          <w:bCs/>
          <w:iCs/>
          <w:sz w:val="26"/>
          <w:szCs w:val="26"/>
        </w:rPr>
        <w:t>u</w:t>
      </w:r>
      <w:r w:rsidRPr="00626E89">
        <w:rPr>
          <w:rFonts w:asciiTheme="minorHAnsi" w:hAnsiTheme="minorHAnsi" w:cstheme="minorHAnsi"/>
          <w:b/>
          <w:bCs/>
          <w:iCs/>
          <w:sz w:val="26"/>
          <w:szCs w:val="26"/>
        </w:rPr>
        <w:t xml:space="preserve"> lekow</w:t>
      </w:r>
      <w:r w:rsidR="00626E89">
        <w:rPr>
          <w:rFonts w:asciiTheme="minorHAnsi" w:hAnsiTheme="minorHAnsi" w:cstheme="minorHAnsi"/>
          <w:b/>
          <w:bCs/>
          <w:iCs/>
          <w:sz w:val="26"/>
          <w:szCs w:val="26"/>
        </w:rPr>
        <w:t>ego</w:t>
      </w:r>
      <w:r w:rsidRPr="00626E89">
        <w:rPr>
          <w:rFonts w:asciiTheme="minorHAnsi" w:hAnsiTheme="minorHAnsi" w:cstheme="minorHAnsi"/>
          <w:b/>
          <w:bCs/>
          <w:iCs/>
          <w:sz w:val="26"/>
          <w:szCs w:val="26"/>
        </w:rPr>
        <w:t xml:space="preserve"> B</w:t>
      </w:r>
      <w:r w:rsidR="00626E89">
        <w:rPr>
          <w:rFonts w:asciiTheme="minorHAnsi" w:hAnsiTheme="minorHAnsi" w:cstheme="minorHAnsi"/>
          <w:b/>
          <w:bCs/>
          <w:iCs/>
          <w:sz w:val="26"/>
          <w:szCs w:val="26"/>
        </w:rPr>
        <w:t>29</w:t>
      </w:r>
      <w:r w:rsidR="00283606" w:rsidRPr="00626E89">
        <w:rPr>
          <w:rFonts w:asciiTheme="minorHAnsi" w:hAnsiTheme="minorHAnsi" w:cstheme="minorHAnsi"/>
          <w:b/>
          <w:sz w:val="26"/>
          <w:szCs w:val="26"/>
        </w:rPr>
        <w:t xml:space="preserve">   </w:t>
      </w:r>
    </w:p>
    <w:p w14:paraId="4913BCBE" w14:textId="57D227F5" w:rsidR="00E02FF3" w:rsidRPr="00626E89" w:rsidRDefault="00283606" w:rsidP="00283606">
      <w:pPr>
        <w:jc w:val="center"/>
        <w:rPr>
          <w:rFonts w:asciiTheme="minorHAnsi" w:hAnsiTheme="minorHAnsi" w:cstheme="minorHAnsi"/>
          <w:b/>
          <w:sz w:val="26"/>
          <w:szCs w:val="26"/>
        </w:rPr>
      </w:pPr>
      <w:r w:rsidRPr="00626E89">
        <w:rPr>
          <w:rFonts w:asciiTheme="minorHAnsi" w:hAnsiTheme="minorHAnsi" w:cstheme="minorHAnsi"/>
          <w:b/>
          <w:sz w:val="26"/>
          <w:szCs w:val="26"/>
        </w:rPr>
        <w:t xml:space="preserve"> </w:t>
      </w:r>
      <w:r w:rsidR="00181A4B" w:rsidRPr="00626E89">
        <w:rPr>
          <w:rFonts w:asciiTheme="minorHAnsi" w:eastAsiaTheme="majorEastAsia" w:hAnsiTheme="minorHAnsi" w:cstheme="minorHAnsi"/>
          <w:b/>
          <w:bCs/>
          <w:sz w:val="26"/>
          <w:szCs w:val="26"/>
        </w:rPr>
        <w:t>(ZP-</w:t>
      </w:r>
      <w:r w:rsidR="00626E89" w:rsidRPr="00626E89">
        <w:rPr>
          <w:rFonts w:asciiTheme="minorHAnsi" w:eastAsiaTheme="majorEastAsia" w:hAnsiTheme="minorHAnsi" w:cstheme="minorHAnsi"/>
          <w:b/>
          <w:bCs/>
          <w:sz w:val="26"/>
          <w:szCs w:val="26"/>
        </w:rPr>
        <w:t>2</w:t>
      </w:r>
      <w:r w:rsidR="00554FF1">
        <w:rPr>
          <w:rFonts w:asciiTheme="minorHAnsi" w:eastAsiaTheme="majorEastAsia" w:hAnsiTheme="minorHAnsi" w:cstheme="minorHAnsi"/>
          <w:b/>
          <w:bCs/>
          <w:sz w:val="26"/>
          <w:szCs w:val="26"/>
        </w:rPr>
        <w:t>6</w:t>
      </w:r>
      <w:r w:rsidR="007C63DE" w:rsidRPr="00626E89">
        <w:rPr>
          <w:rFonts w:asciiTheme="minorHAnsi" w:eastAsiaTheme="majorEastAsia" w:hAnsiTheme="minorHAnsi" w:cstheme="minorHAnsi"/>
          <w:b/>
          <w:bCs/>
          <w:sz w:val="26"/>
          <w:szCs w:val="26"/>
        </w:rPr>
        <w:t>/2025</w:t>
      </w:r>
      <w:r w:rsidR="00E02FF3" w:rsidRPr="00626E89">
        <w:rPr>
          <w:rFonts w:asciiTheme="minorHAnsi" w:hAnsiTheme="minorHAnsi" w:cstheme="minorHAnsi"/>
          <w:b/>
          <w:sz w:val="26"/>
          <w:szCs w:val="26"/>
        </w:rPr>
        <w:t>)</w:t>
      </w:r>
    </w:p>
    <w:p w14:paraId="063FC492" w14:textId="77777777" w:rsidR="00795C13" w:rsidRPr="00D96F86" w:rsidRDefault="00795C13" w:rsidP="00795C13">
      <w:pPr>
        <w:suppressAutoHyphens/>
        <w:spacing w:after="0" w:line="240" w:lineRule="auto"/>
        <w:contextualSpacing/>
        <w:rPr>
          <w:rFonts w:eastAsiaTheme="majorEastAsia" w:cs="Arial"/>
          <w:b/>
          <w:bCs/>
          <w:sz w:val="28"/>
          <w:szCs w:val="28"/>
        </w:rPr>
      </w:pPr>
    </w:p>
    <w:p w14:paraId="5D480715" w14:textId="77777777" w:rsidR="00476DB3" w:rsidRPr="00D96F86" w:rsidRDefault="00476DB3" w:rsidP="00795C13">
      <w:pPr>
        <w:suppressAutoHyphens/>
        <w:spacing w:after="0" w:line="240" w:lineRule="auto"/>
        <w:contextualSpacing/>
        <w:rPr>
          <w:rFonts w:cs="Arial"/>
          <w:b/>
          <w:sz w:val="28"/>
          <w:szCs w:val="28"/>
        </w:rPr>
      </w:pPr>
    </w:p>
    <w:p w14:paraId="51DD1599" w14:textId="77777777" w:rsidR="00476DB3" w:rsidRPr="00626E89" w:rsidRDefault="00476DB3" w:rsidP="00626E89">
      <w:pPr>
        <w:widowControl w:val="0"/>
        <w:overflowPunct w:val="0"/>
        <w:autoSpaceDE w:val="0"/>
        <w:autoSpaceDN w:val="0"/>
        <w:adjustRightInd w:val="0"/>
        <w:spacing w:after="0" w:line="240" w:lineRule="auto"/>
        <w:jc w:val="left"/>
        <w:textAlignment w:val="baseline"/>
        <w:rPr>
          <w:rFonts w:asciiTheme="minorHAnsi" w:hAnsiTheme="minorHAnsi" w:cstheme="minorHAnsi"/>
          <w:color w:val="000000"/>
        </w:rPr>
      </w:pPr>
      <w:r w:rsidRPr="00626E89">
        <w:rPr>
          <w:rFonts w:asciiTheme="minorHAnsi" w:hAnsiTheme="minorHAnsi" w:cstheme="minorHAnsi"/>
        </w:rPr>
        <w:t>Ja/my niżej podpisani:</w:t>
      </w:r>
    </w:p>
    <w:p w14:paraId="6DF6626C" w14:textId="3F4631BE" w:rsidR="00476DB3" w:rsidRPr="00626E89" w:rsidRDefault="00476DB3" w:rsidP="00626E89">
      <w:pPr>
        <w:widowControl w:val="0"/>
        <w:overflowPunct w:val="0"/>
        <w:autoSpaceDE w:val="0"/>
        <w:autoSpaceDN w:val="0"/>
        <w:adjustRightInd w:val="0"/>
        <w:spacing w:after="0" w:line="240" w:lineRule="auto"/>
        <w:jc w:val="left"/>
        <w:textAlignment w:val="baseline"/>
        <w:rPr>
          <w:rFonts w:asciiTheme="minorHAnsi" w:hAnsiTheme="minorHAnsi" w:cstheme="minorHAnsi"/>
          <w:color w:val="000000"/>
        </w:rPr>
      </w:pPr>
      <w:r w:rsidRPr="00626E89">
        <w:rPr>
          <w:rFonts w:asciiTheme="minorHAnsi" w:hAnsiTheme="minorHAnsi" w:cstheme="minorHAnsi"/>
        </w:rPr>
        <w:t xml:space="preserve">………………............................................................................................................. </w:t>
      </w:r>
    </w:p>
    <w:p w14:paraId="0C7F565B" w14:textId="49154621" w:rsidR="00476DB3" w:rsidRPr="00D10357" w:rsidRDefault="00476DB3" w:rsidP="00626E89">
      <w:pPr>
        <w:pStyle w:val="Akapitzlist"/>
        <w:widowControl w:val="0"/>
        <w:overflowPunct w:val="0"/>
        <w:autoSpaceDE w:val="0"/>
        <w:autoSpaceDN w:val="0"/>
        <w:adjustRightInd w:val="0"/>
        <w:spacing w:after="0" w:line="240" w:lineRule="auto"/>
        <w:ind w:left="0"/>
        <w:jc w:val="left"/>
        <w:textAlignment w:val="baseline"/>
        <w:rPr>
          <w:rFonts w:asciiTheme="minorHAnsi" w:hAnsiTheme="minorHAnsi" w:cstheme="minorHAnsi"/>
          <w:i/>
          <w:color w:val="000000"/>
          <w:sz w:val="20"/>
          <w:szCs w:val="20"/>
        </w:rPr>
      </w:pPr>
      <w:r w:rsidRPr="00D10357">
        <w:rPr>
          <w:rFonts w:asciiTheme="minorHAnsi" w:hAnsiTheme="minorHAnsi" w:cstheme="minorHAnsi"/>
          <w:i/>
          <w:color w:val="000000"/>
          <w:sz w:val="20"/>
          <w:szCs w:val="20"/>
        </w:rPr>
        <w:t>(imię, nazwisko, stanowisko/ podstawa do reprezentacji)</w:t>
      </w:r>
    </w:p>
    <w:p w14:paraId="23B4A393" w14:textId="77777777" w:rsidR="00476DB3" w:rsidRPr="00626E89" w:rsidRDefault="00476DB3" w:rsidP="00626E89">
      <w:pPr>
        <w:widowControl w:val="0"/>
        <w:overflowPunct w:val="0"/>
        <w:autoSpaceDE w:val="0"/>
        <w:autoSpaceDN w:val="0"/>
        <w:adjustRightInd w:val="0"/>
        <w:spacing w:after="0" w:line="240" w:lineRule="auto"/>
        <w:jc w:val="left"/>
        <w:textAlignment w:val="baseline"/>
        <w:rPr>
          <w:rFonts w:asciiTheme="minorHAnsi" w:hAnsiTheme="minorHAnsi" w:cstheme="minorHAnsi"/>
        </w:rPr>
      </w:pPr>
    </w:p>
    <w:p w14:paraId="3BAB3EF4" w14:textId="77777777" w:rsidR="00476DB3" w:rsidRPr="00626E89" w:rsidRDefault="00476DB3" w:rsidP="00626E89">
      <w:pPr>
        <w:widowControl w:val="0"/>
        <w:overflowPunct w:val="0"/>
        <w:autoSpaceDE w:val="0"/>
        <w:autoSpaceDN w:val="0"/>
        <w:adjustRightInd w:val="0"/>
        <w:spacing w:after="0" w:line="240" w:lineRule="auto"/>
        <w:jc w:val="left"/>
        <w:textAlignment w:val="baseline"/>
        <w:rPr>
          <w:rFonts w:asciiTheme="minorHAnsi" w:hAnsiTheme="minorHAnsi" w:cstheme="minorHAnsi"/>
        </w:rPr>
      </w:pPr>
      <w:r w:rsidRPr="00626E89">
        <w:rPr>
          <w:rFonts w:asciiTheme="minorHAnsi" w:hAnsiTheme="minorHAnsi" w:cstheme="minorHAnsi"/>
        </w:rPr>
        <w:t>działając w imieniu i na rzecz:</w:t>
      </w:r>
    </w:p>
    <w:p w14:paraId="516BAE7A" w14:textId="44662E4C" w:rsidR="00476DB3" w:rsidRPr="00626E89" w:rsidRDefault="00342353" w:rsidP="00626E89">
      <w:pPr>
        <w:widowControl w:val="0"/>
        <w:overflowPunct w:val="0"/>
        <w:autoSpaceDE w:val="0"/>
        <w:autoSpaceDN w:val="0"/>
        <w:adjustRightInd w:val="0"/>
        <w:spacing w:after="0" w:line="240" w:lineRule="auto"/>
        <w:jc w:val="left"/>
        <w:textAlignment w:val="baseline"/>
        <w:rPr>
          <w:rFonts w:asciiTheme="minorHAnsi" w:hAnsiTheme="minorHAnsi" w:cstheme="minorHAnsi"/>
          <w:color w:val="000000"/>
        </w:rPr>
      </w:pPr>
      <w:r w:rsidRPr="00626E89">
        <w:rPr>
          <w:rFonts w:asciiTheme="minorHAnsi" w:hAnsiTheme="minorHAnsi" w:cstheme="minorHAnsi"/>
        </w:rPr>
        <w:t>..</w:t>
      </w:r>
      <w:r w:rsidR="00476DB3" w:rsidRPr="00626E89">
        <w:rPr>
          <w:rFonts w:asciiTheme="minorHAnsi" w:hAnsiTheme="minorHAnsi" w:cstheme="minorHAnsi"/>
        </w:rPr>
        <w:t>........................................................................................................</w:t>
      </w:r>
      <w:r w:rsidR="00476DB3" w:rsidRPr="00626E89">
        <w:rPr>
          <w:rFonts w:asciiTheme="minorHAnsi" w:hAnsiTheme="minorHAnsi" w:cstheme="minorHAnsi"/>
          <w:color w:val="000000"/>
        </w:rPr>
        <w:t>...........................</w:t>
      </w:r>
    </w:p>
    <w:p w14:paraId="72FE9261" w14:textId="533D4E22" w:rsidR="00476DB3" w:rsidRPr="00626E89" w:rsidRDefault="00476DB3" w:rsidP="00626E89">
      <w:pPr>
        <w:widowControl w:val="0"/>
        <w:overflowPunct w:val="0"/>
        <w:autoSpaceDE w:val="0"/>
        <w:autoSpaceDN w:val="0"/>
        <w:adjustRightInd w:val="0"/>
        <w:spacing w:after="0" w:line="240" w:lineRule="auto"/>
        <w:jc w:val="left"/>
        <w:textAlignment w:val="baseline"/>
        <w:rPr>
          <w:rFonts w:asciiTheme="minorHAnsi" w:hAnsiTheme="minorHAnsi" w:cstheme="minorHAnsi"/>
          <w:color w:val="000000"/>
        </w:rPr>
      </w:pPr>
      <w:r w:rsidRPr="00626E89">
        <w:rPr>
          <w:rFonts w:asciiTheme="minorHAnsi" w:hAnsiTheme="minorHAnsi" w:cstheme="minorHAnsi"/>
          <w:color w:val="000000"/>
        </w:rPr>
        <w:t>…………………………………………………………………………………………………</w:t>
      </w:r>
    </w:p>
    <w:p w14:paraId="2C5C896B" w14:textId="5ACA1CAB" w:rsidR="00476DB3" w:rsidRPr="00D10357" w:rsidRDefault="00476DB3" w:rsidP="00626E89">
      <w:pPr>
        <w:widowControl w:val="0"/>
        <w:overflowPunct w:val="0"/>
        <w:autoSpaceDE w:val="0"/>
        <w:autoSpaceDN w:val="0"/>
        <w:adjustRightInd w:val="0"/>
        <w:spacing w:after="0" w:line="240" w:lineRule="auto"/>
        <w:jc w:val="left"/>
        <w:textAlignment w:val="baseline"/>
        <w:rPr>
          <w:rFonts w:asciiTheme="minorHAnsi" w:hAnsiTheme="minorHAnsi" w:cstheme="minorHAnsi"/>
          <w:i/>
          <w:iCs/>
          <w:sz w:val="20"/>
          <w:szCs w:val="20"/>
        </w:rPr>
      </w:pPr>
      <w:r w:rsidRPr="00D10357">
        <w:rPr>
          <w:rFonts w:asciiTheme="minorHAnsi" w:hAnsiTheme="minorHAnsi" w:cstheme="minorHAnsi"/>
          <w:i/>
          <w:iCs/>
          <w:sz w:val="20"/>
          <w:szCs w:val="20"/>
        </w:rPr>
        <w:t>(pełna</w:t>
      </w:r>
      <w:r w:rsidR="00DA2ACB" w:rsidRPr="00D10357">
        <w:rPr>
          <w:rFonts w:asciiTheme="minorHAnsi" w:hAnsiTheme="minorHAnsi" w:cstheme="minorHAnsi"/>
          <w:i/>
          <w:iCs/>
          <w:sz w:val="20"/>
          <w:szCs w:val="20"/>
        </w:rPr>
        <w:t xml:space="preserve"> </w:t>
      </w:r>
      <w:r w:rsidRPr="00D10357">
        <w:rPr>
          <w:rFonts w:asciiTheme="minorHAnsi" w:hAnsiTheme="minorHAnsi" w:cstheme="minorHAnsi"/>
          <w:i/>
          <w:iCs/>
          <w:sz w:val="20"/>
          <w:szCs w:val="20"/>
        </w:rPr>
        <w:t>nazwa</w:t>
      </w:r>
      <w:r w:rsidR="00DA2ACB" w:rsidRPr="00D10357">
        <w:rPr>
          <w:rFonts w:asciiTheme="minorHAnsi" w:hAnsiTheme="minorHAnsi" w:cstheme="minorHAnsi"/>
          <w:i/>
          <w:iCs/>
          <w:sz w:val="20"/>
          <w:szCs w:val="20"/>
        </w:rPr>
        <w:t xml:space="preserve"> </w:t>
      </w:r>
      <w:r w:rsidRPr="00D10357">
        <w:rPr>
          <w:rFonts w:asciiTheme="minorHAnsi" w:hAnsiTheme="minorHAnsi" w:cstheme="minorHAnsi"/>
          <w:i/>
          <w:iCs/>
          <w:sz w:val="20"/>
          <w:szCs w:val="20"/>
        </w:rPr>
        <w:t>Wykonawcy/Wykonawców</w:t>
      </w:r>
      <w:r w:rsidR="00342353" w:rsidRPr="00D10357">
        <w:rPr>
          <w:rFonts w:asciiTheme="minorHAnsi" w:hAnsiTheme="minorHAnsi" w:cstheme="minorHAnsi"/>
          <w:i/>
          <w:iCs/>
          <w:sz w:val="20"/>
          <w:szCs w:val="20"/>
        </w:rPr>
        <w:t xml:space="preserve"> </w:t>
      </w:r>
      <w:r w:rsidRPr="00D10357">
        <w:rPr>
          <w:rFonts w:asciiTheme="minorHAnsi" w:hAnsiTheme="minorHAnsi" w:cstheme="minorHAnsi"/>
          <w:i/>
          <w:iCs/>
          <w:sz w:val="20"/>
          <w:szCs w:val="20"/>
        </w:rPr>
        <w:t>w</w:t>
      </w:r>
      <w:r w:rsidR="00342353" w:rsidRPr="00D10357">
        <w:rPr>
          <w:rFonts w:asciiTheme="minorHAnsi" w:hAnsiTheme="minorHAnsi" w:cstheme="minorHAnsi"/>
          <w:i/>
          <w:iCs/>
          <w:sz w:val="20"/>
          <w:szCs w:val="20"/>
        </w:rPr>
        <w:t xml:space="preserve"> </w:t>
      </w:r>
      <w:r w:rsidRPr="00D10357">
        <w:rPr>
          <w:rFonts w:asciiTheme="minorHAnsi" w:hAnsiTheme="minorHAnsi" w:cstheme="minorHAnsi"/>
          <w:i/>
          <w:iCs/>
          <w:sz w:val="20"/>
          <w:szCs w:val="20"/>
        </w:rPr>
        <w:t>przypadku</w:t>
      </w:r>
      <w:r w:rsidR="00342353" w:rsidRPr="00D10357">
        <w:rPr>
          <w:rFonts w:asciiTheme="minorHAnsi" w:hAnsiTheme="minorHAnsi" w:cstheme="minorHAnsi"/>
          <w:i/>
          <w:iCs/>
          <w:sz w:val="20"/>
          <w:szCs w:val="20"/>
        </w:rPr>
        <w:t xml:space="preserve"> </w:t>
      </w:r>
      <w:r w:rsidRPr="00D10357">
        <w:rPr>
          <w:rFonts w:asciiTheme="minorHAnsi" w:hAnsiTheme="minorHAnsi" w:cstheme="minorHAnsi"/>
          <w:i/>
          <w:iCs/>
          <w:sz w:val="20"/>
          <w:szCs w:val="20"/>
        </w:rPr>
        <w:t>wykonawców</w:t>
      </w:r>
      <w:r w:rsidR="00342353" w:rsidRPr="00D10357">
        <w:rPr>
          <w:rFonts w:asciiTheme="minorHAnsi" w:hAnsiTheme="minorHAnsi" w:cstheme="minorHAnsi"/>
          <w:i/>
          <w:iCs/>
          <w:sz w:val="20"/>
          <w:szCs w:val="20"/>
        </w:rPr>
        <w:t xml:space="preserve"> </w:t>
      </w:r>
      <w:r w:rsidRPr="00D10357">
        <w:rPr>
          <w:rFonts w:asciiTheme="minorHAnsi" w:hAnsiTheme="minorHAnsi" w:cstheme="minorHAnsi"/>
          <w:i/>
          <w:iCs/>
          <w:sz w:val="20"/>
          <w:szCs w:val="20"/>
        </w:rPr>
        <w:t>wspólnie</w:t>
      </w:r>
      <w:r w:rsidR="00342353" w:rsidRPr="00D10357">
        <w:rPr>
          <w:rFonts w:asciiTheme="minorHAnsi" w:hAnsiTheme="minorHAnsi" w:cstheme="minorHAnsi"/>
          <w:i/>
          <w:iCs/>
          <w:sz w:val="20"/>
          <w:szCs w:val="20"/>
        </w:rPr>
        <w:t xml:space="preserve"> </w:t>
      </w:r>
      <w:r w:rsidRPr="00D10357">
        <w:rPr>
          <w:rFonts w:asciiTheme="minorHAnsi" w:hAnsiTheme="minorHAnsi" w:cstheme="minorHAnsi"/>
          <w:i/>
          <w:iCs/>
          <w:sz w:val="20"/>
          <w:szCs w:val="20"/>
        </w:rPr>
        <w:t>ubiegających</w:t>
      </w:r>
      <w:r w:rsidR="00342353" w:rsidRPr="00D10357">
        <w:rPr>
          <w:rFonts w:asciiTheme="minorHAnsi" w:hAnsiTheme="minorHAnsi" w:cstheme="minorHAnsi"/>
          <w:i/>
          <w:iCs/>
          <w:sz w:val="20"/>
          <w:szCs w:val="20"/>
        </w:rPr>
        <w:t xml:space="preserve"> </w:t>
      </w:r>
      <w:r w:rsidRPr="00D10357">
        <w:rPr>
          <w:rFonts w:asciiTheme="minorHAnsi" w:hAnsiTheme="minorHAnsi" w:cstheme="minorHAnsi"/>
          <w:i/>
          <w:iCs/>
          <w:sz w:val="20"/>
          <w:szCs w:val="20"/>
        </w:rPr>
        <w:t>się</w:t>
      </w:r>
      <w:r w:rsidR="00342353" w:rsidRPr="00D10357">
        <w:rPr>
          <w:rFonts w:asciiTheme="minorHAnsi" w:hAnsiTheme="minorHAnsi" w:cstheme="minorHAnsi"/>
          <w:i/>
          <w:iCs/>
          <w:sz w:val="20"/>
          <w:szCs w:val="20"/>
        </w:rPr>
        <w:t xml:space="preserve"> </w:t>
      </w:r>
      <w:r w:rsidRPr="00D10357">
        <w:rPr>
          <w:rFonts w:asciiTheme="minorHAnsi" w:hAnsiTheme="minorHAnsi" w:cstheme="minorHAnsi"/>
          <w:i/>
          <w:iCs/>
          <w:sz w:val="20"/>
          <w:szCs w:val="20"/>
        </w:rPr>
        <w:t>o</w:t>
      </w:r>
      <w:r w:rsidR="00342353" w:rsidRPr="00D10357">
        <w:rPr>
          <w:rFonts w:asciiTheme="minorHAnsi" w:hAnsiTheme="minorHAnsi" w:cstheme="minorHAnsi"/>
          <w:i/>
          <w:iCs/>
          <w:sz w:val="20"/>
          <w:szCs w:val="20"/>
        </w:rPr>
        <w:t xml:space="preserve"> </w:t>
      </w:r>
      <w:r w:rsidRPr="00D10357">
        <w:rPr>
          <w:rFonts w:asciiTheme="minorHAnsi" w:hAnsiTheme="minorHAnsi" w:cstheme="minorHAnsi"/>
          <w:i/>
          <w:iCs/>
          <w:sz w:val="20"/>
          <w:szCs w:val="20"/>
        </w:rPr>
        <w:t>udzielenie</w:t>
      </w:r>
      <w:r w:rsidR="00342353" w:rsidRPr="00D10357">
        <w:rPr>
          <w:rFonts w:asciiTheme="minorHAnsi" w:hAnsiTheme="minorHAnsi" w:cstheme="minorHAnsi"/>
          <w:i/>
          <w:iCs/>
          <w:sz w:val="20"/>
          <w:szCs w:val="20"/>
        </w:rPr>
        <w:t xml:space="preserve"> </w:t>
      </w:r>
      <w:r w:rsidRPr="00D10357">
        <w:rPr>
          <w:rFonts w:asciiTheme="minorHAnsi" w:hAnsiTheme="minorHAnsi" w:cstheme="minorHAnsi"/>
          <w:i/>
          <w:iCs/>
          <w:sz w:val="20"/>
          <w:szCs w:val="20"/>
        </w:rPr>
        <w:t>zamówienia)</w:t>
      </w:r>
    </w:p>
    <w:p w14:paraId="7FD7A970" w14:textId="77777777" w:rsidR="009C59E8" w:rsidRPr="00626E89" w:rsidRDefault="009C59E8" w:rsidP="00626E89">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p>
    <w:p w14:paraId="4477A070" w14:textId="5FADEEED" w:rsidR="00476DB3" w:rsidRPr="00626E89" w:rsidRDefault="00476DB3" w:rsidP="00626E89">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r w:rsidRPr="00626E89">
        <w:rPr>
          <w:rFonts w:asciiTheme="minorHAnsi" w:hAnsiTheme="minorHAnsi" w:cstheme="minorHAnsi"/>
          <w:iCs/>
        </w:rPr>
        <w:t>Adres: ……………………………………………………………………………………………………</w:t>
      </w:r>
    </w:p>
    <w:p w14:paraId="39CC24FB" w14:textId="5F4E1C2B" w:rsidR="00476DB3" w:rsidRPr="00626E89" w:rsidRDefault="00B35263" w:rsidP="00626E89">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r w:rsidRPr="00626E89">
        <w:rPr>
          <w:rFonts w:asciiTheme="minorHAnsi" w:hAnsiTheme="minorHAnsi" w:cstheme="minorHAnsi"/>
          <w:iCs/>
        </w:rPr>
        <w:t>REGON: ……………………………</w:t>
      </w:r>
      <w:r w:rsidR="009C59E8" w:rsidRPr="00626E89">
        <w:rPr>
          <w:rFonts w:asciiTheme="minorHAnsi" w:hAnsiTheme="minorHAnsi" w:cstheme="minorHAnsi"/>
          <w:iCs/>
        </w:rPr>
        <w:t xml:space="preserve">   </w:t>
      </w:r>
      <w:r w:rsidRPr="00626E89">
        <w:rPr>
          <w:rFonts w:asciiTheme="minorHAnsi" w:hAnsiTheme="minorHAnsi" w:cstheme="minorHAnsi"/>
          <w:iCs/>
        </w:rPr>
        <w:t xml:space="preserve">NIP: ………………………… </w:t>
      </w:r>
      <w:r w:rsidR="00D10357">
        <w:rPr>
          <w:rFonts w:asciiTheme="minorHAnsi" w:hAnsiTheme="minorHAnsi" w:cstheme="minorHAnsi"/>
          <w:iCs/>
        </w:rPr>
        <w:t xml:space="preserve">KRS ………………… </w:t>
      </w:r>
      <w:r w:rsidRPr="00626E89">
        <w:rPr>
          <w:rFonts w:asciiTheme="minorHAnsi" w:hAnsiTheme="minorHAnsi" w:cstheme="minorHAnsi"/>
          <w:iCs/>
        </w:rPr>
        <w:t>województwo: ……………………..…...</w:t>
      </w:r>
    </w:p>
    <w:p w14:paraId="78E83EAA" w14:textId="5BC73631" w:rsidR="00476DB3" w:rsidRPr="00626E89" w:rsidRDefault="00476DB3" w:rsidP="00626E89">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r w:rsidRPr="00626E89">
        <w:rPr>
          <w:rFonts w:asciiTheme="minorHAnsi" w:hAnsiTheme="minorHAnsi" w:cstheme="minorHAnsi"/>
          <w:iCs/>
        </w:rPr>
        <w:t>Tel. …………………………………………</w:t>
      </w:r>
      <w:r w:rsidR="00B35263" w:rsidRPr="00626E89">
        <w:rPr>
          <w:rFonts w:asciiTheme="minorHAnsi" w:hAnsiTheme="minorHAnsi" w:cstheme="minorHAnsi"/>
          <w:iCs/>
        </w:rPr>
        <w:t>.</w:t>
      </w:r>
    </w:p>
    <w:p w14:paraId="1DB1B8F3" w14:textId="77777777" w:rsidR="00476DB3" w:rsidRPr="00626E89" w:rsidRDefault="00476DB3" w:rsidP="00626E89">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r w:rsidRPr="00626E89">
        <w:rPr>
          <w:rFonts w:asciiTheme="minorHAnsi" w:hAnsiTheme="minorHAnsi" w:cstheme="minorHAnsi"/>
          <w:iCs/>
        </w:rPr>
        <w:t>Adres e-mail: …………………………………………………</w:t>
      </w:r>
    </w:p>
    <w:p w14:paraId="1DA75424" w14:textId="56CDB7EF" w:rsidR="00476DB3" w:rsidRPr="00D10357" w:rsidRDefault="00476DB3" w:rsidP="00626E89">
      <w:pPr>
        <w:widowControl w:val="0"/>
        <w:overflowPunct w:val="0"/>
        <w:autoSpaceDE w:val="0"/>
        <w:autoSpaceDN w:val="0"/>
        <w:adjustRightInd w:val="0"/>
        <w:spacing w:after="0" w:line="240" w:lineRule="auto"/>
        <w:jc w:val="left"/>
        <w:textAlignment w:val="baseline"/>
        <w:rPr>
          <w:rFonts w:asciiTheme="minorHAnsi" w:hAnsiTheme="minorHAnsi" w:cstheme="minorHAnsi"/>
          <w:i/>
          <w:iCs/>
          <w:sz w:val="20"/>
          <w:szCs w:val="20"/>
        </w:rPr>
      </w:pPr>
      <w:r w:rsidRPr="00D10357">
        <w:rPr>
          <w:rFonts w:asciiTheme="minorHAnsi" w:hAnsiTheme="minorHAnsi" w:cstheme="minorHAnsi"/>
          <w:i/>
          <w:sz w:val="20"/>
          <w:szCs w:val="20"/>
        </w:rPr>
        <w:t>(</w:t>
      </w:r>
      <w:r w:rsidRPr="00D10357">
        <w:rPr>
          <w:rFonts w:asciiTheme="minorHAnsi" w:hAnsiTheme="minorHAnsi" w:cstheme="minorHAnsi"/>
          <w:i/>
          <w:iCs/>
          <w:sz w:val="20"/>
          <w:szCs w:val="20"/>
        </w:rPr>
        <w:t xml:space="preserve">na które Zamawiający ma przesyłać korespondencję) </w:t>
      </w:r>
    </w:p>
    <w:p w14:paraId="00A54FBC" w14:textId="77777777" w:rsidR="006F72A5" w:rsidRPr="00626E89" w:rsidRDefault="006F72A5" w:rsidP="00626E89">
      <w:pPr>
        <w:widowControl w:val="0"/>
        <w:overflowPunct w:val="0"/>
        <w:autoSpaceDE w:val="0"/>
        <w:autoSpaceDN w:val="0"/>
        <w:adjustRightInd w:val="0"/>
        <w:spacing w:after="0" w:line="240" w:lineRule="auto"/>
        <w:jc w:val="left"/>
        <w:textAlignment w:val="baseline"/>
        <w:rPr>
          <w:rFonts w:asciiTheme="minorHAnsi" w:hAnsiTheme="minorHAnsi" w:cstheme="minorHAnsi"/>
          <w:i/>
          <w:color w:val="000000"/>
        </w:rPr>
      </w:pPr>
    </w:p>
    <w:p w14:paraId="77E79C2C" w14:textId="4F5FE82A" w:rsidR="00E36BAD" w:rsidRPr="00626E89" w:rsidRDefault="00E36BAD" w:rsidP="00626E89">
      <w:pPr>
        <w:widowControl w:val="0"/>
        <w:overflowPunct w:val="0"/>
        <w:autoSpaceDE w:val="0"/>
        <w:autoSpaceDN w:val="0"/>
        <w:adjustRightInd w:val="0"/>
        <w:spacing w:after="120"/>
        <w:jc w:val="left"/>
        <w:textAlignment w:val="baseline"/>
        <w:rPr>
          <w:rFonts w:asciiTheme="minorHAnsi" w:hAnsiTheme="minorHAnsi" w:cstheme="minorHAnsi"/>
          <w:color w:val="000000"/>
        </w:rPr>
      </w:pPr>
      <w:r w:rsidRPr="00626E89">
        <w:rPr>
          <w:rFonts w:asciiTheme="minorHAnsi" w:hAnsiTheme="minorHAnsi" w:cstheme="minorHAnsi"/>
          <w:color w:val="000000"/>
        </w:rPr>
        <w:t>zgłaszam akces na dostawę zgodnie z przedstawioną ofertą, według cen jednostkow</w:t>
      </w:r>
      <w:r w:rsidR="00321E12" w:rsidRPr="00626E89">
        <w:rPr>
          <w:rFonts w:asciiTheme="minorHAnsi" w:hAnsiTheme="minorHAnsi" w:cstheme="minorHAnsi"/>
          <w:color w:val="000000"/>
        </w:rPr>
        <w:t>ych</w:t>
      </w:r>
      <w:r w:rsidRPr="00626E89">
        <w:rPr>
          <w:rFonts w:asciiTheme="minorHAnsi" w:hAnsiTheme="minorHAnsi" w:cstheme="minorHAnsi"/>
          <w:color w:val="000000"/>
        </w:rPr>
        <w:t xml:space="preserve"> netto określon</w:t>
      </w:r>
      <w:r w:rsidR="00321E12" w:rsidRPr="00626E89">
        <w:rPr>
          <w:rFonts w:asciiTheme="minorHAnsi" w:hAnsiTheme="minorHAnsi" w:cstheme="minorHAnsi"/>
          <w:color w:val="000000"/>
        </w:rPr>
        <w:t>ych</w:t>
      </w:r>
      <w:r w:rsidRPr="00626E89">
        <w:rPr>
          <w:rFonts w:asciiTheme="minorHAnsi" w:hAnsiTheme="minorHAnsi" w:cstheme="minorHAnsi"/>
          <w:color w:val="000000"/>
        </w:rPr>
        <w:t xml:space="preserve"> w formularzu specyfikacji cenowej, na następujących zasadach:</w:t>
      </w:r>
    </w:p>
    <w:p w14:paraId="543F398D" w14:textId="77777777" w:rsidR="002174E2" w:rsidRPr="00626E89" w:rsidRDefault="002174E2" w:rsidP="00626E89">
      <w:pPr>
        <w:widowControl w:val="0"/>
        <w:overflowPunct w:val="0"/>
        <w:autoSpaceDE w:val="0"/>
        <w:autoSpaceDN w:val="0"/>
        <w:adjustRightInd w:val="0"/>
        <w:spacing w:after="0" w:line="240" w:lineRule="auto"/>
        <w:jc w:val="left"/>
        <w:textAlignment w:val="baseline"/>
        <w:rPr>
          <w:rFonts w:asciiTheme="minorHAnsi" w:hAnsiTheme="minorHAnsi" w:cstheme="minorHAnsi"/>
        </w:rPr>
      </w:pPr>
    </w:p>
    <w:p w14:paraId="08D42AD1" w14:textId="6F6B95B1" w:rsidR="00312CB7" w:rsidRPr="00626E89" w:rsidRDefault="00312CB7" w:rsidP="00626E89">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626E89">
        <w:rPr>
          <w:rFonts w:asciiTheme="minorHAnsi" w:hAnsiTheme="minorHAnsi" w:cstheme="minorHAnsi"/>
          <w:b/>
          <w:bCs/>
          <w:color w:val="000000"/>
        </w:rPr>
        <w:t>Oferta nasza dotyczy pakietów wyszczególnionych w formularzu specyfikacji cenowej.</w:t>
      </w:r>
    </w:p>
    <w:p w14:paraId="31E4C2D3" w14:textId="68360707" w:rsidR="00321E12" w:rsidRPr="00626E89" w:rsidRDefault="006C108C" w:rsidP="00626E89">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626E89">
        <w:rPr>
          <w:rFonts w:asciiTheme="minorHAnsi" w:eastAsiaTheme="minorHAnsi" w:hAnsiTheme="minorHAnsi" w:cstheme="minorHAnsi"/>
          <w:bCs/>
          <w:color w:val="000000"/>
        </w:rPr>
        <w:t>Oświadczamy</w:t>
      </w:r>
      <w:r w:rsidR="00B8343C" w:rsidRPr="00626E89">
        <w:rPr>
          <w:rFonts w:asciiTheme="minorHAnsi" w:eastAsiaTheme="minorHAnsi" w:hAnsiTheme="minorHAnsi" w:cstheme="minorHAnsi"/>
          <w:b/>
          <w:bCs/>
          <w:color w:val="000000"/>
        </w:rPr>
        <w:t xml:space="preserve">, </w:t>
      </w:r>
      <w:r w:rsidR="00B8343C" w:rsidRPr="00626E89">
        <w:rPr>
          <w:rFonts w:asciiTheme="minorHAnsi" w:eastAsiaTheme="minorHAnsi" w:hAnsiTheme="minorHAnsi" w:cstheme="minorHAnsi"/>
          <w:bCs/>
          <w:color w:val="000000"/>
        </w:rPr>
        <w:t>że</w:t>
      </w:r>
      <w:r w:rsidR="00B8343C" w:rsidRPr="00626E89">
        <w:rPr>
          <w:rFonts w:asciiTheme="minorHAnsi" w:eastAsiaTheme="minorHAnsi" w:hAnsiTheme="minorHAnsi" w:cstheme="minorHAnsi"/>
          <w:b/>
          <w:bCs/>
          <w:color w:val="000000"/>
        </w:rPr>
        <w:t xml:space="preserve"> </w:t>
      </w:r>
      <w:r w:rsidR="00476DB3" w:rsidRPr="00626E89">
        <w:rPr>
          <w:rFonts w:asciiTheme="minorHAnsi" w:hAnsiTheme="minorHAnsi" w:cstheme="minorHAnsi"/>
          <w:color w:val="000000"/>
        </w:rPr>
        <w:t>zapoznaliśmy się ze Specyfikacją Warunków Zamówienia i akceptujemy wszystkie warunki w niej zawarte</w:t>
      </w:r>
      <w:r w:rsidR="00321E12" w:rsidRPr="00626E89">
        <w:rPr>
          <w:rFonts w:asciiTheme="minorHAnsi" w:hAnsiTheme="minorHAnsi" w:cstheme="minorHAnsi"/>
          <w:color w:val="000000"/>
        </w:rPr>
        <w:t xml:space="preserve"> w tym informację Zamawiającego, że d</w:t>
      </w:r>
      <w:r w:rsidR="00321E12" w:rsidRPr="00626E89">
        <w:rPr>
          <w:rFonts w:asciiTheme="minorHAnsi" w:hAnsiTheme="minorHAnsi" w:cstheme="minorHAnsi"/>
        </w:rPr>
        <w:t>ata oznaczona w umowie jako data zawarcia umowy będzie pierwszym dniem jej realizacji.</w:t>
      </w:r>
    </w:p>
    <w:p w14:paraId="2481C90A" w14:textId="4E64EFF4" w:rsidR="00B8343C" w:rsidRPr="00626E89" w:rsidRDefault="006C108C" w:rsidP="00626E89">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626E89">
        <w:rPr>
          <w:rFonts w:asciiTheme="minorHAnsi" w:eastAsiaTheme="minorHAnsi" w:hAnsiTheme="minorHAnsi" w:cstheme="minorHAnsi"/>
          <w:bCs/>
          <w:color w:val="000000"/>
        </w:rPr>
        <w:t>Oświadczamy</w:t>
      </w:r>
      <w:r w:rsidR="00B8343C" w:rsidRPr="00626E89">
        <w:rPr>
          <w:rFonts w:asciiTheme="minorHAnsi" w:eastAsiaTheme="minorHAnsi" w:hAnsiTheme="minorHAnsi" w:cstheme="minorHAnsi"/>
          <w:b/>
          <w:bCs/>
          <w:color w:val="000000"/>
        </w:rPr>
        <w:t xml:space="preserve">, </w:t>
      </w:r>
      <w:r w:rsidR="00B8343C" w:rsidRPr="00626E89">
        <w:rPr>
          <w:rFonts w:asciiTheme="minorHAnsi" w:eastAsiaTheme="minorHAnsi" w:hAnsiTheme="minorHAnsi" w:cstheme="minorHAnsi"/>
          <w:color w:val="000000"/>
        </w:rPr>
        <w:t xml:space="preserve">że uzyskaliśmy wszelkie informacje niezbędne do prawidłowego przygotowania </w:t>
      </w:r>
      <w:r w:rsidR="00741D89" w:rsidRPr="00626E89">
        <w:rPr>
          <w:rFonts w:asciiTheme="minorHAnsi" w:eastAsiaTheme="minorHAnsi" w:hAnsiTheme="minorHAnsi" w:cstheme="minorHAnsi"/>
          <w:color w:val="000000"/>
        </w:rPr>
        <w:t xml:space="preserve">                                  </w:t>
      </w:r>
      <w:r w:rsidR="00B8343C" w:rsidRPr="00626E89">
        <w:rPr>
          <w:rFonts w:asciiTheme="minorHAnsi" w:eastAsiaTheme="minorHAnsi" w:hAnsiTheme="minorHAnsi" w:cstheme="minorHAnsi"/>
          <w:color w:val="000000"/>
        </w:rPr>
        <w:t>i złożenia niniejszej oferty.</w:t>
      </w:r>
    </w:p>
    <w:p w14:paraId="267F953C" w14:textId="11BC83C9" w:rsidR="00B8343C" w:rsidRPr="00626E89" w:rsidRDefault="006C108C" w:rsidP="00626E89">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rPr>
      </w:pPr>
      <w:r w:rsidRPr="00626E89">
        <w:rPr>
          <w:rFonts w:asciiTheme="minorHAnsi" w:eastAsiaTheme="minorHAnsi" w:hAnsiTheme="minorHAnsi" w:cstheme="minorHAnsi"/>
          <w:bCs/>
          <w:color w:val="000000"/>
        </w:rPr>
        <w:t>Oświadczamy</w:t>
      </w:r>
      <w:r w:rsidR="00B8343C" w:rsidRPr="00626E89">
        <w:rPr>
          <w:rFonts w:asciiTheme="minorHAnsi" w:eastAsiaTheme="minorHAnsi" w:hAnsiTheme="minorHAnsi" w:cstheme="minorHAnsi"/>
          <w:color w:val="000000"/>
        </w:rPr>
        <w:t xml:space="preserve">, że jesteśmy związani niniejszą </w:t>
      </w:r>
      <w:r w:rsidR="00B8343C" w:rsidRPr="00626E89">
        <w:rPr>
          <w:rFonts w:asciiTheme="minorHAnsi" w:eastAsiaTheme="minorHAnsi" w:hAnsiTheme="minorHAnsi" w:cstheme="minorHAnsi"/>
        </w:rPr>
        <w:t xml:space="preserve">ofertą </w:t>
      </w:r>
      <w:r w:rsidR="00921BD8" w:rsidRPr="00626E89">
        <w:rPr>
          <w:rFonts w:asciiTheme="minorHAnsi" w:eastAsiaTheme="minorHAnsi" w:hAnsiTheme="minorHAnsi" w:cstheme="minorHAnsi"/>
        </w:rPr>
        <w:t>na czas wskazany w SWZ.</w:t>
      </w:r>
    </w:p>
    <w:p w14:paraId="47742C7E" w14:textId="06981A7B" w:rsidR="00B671A7" w:rsidRPr="00626E89" w:rsidRDefault="00B671A7" w:rsidP="00626E89">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themeColor="text1"/>
        </w:rPr>
      </w:pPr>
      <w:r w:rsidRPr="00626E89">
        <w:rPr>
          <w:rFonts w:asciiTheme="minorHAnsi" w:hAnsiTheme="minorHAnsi" w:cstheme="minorHAnsi"/>
          <w:color w:val="000000" w:themeColor="text1"/>
        </w:rPr>
        <w:t>Oświadczamy, że termin płatności wynosi 60 dni od daty prz</w:t>
      </w:r>
      <w:r w:rsidR="00D97F3A" w:rsidRPr="00626E89">
        <w:rPr>
          <w:rFonts w:asciiTheme="minorHAnsi" w:hAnsiTheme="minorHAnsi" w:cstheme="minorHAnsi"/>
          <w:color w:val="000000" w:themeColor="text1"/>
        </w:rPr>
        <w:t xml:space="preserve">yjęcia przez </w:t>
      </w:r>
      <w:r w:rsidR="00AE40E5" w:rsidRPr="00626E89">
        <w:rPr>
          <w:rFonts w:asciiTheme="minorHAnsi" w:hAnsiTheme="minorHAnsi" w:cstheme="minorHAnsi"/>
          <w:color w:val="000000" w:themeColor="text1"/>
        </w:rPr>
        <w:t>Aptekę Szpitalną</w:t>
      </w:r>
      <w:r w:rsidR="00E2520E" w:rsidRPr="00626E89">
        <w:rPr>
          <w:rFonts w:asciiTheme="minorHAnsi" w:hAnsiTheme="minorHAnsi" w:cstheme="minorHAnsi"/>
          <w:color w:val="000000" w:themeColor="text1"/>
        </w:rPr>
        <w:t xml:space="preserve"> </w:t>
      </w:r>
      <w:r w:rsidRPr="00626E89">
        <w:rPr>
          <w:rFonts w:asciiTheme="minorHAnsi" w:hAnsiTheme="minorHAnsi" w:cstheme="minorHAnsi"/>
          <w:color w:val="000000" w:themeColor="text1"/>
        </w:rPr>
        <w:t>prawidłowo wystawionej faktury.</w:t>
      </w:r>
    </w:p>
    <w:p w14:paraId="6B77EB02" w14:textId="115AF03C" w:rsidR="00321E12" w:rsidRPr="00626E89" w:rsidRDefault="00321E12" w:rsidP="00626E89">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626E89">
        <w:rPr>
          <w:rFonts w:asciiTheme="minorHAnsi" w:hAnsiTheme="minorHAnsi" w:cstheme="minorHAnsi"/>
          <w:color w:val="000000"/>
        </w:rPr>
        <w:t xml:space="preserve">Oświadczamy, że zaoferowane przez nas produkty lecznicze są dopuszczone do obrotu na terytorium Rzeczypospolitej Polskiej i posiadają aktualne świadectwo rejestracji, zgodnie z przepisami ustawy </w:t>
      </w:r>
      <w:r w:rsidR="00AE40E5" w:rsidRPr="00626E89">
        <w:rPr>
          <w:rFonts w:asciiTheme="minorHAnsi" w:hAnsiTheme="minorHAnsi" w:cstheme="minorHAnsi"/>
          <w:color w:val="000000"/>
        </w:rPr>
        <w:t xml:space="preserve">                </w:t>
      </w:r>
      <w:r w:rsidRPr="00626E89">
        <w:rPr>
          <w:rFonts w:asciiTheme="minorHAnsi" w:hAnsiTheme="minorHAnsi" w:cstheme="minorHAnsi"/>
          <w:color w:val="000000"/>
        </w:rPr>
        <w:t>z dnia 06.09.2001 r. - Prawo Farmaceutyczne, oraz że świadectwa zostaną udostępnione na każde żądanie Zamawiającego.</w:t>
      </w:r>
    </w:p>
    <w:p w14:paraId="1E3ED4D6" w14:textId="21C6A62C" w:rsidR="00321E12" w:rsidRPr="00626E89" w:rsidRDefault="00321E12" w:rsidP="00626E89">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626E89">
        <w:rPr>
          <w:rFonts w:asciiTheme="minorHAnsi" w:hAnsiTheme="minorHAnsi" w:cstheme="minorHAnsi"/>
          <w:color w:val="000000"/>
        </w:rPr>
        <w:t>Oświadczamy, że posiadamy aktualne karty charakterystyki zaoferowanych produktów leczniczych                             i udostępnimy je na każde żądanie Zamawiającego</w:t>
      </w:r>
      <w:r w:rsidRPr="00626E89">
        <w:rPr>
          <w:rFonts w:asciiTheme="minorHAnsi" w:hAnsiTheme="minorHAnsi" w:cstheme="minorHAnsi"/>
        </w:rPr>
        <w:t>.</w:t>
      </w:r>
    </w:p>
    <w:p w14:paraId="79A904B2" w14:textId="11564FB1" w:rsidR="00476DB3" w:rsidRPr="00626E89" w:rsidRDefault="00476DB3" w:rsidP="00626E89">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626E89">
        <w:rPr>
          <w:rFonts w:asciiTheme="minorHAnsi" w:hAnsiTheme="minorHAnsi" w:cstheme="minorHAnsi"/>
        </w:rPr>
        <w:t xml:space="preserve">Oświadczamy, że w cenie oferty uwzględnione zostały wszystkie koszty związane z wykonywaniem </w:t>
      </w:r>
      <w:r w:rsidRPr="00626E89">
        <w:rPr>
          <w:rFonts w:asciiTheme="minorHAnsi" w:hAnsiTheme="minorHAnsi" w:cstheme="minorHAnsi"/>
        </w:rPr>
        <w:lastRenderedPageBreak/>
        <w:t xml:space="preserve">przedmiotu zamówienia, niezbędne dla prawidłowego i pełnego wykonania przedmiotu zamówienia, </w:t>
      </w:r>
      <w:r w:rsidR="00741D89" w:rsidRPr="00626E89">
        <w:rPr>
          <w:rFonts w:asciiTheme="minorHAnsi" w:hAnsiTheme="minorHAnsi" w:cstheme="minorHAnsi"/>
        </w:rPr>
        <w:t xml:space="preserve">                       </w:t>
      </w:r>
      <w:r w:rsidRPr="00626E89">
        <w:rPr>
          <w:rFonts w:asciiTheme="minorHAnsi" w:hAnsiTheme="minorHAnsi" w:cstheme="minorHAnsi"/>
        </w:rPr>
        <w:t>w tym koszty transportu.</w:t>
      </w:r>
    </w:p>
    <w:p w14:paraId="64261553" w14:textId="07E76226" w:rsidR="00476DB3" w:rsidRPr="00626E89" w:rsidRDefault="00476DB3" w:rsidP="00626E89">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626E89">
        <w:rPr>
          <w:rFonts w:asciiTheme="minorHAnsi" w:hAnsiTheme="minorHAnsi" w:cstheme="minorHAnsi"/>
          <w:color w:val="000000"/>
        </w:rPr>
        <w:t xml:space="preserve">Oświadczamy, że w przypadku wyboru naszej oferty, zobowiązujemy się do zawarcia umowy  </w:t>
      </w:r>
      <w:r w:rsidR="00D10357">
        <w:rPr>
          <w:rFonts w:asciiTheme="minorHAnsi" w:hAnsiTheme="minorHAnsi" w:cstheme="minorHAnsi"/>
          <w:color w:val="000000"/>
        </w:rPr>
        <w:t xml:space="preserve">                     </w:t>
      </w:r>
      <w:r w:rsidRPr="00626E89">
        <w:rPr>
          <w:rFonts w:asciiTheme="minorHAnsi" w:hAnsiTheme="minorHAnsi" w:cstheme="minorHAnsi"/>
          <w:color w:val="000000"/>
        </w:rPr>
        <w:t>w miejs</w:t>
      </w:r>
      <w:r w:rsidR="00D10357">
        <w:rPr>
          <w:rFonts w:asciiTheme="minorHAnsi" w:hAnsiTheme="minorHAnsi" w:cstheme="minorHAnsi"/>
          <w:color w:val="000000"/>
        </w:rPr>
        <w:t xml:space="preserve">cu </w:t>
      </w:r>
      <w:r w:rsidRPr="00626E89">
        <w:rPr>
          <w:rFonts w:asciiTheme="minorHAnsi" w:hAnsiTheme="minorHAnsi" w:cstheme="minorHAnsi"/>
          <w:color w:val="000000"/>
        </w:rPr>
        <w:t>i terminie wyznaczonym przez Zamawiającego.</w:t>
      </w:r>
    </w:p>
    <w:p w14:paraId="52C17392" w14:textId="3F08DA7B" w:rsidR="00B8343C" w:rsidRPr="00626E89" w:rsidRDefault="00B8343C" w:rsidP="00626E89">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626E89">
        <w:rPr>
          <w:rFonts w:asciiTheme="minorHAnsi" w:hAnsiTheme="minorHAnsi" w:cstheme="minorHAnsi"/>
        </w:rPr>
        <w:t>Czy Wykonawca jest mikroprzedsiębiorstwem bądź małym lub średnim przedsiębiorstwem?</w:t>
      </w:r>
    </w:p>
    <w:p w14:paraId="6DD67EB4" w14:textId="3B892A3A" w:rsidR="008A758E" w:rsidRPr="00D10357" w:rsidRDefault="00B8343C" w:rsidP="00626E89">
      <w:pPr>
        <w:spacing w:after="0" w:line="240" w:lineRule="auto"/>
        <w:jc w:val="left"/>
        <w:rPr>
          <w:rFonts w:asciiTheme="minorHAnsi" w:hAnsiTheme="minorHAnsi" w:cstheme="minorHAnsi"/>
          <w:sz w:val="20"/>
          <w:szCs w:val="20"/>
        </w:rPr>
      </w:pPr>
      <w:r w:rsidRPr="00D10357">
        <w:rPr>
          <w:rFonts w:asciiTheme="minorHAnsi" w:hAnsiTheme="minorHAnsi" w:cstheme="minorHAnsi"/>
          <w:sz w:val="20"/>
          <w:szCs w:val="20"/>
        </w:rPr>
        <w:t xml:space="preserve">      </w:t>
      </w:r>
      <w:r w:rsidR="008A758E" w:rsidRPr="00D10357">
        <w:rPr>
          <w:rFonts w:asciiTheme="minorHAnsi" w:hAnsiTheme="minorHAnsi" w:cstheme="minorHAnsi"/>
          <w:sz w:val="20"/>
          <w:szCs w:val="20"/>
        </w:rPr>
        <w:tab/>
      </w:r>
      <w:r w:rsidRPr="00D10357">
        <w:rPr>
          <w:rFonts w:asciiTheme="minorHAnsi" w:hAnsiTheme="minorHAnsi" w:cstheme="minorHAnsi"/>
          <w:b/>
          <w:bCs/>
          <w:sz w:val="20"/>
          <w:szCs w:val="20"/>
        </w:rPr>
        <w:fldChar w:fldCharType="begin">
          <w:ffData>
            <w:name w:val=""/>
            <w:enabled/>
            <w:calcOnExit w:val="0"/>
            <w:checkBox>
              <w:sizeAuto/>
              <w:default w:val="0"/>
            </w:checkBox>
          </w:ffData>
        </w:fldChar>
      </w:r>
      <w:r w:rsidRPr="00D10357">
        <w:rPr>
          <w:rFonts w:asciiTheme="minorHAnsi" w:hAnsiTheme="minorHAnsi" w:cstheme="minorHAnsi"/>
          <w:b/>
          <w:bCs/>
          <w:sz w:val="20"/>
          <w:szCs w:val="20"/>
        </w:rPr>
        <w:instrText xml:space="preserve"> FORMCHECKBOX </w:instrText>
      </w:r>
      <w:r w:rsidRPr="00D10357">
        <w:rPr>
          <w:rFonts w:asciiTheme="minorHAnsi" w:hAnsiTheme="minorHAnsi" w:cstheme="minorHAnsi"/>
          <w:b/>
          <w:bCs/>
          <w:sz w:val="20"/>
          <w:szCs w:val="20"/>
        </w:rPr>
      </w:r>
      <w:r w:rsidRPr="00D10357">
        <w:rPr>
          <w:rFonts w:asciiTheme="minorHAnsi" w:hAnsiTheme="minorHAnsi" w:cstheme="minorHAnsi"/>
          <w:b/>
          <w:bCs/>
          <w:sz w:val="20"/>
          <w:szCs w:val="20"/>
        </w:rPr>
        <w:fldChar w:fldCharType="separate"/>
      </w:r>
      <w:r w:rsidRPr="00D10357">
        <w:rPr>
          <w:rFonts w:asciiTheme="minorHAnsi" w:hAnsiTheme="minorHAnsi" w:cstheme="minorHAnsi"/>
          <w:b/>
          <w:bCs/>
          <w:sz w:val="20"/>
          <w:szCs w:val="20"/>
        </w:rPr>
        <w:fldChar w:fldCharType="end"/>
      </w:r>
      <w:r w:rsidRPr="00D10357">
        <w:rPr>
          <w:rFonts w:asciiTheme="minorHAnsi" w:hAnsiTheme="minorHAnsi" w:cstheme="minorHAnsi"/>
          <w:sz w:val="20"/>
          <w:szCs w:val="20"/>
        </w:rPr>
        <w:t xml:space="preserve"> </w:t>
      </w:r>
      <w:r w:rsidR="009C59E8" w:rsidRPr="00D10357">
        <w:rPr>
          <w:rFonts w:asciiTheme="minorHAnsi" w:hAnsiTheme="minorHAnsi" w:cstheme="minorHAnsi"/>
          <w:i/>
          <w:sz w:val="20"/>
          <w:szCs w:val="20"/>
          <w:lang w:eastAsia="ar-SA"/>
        </w:rPr>
        <w:t>m</w:t>
      </w:r>
      <w:r w:rsidRPr="00D10357">
        <w:rPr>
          <w:rFonts w:asciiTheme="minorHAnsi" w:hAnsiTheme="minorHAnsi" w:cstheme="minorHAnsi"/>
          <w:i/>
          <w:sz w:val="20"/>
          <w:szCs w:val="20"/>
          <w:lang w:eastAsia="ar-SA"/>
        </w:rPr>
        <w:t>ikroprzedsiębiorstwo</w:t>
      </w:r>
      <w:r w:rsidR="006F72A5" w:rsidRPr="00D10357">
        <w:rPr>
          <w:rFonts w:asciiTheme="minorHAnsi" w:hAnsiTheme="minorHAnsi" w:cstheme="minorHAnsi"/>
          <w:sz w:val="20"/>
          <w:szCs w:val="20"/>
        </w:rPr>
        <w:t xml:space="preserve">   </w:t>
      </w:r>
      <w:r w:rsidRPr="00D10357">
        <w:rPr>
          <w:rFonts w:asciiTheme="minorHAnsi" w:hAnsiTheme="minorHAnsi" w:cstheme="minorHAnsi"/>
          <w:b/>
          <w:bCs/>
          <w:sz w:val="20"/>
          <w:szCs w:val="20"/>
        </w:rPr>
        <w:fldChar w:fldCharType="begin">
          <w:ffData>
            <w:name w:val=""/>
            <w:enabled/>
            <w:calcOnExit w:val="0"/>
            <w:checkBox>
              <w:sizeAuto/>
              <w:default w:val="0"/>
            </w:checkBox>
          </w:ffData>
        </w:fldChar>
      </w:r>
      <w:r w:rsidRPr="00D10357">
        <w:rPr>
          <w:rFonts w:asciiTheme="minorHAnsi" w:hAnsiTheme="minorHAnsi" w:cstheme="minorHAnsi"/>
          <w:b/>
          <w:bCs/>
          <w:sz w:val="20"/>
          <w:szCs w:val="20"/>
        </w:rPr>
        <w:instrText xml:space="preserve"> FORMCHECKBOX </w:instrText>
      </w:r>
      <w:r w:rsidRPr="00D10357">
        <w:rPr>
          <w:rFonts w:asciiTheme="minorHAnsi" w:hAnsiTheme="minorHAnsi" w:cstheme="minorHAnsi"/>
          <w:b/>
          <w:bCs/>
          <w:sz w:val="20"/>
          <w:szCs w:val="20"/>
        </w:rPr>
      </w:r>
      <w:r w:rsidRPr="00D10357">
        <w:rPr>
          <w:rFonts w:asciiTheme="minorHAnsi" w:hAnsiTheme="minorHAnsi" w:cstheme="minorHAnsi"/>
          <w:b/>
          <w:bCs/>
          <w:sz w:val="20"/>
          <w:szCs w:val="20"/>
        </w:rPr>
        <w:fldChar w:fldCharType="separate"/>
      </w:r>
      <w:r w:rsidRPr="00D10357">
        <w:rPr>
          <w:rFonts w:asciiTheme="minorHAnsi" w:hAnsiTheme="minorHAnsi" w:cstheme="minorHAnsi"/>
          <w:b/>
          <w:bCs/>
          <w:sz w:val="20"/>
          <w:szCs w:val="20"/>
        </w:rPr>
        <w:fldChar w:fldCharType="end"/>
      </w:r>
      <w:r w:rsidRPr="00D10357">
        <w:rPr>
          <w:rFonts w:asciiTheme="minorHAnsi" w:hAnsiTheme="minorHAnsi" w:cstheme="minorHAnsi"/>
          <w:sz w:val="20"/>
          <w:szCs w:val="20"/>
        </w:rPr>
        <w:t xml:space="preserve"> </w:t>
      </w:r>
      <w:r w:rsidR="009C59E8" w:rsidRPr="00D10357">
        <w:rPr>
          <w:rFonts w:asciiTheme="minorHAnsi" w:hAnsiTheme="minorHAnsi" w:cstheme="minorHAnsi"/>
          <w:i/>
          <w:sz w:val="20"/>
          <w:szCs w:val="20"/>
          <w:lang w:eastAsia="ar-SA"/>
        </w:rPr>
        <w:t>m</w:t>
      </w:r>
      <w:r w:rsidRPr="00D10357">
        <w:rPr>
          <w:rFonts w:asciiTheme="minorHAnsi" w:hAnsiTheme="minorHAnsi" w:cstheme="minorHAnsi"/>
          <w:i/>
          <w:sz w:val="20"/>
          <w:szCs w:val="20"/>
          <w:lang w:eastAsia="ar-SA"/>
        </w:rPr>
        <w:t>ałe przedsiębiorstwo</w:t>
      </w:r>
      <w:r w:rsidR="006F72A5" w:rsidRPr="00D10357">
        <w:rPr>
          <w:rFonts w:asciiTheme="minorHAnsi" w:hAnsiTheme="minorHAnsi" w:cstheme="minorHAnsi"/>
          <w:sz w:val="20"/>
          <w:szCs w:val="20"/>
        </w:rPr>
        <w:t xml:space="preserve">   </w:t>
      </w:r>
      <w:r w:rsidRPr="00D10357">
        <w:rPr>
          <w:rFonts w:asciiTheme="minorHAnsi" w:hAnsiTheme="minorHAnsi" w:cstheme="minorHAnsi"/>
          <w:b/>
          <w:bCs/>
          <w:sz w:val="20"/>
          <w:szCs w:val="20"/>
        </w:rPr>
        <w:fldChar w:fldCharType="begin">
          <w:ffData>
            <w:name w:val=""/>
            <w:enabled/>
            <w:calcOnExit w:val="0"/>
            <w:checkBox>
              <w:sizeAuto/>
              <w:default w:val="0"/>
            </w:checkBox>
          </w:ffData>
        </w:fldChar>
      </w:r>
      <w:r w:rsidRPr="00D10357">
        <w:rPr>
          <w:rFonts w:asciiTheme="minorHAnsi" w:hAnsiTheme="minorHAnsi" w:cstheme="minorHAnsi"/>
          <w:b/>
          <w:bCs/>
          <w:sz w:val="20"/>
          <w:szCs w:val="20"/>
        </w:rPr>
        <w:instrText xml:space="preserve"> FORMCHECKBOX </w:instrText>
      </w:r>
      <w:r w:rsidRPr="00D10357">
        <w:rPr>
          <w:rFonts w:asciiTheme="minorHAnsi" w:hAnsiTheme="minorHAnsi" w:cstheme="minorHAnsi"/>
          <w:b/>
          <w:bCs/>
          <w:sz w:val="20"/>
          <w:szCs w:val="20"/>
        </w:rPr>
      </w:r>
      <w:r w:rsidRPr="00D10357">
        <w:rPr>
          <w:rFonts w:asciiTheme="minorHAnsi" w:hAnsiTheme="minorHAnsi" w:cstheme="minorHAnsi"/>
          <w:b/>
          <w:bCs/>
          <w:sz w:val="20"/>
          <w:szCs w:val="20"/>
        </w:rPr>
        <w:fldChar w:fldCharType="separate"/>
      </w:r>
      <w:r w:rsidRPr="00D10357">
        <w:rPr>
          <w:rFonts w:asciiTheme="minorHAnsi" w:hAnsiTheme="minorHAnsi" w:cstheme="minorHAnsi"/>
          <w:b/>
          <w:bCs/>
          <w:sz w:val="20"/>
          <w:szCs w:val="20"/>
        </w:rPr>
        <w:fldChar w:fldCharType="end"/>
      </w:r>
      <w:r w:rsidRPr="00D10357">
        <w:rPr>
          <w:rFonts w:asciiTheme="minorHAnsi" w:hAnsiTheme="minorHAnsi" w:cstheme="minorHAnsi"/>
          <w:sz w:val="20"/>
          <w:szCs w:val="20"/>
        </w:rPr>
        <w:t xml:space="preserve"> </w:t>
      </w:r>
      <w:r w:rsidR="009C59E8" w:rsidRPr="00D10357">
        <w:rPr>
          <w:rFonts w:asciiTheme="minorHAnsi" w:hAnsiTheme="minorHAnsi" w:cstheme="minorHAnsi"/>
          <w:i/>
          <w:sz w:val="20"/>
          <w:szCs w:val="20"/>
        </w:rPr>
        <w:t>ś</w:t>
      </w:r>
      <w:r w:rsidRPr="00D10357">
        <w:rPr>
          <w:rFonts w:asciiTheme="minorHAnsi" w:hAnsiTheme="minorHAnsi" w:cstheme="minorHAnsi"/>
          <w:i/>
          <w:sz w:val="20"/>
          <w:szCs w:val="20"/>
          <w:lang w:eastAsia="ar-SA"/>
        </w:rPr>
        <w:t>rednie przedsiębiorstwa</w:t>
      </w:r>
    </w:p>
    <w:p w14:paraId="150A5975" w14:textId="77777777" w:rsidR="006F72A5" w:rsidRPr="00D10357" w:rsidRDefault="008A758E" w:rsidP="00626E89">
      <w:pPr>
        <w:spacing w:after="0" w:line="240" w:lineRule="auto"/>
        <w:ind w:firstLine="708"/>
        <w:jc w:val="left"/>
        <w:rPr>
          <w:rFonts w:asciiTheme="minorHAnsi" w:hAnsiTheme="minorHAnsi" w:cstheme="minorHAnsi"/>
          <w:i/>
          <w:sz w:val="20"/>
          <w:szCs w:val="20"/>
        </w:rPr>
      </w:pPr>
      <w:r w:rsidRPr="00D10357">
        <w:rPr>
          <w:rFonts w:asciiTheme="minorHAnsi" w:hAnsiTheme="minorHAnsi" w:cstheme="minorHAnsi"/>
          <w:b/>
          <w:bCs/>
          <w:sz w:val="20"/>
          <w:szCs w:val="20"/>
        </w:rPr>
        <w:fldChar w:fldCharType="begin">
          <w:ffData>
            <w:name w:val=""/>
            <w:enabled/>
            <w:calcOnExit w:val="0"/>
            <w:checkBox>
              <w:sizeAuto/>
              <w:default w:val="0"/>
            </w:checkBox>
          </w:ffData>
        </w:fldChar>
      </w:r>
      <w:r w:rsidRPr="00D10357">
        <w:rPr>
          <w:rFonts w:asciiTheme="minorHAnsi" w:hAnsiTheme="minorHAnsi" w:cstheme="minorHAnsi"/>
          <w:b/>
          <w:bCs/>
          <w:sz w:val="20"/>
          <w:szCs w:val="20"/>
        </w:rPr>
        <w:instrText xml:space="preserve"> FORMCHECKBOX </w:instrText>
      </w:r>
      <w:r w:rsidRPr="00D10357">
        <w:rPr>
          <w:rFonts w:asciiTheme="minorHAnsi" w:hAnsiTheme="minorHAnsi" w:cstheme="minorHAnsi"/>
          <w:b/>
          <w:bCs/>
          <w:sz w:val="20"/>
          <w:szCs w:val="20"/>
        </w:rPr>
      </w:r>
      <w:r w:rsidRPr="00D10357">
        <w:rPr>
          <w:rFonts w:asciiTheme="minorHAnsi" w:hAnsiTheme="minorHAnsi" w:cstheme="minorHAnsi"/>
          <w:b/>
          <w:bCs/>
          <w:sz w:val="20"/>
          <w:szCs w:val="20"/>
        </w:rPr>
        <w:fldChar w:fldCharType="separate"/>
      </w:r>
      <w:r w:rsidRPr="00D10357">
        <w:rPr>
          <w:rFonts w:asciiTheme="minorHAnsi" w:hAnsiTheme="minorHAnsi" w:cstheme="minorHAnsi"/>
          <w:b/>
          <w:bCs/>
          <w:sz w:val="20"/>
          <w:szCs w:val="20"/>
        </w:rPr>
        <w:fldChar w:fldCharType="end"/>
      </w:r>
      <w:r w:rsidRPr="00D10357">
        <w:rPr>
          <w:rFonts w:asciiTheme="minorHAnsi" w:hAnsiTheme="minorHAnsi" w:cstheme="minorHAnsi"/>
          <w:sz w:val="20"/>
          <w:szCs w:val="20"/>
        </w:rPr>
        <w:t xml:space="preserve"> </w:t>
      </w:r>
      <w:r w:rsidRPr="00D10357">
        <w:rPr>
          <w:rFonts w:asciiTheme="minorHAnsi" w:hAnsiTheme="minorHAnsi" w:cstheme="minorHAnsi"/>
          <w:i/>
          <w:sz w:val="20"/>
          <w:szCs w:val="20"/>
        </w:rPr>
        <w:t>jednoosobowa działalność gospodarcza</w:t>
      </w:r>
      <w:r w:rsidRPr="00D10357">
        <w:rPr>
          <w:rFonts w:asciiTheme="minorHAnsi" w:hAnsiTheme="minorHAnsi" w:cstheme="minorHAnsi"/>
          <w:sz w:val="20"/>
          <w:szCs w:val="20"/>
        </w:rPr>
        <w:t xml:space="preserve">  </w:t>
      </w:r>
      <w:r w:rsidRPr="00D10357">
        <w:rPr>
          <w:rFonts w:asciiTheme="minorHAnsi" w:hAnsiTheme="minorHAnsi" w:cstheme="minorHAnsi"/>
          <w:b/>
          <w:bCs/>
          <w:sz w:val="20"/>
          <w:szCs w:val="20"/>
        </w:rPr>
        <w:fldChar w:fldCharType="begin">
          <w:ffData>
            <w:name w:val=""/>
            <w:enabled/>
            <w:calcOnExit w:val="0"/>
            <w:checkBox>
              <w:sizeAuto/>
              <w:default w:val="0"/>
            </w:checkBox>
          </w:ffData>
        </w:fldChar>
      </w:r>
      <w:r w:rsidRPr="00D10357">
        <w:rPr>
          <w:rFonts w:asciiTheme="minorHAnsi" w:hAnsiTheme="minorHAnsi" w:cstheme="minorHAnsi"/>
          <w:b/>
          <w:bCs/>
          <w:sz w:val="20"/>
          <w:szCs w:val="20"/>
        </w:rPr>
        <w:instrText xml:space="preserve"> FORMCHECKBOX </w:instrText>
      </w:r>
      <w:r w:rsidRPr="00D10357">
        <w:rPr>
          <w:rFonts w:asciiTheme="minorHAnsi" w:hAnsiTheme="minorHAnsi" w:cstheme="minorHAnsi"/>
          <w:b/>
          <w:bCs/>
          <w:sz w:val="20"/>
          <w:szCs w:val="20"/>
        </w:rPr>
      </w:r>
      <w:r w:rsidRPr="00D10357">
        <w:rPr>
          <w:rFonts w:asciiTheme="minorHAnsi" w:hAnsiTheme="minorHAnsi" w:cstheme="minorHAnsi"/>
          <w:b/>
          <w:bCs/>
          <w:sz w:val="20"/>
          <w:szCs w:val="20"/>
        </w:rPr>
        <w:fldChar w:fldCharType="separate"/>
      </w:r>
      <w:r w:rsidRPr="00D10357">
        <w:rPr>
          <w:rFonts w:asciiTheme="minorHAnsi" w:hAnsiTheme="minorHAnsi" w:cstheme="minorHAnsi"/>
          <w:b/>
          <w:bCs/>
          <w:sz w:val="20"/>
          <w:szCs w:val="20"/>
        </w:rPr>
        <w:fldChar w:fldCharType="end"/>
      </w:r>
      <w:r w:rsidRPr="00D10357">
        <w:rPr>
          <w:rFonts w:asciiTheme="minorHAnsi" w:hAnsiTheme="minorHAnsi" w:cstheme="minorHAnsi"/>
          <w:sz w:val="20"/>
          <w:szCs w:val="20"/>
        </w:rPr>
        <w:t xml:space="preserve"> </w:t>
      </w:r>
      <w:r w:rsidRPr="00D10357">
        <w:rPr>
          <w:rFonts w:asciiTheme="minorHAnsi" w:hAnsiTheme="minorHAnsi" w:cstheme="minorHAnsi"/>
          <w:i/>
          <w:sz w:val="20"/>
          <w:szCs w:val="20"/>
        </w:rPr>
        <w:t xml:space="preserve">osoba fizyczna nieprowadząca działalności </w:t>
      </w:r>
    </w:p>
    <w:p w14:paraId="5A0CC334" w14:textId="34DB6CD4" w:rsidR="008A758E" w:rsidRPr="00D10357" w:rsidRDefault="006F72A5" w:rsidP="00626E89">
      <w:pPr>
        <w:spacing w:after="0" w:line="240" w:lineRule="auto"/>
        <w:ind w:firstLine="708"/>
        <w:jc w:val="left"/>
        <w:rPr>
          <w:rFonts w:asciiTheme="minorHAnsi" w:hAnsiTheme="minorHAnsi" w:cstheme="minorHAnsi"/>
          <w:i/>
          <w:sz w:val="20"/>
          <w:szCs w:val="20"/>
          <w:lang w:eastAsia="ar-SA"/>
        </w:rPr>
      </w:pPr>
      <w:r w:rsidRPr="00D10357">
        <w:rPr>
          <w:rFonts w:asciiTheme="minorHAnsi" w:hAnsiTheme="minorHAnsi" w:cstheme="minorHAnsi"/>
          <w:i/>
          <w:sz w:val="20"/>
          <w:szCs w:val="20"/>
        </w:rPr>
        <w:t xml:space="preserve">    </w:t>
      </w:r>
      <w:r w:rsidR="008A758E" w:rsidRPr="00D10357">
        <w:rPr>
          <w:rFonts w:asciiTheme="minorHAnsi" w:hAnsiTheme="minorHAnsi" w:cstheme="minorHAnsi"/>
          <w:i/>
          <w:sz w:val="20"/>
          <w:szCs w:val="20"/>
        </w:rPr>
        <w:t xml:space="preserve">gospodarczej  </w:t>
      </w:r>
      <w:r w:rsidR="008A758E" w:rsidRPr="00D10357">
        <w:rPr>
          <w:rFonts w:asciiTheme="minorHAnsi" w:hAnsiTheme="minorHAnsi" w:cstheme="minorHAnsi"/>
          <w:b/>
          <w:bCs/>
          <w:sz w:val="20"/>
          <w:szCs w:val="20"/>
        </w:rPr>
        <w:fldChar w:fldCharType="begin">
          <w:ffData>
            <w:name w:val=""/>
            <w:enabled/>
            <w:calcOnExit w:val="0"/>
            <w:checkBox>
              <w:sizeAuto/>
              <w:default w:val="0"/>
            </w:checkBox>
          </w:ffData>
        </w:fldChar>
      </w:r>
      <w:r w:rsidR="008A758E" w:rsidRPr="00D10357">
        <w:rPr>
          <w:rFonts w:asciiTheme="minorHAnsi" w:hAnsiTheme="minorHAnsi" w:cstheme="minorHAnsi"/>
          <w:b/>
          <w:bCs/>
          <w:sz w:val="20"/>
          <w:szCs w:val="20"/>
        </w:rPr>
        <w:instrText xml:space="preserve"> FORMCHECKBOX </w:instrText>
      </w:r>
      <w:r w:rsidR="008A758E" w:rsidRPr="00D10357">
        <w:rPr>
          <w:rFonts w:asciiTheme="minorHAnsi" w:hAnsiTheme="minorHAnsi" w:cstheme="minorHAnsi"/>
          <w:b/>
          <w:bCs/>
          <w:sz w:val="20"/>
          <w:szCs w:val="20"/>
        </w:rPr>
      </w:r>
      <w:r w:rsidR="008A758E" w:rsidRPr="00D10357">
        <w:rPr>
          <w:rFonts w:asciiTheme="minorHAnsi" w:hAnsiTheme="minorHAnsi" w:cstheme="minorHAnsi"/>
          <w:b/>
          <w:bCs/>
          <w:sz w:val="20"/>
          <w:szCs w:val="20"/>
        </w:rPr>
        <w:fldChar w:fldCharType="separate"/>
      </w:r>
      <w:r w:rsidR="008A758E" w:rsidRPr="00D10357">
        <w:rPr>
          <w:rFonts w:asciiTheme="minorHAnsi" w:hAnsiTheme="minorHAnsi" w:cstheme="minorHAnsi"/>
          <w:b/>
          <w:bCs/>
          <w:sz w:val="20"/>
          <w:szCs w:val="20"/>
        </w:rPr>
        <w:fldChar w:fldCharType="end"/>
      </w:r>
      <w:r w:rsidR="008A758E" w:rsidRPr="00D10357">
        <w:rPr>
          <w:rFonts w:asciiTheme="minorHAnsi" w:hAnsiTheme="minorHAnsi" w:cstheme="minorHAnsi"/>
          <w:sz w:val="20"/>
          <w:szCs w:val="20"/>
        </w:rPr>
        <w:t xml:space="preserve"> </w:t>
      </w:r>
      <w:r w:rsidR="008A758E" w:rsidRPr="00D10357">
        <w:rPr>
          <w:rFonts w:asciiTheme="minorHAnsi" w:hAnsiTheme="minorHAnsi" w:cstheme="minorHAnsi"/>
          <w:i/>
          <w:sz w:val="20"/>
          <w:szCs w:val="20"/>
          <w:lang w:eastAsia="ar-SA"/>
        </w:rPr>
        <w:t>inn</w:t>
      </w:r>
      <w:r w:rsidRPr="00D10357">
        <w:rPr>
          <w:rFonts w:asciiTheme="minorHAnsi" w:hAnsiTheme="minorHAnsi" w:cstheme="minorHAnsi"/>
          <w:i/>
          <w:sz w:val="20"/>
          <w:szCs w:val="20"/>
          <w:lang w:eastAsia="ar-SA"/>
        </w:rPr>
        <w:t>y rodzaj: ……………………………………………………</w:t>
      </w:r>
    </w:p>
    <w:p w14:paraId="058E0827" w14:textId="77777777" w:rsidR="006F72A5" w:rsidRPr="00D10357" w:rsidRDefault="006F72A5" w:rsidP="00626E89">
      <w:pPr>
        <w:spacing w:after="0" w:line="240" w:lineRule="auto"/>
        <w:ind w:firstLine="708"/>
        <w:jc w:val="left"/>
        <w:rPr>
          <w:rFonts w:asciiTheme="minorHAnsi" w:hAnsiTheme="minorHAnsi" w:cstheme="minorHAnsi"/>
          <w:i/>
          <w:sz w:val="10"/>
          <w:szCs w:val="10"/>
          <w:lang w:eastAsia="ar-SA"/>
        </w:rPr>
      </w:pPr>
    </w:p>
    <w:p w14:paraId="4878FB3A" w14:textId="1FB384AF" w:rsidR="00B8343C" w:rsidRPr="00D10357" w:rsidRDefault="00B8343C" w:rsidP="00626E89">
      <w:pPr>
        <w:autoSpaceDE w:val="0"/>
        <w:autoSpaceDN w:val="0"/>
        <w:adjustRightInd w:val="0"/>
        <w:spacing w:after="0" w:line="240" w:lineRule="auto"/>
        <w:jc w:val="left"/>
        <w:rPr>
          <w:rFonts w:asciiTheme="minorHAnsi" w:hAnsiTheme="minorHAnsi" w:cstheme="minorHAnsi"/>
          <w:sz w:val="20"/>
          <w:szCs w:val="20"/>
        </w:rPr>
      </w:pPr>
      <w:r w:rsidRPr="00D10357">
        <w:rPr>
          <w:rFonts w:asciiTheme="minorHAnsi" w:hAnsiTheme="minorHAnsi" w:cstheme="minorHAnsi"/>
          <w:sz w:val="20"/>
          <w:szCs w:val="20"/>
        </w:rPr>
        <w:t xml:space="preserve">      (proszę o zakreślenie właściwej odpowiedzi)</w:t>
      </w:r>
    </w:p>
    <w:p w14:paraId="60EABE61" w14:textId="77777777" w:rsidR="006F72A5" w:rsidRPr="00D10357" w:rsidRDefault="006F72A5" w:rsidP="00626E89">
      <w:pPr>
        <w:autoSpaceDE w:val="0"/>
        <w:autoSpaceDN w:val="0"/>
        <w:adjustRightInd w:val="0"/>
        <w:spacing w:after="0" w:line="240" w:lineRule="auto"/>
        <w:jc w:val="left"/>
        <w:rPr>
          <w:rFonts w:asciiTheme="minorHAnsi" w:hAnsiTheme="minorHAnsi" w:cstheme="minorHAnsi"/>
          <w:sz w:val="10"/>
          <w:szCs w:val="10"/>
        </w:rPr>
      </w:pPr>
    </w:p>
    <w:p w14:paraId="644AAE85" w14:textId="77777777" w:rsidR="00B8343C" w:rsidRPr="00D10357" w:rsidRDefault="00B8343C" w:rsidP="00626E89">
      <w:pPr>
        <w:spacing w:after="0" w:line="240" w:lineRule="auto"/>
        <w:ind w:left="284"/>
        <w:jc w:val="left"/>
        <w:rPr>
          <w:rFonts w:asciiTheme="minorHAnsi" w:hAnsiTheme="minorHAnsi" w:cstheme="minorHAnsi"/>
          <w:i/>
          <w:sz w:val="20"/>
          <w:szCs w:val="20"/>
          <w:lang w:eastAsia="ar-SA"/>
        </w:rPr>
      </w:pPr>
      <w:r w:rsidRPr="00D10357">
        <w:rPr>
          <w:rFonts w:asciiTheme="minorHAnsi" w:hAnsiTheme="minorHAnsi" w:cstheme="minorHAnsi"/>
          <w:i/>
          <w:sz w:val="20"/>
          <w:szCs w:val="20"/>
          <w:lang w:eastAsia="ar-SA"/>
        </w:rPr>
        <w:t xml:space="preserve">Por. zalecenie Komisji z dnia 6 maja 2003 r. dotyczące definicji mikroprzedsiębiorstw oraz małych i średnich przedsiębiorstw (Dz.U. L 124 z 20.5.2003, s. 36). Te informacje są wymagane wyłącznie do celów statystycznych. </w:t>
      </w:r>
    </w:p>
    <w:p w14:paraId="201604FA" w14:textId="77777777" w:rsidR="00B8343C" w:rsidRPr="00D10357" w:rsidRDefault="00B8343C" w:rsidP="00626E89">
      <w:pPr>
        <w:spacing w:after="0" w:line="240" w:lineRule="auto"/>
        <w:ind w:left="284"/>
        <w:jc w:val="left"/>
        <w:rPr>
          <w:rFonts w:asciiTheme="minorHAnsi" w:hAnsiTheme="minorHAnsi" w:cstheme="minorHAnsi"/>
          <w:i/>
          <w:sz w:val="20"/>
          <w:szCs w:val="20"/>
          <w:lang w:eastAsia="ar-SA"/>
        </w:rPr>
      </w:pPr>
      <w:r w:rsidRPr="00D10357">
        <w:rPr>
          <w:rFonts w:asciiTheme="minorHAnsi" w:hAnsiTheme="minorHAnsi" w:cstheme="minorHAnsi"/>
          <w:i/>
          <w:sz w:val="20"/>
          <w:szCs w:val="20"/>
          <w:lang w:eastAsia="ar-SA"/>
        </w:rPr>
        <w:t>Mikroprzedsiębiorstwo: przedsiębiorstwo, które zatrudnia mniej niż 10 osób i którego roczny obrót lub roczna suma bilansowa nie przekracza 2 milionów EUR.</w:t>
      </w:r>
    </w:p>
    <w:p w14:paraId="07C9AA70" w14:textId="77777777" w:rsidR="00B8343C" w:rsidRPr="00D10357" w:rsidRDefault="00B8343C" w:rsidP="00626E89">
      <w:pPr>
        <w:spacing w:after="0" w:line="240" w:lineRule="auto"/>
        <w:ind w:left="284"/>
        <w:jc w:val="left"/>
        <w:rPr>
          <w:rFonts w:asciiTheme="minorHAnsi" w:hAnsiTheme="minorHAnsi" w:cstheme="minorHAnsi"/>
          <w:i/>
          <w:sz w:val="20"/>
          <w:szCs w:val="20"/>
          <w:lang w:eastAsia="ar-SA"/>
        </w:rPr>
      </w:pPr>
      <w:r w:rsidRPr="00D10357">
        <w:rPr>
          <w:rFonts w:asciiTheme="minorHAnsi" w:hAnsiTheme="minorHAnsi" w:cstheme="minorHAnsi"/>
          <w:i/>
          <w:sz w:val="20"/>
          <w:szCs w:val="20"/>
          <w:lang w:eastAsia="ar-SA"/>
        </w:rPr>
        <w:t>Małe przedsiębiorstwo: przedsiębiorstwo, które zatrudnia mniej niż 50 osób i którego roczny obrót lub roczna suma bilansowa nie przekracza 10 milionów EUR.</w:t>
      </w:r>
    </w:p>
    <w:p w14:paraId="5E9C4654" w14:textId="77777777" w:rsidR="00B8343C" w:rsidRPr="00D10357" w:rsidRDefault="00B8343C" w:rsidP="00626E89">
      <w:pPr>
        <w:spacing w:after="0" w:line="240" w:lineRule="auto"/>
        <w:ind w:left="284"/>
        <w:jc w:val="left"/>
        <w:rPr>
          <w:rFonts w:asciiTheme="minorHAnsi" w:hAnsiTheme="minorHAnsi" w:cstheme="minorHAnsi"/>
          <w:i/>
          <w:sz w:val="20"/>
          <w:szCs w:val="20"/>
          <w:lang w:eastAsia="ar-SA"/>
        </w:rPr>
      </w:pPr>
      <w:r w:rsidRPr="00D10357">
        <w:rPr>
          <w:rFonts w:asciiTheme="minorHAnsi" w:hAnsiTheme="minorHAnsi" w:cstheme="minorHAnsi"/>
          <w:i/>
          <w:sz w:val="20"/>
          <w:szCs w:val="20"/>
          <w:lang w:eastAsia="ar-SA"/>
        </w:rPr>
        <w:t>Średnie przedsiębiorstwa: przedsiębiorstwa, które nie są mikroprzedsiębiorstwami ani małymi przedsiębiorstwami</w:t>
      </w:r>
      <w:r w:rsidRPr="00D10357">
        <w:rPr>
          <w:rFonts w:asciiTheme="minorHAnsi" w:hAnsiTheme="minorHAnsi" w:cstheme="minorHAnsi"/>
          <w:b/>
          <w:i/>
          <w:sz w:val="20"/>
          <w:szCs w:val="20"/>
          <w:lang w:eastAsia="ar-SA"/>
        </w:rPr>
        <w:t xml:space="preserve"> </w:t>
      </w:r>
      <w:r w:rsidRPr="00D10357">
        <w:rPr>
          <w:rFonts w:asciiTheme="minorHAnsi" w:hAnsiTheme="minorHAnsi" w:cstheme="minorHAnsi"/>
          <w:i/>
          <w:sz w:val="20"/>
          <w:szCs w:val="20"/>
          <w:lang w:eastAsia="ar-SA"/>
        </w:rPr>
        <w:t>i które zatrudniają mniej niż 250 osób i których roczny obrót nie przekracza 50 milionów EUR lub roczna suma bilansowa nie przekracza 43 milionów EUR.</w:t>
      </w:r>
    </w:p>
    <w:p w14:paraId="31ADE35F" w14:textId="77777777" w:rsidR="006F72A5" w:rsidRPr="00626E89" w:rsidRDefault="006F72A5" w:rsidP="00626E89">
      <w:pPr>
        <w:spacing w:after="0" w:line="240" w:lineRule="auto"/>
        <w:ind w:left="284"/>
        <w:jc w:val="left"/>
        <w:rPr>
          <w:rFonts w:asciiTheme="minorHAnsi" w:hAnsiTheme="minorHAnsi" w:cstheme="minorHAnsi"/>
          <w:i/>
          <w:lang w:eastAsia="ar-SA"/>
        </w:rPr>
      </w:pPr>
    </w:p>
    <w:p w14:paraId="1BF93752" w14:textId="02EAE5E0" w:rsidR="00476DB3" w:rsidRPr="00626E89" w:rsidRDefault="00476DB3" w:rsidP="00626E89">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626E89">
        <w:rPr>
          <w:rFonts w:asciiTheme="minorHAnsi" w:hAnsiTheme="minorHAnsi" w:cstheme="minorHAnsi"/>
        </w:rPr>
        <w:t>Oświadczamy</w:t>
      </w:r>
      <w:r w:rsidRPr="00626E89">
        <w:rPr>
          <w:rFonts w:asciiTheme="minorHAnsi" w:hAnsiTheme="minorHAnsi" w:cstheme="minorHAnsi"/>
          <w:b/>
        </w:rPr>
        <w:t>,</w:t>
      </w:r>
      <w:r w:rsidRPr="00626E89">
        <w:rPr>
          <w:rFonts w:asciiTheme="minorHAnsi" w:hAnsiTheme="minorHAnsi" w:cstheme="minorHAnsi"/>
          <w:color w:val="000000"/>
        </w:rPr>
        <w:t xml:space="preserve"> że wypełniliśmy obowiązki informacyjne przewidziane w art. 13 lub art. 14 RODO</w:t>
      </w:r>
      <w:r w:rsidRPr="00626E89">
        <w:rPr>
          <w:rFonts w:asciiTheme="minorHAnsi" w:hAnsiTheme="minorHAnsi" w:cstheme="minorHAnsi"/>
          <w:color w:val="000000"/>
          <w:vertAlign w:val="superscript"/>
        </w:rPr>
        <w:t>1)</w:t>
      </w:r>
      <w:r w:rsidRPr="00626E89">
        <w:rPr>
          <w:rFonts w:asciiTheme="minorHAnsi" w:hAnsiTheme="minorHAnsi" w:cstheme="minorHAnsi"/>
          <w:color w:val="000000"/>
        </w:rPr>
        <w:t xml:space="preserve"> wobec osób fizycznych, </w:t>
      </w:r>
      <w:r w:rsidRPr="00626E89">
        <w:rPr>
          <w:rFonts w:asciiTheme="minorHAnsi" w:hAnsiTheme="minorHAnsi" w:cstheme="minorHAnsi"/>
        </w:rPr>
        <w:t>od których dane osobowe bezpośrednio lub pośrednio pozyskałem</w:t>
      </w:r>
      <w:r w:rsidRPr="00626E89">
        <w:rPr>
          <w:rFonts w:asciiTheme="minorHAnsi" w:hAnsiTheme="minorHAnsi" w:cstheme="minorHAnsi"/>
          <w:color w:val="000000"/>
        </w:rPr>
        <w:t xml:space="preserve"> w celu ubiegania się o udzielenie zamówienia publicznego w niniejszym postępowaniu</w:t>
      </w:r>
      <w:r w:rsidRPr="00626E89">
        <w:rPr>
          <w:rFonts w:asciiTheme="minorHAnsi" w:hAnsiTheme="minorHAnsi" w:cstheme="minorHAnsi"/>
        </w:rPr>
        <w:t>.</w:t>
      </w:r>
    </w:p>
    <w:p w14:paraId="103C3BC1" w14:textId="0FCFCC9C" w:rsidR="0068283C" w:rsidRPr="00626E89" w:rsidRDefault="0068283C" w:rsidP="00626E89">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626E89">
        <w:rPr>
          <w:rFonts w:asciiTheme="minorHAnsi" w:hAnsiTheme="minorHAnsi" w:cstheme="minorHAnsi"/>
        </w:rPr>
        <w:t>Oświadczamy, że:</w:t>
      </w:r>
    </w:p>
    <w:p w14:paraId="71CD043F" w14:textId="5A54936D" w:rsidR="0068283C" w:rsidRPr="00626E89" w:rsidRDefault="00C23618" w:rsidP="00626E89">
      <w:pPr>
        <w:widowControl w:val="0"/>
        <w:overflowPunct w:val="0"/>
        <w:autoSpaceDE w:val="0"/>
        <w:autoSpaceDN w:val="0"/>
        <w:adjustRightInd w:val="0"/>
        <w:spacing w:after="0" w:line="240" w:lineRule="auto"/>
        <w:ind w:left="510"/>
        <w:jc w:val="left"/>
        <w:textAlignment w:val="baseline"/>
        <w:rPr>
          <w:rFonts w:asciiTheme="minorHAnsi" w:hAnsiTheme="minorHAnsi" w:cstheme="minorHAnsi"/>
        </w:rPr>
      </w:pPr>
      <w:r w:rsidRPr="00D10357">
        <w:rPr>
          <w:rFonts w:asciiTheme="minorHAnsi" w:hAnsiTheme="minorHAnsi" w:cstheme="minorHAnsi"/>
          <w:b/>
          <w:bCs/>
          <w:sz w:val="20"/>
          <w:szCs w:val="20"/>
        </w:rPr>
        <w:fldChar w:fldCharType="begin">
          <w:ffData>
            <w:name w:val=""/>
            <w:enabled/>
            <w:calcOnExit w:val="0"/>
            <w:checkBox>
              <w:sizeAuto/>
              <w:default w:val="0"/>
            </w:checkBox>
          </w:ffData>
        </w:fldChar>
      </w:r>
      <w:r w:rsidRPr="00D10357">
        <w:rPr>
          <w:rFonts w:asciiTheme="minorHAnsi" w:hAnsiTheme="minorHAnsi" w:cstheme="minorHAnsi"/>
          <w:b/>
          <w:bCs/>
          <w:sz w:val="20"/>
          <w:szCs w:val="20"/>
        </w:rPr>
        <w:instrText xml:space="preserve"> FORMCHECKBOX </w:instrText>
      </w:r>
      <w:r w:rsidRPr="00D10357">
        <w:rPr>
          <w:rFonts w:asciiTheme="minorHAnsi" w:hAnsiTheme="minorHAnsi" w:cstheme="minorHAnsi"/>
          <w:b/>
          <w:bCs/>
          <w:sz w:val="20"/>
          <w:szCs w:val="20"/>
        </w:rPr>
      </w:r>
      <w:r w:rsidRPr="00D10357">
        <w:rPr>
          <w:rFonts w:asciiTheme="minorHAnsi" w:hAnsiTheme="minorHAnsi" w:cstheme="minorHAnsi"/>
          <w:b/>
          <w:bCs/>
          <w:sz w:val="20"/>
          <w:szCs w:val="20"/>
        </w:rPr>
        <w:fldChar w:fldCharType="separate"/>
      </w:r>
      <w:r w:rsidRPr="00D10357">
        <w:rPr>
          <w:rFonts w:asciiTheme="minorHAnsi" w:hAnsiTheme="minorHAnsi" w:cstheme="minorHAnsi"/>
          <w:b/>
          <w:bCs/>
          <w:sz w:val="20"/>
          <w:szCs w:val="20"/>
        </w:rPr>
        <w:fldChar w:fldCharType="end"/>
      </w:r>
      <w:r w:rsidRPr="00D10357">
        <w:rPr>
          <w:rFonts w:asciiTheme="minorHAnsi" w:hAnsiTheme="minorHAnsi" w:cstheme="minorHAnsi"/>
          <w:sz w:val="20"/>
          <w:szCs w:val="20"/>
        </w:rPr>
        <w:t xml:space="preserve"> </w:t>
      </w:r>
      <w:r w:rsidR="0068283C" w:rsidRPr="00626E89">
        <w:rPr>
          <w:rFonts w:asciiTheme="minorHAnsi" w:hAnsiTheme="minorHAnsi" w:cstheme="minorHAnsi"/>
        </w:rPr>
        <w:t xml:space="preserve"> następujące części zamówienia ………….…………… zamierzamy powierzyć podwykonawcom *                  </w:t>
      </w:r>
    </w:p>
    <w:p w14:paraId="6128DA5F" w14:textId="248FD3F3" w:rsidR="0068283C" w:rsidRPr="00626E89" w:rsidRDefault="0068283C" w:rsidP="00626E89">
      <w:pPr>
        <w:widowControl w:val="0"/>
        <w:overflowPunct w:val="0"/>
        <w:autoSpaceDE w:val="0"/>
        <w:autoSpaceDN w:val="0"/>
        <w:adjustRightInd w:val="0"/>
        <w:spacing w:after="0" w:line="240" w:lineRule="auto"/>
        <w:ind w:left="510"/>
        <w:jc w:val="left"/>
        <w:textAlignment w:val="baseline"/>
        <w:rPr>
          <w:rFonts w:asciiTheme="minorHAnsi" w:hAnsiTheme="minorHAnsi" w:cstheme="minorHAnsi"/>
        </w:rPr>
      </w:pPr>
      <w:r w:rsidRPr="00626E89">
        <w:rPr>
          <w:rFonts w:asciiTheme="minorHAnsi" w:hAnsiTheme="minorHAnsi" w:cstheme="minorHAnsi"/>
        </w:rPr>
        <w:t xml:space="preserve"> </w:t>
      </w:r>
      <w:r w:rsidR="00D10357">
        <w:rPr>
          <w:rFonts w:asciiTheme="minorHAnsi" w:hAnsiTheme="minorHAnsi" w:cstheme="minorHAnsi"/>
        </w:rPr>
        <w:t xml:space="preserve">    </w:t>
      </w:r>
      <w:r w:rsidRPr="00626E89">
        <w:rPr>
          <w:rFonts w:asciiTheme="minorHAnsi" w:hAnsiTheme="minorHAnsi" w:cstheme="minorHAnsi"/>
        </w:rPr>
        <w:t xml:space="preserve">  nazwa podwykonawcy ……………………………………………………… (o ile jest to wiadome) *</w:t>
      </w:r>
    </w:p>
    <w:p w14:paraId="774E6785" w14:textId="5809C588" w:rsidR="0068283C" w:rsidRPr="00626E89" w:rsidRDefault="00C23618" w:rsidP="00626E89">
      <w:pPr>
        <w:widowControl w:val="0"/>
        <w:overflowPunct w:val="0"/>
        <w:autoSpaceDE w:val="0"/>
        <w:autoSpaceDN w:val="0"/>
        <w:adjustRightInd w:val="0"/>
        <w:spacing w:after="0" w:line="240" w:lineRule="auto"/>
        <w:ind w:left="510"/>
        <w:jc w:val="left"/>
        <w:textAlignment w:val="baseline"/>
        <w:rPr>
          <w:rFonts w:asciiTheme="minorHAnsi" w:hAnsiTheme="minorHAnsi" w:cstheme="minorHAnsi"/>
        </w:rPr>
      </w:pPr>
      <w:r w:rsidRPr="00D10357">
        <w:rPr>
          <w:rFonts w:asciiTheme="minorHAnsi" w:hAnsiTheme="minorHAnsi" w:cstheme="minorHAnsi"/>
          <w:b/>
          <w:bCs/>
          <w:sz w:val="20"/>
          <w:szCs w:val="20"/>
        </w:rPr>
        <w:fldChar w:fldCharType="begin">
          <w:ffData>
            <w:name w:val=""/>
            <w:enabled/>
            <w:calcOnExit w:val="0"/>
            <w:checkBox>
              <w:sizeAuto/>
              <w:default w:val="0"/>
            </w:checkBox>
          </w:ffData>
        </w:fldChar>
      </w:r>
      <w:r w:rsidRPr="00D10357">
        <w:rPr>
          <w:rFonts w:asciiTheme="minorHAnsi" w:hAnsiTheme="minorHAnsi" w:cstheme="minorHAnsi"/>
          <w:b/>
          <w:bCs/>
          <w:sz w:val="20"/>
          <w:szCs w:val="20"/>
        </w:rPr>
        <w:instrText xml:space="preserve"> FORMCHECKBOX </w:instrText>
      </w:r>
      <w:r w:rsidRPr="00D10357">
        <w:rPr>
          <w:rFonts w:asciiTheme="minorHAnsi" w:hAnsiTheme="minorHAnsi" w:cstheme="minorHAnsi"/>
          <w:b/>
          <w:bCs/>
          <w:sz w:val="20"/>
          <w:szCs w:val="20"/>
        </w:rPr>
      </w:r>
      <w:r w:rsidRPr="00D10357">
        <w:rPr>
          <w:rFonts w:asciiTheme="minorHAnsi" w:hAnsiTheme="minorHAnsi" w:cstheme="minorHAnsi"/>
          <w:b/>
          <w:bCs/>
          <w:sz w:val="20"/>
          <w:szCs w:val="20"/>
        </w:rPr>
        <w:fldChar w:fldCharType="separate"/>
      </w:r>
      <w:r w:rsidRPr="00D10357">
        <w:rPr>
          <w:rFonts w:asciiTheme="minorHAnsi" w:hAnsiTheme="minorHAnsi" w:cstheme="minorHAnsi"/>
          <w:b/>
          <w:bCs/>
          <w:sz w:val="20"/>
          <w:szCs w:val="20"/>
        </w:rPr>
        <w:fldChar w:fldCharType="end"/>
      </w:r>
      <w:r w:rsidRPr="00D10357">
        <w:rPr>
          <w:rFonts w:asciiTheme="minorHAnsi" w:hAnsiTheme="minorHAnsi" w:cstheme="minorHAnsi"/>
          <w:sz w:val="20"/>
          <w:szCs w:val="20"/>
        </w:rPr>
        <w:t xml:space="preserve"> </w:t>
      </w:r>
      <w:r w:rsidR="0068283C" w:rsidRPr="00626E89">
        <w:rPr>
          <w:rFonts w:asciiTheme="minorHAnsi" w:hAnsiTheme="minorHAnsi" w:cstheme="minorHAnsi"/>
        </w:rPr>
        <w:t xml:space="preserve">nie zamierzamy powierzyć podwykonawcom </w:t>
      </w:r>
    </w:p>
    <w:p w14:paraId="6307D047" w14:textId="77777777" w:rsidR="006F72A5" w:rsidRPr="00626E89" w:rsidRDefault="006F72A5" w:rsidP="00626E89">
      <w:pPr>
        <w:widowControl w:val="0"/>
        <w:overflowPunct w:val="0"/>
        <w:autoSpaceDE w:val="0"/>
        <w:autoSpaceDN w:val="0"/>
        <w:adjustRightInd w:val="0"/>
        <w:spacing w:after="0" w:line="240" w:lineRule="auto"/>
        <w:ind w:left="510"/>
        <w:jc w:val="left"/>
        <w:textAlignment w:val="baseline"/>
        <w:rPr>
          <w:rFonts w:asciiTheme="minorHAnsi" w:hAnsiTheme="minorHAnsi" w:cstheme="minorHAnsi"/>
          <w:color w:val="000000"/>
        </w:rPr>
      </w:pPr>
    </w:p>
    <w:p w14:paraId="3C6E15A9" w14:textId="19A5BA17" w:rsidR="00476DB3" w:rsidRPr="00626E89" w:rsidRDefault="00476DB3" w:rsidP="00626E89">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626E89">
        <w:rPr>
          <w:rFonts w:asciiTheme="minorHAnsi" w:hAnsiTheme="minorHAnsi" w:cstheme="minorHAnsi"/>
        </w:rPr>
        <w:t xml:space="preserve">Oświadczamy, </w:t>
      </w:r>
      <w:r w:rsidRPr="00626E89">
        <w:rPr>
          <w:rFonts w:asciiTheme="minorHAnsi" w:hAnsiTheme="minorHAnsi" w:cstheme="minorHAnsi"/>
          <w:iCs/>
        </w:rPr>
        <w:t>że</w:t>
      </w:r>
      <w:r w:rsidRPr="00626E89">
        <w:rPr>
          <w:rFonts w:asciiTheme="minorHAnsi" w:hAnsiTheme="minorHAnsi" w:cstheme="minorHAnsi"/>
        </w:rPr>
        <w:t>:</w:t>
      </w:r>
    </w:p>
    <w:p w14:paraId="6641C16B" w14:textId="66A20C33" w:rsidR="00476DB3" w:rsidRPr="00626E89" w:rsidRDefault="000617D8" w:rsidP="00626E89">
      <w:pPr>
        <w:suppressAutoHyphens/>
        <w:spacing w:after="0" w:line="240" w:lineRule="auto"/>
        <w:ind w:left="360" w:right="23"/>
        <w:jc w:val="left"/>
        <w:rPr>
          <w:rFonts w:asciiTheme="minorHAnsi" w:hAnsiTheme="minorHAnsi" w:cstheme="minorHAnsi"/>
        </w:rPr>
      </w:pPr>
      <w:r w:rsidRPr="00D10357">
        <w:rPr>
          <w:rFonts w:asciiTheme="minorHAnsi" w:hAnsiTheme="minorHAnsi" w:cstheme="minorHAnsi"/>
          <w:b/>
          <w:bCs/>
          <w:sz w:val="20"/>
          <w:szCs w:val="20"/>
        </w:rPr>
        <w:t xml:space="preserve"> </w:t>
      </w:r>
      <w:r w:rsidR="0024652C" w:rsidRPr="00D10357">
        <w:rPr>
          <w:rFonts w:asciiTheme="minorHAnsi" w:hAnsiTheme="minorHAnsi" w:cstheme="minorHAnsi"/>
          <w:b/>
          <w:bCs/>
          <w:sz w:val="20"/>
          <w:szCs w:val="20"/>
        </w:rPr>
        <w:t xml:space="preserve"> </w:t>
      </w:r>
      <w:r w:rsidR="00C23618" w:rsidRPr="00D10357">
        <w:rPr>
          <w:rFonts w:asciiTheme="minorHAnsi" w:hAnsiTheme="minorHAnsi" w:cstheme="minorHAnsi"/>
          <w:b/>
          <w:bCs/>
          <w:sz w:val="20"/>
          <w:szCs w:val="20"/>
        </w:rPr>
        <w:fldChar w:fldCharType="begin">
          <w:ffData>
            <w:name w:val=""/>
            <w:enabled/>
            <w:calcOnExit w:val="0"/>
            <w:checkBox>
              <w:sizeAuto/>
              <w:default w:val="0"/>
            </w:checkBox>
          </w:ffData>
        </w:fldChar>
      </w:r>
      <w:r w:rsidR="00C23618" w:rsidRPr="00D10357">
        <w:rPr>
          <w:rFonts w:asciiTheme="minorHAnsi" w:hAnsiTheme="minorHAnsi" w:cstheme="minorHAnsi"/>
          <w:b/>
          <w:bCs/>
          <w:sz w:val="20"/>
          <w:szCs w:val="20"/>
        </w:rPr>
        <w:instrText xml:space="preserve"> FORMCHECKBOX </w:instrText>
      </w:r>
      <w:r w:rsidR="00C23618" w:rsidRPr="00D10357">
        <w:rPr>
          <w:rFonts w:asciiTheme="minorHAnsi" w:hAnsiTheme="minorHAnsi" w:cstheme="minorHAnsi"/>
          <w:b/>
          <w:bCs/>
          <w:sz w:val="20"/>
          <w:szCs w:val="20"/>
        </w:rPr>
      </w:r>
      <w:r w:rsidR="00C23618" w:rsidRPr="00D10357">
        <w:rPr>
          <w:rFonts w:asciiTheme="minorHAnsi" w:hAnsiTheme="minorHAnsi" w:cstheme="minorHAnsi"/>
          <w:b/>
          <w:bCs/>
          <w:sz w:val="20"/>
          <w:szCs w:val="20"/>
        </w:rPr>
        <w:fldChar w:fldCharType="separate"/>
      </w:r>
      <w:r w:rsidR="00C23618" w:rsidRPr="00D10357">
        <w:rPr>
          <w:rFonts w:asciiTheme="minorHAnsi" w:hAnsiTheme="minorHAnsi" w:cstheme="minorHAnsi"/>
          <w:b/>
          <w:bCs/>
          <w:sz w:val="20"/>
          <w:szCs w:val="20"/>
        </w:rPr>
        <w:fldChar w:fldCharType="end"/>
      </w:r>
      <w:r w:rsidR="00C23618" w:rsidRPr="00626E89">
        <w:rPr>
          <w:rFonts w:asciiTheme="minorHAnsi" w:hAnsiTheme="minorHAnsi" w:cstheme="minorHAnsi"/>
        </w:rPr>
        <w:t xml:space="preserve"> </w:t>
      </w:r>
      <w:r w:rsidR="00476DB3" w:rsidRPr="00626E89">
        <w:rPr>
          <w:rFonts w:asciiTheme="minorHAnsi" w:hAnsiTheme="minorHAnsi" w:cstheme="minorHAnsi"/>
        </w:rPr>
        <w:t xml:space="preserve"> wybór oferty </w:t>
      </w:r>
      <w:r w:rsidR="00476DB3" w:rsidRPr="00626E89">
        <w:rPr>
          <w:rFonts w:asciiTheme="minorHAnsi" w:hAnsiTheme="minorHAnsi" w:cstheme="minorHAnsi"/>
          <w:bCs/>
        </w:rPr>
        <w:t>nie będzie</w:t>
      </w:r>
      <w:r w:rsidR="00476DB3" w:rsidRPr="00626E89">
        <w:rPr>
          <w:rFonts w:asciiTheme="minorHAnsi" w:hAnsiTheme="minorHAnsi" w:cstheme="minorHAnsi"/>
          <w:b/>
          <w:bCs/>
        </w:rPr>
        <w:t xml:space="preserve"> </w:t>
      </w:r>
      <w:r w:rsidR="00476DB3" w:rsidRPr="00626E89">
        <w:rPr>
          <w:rFonts w:asciiTheme="minorHAnsi" w:hAnsiTheme="minorHAnsi" w:cstheme="minorHAnsi"/>
        </w:rPr>
        <w:t>prowadzić do powstania u Zamawiającego obowiązku podatkowego</w:t>
      </w:r>
      <w:r w:rsidR="00476DB3" w:rsidRPr="00626E89">
        <w:rPr>
          <w:rFonts w:asciiTheme="minorHAnsi" w:hAnsiTheme="minorHAnsi" w:cstheme="minorHAnsi"/>
          <w:b/>
          <w:bCs/>
        </w:rPr>
        <w:t xml:space="preserve"> *</w:t>
      </w:r>
    </w:p>
    <w:p w14:paraId="03A61B96" w14:textId="2A66507B" w:rsidR="00476DB3" w:rsidRPr="00626E89" w:rsidRDefault="00C23618" w:rsidP="00626E89">
      <w:pPr>
        <w:suppressAutoHyphens/>
        <w:spacing w:after="0" w:line="240" w:lineRule="auto"/>
        <w:ind w:right="23"/>
        <w:jc w:val="left"/>
        <w:rPr>
          <w:rFonts w:asciiTheme="minorHAnsi" w:hAnsiTheme="minorHAnsi" w:cstheme="minorHAnsi"/>
        </w:rPr>
      </w:pPr>
      <w:r w:rsidRPr="00626E89">
        <w:rPr>
          <w:rFonts w:asciiTheme="minorHAnsi" w:hAnsiTheme="minorHAnsi" w:cstheme="minorHAnsi"/>
        </w:rPr>
        <w:t xml:space="preserve"> </w:t>
      </w:r>
      <w:r w:rsidR="00D10357">
        <w:rPr>
          <w:rFonts w:asciiTheme="minorHAnsi" w:hAnsiTheme="minorHAnsi" w:cstheme="minorHAnsi"/>
        </w:rPr>
        <w:t xml:space="preserve"> </w:t>
      </w:r>
      <w:r w:rsidRPr="00626E89">
        <w:rPr>
          <w:rFonts w:asciiTheme="minorHAnsi" w:hAnsiTheme="minorHAnsi" w:cstheme="minorHAnsi"/>
        </w:rPr>
        <w:t xml:space="preserve"> </w:t>
      </w:r>
      <w:r w:rsidR="00D10357" w:rsidRPr="00626E89">
        <w:rPr>
          <w:rFonts w:asciiTheme="minorHAnsi" w:hAnsiTheme="minorHAnsi" w:cstheme="minorHAnsi"/>
        </w:rPr>
        <w:t xml:space="preserve">      </w:t>
      </w:r>
      <w:r w:rsidR="00D10357" w:rsidRPr="00D10357">
        <w:rPr>
          <w:rFonts w:asciiTheme="minorHAnsi" w:hAnsiTheme="minorHAnsi" w:cstheme="minorHAnsi"/>
          <w:b/>
          <w:bCs/>
          <w:sz w:val="20"/>
          <w:szCs w:val="20"/>
        </w:rPr>
        <w:fldChar w:fldCharType="begin">
          <w:ffData>
            <w:name w:val=""/>
            <w:enabled/>
            <w:calcOnExit w:val="0"/>
            <w:checkBox>
              <w:sizeAuto/>
              <w:default w:val="0"/>
            </w:checkBox>
          </w:ffData>
        </w:fldChar>
      </w:r>
      <w:r w:rsidR="00D10357" w:rsidRPr="00D10357">
        <w:rPr>
          <w:rFonts w:asciiTheme="minorHAnsi" w:hAnsiTheme="minorHAnsi" w:cstheme="minorHAnsi"/>
          <w:b/>
          <w:bCs/>
          <w:sz w:val="20"/>
          <w:szCs w:val="20"/>
        </w:rPr>
        <w:instrText xml:space="preserve"> FORMCHECKBOX </w:instrText>
      </w:r>
      <w:r w:rsidR="00D10357" w:rsidRPr="00D10357">
        <w:rPr>
          <w:rFonts w:asciiTheme="minorHAnsi" w:hAnsiTheme="minorHAnsi" w:cstheme="minorHAnsi"/>
          <w:b/>
          <w:bCs/>
          <w:sz w:val="20"/>
          <w:szCs w:val="20"/>
        </w:rPr>
      </w:r>
      <w:r w:rsidR="00D10357" w:rsidRPr="00D10357">
        <w:rPr>
          <w:rFonts w:asciiTheme="minorHAnsi" w:hAnsiTheme="minorHAnsi" w:cstheme="minorHAnsi"/>
          <w:b/>
          <w:bCs/>
          <w:sz w:val="20"/>
          <w:szCs w:val="20"/>
        </w:rPr>
        <w:fldChar w:fldCharType="separate"/>
      </w:r>
      <w:r w:rsidR="00D10357" w:rsidRPr="00D10357">
        <w:rPr>
          <w:rFonts w:asciiTheme="minorHAnsi" w:hAnsiTheme="minorHAnsi" w:cstheme="minorHAnsi"/>
          <w:b/>
          <w:bCs/>
          <w:sz w:val="20"/>
          <w:szCs w:val="20"/>
        </w:rPr>
        <w:fldChar w:fldCharType="end"/>
      </w:r>
      <w:r w:rsidR="00D10357" w:rsidRPr="00D10357">
        <w:rPr>
          <w:rFonts w:asciiTheme="minorHAnsi" w:hAnsiTheme="minorHAnsi" w:cstheme="minorHAnsi"/>
          <w:sz w:val="20"/>
          <w:szCs w:val="20"/>
        </w:rPr>
        <w:t xml:space="preserve"> </w:t>
      </w:r>
      <w:r w:rsidR="00D10357" w:rsidRPr="00626E89">
        <w:rPr>
          <w:rFonts w:asciiTheme="minorHAnsi" w:hAnsiTheme="minorHAnsi" w:cstheme="minorHAnsi"/>
        </w:rPr>
        <w:t xml:space="preserve"> wybór oferty </w:t>
      </w:r>
      <w:r w:rsidR="00D10357" w:rsidRPr="00626E89">
        <w:rPr>
          <w:rFonts w:asciiTheme="minorHAnsi" w:hAnsiTheme="minorHAnsi" w:cstheme="minorHAnsi"/>
          <w:bCs/>
        </w:rPr>
        <w:t>będzie</w:t>
      </w:r>
      <w:r w:rsidR="00D10357" w:rsidRPr="00626E89">
        <w:rPr>
          <w:rFonts w:asciiTheme="minorHAnsi" w:hAnsiTheme="minorHAnsi" w:cstheme="minorHAnsi"/>
        </w:rPr>
        <w:t xml:space="preserve"> prowadzić do powstania u Zamawiającego obowiązku podatkowego *                                    </w:t>
      </w:r>
      <w:r w:rsidRPr="00626E89">
        <w:rPr>
          <w:rFonts w:asciiTheme="minorHAnsi" w:hAnsiTheme="minorHAnsi" w:cstheme="minorHAnsi"/>
        </w:rPr>
        <w:t xml:space="preserve"> </w:t>
      </w:r>
    </w:p>
    <w:p w14:paraId="167D0AAF" w14:textId="06A7CE49" w:rsidR="00476DB3" w:rsidRPr="00626E89" w:rsidRDefault="00476DB3" w:rsidP="00626E89">
      <w:pPr>
        <w:suppressAutoHyphens/>
        <w:spacing w:after="0" w:line="240" w:lineRule="auto"/>
        <w:ind w:left="567" w:right="23" w:hanging="207"/>
        <w:jc w:val="left"/>
        <w:rPr>
          <w:rFonts w:asciiTheme="minorHAnsi" w:hAnsiTheme="minorHAnsi" w:cstheme="minorHAnsi"/>
          <w:bCs/>
        </w:rPr>
      </w:pPr>
      <w:r w:rsidRPr="00626E89">
        <w:rPr>
          <w:rFonts w:asciiTheme="minorHAnsi" w:hAnsiTheme="minorHAnsi" w:cstheme="minorHAnsi"/>
        </w:rPr>
        <w:t xml:space="preserve">     w odniesieniu do następujących </w:t>
      </w:r>
      <w:r w:rsidRPr="00626E89">
        <w:rPr>
          <w:rFonts w:asciiTheme="minorHAnsi" w:hAnsiTheme="minorHAnsi" w:cstheme="minorHAnsi"/>
          <w:iCs/>
        </w:rPr>
        <w:t>towarów/ usług</w:t>
      </w:r>
      <w:r w:rsidRPr="00626E89">
        <w:rPr>
          <w:rFonts w:asciiTheme="minorHAnsi" w:hAnsiTheme="minorHAnsi" w:cstheme="minorHAnsi"/>
          <w:i/>
          <w:iCs/>
        </w:rPr>
        <w:t xml:space="preserve"> (w zależności od przedmiotu zamówienia)</w:t>
      </w:r>
      <w:r w:rsidRPr="00626E89">
        <w:rPr>
          <w:rFonts w:asciiTheme="minorHAnsi" w:hAnsiTheme="minorHAnsi" w:cstheme="minorHAnsi"/>
        </w:rPr>
        <w:t>:  ……………………..</w:t>
      </w:r>
      <w:r w:rsidRPr="00626E89">
        <w:rPr>
          <w:rFonts w:asciiTheme="minorHAnsi" w:hAnsiTheme="minorHAnsi" w:cstheme="minorHAnsi"/>
          <w:b/>
          <w:bCs/>
        </w:rPr>
        <w:t xml:space="preserve"> </w:t>
      </w:r>
      <w:r w:rsidRPr="00626E89">
        <w:rPr>
          <w:rFonts w:asciiTheme="minorHAnsi" w:hAnsiTheme="minorHAnsi" w:cstheme="minorHAnsi"/>
        </w:rPr>
        <w:t xml:space="preserve">Wartość </w:t>
      </w:r>
      <w:r w:rsidRPr="00626E89">
        <w:rPr>
          <w:rFonts w:asciiTheme="minorHAnsi" w:hAnsiTheme="minorHAnsi" w:cstheme="minorHAnsi"/>
          <w:iCs/>
        </w:rPr>
        <w:t>towaru/ usług</w:t>
      </w:r>
      <w:r w:rsidRPr="00626E89">
        <w:rPr>
          <w:rFonts w:asciiTheme="minorHAnsi" w:hAnsiTheme="minorHAnsi" w:cstheme="minorHAnsi"/>
        </w:rPr>
        <w:t xml:space="preserve"> </w:t>
      </w:r>
      <w:r w:rsidRPr="00626E89">
        <w:rPr>
          <w:rFonts w:asciiTheme="minorHAnsi" w:hAnsiTheme="minorHAnsi" w:cstheme="minorHAnsi"/>
          <w:i/>
          <w:iCs/>
        </w:rPr>
        <w:t>(w zależności od przedmiotu zamówienia)</w:t>
      </w:r>
      <w:r w:rsidRPr="00626E89">
        <w:rPr>
          <w:rFonts w:asciiTheme="minorHAnsi" w:hAnsiTheme="minorHAnsi" w:cstheme="minorHAnsi"/>
        </w:rPr>
        <w:t xml:space="preserve"> powodująca obowiązek podatkowy u Zamawiającego to ………………………. zł netto **</w:t>
      </w:r>
      <w:r w:rsidRPr="00626E89">
        <w:rPr>
          <w:rFonts w:asciiTheme="minorHAnsi" w:hAnsiTheme="minorHAnsi" w:cstheme="minorHAnsi"/>
          <w:bCs/>
        </w:rPr>
        <w:t>.</w:t>
      </w:r>
    </w:p>
    <w:p w14:paraId="13A638A8" w14:textId="77777777" w:rsidR="006F72A5" w:rsidRPr="00626E89" w:rsidRDefault="006F72A5" w:rsidP="00626E89">
      <w:pPr>
        <w:suppressAutoHyphens/>
        <w:spacing w:after="0" w:line="240" w:lineRule="auto"/>
        <w:ind w:left="567" w:right="23" w:hanging="207"/>
        <w:jc w:val="left"/>
        <w:rPr>
          <w:rFonts w:asciiTheme="minorHAnsi" w:hAnsiTheme="minorHAnsi" w:cstheme="minorHAnsi"/>
          <w:b/>
          <w:bCs/>
        </w:rPr>
      </w:pPr>
    </w:p>
    <w:p w14:paraId="560F9019" w14:textId="06961ED2" w:rsidR="00476DB3" w:rsidRPr="00D10357" w:rsidRDefault="00476DB3" w:rsidP="00626E89">
      <w:pPr>
        <w:spacing w:line="240" w:lineRule="auto"/>
        <w:ind w:left="886" w:hanging="284"/>
        <w:jc w:val="left"/>
        <w:rPr>
          <w:rFonts w:asciiTheme="minorHAnsi" w:hAnsiTheme="minorHAnsi" w:cstheme="minorHAnsi"/>
          <w:i/>
          <w:iCs/>
          <w:sz w:val="20"/>
          <w:szCs w:val="20"/>
        </w:rPr>
      </w:pPr>
      <w:r w:rsidRPr="00D10357">
        <w:rPr>
          <w:rFonts w:asciiTheme="minorHAnsi" w:hAnsiTheme="minorHAnsi" w:cstheme="minorHAnsi"/>
          <w:i/>
          <w:iCs/>
          <w:color w:val="000000"/>
          <w:sz w:val="20"/>
          <w:szCs w:val="20"/>
        </w:rPr>
        <w:t>** dotyczy Wykonawców</w:t>
      </w:r>
      <w:r w:rsidRPr="00D10357">
        <w:rPr>
          <w:rFonts w:asciiTheme="minorHAnsi" w:hAnsiTheme="minorHAnsi" w:cstheme="minorHAnsi"/>
          <w:sz w:val="20"/>
          <w:szCs w:val="20"/>
        </w:rPr>
        <w:t xml:space="preserve">, </w:t>
      </w:r>
      <w:r w:rsidRPr="00D10357">
        <w:rPr>
          <w:rFonts w:asciiTheme="minorHAnsi" w:hAnsiTheme="minorHAnsi" w:cstheme="minorHAnsi"/>
          <w:i/>
          <w:iCs/>
          <w:sz w:val="20"/>
          <w:szCs w:val="20"/>
        </w:rPr>
        <w:t xml:space="preserve">których oferty będą generować obowiązek doliczania wartości podatku VAT </w:t>
      </w:r>
      <w:r w:rsidR="00D10357">
        <w:rPr>
          <w:rFonts w:asciiTheme="minorHAnsi" w:hAnsiTheme="minorHAnsi" w:cstheme="minorHAnsi"/>
          <w:i/>
          <w:iCs/>
          <w:sz w:val="20"/>
          <w:szCs w:val="20"/>
        </w:rPr>
        <w:t xml:space="preserve">                 </w:t>
      </w:r>
      <w:r w:rsidRPr="00D10357">
        <w:rPr>
          <w:rFonts w:asciiTheme="minorHAnsi" w:hAnsiTheme="minorHAnsi" w:cstheme="minorHAnsi"/>
          <w:i/>
          <w:iCs/>
          <w:sz w:val="20"/>
          <w:szCs w:val="20"/>
        </w:rPr>
        <w:t>do wartości netto</w:t>
      </w:r>
      <w:r w:rsidRPr="00D10357">
        <w:rPr>
          <w:rFonts w:asciiTheme="minorHAnsi" w:hAnsiTheme="minorHAnsi" w:cstheme="minorHAnsi"/>
          <w:i/>
          <w:iCs/>
          <w:color w:val="1F497D"/>
          <w:sz w:val="20"/>
          <w:szCs w:val="20"/>
        </w:rPr>
        <w:t xml:space="preserve"> </w:t>
      </w:r>
      <w:r w:rsidRPr="00D10357">
        <w:rPr>
          <w:rFonts w:asciiTheme="minorHAnsi" w:hAnsiTheme="minorHAnsi" w:cstheme="minorHAnsi"/>
          <w:i/>
          <w:iCs/>
          <w:sz w:val="20"/>
          <w:szCs w:val="20"/>
        </w:rPr>
        <w:t>oferty, tj. w przypadku:</w:t>
      </w:r>
    </w:p>
    <w:p w14:paraId="2E17F596" w14:textId="77777777" w:rsidR="00476DB3" w:rsidRPr="00D10357" w:rsidRDefault="00476DB3" w:rsidP="00626E89">
      <w:pPr>
        <w:spacing w:line="240" w:lineRule="auto"/>
        <w:ind w:left="886" w:hanging="142"/>
        <w:jc w:val="left"/>
        <w:rPr>
          <w:rFonts w:asciiTheme="minorHAnsi" w:hAnsiTheme="minorHAnsi" w:cstheme="minorHAnsi"/>
          <w:i/>
          <w:iCs/>
          <w:sz w:val="20"/>
          <w:szCs w:val="20"/>
        </w:rPr>
      </w:pPr>
      <w:r w:rsidRPr="00D10357">
        <w:rPr>
          <w:rFonts w:asciiTheme="minorHAnsi" w:hAnsiTheme="minorHAnsi" w:cstheme="minorHAnsi"/>
          <w:i/>
          <w:iCs/>
          <w:sz w:val="20"/>
          <w:szCs w:val="20"/>
        </w:rPr>
        <w:t>- wewnątrzwspólnotowego nabycia towarów,</w:t>
      </w:r>
    </w:p>
    <w:p w14:paraId="6835418C" w14:textId="221E182F" w:rsidR="00476DB3" w:rsidRPr="00D10357" w:rsidRDefault="00476DB3" w:rsidP="00626E89">
      <w:pPr>
        <w:spacing w:line="240" w:lineRule="auto"/>
        <w:ind w:left="886" w:hanging="142"/>
        <w:jc w:val="left"/>
        <w:rPr>
          <w:rFonts w:asciiTheme="minorHAnsi" w:hAnsiTheme="minorHAnsi" w:cstheme="minorHAnsi"/>
          <w:i/>
          <w:iCs/>
          <w:sz w:val="20"/>
          <w:szCs w:val="20"/>
        </w:rPr>
      </w:pPr>
      <w:r w:rsidRPr="00D10357">
        <w:rPr>
          <w:rFonts w:asciiTheme="minorHAnsi" w:hAnsiTheme="minorHAnsi" w:cstheme="minorHAnsi"/>
          <w:i/>
          <w:iCs/>
          <w:sz w:val="20"/>
          <w:szCs w:val="20"/>
        </w:rPr>
        <w:t xml:space="preserve">- mechanizmu odwróconego obciążenia, o którym mowa w </w:t>
      </w:r>
      <w:r w:rsidRPr="00D10357">
        <w:rPr>
          <w:rFonts w:asciiTheme="minorHAnsi" w:hAnsiTheme="minorHAnsi" w:cstheme="minorHAnsi"/>
          <w:i/>
          <w:iCs/>
          <w:sz w:val="20"/>
          <w:szCs w:val="20"/>
        </w:rPr>
        <w:pgNum/>
      </w:r>
      <w:proofErr w:type="spellStart"/>
      <w:r w:rsidRPr="00D10357">
        <w:rPr>
          <w:rFonts w:asciiTheme="minorHAnsi" w:hAnsiTheme="minorHAnsi" w:cstheme="minorHAnsi"/>
          <w:i/>
          <w:iCs/>
          <w:sz w:val="20"/>
          <w:szCs w:val="20"/>
        </w:rPr>
        <w:t>rt</w:t>
      </w:r>
      <w:proofErr w:type="spellEnd"/>
      <w:r w:rsidRPr="00D10357">
        <w:rPr>
          <w:rFonts w:asciiTheme="minorHAnsi" w:hAnsiTheme="minorHAnsi" w:cstheme="minorHAnsi"/>
          <w:i/>
          <w:iCs/>
          <w:sz w:val="20"/>
          <w:szCs w:val="20"/>
        </w:rPr>
        <w:t>. 17 ust. 1 pkt 7 ustawy o podatku</w:t>
      </w:r>
      <w:r w:rsidR="00D10357">
        <w:rPr>
          <w:rFonts w:asciiTheme="minorHAnsi" w:hAnsiTheme="minorHAnsi" w:cstheme="minorHAnsi"/>
          <w:i/>
          <w:iCs/>
          <w:sz w:val="20"/>
          <w:szCs w:val="20"/>
        </w:rPr>
        <w:t xml:space="preserve">                                   </w:t>
      </w:r>
      <w:r w:rsidRPr="00D10357">
        <w:rPr>
          <w:rFonts w:asciiTheme="minorHAnsi" w:hAnsiTheme="minorHAnsi" w:cstheme="minorHAnsi"/>
          <w:i/>
          <w:iCs/>
          <w:sz w:val="20"/>
          <w:szCs w:val="20"/>
        </w:rPr>
        <w:t xml:space="preserve"> od towarów i usług,</w:t>
      </w:r>
    </w:p>
    <w:p w14:paraId="22821A7B" w14:textId="779299D7" w:rsidR="00476DB3" w:rsidRPr="00D10357" w:rsidRDefault="00476DB3" w:rsidP="00D10357">
      <w:pPr>
        <w:tabs>
          <w:tab w:val="left" w:leader="dot" w:pos="9360"/>
        </w:tabs>
        <w:suppressAutoHyphens/>
        <w:spacing w:line="240" w:lineRule="auto"/>
        <w:ind w:left="886" w:right="23" w:hanging="142"/>
        <w:jc w:val="left"/>
        <w:rPr>
          <w:rFonts w:asciiTheme="minorHAnsi" w:hAnsiTheme="minorHAnsi" w:cstheme="minorHAnsi"/>
          <w:i/>
          <w:iCs/>
          <w:sz w:val="20"/>
          <w:szCs w:val="20"/>
        </w:rPr>
      </w:pPr>
      <w:r w:rsidRPr="00D10357">
        <w:rPr>
          <w:rFonts w:asciiTheme="minorHAnsi" w:hAnsiTheme="minorHAnsi" w:cstheme="minorHAnsi"/>
          <w:i/>
          <w:iCs/>
          <w:sz w:val="20"/>
          <w:szCs w:val="20"/>
        </w:rPr>
        <w:t xml:space="preserve">- importu usług lub importu towarów, z którymi wiąże się obowiązek doliczenia przez zamawiającego </w:t>
      </w:r>
      <w:r w:rsidR="00D10357">
        <w:rPr>
          <w:rFonts w:asciiTheme="minorHAnsi" w:hAnsiTheme="minorHAnsi" w:cstheme="minorHAnsi"/>
          <w:i/>
          <w:iCs/>
          <w:sz w:val="20"/>
          <w:szCs w:val="20"/>
        </w:rPr>
        <w:t xml:space="preserve"> </w:t>
      </w:r>
      <w:r w:rsidRPr="00D10357">
        <w:rPr>
          <w:rFonts w:asciiTheme="minorHAnsi" w:hAnsiTheme="minorHAnsi" w:cstheme="minorHAnsi"/>
          <w:i/>
          <w:iCs/>
          <w:sz w:val="20"/>
          <w:szCs w:val="20"/>
        </w:rPr>
        <w:t>przy porównywaniu cen  ofertowych podatku VAT.</w:t>
      </w:r>
    </w:p>
    <w:p w14:paraId="25A8E6D5" w14:textId="77777777" w:rsidR="00394EF7" w:rsidRPr="00D10357" w:rsidRDefault="00394EF7" w:rsidP="00626E89">
      <w:pPr>
        <w:pStyle w:val="Stopka"/>
        <w:tabs>
          <w:tab w:val="clear" w:pos="4536"/>
          <w:tab w:val="clear" w:pos="9072"/>
          <w:tab w:val="left" w:pos="16756"/>
          <w:tab w:val="center" w:pos="21008"/>
          <w:tab w:val="right" w:pos="25544"/>
        </w:tabs>
        <w:spacing w:line="240" w:lineRule="auto"/>
        <w:jc w:val="left"/>
        <w:rPr>
          <w:rFonts w:asciiTheme="minorHAnsi" w:hAnsiTheme="minorHAnsi" w:cstheme="minorHAnsi"/>
          <w:i/>
          <w:iCs/>
          <w:sz w:val="10"/>
          <w:szCs w:val="10"/>
        </w:rPr>
      </w:pPr>
    </w:p>
    <w:p w14:paraId="461E375F" w14:textId="77777777" w:rsidR="00394EF7" w:rsidRPr="00626E89" w:rsidRDefault="00394EF7" w:rsidP="00626E89">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626E89">
        <w:rPr>
          <w:rFonts w:asciiTheme="minorHAnsi" w:hAnsiTheme="minorHAnsi" w:cstheme="minorHAnsi"/>
        </w:rPr>
        <w:t>Oświadczamy, że wszystkie informacje podane w oświadczeniach i dokumentach przedstawionych                 w przedmiotowej ofercie są aktualne i zgodne z prawdą oraz zostały przedstawione z pełną świadomością konsekwencji wprowadzenia Zamawiającego w błąd przy przedstawianiu informacji.</w:t>
      </w:r>
    </w:p>
    <w:p w14:paraId="262C73FA" w14:textId="5DD73F6B" w:rsidR="00F4534D" w:rsidRPr="00626E89" w:rsidRDefault="00394EF7" w:rsidP="00626E89">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626E89">
        <w:rPr>
          <w:rFonts w:asciiTheme="minorHAnsi" w:hAnsiTheme="minorHAnsi" w:cstheme="minorHAnsi"/>
        </w:rPr>
        <w:t>O</w:t>
      </w:r>
      <w:r w:rsidR="00F4534D" w:rsidRPr="00626E89">
        <w:rPr>
          <w:rFonts w:asciiTheme="minorHAnsi" w:hAnsiTheme="minorHAnsi" w:cstheme="minorHAnsi"/>
        </w:rPr>
        <w:t xml:space="preserve">świadczamy, </w:t>
      </w:r>
      <w:r w:rsidR="00F4534D" w:rsidRPr="00626E89">
        <w:rPr>
          <w:rFonts w:asciiTheme="minorHAnsi" w:hAnsiTheme="minorHAnsi" w:cstheme="minorHAnsi"/>
          <w:iCs/>
        </w:rPr>
        <w:t>p</w:t>
      </w:r>
      <w:r w:rsidR="00F4534D" w:rsidRPr="00626E89">
        <w:rPr>
          <w:rFonts w:asciiTheme="minorHAnsi" w:hAnsiTheme="minorHAnsi" w:cstheme="minorHAnsi"/>
          <w:color w:val="000000"/>
        </w:rPr>
        <w:t xml:space="preserve">od groźbą odpowiedzialności karnej </w:t>
      </w:r>
      <w:r w:rsidR="00F4534D" w:rsidRPr="00626E89">
        <w:rPr>
          <w:rFonts w:asciiTheme="minorHAnsi" w:hAnsiTheme="minorHAnsi" w:cstheme="minorHAnsi"/>
        </w:rPr>
        <w:t>(art. 297 KK)</w:t>
      </w:r>
      <w:r w:rsidR="00F4534D" w:rsidRPr="00626E89">
        <w:rPr>
          <w:rFonts w:asciiTheme="minorHAnsi" w:hAnsiTheme="minorHAnsi" w:cstheme="minorHAnsi"/>
          <w:color w:val="000000"/>
        </w:rPr>
        <w:t>, że załączone do oferty dokumenty opisują stan prawny i</w:t>
      </w:r>
      <w:r w:rsidR="00F4534D" w:rsidRPr="00626E89">
        <w:rPr>
          <w:rFonts w:asciiTheme="minorHAnsi" w:hAnsiTheme="minorHAnsi" w:cstheme="minorHAnsi"/>
          <w:b/>
          <w:bCs/>
          <w:color w:val="000000"/>
        </w:rPr>
        <w:t xml:space="preserve"> </w:t>
      </w:r>
      <w:r w:rsidR="00F4534D" w:rsidRPr="00626E89">
        <w:rPr>
          <w:rFonts w:asciiTheme="minorHAnsi" w:hAnsiTheme="minorHAnsi" w:cstheme="minorHAnsi"/>
          <w:color w:val="000000"/>
        </w:rPr>
        <w:t>faktyczny, aktualny na dzień otwarcia ofert.</w:t>
      </w:r>
    </w:p>
    <w:p w14:paraId="00BFC64F" w14:textId="5E340191" w:rsidR="00D97F3A" w:rsidRPr="00626E89" w:rsidRDefault="00D97F3A" w:rsidP="00626E89">
      <w:pPr>
        <w:pStyle w:val="Akapitzlist"/>
        <w:widowControl w:val="0"/>
        <w:numPr>
          <w:ilvl w:val="0"/>
          <w:numId w:val="34"/>
        </w:numPr>
        <w:overflowPunct w:val="0"/>
        <w:autoSpaceDE w:val="0"/>
        <w:autoSpaceDN w:val="0"/>
        <w:adjustRightInd w:val="0"/>
        <w:spacing w:line="240" w:lineRule="auto"/>
        <w:ind w:left="284" w:hanging="284"/>
        <w:jc w:val="left"/>
        <w:textAlignment w:val="baseline"/>
        <w:rPr>
          <w:rFonts w:asciiTheme="minorHAnsi" w:hAnsiTheme="minorHAnsi" w:cstheme="minorHAnsi"/>
          <w:color w:val="000000"/>
        </w:rPr>
      </w:pPr>
      <w:r w:rsidRPr="00626E89">
        <w:rPr>
          <w:rFonts w:asciiTheme="minorHAnsi" w:hAnsiTheme="minorHAnsi" w:cstheme="minorHAnsi"/>
        </w:rPr>
        <w:lastRenderedPageBreak/>
        <w:t xml:space="preserve">Podajemy adres strony internetowej, na której są dostępne w formie elektronicznej: odpis z właściwego rejestru lub z centralnej ewidencji i informacji o działalności gospodarczej: ……………………………………………………………….……………………………………………………………………………………………………………………………………………………………………………..                                                                                </w:t>
      </w:r>
    </w:p>
    <w:p w14:paraId="1FE24CCF" w14:textId="77777777" w:rsidR="00476DB3" w:rsidRPr="00D96F86" w:rsidRDefault="00476DB3" w:rsidP="008825E2">
      <w:pPr>
        <w:widowControl w:val="0"/>
        <w:spacing w:after="0" w:line="240" w:lineRule="auto"/>
        <w:rPr>
          <w:rFonts w:cs="Arial"/>
          <w:color w:val="000000"/>
          <w:sz w:val="20"/>
          <w:szCs w:val="20"/>
        </w:rPr>
      </w:pPr>
    </w:p>
    <w:p w14:paraId="144A9587" w14:textId="77777777" w:rsidR="0022220E" w:rsidRPr="00D96F86" w:rsidRDefault="0022220E" w:rsidP="008825E2">
      <w:pPr>
        <w:widowControl w:val="0"/>
        <w:spacing w:after="0" w:line="240" w:lineRule="auto"/>
        <w:rPr>
          <w:rFonts w:cs="Arial"/>
          <w:color w:val="000000"/>
          <w:sz w:val="20"/>
          <w:szCs w:val="20"/>
        </w:rPr>
      </w:pPr>
    </w:p>
    <w:p w14:paraId="0C5715F7" w14:textId="77777777" w:rsidR="0022220E" w:rsidRPr="00D96F86" w:rsidRDefault="0022220E" w:rsidP="008825E2">
      <w:pPr>
        <w:widowControl w:val="0"/>
        <w:spacing w:after="0" w:line="240" w:lineRule="auto"/>
        <w:rPr>
          <w:rFonts w:cs="Arial"/>
          <w:color w:val="000000"/>
          <w:sz w:val="20"/>
          <w:szCs w:val="20"/>
        </w:rPr>
      </w:pPr>
    </w:p>
    <w:p w14:paraId="10D2A15C" w14:textId="5DA8ECE9" w:rsidR="00F4534D" w:rsidRPr="00D10357" w:rsidRDefault="00F4534D" w:rsidP="00D10357">
      <w:pPr>
        <w:spacing w:after="0" w:line="240" w:lineRule="auto"/>
        <w:jc w:val="left"/>
        <w:rPr>
          <w:rFonts w:asciiTheme="minorHAnsi" w:hAnsiTheme="minorHAnsi" w:cstheme="minorHAnsi"/>
          <w:sz w:val="20"/>
          <w:szCs w:val="20"/>
        </w:rPr>
      </w:pPr>
      <w:r w:rsidRPr="00D10357">
        <w:rPr>
          <w:rFonts w:asciiTheme="minorHAnsi" w:hAnsiTheme="minorHAnsi" w:cstheme="minorHAnsi"/>
          <w:sz w:val="20"/>
          <w:szCs w:val="20"/>
        </w:rPr>
        <w:t>..................................................</w:t>
      </w:r>
    </w:p>
    <w:p w14:paraId="0D7280A4" w14:textId="77777777" w:rsidR="00F4534D" w:rsidRPr="00D10357" w:rsidRDefault="00F4534D" w:rsidP="00D10357">
      <w:pPr>
        <w:spacing w:after="0" w:line="240" w:lineRule="auto"/>
        <w:jc w:val="left"/>
        <w:rPr>
          <w:rFonts w:asciiTheme="minorHAnsi" w:hAnsiTheme="minorHAnsi" w:cstheme="minorHAnsi"/>
          <w:sz w:val="20"/>
          <w:szCs w:val="20"/>
        </w:rPr>
      </w:pPr>
      <w:r w:rsidRPr="00D10357">
        <w:rPr>
          <w:rFonts w:asciiTheme="minorHAnsi" w:hAnsiTheme="minorHAnsi" w:cstheme="minorHAnsi"/>
          <w:sz w:val="20"/>
          <w:szCs w:val="20"/>
        </w:rPr>
        <w:t xml:space="preserve">podpis elektroniczny kwalifikowany </w:t>
      </w:r>
    </w:p>
    <w:p w14:paraId="263BD846" w14:textId="77777777" w:rsidR="00F4534D" w:rsidRPr="00D10357" w:rsidRDefault="00F4534D" w:rsidP="00D10357">
      <w:pPr>
        <w:spacing w:after="0" w:line="240" w:lineRule="auto"/>
        <w:jc w:val="left"/>
        <w:rPr>
          <w:rFonts w:asciiTheme="minorHAnsi" w:hAnsiTheme="minorHAnsi" w:cstheme="minorHAnsi"/>
          <w:sz w:val="20"/>
          <w:szCs w:val="20"/>
        </w:rPr>
      </w:pPr>
      <w:r w:rsidRPr="00D10357">
        <w:rPr>
          <w:rFonts w:asciiTheme="minorHAnsi" w:hAnsiTheme="minorHAnsi" w:cstheme="minorHAnsi"/>
          <w:sz w:val="20"/>
          <w:szCs w:val="20"/>
        </w:rPr>
        <w:t>lub podpis zaufany lub osobisty</w:t>
      </w:r>
    </w:p>
    <w:p w14:paraId="73B4D56A" w14:textId="77777777" w:rsidR="00F4534D" w:rsidRPr="00D10357" w:rsidRDefault="00F4534D" w:rsidP="00D10357">
      <w:pPr>
        <w:spacing w:after="0" w:line="240" w:lineRule="auto"/>
        <w:jc w:val="left"/>
        <w:rPr>
          <w:rFonts w:asciiTheme="minorHAnsi" w:hAnsiTheme="minorHAnsi" w:cstheme="minorHAnsi"/>
          <w:sz w:val="20"/>
          <w:szCs w:val="20"/>
        </w:rPr>
      </w:pPr>
      <w:r w:rsidRPr="00D10357">
        <w:rPr>
          <w:rFonts w:asciiTheme="minorHAnsi" w:hAnsiTheme="minorHAnsi" w:cstheme="minorHAnsi"/>
          <w:sz w:val="20"/>
          <w:szCs w:val="20"/>
        </w:rPr>
        <w:t>osoby/-</w:t>
      </w:r>
      <w:proofErr w:type="spellStart"/>
      <w:r w:rsidRPr="00D10357">
        <w:rPr>
          <w:rFonts w:asciiTheme="minorHAnsi" w:hAnsiTheme="minorHAnsi" w:cstheme="minorHAnsi"/>
          <w:sz w:val="20"/>
          <w:szCs w:val="20"/>
        </w:rPr>
        <w:t>ób</w:t>
      </w:r>
      <w:proofErr w:type="spellEnd"/>
      <w:r w:rsidRPr="00D10357">
        <w:rPr>
          <w:rFonts w:asciiTheme="minorHAnsi" w:hAnsiTheme="minorHAnsi" w:cstheme="minorHAnsi"/>
          <w:sz w:val="20"/>
          <w:szCs w:val="20"/>
        </w:rPr>
        <w:t xml:space="preserve"> uprawnionej/-</w:t>
      </w:r>
      <w:proofErr w:type="spellStart"/>
      <w:r w:rsidRPr="00D10357">
        <w:rPr>
          <w:rFonts w:asciiTheme="minorHAnsi" w:hAnsiTheme="minorHAnsi" w:cstheme="minorHAnsi"/>
          <w:sz w:val="20"/>
          <w:szCs w:val="20"/>
        </w:rPr>
        <w:t>ych</w:t>
      </w:r>
      <w:proofErr w:type="spellEnd"/>
    </w:p>
    <w:p w14:paraId="1ED8C890" w14:textId="77777777" w:rsidR="00F4534D" w:rsidRPr="00D10357" w:rsidRDefault="00F4534D" w:rsidP="00D10357">
      <w:pPr>
        <w:spacing w:after="0" w:line="240" w:lineRule="auto"/>
        <w:jc w:val="left"/>
        <w:rPr>
          <w:rFonts w:asciiTheme="minorHAnsi" w:hAnsiTheme="minorHAnsi" w:cstheme="minorHAnsi"/>
          <w:sz w:val="20"/>
          <w:szCs w:val="20"/>
        </w:rPr>
      </w:pPr>
      <w:r w:rsidRPr="00D10357">
        <w:rPr>
          <w:rFonts w:asciiTheme="minorHAnsi" w:hAnsiTheme="minorHAnsi" w:cstheme="minorHAnsi"/>
          <w:sz w:val="20"/>
          <w:szCs w:val="20"/>
        </w:rPr>
        <w:t xml:space="preserve">do reprezentowania Wykonawcy </w:t>
      </w:r>
    </w:p>
    <w:p w14:paraId="07BCDAB7" w14:textId="1E041CFD" w:rsidR="007819F2" w:rsidRPr="00D96F86" w:rsidRDefault="00F4534D" w:rsidP="00D10357">
      <w:pPr>
        <w:spacing w:after="0" w:line="240" w:lineRule="auto"/>
        <w:jc w:val="left"/>
        <w:rPr>
          <w:rFonts w:cs="Arial"/>
          <w:sz w:val="16"/>
          <w:szCs w:val="16"/>
        </w:rPr>
      </w:pPr>
      <w:r w:rsidRPr="00D10357">
        <w:rPr>
          <w:rFonts w:asciiTheme="minorHAnsi" w:hAnsiTheme="minorHAnsi" w:cstheme="minorHAnsi"/>
          <w:sz w:val="20"/>
          <w:szCs w:val="20"/>
        </w:rPr>
        <w:t>lub pełnomocnika</w:t>
      </w:r>
      <w:r w:rsidR="007819F2" w:rsidRPr="00D96F86">
        <w:rPr>
          <w:rFonts w:cs="Arial"/>
          <w:sz w:val="16"/>
          <w:szCs w:val="16"/>
        </w:rPr>
        <w:br w:type="page"/>
      </w:r>
    </w:p>
    <w:p w14:paraId="591B4B17" w14:textId="77777777" w:rsidR="0022220E" w:rsidRPr="00D96F86" w:rsidRDefault="0022220E" w:rsidP="008825E2">
      <w:pPr>
        <w:widowControl w:val="0"/>
        <w:spacing w:after="0" w:line="240" w:lineRule="auto"/>
        <w:ind w:left="800" w:hanging="400"/>
        <w:jc w:val="right"/>
        <w:rPr>
          <w:rFonts w:cs="Arial"/>
          <w:b/>
          <w:i/>
          <w:sz w:val="20"/>
          <w:szCs w:val="20"/>
        </w:rPr>
        <w:sectPr w:rsidR="0022220E" w:rsidRPr="00D96F86" w:rsidSect="009E5DFB">
          <w:headerReference w:type="default" r:id="rId23"/>
          <w:footerReference w:type="default" r:id="rId24"/>
          <w:headerReference w:type="first" r:id="rId25"/>
          <w:footerReference w:type="first" r:id="rId26"/>
          <w:pgSz w:w="11907" w:h="16840" w:code="9"/>
          <w:pgMar w:top="306" w:right="1134" w:bottom="1134" w:left="1418" w:header="567" w:footer="454" w:gutter="0"/>
          <w:cols w:space="708"/>
          <w:titlePg/>
          <w:docGrid w:linePitch="360"/>
        </w:sectPr>
      </w:pPr>
    </w:p>
    <w:p w14:paraId="32BCB9A3" w14:textId="4676DD79" w:rsidR="002F6AFC" w:rsidRPr="00D10357" w:rsidRDefault="0022220E" w:rsidP="00D10357">
      <w:pPr>
        <w:widowControl w:val="0"/>
        <w:spacing w:after="0" w:line="240" w:lineRule="auto"/>
        <w:ind w:left="800" w:hanging="400"/>
        <w:jc w:val="left"/>
        <w:rPr>
          <w:rFonts w:asciiTheme="minorHAnsi" w:hAnsiTheme="minorHAnsi" w:cstheme="minorHAnsi"/>
          <w:i/>
          <w:color w:val="000000"/>
          <w:sz w:val="20"/>
          <w:szCs w:val="20"/>
        </w:rPr>
      </w:pPr>
      <w:r w:rsidRPr="00D10357">
        <w:rPr>
          <w:rFonts w:asciiTheme="minorHAnsi" w:hAnsiTheme="minorHAnsi" w:cstheme="minorHAnsi"/>
          <w:i/>
          <w:sz w:val="20"/>
          <w:szCs w:val="20"/>
        </w:rPr>
        <w:lastRenderedPageBreak/>
        <w:t>Załącznik nr 1</w:t>
      </w:r>
      <w:r w:rsidR="002F6AFC" w:rsidRPr="00D10357">
        <w:rPr>
          <w:rFonts w:asciiTheme="minorHAnsi" w:hAnsiTheme="minorHAnsi" w:cstheme="minorHAnsi"/>
          <w:i/>
          <w:sz w:val="20"/>
          <w:szCs w:val="20"/>
        </w:rPr>
        <w:t xml:space="preserve"> </w:t>
      </w:r>
      <w:r w:rsidR="002F6AFC" w:rsidRPr="00D10357">
        <w:rPr>
          <w:rFonts w:asciiTheme="minorHAnsi" w:hAnsiTheme="minorHAnsi" w:cstheme="minorHAnsi"/>
          <w:i/>
          <w:color w:val="000000"/>
          <w:sz w:val="20"/>
          <w:szCs w:val="20"/>
        </w:rPr>
        <w:t xml:space="preserve">do </w:t>
      </w:r>
      <w:r w:rsidRPr="00D10357">
        <w:rPr>
          <w:rFonts w:asciiTheme="minorHAnsi" w:hAnsiTheme="minorHAnsi" w:cstheme="minorHAnsi"/>
          <w:i/>
          <w:color w:val="000000"/>
          <w:sz w:val="20"/>
          <w:szCs w:val="20"/>
        </w:rPr>
        <w:t>Formularza Oferty</w:t>
      </w:r>
    </w:p>
    <w:p w14:paraId="2D6C4DEF" w14:textId="77777777" w:rsidR="00B61377" w:rsidRPr="00D96F86" w:rsidRDefault="00B61377" w:rsidP="007F6317">
      <w:pPr>
        <w:widowControl w:val="0"/>
        <w:spacing w:after="0" w:line="240" w:lineRule="auto"/>
        <w:rPr>
          <w:rFonts w:cs="Arial"/>
          <w:sz w:val="20"/>
          <w:szCs w:val="20"/>
        </w:rPr>
      </w:pPr>
    </w:p>
    <w:p w14:paraId="21C9996E" w14:textId="09DDBA38" w:rsidR="002F6AFC" w:rsidRPr="00D96F86" w:rsidRDefault="002F6AFC" w:rsidP="0022220E">
      <w:pPr>
        <w:widowControl w:val="0"/>
        <w:spacing w:after="0" w:line="240" w:lineRule="auto"/>
        <w:ind w:left="800" w:hanging="400"/>
        <w:rPr>
          <w:rFonts w:cs="Arial"/>
          <w:color w:val="000000"/>
          <w:sz w:val="12"/>
          <w:szCs w:val="12"/>
        </w:rPr>
      </w:pPr>
      <w:r w:rsidRPr="00D96F86">
        <w:rPr>
          <w:rFonts w:cs="Arial"/>
          <w:color w:val="000000"/>
        </w:rPr>
        <w:tab/>
      </w:r>
      <w:r w:rsidRPr="00D96F86">
        <w:rPr>
          <w:rFonts w:cs="Arial"/>
          <w:color w:val="000000"/>
        </w:rPr>
        <w:tab/>
      </w:r>
      <w:r w:rsidRPr="00D96F86">
        <w:rPr>
          <w:rFonts w:cs="Arial"/>
          <w:color w:val="000000"/>
        </w:rPr>
        <w:tab/>
      </w:r>
      <w:r w:rsidRPr="00D96F86">
        <w:rPr>
          <w:rFonts w:cs="Arial"/>
          <w:color w:val="000000"/>
        </w:rPr>
        <w:tab/>
      </w:r>
      <w:r w:rsidRPr="00D96F86">
        <w:rPr>
          <w:rFonts w:cs="Arial"/>
          <w:color w:val="000000"/>
        </w:rPr>
        <w:tab/>
      </w:r>
      <w:r w:rsidRPr="00D96F86">
        <w:rPr>
          <w:rFonts w:cs="Arial"/>
          <w:color w:val="000000"/>
        </w:rPr>
        <w:tab/>
      </w:r>
      <w:r w:rsidRPr="00D96F86">
        <w:rPr>
          <w:rFonts w:cs="Arial"/>
          <w:color w:val="000000"/>
        </w:rPr>
        <w:tab/>
      </w:r>
    </w:p>
    <w:p w14:paraId="5972DF11" w14:textId="3D1A97FD" w:rsidR="002114B5" w:rsidRPr="00D10357" w:rsidRDefault="002114B5" w:rsidP="00D10357">
      <w:pPr>
        <w:widowControl w:val="0"/>
        <w:ind w:left="800" w:hanging="400"/>
        <w:jc w:val="center"/>
        <w:rPr>
          <w:rFonts w:asciiTheme="minorHAnsi" w:hAnsiTheme="minorHAnsi" w:cstheme="minorHAnsi"/>
          <w:color w:val="000000"/>
          <w:sz w:val="24"/>
          <w:szCs w:val="24"/>
        </w:rPr>
      </w:pPr>
      <w:r w:rsidRPr="00D10357">
        <w:rPr>
          <w:rFonts w:asciiTheme="minorHAnsi" w:hAnsiTheme="minorHAnsi" w:cstheme="minorHAnsi"/>
          <w:b/>
          <w:color w:val="000000"/>
          <w:sz w:val="24"/>
          <w:szCs w:val="24"/>
        </w:rPr>
        <w:t>FORMULARZ SPECYFIKACJI CENOWEJ</w:t>
      </w:r>
    </w:p>
    <w:p w14:paraId="26E47C59" w14:textId="0A548AEA" w:rsidR="002114B5" w:rsidRPr="00D10357" w:rsidRDefault="002114B5" w:rsidP="00D10357">
      <w:pPr>
        <w:tabs>
          <w:tab w:val="left" w:pos="1134"/>
        </w:tabs>
        <w:spacing w:line="240" w:lineRule="auto"/>
        <w:ind w:hanging="720"/>
        <w:jc w:val="left"/>
        <w:rPr>
          <w:rFonts w:asciiTheme="minorHAnsi" w:eastAsiaTheme="majorEastAsia" w:hAnsiTheme="minorHAnsi" w:cstheme="minorHAnsi"/>
        </w:rPr>
      </w:pPr>
      <w:r w:rsidRPr="00D10357">
        <w:rPr>
          <w:rFonts w:asciiTheme="minorHAnsi" w:hAnsiTheme="minorHAnsi" w:cstheme="minorHAnsi"/>
          <w:color w:val="000000"/>
        </w:rPr>
        <w:t xml:space="preserve">            </w:t>
      </w:r>
      <w:r w:rsidR="00D10357">
        <w:rPr>
          <w:rFonts w:asciiTheme="minorHAnsi" w:hAnsiTheme="minorHAnsi" w:cstheme="minorHAnsi"/>
          <w:color w:val="000000"/>
        </w:rPr>
        <w:t xml:space="preserve"> </w:t>
      </w:r>
      <w:r w:rsidRPr="00D10357">
        <w:rPr>
          <w:rFonts w:asciiTheme="minorHAnsi" w:hAnsiTheme="minorHAnsi" w:cstheme="minorHAnsi"/>
          <w:color w:val="000000"/>
        </w:rPr>
        <w:t xml:space="preserve"> Przystępując do udziału w postępowaniu o udzielenie zamówienia publicznego na </w:t>
      </w:r>
      <w:r w:rsidRPr="00D10357">
        <w:rPr>
          <w:rFonts w:asciiTheme="minorHAnsi" w:eastAsiaTheme="majorEastAsia" w:hAnsiTheme="minorHAnsi" w:cstheme="minorHAnsi"/>
          <w:bCs/>
        </w:rPr>
        <w:t>dosta</w:t>
      </w:r>
      <w:r w:rsidR="008F19C1" w:rsidRPr="00D10357">
        <w:rPr>
          <w:rFonts w:asciiTheme="minorHAnsi" w:eastAsiaTheme="majorEastAsia" w:hAnsiTheme="minorHAnsi" w:cstheme="minorHAnsi"/>
          <w:bCs/>
        </w:rPr>
        <w:t xml:space="preserve">wę </w:t>
      </w:r>
      <w:r w:rsidR="008F19C1" w:rsidRPr="00D10357">
        <w:rPr>
          <w:rFonts w:asciiTheme="minorHAnsi" w:hAnsiTheme="minorHAnsi" w:cstheme="minorHAnsi"/>
        </w:rPr>
        <w:t>produkt</w:t>
      </w:r>
      <w:r w:rsidR="00D10357">
        <w:rPr>
          <w:rFonts w:asciiTheme="minorHAnsi" w:hAnsiTheme="minorHAnsi" w:cstheme="minorHAnsi"/>
        </w:rPr>
        <w:t xml:space="preserve">u </w:t>
      </w:r>
      <w:r w:rsidR="008F19C1" w:rsidRPr="00D10357">
        <w:rPr>
          <w:rFonts w:asciiTheme="minorHAnsi" w:hAnsiTheme="minorHAnsi" w:cstheme="minorHAnsi"/>
        </w:rPr>
        <w:t>lecznicz</w:t>
      </w:r>
      <w:r w:rsidR="00D10357">
        <w:rPr>
          <w:rFonts w:asciiTheme="minorHAnsi" w:hAnsiTheme="minorHAnsi" w:cstheme="minorHAnsi"/>
        </w:rPr>
        <w:t>ego</w:t>
      </w:r>
      <w:r w:rsidR="008F19C1" w:rsidRPr="00D10357">
        <w:rPr>
          <w:rFonts w:asciiTheme="minorHAnsi" w:eastAsiaTheme="majorEastAsia" w:hAnsiTheme="minorHAnsi" w:cstheme="minorHAnsi"/>
        </w:rPr>
        <w:t xml:space="preserve"> </w:t>
      </w:r>
      <w:r w:rsidR="008F19C1" w:rsidRPr="00D10357">
        <w:rPr>
          <w:rFonts w:asciiTheme="minorHAnsi" w:hAnsiTheme="minorHAnsi" w:cstheme="minorHAnsi"/>
          <w:iCs/>
        </w:rPr>
        <w:t>refundowan</w:t>
      </w:r>
      <w:r w:rsidR="00D10357">
        <w:rPr>
          <w:rFonts w:asciiTheme="minorHAnsi" w:hAnsiTheme="minorHAnsi" w:cstheme="minorHAnsi"/>
          <w:iCs/>
        </w:rPr>
        <w:t>ego</w:t>
      </w:r>
      <w:r w:rsidR="008F19C1" w:rsidRPr="00D10357">
        <w:rPr>
          <w:rFonts w:asciiTheme="minorHAnsi" w:hAnsiTheme="minorHAnsi" w:cstheme="minorHAnsi"/>
          <w:iCs/>
        </w:rPr>
        <w:t xml:space="preserve"> w ramach program</w:t>
      </w:r>
      <w:r w:rsidR="00D10357">
        <w:rPr>
          <w:rFonts w:asciiTheme="minorHAnsi" w:hAnsiTheme="minorHAnsi" w:cstheme="minorHAnsi"/>
          <w:iCs/>
        </w:rPr>
        <w:t>u</w:t>
      </w:r>
      <w:r w:rsidR="008F19C1" w:rsidRPr="00D10357">
        <w:rPr>
          <w:rFonts w:asciiTheme="minorHAnsi" w:hAnsiTheme="minorHAnsi" w:cstheme="minorHAnsi"/>
          <w:iCs/>
        </w:rPr>
        <w:t xml:space="preserve"> lekow</w:t>
      </w:r>
      <w:r w:rsidR="00D10357">
        <w:rPr>
          <w:rFonts w:asciiTheme="minorHAnsi" w:hAnsiTheme="minorHAnsi" w:cstheme="minorHAnsi"/>
          <w:iCs/>
        </w:rPr>
        <w:t>ego</w:t>
      </w:r>
      <w:r w:rsidR="008F19C1" w:rsidRPr="00D10357">
        <w:rPr>
          <w:rFonts w:asciiTheme="minorHAnsi" w:hAnsiTheme="minorHAnsi" w:cstheme="minorHAnsi"/>
          <w:iCs/>
        </w:rPr>
        <w:t xml:space="preserve"> B</w:t>
      </w:r>
      <w:r w:rsidR="00D10357">
        <w:rPr>
          <w:rFonts w:asciiTheme="minorHAnsi" w:hAnsiTheme="minorHAnsi" w:cstheme="minorHAnsi"/>
          <w:iCs/>
        </w:rPr>
        <w:t xml:space="preserve">29 </w:t>
      </w:r>
      <w:r w:rsidRPr="00D10357">
        <w:rPr>
          <w:rFonts w:asciiTheme="minorHAnsi" w:eastAsiaTheme="majorEastAsia" w:hAnsiTheme="minorHAnsi" w:cstheme="minorHAnsi"/>
          <w:bCs/>
        </w:rPr>
        <w:t>dla Szpitala Bielańskiego</w:t>
      </w:r>
      <w:r w:rsidR="00B760B9" w:rsidRPr="00D10357">
        <w:rPr>
          <w:rFonts w:asciiTheme="minorHAnsi" w:eastAsiaTheme="majorEastAsia" w:hAnsiTheme="minorHAnsi" w:cstheme="minorHAnsi"/>
          <w:bCs/>
        </w:rPr>
        <w:t xml:space="preserve"> </w:t>
      </w:r>
      <w:r w:rsidR="00C5023D" w:rsidRPr="00D10357">
        <w:rPr>
          <w:rFonts w:asciiTheme="minorHAnsi" w:eastAsiaTheme="majorEastAsia" w:hAnsiTheme="minorHAnsi" w:cstheme="minorHAnsi"/>
          <w:bCs/>
        </w:rPr>
        <w:t>(</w:t>
      </w:r>
      <w:r w:rsidRPr="00D10357">
        <w:rPr>
          <w:rFonts w:asciiTheme="minorHAnsi" w:eastAsiaTheme="majorEastAsia" w:hAnsiTheme="minorHAnsi" w:cstheme="minorHAnsi"/>
          <w:bCs/>
        </w:rPr>
        <w:t>ZP-</w:t>
      </w:r>
      <w:r w:rsidR="00D10357">
        <w:rPr>
          <w:rFonts w:asciiTheme="minorHAnsi" w:eastAsiaTheme="majorEastAsia" w:hAnsiTheme="minorHAnsi" w:cstheme="minorHAnsi"/>
          <w:bCs/>
        </w:rPr>
        <w:t>2</w:t>
      </w:r>
      <w:r w:rsidR="00554FF1">
        <w:rPr>
          <w:rFonts w:asciiTheme="minorHAnsi" w:eastAsiaTheme="majorEastAsia" w:hAnsiTheme="minorHAnsi" w:cstheme="minorHAnsi"/>
          <w:bCs/>
        </w:rPr>
        <w:t>6</w:t>
      </w:r>
      <w:r w:rsidR="007C63DE" w:rsidRPr="00D10357">
        <w:rPr>
          <w:rFonts w:asciiTheme="minorHAnsi" w:eastAsiaTheme="majorEastAsia" w:hAnsiTheme="minorHAnsi" w:cstheme="minorHAnsi"/>
          <w:bCs/>
        </w:rPr>
        <w:t>/2025</w:t>
      </w:r>
      <w:r w:rsidRPr="00D10357">
        <w:rPr>
          <w:rFonts w:asciiTheme="minorHAnsi" w:eastAsiaTheme="majorEastAsia" w:hAnsiTheme="minorHAnsi" w:cstheme="minorHAnsi"/>
          <w:bCs/>
        </w:rPr>
        <w:t xml:space="preserve">) </w:t>
      </w:r>
      <w:r w:rsidRPr="00D10357">
        <w:rPr>
          <w:rFonts w:asciiTheme="minorHAnsi" w:hAnsiTheme="minorHAnsi" w:cstheme="minorHAnsi"/>
          <w:color w:val="000000"/>
        </w:rPr>
        <w:t xml:space="preserve">przeprowadzonym </w:t>
      </w:r>
      <w:r w:rsidRPr="00D10357">
        <w:rPr>
          <w:rFonts w:asciiTheme="minorHAnsi" w:hAnsiTheme="minorHAnsi" w:cstheme="minorHAnsi"/>
        </w:rPr>
        <w:t>w trybie podstawowym</w:t>
      </w:r>
      <w:r w:rsidRPr="00D10357">
        <w:rPr>
          <w:rFonts w:asciiTheme="minorHAnsi" w:hAnsiTheme="minorHAnsi" w:cstheme="minorHAnsi"/>
          <w:color w:val="000000"/>
        </w:rPr>
        <w:t>, oferujemy wykonanie przedmiotu zamówienia w oparciu o następujące ceny jednostkowe netto:</w:t>
      </w:r>
    </w:p>
    <w:p w14:paraId="26832EC3" w14:textId="77777777" w:rsidR="002114B5" w:rsidRPr="00D10357" w:rsidRDefault="002114B5" w:rsidP="00D10357">
      <w:pPr>
        <w:widowControl w:val="0"/>
        <w:ind w:right="11"/>
        <w:jc w:val="left"/>
        <w:rPr>
          <w:rFonts w:asciiTheme="minorHAnsi" w:hAnsiTheme="minorHAnsi" w:cstheme="minorHAnsi"/>
          <w:color w:val="000000"/>
        </w:rPr>
      </w:pPr>
    </w:p>
    <w:tbl>
      <w:tblPr>
        <w:tblW w:w="15254" w:type="dxa"/>
        <w:tblInd w:w="-38" w:type="dxa"/>
        <w:tblLayout w:type="fixed"/>
        <w:tblCellMar>
          <w:left w:w="30" w:type="dxa"/>
          <w:right w:w="30" w:type="dxa"/>
        </w:tblCellMar>
        <w:tblLook w:val="0000" w:firstRow="0" w:lastRow="0" w:firstColumn="0" w:lastColumn="0" w:noHBand="0" w:noVBand="0"/>
      </w:tblPr>
      <w:tblGrid>
        <w:gridCol w:w="739"/>
        <w:gridCol w:w="3119"/>
        <w:gridCol w:w="1276"/>
        <w:gridCol w:w="1418"/>
        <w:gridCol w:w="708"/>
        <w:gridCol w:w="1048"/>
        <w:gridCol w:w="992"/>
        <w:gridCol w:w="1135"/>
        <w:gridCol w:w="1188"/>
        <w:gridCol w:w="789"/>
        <w:gridCol w:w="1294"/>
        <w:gridCol w:w="1548"/>
      </w:tblGrid>
      <w:tr w:rsidR="008F19C1" w:rsidRPr="00D10357" w14:paraId="3BA4FAB1" w14:textId="77777777" w:rsidTr="00EC0481">
        <w:trPr>
          <w:trHeight w:val="1452"/>
        </w:trPr>
        <w:tc>
          <w:tcPr>
            <w:tcW w:w="739"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03A858C1" w14:textId="7A8FD9C4" w:rsidR="008F19C1" w:rsidRPr="00D10357" w:rsidRDefault="00312CB7" w:rsidP="00D10357">
            <w:pPr>
              <w:autoSpaceDE w:val="0"/>
              <w:autoSpaceDN w:val="0"/>
              <w:adjustRightInd w:val="0"/>
              <w:jc w:val="left"/>
              <w:rPr>
                <w:rFonts w:asciiTheme="minorHAnsi" w:eastAsiaTheme="minorHAnsi" w:hAnsiTheme="minorHAnsi" w:cstheme="minorHAnsi"/>
                <w:b/>
                <w:bCs/>
                <w:color w:val="000000"/>
              </w:rPr>
            </w:pPr>
            <w:r w:rsidRPr="00D10357">
              <w:rPr>
                <w:rFonts w:asciiTheme="minorHAnsi" w:eastAsiaTheme="minorHAnsi" w:hAnsiTheme="minorHAnsi" w:cstheme="minorHAnsi"/>
                <w:b/>
                <w:bCs/>
                <w:color w:val="000000"/>
              </w:rPr>
              <w:t>Pakiet Nr</w:t>
            </w:r>
          </w:p>
        </w:tc>
        <w:tc>
          <w:tcPr>
            <w:tcW w:w="3119"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6C619C62" w14:textId="77777777" w:rsidR="008F19C1" w:rsidRPr="00D10357" w:rsidRDefault="008F19C1" w:rsidP="00D10357">
            <w:pPr>
              <w:autoSpaceDE w:val="0"/>
              <w:autoSpaceDN w:val="0"/>
              <w:adjustRightInd w:val="0"/>
              <w:jc w:val="left"/>
              <w:rPr>
                <w:rFonts w:asciiTheme="minorHAnsi" w:eastAsiaTheme="minorHAnsi" w:hAnsiTheme="minorHAnsi" w:cstheme="minorHAnsi"/>
                <w:b/>
                <w:bCs/>
                <w:color w:val="000000"/>
              </w:rPr>
            </w:pPr>
            <w:r w:rsidRPr="00D10357">
              <w:rPr>
                <w:rFonts w:asciiTheme="minorHAnsi" w:eastAsiaTheme="minorHAnsi" w:hAnsiTheme="minorHAnsi" w:cstheme="minorHAnsi"/>
                <w:b/>
                <w:bCs/>
                <w:color w:val="000000"/>
              </w:rPr>
              <w:t>Opis</w:t>
            </w:r>
          </w:p>
          <w:p w14:paraId="77B9453F" w14:textId="77777777" w:rsidR="008F19C1" w:rsidRPr="00D10357" w:rsidRDefault="008F19C1" w:rsidP="00D10357">
            <w:pPr>
              <w:autoSpaceDE w:val="0"/>
              <w:autoSpaceDN w:val="0"/>
              <w:adjustRightInd w:val="0"/>
              <w:jc w:val="left"/>
              <w:rPr>
                <w:rFonts w:asciiTheme="minorHAnsi" w:eastAsiaTheme="minorHAnsi" w:hAnsiTheme="minorHAnsi" w:cstheme="minorHAnsi"/>
                <w:b/>
                <w:bCs/>
                <w:color w:val="000000"/>
              </w:rPr>
            </w:pPr>
            <w:r w:rsidRPr="00D10357">
              <w:rPr>
                <w:rFonts w:asciiTheme="minorHAnsi" w:eastAsiaTheme="minorHAnsi" w:hAnsiTheme="minorHAnsi" w:cstheme="minorHAnsi"/>
                <w:b/>
                <w:bCs/>
                <w:color w:val="000000"/>
              </w:rPr>
              <w:t>przedmiotu zamówienia</w:t>
            </w:r>
          </w:p>
          <w:p w14:paraId="19A28696" w14:textId="77777777" w:rsidR="008F19C1" w:rsidRPr="00D10357" w:rsidRDefault="008F19C1" w:rsidP="00D10357">
            <w:pPr>
              <w:autoSpaceDE w:val="0"/>
              <w:autoSpaceDN w:val="0"/>
              <w:adjustRightInd w:val="0"/>
              <w:jc w:val="left"/>
              <w:rPr>
                <w:rFonts w:asciiTheme="minorHAnsi" w:eastAsiaTheme="minorHAnsi" w:hAnsiTheme="minorHAnsi" w:cstheme="minorHAnsi"/>
                <w:b/>
                <w:bCs/>
                <w:color w:val="000000"/>
              </w:rPr>
            </w:pPr>
          </w:p>
        </w:tc>
        <w:tc>
          <w:tcPr>
            <w:tcW w:w="127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0B11F659" w14:textId="77777777" w:rsidR="008F19C1" w:rsidRPr="00D10357" w:rsidRDefault="008F19C1" w:rsidP="00D10357">
            <w:pPr>
              <w:autoSpaceDE w:val="0"/>
              <w:autoSpaceDN w:val="0"/>
              <w:adjustRightInd w:val="0"/>
              <w:jc w:val="left"/>
              <w:rPr>
                <w:rFonts w:asciiTheme="minorHAnsi" w:eastAsiaTheme="minorHAnsi" w:hAnsiTheme="minorHAnsi" w:cstheme="minorHAnsi"/>
                <w:b/>
                <w:bCs/>
                <w:color w:val="000000"/>
              </w:rPr>
            </w:pPr>
            <w:r w:rsidRPr="00D10357">
              <w:rPr>
                <w:rFonts w:asciiTheme="minorHAnsi" w:eastAsiaTheme="minorHAnsi" w:hAnsiTheme="minorHAnsi" w:cstheme="minorHAnsi"/>
                <w:b/>
                <w:bCs/>
                <w:color w:val="000000"/>
              </w:rPr>
              <w:t>Nazwa</w:t>
            </w:r>
          </w:p>
          <w:p w14:paraId="4B245D3E" w14:textId="77777777" w:rsidR="008F19C1" w:rsidRPr="00D10357" w:rsidRDefault="008F19C1" w:rsidP="00D10357">
            <w:pPr>
              <w:autoSpaceDE w:val="0"/>
              <w:autoSpaceDN w:val="0"/>
              <w:adjustRightInd w:val="0"/>
              <w:jc w:val="left"/>
              <w:rPr>
                <w:rFonts w:asciiTheme="minorHAnsi" w:eastAsiaTheme="minorHAnsi" w:hAnsiTheme="minorHAnsi" w:cstheme="minorHAnsi"/>
                <w:b/>
                <w:bCs/>
                <w:color w:val="000000"/>
              </w:rPr>
            </w:pPr>
            <w:r w:rsidRPr="00D10357">
              <w:rPr>
                <w:rFonts w:asciiTheme="minorHAnsi" w:eastAsiaTheme="minorHAnsi" w:hAnsiTheme="minorHAnsi" w:cstheme="minorHAnsi"/>
                <w:b/>
                <w:bCs/>
                <w:color w:val="000000"/>
              </w:rPr>
              <w:t xml:space="preserve">handlowa </w:t>
            </w:r>
          </w:p>
          <w:p w14:paraId="4D19F41B" w14:textId="77777777" w:rsidR="008F19C1" w:rsidRPr="00D10357" w:rsidRDefault="008F19C1" w:rsidP="00D10357">
            <w:pPr>
              <w:autoSpaceDE w:val="0"/>
              <w:autoSpaceDN w:val="0"/>
              <w:adjustRightInd w:val="0"/>
              <w:jc w:val="left"/>
              <w:rPr>
                <w:rFonts w:asciiTheme="minorHAnsi" w:eastAsiaTheme="minorHAnsi" w:hAnsiTheme="minorHAnsi" w:cstheme="minorHAnsi"/>
                <w:b/>
                <w:bCs/>
                <w:color w:val="000000"/>
              </w:rPr>
            </w:pPr>
            <w:r w:rsidRPr="00D10357">
              <w:rPr>
                <w:rFonts w:asciiTheme="minorHAnsi" w:eastAsiaTheme="minorHAnsi" w:hAnsiTheme="minorHAnsi" w:cstheme="minorHAnsi"/>
                <w:b/>
                <w:bCs/>
                <w:color w:val="000000"/>
              </w:rPr>
              <w:t>kod EAN</w:t>
            </w:r>
          </w:p>
        </w:tc>
        <w:tc>
          <w:tcPr>
            <w:tcW w:w="1418"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77B68ED1" w14:textId="77777777" w:rsidR="008F19C1" w:rsidRPr="00D10357" w:rsidRDefault="008F19C1" w:rsidP="00D10357">
            <w:pPr>
              <w:autoSpaceDE w:val="0"/>
              <w:autoSpaceDN w:val="0"/>
              <w:adjustRightInd w:val="0"/>
              <w:jc w:val="left"/>
              <w:rPr>
                <w:rFonts w:asciiTheme="minorHAnsi" w:eastAsiaTheme="minorHAnsi" w:hAnsiTheme="minorHAnsi" w:cstheme="minorHAnsi"/>
                <w:b/>
                <w:bCs/>
                <w:color w:val="000000"/>
              </w:rPr>
            </w:pPr>
            <w:r w:rsidRPr="00D10357">
              <w:rPr>
                <w:rFonts w:asciiTheme="minorHAnsi" w:eastAsiaTheme="minorHAnsi" w:hAnsiTheme="minorHAnsi" w:cstheme="minorHAnsi"/>
                <w:b/>
                <w:bCs/>
                <w:color w:val="000000"/>
              </w:rPr>
              <w:t>Nazwa podmiotu odpowie -</w:t>
            </w:r>
            <w:proofErr w:type="spellStart"/>
            <w:r w:rsidRPr="00D10357">
              <w:rPr>
                <w:rFonts w:asciiTheme="minorHAnsi" w:eastAsiaTheme="minorHAnsi" w:hAnsiTheme="minorHAnsi" w:cstheme="minorHAnsi"/>
                <w:b/>
                <w:bCs/>
                <w:color w:val="000000"/>
              </w:rPr>
              <w:t>dzialnego</w:t>
            </w:r>
            <w:proofErr w:type="spellEnd"/>
          </w:p>
        </w:tc>
        <w:tc>
          <w:tcPr>
            <w:tcW w:w="708"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3191CE0E" w14:textId="77777777" w:rsidR="008F19C1" w:rsidRPr="00D10357" w:rsidRDefault="008F19C1" w:rsidP="00D10357">
            <w:pPr>
              <w:autoSpaceDE w:val="0"/>
              <w:autoSpaceDN w:val="0"/>
              <w:adjustRightInd w:val="0"/>
              <w:jc w:val="left"/>
              <w:rPr>
                <w:rFonts w:asciiTheme="minorHAnsi" w:eastAsiaTheme="minorHAnsi" w:hAnsiTheme="minorHAnsi" w:cstheme="minorHAnsi"/>
                <w:b/>
                <w:bCs/>
                <w:color w:val="000000"/>
              </w:rPr>
            </w:pPr>
            <w:r w:rsidRPr="00D10357">
              <w:rPr>
                <w:rFonts w:asciiTheme="minorHAnsi" w:eastAsiaTheme="minorHAnsi" w:hAnsiTheme="minorHAnsi" w:cstheme="minorHAnsi"/>
                <w:b/>
                <w:bCs/>
                <w:color w:val="000000"/>
              </w:rPr>
              <w:t>Jedn. miary</w:t>
            </w:r>
          </w:p>
        </w:tc>
        <w:tc>
          <w:tcPr>
            <w:tcW w:w="1048"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419AB8BE" w14:textId="77777777" w:rsidR="008F19C1" w:rsidRPr="00D10357" w:rsidRDefault="008F19C1" w:rsidP="00D10357">
            <w:pPr>
              <w:autoSpaceDE w:val="0"/>
              <w:autoSpaceDN w:val="0"/>
              <w:adjustRightInd w:val="0"/>
              <w:jc w:val="left"/>
              <w:rPr>
                <w:rFonts w:asciiTheme="minorHAnsi" w:eastAsiaTheme="minorHAnsi" w:hAnsiTheme="minorHAnsi" w:cstheme="minorHAnsi"/>
                <w:b/>
                <w:bCs/>
                <w:color w:val="000000"/>
              </w:rPr>
            </w:pPr>
            <w:r w:rsidRPr="00D10357">
              <w:rPr>
                <w:rFonts w:asciiTheme="minorHAnsi" w:eastAsiaTheme="minorHAnsi" w:hAnsiTheme="minorHAnsi" w:cstheme="minorHAnsi"/>
                <w:b/>
                <w:bCs/>
                <w:color w:val="000000"/>
              </w:rPr>
              <w:t xml:space="preserve">Ilość określona                    w </w:t>
            </w:r>
            <w:proofErr w:type="spellStart"/>
            <w:r w:rsidRPr="00D10357">
              <w:rPr>
                <w:rFonts w:asciiTheme="minorHAnsi" w:eastAsiaTheme="minorHAnsi" w:hAnsiTheme="minorHAnsi" w:cstheme="minorHAnsi"/>
                <w:b/>
                <w:bCs/>
                <w:color w:val="000000"/>
              </w:rPr>
              <w:t>swz</w:t>
            </w:r>
            <w:proofErr w:type="spellEnd"/>
            <w:r w:rsidRPr="00D10357">
              <w:rPr>
                <w:rFonts w:asciiTheme="minorHAnsi" w:eastAsiaTheme="minorHAnsi" w:hAnsiTheme="minorHAnsi" w:cstheme="minorHAnsi"/>
                <w:b/>
                <w:bCs/>
                <w:color w:val="000000"/>
              </w:rPr>
              <w:t xml:space="preserve"> </w:t>
            </w:r>
          </w:p>
        </w:tc>
        <w:tc>
          <w:tcPr>
            <w:tcW w:w="992"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67AE19B4" w14:textId="77777777" w:rsidR="008F19C1" w:rsidRPr="00D10357" w:rsidRDefault="008F19C1" w:rsidP="00D10357">
            <w:pPr>
              <w:autoSpaceDE w:val="0"/>
              <w:autoSpaceDN w:val="0"/>
              <w:adjustRightInd w:val="0"/>
              <w:jc w:val="left"/>
              <w:rPr>
                <w:rFonts w:asciiTheme="minorHAnsi" w:eastAsiaTheme="minorHAnsi" w:hAnsiTheme="minorHAnsi" w:cstheme="minorHAnsi"/>
                <w:b/>
                <w:bCs/>
                <w:color w:val="000000"/>
              </w:rPr>
            </w:pPr>
            <w:r w:rsidRPr="00D10357">
              <w:rPr>
                <w:rFonts w:asciiTheme="minorHAnsi" w:eastAsiaTheme="minorHAnsi" w:hAnsiTheme="minorHAnsi" w:cstheme="minorHAnsi"/>
                <w:b/>
                <w:bCs/>
                <w:color w:val="000000"/>
              </w:rPr>
              <w:t xml:space="preserve">Wielkość </w:t>
            </w:r>
            <w:proofErr w:type="spellStart"/>
            <w:r w:rsidRPr="00D10357">
              <w:rPr>
                <w:rFonts w:asciiTheme="minorHAnsi" w:eastAsiaTheme="minorHAnsi" w:hAnsiTheme="minorHAnsi" w:cstheme="minorHAnsi"/>
                <w:b/>
                <w:bCs/>
                <w:color w:val="000000"/>
              </w:rPr>
              <w:t>oferowa-nego</w:t>
            </w:r>
            <w:proofErr w:type="spellEnd"/>
            <w:r w:rsidRPr="00D10357">
              <w:rPr>
                <w:rFonts w:asciiTheme="minorHAnsi" w:eastAsiaTheme="minorHAnsi" w:hAnsiTheme="minorHAnsi" w:cstheme="minorHAnsi"/>
                <w:b/>
                <w:bCs/>
                <w:color w:val="000000"/>
              </w:rPr>
              <w:t xml:space="preserve"> </w:t>
            </w:r>
            <w:proofErr w:type="spellStart"/>
            <w:r w:rsidRPr="00D10357">
              <w:rPr>
                <w:rFonts w:asciiTheme="minorHAnsi" w:eastAsiaTheme="minorHAnsi" w:hAnsiTheme="minorHAnsi" w:cstheme="minorHAnsi"/>
                <w:b/>
                <w:bCs/>
                <w:color w:val="000000"/>
              </w:rPr>
              <w:t>opako</w:t>
            </w:r>
            <w:proofErr w:type="spellEnd"/>
            <w:r w:rsidRPr="00D10357">
              <w:rPr>
                <w:rFonts w:asciiTheme="minorHAnsi" w:eastAsiaTheme="minorHAnsi" w:hAnsiTheme="minorHAnsi" w:cstheme="minorHAnsi"/>
                <w:b/>
                <w:bCs/>
                <w:color w:val="000000"/>
              </w:rPr>
              <w:t xml:space="preserve">-    </w:t>
            </w:r>
            <w:proofErr w:type="spellStart"/>
            <w:r w:rsidRPr="00D10357">
              <w:rPr>
                <w:rFonts w:asciiTheme="minorHAnsi" w:eastAsiaTheme="minorHAnsi" w:hAnsiTheme="minorHAnsi" w:cstheme="minorHAnsi"/>
                <w:b/>
                <w:bCs/>
                <w:color w:val="000000"/>
              </w:rPr>
              <w:t>wania</w:t>
            </w:r>
            <w:proofErr w:type="spellEnd"/>
          </w:p>
        </w:tc>
        <w:tc>
          <w:tcPr>
            <w:tcW w:w="1135"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1D1CEF93" w14:textId="77777777" w:rsidR="008F19C1" w:rsidRPr="00D10357" w:rsidRDefault="008F19C1" w:rsidP="00D10357">
            <w:pPr>
              <w:autoSpaceDE w:val="0"/>
              <w:autoSpaceDN w:val="0"/>
              <w:adjustRightInd w:val="0"/>
              <w:jc w:val="left"/>
              <w:rPr>
                <w:rFonts w:asciiTheme="minorHAnsi" w:eastAsiaTheme="minorHAnsi" w:hAnsiTheme="minorHAnsi" w:cstheme="minorHAnsi"/>
                <w:b/>
                <w:bCs/>
                <w:color w:val="000000"/>
              </w:rPr>
            </w:pPr>
            <w:r w:rsidRPr="00D10357">
              <w:rPr>
                <w:rFonts w:asciiTheme="minorHAnsi" w:eastAsiaTheme="minorHAnsi" w:hAnsiTheme="minorHAnsi" w:cstheme="minorHAnsi"/>
                <w:b/>
                <w:bCs/>
                <w:color w:val="000000"/>
              </w:rPr>
              <w:t>Ilość opakowań</w:t>
            </w:r>
          </w:p>
        </w:tc>
        <w:tc>
          <w:tcPr>
            <w:tcW w:w="1188"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7A1FA46E" w14:textId="77777777" w:rsidR="008F19C1" w:rsidRPr="00D10357" w:rsidRDefault="008F19C1" w:rsidP="00D10357">
            <w:pPr>
              <w:autoSpaceDE w:val="0"/>
              <w:autoSpaceDN w:val="0"/>
              <w:adjustRightInd w:val="0"/>
              <w:jc w:val="left"/>
              <w:rPr>
                <w:rFonts w:asciiTheme="minorHAnsi" w:eastAsiaTheme="minorHAnsi" w:hAnsiTheme="minorHAnsi" w:cstheme="minorHAnsi"/>
                <w:b/>
                <w:bCs/>
                <w:color w:val="000000"/>
              </w:rPr>
            </w:pPr>
            <w:r w:rsidRPr="00D10357">
              <w:rPr>
                <w:rFonts w:asciiTheme="minorHAnsi" w:eastAsiaTheme="minorHAnsi" w:hAnsiTheme="minorHAnsi" w:cstheme="minorHAnsi"/>
                <w:b/>
                <w:bCs/>
                <w:color w:val="000000"/>
              </w:rPr>
              <w:t>Cena jedn.</w:t>
            </w:r>
          </w:p>
          <w:p w14:paraId="2AF3FB7C" w14:textId="77777777" w:rsidR="008F19C1" w:rsidRPr="00D10357" w:rsidRDefault="008F19C1" w:rsidP="00D10357">
            <w:pPr>
              <w:autoSpaceDE w:val="0"/>
              <w:autoSpaceDN w:val="0"/>
              <w:adjustRightInd w:val="0"/>
              <w:jc w:val="left"/>
              <w:rPr>
                <w:rFonts w:asciiTheme="minorHAnsi" w:eastAsiaTheme="minorHAnsi" w:hAnsiTheme="minorHAnsi" w:cstheme="minorHAnsi"/>
                <w:b/>
                <w:bCs/>
                <w:color w:val="000000"/>
              </w:rPr>
            </w:pPr>
            <w:r w:rsidRPr="00D10357">
              <w:rPr>
                <w:rFonts w:asciiTheme="minorHAnsi" w:eastAsiaTheme="minorHAnsi" w:hAnsiTheme="minorHAnsi" w:cstheme="minorHAnsi"/>
                <w:b/>
                <w:bCs/>
                <w:color w:val="000000"/>
              </w:rPr>
              <w:t>netto</w:t>
            </w:r>
          </w:p>
          <w:p w14:paraId="6D0390B2" w14:textId="77777777" w:rsidR="008F19C1" w:rsidRPr="00D10357" w:rsidRDefault="008F19C1" w:rsidP="00D10357">
            <w:pPr>
              <w:autoSpaceDE w:val="0"/>
              <w:autoSpaceDN w:val="0"/>
              <w:adjustRightInd w:val="0"/>
              <w:jc w:val="left"/>
              <w:rPr>
                <w:rFonts w:asciiTheme="minorHAnsi" w:eastAsiaTheme="minorHAnsi" w:hAnsiTheme="minorHAnsi" w:cstheme="minorHAnsi"/>
                <w:b/>
                <w:bCs/>
                <w:color w:val="000000"/>
              </w:rPr>
            </w:pPr>
            <w:proofErr w:type="spellStart"/>
            <w:r w:rsidRPr="00D10357">
              <w:rPr>
                <w:rFonts w:asciiTheme="minorHAnsi" w:eastAsiaTheme="minorHAnsi" w:hAnsiTheme="minorHAnsi" w:cstheme="minorHAnsi"/>
                <w:b/>
                <w:bCs/>
                <w:color w:val="000000"/>
              </w:rPr>
              <w:t>opako</w:t>
            </w:r>
            <w:proofErr w:type="spellEnd"/>
            <w:r w:rsidRPr="00D10357">
              <w:rPr>
                <w:rFonts w:asciiTheme="minorHAnsi" w:eastAsiaTheme="minorHAnsi" w:hAnsiTheme="minorHAnsi" w:cstheme="minorHAnsi"/>
                <w:b/>
                <w:bCs/>
                <w:color w:val="000000"/>
              </w:rPr>
              <w:t xml:space="preserve">-   </w:t>
            </w:r>
            <w:proofErr w:type="spellStart"/>
            <w:r w:rsidRPr="00D10357">
              <w:rPr>
                <w:rFonts w:asciiTheme="minorHAnsi" w:eastAsiaTheme="minorHAnsi" w:hAnsiTheme="minorHAnsi" w:cstheme="minorHAnsi"/>
                <w:b/>
                <w:bCs/>
                <w:color w:val="000000"/>
              </w:rPr>
              <w:t>wania</w:t>
            </w:r>
            <w:proofErr w:type="spellEnd"/>
          </w:p>
        </w:tc>
        <w:tc>
          <w:tcPr>
            <w:tcW w:w="789"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3CD2F5E6" w14:textId="77777777" w:rsidR="008F19C1" w:rsidRPr="00D10357" w:rsidRDefault="008F19C1" w:rsidP="00D10357">
            <w:pPr>
              <w:autoSpaceDE w:val="0"/>
              <w:autoSpaceDN w:val="0"/>
              <w:adjustRightInd w:val="0"/>
              <w:jc w:val="left"/>
              <w:rPr>
                <w:rFonts w:asciiTheme="minorHAnsi" w:eastAsiaTheme="minorHAnsi" w:hAnsiTheme="minorHAnsi" w:cstheme="minorHAnsi"/>
                <w:b/>
                <w:bCs/>
                <w:color w:val="000000"/>
              </w:rPr>
            </w:pPr>
            <w:r w:rsidRPr="00D10357">
              <w:rPr>
                <w:rFonts w:asciiTheme="minorHAnsi" w:eastAsiaTheme="minorHAnsi" w:hAnsiTheme="minorHAnsi" w:cstheme="minorHAnsi"/>
                <w:b/>
                <w:bCs/>
                <w:color w:val="000000"/>
              </w:rPr>
              <w:t xml:space="preserve">VAT </w:t>
            </w:r>
          </w:p>
          <w:p w14:paraId="04304E80" w14:textId="77777777" w:rsidR="008F19C1" w:rsidRPr="00D10357" w:rsidRDefault="008F19C1" w:rsidP="00D10357">
            <w:pPr>
              <w:autoSpaceDE w:val="0"/>
              <w:autoSpaceDN w:val="0"/>
              <w:adjustRightInd w:val="0"/>
              <w:jc w:val="left"/>
              <w:rPr>
                <w:rFonts w:asciiTheme="minorHAnsi" w:eastAsiaTheme="minorHAnsi" w:hAnsiTheme="minorHAnsi" w:cstheme="minorHAnsi"/>
                <w:b/>
                <w:bCs/>
                <w:color w:val="000000"/>
              </w:rPr>
            </w:pPr>
            <w:r w:rsidRPr="00D10357">
              <w:rPr>
                <w:rFonts w:asciiTheme="minorHAnsi" w:eastAsiaTheme="minorHAnsi" w:hAnsiTheme="minorHAnsi" w:cstheme="minorHAnsi"/>
                <w:b/>
                <w:bCs/>
                <w:color w:val="000000"/>
              </w:rPr>
              <w:t xml:space="preserve">%  </w:t>
            </w:r>
          </w:p>
          <w:p w14:paraId="4C404516" w14:textId="77777777" w:rsidR="008F19C1" w:rsidRPr="00D10357" w:rsidRDefault="008F19C1" w:rsidP="00D10357">
            <w:pPr>
              <w:autoSpaceDE w:val="0"/>
              <w:autoSpaceDN w:val="0"/>
              <w:adjustRightInd w:val="0"/>
              <w:jc w:val="left"/>
              <w:rPr>
                <w:rFonts w:asciiTheme="minorHAnsi" w:eastAsiaTheme="minorHAnsi" w:hAnsiTheme="minorHAnsi" w:cstheme="minorHAnsi"/>
                <w:b/>
                <w:bCs/>
                <w:color w:val="000000"/>
              </w:rPr>
            </w:pPr>
          </w:p>
        </w:tc>
        <w:tc>
          <w:tcPr>
            <w:tcW w:w="1294"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58A74CDC" w14:textId="77777777" w:rsidR="008F19C1" w:rsidRPr="00D10357" w:rsidRDefault="008F19C1" w:rsidP="00D10357">
            <w:pPr>
              <w:autoSpaceDE w:val="0"/>
              <w:autoSpaceDN w:val="0"/>
              <w:adjustRightInd w:val="0"/>
              <w:jc w:val="left"/>
              <w:rPr>
                <w:rFonts w:asciiTheme="minorHAnsi" w:eastAsiaTheme="minorHAnsi" w:hAnsiTheme="minorHAnsi" w:cstheme="minorHAnsi"/>
                <w:b/>
                <w:bCs/>
                <w:color w:val="000000"/>
              </w:rPr>
            </w:pPr>
            <w:r w:rsidRPr="00D10357">
              <w:rPr>
                <w:rFonts w:asciiTheme="minorHAnsi" w:eastAsiaTheme="minorHAnsi" w:hAnsiTheme="minorHAnsi" w:cstheme="minorHAnsi"/>
                <w:b/>
                <w:bCs/>
                <w:color w:val="000000"/>
              </w:rPr>
              <w:t xml:space="preserve">Wartość </w:t>
            </w:r>
          </w:p>
          <w:p w14:paraId="253C7508" w14:textId="77777777" w:rsidR="008F19C1" w:rsidRPr="00D10357" w:rsidRDefault="008F19C1" w:rsidP="00D10357">
            <w:pPr>
              <w:autoSpaceDE w:val="0"/>
              <w:autoSpaceDN w:val="0"/>
              <w:adjustRightInd w:val="0"/>
              <w:jc w:val="left"/>
              <w:rPr>
                <w:rFonts w:asciiTheme="minorHAnsi" w:eastAsiaTheme="minorHAnsi" w:hAnsiTheme="minorHAnsi" w:cstheme="minorHAnsi"/>
                <w:b/>
                <w:bCs/>
                <w:color w:val="000000"/>
              </w:rPr>
            </w:pPr>
            <w:r w:rsidRPr="00D10357">
              <w:rPr>
                <w:rFonts w:asciiTheme="minorHAnsi" w:eastAsiaTheme="minorHAnsi" w:hAnsiTheme="minorHAnsi" w:cstheme="minorHAnsi"/>
                <w:b/>
                <w:bCs/>
                <w:color w:val="000000"/>
              </w:rPr>
              <w:t xml:space="preserve">netto </w:t>
            </w:r>
          </w:p>
          <w:p w14:paraId="1B6276F8" w14:textId="77777777" w:rsidR="008F19C1" w:rsidRPr="00D10357" w:rsidRDefault="008F19C1" w:rsidP="00D10357">
            <w:pPr>
              <w:autoSpaceDE w:val="0"/>
              <w:autoSpaceDN w:val="0"/>
              <w:adjustRightInd w:val="0"/>
              <w:jc w:val="left"/>
              <w:rPr>
                <w:rFonts w:asciiTheme="minorHAnsi" w:eastAsiaTheme="minorHAnsi" w:hAnsiTheme="minorHAnsi" w:cstheme="minorHAnsi"/>
                <w:b/>
                <w:bCs/>
                <w:color w:val="000000"/>
              </w:rPr>
            </w:pPr>
          </w:p>
        </w:tc>
        <w:tc>
          <w:tcPr>
            <w:tcW w:w="1548"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2B7AD160" w14:textId="77777777" w:rsidR="008F19C1" w:rsidRPr="00D10357" w:rsidRDefault="008F19C1" w:rsidP="00D10357">
            <w:pPr>
              <w:autoSpaceDE w:val="0"/>
              <w:autoSpaceDN w:val="0"/>
              <w:adjustRightInd w:val="0"/>
              <w:jc w:val="left"/>
              <w:rPr>
                <w:rFonts w:asciiTheme="minorHAnsi" w:eastAsiaTheme="minorHAnsi" w:hAnsiTheme="minorHAnsi" w:cstheme="minorHAnsi"/>
                <w:b/>
                <w:bCs/>
                <w:color w:val="000000"/>
              </w:rPr>
            </w:pPr>
            <w:r w:rsidRPr="00D10357">
              <w:rPr>
                <w:rFonts w:asciiTheme="minorHAnsi" w:eastAsiaTheme="minorHAnsi" w:hAnsiTheme="minorHAnsi" w:cstheme="minorHAnsi"/>
                <w:b/>
                <w:bCs/>
                <w:color w:val="000000"/>
              </w:rPr>
              <w:t>Wartość</w:t>
            </w:r>
          </w:p>
          <w:p w14:paraId="21BF1C14" w14:textId="77777777" w:rsidR="008F19C1" w:rsidRPr="00D10357" w:rsidRDefault="008F19C1" w:rsidP="00D10357">
            <w:pPr>
              <w:autoSpaceDE w:val="0"/>
              <w:autoSpaceDN w:val="0"/>
              <w:adjustRightInd w:val="0"/>
              <w:jc w:val="left"/>
              <w:rPr>
                <w:rFonts w:asciiTheme="minorHAnsi" w:eastAsiaTheme="minorHAnsi" w:hAnsiTheme="minorHAnsi" w:cstheme="minorHAnsi"/>
                <w:b/>
                <w:bCs/>
                <w:color w:val="000000"/>
              </w:rPr>
            </w:pPr>
            <w:r w:rsidRPr="00D10357">
              <w:rPr>
                <w:rFonts w:asciiTheme="minorHAnsi" w:eastAsiaTheme="minorHAnsi" w:hAnsiTheme="minorHAnsi" w:cstheme="minorHAnsi"/>
                <w:b/>
                <w:bCs/>
                <w:color w:val="000000"/>
              </w:rPr>
              <w:t>brutto</w:t>
            </w:r>
          </w:p>
        </w:tc>
      </w:tr>
      <w:tr w:rsidR="008F19C1" w:rsidRPr="00A50862" w14:paraId="1CFB7848" w14:textId="77777777" w:rsidTr="00EC0481">
        <w:trPr>
          <w:trHeight w:val="65"/>
        </w:trPr>
        <w:tc>
          <w:tcPr>
            <w:tcW w:w="739" w:type="dxa"/>
            <w:tcBorders>
              <w:top w:val="single" w:sz="6" w:space="0" w:color="auto"/>
              <w:left w:val="single" w:sz="6" w:space="0" w:color="auto"/>
              <w:bottom w:val="single" w:sz="6" w:space="0" w:color="auto"/>
              <w:right w:val="single" w:sz="6" w:space="0" w:color="auto"/>
            </w:tcBorders>
          </w:tcPr>
          <w:p w14:paraId="43322075" w14:textId="77777777" w:rsidR="008F19C1" w:rsidRPr="00A50862" w:rsidRDefault="008F19C1" w:rsidP="00D10357">
            <w:pPr>
              <w:autoSpaceDE w:val="0"/>
              <w:autoSpaceDN w:val="0"/>
              <w:adjustRightInd w:val="0"/>
              <w:jc w:val="left"/>
              <w:rPr>
                <w:rFonts w:asciiTheme="minorHAnsi" w:eastAsiaTheme="minorHAnsi" w:hAnsiTheme="minorHAnsi" w:cstheme="minorHAnsi"/>
                <w:b/>
                <w:bCs/>
                <w:color w:val="000000"/>
                <w:sz w:val="20"/>
                <w:szCs w:val="20"/>
              </w:rPr>
            </w:pPr>
            <w:r w:rsidRPr="00A50862">
              <w:rPr>
                <w:rFonts w:asciiTheme="minorHAnsi" w:eastAsiaTheme="minorHAnsi" w:hAnsiTheme="minorHAnsi" w:cstheme="minorHAnsi"/>
                <w:b/>
                <w:bCs/>
                <w:color w:val="000000"/>
                <w:sz w:val="20"/>
                <w:szCs w:val="20"/>
              </w:rPr>
              <w:t>1</w:t>
            </w:r>
          </w:p>
        </w:tc>
        <w:tc>
          <w:tcPr>
            <w:tcW w:w="3119" w:type="dxa"/>
            <w:tcBorders>
              <w:top w:val="single" w:sz="6" w:space="0" w:color="auto"/>
              <w:left w:val="single" w:sz="6" w:space="0" w:color="auto"/>
              <w:bottom w:val="single" w:sz="6" w:space="0" w:color="auto"/>
              <w:right w:val="single" w:sz="6" w:space="0" w:color="auto"/>
            </w:tcBorders>
          </w:tcPr>
          <w:p w14:paraId="7513FF45" w14:textId="77777777" w:rsidR="008F19C1" w:rsidRPr="00A50862" w:rsidRDefault="008F19C1" w:rsidP="00D10357">
            <w:pPr>
              <w:autoSpaceDE w:val="0"/>
              <w:autoSpaceDN w:val="0"/>
              <w:adjustRightInd w:val="0"/>
              <w:jc w:val="left"/>
              <w:rPr>
                <w:rFonts w:asciiTheme="minorHAnsi" w:eastAsiaTheme="minorHAnsi" w:hAnsiTheme="minorHAnsi" w:cstheme="minorHAnsi"/>
                <w:b/>
                <w:bCs/>
                <w:color w:val="000000"/>
                <w:sz w:val="20"/>
                <w:szCs w:val="20"/>
              </w:rPr>
            </w:pPr>
            <w:r w:rsidRPr="00A50862">
              <w:rPr>
                <w:rFonts w:asciiTheme="minorHAnsi" w:eastAsiaTheme="minorHAnsi" w:hAnsiTheme="minorHAnsi" w:cstheme="minorHAnsi"/>
                <w:b/>
                <w:bCs/>
                <w:color w:val="000000"/>
                <w:sz w:val="20"/>
                <w:szCs w:val="20"/>
              </w:rPr>
              <w:t>2</w:t>
            </w:r>
          </w:p>
        </w:tc>
        <w:tc>
          <w:tcPr>
            <w:tcW w:w="1276" w:type="dxa"/>
            <w:tcBorders>
              <w:top w:val="single" w:sz="6" w:space="0" w:color="auto"/>
              <w:left w:val="single" w:sz="6" w:space="0" w:color="auto"/>
              <w:bottom w:val="single" w:sz="6" w:space="0" w:color="auto"/>
              <w:right w:val="single" w:sz="6" w:space="0" w:color="auto"/>
            </w:tcBorders>
          </w:tcPr>
          <w:p w14:paraId="1B34E0F2" w14:textId="77777777" w:rsidR="008F19C1" w:rsidRPr="00A50862" w:rsidRDefault="008F19C1" w:rsidP="00D10357">
            <w:pPr>
              <w:autoSpaceDE w:val="0"/>
              <w:autoSpaceDN w:val="0"/>
              <w:adjustRightInd w:val="0"/>
              <w:jc w:val="left"/>
              <w:rPr>
                <w:rFonts w:asciiTheme="minorHAnsi" w:eastAsiaTheme="minorHAnsi" w:hAnsiTheme="minorHAnsi" w:cstheme="minorHAnsi"/>
                <w:b/>
                <w:bCs/>
                <w:color w:val="000000"/>
                <w:sz w:val="20"/>
                <w:szCs w:val="20"/>
              </w:rPr>
            </w:pPr>
            <w:r w:rsidRPr="00A50862">
              <w:rPr>
                <w:rFonts w:asciiTheme="minorHAnsi" w:eastAsiaTheme="minorHAnsi" w:hAnsiTheme="minorHAnsi" w:cstheme="minorHAnsi"/>
                <w:b/>
                <w:bCs/>
                <w:color w:val="000000"/>
                <w:sz w:val="20"/>
                <w:szCs w:val="20"/>
              </w:rPr>
              <w:t>3</w:t>
            </w:r>
          </w:p>
        </w:tc>
        <w:tc>
          <w:tcPr>
            <w:tcW w:w="1418" w:type="dxa"/>
            <w:tcBorders>
              <w:top w:val="single" w:sz="6" w:space="0" w:color="auto"/>
              <w:left w:val="single" w:sz="6" w:space="0" w:color="auto"/>
              <w:bottom w:val="single" w:sz="6" w:space="0" w:color="auto"/>
              <w:right w:val="single" w:sz="6" w:space="0" w:color="auto"/>
            </w:tcBorders>
          </w:tcPr>
          <w:p w14:paraId="56A66686" w14:textId="77777777" w:rsidR="008F19C1" w:rsidRPr="00A50862" w:rsidRDefault="008F19C1" w:rsidP="00D10357">
            <w:pPr>
              <w:autoSpaceDE w:val="0"/>
              <w:autoSpaceDN w:val="0"/>
              <w:adjustRightInd w:val="0"/>
              <w:jc w:val="left"/>
              <w:rPr>
                <w:rFonts w:asciiTheme="minorHAnsi" w:eastAsiaTheme="minorHAnsi" w:hAnsiTheme="minorHAnsi" w:cstheme="minorHAnsi"/>
                <w:b/>
                <w:bCs/>
                <w:color w:val="000000"/>
                <w:sz w:val="20"/>
                <w:szCs w:val="20"/>
              </w:rPr>
            </w:pPr>
            <w:r w:rsidRPr="00A50862">
              <w:rPr>
                <w:rFonts w:asciiTheme="minorHAnsi" w:eastAsiaTheme="minorHAnsi" w:hAnsiTheme="minorHAnsi" w:cstheme="minorHAnsi"/>
                <w:b/>
                <w:bCs/>
                <w:color w:val="000000"/>
                <w:sz w:val="20"/>
                <w:szCs w:val="20"/>
              </w:rPr>
              <w:t>4</w:t>
            </w:r>
          </w:p>
        </w:tc>
        <w:tc>
          <w:tcPr>
            <w:tcW w:w="708" w:type="dxa"/>
            <w:tcBorders>
              <w:top w:val="single" w:sz="6" w:space="0" w:color="auto"/>
              <w:left w:val="single" w:sz="6" w:space="0" w:color="auto"/>
              <w:bottom w:val="single" w:sz="6" w:space="0" w:color="auto"/>
              <w:right w:val="single" w:sz="6" w:space="0" w:color="auto"/>
            </w:tcBorders>
          </w:tcPr>
          <w:p w14:paraId="48B80EE0" w14:textId="77777777" w:rsidR="008F19C1" w:rsidRPr="00A50862" w:rsidRDefault="008F19C1" w:rsidP="00D10357">
            <w:pPr>
              <w:autoSpaceDE w:val="0"/>
              <w:autoSpaceDN w:val="0"/>
              <w:adjustRightInd w:val="0"/>
              <w:jc w:val="left"/>
              <w:rPr>
                <w:rFonts w:asciiTheme="minorHAnsi" w:eastAsiaTheme="minorHAnsi" w:hAnsiTheme="minorHAnsi" w:cstheme="minorHAnsi"/>
                <w:b/>
                <w:bCs/>
                <w:color w:val="000000"/>
                <w:sz w:val="20"/>
                <w:szCs w:val="20"/>
              </w:rPr>
            </w:pPr>
            <w:r w:rsidRPr="00A50862">
              <w:rPr>
                <w:rFonts w:asciiTheme="minorHAnsi" w:eastAsiaTheme="minorHAnsi" w:hAnsiTheme="minorHAnsi" w:cstheme="minorHAnsi"/>
                <w:b/>
                <w:bCs/>
                <w:color w:val="000000"/>
                <w:sz w:val="20"/>
                <w:szCs w:val="20"/>
              </w:rPr>
              <w:t>5</w:t>
            </w:r>
          </w:p>
        </w:tc>
        <w:tc>
          <w:tcPr>
            <w:tcW w:w="1048" w:type="dxa"/>
            <w:tcBorders>
              <w:top w:val="single" w:sz="6" w:space="0" w:color="auto"/>
              <w:left w:val="single" w:sz="6" w:space="0" w:color="auto"/>
              <w:bottom w:val="single" w:sz="6" w:space="0" w:color="auto"/>
              <w:right w:val="single" w:sz="6" w:space="0" w:color="auto"/>
            </w:tcBorders>
          </w:tcPr>
          <w:p w14:paraId="581F8C4D" w14:textId="77777777" w:rsidR="008F19C1" w:rsidRPr="00A50862" w:rsidRDefault="008F19C1" w:rsidP="00D10357">
            <w:pPr>
              <w:autoSpaceDE w:val="0"/>
              <w:autoSpaceDN w:val="0"/>
              <w:adjustRightInd w:val="0"/>
              <w:jc w:val="left"/>
              <w:rPr>
                <w:rFonts w:asciiTheme="minorHAnsi" w:eastAsiaTheme="minorHAnsi" w:hAnsiTheme="minorHAnsi" w:cstheme="minorHAnsi"/>
                <w:b/>
                <w:bCs/>
                <w:color w:val="000000"/>
                <w:sz w:val="20"/>
                <w:szCs w:val="20"/>
              </w:rPr>
            </w:pPr>
            <w:r w:rsidRPr="00A50862">
              <w:rPr>
                <w:rFonts w:asciiTheme="minorHAnsi" w:eastAsiaTheme="minorHAnsi" w:hAnsiTheme="minorHAnsi" w:cstheme="minorHAnsi"/>
                <w:b/>
                <w:bCs/>
                <w:color w:val="000000"/>
                <w:sz w:val="20"/>
                <w:szCs w:val="20"/>
              </w:rPr>
              <w:t>6</w:t>
            </w:r>
          </w:p>
        </w:tc>
        <w:tc>
          <w:tcPr>
            <w:tcW w:w="992" w:type="dxa"/>
            <w:tcBorders>
              <w:top w:val="single" w:sz="6" w:space="0" w:color="auto"/>
              <w:left w:val="single" w:sz="6" w:space="0" w:color="auto"/>
              <w:bottom w:val="single" w:sz="6" w:space="0" w:color="auto"/>
              <w:right w:val="single" w:sz="6" w:space="0" w:color="auto"/>
            </w:tcBorders>
          </w:tcPr>
          <w:p w14:paraId="4D565983" w14:textId="77777777" w:rsidR="008F19C1" w:rsidRPr="00A50862" w:rsidRDefault="008F19C1" w:rsidP="00D10357">
            <w:pPr>
              <w:autoSpaceDE w:val="0"/>
              <w:autoSpaceDN w:val="0"/>
              <w:adjustRightInd w:val="0"/>
              <w:jc w:val="left"/>
              <w:rPr>
                <w:rFonts w:asciiTheme="minorHAnsi" w:eastAsiaTheme="minorHAnsi" w:hAnsiTheme="minorHAnsi" w:cstheme="minorHAnsi"/>
                <w:b/>
                <w:bCs/>
                <w:color w:val="000000"/>
                <w:sz w:val="20"/>
                <w:szCs w:val="20"/>
              </w:rPr>
            </w:pPr>
            <w:r w:rsidRPr="00A50862">
              <w:rPr>
                <w:rFonts w:asciiTheme="minorHAnsi" w:eastAsiaTheme="minorHAnsi" w:hAnsiTheme="minorHAnsi" w:cstheme="minorHAnsi"/>
                <w:b/>
                <w:bCs/>
                <w:color w:val="000000"/>
                <w:sz w:val="20"/>
                <w:szCs w:val="20"/>
              </w:rPr>
              <w:t>7</w:t>
            </w:r>
          </w:p>
        </w:tc>
        <w:tc>
          <w:tcPr>
            <w:tcW w:w="1135" w:type="dxa"/>
            <w:tcBorders>
              <w:top w:val="single" w:sz="6" w:space="0" w:color="auto"/>
              <w:left w:val="single" w:sz="6" w:space="0" w:color="auto"/>
              <w:bottom w:val="single" w:sz="6" w:space="0" w:color="auto"/>
              <w:right w:val="single" w:sz="6" w:space="0" w:color="auto"/>
            </w:tcBorders>
          </w:tcPr>
          <w:p w14:paraId="04B4D3E1" w14:textId="77777777" w:rsidR="008F19C1" w:rsidRPr="00A50862" w:rsidRDefault="008F19C1" w:rsidP="00D10357">
            <w:pPr>
              <w:autoSpaceDE w:val="0"/>
              <w:autoSpaceDN w:val="0"/>
              <w:adjustRightInd w:val="0"/>
              <w:jc w:val="left"/>
              <w:rPr>
                <w:rFonts w:asciiTheme="minorHAnsi" w:eastAsiaTheme="minorHAnsi" w:hAnsiTheme="minorHAnsi" w:cstheme="minorHAnsi"/>
                <w:b/>
                <w:bCs/>
                <w:color w:val="000000"/>
                <w:sz w:val="20"/>
                <w:szCs w:val="20"/>
              </w:rPr>
            </w:pPr>
            <w:r w:rsidRPr="00A50862">
              <w:rPr>
                <w:rFonts w:asciiTheme="minorHAnsi" w:eastAsiaTheme="minorHAnsi" w:hAnsiTheme="minorHAnsi" w:cstheme="minorHAnsi"/>
                <w:b/>
                <w:bCs/>
                <w:color w:val="000000"/>
                <w:sz w:val="20"/>
                <w:szCs w:val="20"/>
              </w:rPr>
              <w:t>8</w:t>
            </w:r>
          </w:p>
        </w:tc>
        <w:tc>
          <w:tcPr>
            <w:tcW w:w="1188" w:type="dxa"/>
            <w:tcBorders>
              <w:top w:val="single" w:sz="6" w:space="0" w:color="auto"/>
              <w:left w:val="single" w:sz="6" w:space="0" w:color="auto"/>
              <w:bottom w:val="single" w:sz="6" w:space="0" w:color="auto"/>
              <w:right w:val="single" w:sz="6" w:space="0" w:color="auto"/>
            </w:tcBorders>
          </w:tcPr>
          <w:p w14:paraId="283117B0" w14:textId="77777777" w:rsidR="008F19C1" w:rsidRPr="00A50862" w:rsidRDefault="008F19C1" w:rsidP="00D10357">
            <w:pPr>
              <w:autoSpaceDE w:val="0"/>
              <w:autoSpaceDN w:val="0"/>
              <w:adjustRightInd w:val="0"/>
              <w:jc w:val="left"/>
              <w:rPr>
                <w:rFonts w:asciiTheme="minorHAnsi" w:eastAsiaTheme="minorHAnsi" w:hAnsiTheme="minorHAnsi" w:cstheme="minorHAnsi"/>
                <w:b/>
                <w:bCs/>
                <w:color w:val="000000"/>
                <w:sz w:val="20"/>
                <w:szCs w:val="20"/>
              </w:rPr>
            </w:pPr>
            <w:r w:rsidRPr="00A50862">
              <w:rPr>
                <w:rFonts w:asciiTheme="minorHAnsi" w:eastAsiaTheme="minorHAnsi" w:hAnsiTheme="minorHAnsi" w:cstheme="minorHAnsi"/>
                <w:b/>
                <w:bCs/>
                <w:color w:val="000000"/>
                <w:sz w:val="20"/>
                <w:szCs w:val="20"/>
              </w:rPr>
              <w:t>9</w:t>
            </w:r>
          </w:p>
        </w:tc>
        <w:tc>
          <w:tcPr>
            <w:tcW w:w="789" w:type="dxa"/>
            <w:tcBorders>
              <w:top w:val="single" w:sz="6" w:space="0" w:color="auto"/>
              <w:left w:val="single" w:sz="6" w:space="0" w:color="auto"/>
              <w:bottom w:val="single" w:sz="6" w:space="0" w:color="auto"/>
              <w:right w:val="single" w:sz="6" w:space="0" w:color="auto"/>
            </w:tcBorders>
          </w:tcPr>
          <w:p w14:paraId="7E667035" w14:textId="77777777" w:rsidR="008F19C1" w:rsidRPr="00A50862" w:rsidRDefault="008F19C1" w:rsidP="00D10357">
            <w:pPr>
              <w:autoSpaceDE w:val="0"/>
              <w:autoSpaceDN w:val="0"/>
              <w:adjustRightInd w:val="0"/>
              <w:jc w:val="left"/>
              <w:rPr>
                <w:rFonts w:asciiTheme="minorHAnsi" w:eastAsiaTheme="minorHAnsi" w:hAnsiTheme="minorHAnsi" w:cstheme="minorHAnsi"/>
                <w:b/>
                <w:bCs/>
                <w:color w:val="000000"/>
                <w:sz w:val="20"/>
                <w:szCs w:val="20"/>
              </w:rPr>
            </w:pPr>
            <w:r w:rsidRPr="00A50862">
              <w:rPr>
                <w:rFonts w:asciiTheme="minorHAnsi" w:eastAsiaTheme="minorHAnsi" w:hAnsiTheme="minorHAnsi" w:cstheme="minorHAnsi"/>
                <w:b/>
                <w:bCs/>
                <w:color w:val="000000"/>
                <w:sz w:val="20"/>
                <w:szCs w:val="20"/>
              </w:rPr>
              <w:t>10</w:t>
            </w:r>
          </w:p>
        </w:tc>
        <w:tc>
          <w:tcPr>
            <w:tcW w:w="1294" w:type="dxa"/>
            <w:tcBorders>
              <w:top w:val="single" w:sz="6" w:space="0" w:color="auto"/>
              <w:left w:val="single" w:sz="6" w:space="0" w:color="auto"/>
              <w:bottom w:val="single" w:sz="6" w:space="0" w:color="auto"/>
              <w:right w:val="single" w:sz="6" w:space="0" w:color="auto"/>
            </w:tcBorders>
          </w:tcPr>
          <w:p w14:paraId="3AEBA714" w14:textId="77777777" w:rsidR="008F19C1" w:rsidRPr="00A50862" w:rsidRDefault="008F19C1" w:rsidP="00D10357">
            <w:pPr>
              <w:autoSpaceDE w:val="0"/>
              <w:autoSpaceDN w:val="0"/>
              <w:adjustRightInd w:val="0"/>
              <w:jc w:val="left"/>
              <w:rPr>
                <w:rFonts w:asciiTheme="minorHAnsi" w:eastAsiaTheme="minorHAnsi" w:hAnsiTheme="minorHAnsi" w:cstheme="minorHAnsi"/>
                <w:b/>
                <w:bCs/>
                <w:color w:val="000000"/>
                <w:sz w:val="20"/>
                <w:szCs w:val="20"/>
              </w:rPr>
            </w:pPr>
            <w:r w:rsidRPr="00A50862">
              <w:rPr>
                <w:rFonts w:asciiTheme="minorHAnsi" w:eastAsiaTheme="minorHAnsi" w:hAnsiTheme="minorHAnsi" w:cstheme="minorHAnsi"/>
                <w:b/>
                <w:bCs/>
                <w:color w:val="000000"/>
                <w:sz w:val="20"/>
                <w:szCs w:val="20"/>
              </w:rPr>
              <w:t>11</w:t>
            </w:r>
          </w:p>
        </w:tc>
        <w:tc>
          <w:tcPr>
            <w:tcW w:w="1548" w:type="dxa"/>
            <w:tcBorders>
              <w:top w:val="single" w:sz="6" w:space="0" w:color="auto"/>
              <w:left w:val="single" w:sz="6" w:space="0" w:color="auto"/>
              <w:bottom w:val="single" w:sz="6" w:space="0" w:color="auto"/>
              <w:right w:val="single" w:sz="6" w:space="0" w:color="auto"/>
            </w:tcBorders>
          </w:tcPr>
          <w:p w14:paraId="7D756D9F" w14:textId="77777777" w:rsidR="008F19C1" w:rsidRPr="00A50862" w:rsidRDefault="008F19C1" w:rsidP="00D10357">
            <w:pPr>
              <w:autoSpaceDE w:val="0"/>
              <w:autoSpaceDN w:val="0"/>
              <w:adjustRightInd w:val="0"/>
              <w:jc w:val="left"/>
              <w:rPr>
                <w:rFonts w:asciiTheme="minorHAnsi" w:eastAsiaTheme="minorHAnsi" w:hAnsiTheme="minorHAnsi" w:cstheme="minorHAnsi"/>
                <w:b/>
                <w:bCs/>
                <w:color w:val="000000"/>
                <w:sz w:val="20"/>
                <w:szCs w:val="20"/>
              </w:rPr>
            </w:pPr>
            <w:r w:rsidRPr="00A50862">
              <w:rPr>
                <w:rFonts w:asciiTheme="minorHAnsi" w:eastAsiaTheme="minorHAnsi" w:hAnsiTheme="minorHAnsi" w:cstheme="minorHAnsi"/>
                <w:b/>
                <w:bCs/>
                <w:color w:val="000000"/>
                <w:sz w:val="20"/>
                <w:szCs w:val="20"/>
              </w:rPr>
              <w:t>12</w:t>
            </w:r>
          </w:p>
        </w:tc>
      </w:tr>
      <w:tr w:rsidR="008F19C1" w:rsidRPr="00D10357" w14:paraId="39144D7F" w14:textId="77777777" w:rsidTr="00EC0481">
        <w:trPr>
          <w:trHeight w:val="290"/>
        </w:trPr>
        <w:tc>
          <w:tcPr>
            <w:tcW w:w="739" w:type="dxa"/>
            <w:tcBorders>
              <w:top w:val="single" w:sz="6" w:space="0" w:color="auto"/>
              <w:left w:val="single" w:sz="6" w:space="0" w:color="auto"/>
              <w:bottom w:val="single" w:sz="6" w:space="0" w:color="auto"/>
              <w:right w:val="single" w:sz="6" w:space="0" w:color="auto"/>
            </w:tcBorders>
          </w:tcPr>
          <w:p w14:paraId="76421E05" w14:textId="5D563FD0" w:rsidR="008F19C1" w:rsidRPr="00D10357" w:rsidRDefault="00D10357" w:rsidP="00D10357">
            <w:pPr>
              <w:autoSpaceDE w:val="0"/>
              <w:autoSpaceDN w:val="0"/>
              <w:adjustRightInd w:val="0"/>
              <w:spacing w:before="100"/>
              <w:jc w:val="left"/>
              <w:rPr>
                <w:rFonts w:asciiTheme="minorHAnsi" w:eastAsiaTheme="minorHAnsi" w:hAnsiTheme="minorHAnsi" w:cstheme="minorHAnsi"/>
                <w:color w:val="000000"/>
              </w:rPr>
            </w:pPr>
            <w:r w:rsidRPr="00D10357">
              <w:rPr>
                <w:rFonts w:asciiTheme="minorHAnsi" w:eastAsiaTheme="minorHAnsi" w:hAnsiTheme="minorHAnsi" w:cstheme="minorHAnsi"/>
                <w:color w:val="000000"/>
              </w:rPr>
              <w:t>…..</w:t>
            </w:r>
          </w:p>
        </w:tc>
        <w:tc>
          <w:tcPr>
            <w:tcW w:w="3119" w:type="dxa"/>
            <w:tcBorders>
              <w:top w:val="single" w:sz="6" w:space="0" w:color="000000"/>
              <w:left w:val="single" w:sz="6" w:space="0" w:color="000000"/>
              <w:bottom w:val="single" w:sz="6" w:space="0" w:color="000000"/>
              <w:right w:val="single" w:sz="6" w:space="0" w:color="000000"/>
            </w:tcBorders>
            <w:shd w:val="solid" w:color="FFFFFF" w:fill="auto"/>
          </w:tcPr>
          <w:p w14:paraId="065C76FA" w14:textId="77777777" w:rsidR="008F19C1" w:rsidRPr="00D10357" w:rsidRDefault="008F19C1" w:rsidP="00D10357">
            <w:pPr>
              <w:autoSpaceDE w:val="0"/>
              <w:autoSpaceDN w:val="0"/>
              <w:adjustRightInd w:val="0"/>
              <w:spacing w:before="100"/>
              <w:jc w:val="left"/>
              <w:rPr>
                <w:rFonts w:asciiTheme="minorHAnsi" w:eastAsiaTheme="minorHAnsi" w:hAnsiTheme="minorHAnsi" w:cstheme="minorHAnsi"/>
                <w:color w:val="000000"/>
              </w:rPr>
            </w:pPr>
          </w:p>
        </w:tc>
        <w:tc>
          <w:tcPr>
            <w:tcW w:w="1276" w:type="dxa"/>
            <w:tcBorders>
              <w:top w:val="single" w:sz="6" w:space="0" w:color="auto"/>
              <w:left w:val="single" w:sz="6" w:space="0" w:color="auto"/>
              <w:bottom w:val="single" w:sz="6" w:space="0" w:color="auto"/>
              <w:right w:val="single" w:sz="6" w:space="0" w:color="auto"/>
            </w:tcBorders>
          </w:tcPr>
          <w:p w14:paraId="244D0E38" w14:textId="77777777" w:rsidR="008F19C1" w:rsidRPr="00D10357" w:rsidRDefault="008F19C1" w:rsidP="00D10357">
            <w:pPr>
              <w:autoSpaceDE w:val="0"/>
              <w:autoSpaceDN w:val="0"/>
              <w:adjustRightInd w:val="0"/>
              <w:spacing w:before="100"/>
              <w:jc w:val="left"/>
              <w:rPr>
                <w:rFonts w:asciiTheme="minorHAnsi" w:eastAsiaTheme="minorHAnsi" w:hAnsiTheme="minorHAnsi" w:cstheme="minorHAnsi"/>
                <w:color w:val="000000"/>
              </w:rPr>
            </w:pPr>
          </w:p>
        </w:tc>
        <w:tc>
          <w:tcPr>
            <w:tcW w:w="1418" w:type="dxa"/>
            <w:tcBorders>
              <w:top w:val="single" w:sz="6" w:space="0" w:color="auto"/>
              <w:left w:val="single" w:sz="6" w:space="0" w:color="auto"/>
              <w:bottom w:val="single" w:sz="6" w:space="0" w:color="auto"/>
              <w:right w:val="single" w:sz="6" w:space="0" w:color="auto"/>
            </w:tcBorders>
          </w:tcPr>
          <w:p w14:paraId="3B273311" w14:textId="77777777" w:rsidR="008F19C1" w:rsidRPr="00D10357" w:rsidRDefault="008F19C1" w:rsidP="00D10357">
            <w:pPr>
              <w:autoSpaceDE w:val="0"/>
              <w:autoSpaceDN w:val="0"/>
              <w:adjustRightInd w:val="0"/>
              <w:spacing w:before="100"/>
              <w:jc w:val="left"/>
              <w:rPr>
                <w:rFonts w:asciiTheme="minorHAnsi" w:eastAsiaTheme="minorHAnsi" w:hAnsiTheme="minorHAnsi" w:cstheme="minorHAnsi"/>
                <w:color w:val="000000"/>
              </w:rPr>
            </w:pPr>
          </w:p>
        </w:tc>
        <w:tc>
          <w:tcPr>
            <w:tcW w:w="708" w:type="dxa"/>
            <w:tcBorders>
              <w:top w:val="single" w:sz="6" w:space="0" w:color="000000"/>
              <w:left w:val="single" w:sz="6" w:space="0" w:color="000000"/>
              <w:bottom w:val="single" w:sz="6" w:space="0" w:color="000000"/>
              <w:right w:val="single" w:sz="6" w:space="0" w:color="000000"/>
            </w:tcBorders>
            <w:shd w:val="solid" w:color="FFFFFF" w:fill="auto"/>
          </w:tcPr>
          <w:p w14:paraId="69DED9E8" w14:textId="77777777" w:rsidR="008F19C1" w:rsidRPr="00D10357" w:rsidRDefault="008F19C1" w:rsidP="00D10357">
            <w:pPr>
              <w:autoSpaceDE w:val="0"/>
              <w:autoSpaceDN w:val="0"/>
              <w:adjustRightInd w:val="0"/>
              <w:spacing w:before="100"/>
              <w:jc w:val="left"/>
              <w:rPr>
                <w:rFonts w:asciiTheme="minorHAnsi" w:eastAsiaTheme="minorHAnsi" w:hAnsiTheme="minorHAnsi" w:cstheme="minorHAnsi"/>
                <w:color w:val="000000"/>
              </w:rPr>
            </w:pPr>
          </w:p>
        </w:tc>
        <w:tc>
          <w:tcPr>
            <w:tcW w:w="1048" w:type="dxa"/>
            <w:tcBorders>
              <w:top w:val="single" w:sz="6" w:space="0" w:color="000000"/>
              <w:left w:val="single" w:sz="6" w:space="0" w:color="000000"/>
              <w:bottom w:val="single" w:sz="6" w:space="0" w:color="000000"/>
              <w:right w:val="single" w:sz="6" w:space="0" w:color="000000"/>
            </w:tcBorders>
            <w:shd w:val="solid" w:color="FFFFFF" w:fill="auto"/>
          </w:tcPr>
          <w:p w14:paraId="255A851B" w14:textId="77777777" w:rsidR="008F19C1" w:rsidRPr="00D10357" w:rsidRDefault="008F19C1" w:rsidP="00D10357">
            <w:pPr>
              <w:autoSpaceDE w:val="0"/>
              <w:autoSpaceDN w:val="0"/>
              <w:adjustRightInd w:val="0"/>
              <w:spacing w:before="100"/>
              <w:jc w:val="left"/>
              <w:rPr>
                <w:rFonts w:asciiTheme="minorHAnsi" w:eastAsiaTheme="minorHAnsi" w:hAnsiTheme="minorHAnsi" w:cstheme="minorHAnsi"/>
                <w:color w:val="000000"/>
              </w:rPr>
            </w:pPr>
          </w:p>
        </w:tc>
        <w:tc>
          <w:tcPr>
            <w:tcW w:w="992" w:type="dxa"/>
            <w:tcBorders>
              <w:top w:val="single" w:sz="6" w:space="0" w:color="auto"/>
              <w:left w:val="single" w:sz="6" w:space="0" w:color="auto"/>
              <w:bottom w:val="single" w:sz="6" w:space="0" w:color="auto"/>
              <w:right w:val="single" w:sz="6" w:space="0" w:color="auto"/>
            </w:tcBorders>
          </w:tcPr>
          <w:p w14:paraId="1CB11EE6" w14:textId="77777777" w:rsidR="008F19C1" w:rsidRPr="00D10357" w:rsidRDefault="008F19C1" w:rsidP="00D10357">
            <w:pPr>
              <w:autoSpaceDE w:val="0"/>
              <w:autoSpaceDN w:val="0"/>
              <w:adjustRightInd w:val="0"/>
              <w:spacing w:before="100"/>
              <w:jc w:val="left"/>
              <w:rPr>
                <w:rFonts w:asciiTheme="minorHAnsi" w:eastAsiaTheme="minorHAnsi" w:hAnsiTheme="minorHAnsi" w:cstheme="minorHAnsi"/>
                <w:color w:val="000000"/>
              </w:rPr>
            </w:pPr>
          </w:p>
        </w:tc>
        <w:tc>
          <w:tcPr>
            <w:tcW w:w="1135" w:type="dxa"/>
            <w:tcBorders>
              <w:top w:val="single" w:sz="6" w:space="0" w:color="auto"/>
              <w:left w:val="single" w:sz="6" w:space="0" w:color="auto"/>
              <w:bottom w:val="single" w:sz="6" w:space="0" w:color="auto"/>
              <w:right w:val="single" w:sz="6" w:space="0" w:color="auto"/>
            </w:tcBorders>
          </w:tcPr>
          <w:p w14:paraId="51FB18F9" w14:textId="77777777" w:rsidR="008F19C1" w:rsidRPr="00D10357" w:rsidRDefault="008F19C1" w:rsidP="00D10357">
            <w:pPr>
              <w:autoSpaceDE w:val="0"/>
              <w:autoSpaceDN w:val="0"/>
              <w:adjustRightInd w:val="0"/>
              <w:spacing w:before="100"/>
              <w:jc w:val="left"/>
              <w:rPr>
                <w:rFonts w:asciiTheme="minorHAnsi" w:eastAsiaTheme="minorHAnsi" w:hAnsiTheme="minorHAnsi" w:cstheme="minorHAnsi"/>
                <w:color w:val="000000"/>
              </w:rPr>
            </w:pPr>
          </w:p>
        </w:tc>
        <w:tc>
          <w:tcPr>
            <w:tcW w:w="1188" w:type="dxa"/>
            <w:tcBorders>
              <w:top w:val="single" w:sz="6" w:space="0" w:color="auto"/>
              <w:left w:val="single" w:sz="6" w:space="0" w:color="auto"/>
              <w:bottom w:val="single" w:sz="6" w:space="0" w:color="auto"/>
              <w:right w:val="single" w:sz="6" w:space="0" w:color="auto"/>
            </w:tcBorders>
          </w:tcPr>
          <w:p w14:paraId="28F9E3DF" w14:textId="77777777" w:rsidR="008F19C1" w:rsidRPr="00D10357" w:rsidRDefault="008F19C1" w:rsidP="00D10357">
            <w:pPr>
              <w:autoSpaceDE w:val="0"/>
              <w:autoSpaceDN w:val="0"/>
              <w:adjustRightInd w:val="0"/>
              <w:spacing w:before="100"/>
              <w:jc w:val="left"/>
              <w:rPr>
                <w:rFonts w:asciiTheme="minorHAnsi" w:eastAsiaTheme="minorHAnsi" w:hAnsiTheme="minorHAnsi" w:cstheme="minorHAnsi"/>
                <w:color w:val="000000"/>
              </w:rPr>
            </w:pPr>
          </w:p>
        </w:tc>
        <w:tc>
          <w:tcPr>
            <w:tcW w:w="789" w:type="dxa"/>
            <w:tcBorders>
              <w:top w:val="single" w:sz="6" w:space="0" w:color="auto"/>
              <w:left w:val="single" w:sz="6" w:space="0" w:color="auto"/>
              <w:bottom w:val="single" w:sz="6" w:space="0" w:color="auto"/>
              <w:right w:val="single" w:sz="6" w:space="0" w:color="auto"/>
            </w:tcBorders>
          </w:tcPr>
          <w:p w14:paraId="15A7AC91" w14:textId="77777777" w:rsidR="008F19C1" w:rsidRPr="00D10357" w:rsidRDefault="008F19C1" w:rsidP="00D10357">
            <w:pPr>
              <w:autoSpaceDE w:val="0"/>
              <w:autoSpaceDN w:val="0"/>
              <w:adjustRightInd w:val="0"/>
              <w:spacing w:before="100"/>
              <w:jc w:val="left"/>
              <w:rPr>
                <w:rFonts w:asciiTheme="minorHAnsi" w:eastAsiaTheme="minorHAnsi" w:hAnsiTheme="minorHAnsi" w:cstheme="minorHAnsi"/>
                <w:color w:val="000000"/>
              </w:rPr>
            </w:pPr>
          </w:p>
        </w:tc>
        <w:tc>
          <w:tcPr>
            <w:tcW w:w="1294" w:type="dxa"/>
            <w:tcBorders>
              <w:top w:val="single" w:sz="6" w:space="0" w:color="auto"/>
              <w:left w:val="single" w:sz="6" w:space="0" w:color="auto"/>
              <w:bottom w:val="single" w:sz="6" w:space="0" w:color="auto"/>
              <w:right w:val="single" w:sz="6" w:space="0" w:color="auto"/>
            </w:tcBorders>
          </w:tcPr>
          <w:p w14:paraId="5C940640" w14:textId="77777777" w:rsidR="008F19C1" w:rsidRPr="00D10357" w:rsidRDefault="008F19C1" w:rsidP="00D10357">
            <w:pPr>
              <w:autoSpaceDE w:val="0"/>
              <w:autoSpaceDN w:val="0"/>
              <w:adjustRightInd w:val="0"/>
              <w:spacing w:before="100"/>
              <w:jc w:val="left"/>
              <w:rPr>
                <w:rFonts w:asciiTheme="minorHAnsi" w:eastAsiaTheme="minorHAnsi" w:hAnsiTheme="minorHAnsi" w:cstheme="minorHAnsi"/>
                <w:color w:val="000000"/>
              </w:rPr>
            </w:pPr>
          </w:p>
        </w:tc>
        <w:tc>
          <w:tcPr>
            <w:tcW w:w="1548" w:type="dxa"/>
            <w:tcBorders>
              <w:top w:val="single" w:sz="6" w:space="0" w:color="auto"/>
              <w:left w:val="single" w:sz="6" w:space="0" w:color="auto"/>
              <w:bottom w:val="single" w:sz="6" w:space="0" w:color="auto"/>
              <w:right w:val="single" w:sz="6" w:space="0" w:color="auto"/>
            </w:tcBorders>
          </w:tcPr>
          <w:p w14:paraId="35C09B58" w14:textId="77777777" w:rsidR="008F19C1" w:rsidRPr="00D10357" w:rsidRDefault="008F19C1" w:rsidP="00D10357">
            <w:pPr>
              <w:autoSpaceDE w:val="0"/>
              <w:autoSpaceDN w:val="0"/>
              <w:adjustRightInd w:val="0"/>
              <w:spacing w:before="100"/>
              <w:jc w:val="left"/>
              <w:rPr>
                <w:rFonts w:asciiTheme="minorHAnsi" w:eastAsiaTheme="minorHAnsi" w:hAnsiTheme="minorHAnsi" w:cstheme="minorHAnsi"/>
                <w:color w:val="000000"/>
              </w:rPr>
            </w:pPr>
          </w:p>
        </w:tc>
      </w:tr>
      <w:tr w:rsidR="008F19C1" w:rsidRPr="00D10357" w14:paraId="502D2072" w14:textId="77777777" w:rsidTr="00EC0481">
        <w:trPr>
          <w:trHeight w:val="290"/>
        </w:trPr>
        <w:tc>
          <w:tcPr>
            <w:tcW w:w="739" w:type="dxa"/>
            <w:tcBorders>
              <w:top w:val="single" w:sz="6" w:space="0" w:color="auto"/>
              <w:left w:val="single" w:sz="6" w:space="0" w:color="auto"/>
              <w:bottom w:val="single" w:sz="6" w:space="0" w:color="auto"/>
              <w:right w:val="single" w:sz="6" w:space="0" w:color="auto"/>
            </w:tcBorders>
          </w:tcPr>
          <w:p w14:paraId="5AEDC266" w14:textId="352FE198" w:rsidR="008F19C1" w:rsidRPr="00D10357" w:rsidRDefault="00312CB7" w:rsidP="00D10357">
            <w:pPr>
              <w:autoSpaceDE w:val="0"/>
              <w:autoSpaceDN w:val="0"/>
              <w:adjustRightInd w:val="0"/>
              <w:spacing w:before="100"/>
              <w:jc w:val="left"/>
              <w:rPr>
                <w:rFonts w:asciiTheme="minorHAnsi" w:eastAsiaTheme="minorHAnsi" w:hAnsiTheme="minorHAnsi" w:cstheme="minorHAnsi"/>
                <w:color w:val="000000"/>
              </w:rPr>
            </w:pPr>
            <w:r w:rsidRPr="00D10357">
              <w:rPr>
                <w:rFonts w:asciiTheme="minorHAnsi" w:eastAsiaTheme="minorHAnsi" w:hAnsiTheme="minorHAnsi" w:cstheme="minorHAnsi"/>
                <w:color w:val="000000"/>
              </w:rPr>
              <w:t>…</w:t>
            </w:r>
          </w:p>
        </w:tc>
        <w:tc>
          <w:tcPr>
            <w:tcW w:w="3119" w:type="dxa"/>
            <w:tcBorders>
              <w:top w:val="single" w:sz="6" w:space="0" w:color="000000"/>
              <w:left w:val="single" w:sz="6" w:space="0" w:color="000000"/>
              <w:bottom w:val="single" w:sz="6" w:space="0" w:color="000000"/>
              <w:right w:val="single" w:sz="6" w:space="0" w:color="000000"/>
            </w:tcBorders>
            <w:shd w:val="solid" w:color="FFFFFF" w:fill="auto"/>
          </w:tcPr>
          <w:p w14:paraId="4D8E6106" w14:textId="77777777" w:rsidR="008F19C1" w:rsidRPr="00D10357" w:rsidRDefault="008F19C1" w:rsidP="00D10357">
            <w:pPr>
              <w:autoSpaceDE w:val="0"/>
              <w:autoSpaceDN w:val="0"/>
              <w:adjustRightInd w:val="0"/>
              <w:spacing w:before="100"/>
              <w:jc w:val="left"/>
              <w:rPr>
                <w:rFonts w:asciiTheme="minorHAnsi" w:eastAsiaTheme="minorHAnsi" w:hAnsiTheme="minorHAnsi" w:cstheme="minorHAnsi"/>
                <w:color w:val="000000"/>
              </w:rPr>
            </w:pPr>
          </w:p>
        </w:tc>
        <w:tc>
          <w:tcPr>
            <w:tcW w:w="1276" w:type="dxa"/>
            <w:tcBorders>
              <w:top w:val="single" w:sz="6" w:space="0" w:color="auto"/>
              <w:left w:val="single" w:sz="6" w:space="0" w:color="auto"/>
              <w:bottom w:val="single" w:sz="6" w:space="0" w:color="auto"/>
              <w:right w:val="single" w:sz="6" w:space="0" w:color="auto"/>
            </w:tcBorders>
          </w:tcPr>
          <w:p w14:paraId="6A2D100C" w14:textId="77777777" w:rsidR="008F19C1" w:rsidRPr="00D10357" w:rsidRDefault="008F19C1" w:rsidP="00D10357">
            <w:pPr>
              <w:autoSpaceDE w:val="0"/>
              <w:autoSpaceDN w:val="0"/>
              <w:adjustRightInd w:val="0"/>
              <w:spacing w:before="100"/>
              <w:jc w:val="left"/>
              <w:rPr>
                <w:rFonts w:asciiTheme="minorHAnsi" w:eastAsiaTheme="minorHAnsi" w:hAnsiTheme="minorHAnsi" w:cstheme="minorHAnsi"/>
                <w:color w:val="000000"/>
              </w:rPr>
            </w:pPr>
          </w:p>
        </w:tc>
        <w:tc>
          <w:tcPr>
            <w:tcW w:w="1418" w:type="dxa"/>
            <w:tcBorders>
              <w:top w:val="single" w:sz="6" w:space="0" w:color="auto"/>
              <w:left w:val="single" w:sz="6" w:space="0" w:color="auto"/>
              <w:bottom w:val="single" w:sz="6" w:space="0" w:color="auto"/>
              <w:right w:val="single" w:sz="6" w:space="0" w:color="auto"/>
            </w:tcBorders>
          </w:tcPr>
          <w:p w14:paraId="5DCD99A3" w14:textId="77777777" w:rsidR="008F19C1" w:rsidRPr="00D10357" w:rsidRDefault="008F19C1" w:rsidP="00D10357">
            <w:pPr>
              <w:autoSpaceDE w:val="0"/>
              <w:autoSpaceDN w:val="0"/>
              <w:adjustRightInd w:val="0"/>
              <w:spacing w:before="100"/>
              <w:jc w:val="left"/>
              <w:rPr>
                <w:rFonts w:asciiTheme="minorHAnsi" w:eastAsiaTheme="minorHAnsi" w:hAnsiTheme="minorHAnsi" w:cstheme="minorHAnsi"/>
                <w:color w:val="000000"/>
              </w:rPr>
            </w:pPr>
          </w:p>
        </w:tc>
        <w:tc>
          <w:tcPr>
            <w:tcW w:w="708" w:type="dxa"/>
            <w:tcBorders>
              <w:top w:val="single" w:sz="6" w:space="0" w:color="000000"/>
              <w:left w:val="single" w:sz="6" w:space="0" w:color="000000"/>
              <w:bottom w:val="single" w:sz="6" w:space="0" w:color="000000"/>
              <w:right w:val="single" w:sz="6" w:space="0" w:color="000000"/>
            </w:tcBorders>
            <w:shd w:val="solid" w:color="FFFFFF" w:fill="auto"/>
          </w:tcPr>
          <w:p w14:paraId="338BF707" w14:textId="77777777" w:rsidR="008F19C1" w:rsidRPr="00D10357" w:rsidRDefault="008F19C1" w:rsidP="00D10357">
            <w:pPr>
              <w:autoSpaceDE w:val="0"/>
              <w:autoSpaceDN w:val="0"/>
              <w:adjustRightInd w:val="0"/>
              <w:spacing w:before="100"/>
              <w:jc w:val="left"/>
              <w:rPr>
                <w:rFonts w:asciiTheme="minorHAnsi" w:eastAsiaTheme="minorHAnsi" w:hAnsiTheme="minorHAnsi" w:cstheme="minorHAnsi"/>
                <w:color w:val="000000"/>
              </w:rPr>
            </w:pPr>
          </w:p>
        </w:tc>
        <w:tc>
          <w:tcPr>
            <w:tcW w:w="1048" w:type="dxa"/>
            <w:tcBorders>
              <w:top w:val="single" w:sz="6" w:space="0" w:color="000000"/>
              <w:left w:val="single" w:sz="6" w:space="0" w:color="000000"/>
              <w:bottom w:val="single" w:sz="6" w:space="0" w:color="000000"/>
              <w:right w:val="single" w:sz="6" w:space="0" w:color="000000"/>
            </w:tcBorders>
            <w:shd w:val="solid" w:color="FFFFFF" w:fill="auto"/>
          </w:tcPr>
          <w:p w14:paraId="1B90A834" w14:textId="77777777" w:rsidR="008F19C1" w:rsidRPr="00D10357" w:rsidRDefault="008F19C1" w:rsidP="00D10357">
            <w:pPr>
              <w:autoSpaceDE w:val="0"/>
              <w:autoSpaceDN w:val="0"/>
              <w:adjustRightInd w:val="0"/>
              <w:spacing w:before="100"/>
              <w:jc w:val="left"/>
              <w:rPr>
                <w:rFonts w:asciiTheme="minorHAnsi" w:eastAsiaTheme="minorHAnsi" w:hAnsiTheme="minorHAnsi" w:cstheme="minorHAnsi"/>
                <w:color w:val="000000"/>
              </w:rPr>
            </w:pPr>
          </w:p>
        </w:tc>
        <w:tc>
          <w:tcPr>
            <w:tcW w:w="992" w:type="dxa"/>
            <w:tcBorders>
              <w:top w:val="single" w:sz="6" w:space="0" w:color="auto"/>
              <w:left w:val="single" w:sz="6" w:space="0" w:color="auto"/>
              <w:bottom w:val="single" w:sz="6" w:space="0" w:color="auto"/>
              <w:right w:val="single" w:sz="6" w:space="0" w:color="auto"/>
            </w:tcBorders>
          </w:tcPr>
          <w:p w14:paraId="17919282" w14:textId="77777777" w:rsidR="008F19C1" w:rsidRPr="00D10357" w:rsidRDefault="008F19C1" w:rsidP="00D10357">
            <w:pPr>
              <w:autoSpaceDE w:val="0"/>
              <w:autoSpaceDN w:val="0"/>
              <w:adjustRightInd w:val="0"/>
              <w:spacing w:before="100"/>
              <w:jc w:val="left"/>
              <w:rPr>
                <w:rFonts w:asciiTheme="minorHAnsi" w:eastAsiaTheme="minorHAnsi" w:hAnsiTheme="minorHAnsi" w:cstheme="minorHAnsi"/>
                <w:color w:val="000000"/>
              </w:rPr>
            </w:pPr>
          </w:p>
        </w:tc>
        <w:tc>
          <w:tcPr>
            <w:tcW w:w="1135" w:type="dxa"/>
            <w:tcBorders>
              <w:top w:val="single" w:sz="6" w:space="0" w:color="auto"/>
              <w:left w:val="single" w:sz="6" w:space="0" w:color="auto"/>
              <w:bottom w:val="single" w:sz="6" w:space="0" w:color="auto"/>
              <w:right w:val="single" w:sz="6" w:space="0" w:color="auto"/>
            </w:tcBorders>
          </w:tcPr>
          <w:p w14:paraId="46AE40DF" w14:textId="77777777" w:rsidR="008F19C1" w:rsidRPr="00D10357" w:rsidRDefault="008F19C1" w:rsidP="00D10357">
            <w:pPr>
              <w:autoSpaceDE w:val="0"/>
              <w:autoSpaceDN w:val="0"/>
              <w:adjustRightInd w:val="0"/>
              <w:spacing w:before="100"/>
              <w:jc w:val="left"/>
              <w:rPr>
                <w:rFonts w:asciiTheme="minorHAnsi" w:eastAsiaTheme="minorHAnsi" w:hAnsiTheme="minorHAnsi" w:cstheme="minorHAnsi"/>
                <w:color w:val="000000"/>
              </w:rPr>
            </w:pPr>
          </w:p>
        </w:tc>
        <w:tc>
          <w:tcPr>
            <w:tcW w:w="1188" w:type="dxa"/>
            <w:tcBorders>
              <w:top w:val="single" w:sz="6" w:space="0" w:color="auto"/>
              <w:left w:val="single" w:sz="6" w:space="0" w:color="auto"/>
              <w:bottom w:val="single" w:sz="6" w:space="0" w:color="auto"/>
              <w:right w:val="single" w:sz="6" w:space="0" w:color="auto"/>
            </w:tcBorders>
          </w:tcPr>
          <w:p w14:paraId="25FB74F8" w14:textId="77777777" w:rsidR="008F19C1" w:rsidRPr="00D10357" w:rsidRDefault="008F19C1" w:rsidP="00D10357">
            <w:pPr>
              <w:autoSpaceDE w:val="0"/>
              <w:autoSpaceDN w:val="0"/>
              <w:adjustRightInd w:val="0"/>
              <w:spacing w:before="100"/>
              <w:jc w:val="left"/>
              <w:rPr>
                <w:rFonts w:asciiTheme="minorHAnsi" w:eastAsiaTheme="minorHAnsi" w:hAnsiTheme="minorHAnsi" w:cstheme="minorHAnsi"/>
                <w:color w:val="000000"/>
              </w:rPr>
            </w:pPr>
          </w:p>
        </w:tc>
        <w:tc>
          <w:tcPr>
            <w:tcW w:w="789" w:type="dxa"/>
            <w:tcBorders>
              <w:top w:val="single" w:sz="6" w:space="0" w:color="auto"/>
              <w:left w:val="single" w:sz="6" w:space="0" w:color="auto"/>
              <w:bottom w:val="single" w:sz="6" w:space="0" w:color="auto"/>
              <w:right w:val="single" w:sz="6" w:space="0" w:color="auto"/>
            </w:tcBorders>
          </w:tcPr>
          <w:p w14:paraId="3AC30C49" w14:textId="77777777" w:rsidR="008F19C1" w:rsidRPr="00D10357" w:rsidRDefault="008F19C1" w:rsidP="00D10357">
            <w:pPr>
              <w:autoSpaceDE w:val="0"/>
              <w:autoSpaceDN w:val="0"/>
              <w:adjustRightInd w:val="0"/>
              <w:spacing w:before="100"/>
              <w:jc w:val="left"/>
              <w:rPr>
                <w:rFonts w:asciiTheme="minorHAnsi" w:eastAsiaTheme="minorHAnsi" w:hAnsiTheme="minorHAnsi" w:cstheme="minorHAnsi"/>
                <w:color w:val="000000"/>
              </w:rPr>
            </w:pPr>
          </w:p>
        </w:tc>
        <w:tc>
          <w:tcPr>
            <w:tcW w:w="1294" w:type="dxa"/>
            <w:tcBorders>
              <w:top w:val="single" w:sz="6" w:space="0" w:color="auto"/>
              <w:left w:val="single" w:sz="6" w:space="0" w:color="auto"/>
              <w:bottom w:val="single" w:sz="6" w:space="0" w:color="auto"/>
              <w:right w:val="single" w:sz="6" w:space="0" w:color="auto"/>
            </w:tcBorders>
          </w:tcPr>
          <w:p w14:paraId="67BB1D37" w14:textId="77777777" w:rsidR="008F19C1" w:rsidRPr="00D10357" w:rsidRDefault="008F19C1" w:rsidP="00D10357">
            <w:pPr>
              <w:autoSpaceDE w:val="0"/>
              <w:autoSpaceDN w:val="0"/>
              <w:adjustRightInd w:val="0"/>
              <w:spacing w:before="100"/>
              <w:jc w:val="left"/>
              <w:rPr>
                <w:rFonts w:asciiTheme="minorHAnsi" w:eastAsiaTheme="minorHAnsi" w:hAnsiTheme="minorHAnsi" w:cstheme="minorHAnsi"/>
                <w:color w:val="000000"/>
              </w:rPr>
            </w:pPr>
          </w:p>
        </w:tc>
        <w:tc>
          <w:tcPr>
            <w:tcW w:w="1548" w:type="dxa"/>
            <w:tcBorders>
              <w:top w:val="single" w:sz="6" w:space="0" w:color="auto"/>
              <w:left w:val="single" w:sz="6" w:space="0" w:color="auto"/>
              <w:bottom w:val="single" w:sz="6" w:space="0" w:color="auto"/>
              <w:right w:val="single" w:sz="6" w:space="0" w:color="auto"/>
            </w:tcBorders>
          </w:tcPr>
          <w:p w14:paraId="105CB8E0" w14:textId="77777777" w:rsidR="008F19C1" w:rsidRPr="00D10357" w:rsidRDefault="008F19C1" w:rsidP="00D10357">
            <w:pPr>
              <w:autoSpaceDE w:val="0"/>
              <w:autoSpaceDN w:val="0"/>
              <w:adjustRightInd w:val="0"/>
              <w:spacing w:before="100"/>
              <w:jc w:val="left"/>
              <w:rPr>
                <w:rFonts w:asciiTheme="minorHAnsi" w:eastAsiaTheme="minorHAnsi" w:hAnsiTheme="minorHAnsi" w:cstheme="minorHAnsi"/>
                <w:color w:val="000000"/>
              </w:rPr>
            </w:pPr>
          </w:p>
        </w:tc>
      </w:tr>
      <w:tr w:rsidR="00AE40E5" w:rsidRPr="00D10357" w14:paraId="6CFA8713" w14:textId="77777777" w:rsidTr="00AE40E5">
        <w:trPr>
          <w:trHeight w:val="290"/>
        </w:trPr>
        <w:tc>
          <w:tcPr>
            <w:tcW w:w="739" w:type="dxa"/>
            <w:tcBorders>
              <w:top w:val="single" w:sz="6" w:space="0" w:color="auto"/>
              <w:left w:val="single" w:sz="6" w:space="0" w:color="auto"/>
              <w:bottom w:val="single" w:sz="6" w:space="0" w:color="auto"/>
              <w:right w:val="single" w:sz="6" w:space="0" w:color="auto"/>
            </w:tcBorders>
          </w:tcPr>
          <w:p w14:paraId="2DBC4DFD" w14:textId="77777777" w:rsidR="00AE40E5" w:rsidRPr="00D10357" w:rsidRDefault="00AE40E5" w:rsidP="00D10357">
            <w:pPr>
              <w:autoSpaceDE w:val="0"/>
              <w:autoSpaceDN w:val="0"/>
              <w:adjustRightInd w:val="0"/>
              <w:jc w:val="left"/>
              <w:rPr>
                <w:rFonts w:asciiTheme="minorHAnsi" w:eastAsiaTheme="minorHAnsi" w:hAnsiTheme="minorHAnsi" w:cstheme="minorHAnsi"/>
                <w:b/>
                <w:bCs/>
                <w:color w:val="000000"/>
              </w:rPr>
            </w:pPr>
          </w:p>
        </w:tc>
        <w:tc>
          <w:tcPr>
            <w:tcW w:w="3119" w:type="dxa"/>
            <w:tcBorders>
              <w:top w:val="single" w:sz="6" w:space="0" w:color="000000"/>
              <w:left w:val="single" w:sz="6" w:space="0" w:color="000000"/>
              <w:bottom w:val="single" w:sz="6" w:space="0" w:color="000000"/>
              <w:right w:val="single" w:sz="6" w:space="0" w:color="000000"/>
            </w:tcBorders>
            <w:shd w:val="solid" w:color="FFFFFF" w:fill="auto"/>
          </w:tcPr>
          <w:p w14:paraId="2C08B542" w14:textId="76386B5A" w:rsidR="00AE40E5" w:rsidRPr="00D10357" w:rsidRDefault="00AE40E5" w:rsidP="00D10357">
            <w:pPr>
              <w:autoSpaceDE w:val="0"/>
              <w:autoSpaceDN w:val="0"/>
              <w:adjustRightInd w:val="0"/>
              <w:jc w:val="left"/>
              <w:rPr>
                <w:rFonts w:asciiTheme="minorHAnsi" w:eastAsiaTheme="minorHAnsi" w:hAnsiTheme="minorHAnsi" w:cstheme="minorHAnsi"/>
                <w:b/>
                <w:bCs/>
                <w:color w:val="000000"/>
              </w:rPr>
            </w:pPr>
            <w:r w:rsidRPr="00D10357">
              <w:rPr>
                <w:rFonts w:asciiTheme="minorHAnsi" w:eastAsiaTheme="minorHAnsi" w:hAnsiTheme="minorHAnsi" w:cstheme="minorHAnsi"/>
                <w:b/>
                <w:bCs/>
                <w:color w:val="000000"/>
              </w:rPr>
              <w:t>RAZEM</w:t>
            </w:r>
          </w:p>
        </w:tc>
        <w:tc>
          <w:tcPr>
            <w:tcW w:w="127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651E705A" w14:textId="77777777" w:rsidR="00AE40E5" w:rsidRPr="00D10357" w:rsidRDefault="00AE40E5" w:rsidP="00D10357">
            <w:pPr>
              <w:autoSpaceDE w:val="0"/>
              <w:autoSpaceDN w:val="0"/>
              <w:adjustRightInd w:val="0"/>
              <w:jc w:val="left"/>
              <w:rPr>
                <w:rFonts w:asciiTheme="minorHAnsi" w:eastAsiaTheme="minorHAnsi" w:hAnsiTheme="minorHAnsi" w:cstheme="minorHAnsi"/>
                <w:b/>
                <w:bCs/>
                <w:color w:val="000000"/>
              </w:rPr>
            </w:pPr>
          </w:p>
        </w:tc>
        <w:tc>
          <w:tcPr>
            <w:tcW w:w="1418"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5BC9228E" w14:textId="77777777" w:rsidR="00AE40E5" w:rsidRPr="00D10357" w:rsidRDefault="00AE40E5" w:rsidP="00D10357">
            <w:pPr>
              <w:autoSpaceDE w:val="0"/>
              <w:autoSpaceDN w:val="0"/>
              <w:adjustRightInd w:val="0"/>
              <w:jc w:val="left"/>
              <w:rPr>
                <w:rFonts w:asciiTheme="minorHAnsi" w:eastAsiaTheme="minorHAnsi" w:hAnsiTheme="minorHAnsi" w:cstheme="minorHAnsi"/>
                <w:b/>
                <w:bCs/>
                <w:color w:val="000000"/>
              </w:rPr>
            </w:pPr>
          </w:p>
        </w:tc>
        <w:tc>
          <w:tcPr>
            <w:tcW w:w="70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4E3F9713" w14:textId="77777777" w:rsidR="00AE40E5" w:rsidRPr="00D10357" w:rsidRDefault="00AE40E5" w:rsidP="00D10357">
            <w:pPr>
              <w:autoSpaceDE w:val="0"/>
              <w:autoSpaceDN w:val="0"/>
              <w:adjustRightInd w:val="0"/>
              <w:jc w:val="left"/>
              <w:rPr>
                <w:rFonts w:asciiTheme="minorHAnsi" w:eastAsiaTheme="minorHAnsi" w:hAnsiTheme="minorHAnsi" w:cstheme="minorHAnsi"/>
                <w:b/>
                <w:bCs/>
                <w:color w:val="000000"/>
              </w:rPr>
            </w:pPr>
          </w:p>
        </w:tc>
        <w:tc>
          <w:tcPr>
            <w:tcW w:w="1048" w:type="dxa"/>
            <w:tcBorders>
              <w:top w:val="single" w:sz="6" w:space="0" w:color="000000"/>
              <w:left w:val="single" w:sz="6" w:space="0" w:color="000000"/>
              <w:bottom w:val="single" w:sz="6" w:space="0" w:color="000000"/>
              <w:right w:val="single" w:sz="6" w:space="0" w:color="000000"/>
            </w:tcBorders>
            <w:shd w:val="clear" w:color="auto" w:fill="F2F2F2" w:themeFill="background1" w:themeFillShade="F2"/>
          </w:tcPr>
          <w:p w14:paraId="7893868C" w14:textId="77777777" w:rsidR="00AE40E5" w:rsidRPr="00D10357" w:rsidRDefault="00AE40E5" w:rsidP="00D10357">
            <w:pPr>
              <w:autoSpaceDE w:val="0"/>
              <w:autoSpaceDN w:val="0"/>
              <w:adjustRightInd w:val="0"/>
              <w:jc w:val="left"/>
              <w:rPr>
                <w:rFonts w:asciiTheme="minorHAnsi" w:eastAsiaTheme="minorHAnsi" w:hAnsiTheme="minorHAnsi" w:cstheme="minorHAnsi"/>
                <w:b/>
                <w:bCs/>
                <w:color w:val="000000"/>
              </w:rPr>
            </w:pPr>
          </w:p>
        </w:tc>
        <w:tc>
          <w:tcPr>
            <w:tcW w:w="992"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4E9D901C" w14:textId="77777777" w:rsidR="00AE40E5" w:rsidRPr="00D10357" w:rsidRDefault="00AE40E5" w:rsidP="00D10357">
            <w:pPr>
              <w:autoSpaceDE w:val="0"/>
              <w:autoSpaceDN w:val="0"/>
              <w:adjustRightInd w:val="0"/>
              <w:jc w:val="left"/>
              <w:rPr>
                <w:rFonts w:asciiTheme="minorHAnsi" w:eastAsiaTheme="minorHAnsi" w:hAnsiTheme="minorHAnsi" w:cstheme="minorHAnsi"/>
                <w:b/>
                <w:bCs/>
                <w:color w:val="000000"/>
              </w:rPr>
            </w:pPr>
          </w:p>
        </w:tc>
        <w:tc>
          <w:tcPr>
            <w:tcW w:w="1135"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0DAE67B4" w14:textId="77777777" w:rsidR="00AE40E5" w:rsidRPr="00D10357" w:rsidRDefault="00AE40E5" w:rsidP="00D10357">
            <w:pPr>
              <w:autoSpaceDE w:val="0"/>
              <w:autoSpaceDN w:val="0"/>
              <w:adjustRightInd w:val="0"/>
              <w:jc w:val="left"/>
              <w:rPr>
                <w:rFonts w:asciiTheme="minorHAnsi" w:eastAsiaTheme="minorHAnsi" w:hAnsiTheme="minorHAnsi" w:cstheme="minorHAnsi"/>
                <w:b/>
                <w:bCs/>
                <w:color w:val="000000"/>
              </w:rPr>
            </w:pPr>
          </w:p>
        </w:tc>
        <w:tc>
          <w:tcPr>
            <w:tcW w:w="1188"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76CD1C95" w14:textId="77777777" w:rsidR="00AE40E5" w:rsidRPr="00D10357" w:rsidRDefault="00AE40E5" w:rsidP="00D10357">
            <w:pPr>
              <w:autoSpaceDE w:val="0"/>
              <w:autoSpaceDN w:val="0"/>
              <w:adjustRightInd w:val="0"/>
              <w:jc w:val="left"/>
              <w:rPr>
                <w:rFonts w:asciiTheme="minorHAnsi" w:eastAsiaTheme="minorHAnsi" w:hAnsiTheme="minorHAnsi" w:cstheme="minorHAnsi"/>
                <w:b/>
                <w:bCs/>
                <w:color w:val="000000"/>
              </w:rPr>
            </w:pPr>
          </w:p>
        </w:tc>
        <w:tc>
          <w:tcPr>
            <w:tcW w:w="789" w:type="dxa"/>
            <w:tcBorders>
              <w:top w:val="single" w:sz="6" w:space="0" w:color="auto"/>
              <w:left w:val="single" w:sz="6" w:space="0" w:color="auto"/>
              <w:bottom w:val="single" w:sz="6" w:space="0" w:color="auto"/>
              <w:right w:val="single" w:sz="6" w:space="0" w:color="auto"/>
            </w:tcBorders>
          </w:tcPr>
          <w:p w14:paraId="35CE892C" w14:textId="77777777" w:rsidR="00AE40E5" w:rsidRPr="00D10357" w:rsidRDefault="00AE40E5" w:rsidP="00D10357">
            <w:pPr>
              <w:autoSpaceDE w:val="0"/>
              <w:autoSpaceDN w:val="0"/>
              <w:adjustRightInd w:val="0"/>
              <w:jc w:val="left"/>
              <w:rPr>
                <w:rFonts w:asciiTheme="minorHAnsi" w:eastAsiaTheme="minorHAnsi" w:hAnsiTheme="minorHAnsi" w:cstheme="minorHAnsi"/>
                <w:b/>
                <w:bCs/>
                <w:color w:val="000000"/>
              </w:rPr>
            </w:pPr>
          </w:p>
        </w:tc>
        <w:tc>
          <w:tcPr>
            <w:tcW w:w="1294" w:type="dxa"/>
            <w:tcBorders>
              <w:top w:val="single" w:sz="6" w:space="0" w:color="auto"/>
              <w:left w:val="single" w:sz="6" w:space="0" w:color="auto"/>
              <w:bottom w:val="single" w:sz="6" w:space="0" w:color="auto"/>
              <w:right w:val="single" w:sz="6" w:space="0" w:color="auto"/>
            </w:tcBorders>
          </w:tcPr>
          <w:p w14:paraId="4F713F5D" w14:textId="77777777" w:rsidR="00AE40E5" w:rsidRPr="00D10357" w:rsidRDefault="00AE40E5" w:rsidP="00D10357">
            <w:pPr>
              <w:autoSpaceDE w:val="0"/>
              <w:autoSpaceDN w:val="0"/>
              <w:adjustRightInd w:val="0"/>
              <w:jc w:val="left"/>
              <w:rPr>
                <w:rFonts w:asciiTheme="minorHAnsi" w:eastAsiaTheme="minorHAnsi" w:hAnsiTheme="minorHAnsi" w:cstheme="minorHAnsi"/>
                <w:b/>
                <w:bCs/>
                <w:color w:val="000000"/>
              </w:rPr>
            </w:pPr>
          </w:p>
        </w:tc>
        <w:tc>
          <w:tcPr>
            <w:tcW w:w="1548" w:type="dxa"/>
            <w:tcBorders>
              <w:top w:val="single" w:sz="6" w:space="0" w:color="auto"/>
              <w:left w:val="single" w:sz="6" w:space="0" w:color="auto"/>
              <w:bottom w:val="single" w:sz="6" w:space="0" w:color="auto"/>
              <w:right w:val="single" w:sz="6" w:space="0" w:color="auto"/>
            </w:tcBorders>
          </w:tcPr>
          <w:p w14:paraId="4698BF95" w14:textId="77777777" w:rsidR="00AE40E5" w:rsidRPr="00D10357" w:rsidRDefault="00AE40E5" w:rsidP="00D10357">
            <w:pPr>
              <w:autoSpaceDE w:val="0"/>
              <w:autoSpaceDN w:val="0"/>
              <w:adjustRightInd w:val="0"/>
              <w:jc w:val="left"/>
              <w:rPr>
                <w:rFonts w:asciiTheme="minorHAnsi" w:eastAsiaTheme="minorHAnsi" w:hAnsiTheme="minorHAnsi" w:cstheme="minorHAnsi"/>
                <w:b/>
                <w:bCs/>
                <w:color w:val="000000"/>
              </w:rPr>
            </w:pPr>
          </w:p>
        </w:tc>
      </w:tr>
    </w:tbl>
    <w:p w14:paraId="6353AD3D" w14:textId="77777777" w:rsidR="00E36BAD" w:rsidRPr="00FE0A58" w:rsidRDefault="00E36BAD" w:rsidP="00E36BAD">
      <w:pPr>
        <w:widowControl w:val="0"/>
        <w:rPr>
          <w:rFonts w:cs="Arial"/>
          <w:sz w:val="20"/>
          <w:szCs w:val="20"/>
        </w:rPr>
      </w:pPr>
      <w:r w:rsidRPr="00FE0A58">
        <w:rPr>
          <w:rFonts w:cs="Arial"/>
          <w:sz w:val="20"/>
          <w:szCs w:val="20"/>
        </w:rPr>
        <w:t xml:space="preserve">     </w:t>
      </w:r>
    </w:p>
    <w:p w14:paraId="1134929C" w14:textId="77777777" w:rsidR="00E36BAD" w:rsidRPr="00D10357" w:rsidRDefault="00E36BAD" w:rsidP="00D10357">
      <w:pPr>
        <w:widowControl w:val="0"/>
        <w:jc w:val="left"/>
        <w:rPr>
          <w:rFonts w:asciiTheme="minorHAnsi" w:hAnsiTheme="minorHAnsi" w:cstheme="minorHAnsi"/>
          <w:b/>
          <w:bCs/>
          <w:color w:val="000000"/>
          <w:sz w:val="20"/>
          <w:szCs w:val="20"/>
        </w:rPr>
      </w:pPr>
    </w:p>
    <w:p w14:paraId="13B18435" w14:textId="77777777" w:rsidR="008F19C1" w:rsidRPr="00D10357" w:rsidRDefault="008F19C1" w:rsidP="00D10357">
      <w:pPr>
        <w:widowControl w:val="0"/>
        <w:jc w:val="left"/>
        <w:rPr>
          <w:rFonts w:asciiTheme="minorHAnsi" w:hAnsiTheme="minorHAnsi" w:cstheme="minorHAnsi"/>
          <w:b/>
          <w:bCs/>
          <w:color w:val="000000"/>
          <w:sz w:val="20"/>
          <w:szCs w:val="20"/>
        </w:rPr>
      </w:pPr>
      <w:r w:rsidRPr="00D10357">
        <w:rPr>
          <w:rFonts w:asciiTheme="minorHAnsi" w:hAnsiTheme="minorHAnsi" w:cstheme="minorHAnsi"/>
          <w:b/>
          <w:bCs/>
          <w:color w:val="000000"/>
          <w:sz w:val="20"/>
          <w:szCs w:val="20"/>
        </w:rPr>
        <w:t xml:space="preserve">   Uwaga:</w:t>
      </w:r>
    </w:p>
    <w:p w14:paraId="1C299F2D" w14:textId="77777777" w:rsidR="008F19C1" w:rsidRPr="00D10357" w:rsidRDefault="008F19C1" w:rsidP="00D10357">
      <w:pPr>
        <w:widowControl w:val="0"/>
        <w:ind w:left="720"/>
        <w:jc w:val="left"/>
        <w:rPr>
          <w:rFonts w:asciiTheme="minorHAnsi" w:hAnsiTheme="minorHAnsi" w:cstheme="minorHAnsi"/>
          <w:color w:val="000000"/>
          <w:sz w:val="20"/>
          <w:szCs w:val="20"/>
        </w:rPr>
      </w:pPr>
      <w:r w:rsidRPr="00D10357">
        <w:rPr>
          <w:rFonts w:asciiTheme="minorHAnsi" w:hAnsiTheme="minorHAnsi" w:cstheme="minorHAnsi"/>
          <w:b/>
          <w:color w:val="000000"/>
          <w:sz w:val="20"/>
          <w:szCs w:val="20"/>
        </w:rPr>
        <w:t>kol. 7</w:t>
      </w:r>
      <w:r w:rsidRPr="00D10357">
        <w:rPr>
          <w:rFonts w:asciiTheme="minorHAnsi" w:hAnsiTheme="minorHAnsi" w:cstheme="minorHAnsi"/>
          <w:color w:val="000000"/>
          <w:sz w:val="20"/>
          <w:szCs w:val="20"/>
        </w:rPr>
        <w:t xml:space="preserve"> - Wykonawca podaje wielkość opakowania (np. op. x 1 szt. lub op. x  np. 5 szt.). </w:t>
      </w:r>
    </w:p>
    <w:p w14:paraId="03CC447D" w14:textId="77777777" w:rsidR="008F19C1" w:rsidRPr="00D10357" w:rsidRDefault="008F19C1" w:rsidP="00D10357">
      <w:pPr>
        <w:widowControl w:val="0"/>
        <w:ind w:left="720"/>
        <w:jc w:val="left"/>
        <w:rPr>
          <w:rFonts w:asciiTheme="minorHAnsi" w:hAnsiTheme="minorHAnsi" w:cstheme="minorHAnsi"/>
          <w:color w:val="000000"/>
          <w:sz w:val="20"/>
          <w:szCs w:val="20"/>
        </w:rPr>
      </w:pPr>
      <w:r w:rsidRPr="00D10357">
        <w:rPr>
          <w:rFonts w:asciiTheme="minorHAnsi" w:hAnsiTheme="minorHAnsi" w:cstheme="minorHAnsi"/>
          <w:b/>
          <w:color w:val="000000"/>
          <w:sz w:val="20"/>
          <w:szCs w:val="20"/>
        </w:rPr>
        <w:t>kol. 8</w:t>
      </w:r>
      <w:r w:rsidRPr="00D10357">
        <w:rPr>
          <w:rFonts w:asciiTheme="minorHAnsi" w:hAnsiTheme="minorHAnsi" w:cstheme="minorHAnsi"/>
          <w:color w:val="000000"/>
          <w:sz w:val="20"/>
          <w:szCs w:val="20"/>
        </w:rPr>
        <w:t xml:space="preserve"> - ilość opakowań wynikać będzie z przeliczenia zapotrzebowania Zamawiającego podanego w </w:t>
      </w:r>
      <w:proofErr w:type="spellStart"/>
      <w:r w:rsidRPr="00D10357">
        <w:rPr>
          <w:rFonts w:asciiTheme="minorHAnsi" w:hAnsiTheme="minorHAnsi" w:cstheme="minorHAnsi"/>
          <w:color w:val="000000"/>
          <w:sz w:val="20"/>
          <w:szCs w:val="20"/>
        </w:rPr>
        <w:t>swz</w:t>
      </w:r>
      <w:proofErr w:type="spellEnd"/>
      <w:r w:rsidRPr="00D10357">
        <w:rPr>
          <w:rFonts w:asciiTheme="minorHAnsi" w:hAnsiTheme="minorHAnsi" w:cstheme="minorHAnsi"/>
          <w:color w:val="000000"/>
          <w:sz w:val="20"/>
          <w:szCs w:val="20"/>
        </w:rPr>
        <w:t xml:space="preserve"> (kol. 6) i wielkości oferowanego opakowania podanej przez Wykonawcę</w:t>
      </w:r>
    </w:p>
    <w:p w14:paraId="4E6C194B" w14:textId="77777777" w:rsidR="008F19C1" w:rsidRPr="00D10357" w:rsidRDefault="008F19C1" w:rsidP="00D10357">
      <w:pPr>
        <w:widowControl w:val="0"/>
        <w:ind w:left="720"/>
        <w:jc w:val="left"/>
        <w:rPr>
          <w:rFonts w:asciiTheme="minorHAnsi" w:hAnsiTheme="minorHAnsi" w:cstheme="minorHAnsi"/>
          <w:color w:val="000000"/>
          <w:sz w:val="20"/>
          <w:szCs w:val="20"/>
        </w:rPr>
      </w:pPr>
      <w:r w:rsidRPr="00D10357">
        <w:rPr>
          <w:rFonts w:asciiTheme="minorHAnsi" w:hAnsiTheme="minorHAnsi" w:cstheme="minorHAnsi"/>
          <w:color w:val="000000"/>
          <w:sz w:val="20"/>
          <w:szCs w:val="20"/>
        </w:rPr>
        <w:t xml:space="preserve">w kol. 7. W przypadku gdy wielkość opakowania to 1 szt. = ilość sztuk określona przez Zamawiającego. Gdy ilość opakowań nie jest liczbą całkowitą wykonawca wylicza wartość </w:t>
      </w:r>
      <w:r w:rsidRPr="00D10357">
        <w:rPr>
          <w:rFonts w:asciiTheme="minorHAnsi" w:hAnsiTheme="minorHAnsi" w:cstheme="minorHAnsi"/>
          <w:color w:val="000000"/>
          <w:sz w:val="20"/>
          <w:szCs w:val="20"/>
        </w:rPr>
        <w:lastRenderedPageBreak/>
        <w:t xml:space="preserve">brutto w oparciu o ułamkową (do dwóch miejsc po przecinku) ilość opakowań (np. 27,50). </w:t>
      </w:r>
    </w:p>
    <w:p w14:paraId="241340B1" w14:textId="77777777" w:rsidR="008F19C1" w:rsidRPr="00D10357" w:rsidRDefault="008F19C1" w:rsidP="00D10357">
      <w:pPr>
        <w:ind w:left="720"/>
        <w:jc w:val="left"/>
        <w:rPr>
          <w:rFonts w:asciiTheme="minorHAnsi" w:hAnsiTheme="minorHAnsi" w:cstheme="minorHAnsi"/>
          <w:sz w:val="20"/>
          <w:szCs w:val="20"/>
        </w:rPr>
      </w:pPr>
      <w:r w:rsidRPr="00D10357">
        <w:rPr>
          <w:rFonts w:asciiTheme="minorHAnsi" w:hAnsiTheme="minorHAnsi" w:cstheme="minorHAnsi"/>
          <w:b/>
          <w:bCs/>
          <w:sz w:val="20"/>
          <w:szCs w:val="20"/>
        </w:rPr>
        <w:t>kol. 12</w:t>
      </w:r>
      <w:r w:rsidRPr="00D10357">
        <w:rPr>
          <w:rFonts w:asciiTheme="minorHAnsi" w:hAnsiTheme="minorHAnsi" w:cstheme="minorHAnsi"/>
          <w:sz w:val="20"/>
          <w:szCs w:val="20"/>
        </w:rPr>
        <w:t xml:space="preserve"> - Cena brutto oferty zostanie wyliczona przez Wykonawcę, w </w:t>
      </w:r>
      <w:r w:rsidRPr="00D10357">
        <w:rPr>
          <w:rFonts w:asciiTheme="minorHAnsi" w:hAnsiTheme="minorHAnsi" w:cstheme="minorHAnsi"/>
          <w:b/>
          <w:sz w:val="20"/>
          <w:szCs w:val="20"/>
        </w:rPr>
        <w:t>oparciu o ceny jednostkowe netto podane w kol. 9,</w:t>
      </w:r>
      <w:r w:rsidRPr="00D10357">
        <w:rPr>
          <w:rFonts w:asciiTheme="minorHAnsi" w:hAnsiTheme="minorHAnsi" w:cstheme="minorHAnsi"/>
          <w:sz w:val="20"/>
          <w:szCs w:val="20"/>
        </w:rPr>
        <w:t xml:space="preserve"> zgodnie z zasadą: ilość op. (kol. 8)  x cena jedn. netto (kol. 9) = wartość netto (kol. 11) + VAT = wartość brutto (kol. 12).</w:t>
      </w:r>
    </w:p>
    <w:p w14:paraId="3AB7194F" w14:textId="7DFAB00D" w:rsidR="002114B5" w:rsidRPr="00B760B9" w:rsidRDefault="002114B5" w:rsidP="002114B5">
      <w:pPr>
        <w:widowControl w:val="0"/>
        <w:rPr>
          <w:rFonts w:cs="Arial"/>
          <w:sz w:val="20"/>
          <w:szCs w:val="20"/>
        </w:rPr>
      </w:pPr>
      <w:r w:rsidRPr="00FE0A58">
        <w:rPr>
          <w:rFonts w:cs="Arial"/>
          <w:sz w:val="20"/>
          <w:szCs w:val="20"/>
        </w:rPr>
        <w:t xml:space="preserve">     </w:t>
      </w:r>
    </w:p>
    <w:p w14:paraId="36A59750" w14:textId="77777777" w:rsidR="00C7085A" w:rsidRDefault="00C7085A" w:rsidP="009C233C">
      <w:pPr>
        <w:widowControl w:val="0"/>
        <w:rPr>
          <w:sz w:val="16"/>
          <w:szCs w:val="16"/>
        </w:rPr>
      </w:pPr>
    </w:p>
    <w:p w14:paraId="05470139" w14:textId="376D6257" w:rsidR="009C233C" w:rsidRDefault="009C233C" w:rsidP="009C233C">
      <w:pPr>
        <w:widowControl w:val="0"/>
        <w:rPr>
          <w:sz w:val="16"/>
          <w:szCs w:val="16"/>
        </w:rPr>
      </w:pPr>
    </w:p>
    <w:p w14:paraId="301CE875" w14:textId="1C8FBC6B" w:rsidR="009C233C" w:rsidRPr="00D10357" w:rsidRDefault="009C233C" w:rsidP="00D10357">
      <w:pPr>
        <w:jc w:val="left"/>
        <w:rPr>
          <w:rFonts w:asciiTheme="minorHAnsi" w:hAnsiTheme="minorHAnsi" w:cstheme="minorHAnsi"/>
          <w:sz w:val="20"/>
          <w:szCs w:val="20"/>
        </w:rPr>
      </w:pPr>
      <w:r w:rsidRPr="00D10357">
        <w:rPr>
          <w:rFonts w:asciiTheme="minorHAnsi" w:hAnsiTheme="minorHAnsi" w:cstheme="minorHAnsi"/>
          <w:color w:val="000000"/>
          <w:sz w:val="20"/>
          <w:szCs w:val="20"/>
        </w:rPr>
        <w:t xml:space="preserve"> </w:t>
      </w:r>
      <w:r w:rsidRPr="00D10357">
        <w:rPr>
          <w:rFonts w:asciiTheme="minorHAnsi" w:hAnsiTheme="minorHAnsi" w:cstheme="minorHAnsi"/>
          <w:sz w:val="20"/>
          <w:szCs w:val="20"/>
        </w:rPr>
        <w:t>.................................................</w:t>
      </w:r>
    </w:p>
    <w:p w14:paraId="600E9D01" w14:textId="77777777" w:rsidR="009C233C" w:rsidRPr="00D10357" w:rsidRDefault="009C233C" w:rsidP="00D10357">
      <w:pPr>
        <w:spacing w:after="0" w:line="240" w:lineRule="auto"/>
        <w:jc w:val="left"/>
        <w:rPr>
          <w:rFonts w:asciiTheme="minorHAnsi" w:hAnsiTheme="minorHAnsi" w:cstheme="minorHAnsi"/>
          <w:sz w:val="20"/>
          <w:szCs w:val="20"/>
        </w:rPr>
      </w:pPr>
      <w:r w:rsidRPr="00D10357">
        <w:rPr>
          <w:rFonts w:asciiTheme="minorHAnsi" w:hAnsiTheme="minorHAnsi" w:cstheme="minorHAnsi"/>
          <w:sz w:val="20"/>
          <w:szCs w:val="20"/>
        </w:rPr>
        <w:t xml:space="preserve">podpis elektroniczny kwalifikowany </w:t>
      </w:r>
    </w:p>
    <w:p w14:paraId="2BAA1AAA" w14:textId="77777777" w:rsidR="009C233C" w:rsidRPr="00D10357" w:rsidRDefault="009C233C" w:rsidP="00D10357">
      <w:pPr>
        <w:spacing w:after="0" w:line="240" w:lineRule="auto"/>
        <w:jc w:val="left"/>
        <w:rPr>
          <w:rFonts w:asciiTheme="minorHAnsi" w:hAnsiTheme="minorHAnsi" w:cstheme="minorHAnsi"/>
          <w:sz w:val="20"/>
          <w:szCs w:val="20"/>
        </w:rPr>
      </w:pPr>
      <w:r w:rsidRPr="00D10357">
        <w:rPr>
          <w:rFonts w:asciiTheme="minorHAnsi" w:hAnsiTheme="minorHAnsi" w:cstheme="minorHAnsi"/>
          <w:sz w:val="20"/>
          <w:szCs w:val="20"/>
        </w:rPr>
        <w:t>lub podpis zaufany lub osobisty</w:t>
      </w:r>
    </w:p>
    <w:p w14:paraId="37CDA36E" w14:textId="77777777" w:rsidR="009C233C" w:rsidRPr="00D10357" w:rsidRDefault="009C233C" w:rsidP="00D10357">
      <w:pPr>
        <w:spacing w:after="0" w:line="240" w:lineRule="auto"/>
        <w:jc w:val="left"/>
        <w:rPr>
          <w:rFonts w:asciiTheme="minorHAnsi" w:hAnsiTheme="minorHAnsi" w:cstheme="minorHAnsi"/>
          <w:sz w:val="20"/>
          <w:szCs w:val="20"/>
        </w:rPr>
      </w:pPr>
      <w:r w:rsidRPr="00D10357">
        <w:rPr>
          <w:rFonts w:asciiTheme="minorHAnsi" w:hAnsiTheme="minorHAnsi" w:cstheme="minorHAnsi"/>
          <w:sz w:val="20"/>
          <w:szCs w:val="20"/>
        </w:rPr>
        <w:t>osoby/-</w:t>
      </w:r>
      <w:proofErr w:type="spellStart"/>
      <w:r w:rsidRPr="00D10357">
        <w:rPr>
          <w:rFonts w:asciiTheme="minorHAnsi" w:hAnsiTheme="minorHAnsi" w:cstheme="minorHAnsi"/>
          <w:sz w:val="20"/>
          <w:szCs w:val="20"/>
        </w:rPr>
        <w:t>ób</w:t>
      </w:r>
      <w:proofErr w:type="spellEnd"/>
      <w:r w:rsidRPr="00D10357">
        <w:rPr>
          <w:rFonts w:asciiTheme="minorHAnsi" w:hAnsiTheme="minorHAnsi" w:cstheme="minorHAnsi"/>
          <w:sz w:val="20"/>
          <w:szCs w:val="20"/>
        </w:rPr>
        <w:t xml:space="preserve"> uprawnionej/-</w:t>
      </w:r>
      <w:proofErr w:type="spellStart"/>
      <w:r w:rsidRPr="00D10357">
        <w:rPr>
          <w:rFonts w:asciiTheme="minorHAnsi" w:hAnsiTheme="minorHAnsi" w:cstheme="minorHAnsi"/>
          <w:sz w:val="20"/>
          <w:szCs w:val="20"/>
        </w:rPr>
        <w:t>ych</w:t>
      </w:r>
      <w:proofErr w:type="spellEnd"/>
    </w:p>
    <w:p w14:paraId="67038B39" w14:textId="77777777" w:rsidR="009C233C" w:rsidRPr="00D10357" w:rsidRDefault="009C233C" w:rsidP="00D10357">
      <w:pPr>
        <w:spacing w:after="0" w:line="240" w:lineRule="auto"/>
        <w:jc w:val="left"/>
        <w:rPr>
          <w:rFonts w:asciiTheme="minorHAnsi" w:hAnsiTheme="minorHAnsi" w:cstheme="minorHAnsi"/>
          <w:sz w:val="20"/>
          <w:szCs w:val="20"/>
        </w:rPr>
      </w:pPr>
      <w:r w:rsidRPr="00D10357">
        <w:rPr>
          <w:rFonts w:asciiTheme="minorHAnsi" w:hAnsiTheme="minorHAnsi" w:cstheme="minorHAnsi"/>
          <w:sz w:val="20"/>
          <w:szCs w:val="20"/>
        </w:rPr>
        <w:t xml:space="preserve">do reprezentowania Wykonawcy </w:t>
      </w:r>
    </w:p>
    <w:p w14:paraId="0E0108DD" w14:textId="77777777" w:rsidR="009C233C" w:rsidRPr="00D10357" w:rsidRDefault="009C233C" w:rsidP="00D10357">
      <w:pPr>
        <w:spacing w:after="0" w:line="240" w:lineRule="auto"/>
        <w:jc w:val="left"/>
        <w:rPr>
          <w:rFonts w:asciiTheme="minorHAnsi" w:hAnsiTheme="minorHAnsi" w:cstheme="minorHAnsi"/>
          <w:sz w:val="20"/>
          <w:szCs w:val="20"/>
        </w:rPr>
      </w:pPr>
      <w:r w:rsidRPr="00D10357">
        <w:rPr>
          <w:rFonts w:asciiTheme="minorHAnsi" w:hAnsiTheme="minorHAnsi" w:cstheme="minorHAnsi"/>
          <w:sz w:val="20"/>
          <w:szCs w:val="20"/>
        </w:rPr>
        <w:t xml:space="preserve">lub pełnomocnika </w:t>
      </w:r>
    </w:p>
    <w:p w14:paraId="49923DA7" w14:textId="6341ED0F" w:rsidR="00283606" w:rsidRDefault="00283606" w:rsidP="00D10357">
      <w:pPr>
        <w:widowControl w:val="0"/>
        <w:jc w:val="left"/>
        <w:rPr>
          <w:rFonts w:asciiTheme="minorHAnsi" w:hAnsiTheme="minorHAnsi" w:cstheme="minorHAnsi"/>
          <w:b/>
          <w:bCs/>
          <w:color w:val="000000"/>
          <w:sz w:val="20"/>
          <w:szCs w:val="20"/>
        </w:rPr>
      </w:pPr>
    </w:p>
    <w:p w14:paraId="06781740" w14:textId="77777777" w:rsidR="00D10357" w:rsidRPr="00D10357" w:rsidRDefault="00D10357" w:rsidP="00D10357">
      <w:pPr>
        <w:widowControl w:val="0"/>
        <w:jc w:val="left"/>
        <w:rPr>
          <w:rFonts w:asciiTheme="minorHAnsi" w:hAnsiTheme="minorHAnsi" w:cstheme="minorHAnsi"/>
          <w:b/>
          <w:bCs/>
          <w:color w:val="000000"/>
          <w:sz w:val="20"/>
          <w:szCs w:val="20"/>
        </w:rPr>
      </w:pPr>
    </w:p>
    <w:p w14:paraId="33661BD2" w14:textId="77777777" w:rsidR="00EB4603" w:rsidRPr="00D10357" w:rsidRDefault="00EB4603" w:rsidP="00D10357">
      <w:pPr>
        <w:spacing w:after="0" w:line="240" w:lineRule="auto"/>
        <w:jc w:val="left"/>
        <w:rPr>
          <w:rFonts w:asciiTheme="minorHAnsi" w:hAnsiTheme="minorHAnsi" w:cstheme="minorHAnsi"/>
          <w:b/>
          <w:i/>
          <w:sz w:val="20"/>
          <w:szCs w:val="20"/>
        </w:rPr>
      </w:pPr>
      <w:r w:rsidRPr="00D10357">
        <w:rPr>
          <w:rFonts w:asciiTheme="minorHAnsi" w:hAnsiTheme="minorHAnsi" w:cstheme="minorHAnsi"/>
          <w:b/>
          <w:i/>
          <w:color w:val="FF0000"/>
          <w:sz w:val="20"/>
          <w:szCs w:val="20"/>
        </w:rPr>
        <w:t>Uwaga</w:t>
      </w:r>
      <w:r w:rsidRPr="00D10357">
        <w:rPr>
          <w:rFonts w:asciiTheme="minorHAnsi" w:hAnsiTheme="minorHAnsi" w:cstheme="minorHAnsi"/>
          <w:b/>
          <w:i/>
          <w:sz w:val="20"/>
          <w:szCs w:val="20"/>
        </w:rPr>
        <w:t>: Niniejszy formularz stanowi integralną część Formularza Oferty (Załącznik nr 1 do SWZ)</w:t>
      </w:r>
    </w:p>
    <w:p w14:paraId="6F4604BA" w14:textId="77777777" w:rsidR="00EB4603" w:rsidRDefault="00EB4603" w:rsidP="00EB4603">
      <w:pPr>
        <w:spacing w:after="0" w:line="240" w:lineRule="auto"/>
        <w:jc w:val="left"/>
        <w:rPr>
          <w:b/>
          <w:i/>
          <w:sz w:val="18"/>
          <w:szCs w:val="18"/>
        </w:rPr>
        <w:sectPr w:rsidR="00EB4603" w:rsidSect="008F19C1">
          <w:pgSz w:w="16840" w:h="11907" w:orient="landscape" w:code="9"/>
          <w:pgMar w:top="1134" w:right="306" w:bottom="1134" w:left="1134" w:header="567" w:footer="454" w:gutter="0"/>
          <w:cols w:space="708"/>
          <w:titlePg/>
          <w:docGrid w:linePitch="360"/>
        </w:sectPr>
      </w:pPr>
    </w:p>
    <w:p w14:paraId="04E185F3" w14:textId="16E75279" w:rsidR="007819F2" w:rsidRDefault="00CB5892" w:rsidP="00D10357">
      <w:pPr>
        <w:spacing w:after="0" w:line="240" w:lineRule="auto"/>
        <w:jc w:val="left"/>
        <w:rPr>
          <w:rFonts w:asciiTheme="minorHAnsi" w:hAnsiTheme="minorHAnsi" w:cstheme="minorHAnsi"/>
          <w:i/>
          <w:color w:val="000000"/>
          <w:sz w:val="20"/>
          <w:szCs w:val="20"/>
        </w:rPr>
      </w:pPr>
      <w:r w:rsidRPr="00D10357">
        <w:rPr>
          <w:rFonts w:asciiTheme="minorHAnsi" w:hAnsiTheme="minorHAnsi" w:cstheme="minorHAnsi"/>
          <w:i/>
          <w:sz w:val="20"/>
          <w:szCs w:val="20"/>
        </w:rPr>
        <w:lastRenderedPageBreak/>
        <w:t>Załącznik nr 2</w:t>
      </w:r>
      <w:r w:rsidR="007819F2" w:rsidRPr="00D10357">
        <w:rPr>
          <w:rFonts w:asciiTheme="minorHAnsi" w:hAnsiTheme="minorHAnsi" w:cstheme="minorHAnsi"/>
          <w:i/>
          <w:sz w:val="20"/>
          <w:szCs w:val="20"/>
        </w:rPr>
        <w:t xml:space="preserve"> </w:t>
      </w:r>
      <w:r w:rsidR="007819F2" w:rsidRPr="00D10357">
        <w:rPr>
          <w:rFonts w:asciiTheme="minorHAnsi" w:hAnsiTheme="minorHAnsi" w:cstheme="minorHAnsi"/>
          <w:i/>
          <w:color w:val="000000"/>
          <w:sz w:val="20"/>
          <w:szCs w:val="20"/>
        </w:rPr>
        <w:t>do SWZ</w:t>
      </w:r>
    </w:p>
    <w:p w14:paraId="21CD848F" w14:textId="77777777" w:rsidR="00D10357" w:rsidRPr="00D10357" w:rsidRDefault="00D10357" w:rsidP="00D10357">
      <w:pPr>
        <w:spacing w:after="0" w:line="240" w:lineRule="auto"/>
        <w:jc w:val="left"/>
        <w:rPr>
          <w:rFonts w:asciiTheme="minorHAnsi" w:hAnsiTheme="minorHAnsi" w:cstheme="minorHAnsi"/>
          <w:i/>
          <w:color w:val="000000"/>
          <w:sz w:val="20"/>
          <w:szCs w:val="20"/>
        </w:rPr>
      </w:pPr>
    </w:p>
    <w:p w14:paraId="2AA810F9" w14:textId="77777777" w:rsidR="007819F2" w:rsidRPr="004B618B" w:rsidRDefault="007819F2" w:rsidP="008825E2">
      <w:pPr>
        <w:autoSpaceDE w:val="0"/>
        <w:autoSpaceDN w:val="0"/>
        <w:adjustRightInd w:val="0"/>
        <w:spacing w:after="0" w:line="240" w:lineRule="auto"/>
        <w:jc w:val="left"/>
        <w:rPr>
          <w:rFonts w:asciiTheme="minorHAnsi" w:eastAsiaTheme="minorHAnsi" w:hAnsiTheme="minorHAnsi" w:cstheme="minorHAnsi"/>
          <w:color w:val="000000"/>
        </w:rPr>
      </w:pPr>
      <w:r w:rsidRPr="004B618B">
        <w:rPr>
          <w:rFonts w:asciiTheme="minorHAnsi" w:eastAsiaTheme="minorHAnsi" w:hAnsiTheme="minorHAnsi" w:cstheme="minorHAnsi"/>
          <w:color w:val="000000"/>
        </w:rPr>
        <w:t>Wykonawca:</w:t>
      </w:r>
    </w:p>
    <w:p w14:paraId="2C413CDC" w14:textId="77777777" w:rsidR="004F51CF" w:rsidRPr="00D10357" w:rsidRDefault="004F51CF" w:rsidP="008825E2">
      <w:pPr>
        <w:autoSpaceDE w:val="0"/>
        <w:autoSpaceDN w:val="0"/>
        <w:adjustRightInd w:val="0"/>
        <w:spacing w:after="0" w:line="240" w:lineRule="auto"/>
        <w:jc w:val="left"/>
        <w:rPr>
          <w:rFonts w:asciiTheme="minorHAnsi" w:eastAsiaTheme="minorHAnsi" w:hAnsiTheme="minorHAnsi" w:cstheme="minorHAnsi"/>
          <w:color w:val="000000"/>
          <w:sz w:val="20"/>
          <w:szCs w:val="20"/>
        </w:rPr>
      </w:pPr>
    </w:p>
    <w:p w14:paraId="691AF7BA" w14:textId="69E78709" w:rsidR="007819F2" w:rsidRPr="00D10357" w:rsidRDefault="006532AF" w:rsidP="008825E2">
      <w:pPr>
        <w:autoSpaceDE w:val="0"/>
        <w:autoSpaceDN w:val="0"/>
        <w:adjustRightInd w:val="0"/>
        <w:spacing w:after="0" w:line="240" w:lineRule="auto"/>
        <w:jc w:val="left"/>
        <w:rPr>
          <w:rFonts w:asciiTheme="minorHAnsi" w:eastAsiaTheme="minorHAnsi" w:hAnsiTheme="minorHAnsi" w:cstheme="minorHAnsi"/>
          <w:color w:val="000000"/>
          <w:sz w:val="20"/>
          <w:szCs w:val="20"/>
        </w:rPr>
      </w:pPr>
      <w:r w:rsidRPr="00D10357">
        <w:rPr>
          <w:rFonts w:asciiTheme="minorHAnsi" w:eastAsiaTheme="minorHAnsi" w:hAnsiTheme="minorHAnsi" w:cstheme="minorHAnsi"/>
          <w:color w:val="000000"/>
          <w:sz w:val="20"/>
          <w:szCs w:val="20"/>
        </w:rPr>
        <w:t>……………………………………………………</w:t>
      </w:r>
    </w:p>
    <w:p w14:paraId="056CBB74" w14:textId="4303A6B2" w:rsidR="00D10357" w:rsidRPr="00D10357" w:rsidRDefault="00D10357" w:rsidP="00D10357">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sz w:val="20"/>
          <w:szCs w:val="20"/>
        </w:rPr>
      </w:pPr>
      <w:r w:rsidRPr="00D10357">
        <w:rPr>
          <w:rFonts w:asciiTheme="minorHAnsi" w:hAnsiTheme="minorHAnsi" w:cstheme="minorHAnsi"/>
          <w:iCs/>
          <w:sz w:val="20"/>
          <w:szCs w:val="20"/>
        </w:rPr>
        <w:t xml:space="preserve">REGON: ……………………………   NIP: ………………………… KRS ………………… </w:t>
      </w:r>
    </w:p>
    <w:p w14:paraId="1220B1CE" w14:textId="751DA731" w:rsidR="0012013B" w:rsidRPr="00D96F86" w:rsidRDefault="0012013B" w:rsidP="00BC340D">
      <w:pPr>
        <w:autoSpaceDE w:val="0"/>
        <w:autoSpaceDN w:val="0"/>
        <w:adjustRightInd w:val="0"/>
        <w:spacing w:after="0" w:line="240" w:lineRule="auto"/>
        <w:jc w:val="left"/>
        <w:rPr>
          <w:rFonts w:eastAsiaTheme="minorHAnsi" w:cs="Arial"/>
          <w:i/>
          <w:iCs/>
          <w:color w:val="000000"/>
          <w:sz w:val="16"/>
          <w:szCs w:val="16"/>
        </w:rPr>
      </w:pPr>
    </w:p>
    <w:p w14:paraId="1B8B8F66" w14:textId="77777777" w:rsidR="00BC340D" w:rsidRPr="00D96F86" w:rsidRDefault="00BC340D" w:rsidP="00BC340D">
      <w:pPr>
        <w:autoSpaceDE w:val="0"/>
        <w:autoSpaceDN w:val="0"/>
        <w:adjustRightInd w:val="0"/>
        <w:spacing w:after="0" w:line="240" w:lineRule="auto"/>
        <w:jc w:val="left"/>
        <w:rPr>
          <w:rFonts w:eastAsiaTheme="minorHAnsi" w:cs="Arial"/>
          <w:i/>
          <w:iCs/>
          <w:color w:val="000000"/>
          <w:sz w:val="16"/>
          <w:szCs w:val="16"/>
        </w:rPr>
      </w:pPr>
    </w:p>
    <w:p w14:paraId="77D9AF0E" w14:textId="77777777" w:rsidR="00BC340D" w:rsidRPr="00D96F86" w:rsidRDefault="00BC340D" w:rsidP="00BC340D">
      <w:pPr>
        <w:autoSpaceDE w:val="0"/>
        <w:autoSpaceDN w:val="0"/>
        <w:adjustRightInd w:val="0"/>
        <w:spacing w:after="0" w:line="240" w:lineRule="auto"/>
        <w:jc w:val="left"/>
        <w:rPr>
          <w:rFonts w:eastAsiaTheme="minorHAnsi" w:cs="Arial"/>
          <w:i/>
          <w:iCs/>
          <w:color w:val="000000"/>
          <w:sz w:val="16"/>
          <w:szCs w:val="16"/>
        </w:rPr>
      </w:pPr>
    </w:p>
    <w:p w14:paraId="686FE624" w14:textId="77777777" w:rsidR="007819F2" w:rsidRPr="00D96F86" w:rsidRDefault="007819F2" w:rsidP="008825E2">
      <w:pPr>
        <w:autoSpaceDE w:val="0"/>
        <w:autoSpaceDN w:val="0"/>
        <w:adjustRightInd w:val="0"/>
        <w:spacing w:after="0" w:line="240" w:lineRule="auto"/>
        <w:jc w:val="left"/>
        <w:rPr>
          <w:rFonts w:eastAsiaTheme="minorHAnsi" w:cs="Arial"/>
          <w:i/>
          <w:color w:val="000000"/>
          <w:sz w:val="16"/>
          <w:szCs w:val="16"/>
        </w:rPr>
      </w:pPr>
    </w:p>
    <w:p w14:paraId="0B952C66" w14:textId="77777777" w:rsidR="009E0B83" w:rsidRPr="00D10357" w:rsidRDefault="009E0B83" w:rsidP="009E0B83">
      <w:pPr>
        <w:autoSpaceDE w:val="0"/>
        <w:autoSpaceDN w:val="0"/>
        <w:adjustRightInd w:val="0"/>
        <w:spacing w:after="120" w:line="240" w:lineRule="auto"/>
        <w:jc w:val="center"/>
        <w:rPr>
          <w:rFonts w:asciiTheme="minorHAnsi" w:eastAsiaTheme="minorHAnsi" w:hAnsiTheme="minorHAnsi" w:cstheme="minorHAnsi"/>
          <w:color w:val="000000"/>
          <w:sz w:val="24"/>
          <w:szCs w:val="24"/>
        </w:rPr>
      </w:pPr>
      <w:r w:rsidRPr="00D10357">
        <w:rPr>
          <w:rFonts w:asciiTheme="minorHAnsi" w:eastAsiaTheme="minorHAnsi" w:hAnsiTheme="minorHAnsi" w:cstheme="minorHAnsi"/>
          <w:b/>
          <w:bCs/>
          <w:color w:val="000000"/>
          <w:sz w:val="24"/>
          <w:szCs w:val="24"/>
        </w:rPr>
        <w:t>Oświadczenie Wykonawcy</w:t>
      </w:r>
    </w:p>
    <w:p w14:paraId="74D4FE72" w14:textId="77777777" w:rsidR="009E0B83" w:rsidRPr="00D10357" w:rsidRDefault="009E0B83" w:rsidP="009E0B83">
      <w:pPr>
        <w:autoSpaceDE w:val="0"/>
        <w:autoSpaceDN w:val="0"/>
        <w:adjustRightInd w:val="0"/>
        <w:spacing w:after="0" w:line="240" w:lineRule="auto"/>
        <w:jc w:val="center"/>
        <w:rPr>
          <w:rFonts w:asciiTheme="minorHAnsi" w:eastAsiaTheme="minorHAnsi" w:hAnsiTheme="minorHAnsi" w:cstheme="minorHAnsi"/>
          <w:bCs/>
          <w:color w:val="000000"/>
        </w:rPr>
      </w:pPr>
      <w:r w:rsidRPr="00D10357">
        <w:rPr>
          <w:rFonts w:asciiTheme="minorHAnsi" w:eastAsiaTheme="minorHAnsi" w:hAnsiTheme="minorHAnsi" w:cstheme="minorHAnsi"/>
          <w:bCs/>
          <w:color w:val="000000"/>
        </w:rPr>
        <w:t>składane na podstawie art.125 ust.1 ustawy z dnia 11 września 2019 r.</w:t>
      </w:r>
      <w:r w:rsidRPr="00D10357">
        <w:rPr>
          <w:rFonts w:asciiTheme="minorHAnsi" w:eastAsiaTheme="minorHAnsi" w:hAnsiTheme="minorHAnsi" w:cstheme="minorHAnsi"/>
          <w:color w:val="000000"/>
        </w:rPr>
        <w:t xml:space="preserve"> </w:t>
      </w:r>
      <w:r w:rsidRPr="00D10357">
        <w:rPr>
          <w:rFonts w:asciiTheme="minorHAnsi" w:eastAsiaTheme="minorHAnsi" w:hAnsiTheme="minorHAnsi" w:cstheme="minorHAnsi"/>
          <w:bCs/>
          <w:color w:val="000000"/>
        </w:rPr>
        <w:t xml:space="preserve">Prawo zamówień publicznych </w:t>
      </w:r>
    </w:p>
    <w:p w14:paraId="2A3260DD" w14:textId="77777777" w:rsidR="009E0B83" w:rsidRPr="00D10357" w:rsidRDefault="009E0B83" w:rsidP="009E0B83">
      <w:pPr>
        <w:autoSpaceDE w:val="0"/>
        <w:autoSpaceDN w:val="0"/>
        <w:adjustRightInd w:val="0"/>
        <w:spacing w:after="0" w:line="240" w:lineRule="auto"/>
        <w:jc w:val="center"/>
        <w:rPr>
          <w:rFonts w:asciiTheme="minorHAnsi" w:eastAsiaTheme="minorHAnsi" w:hAnsiTheme="minorHAnsi" w:cstheme="minorHAnsi"/>
          <w:color w:val="000000"/>
        </w:rPr>
      </w:pPr>
    </w:p>
    <w:p w14:paraId="69BAC517" w14:textId="059BC3C6" w:rsidR="009E0B83" w:rsidRPr="00D10357" w:rsidRDefault="009E0B83" w:rsidP="009E0B83">
      <w:pPr>
        <w:autoSpaceDE w:val="0"/>
        <w:autoSpaceDN w:val="0"/>
        <w:adjustRightInd w:val="0"/>
        <w:spacing w:after="0" w:line="240" w:lineRule="auto"/>
        <w:jc w:val="center"/>
        <w:rPr>
          <w:rFonts w:asciiTheme="minorHAnsi" w:eastAsiaTheme="minorHAnsi" w:hAnsiTheme="minorHAnsi" w:cstheme="minorHAnsi"/>
          <w:b/>
          <w:bCs/>
          <w:color w:val="000000"/>
        </w:rPr>
      </w:pPr>
      <w:r w:rsidRPr="00D10357">
        <w:rPr>
          <w:rFonts w:asciiTheme="minorHAnsi" w:eastAsiaTheme="minorHAnsi" w:hAnsiTheme="minorHAnsi" w:cstheme="minorHAnsi"/>
          <w:b/>
          <w:bCs/>
          <w:color w:val="000000"/>
        </w:rPr>
        <w:t>DOTYCZĄCE PODSTAW WYKLUCZENIA Z POSTĘPOWANIA</w:t>
      </w:r>
      <w:r w:rsidR="00D10357">
        <w:rPr>
          <w:rFonts w:asciiTheme="minorHAnsi" w:eastAsiaTheme="minorHAnsi" w:hAnsiTheme="minorHAnsi" w:cstheme="minorHAnsi"/>
          <w:b/>
          <w:bCs/>
          <w:color w:val="000000"/>
        </w:rPr>
        <w:t xml:space="preserve"> ORAZ SPEŁNIANIA WARUNKÓW UDZIAŁU                        W POSTĘPOWANIU</w:t>
      </w:r>
    </w:p>
    <w:p w14:paraId="3D27F625" w14:textId="77777777" w:rsidR="009E0B83" w:rsidRPr="00D10357" w:rsidRDefault="009E0B83" w:rsidP="009E0B83">
      <w:pPr>
        <w:autoSpaceDE w:val="0"/>
        <w:autoSpaceDN w:val="0"/>
        <w:adjustRightInd w:val="0"/>
        <w:spacing w:after="0" w:line="240" w:lineRule="auto"/>
        <w:jc w:val="center"/>
        <w:rPr>
          <w:rFonts w:asciiTheme="minorHAnsi" w:eastAsiaTheme="minorHAnsi" w:hAnsiTheme="minorHAnsi" w:cstheme="minorHAnsi"/>
          <w:b/>
          <w:bCs/>
          <w:color w:val="000000"/>
        </w:rPr>
      </w:pPr>
    </w:p>
    <w:p w14:paraId="3C54E0B9" w14:textId="77777777" w:rsidR="009E0B83" w:rsidRPr="007819F2" w:rsidRDefault="009E0B83" w:rsidP="00EC0481">
      <w:pPr>
        <w:autoSpaceDE w:val="0"/>
        <w:autoSpaceDN w:val="0"/>
        <w:adjustRightInd w:val="0"/>
        <w:spacing w:after="0" w:line="240" w:lineRule="auto"/>
        <w:rPr>
          <w:rFonts w:eastAsiaTheme="minorHAnsi" w:cs="Arial"/>
          <w:color w:val="000000"/>
          <w:sz w:val="20"/>
          <w:szCs w:val="20"/>
        </w:rPr>
      </w:pPr>
    </w:p>
    <w:p w14:paraId="303463DC" w14:textId="3616A590" w:rsidR="00386A77" w:rsidRPr="00D10357" w:rsidRDefault="009E0B83" w:rsidP="00D10357">
      <w:pPr>
        <w:autoSpaceDE w:val="0"/>
        <w:autoSpaceDN w:val="0"/>
        <w:adjustRightInd w:val="0"/>
        <w:spacing w:after="0" w:line="360" w:lineRule="auto"/>
        <w:ind w:firstLine="708"/>
        <w:jc w:val="left"/>
        <w:rPr>
          <w:rFonts w:asciiTheme="minorHAnsi" w:eastAsiaTheme="minorHAnsi" w:hAnsiTheme="minorHAnsi" w:cstheme="minorHAnsi"/>
          <w:b/>
          <w:i/>
          <w:color w:val="000000"/>
        </w:rPr>
      </w:pPr>
      <w:r w:rsidRPr="00D10357">
        <w:rPr>
          <w:rFonts w:asciiTheme="minorHAnsi" w:eastAsiaTheme="minorHAnsi" w:hAnsiTheme="minorHAnsi" w:cstheme="minorHAnsi"/>
          <w:color w:val="000000"/>
        </w:rPr>
        <w:t xml:space="preserve">Na potrzeby postępowania o udzielenie zamówienia publicznego na </w:t>
      </w:r>
      <w:r w:rsidR="00283606" w:rsidRPr="00D10357">
        <w:rPr>
          <w:rFonts w:asciiTheme="minorHAnsi" w:eastAsiaTheme="minorHAnsi" w:hAnsiTheme="minorHAnsi" w:cstheme="minorHAnsi"/>
          <w:b/>
          <w:i/>
          <w:color w:val="000000"/>
        </w:rPr>
        <w:t>d</w:t>
      </w:r>
      <w:r w:rsidR="00934C99" w:rsidRPr="00D10357">
        <w:rPr>
          <w:rFonts w:asciiTheme="minorHAnsi" w:eastAsiaTheme="minorHAnsi" w:hAnsiTheme="minorHAnsi" w:cstheme="minorHAnsi"/>
          <w:b/>
          <w:i/>
          <w:color w:val="000000"/>
        </w:rPr>
        <w:t xml:space="preserve">ostawę </w:t>
      </w:r>
      <w:r w:rsidR="00EC0481" w:rsidRPr="00D10357">
        <w:rPr>
          <w:rFonts w:asciiTheme="minorHAnsi" w:hAnsiTheme="minorHAnsi" w:cstheme="minorHAnsi"/>
          <w:b/>
          <w:bCs/>
          <w:i/>
          <w:iCs/>
        </w:rPr>
        <w:t>produkt</w:t>
      </w:r>
      <w:r w:rsidR="00D10357">
        <w:rPr>
          <w:rFonts w:asciiTheme="minorHAnsi" w:hAnsiTheme="minorHAnsi" w:cstheme="minorHAnsi"/>
          <w:b/>
          <w:bCs/>
          <w:i/>
          <w:iCs/>
        </w:rPr>
        <w:t>u</w:t>
      </w:r>
      <w:r w:rsidR="00312CB7" w:rsidRPr="00D10357">
        <w:rPr>
          <w:rFonts w:asciiTheme="minorHAnsi" w:hAnsiTheme="minorHAnsi" w:cstheme="minorHAnsi"/>
          <w:b/>
          <w:bCs/>
          <w:i/>
          <w:iCs/>
        </w:rPr>
        <w:t xml:space="preserve"> lecznicz</w:t>
      </w:r>
      <w:r w:rsidR="00D10357">
        <w:rPr>
          <w:rFonts w:asciiTheme="minorHAnsi" w:hAnsiTheme="minorHAnsi" w:cstheme="minorHAnsi"/>
          <w:b/>
          <w:bCs/>
          <w:i/>
          <w:iCs/>
        </w:rPr>
        <w:t>ego</w:t>
      </w:r>
      <w:r w:rsidR="00312CB7" w:rsidRPr="00D10357">
        <w:rPr>
          <w:rFonts w:asciiTheme="minorHAnsi" w:hAnsiTheme="minorHAnsi" w:cstheme="minorHAnsi"/>
          <w:b/>
          <w:bCs/>
          <w:i/>
          <w:iCs/>
        </w:rPr>
        <w:t xml:space="preserve"> </w:t>
      </w:r>
      <w:r w:rsidR="00EC0481" w:rsidRPr="00D10357">
        <w:rPr>
          <w:rFonts w:asciiTheme="minorHAnsi" w:hAnsiTheme="minorHAnsi" w:cstheme="minorHAnsi"/>
          <w:b/>
          <w:bCs/>
          <w:i/>
          <w:iCs/>
        </w:rPr>
        <w:t>refundowan</w:t>
      </w:r>
      <w:r w:rsidR="00D10357">
        <w:rPr>
          <w:rFonts w:asciiTheme="minorHAnsi" w:hAnsiTheme="minorHAnsi" w:cstheme="minorHAnsi"/>
          <w:b/>
          <w:bCs/>
          <w:i/>
          <w:iCs/>
        </w:rPr>
        <w:t>ego</w:t>
      </w:r>
      <w:r w:rsidR="00EC0481" w:rsidRPr="00D10357">
        <w:rPr>
          <w:rFonts w:asciiTheme="minorHAnsi" w:hAnsiTheme="minorHAnsi" w:cstheme="minorHAnsi"/>
          <w:b/>
          <w:bCs/>
          <w:i/>
          <w:iCs/>
        </w:rPr>
        <w:t xml:space="preserve"> w ramach program</w:t>
      </w:r>
      <w:r w:rsidR="00D10357">
        <w:rPr>
          <w:rFonts w:asciiTheme="minorHAnsi" w:hAnsiTheme="minorHAnsi" w:cstheme="minorHAnsi"/>
          <w:b/>
          <w:bCs/>
          <w:i/>
          <w:iCs/>
        </w:rPr>
        <w:t>u</w:t>
      </w:r>
      <w:r w:rsidR="00EC0481" w:rsidRPr="00D10357">
        <w:rPr>
          <w:rFonts w:asciiTheme="minorHAnsi" w:hAnsiTheme="minorHAnsi" w:cstheme="minorHAnsi"/>
          <w:b/>
          <w:bCs/>
          <w:i/>
          <w:iCs/>
        </w:rPr>
        <w:t xml:space="preserve"> lekow</w:t>
      </w:r>
      <w:r w:rsidR="00D10357">
        <w:rPr>
          <w:rFonts w:asciiTheme="minorHAnsi" w:hAnsiTheme="minorHAnsi" w:cstheme="minorHAnsi"/>
          <w:b/>
          <w:bCs/>
          <w:i/>
          <w:iCs/>
        </w:rPr>
        <w:t>ego</w:t>
      </w:r>
      <w:r w:rsidR="00EC0481" w:rsidRPr="00D10357">
        <w:rPr>
          <w:rFonts w:asciiTheme="minorHAnsi" w:hAnsiTheme="minorHAnsi" w:cstheme="minorHAnsi"/>
          <w:b/>
          <w:bCs/>
          <w:i/>
          <w:iCs/>
        </w:rPr>
        <w:t xml:space="preserve"> B</w:t>
      </w:r>
      <w:r w:rsidR="00D10357">
        <w:rPr>
          <w:rFonts w:asciiTheme="minorHAnsi" w:hAnsiTheme="minorHAnsi" w:cstheme="minorHAnsi"/>
          <w:b/>
          <w:bCs/>
          <w:i/>
          <w:iCs/>
        </w:rPr>
        <w:t>29</w:t>
      </w:r>
      <w:r w:rsidR="00EC0481" w:rsidRPr="00D10357">
        <w:rPr>
          <w:rFonts w:asciiTheme="minorHAnsi" w:hAnsiTheme="minorHAnsi" w:cstheme="minorHAnsi"/>
          <w:b/>
          <w:bCs/>
          <w:i/>
          <w:iCs/>
        </w:rPr>
        <w:t xml:space="preserve"> </w:t>
      </w:r>
      <w:r w:rsidR="00EC0481" w:rsidRPr="00D10357">
        <w:rPr>
          <w:rFonts w:asciiTheme="minorHAnsi" w:eastAsiaTheme="majorEastAsia" w:hAnsiTheme="minorHAnsi" w:cstheme="minorHAnsi"/>
          <w:b/>
          <w:bCs/>
          <w:i/>
          <w:iCs/>
        </w:rPr>
        <w:t>dla Szpitala Bielańskiego</w:t>
      </w:r>
      <w:r w:rsidR="00EC0481" w:rsidRPr="00D10357">
        <w:rPr>
          <w:rFonts w:asciiTheme="minorHAnsi" w:hAnsiTheme="minorHAnsi" w:cstheme="minorHAnsi"/>
          <w:bCs/>
        </w:rPr>
        <w:t xml:space="preserve"> </w:t>
      </w:r>
      <w:r w:rsidR="004048A0" w:rsidRPr="00D10357">
        <w:rPr>
          <w:rFonts w:asciiTheme="minorHAnsi" w:hAnsiTheme="minorHAnsi" w:cstheme="minorHAnsi"/>
          <w:b/>
          <w:i/>
        </w:rPr>
        <w:t>(ZP-</w:t>
      </w:r>
      <w:r w:rsidR="00D10357">
        <w:rPr>
          <w:rFonts w:asciiTheme="minorHAnsi" w:hAnsiTheme="minorHAnsi" w:cstheme="minorHAnsi"/>
          <w:b/>
          <w:i/>
        </w:rPr>
        <w:t>2</w:t>
      </w:r>
      <w:r w:rsidR="003510ED">
        <w:rPr>
          <w:rFonts w:asciiTheme="minorHAnsi" w:hAnsiTheme="minorHAnsi" w:cstheme="minorHAnsi"/>
          <w:b/>
          <w:i/>
        </w:rPr>
        <w:t>6</w:t>
      </w:r>
      <w:r w:rsidR="007C63DE" w:rsidRPr="00D10357">
        <w:rPr>
          <w:rFonts w:asciiTheme="minorHAnsi" w:hAnsiTheme="minorHAnsi" w:cstheme="minorHAnsi"/>
          <w:b/>
          <w:i/>
        </w:rPr>
        <w:t>/2025</w:t>
      </w:r>
      <w:r w:rsidRPr="00D10357">
        <w:rPr>
          <w:rFonts w:asciiTheme="minorHAnsi" w:hAnsiTheme="minorHAnsi" w:cstheme="minorHAnsi"/>
          <w:b/>
          <w:i/>
        </w:rPr>
        <w:t>)</w:t>
      </w:r>
      <w:r w:rsidR="00C7085A" w:rsidRPr="00D10357">
        <w:rPr>
          <w:rFonts w:asciiTheme="minorHAnsi" w:hAnsiTheme="minorHAnsi" w:cstheme="minorHAnsi"/>
        </w:rPr>
        <w:t xml:space="preserve"> </w:t>
      </w:r>
      <w:r w:rsidRPr="00D10357">
        <w:rPr>
          <w:rFonts w:asciiTheme="minorHAnsi" w:eastAsiaTheme="minorHAnsi" w:hAnsiTheme="minorHAnsi" w:cstheme="minorHAnsi"/>
          <w:color w:val="000000"/>
        </w:rPr>
        <w:t xml:space="preserve">oświadczamy, że nie podlegamy </w:t>
      </w:r>
      <w:r w:rsidR="00616376" w:rsidRPr="00D10357">
        <w:rPr>
          <w:rFonts w:asciiTheme="minorHAnsi" w:eastAsiaTheme="minorHAnsi" w:hAnsiTheme="minorHAnsi" w:cstheme="minorHAnsi"/>
          <w:color w:val="000000"/>
        </w:rPr>
        <w:t>wykluczeniu</w:t>
      </w:r>
      <w:r w:rsidR="00EC0481" w:rsidRPr="00D10357">
        <w:rPr>
          <w:rFonts w:asciiTheme="minorHAnsi" w:eastAsiaTheme="minorHAnsi" w:hAnsiTheme="minorHAnsi" w:cstheme="minorHAnsi"/>
          <w:color w:val="000000"/>
        </w:rPr>
        <w:t xml:space="preserve"> </w:t>
      </w:r>
      <w:r w:rsidRPr="00D10357">
        <w:rPr>
          <w:rFonts w:asciiTheme="minorHAnsi" w:eastAsiaTheme="minorHAnsi" w:hAnsiTheme="minorHAnsi" w:cstheme="minorHAnsi"/>
          <w:color w:val="000000"/>
        </w:rPr>
        <w:t>z postępowania na podstawie art.108 ust.1</w:t>
      </w:r>
      <w:r w:rsidR="009512AD" w:rsidRPr="00D10357">
        <w:rPr>
          <w:rFonts w:asciiTheme="minorHAnsi" w:eastAsiaTheme="minorHAnsi" w:hAnsiTheme="minorHAnsi" w:cstheme="minorHAnsi"/>
          <w:color w:val="000000"/>
        </w:rPr>
        <w:t xml:space="preserve"> ustawy </w:t>
      </w:r>
      <w:proofErr w:type="spellStart"/>
      <w:r w:rsidR="009512AD" w:rsidRPr="00D10357">
        <w:rPr>
          <w:rFonts w:asciiTheme="minorHAnsi" w:eastAsiaTheme="minorHAnsi" w:hAnsiTheme="minorHAnsi" w:cstheme="minorHAnsi"/>
          <w:color w:val="000000"/>
        </w:rPr>
        <w:t>Pzp</w:t>
      </w:r>
      <w:proofErr w:type="spellEnd"/>
      <w:r w:rsidR="009512AD" w:rsidRPr="00D10357">
        <w:rPr>
          <w:rFonts w:asciiTheme="minorHAnsi" w:eastAsiaTheme="minorHAnsi" w:hAnsiTheme="minorHAnsi" w:cstheme="minorHAnsi"/>
          <w:color w:val="000000"/>
        </w:rPr>
        <w:t xml:space="preserve">., art. </w:t>
      </w:r>
      <w:r w:rsidRPr="00D10357">
        <w:rPr>
          <w:rFonts w:asciiTheme="minorHAnsi" w:eastAsiaTheme="minorHAnsi" w:hAnsiTheme="minorHAnsi" w:cstheme="minorHAnsi"/>
          <w:color w:val="000000"/>
        </w:rPr>
        <w:t>109 ust. 1 pkt 4</w:t>
      </w:r>
      <w:r w:rsidR="007872AC" w:rsidRPr="00D10357">
        <w:rPr>
          <w:rFonts w:asciiTheme="minorHAnsi" w:eastAsiaTheme="minorHAnsi" w:hAnsiTheme="minorHAnsi" w:cstheme="minorHAnsi"/>
          <w:color w:val="000000"/>
        </w:rPr>
        <w:t>, 5, 7</w:t>
      </w:r>
      <w:r w:rsidRPr="00D10357">
        <w:rPr>
          <w:rFonts w:asciiTheme="minorHAnsi" w:eastAsiaTheme="minorHAnsi" w:hAnsiTheme="minorHAnsi" w:cstheme="minorHAnsi"/>
          <w:color w:val="000000"/>
        </w:rPr>
        <w:t xml:space="preserve"> ustawy </w:t>
      </w:r>
      <w:proofErr w:type="spellStart"/>
      <w:r w:rsidR="0057158E" w:rsidRPr="00D10357">
        <w:rPr>
          <w:rFonts w:asciiTheme="minorHAnsi" w:eastAsiaTheme="minorHAnsi" w:hAnsiTheme="minorHAnsi" w:cstheme="minorHAnsi"/>
          <w:color w:val="000000"/>
        </w:rPr>
        <w:t>Pzp</w:t>
      </w:r>
      <w:proofErr w:type="spellEnd"/>
      <w:r w:rsidR="00616376" w:rsidRPr="00D10357">
        <w:rPr>
          <w:rFonts w:asciiTheme="minorHAnsi" w:eastAsiaTheme="minorHAnsi" w:hAnsiTheme="minorHAnsi" w:cstheme="minorHAnsi"/>
          <w:color w:val="000000"/>
        </w:rPr>
        <w:t>.</w:t>
      </w:r>
      <w:r w:rsidR="005E03D6" w:rsidRPr="00D10357">
        <w:rPr>
          <w:rFonts w:asciiTheme="minorHAnsi" w:eastAsiaTheme="minorHAnsi" w:hAnsiTheme="minorHAnsi" w:cstheme="minorHAnsi"/>
        </w:rPr>
        <w:t xml:space="preserve"> </w:t>
      </w:r>
      <w:r w:rsidR="003D0E92" w:rsidRPr="00D10357">
        <w:rPr>
          <w:rFonts w:asciiTheme="minorHAnsi" w:hAnsiTheme="minorHAnsi" w:cstheme="minorHAnsi"/>
        </w:rPr>
        <w:t xml:space="preserve">oraz nie podlegamy wykluczeniu na podstawie art. 7 ust. 1 ustawy z dnia 13 kwietnia 2022 r. o szczególnych rozwiązaniach w zakresie przeciwdziałania wspierania agresji na Ukrainę oraz służących ochronie bezpieczeństwa narodowego </w:t>
      </w:r>
      <w:r w:rsidR="00386A77" w:rsidRPr="00D10357">
        <w:rPr>
          <w:rFonts w:asciiTheme="minorHAnsi" w:hAnsiTheme="minorHAnsi" w:cstheme="minorHAnsi"/>
        </w:rPr>
        <w:t>(</w:t>
      </w:r>
      <w:r w:rsidR="00386A77" w:rsidRPr="00D10357">
        <w:rPr>
          <w:rFonts w:asciiTheme="minorHAnsi" w:hAnsiTheme="minorHAnsi" w:cstheme="minorHAnsi"/>
          <w:color w:val="000000" w:themeColor="text1"/>
        </w:rPr>
        <w:t xml:space="preserve">Dz. U. z 2024 r. poz. 507 </w:t>
      </w:r>
      <w:proofErr w:type="spellStart"/>
      <w:r w:rsidR="00386A77" w:rsidRPr="00D10357">
        <w:rPr>
          <w:rFonts w:asciiTheme="minorHAnsi" w:hAnsiTheme="minorHAnsi" w:cstheme="minorHAnsi"/>
          <w:color w:val="000000" w:themeColor="text1"/>
        </w:rPr>
        <w:t>t.j</w:t>
      </w:r>
      <w:proofErr w:type="spellEnd"/>
      <w:r w:rsidR="00386A77" w:rsidRPr="00D10357">
        <w:rPr>
          <w:rFonts w:asciiTheme="minorHAnsi" w:hAnsiTheme="minorHAnsi" w:cstheme="minorHAnsi"/>
          <w:color w:val="000000" w:themeColor="text1"/>
        </w:rPr>
        <w:t>.).</w:t>
      </w:r>
    </w:p>
    <w:p w14:paraId="78B57C23" w14:textId="5F2BF34B" w:rsidR="009E0B83" w:rsidRPr="00D10357" w:rsidRDefault="00321E12" w:rsidP="00D10357">
      <w:pPr>
        <w:autoSpaceDE w:val="0"/>
        <w:autoSpaceDN w:val="0"/>
        <w:adjustRightInd w:val="0"/>
        <w:spacing w:after="0" w:line="360" w:lineRule="auto"/>
        <w:ind w:firstLine="708"/>
        <w:jc w:val="left"/>
        <w:rPr>
          <w:rFonts w:asciiTheme="minorHAnsi" w:eastAsiaTheme="minorHAnsi" w:hAnsiTheme="minorHAnsi" w:cstheme="minorHAnsi"/>
          <w:color w:val="000000"/>
        </w:rPr>
      </w:pPr>
      <w:r w:rsidRPr="00D10357">
        <w:rPr>
          <w:rFonts w:asciiTheme="minorHAnsi" w:hAnsiTheme="minorHAnsi" w:cstheme="minorHAnsi"/>
        </w:rPr>
        <w:t xml:space="preserve">Jednocześnie oświadczamy, że </w:t>
      </w:r>
      <w:r w:rsidRPr="00D10357">
        <w:rPr>
          <w:rFonts w:asciiTheme="minorHAnsi" w:eastAsiaTheme="minorHAnsi" w:hAnsiTheme="minorHAnsi" w:cstheme="minorHAnsi"/>
          <w:color w:val="000000"/>
        </w:rPr>
        <w:t>spełniamy warunki udziału w postępowaniu tj. posiadamy zezwolenie na prowadzenie hurtowni farmaceutycznej wydanej przez Głównego Inspektora Farmaceutycznego (nr …………………………………. z dnia ……………………………..).</w:t>
      </w:r>
    </w:p>
    <w:p w14:paraId="65683590" w14:textId="77777777" w:rsidR="009E0B83" w:rsidRDefault="009E0B83" w:rsidP="009E0B83">
      <w:pPr>
        <w:rPr>
          <w:rFonts w:cs="Arial"/>
          <w:sz w:val="20"/>
          <w:szCs w:val="20"/>
        </w:rPr>
      </w:pPr>
    </w:p>
    <w:p w14:paraId="0392B096" w14:textId="77777777" w:rsidR="00D10357" w:rsidRDefault="009E0B83" w:rsidP="009E0B83">
      <w:pPr>
        <w:jc w:val="left"/>
        <w:rPr>
          <w:rFonts w:asciiTheme="minorHAnsi" w:eastAsiaTheme="minorHAnsi" w:hAnsiTheme="minorHAnsi" w:cstheme="minorHAnsi"/>
          <w:i/>
          <w:iCs/>
          <w:color w:val="000000"/>
          <w:sz w:val="20"/>
          <w:szCs w:val="20"/>
        </w:rPr>
      </w:pPr>
      <w:r w:rsidRPr="00D10357">
        <w:rPr>
          <w:rFonts w:asciiTheme="minorHAnsi" w:eastAsiaTheme="minorHAnsi" w:hAnsiTheme="minorHAnsi" w:cstheme="minorHAnsi"/>
          <w:color w:val="000000"/>
          <w:sz w:val="20"/>
          <w:szCs w:val="20"/>
        </w:rPr>
        <w:t>…………….…….</w:t>
      </w:r>
      <w:r w:rsidRPr="00D10357">
        <w:rPr>
          <w:rFonts w:asciiTheme="minorHAnsi" w:eastAsiaTheme="minorHAnsi" w:hAnsiTheme="minorHAnsi" w:cstheme="minorHAnsi"/>
          <w:i/>
          <w:iCs/>
          <w:color w:val="000000"/>
          <w:sz w:val="20"/>
          <w:szCs w:val="20"/>
        </w:rPr>
        <w:t xml:space="preserve">(miejscowość), </w:t>
      </w:r>
      <w:r w:rsidRPr="00D10357">
        <w:rPr>
          <w:rFonts w:asciiTheme="minorHAnsi" w:eastAsiaTheme="minorHAnsi" w:hAnsiTheme="minorHAnsi" w:cstheme="minorHAnsi"/>
          <w:color w:val="000000"/>
          <w:sz w:val="20"/>
          <w:szCs w:val="20"/>
        </w:rPr>
        <w:t xml:space="preserve">dnia………………….r.  </w:t>
      </w:r>
      <w:r w:rsidRPr="00D10357">
        <w:rPr>
          <w:rFonts w:asciiTheme="minorHAnsi" w:eastAsiaTheme="minorHAnsi" w:hAnsiTheme="minorHAnsi" w:cstheme="minorHAnsi"/>
          <w:i/>
          <w:iCs/>
          <w:color w:val="000000"/>
          <w:sz w:val="20"/>
          <w:szCs w:val="20"/>
        </w:rPr>
        <w:t xml:space="preserve">   </w:t>
      </w:r>
    </w:p>
    <w:p w14:paraId="1F071038" w14:textId="34217BAF" w:rsidR="00D10357" w:rsidRDefault="009E0B83" w:rsidP="009E0B83">
      <w:pPr>
        <w:jc w:val="left"/>
        <w:rPr>
          <w:rFonts w:asciiTheme="minorHAnsi" w:eastAsiaTheme="minorHAnsi" w:hAnsiTheme="minorHAnsi" w:cstheme="minorHAnsi"/>
          <w:i/>
          <w:iCs/>
          <w:color w:val="000000"/>
          <w:sz w:val="20"/>
          <w:szCs w:val="20"/>
        </w:rPr>
      </w:pPr>
      <w:r w:rsidRPr="00D10357">
        <w:rPr>
          <w:rFonts w:asciiTheme="minorHAnsi" w:eastAsiaTheme="minorHAnsi" w:hAnsiTheme="minorHAnsi" w:cstheme="minorHAnsi"/>
          <w:i/>
          <w:iCs/>
          <w:color w:val="000000"/>
          <w:sz w:val="20"/>
          <w:szCs w:val="20"/>
        </w:rPr>
        <w:t xml:space="preserve">                                              </w:t>
      </w:r>
    </w:p>
    <w:p w14:paraId="69DBB00C" w14:textId="0DB7AD6D" w:rsidR="009E0B83" w:rsidRPr="00D10357" w:rsidRDefault="009E0B83" w:rsidP="00D10357">
      <w:pPr>
        <w:spacing w:after="0" w:line="240" w:lineRule="auto"/>
        <w:jc w:val="left"/>
        <w:rPr>
          <w:rFonts w:asciiTheme="minorHAnsi" w:hAnsiTheme="minorHAnsi" w:cstheme="minorHAnsi"/>
          <w:sz w:val="20"/>
          <w:szCs w:val="20"/>
        </w:rPr>
      </w:pPr>
      <w:r w:rsidRPr="00D10357">
        <w:rPr>
          <w:rFonts w:asciiTheme="minorHAnsi" w:eastAsiaTheme="minorHAnsi" w:hAnsiTheme="minorHAnsi" w:cstheme="minorHAnsi"/>
          <w:i/>
          <w:iCs/>
          <w:color w:val="000000"/>
          <w:sz w:val="20"/>
          <w:szCs w:val="20"/>
        </w:rPr>
        <w:t xml:space="preserve"> </w:t>
      </w:r>
      <w:r w:rsidRPr="00D10357">
        <w:rPr>
          <w:rFonts w:asciiTheme="minorHAnsi" w:hAnsiTheme="minorHAnsi" w:cstheme="minorHAnsi"/>
          <w:sz w:val="20"/>
          <w:szCs w:val="20"/>
        </w:rPr>
        <w:t>..................................................</w:t>
      </w:r>
    </w:p>
    <w:p w14:paraId="2BFDBB4A" w14:textId="77777777" w:rsidR="009E0B83" w:rsidRPr="00D10357" w:rsidRDefault="009E0B83" w:rsidP="00D10357">
      <w:pPr>
        <w:spacing w:after="0" w:line="240" w:lineRule="auto"/>
        <w:jc w:val="left"/>
        <w:rPr>
          <w:rFonts w:asciiTheme="minorHAnsi" w:hAnsiTheme="minorHAnsi" w:cstheme="minorHAnsi"/>
          <w:sz w:val="20"/>
          <w:szCs w:val="20"/>
        </w:rPr>
      </w:pPr>
      <w:r w:rsidRPr="00D10357">
        <w:rPr>
          <w:rFonts w:asciiTheme="minorHAnsi" w:hAnsiTheme="minorHAnsi" w:cstheme="minorHAnsi"/>
          <w:sz w:val="20"/>
          <w:szCs w:val="20"/>
        </w:rPr>
        <w:t xml:space="preserve">podpis elektroniczny kwalifikowany </w:t>
      </w:r>
    </w:p>
    <w:p w14:paraId="58D2D4E8" w14:textId="364B1B3C" w:rsidR="009E0B83" w:rsidRPr="00D10357" w:rsidRDefault="009E0B83" w:rsidP="00D10357">
      <w:pPr>
        <w:spacing w:after="0" w:line="240" w:lineRule="auto"/>
        <w:jc w:val="left"/>
        <w:rPr>
          <w:rFonts w:asciiTheme="minorHAnsi" w:hAnsiTheme="minorHAnsi" w:cstheme="minorHAnsi"/>
          <w:sz w:val="20"/>
          <w:szCs w:val="20"/>
        </w:rPr>
      </w:pPr>
      <w:r w:rsidRPr="00D10357">
        <w:rPr>
          <w:rFonts w:asciiTheme="minorHAnsi" w:hAnsiTheme="minorHAnsi" w:cstheme="minorHAnsi"/>
          <w:sz w:val="20"/>
          <w:szCs w:val="20"/>
        </w:rPr>
        <w:t>lub podpis zaufany lub osobisty</w:t>
      </w:r>
      <w:r w:rsidR="00D10357">
        <w:rPr>
          <w:rFonts w:asciiTheme="minorHAnsi" w:hAnsiTheme="minorHAnsi" w:cstheme="minorHAnsi"/>
          <w:sz w:val="20"/>
          <w:szCs w:val="20"/>
        </w:rPr>
        <w:t xml:space="preserve"> </w:t>
      </w:r>
      <w:r w:rsidRPr="00D10357">
        <w:rPr>
          <w:rFonts w:asciiTheme="minorHAnsi" w:hAnsiTheme="minorHAnsi" w:cstheme="minorHAnsi"/>
          <w:sz w:val="20"/>
          <w:szCs w:val="20"/>
        </w:rPr>
        <w:t>osoby/-</w:t>
      </w:r>
      <w:proofErr w:type="spellStart"/>
      <w:r w:rsidRPr="00D10357">
        <w:rPr>
          <w:rFonts w:asciiTheme="minorHAnsi" w:hAnsiTheme="minorHAnsi" w:cstheme="minorHAnsi"/>
          <w:sz w:val="20"/>
          <w:szCs w:val="20"/>
        </w:rPr>
        <w:t>ób</w:t>
      </w:r>
      <w:proofErr w:type="spellEnd"/>
      <w:r w:rsidR="00D10357">
        <w:rPr>
          <w:rFonts w:asciiTheme="minorHAnsi" w:hAnsiTheme="minorHAnsi" w:cstheme="minorHAnsi"/>
          <w:sz w:val="20"/>
          <w:szCs w:val="20"/>
        </w:rPr>
        <w:t xml:space="preserve">                                                                                                                                                            </w:t>
      </w:r>
      <w:r w:rsidRPr="00D10357">
        <w:rPr>
          <w:rFonts w:asciiTheme="minorHAnsi" w:hAnsiTheme="minorHAnsi" w:cstheme="minorHAnsi"/>
          <w:sz w:val="20"/>
          <w:szCs w:val="20"/>
        </w:rPr>
        <w:t xml:space="preserve"> uprawnionej/-</w:t>
      </w:r>
      <w:proofErr w:type="spellStart"/>
      <w:r w:rsidRPr="00D10357">
        <w:rPr>
          <w:rFonts w:asciiTheme="minorHAnsi" w:hAnsiTheme="minorHAnsi" w:cstheme="minorHAnsi"/>
          <w:sz w:val="20"/>
          <w:szCs w:val="20"/>
        </w:rPr>
        <w:t>ych</w:t>
      </w:r>
      <w:proofErr w:type="spellEnd"/>
      <w:r w:rsidR="00D10357">
        <w:rPr>
          <w:rFonts w:asciiTheme="minorHAnsi" w:hAnsiTheme="minorHAnsi" w:cstheme="minorHAnsi"/>
          <w:sz w:val="20"/>
          <w:szCs w:val="20"/>
        </w:rPr>
        <w:t xml:space="preserve"> </w:t>
      </w:r>
      <w:r w:rsidRPr="00D10357">
        <w:rPr>
          <w:rFonts w:asciiTheme="minorHAnsi" w:hAnsiTheme="minorHAnsi" w:cstheme="minorHAnsi"/>
          <w:sz w:val="20"/>
          <w:szCs w:val="20"/>
        </w:rPr>
        <w:t>do reprezentowania Wykonawcy lub pełnomocnika</w:t>
      </w:r>
    </w:p>
    <w:p w14:paraId="6CDF4800" w14:textId="77777777" w:rsidR="006F2979" w:rsidRDefault="006F2979" w:rsidP="009E0B83">
      <w:pPr>
        <w:spacing w:line="360" w:lineRule="auto"/>
        <w:rPr>
          <w:rFonts w:cs="Arial"/>
          <w:b/>
          <w:sz w:val="20"/>
          <w:szCs w:val="20"/>
        </w:rPr>
      </w:pPr>
    </w:p>
    <w:p w14:paraId="1EE69987" w14:textId="77777777" w:rsidR="009E0B83" w:rsidRPr="00D10357" w:rsidRDefault="009E0B83" w:rsidP="00D10357">
      <w:pPr>
        <w:spacing w:line="360" w:lineRule="auto"/>
        <w:jc w:val="left"/>
        <w:rPr>
          <w:rFonts w:asciiTheme="minorHAnsi" w:hAnsiTheme="minorHAnsi" w:cstheme="minorHAnsi"/>
          <w:b/>
          <w:sz w:val="20"/>
          <w:szCs w:val="20"/>
        </w:rPr>
      </w:pPr>
      <w:r w:rsidRPr="00D10357">
        <w:rPr>
          <w:rFonts w:asciiTheme="minorHAnsi" w:hAnsiTheme="minorHAnsi" w:cstheme="minorHAnsi"/>
          <w:b/>
          <w:sz w:val="20"/>
          <w:szCs w:val="20"/>
        </w:rPr>
        <w:t xml:space="preserve">UWAGA: </w:t>
      </w:r>
    </w:p>
    <w:p w14:paraId="0F9C986D" w14:textId="77777777" w:rsidR="009E0B83" w:rsidRPr="00D10357" w:rsidRDefault="009E0B83" w:rsidP="00D10357">
      <w:pPr>
        <w:spacing w:line="360" w:lineRule="auto"/>
        <w:jc w:val="left"/>
        <w:rPr>
          <w:rFonts w:asciiTheme="minorHAnsi" w:hAnsiTheme="minorHAnsi" w:cstheme="minorHAnsi"/>
          <w:sz w:val="20"/>
          <w:szCs w:val="20"/>
        </w:rPr>
      </w:pPr>
      <w:r w:rsidRPr="00D10357">
        <w:rPr>
          <w:rFonts w:asciiTheme="minorHAnsi" w:hAnsiTheme="minorHAnsi" w:cstheme="minorHAnsi"/>
          <w:sz w:val="20"/>
          <w:szCs w:val="20"/>
        </w:rPr>
        <w:t>poniższe oświadczenie wykonawca wypełnia jedynie w sytuacji gdy zachodzą podstawy do wykluczenia.</w:t>
      </w:r>
    </w:p>
    <w:p w14:paraId="0CC968CC" w14:textId="1C32DBD8" w:rsidR="009E0B83" w:rsidRPr="00D10357" w:rsidRDefault="009E0B83" w:rsidP="00D10357">
      <w:pPr>
        <w:autoSpaceDE w:val="0"/>
        <w:autoSpaceDN w:val="0"/>
        <w:adjustRightInd w:val="0"/>
        <w:spacing w:after="0" w:line="240" w:lineRule="auto"/>
        <w:jc w:val="left"/>
        <w:rPr>
          <w:rFonts w:asciiTheme="minorHAnsi" w:eastAsiaTheme="minorHAnsi" w:hAnsiTheme="minorHAnsi" w:cstheme="minorHAnsi"/>
          <w:color w:val="000000"/>
          <w:sz w:val="20"/>
          <w:szCs w:val="20"/>
        </w:rPr>
      </w:pPr>
      <w:r w:rsidRPr="00D10357">
        <w:rPr>
          <w:rFonts w:asciiTheme="minorHAnsi" w:eastAsiaTheme="minorHAnsi" w:hAnsiTheme="minorHAnsi" w:cstheme="minorHAnsi"/>
          <w:color w:val="000000"/>
          <w:sz w:val="20"/>
          <w:szCs w:val="20"/>
        </w:rPr>
        <w:t xml:space="preserve">Oświadczam, że zachodzą w stosunku do mnie podstawy wykluczenia z postępowania na podstawie art.…………. ustawy </w:t>
      </w:r>
      <w:proofErr w:type="spellStart"/>
      <w:r w:rsidRPr="00D10357">
        <w:rPr>
          <w:rFonts w:asciiTheme="minorHAnsi" w:eastAsiaTheme="minorHAnsi" w:hAnsiTheme="minorHAnsi" w:cstheme="minorHAnsi"/>
          <w:color w:val="000000"/>
          <w:sz w:val="20"/>
          <w:szCs w:val="20"/>
        </w:rPr>
        <w:t>Pzp</w:t>
      </w:r>
      <w:proofErr w:type="spellEnd"/>
      <w:r w:rsidRPr="00D10357">
        <w:rPr>
          <w:rFonts w:asciiTheme="minorHAnsi" w:eastAsiaTheme="minorHAnsi" w:hAnsiTheme="minorHAnsi" w:cstheme="minorHAnsi"/>
          <w:color w:val="000000"/>
          <w:sz w:val="20"/>
          <w:szCs w:val="20"/>
        </w:rPr>
        <w:t xml:space="preserve"> </w:t>
      </w:r>
      <w:r w:rsidRPr="00D10357">
        <w:rPr>
          <w:rFonts w:asciiTheme="minorHAnsi" w:eastAsiaTheme="minorHAnsi" w:hAnsiTheme="minorHAnsi" w:cstheme="minorHAnsi"/>
          <w:i/>
          <w:iCs/>
          <w:color w:val="000000"/>
          <w:sz w:val="20"/>
          <w:szCs w:val="20"/>
        </w:rPr>
        <w:t>(podać mającą zastosowanie podstawę wykluczenia spośród wymienionych</w:t>
      </w:r>
      <w:r w:rsidR="00596094" w:rsidRPr="00D10357">
        <w:rPr>
          <w:rFonts w:asciiTheme="minorHAnsi" w:eastAsiaTheme="minorHAnsi" w:hAnsiTheme="minorHAnsi" w:cstheme="minorHAnsi"/>
          <w:i/>
          <w:iCs/>
          <w:color w:val="000000"/>
          <w:sz w:val="20"/>
          <w:szCs w:val="20"/>
        </w:rPr>
        <w:t xml:space="preserve"> </w:t>
      </w:r>
      <w:r w:rsidRPr="00D10357">
        <w:rPr>
          <w:rFonts w:asciiTheme="minorHAnsi" w:eastAsiaTheme="minorHAnsi" w:hAnsiTheme="minorHAnsi" w:cstheme="minorHAnsi"/>
          <w:i/>
          <w:iCs/>
          <w:color w:val="000000"/>
          <w:sz w:val="20"/>
          <w:szCs w:val="20"/>
        </w:rPr>
        <w:t xml:space="preserve">w art. 108 ust.1 pkt 1, 2, 5 ustawy </w:t>
      </w:r>
      <w:proofErr w:type="spellStart"/>
      <w:r w:rsidRPr="00D10357">
        <w:rPr>
          <w:rFonts w:asciiTheme="minorHAnsi" w:eastAsiaTheme="minorHAnsi" w:hAnsiTheme="minorHAnsi" w:cstheme="minorHAnsi"/>
          <w:i/>
          <w:iCs/>
          <w:color w:val="000000"/>
          <w:sz w:val="20"/>
          <w:szCs w:val="20"/>
        </w:rPr>
        <w:t>Pzp</w:t>
      </w:r>
      <w:proofErr w:type="spellEnd"/>
      <w:r w:rsidRPr="00D10357">
        <w:rPr>
          <w:rFonts w:asciiTheme="minorHAnsi" w:eastAsiaTheme="minorHAnsi" w:hAnsiTheme="minorHAnsi" w:cstheme="minorHAnsi"/>
          <w:i/>
          <w:iCs/>
          <w:color w:val="000000"/>
          <w:sz w:val="20"/>
          <w:szCs w:val="20"/>
        </w:rPr>
        <w:t xml:space="preserve">). </w:t>
      </w:r>
      <w:r w:rsidRPr="00D10357">
        <w:rPr>
          <w:rFonts w:asciiTheme="minorHAnsi" w:eastAsiaTheme="minorHAnsi" w:hAnsiTheme="minorHAnsi" w:cstheme="minorHAnsi"/>
          <w:color w:val="000000"/>
          <w:sz w:val="20"/>
          <w:szCs w:val="20"/>
        </w:rPr>
        <w:t>Jednocześnie oświadczam, że w związku z ww. okolicznością,</w:t>
      </w:r>
      <w:r w:rsidR="00596094" w:rsidRPr="00D10357">
        <w:rPr>
          <w:rFonts w:asciiTheme="minorHAnsi" w:eastAsiaTheme="minorHAnsi" w:hAnsiTheme="minorHAnsi" w:cstheme="minorHAnsi"/>
          <w:color w:val="000000"/>
          <w:sz w:val="20"/>
          <w:szCs w:val="20"/>
        </w:rPr>
        <w:t xml:space="preserve"> </w:t>
      </w:r>
      <w:r w:rsidRPr="00D10357">
        <w:rPr>
          <w:rFonts w:asciiTheme="minorHAnsi" w:eastAsiaTheme="minorHAnsi" w:hAnsiTheme="minorHAnsi" w:cstheme="minorHAnsi"/>
          <w:color w:val="000000"/>
          <w:sz w:val="20"/>
          <w:szCs w:val="20"/>
        </w:rPr>
        <w:t xml:space="preserve">na podstawie art. 110 ust. 2 ustawy </w:t>
      </w:r>
      <w:proofErr w:type="spellStart"/>
      <w:r w:rsidRPr="00D10357">
        <w:rPr>
          <w:rFonts w:asciiTheme="minorHAnsi" w:eastAsiaTheme="minorHAnsi" w:hAnsiTheme="minorHAnsi" w:cstheme="minorHAnsi"/>
          <w:color w:val="000000"/>
          <w:sz w:val="20"/>
          <w:szCs w:val="20"/>
        </w:rPr>
        <w:t>Pzp</w:t>
      </w:r>
      <w:proofErr w:type="spellEnd"/>
      <w:r w:rsidRPr="00D10357">
        <w:rPr>
          <w:rFonts w:asciiTheme="minorHAnsi" w:eastAsiaTheme="minorHAnsi" w:hAnsiTheme="minorHAnsi" w:cstheme="minorHAnsi"/>
          <w:color w:val="000000"/>
          <w:sz w:val="20"/>
          <w:szCs w:val="20"/>
        </w:rPr>
        <w:t xml:space="preserve"> podjąłem następujące środki naprawcze:</w:t>
      </w:r>
      <w:r w:rsidR="00EC0481" w:rsidRPr="00D10357">
        <w:rPr>
          <w:rFonts w:asciiTheme="minorHAnsi" w:eastAsiaTheme="minorHAnsi" w:hAnsiTheme="minorHAnsi" w:cstheme="minorHAnsi"/>
          <w:color w:val="000000"/>
          <w:sz w:val="20"/>
          <w:szCs w:val="20"/>
        </w:rPr>
        <w:t xml:space="preserve"> </w:t>
      </w:r>
      <w:r w:rsidRPr="00D10357">
        <w:rPr>
          <w:rFonts w:asciiTheme="minorHAnsi" w:eastAsiaTheme="minorHAnsi" w:hAnsiTheme="minorHAnsi" w:cstheme="minorHAnsi"/>
          <w:color w:val="000000"/>
          <w:sz w:val="20"/>
          <w:szCs w:val="20"/>
        </w:rPr>
        <w:t>……………………………………………………………………………………</w:t>
      </w:r>
    </w:p>
    <w:p w14:paraId="0DA08B31" w14:textId="77777777" w:rsidR="00181A4B" w:rsidRPr="00D10357" w:rsidRDefault="00181A4B" w:rsidP="00D10357">
      <w:pPr>
        <w:autoSpaceDE w:val="0"/>
        <w:autoSpaceDN w:val="0"/>
        <w:adjustRightInd w:val="0"/>
        <w:spacing w:after="0" w:line="240" w:lineRule="auto"/>
        <w:jc w:val="left"/>
        <w:rPr>
          <w:rFonts w:asciiTheme="minorHAnsi" w:eastAsiaTheme="minorHAnsi" w:hAnsiTheme="minorHAnsi" w:cstheme="minorHAnsi"/>
          <w:color w:val="000000"/>
          <w:sz w:val="20"/>
          <w:szCs w:val="20"/>
        </w:rPr>
      </w:pPr>
    </w:p>
    <w:p w14:paraId="63088CAC" w14:textId="77777777" w:rsidR="00181A4B" w:rsidRPr="00D10357" w:rsidRDefault="00181A4B" w:rsidP="00D10357">
      <w:pPr>
        <w:autoSpaceDE w:val="0"/>
        <w:autoSpaceDN w:val="0"/>
        <w:adjustRightInd w:val="0"/>
        <w:spacing w:after="0" w:line="240" w:lineRule="auto"/>
        <w:jc w:val="left"/>
        <w:rPr>
          <w:rFonts w:asciiTheme="minorHAnsi" w:eastAsiaTheme="minorHAnsi" w:hAnsiTheme="minorHAnsi" w:cstheme="minorHAnsi"/>
          <w:color w:val="000000"/>
          <w:sz w:val="20"/>
          <w:szCs w:val="20"/>
        </w:rPr>
      </w:pPr>
    </w:p>
    <w:p w14:paraId="4AEEAEA4" w14:textId="028EAEEC" w:rsidR="00D10357" w:rsidRDefault="009E0B83" w:rsidP="00D10357">
      <w:pPr>
        <w:jc w:val="left"/>
        <w:rPr>
          <w:rFonts w:asciiTheme="minorHAnsi" w:eastAsiaTheme="minorHAnsi" w:hAnsiTheme="minorHAnsi" w:cstheme="minorHAnsi"/>
          <w:color w:val="000000"/>
          <w:sz w:val="20"/>
          <w:szCs w:val="20"/>
        </w:rPr>
      </w:pPr>
      <w:r w:rsidRPr="00D10357">
        <w:rPr>
          <w:rFonts w:asciiTheme="minorHAnsi" w:eastAsiaTheme="minorHAnsi" w:hAnsiTheme="minorHAnsi" w:cstheme="minorHAnsi"/>
          <w:color w:val="000000"/>
          <w:sz w:val="20"/>
          <w:szCs w:val="20"/>
        </w:rPr>
        <w:t>…………….…….</w:t>
      </w:r>
      <w:r w:rsidRPr="00D10357">
        <w:rPr>
          <w:rFonts w:asciiTheme="minorHAnsi" w:eastAsiaTheme="minorHAnsi" w:hAnsiTheme="minorHAnsi" w:cstheme="minorHAnsi"/>
          <w:i/>
          <w:iCs/>
          <w:color w:val="000000"/>
          <w:sz w:val="20"/>
          <w:szCs w:val="20"/>
        </w:rPr>
        <w:t xml:space="preserve">(miejscowość), </w:t>
      </w:r>
      <w:r w:rsidRPr="00D10357">
        <w:rPr>
          <w:rFonts w:asciiTheme="minorHAnsi" w:eastAsiaTheme="minorHAnsi" w:hAnsiTheme="minorHAnsi" w:cstheme="minorHAnsi"/>
          <w:color w:val="000000"/>
          <w:sz w:val="20"/>
          <w:szCs w:val="20"/>
        </w:rPr>
        <w:t>dnia………………….r</w:t>
      </w:r>
      <w:r w:rsidR="00962E8D">
        <w:rPr>
          <w:rFonts w:asciiTheme="minorHAnsi" w:eastAsiaTheme="minorHAnsi" w:hAnsiTheme="minorHAnsi" w:cstheme="minorHAnsi"/>
          <w:color w:val="000000"/>
          <w:sz w:val="20"/>
          <w:szCs w:val="20"/>
        </w:rPr>
        <w:t>.</w:t>
      </w:r>
    </w:p>
    <w:p w14:paraId="52B04E08" w14:textId="6CCB364A" w:rsidR="009E0B83" w:rsidRPr="00D10357" w:rsidRDefault="009E0B83" w:rsidP="00D10357">
      <w:pPr>
        <w:spacing w:after="0" w:line="240" w:lineRule="auto"/>
        <w:jc w:val="left"/>
        <w:rPr>
          <w:rFonts w:asciiTheme="minorHAnsi" w:hAnsiTheme="minorHAnsi" w:cstheme="minorHAnsi"/>
          <w:sz w:val="20"/>
          <w:szCs w:val="20"/>
        </w:rPr>
      </w:pPr>
      <w:r w:rsidRPr="00D10357">
        <w:rPr>
          <w:rFonts w:asciiTheme="minorHAnsi" w:hAnsiTheme="minorHAnsi" w:cstheme="minorHAnsi"/>
          <w:sz w:val="20"/>
          <w:szCs w:val="20"/>
        </w:rPr>
        <w:lastRenderedPageBreak/>
        <w:t>..................................................</w:t>
      </w:r>
    </w:p>
    <w:p w14:paraId="50AE5B54" w14:textId="77777777" w:rsidR="009E0B83" w:rsidRPr="00D10357" w:rsidRDefault="009E0B83" w:rsidP="00D10357">
      <w:pPr>
        <w:spacing w:after="0" w:line="240" w:lineRule="auto"/>
        <w:jc w:val="left"/>
        <w:rPr>
          <w:rFonts w:asciiTheme="minorHAnsi" w:hAnsiTheme="minorHAnsi" w:cstheme="minorHAnsi"/>
          <w:sz w:val="20"/>
          <w:szCs w:val="20"/>
        </w:rPr>
      </w:pPr>
      <w:r w:rsidRPr="00D10357">
        <w:rPr>
          <w:rFonts w:asciiTheme="minorHAnsi" w:hAnsiTheme="minorHAnsi" w:cstheme="minorHAnsi"/>
          <w:sz w:val="20"/>
          <w:szCs w:val="20"/>
        </w:rPr>
        <w:t xml:space="preserve">podpis elektroniczny kwalifikowany </w:t>
      </w:r>
    </w:p>
    <w:p w14:paraId="4BF277DD" w14:textId="77777777" w:rsidR="009E0B83" w:rsidRPr="00D10357" w:rsidRDefault="009E0B83" w:rsidP="00D10357">
      <w:pPr>
        <w:spacing w:after="0" w:line="240" w:lineRule="auto"/>
        <w:jc w:val="left"/>
        <w:rPr>
          <w:rFonts w:asciiTheme="minorHAnsi" w:hAnsiTheme="minorHAnsi" w:cstheme="minorHAnsi"/>
          <w:sz w:val="20"/>
          <w:szCs w:val="20"/>
        </w:rPr>
      </w:pPr>
      <w:r w:rsidRPr="00D10357">
        <w:rPr>
          <w:rFonts w:asciiTheme="minorHAnsi" w:hAnsiTheme="minorHAnsi" w:cstheme="minorHAnsi"/>
          <w:sz w:val="20"/>
          <w:szCs w:val="20"/>
        </w:rPr>
        <w:t>lub podpis zaufany lub osobisty</w:t>
      </w:r>
    </w:p>
    <w:p w14:paraId="42AB2EB1" w14:textId="26538239" w:rsidR="009078A6" w:rsidRPr="00D10357" w:rsidRDefault="009E0B83" w:rsidP="00D10357">
      <w:pPr>
        <w:spacing w:after="0" w:line="240" w:lineRule="auto"/>
        <w:jc w:val="left"/>
        <w:rPr>
          <w:rFonts w:asciiTheme="minorHAnsi" w:hAnsiTheme="minorHAnsi" w:cstheme="minorHAnsi"/>
          <w:sz w:val="20"/>
          <w:szCs w:val="20"/>
        </w:rPr>
      </w:pPr>
      <w:r w:rsidRPr="00D10357">
        <w:rPr>
          <w:rFonts w:asciiTheme="minorHAnsi" w:hAnsiTheme="minorHAnsi" w:cstheme="minorHAnsi"/>
          <w:sz w:val="20"/>
          <w:szCs w:val="20"/>
        </w:rPr>
        <w:t>osoby/-</w:t>
      </w:r>
      <w:proofErr w:type="spellStart"/>
      <w:r w:rsidRPr="00D10357">
        <w:rPr>
          <w:rFonts w:asciiTheme="minorHAnsi" w:hAnsiTheme="minorHAnsi" w:cstheme="minorHAnsi"/>
          <w:sz w:val="20"/>
          <w:szCs w:val="20"/>
        </w:rPr>
        <w:t>ób</w:t>
      </w:r>
      <w:proofErr w:type="spellEnd"/>
      <w:r w:rsidRPr="00D10357">
        <w:rPr>
          <w:rFonts w:asciiTheme="minorHAnsi" w:hAnsiTheme="minorHAnsi" w:cstheme="minorHAnsi"/>
          <w:sz w:val="20"/>
          <w:szCs w:val="20"/>
        </w:rPr>
        <w:t xml:space="preserve"> uprawnionej/-</w:t>
      </w:r>
      <w:proofErr w:type="spellStart"/>
      <w:r w:rsidRPr="00D10357">
        <w:rPr>
          <w:rFonts w:asciiTheme="minorHAnsi" w:hAnsiTheme="minorHAnsi" w:cstheme="minorHAnsi"/>
          <w:sz w:val="20"/>
          <w:szCs w:val="20"/>
        </w:rPr>
        <w:t>ych</w:t>
      </w:r>
      <w:proofErr w:type="spellEnd"/>
      <w:r w:rsidR="00D10357">
        <w:rPr>
          <w:rFonts w:asciiTheme="minorHAnsi" w:hAnsiTheme="minorHAnsi" w:cstheme="minorHAnsi"/>
          <w:sz w:val="20"/>
          <w:szCs w:val="20"/>
        </w:rPr>
        <w:t xml:space="preserve"> </w:t>
      </w:r>
      <w:r w:rsidRPr="00D10357">
        <w:rPr>
          <w:rFonts w:asciiTheme="minorHAnsi" w:hAnsiTheme="minorHAnsi" w:cstheme="minorHAnsi"/>
          <w:sz w:val="20"/>
          <w:szCs w:val="20"/>
        </w:rPr>
        <w:t>do reprezentowania Wykonawcy lub pełnomocnika</w:t>
      </w:r>
    </w:p>
    <w:p w14:paraId="3C0F172B" w14:textId="77777777" w:rsidR="00A4069A" w:rsidRPr="00D10357" w:rsidRDefault="00A4069A" w:rsidP="00D10357">
      <w:pPr>
        <w:autoSpaceDE w:val="0"/>
        <w:autoSpaceDN w:val="0"/>
        <w:adjustRightInd w:val="0"/>
        <w:spacing w:after="0" w:line="240" w:lineRule="auto"/>
        <w:jc w:val="left"/>
        <w:rPr>
          <w:rFonts w:asciiTheme="minorHAnsi" w:hAnsiTheme="minorHAnsi" w:cstheme="minorHAnsi"/>
          <w:i/>
          <w:sz w:val="20"/>
          <w:szCs w:val="20"/>
        </w:rPr>
      </w:pPr>
    </w:p>
    <w:p w14:paraId="5AF94309" w14:textId="77777777" w:rsidR="00962E8D" w:rsidRDefault="00962E8D" w:rsidP="008825E2">
      <w:pPr>
        <w:autoSpaceDE w:val="0"/>
        <w:autoSpaceDN w:val="0"/>
        <w:adjustRightInd w:val="0"/>
        <w:spacing w:after="0" w:line="240" w:lineRule="auto"/>
        <w:jc w:val="right"/>
        <w:rPr>
          <w:rFonts w:cs="Arial"/>
          <w:i/>
          <w:sz w:val="20"/>
          <w:szCs w:val="20"/>
        </w:rPr>
      </w:pPr>
    </w:p>
    <w:p w14:paraId="7E11ADA8" w14:textId="77777777" w:rsidR="00962E8D" w:rsidRDefault="00962E8D" w:rsidP="008825E2">
      <w:pPr>
        <w:autoSpaceDE w:val="0"/>
        <w:autoSpaceDN w:val="0"/>
        <w:adjustRightInd w:val="0"/>
        <w:spacing w:after="0" w:line="240" w:lineRule="auto"/>
        <w:jc w:val="right"/>
        <w:rPr>
          <w:rFonts w:cs="Arial"/>
          <w:i/>
          <w:sz w:val="20"/>
          <w:szCs w:val="20"/>
        </w:rPr>
      </w:pPr>
    </w:p>
    <w:p w14:paraId="3DA96411" w14:textId="77777777" w:rsidR="00962E8D" w:rsidRDefault="00962E8D" w:rsidP="008825E2">
      <w:pPr>
        <w:autoSpaceDE w:val="0"/>
        <w:autoSpaceDN w:val="0"/>
        <w:adjustRightInd w:val="0"/>
        <w:spacing w:after="0" w:line="240" w:lineRule="auto"/>
        <w:jc w:val="right"/>
        <w:rPr>
          <w:rFonts w:cs="Arial"/>
          <w:i/>
          <w:sz w:val="20"/>
          <w:szCs w:val="20"/>
        </w:rPr>
      </w:pPr>
    </w:p>
    <w:p w14:paraId="4A8C406E" w14:textId="77777777" w:rsidR="00962E8D" w:rsidRDefault="00962E8D" w:rsidP="008825E2">
      <w:pPr>
        <w:autoSpaceDE w:val="0"/>
        <w:autoSpaceDN w:val="0"/>
        <w:adjustRightInd w:val="0"/>
        <w:spacing w:after="0" w:line="240" w:lineRule="auto"/>
        <w:jc w:val="right"/>
        <w:rPr>
          <w:rFonts w:cs="Arial"/>
          <w:i/>
          <w:sz w:val="20"/>
          <w:szCs w:val="20"/>
        </w:rPr>
      </w:pPr>
    </w:p>
    <w:p w14:paraId="249E7653" w14:textId="77777777" w:rsidR="00962E8D" w:rsidRDefault="00962E8D" w:rsidP="008825E2">
      <w:pPr>
        <w:autoSpaceDE w:val="0"/>
        <w:autoSpaceDN w:val="0"/>
        <w:adjustRightInd w:val="0"/>
        <w:spacing w:after="0" w:line="240" w:lineRule="auto"/>
        <w:jc w:val="right"/>
        <w:rPr>
          <w:rFonts w:cs="Arial"/>
          <w:i/>
          <w:sz w:val="20"/>
          <w:szCs w:val="20"/>
        </w:rPr>
      </w:pPr>
    </w:p>
    <w:p w14:paraId="79FDCCBF" w14:textId="77777777" w:rsidR="00962E8D" w:rsidRDefault="00962E8D" w:rsidP="008825E2">
      <w:pPr>
        <w:autoSpaceDE w:val="0"/>
        <w:autoSpaceDN w:val="0"/>
        <w:adjustRightInd w:val="0"/>
        <w:spacing w:after="0" w:line="240" w:lineRule="auto"/>
        <w:jc w:val="right"/>
        <w:rPr>
          <w:rFonts w:cs="Arial"/>
          <w:i/>
          <w:sz w:val="20"/>
          <w:szCs w:val="20"/>
        </w:rPr>
      </w:pPr>
    </w:p>
    <w:p w14:paraId="041C11D4" w14:textId="77777777" w:rsidR="00962E8D" w:rsidRDefault="00962E8D" w:rsidP="008825E2">
      <w:pPr>
        <w:autoSpaceDE w:val="0"/>
        <w:autoSpaceDN w:val="0"/>
        <w:adjustRightInd w:val="0"/>
        <w:spacing w:after="0" w:line="240" w:lineRule="auto"/>
        <w:jc w:val="right"/>
        <w:rPr>
          <w:rFonts w:cs="Arial"/>
          <w:i/>
          <w:sz w:val="20"/>
          <w:szCs w:val="20"/>
        </w:rPr>
      </w:pPr>
    </w:p>
    <w:p w14:paraId="360C802E" w14:textId="77777777" w:rsidR="00962E8D" w:rsidRDefault="00962E8D" w:rsidP="008825E2">
      <w:pPr>
        <w:autoSpaceDE w:val="0"/>
        <w:autoSpaceDN w:val="0"/>
        <w:adjustRightInd w:val="0"/>
        <w:spacing w:after="0" w:line="240" w:lineRule="auto"/>
        <w:jc w:val="right"/>
        <w:rPr>
          <w:rFonts w:cs="Arial"/>
          <w:i/>
          <w:sz w:val="20"/>
          <w:szCs w:val="20"/>
        </w:rPr>
      </w:pPr>
    </w:p>
    <w:p w14:paraId="069F3DC2" w14:textId="77777777" w:rsidR="00962E8D" w:rsidRDefault="00962E8D" w:rsidP="008825E2">
      <w:pPr>
        <w:autoSpaceDE w:val="0"/>
        <w:autoSpaceDN w:val="0"/>
        <w:adjustRightInd w:val="0"/>
        <w:spacing w:after="0" w:line="240" w:lineRule="auto"/>
        <w:jc w:val="right"/>
        <w:rPr>
          <w:rFonts w:cs="Arial"/>
          <w:i/>
          <w:sz w:val="20"/>
          <w:szCs w:val="20"/>
        </w:rPr>
      </w:pPr>
    </w:p>
    <w:p w14:paraId="70645290" w14:textId="77777777" w:rsidR="00962E8D" w:rsidRDefault="00962E8D" w:rsidP="008825E2">
      <w:pPr>
        <w:autoSpaceDE w:val="0"/>
        <w:autoSpaceDN w:val="0"/>
        <w:adjustRightInd w:val="0"/>
        <w:spacing w:after="0" w:line="240" w:lineRule="auto"/>
        <w:jc w:val="right"/>
        <w:rPr>
          <w:rFonts w:cs="Arial"/>
          <w:i/>
          <w:sz w:val="20"/>
          <w:szCs w:val="20"/>
        </w:rPr>
      </w:pPr>
    </w:p>
    <w:p w14:paraId="14C8ED5B" w14:textId="77777777" w:rsidR="00962E8D" w:rsidRDefault="00962E8D" w:rsidP="008825E2">
      <w:pPr>
        <w:autoSpaceDE w:val="0"/>
        <w:autoSpaceDN w:val="0"/>
        <w:adjustRightInd w:val="0"/>
        <w:spacing w:after="0" w:line="240" w:lineRule="auto"/>
        <w:jc w:val="right"/>
        <w:rPr>
          <w:rFonts w:cs="Arial"/>
          <w:i/>
          <w:sz w:val="20"/>
          <w:szCs w:val="20"/>
        </w:rPr>
      </w:pPr>
    </w:p>
    <w:p w14:paraId="5BD222AB" w14:textId="77777777" w:rsidR="00962E8D" w:rsidRDefault="00962E8D" w:rsidP="008825E2">
      <w:pPr>
        <w:autoSpaceDE w:val="0"/>
        <w:autoSpaceDN w:val="0"/>
        <w:adjustRightInd w:val="0"/>
        <w:spacing w:after="0" w:line="240" w:lineRule="auto"/>
        <w:jc w:val="right"/>
        <w:rPr>
          <w:rFonts w:cs="Arial"/>
          <w:i/>
          <w:sz w:val="20"/>
          <w:szCs w:val="20"/>
        </w:rPr>
      </w:pPr>
    </w:p>
    <w:p w14:paraId="48E782A4" w14:textId="77777777" w:rsidR="00962E8D" w:rsidRDefault="00962E8D" w:rsidP="008825E2">
      <w:pPr>
        <w:autoSpaceDE w:val="0"/>
        <w:autoSpaceDN w:val="0"/>
        <w:adjustRightInd w:val="0"/>
        <w:spacing w:after="0" w:line="240" w:lineRule="auto"/>
        <w:jc w:val="right"/>
        <w:rPr>
          <w:rFonts w:cs="Arial"/>
          <w:i/>
          <w:sz w:val="20"/>
          <w:szCs w:val="20"/>
        </w:rPr>
      </w:pPr>
    </w:p>
    <w:p w14:paraId="2BEA8DD2" w14:textId="77777777" w:rsidR="00962E8D" w:rsidRDefault="00962E8D" w:rsidP="008825E2">
      <w:pPr>
        <w:autoSpaceDE w:val="0"/>
        <w:autoSpaceDN w:val="0"/>
        <w:adjustRightInd w:val="0"/>
        <w:spacing w:after="0" w:line="240" w:lineRule="auto"/>
        <w:jc w:val="right"/>
        <w:rPr>
          <w:rFonts w:cs="Arial"/>
          <w:i/>
          <w:sz w:val="20"/>
          <w:szCs w:val="20"/>
        </w:rPr>
      </w:pPr>
    </w:p>
    <w:p w14:paraId="65D5CB74" w14:textId="77777777" w:rsidR="00962E8D" w:rsidRDefault="00962E8D" w:rsidP="008825E2">
      <w:pPr>
        <w:autoSpaceDE w:val="0"/>
        <w:autoSpaceDN w:val="0"/>
        <w:adjustRightInd w:val="0"/>
        <w:spacing w:after="0" w:line="240" w:lineRule="auto"/>
        <w:jc w:val="right"/>
        <w:rPr>
          <w:rFonts w:cs="Arial"/>
          <w:i/>
          <w:sz w:val="20"/>
          <w:szCs w:val="20"/>
        </w:rPr>
      </w:pPr>
    </w:p>
    <w:p w14:paraId="345A6D75" w14:textId="77777777" w:rsidR="00962E8D" w:rsidRDefault="00962E8D" w:rsidP="008825E2">
      <w:pPr>
        <w:autoSpaceDE w:val="0"/>
        <w:autoSpaceDN w:val="0"/>
        <w:adjustRightInd w:val="0"/>
        <w:spacing w:after="0" w:line="240" w:lineRule="auto"/>
        <w:jc w:val="right"/>
        <w:rPr>
          <w:rFonts w:cs="Arial"/>
          <w:i/>
          <w:sz w:val="20"/>
          <w:szCs w:val="20"/>
        </w:rPr>
      </w:pPr>
    </w:p>
    <w:p w14:paraId="277038EB" w14:textId="77777777" w:rsidR="00962E8D" w:rsidRDefault="00962E8D" w:rsidP="008825E2">
      <w:pPr>
        <w:autoSpaceDE w:val="0"/>
        <w:autoSpaceDN w:val="0"/>
        <w:adjustRightInd w:val="0"/>
        <w:spacing w:after="0" w:line="240" w:lineRule="auto"/>
        <w:jc w:val="right"/>
        <w:rPr>
          <w:rFonts w:cs="Arial"/>
          <w:i/>
          <w:sz w:val="20"/>
          <w:szCs w:val="20"/>
        </w:rPr>
      </w:pPr>
    </w:p>
    <w:p w14:paraId="35BBD758" w14:textId="77777777" w:rsidR="00962E8D" w:rsidRDefault="00962E8D" w:rsidP="008825E2">
      <w:pPr>
        <w:autoSpaceDE w:val="0"/>
        <w:autoSpaceDN w:val="0"/>
        <w:adjustRightInd w:val="0"/>
        <w:spacing w:after="0" w:line="240" w:lineRule="auto"/>
        <w:jc w:val="right"/>
        <w:rPr>
          <w:rFonts w:cs="Arial"/>
          <w:i/>
          <w:sz w:val="20"/>
          <w:szCs w:val="20"/>
        </w:rPr>
      </w:pPr>
    </w:p>
    <w:p w14:paraId="15598B77" w14:textId="77777777" w:rsidR="00962E8D" w:rsidRDefault="00962E8D" w:rsidP="008825E2">
      <w:pPr>
        <w:autoSpaceDE w:val="0"/>
        <w:autoSpaceDN w:val="0"/>
        <w:adjustRightInd w:val="0"/>
        <w:spacing w:after="0" w:line="240" w:lineRule="auto"/>
        <w:jc w:val="right"/>
        <w:rPr>
          <w:rFonts w:cs="Arial"/>
          <w:i/>
          <w:sz w:val="20"/>
          <w:szCs w:val="20"/>
        </w:rPr>
      </w:pPr>
    </w:p>
    <w:p w14:paraId="11B2CF8D" w14:textId="77777777" w:rsidR="00962E8D" w:rsidRDefault="00962E8D" w:rsidP="008825E2">
      <w:pPr>
        <w:autoSpaceDE w:val="0"/>
        <w:autoSpaceDN w:val="0"/>
        <w:adjustRightInd w:val="0"/>
        <w:spacing w:after="0" w:line="240" w:lineRule="auto"/>
        <w:jc w:val="right"/>
        <w:rPr>
          <w:rFonts w:cs="Arial"/>
          <w:i/>
          <w:sz w:val="20"/>
          <w:szCs w:val="20"/>
        </w:rPr>
      </w:pPr>
    </w:p>
    <w:p w14:paraId="582C2CA7" w14:textId="77777777" w:rsidR="00962E8D" w:rsidRDefault="00962E8D" w:rsidP="008825E2">
      <w:pPr>
        <w:autoSpaceDE w:val="0"/>
        <w:autoSpaceDN w:val="0"/>
        <w:adjustRightInd w:val="0"/>
        <w:spacing w:after="0" w:line="240" w:lineRule="auto"/>
        <w:jc w:val="right"/>
        <w:rPr>
          <w:rFonts w:cs="Arial"/>
          <w:i/>
          <w:sz w:val="20"/>
          <w:szCs w:val="20"/>
        </w:rPr>
      </w:pPr>
    </w:p>
    <w:p w14:paraId="4198210C" w14:textId="77777777" w:rsidR="00962E8D" w:rsidRDefault="00962E8D" w:rsidP="008825E2">
      <w:pPr>
        <w:autoSpaceDE w:val="0"/>
        <w:autoSpaceDN w:val="0"/>
        <w:adjustRightInd w:val="0"/>
        <w:spacing w:after="0" w:line="240" w:lineRule="auto"/>
        <w:jc w:val="right"/>
        <w:rPr>
          <w:rFonts w:cs="Arial"/>
          <w:i/>
          <w:sz w:val="20"/>
          <w:szCs w:val="20"/>
        </w:rPr>
      </w:pPr>
    </w:p>
    <w:p w14:paraId="0A725D5E" w14:textId="77777777" w:rsidR="00962E8D" w:rsidRDefault="00962E8D" w:rsidP="008825E2">
      <w:pPr>
        <w:autoSpaceDE w:val="0"/>
        <w:autoSpaceDN w:val="0"/>
        <w:adjustRightInd w:val="0"/>
        <w:spacing w:after="0" w:line="240" w:lineRule="auto"/>
        <w:jc w:val="right"/>
        <w:rPr>
          <w:rFonts w:cs="Arial"/>
          <w:i/>
          <w:sz w:val="20"/>
          <w:szCs w:val="20"/>
        </w:rPr>
      </w:pPr>
    </w:p>
    <w:p w14:paraId="758E1A3F" w14:textId="77777777" w:rsidR="00962E8D" w:rsidRDefault="00962E8D" w:rsidP="008825E2">
      <w:pPr>
        <w:autoSpaceDE w:val="0"/>
        <w:autoSpaceDN w:val="0"/>
        <w:adjustRightInd w:val="0"/>
        <w:spacing w:after="0" w:line="240" w:lineRule="auto"/>
        <w:jc w:val="right"/>
        <w:rPr>
          <w:rFonts w:cs="Arial"/>
          <w:i/>
          <w:sz w:val="20"/>
          <w:szCs w:val="20"/>
        </w:rPr>
      </w:pPr>
    </w:p>
    <w:p w14:paraId="635FD410" w14:textId="77777777" w:rsidR="00962E8D" w:rsidRDefault="00962E8D" w:rsidP="008825E2">
      <w:pPr>
        <w:autoSpaceDE w:val="0"/>
        <w:autoSpaceDN w:val="0"/>
        <w:adjustRightInd w:val="0"/>
        <w:spacing w:after="0" w:line="240" w:lineRule="auto"/>
        <w:jc w:val="right"/>
        <w:rPr>
          <w:rFonts w:cs="Arial"/>
          <w:i/>
          <w:sz w:val="20"/>
          <w:szCs w:val="20"/>
        </w:rPr>
      </w:pPr>
    </w:p>
    <w:p w14:paraId="2757B1FC" w14:textId="77777777" w:rsidR="00962E8D" w:rsidRDefault="00962E8D" w:rsidP="008825E2">
      <w:pPr>
        <w:autoSpaceDE w:val="0"/>
        <w:autoSpaceDN w:val="0"/>
        <w:adjustRightInd w:val="0"/>
        <w:spacing w:after="0" w:line="240" w:lineRule="auto"/>
        <w:jc w:val="right"/>
        <w:rPr>
          <w:rFonts w:cs="Arial"/>
          <w:i/>
          <w:sz w:val="20"/>
          <w:szCs w:val="20"/>
        </w:rPr>
      </w:pPr>
    </w:p>
    <w:p w14:paraId="2E0F03C3" w14:textId="77777777" w:rsidR="00962E8D" w:rsidRDefault="00962E8D" w:rsidP="008825E2">
      <w:pPr>
        <w:autoSpaceDE w:val="0"/>
        <w:autoSpaceDN w:val="0"/>
        <w:adjustRightInd w:val="0"/>
        <w:spacing w:after="0" w:line="240" w:lineRule="auto"/>
        <w:jc w:val="right"/>
        <w:rPr>
          <w:rFonts w:cs="Arial"/>
          <w:i/>
          <w:sz w:val="20"/>
          <w:szCs w:val="20"/>
        </w:rPr>
      </w:pPr>
    </w:p>
    <w:p w14:paraId="324FDE93" w14:textId="77777777" w:rsidR="00962E8D" w:rsidRDefault="00962E8D" w:rsidP="008825E2">
      <w:pPr>
        <w:autoSpaceDE w:val="0"/>
        <w:autoSpaceDN w:val="0"/>
        <w:adjustRightInd w:val="0"/>
        <w:spacing w:after="0" w:line="240" w:lineRule="auto"/>
        <w:jc w:val="right"/>
        <w:rPr>
          <w:rFonts w:cs="Arial"/>
          <w:i/>
          <w:sz w:val="20"/>
          <w:szCs w:val="20"/>
        </w:rPr>
      </w:pPr>
    </w:p>
    <w:p w14:paraId="3EC5DB8E" w14:textId="77777777" w:rsidR="00962E8D" w:rsidRDefault="00962E8D" w:rsidP="008825E2">
      <w:pPr>
        <w:autoSpaceDE w:val="0"/>
        <w:autoSpaceDN w:val="0"/>
        <w:adjustRightInd w:val="0"/>
        <w:spacing w:after="0" w:line="240" w:lineRule="auto"/>
        <w:jc w:val="right"/>
        <w:rPr>
          <w:rFonts w:cs="Arial"/>
          <w:i/>
          <w:sz w:val="20"/>
          <w:szCs w:val="20"/>
        </w:rPr>
      </w:pPr>
    </w:p>
    <w:p w14:paraId="4A48820F" w14:textId="77777777" w:rsidR="00962E8D" w:rsidRDefault="00962E8D" w:rsidP="008825E2">
      <w:pPr>
        <w:autoSpaceDE w:val="0"/>
        <w:autoSpaceDN w:val="0"/>
        <w:adjustRightInd w:val="0"/>
        <w:spacing w:after="0" w:line="240" w:lineRule="auto"/>
        <w:jc w:val="right"/>
        <w:rPr>
          <w:rFonts w:cs="Arial"/>
          <w:i/>
          <w:sz w:val="20"/>
          <w:szCs w:val="20"/>
        </w:rPr>
      </w:pPr>
    </w:p>
    <w:p w14:paraId="085436FD" w14:textId="77777777" w:rsidR="00962E8D" w:rsidRDefault="00962E8D" w:rsidP="008825E2">
      <w:pPr>
        <w:autoSpaceDE w:val="0"/>
        <w:autoSpaceDN w:val="0"/>
        <w:adjustRightInd w:val="0"/>
        <w:spacing w:after="0" w:line="240" w:lineRule="auto"/>
        <w:jc w:val="right"/>
        <w:rPr>
          <w:rFonts w:cs="Arial"/>
          <w:i/>
          <w:sz w:val="20"/>
          <w:szCs w:val="20"/>
        </w:rPr>
      </w:pPr>
    </w:p>
    <w:p w14:paraId="7D5C3291" w14:textId="77777777" w:rsidR="00962E8D" w:rsidRDefault="00962E8D" w:rsidP="008825E2">
      <w:pPr>
        <w:autoSpaceDE w:val="0"/>
        <w:autoSpaceDN w:val="0"/>
        <w:adjustRightInd w:val="0"/>
        <w:spacing w:after="0" w:line="240" w:lineRule="auto"/>
        <w:jc w:val="right"/>
        <w:rPr>
          <w:rFonts w:cs="Arial"/>
          <w:i/>
          <w:sz w:val="20"/>
          <w:szCs w:val="20"/>
        </w:rPr>
      </w:pPr>
    </w:p>
    <w:p w14:paraId="6BCF10CF" w14:textId="77777777" w:rsidR="00962E8D" w:rsidRDefault="00962E8D" w:rsidP="008825E2">
      <w:pPr>
        <w:autoSpaceDE w:val="0"/>
        <w:autoSpaceDN w:val="0"/>
        <w:adjustRightInd w:val="0"/>
        <w:spacing w:after="0" w:line="240" w:lineRule="auto"/>
        <w:jc w:val="right"/>
        <w:rPr>
          <w:rFonts w:cs="Arial"/>
          <w:i/>
          <w:sz w:val="20"/>
          <w:szCs w:val="20"/>
        </w:rPr>
      </w:pPr>
    </w:p>
    <w:p w14:paraId="752D99C1" w14:textId="77777777" w:rsidR="00962E8D" w:rsidRDefault="00962E8D" w:rsidP="008825E2">
      <w:pPr>
        <w:autoSpaceDE w:val="0"/>
        <w:autoSpaceDN w:val="0"/>
        <w:adjustRightInd w:val="0"/>
        <w:spacing w:after="0" w:line="240" w:lineRule="auto"/>
        <w:jc w:val="right"/>
        <w:rPr>
          <w:rFonts w:cs="Arial"/>
          <w:i/>
          <w:sz w:val="20"/>
          <w:szCs w:val="20"/>
        </w:rPr>
      </w:pPr>
    </w:p>
    <w:p w14:paraId="0215A096" w14:textId="77777777" w:rsidR="00962E8D" w:rsidRDefault="00962E8D" w:rsidP="008825E2">
      <w:pPr>
        <w:autoSpaceDE w:val="0"/>
        <w:autoSpaceDN w:val="0"/>
        <w:adjustRightInd w:val="0"/>
        <w:spacing w:after="0" w:line="240" w:lineRule="auto"/>
        <w:jc w:val="right"/>
        <w:rPr>
          <w:rFonts w:cs="Arial"/>
          <w:i/>
          <w:sz w:val="20"/>
          <w:szCs w:val="20"/>
        </w:rPr>
      </w:pPr>
    </w:p>
    <w:p w14:paraId="2BEF9BAE" w14:textId="77777777" w:rsidR="00962E8D" w:rsidRDefault="00962E8D" w:rsidP="008825E2">
      <w:pPr>
        <w:autoSpaceDE w:val="0"/>
        <w:autoSpaceDN w:val="0"/>
        <w:adjustRightInd w:val="0"/>
        <w:spacing w:after="0" w:line="240" w:lineRule="auto"/>
        <w:jc w:val="right"/>
        <w:rPr>
          <w:rFonts w:cs="Arial"/>
          <w:i/>
          <w:sz w:val="20"/>
          <w:szCs w:val="20"/>
        </w:rPr>
      </w:pPr>
    </w:p>
    <w:p w14:paraId="477DC114" w14:textId="77777777" w:rsidR="00962E8D" w:rsidRDefault="00962E8D" w:rsidP="008825E2">
      <w:pPr>
        <w:autoSpaceDE w:val="0"/>
        <w:autoSpaceDN w:val="0"/>
        <w:adjustRightInd w:val="0"/>
        <w:spacing w:after="0" w:line="240" w:lineRule="auto"/>
        <w:jc w:val="right"/>
        <w:rPr>
          <w:rFonts w:cs="Arial"/>
          <w:i/>
          <w:sz w:val="20"/>
          <w:szCs w:val="20"/>
        </w:rPr>
      </w:pPr>
    </w:p>
    <w:p w14:paraId="415F25B3" w14:textId="77777777" w:rsidR="00962E8D" w:rsidRDefault="00962E8D" w:rsidP="008825E2">
      <w:pPr>
        <w:autoSpaceDE w:val="0"/>
        <w:autoSpaceDN w:val="0"/>
        <w:adjustRightInd w:val="0"/>
        <w:spacing w:after="0" w:line="240" w:lineRule="auto"/>
        <w:jc w:val="right"/>
        <w:rPr>
          <w:rFonts w:cs="Arial"/>
          <w:i/>
          <w:sz w:val="20"/>
          <w:szCs w:val="20"/>
        </w:rPr>
      </w:pPr>
    </w:p>
    <w:p w14:paraId="061F621D" w14:textId="77777777" w:rsidR="00962E8D" w:rsidRDefault="00962E8D" w:rsidP="008825E2">
      <w:pPr>
        <w:autoSpaceDE w:val="0"/>
        <w:autoSpaceDN w:val="0"/>
        <w:adjustRightInd w:val="0"/>
        <w:spacing w:after="0" w:line="240" w:lineRule="auto"/>
        <w:jc w:val="right"/>
        <w:rPr>
          <w:rFonts w:cs="Arial"/>
          <w:i/>
          <w:sz w:val="20"/>
          <w:szCs w:val="20"/>
        </w:rPr>
      </w:pPr>
    </w:p>
    <w:p w14:paraId="0F5DDA44" w14:textId="77777777" w:rsidR="00962E8D" w:rsidRDefault="00962E8D" w:rsidP="008825E2">
      <w:pPr>
        <w:autoSpaceDE w:val="0"/>
        <w:autoSpaceDN w:val="0"/>
        <w:adjustRightInd w:val="0"/>
        <w:spacing w:after="0" w:line="240" w:lineRule="auto"/>
        <w:jc w:val="right"/>
        <w:rPr>
          <w:rFonts w:cs="Arial"/>
          <w:i/>
          <w:sz w:val="20"/>
          <w:szCs w:val="20"/>
        </w:rPr>
      </w:pPr>
    </w:p>
    <w:p w14:paraId="5A20A5E6" w14:textId="77777777" w:rsidR="00962E8D" w:rsidRDefault="00962E8D" w:rsidP="008825E2">
      <w:pPr>
        <w:autoSpaceDE w:val="0"/>
        <w:autoSpaceDN w:val="0"/>
        <w:adjustRightInd w:val="0"/>
        <w:spacing w:after="0" w:line="240" w:lineRule="auto"/>
        <w:jc w:val="right"/>
        <w:rPr>
          <w:rFonts w:cs="Arial"/>
          <w:i/>
          <w:sz w:val="20"/>
          <w:szCs w:val="20"/>
        </w:rPr>
      </w:pPr>
    </w:p>
    <w:p w14:paraId="7985B135" w14:textId="77777777" w:rsidR="00962E8D" w:rsidRDefault="00962E8D" w:rsidP="008825E2">
      <w:pPr>
        <w:autoSpaceDE w:val="0"/>
        <w:autoSpaceDN w:val="0"/>
        <w:adjustRightInd w:val="0"/>
        <w:spacing w:after="0" w:line="240" w:lineRule="auto"/>
        <w:jc w:val="right"/>
        <w:rPr>
          <w:rFonts w:cs="Arial"/>
          <w:i/>
          <w:sz w:val="20"/>
          <w:szCs w:val="20"/>
        </w:rPr>
      </w:pPr>
    </w:p>
    <w:p w14:paraId="366A8B30" w14:textId="77777777" w:rsidR="00962E8D" w:rsidRDefault="00962E8D" w:rsidP="008825E2">
      <w:pPr>
        <w:autoSpaceDE w:val="0"/>
        <w:autoSpaceDN w:val="0"/>
        <w:adjustRightInd w:val="0"/>
        <w:spacing w:after="0" w:line="240" w:lineRule="auto"/>
        <w:jc w:val="right"/>
        <w:rPr>
          <w:rFonts w:cs="Arial"/>
          <w:i/>
          <w:sz w:val="20"/>
          <w:szCs w:val="20"/>
        </w:rPr>
      </w:pPr>
    </w:p>
    <w:p w14:paraId="01534276" w14:textId="77777777" w:rsidR="00962E8D" w:rsidRDefault="00962E8D" w:rsidP="008825E2">
      <w:pPr>
        <w:autoSpaceDE w:val="0"/>
        <w:autoSpaceDN w:val="0"/>
        <w:adjustRightInd w:val="0"/>
        <w:spacing w:after="0" w:line="240" w:lineRule="auto"/>
        <w:jc w:val="right"/>
        <w:rPr>
          <w:rFonts w:cs="Arial"/>
          <w:i/>
          <w:sz w:val="20"/>
          <w:szCs w:val="20"/>
        </w:rPr>
      </w:pPr>
    </w:p>
    <w:p w14:paraId="3877C5C1" w14:textId="77777777" w:rsidR="00962E8D" w:rsidRDefault="00962E8D" w:rsidP="008825E2">
      <w:pPr>
        <w:autoSpaceDE w:val="0"/>
        <w:autoSpaceDN w:val="0"/>
        <w:adjustRightInd w:val="0"/>
        <w:spacing w:after="0" w:line="240" w:lineRule="auto"/>
        <w:jc w:val="right"/>
        <w:rPr>
          <w:rFonts w:cs="Arial"/>
          <w:i/>
          <w:sz w:val="20"/>
          <w:szCs w:val="20"/>
        </w:rPr>
      </w:pPr>
    </w:p>
    <w:p w14:paraId="689571A4" w14:textId="77777777" w:rsidR="00962E8D" w:rsidRDefault="00962E8D" w:rsidP="008825E2">
      <w:pPr>
        <w:autoSpaceDE w:val="0"/>
        <w:autoSpaceDN w:val="0"/>
        <w:adjustRightInd w:val="0"/>
        <w:spacing w:after="0" w:line="240" w:lineRule="auto"/>
        <w:jc w:val="right"/>
        <w:rPr>
          <w:rFonts w:cs="Arial"/>
          <w:i/>
          <w:sz w:val="20"/>
          <w:szCs w:val="20"/>
        </w:rPr>
      </w:pPr>
    </w:p>
    <w:p w14:paraId="48D99332" w14:textId="77777777" w:rsidR="00962E8D" w:rsidRDefault="00962E8D" w:rsidP="008825E2">
      <w:pPr>
        <w:autoSpaceDE w:val="0"/>
        <w:autoSpaceDN w:val="0"/>
        <w:adjustRightInd w:val="0"/>
        <w:spacing w:after="0" w:line="240" w:lineRule="auto"/>
        <w:jc w:val="right"/>
        <w:rPr>
          <w:rFonts w:cs="Arial"/>
          <w:i/>
          <w:sz w:val="20"/>
          <w:szCs w:val="20"/>
        </w:rPr>
      </w:pPr>
    </w:p>
    <w:p w14:paraId="777A9F6E" w14:textId="77777777" w:rsidR="00962E8D" w:rsidRDefault="00962E8D" w:rsidP="008825E2">
      <w:pPr>
        <w:autoSpaceDE w:val="0"/>
        <w:autoSpaceDN w:val="0"/>
        <w:adjustRightInd w:val="0"/>
        <w:spacing w:after="0" w:line="240" w:lineRule="auto"/>
        <w:jc w:val="right"/>
        <w:rPr>
          <w:rFonts w:cs="Arial"/>
          <w:i/>
          <w:sz w:val="20"/>
          <w:szCs w:val="20"/>
        </w:rPr>
      </w:pPr>
    </w:p>
    <w:p w14:paraId="4ACA17CD" w14:textId="77777777" w:rsidR="00962E8D" w:rsidRDefault="00962E8D" w:rsidP="008825E2">
      <w:pPr>
        <w:autoSpaceDE w:val="0"/>
        <w:autoSpaceDN w:val="0"/>
        <w:adjustRightInd w:val="0"/>
        <w:spacing w:after="0" w:line="240" w:lineRule="auto"/>
        <w:jc w:val="right"/>
        <w:rPr>
          <w:rFonts w:cs="Arial"/>
          <w:i/>
          <w:sz w:val="20"/>
          <w:szCs w:val="20"/>
        </w:rPr>
      </w:pPr>
    </w:p>
    <w:p w14:paraId="05E10C02" w14:textId="77777777" w:rsidR="00962E8D" w:rsidRDefault="00962E8D" w:rsidP="008825E2">
      <w:pPr>
        <w:autoSpaceDE w:val="0"/>
        <w:autoSpaceDN w:val="0"/>
        <w:adjustRightInd w:val="0"/>
        <w:spacing w:after="0" w:line="240" w:lineRule="auto"/>
        <w:jc w:val="right"/>
        <w:rPr>
          <w:rFonts w:cs="Arial"/>
          <w:i/>
          <w:sz w:val="20"/>
          <w:szCs w:val="20"/>
        </w:rPr>
      </w:pPr>
    </w:p>
    <w:p w14:paraId="11AD0779" w14:textId="77777777" w:rsidR="00962E8D" w:rsidRDefault="00962E8D" w:rsidP="008825E2">
      <w:pPr>
        <w:autoSpaceDE w:val="0"/>
        <w:autoSpaceDN w:val="0"/>
        <w:adjustRightInd w:val="0"/>
        <w:spacing w:after="0" w:line="240" w:lineRule="auto"/>
        <w:jc w:val="right"/>
        <w:rPr>
          <w:rFonts w:cs="Arial"/>
          <w:i/>
          <w:sz w:val="20"/>
          <w:szCs w:val="20"/>
        </w:rPr>
      </w:pPr>
    </w:p>
    <w:p w14:paraId="27AF3596" w14:textId="25964A4C" w:rsidR="0012013B" w:rsidRPr="00962E8D" w:rsidRDefault="00956921" w:rsidP="00962E8D">
      <w:pPr>
        <w:autoSpaceDE w:val="0"/>
        <w:autoSpaceDN w:val="0"/>
        <w:adjustRightInd w:val="0"/>
        <w:spacing w:after="0" w:line="240" w:lineRule="auto"/>
        <w:jc w:val="left"/>
        <w:rPr>
          <w:rFonts w:asciiTheme="minorHAnsi" w:hAnsiTheme="minorHAnsi" w:cstheme="minorHAnsi"/>
          <w:i/>
          <w:color w:val="000000"/>
          <w:sz w:val="20"/>
          <w:szCs w:val="20"/>
        </w:rPr>
      </w:pPr>
      <w:r w:rsidRPr="00962E8D">
        <w:rPr>
          <w:rFonts w:asciiTheme="minorHAnsi" w:hAnsiTheme="minorHAnsi" w:cstheme="minorHAnsi"/>
          <w:i/>
          <w:sz w:val="20"/>
          <w:szCs w:val="20"/>
        </w:rPr>
        <w:lastRenderedPageBreak/>
        <w:t>Załącznik nr 3</w:t>
      </w:r>
      <w:r w:rsidR="0072760A" w:rsidRPr="00962E8D">
        <w:rPr>
          <w:rFonts w:asciiTheme="minorHAnsi" w:hAnsiTheme="minorHAnsi" w:cstheme="minorHAnsi"/>
          <w:i/>
          <w:sz w:val="20"/>
          <w:szCs w:val="20"/>
        </w:rPr>
        <w:t xml:space="preserve"> </w:t>
      </w:r>
      <w:r w:rsidR="003F48C7" w:rsidRPr="00962E8D">
        <w:rPr>
          <w:rFonts w:asciiTheme="minorHAnsi" w:hAnsiTheme="minorHAnsi" w:cstheme="minorHAnsi"/>
          <w:i/>
          <w:color w:val="000000"/>
          <w:sz w:val="20"/>
          <w:szCs w:val="20"/>
        </w:rPr>
        <w:t>do S</w:t>
      </w:r>
      <w:r w:rsidR="0072760A" w:rsidRPr="00962E8D">
        <w:rPr>
          <w:rFonts w:asciiTheme="minorHAnsi" w:hAnsiTheme="minorHAnsi" w:cstheme="minorHAnsi"/>
          <w:i/>
          <w:color w:val="000000"/>
          <w:sz w:val="20"/>
          <w:szCs w:val="20"/>
        </w:rPr>
        <w:t>WZ</w:t>
      </w:r>
    </w:p>
    <w:p w14:paraId="5BDC14EE" w14:textId="77777777" w:rsidR="0072760A" w:rsidRPr="00D96F86" w:rsidRDefault="0072760A" w:rsidP="008825E2">
      <w:pPr>
        <w:autoSpaceDE w:val="0"/>
        <w:autoSpaceDN w:val="0"/>
        <w:adjustRightInd w:val="0"/>
        <w:spacing w:after="0" w:line="240" w:lineRule="auto"/>
        <w:jc w:val="right"/>
        <w:rPr>
          <w:rFonts w:cs="Arial"/>
          <w:b/>
          <w:i/>
          <w:color w:val="000000"/>
          <w:sz w:val="20"/>
          <w:szCs w:val="20"/>
        </w:rPr>
      </w:pPr>
    </w:p>
    <w:p w14:paraId="4CAF823F" w14:textId="77777777" w:rsidR="0072760A" w:rsidRPr="00962E8D" w:rsidRDefault="0072760A" w:rsidP="00962E8D">
      <w:pPr>
        <w:pStyle w:val="Zwykytekst"/>
        <w:tabs>
          <w:tab w:val="left" w:pos="9360"/>
        </w:tabs>
        <w:jc w:val="center"/>
        <w:rPr>
          <w:rFonts w:asciiTheme="minorHAnsi" w:hAnsiTheme="minorHAnsi" w:cstheme="minorHAnsi"/>
          <w:b/>
          <w:sz w:val="26"/>
          <w:szCs w:val="26"/>
        </w:rPr>
      </w:pPr>
      <w:r w:rsidRPr="00962E8D">
        <w:rPr>
          <w:rFonts w:asciiTheme="minorHAnsi" w:hAnsiTheme="minorHAnsi" w:cstheme="minorHAnsi"/>
          <w:b/>
          <w:sz w:val="26"/>
          <w:szCs w:val="26"/>
        </w:rPr>
        <w:t>Opis przedmiotu zamówienia</w:t>
      </w:r>
    </w:p>
    <w:p w14:paraId="69FEEE38" w14:textId="77777777" w:rsidR="00127723" w:rsidRPr="00D96F86" w:rsidRDefault="00127723" w:rsidP="00127723">
      <w:pPr>
        <w:rPr>
          <w:rFonts w:cs="Arial"/>
          <w:b/>
        </w:rPr>
      </w:pPr>
    </w:p>
    <w:p w14:paraId="70E082B8" w14:textId="09520214" w:rsidR="00710DEA" w:rsidRPr="00962E8D" w:rsidRDefault="002114B5" w:rsidP="00962E8D">
      <w:pPr>
        <w:pStyle w:val="Akapitzlist"/>
        <w:numPr>
          <w:ilvl w:val="0"/>
          <w:numId w:val="37"/>
        </w:numPr>
        <w:spacing w:line="240" w:lineRule="auto"/>
        <w:jc w:val="left"/>
        <w:rPr>
          <w:rFonts w:asciiTheme="minorHAnsi" w:hAnsiTheme="minorHAnsi" w:cstheme="minorHAnsi"/>
          <w:bCs/>
        </w:rPr>
      </w:pPr>
      <w:r w:rsidRPr="00962E8D">
        <w:rPr>
          <w:rFonts w:asciiTheme="minorHAnsi" w:hAnsiTheme="minorHAnsi" w:cstheme="minorHAnsi"/>
        </w:rPr>
        <w:t xml:space="preserve">Przedmiotem zamówienia jest dostawa </w:t>
      </w:r>
      <w:r w:rsidR="00EC0481" w:rsidRPr="00962E8D">
        <w:rPr>
          <w:rFonts w:asciiTheme="minorHAnsi" w:hAnsiTheme="minorHAnsi" w:cstheme="minorHAnsi"/>
        </w:rPr>
        <w:t>produkt</w:t>
      </w:r>
      <w:r w:rsidR="00962E8D">
        <w:rPr>
          <w:rFonts w:asciiTheme="minorHAnsi" w:hAnsiTheme="minorHAnsi" w:cstheme="minorHAnsi"/>
        </w:rPr>
        <w:t>u</w:t>
      </w:r>
      <w:r w:rsidR="00EC0481" w:rsidRPr="00962E8D">
        <w:rPr>
          <w:rFonts w:asciiTheme="minorHAnsi" w:hAnsiTheme="minorHAnsi" w:cstheme="minorHAnsi"/>
        </w:rPr>
        <w:t xml:space="preserve"> lecznicz</w:t>
      </w:r>
      <w:r w:rsidR="00962E8D">
        <w:rPr>
          <w:rFonts w:asciiTheme="minorHAnsi" w:hAnsiTheme="minorHAnsi" w:cstheme="minorHAnsi"/>
        </w:rPr>
        <w:t>ego</w:t>
      </w:r>
      <w:r w:rsidR="00312CB7" w:rsidRPr="00962E8D">
        <w:rPr>
          <w:rFonts w:asciiTheme="minorHAnsi" w:hAnsiTheme="minorHAnsi" w:cstheme="minorHAnsi"/>
        </w:rPr>
        <w:t xml:space="preserve"> </w:t>
      </w:r>
      <w:proofErr w:type="spellStart"/>
      <w:r w:rsidR="00962E8D" w:rsidRPr="00962E8D">
        <w:rPr>
          <w:rFonts w:asciiTheme="minorHAnsi" w:hAnsiTheme="minorHAnsi" w:cstheme="minorHAnsi"/>
          <w:iCs/>
        </w:rPr>
        <w:t>Dimethylis</w:t>
      </w:r>
      <w:proofErr w:type="spellEnd"/>
      <w:r w:rsidR="00962E8D" w:rsidRPr="00962E8D">
        <w:rPr>
          <w:rFonts w:asciiTheme="minorHAnsi" w:hAnsiTheme="minorHAnsi" w:cstheme="minorHAnsi"/>
          <w:iCs/>
        </w:rPr>
        <w:t xml:space="preserve"> </w:t>
      </w:r>
      <w:proofErr w:type="spellStart"/>
      <w:r w:rsidR="00962E8D" w:rsidRPr="00962E8D">
        <w:rPr>
          <w:rFonts w:asciiTheme="minorHAnsi" w:hAnsiTheme="minorHAnsi" w:cstheme="minorHAnsi"/>
          <w:iCs/>
        </w:rPr>
        <w:t>fumaras</w:t>
      </w:r>
      <w:proofErr w:type="spellEnd"/>
      <w:r w:rsidR="00962E8D">
        <w:rPr>
          <w:rFonts w:asciiTheme="minorHAnsi" w:hAnsiTheme="minorHAnsi" w:cstheme="minorHAnsi"/>
          <w:iCs/>
        </w:rPr>
        <w:t>,</w:t>
      </w:r>
      <w:r w:rsidR="00962E8D" w:rsidRPr="00962E8D">
        <w:rPr>
          <w:rFonts w:asciiTheme="minorHAnsi" w:hAnsiTheme="minorHAnsi" w:cstheme="minorHAnsi"/>
          <w:iCs/>
        </w:rPr>
        <w:t xml:space="preserve"> </w:t>
      </w:r>
      <w:r w:rsidR="00EC0481" w:rsidRPr="00962E8D">
        <w:rPr>
          <w:rFonts w:asciiTheme="minorHAnsi" w:hAnsiTheme="minorHAnsi" w:cstheme="minorHAnsi"/>
          <w:iCs/>
        </w:rPr>
        <w:t>refundowan</w:t>
      </w:r>
      <w:r w:rsidR="00962E8D">
        <w:rPr>
          <w:rFonts w:asciiTheme="minorHAnsi" w:hAnsiTheme="minorHAnsi" w:cstheme="minorHAnsi"/>
          <w:iCs/>
        </w:rPr>
        <w:t xml:space="preserve">ego    </w:t>
      </w:r>
      <w:r w:rsidR="00EC0481" w:rsidRPr="00962E8D">
        <w:rPr>
          <w:rFonts w:asciiTheme="minorHAnsi" w:hAnsiTheme="minorHAnsi" w:cstheme="minorHAnsi"/>
          <w:iCs/>
        </w:rPr>
        <w:t xml:space="preserve"> w ramach program</w:t>
      </w:r>
      <w:r w:rsidR="00962E8D">
        <w:rPr>
          <w:rFonts w:asciiTheme="minorHAnsi" w:hAnsiTheme="minorHAnsi" w:cstheme="minorHAnsi"/>
          <w:iCs/>
        </w:rPr>
        <w:t>u</w:t>
      </w:r>
      <w:r w:rsidR="00EC0481" w:rsidRPr="00962E8D">
        <w:rPr>
          <w:rFonts w:asciiTheme="minorHAnsi" w:hAnsiTheme="minorHAnsi" w:cstheme="minorHAnsi"/>
          <w:iCs/>
        </w:rPr>
        <w:t xml:space="preserve"> lekow</w:t>
      </w:r>
      <w:r w:rsidR="00962E8D">
        <w:rPr>
          <w:rFonts w:asciiTheme="minorHAnsi" w:hAnsiTheme="minorHAnsi" w:cstheme="minorHAnsi"/>
          <w:iCs/>
        </w:rPr>
        <w:t>ego</w:t>
      </w:r>
      <w:r w:rsidR="00EC0481" w:rsidRPr="00962E8D">
        <w:rPr>
          <w:rFonts w:asciiTheme="minorHAnsi" w:hAnsiTheme="minorHAnsi" w:cstheme="minorHAnsi"/>
          <w:iCs/>
        </w:rPr>
        <w:t xml:space="preserve"> B</w:t>
      </w:r>
      <w:r w:rsidR="00962E8D">
        <w:rPr>
          <w:rFonts w:asciiTheme="minorHAnsi" w:hAnsiTheme="minorHAnsi" w:cstheme="minorHAnsi"/>
          <w:iCs/>
        </w:rPr>
        <w:t>29</w:t>
      </w:r>
      <w:r w:rsidR="00EC0481" w:rsidRPr="00962E8D">
        <w:rPr>
          <w:rFonts w:asciiTheme="minorHAnsi" w:hAnsiTheme="minorHAnsi" w:cstheme="minorHAnsi"/>
          <w:iCs/>
        </w:rPr>
        <w:t xml:space="preserve"> </w:t>
      </w:r>
      <w:r w:rsidR="00EC0481" w:rsidRPr="00962E8D">
        <w:rPr>
          <w:rFonts w:asciiTheme="minorHAnsi" w:eastAsiaTheme="majorEastAsia" w:hAnsiTheme="minorHAnsi" w:cstheme="minorHAnsi"/>
          <w:bCs/>
        </w:rPr>
        <w:t>dla Szpitala Bielańskiego</w:t>
      </w:r>
      <w:r w:rsidRPr="00962E8D">
        <w:rPr>
          <w:rFonts w:asciiTheme="minorHAnsi" w:hAnsiTheme="minorHAnsi" w:cstheme="minorHAnsi"/>
        </w:rPr>
        <w:t>.</w:t>
      </w:r>
    </w:p>
    <w:p w14:paraId="1D7DD848" w14:textId="20C47413" w:rsidR="00312CB7" w:rsidRPr="00962E8D" w:rsidRDefault="00312CB7" w:rsidP="00962E8D">
      <w:pPr>
        <w:pStyle w:val="Tekstprzypisudolnego"/>
        <w:numPr>
          <w:ilvl w:val="0"/>
          <w:numId w:val="37"/>
        </w:numPr>
        <w:spacing w:after="120"/>
        <w:jc w:val="left"/>
        <w:rPr>
          <w:rFonts w:asciiTheme="minorHAnsi" w:hAnsiTheme="minorHAnsi" w:cstheme="minorHAnsi"/>
          <w:sz w:val="22"/>
          <w:szCs w:val="22"/>
          <w:lang w:val="pl-PL"/>
        </w:rPr>
      </w:pPr>
      <w:r w:rsidRPr="00962E8D">
        <w:rPr>
          <w:rFonts w:asciiTheme="minorHAnsi" w:hAnsiTheme="minorHAnsi" w:cstheme="minorHAnsi"/>
          <w:sz w:val="22"/>
          <w:szCs w:val="22"/>
          <w:lang w:val="pl-PL"/>
        </w:rPr>
        <w:t xml:space="preserve">Zamówienie obejmuje </w:t>
      </w:r>
      <w:r w:rsidR="00962E8D">
        <w:rPr>
          <w:rFonts w:asciiTheme="minorHAnsi" w:hAnsiTheme="minorHAnsi" w:cstheme="minorHAnsi"/>
          <w:sz w:val="22"/>
          <w:szCs w:val="22"/>
          <w:lang w:val="pl-PL"/>
        </w:rPr>
        <w:t>2</w:t>
      </w:r>
      <w:r w:rsidRPr="00962E8D">
        <w:rPr>
          <w:rFonts w:asciiTheme="minorHAnsi" w:hAnsiTheme="minorHAnsi" w:cstheme="minorHAnsi"/>
          <w:sz w:val="22"/>
          <w:szCs w:val="22"/>
          <w:lang w:val="pl-PL"/>
        </w:rPr>
        <w:t xml:space="preserve"> pakiety.</w:t>
      </w:r>
    </w:p>
    <w:p w14:paraId="5FD6A982" w14:textId="2401178F" w:rsidR="002114B5" w:rsidRPr="00962E8D" w:rsidRDefault="002114B5" w:rsidP="00962E8D">
      <w:pPr>
        <w:pStyle w:val="Tekstprzypisudolnego"/>
        <w:numPr>
          <w:ilvl w:val="0"/>
          <w:numId w:val="37"/>
        </w:numPr>
        <w:spacing w:after="120"/>
        <w:jc w:val="left"/>
        <w:rPr>
          <w:rFonts w:asciiTheme="minorHAnsi" w:hAnsiTheme="minorHAnsi" w:cstheme="minorHAnsi"/>
          <w:sz w:val="22"/>
          <w:szCs w:val="22"/>
          <w:u w:val="single"/>
          <w:lang w:val="pl-PL"/>
        </w:rPr>
      </w:pPr>
      <w:r w:rsidRPr="00962E8D">
        <w:rPr>
          <w:rFonts w:asciiTheme="minorHAnsi" w:hAnsiTheme="minorHAnsi" w:cstheme="minorHAnsi"/>
          <w:sz w:val="22"/>
          <w:szCs w:val="22"/>
          <w:lang w:val="pl-PL"/>
        </w:rPr>
        <w:t>Zamawiający dopuszcza składani</w:t>
      </w:r>
      <w:r w:rsidR="00312CB7" w:rsidRPr="00962E8D">
        <w:rPr>
          <w:rFonts w:asciiTheme="minorHAnsi" w:hAnsiTheme="minorHAnsi" w:cstheme="minorHAnsi"/>
          <w:sz w:val="22"/>
          <w:szCs w:val="22"/>
          <w:lang w:val="pl-PL"/>
        </w:rPr>
        <w:t>e</w:t>
      </w:r>
      <w:r w:rsidRPr="00962E8D">
        <w:rPr>
          <w:rFonts w:asciiTheme="minorHAnsi" w:hAnsiTheme="minorHAnsi" w:cstheme="minorHAnsi"/>
          <w:sz w:val="22"/>
          <w:szCs w:val="22"/>
          <w:lang w:val="pl-PL"/>
        </w:rPr>
        <w:t xml:space="preserve"> ofert częściowych</w:t>
      </w:r>
      <w:r w:rsidR="00312CB7" w:rsidRPr="00962E8D">
        <w:rPr>
          <w:rFonts w:asciiTheme="minorHAnsi" w:hAnsiTheme="minorHAnsi" w:cstheme="minorHAnsi"/>
          <w:sz w:val="22"/>
          <w:szCs w:val="22"/>
          <w:lang w:val="pl-PL"/>
        </w:rPr>
        <w:t xml:space="preserve"> na dowolną liczbę pakietów</w:t>
      </w:r>
      <w:r w:rsidRPr="00962E8D">
        <w:rPr>
          <w:rFonts w:asciiTheme="minorHAnsi" w:hAnsiTheme="minorHAnsi" w:cstheme="minorHAnsi"/>
          <w:sz w:val="22"/>
          <w:szCs w:val="22"/>
          <w:lang w:val="pl-PL"/>
        </w:rPr>
        <w:t>.</w:t>
      </w:r>
    </w:p>
    <w:p w14:paraId="323BE69E" w14:textId="77777777" w:rsidR="00B760B9" w:rsidRDefault="00B760B9" w:rsidP="00BF18FD">
      <w:pPr>
        <w:spacing w:after="120"/>
        <w:rPr>
          <w:rFonts w:cs="Arial"/>
          <w:b/>
          <w:sz w:val="20"/>
          <w:szCs w:val="20"/>
        </w:rPr>
      </w:pPr>
    </w:p>
    <w:tbl>
      <w:tblPr>
        <w:tblW w:w="9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0"/>
        <w:gridCol w:w="2057"/>
        <w:gridCol w:w="3215"/>
        <w:gridCol w:w="939"/>
        <w:gridCol w:w="992"/>
        <w:gridCol w:w="1296"/>
      </w:tblGrid>
      <w:tr w:rsidR="00EC0481" w:rsidRPr="00962E8D" w14:paraId="53F556B7" w14:textId="77777777" w:rsidTr="00962E8D">
        <w:trPr>
          <w:trHeight w:val="510"/>
        </w:trPr>
        <w:tc>
          <w:tcPr>
            <w:tcW w:w="730" w:type="dxa"/>
            <w:shd w:val="clear" w:color="auto" w:fill="F2F2F2" w:themeFill="background1" w:themeFillShade="F2"/>
            <w:vAlign w:val="center"/>
            <w:hideMark/>
          </w:tcPr>
          <w:p w14:paraId="0F515DD1" w14:textId="75623FE3" w:rsidR="00EC0481" w:rsidRPr="00962E8D" w:rsidRDefault="00312CB7" w:rsidP="00962E8D">
            <w:pPr>
              <w:spacing w:before="100" w:after="100"/>
              <w:rPr>
                <w:rFonts w:asciiTheme="minorHAnsi" w:hAnsiTheme="minorHAnsi" w:cstheme="minorHAnsi"/>
                <w:b/>
                <w:bCs/>
                <w:color w:val="000000"/>
              </w:rPr>
            </w:pPr>
            <w:r w:rsidRPr="00962E8D">
              <w:rPr>
                <w:rFonts w:asciiTheme="minorHAnsi" w:hAnsiTheme="minorHAnsi" w:cstheme="minorHAnsi"/>
                <w:b/>
                <w:bCs/>
                <w:color w:val="000000"/>
              </w:rPr>
              <w:t>Pakiet Nr</w:t>
            </w:r>
          </w:p>
        </w:tc>
        <w:tc>
          <w:tcPr>
            <w:tcW w:w="2057" w:type="dxa"/>
            <w:shd w:val="clear" w:color="auto" w:fill="F2F2F2" w:themeFill="background1" w:themeFillShade="F2"/>
            <w:vAlign w:val="center"/>
            <w:hideMark/>
          </w:tcPr>
          <w:p w14:paraId="3F88D538" w14:textId="77777777" w:rsidR="00EC0481" w:rsidRPr="00962E8D" w:rsidRDefault="00EC0481" w:rsidP="00962E8D">
            <w:pPr>
              <w:spacing w:before="100" w:after="100"/>
              <w:rPr>
                <w:rFonts w:asciiTheme="minorHAnsi" w:hAnsiTheme="minorHAnsi" w:cstheme="minorHAnsi"/>
                <w:color w:val="000000"/>
              </w:rPr>
            </w:pPr>
            <w:r w:rsidRPr="00962E8D">
              <w:rPr>
                <w:rFonts w:asciiTheme="minorHAnsi" w:hAnsiTheme="minorHAnsi" w:cstheme="minorHAnsi"/>
                <w:b/>
                <w:color w:val="000000"/>
              </w:rPr>
              <w:t>Nazwa międzynarodowa</w:t>
            </w:r>
          </w:p>
        </w:tc>
        <w:tc>
          <w:tcPr>
            <w:tcW w:w="3215" w:type="dxa"/>
            <w:shd w:val="clear" w:color="auto" w:fill="F2F2F2" w:themeFill="background1" w:themeFillShade="F2"/>
            <w:vAlign w:val="center"/>
            <w:hideMark/>
          </w:tcPr>
          <w:p w14:paraId="7F68AB51" w14:textId="77777777" w:rsidR="00EC0481" w:rsidRPr="00962E8D" w:rsidRDefault="00EC0481" w:rsidP="00962E8D">
            <w:pPr>
              <w:spacing w:before="100" w:after="100"/>
              <w:rPr>
                <w:rFonts w:asciiTheme="minorHAnsi" w:hAnsiTheme="minorHAnsi" w:cstheme="minorHAnsi"/>
                <w:color w:val="000000"/>
              </w:rPr>
            </w:pPr>
            <w:r w:rsidRPr="00962E8D">
              <w:rPr>
                <w:rFonts w:asciiTheme="minorHAnsi" w:hAnsiTheme="minorHAnsi" w:cstheme="minorHAnsi"/>
                <w:b/>
                <w:color w:val="000000"/>
              </w:rPr>
              <w:t>Opis</w:t>
            </w:r>
            <w:r w:rsidRPr="00962E8D">
              <w:rPr>
                <w:rFonts w:asciiTheme="minorHAnsi" w:hAnsiTheme="minorHAnsi" w:cstheme="minorHAnsi"/>
                <w:b/>
                <w:color w:val="000000"/>
              </w:rPr>
              <w:br/>
              <w:t>przedmiotu zamówienia</w:t>
            </w:r>
          </w:p>
        </w:tc>
        <w:tc>
          <w:tcPr>
            <w:tcW w:w="939" w:type="dxa"/>
            <w:shd w:val="clear" w:color="auto" w:fill="F2F2F2" w:themeFill="background1" w:themeFillShade="F2"/>
            <w:vAlign w:val="center"/>
            <w:hideMark/>
          </w:tcPr>
          <w:p w14:paraId="6D814ACB" w14:textId="77777777" w:rsidR="00EC0481" w:rsidRPr="00962E8D" w:rsidRDefault="00EC0481" w:rsidP="00962E8D">
            <w:pPr>
              <w:spacing w:before="100" w:after="100"/>
              <w:rPr>
                <w:rFonts w:asciiTheme="minorHAnsi" w:hAnsiTheme="minorHAnsi" w:cstheme="minorHAnsi"/>
                <w:color w:val="000000"/>
              </w:rPr>
            </w:pPr>
            <w:r w:rsidRPr="00962E8D">
              <w:rPr>
                <w:rFonts w:asciiTheme="minorHAnsi" w:hAnsiTheme="minorHAnsi" w:cstheme="minorHAnsi"/>
                <w:b/>
                <w:color w:val="000000"/>
              </w:rPr>
              <w:t>j.m.</w:t>
            </w:r>
          </w:p>
        </w:tc>
        <w:tc>
          <w:tcPr>
            <w:tcW w:w="992" w:type="dxa"/>
            <w:shd w:val="clear" w:color="auto" w:fill="F2F2F2" w:themeFill="background1" w:themeFillShade="F2"/>
            <w:vAlign w:val="center"/>
            <w:hideMark/>
          </w:tcPr>
          <w:p w14:paraId="141F3E11" w14:textId="77777777" w:rsidR="00EC0481" w:rsidRPr="00962E8D" w:rsidRDefault="00EC0481" w:rsidP="00962E8D">
            <w:pPr>
              <w:spacing w:before="100" w:after="100"/>
              <w:rPr>
                <w:rFonts w:asciiTheme="minorHAnsi" w:hAnsiTheme="minorHAnsi" w:cstheme="minorHAnsi"/>
                <w:color w:val="000000"/>
              </w:rPr>
            </w:pPr>
            <w:r w:rsidRPr="00962E8D">
              <w:rPr>
                <w:rFonts w:asciiTheme="minorHAnsi" w:hAnsiTheme="minorHAnsi" w:cstheme="minorHAnsi"/>
                <w:b/>
                <w:color w:val="000000"/>
              </w:rPr>
              <w:t>Ilość</w:t>
            </w:r>
          </w:p>
        </w:tc>
        <w:tc>
          <w:tcPr>
            <w:tcW w:w="1296" w:type="dxa"/>
            <w:shd w:val="clear" w:color="auto" w:fill="F2F2F2" w:themeFill="background1" w:themeFillShade="F2"/>
            <w:vAlign w:val="center"/>
            <w:hideMark/>
          </w:tcPr>
          <w:p w14:paraId="0D9CD072" w14:textId="77777777" w:rsidR="00EC0481" w:rsidRPr="00962E8D" w:rsidRDefault="00EC0481" w:rsidP="00962E8D">
            <w:pPr>
              <w:spacing w:before="100" w:after="100"/>
              <w:rPr>
                <w:rFonts w:asciiTheme="minorHAnsi" w:hAnsiTheme="minorHAnsi" w:cstheme="minorHAnsi"/>
                <w:color w:val="000000"/>
              </w:rPr>
            </w:pPr>
            <w:r w:rsidRPr="00962E8D">
              <w:rPr>
                <w:rFonts w:asciiTheme="minorHAnsi" w:hAnsiTheme="minorHAnsi" w:cstheme="minorHAnsi"/>
                <w:b/>
                <w:color w:val="000000"/>
              </w:rPr>
              <w:t>Kod CPV</w:t>
            </w:r>
          </w:p>
        </w:tc>
      </w:tr>
      <w:tr w:rsidR="00962E8D" w:rsidRPr="00962E8D" w14:paraId="3C4471D4" w14:textId="77777777" w:rsidTr="00962E8D">
        <w:trPr>
          <w:trHeight w:val="510"/>
        </w:trPr>
        <w:tc>
          <w:tcPr>
            <w:tcW w:w="730" w:type="dxa"/>
            <w:shd w:val="clear" w:color="auto" w:fill="FFFFFF" w:themeFill="background1"/>
            <w:vAlign w:val="center"/>
          </w:tcPr>
          <w:p w14:paraId="020AB756" w14:textId="77777777" w:rsidR="00962E8D" w:rsidRPr="00962E8D" w:rsidRDefault="00962E8D" w:rsidP="00962E8D">
            <w:pPr>
              <w:spacing w:before="100" w:after="100"/>
              <w:jc w:val="left"/>
              <w:rPr>
                <w:rFonts w:asciiTheme="minorHAnsi" w:hAnsiTheme="minorHAnsi" w:cstheme="minorHAnsi"/>
                <w:color w:val="000000"/>
              </w:rPr>
            </w:pPr>
            <w:r w:rsidRPr="00962E8D">
              <w:rPr>
                <w:rFonts w:asciiTheme="minorHAnsi" w:hAnsiTheme="minorHAnsi" w:cstheme="minorHAnsi"/>
                <w:color w:val="000000"/>
              </w:rPr>
              <w:t>1</w:t>
            </w:r>
          </w:p>
          <w:p w14:paraId="4B2E5DAD" w14:textId="77777777" w:rsidR="00962E8D" w:rsidRPr="00962E8D" w:rsidRDefault="00962E8D" w:rsidP="00962E8D">
            <w:pPr>
              <w:spacing w:before="100" w:after="100"/>
              <w:jc w:val="left"/>
              <w:rPr>
                <w:rFonts w:asciiTheme="minorHAnsi" w:hAnsiTheme="minorHAnsi" w:cstheme="minorHAnsi"/>
                <w:color w:val="000000"/>
              </w:rPr>
            </w:pPr>
          </w:p>
          <w:p w14:paraId="5CE5394D" w14:textId="77777777" w:rsidR="00962E8D" w:rsidRPr="00962E8D" w:rsidRDefault="00962E8D" w:rsidP="00962E8D">
            <w:pPr>
              <w:spacing w:before="100" w:after="100"/>
              <w:jc w:val="left"/>
              <w:rPr>
                <w:rFonts w:asciiTheme="minorHAnsi" w:hAnsiTheme="minorHAnsi" w:cstheme="minorHAnsi"/>
                <w:color w:val="000000"/>
              </w:rPr>
            </w:pPr>
          </w:p>
          <w:p w14:paraId="299690F5" w14:textId="6758A279" w:rsidR="00962E8D" w:rsidRPr="00962E8D" w:rsidRDefault="00962E8D" w:rsidP="00962E8D">
            <w:pPr>
              <w:spacing w:before="100" w:after="100"/>
              <w:jc w:val="left"/>
              <w:rPr>
                <w:rFonts w:asciiTheme="minorHAnsi" w:hAnsiTheme="minorHAnsi" w:cstheme="minorHAnsi"/>
                <w:color w:val="000000"/>
              </w:rPr>
            </w:pPr>
          </w:p>
        </w:tc>
        <w:tc>
          <w:tcPr>
            <w:tcW w:w="2057" w:type="dxa"/>
            <w:shd w:val="clear" w:color="auto" w:fill="FFFFFF" w:themeFill="background1"/>
            <w:vAlign w:val="center"/>
          </w:tcPr>
          <w:p w14:paraId="44CB6998" w14:textId="77777777" w:rsidR="00962E8D" w:rsidRPr="00962E8D" w:rsidRDefault="00962E8D" w:rsidP="00962E8D">
            <w:pPr>
              <w:spacing w:before="100" w:after="100"/>
              <w:rPr>
                <w:rFonts w:ascii="Calibri" w:hAnsi="Calibri" w:cs="Calibri"/>
                <w:color w:val="000000"/>
              </w:rPr>
            </w:pPr>
            <w:proofErr w:type="spellStart"/>
            <w:r w:rsidRPr="00962E8D">
              <w:rPr>
                <w:rFonts w:ascii="Calibri" w:hAnsi="Calibri" w:cs="Calibri"/>
                <w:color w:val="000000"/>
              </w:rPr>
              <w:t>Dimethylis</w:t>
            </w:r>
            <w:proofErr w:type="spellEnd"/>
            <w:r w:rsidRPr="00962E8D">
              <w:rPr>
                <w:rFonts w:ascii="Calibri" w:hAnsi="Calibri" w:cs="Calibri"/>
                <w:color w:val="000000"/>
              </w:rPr>
              <w:t xml:space="preserve"> </w:t>
            </w:r>
            <w:proofErr w:type="spellStart"/>
            <w:r w:rsidRPr="00962E8D">
              <w:rPr>
                <w:rFonts w:ascii="Calibri" w:hAnsi="Calibri" w:cs="Calibri"/>
                <w:color w:val="000000"/>
              </w:rPr>
              <w:t>fumaras</w:t>
            </w:r>
            <w:proofErr w:type="spellEnd"/>
          </w:p>
          <w:p w14:paraId="49F869E9" w14:textId="77777777" w:rsidR="00962E8D" w:rsidRPr="00962E8D" w:rsidRDefault="00962E8D" w:rsidP="00962E8D">
            <w:pPr>
              <w:spacing w:before="100" w:after="100"/>
              <w:rPr>
                <w:rFonts w:ascii="Calibri" w:hAnsi="Calibri" w:cs="Calibri"/>
                <w:color w:val="000000"/>
              </w:rPr>
            </w:pPr>
          </w:p>
          <w:p w14:paraId="65433325" w14:textId="77777777" w:rsidR="00962E8D" w:rsidRPr="00962E8D" w:rsidRDefault="00962E8D" w:rsidP="00962E8D">
            <w:pPr>
              <w:spacing w:before="100" w:after="100"/>
              <w:rPr>
                <w:rFonts w:ascii="Calibri" w:hAnsi="Calibri" w:cs="Calibri"/>
                <w:color w:val="000000"/>
              </w:rPr>
            </w:pPr>
          </w:p>
          <w:p w14:paraId="1043CE1D" w14:textId="255DF3CF" w:rsidR="00962E8D" w:rsidRPr="00962E8D" w:rsidRDefault="00962E8D" w:rsidP="00962E8D">
            <w:pPr>
              <w:spacing w:before="100" w:after="100"/>
              <w:rPr>
                <w:rFonts w:ascii="Calibri" w:hAnsi="Calibri" w:cs="Calibri"/>
                <w:color w:val="000000"/>
              </w:rPr>
            </w:pPr>
          </w:p>
        </w:tc>
        <w:tc>
          <w:tcPr>
            <w:tcW w:w="3215" w:type="dxa"/>
            <w:shd w:val="clear" w:color="auto" w:fill="FFFFFF" w:themeFill="background1"/>
            <w:vAlign w:val="center"/>
          </w:tcPr>
          <w:p w14:paraId="1446F07A" w14:textId="2659F712" w:rsidR="00962E8D" w:rsidRPr="00962E8D" w:rsidRDefault="00962E8D" w:rsidP="00962E8D">
            <w:pPr>
              <w:spacing w:before="100" w:after="100"/>
              <w:jc w:val="left"/>
              <w:rPr>
                <w:rFonts w:ascii="Calibri" w:hAnsi="Calibri" w:cs="Calibri"/>
                <w:color w:val="000000"/>
              </w:rPr>
            </w:pPr>
            <w:r w:rsidRPr="00962E8D">
              <w:rPr>
                <w:rFonts w:ascii="Calibri" w:hAnsi="Calibri" w:cs="Calibri"/>
                <w:color w:val="000000"/>
              </w:rPr>
              <w:t>kaps. dojelitowe twarde                          0.24 g,                                                                        op. 56 tabl.                                                             produkt leczniczy refundowany                w ramach programu lekowego B.29</w:t>
            </w:r>
          </w:p>
        </w:tc>
        <w:tc>
          <w:tcPr>
            <w:tcW w:w="939" w:type="dxa"/>
            <w:shd w:val="clear" w:color="auto" w:fill="FFFFFF" w:themeFill="background1"/>
            <w:vAlign w:val="center"/>
          </w:tcPr>
          <w:p w14:paraId="5A81318C" w14:textId="77777777" w:rsidR="00962E8D" w:rsidRPr="00962E8D" w:rsidRDefault="00962E8D" w:rsidP="00962E8D">
            <w:pPr>
              <w:spacing w:before="100" w:after="100"/>
              <w:jc w:val="left"/>
              <w:rPr>
                <w:rFonts w:asciiTheme="minorHAnsi" w:hAnsiTheme="minorHAnsi" w:cstheme="minorHAnsi"/>
                <w:color w:val="000000"/>
              </w:rPr>
            </w:pPr>
            <w:r w:rsidRPr="00962E8D">
              <w:rPr>
                <w:rFonts w:asciiTheme="minorHAnsi" w:hAnsiTheme="minorHAnsi" w:cstheme="minorHAnsi"/>
                <w:color w:val="000000"/>
              </w:rPr>
              <w:t>kaps.</w:t>
            </w:r>
          </w:p>
          <w:p w14:paraId="7C9FD506" w14:textId="77777777" w:rsidR="00962E8D" w:rsidRPr="00962E8D" w:rsidRDefault="00962E8D" w:rsidP="00962E8D">
            <w:pPr>
              <w:spacing w:before="100" w:after="100"/>
              <w:jc w:val="left"/>
              <w:rPr>
                <w:rFonts w:asciiTheme="minorHAnsi" w:hAnsiTheme="minorHAnsi" w:cstheme="minorHAnsi"/>
                <w:color w:val="000000"/>
              </w:rPr>
            </w:pPr>
          </w:p>
          <w:p w14:paraId="40F1F00B" w14:textId="77777777" w:rsidR="00962E8D" w:rsidRPr="00962E8D" w:rsidRDefault="00962E8D" w:rsidP="00962E8D">
            <w:pPr>
              <w:spacing w:before="100" w:after="100"/>
              <w:jc w:val="left"/>
              <w:rPr>
                <w:rFonts w:asciiTheme="minorHAnsi" w:hAnsiTheme="minorHAnsi" w:cstheme="minorHAnsi"/>
                <w:color w:val="000000"/>
              </w:rPr>
            </w:pPr>
          </w:p>
          <w:p w14:paraId="008425CE" w14:textId="6BD862F1" w:rsidR="00962E8D" w:rsidRPr="00962E8D" w:rsidRDefault="00962E8D" w:rsidP="00962E8D">
            <w:pPr>
              <w:spacing w:before="100" w:after="100"/>
              <w:jc w:val="left"/>
              <w:rPr>
                <w:rFonts w:asciiTheme="minorHAnsi" w:hAnsiTheme="minorHAnsi" w:cstheme="minorHAnsi"/>
                <w:color w:val="000000"/>
              </w:rPr>
            </w:pPr>
          </w:p>
        </w:tc>
        <w:tc>
          <w:tcPr>
            <w:tcW w:w="992" w:type="dxa"/>
            <w:shd w:val="clear" w:color="auto" w:fill="FFFFFF" w:themeFill="background1"/>
            <w:vAlign w:val="center"/>
          </w:tcPr>
          <w:p w14:paraId="6289D21C" w14:textId="230BF4C7" w:rsidR="00962E8D" w:rsidRPr="00962E8D" w:rsidRDefault="00962E8D" w:rsidP="00962E8D">
            <w:pPr>
              <w:spacing w:before="100" w:after="100"/>
              <w:jc w:val="left"/>
              <w:rPr>
                <w:rFonts w:asciiTheme="minorHAnsi" w:hAnsiTheme="minorHAnsi" w:cstheme="minorHAnsi"/>
                <w:color w:val="000000"/>
              </w:rPr>
            </w:pPr>
            <w:r w:rsidRPr="00962E8D">
              <w:rPr>
                <w:rFonts w:asciiTheme="minorHAnsi" w:hAnsiTheme="minorHAnsi" w:cstheme="minorHAnsi"/>
                <w:color w:val="000000"/>
              </w:rPr>
              <w:t>25 760</w:t>
            </w:r>
          </w:p>
          <w:p w14:paraId="2E512BB0" w14:textId="77777777" w:rsidR="00962E8D" w:rsidRPr="00962E8D" w:rsidRDefault="00962E8D" w:rsidP="00962E8D">
            <w:pPr>
              <w:spacing w:before="100" w:after="100"/>
              <w:jc w:val="left"/>
              <w:rPr>
                <w:rFonts w:asciiTheme="minorHAnsi" w:hAnsiTheme="minorHAnsi" w:cstheme="minorHAnsi"/>
                <w:color w:val="000000"/>
              </w:rPr>
            </w:pPr>
          </w:p>
          <w:p w14:paraId="25F90E67" w14:textId="77777777" w:rsidR="00962E8D" w:rsidRPr="00962E8D" w:rsidRDefault="00962E8D" w:rsidP="00962E8D">
            <w:pPr>
              <w:spacing w:before="100" w:after="100"/>
              <w:jc w:val="left"/>
              <w:rPr>
                <w:rFonts w:asciiTheme="minorHAnsi" w:hAnsiTheme="minorHAnsi" w:cstheme="minorHAnsi"/>
                <w:color w:val="000000"/>
              </w:rPr>
            </w:pPr>
          </w:p>
          <w:p w14:paraId="68AB0D20" w14:textId="169797D3" w:rsidR="00962E8D" w:rsidRPr="00962E8D" w:rsidRDefault="00962E8D" w:rsidP="00962E8D">
            <w:pPr>
              <w:spacing w:before="100" w:after="100"/>
              <w:jc w:val="left"/>
              <w:rPr>
                <w:rFonts w:asciiTheme="minorHAnsi" w:hAnsiTheme="minorHAnsi" w:cstheme="minorHAnsi"/>
                <w:color w:val="000000"/>
              </w:rPr>
            </w:pPr>
          </w:p>
        </w:tc>
        <w:tc>
          <w:tcPr>
            <w:tcW w:w="1296" w:type="dxa"/>
            <w:shd w:val="clear" w:color="auto" w:fill="FFFFFF" w:themeFill="background1"/>
            <w:vAlign w:val="center"/>
          </w:tcPr>
          <w:p w14:paraId="4868C068" w14:textId="77777777" w:rsidR="00962E8D" w:rsidRPr="00962E8D" w:rsidRDefault="00962E8D" w:rsidP="00962E8D">
            <w:pPr>
              <w:spacing w:before="100" w:after="100"/>
              <w:jc w:val="center"/>
              <w:rPr>
                <w:rFonts w:ascii="Calibri" w:hAnsi="Calibri" w:cs="Calibri"/>
                <w:color w:val="000000"/>
              </w:rPr>
            </w:pPr>
            <w:r w:rsidRPr="00962E8D">
              <w:rPr>
                <w:rFonts w:ascii="Calibri" w:hAnsi="Calibri" w:cs="Calibri"/>
                <w:color w:val="000000"/>
              </w:rPr>
              <w:t>33661500-6</w:t>
            </w:r>
          </w:p>
          <w:p w14:paraId="1F6FDBBA" w14:textId="77777777" w:rsidR="00962E8D" w:rsidRPr="00962E8D" w:rsidRDefault="00962E8D" w:rsidP="00962E8D">
            <w:pPr>
              <w:spacing w:before="100" w:after="100"/>
              <w:jc w:val="left"/>
              <w:rPr>
                <w:rFonts w:asciiTheme="minorHAnsi" w:hAnsiTheme="minorHAnsi" w:cstheme="minorHAnsi"/>
                <w:color w:val="000000"/>
              </w:rPr>
            </w:pPr>
          </w:p>
          <w:p w14:paraId="27EEEEB9" w14:textId="77777777" w:rsidR="00962E8D" w:rsidRPr="00962E8D" w:rsidRDefault="00962E8D" w:rsidP="00962E8D">
            <w:pPr>
              <w:spacing w:before="100" w:after="100"/>
              <w:jc w:val="left"/>
              <w:rPr>
                <w:rFonts w:asciiTheme="minorHAnsi" w:hAnsiTheme="minorHAnsi" w:cstheme="minorHAnsi"/>
                <w:color w:val="000000"/>
              </w:rPr>
            </w:pPr>
          </w:p>
          <w:p w14:paraId="052374CC" w14:textId="77777777" w:rsidR="00962E8D" w:rsidRPr="00962E8D" w:rsidRDefault="00962E8D" w:rsidP="00962E8D">
            <w:pPr>
              <w:spacing w:before="100" w:after="100"/>
              <w:jc w:val="left"/>
              <w:rPr>
                <w:rFonts w:asciiTheme="minorHAnsi" w:hAnsiTheme="minorHAnsi" w:cstheme="minorHAnsi"/>
                <w:color w:val="000000"/>
              </w:rPr>
            </w:pPr>
          </w:p>
        </w:tc>
      </w:tr>
      <w:tr w:rsidR="00962E8D" w:rsidRPr="00231EDB" w14:paraId="50D18A33" w14:textId="77777777" w:rsidTr="00962E8D">
        <w:trPr>
          <w:trHeight w:val="1020"/>
        </w:trPr>
        <w:tc>
          <w:tcPr>
            <w:tcW w:w="730" w:type="dxa"/>
            <w:shd w:val="clear" w:color="auto" w:fill="FFFFFF" w:themeFill="background1"/>
            <w:vAlign w:val="bottom"/>
          </w:tcPr>
          <w:p w14:paraId="1A3DE99B" w14:textId="77777777" w:rsidR="00962E8D" w:rsidRPr="00962E8D" w:rsidRDefault="00962E8D" w:rsidP="00962E8D">
            <w:pPr>
              <w:spacing w:before="100" w:after="100"/>
              <w:jc w:val="center"/>
              <w:rPr>
                <w:rFonts w:asciiTheme="minorHAnsi" w:hAnsiTheme="minorHAnsi" w:cstheme="minorHAnsi"/>
                <w:color w:val="000000"/>
              </w:rPr>
            </w:pPr>
            <w:r w:rsidRPr="00962E8D">
              <w:rPr>
                <w:rFonts w:asciiTheme="minorHAnsi" w:hAnsiTheme="minorHAnsi" w:cstheme="minorHAnsi"/>
                <w:color w:val="000000"/>
              </w:rPr>
              <w:t>2</w:t>
            </w:r>
          </w:p>
          <w:p w14:paraId="543790E9" w14:textId="77777777" w:rsidR="00962E8D" w:rsidRPr="00962E8D" w:rsidRDefault="00962E8D" w:rsidP="00962E8D">
            <w:pPr>
              <w:spacing w:before="100" w:after="100"/>
              <w:jc w:val="center"/>
              <w:rPr>
                <w:rFonts w:asciiTheme="minorHAnsi" w:hAnsiTheme="minorHAnsi" w:cstheme="minorHAnsi"/>
                <w:color w:val="000000"/>
              </w:rPr>
            </w:pPr>
          </w:p>
          <w:p w14:paraId="72BF1DEC" w14:textId="77777777" w:rsidR="00962E8D" w:rsidRPr="00962E8D" w:rsidRDefault="00962E8D" w:rsidP="00962E8D">
            <w:pPr>
              <w:spacing w:before="100" w:after="100"/>
              <w:jc w:val="center"/>
              <w:rPr>
                <w:rFonts w:asciiTheme="minorHAnsi" w:hAnsiTheme="minorHAnsi" w:cstheme="minorHAnsi"/>
                <w:color w:val="000000"/>
              </w:rPr>
            </w:pPr>
          </w:p>
          <w:p w14:paraId="28EBDA6D" w14:textId="77777777" w:rsidR="00962E8D" w:rsidRPr="00962E8D" w:rsidRDefault="00962E8D" w:rsidP="00962E8D">
            <w:pPr>
              <w:spacing w:before="100" w:after="100"/>
              <w:jc w:val="center"/>
              <w:rPr>
                <w:rFonts w:asciiTheme="minorHAnsi" w:hAnsiTheme="minorHAnsi" w:cstheme="minorHAnsi"/>
                <w:color w:val="000000"/>
              </w:rPr>
            </w:pPr>
          </w:p>
        </w:tc>
        <w:tc>
          <w:tcPr>
            <w:tcW w:w="2057" w:type="dxa"/>
            <w:shd w:val="clear" w:color="auto" w:fill="FFFFFF" w:themeFill="background1"/>
            <w:vAlign w:val="bottom"/>
          </w:tcPr>
          <w:p w14:paraId="0DCEE2B9" w14:textId="77777777" w:rsidR="00962E8D" w:rsidRDefault="00962E8D" w:rsidP="00962E8D">
            <w:pPr>
              <w:spacing w:before="100" w:after="100"/>
              <w:rPr>
                <w:rFonts w:ascii="Calibri" w:hAnsi="Calibri" w:cs="Calibri"/>
                <w:color w:val="000000"/>
              </w:rPr>
            </w:pPr>
            <w:proofErr w:type="spellStart"/>
            <w:r>
              <w:rPr>
                <w:rFonts w:ascii="Calibri" w:hAnsi="Calibri" w:cs="Calibri"/>
                <w:color w:val="000000"/>
              </w:rPr>
              <w:t>Dimethylis</w:t>
            </w:r>
            <w:proofErr w:type="spellEnd"/>
            <w:r>
              <w:rPr>
                <w:rFonts w:ascii="Calibri" w:hAnsi="Calibri" w:cs="Calibri"/>
                <w:color w:val="000000"/>
              </w:rPr>
              <w:t xml:space="preserve"> </w:t>
            </w:r>
            <w:proofErr w:type="spellStart"/>
            <w:r>
              <w:rPr>
                <w:rFonts w:ascii="Calibri" w:hAnsi="Calibri" w:cs="Calibri"/>
                <w:color w:val="000000"/>
              </w:rPr>
              <w:t>fumaras</w:t>
            </w:r>
            <w:proofErr w:type="spellEnd"/>
          </w:p>
          <w:p w14:paraId="2DB43BE4" w14:textId="77777777" w:rsidR="00962E8D" w:rsidRDefault="00962E8D" w:rsidP="00962E8D">
            <w:pPr>
              <w:spacing w:before="100" w:after="100"/>
              <w:rPr>
                <w:rFonts w:cs="Arial"/>
                <w:color w:val="000000"/>
                <w:sz w:val="20"/>
                <w:szCs w:val="20"/>
              </w:rPr>
            </w:pPr>
          </w:p>
          <w:p w14:paraId="6A9CB30B" w14:textId="77777777" w:rsidR="00962E8D" w:rsidRDefault="00962E8D" w:rsidP="00962E8D">
            <w:pPr>
              <w:spacing w:before="100" w:after="100"/>
              <w:rPr>
                <w:rFonts w:cs="Arial"/>
                <w:color w:val="000000"/>
                <w:sz w:val="20"/>
                <w:szCs w:val="20"/>
              </w:rPr>
            </w:pPr>
          </w:p>
          <w:p w14:paraId="64D9255C" w14:textId="77777777" w:rsidR="00962E8D" w:rsidRDefault="00962E8D" w:rsidP="00962E8D">
            <w:pPr>
              <w:spacing w:before="100" w:after="100"/>
              <w:rPr>
                <w:rFonts w:cs="Arial"/>
                <w:color w:val="000000"/>
                <w:sz w:val="20"/>
                <w:szCs w:val="20"/>
              </w:rPr>
            </w:pPr>
          </w:p>
          <w:p w14:paraId="75EFA9C0" w14:textId="40F2C986" w:rsidR="00962E8D" w:rsidRPr="00F823C8" w:rsidRDefault="00962E8D" w:rsidP="00962E8D">
            <w:pPr>
              <w:spacing w:before="100" w:after="100"/>
              <w:rPr>
                <w:rFonts w:cs="Arial"/>
                <w:color w:val="000000"/>
                <w:sz w:val="20"/>
                <w:szCs w:val="20"/>
              </w:rPr>
            </w:pPr>
          </w:p>
        </w:tc>
        <w:tc>
          <w:tcPr>
            <w:tcW w:w="3215" w:type="dxa"/>
            <w:shd w:val="clear" w:color="auto" w:fill="FFFFFF" w:themeFill="background1"/>
            <w:vAlign w:val="bottom"/>
          </w:tcPr>
          <w:p w14:paraId="06502F9A" w14:textId="451F9873" w:rsidR="00962E8D" w:rsidRPr="00F823C8" w:rsidRDefault="00962E8D" w:rsidP="00962E8D">
            <w:pPr>
              <w:spacing w:before="100" w:after="100"/>
              <w:jc w:val="left"/>
              <w:rPr>
                <w:rFonts w:cs="Arial"/>
                <w:color w:val="000000"/>
                <w:sz w:val="20"/>
                <w:szCs w:val="20"/>
              </w:rPr>
            </w:pPr>
            <w:r>
              <w:rPr>
                <w:rFonts w:ascii="Calibri" w:hAnsi="Calibri" w:cs="Calibri"/>
                <w:color w:val="000000"/>
              </w:rPr>
              <w:t>kaps. dojelitowe twarde                            0.12 g,                                              op. 14 tabl.                                                    produkt leczniczy refundowany              w ramach programu lekowego B.29</w:t>
            </w:r>
          </w:p>
        </w:tc>
        <w:tc>
          <w:tcPr>
            <w:tcW w:w="939" w:type="dxa"/>
            <w:shd w:val="clear" w:color="auto" w:fill="FFFFFF" w:themeFill="background1"/>
            <w:vAlign w:val="bottom"/>
          </w:tcPr>
          <w:p w14:paraId="6B50ADED" w14:textId="77777777" w:rsidR="00962E8D" w:rsidRDefault="00962E8D" w:rsidP="00962E8D">
            <w:pPr>
              <w:spacing w:before="100" w:after="100"/>
              <w:jc w:val="center"/>
              <w:rPr>
                <w:rFonts w:ascii="Calibri" w:hAnsi="Calibri" w:cs="Calibri"/>
                <w:color w:val="000000"/>
              </w:rPr>
            </w:pPr>
            <w:r>
              <w:rPr>
                <w:rFonts w:ascii="Calibri" w:hAnsi="Calibri" w:cs="Calibri"/>
                <w:color w:val="000000"/>
              </w:rPr>
              <w:t>kaps.</w:t>
            </w:r>
          </w:p>
          <w:p w14:paraId="0F733D6C" w14:textId="77777777" w:rsidR="00962E8D" w:rsidRDefault="00962E8D" w:rsidP="00962E8D">
            <w:pPr>
              <w:spacing w:before="100" w:after="100"/>
              <w:jc w:val="center"/>
              <w:rPr>
                <w:rFonts w:cs="Arial"/>
                <w:color w:val="000000"/>
                <w:sz w:val="20"/>
                <w:szCs w:val="20"/>
              </w:rPr>
            </w:pPr>
          </w:p>
          <w:p w14:paraId="778DAD16" w14:textId="77777777" w:rsidR="00962E8D" w:rsidRDefault="00962E8D" w:rsidP="00962E8D">
            <w:pPr>
              <w:spacing w:before="100" w:after="100"/>
              <w:jc w:val="center"/>
              <w:rPr>
                <w:rFonts w:cs="Arial"/>
                <w:color w:val="000000"/>
                <w:sz w:val="20"/>
                <w:szCs w:val="20"/>
              </w:rPr>
            </w:pPr>
          </w:p>
          <w:p w14:paraId="086ECF60" w14:textId="77777777" w:rsidR="00962E8D" w:rsidRDefault="00962E8D" w:rsidP="00962E8D">
            <w:pPr>
              <w:spacing w:before="100" w:after="100"/>
              <w:jc w:val="center"/>
              <w:rPr>
                <w:rFonts w:cs="Arial"/>
                <w:color w:val="000000"/>
                <w:sz w:val="20"/>
                <w:szCs w:val="20"/>
              </w:rPr>
            </w:pPr>
          </w:p>
          <w:p w14:paraId="5FD0050E" w14:textId="156F5398" w:rsidR="00962E8D" w:rsidRPr="00F823C8" w:rsidRDefault="00962E8D" w:rsidP="00962E8D">
            <w:pPr>
              <w:spacing w:before="100" w:after="100"/>
              <w:jc w:val="center"/>
              <w:rPr>
                <w:rFonts w:cs="Arial"/>
                <w:color w:val="000000"/>
                <w:sz w:val="20"/>
                <w:szCs w:val="20"/>
              </w:rPr>
            </w:pPr>
          </w:p>
        </w:tc>
        <w:tc>
          <w:tcPr>
            <w:tcW w:w="992" w:type="dxa"/>
            <w:shd w:val="clear" w:color="auto" w:fill="FFFFFF" w:themeFill="background1"/>
            <w:vAlign w:val="bottom"/>
          </w:tcPr>
          <w:p w14:paraId="1EC9C551" w14:textId="77777777" w:rsidR="00962E8D" w:rsidRDefault="00962E8D" w:rsidP="00962E8D">
            <w:pPr>
              <w:spacing w:before="100" w:after="100"/>
              <w:jc w:val="center"/>
              <w:rPr>
                <w:rFonts w:ascii="Calibri" w:hAnsi="Calibri" w:cs="Calibri"/>
                <w:color w:val="000000"/>
              </w:rPr>
            </w:pPr>
            <w:r>
              <w:rPr>
                <w:rFonts w:ascii="Calibri" w:hAnsi="Calibri" w:cs="Calibri"/>
                <w:color w:val="000000"/>
              </w:rPr>
              <w:t>84</w:t>
            </w:r>
          </w:p>
          <w:p w14:paraId="43E69749" w14:textId="77777777" w:rsidR="00962E8D" w:rsidRDefault="00962E8D" w:rsidP="00962E8D">
            <w:pPr>
              <w:spacing w:before="100" w:after="100"/>
              <w:jc w:val="center"/>
              <w:rPr>
                <w:rFonts w:cs="Arial"/>
                <w:color w:val="000000"/>
                <w:sz w:val="20"/>
                <w:szCs w:val="20"/>
              </w:rPr>
            </w:pPr>
          </w:p>
          <w:p w14:paraId="2F514278" w14:textId="77777777" w:rsidR="00962E8D" w:rsidRDefault="00962E8D" w:rsidP="00962E8D">
            <w:pPr>
              <w:spacing w:before="100" w:after="100"/>
              <w:jc w:val="center"/>
              <w:rPr>
                <w:rFonts w:cs="Arial"/>
                <w:color w:val="000000"/>
                <w:sz w:val="20"/>
                <w:szCs w:val="20"/>
              </w:rPr>
            </w:pPr>
          </w:p>
          <w:p w14:paraId="690031B4" w14:textId="77777777" w:rsidR="00962E8D" w:rsidRDefault="00962E8D" w:rsidP="00962E8D">
            <w:pPr>
              <w:spacing w:before="100" w:after="100"/>
              <w:jc w:val="center"/>
              <w:rPr>
                <w:rFonts w:cs="Arial"/>
                <w:color w:val="000000"/>
                <w:sz w:val="20"/>
                <w:szCs w:val="20"/>
              </w:rPr>
            </w:pPr>
          </w:p>
          <w:p w14:paraId="3DB7D3A3" w14:textId="2C578107" w:rsidR="00962E8D" w:rsidRPr="00F823C8" w:rsidRDefault="00962E8D" w:rsidP="00962E8D">
            <w:pPr>
              <w:spacing w:before="100" w:after="100"/>
              <w:jc w:val="center"/>
              <w:rPr>
                <w:rFonts w:cs="Arial"/>
                <w:color w:val="000000"/>
                <w:sz w:val="20"/>
                <w:szCs w:val="20"/>
              </w:rPr>
            </w:pPr>
          </w:p>
        </w:tc>
        <w:tc>
          <w:tcPr>
            <w:tcW w:w="1296" w:type="dxa"/>
            <w:shd w:val="clear" w:color="auto" w:fill="FFFFFF" w:themeFill="background1"/>
            <w:vAlign w:val="bottom"/>
          </w:tcPr>
          <w:p w14:paraId="55CCCD1A" w14:textId="77777777" w:rsidR="00962E8D" w:rsidRDefault="00962E8D" w:rsidP="00962E8D">
            <w:pPr>
              <w:spacing w:before="100" w:after="100"/>
              <w:jc w:val="center"/>
              <w:rPr>
                <w:rFonts w:ascii="Calibri" w:hAnsi="Calibri" w:cs="Calibri"/>
                <w:color w:val="000000"/>
              </w:rPr>
            </w:pPr>
            <w:r>
              <w:rPr>
                <w:rFonts w:ascii="Calibri" w:hAnsi="Calibri" w:cs="Calibri"/>
                <w:color w:val="000000"/>
              </w:rPr>
              <w:t>33661500-6</w:t>
            </w:r>
          </w:p>
          <w:p w14:paraId="72C6A201" w14:textId="77777777" w:rsidR="00962E8D" w:rsidRDefault="00962E8D" w:rsidP="00962E8D">
            <w:pPr>
              <w:spacing w:before="100" w:after="100"/>
              <w:jc w:val="center"/>
              <w:rPr>
                <w:rFonts w:cs="Arial"/>
                <w:color w:val="000000"/>
                <w:sz w:val="20"/>
                <w:szCs w:val="20"/>
              </w:rPr>
            </w:pPr>
          </w:p>
          <w:p w14:paraId="0389F2F2" w14:textId="77777777" w:rsidR="00962E8D" w:rsidRDefault="00962E8D" w:rsidP="00962E8D">
            <w:pPr>
              <w:spacing w:before="100" w:after="100"/>
              <w:jc w:val="center"/>
              <w:rPr>
                <w:rFonts w:cs="Arial"/>
                <w:color w:val="000000"/>
                <w:sz w:val="20"/>
                <w:szCs w:val="20"/>
              </w:rPr>
            </w:pPr>
          </w:p>
          <w:p w14:paraId="70378C17" w14:textId="77777777" w:rsidR="00962E8D" w:rsidRDefault="00962E8D" w:rsidP="00962E8D">
            <w:pPr>
              <w:spacing w:before="100" w:after="100"/>
              <w:jc w:val="center"/>
              <w:rPr>
                <w:rFonts w:cs="Arial"/>
                <w:color w:val="000000"/>
                <w:sz w:val="20"/>
                <w:szCs w:val="20"/>
              </w:rPr>
            </w:pPr>
          </w:p>
          <w:p w14:paraId="54155102" w14:textId="593AF004" w:rsidR="00962E8D" w:rsidRPr="00F823C8" w:rsidRDefault="00962E8D" w:rsidP="00962E8D">
            <w:pPr>
              <w:spacing w:before="100" w:after="100"/>
              <w:jc w:val="center"/>
              <w:rPr>
                <w:rFonts w:cs="Arial"/>
                <w:color w:val="000000"/>
                <w:sz w:val="20"/>
                <w:szCs w:val="20"/>
              </w:rPr>
            </w:pPr>
          </w:p>
        </w:tc>
      </w:tr>
    </w:tbl>
    <w:p w14:paraId="23A5A017" w14:textId="77777777" w:rsidR="00B760B9" w:rsidRDefault="00B760B9" w:rsidP="00BF18FD">
      <w:pPr>
        <w:spacing w:after="120"/>
        <w:rPr>
          <w:rFonts w:cs="Arial"/>
          <w:b/>
          <w:sz w:val="20"/>
          <w:szCs w:val="20"/>
        </w:rPr>
      </w:pPr>
    </w:p>
    <w:p w14:paraId="7B2B5D1B" w14:textId="77777777" w:rsidR="00B760B9" w:rsidRDefault="00B760B9" w:rsidP="00BF18FD">
      <w:pPr>
        <w:spacing w:after="120"/>
        <w:rPr>
          <w:rFonts w:cs="Arial"/>
          <w:b/>
          <w:sz w:val="20"/>
          <w:szCs w:val="20"/>
        </w:rPr>
      </w:pPr>
    </w:p>
    <w:p w14:paraId="13400B53" w14:textId="77777777" w:rsidR="00B760B9" w:rsidRDefault="00B760B9" w:rsidP="00BF18FD">
      <w:pPr>
        <w:spacing w:after="120"/>
        <w:rPr>
          <w:rFonts w:cs="Arial"/>
          <w:b/>
          <w:sz w:val="20"/>
          <w:szCs w:val="20"/>
        </w:rPr>
      </w:pPr>
    </w:p>
    <w:p w14:paraId="4C5E43F0" w14:textId="3F250036" w:rsidR="00B760B9" w:rsidRDefault="00B760B9" w:rsidP="00BF18FD">
      <w:pPr>
        <w:spacing w:after="120"/>
        <w:rPr>
          <w:rFonts w:cs="Arial"/>
          <w:b/>
          <w:sz w:val="20"/>
          <w:szCs w:val="20"/>
        </w:rPr>
      </w:pPr>
    </w:p>
    <w:p w14:paraId="489F1FCE" w14:textId="77777777" w:rsidR="00B760B9" w:rsidRDefault="00B760B9" w:rsidP="00BF18FD">
      <w:pPr>
        <w:spacing w:after="120"/>
        <w:rPr>
          <w:rFonts w:cs="Arial"/>
          <w:b/>
          <w:sz w:val="20"/>
          <w:szCs w:val="20"/>
        </w:rPr>
      </w:pPr>
    </w:p>
    <w:p w14:paraId="11075F3B" w14:textId="77777777" w:rsidR="00771135" w:rsidRDefault="00771135" w:rsidP="00BF18FD">
      <w:pPr>
        <w:spacing w:after="120"/>
        <w:rPr>
          <w:rFonts w:cs="Arial"/>
          <w:b/>
          <w:sz w:val="20"/>
          <w:szCs w:val="20"/>
        </w:rPr>
      </w:pPr>
    </w:p>
    <w:p w14:paraId="57DB3940" w14:textId="77777777" w:rsidR="00771135" w:rsidRDefault="00771135" w:rsidP="00BF18FD">
      <w:pPr>
        <w:spacing w:after="120"/>
        <w:rPr>
          <w:rFonts w:cs="Arial"/>
          <w:b/>
          <w:sz w:val="20"/>
          <w:szCs w:val="20"/>
        </w:rPr>
      </w:pPr>
    </w:p>
    <w:p w14:paraId="2C058A64" w14:textId="77777777" w:rsidR="00BC23C3" w:rsidRDefault="00BC23C3" w:rsidP="00BF18FD">
      <w:pPr>
        <w:spacing w:after="120"/>
        <w:rPr>
          <w:rFonts w:cs="Arial"/>
          <w:b/>
          <w:sz w:val="20"/>
          <w:szCs w:val="20"/>
        </w:rPr>
      </w:pPr>
    </w:p>
    <w:p w14:paraId="325D84BC" w14:textId="77777777" w:rsidR="00BC23C3" w:rsidRDefault="00BC23C3" w:rsidP="00BF18FD">
      <w:pPr>
        <w:spacing w:after="120"/>
        <w:rPr>
          <w:rFonts w:cs="Arial"/>
          <w:b/>
          <w:sz w:val="20"/>
          <w:szCs w:val="20"/>
        </w:rPr>
      </w:pPr>
    </w:p>
    <w:p w14:paraId="20C6AD83" w14:textId="77777777" w:rsidR="00BC23C3" w:rsidRDefault="00BC23C3" w:rsidP="00BF18FD">
      <w:pPr>
        <w:spacing w:after="120"/>
        <w:rPr>
          <w:rFonts w:cs="Arial"/>
          <w:b/>
          <w:sz w:val="20"/>
          <w:szCs w:val="20"/>
        </w:rPr>
      </w:pPr>
    </w:p>
    <w:p w14:paraId="407084D9" w14:textId="77777777" w:rsidR="00BC23C3" w:rsidRDefault="00BC23C3" w:rsidP="00BF18FD">
      <w:pPr>
        <w:spacing w:after="120"/>
        <w:rPr>
          <w:rFonts w:cs="Arial"/>
          <w:b/>
          <w:sz w:val="20"/>
          <w:szCs w:val="20"/>
        </w:rPr>
      </w:pPr>
    </w:p>
    <w:p w14:paraId="3AD3B6DD" w14:textId="77777777" w:rsidR="00F823C8" w:rsidRDefault="00F823C8" w:rsidP="00BF18FD">
      <w:pPr>
        <w:spacing w:after="120"/>
        <w:rPr>
          <w:rFonts w:cs="Arial"/>
          <w:b/>
          <w:sz w:val="20"/>
          <w:szCs w:val="20"/>
        </w:rPr>
      </w:pPr>
    </w:p>
    <w:p w14:paraId="71C41DC4" w14:textId="77777777" w:rsidR="0098538F" w:rsidRDefault="0098538F" w:rsidP="002F0434">
      <w:pPr>
        <w:spacing w:after="0" w:line="240" w:lineRule="auto"/>
        <w:rPr>
          <w:rFonts w:cs="Arial"/>
          <w:b/>
          <w:sz w:val="20"/>
          <w:szCs w:val="20"/>
        </w:rPr>
      </w:pPr>
    </w:p>
    <w:p w14:paraId="6F0FA303" w14:textId="77777777" w:rsidR="00962E8D" w:rsidRPr="0020697D" w:rsidRDefault="00962E8D" w:rsidP="002F0434">
      <w:pPr>
        <w:spacing w:after="0" w:line="240" w:lineRule="auto"/>
        <w:rPr>
          <w:rFonts w:cs="Arial"/>
          <w:sz w:val="20"/>
          <w:szCs w:val="20"/>
        </w:rPr>
      </w:pPr>
    </w:p>
    <w:p w14:paraId="5DC2E467" w14:textId="7E829E84" w:rsidR="004A14C2" w:rsidRPr="00962E8D" w:rsidRDefault="001316DD" w:rsidP="00962E8D">
      <w:pPr>
        <w:spacing w:after="0" w:line="240" w:lineRule="auto"/>
        <w:jc w:val="left"/>
        <w:rPr>
          <w:rFonts w:asciiTheme="minorHAnsi" w:hAnsiTheme="minorHAnsi" w:cstheme="minorHAnsi"/>
          <w:i/>
          <w:color w:val="000000" w:themeColor="text1"/>
          <w:sz w:val="20"/>
          <w:szCs w:val="20"/>
        </w:rPr>
      </w:pPr>
      <w:r w:rsidRPr="00962E8D">
        <w:rPr>
          <w:rFonts w:asciiTheme="minorHAnsi" w:hAnsiTheme="minorHAnsi" w:cstheme="minorHAnsi"/>
          <w:i/>
          <w:color w:val="000000" w:themeColor="text1"/>
          <w:sz w:val="20"/>
          <w:szCs w:val="20"/>
        </w:rPr>
        <w:lastRenderedPageBreak/>
        <w:t>Załącznik nr 4</w:t>
      </w:r>
      <w:r w:rsidR="009A2854" w:rsidRPr="00962E8D">
        <w:rPr>
          <w:rFonts w:asciiTheme="minorHAnsi" w:hAnsiTheme="minorHAnsi" w:cstheme="minorHAnsi"/>
          <w:i/>
          <w:color w:val="000000" w:themeColor="text1"/>
          <w:sz w:val="20"/>
          <w:szCs w:val="20"/>
        </w:rPr>
        <w:t xml:space="preserve"> do S</w:t>
      </w:r>
      <w:r w:rsidR="005C51D7" w:rsidRPr="00962E8D">
        <w:rPr>
          <w:rFonts w:asciiTheme="minorHAnsi" w:hAnsiTheme="minorHAnsi" w:cstheme="minorHAnsi"/>
          <w:i/>
          <w:color w:val="000000" w:themeColor="text1"/>
          <w:sz w:val="20"/>
          <w:szCs w:val="20"/>
        </w:rPr>
        <w:t>WZ</w:t>
      </w:r>
    </w:p>
    <w:p w14:paraId="03D85809" w14:textId="67C5352D" w:rsidR="008C5C96" w:rsidRPr="00133D06" w:rsidRDefault="008C5C96" w:rsidP="008C5C96">
      <w:pPr>
        <w:spacing w:after="200"/>
        <w:rPr>
          <w:rFonts w:cs="Arial"/>
          <w:sz w:val="20"/>
          <w:szCs w:val="20"/>
        </w:rPr>
      </w:pPr>
      <w:r w:rsidRPr="00133D06">
        <w:rPr>
          <w:rFonts w:cs="Arial"/>
          <w:sz w:val="20"/>
          <w:szCs w:val="20"/>
        </w:rPr>
        <w:t xml:space="preserve"> </w:t>
      </w:r>
    </w:p>
    <w:p w14:paraId="752C2F95" w14:textId="02771A57" w:rsidR="009D15B0" w:rsidRPr="00962E8D" w:rsidRDefault="009D15B0" w:rsidP="00962E8D">
      <w:pPr>
        <w:pStyle w:val="rozdzia0"/>
      </w:pPr>
      <w:r w:rsidRPr="00962E8D">
        <w:t>PROJEKTOWANE POSTANOWIENIA U</w:t>
      </w:r>
      <w:r w:rsidR="00962E8D">
        <w:t>MOWY</w:t>
      </w:r>
    </w:p>
    <w:p w14:paraId="59D74F7B" w14:textId="77777777" w:rsidR="009D15B0" w:rsidRPr="006B6A58" w:rsidRDefault="009D15B0" w:rsidP="009D15B0">
      <w:pPr>
        <w:rPr>
          <w:rFonts w:cs="Arial"/>
          <w:color w:val="000000" w:themeColor="text1"/>
          <w:sz w:val="20"/>
          <w:szCs w:val="20"/>
        </w:rPr>
      </w:pPr>
    </w:p>
    <w:p w14:paraId="34111227" w14:textId="77777777" w:rsidR="009D15B0" w:rsidRPr="00962E8D" w:rsidRDefault="009D15B0" w:rsidP="00075CE6">
      <w:pPr>
        <w:spacing w:line="240" w:lineRule="auto"/>
        <w:rPr>
          <w:rFonts w:asciiTheme="minorHAnsi" w:hAnsiTheme="minorHAnsi" w:cstheme="minorHAnsi"/>
          <w:color w:val="000000" w:themeColor="text1"/>
        </w:rPr>
      </w:pPr>
      <w:r w:rsidRPr="00962E8D">
        <w:rPr>
          <w:rFonts w:asciiTheme="minorHAnsi" w:hAnsiTheme="minorHAnsi" w:cstheme="minorHAnsi"/>
          <w:color w:val="000000" w:themeColor="text1"/>
        </w:rPr>
        <w:t>zawarta w dniu ...................  roku w Warszawie, pomiędzy</w:t>
      </w:r>
      <w:r w:rsidRPr="00962E8D">
        <w:rPr>
          <w:rFonts w:asciiTheme="minorHAnsi" w:hAnsiTheme="minorHAnsi" w:cstheme="minorHAnsi"/>
          <w:b/>
          <w:color w:val="000000" w:themeColor="text1"/>
        </w:rPr>
        <w:t xml:space="preserve"> </w:t>
      </w:r>
      <w:r w:rsidRPr="00962E8D">
        <w:rPr>
          <w:rFonts w:asciiTheme="minorHAnsi" w:hAnsiTheme="minorHAnsi" w:cstheme="minorHAnsi"/>
          <w:color w:val="000000" w:themeColor="text1"/>
        </w:rPr>
        <w:t>Szpitalem Bielańskim im. ks. Jerzego Popiełuszki Samodzielnym Publicznym Zakładem Opieki Zdrowotnej z siedzibą w Warszawie (kod 01-809),  ul. Cegłowska 80, jako podmiotem leczniczym, prowadzącym działalność na podstawie wpisu do rejestru prowadzonego przez Sąd Rejonowy dla m. st. Warszawy w Warszawie, XII Wydział Gospodarczy Krajowego Rejestru Sądowego pod nr KRS 0000087965 oraz wpisanym do rejestru podmiotów wykonujących działalność leczniczą prowadzonym przez Wojewodę Mazowieckiego pod nr 000000007199, NIP 118-14-17-683, REGON 012298697, zwanym dalej Zamawiającym, reprezentowanym przez:</w:t>
      </w:r>
    </w:p>
    <w:p w14:paraId="0DF22E4C" w14:textId="77777777" w:rsidR="009D15B0" w:rsidRPr="00962E8D" w:rsidRDefault="009D15B0" w:rsidP="009D15B0">
      <w:pPr>
        <w:rPr>
          <w:rFonts w:asciiTheme="minorHAnsi" w:hAnsiTheme="minorHAnsi" w:cstheme="minorHAnsi"/>
          <w:color w:val="000000" w:themeColor="text1"/>
        </w:rPr>
      </w:pPr>
      <w:r w:rsidRPr="00962E8D">
        <w:rPr>
          <w:rFonts w:asciiTheme="minorHAnsi" w:hAnsiTheme="minorHAnsi" w:cstheme="minorHAnsi"/>
          <w:color w:val="000000" w:themeColor="text1"/>
        </w:rPr>
        <w:t>Elżbietę Błaszczyk  -   Dyrektora ds. Ekonomicznych</w:t>
      </w:r>
    </w:p>
    <w:p w14:paraId="1EE6E211" w14:textId="77777777" w:rsidR="009D15B0" w:rsidRPr="00962E8D" w:rsidRDefault="009D15B0" w:rsidP="009D15B0">
      <w:pPr>
        <w:ind w:right="-517"/>
        <w:rPr>
          <w:rFonts w:asciiTheme="minorHAnsi" w:hAnsiTheme="minorHAnsi" w:cstheme="minorHAnsi"/>
          <w:color w:val="000000" w:themeColor="text1"/>
        </w:rPr>
      </w:pPr>
      <w:r w:rsidRPr="00962E8D">
        <w:rPr>
          <w:rFonts w:asciiTheme="minorHAnsi" w:hAnsiTheme="minorHAnsi" w:cstheme="minorHAnsi"/>
          <w:color w:val="000000" w:themeColor="text1"/>
        </w:rPr>
        <w:t>Elżbietę Kmitę        -    Główną Księgową</w:t>
      </w:r>
    </w:p>
    <w:p w14:paraId="1A7B7275" w14:textId="77777777" w:rsidR="009D15B0" w:rsidRPr="00962E8D" w:rsidRDefault="009D15B0" w:rsidP="009D15B0">
      <w:pPr>
        <w:rPr>
          <w:rFonts w:asciiTheme="minorHAnsi" w:hAnsiTheme="minorHAnsi" w:cstheme="minorHAnsi"/>
          <w:color w:val="000000" w:themeColor="text1"/>
        </w:rPr>
      </w:pPr>
      <w:r w:rsidRPr="00962E8D">
        <w:rPr>
          <w:rFonts w:asciiTheme="minorHAnsi" w:hAnsiTheme="minorHAnsi" w:cstheme="minorHAnsi"/>
          <w:color w:val="000000" w:themeColor="text1"/>
        </w:rPr>
        <w:t xml:space="preserve">a            </w:t>
      </w:r>
    </w:p>
    <w:p w14:paraId="6D8225CD" w14:textId="3ED8DD2A" w:rsidR="009D15B0" w:rsidRPr="00962E8D" w:rsidRDefault="009D15B0" w:rsidP="009D15B0">
      <w:pPr>
        <w:rPr>
          <w:rFonts w:asciiTheme="minorHAnsi" w:hAnsiTheme="minorHAnsi" w:cstheme="minorHAnsi"/>
          <w:color w:val="000000" w:themeColor="text1"/>
        </w:rPr>
      </w:pPr>
      <w:r w:rsidRPr="00962E8D">
        <w:rPr>
          <w:rFonts w:asciiTheme="minorHAnsi" w:hAnsiTheme="minorHAnsi" w:cstheme="minorHAnsi"/>
          <w:color w:val="000000" w:themeColor="text1"/>
        </w:rPr>
        <w:t>firmą ......................... z siedzibą w .............................. , REGON: …. NIP ……. zwaną dalej Wykonawcą, reprezentowaną przez:</w:t>
      </w:r>
    </w:p>
    <w:p w14:paraId="22712841" w14:textId="725B97BB" w:rsidR="009D15B0" w:rsidRPr="00962E8D" w:rsidRDefault="009D15B0" w:rsidP="009D15B0">
      <w:pPr>
        <w:rPr>
          <w:rFonts w:asciiTheme="minorHAnsi" w:hAnsiTheme="minorHAnsi" w:cstheme="minorHAnsi"/>
          <w:color w:val="000000" w:themeColor="text1"/>
        </w:rPr>
      </w:pPr>
      <w:r w:rsidRPr="00962E8D">
        <w:rPr>
          <w:rFonts w:asciiTheme="minorHAnsi" w:hAnsiTheme="minorHAnsi" w:cstheme="minorHAnsi"/>
          <w:color w:val="000000" w:themeColor="text1"/>
        </w:rPr>
        <w:t>......................................................................................................</w:t>
      </w:r>
    </w:p>
    <w:p w14:paraId="6A21FA83" w14:textId="77777777" w:rsidR="009D15B0" w:rsidRPr="006B6A58" w:rsidRDefault="009D15B0" w:rsidP="009D15B0">
      <w:pPr>
        <w:rPr>
          <w:rFonts w:cs="Arial"/>
          <w:color w:val="000000" w:themeColor="text1"/>
          <w:sz w:val="20"/>
          <w:szCs w:val="20"/>
        </w:rPr>
      </w:pPr>
    </w:p>
    <w:p w14:paraId="00816A9D" w14:textId="5E55EEBB" w:rsidR="009D15B0" w:rsidRPr="00962E8D" w:rsidRDefault="009D15B0" w:rsidP="00962E8D">
      <w:pPr>
        <w:spacing w:line="240" w:lineRule="auto"/>
        <w:jc w:val="left"/>
        <w:rPr>
          <w:rFonts w:asciiTheme="minorHAnsi" w:eastAsiaTheme="majorEastAsia" w:hAnsiTheme="minorHAnsi" w:cstheme="minorHAnsi"/>
          <w:bCs/>
        </w:rPr>
      </w:pPr>
      <w:r w:rsidRPr="00962E8D">
        <w:rPr>
          <w:rFonts w:asciiTheme="minorHAnsi" w:hAnsiTheme="minorHAnsi" w:cstheme="minorHAnsi"/>
          <w:color w:val="000000" w:themeColor="text1"/>
        </w:rPr>
        <w:t>Umowa dotyczy realizacji zamówienia publicznego ZP-</w:t>
      </w:r>
      <w:r w:rsidR="00962E8D">
        <w:rPr>
          <w:rFonts w:asciiTheme="minorHAnsi" w:hAnsiTheme="minorHAnsi" w:cstheme="minorHAnsi"/>
          <w:color w:val="000000" w:themeColor="text1"/>
        </w:rPr>
        <w:t>2</w:t>
      </w:r>
      <w:r w:rsidR="003510ED">
        <w:rPr>
          <w:rFonts w:asciiTheme="minorHAnsi" w:hAnsiTheme="minorHAnsi" w:cstheme="minorHAnsi"/>
          <w:color w:val="000000" w:themeColor="text1"/>
        </w:rPr>
        <w:t>6</w:t>
      </w:r>
      <w:r w:rsidR="007C63DE" w:rsidRPr="00962E8D">
        <w:rPr>
          <w:rFonts w:asciiTheme="minorHAnsi" w:hAnsiTheme="minorHAnsi" w:cstheme="minorHAnsi"/>
          <w:color w:val="000000" w:themeColor="text1"/>
        </w:rPr>
        <w:t>/2025</w:t>
      </w:r>
      <w:r w:rsidRPr="00962E8D">
        <w:rPr>
          <w:rFonts w:asciiTheme="minorHAnsi" w:hAnsiTheme="minorHAnsi" w:cstheme="minorHAnsi"/>
          <w:color w:val="000000" w:themeColor="text1"/>
        </w:rPr>
        <w:t xml:space="preserve"> przeprowadzonego w trybie p</w:t>
      </w:r>
      <w:r w:rsidR="002A6034" w:rsidRPr="00962E8D">
        <w:rPr>
          <w:rFonts w:asciiTheme="minorHAnsi" w:hAnsiTheme="minorHAnsi" w:cstheme="minorHAnsi"/>
          <w:color w:val="000000" w:themeColor="text1"/>
        </w:rPr>
        <w:t>odstawowym</w:t>
      </w:r>
      <w:r w:rsidRPr="00962E8D">
        <w:rPr>
          <w:rFonts w:asciiTheme="minorHAnsi" w:hAnsiTheme="minorHAnsi" w:cstheme="minorHAnsi"/>
          <w:color w:val="000000" w:themeColor="text1"/>
        </w:rPr>
        <w:t xml:space="preserve"> </w:t>
      </w:r>
      <w:r w:rsidR="00F823C8" w:rsidRPr="00962E8D">
        <w:rPr>
          <w:rFonts w:asciiTheme="minorHAnsi" w:hAnsiTheme="minorHAnsi" w:cstheme="minorHAnsi"/>
          <w:color w:val="000000" w:themeColor="text1"/>
        </w:rPr>
        <w:t xml:space="preserve">              </w:t>
      </w:r>
      <w:r w:rsidRPr="00962E8D">
        <w:rPr>
          <w:rFonts w:asciiTheme="minorHAnsi" w:hAnsiTheme="minorHAnsi" w:cstheme="minorHAnsi"/>
          <w:color w:val="000000" w:themeColor="text1"/>
        </w:rPr>
        <w:t xml:space="preserve">na dostawę </w:t>
      </w:r>
      <w:r w:rsidR="002A6034" w:rsidRPr="00962E8D">
        <w:rPr>
          <w:rFonts w:asciiTheme="minorHAnsi" w:hAnsiTheme="minorHAnsi" w:cstheme="minorHAnsi"/>
        </w:rPr>
        <w:t>produkt</w:t>
      </w:r>
      <w:r w:rsidR="00962E8D">
        <w:rPr>
          <w:rFonts w:asciiTheme="minorHAnsi" w:hAnsiTheme="minorHAnsi" w:cstheme="minorHAnsi"/>
        </w:rPr>
        <w:t>u</w:t>
      </w:r>
      <w:r w:rsidR="002A6034" w:rsidRPr="00962E8D">
        <w:rPr>
          <w:rFonts w:asciiTheme="minorHAnsi" w:hAnsiTheme="minorHAnsi" w:cstheme="minorHAnsi"/>
        </w:rPr>
        <w:t xml:space="preserve"> lecznicz</w:t>
      </w:r>
      <w:r w:rsidR="00962E8D">
        <w:rPr>
          <w:rFonts w:asciiTheme="minorHAnsi" w:hAnsiTheme="minorHAnsi" w:cstheme="minorHAnsi"/>
        </w:rPr>
        <w:t>ego</w:t>
      </w:r>
      <w:r w:rsidR="002A6034" w:rsidRPr="00962E8D">
        <w:rPr>
          <w:rFonts w:asciiTheme="minorHAnsi" w:eastAsiaTheme="majorEastAsia" w:hAnsiTheme="minorHAnsi" w:cstheme="minorHAnsi"/>
        </w:rPr>
        <w:t xml:space="preserve"> </w:t>
      </w:r>
      <w:r w:rsidR="002A6034" w:rsidRPr="00962E8D">
        <w:rPr>
          <w:rFonts w:asciiTheme="minorHAnsi" w:hAnsiTheme="minorHAnsi" w:cstheme="minorHAnsi"/>
          <w:iCs/>
        </w:rPr>
        <w:t>refundowan</w:t>
      </w:r>
      <w:r w:rsidR="00962E8D">
        <w:rPr>
          <w:rFonts w:asciiTheme="minorHAnsi" w:hAnsiTheme="minorHAnsi" w:cstheme="minorHAnsi"/>
          <w:iCs/>
        </w:rPr>
        <w:t>ego</w:t>
      </w:r>
      <w:r w:rsidR="002A6034" w:rsidRPr="00962E8D">
        <w:rPr>
          <w:rFonts w:asciiTheme="minorHAnsi" w:hAnsiTheme="minorHAnsi" w:cstheme="minorHAnsi"/>
          <w:iCs/>
        </w:rPr>
        <w:t xml:space="preserve"> w ramach program</w:t>
      </w:r>
      <w:r w:rsidR="00962E8D">
        <w:rPr>
          <w:rFonts w:asciiTheme="minorHAnsi" w:hAnsiTheme="minorHAnsi" w:cstheme="minorHAnsi"/>
          <w:iCs/>
        </w:rPr>
        <w:t>u</w:t>
      </w:r>
      <w:r w:rsidR="002A6034" w:rsidRPr="00962E8D">
        <w:rPr>
          <w:rFonts w:asciiTheme="minorHAnsi" w:hAnsiTheme="minorHAnsi" w:cstheme="minorHAnsi"/>
          <w:iCs/>
        </w:rPr>
        <w:t xml:space="preserve"> lekow</w:t>
      </w:r>
      <w:r w:rsidR="00962E8D">
        <w:rPr>
          <w:rFonts w:asciiTheme="minorHAnsi" w:hAnsiTheme="minorHAnsi" w:cstheme="minorHAnsi"/>
          <w:iCs/>
        </w:rPr>
        <w:t>ego</w:t>
      </w:r>
      <w:r w:rsidR="002A6034" w:rsidRPr="00962E8D">
        <w:rPr>
          <w:rFonts w:asciiTheme="minorHAnsi" w:hAnsiTheme="minorHAnsi" w:cstheme="minorHAnsi"/>
          <w:iCs/>
        </w:rPr>
        <w:t xml:space="preserve"> B</w:t>
      </w:r>
      <w:r w:rsidR="00962E8D">
        <w:rPr>
          <w:rFonts w:asciiTheme="minorHAnsi" w:hAnsiTheme="minorHAnsi" w:cstheme="minorHAnsi"/>
          <w:iCs/>
        </w:rPr>
        <w:t>29</w:t>
      </w:r>
      <w:r w:rsidR="002A6034" w:rsidRPr="00962E8D">
        <w:rPr>
          <w:rFonts w:asciiTheme="minorHAnsi" w:hAnsiTheme="minorHAnsi" w:cstheme="minorHAnsi"/>
          <w:iCs/>
        </w:rPr>
        <w:t xml:space="preserve"> </w:t>
      </w:r>
      <w:r w:rsidR="002A6034" w:rsidRPr="00962E8D">
        <w:rPr>
          <w:rFonts w:asciiTheme="minorHAnsi" w:eastAsiaTheme="majorEastAsia" w:hAnsiTheme="minorHAnsi" w:cstheme="minorHAnsi"/>
          <w:bCs/>
        </w:rPr>
        <w:t>dla Szpitala Bielańskiego w Warszawie.</w:t>
      </w:r>
    </w:p>
    <w:p w14:paraId="0658BB24" w14:textId="77777777" w:rsidR="002A6034" w:rsidRPr="006B6A58" w:rsidRDefault="002A6034" w:rsidP="002A6034">
      <w:pPr>
        <w:spacing w:line="240" w:lineRule="auto"/>
        <w:rPr>
          <w:rFonts w:cs="Arial"/>
          <w:color w:val="000000" w:themeColor="text1"/>
          <w:sz w:val="20"/>
          <w:szCs w:val="20"/>
        </w:rPr>
      </w:pPr>
    </w:p>
    <w:p w14:paraId="141004E8" w14:textId="77777777" w:rsidR="009D15B0" w:rsidRPr="00962E8D" w:rsidRDefault="009D15B0" w:rsidP="00B158A5">
      <w:pPr>
        <w:spacing w:line="240" w:lineRule="auto"/>
        <w:ind w:right="-142"/>
        <w:jc w:val="center"/>
        <w:rPr>
          <w:rFonts w:asciiTheme="minorHAnsi" w:hAnsiTheme="minorHAnsi" w:cstheme="minorHAnsi"/>
          <w:color w:val="000000" w:themeColor="text1"/>
        </w:rPr>
      </w:pPr>
      <w:r w:rsidRPr="00962E8D">
        <w:rPr>
          <w:rFonts w:asciiTheme="minorHAnsi" w:hAnsiTheme="minorHAnsi" w:cstheme="minorHAnsi"/>
          <w:color w:val="000000" w:themeColor="text1"/>
        </w:rPr>
        <w:t>§ 1</w:t>
      </w:r>
    </w:p>
    <w:p w14:paraId="13664781" w14:textId="5C6451EB" w:rsidR="002A6034" w:rsidRPr="00962E8D" w:rsidRDefault="002A6034" w:rsidP="00962E8D">
      <w:pPr>
        <w:numPr>
          <w:ilvl w:val="0"/>
          <w:numId w:val="86"/>
        </w:numPr>
        <w:autoSpaceDE w:val="0"/>
        <w:autoSpaceDN w:val="0"/>
        <w:adjustRightInd w:val="0"/>
        <w:spacing w:before="60" w:after="0" w:line="240" w:lineRule="auto"/>
        <w:ind w:right="-27"/>
        <w:jc w:val="left"/>
        <w:rPr>
          <w:rFonts w:asciiTheme="minorHAnsi" w:hAnsiTheme="minorHAnsi" w:cstheme="minorHAnsi"/>
        </w:rPr>
      </w:pPr>
      <w:r w:rsidRPr="00962E8D">
        <w:rPr>
          <w:rFonts w:asciiTheme="minorHAnsi" w:hAnsiTheme="minorHAnsi" w:cstheme="minorHAnsi"/>
        </w:rPr>
        <w:t>Wykonawca sprzedaje a Zamawiający nabywa produkt lecznicz</w:t>
      </w:r>
      <w:r w:rsidR="00B158A5">
        <w:rPr>
          <w:rFonts w:asciiTheme="minorHAnsi" w:hAnsiTheme="minorHAnsi" w:cstheme="minorHAnsi"/>
        </w:rPr>
        <w:t>y</w:t>
      </w:r>
      <w:r w:rsidRPr="00962E8D">
        <w:rPr>
          <w:rFonts w:asciiTheme="minorHAnsi" w:hAnsiTheme="minorHAnsi" w:cstheme="minorHAnsi"/>
        </w:rPr>
        <w:t xml:space="preserve"> refundowan</w:t>
      </w:r>
      <w:r w:rsidR="00B158A5">
        <w:rPr>
          <w:rFonts w:asciiTheme="minorHAnsi" w:hAnsiTheme="minorHAnsi" w:cstheme="minorHAnsi"/>
        </w:rPr>
        <w:t>y</w:t>
      </w:r>
      <w:r w:rsidRPr="00962E8D">
        <w:rPr>
          <w:rFonts w:asciiTheme="minorHAnsi" w:hAnsiTheme="minorHAnsi" w:cstheme="minorHAnsi"/>
        </w:rPr>
        <w:t xml:space="preserve"> w ramach program</w:t>
      </w:r>
      <w:r w:rsidR="00B158A5">
        <w:rPr>
          <w:rFonts w:asciiTheme="minorHAnsi" w:hAnsiTheme="minorHAnsi" w:cstheme="minorHAnsi"/>
        </w:rPr>
        <w:t>u</w:t>
      </w:r>
      <w:r w:rsidR="00F823C8" w:rsidRPr="00962E8D">
        <w:rPr>
          <w:rFonts w:asciiTheme="minorHAnsi" w:hAnsiTheme="minorHAnsi" w:cstheme="minorHAnsi"/>
        </w:rPr>
        <w:t xml:space="preserve"> </w:t>
      </w:r>
      <w:r w:rsidRPr="00962E8D">
        <w:rPr>
          <w:rFonts w:asciiTheme="minorHAnsi" w:hAnsiTheme="minorHAnsi" w:cstheme="minorHAnsi"/>
        </w:rPr>
        <w:t>lekow</w:t>
      </w:r>
      <w:r w:rsidR="00B158A5">
        <w:rPr>
          <w:rFonts w:asciiTheme="minorHAnsi" w:hAnsiTheme="minorHAnsi" w:cstheme="minorHAnsi"/>
        </w:rPr>
        <w:t>ego</w:t>
      </w:r>
      <w:r w:rsidRPr="00962E8D">
        <w:rPr>
          <w:rFonts w:asciiTheme="minorHAnsi" w:hAnsiTheme="minorHAnsi" w:cstheme="minorHAnsi"/>
        </w:rPr>
        <w:t xml:space="preserve"> B</w:t>
      </w:r>
      <w:r w:rsidR="00B158A5">
        <w:rPr>
          <w:rFonts w:asciiTheme="minorHAnsi" w:hAnsiTheme="minorHAnsi" w:cstheme="minorHAnsi"/>
        </w:rPr>
        <w:t>29</w:t>
      </w:r>
      <w:r w:rsidRPr="00962E8D">
        <w:rPr>
          <w:rFonts w:asciiTheme="minorHAnsi" w:hAnsiTheme="minorHAnsi" w:cstheme="minorHAnsi"/>
        </w:rPr>
        <w:t>, po cenach jednostkowych określonych w Załączniku Nr 1 do umowy.</w:t>
      </w:r>
    </w:p>
    <w:p w14:paraId="55D1ED30" w14:textId="0C857ABB" w:rsidR="002A6034" w:rsidRPr="00962E8D" w:rsidRDefault="002A6034" w:rsidP="00962E8D">
      <w:pPr>
        <w:numPr>
          <w:ilvl w:val="0"/>
          <w:numId w:val="86"/>
        </w:numPr>
        <w:spacing w:line="240" w:lineRule="auto"/>
        <w:ind w:left="284" w:hanging="284"/>
        <w:jc w:val="left"/>
        <w:rPr>
          <w:rFonts w:asciiTheme="minorHAnsi" w:hAnsiTheme="minorHAnsi" w:cstheme="minorHAnsi"/>
        </w:rPr>
      </w:pPr>
      <w:r w:rsidRPr="00962E8D">
        <w:rPr>
          <w:rFonts w:asciiTheme="minorHAnsi" w:hAnsiTheme="minorHAnsi" w:cstheme="minorHAnsi"/>
          <w:color w:val="000000"/>
        </w:rPr>
        <w:t xml:space="preserve">Wykonawca oświadcza, że zaoferowane przez niego produkty lecznicze są dopuszczone do obrotu                    na terytorium Rzeczypospolitej Polskiej i posiadają aktualne świadectwa rejestracji, </w:t>
      </w:r>
      <w:r w:rsidRPr="00962E8D">
        <w:rPr>
          <w:rFonts w:asciiTheme="minorHAnsi" w:hAnsiTheme="minorHAnsi" w:cstheme="minorHAnsi"/>
        </w:rPr>
        <w:t>zgodnie z ustawą                     z dnia 06.09.2001 r. - Prawo Farmaceutyczne.</w:t>
      </w:r>
    </w:p>
    <w:p w14:paraId="718535A8" w14:textId="53493214" w:rsidR="002A6034" w:rsidRPr="00962E8D" w:rsidRDefault="002A6034" w:rsidP="00962E8D">
      <w:pPr>
        <w:numPr>
          <w:ilvl w:val="0"/>
          <w:numId w:val="86"/>
        </w:numPr>
        <w:spacing w:line="240" w:lineRule="auto"/>
        <w:ind w:left="284" w:hanging="284"/>
        <w:jc w:val="left"/>
        <w:rPr>
          <w:rFonts w:asciiTheme="minorHAnsi" w:hAnsiTheme="minorHAnsi" w:cstheme="minorHAnsi"/>
        </w:rPr>
      </w:pPr>
      <w:r w:rsidRPr="00962E8D">
        <w:rPr>
          <w:rFonts w:asciiTheme="minorHAnsi" w:hAnsiTheme="minorHAnsi" w:cstheme="minorHAnsi"/>
        </w:rPr>
        <w:t xml:space="preserve">Wykonawca gwarantuje dostawę produktów leczniczych z aktualnym terminem przydatności                                       do stosowania (nie krótszy niż 6 miesięcy od daty dostawy). Dostarczenie produktów z datą krótszą niż </w:t>
      </w:r>
      <w:r w:rsidR="00B158A5">
        <w:rPr>
          <w:rFonts w:asciiTheme="minorHAnsi" w:hAnsiTheme="minorHAnsi" w:cstheme="minorHAnsi"/>
        </w:rPr>
        <w:t xml:space="preserve">           </w:t>
      </w:r>
      <w:r w:rsidRPr="00962E8D">
        <w:rPr>
          <w:rFonts w:asciiTheme="minorHAnsi" w:hAnsiTheme="minorHAnsi" w:cstheme="minorHAnsi"/>
        </w:rPr>
        <w:t>6 miesięcy jest jednoznaczne z deklaracją Wykonawcy, dotyczącą przyjęcia zwrotu całości lub części niewykorzystanego, przeterminowanego produktu.</w:t>
      </w:r>
    </w:p>
    <w:p w14:paraId="1E686B77" w14:textId="77777777" w:rsidR="002A6034" w:rsidRPr="00962E8D" w:rsidRDefault="002A6034" w:rsidP="00962E8D">
      <w:pPr>
        <w:numPr>
          <w:ilvl w:val="0"/>
          <w:numId w:val="86"/>
        </w:numPr>
        <w:autoSpaceDE w:val="0"/>
        <w:autoSpaceDN w:val="0"/>
        <w:adjustRightInd w:val="0"/>
        <w:spacing w:before="60" w:line="240" w:lineRule="auto"/>
        <w:ind w:left="284" w:right="-28" w:hanging="284"/>
        <w:jc w:val="left"/>
        <w:rPr>
          <w:rFonts w:asciiTheme="minorHAnsi" w:hAnsiTheme="minorHAnsi" w:cstheme="minorHAnsi"/>
        </w:rPr>
      </w:pPr>
      <w:r w:rsidRPr="00962E8D">
        <w:rPr>
          <w:rFonts w:asciiTheme="minorHAnsi" w:hAnsiTheme="minorHAnsi" w:cstheme="minorHAnsi"/>
        </w:rPr>
        <w:t>Wykonawca zobowiązuje się do przestrzegania wymagań Dobrej Praktyki Dystrybucyjnej zgodnie                   z aktualnie obowiązującym Rozporządzeniem Ministra Zdrowia, w szczególności w zakresie transportu dostarczanych produktów leczniczych tj.:</w:t>
      </w:r>
    </w:p>
    <w:p w14:paraId="26EF6A68" w14:textId="77777777" w:rsidR="002A6034" w:rsidRPr="00962E8D" w:rsidRDefault="002A6034" w:rsidP="00962E8D">
      <w:pPr>
        <w:pStyle w:val="Akapitzlist"/>
        <w:numPr>
          <w:ilvl w:val="0"/>
          <w:numId w:val="85"/>
        </w:numPr>
        <w:spacing w:after="120" w:line="240" w:lineRule="auto"/>
        <w:ind w:hanging="357"/>
        <w:contextualSpacing/>
        <w:jc w:val="left"/>
        <w:rPr>
          <w:rFonts w:asciiTheme="minorHAnsi" w:hAnsiTheme="minorHAnsi" w:cstheme="minorHAnsi"/>
        </w:rPr>
      </w:pPr>
      <w:r w:rsidRPr="00962E8D">
        <w:rPr>
          <w:rFonts w:asciiTheme="minorHAnsi" w:hAnsiTheme="minorHAnsi" w:cstheme="minorHAnsi"/>
        </w:rPr>
        <w:t xml:space="preserve">Wykonawca do dostawy dołącza dokument zawierający między innymi: warunki transportu                   i przechowywania określone przez producenta </w:t>
      </w:r>
    </w:p>
    <w:p w14:paraId="49D1D7C5" w14:textId="77777777" w:rsidR="002A6034" w:rsidRPr="00962E8D" w:rsidRDefault="002A6034" w:rsidP="00962E8D">
      <w:pPr>
        <w:pStyle w:val="Akapitzlist"/>
        <w:spacing w:after="120"/>
        <w:ind w:left="1080"/>
        <w:contextualSpacing/>
        <w:jc w:val="left"/>
        <w:rPr>
          <w:rFonts w:asciiTheme="minorHAnsi" w:hAnsiTheme="minorHAnsi" w:cstheme="minorHAnsi"/>
          <w:sz w:val="6"/>
          <w:szCs w:val="6"/>
        </w:rPr>
      </w:pPr>
    </w:p>
    <w:p w14:paraId="124F7F0E" w14:textId="315035B4" w:rsidR="002A6034" w:rsidRPr="00962E8D" w:rsidRDefault="002A6034" w:rsidP="00962E8D">
      <w:pPr>
        <w:pStyle w:val="Akapitzlist"/>
        <w:numPr>
          <w:ilvl w:val="0"/>
          <w:numId w:val="85"/>
        </w:numPr>
        <w:spacing w:after="120" w:line="240" w:lineRule="auto"/>
        <w:ind w:hanging="357"/>
        <w:contextualSpacing/>
        <w:jc w:val="left"/>
        <w:rPr>
          <w:rFonts w:asciiTheme="minorHAnsi" w:hAnsiTheme="minorHAnsi" w:cstheme="minorHAnsi"/>
        </w:rPr>
      </w:pPr>
      <w:r w:rsidRPr="00962E8D">
        <w:rPr>
          <w:rFonts w:asciiTheme="minorHAnsi" w:hAnsiTheme="minorHAnsi" w:cstheme="minorHAnsi"/>
        </w:rPr>
        <w:t>niezależnie od środka transportu Wykonawca zapewnia możliwość wykazania, że produkty lecznicze nie znajdowały się w warunkach, które mogłyby pogorszyć ich jakość i integralność oraz  niezwłocznie powiadamia Zamawiającego o odchyleniach, do których doszło podczas transportu, takich jak niedopuszczalne wahania temperatury, uszkodzenie produktu leczniczego;</w:t>
      </w:r>
    </w:p>
    <w:p w14:paraId="0EC9F170" w14:textId="77777777" w:rsidR="002A6034" w:rsidRPr="00B158A5" w:rsidRDefault="002A6034" w:rsidP="00962E8D">
      <w:pPr>
        <w:pStyle w:val="Akapitzlist"/>
        <w:spacing w:after="120"/>
        <w:ind w:left="1080"/>
        <w:contextualSpacing/>
        <w:jc w:val="left"/>
        <w:rPr>
          <w:rFonts w:asciiTheme="minorHAnsi" w:hAnsiTheme="minorHAnsi" w:cstheme="minorHAnsi"/>
          <w:sz w:val="6"/>
          <w:szCs w:val="6"/>
        </w:rPr>
      </w:pPr>
    </w:p>
    <w:p w14:paraId="744015C0" w14:textId="491EAC89" w:rsidR="002A6034" w:rsidRPr="00962E8D" w:rsidRDefault="002A6034" w:rsidP="00962E8D">
      <w:pPr>
        <w:pStyle w:val="Akapitzlist"/>
        <w:numPr>
          <w:ilvl w:val="0"/>
          <w:numId w:val="85"/>
        </w:numPr>
        <w:spacing w:after="0" w:line="240" w:lineRule="auto"/>
        <w:ind w:left="1083" w:hanging="357"/>
        <w:contextualSpacing/>
        <w:jc w:val="left"/>
        <w:rPr>
          <w:rFonts w:asciiTheme="minorHAnsi" w:hAnsiTheme="minorHAnsi" w:cstheme="minorHAnsi"/>
        </w:rPr>
      </w:pPr>
      <w:r w:rsidRPr="00962E8D">
        <w:rPr>
          <w:rFonts w:asciiTheme="minorHAnsi" w:hAnsiTheme="minorHAnsi" w:cstheme="minorHAnsi"/>
        </w:rPr>
        <w:lastRenderedPageBreak/>
        <w:t xml:space="preserve">Wykonawca do każdej dostawy </w:t>
      </w:r>
      <w:r w:rsidR="00104F51" w:rsidRPr="00962E8D">
        <w:rPr>
          <w:rFonts w:asciiTheme="minorHAnsi" w:hAnsiTheme="minorHAnsi" w:cstheme="minorHAnsi"/>
        </w:rPr>
        <w:t xml:space="preserve">leków </w:t>
      </w:r>
      <w:proofErr w:type="spellStart"/>
      <w:r w:rsidR="00104F51" w:rsidRPr="00962E8D">
        <w:rPr>
          <w:rFonts w:asciiTheme="minorHAnsi" w:hAnsiTheme="minorHAnsi" w:cstheme="minorHAnsi"/>
        </w:rPr>
        <w:t>termolabilnych</w:t>
      </w:r>
      <w:proofErr w:type="spellEnd"/>
      <w:r w:rsidR="00104F51" w:rsidRPr="00962E8D">
        <w:rPr>
          <w:rFonts w:asciiTheme="minorHAnsi" w:hAnsiTheme="minorHAnsi" w:cstheme="minorHAnsi"/>
        </w:rPr>
        <w:t xml:space="preserve"> </w:t>
      </w:r>
      <w:r w:rsidRPr="00962E8D">
        <w:rPr>
          <w:rFonts w:asciiTheme="minorHAnsi" w:hAnsiTheme="minorHAnsi" w:cstheme="minorHAnsi"/>
        </w:rPr>
        <w:t xml:space="preserve">dostarcza niezwłocznie dokumentację potwierdzającą zachowanie prawidłowych warunków temperatury podczas transportu </w:t>
      </w:r>
      <w:r w:rsidRPr="00962E8D">
        <w:rPr>
          <w:rFonts w:asciiTheme="minorHAnsi" w:hAnsiTheme="minorHAnsi" w:cstheme="minorHAnsi"/>
          <w:b/>
          <w:color w:val="FF0000"/>
        </w:rPr>
        <w:t>LUB</w:t>
      </w:r>
      <w:r w:rsidRPr="00962E8D">
        <w:rPr>
          <w:rFonts w:asciiTheme="minorHAnsi" w:hAnsiTheme="minorHAnsi" w:cstheme="minorHAnsi"/>
          <w:color w:val="FF0000"/>
        </w:rPr>
        <w:t xml:space="preserve"> </w:t>
      </w:r>
      <w:r w:rsidRPr="00962E8D">
        <w:rPr>
          <w:rFonts w:asciiTheme="minorHAnsi" w:hAnsiTheme="minorHAnsi" w:cstheme="minorHAnsi"/>
        </w:rPr>
        <w:t>wydruk z rejestratora temperatury drogą mailową z datą dostawy i numerem trasy.</w:t>
      </w:r>
    </w:p>
    <w:p w14:paraId="0EAA0FD5" w14:textId="77777777" w:rsidR="009D15B0" w:rsidRPr="006B6A58" w:rsidRDefault="009D15B0" w:rsidP="009D15B0">
      <w:pPr>
        <w:rPr>
          <w:rFonts w:cs="Arial"/>
          <w:color w:val="000000" w:themeColor="text1"/>
          <w:sz w:val="20"/>
          <w:szCs w:val="20"/>
        </w:rPr>
      </w:pPr>
    </w:p>
    <w:p w14:paraId="2D2E2856" w14:textId="77777777" w:rsidR="009D15B0" w:rsidRPr="00B158A5" w:rsidRDefault="009D15B0" w:rsidP="00B158A5">
      <w:pPr>
        <w:spacing w:line="240" w:lineRule="auto"/>
        <w:ind w:right="-142"/>
        <w:jc w:val="center"/>
        <w:rPr>
          <w:rFonts w:asciiTheme="minorHAnsi" w:hAnsiTheme="minorHAnsi" w:cstheme="minorHAnsi"/>
          <w:color w:val="000000" w:themeColor="text1"/>
        </w:rPr>
      </w:pPr>
      <w:r w:rsidRPr="00B158A5">
        <w:rPr>
          <w:rFonts w:asciiTheme="minorHAnsi" w:hAnsiTheme="minorHAnsi" w:cstheme="minorHAnsi"/>
          <w:color w:val="000000" w:themeColor="text1"/>
        </w:rPr>
        <w:t>§ 2</w:t>
      </w:r>
    </w:p>
    <w:p w14:paraId="5ECE296E" w14:textId="00235DF9" w:rsidR="009D15B0" w:rsidRPr="00B158A5" w:rsidRDefault="009D15B0" w:rsidP="00B158A5">
      <w:pPr>
        <w:numPr>
          <w:ilvl w:val="0"/>
          <w:numId w:val="74"/>
        </w:numPr>
        <w:spacing w:before="60" w:line="240" w:lineRule="auto"/>
        <w:jc w:val="left"/>
        <w:rPr>
          <w:rFonts w:asciiTheme="minorHAnsi" w:hAnsiTheme="minorHAnsi" w:cstheme="minorHAnsi"/>
          <w:b/>
          <w:bCs/>
          <w:color w:val="000000" w:themeColor="text1"/>
        </w:rPr>
      </w:pPr>
      <w:r w:rsidRPr="00B158A5">
        <w:rPr>
          <w:rFonts w:asciiTheme="minorHAnsi" w:hAnsiTheme="minorHAnsi" w:cstheme="minorHAnsi"/>
          <w:color w:val="000000" w:themeColor="text1"/>
        </w:rPr>
        <w:t>Umowa zostaje zawarta na okres</w:t>
      </w:r>
      <w:r w:rsidR="002A6034" w:rsidRPr="00B158A5">
        <w:rPr>
          <w:rFonts w:asciiTheme="minorHAnsi" w:hAnsiTheme="minorHAnsi" w:cstheme="minorHAnsi"/>
          <w:color w:val="000000" w:themeColor="text1"/>
        </w:rPr>
        <w:t xml:space="preserve"> </w:t>
      </w:r>
      <w:r w:rsidR="00F823C8" w:rsidRPr="00B158A5">
        <w:rPr>
          <w:rFonts w:asciiTheme="minorHAnsi" w:hAnsiTheme="minorHAnsi" w:cstheme="minorHAnsi"/>
          <w:color w:val="000000" w:themeColor="text1"/>
        </w:rPr>
        <w:t>6</w:t>
      </w:r>
      <w:r w:rsidR="002A6034" w:rsidRPr="00B158A5">
        <w:rPr>
          <w:rFonts w:asciiTheme="minorHAnsi" w:hAnsiTheme="minorHAnsi" w:cstheme="minorHAnsi"/>
          <w:color w:val="000000" w:themeColor="text1"/>
        </w:rPr>
        <w:t xml:space="preserve"> miesięcy od daty zawarcia umowy tj.</w:t>
      </w:r>
      <w:r w:rsidRPr="00B158A5">
        <w:rPr>
          <w:rFonts w:asciiTheme="minorHAnsi" w:hAnsiTheme="minorHAnsi" w:cstheme="minorHAnsi"/>
          <w:color w:val="000000" w:themeColor="text1"/>
        </w:rPr>
        <w:t xml:space="preserve"> </w:t>
      </w:r>
      <w:r w:rsidRPr="00B158A5">
        <w:rPr>
          <w:rFonts w:asciiTheme="minorHAnsi" w:hAnsiTheme="minorHAnsi" w:cstheme="minorHAnsi"/>
          <w:b/>
          <w:bCs/>
          <w:color w:val="000000" w:themeColor="text1"/>
        </w:rPr>
        <w:t xml:space="preserve">od dnia ……........... do dnia </w:t>
      </w:r>
      <w:r w:rsidR="002A6034" w:rsidRPr="00B158A5">
        <w:rPr>
          <w:rFonts w:asciiTheme="minorHAnsi" w:hAnsiTheme="minorHAnsi" w:cstheme="minorHAnsi"/>
          <w:b/>
          <w:bCs/>
          <w:color w:val="000000" w:themeColor="text1"/>
        </w:rPr>
        <w:t>…………………………</w:t>
      </w:r>
      <w:r w:rsidR="009D3743" w:rsidRPr="00B158A5">
        <w:rPr>
          <w:rFonts w:asciiTheme="minorHAnsi" w:hAnsiTheme="minorHAnsi" w:cstheme="minorHAnsi"/>
          <w:b/>
          <w:bCs/>
          <w:color w:val="000000" w:themeColor="text1"/>
        </w:rPr>
        <w:t>.</w:t>
      </w:r>
    </w:p>
    <w:p w14:paraId="26185806" w14:textId="7A9D6D5F" w:rsidR="009D15B0" w:rsidRPr="00B158A5" w:rsidRDefault="009D15B0" w:rsidP="00B158A5">
      <w:pPr>
        <w:numPr>
          <w:ilvl w:val="0"/>
          <w:numId w:val="74"/>
        </w:numPr>
        <w:spacing w:before="60" w:line="240" w:lineRule="auto"/>
        <w:ind w:right="-142"/>
        <w:jc w:val="left"/>
        <w:rPr>
          <w:rFonts w:asciiTheme="minorHAnsi" w:hAnsiTheme="minorHAnsi" w:cstheme="minorHAnsi"/>
          <w:color w:val="000000" w:themeColor="text1"/>
        </w:rPr>
      </w:pPr>
      <w:r w:rsidRPr="00B158A5">
        <w:rPr>
          <w:rFonts w:asciiTheme="minorHAnsi" w:hAnsiTheme="minorHAnsi" w:cstheme="minorHAnsi"/>
          <w:color w:val="000000" w:themeColor="text1"/>
        </w:rPr>
        <w:t xml:space="preserve">Zamawiający przewiduje możliwość przedłużenia okresu trwania umowy do czasu wyczerpania jej wartości, nie dłużej jednak niż </w:t>
      </w:r>
      <w:r w:rsidR="00F823C8" w:rsidRPr="00B158A5">
        <w:rPr>
          <w:rFonts w:asciiTheme="minorHAnsi" w:hAnsiTheme="minorHAnsi" w:cstheme="minorHAnsi"/>
          <w:color w:val="000000" w:themeColor="text1"/>
        </w:rPr>
        <w:t>3</w:t>
      </w:r>
      <w:r w:rsidRPr="00B158A5">
        <w:rPr>
          <w:rFonts w:asciiTheme="minorHAnsi" w:hAnsiTheme="minorHAnsi" w:cstheme="minorHAnsi"/>
          <w:color w:val="000000" w:themeColor="text1"/>
        </w:rPr>
        <w:t xml:space="preserve"> miesi</w:t>
      </w:r>
      <w:r w:rsidR="00F823C8" w:rsidRPr="00B158A5">
        <w:rPr>
          <w:rFonts w:asciiTheme="minorHAnsi" w:hAnsiTheme="minorHAnsi" w:cstheme="minorHAnsi"/>
          <w:color w:val="000000" w:themeColor="text1"/>
        </w:rPr>
        <w:t>ące</w:t>
      </w:r>
      <w:r w:rsidRPr="00B158A5">
        <w:rPr>
          <w:rFonts w:asciiTheme="minorHAnsi" w:hAnsiTheme="minorHAnsi" w:cstheme="minorHAnsi"/>
          <w:color w:val="000000" w:themeColor="text1"/>
        </w:rPr>
        <w:t xml:space="preserve">, w przypadku gdy przed upływem terminu jej obowiązywania nie zostanie wyczerpana wartościowo. Przedłużenie wymaga obopólnej zgody i sporządzenia aneksu w formie pisemnej pod rygorem nieważności. </w:t>
      </w:r>
    </w:p>
    <w:p w14:paraId="78FBFAA4" w14:textId="5BA43365" w:rsidR="002A6034" w:rsidRPr="00B158A5" w:rsidRDefault="002A6034" w:rsidP="00B158A5">
      <w:pPr>
        <w:numPr>
          <w:ilvl w:val="0"/>
          <w:numId w:val="74"/>
        </w:numPr>
        <w:spacing w:before="60" w:line="240" w:lineRule="auto"/>
        <w:ind w:right="-142"/>
        <w:jc w:val="left"/>
        <w:rPr>
          <w:rFonts w:asciiTheme="minorHAnsi" w:hAnsiTheme="minorHAnsi" w:cstheme="minorHAnsi"/>
          <w:color w:val="000000" w:themeColor="text1"/>
        </w:rPr>
      </w:pPr>
      <w:r w:rsidRPr="00B158A5">
        <w:rPr>
          <w:rFonts w:asciiTheme="minorHAnsi" w:hAnsiTheme="minorHAnsi" w:cstheme="minorHAnsi"/>
        </w:rPr>
        <w:t>Przedłużenie, o którym mowa w ust. 2 wymaga obopólnej zgody i sporządzenia aneksu w formie pisemnej pod rygorem nieważności. W przypadku odmowy zawarcia aneksu przez Wykonawcę zwalnia on Zamawiającego z odpowiedzialności z tytułu szkody z tytułu zmniejszenia zamówien</w:t>
      </w:r>
      <w:r w:rsidR="00E95DBE" w:rsidRPr="00B158A5">
        <w:rPr>
          <w:rFonts w:asciiTheme="minorHAnsi" w:hAnsiTheme="minorHAnsi" w:cstheme="minorHAnsi"/>
        </w:rPr>
        <w:t xml:space="preserve">ia, </w:t>
      </w:r>
      <w:r w:rsidRPr="00B158A5">
        <w:rPr>
          <w:rFonts w:asciiTheme="minorHAnsi" w:hAnsiTheme="minorHAnsi" w:cstheme="minorHAnsi"/>
        </w:rPr>
        <w:t>z zastrzeżeniem § 6 ust. 6.</w:t>
      </w:r>
    </w:p>
    <w:p w14:paraId="1BCFB8AF" w14:textId="77777777" w:rsidR="009D15B0" w:rsidRPr="006B6A58" w:rsidRDefault="009D15B0" w:rsidP="009D15B0">
      <w:pPr>
        <w:rPr>
          <w:rFonts w:cs="Arial"/>
          <w:color w:val="000000" w:themeColor="text1"/>
          <w:sz w:val="20"/>
          <w:szCs w:val="20"/>
        </w:rPr>
      </w:pPr>
    </w:p>
    <w:p w14:paraId="0AECE4F9" w14:textId="77777777" w:rsidR="009D15B0" w:rsidRPr="00B158A5" w:rsidRDefault="009D15B0" w:rsidP="00B158A5">
      <w:pPr>
        <w:spacing w:line="240" w:lineRule="auto"/>
        <w:jc w:val="center"/>
        <w:rPr>
          <w:rFonts w:asciiTheme="minorHAnsi" w:hAnsiTheme="minorHAnsi" w:cstheme="minorHAnsi"/>
          <w:color w:val="000000" w:themeColor="text1"/>
        </w:rPr>
      </w:pPr>
      <w:r w:rsidRPr="00B158A5">
        <w:rPr>
          <w:rFonts w:asciiTheme="minorHAnsi" w:hAnsiTheme="minorHAnsi" w:cstheme="minorHAnsi"/>
          <w:color w:val="000000" w:themeColor="text1"/>
        </w:rPr>
        <w:t>§ 3</w:t>
      </w:r>
    </w:p>
    <w:p w14:paraId="53363B40" w14:textId="231107A4" w:rsidR="00E95DBE" w:rsidRPr="00B158A5" w:rsidRDefault="00E95DBE" w:rsidP="00B158A5">
      <w:pPr>
        <w:numPr>
          <w:ilvl w:val="0"/>
          <w:numId w:val="87"/>
        </w:numPr>
        <w:overflowPunct w:val="0"/>
        <w:autoSpaceDE w:val="0"/>
        <w:autoSpaceDN w:val="0"/>
        <w:adjustRightInd w:val="0"/>
        <w:spacing w:before="60" w:after="0" w:line="240" w:lineRule="auto"/>
        <w:jc w:val="left"/>
        <w:rPr>
          <w:rFonts w:asciiTheme="minorHAnsi" w:hAnsiTheme="minorHAnsi" w:cstheme="minorHAnsi"/>
        </w:rPr>
      </w:pPr>
      <w:r w:rsidRPr="00B158A5">
        <w:rPr>
          <w:rFonts w:asciiTheme="minorHAnsi" w:hAnsiTheme="minorHAnsi" w:cstheme="minorHAnsi"/>
        </w:rPr>
        <w:t xml:space="preserve">Wartość brutto umowy nie przekroczy kwoty </w:t>
      </w:r>
      <w:r w:rsidRPr="00B158A5">
        <w:rPr>
          <w:rFonts w:asciiTheme="minorHAnsi" w:hAnsiTheme="minorHAnsi" w:cstheme="minorHAnsi"/>
          <w:b/>
        </w:rPr>
        <w:t>…………… zł</w:t>
      </w:r>
      <w:r w:rsidRPr="00B158A5">
        <w:rPr>
          <w:rFonts w:asciiTheme="minorHAnsi" w:hAnsiTheme="minorHAnsi" w:cstheme="minorHAnsi"/>
        </w:rPr>
        <w:t xml:space="preserve"> (słownie: ……………./100) i ustalona została </w:t>
      </w:r>
      <w:r w:rsidR="00B158A5">
        <w:rPr>
          <w:rFonts w:asciiTheme="minorHAnsi" w:hAnsiTheme="minorHAnsi" w:cstheme="minorHAnsi"/>
        </w:rPr>
        <w:t xml:space="preserve">             </w:t>
      </w:r>
      <w:r w:rsidRPr="00B158A5">
        <w:rPr>
          <w:rFonts w:asciiTheme="minorHAnsi" w:hAnsiTheme="minorHAnsi" w:cstheme="minorHAnsi"/>
        </w:rPr>
        <w:t>na podstawie cen jednostkowych netto przedstawionych w ofercie złożonej w postępowaniu</w:t>
      </w:r>
      <w:r w:rsidR="00B158A5">
        <w:rPr>
          <w:rFonts w:asciiTheme="minorHAnsi" w:hAnsiTheme="minorHAnsi" w:cstheme="minorHAnsi"/>
        </w:rPr>
        <w:t xml:space="preserve">                                       </w:t>
      </w:r>
      <w:r w:rsidRPr="00B158A5">
        <w:rPr>
          <w:rFonts w:asciiTheme="minorHAnsi" w:hAnsiTheme="minorHAnsi" w:cstheme="minorHAnsi"/>
        </w:rPr>
        <w:t xml:space="preserve"> ZP-</w:t>
      </w:r>
      <w:r w:rsidR="00B158A5">
        <w:rPr>
          <w:rFonts w:asciiTheme="minorHAnsi" w:hAnsiTheme="minorHAnsi" w:cstheme="minorHAnsi"/>
        </w:rPr>
        <w:t>2</w:t>
      </w:r>
      <w:r w:rsidR="003510ED">
        <w:rPr>
          <w:rFonts w:asciiTheme="minorHAnsi" w:hAnsiTheme="minorHAnsi" w:cstheme="minorHAnsi"/>
        </w:rPr>
        <w:t>6</w:t>
      </w:r>
      <w:r w:rsidR="007C63DE" w:rsidRPr="00B158A5">
        <w:rPr>
          <w:rFonts w:asciiTheme="minorHAnsi" w:hAnsiTheme="minorHAnsi" w:cstheme="minorHAnsi"/>
        </w:rPr>
        <w:t>/2025</w:t>
      </w:r>
      <w:r w:rsidRPr="00B158A5">
        <w:rPr>
          <w:rFonts w:asciiTheme="minorHAnsi" w:hAnsiTheme="minorHAnsi" w:cstheme="minorHAnsi"/>
        </w:rPr>
        <w:t>, na co składają się części zamówienia wyszczególnione w Załączniku Nr 1 do przedmiotowej umowy.</w:t>
      </w:r>
    </w:p>
    <w:p w14:paraId="628BF092" w14:textId="77777777" w:rsidR="00E95DBE" w:rsidRPr="00B158A5" w:rsidRDefault="00E95DBE" w:rsidP="00B158A5">
      <w:pPr>
        <w:numPr>
          <w:ilvl w:val="0"/>
          <w:numId w:val="87"/>
        </w:numPr>
        <w:tabs>
          <w:tab w:val="left" w:pos="360"/>
        </w:tabs>
        <w:suppressAutoHyphens/>
        <w:spacing w:before="60" w:after="0" w:line="240" w:lineRule="auto"/>
        <w:ind w:left="284" w:hanging="284"/>
        <w:jc w:val="left"/>
        <w:rPr>
          <w:rFonts w:asciiTheme="minorHAnsi" w:hAnsiTheme="minorHAnsi" w:cstheme="minorHAnsi"/>
        </w:rPr>
      </w:pPr>
      <w:r w:rsidRPr="00B158A5">
        <w:rPr>
          <w:rFonts w:asciiTheme="minorHAnsi" w:hAnsiTheme="minorHAnsi" w:cstheme="minorHAnsi"/>
        </w:rPr>
        <w:t>Wartość umowy, o której mowa w ust. 1 obejmuje wszystkie koszty związane z dostawą w tym koszty zakupu, transportu, ubezpieczenia, ewentualne opłaty celne, załadunku i rozładunku do Apteki Szpitalnej Zamawiającego, podatek VAT, inne koszty, do których zapłaty Zamawiający wyraźnie nie zobowiązał się w SWZ lub niniejszej  umowie.</w:t>
      </w:r>
    </w:p>
    <w:p w14:paraId="2D990794" w14:textId="77777777" w:rsidR="00E95DBE" w:rsidRPr="00B158A5" w:rsidRDefault="00E95DBE" w:rsidP="00B158A5">
      <w:pPr>
        <w:numPr>
          <w:ilvl w:val="0"/>
          <w:numId w:val="87"/>
        </w:numPr>
        <w:overflowPunct w:val="0"/>
        <w:autoSpaceDE w:val="0"/>
        <w:autoSpaceDN w:val="0"/>
        <w:adjustRightInd w:val="0"/>
        <w:spacing w:before="60" w:after="0" w:line="240" w:lineRule="auto"/>
        <w:ind w:left="284" w:hanging="284"/>
        <w:jc w:val="left"/>
        <w:rPr>
          <w:rFonts w:asciiTheme="minorHAnsi" w:hAnsiTheme="minorHAnsi" w:cstheme="minorHAnsi"/>
        </w:rPr>
      </w:pPr>
      <w:r w:rsidRPr="00B158A5">
        <w:rPr>
          <w:rFonts w:asciiTheme="minorHAnsi" w:hAnsiTheme="minorHAnsi" w:cstheme="minorHAnsi"/>
        </w:rPr>
        <w:t xml:space="preserve">Zamawiający zapłaci za zamówione i faktycznie dostarczone ilości produktów leczniczych,                                   po cenach jednostkowych określonych w Załączniku Nr 1 do przedmiotowej umowy, stanowiącym integralną część niniejszej umowy. </w:t>
      </w:r>
    </w:p>
    <w:p w14:paraId="62C479E0" w14:textId="77777777" w:rsidR="00E95DBE" w:rsidRPr="00B158A5" w:rsidRDefault="00E95DBE" w:rsidP="00B158A5">
      <w:pPr>
        <w:numPr>
          <w:ilvl w:val="0"/>
          <w:numId w:val="87"/>
        </w:numPr>
        <w:overflowPunct w:val="0"/>
        <w:autoSpaceDE w:val="0"/>
        <w:autoSpaceDN w:val="0"/>
        <w:adjustRightInd w:val="0"/>
        <w:spacing w:before="60" w:line="240" w:lineRule="auto"/>
        <w:ind w:left="284" w:hanging="284"/>
        <w:jc w:val="left"/>
        <w:rPr>
          <w:rFonts w:asciiTheme="minorHAnsi" w:hAnsiTheme="minorHAnsi" w:cstheme="minorHAnsi"/>
        </w:rPr>
      </w:pPr>
      <w:r w:rsidRPr="00B158A5">
        <w:rPr>
          <w:rFonts w:asciiTheme="minorHAnsi" w:hAnsiTheme="minorHAnsi" w:cstheme="minorHAnsi"/>
        </w:rPr>
        <w:t xml:space="preserve">Ceny produktów leczniczych nierefundowanych są niezmienne przez okres realizacji umowy.  </w:t>
      </w:r>
    </w:p>
    <w:p w14:paraId="268480A9" w14:textId="77777777" w:rsidR="00E95DBE" w:rsidRPr="00B158A5" w:rsidRDefault="00E95DBE" w:rsidP="00B158A5">
      <w:pPr>
        <w:numPr>
          <w:ilvl w:val="0"/>
          <w:numId w:val="87"/>
        </w:numPr>
        <w:suppressAutoHyphens/>
        <w:spacing w:line="240" w:lineRule="auto"/>
        <w:ind w:left="284" w:hanging="284"/>
        <w:jc w:val="left"/>
        <w:rPr>
          <w:rFonts w:asciiTheme="minorHAnsi" w:hAnsiTheme="minorHAnsi" w:cstheme="minorHAnsi"/>
        </w:rPr>
      </w:pPr>
      <w:r w:rsidRPr="00B158A5">
        <w:rPr>
          <w:rFonts w:asciiTheme="minorHAnsi" w:eastAsia="Arial Unicode MS" w:hAnsiTheme="minorHAnsi" w:cstheme="minorHAnsi"/>
        </w:rPr>
        <w:t>Jeżeli asortyment znajduje się na wykazach leków refundowanych Zamawiający wymaga, aby ceny urzędowe były obliczane zgodnie z obowiązującymi przepisami w tym zakresie i były automatycznie refundowane wraz z ukazaniem się nowych wykazów.</w:t>
      </w:r>
    </w:p>
    <w:p w14:paraId="444897A7" w14:textId="77777777" w:rsidR="00E95DBE" w:rsidRPr="00B158A5" w:rsidRDefault="00E95DBE" w:rsidP="00B158A5">
      <w:pPr>
        <w:numPr>
          <w:ilvl w:val="0"/>
          <w:numId w:val="87"/>
        </w:numPr>
        <w:suppressAutoHyphens/>
        <w:spacing w:after="0" w:line="240" w:lineRule="auto"/>
        <w:jc w:val="left"/>
        <w:rPr>
          <w:rFonts w:asciiTheme="minorHAnsi" w:hAnsiTheme="minorHAnsi" w:cstheme="minorHAnsi"/>
          <w:b/>
        </w:rPr>
      </w:pPr>
      <w:r w:rsidRPr="00B158A5">
        <w:rPr>
          <w:rFonts w:asciiTheme="minorHAnsi" w:hAnsiTheme="minorHAnsi" w:cstheme="minorHAnsi"/>
        </w:rPr>
        <w:t>Ceny jednostkowe określone w ofercie i Załączniku nr 1 (o ile dotyczy) nie mogą być wyższe, przez cały okres trwania umowy niż limit finansowania NFZ zamieszczony w kolumnie 11 obwieszczenia Ministra Zdrowia do ustawy refundacyjnej.</w:t>
      </w:r>
    </w:p>
    <w:p w14:paraId="74F73467" w14:textId="77777777" w:rsidR="009D15B0" w:rsidRPr="006B6A58" w:rsidRDefault="009D15B0" w:rsidP="009D15B0">
      <w:pPr>
        <w:ind w:right="-142"/>
        <w:rPr>
          <w:rFonts w:cs="Arial"/>
          <w:color w:val="000000" w:themeColor="text1"/>
          <w:sz w:val="20"/>
          <w:szCs w:val="20"/>
        </w:rPr>
      </w:pPr>
    </w:p>
    <w:p w14:paraId="4AA250FF" w14:textId="77777777" w:rsidR="009D15B0" w:rsidRPr="00B158A5" w:rsidRDefault="009D15B0" w:rsidP="00B158A5">
      <w:pPr>
        <w:spacing w:line="240" w:lineRule="auto"/>
        <w:ind w:right="-142"/>
        <w:jc w:val="center"/>
        <w:rPr>
          <w:rFonts w:asciiTheme="minorHAnsi" w:hAnsiTheme="minorHAnsi" w:cstheme="minorHAnsi"/>
          <w:color w:val="000000" w:themeColor="text1"/>
        </w:rPr>
      </w:pPr>
      <w:r w:rsidRPr="00B158A5">
        <w:rPr>
          <w:rFonts w:asciiTheme="minorHAnsi" w:hAnsiTheme="minorHAnsi" w:cstheme="minorHAnsi"/>
          <w:color w:val="000000" w:themeColor="text1"/>
        </w:rPr>
        <w:t>§ 4</w:t>
      </w:r>
    </w:p>
    <w:p w14:paraId="754D1E29" w14:textId="1D3B7C9A" w:rsidR="00E95DBE" w:rsidRPr="00B158A5" w:rsidRDefault="00E95DBE" w:rsidP="00B158A5">
      <w:pPr>
        <w:numPr>
          <w:ilvl w:val="0"/>
          <w:numId w:val="88"/>
        </w:numPr>
        <w:spacing w:before="60" w:after="0" w:line="240" w:lineRule="auto"/>
        <w:ind w:left="357" w:hanging="357"/>
        <w:jc w:val="left"/>
        <w:rPr>
          <w:rFonts w:asciiTheme="minorHAnsi" w:hAnsiTheme="minorHAnsi" w:cstheme="minorHAnsi"/>
        </w:rPr>
      </w:pPr>
      <w:r w:rsidRPr="00B158A5">
        <w:rPr>
          <w:rFonts w:asciiTheme="minorHAnsi" w:hAnsiTheme="minorHAnsi" w:cstheme="minorHAnsi"/>
        </w:rPr>
        <w:t xml:space="preserve">W przypadku obniżenia limitu finansowania lub ceny hurtowej brutto leku, określonych </w:t>
      </w:r>
      <w:r w:rsidR="00B158A5">
        <w:rPr>
          <w:rFonts w:asciiTheme="minorHAnsi" w:hAnsiTheme="minorHAnsi" w:cstheme="minorHAnsi"/>
        </w:rPr>
        <w:t xml:space="preserve">                                    </w:t>
      </w:r>
      <w:r w:rsidRPr="00B158A5">
        <w:rPr>
          <w:rFonts w:asciiTheme="minorHAnsi" w:hAnsiTheme="minorHAnsi" w:cstheme="minorHAnsi"/>
        </w:rPr>
        <w:t>w obwieszczeniu refundacyjnym Ministra Zdrowia, po złożeniu ofert lub w trakcie trwania umowy, cena hurtowa brutto dla Zamawiającego musi zostać obniżona w tym samym stopniu i nie może przekraczać nowych wartości limitu finansowania ani ceny hurtowej brutto określonych w obwieszczeniu refundacyjnym Ministra Zdrowia.</w:t>
      </w:r>
    </w:p>
    <w:p w14:paraId="2A8AF7EB" w14:textId="77777777" w:rsidR="00E95DBE" w:rsidRPr="00B158A5" w:rsidRDefault="00E95DBE" w:rsidP="00B158A5">
      <w:pPr>
        <w:pStyle w:val="Akapitzlist"/>
        <w:numPr>
          <w:ilvl w:val="0"/>
          <w:numId w:val="88"/>
        </w:numPr>
        <w:spacing w:before="60" w:after="0" w:line="240" w:lineRule="auto"/>
        <w:jc w:val="left"/>
        <w:rPr>
          <w:rFonts w:asciiTheme="minorHAnsi" w:hAnsiTheme="minorHAnsi" w:cstheme="minorHAnsi"/>
        </w:rPr>
      </w:pPr>
      <w:r w:rsidRPr="00B158A5">
        <w:rPr>
          <w:rFonts w:asciiTheme="minorHAnsi" w:hAnsiTheme="minorHAnsi" w:cstheme="minorHAnsi"/>
        </w:rPr>
        <w:t>Podwyższenie limitu finansowania lub ceny hurtowej brutto leku, określonych w obwieszczeniu refundacyjnym Ministra Zdrowia, nie stanowi podstawy do zmiany ceny hurtowej brutto, po jakiej zamawiający nabywa ten lek.</w:t>
      </w:r>
    </w:p>
    <w:p w14:paraId="3055B0F0" w14:textId="77777777" w:rsidR="00E95DBE" w:rsidRPr="00B158A5" w:rsidRDefault="00E95DBE" w:rsidP="00B158A5">
      <w:pPr>
        <w:pStyle w:val="Akapitzlist"/>
        <w:numPr>
          <w:ilvl w:val="0"/>
          <w:numId w:val="88"/>
        </w:numPr>
        <w:spacing w:before="60" w:after="0" w:line="240" w:lineRule="auto"/>
        <w:jc w:val="left"/>
        <w:rPr>
          <w:rFonts w:asciiTheme="minorHAnsi" w:hAnsiTheme="minorHAnsi" w:cstheme="minorHAnsi"/>
        </w:rPr>
      </w:pPr>
      <w:r w:rsidRPr="00B158A5">
        <w:rPr>
          <w:rFonts w:asciiTheme="minorHAnsi" w:hAnsiTheme="minorHAnsi" w:cstheme="minorHAnsi"/>
        </w:rPr>
        <w:lastRenderedPageBreak/>
        <w:t>W przypadku usunięcia leku z obwieszczenia refundacyjnego Ministra Zdrowia w trakcie trwania umowy, Zamawiający zastrzega sobie prawo do rozwiązania umowy, o ile podmiot uprawniony do obrotu hurtowego nie zaproponuje odpowiednika znajdującego się w obwieszczeniu refundacyjnym Ministra Zdrowia, którego cena hurtowa brutto nie będzie wyższa niż cena hurtowa brutto leku, którego dostawy są przedmiotem umowy oraz nie wyższa niż aktualny na dzień zmiany limit finansowania.</w:t>
      </w:r>
    </w:p>
    <w:p w14:paraId="6271B45D" w14:textId="77777777" w:rsidR="00E95DBE" w:rsidRPr="00B158A5" w:rsidRDefault="00E95DBE" w:rsidP="00B158A5">
      <w:pPr>
        <w:pStyle w:val="Akapitzlist"/>
        <w:numPr>
          <w:ilvl w:val="0"/>
          <w:numId w:val="88"/>
        </w:numPr>
        <w:spacing w:before="60" w:after="0" w:line="240" w:lineRule="auto"/>
        <w:jc w:val="left"/>
        <w:rPr>
          <w:rFonts w:asciiTheme="minorHAnsi" w:hAnsiTheme="minorHAnsi" w:cstheme="minorHAnsi"/>
        </w:rPr>
      </w:pPr>
      <w:r w:rsidRPr="00B158A5">
        <w:rPr>
          <w:rFonts w:asciiTheme="minorHAnsi" w:hAnsiTheme="minorHAnsi" w:cstheme="minorHAnsi"/>
          <w:bCs/>
        </w:rPr>
        <w:t>Jeżeli w odniesieniu do leku refundowanego w ramach programu lekowego obowiązuje instrument dzielenia ryzyka</w:t>
      </w:r>
      <w:r w:rsidRPr="00B158A5">
        <w:rPr>
          <w:rFonts w:asciiTheme="minorHAnsi" w:hAnsiTheme="minorHAnsi" w:cstheme="minorHAnsi"/>
        </w:rPr>
        <w:t xml:space="preserve"> </w:t>
      </w:r>
      <w:r w:rsidRPr="00B158A5">
        <w:rPr>
          <w:rFonts w:asciiTheme="minorHAnsi" w:hAnsiTheme="minorHAnsi" w:cstheme="minorHAnsi"/>
          <w:bCs/>
        </w:rPr>
        <w:t>to</w:t>
      </w:r>
      <w:r w:rsidRPr="00B158A5">
        <w:rPr>
          <w:rFonts w:asciiTheme="minorHAnsi" w:hAnsiTheme="minorHAnsi" w:cstheme="minorHAnsi"/>
        </w:rPr>
        <w:t xml:space="preserve"> Wykonawca zobowiązuje się do wystawienia faktury za dostarczony lek zgodnie z ceną wynikającą z tego instrumentu. </w:t>
      </w:r>
      <w:r w:rsidRPr="00B158A5">
        <w:rPr>
          <w:rFonts w:asciiTheme="minorHAnsi" w:hAnsiTheme="minorHAnsi" w:cstheme="minorHAnsi"/>
          <w:bCs/>
        </w:rPr>
        <w:t>Wykonawca zobowiązuje się do przestrzegania warunków instrumentów dzielenia ryzyka przez cały okres obowiązywania umowy.</w:t>
      </w:r>
    </w:p>
    <w:p w14:paraId="3F213112" w14:textId="299B9780" w:rsidR="00E95DBE" w:rsidRPr="00B158A5" w:rsidRDefault="00E95DBE" w:rsidP="00B158A5">
      <w:pPr>
        <w:autoSpaceDE w:val="0"/>
        <w:autoSpaceDN w:val="0"/>
        <w:adjustRightInd w:val="0"/>
        <w:spacing w:line="240" w:lineRule="auto"/>
        <w:ind w:left="425" w:hanging="425"/>
        <w:jc w:val="left"/>
        <w:rPr>
          <w:rFonts w:asciiTheme="minorHAnsi" w:hAnsiTheme="minorHAnsi" w:cstheme="minorHAnsi"/>
        </w:rPr>
      </w:pPr>
      <w:r w:rsidRPr="00B158A5">
        <w:rPr>
          <w:rFonts w:asciiTheme="minorHAnsi" w:hAnsiTheme="minorHAnsi" w:cstheme="minorHAnsi"/>
        </w:rPr>
        <w:t>4a</w:t>
      </w:r>
      <w:r w:rsidR="00B158A5">
        <w:rPr>
          <w:rFonts w:asciiTheme="minorHAnsi" w:hAnsiTheme="minorHAnsi" w:cstheme="minorHAnsi"/>
        </w:rPr>
        <w:t xml:space="preserve">  </w:t>
      </w:r>
      <w:r w:rsidRPr="00B158A5">
        <w:rPr>
          <w:rFonts w:asciiTheme="minorHAnsi" w:hAnsiTheme="minorHAnsi" w:cstheme="minorHAnsi"/>
        </w:rPr>
        <w:t xml:space="preserve"> Zobowiązanie, o którym mowa w ust. 4 dotyczy również leków finansowanych w ramach ratunkowego</w:t>
      </w:r>
      <w:r w:rsidR="00B158A5">
        <w:rPr>
          <w:rFonts w:asciiTheme="minorHAnsi" w:hAnsiTheme="minorHAnsi" w:cstheme="minorHAnsi"/>
        </w:rPr>
        <w:t xml:space="preserve"> </w:t>
      </w:r>
      <w:r w:rsidRPr="00B158A5">
        <w:rPr>
          <w:rFonts w:asciiTheme="minorHAnsi" w:hAnsiTheme="minorHAnsi" w:cstheme="minorHAnsi"/>
        </w:rPr>
        <w:t>dostępu do technologii lekowych - podstawa prawna – art. 47 i ust. 2 ustawy o świadczeniach opieki zdrowotnej.</w:t>
      </w:r>
    </w:p>
    <w:p w14:paraId="77645ED8" w14:textId="2ED76D05" w:rsidR="00E95DBE" w:rsidRPr="00B158A5" w:rsidRDefault="00E95DBE" w:rsidP="00B158A5">
      <w:pPr>
        <w:numPr>
          <w:ilvl w:val="0"/>
          <w:numId w:val="88"/>
        </w:numPr>
        <w:spacing w:before="60" w:after="0" w:line="240" w:lineRule="auto"/>
        <w:jc w:val="left"/>
        <w:rPr>
          <w:rFonts w:asciiTheme="minorHAnsi" w:hAnsiTheme="minorHAnsi" w:cstheme="minorHAnsi"/>
        </w:rPr>
      </w:pPr>
      <w:r w:rsidRPr="00B158A5">
        <w:rPr>
          <w:rFonts w:asciiTheme="minorHAnsi" w:hAnsiTheme="minorHAnsi" w:cstheme="minorHAnsi"/>
        </w:rPr>
        <w:t>Zaistnienie okoliczności wymienionych w ust. 1-4 oraz § 3 ust. 5 nie wymaga sporządzenia aneksu. Wykonawca poinformuje Zamawiającego w formie pisemnej o okolicznościach, o których mowa w ust.                       1- 4 jednocześnie z pierwszą fakturą doręczoną po zaistniałej zmianie.</w:t>
      </w:r>
    </w:p>
    <w:p w14:paraId="7B268D62" w14:textId="77777777" w:rsidR="009D15B0" w:rsidRPr="006B6A58" w:rsidRDefault="009D15B0" w:rsidP="009D15B0">
      <w:pPr>
        <w:autoSpaceDE w:val="0"/>
        <w:autoSpaceDN w:val="0"/>
        <w:adjustRightInd w:val="0"/>
        <w:spacing w:after="120"/>
        <w:ind w:left="360" w:right="-28"/>
        <w:rPr>
          <w:rFonts w:cs="Arial"/>
          <w:color w:val="000000" w:themeColor="text1"/>
          <w:sz w:val="20"/>
          <w:szCs w:val="20"/>
        </w:rPr>
      </w:pPr>
    </w:p>
    <w:p w14:paraId="35908305" w14:textId="77777777" w:rsidR="00E95DBE" w:rsidRPr="00B158A5" w:rsidRDefault="00E95DBE" w:rsidP="00B158A5">
      <w:pPr>
        <w:spacing w:line="240" w:lineRule="auto"/>
        <w:ind w:right="-142"/>
        <w:jc w:val="center"/>
        <w:rPr>
          <w:rFonts w:asciiTheme="minorHAnsi" w:hAnsiTheme="minorHAnsi" w:cstheme="minorHAnsi"/>
        </w:rPr>
      </w:pPr>
      <w:r w:rsidRPr="00B158A5">
        <w:rPr>
          <w:rFonts w:asciiTheme="minorHAnsi" w:hAnsiTheme="minorHAnsi" w:cstheme="minorHAnsi"/>
        </w:rPr>
        <w:t>§ 5</w:t>
      </w:r>
    </w:p>
    <w:p w14:paraId="03FF2233" w14:textId="77777777" w:rsidR="00E95DBE" w:rsidRPr="00B158A5" w:rsidRDefault="00E95DBE" w:rsidP="00B158A5">
      <w:pPr>
        <w:pStyle w:val="Tekstpodstawowy2"/>
        <w:numPr>
          <w:ilvl w:val="0"/>
          <w:numId w:val="89"/>
        </w:numPr>
        <w:tabs>
          <w:tab w:val="num" w:pos="360"/>
        </w:tabs>
        <w:suppressAutoHyphens/>
        <w:spacing w:before="60" w:after="60" w:line="240" w:lineRule="auto"/>
        <w:ind w:left="357" w:hanging="357"/>
        <w:jc w:val="left"/>
        <w:rPr>
          <w:rFonts w:asciiTheme="minorHAnsi" w:hAnsiTheme="minorHAnsi" w:cstheme="minorHAnsi"/>
        </w:rPr>
      </w:pPr>
      <w:r w:rsidRPr="00B158A5">
        <w:rPr>
          <w:rFonts w:asciiTheme="minorHAnsi" w:hAnsiTheme="minorHAnsi" w:cstheme="minorHAnsi"/>
        </w:rPr>
        <w:t>W przypadku zaprzestania wytwarzania lub okresowego wstrzymania wytwarzania lub braku dostępności na rynku produktu wskazanego w Załączniku Nr 1 do przedmiotowej umowy, w tym wygaśnięcia świadectwa rejestracji, za zgodą Zamawiającego dopuszcza się zastąpienie produktu objętego niniejszą umową odpowiednikiem, pod warunkiem, zaoferowania odpowiednika (ta sama nazwa chemiczna/substancja aktywna, dawka, skład) za cenę nie wyższą niż cena produktu objętego umową.</w:t>
      </w:r>
    </w:p>
    <w:p w14:paraId="6DCFA7A9" w14:textId="77777777" w:rsidR="00E95DBE" w:rsidRPr="00B158A5" w:rsidRDefault="00E95DBE" w:rsidP="00B158A5">
      <w:pPr>
        <w:pStyle w:val="Tekstpodstawowy2"/>
        <w:numPr>
          <w:ilvl w:val="0"/>
          <w:numId w:val="89"/>
        </w:numPr>
        <w:tabs>
          <w:tab w:val="num" w:pos="360"/>
        </w:tabs>
        <w:suppressAutoHyphens/>
        <w:spacing w:before="60" w:after="60" w:line="240" w:lineRule="auto"/>
        <w:ind w:left="357" w:hanging="357"/>
        <w:jc w:val="left"/>
        <w:rPr>
          <w:rFonts w:asciiTheme="minorHAnsi" w:hAnsiTheme="minorHAnsi" w:cstheme="minorHAnsi"/>
        </w:rPr>
      </w:pPr>
      <w:r w:rsidRPr="00B158A5">
        <w:rPr>
          <w:rFonts w:asciiTheme="minorHAnsi" w:hAnsiTheme="minorHAnsi" w:cstheme="minorHAnsi"/>
        </w:rPr>
        <w:t>Zaoferowanie odpowiednika o innej nazwie chemicznej/substancji czynnej, dawce lub składzie dopuszczone jest jedynie po uzyskaniu zgody Zamawiającego.</w:t>
      </w:r>
    </w:p>
    <w:p w14:paraId="525FF3E2" w14:textId="77777777" w:rsidR="00E95DBE" w:rsidRPr="00B158A5" w:rsidRDefault="00E95DBE" w:rsidP="00B158A5">
      <w:pPr>
        <w:pStyle w:val="Tekstpodstawowy2"/>
        <w:numPr>
          <w:ilvl w:val="0"/>
          <w:numId w:val="89"/>
        </w:numPr>
        <w:tabs>
          <w:tab w:val="num" w:pos="360"/>
        </w:tabs>
        <w:suppressAutoHyphens/>
        <w:spacing w:before="60" w:after="60" w:line="240" w:lineRule="auto"/>
        <w:ind w:left="357" w:hanging="357"/>
        <w:jc w:val="left"/>
        <w:rPr>
          <w:rFonts w:asciiTheme="minorHAnsi" w:hAnsiTheme="minorHAnsi" w:cstheme="minorHAnsi"/>
        </w:rPr>
      </w:pPr>
      <w:r w:rsidRPr="00B158A5">
        <w:rPr>
          <w:rFonts w:asciiTheme="minorHAnsi" w:hAnsiTheme="minorHAnsi" w:cstheme="minorHAnsi"/>
        </w:rPr>
        <w:t>Zaoferowanie odpowiednika o innej nazwie chemicznej/substancji czynnej, dawce lub składzie dopuszczone jest jedynie po uzyskaniu zgody Zamawiającego.</w:t>
      </w:r>
    </w:p>
    <w:p w14:paraId="461BF7BF" w14:textId="18A41890" w:rsidR="00E95DBE" w:rsidRPr="00B158A5" w:rsidRDefault="00E95DBE" w:rsidP="00B158A5">
      <w:pPr>
        <w:pStyle w:val="Tekstpodstawowy2"/>
        <w:numPr>
          <w:ilvl w:val="0"/>
          <w:numId w:val="89"/>
        </w:numPr>
        <w:tabs>
          <w:tab w:val="left" w:pos="-180"/>
          <w:tab w:val="num" w:pos="360"/>
        </w:tabs>
        <w:suppressAutoHyphens/>
        <w:spacing w:before="60" w:after="60" w:line="240" w:lineRule="auto"/>
        <w:ind w:left="357" w:hanging="357"/>
        <w:jc w:val="left"/>
        <w:rPr>
          <w:rFonts w:asciiTheme="minorHAnsi" w:hAnsiTheme="minorHAnsi" w:cstheme="minorHAnsi"/>
        </w:rPr>
      </w:pPr>
      <w:r w:rsidRPr="00B158A5">
        <w:rPr>
          <w:rFonts w:asciiTheme="minorHAnsi" w:hAnsiTheme="minorHAnsi" w:cstheme="minorHAnsi"/>
        </w:rPr>
        <w:t xml:space="preserve">Umowa dopuszcza zmiany w zakresie: nazwy produktu przy zachowaniu jego parametrów i wielkości jednostkowej dawki - w przypadku wprowadzenia niniejszych zmian przez producenta. </w:t>
      </w:r>
    </w:p>
    <w:p w14:paraId="39FC41A3" w14:textId="77777777" w:rsidR="00E95DBE" w:rsidRPr="00B158A5" w:rsidRDefault="00E95DBE" w:rsidP="00B158A5">
      <w:pPr>
        <w:pStyle w:val="Tekstpodstawowy2"/>
        <w:numPr>
          <w:ilvl w:val="0"/>
          <w:numId w:val="89"/>
        </w:numPr>
        <w:tabs>
          <w:tab w:val="left" w:pos="-180"/>
          <w:tab w:val="num" w:pos="360"/>
        </w:tabs>
        <w:suppressAutoHyphens/>
        <w:spacing w:before="60" w:after="60" w:line="240" w:lineRule="auto"/>
        <w:ind w:left="357" w:hanging="357"/>
        <w:jc w:val="left"/>
        <w:rPr>
          <w:rFonts w:asciiTheme="minorHAnsi" w:hAnsiTheme="minorHAnsi" w:cstheme="minorHAnsi"/>
        </w:rPr>
      </w:pPr>
      <w:r w:rsidRPr="00B158A5">
        <w:rPr>
          <w:rFonts w:asciiTheme="minorHAnsi" w:hAnsiTheme="minorHAnsi" w:cstheme="minorHAnsi"/>
        </w:rPr>
        <w:t>Za zgodą Zamawiającego Wykonawca może zaoferować produkt równoważny pod względem m.in. wskazań oraz profilu bezpieczeństwa pomimo różnej postaci farmaceutycznej, dawki, po cenie nie wyższej niż cena produktu objętego umową.</w:t>
      </w:r>
    </w:p>
    <w:p w14:paraId="1D6EEF98" w14:textId="77777777" w:rsidR="00E95DBE" w:rsidRPr="00B158A5" w:rsidRDefault="00E95DBE" w:rsidP="00B158A5">
      <w:pPr>
        <w:numPr>
          <w:ilvl w:val="0"/>
          <w:numId w:val="89"/>
        </w:numPr>
        <w:tabs>
          <w:tab w:val="num" w:pos="360"/>
        </w:tabs>
        <w:autoSpaceDE w:val="0"/>
        <w:autoSpaceDN w:val="0"/>
        <w:adjustRightInd w:val="0"/>
        <w:spacing w:before="60" w:after="0" w:line="240" w:lineRule="auto"/>
        <w:ind w:left="357" w:hanging="357"/>
        <w:jc w:val="left"/>
        <w:rPr>
          <w:rFonts w:asciiTheme="minorHAnsi" w:hAnsiTheme="minorHAnsi" w:cstheme="minorHAnsi"/>
        </w:rPr>
      </w:pPr>
      <w:r w:rsidRPr="00B158A5">
        <w:rPr>
          <w:rFonts w:asciiTheme="minorHAnsi" w:hAnsiTheme="minorHAnsi" w:cstheme="minorHAnsi"/>
        </w:rPr>
        <w:t>Zamawiający dopuszcza dostawy produktu w opakowaniach zbiorczych innych niż określone                                            w Załączniku Nr 1, po cenach jednostkowych proporcjonalnych do wielkości opakowania,                                         z zachowaniem zasady proporcjonalności w stosunku do ceny objętej umową.</w:t>
      </w:r>
    </w:p>
    <w:p w14:paraId="43EA6AD7" w14:textId="4B904940" w:rsidR="00E95DBE" w:rsidRPr="00B158A5" w:rsidRDefault="00E95DBE" w:rsidP="00B158A5">
      <w:pPr>
        <w:numPr>
          <w:ilvl w:val="0"/>
          <w:numId w:val="89"/>
        </w:numPr>
        <w:tabs>
          <w:tab w:val="num" w:pos="360"/>
        </w:tabs>
        <w:autoSpaceDE w:val="0"/>
        <w:autoSpaceDN w:val="0"/>
        <w:adjustRightInd w:val="0"/>
        <w:spacing w:before="60" w:after="0" w:line="240" w:lineRule="auto"/>
        <w:ind w:left="357" w:hanging="357"/>
        <w:jc w:val="left"/>
        <w:rPr>
          <w:rFonts w:asciiTheme="minorHAnsi" w:hAnsiTheme="minorHAnsi" w:cstheme="minorHAnsi"/>
        </w:rPr>
      </w:pPr>
      <w:r w:rsidRPr="00B158A5">
        <w:rPr>
          <w:rFonts w:asciiTheme="minorHAnsi" w:hAnsiTheme="minorHAnsi" w:cstheme="minorHAnsi"/>
        </w:rPr>
        <w:t xml:space="preserve">Zamawiający każdorazowo dopuszcza dostawy produktów leczniczych </w:t>
      </w:r>
      <w:r w:rsidRPr="00B158A5">
        <w:rPr>
          <w:rFonts w:asciiTheme="minorHAnsi" w:hAnsiTheme="minorHAnsi" w:cstheme="minorHAnsi"/>
          <w:spacing w:val="4"/>
        </w:rPr>
        <w:t xml:space="preserve">po cenach niższych niż określone w niniejszej umowie. Wystawienie faktury z ceną niższą niż wymieniona w Załączniku </w:t>
      </w:r>
      <w:r w:rsidR="00B158A5">
        <w:rPr>
          <w:rFonts w:asciiTheme="minorHAnsi" w:hAnsiTheme="minorHAnsi" w:cstheme="minorHAnsi"/>
          <w:spacing w:val="4"/>
        </w:rPr>
        <w:t xml:space="preserve">              </w:t>
      </w:r>
      <w:r w:rsidRPr="00B158A5">
        <w:rPr>
          <w:rFonts w:asciiTheme="minorHAnsi" w:hAnsiTheme="minorHAnsi" w:cstheme="minorHAnsi"/>
          <w:spacing w:val="4"/>
        </w:rPr>
        <w:t>Nr 1 do przedmiotowej umowy jest równoznaczne z zaoferowaniem przez Wykonawcę niższej ceny.</w:t>
      </w:r>
    </w:p>
    <w:p w14:paraId="1311A508" w14:textId="77777777" w:rsidR="00E95DBE" w:rsidRPr="00B158A5" w:rsidRDefault="00E95DBE" w:rsidP="00B158A5">
      <w:pPr>
        <w:numPr>
          <w:ilvl w:val="0"/>
          <w:numId w:val="89"/>
        </w:numPr>
        <w:tabs>
          <w:tab w:val="num" w:pos="360"/>
        </w:tabs>
        <w:autoSpaceDE w:val="0"/>
        <w:autoSpaceDN w:val="0"/>
        <w:adjustRightInd w:val="0"/>
        <w:spacing w:before="60" w:line="240" w:lineRule="auto"/>
        <w:ind w:left="357" w:hanging="357"/>
        <w:jc w:val="left"/>
        <w:rPr>
          <w:rFonts w:asciiTheme="minorHAnsi" w:hAnsiTheme="minorHAnsi" w:cstheme="minorHAnsi"/>
        </w:rPr>
      </w:pPr>
      <w:r w:rsidRPr="00B158A5">
        <w:rPr>
          <w:rFonts w:asciiTheme="minorHAnsi" w:hAnsiTheme="minorHAnsi" w:cstheme="minorHAnsi"/>
        </w:rPr>
        <w:t xml:space="preserve">Zaistnienie okoliczności wymienionych w ust. 1-6 nie wymaga sporządzenia aneksu. </w:t>
      </w:r>
    </w:p>
    <w:p w14:paraId="26F4DF1A" w14:textId="3E7E1806" w:rsidR="00E95DBE" w:rsidRPr="00B158A5" w:rsidRDefault="00E95DBE" w:rsidP="00B158A5">
      <w:pPr>
        <w:numPr>
          <w:ilvl w:val="0"/>
          <w:numId w:val="89"/>
        </w:numPr>
        <w:tabs>
          <w:tab w:val="num" w:pos="360"/>
        </w:tabs>
        <w:autoSpaceDE w:val="0"/>
        <w:autoSpaceDN w:val="0"/>
        <w:adjustRightInd w:val="0"/>
        <w:spacing w:after="120" w:line="240" w:lineRule="auto"/>
        <w:ind w:left="357" w:hanging="357"/>
        <w:jc w:val="left"/>
        <w:rPr>
          <w:rFonts w:asciiTheme="minorHAnsi" w:hAnsiTheme="minorHAnsi" w:cstheme="minorHAnsi"/>
        </w:rPr>
      </w:pPr>
      <w:r w:rsidRPr="00B158A5">
        <w:rPr>
          <w:rFonts w:asciiTheme="minorHAnsi" w:hAnsiTheme="minorHAnsi" w:cstheme="minorHAnsi"/>
        </w:rPr>
        <w:t>Wykonawca poinformuje Zamawiającego w formie pisemnej o okolicznościach, o których mowa w ust.                  1-5 jednocześnie z pierwszą fakturą doręczoną po zaistniałej zmianie.</w:t>
      </w:r>
    </w:p>
    <w:p w14:paraId="2C9E2A93" w14:textId="77777777" w:rsidR="009D15B0" w:rsidRDefault="009D15B0" w:rsidP="009D15B0">
      <w:pPr>
        <w:ind w:right="-142"/>
        <w:rPr>
          <w:rFonts w:cs="Arial"/>
          <w:color w:val="000000" w:themeColor="text1"/>
          <w:sz w:val="20"/>
          <w:szCs w:val="20"/>
        </w:rPr>
      </w:pPr>
    </w:p>
    <w:p w14:paraId="1651575E" w14:textId="77777777" w:rsidR="00B158A5" w:rsidRDefault="00B158A5" w:rsidP="009D15B0">
      <w:pPr>
        <w:ind w:right="-142"/>
        <w:rPr>
          <w:rFonts w:cs="Arial"/>
          <w:color w:val="000000" w:themeColor="text1"/>
          <w:sz w:val="20"/>
          <w:szCs w:val="20"/>
        </w:rPr>
      </w:pPr>
    </w:p>
    <w:p w14:paraId="6DEA3076" w14:textId="77777777" w:rsidR="00B158A5" w:rsidRPr="006B6A58" w:rsidRDefault="00B158A5" w:rsidP="009D15B0">
      <w:pPr>
        <w:ind w:right="-142"/>
        <w:rPr>
          <w:rFonts w:cs="Arial"/>
          <w:color w:val="000000" w:themeColor="text1"/>
          <w:sz w:val="20"/>
          <w:szCs w:val="20"/>
        </w:rPr>
      </w:pPr>
    </w:p>
    <w:p w14:paraId="4AD41F45" w14:textId="77777777" w:rsidR="009D15B0" w:rsidRPr="00B158A5" w:rsidRDefault="009D15B0" w:rsidP="00B158A5">
      <w:pPr>
        <w:spacing w:line="240" w:lineRule="auto"/>
        <w:ind w:right="-142"/>
        <w:jc w:val="center"/>
        <w:rPr>
          <w:rFonts w:asciiTheme="minorHAnsi" w:hAnsiTheme="minorHAnsi" w:cstheme="minorHAnsi"/>
          <w:color w:val="000000" w:themeColor="text1"/>
        </w:rPr>
      </w:pPr>
      <w:r w:rsidRPr="00B158A5">
        <w:rPr>
          <w:rFonts w:asciiTheme="minorHAnsi" w:hAnsiTheme="minorHAnsi" w:cstheme="minorHAnsi"/>
          <w:color w:val="000000" w:themeColor="text1"/>
        </w:rPr>
        <w:lastRenderedPageBreak/>
        <w:t>§ 6</w:t>
      </w:r>
    </w:p>
    <w:p w14:paraId="7F292665" w14:textId="2FC5D800" w:rsidR="00E95DBE" w:rsidRPr="00B158A5" w:rsidRDefault="00E95DBE" w:rsidP="00B158A5">
      <w:pPr>
        <w:numPr>
          <w:ilvl w:val="0"/>
          <w:numId w:val="90"/>
        </w:numPr>
        <w:overflowPunct w:val="0"/>
        <w:autoSpaceDE w:val="0"/>
        <w:autoSpaceDN w:val="0"/>
        <w:adjustRightInd w:val="0"/>
        <w:spacing w:before="60" w:after="0" w:line="240" w:lineRule="auto"/>
        <w:ind w:left="284" w:right="9" w:hanging="284"/>
        <w:jc w:val="left"/>
        <w:rPr>
          <w:rFonts w:asciiTheme="minorHAnsi" w:hAnsiTheme="minorHAnsi" w:cstheme="minorHAnsi"/>
        </w:rPr>
      </w:pPr>
      <w:r w:rsidRPr="00B158A5">
        <w:rPr>
          <w:rFonts w:asciiTheme="minorHAnsi" w:hAnsiTheme="minorHAnsi" w:cstheme="minorHAnsi"/>
        </w:rPr>
        <w:t>Zamówienia składane będą przez Zamawiającego (Apteka Szpitalna) systematycznie, według bieżących potrzeb Zamawiającego w godzinach 8.00 - 15.35 e-mailem, na adres: ……………</w:t>
      </w:r>
      <w:r w:rsidR="00EF0D87" w:rsidRPr="00B158A5">
        <w:rPr>
          <w:rFonts w:asciiTheme="minorHAnsi" w:hAnsiTheme="minorHAnsi" w:cstheme="minorHAnsi"/>
        </w:rPr>
        <w:t>……………………</w:t>
      </w:r>
      <w:r w:rsidRPr="00B158A5">
        <w:rPr>
          <w:rFonts w:asciiTheme="minorHAnsi" w:hAnsiTheme="minorHAnsi" w:cstheme="minorHAnsi"/>
        </w:rPr>
        <w:t>….. lub za pomocą faksu pod nr faksu Wykonawcy ……….... Zamówienie określać będzie asortyment, ilości oraz terminy dostawy, nie krótszy niż określony w ust. 2, z zastrzeżeniem ust. 3.</w:t>
      </w:r>
    </w:p>
    <w:p w14:paraId="68B2F0E4" w14:textId="2925C66C" w:rsidR="00E95DBE" w:rsidRPr="00B158A5" w:rsidRDefault="00E95DBE" w:rsidP="00B158A5">
      <w:pPr>
        <w:numPr>
          <w:ilvl w:val="0"/>
          <w:numId w:val="90"/>
        </w:numPr>
        <w:overflowPunct w:val="0"/>
        <w:autoSpaceDE w:val="0"/>
        <w:autoSpaceDN w:val="0"/>
        <w:adjustRightInd w:val="0"/>
        <w:spacing w:before="60" w:after="0" w:line="240" w:lineRule="auto"/>
        <w:ind w:left="284" w:right="9" w:hanging="284"/>
        <w:jc w:val="left"/>
        <w:rPr>
          <w:rFonts w:asciiTheme="minorHAnsi" w:hAnsiTheme="minorHAnsi" w:cstheme="minorHAnsi"/>
        </w:rPr>
      </w:pPr>
      <w:r w:rsidRPr="00B158A5">
        <w:rPr>
          <w:rFonts w:asciiTheme="minorHAnsi" w:hAnsiTheme="minorHAnsi" w:cstheme="minorHAnsi"/>
        </w:rPr>
        <w:t xml:space="preserve">Wykonawca zobowiązuje się do realizacji zamówień, jak i dostarczenia ich własnym transportem lub                za pośrednictwem profesjonalnej firmy kurierskiej, na własny koszt i ryzyko, w ciągu JEDNEGO dnia roboczego od daty przesłania zamówienia - do magazynu Apteki Szpitalnej, w godzinach od 8.00 do 14.00. W przypadku doręczenia zamówienia firmą kurierską Wykonawca zapewnia opcję „sprawdzam zawartość”. Ilekroć w umowie lub </w:t>
      </w:r>
      <w:proofErr w:type="spellStart"/>
      <w:r w:rsidRPr="00B158A5">
        <w:rPr>
          <w:rFonts w:asciiTheme="minorHAnsi" w:hAnsiTheme="minorHAnsi" w:cstheme="minorHAnsi"/>
        </w:rPr>
        <w:t>swz</w:t>
      </w:r>
      <w:proofErr w:type="spellEnd"/>
      <w:r w:rsidRPr="00B158A5">
        <w:rPr>
          <w:rFonts w:asciiTheme="minorHAnsi" w:hAnsiTheme="minorHAnsi" w:cstheme="minorHAnsi"/>
        </w:rPr>
        <w:t xml:space="preserve"> używa się terminu dni roboczych oznacza to dni powszednie, </w:t>
      </w:r>
      <w:r w:rsidR="00B158A5">
        <w:rPr>
          <w:rFonts w:asciiTheme="minorHAnsi" w:hAnsiTheme="minorHAnsi" w:cstheme="minorHAnsi"/>
        </w:rPr>
        <w:t xml:space="preserve">                    </w:t>
      </w:r>
      <w:r w:rsidRPr="00B158A5">
        <w:rPr>
          <w:rFonts w:asciiTheme="minorHAnsi" w:hAnsiTheme="minorHAnsi" w:cstheme="minorHAnsi"/>
        </w:rPr>
        <w:t xml:space="preserve">z wyłączeniem sobót i dni ustawowo wolne od pracy. </w:t>
      </w:r>
    </w:p>
    <w:p w14:paraId="33D052F0" w14:textId="77777777" w:rsidR="00E95DBE" w:rsidRPr="00B158A5" w:rsidRDefault="00E95DBE" w:rsidP="00B158A5">
      <w:pPr>
        <w:numPr>
          <w:ilvl w:val="0"/>
          <w:numId w:val="90"/>
        </w:numPr>
        <w:overflowPunct w:val="0"/>
        <w:autoSpaceDE w:val="0"/>
        <w:autoSpaceDN w:val="0"/>
        <w:adjustRightInd w:val="0"/>
        <w:spacing w:before="60" w:after="0" w:line="240" w:lineRule="auto"/>
        <w:ind w:left="284" w:right="9" w:hanging="284"/>
        <w:jc w:val="left"/>
        <w:rPr>
          <w:rFonts w:asciiTheme="minorHAnsi" w:hAnsiTheme="minorHAnsi" w:cstheme="minorHAnsi"/>
        </w:rPr>
      </w:pPr>
      <w:r w:rsidRPr="00B158A5">
        <w:rPr>
          <w:rFonts w:asciiTheme="minorHAnsi" w:hAnsiTheme="minorHAnsi" w:cstheme="minorHAnsi"/>
        </w:rPr>
        <w:t>Zamawiający zastrzega sobie prawo do złożenia zamówienia na CITO (na ratunek życia). W takim przypadku dostawa nastąpi nie później niż w ciągu 12. godzin od złożenia zamówienia. Dostawa na CITO odbywać się będzie do Apteki Szpitalnej Zamawiającego lub bezpośrednio na Oddział.</w:t>
      </w:r>
    </w:p>
    <w:p w14:paraId="5A0AA18B" w14:textId="77777777" w:rsidR="00E95DBE" w:rsidRPr="00B158A5" w:rsidRDefault="00E95DBE" w:rsidP="00B158A5">
      <w:pPr>
        <w:numPr>
          <w:ilvl w:val="0"/>
          <w:numId w:val="90"/>
        </w:numPr>
        <w:overflowPunct w:val="0"/>
        <w:autoSpaceDE w:val="0"/>
        <w:autoSpaceDN w:val="0"/>
        <w:adjustRightInd w:val="0"/>
        <w:spacing w:before="60" w:after="0" w:line="240" w:lineRule="auto"/>
        <w:ind w:left="284" w:right="9" w:hanging="284"/>
        <w:jc w:val="left"/>
        <w:rPr>
          <w:rFonts w:asciiTheme="minorHAnsi" w:hAnsiTheme="minorHAnsi" w:cstheme="minorHAnsi"/>
        </w:rPr>
      </w:pPr>
      <w:r w:rsidRPr="00B158A5">
        <w:rPr>
          <w:rFonts w:asciiTheme="minorHAnsi" w:hAnsiTheme="minorHAnsi" w:cstheme="minorHAnsi"/>
        </w:rPr>
        <w:t>W przypadku zaprzestania wytwarzania lub okresowego wstrzymania wytwarzania zamówionego produktu, Wykonawca ma obowiązek niezwłocznego, po uzyskaniu informacji od producenta,  poinformowania o tym fakcie Zamawiającego.</w:t>
      </w:r>
    </w:p>
    <w:p w14:paraId="64E441F6" w14:textId="0F2F130E" w:rsidR="00E95DBE" w:rsidRPr="00B158A5" w:rsidRDefault="00E95DBE" w:rsidP="00B158A5">
      <w:pPr>
        <w:numPr>
          <w:ilvl w:val="0"/>
          <w:numId w:val="90"/>
        </w:numPr>
        <w:suppressAutoHyphens/>
        <w:spacing w:after="0" w:line="240" w:lineRule="auto"/>
        <w:ind w:right="9"/>
        <w:jc w:val="left"/>
        <w:rPr>
          <w:rFonts w:asciiTheme="minorHAnsi" w:eastAsia="Arial Unicode MS" w:hAnsiTheme="minorHAnsi" w:cstheme="minorHAnsi"/>
        </w:rPr>
      </w:pPr>
      <w:r w:rsidRPr="00B158A5">
        <w:rPr>
          <w:rFonts w:asciiTheme="minorHAnsi" w:hAnsiTheme="minorHAnsi" w:cstheme="minorHAnsi"/>
        </w:rPr>
        <w:t xml:space="preserve">W przypadku niedotrzymania terminów dostawy, określonych w ust. 2 oraz 3 lub niezałatwienia reklamacji w terminie określonym w § 8 ust. 2 Zamawiający zastrzega sobie prawo do zakupu niedostarczonego przedmiotu zamówienia u innego dostawcy, w tym odpowiednika, o którym mowa  </w:t>
      </w:r>
      <w:r w:rsidR="00B158A5">
        <w:rPr>
          <w:rFonts w:asciiTheme="minorHAnsi" w:hAnsiTheme="minorHAnsi" w:cstheme="minorHAnsi"/>
        </w:rPr>
        <w:t xml:space="preserve">              </w:t>
      </w:r>
      <w:r w:rsidRPr="00B158A5">
        <w:rPr>
          <w:rFonts w:asciiTheme="minorHAnsi" w:hAnsiTheme="minorHAnsi" w:cstheme="minorHAnsi"/>
        </w:rPr>
        <w:t xml:space="preserve">w § 5 ust. 1 i 2 niniejszej umowy. W przypadku poniesienia przez Zamawiającego wyższych kosztów, niż wynikają z niniejszej umowy, różnicą Zamawiający obciąży Wykonawcę. </w:t>
      </w:r>
      <w:r w:rsidRPr="00B158A5">
        <w:rPr>
          <w:rFonts w:asciiTheme="minorHAnsi" w:eastAsia="Arial Unicode MS" w:hAnsiTheme="minorHAnsi" w:cstheme="minorHAnsi"/>
        </w:rPr>
        <w:t>Wykonawca wyraża zgodę</w:t>
      </w:r>
      <w:r w:rsidR="00B158A5">
        <w:rPr>
          <w:rFonts w:asciiTheme="minorHAnsi" w:eastAsia="Arial Unicode MS" w:hAnsiTheme="minorHAnsi" w:cstheme="minorHAnsi"/>
        </w:rPr>
        <w:t xml:space="preserve">                         </w:t>
      </w:r>
      <w:r w:rsidRPr="00B158A5">
        <w:rPr>
          <w:rFonts w:asciiTheme="minorHAnsi" w:eastAsia="Arial Unicode MS" w:hAnsiTheme="minorHAnsi" w:cstheme="minorHAnsi"/>
        </w:rPr>
        <w:t xml:space="preserve"> i upoważnia Zamawiającego do potrącania tej różnicy (potrącenie umowne) z bieżących należności Wykonawcy bez konieczności odrębnego wzywania do zapłaty. Dla skuteczności potrącenia wystarczające jest doręczenie noty obciążeniowej z oświadczeniem o potrąceniu.</w:t>
      </w:r>
    </w:p>
    <w:p w14:paraId="6FD731BD" w14:textId="3AC3FB79" w:rsidR="007E2763" w:rsidRPr="00B158A5" w:rsidRDefault="007E2763" w:rsidP="00B158A5">
      <w:pPr>
        <w:numPr>
          <w:ilvl w:val="0"/>
          <w:numId w:val="90"/>
        </w:numPr>
        <w:overflowPunct w:val="0"/>
        <w:autoSpaceDE w:val="0"/>
        <w:autoSpaceDN w:val="0"/>
        <w:adjustRightInd w:val="0"/>
        <w:spacing w:before="60" w:after="0" w:line="240" w:lineRule="auto"/>
        <w:ind w:left="284" w:hanging="284"/>
        <w:jc w:val="left"/>
        <w:textAlignment w:val="baseline"/>
        <w:rPr>
          <w:rFonts w:asciiTheme="minorHAnsi" w:hAnsiTheme="minorHAnsi" w:cstheme="minorHAnsi"/>
        </w:rPr>
      </w:pPr>
      <w:r w:rsidRPr="00B158A5">
        <w:rPr>
          <w:rFonts w:asciiTheme="minorHAnsi" w:hAnsiTheme="minorHAnsi" w:cstheme="minorHAnsi"/>
        </w:rPr>
        <w:t>Zamawiający, po uzgodnieniu z Wykonawcą, jest uprawniony do dokonywania przesunięć ilościowo-asortymentowych w ramach zawartej umowy, jak również do zmniejszenia ilości zamówienia do 75 % wartości umowy.</w:t>
      </w:r>
    </w:p>
    <w:p w14:paraId="64D9D49C" w14:textId="77777777" w:rsidR="00E95DBE" w:rsidRPr="00B158A5" w:rsidRDefault="00E95DBE" w:rsidP="00B158A5">
      <w:pPr>
        <w:numPr>
          <w:ilvl w:val="0"/>
          <w:numId w:val="90"/>
        </w:numPr>
        <w:overflowPunct w:val="0"/>
        <w:autoSpaceDE w:val="0"/>
        <w:autoSpaceDN w:val="0"/>
        <w:adjustRightInd w:val="0"/>
        <w:spacing w:before="60" w:after="0" w:line="240" w:lineRule="auto"/>
        <w:ind w:left="284" w:hanging="284"/>
        <w:jc w:val="left"/>
        <w:textAlignment w:val="baseline"/>
        <w:rPr>
          <w:rFonts w:asciiTheme="minorHAnsi" w:hAnsiTheme="minorHAnsi" w:cstheme="minorHAnsi"/>
        </w:rPr>
      </w:pPr>
      <w:r w:rsidRPr="00B158A5">
        <w:rPr>
          <w:rFonts w:asciiTheme="minorHAnsi" w:hAnsiTheme="minorHAnsi" w:cstheme="minorHAnsi"/>
        </w:rPr>
        <w:t>W przypadku konieczności zwrotu zakupionego towaru, Zamawiający udostępni kopię rejestru warunków przechowywania produktu w aptece, od dnia dostawy do dnia zwrotu towaru.</w:t>
      </w:r>
    </w:p>
    <w:p w14:paraId="13BE5704" w14:textId="77777777" w:rsidR="00E95DBE" w:rsidRPr="00B158A5" w:rsidRDefault="00E95DBE" w:rsidP="00B158A5">
      <w:pPr>
        <w:numPr>
          <w:ilvl w:val="0"/>
          <w:numId w:val="90"/>
        </w:numPr>
        <w:suppressAutoHyphens/>
        <w:spacing w:after="0" w:line="240" w:lineRule="auto"/>
        <w:jc w:val="left"/>
        <w:rPr>
          <w:rFonts w:asciiTheme="minorHAnsi" w:eastAsia="Arial Unicode MS" w:hAnsiTheme="minorHAnsi" w:cstheme="minorHAnsi"/>
        </w:rPr>
      </w:pPr>
      <w:r w:rsidRPr="00B158A5">
        <w:rPr>
          <w:rFonts w:asciiTheme="minorHAnsi" w:eastAsia="Arial Unicode MS" w:hAnsiTheme="minorHAnsi" w:cstheme="minorHAnsi"/>
        </w:rPr>
        <w:t>Dokonanie zakupu leków w trybie określonym w ust. 5 w każdym przypadku zmniejsza limit zakupów wynikający z niniejszej umowy.</w:t>
      </w:r>
    </w:p>
    <w:p w14:paraId="0C4DEBAF" w14:textId="77777777" w:rsidR="009D15B0" w:rsidRPr="006B6A58" w:rsidRDefault="009D15B0" w:rsidP="009D15B0">
      <w:pPr>
        <w:overflowPunct w:val="0"/>
        <w:autoSpaceDE w:val="0"/>
        <w:autoSpaceDN w:val="0"/>
        <w:adjustRightInd w:val="0"/>
        <w:spacing w:before="60"/>
        <w:ind w:right="-51"/>
        <w:rPr>
          <w:rFonts w:cs="Arial"/>
          <w:color w:val="000000" w:themeColor="text1"/>
          <w:sz w:val="20"/>
          <w:szCs w:val="20"/>
        </w:rPr>
      </w:pPr>
    </w:p>
    <w:p w14:paraId="24576348" w14:textId="77777777" w:rsidR="009D15B0" w:rsidRPr="00B158A5" w:rsidRDefault="009D15B0" w:rsidP="00B158A5">
      <w:pPr>
        <w:spacing w:line="240" w:lineRule="auto"/>
        <w:ind w:right="-142"/>
        <w:jc w:val="center"/>
        <w:rPr>
          <w:rFonts w:asciiTheme="minorHAnsi" w:hAnsiTheme="minorHAnsi" w:cstheme="minorHAnsi"/>
          <w:color w:val="000000" w:themeColor="text1"/>
        </w:rPr>
      </w:pPr>
      <w:r w:rsidRPr="00B158A5">
        <w:rPr>
          <w:rFonts w:asciiTheme="minorHAnsi" w:hAnsiTheme="minorHAnsi" w:cstheme="minorHAnsi"/>
          <w:color w:val="000000" w:themeColor="text1"/>
        </w:rPr>
        <w:t>§ 7</w:t>
      </w:r>
    </w:p>
    <w:p w14:paraId="15FC45B1" w14:textId="4FD5E694" w:rsidR="00E95DBE" w:rsidRPr="00B158A5" w:rsidRDefault="00E95DBE" w:rsidP="00B158A5">
      <w:pPr>
        <w:overflowPunct w:val="0"/>
        <w:autoSpaceDE w:val="0"/>
        <w:autoSpaceDN w:val="0"/>
        <w:adjustRightInd w:val="0"/>
        <w:spacing w:before="60" w:line="240" w:lineRule="auto"/>
        <w:ind w:left="284" w:right="11" w:hanging="284"/>
        <w:jc w:val="left"/>
        <w:rPr>
          <w:rFonts w:asciiTheme="minorHAnsi" w:hAnsiTheme="minorHAnsi" w:cstheme="minorHAnsi"/>
        </w:rPr>
      </w:pPr>
      <w:r w:rsidRPr="00B158A5">
        <w:rPr>
          <w:rFonts w:asciiTheme="minorHAnsi" w:hAnsiTheme="minorHAnsi" w:cstheme="minorHAnsi"/>
        </w:rPr>
        <w:t>1. Fakturę (2 egzemplarze niezbędne dla Apteki) należy doręczyć do Apteki Szpitalnej Zamawiającego</w:t>
      </w:r>
      <w:r w:rsidR="00E844F0">
        <w:rPr>
          <w:rFonts w:asciiTheme="minorHAnsi" w:hAnsiTheme="minorHAnsi" w:cstheme="minorHAnsi"/>
        </w:rPr>
        <w:t xml:space="preserve">             </w:t>
      </w:r>
      <w:r w:rsidRPr="00B158A5">
        <w:rPr>
          <w:rFonts w:asciiTheme="minorHAnsi" w:hAnsiTheme="minorHAnsi" w:cstheme="minorHAnsi"/>
        </w:rPr>
        <w:t xml:space="preserve"> wraz z dostawą, zgodnie z zamówieniem. Zamówienie może zostać podzielone na części, jedynie  </w:t>
      </w:r>
      <w:r w:rsidR="00E844F0">
        <w:rPr>
          <w:rFonts w:asciiTheme="minorHAnsi" w:hAnsiTheme="minorHAnsi" w:cstheme="minorHAnsi"/>
        </w:rPr>
        <w:t xml:space="preserve">                     </w:t>
      </w:r>
      <w:r w:rsidRPr="00B158A5">
        <w:rPr>
          <w:rFonts w:asciiTheme="minorHAnsi" w:hAnsiTheme="minorHAnsi" w:cstheme="minorHAnsi"/>
        </w:rPr>
        <w:t>w przypadku, o którym mowa w § 6 ust. 3.</w:t>
      </w:r>
    </w:p>
    <w:p w14:paraId="0A0A4DED" w14:textId="77777777" w:rsidR="00E95DBE" w:rsidRPr="00B158A5" w:rsidRDefault="00E95DBE" w:rsidP="00B158A5">
      <w:pPr>
        <w:overflowPunct w:val="0"/>
        <w:autoSpaceDE w:val="0"/>
        <w:autoSpaceDN w:val="0"/>
        <w:adjustRightInd w:val="0"/>
        <w:spacing w:before="60" w:line="240" w:lineRule="auto"/>
        <w:ind w:left="284" w:right="11" w:hanging="284"/>
        <w:jc w:val="left"/>
        <w:rPr>
          <w:rFonts w:asciiTheme="minorHAnsi" w:hAnsiTheme="minorHAnsi" w:cstheme="minorHAnsi"/>
        </w:rPr>
      </w:pPr>
      <w:r w:rsidRPr="00B158A5">
        <w:rPr>
          <w:rFonts w:asciiTheme="minorHAnsi" w:hAnsiTheme="minorHAnsi" w:cstheme="minorHAnsi"/>
        </w:rPr>
        <w:t xml:space="preserve">     Wykonawca zobowiązany jest również do przesłania faktury do Apteki Szpitalnej Zamawiającego                       w formie elektronicznej na adres e-mail </w:t>
      </w:r>
      <w:hyperlink r:id="rId27" w:history="1">
        <w:r w:rsidRPr="00B158A5">
          <w:rPr>
            <w:rStyle w:val="Hipercze"/>
            <w:rFonts w:asciiTheme="minorHAnsi" w:hAnsiTheme="minorHAnsi" w:cstheme="minorHAnsi"/>
          </w:rPr>
          <w:t>apteka@bielanski.med.pl</w:t>
        </w:r>
      </w:hyperlink>
      <w:r w:rsidRPr="00B158A5">
        <w:rPr>
          <w:rFonts w:asciiTheme="minorHAnsi" w:hAnsiTheme="minorHAnsi" w:cstheme="minorHAnsi"/>
        </w:rPr>
        <w:t>, w jednym z poniższych formatów:</w:t>
      </w:r>
    </w:p>
    <w:p w14:paraId="485C4088" w14:textId="77777777" w:rsidR="00E95DBE" w:rsidRPr="00B158A5" w:rsidRDefault="00E95DBE" w:rsidP="00B158A5">
      <w:pPr>
        <w:pStyle w:val="Akapitzlist"/>
        <w:numPr>
          <w:ilvl w:val="0"/>
          <w:numId w:val="91"/>
        </w:numPr>
        <w:spacing w:after="0" w:line="240" w:lineRule="auto"/>
        <w:jc w:val="left"/>
        <w:rPr>
          <w:rFonts w:asciiTheme="minorHAnsi" w:hAnsiTheme="minorHAnsi" w:cstheme="minorHAnsi"/>
        </w:rPr>
      </w:pPr>
      <w:proofErr w:type="spellStart"/>
      <w:r w:rsidRPr="00B158A5">
        <w:rPr>
          <w:rFonts w:asciiTheme="minorHAnsi" w:hAnsiTheme="minorHAnsi" w:cstheme="minorHAnsi"/>
        </w:rPr>
        <w:t>DataFarm</w:t>
      </w:r>
      <w:proofErr w:type="spellEnd"/>
      <w:r w:rsidRPr="00B158A5">
        <w:rPr>
          <w:rFonts w:asciiTheme="minorHAnsi" w:hAnsiTheme="minorHAnsi" w:cstheme="minorHAnsi"/>
        </w:rPr>
        <w:t xml:space="preserve">  </w:t>
      </w:r>
    </w:p>
    <w:p w14:paraId="16248D88" w14:textId="77777777" w:rsidR="00E95DBE" w:rsidRPr="00B158A5" w:rsidRDefault="00E95DBE" w:rsidP="00B158A5">
      <w:pPr>
        <w:pStyle w:val="Akapitzlist"/>
        <w:numPr>
          <w:ilvl w:val="0"/>
          <w:numId w:val="91"/>
        </w:numPr>
        <w:spacing w:after="0" w:line="240" w:lineRule="auto"/>
        <w:ind w:left="1088" w:hanging="357"/>
        <w:jc w:val="left"/>
        <w:rPr>
          <w:rFonts w:asciiTheme="minorHAnsi" w:hAnsiTheme="minorHAnsi" w:cstheme="minorHAnsi"/>
        </w:rPr>
      </w:pPr>
      <w:proofErr w:type="spellStart"/>
      <w:r w:rsidRPr="00B158A5">
        <w:rPr>
          <w:rFonts w:asciiTheme="minorHAnsi" w:hAnsiTheme="minorHAnsi" w:cstheme="minorHAnsi"/>
        </w:rPr>
        <w:t>Urtica</w:t>
      </w:r>
      <w:proofErr w:type="spellEnd"/>
    </w:p>
    <w:p w14:paraId="13565202" w14:textId="77777777" w:rsidR="00E95DBE" w:rsidRPr="00B158A5" w:rsidRDefault="00E95DBE" w:rsidP="00B158A5">
      <w:pPr>
        <w:pStyle w:val="Akapitzlist"/>
        <w:numPr>
          <w:ilvl w:val="0"/>
          <w:numId w:val="91"/>
        </w:numPr>
        <w:spacing w:after="0" w:line="240" w:lineRule="auto"/>
        <w:ind w:left="1088" w:hanging="357"/>
        <w:jc w:val="left"/>
        <w:rPr>
          <w:rFonts w:asciiTheme="minorHAnsi" w:hAnsiTheme="minorHAnsi" w:cstheme="minorHAnsi"/>
        </w:rPr>
      </w:pPr>
      <w:r w:rsidRPr="00B158A5">
        <w:rPr>
          <w:rFonts w:asciiTheme="minorHAnsi" w:hAnsiTheme="minorHAnsi" w:cstheme="minorHAnsi"/>
        </w:rPr>
        <w:t xml:space="preserve"> WF-MAG  </w:t>
      </w:r>
    </w:p>
    <w:p w14:paraId="7194C1A8" w14:textId="77777777" w:rsidR="00E95DBE" w:rsidRPr="00B158A5" w:rsidRDefault="00E95DBE" w:rsidP="00B158A5">
      <w:pPr>
        <w:pStyle w:val="Akapitzlist"/>
        <w:numPr>
          <w:ilvl w:val="0"/>
          <w:numId w:val="91"/>
        </w:numPr>
        <w:spacing w:after="0" w:line="240" w:lineRule="auto"/>
        <w:ind w:left="1088" w:hanging="357"/>
        <w:jc w:val="left"/>
        <w:rPr>
          <w:rFonts w:asciiTheme="minorHAnsi" w:hAnsiTheme="minorHAnsi" w:cstheme="minorHAnsi"/>
        </w:rPr>
      </w:pPr>
      <w:r w:rsidRPr="00B158A5">
        <w:rPr>
          <w:rFonts w:asciiTheme="minorHAnsi" w:hAnsiTheme="minorHAnsi" w:cstheme="minorHAnsi"/>
        </w:rPr>
        <w:t xml:space="preserve">KSBLOZ  </w:t>
      </w:r>
    </w:p>
    <w:p w14:paraId="72D64D4E" w14:textId="77777777" w:rsidR="00E95DBE" w:rsidRPr="00B158A5" w:rsidRDefault="00E95DBE" w:rsidP="00B158A5">
      <w:pPr>
        <w:pStyle w:val="Akapitzlist"/>
        <w:numPr>
          <w:ilvl w:val="0"/>
          <w:numId w:val="91"/>
        </w:numPr>
        <w:spacing w:after="0" w:line="240" w:lineRule="auto"/>
        <w:ind w:left="1088" w:hanging="357"/>
        <w:jc w:val="left"/>
        <w:rPr>
          <w:rFonts w:asciiTheme="minorHAnsi" w:hAnsiTheme="minorHAnsi" w:cstheme="minorHAnsi"/>
        </w:rPr>
      </w:pPr>
      <w:r w:rsidRPr="00B158A5">
        <w:rPr>
          <w:rFonts w:asciiTheme="minorHAnsi" w:hAnsiTheme="minorHAnsi" w:cstheme="minorHAnsi"/>
        </w:rPr>
        <w:t>OSOZ-EDI</w:t>
      </w:r>
    </w:p>
    <w:p w14:paraId="22608C2B" w14:textId="77777777" w:rsidR="00E95DBE" w:rsidRPr="00B158A5" w:rsidRDefault="00E95DBE" w:rsidP="00B158A5">
      <w:pPr>
        <w:pStyle w:val="Akapitzlist"/>
        <w:numPr>
          <w:ilvl w:val="0"/>
          <w:numId w:val="91"/>
        </w:numPr>
        <w:spacing w:after="0" w:line="240" w:lineRule="auto"/>
        <w:ind w:left="1088" w:hanging="357"/>
        <w:jc w:val="left"/>
        <w:rPr>
          <w:rFonts w:asciiTheme="minorHAnsi" w:hAnsiTheme="minorHAnsi" w:cstheme="minorHAnsi"/>
        </w:rPr>
      </w:pPr>
      <w:r w:rsidRPr="00B158A5">
        <w:rPr>
          <w:rFonts w:asciiTheme="minorHAnsi" w:hAnsiTheme="minorHAnsi" w:cstheme="minorHAnsi"/>
        </w:rPr>
        <w:t>w formacie pdf   </w:t>
      </w:r>
    </w:p>
    <w:p w14:paraId="6CEE1793" w14:textId="77777777" w:rsidR="00E95DBE" w:rsidRPr="00B158A5" w:rsidRDefault="00E95DBE" w:rsidP="00B158A5">
      <w:pPr>
        <w:spacing w:before="60"/>
        <w:ind w:left="373"/>
        <w:jc w:val="left"/>
        <w:rPr>
          <w:rFonts w:asciiTheme="minorHAnsi" w:hAnsiTheme="minorHAnsi" w:cstheme="minorHAnsi"/>
        </w:rPr>
      </w:pPr>
      <w:r w:rsidRPr="00B158A5">
        <w:rPr>
          <w:rFonts w:asciiTheme="minorHAnsi" w:hAnsiTheme="minorHAnsi" w:cstheme="minorHAnsi"/>
        </w:rPr>
        <w:lastRenderedPageBreak/>
        <w:t xml:space="preserve">lub </w:t>
      </w:r>
      <w:r w:rsidRPr="00B158A5">
        <w:rPr>
          <w:rFonts w:asciiTheme="minorHAnsi" w:hAnsiTheme="minorHAnsi" w:cstheme="minorHAnsi"/>
          <w:bCs/>
        </w:rPr>
        <w:t xml:space="preserve">drogą elektroniczną na platformę: </w:t>
      </w:r>
      <w:hyperlink r:id="rId28" w:history="1">
        <w:r w:rsidRPr="00B158A5">
          <w:rPr>
            <w:rStyle w:val="Hipercze"/>
            <w:rFonts w:asciiTheme="minorHAnsi" w:hAnsiTheme="minorHAnsi" w:cstheme="minorHAnsi"/>
          </w:rPr>
          <w:t>https://brokerpefexpert.efaktura.gov.pl/zaloguj</w:t>
        </w:r>
      </w:hyperlink>
      <w:r w:rsidRPr="00B158A5">
        <w:rPr>
          <w:rFonts w:asciiTheme="minorHAnsi" w:hAnsiTheme="minorHAnsi" w:cstheme="minorHAnsi"/>
          <w:bCs/>
        </w:rPr>
        <w:t xml:space="preserve"> </w:t>
      </w:r>
      <w:r w:rsidRPr="00B158A5">
        <w:rPr>
          <w:rFonts w:asciiTheme="minorHAnsi" w:hAnsiTheme="minorHAnsi" w:cstheme="minorHAnsi"/>
        </w:rPr>
        <w:t>w formie ustrukturyzowanej faktury elektronicznej.</w:t>
      </w:r>
    </w:p>
    <w:p w14:paraId="050B46F6" w14:textId="16C38798" w:rsidR="00E95DBE" w:rsidRPr="00B158A5" w:rsidRDefault="00E95DBE" w:rsidP="00B158A5">
      <w:pPr>
        <w:numPr>
          <w:ilvl w:val="0"/>
          <w:numId w:val="92"/>
        </w:numPr>
        <w:overflowPunct w:val="0"/>
        <w:autoSpaceDE w:val="0"/>
        <w:autoSpaceDN w:val="0"/>
        <w:adjustRightInd w:val="0"/>
        <w:spacing w:before="60" w:after="0" w:line="240" w:lineRule="auto"/>
        <w:ind w:right="9"/>
        <w:jc w:val="left"/>
        <w:rPr>
          <w:rFonts w:asciiTheme="minorHAnsi" w:hAnsiTheme="minorHAnsi" w:cstheme="minorHAnsi"/>
        </w:rPr>
      </w:pPr>
      <w:r w:rsidRPr="00B158A5">
        <w:rPr>
          <w:rFonts w:asciiTheme="minorHAnsi" w:hAnsiTheme="minorHAnsi" w:cstheme="minorHAnsi"/>
        </w:rPr>
        <w:t xml:space="preserve">Zamawiający zobowiązuje się do regulowania należności nie później niż w ciągu </w:t>
      </w:r>
      <w:r w:rsidRPr="00B158A5">
        <w:rPr>
          <w:rFonts w:asciiTheme="minorHAnsi" w:hAnsiTheme="minorHAnsi" w:cstheme="minorHAnsi"/>
          <w:b/>
        </w:rPr>
        <w:t>60 dni</w:t>
      </w:r>
      <w:r w:rsidRPr="00B158A5">
        <w:rPr>
          <w:rFonts w:asciiTheme="minorHAnsi" w:hAnsiTheme="minorHAnsi" w:cstheme="minorHAnsi"/>
        </w:rPr>
        <w:t xml:space="preserve"> od daty przyjęcia przez Aptekę Szpitalną (w dni pracujące, tj. od poniedziałku do piątku w godz. 08.00 - 15.30,                                     z wyłączeniem świąt, wpływ faktury poza wyznaczonymi godzinami i dniami oznacza przyjęcie faktury                           w następnym dniu pracującym) Zamawiającego prawidłowo wystawionej faktury, przelewem na rachunek bankowy Wykonawcy. Zapłata dotyczyć będzie faktycznie dostarczonej ilości przedmiotu umowy.</w:t>
      </w:r>
    </w:p>
    <w:p w14:paraId="1CADF5DB" w14:textId="77777777" w:rsidR="00E95DBE" w:rsidRPr="00B158A5" w:rsidRDefault="00E95DBE" w:rsidP="00B158A5">
      <w:pPr>
        <w:numPr>
          <w:ilvl w:val="0"/>
          <w:numId w:val="92"/>
        </w:numPr>
        <w:overflowPunct w:val="0"/>
        <w:autoSpaceDE w:val="0"/>
        <w:autoSpaceDN w:val="0"/>
        <w:adjustRightInd w:val="0"/>
        <w:spacing w:before="60" w:after="0" w:line="240" w:lineRule="auto"/>
        <w:ind w:left="284" w:right="9" w:hanging="284"/>
        <w:jc w:val="left"/>
        <w:rPr>
          <w:rFonts w:asciiTheme="minorHAnsi" w:hAnsiTheme="minorHAnsi" w:cstheme="minorHAnsi"/>
        </w:rPr>
      </w:pPr>
      <w:r w:rsidRPr="00B158A5">
        <w:rPr>
          <w:rFonts w:asciiTheme="minorHAnsi" w:hAnsiTheme="minorHAnsi" w:cstheme="minorHAnsi"/>
        </w:rPr>
        <w:t>Za dzień zapłaty uznaje się datę obciążenia rachunku Zamawiającego.</w:t>
      </w:r>
    </w:p>
    <w:p w14:paraId="58BD85A9" w14:textId="77777777" w:rsidR="00E95DBE" w:rsidRPr="00B158A5" w:rsidRDefault="00E95DBE" w:rsidP="00B158A5">
      <w:pPr>
        <w:pStyle w:val="Akapitzlist"/>
        <w:numPr>
          <w:ilvl w:val="0"/>
          <w:numId w:val="92"/>
        </w:numPr>
        <w:tabs>
          <w:tab w:val="left" w:pos="17608"/>
          <w:tab w:val="left" w:pos="22853"/>
        </w:tabs>
        <w:spacing w:before="60" w:after="0" w:line="240" w:lineRule="auto"/>
        <w:ind w:left="283"/>
        <w:jc w:val="left"/>
        <w:rPr>
          <w:rFonts w:asciiTheme="minorHAnsi" w:hAnsiTheme="minorHAnsi" w:cstheme="minorHAnsi"/>
          <w:color w:val="000000"/>
        </w:rPr>
      </w:pPr>
      <w:r w:rsidRPr="00B158A5">
        <w:rPr>
          <w:rFonts w:asciiTheme="minorHAnsi" w:hAnsiTheme="minorHAnsi" w:cstheme="minorHAnsi"/>
        </w:rPr>
        <w:t>Zamawiający uprawniony jest do stosowania mechanizmu podzielonej płatności (</w:t>
      </w:r>
      <w:proofErr w:type="spellStart"/>
      <w:r w:rsidRPr="00B158A5">
        <w:rPr>
          <w:rFonts w:asciiTheme="minorHAnsi" w:hAnsiTheme="minorHAnsi" w:cstheme="minorHAnsi"/>
        </w:rPr>
        <w:t>split</w:t>
      </w:r>
      <w:proofErr w:type="spellEnd"/>
      <w:r w:rsidRPr="00B158A5">
        <w:rPr>
          <w:rFonts w:asciiTheme="minorHAnsi" w:hAnsiTheme="minorHAnsi" w:cstheme="minorHAnsi"/>
        </w:rPr>
        <w:t xml:space="preserve"> </w:t>
      </w:r>
      <w:proofErr w:type="spellStart"/>
      <w:r w:rsidRPr="00B158A5">
        <w:rPr>
          <w:rFonts w:asciiTheme="minorHAnsi" w:hAnsiTheme="minorHAnsi" w:cstheme="minorHAnsi"/>
        </w:rPr>
        <w:t>payment</w:t>
      </w:r>
      <w:proofErr w:type="spellEnd"/>
      <w:r w:rsidRPr="00B158A5">
        <w:rPr>
          <w:rFonts w:asciiTheme="minorHAnsi" w:hAnsiTheme="minorHAnsi" w:cstheme="minorHAnsi"/>
        </w:rPr>
        <w:t xml:space="preserve">) dla wystawionych przez Wykonawcę faktur, które zawierają naliczony podatek VAT. </w:t>
      </w:r>
    </w:p>
    <w:p w14:paraId="79BD7996" w14:textId="044F31FA" w:rsidR="00E95DBE" w:rsidRPr="00B158A5" w:rsidRDefault="00E95DBE" w:rsidP="00B158A5">
      <w:pPr>
        <w:pStyle w:val="Akapitzlist"/>
        <w:numPr>
          <w:ilvl w:val="0"/>
          <w:numId w:val="92"/>
        </w:numPr>
        <w:tabs>
          <w:tab w:val="left" w:pos="17608"/>
          <w:tab w:val="left" w:pos="22853"/>
        </w:tabs>
        <w:spacing w:before="60" w:after="0" w:line="240" w:lineRule="auto"/>
        <w:ind w:left="284" w:hanging="284"/>
        <w:jc w:val="left"/>
        <w:rPr>
          <w:rFonts w:asciiTheme="minorHAnsi" w:hAnsiTheme="minorHAnsi" w:cstheme="minorHAnsi"/>
          <w:color w:val="000000"/>
        </w:rPr>
      </w:pPr>
      <w:r w:rsidRPr="00B158A5">
        <w:rPr>
          <w:rFonts w:asciiTheme="minorHAnsi" w:hAnsiTheme="minorHAnsi" w:cstheme="minorHAnsi"/>
        </w:rPr>
        <w:t xml:space="preserve">Wykonawca zobowiązany jest wskazać na każdej wystawionej fakturze rachunek objęty mechanizmem podzielonej płatności </w:t>
      </w:r>
      <w:r w:rsidRPr="00B158A5">
        <w:rPr>
          <w:rFonts w:asciiTheme="minorHAnsi" w:hAnsiTheme="minorHAnsi" w:cstheme="minorHAnsi"/>
          <w:bCs/>
        </w:rPr>
        <w:t>oraz znajdujący się w wykazie podmiotów zarejestrowanych jako podatnicy VAT</w:t>
      </w:r>
      <w:r w:rsidRPr="00B158A5">
        <w:rPr>
          <w:rFonts w:asciiTheme="minorHAnsi" w:hAnsiTheme="minorHAnsi" w:cstheme="minorHAnsi"/>
        </w:rPr>
        <w:t>, pod rygorem wstrzymania zapłaty faktury do czasu doręczenia stosownej korekty do faktury zawierającej prawidłowy rachunek bankowy oraz przesunięcia terminu płatności, na termin umożliwiający jej realizację (nie może być krótszy niż 7 dni od dnia doręczenia korekty do faktury) bez żadnych konsekwencji dla Zamawiającego wynikającej z nieterminowej zapłaty wynagrodzenia należnego Wykonawcy.</w:t>
      </w:r>
    </w:p>
    <w:p w14:paraId="74EE5D7C" w14:textId="417CAD43" w:rsidR="00E95DBE" w:rsidRPr="00B158A5" w:rsidRDefault="00E95DBE" w:rsidP="00B158A5">
      <w:pPr>
        <w:numPr>
          <w:ilvl w:val="0"/>
          <w:numId w:val="92"/>
        </w:numPr>
        <w:overflowPunct w:val="0"/>
        <w:autoSpaceDE w:val="0"/>
        <w:autoSpaceDN w:val="0"/>
        <w:adjustRightInd w:val="0"/>
        <w:spacing w:before="60" w:after="0" w:line="240" w:lineRule="auto"/>
        <w:ind w:left="284" w:right="9" w:hanging="284"/>
        <w:jc w:val="left"/>
        <w:rPr>
          <w:rFonts w:asciiTheme="minorHAnsi" w:hAnsiTheme="minorHAnsi" w:cstheme="minorHAnsi"/>
        </w:rPr>
      </w:pPr>
      <w:r w:rsidRPr="00B158A5">
        <w:rPr>
          <w:rFonts w:asciiTheme="minorHAnsi" w:hAnsiTheme="minorHAnsi" w:cstheme="minorHAnsi"/>
        </w:rPr>
        <w:t>Zamawiający wymaga umieszczenia na fakturze oprócz danych wyszczególnionych w Rozporządzeniu Ministra Zdrowia o DPD również kodu EAN.</w:t>
      </w:r>
    </w:p>
    <w:p w14:paraId="778550C2" w14:textId="77777777" w:rsidR="00E95DBE" w:rsidRPr="00B158A5" w:rsidRDefault="00E95DBE" w:rsidP="00B158A5">
      <w:pPr>
        <w:numPr>
          <w:ilvl w:val="0"/>
          <w:numId w:val="92"/>
        </w:numPr>
        <w:overflowPunct w:val="0"/>
        <w:autoSpaceDE w:val="0"/>
        <w:autoSpaceDN w:val="0"/>
        <w:adjustRightInd w:val="0"/>
        <w:spacing w:before="60" w:after="0" w:line="240" w:lineRule="auto"/>
        <w:ind w:left="284" w:right="9" w:hanging="284"/>
        <w:jc w:val="left"/>
        <w:rPr>
          <w:rFonts w:asciiTheme="minorHAnsi" w:hAnsiTheme="minorHAnsi" w:cstheme="minorHAnsi"/>
        </w:rPr>
      </w:pPr>
      <w:r w:rsidRPr="00B158A5">
        <w:rPr>
          <w:rFonts w:asciiTheme="minorHAnsi" w:hAnsiTheme="minorHAnsi" w:cstheme="minorHAnsi"/>
        </w:rPr>
        <w:t>Zamawiający wymaga by Wykonawca wystawiał jedną fakturę obejmującą produkty wskazane                          w zamówieniu, z zastrzeżeniem ust</w:t>
      </w:r>
      <w:r w:rsidRPr="00B158A5">
        <w:rPr>
          <w:rFonts w:asciiTheme="minorHAnsi" w:hAnsiTheme="minorHAnsi" w:cstheme="minorHAnsi"/>
          <w:color w:val="FF0000"/>
        </w:rPr>
        <w:t xml:space="preserve">. </w:t>
      </w:r>
      <w:r w:rsidRPr="00B158A5">
        <w:rPr>
          <w:rFonts w:asciiTheme="minorHAnsi" w:hAnsiTheme="minorHAnsi" w:cstheme="minorHAnsi"/>
        </w:rPr>
        <w:t xml:space="preserve">1 zdanie drugie oraz innych okoliczności, które uzasadniają wystawienie większej ilości faktur (np. odrębne faktury dla środków kontrolowanych i dla produktów przewożonych w niskiej temperaturze). </w:t>
      </w:r>
      <w:r w:rsidRPr="00B158A5">
        <w:rPr>
          <w:rFonts w:asciiTheme="minorHAnsi" w:hAnsiTheme="minorHAnsi" w:cstheme="minorHAnsi"/>
          <w:bCs/>
        </w:rPr>
        <w:t xml:space="preserve"> </w:t>
      </w:r>
    </w:p>
    <w:p w14:paraId="2E1D864A" w14:textId="2619F12C" w:rsidR="009D15B0" w:rsidRPr="00B158A5" w:rsidRDefault="00E95DBE" w:rsidP="00B158A5">
      <w:pPr>
        <w:numPr>
          <w:ilvl w:val="0"/>
          <w:numId w:val="92"/>
        </w:numPr>
        <w:overflowPunct w:val="0"/>
        <w:autoSpaceDE w:val="0"/>
        <w:autoSpaceDN w:val="0"/>
        <w:adjustRightInd w:val="0"/>
        <w:spacing w:before="60" w:after="0" w:line="240" w:lineRule="auto"/>
        <w:ind w:left="284" w:right="9" w:hanging="284"/>
        <w:jc w:val="left"/>
        <w:rPr>
          <w:rFonts w:asciiTheme="minorHAnsi" w:hAnsiTheme="minorHAnsi" w:cstheme="minorHAnsi"/>
        </w:rPr>
      </w:pPr>
      <w:r w:rsidRPr="00B158A5">
        <w:rPr>
          <w:rFonts w:asciiTheme="minorHAnsi" w:hAnsiTheme="minorHAnsi" w:cstheme="minorHAnsi"/>
        </w:rPr>
        <w:t>W przypadku różnych terminów płatności Wykonawca wystawia faktury zgodnie z terminem płatności.</w:t>
      </w:r>
    </w:p>
    <w:p w14:paraId="3E73D224" w14:textId="77777777" w:rsidR="00F823C8" w:rsidRPr="006B6A58" w:rsidRDefault="00F823C8" w:rsidP="009D15B0">
      <w:pPr>
        <w:ind w:right="-142"/>
        <w:rPr>
          <w:rFonts w:cs="Arial"/>
          <w:color w:val="000000" w:themeColor="text1"/>
          <w:sz w:val="20"/>
          <w:szCs w:val="20"/>
        </w:rPr>
      </w:pPr>
    </w:p>
    <w:p w14:paraId="61E8AA11" w14:textId="77777777" w:rsidR="001C66D9" w:rsidRPr="00B158A5" w:rsidRDefault="001C66D9" w:rsidP="00B158A5">
      <w:pPr>
        <w:spacing w:line="240" w:lineRule="auto"/>
        <w:ind w:right="-142"/>
        <w:jc w:val="center"/>
        <w:rPr>
          <w:rFonts w:asciiTheme="minorHAnsi" w:hAnsiTheme="minorHAnsi" w:cstheme="minorHAnsi"/>
        </w:rPr>
      </w:pPr>
      <w:r w:rsidRPr="00B158A5">
        <w:rPr>
          <w:rFonts w:asciiTheme="minorHAnsi" w:hAnsiTheme="minorHAnsi" w:cstheme="minorHAnsi"/>
        </w:rPr>
        <w:t>§ 8</w:t>
      </w:r>
    </w:p>
    <w:p w14:paraId="35D12E03" w14:textId="77777777" w:rsidR="001C66D9" w:rsidRPr="00B158A5" w:rsidRDefault="001C66D9" w:rsidP="00B158A5">
      <w:pPr>
        <w:numPr>
          <w:ilvl w:val="0"/>
          <w:numId w:val="93"/>
        </w:numPr>
        <w:overflowPunct w:val="0"/>
        <w:autoSpaceDE w:val="0"/>
        <w:autoSpaceDN w:val="0"/>
        <w:adjustRightInd w:val="0"/>
        <w:spacing w:before="60" w:after="0" w:line="240" w:lineRule="auto"/>
        <w:ind w:left="284" w:hanging="284"/>
        <w:jc w:val="left"/>
        <w:rPr>
          <w:rFonts w:asciiTheme="minorHAnsi" w:hAnsiTheme="minorHAnsi" w:cstheme="minorHAnsi"/>
        </w:rPr>
      </w:pPr>
      <w:r w:rsidRPr="00B158A5">
        <w:rPr>
          <w:rFonts w:asciiTheme="minorHAnsi" w:hAnsiTheme="minorHAnsi" w:cstheme="minorHAnsi"/>
        </w:rPr>
        <w:t xml:space="preserve">W przypadku dostarczenia produktu niespełniającego warunków zamówienia Zamawiający zastrzega sobie prawo żądania wymiany wadliwego produktu leczniczego. </w:t>
      </w:r>
    </w:p>
    <w:p w14:paraId="34DEE8C8" w14:textId="4624DD51" w:rsidR="001C66D9" w:rsidRPr="00B158A5" w:rsidRDefault="001C66D9" w:rsidP="00B158A5">
      <w:pPr>
        <w:numPr>
          <w:ilvl w:val="0"/>
          <w:numId w:val="93"/>
        </w:numPr>
        <w:overflowPunct w:val="0"/>
        <w:autoSpaceDE w:val="0"/>
        <w:autoSpaceDN w:val="0"/>
        <w:adjustRightInd w:val="0"/>
        <w:spacing w:before="60" w:after="0" w:line="240" w:lineRule="auto"/>
        <w:ind w:left="284" w:hanging="284"/>
        <w:jc w:val="left"/>
        <w:rPr>
          <w:rFonts w:asciiTheme="minorHAnsi" w:hAnsiTheme="minorHAnsi" w:cstheme="minorHAnsi"/>
        </w:rPr>
      </w:pPr>
      <w:r w:rsidRPr="00B158A5">
        <w:rPr>
          <w:rFonts w:asciiTheme="minorHAnsi" w:hAnsiTheme="minorHAnsi" w:cstheme="minorHAnsi"/>
        </w:rPr>
        <w:t xml:space="preserve">W przypadku stwierdzenia braków ilościowych lub wad jakościowych Zamawiający niezwłocznie powiadomi o tym Wykonawcę, który załatwi reklamację w ciągu 5. dni roboczych, a po bezskutecznym upływie tego terminu reklamacja uważana będzie za uznaną w całości zgodnie z żądaniem Zamawiającego.  </w:t>
      </w:r>
    </w:p>
    <w:p w14:paraId="66950344" w14:textId="77777777" w:rsidR="001C66D9" w:rsidRPr="00B158A5" w:rsidRDefault="001C66D9" w:rsidP="00B158A5">
      <w:pPr>
        <w:numPr>
          <w:ilvl w:val="0"/>
          <w:numId w:val="94"/>
        </w:numPr>
        <w:overflowPunct w:val="0"/>
        <w:autoSpaceDE w:val="0"/>
        <w:autoSpaceDN w:val="0"/>
        <w:adjustRightInd w:val="0"/>
        <w:spacing w:before="60" w:after="0" w:line="240" w:lineRule="auto"/>
        <w:ind w:left="284" w:hanging="284"/>
        <w:jc w:val="left"/>
        <w:rPr>
          <w:rFonts w:asciiTheme="minorHAnsi" w:hAnsiTheme="minorHAnsi" w:cstheme="minorHAnsi"/>
        </w:rPr>
      </w:pPr>
      <w:r w:rsidRPr="00B158A5">
        <w:rPr>
          <w:rFonts w:asciiTheme="minorHAnsi" w:hAnsiTheme="minorHAnsi" w:cstheme="minorHAnsi"/>
        </w:rPr>
        <w:t xml:space="preserve">W przypadku stwierdzenia przy odbiorze dostawy niezgodnej z zamówieniem, Zamawiający zastrzega sobie prawo do odmowy przyjęcia towaru. </w:t>
      </w:r>
    </w:p>
    <w:p w14:paraId="4E5B3AAD" w14:textId="77777777" w:rsidR="001C66D9" w:rsidRDefault="001C66D9" w:rsidP="009D15B0">
      <w:pPr>
        <w:autoSpaceDE w:val="0"/>
        <w:autoSpaceDN w:val="0"/>
        <w:adjustRightInd w:val="0"/>
        <w:ind w:right="-27"/>
        <w:jc w:val="center"/>
        <w:rPr>
          <w:rFonts w:cs="Arial"/>
          <w:bCs/>
          <w:sz w:val="20"/>
          <w:szCs w:val="20"/>
        </w:rPr>
      </w:pPr>
    </w:p>
    <w:p w14:paraId="118A3769" w14:textId="77777777" w:rsidR="001C66D9" w:rsidRPr="00B158A5" w:rsidRDefault="001C66D9" w:rsidP="00B158A5">
      <w:pPr>
        <w:spacing w:line="240" w:lineRule="auto"/>
        <w:ind w:right="-142"/>
        <w:jc w:val="center"/>
        <w:rPr>
          <w:rFonts w:asciiTheme="minorHAnsi" w:hAnsiTheme="minorHAnsi" w:cstheme="minorHAnsi"/>
        </w:rPr>
      </w:pPr>
      <w:r w:rsidRPr="00B158A5">
        <w:rPr>
          <w:rFonts w:asciiTheme="minorHAnsi" w:hAnsiTheme="minorHAnsi" w:cstheme="minorHAnsi"/>
        </w:rPr>
        <w:t>§ 9</w:t>
      </w:r>
    </w:p>
    <w:p w14:paraId="7E7C6406" w14:textId="6ACC4D55" w:rsidR="001C66D9" w:rsidRPr="00B158A5" w:rsidRDefault="001C66D9" w:rsidP="00B158A5">
      <w:pPr>
        <w:numPr>
          <w:ilvl w:val="0"/>
          <w:numId w:val="95"/>
        </w:numPr>
        <w:overflowPunct w:val="0"/>
        <w:autoSpaceDE w:val="0"/>
        <w:autoSpaceDN w:val="0"/>
        <w:adjustRightInd w:val="0"/>
        <w:spacing w:before="60" w:after="0" w:line="240" w:lineRule="auto"/>
        <w:ind w:left="284" w:hanging="284"/>
        <w:jc w:val="left"/>
        <w:rPr>
          <w:rFonts w:asciiTheme="minorHAnsi" w:hAnsiTheme="minorHAnsi" w:cstheme="minorHAnsi"/>
        </w:rPr>
      </w:pPr>
      <w:r w:rsidRPr="00B158A5">
        <w:rPr>
          <w:rFonts w:asciiTheme="minorHAnsi" w:hAnsiTheme="minorHAnsi" w:cstheme="minorHAnsi"/>
        </w:rPr>
        <w:t>W razie naruszenia przez Wykonawcę postanowień wynikających z § 6 ust. 2, 3</w:t>
      </w:r>
      <w:r w:rsidR="00CC5607" w:rsidRPr="00B158A5">
        <w:rPr>
          <w:rFonts w:asciiTheme="minorHAnsi" w:hAnsiTheme="minorHAnsi" w:cstheme="minorHAnsi"/>
        </w:rPr>
        <w:t xml:space="preserve"> </w:t>
      </w:r>
      <w:r w:rsidRPr="00B158A5">
        <w:rPr>
          <w:rFonts w:asciiTheme="minorHAnsi" w:hAnsiTheme="minorHAnsi" w:cstheme="minorHAnsi"/>
        </w:rPr>
        <w:t>niniejszej umowy, Wykonawca zobowiązuje się do zapłaty Zamawiającemu kary umownej w wysokości 0,5% wartości netto niezrealizowanej części zamówienia za każdy dzień zwłoki (za każde niedotrzymanie terminu w wyniku zwłoki Wykonawcy).</w:t>
      </w:r>
    </w:p>
    <w:p w14:paraId="051632D1" w14:textId="77777777" w:rsidR="001C66D9" w:rsidRPr="00B158A5" w:rsidRDefault="001C66D9" w:rsidP="00B158A5">
      <w:pPr>
        <w:numPr>
          <w:ilvl w:val="0"/>
          <w:numId w:val="95"/>
        </w:numPr>
        <w:overflowPunct w:val="0"/>
        <w:autoSpaceDE w:val="0"/>
        <w:autoSpaceDN w:val="0"/>
        <w:adjustRightInd w:val="0"/>
        <w:spacing w:before="60" w:after="0" w:line="240" w:lineRule="auto"/>
        <w:ind w:left="284" w:right="-54" w:hanging="284"/>
        <w:jc w:val="left"/>
        <w:rPr>
          <w:rFonts w:asciiTheme="minorHAnsi" w:hAnsiTheme="minorHAnsi" w:cstheme="minorHAnsi"/>
        </w:rPr>
      </w:pPr>
      <w:r w:rsidRPr="00B158A5">
        <w:rPr>
          <w:rFonts w:asciiTheme="minorHAnsi" w:hAnsiTheme="minorHAnsi" w:cstheme="minorHAnsi"/>
        </w:rPr>
        <w:t>W razie niedotrzymania przez Wykonawcę postanowień wynikających z § 8 ust. 2 niniejszej umowy, Wykonawca zobowiązuje się  do zapłaty Zamawiającemu kary umownej w wysokości 0,5% wartości netto niezrealizowanej części zamówienia za każdy dzień zwłoki (za każde niedotrzymanie terminu w wyniku zwłoki Wykonawcy).</w:t>
      </w:r>
    </w:p>
    <w:p w14:paraId="3FA8407C" w14:textId="77777777" w:rsidR="001C66D9" w:rsidRPr="00B158A5" w:rsidRDefault="001C66D9" w:rsidP="00B158A5">
      <w:pPr>
        <w:numPr>
          <w:ilvl w:val="0"/>
          <w:numId w:val="95"/>
        </w:numPr>
        <w:overflowPunct w:val="0"/>
        <w:autoSpaceDE w:val="0"/>
        <w:autoSpaceDN w:val="0"/>
        <w:adjustRightInd w:val="0"/>
        <w:spacing w:before="60" w:after="0" w:line="240" w:lineRule="auto"/>
        <w:ind w:left="284" w:right="-54" w:hanging="284"/>
        <w:jc w:val="left"/>
        <w:rPr>
          <w:rFonts w:asciiTheme="minorHAnsi" w:hAnsiTheme="minorHAnsi" w:cstheme="minorHAnsi"/>
        </w:rPr>
      </w:pPr>
      <w:r w:rsidRPr="00B158A5">
        <w:rPr>
          <w:rFonts w:asciiTheme="minorHAnsi" w:hAnsiTheme="minorHAnsi" w:cstheme="minorHAnsi"/>
        </w:rPr>
        <w:lastRenderedPageBreak/>
        <w:t>W razie odstąpienia od umowy z przyczyn za które ponosi odpowiedzialność Wykonawca Zamawiający obciąży Wykonawcę karą umowną w wysokości 10% wartości netto niezrealizowanej części zamówienia</w:t>
      </w:r>
    </w:p>
    <w:p w14:paraId="34BEB69B" w14:textId="77777777" w:rsidR="001C66D9" w:rsidRPr="00B158A5" w:rsidRDefault="001C66D9" w:rsidP="00B158A5">
      <w:pPr>
        <w:numPr>
          <w:ilvl w:val="0"/>
          <w:numId w:val="95"/>
        </w:numPr>
        <w:overflowPunct w:val="0"/>
        <w:autoSpaceDE w:val="0"/>
        <w:autoSpaceDN w:val="0"/>
        <w:adjustRightInd w:val="0"/>
        <w:spacing w:before="60" w:after="0" w:line="240" w:lineRule="auto"/>
        <w:ind w:left="284" w:right="-54" w:hanging="284"/>
        <w:jc w:val="left"/>
        <w:rPr>
          <w:rFonts w:asciiTheme="minorHAnsi" w:hAnsiTheme="minorHAnsi" w:cstheme="minorHAnsi"/>
        </w:rPr>
      </w:pPr>
      <w:r w:rsidRPr="00B158A5">
        <w:rPr>
          <w:rFonts w:asciiTheme="minorHAnsi" w:hAnsiTheme="minorHAnsi" w:cstheme="minorHAnsi"/>
        </w:rPr>
        <w:t>Łączna maksymalna wartość kar umownych nie może przekraczać 10% wartości netto umowy.</w:t>
      </w:r>
    </w:p>
    <w:p w14:paraId="13701ED2" w14:textId="77777777" w:rsidR="001C66D9" w:rsidRPr="00B158A5" w:rsidRDefault="001C66D9" w:rsidP="00B158A5">
      <w:pPr>
        <w:numPr>
          <w:ilvl w:val="0"/>
          <w:numId w:val="95"/>
        </w:numPr>
        <w:overflowPunct w:val="0"/>
        <w:autoSpaceDE w:val="0"/>
        <w:autoSpaceDN w:val="0"/>
        <w:adjustRightInd w:val="0"/>
        <w:spacing w:before="60" w:after="0" w:line="240" w:lineRule="auto"/>
        <w:ind w:left="284" w:right="-54" w:hanging="284"/>
        <w:jc w:val="left"/>
        <w:rPr>
          <w:rFonts w:asciiTheme="minorHAnsi" w:hAnsiTheme="minorHAnsi" w:cstheme="minorHAnsi"/>
        </w:rPr>
      </w:pPr>
      <w:r w:rsidRPr="00B158A5">
        <w:rPr>
          <w:rFonts w:asciiTheme="minorHAnsi" w:hAnsiTheme="minorHAnsi" w:cstheme="minorHAnsi"/>
        </w:rPr>
        <w:t xml:space="preserve">Zamawiający zastrzega sobie prawo dochodzenia odszkodowania uzupełniającego do wysokości rzeczywiście poniesionej szkody wraz z odsetkami. </w:t>
      </w:r>
    </w:p>
    <w:p w14:paraId="4F5B0ED8" w14:textId="495D5F79" w:rsidR="001C66D9" w:rsidRPr="00B158A5" w:rsidRDefault="001C66D9" w:rsidP="00B158A5">
      <w:pPr>
        <w:numPr>
          <w:ilvl w:val="0"/>
          <w:numId w:val="95"/>
        </w:numPr>
        <w:overflowPunct w:val="0"/>
        <w:autoSpaceDE w:val="0"/>
        <w:autoSpaceDN w:val="0"/>
        <w:adjustRightInd w:val="0"/>
        <w:spacing w:before="60" w:after="0" w:line="240" w:lineRule="auto"/>
        <w:ind w:left="284" w:right="-54" w:hanging="284"/>
        <w:jc w:val="left"/>
        <w:rPr>
          <w:rFonts w:asciiTheme="minorHAnsi" w:hAnsiTheme="minorHAnsi" w:cstheme="minorHAnsi"/>
        </w:rPr>
      </w:pPr>
      <w:r w:rsidRPr="00B158A5">
        <w:rPr>
          <w:rFonts w:asciiTheme="minorHAnsi" w:hAnsiTheme="minorHAnsi" w:cstheme="minorHAnsi"/>
        </w:rPr>
        <w:t xml:space="preserve">Zamawiający uprawniony jest do potrącania kary umownej (również niewymagalnej) z płatności wynikających z faktur (potrącenie umowne). </w:t>
      </w:r>
      <w:r w:rsidRPr="00B158A5">
        <w:rPr>
          <w:rFonts w:asciiTheme="minorHAnsi" w:hAnsiTheme="minorHAnsi" w:cstheme="minorHAnsi"/>
          <w:iCs/>
        </w:rPr>
        <w:t>Naliczenie przez Zamawiającego kary umownej następuje przez sporządzenie noty księgowej doręczonej jednocześnie z oświadczeniem o potrąceniu. Potrącenie jest skuteczne z dniem doręczenia noty i oświadczenia Zamawiającego, na co Wykonawca wyraża zgodę.</w:t>
      </w:r>
    </w:p>
    <w:p w14:paraId="735542EA" w14:textId="77777777" w:rsidR="001C66D9" w:rsidRPr="00B158A5" w:rsidRDefault="001C66D9" w:rsidP="00B158A5">
      <w:pPr>
        <w:numPr>
          <w:ilvl w:val="0"/>
          <w:numId w:val="95"/>
        </w:numPr>
        <w:overflowPunct w:val="0"/>
        <w:autoSpaceDE w:val="0"/>
        <w:autoSpaceDN w:val="0"/>
        <w:adjustRightInd w:val="0"/>
        <w:spacing w:before="60" w:after="0" w:line="240" w:lineRule="auto"/>
        <w:ind w:left="284" w:right="-54" w:hanging="284"/>
        <w:jc w:val="left"/>
        <w:rPr>
          <w:rFonts w:asciiTheme="minorHAnsi" w:hAnsiTheme="minorHAnsi" w:cstheme="minorHAnsi"/>
        </w:rPr>
      </w:pPr>
      <w:r w:rsidRPr="00B158A5">
        <w:rPr>
          <w:rFonts w:asciiTheme="minorHAnsi" w:hAnsiTheme="minorHAnsi" w:cstheme="minorHAnsi"/>
        </w:rPr>
        <w:t>Wykonawca nie ponosi odpowiedzialności za okoliczności, za które wyłączną odpowiedzialność ponosi Zamawiający. W takim przypadku Zamawiający odstępuje od naliczenia kar umownych.</w:t>
      </w:r>
    </w:p>
    <w:p w14:paraId="5A1139F1" w14:textId="77777777" w:rsidR="001C66D9" w:rsidRDefault="001C66D9" w:rsidP="009D15B0">
      <w:pPr>
        <w:autoSpaceDE w:val="0"/>
        <w:autoSpaceDN w:val="0"/>
        <w:adjustRightInd w:val="0"/>
        <w:ind w:right="-27"/>
        <w:jc w:val="center"/>
        <w:rPr>
          <w:rFonts w:cs="Arial"/>
          <w:bCs/>
          <w:sz w:val="20"/>
          <w:szCs w:val="20"/>
        </w:rPr>
      </w:pPr>
    </w:p>
    <w:p w14:paraId="3DB59355" w14:textId="014BA504" w:rsidR="009D15B0" w:rsidRPr="00B158A5" w:rsidRDefault="009D15B0" w:rsidP="00B158A5">
      <w:pPr>
        <w:autoSpaceDE w:val="0"/>
        <w:autoSpaceDN w:val="0"/>
        <w:adjustRightInd w:val="0"/>
        <w:spacing w:line="240" w:lineRule="auto"/>
        <w:ind w:right="-28"/>
        <w:jc w:val="center"/>
        <w:rPr>
          <w:rFonts w:asciiTheme="minorHAnsi" w:hAnsiTheme="minorHAnsi" w:cstheme="minorHAnsi"/>
          <w:bCs/>
        </w:rPr>
      </w:pPr>
      <w:r w:rsidRPr="00B158A5">
        <w:rPr>
          <w:rFonts w:asciiTheme="minorHAnsi" w:hAnsiTheme="minorHAnsi" w:cstheme="minorHAnsi"/>
          <w:bCs/>
        </w:rPr>
        <w:t xml:space="preserve">§ </w:t>
      </w:r>
      <w:r w:rsidR="001C66D9" w:rsidRPr="00B158A5">
        <w:rPr>
          <w:rFonts w:asciiTheme="minorHAnsi" w:hAnsiTheme="minorHAnsi" w:cstheme="minorHAnsi"/>
          <w:bCs/>
        </w:rPr>
        <w:t>10</w:t>
      </w:r>
    </w:p>
    <w:p w14:paraId="79E20488" w14:textId="430D9430" w:rsidR="009D15B0" w:rsidRPr="00885DD6" w:rsidRDefault="009D15B0" w:rsidP="00E844F0">
      <w:pPr>
        <w:numPr>
          <w:ilvl w:val="0"/>
          <w:numId w:val="71"/>
        </w:numPr>
        <w:overflowPunct w:val="0"/>
        <w:autoSpaceDE w:val="0"/>
        <w:autoSpaceDN w:val="0"/>
        <w:adjustRightInd w:val="0"/>
        <w:spacing w:before="60" w:line="240" w:lineRule="auto"/>
        <w:ind w:right="9"/>
        <w:jc w:val="left"/>
        <w:textAlignment w:val="baseline"/>
        <w:rPr>
          <w:rFonts w:asciiTheme="minorHAnsi" w:hAnsiTheme="minorHAnsi" w:cstheme="minorHAnsi"/>
          <w:color w:val="000000" w:themeColor="text1"/>
        </w:rPr>
      </w:pPr>
      <w:r w:rsidRPr="00885DD6">
        <w:rPr>
          <w:rFonts w:asciiTheme="minorHAnsi" w:hAnsiTheme="minorHAnsi" w:cstheme="minorHAnsi"/>
        </w:rPr>
        <w:t>Strony zobowiązują się dokonać zmiany wysokości wynagrodzenia należnego Wykonawcy, o którym mowa w § 3 umowy, w formie pisemnego aneksu, każdorazowo w przypadku wystąpienia jednej</w:t>
      </w:r>
      <w:r w:rsidR="00E844F0">
        <w:rPr>
          <w:rFonts w:asciiTheme="minorHAnsi" w:hAnsiTheme="minorHAnsi" w:cstheme="minorHAnsi"/>
        </w:rPr>
        <w:t xml:space="preserve">                     </w:t>
      </w:r>
      <w:r w:rsidRPr="00885DD6">
        <w:rPr>
          <w:rFonts w:asciiTheme="minorHAnsi" w:hAnsiTheme="minorHAnsi" w:cstheme="minorHAnsi"/>
        </w:rPr>
        <w:t xml:space="preserve"> z następujących okoliczności:</w:t>
      </w:r>
    </w:p>
    <w:p w14:paraId="6ED4E1BF" w14:textId="77777777" w:rsidR="009D15B0" w:rsidRPr="00885DD6" w:rsidRDefault="009D15B0" w:rsidP="00E844F0">
      <w:pPr>
        <w:pStyle w:val="Akapitzlist"/>
        <w:numPr>
          <w:ilvl w:val="0"/>
          <w:numId w:val="83"/>
        </w:numPr>
        <w:spacing w:line="240" w:lineRule="auto"/>
        <w:jc w:val="left"/>
        <w:rPr>
          <w:rFonts w:asciiTheme="minorHAnsi" w:hAnsiTheme="minorHAnsi" w:cstheme="minorHAnsi"/>
        </w:rPr>
      </w:pPr>
      <w:r w:rsidRPr="00885DD6">
        <w:rPr>
          <w:rFonts w:asciiTheme="minorHAnsi" w:hAnsiTheme="minorHAnsi" w:cstheme="minorHAnsi"/>
        </w:rPr>
        <w:t>obniżenia ceny,</w:t>
      </w:r>
    </w:p>
    <w:p w14:paraId="77E53E77" w14:textId="77777777" w:rsidR="009D15B0" w:rsidRPr="00885DD6" w:rsidRDefault="009D15B0" w:rsidP="00E844F0">
      <w:pPr>
        <w:pStyle w:val="Akapitzlist"/>
        <w:numPr>
          <w:ilvl w:val="0"/>
          <w:numId w:val="83"/>
        </w:numPr>
        <w:spacing w:line="240" w:lineRule="auto"/>
        <w:jc w:val="left"/>
        <w:rPr>
          <w:rFonts w:asciiTheme="minorHAnsi" w:hAnsiTheme="minorHAnsi" w:cstheme="minorHAnsi"/>
        </w:rPr>
      </w:pPr>
      <w:r w:rsidRPr="00885DD6">
        <w:rPr>
          <w:rFonts w:asciiTheme="minorHAnsi" w:hAnsiTheme="minorHAnsi" w:cstheme="minorHAnsi"/>
        </w:rPr>
        <w:t>zmiany stawki podatku od towarów i usług oraz podatku akcyzowego,</w:t>
      </w:r>
    </w:p>
    <w:p w14:paraId="3C3797C5" w14:textId="3B64DF01" w:rsidR="001C66D9" w:rsidRPr="00885DD6" w:rsidRDefault="009D15B0" w:rsidP="00E844F0">
      <w:pPr>
        <w:numPr>
          <w:ilvl w:val="0"/>
          <w:numId w:val="72"/>
        </w:numPr>
        <w:overflowPunct w:val="0"/>
        <w:autoSpaceDE w:val="0"/>
        <w:autoSpaceDN w:val="0"/>
        <w:adjustRightInd w:val="0"/>
        <w:spacing w:before="60" w:line="240" w:lineRule="auto"/>
        <w:ind w:right="9"/>
        <w:jc w:val="left"/>
        <w:textAlignment w:val="baseline"/>
        <w:rPr>
          <w:rFonts w:asciiTheme="minorHAnsi" w:hAnsiTheme="minorHAnsi" w:cstheme="minorHAnsi"/>
          <w:color w:val="000000" w:themeColor="text1"/>
        </w:rPr>
      </w:pPr>
      <w:r w:rsidRPr="00885DD6">
        <w:rPr>
          <w:rFonts w:asciiTheme="minorHAnsi" w:hAnsiTheme="minorHAnsi" w:cstheme="minorHAnsi"/>
        </w:rPr>
        <w:t xml:space="preserve">W przypadku ustawowej zmiany stawki podatku, wskazanej w ust. 1 pkt. 2 Wykonawca stosuje nową stawkę z dniem jej obowiązywania (w części niezrealizowanej), z zachowaniem cen jednostkowych netto. </w:t>
      </w:r>
    </w:p>
    <w:p w14:paraId="5816AA3D" w14:textId="77777777" w:rsidR="009B3AC2" w:rsidRDefault="009B3AC2" w:rsidP="001C66D9">
      <w:pPr>
        <w:spacing w:line="240" w:lineRule="auto"/>
        <w:contextualSpacing/>
        <w:rPr>
          <w:rFonts w:cs="Arial"/>
          <w:sz w:val="20"/>
          <w:szCs w:val="20"/>
        </w:rPr>
      </w:pPr>
    </w:p>
    <w:p w14:paraId="7289E078" w14:textId="77777777" w:rsidR="009B3AC2" w:rsidRPr="001C66D9" w:rsidRDefault="009B3AC2" w:rsidP="001C66D9">
      <w:pPr>
        <w:spacing w:line="240" w:lineRule="auto"/>
        <w:contextualSpacing/>
        <w:rPr>
          <w:rFonts w:cs="Arial"/>
          <w:sz w:val="20"/>
          <w:szCs w:val="20"/>
        </w:rPr>
      </w:pPr>
    </w:p>
    <w:p w14:paraId="7A187339" w14:textId="5F29B5B1" w:rsidR="009D15B0" w:rsidRPr="00885DD6" w:rsidRDefault="009D15B0" w:rsidP="00AE40E5">
      <w:pPr>
        <w:spacing w:line="240" w:lineRule="auto"/>
        <w:ind w:right="-142"/>
        <w:jc w:val="center"/>
        <w:rPr>
          <w:rFonts w:asciiTheme="majorHAnsi" w:hAnsiTheme="majorHAnsi" w:cs="Arial"/>
          <w:color w:val="000000" w:themeColor="text1"/>
        </w:rPr>
      </w:pPr>
      <w:r w:rsidRPr="00885DD6">
        <w:rPr>
          <w:rFonts w:asciiTheme="majorHAnsi" w:hAnsiTheme="majorHAnsi" w:cs="Arial"/>
          <w:color w:val="000000" w:themeColor="text1"/>
        </w:rPr>
        <w:t>§</w:t>
      </w:r>
      <w:r w:rsidR="001C66D9" w:rsidRPr="00885DD6">
        <w:rPr>
          <w:rFonts w:asciiTheme="majorHAnsi" w:hAnsiTheme="majorHAnsi" w:cs="Arial"/>
          <w:color w:val="000000" w:themeColor="text1"/>
        </w:rPr>
        <w:t xml:space="preserve"> 11</w:t>
      </w:r>
    </w:p>
    <w:p w14:paraId="5A19DAAA" w14:textId="5DFD53E1" w:rsidR="009D15B0" w:rsidRPr="00885DD6" w:rsidRDefault="009D15B0" w:rsidP="00885DD6">
      <w:pPr>
        <w:overflowPunct w:val="0"/>
        <w:autoSpaceDE w:val="0"/>
        <w:autoSpaceDN w:val="0"/>
        <w:adjustRightInd w:val="0"/>
        <w:jc w:val="left"/>
        <w:textAlignment w:val="baseline"/>
        <w:rPr>
          <w:rFonts w:asciiTheme="minorHAnsi" w:hAnsiTheme="minorHAnsi" w:cstheme="minorHAnsi"/>
          <w:color w:val="000000" w:themeColor="text1"/>
        </w:rPr>
      </w:pPr>
      <w:r w:rsidRPr="00885DD6">
        <w:rPr>
          <w:rFonts w:asciiTheme="minorHAnsi" w:hAnsiTheme="minorHAnsi" w:cstheme="minorHAnsi"/>
          <w:color w:val="000000" w:themeColor="text1"/>
        </w:rPr>
        <w:t>Ocena realizacji zawartej umowy będzie prowadzona na zasadach określonych w obowiązującej w Szpitalu Bielańskim procedurze oceny wykonawców, prowadzonej w ramach Zintegrowanego Systemu Zarządzania.</w:t>
      </w:r>
    </w:p>
    <w:p w14:paraId="2CE69E1A" w14:textId="77777777" w:rsidR="009D15B0" w:rsidRPr="00885DD6" w:rsidRDefault="009D15B0" w:rsidP="00885DD6">
      <w:pPr>
        <w:pStyle w:val="Akapitzlist"/>
        <w:numPr>
          <w:ilvl w:val="0"/>
          <w:numId w:val="75"/>
        </w:numPr>
        <w:spacing w:afterLines="60" w:after="144" w:line="240" w:lineRule="auto"/>
        <w:contextualSpacing/>
        <w:jc w:val="left"/>
        <w:rPr>
          <w:rFonts w:asciiTheme="minorHAnsi" w:hAnsiTheme="minorHAnsi" w:cstheme="minorHAnsi"/>
          <w:color w:val="000000" w:themeColor="text1"/>
        </w:rPr>
      </w:pPr>
      <w:r w:rsidRPr="00885DD6">
        <w:rPr>
          <w:rFonts w:asciiTheme="minorHAnsi" w:hAnsiTheme="minorHAnsi" w:cstheme="minorHAnsi"/>
          <w:color w:val="000000" w:themeColor="text1"/>
        </w:rPr>
        <w:t>Podstawowe założenia procedury oceny wykonawców:</w:t>
      </w:r>
    </w:p>
    <w:p w14:paraId="264C05F7" w14:textId="77777777" w:rsidR="009D15B0" w:rsidRPr="00885DD6" w:rsidRDefault="009D15B0" w:rsidP="00885DD6">
      <w:pPr>
        <w:pStyle w:val="Akapitzlist"/>
        <w:numPr>
          <w:ilvl w:val="0"/>
          <w:numId w:val="76"/>
        </w:numPr>
        <w:spacing w:afterLines="60" w:after="144" w:line="240" w:lineRule="auto"/>
        <w:contextualSpacing/>
        <w:jc w:val="left"/>
        <w:rPr>
          <w:rFonts w:asciiTheme="minorHAnsi" w:hAnsiTheme="minorHAnsi" w:cstheme="minorHAnsi"/>
          <w:color w:val="000000" w:themeColor="text1"/>
        </w:rPr>
      </w:pPr>
      <w:r w:rsidRPr="00885DD6">
        <w:rPr>
          <w:rFonts w:asciiTheme="minorHAnsi" w:hAnsiTheme="minorHAnsi" w:cstheme="minorHAnsi"/>
          <w:color w:val="000000" w:themeColor="text1"/>
        </w:rPr>
        <w:t xml:space="preserve">rozróżnia się dwie kategorie uchybień w realizacji umowy: uchybienie istotne </w:t>
      </w:r>
      <w:r w:rsidRPr="00885DD6">
        <w:rPr>
          <w:rFonts w:asciiTheme="minorHAnsi" w:hAnsiTheme="minorHAnsi" w:cstheme="minorHAnsi"/>
          <w:color w:val="000000" w:themeColor="text1"/>
        </w:rPr>
        <w:br/>
        <w:t>i uchybienie o mniejszej randze (1 uchybienie istotne = 3 uchybienia o mniejszej randze),</w:t>
      </w:r>
    </w:p>
    <w:p w14:paraId="4D8DA940" w14:textId="77777777" w:rsidR="009D15B0" w:rsidRPr="00885DD6" w:rsidRDefault="009D15B0" w:rsidP="00885DD6">
      <w:pPr>
        <w:pStyle w:val="Akapitzlist"/>
        <w:numPr>
          <w:ilvl w:val="0"/>
          <w:numId w:val="76"/>
        </w:numPr>
        <w:spacing w:afterLines="60" w:after="144" w:line="240" w:lineRule="auto"/>
        <w:contextualSpacing/>
        <w:jc w:val="left"/>
        <w:rPr>
          <w:rFonts w:asciiTheme="minorHAnsi" w:hAnsiTheme="minorHAnsi" w:cstheme="minorHAnsi"/>
          <w:color w:val="000000" w:themeColor="text1"/>
        </w:rPr>
      </w:pPr>
      <w:r w:rsidRPr="00885DD6">
        <w:rPr>
          <w:rFonts w:asciiTheme="minorHAnsi" w:hAnsiTheme="minorHAnsi" w:cstheme="minorHAnsi"/>
          <w:color w:val="000000" w:themeColor="text1"/>
        </w:rPr>
        <w:t>gdy wykonawca dopuści się 1 uchybienia istotnego lub 3 uchybień o mniejszej randze, Zamawiający wezwie go do należytego realizowania zawartej umowy oraz poinformuje                     o zagrożeniu jej rozwiązaniem, w przypadku popełnienia kolejnych uchybień.</w:t>
      </w:r>
    </w:p>
    <w:p w14:paraId="4EA2D1E4" w14:textId="0DD8F13D" w:rsidR="009D15B0" w:rsidRPr="00885DD6" w:rsidRDefault="009D15B0" w:rsidP="00885DD6">
      <w:pPr>
        <w:pStyle w:val="Akapitzlist"/>
        <w:numPr>
          <w:ilvl w:val="0"/>
          <w:numId w:val="76"/>
        </w:numPr>
        <w:spacing w:afterLines="60" w:after="144" w:line="240" w:lineRule="auto"/>
        <w:ind w:hanging="357"/>
        <w:contextualSpacing/>
        <w:jc w:val="left"/>
        <w:rPr>
          <w:rFonts w:asciiTheme="minorHAnsi" w:hAnsiTheme="minorHAnsi" w:cstheme="minorHAnsi"/>
          <w:color w:val="000000" w:themeColor="text1"/>
        </w:rPr>
      </w:pPr>
      <w:r w:rsidRPr="00885DD6">
        <w:rPr>
          <w:rFonts w:asciiTheme="minorHAnsi" w:hAnsiTheme="minorHAnsi" w:cstheme="minorHAnsi"/>
          <w:color w:val="000000" w:themeColor="text1"/>
        </w:rPr>
        <w:t xml:space="preserve">gdy wykonawca dopuści się 2 uchybień istotnych lub 6 uchybień o mniejszej randze, Zamawiający rozwiąże umowę ze skutkiem natychmiastowym, z przyczyn leżących </w:t>
      </w:r>
      <w:r w:rsidR="00885DD6">
        <w:rPr>
          <w:rFonts w:asciiTheme="minorHAnsi" w:hAnsiTheme="minorHAnsi" w:cstheme="minorHAnsi"/>
          <w:color w:val="000000" w:themeColor="text1"/>
        </w:rPr>
        <w:t xml:space="preserve">                       </w:t>
      </w:r>
      <w:r w:rsidRPr="00885DD6">
        <w:rPr>
          <w:rFonts w:asciiTheme="minorHAnsi" w:hAnsiTheme="minorHAnsi" w:cstheme="minorHAnsi"/>
          <w:color w:val="000000" w:themeColor="text1"/>
        </w:rPr>
        <w:t>po stronie wykonawcy.</w:t>
      </w:r>
    </w:p>
    <w:p w14:paraId="575B0945" w14:textId="77777777" w:rsidR="009D15B0" w:rsidRPr="00885DD6" w:rsidRDefault="009D15B0" w:rsidP="00885DD6">
      <w:pPr>
        <w:pStyle w:val="Akapitzlist"/>
        <w:spacing w:afterLines="60" w:after="144"/>
        <w:ind w:left="1440"/>
        <w:contextualSpacing/>
        <w:jc w:val="left"/>
        <w:rPr>
          <w:rFonts w:asciiTheme="minorHAnsi" w:hAnsiTheme="minorHAnsi" w:cstheme="minorHAnsi"/>
          <w:color w:val="000000" w:themeColor="text1"/>
          <w:sz w:val="6"/>
          <w:szCs w:val="6"/>
        </w:rPr>
      </w:pPr>
    </w:p>
    <w:p w14:paraId="5A7F760E" w14:textId="77777777" w:rsidR="009D15B0" w:rsidRPr="00885DD6" w:rsidRDefault="009D15B0" w:rsidP="00885DD6">
      <w:pPr>
        <w:pStyle w:val="Akapitzlist"/>
        <w:numPr>
          <w:ilvl w:val="0"/>
          <w:numId w:val="75"/>
        </w:numPr>
        <w:spacing w:afterLines="60" w:after="144" w:line="240" w:lineRule="auto"/>
        <w:ind w:hanging="357"/>
        <w:contextualSpacing/>
        <w:jc w:val="left"/>
        <w:rPr>
          <w:rFonts w:asciiTheme="minorHAnsi" w:hAnsiTheme="minorHAnsi" w:cstheme="minorHAnsi"/>
          <w:color w:val="000000" w:themeColor="text1"/>
        </w:rPr>
      </w:pPr>
      <w:r w:rsidRPr="00885DD6">
        <w:rPr>
          <w:rFonts w:asciiTheme="minorHAnsi" w:hAnsiTheme="minorHAnsi" w:cstheme="minorHAnsi"/>
          <w:color w:val="000000" w:themeColor="text1"/>
        </w:rPr>
        <w:t>W szczególności, za uchybienie istotne zostanie uznane każde, dokonane w sposób zawiniony, poważne naruszenie obowiązków zawodowych, podważające uczciwość wykonawcy, w szczególności gdy                          w wyniku zamierzonego działania lub rażącego niedbalstwa nie wykonał on lub nienależycie wykonał zamówienie, co zamawiający jest w stanie wykazać za pomocą stosownych środków dowodowych.</w:t>
      </w:r>
    </w:p>
    <w:p w14:paraId="66E0D6B1" w14:textId="77777777" w:rsidR="009D15B0" w:rsidRPr="00885DD6" w:rsidRDefault="009D15B0" w:rsidP="00885DD6">
      <w:pPr>
        <w:pStyle w:val="Akapitzlist"/>
        <w:spacing w:afterLines="60" w:after="144"/>
        <w:ind w:left="360"/>
        <w:contextualSpacing/>
        <w:jc w:val="left"/>
        <w:rPr>
          <w:rFonts w:asciiTheme="minorHAnsi" w:hAnsiTheme="minorHAnsi" w:cstheme="minorHAnsi"/>
          <w:color w:val="000000" w:themeColor="text1"/>
          <w:sz w:val="6"/>
          <w:szCs w:val="6"/>
        </w:rPr>
      </w:pPr>
    </w:p>
    <w:p w14:paraId="5A993BCF" w14:textId="77777777" w:rsidR="009D15B0" w:rsidRPr="00885DD6" w:rsidRDefault="009D15B0" w:rsidP="00885DD6">
      <w:pPr>
        <w:pStyle w:val="Akapitzlist"/>
        <w:numPr>
          <w:ilvl w:val="0"/>
          <w:numId w:val="75"/>
        </w:numPr>
        <w:spacing w:afterLines="60" w:after="144" w:line="240" w:lineRule="auto"/>
        <w:ind w:hanging="357"/>
        <w:contextualSpacing/>
        <w:jc w:val="left"/>
        <w:rPr>
          <w:rFonts w:asciiTheme="minorHAnsi" w:hAnsiTheme="minorHAnsi" w:cstheme="minorHAnsi"/>
          <w:color w:val="000000" w:themeColor="text1"/>
        </w:rPr>
      </w:pPr>
      <w:r w:rsidRPr="00885DD6">
        <w:rPr>
          <w:rFonts w:asciiTheme="minorHAnsi" w:hAnsiTheme="minorHAnsi" w:cstheme="minorHAnsi"/>
          <w:color w:val="000000" w:themeColor="text1"/>
        </w:rPr>
        <w:t>Przed rozwiązaniem umowy na podstawie ust. 2 Zamawiający pisemnie wezwie Wykonawcę       do należytego wykonywania umowy.</w:t>
      </w:r>
    </w:p>
    <w:p w14:paraId="43986989" w14:textId="77777777" w:rsidR="009D15B0" w:rsidRPr="006B6A58" w:rsidRDefault="009D15B0" w:rsidP="009D15B0">
      <w:pPr>
        <w:rPr>
          <w:rFonts w:cs="Arial"/>
          <w:color w:val="000000" w:themeColor="text1"/>
          <w:sz w:val="20"/>
          <w:szCs w:val="20"/>
        </w:rPr>
      </w:pPr>
    </w:p>
    <w:p w14:paraId="491597D8" w14:textId="244DB11A" w:rsidR="009D15B0" w:rsidRPr="00885DD6" w:rsidRDefault="009D15B0" w:rsidP="00885DD6">
      <w:pPr>
        <w:spacing w:line="240" w:lineRule="auto"/>
        <w:jc w:val="center"/>
        <w:rPr>
          <w:rFonts w:asciiTheme="minorHAnsi" w:hAnsiTheme="minorHAnsi" w:cstheme="minorHAnsi"/>
          <w:color w:val="000000" w:themeColor="text1"/>
        </w:rPr>
      </w:pPr>
      <w:r w:rsidRPr="00885DD6">
        <w:rPr>
          <w:rFonts w:asciiTheme="minorHAnsi" w:hAnsiTheme="minorHAnsi" w:cstheme="minorHAnsi"/>
          <w:color w:val="000000" w:themeColor="text1"/>
        </w:rPr>
        <w:t>§ 1</w:t>
      </w:r>
      <w:r w:rsidR="001C66D9" w:rsidRPr="00885DD6">
        <w:rPr>
          <w:rFonts w:asciiTheme="minorHAnsi" w:hAnsiTheme="minorHAnsi" w:cstheme="minorHAnsi"/>
          <w:color w:val="000000" w:themeColor="text1"/>
        </w:rPr>
        <w:t>2</w:t>
      </w:r>
    </w:p>
    <w:p w14:paraId="5C6F0299" w14:textId="77777777" w:rsidR="009D15B0" w:rsidRPr="00885DD6" w:rsidRDefault="009D15B0" w:rsidP="00885DD6">
      <w:pPr>
        <w:numPr>
          <w:ilvl w:val="0"/>
          <w:numId w:val="73"/>
        </w:numPr>
        <w:overflowPunct w:val="0"/>
        <w:autoSpaceDE w:val="0"/>
        <w:autoSpaceDN w:val="0"/>
        <w:adjustRightInd w:val="0"/>
        <w:spacing w:line="240" w:lineRule="auto"/>
        <w:ind w:left="284" w:right="11" w:hanging="284"/>
        <w:jc w:val="left"/>
        <w:textAlignment w:val="baseline"/>
        <w:rPr>
          <w:rFonts w:asciiTheme="minorHAnsi" w:hAnsiTheme="minorHAnsi" w:cstheme="minorHAnsi"/>
          <w:color w:val="000000" w:themeColor="text1"/>
        </w:rPr>
      </w:pPr>
      <w:r w:rsidRPr="00885DD6">
        <w:rPr>
          <w:rFonts w:asciiTheme="minorHAnsi" w:hAnsiTheme="minorHAnsi" w:cstheme="minorHAnsi"/>
          <w:color w:val="000000" w:themeColor="text1"/>
        </w:rPr>
        <w:lastRenderedPageBreak/>
        <w:t xml:space="preserve">Strony oświadczają, iż wynikające z niniejszej umowy sprawy sporne będą załatwiane polubownie                     w drodze uzgodnień  i porozumień. </w:t>
      </w:r>
    </w:p>
    <w:p w14:paraId="29C38C36" w14:textId="77777777" w:rsidR="009D15B0" w:rsidRPr="00885DD6" w:rsidRDefault="009D15B0" w:rsidP="00885DD6">
      <w:pPr>
        <w:numPr>
          <w:ilvl w:val="0"/>
          <w:numId w:val="73"/>
        </w:numPr>
        <w:overflowPunct w:val="0"/>
        <w:autoSpaceDE w:val="0"/>
        <w:autoSpaceDN w:val="0"/>
        <w:adjustRightInd w:val="0"/>
        <w:spacing w:line="240" w:lineRule="auto"/>
        <w:ind w:left="284" w:right="11" w:hanging="284"/>
        <w:jc w:val="left"/>
        <w:textAlignment w:val="baseline"/>
        <w:rPr>
          <w:rFonts w:asciiTheme="minorHAnsi" w:hAnsiTheme="minorHAnsi" w:cstheme="minorHAnsi"/>
          <w:color w:val="000000" w:themeColor="text1"/>
        </w:rPr>
      </w:pPr>
      <w:r w:rsidRPr="00885DD6">
        <w:rPr>
          <w:rFonts w:asciiTheme="minorHAnsi" w:hAnsiTheme="minorHAnsi" w:cstheme="minorHAnsi"/>
          <w:color w:val="000000" w:themeColor="text1"/>
        </w:rPr>
        <w:t>Właściwym do rozpoznania sporu będzie sąd siedziby Zamawiającego.</w:t>
      </w:r>
    </w:p>
    <w:p w14:paraId="4DE6CB48" w14:textId="77777777" w:rsidR="009D15B0" w:rsidRPr="006B6A58" w:rsidRDefault="009D15B0" w:rsidP="009D15B0">
      <w:pPr>
        <w:rPr>
          <w:rFonts w:cs="Arial"/>
          <w:color w:val="000000" w:themeColor="text1"/>
          <w:sz w:val="20"/>
          <w:szCs w:val="20"/>
        </w:rPr>
      </w:pPr>
    </w:p>
    <w:p w14:paraId="2A1176EE" w14:textId="569ED06D" w:rsidR="009D15B0" w:rsidRPr="00885DD6" w:rsidRDefault="009D15B0" w:rsidP="00885DD6">
      <w:pPr>
        <w:spacing w:line="240" w:lineRule="auto"/>
        <w:contextualSpacing/>
        <w:jc w:val="center"/>
        <w:rPr>
          <w:rFonts w:asciiTheme="minorHAnsi" w:hAnsiTheme="minorHAnsi" w:cstheme="minorHAnsi"/>
          <w:color w:val="000000" w:themeColor="text1"/>
        </w:rPr>
      </w:pPr>
      <w:r w:rsidRPr="00885DD6">
        <w:rPr>
          <w:rFonts w:asciiTheme="minorHAnsi" w:hAnsiTheme="minorHAnsi" w:cstheme="minorHAnsi"/>
          <w:color w:val="000000" w:themeColor="text1"/>
        </w:rPr>
        <w:t>§ 1</w:t>
      </w:r>
      <w:r w:rsidR="001C66D9" w:rsidRPr="00885DD6">
        <w:rPr>
          <w:rFonts w:asciiTheme="minorHAnsi" w:hAnsiTheme="minorHAnsi" w:cstheme="minorHAnsi"/>
          <w:color w:val="000000" w:themeColor="text1"/>
        </w:rPr>
        <w:t>3</w:t>
      </w:r>
    </w:p>
    <w:p w14:paraId="7B0C3FE8" w14:textId="77777777" w:rsidR="009D15B0" w:rsidRPr="00885DD6" w:rsidRDefault="009D15B0" w:rsidP="00885DD6">
      <w:pPr>
        <w:overflowPunct w:val="0"/>
        <w:autoSpaceDE w:val="0"/>
        <w:autoSpaceDN w:val="0"/>
        <w:adjustRightInd w:val="0"/>
        <w:ind w:left="45"/>
        <w:jc w:val="left"/>
        <w:textAlignment w:val="baseline"/>
        <w:rPr>
          <w:rFonts w:asciiTheme="minorHAnsi" w:hAnsiTheme="minorHAnsi" w:cstheme="minorHAnsi"/>
          <w:color w:val="000000" w:themeColor="text1"/>
        </w:rPr>
      </w:pPr>
      <w:r w:rsidRPr="00885DD6">
        <w:rPr>
          <w:rFonts w:asciiTheme="minorHAnsi" w:hAnsiTheme="minorHAnsi" w:cstheme="minorHAnsi"/>
          <w:color w:val="000000" w:themeColor="text1"/>
        </w:rPr>
        <w:t>Wykonawca nie może bez pisemnej zgody Zamawiającego dokonywać cesji zobowiązań Zamawiającego                   z niniejszej umowy na osoby trzecie.</w:t>
      </w:r>
    </w:p>
    <w:p w14:paraId="67C485D7" w14:textId="77777777" w:rsidR="00AE40E5" w:rsidRDefault="00AE40E5" w:rsidP="009D15B0">
      <w:pPr>
        <w:overflowPunct w:val="0"/>
        <w:autoSpaceDE w:val="0"/>
        <w:autoSpaceDN w:val="0"/>
        <w:adjustRightInd w:val="0"/>
        <w:ind w:left="45"/>
        <w:textAlignment w:val="baseline"/>
        <w:rPr>
          <w:rFonts w:cs="Arial"/>
          <w:color w:val="000000" w:themeColor="text1"/>
          <w:sz w:val="20"/>
          <w:szCs w:val="20"/>
        </w:rPr>
      </w:pPr>
    </w:p>
    <w:p w14:paraId="7010DC5D" w14:textId="7A5B069C" w:rsidR="00AE40E5" w:rsidRPr="00885DD6" w:rsidRDefault="00AE40E5" w:rsidP="00885DD6">
      <w:pPr>
        <w:spacing w:line="240" w:lineRule="auto"/>
        <w:jc w:val="center"/>
        <w:rPr>
          <w:rFonts w:cs="Arial"/>
        </w:rPr>
      </w:pPr>
      <w:r w:rsidRPr="00885DD6">
        <w:rPr>
          <w:rFonts w:cs="Arial"/>
        </w:rPr>
        <w:t>§ 14</w:t>
      </w:r>
    </w:p>
    <w:p w14:paraId="51E2CBCD" w14:textId="77777777" w:rsidR="00AE40E5" w:rsidRPr="00885DD6" w:rsidRDefault="00AE40E5" w:rsidP="00885DD6">
      <w:pPr>
        <w:numPr>
          <w:ilvl w:val="0"/>
          <w:numId w:val="96"/>
        </w:numPr>
        <w:overflowPunct w:val="0"/>
        <w:autoSpaceDE w:val="0"/>
        <w:autoSpaceDN w:val="0"/>
        <w:adjustRightInd w:val="0"/>
        <w:spacing w:line="240" w:lineRule="auto"/>
        <w:ind w:right="11"/>
        <w:jc w:val="left"/>
        <w:textAlignment w:val="baseline"/>
        <w:rPr>
          <w:rFonts w:asciiTheme="minorHAnsi" w:hAnsiTheme="minorHAnsi" w:cstheme="minorHAnsi"/>
          <w:color w:val="000000" w:themeColor="text1"/>
        </w:rPr>
      </w:pPr>
      <w:r w:rsidRPr="00885DD6">
        <w:rPr>
          <w:rFonts w:asciiTheme="minorHAnsi" w:hAnsiTheme="minorHAnsi" w:cstheme="minorHAnsi"/>
        </w:rPr>
        <w:t xml:space="preserve">W związku z wymogami art. 24 oraz art. 25 Ustawy z dnia 14 czerwca 2024 r. o ochronie sygnalistów                                     w Szpitalu Bielańskim im. ks. Jerzego Popiełuszki SPZOZ wprowadzono Procedurę dokonywania zgłoszeń naruszeń prawa i podejmowania działań następczych zawierającą w szczególności rodzaje naruszeń prawa podlegające zgłoszeniom, osoby odpowiedzialne za przyjmowanie zgłoszeń wewnętrznych, </w:t>
      </w:r>
      <w:r w:rsidRPr="00885DD6">
        <w:rPr>
          <w:rFonts w:asciiTheme="minorHAnsi" w:hAnsiTheme="minorHAnsi" w:cstheme="minorHAnsi"/>
          <w:color w:val="000000"/>
        </w:rPr>
        <w:t xml:space="preserve">zasady zgłaszania informacji o naruszeniach prawa i podejmowania działań następczych, warunki objęcia ochroną sygnalistów zgłaszających informacje o naruszeniach prawa, środki ochrony sygnalistów, </w:t>
      </w:r>
      <w:r w:rsidRPr="00885DD6">
        <w:rPr>
          <w:rFonts w:asciiTheme="minorHAnsi" w:hAnsiTheme="minorHAnsi" w:cstheme="minorHAnsi"/>
        </w:rPr>
        <w:t>tryb dokonywania zgłoszeń zewnętrznych.</w:t>
      </w:r>
    </w:p>
    <w:p w14:paraId="04B16698" w14:textId="2E24FA61" w:rsidR="00AE40E5" w:rsidRPr="00885DD6" w:rsidRDefault="00AE40E5" w:rsidP="00885DD6">
      <w:pPr>
        <w:numPr>
          <w:ilvl w:val="0"/>
          <w:numId w:val="96"/>
        </w:numPr>
        <w:overflowPunct w:val="0"/>
        <w:autoSpaceDE w:val="0"/>
        <w:autoSpaceDN w:val="0"/>
        <w:adjustRightInd w:val="0"/>
        <w:spacing w:after="0" w:line="240" w:lineRule="auto"/>
        <w:ind w:left="284" w:right="11" w:hanging="284"/>
        <w:jc w:val="left"/>
        <w:textAlignment w:val="baseline"/>
        <w:rPr>
          <w:rFonts w:asciiTheme="minorHAnsi" w:hAnsiTheme="minorHAnsi" w:cstheme="minorHAnsi"/>
          <w:color w:val="000000" w:themeColor="text1"/>
        </w:rPr>
      </w:pPr>
      <w:r w:rsidRPr="00885DD6">
        <w:rPr>
          <w:rFonts w:asciiTheme="minorHAnsi" w:hAnsiTheme="minorHAnsi" w:cstheme="minorHAnsi"/>
        </w:rPr>
        <w:t xml:space="preserve">Pełna treść procedury, o której mowa w ust. </w:t>
      </w:r>
      <w:r w:rsidR="00885DD6" w:rsidRPr="00885DD6">
        <w:rPr>
          <w:rFonts w:asciiTheme="minorHAnsi" w:hAnsiTheme="minorHAnsi" w:cstheme="minorHAnsi"/>
        </w:rPr>
        <w:t>1</w:t>
      </w:r>
      <w:r w:rsidRPr="00885DD6">
        <w:rPr>
          <w:rFonts w:asciiTheme="minorHAnsi" w:hAnsiTheme="minorHAnsi" w:cstheme="minorHAnsi"/>
        </w:rPr>
        <w:t>, dostępna jest na stronie internetowej oraz BIP Szpitala Bielańskiego im. ks. Jerzego Popiełuszki SPZOZ.</w:t>
      </w:r>
    </w:p>
    <w:p w14:paraId="1FFC9102" w14:textId="77777777" w:rsidR="009D15B0" w:rsidRPr="006B6A58" w:rsidRDefault="009D15B0" w:rsidP="00AE40E5">
      <w:pPr>
        <w:overflowPunct w:val="0"/>
        <w:autoSpaceDE w:val="0"/>
        <w:autoSpaceDN w:val="0"/>
        <w:adjustRightInd w:val="0"/>
        <w:textAlignment w:val="baseline"/>
        <w:rPr>
          <w:rFonts w:cs="Arial"/>
          <w:color w:val="000000" w:themeColor="text1"/>
          <w:sz w:val="20"/>
          <w:szCs w:val="20"/>
        </w:rPr>
      </w:pPr>
    </w:p>
    <w:p w14:paraId="3753B898" w14:textId="1CDE554D" w:rsidR="009D15B0" w:rsidRPr="00885DD6" w:rsidRDefault="009D15B0" w:rsidP="00AE40E5">
      <w:pPr>
        <w:spacing w:line="240" w:lineRule="auto"/>
        <w:jc w:val="center"/>
        <w:rPr>
          <w:rFonts w:asciiTheme="minorHAnsi" w:hAnsiTheme="minorHAnsi" w:cstheme="minorHAnsi"/>
          <w:color w:val="000000" w:themeColor="text1"/>
        </w:rPr>
      </w:pPr>
      <w:r w:rsidRPr="00885DD6">
        <w:rPr>
          <w:rFonts w:asciiTheme="minorHAnsi" w:hAnsiTheme="minorHAnsi" w:cstheme="minorHAnsi"/>
          <w:color w:val="000000" w:themeColor="text1"/>
        </w:rPr>
        <w:t>§ 1</w:t>
      </w:r>
      <w:r w:rsidR="00AE40E5" w:rsidRPr="00885DD6">
        <w:rPr>
          <w:rFonts w:asciiTheme="minorHAnsi" w:hAnsiTheme="minorHAnsi" w:cstheme="minorHAnsi"/>
          <w:color w:val="000000" w:themeColor="text1"/>
        </w:rPr>
        <w:t>5</w:t>
      </w:r>
    </w:p>
    <w:p w14:paraId="21DD61E8" w14:textId="77777777" w:rsidR="009D15B0" w:rsidRPr="00885DD6" w:rsidRDefault="009D15B0" w:rsidP="00885DD6">
      <w:pPr>
        <w:spacing w:before="60"/>
        <w:jc w:val="left"/>
        <w:rPr>
          <w:rFonts w:asciiTheme="minorHAnsi" w:hAnsiTheme="minorHAnsi" w:cstheme="minorHAnsi"/>
          <w:color w:val="000000" w:themeColor="text1"/>
        </w:rPr>
      </w:pPr>
      <w:r w:rsidRPr="00885DD6">
        <w:rPr>
          <w:rFonts w:asciiTheme="minorHAnsi" w:hAnsiTheme="minorHAnsi" w:cstheme="minorHAnsi"/>
          <w:color w:val="000000" w:themeColor="text1"/>
        </w:rPr>
        <w:t>1. Rozwiązanie umowy przez Zamawiającego może nastąpić:</w:t>
      </w:r>
    </w:p>
    <w:p w14:paraId="4501CE15" w14:textId="26538522" w:rsidR="009D15B0" w:rsidRPr="00885DD6" w:rsidRDefault="009D15B0" w:rsidP="00885DD6">
      <w:pPr>
        <w:pStyle w:val="Akapitzlist"/>
        <w:numPr>
          <w:ilvl w:val="0"/>
          <w:numId w:val="77"/>
        </w:numPr>
        <w:autoSpaceDE w:val="0"/>
        <w:autoSpaceDN w:val="0"/>
        <w:adjustRightInd w:val="0"/>
        <w:spacing w:before="60" w:line="240" w:lineRule="auto"/>
        <w:jc w:val="left"/>
        <w:rPr>
          <w:rFonts w:asciiTheme="minorHAnsi" w:hAnsiTheme="minorHAnsi" w:cstheme="minorHAnsi"/>
          <w:color w:val="000000" w:themeColor="text1"/>
        </w:rPr>
      </w:pPr>
      <w:r w:rsidRPr="00885DD6">
        <w:rPr>
          <w:rFonts w:asciiTheme="minorHAnsi" w:hAnsiTheme="minorHAnsi" w:cstheme="minorHAnsi"/>
          <w:color w:val="000000" w:themeColor="text1"/>
        </w:rPr>
        <w:t xml:space="preserve">w trybie natychmiastowym, w przypadku nienależytego realizowania umowy w szczególności                                 w oparciu o ocenę realizacji zawartej umowy, o której mowa w § </w:t>
      </w:r>
      <w:r w:rsidR="001C66D9" w:rsidRPr="00885DD6">
        <w:rPr>
          <w:rFonts w:asciiTheme="minorHAnsi" w:hAnsiTheme="minorHAnsi" w:cstheme="minorHAnsi"/>
          <w:color w:val="000000" w:themeColor="text1"/>
        </w:rPr>
        <w:t>11</w:t>
      </w:r>
    </w:p>
    <w:p w14:paraId="714BDC6F" w14:textId="6300F928" w:rsidR="009D15B0" w:rsidRPr="00885DD6" w:rsidRDefault="009D15B0" w:rsidP="00885DD6">
      <w:pPr>
        <w:numPr>
          <w:ilvl w:val="0"/>
          <w:numId w:val="77"/>
        </w:numPr>
        <w:overflowPunct w:val="0"/>
        <w:autoSpaceDE w:val="0"/>
        <w:autoSpaceDN w:val="0"/>
        <w:adjustRightInd w:val="0"/>
        <w:spacing w:before="60" w:line="240" w:lineRule="auto"/>
        <w:jc w:val="left"/>
        <w:textAlignment w:val="baseline"/>
        <w:rPr>
          <w:rFonts w:asciiTheme="minorHAnsi" w:hAnsiTheme="minorHAnsi" w:cstheme="minorHAnsi"/>
          <w:color w:val="000000" w:themeColor="text1"/>
        </w:rPr>
      </w:pPr>
      <w:r w:rsidRPr="00885DD6">
        <w:rPr>
          <w:rFonts w:asciiTheme="minorHAnsi" w:hAnsiTheme="minorHAnsi" w:cstheme="minorHAnsi"/>
          <w:color w:val="000000" w:themeColor="text1"/>
        </w:rPr>
        <w:t xml:space="preserve">bez wypowiedzenia przez Zamawiającego, w przypadku naruszenia postanowień zawartych </w:t>
      </w:r>
      <w:r w:rsidRPr="00885DD6">
        <w:rPr>
          <w:rFonts w:asciiTheme="minorHAnsi" w:hAnsiTheme="minorHAnsi" w:cstheme="minorHAnsi"/>
          <w:color w:val="000000" w:themeColor="text1"/>
        </w:rPr>
        <w:br/>
        <w:t xml:space="preserve">w § </w:t>
      </w:r>
      <w:r w:rsidR="001C66D9" w:rsidRPr="00885DD6">
        <w:rPr>
          <w:rFonts w:asciiTheme="minorHAnsi" w:hAnsiTheme="minorHAnsi" w:cstheme="minorHAnsi"/>
          <w:color w:val="000000" w:themeColor="text1"/>
        </w:rPr>
        <w:t>1 ust. 2 lub 3</w:t>
      </w:r>
      <w:r w:rsidRPr="00885DD6">
        <w:rPr>
          <w:rFonts w:asciiTheme="minorHAnsi" w:hAnsiTheme="minorHAnsi" w:cstheme="minorHAnsi"/>
          <w:color w:val="000000" w:themeColor="text1"/>
        </w:rPr>
        <w:t xml:space="preserve"> niniejszej umowy,</w:t>
      </w:r>
    </w:p>
    <w:p w14:paraId="0654823E" w14:textId="77777777" w:rsidR="009D15B0" w:rsidRPr="00885DD6" w:rsidRDefault="009D15B0" w:rsidP="00885DD6">
      <w:pPr>
        <w:numPr>
          <w:ilvl w:val="0"/>
          <w:numId w:val="80"/>
        </w:numPr>
        <w:overflowPunct w:val="0"/>
        <w:autoSpaceDE w:val="0"/>
        <w:autoSpaceDN w:val="0"/>
        <w:adjustRightInd w:val="0"/>
        <w:spacing w:after="0" w:line="240" w:lineRule="auto"/>
        <w:ind w:right="11"/>
        <w:jc w:val="left"/>
        <w:textAlignment w:val="baseline"/>
        <w:rPr>
          <w:rFonts w:asciiTheme="minorHAnsi" w:hAnsiTheme="minorHAnsi" w:cstheme="minorHAnsi"/>
          <w:color w:val="000000" w:themeColor="text1"/>
        </w:rPr>
      </w:pPr>
      <w:r w:rsidRPr="00885DD6">
        <w:rPr>
          <w:rFonts w:asciiTheme="minorHAnsi" w:hAnsiTheme="minorHAnsi" w:cstheme="minorHAnsi"/>
          <w:color w:val="000000" w:themeColor="text1"/>
        </w:rPr>
        <w:t>Rozwiązanie umowy przez Zamawiającego, w przypadkach, o których mowa w ust. 1  może nastąpić                          w terminie 30 dni od daty powzięcia informacji o zdarzeniu stanowiącym podstawę do złożenia oświadczenia Zamawiającego.</w:t>
      </w:r>
    </w:p>
    <w:p w14:paraId="731537FF" w14:textId="138230E8" w:rsidR="009D15B0" w:rsidRPr="00885DD6" w:rsidRDefault="009D15B0" w:rsidP="00885DD6">
      <w:pPr>
        <w:pStyle w:val="Akapitzlist"/>
        <w:numPr>
          <w:ilvl w:val="0"/>
          <w:numId w:val="80"/>
        </w:numPr>
        <w:overflowPunct w:val="0"/>
        <w:autoSpaceDE w:val="0"/>
        <w:autoSpaceDN w:val="0"/>
        <w:adjustRightInd w:val="0"/>
        <w:spacing w:before="60" w:line="240" w:lineRule="auto"/>
        <w:ind w:right="11"/>
        <w:jc w:val="left"/>
        <w:textAlignment w:val="baseline"/>
        <w:rPr>
          <w:rFonts w:asciiTheme="minorHAnsi" w:hAnsiTheme="minorHAnsi" w:cstheme="minorHAnsi"/>
          <w:color w:val="000000" w:themeColor="text1"/>
        </w:rPr>
      </w:pPr>
      <w:r w:rsidRPr="00885DD6">
        <w:rPr>
          <w:rFonts w:asciiTheme="minorHAnsi" w:hAnsiTheme="minorHAnsi" w:cstheme="minorHAnsi"/>
          <w:color w:val="000000" w:themeColor="text1"/>
        </w:rPr>
        <w:t xml:space="preserve">Zamawiający uprawniony jest do rozwiązania umowy za </w:t>
      </w:r>
      <w:r w:rsidR="001C66D9" w:rsidRPr="00885DD6">
        <w:rPr>
          <w:rFonts w:asciiTheme="minorHAnsi" w:hAnsiTheme="minorHAnsi" w:cstheme="minorHAnsi"/>
          <w:color w:val="000000" w:themeColor="text1"/>
        </w:rPr>
        <w:t>1-</w:t>
      </w:r>
      <w:r w:rsidRPr="00885DD6">
        <w:rPr>
          <w:rFonts w:asciiTheme="minorHAnsi" w:hAnsiTheme="minorHAnsi" w:cstheme="minorHAnsi"/>
          <w:color w:val="000000" w:themeColor="text1"/>
        </w:rPr>
        <w:t>miesięcznym okresem wypowiedzenia, bez podania przyczyn, z wyłączeniem roszczeń odszkodowawczych.</w:t>
      </w:r>
    </w:p>
    <w:p w14:paraId="101229AD" w14:textId="77777777" w:rsidR="009D15B0" w:rsidRPr="00885DD6" w:rsidRDefault="009D15B0" w:rsidP="00885DD6">
      <w:pPr>
        <w:pStyle w:val="Akapitzlist"/>
        <w:numPr>
          <w:ilvl w:val="0"/>
          <w:numId w:val="80"/>
        </w:numPr>
        <w:overflowPunct w:val="0"/>
        <w:autoSpaceDE w:val="0"/>
        <w:autoSpaceDN w:val="0"/>
        <w:adjustRightInd w:val="0"/>
        <w:spacing w:before="60" w:line="240" w:lineRule="auto"/>
        <w:ind w:right="11"/>
        <w:jc w:val="left"/>
        <w:textAlignment w:val="baseline"/>
        <w:rPr>
          <w:rFonts w:asciiTheme="minorHAnsi" w:hAnsiTheme="minorHAnsi" w:cstheme="minorHAnsi"/>
          <w:color w:val="000000" w:themeColor="text1"/>
        </w:rPr>
      </w:pPr>
      <w:r w:rsidRPr="00885DD6">
        <w:rPr>
          <w:rFonts w:asciiTheme="minorHAnsi" w:hAnsiTheme="minorHAnsi" w:cstheme="minorHAnsi"/>
          <w:color w:val="000000" w:themeColor="text1"/>
        </w:rPr>
        <w:t>Zamawiający może odstąpić od umowy ze skutkiem na przyszłość:</w:t>
      </w:r>
    </w:p>
    <w:p w14:paraId="23D58507" w14:textId="77777777" w:rsidR="009D15B0" w:rsidRPr="00885DD6" w:rsidRDefault="009D15B0" w:rsidP="00885DD6">
      <w:pPr>
        <w:pStyle w:val="Akapitzlist"/>
        <w:numPr>
          <w:ilvl w:val="1"/>
          <w:numId w:val="78"/>
        </w:numPr>
        <w:overflowPunct w:val="0"/>
        <w:autoSpaceDE w:val="0"/>
        <w:autoSpaceDN w:val="0"/>
        <w:adjustRightInd w:val="0"/>
        <w:spacing w:before="60" w:line="240" w:lineRule="auto"/>
        <w:ind w:right="11"/>
        <w:jc w:val="left"/>
        <w:textAlignment w:val="baseline"/>
        <w:rPr>
          <w:rFonts w:asciiTheme="minorHAnsi" w:hAnsiTheme="minorHAnsi" w:cstheme="minorHAnsi"/>
          <w:color w:val="000000" w:themeColor="text1"/>
        </w:rPr>
      </w:pPr>
      <w:r w:rsidRPr="00885DD6">
        <w:rPr>
          <w:rFonts w:asciiTheme="minorHAnsi" w:hAnsiTheme="minorHAnsi" w:cstheme="minorHAnsi"/>
          <w:color w:val="000000" w:themeColor="text1"/>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15D1357" w14:textId="77777777" w:rsidR="009D15B0" w:rsidRPr="00885DD6" w:rsidRDefault="009D15B0" w:rsidP="00885DD6">
      <w:pPr>
        <w:pStyle w:val="Akapitzlist"/>
        <w:numPr>
          <w:ilvl w:val="1"/>
          <w:numId w:val="78"/>
        </w:numPr>
        <w:overflowPunct w:val="0"/>
        <w:autoSpaceDE w:val="0"/>
        <w:autoSpaceDN w:val="0"/>
        <w:adjustRightInd w:val="0"/>
        <w:spacing w:before="60" w:line="240" w:lineRule="auto"/>
        <w:ind w:right="11"/>
        <w:jc w:val="left"/>
        <w:textAlignment w:val="baseline"/>
        <w:rPr>
          <w:rFonts w:asciiTheme="minorHAnsi" w:hAnsiTheme="minorHAnsi" w:cstheme="minorHAnsi"/>
          <w:color w:val="000000" w:themeColor="text1"/>
        </w:rPr>
      </w:pPr>
      <w:r w:rsidRPr="00885DD6">
        <w:rPr>
          <w:rFonts w:asciiTheme="minorHAnsi" w:hAnsiTheme="minorHAnsi" w:cstheme="minorHAnsi"/>
          <w:color w:val="000000" w:themeColor="text1"/>
        </w:rPr>
        <w:t>jeżeli zachodzi co najmniej jedna z następujących okoliczności:</w:t>
      </w:r>
    </w:p>
    <w:p w14:paraId="7ABBDA7A" w14:textId="77777777" w:rsidR="009D15B0" w:rsidRPr="00885DD6" w:rsidRDefault="009D15B0" w:rsidP="00885DD6">
      <w:pPr>
        <w:pStyle w:val="Akapitzlist"/>
        <w:numPr>
          <w:ilvl w:val="2"/>
          <w:numId w:val="78"/>
        </w:numPr>
        <w:overflowPunct w:val="0"/>
        <w:autoSpaceDE w:val="0"/>
        <w:autoSpaceDN w:val="0"/>
        <w:adjustRightInd w:val="0"/>
        <w:spacing w:before="60" w:line="240" w:lineRule="auto"/>
        <w:ind w:left="993" w:right="11" w:hanging="273"/>
        <w:jc w:val="left"/>
        <w:textAlignment w:val="baseline"/>
        <w:rPr>
          <w:rFonts w:asciiTheme="minorHAnsi" w:hAnsiTheme="minorHAnsi" w:cstheme="minorHAnsi"/>
          <w:color w:val="000000" w:themeColor="text1"/>
        </w:rPr>
      </w:pPr>
      <w:r w:rsidRPr="00885DD6">
        <w:rPr>
          <w:rFonts w:asciiTheme="minorHAnsi" w:hAnsiTheme="minorHAnsi" w:cstheme="minorHAnsi"/>
          <w:color w:val="000000" w:themeColor="text1"/>
        </w:rPr>
        <w:t xml:space="preserve">dokonano zmiany umowy z naruszeniem art. 454 i art. 455, ustawy </w:t>
      </w:r>
      <w:proofErr w:type="spellStart"/>
      <w:r w:rsidRPr="00885DD6">
        <w:rPr>
          <w:rFonts w:asciiTheme="minorHAnsi" w:hAnsiTheme="minorHAnsi" w:cstheme="minorHAnsi"/>
          <w:color w:val="000000" w:themeColor="text1"/>
        </w:rPr>
        <w:t>Pzp</w:t>
      </w:r>
      <w:proofErr w:type="spellEnd"/>
      <w:r w:rsidRPr="00885DD6">
        <w:rPr>
          <w:rFonts w:asciiTheme="minorHAnsi" w:hAnsiTheme="minorHAnsi" w:cstheme="minorHAnsi"/>
          <w:color w:val="000000" w:themeColor="text1"/>
        </w:rPr>
        <w:t>,</w:t>
      </w:r>
    </w:p>
    <w:p w14:paraId="13B96D6A" w14:textId="77777777" w:rsidR="009D15B0" w:rsidRPr="00885DD6" w:rsidRDefault="009D15B0" w:rsidP="00885DD6">
      <w:pPr>
        <w:pStyle w:val="Akapitzlist"/>
        <w:numPr>
          <w:ilvl w:val="2"/>
          <w:numId w:val="78"/>
        </w:numPr>
        <w:overflowPunct w:val="0"/>
        <w:autoSpaceDE w:val="0"/>
        <w:autoSpaceDN w:val="0"/>
        <w:adjustRightInd w:val="0"/>
        <w:spacing w:before="60" w:line="240" w:lineRule="auto"/>
        <w:ind w:left="993" w:right="11" w:hanging="273"/>
        <w:jc w:val="left"/>
        <w:textAlignment w:val="baseline"/>
        <w:rPr>
          <w:rFonts w:asciiTheme="minorHAnsi" w:hAnsiTheme="minorHAnsi" w:cstheme="minorHAnsi"/>
          <w:color w:val="000000" w:themeColor="text1"/>
        </w:rPr>
      </w:pPr>
      <w:r w:rsidRPr="00885DD6">
        <w:rPr>
          <w:rFonts w:asciiTheme="minorHAnsi" w:hAnsiTheme="minorHAnsi" w:cstheme="minorHAnsi"/>
          <w:color w:val="000000" w:themeColor="text1"/>
        </w:rPr>
        <w:t>Wykonawca w chwili zawarcia umowy podlegał wykluczeniu na podstawie art. 108,</w:t>
      </w:r>
    </w:p>
    <w:p w14:paraId="4BA72EFC" w14:textId="77777777" w:rsidR="009D15B0" w:rsidRPr="00885DD6" w:rsidRDefault="009D15B0" w:rsidP="00885DD6">
      <w:pPr>
        <w:pStyle w:val="Akapitzlist"/>
        <w:numPr>
          <w:ilvl w:val="2"/>
          <w:numId w:val="78"/>
        </w:numPr>
        <w:overflowPunct w:val="0"/>
        <w:autoSpaceDE w:val="0"/>
        <w:autoSpaceDN w:val="0"/>
        <w:adjustRightInd w:val="0"/>
        <w:spacing w:before="60" w:line="240" w:lineRule="auto"/>
        <w:ind w:left="993" w:right="11" w:hanging="273"/>
        <w:jc w:val="left"/>
        <w:textAlignment w:val="baseline"/>
        <w:rPr>
          <w:rFonts w:asciiTheme="minorHAnsi" w:hAnsiTheme="minorHAnsi" w:cstheme="minorHAnsi"/>
          <w:color w:val="000000" w:themeColor="text1"/>
        </w:rPr>
      </w:pPr>
      <w:r w:rsidRPr="00885DD6">
        <w:rPr>
          <w:rFonts w:asciiTheme="minorHAnsi" w:hAnsiTheme="minorHAnsi" w:cstheme="minorHAnsi"/>
          <w:color w:val="000000" w:themeColor="text1"/>
        </w:rPr>
        <w:t xml:space="preserve">Trybunał Sprawiedliwości Unii Europejskiej stwierdził, w ramach procedury przewidzianej w </w:t>
      </w:r>
      <w:hyperlink r:id="rId29" w:anchor="/document/17099384?unitId=art(258)&amp;cm=DOCUMENT" w:history="1">
        <w:r w:rsidRPr="00885DD6">
          <w:rPr>
            <w:rStyle w:val="Hipercze"/>
            <w:rFonts w:asciiTheme="minorHAnsi" w:hAnsiTheme="minorHAnsi" w:cstheme="minorHAnsi"/>
            <w:color w:val="000000" w:themeColor="text1"/>
          </w:rPr>
          <w:t>art. 258</w:t>
        </w:r>
      </w:hyperlink>
      <w:r w:rsidRPr="00885DD6">
        <w:rPr>
          <w:rFonts w:asciiTheme="minorHAnsi" w:hAnsiTheme="minorHAnsi" w:cstheme="minorHAnsi"/>
          <w:color w:val="000000" w:themeColor="text1"/>
        </w:rPr>
        <w:t xml:space="preserve"> Traktatu o funkcjonowaniu Unii Europejskiej, że Rzeczpospolita Polska uchybiła zobowiązaniom, które ciążą na niej na mocy Traktatów, </w:t>
      </w:r>
      <w:hyperlink r:id="rId30" w:anchor="/document/68413979?cm=DOCUMENT" w:history="1">
        <w:r w:rsidRPr="00885DD6">
          <w:rPr>
            <w:rStyle w:val="Hipercze"/>
            <w:rFonts w:asciiTheme="minorHAnsi" w:hAnsiTheme="minorHAnsi" w:cstheme="minorHAnsi"/>
            <w:color w:val="000000" w:themeColor="text1"/>
          </w:rPr>
          <w:t>dyrektywy</w:t>
        </w:r>
      </w:hyperlink>
      <w:r w:rsidRPr="00885DD6">
        <w:rPr>
          <w:rFonts w:asciiTheme="minorHAnsi" w:hAnsiTheme="minorHAnsi" w:cstheme="minorHAnsi"/>
          <w:color w:val="000000" w:themeColor="text1"/>
        </w:rPr>
        <w:t xml:space="preserve"> 2014/24/UE, </w:t>
      </w:r>
      <w:hyperlink r:id="rId31" w:anchor="/document/68413980?cm=DOCUMENT" w:history="1">
        <w:r w:rsidRPr="00885DD6">
          <w:rPr>
            <w:rStyle w:val="Hipercze"/>
            <w:rFonts w:asciiTheme="minorHAnsi" w:hAnsiTheme="minorHAnsi" w:cstheme="minorHAnsi"/>
            <w:color w:val="000000" w:themeColor="text1"/>
          </w:rPr>
          <w:t>dyrektywy</w:t>
        </w:r>
      </w:hyperlink>
      <w:r w:rsidRPr="00885DD6">
        <w:rPr>
          <w:rFonts w:asciiTheme="minorHAnsi" w:hAnsiTheme="minorHAnsi" w:cstheme="minorHAnsi"/>
          <w:color w:val="000000" w:themeColor="text1"/>
        </w:rPr>
        <w:t xml:space="preserve"> 2014/25/UE i </w:t>
      </w:r>
      <w:hyperlink r:id="rId32" w:anchor="/document/67894791?cm=DOCUMENT" w:history="1">
        <w:r w:rsidRPr="00885DD6">
          <w:rPr>
            <w:rStyle w:val="Hipercze"/>
            <w:rFonts w:asciiTheme="minorHAnsi" w:hAnsiTheme="minorHAnsi" w:cstheme="minorHAnsi"/>
            <w:color w:val="000000" w:themeColor="text1"/>
          </w:rPr>
          <w:t>dyrektywy</w:t>
        </w:r>
      </w:hyperlink>
      <w:r w:rsidRPr="00885DD6">
        <w:rPr>
          <w:rFonts w:asciiTheme="minorHAnsi" w:hAnsiTheme="minorHAnsi" w:cstheme="minorHAnsi"/>
          <w:color w:val="000000" w:themeColor="text1"/>
        </w:rPr>
        <w:t xml:space="preserve"> 2009/81/WE, z uwagi na to, że Zamawiający udzielił zamówienia                                 z naruszeniem prawa Unii Europejskiej.</w:t>
      </w:r>
    </w:p>
    <w:p w14:paraId="67C24B37" w14:textId="77777777" w:rsidR="009D15B0" w:rsidRPr="00885DD6" w:rsidRDefault="009D15B0" w:rsidP="00885DD6">
      <w:pPr>
        <w:pStyle w:val="Akapitzlist"/>
        <w:numPr>
          <w:ilvl w:val="0"/>
          <w:numId w:val="81"/>
        </w:numPr>
        <w:overflowPunct w:val="0"/>
        <w:autoSpaceDE w:val="0"/>
        <w:autoSpaceDN w:val="0"/>
        <w:adjustRightInd w:val="0"/>
        <w:spacing w:before="60" w:line="240" w:lineRule="auto"/>
        <w:ind w:right="11"/>
        <w:jc w:val="left"/>
        <w:textAlignment w:val="baseline"/>
        <w:rPr>
          <w:rFonts w:asciiTheme="minorHAnsi" w:hAnsiTheme="minorHAnsi" w:cstheme="minorHAnsi"/>
          <w:color w:val="000000" w:themeColor="text1"/>
        </w:rPr>
      </w:pPr>
      <w:r w:rsidRPr="00885DD6">
        <w:rPr>
          <w:rFonts w:asciiTheme="minorHAnsi" w:hAnsiTheme="minorHAnsi" w:cstheme="minorHAnsi"/>
          <w:color w:val="000000" w:themeColor="text1"/>
        </w:rPr>
        <w:lastRenderedPageBreak/>
        <w:t>W przypadku, o którym mowa w ust. 4 pkt 2 lit. a, Zamawiający odstępuje od umowy w części, której zmiana dotyczy.</w:t>
      </w:r>
    </w:p>
    <w:p w14:paraId="23CC7CBC" w14:textId="77777777" w:rsidR="009D15B0" w:rsidRPr="00885DD6" w:rsidRDefault="009D15B0" w:rsidP="00885DD6">
      <w:pPr>
        <w:pStyle w:val="Akapitzlist"/>
        <w:numPr>
          <w:ilvl w:val="0"/>
          <w:numId w:val="81"/>
        </w:numPr>
        <w:overflowPunct w:val="0"/>
        <w:autoSpaceDE w:val="0"/>
        <w:autoSpaceDN w:val="0"/>
        <w:adjustRightInd w:val="0"/>
        <w:spacing w:before="60" w:line="240" w:lineRule="auto"/>
        <w:ind w:left="284" w:right="11" w:hanging="284"/>
        <w:jc w:val="left"/>
        <w:textAlignment w:val="baseline"/>
        <w:rPr>
          <w:rFonts w:asciiTheme="minorHAnsi" w:hAnsiTheme="minorHAnsi" w:cstheme="minorHAnsi"/>
          <w:color w:val="000000" w:themeColor="text1"/>
        </w:rPr>
      </w:pPr>
      <w:r w:rsidRPr="00885DD6">
        <w:rPr>
          <w:rFonts w:asciiTheme="minorHAnsi" w:hAnsiTheme="minorHAnsi" w:cstheme="minorHAnsi"/>
          <w:color w:val="000000" w:themeColor="text1"/>
        </w:rPr>
        <w:t>W przypadkach, o których mowa w ust. 1, 3 - 4, Wykonawca może żądać wyłącznie wynagrodzenia należnego z tytułu wykonania części umowy.</w:t>
      </w:r>
    </w:p>
    <w:p w14:paraId="76DA0685" w14:textId="77777777" w:rsidR="009D15B0" w:rsidRPr="00885DD6" w:rsidRDefault="009D15B0" w:rsidP="00885DD6">
      <w:pPr>
        <w:pStyle w:val="Akapitzlist"/>
        <w:numPr>
          <w:ilvl w:val="0"/>
          <w:numId w:val="81"/>
        </w:numPr>
        <w:overflowPunct w:val="0"/>
        <w:autoSpaceDE w:val="0"/>
        <w:autoSpaceDN w:val="0"/>
        <w:adjustRightInd w:val="0"/>
        <w:spacing w:before="60" w:line="240" w:lineRule="auto"/>
        <w:ind w:left="284" w:right="11" w:hanging="284"/>
        <w:jc w:val="left"/>
        <w:textAlignment w:val="baseline"/>
        <w:rPr>
          <w:rFonts w:asciiTheme="minorHAnsi" w:hAnsiTheme="minorHAnsi" w:cstheme="minorHAnsi"/>
          <w:color w:val="000000" w:themeColor="text1"/>
        </w:rPr>
      </w:pPr>
      <w:r w:rsidRPr="00885DD6">
        <w:rPr>
          <w:rFonts w:asciiTheme="minorHAnsi" w:hAnsiTheme="minorHAnsi" w:cstheme="minorHAnsi"/>
          <w:color w:val="000000" w:themeColor="text1"/>
        </w:rPr>
        <w:t>Przed odstąpieniem od umowy w całości lub spornej części na podstawie ust. 1 i ust. 2 pkt. 2 lit. a lub                              z przyczyn innych niż wymienione w ust. 4 pkt. 1, 2 lit. b, c Zamawiający pisemnie wezwie Wykonawcę                   do należytego wykonania umowy.</w:t>
      </w:r>
    </w:p>
    <w:p w14:paraId="25390E6F" w14:textId="77777777" w:rsidR="009D15B0" w:rsidRPr="00885DD6" w:rsidRDefault="009D15B0" w:rsidP="00885DD6">
      <w:pPr>
        <w:jc w:val="left"/>
        <w:rPr>
          <w:rFonts w:asciiTheme="minorHAnsi" w:hAnsiTheme="minorHAnsi" w:cstheme="minorHAnsi"/>
          <w:color w:val="000000" w:themeColor="text1"/>
        </w:rPr>
      </w:pPr>
    </w:p>
    <w:p w14:paraId="18EB8461" w14:textId="26C74EAB" w:rsidR="009D15B0" w:rsidRPr="00885DD6" w:rsidRDefault="009D15B0" w:rsidP="009D15B0">
      <w:pPr>
        <w:ind w:left="2829" w:firstLine="709"/>
        <w:rPr>
          <w:rFonts w:asciiTheme="minorHAnsi" w:hAnsiTheme="minorHAnsi" w:cstheme="minorHAnsi"/>
          <w:color w:val="000000" w:themeColor="text1"/>
        </w:rPr>
      </w:pPr>
      <w:r w:rsidRPr="00885DD6">
        <w:rPr>
          <w:rFonts w:asciiTheme="minorHAnsi" w:hAnsiTheme="minorHAnsi" w:cstheme="minorHAnsi"/>
          <w:color w:val="000000" w:themeColor="text1"/>
        </w:rPr>
        <w:t xml:space="preserve">                     § 1</w:t>
      </w:r>
      <w:r w:rsidR="00AE40E5" w:rsidRPr="00885DD6">
        <w:rPr>
          <w:rFonts w:asciiTheme="minorHAnsi" w:hAnsiTheme="minorHAnsi" w:cstheme="minorHAnsi"/>
          <w:color w:val="000000" w:themeColor="text1"/>
        </w:rPr>
        <w:t>6</w:t>
      </w:r>
    </w:p>
    <w:p w14:paraId="6E6D35F7" w14:textId="6321488A" w:rsidR="009D15B0" w:rsidRPr="00885DD6" w:rsidRDefault="009D15B0" w:rsidP="00E844F0">
      <w:pPr>
        <w:numPr>
          <w:ilvl w:val="0"/>
          <w:numId w:val="79"/>
        </w:numPr>
        <w:overflowPunct w:val="0"/>
        <w:autoSpaceDE w:val="0"/>
        <w:autoSpaceDN w:val="0"/>
        <w:adjustRightInd w:val="0"/>
        <w:spacing w:line="240" w:lineRule="auto"/>
        <w:ind w:left="284" w:right="11" w:hanging="284"/>
        <w:jc w:val="left"/>
        <w:textAlignment w:val="baseline"/>
        <w:rPr>
          <w:rFonts w:asciiTheme="minorHAnsi" w:hAnsiTheme="minorHAnsi" w:cstheme="minorHAnsi"/>
        </w:rPr>
      </w:pPr>
      <w:r w:rsidRPr="00885DD6">
        <w:rPr>
          <w:rFonts w:asciiTheme="minorHAnsi" w:hAnsiTheme="minorHAnsi" w:cstheme="minorHAnsi"/>
        </w:rPr>
        <w:t>W sprawach nieuregulowanych niniejszą umową będą miały zastosowanie postanowienia według następującej kolejności: SWZ, oferta Wykonawcy, przepisy ustawy z dnia 11 września 2019 r. - Prawo zamówień publicznych, Kodeksu Cywilnego</w:t>
      </w:r>
      <w:r w:rsidR="001C66D9" w:rsidRPr="00885DD6">
        <w:rPr>
          <w:rFonts w:asciiTheme="minorHAnsi" w:hAnsiTheme="minorHAnsi" w:cstheme="minorHAnsi"/>
        </w:rPr>
        <w:t xml:space="preserve"> oraz przepisy prawa farmaceutycznego.</w:t>
      </w:r>
    </w:p>
    <w:p w14:paraId="6EBC411C" w14:textId="77777777" w:rsidR="009D15B0" w:rsidRPr="00885DD6" w:rsidRDefault="009D15B0" w:rsidP="00E844F0">
      <w:pPr>
        <w:numPr>
          <w:ilvl w:val="0"/>
          <w:numId w:val="79"/>
        </w:numPr>
        <w:overflowPunct w:val="0"/>
        <w:autoSpaceDE w:val="0"/>
        <w:autoSpaceDN w:val="0"/>
        <w:adjustRightInd w:val="0"/>
        <w:spacing w:line="240" w:lineRule="auto"/>
        <w:ind w:right="11"/>
        <w:jc w:val="left"/>
        <w:textAlignment w:val="baseline"/>
        <w:rPr>
          <w:rFonts w:asciiTheme="minorHAnsi" w:hAnsiTheme="minorHAnsi" w:cstheme="minorHAnsi"/>
          <w:color w:val="000000" w:themeColor="text1"/>
        </w:rPr>
      </w:pPr>
      <w:r w:rsidRPr="00885DD6">
        <w:rPr>
          <w:rFonts w:asciiTheme="minorHAnsi" w:eastAsia="Arial Unicode MS" w:hAnsiTheme="minorHAnsi" w:cstheme="minorHAnsi"/>
          <w:color w:val="000000" w:themeColor="text1"/>
        </w:rPr>
        <w:t>Wszelkie zmiany dotyczące umowy mogą być dokonywane w formie pisemnej, aneksu do umowy, pod rygorem nieważności.</w:t>
      </w:r>
    </w:p>
    <w:p w14:paraId="471ABD17" w14:textId="77777777" w:rsidR="009D15B0" w:rsidRPr="006B6A58" w:rsidRDefault="009D15B0" w:rsidP="009D15B0">
      <w:pPr>
        <w:jc w:val="center"/>
        <w:rPr>
          <w:rFonts w:cs="Arial"/>
          <w:sz w:val="20"/>
          <w:szCs w:val="20"/>
        </w:rPr>
      </w:pPr>
    </w:p>
    <w:p w14:paraId="67D5072D" w14:textId="74E97C6B" w:rsidR="009D15B0" w:rsidRPr="00885DD6" w:rsidRDefault="009D15B0" w:rsidP="009D15B0">
      <w:pPr>
        <w:jc w:val="center"/>
        <w:rPr>
          <w:rFonts w:asciiTheme="minorHAnsi" w:hAnsiTheme="minorHAnsi" w:cstheme="minorHAnsi"/>
        </w:rPr>
      </w:pPr>
      <w:r w:rsidRPr="00885DD6">
        <w:rPr>
          <w:rFonts w:asciiTheme="minorHAnsi" w:hAnsiTheme="minorHAnsi" w:cstheme="minorHAnsi"/>
        </w:rPr>
        <w:t>§ 1</w:t>
      </w:r>
      <w:r w:rsidR="00AE40E5" w:rsidRPr="00885DD6">
        <w:rPr>
          <w:rFonts w:asciiTheme="minorHAnsi" w:hAnsiTheme="minorHAnsi" w:cstheme="minorHAnsi"/>
        </w:rPr>
        <w:t>7</w:t>
      </w:r>
    </w:p>
    <w:p w14:paraId="728131CC" w14:textId="77777777" w:rsidR="009D15B0" w:rsidRPr="00885DD6" w:rsidRDefault="009D15B0" w:rsidP="00885DD6">
      <w:pPr>
        <w:jc w:val="left"/>
        <w:rPr>
          <w:rFonts w:asciiTheme="minorHAnsi" w:hAnsiTheme="minorHAnsi" w:cstheme="minorHAnsi"/>
        </w:rPr>
      </w:pPr>
      <w:r w:rsidRPr="00885DD6">
        <w:rPr>
          <w:rFonts w:asciiTheme="minorHAnsi" w:hAnsiTheme="minorHAnsi" w:cstheme="minorHAnsi"/>
        </w:rPr>
        <w:t>Umowa została sporządzona w dwóch jednobrzmiących egzemplarzach po jednym dla każdej ze stron.</w:t>
      </w:r>
    </w:p>
    <w:p w14:paraId="616040E4" w14:textId="77777777" w:rsidR="009D15B0" w:rsidRPr="006B6A58" w:rsidRDefault="009D15B0" w:rsidP="009D15B0">
      <w:pPr>
        <w:rPr>
          <w:rFonts w:cs="Arial"/>
          <w:sz w:val="20"/>
          <w:szCs w:val="20"/>
        </w:rPr>
      </w:pPr>
    </w:p>
    <w:p w14:paraId="44A64651" w14:textId="77777777" w:rsidR="009D15B0" w:rsidRPr="006B6A58" w:rsidRDefault="009D15B0" w:rsidP="009D15B0">
      <w:pPr>
        <w:spacing w:after="200"/>
        <w:rPr>
          <w:rFonts w:cs="Arial"/>
          <w:sz w:val="20"/>
          <w:szCs w:val="20"/>
        </w:rPr>
      </w:pPr>
    </w:p>
    <w:p w14:paraId="39E462F3" w14:textId="77777777" w:rsidR="009D15B0" w:rsidRPr="00885DD6" w:rsidRDefault="009D15B0" w:rsidP="009D15B0">
      <w:pPr>
        <w:spacing w:after="200"/>
        <w:rPr>
          <w:rFonts w:asciiTheme="minorHAnsi" w:hAnsiTheme="minorHAnsi" w:cstheme="minorHAnsi"/>
        </w:rPr>
      </w:pPr>
      <w:r w:rsidRPr="00885DD6">
        <w:rPr>
          <w:rFonts w:asciiTheme="minorHAnsi" w:hAnsiTheme="minorHAnsi" w:cstheme="minorHAnsi"/>
        </w:rPr>
        <w:t xml:space="preserve">    WYKONAWCA</w:t>
      </w:r>
      <w:r w:rsidRPr="00885DD6">
        <w:rPr>
          <w:rFonts w:asciiTheme="minorHAnsi" w:hAnsiTheme="minorHAnsi" w:cstheme="minorHAnsi"/>
        </w:rPr>
        <w:tab/>
      </w:r>
      <w:r w:rsidRPr="00885DD6">
        <w:rPr>
          <w:rFonts w:asciiTheme="minorHAnsi" w:hAnsiTheme="minorHAnsi" w:cstheme="minorHAnsi"/>
        </w:rPr>
        <w:tab/>
      </w:r>
      <w:r w:rsidRPr="00885DD6">
        <w:rPr>
          <w:rFonts w:asciiTheme="minorHAnsi" w:hAnsiTheme="minorHAnsi" w:cstheme="minorHAnsi"/>
        </w:rPr>
        <w:tab/>
      </w:r>
      <w:r w:rsidRPr="00885DD6">
        <w:rPr>
          <w:rFonts w:asciiTheme="minorHAnsi" w:hAnsiTheme="minorHAnsi" w:cstheme="minorHAnsi"/>
        </w:rPr>
        <w:tab/>
        <w:t xml:space="preserve">                                                       ZAMAWIAJĄCY</w:t>
      </w:r>
    </w:p>
    <w:p w14:paraId="09B4CFBC" w14:textId="77777777" w:rsidR="009D15B0" w:rsidRPr="006B6A58" w:rsidRDefault="009D15B0" w:rsidP="009D15B0">
      <w:pPr>
        <w:rPr>
          <w:rFonts w:cs="Arial"/>
          <w:i/>
          <w:color w:val="000000" w:themeColor="text1"/>
          <w:sz w:val="20"/>
          <w:szCs w:val="20"/>
        </w:rPr>
      </w:pPr>
    </w:p>
    <w:p w14:paraId="78920F66" w14:textId="77777777" w:rsidR="009D15B0" w:rsidRPr="006B6A58" w:rsidRDefault="009D15B0" w:rsidP="009D15B0">
      <w:pPr>
        <w:rPr>
          <w:rFonts w:cs="Arial"/>
          <w:i/>
          <w:color w:val="000000" w:themeColor="text1"/>
          <w:sz w:val="20"/>
          <w:szCs w:val="20"/>
        </w:rPr>
      </w:pPr>
    </w:p>
    <w:p w14:paraId="60569CEF" w14:textId="77777777" w:rsidR="00542616" w:rsidRDefault="00542616" w:rsidP="009D15B0">
      <w:pPr>
        <w:spacing w:after="0" w:line="240" w:lineRule="auto"/>
        <w:jc w:val="center"/>
        <w:rPr>
          <w:rFonts w:cs="Arial"/>
          <w:sz w:val="20"/>
          <w:szCs w:val="20"/>
        </w:rPr>
      </w:pPr>
    </w:p>
    <w:sectPr w:rsidR="00542616" w:rsidSect="009D2D7F">
      <w:pgSz w:w="11907" w:h="16840" w:code="9"/>
      <w:pgMar w:top="992" w:right="1134" w:bottom="1134"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5BF7D" w14:textId="77777777" w:rsidR="003731FC" w:rsidRDefault="003731FC" w:rsidP="002C5D46">
      <w:pPr>
        <w:spacing w:after="0" w:line="240" w:lineRule="auto"/>
      </w:pPr>
      <w:r>
        <w:separator/>
      </w:r>
    </w:p>
  </w:endnote>
  <w:endnote w:type="continuationSeparator" w:id="0">
    <w:p w14:paraId="7562FA23" w14:textId="77777777" w:rsidR="003731FC" w:rsidRDefault="003731FC" w:rsidP="002C5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emens Sans">
    <w:altName w:val="Times New Roman"/>
    <w:charset w:val="EE"/>
    <w:family w:val="auto"/>
    <w:pitch w:val="variable"/>
    <w:sig w:usb0="00000001" w:usb1="0000204B" w:usb2="00000000" w:usb3="00000000" w:csb0="00000093"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font>
  <w:font w:name="MS Outlook">
    <w:panose1 w:val="0501010001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roid Sans Fallback">
    <w:altName w:val="Times New Roman"/>
    <w:panose1 w:val="00000000000000000000"/>
    <w:charset w:val="00"/>
    <w:family w:val="roman"/>
    <w:notTrueType/>
    <w:pitch w:val="default"/>
  </w:font>
  <w:font w:name="Corbel">
    <w:panose1 w:val="020B0503020204020204"/>
    <w:charset w:val="EE"/>
    <w:family w:val="swiss"/>
    <w:pitch w:val="variable"/>
    <w:sig w:usb0="A00002EF" w:usb1="4000A44B" w:usb2="00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ldface 12pt">
    <w:altName w:val="Times New Roman"/>
    <w:charset w:val="00"/>
    <w:family w:val="auto"/>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iemens Serif Semibold">
    <w:altName w:val="Times New Roman"/>
    <w:charset w:val="EE"/>
    <w:family w:val="auto"/>
    <w:pitch w:val="variable"/>
    <w:sig w:usb0="00000001" w:usb1="0000204B" w:usb2="00000000" w:usb3="00000000" w:csb0="00000093" w:csb1="00000000"/>
  </w:font>
  <w:font w:name="Arial (W1)">
    <w:altName w:val="Arial"/>
    <w:charset w:val="EE"/>
    <w:family w:val="swiss"/>
    <w:pitch w:val="variable"/>
    <w:sig w:usb0="00000000" w:usb1="80000000" w:usb2="00000008" w:usb3="00000000" w:csb0="000001FF" w:csb1="00000000"/>
  </w:font>
  <w:font w:name="Arial Bold">
    <w:altName w:val="Arial"/>
    <w:panose1 w:val="00000000000000000000"/>
    <w:charset w:val="00"/>
    <w:family w:val="swiss"/>
    <w:notTrueType/>
    <w:pitch w:val="variable"/>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03" w:csb1="00000000"/>
  </w:font>
  <w:font w:name="SwitzerlandBlack">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FreeSans">
    <w:altName w:val="Times New Roman"/>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Franklin Gothic Book">
    <w:panose1 w:val="020B0503020102020204"/>
    <w:charset w:val="EE"/>
    <w:family w:val="swiss"/>
    <w:pitch w:val="variable"/>
    <w:sig w:usb0="00000287" w:usb1="00000000" w:usb2="00000000" w:usb3="00000000" w:csb0="0000009F" w:csb1="00000000"/>
  </w:font>
  <w:font w:name="Comic Sans MS">
    <w:panose1 w:val="030F0702030302020204"/>
    <w:charset w:val="EE"/>
    <w:family w:val="script"/>
    <w:pitch w:val="variable"/>
    <w:sig w:usb0="00000287" w:usb1="00000013" w:usb2="00000000" w:usb3="00000000" w:csb0="0000009F" w:csb1="00000000"/>
  </w:font>
  <w:font w:name="AngsanaUPC">
    <w:charset w:val="DE"/>
    <w:family w:val="roman"/>
    <w:pitch w:val="variable"/>
    <w:sig w:usb0="81000003" w:usb1="00000000" w:usb2="00000000" w:usb3="00000000" w:csb0="00010001" w:csb1="00000000"/>
  </w:font>
  <w:font w:name="OpenSymbol">
    <w:altName w:val="Courier New"/>
    <w:charset w:val="00"/>
    <w:family w:val="auto"/>
    <w:pitch w:val="variable"/>
    <w:sig w:usb0="00000003" w:usb1="1001ECEA"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Myriad Pro">
    <w:altName w:val="Arial"/>
    <w:charset w:val="EE"/>
    <w:family w:val="swiss"/>
    <w:pitch w:val="default"/>
    <w:sig w:usb0="00000007" w:usb1="00000000" w:usb2="00000000" w:usb3="00000000" w:csb0="00000003" w:csb1="00000000"/>
  </w:font>
  <w:font w:name="ArialMT-Identity-H">
    <w:altName w:val="MS Gothic"/>
    <w:panose1 w:val="00000000000000000000"/>
    <w:charset w:val="80"/>
    <w:family w:val="auto"/>
    <w:notTrueType/>
    <w:pitch w:val="default"/>
    <w:sig w:usb0="00000001" w:usb1="08070000" w:usb2="00000010" w:usb3="00000000" w:csb0="00020000" w:csb1="00000000"/>
  </w:font>
  <w:font w:name="TimesNewRoman">
    <w:altName w:val="Yu Gothic"/>
    <w:panose1 w:val="00000000000000000000"/>
    <w:charset w:val="80"/>
    <w:family w:val="auto"/>
    <w:notTrueType/>
    <w:pitch w:val="default"/>
    <w:sig w:usb0="00000007" w:usb1="08070000" w:usb2="00000010" w:usb3="00000000" w:csb0="00020003" w:csb1="00000000"/>
  </w:font>
  <w:font w:name="Trebuchet MS">
    <w:panose1 w:val="020B0603020202020204"/>
    <w:charset w:val="EE"/>
    <w:family w:val="swiss"/>
    <w:pitch w:val="variable"/>
    <w:sig w:usb0="000006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419486"/>
      <w:docPartObj>
        <w:docPartGallery w:val="Page Numbers (Bottom of Page)"/>
        <w:docPartUnique/>
      </w:docPartObj>
    </w:sdtPr>
    <w:sdtEndPr>
      <w:rPr>
        <w:rFonts w:cs="Arial"/>
      </w:rPr>
    </w:sdtEndPr>
    <w:sdtContent>
      <w:p w14:paraId="71781CA9" w14:textId="7540D906" w:rsidR="003731FC" w:rsidRPr="001030EF" w:rsidRDefault="003731FC" w:rsidP="008D3EEB">
        <w:pPr>
          <w:pStyle w:val="Stopka"/>
          <w:jc w:val="center"/>
          <w:rPr>
            <w:rFonts w:ascii="Palatino Linotype" w:hAnsi="Palatino Linotype"/>
            <w:sz w:val="20"/>
            <w:szCs w:val="20"/>
          </w:rPr>
        </w:pPr>
        <w:r w:rsidRPr="001030EF">
          <w:rPr>
            <w:rFonts w:ascii="Palatino Linotype" w:hAnsi="Palatino Linotype"/>
            <w:sz w:val="20"/>
            <w:szCs w:val="20"/>
          </w:rPr>
          <w:t>____________________________________________________________________</w:t>
        </w:r>
        <w:r>
          <w:rPr>
            <w:rFonts w:ascii="Palatino Linotype" w:hAnsi="Palatino Linotype"/>
            <w:sz w:val="20"/>
            <w:szCs w:val="20"/>
          </w:rPr>
          <w:t>_________________________</w:t>
        </w:r>
      </w:p>
      <w:p w14:paraId="18472549" w14:textId="01F88E1C" w:rsidR="003731FC" w:rsidRPr="008D3EEB" w:rsidRDefault="003731FC" w:rsidP="008D3EEB">
        <w:pPr>
          <w:pStyle w:val="Stopka"/>
          <w:rPr>
            <w:rFonts w:cs="Arial"/>
          </w:rPr>
        </w:pPr>
        <w:r w:rsidRPr="00121123">
          <w:rPr>
            <w:rFonts w:ascii="Palatino Linotype" w:hAnsi="Palatino Linotype"/>
            <w:i/>
            <w:sz w:val="18"/>
            <w:szCs w:val="18"/>
          </w:rPr>
          <w:tab/>
        </w:r>
        <w:r w:rsidRPr="00121123">
          <w:rPr>
            <w:rFonts w:ascii="Palatino Linotype" w:hAnsi="Palatino Linotype"/>
            <w:i/>
            <w:sz w:val="18"/>
            <w:szCs w:val="18"/>
          </w:rPr>
          <w:tab/>
        </w:r>
        <w:r w:rsidRPr="00F25B62">
          <w:rPr>
            <w:rFonts w:cs="Arial"/>
            <w:sz w:val="16"/>
            <w:szCs w:val="16"/>
          </w:rPr>
          <w:t xml:space="preserve">Strona </w:t>
        </w:r>
        <w:r w:rsidRPr="00F25B62">
          <w:rPr>
            <w:rFonts w:cs="Arial"/>
            <w:bCs/>
            <w:sz w:val="16"/>
            <w:szCs w:val="16"/>
          </w:rPr>
          <w:fldChar w:fldCharType="begin"/>
        </w:r>
        <w:r w:rsidRPr="00F25B62">
          <w:rPr>
            <w:rFonts w:cs="Arial"/>
            <w:bCs/>
            <w:sz w:val="16"/>
            <w:szCs w:val="16"/>
          </w:rPr>
          <w:instrText>PAGE</w:instrText>
        </w:r>
        <w:r w:rsidRPr="00F25B62">
          <w:rPr>
            <w:rFonts w:cs="Arial"/>
            <w:bCs/>
            <w:sz w:val="16"/>
            <w:szCs w:val="16"/>
          </w:rPr>
          <w:fldChar w:fldCharType="separate"/>
        </w:r>
        <w:r w:rsidR="00A31312">
          <w:rPr>
            <w:rFonts w:cs="Arial"/>
            <w:bCs/>
            <w:noProof/>
            <w:sz w:val="16"/>
            <w:szCs w:val="16"/>
          </w:rPr>
          <w:t>2</w:t>
        </w:r>
        <w:r w:rsidRPr="00F25B62">
          <w:rPr>
            <w:rFonts w:cs="Arial"/>
            <w:bCs/>
            <w:sz w:val="16"/>
            <w:szCs w:val="16"/>
          </w:rPr>
          <w:fldChar w:fldCharType="end"/>
        </w:r>
        <w:r w:rsidRPr="00F25B62">
          <w:rPr>
            <w:rFonts w:cs="Arial"/>
            <w:sz w:val="16"/>
            <w:szCs w:val="16"/>
          </w:rPr>
          <w:t xml:space="preserve"> z </w:t>
        </w:r>
        <w:r w:rsidRPr="00F25B62">
          <w:rPr>
            <w:rFonts w:cs="Arial"/>
            <w:bCs/>
            <w:sz w:val="16"/>
            <w:szCs w:val="16"/>
          </w:rPr>
          <w:fldChar w:fldCharType="begin"/>
        </w:r>
        <w:r w:rsidRPr="00F25B62">
          <w:rPr>
            <w:rFonts w:cs="Arial"/>
            <w:bCs/>
            <w:sz w:val="16"/>
            <w:szCs w:val="16"/>
          </w:rPr>
          <w:instrText>NUMPAGES</w:instrText>
        </w:r>
        <w:r w:rsidRPr="00F25B62">
          <w:rPr>
            <w:rFonts w:cs="Arial"/>
            <w:bCs/>
            <w:sz w:val="16"/>
            <w:szCs w:val="16"/>
          </w:rPr>
          <w:fldChar w:fldCharType="separate"/>
        </w:r>
        <w:r w:rsidR="00A31312">
          <w:rPr>
            <w:rFonts w:cs="Arial"/>
            <w:bCs/>
            <w:noProof/>
            <w:sz w:val="16"/>
            <w:szCs w:val="16"/>
          </w:rPr>
          <w:t>32</w:t>
        </w:r>
        <w:r w:rsidRPr="00F25B62">
          <w:rPr>
            <w:rFonts w:cs="Arial"/>
            <w:bCs/>
            <w:sz w:val="16"/>
            <w:szCs w:val="16"/>
          </w:rPr>
          <w:fldChar w:fldCharType="end"/>
        </w:r>
      </w:p>
    </w:sdtContent>
  </w:sdt>
  <w:p w14:paraId="7C6E1644" w14:textId="4B51D081" w:rsidR="003731FC" w:rsidRDefault="003731FC" w:rsidP="008D3EEB">
    <w:pPr>
      <w:pStyle w:val="Stopka"/>
      <w:tabs>
        <w:tab w:val="clear" w:pos="4536"/>
        <w:tab w:val="clear" w:pos="9072"/>
        <w:tab w:val="left" w:pos="307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AC30B" w14:textId="77777777" w:rsidR="003731FC" w:rsidRDefault="003731FC" w:rsidP="003D6FD3">
    <w:pPr>
      <w:pStyle w:val="Stopka"/>
      <w:jc w:val="center"/>
    </w:pPr>
  </w:p>
  <w:p w14:paraId="3D196AB1" w14:textId="77777777" w:rsidR="003731FC" w:rsidRDefault="003731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57F24" w14:textId="77777777" w:rsidR="003731FC" w:rsidRDefault="003731FC" w:rsidP="002C5D46">
      <w:pPr>
        <w:spacing w:after="0" w:line="240" w:lineRule="auto"/>
      </w:pPr>
      <w:r>
        <w:separator/>
      </w:r>
    </w:p>
  </w:footnote>
  <w:footnote w:type="continuationSeparator" w:id="0">
    <w:p w14:paraId="4BAD8DBB" w14:textId="77777777" w:rsidR="003731FC" w:rsidRDefault="003731FC" w:rsidP="002C5D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EFBE3" w14:textId="37B6994A" w:rsidR="003731FC" w:rsidRDefault="003731FC" w:rsidP="008D3EEB">
    <w:pPr>
      <w:pStyle w:val="Nagwek"/>
      <w:tabs>
        <w:tab w:val="clear" w:pos="4536"/>
        <w:tab w:val="clear" w:pos="9072"/>
        <w:tab w:val="center" w:pos="4961"/>
        <w:tab w:val="right" w:pos="9922"/>
      </w:tabs>
      <w:jc w:val="center"/>
      <w:rPr>
        <w:noProof/>
        <w:lang w:eastAsia="pl-PL"/>
      </w:rPr>
    </w:pPr>
  </w:p>
  <w:p w14:paraId="567FD019" w14:textId="5D78618B" w:rsidR="003731FC" w:rsidRDefault="003731FC" w:rsidP="008D3EEB">
    <w:pPr>
      <w:pStyle w:val="Nagwek"/>
      <w:tabs>
        <w:tab w:val="clear" w:pos="4536"/>
        <w:tab w:val="clear" w:pos="9072"/>
        <w:tab w:val="center" w:pos="4961"/>
        <w:tab w:val="right" w:pos="9922"/>
      </w:tabs>
      <w:jc w:val="center"/>
      <w:rPr>
        <w:noProof/>
        <w:lang w:eastAsia="pl-PL"/>
      </w:rPr>
    </w:pPr>
    <w:r w:rsidRPr="006719DD">
      <w:rPr>
        <w:noProof/>
        <w:sz w:val="32"/>
        <w:szCs w:val="32"/>
        <w:lang w:eastAsia="pl-PL"/>
      </w:rPr>
      <w:drawing>
        <wp:anchor distT="0" distB="0" distL="114300" distR="114300" simplePos="0" relativeHeight="251657728" behindDoc="1" locked="0" layoutInCell="1" allowOverlap="1" wp14:anchorId="1446DB67" wp14:editId="1AFF5C54">
          <wp:simplePos x="0" y="0"/>
          <wp:positionH relativeFrom="margin">
            <wp:align>center</wp:align>
          </wp:positionH>
          <wp:positionV relativeFrom="margin">
            <wp:posOffset>-1314450</wp:posOffset>
          </wp:positionV>
          <wp:extent cx="1924050" cy="981075"/>
          <wp:effectExtent l="0" t="0" r="0" b="9525"/>
          <wp:wrapSquare wrapText="bothSides"/>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00D384.t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24050" cy="981075"/>
                  </a:xfrm>
                  <a:prstGeom prst="rect">
                    <a:avLst/>
                  </a:prstGeom>
                </pic:spPr>
              </pic:pic>
            </a:graphicData>
          </a:graphic>
          <wp14:sizeRelH relativeFrom="margin">
            <wp14:pctWidth>0</wp14:pctWidth>
          </wp14:sizeRelH>
          <wp14:sizeRelV relativeFrom="margin">
            <wp14:pctHeight>0</wp14:pctHeight>
          </wp14:sizeRelV>
        </wp:anchor>
      </w:drawing>
    </w:r>
  </w:p>
  <w:p w14:paraId="005F4001" w14:textId="77777777" w:rsidR="003731FC" w:rsidRDefault="003731FC" w:rsidP="008D3EEB">
    <w:pPr>
      <w:pStyle w:val="Nagwek"/>
      <w:tabs>
        <w:tab w:val="clear" w:pos="4536"/>
        <w:tab w:val="clear" w:pos="9072"/>
        <w:tab w:val="center" w:pos="4961"/>
        <w:tab w:val="right" w:pos="9922"/>
      </w:tabs>
      <w:jc w:val="center"/>
      <w:rPr>
        <w:rFonts w:cs="Arial"/>
        <w:i/>
        <w:sz w:val="18"/>
        <w:szCs w:val="18"/>
      </w:rPr>
    </w:pPr>
  </w:p>
  <w:p w14:paraId="138B38DE" w14:textId="67DB067B" w:rsidR="003731FC" w:rsidRPr="00954898" w:rsidRDefault="003731FC" w:rsidP="0095777A">
    <w:pPr>
      <w:pStyle w:val="Nagwek"/>
      <w:tabs>
        <w:tab w:val="clear" w:pos="4536"/>
        <w:tab w:val="clear" w:pos="9072"/>
        <w:tab w:val="center" w:pos="4961"/>
        <w:tab w:val="right" w:pos="9922"/>
      </w:tabs>
      <w:spacing w:after="0" w:line="240" w:lineRule="auto"/>
      <w:ind w:firstLine="284"/>
      <w:jc w:val="left"/>
      <w:rPr>
        <w:rFonts w:asciiTheme="minorHAnsi" w:hAnsiTheme="minorHAnsi" w:cstheme="minorHAnsi"/>
        <w:i/>
        <w:sz w:val="20"/>
        <w:szCs w:val="20"/>
      </w:rPr>
    </w:pPr>
    <w:r w:rsidRPr="00954898">
      <w:rPr>
        <w:rFonts w:asciiTheme="minorHAnsi" w:hAnsiTheme="minorHAnsi" w:cstheme="minorHAnsi"/>
        <w:i/>
        <w:sz w:val="20"/>
        <w:szCs w:val="20"/>
      </w:rPr>
      <w:t>Nr postępowania ZP-</w:t>
    </w:r>
    <w:r w:rsidR="00954898" w:rsidRPr="00954898">
      <w:rPr>
        <w:rFonts w:asciiTheme="minorHAnsi" w:hAnsiTheme="minorHAnsi" w:cstheme="minorHAnsi"/>
        <w:i/>
        <w:sz w:val="20"/>
        <w:szCs w:val="20"/>
      </w:rPr>
      <w:t>2</w:t>
    </w:r>
    <w:r w:rsidR="00554FF1">
      <w:rPr>
        <w:rFonts w:asciiTheme="minorHAnsi" w:hAnsiTheme="minorHAnsi" w:cstheme="minorHAnsi"/>
        <w:i/>
        <w:sz w:val="20"/>
        <w:szCs w:val="20"/>
      </w:rPr>
      <w:t>6</w:t>
    </w:r>
    <w:r w:rsidR="00A42162" w:rsidRPr="00954898">
      <w:rPr>
        <w:rFonts w:asciiTheme="minorHAnsi" w:hAnsiTheme="minorHAnsi" w:cstheme="minorHAnsi"/>
        <w:i/>
        <w:sz w:val="20"/>
        <w:szCs w:val="20"/>
      </w:rPr>
      <w:t>/202</w:t>
    </w:r>
    <w:r w:rsidR="007C63DE" w:rsidRPr="00954898">
      <w:rPr>
        <w:rFonts w:asciiTheme="minorHAnsi" w:hAnsiTheme="minorHAnsi" w:cstheme="minorHAnsi"/>
        <w:i/>
        <w:sz w:val="20"/>
        <w:szCs w:val="20"/>
      </w:rPr>
      <w:t>5</w:t>
    </w:r>
  </w:p>
  <w:p w14:paraId="49929B86" w14:textId="6AAA4600" w:rsidR="003731FC" w:rsidRDefault="003731FC" w:rsidP="008D3EEB">
    <w:pPr>
      <w:pStyle w:val="Nagwek"/>
      <w:tabs>
        <w:tab w:val="clear" w:pos="4536"/>
        <w:tab w:val="clear" w:pos="9072"/>
        <w:tab w:val="center" w:pos="4961"/>
        <w:tab w:val="right" w:pos="9922"/>
      </w:tabs>
      <w:spacing w:after="240" w:line="240" w:lineRule="auto"/>
      <w:ind w:firstLine="284"/>
      <w:jc w:val="left"/>
    </w:pPr>
    <w:r w:rsidRPr="001030EF">
      <w:rPr>
        <w:rFonts w:ascii="Palatino Linotype" w:hAnsi="Palatino Linotype"/>
        <w:sz w:val="20"/>
        <w:szCs w:val="20"/>
      </w:rPr>
      <w:t>___________________________________</w:t>
    </w:r>
    <w:r>
      <w:rPr>
        <w:rFonts w:ascii="Palatino Linotype" w:hAnsi="Palatino Linotype"/>
        <w:sz w:val="20"/>
        <w:szCs w:val="20"/>
      </w:rPr>
      <w:t>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81780" w14:textId="6841700D" w:rsidR="003731FC" w:rsidRPr="00381666" w:rsidRDefault="003731FC" w:rsidP="000A7208">
    <w:r w:rsidRPr="00352ED8">
      <w:rPr>
        <w:rFonts w:cs="Arial"/>
        <w:noProof/>
        <w:sz w:val="20"/>
        <w:szCs w:val="20"/>
        <w:lang w:eastAsia="pl-PL"/>
      </w:rPr>
      <mc:AlternateContent>
        <mc:Choice Requires="wps">
          <w:drawing>
            <wp:anchor distT="0" distB="0" distL="114300" distR="114300" simplePos="0" relativeHeight="251656704" behindDoc="0" locked="0" layoutInCell="1" allowOverlap="1" wp14:anchorId="30B6667A" wp14:editId="5185C3B4">
              <wp:simplePos x="0" y="0"/>
              <wp:positionH relativeFrom="column">
                <wp:posOffset>1785619</wp:posOffset>
              </wp:positionH>
              <wp:positionV relativeFrom="paragraph">
                <wp:posOffset>125730</wp:posOffset>
              </wp:positionV>
              <wp:extent cx="3209925" cy="1028700"/>
              <wp:effectExtent l="0" t="0" r="9525"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9925"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9750EB" w14:textId="68B8107F" w:rsidR="003731FC" w:rsidRPr="00033655" w:rsidRDefault="003731FC" w:rsidP="000A7208">
                          <w:pPr>
                            <w:spacing w:after="0" w:line="240" w:lineRule="auto"/>
                            <w:rPr>
                              <w:rFonts w:ascii="Calibri" w:hAnsi="Calibri" w:cs="Calibri"/>
                              <w:sz w:val="18"/>
                              <w:szCs w:val="18"/>
                            </w:rPr>
                          </w:pPr>
                          <w:r w:rsidRPr="00033655">
                            <w:rPr>
                              <w:rFonts w:ascii="Calibri" w:hAnsi="Calibri" w:cs="Calibri"/>
                              <w:b/>
                              <w:sz w:val="18"/>
                              <w:szCs w:val="18"/>
                            </w:rPr>
                            <w:t>Szpital Bielański</w:t>
                          </w:r>
                          <w:r w:rsidRPr="00033655">
                            <w:rPr>
                              <w:rFonts w:ascii="Calibri" w:hAnsi="Calibri" w:cs="Calibri"/>
                              <w:sz w:val="18"/>
                              <w:szCs w:val="18"/>
                            </w:rPr>
                            <w:tab/>
                          </w:r>
                          <w:r w:rsidRPr="00033655">
                            <w:rPr>
                              <w:rFonts w:ascii="Calibri" w:hAnsi="Calibri" w:cs="Calibri"/>
                              <w:sz w:val="18"/>
                              <w:szCs w:val="18"/>
                            </w:rPr>
                            <w:tab/>
                            <w:t>kancelaria</w:t>
                          </w:r>
                          <w:r w:rsidRPr="00033655">
                            <w:rPr>
                              <w:rFonts w:ascii="Calibri" w:hAnsi="Calibri" w:cs="Calibri"/>
                              <w:sz w:val="18"/>
                              <w:szCs w:val="18"/>
                            </w:rPr>
                            <w:tab/>
                            <w:t>(22) 569 04 13</w:t>
                          </w:r>
                        </w:p>
                        <w:p w14:paraId="0F083D63" w14:textId="785DD33E" w:rsidR="003731FC" w:rsidRPr="00033655" w:rsidRDefault="003731FC" w:rsidP="000A7208">
                          <w:pPr>
                            <w:spacing w:after="0" w:line="240" w:lineRule="auto"/>
                            <w:rPr>
                              <w:rFonts w:ascii="Calibri" w:hAnsi="Calibri" w:cs="Calibri"/>
                              <w:sz w:val="18"/>
                              <w:szCs w:val="18"/>
                            </w:rPr>
                          </w:pPr>
                          <w:r w:rsidRPr="00033655">
                            <w:rPr>
                              <w:rFonts w:ascii="Calibri" w:hAnsi="Calibri" w:cs="Calibri"/>
                              <w:b/>
                              <w:sz w:val="18"/>
                              <w:szCs w:val="18"/>
                            </w:rPr>
                            <w:t>im. ks. Jerzego Popiełuszki</w:t>
                          </w:r>
                          <w:r w:rsidRPr="00033655">
                            <w:rPr>
                              <w:rFonts w:ascii="Calibri" w:hAnsi="Calibri" w:cs="Calibri"/>
                              <w:sz w:val="18"/>
                              <w:szCs w:val="18"/>
                            </w:rPr>
                            <w:tab/>
                          </w:r>
                          <w:proofErr w:type="spellStart"/>
                          <w:r w:rsidRPr="00033655">
                            <w:rPr>
                              <w:rFonts w:ascii="Calibri" w:hAnsi="Calibri" w:cs="Calibri"/>
                              <w:sz w:val="18"/>
                              <w:szCs w:val="18"/>
                            </w:rPr>
                            <w:t>sekr.dyr</w:t>
                          </w:r>
                          <w:proofErr w:type="spellEnd"/>
                          <w:r w:rsidRPr="00033655">
                            <w:rPr>
                              <w:rFonts w:ascii="Calibri" w:hAnsi="Calibri" w:cs="Calibri"/>
                              <w:sz w:val="18"/>
                              <w:szCs w:val="18"/>
                            </w:rPr>
                            <w:t>.</w:t>
                          </w:r>
                          <w:r w:rsidRPr="00033655">
                            <w:rPr>
                              <w:rFonts w:ascii="Calibri" w:hAnsi="Calibri" w:cs="Calibri"/>
                              <w:sz w:val="18"/>
                              <w:szCs w:val="18"/>
                            </w:rPr>
                            <w:tab/>
                          </w:r>
                          <w:r w:rsidRPr="00033655">
                            <w:rPr>
                              <w:rFonts w:ascii="Calibri" w:hAnsi="Calibri" w:cs="Calibri"/>
                              <w:sz w:val="18"/>
                              <w:szCs w:val="18"/>
                            </w:rPr>
                            <w:tab/>
                            <w:t>(22) 569 03 53</w:t>
                          </w:r>
                        </w:p>
                        <w:p w14:paraId="4A27B5BD" w14:textId="427DDC12" w:rsidR="003731FC" w:rsidRPr="00033655" w:rsidRDefault="003731FC" w:rsidP="000A7208">
                          <w:pPr>
                            <w:spacing w:after="0" w:line="240" w:lineRule="auto"/>
                            <w:rPr>
                              <w:rFonts w:ascii="Calibri" w:hAnsi="Calibri" w:cs="Calibri"/>
                              <w:sz w:val="18"/>
                              <w:szCs w:val="18"/>
                            </w:rPr>
                          </w:pPr>
                          <w:r w:rsidRPr="00033655">
                            <w:rPr>
                              <w:rFonts w:ascii="Calibri" w:hAnsi="Calibri" w:cs="Calibri"/>
                              <w:sz w:val="18"/>
                              <w:szCs w:val="18"/>
                            </w:rPr>
                            <w:t>Samodzielny Publiczny</w:t>
                          </w:r>
                          <w:r w:rsidRPr="00033655">
                            <w:rPr>
                              <w:rFonts w:ascii="Calibri" w:hAnsi="Calibri" w:cs="Calibri"/>
                              <w:sz w:val="18"/>
                              <w:szCs w:val="18"/>
                            </w:rPr>
                            <w:tab/>
                            <w:t>fax.</w:t>
                          </w:r>
                          <w:r w:rsidRPr="00033655">
                            <w:rPr>
                              <w:rFonts w:ascii="Calibri" w:hAnsi="Calibri" w:cs="Calibri"/>
                              <w:sz w:val="18"/>
                              <w:szCs w:val="18"/>
                            </w:rPr>
                            <w:tab/>
                          </w:r>
                          <w:r w:rsidRPr="00033655">
                            <w:rPr>
                              <w:rFonts w:ascii="Calibri" w:hAnsi="Calibri" w:cs="Calibri"/>
                              <w:sz w:val="18"/>
                              <w:szCs w:val="18"/>
                            </w:rPr>
                            <w:tab/>
                            <w:t>(22) 834 18 20</w:t>
                          </w:r>
                        </w:p>
                        <w:p w14:paraId="7073E508" w14:textId="717083C4" w:rsidR="003731FC" w:rsidRPr="00033655" w:rsidRDefault="003731FC" w:rsidP="000A7208">
                          <w:pPr>
                            <w:spacing w:after="0" w:line="240" w:lineRule="auto"/>
                            <w:rPr>
                              <w:rFonts w:ascii="Calibri" w:hAnsi="Calibri" w:cs="Calibri"/>
                              <w:sz w:val="18"/>
                              <w:szCs w:val="18"/>
                            </w:rPr>
                          </w:pPr>
                          <w:r w:rsidRPr="00033655">
                            <w:rPr>
                              <w:rFonts w:ascii="Calibri" w:hAnsi="Calibri" w:cs="Calibri"/>
                              <w:sz w:val="18"/>
                              <w:szCs w:val="18"/>
                            </w:rPr>
                            <w:t>Zakład Opieki Zdrowotnej</w:t>
                          </w:r>
                          <w:r w:rsidRPr="00033655">
                            <w:rPr>
                              <w:rFonts w:ascii="Calibri" w:hAnsi="Calibri" w:cs="Calibri"/>
                              <w:sz w:val="18"/>
                              <w:szCs w:val="18"/>
                            </w:rPr>
                            <w:tab/>
                            <w:t>centrala</w:t>
                          </w:r>
                          <w:r w:rsidRPr="00033655">
                            <w:rPr>
                              <w:rFonts w:ascii="Calibri" w:hAnsi="Calibri" w:cs="Calibri"/>
                              <w:sz w:val="18"/>
                              <w:szCs w:val="18"/>
                            </w:rPr>
                            <w:tab/>
                          </w:r>
                          <w:r w:rsidRPr="00033655">
                            <w:rPr>
                              <w:rFonts w:ascii="Calibri" w:hAnsi="Calibri" w:cs="Calibri"/>
                              <w:sz w:val="18"/>
                              <w:szCs w:val="18"/>
                            </w:rPr>
                            <w:tab/>
                            <w:t>(22) 569 05 00</w:t>
                          </w:r>
                        </w:p>
                        <w:p w14:paraId="292647CA" w14:textId="6C8B5FEB" w:rsidR="003731FC" w:rsidRPr="00033655" w:rsidRDefault="003731FC" w:rsidP="000A7208">
                          <w:pPr>
                            <w:spacing w:after="0" w:line="240" w:lineRule="auto"/>
                            <w:rPr>
                              <w:rFonts w:ascii="Calibri" w:hAnsi="Calibri" w:cs="Calibri"/>
                              <w:sz w:val="18"/>
                              <w:szCs w:val="18"/>
                            </w:rPr>
                          </w:pPr>
                          <w:r w:rsidRPr="00033655">
                            <w:rPr>
                              <w:rFonts w:ascii="Calibri" w:hAnsi="Calibri" w:cs="Calibri"/>
                              <w:sz w:val="18"/>
                              <w:szCs w:val="18"/>
                            </w:rPr>
                            <w:t>ul. Cegłowska 80</w:t>
                          </w:r>
                          <w:r w:rsidRPr="00033655">
                            <w:rPr>
                              <w:rFonts w:ascii="Calibri" w:hAnsi="Calibri" w:cs="Calibri"/>
                              <w:sz w:val="18"/>
                              <w:szCs w:val="18"/>
                            </w:rPr>
                            <w:tab/>
                          </w:r>
                          <w:r w:rsidRPr="00033655">
                            <w:rPr>
                              <w:rFonts w:ascii="Calibri" w:hAnsi="Calibri" w:cs="Calibri"/>
                              <w:sz w:val="18"/>
                              <w:szCs w:val="18"/>
                            </w:rPr>
                            <w:tab/>
                            <w:t>e-mail:</w:t>
                          </w:r>
                          <w:r>
                            <w:rPr>
                              <w:rFonts w:ascii="Calibri" w:hAnsi="Calibri" w:cs="Calibri"/>
                              <w:sz w:val="18"/>
                              <w:szCs w:val="18"/>
                            </w:rPr>
                            <w:t xml:space="preserve"> </w:t>
                          </w:r>
                          <w:r w:rsidRPr="00033655">
                            <w:rPr>
                              <w:rFonts w:ascii="Calibri" w:hAnsi="Calibri" w:cs="Calibri"/>
                              <w:sz w:val="18"/>
                              <w:szCs w:val="18"/>
                            </w:rPr>
                            <w:t>dyrektor@bielanski.med.pl</w:t>
                          </w:r>
                        </w:p>
                        <w:p w14:paraId="3C9CC8CE" w14:textId="42CDB257" w:rsidR="003731FC" w:rsidRPr="00033655" w:rsidRDefault="003731FC" w:rsidP="000A7208">
                          <w:pPr>
                            <w:rPr>
                              <w:rFonts w:ascii="Calibri" w:hAnsi="Calibri" w:cs="Calibri"/>
                              <w:sz w:val="18"/>
                              <w:szCs w:val="18"/>
                            </w:rPr>
                          </w:pPr>
                          <w:r w:rsidRPr="00033655">
                            <w:rPr>
                              <w:rFonts w:ascii="Calibri" w:hAnsi="Calibri" w:cs="Calibri"/>
                              <w:sz w:val="18"/>
                              <w:szCs w:val="18"/>
                            </w:rPr>
                            <w:t>01-809 Warszawa</w:t>
                          </w:r>
                          <w:r w:rsidRPr="00033655">
                            <w:rPr>
                              <w:rFonts w:ascii="Calibri" w:hAnsi="Calibri" w:cs="Calibri"/>
                              <w:sz w:val="18"/>
                              <w:szCs w:val="18"/>
                            </w:rPr>
                            <w:tab/>
                          </w:r>
                          <w:r w:rsidRPr="00033655">
                            <w:rPr>
                              <w:rFonts w:ascii="Calibri" w:hAnsi="Calibri" w:cs="Calibri"/>
                              <w:sz w:val="18"/>
                              <w:szCs w:val="18"/>
                            </w:rPr>
                            <w:tab/>
                          </w:r>
                          <w:hyperlink r:id="rId1" w:history="1">
                            <w:r w:rsidRPr="00E87F7D">
                              <w:rPr>
                                <w:rStyle w:val="Hipercze"/>
                                <w:rFonts w:ascii="Calibri" w:hAnsi="Calibri" w:cs="Calibri"/>
                                <w:sz w:val="18"/>
                                <w:szCs w:val="18"/>
                              </w:rPr>
                              <w:t>www.bielanski.med.pl</w:t>
                            </w:r>
                          </w:hyperlink>
                        </w:p>
                        <w:p w14:paraId="65D0580E" w14:textId="77777777" w:rsidR="003731FC" w:rsidRDefault="003731FC" w:rsidP="000A7208">
                          <w:pPr>
                            <w:rPr>
                              <w:sz w:val="18"/>
                              <w:szCs w:val="18"/>
                            </w:rPr>
                          </w:pPr>
                        </w:p>
                        <w:p w14:paraId="04CF0D65" w14:textId="77777777" w:rsidR="003731FC" w:rsidRDefault="003731FC" w:rsidP="000A7208">
                          <w:pPr>
                            <w:rPr>
                              <w:sz w:val="18"/>
                              <w:szCs w:val="18"/>
                            </w:rPr>
                          </w:pPr>
                          <w:r>
                            <w:rPr>
                              <w:sz w:val="18"/>
                              <w:szCs w:val="18"/>
                            </w:rPr>
                            <w:t>TR</w:t>
                          </w:r>
                        </w:p>
                        <w:p w14:paraId="16419C48" w14:textId="77777777" w:rsidR="003731FC" w:rsidRDefault="003731FC" w:rsidP="000A720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B6667A" id="_x0000_t202" coordsize="21600,21600" o:spt="202" path="m,l,21600r21600,l21600,xe">
              <v:stroke joinstyle="miter"/>
              <v:path gradientshapeok="t" o:connecttype="rect"/>
            </v:shapetype>
            <v:shape id="Text Box 2" o:spid="_x0000_s1026" type="#_x0000_t202" style="position:absolute;left:0;text-align:left;margin-left:140.6pt;margin-top:9.9pt;width:252.75pt;height:8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" stroked="f">
              <v:textbox>
                <w:txbxContent>
                  <w:p w14:paraId="739750EB" w14:textId="68B8107F" w:rsidR="003731FC" w:rsidRPr="00033655" w:rsidRDefault="003731FC" w:rsidP="000A7208">
                    <w:pPr>
                      <w:spacing w:after="0" w:line="240" w:lineRule="auto"/>
                      <w:rPr>
                        <w:rFonts w:ascii="Calibri" w:hAnsi="Calibri" w:cs="Calibri"/>
                        <w:sz w:val="18"/>
                        <w:szCs w:val="18"/>
                      </w:rPr>
                    </w:pPr>
                    <w:r w:rsidRPr="00033655">
                      <w:rPr>
                        <w:rFonts w:ascii="Calibri" w:hAnsi="Calibri" w:cs="Calibri"/>
                        <w:b/>
                        <w:sz w:val="18"/>
                        <w:szCs w:val="18"/>
                      </w:rPr>
                      <w:t>Szpital Bielański</w:t>
                    </w:r>
                    <w:r w:rsidRPr="00033655">
                      <w:rPr>
                        <w:rFonts w:ascii="Calibri" w:hAnsi="Calibri" w:cs="Calibri"/>
                        <w:sz w:val="18"/>
                        <w:szCs w:val="18"/>
                      </w:rPr>
                      <w:tab/>
                    </w:r>
                    <w:r w:rsidRPr="00033655">
                      <w:rPr>
                        <w:rFonts w:ascii="Calibri" w:hAnsi="Calibri" w:cs="Calibri"/>
                        <w:sz w:val="18"/>
                        <w:szCs w:val="18"/>
                      </w:rPr>
                      <w:tab/>
                      <w:t>kancelaria</w:t>
                    </w:r>
                    <w:r w:rsidRPr="00033655">
                      <w:rPr>
                        <w:rFonts w:ascii="Calibri" w:hAnsi="Calibri" w:cs="Calibri"/>
                        <w:sz w:val="18"/>
                        <w:szCs w:val="18"/>
                      </w:rPr>
                      <w:tab/>
                      <w:t>(22) 569 04 13</w:t>
                    </w:r>
                  </w:p>
                  <w:p w14:paraId="0F083D63" w14:textId="785DD33E" w:rsidR="003731FC" w:rsidRPr="00033655" w:rsidRDefault="003731FC" w:rsidP="000A7208">
                    <w:pPr>
                      <w:spacing w:after="0" w:line="240" w:lineRule="auto"/>
                      <w:rPr>
                        <w:rFonts w:ascii="Calibri" w:hAnsi="Calibri" w:cs="Calibri"/>
                        <w:sz w:val="18"/>
                        <w:szCs w:val="18"/>
                      </w:rPr>
                    </w:pPr>
                    <w:r w:rsidRPr="00033655">
                      <w:rPr>
                        <w:rFonts w:ascii="Calibri" w:hAnsi="Calibri" w:cs="Calibri"/>
                        <w:b/>
                        <w:sz w:val="18"/>
                        <w:szCs w:val="18"/>
                      </w:rPr>
                      <w:t>im. ks. Jerzego Popiełuszki</w:t>
                    </w:r>
                    <w:r w:rsidRPr="00033655">
                      <w:rPr>
                        <w:rFonts w:ascii="Calibri" w:hAnsi="Calibri" w:cs="Calibri"/>
                        <w:sz w:val="18"/>
                        <w:szCs w:val="18"/>
                      </w:rPr>
                      <w:tab/>
                    </w:r>
                    <w:proofErr w:type="spellStart"/>
                    <w:r w:rsidRPr="00033655">
                      <w:rPr>
                        <w:rFonts w:ascii="Calibri" w:hAnsi="Calibri" w:cs="Calibri"/>
                        <w:sz w:val="18"/>
                        <w:szCs w:val="18"/>
                      </w:rPr>
                      <w:t>sekr.dyr</w:t>
                    </w:r>
                    <w:proofErr w:type="spellEnd"/>
                    <w:r w:rsidRPr="00033655">
                      <w:rPr>
                        <w:rFonts w:ascii="Calibri" w:hAnsi="Calibri" w:cs="Calibri"/>
                        <w:sz w:val="18"/>
                        <w:szCs w:val="18"/>
                      </w:rPr>
                      <w:t>.</w:t>
                    </w:r>
                    <w:r w:rsidRPr="00033655">
                      <w:rPr>
                        <w:rFonts w:ascii="Calibri" w:hAnsi="Calibri" w:cs="Calibri"/>
                        <w:sz w:val="18"/>
                        <w:szCs w:val="18"/>
                      </w:rPr>
                      <w:tab/>
                    </w:r>
                    <w:r w:rsidRPr="00033655">
                      <w:rPr>
                        <w:rFonts w:ascii="Calibri" w:hAnsi="Calibri" w:cs="Calibri"/>
                        <w:sz w:val="18"/>
                        <w:szCs w:val="18"/>
                      </w:rPr>
                      <w:tab/>
                      <w:t>(22) 569 03 53</w:t>
                    </w:r>
                  </w:p>
                  <w:p w14:paraId="4A27B5BD" w14:textId="427DDC12" w:rsidR="003731FC" w:rsidRPr="00033655" w:rsidRDefault="003731FC" w:rsidP="000A7208">
                    <w:pPr>
                      <w:spacing w:after="0" w:line="240" w:lineRule="auto"/>
                      <w:rPr>
                        <w:rFonts w:ascii="Calibri" w:hAnsi="Calibri" w:cs="Calibri"/>
                        <w:sz w:val="18"/>
                        <w:szCs w:val="18"/>
                      </w:rPr>
                    </w:pPr>
                    <w:r w:rsidRPr="00033655">
                      <w:rPr>
                        <w:rFonts w:ascii="Calibri" w:hAnsi="Calibri" w:cs="Calibri"/>
                        <w:sz w:val="18"/>
                        <w:szCs w:val="18"/>
                      </w:rPr>
                      <w:t>Samodzielny Publiczny</w:t>
                    </w:r>
                    <w:r w:rsidRPr="00033655">
                      <w:rPr>
                        <w:rFonts w:ascii="Calibri" w:hAnsi="Calibri" w:cs="Calibri"/>
                        <w:sz w:val="18"/>
                        <w:szCs w:val="18"/>
                      </w:rPr>
                      <w:tab/>
                      <w:t>fax.</w:t>
                    </w:r>
                    <w:r w:rsidRPr="00033655">
                      <w:rPr>
                        <w:rFonts w:ascii="Calibri" w:hAnsi="Calibri" w:cs="Calibri"/>
                        <w:sz w:val="18"/>
                        <w:szCs w:val="18"/>
                      </w:rPr>
                      <w:tab/>
                    </w:r>
                    <w:r w:rsidRPr="00033655">
                      <w:rPr>
                        <w:rFonts w:ascii="Calibri" w:hAnsi="Calibri" w:cs="Calibri"/>
                        <w:sz w:val="18"/>
                        <w:szCs w:val="18"/>
                      </w:rPr>
                      <w:tab/>
                      <w:t>(22) 834 18 20</w:t>
                    </w:r>
                  </w:p>
                  <w:p w14:paraId="7073E508" w14:textId="717083C4" w:rsidR="003731FC" w:rsidRPr="00033655" w:rsidRDefault="003731FC" w:rsidP="000A7208">
                    <w:pPr>
                      <w:spacing w:after="0" w:line="240" w:lineRule="auto"/>
                      <w:rPr>
                        <w:rFonts w:ascii="Calibri" w:hAnsi="Calibri" w:cs="Calibri"/>
                        <w:sz w:val="18"/>
                        <w:szCs w:val="18"/>
                      </w:rPr>
                    </w:pPr>
                    <w:r w:rsidRPr="00033655">
                      <w:rPr>
                        <w:rFonts w:ascii="Calibri" w:hAnsi="Calibri" w:cs="Calibri"/>
                        <w:sz w:val="18"/>
                        <w:szCs w:val="18"/>
                      </w:rPr>
                      <w:t>Zakład Opieki Zdrowotnej</w:t>
                    </w:r>
                    <w:r w:rsidRPr="00033655">
                      <w:rPr>
                        <w:rFonts w:ascii="Calibri" w:hAnsi="Calibri" w:cs="Calibri"/>
                        <w:sz w:val="18"/>
                        <w:szCs w:val="18"/>
                      </w:rPr>
                      <w:tab/>
                      <w:t>centrala</w:t>
                    </w:r>
                    <w:r w:rsidRPr="00033655">
                      <w:rPr>
                        <w:rFonts w:ascii="Calibri" w:hAnsi="Calibri" w:cs="Calibri"/>
                        <w:sz w:val="18"/>
                        <w:szCs w:val="18"/>
                      </w:rPr>
                      <w:tab/>
                    </w:r>
                    <w:r w:rsidRPr="00033655">
                      <w:rPr>
                        <w:rFonts w:ascii="Calibri" w:hAnsi="Calibri" w:cs="Calibri"/>
                        <w:sz w:val="18"/>
                        <w:szCs w:val="18"/>
                      </w:rPr>
                      <w:tab/>
                      <w:t>(22) 569 05 00</w:t>
                    </w:r>
                  </w:p>
                  <w:p w14:paraId="292647CA" w14:textId="6C8B5FEB" w:rsidR="003731FC" w:rsidRPr="00033655" w:rsidRDefault="003731FC" w:rsidP="000A7208">
                    <w:pPr>
                      <w:spacing w:after="0" w:line="240" w:lineRule="auto"/>
                      <w:rPr>
                        <w:rFonts w:ascii="Calibri" w:hAnsi="Calibri" w:cs="Calibri"/>
                        <w:sz w:val="18"/>
                        <w:szCs w:val="18"/>
                      </w:rPr>
                    </w:pPr>
                    <w:r w:rsidRPr="00033655">
                      <w:rPr>
                        <w:rFonts w:ascii="Calibri" w:hAnsi="Calibri" w:cs="Calibri"/>
                        <w:sz w:val="18"/>
                        <w:szCs w:val="18"/>
                      </w:rPr>
                      <w:t>ul. Cegłowska 80</w:t>
                    </w:r>
                    <w:r w:rsidRPr="00033655">
                      <w:rPr>
                        <w:rFonts w:ascii="Calibri" w:hAnsi="Calibri" w:cs="Calibri"/>
                        <w:sz w:val="18"/>
                        <w:szCs w:val="18"/>
                      </w:rPr>
                      <w:tab/>
                    </w:r>
                    <w:r w:rsidRPr="00033655">
                      <w:rPr>
                        <w:rFonts w:ascii="Calibri" w:hAnsi="Calibri" w:cs="Calibri"/>
                        <w:sz w:val="18"/>
                        <w:szCs w:val="18"/>
                      </w:rPr>
                      <w:tab/>
                      <w:t>e-mail:</w:t>
                    </w:r>
                    <w:r>
                      <w:rPr>
                        <w:rFonts w:ascii="Calibri" w:hAnsi="Calibri" w:cs="Calibri"/>
                        <w:sz w:val="18"/>
                        <w:szCs w:val="18"/>
                      </w:rPr>
                      <w:t xml:space="preserve"> </w:t>
                    </w:r>
                    <w:r w:rsidRPr="00033655">
                      <w:rPr>
                        <w:rFonts w:ascii="Calibri" w:hAnsi="Calibri" w:cs="Calibri"/>
                        <w:sz w:val="18"/>
                        <w:szCs w:val="18"/>
                      </w:rPr>
                      <w:t>dyrektor@bielanski.med.pl</w:t>
                    </w:r>
                  </w:p>
                  <w:p w14:paraId="3C9CC8CE" w14:textId="42CDB257" w:rsidR="003731FC" w:rsidRPr="00033655" w:rsidRDefault="003731FC" w:rsidP="000A7208">
                    <w:pPr>
                      <w:rPr>
                        <w:rFonts w:ascii="Calibri" w:hAnsi="Calibri" w:cs="Calibri"/>
                        <w:sz w:val="18"/>
                        <w:szCs w:val="18"/>
                      </w:rPr>
                    </w:pPr>
                    <w:r w:rsidRPr="00033655">
                      <w:rPr>
                        <w:rFonts w:ascii="Calibri" w:hAnsi="Calibri" w:cs="Calibri"/>
                        <w:sz w:val="18"/>
                        <w:szCs w:val="18"/>
                      </w:rPr>
                      <w:t>01-809 Warszawa</w:t>
                    </w:r>
                    <w:r w:rsidRPr="00033655">
                      <w:rPr>
                        <w:rFonts w:ascii="Calibri" w:hAnsi="Calibri" w:cs="Calibri"/>
                        <w:sz w:val="18"/>
                        <w:szCs w:val="18"/>
                      </w:rPr>
                      <w:tab/>
                    </w:r>
                    <w:r w:rsidRPr="00033655">
                      <w:rPr>
                        <w:rFonts w:ascii="Calibri" w:hAnsi="Calibri" w:cs="Calibri"/>
                        <w:sz w:val="18"/>
                        <w:szCs w:val="18"/>
                      </w:rPr>
                      <w:tab/>
                    </w:r>
                    <w:hyperlink r:id="rId2" w:history="1">
                      <w:r w:rsidRPr="00E87F7D">
                        <w:rPr>
                          <w:rStyle w:val="Hipercze"/>
                          <w:rFonts w:ascii="Calibri" w:hAnsi="Calibri" w:cs="Calibri"/>
                          <w:sz w:val="18"/>
                          <w:szCs w:val="18"/>
                        </w:rPr>
                        <w:t>www.bielanski.med.pl</w:t>
                      </w:r>
                    </w:hyperlink>
                  </w:p>
                  <w:p w14:paraId="65D0580E" w14:textId="77777777" w:rsidR="003731FC" w:rsidRDefault="003731FC" w:rsidP="000A7208">
                    <w:pPr>
                      <w:rPr>
                        <w:sz w:val="18"/>
                        <w:szCs w:val="18"/>
                      </w:rPr>
                    </w:pPr>
                  </w:p>
                  <w:p w14:paraId="04CF0D65" w14:textId="77777777" w:rsidR="003731FC" w:rsidRDefault="003731FC" w:rsidP="000A7208">
                    <w:pPr>
                      <w:rPr>
                        <w:sz w:val="18"/>
                        <w:szCs w:val="18"/>
                      </w:rPr>
                    </w:pPr>
                    <w:r>
                      <w:rPr>
                        <w:sz w:val="18"/>
                        <w:szCs w:val="18"/>
                      </w:rPr>
                      <w:t>TR</w:t>
                    </w:r>
                  </w:p>
                  <w:p w14:paraId="16419C48" w14:textId="77777777" w:rsidR="003731FC" w:rsidRDefault="003731FC" w:rsidP="000A7208"/>
                </w:txbxContent>
              </v:textbox>
            </v:shape>
          </w:pict>
        </mc:Fallback>
      </mc:AlternateContent>
    </w:r>
    <w:r w:rsidRPr="00352ED8">
      <w:rPr>
        <w:rFonts w:cs="Arial"/>
        <w:noProof/>
        <w:sz w:val="20"/>
        <w:szCs w:val="20"/>
        <w:lang w:eastAsia="pl-PL"/>
      </w:rPr>
      <w:drawing>
        <wp:anchor distT="0" distB="0" distL="114300" distR="114300" simplePos="0" relativeHeight="251658752" behindDoc="0" locked="0" layoutInCell="1" allowOverlap="1" wp14:anchorId="5552D070" wp14:editId="13B1AB48">
          <wp:simplePos x="0" y="0"/>
          <wp:positionH relativeFrom="column">
            <wp:posOffset>-519430</wp:posOffset>
          </wp:positionH>
          <wp:positionV relativeFrom="page">
            <wp:posOffset>346710</wp:posOffset>
          </wp:positionV>
          <wp:extent cx="2352675" cy="1210945"/>
          <wp:effectExtent l="0" t="0" r="9525" b="8255"/>
          <wp:wrapTopAndBottom/>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00D77C.tmp"/>
                  <pic:cNvPicPr/>
                </pic:nvPicPr>
                <pic:blipFill>
                  <a:blip r:embed="rId3">
                    <a:extLst>
                      <a:ext uri="{28A0092B-C50C-407E-A947-70E740481C1C}">
                        <a14:useLocalDpi xmlns:a14="http://schemas.microsoft.com/office/drawing/2010/main" val="0"/>
                      </a:ext>
                    </a:extLst>
                  </a:blip>
                  <a:stretch>
                    <a:fillRect/>
                  </a:stretch>
                </pic:blipFill>
                <pic:spPr>
                  <a:xfrm>
                    <a:off x="0" y="0"/>
                    <a:ext cx="2352675" cy="1210945"/>
                  </a:xfrm>
                  <a:prstGeom prst="rect">
                    <a:avLst/>
                  </a:prstGeom>
                </pic:spPr>
              </pic:pic>
            </a:graphicData>
          </a:graphic>
          <wp14:sizeRelH relativeFrom="margin">
            <wp14:pctWidth>0</wp14:pctWidth>
          </wp14:sizeRelH>
          <wp14:sizeRelV relativeFrom="margin">
            <wp14:pctHeight>0</wp14:pctHeight>
          </wp14:sizeRelV>
        </wp:anchor>
      </w:drawing>
    </w:r>
    <w:r>
      <w:rPr>
        <w:rFonts w:ascii="Calibri" w:hAnsi="Calibri" w:cs="Calibri"/>
        <w:b/>
        <w:noProof/>
        <w:sz w:val="18"/>
        <w:szCs w:val="18"/>
        <w:lang w:eastAsia="pl-PL"/>
      </w:rPr>
      <w:drawing>
        <wp:anchor distT="0" distB="0" distL="114300" distR="114300" simplePos="0" relativeHeight="251659776" behindDoc="0" locked="0" layoutInCell="1" allowOverlap="1" wp14:anchorId="29C78A7A" wp14:editId="2204A94C">
          <wp:simplePos x="0" y="0"/>
          <wp:positionH relativeFrom="page">
            <wp:posOffset>6029325</wp:posOffset>
          </wp:positionH>
          <wp:positionV relativeFrom="paragraph">
            <wp:posOffset>1905</wp:posOffset>
          </wp:positionV>
          <wp:extent cx="1380417" cy="1047115"/>
          <wp:effectExtent l="0" t="0" r="0" b="635"/>
          <wp:wrapNone/>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Obraz 20"/>
                  <pic:cNvPicPr/>
                </pic:nvPicPr>
                <pic:blipFill>
                  <a:blip r:embed="rId4">
                    <a:extLst>
                      <a:ext uri="{28A0092B-C50C-407E-A947-70E740481C1C}">
                        <a14:useLocalDpi xmlns:a14="http://schemas.microsoft.com/office/drawing/2010/main" val="0"/>
                      </a:ext>
                    </a:extLst>
                  </a:blip>
                  <a:stretch>
                    <a:fillRect/>
                  </a:stretch>
                </pic:blipFill>
                <pic:spPr>
                  <a:xfrm>
                    <a:off x="0" y="0"/>
                    <a:ext cx="1388357" cy="1053138"/>
                  </a:xfrm>
                  <a:prstGeom prst="rect">
                    <a:avLst/>
                  </a:prstGeom>
                </pic:spPr>
              </pic:pic>
            </a:graphicData>
          </a:graphic>
          <wp14:sizeRelH relativeFrom="margin">
            <wp14:pctWidth>0</wp14:pctWidth>
          </wp14:sizeRelH>
          <wp14:sizeRelV relativeFrom="margin">
            <wp14:pctHeight>0</wp14:pctHeight>
          </wp14:sizeRelV>
        </wp:anchor>
      </w:drawing>
    </w:r>
    <w:r w:rsidRPr="00352ED8">
      <w:rPr>
        <w:rFonts w:cs="Arial"/>
        <w:noProof/>
        <w:sz w:val="20"/>
        <w:szCs w:val="20"/>
        <w:lang w:eastAsia="pl-PL"/>
      </w:rPr>
      <w:drawing>
        <wp:anchor distT="0" distB="0" distL="114300" distR="114300" simplePos="0" relativeHeight="251655680" behindDoc="0" locked="0" layoutInCell="1" allowOverlap="1" wp14:anchorId="42EA72ED" wp14:editId="27DF8EAB">
          <wp:simplePos x="0" y="0"/>
          <wp:positionH relativeFrom="rightMargin">
            <wp:posOffset>-432324</wp:posOffset>
          </wp:positionH>
          <wp:positionV relativeFrom="paragraph">
            <wp:posOffset>3064</wp:posOffset>
          </wp:positionV>
          <wp:extent cx="571500" cy="952500"/>
          <wp:effectExtent l="0" t="0" r="0" b="0"/>
          <wp:wrapNone/>
          <wp:docPr id="1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5" cstate="print"/>
                  <a:srcRect/>
                  <a:stretch>
                    <a:fillRect/>
                  </a:stretch>
                </pic:blipFill>
                <pic:spPr bwMode="auto">
                  <a:xfrm>
                    <a:off x="0" y="0"/>
                    <a:ext cx="571500" cy="952500"/>
                  </a:xfrm>
                  <a:prstGeom prst="rect">
                    <a:avLst/>
                  </a:prstGeom>
                  <a:noFill/>
                </pic:spPr>
              </pic:pic>
            </a:graphicData>
          </a:graphic>
          <wp14:sizeRelH relativeFrom="margin">
            <wp14:pctWidth>0</wp14:pctWidth>
          </wp14:sizeRelH>
          <wp14:sizeRelV relativeFrom="margin">
            <wp14:pctHeight>0</wp14:pctHeight>
          </wp14:sizeRelV>
        </wp:anchor>
      </w:drawing>
    </w:r>
    <w:r w:rsidRPr="00352ED8">
      <w:rPr>
        <w:rFonts w:cs="Arial"/>
        <w:b/>
        <w:color w:val="06700B"/>
        <w:sz w:val="16"/>
        <w:szCs w:val="16"/>
      </w:rPr>
      <w:t>T R A D Y C Y J N I E   P R O F E S J O N A L N I   -  L E C Z Y M Y  Z  P A S J Ą   -   O P I E K U J E M Y   S I Ę   Z   T R O S K Ą</w:t>
    </w:r>
  </w:p>
  <w:p w14:paraId="45B1544E" w14:textId="4B11EE39" w:rsidR="003731FC" w:rsidRDefault="003731FC" w:rsidP="00B66115">
    <w:pPr>
      <w:pStyle w:val="Nagwek"/>
      <w:tabs>
        <w:tab w:val="clear" w:pos="4536"/>
        <w:tab w:val="clear" w:pos="9072"/>
        <w:tab w:val="left" w:pos="4790"/>
        <w:tab w:val="center" w:pos="4961"/>
        <w:tab w:val="right" w:pos="992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3B4DD2E"/>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1"/>
    <w:multiLevelType w:val="multilevel"/>
    <w:tmpl w:val="A9FCC4AC"/>
    <w:name w:val="WWNum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3"/>
    <w:multiLevelType w:val="singleLevel"/>
    <w:tmpl w:val="00000003"/>
    <w:name w:val="WW8Num3"/>
    <w:lvl w:ilvl="0">
      <w:start w:val="1"/>
      <w:numFmt w:val="bullet"/>
      <w:lvlText w:val=""/>
      <w:lvlJc w:val="left"/>
      <w:pPr>
        <w:tabs>
          <w:tab w:val="num" w:pos="0"/>
        </w:tabs>
        <w:ind w:left="1485" w:hanging="360"/>
      </w:pPr>
      <w:rPr>
        <w:rFonts w:ascii="Symbol" w:hAnsi="Symbol" w:cs="Symbol"/>
      </w:rPr>
    </w:lvl>
  </w:abstractNum>
  <w:abstractNum w:abstractNumId="4"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5"/>
    <w:multiLevelType w:val="multilevel"/>
    <w:tmpl w:val="00000005"/>
    <w:name w:val="WW8Num5"/>
    <w:lvl w:ilvl="0">
      <w:start w:val="1"/>
      <w:numFmt w:val="decimal"/>
      <w:lvlText w:val="%1)"/>
      <w:lvlJc w:val="left"/>
      <w:pPr>
        <w:tabs>
          <w:tab w:val="num" w:pos="360"/>
        </w:tabs>
        <w:ind w:left="360" w:hanging="360"/>
      </w:pPr>
      <w:rPr>
        <w:b/>
        <w:i w:val="0"/>
      </w:rPr>
    </w:lvl>
    <w:lvl w:ilvl="1">
      <w:start w:val="1"/>
      <w:numFmt w:val="decimal"/>
      <w:lvlText w:val="%2)"/>
      <w:lvlJc w:val="left"/>
      <w:pPr>
        <w:tabs>
          <w:tab w:val="num" w:pos="708"/>
        </w:tabs>
        <w:ind w:left="720" w:hanging="360"/>
      </w:pPr>
      <w:rPr>
        <w:spacing w:val="-3"/>
        <w:sz w:val="28"/>
        <w:szCs w:val="28"/>
        <w:lang w:val="pl-PL"/>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0000006"/>
    <w:multiLevelType w:val="multilevel"/>
    <w:tmpl w:val="00000006"/>
    <w:name w:val="WW8Num6"/>
    <w:lvl w:ilvl="0">
      <w:start w:val="1"/>
      <w:numFmt w:val="decimal"/>
      <w:lvlText w:val="%1."/>
      <w:lvlJc w:val="left"/>
      <w:pPr>
        <w:tabs>
          <w:tab w:val="num" w:pos="851"/>
        </w:tabs>
        <w:ind w:left="851" w:hanging="567"/>
      </w:pPr>
      <w:rPr>
        <w:b/>
        <w:i w:val="0"/>
        <w:spacing w:val="-3"/>
        <w:sz w:val="28"/>
        <w:szCs w:val="28"/>
        <w:lang w:val="pl-PL"/>
      </w:rPr>
    </w:lvl>
    <w:lvl w:ilv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7"/>
    <w:multiLevelType w:val="multilevel"/>
    <w:tmpl w:val="00000007"/>
    <w:name w:val="WW8Num7"/>
    <w:lvl w:ilvl="0">
      <w:start w:val="1"/>
      <w:numFmt w:val="decimal"/>
      <w:lvlText w:val="%1."/>
      <w:lvlJc w:val="left"/>
      <w:pPr>
        <w:tabs>
          <w:tab w:val="num" w:pos="-711"/>
        </w:tabs>
        <w:ind w:left="-711" w:hanging="360"/>
      </w:pPr>
    </w:lvl>
    <w:lvl w:ilvl="1">
      <w:start w:val="1"/>
      <w:numFmt w:val="decimal"/>
      <w:lvlText w:val="%1.%2."/>
      <w:lvlJc w:val="left"/>
      <w:pPr>
        <w:tabs>
          <w:tab w:val="num" w:pos="-279"/>
        </w:tabs>
        <w:ind w:left="-279" w:hanging="432"/>
      </w:pPr>
    </w:lvl>
    <w:lvl w:ilvl="2">
      <w:start w:val="1"/>
      <w:numFmt w:val="decimal"/>
      <w:lvlText w:val="%1.%2.%3."/>
      <w:lvlJc w:val="left"/>
      <w:pPr>
        <w:tabs>
          <w:tab w:val="num" w:pos="369"/>
        </w:tabs>
        <w:ind w:left="153" w:hanging="504"/>
      </w:pPr>
    </w:lvl>
    <w:lvl w:ilvl="3">
      <w:start w:val="1"/>
      <w:numFmt w:val="decimal"/>
      <w:lvlText w:val="%1.%2.%3.%4."/>
      <w:lvlJc w:val="left"/>
      <w:pPr>
        <w:tabs>
          <w:tab w:val="num" w:pos="729"/>
        </w:tabs>
        <w:ind w:left="657" w:hanging="648"/>
      </w:pPr>
    </w:lvl>
    <w:lvl w:ilvl="4">
      <w:start w:val="1"/>
      <w:numFmt w:val="decimal"/>
      <w:lvlText w:val="%1.%2.%3.%4.%5."/>
      <w:lvlJc w:val="left"/>
      <w:pPr>
        <w:tabs>
          <w:tab w:val="num" w:pos="1449"/>
        </w:tabs>
        <w:ind w:left="1161" w:hanging="792"/>
      </w:pPr>
    </w:lvl>
    <w:lvl w:ilvl="5">
      <w:start w:val="1"/>
      <w:numFmt w:val="decimal"/>
      <w:lvlText w:val="%1.%2.%3.%4.%5.%6."/>
      <w:lvlJc w:val="left"/>
      <w:pPr>
        <w:tabs>
          <w:tab w:val="num" w:pos="1809"/>
        </w:tabs>
        <w:ind w:left="1665" w:hanging="936"/>
      </w:pPr>
    </w:lvl>
    <w:lvl w:ilvl="6">
      <w:start w:val="1"/>
      <w:numFmt w:val="decimal"/>
      <w:lvlText w:val="%1.%2.%3.%4.%5.%6.%7."/>
      <w:lvlJc w:val="left"/>
      <w:pPr>
        <w:tabs>
          <w:tab w:val="num" w:pos="2529"/>
        </w:tabs>
        <w:ind w:left="2169" w:hanging="1080"/>
      </w:pPr>
    </w:lvl>
    <w:lvl w:ilvl="7">
      <w:start w:val="1"/>
      <w:numFmt w:val="decimal"/>
      <w:lvlText w:val="%1.%2.%3.%4.%5.%6.%7.%8."/>
      <w:lvlJc w:val="left"/>
      <w:pPr>
        <w:tabs>
          <w:tab w:val="num" w:pos="2889"/>
        </w:tabs>
        <w:ind w:left="2673" w:hanging="1224"/>
      </w:pPr>
    </w:lvl>
    <w:lvl w:ilvl="8">
      <w:start w:val="1"/>
      <w:numFmt w:val="decimal"/>
      <w:lvlText w:val="%1.%2.%3.%4.%5.%6.%7.%8.%9."/>
      <w:lvlJc w:val="left"/>
      <w:pPr>
        <w:tabs>
          <w:tab w:val="num" w:pos="3609"/>
        </w:tabs>
        <w:ind w:left="3249" w:hanging="1440"/>
      </w:pPr>
    </w:lvl>
  </w:abstractNum>
  <w:abstractNum w:abstractNumId="8" w15:restartNumberingAfterBreak="0">
    <w:nsid w:val="00000008"/>
    <w:multiLevelType w:val="multilevel"/>
    <w:tmpl w:val="00000008"/>
    <w:name w:val="WW8Num8"/>
    <w:lvl w:ilvl="0">
      <w:start w:val="1"/>
      <w:numFmt w:val="decimal"/>
      <w:lvlText w:val="%1."/>
      <w:lvlJc w:val="left"/>
      <w:pPr>
        <w:tabs>
          <w:tab w:val="num" w:pos="587"/>
        </w:tabs>
        <w:ind w:left="567" w:hanging="340"/>
      </w:pPr>
      <w:rPr>
        <w:b/>
        <w:i w:val="0"/>
        <w:spacing w:val="-3"/>
        <w:sz w:val="28"/>
        <w:szCs w:val="28"/>
        <w:lang w:val="pl-PL"/>
      </w:rPr>
    </w:lvl>
    <w:lvl w:ilvl="1">
      <w:start w:val="1"/>
      <w:numFmt w:val="lowerLetter"/>
      <w:lvlText w:val="%2)"/>
      <w:lvlJc w:val="left"/>
      <w:pPr>
        <w:tabs>
          <w:tab w:val="num" w:pos="1440"/>
        </w:tabs>
        <w:ind w:left="1420" w:hanging="340"/>
      </w:pPr>
      <w:rPr>
        <w:rFonts w:ascii="Times New Roman" w:eastAsia="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3"/>
    <w:multiLevelType w:val="multilevel"/>
    <w:tmpl w:val="9AFAD158"/>
    <w:name w:val="WW8Num19"/>
    <w:lvl w:ilvl="0">
      <w:start w:val="1"/>
      <w:numFmt w:val="decimal"/>
      <w:lvlText w:val="%1."/>
      <w:lvlJc w:val="left"/>
      <w:pPr>
        <w:tabs>
          <w:tab w:val="num" w:pos="360"/>
        </w:tabs>
        <w:ind w:left="360" w:hanging="360"/>
      </w:pPr>
      <w:rPr>
        <w:strike w:val="0"/>
      </w:rPr>
    </w:lvl>
    <w:lvl w:ilvl="1">
      <w:start w:val="1"/>
      <w:numFmt w:val="decimal"/>
      <w:lvlText w:val="%2)"/>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15:restartNumberingAfterBreak="0">
    <w:nsid w:val="00000015"/>
    <w:multiLevelType w:val="multilevel"/>
    <w:tmpl w:val="00000015"/>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1F"/>
    <w:multiLevelType w:val="multilevel"/>
    <w:tmpl w:val="64B2945C"/>
    <w:name w:val="WW8Num34"/>
    <w:lvl w:ilvl="0">
      <w:start w:val="1"/>
      <w:numFmt w:val="decimal"/>
      <w:lvlText w:val="%1."/>
      <w:lvlJc w:val="left"/>
      <w:pPr>
        <w:tabs>
          <w:tab w:val="num" w:pos="360"/>
        </w:tabs>
        <w:ind w:left="360" w:hanging="360"/>
      </w:pPr>
      <w:rPr>
        <w:sz w:val="24"/>
        <w:szCs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1624645"/>
    <w:multiLevelType w:val="hybridMultilevel"/>
    <w:tmpl w:val="2886FC3E"/>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02897309"/>
    <w:multiLevelType w:val="hybridMultilevel"/>
    <w:tmpl w:val="C28AC3DE"/>
    <w:lvl w:ilvl="0" w:tplc="D45EAC6A">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2F52EC7"/>
    <w:multiLevelType w:val="hybridMultilevel"/>
    <w:tmpl w:val="7EBC86BA"/>
    <w:lvl w:ilvl="0" w:tplc="183AF020">
      <w:start w:val="1"/>
      <w:numFmt w:val="bullet"/>
      <w:pStyle w:val="Aufzhlungblau"/>
      <w:lvlText w:val=""/>
      <w:lvlJc w:val="left"/>
      <w:pPr>
        <w:tabs>
          <w:tab w:val="num" w:pos="170"/>
        </w:tabs>
        <w:ind w:left="170" w:hanging="170"/>
      </w:pPr>
      <w:rPr>
        <w:rFonts w:ascii="Wingdings" w:hAnsi="Wingdings" w:hint="default"/>
        <w:caps w:val="0"/>
        <w:strike w:val="0"/>
        <w:dstrike w:val="0"/>
        <w:vanish w:val="0"/>
        <w:color w:val="000000"/>
        <w:position w:val="2"/>
        <w:sz w:val="12"/>
        <w:vertAlign w:val="baseline"/>
      </w:rPr>
    </w:lvl>
    <w:lvl w:ilvl="1" w:tplc="9E8CABC8">
      <w:start w:val="1"/>
      <w:numFmt w:val="bullet"/>
      <w:lvlText w:val="–"/>
      <w:lvlJc w:val="left"/>
      <w:pPr>
        <w:tabs>
          <w:tab w:val="num" w:pos="340"/>
        </w:tabs>
        <w:ind w:left="340" w:hanging="170"/>
      </w:pPr>
      <w:rPr>
        <w:rFonts w:ascii="Siemens Sans" w:hAnsi="Siemens Sans" w:hint="default"/>
        <w:b w:val="0"/>
        <w:i w:val="0"/>
        <w:caps w:val="0"/>
        <w:strike w:val="0"/>
        <w:dstrike w:val="0"/>
        <w:vanish w:val="0"/>
        <w:color w:val="auto"/>
        <w:position w:val="2"/>
        <w:sz w:val="12"/>
        <w:vertAlign w:val="baseline"/>
      </w:rPr>
    </w:lvl>
    <w:lvl w:ilvl="2" w:tplc="171AAF92">
      <w:numFmt w:val="bullet"/>
      <w:lvlText w:val="-"/>
      <w:lvlJc w:val="left"/>
      <w:pPr>
        <w:tabs>
          <w:tab w:val="num" w:pos="2500"/>
        </w:tabs>
        <w:ind w:left="2500" w:hanging="700"/>
      </w:pPr>
      <w:rPr>
        <w:rFonts w:ascii="Siemens Sans" w:eastAsia="Times New Roman" w:hAnsi="Siemens San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5C5348"/>
    <w:multiLevelType w:val="multilevel"/>
    <w:tmpl w:val="F66C30DE"/>
    <w:lvl w:ilvl="0">
      <w:start w:val="2"/>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05CD2F41"/>
    <w:multiLevelType w:val="multilevel"/>
    <w:tmpl w:val="517EA7B2"/>
    <w:lvl w:ilvl="0">
      <w:start w:val="1"/>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06A92CDC"/>
    <w:multiLevelType w:val="hybridMultilevel"/>
    <w:tmpl w:val="981010E0"/>
    <w:lvl w:ilvl="0" w:tplc="A888E2F8">
      <w:start w:val="1"/>
      <w:numFmt w:val="decimal"/>
      <w:pStyle w:val="Paragraf"/>
      <w:lvlText w:val="§  %1"/>
      <w:lvlJc w:val="left"/>
      <w:pPr>
        <w:ind w:left="720"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771"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76D7EBA"/>
    <w:multiLevelType w:val="hybridMultilevel"/>
    <w:tmpl w:val="9A9A8AF8"/>
    <w:lvl w:ilvl="0" w:tplc="F3F45E38">
      <w:start w:val="1"/>
      <w:numFmt w:val="decimal"/>
      <w:pStyle w:val="Rozdzia"/>
      <w:lvlText w:val="Rozdział %1. "/>
      <w:lvlJc w:val="left"/>
      <w:pPr>
        <w:ind w:left="713" w:hanging="360"/>
      </w:pPr>
      <w:rPr>
        <w:rFonts w:cs="Times New Roman"/>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tplc="04150019" w:tentative="1">
      <w:start w:val="1"/>
      <w:numFmt w:val="lowerLetter"/>
      <w:lvlText w:val="%2."/>
      <w:lvlJc w:val="left"/>
      <w:pPr>
        <w:ind w:left="1433" w:hanging="360"/>
      </w:pPr>
    </w:lvl>
    <w:lvl w:ilvl="2" w:tplc="0415001B" w:tentative="1">
      <w:start w:val="1"/>
      <w:numFmt w:val="lowerRoman"/>
      <w:lvlText w:val="%3."/>
      <w:lvlJc w:val="right"/>
      <w:pPr>
        <w:ind w:left="2153" w:hanging="180"/>
      </w:pPr>
    </w:lvl>
    <w:lvl w:ilvl="3" w:tplc="0415000F" w:tentative="1">
      <w:start w:val="1"/>
      <w:numFmt w:val="decimal"/>
      <w:lvlText w:val="%4."/>
      <w:lvlJc w:val="left"/>
      <w:pPr>
        <w:ind w:left="2873" w:hanging="360"/>
      </w:pPr>
    </w:lvl>
    <w:lvl w:ilvl="4" w:tplc="04150019" w:tentative="1">
      <w:start w:val="1"/>
      <w:numFmt w:val="lowerLetter"/>
      <w:lvlText w:val="%5."/>
      <w:lvlJc w:val="left"/>
      <w:pPr>
        <w:ind w:left="3593" w:hanging="360"/>
      </w:pPr>
    </w:lvl>
    <w:lvl w:ilvl="5" w:tplc="0415001B" w:tentative="1">
      <w:start w:val="1"/>
      <w:numFmt w:val="lowerRoman"/>
      <w:lvlText w:val="%6."/>
      <w:lvlJc w:val="right"/>
      <w:pPr>
        <w:ind w:left="4313" w:hanging="180"/>
      </w:pPr>
    </w:lvl>
    <w:lvl w:ilvl="6" w:tplc="0415000F" w:tentative="1">
      <w:start w:val="1"/>
      <w:numFmt w:val="decimal"/>
      <w:lvlText w:val="%7."/>
      <w:lvlJc w:val="left"/>
      <w:pPr>
        <w:ind w:left="5033" w:hanging="360"/>
      </w:pPr>
    </w:lvl>
    <w:lvl w:ilvl="7" w:tplc="04150019" w:tentative="1">
      <w:start w:val="1"/>
      <w:numFmt w:val="lowerLetter"/>
      <w:lvlText w:val="%8."/>
      <w:lvlJc w:val="left"/>
      <w:pPr>
        <w:ind w:left="5753" w:hanging="360"/>
      </w:pPr>
    </w:lvl>
    <w:lvl w:ilvl="8" w:tplc="0415001B" w:tentative="1">
      <w:start w:val="1"/>
      <w:numFmt w:val="lowerRoman"/>
      <w:lvlText w:val="%9."/>
      <w:lvlJc w:val="right"/>
      <w:pPr>
        <w:ind w:left="6473" w:hanging="180"/>
      </w:pPr>
    </w:lvl>
  </w:abstractNum>
  <w:abstractNum w:abstractNumId="19" w15:restartNumberingAfterBreak="0">
    <w:nsid w:val="08850EEA"/>
    <w:multiLevelType w:val="hybridMultilevel"/>
    <w:tmpl w:val="C75A570C"/>
    <w:lvl w:ilvl="0" w:tplc="FBDE073C">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97E686F"/>
    <w:multiLevelType w:val="hybridMultilevel"/>
    <w:tmpl w:val="4AF86CCE"/>
    <w:lvl w:ilvl="0" w:tplc="6494DAA2">
      <w:start w:val="1"/>
      <w:numFmt w:val="decimal"/>
      <w:lvlText w:val="%1."/>
      <w:legacy w:legacy="1" w:legacySpace="0" w:legacyIndent="283"/>
      <w:lvlJc w:val="left"/>
      <w:pPr>
        <w:ind w:left="283" w:hanging="283"/>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0C5C44D9"/>
    <w:multiLevelType w:val="hybridMultilevel"/>
    <w:tmpl w:val="6708F566"/>
    <w:lvl w:ilvl="0" w:tplc="CD5A6CCC">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D27422F"/>
    <w:multiLevelType w:val="hybridMultilevel"/>
    <w:tmpl w:val="13062D9C"/>
    <w:lvl w:ilvl="0" w:tplc="239EF11A">
      <w:start w:val="3"/>
      <w:numFmt w:val="upperRoman"/>
      <w:lvlText w:val="%1."/>
      <w:lvlJc w:val="left"/>
      <w:pPr>
        <w:ind w:left="1080" w:hanging="720"/>
      </w:pPr>
      <w:rPr>
        <w:rFonts w:eastAsia="Times New Roman" w:hint="default"/>
        <w:strike w:val="0"/>
        <w:color w:val="000000"/>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E29656D"/>
    <w:multiLevelType w:val="multilevel"/>
    <w:tmpl w:val="83E8F456"/>
    <w:styleLink w:val="Dash"/>
    <w:lvl w:ilvl="0">
      <w:numFmt w:val="bullet"/>
      <w:lvlText w:val="-"/>
      <w:lvlJc w:val="left"/>
      <w:pPr>
        <w:tabs>
          <w:tab w:val="num" w:pos="218"/>
        </w:tabs>
        <w:ind w:left="218" w:hanging="218"/>
      </w:pPr>
      <w:rPr>
        <w:rFonts w:ascii="Times" w:eastAsia="Times" w:hAnsi="Times" w:cs="Times"/>
        <w:color w:val="000000"/>
        <w:position w:val="4"/>
        <w:sz w:val="29"/>
        <w:szCs w:val="29"/>
      </w:rPr>
    </w:lvl>
    <w:lvl w:ilvl="1">
      <w:start w:val="1"/>
      <w:numFmt w:val="bullet"/>
      <w:lvlText w:val="-"/>
      <w:lvlJc w:val="left"/>
      <w:pPr>
        <w:tabs>
          <w:tab w:val="num" w:pos="458"/>
        </w:tabs>
        <w:ind w:left="458" w:hanging="218"/>
      </w:pPr>
      <w:rPr>
        <w:rFonts w:ascii="Arial Unicode MS" w:eastAsia="Arial Unicode MS" w:hAnsi="Arial Unicode MS" w:cs="Arial Unicode MS"/>
        <w:color w:val="000000"/>
        <w:position w:val="4"/>
        <w:sz w:val="24"/>
        <w:szCs w:val="24"/>
      </w:rPr>
    </w:lvl>
    <w:lvl w:ilvl="2">
      <w:start w:val="1"/>
      <w:numFmt w:val="bullet"/>
      <w:lvlText w:val="-"/>
      <w:lvlJc w:val="left"/>
      <w:pPr>
        <w:tabs>
          <w:tab w:val="num" w:pos="698"/>
        </w:tabs>
        <w:ind w:left="698" w:hanging="218"/>
      </w:pPr>
      <w:rPr>
        <w:rFonts w:ascii="Arial Unicode MS" w:eastAsia="Arial Unicode MS" w:hAnsi="Arial Unicode MS" w:cs="Arial Unicode MS"/>
        <w:color w:val="000000"/>
        <w:position w:val="4"/>
        <w:sz w:val="24"/>
        <w:szCs w:val="24"/>
      </w:rPr>
    </w:lvl>
    <w:lvl w:ilvl="3">
      <w:start w:val="1"/>
      <w:numFmt w:val="bullet"/>
      <w:lvlText w:val="-"/>
      <w:lvlJc w:val="left"/>
      <w:pPr>
        <w:tabs>
          <w:tab w:val="num" w:pos="938"/>
        </w:tabs>
        <w:ind w:left="938" w:hanging="218"/>
      </w:pPr>
      <w:rPr>
        <w:rFonts w:ascii="Arial Unicode MS" w:eastAsia="Arial Unicode MS" w:hAnsi="Arial Unicode MS" w:cs="Arial Unicode MS"/>
        <w:color w:val="000000"/>
        <w:position w:val="4"/>
        <w:sz w:val="24"/>
        <w:szCs w:val="24"/>
      </w:rPr>
    </w:lvl>
    <w:lvl w:ilvl="4">
      <w:start w:val="1"/>
      <w:numFmt w:val="bullet"/>
      <w:lvlText w:val="-"/>
      <w:lvlJc w:val="left"/>
      <w:pPr>
        <w:tabs>
          <w:tab w:val="num" w:pos="1178"/>
        </w:tabs>
        <w:ind w:left="1178" w:hanging="218"/>
      </w:pPr>
      <w:rPr>
        <w:rFonts w:ascii="Arial Unicode MS" w:eastAsia="Arial Unicode MS" w:hAnsi="Arial Unicode MS" w:cs="Arial Unicode MS"/>
        <w:color w:val="000000"/>
        <w:position w:val="4"/>
        <w:sz w:val="24"/>
        <w:szCs w:val="24"/>
      </w:rPr>
    </w:lvl>
    <w:lvl w:ilvl="5">
      <w:start w:val="1"/>
      <w:numFmt w:val="bullet"/>
      <w:lvlText w:val="-"/>
      <w:lvlJc w:val="left"/>
      <w:pPr>
        <w:tabs>
          <w:tab w:val="num" w:pos="1418"/>
        </w:tabs>
        <w:ind w:left="1418" w:hanging="218"/>
      </w:pPr>
      <w:rPr>
        <w:rFonts w:ascii="Arial Unicode MS" w:eastAsia="Arial Unicode MS" w:hAnsi="Arial Unicode MS" w:cs="Arial Unicode MS"/>
        <w:color w:val="000000"/>
        <w:position w:val="4"/>
        <w:sz w:val="24"/>
        <w:szCs w:val="24"/>
      </w:rPr>
    </w:lvl>
    <w:lvl w:ilvl="6">
      <w:start w:val="1"/>
      <w:numFmt w:val="bullet"/>
      <w:lvlText w:val="-"/>
      <w:lvlJc w:val="left"/>
      <w:pPr>
        <w:tabs>
          <w:tab w:val="num" w:pos="1658"/>
        </w:tabs>
        <w:ind w:left="1658" w:hanging="218"/>
      </w:pPr>
      <w:rPr>
        <w:rFonts w:ascii="Arial Unicode MS" w:eastAsia="Arial Unicode MS" w:hAnsi="Arial Unicode MS" w:cs="Arial Unicode MS"/>
        <w:color w:val="000000"/>
        <w:position w:val="4"/>
        <w:sz w:val="24"/>
        <w:szCs w:val="24"/>
      </w:rPr>
    </w:lvl>
    <w:lvl w:ilvl="7">
      <w:start w:val="1"/>
      <w:numFmt w:val="bullet"/>
      <w:lvlText w:val="-"/>
      <w:lvlJc w:val="left"/>
      <w:pPr>
        <w:tabs>
          <w:tab w:val="num" w:pos="1898"/>
        </w:tabs>
        <w:ind w:left="1898" w:hanging="218"/>
      </w:pPr>
      <w:rPr>
        <w:rFonts w:ascii="Arial Unicode MS" w:eastAsia="Arial Unicode MS" w:hAnsi="Arial Unicode MS" w:cs="Arial Unicode MS"/>
        <w:color w:val="000000"/>
        <w:position w:val="4"/>
        <w:sz w:val="24"/>
        <w:szCs w:val="24"/>
      </w:rPr>
    </w:lvl>
    <w:lvl w:ilvl="8">
      <w:start w:val="1"/>
      <w:numFmt w:val="bullet"/>
      <w:lvlText w:val="-"/>
      <w:lvlJc w:val="left"/>
      <w:pPr>
        <w:tabs>
          <w:tab w:val="num" w:pos="2138"/>
        </w:tabs>
        <w:ind w:left="2138" w:hanging="218"/>
      </w:pPr>
      <w:rPr>
        <w:rFonts w:ascii="Arial Unicode MS" w:eastAsia="Arial Unicode MS" w:hAnsi="Arial Unicode MS" w:cs="Arial Unicode MS"/>
        <w:color w:val="000000"/>
        <w:position w:val="4"/>
        <w:sz w:val="24"/>
        <w:szCs w:val="24"/>
      </w:rPr>
    </w:lvl>
  </w:abstractNum>
  <w:abstractNum w:abstractNumId="24" w15:restartNumberingAfterBreak="0">
    <w:nsid w:val="0F0D1276"/>
    <w:multiLevelType w:val="hybridMultilevel"/>
    <w:tmpl w:val="8E68CD66"/>
    <w:lvl w:ilvl="0" w:tplc="3C34DFF4">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F5021D6"/>
    <w:multiLevelType w:val="hybridMultilevel"/>
    <w:tmpl w:val="CDB2BB4C"/>
    <w:lvl w:ilvl="0" w:tplc="5F6C1E52">
      <w:start w:val="1"/>
      <w:numFmt w:val="decimal"/>
      <w:pStyle w:val="ZadoUmowy"/>
      <w:lvlText w:val="Załącznik Nr %1. do Umowy"/>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24346B2"/>
    <w:multiLevelType w:val="hybridMultilevel"/>
    <w:tmpl w:val="A18019DE"/>
    <w:styleLink w:val="WW8Num2912212"/>
    <w:lvl w:ilvl="0" w:tplc="04150011">
      <w:start w:val="1"/>
      <w:numFmt w:val="decimal"/>
      <w:lvlText w:val="%1)"/>
      <w:lvlJc w:val="left"/>
      <w:pPr>
        <w:tabs>
          <w:tab w:val="num" w:pos="720"/>
        </w:tabs>
        <w:ind w:left="720" w:hanging="360"/>
      </w:p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29D4E7A"/>
    <w:multiLevelType w:val="hybridMultilevel"/>
    <w:tmpl w:val="3548958C"/>
    <w:lvl w:ilvl="0" w:tplc="CAACA264">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52B3965"/>
    <w:multiLevelType w:val="multilevel"/>
    <w:tmpl w:val="15629F82"/>
    <w:styleLink w:val="List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9" w15:restartNumberingAfterBreak="0">
    <w:nsid w:val="177D4E2F"/>
    <w:multiLevelType w:val="hybridMultilevel"/>
    <w:tmpl w:val="F2CC33AE"/>
    <w:lvl w:ilvl="0" w:tplc="E47C05EC">
      <w:start w:val="1"/>
      <w:numFmt w:val="decimal"/>
      <w:lvlText w:val="%1. "/>
      <w:lvlJc w:val="left"/>
      <w:pPr>
        <w:ind w:left="283" w:hanging="283"/>
      </w:pPr>
      <w:rPr>
        <w:rFonts w:asciiTheme="minorHAnsi" w:hAnsiTheme="minorHAnsi" w:cstheme="minorHAnsi" w:hint="default"/>
        <w:b w:val="0"/>
        <w:bCs w:val="0"/>
        <w:i w:val="0"/>
        <w:i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7F83A52"/>
    <w:multiLevelType w:val="hybridMultilevel"/>
    <w:tmpl w:val="1D129C8C"/>
    <w:lvl w:ilvl="0" w:tplc="206EFE4A">
      <w:start w:val="1"/>
      <w:numFmt w:val="bullet"/>
      <w:lvlText w:val=""/>
      <w:lvlJc w:val="left"/>
      <w:pPr>
        <w:tabs>
          <w:tab w:val="num" w:pos="170"/>
        </w:tabs>
        <w:ind w:left="170" w:hanging="170"/>
      </w:pPr>
      <w:rPr>
        <w:rFonts w:ascii="Wingdings" w:hAnsi="Wingdings" w:hint="default"/>
        <w:caps w:val="0"/>
        <w:strike w:val="0"/>
        <w:dstrike w:val="0"/>
        <w:vanish w:val="0"/>
        <w:color w:val="003399"/>
        <w:position w:val="2"/>
        <w:sz w:val="12"/>
        <w:vertAlign w:val="baseline"/>
      </w:rPr>
    </w:lvl>
    <w:lvl w:ilvl="1" w:tplc="9E8CABC8">
      <w:start w:val="1"/>
      <w:numFmt w:val="bullet"/>
      <w:pStyle w:val="Aufzhlung"/>
      <w:lvlText w:val="–"/>
      <w:lvlJc w:val="left"/>
      <w:pPr>
        <w:tabs>
          <w:tab w:val="num" w:pos="340"/>
        </w:tabs>
        <w:ind w:left="340" w:hanging="170"/>
      </w:pPr>
      <w:rPr>
        <w:rFonts w:ascii="Siemens Sans" w:hAnsi="Siemens Sans" w:hint="default"/>
        <w:b w:val="0"/>
        <w:i w:val="0"/>
        <w:caps w:val="0"/>
        <w:strike w:val="0"/>
        <w:dstrike w:val="0"/>
        <w:vanish w:val="0"/>
        <w:color w:val="auto"/>
        <w:position w:val="2"/>
        <w:sz w:val="12"/>
        <w:vertAlign w:val="baseline"/>
      </w:rPr>
    </w:lvl>
    <w:lvl w:ilvl="2" w:tplc="171AAF92">
      <w:numFmt w:val="bullet"/>
      <w:lvlText w:val="-"/>
      <w:lvlJc w:val="left"/>
      <w:pPr>
        <w:tabs>
          <w:tab w:val="num" w:pos="2500"/>
        </w:tabs>
        <w:ind w:left="2500" w:hanging="700"/>
      </w:pPr>
      <w:rPr>
        <w:rFonts w:ascii="Siemens Sans" w:eastAsia="Times New Roman" w:hAnsi="Siemens San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938236D"/>
    <w:multiLevelType w:val="hybridMultilevel"/>
    <w:tmpl w:val="FC760448"/>
    <w:lvl w:ilvl="0" w:tplc="BD4A5DBE">
      <w:start w:val="1"/>
      <w:numFmt w:val="lowerLetter"/>
      <w:lvlText w:val="%1)"/>
      <w:lvlJc w:val="left"/>
      <w:pPr>
        <w:ind w:left="1440" w:hanging="360"/>
      </w:pPr>
      <w:rPr>
        <w:rFonts w:asciiTheme="minorHAnsi" w:eastAsia="Calibr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ACF1F6F"/>
    <w:multiLevelType w:val="hybridMultilevel"/>
    <w:tmpl w:val="52A85FDA"/>
    <w:lvl w:ilvl="0" w:tplc="51D27444">
      <w:start w:val="1"/>
      <w:numFmt w:val="lowerLetter"/>
      <w:lvlText w:val="%1)"/>
      <w:lvlJc w:val="left"/>
      <w:pPr>
        <w:ind w:left="1080" w:hanging="360"/>
      </w:pPr>
      <w:rPr>
        <w:rFonts w:eastAsiaTheme="minorHAnsi"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1D4D400A"/>
    <w:multiLevelType w:val="hybridMultilevel"/>
    <w:tmpl w:val="00922AC2"/>
    <w:lvl w:ilvl="0" w:tplc="1754718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1C377B6"/>
    <w:multiLevelType w:val="singleLevel"/>
    <w:tmpl w:val="38C8CE50"/>
    <w:lvl w:ilvl="0">
      <w:start w:val="1"/>
      <w:numFmt w:val="decimal"/>
      <w:lvlText w:val="%1. "/>
      <w:legacy w:legacy="1" w:legacySpace="0" w:legacyIndent="283"/>
      <w:lvlJc w:val="left"/>
      <w:pPr>
        <w:ind w:left="283" w:hanging="283"/>
      </w:pPr>
      <w:rPr>
        <w:rFonts w:asciiTheme="minorHAnsi" w:hAnsiTheme="minorHAnsi" w:cstheme="minorHAnsi" w:hint="default"/>
        <w:b w:val="0"/>
        <w:bCs w:val="0"/>
        <w:i w:val="0"/>
        <w:iCs w:val="0"/>
        <w:sz w:val="22"/>
        <w:szCs w:val="22"/>
      </w:rPr>
    </w:lvl>
  </w:abstractNum>
  <w:abstractNum w:abstractNumId="35" w15:restartNumberingAfterBreak="0">
    <w:nsid w:val="224A2015"/>
    <w:multiLevelType w:val="hybridMultilevel"/>
    <w:tmpl w:val="03369974"/>
    <w:lvl w:ilvl="0" w:tplc="04090001">
      <w:start w:val="1"/>
      <w:numFmt w:val="bullet"/>
      <w:pStyle w:val="TabelleAufzhlung"/>
      <w:lvlText w:val=""/>
      <w:lvlJc w:val="left"/>
      <w:pPr>
        <w:tabs>
          <w:tab w:val="num" w:pos="170"/>
        </w:tabs>
        <w:ind w:left="170" w:hanging="170"/>
      </w:pPr>
      <w:rPr>
        <w:rFonts w:ascii="Wingdings" w:hAnsi="Wingdings" w:hint="default"/>
        <w:color w:val="auto"/>
        <w:position w:val="-1"/>
        <w:sz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CDA5271"/>
    <w:multiLevelType w:val="multilevel"/>
    <w:tmpl w:val="75FEEBB2"/>
    <w:lvl w:ilvl="0">
      <w:start w:val="5"/>
      <w:numFmt w:val="decimal"/>
      <w:lvlText w:val="%1."/>
      <w:lvlJc w:val="left"/>
      <w:pPr>
        <w:ind w:left="360" w:hanging="360"/>
      </w:pPr>
      <w:rPr>
        <w:rFonts w:hint="default"/>
        <w:b w:val="0"/>
        <w:i w:val="0"/>
      </w:rPr>
    </w:lvl>
    <w:lvl w:ilvl="1">
      <w:start w:val="1"/>
      <w:numFmt w:val="decimal"/>
      <w:lvlText w:val="%2)"/>
      <w:lvlJc w:val="left"/>
      <w:pPr>
        <w:ind w:left="792" w:hanging="432"/>
      </w:pPr>
      <w:rPr>
        <w:rFonts w:ascii="Arial" w:eastAsia="Calibri" w:hAnsi="Arial" w:cs="Arial" w:hint="default"/>
      </w:rPr>
    </w:lvl>
    <w:lvl w:ilvl="2">
      <w:start w:val="1"/>
      <w:numFmt w:val="lowerLetter"/>
      <w:lvlText w:val="%3)"/>
      <w:lvlJc w:val="left"/>
      <w:pPr>
        <w:ind w:left="1224" w:hanging="504"/>
      </w:pPr>
      <w:rPr>
        <w:rFonts w:ascii="Arial" w:eastAsia="Calibri"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2F9E6A1B"/>
    <w:multiLevelType w:val="multilevel"/>
    <w:tmpl w:val="FC04D80A"/>
    <w:styleLink w:val="StylPunktowaneCourierNewZlewej063cmWysunicie063"/>
    <w:lvl w:ilvl="0">
      <w:start w:val="1"/>
      <w:numFmt w:val="bullet"/>
      <w:lvlText w:val=""/>
      <w:lvlJc w:val="left"/>
      <w:pPr>
        <w:tabs>
          <w:tab w:val="num" w:pos="720"/>
        </w:tabs>
        <w:ind w:left="720" w:hanging="360"/>
      </w:pPr>
      <w:rPr>
        <w:rFonts w:ascii="Symbol" w:hAnsi="Symbol" w:hint="default"/>
        <w:color w:val="auto"/>
        <w:sz w:val="22"/>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2DC62C2"/>
    <w:multiLevelType w:val="singleLevel"/>
    <w:tmpl w:val="14EAC902"/>
    <w:lvl w:ilvl="0">
      <w:start w:val="1"/>
      <w:numFmt w:val="decimal"/>
      <w:lvlText w:val="%1. "/>
      <w:legacy w:legacy="1" w:legacySpace="0" w:legacyIndent="283"/>
      <w:lvlJc w:val="left"/>
      <w:pPr>
        <w:ind w:left="283" w:hanging="283"/>
      </w:pPr>
      <w:rPr>
        <w:b w:val="0"/>
        <w:i w:val="0"/>
        <w:sz w:val="22"/>
        <w:szCs w:val="22"/>
      </w:rPr>
    </w:lvl>
  </w:abstractNum>
  <w:abstractNum w:abstractNumId="39" w15:restartNumberingAfterBreak="0">
    <w:nsid w:val="331F6C29"/>
    <w:multiLevelType w:val="hybridMultilevel"/>
    <w:tmpl w:val="2FE8227A"/>
    <w:lvl w:ilvl="0" w:tplc="4286A0B8">
      <w:start w:val="1"/>
      <w:numFmt w:val="decimal"/>
      <w:lvlText w:val="%1)"/>
      <w:lvlJc w:val="left"/>
      <w:pPr>
        <w:ind w:left="2208" w:hanging="360"/>
      </w:pPr>
      <w:rPr>
        <w:rFonts w:eastAsiaTheme="minorHAnsi" w:hint="default"/>
        <w:i w:val="0"/>
        <w:color w:val="000000"/>
      </w:rPr>
    </w:lvl>
    <w:lvl w:ilvl="1" w:tplc="04150019" w:tentative="1">
      <w:start w:val="1"/>
      <w:numFmt w:val="lowerLetter"/>
      <w:lvlText w:val="%2."/>
      <w:lvlJc w:val="left"/>
      <w:pPr>
        <w:ind w:left="2928" w:hanging="360"/>
      </w:pPr>
    </w:lvl>
    <w:lvl w:ilvl="2" w:tplc="0415001B" w:tentative="1">
      <w:start w:val="1"/>
      <w:numFmt w:val="lowerRoman"/>
      <w:lvlText w:val="%3."/>
      <w:lvlJc w:val="right"/>
      <w:pPr>
        <w:ind w:left="3648" w:hanging="180"/>
      </w:pPr>
    </w:lvl>
    <w:lvl w:ilvl="3" w:tplc="0415000F" w:tentative="1">
      <w:start w:val="1"/>
      <w:numFmt w:val="decimal"/>
      <w:lvlText w:val="%4."/>
      <w:lvlJc w:val="left"/>
      <w:pPr>
        <w:ind w:left="4368" w:hanging="360"/>
      </w:pPr>
    </w:lvl>
    <w:lvl w:ilvl="4" w:tplc="04150019" w:tentative="1">
      <w:start w:val="1"/>
      <w:numFmt w:val="lowerLetter"/>
      <w:lvlText w:val="%5."/>
      <w:lvlJc w:val="left"/>
      <w:pPr>
        <w:ind w:left="5088" w:hanging="360"/>
      </w:pPr>
    </w:lvl>
    <w:lvl w:ilvl="5" w:tplc="0415001B" w:tentative="1">
      <w:start w:val="1"/>
      <w:numFmt w:val="lowerRoman"/>
      <w:lvlText w:val="%6."/>
      <w:lvlJc w:val="right"/>
      <w:pPr>
        <w:ind w:left="5808" w:hanging="180"/>
      </w:pPr>
    </w:lvl>
    <w:lvl w:ilvl="6" w:tplc="0415000F" w:tentative="1">
      <w:start w:val="1"/>
      <w:numFmt w:val="decimal"/>
      <w:lvlText w:val="%7."/>
      <w:lvlJc w:val="left"/>
      <w:pPr>
        <w:ind w:left="6528" w:hanging="360"/>
      </w:pPr>
    </w:lvl>
    <w:lvl w:ilvl="7" w:tplc="04150019" w:tentative="1">
      <w:start w:val="1"/>
      <w:numFmt w:val="lowerLetter"/>
      <w:lvlText w:val="%8."/>
      <w:lvlJc w:val="left"/>
      <w:pPr>
        <w:ind w:left="7248" w:hanging="360"/>
      </w:pPr>
    </w:lvl>
    <w:lvl w:ilvl="8" w:tplc="0415001B" w:tentative="1">
      <w:start w:val="1"/>
      <w:numFmt w:val="lowerRoman"/>
      <w:lvlText w:val="%9."/>
      <w:lvlJc w:val="right"/>
      <w:pPr>
        <w:ind w:left="7968" w:hanging="180"/>
      </w:pPr>
    </w:lvl>
  </w:abstractNum>
  <w:abstractNum w:abstractNumId="40" w15:restartNumberingAfterBreak="0">
    <w:nsid w:val="343F16BF"/>
    <w:multiLevelType w:val="multilevel"/>
    <w:tmpl w:val="C73A943C"/>
    <w:lvl w:ilvl="0">
      <w:start w:val="1"/>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36150E9B"/>
    <w:multiLevelType w:val="multilevel"/>
    <w:tmpl w:val="AD1C8702"/>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Arial" w:eastAsia="Calibri" w:hAnsi="Arial" w:cs="Arial"/>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42" w15:restartNumberingAfterBreak="0">
    <w:nsid w:val="361511D5"/>
    <w:multiLevelType w:val="hybridMultilevel"/>
    <w:tmpl w:val="2B2E0AB4"/>
    <w:lvl w:ilvl="0" w:tplc="1E04CD66">
      <w:start w:val="1"/>
      <w:numFmt w:val="decimal"/>
      <w:lvlText w:val="%1."/>
      <w:lvlJc w:val="left"/>
      <w:pPr>
        <w:ind w:left="1500" w:hanging="360"/>
      </w:pPr>
      <w:rPr>
        <w:rFonts w:hint="default"/>
        <w:b w:val="0"/>
        <w:i w:val="0"/>
      </w:r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43" w15:restartNumberingAfterBreak="0">
    <w:nsid w:val="37A5748F"/>
    <w:multiLevelType w:val="hybridMultilevel"/>
    <w:tmpl w:val="E9FCEAB6"/>
    <w:lvl w:ilvl="0" w:tplc="0C9C0590">
      <w:start w:val="2"/>
      <w:numFmt w:val="upperRoman"/>
      <w:lvlText w:val="%1."/>
      <w:lvlJc w:val="left"/>
      <w:pPr>
        <w:ind w:left="1080" w:hanging="720"/>
      </w:pPr>
      <w:rPr>
        <w:rFonts w:eastAsia="Times New Roman" w:hint="default"/>
        <w:color w:val="00000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9390E57"/>
    <w:multiLevelType w:val="hybridMultilevel"/>
    <w:tmpl w:val="6BF87754"/>
    <w:lvl w:ilvl="0" w:tplc="65C6F07E">
      <w:start w:val="2"/>
      <w:numFmt w:val="decimal"/>
      <w:lvlText w:val="%1. "/>
      <w:lvlJc w:val="left"/>
      <w:pPr>
        <w:ind w:left="283" w:hanging="283"/>
      </w:pPr>
      <w:rPr>
        <w:rFonts w:hint="default"/>
        <w:b w:val="0"/>
        <w:bCs w:val="0"/>
        <w:i w:val="0"/>
        <w:i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97A3591"/>
    <w:multiLevelType w:val="singleLevel"/>
    <w:tmpl w:val="650CFF40"/>
    <w:lvl w:ilvl="0">
      <w:start w:val="1"/>
      <w:numFmt w:val="bullet"/>
      <w:pStyle w:val="Bullet2f"/>
      <w:lvlText w:val=""/>
      <w:lvlJc w:val="left"/>
      <w:pPr>
        <w:tabs>
          <w:tab w:val="num" w:pos="644"/>
        </w:tabs>
        <w:ind w:left="567" w:hanging="283"/>
      </w:pPr>
      <w:rPr>
        <w:rFonts w:ascii="Symbol" w:hAnsi="Symbol" w:hint="default"/>
      </w:rPr>
    </w:lvl>
  </w:abstractNum>
  <w:abstractNum w:abstractNumId="46" w15:restartNumberingAfterBreak="0">
    <w:nsid w:val="3B3F31B5"/>
    <w:multiLevelType w:val="multilevel"/>
    <w:tmpl w:val="3702C482"/>
    <w:lvl w:ilvl="0">
      <w:start w:val="1"/>
      <w:numFmt w:val="decimal"/>
      <w:pStyle w:val="Nagwek-1"/>
      <w:lvlText w:val="%1."/>
      <w:lvlJc w:val="left"/>
      <w:pPr>
        <w:tabs>
          <w:tab w:val="num" w:pos="502"/>
        </w:tabs>
        <w:ind w:left="502" w:hanging="360"/>
      </w:pPr>
      <w:rPr>
        <w:rFonts w:hint="default"/>
      </w:rPr>
    </w:lvl>
    <w:lvl w:ilvl="1">
      <w:start w:val="1"/>
      <w:numFmt w:val="decimal"/>
      <w:lvlText w:val="%1.%2."/>
      <w:lvlJc w:val="left"/>
      <w:pPr>
        <w:tabs>
          <w:tab w:val="num" w:pos="934"/>
        </w:tabs>
        <w:ind w:left="934" w:hanging="432"/>
      </w:pPr>
      <w:rPr>
        <w:rFonts w:hint="default"/>
        <w:b/>
      </w:rPr>
    </w:lvl>
    <w:lvl w:ilvl="2">
      <w:start w:val="1"/>
      <w:numFmt w:val="decimal"/>
      <w:lvlText w:val="%1.%2.%3."/>
      <w:lvlJc w:val="left"/>
      <w:pPr>
        <w:tabs>
          <w:tab w:val="num" w:pos="1366"/>
        </w:tabs>
        <w:ind w:left="1366" w:hanging="504"/>
      </w:pPr>
      <w:rPr>
        <w:rFonts w:hint="default"/>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47" w15:restartNumberingAfterBreak="0">
    <w:nsid w:val="3CA41B41"/>
    <w:multiLevelType w:val="hybridMultilevel"/>
    <w:tmpl w:val="8B90883C"/>
    <w:lvl w:ilvl="0" w:tplc="05D405C6">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CF37E58"/>
    <w:multiLevelType w:val="hybridMultilevel"/>
    <w:tmpl w:val="A7AE3666"/>
    <w:lvl w:ilvl="0" w:tplc="A6CC6D48">
      <w:start w:val="1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065180F"/>
    <w:multiLevelType w:val="multilevel"/>
    <w:tmpl w:val="449A3E3A"/>
    <w:lvl w:ilvl="0">
      <w:start w:val="3"/>
      <w:numFmt w:val="decimal"/>
      <w:lvlText w:val="%1."/>
      <w:lvlJc w:val="left"/>
      <w:pPr>
        <w:ind w:left="360" w:hanging="360"/>
      </w:pPr>
      <w:rPr>
        <w:rFonts w:hint="default"/>
        <w:b w:val="0"/>
        <w:i w:val="0"/>
      </w:rPr>
    </w:lvl>
    <w:lvl w:ilvl="1">
      <w:start w:val="1"/>
      <w:numFmt w:val="decimal"/>
      <w:lvlText w:val="%2)"/>
      <w:lvlJc w:val="left"/>
      <w:pPr>
        <w:ind w:left="792" w:hanging="432"/>
      </w:pPr>
      <w:rPr>
        <w:rFonts w:asciiTheme="minorHAnsi" w:eastAsia="Calibri" w:hAnsiTheme="minorHAnsi" w:cstheme="minorHAnsi" w:hint="default"/>
      </w:rPr>
    </w:lvl>
    <w:lvl w:ilvl="2">
      <w:start w:val="1"/>
      <w:numFmt w:val="lowerLetter"/>
      <w:lvlText w:val="%3)"/>
      <w:lvlJc w:val="left"/>
      <w:pPr>
        <w:ind w:left="1224" w:hanging="504"/>
      </w:pPr>
      <w:rPr>
        <w:rFonts w:asciiTheme="minorHAnsi" w:eastAsia="Calibri" w:hAnsiTheme="minorHAnsi" w:cstheme="minorHAns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40C46B31"/>
    <w:multiLevelType w:val="hybridMultilevel"/>
    <w:tmpl w:val="DFDA5EF2"/>
    <w:lvl w:ilvl="0" w:tplc="0409000B">
      <w:start w:val="1"/>
      <w:numFmt w:val="bullet"/>
      <w:pStyle w:val="Aufzhlung1"/>
      <w:lvlText w:val=""/>
      <w:lvlJc w:val="left"/>
      <w:pPr>
        <w:tabs>
          <w:tab w:val="num" w:pos="170"/>
        </w:tabs>
        <w:ind w:left="170" w:hanging="170"/>
      </w:pPr>
      <w:rPr>
        <w:rFonts w:ascii="Wingdings" w:hAnsi="Wingdings" w:hint="default"/>
        <w:caps w:val="0"/>
        <w:strike w:val="0"/>
        <w:dstrike w:val="0"/>
        <w:vanish w:val="0"/>
        <w:color w:val="auto"/>
        <w:position w:val="2"/>
        <w:sz w:val="12"/>
        <w:vertAlign w:val="baseline"/>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4412513"/>
    <w:multiLevelType w:val="hybridMultilevel"/>
    <w:tmpl w:val="63D2EBA8"/>
    <w:lvl w:ilvl="0" w:tplc="255EF8FA">
      <w:start w:val="1"/>
      <w:numFmt w:val="decimal"/>
      <w:lvlText w:val="%1. "/>
      <w:lvlJc w:val="left"/>
      <w:pPr>
        <w:ind w:left="283" w:hanging="283"/>
      </w:pPr>
      <w:rPr>
        <w:rFonts w:hint="default"/>
        <w:b w:val="0"/>
        <w:bCs w:val="0"/>
        <w:i w:val="0"/>
        <w:i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6044CEE"/>
    <w:multiLevelType w:val="hybridMultilevel"/>
    <w:tmpl w:val="2E9A174E"/>
    <w:lvl w:ilvl="0" w:tplc="363C2578">
      <w:start w:val="1"/>
      <w:numFmt w:val="decimal"/>
      <w:lvlText w:val="%1."/>
      <w:lvlJc w:val="left"/>
      <w:pPr>
        <w:tabs>
          <w:tab w:val="num" w:pos="360"/>
        </w:tabs>
        <w:ind w:left="360" w:hanging="360"/>
      </w:pPr>
      <w:rPr>
        <w:b w:val="0"/>
      </w:rPr>
    </w:lvl>
    <w:lvl w:ilvl="1" w:tplc="04150019">
      <w:start w:val="1"/>
      <w:numFmt w:val="decimal"/>
      <w:lvlText w:val="%2."/>
      <w:lvlJc w:val="left"/>
      <w:pPr>
        <w:tabs>
          <w:tab w:val="num" w:pos="1080"/>
        </w:tabs>
        <w:ind w:left="1080" w:hanging="360"/>
      </w:p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53" w15:restartNumberingAfterBreak="0">
    <w:nsid w:val="4CD07AA9"/>
    <w:multiLevelType w:val="hybridMultilevel"/>
    <w:tmpl w:val="FFE495F8"/>
    <w:lvl w:ilvl="0" w:tplc="9E7A4DDE">
      <w:start w:val="1"/>
      <w:numFmt w:val="decimal"/>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D085F05"/>
    <w:multiLevelType w:val="hybridMultilevel"/>
    <w:tmpl w:val="0D2CA5BE"/>
    <w:lvl w:ilvl="0" w:tplc="CE182226">
      <w:start w:val="3"/>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E9564E2"/>
    <w:multiLevelType w:val="singleLevel"/>
    <w:tmpl w:val="071ABE02"/>
    <w:lvl w:ilvl="0">
      <w:start w:val="1"/>
      <w:numFmt w:val="decimal"/>
      <w:lvlText w:val="%1. "/>
      <w:legacy w:legacy="1" w:legacySpace="0" w:legacyIndent="283"/>
      <w:lvlJc w:val="left"/>
      <w:pPr>
        <w:ind w:left="283" w:hanging="283"/>
      </w:pPr>
      <w:rPr>
        <w:rFonts w:asciiTheme="minorHAnsi" w:hAnsiTheme="minorHAnsi" w:cstheme="minorHAnsi" w:hint="default"/>
        <w:b w:val="0"/>
        <w:bCs w:val="0"/>
        <w:i w:val="0"/>
        <w:iCs w:val="0"/>
        <w:sz w:val="22"/>
        <w:szCs w:val="22"/>
      </w:rPr>
    </w:lvl>
  </w:abstractNum>
  <w:abstractNum w:abstractNumId="56" w15:restartNumberingAfterBreak="0">
    <w:nsid w:val="500813CE"/>
    <w:multiLevelType w:val="hybridMultilevel"/>
    <w:tmpl w:val="17AA37C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50B3271E"/>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15:restartNumberingAfterBreak="0">
    <w:nsid w:val="52240721"/>
    <w:multiLevelType w:val="hybridMultilevel"/>
    <w:tmpl w:val="7480DB32"/>
    <w:lvl w:ilvl="0" w:tplc="CA907BEE">
      <w:start w:val="1"/>
      <w:numFmt w:val="decimal"/>
      <w:pStyle w:val="Punktparagrafu"/>
      <w:lvlText w:val="%1."/>
      <w:lvlJc w:val="left"/>
      <w:pPr>
        <w:ind w:left="1414" w:hanging="705"/>
      </w:pPr>
      <w:rPr>
        <w:rFonts w:cs="Times New Roman" w:hint="default"/>
      </w:rPr>
    </w:lvl>
    <w:lvl w:ilvl="1" w:tplc="9954C796">
      <w:start w:val="1"/>
      <w:numFmt w:val="decimal"/>
      <w:lvlText w:val="%2)"/>
      <w:lvlJc w:val="left"/>
      <w:pPr>
        <w:ind w:left="1789" w:hanging="360"/>
      </w:pPr>
      <w:rPr>
        <w:rFonts w:cs="Times New Roman" w:hint="default"/>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59" w15:restartNumberingAfterBreak="0">
    <w:nsid w:val="534A7774"/>
    <w:multiLevelType w:val="hybridMultilevel"/>
    <w:tmpl w:val="C0A4CB58"/>
    <w:lvl w:ilvl="0" w:tplc="7D28E2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3D73582"/>
    <w:multiLevelType w:val="hybridMultilevel"/>
    <w:tmpl w:val="06D45778"/>
    <w:lvl w:ilvl="0" w:tplc="2EF022A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4DC3393"/>
    <w:multiLevelType w:val="singleLevel"/>
    <w:tmpl w:val="77627336"/>
    <w:lvl w:ilvl="0">
      <w:start w:val="1"/>
      <w:numFmt w:val="decimal"/>
      <w:lvlText w:val="%1. "/>
      <w:legacy w:legacy="1" w:legacySpace="0" w:legacyIndent="283"/>
      <w:lvlJc w:val="left"/>
      <w:pPr>
        <w:ind w:left="283" w:hanging="283"/>
      </w:pPr>
      <w:rPr>
        <w:b w:val="0"/>
        <w:bCs w:val="0"/>
        <w:i w:val="0"/>
        <w:iCs w:val="0"/>
        <w:sz w:val="22"/>
        <w:szCs w:val="22"/>
      </w:rPr>
    </w:lvl>
  </w:abstractNum>
  <w:abstractNum w:abstractNumId="62" w15:restartNumberingAfterBreak="0">
    <w:nsid w:val="550E4DC5"/>
    <w:multiLevelType w:val="hybridMultilevel"/>
    <w:tmpl w:val="9DAA34A4"/>
    <w:lvl w:ilvl="0" w:tplc="D6C0102A">
      <w:start w:val="1"/>
      <w:numFmt w:val="decimal"/>
      <w:lvlText w:val="%1."/>
      <w:lvlJc w:val="left"/>
      <w:pPr>
        <w:tabs>
          <w:tab w:val="num" w:pos="511"/>
        </w:tabs>
        <w:ind w:left="511"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180"/>
        </w:tabs>
        <w:ind w:left="18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561D61AD"/>
    <w:multiLevelType w:val="hybridMultilevel"/>
    <w:tmpl w:val="0CCC405A"/>
    <w:lvl w:ilvl="0" w:tplc="20105CE2">
      <w:start w:val="1"/>
      <w:numFmt w:val="bullet"/>
      <w:pStyle w:val="Punktowanie"/>
      <w:lvlText w:val="­"/>
      <w:lvlJc w:val="left"/>
      <w:pPr>
        <w:ind w:left="720" w:hanging="360"/>
      </w:pPr>
      <w:rPr>
        <w:rFonts w:ascii="Arial Narrow" w:hAnsi="Arial Narrow"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64" w15:restartNumberingAfterBreak="0">
    <w:nsid w:val="56886A8A"/>
    <w:multiLevelType w:val="multilevel"/>
    <w:tmpl w:val="4792325E"/>
    <w:styleLink w:val="1111114"/>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5" w15:restartNumberingAfterBreak="0">
    <w:nsid w:val="571C26E2"/>
    <w:multiLevelType w:val="hybridMultilevel"/>
    <w:tmpl w:val="CAD4B188"/>
    <w:lvl w:ilvl="0" w:tplc="27C2B47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889561B"/>
    <w:multiLevelType w:val="singleLevel"/>
    <w:tmpl w:val="FA00806A"/>
    <w:lvl w:ilvl="0">
      <w:start w:val="1"/>
      <w:numFmt w:val="bullet"/>
      <w:pStyle w:val="Bullet2"/>
      <w:lvlText w:val=""/>
      <w:lvlJc w:val="left"/>
      <w:pPr>
        <w:tabs>
          <w:tab w:val="num" w:pos="644"/>
        </w:tabs>
        <w:ind w:left="567" w:hanging="283"/>
      </w:pPr>
      <w:rPr>
        <w:rFonts w:ascii="Symbol" w:hAnsi="Symbol" w:hint="default"/>
      </w:rPr>
    </w:lvl>
  </w:abstractNum>
  <w:abstractNum w:abstractNumId="67" w15:restartNumberingAfterBreak="0">
    <w:nsid w:val="5A912DFC"/>
    <w:multiLevelType w:val="hybridMultilevel"/>
    <w:tmpl w:val="3EEA0AD6"/>
    <w:lvl w:ilvl="0" w:tplc="88627F4E">
      <w:start w:val="1"/>
      <w:numFmt w:val="decimal"/>
      <w:pStyle w:val="Beschriftung10pt"/>
      <w:lvlText w:val="Figure %1 -"/>
      <w:lvlJc w:val="left"/>
      <w:pPr>
        <w:tabs>
          <w:tab w:val="num" w:pos="142"/>
        </w:tabs>
        <w:ind w:left="1163" w:hanging="1021"/>
      </w:pPr>
      <w:rPr>
        <w:rFonts w:ascii="Arial" w:hAnsi="Arial" w:hint="default"/>
        <w:b/>
        <w:i w:val="0"/>
        <w:sz w:val="18"/>
        <w:szCs w:val="18"/>
      </w:rPr>
    </w:lvl>
    <w:lvl w:ilvl="1" w:tplc="04090019">
      <w:start w:val="1"/>
      <w:numFmt w:val="bullet"/>
      <w:lvlText w:val=""/>
      <w:lvlJc w:val="left"/>
      <w:pPr>
        <w:tabs>
          <w:tab w:val="num" w:pos="1440"/>
        </w:tabs>
        <w:ind w:left="1440" w:hanging="360"/>
      </w:pPr>
      <w:rPr>
        <w:rFonts w:ascii="Wingdings" w:hAnsi="Wingdings" w:hint="default"/>
        <w:b/>
        <w:i w:val="0"/>
        <w:sz w:val="18"/>
        <w:szCs w:val="1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C6E3829"/>
    <w:multiLevelType w:val="hybridMultilevel"/>
    <w:tmpl w:val="CE7C2408"/>
    <w:lvl w:ilvl="0" w:tplc="88627F4E">
      <w:start w:val="1"/>
      <w:numFmt w:val="bullet"/>
      <w:pStyle w:val="BulletDouble"/>
      <w:lvlText w:val="–"/>
      <w:lvlJc w:val="left"/>
      <w:pPr>
        <w:tabs>
          <w:tab w:val="num" w:pos="1440"/>
        </w:tabs>
        <w:ind w:left="1440" w:hanging="360"/>
      </w:pPr>
      <w:rPr>
        <w:rFonts w:ascii="Arial" w:hAnsi="Arial" w:hint="default"/>
        <w:color w:val="006EC7"/>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D5F45B3"/>
    <w:multiLevelType w:val="hybridMultilevel"/>
    <w:tmpl w:val="D256BC66"/>
    <w:lvl w:ilvl="0" w:tplc="FFFFFFFF">
      <w:start w:val="1"/>
      <w:numFmt w:val="bullet"/>
      <w:pStyle w:val="bulletedtable"/>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DC35CDE"/>
    <w:multiLevelType w:val="hybridMultilevel"/>
    <w:tmpl w:val="0D024E4E"/>
    <w:lvl w:ilvl="0" w:tplc="EE2A652C">
      <w:start w:val="10"/>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E4D7C61"/>
    <w:multiLevelType w:val="hybridMultilevel"/>
    <w:tmpl w:val="02BC5536"/>
    <w:lvl w:ilvl="0" w:tplc="6B1812D4">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E943087"/>
    <w:multiLevelType w:val="hybridMultilevel"/>
    <w:tmpl w:val="23722746"/>
    <w:lvl w:ilvl="0" w:tplc="0409000B">
      <w:start w:val="1"/>
      <w:numFmt w:val="bullet"/>
      <w:pStyle w:val="RFPbullet1"/>
      <w:lvlText w:val=""/>
      <w:lvlJc w:val="left"/>
      <w:pPr>
        <w:tabs>
          <w:tab w:val="num" w:pos="360"/>
        </w:tabs>
        <w:ind w:left="360" w:hanging="360"/>
      </w:pPr>
      <w:rPr>
        <w:rFonts w:ascii="Wingdings" w:hAnsi="Wingdings" w:hint="default"/>
        <w:color w:val="006666"/>
        <w:sz w:val="22"/>
        <w:szCs w:val="22"/>
      </w:rPr>
    </w:lvl>
    <w:lvl w:ilvl="1" w:tplc="051E8CCE"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06E173A"/>
    <w:multiLevelType w:val="hybridMultilevel"/>
    <w:tmpl w:val="8BC8ECAA"/>
    <w:lvl w:ilvl="0" w:tplc="F2869826">
      <w:start w:val="1"/>
      <w:numFmt w:val="decimal"/>
      <w:lvlText w:val="%1)"/>
      <w:lvlJc w:val="left"/>
      <w:pPr>
        <w:ind w:left="720" w:hanging="360"/>
      </w:pPr>
      <w:rPr>
        <w:rFonts w:ascii="Arial" w:hAnsi="Arial" w:cs="Arial"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0723B6D"/>
    <w:multiLevelType w:val="hybridMultilevel"/>
    <w:tmpl w:val="6958DCE0"/>
    <w:lvl w:ilvl="0" w:tplc="F6DE5190">
      <w:start w:val="2"/>
      <w:numFmt w:val="decimal"/>
      <w:lvlText w:val="%1. "/>
      <w:lvlJc w:val="left"/>
      <w:pPr>
        <w:ind w:left="373" w:hanging="283"/>
      </w:pPr>
      <w:rPr>
        <w:rFonts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0DD3ABA"/>
    <w:multiLevelType w:val="multilevel"/>
    <w:tmpl w:val="72B4CCB0"/>
    <w:styleLink w:val="List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6" w15:restartNumberingAfterBreak="0">
    <w:nsid w:val="610134DF"/>
    <w:multiLevelType w:val="hybridMultilevel"/>
    <w:tmpl w:val="A104A48C"/>
    <w:lvl w:ilvl="0" w:tplc="212C1AF8">
      <w:start w:val="1"/>
      <w:numFmt w:val="decimal"/>
      <w:lvlText w:val="%1."/>
      <w:lvlJc w:val="left"/>
      <w:pPr>
        <w:ind w:left="644" w:hanging="360"/>
      </w:pPr>
      <w:rPr>
        <w:rFonts w:ascii="Arial" w:hAnsi="Arial" w:cs="Arial"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7" w15:restartNumberingAfterBreak="0">
    <w:nsid w:val="610D6EA1"/>
    <w:multiLevelType w:val="multilevel"/>
    <w:tmpl w:val="D6B80E70"/>
    <w:lvl w:ilvl="0">
      <w:start w:val="7"/>
      <w:numFmt w:val="upperRoman"/>
      <w:lvlText w:val="%1."/>
      <w:lvlJc w:val="right"/>
      <w:pPr>
        <w:ind w:left="360" w:hanging="360"/>
      </w:pPr>
      <w:rPr>
        <w:rFonts w:hint="default"/>
        <w:b/>
        <w:i w:val="0"/>
        <w:color w:val="auto"/>
      </w:rPr>
    </w:lvl>
    <w:lvl w:ilvl="1">
      <w:start w:val="1"/>
      <w:numFmt w:val="decimal"/>
      <w:lvlText w:val="%2."/>
      <w:lvlJc w:val="left"/>
      <w:pPr>
        <w:ind w:left="360" w:hanging="360"/>
      </w:pPr>
      <w:rPr>
        <w:rFonts w:asciiTheme="minorHAnsi" w:eastAsia="Calibri" w:hAnsiTheme="minorHAnsi" w:cstheme="minorHAnsi" w:hint="default"/>
        <w:b/>
        <w:bCs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78" w15:restartNumberingAfterBreak="0">
    <w:nsid w:val="627A31BA"/>
    <w:multiLevelType w:val="hybridMultilevel"/>
    <w:tmpl w:val="B4F8FDA4"/>
    <w:lvl w:ilvl="0" w:tplc="385ED52E">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29B19B3"/>
    <w:multiLevelType w:val="singleLevel"/>
    <w:tmpl w:val="442E0542"/>
    <w:lvl w:ilvl="0">
      <w:start w:val="1"/>
      <w:numFmt w:val="decimal"/>
      <w:lvlText w:val="%1. "/>
      <w:legacy w:legacy="1" w:legacySpace="0" w:legacyIndent="283"/>
      <w:lvlJc w:val="left"/>
      <w:pPr>
        <w:ind w:left="283" w:hanging="283"/>
      </w:pPr>
      <w:rPr>
        <w:b w:val="0"/>
        <w:i w:val="0"/>
        <w:sz w:val="22"/>
        <w:szCs w:val="22"/>
      </w:rPr>
    </w:lvl>
  </w:abstractNum>
  <w:abstractNum w:abstractNumId="80" w15:restartNumberingAfterBreak="0">
    <w:nsid w:val="633121C1"/>
    <w:multiLevelType w:val="hybridMultilevel"/>
    <w:tmpl w:val="470C05B0"/>
    <w:name w:val="WW8Num1222"/>
    <w:lvl w:ilvl="0" w:tplc="9D52F0B2">
      <w:start w:val="1"/>
      <w:numFmt w:val="lowerLetter"/>
      <w:lvlText w:val="%1)"/>
      <w:lvlJc w:val="left"/>
      <w:pPr>
        <w:ind w:left="109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3575827"/>
    <w:multiLevelType w:val="multilevel"/>
    <w:tmpl w:val="75D26B48"/>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82" w15:restartNumberingAfterBreak="0">
    <w:nsid w:val="645964B6"/>
    <w:multiLevelType w:val="hybridMultilevel"/>
    <w:tmpl w:val="6E80A06C"/>
    <w:lvl w:ilvl="0" w:tplc="DBA28E78">
      <w:start w:val="1"/>
      <w:numFmt w:val="lowerLetter"/>
      <w:lvlText w:val="%1)"/>
      <w:lvlJc w:val="left"/>
      <w:pPr>
        <w:ind w:left="1440" w:hanging="360"/>
      </w:pPr>
      <w:rPr>
        <w:rFonts w:ascii="Arial" w:eastAsiaTheme="minorHAnsi"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3" w15:restartNumberingAfterBreak="0">
    <w:nsid w:val="65F52304"/>
    <w:multiLevelType w:val="hybridMultilevel"/>
    <w:tmpl w:val="F9FCD820"/>
    <w:lvl w:ilvl="0" w:tplc="E63C3F4E">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6632DD5"/>
    <w:multiLevelType w:val="hybridMultilevel"/>
    <w:tmpl w:val="ECB200C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85" w15:restartNumberingAfterBreak="0">
    <w:nsid w:val="6675531D"/>
    <w:multiLevelType w:val="hybridMultilevel"/>
    <w:tmpl w:val="5AD637FE"/>
    <w:lvl w:ilvl="0" w:tplc="FFFFFFFF">
      <w:start w:val="1"/>
      <w:numFmt w:val="decimal"/>
      <w:pStyle w:val="StylArial11ptWyjustowanyPrzed6pt"/>
      <w:lvlText w:val="%1."/>
      <w:lvlJc w:val="left"/>
      <w:pPr>
        <w:tabs>
          <w:tab w:val="num" w:pos="357"/>
        </w:tabs>
        <w:ind w:left="357" w:hanging="357"/>
      </w:pPr>
      <w:rPr>
        <w:rFonts w:hint="default"/>
      </w:rPr>
    </w:lvl>
    <w:lvl w:ilvl="1" w:tplc="FFFFFFFF">
      <w:start w:val="1"/>
      <w:numFmt w:val="lowerLetter"/>
      <w:lvlText w:val="%2)"/>
      <w:lvlJc w:val="left"/>
      <w:pPr>
        <w:tabs>
          <w:tab w:val="num" w:pos="1440"/>
        </w:tabs>
        <w:ind w:left="1440" w:hanging="360"/>
      </w:pPr>
      <w:rPr>
        <w:rFonts w:hint="default"/>
        <w:b w:val="0"/>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6" w15:restartNumberingAfterBreak="0">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7" w15:restartNumberingAfterBreak="0">
    <w:nsid w:val="6A422B22"/>
    <w:multiLevelType w:val="hybridMultilevel"/>
    <w:tmpl w:val="74A8B430"/>
    <w:lvl w:ilvl="0" w:tplc="AC7CAA2E">
      <w:start w:val="1"/>
      <w:numFmt w:val="bullet"/>
      <w:pStyle w:val="Listapunktowana"/>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A7134A9"/>
    <w:multiLevelType w:val="hybridMultilevel"/>
    <w:tmpl w:val="C19624E2"/>
    <w:lvl w:ilvl="0" w:tplc="5D7CE9F4">
      <w:start w:val="1"/>
      <w:numFmt w:val="lowerLetter"/>
      <w:lvlText w:val="%1)"/>
      <w:lvlJc w:val="left"/>
      <w:pPr>
        <w:ind w:left="1440" w:hanging="360"/>
      </w:pPr>
      <w:rPr>
        <w:rFonts w:ascii="Arial" w:eastAsiaTheme="minorHAnsi"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9" w15:restartNumberingAfterBreak="0">
    <w:nsid w:val="6BE15F7A"/>
    <w:multiLevelType w:val="multilevel"/>
    <w:tmpl w:val="17184C4A"/>
    <w:styleLink w:val="WW8Num33"/>
    <w:lvl w:ilvl="0">
      <w:start w:val="5"/>
      <w:numFmt w:val="decimal"/>
      <w:pStyle w:val="Nagwek71"/>
      <w:lvlText w:val="%1"/>
      <w:lvlJc w:val="left"/>
      <w:rPr>
        <w:rFonts w:ascii="Garamond" w:eastAsia="Garamond" w:hAnsi="Garamond" w:cs="Garamond"/>
        <w:sz w:val="20"/>
        <w:szCs w:val="20"/>
      </w:rPr>
    </w:lvl>
    <w:lvl w:ilvl="1">
      <w:start w:val="1"/>
      <w:numFmt w:val="decimal"/>
      <w:lvlText w:val="%1.%2"/>
      <w:lvlJc w:val="left"/>
      <w:rPr>
        <w:rFonts w:ascii="Garamond" w:eastAsia="Garamond" w:hAnsi="Garamond" w:cs="Garamond"/>
        <w:sz w:val="20"/>
        <w:szCs w:val="20"/>
      </w:rPr>
    </w:lvl>
    <w:lvl w:ilvl="2">
      <w:start w:val="1"/>
      <w:numFmt w:val="decimal"/>
      <w:lvlText w:val="%1.%2.%3"/>
      <w:lvlJc w:val="left"/>
      <w:rPr>
        <w:rFonts w:ascii="Garamond" w:eastAsia="Garamond" w:hAnsi="Garamond" w:cs="Garamond"/>
        <w:sz w:val="20"/>
        <w:szCs w:val="20"/>
      </w:rPr>
    </w:lvl>
    <w:lvl w:ilvl="3">
      <w:start w:val="1"/>
      <w:numFmt w:val="decimal"/>
      <w:lvlText w:val="%1.%2.%3.%4"/>
      <w:lvlJc w:val="left"/>
      <w:rPr>
        <w:rFonts w:ascii="Garamond" w:eastAsia="Garamond" w:hAnsi="Garamond" w:cs="Garamond"/>
        <w:sz w:val="20"/>
        <w:szCs w:val="20"/>
      </w:rPr>
    </w:lvl>
    <w:lvl w:ilvl="4">
      <w:start w:val="1"/>
      <w:numFmt w:val="decimal"/>
      <w:lvlText w:val="%1.%2.%3.%4.%5"/>
      <w:lvlJc w:val="left"/>
      <w:rPr>
        <w:rFonts w:ascii="Garamond" w:eastAsia="Garamond" w:hAnsi="Garamond" w:cs="Garamond"/>
        <w:sz w:val="20"/>
        <w:szCs w:val="20"/>
      </w:rPr>
    </w:lvl>
    <w:lvl w:ilvl="5">
      <w:start w:val="1"/>
      <w:numFmt w:val="decimal"/>
      <w:lvlText w:val="%1.%2.%3.%4.%5.%6"/>
      <w:lvlJc w:val="left"/>
      <w:rPr>
        <w:rFonts w:ascii="Garamond" w:eastAsia="Garamond" w:hAnsi="Garamond" w:cs="Garamond"/>
        <w:sz w:val="20"/>
        <w:szCs w:val="20"/>
      </w:rPr>
    </w:lvl>
    <w:lvl w:ilvl="6">
      <w:start w:val="1"/>
      <w:numFmt w:val="decimal"/>
      <w:lvlText w:val="%1.%2.%3.%4.%5.%6.%7"/>
      <w:lvlJc w:val="left"/>
      <w:rPr>
        <w:rFonts w:ascii="Garamond" w:eastAsia="Garamond" w:hAnsi="Garamond" w:cs="Garamond"/>
        <w:sz w:val="20"/>
        <w:szCs w:val="20"/>
      </w:rPr>
    </w:lvl>
    <w:lvl w:ilvl="7">
      <w:start w:val="1"/>
      <w:numFmt w:val="decimal"/>
      <w:lvlText w:val="%1.%2.%3.%4.%5.%6.%7.%8"/>
      <w:lvlJc w:val="left"/>
      <w:rPr>
        <w:rFonts w:ascii="Garamond" w:eastAsia="Garamond" w:hAnsi="Garamond" w:cs="Garamond"/>
        <w:sz w:val="20"/>
        <w:szCs w:val="20"/>
      </w:rPr>
    </w:lvl>
    <w:lvl w:ilvl="8">
      <w:start w:val="1"/>
      <w:numFmt w:val="decimal"/>
      <w:lvlText w:val="%1.%2.%3.%4.%5.%6.%7.%8.%9"/>
      <w:lvlJc w:val="left"/>
      <w:rPr>
        <w:rFonts w:ascii="Garamond" w:eastAsia="Garamond" w:hAnsi="Garamond" w:cs="Garamond"/>
        <w:sz w:val="20"/>
        <w:szCs w:val="20"/>
      </w:rPr>
    </w:lvl>
  </w:abstractNum>
  <w:abstractNum w:abstractNumId="90" w15:restartNumberingAfterBreak="0">
    <w:nsid w:val="6C5716CC"/>
    <w:multiLevelType w:val="hybridMultilevel"/>
    <w:tmpl w:val="40067DC2"/>
    <w:lvl w:ilvl="0" w:tplc="F56A7F04">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E72530B"/>
    <w:multiLevelType w:val="hybridMultilevel"/>
    <w:tmpl w:val="2D800BCA"/>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92" w15:restartNumberingAfterBreak="0">
    <w:nsid w:val="6EEF1097"/>
    <w:multiLevelType w:val="hybridMultilevel"/>
    <w:tmpl w:val="49046DB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93" w15:restartNumberingAfterBreak="0">
    <w:nsid w:val="6EF16A7C"/>
    <w:multiLevelType w:val="hybridMultilevel"/>
    <w:tmpl w:val="FF503502"/>
    <w:lvl w:ilvl="0" w:tplc="04150011">
      <w:start w:val="1"/>
      <w:numFmt w:val="decimal"/>
      <w:lvlText w:val="%1)"/>
      <w:lvlJc w:val="left"/>
      <w:pPr>
        <w:ind w:left="1429" w:hanging="360"/>
      </w:pPr>
      <w:rPr>
        <w:b w:val="0"/>
      </w:r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4" w15:restartNumberingAfterBreak="0">
    <w:nsid w:val="749C63B2"/>
    <w:multiLevelType w:val="multilevel"/>
    <w:tmpl w:val="2990C51E"/>
    <w:lvl w:ilvl="0">
      <w:start w:val="3"/>
      <w:numFmt w:val="decimal"/>
      <w:lvlText w:val="Rozdział %1."/>
      <w:lvlJc w:val="left"/>
      <w:pPr>
        <w:tabs>
          <w:tab w:val="num" w:pos="360"/>
        </w:tabs>
        <w:ind w:left="360" w:hanging="360"/>
      </w:pPr>
      <w:rPr>
        <w:rFonts w:ascii="Arial" w:hAnsi="Arial" w:cs="Times New Roman" w:hint="default"/>
        <w:b/>
        <w:i w:val="0"/>
        <w:caps w:val="0"/>
        <w:strike w:val="0"/>
        <w:dstrike w:val="0"/>
        <w:vanish w:val="0"/>
        <w:color w:val="auto"/>
        <w:kern w:val="0"/>
        <w:sz w:val="22"/>
        <w:u w:val="none"/>
        <w:vertAlign w:val="baseline"/>
      </w:rPr>
    </w:lvl>
    <w:lvl w:ilvl="1">
      <w:start w:val="1"/>
      <w:numFmt w:val="decimal"/>
      <w:lvlText w:val="%1.%2."/>
      <w:lvlJc w:val="left"/>
      <w:pPr>
        <w:tabs>
          <w:tab w:val="num" w:pos="2559"/>
        </w:tabs>
        <w:ind w:left="2559" w:hanging="432"/>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224"/>
        </w:tabs>
        <w:ind w:left="1224" w:hanging="504"/>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pStyle w:val="Numeracja4"/>
      <w:lvlText w:val="%4)"/>
      <w:lvlJc w:val="left"/>
      <w:pPr>
        <w:tabs>
          <w:tab w:val="num" w:pos="1430"/>
        </w:tabs>
        <w:ind w:left="1358" w:hanging="648"/>
      </w:pPr>
      <w:rPr>
        <w:rFonts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5" w15:restartNumberingAfterBreak="0">
    <w:nsid w:val="74FC45EB"/>
    <w:multiLevelType w:val="multilevel"/>
    <w:tmpl w:val="919A6C9E"/>
    <w:lvl w:ilvl="0">
      <w:start w:val="1"/>
      <w:numFmt w:val="decimal"/>
      <w:pStyle w:val="akapitznumerowaniem"/>
      <w:lvlText w:val="%1."/>
      <w:lvlJc w:val="left"/>
      <w:pPr>
        <w:ind w:left="720" w:hanging="720"/>
      </w:pPr>
      <w:rPr>
        <w:color w:val="auto"/>
      </w:rPr>
    </w:lvl>
    <w:lvl w:ilvl="1">
      <w:start w:val="1"/>
      <w:numFmt w:val="decimal"/>
      <w:pStyle w:val="11akapitzwypunktowaniempoziom2"/>
      <w:isLgl/>
      <w:lvlText w:val="%1.%2."/>
      <w:lvlJc w:val="left"/>
      <w:pPr>
        <w:ind w:left="4831"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6" w15:restartNumberingAfterBreak="0">
    <w:nsid w:val="75324194"/>
    <w:multiLevelType w:val="multilevel"/>
    <w:tmpl w:val="D1BCBEFA"/>
    <w:lvl w:ilvl="0">
      <w:start w:val="1"/>
      <w:numFmt w:val="decimal"/>
      <w:pStyle w:val="Zaczniki"/>
      <w:lvlText w:val="%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Załącznik Nr %2"/>
      <w:lvlJc w:val="left"/>
      <w:pPr>
        <w:ind w:left="576" w:hanging="576"/>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Zaczniki1"/>
      <w:lvlText w:val="Załącznik Nr %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7" w15:restartNumberingAfterBreak="0">
    <w:nsid w:val="7575629E"/>
    <w:multiLevelType w:val="hybridMultilevel"/>
    <w:tmpl w:val="6F2A19D0"/>
    <w:lvl w:ilvl="0" w:tplc="8286EE14">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7AE16BE"/>
    <w:multiLevelType w:val="hybridMultilevel"/>
    <w:tmpl w:val="22266A0A"/>
    <w:lvl w:ilvl="0" w:tplc="6F9E8DDE">
      <w:start w:val="1"/>
      <w:numFmt w:val="bullet"/>
      <w:pStyle w:val="Bullet1"/>
      <w:lvlText w:val=""/>
      <w:lvlJc w:val="left"/>
      <w:pPr>
        <w:tabs>
          <w:tab w:val="num" w:pos="360"/>
        </w:tabs>
        <w:ind w:left="360" w:hanging="360"/>
      </w:pPr>
      <w:rPr>
        <w:rFonts w:ascii="Wingdings" w:hAnsi="Wingdings" w:hint="default"/>
        <w:color w:val="auto"/>
        <w:sz w:val="22"/>
        <w:szCs w:val="22"/>
      </w:rPr>
    </w:lvl>
    <w:lvl w:ilvl="1" w:tplc="04150019">
      <w:start w:val="1"/>
      <w:numFmt w:val="bullet"/>
      <w:lvlText w:val=""/>
      <w:lvlJc w:val="left"/>
      <w:pPr>
        <w:tabs>
          <w:tab w:val="num" w:pos="1440"/>
        </w:tabs>
        <w:ind w:left="1440" w:hanging="360"/>
      </w:pPr>
      <w:rPr>
        <w:rFonts w:ascii="Wingdings" w:hAnsi="Wingdings" w:hint="default"/>
        <w:color w:val="auto"/>
        <w:sz w:val="22"/>
        <w:szCs w:val="22"/>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7C7628C"/>
    <w:multiLevelType w:val="hybridMultilevel"/>
    <w:tmpl w:val="CAA6E2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7CC16A4"/>
    <w:multiLevelType w:val="hybridMultilevel"/>
    <w:tmpl w:val="9E9411A2"/>
    <w:lvl w:ilvl="0" w:tplc="A6021B18">
      <w:start w:val="1"/>
      <w:numFmt w:val="lowerLetter"/>
      <w:lvlText w:val="%1)"/>
      <w:lvlJc w:val="left"/>
      <w:pPr>
        <w:tabs>
          <w:tab w:val="num" w:pos="720"/>
        </w:tabs>
        <w:ind w:left="720" w:hanging="36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8010485"/>
    <w:multiLevelType w:val="multilevel"/>
    <w:tmpl w:val="2AB250EE"/>
    <w:lvl w:ilvl="0">
      <w:start w:val="1"/>
      <w:numFmt w:val="decimal"/>
      <w:pStyle w:val="Nagwek1"/>
      <w:lvlText w:val="%1"/>
      <w:lvlJc w:val="left"/>
      <w:pPr>
        <w:ind w:left="432" w:hanging="432"/>
      </w:pPr>
    </w:lvl>
    <w:lvl w:ilvl="1">
      <w:start w:val="1"/>
      <w:numFmt w:val="decimal"/>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434"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02" w15:restartNumberingAfterBreak="0">
    <w:nsid w:val="79963738"/>
    <w:multiLevelType w:val="hybridMultilevel"/>
    <w:tmpl w:val="44AA9B2E"/>
    <w:lvl w:ilvl="0" w:tplc="04150011">
      <w:start w:val="1"/>
      <w:numFmt w:val="decimal"/>
      <w:lvlText w:val="%1)"/>
      <w:lvlJc w:val="left"/>
      <w:pPr>
        <w:ind w:left="1429" w:hanging="360"/>
      </w:pPr>
    </w:lvl>
    <w:lvl w:ilvl="1" w:tplc="04150019">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3" w15:restartNumberingAfterBreak="0">
    <w:nsid w:val="7DF86FC6"/>
    <w:multiLevelType w:val="multilevel"/>
    <w:tmpl w:val="B804136E"/>
    <w:lvl w:ilvl="0">
      <w:start w:val="3"/>
      <w:numFmt w:val="decimal"/>
      <w:lvlText w:val="%1."/>
      <w:lvlJc w:val="left"/>
      <w:pPr>
        <w:ind w:left="360" w:hanging="360"/>
      </w:pPr>
      <w:rPr>
        <w:rFonts w:hint="default"/>
        <w:b/>
        <w:i w:val="0"/>
        <w:color w:val="auto"/>
      </w:rPr>
    </w:lvl>
    <w:lvl w:ilvl="1">
      <w:start w:val="1"/>
      <w:numFmt w:val="decimal"/>
      <w:lvlText w:val="%2."/>
      <w:lvlJc w:val="left"/>
      <w:pPr>
        <w:ind w:left="360" w:hanging="360"/>
      </w:pPr>
      <w:rPr>
        <w:rFonts w:ascii="Arial" w:eastAsia="Calibri" w:hAnsi="Arial" w:cs="Arial" w:hint="default"/>
        <w:b w:val="0"/>
        <w:i w:val="0"/>
        <w:color w:val="auto"/>
        <w:sz w:val="20"/>
        <w:szCs w:val="20"/>
      </w:rPr>
    </w:lvl>
    <w:lvl w:ilvl="2">
      <w:start w:val="1"/>
      <w:numFmt w:val="decimal"/>
      <w:lvlText w:val="%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4" w15:restartNumberingAfterBreak="0">
    <w:nsid w:val="7E83398B"/>
    <w:multiLevelType w:val="hybridMultilevel"/>
    <w:tmpl w:val="E24C1542"/>
    <w:lvl w:ilvl="0" w:tplc="04150017">
      <w:start w:val="1"/>
      <w:numFmt w:val="lowerLetter"/>
      <w:lvlText w:val="%1)"/>
      <w:lvlJc w:val="left"/>
      <w:pPr>
        <w:ind w:left="1723" w:hanging="360"/>
      </w:pPr>
    </w:lvl>
    <w:lvl w:ilvl="1" w:tplc="04150019" w:tentative="1">
      <w:start w:val="1"/>
      <w:numFmt w:val="lowerLetter"/>
      <w:lvlText w:val="%2."/>
      <w:lvlJc w:val="left"/>
      <w:pPr>
        <w:ind w:left="2443" w:hanging="360"/>
      </w:pPr>
    </w:lvl>
    <w:lvl w:ilvl="2" w:tplc="0415001B" w:tentative="1">
      <w:start w:val="1"/>
      <w:numFmt w:val="lowerRoman"/>
      <w:lvlText w:val="%3."/>
      <w:lvlJc w:val="right"/>
      <w:pPr>
        <w:ind w:left="3163" w:hanging="180"/>
      </w:pPr>
    </w:lvl>
    <w:lvl w:ilvl="3" w:tplc="0415000F" w:tentative="1">
      <w:start w:val="1"/>
      <w:numFmt w:val="decimal"/>
      <w:lvlText w:val="%4."/>
      <w:lvlJc w:val="left"/>
      <w:pPr>
        <w:ind w:left="3883" w:hanging="360"/>
      </w:pPr>
    </w:lvl>
    <w:lvl w:ilvl="4" w:tplc="04150019" w:tentative="1">
      <w:start w:val="1"/>
      <w:numFmt w:val="lowerLetter"/>
      <w:lvlText w:val="%5."/>
      <w:lvlJc w:val="left"/>
      <w:pPr>
        <w:ind w:left="4603" w:hanging="360"/>
      </w:pPr>
    </w:lvl>
    <w:lvl w:ilvl="5" w:tplc="0415001B" w:tentative="1">
      <w:start w:val="1"/>
      <w:numFmt w:val="lowerRoman"/>
      <w:lvlText w:val="%6."/>
      <w:lvlJc w:val="right"/>
      <w:pPr>
        <w:ind w:left="5323" w:hanging="180"/>
      </w:pPr>
    </w:lvl>
    <w:lvl w:ilvl="6" w:tplc="0415000F" w:tentative="1">
      <w:start w:val="1"/>
      <w:numFmt w:val="decimal"/>
      <w:lvlText w:val="%7."/>
      <w:lvlJc w:val="left"/>
      <w:pPr>
        <w:ind w:left="6043" w:hanging="360"/>
      </w:pPr>
    </w:lvl>
    <w:lvl w:ilvl="7" w:tplc="04150019" w:tentative="1">
      <w:start w:val="1"/>
      <w:numFmt w:val="lowerLetter"/>
      <w:lvlText w:val="%8."/>
      <w:lvlJc w:val="left"/>
      <w:pPr>
        <w:ind w:left="6763" w:hanging="360"/>
      </w:pPr>
    </w:lvl>
    <w:lvl w:ilvl="8" w:tplc="0415001B" w:tentative="1">
      <w:start w:val="1"/>
      <w:numFmt w:val="lowerRoman"/>
      <w:lvlText w:val="%9."/>
      <w:lvlJc w:val="right"/>
      <w:pPr>
        <w:ind w:left="7483" w:hanging="180"/>
      </w:pPr>
    </w:lvl>
  </w:abstractNum>
  <w:abstractNum w:abstractNumId="105" w15:restartNumberingAfterBreak="0">
    <w:nsid w:val="7FAA78E3"/>
    <w:multiLevelType w:val="hybridMultilevel"/>
    <w:tmpl w:val="77162B36"/>
    <w:lvl w:ilvl="0" w:tplc="07C674B8">
      <w:start w:val="1"/>
      <w:numFmt w:val="upperRoman"/>
      <w:lvlText w:val="%1."/>
      <w:lvlJc w:val="left"/>
      <w:pPr>
        <w:ind w:left="1080" w:hanging="72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79522518">
    <w:abstractNumId w:val="101"/>
  </w:num>
  <w:num w:numId="2" w16cid:durableId="1227180076">
    <w:abstractNumId w:val="96"/>
  </w:num>
  <w:num w:numId="3" w16cid:durableId="1567842656">
    <w:abstractNumId w:val="63"/>
  </w:num>
  <w:num w:numId="4" w16cid:durableId="1208253494">
    <w:abstractNumId w:val="18"/>
  </w:num>
  <w:num w:numId="5" w16cid:durableId="430249528">
    <w:abstractNumId w:val="17"/>
  </w:num>
  <w:num w:numId="6" w16cid:durableId="498085158">
    <w:abstractNumId w:val="94"/>
  </w:num>
  <w:num w:numId="7" w16cid:durableId="47262859">
    <w:abstractNumId w:val="25"/>
  </w:num>
  <w:num w:numId="8" w16cid:durableId="219562508">
    <w:abstractNumId w:val="103"/>
  </w:num>
  <w:num w:numId="9" w16cid:durableId="401634724">
    <w:abstractNumId w:val="58"/>
  </w:num>
  <w:num w:numId="10" w16cid:durableId="339549813">
    <w:abstractNumId w:val="68"/>
  </w:num>
  <w:num w:numId="11" w16cid:durableId="2015111341">
    <w:abstractNumId w:val="35"/>
  </w:num>
  <w:num w:numId="12" w16cid:durableId="2138602580">
    <w:abstractNumId w:val="30"/>
  </w:num>
  <w:num w:numId="13" w16cid:durableId="1975058548">
    <w:abstractNumId w:val="50"/>
  </w:num>
  <w:num w:numId="14" w16cid:durableId="2018117844">
    <w:abstractNumId w:val="14"/>
  </w:num>
  <w:num w:numId="15" w16cid:durableId="744690818">
    <w:abstractNumId w:val="37"/>
  </w:num>
  <w:num w:numId="16" w16cid:durableId="2016304073">
    <w:abstractNumId w:val="72"/>
  </w:num>
  <w:num w:numId="17" w16cid:durableId="967660156">
    <w:abstractNumId w:val="98"/>
  </w:num>
  <w:num w:numId="18" w16cid:durableId="4595324">
    <w:abstractNumId w:val="67"/>
  </w:num>
  <w:num w:numId="19" w16cid:durableId="332874243">
    <w:abstractNumId w:val="69"/>
  </w:num>
  <w:num w:numId="20" w16cid:durableId="433868131">
    <w:abstractNumId w:val="66"/>
  </w:num>
  <w:num w:numId="21" w16cid:durableId="2134127055">
    <w:abstractNumId w:val="45"/>
  </w:num>
  <w:num w:numId="22" w16cid:durableId="1492333944">
    <w:abstractNumId w:val="0"/>
  </w:num>
  <w:num w:numId="23" w16cid:durableId="1383823578">
    <w:abstractNumId w:val="46"/>
  </w:num>
  <w:num w:numId="24" w16cid:durableId="1528063164">
    <w:abstractNumId w:val="57"/>
  </w:num>
  <w:num w:numId="25" w16cid:durableId="1690259765">
    <w:abstractNumId w:val="87"/>
  </w:num>
  <w:num w:numId="26" w16cid:durableId="16837333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52203045">
    <w:abstractNumId w:val="28"/>
  </w:num>
  <w:num w:numId="28" w16cid:durableId="1053311150">
    <w:abstractNumId w:val="75"/>
  </w:num>
  <w:num w:numId="29" w16cid:durableId="625739772">
    <w:abstractNumId w:val="23"/>
  </w:num>
  <w:num w:numId="30" w16cid:durableId="911545346">
    <w:abstractNumId w:val="26"/>
  </w:num>
  <w:num w:numId="31" w16cid:durableId="110828005">
    <w:abstractNumId w:val="86"/>
  </w:num>
  <w:num w:numId="32" w16cid:durableId="448012605">
    <w:abstractNumId w:val="85"/>
  </w:num>
  <w:num w:numId="33" w16cid:durableId="685446846">
    <w:abstractNumId w:val="64"/>
  </w:num>
  <w:num w:numId="34" w16cid:durableId="247815185">
    <w:abstractNumId w:val="59"/>
  </w:num>
  <w:num w:numId="35" w16cid:durableId="742917596">
    <w:abstractNumId w:val="39"/>
  </w:num>
  <w:num w:numId="36" w16cid:durableId="1688948479">
    <w:abstractNumId w:val="89"/>
  </w:num>
  <w:num w:numId="37" w16cid:durableId="234707579">
    <w:abstractNumId w:val="76"/>
  </w:num>
  <w:num w:numId="38" w16cid:durableId="891963683">
    <w:abstractNumId w:val="22"/>
  </w:num>
  <w:num w:numId="39" w16cid:durableId="1131703042">
    <w:abstractNumId w:val="43"/>
  </w:num>
  <w:num w:numId="40" w16cid:durableId="510797625">
    <w:abstractNumId w:val="105"/>
  </w:num>
  <w:num w:numId="41" w16cid:durableId="2129859827">
    <w:abstractNumId w:val="81"/>
  </w:num>
  <w:num w:numId="42" w16cid:durableId="276840127">
    <w:abstractNumId w:val="90"/>
  </w:num>
  <w:num w:numId="43" w16cid:durableId="2128045053">
    <w:abstractNumId w:val="24"/>
  </w:num>
  <w:num w:numId="44" w16cid:durableId="549263450">
    <w:abstractNumId w:val="99"/>
  </w:num>
  <w:num w:numId="45" w16cid:durableId="24258023">
    <w:abstractNumId w:val="83"/>
  </w:num>
  <w:num w:numId="46" w16cid:durableId="135148344">
    <w:abstractNumId w:val="71"/>
  </w:num>
  <w:num w:numId="47" w16cid:durableId="1983582738">
    <w:abstractNumId w:val="47"/>
  </w:num>
  <w:num w:numId="48" w16cid:durableId="1862470233">
    <w:abstractNumId w:val="21"/>
  </w:num>
  <w:num w:numId="49" w16cid:durableId="680618618">
    <w:abstractNumId w:val="91"/>
  </w:num>
  <w:num w:numId="50" w16cid:durableId="503059422">
    <w:abstractNumId w:val="104"/>
  </w:num>
  <w:num w:numId="51" w16cid:durableId="578058345">
    <w:abstractNumId w:val="33"/>
  </w:num>
  <w:num w:numId="52" w16cid:durableId="404835878">
    <w:abstractNumId w:val="13"/>
  </w:num>
  <w:num w:numId="53" w16cid:durableId="350910107">
    <w:abstractNumId w:val="92"/>
  </w:num>
  <w:num w:numId="54" w16cid:durableId="1456407171">
    <w:abstractNumId w:val="65"/>
  </w:num>
  <w:num w:numId="55" w16cid:durableId="1428694492">
    <w:abstractNumId w:val="97"/>
  </w:num>
  <w:num w:numId="56" w16cid:durableId="67847404">
    <w:abstractNumId w:val="27"/>
  </w:num>
  <w:num w:numId="57" w16cid:durableId="724062841">
    <w:abstractNumId w:val="19"/>
  </w:num>
  <w:num w:numId="58" w16cid:durableId="1481464891">
    <w:abstractNumId w:val="102"/>
  </w:num>
  <w:num w:numId="59" w16cid:durableId="167066645">
    <w:abstractNumId w:val="53"/>
  </w:num>
  <w:num w:numId="60" w16cid:durableId="440339608">
    <w:abstractNumId w:val="32"/>
  </w:num>
  <w:num w:numId="61" w16cid:durableId="1207763021">
    <w:abstractNumId w:val="42"/>
  </w:num>
  <w:num w:numId="62" w16cid:durableId="1992367973">
    <w:abstractNumId w:val="41"/>
  </w:num>
  <w:num w:numId="63" w16cid:durableId="789784076">
    <w:abstractNumId w:val="54"/>
  </w:num>
  <w:num w:numId="64" w16cid:durableId="169177104">
    <w:abstractNumId w:val="77"/>
  </w:num>
  <w:num w:numId="65" w16cid:durableId="1588542053">
    <w:abstractNumId w:val="48"/>
  </w:num>
  <w:num w:numId="66" w16cid:durableId="1484618375">
    <w:abstractNumId w:val="56"/>
  </w:num>
  <w:num w:numId="67" w16cid:durableId="1605189071">
    <w:abstractNumId w:val="70"/>
  </w:num>
  <w:num w:numId="68" w16cid:durableId="1473332985">
    <w:abstractNumId w:val="82"/>
  </w:num>
  <w:num w:numId="69" w16cid:durableId="949630862">
    <w:abstractNumId w:val="88"/>
  </w:num>
  <w:num w:numId="70" w16cid:durableId="1447701374">
    <w:abstractNumId w:val="84"/>
  </w:num>
  <w:num w:numId="71" w16cid:durableId="2001231265">
    <w:abstractNumId w:val="51"/>
  </w:num>
  <w:num w:numId="72" w16cid:durableId="599677120">
    <w:abstractNumId w:val="44"/>
  </w:num>
  <w:num w:numId="73" w16cid:durableId="30428576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796795994">
    <w:abstractNumId w:val="29"/>
  </w:num>
  <w:num w:numId="75" w16cid:durableId="1431662492">
    <w:abstractNumId w:val="60"/>
  </w:num>
  <w:num w:numId="76" w16cid:durableId="192227386">
    <w:abstractNumId w:val="31"/>
  </w:num>
  <w:num w:numId="77" w16cid:durableId="2027439097">
    <w:abstractNumId w:val="100"/>
  </w:num>
  <w:num w:numId="78" w16cid:durableId="2007632374">
    <w:abstractNumId w:val="49"/>
  </w:num>
  <w:num w:numId="79" w16cid:durableId="1289243463">
    <w:abstractNumId w:val="40"/>
  </w:num>
  <w:num w:numId="80" w16cid:durableId="302973184">
    <w:abstractNumId w:val="15"/>
  </w:num>
  <w:num w:numId="81" w16cid:durableId="1436175599">
    <w:abstractNumId w:val="36"/>
  </w:num>
  <w:num w:numId="82" w16cid:durableId="903372768">
    <w:abstractNumId w:val="73"/>
  </w:num>
  <w:num w:numId="83" w16cid:durableId="68621919">
    <w:abstractNumId w:val="78"/>
  </w:num>
  <w:num w:numId="84" w16cid:durableId="1840730335">
    <w:abstractNumId w:val="93"/>
  </w:num>
  <w:num w:numId="85" w16cid:durableId="1567449411">
    <w:abstractNumId w:val="12"/>
  </w:num>
  <w:num w:numId="86" w16cid:durableId="1021010931">
    <w:abstractNumId w:val="55"/>
    <w:lvlOverride w:ilvl="0">
      <w:startOverride w:val="1"/>
    </w:lvlOverride>
  </w:num>
  <w:num w:numId="87" w16cid:durableId="678115639">
    <w:abstractNumId w:val="61"/>
    <w:lvlOverride w:ilvl="0">
      <w:startOverride w:val="1"/>
    </w:lvlOverride>
  </w:num>
  <w:num w:numId="88" w16cid:durableId="140236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48451283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363098478">
    <w:abstractNumId w:val="38"/>
    <w:lvlOverride w:ilvl="0">
      <w:startOverride w:val="1"/>
    </w:lvlOverride>
  </w:num>
  <w:num w:numId="91" w16cid:durableId="1960380910">
    <w:abstractNumId w:val="80"/>
  </w:num>
  <w:num w:numId="92" w16cid:durableId="864057958">
    <w:abstractNumId w:val="74"/>
  </w:num>
  <w:num w:numId="93" w16cid:durableId="210267771">
    <w:abstractNumId w:val="79"/>
    <w:lvlOverride w:ilvl="0">
      <w:startOverride w:val="1"/>
    </w:lvlOverride>
  </w:num>
  <w:num w:numId="94" w16cid:durableId="1004283389">
    <w:abstractNumId w:val="79"/>
    <w:lvlOverride w:ilvl="0">
      <w:lvl w:ilvl="0">
        <w:start w:val="2"/>
        <w:numFmt w:val="decimal"/>
        <w:lvlText w:val="%1. "/>
        <w:legacy w:legacy="1" w:legacySpace="0" w:legacyIndent="283"/>
        <w:lvlJc w:val="left"/>
        <w:pPr>
          <w:ind w:left="283" w:hanging="283"/>
        </w:pPr>
        <w:rPr>
          <w:b w:val="0"/>
          <w:i w:val="0"/>
          <w:sz w:val="22"/>
          <w:szCs w:val="22"/>
        </w:rPr>
      </w:lvl>
    </w:lvlOverride>
  </w:num>
  <w:num w:numId="95" w16cid:durableId="10646076">
    <w:abstractNumId w:val="34"/>
    <w:lvlOverride w:ilvl="0">
      <w:startOverride w:val="1"/>
    </w:lvlOverride>
  </w:num>
  <w:num w:numId="96" w16cid:durableId="1850173396">
    <w:abstractNumId w:val="16"/>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7C6"/>
    <w:rsid w:val="00001237"/>
    <w:rsid w:val="00001D38"/>
    <w:rsid w:val="000031A1"/>
    <w:rsid w:val="00004EA8"/>
    <w:rsid w:val="00005CC1"/>
    <w:rsid w:val="000065BA"/>
    <w:rsid w:val="0000707C"/>
    <w:rsid w:val="000070A7"/>
    <w:rsid w:val="00007952"/>
    <w:rsid w:val="000108A2"/>
    <w:rsid w:val="00010F09"/>
    <w:rsid w:val="00011277"/>
    <w:rsid w:val="000113BF"/>
    <w:rsid w:val="000123CA"/>
    <w:rsid w:val="00014228"/>
    <w:rsid w:val="000151D8"/>
    <w:rsid w:val="00015746"/>
    <w:rsid w:val="0001607C"/>
    <w:rsid w:val="000161E7"/>
    <w:rsid w:val="00016919"/>
    <w:rsid w:val="00016FD2"/>
    <w:rsid w:val="00017390"/>
    <w:rsid w:val="0002031D"/>
    <w:rsid w:val="00020A4B"/>
    <w:rsid w:val="00020AB9"/>
    <w:rsid w:val="00020DBB"/>
    <w:rsid w:val="00020F95"/>
    <w:rsid w:val="000214BB"/>
    <w:rsid w:val="00022015"/>
    <w:rsid w:val="000235F6"/>
    <w:rsid w:val="00023F4E"/>
    <w:rsid w:val="0002424F"/>
    <w:rsid w:val="00025203"/>
    <w:rsid w:val="00025C35"/>
    <w:rsid w:val="000262D1"/>
    <w:rsid w:val="00027383"/>
    <w:rsid w:val="00027599"/>
    <w:rsid w:val="00030169"/>
    <w:rsid w:val="00030A13"/>
    <w:rsid w:val="00031043"/>
    <w:rsid w:val="00031DF5"/>
    <w:rsid w:val="000322B3"/>
    <w:rsid w:val="0003239E"/>
    <w:rsid w:val="0003307D"/>
    <w:rsid w:val="00033082"/>
    <w:rsid w:val="00033D85"/>
    <w:rsid w:val="00034915"/>
    <w:rsid w:val="00034C31"/>
    <w:rsid w:val="0003650F"/>
    <w:rsid w:val="00036D01"/>
    <w:rsid w:val="00037455"/>
    <w:rsid w:val="00040F7B"/>
    <w:rsid w:val="000432FA"/>
    <w:rsid w:val="00043946"/>
    <w:rsid w:val="000441B9"/>
    <w:rsid w:val="00044737"/>
    <w:rsid w:val="00044CE3"/>
    <w:rsid w:val="00045FD4"/>
    <w:rsid w:val="0005036E"/>
    <w:rsid w:val="00050805"/>
    <w:rsid w:val="000508B6"/>
    <w:rsid w:val="00050AF1"/>
    <w:rsid w:val="00051831"/>
    <w:rsid w:val="00051E13"/>
    <w:rsid w:val="0005203C"/>
    <w:rsid w:val="000542F5"/>
    <w:rsid w:val="000542FA"/>
    <w:rsid w:val="00055822"/>
    <w:rsid w:val="000563DA"/>
    <w:rsid w:val="00056613"/>
    <w:rsid w:val="00056AEA"/>
    <w:rsid w:val="0005754B"/>
    <w:rsid w:val="0006062E"/>
    <w:rsid w:val="00061550"/>
    <w:rsid w:val="000617D8"/>
    <w:rsid w:val="00061EBD"/>
    <w:rsid w:val="0006291A"/>
    <w:rsid w:val="0006336A"/>
    <w:rsid w:val="00063FF7"/>
    <w:rsid w:val="000643FE"/>
    <w:rsid w:val="00064F3F"/>
    <w:rsid w:val="000656FB"/>
    <w:rsid w:val="000662AF"/>
    <w:rsid w:val="00066495"/>
    <w:rsid w:val="00066FD2"/>
    <w:rsid w:val="000713DA"/>
    <w:rsid w:val="00071753"/>
    <w:rsid w:val="000726D4"/>
    <w:rsid w:val="00073186"/>
    <w:rsid w:val="000731A6"/>
    <w:rsid w:val="00073974"/>
    <w:rsid w:val="00074B99"/>
    <w:rsid w:val="000751CF"/>
    <w:rsid w:val="0007543A"/>
    <w:rsid w:val="00075CE6"/>
    <w:rsid w:val="000761CE"/>
    <w:rsid w:val="0007695F"/>
    <w:rsid w:val="00076CF1"/>
    <w:rsid w:val="00076EEC"/>
    <w:rsid w:val="00077520"/>
    <w:rsid w:val="0008021D"/>
    <w:rsid w:val="000816FA"/>
    <w:rsid w:val="000819E9"/>
    <w:rsid w:val="00081B6C"/>
    <w:rsid w:val="00082091"/>
    <w:rsid w:val="000820DA"/>
    <w:rsid w:val="0008217C"/>
    <w:rsid w:val="00082C9E"/>
    <w:rsid w:val="00082D7D"/>
    <w:rsid w:val="000832CA"/>
    <w:rsid w:val="000836E0"/>
    <w:rsid w:val="0008385F"/>
    <w:rsid w:val="00085538"/>
    <w:rsid w:val="00085630"/>
    <w:rsid w:val="0008567F"/>
    <w:rsid w:val="00085885"/>
    <w:rsid w:val="0008598C"/>
    <w:rsid w:val="00085C7C"/>
    <w:rsid w:val="00086883"/>
    <w:rsid w:val="000870D5"/>
    <w:rsid w:val="0008754A"/>
    <w:rsid w:val="00087F3E"/>
    <w:rsid w:val="000901B6"/>
    <w:rsid w:val="00091FEA"/>
    <w:rsid w:val="00092F4D"/>
    <w:rsid w:val="000932D4"/>
    <w:rsid w:val="00093527"/>
    <w:rsid w:val="00093AB8"/>
    <w:rsid w:val="00094114"/>
    <w:rsid w:val="00094C3F"/>
    <w:rsid w:val="000A051D"/>
    <w:rsid w:val="000A1EEF"/>
    <w:rsid w:val="000A54FA"/>
    <w:rsid w:val="000A7208"/>
    <w:rsid w:val="000A7584"/>
    <w:rsid w:val="000B05BD"/>
    <w:rsid w:val="000B16AC"/>
    <w:rsid w:val="000B2D19"/>
    <w:rsid w:val="000B2F4B"/>
    <w:rsid w:val="000B40C7"/>
    <w:rsid w:val="000B49BA"/>
    <w:rsid w:val="000B4B8A"/>
    <w:rsid w:val="000B51C9"/>
    <w:rsid w:val="000B593B"/>
    <w:rsid w:val="000B66A3"/>
    <w:rsid w:val="000B6BFD"/>
    <w:rsid w:val="000B6E5F"/>
    <w:rsid w:val="000B6FD4"/>
    <w:rsid w:val="000B73EE"/>
    <w:rsid w:val="000B747D"/>
    <w:rsid w:val="000C06FB"/>
    <w:rsid w:val="000C0C5A"/>
    <w:rsid w:val="000C1923"/>
    <w:rsid w:val="000C1C04"/>
    <w:rsid w:val="000C3480"/>
    <w:rsid w:val="000C4FA0"/>
    <w:rsid w:val="000C51F9"/>
    <w:rsid w:val="000C5E03"/>
    <w:rsid w:val="000C6409"/>
    <w:rsid w:val="000C65F0"/>
    <w:rsid w:val="000C7FD6"/>
    <w:rsid w:val="000D0A61"/>
    <w:rsid w:val="000D0D90"/>
    <w:rsid w:val="000D1411"/>
    <w:rsid w:val="000D1995"/>
    <w:rsid w:val="000D3A63"/>
    <w:rsid w:val="000D417E"/>
    <w:rsid w:val="000D4767"/>
    <w:rsid w:val="000D4947"/>
    <w:rsid w:val="000D5046"/>
    <w:rsid w:val="000D57B5"/>
    <w:rsid w:val="000D7A7F"/>
    <w:rsid w:val="000E039C"/>
    <w:rsid w:val="000E220C"/>
    <w:rsid w:val="000E2865"/>
    <w:rsid w:val="000E2BA4"/>
    <w:rsid w:val="000E3A4B"/>
    <w:rsid w:val="000E3D43"/>
    <w:rsid w:val="000E415F"/>
    <w:rsid w:val="000E48DB"/>
    <w:rsid w:val="000E49DD"/>
    <w:rsid w:val="000E4A66"/>
    <w:rsid w:val="000E4B01"/>
    <w:rsid w:val="000E4C9B"/>
    <w:rsid w:val="000E4EB9"/>
    <w:rsid w:val="000E55DE"/>
    <w:rsid w:val="000E6814"/>
    <w:rsid w:val="000E7003"/>
    <w:rsid w:val="000E75AB"/>
    <w:rsid w:val="000E78F6"/>
    <w:rsid w:val="000F04FD"/>
    <w:rsid w:val="000F0C40"/>
    <w:rsid w:val="000F1072"/>
    <w:rsid w:val="000F18F7"/>
    <w:rsid w:val="000F2BCB"/>
    <w:rsid w:val="000F3236"/>
    <w:rsid w:val="000F3279"/>
    <w:rsid w:val="000F56C8"/>
    <w:rsid w:val="000F59C0"/>
    <w:rsid w:val="000F7085"/>
    <w:rsid w:val="000F7BDD"/>
    <w:rsid w:val="000F7FC8"/>
    <w:rsid w:val="001005E5"/>
    <w:rsid w:val="00100819"/>
    <w:rsid w:val="00100D29"/>
    <w:rsid w:val="00101864"/>
    <w:rsid w:val="001025F7"/>
    <w:rsid w:val="00102885"/>
    <w:rsid w:val="00102D32"/>
    <w:rsid w:val="001039F4"/>
    <w:rsid w:val="00103E49"/>
    <w:rsid w:val="00104128"/>
    <w:rsid w:val="001043E0"/>
    <w:rsid w:val="00104F51"/>
    <w:rsid w:val="001061CF"/>
    <w:rsid w:val="001100BF"/>
    <w:rsid w:val="00110870"/>
    <w:rsid w:val="00110A03"/>
    <w:rsid w:val="0011158E"/>
    <w:rsid w:val="00112437"/>
    <w:rsid w:val="0011254C"/>
    <w:rsid w:val="00113BA2"/>
    <w:rsid w:val="00113D6C"/>
    <w:rsid w:val="00113F03"/>
    <w:rsid w:val="00114B4F"/>
    <w:rsid w:val="001152BA"/>
    <w:rsid w:val="00115760"/>
    <w:rsid w:val="0011586F"/>
    <w:rsid w:val="00116AE7"/>
    <w:rsid w:val="00117321"/>
    <w:rsid w:val="00117919"/>
    <w:rsid w:val="0012013B"/>
    <w:rsid w:val="0012136E"/>
    <w:rsid w:val="001222E3"/>
    <w:rsid w:val="00123DF4"/>
    <w:rsid w:val="0012420A"/>
    <w:rsid w:val="0012482F"/>
    <w:rsid w:val="00126405"/>
    <w:rsid w:val="00126652"/>
    <w:rsid w:val="001271EF"/>
    <w:rsid w:val="00127345"/>
    <w:rsid w:val="001276A4"/>
    <w:rsid w:val="00127723"/>
    <w:rsid w:val="0012798B"/>
    <w:rsid w:val="00127E9C"/>
    <w:rsid w:val="00127F52"/>
    <w:rsid w:val="00130408"/>
    <w:rsid w:val="00130DA7"/>
    <w:rsid w:val="001316DD"/>
    <w:rsid w:val="0013197C"/>
    <w:rsid w:val="001324A8"/>
    <w:rsid w:val="001332A2"/>
    <w:rsid w:val="00133CF6"/>
    <w:rsid w:val="001348C2"/>
    <w:rsid w:val="001349EA"/>
    <w:rsid w:val="00134DA2"/>
    <w:rsid w:val="001358DB"/>
    <w:rsid w:val="00135E08"/>
    <w:rsid w:val="0013658A"/>
    <w:rsid w:val="00136AD4"/>
    <w:rsid w:val="0013735D"/>
    <w:rsid w:val="0013758D"/>
    <w:rsid w:val="00143894"/>
    <w:rsid w:val="00143CE3"/>
    <w:rsid w:val="001456CD"/>
    <w:rsid w:val="0014628D"/>
    <w:rsid w:val="00146DA9"/>
    <w:rsid w:val="00147CFE"/>
    <w:rsid w:val="0015047A"/>
    <w:rsid w:val="001509A2"/>
    <w:rsid w:val="00151619"/>
    <w:rsid w:val="001518AF"/>
    <w:rsid w:val="00151BB0"/>
    <w:rsid w:val="00152D92"/>
    <w:rsid w:val="00153F7E"/>
    <w:rsid w:val="001554EE"/>
    <w:rsid w:val="0016061B"/>
    <w:rsid w:val="00161566"/>
    <w:rsid w:val="00163042"/>
    <w:rsid w:val="00163EAD"/>
    <w:rsid w:val="0016430E"/>
    <w:rsid w:val="001646E4"/>
    <w:rsid w:val="001649F8"/>
    <w:rsid w:val="00164CD7"/>
    <w:rsid w:val="001654F3"/>
    <w:rsid w:val="00165FC8"/>
    <w:rsid w:val="00167A87"/>
    <w:rsid w:val="0017000A"/>
    <w:rsid w:val="001707DB"/>
    <w:rsid w:val="00170C24"/>
    <w:rsid w:val="00170FBB"/>
    <w:rsid w:val="001719FE"/>
    <w:rsid w:val="00172684"/>
    <w:rsid w:val="001727A1"/>
    <w:rsid w:val="00172C28"/>
    <w:rsid w:val="00173468"/>
    <w:rsid w:val="00173AA0"/>
    <w:rsid w:val="00173ABD"/>
    <w:rsid w:val="00175B60"/>
    <w:rsid w:val="00175E1A"/>
    <w:rsid w:val="001766BC"/>
    <w:rsid w:val="0017699A"/>
    <w:rsid w:val="0017700C"/>
    <w:rsid w:val="00177547"/>
    <w:rsid w:val="001803E6"/>
    <w:rsid w:val="00180450"/>
    <w:rsid w:val="00181A4B"/>
    <w:rsid w:val="00182414"/>
    <w:rsid w:val="001828FE"/>
    <w:rsid w:val="00182FE8"/>
    <w:rsid w:val="00183E82"/>
    <w:rsid w:val="00186ABB"/>
    <w:rsid w:val="00186F5B"/>
    <w:rsid w:val="00190325"/>
    <w:rsid w:val="001907EE"/>
    <w:rsid w:val="00191638"/>
    <w:rsid w:val="00192CA0"/>
    <w:rsid w:val="00192DBC"/>
    <w:rsid w:val="00192DF4"/>
    <w:rsid w:val="00193F96"/>
    <w:rsid w:val="00194014"/>
    <w:rsid w:val="00194D63"/>
    <w:rsid w:val="001951C8"/>
    <w:rsid w:val="0019546B"/>
    <w:rsid w:val="00196505"/>
    <w:rsid w:val="0019650E"/>
    <w:rsid w:val="001968D6"/>
    <w:rsid w:val="00197D47"/>
    <w:rsid w:val="001A0891"/>
    <w:rsid w:val="001A09B4"/>
    <w:rsid w:val="001A0CAE"/>
    <w:rsid w:val="001A0F32"/>
    <w:rsid w:val="001A1E63"/>
    <w:rsid w:val="001A28D2"/>
    <w:rsid w:val="001A2922"/>
    <w:rsid w:val="001A2F92"/>
    <w:rsid w:val="001A32A6"/>
    <w:rsid w:val="001A3A1D"/>
    <w:rsid w:val="001A5287"/>
    <w:rsid w:val="001A5AE7"/>
    <w:rsid w:val="001A68C5"/>
    <w:rsid w:val="001A6ABC"/>
    <w:rsid w:val="001A7200"/>
    <w:rsid w:val="001B07A4"/>
    <w:rsid w:val="001B1BC2"/>
    <w:rsid w:val="001B2325"/>
    <w:rsid w:val="001B28D5"/>
    <w:rsid w:val="001B2A3E"/>
    <w:rsid w:val="001B322C"/>
    <w:rsid w:val="001B38A3"/>
    <w:rsid w:val="001B4D83"/>
    <w:rsid w:val="001B55B0"/>
    <w:rsid w:val="001B62DE"/>
    <w:rsid w:val="001B65E9"/>
    <w:rsid w:val="001B6886"/>
    <w:rsid w:val="001B68C7"/>
    <w:rsid w:val="001B68D1"/>
    <w:rsid w:val="001B6A33"/>
    <w:rsid w:val="001B7510"/>
    <w:rsid w:val="001B7702"/>
    <w:rsid w:val="001B7EF6"/>
    <w:rsid w:val="001C16BB"/>
    <w:rsid w:val="001C1E67"/>
    <w:rsid w:val="001C3110"/>
    <w:rsid w:val="001C4631"/>
    <w:rsid w:val="001C48A3"/>
    <w:rsid w:val="001C621D"/>
    <w:rsid w:val="001C66D9"/>
    <w:rsid w:val="001C7924"/>
    <w:rsid w:val="001D02B4"/>
    <w:rsid w:val="001D0637"/>
    <w:rsid w:val="001D0BD8"/>
    <w:rsid w:val="001D12B9"/>
    <w:rsid w:val="001D1CB2"/>
    <w:rsid w:val="001D2B41"/>
    <w:rsid w:val="001D2E91"/>
    <w:rsid w:val="001D31A2"/>
    <w:rsid w:val="001D32D3"/>
    <w:rsid w:val="001D3A62"/>
    <w:rsid w:val="001D3E0C"/>
    <w:rsid w:val="001D49BF"/>
    <w:rsid w:val="001D4F0C"/>
    <w:rsid w:val="001D6318"/>
    <w:rsid w:val="001D68CA"/>
    <w:rsid w:val="001D69BC"/>
    <w:rsid w:val="001D7BEC"/>
    <w:rsid w:val="001E01AA"/>
    <w:rsid w:val="001E0B6C"/>
    <w:rsid w:val="001E0EB7"/>
    <w:rsid w:val="001E1D90"/>
    <w:rsid w:val="001E2AEF"/>
    <w:rsid w:val="001E3B51"/>
    <w:rsid w:val="001E4C78"/>
    <w:rsid w:val="001E5E3D"/>
    <w:rsid w:val="001E5E4F"/>
    <w:rsid w:val="001E61DC"/>
    <w:rsid w:val="001E676A"/>
    <w:rsid w:val="001E759D"/>
    <w:rsid w:val="001F0BCA"/>
    <w:rsid w:val="001F2B36"/>
    <w:rsid w:val="001F2C21"/>
    <w:rsid w:val="001F3109"/>
    <w:rsid w:val="001F329F"/>
    <w:rsid w:val="001F3F53"/>
    <w:rsid w:val="001F4D1A"/>
    <w:rsid w:val="001F597F"/>
    <w:rsid w:val="001F72E5"/>
    <w:rsid w:val="001F7974"/>
    <w:rsid w:val="0020063D"/>
    <w:rsid w:val="00201231"/>
    <w:rsid w:val="00201555"/>
    <w:rsid w:val="0020156F"/>
    <w:rsid w:val="00201EC3"/>
    <w:rsid w:val="00202873"/>
    <w:rsid w:val="00202B11"/>
    <w:rsid w:val="002032A9"/>
    <w:rsid w:val="00203789"/>
    <w:rsid w:val="00204341"/>
    <w:rsid w:val="00204909"/>
    <w:rsid w:val="002052E9"/>
    <w:rsid w:val="002054E6"/>
    <w:rsid w:val="00205577"/>
    <w:rsid w:val="00205B5E"/>
    <w:rsid w:val="00206834"/>
    <w:rsid w:val="0020697D"/>
    <w:rsid w:val="002069BF"/>
    <w:rsid w:val="002114B5"/>
    <w:rsid w:val="00211F20"/>
    <w:rsid w:val="0021271A"/>
    <w:rsid w:val="00212B6A"/>
    <w:rsid w:val="00213B43"/>
    <w:rsid w:val="00214B86"/>
    <w:rsid w:val="00215876"/>
    <w:rsid w:val="002159CC"/>
    <w:rsid w:val="00216254"/>
    <w:rsid w:val="00216D4E"/>
    <w:rsid w:val="00217215"/>
    <w:rsid w:val="002172D4"/>
    <w:rsid w:val="002174E2"/>
    <w:rsid w:val="00217C3F"/>
    <w:rsid w:val="00217C91"/>
    <w:rsid w:val="00220C88"/>
    <w:rsid w:val="0022220E"/>
    <w:rsid w:val="00222756"/>
    <w:rsid w:val="002227CD"/>
    <w:rsid w:val="00224000"/>
    <w:rsid w:val="00224B77"/>
    <w:rsid w:val="002257CB"/>
    <w:rsid w:val="00226491"/>
    <w:rsid w:val="0022687E"/>
    <w:rsid w:val="00230075"/>
    <w:rsid w:val="002303E6"/>
    <w:rsid w:val="00232164"/>
    <w:rsid w:val="00233855"/>
    <w:rsid w:val="00233AA5"/>
    <w:rsid w:val="002355DE"/>
    <w:rsid w:val="00236926"/>
    <w:rsid w:val="002370CF"/>
    <w:rsid w:val="00237452"/>
    <w:rsid w:val="0023768A"/>
    <w:rsid w:val="002412ED"/>
    <w:rsid w:val="00241664"/>
    <w:rsid w:val="00242EDA"/>
    <w:rsid w:val="0024318D"/>
    <w:rsid w:val="0024587B"/>
    <w:rsid w:val="00245B41"/>
    <w:rsid w:val="0024652C"/>
    <w:rsid w:val="002472D8"/>
    <w:rsid w:val="002474FC"/>
    <w:rsid w:val="00247730"/>
    <w:rsid w:val="00250396"/>
    <w:rsid w:val="00250567"/>
    <w:rsid w:val="002508E2"/>
    <w:rsid w:val="00250DFC"/>
    <w:rsid w:val="00250FDF"/>
    <w:rsid w:val="002510FB"/>
    <w:rsid w:val="00251355"/>
    <w:rsid w:val="00252C08"/>
    <w:rsid w:val="00253A1C"/>
    <w:rsid w:val="00256FA7"/>
    <w:rsid w:val="002571BA"/>
    <w:rsid w:val="002600AE"/>
    <w:rsid w:val="00260439"/>
    <w:rsid w:val="002605EA"/>
    <w:rsid w:val="00260941"/>
    <w:rsid w:val="002611A2"/>
    <w:rsid w:val="002619D1"/>
    <w:rsid w:val="00261D8C"/>
    <w:rsid w:val="00262C38"/>
    <w:rsid w:val="002639F8"/>
    <w:rsid w:val="00263B5B"/>
    <w:rsid w:val="002644FB"/>
    <w:rsid w:val="00265A5D"/>
    <w:rsid w:val="00266225"/>
    <w:rsid w:val="002708E4"/>
    <w:rsid w:val="00270C21"/>
    <w:rsid w:val="00272696"/>
    <w:rsid w:val="002727EF"/>
    <w:rsid w:val="00272CC0"/>
    <w:rsid w:val="00274380"/>
    <w:rsid w:val="00274BD4"/>
    <w:rsid w:val="00275A54"/>
    <w:rsid w:val="00276E3B"/>
    <w:rsid w:val="0027724C"/>
    <w:rsid w:val="0027727E"/>
    <w:rsid w:val="00277E15"/>
    <w:rsid w:val="0028086E"/>
    <w:rsid w:val="002814FE"/>
    <w:rsid w:val="00282AC1"/>
    <w:rsid w:val="00282B66"/>
    <w:rsid w:val="002830D2"/>
    <w:rsid w:val="00283606"/>
    <w:rsid w:val="002837A1"/>
    <w:rsid w:val="0028386D"/>
    <w:rsid w:val="002855EC"/>
    <w:rsid w:val="00286600"/>
    <w:rsid w:val="00286F77"/>
    <w:rsid w:val="00287C41"/>
    <w:rsid w:val="00290597"/>
    <w:rsid w:val="00291317"/>
    <w:rsid w:val="0029132D"/>
    <w:rsid w:val="00291A38"/>
    <w:rsid w:val="00291C5D"/>
    <w:rsid w:val="00291F3D"/>
    <w:rsid w:val="002933EB"/>
    <w:rsid w:val="00293F81"/>
    <w:rsid w:val="0029404E"/>
    <w:rsid w:val="0029466F"/>
    <w:rsid w:val="00294C00"/>
    <w:rsid w:val="0029513E"/>
    <w:rsid w:val="00295273"/>
    <w:rsid w:val="0029581B"/>
    <w:rsid w:val="0029583D"/>
    <w:rsid w:val="0029701F"/>
    <w:rsid w:val="002972B2"/>
    <w:rsid w:val="002A0E74"/>
    <w:rsid w:val="002A14EB"/>
    <w:rsid w:val="002A176D"/>
    <w:rsid w:val="002A1892"/>
    <w:rsid w:val="002A39D1"/>
    <w:rsid w:val="002A3E04"/>
    <w:rsid w:val="002A50AB"/>
    <w:rsid w:val="002A55F5"/>
    <w:rsid w:val="002A5B8F"/>
    <w:rsid w:val="002A6034"/>
    <w:rsid w:val="002A657A"/>
    <w:rsid w:val="002A6741"/>
    <w:rsid w:val="002B00E6"/>
    <w:rsid w:val="002B127B"/>
    <w:rsid w:val="002B1B5B"/>
    <w:rsid w:val="002B1BB5"/>
    <w:rsid w:val="002B1DFE"/>
    <w:rsid w:val="002B205D"/>
    <w:rsid w:val="002B2BFA"/>
    <w:rsid w:val="002B3418"/>
    <w:rsid w:val="002B4E3B"/>
    <w:rsid w:val="002B5C7A"/>
    <w:rsid w:val="002B673C"/>
    <w:rsid w:val="002B6BF4"/>
    <w:rsid w:val="002B7444"/>
    <w:rsid w:val="002B78C2"/>
    <w:rsid w:val="002C0122"/>
    <w:rsid w:val="002C150A"/>
    <w:rsid w:val="002C194B"/>
    <w:rsid w:val="002C1C8B"/>
    <w:rsid w:val="002C203F"/>
    <w:rsid w:val="002C298E"/>
    <w:rsid w:val="002C3999"/>
    <w:rsid w:val="002C42B5"/>
    <w:rsid w:val="002C43E2"/>
    <w:rsid w:val="002C4741"/>
    <w:rsid w:val="002C520E"/>
    <w:rsid w:val="002C5D46"/>
    <w:rsid w:val="002C6879"/>
    <w:rsid w:val="002C73C3"/>
    <w:rsid w:val="002C7F80"/>
    <w:rsid w:val="002D109B"/>
    <w:rsid w:val="002D17EE"/>
    <w:rsid w:val="002D2B92"/>
    <w:rsid w:val="002D48B2"/>
    <w:rsid w:val="002D4B6D"/>
    <w:rsid w:val="002D5055"/>
    <w:rsid w:val="002D509A"/>
    <w:rsid w:val="002D5A0E"/>
    <w:rsid w:val="002D717B"/>
    <w:rsid w:val="002D7186"/>
    <w:rsid w:val="002D74E7"/>
    <w:rsid w:val="002D7559"/>
    <w:rsid w:val="002E1B22"/>
    <w:rsid w:val="002E1BDB"/>
    <w:rsid w:val="002E1F81"/>
    <w:rsid w:val="002E2D47"/>
    <w:rsid w:val="002E2F38"/>
    <w:rsid w:val="002E3BCB"/>
    <w:rsid w:val="002E3EA6"/>
    <w:rsid w:val="002E5B37"/>
    <w:rsid w:val="002E7234"/>
    <w:rsid w:val="002E7EEE"/>
    <w:rsid w:val="002F0434"/>
    <w:rsid w:val="002F1164"/>
    <w:rsid w:val="002F3995"/>
    <w:rsid w:val="002F40B0"/>
    <w:rsid w:val="002F583F"/>
    <w:rsid w:val="002F6AFC"/>
    <w:rsid w:val="002F7659"/>
    <w:rsid w:val="002F7895"/>
    <w:rsid w:val="003009FC"/>
    <w:rsid w:val="00301CFA"/>
    <w:rsid w:val="00301D1A"/>
    <w:rsid w:val="00302CE2"/>
    <w:rsid w:val="00302DFF"/>
    <w:rsid w:val="00303638"/>
    <w:rsid w:val="00304A84"/>
    <w:rsid w:val="00304F0E"/>
    <w:rsid w:val="00305B43"/>
    <w:rsid w:val="00305FF3"/>
    <w:rsid w:val="0030638A"/>
    <w:rsid w:val="0030690B"/>
    <w:rsid w:val="00306F16"/>
    <w:rsid w:val="003101B8"/>
    <w:rsid w:val="00310CE0"/>
    <w:rsid w:val="00312CB7"/>
    <w:rsid w:val="00313A23"/>
    <w:rsid w:val="00314392"/>
    <w:rsid w:val="00315F07"/>
    <w:rsid w:val="003173F9"/>
    <w:rsid w:val="00317A03"/>
    <w:rsid w:val="00320077"/>
    <w:rsid w:val="0032021E"/>
    <w:rsid w:val="00320513"/>
    <w:rsid w:val="00320687"/>
    <w:rsid w:val="00320FFD"/>
    <w:rsid w:val="00321799"/>
    <w:rsid w:val="00321A44"/>
    <w:rsid w:val="00321B69"/>
    <w:rsid w:val="00321E12"/>
    <w:rsid w:val="003224AD"/>
    <w:rsid w:val="0032263E"/>
    <w:rsid w:val="00324F2B"/>
    <w:rsid w:val="003258D8"/>
    <w:rsid w:val="00325A4B"/>
    <w:rsid w:val="0032711B"/>
    <w:rsid w:val="00327592"/>
    <w:rsid w:val="00327D30"/>
    <w:rsid w:val="00330129"/>
    <w:rsid w:val="00330599"/>
    <w:rsid w:val="00330AAF"/>
    <w:rsid w:val="003312E5"/>
    <w:rsid w:val="0033149D"/>
    <w:rsid w:val="0033191E"/>
    <w:rsid w:val="00332FD6"/>
    <w:rsid w:val="003340C3"/>
    <w:rsid w:val="00336A2D"/>
    <w:rsid w:val="00336CE9"/>
    <w:rsid w:val="00341596"/>
    <w:rsid w:val="00342118"/>
    <w:rsid w:val="00342353"/>
    <w:rsid w:val="0034346B"/>
    <w:rsid w:val="00343936"/>
    <w:rsid w:val="00344265"/>
    <w:rsid w:val="00344F85"/>
    <w:rsid w:val="0034551D"/>
    <w:rsid w:val="00345FCC"/>
    <w:rsid w:val="00346113"/>
    <w:rsid w:val="003463D1"/>
    <w:rsid w:val="00347484"/>
    <w:rsid w:val="00350B6D"/>
    <w:rsid w:val="003510ED"/>
    <w:rsid w:val="0035120B"/>
    <w:rsid w:val="003516E1"/>
    <w:rsid w:val="003525ED"/>
    <w:rsid w:val="00353129"/>
    <w:rsid w:val="00353337"/>
    <w:rsid w:val="0035354D"/>
    <w:rsid w:val="003542C3"/>
    <w:rsid w:val="0035499C"/>
    <w:rsid w:val="00354B1B"/>
    <w:rsid w:val="00354C43"/>
    <w:rsid w:val="00354F15"/>
    <w:rsid w:val="00356495"/>
    <w:rsid w:val="0035691A"/>
    <w:rsid w:val="00361909"/>
    <w:rsid w:val="0036234F"/>
    <w:rsid w:val="00362570"/>
    <w:rsid w:val="00363514"/>
    <w:rsid w:val="003647C7"/>
    <w:rsid w:val="00364868"/>
    <w:rsid w:val="0036487C"/>
    <w:rsid w:val="00364F17"/>
    <w:rsid w:val="00365416"/>
    <w:rsid w:val="00366E68"/>
    <w:rsid w:val="00367071"/>
    <w:rsid w:val="0037129F"/>
    <w:rsid w:val="003714BF"/>
    <w:rsid w:val="00371719"/>
    <w:rsid w:val="00372B22"/>
    <w:rsid w:val="00372FDA"/>
    <w:rsid w:val="003731FC"/>
    <w:rsid w:val="003733DD"/>
    <w:rsid w:val="003740EA"/>
    <w:rsid w:val="0037571E"/>
    <w:rsid w:val="00375FBA"/>
    <w:rsid w:val="00376865"/>
    <w:rsid w:val="00376C1A"/>
    <w:rsid w:val="00377116"/>
    <w:rsid w:val="0037744D"/>
    <w:rsid w:val="00377595"/>
    <w:rsid w:val="00380926"/>
    <w:rsid w:val="00380986"/>
    <w:rsid w:val="003810AC"/>
    <w:rsid w:val="003810C5"/>
    <w:rsid w:val="00381666"/>
    <w:rsid w:val="00381924"/>
    <w:rsid w:val="00382A97"/>
    <w:rsid w:val="00383624"/>
    <w:rsid w:val="003837F9"/>
    <w:rsid w:val="00383DD4"/>
    <w:rsid w:val="003843FB"/>
    <w:rsid w:val="003844F4"/>
    <w:rsid w:val="00384BD7"/>
    <w:rsid w:val="00386263"/>
    <w:rsid w:val="00386A77"/>
    <w:rsid w:val="00386ACB"/>
    <w:rsid w:val="003905F2"/>
    <w:rsid w:val="00390A69"/>
    <w:rsid w:val="003919A9"/>
    <w:rsid w:val="00391D35"/>
    <w:rsid w:val="00391FA7"/>
    <w:rsid w:val="00392231"/>
    <w:rsid w:val="00393183"/>
    <w:rsid w:val="00393D3A"/>
    <w:rsid w:val="003940DC"/>
    <w:rsid w:val="00394407"/>
    <w:rsid w:val="0039475B"/>
    <w:rsid w:val="00394B88"/>
    <w:rsid w:val="00394CFB"/>
    <w:rsid w:val="00394EF7"/>
    <w:rsid w:val="0039562B"/>
    <w:rsid w:val="00397089"/>
    <w:rsid w:val="003A0F3E"/>
    <w:rsid w:val="003A19BD"/>
    <w:rsid w:val="003A1EF4"/>
    <w:rsid w:val="003A387A"/>
    <w:rsid w:val="003A3D62"/>
    <w:rsid w:val="003A430D"/>
    <w:rsid w:val="003A4FAD"/>
    <w:rsid w:val="003A6435"/>
    <w:rsid w:val="003B0CDF"/>
    <w:rsid w:val="003B2330"/>
    <w:rsid w:val="003B23FE"/>
    <w:rsid w:val="003B2F8B"/>
    <w:rsid w:val="003B3CB1"/>
    <w:rsid w:val="003B4768"/>
    <w:rsid w:val="003B51C2"/>
    <w:rsid w:val="003B54FF"/>
    <w:rsid w:val="003B5563"/>
    <w:rsid w:val="003B5785"/>
    <w:rsid w:val="003B64AF"/>
    <w:rsid w:val="003B7036"/>
    <w:rsid w:val="003C0127"/>
    <w:rsid w:val="003C0BCD"/>
    <w:rsid w:val="003C1C84"/>
    <w:rsid w:val="003C24A4"/>
    <w:rsid w:val="003C2E40"/>
    <w:rsid w:val="003C32E6"/>
    <w:rsid w:val="003C45DB"/>
    <w:rsid w:val="003C4828"/>
    <w:rsid w:val="003C48A1"/>
    <w:rsid w:val="003C4ABE"/>
    <w:rsid w:val="003C4DA9"/>
    <w:rsid w:val="003C4F82"/>
    <w:rsid w:val="003C56B9"/>
    <w:rsid w:val="003C67BD"/>
    <w:rsid w:val="003C6CB7"/>
    <w:rsid w:val="003C79E0"/>
    <w:rsid w:val="003C7C97"/>
    <w:rsid w:val="003D05E8"/>
    <w:rsid w:val="003D0D26"/>
    <w:rsid w:val="003D0E92"/>
    <w:rsid w:val="003D1A86"/>
    <w:rsid w:val="003D370F"/>
    <w:rsid w:val="003D3867"/>
    <w:rsid w:val="003D4885"/>
    <w:rsid w:val="003D57D5"/>
    <w:rsid w:val="003D61BA"/>
    <w:rsid w:val="003D6430"/>
    <w:rsid w:val="003D6CFA"/>
    <w:rsid w:val="003D6FD3"/>
    <w:rsid w:val="003D72BC"/>
    <w:rsid w:val="003D7CF9"/>
    <w:rsid w:val="003E0983"/>
    <w:rsid w:val="003E1B75"/>
    <w:rsid w:val="003E1D2C"/>
    <w:rsid w:val="003E1EF2"/>
    <w:rsid w:val="003E227F"/>
    <w:rsid w:val="003E2679"/>
    <w:rsid w:val="003E3068"/>
    <w:rsid w:val="003E3413"/>
    <w:rsid w:val="003E3A2E"/>
    <w:rsid w:val="003E3CE0"/>
    <w:rsid w:val="003E433C"/>
    <w:rsid w:val="003F030F"/>
    <w:rsid w:val="003F14A4"/>
    <w:rsid w:val="003F14D0"/>
    <w:rsid w:val="003F1A6A"/>
    <w:rsid w:val="003F3372"/>
    <w:rsid w:val="003F48C7"/>
    <w:rsid w:val="003F4E84"/>
    <w:rsid w:val="003F4F48"/>
    <w:rsid w:val="003F56BB"/>
    <w:rsid w:val="003F598E"/>
    <w:rsid w:val="003F5B6E"/>
    <w:rsid w:val="003F5E34"/>
    <w:rsid w:val="003F6351"/>
    <w:rsid w:val="003F78DA"/>
    <w:rsid w:val="0040146D"/>
    <w:rsid w:val="004027FD"/>
    <w:rsid w:val="00402BD7"/>
    <w:rsid w:val="00402F7B"/>
    <w:rsid w:val="004048A0"/>
    <w:rsid w:val="00404AC0"/>
    <w:rsid w:val="00405127"/>
    <w:rsid w:val="0040605D"/>
    <w:rsid w:val="004068C6"/>
    <w:rsid w:val="00407405"/>
    <w:rsid w:val="00407601"/>
    <w:rsid w:val="00407AA0"/>
    <w:rsid w:val="004100BD"/>
    <w:rsid w:val="0041064E"/>
    <w:rsid w:val="00410D12"/>
    <w:rsid w:val="004112BC"/>
    <w:rsid w:val="00411826"/>
    <w:rsid w:val="00412237"/>
    <w:rsid w:val="004122E3"/>
    <w:rsid w:val="00412687"/>
    <w:rsid w:val="00413231"/>
    <w:rsid w:val="004138C6"/>
    <w:rsid w:val="004139CC"/>
    <w:rsid w:val="00413C9C"/>
    <w:rsid w:val="00413CA9"/>
    <w:rsid w:val="00414026"/>
    <w:rsid w:val="004147BD"/>
    <w:rsid w:val="00414E46"/>
    <w:rsid w:val="00415288"/>
    <w:rsid w:val="004152A7"/>
    <w:rsid w:val="00416075"/>
    <w:rsid w:val="00416577"/>
    <w:rsid w:val="00416AAC"/>
    <w:rsid w:val="00417D67"/>
    <w:rsid w:val="00420822"/>
    <w:rsid w:val="00420A71"/>
    <w:rsid w:val="00420C19"/>
    <w:rsid w:val="00420CBB"/>
    <w:rsid w:val="004229EA"/>
    <w:rsid w:val="00423148"/>
    <w:rsid w:val="00423904"/>
    <w:rsid w:val="00424000"/>
    <w:rsid w:val="00424897"/>
    <w:rsid w:val="0042495E"/>
    <w:rsid w:val="00425323"/>
    <w:rsid w:val="004259A3"/>
    <w:rsid w:val="00426628"/>
    <w:rsid w:val="00426694"/>
    <w:rsid w:val="00426C08"/>
    <w:rsid w:val="004275B0"/>
    <w:rsid w:val="004302D1"/>
    <w:rsid w:val="0043046F"/>
    <w:rsid w:val="004307CE"/>
    <w:rsid w:val="00430A3E"/>
    <w:rsid w:val="004324DF"/>
    <w:rsid w:val="0043385F"/>
    <w:rsid w:val="00433AA2"/>
    <w:rsid w:val="00433D4C"/>
    <w:rsid w:val="00434244"/>
    <w:rsid w:val="00434821"/>
    <w:rsid w:val="0043496B"/>
    <w:rsid w:val="00434F9D"/>
    <w:rsid w:val="00436091"/>
    <w:rsid w:val="0043640F"/>
    <w:rsid w:val="00436DD9"/>
    <w:rsid w:val="0043708E"/>
    <w:rsid w:val="00437721"/>
    <w:rsid w:val="00437C98"/>
    <w:rsid w:val="00440658"/>
    <w:rsid w:val="00440B03"/>
    <w:rsid w:val="00440C62"/>
    <w:rsid w:val="004411E6"/>
    <w:rsid w:val="0044184E"/>
    <w:rsid w:val="00442847"/>
    <w:rsid w:val="0044299D"/>
    <w:rsid w:val="00443EC9"/>
    <w:rsid w:val="004443FC"/>
    <w:rsid w:val="00444828"/>
    <w:rsid w:val="004451E9"/>
    <w:rsid w:val="004453C8"/>
    <w:rsid w:val="0044641B"/>
    <w:rsid w:val="00446E6A"/>
    <w:rsid w:val="00450EF0"/>
    <w:rsid w:val="00450FD9"/>
    <w:rsid w:val="00451808"/>
    <w:rsid w:val="00451D62"/>
    <w:rsid w:val="00452B03"/>
    <w:rsid w:val="00452C99"/>
    <w:rsid w:val="0045340D"/>
    <w:rsid w:val="004539D4"/>
    <w:rsid w:val="00454057"/>
    <w:rsid w:val="0045506B"/>
    <w:rsid w:val="0045516D"/>
    <w:rsid w:val="004552CF"/>
    <w:rsid w:val="004570BA"/>
    <w:rsid w:val="00457F7B"/>
    <w:rsid w:val="00460BAB"/>
    <w:rsid w:val="00460EF4"/>
    <w:rsid w:val="004616BF"/>
    <w:rsid w:val="004657E4"/>
    <w:rsid w:val="00465B24"/>
    <w:rsid w:val="0046767D"/>
    <w:rsid w:val="004677A1"/>
    <w:rsid w:val="00467A47"/>
    <w:rsid w:val="00467AA0"/>
    <w:rsid w:val="00467FD0"/>
    <w:rsid w:val="004706D0"/>
    <w:rsid w:val="0047094F"/>
    <w:rsid w:val="00470AF5"/>
    <w:rsid w:val="004719FB"/>
    <w:rsid w:val="00471CBF"/>
    <w:rsid w:val="00473894"/>
    <w:rsid w:val="00473A62"/>
    <w:rsid w:val="0047439C"/>
    <w:rsid w:val="004746F1"/>
    <w:rsid w:val="00474967"/>
    <w:rsid w:val="00475051"/>
    <w:rsid w:val="00475222"/>
    <w:rsid w:val="00475625"/>
    <w:rsid w:val="0047583C"/>
    <w:rsid w:val="00476011"/>
    <w:rsid w:val="00476B1F"/>
    <w:rsid w:val="00476DB3"/>
    <w:rsid w:val="00476E7B"/>
    <w:rsid w:val="00477158"/>
    <w:rsid w:val="00477511"/>
    <w:rsid w:val="00477935"/>
    <w:rsid w:val="0048065C"/>
    <w:rsid w:val="00480938"/>
    <w:rsid w:val="00481BEA"/>
    <w:rsid w:val="00481CB5"/>
    <w:rsid w:val="00482547"/>
    <w:rsid w:val="0048259E"/>
    <w:rsid w:val="00482F73"/>
    <w:rsid w:val="00482FF4"/>
    <w:rsid w:val="004831F8"/>
    <w:rsid w:val="00483A5B"/>
    <w:rsid w:val="00483EA4"/>
    <w:rsid w:val="0048426E"/>
    <w:rsid w:val="004843D1"/>
    <w:rsid w:val="00484B63"/>
    <w:rsid w:val="00487006"/>
    <w:rsid w:val="004905C2"/>
    <w:rsid w:val="00490772"/>
    <w:rsid w:val="004915E9"/>
    <w:rsid w:val="00491A53"/>
    <w:rsid w:val="0049200F"/>
    <w:rsid w:val="004928C3"/>
    <w:rsid w:val="00493791"/>
    <w:rsid w:val="00494C72"/>
    <w:rsid w:val="004957AD"/>
    <w:rsid w:val="00495C7C"/>
    <w:rsid w:val="00496C2D"/>
    <w:rsid w:val="00496CF2"/>
    <w:rsid w:val="00497394"/>
    <w:rsid w:val="004A14C2"/>
    <w:rsid w:val="004A1DA0"/>
    <w:rsid w:val="004A235E"/>
    <w:rsid w:val="004A29AF"/>
    <w:rsid w:val="004A2F0F"/>
    <w:rsid w:val="004A3289"/>
    <w:rsid w:val="004A380E"/>
    <w:rsid w:val="004A468D"/>
    <w:rsid w:val="004A478A"/>
    <w:rsid w:val="004A6C86"/>
    <w:rsid w:val="004A77FB"/>
    <w:rsid w:val="004B088C"/>
    <w:rsid w:val="004B09B6"/>
    <w:rsid w:val="004B18E9"/>
    <w:rsid w:val="004B1A80"/>
    <w:rsid w:val="004B1BFA"/>
    <w:rsid w:val="004B2675"/>
    <w:rsid w:val="004B3104"/>
    <w:rsid w:val="004B4273"/>
    <w:rsid w:val="004B4A60"/>
    <w:rsid w:val="004B4A8D"/>
    <w:rsid w:val="004B4FF6"/>
    <w:rsid w:val="004B525D"/>
    <w:rsid w:val="004B618B"/>
    <w:rsid w:val="004B7816"/>
    <w:rsid w:val="004B7B7F"/>
    <w:rsid w:val="004C19C9"/>
    <w:rsid w:val="004C1A7D"/>
    <w:rsid w:val="004C1BEF"/>
    <w:rsid w:val="004C1E5E"/>
    <w:rsid w:val="004C36CA"/>
    <w:rsid w:val="004C394B"/>
    <w:rsid w:val="004C3AE6"/>
    <w:rsid w:val="004C3C3D"/>
    <w:rsid w:val="004C591A"/>
    <w:rsid w:val="004C5EF2"/>
    <w:rsid w:val="004C656F"/>
    <w:rsid w:val="004C6D1B"/>
    <w:rsid w:val="004D1207"/>
    <w:rsid w:val="004D18A5"/>
    <w:rsid w:val="004D1E10"/>
    <w:rsid w:val="004D1E9A"/>
    <w:rsid w:val="004D26E0"/>
    <w:rsid w:val="004D2C55"/>
    <w:rsid w:val="004D3324"/>
    <w:rsid w:val="004D3B0E"/>
    <w:rsid w:val="004D4D05"/>
    <w:rsid w:val="004D525B"/>
    <w:rsid w:val="004D6028"/>
    <w:rsid w:val="004D65DA"/>
    <w:rsid w:val="004D6C71"/>
    <w:rsid w:val="004D6F8F"/>
    <w:rsid w:val="004D7A68"/>
    <w:rsid w:val="004E0E37"/>
    <w:rsid w:val="004E201E"/>
    <w:rsid w:val="004E2691"/>
    <w:rsid w:val="004E26DF"/>
    <w:rsid w:val="004E27CD"/>
    <w:rsid w:val="004E4D40"/>
    <w:rsid w:val="004E61CA"/>
    <w:rsid w:val="004E6719"/>
    <w:rsid w:val="004E6C89"/>
    <w:rsid w:val="004E6FAC"/>
    <w:rsid w:val="004F1395"/>
    <w:rsid w:val="004F15E4"/>
    <w:rsid w:val="004F1770"/>
    <w:rsid w:val="004F19C9"/>
    <w:rsid w:val="004F278D"/>
    <w:rsid w:val="004F3120"/>
    <w:rsid w:val="004F3F6B"/>
    <w:rsid w:val="004F4084"/>
    <w:rsid w:val="004F4E06"/>
    <w:rsid w:val="004F51CF"/>
    <w:rsid w:val="004F56E2"/>
    <w:rsid w:val="004F5928"/>
    <w:rsid w:val="004F5EEC"/>
    <w:rsid w:val="004F690D"/>
    <w:rsid w:val="004F756B"/>
    <w:rsid w:val="004F768C"/>
    <w:rsid w:val="004F7FF9"/>
    <w:rsid w:val="005005AF"/>
    <w:rsid w:val="00500CC6"/>
    <w:rsid w:val="00500EEB"/>
    <w:rsid w:val="00501457"/>
    <w:rsid w:val="00501661"/>
    <w:rsid w:val="0050292B"/>
    <w:rsid w:val="0050370D"/>
    <w:rsid w:val="005039FE"/>
    <w:rsid w:val="00503B71"/>
    <w:rsid w:val="005048E0"/>
    <w:rsid w:val="0050684D"/>
    <w:rsid w:val="005069BD"/>
    <w:rsid w:val="00511914"/>
    <w:rsid w:val="00511C9D"/>
    <w:rsid w:val="00512990"/>
    <w:rsid w:val="00513C7A"/>
    <w:rsid w:val="00513E5D"/>
    <w:rsid w:val="005144D8"/>
    <w:rsid w:val="00515D48"/>
    <w:rsid w:val="00515D77"/>
    <w:rsid w:val="0051620B"/>
    <w:rsid w:val="00516981"/>
    <w:rsid w:val="00516CE2"/>
    <w:rsid w:val="00517781"/>
    <w:rsid w:val="00517D85"/>
    <w:rsid w:val="00520777"/>
    <w:rsid w:val="005207D6"/>
    <w:rsid w:val="00520A53"/>
    <w:rsid w:val="00520D68"/>
    <w:rsid w:val="00521BB9"/>
    <w:rsid w:val="00524829"/>
    <w:rsid w:val="00524A68"/>
    <w:rsid w:val="00524CC5"/>
    <w:rsid w:val="00525F18"/>
    <w:rsid w:val="00527A26"/>
    <w:rsid w:val="00527D0B"/>
    <w:rsid w:val="00527F11"/>
    <w:rsid w:val="00531C42"/>
    <w:rsid w:val="00531E08"/>
    <w:rsid w:val="00531ECA"/>
    <w:rsid w:val="00534204"/>
    <w:rsid w:val="005363B0"/>
    <w:rsid w:val="0053706A"/>
    <w:rsid w:val="0053723E"/>
    <w:rsid w:val="00537957"/>
    <w:rsid w:val="00537E51"/>
    <w:rsid w:val="00540577"/>
    <w:rsid w:val="005409C5"/>
    <w:rsid w:val="00542616"/>
    <w:rsid w:val="00542E4D"/>
    <w:rsid w:val="00543662"/>
    <w:rsid w:val="00546431"/>
    <w:rsid w:val="005464C3"/>
    <w:rsid w:val="005472F5"/>
    <w:rsid w:val="00547497"/>
    <w:rsid w:val="00550369"/>
    <w:rsid w:val="0055088E"/>
    <w:rsid w:val="00552120"/>
    <w:rsid w:val="0055244B"/>
    <w:rsid w:val="005525AA"/>
    <w:rsid w:val="005525E3"/>
    <w:rsid w:val="005529CA"/>
    <w:rsid w:val="00553ADD"/>
    <w:rsid w:val="00554FF1"/>
    <w:rsid w:val="00555618"/>
    <w:rsid w:val="00556733"/>
    <w:rsid w:val="005575CD"/>
    <w:rsid w:val="00560469"/>
    <w:rsid w:val="0056052E"/>
    <w:rsid w:val="00560DC6"/>
    <w:rsid w:val="00561DE7"/>
    <w:rsid w:val="00562756"/>
    <w:rsid w:val="00562DB8"/>
    <w:rsid w:val="005630DE"/>
    <w:rsid w:val="00563BEF"/>
    <w:rsid w:val="005646C9"/>
    <w:rsid w:val="00564AC1"/>
    <w:rsid w:val="00565628"/>
    <w:rsid w:val="005659F0"/>
    <w:rsid w:val="00565C83"/>
    <w:rsid w:val="00566120"/>
    <w:rsid w:val="005661D8"/>
    <w:rsid w:val="005665A1"/>
    <w:rsid w:val="00566822"/>
    <w:rsid w:val="00566ADD"/>
    <w:rsid w:val="00567193"/>
    <w:rsid w:val="00567420"/>
    <w:rsid w:val="0056753C"/>
    <w:rsid w:val="0056759D"/>
    <w:rsid w:val="005678C7"/>
    <w:rsid w:val="005701E9"/>
    <w:rsid w:val="005705F8"/>
    <w:rsid w:val="005711AD"/>
    <w:rsid w:val="005714FC"/>
    <w:rsid w:val="0057151F"/>
    <w:rsid w:val="00571545"/>
    <w:rsid w:val="0057158E"/>
    <w:rsid w:val="00571626"/>
    <w:rsid w:val="00571BFD"/>
    <w:rsid w:val="00571F63"/>
    <w:rsid w:val="005723D0"/>
    <w:rsid w:val="0057245A"/>
    <w:rsid w:val="005726E0"/>
    <w:rsid w:val="00572FBE"/>
    <w:rsid w:val="00573955"/>
    <w:rsid w:val="00574230"/>
    <w:rsid w:val="00574B3F"/>
    <w:rsid w:val="0057590D"/>
    <w:rsid w:val="00576379"/>
    <w:rsid w:val="005763B9"/>
    <w:rsid w:val="005769C7"/>
    <w:rsid w:val="00577444"/>
    <w:rsid w:val="00577478"/>
    <w:rsid w:val="0058012E"/>
    <w:rsid w:val="0058061D"/>
    <w:rsid w:val="00580655"/>
    <w:rsid w:val="00580D3D"/>
    <w:rsid w:val="00581823"/>
    <w:rsid w:val="005828A9"/>
    <w:rsid w:val="00584F35"/>
    <w:rsid w:val="00585469"/>
    <w:rsid w:val="00585DA9"/>
    <w:rsid w:val="00586D45"/>
    <w:rsid w:val="00586DFB"/>
    <w:rsid w:val="00587D52"/>
    <w:rsid w:val="00587F05"/>
    <w:rsid w:val="00590B41"/>
    <w:rsid w:val="00590CDA"/>
    <w:rsid w:val="00590EC7"/>
    <w:rsid w:val="0059158E"/>
    <w:rsid w:val="0059171C"/>
    <w:rsid w:val="00591DDA"/>
    <w:rsid w:val="00591E3A"/>
    <w:rsid w:val="0059257B"/>
    <w:rsid w:val="00592DB4"/>
    <w:rsid w:val="005935D9"/>
    <w:rsid w:val="00594296"/>
    <w:rsid w:val="00594D48"/>
    <w:rsid w:val="00595686"/>
    <w:rsid w:val="00595CEC"/>
    <w:rsid w:val="00596094"/>
    <w:rsid w:val="005963CB"/>
    <w:rsid w:val="00597979"/>
    <w:rsid w:val="00597BE1"/>
    <w:rsid w:val="00597D22"/>
    <w:rsid w:val="005A014B"/>
    <w:rsid w:val="005A021B"/>
    <w:rsid w:val="005A0930"/>
    <w:rsid w:val="005A0D99"/>
    <w:rsid w:val="005A0F65"/>
    <w:rsid w:val="005A147C"/>
    <w:rsid w:val="005A1510"/>
    <w:rsid w:val="005A18E2"/>
    <w:rsid w:val="005A240C"/>
    <w:rsid w:val="005A2A2E"/>
    <w:rsid w:val="005A37B0"/>
    <w:rsid w:val="005A3E4B"/>
    <w:rsid w:val="005A4309"/>
    <w:rsid w:val="005A4995"/>
    <w:rsid w:val="005A51B8"/>
    <w:rsid w:val="005A531A"/>
    <w:rsid w:val="005A5755"/>
    <w:rsid w:val="005A66DD"/>
    <w:rsid w:val="005A6ED2"/>
    <w:rsid w:val="005A7430"/>
    <w:rsid w:val="005A7B5D"/>
    <w:rsid w:val="005A7F19"/>
    <w:rsid w:val="005B0246"/>
    <w:rsid w:val="005B05EB"/>
    <w:rsid w:val="005B13B0"/>
    <w:rsid w:val="005B1466"/>
    <w:rsid w:val="005B18CE"/>
    <w:rsid w:val="005B22F9"/>
    <w:rsid w:val="005B273D"/>
    <w:rsid w:val="005B35BB"/>
    <w:rsid w:val="005B3931"/>
    <w:rsid w:val="005B3DFF"/>
    <w:rsid w:val="005B4501"/>
    <w:rsid w:val="005B5DAD"/>
    <w:rsid w:val="005B6001"/>
    <w:rsid w:val="005B65AF"/>
    <w:rsid w:val="005B6B39"/>
    <w:rsid w:val="005B7911"/>
    <w:rsid w:val="005C0C19"/>
    <w:rsid w:val="005C13C7"/>
    <w:rsid w:val="005C161B"/>
    <w:rsid w:val="005C166A"/>
    <w:rsid w:val="005C2046"/>
    <w:rsid w:val="005C2129"/>
    <w:rsid w:val="005C3445"/>
    <w:rsid w:val="005C3E6C"/>
    <w:rsid w:val="005C4951"/>
    <w:rsid w:val="005C4CD7"/>
    <w:rsid w:val="005C518F"/>
    <w:rsid w:val="005C51D7"/>
    <w:rsid w:val="005C562B"/>
    <w:rsid w:val="005C591C"/>
    <w:rsid w:val="005C59F4"/>
    <w:rsid w:val="005C748A"/>
    <w:rsid w:val="005C7C8F"/>
    <w:rsid w:val="005D0CD8"/>
    <w:rsid w:val="005D1592"/>
    <w:rsid w:val="005D1959"/>
    <w:rsid w:val="005D2349"/>
    <w:rsid w:val="005D2C06"/>
    <w:rsid w:val="005D3961"/>
    <w:rsid w:val="005D4F0D"/>
    <w:rsid w:val="005D59F1"/>
    <w:rsid w:val="005D6A50"/>
    <w:rsid w:val="005D6D8D"/>
    <w:rsid w:val="005D6DED"/>
    <w:rsid w:val="005D6E61"/>
    <w:rsid w:val="005D73CC"/>
    <w:rsid w:val="005E03D6"/>
    <w:rsid w:val="005E1855"/>
    <w:rsid w:val="005E34F6"/>
    <w:rsid w:val="005E4BC8"/>
    <w:rsid w:val="005E54DF"/>
    <w:rsid w:val="005E6090"/>
    <w:rsid w:val="005E6586"/>
    <w:rsid w:val="005E6A4E"/>
    <w:rsid w:val="005E6D0C"/>
    <w:rsid w:val="005E7059"/>
    <w:rsid w:val="005E7EB1"/>
    <w:rsid w:val="005F0001"/>
    <w:rsid w:val="005F14F9"/>
    <w:rsid w:val="005F244A"/>
    <w:rsid w:val="005F2939"/>
    <w:rsid w:val="005F391C"/>
    <w:rsid w:val="005F4471"/>
    <w:rsid w:val="005F6D89"/>
    <w:rsid w:val="005F75C9"/>
    <w:rsid w:val="005F7CFB"/>
    <w:rsid w:val="0060006E"/>
    <w:rsid w:val="006006A6"/>
    <w:rsid w:val="00602B9E"/>
    <w:rsid w:val="00603A60"/>
    <w:rsid w:val="00603E74"/>
    <w:rsid w:val="00603F82"/>
    <w:rsid w:val="006040A1"/>
    <w:rsid w:val="0060504E"/>
    <w:rsid w:val="0060525A"/>
    <w:rsid w:val="00605323"/>
    <w:rsid w:val="00605350"/>
    <w:rsid w:val="00606434"/>
    <w:rsid w:val="006072AB"/>
    <w:rsid w:val="00607677"/>
    <w:rsid w:val="00607703"/>
    <w:rsid w:val="00607857"/>
    <w:rsid w:val="006078A2"/>
    <w:rsid w:val="00607A9F"/>
    <w:rsid w:val="00610BBD"/>
    <w:rsid w:val="00610BBE"/>
    <w:rsid w:val="00611405"/>
    <w:rsid w:val="006121BA"/>
    <w:rsid w:val="006125B4"/>
    <w:rsid w:val="00612697"/>
    <w:rsid w:val="00612CAB"/>
    <w:rsid w:val="0061359B"/>
    <w:rsid w:val="00613EE5"/>
    <w:rsid w:val="006140C2"/>
    <w:rsid w:val="00616299"/>
    <w:rsid w:val="006162E5"/>
    <w:rsid w:val="00616376"/>
    <w:rsid w:val="00616717"/>
    <w:rsid w:val="00617475"/>
    <w:rsid w:val="00617C3F"/>
    <w:rsid w:val="0062035C"/>
    <w:rsid w:val="0062052A"/>
    <w:rsid w:val="00620742"/>
    <w:rsid w:val="00620A6D"/>
    <w:rsid w:val="00620FE3"/>
    <w:rsid w:val="006216C1"/>
    <w:rsid w:val="00621A8C"/>
    <w:rsid w:val="006222C2"/>
    <w:rsid w:val="006227D8"/>
    <w:rsid w:val="00622B0C"/>
    <w:rsid w:val="00623579"/>
    <w:rsid w:val="00623721"/>
    <w:rsid w:val="00623F81"/>
    <w:rsid w:val="00624EEA"/>
    <w:rsid w:val="00626361"/>
    <w:rsid w:val="0062670B"/>
    <w:rsid w:val="00626AFD"/>
    <w:rsid w:val="00626B76"/>
    <w:rsid w:val="00626E89"/>
    <w:rsid w:val="0062706A"/>
    <w:rsid w:val="0062784F"/>
    <w:rsid w:val="00630153"/>
    <w:rsid w:val="00630B0A"/>
    <w:rsid w:val="00630FBA"/>
    <w:rsid w:val="00631A4B"/>
    <w:rsid w:val="0063235E"/>
    <w:rsid w:val="0063340E"/>
    <w:rsid w:val="006341B6"/>
    <w:rsid w:val="00634C6A"/>
    <w:rsid w:val="00634E9B"/>
    <w:rsid w:val="0063553E"/>
    <w:rsid w:val="0063740E"/>
    <w:rsid w:val="0064044E"/>
    <w:rsid w:val="00641698"/>
    <w:rsid w:val="006427A5"/>
    <w:rsid w:val="00643FD8"/>
    <w:rsid w:val="006444FA"/>
    <w:rsid w:val="006451FD"/>
    <w:rsid w:val="006453C2"/>
    <w:rsid w:val="00645447"/>
    <w:rsid w:val="00645643"/>
    <w:rsid w:val="0064565B"/>
    <w:rsid w:val="00645B69"/>
    <w:rsid w:val="006463B4"/>
    <w:rsid w:val="00647619"/>
    <w:rsid w:val="00647C1A"/>
    <w:rsid w:val="00647CA2"/>
    <w:rsid w:val="00650CFC"/>
    <w:rsid w:val="006511A2"/>
    <w:rsid w:val="00651223"/>
    <w:rsid w:val="0065138D"/>
    <w:rsid w:val="00651648"/>
    <w:rsid w:val="00651D64"/>
    <w:rsid w:val="00652428"/>
    <w:rsid w:val="00652BD4"/>
    <w:rsid w:val="00652C0B"/>
    <w:rsid w:val="006532AF"/>
    <w:rsid w:val="00653E7F"/>
    <w:rsid w:val="00654FFC"/>
    <w:rsid w:val="00655708"/>
    <w:rsid w:val="00655D81"/>
    <w:rsid w:val="006567DA"/>
    <w:rsid w:val="006569B3"/>
    <w:rsid w:val="0066062E"/>
    <w:rsid w:val="00660DD9"/>
    <w:rsid w:val="00661912"/>
    <w:rsid w:val="00663C56"/>
    <w:rsid w:val="00664454"/>
    <w:rsid w:val="00664961"/>
    <w:rsid w:val="00665937"/>
    <w:rsid w:val="00665A13"/>
    <w:rsid w:val="006660BD"/>
    <w:rsid w:val="00666CBF"/>
    <w:rsid w:val="00666E2D"/>
    <w:rsid w:val="00667313"/>
    <w:rsid w:val="00667749"/>
    <w:rsid w:val="0067058F"/>
    <w:rsid w:val="0067105E"/>
    <w:rsid w:val="006734FA"/>
    <w:rsid w:val="006746F0"/>
    <w:rsid w:val="00675428"/>
    <w:rsid w:val="0067585A"/>
    <w:rsid w:val="00677302"/>
    <w:rsid w:val="006779E6"/>
    <w:rsid w:val="00680826"/>
    <w:rsid w:val="00680C0B"/>
    <w:rsid w:val="006815F7"/>
    <w:rsid w:val="006816BA"/>
    <w:rsid w:val="0068179F"/>
    <w:rsid w:val="00682629"/>
    <w:rsid w:val="0068283C"/>
    <w:rsid w:val="00682BA5"/>
    <w:rsid w:val="00684186"/>
    <w:rsid w:val="006851F0"/>
    <w:rsid w:val="006852A9"/>
    <w:rsid w:val="00687834"/>
    <w:rsid w:val="00687BE2"/>
    <w:rsid w:val="006903DF"/>
    <w:rsid w:val="006907C9"/>
    <w:rsid w:val="00691650"/>
    <w:rsid w:val="00691A86"/>
    <w:rsid w:val="0069244C"/>
    <w:rsid w:val="006930A6"/>
    <w:rsid w:val="006939A5"/>
    <w:rsid w:val="006943E6"/>
    <w:rsid w:val="0069471E"/>
    <w:rsid w:val="00694E4A"/>
    <w:rsid w:val="00695588"/>
    <w:rsid w:val="006956C3"/>
    <w:rsid w:val="00695A85"/>
    <w:rsid w:val="00696713"/>
    <w:rsid w:val="00696AC8"/>
    <w:rsid w:val="00696DF5"/>
    <w:rsid w:val="006A1925"/>
    <w:rsid w:val="006A289D"/>
    <w:rsid w:val="006A34CB"/>
    <w:rsid w:val="006A47A1"/>
    <w:rsid w:val="006A52E8"/>
    <w:rsid w:val="006A5465"/>
    <w:rsid w:val="006A7B60"/>
    <w:rsid w:val="006B0220"/>
    <w:rsid w:val="006B0692"/>
    <w:rsid w:val="006B09D2"/>
    <w:rsid w:val="006B13E9"/>
    <w:rsid w:val="006B2A47"/>
    <w:rsid w:val="006B2B6C"/>
    <w:rsid w:val="006B4128"/>
    <w:rsid w:val="006B5018"/>
    <w:rsid w:val="006B5225"/>
    <w:rsid w:val="006B5C03"/>
    <w:rsid w:val="006B5F63"/>
    <w:rsid w:val="006B65DB"/>
    <w:rsid w:val="006B748E"/>
    <w:rsid w:val="006B7716"/>
    <w:rsid w:val="006B7825"/>
    <w:rsid w:val="006C01BA"/>
    <w:rsid w:val="006C108C"/>
    <w:rsid w:val="006C1226"/>
    <w:rsid w:val="006C217C"/>
    <w:rsid w:val="006C21C6"/>
    <w:rsid w:val="006C3673"/>
    <w:rsid w:val="006C4101"/>
    <w:rsid w:val="006C4188"/>
    <w:rsid w:val="006C4B5B"/>
    <w:rsid w:val="006C549B"/>
    <w:rsid w:val="006C5E6C"/>
    <w:rsid w:val="006C6E03"/>
    <w:rsid w:val="006C6F4F"/>
    <w:rsid w:val="006C7319"/>
    <w:rsid w:val="006C7A5F"/>
    <w:rsid w:val="006D009E"/>
    <w:rsid w:val="006D0765"/>
    <w:rsid w:val="006D1345"/>
    <w:rsid w:val="006D1AE1"/>
    <w:rsid w:val="006D2176"/>
    <w:rsid w:val="006D2C69"/>
    <w:rsid w:val="006D3E3E"/>
    <w:rsid w:val="006D5CDC"/>
    <w:rsid w:val="006D5ED1"/>
    <w:rsid w:val="006D6B8B"/>
    <w:rsid w:val="006D74EB"/>
    <w:rsid w:val="006D75EA"/>
    <w:rsid w:val="006D7694"/>
    <w:rsid w:val="006E0EAB"/>
    <w:rsid w:val="006E1318"/>
    <w:rsid w:val="006E132B"/>
    <w:rsid w:val="006E1F36"/>
    <w:rsid w:val="006E2621"/>
    <w:rsid w:val="006E3C59"/>
    <w:rsid w:val="006E5A5C"/>
    <w:rsid w:val="006E6C3D"/>
    <w:rsid w:val="006E6F00"/>
    <w:rsid w:val="006E7A60"/>
    <w:rsid w:val="006E7A9C"/>
    <w:rsid w:val="006E7CE1"/>
    <w:rsid w:val="006E7E0F"/>
    <w:rsid w:val="006F060A"/>
    <w:rsid w:val="006F11BC"/>
    <w:rsid w:val="006F148E"/>
    <w:rsid w:val="006F1CB3"/>
    <w:rsid w:val="006F2522"/>
    <w:rsid w:val="006F2979"/>
    <w:rsid w:val="006F3291"/>
    <w:rsid w:val="006F6147"/>
    <w:rsid w:val="006F6B22"/>
    <w:rsid w:val="006F701B"/>
    <w:rsid w:val="006F72A5"/>
    <w:rsid w:val="006F7716"/>
    <w:rsid w:val="006F7A7E"/>
    <w:rsid w:val="006F7D02"/>
    <w:rsid w:val="007005A4"/>
    <w:rsid w:val="007027D1"/>
    <w:rsid w:val="00702E7E"/>
    <w:rsid w:val="00702FB1"/>
    <w:rsid w:val="00703C80"/>
    <w:rsid w:val="00704555"/>
    <w:rsid w:val="00704C65"/>
    <w:rsid w:val="007053B5"/>
    <w:rsid w:val="00705471"/>
    <w:rsid w:val="0070554B"/>
    <w:rsid w:val="00705B45"/>
    <w:rsid w:val="00706783"/>
    <w:rsid w:val="00706AF6"/>
    <w:rsid w:val="0070754D"/>
    <w:rsid w:val="00710A49"/>
    <w:rsid w:val="00710BD3"/>
    <w:rsid w:val="00710DEA"/>
    <w:rsid w:val="00711340"/>
    <w:rsid w:val="007114CB"/>
    <w:rsid w:val="007118C5"/>
    <w:rsid w:val="00711BC5"/>
    <w:rsid w:val="0071339D"/>
    <w:rsid w:val="00713D54"/>
    <w:rsid w:val="0071435D"/>
    <w:rsid w:val="00716CA7"/>
    <w:rsid w:val="007210BF"/>
    <w:rsid w:val="00721B09"/>
    <w:rsid w:val="00721E97"/>
    <w:rsid w:val="00721F39"/>
    <w:rsid w:val="0072261C"/>
    <w:rsid w:val="00722C4E"/>
    <w:rsid w:val="00724DE7"/>
    <w:rsid w:val="007255D4"/>
    <w:rsid w:val="00725719"/>
    <w:rsid w:val="007258FE"/>
    <w:rsid w:val="00726CDA"/>
    <w:rsid w:val="0072760A"/>
    <w:rsid w:val="00727CA0"/>
    <w:rsid w:val="00730831"/>
    <w:rsid w:val="00731095"/>
    <w:rsid w:val="00731C92"/>
    <w:rsid w:val="00731E29"/>
    <w:rsid w:val="0073316A"/>
    <w:rsid w:val="00733636"/>
    <w:rsid w:val="00735402"/>
    <w:rsid w:val="00735410"/>
    <w:rsid w:val="007358F8"/>
    <w:rsid w:val="007359E5"/>
    <w:rsid w:val="007363A5"/>
    <w:rsid w:val="00736850"/>
    <w:rsid w:val="0073767F"/>
    <w:rsid w:val="00737F03"/>
    <w:rsid w:val="0074038E"/>
    <w:rsid w:val="007404A1"/>
    <w:rsid w:val="0074144C"/>
    <w:rsid w:val="007416B4"/>
    <w:rsid w:val="00741D89"/>
    <w:rsid w:val="00741EBD"/>
    <w:rsid w:val="00741EF1"/>
    <w:rsid w:val="00742471"/>
    <w:rsid w:val="00742CD2"/>
    <w:rsid w:val="00743044"/>
    <w:rsid w:val="00743074"/>
    <w:rsid w:val="00744AC3"/>
    <w:rsid w:val="007467EC"/>
    <w:rsid w:val="007469B4"/>
    <w:rsid w:val="00747438"/>
    <w:rsid w:val="00747519"/>
    <w:rsid w:val="0074762C"/>
    <w:rsid w:val="00747A47"/>
    <w:rsid w:val="007502AF"/>
    <w:rsid w:val="00750781"/>
    <w:rsid w:val="007532FC"/>
    <w:rsid w:val="00753D49"/>
    <w:rsid w:val="00753F39"/>
    <w:rsid w:val="007546F8"/>
    <w:rsid w:val="00754E55"/>
    <w:rsid w:val="007550EA"/>
    <w:rsid w:val="00755447"/>
    <w:rsid w:val="00755642"/>
    <w:rsid w:val="00755C2F"/>
    <w:rsid w:val="00756188"/>
    <w:rsid w:val="00756BA0"/>
    <w:rsid w:val="00756FE6"/>
    <w:rsid w:val="00757456"/>
    <w:rsid w:val="00757F1D"/>
    <w:rsid w:val="007607C6"/>
    <w:rsid w:val="007618F2"/>
    <w:rsid w:val="007634E2"/>
    <w:rsid w:val="00763E74"/>
    <w:rsid w:val="00763F41"/>
    <w:rsid w:val="00764EFA"/>
    <w:rsid w:val="007654E4"/>
    <w:rsid w:val="00765724"/>
    <w:rsid w:val="00766795"/>
    <w:rsid w:val="0076697D"/>
    <w:rsid w:val="00766DCD"/>
    <w:rsid w:val="007671C1"/>
    <w:rsid w:val="007702D7"/>
    <w:rsid w:val="00770A9F"/>
    <w:rsid w:val="00771135"/>
    <w:rsid w:val="0077174D"/>
    <w:rsid w:val="007718C8"/>
    <w:rsid w:val="007728A9"/>
    <w:rsid w:val="00772CF0"/>
    <w:rsid w:val="00772EF3"/>
    <w:rsid w:val="00774CEE"/>
    <w:rsid w:val="007756C1"/>
    <w:rsid w:val="00775D25"/>
    <w:rsid w:val="007773B8"/>
    <w:rsid w:val="00777AFC"/>
    <w:rsid w:val="007801FA"/>
    <w:rsid w:val="00780244"/>
    <w:rsid w:val="00780A52"/>
    <w:rsid w:val="00780D11"/>
    <w:rsid w:val="007819F2"/>
    <w:rsid w:val="00781E15"/>
    <w:rsid w:val="007872AC"/>
    <w:rsid w:val="00787353"/>
    <w:rsid w:val="00790B02"/>
    <w:rsid w:val="00790FF6"/>
    <w:rsid w:val="007930C0"/>
    <w:rsid w:val="00793529"/>
    <w:rsid w:val="00793CE0"/>
    <w:rsid w:val="00794391"/>
    <w:rsid w:val="00795C13"/>
    <w:rsid w:val="00796306"/>
    <w:rsid w:val="007A0153"/>
    <w:rsid w:val="007A21D3"/>
    <w:rsid w:val="007A2704"/>
    <w:rsid w:val="007A2E82"/>
    <w:rsid w:val="007A3CEE"/>
    <w:rsid w:val="007A5103"/>
    <w:rsid w:val="007A602F"/>
    <w:rsid w:val="007A6F87"/>
    <w:rsid w:val="007A71FD"/>
    <w:rsid w:val="007A7D15"/>
    <w:rsid w:val="007A7F2D"/>
    <w:rsid w:val="007B0075"/>
    <w:rsid w:val="007B03A1"/>
    <w:rsid w:val="007B0E7C"/>
    <w:rsid w:val="007B0FE2"/>
    <w:rsid w:val="007B0FE6"/>
    <w:rsid w:val="007B245A"/>
    <w:rsid w:val="007B28CD"/>
    <w:rsid w:val="007B2AAD"/>
    <w:rsid w:val="007B4CD0"/>
    <w:rsid w:val="007B5364"/>
    <w:rsid w:val="007B5DF9"/>
    <w:rsid w:val="007B6149"/>
    <w:rsid w:val="007B6152"/>
    <w:rsid w:val="007B6231"/>
    <w:rsid w:val="007B6C6F"/>
    <w:rsid w:val="007B7CF0"/>
    <w:rsid w:val="007C0013"/>
    <w:rsid w:val="007C121C"/>
    <w:rsid w:val="007C14D5"/>
    <w:rsid w:val="007C20D3"/>
    <w:rsid w:val="007C277A"/>
    <w:rsid w:val="007C2FD3"/>
    <w:rsid w:val="007C3808"/>
    <w:rsid w:val="007C4990"/>
    <w:rsid w:val="007C532F"/>
    <w:rsid w:val="007C5A3F"/>
    <w:rsid w:val="007C5B2F"/>
    <w:rsid w:val="007C6047"/>
    <w:rsid w:val="007C63DE"/>
    <w:rsid w:val="007C6468"/>
    <w:rsid w:val="007C6F78"/>
    <w:rsid w:val="007C727B"/>
    <w:rsid w:val="007C7E3F"/>
    <w:rsid w:val="007D0646"/>
    <w:rsid w:val="007D0834"/>
    <w:rsid w:val="007D3762"/>
    <w:rsid w:val="007D428D"/>
    <w:rsid w:val="007D5ED5"/>
    <w:rsid w:val="007D60CA"/>
    <w:rsid w:val="007D6335"/>
    <w:rsid w:val="007D64BB"/>
    <w:rsid w:val="007D6AA9"/>
    <w:rsid w:val="007D6DB7"/>
    <w:rsid w:val="007E0FA7"/>
    <w:rsid w:val="007E1C81"/>
    <w:rsid w:val="007E2763"/>
    <w:rsid w:val="007E2DA4"/>
    <w:rsid w:val="007E3698"/>
    <w:rsid w:val="007E406B"/>
    <w:rsid w:val="007E577C"/>
    <w:rsid w:val="007E5D87"/>
    <w:rsid w:val="007E6D0C"/>
    <w:rsid w:val="007E74DF"/>
    <w:rsid w:val="007E7A22"/>
    <w:rsid w:val="007E7A7F"/>
    <w:rsid w:val="007F09BF"/>
    <w:rsid w:val="007F13CF"/>
    <w:rsid w:val="007F2523"/>
    <w:rsid w:val="007F287B"/>
    <w:rsid w:val="007F2FF9"/>
    <w:rsid w:val="007F3066"/>
    <w:rsid w:val="007F3516"/>
    <w:rsid w:val="007F37B7"/>
    <w:rsid w:val="007F49BB"/>
    <w:rsid w:val="007F596B"/>
    <w:rsid w:val="007F59C6"/>
    <w:rsid w:val="007F5BF7"/>
    <w:rsid w:val="007F5EE6"/>
    <w:rsid w:val="007F6317"/>
    <w:rsid w:val="007F7463"/>
    <w:rsid w:val="007F75B4"/>
    <w:rsid w:val="007F7982"/>
    <w:rsid w:val="007F7BD3"/>
    <w:rsid w:val="007F7D8B"/>
    <w:rsid w:val="007F7F0E"/>
    <w:rsid w:val="00801F4B"/>
    <w:rsid w:val="008029A3"/>
    <w:rsid w:val="00803095"/>
    <w:rsid w:val="008038B4"/>
    <w:rsid w:val="00803D88"/>
    <w:rsid w:val="00805383"/>
    <w:rsid w:val="00805888"/>
    <w:rsid w:val="00805BED"/>
    <w:rsid w:val="008068F9"/>
    <w:rsid w:val="00807608"/>
    <w:rsid w:val="008076BC"/>
    <w:rsid w:val="00811172"/>
    <w:rsid w:val="00811B66"/>
    <w:rsid w:val="0081228A"/>
    <w:rsid w:val="00813475"/>
    <w:rsid w:val="00813B86"/>
    <w:rsid w:val="0081496E"/>
    <w:rsid w:val="00814A00"/>
    <w:rsid w:val="00815222"/>
    <w:rsid w:val="00817B17"/>
    <w:rsid w:val="00820370"/>
    <w:rsid w:val="008210A6"/>
    <w:rsid w:val="00822D7B"/>
    <w:rsid w:val="00823875"/>
    <w:rsid w:val="00823DFD"/>
    <w:rsid w:val="00824DBC"/>
    <w:rsid w:val="00825226"/>
    <w:rsid w:val="0082605B"/>
    <w:rsid w:val="00826809"/>
    <w:rsid w:val="00826CED"/>
    <w:rsid w:val="0082707C"/>
    <w:rsid w:val="0082717F"/>
    <w:rsid w:val="008278C9"/>
    <w:rsid w:val="00827CCA"/>
    <w:rsid w:val="008310DC"/>
    <w:rsid w:val="00831F18"/>
    <w:rsid w:val="008323D1"/>
    <w:rsid w:val="00833030"/>
    <w:rsid w:val="008342BB"/>
    <w:rsid w:val="008348B0"/>
    <w:rsid w:val="008366D3"/>
    <w:rsid w:val="00836DB3"/>
    <w:rsid w:val="008373C5"/>
    <w:rsid w:val="0083798B"/>
    <w:rsid w:val="00837BCA"/>
    <w:rsid w:val="00837C32"/>
    <w:rsid w:val="00837D3F"/>
    <w:rsid w:val="0084032C"/>
    <w:rsid w:val="00840491"/>
    <w:rsid w:val="0084054E"/>
    <w:rsid w:val="00840FAF"/>
    <w:rsid w:val="00841454"/>
    <w:rsid w:val="008417D7"/>
    <w:rsid w:val="00841B51"/>
    <w:rsid w:val="008438C1"/>
    <w:rsid w:val="00843B4E"/>
    <w:rsid w:val="00845AD1"/>
    <w:rsid w:val="00846447"/>
    <w:rsid w:val="00846A16"/>
    <w:rsid w:val="0084704D"/>
    <w:rsid w:val="0084739C"/>
    <w:rsid w:val="00847884"/>
    <w:rsid w:val="00850960"/>
    <w:rsid w:val="0085137F"/>
    <w:rsid w:val="00851B54"/>
    <w:rsid w:val="00851B62"/>
    <w:rsid w:val="00854D22"/>
    <w:rsid w:val="00854FD8"/>
    <w:rsid w:val="00856480"/>
    <w:rsid w:val="00856904"/>
    <w:rsid w:val="0085738D"/>
    <w:rsid w:val="00857942"/>
    <w:rsid w:val="00857C28"/>
    <w:rsid w:val="008603C2"/>
    <w:rsid w:val="0086079D"/>
    <w:rsid w:val="0086103F"/>
    <w:rsid w:val="0086133B"/>
    <w:rsid w:val="00861621"/>
    <w:rsid w:val="00862651"/>
    <w:rsid w:val="00863FB0"/>
    <w:rsid w:val="0086407B"/>
    <w:rsid w:val="0086454B"/>
    <w:rsid w:val="00864693"/>
    <w:rsid w:val="00864D02"/>
    <w:rsid w:val="0086501A"/>
    <w:rsid w:val="008652F5"/>
    <w:rsid w:val="00865684"/>
    <w:rsid w:val="00865A5E"/>
    <w:rsid w:val="00866AC5"/>
    <w:rsid w:val="0087192F"/>
    <w:rsid w:val="00872350"/>
    <w:rsid w:val="00873BE3"/>
    <w:rsid w:val="00873F76"/>
    <w:rsid w:val="00874199"/>
    <w:rsid w:val="00875F60"/>
    <w:rsid w:val="008778FC"/>
    <w:rsid w:val="0088015F"/>
    <w:rsid w:val="008802FA"/>
    <w:rsid w:val="00880341"/>
    <w:rsid w:val="00880BDA"/>
    <w:rsid w:val="008825E2"/>
    <w:rsid w:val="008830F1"/>
    <w:rsid w:val="008837A3"/>
    <w:rsid w:val="00883889"/>
    <w:rsid w:val="00883E24"/>
    <w:rsid w:val="00884433"/>
    <w:rsid w:val="00884A7D"/>
    <w:rsid w:val="008859AC"/>
    <w:rsid w:val="008859DD"/>
    <w:rsid w:val="00885DD6"/>
    <w:rsid w:val="00886718"/>
    <w:rsid w:val="008867C0"/>
    <w:rsid w:val="008868B5"/>
    <w:rsid w:val="00886A14"/>
    <w:rsid w:val="0088715A"/>
    <w:rsid w:val="00887DC6"/>
    <w:rsid w:val="0089093A"/>
    <w:rsid w:val="00890A31"/>
    <w:rsid w:val="00890FBB"/>
    <w:rsid w:val="00891163"/>
    <w:rsid w:val="00891210"/>
    <w:rsid w:val="00891D63"/>
    <w:rsid w:val="008926E7"/>
    <w:rsid w:val="00892A60"/>
    <w:rsid w:val="00892B91"/>
    <w:rsid w:val="00892B97"/>
    <w:rsid w:val="008946AC"/>
    <w:rsid w:val="00894D6D"/>
    <w:rsid w:val="00895778"/>
    <w:rsid w:val="0089638E"/>
    <w:rsid w:val="00896725"/>
    <w:rsid w:val="0089722B"/>
    <w:rsid w:val="00897660"/>
    <w:rsid w:val="008A08F8"/>
    <w:rsid w:val="008A0D8A"/>
    <w:rsid w:val="008A1C4E"/>
    <w:rsid w:val="008A3040"/>
    <w:rsid w:val="008A312A"/>
    <w:rsid w:val="008A3597"/>
    <w:rsid w:val="008A421C"/>
    <w:rsid w:val="008A42B8"/>
    <w:rsid w:val="008A6063"/>
    <w:rsid w:val="008A6632"/>
    <w:rsid w:val="008A758E"/>
    <w:rsid w:val="008A7814"/>
    <w:rsid w:val="008B177F"/>
    <w:rsid w:val="008B33E7"/>
    <w:rsid w:val="008B4211"/>
    <w:rsid w:val="008B6590"/>
    <w:rsid w:val="008B69F0"/>
    <w:rsid w:val="008B74AA"/>
    <w:rsid w:val="008B763C"/>
    <w:rsid w:val="008B7AFF"/>
    <w:rsid w:val="008C1551"/>
    <w:rsid w:val="008C1FD1"/>
    <w:rsid w:val="008C23E3"/>
    <w:rsid w:val="008C47E4"/>
    <w:rsid w:val="008C49E6"/>
    <w:rsid w:val="008C4CA0"/>
    <w:rsid w:val="008C5C96"/>
    <w:rsid w:val="008C612E"/>
    <w:rsid w:val="008C625E"/>
    <w:rsid w:val="008C637F"/>
    <w:rsid w:val="008C6393"/>
    <w:rsid w:val="008C69A7"/>
    <w:rsid w:val="008C71C5"/>
    <w:rsid w:val="008C72B9"/>
    <w:rsid w:val="008C754D"/>
    <w:rsid w:val="008C780D"/>
    <w:rsid w:val="008C7904"/>
    <w:rsid w:val="008D0B10"/>
    <w:rsid w:val="008D18C4"/>
    <w:rsid w:val="008D2CD4"/>
    <w:rsid w:val="008D3005"/>
    <w:rsid w:val="008D35B3"/>
    <w:rsid w:val="008D3656"/>
    <w:rsid w:val="008D38CC"/>
    <w:rsid w:val="008D39B4"/>
    <w:rsid w:val="008D3D03"/>
    <w:rsid w:val="008D3EEB"/>
    <w:rsid w:val="008D4114"/>
    <w:rsid w:val="008D71D7"/>
    <w:rsid w:val="008E0990"/>
    <w:rsid w:val="008E1433"/>
    <w:rsid w:val="008E19C1"/>
    <w:rsid w:val="008E28C9"/>
    <w:rsid w:val="008E29DE"/>
    <w:rsid w:val="008E2C0F"/>
    <w:rsid w:val="008E2E23"/>
    <w:rsid w:val="008E39D5"/>
    <w:rsid w:val="008E3A8F"/>
    <w:rsid w:val="008E3F1E"/>
    <w:rsid w:val="008E626A"/>
    <w:rsid w:val="008E62D0"/>
    <w:rsid w:val="008E72AB"/>
    <w:rsid w:val="008E747E"/>
    <w:rsid w:val="008F0A16"/>
    <w:rsid w:val="008F0BCA"/>
    <w:rsid w:val="008F142A"/>
    <w:rsid w:val="008F1778"/>
    <w:rsid w:val="008F19C1"/>
    <w:rsid w:val="008F203C"/>
    <w:rsid w:val="008F2802"/>
    <w:rsid w:val="008F2AE7"/>
    <w:rsid w:val="008F490C"/>
    <w:rsid w:val="008F4EE1"/>
    <w:rsid w:val="008F542A"/>
    <w:rsid w:val="008F66BB"/>
    <w:rsid w:val="008F6854"/>
    <w:rsid w:val="008F7D23"/>
    <w:rsid w:val="00900E96"/>
    <w:rsid w:val="00900FED"/>
    <w:rsid w:val="00902DD1"/>
    <w:rsid w:val="00903585"/>
    <w:rsid w:val="009048A1"/>
    <w:rsid w:val="00904BC6"/>
    <w:rsid w:val="00904CA4"/>
    <w:rsid w:val="00904DA4"/>
    <w:rsid w:val="00904E51"/>
    <w:rsid w:val="0090587A"/>
    <w:rsid w:val="00905AAE"/>
    <w:rsid w:val="00906034"/>
    <w:rsid w:val="00906A29"/>
    <w:rsid w:val="009078A6"/>
    <w:rsid w:val="00910B35"/>
    <w:rsid w:val="00911B54"/>
    <w:rsid w:val="00911BED"/>
    <w:rsid w:val="009128A5"/>
    <w:rsid w:val="00912BF3"/>
    <w:rsid w:val="00912CAF"/>
    <w:rsid w:val="00913725"/>
    <w:rsid w:val="00913B46"/>
    <w:rsid w:val="00913F7F"/>
    <w:rsid w:val="00914E37"/>
    <w:rsid w:val="00915F5C"/>
    <w:rsid w:val="0091662A"/>
    <w:rsid w:val="00917610"/>
    <w:rsid w:val="009200BC"/>
    <w:rsid w:val="00920AB9"/>
    <w:rsid w:val="0092143E"/>
    <w:rsid w:val="009215BE"/>
    <w:rsid w:val="00921BD8"/>
    <w:rsid w:val="00922449"/>
    <w:rsid w:val="009231A6"/>
    <w:rsid w:val="0092394B"/>
    <w:rsid w:val="00923F54"/>
    <w:rsid w:val="00923FDA"/>
    <w:rsid w:val="00925030"/>
    <w:rsid w:val="009251FB"/>
    <w:rsid w:val="00925F5F"/>
    <w:rsid w:val="00925F82"/>
    <w:rsid w:val="009275B7"/>
    <w:rsid w:val="00927CBE"/>
    <w:rsid w:val="00930045"/>
    <w:rsid w:val="00930242"/>
    <w:rsid w:val="009306FC"/>
    <w:rsid w:val="00930F75"/>
    <w:rsid w:val="0093171C"/>
    <w:rsid w:val="00931D6C"/>
    <w:rsid w:val="00932E47"/>
    <w:rsid w:val="00934096"/>
    <w:rsid w:val="009341B3"/>
    <w:rsid w:val="00934C99"/>
    <w:rsid w:val="00935263"/>
    <w:rsid w:val="00935768"/>
    <w:rsid w:val="00935D22"/>
    <w:rsid w:val="009360A5"/>
    <w:rsid w:val="0093634D"/>
    <w:rsid w:val="009366FE"/>
    <w:rsid w:val="00936AAA"/>
    <w:rsid w:val="00936BE2"/>
    <w:rsid w:val="009400C8"/>
    <w:rsid w:val="00942C11"/>
    <w:rsid w:val="0094448E"/>
    <w:rsid w:val="00944600"/>
    <w:rsid w:val="00946085"/>
    <w:rsid w:val="00947DE5"/>
    <w:rsid w:val="009512AD"/>
    <w:rsid w:val="00951CE1"/>
    <w:rsid w:val="00951D26"/>
    <w:rsid w:val="00952456"/>
    <w:rsid w:val="00952713"/>
    <w:rsid w:val="00952A1A"/>
    <w:rsid w:val="009536F6"/>
    <w:rsid w:val="009546AB"/>
    <w:rsid w:val="00954898"/>
    <w:rsid w:val="00955F69"/>
    <w:rsid w:val="00956921"/>
    <w:rsid w:val="00956D6C"/>
    <w:rsid w:val="00956EE7"/>
    <w:rsid w:val="0095777A"/>
    <w:rsid w:val="00960FF9"/>
    <w:rsid w:val="00961590"/>
    <w:rsid w:val="00961DBF"/>
    <w:rsid w:val="0096218F"/>
    <w:rsid w:val="00962ACD"/>
    <w:rsid w:val="00962E8D"/>
    <w:rsid w:val="009647C6"/>
    <w:rsid w:val="00964833"/>
    <w:rsid w:val="009659DA"/>
    <w:rsid w:val="00965ADA"/>
    <w:rsid w:val="00967142"/>
    <w:rsid w:val="0096755D"/>
    <w:rsid w:val="009676F3"/>
    <w:rsid w:val="009703D5"/>
    <w:rsid w:val="0097087A"/>
    <w:rsid w:val="00970A4D"/>
    <w:rsid w:val="00970CB2"/>
    <w:rsid w:val="0097256B"/>
    <w:rsid w:val="00972D0F"/>
    <w:rsid w:val="00973EDA"/>
    <w:rsid w:val="00974399"/>
    <w:rsid w:val="009749C5"/>
    <w:rsid w:val="0097591C"/>
    <w:rsid w:val="00976110"/>
    <w:rsid w:val="009773D8"/>
    <w:rsid w:val="00981401"/>
    <w:rsid w:val="009821A5"/>
    <w:rsid w:val="0098255E"/>
    <w:rsid w:val="009829B5"/>
    <w:rsid w:val="009829DA"/>
    <w:rsid w:val="0098538F"/>
    <w:rsid w:val="009857DB"/>
    <w:rsid w:val="00985F53"/>
    <w:rsid w:val="00986E37"/>
    <w:rsid w:val="00987424"/>
    <w:rsid w:val="00987573"/>
    <w:rsid w:val="0099003F"/>
    <w:rsid w:val="0099150F"/>
    <w:rsid w:val="009915E2"/>
    <w:rsid w:val="00992DF0"/>
    <w:rsid w:val="00993469"/>
    <w:rsid w:val="0099352D"/>
    <w:rsid w:val="009935B4"/>
    <w:rsid w:val="00993874"/>
    <w:rsid w:val="009943EF"/>
    <w:rsid w:val="009944CD"/>
    <w:rsid w:val="00994B69"/>
    <w:rsid w:val="00994CEE"/>
    <w:rsid w:val="0099731A"/>
    <w:rsid w:val="00997AE8"/>
    <w:rsid w:val="009A01A1"/>
    <w:rsid w:val="009A1000"/>
    <w:rsid w:val="009A167C"/>
    <w:rsid w:val="009A1FB6"/>
    <w:rsid w:val="009A2854"/>
    <w:rsid w:val="009A4046"/>
    <w:rsid w:val="009A4A0F"/>
    <w:rsid w:val="009A530F"/>
    <w:rsid w:val="009A53AA"/>
    <w:rsid w:val="009A5E27"/>
    <w:rsid w:val="009A66B3"/>
    <w:rsid w:val="009A79E3"/>
    <w:rsid w:val="009B04F2"/>
    <w:rsid w:val="009B0B45"/>
    <w:rsid w:val="009B0CC8"/>
    <w:rsid w:val="009B0D30"/>
    <w:rsid w:val="009B0D7C"/>
    <w:rsid w:val="009B10D6"/>
    <w:rsid w:val="009B2335"/>
    <w:rsid w:val="009B3AC2"/>
    <w:rsid w:val="009B3C0B"/>
    <w:rsid w:val="009B4A23"/>
    <w:rsid w:val="009B4F6E"/>
    <w:rsid w:val="009B5A12"/>
    <w:rsid w:val="009B5DBB"/>
    <w:rsid w:val="009B5FD9"/>
    <w:rsid w:val="009B6184"/>
    <w:rsid w:val="009B6415"/>
    <w:rsid w:val="009B7497"/>
    <w:rsid w:val="009C04F5"/>
    <w:rsid w:val="009C1013"/>
    <w:rsid w:val="009C15DD"/>
    <w:rsid w:val="009C2323"/>
    <w:rsid w:val="009C233C"/>
    <w:rsid w:val="009C38E4"/>
    <w:rsid w:val="009C41FD"/>
    <w:rsid w:val="009C59E8"/>
    <w:rsid w:val="009C5A68"/>
    <w:rsid w:val="009C5B30"/>
    <w:rsid w:val="009C73B1"/>
    <w:rsid w:val="009C7650"/>
    <w:rsid w:val="009C7DB6"/>
    <w:rsid w:val="009C7EBC"/>
    <w:rsid w:val="009D068F"/>
    <w:rsid w:val="009D0C38"/>
    <w:rsid w:val="009D0DF1"/>
    <w:rsid w:val="009D0F85"/>
    <w:rsid w:val="009D118E"/>
    <w:rsid w:val="009D15B0"/>
    <w:rsid w:val="009D1FEA"/>
    <w:rsid w:val="009D2D7F"/>
    <w:rsid w:val="009D3180"/>
    <w:rsid w:val="009D3743"/>
    <w:rsid w:val="009D3ECD"/>
    <w:rsid w:val="009D3F97"/>
    <w:rsid w:val="009D5468"/>
    <w:rsid w:val="009D57C2"/>
    <w:rsid w:val="009D5A86"/>
    <w:rsid w:val="009D6140"/>
    <w:rsid w:val="009D7904"/>
    <w:rsid w:val="009E0B83"/>
    <w:rsid w:val="009E122E"/>
    <w:rsid w:val="009E3DC2"/>
    <w:rsid w:val="009E4ED4"/>
    <w:rsid w:val="009E5DFB"/>
    <w:rsid w:val="009E6B33"/>
    <w:rsid w:val="009E6C8D"/>
    <w:rsid w:val="009E7874"/>
    <w:rsid w:val="009F0756"/>
    <w:rsid w:val="009F07E4"/>
    <w:rsid w:val="009F0A78"/>
    <w:rsid w:val="009F1633"/>
    <w:rsid w:val="009F17EA"/>
    <w:rsid w:val="009F26DC"/>
    <w:rsid w:val="009F2BFF"/>
    <w:rsid w:val="009F30FE"/>
    <w:rsid w:val="009F33C1"/>
    <w:rsid w:val="009F3976"/>
    <w:rsid w:val="009F3ECB"/>
    <w:rsid w:val="009F40EE"/>
    <w:rsid w:val="009F5CCF"/>
    <w:rsid w:val="009F5EE7"/>
    <w:rsid w:val="009F63D1"/>
    <w:rsid w:val="009F6952"/>
    <w:rsid w:val="009F6E04"/>
    <w:rsid w:val="009F70C0"/>
    <w:rsid w:val="009F7A33"/>
    <w:rsid w:val="009F7CAB"/>
    <w:rsid w:val="009F7DB6"/>
    <w:rsid w:val="00A0030F"/>
    <w:rsid w:val="00A00BC9"/>
    <w:rsid w:val="00A01320"/>
    <w:rsid w:val="00A0175F"/>
    <w:rsid w:val="00A02270"/>
    <w:rsid w:val="00A028D3"/>
    <w:rsid w:val="00A0346F"/>
    <w:rsid w:val="00A03EE6"/>
    <w:rsid w:val="00A0485A"/>
    <w:rsid w:val="00A0661C"/>
    <w:rsid w:val="00A07601"/>
    <w:rsid w:val="00A0792A"/>
    <w:rsid w:val="00A07BC8"/>
    <w:rsid w:val="00A1080A"/>
    <w:rsid w:val="00A112C9"/>
    <w:rsid w:val="00A118F9"/>
    <w:rsid w:val="00A14461"/>
    <w:rsid w:val="00A15A70"/>
    <w:rsid w:val="00A15C0C"/>
    <w:rsid w:val="00A16FAD"/>
    <w:rsid w:val="00A173CE"/>
    <w:rsid w:val="00A179CD"/>
    <w:rsid w:val="00A209EC"/>
    <w:rsid w:val="00A219EC"/>
    <w:rsid w:val="00A22DBB"/>
    <w:rsid w:val="00A23902"/>
    <w:rsid w:val="00A23E12"/>
    <w:rsid w:val="00A25836"/>
    <w:rsid w:val="00A2588A"/>
    <w:rsid w:val="00A25D9E"/>
    <w:rsid w:val="00A25E7D"/>
    <w:rsid w:val="00A26A1C"/>
    <w:rsid w:val="00A26BFB"/>
    <w:rsid w:val="00A26E8C"/>
    <w:rsid w:val="00A275C0"/>
    <w:rsid w:val="00A3019E"/>
    <w:rsid w:val="00A301D2"/>
    <w:rsid w:val="00A30DD8"/>
    <w:rsid w:val="00A31083"/>
    <w:rsid w:val="00A31312"/>
    <w:rsid w:val="00A3155D"/>
    <w:rsid w:val="00A31E26"/>
    <w:rsid w:val="00A32498"/>
    <w:rsid w:val="00A326D5"/>
    <w:rsid w:val="00A3672F"/>
    <w:rsid w:val="00A376C3"/>
    <w:rsid w:val="00A4069A"/>
    <w:rsid w:val="00A42162"/>
    <w:rsid w:val="00A42833"/>
    <w:rsid w:val="00A42910"/>
    <w:rsid w:val="00A42DB5"/>
    <w:rsid w:val="00A43088"/>
    <w:rsid w:val="00A4312B"/>
    <w:rsid w:val="00A43772"/>
    <w:rsid w:val="00A4519E"/>
    <w:rsid w:val="00A457F9"/>
    <w:rsid w:val="00A467A7"/>
    <w:rsid w:val="00A46CC8"/>
    <w:rsid w:val="00A47279"/>
    <w:rsid w:val="00A504C3"/>
    <w:rsid w:val="00A50862"/>
    <w:rsid w:val="00A51203"/>
    <w:rsid w:val="00A517C3"/>
    <w:rsid w:val="00A5232B"/>
    <w:rsid w:val="00A52D2C"/>
    <w:rsid w:val="00A53964"/>
    <w:rsid w:val="00A53D70"/>
    <w:rsid w:val="00A544C9"/>
    <w:rsid w:val="00A559F3"/>
    <w:rsid w:val="00A55FBB"/>
    <w:rsid w:val="00A5681E"/>
    <w:rsid w:val="00A57401"/>
    <w:rsid w:val="00A5748F"/>
    <w:rsid w:val="00A57E0D"/>
    <w:rsid w:val="00A60FC3"/>
    <w:rsid w:val="00A62605"/>
    <w:rsid w:val="00A62948"/>
    <w:rsid w:val="00A63077"/>
    <w:rsid w:val="00A638A3"/>
    <w:rsid w:val="00A64786"/>
    <w:rsid w:val="00A660A3"/>
    <w:rsid w:val="00A669B0"/>
    <w:rsid w:val="00A7008B"/>
    <w:rsid w:val="00A70A3B"/>
    <w:rsid w:val="00A71002"/>
    <w:rsid w:val="00A713C1"/>
    <w:rsid w:val="00A7277E"/>
    <w:rsid w:val="00A73A63"/>
    <w:rsid w:val="00A73E2F"/>
    <w:rsid w:val="00A75716"/>
    <w:rsid w:val="00A75B6C"/>
    <w:rsid w:val="00A75CFC"/>
    <w:rsid w:val="00A761A5"/>
    <w:rsid w:val="00A76480"/>
    <w:rsid w:val="00A7735A"/>
    <w:rsid w:val="00A773EF"/>
    <w:rsid w:val="00A7799D"/>
    <w:rsid w:val="00A77C6E"/>
    <w:rsid w:val="00A808A3"/>
    <w:rsid w:val="00A80B45"/>
    <w:rsid w:val="00A8159C"/>
    <w:rsid w:val="00A81A05"/>
    <w:rsid w:val="00A8233A"/>
    <w:rsid w:val="00A82410"/>
    <w:rsid w:val="00A851C6"/>
    <w:rsid w:val="00A85677"/>
    <w:rsid w:val="00A85ABF"/>
    <w:rsid w:val="00A85C79"/>
    <w:rsid w:val="00A860CC"/>
    <w:rsid w:val="00A86723"/>
    <w:rsid w:val="00A86C5F"/>
    <w:rsid w:val="00A875A0"/>
    <w:rsid w:val="00A879A6"/>
    <w:rsid w:val="00A90327"/>
    <w:rsid w:val="00A903C8"/>
    <w:rsid w:val="00A93413"/>
    <w:rsid w:val="00A9416D"/>
    <w:rsid w:val="00A945D5"/>
    <w:rsid w:val="00A94B21"/>
    <w:rsid w:val="00A95091"/>
    <w:rsid w:val="00A95541"/>
    <w:rsid w:val="00A96325"/>
    <w:rsid w:val="00A97C7D"/>
    <w:rsid w:val="00AA012C"/>
    <w:rsid w:val="00AA0279"/>
    <w:rsid w:val="00AA02F3"/>
    <w:rsid w:val="00AA0534"/>
    <w:rsid w:val="00AA1A5E"/>
    <w:rsid w:val="00AA1E49"/>
    <w:rsid w:val="00AA2C2C"/>
    <w:rsid w:val="00AA4080"/>
    <w:rsid w:val="00AA4475"/>
    <w:rsid w:val="00AA44A5"/>
    <w:rsid w:val="00AA4632"/>
    <w:rsid w:val="00AA4AE9"/>
    <w:rsid w:val="00AA53BF"/>
    <w:rsid w:val="00AA6722"/>
    <w:rsid w:val="00AA6E36"/>
    <w:rsid w:val="00AA7BA6"/>
    <w:rsid w:val="00AA7BA9"/>
    <w:rsid w:val="00AA7BDE"/>
    <w:rsid w:val="00AA7C9E"/>
    <w:rsid w:val="00AB06FE"/>
    <w:rsid w:val="00AB089E"/>
    <w:rsid w:val="00AB09B8"/>
    <w:rsid w:val="00AB1895"/>
    <w:rsid w:val="00AB2015"/>
    <w:rsid w:val="00AB3915"/>
    <w:rsid w:val="00AB3C78"/>
    <w:rsid w:val="00AB4E46"/>
    <w:rsid w:val="00AB519D"/>
    <w:rsid w:val="00AB5206"/>
    <w:rsid w:val="00AB57E7"/>
    <w:rsid w:val="00AB5D5C"/>
    <w:rsid w:val="00AB6449"/>
    <w:rsid w:val="00AB6EFB"/>
    <w:rsid w:val="00AB74C3"/>
    <w:rsid w:val="00AB75CD"/>
    <w:rsid w:val="00AC00E7"/>
    <w:rsid w:val="00AC1540"/>
    <w:rsid w:val="00AC18D7"/>
    <w:rsid w:val="00AC26AC"/>
    <w:rsid w:val="00AC2B11"/>
    <w:rsid w:val="00AC3DA3"/>
    <w:rsid w:val="00AC55C0"/>
    <w:rsid w:val="00AC5BD2"/>
    <w:rsid w:val="00AC5FAD"/>
    <w:rsid w:val="00AC6B5C"/>
    <w:rsid w:val="00AC704C"/>
    <w:rsid w:val="00AC73DB"/>
    <w:rsid w:val="00AC7696"/>
    <w:rsid w:val="00AC78E6"/>
    <w:rsid w:val="00AC7BE0"/>
    <w:rsid w:val="00AD17D2"/>
    <w:rsid w:val="00AD25A8"/>
    <w:rsid w:val="00AD3215"/>
    <w:rsid w:val="00AD334F"/>
    <w:rsid w:val="00AD3836"/>
    <w:rsid w:val="00AD3A2E"/>
    <w:rsid w:val="00AD4AF2"/>
    <w:rsid w:val="00AD7E24"/>
    <w:rsid w:val="00AD7FE4"/>
    <w:rsid w:val="00AE08A8"/>
    <w:rsid w:val="00AE116E"/>
    <w:rsid w:val="00AE178A"/>
    <w:rsid w:val="00AE1C43"/>
    <w:rsid w:val="00AE40E5"/>
    <w:rsid w:val="00AE49BA"/>
    <w:rsid w:val="00AE6FEF"/>
    <w:rsid w:val="00AE7946"/>
    <w:rsid w:val="00AF0E66"/>
    <w:rsid w:val="00AF0FDA"/>
    <w:rsid w:val="00AF15AE"/>
    <w:rsid w:val="00AF2593"/>
    <w:rsid w:val="00AF3161"/>
    <w:rsid w:val="00AF45C0"/>
    <w:rsid w:val="00AF5135"/>
    <w:rsid w:val="00AF5517"/>
    <w:rsid w:val="00AF62BF"/>
    <w:rsid w:val="00AF7069"/>
    <w:rsid w:val="00AF777C"/>
    <w:rsid w:val="00AF7850"/>
    <w:rsid w:val="00AF7D12"/>
    <w:rsid w:val="00B00F35"/>
    <w:rsid w:val="00B0217D"/>
    <w:rsid w:val="00B027FD"/>
    <w:rsid w:val="00B03A2C"/>
    <w:rsid w:val="00B03E34"/>
    <w:rsid w:val="00B03EEB"/>
    <w:rsid w:val="00B05520"/>
    <w:rsid w:val="00B05D44"/>
    <w:rsid w:val="00B062A1"/>
    <w:rsid w:val="00B069A2"/>
    <w:rsid w:val="00B0790B"/>
    <w:rsid w:val="00B07B39"/>
    <w:rsid w:val="00B10402"/>
    <w:rsid w:val="00B10C53"/>
    <w:rsid w:val="00B11214"/>
    <w:rsid w:val="00B11648"/>
    <w:rsid w:val="00B11938"/>
    <w:rsid w:val="00B14929"/>
    <w:rsid w:val="00B158A5"/>
    <w:rsid w:val="00B163D6"/>
    <w:rsid w:val="00B16A17"/>
    <w:rsid w:val="00B2044A"/>
    <w:rsid w:val="00B20EEB"/>
    <w:rsid w:val="00B2197C"/>
    <w:rsid w:val="00B22E6D"/>
    <w:rsid w:val="00B23D2A"/>
    <w:rsid w:val="00B23E2C"/>
    <w:rsid w:val="00B23EDA"/>
    <w:rsid w:val="00B2671C"/>
    <w:rsid w:val="00B26E43"/>
    <w:rsid w:val="00B27CA7"/>
    <w:rsid w:val="00B300F6"/>
    <w:rsid w:val="00B3291F"/>
    <w:rsid w:val="00B32C49"/>
    <w:rsid w:val="00B33296"/>
    <w:rsid w:val="00B33901"/>
    <w:rsid w:val="00B342A8"/>
    <w:rsid w:val="00B343F5"/>
    <w:rsid w:val="00B347AD"/>
    <w:rsid w:val="00B35263"/>
    <w:rsid w:val="00B37488"/>
    <w:rsid w:val="00B3770E"/>
    <w:rsid w:val="00B40027"/>
    <w:rsid w:val="00B40744"/>
    <w:rsid w:val="00B435A0"/>
    <w:rsid w:val="00B43B2F"/>
    <w:rsid w:val="00B44154"/>
    <w:rsid w:val="00B4463E"/>
    <w:rsid w:val="00B45531"/>
    <w:rsid w:val="00B467B0"/>
    <w:rsid w:val="00B47058"/>
    <w:rsid w:val="00B504C7"/>
    <w:rsid w:val="00B512DA"/>
    <w:rsid w:val="00B5145E"/>
    <w:rsid w:val="00B516C8"/>
    <w:rsid w:val="00B53565"/>
    <w:rsid w:val="00B5372E"/>
    <w:rsid w:val="00B54ABD"/>
    <w:rsid w:val="00B5679C"/>
    <w:rsid w:val="00B567FE"/>
    <w:rsid w:val="00B569A3"/>
    <w:rsid w:val="00B56F68"/>
    <w:rsid w:val="00B60793"/>
    <w:rsid w:val="00B60E37"/>
    <w:rsid w:val="00B61112"/>
    <w:rsid w:val="00B61377"/>
    <w:rsid w:val="00B640A0"/>
    <w:rsid w:val="00B640D0"/>
    <w:rsid w:val="00B65FA0"/>
    <w:rsid w:val="00B66115"/>
    <w:rsid w:val="00B66F54"/>
    <w:rsid w:val="00B671A7"/>
    <w:rsid w:val="00B70309"/>
    <w:rsid w:val="00B720D3"/>
    <w:rsid w:val="00B727CF"/>
    <w:rsid w:val="00B72DEF"/>
    <w:rsid w:val="00B73D18"/>
    <w:rsid w:val="00B74801"/>
    <w:rsid w:val="00B74ADE"/>
    <w:rsid w:val="00B75162"/>
    <w:rsid w:val="00B7591F"/>
    <w:rsid w:val="00B760B9"/>
    <w:rsid w:val="00B7612D"/>
    <w:rsid w:val="00B7673B"/>
    <w:rsid w:val="00B768B4"/>
    <w:rsid w:val="00B76FB4"/>
    <w:rsid w:val="00B80AEC"/>
    <w:rsid w:val="00B80CD4"/>
    <w:rsid w:val="00B821DC"/>
    <w:rsid w:val="00B82D2C"/>
    <w:rsid w:val="00B82FB5"/>
    <w:rsid w:val="00B833B0"/>
    <w:rsid w:val="00B8343C"/>
    <w:rsid w:val="00B83EEC"/>
    <w:rsid w:val="00B858AF"/>
    <w:rsid w:val="00B85BCC"/>
    <w:rsid w:val="00B86916"/>
    <w:rsid w:val="00B86A47"/>
    <w:rsid w:val="00B87045"/>
    <w:rsid w:val="00B8745A"/>
    <w:rsid w:val="00B90279"/>
    <w:rsid w:val="00B903CD"/>
    <w:rsid w:val="00B9074B"/>
    <w:rsid w:val="00B90FDA"/>
    <w:rsid w:val="00B91B36"/>
    <w:rsid w:val="00B91F04"/>
    <w:rsid w:val="00B92A39"/>
    <w:rsid w:val="00B92E0A"/>
    <w:rsid w:val="00B93ABD"/>
    <w:rsid w:val="00B93FFD"/>
    <w:rsid w:val="00B9640D"/>
    <w:rsid w:val="00BA08BA"/>
    <w:rsid w:val="00BA098A"/>
    <w:rsid w:val="00BA0BB3"/>
    <w:rsid w:val="00BA114B"/>
    <w:rsid w:val="00BA11CF"/>
    <w:rsid w:val="00BA1E53"/>
    <w:rsid w:val="00BA2DA7"/>
    <w:rsid w:val="00BA416E"/>
    <w:rsid w:val="00BA49E8"/>
    <w:rsid w:val="00BA559E"/>
    <w:rsid w:val="00BA5F77"/>
    <w:rsid w:val="00BA606C"/>
    <w:rsid w:val="00BA62AB"/>
    <w:rsid w:val="00BA64AE"/>
    <w:rsid w:val="00BA693D"/>
    <w:rsid w:val="00BA69A5"/>
    <w:rsid w:val="00BA6F47"/>
    <w:rsid w:val="00BA70C3"/>
    <w:rsid w:val="00BA73F2"/>
    <w:rsid w:val="00BA7CA8"/>
    <w:rsid w:val="00BB0999"/>
    <w:rsid w:val="00BB0D92"/>
    <w:rsid w:val="00BB13F5"/>
    <w:rsid w:val="00BB14FF"/>
    <w:rsid w:val="00BB1AEF"/>
    <w:rsid w:val="00BB1C3E"/>
    <w:rsid w:val="00BB1C83"/>
    <w:rsid w:val="00BB1CD6"/>
    <w:rsid w:val="00BB1DE3"/>
    <w:rsid w:val="00BB280E"/>
    <w:rsid w:val="00BB2CA9"/>
    <w:rsid w:val="00BB3C48"/>
    <w:rsid w:val="00BB4380"/>
    <w:rsid w:val="00BB5DDB"/>
    <w:rsid w:val="00BB6561"/>
    <w:rsid w:val="00BB6CAF"/>
    <w:rsid w:val="00BB77D9"/>
    <w:rsid w:val="00BB79A0"/>
    <w:rsid w:val="00BC1B11"/>
    <w:rsid w:val="00BC1B56"/>
    <w:rsid w:val="00BC23C3"/>
    <w:rsid w:val="00BC31DA"/>
    <w:rsid w:val="00BC340D"/>
    <w:rsid w:val="00BC381F"/>
    <w:rsid w:val="00BC41F1"/>
    <w:rsid w:val="00BC4AFE"/>
    <w:rsid w:val="00BC4D14"/>
    <w:rsid w:val="00BC60E0"/>
    <w:rsid w:val="00BC614C"/>
    <w:rsid w:val="00BC6185"/>
    <w:rsid w:val="00BC68BB"/>
    <w:rsid w:val="00BC7B9D"/>
    <w:rsid w:val="00BC7E72"/>
    <w:rsid w:val="00BC7FAE"/>
    <w:rsid w:val="00BD0389"/>
    <w:rsid w:val="00BD1066"/>
    <w:rsid w:val="00BD22F9"/>
    <w:rsid w:val="00BD2E40"/>
    <w:rsid w:val="00BD328C"/>
    <w:rsid w:val="00BD46F6"/>
    <w:rsid w:val="00BD5AB1"/>
    <w:rsid w:val="00BD6676"/>
    <w:rsid w:val="00BD6B40"/>
    <w:rsid w:val="00BD714A"/>
    <w:rsid w:val="00BD7635"/>
    <w:rsid w:val="00BD78F6"/>
    <w:rsid w:val="00BE0134"/>
    <w:rsid w:val="00BE05F0"/>
    <w:rsid w:val="00BE07CB"/>
    <w:rsid w:val="00BE192C"/>
    <w:rsid w:val="00BE2DCF"/>
    <w:rsid w:val="00BE30A0"/>
    <w:rsid w:val="00BE39DD"/>
    <w:rsid w:val="00BE496D"/>
    <w:rsid w:val="00BE66EF"/>
    <w:rsid w:val="00BE6980"/>
    <w:rsid w:val="00BE6E2D"/>
    <w:rsid w:val="00BE6ED7"/>
    <w:rsid w:val="00BE7660"/>
    <w:rsid w:val="00BF0528"/>
    <w:rsid w:val="00BF18FD"/>
    <w:rsid w:val="00BF2172"/>
    <w:rsid w:val="00BF2AAA"/>
    <w:rsid w:val="00BF2EE5"/>
    <w:rsid w:val="00BF51C8"/>
    <w:rsid w:val="00BF59AA"/>
    <w:rsid w:val="00BF6553"/>
    <w:rsid w:val="00BF66AA"/>
    <w:rsid w:val="00BF6B68"/>
    <w:rsid w:val="00C014AE"/>
    <w:rsid w:val="00C0169E"/>
    <w:rsid w:val="00C02261"/>
    <w:rsid w:val="00C02A0A"/>
    <w:rsid w:val="00C047F0"/>
    <w:rsid w:val="00C05591"/>
    <w:rsid w:val="00C056AC"/>
    <w:rsid w:val="00C06844"/>
    <w:rsid w:val="00C06B9D"/>
    <w:rsid w:val="00C07482"/>
    <w:rsid w:val="00C074C1"/>
    <w:rsid w:val="00C0756D"/>
    <w:rsid w:val="00C10245"/>
    <w:rsid w:val="00C114AF"/>
    <w:rsid w:val="00C11C29"/>
    <w:rsid w:val="00C11DB8"/>
    <w:rsid w:val="00C127A1"/>
    <w:rsid w:val="00C13485"/>
    <w:rsid w:val="00C14A3C"/>
    <w:rsid w:val="00C14A40"/>
    <w:rsid w:val="00C14F6C"/>
    <w:rsid w:val="00C1544F"/>
    <w:rsid w:val="00C17C6C"/>
    <w:rsid w:val="00C205F8"/>
    <w:rsid w:val="00C207AA"/>
    <w:rsid w:val="00C20F13"/>
    <w:rsid w:val="00C21F36"/>
    <w:rsid w:val="00C21F4A"/>
    <w:rsid w:val="00C23618"/>
    <w:rsid w:val="00C23B75"/>
    <w:rsid w:val="00C25081"/>
    <w:rsid w:val="00C2586D"/>
    <w:rsid w:val="00C263AF"/>
    <w:rsid w:val="00C26858"/>
    <w:rsid w:val="00C2692A"/>
    <w:rsid w:val="00C26FE5"/>
    <w:rsid w:val="00C30121"/>
    <w:rsid w:val="00C31B20"/>
    <w:rsid w:val="00C31FAA"/>
    <w:rsid w:val="00C32384"/>
    <w:rsid w:val="00C3243B"/>
    <w:rsid w:val="00C32F0C"/>
    <w:rsid w:val="00C33F22"/>
    <w:rsid w:val="00C348AB"/>
    <w:rsid w:val="00C358C4"/>
    <w:rsid w:val="00C35C3F"/>
    <w:rsid w:val="00C36A52"/>
    <w:rsid w:val="00C37AE2"/>
    <w:rsid w:val="00C4111B"/>
    <w:rsid w:val="00C427AF"/>
    <w:rsid w:val="00C429FD"/>
    <w:rsid w:val="00C43BBD"/>
    <w:rsid w:val="00C455E6"/>
    <w:rsid w:val="00C46575"/>
    <w:rsid w:val="00C46722"/>
    <w:rsid w:val="00C46FC7"/>
    <w:rsid w:val="00C5023D"/>
    <w:rsid w:val="00C5048D"/>
    <w:rsid w:val="00C5150F"/>
    <w:rsid w:val="00C523A2"/>
    <w:rsid w:val="00C52C53"/>
    <w:rsid w:val="00C53338"/>
    <w:rsid w:val="00C54029"/>
    <w:rsid w:val="00C5425D"/>
    <w:rsid w:val="00C542BD"/>
    <w:rsid w:val="00C54AE8"/>
    <w:rsid w:val="00C5534A"/>
    <w:rsid w:val="00C55642"/>
    <w:rsid w:val="00C55BBF"/>
    <w:rsid w:val="00C57489"/>
    <w:rsid w:val="00C57627"/>
    <w:rsid w:val="00C57AE9"/>
    <w:rsid w:val="00C57CE9"/>
    <w:rsid w:val="00C6205C"/>
    <w:rsid w:val="00C628E1"/>
    <w:rsid w:val="00C62ADB"/>
    <w:rsid w:val="00C62C87"/>
    <w:rsid w:val="00C63D6D"/>
    <w:rsid w:val="00C6418C"/>
    <w:rsid w:val="00C65FF2"/>
    <w:rsid w:val="00C66100"/>
    <w:rsid w:val="00C663D5"/>
    <w:rsid w:val="00C66FEE"/>
    <w:rsid w:val="00C67969"/>
    <w:rsid w:val="00C67A92"/>
    <w:rsid w:val="00C703CF"/>
    <w:rsid w:val="00C7085A"/>
    <w:rsid w:val="00C70EB5"/>
    <w:rsid w:val="00C7115A"/>
    <w:rsid w:val="00C713CF"/>
    <w:rsid w:val="00C716CD"/>
    <w:rsid w:val="00C716CF"/>
    <w:rsid w:val="00C721BB"/>
    <w:rsid w:val="00C721EC"/>
    <w:rsid w:val="00C72E8E"/>
    <w:rsid w:val="00C732A4"/>
    <w:rsid w:val="00C74117"/>
    <w:rsid w:val="00C741F1"/>
    <w:rsid w:val="00C756BB"/>
    <w:rsid w:val="00C759C7"/>
    <w:rsid w:val="00C75B5F"/>
    <w:rsid w:val="00C76A30"/>
    <w:rsid w:val="00C77351"/>
    <w:rsid w:val="00C805B4"/>
    <w:rsid w:val="00C81017"/>
    <w:rsid w:val="00C81272"/>
    <w:rsid w:val="00C81B66"/>
    <w:rsid w:val="00C82204"/>
    <w:rsid w:val="00C8262F"/>
    <w:rsid w:val="00C83547"/>
    <w:rsid w:val="00C8401B"/>
    <w:rsid w:val="00C84E17"/>
    <w:rsid w:val="00C85459"/>
    <w:rsid w:val="00C85780"/>
    <w:rsid w:val="00C86B8B"/>
    <w:rsid w:val="00C87889"/>
    <w:rsid w:val="00C902DE"/>
    <w:rsid w:val="00C90468"/>
    <w:rsid w:val="00C90CB1"/>
    <w:rsid w:val="00C91290"/>
    <w:rsid w:val="00C91F43"/>
    <w:rsid w:val="00C9223D"/>
    <w:rsid w:val="00C928F7"/>
    <w:rsid w:val="00C92A10"/>
    <w:rsid w:val="00C93BFB"/>
    <w:rsid w:val="00C94850"/>
    <w:rsid w:val="00C948F7"/>
    <w:rsid w:val="00C95284"/>
    <w:rsid w:val="00C95D58"/>
    <w:rsid w:val="00C97A54"/>
    <w:rsid w:val="00C97D66"/>
    <w:rsid w:val="00C97E91"/>
    <w:rsid w:val="00C97F5B"/>
    <w:rsid w:val="00CA03BF"/>
    <w:rsid w:val="00CA3CF1"/>
    <w:rsid w:val="00CA4237"/>
    <w:rsid w:val="00CA4DF4"/>
    <w:rsid w:val="00CB034B"/>
    <w:rsid w:val="00CB0B90"/>
    <w:rsid w:val="00CB0DAA"/>
    <w:rsid w:val="00CB1161"/>
    <w:rsid w:val="00CB2739"/>
    <w:rsid w:val="00CB29DA"/>
    <w:rsid w:val="00CB3250"/>
    <w:rsid w:val="00CB4088"/>
    <w:rsid w:val="00CB4F26"/>
    <w:rsid w:val="00CB5892"/>
    <w:rsid w:val="00CB669A"/>
    <w:rsid w:val="00CB7080"/>
    <w:rsid w:val="00CC1564"/>
    <w:rsid w:val="00CC2071"/>
    <w:rsid w:val="00CC23BA"/>
    <w:rsid w:val="00CC278E"/>
    <w:rsid w:val="00CC2EE3"/>
    <w:rsid w:val="00CC2F21"/>
    <w:rsid w:val="00CC3226"/>
    <w:rsid w:val="00CC323F"/>
    <w:rsid w:val="00CC3EBA"/>
    <w:rsid w:val="00CC4CB8"/>
    <w:rsid w:val="00CC4E9E"/>
    <w:rsid w:val="00CC50E6"/>
    <w:rsid w:val="00CC5607"/>
    <w:rsid w:val="00CC5710"/>
    <w:rsid w:val="00CC5753"/>
    <w:rsid w:val="00CC662D"/>
    <w:rsid w:val="00CC6954"/>
    <w:rsid w:val="00CC6B44"/>
    <w:rsid w:val="00CC7895"/>
    <w:rsid w:val="00CC7938"/>
    <w:rsid w:val="00CD0010"/>
    <w:rsid w:val="00CD0571"/>
    <w:rsid w:val="00CD0A6B"/>
    <w:rsid w:val="00CD0F79"/>
    <w:rsid w:val="00CD3015"/>
    <w:rsid w:val="00CD4855"/>
    <w:rsid w:val="00CD4E4D"/>
    <w:rsid w:val="00CD4FFB"/>
    <w:rsid w:val="00CD51F4"/>
    <w:rsid w:val="00CD53C7"/>
    <w:rsid w:val="00CD5467"/>
    <w:rsid w:val="00CD5EED"/>
    <w:rsid w:val="00CD701E"/>
    <w:rsid w:val="00CD731D"/>
    <w:rsid w:val="00CD7483"/>
    <w:rsid w:val="00CD7BF5"/>
    <w:rsid w:val="00CE04E3"/>
    <w:rsid w:val="00CE07FA"/>
    <w:rsid w:val="00CE0C4D"/>
    <w:rsid w:val="00CE0C5A"/>
    <w:rsid w:val="00CE10AB"/>
    <w:rsid w:val="00CE23A7"/>
    <w:rsid w:val="00CE24A2"/>
    <w:rsid w:val="00CE32DC"/>
    <w:rsid w:val="00CE3A26"/>
    <w:rsid w:val="00CE3CB1"/>
    <w:rsid w:val="00CE4BF0"/>
    <w:rsid w:val="00CE4E1E"/>
    <w:rsid w:val="00CE501E"/>
    <w:rsid w:val="00CE5E3D"/>
    <w:rsid w:val="00CE675A"/>
    <w:rsid w:val="00CE6B6F"/>
    <w:rsid w:val="00CE7949"/>
    <w:rsid w:val="00CF1470"/>
    <w:rsid w:val="00CF1ACF"/>
    <w:rsid w:val="00CF24DC"/>
    <w:rsid w:val="00CF269F"/>
    <w:rsid w:val="00CF3FBF"/>
    <w:rsid w:val="00CF4081"/>
    <w:rsid w:val="00CF42CE"/>
    <w:rsid w:val="00CF4A08"/>
    <w:rsid w:val="00CF4B82"/>
    <w:rsid w:val="00CF4BDF"/>
    <w:rsid w:val="00CF4D2C"/>
    <w:rsid w:val="00CF58FE"/>
    <w:rsid w:val="00CF59FC"/>
    <w:rsid w:val="00CF67E4"/>
    <w:rsid w:val="00CF7502"/>
    <w:rsid w:val="00D0000F"/>
    <w:rsid w:val="00D00CAC"/>
    <w:rsid w:val="00D00EFB"/>
    <w:rsid w:val="00D0134F"/>
    <w:rsid w:val="00D014CE"/>
    <w:rsid w:val="00D01D55"/>
    <w:rsid w:val="00D031B4"/>
    <w:rsid w:val="00D03EC7"/>
    <w:rsid w:val="00D04051"/>
    <w:rsid w:val="00D0493C"/>
    <w:rsid w:val="00D05F5E"/>
    <w:rsid w:val="00D06B08"/>
    <w:rsid w:val="00D07A29"/>
    <w:rsid w:val="00D10357"/>
    <w:rsid w:val="00D107D8"/>
    <w:rsid w:val="00D11A29"/>
    <w:rsid w:val="00D11D3C"/>
    <w:rsid w:val="00D123E1"/>
    <w:rsid w:val="00D13218"/>
    <w:rsid w:val="00D13418"/>
    <w:rsid w:val="00D134B0"/>
    <w:rsid w:val="00D13E7C"/>
    <w:rsid w:val="00D13EBF"/>
    <w:rsid w:val="00D13FA4"/>
    <w:rsid w:val="00D14DE3"/>
    <w:rsid w:val="00D162CF"/>
    <w:rsid w:val="00D164F8"/>
    <w:rsid w:val="00D177A1"/>
    <w:rsid w:val="00D2089D"/>
    <w:rsid w:val="00D208E9"/>
    <w:rsid w:val="00D2146A"/>
    <w:rsid w:val="00D2221E"/>
    <w:rsid w:val="00D238B6"/>
    <w:rsid w:val="00D239B9"/>
    <w:rsid w:val="00D23E2D"/>
    <w:rsid w:val="00D245AC"/>
    <w:rsid w:val="00D25409"/>
    <w:rsid w:val="00D26464"/>
    <w:rsid w:val="00D270D3"/>
    <w:rsid w:val="00D27D7F"/>
    <w:rsid w:val="00D300BE"/>
    <w:rsid w:val="00D30409"/>
    <w:rsid w:val="00D307D3"/>
    <w:rsid w:val="00D327F0"/>
    <w:rsid w:val="00D32E3D"/>
    <w:rsid w:val="00D3401A"/>
    <w:rsid w:val="00D34123"/>
    <w:rsid w:val="00D342D0"/>
    <w:rsid w:val="00D34DC2"/>
    <w:rsid w:val="00D35130"/>
    <w:rsid w:val="00D359FD"/>
    <w:rsid w:val="00D41387"/>
    <w:rsid w:val="00D41A87"/>
    <w:rsid w:val="00D4511E"/>
    <w:rsid w:val="00D45380"/>
    <w:rsid w:val="00D453D7"/>
    <w:rsid w:val="00D47AE7"/>
    <w:rsid w:val="00D47CB3"/>
    <w:rsid w:val="00D50044"/>
    <w:rsid w:val="00D5007D"/>
    <w:rsid w:val="00D50357"/>
    <w:rsid w:val="00D517DE"/>
    <w:rsid w:val="00D51DE4"/>
    <w:rsid w:val="00D5216E"/>
    <w:rsid w:val="00D5268C"/>
    <w:rsid w:val="00D5431B"/>
    <w:rsid w:val="00D54815"/>
    <w:rsid w:val="00D556F7"/>
    <w:rsid w:val="00D55A25"/>
    <w:rsid w:val="00D55B8C"/>
    <w:rsid w:val="00D56033"/>
    <w:rsid w:val="00D56318"/>
    <w:rsid w:val="00D56440"/>
    <w:rsid w:val="00D56CD3"/>
    <w:rsid w:val="00D57D06"/>
    <w:rsid w:val="00D60118"/>
    <w:rsid w:val="00D61D8F"/>
    <w:rsid w:val="00D6211C"/>
    <w:rsid w:val="00D62370"/>
    <w:rsid w:val="00D62CB1"/>
    <w:rsid w:val="00D637E0"/>
    <w:rsid w:val="00D63CB7"/>
    <w:rsid w:val="00D65CFF"/>
    <w:rsid w:val="00D65D72"/>
    <w:rsid w:val="00D66357"/>
    <w:rsid w:val="00D67D71"/>
    <w:rsid w:val="00D700CA"/>
    <w:rsid w:val="00D70329"/>
    <w:rsid w:val="00D70397"/>
    <w:rsid w:val="00D70495"/>
    <w:rsid w:val="00D706BA"/>
    <w:rsid w:val="00D706E6"/>
    <w:rsid w:val="00D709DA"/>
    <w:rsid w:val="00D70BBD"/>
    <w:rsid w:val="00D71859"/>
    <w:rsid w:val="00D71A91"/>
    <w:rsid w:val="00D72125"/>
    <w:rsid w:val="00D72398"/>
    <w:rsid w:val="00D73AF6"/>
    <w:rsid w:val="00D74B37"/>
    <w:rsid w:val="00D756A0"/>
    <w:rsid w:val="00D757C1"/>
    <w:rsid w:val="00D76A54"/>
    <w:rsid w:val="00D80966"/>
    <w:rsid w:val="00D82711"/>
    <w:rsid w:val="00D82A33"/>
    <w:rsid w:val="00D82D1C"/>
    <w:rsid w:val="00D82E11"/>
    <w:rsid w:val="00D82F45"/>
    <w:rsid w:val="00D8408D"/>
    <w:rsid w:val="00D84669"/>
    <w:rsid w:val="00D847FA"/>
    <w:rsid w:val="00D852A0"/>
    <w:rsid w:val="00D86E6A"/>
    <w:rsid w:val="00D86ED0"/>
    <w:rsid w:val="00D87406"/>
    <w:rsid w:val="00D874D0"/>
    <w:rsid w:val="00D87D9A"/>
    <w:rsid w:val="00D905A2"/>
    <w:rsid w:val="00D908CB"/>
    <w:rsid w:val="00D91362"/>
    <w:rsid w:val="00D915C5"/>
    <w:rsid w:val="00D91BFA"/>
    <w:rsid w:val="00D91D43"/>
    <w:rsid w:val="00D9483F"/>
    <w:rsid w:val="00D94880"/>
    <w:rsid w:val="00D95111"/>
    <w:rsid w:val="00D955F4"/>
    <w:rsid w:val="00D95B70"/>
    <w:rsid w:val="00D964E9"/>
    <w:rsid w:val="00D96F86"/>
    <w:rsid w:val="00D97214"/>
    <w:rsid w:val="00D979E8"/>
    <w:rsid w:val="00D97F3A"/>
    <w:rsid w:val="00DA22D4"/>
    <w:rsid w:val="00DA2ACB"/>
    <w:rsid w:val="00DA3ED6"/>
    <w:rsid w:val="00DA3F2E"/>
    <w:rsid w:val="00DA42EB"/>
    <w:rsid w:val="00DA47C1"/>
    <w:rsid w:val="00DA48C2"/>
    <w:rsid w:val="00DA5568"/>
    <w:rsid w:val="00DA5B05"/>
    <w:rsid w:val="00DA61F3"/>
    <w:rsid w:val="00DA65BD"/>
    <w:rsid w:val="00DA7651"/>
    <w:rsid w:val="00DB0075"/>
    <w:rsid w:val="00DB0C72"/>
    <w:rsid w:val="00DB1CF3"/>
    <w:rsid w:val="00DB2E73"/>
    <w:rsid w:val="00DB3004"/>
    <w:rsid w:val="00DB31EF"/>
    <w:rsid w:val="00DB3272"/>
    <w:rsid w:val="00DB3676"/>
    <w:rsid w:val="00DB63A1"/>
    <w:rsid w:val="00DB6875"/>
    <w:rsid w:val="00DB79E9"/>
    <w:rsid w:val="00DB7C3E"/>
    <w:rsid w:val="00DB7E85"/>
    <w:rsid w:val="00DC0B6E"/>
    <w:rsid w:val="00DC0E3F"/>
    <w:rsid w:val="00DC114F"/>
    <w:rsid w:val="00DC1272"/>
    <w:rsid w:val="00DC1819"/>
    <w:rsid w:val="00DC1AB0"/>
    <w:rsid w:val="00DC2438"/>
    <w:rsid w:val="00DC2ED9"/>
    <w:rsid w:val="00DC3E0D"/>
    <w:rsid w:val="00DC44B9"/>
    <w:rsid w:val="00DC5A36"/>
    <w:rsid w:val="00DC5EDF"/>
    <w:rsid w:val="00DC6D4A"/>
    <w:rsid w:val="00DC6D9B"/>
    <w:rsid w:val="00DC717B"/>
    <w:rsid w:val="00DC7C81"/>
    <w:rsid w:val="00DD06C5"/>
    <w:rsid w:val="00DD0DC7"/>
    <w:rsid w:val="00DD1B63"/>
    <w:rsid w:val="00DD1DEE"/>
    <w:rsid w:val="00DD21B6"/>
    <w:rsid w:val="00DD376A"/>
    <w:rsid w:val="00DD38AA"/>
    <w:rsid w:val="00DD3C13"/>
    <w:rsid w:val="00DD3F8F"/>
    <w:rsid w:val="00DD4200"/>
    <w:rsid w:val="00DD4415"/>
    <w:rsid w:val="00DD4557"/>
    <w:rsid w:val="00DD4712"/>
    <w:rsid w:val="00DD4D09"/>
    <w:rsid w:val="00DD5820"/>
    <w:rsid w:val="00DD5A70"/>
    <w:rsid w:val="00DD5A9A"/>
    <w:rsid w:val="00DD694A"/>
    <w:rsid w:val="00DD7B6C"/>
    <w:rsid w:val="00DD7FD0"/>
    <w:rsid w:val="00DE03E9"/>
    <w:rsid w:val="00DE1A02"/>
    <w:rsid w:val="00DE26AC"/>
    <w:rsid w:val="00DE309C"/>
    <w:rsid w:val="00DE3732"/>
    <w:rsid w:val="00DE37AA"/>
    <w:rsid w:val="00DE3FD4"/>
    <w:rsid w:val="00DE4312"/>
    <w:rsid w:val="00DE4F1E"/>
    <w:rsid w:val="00DE502D"/>
    <w:rsid w:val="00DE5287"/>
    <w:rsid w:val="00DE589F"/>
    <w:rsid w:val="00DE5AFC"/>
    <w:rsid w:val="00DE632F"/>
    <w:rsid w:val="00DE722C"/>
    <w:rsid w:val="00DE749F"/>
    <w:rsid w:val="00DE7B3F"/>
    <w:rsid w:val="00DE7F12"/>
    <w:rsid w:val="00DF1FB7"/>
    <w:rsid w:val="00DF292A"/>
    <w:rsid w:val="00DF3DC0"/>
    <w:rsid w:val="00DF4803"/>
    <w:rsid w:val="00DF5203"/>
    <w:rsid w:val="00DF5CC1"/>
    <w:rsid w:val="00DF6604"/>
    <w:rsid w:val="00DF7208"/>
    <w:rsid w:val="00DF74E9"/>
    <w:rsid w:val="00DF7688"/>
    <w:rsid w:val="00DF7A2C"/>
    <w:rsid w:val="00E00373"/>
    <w:rsid w:val="00E00F03"/>
    <w:rsid w:val="00E00F6F"/>
    <w:rsid w:val="00E01FF2"/>
    <w:rsid w:val="00E0209F"/>
    <w:rsid w:val="00E0233A"/>
    <w:rsid w:val="00E023DB"/>
    <w:rsid w:val="00E023F9"/>
    <w:rsid w:val="00E02A0E"/>
    <w:rsid w:val="00E02FF3"/>
    <w:rsid w:val="00E03482"/>
    <w:rsid w:val="00E034D8"/>
    <w:rsid w:val="00E03F55"/>
    <w:rsid w:val="00E04867"/>
    <w:rsid w:val="00E04A4E"/>
    <w:rsid w:val="00E05193"/>
    <w:rsid w:val="00E05652"/>
    <w:rsid w:val="00E0570E"/>
    <w:rsid w:val="00E05A9F"/>
    <w:rsid w:val="00E05B17"/>
    <w:rsid w:val="00E060E0"/>
    <w:rsid w:val="00E0627B"/>
    <w:rsid w:val="00E06312"/>
    <w:rsid w:val="00E07A3B"/>
    <w:rsid w:val="00E07C24"/>
    <w:rsid w:val="00E1009B"/>
    <w:rsid w:val="00E11073"/>
    <w:rsid w:val="00E11A49"/>
    <w:rsid w:val="00E11A5E"/>
    <w:rsid w:val="00E12557"/>
    <w:rsid w:val="00E12FFB"/>
    <w:rsid w:val="00E13667"/>
    <w:rsid w:val="00E16269"/>
    <w:rsid w:val="00E178C2"/>
    <w:rsid w:val="00E20029"/>
    <w:rsid w:val="00E217B5"/>
    <w:rsid w:val="00E21BDC"/>
    <w:rsid w:val="00E21D99"/>
    <w:rsid w:val="00E23150"/>
    <w:rsid w:val="00E23899"/>
    <w:rsid w:val="00E243BF"/>
    <w:rsid w:val="00E2520E"/>
    <w:rsid w:val="00E26256"/>
    <w:rsid w:val="00E26850"/>
    <w:rsid w:val="00E2787D"/>
    <w:rsid w:val="00E30FFC"/>
    <w:rsid w:val="00E310EE"/>
    <w:rsid w:val="00E32394"/>
    <w:rsid w:val="00E331F0"/>
    <w:rsid w:val="00E33DEA"/>
    <w:rsid w:val="00E3493C"/>
    <w:rsid w:val="00E35C8B"/>
    <w:rsid w:val="00E365BF"/>
    <w:rsid w:val="00E36BAD"/>
    <w:rsid w:val="00E37126"/>
    <w:rsid w:val="00E377B3"/>
    <w:rsid w:val="00E40D90"/>
    <w:rsid w:val="00E42529"/>
    <w:rsid w:val="00E42F69"/>
    <w:rsid w:val="00E43479"/>
    <w:rsid w:val="00E43868"/>
    <w:rsid w:val="00E43C0F"/>
    <w:rsid w:val="00E43E3E"/>
    <w:rsid w:val="00E449D7"/>
    <w:rsid w:val="00E4542D"/>
    <w:rsid w:val="00E45565"/>
    <w:rsid w:val="00E4662B"/>
    <w:rsid w:val="00E47828"/>
    <w:rsid w:val="00E5084E"/>
    <w:rsid w:val="00E50A52"/>
    <w:rsid w:val="00E50E2A"/>
    <w:rsid w:val="00E510EE"/>
    <w:rsid w:val="00E51886"/>
    <w:rsid w:val="00E52196"/>
    <w:rsid w:val="00E536CF"/>
    <w:rsid w:val="00E53CCB"/>
    <w:rsid w:val="00E54255"/>
    <w:rsid w:val="00E544E8"/>
    <w:rsid w:val="00E54529"/>
    <w:rsid w:val="00E54EAF"/>
    <w:rsid w:val="00E5593C"/>
    <w:rsid w:val="00E55C90"/>
    <w:rsid w:val="00E56849"/>
    <w:rsid w:val="00E576FF"/>
    <w:rsid w:val="00E57B3E"/>
    <w:rsid w:val="00E6069A"/>
    <w:rsid w:val="00E60B6E"/>
    <w:rsid w:val="00E61717"/>
    <w:rsid w:val="00E61793"/>
    <w:rsid w:val="00E61C5B"/>
    <w:rsid w:val="00E6202A"/>
    <w:rsid w:val="00E62608"/>
    <w:rsid w:val="00E62614"/>
    <w:rsid w:val="00E6330E"/>
    <w:rsid w:val="00E633D9"/>
    <w:rsid w:val="00E63C40"/>
    <w:rsid w:val="00E642CA"/>
    <w:rsid w:val="00E645D3"/>
    <w:rsid w:val="00E6515C"/>
    <w:rsid w:val="00E6568A"/>
    <w:rsid w:val="00E65D38"/>
    <w:rsid w:val="00E66992"/>
    <w:rsid w:val="00E66C95"/>
    <w:rsid w:val="00E67013"/>
    <w:rsid w:val="00E67A5C"/>
    <w:rsid w:val="00E67F97"/>
    <w:rsid w:val="00E702FB"/>
    <w:rsid w:val="00E710B3"/>
    <w:rsid w:val="00E71FEF"/>
    <w:rsid w:val="00E72B67"/>
    <w:rsid w:val="00E72E38"/>
    <w:rsid w:val="00E739F6"/>
    <w:rsid w:val="00E740C4"/>
    <w:rsid w:val="00E740C7"/>
    <w:rsid w:val="00E75164"/>
    <w:rsid w:val="00E752E2"/>
    <w:rsid w:val="00E7638C"/>
    <w:rsid w:val="00E76804"/>
    <w:rsid w:val="00E769D6"/>
    <w:rsid w:val="00E77099"/>
    <w:rsid w:val="00E77D0D"/>
    <w:rsid w:val="00E806D9"/>
    <w:rsid w:val="00E81279"/>
    <w:rsid w:val="00E81AB8"/>
    <w:rsid w:val="00E82214"/>
    <w:rsid w:val="00E8237E"/>
    <w:rsid w:val="00E82F39"/>
    <w:rsid w:val="00E83469"/>
    <w:rsid w:val="00E83964"/>
    <w:rsid w:val="00E83AFA"/>
    <w:rsid w:val="00E83CE5"/>
    <w:rsid w:val="00E844F0"/>
    <w:rsid w:val="00E85325"/>
    <w:rsid w:val="00E853DA"/>
    <w:rsid w:val="00E85A69"/>
    <w:rsid w:val="00E865DB"/>
    <w:rsid w:val="00E86D43"/>
    <w:rsid w:val="00E90239"/>
    <w:rsid w:val="00E903B6"/>
    <w:rsid w:val="00E9087B"/>
    <w:rsid w:val="00E91C88"/>
    <w:rsid w:val="00E92BD3"/>
    <w:rsid w:val="00E94C04"/>
    <w:rsid w:val="00E950DE"/>
    <w:rsid w:val="00E95DBE"/>
    <w:rsid w:val="00E962EC"/>
    <w:rsid w:val="00E96380"/>
    <w:rsid w:val="00E9797F"/>
    <w:rsid w:val="00EA0FAF"/>
    <w:rsid w:val="00EA24FE"/>
    <w:rsid w:val="00EA4978"/>
    <w:rsid w:val="00EA4BBB"/>
    <w:rsid w:val="00EA52B5"/>
    <w:rsid w:val="00EA5DC3"/>
    <w:rsid w:val="00EA7390"/>
    <w:rsid w:val="00EB0A25"/>
    <w:rsid w:val="00EB0FDD"/>
    <w:rsid w:val="00EB149B"/>
    <w:rsid w:val="00EB1A0E"/>
    <w:rsid w:val="00EB2028"/>
    <w:rsid w:val="00EB257B"/>
    <w:rsid w:val="00EB26CF"/>
    <w:rsid w:val="00EB457C"/>
    <w:rsid w:val="00EB4603"/>
    <w:rsid w:val="00EB4990"/>
    <w:rsid w:val="00EB51C1"/>
    <w:rsid w:val="00EB5A15"/>
    <w:rsid w:val="00EB6252"/>
    <w:rsid w:val="00EB699A"/>
    <w:rsid w:val="00EB762E"/>
    <w:rsid w:val="00EC0481"/>
    <w:rsid w:val="00EC071C"/>
    <w:rsid w:val="00EC16AA"/>
    <w:rsid w:val="00EC16DD"/>
    <w:rsid w:val="00EC1E1E"/>
    <w:rsid w:val="00EC2704"/>
    <w:rsid w:val="00EC2C7A"/>
    <w:rsid w:val="00EC3323"/>
    <w:rsid w:val="00EC3E0A"/>
    <w:rsid w:val="00EC58F4"/>
    <w:rsid w:val="00EC6676"/>
    <w:rsid w:val="00EC7534"/>
    <w:rsid w:val="00EC7CBA"/>
    <w:rsid w:val="00EC7CDD"/>
    <w:rsid w:val="00EC7E66"/>
    <w:rsid w:val="00ED00E5"/>
    <w:rsid w:val="00ED0631"/>
    <w:rsid w:val="00ED09FF"/>
    <w:rsid w:val="00ED1A29"/>
    <w:rsid w:val="00ED1C40"/>
    <w:rsid w:val="00ED2327"/>
    <w:rsid w:val="00ED36D0"/>
    <w:rsid w:val="00ED3D3D"/>
    <w:rsid w:val="00ED57FA"/>
    <w:rsid w:val="00ED667F"/>
    <w:rsid w:val="00ED7B6E"/>
    <w:rsid w:val="00ED7F75"/>
    <w:rsid w:val="00EE07C6"/>
    <w:rsid w:val="00EE1E42"/>
    <w:rsid w:val="00EE2116"/>
    <w:rsid w:val="00EE2B77"/>
    <w:rsid w:val="00EE3353"/>
    <w:rsid w:val="00EE339C"/>
    <w:rsid w:val="00EE3A41"/>
    <w:rsid w:val="00EE3C54"/>
    <w:rsid w:val="00EE4B31"/>
    <w:rsid w:val="00EE4EDE"/>
    <w:rsid w:val="00EE645E"/>
    <w:rsid w:val="00EE68A0"/>
    <w:rsid w:val="00EE6C85"/>
    <w:rsid w:val="00EF0519"/>
    <w:rsid w:val="00EF0782"/>
    <w:rsid w:val="00EF0A2F"/>
    <w:rsid w:val="00EF0D87"/>
    <w:rsid w:val="00EF1092"/>
    <w:rsid w:val="00EF1248"/>
    <w:rsid w:val="00EF1A65"/>
    <w:rsid w:val="00EF1AE5"/>
    <w:rsid w:val="00EF21F7"/>
    <w:rsid w:val="00EF3793"/>
    <w:rsid w:val="00EF39BB"/>
    <w:rsid w:val="00EF3E77"/>
    <w:rsid w:val="00EF3F32"/>
    <w:rsid w:val="00EF4989"/>
    <w:rsid w:val="00EF587C"/>
    <w:rsid w:val="00EF5A78"/>
    <w:rsid w:val="00EF7096"/>
    <w:rsid w:val="00EF79B7"/>
    <w:rsid w:val="00F00C2F"/>
    <w:rsid w:val="00F01489"/>
    <w:rsid w:val="00F016C6"/>
    <w:rsid w:val="00F0263C"/>
    <w:rsid w:val="00F02F07"/>
    <w:rsid w:val="00F03061"/>
    <w:rsid w:val="00F048FC"/>
    <w:rsid w:val="00F05498"/>
    <w:rsid w:val="00F059C8"/>
    <w:rsid w:val="00F06856"/>
    <w:rsid w:val="00F0771B"/>
    <w:rsid w:val="00F07A9A"/>
    <w:rsid w:val="00F10178"/>
    <w:rsid w:val="00F10A4C"/>
    <w:rsid w:val="00F10DBA"/>
    <w:rsid w:val="00F127BC"/>
    <w:rsid w:val="00F12A67"/>
    <w:rsid w:val="00F12EB4"/>
    <w:rsid w:val="00F138D3"/>
    <w:rsid w:val="00F13DD2"/>
    <w:rsid w:val="00F158BB"/>
    <w:rsid w:val="00F16CEC"/>
    <w:rsid w:val="00F16E79"/>
    <w:rsid w:val="00F17216"/>
    <w:rsid w:val="00F174F3"/>
    <w:rsid w:val="00F20402"/>
    <w:rsid w:val="00F21426"/>
    <w:rsid w:val="00F21E90"/>
    <w:rsid w:val="00F22001"/>
    <w:rsid w:val="00F22105"/>
    <w:rsid w:val="00F22F4E"/>
    <w:rsid w:val="00F22FCA"/>
    <w:rsid w:val="00F24203"/>
    <w:rsid w:val="00F249A7"/>
    <w:rsid w:val="00F24D4C"/>
    <w:rsid w:val="00F25086"/>
    <w:rsid w:val="00F2540A"/>
    <w:rsid w:val="00F2565B"/>
    <w:rsid w:val="00F25B62"/>
    <w:rsid w:val="00F25E79"/>
    <w:rsid w:val="00F25E9B"/>
    <w:rsid w:val="00F2600D"/>
    <w:rsid w:val="00F26430"/>
    <w:rsid w:val="00F267C1"/>
    <w:rsid w:val="00F26DF9"/>
    <w:rsid w:val="00F26F25"/>
    <w:rsid w:val="00F3043B"/>
    <w:rsid w:val="00F30A02"/>
    <w:rsid w:val="00F30D07"/>
    <w:rsid w:val="00F3259B"/>
    <w:rsid w:val="00F33838"/>
    <w:rsid w:val="00F33A56"/>
    <w:rsid w:val="00F34F36"/>
    <w:rsid w:val="00F34F75"/>
    <w:rsid w:val="00F35A19"/>
    <w:rsid w:val="00F3694B"/>
    <w:rsid w:val="00F4226D"/>
    <w:rsid w:val="00F42D14"/>
    <w:rsid w:val="00F43E0C"/>
    <w:rsid w:val="00F43FF2"/>
    <w:rsid w:val="00F44D98"/>
    <w:rsid w:val="00F451AF"/>
    <w:rsid w:val="00F4533D"/>
    <w:rsid w:val="00F4534D"/>
    <w:rsid w:val="00F458CE"/>
    <w:rsid w:val="00F459BC"/>
    <w:rsid w:val="00F45CDB"/>
    <w:rsid w:val="00F46D45"/>
    <w:rsid w:val="00F4770E"/>
    <w:rsid w:val="00F523A0"/>
    <w:rsid w:val="00F52562"/>
    <w:rsid w:val="00F526F8"/>
    <w:rsid w:val="00F52F38"/>
    <w:rsid w:val="00F5611B"/>
    <w:rsid w:val="00F56AA5"/>
    <w:rsid w:val="00F573AE"/>
    <w:rsid w:val="00F57656"/>
    <w:rsid w:val="00F60974"/>
    <w:rsid w:val="00F60AA0"/>
    <w:rsid w:val="00F60D26"/>
    <w:rsid w:val="00F60E68"/>
    <w:rsid w:val="00F610DA"/>
    <w:rsid w:val="00F6176E"/>
    <w:rsid w:val="00F62003"/>
    <w:rsid w:val="00F62BE0"/>
    <w:rsid w:val="00F632AA"/>
    <w:rsid w:val="00F646A6"/>
    <w:rsid w:val="00F64B12"/>
    <w:rsid w:val="00F65E02"/>
    <w:rsid w:val="00F66902"/>
    <w:rsid w:val="00F67954"/>
    <w:rsid w:val="00F6799C"/>
    <w:rsid w:val="00F679EA"/>
    <w:rsid w:val="00F71359"/>
    <w:rsid w:val="00F7217E"/>
    <w:rsid w:val="00F72C86"/>
    <w:rsid w:val="00F7367A"/>
    <w:rsid w:val="00F73879"/>
    <w:rsid w:val="00F73A5D"/>
    <w:rsid w:val="00F74971"/>
    <w:rsid w:val="00F74EE8"/>
    <w:rsid w:val="00F75072"/>
    <w:rsid w:val="00F76980"/>
    <w:rsid w:val="00F81C87"/>
    <w:rsid w:val="00F81FEB"/>
    <w:rsid w:val="00F823C8"/>
    <w:rsid w:val="00F83D33"/>
    <w:rsid w:val="00F84769"/>
    <w:rsid w:val="00F84994"/>
    <w:rsid w:val="00F84EBD"/>
    <w:rsid w:val="00F85C89"/>
    <w:rsid w:val="00F85CDA"/>
    <w:rsid w:val="00F869EF"/>
    <w:rsid w:val="00F86B2A"/>
    <w:rsid w:val="00F86EAA"/>
    <w:rsid w:val="00F87453"/>
    <w:rsid w:val="00F8757E"/>
    <w:rsid w:val="00F87D92"/>
    <w:rsid w:val="00F87F73"/>
    <w:rsid w:val="00F90603"/>
    <w:rsid w:val="00F9197B"/>
    <w:rsid w:val="00F92090"/>
    <w:rsid w:val="00F924B0"/>
    <w:rsid w:val="00F92784"/>
    <w:rsid w:val="00F92E06"/>
    <w:rsid w:val="00F94906"/>
    <w:rsid w:val="00F95843"/>
    <w:rsid w:val="00F95B34"/>
    <w:rsid w:val="00F9664D"/>
    <w:rsid w:val="00F97704"/>
    <w:rsid w:val="00FA078E"/>
    <w:rsid w:val="00FA111C"/>
    <w:rsid w:val="00FA205F"/>
    <w:rsid w:val="00FA25F8"/>
    <w:rsid w:val="00FA2D29"/>
    <w:rsid w:val="00FA6685"/>
    <w:rsid w:val="00FA6E19"/>
    <w:rsid w:val="00FA70E1"/>
    <w:rsid w:val="00FA792B"/>
    <w:rsid w:val="00FA7D16"/>
    <w:rsid w:val="00FB35D2"/>
    <w:rsid w:val="00FB3CE1"/>
    <w:rsid w:val="00FB43F1"/>
    <w:rsid w:val="00FB478B"/>
    <w:rsid w:val="00FB6D99"/>
    <w:rsid w:val="00FB75E9"/>
    <w:rsid w:val="00FC0599"/>
    <w:rsid w:val="00FC05E9"/>
    <w:rsid w:val="00FC0B59"/>
    <w:rsid w:val="00FC1C94"/>
    <w:rsid w:val="00FC234B"/>
    <w:rsid w:val="00FC2359"/>
    <w:rsid w:val="00FC2490"/>
    <w:rsid w:val="00FC2C3B"/>
    <w:rsid w:val="00FC37B5"/>
    <w:rsid w:val="00FC3E3B"/>
    <w:rsid w:val="00FC3F4E"/>
    <w:rsid w:val="00FC426E"/>
    <w:rsid w:val="00FC4534"/>
    <w:rsid w:val="00FC4E76"/>
    <w:rsid w:val="00FC574D"/>
    <w:rsid w:val="00FC5BDF"/>
    <w:rsid w:val="00FC7273"/>
    <w:rsid w:val="00FD0530"/>
    <w:rsid w:val="00FD261C"/>
    <w:rsid w:val="00FD3692"/>
    <w:rsid w:val="00FD36E4"/>
    <w:rsid w:val="00FD415B"/>
    <w:rsid w:val="00FD4764"/>
    <w:rsid w:val="00FD54A2"/>
    <w:rsid w:val="00FD5595"/>
    <w:rsid w:val="00FD55FE"/>
    <w:rsid w:val="00FD5743"/>
    <w:rsid w:val="00FD59AA"/>
    <w:rsid w:val="00FD5FB5"/>
    <w:rsid w:val="00FD64F7"/>
    <w:rsid w:val="00FD66E5"/>
    <w:rsid w:val="00FD6A80"/>
    <w:rsid w:val="00FD717B"/>
    <w:rsid w:val="00FD74D3"/>
    <w:rsid w:val="00FD7F4C"/>
    <w:rsid w:val="00FE05E2"/>
    <w:rsid w:val="00FE090C"/>
    <w:rsid w:val="00FE0ABD"/>
    <w:rsid w:val="00FE0F71"/>
    <w:rsid w:val="00FE168D"/>
    <w:rsid w:val="00FE1EEB"/>
    <w:rsid w:val="00FE1FFF"/>
    <w:rsid w:val="00FE23D2"/>
    <w:rsid w:val="00FE2A0D"/>
    <w:rsid w:val="00FE31C6"/>
    <w:rsid w:val="00FE32A8"/>
    <w:rsid w:val="00FE33F7"/>
    <w:rsid w:val="00FE4667"/>
    <w:rsid w:val="00FE5218"/>
    <w:rsid w:val="00FE52FE"/>
    <w:rsid w:val="00FE5A41"/>
    <w:rsid w:val="00FE7903"/>
    <w:rsid w:val="00FF044E"/>
    <w:rsid w:val="00FF09E9"/>
    <w:rsid w:val="00FF1244"/>
    <w:rsid w:val="00FF13DF"/>
    <w:rsid w:val="00FF1841"/>
    <w:rsid w:val="00FF1C74"/>
    <w:rsid w:val="00FF248C"/>
    <w:rsid w:val="00FF421A"/>
    <w:rsid w:val="00FF4987"/>
    <w:rsid w:val="00FF4DFD"/>
    <w:rsid w:val="00FF53E8"/>
    <w:rsid w:val="00FF5A08"/>
    <w:rsid w:val="00FF63C8"/>
    <w:rsid w:val="00FF72A2"/>
    <w:rsid w:val="00FF74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6506259D"/>
  <w15:docId w15:val="{2373AF51-0FDF-48CC-80AD-704BA0F6C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iPriority="0"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07C6"/>
    <w:pPr>
      <w:spacing w:after="60"/>
      <w:jc w:val="both"/>
    </w:pPr>
    <w:rPr>
      <w:rFonts w:ascii="Arial" w:eastAsia="Calibri" w:hAnsi="Arial" w:cs="Times New Roman"/>
    </w:rPr>
  </w:style>
  <w:style w:type="paragraph" w:styleId="Nagwek1">
    <w:name w:val="heading 1"/>
    <w:aliases w:val="Headline 1,Überschrift 1a,Headline1,Headline1:Überschrift 1,h1,OdsKap1,OdsKap1Überschrift,H1,Überschrift 1 ohne,Part,Überschrift 1a1,Überschrift 1 ohne1,Header 1,l1,Isa 1,PA Chapter,Lev 1,PARA1,Heading1,Section Heading,Section Head,lev1,1,I"/>
    <w:basedOn w:val="Normalny"/>
    <w:next w:val="Normalny"/>
    <w:link w:val="Nagwek1Znak"/>
    <w:qFormat/>
    <w:rsid w:val="00EE07C6"/>
    <w:pPr>
      <w:keepNext/>
      <w:keepLines/>
      <w:numPr>
        <w:numId w:val="1"/>
      </w:numPr>
      <w:tabs>
        <w:tab w:val="left" w:pos="709"/>
      </w:tabs>
      <w:spacing w:before="480" w:after="240"/>
      <w:ind w:left="709" w:hanging="709"/>
      <w:outlineLvl w:val="0"/>
    </w:pPr>
    <w:rPr>
      <w:rFonts w:eastAsia="Times New Roman"/>
      <w:b/>
      <w:bCs/>
      <w:kern w:val="32"/>
      <w:sz w:val="28"/>
      <w:szCs w:val="32"/>
    </w:rPr>
  </w:style>
  <w:style w:type="paragraph" w:styleId="Nagwek2">
    <w:name w:val="heading 2"/>
    <w:aliases w:val="h2,h2 main heading,Subhead A,H2,Reset numbering,21,Kapitel,n,l2,level 2 heading,PRTM Heading 2,Response Code,Chapter Title,Response Code1,Chapter Title1,Response Code2,Chapter Title2,Response Code3,Chapter Title3,Response Code4,Chapter Title4"/>
    <w:basedOn w:val="Numeracja"/>
    <w:next w:val="Normalny"/>
    <w:link w:val="Nagwek2Znak"/>
    <w:uiPriority w:val="9"/>
    <w:qFormat/>
    <w:rsid w:val="00EE07C6"/>
    <w:pPr>
      <w:tabs>
        <w:tab w:val="num" w:pos="709"/>
      </w:tabs>
      <w:ind w:left="709" w:hanging="709"/>
      <w:outlineLvl w:val="1"/>
    </w:pPr>
  </w:style>
  <w:style w:type="paragraph" w:styleId="Nagwek3">
    <w:name w:val="heading 3"/>
    <w:aliases w:val="h3,Section,Level 3 Topic Heading,3,Underkap.,h31,h32,h33,h311,h34,h312,h35,h313,h36,h37,h314,h38,h39,h310,h315,h321,h331,h3111,h341,h3121,h351,h3131,h361,h371,h3141,h381,h391,31,H3,l3,level 3 no toc,Head:l3,Section1,1.2.3.,Bold Head,bh,list 3"/>
    <w:basedOn w:val="Normalny"/>
    <w:next w:val="Normalny"/>
    <w:link w:val="Nagwek3Znak"/>
    <w:qFormat/>
    <w:rsid w:val="00EE07C6"/>
    <w:pPr>
      <w:keepNext/>
      <w:numPr>
        <w:ilvl w:val="2"/>
        <w:numId w:val="1"/>
      </w:numPr>
      <w:tabs>
        <w:tab w:val="left" w:pos="709"/>
      </w:tabs>
      <w:spacing w:before="240"/>
      <w:outlineLvl w:val="2"/>
    </w:pPr>
    <w:rPr>
      <w:rFonts w:eastAsia="Times New Roman"/>
      <w:b/>
      <w:bCs/>
      <w:sz w:val="24"/>
      <w:szCs w:val="26"/>
    </w:rPr>
  </w:style>
  <w:style w:type="paragraph" w:styleId="Nagwek4">
    <w:name w:val="heading 4"/>
    <w:aliases w:val="Bullet 11,Bullet 12,Bullet 13,Bullet 14,Bullet 15,Bullet 16,Sub-Minor,Project table,Propos,Level 2 - a,h4,H4,14,l4,4,141,h41,l41,41,142,h42,l42,h43,a.,Map Title,42,parapoint,¶,143,h44,l43,43,1411,h411,l411,411,1421,h421,l421,h431,a.1,421"/>
    <w:basedOn w:val="Normalny"/>
    <w:next w:val="Normalny"/>
    <w:link w:val="Nagwek4Znak"/>
    <w:qFormat/>
    <w:rsid w:val="00EE07C6"/>
    <w:pPr>
      <w:keepNext/>
      <w:numPr>
        <w:ilvl w:val="3"/>
        <w:numId w:val="1"/>
      </w:numPr>
      <w:spacing w:before="240"/>
      <w:outlineLvl w:val="3"/>
    </w:pPr>
    <w:rPr>
      <w:rFonts w:eastAsia="Times New Roman"/>
      <w:b/>
      <w:bCs/>
      <w:sz w:val="24"/>
      <w:szCs w:val="28"/>
    </w:rPr>
  </w:style>
  <w:style w:type="paragraph" w:styleId="Nagwek5">
    <w:name w:val="heading 5"/>
    <w:aliases w:val="H5,h5,Third Level Heading,h51,h52,Para5,PIM 5,Heading 5-1"/>
    <w:basedOn w:val="Normalny"/>
    <w:next w:val="Normalny"/>
    <w:link w:val="Nagwek5Znak"/>
    <w:qFormat/>
    <w:rsid w:val="00EE07C6"/>
    <w:pPr>
      <w:numPr>
        <w:ilvl w:val="4"/>
        <w:numId w:val="1"/>
      </w:numPr>
      <w:spacing w:before="240" w:after="120"/>
      <w:outlineLvl w:val="4"/>
    </w:pPr>
    <w:rPr>
      <w:rFonts w:eastAsia="Times New Roman"/>
      <w:b/>
      <w:bCs/>
      <w:iCs/>
      <w:noProof/>
      <w:sz w:val="24"/>
      <w:szCs w:val="26"/>
    </w:rPr>
  </w:style>
  <w:style w:type="paragraph" w:styleId="Nagwek6">
    <w:name w:val="heading 6"/>
    <w:aliases w:val="H6,h6"/>
    <w:basedOn w:val="Normalny"/>
    <w:next w:val="Normalny"/>
    <w:link w:val="Nagwek6Znak"/>
    <w:qFormat/>
    <w:rsid w:val="00EE07C6"/>
    <w:pPr>
      <w:numPr>
        <w:ilvl w:val="5"/>
        <w:numId w:val="1"/>
      </w:numPr>
      <w:spacing w:before="240"/>
      <w:outlineLvl w:val="5"/>
    </w:pPr>
    <w:rPr>
      <w:rFonts w:ascii="Calibri" w:eastAsia="Times New Roman" w:hAnsi="Calibri"/>
      <w:b/>
      <w:bCs/>
    </w:rPr>
  </w:style>
  <w:style w:type="paragraph" w:styleId="Nagwek7">
    <w:name w:val="heading 7"/>
    <w:aliases w:val="PIM 7,7,h7"/>
    <w:basedOn w:val="Normalny"/>
    <w:next w:val="Normalny"/>
    <w:link w:val="Nagwek7Znak"/>
    <w:qFormat/>
    <w:rsid w:val="00EE07C6"/>
    <w:pPr>
      <w:numPr>
        <w:ilvl w:val="6"/>
        <w:numId w:val="1"/>
      </w:numPr>
      <w:spacing w:before="240"/>
      <w:outlineLvl w:val="6"/>
    </w:pPr>
    <w:rPr>
      <w:rFonts w:ascii="Calibri" w:eastAsia="Times New Roman" w:hAnsi="Calibri"/>
      <w:sz w:val="24"/>
      <w:szCs w:val="24"/>
    </w:rPr>
  </w:style>
  <w:style w:type="paragraph" w:styleId="Nagwek8">
    <w:name w:val="heading 8"/>
    <w:aliases w:val="8,h8"/>
    <w:basedOn w:val="Normalny"/>
    <w:next w:val="Normalny"/>
    <w:link w:val="Nagwek8Znak"/>
    <w:qFormat/>
    <w:rsid w:val="00EE07C6"/>
    <w:pPr>
      <w:numPr>
        <w:ilvl w:val="7"/>
        <w:numId w:val="1"/>
      </w:numPr>
      <w:spacing w:before="240"/>
      <w:outlineLvl w:val="7"/>
    </w:pPr>
    <w:rPr>
      <w:rFonts w:ascii="Calibri" w:eastAsia="Times New Roman" w:hAnsi="Calibri"/>
      <w:i/>
      <w:iCs/>
      <w:sz w:val="24"/>
      <w:szCs w:val="24"/>
    </w:rPr>
  </w:style>
  <w:style w:type="paragraph" w:styleId="Nagwek9">
    <w:name w:val="heading 9"/>
    <w:aliases w:val="PIM 9,9,h9"/>
    <w:basedOn w:val="Normalny"/>
    <w:next w:val="Normalny"/>
    <w:link w:val="Nagwek9Znak"/>
    <w:qFormat/>
    <w:rsid w:val="00EE07C6"/>
    <w:pPr>
      <w:numPr>
        <w:ilvl w:val="8"/>
        <w:numId w:val="1"/>
      </w:numPr>
      <w:spacing w:before="240"/>
      <w:outlineLvl w:val="8"/>
    </w:pPr>
    <w:rPr>
      <w:rFonts w:ascii="Cambria" w:eastAsia="Times New Roman"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line 1 Znak,Überschrift 1a Znak,Headline1 Znak,Headline1:Überschrift 1 Znak,h1 Znak,OdsKap1 Znak,OdsKap1Überschrift Znak,H1 Znak,Überschrift 1 ohne Znak,Part Znak,Überschrift 1a1 Znak,Überschrift 1 ohne1 Znak,Header 1 Znak,l1 Znak"/>
    <w:basedOn w:val="Domylnaczcionkaakapitu"/>
    <w:link w:val="Nagwek1"/>
    <w:qFormat/>
    <w:rsid w:val="00EE07C6"/>
    <w:rPr>
      <w:rFonts w:ascii="Arial" w:eastAsia="Times New Roman" w:hAnsi="Arial" w:cs="Times New Roman"/>
      <w:b/>
      <w:bCs/>
      <w:kern w:val="32"/>
      <w:sz w:val="28"/>
      <w:szCs w:val="32"/>
    </w:rPr>
  </w:style>
  <w:style w:type="paragraph" w:customStyle="1" w:styleId="Numeracja">
    <w:name w:val="Numeracja"/>
    <w:basedOn w:val="Normalny"/>
    <w:link w:val="NumeracjaZnak"/>
    <w:qFormat/>
    <w:rsid w:val="00EE07C6"/>
    <w:pPr>
      <w:tabs>
        <w:tab w:val="num" w:pos="2852"/>
      </w:tabs>
      <w:spacing w:before="120" w:after="120"/>
      <w:ind w:left="2852" w:hanging="432"/>
    </w:pPr>
  </w:style>
  <w:style w:type="character" w:customStyle="1" w:styleId="NumeracjaZnak">
    <w:name w:val="Numeracja Znak"/>
    <w:link w:val="Numeracja"/>
    <w:rsid w:val="00EE07C6"/>
    <w:rPr>
      <w:rFonts w:ascii="Arial" w:eastAsia="Calibri" w:hAnsi="Arial" w:cs="Times New Roman"/>
    </w:rPr>
  </w:style>
  <w:style w:type="character" w:customStyle="1" w:styleId="Nagwek2Znak">
    <w:name w:val="Nagłówek 2 Znak"/>
    <w:aliases w:val="h2 Znak,h2 main heading Znak,Subhead A Znak,H2 Znak,Reset numbering Znak,21 Znak,Kapitel Znak,n Znak,l2 Znak,level 2 heading Znak,PRTM Heading 2 Znak,Response Code Znak,Chapter Title Znak,Response Code1 Znak,Chapter Title1 Znak"/>
    <w:basedOn w:val="Domylnaczcionkaakapitu"/>
    <w:link w:val="Nagwek2"/>
    <w:uiPriority w:val="9"/>
    <w:qFormat/>
    <w:rsid w:val="00EE07C6"/>
    <w:rPr>
      <w:rFonts w:ascii="Arial" w:eastAsia="Calibri" w:hAnsi="Arial" w:cs="Times New Roman"/>
    </w:rPr>
  </w:style>
  <w:style w:type="character" w:customStyle="1" w:styleId="Nagwek3Znak">
    <w:name w:val="Nagłówek 3 Znak"/>
    <w:aliases w:val="h3 Znak,Section Znak,Level 3 Topic Heading Znak,3 Znak,Underkap. Znak,h31 Znak,h32 Znak,h33 Znak,h311 Znak,h34 Znak,h312 Znak,h35 Znak,h313 Znak,h36 Znak,h37 Znak,h314 Znak,h38 Znak,h39 Znak,h310 Znak,h315 Znak,h321 Znak,h331 Znak"/>
    <w:basedOn w:val="Domylnaczcionkaakapitu"/>
    <w:link w:val="Nagwek3"/>
    <w:rsid w:val="00EE07C6"/>
    <w:rPr>
      <w:rFonts w:ascii="Arial" w:eastAsia="Times New Roman" w:hAnsi="Arial" w:cs="Times New Roman"/>
      <w:b/>
      <w:bCs/>
      <w:sz w:val="24"/>
      <w:szCs w:val="26"/>
    </w:rPr>
  </w:style>
  <w:style w:type="character" w:customStyle="1" w:styleId="Nagwek4Znak">
    <w:name w:val="Nagłówek 4 Znak"/>
    <w:aliases w:val="Bullet 11 Znak,Bullet 12 Znak,Bullet 13 Znak,Bullet 14 Znak,Bullet 15 Znak,Bullet 16 Znak,Sub-Minor Znak,Project table Znak,Propos Znak,Level 2 - a Znak,h4 Znak,H4 Znak,14 Znak,l4 Znak,4 Znak,141 Znak,h41 Znak,l41 Znak,41 Znak,142 Znak"/>
    <w:basedOn w:val="Domylnaczcionkaakapitu"/>
    <w:link w:val="Nagwek4"/>
    <w:rsid w:val="00EE07C6"/>
    <w:rPr>
      <w:rFonts w:ascii="Arial" w:eastAsia="Times New Roman" w:hAnsi="Arial" w:cs="Times New Roman"/>
      <w:b/>
      <w:bCs/>
      <w:sz w:val="24"/>
      <w:szCs w:val="28"/>
    </w:rPr>
  </w:style>
  <w:style w:type="character" w:customStyle="1" w:styleId="Nagwek5Znak">
    <w:name w:val="Nagłówek 5 Znak"/>
    <w:aliases w:val="H5 Znak,h5 Znak,Third Level Heading Znak,h51 Znak,h52 Znak,Para5 Znak,PIM 5 Znak,Heading 5-1 Znak"/>
    <w:basedOn w:val="Domylnaczcionkaakapitu"/>
    <w:link w:val="Nagwek5"/>
    <w:rsid w:val="00EE07C6"/>
    <w:rPr>
      <w:rFonts w:ascii="Arial" w:eastAsia="Times New Roman" w:hAnsi="Arial" w:cs="Times New Roman"/>
      <w:b/>
      <w:bCs/>
      <w:iCs/>
      <w:noProof/>
      <w:sz w:val="24"/>
      <w:szCs w:val="26"/>
    </w:rPr>
  </w:style>
  <w:style w:type="character" w:customStyle="1" w:styleId="Nagwek6Znak">
    <w:name w:val="Nagłówek 6 Znak"/>
    <w:aliases w:val="H6 Znak,h6 Znak"/>
    <w:basedOn w:val="Domylnaczcionkaakapitu"/>
    <w:link w:val="Nagwek6"/>
    <w:rsid w:val="00EE07C6"/>
    <w:rPr>
      <w:rFonts w:ascii="Calibri" w:eastAsia="Times New Roman" w:hAnsi="Calibri" w:cs="Times New Roman"/>
      <w:b/>
      <w:bCs/>
    </w:rPr>
  </w:style>
  <w:style w:type="character" w:customStyle="1" w:styleId="Nagwek7Znak">
    <w:name w:val="Nagłówek 7 Znak"/>
    <w:aliases w:val="PIM 7 Znak,7 Znak,h7 Znak"/>
    <w:basedOn w:val="Domylnaczcionkaakapitu"/>
    <w:link w:val="Nagwek7"/>
    <w:rsid w:val="00EE07C6"/>
    <w:rPr>
      <w:rFonts w:ascii="Calibri" w:eastAsia="Times New Roman" w:hAnsi="Calibri" w:cs="Times New Roman"/>
      <w:sz w:val="24"/>
      <w:szCs w:val="24"/>
    </w:rPr>
  </w:style>
  <w:style w:type="character" w:customStyle="1" w:styleId="Nagwek8Znak">
    <w:name w:val="Nagłówek 8 Znak"/>
    <w:aliases w:val="8 Znak,h8 Znak"/>
    <w:basedOn w:val="Domylnaczcionkaakapitu"/>
    <w:link w:val="Nagwek8"/>
    <w:rsid w:val="00EE07C6"/>
    <w:rPr>
      <w:rFonts w:ascii="Calibri" w:eastAsia="Times New Roman" w:hAnsi="Calibri" w:cs="Times New Roman"/>
      <w:i/>
      <w:iCs/>
      <w:sz w:val="24"/>
      <w:szCs w:val="24"/>
    </w:rPr>
  </w:style>
  <w:style w:type="character" w:customStyle="1" w:styleId="Nagwek9Znak">
    <w:name w:val="Nagłówek 9 Znak"/>
    <w:aliases w:val="PIM 9 Znak,9 Znak,h9 Znak"/>
    <w:basedOn w:val="Domylnaczcionkaakapitu"/>
    <w:link w:val="Nagwek9"/>
    <w:rsid w:val="00EE07C6"/>
    <w:rPr>
      <w:rFonts w:ascii="Cambria" w:eastAsia="Times New Roman" w:hAnsi="Cambria" w:cs="Times New Roman"/>
    </w:rPr>
  </w:style>
  <w:style w:type="character" w:styleId="Hipercze">
    <w:name w:val="Hyperlink"/>
    <w:basedOn w:val="Domylnaczcionkaakapitu"/>
    <w:unhideWhenUsed/>
    <w:rsid w:val="00EE07C6"/>
    <w:rPr>
      <w:color w:val="0000FF"/>
      <w:u w:val="single"/>
    </w:rPr>
  </w:style>
  <w:style w:type="paragraph" w:styleId="Tytu">
    <w:name w:val="Title"/>
    <w:basedOn w:val="Normalny"/>
    <w:link w:val="TytuZnak"/>
    <w:qFormat/>
    <w:rsid w:val="00EE07C6"/>
    <w:pPr>
      <w:spacing w:line="240" w:lineRule="auto"/>
      <w:jc w:val="center"/>
    </w:pPr>
    <w:rPr>
      <w:rFonts w:eastAsia="Times New Roman" w:cs="Arial"/>
      <w:b/>
      <w:sz w:val="28"/>
      <w:szCs w:val="28"/>
      <w:lang w:eastAsia="pl-PL"/>
    </w:rPr>
  </w:style>
  <w:style w:type="character" w:customStyle="1" w:styleId="TytuZnak">
    <w:name w:val="Tytuł Znak"/>
    <w:basedOn w:val="Domylnaczcionkaakapitu"/>
    <w:link w:val="Tytu"/>
    <w:qFormat/>
    <w:rsid w:val="00EE07C6"/>
    <w:rPr>
      <w:rFonts w:ascii="Arial" w:eastAsia="Times New Roman" w:hAnsi="Arial" w:cs="Arial"/>
      <w:b/>
      <w:sz w:val="28"/>
      <w:szCs w:val="28"/>
      <w:lang w:eastAsia="pl-PL"/>
    </w:rPr>
  </w:style>
  <w:style w:type="paragraph" w:styleId="Nagwek">
    <w:name w:val="header"/>
    <w:aliases w:val="index,Kopfzeile Char1 Char,Kopfzeile Char Char Char,Kopfzeile Char1,Kopfzeile Char Char,Cover Page,Znak, Znak Znak Znak, Znak Znak,Znak Znak Znak"/>
    <w:basedOn w:val="Normalny"/>
    <w:link w:val="NagwekZnak"/>
    <w:uiPriority w:val="99"/>
    <w:unhideWhenUsed/>
    <w:qFormat/>
    <w:rsid w:val="00EE07C6"/>
    <w:pPr>
      <w:tabs>
        <w:tab w:val="center" w:pos="4536"/>
        <w:tab w:val="right" w:pos="9072"/>
      </w:tabs>
    </w:pPr>
  </w:style>
  <w:style w:type="character" w:customStyle="1" w:styleId="NagwekZnak">
    <w:name w:val="Nagłówek Znak"/>
    <w:aliases w:val="index Znak,Kopfzeile Char1 Char Znak,Kopfzeile Char Char Char Znak,Kopfzeile Char1 Znak,Kopfzeile Char Char Znak,Cover Page Znak,Znak Znak, Znak Znak Znak Znak, Znak Znak Znak1,Znak Znak Znak Znak"/>
    <w:basedOn w:val="Domylnaczcionkaakapitu"/>
    <w:link w:val="Nagwek"/>
    <w:uiPriority w:val="99"/>
    <w:qFormat/>
    <w:rsid w:val="00EE07C6"/>
    <w:rPr>
      <w:rFonts w:ascii="Arial" w:eastAsia="Calibri" w:hAnsi="Arial" w:cs="Times New Roman"/>
    </w:rPr>
  </w:style>
  <w:style w:type="paragraph" w:styleId="Stopka">
    <w:name w:val="footer"/>
    <w:aliases w:val="Footer1,Stopka Znak Znak"/>
    <w:basedOn w:val="Normalny"/>
    <w:link w:val="StopkaZnak"/>
    <w:unhideWhenUsed/>
    <w:rsid w:val="00EE07C6"/>
    <w:pPr>
      <w:tabs>
        <w:tab w:val="center" w:pos="4536"/>
        <w:tab w:val="right" w:pos="9072"/>
      </w:tabs>
    </w:pPr>
  </w:style>
  <w:style w:type="character" w:customStyle="1" w:styleId="StopkaZnak">
    <w:name w:val="Stopka Znak"/>
    <w:aliases w:val="Footer1 Znak,Stopka Znak Znak Znak1"/>
    <w:basedOn w:val="Domylnaczcionkaakapitu"/>
    <w:link w:val="Stopka"/>
    <w:qFormat/>
    <w:rsid w:val="00EE07C6"/>
    <w:rPr>
      <w:rFonts w:ascii="Arial" w:eastAsia="Calibri" w:hAnsi="Arial" w:cs="Times New Roman"/>
    </w:rPr>
  </w:style>
  <w:style w:type="paragraph" w:customStyle="1" w:styleId="SIWZRozdzia">
    <w:name w:val="SIWZ Rozdział"/>
    <w:basedOn w:val="Nagwek1"/>
    <w:link w:val="SIWZRozdziaZnak"/>
    <w:qFormat/>
    <w:rsid w:val="00EE07C6"/>
  </w:style>
  <w:style w:type="character" w:customStyle="1" w:styleId="SIWZRozdziaZnak">
    <w:name w:val="SIWZ Rozdział Znak"/>
    <w:basedOn w:val="Nagwek1Znak"/>
    <w:link w:val="SIWZRozdzia"/>
    <w:rsid w:val="00EE07C6"/>
    <w:rPr>
      <w:rFonts w:ascii="Arial" w:eastAsia="Times New Roman" w:hAnsi="Arial" w:cs="Times New Roman"/>
      <w:b/>
      <w:bCs/>
      <w:kern w:val="32"/>
      <w:sz w:val="28"/>
      <w:szCs w:val="32"/>
    </w:rPr>
  </w:style>
  <w:style w:type="paragraph" w:styleId="Tekstpodstawowy">
    <w:name w:val="Body Text"/>
    <w:aliases w:val="a2,(F2)"/>
    <w:basedOn w:val="Normalny"/>
    <w:link w:val="TekstpodstawowyZnak"/>
    <w:uiPriority w:val="99"/>
    <w:unhideWhenUsed/>
    <w:rsid w:val="00EE07C6"/>
    <w:pPr>
      <w:spacing w:after="120" w:line="240" w:lineRule="auto"/>
      <w:jc w:val="left"/>
    </w:pPr>
    <w:rPr>
      <w:rFonts w:ascii="Times New Roman" w:eastAsia="Times New Roman" w:hAnsi="Times New Roman"/>
      <w:sz w:val="24"/>
      <w:szCs w:val="24"/>
    </w:rPr>
  </w:style>
  <w:style w:type="character" w:customStyle="1" w:styleId="TekstpodstawowyZnak">
    <w:name w:val="Tekst podstawowy Znak"/>
    <w:aliases w:val="a2 Znak,(F2) Znak"/>
    <w:basedOn w:val="Domylnaczcionkaakapitu"/>
    <w:link w:val="Tekstpodstawowy"/>
    <w:uiPriority w:val="99"/>
    <w:qFormat/>
    <w:rsid w:val="00EE07C6"/>
    <w:rPr>
      <w:rFonts w:ascii="Times New Roman" w:eastAsia="Times New Roman" w:hAnsi="Times New Roman" w:cs="Times New Roman"/>
      <w:sz w:val="24"/>
      <w:szCs w:val="24"/>
    </w:rPr>
  </w:style>
  <w:style w:type="paragraph" w:styleId="Tekstpodstawowy3">
    <w:name w:val="Body Text 3"/>
    <w:basedOn w:val="Normalny"/>
    <w:link w:val="Tekstpodstawowy3Znak"/>
    <w:unhideWhenUsed/>
    <w:rsid w:val="00EE07C6"/>
    <w:pPr>
      <w:spacing w:after="120"/>
    </w:pPr>
    <w:rPr>
      <w:sz w:val="16"/>
      <w:szCs w:val="16"/>
    </w:rPr>
  </w:style>
  <w:style w:type="character" w:customStyle="1" w:styleId="Tekstpodstawowy3Znak">
    <w:name w:val="Tekst podstawowy 3 Znak"/>
    <w:basedOn w:val="Domylnaczcionkaakapitu"/>
    <w:link w:val="Tekstpodstawowy3"/>
    <w:rsid w:val="00EE07C6"/>
    <w:rPr>
      <w:rFonts w:ascii="Arial" w:eastAsia="Calibri" w:hAnsi="Arial" w:cs="Times New Roman"/>
      <w:sz w:val="16"/>
      <w:szCs w:val="16"/>
    </w:rPr>
  </w:style>
  <w:style w:type="paragraph" w:styleId="Tekstdymka">
    <w:name w:val="Balloon Text"/>
    <w:basedOn w:val="Normalny"/>
    <w:link w:val="TekstdymkaZnak"/>
    <w:uiPriority w:val="99"/>
    <w:unhideWhenUsed/>
    <w:qFormat/>
    <w:rsid w:val="00EE07C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qFormat/>
    <w:rsid w:val="00EE07C6"/>
    <w:rPr>
      <w:rFonts w:ascii="Tahoma" w:eastAsia="Calibri" w:hAnsi="Tahoma" w:cs="Tahoma"/>
      <w:sz w:val="16"/>
      <w:szCs w:val="16"/>
    </w:rPr>
  </w:style>
  <w:style w:type="paragraph" w:styleId="Spistreci1">
    <w:name w:val="toc 1"/>
    <w:basedOn w:val="Normalny"/>
    <w:next w:val="Normalny"/>
    <w:autoRedefine/>
    <w:uiPriority w:val="39"/>
    <w:unhideWhenUsed/>
    <w:qFormat/>
    <w:rsid w:val="00EE07C6"/>
    <w:pPr>
      <w:tabs>
        <w:tab w:val="left" w:pos="660"/>
        <w:tab w:val="right" w:leader="dot" w:pos="9639"/>
      </w:tabs>
      <w:spacing w:line="360" w:lineRule="auto"/>
      <w:ind w:left="709" w:right="390" w:hanging="709"/>
    </w:pPr>
    <w:rPr>
      <w:b/>
      <w:noProof/>
    </w:rPr>
  </w:style>
  <w:style w:type="paragraph" w:styleId="Spistreci2">
    <w:name w:val="toc 2"/>
    <w:basedOn w:val="Normalny"/>
    <w:next w:val="Normalny"/>
    <w:autoRedefine/>
    <w:uiPriority w:val="39"/>
    <w:unhideWhenUsed/>
    <w:qFormat/>
    <w:rsid w:val="00EE07C6"/>
    <w:pPr>
      <w:tabs>
        <w:tab w:val="left" w:pos="1843"/>
        <w:tab w:val="right" w:leader="dot" w:pos="9639"/>
      </w:tabs>
      <w:ind w:left="1843" w:right="532" w:hanging="1843"/>
    </w:pPr>
  </w:style>
  <w:style w:type="paragraph" w:styleId="Spistreci3">
    <w:name w:val="toc 3"/>
    <w:basedOn w:val="Normalny"/>
    <w:next w:val="Normalny"/>
    <w:autoRedefine/>
    <w:uiPriority w:val="39"/>
    <w:unhideWhenUsed/>
    <w:qFormat/>
    <w:rsid w:val="00EE07C6"/>
    <w:pPr>
      <w:tabs>
        <w:tab w:val="left" w:pos="880"/>
        <w:tab w:val="right" w:leader="dot" w:pos="9628"/>
      </w:tabs>
      <w:ind w:left="425" w:hanging="425"/>
    </w:pPr>
  </w:style>
  <w:style w:type="paragraph" w:styleId="Spistreci4">
    <w:name w:val="toc 4"/>
    <w:basedOn w:val="Normalny"/>
    <w:next w:val="Normalny"/>
    <w:autoRedefine/>
    <w:uiPriority w:val="39"/>
    <w:unhideWhenUsed/>
    <w:rsid w:val="00EE07C6"/>
    <w:pPr>
      <w:tabs>
        <w:tab w:val="left" w:pos="880"/>
        <w:tab w:val="right" w:leader="dot" w:pos="9628"/>
      </w:tabs>
      <w:ind w:left="567" w:hanging="567"/>
    </w:pPr>
  </w:style>
  <w:style w:type="paragraph" w:styleId="Spistreci5">
    <w:name w:val="toc 5"/>
    <w:basedOn w:val="Normalny"/>
    <w:next w:val="Normalny"/>
    <w:autoRedefine/>
    <w:uiPriority w:val="39"/>
    <w:unhideWhenUsed/>
    <w:rsid w:val="00EE07C6"/>
    <w:pPr>
      <w:tabs>
        <w:tab w:val="left" w:pos="567"/>
        <w:tab w:val="right" w:leader="dot" w:pos="9628"/>
      </w:tabs>
      <w:ind w:right="454"/>
    </w:pPr>
  </w:style>
  <w:style w:type="character" w:styleId="Wyrnieniedelikatne">
    <w:name w:val="Subtle Emphasis"/>
    <w:uiPriority w:val="19"/>
    <w:qFormat/>
    <w:rsid w:val="00EE07C6"/>
    <w:rPr>
      <w:rFonts w:ascii="Arial" w:hAnsi="Arial"/>
      <w:i/>
      <w:iCs/>
      <w:color w:val="595959"/>
      <w:sz w:val="22"/>
    </w:rPr>
  </w:style>
  <w:style w:type="character" w:styleId="Pogrubienie">
    <w:name w:val="Strong"/>
    <w:aliases w:val="Normalny + Interlinia:  1,5 wiersza"/>
    <w:uiPriority w:val="99"/>
    <w:qFormat/>
    <w:rsid w:val="00EE07C6"/>
    <w:rPr>
      <w:b/>
      <w:bCs/>
    </w:rPr>
  </w:style>
  <w:style w:type="paragraph" w:styleId="Cytat">
    <w:name w:val="Quote"/>
    <w:basedOn w:val="Normalny"/>
    <w:next w:val="Normalny"/>
    <w:link w:val="CytatZnak"/>
    <w:uiPriority w:val="29"/>
    <w:qFormat/>
    <w:rsid w:val="00EE07C6"/>
    <w:rPr>
      <w:i/>
      <w:iCs/>
    </w:rPr>
  </w:style>
  <w:style w:type="character" w:customStyle="1" w:styleId="CytatZnak">
    <w:name w:val="Cytat Znak"/>
    <w:basedOn w:val="Domylnaczcionkaakapitu"/>
    <w:link w:val="Cytat"/>
    <w:uiPriority w:val="29"/>
    <w:rsid w:val="00EE07C6"/>
    <w:rPr>
      <w:rFonts w:ascii="Arial" w:eastAsia="Calibri" w:hAnsi="Arial" w:cs="Times New Roman"/>
      <w:i/>
      <w:iCs/>
    </w:rPr>
  </w:style>
  <w:style w:type="paragraph" w:styleId="Akapitzlist">
    <w:name w:val="List Paragraph"/>
    <w:aliases w:val="sw tekst,L1,Numerowanie,List Paragraph,Akapit z listą BS,normalny tekst,Wypunktowanie,CW_Lista,Adresat stanowisko,Normal,Akapit z listą3,Akapit z listą31,Normal2,Nagłowek 3,Preambuła,Dot pt,F5 List Paragraph,Recommendation,Podsis rysunku"/>
    <w:basedOn w:val="Normalny"/>
    <w:link w:val="AkapitzlistZnak"/>
    <w:uiPriority w:val="34"/>
    <w:qFormat/>
    <w:rsid w:val="00EE07C6"/>
    <w:pPr>
      <w:ind w:left="708"/>
    </w:pPr>
  </w:style>
  <w:style w:type="character" w:styleId="Odwoanieintensywne">
    <w:name w:val="Intense Reference"/>
    <w:uiPriority w:val="32"/>
    <w:qFormat/>
    <w:rsid w:val="00EE07C6"/>
    <w:rPr>
      <w:rFonts w:ascii="Arial" w:hAnsi="Arial"/>
      <w:b/>
      <w:bCs/>
      <w:smallCaps/>
      <w:color w:val="C0504D"/>
      <w:spacing w:val="5"/>
      <w:sz w:val="22"/>
      <w:u w:val="single"/>
    </w:rPr>
  </w:style>
  <w:style w:type="character" w:customStyle="1" w:styleId="TekstkomentarzaZnak">
    <w:name w:val="Tekst komentarza Znak"/>
    <w:basedOn w:val="Domylnaczcionkaakapitu"/>
    <w:link w:val="Tekstkomentarza"/>
    <w:uiPriority w:val="99"/>
    <w:qFormat/>
    <w:rsid w:val="00EE07C6"/>
    <w:rPr>
      <w:rFonts w:ascii="Arial" w:eastAsia="Calibri" w:hAnsi="Arial" w:cs="Times New Roman"/>
      <w:sz w:val="20"/>
      <w:szCs w:val="20"/>
    </w:rPr>
  </w:style>
  <w:style w:type="paragraph" w:styleId="Tekstkomentarza">
    <w:name w:val="annotation text"/>
    <w:basedOn w:val="Normalny"/>
    <w:link w:val="TekstkomentarzaZnak"/>
    <w:uiPriority w:val="99"/>
    <w:unhideWhenUsed/>
    <w:qFormat/>
    <w:rsid w:val="00EE07C6"/>
    <w:pPr>
      <w:spacing w:line="240" w:lineRule="auto"/>
    </w:pPr>
    <w:rPr>
      <w:sz w:val="20"/>
      <w:szCs w:val="20"/>
    </w:rPr>
  </w:style>
  <w:style w:type="character" w:customStyle="1" w:styleId="TematkomentarzaZnak">
    <w:name w:val="Temat komentarza Znak"/>
    <w:basedOn w:val="TekstkomentarzaZnak"/>
    <w:link w:val="Tematkomentarza"/>
    <w:uiPriority w:val="99"/>
    <w:semiHidden/>
    <w:qFormat/>
    <w:rsid w:val="00EE07C6"/>
    <w:rPr>
      <w:rFonts w:ascii="Arial" w:eastAsia="Calibri" w:hAnsi="Arial" w:cs="Times New Roman"/>
      <w:b/>
      <w:bCs/>
      <w:sz w:val="20"/>
      <w:szCs w:val="20"/>
    </w:rPr>
  </w:style>
  <w:style w:type="paragraph" w:styleId="Tematkomentarza">
    <w:name w:val="annotation subject"/>
    <w:basedOn w:val="Tekstkomentarza"/>
    <w:next w:val="Tekstkomentarza"/>
    <w:link w:val="TematkomentarzaZnak"/>
    <w:uiPriority w:val="99"/>
    <w:semiHidden/>
    <w:unhideWhenUsed/>
    <w:qFormat/>
    <w:rsid w:val="00EE07C6"/>
    <w:pPr>
      <w:spacing w:line="276" w:lineRule="auto"/>
    </w:pPr>
    <w:rPr>
      <w:b/>
      <w:bCs/>
    </w:rPr>
  </w:style>
  <w:style w:type="paragraph" w:styleId="Tekstpodstawowywcity2">
    <w:name w:val="Body Text Indent 2"/>
    <w:basedOn w:val="Normalny"/>
    <w:link w:val="Tekstpodstawowywcity2Znak"/>
    <w:uiPriority w:val="99"/>
    <w:unhideWhenUsed/>
    <w:rsid w:val="00EE07C6"/>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EE07C6"/>
    <w:rPr>
      <w:rFonts w:ascii="Arial" w:eastAsia="Calibri" w:hAnsi="Arial" w:cs="Times New Roman"/>
    </w:rPr>
  </w:style>
  <w:style w:type="paragraph" w:customStyle="1" w:styleId="Stopkaznak0">
    <w:name w:val="Stopka znak"/>
    <w:basedOn w:val="Normalny"/>
    <w:link w:val="StopkaznakZnak"/>
    <w:qFormat/>
    <w:rsid w:val="00EE07C6"/>
    <w:pPr>
      <w:jc w:val="center"/>
    </w:pPr>
    <w:rPr>
      <w:bCs/>
      <w:noProof/>
      <w:sz w:val="16"/>
      <w:szCs w:val="16"/>
      <w:lang w:eastAsia="pl-PL"/>
    </w:rPr>
  </w:style>
  <w:style w:type="character" w:customStyle="1" w:styleId="StopkaznakZnak">
    <w:name w:val="Stopka znak Znak"/>
    <w:link w:val="Stopkaznak0"/>
    <w:rsid w:val="00EE07C6"/>
    <w:rPr>
      <w:rFonts w:ascii="Arial" w:eastAsia="Calibri" w:hAnsi="Arial" w:cs="Times New Roman"/>
      <w:bCs/>
      <w:noProof/>
      <w:sz w:val="16"/>
      <w:szCs w:val="16"/>
      <w:lang w:eastAsia="pl-PL"/>
    </w:rPr>
  </w:style>
  <w:style w:type="paragraph" w:customStyle="1" w:styleId="Piecztka">
    <w:name w:val="Pieczątka"/>
    <w:basedOn w:val="Normalny"/>
    <w:link w:val="PiecztkaZnak"/>
    <w:qFormat/>
    <w:rsid w:val="00EE07C6"/>
    <w:pPr>
      <w:ind w:left="5670"/>
      <w:jc w:val="center"/>
    </w:pPr>
    <w:rPr>
      <w:b/>
      <w:sz w:val="18"/>
      <w:szCs w:val="18"/>
    </w:rPr>
  </w:style>
  <w:style w:type="character" w:customStyle="1" w:styleId="PiecztkaZnak">
    <w:name w:val="Pieczątka Znak"/>
    <w:link w:val="Piecztka"/>
    <w:rsid w:val="00EE07C6"/>
    <w:rPr>
      <w:rFonts w:ascii="Arial" w:eastAsia="Calibri" w:hAnsi="Arial" w:cs="Times New Roman"/>
      <w:b/>
      <w:sz w:val="18"/>
      <w:szCs w:val="18"/>
    </w:rPr>
  </w:style>
  <w:style w:type="paragraph" w:customStyle="1" w:styleId="Zaczniki">
    <w:name w:val="Załączniki"/>
    <w:basedOn w:val="Nagwek2"/>
    <w:link w:val="ZacznikiZnak"/>
    <w:qFormat/>
    <w:rsid w:val="00EE07C6"/>
    <w:pPr>
      <w:numPr>
        <w:numId w:val="2"/>
      </w:numPr>
      <w:tabs>
        <w:tab w:val="left" w:pos="1843"/>
      </w:tabs>
      <w:ind w:left="1843" w:hanging="1843"/>
    </w:pPr>
    <w:rPr>
      <w:b/>
      <w:sz w:val="24"/>
      <w:szCs w:val="24"/>
    </w:rPr>
  </w:style>
  <w:style w:type="character" w:customStyle="1" w:styleId="ZacznikiZnak">
    <w:name w:val="Załączniki Znak"/>
    <w:link w:val="Zaczniki"/>
    <w:rsid w:val="00EE07C6"/>
    <w:rPr>
      <w:rFonts w:ascii="Arial" w:eastAsia="Calibri" w:hAnsi="Arial" w:cs="Times New Roman"/>
      <w:b/>
      <w:sz w:val="24"/>
      <w:szCs w:val="24"/>
    </w:rPr>
  </w:style>
  <w:style w:type="paragraph" w:styleId="Tekstprzypisudolnego">
    <w:name w:val="footnote text"/>
    <w:aliases w:val="Podrozdział"/>
    <w:basedOn w:val="Normalny"/>
    <w:link w:val="TekstprzypisudolnegoZnak"/>
    <w:uiPriority w:val="99"/>
    <w:qFormat/>
    <w:rsid w:val="00EE07C6"/>
    <w:pPr>
      <w:spacing w:after="0" w:line="240" w:lineRule="auto"/>
    </w:pPr>
    <w:rPr>
      <w:rFonts w:ascii="Times New Roman" w:eastAsia="Times New Roman" w:hAnsi="Times New Roman"/>
      <w:sz w:val="20"/>
      <w:szCs w:val="20"/>
      <w:lang w:val="en-US"/>
    </w:rPr>
  </w:style>
  <w:style w:type="character" w:customStyle="1" w:styleId="TekstprzypisudolnegoZnak">
    <w:name w:val="Tekst przypisu dolnego Znak"/>
    <w:aliases w:val="Podrozdział Znak"/>
    <w:basedOn w:val="Domylnaczcionkaakapitu"/>
    <w:link w:val="Tekstprzypisudolnego"/>
    <w:uiPriority w:val="99"/>
    <w:qFormat/>
    <w:rsid w:val="00EE07C6"/>
    <w:rPr>
      <w:rFonts w:ascii="Times New Roman" w:eastAsia="Times New Roman" w:hAnsi="Times New Roman" w:cs="Times New Roman"/>
      <w:sz w:val="20"/>
      <w:szCs w:val="20"/>
      <w:lang w:val="en-US"/>
    </w:rPr>
  </w:style>
  <w:style w:type="paragraph" w:customStyle="1" w:styleId="Punktowanie">
    <w:name w:val="Punktowanie"/>
    <w:basedOn w:val="Normalny"/>
    <w:link w:val="PunktowanieZnak"/>
    <w:rsid w:val="00EE07C6"/>
    <w:pPr>
      <w:numPr>
        <w:numId w:val="3"/>
      </w:numPr>
    </w:pPr>
  </w:style>
  <w:style w:type="character" w:customStyle="1" w:styleId="PunktowanieZnak">
    <w:name w:val="Punktowanie Znak"/>
    <w:link w:val="Punktowanie"/>
    <w:rsid w:val="00EE07C6"/>
    <w:rPr>
      <w:rFonts w:ascii="Arial" w:eastAsia="Calibri" w:hAnsi="Arial" w:cs="Times New Roman"/>
    </w:rPr>
  </w:style>
  <w:style w:type="character" w:customStyle="1" w:styleId="Tekstpodstawowywcity3Znak">
    <w:name w:val="Tekst podstawowy wcięty 3 Znak"/>
    <w:basedOn w:val="Domylnaczcionkaakapitu"/>
    <w:link w:val="Tekstpodstawowywcity3"/>
    <w:rsid w:val="00EE07C6"/>
    <w:rPr>
      <w:rFonts w:ascii="Arial" w:eastAsia="Calibri" w:hAnsi="Arial" w:cs="Times New Roman"/>
      <w:sz w:val="16"/>
      <w:szCs w:val="16"/>
    </w:rPr>
  </w:style>
  <w:style w:type="paragraph" w:styleId="Tekstpodstawowywcity3">
    <w:name w:val="Body Text Indent 3"/>
    <w:basedOn w:val="Normalny"/>
    <w:link w:val="Tekstpodstawowywcity3Znak"/>
    <w:unhideWhenUsed/>
    <w:rsid w:val="00EE07C6"/>
    <w:pPr>
      <w:spacing w:after="120"/>
      <w:ind w:left="283"/>
    </w:pPr>
    <w:rPr>
      <w:sz w:val="16"/>
      <w:szCs w:val="16"/>
    </w:rPr>
  </w:style>
  <w:style w:type="paragraph" w:customStyle="1" w:styleId="Numeracja2">
    <w:name w:val="Numeracja 2"/>
    <w:basedOn w:val="Numeracja"/>
    <w:link w:val="Numeracja2Znak"/>
    <w:qFormat/>
    <w:rsid w:val="00EE07C6"/>
    <w:pPr>
      <w:numPr>
        <w:ilvl w:val="2"/>
      </w:numPr>
      <w:tabs>
        <w:tab w:val="num" w:pos="2852"/>
      </w:tabs>
      <w:ind w:left="2852" w:hanging="432"/>
    </w:pPr>
  </w:style>
  <w:style w:type="character" w:customStyle="1" w:styleId="Numeracja2Znak">
    <w:name w:val="Numeracja 2 Znak"/>
    <w:basedOn w:val="NumeracjaZnak"/>
    <w:link w:val="Numeracja2"/>
    <w:rsid w:val="00EE07C6"/>
    <w:rPr>
      <w:rFonts w:ascii="Arial" w:eastAsia="Calibri" w:hAnsi="Arial" w:cs="Times New Roman"/>
    </w:rPr>
  </w:style>
  <w:style w:type="paragraph" w:customStyle="1" w:styleId="Numeracja3">
    <w:name w:val="Numeracja 3"/>
    <w:basedOn w:val="Numeracja2"/>
    <w:link w:val="Numeracja3Znak"/>
    <w:qFormat/>
    <w:rsid w:val="00EE07C6"/>
    <w:pPr>
      <w:numPr>
        <w:ilvl w:val="3"/>
      </w:numPr>
      <w:tabs>
        <w:tab w:val="num" w:pos="2852"/>
      </w:tabs>
      <w:ind w:left="2852" w:hanging="432"/>
    </w:pPr>
  </w:style>
  <w:style w:type="character" w:customStyle="1" w:styleId="Numeracja3Znak">
    <w:name w:val="Numeracja 3 Znak"/>
    <w:basedOn w:val="Numeracja2Znak"/>
    <w:link w:val="Numeracja3"/>
    <w:rsid w:val="00EE07C6"/>
    <w:rPr>
      <w:rFonts w:ascii="Arial" w:eastAsia="Calibri" w:hAnsi="Arial" w:cs="Times New Roman"/>
    </w:rPr>
  </w:style>
  <w:style w:type="paragraph" w:customStyle="1" w:styleId="Zaczniki1">
    <w:name w:val="Załączniki .1"/>
    <w:basedOn w:val="Zaczniki"/>
    <w:link w:val="Zaczniki1Znak"/>
    <w:qFormat/>
    <w:rsid w:val="00EE07C6"/>
    <w:pPr>
      <w:keepLines/>
      <w:numPr>
        <w:ilvl w:val="2"/>
      </w:numPr>
      <w:tabs>
        <w:tab w:val="left" w:pos="1985"/>
      </w:tabs>
      <w:ind w:left="1985" w:hanging="1985"/>
    </w:pPr>
  </w:style>
  <w:style w:type="character" w:customStyle="1" w:styleId="Zaczniki1Znak">
    <w:name w:val="Załączniki .1 Znak"/>
    <w:basedOn w:val="ZacznikiZnak"/>
    <w:link w:val="Zaczniki1"/>
    <w:rsid w:val="00EE07C6"/>
    <w:rPr>
      <w:rFonts w:ascii="Arial" w:eastAsia="Calibri" w:hAnsi="Arial" w:cs="Times New Roman"/>
      <w:b/>
      <w:sz w:val="24"/>
      <w:szCs w:val="24"/>
    </w:rPr>
  </w:style>
  <w:style w:type="paragraph" w:styleId="Zwykytekst">
    <w:name w:val="Plain Text"/>
    <w:basedOn w:val="Normalny"/>
    <w:link w:val="ZwykytekstZnak"/>
    <w:qFormat/>
    <w:rsid w:val="00EE07C6"/>
    <w:pPr>
      <w:spacing w:after="0" w:line="240" w:lineRule="auto"/>
      <w:jc w:val="left"/>
    </w:pPr>
    <w:rPr>
      <w:rFonts w:ascii="Courier New" w:eastAsia="Times New Roman" w:hAnsi="Courier New" w:cs="Batang"/>
      <w:sz w:val="20"/>
      <w:szCs w:val="20"/>
      <w:lang w:eastAsia="pl-PL"/>
    </w:rPr>
  </w:style>
  <w:style w:type="character" w:customStyle="1" w:styleId="ZwykytekstZnak">
    <w:name w:val="Zwykły tekst Znak"/>
    <w:basedOn w:val="Domylnaczcionkaakapitu"/>
    <w:link w:val="Zwykytekst"/>
    <w:qFormat/>
    <w:rsid w:val="00EE07C6"/>
    <w:rPr>
      <w:rFonts w:ascii="Courier New" w:eastAsia="Times New Roman" w:hAnsi="Courier New" w:cs="Batang"/>
      <w:sz w:val="20"/>
      <w:szCs w:val="20"/>
      <w:lang w:eastAsia="pl-PL"/>
    </w:rPr>
  </w:style>
  <w:style w:type="paragraph" w:customStyle="1" w:styleId="Piecztka2">
    <w:name w:val="Pieczątka 2"/>
    <w:basedOn w:val="Normalny"/>
    <w:link w:val="Piecztka2Znak"/>
    <w:qFormat/>
    <w:rsid w:val="00EE07C6"/>
    <w:pPr>
      <w:ind w:right="5210"/>
      <w:jc w:val="center"/>
    </w:pPr>
    <w:rPr>
      <w:sz w:val="20"/>
      <w:szCs w:val="20"/>
    </w:rPr>
  </w:style>
  <w:style w:type="character" w:customStyle="1" w:styleId="Piecztka2Znak">
    <w:name w:val="Pieczątka 2 Znak"/>
    <w:link w:val="Piecztka2"/>
    <w:rsid w:val="00EE07C6"/>
    <w:rPr>
      <w:rFonts w:ascii="Arial" w:eastAsia="Calibri" w:hAnsi="Arial" w:cs="Times New Roman"/>
      <w:sz w:val="20"/>
      <w:szCs w:val="20"/>
    </w:rPr>
  </w:style>
  <w:style w:type="paragraph" w:customStyle="1" w:styleId="Tytu2">
    <w:name w:val="Tytuł 2"/>
    <w:basedOn w:val="Normalny"/>
    <w:link w:val="Tytu2Znak"/>
    <w:qFormat/>
    <w:rsid w:val="00EE07C6"/>
    <w:pPr>
      <w:jc w:val="center"/>
    </w:pPr>
    <w:rPr>
      <w:b/>
      <w:sz w:val="24"/>
      <w:szCs w:val="24"/>
    </w:rPr>
  </w:style>
  <w:style w:type="character" w:customStyle="1" w:styleId="Tytu2Znak">
    <w:name w:val="Tytuł 2 Znak"/>
    <w:link w:val="Tytu2"/>
    <w:rsid w:val="00EE07C6"/>
    <w:rPr>
      <w:rFonts w:ascii="Arial" w:eastAsia="Calibri" w:hAnsi="Arial" w:cs="Times New Roman"/>
      <w:b/>
      <w:sz w:val="24"/>
      <w:szCs w:val="24"/>
    </w:rPr>
  </w:style>
  <w:style w:type="paragraph" w:styleId="Tekstpodstawowywcity">
    <w:name w:val="Body Text Indent"/>
    <w:basedOn w:val="Normalny"/>
    <w:link w:val="TekstpodstawowywcityZnak"/>
    <w:unhideWhenUsed/>
    <w:rsid w:val="00EE07C6"/>
    <w:pPr>
      <w:spacing w:after="120"/>
      <w:ind w:left="283"/>
    </w:pPr>
  </w:style>
  <w:style w:type="character" w:customStyle="1" w:styleId="TekstpodstawowywcityZnak">
    <w:name w:val="Tekst podstawowy wcięty Znak"/>
    <w:basedOn w:val="Domylnaczcionkaakapitu"/>
    <w:link w:val="Tekstpodstawowywcity"/>
    <w:qFormat/>
    <w:rsid w:val="00EE07C6"/>
    <w:rPr>
      <w:rFonts w:ascii="Arial" w:eastAsia="Calibri" w:hAnsi="Arial" w:cs="Times New Roman"/>
    </w:rPr>
  </w:style>
  <w:style w:type="paragraph" w:styleId="Tekstpodstawowy2">
    <w:name w:val="Body Text 2"/>
    <w:basedOn w:val="Normalny"/>
    <w:link w:val="Tekstpodstawowy2Znak"/>
    <w:uiPriority w:val="99"/>
    <w:unhideWhenUsed/>
    <w:qFormat/>
    <w:rsid w:val="00EE07C6"/>
    <w:pPr>
      <w:spacing w:after="120" w:line="480" w:lineRule="auto"/>
    </w:pPr>
  </w:style>
  <w:style w:type="character" w:customStyle="1" w:styleId="Tekstpodstawowy2Znak">
    <w:name w:val="Tekst podstawowy 2 Znak"/>
    <w:basedOn w:val="Domylnaczcionkaakapitu"/>
    <w:link w:val="Tekstpodstawowy2"/>
    <w:uiPriority w:val="99"/>
    <w:qFormat/>
    <w:rsid w:val="00EE07C6"/>
    <w:rPr>
      <w:rFonts w:ascii="Arial" w:eastAsia="Calibri" w:hAnsi="Arial" w:cs="Times New Roman"/>
    </w:rPr>
  </w:style>
  <w:style w:type="paragraph" w:customStyle="1" w:styleId="Rozdzia">
    <w:name w:val="Rozdział"/>
    <w:basedOn w:val="Normalny"/>
    <w:link w:val="RozdziaZnak"/>
    <w:qFormat/>
    <w:rsid w:val="00EE07C6"/>
    <w:pPr>
      <w:keepNext/>
      <w:numPr>
        <w:numId w:val="4"/>
      </w:numPr>
      <w:spacing w:before="360" w:after="120"/>
      <w:ind w:left="567" w:hanging="567"/>
      <w:jc w:val="center"/>
    </w:pPr>
    <w:rPr>
      <w:b/>
      <w:caps/>
    </w:rPr>
  </w:style>
  <w:style w:type="character" w:customStyle="1" w:styleId="RozdziaZnak">
    <w:name w:val="Rozdział Znak"/>
    <w:link w:val="Rozdzia"/>
    <w:rsid w:val="00EE07C6"/>
    <w:rPr>
      <w:rFonts w:ascii="Arial" w:eastAsia="Calibri" w:hAnsi="Arial" w:cs="Times New Roman"/>
      <w:b/>
      <w:caps/>
    </w:rPr>
  </w:style>
  <w:style w:type="paragraph" w:customStyle="1" w:styleId="Tytu3">
    <w:name w:val="Tytuł 3"/>
    <w:basedOn w:val="Tytu2"/>
    <w:link w:val="Tytu3Znak"/>
    <w:qFormat/>
    <w:rsid w:val="00EE07C6"/>
    <w:pPr>
      <w:keepNext/>
      <w:spacing w:before="240" w:after="120"/>
    </w:pPr>
  </w:style>
  <w:style w:type="character" w:customStyle="1" w:styleId="Tytu3Znak">
    <w:name w:val="Tytuł 3 Znak"/>
    <w:basedOn w:val="Tytu2Znak"/>
    <w:link w:val="Tytu3"/>
    <w:rsid w:val="00EE07C6"/>
    <w:rPr>
      <w:rFonts w:ascii="Arial" w:eastAsia="Calibri" w:hAnsi="Arial" w:cs="Times New Roman"/>
      <w:b/>
      <w:sz w:val="24"/>
      <w:szCs w:val="24"/>
    </w:rPr>
  </w:style>
  <w:style w:type="paragraph" w:customStyle="1" w:styleId="Paragraf">
    <w:name w:val="Paragraf"/>
    <w:basedOn w:val="Normalny"/>
    <w:link w:val="ParagrafZnak"/>
    <w:qFormat/>
    <w:rsid w:val="00EE07C6"/>
    <w:pPr>
      <w:keepNext/>
      <w:numPr>
        <w:numId w:val="5"/>
      </w:numPr>
      <w:spacing w:before="240" w:after="120"/>
      <w:jc w:val="center"/>
    </w:pPr>
    <w:rPr>
      <w:b/>
    </w:rPr>
  </w:style>
  <w:style w:type="character" w:customStyle="1" w:styleId="ParagrafZnak">
    <w:name w:val="Paragraf Znak"/>
    <w:link w:val="Paragraf"/>
    <w:rsid w:val="00EE07C6"/>
    <w:rPr>
      <w:rFonts w:ascii="Arial" w:eastAsia="Calibri" w:hAnsi="Arial" w:cs="Times New Roman"/>
      <w:b/>
    </w:rPr>
  </w:style>
  <w:style w:type="paragraph" w:customStyle="1" w:styleId="Numeracja4">
    <w:name w:val="Numeracja 4"/>
    <w:basedOn w:val="Numeracja3"/>
    <w:link w:val="Numeracja4Znak"/>
    <w:qFormat/>
    <w:rsid w:val="00EE07C6"/>
    <w:pPr>
      <w:numPr>
        <w:numId w:val="6"/>
      </w:numPr>
    </w:pPr>
  </w:style>
  <w:style w:type="character" w:customStyle="1" w:styleId="Numeracja4Znak">
    <w:name w:val="Numeracja 4 Znak"/>
    <w:basedOn w:val="Numeracja3Znak"/>
    <w:link w:val="Numeracja4"/>
    <w:rsid w:val="00EE07C6"/>
    <w:rPr>
      <w:rFonts w:ascii="Arial" w:eastAsia="Calibri" w:hAnsi="Arial" w:cs="Times New Roman"/>
    </w:rPr>
  </w:style>
  <w:style w:type="paragraph" w:customStyle="1" w:styleId="ZadoUmowy">
    <w:name w:val="Zał. do Umowy"/>
    <w:basedOn w:val="Normalny"/>
    <w:link w:val="ZadoUmowyZnak"/>
    <w:qFormat/>
    <w:rsid w:val="00EE07C6"/>
    <w:pPr>
      <w:numPr>
        <w:numId w:val="7"/>
      </w:numPr>
    </w:pPr>
    <w:rPr>
      <w:b/>
    </w:rPr>
  </w:style>
  <w:style w:type="character" w:customStyle="1" w:styleId="ZadoUmowyZnak">
    <w:name w:val="Zał. do Umowy Znak"/>
    <w:link w:val="ZadoUmowy"/>
    <w:rsid w:val="00EE07C6"/>
    <w:rPr>
      <w:rFonts w:ascii="Arial" w:eastAsia="Calibri" w:hAnsi="Arial" w:cs="Times New Roman"/>
      <w:b/>
    </w:rPr>
  </w:style>
  <w:style w:type="paragraph" w:customStyle="1" w:styleId="Default">
    <w:name w:val="Default"/>
    <w:rsid w:val="00EE07C6"/>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styleId="Nagwekspisutreci">
    <w:name w:val="TOC Heading"/>
    <w:basedOn w:val="Nagwek1"/>
    <w:next w:val="Normalny"/>
    <w:uiPriority w:val="39"/>
    <w:qFormat/>
    <w:rsid w:val="00EE07C6"/>
    <w:pPr>
      <w:numPr>
        <w:numId w:val="0"/>
      </w:numPr>
      <w:tabs>
        <w:tab w:val="clear" w:pos="709"/>
      </w:tabs>
      <w:spacing w:after="0"/>
      <w:jc w:val="left"/>
      <w:outlineLvl w:val="9"/>
    </w:pPr>
    <w:rPr>
      <w:rFonts w:ascii="Cambria" w:hAnsi="Cambria"/>
      <w:color w:val="365F91"/>
      <w:kern w:val="0"/>
      <w:szCs w:val="28"/>
    </w:rPr>
  </w:style>
  <w:style w:type="character" w:styleId="Wyrnienieintensywne">
    <w:name w:val="Intense Emphasis"/>
    <w:uiPriority w:val="21"/>
    <w:qFormat/>
    <w:rsid w:val="00EE07C6"/>
    <w:rPr>
      <w:b/>
      <w:bCs/>
      <w:i/>
      <w:iCs/>
      <w:color w:val="4F81BD"/>
    </w:rPr>
  </w:style>
  <w:style w:type="paragraph" w:customStyle="1" w:styleId="rozdzia0">
    <w:name w:val="rozdział"/>
    <w:basedOn w:val="Normalny"/>
    <w:autoRedefine/>
    <w:rsid w:val="00962E8D"/>
    <w:pPr>
      <w:tabs>
        <w:tab w:val="left" w:pos="720"/>
      </w:tabs>
      <w:spacing w:after="120" w:line="240" w:lineRule="auto"/>
      <w:ind w:left="709" w:hanging="709"/>
      <w:jc w:val="center"/>
    </w:pPr>
    <w:rPr>
      <w:rFonts w:asciiTheme="minorHAnsi" w:eastAsia="Times New Roman" w:hAnsiTheme="minorHAnsi" w:cstheme="minorHAnsi"/>
      <w:b/>
      <w:iCs/>
      <w:color w:val="000000" w:themeColor="text1"/>
      <w:sz w:val="24"/>
      <w:szCs w:val="24"/>
      <w:lang w:eastAsia="pl-PL"/>
    </w:rPr>
  </w:style>
  <w:style w:type="paragraph" w:customStyle="1" w:styleId="ZnakZnakZnakZnakZnakZnakZnakZnakZnakZnakZnakZnakZnakZnakZnakZnakZnakZnakZnakZnak">
    <w:name w:val="Znak Znak Znak Znak Znak Znak Znak Znak Znak Znak Znak Znak Znak Znak Znak Znak Znak Znak Znak Znak"/>
    <w:basedOn w:val="Normalny"/>
    <w:rsid w:val="00EE07C6"/>
    <w:pPr>
      <w:spacing w:after="0" w:line="240" w:lineRule="auto"/>
      <w:jc w:val="left"/>
    </w:pPr>
    <w:rPr>
      <w:rFonts w:ascii="Times New Roman" w:eastAsia="Times New Roman" w:hAnsi="Times New Roman"/>
      <w:sz w:val="24"/>
      <w:szCs w:val="24"/>
      <w:lang w:eastAsia="pl-PL"/>
    </w:rPr>
  </w:style>
  <w:style w:type="paragraph" w:styleId="Bezodstpw">
    <w:name w:val="No Spacing"/>
    <w:aliases w:val="tytuły rozdziałów"/>
    <w:link w:val="BezodstpwZnak"/>
    <w:uiPriority w:val="1"/>
    <w:qFormat/>
    <w:rsid w:val="00EE07C6"/>
    <w:pPr>
      <w:spacing w:after="0" w:line="240" w:lineRule="auto"/>
    </w:pPr>
    <w:rPr>
      <w:rFonts w:ascii="Times New Roman" w:eastAsia="Times New Roman" w:hAnsi="Times New Roman" w:cs="Times New Roman"/>
      <w:sz w:val="24"/>
      <w:szCs w:val="24"/>
      <w:lang w:val="en-US"/>
    </w:rPr>
  </w:style>
  <w:style w:type="character" w:customStyle="1" w:styleId="marker">
    <w:name w:val="marker"/>
    <w:basedOn w:val="Domylnaczcionkaakapitu"/>
    <w:rsid w:val="00EE07C6"/>
  </w:style>
  <w:style w:type="character" w:customStyle="1" w:styleId="colordarkred">
    <w:name w:val="color_dark_red"/>
    <w:basedOn w:val="Domylnaczcionkaakapitu"/>
    <w:rsid w:val="00EE07C6"/>
  </w:style>
  <w:style w:type="character" w:customStyle="1" w:styleId="colororchid">
    <w:name w:val="color_orchid"/>
    <w:basedOn w:val="Domylnaczcionkaakapitu"/>
    <w:rsid w:val="00EE07C6"/>
  </w:style>
  <w:style w:type="character" w:customStyle="1" w:styleId="TekstprzypisukocowegoZnak">
    <w:name w:val="Tekst przypisu końcowego Znak"/>
    <w:basedOn w:val="Domylnaczcionkaakapitu"/>
    <w:link w:val="Tekstprzypisukocowego"/>
    <w:rsid w:val="00EE07C6"/>
    <w:rPr>
      <w:rFonts w:ascii="Arial" w:eastAsia="Calibri" w:hAnsi="Arial" w:cs="Times New Roman"/>
      <w:sz w:val="20"/>
      <w:szCs w:val="20"/>
    </w:rPr>
  </w:style>
  <w:style w:type="paragraph" w:styleId="Tekstprzypisukocowego">
    <w:name w:val="endnote text"/>
    <w:basedOn w:val="Normalny"/>
    <w:link w:val="TekstprzypisukocowegoZnak"/>
    <w:unhideWhenUsed/>
    <w:rsid w:val="00EE07C6"/>
    <w:pPr>
      <w:spacing w:after="0" w:line="240" w:lineRule="auto"/>
    </w:pPr>
    <w:rPr>
      <w:sz w:val="20"/>
      <w:szCs w:val="20"/>
    </w:rPr>
  </w:style>
  <w:style w:type="character" w:customStyle="1" w:styleId="WW-Odwoaniedokomentarza">
    <w:name w:val="WW-Odwołanie do komentarza"/>
    <w:rsid w:val="00EE07C6"/>
    <w:rPr>
      <w:sz w:val="16"/>
    </w:rPr>
  </w:style>
  <w:style w:type="paragraph" w:customStyle="1" w:styleId="tytu0">
    <w:name w:val="tytuł"/>
    <w:basedOn w:val="Normalny"/>
    <w:next w:val="Normalny"/>
    <w:link w:val="tytuZnak0"/>
    <w:autoRedefine/>
    <w:rsid w:val="002A0E74"/>
    <w:pPr>
      <w:tabs>
        <w:tab w:val="num" w:pos="567"/>
      </w:tabs>
      <w:spacing w:after="0" w:line="240" w:lineRule="auto"/>
      <w:ind w:left="567" w:firstLine="709"/>
      <w:jc w:val="center"/>
      <w:outlineLvl w:val="0"/>
    </w:pPr>
    <w:rPr>
      <w:rFonts w:eastAsia="Times New Roman" w:cs="Arial"/>
      <w:sz w:val="20"/>
      <w:szCs w:val="20"/>
    </w:rPr>
  </w:style>
  <w:style w:type="character" w:customStyle="1" w:styleId="tytuZnak0">
    <w:name w:val="tytuł Znak"/>
    <w:link w:val="tytu0"/>
    <w:rsid w:val="002A0E74"/>
    <w:rPr>
      <w:rFonts w:ascii="Arial" w:eastAsia="Times New Roman" w:hAnsi="Arial" w:cs="Arial"/>
      <w:sz w:val="20"/>
      <w:szCs w:val="20"/>
    </w:rPr>
  </w:style>
  <w:style w:type="paragraph" w:styleId="NormalnyWeb">
    <w:name w:val="Normal (Web)"/>
    <w:basedOn w:val="Normalny"/>
    <w:uiPriority w:val="99"/>
    <w:qFormat/>
    <w:rsid w:val="00EE07C6"/>
    <w:pPr>
      <w:spacing w:before="100" w:beforeAutospacing="1" w:after="100" w:afterAutospacing="1" w:line="240" w:lineRule="auto"/>
    </w:pPr>
    <w:rPr>
      <w:rFonts w:ascii="Times New Roman" w:eastAsia="Times New Roman" w:hAnsi="Times New Roman"/>
      <w:sz w:val="20"/>
      <w:szCs w:val="20"/>
      <w:lang w:eastAsia="pl-PL"/>
    </w:rPr>
  </w:style>
  <w:style w:type="character" w:customStyle="1" w:styleId="tekstdokbold">
    <w:name w:val="tekst dok. bold"/>
    <w:rsid w:val="00EE07C6"/>
    <w:rPr>
      <w:b/>
      <w:bCs/>
    </w:rPr>
  </w:style>
  <w:style w:type="character" w:styleId="Uwydatnienie">
    <w:name w:val="Emphasis"/>
    <w:uiPriority w:val="20"/>
    <w:qFormat/>
    <w:rsid w:val="00EE07C6"/>
    <w:rPr>
      <w:i/>
      <w:iCs/>
    </w:rPr>
  </w:style>
  <w:style w:type="paragraph" w:styleId="HTML-wstpniesformatowany">
    <w:name w:val="HTML Preformatted"/>
    <w:basedOn w:val="Normalny"/>
    <w:link w:val="HTML-wstpniesformatowanyZnak"/>
    <w:uiPriority w:val="99"/>
    <w:rsid w:val="00EE0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EE07C6"/>
    <w:rPr>
      <w:rFonts w:ascii="Courier New" w:eastAsia="Times New Roman" w:hAnsi="Courier New" w:cs="Courier New"/>
      <w:sz w:val="20"/>
      <w:szCs w:val="20"/>
      <w:lang w:eastAsia="pl-PL"/>
    </w:rPr>
  </w:style>
  <w:style w:type="paragraph" w:customStyle="1" w:styleId="font5">
    <w:name w:val="font5"/>
    <w:basedOn w:val="Normalny"/>
    <w:rsid w:val="00EE07C6"/>
    <w:pPr>
      <w:spacing w:before="100" w:beforeAutospacing="1" w:after="100" w:afterAutospacing="1" w:line="240" w:lineRule="auto"/>
      <w:jc w:val="left"/>
    </w:pPr>
    <w:rPr>
      <w:rFonts w:eastAsia="Times New Roman" w:cs="Arial"/>
      <w:b/>
      <w:bCs/>
      <w:sz w:val="20"/>
      <w:szCs w:val="20"/>
      <w:lang w:eastAsia="pl-PL"/>
    </w:rPr>
  </w:style>
  <w:style w:type="paragraph" w:customStyle="1" w:styleId="font6">
    <w:name w:val="font6"/>
    <w:basedOn w:val="Normalny"/>
    <w:rsid w:val="00EE07C6"/>
    <w:pPr>
      <w:spacing w:before="100" w:beforeAutospacing="1" w:after="100" w:afterAutospacing="1" w:line="240" w:lineRule="auto"/>
      <w:jc w:val="left"/>
    </w:pPr>
    <w:rPr>
      <w:rFonts w:ascii="Times New Roman" w:eastAsia="Times New Roman" w:hAnsi="Times New Roman"/>
      <w:lang w:eastAsia="pl-PL"/>
    </w:rPr>
  </w:style>
  <w:style w:type="paragraph" w:customStyle="1" w:styleId="font7">
    <w:name w:val="font7"/>
    <w:basedOn w:val="Normalny"/>
    <w:rsid w:val="00EE07C6"/>
    <w:pPr>
      <w:spacing w:before="100" w:beforeAutospacing="1" w:after="100" w:afterAutospacing="1" w:line="240" w:lineRule="auto"/>
      <w:jc w:val="left"/>
    </w:pPr>
    <w:rPr>
      <w:rFonts w:ascii="Times New Roman" w:eastAsia="Times New Roman" w:hAnsi="Times New Roman"/>
      <w:lang w:eastAsia="pl-PL"/>
    </w:rPr>
  </w:style>
  <w:style w:type="paragraph" w:customStyle="1" w:styleId="xl64">
    <w:name w:val="xl64"/>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65">
    <w:name w:val="xl65"/>
    <w:basedOn w:val="Normalny"/>
    <w:uiPriority w:val="99"/>
    <w:rsid w:val="00EE07C6"/>
    <w:pPr>
      <w:spacing w:before="100" w:beforeAutospacing="1" w:after="100" w:afterAutospacing="1" w:line="240" w:lineRule="auto"/>
      <w:jc w:val="center"/>
    </w:pPr>
    <w:rPr>
      <w:rFonts w:eastAsia="Times New Roman" w:cs="Arial"/>
      <w:b/>
      <w:bCs/>
      <w:color w:val="000000"/>
      <w:sz w:val="24"/>
      <w:szCs w:val="24"/>
      <w:lang w:eastAsia="pl-PL"/>
    </w:rPr>
  </w:style>
  <w:style w:type="paragraph" w:customStyle="1" w:styleId="xl66">
    <w:name w:val="xl66"/>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67">
    <w:name w:val="xl67"/>
    <w:basedOn w:val="Normalny"/>
    <w:uiPriority w:val="99"/>
    <w:rsid w:val="00EE07C6"/>
    <w:pPr>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68">
    <w:name w:val="xl68"/>
    <w:basedOn w:val="Normalny"/>
    <w:uiPriority w:val="99"/>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69">
    <w:name w:val="xl69"/>
    <w:basedOn w:val="Normalny"/>
    <w:uiPriority w:val="99"/>
    <w:rsid w:val="00EE07C6"/>
    <w:pPr>
      <w:pBdr>
        <w:top w:val="single" w:sz="8" w:space="0" w:color="000000"/>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70">
    <w:name w:val="xl70"/>
    <w:basedOn w:val="Normalny"/>
    <w:uiPriority w:val="99"/>
    <w:rsid w:val="00EE07C6"/>
    <w:pPr>
      <w:pBdr>
        <w:top w:val="single" w:sz="8" w:space="0" w:color="000000"/>
        <w:bottom w:val="double" w:sz="6" w:space="0" w:color="000000"/>
      </w:pBdr>
      <w:shd w:val="clear" w:color="CCCCCC" w:fill="C0C0C0"/>
      <w:spacing w:before="100" w:beforeAutospacing="1" w:after="100" w:afterAutospacing="1" w:line="240" w:lineRule="auto"/>
      <w:jc w:val="center"/>
    </w:pPr>
    <w:rPr>
      <w:rFonts w:eastAsia="Times New Roman" w:cs="Arial"/>
      <w:b/>
      <w:bCs/>
      <w:color w:val="000000"/>
      <w:sz w:val="24"/>
      <w:szCs w:val="24"/>
      <w:lang w:eastAsia="pl-PL"/>
    </w:rPr>
  </w:style>
  <w:style w:type="paragraph" w:customStyle="1" w:styleId="xl71">
    <w:name w:val="xl71"/>
    <w:basedOn w:val="Normalny"/>
    <w:uiPriority w:val="99"/>
    <w:rsid w:val="00EE07C6"/>
    <w:pPr>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72">
    <w:name w:val="xl72"/>
    <w:basedOn w:val="Normalny"/>
    <w:uiPriority w:val="99"/>
    <w:rsid w:val="00EE07C6"/>
    <w:pPr>
      <w:shd w:val="clear" w:color="CCCCCC" w:fill="C0C0C0"/>
      <w:spacing w:before="100" w:beforeAutospacing="1" w:after="100" w:afterAutospacing="1" w:line="240" w:lineRule="auto"/>
      <w:jc w:val="center"/>
    </w:pPr>
    <w:rPr>
      <w:rFonts w:eastAsia="Times New Roman" w:cs="Arial"/>
      <w:color w:val="000000"/>
      <w:sz w:val="24"/>
      <w:szCs w:val="24"/>
      <w:lang w:eastAsia="pl-PL"/>
    </w:rPr>
  </w:style>
  <w:style w:type="paragraph" w:customStyle="1" w:styleId="xl73">
    <w:name w:val="xl73"/>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74">
    <w:name w:val="xl74"/>
    <w:basedOn w:val="Normalny"/>
    <w:uiPriority w:val="99"/>
    <w:rsid w:val="00EE07C6"/>
    <w:pPr>
      <w:shd w:val="clear" w:color="CCCCCC" w:fill="C0C0C0"/>
      <w:spacing w:before="100" w:beforeAutospacing="1" w:after="100" w:afterAutospacing="1" w:line="240" w:lineRule="auto"/>
      <w:jc w:val="left"/>
    </w:pPr>
    <w:rPr>
      <w:rFonts w:eastAsia="Times New Roman" w:cs="Arial"/>
      <w:color w:val="000000"/>
      <w:sz w:val="24"/>
      <w:szCs w:val="24"/>
      <w:lang w:eastAsia="pl-PL"/>
    </w:rPr>
  </w:style>
  <w:style w:type="paragraph" w:customStyle="1" w:styleId="xl75">
    <w:name w:val="xl75"/>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76">
    <w:name w:val="xl76"/>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77">
    <w:name w:val="xl77"/>
    <w:basedOn w:val="Normalny"/>
    <w:uiPriority w:val="99"/>
    <w:rsid w:val="00EE07C6"/>
    <w:pPr>
      <w:spacing w:before="100" w:beforeAutospacing="1" w:after="100" w:afterAutospacing="1" w:line="240" w:lineRule="auto"/>
      <w:ind w:firstLineChars="200" w:firstLine="200"/>
      <w:jc w:val="right"/>
    </w:pPr>
    <w:rPr>
      <w:rFonts w:eastAsia="Times New Roman" w:cs="Arial"/>
      <w:color w:val="000000"/>
      <w:sz w:val="24"/>
      <w:szCs w:val="24"/>
      <w:lang w:eastAsia="pl-PL"/>
    </w:rPr>
  </w:style>
  <w:style w:type="paragraph" w:customStyle="1" w:styleId="xl78">
    <w:name w:val="xl78"/>
    <w:basedOn w:val="Normalny"/>
    <w:uiPriority w:val="99"/>
    <w:rsid w:val="00EE07C6"/>
    <w:pPr>
      <w:shd w:val="clear" w:color="CCCCCC" w:fill="C0C0C0"/>
      <w:spacing w:before="100" w:beforeAutospacing="1" w:after="100" w:afterAutospacing="1" w:line="240" w:lineRule="auto"/>
      <w:jc w:val="left"/>
    </w:pPr>
    <w:rPr>
      <w:rFonts w:eastAsia="Times New Roman" w:cs="Arial"/>
      <w:color w:val="000000"/>
      <w:sz w:val="24"/>
      <w:szCs w:val="24"/>
      <w:lang w:eastAsia="pl-PL"/>
    </w:rPr>
  </w:style>
  <w:style w:type="paragraph" w:customStyle="1" w:styleId="xl79">
    <w:name w:val="xl79"/>
    <w:basedOn w:val="Normalny"/>
    <w:uiPriority w:val="99"/>
    <w:rsid w:val="00EE07C6"/>
    <w:pPr>
      <w:shd w:val="clear" w:color="CCCCCC" w:fill="C0C0C0"/>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80">
    <w:name w:val="xl80"/>
    <w:basedOn w:val="Normalny"/>
    <w:uiPriority w:val="99"/>
    <w:rsid w:val="00EE07C6"/>
    <w:pPr>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81">
    <w:name w:val="xl81"/>
    <w:basedOn w:val="Normalny"/>
    <w:uiPriority w:val="99"/>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82">
    <w:name w:val="xl82"/>
    <w:basedOn w:val="Normalny"/>
    <w:uiPriority w:val="99"/>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3">
    <w:name w:val="xl83"/>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4">
    <w:name w:val="xl84"/>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5">
    <w:name w:val="xl85"/>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86">
    <w:name w:val="xl86"/>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7">
    <w:name w:val="xl87"/>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8">
    <w:name w:val="xl88"/>
    <w:basedOn w:val="Normalny"/>
    <w:uiPriority w:val="99"/>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9">
    <w:name w:val="xl89"/>
    <w:basedOn w:val="Normalny"/>
    <w:uiPriority w:val="99"/>
    <w:rsid w:val="00EE07C6"/>
    <w:pPr>
      <w:pBdr>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90">
    <w:name w:val="xl90"/>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91">
    <w:name w:val="xl91"/>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92">
    <w:name w:val="xl92"/>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93">
    <w:name w:val="xl93"/>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94">
    <w:name w:val="xl94"/>
    <w:basedOn w:val="Normalny"/>
    <w:uiPriority w:val="99"/>
    <w:rsid w:val="00EE07C6"/>
    <w:pPr>
      <w:spacing w:before="100" w:beforeAutospacing="1" w:after="100" w:afterAutospacing="1" w:line="240" w:lineRule="auto"/>
      <w:jc w:val="center"/>
      <w:textAlignment w:val="top"/>
    </w:pPr>
    <w:rPr>
      <w:rFonts w:ascii="Times New Roman" w:eastAsia="Times New Roman" w:hAnsi="Times New Roman"/>
      <w:b/>
      <w:bCs/>
      <w:color w:val="000000"/>
      <w:lang w:eastAsia="pl-PL"/>
    </w:rPr>
  </w:style>
  <w:style w:type="paragraph" w:customStyle="1" w:styleId="xl95">
    <w:name w:val="xl95"/>
    <w:basedOn w:val="Normalny"/>
    <w:uiPriority w:val="99"/>
    <w:rsid w:val="00EE07C6"/>
    <w:pPr>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96">
    <w:name w:val="xl96"/>
    <w:basedOn w:val="Normalny"/>
    <w:uiPriority w:val="99"/>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97">
    <w:name w:val="xl97"/>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98">
    <w:name w:val="xl98"/>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99">
    <w:name w:val="xl99"/>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0">
    <w:name w:val="xl100"/>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01">
    <w:name w:val="xl101"/>
    <w:basedOn w:val="Normalny"/>
    <w:uiPriority w:val="99"/>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02">
    <w:name w:val="xl102"/>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3">
    <w:name w:val="xl103"/>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4">
    <w:name w:val="xl104"/>
    <w:basedOn w:val="Normalny"/>
    <w:uiPriority w:val="99"/>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5">
    <w:name w:val="xl105"/>
    <w:basedOn w:val="Normalny"/>
    <w:uiPriority w:val="99"/>
    <w:rsid w:val="00EE07C6"/>
    <w:pPr>
      <w:shd w:val="clear" w:color="CCCCCC" w:fill="C0C0C0"/>
      <w:spacing w:before="100" w:beforeAutospacing="1" w:after="100" w:afterAutospacing="1" w:line="240" w:lineRule="auto"/>
      <w:ind w:firstLineChars="200" w:firstLine="200"/>
      <w:jc w:val="left"/>
    </w:pPr>
    <w:rPr>
      <w:rFonts w:eastAsia="Times New Roman" w:cs="Arial"/>
      <w:b/>
      <w:bCs/>
      <w:color w:val="000000"/>
      <w:sz w:val="24"/>
      <w:szCs w:val="24"/>
      <w:lang w:eastAsia="pl-PL"/>
    </w:rPr>
  </w:style>
  <w:style w:type="paragraph" w:customStyle="1" w:styleId="xl106">
    <w:name w:val="xl106"/>
    <w:basedOn w:val="Normalny"/>
    <w:uiPriority w:val="99"/>
    <w:rsid w:val="00EE07C6"/>
    <w:pPr>
      <w:shd w:val="clear" w:color="CCCCCC" w:fill="C0C0C0"/>
      <w:spacing w:before="100" w:beforeAutospacing="1" w:after="100" w:afterAutospacing="1" w:line="240" w:lineRule="auto"/>
      <w:ind w:firstLineChars="200" w:firstLine="200"/>
      <w:jc w:val="right"/>
    </w:pPr>
    <w:rPr>
      <w:rFonts w:eastAsia="Times New Roman" w:cs="Arial"/>
      <w:b/>
      <w:bCs/>
      <w:color w:val="000000"/>
      <w:sz w:val="24"/>
      <w:szCs w:val="24"/>
      <w:lang w:eastAsia="pl-PL"/>
    </w:rPr>
  </w:style>
  <w:style w:type="paragraph" w:customStyle="1" w:styleId="xl107">
    <w:name w:val="xl107"/>
    <w:basedOn w:val="Normalny"/>
    <w:uiPriority w:val="99"/>
    <w:rsid w:val="00EE07C6"/>
    <w:pPr>
      <w:pBdr>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8">
    <w:name w:val="xl108"/>
    <w:basedOn w:val="Normalny"/>
    <w:uiPriority w:val="99"/>
    <w:rsid w:val="00EE07C6"/>
    <w:pPr>
      <w:pBdr>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9">
    <w:name w:val="xl109"/>
    <w:basedOn w:val="Normalny"/>
    <w:uiPriority w:val="99"/>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10">
    <w:name w:val="xl110"/>
    <w:basedOn w:val="Normalny"/>
    <w:uiPriority w:val="99"/>
    <w:rsid w:val="00EE07C6"/>
    <w:pPr>
      <w:shd w:val="clear" w:color="CCCCCC" w:fill="C0C0C0"/>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11">
    <w:name w:val="xl111"/>
    <w:basedOn w:val="Normalny"/>
    <w:uiPriority w:val="99"/>
    <w:rsid w:val="00EE07C6"/>
    <w:pPr>
      <w:shd w:val="clear" w:color="CCCCCC" w:fill="C0C0C0"/>
      <w:spacing w:before="100" w:beforeAutospacing="1" w:after="100" w:afterAutospacing="1" w:line="240" w:lineRule="auto"/>
      <w:ind w:firstLineChars="200" w:firstLine="200"/>
      <w:jc w:val="right"/>
    </w:pPr>
    <w:rPr>
      <w:rFonts w:eastAsia="Times New Roman" w:cs="Arial"/>
      <w:b/>
      <w:bCs/>
      <w:color w:val="000000"/>
      <w:sz w:val="24"/>
      <w:szCs w:val="24"/>
      <w:lang w:eastAsia="pl-PL"/>
    </w:rPr>
  </w:style>
  <w:style w:type="paragraph" w:customStyle="1" w:styleId="xl112">
    <w:name w:val="xl112"/>
    <w:basedOn w:val="Normalny"/>
    <w:uiPriority w:val="99"/>
    <w:rsid w:val="00EE07C6"/>
    <w:pPr>
      <w:shd w:val="clear" w:color="CCCCCC" w:fill="C0C0C0"/>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13">
    <w:name w:val="xl113"/>
    <w:basedOn w:val="Normalny"/>
    <w:uiPriority w:val="99"/>
    <w:rsid w:val="00EE07C6"/>
    <w:pPr>
      <w:spacing w:before="100" w:beforeAutospacing="1" w:after="100" w:afterAutospacing="1" w:line="240" w:lineRule="auto"/>
      <w:ind w:firstLineChars="1500" w:firstLine="1500"/>
      <w:jc w:val="left"/>
    </w:pPr>
    <w:rPr>
      <w:rFonts w:eastAsia="Times New Roman" w:cs="Arial"/>
      <w:b/>
      <w:bCs/>
      <w:color w:val="000000"/>
      <w:sz w:val="24"/>
      <w:szCs w:val="24"/>
      <w:lang w:eastAsia="pl-PL"/>
    </w:rPr>
  </w:style>
  <w:style w:type="paragraph" w:customStyle="1" w:styleId="xl114">
    <w:name w:val="xl114"/>
    <w:basedOn w:val="Normalny"/>
    <w:uiPriority w:val="99"/>
    <w:rsid w:val="00EE07C6"/>
    <w:pPr>
      <w:spacing w:before="100" w:beforeAutospacing="1" w:after="100" w:afterAutospacing="1" w:line="240" w:lineRule="auto"/>
      <w:ind w:firstLineChars="200" w:firstLine="200"/>
      <w:jc w:val="left"/>
    </w:pPr>
    <w:rPr>
      <w:rFonts w:eastAsia="Times New Roman" w:cs="Arial"/>
      <w:b/>
      <w:bCs/>
      <w:color w:val="000000"/>
      <w:sz w:val="24"/>
      <w:szCs w:val="24"/>
      <w:lang w:eastAsia="pl-PL"/>
    </w:rPr>
  </w:style>
  <w:style w:type="paragraph" w:customStyle="1" w:styleId="xl115">
    <w:name w:val="xl115"/>
    <w:basedOn w:val="Normalny"/>
    <w:uiPriority w:val="99"/>
    <w:rsid w:val="00EE07C6"/>
    <w:pPr>
      <w:pBdr>
        <w:top w:val="single" w:sz="8" w:space="0" w:color="000000"/>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16">
    <w:name w:val="xl116"/>
    <w:basedOn w:val="Normalny"/>
    <w:uiPriority w:val="99"/>
    <w:rsid w:val="00EE07C6"/>
    <w:pPr>
      <w:pBdr>
        <w:top w:val="single" w:sz="4" w:space="0" w:color="000000"/>
        <w:bottom w:val="single" w:sz="4" w:space="0" w:color="000000"/>
      </w:pBdr>
      <w:shd w:val="clear" w:color="CCCCCC" w:fill="C0C0C0"/>
      <w:spacing w:before="100" w:beforeAutospacing="1" w:after="100" w:afterAutospacing="1" w:line="240" w:lineRule="auto"/>
      <w:jc w:val="left"/>
    </w:pPr>
    <w:rPr>
      <w:rFonts w:ascii="Times New Roman" w:eastAsia="Times New Roman" w:hAnsi="Times New Roman"/>
      <w:b/>
      <w:bCs/>
      <w:color w:val="000000"/>
      <w:sz w:val="24"/>
      <w:szCs w:val="24"/>
      <w:lang w:eastAsia="pl-PL"/>
    </w:rPr>
  </w:style>
  <w:style w:type="paragraph" w:customStyle="1" w:styleId="xl117">
    <w:name w:val="xl117"/>
    <w:basedOn w:val="Normalny"/>
    <w:uiPriority w:val="99"/>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18">
    <w:name w:val="xl118"/>
    <w:basedOn w:val="Normalny"/>
    <w:uiPriority w:val="99"/>
    <w:rsid w:val="00EE07C6"/>
    <w:pPr>
      <w:pBdr>
        <w:bottom w:val="single" w:sz="4" w:space="0" w:color="000000"/>
      </w:pBdr>
      <w:shd w:val="clear" w:color="CCCCCC" w:fill="C0C0C0"/>
      <w:spacing w:before="100" w:beforeAutospacing="1" w:after="100" w:afterAutospacing="1" w:line="240" w:lineRule="auto"/>
      <w:jc w:val="left"/>
    </w:pPr>
    <w:rPr>
      <w:rFonts w:ascii="Times New Roman" w:eastAsia="Times New Roman" w:hAnsi="Times New Roman"/>
      <w:b/>
      <w:bCs/>
      <w:color w:val="000000"/>
      <w:sz w:val="24"/>
      <w:szCs w:val="24"/>
      <w:lang w:eastAsia="pl-PL"/>
    </w:rPr>
  </w:style>
  <w:style w:type="paragraph" w:customStyle="1" w:styleId="xl119">
    <w:name w:val="xl119"/>
    <w:basedOn w:val="Normalny"/>
    <w:uiPriority w:val="99"/>
    <w:rsid w:val="00EE07C6"/>
    <w:pPr>
      <w:pBdr>
        <w:bottom w:val="single" w:sz="4" w:space="0" w:color="000000"/>
      </w:pBdr>
      <w:shd w:val="clear" w:color="CCCCCC" w:fill="C0C0C0"/>
      <w:spacing w:before="100" w:beforeAutospacing="1" w:after="100" w:afterAutospacing="1" w:line="240" w:lineRule="auto"/>
      <w:jc w:val="right"/>
    </w:pPr>
    <w:rPr>
      <w:rFonts w:ascii="Times New Roman" w:eastAsia="Times New Roman" w:hAnsi="Times New Roman"/>
      <w:b/>
      <w:bCs/>
      <w:color w:val="000000"/>
      <w:sz w:val="24"/>
      <w:szCs w:val="24"/>
      <w:lang w:eastAsia="pl-PL"/>
    </w:rPr>
  </w:style>
  <w:style w:type="paragraph" w:customStyle="1" w:styleId="xl120">
    <w:name w:val="xl120"/>
    <w:basedOn w:val="Normalny"/>
    <w:uiPriority w:val="99"/>
    <w:rsid w:val="00EE07C6"/>
    <w:pPr>
      <w:pBdr>
        <w:top w:val="single" w:sz="8" w:space="0" w:color="000000"/>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1">
    <w:name w:val="xl121"/>
    <w:basedOn w:val="Normalny"/>
    <w:uiPriority w:val="99"/>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122">
    <w:name w:val="xl122"/>
    <w:basedOn w:val="Normalny"/>
    <w:rsid w:val="00EE07C6"/>
    <w:pPr>
      <w:pBdr>
        <w:top w:val="single" w:sz="8" w:space="0" w:color="000000"/>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3">
    <w:name w:val="xl123"/>
    <w:basedOn w:val="Normalny"/>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4">
    <w:name w:val="xl124"/>
    <w:basedOn w:val="Normalny"/>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125">
    <w:name w:val="xl125"/>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6">
    <w:name w:val="xl126"/>
    <w:basedOn w:val="Normalny"/>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27">
    <w:name w:val="xl127"/>
    <w:basedOn w:val="Normalny"/>
    <w:rsid w:val="00EE07C6"/>
    <w:pPr>
      <w:pBdr>
        <w:left w:val="single" w:sz="4" w:space="0" w:color="000000"/>
      </w:pBd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28">
    <w:name w:val="xl128"/>
    <w:basedOn w:val="Normalny"/>
    <w:rsid w:val="00EE07C6"/>
    <w:pPr>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129">
    <w:name w:val="xl129"/>
    <w:basedOn w:val="Normalny"/>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130">
    <w:name w:val="xl130"/>
    <w:basedOn w:val="Normalny"/>
    <w:rsid w:val="00EE07C6"/>
    <w:pPr>
      <w:pBdr>
        <w:bottom w:val="single" w:sz="4" w:space="0" w:color="000000"/>
      </w:pBdr>
      <w:shd w:val="clear" w:color="CCCCCC" w:fill="C0C0C0"/>
      <w:spacing w:before="100" w:beforeAutospacing="1" w:after="100" w:afterAutospacing="1" w:line="240" w:lineRule="auto"/>
      <w:jc w:val="left"/>
    </w:pPr>
    <w:rPr>
      <w:rFonts w:ascii="Times New Roman" w:eastAsia="Times New Roman" w:hAnsi="Times New Roman"/>
      <w:b/>
      <w:bCs/>
      <w:color w:val="000000"/>
      <w:lang w:eastAsia="pl-PL"/>
    </w:rPr>
  </w:style>
  <w:style w:type="paragraph" w:customStyle="1" w:styleId="xl131">
    <w:name w:val="xl131"/>
    <w:basedOn w:val="Normalny"/>
    <w:rsid w:val="00EE07C6"/>
    <w:pPr>
      <w:spacing w:before="100" w:beforeAutospacing="1" w:after="100" w:afterAutospacing="1" w:line="240" w:lineRule="auto"/>
      <w:jc w:val="right"/>
    </w:pPr>
    <w:rPr>
      <w:rFonts w:ascii="Times New Roman" w:eastAsia="Times New Roman" w:hAnsi="Times New Roman"/>
      <w:color w:val="000000"/>
      <w:lang w:eastAsia="pl-PL"/>
    </w:rPr>
  </w:style>
  <w:style w:type="paragraph" w:customStyle="1" w:styleId="xl132">
    <w:name w:val="xl132"/>
    <w:basedOn w:val="Normalny"/>
    <w:rsid w:val="00EE07C6"/>
    <w:pPr>
      <w:spacing w:before="100" w:beforeAutospacing="1" w:after="100" w:afterAutospacing="1" w:line="240" w:lineRule="auto"/>
      <w:jc w:val="right"/>
    </w:pPr>
    <w:rPr>
      <w:rFonts w:ascii="Times New Roman" w:eastAsia="Times New Roman" w:hAnsi="Times New Roman"/>
      <w:color w:val="000000"/>
      <w:lang w:eastAsia="pl-PL"/>
    </w:rPr>
  </w:style>
  <w:style w:type="paragraph" w:customStyle="1" w:styleId="xl133">
    <w:name w:val="xl133"/>
    <w:basedOn w:val="Normalny"/>
    <w:rsid w:val="00EE07C6"/>
    <w:pPr>
      <w:spacing w:before="100" w:beforeAutospacing="1" w:after="100" w:afterAutospacing="1" w:line="240" w:lineRule="auto"/>
    </w:pPr>
    <w:rPr>
      <w:rFonts w:ascii="Times New Roman" w:eastAsia="Times New Roman" w:hAnsi="Times New Roman"/>
      <w:color w:val="000000"/>
      <w:lang w:eastAsia="pl-PL"/>
    </w:rPr>
  </w:style>
  <w:style w:type="paragraph" w:customStyle="1" w:styleId="xl134">
    <w:name w:val="xl134"/>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35">
    <w:name w:val="xl135"/>
    <w:basedOn w:val="Normalny"/>
    <w:rsid w:val="00EE07C6"/>
    <w:pPr>
      <w:shd w:val="clear" w:color="CCCCCC" w:fill="C0C0C0"/>
      <w:spacing w:before="100" w:beforeAutospacing="1" w:after="100" w:afterAutospacing="1" w:line="240" w:lineRule="auto"/>
      <w:jc w:val="left"/>
    </w:pPr>
    <w:rPr>
      <w:rFonts w:ascii="Times New Roman" w:eastAsia="Times New Roman" w:hAnsi="Times New Roman"/>
      <w:b/>
      <w:bCs/>
      <w:color w:val="000000"/>
      <w:lang w:eastAsia="pl-PL"/>
    </w:rPr>
  </w:style>
  <w:style w:type="paragraph" w:customStyle="1" w:styleId="xl136">
    <w:name w:val="xl136"/>
    <w:basedOn w:val="Normalny"/>
    <w:rsid w:val="00EE07C6"/>
    <w:pPr>
      <w:spacing w:before="100" w:beforeAutospacing="1" w:after="100" w:afterAutospacing="1" w:line="240" w:lineRule="auto"/>
      <w:jc w:val="left"/>
    </w:pPr>
    <w:rPr>
      <w:rFonts w:ascii="Times New Roman" w:eastAsia="Times New Roman" w:hAnsi="Times New Roman"/>
      <w:color w:val="000000"/>
      <w:lang w:eastAsia="pl-PL"/>
    </w:rPr>
  </w:style>
  <w:style w:type="paragraph" w:customStyle="1" w:styleId="xl137">
    <w:name w:val="xl137"/>
    <w:basedOn w:val="Normalny"/>
    <w:rsid w:val="00EE07C6"/>
    <w:pPr>
      <w:shd w:val="clear" w:color="CCCCCC" w:fill="C0C0C0"/>
      <w:spacing w:before="100" w:beforeAutospacing="1" w:after="100" w:afterAutospacing="1" w:line="240" w:lineRule="auto"/>
    </w:pPr>
    <w:rPr>
      <w:rFonts w:ascii="Times New Roman" w:eastAsia="Times New Roman" w:hAnsi="Times New Roman"/>
      <w:color w:val="000000"/>
      <w:lang w:eastAsia="pl-PL"/>
    </w:rPr>
  </w:style>
  <w:style w:type="paragraph" w:customStyle="1" w:styleId="xl138">
    <w:name w:val="xl138"/>
    <w:basedOn w:val="Normalny"/>
    <w:rsid w:val="00EE07C6"/>
    <w:pPr>
      <w:shd w:val="clear" w:color="CCCCCC" w:fill="C0C0C0"/>
      <w:spacing w:before="100" w:beforeAutospacing="1" w:after="100" w:afterAutospacing="1" w:line="240" w:lineRule="auto"/>
      <w:jc w:val="left"/>
    </w:pPr>
    <w:rPr>
      <w:rFonts w:ascii="Times New Roman" w:eastAsia="Times New Roman" w:hAnsi="Times New Roman"/>
      <w:b/>
      <w:bCs/>
      <w:color w:val="000000"/>
      <w:lang w:eastAsia="pl-PL"/>
    </w:rPr>
  </w:style>
  <w:style w:type="paragraph" w:customStyle="1" w:styleId="xl139">
    <w:name w:val="xl139"/>
    <w:basedOn w:val="Normalny"/>
    <w:rsid w:val="00EE07C6"/>
    <w:pPr>
      <w:spacing w:before="100" w:beforeAutospacing="1" w:after="100" w:afterAutospacing="1" w:line="240" w:lineRule="auto"/>
      <w:jc w:val="right"/>
    </w:pPr>
    <w:rPr>
      <w:rFonts w:ascii="Times New Roman" w:eastAsia="Times New Roman" w:hAnsi="Times New Roman"/>
      <w:color w:val="000000"/>
      <w:lang w:eastAsia="pl-PL"/>
    </w:rPr>
  </w:style>
  <w:style w:type="paragraph" w:customStyle="1" w:styleId="xl140">
    <w:name w:val="xl140"/>
    <w:basedOn w:val="Normalny"/>
    <w:rsid w:val="00EE07C6"/>
    <w:pPr>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41">
    <w:name w:val="xl141"/>
    <w:basedOn w:val="Normalny"/>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42">
    <w:name w:val="xl142"/>
    <w:basedOn w:val="Normalny"/>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43">
    <w:name w:val="xl143"/>
    <w:basedOn w:val="Normalny"/>
    <w:rsid w:val="00EE07C6"/>
    <w:pPr>
      <w:shd w:val="clear" w:color="CCCCCC" w:fill="C0C0C0"/>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44">
    <w:name w:val="xl144"/>
    <w:basedOn w:val="Normalny"/>
    <w:rsid w:val="00EE07C6"/>
    <w:pPr>
      <w:shd w:val="clear" w:color="C0C0C0" w:fill="CCCCCC"/>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145">
    <w:name w:val="xl145"/>
    <w:basedOn w:val="Normalny"/>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46">
    <w:name w:val="xl146"/>
    <w:basedOn w:val="Normalny"/>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47">
    <w:name w:val="xl147"/>
    <w:basedOn w:val="Normalny"/>
    <w:rsid w:val="00EE07C6"/>
    <w:pPr>
      <w:pBdr>
        <w:bottom w:val="single" w:sz="4" w:space="0" w:color="000000"/>
      </w:pBdr>
      <w:shd w:val="clear" w:color="C0C0C0" w:fill="CCCCCC"/>
      <w:spacing w:before="100" w:beforeAutospacing="1" w:after="100" w:afterAutospacing="1" w:line="240" w:lineRule="auto"/>
      <w:jc w:val="left"/>
    </w:pPr>
    <w:rPr>
      <w:rFonts w:ascii="Times New Roman" w:eastAsia="Times New Roman" w:hAnsi="Times New Roman"/>
      <w:b/>
      <w:bCs/>
      <w:color w:val="000000"/>
      <w:sz w:val="24"/>
      <w:szCs w:val="24"/>
      <w:lang w:eastAsia="pl-PL"/>
    </w:rPr>
  </w:style>
  <w:style w:type="paragraph" w:customStyle="1" w:styleId="xl148">
    <w:name w:val="xl148"/>
    <w:basedOn w:val="Normalny"/>
    <w:rsid w:val="00EE07C6"/>
    <w:pPr>
      <w:pBdr>
        <w:bottom w:val="single" w:sz="4" w:space="0" w:color="000000"/>
      </w:pBdr>
      <w:shd w:val="clear" w:color="C0C0C0" w:fill="CCCCCC"/>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49">
    <w:name w:val="xl149"/>
    <w:basedOn w:val="Normalny"/>
    <w:rsid w:val="00EE07C6"/>
    <w:pPr>
      <w:spacing w:before="100" w:beforeAutospacing="1" w:after="100" w:afterAutospacing="1" w:line="240" w:lineRule="auto"/>
      <w:jc w:val="center"/>
    </w:pPr>
    <w:rPr>
      <w:rFonts w:eastAsia="Times New Roman" w:cs="Arial"/>
      <w:b/>
      <w:bCs/>
      <w:color w:val="000000"/>
      <w:sz w:val="24"/>
      <w:szCs w:val="24"/>
      <w:lang w:eastAsia="pl-PL"/>
    </w:rPr>
  </w:style>
  <w:style w:type="character" w:customStyle="1" w:styleId="ver8g">
    <w:name w:val="ver8g"/>
    <w:basedOn w:val="Domylnaczcionkaakapitu"/>
    <w:rsid w:val="00EE07C6"/>
  </w:style>
  <w:style w:type="character" w:styleId="Numerstrony">
    <w:name w:val="page number"/>
    <w:basedOn w:val="Domylnaczcionkaakapitu"/>
    <w:rsid w:val="00EE07C6"/>
  </w:style>
  <w:style w:type="character" w:customStyle="1" w:styleId="FontStyle47">
    <w:name w:val="Font Style47"/>
    <w:rsid w:val="00EE07C6"/>
    <w:rPr>
      <w:rFonts w:ascii="Tahoma" w:hAnsi="Tahoma" w:cs="Tahoma"/>
      <w:sz w:val="18"/>
      <w:szCs w:val="18"/>
    </w:rPr>
  </w:style>
  <w:style w:type="character" w:customStyle="1" w:styleId="text">
    <w:name w:val="text"/>
    <w:rsid w:val="00EE07C6"/>
  </w:style>
  <w:style w:type="character" w:styleId="Odwoanieprzypisudolnego">
    <w:name w:val="footnote reference"/>
    <w:aliases w:val="Footnote Reference Number,Footnote symbol,Footnote"/>
    <w:uiPriority w:val="99"/>
    <w:unhideWhenUsed/>
    <w:qFormat/>
    <w:rsid w:val="00EE07C6"/>
    <w:rPr>
      <w:vertAlign w:val="superscript"/>
    </w:rPr>
  </w:style>
  <w:style w:type="paragraph" w:customStyle="1" w:styleId="Akapitzlist1">
    <w:name w:val="Akapit z listą1"/>
    <w:basedOn w:val="Normalny"/>
    <w:uiPriority w:val="99"/>
    <w:qFormat/>
    <w:rsid w:val="00EE07C6"/>
    <w:pPr>
      <w:spacing w:after="200"/>
      <w:ind w:left="720"/>
      <w:jc w:val="left"/>
    </w:pPr>
    <w:rPr>
      <w:rFonts w:ascii="Calibri" w:eastAsia="Times New Roman" w:hAnsi="Calibri"/>
    </w:rPr>
  </w:style>
  <w:style w:type="character" w:customStyle="1" w:styleId="MapadokumentuZnak">
    <w:name w:val="Mapa dokumentu Znak"/>
    <w:basedOn w:val="Domylnaczcionkaakapitu"/>
    <w:link w:val="Mapadokumentu"/>
    <w:uiPriority w:val="99"/>
    <w:semiHidden/>
    <w:rsid w:val="00EE07C6"/>
    <w:rPr>
      <w:rFonts w:ascii="Segoe UI" w:eastAsia="Calibri" w:hAnsi="Segoe UI" w:cs="Segoe UI"/>
      <w:sz w:val="16"/>
      <w:szCs w:val="16"/>
    </w:rPr>
  </w:style>
  <w:style w:type="paragraph" w:styleId="Mapadokumentu">
    <w:name w:val="Document Map"/>
    <w:basedOn w:val="Normalny"/>
    <w:link w:val="MapadokumentuZnak"/>
    <w:uiPriority w:val="99"/>
    <w:unhideWhenUsed/>
    <w:rsid w:val="00EE07C6"/>
    <w:pPr>
      <w:spacing w:after="0" w:line="240" w:lineRule="auto"/>
    </w:pPr>
    <w:rPr>
      <w:rFonts w:ascii="Segoe UI" w:hAnsi="Segoe UI" w:cs="Segoe UI"/>
      <w:sz w:val="16"/>
      <w:szCs w:val="16"/>
    </w:rPr>
  </w:style>
  <w:style w:type="character" w:customStyle="1" w:styleId="Domylnaczcionkaakapitu1">
    <w:name w:val="Domyślna czcionka akapitu1"/>
    <w:rsid w:val="000542FA"/>
  </w:style>
  <w:style w:type="table" w:styleId="Tabela-Siatka">
    <w:name w:val="Table Grid"/>
    <w:basedOn w:val="Standardowy"/>
    <w:uiPriority w:val="39"/>
    <w:rsid w:val="005C5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ny"/>
    <w:rsid w:val="00076EEC"/>
    <w:pPr>
      <w:suppressAutoHyphens/>
      <w:snapToGrid w:val="0"/>
      <w:spacing w:after="0" w:line="258" w:lineRule="atLeast"/>
      <w:ind w:left="227" w:hanging="227"/>
    </w:pPr>
    <w:rPr>
      <w:rFonts w:ascii="FrankfurtGothic" w:eastAsia="Times New Roman" w:hAnsi="FrankfurtGothic"/>
      <w:color w:val="000000"/>
      <w:kern w:val="1"/>
      <w:sz w:val="19"/>
      <w:szCs w:val="20"/>
      <w:lang w:eastAsia="ar-SA"/>
    </w:rPr>
  </w:style>
  <w:style w:type="paragraph" w:customStyle="1" w:styleId="awciety">
    <w:name w:val="a) wciety"/>
    <w:basedOn w:val="Normalny"/>
    <w:rsid w:val="00D55B8C"/>
    <w:pPr>
      <w:suppressAutoHyphens/>
      <w:snapToGrid w:val="0"/>
      <w:spacing w:after="0" w:line="258" w:lineRule="atLeast"/>
      <w:ind w:left="567" w:hanging="238"/>
    </w:pPr>
    <w:rPr>
      <w:rFonts w:ascii="FrankfurtGothic" w:eastAsia="Times New Roman" w:hAnsi="FrankfurtGothic"/>
      <w:color w:val="000000"/>
      <w:kern w:val="1"/>
      <w:sz w:val="19"/>
      <w:szCs w:val="20"/>
      <w:lang w:eastAsia="ar-SA"/>
    </w:rPr>
  </w:style>
  <w:style w:type="paragraph" w:styleId="Lista">
    <w:name w:val="List"/>
    <w:basedOn w:val="Tekstpodstawowy"/>
    <w:rsid w:val="00A57E0D"/>
    <w:pPr>
      <w:suppressAutoHyphens/>
    </w:pPr>
    <w:rPr>
      <w:kern w:val="1"/>
      <w:szCs w:val="20"/>
      <w:lang w:eastAsia="ar-SA"/>
    </w:rPr>
  </w:style>
  <w:style w:type="paragraph" w:customStyle="1" w:styleId="Tekstpodstawowy31">
    <w:name w:val="Tekst podstawowy 31"/>
    <w:basedOn w:val="Normalny"/>
    <w:uiPriority w:val="99"/>
    <w:rsid w:val="00A57E0D"/>
    <w:pPr>
      <w:widowControl w:val="0"/>
      <w:suppressAutoHyphens/>
      <w:spacing w:after="0" w:line="240" w:lineRule="auto"/>
      <w:jc w:val="left"/>
    </w:pPr>
    <w:rPr>
      <w:rFonts w:ascii="Times New Roman" w:eastAsia="Times New Roman" w:hAnsi="Times New Roman"/>
      <w:kern w:val="1"/>
      <w:sz w:val="24"/>
      <w:szCs w:val="20"/>
      <w:lang w:eastAsia="ar-SA"/>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sid w:val="00D123E1"/>
  </w:style>
  <w:style w:type="character" w:customStyle="1" w:styleId="AkapitzlistZnak">
    <w:name w:val="Akapit z listą Znak"/>
    <w:aliases w:val="sw tekst Znak,L1 Znak,Numerowanie Znak,List Paragraph Znak,Akapit z listą BS Znak,normalny tekst Znak,Wypunktowanie Znak,CW_Lista Znak,Adresat stanowisko Znak,Normal Znak,Akapit z listą3 Znak,Akapit z listą31 Znak,Normal2 Znak"/>
    <w:link w:val="Akapitzlist"/>
    <w:uiPriority w:val="34"/>
    <w:qFormat/>
    <w:rsid w:val="003B2330"/>
    <w:rPr>
      <w:rFonts w:ascii="Arial" w:eastAsia="Calibri" w:hAnsi="Arial" w:cs="Times New Roman"/>
    </w:rPr>
  </w:style>
  <w:style w:type="character" w:customStyle="1" w:styleId="WW8Num1z1">
    <w:name w:val="WW8Num1z1"/>
    <w:rsid w:val="000662AF"/>
    <w:rPr>
      <w:rFonts w:ascii="Times New Roman" w:hAnsi="Times New Roman" w:cs="Times New Roman"/>
      <w:b w:val="0"/>
    </w:rPr>
  </w:style>
  <w:style w:type="table" w:customStyle="1" w:styleId="TableGrid">
    <w:name w:val="TableGrid"/>
    <w:rsid w:val="00756BA0"/>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BezodstpwZnak">
    <w:name w:val="Bez odstępów Znak"/>
    <w:aliases w:val="tytuły rozdziałów Znak"/>
    <w:link w:val="Bezodstpw"/>
    <w:uiPriority w:val="1"/>
    <w:rsid w:val="00756BA0"/>
    <w:rPr>
      <w:rFonts w:ascii="Times New Roman" w:eastAsia="Times New Roman" w:hAnsi="Times New Roman" w:cs="Times New Roman"/>
      <w:sz w:val="24"/>
      <w:szCs w:val="24"/>
      <w:lang w:val="en-US"/>
    </w:rPr>
  </w:style>
  <w:style w:type="paragraph" w:customStyle="1" w:styleId="Tekst">
    <w:name w:val="Tekst"/>
    <w:basedOn w:val="Normalny"/>
    <w:rsid w:val="00756BA0"/>
    <w:pPr>
      <w:spacing w:after="0" w:line="360" w:lineRule="auto"/>
      <w:ind w:left="360" w:firstLine="348"/>
    </w:pPr>
    <w:rPr>
      <w:rFonts w:ascii="Times New Roman" w:eastAsia="Times New Roman" w:hAnsi="Times New Roman"/>
      <w:szCs w:val="20"/>
      <w:lang w:eastAsia="pl-PL"/>
    </w:rPr>
  </w:style>
  <w:style w:type="character" w:customStyle="1" w:styleId="title1">
    <w:name w:val="title1"/>
    <w:basedOn w:val="Domylnaczcionkaakapitu"/>
    <w:rsid w:val="00756BA0"/>
    <w:rPr>
      <w:b/>
      <w:bCs/>
      <w:vanish w:val="0"/>
      <w:webHidden w:val="0"/>
      <w:specVanish w:val="0"/>
    </w:rPr>
  </w:style>
  <w:style w:type="character" w:customStyle="1" w:styleId="descr1">
    <w:name w:val="descr1"/>
    <w:basedOn w:val="Domylnaczcionkaakapitu"/>
    <w:rsid w:val="00756BA0"/>
    <w:rPr>
      <w:vanish w:val="0"/>
      <w:webHidden w:val="0"/>
      <w:specVanish w:val="0"/>
    </w:rPr>
  </w:style>
  <w:style w:type="character" w:customStyle="1" w:styleId="apple-converted-space">
    <w:name w:val="apple-converted-space"/>
    <w:basedOn w:val="Domylnaczcionkaakapitu"/>
    <w:rsid w:val="00756BA0"/>
  </w:style>
  <w:style w:type="character" w:customStyle="1" w:styleId="AkapitzlistZnak1">
    <w:name w:val="Akapit z listą Znak1"/>
    <w:uiPriority w:val="34"/>
    <w:locked/>
    <w:rsid w:val="00756BA0"/>
    <w:rPr>
      <w:rFonts w:ascii="Calibri" w:eastAsia="Calibri" w:hAnsi="Calibri" w:cs="Times New Roman"/>
      <w:lang w:eastAsia="ar-SA"/>
    </w:rPr>
  </w:style>
  <w:style w:type="character" w:styleId="Odwoanieprzypisukocowego">
    <w:name w:val="endnote reference"/>
    <w:basedOn w:val="Domylnaczcionkaakapitu"/>
    <w:unhideWhenUsed/>
    <w:rsid w:val="00756BA0"/>
    <w:rPr>
      <w:vertAlign w:val="superscript"/>
    </w:rPr>
  </w:style>
  <w:style w:type="character" w:styleId="Odwoaniedokomentarza">
    <w:name w:val="annotation reference"/>
    <w:basedOn w:val="Domylnaczcionkaakapitu"/>
    <w:uiPriority w:val="99"/>
    <w:unhideWhenUsed/>
    <w:qFormat/>
    <w:rsid w:val="00756BA0"/>
    <w:rPr>
      <w:sz w:val="16"/>
      <w:szCs w:val="16"/>
    </w:rPr>
  </w:style>
  <w:style w:type="numbering" w:customStyle="1" w:styleId="Bezlisty1">
    <w:name w:val="Bez listy1"/>
    <w:next w:val="Bezlisty"/>
    <w:uiPriority w:val="99"/>
    <w:semiHidden/>
    <w:unhideWhenUsed/>
    <w:rsid w:val="00756BA0"/>
  </w:style>
  <w:style w:type="numbering" w:customStyle="1" w:styleId="Bezlisty2">
    <w:name w:val="Bez listy2"/>
    <w:next w:val="Bezlisty"/>
    <w:uiPriority w:val="99"/>
    <w:semiHidden/>
    <w:unhideWhenUsed/>
    <w:rsid w:val="00756BA0"/>
  </w:style>
  <w:style w:type="paragraph" w:customStyle="1" w:styleId="Punktparagrafu">
    <w:name w:val="Punkt paragrafu"/>
    <w:basedOn w:val="Akapitzlist"/>
    <w:link w:val="PunktparagrafuZnak"/>
    <w:uiPriority w:val="99"/>
    <w:rsid w:val="00756BA0"/>
    <w:pPr>
      <w:numPr>
        <w:numId w:val="9"/>
      </w:numPr>
      <w:spacing w:before="240" w:after="240" w:line="240" w:lineRule="auto"/>
    </w:pPr>
    <w:rPr>
      <w:rFonts w:ascii="Cambria" w:hAnsi="Cambria"/>
      <w:sz w:val="20"/>
      <w:szCs w:val="20"/>
      <w:lang w:eastAsia="pl-PL"/>
    </w:rPr>
  </w:style>
  <w:style w:type="character" w:customStyle="1" w:styleId="PunktparagrafuZnak">
    <w:name w:val="Punkt paragrafu Znak"/>
    <w:link w:val="Punktparagrafu"/>
    <w:uiPriority w:val="99"/>
    <w:locked/>
    <w:rsid w:val="00756BA0"/>
    <w:rPr>
      <w:rFonts w:ascii="Cambria" w:eastAsia="Calibri" w:hAnsi="Cambria" w:cs="Times New Roman"/>
      <w:sz w:val="20"/>
      <w:szCs w:val="20"/>
      <w:lang w:eastAsia="pl-PL"/>
    </w:rPr>
  </w:style>
  <w:style w:type="paragraph" w:customStyle="1" w:styleId="Tabelapozycja">
    <w:name w:val="Tabela pozycja"/>
    <w:basedOn w:val="Normalny"/>
    <w:rsid w:val="00756BA0"/>
    <w:pPr>
      <w:spacing w:after="0" w:line="240" w:lineRule="auto"/>
      <w:jc w:val="left"/>
    </w:pPr>
    <w:rPr>
      <w:rFonts w:eastAsia="MS Outlook"/>
      <w:szCs w:val="20"/>
      <w:lang w:eastAsia="pl-PL"/>
    </w:rPr>
  </w:style>
  <w:style w:type="paragraph" w:customStyle="1" w:styleId="tekst0">
    <w:name w:val="tekst"/>
    <w:basedOn w:val="Normalny"/>
    <w:rsid w:val="00756BA0"/>
    <w:pPr>
      <w:spacing w:after="120" w:line="240" w:lineRule="auto"/>
      <w:jc w:val="left"/>
    </w:pPr>
    <w:rPr>
      <w:rFonts w:eastAsia="MS Mincho" w:cs="Arial"/>
      <w:lang w:eastAsia="ja-JP"/>
    </w:rPr>
  </w:style>
  <w:style w:type="paragraph" w:customStyle="1" w:styleId="Domylnie">
    <w:name w:val="Domyślnie"/>
    <w:uiPriority w:val="99"/>
    <w:rsid w:val="00756BA0"/>
    <w:pPr>
      <w:tabs>
        <w:tab w:val="left" w:pos="708"/>
      </w:tabs>
      <w:suppressAutoHyphens/>
      <w:overflowPunct w:val="0"/>
      <w:spacing w:after="0" w:line="100" w:lineRule="atLeast"/>
    </w:pPr>
    <w:rPr>
      <w:rFonts w:ascii="Calibri" w:eastAsia="Droid Sans Fallback" w:hAnsi="Calibri" w:cs="Times New Roman"/>
      <w:color w:val="000000"/>
      <w:sz w:val="24"/>
      <w:szCs w:val="24"/>
      <w:lang w:eastAsia="pl-PL"/>
    </w:rPr>
  </w:style>
  <w:style w:type="paragraph" w:customStyle="1" w:styleId="Zawartotabeli">
    <w:name w:val="Zawartość tabeli"/>
    <w:basedOn w:val="Domylnie"/>
    <w:qFormat/>
    <w:rsid w:val="00756BA0"/>
    <w:pPr>
      <w:suppressLineNumbers/>
    </w:pPr>
  </w:style>
  <w:style w:type="character" w:customStyle="1" w:styleId="st">
    <w:name w:val="st"/>
    <w:basedOn w:val="Domylnaczcionkaakapitu"/>
    <w:rsid w:val="00756BA0"/>
  </w:style>
  <w:style w:type="character" w:customStyle="1" w:styleId="nor">
    <w:name w:val="nor"/>
    <w:basedOn w:val="Domylnaczcionkaakapitu"/>
    <w:rsid w:val="00756BA0"/>
  </w:style>
  <w:style w:type="character" w:customStyle="1" w:styleId="wyr2">
    <w:name w:val="wyr2"/>
    <w:basedOn w:val="Domylnaczcionkaakapitu"/>
    <w:rsid w:val="00756BA0"/>
  </w:style>
  <w:style w:type="character" w:customStyle="1" w:styleId="pog">
    <w:name w:val="pog"/>
    <w:basedOn w:val="Domylnaczcionkaakapitu"/>
    <w:rsid w:val="00756BA0"/>
  </w:style>
  <w:style w:type="paragraph" w:customStyle="1" w:styleId="Tabela1">
    <w:name w:val="Tabela1"/>
    <w:basedOn w:val="Normalny"/>
    <w:uiPriority w:val="99"/>
    <w:rsid w:val="00756BA0"/>
    <w:pPr>
      <w:widowControl w:val="0"/>
      <w:overflowPunct w:val="0"/>
      <w:autoSpaceDE w:val="0"/>
      <w:autoSpaceDN w:val="0"/>
      <w:adjustRightInd w:val="0"/>
      <w:spacing w:before="20" w:after="20" w:line="240" w:lineRule="auto"/>
      <w:ind w:left="113"/>
      <w:jc w:val="left"/>
    </w:pPr>
    <w:rPr>
      <w:rFonts w:eastAsia="Times New Roman" w:cs="Arial"/>
      <w:lang w:eastAsia="pl-PL"/>
    </w:rPr>
  </w:style>
  <w:style w:type="paragraph" w:customStyle="1" w:styleId="Style27">
    <w:name w:val="Style27"/>
    <w:basedOn w:val="Normalny"/>
    <w:uiPriority w:val="99"/>
    <w:rsid w:val="00756BA0"/>
    <w:pPr>
      <w:widowControl w:val="0"/>
      <w:autoSpaceDE w:val="0"/>
      <w:autoSpaceDN w:val="0"/>
      <w:adjustRightInd w:val="0"/>
      <w:spacing w:after="0" w:line="240" w:lineRule="auto"/>
      <w:jc w:val="left"/>
    </w:pPr>
    <w:rPr>
      <w:rFonts w:ascii="Corbel" w:hAnsi="Corbel"/>
      <w:sz w:val="24"/>
      <w:szCs w:val="24"/>
      <w:lang w:eastAsia="pl-PL"/>
    </w:rPr>
  </w:style>
  <w:style w:type="character" w:customStyle="1" w:styleId="FontStyle133">
    <w:name w:val="Font Style133"/>
    <w:rsid w:val="00756BA0"/>
    <w:rPr>
      <w:rFonts w:ascii="Times New Roman" w:hAnsi="Times New Roman" w:cs="Times New Roman" w:hint="default"/>
      <w:sz w:val="18"/>
      <w:szCs w:val="18"/>
    </w:rPr>
  </w:style>
  <w:style w:type="character" w:customStyle="1" w:styleId="nag">
    <w:name w:val="nag"/>
    <w:basedOn w:val="Domylnaczcionkaakapitu"/>
    <w:rsid w:val="00756BA0"/>
  </w:style>
  <w:style w:type="character" w:customStyle="1" w:styleId="hint-handle">
    <w:name w:val="hint-handle"/>
    <w:basedOn w:val="Domylnaczcionkaakapitu"/>
    <w:rsid w:val="00756BA0"/>
  </w:style>
  <w:style w:type="paragraph" w:styleId="Podtytu">
    <w:name w:val="Subtitle"/>
    <w:basedOn w:val="Normalny"/>
    <w:link w:val="PodtytuZnak"/>
    <w:uiPriority w:val="11"/>
    <w:qFormat/>
    <w:rsid w:val="00756BA0"/>
    <w:pPr>
      <w:spacing w:before="100" w:after="0" w:line="240" w:lineRule="auto"/>
      <w:ind w:left="3600"/>
      <w:jc w:val="left"/>
    </w:pPr>
    <w:rPr>
      <w:rFonts w:eastAsia="Times New Roman" w:cs="Arial"/>
      <w:sz w:val="21"/>
      <w:szCs w:val="21"/>
      <w:lang w:val="en-GB" w:eastAsia="en-GB"/>
    </w:rPr>
  </w:style>
  <w:style w:type="character" w:customStyle="1" w:styleId="PodtytuZnak">
    <w:name w:val="Podtytuł Znak"/>
    <w:basedOn w:val="Domylnaczcionkaakapitu"/>
    <w:link w:val="Podtytu"/>
    <w:uiPriority w:val="11"/>
    <w:rsid w:val="00756BA0"/>
    <w:rPr>
      <w:rFonts w:ascii="Arial" w:eastAsia="Times New Roman" w:hAnsi="Arial" w:cs="Arial"/>
      <w:sz w:val="21"/>
      <w:szCs w:val="21"/>
      <w:lang w:val="en-GB" w:eastAsia="en-GB"/>
    </w:rPr>
  </w:style>
  <w:style w:type="paragraph" w:styleId="Listapunktowana">
    <w:name w:val="List Bullet"/>
    <w:basedOn w:val="Normalny"/>
    <w:autoRedefine/>
    <w:rsid w:val="00756BA0"/>
    <w:pPr>
      <w:numPr>
        <w:numId w:val="25"/>
      </w:numPr>
      <w:spacing w:after="0" w:line="360" w:lineRule="auto"/>
    </w:pPr>
    <w:rPr>
      <w:rFonts w:eastAsia="Times New Roman" w:cs="Arial"/>
      <w:sz w:val="21"/>
      <w:szCs w:val="21"/>
      <w:lang w:val="en-GB" w:eastAsia="en-GB"/>
    </w:rPr>
  </w:style>
  <w:style w:type="paragraph" w:styleId="Lista2">
    <w:name w:val="List 2"/>
    <w:basedOn w:val="Normalny"/>
    <w:uiPriority w:val="99"/>
    <w:rsid w:val="00756BA0"/>
    <w:pPr>
      <w:spacing w:before="240" w:line="240" w:lineRule="auto"/>
      <w:ind w:left="566" w:hanging="283"/>
      <w:jc w:val="left"/>
    </w:pPr>
    <w:rPr>
      <w:rFonts w:eastAsia="Times New Roman" w:cs="Arial"/>
      <w:sz w:val="21"/>
      <w:szCs w:val="21"/>
      <w:lang w:val="en-GB" w:eastAsia="en-GB"/>
    </w:rPr>
  </w:style>
  <w:style w:type="paragraph" w:customStyle="1" w:styleId="ListIndent">
    <w:name w:val="List Indent"/>
    <w:basedOn w:val="Normalny"/>
    <w:uiPriority w:val="99"/>
    <w:rsid w:val="00756BA0"/>
    <w:pPr>
      <w:spacing w:before="120" w:line="240" w:lineRule="auto"/>
      <w:ind w:left="360"/>
      <w:jc w:val="left"/>
    </w:pPr>
    <w:rPr>
      <w:rFonts w:eastAsia="Times New Roman" w:cs="Arial"/>
      <w:sz w:val="21"/>
      <w:szCs w:val="21"/>
      <w:lang w:val="en-GB" w:eastAsia="en-GB"/>
    </w:rPr>
  </w:style>
  <w:style w:type="paragraph" w:customStyle="1" w:styleId="LegalText">
    <w:name w:val="Legal Text"/>
    <w:basedOn w:val="Normalny"/>
    <w:uiPriority w:val="99"/>
    <w:rsid w:val="00756BA0"/>
    <w:pPr>
      <w:spacing w:before="180" w:line="240" w:lineRule="auto"/>
      <w:jc w:val="left"/>
    </w:pPr>
    <w:rPr>
      <w:rFonts w:eastAsia="Times New Roman" w:cs="Arial"/>
      <w:sz w:val="19"/>
      <w:szCs w:val="19"/>
      <w:lang w:val="en-GB" w:eastAsia="en-GB"/>
    </w:rPr>
  </w:style>
  <w:style w:type="paragraph" w:customStyle="1" w:styleId="DefaultText">
    <w:name w:val="Default Text"/>
    <w:basedOn w:val="Normalny"/>
    <w:link w:val="DefaultTextChar"/>
    <w:rsid w:val="00756BA0"/>
    <w:pPr>
      <w:spacing w:before="120" w:after="120" w:line="240" w:lineRule="auto"/>
      <w:jc w:val="left"/>
    </w:pPr>
    <w:rPr>
      <w:rFonts w:eastAsia="Batang"/>
      <w:snapToGrid w:val="0"/>
      <w:sz w:val="20"/>
      <w:szCs w:val="20"/>
      <w:lang w:val="en-US" w:eastAsia="pl-PL"/>
    </w:rPr>
  </w:style>
  <w:style w:type="character" w:customStyle="1" w:styleId="DefaultTextChar">
    <w:name w:val="Default Text Char"/>
    <w:link w:val="DefaultText"/>
    <w:rsid w:val="00756BA0"/>
    <w:rPr>
      <w:rFonts w:ascii="Arial" w:eastAsia="Batang" w:hAnsi="Arial" w:cs="Times New Roman"/>
      <w:snapToGrid w:val="0"/>
      <w:sz w:val="20"/>
      <w:szCs w:val="20"/>
      <w:lang w:val="en-US" w:eastAsia="pl-PL"/>
    </w:rPr>
  </w:style>
  <w:style w:type="paragraph" w:customStyle="1" w:styleId="DefaultText1">
    <w:name w:val="Default Text:1"/>
    <w:basedOn w:val="Normalny"/>
    <w:uiPriority w:val="99"/>
    <w:rsid w:val="00756BA0"/>
    <w:pPr>
      <w:overflowPunct w:val="0"/>
      <w:autoSpaceDE w:val="0"/>
      <w:autoSpaceDN w:val="0"/>
      <w:adjustRightInd w:val="0"/>
      <w:spacing w:after="28" w:line="240" w:lineRule="auto"/>
      <w:jc w:val="left"/>
      <w:textAlignment w:val="baseline"/>
    </w:pPr>
    <w:rPr>
      <w:rFonts w:ascii="Helvetica" w:eastAsia="Times New Roman" w:hAnsi="Helvetica" w:cs="Helvetica"/>
      <w:noProof/>
      <w:sz w:val="20"/>
      <w:szCs w:val="20"/>
      <w:lang w:eastAsia="zh-CN"/>
    </w:rPr>
  </w:style>
  <w:style w:type="paragraph" w:customStyle="1" w:styleId="FirstLevelText">
    <w:name w:val="First Level Text"/>
    <w:basedOn w:val="Normalny"/>
    <w:uiPriority w:val="99"/>
    <w:rsid w:val="00756BA0"/>
    <w:pPr>
      <w:tabs>
        <w:tab w:val="left" w:pos="360"/>
      </w:tabs>
      <w:overflowPunct w:val="0"/>
      <w:autoSpaceDE w:val="0"/>
      <w:autoSpaceDN w:val="0"/>
      <w:adjustRightInd w:val="0"/>
      <w:spacing w:after="100" w:line="240" w:lineRule="auto"/>
      <w:ind w:left="360" w:hanging="360"/>
      <w:textAlignment w:val="baseline"/>
    </w:pPr>
    <w:rPr>
      <w:rFonts w:eastAsia="Times New Roman" w:cs="Arial"/>
      <w:noProof/>
      <w:sz w:val="20"/>
      <w:szCs w:val="20"/>
      <w:lang w:eastAsia="zh-CN"/>
    </w:rPr>
  </w:style>
  <w:style w:type="paragraph" w:customStyle="1" w:styleId="Nagwek10">
    <w:name w:val="Nag³ówek 1"/>
    <w:basedOn w:val="Normalny"/>
    <w:uiPriority w:val="99"/>
    <w:rsid w:val="00756BA0"/>
    <w:pPr>
      <w:widowControl w:val="0"/>
      <w:autoSpaceDE w:val="0"/>
      <w:autoSpaceDN w:val="0"/>
      <w:adjustRightInd w:val="0"/>
      <w:spacing w:line="240" w:lineRule="auto"/>
    </w:pPr>
    <w:rPr>
      <w:rFonts w:eastAsia="SimSun" w:cs="Arial"/>
      <w:b/>
      <w:bCs/>
      <w:sz w:val="18"/>
      <w:szCs w:val="18"/>
      <w:lang w:val="en-US" w:eastAsia="zh-CN"/>
    </w:rPr>
  </w:style>
  <w:style w:type="paragraph" w:customStyle="1" w:styleId="Standardowy1">
    <w:name w:val="Standardowy1"/>
    <w:basedOn w:val="Normalny"/>
    <w:uiPriority w:val="99"/>
    <w:rsid w:val="00756BA0"/>
    <w:pPr>
      <w:autoSpaceDE w:val="0"/>
      <w:autoSpaceDN w:val="0"/>
      <w:adjustRightInd w:val="0"/>
      <w:spacing w:line="240" w:lineRule="auto"/>
      <w:jc w:val="left"/>
    </w:pPr>
    <w:rPr>
      <w:rFonts w:ascii="Times" w:eastAsia="SimSun" w:hAnsi="Times" w:cs="Times"/>
      <w:sz w:val="20"/>
      <w:szCs w:val="20"/>
      <w:lang w:eastAsia="zh-CN"/>
    </w:rPr>
  </w:style>
  <w:style w:type="character" w:customStyle="1" w:styleId="InitialStyle">
    <w:name w:val="InitialStyle"/>
    <w:rsid w:val="00756BA0"/>
    <w:rPr>
      <w:rFonts w:ascii="Boldface 12pt" w:hAnsi="Boldface 12pt" w:hint="default"/>
      <w:color w:val="auto"/>
      <w:spacing w:val="0"/>
      <w:sz w:val="24"/>
    </w:rPr>
  </w:style>
  <w:style w:type="paragraph" w:customStyle="1" w:styleId="FirstLevelHeader">
    <w:name w:val="First Level Header"/>
    <w:basedOn w:val="Normalny"/>
    <w:uiPriority w:val="99"/>
    <w:rsid w:val="00756BA0"/>
    <w:pPr>
      <w:widowControl w:val="0"/>
      <w:tabs>
        <w:tab w:val="left" w:pos="360"/>
      </w:tabs>
      <w:autoSpaceDE w:val="0"/>
      <w:autoSpaceDN w:val="0"/>
      <w:adjustRightInd w:val="0"/>
      <w:spacing w:after="0" w:line="240" w:lineRule="auto"/>
      <w:ind w:left="360" w:hanging="360"/>
      <w:jc w:val="left"/>
    </w:pPr>
    <w:rPr>
      <w:rFonts w:eastAsia="SimSun" w:cs="Arial"/>
      <w:b/>
      <w:bCs/>
      <w:sz w:val="24"/>
      <w:szCs w:val="24"/>
    </w:rPr>
  </w:style>
  <w:style w:type="paragraph" w:customStyle="1" w:styleId="Bulletlevel1">
    <w:name w:val="Bullet level 1"/>
    <w:basedOn w:val="Normalny"/>
    <w:uiPriority w:val="99"/>
    <w:rsid w:val="00756BA0"/>
    <w:pPr>
      <w:tabs>
        <w:tab w:val="left" w:pos="431"/>
        <w:tab w:val="num" w:pos="1512"/>
      </w:tabs>
      <w:spacing w:before="80" w:after="80" w:line="240" w:lineRule="auto"/>
      <w:ind w:left="1512" w:hanging="432"/>
    </w:pPr>
    <w:rPr>
      <w:rFonts w:eastAsia="Times New Roman"/>
      <w:sz w:val="20"/>
      <w:szCs w:val="24"/>
    </w:rPr>
  </w:style>
  <w:style w:type="paragraph" w:customStyle="1" w:styleId="Standardowy4">
    <w:name w:val="Standardowy4"/>
    <w:basedOn w:val="Normalny"/>
    <w:uiPriority w:val="99"/>
    <w:rsid w:val="00756BA0"/>
    <w:pPr>
      <w:widowControl w:val="0"/>
      <w:autoSpaceDE w:val="0"/>
      <w:autoSpaceDN w:val="0"/>
      <w:adjustRightInd w:val="0"/>
      <w:spacing w:line="240" w:lineRule="auto"/>
      <w:jc w:val="left"/>
    </w:pPr>
    <w:rPr>
      <w:rFonts w:ascii="Times" w:eastAsia="SimSun" w:hAnsi="Times" w:cs="Times"/>
      <w:sz w:val="20"/>
      <w:szCs w:val="20"/>
      <w:lang w:eastAsia="zh-CN"/>
    </w:rPr>
  </w:style>
  <w:style w:type="paragraph" w:customStyle="1" w:styleId="Wyp1">
    <w:name w:val="Wyp1"/>
    <w:basedOn w:val="Tekstpodstawowy"/>
    <w:uiPriority w:val="99"/>
    <w:rsid w:val="00756BA0"/>
    <w:pPr>
      <w:keepNext/>
      <w:ind w:left="283" w:hanging="283"/>
      <w:jc w:val="both"/>
    </w:pPr>
    <w:rPr>
      <w:szCs w:val="20"/>
      <w:lang w:eastAsia="pl-PL"/>
    </w:rPr>
  </w:style>
  <w:style w:type="paragraph" w:customStyle="1" w:styleId="StylZlewej2cm">
    <w:name w:val="Styl Z lewej:  2 cm"/>
    <w:basedOn w:val="Normalny"/>
    <w:link w:val="StylZlewej2cmZnak"/>
    <w:rsid w:val="00756BA0"/>
    <w:pPr>
      <w:widowControl w:val="0"/>
      <w:spacing w:after="120" w:line="240" w:lineRule="auto"/>
      <w:ind w:left="567" w:right="567"/>
    </w:pPr>
    <w:rPr>
      <w:rFonts w:eastAsia="Batang"/>
      <w:sz w:val="20"/>
      <w:szCs w:val="20"/>
      <w:lang w:eastAsia="pl-PL"/>
    </w:rPr>
  </w:style>
  <w:style w:type="character" w:customStyle="1" w:styleId="StylZlewej2cmZnak">
    <w:name w:val="Styl Z lewej:  2 cm Znak"/>
    <w:link w:val="StylZlewej2cm"/>
    <w:rsid w:val="00756BA0"/>
    <w:rPr>
      <w:rFonts w:ascii="Arial" w:eastAsia="Batang" w:hAnsi="Arial" w:cs="Times New Roman"/>
      <w:sz w:val="20"/>
      <w:szCs w:val="20"/>
      <w:lang w:eastAsia="pl-PL"/>
    </w:rPr>
  </w:style>
  <w:style w:type="paragraph" w:customStyle="1" w:styleId="Pa0">
    <w:name w:val="Pa0"/>
    <w:basedOn w:val="Default"/>
    <w:next w:val="Default"/>
    <w:uiPriority w:val="99"/>
    <w:rsid w:val="00756BA0"/>
    <w:pPr>
      <w:widowControl w:val="0"/>
      <w:spacing w:line="181" w:lineRule="atLeast"/>
    </w:pPr>
    <w:rPr>
      <w:rFonts w:ascii="Helvetica" w:eastAsia="MS Mincho" w:hAnsi="Helvetica" w:cs="Mangal"/>
      <w:color w:val="auto"/>
      <w:lang w:eastAsia="ja-JP" w:bidi="mr-IN"/>
    </w:rPr>
  </w:style>
  <w:style w:type="paragraph" w:customStyle="1" w:styleId="Pa3">
    <w:name w:val="Pa3"/>
    <w:basedOn w:val="Default"/>
    <w:next w:val="Default"/>
    <w:uiPriority w:val="99"/>
    <w:rsid w:val="00756BA0"/>
    <w:pPr>
      <w:widowControl w:val="0"/>
      <w:spacing w:after="300" w:line="181" w:lineRule="atLeast"/>
    </w:pPr>
    <w:rPr>
      <w:rFonts w:ascii="Helvetica" w:eastAsia="MS Mincho" w:hAnsi="Helvetica" w:cs="Mangal"/>
      <w:color w:val="auto"/>
      <w:lang w:eastAsia="ja-JP" w:bidi="mr-IN"/>
    </w:rPr>
  </w:style>
  <w:style w:type="paragraph" w:customStyle="1" w:styleId="Pa1">
    <w:name w:val="Pa1"/>
    <w:basedOn w:val="Default"/>
    <w:next w:val="Default"/>
    <w:uiPriority w:val="99"/>
    <w:rsid w:val="00756BA0"/>
    <w:pPr>
      <w:widowControl w:val="0"/>
      <w:spacing w:line="181" w:lineRule="atLeast"/>
    </w:pPr>
    <w:rPr>
      <w:rFonts w:ascii="Helvetica" w:eastAsia="MS Mincho" w:hAnsi="Helvetica" w:cs="Mangal"/>
      <w:color w:val="auto"/>
      <w:lang w:eastAsia="ja-JP" w:bidi="mr-IN"/>
    </w:rPr>
  </w:style>
  <w:style w:type="paragraph" w:customStyle="1" w:styleId="Pa6">
    <w:name w:val="Pa6"/>
    <w:basedOn w:val="Default"/>
    <w:next w:val="Default"/>
    <w:uiPriority w:val="99"/>
    <w:rsid w:val="00756BA0"/>
    <w:pPr>
      <w:widowControl w:val="0"/>
      <w:spacing w:after="120" w:line="161" w:lineRule="atLeast"/>
    </w:pPr>
    <w:rPr>
      <w:rFonts w:ascii="Helvetica" w:eastAsia="MS Mincho" w:hAnsi="Helvetica" w:cs="Mangal"/>
      <w:color w:val="auto"/>
      <w:lang w:eastAsia="ja-JP" w:bidi="mr-IN"/>
    </w:rPr>
  </w:style>
  <w:style w:type="paragraph" w:customStyle="1" w:styleId="Pa10">
    <w:name w:val="Pa10"/>
    <w:basedOn w:val="Default"/>
    <w:next w:val="Default"/>
    <w:uiPriority w:val="99"/>
    <w:rsid w:val="00756BA0"/>
    <w:pPr>
      <w:widowControl w:val="0"/>
      <w:spacing w:after="80" w:line="141" w:lineRule="atLeast"/>
    </w:pPr>
    <w:rPr>
      <w:rFonts w:ascii="Helvetica" w:eastAsia="MS Mincho" w:hAnsi="Helvetica" w:cs="Mangal"/>
      <w:color w:val="auto"/>
      <w:lang w:eastAsia="ja-JP" w:bidi="mr-IN"/>
    </w:rPr>
  </w:style>
  <w:style w:type="paragraph" w:customStyle="1" w:styleId="Pa11">
    <w:name w:val="Pa11"/>
    <w:basedOn w:val="Default"/>
    <w:next w:val="Default"/>
    <w:uiPriority w:val="99"/>
    <w:rsid w:val="00756BA0"/>
    <w:pPr>
      <w:widowControl w:val="0"/>
      <w:spacing w:after="80" w:line="141" w:lineRule="atLeast"/>
    </w:pPr>
    <w:rPr>
      <w:rFonts w:ascii="Helvetica" w:eastAsia="MS Mincho" w:hAnsi="Helvetica" w:cs="Mangal"/>
      <w:color w:val="auto"/>
      <w:lang w:eastAsia="ja-JP" w:bidi="mr-IN"/>
    </w:rPr>
  </w:style>
  <w:style w:type="paragraph" w:styleId="Lista3">
    <w:name w:val="List 3"/>
    <w:basedOn w:val="Normalny"/>
    <w:uiPriority w:val="99"/>
    <w:rsid w:val="00756BA0"/>
    <w:pPr>
      <w:spacing w:after="0" w:line="240" w:lineRule="auto"/>
      <w:ind w:left="849" w:hanging="283"/>
      <w:jc w:val="left"/>
    </w:pPr>
    <w:rPr>
      <w:rFonts w:ascii="Times New Roman" w:eastAsia="Times New Roman" w:hAnsi="Times New Roman"/>
      <w:sz w:val="24"/>
      <w:szCs w:val="24"/>
      <w:lang w:eastAsia="pl-PL"/>
    </w:rPr>
  </w:style>
  <w:style w:type="paragraph" w:styleId="Listapunktowana2">
    <w:name w:val="List Bullet 2"/>
    <w:basedOn w:val="Normalny"/>
    <w:rsid w:val="00756BA0"/>
    <w:pPr>
      <w:tabs>
        <w:tab w:val="num" w:pos="643"/>
      </w:tabs>
      <w:spacing w:after="0" w:line="240" w:lineRule="auto"/>
      <w:ind w:left="643" w:hanging="360"/>
      <w:jc w:val="left"/>
    </w:pPr>
    <w:rPr>
      <w:rFonts w:ascii="Times New Roman" w:eastAsia="Times New Roman" w:hAnsi="Times New Roman"/>
      <w:sz w:val="24"/>
      <w:szCs w:val="24"/>
      <w:lang w:eastAsia="pl-PL"/>
    </w:rPr>
  </w:style>
  <w:style w:type="paragraph" w:styleId="Lista-kontynuacja">
    <w:name w:val="List Continue"/>
    <w:basedOn w:val="Normalny"/>
    <w:uiPriority w:val="99"/>
    <w:rsid w:val="00756BA0"/>
    <w:pPr>
      <w:spacing w:after="120" w:line="240" w:lineRule="auto"/>
      <w:ind w:left="283"/>
      <w:jc w:val="left"/>
    </w:pPr>
    <w:rPr>
      <w:rFonts w:ascii="Times New Roman" w:eastAsia="Times New Roman" w:hAnsi="Times New Roman"/>
      <w:sz w:val="24"/>
      <w:szCs w:val="24"/>
      <w:lang w:eastAsia="pl-PL"/>
    </w:rPr>
  </w:style>
  <w:style w:type="paragraph" w:styleId="Tekstpodstawowyzwciciem2">
    <w:name w:val="Body Text First Indent 2"/>
    <w:basedOn w:val="Tekstpodstawowywcity"/>
    <w:link w:val="Tekstpodstawowyzwciciem2Znak"/>
    <w:uiPriority w:val="99"/>
    <w:rsid w:val="00756BA0"/>
    <w:pPr>
      <w:spacing w:line="240" w:lineRule="auto"/>
      <w:ind w:firstLine="210"/>
      <w:jc w:val="left"/>
    </w:pPr>
    <w:rPr>
      <w:rFonts w:ascii="Times New Roman" w:eastAsia="Times New Roman" w:hAnsi="Times New Roman"/>
      <w:sz w:val="24"/>
      <w:szCs w:val="24"/>
      <w:lang w:eastAsia="pl-PL"/>
    </w:rPr>
  </w:style>
  <w:style w:type="character" w:customStyle="1" w:styleId="Tekstpodstawowyzwciciem2Znak">
    <w:name w:val="Tekst podstawowy z wcięciem 2 Znak"/>
    <w:basedOn w:val="TekstpodstawowywcityZnak"/>
    <w:link w:val="Tekstpodstawowyzwciciem2"/>
    <w:uiPriority w:val="99"/>
    <w:rsid w:val="00756BA0"/>
    <w:rPr>
      <w:rFonts w:ascii="Times New Roman" w:eastAsia="Times New Roman" w:hAnsi="Times New Roman" w:cs="Times New Roman"/>
      <w:sz w:val="24"/>
      <w:szCs w:val="24"/>
      <w:lang w:eastAsia="pl-PL"/>
    </w:rPr>
  </w:style>
  <w:style w:type="paragraph" w:styleId="Spistreci6">
    <w:name w:val="toc 6"/>
    <w:basedOn w:val="Normalny"/>
    <w:next w:val="Normalny"/>
    <w:autoRedefine/>
    <w:uiPriority w:val="39"/>
    <w:rsid w:val="00756BA0"/>
    <w:pPr>
      <w:spacing w:after="0" w:line="240" w:lineRule="auto"/>
      <w:ind w:left="1050"/>
      <w:jc w:val="left"/>
    </w:pPr>
    <w:rPr>
      <w:rFonts w:ascii="Times New Roman" w:eastAsia="Times New Roman" w:hAnsi="Times New Roman"/>
      <w:sz w:val="20"/>
      <w:szCs w:val="20"/>
      <w:lang w:val="en-GB" w:eastAsia="en-GB"/>
    </w:rPr>
  </w:style>
  <w:style w:type="paragraph" w:styleId="Spistreci7">
    <w:name w:val="toc 7"/>
    <w:basedOn w:val="Normalny"/>
    <w:next w:val="Normalny"/>
    <w:autoRedefine/>
    <w:uiPriority w:val="39"/>
    <w:rsid w:val="00756BA0"/>
    <w:pPr>
      <w:spacing w:after="0" w:line="240" w:lineRule="auto"/>
      <w:ind w:left="1260"/>
      <w:jc w:val="left"/>
    </w:pPr>
    <w:rPr>
      <w:rFonts w:ascii="Times New Roman" w:eastAsia="Times New Roman" w:hAnsi="Times New Roman"/>
      <w:sz w:val="20"/>
      <w:szCs w:val="20"/>
      <w:lang w:val="en-GB" w:eastAsia="en-GB"/>
    </w:rPr>
  </w:style>
  <w:style w:type="paragraph" w:styleId="Spistreci8">
    <w:name w:val="toc 8"/>
    <w:basedOn w:val="Normalny"/>
    <w:next w:val="Normalny"/>
    <w:autoRedefine/>
    <w:uiPriority w:val="39"/>
    <w:rsid w:val="00756BA0"/>
    <w:pPr>
      <w:spacing w:after="0" w:line="240" w:lineRule="auto"/>
      <w:ind w:left="1470"/>
      <w:jc w:val="left"/>
    </w:pPr>
    <w:rPr>
      <w:rFonts w:ascii="Times New Roman" w:eastAsia="Times New Roman" w:hAnsi="Times New Roman"/>
      <w:sz w:val="20"/>
      <w:szCs w:val="20"/>
      <w:lang w:val="en-GB" w:eastAsia="en-GB"/>
    </w:rPr>
  </w:style>
  <w:style w:type="paragraph" w:styleId="Spistreci9">
    <w:name w:val="toc 9"/>
    <w:basedOn w:val="Normalny"/>
    <w:next w:val="Normalny"/>
    <w:autoRedefine/>
    <w:uiPriority w:val="39"/>
    <w:rsid w:val="00756BA0"/>
    <w:pPr>
      <w:spacing w:after="0" w:line="240" w:lineRule="auto"/>
      <w:ind w:left="1680"/>
      <w:jc w:val="left"/>
    </w:pPr>
    <w:rPr>
      <w:rFonts w:ascii="Times New Roman" w:eastAsia="Times New Roman" w:hAnsi="Times New Roman"/>
      <w:sz w:val="20"/>
      <w:szCs w:val="20"/>
      <w:lang w:val="en-GB" w:eastAsia="en-GB"/>
    </w:rPr>
  </w:style>
  <w:style w:type="paragraph" w:customStyle="1" w:styleId="BulletDouble">
    <w:name w:val="Bullet Double"/>
    <w:basedOn w:val="Normalny"/>
    <w:uiPriority w:val="99"/>
    <w:rsid w:val="00756BA0"/>
    <w:pPr>
      <w:numPr>
        <w:numId w:val="10"/>
      </w:numPr>
      <w:spacing w:after="0" w:line="240" w:lineRule="auto"/>
      <w:jc w:val="left"/>
    </w:pPr>
    <w:rPr>
      <w:rFonts w:eastAsia="Times New Roman"/>
      <w:sz w:val="20"/>
      <w:szCs w:val="20"/>
      <w:lang w:eastAsia="pl-PL"/>
    </w:rPr>
  </w:style>
  <w:style w:type="paragraph" w:customStyle="1" w:styleId="StandardCharCharCharChar">
    <w:name w:val="Standard Char Char Char Char"/>
    <w:link w:val="StandardCharCharCharCharChar"/>
    <w:rsid w:val="00756BA0"/>
    <w:pPr>
      <w:spacing w:after="0" w:line="240" w:lineRule="auto"/>
      <w:ind w:left="851"/>
    </w:pPr>
    <w:rPr>
      <w:rFonts w:ascii="Times New Roman" w:eastAsia="Times New Roman" w:hAnsi="Times New Roman" w:cs="Times New Roman"/>
      <w:szCs w:val="20"/>
      <w:lang w:val="en-GB" w:eastAsia="pl-PL"/>
    </w:rPr>
  </w:style>
  <w:style w:type="character" w:customStyle="1" w:styleId="StandardCharCharCharCharChar">
    <w:name w:val="Standard Char Char Char Char Char"/>
    <w:link w:val="StandardCharCharCharChar"/>
    <w:rsid w:val="00756BA0"/>
    <w:rPr>
      <w:rFonts w:ascii="Times New Roman" w:eastAsia="Times New Roman" w:hAnsi="Times New Roman" w:cs="Times New Roman"/>
      <w:szCs w:val="20"/>
      <w:lang w:val="en-GB" w:eastAsia="pl-PL"/>
    </w:rPr>
  </w:style>
  <w:style w:type="paragraph" w:customStyle="1" w:styleId="CharCharChar">
    <w:name w:val="Char Char Char"/>
    <w:basedOn w:val="Normalny"/>
    <w:autoRedefine/>
    <w:uiPriority w:val="99"/>
    <w:rsid w:val="00756BA0"/>
    <w:pPr>
      <w:tabs>
        <w:tab w:val="left" w:pos="709"/>
      </w:tabs>
      <w:spacing w:before="120" w:after="0" w:line="240" w:lineRule="auto"/>
      <w:ind w:left="4" w:hanging="4"/>
      <w:jc w:val="left"/>
    </w:pPr>
    <w:rPr>
      <w:rFonts w:eastAsia="Times New Roman"/>
      <w:sz w:val="24"/>
      <w:szCs w:val="24"/>
      <w:lang w:eastAsia="pl-PL"/>
    </w:rPr>
  </w:style>
  <w:style w:type="paragraph" w:customStyle="1" w:styleId="ZnakZnak1">
    <w:name w:val="Znak Znak1"/>
    <w:basedOn w:val="Normalny"/>
    <w:autoRedefine/>
    <w:uiPriority w:val="99"/>
    <w:rsid w:val="00756BA0"/>
    <w:pPr>
      <w:tabs>
        <w:tab w:val="left" w:pos="709"/>
      </w:tabs>
      <w:spacing w:before="120" w:after="0" w:line="240" w:lineRule="auto"/>
      <w:ind w:left="4" w:hanging="4"/>
      <w:jc w:val="left"/>
    </w:pPr>
    <w:rPr>
      <w:rFonts w:eastAsia="Times New Roman"/>
      <w:sz w:val="24"/>
      <w:szCs w:val="24"/>
      <w:lang w:eastAsia="pl-PL"/>
    </w:rPr>
  </w:style>
  <w:style w:type="character" w:customStyle="1" w:styleId="left">
    <w:name w:val="left"/>
    <w:basedOn w:val="Domylnaczcionkaakapitu"/>
    <w:rsid w:val="00756BA0"/>
  </w:style>
  <w:style w:type="character" w:customStyle="1" w:styleId="system1">
    <w:name w:val="system1"/>
    <w:rsid w:val="00756BA0"/>
    <w:rPr>
      <w:b w:val="0"/>
      <w:bCs w:val="0"/>
      <w:i w:val="0"/>
      <w:iCs w:val="0"/>
      <w:color w:val="DA8103"/>
    </w:rPr>
  </w:style>
  <w:style w:type="paragraph" w:customStyle="1" w:styleId="IssueStatement">
    <w:name w:val="Issue Statement"/>
    <w:basedOn w:val="Normalny"/>
    <w:uiPriority w:val="99"/>
    <w:rsid w:val="00756BA0"/>
    <w:pPr>
      <w:spacing w:after="0" w:line="240" w:lineRule="auto"/>
      <w:jc w:val="left"/>
    </w:pPr>
    <w:rPr>
      <w:rFonts w:ascii="Siemens Sans" w:eastAsia="Times New Roman" w:hAnsi="Siemens Sans"/>
      <w:b/>
      <w:sz w:val="20"/>
      <w:szCs w:val="24"/>
      <w:lang w:val="de-DE" w:eastAsia="de-DE"/>
    </w:rPr>
  </w:style>
  <w:style w:type="paragraph" w:customStyle="1" w:styleId="Indexhead">
    <w:name w:val="Index_head"/>
    <w:uiPriority w:val="99"/>
    <w:rsid w:val="00756BA0"/>
    <w:pPr>
      <w:pBdr>
        <w:top w:val="single" w:sz="8" w:space="1" w:color="FFFFFF"/>
        <w:left w:val="single" w:sz="8" w:space="4" w:color="FFFFFF"/>
        <w:bottom w:val="single" w:sz="8" w:space="1" w:color="FFFFFF"/>
        <w:right w:val="single" w:sz="8" w:space="4" w:color="FFFFFF"/>
      </w:pBdr>
      <w:tabs>
        <w:tab w:val="left" w:pos="567"/>
      </w:tabs>
      <w:spacing w:after="113" w:line="312" w:lineRule="exact"/>
      <w:ind w:left="113"/>
    </w:pPr>
    <w:rPr>
      <w:rFonts w:ascii="Siemens Sans" w:eastAsia="Times New Roman" w:hAnsi="Siemens Sans" w:cs="Times New Roman"/>
      <w:b/>
      <w:color w:val="FFFFFF"/>
      <w:sz w:val="26"/>
      <w:szCs w:val="24"/>
      <w:lang w:val="de-DE" w:eastAsia="de-DE"/>
    </w:rPr>
  </w:style>
  <w:style w:type="paragraph" w:customStyle="1" w:styleId="Inhalt">
    <w:name w:val="Inhalt"/>
    <w:basedOn w:val="Normalny"/>
    <w:uiPriority w:val="99"/>
    <w:rsid w:val="00756BA0"/>
    <w:pPr>
      <w:pBdr>
        <w:top w:val="single" w:sz="8" w:space="1" w:color="FFFFFF"/>
        <w:left w:val="single" w:sz="8" w:space="4" w:color="FFFFFF"/>
        <w:bottom w:val="single" w:sz="8" w:space="1" w:color="FFFFFF"/>
        <w:right w:val="single" w:sz="8" w:space="4" w:color="FFFFFF"/>
      </w:pBdr>
      <w:tabs>
        <w:tab w:val="left" w:pos="454"/>
        <w:tab w:val="left" w:pos="567"/>
      </w:tabs>
      <w:spacing w:after="120" w:line="240" w:lineRule="auto"/>
      <w:ind w:left="113"/>
      <w:jc w:val="left"/>
    </w:pPr>
    <w:rPr>
      <w:rFonts w:ascii="Siemens Sans" w:eastAsia="Times New Roman" w:hAnsi="Siemens Sans"/>
      <w:color w:val="FFFFFF"/>
      <w:sz w:val="20"/>
      <w:szCs w:val="24"/>
      <w:lang w:val="de-DE" w:eastAsia="de-DE"/>
    </w:rPr>
  </w:style>
  <w:style w:type="paragraph" w:customStyle="1" w:styleId="Rechte">
    <w:name w:val="Rechte"/>
    <w:basedOn w:val="Normalny"/>
    <w:uiPriority w:val="99"/>
    <w:rsid w:val="00756BA0"/>
    <w:pPr>
      <w:spacing w:after="0" w:line="140" w:lineRule="exact"/>
      <w:jc w:val="left"/>
    </w:pPr>
    <w:rPr>
      <w:rFonts w:ascii="Siemens Sans" w:eastAsia="Times New Roman" w:hAnsi="Siemens Sans"/>
      <w:color w:val="FFFFFF"/>
      <w:sz w:val="12"/>
      <w:szCs w:val="24"/>
      <w:lang w:val="de-DE" w:eastAsia="de-DE"/>
    </w:rPr>
  </w:style>
  <w:style w:type="paragraph" w:customStyle="1" w:styleId="Editorial">
    <w:name w:val="Editorial"/>
    <w:basedOn w:val="Normalny"/>
    <w:uiPriority w:val="99"/>
    <w:rsid w:val="00756BA0"/>
    <w:pPr>
      <w:spacing w:after="120" w:line="312" w:lineRule="exact"/>
      <w:jc w:val="left"/>
    </w:pPr>
    <w:rPr>
      <w:rFonts w:ascii="Siemens Sans" w:eastAsia="Times New Roman" w:hAnsi="Siemens Sans"/>
      <w:b/>
      <w:sz w:val="26"/>
      <w:szCs w:val="24"/>
      <w:lang w:val="de-DE" w:eastAsia="de-DE"/>
    </w:rPr>
  </w:style>
  <w:style w:type="paragraph" w:customStyle="1" w:styleId="TabelleAufzhlung">
    <w:name w:val="Tabelle_Aufzählung"/>
    <w:basedOn w:val="Normalny"/>
    <w:uiPriority w:val="99"/>
    <w:rsid w:val="00756BA0"/>
    <w:pPr>
      <w:numPr>
        <w:numId w:val="11"/>
      </w:numPr>
      <w:spacing w:after="0" w:line="240" w:lineRule="auto"/>
      <w:jc w:val="left"/>
    </w:pPr>
    <w:rPr>
      <w:rFonts w:ascii="Siemens Sans" w:eastAsia="Times New Roman" w:hAnsi="Siemens Sans"/>
      <w:sz w:val="20"/>
      <w:szCs w:val="24"/>
      <w:lang w:val="de-DE" w:eastAsia="de-DE"/>
    </w:rPr>
  </w:style>
  <w:style w:type="paragraph" w:customStyle="1" w:styleId="Aufzhlung1ohneAbstand">
    <w:name w:val="Aufzählung 1_ohne_Abstand"/>
    <w:basedOn w:val="Aufzhlung1"/>
    <w:uiPriority w:val="99"/>
    <w:rsid w:val="00756BA0"/>
    <w:pPr>
      <w:spacing w:after="0"/>
    </w:pPr>
  </w:style>
  <w:style w:type="paragraph" w:customStyle="1" w:styleId="Table">
    <w:name w:val="Table"/>
    <w:basedOn w:val="Normalny"/>
    <w:uiPriority w:val="99"/>
    <w:rsid w:val="00756BA0"/>
    <w:pPr>
      <w:tabs>
        <w:tab w:val="left" w:pos="454"/>
      </w:tabs>
      <w:spacing w:after="0" w:line="227" w:lineRule="atLeast"/>
      <w:jc w:val="left"/>
    </w:pPr>
    <w:rPr>
      <w:rFonts w:ascii="Siemens Sans" w:eastAsia="Times New Roman" w:hAnsi="Siemens Sans"/>
      <w:sz w:val="18"/>
      <w:szCs w:val="24"/>
      <w:lang w:val="en-GB" w:eastAsia="de-DE"/>
    </w:rPr>
  </w:style>
  <w:style w:type="paragraph" w:customStyle="1" w:styleId="Subline10">
    <w:name w:val="Subline_10"/>
    <w:basedOn w:val="Normalny"/>
    <w:uiPriority w:val="99"/>
    <w:rsid w:val="00756BA0"/>
    <w:pPr>
      <w:spacing w:after="120" w:line="240" w:lineRule="auto"/>
      <w:jc w:val="left"/>
    </w:pPr>
    <w:rPr>
      <w:rFonts w:ascii="Siemens Sans" w:eastAsia="Times New Roman" w:hAnsi="Siemens Sans"/>
      <w:b/>
      <w:sz w:val="20"/>
      <w:szCs w:val="24"/>
      <w:lang w:val="de-DE" w:eastAsia="de-DE"/>
    </w:rPr>
  </w:style>
  <w:style w:type="paragraph" w:customStyle="1" w:styleId="Printstandard">
    <w:name w:val="Print_standard"/>
    <w:basedOn w:val="Subline10"/>
    <w:uiPriority w:val="99"/>
    <w:rsid w:val="00756BA0"/>
    <w:pPr>
      <w:spacing w:line="142" w:lineRule="exact"/>
    </w:pPr>
    <w:rPr>
      <w:b w:val="0"/>
      <w:color w:val="000000"/>
      <w:sz w:val="12"/>
    </w:rPr>
  </w:style>
  <w:style w:type="paragraph" w:customStyle="1" w:styleId="Picture">
    <w:name w:val="Picture"/>
    <w:basedOn w:val="Normalny"/>
    <w:uiPriority w:val="99"/>
    <w:rsid w:val="00756BA0"/>
    <w:pPr>
      <w:spacing w:after="0" w:line="240" w:lineRule="auto"/>
      <w:jc w:val="left"/>
    </w:pPr>
    <w:rPr>
      <w:rFonts w:ascii="Siemens Sans" w:eastAsia="Times New Roman" w:hAnsi="Siemens Sans"/>
      <w:sz w:val="20"/>
      <w:szCs w:val="24"/>
      <w:lang w:val="de-DE" w:eastAsia="de-DE"/>
    </w:rPr>
  </w:style>
  <w:style w:type="paragraph" w:customStyle="1" w:styleId="Subline10Einzug">
    <w:name w:val="Subline_10_Einzug"/>
    <w:basedOn w:val="Subline10"/>
    <w:uiPriority w:val="99"/>
    <w:rsid w:val="00756BA0"/>
    <w:pPr>
      <w:ind w:left="680"/>
    </w:pPr>
  </w:style>
  <w:style w:type="paragraph" w:customStyle="1" w:styleId="Aufzhlung1">
    <w:name w:val="• Aufzählung1"/>
    <w:basedOn w:val="Normalny"/>
    <w:uiPriority w:val="99"/>
    <w:rsid w:val="00756BA0"/>
    <w:pPr>
      <w:numPr>
        <w:numId w:val="13"/>
      </w:numPr>
      <w:spacing w:after="120" w:line="240" w:lineRule="auto"/>
      <w:jc w:val="left"/>
    </w:pPr>
    <w:rPr>
      <w:rFonts w:ascii="Siemens Sans" w:eastAsia="Times New Roman" w:hAnsi="Siemens Sans"/>
      <w:sz w:val="20"/>
      <w:szCs w:val="24"/>
      <w:lang w:val="de-DE" w:eastAsia="de-DE"/>
    </w:rPr>
  </w:style>
  <w:style w:type="paragraph" w:customStyle="1" w:styleId="Aufzhlung">
    <w:name w:val="Aufzählung"/>
    <w:basedOn w:val="Normalny"/>
    <w:uiPriority w:val="99"/>
    <w:rsid w:val="00756BA0"/>
    <w:pPr>
      <w:numPr>
        <w:ilvl w:val="1"/>
        <w:numId w:val="12"/>
      </w:numPr>
      <w:spacing w:after="120" w:line="240" w:lineRule="auto"/>
      <w:jc w:val="left"/>
    </w:pPr>
    <w:rPr>
      <w:rFonts w:ascii="Siemens Sans" w:eastAsia="Times New Roman" w:hAnsi="Siemens Sans"/>
      <w:sz w:val="20"/>
      <w:szCs w:val="24"/>
      <w:lang w:val="de-DE" w:eastAsia="de-DE"/>
    </w:rPr>
  </w:style>
  <w:style w:type="paragraph" w:customStyle="1" w:styleId="Aufzhlungblau">
    <w:name w:val="Aufzählung_blau"/>
    <w:basedOn w:val="Aufzhlung1"/>
    <w:uiPriority w:val="99"/>
    <w:rsid w:val="00756BA0"/>
    <w:pPr>
      <w:numPr>
        <w:numId w:val="14"/>
      </w:numPr>
    </w:pPr>
    <w:rPr>
      <w:color w:val="003399"/>
    </w:rPr>
  </w:style>
  <w:style w:type="paragraph" w:customStyle="1" w:styleId="Declaration">
    <w:name w:val="Declaration"/>
    <w:basedOn w:val="Normalny"/>
    <w:uiPriority w:val="99"/>
    <w:rsid w:val="00756BA0"/>
    <w:pPr>
      <w:spacing w:after="99" w:line="199" w:lineRule="exact"/>
      <w:jc w:val="left"/>
    </w:pPr>
    <w:rPr>
      <w:rFonts w:ascii="Siemens Sans" w:eastAsia="Times New Roman" w:hAnsi="Siemens Sans"/>
      <w:sz w:val="15"/>
      <w:szCs w:val="24"/>
      <w:lang w:val="de-DE" w:eastAsia="de-DE"/>
    </w:rPr>
  </w:style>
  <w:style w:type="paragraph" w:customStyle="1" w:styleId="Sublineblau">
    <w:name w:val="Subline blau"/>
    <w:basedOn w:val="Normalny"/>
    <w:uiPriority w:val="99"/>
    <w:rsid w:val="00756BA0"/>
    <w:pPr>
      <w:spacing w:after="80" w:line="320" w:lineRule="exact"/>
      <w:jc w:val="left"/>
    </w:pPr>
    <w:rPr>
      <w:rFonts w:ascii="Siemens Sans" w:eastAsia="Times New Roman" w:hAnsi="Siemens Sans"/>
      <w:b/>
      <w:color w:val="003399"/>
      <w:sz w:val="26"/>
      <w:szCs w:val="24"/>
      <w:lang w:val="de-DE" w:eastAsia="de-DE"/>
    </w:rPr>
  </w:style>
  <w:style w:type="paragraph" w:customStyle="1" w:styleId="Subline10blau">
    <w:name w:val="Subline_10_blau"/>
    <w:basedOn w:val="Subline10"/>
    <w:uiPriority w:val="99"/>
    <w:rsid w:val="00756BA0"/>
    <w:rPr>
      <w:color w:val="003399"/>
    </w:rPr>
  </w:style>
  <w:style w:type="paragraph" w:customStyle="1" w:styleId="Standardblau">
    <w:name w:val="Standard_blau"/>
    <w:basedOn w:val="Normalny"/>
    <w:uiPriority w:val="99"/>
    <w:rsid w:val="00756BA0"/>
    <w:pPr>
      <w:spacing w:after="120" w:line="240" w:lineRule="auto"/>
      <w:jc w:val="left"/>
    </w:pPr>
    <w:rPr>
      <w:rFonts w:ascii="Siemens Sans" w:eastAsia="Times New Roman" w:hAnsi="Siemens Sans"/>
      <w:color w:val="003399"/>
      <w:sz w:val="20"/>
      <w:szCs w:val="24"/>
      <w:lang w:val="de-DE" w:eastAsia="de-DE"/>
    </w:rPr>
  </w:style>
  <w:style w:type="paragraph" w:customStyle="1" w:styleId="AufzhlungblauohneAbstand">
    <w:name w:val="Aufzählung_blau_ohne_Abstand"/>
    <w:basedOn w:val="Aufzhlungblau"/>
    <w:uiPriority w:val="99"/>
    <w:rsid w:val="00756BA0"/>
    <w:pPr>
      <w:spacing w:after="0"/>
    </w:pPr>
  </w:style>
  <w:style w:type="paragraph" w:customStyle="1" w:styleId="Subline">
    <w:name w:val="Subline"/>
    <w:basedOn w:val="Normalny"/>
    <w:uiPriority w:val="99"/>
    <w:rsid w:val="00756BA0"/>
    <w:pPr>
      <w:spacing w:after="80" w:line="320" w:lineRule="exact"/>
      <w:jc w:val="left"/>
    </w:pPr>
    <w:rPr>
      <w:rFonts w:ascii="Siemens Sans" w:eastAsia="Times New Roman" w:hAnsi="Siemens Sans"/>
      <w:b/>
      <w:sz w:val="26"/>
      <w:szCs w:val="24"/>
      <w:lang w:val="de-DE" w:eastAsia="de-DE"/>
    </w:rPr>
  </w:style>
  <w:style w:type="paragraph" w:customStyle="1" w:styleId="Subline10blauEinzug">
    <w:name w:val="Subline_10_blau_Einzug"/>
    <w:basedOn w:val="Subline10blau"/>
    <w:uiPriority w:val="99"/>
    <w:rsid w:val="00756BA0"/>
    <w:pPr>
      <w:ind w:left="680"/>
    </w:pPr>
  </w:style>
  <w:style w:type="paragraph" w:customStyle="1" w:styleId="Aufzhlung1ohneAbstandEinzug">
    <w:name w:val="Aufzählung 1_ohne_Abstand_Einzug"/>
    <w:basedOn w:val="Aufzhlung1ohneAbstand"/>
    <w:uiPriority w:val="99"/>
    <w:rsid w:val="00756BA0"/>
    <w:pPr>
      <w:ind w:left="850"/>
    </w:pPr>
  </w:style>
  <w:style w:type="paragraph" w:customStyle="1" w:styleId="Aufzhlung1Einzug">
    <w:name w:val="Aufzählung 1_Einzug"/>
    <w:basedOn w:val="Aufzhlung1"/>
    <w:uiPriority w:val="99"/>
    <w:rsid w:val="00756BA0"/>
    <w:pPr>
      <w:ind w:left="850"/>
    </w:pPr>
  </w:style>
  <w:style w:type="paragraph" w:customStyle="1" w:styleId="StandardEinzug">
    <w:name w:val="Standard_Einzug"/>
    <w:basedOn w:val="Normalny"/>
    <w:uiPriority w:val="99"/>
    <w:rsid w:val="00756BA0"/>
    <w:pPr>
      <w:spacing w:after="120" w:line="240" w:lineRule="auto"/>
      <w:ind w:left="680"/>
      <w:jc w:val="left"/>
    </w:pPr>
    <w:rPr>
      <w:rFonts w:ascii="Siemens Sans" w:eastAsia="Times New Roman" w:hAnsi="Siemens Sans"/>
      <w:sz w:val="20"/>
      <w:szCs w:val="24"/>
      <w:lang w:val="de-DE" w:eastAsia="de-DE"/>
    </w:rPr>
  </w:style>
  <w:style w:type="paragraph" w:customStyle="1" w:styleId="StandardblauEinzug">
    <w:name w:val="Standard_blau_Einzug"/>
    <w:basedOn w:val="Standardblau"/>
    <w:uiPriority w:val="99"/>
    <w:rsid w:val="00756BA0"/>
    <w:pPr>
      <w:ind w:left="680"/>
    </w:pPr>
  </w:style>
  <w:style w:type="paragraph" w:customStyle="1" w:styleId="AufzhlungblauohneAbstandEinzug">
    <w:name w:val="Aufzählung_blau_ohne_Abstand_Einzug"/>
    <w:basedOn w:val="AufzhlungblauohneAbstand"/>
    <w:uiPriority w:val="99"/>
    <w:rsid w:val="00756BA0"/>
    <w:pPr>
      <w:ind w:left="850"/>
    </w:pPr>
  </w:style>
  <w:style w:type="paragraph" w:customStyle="1" w:styleId="AufzhlungblauEinzug">
    <w:name w:val="Aufzählung_blau_Einzug"/>
    <w:basedOn w:val="Aufzhlungblau"/>
    <w:uiPriority w:val="99"/>
    <w:rsid w:val="00756BA0"/>
    <w:pPr>
      <w:ind w:left="850"/>
    </w:pPr>
  </w:style>
  <w:style w:type="character" w:customStyle="1" w:styleId="tekst81">
    <w:name w:val="tekst81"/>
    <w:rsid w:val="00756BA0"/>
    <w:rPr>
      <w:rFonts w:ascii="Arial" w:hAnsi="Arial" w:cs="Arial" w:hint="default"/>
      <w:b w:val="0"/>
      <w:bCs w:val="0"/>
      <w:sz w:val="16"/>
      <w:szCs w:val="16"/>
    </w:rPr>
  </w:style>
  <w:style w:type="paragraph" w:customStyle="1" w:styleId="Styl1">
    <w:name w:val="Styl1"/>
    <w:basedOn w:val="Nagwek"/>
    <w:uiPriority w:val="99"/>
    <w:rsid w:val="00756BA0"/>
    <w:pPr>
      <w:spacing w:after="120" w:line="240" w:lineRule="auto"/>
      <w:jc w:val="left"/>
    </w:pPr>
    <w:rPr>
      <w:rFonts w:ascii="Siemens Sans" w:eastAsia="Times New Roman" w:hAnsi="Siemens Sans"/>
      <w:sz w:val="20"/>
      <w:szCs w:val="24"/>
      <w:lang w:eastAsia="de-DE"/>
    </w:rPr>
  </w:style>
  <w:style w:type="paragraph" w:customStyle="1" w:styleId="Styl2">
    <w:name w:val="Styl2"/>
    <w:basedOn w:val="Nagwek1"/>
    <w:next w:val="Spistreci2"/>
    <w:uiPriority w:val="99"/>
    <w:rsid w:val="00756BA0"/>
    <w:pPr>
      <w:keepLines w:val="0"/>
      <w:numPr>
        <w:numId w:val="0"/>
      </w:numPr>
      <w:tabs>
        <w:tab w:val="clear" w:pos="709"/>
        <w:tab w:val="left" w:pos="680"/>
        <w:tab w:val="num" w:pos="3516"/>
      </w:tabs>
      <w:spacing w:before="0" w:after="312" w:line="624" w:lineRule="exact"/>
      <w:ind w:left="3516" w:hanging="680"/>
      <w:jc w:val="left"/>
    </w:pPr>
    <w:rPr>
      <w:rFonts w:ascii="Siemens Serif Semibold" w:hAnsi="Siemens Serif Semibold"/>
      <w:b w:val="0"/>
      <w:bCs w:val="0"/>
      <w:sz w:val="52"/>
      <w:lang w:val="en-GB" w:eastAsia="de-DE"/>
    </w:rPr>
  </w:style>
  <w:style w:type="paragraph" w:customStyle="1" w:styleId="Styl3">
    <w:name w:val="Styl3"/>
    <w:basedOn w:val="Nagwek2"/>
    <w:uiPriority w:val="99"/>
    <w:rsid w:val="00756BA0"/>
    <w:pPr>
      <w:keepNext/>
      <w:numPr>
        <w:ilvl w:val="1"/>
      </w:numPr>
      <w:tabs>
        <w:tab w:val="clear" w:pos="2852"/>
        <w:tab w:val="left" w:pos="680"/>
        <w:tab w:val="num" w:pos="709"/>
      </w:tabs>
      <w:spacing w:before="0" w:after="80" w:line="320" w:lineRule="exact"/>
      <w:ind w:left="680" w:hanging="680"/>
      <w:jc w:val="left"/>
    </w:pPr>
    <w:rPr>
      <w:rFonts w:ascii="Siemens Sans" w:eastAsia="Times New Roman" w:hAnsi="Siemens Sans"/>
      <w:b/>
      <w:szCs w:val="28"/>
      <w:lang w:eastAsia="de-DE"/>
    </w:rPr>
  </w:style>
  <w:style w:type="paragraph" w:customStyle="1" w:styleId="Styl4">
    <w:name w:val="Styl4"/>
    <w:basedOn w:val="Nagwek1"/>
    <w:next w:val="Spistreci1"/>
    <w:uiPriority w:val="99"/>
    <w:rsid w:val="00756BA0"/>
    <w:pPr>
      <w:keepLines w:val="0"/>
      <w:numPr>
        <w:numId w:val="0"/>
      </w:numPr>
      <w:tabs>
        <w:tab w:val="clear" w:pos="709"/>
        <w:tab w:val="left" w:pos="680"/>
        <w:tab w:val="num" w:pos="3516"/>
      </w:tabs>
      <w:spacing w:before="0" w:after="312" w:line="624" w:lineRule="exact"/>
      <w:ind w:left="3516" w:hanging="680"/>
      <w:jc w:val="left"/>
    </w:pPr>
    <w:rPr>
      <w:rFonts w:ascii="Siemens Serif Semibold" w:hAnsi="Siemens Serif Semibold"/>
      <w:b w:val="0"/>
      <w:bCs w:val="0"/>
      <w:sz w:val="52"/>
      <w:lang w:val="en-GB" w:eastAsia="de-DE"/>
    </w:rPr>
  </w:style>
  <w:style w:type="paragraph" w:customStyle="1" w:styleId="Styl5">
    <w:name w:val="Styl5"/>
    <w:basedOn w:val="Normalny"/>
    <w:next w:val="Spistreci2"/>
    <w:uiPriority w:val="99"/>
    <w:rsid w:val="00756BA0"/>
    <w:pPr>
      <w:spacing w:after="120" w:line="240" w:lineRule="auto"/>
      <w:jc w:val="left"/>
    </w:pPr>
    <w:rPr>
      <w:rFonts w:ascii="Siemens Sans" w:eastAsia="Times New Roman" w:hAnsi="Siemens Sans"/>
      <w:noProof/>
      <w:sz w:val="52"/>
      <w:szCs w:val="52"/>
      <w:lang w:eastAsia="de-DE"/>
    </w:rPr>
  </w:style>
  <w:style w:type="numbering" w:customStyle="1" w:styleId="StylPunktowaneCourierNewZlewej063cmWysunicie063">
    <w:name w:val="Styl Punktowane Courier New Z lewej:  063 cm Wysunięcie:  063..."/>
    <w:basedOn w:val="Bezlisty"/>
    <w:rsid w:val="00756BA0"/>
    <w:pPr>
      <w:numPr>
        <w:numId w:val="15"/>
      </w:numPr>
    </w:pPr>
  </w:style>
  <w:style w:type="paragraph" w:styleId="Legenda">
    <w:name w:val="caption"/>
    <w:aliases w:val="Opis tabeli,Opis rysunku"/>
    <w:basedOn w:val="Normalny"/>
    <w:next w:val="Normalny"/>
    <w:link w:val="LegendaZnak"/>
    <w:qFormat/>
    <w:rsid w:val="00756BA0"/>
    <w:pPr>
      <w:spacing w:before="120" w:after="120" w:line="360" w:lineRule="auto"/>
    </w:pPr>
    <w:rPr>
      <w:rFonts w:eastAsia="Times New Roman"/>
      <w:b/>
      <w:bCs/>
      <w:sz w:val="20"/>
      <w:szCs w:val="20"/>
      <w:lang w:val="en-US"/>
    </w:rPr>
  </w:style>
  <w:style w:type="paragraph" w:customStyle="1" w:styleId="Tabelatre">
    <w:name w:val="Tabela treść"/>
    <w:basedOn w:val="Normalny"/>
    <w:uiPriority w:val="99"/>
    <w:rsid w:val="00756BA0"/>
    <w:pPr>
      <w:keepLines/>
      <w:spacing w:before="60" w:line="240" w:lineRule="auto"/>
      <w:jc w:val="left"/>
    </w:pPr>
    <w:rPr>
      <w:rFonts w:eastAsia="Times New Roman"/>
      <w:sz w:val="20"/>
      <w:szCs w:val="20"/>
    </w:rPr>
  </w:style>
  <w:style w:type="paragraph" w:customStyle="1" w:styleId="ZnakZnakCharChar">
    <w:name w:val="Znak Znak Char Char"/>
    <w:basedOn w:val="Normalny"/>
    <w:uiPriority w:val="99"/>
    <w:rsid w:val="00756BA0"/>
    <w:pPr>
      <w:tabs>
        <w:tab w:val="left" w:pos="709"/>
      </w:tabs>
      <w:spacing w:after="0" w:line="240" w:lineRule="auto"/>
      <w:jc w:val="left"/>
    </w:pPr>
    <w:rPr>
      <w:rFonts w:ascii="Tahoma" w:eastAsia="Times New Roman" w:hAnsi="Tahoma"/>
      <w:sz w:val="24"/>
      <w:szCs w:val="24"/>
      <w:lang w:eastAsia="pl-PL"/>
    </w:rPr>
  </w:style>
  <w:style w:type="paragraph" w:customStyle="1" w:styleId="FormatvorlageBodyText1FettChar">
    <w:name w:val="Formatvorlage Body Text 1 + Fett Char"/>
    <w:basedOn w:val="Normalny"/>
    <w:link w:val="FormatvorlageBodyText1FettCharChar"/>
    <w:rsid w:val="00756BA0"/>
    <w:pPr>
      <w:widowControl w:val="0"/>
      <w:tabs>
        <w:tab w:val="left" w:pos="2834"/>
        <w:tab w:val="left" w:pos="5102"/>
        <w:tab w:val="left" w:pos="7370"/>
      </w:tabs>
      <w:spacing w:after="120" w:line="240" w:lineRule="auto"/>
    </w:pPr>
    <w:rPr>
      <w:rFonts w:eastAsia="Times New Roman"/>
      <w:bCs/>
      <w:sz w:val="24"/>
      <w:szCs w:val="24"/>
      <w:lang w:val="en-US"/>
    </w:rPr>
  </w:style>
  <w:style w:type="character" w:customStyle="1" w:styleId="FormatvorlageBodyText1FettCharChar">
    <w:name w:val="Formatvorlage Body Text 1 + Fett Char Char"/>
    <w:link w:val="FormatvorlageBodyText1FettChar"/>
    <w:rsid w:val="00756BA0"/>
    <w:rPr>
      <w:rFonts w:ascii="Arial" w:eastAsia="Times New Roman" w:hAnsi="Arial" w:cs="Times New Roman"/>
      <w:bCs/>
      <w:sz w:val="24"/>
      <w:szCs w:val="24"/>
      <w:lang w:val="en-US"/>
    </w:rPr>
  </w:style>
  <w:style w:type="paragraph" w:customStyle="1" w:styleId="Title10">
    <w:name w:val="Title 1"/>
    <w:autoRedefine/>
    <w:uiPriority w:val="99"/>
    <w:rsid w:val="00756BA0"/>
    <w:pPr>
      <w:widowControl w:val="0"/>
      <w:spacing w:before="360" w:after="240" w:line="240" w:lineRule="auto"/>
      <w:jc w:val="center"/>
    </w:pPr>
    <w:rPr>
      <w:rFonts w:ascii="Arial" w:eastAsia="Times New Roman" w:hAnsi="Arial" w:cs="Times New Roman"/>
      <w:b/>
      <w:color w:val="808080"/>
      <w:sz w:val="28"/>
      <w:szCs w:val="20"/>
      <w:lang w:val="de-DE"/>
    </w:rPr>
  </w:style>
  <w:style w:type="paragraph" w:styleId="Spisilustracji">
    <w:name w:val="table of figures"/>
    <w:basedOn w:val="Normalny"/>
    <w:next w:val="Normalny"/>
    <w:uiPriority w:val="99"/>
    <w:rsid w:val="00756BA0"/>
    <w:pPr>
      <w:spacing w:after="0" w:line="240" w:lineRule="auto"/>
      <w:ind w:left="440" w:hanging="440"/>
      <w:jc w:val="left"/>
    </w:pPr>
    <w:rPr>
      <w:rFonts w:ascii="Times New Roman" w:eastAsia="Times New Roman" w:hAnsi="Times New Roman"/>
      <w:b/>
      <w:bCs/>
      <w:sz w:val="20"/>
      <w:szCs w:val="20"/>
      <w:lang w:val="de-DE"/>
    </w:rPr>
  </w:style>
  <w:style w:type="character" w:customStyle="1" w:styleId="PlandokumentuZnak1">
    <w:name w:val="Plan dokumentu Znak1"/>
    <w:basedOn w:val="Domylnaczcionkaakapitu"/>
    <w:uiPriority w:val="99"/>
    <w:rsid w:val="00756BA0"/>
    <w:rPr>
      <w:rFonts w:ascii="Tahoma" w:eastAsia="Times New Roman" w:hAnsi="Tahoma" w:cs="Times New Roman"/>
      <w:shd w:val="clear" w:color="auto" w:fill="000080"/>
      <w:lang w:val="de-DE" w:eastAsia="en-US"/>
    </w:rPr>
  </w:style>
  <w:style w:type="paragraph" w:customStyle="1" w:styleId="Box">
    <w:name w:val="Box"/>
    <w:basedOn w:val="Normalny"/>
    <w:autoRedefine/>
    <w:uiPriority w:val="99"/>
    <w:rsid w:val="00756BA0"/>
    <w:pPr>
      <w:pBdr>
        <w:top w:val="single" w:sz="8" w:space="1" w:color="auto"/>
        <w:left w:val="single" w:sz="8" w:space="1" w:color="auto"/>
        <w:bottom w:val="single" w:sz="8" w:space="1" w:color="auto"/>
        <w:right w:val="single" w:sz="8" w:space="1" w:color="auto"/>
      </w:pBdr>
      <w:spacing w:after="120" w:line="240" w:lineRule="auto"/>
      <w:jc w:val="left"/>
    </w:pPr>
    <w:rPr>
      <w:rFonts w:eastAsia="Times New Roman"/>
      <w:lang w:val="en-GB"/>
    </w:rPr>
  </w:style>
  <w:style w:type="paragraph" w:customStyle="1" w:styleId="Title2">
    <w:name w:val="Title 2"/>
    <w:autoRedefine/>
    <w:uiPriority w:val="99"/>
    <w:rsid w:val="00756BA0"/>
    <w:pPr>
      <w:keepNext/>
      <w:widowControl w:val="0"/>
      <w:spacing w:before="240" w:after="120" w:line="240" w:lineRule="auto"/>
      <w:jc w:val="center"/>
    </w:pPr>
    <w:rPr>
      <w:rFonts w:ascii="Arial" w:eastAsia="Times New Roman" w:hAnsi="Arial" w:cs="Times New Roman"/>
      <w:b/>
      <w:color w:val="808080"/>
      <w:sz w:val="24"/>
      <w:szCs w:val="20"/>
      <w:lang w:val="de-DE"/>
    </w:rPr>
  </w:style>
  <w:style w:type="paragraph" w:customStyle="1" w:styleId="Remark">
    <w:name w:val="Remark"/>
    <w:basedOn w:val="Normalny"/>
    <w:autoRedefine/>
    <w:uiPriority w:val="99"/>
    <w:rsid w:val="00756BA0"/>
    <w:pPr>
      <w:pBdr>
        <w:top w:val="single" w:sz="6" w:space="1" w:color="FF0000"/>
        <w:left w:val="single" w:sz="6" w:space="1" w:color="FF0000"/>
        <w:bottom w:val="single" w:sz="6" w:space="1" w:color="FF0000"/>
        <w:right w:val="single" w:sz="6" w:space="1" w:color="FF0000"/>
      </w:pBdr>
      <w:shd w:val="pct12" w:color="auto" w:fill="FFFFFF"/>
      <w:spacing w:after="120" w:line="240" w:lineRule="auto"/>
      <w:ind w:left="1701" w:right="567"/>
      <w:jc w:val="left"/>
    </w:pPr>
    <w:rPr>
      <w:rFonts w:eastAsia="Times New Roman"/>
      <w:i/>
      <w:lang w:val="en-GB"/>
    </w:rPr>
  </w:style>
  <w:style w:type="paragraph" w:customStyle="1" w:styleId="FormatvorlageBodyText1FettRotCharChar">
    <w:name w:val="Formatvorlage Body Text 1 + Fett Rot Char Char"/>
    <w:basedOn w:val="Normalny"/>
    <w:link w:val="FormatvorlageBodyText1FettRotCharCharChar"/>
    <w:rsid w:val="00756BA0"/>
    <w:pPr>
      <w:widowControl w:val="0"/>
      <w:tabs>
        <w:tab w:val="left" w:pos="2834"/>
        <w:tab w:val="left" w:pos="5102"/>
        <w:tab w:val="left" w:pos="7370"/>
      </w:tabs>
      <w:spacing w:after="120" w:line="240" w:lineRule="auto"/>
    </w:pPr>
    <w:rPr>
      <w:rFonts w:eastAsia="Times New Roman"/>
      <w:bCs/>
      <w:color w:val="FF0000"/>
      <w:sz w:val="24"/>
      <w:szCs w:val="24"/>
      <w:lang w:val="en-US"/>
    </w:rPr>
  </w:style>
  <w:style w:type="character" w:customStyle="1" w:styleId="FormatvorlageBodyText1FettRotCharCharChar">
    <w:name w:val="Formatvorlage Body Text 1 + Fett Rot Char Char Char"/>
    <w:link w:val="FormatvorlageBodyText1FettRotCharChar"/>
    <w:rsid w:val="00756BA0"/>
    <w:rPr>
      <w:rFonts w:ascii="Arial" w:eastAsia="Times New Roman" w:hAnsi="Arial" w:cs="Times New Roman"/>
      <w:bCs/>
      <w:color w:val="FF0000"/>
      <w:sz w:val="24"/>
      <w:szCs w:val="24"/>
      <w:lang w:val="en-US"/>
    </w:rPr>
  </w:style>
  <w:style w:type="paragraph" w:customStyle="1" w:styleId="RFPbullet1">
    <w:name w:val="RFP_bullet1"/>
    <w:basedOn w:val="Normalny"/>
    <w:uiPriority w:val="99"/>
    <w:rsid w:val="00756BA0"/>
    <w:pPr>
      <w:numPr>
        <w:numId w:val="16"/>
      </w:numPr>
      <w:spacing w:after="120" w:line="240" w:lineRule="auto"/>
      <w:jc w:val="left"/>
    </w:pPr>
    <w:rPr>
      <w:rFonts w:eastAsia="Times New Roman"/>
      <w:color w:val="0000FF"/>
      <w:sz w:val="20"/>
      <w:szCs w:val="20"/>
      <w:lang w:val="en-GB"/>
    </w:rPr>
  </w:style>
  <w:style w:type="paragraph" w:customStyle="1" w:styleId="Aufzhlung2">
    <w:name w:val="Aufzählung2"/>
    <w:basedOn w:val="Normalny"/>
    <w:uiPriority w:val="99"/>
    <w:rsid w:val="00756BA0"/>
    <w:pPr>
      <w:tabs>
        <w:tab w:val="num" w:pos="1134"/>
      </w:tabs>
      <w:spacing w:after="120" w:line="240" w:lineRule="auto"/>
      <w:ind w:left="1843" w:hanging="284"/>
    </w:pPr>
    <w:rPr>
      <w:rFonts w:eastAsia="Times New Roman"/>
      <w:lang w:val="de-DE"/>
    </w:rPr>
  </w:style>
  <w:style w:type="paragraph" w:customStyle="1" w:styleId="Tab-Text">
    <w:name w:val="Tab-Text"/>
    <w:basedOn w:val="Normalny"/>
    <w:uiPriority w:val="99"/>
    <w:rsid w:val="00756BA0"/>
    <w:pPr>
      <w:spacing w:before="60" w:line="240" w:lineRule="auto"/>
      <w:jc w:val="left"/>
    </w:pPr>
    <w:rPr>
      <w:rFonts w:eastAsia="Times New Roman"/>
      <w:lang w:val="de-DE"/>
    </w:rPr>
  </w:style>
  <w:style w:type="paragraph" w:customStyle="1" w:styleId="SubTitle">
    <w:name w:val="Sub_Title"/>
    <w:basedOn w:val="Normalny"/>
    <w:next w:val="FormatvorlageBodyText1FettRotCharChar"/>
    <w:uiPriority w:val="99"/>
    <w:rsid w:val="00756BA0"/>
    <w:pPr>
      <w:keepNext/>
      <w:keepLines/>
      <w:spacing w:before="360" w:after="240" w:line="240" w:lineRule="auto"/>
    </w:pPr>
    <w:rPr>
      <w:rFonts w:eastAsia="Times New Roman"/>
      <w:b/>
      <w:lang w:val="de-DE"/>
    </w:rPr>
  </w:style>
  <w:style w:type="paragraph" w:customStyle="1" w:styleId="Tab-Aufzhlung">
    <w:name w:val="Tab - Aufzählung"/>
    <w:basedOn w:val="Aufzhlung2"/>
    <w:uiPriority w:val="99"/>
    <w:rsid w:val="00756BA0"/>
    <w:pPr>
      <w:tabs>
        <w:tab w:val="num" w:pos="360"/>
      </w:tabs>
      <w:spacing w:after="0"/>
      <w:ind w:left="360" w:hanging="360"/>
    </w:pPr>
  </w:style>
  <w:style w:type="paragraph" w:customStyle="1" w:styleId="Aufzhlung3">
    <w:name w:val="Aufzählung3"/>
    <w:basedOn w:val="Normalny"/>
    <w:uiPriority w:val="99"/>
    <w:rsid w:val="00756BA0"/>
    <w:pPr>
      <w:tabs>
        <w:tab w:val="num" w:pos="1134"/>
      </w:tabs>
      <w:spacing w:after="120" w:line="240" w:lineRule="auto"/>
      <w:ind w:left="2127" w:hanging="284"/>
    </w:pPr>
    <w:rPr>
      <w:rFonts w:eastAsia="Arial Unicode MS"/>
      <w:lang w:val="de-DE"/>
    </w:rPr>
  </w:style>
  <w:style w:type="paragraph" w:customStyle="1" w:styleId="Inhaltsberschrift">
    <w:name w:val="Inhaltsüberschrift"/>
    <w:basedOn w:val="Normalny"/>
    <w:uiPriority w:val="99"/>
    <w:rsid w:val="00756BA0"/>
    <w:pPr>
      <w:pageBreakBefore/>
      <w:spacing w:before="120" w:after="120" w:line="240" w:lineRule="auto"/>
      <w:jc w:val="left"/>
    </w:pPr>
    <w:rPr>
      <w:rFonts w:eastAsia="Times New Roman"/>
      <w:b/>
      <w:sz w:val="28"/>
      <w:lang w:val="de-DE"/>
    </w:rPr>
  </w:style>
  <w:style w:type="paragraph" w:customStyle="1" w:styleId="Tab-Titel">
    <w:name w:val="Tab-Titel"/>
    <w:basedOn w:val="Normalny"/>
    <w:uiPriority w:val="99"/>
    <w:rsid w:val="00756BA0"/>
    <w:pPr>
      <w:spacing w:before="120" w:after="180" w:line="240" w:lineRule="auto"/>
      <w:ind w:left="1134"/>
    </w:pPr>
    <w:rPr>
      <w:rFonts w:eastAsia="Times New Roman"/>
      <w:sz w:val="16"/>
      <w:lang w:val="de-DE"/>
    </w:rPr>
  </w:style>
  <w:style w:type="paragraph" w:customStyle="1" w:styleId="Numerierung">
    <w:name w:val="Numerierung"/>
    <w:basedOn w:val="Normalny"/>
    <w:uiPriority w:val="99"/>
    <w:rsid w:val="00756BA0"/>
    <w:pPr>
      <w:tabs>
        <w:tab w:val="num" w:pos="1494"/>
      </w:tabs>
      <w:spacing w:after="120" w:line="240" w:lineRule="auto"/>
      <w:ind w:left="1491" w:hanging="357"/>
    </w:pPr>
    <w:rPr>
      <w:rFonts w:eastAsia="Times New Roman"/>
      <w:lang w:val="de-DE"/>
    </w:rPr>
  </w:style>
  <w:style w:type="paragraph" w:customStyle="1" w:styleId="Tab-Kopf-links">
    <w:name w:val="Tab-Kopf-links"/>
    <w:basedOn w:val="Normalny"/>
    <w:uiPriority w:val="99"/>
    <w:rsid w:val="00756BA0"/>
    <w:pPr>
      <w:tabs>
        <w:tab w:val="num" w:pos="360"/>
      </w:tabs>
      <w:spacing w:before="60" w:line="240" w:lineRule="auto"/>
      <w:ind w:left="360" w:hanging="360"/>
      <w:jc w:val="left"/>
    </w:pPr>
    <w:rPr>
      <w:rFonts w:eastAsia="Times New Roman"/>
      <w:b/>
      <w:lang w:val="de-DE"/>
    </w:rPr>
  </w:style>
  <w:style w:type="paragraph" w:customStyle="1" w:styleId="nachaufzhlung1">
    <w:name w:val="nachaufzählung1"/>
    <w:basedOn w:val="Normalny"/>
    <w:uiPriority w:val="99"/>
    <w:rsid w:val="00756BA0"/>
    <w:pPr>
      <w:spacing w:after="120" w:line="240" w:lineRule="auto"/>
      <w:ind w:left="1496"/>
    </w:pPr>
    <w:rPr>
      <w:rFonts w:eastAsia="Times New Roman"/>
      <w:snapToGrid w:val="0"/>
      <w:lang w:val="de-DE" w:eastAsia="de-DE"/>
    </w:rPr>
  </w:style>
  <w:style w:type="paragraph" w:customStyle="1" w:styleId="nachaufzhlung2">
    <w:name w:val="nachaufzählung2"/>
    <w:basedOn w:val="Normalny"/>
    <w:uiPriority w:val="99"/>
    <w:rsid w:val="00756BA0"/>
    <w:pPr>
      <w:spacing w:after="120" w:line="240" w:lineRule="auto"/>
      <w:ind w:left="1843"/>
    </w:pPr>
    <w:rPr>
      <w:rFonts w:eastAsia="Times New Roman"/>
      <w:lang w:val="de-DE"/>
    </w:rPr>
  </w:style>
  <w:style w:type="paragraph" w:customStyle="1" w:styleId="nachaufzhlung3">
    <w:name w:val="nachaufzählung3"/>
    <w:basedOn w:val="Normalny"/>
    <w:uiPriority w:val="99"/>
    <w:rsid w:val="00756BA0"/>
    <w:pPr>
      <w:spacing w:after="120" w:line="240" w:lineRule="auto"/>
      <w:ind w:left="2127"/>
    </w:pPr>
    <w:rPr>
      <w:rFonts w:eastAsia="Times New Roman"/>
      <w:lang w:val="de-DE"/>
    </w:rPr>
  </w:style>
  <w:style w:type="character" w:customStyle="1" w:styleId="RFP10ptBlau">
    <w:name w:val="RFP_10 pt Blau"/>
    <w:rsid w:val="00756BA0"/>
    <w:rPr>
      <w:color w:val="0000FF"/>
      <w:sz w:val="20"/>
    </w:rPr>
  </w:style>
  <w:style w:type="paragraph" w:customStyle="1" w:styleId="RFPBullet2">
    <w:name w:val="RFP_Bullet2"/>
    <w:basedOn w:val="Normalny"/>
    <w:uiPriority w:val="99"/>
    <w:rsid w:val="00756BA0"/>
    <w:pPr>
      <w:spacing w:after="120" w:line="240" w:lineRule="auto"/>
      <w:jc w:val="left"/>
    </w:pPr>
    <w:rPr>
      <w:rFonts w:eastAsia="Times New Roman"/>
      <w:color w:val="0000FF"/>
      <w:sz w:val="20"/>
      <w:szCs w:val="20"/>
      <w:lang w:val="de-DE"/>
    </w:rPr>
  </w:style>
  <w:style w:type="character" w:customStyle="1" w:styleId="RFP10ptBlaubold">
    <w:name w:val="RFP_10 pt Blau + bold"/>
    <w:rsid w:val="00756BA0"/>
    <w:rPr>
      <w:b/>
      <w:bCs/>
      <w:color w:val="0000FF"/>
      <w:sz w:val="18"/>
      <w:szCs w:val="18"/>
    </w:rPr>
  </w:style>
  <w:style w:type="paragraph" w:customStyle="1" w:styleId="Formatvorlage10ptFettBlauNach0pt">
    <w:name w:val="Formatvorlage 10 pt Fett Blau Nach:  0 pt"/>
    <w:basedOn w:val="Normalny"/>
    <w:uiPriority w:val="99"/>
    <w:rsid w:val="00756BA0"/>
    <w:pPr>
      <w:spacing w:before="360" w:after="240" w:line="240" w:lineRule="auto"/>
      <w:jc w:val="left"/>
    </w:pPr>
    <w:rPr>
      <w:rFonts w:eastAsia="Times New Roman"/>
      <w:b/>
      <w:bCs/>
      <w:color w:val="0000FF"/>
      <w:sz w:val="20"/>
      <w:szCs w:val="20"/>
      <w:lang w:val="de-DE"/>
    </w:rPr>
  </w:style>
  <w:style w:type="paragraph" w:customStyle="1" w:styleId="RPF10ptBlau1">
    <w:name w:val="RPF_10 pt Blau_1"/>
    <w:basedOn w:val="Normalny"/>
    <w:uiPriority w:val="99"/>
    <w:rsid w:val="00756BA0"/>
    <w:pPr>
      <w:spacing w:after="120" w:line="240" w:lineRule="auto"/>
      <w:ind w:left="397"/>
      <w:jc w:val="left"/>
    </w:pPr>
    <w:rPr>
      <w:rFonts w:eastAsia="Times New Roman"/>
      <w:color w:val="0000FF"/>
      <w:sz w:val="20"/>
      <w:szCs w:val="20"/>
      <w:lang w:val="en-GB"/>
    </w:rPr>
  </w:style>
  <w:style w:type="paragraph" w:customStyle="1" w:styleId="TableHeader">
    <w:name w:val="Table Header"/>
    <w:basedOn w:val="Normalny"/>
    <w:uiPriority w:val="99"/>
    <w:semiHidden/>
    <w:rsid w:val="00756BA0"/>
    <w:pPr>
      <w:spacing w:before="60" w:line="240" w:lineRule="auto"/>
      <w:jc w:val="left"/>
    </w:pPr>
    <w:rPr>
      <w:rFonts w:eastAsia="Times New Roman"/>
      <w:b/>
      <w:bCs/>
      <w:sz w:val="20"/>
      <w:szCs w:val="20"/>
      <w:lang w:val="en-GB"/>
    </w:rPr>
  </w:style>
  <w:style w:type="paragraph" w:customStyle="1" w:styleId="TableText">
    <w:name w:val="Table Text"/>
    <w:basedOn w:val="Normalny"/>
    <w:uiPriority w:val="99"/>
    <w:semiHidden/>
    <w:rsid w:val="00756BA0"/>
    <w:pPr>
      <w:spacing w:before="60" w:line="240" w:lineRule="auto"/>
      <w:jc w:val="left"/>
    </w:pPr>
    <w:rPr>
      <w:rFonts w:eastAsia="Times New Roman"/>
      <w:sz w:val="20"/>
      <w:szCs w:val="20"/>
      <w:lang w:val="en-US"/>
    </w:rPr>
  </w:style>
  <w:style w:type="paragraph" w:customStyle="1" w:styleId="bullet20">
    <w:name w:val="bullet2"/>
    <w:basedOn w:val="Normalny"/>
    <w:autoRedefine/>
    <w:uiPriority w:val="99"/>
    <w:rsid w:val="00756BA0"/>
    <w:pPr>
      <w:tabs>
        <w:tab w:val="num" w:pos="1152"/>
      </w:tabs>
      <w:overflowPunct w:val="0"/>
      <w:autoSpaceDE w:val="0"/>
      <w:autoSpaceDN w:val="0"/>
      <w:adjustRightInd w:val="0"/>
      <w:spacing w:after="120" w:line="240" w:lineRule="auto"/>
      <w:ind w:left="1152" w:hanging="360"/>
      <w:textAlignment w:val="baseline"/>
    </w:pPr>
    <w:rPr>
      <w:rFonts w:eastAsia="Times New Roman"/>
      <w:szCs w:val="20"/>
      <w:lang w:val="en-GB"/>
    </w:rPr>
  </w:style>
  <w:style w:type="paragraph" w:customStyle="1" w:styleId="Punkt">
    <w:name w:val="Punkt"/>
    <w:basedOn w:val="Normalny"/>
    <w:rsid w:val="00756BA0"/>
    <w:pPr>
      <w:keepNext/>
      <w:keepLines/>
      <w:spacing w:before="60" w:after="0" w:line="240" w:lineRule="auto"/>
      <w:ind w:left="851" w:right="849" w:hanging="284"/>
      <w:jc w:val="left"/>
    </w:pPr>
    <w:rPr>
      <w:rFonts w:eastAsia="Times New Roman" w:cs="Arial"/>
      <w:snapToGrid w:val="0"/>
      <w:sz w:val="24"/>
      <w:szCs w:val="24"/>
      <w:lang w:val="de-DE"/>
    </w:rPr>
  </w:style>
  <w:style w:type="paragraph" w:customStyle="1" w:styleId="Formatvorlage1">
    <w:name w:val="Formatvorlage1"/>
    <w:basedOn w:val="Nagwek1"/>
    <w:uiPriority w:val="99"/>
    <w:rsid w:val="00756BA0"/>
    <w:pPr>
      <w:keepLines w:val="0"/>
      <w:pageBreakBefore/>
      <w:numPr>
        <w:numId w:val="0"/>
      </w:numPr>
      <w:pBdr>
        <w:bottom w:val="single" w:sz="24" w:space="6" w:color="C0C0C0"/>
      </w:pBdr>
      <w:tabs>
        <w:tab w:val="clear" w:pos="709"/>
        <w:tab w:val="num" w:pos="360"/>
        <w:tab w:val="left" w:pos="1134"/>
      </w:tabs>
      <w:spacing w:before="360" w:line="240" w:lineRule="auto"/>
      <w:ind w:left="851" w:hanging="851"/>
      <w:jc w:val="left"/>
    </w:pPr>
    <w:rPr>
      <w:bCs w:val="0"/>
      <w:smallCaps/>
      <w:snapToGrid w:val="0"/>
      <w:color w:val="808080"/>
      <w:kern w:val="0"/>
      <w:sz w:val="36"/>
      <w:szCs w:val="22"/>
      <w:lang w:val="en-GB" w:eastAsia="de-DE"/>
    </w:rPr>
  </w:style>
  <w:style w:type="paragraph" w:customStyle="1" w:styleId="NarrowBulletsChar">
    <w:name w:val="NarrowBullets Char"/>
    <w:basedOn w:val="Normalny"/>
    <w:uiPriority w:val="99"/>
    <w:rsid w:val="00756BA0"/>
    <w:pPr>
      <w:tabs>
        <w:tab w:val="num" w:pos="0"/>
        <w:tab w:val="left" w:pos="8364"/>
      </w:tabs>
      <w:spacing w:after="0" w:line="360" w:lineRule="auto"/>
      <w:ind w:left="431" w:hanging="431"/>
      <w:jc w:val="left"/>
    </w:pPr>
    <w:rPr>
      <w:rFonts w:eastAsia="Times New Roman"/>
      <w:szCs w:val="20"/>
      <w:lang w:val="en-US"/>
    </w:rPr>
  </w:style>
  <w:style w:type="paragraph" w:customStyle="1" w:styleId="TableTitle">
    <w:name w:val="TableTitle"/>
    <w:basedOn w:val="Normalny"/>
    <w:next w:val="Normalny"/>
    <w:uiPriority w:val="99"/>
    <w:rsid w:val="00756BA0"/>
    <w:pPr>
      <w:tabs>
        <w:tab w:val="left" w:pos="0"/>
      </w:tabs>
      <w:spacing w:after="0" w:line="220" w:lineRule="atLeast"/>
      <w:jc w:val="center"/>
    </w:pPr>
    <w:rPr>
      <w:rFonts w:eastAsia="Times New Roman"/>
      <w:b/>
      <w:sz w:val="20"/>
      <w:szCs w:val="24"/>
      <w:lang w:val="de-DE"/>
    </w:rPr>
  </w:style>
  <w:style w:type="paragraph" w:customStyle="1" w:styleId="Footer2">
    <w:name w:val="Footer2"/>
    <w:basedOn w:val="Normalny"/>
    <w:uiPriority w:val="99"/>
    <w:rsid w:val="00756BA0"/>
    <w:pPr>
      <w:tabs>
        <w:tab w:val="left" w:pos="0"/>
      </w:tabs>
      <w:spacing w:before="20" w:after="20" w:line="220" w:lineRule="atLeast"/>
      <w:ind w:left="130"/>
      <w:jc w:val="left"/>
    </w:pPr>
    <w:rPr>
      <w:rFonts w:eastAsia="Times New Roman"/>
      <w:b/>
      <w:bCs/>
      <w:sz w:val="18"/>
      <w:szCs w:val="24"/>
      <w:lang w:val="de-DE"/>
    </w:rPr>
  </w:style>
  <w:style w:type="paragraph" w:customStyle="1" w:styleId="Footer3">
    <w:name w:val="Footer3"/>
    <w:basedOn w:val="Normalny"/>
    <w:uiPriority w:val="99"/>
    <w:rsid w:val="00756BA0"/>
    <w:pPr>
      <w:tabs>
        <w:tab w:val="left" w:pos="0"/>
      </w:tabs>
      <w:spacing w:before="20" w:after="20" w:line="220" w:lineRule="atLeast"/>
      <w:ind w:left="261"/>
      <w:jc w:val="left"/>
    </w:pPr>
    <w:rPr>
      <w:rFonts w:eastAsia="Times New Roman"/>
      <w:sz w:val="20"/>
      <w:szCs w:val="24"/>
      <w:lang w:val="de-DE"/>
    </w:rPr>
  </w:style>
  <w:style w:type="paragraph" w:customStyle="1" w:styleId="TableContentCentered">
    <w:name w:val="TableContent Centered"/>
    <w:basedOn w:val="Stopka"/>
    <w:uiPriority w:val="99"/>
    <w:rsid w:val="00756BA0"/>
    <w:pPr>
      <w:pBdr>
        <w:top w:val="single" w:sz="4" w:space="5" w:color="6666FF"/>
      </w:pBdr>
      <w:tabs>
        <w:tab w:val="clear" w:pos="4536"/>
        <w:tab w:val="clear" w:pos="9072"/>
        <w:tab w:val="center" w:pos="3060"/>
        <w:tab w:val="right" w:pos="7560"/>
      </w:tabs>
      <w:spacing w:before="60" w:line="240" w:lineRule="auto"/>
      <w:ind w:left="-1440"/>
      <w:jc w:val="left"/>
    </w:pPr>
    <w:rPr>
      <w:rFonts w:eastAsia="Times New Roman"/>
      <w:sz w:val="16"/>
      <w:szCs w:val="16"/>
      <w:lang w:val="en-GB" w:eastAsia="en-GB"/>
    </w:rPr>
  </w:style>
  <w:style w:type="paragraph" w:customStyle="1" w:styleId="TableContentLeft">
    <w:name w:val="TableContent Left"/>
    <w:basedOn w:val="Normalny"/>
    <w:uiPriority w:val="99"/>
    <w:rsid w:val="00756BA0"/>
    <w:pPr>
      <w:tabs>
        <w:tab w:val="left" w:pos="0"/>
      </w:tabs>
      <w:spacing w:before="20" w:after="20" w:line="220" w:lineRule="atLeast"/>
      <w:jc w:val="left"/>
    </w:pPr>
    <w:rPr>
      <w:rFonts w:eastAsia="Times New Roman"/>
      <w:sz w:val="20"/>
      <w:szCs w:val="24"/>
      <w:lang w:val="de-DE"/>
    </w:rPr>
  </w:style>
  <w:style w:type="paragraph" w:customStyle="1" w:styleId="TableSubtitle">
    <w:name w:val="TableSubtitle"/>
    <w:basedOn w:val="Normalny"/>
    <w:uiPriority w:val="99"/>
    <w:rsid w:val="00756BA0"/>
    <w:pPr>
      <w:tabs>
        <w:tab w:val="left" w:pos="0"/>
      </w:tabs>
      <w:spacing w:after="40" w:line="220" w:lineRule="atLeast"/>
      <w:jc w:val="center"/>
    </w:pPr>
    <w:rPr>
      <w:rFonts w:eastAsia="Times New Roman"/>
      <w:bCs/>
      <w:sz w:val="16"/>
      <w:szCs w:val="24"/>
      <w:lang w:val="de-DE"/>
    </w:rPr>
  </w:style>
  <w:style w:type="paragraph" w:customStyle="1" w:styleId="Bullet1">
    <w:name w:val="Bullet 1"/>
    <w:aliases w:val="b1"/>
    <w:basedOn w:val="Normalny"/>
    <w:link w:val="Bullet1b1Char"/>
    <w:rsid w:val="00756BA0"/>
    <w:pPr>
      <w:numPr>
        <w:numId w:val="17"/>
      </w:numPr>
      <w:tabs>
        <w:tab w:val="left" w:pos="1134"/>
      </w:tabs>
      <w:spacing w:after="120" w:line="240" w:lineRule="auto"/>
      <w:jc w:val="left"/>
    </w:pPr>
    <w:rPr>
      <w:rFonts w:eastAsia="Times New Roman"/>
      <w:noProof/>
      <w:lang w:val="de-DE" w:eastAsia="de-DE"/>
    </w:rPr>
  </w:style>
  <w:style w:type="character" w:customStyle="1" w:styleId="Bullet1b1Char">
    <w:name w:val="Bullet 1;b1 Char"/>
    <w:link w:val="Bullet1"/>
    <w:rsid w:val="00756BA0"/>
    <w:rPr>
      <w:rFonts w:ascii="Arial" w:eastAsia="Times New Roman" w:hAnsi="Arial" w:cs="Times New Roman"/>
      <w:noProof/>
      <w:lang w:val="de-DE" w:eastAsia="de-DE"/>
    </w:rPr>
  </w:style>
  <w:style w:type="paragraph" w:customStyle="1" w:styleId="t">
    <w:name w:val="t"/>
    <w:basedOn w:val="Normalny"/>
    <w:uiPriority w:val="99"/>
    <w:rsid w:val="00756BA0"/>
    <w:pPr>
      <w:spacing w:after="120" w:line="240" w:lineRule="auto"/>
    </w:pPr>
    <w:rPr>
      <w:rFonts w:eastAsia="Times New Roman"/>
      <w:color w:val="000000"/>
      <w:szCs w:val="20"/>
      <w:lang w:val="de-DE"/>
    </w:rPr>
  </w:style>
  <w:style w:type="paragraph" w:customStyle="1" w:styleId="SBSListenkndel">
    <w:name w:val="SBS_Listenknödel"/>
    <w:basedOn w:val="Normalny"/>
    <w:uiPriority w:val="99"/>
    <w:rsid w:val="00756BA0"/>
    <w:pPr>
      <w:tabs>
        <w:tab w:val="num" w:pos="425"/>
      </w:tabs>
      <w:spacing w:before="60" w:line="240" w:lineRule="auto"/>
      <w:ind w:left="425" w:hanging="425"/>
    </w:pPr>
    <w:rPr>
      <w:rFonts w:ascii="Arial (W1)" w:eastAsia="Times New Roman" w:hAnsi="Arial (W1)"/>
      <w:szCs w:val="20"/>
      <w:lang w:val="de-DE" w:eastAsia="de-DE"/>
    </w:rPr>
  </w:style>
  <w:style w:type="paragraph" w:customStyle="1" w:styleId="SBSListenkndel2">
    <w:name w:val="SBS_Listenknödel2"/>
    <w:basedOn w:val="SBSListenkndel"/>
    <w:uiPriority w:val="99"/>
    <w:rsid w:val="00756BA0"/>
    <w:pPr>
      <w:tabs>
        <w:tab w:val="clear" w:pos="425"/>
        <w:tab w:val="num" w:pos="360"/>
        <w:tab w:val="num" w:pos="2574"/>
      </w:tabs>
      <w:ind w:left="360" w:hanging="360"/>
    </w:pPr>
  </w:style>
  <w:style w:type="paragraph" w:customStyle="1" w:styleId="SBSListenkndel3">
    <w:name w:val="SBS_Listenknödel3"/>
    <w:basedOn w:val="SBSListenkndel"/>
    <w:uiPriority w:val="99"/>
    <w:rsid w:val="00756BA0"/>
    <w:pPr>
      <w:tabs>
        <w:tab w:val="clear" w:pos="425"/>
        <w:tab w:val="num" w:pos="360"/>
        <w:tab w:val="num" w:pos="3294"/>
      </w:tabs>
      <w:ind w:left="360" w:hanging="360"/>
    </w:pPr>
  </w:style>
  <w:style w:type="paragraph" w:customStyle="1" w:styleId="Basisabsatz-fett">
    <w:name w:val="Basisabsatz-fett"/>
    <w:basedOn w:val="Normalny"/>
    <w:uiPriority w:val="99"/>
    <w:rsid w:val="00756BA0"/>
    <w:pPr>
      <w:spacing w:after="120" w:line="240" w:lineRule="auto"/>
      <w:ind w:left="14"/>
    </w:pPr>
    <w:rPr>
      <w:rFonts w:eastAsia="Times New Roman"/>
      <w:b/>
      <w:lang w:val="en-US" w:eastAsia="de-DE"/>
    </w:rPr>
  </w:style>
  <w:style w:type="paragraph" w:customStyle="1" w:styleId="resgraph">
    <w:name w:val="res.graph"/>
    <w:uiPriority w:val="99"/>
    <w:rsid w:val="00756BA0"/>
    <w:pPr>
      <w:spacing w:after="0" w:line="240" w:lineRule="auto"/>
      <w:jc w:val="center"/>
    </w:pPr>
    <w:rPr>
      <w:rFonts w:ascii="Times New Roman" w:eastAsia="Times New Roman" w:hAnsi="Times New Roman" w:cs="Times New Roman"/>
      <w:noProof/>
      <w:szCs w:val="20"/>
      <w:lang w:val="en-US"/>
    </w:rPr>
  </w:style>
  <w:style w:type="paragraph" w:customStyle="1" w:styleId="Tableheading1">
    <w:name w:val="Table heading 1"/>
    <w:aliases w:val="th"/>
    <w:next w:val="Normalny"/>
    <w:uiPriority w:val="99"/>
    <w:rsid w:val="00756BA0"/>
    <w:pPr>
      <w:keepNext/>
      <w:keepLines/>
      <w:spacing w:before="80" w:after="60" w:line="200" w:lineRule="atLeast"/>
    </w:pPr>
    <w:rPr>
      <w:rFonts w:ascii="Arial" w:eastAsia="Times New Roman" w:hAnsi="Arial" w:cs="Times New Roman"/>
      <w:b/>
      <w:szCs w:val="20"/>
      <w:lang w:val="en-US" w:eastAsia="de-DE"/>
    </w:rPr>
  </w:style>
  <w:style w:type="paragraph" w:customStyle="1" w:styleId="TableNormal1">
    <w:name w:val="Table Normal1"/>
    <w:basedOn w:val="Normalny"/>
    <w:uiPriority w:val="99"/>
    <w:rsid w:val="00756BA0"/>
    <w:pPr>
      <w:keepLines/>
      <w:spacing w:before="60" w:line="360" w:lineRule="auto"/>
      <w:jc w:val="left"/>
    </w:pPr>
    <w:rPr>
      <w:rFonts w:eastAsia="Times New Roman"/>
      <w:szCs w:val="20"/>
      <w:lang w:val="en-GB"/>
    </w:rPr>
  </w:style>
  <w:style w:type="paragraph" w:customStyle="1" w:styleId="body">
    <w:name w:val="body"/>
    <w:basedOn w:val="Normalny"/>
    <w:uiPriority w:val="99"/>
    <w:rsid w:val="00756BA0"/>
    <w:pPr>
      <w:spacing w:before="120" w:after="0" w:line="240" w:lineRule="auto"/>
      <w:ind w:left="1440"/>
      <w:jc w:val="left"/>
    </w:pPr>
    <w:rPr>
      <w:rFonts w:eastAsia="Times New Roman" w:cs="Arial"/>
      <w:lang w:val="en-US"/>
    </w:rPr>
  </w:style>
  <w:style w:type="paragraph" w:customStyle="1" w:styleId="Bullet10">
    <w:name w:val="Bullet1"/>
    <w:basedOn w:val="Normalny"/>
    <w:uiPriority w:val="99"/>
    <w:rsid w:val="00756BA0"/>
    <w:pPr>
      <w:tabs>
        <w:tab w:val="num" w:pos="1211"/>
        <w:tab w:val="left" w:pos="8364"/>
      </w:tabs>
      <w:spacing w:before="120" w:after="120" w:line="240" w:lineRule="auto"/>
      <w:ind w:left="1134" w:hanging="283"/>
    </w:pPr>
    <w:rPr>
      <w:rFonts w:eastAsia="Times New Roman"/>
      <w:szCs w:val="20"/>
      <w:lang w:val="en-GB"/>
    </w:rPr>
  </w:style>
  <w:style w:type="paragraph" w:customStyle="1" w:styleId="Response">
    <w:name w:val="Response"/>
    <w:basedOn w:val="Normalny"/>
    <w:uiPriority w:val="99"/>
    <w:rsid w:val="00756BA0"/>
    <w:pPr>
      <w:spacing w:before="60" w:line="240" w:lineRule="auto"/>
      <w:jc w:val="left"/>
    </w:pPr>
    <w:rPr>
      <w:rFonts w:eastAsia="Times New Roman"/>
      <w:szCs w:val="20"/>
      <w:lang w:val="en-GB"/>
    </w:rPr>
  </w:style>
  <w:style w:type="paragraph" w:customStyle="1" w:styleId="TTopHeading">
    <w:name w:val="T Top Heading"/>
    <w:basedOn w:val="Normalny"/>
    <w:uiPriority w:val="99"/>
    <w:rsid w:val="00756BA0"/>
    <w:pPr>
      <w:spacing w:after="120" w:line="360" w:lineRule="auto"/>
      <w:jc w:val="left"/>
    </w:pPr>
    <w:rPr>
      <w:rFonts w:eastAsia="Times New Roman"/>
      <w:b/>
      <w:szCs w:val="20"/>
      <w:lang w:val="en-AU"/>
    </w:rPr>
  </w:style>
  <w:style w:type="paragraph" w:customStyle="1" w:styleId="ABullets">
    <w:name w:val="A Bullets"/>
    <w:basedOn w:val="Normalny"/>
    <w:uiPriority w:val="99"/>
    <w:rsid w:val="00756BA0"/>
    <w:pPr>
      <w:tabs>
        <w:tab w:val="num" w:pos="360"/>
      </w:tabs>
      <w:spacing w:after="120" w:line="360" w:lineRule="auto"/>
      <w:ind w:left="360" w:hanging="360"/>
      <w:jc w:val="left"/>
    </w:pPr>
    <w:rPr>
      <w:rFonts w:eastAsia="Times New Roman"/>
      <w:szCs w:val="20"/>
      <w:lang w:val="en-AU"/>
    </w:rPr>
  </w:style>
  <w:style w:type="paragraph" w:customStyle="1" w:styleId="BulletText1">
    <w:name w:val="Bullet Text 1"/>
    <w:basedOn w:val="Normalny"/>
    <w:uiPriority w:val="99"/>
    <w:rsid w:val="00756BA0"/>
    <w:pPr>
      <w:tabs>
        <w:tab w:val="num" w:pos="1531"/>
      </w:tabs>
      <w:spacing w:after="120" w:line="240" w:lineRule="auto"/>
      <w:ind w:left="1531" w:hanging="397"/>
    </w:pPr>
    <w:rPr>
      <w:rFonts w:eastAsia="Times New Roman"/>
      <w:szCs w:val="20"/>
      <w:lang w:val="en-AU"/>
    </w:rPr>
  </w:style>
  <w:style w:type="paragraph" w:customStyle="1" w:styleId="bullet11">
    <w:name w:val="bullet1"/>
    <w:basedOn w:val="Normalny"/>
    <w:uiPriority w:val="99"/>
    <w:rsid w:val="00756BA0"/>
    <w:pPr>
      <w:spacing w:before="60" w:after="0" w:line="240" w:lineRule="auto"/>
      <w:ind w:left="1800" w:hanging="331"/>
      <w:jc w:val="left"/>
    </w:pPr>
    <w:rPr>
      <w:rFonts w:eastAsia="Times New Roman" w:cs="Arial"/>
      <w:lang w:val="en-US"/>
    </w:rPr>
  </w:style>
  <w:style w:type="paragraph" w:customStyle="1" w:styleId="source">
    <w:name w:val="source"/>
    <w:basedOn w:val="Normalny"/>
    <w:uiPriority w:val="99"/>
    <w:rsid w:val="00756BA0"/>
    <w:pPr>
      <w:spacing w:before="120" w:after="0" w:line="240" w:lineRule="auto"/>
      <w:ind w:left="1440"/>
      <w:jc w:val="left"/>
    </w:pPr>
    <w:rPr>
      <w:rFonts w:eastAsia="Times New Roman" w:cs="Arial"/>
      <w:i/>
      <w:iCs/>
      <w:sz w:val="18"/>
      <w:szCs w:val="18"/>
      <w:lang w:val="en-US"/>
    </w:rPr>
  </w:style>
  <w:style w:type="character" w:customStyle="1" w:styleId="charbold">
    <w:name w:val="charbold"/>
    <w:rsid w:val="00756BA0"/>
    <w:rPr>
      <w:b/>
      <w:bCs/>
    </w:rPr>
  </w:style>
  <w:style w:type="paragraph" w:customStyle="1" w:styleId="FormatvorlageBodyText1FettRot">
    <w:name w:val="Formatvorlage Body Text 1 + Fett Rot"/>
    <w:basedOn w:val="Normalny"/>
    <w:uiPriority w:val="99"/>
    <w:rsid w:val="00756BA0"/>
    <w:pPr>
      <w:widowControl w:val="0"/>
      <w:tabs>
        <w:tab w:val="left" w:pos="2834"/>
        <w:tab w:val="left" w:pos="5102"/>
        <w:tab w:val="left" w:pos="7370"/>
      </w:tabs>
      <w:spacing w:after="120" w:line="240" w:lineRule="auto"/>
    </w:pPr>
    <w:rPr>
      <w:rFonts w:eastAsia="Times New Roman"/>
      <w:bCs/>
      <w:color w:val="FF0000"/>
      <w:sz w:val="24"/>
      <w:szCs w:val="24"/>
      <w:lang w:val="en-US"/>
    </w:rPr>
  </w:style>
  <w:style w:type="paragraph" w:customStyle="1" w:styleId="FormatvorlageBodyText1Fett">
    <w:name w:val="Formatvorlage Body Text 1 + Fett"/>
    <w:basedOn w:val="Normalny"/>
    <w:uiPriority w:val="99"/>
    <w:rsid w:val="00756BA0"/>
    <w:pPr>
      <w:widowControl w:val="0"/>
      <w:tabs>
        <w:tab w:val="left" w:pos="2834"/>
        <w:tab w:val="left" w:pos="5102"/>
        <w:tab w:val="left" w:pos="7370"/>
      </w:tabs>
      <w:spacing w:after="120" w:line="240" w:lineRule="auto"/>
    </w:pPr>
    <w:rPr>
      <w:rFonts w:eastAsia="Times New Roman"/>
      <w:bCs/>
      <w:sz w:val="24"/>
      <w:szCs w:val="24"/>
      <w:lang w:val="en-US"/>
    </w:rPr>
  </w:style>
  <w:style w:type="character" w:customStyle="1" w:styleId="BasisabsatzCharChar1CharChar">
    <w:name w:val="Basisabsatz Char Char1 Char Char"/>
    <w:rsid w:val="00756BA0"/>
    <w:rPr>
      <w:rFonts w:ascii="Arial" w:hAnsi="Arial" w:cs="Arial" w:hint="default"/>
      <w:sz w:val="22"/>
      <w:szCs w:val="22"/>
      <w:lang w:val="en-US" w:eastAsia="de-DE" w:bidi="ar-SA"/>
    </w:rPr>
  </w:style>
  <w:style w:type="paragraph" w:customStyle="1" w:styleId="SBSResponse">
    <w:name w:val="SBS_Response"/>
    <w:basedOn w:val="Normalny"/>
    <w:next w:val="Normalny"/>
    <w:uiPriority w:val="99"/>
    <w:rsid w:val="00756BA0"/>
    <w:pPr>
      <w:spacing w:before="360" w:after="120" w:line="240" w:lineRule="auto"/>
      <w:jc w:val="left"/>
    </w:pPr>
    <w:rPr>
      <w:rFonts w:eastAsia="Times New Roman"/>
      <w:b/>
      <w:caps/>
      <w:color w:val="008080"/>
      <w:lang w:val="de-DE"/>
    </w:rPr>
  </w:style>
  <w:style w:type="paragraph" w:customStyle="1" w:styleId="NormalRSChar">
    <w:name w:val="Normal RS Char"/>
    <w:uiPriority w:val="99"/>
    <w:rsid w:val="00756BA0"/>
    <w:pPr>
      <w:spacing w:before="120" w:after="120" w:line="240" w:lineRule="auto"/>
      <w:ind w:left="454"/>
      <w:jc w:val="both"/>
    </w:pPr>
    <w:rPr>
      <w:rFonts w:ascii="Arial" w:eastAsia="Times New Roman" w:hAnsi="Arial" w:cs="Times New Roman"/>
      <w:szCs w:val="20"/>
      <w:lang w:val="en-GB"/>
    </w:rPr>
  </w:style>
  <w:style w:type="paragraph" w:customStyle="1" w:styleId="Drawings">
    <w:name w:val="Drawings"/>
    <w:basedOn w:val="Normalny"/>
    <w:uiPriority w:val="99"/>
    <w:rsid w:val="00756BA0"/>
    <w:pPr>
      <w:keepNext/>
      <w:keepLines/>
      <w:pBdr>
        <w:top w:val="single" w:sz="6" w:space="4" w:color="808080"/>
        <w:left w:val="single" w:sz="6" w:space="4" w:color="808080"/>
        <w:bottom w:val="single" w:sz="6" w:space="4" w:color="808080"/>
        <w:right w:val="single" w:sz="6" w:space="4" w:color="808080"/>
      </w:pBdr>
      <w:spacing w:after="120" w:line="240" w:lineRule="auto"/>
      <w:ind w:left="102" w:right="102"/>
      <w:jc w:val="center"/>
    </w:pPr>
    <w:rPr>
      <w:rFonts w:eastAsia="Times New Roman"/>
      <w:sz w:val="20"/>
      <w:szCs w:val="20"/>
      <w:lang w:val="de-DE" w:eastAsia="de-DE"/>
    </w:rPr>
  </w:style>
  <w:style w:type="paragraph" w:customStyle="1" w:styleId="Note">
    <w:name w:val="Note"/>
    <w:basedOn w:val="Normalny"/>
    <w:uiPriority w:val="99"/>
    <w:rsid w:val="00756BA0"/>
    <w:pPr>
      <w:keepNext/>
      <w:keepLines/>
      <w:pBdr>
        <w:top w:val="single" w:sz="4" w:space="4" w:color="999999" w:shadow="1"/>
        <w:left w:val="single" w:sz="4" w:space="4" w:color="999999" w:shadow="1"/>
        <w:bottom w:val="single" w:sz="4" w:space="4" w:color="999999" w:shadow="1"/>
        <w:right w:val="single" w:sz="4" w:space="4" w:color="999999" w:shadow="1"/>
      </w:pBdr>
      <w:spacing w:after="120" w:line="240" w:lineRule="auto"/>
      <w:ind w:left="85" w:right="85"/>
      <w:jc w:val="left"/>
    </w:pPr>
    <w:rPr>
      <w:rFonts w:eastAsia="Times New Roman"/>
      <w:sz w:val="20"/>
      <w:szCs w:val="20"/>
      <w:lang w:val="de-DE" w:eastAsia="de-DE"/>
    </w:rPr>
  </w:style>
  <w:style w:type="paragraph" w:customStyle="1" w:styleId="Beschriftung10pt">
    <w:name w:val="Beschriftung + 10 pt"/>
    <w:basedOn w:val="Normalny"/>
    <w:uiPriority w:val="99"/>
    <w:rsid w:val="00756BA0"/>
    <w:pPr>
      <w:numPr>
        <w:numId w:val="18"/>
      </w:numPr>
      <w:spacing w:before="120" w:after="360" w:line="240" w:lineRule="auto"/>
      <w:ind w:left="1021"/>
      <w:jc w:val="left"/>
    </w:pPr>
    <w:rPr>
      <w:rFonts w:eastAsia="Times New Roman"/>
      <w:b/>
      <w:bCs/>
      <w:sz w:val="18"/>
      <w:szCs w:val="18"/>
      <w:lang w:val="en-GB"/>
    </w:rPr>
  </w:style>
  <w:style w:type="paragraph" w:customStyle="1" w:styleId="FormatvorlageBeschriftung10ptLinks0cmErsteZeile0cm">
    <w:name w:val="Formatvorlage Beschriftung + 10 pt + Links:  0 cm Erste Zeile:  0 cm"/>
    <w:basedOn w:val="Beschriftung10pt"/>
    <w:uiPriority w:val="99"/>
    <w:rsid w:val="00756BA0"/>
    <w:pPr>
      <w:tabs>
        <w:tab w:val="num" w:pos="1134"/>
      </w:tabs>
      <w:ind w:left="0" w:firstLine="0"/>
    </w:pPr>
  </w:style>
  <w:style w:type="paragraph" w:customStyle="1" w:styleId="Cover2">
    <w:name w:val="Cover 2"/>
    <w:basedOn w:val="Normalny"/>
    <w:autoRedefine/>
    <w:uiPriority w:val="99"/>
    <w:rsid w:val="00756BA0"/>
    <w:pPr>
      <w:spacing w:before="240" w:after="480" w:line="240" w:lineRule="auto"/>
      <w:jc w:val="left"/>
    </w:pPr>
    <w:rPr>
      <w:rFonts w:eastAsia="Times New Roman"/>
      <w:b/>
      <w:snapToGrid w:val="0"/>
      <w:color w:val="808080"/>
      <w:sz w:val="48"/>
      <w:lang w:val="de-DE" w:eastAsia="de-DE"/>
    </w:rPr>
  </w:style>
  <w:style w:type="paragraph" w:customStyle="1" w:styleId="Cover3">
    <w:name w:val="Cover 3"/>
    <w:basedOn w:val="Normalny"/>
    <w:autoRedefine/>
    <w:uiPriority w:val="99"/>
    <w:rsid w:val="00756BA0"/>
    <w:pPr>
      <w:spacing w:after="120" w:line="240" w:lineRule="auto"/>
      <w:ind w:right="1134"/>
      <w:jc w:val="left"/>
    </w:pPr>
    <w:rPr>
      <w:rFonts w:eastAsia="Times New Roman"/>
      <w:b/>
      <w:snapToGrid w:val="0"/>
      <w:color w:val="808080"/>
      <w:sz w:val="32"/>
      <w:lang w:val="en-GB" w:eastAsia="de-DE"/>
    </w:rPr>
  </w:style>
  <w:style w:type="paragraph" w:customStyle="1" w:styleId="Cover1">
    <w:name w:val="Cover 1"/>
    <w:basedOn w:val="Normalny"/>
    <w:autoRedefine/>
    <w:uiPriority w:val="99"/>
    <w:rsid w:val="00756BA0"/>
    <w:pPr>
      <w:pBdr>
        <w:bottom w:val="single" w:sz="30" w:space="6" w:color="C0C0C0"/>
      </w:pBdr>
      <w:spacing w:before="480" w:after="480" w:line="240" w:lineRule="auto"/>
      <w:jc w:val="left"/>
    </w:pPr>
    <w:rPr>
      <w:rFonts w:eastAsia="Times New Roman"/>
      <w:b/>
      <w:bCs/>
      <w:snapToGrid w:val="0"/>
      <w:color w:val="C0C0C0"/>
      <w:sz w:val="56"/>
      <w:szCs w:val="56"/>
      <w:lang w:eastAsia="de-DE"/>
    </w:rPr>
  </w:style>
  <w:style w:type="paragraph" w:customStyle="1" w:styleId="BasisabsatzCharChar1Char">
    <w:name w:val="Basisabsatz Char Char1 Char"/>
    <w:autoRedefine/>
    <w:uiPriority w:val="99"/>
    <w:rsid w:val="00756BA0"/>
    <w:pPr>
      <w:spacing w:after="120" w:line="240" w:lineRule="auto"/>
      <w:ind w:left="14"/>
      <w:jc w:val="both"/>
    </w:pPr>
    <w:rPr>
      <w:rFonts w:ascii="Arial" w:eastAsia="Times New Roman" w:hAnsi="Arial" w:cs="Times New Roman"/>
      <w:lang w:val="en-US" w:eastAsia="de-DE"/>
    </w:rPr>
  </w:style>
  <w:style w:type="paragraph" w:customStyle="1" w:styleId="Textfett">
    <w:name w:val="Text fett"/>
    <w:basedOn w:val="Normalny"/>
    <w:uiPriority w:val="99"/>
    <w:rsid w:val="00756BA0"/>
    <w:pPr>
      <w:spacing w:before="60" w:line="240" w:lineRule="auto"/>
      <w:jc w:val="left"/>
    </w:pPr>
    <w:rPr>
      <w:rFonts w:eastAsia="Times New Roman" w:cs="Arial"/>
      <w:b/>
      <w:bCs/>
      <w:sz w:val="24"/>
      <w:szCs w:val="24"/>
      <w:lang w:val="de-DE" w:eastAsia="de-DE"/>
    </w:rPr>
  </w:style>
  <w:style w:type="paragraph" w:customStyle="1" w:styleId="Standardeingerckt">
    <w:name w:val="Standard eingerückt"/>
    <w:basedOn w:val="Normalny"/>
    <w:uiPriority w:val="99"/>
    <w:rsid w:val="00756BA0"/>
    <w:pPr>
      <w:spacing w:after="120" w:line="240" w:lineRule="auto"/>
      <w:ind w:left="709"/>
      <w:jc w:val="left"/>
    </w:pPr>
    <w:rPr>
      <w:rFonts w:eastAsia="Times New Roman" w:cs="Arial"/>
      <w:lang w:val="en-GB" w:eastAsia="de-DE"/>
    </w:rPr>
  </w:style>
  <w:style w:type="paragraph" w:customStyle="1" w:styleId="Body0">
    <w:name w:val="Body"/>
    <w:aliases w:val="b"/>
    <w:uiPriority w:val="99"/>
    <w:rsid w:val="00756BA0"/>
    <w:pPr>
      <w:suppressAutoHyphens/>
      <w:overflowPunct w:val="0"/>
      <w:autoSpaceDE w:val="0"/>
      <w:autoSpaceDN w:val="0"/>
      <w:adjustRightInd w:val="0"/>
      <w:spacing w:before="120" w:after="0" w:line="240" w:lineRule="auto"/>
      <w:ind w:left="1440"/>
    </w:pPr>
    <w:rPr>
      <w:rFonts w:ascii="Arial" w:eastAsia="Times New Roman" w:hAnsi="Arial" w:cs="Times New Roman"/>
      <w:szCs w:val="20"/>
      <w:lang w:val="en-US"/>
    </w:rPr>
  </w:style>
  <w:style w:type="paragraph" w:customStyle="1" w:styleId="Graphictitle">
    <w:name w:val="Graphic title"/>
    <w:aliases w:val="gt"/>
    <w:next w:val="Body0"/>
    <w:uiPriority w:val="99"/>
    <w:rsid w:val="00756BA0"/>
    <w:pPr>
      <w:pBdr>
        <w:bottom w:val="single" w:sz="6" w:space="3" w:color="auto"/>
      </w:pBdr>
      <w:overflowPunct w:val="0"/>
      <w:autoSpaceDE w:val="0"/>
      <w:autoSpaceDN w:val="0"/>
      <w:adjustRightInd w:val="0"/>
      <w:spacing w:before="120" w:after="240" w:line="240" w:lineRule="auto"/>
      <w:jc w:val="right"/>
    </w:pPr>
    <w:rPr>
      <w:rFonts w:ascii="Arial" w:eastAsia="Times New Roman" w:hAnsi="Arial" w:cs="Times New Roman"/>
      <w:b/>
      <w:i/>
      <w:sz w:val="20"/>
      <w:szCs w:val="20"/>
      <w:lang w:val="en-US"/>
    </w:rPr>
  </w:style>
  <w:style w:type="character" w:customStyle="1" w:styleId="charbold0">
    <w:name w:val="char bold"/>
    <w:aliases w:val="cb"/>
    <w:rsid w:val="00756BA0"/>
    <w:rPr>
      <w:b/>
      <w:bCs w:val="0"/>
    </w:rPr>
  </w:style>
  <w:style w:type="paragraph" w:customStyle="1" w:styleId="Graphic">
    <w:name w:val="Graphic"/>
    <w:aliases w:val="g"/>
    <w:next w:val="Normalny"/>
    <w:uiPriority w:val="99"/>
    <w:rsid w:val="00756BA0"/>
    <w:pPr>
      <w:keepNext/>
      <w:overflowPunct w:val="0"/>
      <w:autoSpaceDE w:val="0"/>
      <w:autoSpaceDN w:val="0"/>
      <w:adjustRightInd w:val="0"/>
      <w:spacing w:before="240" w:after="0" w:line="240" w:lineRule="auto"/>
      <w:jc w:val="center"/>
    </w:pPr>
    <w:rPr>
      <w:rFonts w:ascii="Arial" w:eastAsia="Times New Roman" w:hAnsi="Arial" w:cs="Times New Roman"/>
      <w:sz w:val="20"/>
      <w:szCs w:val="20"/>
      <w:lang w:val="en-US"/>
    </w:rPr>
  </w:style>
  <w:style w:type="paragraph" w:customStyle="1" w:styleId="bulletedtable">
    <w:name w:val="bulleted table"/>
    <w:basedOn w:val="Normalny"/>
    <w:uiPriority w:val="99"/>
    <w:rsid w:val="00756BA0"/>
    <w:pPr>
      <w:widowControl w:val="0"/>
      <w:numPr>
        <w:numId w:val="19"/>
      </w:numPr>
      <w:spacing w:after="120" w:line="240" w:lineRule="auto"/>
      <w:jc w:val="left"/>
    </w:pPr>
    <w:rPr>
      <w:rFonts w:eastAsia="Times New Roman" w:cs="Arial"/>
      <w:lang w:val="en-US"/>
    </w:rPr>
  </w:style>
  <w:style w:type="paragraph" w:customStyle="1" w:styleId="table0">
    <w:name w:val="table"/>
    <w:basedOn w:val="Normalny"/>
    <w:uiPriority w:val="99"/>
    <w:rsid w:val="00756BA0"/>
    <w:pPr>
      <w:spacing w:before="120" w:after="120" w:line="240" w:lineRule="auto"/>
    </w:pPr>
    <w:rPr>
      <w:rFonts w:eastAsia="Times New Roman"/>
      <w:szCs w:val="20"/>
      <w:lang w:val="en-GB"/>
    </w:rPr>
  </w:style>
  <w:style w:type="paragraph" w:customStyle="1" w:styleId="FrontPageDocumentName">
    <w:name w:val="Front Page Document Name"/>
    <w:basedOn w:val="Normalny"/>
    <w:uiPriority w:val="99"/>
    <w:rsid w:val="00756BA0"/>
    <w:pPr>
      <w:keepLines/>
      <w:spacing w:before="120" w:after="120" w:line="360" w:lineRule="auto"/>
      <w:jc w:val="left"/>
    </w:pPr>
    <w:rPr>
      <w:rFonts w:ascii="Arial Bold" w:eastAsia="Times New Roman" w:hAnsi="Arial Bold"/>
      <w:b/>
      <w:sz w:val="28"/>
      <w:szCs w:val="40"/>
      <w:lang w:val="it-IT"/>
    </w:rPr>
  </w:style>
  <w:style w:type="paragraph" w:customStyle="1" w:styleId="FrontPage-STRAPLINE">
    <w:name w:val="Front Page - STRAP LINE"/>
    <w:basedOn w:val="FrontPageDocumentName"/>
    <w:uiPriority w:val="99"/>
    <w:rsid w:val="00756BA0"/>
  </w:style>
  <w:style w:type="paragraph" w:customStyle="1" w:styleId="FrontPageHeading">
    <w:name w:val="Front Page Heading"/>
    <w:basedOn w:val="Normalny"/>
    <w:uiPriority w:val="99"/>
    <w:rsid w:val="00756BA0"/>
    <w:pPr>
      <w:keepLines/>
      <w:spacing w:before="120" w:line="360" w:lineRule="auto"/>
      <w:jc w:val="center"/>
    </w:pPr>
    <w:rPr>
      <w:rFonts w:eastAsia="Times New Roman"/>
      <w:b/>
      <w:sz w:val="32"/>
      <w:szCs w:val="20"/>
      <w:lang w:val="en-GB"/>
    </w:rPr>
  </w:style>
  <w:style w:type="paragraph" w:customStyle="1" w:styleId="Stopka1">
    <w:name w:val="Stopka1"/>
    <w:basedOn w:val="Default"/>
    <w:next w:val="Default"/>
    <w:uiPriority w:val="99"/>
    <w:rsid w:val="00756BA0"/>
    <w:pPr>
      <w:spacing w:before="100" w:after="100"/>
    </w:pPr>
    <w:rPr>
      <w:rFonts w:ascii="Arial,Bold" w:hAnsi="Arial,Bold" w:cs="Times New Roman"/>
      <w:color w:val="auto"/>
    </w:rPr>
  </w:style>
  <w:style w:type="paragraph" w:customStyle="1" w:styleId="Nag3wek3">
    <w:name w:val="Nag3ówek 3"/>
    <w:basedOn w:val="Default"/>
    <w:next w:val="Default"/>
    <w:uiPriority w:val="99"/>
    <w:rsid w:val="00756BA0"/>
    <w:pPr>
      <w:spacing w:before="240" w:after="60"/>
    </w:pPr>
    <w:rPr>
      <w:rFonts w:ascii="Arial,Bold" w:hAnsi="Arial,Bold" w:cs="Times New Roman"/>
      <w:color w:val="auto"/>
    </w:rPr>
  </w:style>
  <w:style w:type="paragraph" w:customStyle="1" w:styleId="ppunkt">
    <w:name w:val="ppunkt"/>
    <w:basedOn w:val="Default"/>
    <w:next w:val="Default"/>
    <w:uiPriority w:val="99"/>
    <w:rsid w:val="00756BA0"/>
    <w:pPr>
      <w:spacing w:before="100" w:after="100"/>
    </w:pPr>
    <w:rPr>
      <w:rFonts w:ascii="Arial,Bold" w:hAnsi="Arial,Bold" w:cs="Times New Roman"/>
      <w:color w:val="auto"/>
    </w:rPr>
  </w:style>
  <w:style w:type="paragraph" w:customStyle="1" w:styleId="Tekstpodstawowywciety2">
    <w:name w:val="Tekst podstawowy wciety 2"/>
    <w:basedOn w:val="Default"/>
    <w:next w:val="Default"/>
    <w:uiPriority w:val="99"/>
    <w:rsid w:val="00756BA0"/>
    <w:pPr>
      <w:spacing w:before="100" w:after="100"/>
    </w:pPr>
    <w:rPr>
      <w:rFonts w:ascii="Arial,Bold" w:hAnsi="Arial,Bold" w:cs="Times New Roman"/>
      <w:color w:val="auto"/>
    </w:rPr>
  </w:style>
  <w:style w:type="paragraph" w:customStyle="1" w:styleId="Tekstkomentarza1">
    <w:name w:val="Tekst komentarza1"/>
    <w:basedOn w:val="Default"/>
    <w:next w:val="Default"/>
    <w:uiPriority w:val="99"/>
    <w:rsid w:val="00756BA0"/>
    <w:pPr>
      <w:spacing w:before="100" w:after="100"/>
    </w:pPr>
    <w:rPr>
      <w:rFonts w:ascii="Arial,Bold" w:hAnsi="Arial,Bold" w:cs="Times New Roman"/>
      <w:color w:val="auto"/>
    </w:rPr>
  </w:style>
  <w:style w:type="paragraph" w:customStyle="1" w:styleId="Tekstpodstawowy21">
    <w:name w:val="Tekst podstawowy 21"/>
    <w:basedOn w:val="Default"/>
    <w:next w:val="Default"/>
    <w:uiPriority w:val="99"/>
    <w:rsid w:val="00756BA0"/>
    <w:pPr>
      <w:spacing w:before="100" w:after="100"/>
    </w:pPr>
    <w:rPr>
      <w:rFonts w:ascii="Arial,Bold" w:hAnsi="Arial,Bold" w:cs="Times New Roman"/>
      <w:color w:val="auto"/>
    </w:rPr>
  </w:style>
  <w:style w:type="paragraph" w:customStyle="1" w:styleId="scfstandard">
    <w:name w:val="scf_standard"/>
    <w:uiPriority w:val="99"/>
    <w:rsid w:val="00756BA0"/>
    <w:pPr>
      <w:spacing w:after="0" w:line="240" w:lineRule="auto"/>
    </w:pPr>
    <w:rPr>
      <w:rFonts w:ascii="Arial" w:eastAsia="Times New Roman" w:hAnsi="Arial" w:cs="Times New Roman"/>
      <w:sz w:val="20"/>
      <w:szCs w:val="20"/>
      <w:lang w:val="de-DE" w:eastAsia="de-DE"/>
    </w:rPr>
  </w:style>
  <w:style w:type="paragraph" w:customStyle="1" w:styleId="scforgzeile">
    <w:name w:val="scforgzeile"/>
    <w:basedOn w:val="scfstandard"/>
    <w:uiPriority w:val="99"/>
    <w:rsid w:val="00756BA0"/>
    <w:pPr>
      <w:tabs>
        <w:tab w:val="left" w:pos="7655"/>
      </w:tabs>
      <w:spacing w:line="140" w:lineRule="exact"/>
    </w:pPr>
    <w:rPr>
      <w:sz w:val="12"/>
    </w:rPr>
  </w:style>
  <w:style w:type="paragraph" w:customStyle="1" w:styleId="scfFu1-4">
    <w:name w:val="scfFuß1-4"/>
    <w:basedOn w:val="scfstandard"/>
    <w:uiPriority w:val="99"/>
    <w:rsid w:val="00756BA0"/>
    <w:pPr>
      <w:spacing w:line="160" w:lineRule="exact"/>
    </w:pPr>
    <w:rPr>
      <w:sz w:val="14"/>
    </w:rPr>
  </w:style>
  <w:style w:type="paragraph" w:customStyle="1" w:styleId="scfVorstand">
    <w:name w:val="scfVorstand"/>
    <w:basedOn w:val="scfFu1-4"/>
    <w:uiPriority w:val="99"/>
    <w:rsid w:val="00756BA0"/>
  </w:style>
  <w:style w:type="paragraph" w:customStyle="1" w:styleId="paragraf-ustep">
    <w:name w:val="paragraf-ustep"/>
    <w:basedOn w:val="Normalny"/>
    <w:uiPriority w:val="99"/>
    <w:rsid w:val="00756BA0"/>
    <w:pPr>
      <w:widowControl w:val="0"/>
      <w:spacing w:after="120" w:line="360" w:lineRule="auto"/>
      <w:ind w:left="284" w:hanging="284"/>
      <w:jc w:val="left"/>
    </w:pPr>
    <w:rPr>
      <w:rFonts w:ascii="Times New Roman" w:eastAsia="Times New Roman" w:hAnsi="Times New Roman"/>
      <w:szCs w:val="20"/>
      <w:lang w:eastAsia="pl-PL"/>
    </w:rPr>
  </w:style>
  <w:style w:type="paragraph" w:customStyle="1" w:styleId="Bullet2">
    <w:name w:val="Bullet 2"/>
    <w:basedOn w:val="Normalny"/>
    <w:uiPriority w:val="99"/>
    <w:rsid w:val="00756BA0"/>
    <w:pPr>
      <w:numPr>
        <w:numId w:val="20"/>
      </w:numPr>
      <w:tabs>
        <w:tab w:val="clear" w:pos="644"/>
        <w:tab w:val="left" w:pos="567"/>
        <w:tab w:val="right" w:pos="9923"/>
      </w:tabs>
      <w:spacing w:before="120" w:after="0" w:line="240" w:lineRule="auto"/>
      <w:jc w:val="left"/>
    </w:pPr>
    <w:rPr>
      <w:rFonts w:eastAsia="Times New Roman"/>
      <w:szCs w:val="20"/>
    </w:rPr>
  </w:style>
  <w:style w:type="paragraph" w:customStyle="1" w:styleId="Bullet2f">
    <w:name w:val="Bullet 2f"/>
    <w:basedOn w:val="Normalny"/>
    <w:uiPriority w:val="99"/>
    <w:rsid w:val="00756BA0"/>
    <w:pPr>
      <w:numPr>
        <w:numId w:val="21"/>
      </w:numPr>
      <w:tabs>
        <w:tab w:val="clear" w:pos="644"/>
        <w:tab w:val="left" w:pos="567"/>
        <w:tab w:val="right" w:pos="9923"/>
      </w:tabs>
      <w:spacing w:after="0" w:line="240" w:lineRule="auto"/>
      <w:jc w:val="left"/>
    </w:pPr>
    <w:rPr>
      <w:rFonts w:eastAsia="Times New Roman"/>
      <w:szCs w:val="20"/>
    </w:rPr>
  </w:style>
  <w:style w:type="paragraph" w:customStyle="1" w:styleId="arial11j">
    <w:name w:val="arial 11j"/>
    <w:basedOn w:val="Normalny"/>
    <w:uiPriority w:val="99"/>
    <w:rsid w:val="00756BA0"/>
    <w:pPr>
      <w:spacing w:after="0" w:line="240" w:lineRule="auto"/>
    </w:pPr>
    <w:rPr>
      <w:rFonts w:eastAsia="Times New Roman"/>
      <w:szCs w:val="24"/>
      <w:lang w:eastAsia="pl-PL"/>
    </w:rPr>
  </w:style>
  <w:style w:type="paragraph" w:customStyle="1" w:styleId="FormHeader1">
    <w:name w:val="Form Header 1"/>
    <w:basedOn w:val="Normalny"/>
    <w:next w:val="Normalny"/>
    <w:uiPriority w:val="99"/>
    <w:rsid w:val="00756BA0"/>
    <w:pPr>
      <w:tabs>
        <w:tab w:val="right" w:pos="9923"/>
      </w:tabs>
      <w:spacing w:before="80" w:after="80" w:line="240" w:lineRule="auto"/>
      <w:jc w:val="left"/>
    </w:pPr>
    <w:rPr>
      <w:rFonts w:eastAsia="Times New Roman"/>
      <w:b/>
      <w:sz w:val="24"/>
      <w:szCs w:val="20"/>
    </w:rPr>
  </w:style>
  <w:style w:type="character" w:customStyle="1" w:styleId="topmenulink1">
    <w:name w:val="top_menu_link1"/>
    <w:rsid w:val="00756BA0"/>
    <w:rPr>
      <w:rFonts w:ascii="Arial" w:hAnsi="Arial" w:cs="Arial" w:hint="default"/>
      <w:b w:val="0"/>
      <w:bCs w:val="0"/>
      <w:strike w:val="0"/>
      <w:dstrike w:val="0"/>
      <w:color w:val="FFFFFF"/>
      <w:sz w:val="20"/>
      <w:szCs w:val="20"/>
      <w:u w:val="none"/>
      <w:effect w:val="none"/>
    </w:rPr>
  </w:style>
  <w:style w:type="table" w:styleId="Tabela-Delikatny1">
    <w:name w:val="Table Subtle 1"/>
    <w:basedOn w:val="Standardowy"/>
    <w:rsid w:val="00756BA0"/>
    <w:pPr>
      <w:spacing w:after="120" w:line="240" w:lineRule="auto"/>
    </w:pPr>
    <w:rPr>
      <w:rFonts w:ascii="Times New Roman" w:eastAsia="Times New Roman" w:hAnsi="Times New Roman" w:cs="Times New Roman"/>
      <w:sz w:val="20"/>
      <w:szCs w:val="20"/>
      <w:lang w:eastAsia="pl-P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8">
    <w:name w:val="Table List 8"/>
    <w:basedOn w:val="Standardowy"/>
    <w:rsid w:val="00756BA0"/>
    <w:pPr>
      <w:spacing w:after="120" w:line="240" w:lineRule="auto"/>
    </w:pPr>
    <w:rPr>
      <w:rFonts w:ascii="Times New Roman" w:eastAsia="Times New Roman" w:hAnsi="Times New Roman" w:cs="Times New Roman"/>
      <w:sz w:val="20"/>
      <w:szCs w:val="20"/>
      <w:lang w:eastAsia="pl-P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character" w:styleId="UyteHipercze">
    <w:name w:val="FollowedHyperlink"/>
    <w:uiPriority w:val="99"/>
    <w:rsid w:val="00756BA0"/>
    <w:rPr>
      <w:color w:val="606420"/>
      <w:u w:val="single"/>
    </w:rPr>
  </w:style>
  <w:style w:type="paragraph" w:styleId="Lista4">
    <w:name w:val="List 4"/>
    <w:basedOn w:val="Normalny"/>
    <w:uiPriority w:val="99"/>
    <w:rsid w:val="00756BA0"/>
    <w:pPr>
      <w:spacing w:after="120" w:line="240" w:lineRule="auto"/>
      <w:ind w:left="1132" w:hanging="283"/>
      <w:jc w:val="left"/>
    </w:pPr>
    <w:rPr>
      <w:rFonts w:eastAsia="Times New Roman"/>
      <w:lang w:val="de-DE"/>
    </w:rPr>
  </w:style>
  <w:style w:type="paragraph" w:styleId="Lista5">
    <w:name w:val="List 5"/>
    <w:basedOn w:val="Normalny"/>
    <w:uiPriority w:val="99"/>
    <w:rsid w:val="00756BA0"/>
    <w:pPr>
      <w:spacing w:after="120" w:line="240" w:lineRule="auto"/>
      <w:ind w:left="1415" w:hanging="283"/>
      <w:jc w:val="left"/>
    </w:pPr>
    <w:rPr>
      <w:rFonts w:eastAsia="Times New Roman"/>
      <w:lang w:val="de-DE"/>
    </w:rPr>
  </w:style>
  <w:style w:type="paragraph" w:styleId="Listapunktowana3">
    <w:name w:val="List Bullet 3"/>
    <w:basedOn w:val="Normalny"/>
    <w:uiPriority w:val="99"/>
    <w:rsid w:val="00756BA0"/>
    <w:pPr>
      <w:numPr>
        <w:numId w:val="22"/>
      </w:numPr>
      <w:spacing w:after="120" w:line="240" w:lineRule="auto"/>
      <w:jc w:val="left"/>
    </w:pPr>
    <w:rPr>
      <w:rFonts w:eastAsia="Times New Roman"/>
      <w:lang w:val="de-DE"/>
    </w:rPr>
  </w:style>
  <w:style w:type="paragraph" w:customStyle="1" w:styleId="Caption1">
    <w:name w:val="Caption1"/>
    <w:basedOn w:val="Normalny"/>
    <w:uiPriority w:val="99"/>
    <w:rsid w:val="00756BA0"/>
    <w:pPr>
      <w:suppressAutoHyphens/>
      <w:spacing w:before="120" w:after="120" w:line="240" w:lineRule="auto"/>
    </w:pPr>
    <w:rPr>
      <w:rFonts w:ascii="Times New Roman" w:eastAsia="Times New Roman" w:hAnsi="Times New Roman"/>
      <w:b/>
      <w:bCs/>
      <w:sz w:val="20"/>
      <w:szCs w:val="20"/>
      <w:lang w:val="en-US" w:eastAsia="ar-SA"/>
    </w:rPr>
  </w:style>
  <w:style w:type="paragraph" w:customStyle="1" w:styleId="HTMLPreformatted1">
    <w:name w:val="HTML Preformatted1"/>
    <w:basedOn w:val="Normalny"/>
    <w:uiPriority w:val="99"/>
    <w:rsid w:val="00756B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left"/>
    </w:pPr>
    <w:rPr>
      <w:rFonts w:ascii="Courier New" w:eastAsia="Times New Roman" w:hAnsi="Courier New" w:cs="Courier New"/>
      <w:sz w:val="20"/>
      <w:szCs w:val="20"/>
      <w:lang w:val="en-US" w:eastAsia="he-IL" w:bidi="he-IL"/>
    </w:rPr>
  </w:style>
  <w:style w:type="paragraph" w:customStyle="1" w:styleId="BodyCopy">
    <w:name w:val="Body Copy"/>
    <w:basedOn w:val="Normalny"/>
    <w:uiPriority w:val="99"/>
    <w:rsid w:val="00756BA0"/>
    <w:pPr>
      <w:suppressAutoHyphens/>
      <w:spacing w:after="0" w:line="240" w:lineRule="auto"/>
      <w:jc w:val="left"/>
    </w:pPr>
    <w:rPr>
      <w:rFonts w:ascii="Times New Roman" w:eastAsia="Times" w:hAnsi="Times New Roman"/>
      <w:color w:val="000000"/>
      <w:sz w:val="20"/>
      <w:szCs w:val="20"/>
      <w:lang w:val="en-US" w:eastAsia="ar-SA"/>
    </w:rPr>
  </w:style>
  <w:style w:type="paragraph" w:customStyle="1" w:styleId="DomylnaczcionkaakapituAkapitZnakChar1ZnakZnakZnakCharCharZnakZnakCharCharZnakCharCharZnak">
    <w:name w:val="Domyślna czcionka akapitu Akapit Znak Char1 Znak Znak Znak Char Char Znak Znak Char Char Znak Char Char Znak"/>
    <w:basedOn w:val="Normalny"/>
    <w:uiPriority w:val="99"/>
    <w:rsid w:val="00756BA0"/>
    <w:pPr>
      <w:tabs>
        <w:tab w:val="left" w:pos="709"/>
      </w:tabs>
      <w:spacing w:before="120" w:after="0" w:line="240" w:lineRule="auto"/>
      <w:ind w:left="4" w:hanging="4"/>
      <w:jc w:val="left"/>
    </w:pPr>
    <w:rPr>
      <w:rFonts w:ascii="Tahoma" w:eastAsia="Times New Roman" w:hAnsi="Tahoma"/>
      <w:sz w:val="20"/>
      <w:szCs w:val="20"/>
      <w:lang w:eastAsia="pl-PL"/>
    </w:rPr>
  </w:style>
  <w:style w:type="paragraph" w:customStyle="1" w:styleId="Stronatytuowa-lewastronatabelki">
    <w:name w:val="Strona tytułowa - lewa strona tabelki"/>
    <w:basedOn w:val="Normalny"/>
    <w:uiPriority w:val="99"/>
    <w:rsid w:val="00756BA0"/>
    <w:pPr>
      <w:framePr w:hSpace="142" w:wrap="notBeside" w:vAnchor="page" w:hAnchor="page" w:x="1451" w:y="12817" w:anchorLock="1"/>
      <w:spacing w:before="60" w:line="240" w:lineRule="auto"/>
    </w:pPr>
    <w:rPr>
      <w:rFonts w:ascii="SwitzerlandBlack" w:eastAsia="Book Antiqua" w:hAnsi="SwitzerlandBlack"/>
      <w:b/>
      <w:snapToGrid w:val="0"/>
      <w:sz w:val="20"/>
      <w:szCs w:val="20"/>
      <w:lang w:val="en-GB" w:eastAsia="pl-PL"/>
    </w:rPr>
  </w:style>
  <w:style w:type="paragraph" w:customStyle="1" w:styleId="Stronatytuowa-prawastronatabelki">
    <w:name w:val="Strona tytułowa - prawa strona tabelki"/>
    <w:basedOn w:val="Stronatytuowa-lewastronatabelki"/>
    <w:uiPriority w:val="99"/>
    <w:rsid w:val="00756BA0"/>
    <w:pPr>
      <w:framePr w:wrap="notBeside"/>
    </w:pPr>
    <w:rPr>
      <w:rFonts w:ascii="Arial" w:eastAsia="Times New Roman" w:hAnsi="Arial"/>
      <w:b w:val="0"/>
      <w:snapToGrid/>
    </w:rPr>
  </w:style>
  <w:style w:type="character" w:customStyle="1" w:styleId="instrukcja">
    <w:name w:val="instrukcja"/>
    <w:rsid w:val="00756BA0"/>
    <w:rPr>
      <w:rFonts w:ascii="Arial" w:hAnsi="Arial"/>
      <w:i/>
      <w:dstrike w:val="0"/>
      <w:vanish/>
      <w:color w:val="FF0000"/>
      <w:sz w:val="20"/>
      <w:vertAlign w:val="baseline"/>
    </w:rPr>
  </w:style>
  <w:style w:type="paragraph" w:customStyle="1" w:styleId="FormHeader2">
    <w:name w:val="Form Header 2"/>
    <w:basedOn w:val="Normalny"/>
    <w:uiPriority w:val="99"/>
    <w:rsid w:val="00756BA0"/>
    <w:pPr>
      <w:tabs>
        <w:tab w:val="right" w:pos="9923"/>
      </w:tabs>
      <w:spacing w:before="80" w:line="240" w:lineRule="auto"/>
      <w:jc w:val="left"/>
    </w:pPr>
    <w:rPr>
      <w:rFonts w:eastAsia="Times New Roman"/>
      <w:b/>
      <w:sz w:val="20"/>
      <w:szCs w:val="20"/>
      <w:lang w:val="en-GB" w:eastAsia="pl-PL"/>
    </w:rPr>
  </w:style>
  <w:style w:type="numbering" w:styleId="111111">
    <w:name w:val="Outline List 2"/>
    <w:basedOn w:val="Bezlisty"/>
    <w:rsid w:val="00756BA0"/>
    <w:pPr>
      <w:numPr>
        <w:numId w:val="24"/>
      </w:numPr>
    </w:pPr>
  </w:style>
  <w:style w:type="paragraph" w:customStyle="1" w:styleId="Nagwek-1">
    <w:name w:val="Nagłówek - 1."/>
    <w:basedOn w:val="Nagwek2"/>
    <w:uiPriority w:val="99"/>
    <w:rsid w:val="00756BA0"/>
    <w:pPr>
      <w:keepNext/>
      <w:numPr>
        <w:numId w:val="23"/>
      </w:numPr>
      <w:tabs>
        <w:tab w:val="clear" w:pos="2852"/>
      </w:tabs>
      <w:spacing w:before="360" w:after="240" w:line="360" w:lineRule="auto"/>
    </w:pPr>
    <w:rPr>
      <w:rFonts w:eastAsia="Times New Roman"/>
      <w:b/>
      <w:bCs/>
      <w:snapToGrid w:val="0"/>
      <w:color w:val="000000"/>
      <w:sz w:val="28"/>
      <w:szCs w:val="28"/>
      <w:lang w:eastAsia="de-DE"/>
    </w:rPr>
  </w:style>
  <w:style w:type="character" w:customStyle="1" w:styleId="tytuldzialu1">
    <w:name w:val="tytuldzialu1"/>
    <w:rsid w:val="00756BA0"/>
    <w:rPr>
      <w:rFonts w:ascii="Arial" w:hAnsi="Arial" w:cs="Arial" w:hint="default"/>
      <w:b/>
      <w:bCs/>
      <w:color w:val="000000"/>
      <w:sz w:val="16"/>
      <w:szCs w:val="16"/>
    </w:rPr>
  </w:style>
  <w:style w:type="character" w:customStyle="1" w:styleId="mediumgreenbold1">
    <w:name w:val="medium_green_bold1"/>
    <w:rsid w:val="00756BA0"/>
    <w:rPr>
      <w:rFonts w:ascii="Tahoma" w:hAnsi="Tahoma" w:cs="Tahoma" w:hint="default"/>
      <w:b/>
      <w:bCs/>
      <w:strike w:val="0"/>
      <w:dstrike w:val="0"/>
      <w:color w:val="006A4C"/>
      <w:sz w:val="17"/>
      <w:szCs w:val="17"/>
      <w:u w:val="none"/>
      <w:effect w:val="none"/>
    </w:rPr>
  </w:style>
  <w:style w:type="paragraph" w:customStyle="1" w:styleId="tresc">
    <w:name w:val="tresc"/>
    <w:basedOn w:val="Normalny"/>
    <w:uiPriority w:val="99"/>
    <w:rsid w:val="00756BA0"/>
    <w:pPr>
      <w:spacing w:before="150" w:after="150" w:line="240" w:lineRule="auto"/>
      <w:ind w:left="150" w:right="300"/>
    </w:pPr>
    <w:rPr>
      <w:rFonts w:eastAsia="Times New Roman" w:cs="Arial"/>
      <w:color w:val="344154"/>
      <w:sz w:val="18"/>
      <w:szCs w:val="18"/>
      <w:lang w:eastAsia="pl-PL"/>
    </w:rPr>
  </w:style>
  <w:style w:type="paragraph" w:customStyle="1" w:styleId="wypi">
    <w:name w:val="wypi"/>
    <w:basedOn w:val="Normalny"/>
    <w:uiPriority w:val="99"/>
    <w:rsid w:val="00756BA0"/>
    <w:pPr>
      <w:spacing w:before="300" w:after="0" w:line="240" w:lineRule="auto"/>
      <w:ind w:left="150" w:right="75"/>
    </w:pPr>
    <w:rPr>
      <w:rFonts w:eastAsia="Times New Roman" w:cs="Arial"/>
      <w:b/>
      <w:bCs/>
      <w:color w:val="274470"/>
      <w:sz w:val="18"/>
      <w:szCs w:val="18"/>
      <w:lang w:eastAsia="pl-PL"/>
    </w:rPr>
  </w:style>
  <w:style w:type="paragraph" w:customStyle="1" w:styleId="Tre">
    <w:name w:val="Treść"/>
    <w:uiPriority w:val="99"/>
    <w:rsid w:val="00756BA0"/>
    <w:pPr>
      <w:spacing w:after="0" w:line="240" w:lineRule="auto"/>
      <w:jc w:val="both"/>
    </w:pPr>
    <w:rPr>
      <w:rFonts w:ascii="Tahoma" w:eastAsia="Calibri" w:hAnsi="Tahoma" w:cs="Times New Roman"/>
      <w:color w:val="404040"/>
      <w:szCs w:val="20"/>
      <w:lang w:eastAsia="pl-PL"/>
    </w:rPr>
  </w:style>
  <w:style w:type="paragraph" w:customStyle="1" w:styleId="pdflink">
    <w:name w:val="pdf_link"/>
    <w:basedOn w:val="Normalny"/>
    <w:uiPriority w:val="99"/>
    <w:rsid w:val="00756BA0"/>
    <w:pPr>
      <w:spacing w:before="45" w:after="0" w:line="240" w:lineRule="auto"/>
      <w:jc w:val="left"/>
    </w:pPr>
    <w:rPr>
      <w:rFonts w:ascii="Times New Roman" w:eastAsia="Times New Roman" w:hAnsi="Times New Roman"/>
      <w:sz w:val="14"/>
      <w:szCs w:val="14"/>
      <w:lang w:eastAsia="pl-PL"/>
    </w:rPr>
  </w:style>
  <w:style w:type="table" w:styleId="Jasnasiatkaakcent5">
    <w:name w:val="Light Grid Accent 5"/>
    <w:basedOn w:val="Standardowy"/>
    <w:uiPriority w:val="62"/>
    <w:rsid w:val="00756BA0"/>
    <w:pPr>
      <w:spacing w:after="0" w:line="240" w:lineRule="auto"/>
    </w:pPr>
    <w:rPr>
      <w:rFonts w:ascii="Calibri" w:eastAsia="Calibri" w:hAnsi="Calibri" w:cs="Times New Roman"/>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FreeSans" w:eastAsia="Times New Roman" w:hAnsi="FreeSan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FreeSans" w:eastAsia="Times New Roman" w:hAnsi="FreeSan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FreeSans" w:eastAsia="Times New Roman" w:hAnsi="FreeSans" w:cs="Times New Roman"/>
        <w:b/>
        <w:bCs/>
      </w:rPr>
    </w:tblStylePr>
    <w:tblStylePr w:type="lastCol">
      <w:rPr>
        <w:rFonts w:ascii="FreeSans" w:eastAsia="Times New Roman" w:hAnsi="FreeSan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Tabelanagwek">
    <w:name w:val="Tabela nagłówek"/>
    <w:basedOn w:val="Tabelatre"/>
    <w:uiPriority w:val="99"/>
    <w:rsid w:val="00756BA0"/>
    <w:pPr>
      <w:keepLines w:val="0"/>
    </w:pPr>
    <w:rPr>
      <w:rFonts w:cs="Arial"/>
      <w:b/>
    </w:rPr>
  </w:style>
  <w:style w:type="character" w:customStyle="1" w:styleId="googqs-tidbit1">
    <w:name w:val="goog_qs-tidbit1"/>
    <w:rsid w:val="00756BA0"/>
    <w:rPr>
      <w:vanish w:val="0"/>
      <w:webHidden w:val="0"/>
      <w:specVanish w:val="0"/>
    </w:rPr>
  </w:style>
  <w:style w:type="paragraph" w:customStyle="1" w:styleId="Tablebody">
    <w:name w:val="Table body"/>
    <w:uiPriority w:val="99"/>
    <w:rsid w:val="00756BA0"/>
    <w:pPr>
      <w:keepNext/>
      <w:keepLines/>
      <w:spacing w:before="80" w:after="40" w:line="240" w:lineRule="auto"/>
    </w:pPr>
    <w:rPr>
      <w:rFonts w:ascii="Arial" w:eastAsia="Times New Roman" w:hAnsi="Arial" w:cs="Times New Roman"/>
      <w:sz w:val="18"/>
      <w:szCs w:val="20"/>
      <w:lang w:val="en-US" w:eastAsia="pl-PL"/>
    </w:rPr>
  </w:style>
  <w:style w:type="paragraph" w:customStyle="1" w:styleId="Tableheading2">
    <w:name w:val="Table heading 2"/>
    <w:basedOn w:val="Normalny"/>
    <w:next w:val="Tablebody"/>
    <w:uiPriority w:val="99"/>
    <w:rsid w:val="00756BA0"/>
    <w:pPr>
      <w:keepNext/>
      <w:keepLines/>
      <w:spacing w:before="60" w:line="200" w:lineRule="atLeast"/>
      <w:jc w:val="left"/>
    </w:pPr>
    <w:rPr>
      <w:rFonts w:ascii="Arial Narrow" w:eastAsia="Times New Roman" w:hAnsi="Arial Narrow"/>
      <w:sz w:val="20"/>
      <w:szCs w:val="20"/>
      <w:lang w:val="en-US" w:eastAsia="pl-PL"/>
    </w:rPr>
  </w:style>
  <w:style w:type="character" w:styleId="HTML-cytat">
    <w:name w:val="HTML Cite"/>
    <w:uiPriority w:val="99"/>
    <w:unhideWhenUsed/>
    <w:rsid w:val="00756BA0"/>
    <w:rPr>
      <w:i w:val="0"/>
      <w:iCs w:val="0"/>
      <w:color w:val="009933"/>
    </w:rPr>
  </w:style>
  <w:style w:type="paragraph" w:customStyle="1" w:styleId="komentarz">
    <w:name w:val="komentarz"/>
    <w:basedOn w:val="Normalny"/>
    <w:link w:val="komentarzZnak"/>
    <w:rsid w:val="00756BA0"/>
    <w:pPr>
      <w:tabs>
        <w:tab w:val="right" w:leader="dot" w:pos="9639"/>
      </w:tabs>
      <w:spacing w:after="0" w:line="240" w:lineRule="auto"/>
      <w:ind w:left="357"/>
      <w:jc w:val="left"/>
    </w:pPr>
    <w:rPr>
      <w:rFonts w:ascii="Times New Roman" w:eastAsia="Times New Roman" w:hAnsi="Times New Roman"/>
      <w:i/>
      <w:iCs/>
      <w:snapToGrid w:val="0"/>
      <w:color w:val="800000"/>
      <w:sz w:val="20"/>
      <w:szCs w:val="20"/>
      <w:lang w:eastAsia="pl-PL"/>
    </w:rPr>
  </w:style>
  <w:style w:type="character" w:customStyle="1" w:styleId="komentarzZnak">
    <w:name w:val="komentarz Znak"/>
    <w:link w:val="komentarz"/>
    <w:rsid w:val="00756BA0"/>
    <w:rPr>
      <w:rFonts w:ascii="Times New Roman" w:eastAsia="Times New Roman" w:hAnsi="Times New Roman" w:cs="Times New Roman"/>
      <w:i/>
      <w:iCs/>
      <w:snapToGrid w:val="0"/>
      <w:color w:val="800000"/>
      <w:sz w:val="20"/>
      <w:szCs w:val="20"/>
      <w:lang w:eastAsia="pl-PL"/>
    </w:rPr>
  </w:style>
  <w:style w:type="paragraph" w:customStyle="1" w:styleId="Tekstwkorespondencji">
    <w:name w:val="Tekst w korespondencji"/>
    <w:basedOn w:val="Normalny"/>
    <w:uiPriority w:val="99"/>
    <w:rsid w:val="00756BA0"/>
    <w:pPr>
      <w:widowControl w:val="0"/>
      <w:suppressAutoHyphens/>
      <w:spacing w:after="120" w:line="360" w:lineRule="auto"/>
    </w:pPr>
    <w:rPr>
      <w:rFonts w:eastAsia="Lucida Sans Unicode"/>
      <w:sz w:val="20"/>
      <w:szCs w:val="20"/>
      <w:lang w:eastAsia="pl-PL"/>
    </w:rPr>
  </w:style>
  <w:style w:type="paragraph" w:customStyle="1" w:styleId="ListParagraph1">
    <w:name w:val="List Paragraph1"/>
    <w:basedOn w:val="Normalny"/>
    <w:uiPriority w:val="34"/>
    <w:qFormat/>
    <w:rsid w:val="00756BA0"/>
    <w:pPr>
      <w:spacing w:after="200"/>
      <w:ind w:left="720"/>
      <w:jc w:val="left"/>
    </w:pPr>
    <w:rPr>
      <w:rFonts w:ascii="Calibri" w:hAnsi="Calibri"/>
      <w:lang w:eastAsia="pl-PL"/>
    </w:rPr>
  </w:style>
  <w:style w:type="paragraph" w:customStyle="1" w:styleId="Heading3">
    <w:name w:val="Heading #3"/>
    <w:basedOn w:val="Normalny"/>
    <w:next w:val="Normalny"/>
    <w:uiPriority w:val="99"/>
    <w:rsid w:val="00756BA0"/>
    <w:pPr>
      <w:widowControl w:val="0"/>
      <w:suppressAutoHyphens/>
      <w:spacing w:before="360" w:after="360" w:line="100" w:lineRule="atLeast"/>
      <w:ind w:hanging="440"/>
      <w:jc w:val="left"/>
    </w:pPr>
    <w:rPr>
      <w:rFonts w:ascii="Times New Roman" w:eastAsia="Times New Roman" w:hAnsi="Times New Roman"/>
      <w:b/>
      <w:bCs/>
      <w:sz w:val="27"/>
      <w:szCs w:val="27"/>
      <w:lang w:eastAsia="pl-PL"/>
    </w:rPr>
  </w:style>
  <w:style w:type="paragraph" w:customStyle="1" w:styleId="Heading4">
    <w:name w:val="Heading #4"/>
    <w:basedOn w:val="Normalny"/>
    <w:next w:val="Normalny"/>
    <w:uiPriority w:val="99"/>
    <w:rsid w:val="00756BA0"/>
    <w:pPr>
      <w:widowControl w:val="0"/>
      <w:suppressAutoHyphens/>
      <w:spacing w:before="360" w:after="120" w:line="100" w:lineRule="atLeast"/>
      <w:ind w:hanging="440"/>
      <w:jc w:val="left"/>
    </w:pPr>
    <w:rPr>
      <w:rFonts w:ascii="Times New Roman" w:eastAsia="Times New Roman" w:hAnsi="Times New Roman"/>
      <w:b/>
      <w:bCs/>
      <w:lang w:eastAsia="pl-PL"/>
    </w:rPr>
  </w:style>
  <w:style w:type="paragraph" w:customStyle="1" w:styleId="Style4">
    <w:name w:val="Style 4"/>
    <w:basedOn w:val="Normalny"/>
    <w:uiPriority w:val="99"/>
    <w:rsid w:val="00756BA0"/>
    <w:pPr>
      <w:widowControl w:val="0"/>
      <w:suppressAutoHyphens/>
      <w:spacing w:after="0" w:line="276" w:lineRule="exact"/>
    </w:pPr>
    <w:rPr>
      <w:rFonts w:ascii="Bookman Old Style" w:eastAsia="Times New Roman" w:hAnsi="Bookman Old Style" w:cs="Tahoma"/>
      <w:sz w:val="24"/>
      <w:szCs w:val="24"/>
      <w:lang w:eastAsia="pl-PL"/>
    </w:rPr>
  </w:style>
  <w:style w:type="paragraph" w:customStyle="1" w:styleId="Akapitzlist2">
    <w:name w:val="Akapit z listą2"/>
    <w:basedOn w:val="Normalny"/>
    <w:uiPriority w:val="99"/>
    <w:rsid w:val="00756BA0"/>
    <w:pPr>
      <w:spacing w:after="200"/>
      <w:ind w:left="720"/>
      <w:jc w:val="left"/>
    </w:pPr>
    <w:rPr>
      <w:rFonts w:ascii="Calibri" w:eastAsia="Times New Roman" w:hAnsi="Calibri"/>
    </w:rPr>
  </w:style>
  <w:style w:type="paragraph" w:customStyle="1" w:styleId="NoSpacing1">
    <w:name w:val="No Spacing1"/>
    <w:uiPriority w:val="99"/>
    <w:qFormat/>
    <w:rsid w:val="00756BA0"/>
    <w:pPr>
      <w:suppressAutoHyphens/>
      <w:spacing w:after="0" w:line="100" w:lineRule="atLeast"/>
      <w:jc w:val="both"/>
    </w:pPr>
    <w:rPr>
      <w:rFonts w:ascii="Tahoma" w:eastAsia="Times New Roman" w:hAnsi="Tahoma" w:cs="Times New Roman"/>
      <w:kern w:val="1"/>
      <w:sz w:val="18"/>
      <w:szCs w:val="24"/>
    </w:rPr>
  </w:style>
  <w:style w:type="character" w:customStyle="1" w:styleId="wyroznioneslowo">
    <w:name w:val="wyroznione_slowo"/>
    <w:basedOn w:val="Domylnaczcionkaakapitu"/>
    <w:rsid w:val="00756BA0"/>
  </w:style>
  <w:style w:type="character" w:customStyle="1" w:styleId="techval">
    <w:name w:val="tech_val"/>
    <w:basedOn w:val="Domylnaczcionkaakapitu"/>
    <w:rsid w:val="00756BA0"/>
  </w:style>
  <w:style w:type="paragraph" w:customStyle="1" w:styleId="DefaultZnak">
    <w:name w:val="Default Znak"/>
    <w:link w:val="DefaultZnakZnak"/>
    <w:rsid w:val="00756BA0"/>
    <w:pPr>
      <w:widowControl w:val="0"/>
      <w:autoSpaceDE w:val="0"/>
      <w:autoSpaceDN w:val="0"/>
      <w:adjustRightInd w:val="0"/>
      <w:spacing w:after="0" w:line="240" w:lineRule="auto"/>
    </w:pPr>
    <w:rPr>
      <w:rFonts w:ascii="Arial Narrow" w:eastAsia="Times New Roman" w:hAnsi="Arial Narrow" w:cs="Arial Narrow"/>
      <w:color w:val="000000"/>
      <w:sz w:val="24"/>
      <w:szCs w:val="24"/>
      <w:lang w:eastAsia="pl-PL"/>
    </w:rPr>
  </w:style>
  <w:style w:type="character" w:customStyle="1" w:styleId="DefaultZnakZnak">
    <w:name w:val="Default Znak Znak"/>
    <w:basedOn w:val="Domylnaczcionkaakapitu"/>
    <w:link w:val="DefaultZnak"/>
    <w:rsid w:val="00756BA0"/>
    <w:rPr>
      <w:rFonts w:ascii="Arial Narrow" w:eastAsia="Times New Roman" w:hAnsi="Arial Narrow" w:cs="Arial Narrow"/>
      <w:color w:val="000000"/>
      <w:sz w:val="24"/>
      <w:szCs w:val="24"/>
      <w:lang w:eastAsia="pl-PL"/>
    </w:rPr>
  </w:style>
  <w:style w:type="character" w:customStyle="1" w:styleId="tabulatory">
    <w:name w:val="tabulatory"/>
    <w:basedOn w:val="Domylnaczcionkaakapitu"/>
    <w:rsid w:val="00756BA0"/>
  </w:style>
  <w:style w:type="paragraph" w:customStyle="1" w:styleId="font0">
    <w:name w:val="font0"/>
    <w:basedOn w:val="Normalny"/>
    <w:uiPriority w:val="99"/>
    <w:rsid w:val="00756BA0"/>
    <w:pPr>
      <w:spacing w:before="100" w:beforeAutospacing="1" w:after="100" w:afterAutospacing="1" w:line="240" w:lineRule="auto"/>
      <w:jc w:val="left"/>
    </w:pPr>
    <w:rPr>
      <w:rFonts w:ascii="Calibri" w:eastAsia="Times New Roman" w:hAnsi="Calibri" w:cs="Calibri"/>
      <w:color w:val="000000"/>
      <w:lang w:eastAsia="pl-PL"/>
    </w:rPr>
  </w:style>
  <w:style w:type="paragraph" w:customStyle="1" w:styleId="font8">
    <w:name w:val="font8"/>
    <w:basedOn w:val="Normalny"/>
    <w:rsid w:val="00756BA0"/>
    <w:pPr>
      <w:spacing w:before="100" w:beforeAutospacing="1" w:after="100" w:afterAutospacing="1" w:line="240" w:lineRule="auto"/>
      <w:jc w:val="left"/>
    </w:pPr>
    <w:rPr>
      <w:rFonts w:ascii="Calibri" w:eastAsia="Times New Roman" w:hAnsi="Calibri" w:cs="Calibri"/>
      <w:b/>
      <w:bCs/>
      <w:sz w:val="36"/>
      <w:szCs w:val="36"/>
      <w:lang w:eastAsia="pl-PL"/>
    </w:rPr>
  </w:style>
  <w:style w:type="paragraph" w:customStyle="1" w:styleId="font9">
    <w:name w:val="font9"/>
    <w:basedOn w:val="Normalny"/>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0">
    <w:name w:val="font10"/>
    <w:basedOn w:val="Normalny"/>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11">
    <w:name w:val="font11"/>
    <w:basedOn w:val="Normalny"/>
    <w:uiPriority w:val="99"/>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2">
    <w:name w:val="font12"/>
    <w:basedOn w:val="Normalny"/>
    <w:uiPriority w:val="99"/>
    <w:rsid w:val="00756BA0"/>
    <w:pPr>
      <w:spacing w:before="100" w:beforeAutospacing="1" w:after="100" w:afterAutospacing="1" w:line="240" w:lineRule="auto"/>
      <w:jc w:val="left"/>
    </w:pPr>
    <w:rPr>
      <w:rFonts w:ascii="Calibri" w:eastAsia="Times New Roman" w:hAnsi="Calibri" w:cs="Calibri"/>
      <w:b/>
      <w:bCs/>
      <w:color w:val="FF0000"/>
      <w:sz w:val="36"/>
      <w:szCs w:val="36"/>
      <w:lang w:eastAsia="pl-PL"/>
    </w:rPr>
  </w:style>
  <w:style w:type="paragraph" w:customStyle="1" w:styleId="font13">
    <w:name w:val="font13"/>
    <w:basedOn w:val="Normalny"/>
    <w:uiPriority w:val="99"/>
    <w:rsid w:val="00756BA0"/>
    <w:pPr>
      <w:spacing w:before="100" w:beforeAutospacing="1" w:after="100" w:afterAutospacing="1" w:line="240" w:lineRule="auto"/>
      <w:jc w:val="left"/>
    </w:pPr>
    <w:rPr>
      <w:rFonts w:ascii="Calibri" w:eastAsia="Times New Roman" w:hAnsi="Calibri" w:cs="Calibri"/>
      <w:b/>
      <w:bCs/>
      <w:color w:val="FF0000"/>
      <w:sz w:val="36"/>
      <w:szCs w:val="36"/>
      <w:lang w:eastAsia="pl-PL"/>
    </w:rPr>
  </w:style>
  <w:style w:type="paragraph" w:customStyle="1" w:styleId="font14">
    <w:name w:val="font14"/>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6"/>
      <w:szCs w:val="36"/>
      <w:lang w:eastAsia="pl-PL"/>
    </w:rPr>
  </w:style>
  <w:style w:type="paragraph" w:customStyle="1" w:styleId="font15">
    <w:name w:val="font15"/>
    <w:basedOn w:val="Normalny"/>
    <w:uiPriority w:val="99"/>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6">
    <w:name w:val="font16"/>
    <w:basedOn w:val="Normalny"/>
    <w:uiPriority w:val="99"/>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7">
    <w:name w:val="font17"/>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18">
    <w:name w:val="font18"/>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19">
    <w:name w:val="font19"/>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20">
    <w:name w:val="font20"/>
    <w:basedOn w:val="Normalny"/>
    <w:uiPriority w:val="99"/>
    <w:rsid w:val="00756BA0"/>
    <w:pPr>
      <w:spacing w:before="100" w:beforeAutospacing="1" w:after="100" w:afterAutospacing="1" w:line="240" w:lineRule="auto"/>
      <w:jc w:val="left"/>
    </w:pPr>
    <w:rPr>
      <w:rFonts w:eastAsia="Times New Roman" w:cs="Arial"/>
      <w:sz w:val="36"/>
      <w:szCs w:val="36"/>
      <w:lang w:eastAsia="pl-PL"/>
    </w:rPr>
  </w:style>
  <w:style w:type="paragraph" w:customStyle="1" w:styleId="font21">
    <w:name w:val="font21"/>
    <w:basedOn w:val="Normalny"/>
    <w:uiPriority w:val="99"/>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22">
    <w:name w:val="font22"/>
    <w:basedOn w:val="Normalny"/>
    <w:uiPriority w:val="99"/>
    <w:rsid w:val="00756BA0"/>
    <w:pPr>
      <w:spacing w:before="100" w:beforeAutospacing="1" w:after="100" w:afterAutospacing="1" w:line="240" w:lineRule="auto"/>
      <w:jc w:val="left"/>
    </w:pPr>
    <w:rPr>
      <w:rFonts w:ascii="Calibri" w:eastAsia="Times New Roman" w:hAnsi="Calibri" w:cs="Calibri"/>
      <w:b/>
      <w:bCs/>
      <w:color w:val="3F3F3F"/>
      <w:sz w:val="36"/>
      <w:szCs w:val="36"/>
      <w:lang w:eastAsia="pl-PL"/>
    </w:rPr>
  </w:style>
  <w:style w:type="paragraph" w:customStyle="1" w:styleId="font23">
    <w:name w:val="font23"/>
    <w:basedOn w:val="Normalny"/>
    <w:uiPriority w:val="99"/>
    <w:rsid w:val="00756BA0"/>
    <w:pPr>
      <w:spacing w:before="100" w:beforeAutospacing="1" w:after="100" w:afterAutospacing="1" w:line="240" w:lineRule="auto"/>
      <w:jc w:val="left"/>
    </w:pPr>
    <w:rPr>
      <w:rFonts w:ascii="Calibri" w:eastAsia="Times New Roman" w:hAnsi="Calibri" w:cs="Calibri"/>
      <w:b/>
      <w:bCs/>
      <w:color w:val="333333"/>
      <w:sz w:val="36"/>
      <w:szCs w:val="36"/>
      <w:lang w:eastAsia="pl-PL"/>
    </w:rPr>
  </w:style>
  <w:style w:type="paragraph" w:customStyle="1" w:styleId="font24">
    <w:name w:val="font24"/>
    <w:basedOn w:val="Normalny"/>
    <w:uiPriority w:val="99"/>
    <w:rsid w:val="00756BA0"/>
    <w:pPr>
      <w:spacing w:before="100" w:beforeAutospacing="1" w:after="100" w:afterAutospacing="1" w:line="240" w:lineRule="auto"/>
      <w:jc w:val="left"/>
    </w:pPr>
    <w:rPr>
      <w:rFonts w:ascii="Calibri" w:eastAsia="Times New Roman" w:hAnsi="Calibri" w:cs="Calibri"/>
      <w:color w:val="333333"/>
      <w:sz w:val="36"/>
      <w:szCs w:val="36"/>
      <w:lang w:eastAsia="pl-PL"/>
    </w:rPr>
  </w:style>
  <w:style w:type="paragraph" w:customStyle="1" w:styleId="font25">
    <w:name w:val="font25"/>
    <w:basedOn w:val="Normalny"/>
    <w:uiPriority w:val="99"/>
    <w:rsid w:val="00756BA0"/>
    <w:pPr>
      <w:spacing w:before="100" w:beforeAutospacing="1" w:after="100" w:afterAutospacing="1" w:line="240" w:lineRule="auto"/>
      <w:jc w:val="left"/>
    </w:pPr>
    <w:rPr>
      <w:rFonts w:ascii="Calibri" w:eastAsia="Times New Roman" w:hAnsi="Calibri" w:cs="Calibri"/>
      <w:b/>
      <w:bCs/>
      <w:sz w:val="36"/>
      <w:szCs w:val="36"/>
      <w:lang w:eastAsia="pl-PL"/>
    </w:rPr>
  </w:style>
  <w:style w:type="paragraph" w:customStyle="1" w:styleId="font26">
    <w:name w:val="font26"/>
    <w:basedOn w:val="Normalny"/>
    <w:uiPriority w:val="99"/>
    <w:rsid w:val="00756BA0"/>
    <w:pPr>
      <w:spacing w:before="100" w:beforeAutospacing="1" w:after="100" w:afterAutospacing="1" w:line="240" w:lineRule="auto"/>
      <w:jc w:val="left"/>
    </w:pPr>
    <w:rPr>
      <w:rFonts w:eastAsia="Times New Roman" w:cs="Arial"/>
      <w:sz w:val="36"/>
      <w:szCs w:val="36"/>
      <w:lang w:eastAsia="pl-PL"/>
    </w:rPr>
  </w:style>
  <w:style w:type="paragraph" w:customStyle="1" w:styleId="font27">
    <w:name w:val="font27"/>
    <w:basedOn w:val="Normalny"/>
    <w:uiPriority w:val="99"/>
    <w:rsid w:val="00756BA0"/>
    <w:pPr>
      <w:spacing w:before="100" w:beforeAutospacing="1" w:after="100" w:afterAutospacing="1" w:line="240" w:lineRule="auto"/>
      <w:jc w:val="left"/>
    </w:pPr>
    <w:rPr>
      <w:rFonts w:ascii="Calibri" w:eastAsia="Times New Roman" w:hAnsi="Calibri" w:cs="Calibri"/>
      <w:sz w:val="36"/>
      <w:szCs w:val="36"/>
      <w:u w:val="single"/>
      <w:lang w:eastAsia="pl-PL"/>
    </w:rPr>
  </w:style>
  <w:style w:type="paragraph" w:customStyle="1" w:styleId="font28">
    <w:name w:val="font28"/>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6"/>
      <w:szCs w:val="36"/>
      <w:lang w:eastAsia="pl-PL"/>
    </w:rPr>
  </w:style>
  <w:style w:type="paragraph" w:customStyle="1" w:styleId="font29">
    <w:name w:val="font29"/>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2"/>
      <w:szCs w:val="32"/>
      <w:lang w:eastAsia="pl-PL"/>
    </w:rPr>
  </w:style>
  <w:style w:type="paragraph" w:customStyle="1" w:styleId="font30">
    <w:name w:val="font30"/>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6"/>
      <w:szCs w:val="36"/>
      <w:lang w:eastAsia="pl-PL"/>
    </w:rPr>
  </w:style>
  <w:style w:type="paragraph" w:customStyle="1" w:styleId="font31">
    <w:name w:val="font31"/>
    <w:basedOn w:val="Normalny"/>
    <w:uiPriority w:val="99"/>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32">
    <w:name w:val="font32"/>
    <w:basedOn w:val="Normalny"/>
    <w:uiPriority w:val="99"/>
    <w:rsid w:val="00756BA0"/>
    <w:pPr>
      <w:spacing w:before="100" w:beforeAutospacing="1" w:after="100" w:afterAutospacing="1" w:line="240" w:lineRule="auto"/>
      <w:jc w:val="left"/>
    </w:pPr>
    <w:rPr>
      <w:rFonts w:eastAsia="Times New Roman" w:cs="Arial"/>
      <w:b/>
      <w:bCs/>
      <w:sz w:val="28"/>
      <w:szCs w:val="28"/>
      <w:lang w:eastAsia="pl-PL"/>
    </w:rPr>
  </w:style>
  <w:style w:type="paragraph" w:customStyle="1" w:styleId="font33">
    <w:name w:val="font33"/>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34">
    <w:name w:val="font34"/>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35">
    <w:name w:val="font35"/>
    <w:basedOn w:val="Normalny"/>
    <w:uiPriority w:val="99"/>
    <w:rsid w:val="00756BA0"/>
    <w:pPr>
      <w:spacing w:before="100" w:beforeAutospacing="1" w:after="100" w:afterAutospacing="1" w:line="240" w:lineRule="auto"/>
      <w:jc w:val="left"/>
    </w:pPr>
    <w:rPr>
      <w:rFonts w:eastAsia="Times New Roman" w:cs="Arial"/>
      <w:sz w:val="20"/>
      <w:szCs w:val="20"/>
      <w:lang w:eastAsia="pl-PL"/>
    </w:rPr>
  </w:style>
  <w:style w:type="paragraph" w:customStyle="1" w:styleId="font36">
    <w:name w:val="font36"/>
    <w:basedOn w:val="Normalny"/>
    <w:uiPriority w:val="99"/>
    <w:rsid w:val="00756BA0"/>
    <w:pPr>
      <w:spacing w:before="100" w:beforeAutospacing="1" w:after="100" w:afterAutospacing="1" w:line="240" w:lineRule="auto"/>
      <w:jc w:val="left"/>
    </w:pPr>
    <w:rPr>
      <w:rFonts w:ascii="Calibri" w:eastAsia="Times New Roman" w:hAnsi="Calibri" w:cs="Calibri"/>
      <w:color w:val="FF0000"/>
      <w:sz w:val="36"/>
      <w:szCs w:val="36"/>
      <w:lang w:eastAsia="pl-PL"/>
    </w:rPr>
  </w:style>
  <w:style w:type="paragraph" w:customStyle="1" w:styleId="font37">
    <w:name w:val="font37"/>
    <w:basedOn w:val="Normalny"/>
    <w:uiPriority w:val="99"/>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38">
    <w:name w:val="font38"/>
    <w:basedOn w:val="Normalny"/>
    <w:uiPriority w:val="99"/>
    <w:rsid w:val="00756BA0"/>
    <w:pPr>
      <w:spacing w:before="100" w:beforeAutospacing="1" w:after="100" w:afterAutospacing="1" w:line="240" w:lineRule="auto"/>
      <w:jc w:val="left"/>
    </w:pPr>
    <w:rPr>
      <w:rFonts w:ascii="Calibri" w:eastAsia="Times New Roman" w:hAnsi="Calibri" w:cs="Calibri"/>
      <w:b/>
      <w:bCs/>
      <w:sz w:val="36"/>
      <w:szCs w:val="36"/>
      <w:lang w:eastAsia="pl-PL"/>
    </w:rPr>
  </w:style>
  <w:style w:type="paragraph" w:customStyle="1" w:styleId="font39">
    <w:name w:val="font39"/>
    <w:basedOn w:val="Normalny"/>
    <w:uiPriority w:val="99"/>
    <w:rsid w:val="00756BA0"/>
    <w:pPr>
      <w:spacing w:before="100" w:beforeAutospacing="1" w:after="100" w:afterAutospacing="1" w:line="240" w:lineRule="auto"/>
      <w:jc w:val="left"/>
    </w:pPr>
    <w:rPr>
      <w:rFonts w:ascii="Calibri" w:eastAsia="Times New Roman" w:hAnsi="Calibri" w:cs="Calibri"/>
      <w:b/>
      <w:bCs/>
      <w:sz w:val="56"/>
      <w:szCs w:val="56"/>
      <w:lang w:eastAsia="pl-PL"/>
    </w:rPr>
  </w:style>
  <w:style w:type="paragraph" w:customStyle="1" w:styleId="font40">
    <w:name w:val="font40"/>
    <w:basedOn w:val="Normalny"/>
    <w:uiPriority w:val="99"/>
    <w:rsid w:val="00756BA0"/>
    <w:pPr>
      <w:spacing w:before="100" w:beforeAutospacing="1" w:after="100" w:afterAutospacing="1" w:line="240" w:lineRule="auto"/>
      <w:jc w:val="left"/>
    </w:pPr>
    <w:rPr>
      <w:rFonts w:eastAsia="Times New Roman" w:cs="Arial"/>
      <w:b/>
      <w:bCs/>
      <w:color w:val="FF0000"/>
      <w:sz w:val="36"/>
      <w:szCs w:val="36"/>
      <w:lang w:eastAsia="pl-PL"/>
    </w:rPr>
  </w:style>
  <w:style w:type="paragraph" w:customStyle="1" w:styleId="font41">
    <w:name w:val="font41"/>
    <w:basedOn w:val="Normalny"/>
    <w:uiPriority w:val="99"/>
    <w:rsid w:val="00756BA0"/>
    <w:pPr>
      <w:spacing w:before="100" w:beforeAutospacing="1" w:after="100" w:afterAutospacing="1" w:line="240" w:lineRule="auto"/>
      <w:jc w:val="left"/>
    </w:pPr>
    <w:rPr>
      <w:rFonts w:ascii="Calibri" w:eastAsia="Times New Roman" w:hAnsi="Calibri" w:cs="Calibri"/>
      <w:color w:val="3F3F3F"/>
      <w:sz w:val="36"/>
      <w:szCs w:val="36"/>
      <w:lang w:eastAsia="pl-PL"/>
    </w:rPr>
  </w:style>
  <w:style w:type="paragraph" w:customStyle="1" w:styleId="font42">
    <w:name w:val="font42"/>
    <w:basedOn w:val="Normalny"/>
    <w:uiPriority w:val="99"/>
    <w:rsid w:val="00756BA0"/>
    <w:pPr>
      <w:spacing w:before="100" w:beforeAutospacing="1" w:after="100" w:afterAutospacing="1" w:line="240" w:lineRule="auto"/>
      <w:jc w:val="left"/>
    </w:pPr>
    <w:rPr>
      <w:rFonts w:ascii="Calibri" w:eastAsia="Times New Roman" w:hAnsi="Calibri" w:cs="Calibri"/>
      <w:b/>
      <w:bCs/>
      <w:color w:val="E26B0A"/>
      <w:sz w:val="36"/>
      <w:szCs w:val="36"/>
      <w:lang w:eastAsia="pl-PL"/>
    </w:rPr>
  </w:style>
  <w:style w:type="paragraph" w:customStyle="1" w:styleId="font43">
    <w:name w:val="font43"/>
    <w:basedOn w:val="Normalny"/>
    <w:uiPriority w:val="99"/>
    <w:rsid w:val="00756BA0"/>
    <w:pPr>
      <w:spacing w:before="100" w:beforeAutospacing="1" w:after="100" w:afterAutospacing="1" w:line="240" w:lineRule="auto"/>
      <w:jc w:val="left"/>
    </w:pPr>
    <w:rPr>
      <w:rFonts w:ascii="Calibri" w:eastAsia="Times New Roman" w:hAnsi="Calibri" w:cs="Calibri"/>
      <w:b/>
      <w:bCs/>
      <w:color w:val="333333"/>
      <w:sz w:val="36"/>
      <w:szCs w:val="36"/>
      <w:lang w:eastAsia="pl-PL"/>
    </w:rPr>
  </w:style>
  <w:style w:type="paragraph" w:customStyle="1" w:styleId="font1">
    <w:name w:val="font1"/>
    <w:basedOn w:val="Normalny"/>
    <w:uiPriority w:val="99"/>
    <w:rsid w:val="00756BA0"/>
    <w:pPr>
      <w:spacing w:before="100" w:beforeAutospacing="1" w:after="100" w:afterAutospacing="1" w:line="240" w:lineRule="auto"/>
      <w:jc w:val="left"/>
    </w:pPr>
    <w:rPr>
      <w:rFonts w:ascii="Calibri" w:eastAsia="Times New Roman" w:hAnsi="Calibri" w:cs="Calibri"/>
      <w:color w:val="000000"/>
      <w:lang w:eastAsia="pl-PL"/>
    </w:rPr>
  </w:style>
  <w:style w:type="character" w:customStyle="1" w:styleId="FontStyle15">
    <w:name w:val="Font Style15"/>
    <w:basedOn w:val="Domylnaczcionkaakapitu"/>
    <w:rsid w:val="00756BA0"/>
    <w:rPr>
      <w:rFonts w:ascii="Arial" w:eastAsia="Arial" w:hAnsi="Arial" w:cs="Arial"/>
      <w:b/>
      <w:bCs/>
      <w:color w:val="000000"/>
      <w:sz w:val="18"/>
      <w:szCs w:val="18"/>
    </w:rPr>
  </w:style>
  <w:style w:type="character" w:customStyle="1" w:styleId="czeinternetowe">
    <w:name w:val="Łącze internetowe"/>
    <w:basedOn w:val="Domylnaczcionkaakapitu"/>
    <w:uiPriority w:val="99"/>
    <w:unhideWhenUsed/>
    <w:rsid w:val="00756BA0"/>
    <w:rPr>
      <w:color w:val="0000FF" w:themeColor="hyperlink"/>
      <w:u w:val="single"/>
    </w:rPr>
  </w:style>
  <w:style w:type="character" w:customStyle="1" w:styleId="OpisZnak">
    <w:name w:val="Opis Znak"/>
    <w:basedOn w:val="Domylnaczcionkaakapitu"/>
    <w:link w:val="Opis"/>
    <w:uiPriority w:val="99"/>
    <w:qFormat/>
    <w:rsid w:val="00756BA0"/>
    <w:rPr>
      <w:rFonts w:ascii="Calibri" w:eastAsia="Times New Roman" w:hAnsi="Calibri" w:cs="Calibri"/>
      <w:sz w:val="24"/>
      <w:szCs w:val="24"/>
    </w:rPr>
  </w:style>
  <w:style w:type="character" w:customStyle="1" w:styleId="Zakotwiczenieprzypisudolnego">
    <w:name w:val="Zakotwiczenie przypisu dolnego"/>
    <w:rsid w:val="00756BA0"/>
    <w:rPr>
      <w:vertAlign w:val="superscript"/>
    </w:rPr>
  </w:style>
  <w:style w:type="paragraph" w:customStyle="1" w:styleId="Opis">
    <w:name w:val="Opis"/>
    <w:basedOn w:val="Normalny"/>
    <w:link w:val="OpisZnak"/>
    <w:uiPriority w:val="99"/>
    <w:qFormat/>
    <w:rsid w:val="00756BA0"/>
    <w:pPr>
      <w:spacing w:after="240" w:line="240" w:lineRule="auto"/>
      <w:ind w:left="567"/>
    </w:pPr>
    <w:rPr>
      <w:rFonts w:ascii="Calibri" w:eastAsia="Times New Roman" w:hAnsi="Calibri" w:cs="Calibri"/>
      <w:sz w:val="24"/>
      <w:szCs w:val="24"/>
    </w:rPr>
  </w:style>
  <w:style w:type="table" w:customStyle="1" w:styleId="redniecieniowanie1akcent11">
    <w:name w:val="Średnie cieniowanie 1 — akcent 11"/>
    <w:basedOn w:val="Standardowy"/>
    <w:uiPriority w:val="63"/>
    <w:rsid w:val="00756BA0"/>
    <w:pPr>
      <w:spacing w:after="0" w:line="240" w:lineRule="auto"/>
    </w:pPr>
    <w:rPr>
      <w:rFonts w:eastAsiaTheme="minorEastAsia"/>
      <w:lang w:val="en-US" w:bidi="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customStyle="1" w:styleId="Nagwek1Znak1">
    <w:name w:val="Nagłówek 1 Znak1"/>
    <w:aliases w:val="Headline 1 Znak1,Überschrift 1a Znak1,Headline1 Znak1,Headline1:Überschrift 1 Znak1,h1 Znak1,OdsKap1 Znak1,OdsKap1Überschrift Znak1,H1 Znak1,Überschrift 1 ohne Znak1,Part Znak1,Überschrift 1a1 Znak1,Überschrift 1 ohne1 Znak1,l1 Znak1"/>
    <w:basedOn w:val="Domylnaczcionkaakapitu"/>
    <w:uiPriority w:val="9"/>
    <w:rsid w:val="00756BA0"/>
    <w:rPr>
      <w:rFonts w:asciiTheme="majorHAnsi" w:eastAsiaTheme="majorEastAsia" w:hAnsiTheme="majorHAnsi" w:cstheme="majorBidi"/>
      <w:b/>
      <w:bCs/>
      <w:color w:val="365F91" w:themeColor="accent1" w:themeShade="BF"/>
      <w:sz w:val="28"/>
      <w:szCs w:val="28"/>
    </w:rPr>
  </w:style>
  <w:style w:type="character" w:customStyle="1" w:styleId="Nagwek2Znak1">
    <w:name w:val="Nagłówek 2 Znak1"/>
    <w:aliases w:val="h2 Znak1,h2 main heading Znak1,Subhead A Znak1,H2 Znak1,Reset numbering Znak1,21 Znak1,Kapitel Znak1,n Znak1,l2 Znak1,level 2 heading Znak1,PRTM Heading 2 Znak1,Response Code Znak1,Chapter Title Znak1,Response Code1 Znak1"/>
    <w:basedOn w:val="Domylnaczcionkaakapitu"/>
    <w:uiPriority w:val="9"/>
    <w:semiHidden/>
    <w:rsid w:val="00756BA0"/>
    <w:rPr>
      <w:rFonts w:asciiTheme="majorHAnsi" w:eastAsiaTheme="majorEastAsia" w:hAnsiTheme="majorHAnsi" w:cstheme="majorBidi"/>
      <w:b/>
      <w:bCs/>
      <w:color w:val="4F81BD" w:themeColor="accent1"/>
      <w:sz w:val="26"/>
      <w:szCs w:val="26"/>
    </w:rPr>
  </w:style>
  <w:style w:type="character" w:customStyle="1" w:styleId="Nagwek3Znak1">
    <w:name w:val="Nagłówek 3 Znak1"/>
    <w:aliases w:val="h3 Znak1,Section Znak1,Level 3 Topic Heading Znak1,3 Znak1,Underkap. Znak1,h31 Znak1,h32 Znak1,h33 Znak1,h311 Znak1,h34 Znak1,h312 Znak1,h35 Znak1,h313 Znak1,h36 Znak1,h37 Znak1,h314 Znak1,h38 Znak1,h39 Znak1,h310 Znak1,h315 Znak1"/>
    <w:basedOn w:val="Domylnaczcionkaakapitu"/>
    <w:uiPriority w:val="9"/>
    <w:semiHidden/>
    <w:rsid w:val="00756BA0"/>
    <w:rPr>
      <w:rFonts w:asciiTheme="majorHAnsi" w:eastAsiaTheme="majorEastAsia" w:hAnsiTheme="majorHAnsi" w:cstheme="majorBidi"/>
      <w:b/>
      <w:bCs/>
      <w:color w:val="4F81BD" w:themeColor="accent1"/>
      <w:sz w:val="22"/>
      <w:szCs w:val="22"/>
    </w:rPr>
  </w:style>
  <w:style w:type="character" w:customStyle="1" w:styleId="Nagwek4Znak1">
    <w:name w:val="Nagłówek 4 Znak1"/>
    <w:aliases w:val="Bullet 11 Znak1,Bullet 12 Znak1,Bullet 13 Znak1,Bullet 14 Znak1,Bullet 15 Znak1,Bullet 16 Znak1,Sub-Minor Znak1,Project table Znak1,Propos Znak1,Level 2 - a Znak1,h4 Znak1,H4 Znak1,14 Znak1,l4 Znak1,4 Znak1,141 Znak1,h41 Znak1,l41 Znak1"/>
    <w:basedOn w:val="Domylnaczcionkaakapitu"/>
    <w:uiPriority w:val="9"/>
    <w:semiHidden/>
    <w:rsid w:val="00756BA0"/>
    <w:rPr>
      <w:rFonts w:asciiTheme="majorHAnsi" w:eastAsiaTheme="majorEastAsia" w:hAnsiTheme="majorHAnsi" w:cstheme="majorBidi"/>
      <w:b/>
      <w:bCs/>
      <w:i/>
      <w:iCs/>
      <w:color w:val="4F81BD" w:themeColor="accent1"/>
      <w:sz w:val="22"/>
      <w:szCs w:val="22"/>
    </w:rPr>
  </w:style>
  <w:style w:type="character" w:customStyle="1" w:styleId="Nagwek5Znak1">
    <w:name w:val="Nagłówek 5 Znak1"/>
    <w:aliases w:val="H5 Znak1,h5 Znak1,Third Level Heading Znak1,h51 Znak1,h52 Znak1,Para5 Znak1,PIM 5 Znak1,Heading 5-1 Znak1"/>
    <w:basedOn w:val="Domylnaczcionkaakapitu"/>
    <w:semiHidden/>
    <w:rsid w:val="00756BA0"/>
    <w:rPr>
      <w:rFonts w:asciiTheme="majorHAnsi" w:eastAsiaTheme="majorEastAsia" w:hAnsiTheme="majorHAnsi" w:cstheme="majorBidi"/>
      <w:color w:val="243F60" w:themeColor="accent1" w:themeShade="7F"/>
      <w:sz w:val="22"/>
      <w:szCs w:val="22"/>
    </w:rPr>
  </w:style>
  <w:style w:type="character" w:customStyle="1" w:styleId="Nagwek6Znak1">
    <w:name w:val="Nagłówek 6 Znak1"/>
    <w:aliases w:val="H6 Znak1,h6 Znak1"/>
    <w:basedOn w:val="Domylnaczcionkaakapitu"/>
    <w:semiHidden/>
    <w:rsid w:val="00756BA0"/>
    <w:rPr>
      <w:rFonts w:asciiTheme="majorHAnsi" w:eastAsiaTheme="majorEastAsia" w:hAnsiTheme="majorHAnsi" w:cstheme="majorBidi"/>
      <w:i/>
      <w:iCs/>
      <w:color w:val="243F60" w:themeColor="accent1" w:themeShade="7F"/>
      <w:sz w:val="22"/>
      <w:szCs w:val="22"/>
    </w:rPr>
  </w:style>
  <w:style w:type="character" w:customStyle="1" w:styleId="Nagwek7Znak1">
    <w:name w:val="Nagłówek 7 Znak1"/>
    <w:aliases w:val="PIM 7 Znak1,7 Znak1,h7 Znak1"/>
    <w:basedOn w:val="Domylnaczcionkaakapitu"/>
    <w:semiHidden/>
    <w:rsid w:val="00756BA0"/>
    <w:rPr>
      <w:rFonts w:asciiTheme="majorHAnsi" w:eastAsiaTheme="majorEastAsia" w:hAnsiTheme="majorHAnsi" w:cstheme="majorBidi"/>
      <w:i/>
      <w:iCs/>
      <w:color w:val="404040" w:themeColor="text1" w:themeTint="BF"/>
      <w:sz w:val="22"/>
      <w:szCs w:val="22"/>
    </w:rPr>
  </w:style>
  <w:style w:type="character" w:customStyle="1" w:styleId="Nagwek8Znak1">
    <w:name w:val="Nagłówek 8 Znak1"/>
    <w:aliases w:val="8 Znak1,h8 Znak1"/>
    <w:basedOn w:val="Domylnaczcionkaakapitu"/>
    <w:semiHidden/>
    <w:rsid w:val="00756BA0"/>
    <w:rPr>
      <w:rFonts w:asciiTheme="majorHAnsi" w:eastAsiaTheme="majorEastAsia" w:hAnsiTheme="majorHAnsi" w:cstheme="majorBidi"/>
      <w:color w:val="404040" w:themeColor="text1" w:themeTint="BF"/>
    </w:rPr>
  </w:style>
  <w:style w:type="character" w:customStyle="1" w:styleId="Nagwek9Znak1">
    <w:name w:val="Nagłówek 9 Znak1"/>
    <w:aliases w:val="PIM 9 Znak1,9 Znak1,h9 Znak1"/>
    <w:basedOn w:val="Domylnaczcionkaakapitu"/>
    <w:semiHidden/>
    <w:rsid w:val="00756BA0"/>
    <w:rPr>
      <w:rFonts w:asciiTheme="majorHAnsi" w:eastAsiaTheme="majorEastAsia" w:hAnsiTheme="majorHAnsi" w:cstheme="majorBidi"/>
      <w:i/>
      <w:iCs/>
      <w:color w:val="404040" w:themeColor="text1" w:themeTint="BF"/>
    </w:rPr>
  </w:style>
  <w:style w:type="character" w:customStyle="1" w:styleId="StopkaZnak1">
    <w:name w:val="Stopka Znak1"/>
    <w:aliases w:val="Footer1 Znak1"/>
    <w:basedOn w:val="Domylnaczcionkaakapitu"/>
    <w:uiPriority w:val="99"/>
    <w:semiHidden/>
    <w:rsid w:val="00756BA0"/>
    <w:rPr>
      <w:lang w:bidi="ar-SA"/>
    </w:rPr>
  </w:style>
  <w:style w:type="character" w:customStyle="1" w:styleId="b1Char">
    <w:name w:val="b1 Char"/>
    <w:locked/>
    <w:rsid w:val="00756BA0"/>
    <w:rPr>
      <w:rFonts w:ascii="Arial" w:eastAsia="Times New Roman" w:hAnsi="Arial" w:cs="Times New Roman" w:hint="default"/>
      <w:noProof/>
      <w:lang w:val="de-DE" w:eastAsia="de-DE"/>
    </w:rPr>
  </w:style>
  <w:style w:type="paragraph" w:customStyle="1" w:styleId="Bullet17">
    <w:name w:val="Bullet 17"/>
    <w:aliases w:val="b11"/>
    <w:basedOn w:val="Normalny"/>
    <w:uiPriority w:val="99"/>
    <w:rsid w:val="00756BA0"/>
    <w:pPr>
      <w:tabs>
        <w:tab w:val="left" w:pos="1134"/>
      </w:tabs>
      <w:spacing w:after="120" w:line="240" w:lineRule="auto"/>
      <w:ind w:left="720" w:hanging="360"/>
      <w:jc w:val="left"/>
    </w:pPr>
    <w:rPr>
      <w:rFonts w:eastAsia="Times New Roman"/>
      <w:noProof/>
      <w:lang w:val="de-DE" w:eastAsia="de-DE"/>
    </w:rPr>
  </w:style>
  <w:style w:type="table" w:customStyle="1" w:styleId="TableGrid1">
    <w:name w:val="TableGrid1"/>
    <w:rsid w:val="00756BA0"/>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Kolorowalistaakcent11">
    <w:name w:val="Kolorowa lista — akcent 11"/>
    <w:basedOn w:val="Normalny"/>
    <w:link w:val="Kolorowalistaakcent1Znak"/>
    <w:uiPriority w:val="34"/>
    <w:qFormat/>
    <w:rsid w:val="00756BA0"/>
    <w:pPr>
      <w:spacing w:after="120"/>
      <w:ind w:left="720"/>
      <w:contextualSpacing/>
    </w:pPr>
    <w:rPr>
      <w:rFonts w:ascii="Times New Roman" w:eastAsia="Times New Roman" w:hAnsi="Times New Roman"/>
      <w:sz w:val="24"/>
      <w:szCs w:val="24"/>
    </w:rPr>
  </w:style>
  <w:style w:type="character" w:customStyle="1" w:styleId="Kolorowalistaakcent1Znak">
    <w:name w:val="Kolorowa lista — akcent 1 Znak"/>
    <w:link w:val="Kolorowalistaakcent11"/>
    <w:uiPriority w:val="34"/>
    <w:rsid w:val="00756BA0"/>
    <w:rPr>
      <w:rFonts w:ascii="Times New Roman" w:eastAsia="Times New Roman" w:hAnsi="Times New Roman" w:cs="Times New Roman"/>
      <w:sz w:val="24"/>
      <w:szCs w:val="24"/>
    </w:rPr>
  </w:style>
  <w:style w:type="table" w:customStyle="1" w:styleId="Tabela-Siatka1">
    <w:name w:val="Tabela - Siatka1"/>
    <w:basedOn w:val="Standardowy"/>
    <w:next w:val="Tabela-Siatka"/>
    <w:uiPriority w:val="59"/>
    <w:rsid w:val="00756BA0"/>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FTNazwafirmy">
    <w:name w:val="SFT_Nazwa_firmy"/>
    <w:basedOn w:val="Normalny"/>
    <w:rsid w:val="00756BA0"/>
    <w:pPr>
      <w:spacing w:after="0" w:line="288" w:lineRule="auto"/>
      <w:jc w:val="right"/>
    </w:pPr>
    <w:rPr>
      <w:rFonts w:ascii="Tahoma" w:eastAsia="Times New Roman" w:hAnsi="Tahoma" w:cs="Arial"/>
      <w:b/>
      <w:sz w:val="18"/>
      <w:szCs w:val="17"/>
      <w:lang w:eastAsia="pl-PL"/>
    </w:rPr>
  </w:style>
  <w:style w:type="paragraph" w:customStyle="1" w:styleId="SFTPrawaAutorskie">
    <w:name w:val="SFT_Prawa_Autorskie"/>
    <w:basedOn w:val="Normalny"/>
    <w:rsid w:val="00756BA0"/>
    <w:pPr>
      <w:spacing w:after="0" w:line="240" w:lineRule="auto"/>
      <w:jc w:val="left"/>
    </w:pPr>
    <w:rPr>
      <w:rFonts w:ascii="Tahoma" w:eastAsia="Times New Roman" w:hAnsi="Tahoma"/>
      <w:sz w:val="16"/>
      <w:szCs w:val="24"/>
      <w:lang w:val="en-US" w:eastAsia="pl-PL"/>
    </w:rPr>
  </w:style>
  <w:style w:type="paragraph" w:customStyle="1" w:styleId="SFTNazwaopracowania">
    <w:name w:val="SFT_Nazwa_opracowania"/>
    <w:basedOn w:val="Normalny"/>
    <w:rsid w:val="00756BA0"/>
    <w:pPr>
      <w:pBdr>
        <w:top w:val="single" w:sz="6" w:space="12" w:color="999999"/>
        <w:bottom w:val="single" w:sz="6" w:space="12" w:color="999999"/>
      </w:pBdr>
      <w:spacing w:after="0" w:line="240" w:lineRule="auto"/>
      <w:jc w:val="center"/>
    </w:pPr>
    <w:rPr>
      <w:rFonts w:ascii="Verdana" w:eastAsia="Times New Roman" w:hAnsi="Verdana"/>
      <w:spacing w:val="-4"/>
      <w:sz w:val="40"/>
      <w:szCs w:val="20"/>
      <w:lang w:eastAsia="pl-PL"/>
    </w:rPr>
  </w:style>
  <w:style w:type="paragraph" w:customStyle="1" w:styleId="SFTTabela">
    <w:name w:val="SFT_Tabela"/>
    <w:basedOn w:val="Normalny"/>
    <w:qFormat/>
    <w:rsid w:val="00756BA0"/>
    <w:pPr>
      <w:spacing w:after="0" w:line="240" w:lineRule="auto"/>
      <w:jc w:val="left"/>
    </w:pPr>
    <w:rPr>
      <w:rFonts w:ascii="Tahoma" w:eastAsia="Times New Roman" w:hAnsi="Tahoma"/>
      <w:sz w:val="18"/>
      <w:szCs w:val="24"/>
      <w:lang w:eastAsia="pl-PL"/>
    </w:rPr>
  </w:style>
  <w:style w:type="paragraph" w:customStyle="1" w:styleId="SFTOpistabela">
    <w:name w:val="SFT_Opis_tabela"/>
    <w:basedOn w:val="Normalny"/>
    <w:qFormat/>
    <w:rsid w:val="00756BA0"/>
    <w:pPr>
      <w:tabs>
        <w:tab w:val="left" w:pos="720"/>
        <w:tab w:val="left" w:pos="900"/>
      </w:tabs>
      <w:spacing w:before="240" w:after="120" w:line="240" w:lineRule="auto"/>
      <w:ind w:left="900" w:hanging="900"/>
    </w:pPr>
    <w:rPr>
      <w:rFonts w:ascii="Tahoma" w:eastAsia="Times New Roman" w:hAnsi="Tahoma"/>
      <w:b/>
      <w:sz w:val="18"/>
      <w:szCs w:val="24"/>
      <w:lang w:eastAsia="pl-PL"/>
    </w:rPr>
  </w:style>
  <w:style w:type="paragraph" w:customStyle="1" w:styleId="SFTOpisrysunek">
    <w:name w:val="SFT_Opis_rysunek"/>
    <w:basedOn w:val="Normalny"/>
    <w:qFormat/>
    <w:rsid w:val="00756BA0"/>
    <w:pPr>
      <w:spacing w:before="120" w:after="80" w:line="240" w:lineRule="auto"/>
    </w:pPr>
    <w:rPr>
      <w:rFonts w:ascii="Tahoma" w:eastAsia="Times New Roman" w:hAnsi="Tahoma"/>
      <w:b/>
      <w:sz w:val="18"/>
      <w:szCs w:val="24"/>
      <w:lang w:eastAsia="pl-PL"/>
    </w:rPr>
  </w:style>
  <w:style w:type="paragraph" w:customStyle="1" w:styleId="SFTrdo">
    <w:name w:val="SFT_Źródło"/>
    <w:basedOn w:val="Normalny"/>
    <w:qFormat/>
    <w:rsid w:val="00756BA0"/>
    <w:pPr>
      <w:spacing w:before="60" w:after="360" w:line="240" w:lineRule="auto"/>
    </w:pPr>
    <w:rPr>
      <w:rFonts w:ascii="Tahoma" w:eastAsia="Times New Roman" w:hAnsi="Tahoma"/>
      <w:iCs/>
      <w:kern w:val="28"/>
      <w:sz w:val="16"/>
      <w:szCs w:val="20"/>
      <w:lang w:eastAsia="pl-PL"/>
    </w:rPr>
  </w:style>
  <w:style w:type="character" w:customStyle="1" w:styleId="TekstkomentarzaZnak1">
    <w:name w:val="Tekst komentarza Znak1"/>
    <w:semiHidden/>
    <w:rsid w:val="00756BA0"/>
    <w:rPr>
      <w:rFonts w:ascii="Verdana" w:hAnsi="Verdana"/>
      <w:lang w:val="pl-PL" w:eastAsia="pl-PL" w:bidi="ar-SA"/>
    </w:rPr>
  </w:style>
  <w:style w:type="character" w:customStyle="1" w:styleId="ZnakZnak4">
    <w:name w:val="Znak Znak4"/>
    <w:semiHidden/>
    <w:rsid w:val="00756BA0"/>
    <w:rPr>
      <w:rFonts w:ascii="Times New Roman" w:eastAsia="Times New Roman" w:hAnsi="Times New Roman"/>
    </w:rPr>
  </w:style>
  <w:style w:type="character" w:customStyle="1" w:styleId="ZnakZnak42">
    <w:name w:val="Znak Znak42"/>
    <w:semiHidden/>
    <w:rsid w:val="00756BA0"/>
    <w:rPr>
      <w:rFonts w:ascii="Times New Roman" w:eastAsia="Times New Roman" w:hAnsi="Times New Roman"/>
    </w:rPr>
  </w:style>
  <w:style w:type="paragraph" w:customStyle="1" w:styleId="Plandokumentu1">
    <w:name w:val="Plan dokumentu1"/>
    <w:basedOn w:val="Normalny"/>
    <w:uiPriority w:val="99"/>
    <w:semiHidden/>
    <w:unhideWhenUsed/>
    <w:rsid w:val="00756BA0"/>
    <w:pPr>
      <w:spacing w:after="0" w:line="240" w:lineRule="auto"/>
      <w:jc w:val="left"/>
    </w:pPr>
    <w:rPr>
      <w:rFonts w:ascii="Tahoma" w:eastAsia="Times New Roman" w:hAnsi="Tahoma"/>
      <w:sz w:val="16"/>
      <w:szCs w:val="16"/>
      <w:lang w:eastAsia="pl-PL"/>
    </w:rPr>
  </w:style>
  <w:style w:type="character" w:styleId="Tekstzastpczy">
    <w:name w:val="Placeholder Text"/>
    <w:uiPriority w:val="99"/>
    <w:semiHidden/>
    <w:rsid w:val="00756BA0"/>
    <w:rPr>
      <w:color w:val="808080"/>
    </w:rPr>
  </w:style>
  <w:style w:type="paragraph" w:customStyle="1" w:styleId="SFTAdresfirmy">
    <w:name w:val="SFT_Adres_firmy"/>
    <w:basedOn w:val="SFTNazwafirmy"/>
    <w:rsid w:val="00756BA0"/>
    <w:rPr>
      <w:b w:val="0"/>
    </w:rPr>
  </w:style>
  <w:style w:type="paragraph" w:customStyle="1" w:styleId="SFTPodstawowy">
    <w:name w:val="SFT_Podstawowy"/>
    <w:basedOn w:val="Normalny"/>
    <w:link w:val="SFTPodstawowyZnak"/>
    <w:qFormat/>
    <w:rsid w:val="00756BA0"/>
    <w:pPr>
      <w:spacing w:after="120" w:line="360" w:lineRule="auto"/>
    </w:pPr>
    <w:rPr>
      <w:rFonts w:ascii="Tahoma" w:eastAsia="Times New Roman" w:hAnsi="Tahoma"/>
      <w:sz w:val="20"/>
      <w:szCs w:val="24"/>
      <w:lang w:eastAsia="pl-PL"/>
    </w:rPr>
  </w:style>
  <w:style w:type="paragraph" w:customStyle="1" w:styleId="SFTnot">
    <w:name w:val="SFT_not"/>
    <w:basedOn w:val="Normalny"/>
    <w:qFormat/>
    <w:rsid w:val="00756BA0"/>
    <w:pPr>
      <w:spacing w:after="0" w:line="240" w:lineRule="auto"/>
      <w:jc w:val="left"/>
    </w:pPr>
    <w:rPr>
      <w:rFonts w:ascii="Franklin Gothic Book" w:eastAsia="Times New Roman" w:hAnsi="Franklin Gothic Book" w:cs="Tahoma"/>
      <w:sz w:val="18"/>
      <w:szCs w:val="18"/>
      <w:lang w:eastAsia="pl-PL"/>
    </w:rPr>
  </w:style>
  <w:style w:type="paragraph" w:customStyle="1" w:styleId="SFTProtocol">
    <w:name w:val="SFT_Protocol"/>
    <w:basedOn w:val="Normalny"/>
    <w:qFormat/>
    <w:rsid w:val="00756BA0"/>
    <w:pPr>
      <w:spacing w:after="0" w:line="360" w:lineRule="auto"/>
      <w:jc w:val="left"/>
    </w:pPr>
    <w:rPr>
      <w:rFonts w:ascii="Tahoma" w:eastAsia="Times New Roman" w:hAnsi="Tahoma" w:cs="Tahoma"/>
      <w:sz w:val="20"/>
      <w:szCs w:val="20"/>
      <w:lang w:eastAsia="pl-PL"/>
    </w:rPr>
  </w:style>
  <w:style w:type="paragraph" w:customStyle="1" w:styleId="xl26">
    <w:name w:val="xl26"/>
    <w:basedOn w:val="Normalny"/>
    <w:rsid w:val="00756BA0"/>
    <w:pPr>
      <w:shd w:val="clear" w:color="auto" w:fill="CCFFFF"/>
      <w:spacing w:before="100" w:beforeAutospacing="1" w:after="100" w:afterAutospacing="1" w:line="240" w:lineRule="auto"/>
      <w:jc w:val="left"/>
    </w:pPr>
    <w:rPr>
      <w:rFonts w:eastAsia="Arial Unicode MS" w:cs="Arial Unicode MS"/>
      <w:color w:val="000080"/>
      <w:sz w:val="24"/>
      <w:szCs w:val="24"/>
      <w:lang w:eastAsia="pl-PL"/>
    </w:rPr>
  </w:style>
  <w:style w:type="paragraph" w:customStyle="1" w:styleId="TekstprzypisudolnegoTekstprzypisu">
    <w:name w:val="Tekst przypisu dolnego.Tekst przypisu"/>
    <w:basedOn w:val="Normalny"/>
    <w:rsid w:val="00756BA0"/>
    <w:pPr>
      <w:widowControl w:val="0"/>
      <w:spacing w:after="0" w:line="240" w:lineRule="auto"/>
      <w:jc w:val="left"/>
    </w:pPr>
    <w:rPr>
      <w:rFonts w:ascii="Times New Roman" w:eastAsia="Times New Roman" w:hAnsi="Times New Roman"/>
      <w:sz w:val="20"/>
      <w:szCs w:val="20"/>
      <w:lang w:eastAsia="pl-PL"/>
    </w:rPr>
  </w:style>
  <w:style w:type="character" w:customStyle="1" w:styleId="LegendaZnak">
    <w:name w:val="Legenda Znak"/>
    <w:aliases w:val="Opis tabeli Znak,Opis rysunku Znak"/>
    <w:link w:val="Legenda"/>
    <w:rsid w:val="00756BA0"/>
    <w:rPr>
      <w:rFonts w:ascii="Arial" w:eastAsia="Times New Roman" w:hAnsi="Arial" w:cs="Times New Roman"/>
      <w:b/>
      <w:bCs/>
      <w:sz w:val="20"/>
      <w:szCs w:val="20"/>
      <w:lang w:val="en-US"/>
    </w:rPr>
  </w:style>
  <w:style w:type="paragraph" w:customStyle="1" w:styleId="xl606">
    <w:name w:val="xl606"/>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 w:val="24"/>
      <w:szCs w:val="24"/>
      <w:lang w:eastAsia="pl-PL"/>
    </w:rPr>
  </w:style>
  <w:style w:type="paragraph" w:customStyle="1" w:styleId="xl607">
    <w:name w:val="xl607"/>
    <w:basedOn w:val="Normalny"/>
    <w:rsid w:val="00756BA0"/>
    <w:pPr>
      <w:shd w:val="clear" w:color="000000" w:fill="800000"/>
      <w:spacing w:before="100" w:beforeAutospacing="1" w:after="100" w:afterAutospacing="1" w:line="240" w:lineRule="auto"/>
      <w:jc w:val="left"/>
    </w:pPr>
    <w:rPr>
      <w:rFonts w:eastAsia="Times New Roman" w:cs="Arial"/>
      <w:b/>
      <w:bCs/>
      <w:sz w:val="24"/>
      <w:szCs w:val="24"/>
      <w:lang w:eastAsia="pl-PL"/>
    </w:rPr>
  </w:style>
  <w:style w:type="paragraph" w:customStyle="1" w:styleId="xl608">
    <w:name w:val="xl608"/>
    <w:basedOn w:val="Normalny"/>
    <w:rsid w:val="00756BA0"/>
    <w:pP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09">
    <w:name w:val="xl609"/>
    <w:basedOn w:val="Normalny"/>
    <w:rsid w:val="00756BA0"/>
    <w:pPr>
      <w:pBdr>
        <w:right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0">
    <w:name w:val="xl610"/>
    <w:basedOn w:val="Normalny"/>
    <w:rsid w:val="00756BA0"/>
    <w:pP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1">
    <w:name w:val="xl611"/>
    <w:basedOn w:val="Normalny"/>
    <w:rsid w:val="00756BA0"/>
    <w:pPr>
      <w:pBdr>
        <w:top w:val="single" w:sz="8" w:space="0" w:color="auto"/>
      </w:pBd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2">
    <w:name w:val="xl612"/>
    <w:basedOn w:val="Normalny"/>
    <w:rsid w:val="00756BA0"/>
    <w:pPr>
      <w:pBdr>
        <w:left w:val="single" w:sz="8" w:space="0" w:color="auto"/>
      </w:pBdr>
      <w:shd w:val="clear" w:color="000000" w:fill="800000"/>
      <w:spacing w:before="100" w:beforeAutospacing="1" w:after="100" w:afterAutospacing="1" w:line="240" w:lineRule="auto"/>
      <w:jc w:val="left"/>
    </w:pPr>
    <w:rPr>
      <w:rFonts w:eastAsia="Times New Roman" w:cs="Arial"/>
      <w:b/>
      <w:bCs/>
      <w:color w:val="FFFFFF"/>
      <w:sz w:val="28"/>
      <w:szCs w:val="28"/>
      <w:lang w:eastAsia="pl-PL"/>
    </w:rPr>
  </w:style>
  <w:style w:type="paragraph" w:customStyle="1" w:styleId="xl613">
    <w:name w:val="xl613"/>
    <w:basedOn w:val="Normalny"/>
    <w:rsid w:val="00756BA0"/>
    <w:pPr>
      <w:pBdr>
        <w:left w:val="single" w:sz="8" w:space="0" w:color="auto"/>
        <w:bottom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4">
    <w:name w:val="xl614"/>
    <w:basedOn w:val="Normalny"/>
    <w:rsid w:val="00756BA0"/>
    <w:pPr>
      <w:pBdr>
        <w:bottom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5">
    <w:name w:val="xl615"/>
    <w:basedOn w:val="Normalny"/>
    <w:rsid w:val="00756BA0"/>
    <w:pPr>
      <w:pBdr>
        <w:bottom w:val="single" w:sz="8" w:space="0" w:color="auto"/>
        <w:right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6">
    <w:name w:val="xl616"/>
    <w:basedOn w:val="Normalny"/>
    <w:rsid w:val="00756BA0"/>
    <w:pPr>
      <w:pBdr>
        <w:right w:val="single" w:sz="8" w:space="0" w:color="auto"/>
      </w:pBd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7">
    <w:name w:val="xl617"/>
    <w:basedOn w:val="Normalny"/>
    <w:rsid w:val="00756BA0"/>
    <w:pPr>
      <w:pBdr>
        <w:top w:val="single" w:sz="8" w:space="0" w:color="auto"/>
        <w:right w:val="single" w:sz="8" w:space="0" w:color="auto"/>
      </w:pBd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8">
    <w:name w:val="xl618"/>
    <w:basedOn w:val="Normalny"/>
    <w:rsid w:val="00756BA0"/>
    <w:pPr>
      <w:pBdr>
        <w:left w:val="double" w:sz="6" w:space="0" w:color="auto"/>
      </w:pBdr>
      <w:shd w:val="clear" w:color="000000" w:fill="800000"/>
      <w:spacing w:before="100" w:beforeAutospacing="1" w:after="100" w:afterAutospacing="1" w:line="240" w:lineRule="auto"/>
      <w:jc w:val="left"/>
    </w:pPr>
    <w:rPr>
      <w:rFonts w:eastAsia="Times New Roman" w:cs="Arial"/>
      <w:b/>
      <w:bCs/>
      <w:color w:val="FFFFFF"/>
      <w:sz w:val="24"/>
      <w:szCs w:val="24"/>
      <w:lang w:eastAsia="pl-PL"/>
    </w:rPr>
  </w:style>
  <w:style w:type="paragraph" w:customStyle="1" w:styleId="xl619">
    <w:name w:val="xl619"/>
    <w:basedOn w:val="Normalny"/>
    <w:rsid w:val="00756BA0"/>
    <w:pPr>
      <w:pBdr>
        <w:top w:val="double" w:sz="6" w:space="0" w:color="auto"/>
        <w:left w:val="double" w:sz="6" w:space="0" w:color="auto"/>
      </w:pBdr>
      <w:shd w:val="clear" w:color="000000" w:fill="800000"/>
      <w:spacing w:before="100" w:beforeAutospacing="1" w:after="100" w:afterAutospacing="1" w:line="240" w:lineRule="auto"/>
      <w:jc w:val="left"/>
    </w:pPr>
    <w:rPr>
      <w:rFonts w:eastAsia="Times New Roman" w:cs="Arial"/>
      <w:b/>
      <w:bCs/>
      <w:color w:val="FFFFFF"/>
      <w:sz w:val="24"/>
      <w:szCs w:val="24"/>
      <w:lang w:eastAsia="pl-PL"/>
    </w:rPr>
  </w:style>
  <w:style w:type="paragraph" w:customStyle="1" w:styleId="xl620">
    <w:name w:val="xl620"/>
    <w:basedOn w:val="Normalny"/>
    <w:rsid w:val="00756BA0"/>
    <w:pPr>
      <w:pBdr>
        <w:top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21">
    <w:name w:val="xl621"/>
    <w:basedOn w:val="Normalny"/>
    <w:rsid w:val="00756BA0"/>
    <w:pPr>
      <w:pBdr>
        <w:top w:val="single" w:sz="8" w:space="0" w:color="auto"/>
        <w:right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22">
    <w:name w:val="xl622"/>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3">
    <w:name w:val="xl623"/>
    <w:basedOn w:val="Normalny"/>
    <w:rsid w:val="00756BA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4">
    <w:name w:val="xl624"/>
    <w:basedOn w:val="Normalny"/>
    <w:rsid w:val="00756BA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5">
    <w:name w:val="xl625"/>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6">
    <w:name w:val="xl626"/>
    <w:basedOn w:val="Normalny"/>
    <w:rsid w:val="00756BA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7">
    <w:name w:val="xl627"/>
    <w:basedOn w:val="Normalny"/>
    <w:rsid w:val="00756BA0"/>
    <w:pPr>
      <w:pBdr>
        <w:top w:val="single" w:sz="4" w:space="0" w:color="auto"/>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28">
    <w:name w:val="xl628"/>
    <w:basedOn w:val="Normalny"/>
    <w:rsid w:val="00756BA0"/>
    <w:pPr>
      <w:pBdr>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29">
    <w:name w:val="xl629"/>
    <w:basedOn w:val="Normalny"/>
    <w:rsid w:val="00756BA0"/>
    <w:pPr>
      <w:pBdr>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0">
    <w:name w:val="xl630"/>
    <w:basedOn w:val="Normalny"/>
    <w:rsid w:val="00756BA0"/>
    <w:pPr>
      <w:pBdr>
        <w:top w:val="single" w:sz="4" w:space="0" w:color="auto"/>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1">
    <w:name w:val="xl631"/>
    <w:basedOn w:val="Normalny"/>
    <w:rsid w:val="00756BA0"/>
    <w:pPr>
      <w:pBdr>
        <w:top w:val="single" w:sz="4" w:space="0" w:color="auto"/>
        <w:left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2">
    <w:name w:val="xl632"/>
    <w:basedOn w:val="Normalny"/>
    <w:rsid w:val="00756BA0"/>
    <w:pPr>
      <w:pBdr>
        <w:top w:val="single" w:sz="4" w:space="0" w:color="auto"/>
        <w:left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3">
    <w:name w:val="xl633"/>
    <w:basedOn w:val="Normalny"/>
    <w:rsid w:val="00756BA0"/>
    <w:pPr>
      <w:pBdr>
        <w:top w:val="single" w:sz="4" w:space="0" w:color="auto"/>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4">
    <w:name w:val="xl634"/>
    <w:basedOn w:val="Normalny"/>
    <w:rsid w:val="00756BA0"/>
    <w:pPr>
      <w:pBdr>
        <w:top w:val="single" w:sz="4" w:space="0" w:color="auto"/>
        <w:left w:val="single" w:sz="4" w:space="0" w:color="auto"/>
        <w:right w:val="single" w:sz="8"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5">
    <w:name w:val="xl635"/>
    <w:basedOn w:val="Normalny"/>
    <w:rsid w:val="00756BA0"/>
    <w:pPr>
      <w:pBdr>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6">
    <w:name w:val="xl636"/>
    <w:basedOn w:val="Normalny"/>
    <w:rsid w:val="00756BA0"/>
    <w:pPr>
      <w:pBdr>
        <w:top w:val="single" w:sz="4" w:space="0" w:color="auto"/>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7">
    <w:name w:val="xl637"/>
    <w:basedOn w:val="Normalny"/>
    <w:rsid w:val="00756BA0"/>
    <w:pPr>
      <w:pBdr>
        <w:top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38">
    <w:name w:val="xl638"/>
    <w:basedOn w:val="Normalny"/>
    <w:rsid w:val="00756BA0"/>
    <w:pPr>
      <w:shd w:val="clear" w:color="000000" w:fill="800000"/>
      <w:spacing w:before="100" w:beforeAutospacing="1" w:after="100" w:afterAutospacing="1" w:line="240" w:lineRule="auto"/>
      <w:jc w:val="left"/>
    </w:pPr>
    <w:rPr>
      <w:rFonts w:eastAsia="Times New Roman" w:cs="Arial"/>
      <w:b/>
      <w:bCs/>
      <w:sz w:val="28"/>
      <w:szCs w:val="28"/>
      <w:lang w:eastAsia="pl-PL"/>
    </w:rPr>
  </w:style>
  <w:style w:type="paragraph" w:customStyle="1" w:styleId="xl639">
    <w:name w:val="xl639"/>
    <w:basedOn w:val="Normalny"/>
    <w:rsid w:val="00756BA0"/>
    <w:pPr>
      <w:pBdr>
        <w:bottom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40">
    <w:name w:val="xl640"/>
    <w:basedOn w:val="Normalny"/>
    <w:rsid w:val="00756BA0"/>
    <w:pPr>
      <w:spacing w:before="100" w:beforeAutospacing="1" w:after="100" w:afterAutospacing="1" w:line="240" w:lineRule="auto"/>
      <w:jc w:val="left"/>
    </w:pPr>
    <w:rPr>
      <w:rFonts w:eastAsia="Times New Roman" w:cs="Arial"/>
      <w:sz w:val="24"/>
      <w:szCs w:val="24"/>
      <w:lang w:eastAsia="pl-PL"/>
    </w:rPr>
  </w:style>
  <w:style w:type="paragraph" w:customStyle="1" w:styleId="xl641">
    <w:name w:val="xl641"/>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ahoma" w:eastAsia="Times New Roman" w:hAnsi="Tahoma" w:cs="Tahoma"/>
      <w:sz w:val="24"/>
      <w:szCs w:val="24"/>
      <w:lang w:eastAsia="pl-PL"/>
    </w:rPr>
  </w:style>
  <w:style w:type="paragraph" w:customStyle="1" w:styleId="xl642">
    <w:name w:val="xl642"/>
    <w:basedOn w:val="Normalny"/>
    <w:rsid w:val="00756BA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43">
    <w:name w:val="xl643"/>
    <w:basedOn w:val="Normalny"/>
    <w:rsid w:val="00756BA0"/>
    <w:pPr>
      <w:pBdr>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44">
    <w:name w:val="xl644"/>
    <w:basedOn w:val="Normalny"/>
    <w:rsid w:val="00756BA0"/>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ahoma" w:eastAsia="Times New Roman" w:hAnsi="Tahoma" w:cs="Tahoma"/>
      <w:sz w:val="24"/>
      <w:szCs w:val="24"/>
      <w:lang w:eastAsia="pl-PL"/>
    </w:rPr>
  </w:style>
  <w:style w:type="paragraph" w:customStyle="1" w:styleId="xl645">
    <w:name w:val="xl645"/>
    <w:basedOn w:val="Normalny"/>
    <w:rsid w:val="00756BA0"/>
    <w:pPr>
      <w:pBdr>
        <w:top w:val="single" w:sz="4" w:space="0" w:color="auto"/>
        <w:left w:val="single" w:sz="4" w:space="0" w:color="auto"/>
        <w:right w:val="single" w:sz="4"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46">
    <w:name w:val="xl646"/>
    <w:basedOn w:val="Normalny"/>
    <w:rsid w:val="00756BA0"/>
    <w:pPr>
      <w:pBdr>
        <w:top w:val="single" w:sz="4" w:space="0" w:color="auto"/>
        <w:left w:val="single" w:sz="4" w:space="22" w:color="auto"/>
        <w:bottom w:val="single" w:sz="4" w:space="0" w:color="auto"/>
        <w:right w:val="single" w:sz="4" w:space="0" w:color="auto"/>
      </w:pBdr>
      <w:spacing w:before="100" w:beforeAutospacing="1" w:after="100" w:afterAutospacing="1" w:line="240" w:lineRule="auto"/>
      <w:ind w:firstLineChars="200" w:firstLine="200"/>
      <w:jc w:val="left"/>
      <w:textAlignment w:val="top"/>
    </w:pPr>
    <w:rPr>
      <w:rFonts w:ascii="Tahoma" w:eastAsia="Times New Roman" w:hAnsi="Tahoma" w:cs="Tahoma"/>
      <w:sz w:val="24"/>
      <w:szCs w:val="24"/>
      <w:lang w:eastAsia="pl-PL"/>
    </w:rPr>
  </w:style>
  <w:style w:type="paragraph" w:customStyle="1" w:styleId="xl647">
    <w:name w:val="xl647"/>
    <w:basedOn w:val="Normalny"/>
    <w:rsid w:val="00756BA0"/>
    <w:pPr>
      <w:pBdr>
        <w:left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48">
    <w:name w:val="xl648"/>
    <w:basedOn w:val="Normalny"/>
    <w:rsid w:val="00756BA0"/>
    <w:pPr>
      <w:pBdr>
        <w:left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49">
    <w:name w:val="xl649"/>
    <w:basedOn w:val="Normalny"/>
    <w:rsid w:val="00756BA0"/>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Tahoma" w:eastAsia="Times New Roman" w:hAnsi="Tahoma" w:cs="Tahoma"/>
      <w:sz w:val="24"/>
      <w:szCs w:val="24"/>
      <w:lang w:eastAsia="pl-PL"/>
    </w:rPr>
  </w:style>
  <w:style w:type="paragraph" w:customStyle="1" w:styleId="xl650">
    <w:name w:val="xl650"/>
    <w:basedOn w:val="Normalny"/>
    <w:rsid w:val="00756B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51">
    <w:name w:val="xl651"/>
    <w:basedOn w:val="Normalny"/>
    <w:rsid w:val="00756BA0"/>
    <w:pPr>
      <w:pBdr>
        <w:left w:val="single" w:sz="8"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 w:val="24"/>
      <w:szCs w:val="24"/>
      <w:lang w:eastAsia="pl-PL"/>
    </w:rPr>
  </w:style>
  <w:style w:type="paragraph" w:customStyle="1" w:styleId="xl652">
    <w:name w:val="xl652"/>
    <w:basedOn w:val="Normalny"/>
    <w:rsid w:val="00756BA0"/>
    <w:pPr>
      <w:pBdr>
        <w:top w:val="single" w:sz="4" w:space="0" w:color="auto"/>
        <w:left w:val="single" w:sz="4" w:space="11" w:color="auto"/>
        <w:bottom w:val="single" w:sz="4" w:space="0" w:color="auto"/>
        <w:right w:val="single" w:sz="4" w:space="0" w:color="auto"/>
      </w:pBdr>
      <w:spacing w:before="100" w:beforeAutospacing="1" w:after="100" w:afterAutospacing="1" w:line="240" w:lineRule="auto"/>
      <w:ind w:firstLineChars="100" w:firstLine="100"/>
      <w:jc w:val="left"/>
      <w:textAlignment w:val="top"/>
    </w:pPr>
    <w:rPr>
      <w:rFonts w:ascii="Tahoma" w:eastAsia="Times New Roman" w:hAnsi="Tahoma" w:cs="Tahoma"/>
      <w:sz w:val="24"/>
      <w:szCs w:val="24"/>
      <w:lang w:eastAsia="pl-PL"/>
    </w:rPr>
  </w:style>
  <w:style w:type="paragraph" w:customStyle="1" w:styleId="xl653">
    <w:name w:val="xl653"/>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Arial"/>
      <w:sz w:val="24"/>
      <w:szCs w:val="24"/>
      <w:lang w:eastAsia="pl-PL"/>
    </w:rPr>
  </w:style>
  <w:style w:type="paragraph" w:customStyle="1" w:styleId="xl654">
    <w:name w:val="xl654"/>
    <w:basedOn w:val="Normalny"/>
    <w:rsid w:val="00756BA0"/>
    <w:pPr>
      <w:pBdr>
        <w:right w:val="single" w:sz="8" w:space="0" w:color="auto"/>
      </w:pBdr>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55">
    <w:name w:val="xl655"/>
    <w:basedOn w:val="Normalny"/>
    <w:rsid w:val="00756BA0"/>
    <w:pPr>
      <w:pBdr>
        <w:left w:val="single" w:sz="8" w:space="0" w:color="auto"/>
      </w:pBdr>
      <w:shd w:val="clear" w:color="000000" w:fill="800000"/>
      <w:spacing w:before="100" w:beforeAutospacing="1" w:after="100" w:afterAutospacing="1" w:line="240" w:lineRule="auto"/>
      <w:jc w:val="center"/>
    </w:pPr>
    <w:rPr>
      <w:rFonts w:eastAsia="Times New Roman" w:cs="Arial"/>
      <w:b/>
      <w:bCs/>
      <w:color w:val="FFFFFF"/>
      <w:sz w:val="24"/>
      <w:szCs w:val="24"/>
      <w:lang w:eastAsia="pl-PL"/>
    </w:rPr>
  </w:style>
  <w:style w:type="paragraph" w:customStyle="1" w:styleId="xl656">
    <w:name w:val="xl656"/>
    <w:basedOn w:val="Normalny"/>
    <w:rsid w:val="00756BA0"/>
    <w:pP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57">
    <w:name w:val="xl657"/>
    <w:basedOn w:val="Normalny"/>
    <w:rsid w:val="00756BA0"/>
    <w:pPr>
      <w:pBdr>
        <w:right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58">
    <w:name w:val="xl658"/>
    <w:basedOn w:val="Normalny"/>
    <w:rsid w:val="00756BA0"/>
    <w:pPr>
      <w:pBdr>
        <w:top w:val="single" w:sz="8" w:space="0" w:color="auto"/>
        <w:left w:val="single" w:sz="8" w:space="0" w:color="auto"/>
        <w:bottom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59">
    <w:name w:val="xl659"/>
    <w:basedOn w:val="Normalny"/>
    <w:rsid w:val="00756BA0"/>
    <w:pPr>
      <w:pBdr>
        <w:top w:val="single" w:sz="8" w:space="0" w:color="auto"/>
        <w:bottom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0">
    <w:name w:val="xl660"/>
    <w:basedOn w:val="Normalny"/>
    <w:rsid w:val="00756BA0"/>
    <w:pPr>
      <w:pBdr>
        <w:top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1">
    <w:name w:val="xl661"/>
    <w:basedOn w:val="Normalny"/>
    <w:rsid w:val="00756BA0"/>
    <w:pPr>
      <w:pBdr>
        <w:top w:val="single" w:sz="8" w:space="0" w:color="auto"/>
        <w:left w:val="single" w:sz="8" w:space="0" w:color="auto"/>
      </w:pBdr>
      <w:shd w:val="clear" w:color="000000" w:fill="800000"/>
      <w:spacing w:before="100" w:beforeAutospacing="1" w:after="100" w:afterAutospacing="1" w:line="240" w:lineRule="auto"/>
      <w:jc w:val="left"/>
    </w:pPr>
    <w:rPr>
      <w:rFonts w:eastAsia="Times New Roman" w:cs="Arial"/>
      <w:b/>
      <w:bCs/>
      <w:color w:val="FFFFFF"/>
      <w:sz w:val="24"/>
      <w:szCs w:val="24"/>
      <w:lang w:eastAsia="pl-PL"/>
    </w:rPr>
  </w:style>
  <w:style w:type="paragraph" w:customStyle="1" w:styleId="xl662">
    <w:name w:val="xl662"/>
    <w:basedOn w:val="Normalny"/>
    <w:rsid w:val="00756BA0"/>
    <w:pPr>
      <w:pBdr>
        <w:top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63">
    <w:name w:val="xl663"/>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4">
    <w:name w:val="xl664"/>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5">
    <w:name w:val="xl665"/>
    <w:basedOn w:val="Normalny"/>
    <w:rsid w:val="00756BA0"/>
    <w:pPr>
      <w:pBdr>
        <w:left w:val="single" w:sz="8" w:space="0" w:color="auto"/>
      </w:pBdr>
      <w:shd w:val="clear" w:color="000000" w:fill="800000"/>
      <w:spacing w:before="100" w:beforeAutospacing="1" w:after="100" w:afterAutospacing="1" w:line="240" w:lineRule="auto"/>
      <w:jc w:val="left"/>
    </w:pPr>
    <w:rPr>
      <w:rFonts w:eastAsia="Times New Roman" w:cs="Arial"/>
      <w:color w:val="FFFFFF"/>
      <w:sz w:val="24"/>
      <w:szCs w:val="24"/>
      <w:lang w:eastAsia="pl-PL"/>
    </w:rPr>
  </w:style>
  <w:style w:type="paragraph" w:customStyle="1" w:styleId="xl666">
    <w:name w:val="xl666"/>
    <w:basedOn w:val="Normalny"/>
    <w:rsid w:val="00756BA0"/>
    <w:pP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67">
    <w:name w:val="xl667"/>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8">
    <w:name w:val="xl668"/>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9">
    <w:name w:val="xl669"/>
    <w:basedOn w:val="Normalny"/>
    <w:rsid w:val="00756BA0"/>
    <w:pPr>
      <w:pBdr>
        <w:left w:val="single" w:sz="8" w:space="0" w:color="auto"/>
        <w:bottom w:val="single" w:sz="8" w:space="0" w:color="auto"/>
      </w:pBdr>
      <w:shd w:val="clear" w:color="000000" w:fill="800000"/>
      <w:spacing w:before="100" w:beforeAutospacing="1" w:after="100" w:afterAutospacing="1" w:line="240" w:lineRule="auto"/>
      <w:jc w:val="center"/>
    </w:pPr>
    <w:rPr>
      <w:rFonts w:eastAsia="Times New Roman" w:cs="Arial"/>
      <w:b/>
      <w:bCs/>
      <w:i/>
      <w:iCs/>
      <w:color w:val="FFC000"/>
      <w:sz w:val="28"/>
      <w:szCs w:val="28"/>
      <w:lang w:eastAsia="pl-PL"/>
    </w:rPr>
  </w:style>
  <w:style w:type="paragraph" w:customStyle="1" w:styleId="xl670">
    <w:name w:val="xl670"/>
    <w:basedOn w:val="Normalny"/>
    <w:rsid w:val="00756BA0"/>
    <w:pPr>
      <w:pBdr>
        <w:bottom w:val="single" w:sz="8" w:space="0" w:color="auto"/>
      </w:pBdr>
      <w:shd w:val="clear" w:color="000000" w:fill="800000"/>
      <w:spacing w:before="100" w:beforeAutospacing="1" w:after="100" w:afterAutospacing="1" w:line="240" w:lineRule="auto"/>
      <w:jc w:val="center"/>
    </w:pPr>
    <w:rPr>
      <w:rFonts w:eastAsia="Times New Roman" w:cs="Arial"/>
      <w:b/>
      <w:bCs/>
      <w:i/>
      <w:iCs/>
      <w:color w:val="FFC000"/>
      <w:sz w:val="28"/>
      <w:szCs w:val="28"/>
      <w:lang w:eastAsia="pl-PL"/>
    </w:rPr>
  </w:style>
  <w:style w:type="paragraph" w:customStyle="1" w:styleId="xl671">
    <w:name w:val="xl671"/>
    <w:basedOn w:val="Normalny"/>
    <w:rsid w:val="00756BA0"/>
    <w:pPr>
      <w:pBdr>
        <w:bottom w:val="single" w:sz="8" w:space="0" w:color="auto"/>
        <w:right w:val="single" w:sz="8" w:space="0" w:color="auto"/>
      </w:pBdr>
      <w:shd w:val="clear" w:color="000000" w:fill="800000"/>
      <w:spacing w:before="100" w:beforeAutospacing="1" w:after="100" w:afterAutospacing="1" w:line="240" w:lineRule="auto"/>
      <w:jc w:val="center"/>
    </w:pPr>
    <w:rPr>
      <w:rFonts w:eastAsia="Times New Roman" w:cs="Arial"/>
      <w:b/>
      <w:bCs/>
      <w:i/>
      <w:iCs/>
      <w:color w:val="FFC000"/>
      <w:sz w:val="28"/>
      <w:szCs w:val="28"/>
      <w:lang w:eastAsia="pl-PL"/>
    </w:rPr>
  </w:style>
  <w:style w:type="paragraph" w:customStyle="1" w:styleId="xl672">
    <w:name w:val="xl672"/>
    <w:basedOn w:val="Normalny"/>
    <w:rsid w:val="00756BA0"/>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3">
    <w:name w:val="xl673"/>
    <w:basedOn w:val="Normalny"/>
    <w:rsid w:val="00756BA0"/>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4">
    <w:name w:val="xl674"/>
    <w:basedOn w:val="Normalny"/>
    <w:rsid w:val="00756BA0"/>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5">
    <w:name w:val="xl675"/>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6">
    <w:name w:val="xl676"/>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left"/>
    </w:pPr>
    <w:rPr>
      <w:rFonts w:eastAsia="Times New Roman" w:cs="Arial"/>
      <w:b/>
      <w:bCs/>
      <w:sz w:val="24"/>
      <w:szCs w:val="24"/>
      <w:lang w:eastAsia="pl-PL"/>
    </w:rPr>
  </w:style>
  <w:style w:type="paragraph" w:customStyle="1" w:styleId="xl677">
    <w:name w:val="xl677"/>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left"/>
    </w:pPr>
    <w:rPr>
      <w:rFonts w:eastAsia="Times New Roman" w:cs="Arial"/>
      <w:b/>
      <w:bCs/>
      <w:sz w:val="24"/>
      <w:szCs w:val="24"/>
      <w:lang w:eastAsia="pl-PL"/>
    </w:rPr>
  </w:style>
  <w:style w:type="paragraph" w:customStyle="1" w:styleId="xl678">
    <w:name w:val="xl678"/>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pPr>
    <w:rPr>
      <w:rFonts w:eastAsia="Times New Roman" w:cs="Arial"/>
      <w:b/>
      <w:bCs/>
      <w:sz w:val="24"/>
      <w:szCs w:val="24"/>
      <w:lang w:eastAsia="pl-PL"/>
    </w:rPr>
  </w:style>
  <w:style w:type="paragraph" w:customStyle="1" w:styleId="xl679">
    <w:name w:val="xl679"/>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pPr>
    <w:rPr>
      <w:rFonts w:eastAsia="Times New Roman" w:cs="Arial"/>
      <w:b/>
      <w:bCs/>
      <w:sz w:val="24"/>
      <w:szCs w:val="24"/>
      <w:lang w:eastAsia="pl-PL"/>
    </w:rPr>
  </w:style>
  <w:style w:type="paragraph" w:customStyle="1" w:styleId="xl680">
    <w:name w:val="xl680"/>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center"/>
    </w:pPr>
    <w:rPr>
      <w:rFonts w:eastAsia="Times New Roman" w:cs="Arial"/>
      <w:b/>
      <w:bCs/>
      <w:sz w:val="24"/>
      <w:szCs w:val="24"/>
      <w:lang w:eastAsia="pl-PL"/>
    </w:rPr>
  </w:style>
  <w:style w:type="paragraph" w:customStyle="1" w:styleId="xl681">
    <w:name w:val="xl681"/>
    <w:basedOn w:val="Normalny"/>
    <w:rsid w:val="00756BA0"/>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82">
    <w:name w:val="xl682"/>
    <w:basedOn w:val="Normalny"/>
    <w:rsid w:val="00756BA0"/>
    <w:pPr>
      <w:pBdr>
        <w:top w:val="single" w:sz="4" w:space="0" w:color="auto"/>
        <w:bottom w:val="single" w:sz="4"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83">
    <w:name w:val="xl683"/>
    <w:basedOn w:val="Normalny"/>
    <w:rsid w:val="00756BA0"/>
    <w:pPr>
      <w:pBdr>
        <w:top w:val="single" w:sz="4" w:space="0" w:color="auto"/>
        <w:left w:val="single" w:sz="8"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color w:val="000000"/>
      <w:sz w:val="24"/>
      <w:szCs w:val="24"/>
      <w:lang w:eastAsia="pl-PL"/>
    </w:rPr>
  </w:style>
  <w:style w:type="paragraph" w:customStyle="1" w:styleId="xl684">
    <w:name w:val="xl684"/>
    <w:basedOn w:val="Normalny"/>
    <w:rsid w:val="00756BA0"/>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color w:val="000000"/>
      <w:sz w:val="24"/>
      <w:szCs w:val="24"/>
      <w:lang w:eastAsia="pl-PL"/>
    </w:rPr>
  </w:style>
  <w:style w:type="paragraph" w:customStyle="1" w:styleId="xl685">
    <w:name w:val="xl685"/>
    <w:basedOn w:val="Normalny"/>
    <w:rsid w:val="00756BA0"/>
    <w:pPr>
      <w:pBdr>
        <w:top w:val="single" w:sz="4" w:space="0" w:color="auto"/>
        <w:bottom w:val="single" w:sz="4"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color w:val="000000"/>
      <w:sz w:val="24"/>
      <w:szCs w:val="24"/>
      <w:lang w:eastAsia="pl-PL"/>
    </w:rPr>
  </w:style>
  <w:style w:type="paragraph" w:customStyle="1" w:styleId="xl605">
    <w:name w:val="xl605"/>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03">
    <w:name w:val="xl603"/>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04">
    <w:name w:val="xl604"/>
    <w:basedOn w:val="Normalny"/>
    <w:rsid w:val="00756BA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character" w:customStyle="1" w:styleId="ZnakZnak41">
    <w:name w:val="Znak Znak41"/>
    <w:semiHidden/>
    <w:rsid w:val="00756BA0"/>
    <w:rPr>
      <w:rFonts w:ascii="Times New Roman" w:eastAsia="Times New Roman" w:hAnsi="Times New Roman"/>
    </w:rPr>
  </w:style>
  <w:style w:type="paragraph" w:styleId="Poprawka">
    <w:name w:val="Revision"/>
    <w:hidden/>
    <w:uiPriority w:val="99"/>
    <w:semiHidden/>
    <w:qFormat/>
    <w:rsid w:val="00756BA0"/>
    <w:pPr>
      <w:spacing w:after="0" w:line="240" w:lineRule="auto"/>
    </w:pPr>
    <w:rPr>
      <w:rFonts w:ascii="Times New Roman" w:eastAsia="Times New Roman" w:hAnsi="Times New Roman" w:cs="Times New Roman"/>
      <w:sz w:val="24"/>
      <w:szCs w:val="24"/>
      <w:lang w:eastAsia="pl-PL"/>
    </w:rPr>
  </w:style>
  <w:style w:type="paragraph" w:customStyle="1" w:styleId="rdo">
    <w:name w:val="Źródło"/>
    <w:basedOn w:val="Normalny"/>
    <w:rsid w:val="00756BA0"/>
    <w:pPr>
      <w:spacing w:before="60" w:after="360" w:line="240" w:lineRule="auto"/>
    </w:pPr>
    <w:rPr>
      <w:rFonts w:ascii="Tahoma" w:eastAsia="Times New Roman" w:hAnsi="Tahoma"/>
      <w:iCs/>
      <w:kern w:val="28"/>
      <w:sz w:val="16"/>
      <w:szCs w:val="20"/>
      <w:lang w:eastAsia="pl-PL"/>
    </w:rPr>
  </w:style>
  <w:style w:type="character" w:customStyle="1" w:styleId="SFTPodstawowyZnak">
    <w:name w:val="SFT_Podstawowy Znak"/>
    <w:link w:val="SFTPodstawowy"/>
    <w:locked/>
    <w:rsid w:val="00756BA0"/>
    <w:rPr>
      <w:rFonts w:ascii="Tahoma" w:eastAsia="Times New Roman" w:hAnsi="Tahoma" w:cs="Times New Roman"/>
      <w:sz w:val="20"/>
      <w:szCs w:val="24"/>
      <w:lang w:eastAsia="pl-PL"/>
    </w:rPr>
  </w:style>
  <w:style w:type="character" w:customStyle="1" w:styleId="titlelink">
    <w:name w:val="titlelink"/>
    <w:basedOn w:val="Domylnaczcionkaakapitu"/>
    <w:rsid w:val="00756BA0"/>
  </w:style>
  <w:style w:type="paragraph" w:customStyle="1" w:styleId="ust">
    <w:name w:val="ust"/>
    <w:rsid w:val="00756BA0"/>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pPunkt0">
    <w:name w:val="pPunkt"/>
    <w:basedOn w:val="Normalny"/>
    <w:rsid w:val="00756BA0"/>
    <w:pPr>
      <w:widowControl w:val="0"/>
      <w:spacing w:before="60" w:after="0" w:line="240" w:lineRule="auto"/>
      <w:ind w:left="850" w:hanging="425"/>
    </w:pPr>
    <w:rPr>
      <w:rFonts w:ascii="Times New Roman" w:eastAsia="Times New Roman" w:hAnsi="Times New Roman"/>
      <w:noProof/>
      <w:sz w:val="24"/>
      <w:szCs w:val="20"/>
      <w:lang w:eastAsia="pl-PL"/>
    </w:rPr>
  </w:style>
  <w:style w:type="paragraph" w:styleId="Tekstblokowy">
    <w:name w:val="Block Text"/>
    <w:basedOn w:val="Normalny"/>
    <w:rsid w:val="00756BA0"/>
    <w:pPr>
      <w:spacing w:after="0" w:line="240" w:lineRule="auto"/>
      <w:ind w:left="6372" w:right="760"/>
      <w:jc w:val="center"/>
    </w:pPr>
    <w:rPr>
      <w:rFonts w:ascii="Times New Roman" w:eastAsia="Times New Roman" w:hAnsi="Times New Roman"/>
      <w:sz w:val="24"/>
      <w:szCs w:val="20"/>
      <w:lang w:eastAsia="pl-PL"/>
    </w:rPr>
  </w:style>
  <w:style w:type="paragraph" w:customStyle="1" w:styleId="lewy-pip">
    <w:name w:val="lewy-pip"/>
    <w:basedOn w:val="Normalny"/>
    <w:rsid w:val="00756BA0"/>
    <w:pPr>
      <w:spacing w:before="100" w:beforeAutospacing="1" w:after="100" w:afterAutospacing="1" w:line="240" w:lineRule="auto"/>
      <w:jc w:val="left"/>
    </w:pPr>
    <w:rPr>
      <w:rFonts w:ascii="Arial Unicode MS" w:eastAsia="Arial Unicode MS" w:hAnsi="Arial Unicode MS" w:cs="Courier New"/>
      <w:sz w:val="24"/>
      <w:szCs w:val="24"/>
      <w:lang w:eastAsia="pl-PL"/>
    </w:rPr>
  </w:style>
  <w:style w:type="paragraph" w:customStyle="1" w:styleId="Style3">
    <w:name w:val="Style3"/>
    <w:basedOn w:val="Normalny"/>
    <w:uiPriority w:val="99"/>
    <w:rsid w:val="00756BA0"/>
    <w:pPr>
      <w:widowControl w:val="0"/>
      <w:autoSpaceDE w:val="0"/>
      <w:autoSpaceDN w:val="0"/>
      <w:adjustRightInd w:val="0"/>
      <w:spacing w:after="0" w:line="211" w:lineRule="exact"/>
      <w:ind w:firstLine="130"/>
    </w:pPr>
    <w:rPr>
      <w:rFonts w:ascii="Arial Narrow" w:eastAsia="Times New Roman" w:hAnsi="Arial Narrow"/>
      <w:sz w:val="24"/>
      <w:szCs w:val="24"/>
      <w:lang w:eastAsia="pl-PL"/>
    </w:rPr>
  </w:style>
  <w:style w:type="character" w:customStyle="1" w:styleId="FontStyle11">
    <w:name w:val="Font Style11"/>
    <w:uiPriority w:val="99"/>
    <w:rsid w:val="00756BA0"/>
    <w:rPr>
      <w:rFonts w:ascii="Arial Narrow" w:hAnsi="Arial Narrow" w:cs="Arial Narrow"/>
      <w:sz w:val="16"/>
      <w:szCs w:val="16"/>
    </w:rPr>
  </w:style>
  <w:style w:type="paragraph" w:customStyle="1" w:styleId="Style7">
    <w:name w:val="Style7"/>
    <w:basedOn w:val="Normalny"/>
    <w:uiPriority w:val="99"/>
    <w:rsid w:val="00756BA0"/>
    <w:pPr>
      <w:widowControl w:val="0"/>
      <w:autoSpaceDE w:val="0"/>
      <w:autoSpaceDN w:val="0"/>
      <w:adjustRightInd w:val="0"/>
      <w:spacing w:after="0" w:line="240" w:lineRule="auto"/>
      <w:jc w:val="left"/>
    </w:pPr>
    <w:rPr>
      <w:rFonts w:ascii="Arial Narrow" w:eastAsia="Times New Roman" w:hAnsi="Arial Narrow"/>
      <w:sz w:val="24"/>
      <w:szCs w:val="24"/>
      <w:lang w:eastAsia="pl-PL"/>
    </w:rPr>
  </w:style>
  <w:style w:type="character" w:customStyle="1" w:styleId="nomark">
    <w:name w:val="nomark"/>
    <w:rsid w:val="00756BA0"/>
  </w:style>
  <w:style w:type="paragraph" w:customStyle="1" w:styleId="ZnakZnakZnakZnak1">
    <w:name w:val="Znak Znak Znak Znak1"/>
    <w:basedOn w:val="Normalny"/>
    <w:rsid w:val="00756BA0"/>
    <w:pPr>
      <w:spacing w:after="0" w:line="240" w:lineRule="auto"/>
      <w:jc w:val="left"/>
    </w:pPr>
    <w:rPr>
      <w:rFonts w:ascii="Times New Roman" w:eastAsia="Times New Roman" w:hAnsi="Times New Roman"/>
      <w:sz w:val="24"/>
      <w:szCs w:val="24"/>
      <w:lang w:eastAsia="pl-PL"/>
    </w:rPr>
  </w:style>
  <w:style w:type="paragraph" w:customStyle="1" w:styleId="Znak1">
    <w:name w:val="Znak1"/>
    <w:basedOn w:val="Normalny"/>
    <w:rsid w:val="00756BA0"/>
    <w:pPr>
      <w:spacing w:after="0" w:line="240" w:lineRule="auto"/>
      <w:jc w:val="left"/>
    </w:pPr>
    <w:rPr>
      <w:rFonts w:ascii="Times New Roman" w:eastAsia="Times New Roman" w:hAnsi="Times New Roman"/>
      <w:sz w:val="24"/>
      <w:szCs w:val="24"/>
      <w:lang w:eastAsia="pl-PL"/>
    </w:rPr>
  </w:style>
  <w:style w:type="character" w:customStyle="1" w:styleId="ZnakZnak9">
    <w:name w:val="Znak Znak9"/>
    <w:rsid w:val="00756BA0"/>
    <w:rPr>
      <w:sz w:val="24"/>
      <w:lang w:val="pl-PL" w:eastAsia="pl-PL" w:bidi="ar-SA"/>
    </w:rPr>
  </w:style>
  <w:style w:type="character" w:customStyle="1" w:styleId="wylacznosc1">
    <w:name w:val="wylacznosc1"/>
    <w:rsid w:val="00756BA0"/>
    <w:rPr>
      <w:rFonts w:ascii="Arial" w:hAnsi="Arial" w:cs="Arial" w:hint="default"/>
      <w:b w:val="0"/>
      <w:bCs w:val="0"/>
      <w:sz w:val="20"/>
      <w:szCs w:val="20"/>
    </w:rPr>
  </w:style>
  <w:style w:type="paragraph" w:customStyle="1" w:styleId="Tresczarzutu">
    <w:name w:val="Tresc zarzutu"/>
    <w:basedOn w:val="Normalny"/>
    <w:next w:val="Normalny"/>
    <w:autoRedefine/>
    <w:rsid w:val="00756BA0"/>
    <w:pPr>
      <w:tabs>
        <w:tab w:val="left" w:leader="dot" w:pos="9781"/>
      </w:tabs>
      <w:spacing w:after="0" w:line="240" w:lineRule="auto"/>
      <w:ind w:left="425" w:hanging="425"/>
    </w:pPr>
    <w:rPr>
      <w:rFonts w:eastAsia="Times New Roman"/>
      <w:b/>
      <w:szCs w:val="20"/>
      <w:lang w:eastAsia="pl-PL"/>
    </w:rPr>
  </w:style>
  <w:style w:type="paragraph" w:customStyle="1" w:styleId="Juniper">
    <w:name w:val="Juniper"/>
    <w:basedOn w:val="Normalny"/>
    <w:autoRedefine/>
    <w:rsid w:val="00756BA0"/>
    <w:pPr>
      <w:widowControl w:val="0"/>
      <w:suppressAutoHyphens/>
      <w:autoSpaceDE w:val="0"/>
      <w:spacing w:after="0" w:line="240" w:lineRule="auto"/>
      <w:jc w:val="left"/>
    </w:pPr>
    <w:rPr>
      <w:rFonts w:ascii="Comic Sans MS" w:eastAsia="Times New Roman" w:hAnsi="Comic Sans MS"/>
      <w:sz w:val="24"/>
      <w:szCs w:val="24"/>
      <w:lang w:eastAsia="pl-PL" w:bidi="pl-PL"/>
    </w:rPr>
  </w:style>
  <w:style w:type="paragraph" w:customStyle="1" w:styleId="Normalny1">
    <w:name w:val="Normalny1"/>
    <w:basedOn w:val="Normalny"/>
    <w:rsid w:val="00756BA0"/>
    <w:pPr>
      <w:widowControl w:val="0"/>
      <w:suppressAutoHyphens/>
      <w:spacing w:after="0" w:line="240" w:lineRule="auto"/>
      <w:jc w:val="left"/>
    </w:pPr>
    <w:rPr>
      <w:rFonts w:ascii="Times New Roman" w:eastAsia="Times New Roman" w:hAnsi="Times New Roman"/>
      <w:sz w:val="24"/>
      <w:szCs w:val="24"/>
      <w:lang w:eastAsia="pl-PL" w:bidi="pl-PL"/>
    </w:rPr>
  </w:style>
  <w:style w:type="paragraph" w:customStyle="1" w:styleId="Normal1">
    <w:name w:val="Normal1"/>
    <w:basedOn w:val="Normalny"/>
    <w:rsid w:val="00756BA0"/>
    <w:pPr>
      <w:widowControl w:val="0"/>
      <w:suppressAutoHyphens/>
      <w:spacing w:after="0" w:line="240" w:lineRule="auto"/>
      <w:jc w:val="left"/>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uiPriority w:val="99"/>
    <w:unhideWhenUsed/>
    <w:rsid w:val="00756BA0"/>
    <w:pPr>
      <w:spacing w:after="0"/>
      <w:ind w:firstLine="360"/>
    </w:pPr>
    <w:rPr>
      <w:lang w:eastAsia="pl-PL"/>
    </w:rPr>
  </w:style>
  <w:style w:type="character" w:customStyle="1" w:styleId="TekstpodstawowyzwciciemZnak">
    <w:name w:val="Tekst podstawowy z wcięciem Znak"/>
    <w:basedOn w:val="TekstpodstawowyZnak"/>
    <w:link w:val="Tekstpodstawowyzwciciem"/>
    <w:uiPriority w:val="99"/>
    <w:rsid w:val="00756BA0"/>
    <w:rPr>
      <w:rFonts w:ascii="Times New Roman" w:eastAsia="Times New Roman" w:hAnsi="Times New Roman" w:cs="Times New Roman"/>
      <w:sz w:val="24"/>
      <w:szCs w:val="24"/>
      <w:lang w:eastAsia="pl-PL"/>
    </w:rPr>
  </w:style>
  <w:style w:type="paragraph" w:customStyle="1" w:styleId="pkt">
    <w:name w:val="pkt"/>
    <w:basedOn w:val="Normalny"/>
    <w:rsid w:val="00756BA0"/>
    <w:pPr>
      <w:spacing w:before="60" w:line="240" w:lineRule="auto"/>
      <w:ind w:left="851" w:hanging="295"/>
    </w:pPr>
    <w:rPr>
      <w:rFonts w:ascii="Times New Roman" w:eastAsia="Times New Roman" w:hAnsi="Times New Roman"/>
      <w:sz w:val="24"/>
      <w:szCs w:val="20"/>
      <w:lang w:eastAsia="pl-PL"/>
    </w:rPr>
  </w:style>
  <w:style w:type="character" w:customStyle="1" w:styleId="Stopka2">
    <w:name w:val="Stopka (2)_"/>
    <w:link w:val="Stopka20"/>
    <w:rsid w:val="00756BA0"/>
    <w:rPr>
      <w:rFonts w:ascii="Calibri" w:eastAsia="Calibri" w:hAnsi="Calibri" w:cs="Calibri"/>
      <w:sz w:val="17"/>
      <w:szCs w:val="17"/>
      <w:shd w:val="clear" w:color="auto" w:fill="FFFFFF"/>
    </w:rPr>
  </w:style>
  <w:style w:type="character" w:customStyle="1" w:styleId="Stopka2Odstpy1pt">
    <w:name w:val="Stopka (2) + Odstępy 1 pt"/>
    <w:rsid w:val="00756BA0"/>
    <w:rPr>
      <w:rFonts w:ascii="Calibri" w:eastAsia="Calibri" w:hAnsi="Calibri" w:cs="Calibri"/>
      <w:b w:val="0"/>
      <w:bCs w:val="0"/>
      <w:i w:val="0"/>
      <w:iCs w:val="0"/>
      <w:smallCaps w:val="0"/>
      <w:strike w:val="0"/>
      <w:color w:val="000000"/>
      <w:spacing w:val="30"/>
      <w:w w:val="100"/>
      <w:position w:val="0"/>
      <w:sz w:val="17"/>
      <w:szCs w:val="17"/>
      <w:u w:val="none"/>
      <w:lang w:val="pl-PL"/>
    </w:rPr>
  </w:style>
  <w:style w:type="character" w:customStyle="1" w:styleId="Nagweklubstopka">
    <w:name w:val="Nagłówek lub stopka"/>
    <w:rsid w:val="00756BA0"/>
    <w:rPr>
      <w:rFonts w:ascii="AngsanaUPC" w:eastAsia="AngsanaUPC" w:hAnsi="AngsanaUPC" w:cs="AngsanaUPC"/>
      <w:b w:val="0"/>
      <w:bCs w:val="0"/>
      <w:i w:val="0"/>
      <w:iCs w:val="0"/>
      <w:smallCaps w:val="0"/>
      <w:strike w:val="0"/>
      <w:color w:val="000000"/>
      <w:spacing w:val="0"/>
      <w:w w:val="100"/>
      <w:position w:val="0"/>
      <w:sz w:val="34"/>
      <w:szCs w:val="34"/>
      <w:u w:val="none"/>
    </w:rPr>
  </w:style>
  <w:style w:type="character" w:customStyle="1" w:styleId="Nagwek11">
    <w:name w:val="Nagłówek #1_"/>
    <w:link w:val="Nagwek12"/>
    <w:rsid w:val="00756BA0"/>
    <w:rPr>
      <w:rFonts w:ascii="Calibri" w:eastAsia="Calibri" w:hAnsi="Calibri" w:cs="Calibri"/>
      <w:b/>
      <w:bCs/>
      <w:sz w:val="21"/>
      <w:szCs w:val="21"/>
      <w:shd w:val="clear" w:color="auto" w:fill="FFFFFF"/>
    </w:rPr>
  </w:style>
  <w:style w:type="character" w:customStyle="1" w:styleId="Teksttreci">
    <w:name w:val="Tekst treści"/>
    <w:rsid w:val="00756BA0"/>
    <w:rPr>
      <w:rFonts w:ascii="Calibri" w:eastAsia="Calibri" w:hAnsi="Calibri" w:cs="Calibri"/>
      <w:b w:val="0"/>
      <w:bCs w:val="0"/>
      <w:i w:val="0"/>
      <w:iCs w:val="0"/>
      <w:smallCaps w:val="0"/>
      <w:strike w:val="0"/>
      <w:color w:val="000000"/>
      <w:spacing w:val="0"/>
      <w:w w:val="100"/>
      <w:position w:val="0"/>
      <w:sz w:val="20"/>
      <w:szCs w:val="20"/>
      <w:u w:val="single"/>
      <w:lang w:val="pl-PL"/>
    </w:rPr>
  </w:style>
  <w:style w:type="character" w:customStyle="1" w:styleId="TeksttreciKursywa">
    <w:name w:val="Tekst treści + Kursywa"/>
    <w:rsid w:val="00756BA0"/>
    <w:rPr>
      <w:rFonts w:ascii="Calibri" w:eastAsia="Calibri" w:hAnsi="Calibri" w:cs="Calibri"/>
      <w:b w:val="0"/>
      <w:bCs w:val="0"/>
      <w:i/>
      <w:iCs/>
      <w:smallCaps w:val="0"/>
      <w:strike w:val="0"/>
      <w:color w:val="000000"/>
      <w:spacing w:val="0"/>
      <w:w w:val="100"/>
      <w:position w:val="0"/>
      <w:sz w:val="20"/>
      <w:szCs w:val="20"/>
      <w:u w:val="none"/>
      <w:lang w:val="pl-PL"/>
    </w:rPr>
  </w:style>
  <w:style w:type="character" w:customStyle="1" w:styleId="Nagwek20">
    <w:name w:val="Nagłówek #2_"/>
    <w:link w:val="Nagwek21"/>
    <w:rsid w:val="00756BA0"/>
    <w:rPr>
      <w:rFonts w:ascii="Calibri" w:eastAsia="Calibri" w:hAnsi="Calibri" w:cs="Calibri"/>
      <w:b/>
      <w:bCs/>
      <w:sz w:val="21"/>
      <w:szCs w:val="21"/>
      <w:shd w:val="clear" w:color="auto" w:fill="FFFFFF"/>
    </w:rPr>
  </w:style>
  <w:style w:type="character" w:customStyle="1" w:styleId="Teksttreci4">
    <w:name w:val="Tekst treści (4)_"/>
    <w:link w:val="Teksttreci40"/>
    <w:rsid w:val="00756BA0"/>
    <w:rPr>
      <w:rFonts w:ascii="Bookman Old Style" w:eastAsia="Bookman Old Style" w:hAnsi="Bookman Old Style" w:cs="Bookman Old Style"/>
      <w:sz w:val="13"/>
      <w:szCs w:val="13"/>
      <w:shd w:val="clear" w:color="auto" w:fill="FFFFFF"/>
    </w:rPr>
  </w:style>
  <w:style w:type="character" w:customStyle="1" w:styleId="Teksttreci5">
    <w:name w:val="Tekst treści (5)_"/>
    <w:link w:val="Teksttreci50"/>
    <w:rsid w:val="00756BA0"/>
    <w:rPr>
      <w:rFonts w:ascii="Calibri" w:eastAsia="Calibri" w:hAnsi="Calibri" w:cs="Calibri"/>
      <w:sz w:val="162"/>
      <w:szCs w:val="162"/>
      <w:shd w:val="clear" w:color="auto" w:fill="FFFFFF"/>
    </w:rPr>
  </w:style>
  <w:style w:type="character" w:customStyle="1" w:styleId="PogrubienieTeksttreci85pt">
    <w:name w:val="Pogrubienie;Tekst treści + 8;5 pt"/>
    <w:rsid w:val="00756BA0"/>
    <w:rPr>
      <w:rFonts w:ascii="Calibri" w:eastAsia="Calibri" w:hAnsi="Calibri" w:cs="Calibri"/>
      <w:b/>
      <w:bCs/>
      <w:i w:val="0"/>
      <w:iCs w:val="0"/>
      <w:smallCaps w:val="0"/>
      <w:strike w:val="0"/>
      <w:color w:val="000000"/>
      <w:spacing w:val="0"/>
      <w:w w:val="100"/>
      <w:position w:val="0"/>
      <w:sz w:val="17"/>
      <w:szCs w:val="17"/>
      <w:u w:val="none"/>
      <w:lang w:val="pl-PL"/>
    </w:rPr>
  </w:style>
  <w:style w:type="paragraph" w:customStyle="1" w:styleId="Stopka20">
    <w:name w:val="Stopka (2)"/>
    <w:basedOn w:val="Normalny"/>
    <w:link w:val="Stopka2"/>
    <w:rsid w:val="00756BA0"/>
    <w:pPr>
      <w:widowControl w:val="0"/>
      <w:shd w:val="clear" w:color="auto" w:fill="FFFFFF"/>
      <w:spacing w:after="0" w:line="0" w:lineRule="atLeast"/>
      <w:jc w:val="left"/>
    </w:pPr>
    <w:rPr>
      <w:rFonts w:ascii="Calibri" w:hAnsi="Calibri" w:cs="Calibri"/>
      <w:sz w:val="17"/>
      <w:szCs w:val="17"/>
    </w:rPr>
  </w:style>
  <w:style w:type="paragraph" w:customStyle="1" w:styleId="Nagwek12">
    <w:name w:val="Nagłówek #1"/>
    <w:basedOn w:val="Normalny"/>
    <w:link w:val="Nagwek11"/>
    <w:rsid w:val="00756BA0"/>
    <w:pPr>
      <w:widowControl w:val="0"/>
      <w:shd w:val="clear" w:color="auto" w:fill="FFFFFF"/>
      <w:spacing w:before="300" w:after="900" w:line="0" w:lineRule="atLeast"/>
      <w:ind w:hanging="340"/>
      <w:jc w:val="right"/>
      <w:outlineLvl w:val="0"/>
    </w:pPr>
    <w:rPr>
      <w:rFonts w:ascii="Calibri" w:hAnsi="Calibri" w:cs="Calibri"/>
      <w:b/>
      <w:bCs/>
      <w:sz w:val="21"/>
      <w:szCs w:val="21"/>
    </w:rPr>
  </w:style>
  <w:style w:type="paragraph" w:customStyle="1" w:styleId="Nagwek21">
    <w:name w:val="Nagłówek #2"/>
    <w:basedOn w:val="Normalny"/>
    <w:link w:val="Nagwek20"/>
    <w:rsid w:val="00756BA0"/>
    <w:pPr>
      <w:widowControl w:val="0"/>
      <w:shd w:val="clear" w:color="auto" w:fill="FFFFFF"/>
      <w:spacing w:before="240" w:after="360" w:line="0" w:lineRule="atLeast"/>
      <w:ind w:hanging="400"/>
      <w:outlineLvl w:val="1"/>
    </w:pPr>
    <w:rPr>
      <w:rFonts w:ascii="Calibri" w:hAnsi="Calibri" w:cs="Calibri"/>
      <w:b/>
      <w:bCs/>
      <w:sz w:val="21"/>
      <w:szCs w:val="21"/>
    </w:rPr>
  </w:style>
  <w:style w:type="paragraph" w:customStyle="1" w:styleId="Teksttreci40">
    <w:name w:val="Tekst treści (4)"/>
    <w:basedOn w:val="Normalny"/>
    <w:link w:val="Teksttreci4"/>
    <w:rsid w:val="00756BA0"/>
    <w:pPr>
      <w:widowControl w:val="0"/>
      <w:shd w:val="clear" w:color="auto" w:fill="FFFFFF"/>
      <w:spacing w:after="0" w:line="0" w:lineRule="atLeast"/>
      <w:jc w:val="left"/>
    </w:pPr>
    <w:rPr>
      <w:rFonts w:ascii="Bookman Old Style" w:eastAsia="Bookman Old Style" w:hAnsi="Bookman Old Style" w:cs="Bookman Old Style"/>
      <w:sz w:val="13"/>
      <w:szCs w:val="13"/>
    </w:rPr>
  </w:style>
  <w:style w:type="paragraph" w:customStyle="1" w:styleId="Teksttreci50">
    <w:name w:val="Tekst treści (5)"/>
    <w:basedOn w:val="Normalny"/>
    <w:link w:val="Teksttreci5"/>
    <w:rsid w:val="00756BA0"/>
    <w:pPr>
      <w:widowControl w:val="0"/>
      <w:shd w:val="clear" w:color="auto" w:fill="FFFFFF"/>
      <w:spacing w:after="0" w:line="0" w:lineRule="atLeast"/>
      <w:jc w:val="left"/>
    </w:pPr>
    <w:rPr>
      <w:rFonts w:ascii="Calibri" w:hAnsi="Calibri" w:cs="Calibri"/>
      <w:sz w:val="162"/>
      <w:szCs w:val="162"/>
    </w:rPr>
  </w:style>
  <w:style w:type="character" w:customStyle="1" w:styleId="font111">
    <w:name w:val="font111"/>
    <w:basedOn w:val="Domylnaczcionkaakapitu"/>
    <w:rsid w:val="00756BA0"/>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01">
    <w:name w:val="font01"/>
    <w:basedOn w:val="Domylnaczcionkaakapitu"/>
    <w:rsid w:val="00756BA0"/>
    <w:rPr>
      <w:rFonts w:ascii="Calibri" w:hAnsi="Calibri" w:cs="Calibri" w:hint="default"/>
      <w:b w:val="0"/>
      <w:bCs w:val="0"/>
      <w:i w:val="0"/>
      <w:iCs w:val="0"/>
      <w:strike w:val="0"/>
      <w:dstrike w:val="0"/>
      <w:color w:val="000000"/>
      <w:sz w:val="22"/>
      <w:szCs w:val="22"/>
      <w:u w:val="none"/>
      <w:effect w:val="none"/>
    </w:rPr>
  </w:style>
  <w:style w:type="character" w:customStyle="1" w:styleId="FontStyle17">
    <w:name w:val="Font Style17"/>
    <w:basedOn w:val="Domylnaczcionkaakapitu"/>
    <w:uiPriority w:val="99"/>
    <w:qFormat/>
    <w:rsid w:val="00756BA0"/>
    <w:rPr>
      <w:rFonts w:ascii="Calibri" w:hAnsi="Calibri" w:cs="Calibri"/>
      <w:sz w:val="22"/>
      <w:szCs w:val="22"/>
    </w:rPr>
  </w:style>
  <w:style w:type="character" w:customStyle="1" w:styleId="ListLabel1">
    <w:name w:val="ListLabel 1"/>
    <w:qFormat/>
    <w:rsid w:val="00756BA0"/>
    <w:rPr>
      <w:sz w:val="22"/>
    </w:rPr>
  </w:style>
  <w:style w:type="character" w:customStyle="1" w:styleId="ListLabel2">
    <w:name w:val="ListLabel 2"/>
    <w:qFormat/>
    <w:rsid w:val="00756BA0"/>
    <w:rPr>
      <w:strike w:val="0"/>
      <w:dstrike w:val="0"/>
    </w:rPr>
  </w:style>
  <w:style w:type="character" w:customStyle="1" w:styleId="ListLabel3">
    <w:name w:val="ListLabel 3"/>
    <w:qFormat/>
    <w:rsid w:val="00756BA0"/>
    <w:rPr>
      <w:rFonts w:eastAsia="Times New Roman" w:cs="Calibri"/>
    </w:rPr>
  </w:style>
  <w:style w:type="character" w:customStyle="1" w:styleId="ListLabel4">
    <w:name w:val="ListLabel 4"/>
    <w:qFormat/>
    <w:rsid w:val="00756BA0"/>
    <w:rPr>
      <w:sz w:val="22"/>
    </w:rPr>
  </w:style>
  <w:style w:type="character" w:customStyle="1" w:styleId="ListLabel5">
    <w:name w:val="ListLabel 5"/>
    <w:qFormat/>
    <w:rsid w:val="00756BA0"/>
    <w:rPr>
      <w:sz w:val="22"/>
    </w:rPr>
  </w:style>
  <w:style w:type="character" w:customStyle="1" w:styleId="ListLabel6">
    <w:name w:val="ListLabel 6"/>
    <w:qFormat/>
    <w:rsid w:val="00756BA0"/>
    <w:rPr>
      <w:rFonts w:eastAsia="Calibri" w:cs="Times New Roman"/>
    </w:rPr>
  </w:style>
  <w:style w:type="character" w:customStyle="1" w:styleId="ListLabel7">
    <w:name w:val="ListLabel 7"/>
    <w:qFormat/>
    <w:rsid w:val="00756BA0"/>
    <w:rPr>
      <w:b/>
    </w:rPr>
  </w:style>
  <w:style w:type="character" w:customStyle="1" w:styleId="ListLabel8">
    <w:name w:val="ListLabel 8"/>
    <w:qFormat/>
    <w:rsid w:val="00756BA0"/>
    <w:rPr>
      <w:rFonts w:eastAsia="Times New Roman" w:cs="Calibri"/>
    </w:rPr>
  </w:style>
  <w:style w:type="character" w:customStyle="1" w:styleId="ListLabel9">
    <w:name w:val="ListLabel 9"/>
    <w:qFormat/>
    <w:rsid w:val="00756BA0"/>
    <w:rPr>
      <w:rFonts w:cs="Courier New"/>
    </w:rPr>
  </w:style>
  <w:style w:type="character" w:customStyle="1" w:styleId="ListLabel10">
    <w:name w:val="ListLabel 10"/>
    <w:qFormat/>
    <w:rsid w:val="00756BA0"/>
    <w:rPr>
      <w:rFonts w:cs="Courier New"/>
    </w:rPr>
  </w:style>
  <w:style w:type="character" w:customStyle="1" w:styleId="ListLabel11">
    <w:name w:val="ListLabel 11"/>
    <w:qFormat/>
    <w:rsid w:val="00756BA0"/>
    <w:rPr>
      <w:rFonts w:cs="Courier New"/>
    </w:rPr>
  </w:style>
  <w:style w:type="character" w:customStyle="1" w:styleId="ListLabel12">
    <w:name w:val="ListLabel 12"/>
    <w:qFormat/>
    <w:rsid w:val="00756BA0"/>
    <w:rPr>
      <w:rFonts w:cs="OpenSymbol"/>
    </w:rPr>
  </w:style>
  <w:style w:type="character" w:customStyle="1" w:styleId="ListLabel13">
    <w:name w:val="ListLabel 13"/>
    <w:qFormat/>
    <w:rsid w:val="00756BA0"/>
    <w:rPr>
      <w:rFonts w:cs="OpenSymbol"/>
    </w:rPr>
  </w:style>
  <w:style w:type="character" w:customStyle="1" w:styleId="ListLabel14">
    <w:name w:val="ListLabel 14"/>
    <w:qFormat/>
    <w:rsid w:val="00756BA0"/>
    <w:rPr>
      <w:rFonts w:cs="OpenSymbol"/>
    </w:rPr>
  </w:style>
  <w:style w:type="character" w:customStyle="1" w:styleId="ListLabel15">
    <w:name w:val="ListLabel 15"/>
    <w:qFormat/>
    <w:rsid w:val="00756BA0"/>
    <w:rPr>
      <w:rFonts w:cs="OpenSymbol"/>
    </w:rPr>
  </w:style>
  <w:style w:type="character" w:customStyle="1" w:styleId="ListLabel16">
    <w:name w:val="ListLabel 16"/>
    <w:qFormat/>
    <w:rsid w:val="00756BA0"/>
    <w:rPr>
      <w:rFonts w:cs="OpenSymbol"/>
    </w:rPr>
  </w:style>
  <w:style w:type="character" w:customStyle="1" w:styleId="ListLabel17">
    <w:name w:val="ListLabel 17"/>
    <w:qFormat/>
    <w:rsid w:val="00756BA0"/>
    <w:rPr>
      <w:rFonts w:cs="OpenSymbol"/>
    </w:rPr>
  </w:style>
  <w:style w:type="character" w:customStyle="1" w:styleId="ListLabel18">
    <w:name w:val="ListLabel 18"/>
    <w:qFormat/>
    <w:rsid w:val="00756BA0"/>
    <w:rPr>
      <w:rFonts w:cs="OpenSymbol"/>
    </w:rPr>
  </w:style>
  <w:style w:type="character" w:customStyle="1" w:styleId="ListLabel19">
    <w:name w:val="ListLabel 19"/>
    <w:qFormat/>
    <w:rsid w:val="00756BA0"/>
    <w:rPr>
      <w:rFonts w:cs="OpenSymbol"/>
    </w:rPr>
  </w:style>
  <w:style w:type="character" w:customStyle="1" w:styleId="ListLabel20">
    <w:name w:val="ListLabel 20"/>
    <w:qFormat/>
    <w:rsid w:val="00756BA0"/>
    <w:rPr>
      <w:rFonts w:cs="OpenSymbol"/>
    </w:rPr>
  </w:style>
  <w:style w:type="character" w:customStyle="1" w:styleId="ListLabel21">
    <w:name w:val="ListLabel 21"/>
    <w:qFormat/>
    <w:rsid w:val="00756BA0"/>
    <w:rPr>
      <w:rFonts w:cs="OpenSymbol"/>
    </w:rPr>
  </w:style>
  <w:style w:type="character" w:customStyle="1" w:styleId="ListLabel22">
    <w:name w:val="ListLabel 22"/>
    <w:qFormat/>
    <w:rsid w:val="00756BA0"/>
    <w:rPr>
      <w:rFonts w:cs="OpenSymbol"/>
    </w:rPr>
  </w:style>
  <w:style w:type="character" w:customStyle="1" w:styleId="ListLabel23">
    <w:name w:val="ListLabel 23"/>
    <w:qFormat/>
    <w:rsid w:val="00756BA0"/>
    <w:rPr>
      <w:rFonts w:cs="OpenSymbol"/>
    </w:rPr>
  </w:style>
  <w:style w:type="character" w:customStyle="1" w:styleId="ListLabel24">
    <w:name w:val="ListLabel 24"/>
    <w:qFormat/>
    <w:rsid w:val="00756BA0"/>
    <w:rPr>
      <w:rFonts w:cs="OpenSymbol"/>
    </w:rPr>
  </w:style>
  <w:style w:type="character" w:customStyle="1" w:styleId="ListLabel25">
    <w:name w:val="ListLabel 25"/>
    <w:qFormat/>
    <w:rsid w:val="00756BA0"/>
    <w:rPr>
      <w:rFonts w:cs="OpenSymbol"/>
    </w:rPr>
  </w:style>
  <w:style w:type="character" w:customStyle="1" w:styleId="ListLabel26">
    <w:name w:val="ListLabel 26"/>
    <w:qFormat/>
    <w:rsid w:val="00756BA0"/>
    <w:rPr>
      <w:rFonts w:cs="OpenSymbol"/>
    </w:rPr>
  </w:style>
  <w:style w:type="character" w:customStyle="1" w:styleId="ListLabel27">
    <w:name w:val="ListLabel 27"/>
    <w:qFormat/>
    <w:rsid w:val="00756BA0"/>
    <w:rPr>
      <w:rFonts w:cs="OpenSymbol"/>
    </w:rPr>
  </w:style>
  <w:style w:type="character" w:customStyle="1" w:styleId="ListLabel28">
    <w:name w:val="ListLabel 28"/>
    <w:qFormat/>
    <w:rsid w:val="00756BA0"/>
    <w:rPr>
      <w:rFonts w:cs="OpenSymbol"/>
    </w:rPr>
  </w:style>
  <w:style w:type="character" w:customStyle="1" w:styleId="ListLabel29">
    <w:name w:val="ListLabel 29"/>
    <w:qFormat/>
    <w:rsid w:val="00756BA0"/>
    <w:rPr>
      <w:rFonts w:cs="OpenSymbol"/>
    </w:rPr>
  </w:style>
  <w:style w:type="character" w:customStyle="1" w:styleId="ListLabel30">
    <w:name w:val="ListLabel 30"/>
    <w:qFormat/>
    <w:rsid w:val="00756BA0"/>
    <w:rPr>
      <w:rFonts w:cs="OpenSymbol"/>
    </w:rPr>
  </w:style>
  <w:style w:type="character" w:customStyle="1" w:styleId="ListLabel31">
    <w:name w:val="ListLabel 31"/>
    <w:qFormat/>
    <w:rsid w:val="00756BA0"/>
    <w:rPr>
      <w:rFonts w:cs="OpenSymbol"/>
    </w:rPr>
  </w:style>
  <w:style w:type="character" w:customStyle="1" w:styleId="ListLabel32">
    <w:name w:val="ListLabel 32"/>
    <w:qFormat/>
    <w:rsid w:val="00756BA0"/>
    <w:rPr>
      <w:rFonts w:cs="OpenSymbol"/>
    </w:rPr>
  </w:style>
  <w:style w:type="character" w:customStyle="1" w:styleId="ListLabel33">
    <w:name w:val="ListLabel 33"/>
    <w:qFormat/>
    <w:rsid w:val="00756BA0"/>
    <w:rPr>
      <w:rFonts w:cs="OpenSymbol"/>
    </w:rPr>
  </w:style>
  <w:style w:type="character" w:customStyle="1" w:styleId="ListLabel34">
    <w:name w:val="ListLabel 34"/>
    <w:qFormat/>
    <w:rsid w:val="00756BA0"/>
    <w:rPr>
      <w:rFonts w:cs="OpenSymbol"/>
    </w:rPr>
  </w:style>
  <w:style w:type="character" w:customStyle="1" w:styleId="ListLabel35">
    <w:name w:val="ListLabel 35"/>
    <w:qFormat/>
    <w:rsid w:val="00756BA0"/>
    <w:rPr>
      <w:rFonts w:cs="OpenSymbol"/>
    </w:rPr>
  </w:style>
  <w:style w:type="character" w:customStyle="1" w:styleId="ListLabel36">
    <w:name w:val="ListLabel 36"/>
    <w:qFormat/>
    <w:rsid w:val="00756BA0"/>
    <w:rPr>
      <w:rFonts w:cs="OpenSymbol"/>
    </w:rPr>
  </w:style>
  <w:style w:type="character" w:customStyle="1" w:styleId="ListLabel37">
    <w:name w:val="ListLabel 37"/>
    <w:qFormat/>
    <w:rsid w:val="00756BA0"/>
    <w:rPr>
      <w:rFonts w:cs="OpenSymbol"/>
    </w:rPr>
  </w:style>
  <w:style w:type="character" w:customStyle="1" w:styleId="czeindeksu">
    <w:name w:val="Łącze indeksu"/>
    <w:qFormat/>
    <w:rsid w:val="00756BA0"/>
  </w:style>
  <w:style w:type="paragraph" w:customStyle="1" w:styleId="Indeks">
    <w:name w:val="Indeks"/>
    <w:basedOn w:val="Normalny"/>
    <w:qFormat/>
    <w:rsid w:val="00756BA0"/>
    <w:pPr>
      <w:suppressLineNumbers/>
      <w:spacing w:after="200"/>
      <w:jc w:val="left"/>
    </w:pPr>
    <w:rPr>
      <w:rFonts w:asciiTheme="minorHAnsi" w:eastAsia="Times New Roman" w:hAnsiTheme="minorHAnsi" w:cs="FreeSans"/>
      <w:lang w:eastAsia="pl-PL"/>
    </w:rPr>
  </w:style>
  <w:style w:type="paragraph" w:customStyle="1" w:styleId="MKtekstpodstawowy">
    <w:name w:val="MK tekst podstawowy"/>
    <w:basedOn w:val="Normalny"/>
    <w:qFormat/>
    <w:rsid w:val="00756BA0"/>
    <w:pPr>
      <w:widowControl w:val="0"/>
      <w:suppressLineNumbers/>
      <w:suppressAutoHyphens/>
      <w:spacing w:after="0" w:line="360" w:lineRule="auto"/>
      <w:ind w:firstLine="397"/>
    </w:pPr>
    <w:rPr>
      <w:rFonts w:ascii="Verdana" w:eastAsia="Lucida Sans Unicode" w:hAnsi="Verdana" w:cs="Calibri"/>
      <w:szCs w:val="24"/>
      <w:lang w:eastAsia="ar-SA"/>
    </w:rPr>
  </w:style>
  <w:style w:type="paragraph" w:customStyle="1" w:styleId="WW-Tekstpodstawowywcity2">
    <w:name w:val="WW-Tekst podstawowy wcięty 2"/>
    <w:basedOn w:val="Normalny"/>
    <w:rsid w:val="0064565B"/>
    <w:pPr>
      <w:suppressAutoHyphens/>
      <w:spacing w:after="0" w:line="240" w:lineRule="auto"/>
      <w:ind w:left="284" w:hanging="284"/>
    </w:pPr>
    <w:rPr>
      <w:rFonts w:ascii="Times New Roman" w:eastAsia="Times New Roman" w:hAnsi="Times New Roman"/>
      <w:kern w:val="1"/>
      <w:sz w:val="24"/>
      <w:szCs w:val="20"/>
      <w:lang w:eastAsia="ar-SA"/>
    </w:rPr>
  </w:style>
  <w:style w:type="paragraph" w:customStyle="1" w:styleId="SectionTitle">
    <w:name w:val="SectionTitle"/>
    <w:basedOn w:val="Normalny"/>
    <w:next w:val="Nagwek1"/>
    <w:rsid w:val="00237452"/>
    <w:pPr>
      <w:keepNext/>
      <w:spacing w:before="120" w:after="360" w:line="240" w:lineRule="auto"/>
      <w:jc w:val="center"/>
    </w:pPr>
    <w:rPr>
      <w:rFonts w:ascii="Times New Roman" w:hAnsi="Times New Roman"/>
      <w:b/>
      <w:smallCaps/>
      <w:sz w:val="28"/>
      <w:lang w:eastAsia="en-GB"/>
    </w:rPr>
  </w:style>
  <w:style w:type="table" w:customStyle="1" w:styleId="Tabelasiatki4akcent51">
    <w:name w:val="Tabela siatki 4 — akcent 5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rFonts w:cs="Times New Roman"/>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rFonts w:cs="Times New Roman"/>
        <w:b/>
        <w:bCs/>
      </w:rPr>
      <w:tblPr/>
      <w:tcPr>
        <w:tcBorders>
          <w:top w:val="double" w:sz="4" w:space="0" w:color="4BACC6"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style>
  <w:style w:type="table" w:customStyle="1" w:styleId="Tabelasiatki41">
    <w:name w:val="Tabela siatki 4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rFonts w:cs="Times New Roman"/>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rFonts w:cs="Times New Roman"/>
        <w:b/>
        <w:bCs/>
      </w:rPr>
      <w:tblPr/>
      <w:tcPr>
        <w:tcBorders>
          <w:top w:val="double" w:sz="4"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customStyle="1" w:styleId="Tabelasiatki4akcent61">
    <w:name w:val="Tabela siatki 4 — akcent 6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rFonts w:cs="Times New Roman"/>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rFonts w:cs="Times New Roman"/>
        <w:b/>
        <w:bCs/>
      </w:rPr>
      <w:tblPr/>
      <w:tcPr>
        <w:tcBorders>
          <w:top w:val="double" w:sz="4" w:space="0" w:color="F79646" w:themeColor="accent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style>
  <w:style w:type="table" w:customStyle="1" w:styleId="Tabelalisty3akcent21">
    <w:name w:val="Tabela listy 3 — akcent 21"/>
    <w:basedOn w:val="Standardowy"/>
    <w:uiPriority w:val="48"/>
    <w:rsid w:val="00DD7B6C"/>
    <w:pPr>
      <w:spacing w:after="0" w:line="240" w:lineRule="auto"/>
    </w:pPr>
    <w:rPr>
      <w:rFonts w:eastAsia="Times New Roman" w:cs="Times New Roman"/>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rFonts w:cs="Times New Roman"/>
        <w:b/>
        <w:bCs/>
        <w:color w:val="FFFFFF" w:themeColor="background1"/>
      </w:rPr>
      <w:tblPr/>
      <w:tcPr>
        <w:shd w:val="clear" w:color="auto" w:fill="C0504D" w:themeFill="accent2"/>
      </w:tcPr>
    </w:tblStylePr>
    <w:tblStylePr w:type="lastRow">
      <w:rPr>
        <w:rFonts w:cs="Times New Roman"/>
        <w:b/>
        <w:bCs/>
      </w:rPr>
      <w:tblPr/>
      <w:tcPr>
        <w:tcBorders>
          <w:top w:val="double" w:sz="4" w:space="0" w:color="C0504D" w:themeColor="accent2"/>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C0504D" w:themeColor="accent2"/>
          <w:right w:val="single" w:sz="4" w:space="0" w:color="C0504D" w:themeColor="accent2"/>
        </w:tcBorders>
      </w:tcPr>
    </w:tblStylePr>
    <w:tblStylePr w:type="band1Horz">
      <w:rPr>
        <w:rFonts w:cs="Times New Roman"/>
      </w:rPr>
      <w:tblPr/>
      <w:tcPr>
        <w:tcBorders>
          <w:top w:val="single" w:sz="4" w:space="0" w:color="C0504D" w:themeColor="accent2"/>
          <w:bottom w:val="single" w:sz="4" w:space="0" w:color="C0504D" w:themeColor="accent2"/>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C0504D" w:themeColor="accent2"/>
          <w:left w:val="nil"/>
        </w:tcBorders>
      </w:tcPr>
    </w:tblStylePr>
    <w:tblStylePr w:type="swCell">
      <w:rPr>
        <w:rFonts w:cs="Times New Roman"/>
      </w:rPr>
      <w:tblPr/>
      <w:tcPr>
        <w:tcBorders>
          <w:top w:val="double" w:sz="4" w:space="0" w:color="C0504D" w:themeColor="accent2"/>
          <w:right w:val="nil"/>
        </w:tcBorders>
      </w:tcPr>
    </w:tblStylePr>
  </w:style>
  <w:style w:type="paragraph" w:customStyle="1" w:styleId="NormalTable1">
    <w:name w:val="Normal Table1"/>
    <w:uiPriority w:val="99"/>
    <w:rsid w:val="008E626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customStyle="1" w:styleId="Standard">
    <w:name w:val="Standard"/>
    <w:rsid w:val="006A7B60"/>
    <w:pPr>
      <w:widowControl w:val="0"/>
      <w:suppressAutoHyphens/>
      <w:spacing w:after="0" w:line="240" w:lineRule="auto"/>
      <w:textAlignment w:val="baseline"/>
    </w:pPr>
    <w:rPr>
      <w:rFonts w:ascii="Times New Roman" w:eastAsia="Lucida Sans Unicode" w:hAnsi="Times New Roman" w:cs="Times New Roman"/>
      <w:kern w:val="1"/>
      <w:sz w:val="24"/>
      <w:szCs w:val="24"/>
      <w:lang w:eastAsia="hi-IN" w:bidi="hi-IN"/>
    </w:rPr>
  </w:style>
  <w:style w:type="character" w:customStyle="1" w:styleId="11akapitzwypunktowaniempoziom2Znak">
    <w:name w:val="1.1. akapit z wypunktowaniem poziom 2 Znak"/>
    <w:link w:val="11akapitzwypunktowaniempoziom2"/>
    <w:uiPriority w:val="99"/>
    <w:locked/>
    <w:rsid w:val="0098255E"/>
    <w:rPr>
      <w:rFonts w:ascii="Times New Roman" w:eastAsia="Times New Roman" w:hAnsi="Times New Roman" w:cs="Times New Roman"/>
      <w:sz w:val="20"/>
      <w:szCs w:val="20"/>
      <w:lang w:eastAsia="pl-PL"/>
    </w:rPr>
  </w:style>
  <w:style w:type="paragraph" w:customStyle="1" w:styleId="11akapitzwypunktowaniempoziom2">
    <w:name w:val="1.1. akapit z wypunktowaniem poziom 2"/>
    <w:basedOn w:val="Normalny"/>
    <w:link w:val="11akapitzwypunktowaniempoziom2Znak"/>
    <w:uiPriority w:val="99"/>
    <w:qFormat/>
    <w:rsid w:val="0098255E"/>
    <w:pPr>
      <w:numPr>
        <w:ilvl w:val="1"/>
        <w:numId w:val="26"/>
      </w:numPr>
      <w:spacing w:after="200"/>
      <w:ind w:left="720"/>
    </w:pPr>
    <w:rPr>
      <w:rFonts w:ascii="Times New Roman" w:eastAsia="Times New Roman" w:hAnsi="Times New Roman"/>
      <w:sz w:val="20"/>
      <w:szCs w:val="20"/>
      <w:lang w:eastAsia="pl-PL"/>
    </w:rPr>
  </w:style>
  <w:style w:type="paragraph" w:customStyle="1" w:styleId="akapitznumerowaniem">
    <w:name w:val="akapit z numerowaniem"/>
    <w:basedOn w:val="Normalny"/>
    <w:link w:val="akapitznumerowaniemZnak"/>
    <w:uiPriority w:val="99"/>
    <w:qFormat/>
    <w:rsid w:val="0098255E"/>
    <w:pPr>
      <w:numPr>
        <w:numId w:val="26"/>
      </w:numPr>
      <w:tabs>
        <w:tab w:val="num" w:pos="555"/>
      </w:tabs>
      <w:spacing w:after="200"/>
      <w:ind w:left="555" w:hanging="555"/>
    </w:pPr>
    <w:rPr>
      <w:rFonts w:ascii="Calibri" w:hAnsi="Calibri"/>
      <w:color w:val="0070C0"/>
      <w:lang w:eastAsia="pl-PL"/>
    </w:rPr>
  </w:style>
  <w:style w:type="character" w:customStyle="1" w:styleId="None">
    <w:name w:val="None"/>
    <w:rsid w:val="0035354D"/>
    <w:rPr>
      <w:lang w:val="en-US"/>
    </w:rPr>
  </w:style>
  <w:style w:type="numbering" w:customStyle="1" w:styleId="List1">
    <w:name w:val="List 1"/>
    <w:basedOn w:val="Bezlisty"/>
    <w:rsid w:val="0035354D"/>
    <w:pPr>
      <w:numPr>
        <w:numId w:val="27"/>
      </w:numPr>
    </w:pPr>
  </w:style>
  <w:style w:type="numbering" w:customStyle="1" w:styleId="List0">
    <w:name w:val="List 0"/>
    <w:basedOn w:val="Bezlisty"/>
    <w:rsid w:val="0035354D"/>
    <w:pPr>
      <w:numPr>
        <w:numId w:val="28"/>
      </w:numPr>
    </w:pPr>
  </w:style>
  <w:style w:type="numbering" w:customStyle="1" w:styleId="Dash">
    <w:name w:val="Dash"/>
    <w:rsid w:val="0035354D"/>
    <w:pPr>
      <w:numPr>
        <w:numId w:val="29"/>
      </w:numPr>
    </w:pPr>
  </w:style>
  <w:style w:type="character" w:customStyle="1" w:styleId="akapitznumerowaniemZnak">
    <w:name w:val="akapit z numerowaniem Znak"/>
    <w:basedOn w:val="Domylnaczcionkaakapitu"/>
    <w:link w:val="akapitznumerowaniem"/>
    <w:uiPriority w:val="99"/>
    <w:rsid w:val="009944CD"/>
    <w:rPr>
      <w:rFonts w:ascii="Calibri" w:eastAsia="Calibri" w:hAnsi="Calibri" w:cs="Times New Roman"/>
      <w:color w:val="0070C0"/>
      <w:lang w:eastAsia="pl-PL"/>
    </w:rPr>
  </w:style>
  <w:style w:type="paragraph" w:customStyle="1" w:styleId="normaltableau">
    <w:name w:val="normal_tableau"/>
    <w:basedOn w:val="Normalny"/>
    <w:rsid w:val="00967142"/>
    <w:pPr>
      <w:spacing w:before="120" w:after="120" w:line="240" w:lineRule="auto"/>
    </w:pPr>
    <w:rPr>
      <w:rFonts w:ascii="Optima" w:eastAsia="Times New Roman" w:hAnsi="Optima"/>
      <w:lang w:val="en-GB" w:eastAsia="pl-PL"/>
    </w:rPr>
  </w:style>
  <w:style w:type="paragraph" w:customStyle="1" w:styleId="Tekstpodstawowy32">
    <w:name w:val="Tekst podstawowy 32"/>
    <w:basedOn w:val="Normalny"/>
    <w:rsid w:val="00214B86"/>
    <w:pPr>
      <w:widowControl w:val="0"/>
      <w:overflowPunct w:val="0"/>
      <w:autoSpaceDE w:val="0"/>
      <w:autoSpaceDN w:val="0"/>
      <w:adjustRightInd w:val="0"/>
      <w:spacing w:after="160" w:line="240" w:lineRule="auto"/>
      <w:ind w:left="360"/>
      <w:jc w:val="left"/>
      <w:textAlignment w:val="baseline"/>
    </w:pPr>
    <w:rPr>
      <w:rFonts w:ascii="Times New Roman" w:eastAsia="Times New Roman" w:hAnsi="Times New Roman"/>
      <w:sz w:val="20"/>
      <w:szCs w:val="20"/>
      <w:lang w:eastAsia="pl-PL"/>
    </w:rPr>
  </w:style>
  <w:style w:type="character" w:customStyle="1" w:styleId="A14">
    <w:name w:val="A14"/>
    <w:uiPriority w:val="99"/>
    <w:rsid w:val="00E83AFA"/>
    <w:rPr>
      <w:rFonts w:cs="Myriad Pro"/>
      <w:color w:val="000000"/>
      <w:sz w:val="22"/>
      <w:szCs w:val="22"/>
    </w:rPr>
  </w:style>
  <w:style w:type="paragraph" w:customStyle="1" w:styleId="Bezodstpw1">
    <w:name w:val="Bez odstępów1"/>
    <w:rsid w:val="00E83AFA"/>
    <w:pPr>
      <w:widowControl w:val="0"/>
      <w:suppressAutoHyphens/>
    </w:pPr>
    <w:rPr>
      <w:rFonts w:ascii="Calibri" w:eastAsia="Lucida Sans Unicode" w:hAnsi="Calibri" w:cs="Tahoma"/>
      <w:kern w:val="1"/>
      <w:lang w:eastAsia="ar-SA"/>
    </w:rPr>
  </w:style>
  <w:style w:type="paragraph" w:customStyle="1" w:styleId="Style1">
    <w:name w:val="Style1"/>
    <w:basedOn w:val="Normalny"/>
    <w:rsid w:val="00A43088"/>
    <w:pPr>
      <w:widowControl w:val="0"/>
      <w:autoSpaceDE w:val="0"/>
      <w:autoSpaceDN w:val="0"/>
      <w:adjustRightInd w:val="0"/>
      <w:spacing w:after="0" w:line="250" w:lineRule="exact"/>
    </w:pPr>
    <w:rPr>
      <w:rFonts w:ascii="Cambria" w:eastAsiaTheme="minorEastAsia" w:hAnsi="Cambria" w:cstheme="minorBidi"/>
      <w:sz w:val="24"/>
      <w:szCs w:val="24"/>
      <w:lang w:eastAsia="pl-PL"/>
    </w:rPr>
  </w:style>
  <w:style w:type="character" w:customStyle="1" w:styleId="FontStyle12">
    <w:name w:val="Font Style12"/>
    <w:basedOn w:val="Domylnaczcionkaakapitu"/>
    <w:uiPriority w:val="99"/>
    <w:rsid w:val="00A43088"/>
    <w:rPr>
      <w:rFonts w:ascii="Cambria" w:hAnsi="Cambria" w:cs="Cambria" w:hint="default"/>
      <w:sz w:val="20"/>
      <w:szCs w:val="20"/>
    </w:rPr>
  </w:style>
  <w:style w:type="paragraph" w:customStyle="1" w:styleId="Zwykytekst1">
    <w:name w:val="Zwykły tekst1"/>
    <w:basedOn w:val="Normalny"/>
    <w:rsid w:val="0071339D"/>
    <w:pPr>
      <w:suppressAutoHyphens/>
      <w:spacing w:after="0" w:line="240" w:lineRule="auto"/>
      <w:jc w:val="left"/>
    </w:pPr>
    <w:rPr>
      <w:rFonts w:ascii="Courier New" w:eastAsia="Times New Roman" w:hAnsi="Courier New" w:cs="Courier New"/>
      <w:sz w:val="20"/>
      <w:szCs w:val="20"/>
      <w:lang w:eastAsia="ar-SA"/>
    </w:rPr>
  </w:style>
  <w:style w:type="numbering" w:customStyle="1" w:styleId="WW8Num2912212">
    <w:name w:val="WW8Num2912212"/>
    <w:rsid w:val="00233855"/>
    <w:pPr>
      <w:numPr>
        <w:numId w:val="30"/>
      </w:numPr>
    </w:pPr>
  </w:style>
  <w:style w:type="paragraph" w:customStyle="1" w:styleId="Wcicietrecitekstu">
    <w:name w:val="Wcięcie treści tekstu"/>
    <w:basedOn w:val="Normalny"/>
    <w:rsid w:val="00E178C2"/>
    <w:pPr>
      <w:spacing w:before="120" w:after="0" w:line="240" w:lineRule="auto"/>
    </w:pPr>
    <w:rPr>
      <w:rFonts w:ascii="Times New Roman" w:eastAsia="Times New Roman" w:hAnsi="Times New Roman"/>
      <w:b/>
      <w:bCs/>
      <w:sz w:val="25"/>
      <w:szCs w:val="25"/>
      <w:lang w:eastAsia="zh-CN"/>
    </w:rPr>
  </w:style>
  <w:style w:type="paragraph" w:customStyle="1" w:styleId="Style18">
    <w:name w:val="Style18"/>
    <w:basedOn w:val="Normalny"/>
    <w:rsid w:val="00BE05F0"/>
    <w:pPr>
      <w:widowControl w:val="0"/>
      <w:autoSpaceDE w:val="0"/>
      <w:autoSpaceDN w:val="0"/>
      <w:adjustRightInd w:val="0"/>
      <w:spacing w:after="0" w:line="269" w:lineRule="exact"/>
      <w:ind w:hanging="346"/>
    </w:pPr>
    <w:rPr>
      <w:rFonts w:ascii="Cambria" w:eastAsia="Times New Roman" w:hAnsi="Cambria"/>
      <w:sz w:val="24"/>
      <w:szCs w:val="24"/>
      <w:lang w:eastAsia="pl-PL"/>
    </w:rPr>
  </w:style>
  <w:style w:type="character" w:customStyle="1" w:styleId="FontStyle77">
    <w:name w:val="Font Style77"/>
    <w:basedOn w:val="Domylnaczcionkaakapitu"/>
    <w:rsid w:val="00BE05F0"/>
    <w:rPr>
      <w:rFonts w:ascii="Times New Roman" w:hAnsi="Times New Roman" w:cs="Times New Roman"/>
      <w:sz w:val="22"/>
      <w:szCs w:val="22"/>
    </w:rPr>
  </w:style>
  <w:style w:type="character" w:customStyle="1" w:styleId="StopkaZnak2">
    <w:name w:val="Stopka Znak2"/>
    <w:aliases w:val="Stopka Znak1 Znak,Stopka Znak Znak Znak,Znak Znak2"/>
    <w:uiPriority w:val="99"/>
    <w:rsid w:val="008D3EEB"/>
    <w:rPr>
      <w:rFonts w:ascii="Times New Roman" w:eastAsia="Times New Roman" w:hAnsi="Times New Roman" w:cs="Times New Roman"/>
      <w:sz w:val="24"/>
      <w:szCs w:val="24"/>
      <w:lang w:eastAsia="pl-PL"/>
    </w:rPr>
  </w:style>
  <w:style w:type="paragraph" w:customStyle="1" w:styleId="SIWZ11">
    <w:name w:val="SIWZ1.1."/>
    <w:basedOn w:val="Normalny"/>
    <w:link w:val="SIWZ11Znak"/>
    <w:qFormat/>
    <w:rsid w:val="008A6632"/>
    <w:pPr>
      <w:widowControl w:val="0"/>
      <w:numPr>
        <w:ilvl w:val="1"/>
        <w:numId w:val="31"/>
      </w:numPr>
      <w:tabs>
        <w:tab w:val="left" w:pos="1080"/>
      </w:tabs>
      <w:overflowPunct w:val="0"/>
      <w:autoSpaceDE w:val="0"/>
      <w:autoSpaceDN w:val="0"/>
      <w:adjustRightInd w:val="0"/>
      <w:spacing w:before="120" w:after="0" w:line="240" w:lineRule="auto"/>
      <w:textAlignment w:val="baseline"/>
    </w:pPr>
    <w:rPr>
      <w:rFonts w:ascii="Times New Roman" w:eastAsia="Times New Roman" w:hAnsi="Times New Roman"/>
      <w:bCs/>
      <w:sz w:val="24"/>
      <w:szCs w:val="24"/>
      <w:lang w:eastAsia="pl-PL"/>
    </w:rPr>
  </w:style>
  <w:style w:type="character" w:customStyle="1" w:styleId="SIWZ11Znak">
    <w:name w:val="SIWZ1.1. Znak"/>
    <w:link w:val="SIWZ11"/>
    <w:rsid w:val="008A6632"/>
    <w:rPr>
      <w:rFonts w:ascii="Times New Roman" w:eastAsia="Times New Roman" w:hAnsi="Times New Roman" w:cs="Times New Roman"/>
      <w:bCs/>
      <w:sz w:val="24"/>
      <w:szCs w:val="24"/>
      <w:lang w:eastAsia="pl-PL"/>
    </w:rPr>
  </w:style>
  <w:style w:type="paragraph" w:customStyle="1" w:styleId="StylArial11ptWyjustowanyPrzed6pt">
    <w:name w:val="Styl Arial 11 pt Wyjustowany Przed:  6 pt"/>
    <w:basedOn w:val="Normalny"/>
    <w:rsid w:val="000B16AC"/>
    <w:pPr>
      <w:numPr>
        <w:numId w:val="32"/>
      </w:numPr>
      <w:spacing w:before="240" w:after="0" w:line="240" w:lineRule="auto"/>
    </w:pPr>
    <w:rPr>
      <w:rFonts w:eastAsia="Times New Roman"/>
      <w:szCs w:val="20"/>
      <w:lang w:eastAsia="pl-PL"/>
    </w:rPr>
  </w:style>
  <w:style w:type="numbering" w:customStyle="1" w:styleId="1111114">
    <w:name w:val="1 / 1.1 / 1.1.14"/>
    <w:basedOn w:val="Bezlisty"/>
    <w:next w:val="111111"/>
    <w:rsid w:val="00A504C3"/>
    <w:pPr>
      <w:numPr>
        <w:numId w:val="33"/>
      </w:numPr>
    </w:pPr>
  </w:style>
  <w:style w:type="paragraph" w:customStyle="1" w:styleId="Nagwek71">
    <w:name w:val="Nagłówek 71"/>
    <w:basedOn w:val="Standard"/>
    <w:next w:val="Standard"/>
    <w:rsid w:val="00092F4D"/>
    <w:pPr>
      <w:keepNext/>
      <w:widowControl/>
      <w:numPr>
        <w:numId w:val="36"/>
      </w:numPr>
      <w:autoSpaceDN w:val="0"/>
      <w:jc w:val="both"/>
      <w:outlineLvl w:val="6"/>
    </w:pPr>
    <w:rPr>
      <w:rFonts w:ascii="Garamond" w:eastAsia="Times New Roman" w:hAnsi="Garamond" w:cs="Garamond"/>
      <w:kern w:val="3"/>
      <w:szCs w:val="20"/>
      <w:lang w:eastAsia="zh-CN" w:bidi="ar-SA"/>
    </w:rPr>
  </w:style>
  <w:style w:type="numbering" w:customStyle="1" w:styleId="WW8Num33">
    <w:name w:val="WW8Num33"/>
    <w:basedOn w:val="Bezlisty"/>
    <w:rsid w:val="00092F4D"/>
    <w:pPr>
      <w:numPr>
        <w:numId w:val="36"/>
      </w:numPr>
    </w:pPr>
  </w:style>
  <w:style w:type="paragraph" w:customStyle="1" w:styleId="Normalny2">
    <w:name w:val="Normalny2"/>
    <w:rsid w:val="00FF09E9"/>
    <w:pPr>
      <w:spacing w:after="0" w:line="240" w:lineRule="auto"/>
    </w:pPr>
    <w:rPr>
      <w:rFonts w:ascii="Times New Roman" w:eastAsia="Times New Roman" w:hAnsi="Times New Roman" w:cs="Times New Roman"/>
      <w:color w:val="000000"/>
      <w:sz w:val="20"/>
      <w:szCs w:val="20"/>
      <w:lang w:eastAsia="pl-PL"/>
    </w:rPr>
  </w:style>
  <w:style w:type="character" w:customStyle="1" w:styleId="alb">
    <w:name w:val="a_lb"/>
    <w:basedOn w:val="Domylnaczcionkaakapitu"/>
    <w:rsid w:val="00FF09E9"/>
  </w:style>
  <w:style w:type="paragraph" w:customStyle="1" w:styleId="PKTpunkt">
    <w:name w:val="PKT – punkt"/>
    <w:uiPriority w:val="13"/>
    <w:qFormat/>
    <w:rsid w:val="00DA3ED6"/>
    <w:pPr>
      <w:spacing w:after="0" w:line="360" w:lineRule="auto"/>
      <w:ind w:left="510" w:hanging="510"/>
      <w:jc w:val="both"/>
    </w:pPr>
    <w:rPr>
      <w:rFonts w:ascii="Times" w:eastAsia="Times New Roman" w:hAnsi="Times" w:cs="Arial"/>
      <w:bCs/>
      <w:sz w:val="24"/>
      <w:szCs w:val="20"/>
      <w:lang w:eastAsia="pl-PL"/>
    </w:rPr>
  </w:style>
  <w:style w:type="paragraph" w:customStyle="1" w:styleId="LITlitera">
    <w:name w:val="LIT – litera"/>
    <w:basedOn w:val="PKTpunkt"/>
    <w:uiPriority w:val="14"/>
    <w:qFormat/>
    <w:rsid w:val="00DA3ED6"/>
    <w:pPr>
      <w:ind w:left="986" w:hanging="476"/>
    </w:pPr>
  </w:style>
  <w:style w:type="numbering" w:customStyle="1" w:styleId="StylStylPunktowane11ptPogrubienieKonspektynumerowaneTim1">
    <w:name w:val="Styl Styl Punktowane 11 pt Pogrubienie + Konspekty numerowane Tim...1"/>
    <w:rsid w:val="00AA4AE9"/>
    <w:pPr>
      <w:numPr>
        <w:numId w:val="41"/>
      </w:numPr>
    </w:pPr>
  </w:style>
  <w:style w:type="paragraph" w:customStyle="1" w:styleId="TableParagraph">
    <w:name w:val="Table Paragraph"/>
    <w:basedOn w:val="Normalny"/>
    <w:uiPriority w:val="1"/>
    <w:qFormat/>
    <w:rsid w:val="00542E4D"/>
    <w:pPr>
      <w:widowControl w:val="0"/>
      <w:autoSpaceDE w:val="0"/>
      <w:autoSpaceDN w:val="0"/>
      <w:spacing w:after="0" w:line="240" w:lineRule="auto"/>
      <w:jc w:val="left"/>
    </w:pPr>
    <w:rPr>
      <w:rFonts w:ascii="Times New Roman" w:eastAsia="Times New Roman" w:hAnsi="Times New Roman"/>
    </w:rPr>
  </w:style>
  <w:style w:type="table" w:customStyle="1" w:styleId="TableNormal">
    <w:name w:val="Table Normal"/>
    <w:uiPriority w:val="2"/>
    <w:semiHidden/>
    <w:unhideWhenUsed/>
    <w:qFormat/>
    <w:rsid w:val="004A77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g-binding">
    <w:name w:val="ng-binding"/>
    <w:basedOn w:val="Domylnaczcionkaakapitu"/>
    <w:rsid w:val="00476B1F"/>
  </w:style>
  <w:style w:type="character" w:customStyle="1" w:styleId="Nierozpoznanawzmianka1">
    <w:name w:val="Nierozpoznana wzmianka1"/>
    <w:basedOn w:val="Domylnaczcionkaakapitu"/>
    <w:uiPriority w:val="99"/>
    <w:semiHidden/>
    <w:unhideWhenUsed/>
    <w:rsid w:val="00D955F4"/>
    <w:rPr>
      <w:color w:val="605E5C"/>
      <w:shd w:val="clear" w:color="auto" w:fill="E1DFDD"/>
    </w:rPr>
  </w:style>
  <w:style w:type="character" w:styleId="Nierozpoznanawzmianka">
    <w:name w:val="Unresolved Mention"/>
    <w:basedOn w:val="Domylnaczcionkaakapitu"/>
    <w:uiPriority w:val="99"/>
    <w:semiHidden/>
    <w:unhideWhenUsed/>
    <w:rsid w:val="00906A29"/>
    <w:rPr>
      <w:color w:val="605E5C"/>
      <w:shd w:val="clear" w:color="auto" w:fill="E1DFDD"/>
    </w:rPr>
  </w:style>
  <w:style w:type="paragraph" w:customStyle="1" w:styleId="ak1">
    <w:name w:val="ak1"/>
    <w:basedOn w:val="Normalny"/>
    <w:rsid w:val="009D15B0"/>
    <w:pPr>
      <w:spacing w:after="120" w:line="240" w:lineRule="auto"/>
      <w:ind w:left="284" w:hanging="284"/>
      <w:jc w:val="left"/>
    </w:pPr>
    <w:rPr>
      <w:rFonts w:ascii="Times New Roman" w:eastAsia="Times New Roman" w:hAnsi="Times New Roman"/>
      <w:sz w:val="26"/>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9361">
      <w:bodyDiv w:val="1"/>
      <w:marLeft w:val="0"/>
      <w:marRight w:val="0"/>
      <w:marTop w:val="0"/>
      <w:marBottom w:val="0"/>
      <w:divBdr>
        <w:top w:val="none" w:sz="0" w:space="0" w:color="auto"/>
        <w:left w:val="none" w:sz="0" w:space="0" w:color="auto"/>
        <w:bottom w:val="none" w:sz="0" w:space="0" w:color="auto"/>
        <w:right w:val="none" w:sz="0" w:space="0" w:color="auto"/>
      </w:divBdr>
    </w:div>
    <w:div w:id="30882932">
      <w:bodyDiv w:val="1"/>
      <w:marLeft w:val="0"/>
      <w:marRight w:val="0"/>
      <w:marTop w:val="0"/>
      <w:marBottom w:val="0"/>
      <w:divBdr>
        <w:top w:val="none" w:sz="0" w:space="0" w:color="auto"/>
        <w:left w:val="none" w:sz="0" w:space="0" w:color="auto"/>
        <w:bottom w:val="none" w:sz="0" w:space="0" w:color="auto"/>
        <w:right w:val="none" w:sz="0" w:space="0" w:color="auto"/>
      </w:divBdr>
      <w:divsChild>
        <w:div w:id="613757117">
          <w:marLeft w:val="0"/>
          <w:marRight w:val="0"/>
          <w:marTop w:val="0"/>
          <w:marBottom w:val="0"/>
          <w:divBdr>
            <w:top w:val="none" w:sz="0" w:space="0" w:color="auto"/>
            <w:left w:val="none" w:sz="0" w:space="0" w:color="auto"/>
            <w:bottom w:val="none" w:sz="0" w:space="0" w:color="auto"/>
            <w:right w:val="none" w:sz="0" w:space="0" w:color="auto"/>
          </w:divBdr>
        </w:div>
        <w:div w:id="810362039">
          <w:marLeft w:val="0"/>
          <w:marRight w:val="0"/>
          <w:marTop w:val="0"/>
          <w:marBottom w:val="0"/>
          <w:divBdr>
            <w:top w:val="none" w:sz="0" w:space="0" w:color="auto"/>
            <w:left w:val="none" w:sz="0" w:space="0" w:color="auto"/>
            <w:bottom w:val="none" w:sz="0" w:space="0" w:color="auto"/>
            <w:right w:val="none" w:sz="0" w:space="0" w:color="auto"/>
          </w:divBdr>
        </w:div>
        <w:div w:id="987708088">
          <w:marLeft w:val="0"/>
          <w:marRight w:val="0"/>
          <w:marTop w:val="0"/>
          <w:marBottom w:val="0"/>
          <w:divBdr>
            <w:top w:val="none" w:sz="0" w:space="0" w:color="auto"/>
            <w:left w:val="none" w:sz="0" w:space="0" w:color="auto"/>
            <w:bottom w:val="none" w:sz="0" w:space="0" w:color="auto"/>
            <w:right w:val="none" w:sz="0" w:space="0" w:color="auto"/>
          </w:divBdr>
        </w:div>
        <w:div w:id="1660884594">
          <w:marLeft w:val="0"/>
          <w:marRight w:val="0"/>
          <w:marTop w:val="0"/>
          <w:marBottom w:val="0"/>
          <w:divBdr>
            <w:top w:val="none" w:sz="0" w:space="0" w:color="auto"/>
            <w:left w:val="none" w:sz="0" w:space="0" w:color="auto"/>
            <w:bottom w:val="none" w:sz="0" w:space="0" w:color="auto"/>
            <w:right w:val="none" w:sz="0" w:space="0" w:color="auto"/>
          </w:divBdr>
        </w:div>
        <w:div w:id="1785345179">
          <w:marLeft w:val="0"/>
          <w:marRight w:val="0"/>
          <w:marTop w:val="0"/>
          <w:marBottom w:val="0"/>
          <w:divBdr>
            <w:top w:val="none" w:sz="0" w:space="0" w:color="auto"/>
            <w:left w:val="none" w:sz="0" w:space="0" w:color="auto"/>
            <w:bottom w:val="none" w:sz="0" w:space="0" w:color="auto"/>
            <w:right w:val="none" w:sz="0" w:space="0" w:color="auto"/>
          </w:divBdr>
        </w:div>
      </w:divsChild>
    </w:div>
    <w:div w:id="201789929">
      <w:bodyDiv w:val="1"/>
      <w:marLeft w:val="0"/>
      <w:marRight w:val="0"/>
      <w:marTop w:val="0"/>
      <w:marBottom w:val="0"/>
      <w:divBdr>
        <w:top w:val="none" w:sz="0" w:space="0" w:color="auto"/>
        <w:left w:val="none" w:sz="0" w:space="0" w:color="auto"/>
        <w:bottom w:val="none" w:sz="0" w:space="0" w:color="auto"/>
        <w:right w:val="none" w:sz="0" w:space="0" w:color="auto"/>
      </w:divBdr>
      <w:divsChild>
        <w:div w:id="24140808">
          <w:marLeft w:val="0"/>
          <w:marRight w:val="0"/>
          <w:marTop w:val="0"/>
          <w:marBottom w:val="0"/>
          <w:divBdr>
            <w:top w:val="none" w:sz="0" w:space="0" w:color="auto"/>
            <w:left w:val="none" w:sz="0" w:space="0" w:color="auto"/>
            <w:bottom w:val="none" w:sz="0" w:space="0" w:color="auto"/>
            <w:right w:val="none" w:sz="0" w:space="0" w:color="auto"/>
          </w:divBdr>
        </w:div>
        <w:div w:id="75825614">
          <w:marLeft w:val="0"/>
          <w:marRight w:val="0"/>
          <w:marTop w:val="0"/>
          <w:marBottom w:val="0"/>
          <w:divBdr>
            <w:top w:val="none" w:sz="0" w:space="0" w:color="auto"/>
            <w:left w:val="none" w:sz="0" w:space="0" w:color="auto"/>
            <w:bottom w:val="none" w:sz="0" w:space="0" w:color="auto"/>
            <w:right w:val="none" w:sz="0" w:space="0" w:color="auto"/>
          </w:divBdr>
        </w:div>
        <w:div w:id="150097091">
          <w:marLeft w:val="0"/>
          <w:marRight w:val="0"/>
          <w:marTop w:val="0"/>
          <w:marBottom w:val="0"/>
          <w:divBdr>
            <w:top w:val="none" w:sz="0" w:space="0" w:color="auto"/>
            <w:left w:val="none" w:sz="0" w:space="0" w:color="auto"/>
            <w:bottom w:val="none" w:sz="0" w:space="0" w:color="auto"/>
            <w:right w:val="none" w:sz="0" w:space="0" w:color="auto"/>
          </w:divBdr>
        </w:div>
        <w:div w:id="173688326">
          <w:marLeft w:val="0"/>
          <w:marRight w:val="0"/>
          <w:marTop w:val="0"/>
          <w:marBottom w:val="0"/>
          <w:divBdr>
            <w:top w:val="none" w:sz="0" w:space="0" w:color="auto"/>
            <w:left w:val="none" w:sz="0" w:space="0" w:color="auto"/>
            <w:bottom w:val="none" w:sz="0" w:space="0" w:color="auto"/>
            <w:right w:val="none" w:sz="0" w:space="0" w:color="auto"/>
          </w:divBdr>
        </w:div>
        <w:div w:id="200751330">
          <w:marLeft w:val="0"/>
          <w:marRight w:val="0"/>
          <w:marTop w:val="0"/>
          <w:marBottom w:val="0"/>
          <w:divBdr>
            <w:top w:val="none" w:sz="0" w:space="0" w:color="auto"/>
            <w:left w:val="none" w:sz="0" w:space="0" w:color="auto"/>
            <w:bottom w:val="none" w:sz="0" w:space="0" w:color="auto"/>
            <w:right w:val="none" w:sz="0" w:space="0" w:color="auto"/>
          </w:divBdr>
        </w:div>
        <w:div w:id="202644111">
          <w:marLeft w:val="0"/>
          <w:marRight w:val="0"/>
          <w:marTop w:val="0"/>
          <w:marBottom w:val="0"/>
          <w:divBdr>
            <w:top w:val="none" w:sz="0" w:space="0" w:color="auto"/>
            <w:left w:val="none" w:sz="0" w:space="0" w:color="auto"/>
            <w:bottom w:val="none" w:sz="0" w:space="0" w:color="auto"/>
            <w:right w:val="none" w:sz="0" w:space="0" w:color="auto"/>
          </w:divBdr>
        </w:div>
        <w:div w:id="212348303">
          <w:marLeft w:val="0"/>
          <w:marRight w:val="0"/>
          <w:marTop w:val="0"/>
          <w:marBottom w:val="0"/>
          <w:divBdr>
            <w:top w:val="none" w:sz="0" w:space="0" w:color="auto"/>
            <w:left w:val="none" w:sz="0" w:space="0" w:color="auto"/>
            <w:bottom w:val="none" w:sz="0" w:space="0" w:color="auto"/>
            <w:right w:val="none" w:sz="0" w:space="0" w:color="auto"/>
          </w:divBdr>
        </w:div>
        <w:div w:id="298728268">
          <w:marLeft w:val="0"/>
          <w:marRight w:val="0"/>
          <w:marTop w:val="0"/>
          <w:marBottom w:val="0"/>
          <w:divBdr>
            <w:top w:val="none" w:sz="0" w:space="0" w:color="auto"/>
            <w:left w:val="none" w:sz="0" w:space="0" w:color="auto"/>
            <w:bottom w:val="none" w:sz="0" w:space="0" w:color="auto"/>
            <w:right w:val="none" w:sz="0" w:space="0" w:color="auto"/>
          </w:divBdr>
        </w:div>
        <w:div w:id="345861264">
          <w:marLeft w:val="0"/>
          <w:marRight w:val="0"/>
          <w:marTop w:val="0"/>
          <w:marBottom w:val="0"/>
          <w:divBdr>
            <w:top w:val="none" w:sz="0" w:space="0" w:color="auto"/>
            <w:left w:val="none" w:sz="0" w:space="0" w:color="auto"/>
            <w:bottom w:val="none" w:sz="0" w:space="0" w:color="auto"/>
            <w:right w:val="none" w:sz="0" w:space="0" w:color="auto"/>
          </w:divBdr>
        </w:div>
        <w:div w:id="382757934">
          <w:marLeft w:val="0"/>
          <w:marRight w:val="0"/>
          <w:marTop w:val="0"/>
          <w:marBottom w:val="0"/>
          <w:divBdr>
            <w:top w:val="none" w:sz="0" w:space="0" w:color="auto"/>
            <w:left w:val="none" w:sz="0" w:space="0" w:color="auto"/>
            <w:bottom w:val="none" w:sz="0" w:space="0" w:color="auto"/>
            <w:right w:val="none" w:sz="0" w:space="0" w:color="auto"/>
          </w:divBdr>
        </w:div>
        <w:div w:id="441608812">
          <w:marLeft w:val="0"/>
          <w:marRight w:val="0"/>
          <w:marTop w:val="0"/>
          <w:marBottom w:val="0"/>
          <w:divBdr>
            <w:top w:val="none" w:sz="0" w:space="0" w:color="auto"/>
            <w:left w:val="none" w:sz="0" w:space="0" w:color="auto"/>
            <w:bottom w:val="none" w:sz="0" w:space="0" w:color="auto"/>
            <w:right w:val="none" w:sz="0" w:space="0" w:color="auto"/>
          </w:divBdr>
        </w:div>
        <w:div w:id="445542236">
          <w:marLeft w:val="0"/>
          <w:marRight w:val="0"/>
          <w:marTop w:val="0"/>
          <w:marBottom w:val="0"/>
          <w:divBdr>
            <w:top w:val="none" w:sz="0" w:space="0" w:color="auto"/>
            <w:left w:val="none" w:sz="0" w:space="0" w:color="auto"/>
            <w:bottom w:val="none" w:sz="0" w:space="0" w:color="auto"/>
            <w:right w:val="none" w:sz="0" w:space="0" w:color="auto"/>
          </w:divBdr>
        </w:div>
        <w:div w:id="464007614">
          <w:marLeft w:val="0"/>
          <w:marRight w:val="0"/>
          <w:marTop w:val="0"/>
          <w:marBottom w:val="0"/>
          <w:divBdr>
            <w:top w:val="none" w:sz="0" w:space="0" w:color="auto"/>
            <w:left w:val="none" w:sz="0" w:space="0" w:color="auto"/>
            <w:bottom w:val="none" w:sz="0" w:space="0" w:color="auto"/>
            <w:right w:val="none" w:sz="0" w:space="0" w:color="auto"/>
          </w:divBdr>
        </w:div>
        <w:div w:id="501312014">
          <w:marLeft w:val="0"/>
          <w:marRight w:val="0"/>
          <w:marTop w:val="0"/>
          <w:marBottom w:val="0"/>
          <w:divBdr>
            <w:top w:val="none" w:sz="0" w:space="0" w:color="auto"/>
            <w:left w:val="none" w:sz="0" w:space="0" w:color="auto"/>
            <w:bottom w:val="none" w:sz="0" w:space="0" w:color="auto"/>
            <w:right w:val="none" w:sz="0" w:space="0" w:color="auto"/>
          </w:divBdr>
        </w:div>
        <w:div w:id="517815735">
          <w:marLeft w:val="0"/>
          <w:marRight w:val="0"/>
          <w:marTop w:val="0"/>
          <w:marBottom w:val="0"/>
          <w:divBdr>
            <w:top w:val="none" w:sz="0" w:space="0" w:color="auto"/>
            <w:left w:val="none" w:sz="0" w:space="0" w:color="auto"/>
            <w:bottom w:val="none" w:sz="0" w:space="0" w:color="auto"/>
            <w:right w:val="none" w:sz="0" w:space="0" w:color="auto"/>
          </w:divBdr>
        </w:div>
        <w:div w:id="561331298">
          <w:marLeft w:val="0"/>
          <w:marRight w:val="0"/>
          <w:marTop w:val="0"/>
          <w:marBottom w:val="0"/>
          <w:divBdr>
            <w:top w:val="none" w:sz="0" w:space="0" w:color="auto"/>
            <w:left w:val="none" w:sz="0" w:space="0" w:color="auto"/>
            <w:bottom w:val="none" w:sz="0" w:space="0" w:color="auto"/>
            <w:right w:val="none" w:sz="0" w:space="0" w:color="auto"/>
          </w:divBdr>
        </w:div>
        <w:div w:id="562562963">
          <w:marLeft w:val="0"/>
          <w:marRight w:val="0"/>
          <w:marTop w:val="0"/>
          <w:marBottom w:val="0"/>
          <w:divBdr>
            <w:top w:val="none" w:sz="0" w:space="0" w:color="auto"/>
            <w:left w:val="none" w:sz="0" w:space="0" w:color="auto"/>
            <w:bottom w:val="none" w:sz="0" w:space="0" w:color="auto"/>
            <w:right w:val="none" w:sz="0" w:space="0" w:color="auto"/>
          </w:divBdr>
        </w:div>
        <w:div w:id="609897620">
          <w:marLeft w:val="0"/>
          <w:marRight w:val="0"/>
          <w:marTop w:val="0"/>
          <w:marBottom w:val="0"/>
          <w:divBdr>
            <w:top w:val="none" w:sz="0" w:space="0" w:color="auto"/>
            <w:left w:val="none" w:sz="0" w:space="0" w:color="auto"/>
            <w:bottom w:val="none" w:sz="0" w:space="0" w:color="auto"/>
            <w:right w:val="none" w:sz="0" w:space="0" w:color="auto"/>
          </w:divBdr>
        </w:div>
        <w:div w:id="617950243">
          <w:marLeft w:val="0"/>
          <w:marRight w:val="0"/>
          <w:marTop w:val="0"/>
          <w:marBottom w:val="0"/>
          <w:divBdr>
            <w:top w:val="none" w:sz="0" w:space="0" w:color="auto"/>
            <w:left w:val="none" w:sz="0" w:space="0" w:color="auto"/>
            <w:bottom w:val="none" w:sz="0" w:space="0" w:color="auto"/>
            <w:right w:val="none" w:sz="0" w:space="0" w:color="auto"/>
          </w:divBdr>
        </w:div>
        <w:div w:id="649557544">
          <w:marLeft w:val="0"/>
          <w:marRight w:val="0"/>
          <w:marTop w:val="0"/>
          <w:marBottom w:val="0"/>
          <w:divBdr>
            <w:top w:val="none" w:sz="0" w:space="0" w:color="auto"/>
            <w:left w:val="none" w:sz="0" w:space="0" w:color="auto"/>
            <w:bottom w:val="none" w:sz="0" w:space="0" w:color="auto"/>
            <w:right w:val="none" w:sz="0" w:space="0" w:color="auto"/>
          </w:divBdr>
        </w:div>
        <w:div w:id="660357490">
          <w:marLeft w:val="0"/>
          <w:marRight w:val="0"/>
          <w:marTop w:val="0"/>
          <w:marBottom w:val="0"/>
          <w:divBdr>
            <w:top w:val="none" w:sz="0" w:space="0" w:color="auto"/>
            <w:left w:val="none" w:sz="0" w:space="0" w:color="auto"/>
            <w:bottom w:val="none" w:sz="0" w:space="0" w:color="auto"/>
            <w:right w:val="none" w:sz="0" w:space="0" w:color="auto"/>
          </w:divBdr>
        </w:div>
        <w:div w:id="668798093">
          <w:marLeft w:val="0"/>
          <w:marRight w:val="0"/>
          <w:marTop w:val="0"/>
          <w:marBottom w:val="0"/>
          <w:divBdr>
            <w:top w:val="none" w:sz="0" w:space="0" w:color="auto"/>
            <w:left w:val="none" w:sz="0" w:space="0" w:color="auto"/>
            <w:bottom w:val="none" w:sz="0" w:space="0" w:color="auto"/>
            <w:right w:val="none" w:sz="0" w:space="0" w:color="auto"/>
          </w:divBdr>
        </w:div>
        <w:div w:id="677775208">
          <w:marLeft w:val="0"/>
          <w:marRight w:val="0"/>
          <w:marTop w:val="0"/>
          <w:marBottom w:val="0"/>
          <w:divBdr>
            <w:top w:val="none" w:sz="0" w:space="0" w:color="auto"/>
            <w:left w:val="none" w:sz="0" w:space="0" w:color="auto"/>
            <w:bottom w:val="none" w:sz="0" w:space="0" w:color="auto"/>
            <w:right w:val="none" w:sz="0" w:space="0" w:color="auto"/>
          </w:divBdr>
        </w:div>
        <w:div w:id="693766499">
          <w:marLeft w:val="0"/>
          <w:marRight w:val="0"/>
          <w:marTop w:val="0"/>
          <w:marBottom w:val="0"/>
          <w:divBdr>
            <w:top w:val="none" w:sz="0" w:space="0" w:color="auto"/>
            <w:left w:val="none" w:sz="0" w:space="0" w:color="auto"/>
            <w:bottom w:val="none" w:sz="0" w:space="0" w:color="auto"/>
            <w:right w:val="none" w:sz="0" w:space="0" w:color="auto"/>
          </w:divBdr>
        </w:div>
        <w:div w:id="695159800">
          <w:marLeft w:val="0"/>
          <w:marRight w:val="0"/>
          <w:marTop w:val="0"/>
          <w:marBottom w:val="0"/>
          <w:divBdr>
            <w:top w:val="none" w:sz="0" w:space="0" w:color="auto"/>
            <w:left w:val="none" w:sz="0" w:space="0" w:color="auto"/>
            <w:bottom w:val="none" w:sz="0" w:space="0" w:color="auto"/>
            <w:right w:val="none" w:sz="0" w:space="0" w:color="auto"/>
          </w:divBdr>
        </w:div>
        <w:div w:id="711854046">
          <w:marLeft w:val="0"/>
          <w:marRight w:val="0"/>
          <w:marTop w:val="0"/>
          <w:marBottom w:val="0"/>
          <w:divBdr>
            <w:top w:val="none" w:sz="0" w:space="0" w:color="auto"/>
            <w:left w:val="none" w:sz="0" w:space="0" w:color="auto"/>
            <w:bottom w:val="none" w:sz="0" w:space="0" w:color="auto"/>
            <w:right w:val="none" w:sz="0" w:space="0" w:color="auto"/>
          </w:divBdr>
        </w:div>
        <w:div w:id="720329138">
          <w:marLeft w:val="0"/>
          <w:marRight w:val="0"/>
          <w:marTop w:val="0"/>
          <w:marBottom w:val="0"/>
          <w:divBdr>
            <w:top w:val="none" w:sz="0" w:space="0" w:color="auto"/>
            <w:left w:val="none" w:sz="0" w:space="0" w:color="auto"/>
            <w:bottom w:val="none" w:sz="0" w:space="0" w:color="auto"/>
            <w:right w:val="none" w:sz="0" w:space="0" w:color="auto"/>
          </w:divBdr>
        </w:div>
        <w:div w:id="828209178">
          <w:marLeft w:val="0"/>
          <w:marRight w:val="0"/>
          <w:marTop w:val="0"/>
          <w:marBottom w:val="0"/>
          <w:divBdr>
            <w:top w:val="none" w:sz="0" w:space="0" w:color="auto"/>
            <w:left w:val="none" w:sz="0" w:space="0" w:color="auto"/>
            <w:bottom w:val="none" w:sz="0" w:space="0" w:color="auto"/>
            <w:right w:val="none" w:sz="0" w:space="0" w:color="auto"/>
          </w:divBdr>
        </w:div>
        <w:div w:id="839194879">
          <w:marLeft w:val="0"/>
          <w:marRight w:val="0"/>
          <w:marTop w:val="0"/>
          <w:marBottom w:val="0"/>
          <w:divBdr>
            <w:top w:val="none" w:sz="0" w:space="0" w:color="auto"/>
            <w:left w:val="none" w:sz="0" w:space="0" w:color="auto"/>
            <w:bottom w:val="none" w:sz="0" w:space="0" w:color="auto"/>
            <w:right w:val="none" w:sz="0" w:space="0" w:color="auto"/>
          </w:divBdr>
        </w:div>
        <w:div w:id="852302097">
          <w:marLeft w:val="0"/>
          <w:marRight w:val="0"/>
          <w:marTop w:val="0"/>
          <w:marBottom w:val="0"/>
          <w:divBdr>
            <w:top w:val="none" w:sz="0" w:space="0" w:color="auto"/>
            <w:left w:val="none" w:sz="0" w:space="0" w:color="auto"/>
            <w:bottom w:val="none" w:sz="0" w:space="0" w:color="auto"/>
            <w:right w:val="none" w:sz="0" w:space="0" w:color="auto"/>
          </w:divBdr>
        </w:div>
        <w:div w:id="857736244">
          <w:marLeft w:val="0"/>
          <w:marRight w:val="0"/>
          <w:marTop w:val="0"/>
          <w:marBottom w:val="0"/>
          <w:divBdr>
            <w:top w:val="none" w:sz="0" w:space="0" w:color="auto"/>
            <w:left w:val="none" w:sz="0" w:space="0" w:color="auto"/>
            <w:bottom w:val="none" w:sz="0" w:space="0" w:color="auto"/>
            <w:right w:val="none" w:sz="0" w:space="0" w:color="auto"/>
          </w:divBdr>
        </w:div>
        <w:div w:id="868421545">
          <w:marLeft w:val="0"/>
          <w:marRight w:val="0"/>
          <w:marTop w:val="0"/>
          <w:marBottom w:val="0"/>
          <w:divBdr>
            <w:top w:val="none" w:sz="0" w:space="0" w:color="auto"/>
            <w:left w:val="none" w:sz="0" w:space="0" w:color="auto"/>
            <w:bottom w:val="none" w:sz="0" w:space="0" w:color="auto"/>
            <w:right w:val="none" w:sz="0" w:space="0" w:color="auto"/>
          </w:divBdr>
        </w:div>
        <w:div w:id="904803247">
          <w:marLeft w:val="0"/>
          <w:marRight w:val="0"/>
          <w:marTop w:val="0"/>
          <w:marBottom w:val="0"/>
          <w:divBdr>
            <w:top w:val="none" w:sz="0" w:space="0" w:color="auto"/>
            <w:left w:val="none" w:sz="0" w:space="0" w:color="auto"/>
            <w:bottom w:val="none" w:sz="0" w:space="0" w:color="auto"/>
            <w:right w:val="none" w:sz="0" w:space="0" w:color="auto"/>
          </w:divBdr>
        </w:div>
        <w:div w:id="913050040">
          <w:marLeft w:val="0"/>
          <w:marRight w:val="0"/>
          <w:marTop w:val="0"/>
          <w:marBottom w:val="0"/>
          <w:divBdr>
            <w:top w:val="none" w:sz="0" w:space="0" w:color="auto"/>
            <w:left w:val="none" w:sz="0" w:space="0" w:color="auto"/>
            <w:bottom w:val="none" w:sz="0" w:space="0" w:color="auto"/>
            <w:right w:val="none" w:sz="0" w:space="0" w:color="auto"/>
          </w:divBdr>
        </w:div>
        <w:div w:id="919018712">
          <w:marLeft w:val="0"/>
          <w:marRight w:val="0"/>
          <w:marTop w:val="0"/>
          <w:marBottom w:val="0"/>
          <w:divBdr>
            <w:top w:val="none" w:sz="0" w:space="0" w:color="auto"/>
            <w:left w:val="none" w:sz="0" w:space="0" w:color="auto"/>
            <w:bottom w:val="none" w:sz="0" w:space="0" w:color="auto"/>
            <w:right w:val="none" w:sz="0" w:space="0" w:color="auto"/>
          </w:divBdr>
        </w:div>
        <w:div w:id="938371974">
          <w:marLeft w:val="0"/>
          <w:marRight w:val="0"/>
          <w:marTop w:val="0"/>
          <w:marBottom w:val="0"/>
          <w:divBdr>
            <w:top w:val="none" w:sz="0" w:space="0" w:color="auto"/>
            <w:left w:val="none" w:sz="0" w:space="0" w:color="auto"/>
            <w:bottom w:val="none" w:sz="0" w:space="0" w:color="auto"/>
            <w:right w:val="none" w:sz="0" w:space="0" w:color="auto"/>
          </w:divBdr>
        </w:div>
        <w:div w:id="941110293">
          <w:marLeft w:val="0"/>
          <w:marRight w:val="0"/>
          <w:marTop w:val="0"/>
          <w:marBottom w:val="0"/>
          <w:divBdr>
            <w:top w:val="none" w:sz="0" w:space="0" w:color="auto"/>
            <w:left w:val="none" w:sz="0" w:space="0" w:color="auto"/>
            <w:bottom w:val="none" w:sz="0" w:space="0" w:color="auto"/>
            <w:right w:val="none" w:sz="0" w:space="0" w:color="auto"/>
          </w:divBdr>
        </w:div>
        <w:div w:id="947276773">
          <w:marLeft w:val="0"/>
          <w:marRight w:val="0"/>
          <w:marTop w:val="0"/>
          <w:marBottom w:val="0"/>
          <w:divBdr>
            <w:top w:val="none" w:sz="0" w:space="0" w:color="auto"/>
            <w:left w:val="none" w:sz="0" w:space="0" w:color="auto"/>
            <w:bottom w:val="none" w:sz="0" w:space="0" w:color="auto"/>
            <w:right w:val="none" w:sz="0" w:space="0" w:color="auto"/>
          </w:divBdr>
        </w:div>
        <w:div w:id="947782088">
          <w:marLeft w:val="0"/>
          <w:marRight w:val="0"/>
          <w:marTop w:val="0"/>
          <w:marBottom w:val="0"/>
          <w:divBdr>
            <w:top w:val="none" w:sz="0" w:space="0" w:color="auto"/>
            <w:left w:val="none" w:sz="0" w:space="0" w:color="auto"/>
            <w:bottom w:val="none" w:sz="0" w:space="0" w:color="auto"/>
            <w:right w:val="none" w:sz="0" w:space="0" w:color="auto"/>
          </w:divBdr>
        </w:div>
        <w:div w:id="951979314">
          <w:marLeft w:val="0"/>
          <w:marRight w:val="0"/>
          <w:marTop w:val="0"/>
          <w:marBottom w:val="0"/>
          <w:divBdr>
            <w:top w:val="none" w:sz="0" w:space="0" w:color="auto"/>
            <w:left w:val="none" w:sz="0" w:space="0" w:color="auto"/>
            <w:bottom w:val="none" w:sz="0" w:space="0" w:color="auto"/>
            <w:right w:val="none" w:sz="0" w:space="0" w:color="auto"/>
          </w:divBdr>
        </w:div>
        <w:div w:id="972102653">
          <w:marLeft w:val="0"/>
          <w:marRight w:val="0"/>
          <w:marTop w:val="0"/>
          <w:marBottom w:val="0"/>
          <w:divBdr>
            <w:top w:val="none" w:sz="0" w:space="0" w:color="auto"/>
            <w:left w:val="none" w:sz="0" w:space="0" w:color="auto"/>
            <w:bottom w:val="none" w:sz="0" w:space="0" w:color="auto"/>
            <w:right w:val="none" w:sz="0" w:space="0" w:color="auto"/>
          </w:divBdr>
        </w:div>
        <w:div w:id="979388162">
          <w:marLeft w:val="0"/>
          <w:marRight w:val="0"/>
          <w:marTop w:val="0"/>
          <w:marBottom w:val="0"/>
          <w:divBdr>
            <w:top w:val="none" w:sz="0" w:space="0" w:color="auto"/>
            <w:left w:val="none" w:sz="0" w:space="0" w:color="auto"/>
            <w:bottom w:val="none" w:sz="0" w:space="0" w:color="auto"/>
            <w:right w:val="none" w:sz="0" w:space="0" w:color="auto"/>
          </w:divBdr>
        </w:div>
        <w:div w:id="979651403">
          <w:marLeft w:val="0"/>
          <w:marRight w:val="0"/>
          <w:marTop w:val="0"/>
          <w:marBottom w:val="0"/>
          <w:divBdr>
            <w:top w:val="none" w:sz="0" w:space="0" w:color="auto"/>
            <w:left w:val="none" w:sz="0" w:space="0" w:color="auto"/>
            <w:bottom w:val="none" w:sz="0" w:space="0" w:color="auto"/>
            <w:right w:val="none" w:sz="0" w:space="0" w:color="auto"/>
          </w:divBdr>
        </w:div>
        <w:div w:id="986516418">
          <w:marLeft w:val="0"/>
          <w:marRight w:val="0"/>
          <w:marTop w:val="0"/>
          <w:marBottom w:val="0"/>
          <w:divBdr>
            <w:top w:val="none" w:sz="0" w:space="0" w:color="auto"/>
            <w:left w:val="none" w:sz="0" w:space="0" w:color="auto"/>
            <w:bottom w:val="none" w:sz="0" w:space="0" w:color="auto"/>
            <w:right w:val="none" w:sz="0" w:space="0" w:color="auto"/>
          </w:divBdr>
        </w:div>
        <w:div w:id="1006059787">
          <w:marLeft w:val="0"/>
          <w:marRight w:val="0"/>
          <w:marTop w:val="0"/>
          <w:marBottom w:val="0"/>
          <w:divBdr>
            <w:top w:val="none" w:sz="0" w:space="0" w:color="auto"/>
            <w:left w:val="none" w:sz="0" w:space="0" w:color="auto"/>
            <w:bottom w:val="none" w:sz="0" w:space="0" w:color="auto"/>
            <w:right w:val="none" w:sz="0" w:space="0" w:color="auto"/>
          </w:divBdr>
        </w:div>
        <w:div w:id="1035613976">
          <w:marLeft w:val="0"/>
          <w:marRight w:val="0"/>
          <w:marTop w:val="0"/>
          <w:marBottom w:val="0"/>
          <w:divBdr>
            <w:top w:val="none" w:sz="0" w:space="0" w:color="auto"/>
            <w:left w:val="none" w:sz="0" w:space="0" w:color="auto"/>
            <w:bottom w:val="none" w:sz="0" w:space="0" w:color="auto"/>
            <w:right w:val="none" w:sz="0" w:space="0" w:color="auto"/>
          </w:divBdr>
        </w:div>
        <w:div w:id="1084031878">
          <w:marLeft w:val="0"/>
          <w:marRight w:val="0"/>
          <w:marTop w:val="0"/>
          <w:marBottom w:val="0"/>
          <w:divBdr>
            <w:top w:val="none" w:sz="0" w:space="0" w:color="auto"/>
            <w:left w:val="none" w:sz="0" w:space="0" w:color="auto"/>
            <w:bottom w:val="none" w:sz="0" w:space="0" w:color="auto"/>
            <w:right w:val="none" w:sz="0" w:space="0" w:color="auto"/>
          </w:divBdr>
        </w:div>
        <w:div w:id="1225220998">
          <w:marLeft w:val="0"/>
          <w:marRight w:val="0"/>
          <w:marTop w:val="0"/>
          <w:marBottom w:val="0"/>
          <w:divBdr>
            <w:top w:val="none" w:sz="0" w:space="0" w:color="auto"/>
            <w:left w:val="none" w:sz="0" w:space="0" w:color="auto"/>
            <w:bottom w:val="none" w:sz="0" w:space="0" w:color="auto"/>
            <w:right w:val="none" w:sz="0" w:space="0" w:color="auto"/>
          </w:divBdr>
        </w:div>
        <w:div w:id="1231421900">
          <w:marLeft w:val="0"/>
          <w:marRight w:val="0"/>
          <w:marTop w:val="0"/>
          <w:marBottom w:val="0"/>
          <w:divBdr>
            <w:top w:val="none" w:sz="0" w:space="0" w:color="auto"/>
            <w:left w:val="none" w:sz="0" w:space="0" w:color="auto"/>
            <w:bottom w:val="none" w:sz="0" w:space="0" w:color="auto"/>
            <w:right w:val="none" w:sz="0" w:space="0" w:color="auto"/>
          </w:divBdr>
        </w:div>
        <w:div w:id="1282106082">
          <w:marLeft w:val="0"/>
          <w:marRight w:val="0"/>
          <w:marTop w:val="0"/>
          <w:marBottom w:val="0"/>
          <w:divBdr>
            <w:top w:val="none" w:sz="0" w:space="0" w:color="auto"/>
            <w:left w:val="none" w:sz="0" w:space="0" w:color="auto"/>
            <w:bottom w:val="none" w:sz="0" w:space="0" w:color="auto"/>
            <w:right w:val="none" w:sz="0" w:space="0" w:color="auto"/>
          </w:divBdr>
        </w:div>
        <w:div w:id="1285624427">
          <w:marLeft w:val="0"/>
          <w:marRight w:val="0"/>
          <w:marTop w:val="0"/>
          <w:marBottom w:val="0"/>
          <w:divBdr>
            <w:top w:val="none" w:sz="0" w:space="0" w:color="auto"/>
            <w:left w:val="none" w:sz="0" w:space="0" w:color="auto"/>
            <w:bottom w:val="none" w:sz="0" w:space="0" w:color="auto"/>
            <w:right w:val="none" w:sz="0" w:space="0" w:color="auto"/>
          </w:divBdr>
        </w:div>
        <w:div w:id="1319381436">
          <w:marLeft w:val="0"/>
          <w:marRight w:val="0"/>
          <w:marTop w:val="0"/>
          <w:marBottom w:val="0"/>
          <w:divBdr>
            <w:top w:val="none" w:sz="0" w:space="0" w:color="auto"/>
            <w:left w:val="none" w:sz="0" w:space="0" w:color="auto"/>
            <w:bottom w:val="none" w:sz="0" w:space="0" w:color="auto"/>
            <w:right w:val="none" w:sz="0" w:space="0" w:color="auto"/>
          </w:divBdr>
        </w:div>
        <w:div w:id="1329215277">
          <w:marLeft w:val="0"/>
          <w:marRight w:val="0"/>
          <w:marTop w:val="0"/>
          <w:marBottom w:val="0"/>
          <w:divBdr>
            <w:top w:val="none" w:sz="0" w:space="0" w:color="auto"/>
            <w:left w:val="none" w:sz="0" w:space="0" w:color="auto"/>
            <w:bottom w:val="none" w:sz="0" w:space="0" w:color="auto"/>
            <w:right w:val="none" w:sz="0" w:space="0" w:color="auto"/>
          </w:divBdr>
        </w:div>
        <w:div w:id="1369994184">
          <w:marLeft w:val="0"/>
          <w:marRight w:val="0"/>
          <w:marTop w:val="0"/>
          <w:marBottom w:val="0"/>
          <w:divBdr>
            <w:top w:val="none" w:sz="0" w:space="0" w:color="auto"/>
            <w:left w:val="none" w:sz="0" w:space="0" w:color="auto"/>
            <w:bottom w:val="none" w:sz="0" w:space="0" w:color="auto"/>
            <w:right w:val="none" w:sz="0" w:space="0" w:color="auto"/>
          </w:divBdr>
        </w:div>
        <w:div w:id="1419326582">
          <w:marLeft w:val="0"/>
          <w:marRight w:val="0"/>
          <w:marTop w:val="0"/>
          <w:marBottom w:val="0"/>
          <w:divBdr>
            <w:top w:val="none" w:sz="0" w:space="0" w:color="auto"/>
            <w:left w:val="none" w:sz="0" w:space="0" w:color="auto"/>
            <w:bottom w:val="none" w:sz="0" w:space="0" w:color="auto"/>
            <w:right w:val="none" w:sz="0" w:space="0" w:color="auto"/>
          </w:divBdr>
        </w:div>
        <w:div w:id="1421176551">
          <w:marLeft w:val="0"/>
          <w:marRight w:val="0"/>
          <w:marTop w:val="0"/>
          <w:marBottom w:val="0"/>
          <w:divBdr>
            <w:top w:val="none" w:sz="0" w:space="0" w:color="auto"/>
            <w:left w:val="none" w:sz="0" w:space="0" w:color="auto"/>
            <w:bottom w:val="none" w:sz="0" w:space="0" w:color="auto"/>
            <w:right w:val="none" w:sz="0" w:space="0" w:color="auto"/>
          </w:divBdr>
        </w:div>
        <w:div w:id="1466311553">
          <w:marLeft w:val="0"/>
          <w:marRight w:val="0"/>
          <w:marTop w:val="0"/>
          <w:marBottom w:val="0"/>
          <w:divBdr>
            <w:top w:val="none" w:sz="0" w:space="0" w:color="auto"/>
            <w:left w:val="none" w:sz="0" w:space="0" w:color="auto"/>
            <w:bottom w:val="none" w:sz="0" w:space="0" w:color="auto"/>
            <w:right w:val="none" w:sz="0" w:space="0" w:color="auto"/>
          </w:divBdr>
        </w:div>
        <w:div w:id="1473598151">
          <w:marLeft w:val="0"/>
          <w:marRight w:val="0"/>
          <w:marTop w:val="0"/>
          <w:marBottom w:val="0"/>
          <w:divBdr>
            <w:top w:val="none" w:sz="0" w:space="0" w:color="auto"/>
            <w:left w:val="none" w:sz="0" w:space="0" w:color="auto"/>
            <w:bottom w:val="none" w:sz="0" w:space="0" w:color="auto"/>
            <w:right w:val="none" w:sz="0" w:space="0" w:color="auto"/>
          </w:divBdr>
        </w:div>
        <w:div w:id="1530559409">
          <w:marLeft w:val="0"/>
          <w:marRight w:val="0"/>
          <w:marTop w:val="0"/>
          <w:marBottom w:val="0"/>
          <w:divBdr>
            <w:top w:val="none" w:sz="0" w:space="0" w:color="auto"/>
            <w:left w:val="none" w:sz="0" w:space="0" w:color="auto"/>
            <w:bottom w:val="none" w:sz="0" w:space="0" w:color="auto"/>
            <w:right w:val="none" w:sz="0" w:space="0" w:color="auto"/>
          </w:divBdr>
        </w:div>
        <w:div w:id="1547371007">
          <w:marLeft w:val="0"/>
          <w:marRight w:val="0"/>
          <w:marTop w:val="0"/>
          <w:marBottom w:val="0"/>
          <w:divBdr>
            <w:top w:val="none" w:sz="0" w:space="0" w:color="auto"/>
            <w:left w:val="none" w:sz="0" w:space="0" w:color="auto"/>
            <w:bottom w:val="none" w:sz="0" w:space="0" w:color="auto"/>
            <w:right w:val="none" w:sz="0" w:space="0" w:color="auto"/>
          </w:divBdr>
        </w:div>
        <w:div w:id="1553226081">
          <w:marLeft w:val="0"/>
          <w:marRight w:val="0"/>
          <w:marTop w:val="0"/>
          <w:marBottom w:val="0"/>
          <w:divBdr>
            <w:top w:val="none" w:sz="0" w:space="0" w:color="auto"/>
            <w:left w:val="none" w:sz="0" w:space="0" w:color="auto"/>
            <w:bottom w:val="none" w:sz="0" w:space="0" w:color="auto"/>
            <w:right w:val="none" w:sz="0" w:space="0" w:color="auto"/>
          </w:divBdr>
        </w:div>
        <w:div w:id="1584410293">
          <w:marLeft w:val="0"/>
          <w:marRight w:val="0"/>
          <w:marTop w:val="0"/>
          <w:marBottom w:val="0"/>
          <w:divBdr>
            <w:top w:val="none" w:sz="0" w:space="0" w:color="auto"/>
            <w:left w:val="none" w:sz="0" w:space="0" w:color="auto"/>
            <w:bottom w:val="none" w:sz="0" w:space="0" w:color="auto"/>
            <w:right w:val="none" w:sz="0" w:space="0" w:color="auto"/>
          </w:divBdr>
        </w:div>
        <w:div w:id="1606886084">
          <w:marLeft w:val="0"/>
          <w:marRight w:val="0"/>
          <w:marTop w:val="0"/>
          <w:marBottom w:val="0"/>
          <w:divBdr>
            <w:top w:val="none" w:sz="0" w:space="0" w:color="auto"/>
            <w:left w:val="none" w:sz="0" w:space="0" w:color="auto"/>
            <w:bottom w:val="none" w:sz="0" w:space="0" w:color="auto"/>
            <w:right w:val="none" w:sz="0" w:space="0" w:color="auto"/>
          </w:divBdr>
        </w:div>
        <w:div w:id="1615866540">
          <w:marLeft w:val="0"/>
          <w:marRight w:val="0"/>
          <w:marTop w:val="0"/>
          <w:marBottom w:val="0"/>
          <w:divBdr>
            <w:top w:val="none" w:sz="0" w:space="0" w:color="auto"/>
            <w:left w:val="none" w:sz="0" w:space="0" w:color="auto"/>
            <w:bottom w:val="none" w:sz="0" w:space="0" w:color="auto"/>
            <w:right w:val="none" w:sz="0" w:space="0" w:color="auto"/>
          </w:divBdr>
        </w:div>
        <w:div w:id="1624383310">
          <w:marLeft w:val="0"/>
          <w:marRight w:val="0"/>
          <w:marTop w:val="0"/>
          <w:marBottom w:val="0"/>
          <w:divBdr>
            <w:top w:val="none" w:sz="0" w:space="0" w:color="auto"/>
            <w:left w:val="none" w:sz="0" w:space="0" w:color="auto"/>
            <w:bottom w:val="none" w:sz="0" w:space="0" w:color="auto"/>
            <w:right w:val="none" w:sz="0" w:space="0" w:color="auto"/>
          </w:divBdr>
        </w:div>
        <w:div w:id="1649900923">
          <w:marLeft w:val="0"/>
          <w:marRight w:val="0"/>
          <w:marTop w:val="0"/>
          <w:marBottom w:val="0"/>
          <w:divBdr>
            <w:top w:val="none" w:sz="0" w:space="0" w:color="auto"/>
            <w:left w:val="none" w:sz="0" w:space="0" w:color="auto"/>
            <w:bottom w:val="none" w:sz="0" w:space="0" w:color="auto"/>
            <w:right w:val="none" w:sz="0" w:space="0" w:color="auto"/>
          </w:divBdr>
        </w:div>
        <w:div w:id="1665206626">
          <w:marLeft w:val="0"/>
          <w:marRight w:val="0"/>
          <w:marTop w:val="0"/>
          <w:marBottom w:val="0"/>
          <w:divBdr>
            <w:top w:val="none" w:sz="0" w:space="0" w:color="auto"/>
            <w:left w:val="none" w:sz="0" w:space="0" w:color="auto"/>
            <w:bottom w:val="none" w:sz="0" w:space="0" w:color="auto"/>
            <w:right w:val="none" w:sz="0" w:space="0" w:color="auto"/>
          </w:divBdr>
        </w:div>
        <w:div w:id="1735346464">
          <w:marLeft w:val="0"/>
          <w:marRight w:val="0"/>
          <w:marTop w:val="0"/>
          <w:marBottom w:val="0"/>
          <w:divBdr>
            <w:top w:val="none" w:sz="0" w:space="0" w:color="auto"/>
            <w:left w:val="none" w:sz="0" w:space="0" w:color="auto"/>
            <w:bottom w:val="none" w:sz="0" w:space="0" w:color="auto"/>
            <w:right w:val="none" w:sz="0" w:space="0" w:color="auto"/>
          </w:divBdr>
        </w:div>
        <w:div w:id="1772360782">
          <w:marLeft w:val="0"/>
          <w:marRight w:val="0"/>
          <w:marTop w:val="0"/>
          <w:marBottom w:val="0"/>
          <w:divBdr>
            <w:top w:val="none" w:sz="0" w:space="0" w:color="auto"/>
            <w:left w:val="none" w:sz="0" w:space="0" w:color="auto"/>
            <w:bottom w:val="none" w:sz="0" w:space="0" w:color="auto"/>
            <w:right w:val="none" w:sz="0" w:space="0" w:color="auto"/>
          </w:divBdr>
        </w:div>
        <w:div w:id="1834374413">
          <w:marLeft w:val="0"/>
          <w:marRight w:val="0"/>
          <w:marTop w:val="0"/>
          <w:marBottom w:val="0"/>
          <w:divBdr>
            <w:top w:val="none" w:sz="0" w:space="0" w:color="auto"/>
            <w:left w:val="none" w:sz="0" w:space="0" w:color="auto"/>
            <w:bottom w:val="none" w:sz="0" w:space="0" w:color="auto"/>
            <w:right w:val="none" w:sz="0" w:space="0" w:color="auto"/>
          </w:divBdr>
        </w:div>
        <w:div w:id="1837115724">
          <w:marLeft w:val="0"/>
          <w:marRight w:val="0"/>
          <w:marTop w:val="0"/>
          <w:marBottom w:val="0"/>
          <w:divBdr>
            <w:top w:val="none" w:sz="0" w:space="0" w:color="auto"/>
            <w:left w:val="none" w:sz="0" w:space="0" w:color="auto"/>
            <w:bottom w:val="none" w:sz="0" w:space="0" w:color="auto"/>
            <w:right w:val="none" w:sz="0" w:space="0" w:color="auto"/>
          </w:divBdr>
        </w:div>
        <w:div w:id="1844009254">
          <w:marLeft w:val="0"/>
          <w:marRight w:val="0"/>
          <w:marTop w:val="0"/>
          <w:marBottom w:val="0"/>
          <w:divBdr>
            <w:top w:val="none" w:sz="0" w:space="0" w:color="auto"/>
            <w:left w:val="none" w:sz="0" w:space="0" w:color="auto"/>
            <w:bottom w:val="none" w:sz="0" w:space="0" w:color="auto"/>
            <w:right w:val="none" w:sz="0" w:space="0" w:color="auto"/>
          </w:divBdr>
        </w:div>
        <w:div w:id="1848595398">
          <w:marLeft w:val="0"/>
          <w:marRight w:val="0"/>
          <w:marTop w:val="0"/>
          <w:marBottom w:val="0"/>
          <w:divBdr>
            <w:top w:val="none" w:sz="0" w:space="0" w:color="auto"/>
            <w:left w:val="none" w:sz="0" w:space="0" w:color="auto"/>
            <w:bottom w:val="none" w:sz="0" w:space="0" w:color="auto"/>
            <w:right w:val="none" w:sz="0" w:space="0" w:color="auto"/>
          </w:divBdr>
        </w:div>
        <w:div w:id="1859732791">
          <w:marLeft w:val="0"/>
          <w:marRight w:val="0"/>
          <w:marTop w:val="0"/>
          <w:marBottom w:val="0"/>
          <w:divBdr>
            <w:top w:val="none" w:sz="0" w:space="0" w:color="auto"/>
            <w:left w:val="none" w:sz="0" w:space="0" w:color="auto"/>
            <w:bottom w:val="none" w:sz="0" w:space="0" w:color="auto"/>
            <w:right w:val="none" w:sz="0" w:space="0" w:color="auto"/>
          </w:divBdr>
        </w:div>
        <w:div w:id="1875650202">
          <w:marLeft w:val="0"/>
          <w:marRight w:val="0"/>
          <w:marTop w:val="0"/>
          <w:marBottom w:val="0"/>
          <w:divBdr>
            <w:top w:val="none" w:sz="0" w:space="0" w:color="auto"/>
            <w:left w:val="none" w:sz="0" w:space="0" w:color="auto"/>
            <w:bottom w:val="none" w:sz="0" w:space="0" w:color="auto"/>
            <w:right w:val="none" w:sz="0" w:space="0" w:color="auto"/>
          </w:divBdr>
        </w:div>
        <w:div w:id="1878196971">
          <w:marLeft w:val="0"/>
          <w:marRight w:val="0"/>
          <w:marTop w:val="0"/>
          <w:marBottom w:val="0"/>
          <w:divBdr>
            <w:top w:val="none" w:sz="0" w:space="0" w:color="auto"/>
            <w:left w:val="none" w:sz="0" w:space="0" w:color="auto"/>
            <w:bottom w:val="none" w:sz="0" w:space="0" w:color="auto"/>
            <w:right w:val="none" w:sz="0" w:space="0" w:color="auto"/>
          </w:divBdr>
        </w:div>
        <w:div w:id="1887137908">
          <w:marLeft w:val="0"/>
          <w:marRight w:val="0"/>
          <w:marTop w:val="0"/>
          <w:marBottom w:val="0"/>
          <w:divBdr>
            <w:top w:val="none" w:sz="0" w:space="0" w:color="auto"/>
            <w:left w:val="none" w:sz="0" w:space="0" w:color="auto"/>
            <w:bottom w:val="none" w:sz="0" w:space="0" w:color="auto"/>
            <w:right w:val="none" w:sz="0" w:space="0" w:color="auto"/>
          </w:divBdr>
        </w:div>
        <w:div w:id="1945726211">
          <w:marLeft w:val="0"/>
          <w:marRight w:val="0"/>
          <w:marTop w:val="0"/>
          <w:marBottom w:val="0"/>
          <w:divBdr>
            <w:top w:val="none" w:sz="0" w:space="0" w:color="auto"/>
            <w:left w:val="none" w:sz="0" w:space="0" w:color="auto"/>
            <w:bottom w:val="none" w:sz="0" w:space="0" w:color="auto"/>
            <w:right w:val="none" w:sz="0" w:space="0" w:color="auto"/>
          </w:divBdr>
        </w:div>
        <w:div w:id="1965427236">
          <w:marLeft w:val="0"/>
          <w:marRight w:val="0"/>
          <w:marTop w:val="0"/>
          <w:marBottom w:val="0"/>
          <w:divBdr>
            <w:top w:val="none" w:sz="0" w:space="0" w:color="auto"/>
            <w:left w:val="none" w:sz="0" w:space="0" w:color="auto"/>
            <w:bottom w:val="none" w:sz="0" w:space="0" w:color="auto"/>
            <w:right w:val="none" w:sz="0" w:space="0" w:color="auto"/>
          </w:divBdr>
        </w:div>
        <w:div w:id="1987855858">
          <w:marLeft w:val="0"/>
          <w:marRight w:val="0"/>
          <w:marTop w:val="0"/>
          <w:marBottom w:val="0"/>
          <w:divBdr>
            <w:top w:val="none" w:sz="0" w:space="0" w:color="auto"/>
            <w:left w:val="none" w:sz="0" w:space="0" w:color="auto"/>
            <w:bottom w:val="none" w:sz="0" w:space="0" w:color="auto"/>
            <w:right w:val="none" w:sz="0" w:space="0" w:color="auto"/>
          </w:divBdr>
        </w:div>
        <w:div w:id="1988783175">
          <w:marLeft w:val="0"/>
          <w:marRight w:val="0"/>
          <w:marTop w:val="0"/>
          <w:marBottom w:val="0"/>
          <w:divBdr>
            <w:top w:val="none" w:sz="0" w:space="0" w:color="auto"/>
            <w:left w:val="none" w:sz="0" w:space="0" w:color="auto"/>
            <w:bottom w:val="none" w:sz="0" w:space="0" w:color="auto"/>
            <w:right w:val="none" w:sz="0" w:space="0" w:color="auto"/>
          </w:divBdr>
        </w:div>
        <w:div w:id="2009749231">
          <w:marLeft w:val="0"/>
          <w:marRight w:val="0"/>
          <w:marTop w:val="0"/>
          <w:marBottom w:val="0"/>
          <w:divBdr>
            <w:top w:val="none" w:sz="0" w:space="0" w:color="auto"/>
            <w:left w:val="none" w:sz="0" w:space="0" w:color="auto"/>
            <w:bottom w:val="none" w:sz="0" w:space="0" w:color="auto"/>
            <w:right w:val="none" w:sz="0" w:space="0" w:color="auto"/>
          </w:divBdr>
        </w:div>
        <w:div w:id="2013139023">
          <w:marLeft w:val="0"/>
          <w:marRight w:val="0"/>
          <w:marTop w:val="0"/>
          <w:marBottom w:val="0"/>
          <w:divBdr>
            <w:top w:val="none" w:sz="0" w:space="0" w:color="auto"/>
            <w:left w:val="none" w:sz="0" w:space="0" w:color="auto"/>
            <w:bottom w:val="none" w:sz="0" w:space="0" w:color="auto"/>
            <w:right w:val="none" w:sz="0" w:space="0" w:color="auto"/>
          </w:divBdr>
        </w:div>
        <w:div w:id="2027048985">
          <w:marLeft w:val="0"/>
          <w:marRight w:val="0"/>
          <w:marTop w:val="0"/>
          <w:marBottom w:val="0"/>
          <w:divBdr>
            <w:top w:val="none" w:sz="0" w:space="0" w:color="auto"/>
            <w:left w:val="none" w:sz="0" w:space="0" w:color="auto"/>
            <w:bottom w:val="none" w:sz="0" w:space="0" w:color="auto"/>
            <w:right w:val="none" w:sz="0" w:space="0" w:color="auto"/>
          </w:divBdr>
        </w:div>
        <w:div w:id="2044281960">
          <w:marLeft w:val="0"/>
          <w:marRight w:val="0"/>
          <w:marTop w:val="0"/>
          <w:marBottom w:val="0"/>
          <w:divBdr>
            <w:top w:val="none" w:sz="0" w:space="0" w:color="auto"/>
            <w:left w:val="none" w:sz="0" w:space="0" w:color="auto"/>
            <w:bottom w:val="none" w:sz="0" w:space="0" w:color="auto"/>
            <w:right w:val="none" w:sz="0" w:space="0" w:color="auto"/>
          </w:divBdr>
        </w:div>
        <w:div w:id="2045516010">
          <w:marLeft w:val="0"/>
          <w:marRight w:val="0"/>
          <w:marTop w:val="0"/>
          <w:marBottom w:val="0"/>
          <w:divBdr>
            <w:top w:val="none" w:sz="0" w:space="0" w:color="auto"/>
            <w:left w:val="none" w:sz="0" w:space="0" w:color="auto"/>
            <w:bottom w:val="none" w:sz="0" w:space="0" w:color="auto"/>
            <w:right w:val="none" w:sz="0" w:space="0" w:color="auto"/>
          </w:divBdr>
        </w:div>
        <w:div w:id="2046371749">
          <w:marLeft w:val="0"/>
          <w:marRight w:val="0"/>
          <w:marTop w:val="0"/>
          <w:marBottom w:val="0"/>
          <w:divBdr>
            <w:top w:val="none" w:sz="0" w:space="0" w:color="auto"/>
            <w:left w:val="none" w:sz="0" w:space="0" w:color="auto"/>
            <w:bottom w:val="none" w:sz="0" w:space="0" w:color="auto"/>
            <w:right w:val="none" w:sz="0" w:space="0" w:color="auto"/>
          </w:divBdr>
        </w:div>
        <w:div w:id="2054696524">
          <w:marLeft w:val="0"/>
          <w:marRight w:val="0"/>
          <w:marTop w:val="0"/>
          <w:marBottom w:val="0"/>
          <w:divBdr>
            <w:top w:val="none" w:sz="0" w:space="0" w:color="auto"/>
            <w:left w:val="none" w:sz="0" w:space="0" w:color="auto"/>
            <w:bottom w:val="none" w:sz="0" w:space="0" w:color="auto"/>
            <w:right w:val="none" w:sz="0" w:space="0" w:color="auto"/>
          </w:divBdr>
        </w:div>
        <w:div w:id="2064863644">
          <w:marLeft w:val="0"/>
          <w:marRight w:val="0"/>
          <w:marTop w:val="0"/>
          <w:marBottom w:val="0"/>
          <w:divBdr>
            <w:top w:val="none" w:sz="0" w:space="0" w:color="auto"/>
            <w:left w:val="none" w:sz="0" w:space="0" w:color="auto"/>
            <w:bottom w:val="none" w:sz="0" w:space="0" w:color="auto"/>
            <w:right w:val="none" w:sz="0" w:space="0" w:color="auto"/>
          </w:divBdr>
        </w:div>
        <w:div w:id="2099861527">
          <w:marLeft w:val="0"/>
          <w:marRight w:val="0"/>
          <w:marTop w:val="0"/>
          <w:marBottom w:val="0"/>
          <w:divBdr>
            <w:top w:val="none" w:sz="0" w:space="0" w:color="auto"/>
            <w:left w:val="none" w:sz="0" w:space="0" w:color="auto"/>
            <w:bottom w:val="none" w:sz="0" w:space="0" w:color="auto"/>
            <w:right w:val="none" w:sz="0" w:space="0" w:color="auto"/>
          </w:divBdr>
        </w:div>
      </w:divsChild>
    </w:div>
    <w:div w:id="240260653">
      <w:bodyDiv w:val="1"/>
      <w:marLeft w:val="0"/>
      <w:marRight w:val="0"/>
      <w:marTop w:val="0"/>
      <w:marBottom w:val="0"/>
      <w:divBdr>
        <w:top w:val="none" w:sz="0" w:space="0" w:color="auto"/>
        <w:left w:val="none" w:sz="0" w:space="0" w:color="auto"/>
        <w:bottom w:val="none" w:sz="0" w:space="0" w:color="auto"/>
        <w:right w:val="none" w:sz="0" w:space="0" w:color="auto"/>
      </w:divBdr>
    </w:div>
    <w:div w:id="266080219">
      <w:bodyDiv w:val="1"/>
      <w:marLeft w:val="0"/>
      <w:marRight w:val="0"/>
      <w:marTop w:val="0"/>
      <w:marBottom w:val="0"/>
      <w:divBdr>
        <w:top w:val="none" w:sz="0" w:space="0" w:color="auto"/>
        <w:left w:val="none" w:sz="0" w:space="0" w:color="auto"/>
        <w:bottom w:val="none" w:sz="0" w:space="0" w:color="auto"/>
        <w:right w:val="none" w:sz="0" w:space="0" w:color="auto"/>
      </w:divBdr>
    </w:div>
    <w:div w:id="269438819">
      <w:bodyDiv w:val="1"/>
      <w:marLeft w:val="0"/>
      <w:marRight w:val="0"/>
      <w:marTop w:val="0"/>
      <w:marBottom w:val="0"/>
      <w:divBdr>
        <w:top w:val="none" w:sz="0" w:space="0" w:color="auto"/>
        <w:left w:val="none" w:sz="0" w:space="0" w:color="auto"/>
        <w:bottom w:val="none" w:sz="0" w:space="0" w:color="auto"/>
        <w:right w:val="none" w:sz="0" w:space="0" w:color="auto"/>
      </w:divBdr>
      <w:divsChild>
        <w:div w:id="173695417">
          <w:marLeft w:val="0"/>
          <w:marRight w:val="0"/>
          <w:marTop w:val="0"/>
          <w:marBottom w:val="0"/>
          <w:divBdr>
            <w:top w:val="none" w:sz="0" w:space="0" w:color="auto"/>
            <w:left w:val="none" w:sz="0" w:space="0" w:color="auto"/>
            <w:bottom w:val="none" w:sz="0" w:space="0" w:color="auto"/>
            <w:right w:val="none" w:sz="0" w:space="0" w:color="auto"/>
          </w:divBdr>
        </w:div>
        <w:div w:id="177355110">
          <w:marLeft w:val="0"/>
          <w:marRight w:val="0"/>
          <w:marTop w:val="0"/>
          <w:marBottom w:val="0"/>
          <w:divBdr>
            <w:top w:val="none" w:sz="0" w:space="0" w:color="auto"/>
            <w:left w:val="none" w:sz="0" w:space="0" w:color="auto"/>
            <w:bottom w:val="none" w:sz="0" w:space="0" w:color="auto"/>
            <w:right w:val="none" w:sz="0" w:space="0" w:color="auto"/>
          </w:divBdr>
        </w:div>
        <w:div w:id="396444633">
          <w:marLeft w:val="0"/>
          <w:marRight w:val="0"/>
          <w:marTop w:val="0"/>
          <w:marBottom w:val="0"/>
          <w:divBdr>
            <w:top w:val="none" w:sz="0" w:space="0" w:color="auto"/>
            <w:left w:val="none" w:sz="0" w:space="0" w:color="auto"/>
            <w:bottom w:val="none" w:sz="0" w:space="0" w:color="auto"/>
            <w:right w:val="none" w:sz="0" w:space="0" w:color="auto"/>
          </w:divBdr>
        </w:div>
        <w:div w:id="742332601">
          <w:marLeft w:val="0"/>
          <w:marRight w:val="0"/>
          <w:marTop w:val="0"/>
          <w:marBottom w:val="0"/>
          <w:divBdr>
            <w:top w:val="none" w:sz="0" w:space="0" w:color="auto"/>
            <w:left w:val="none" w:sz="0" w:space="0" w:color="auto"/>
            <w:bottom w:val="none" w:sz="0" w:space="0" w:color="auto"/>
            <w:right w:val="none" w:sz="0" w:space="0" w:color="auto"/>
          </w:divBdr>
        </w:div>
      </w:divsChild>
    </w:div>
    <w:div w:id="286162454">
      <w:bodyDiv w:val="1"/>
      <w:marLeft w:val="0"/>
      <w:marRight w:val="0"/>
      <w:marTop w:val="0"/>
      <w:marBottom w:val="0"/>
      <w:divBdr>
        <w:top w:val="none" w:sz="0" w:space="0" w:color="auto"/>
        <w:left w:val="none" w:sz="0" w:space="0" w:color="auto"/>
        <w:bottom w:val="none" w:sz="0" w:space="0" w:color="auto"/>
        <w:right w:val="none" w:sz="0" w:space="0" w:color="auto"/>
      </w:divBdr>
    </w:div>
    <w:div w:id="337854616">
      <w:bodyDiv w:val="1"/>
      <w:marLeft w:val="0"/>
      <w:marRight w:val="0"/>
      <w:marTop w:val="0"/>
      <w:marBottom w:val="0"/>
      <w:divBdr>
        <w:top w:val="none" w:sz="0" w:space="0" w:color="auto"/>
        <w:left w:val="none" w:sz="0" w:space="0" w:color="auto"/>
        <w:bottom w:val="none" w:sz="0" w:space="0" w:color="auto"/>
        <w:right w:val="none" w:sz="0" w:space="0" w:color="auto"/>
      </w:divBdr>
      <w:divsChild>
        <w:div w:id="254635768">
          <w:marLeft w:val="0"/>
          <w:marRight w:val="0"/>
          <w:marTop w:val="0"/>
          <w:marBottom w:val="0"/>
          <w:divBdr>
            <w:top w:val="none" w:sz="0" w:space="0" w:color="auto"/>
            <w:left w:val="none" w:sz="0" w:space="0" w:color="auto"/>
            <w:bottom w:val="none" w:sz="0" w:space="0" w:color="auto"/>
            <w:right w:val="none" w:sz="0" w:space="0" w:color="auto"/>
          </w:divBdr>
        </w:div>
        <w:div w:id="1413964153">
          <w:marLeft w:val="0"/>
          <w:marRight w:val="0"/>
          <w:marTop w:val="0"/>
          <w:marBottom w:val="0"/>
          <w:divBdr>
            <w:top w:val="none" w:sz="0" w:space="0" w:color="auto"/>
            <w:left w:val="none" w:sz="0" w:space="0" w:color="auto"/>
            <w:bottom w:val="none" w:sz="0" w:space="0" w:color="auto"/>
            <w:right w:val="none" w:sz="0" w:space="0" w:color="auto"/>
          </w:divBdr>
        </w:div>
      </w:divsChild>
    </w:div>
    <w:div w:id="357237697">
      <w:bodyDiv w:val="1"/>
      <w:marLeft w:val="0"/>
      <w:marRight w:val="0"/>
      <w:marTop w:val="0"/>
      <w:marBottom w:val="0"/>
      <w:divBdr>
        <w:top w:val="none" w:sz="0" w:space="0" w:color="auto"/>
        <w:left w:val="none" w:sz="0" w:space="0" w:color="auto"/>
        <w:bottom w:val="none" w:sz="0" w:space="0" w:color="auto"/>
        <w:right w:val="none" w:sz="0" w:space="0" w:color="auto"/>
      </w:divBdr>
    </w:div>
    <w:div w:id="357390380">
      <w:bodyDiv w:val="1"/>
      <w:marLeft w:val="0"/>
      <w:marRight w:val="0"/>
      <w:marTop w:val="0"/>
      <w:marBottom w:val="0"/>
      <w:divBdr>
        <w:top w:val="none" w:sz="0" w:space="0" w:color="auto"/>
        <w:left w:val="none" w:sz="0" w:space="0" w:color="auto"/>
        <w:bottom w:val="none" w:sz="0" w:space="0" w:color="auto"/>
        <w:right w:val="none" w:sz="0" w:space="0" w:color="auto"/>
      </w:divBdr>
      <w:divsChild>
        <w:div w:id="2034261926">
          <w:marLeft w:val="0"/>
          <w:marRight w:val="0"/>
          <w:marTop w:val="0"/>
          <w:marBottom w:val="0"/>
          <w:divBdr>
            <w:top w:val="none" w:sz="0" w:space="0" w:color="auto"/>
            <w:left w:val="none" w:sz="0" w:space="0" w:color="auto"/>
            <w:bottom w:val="none" w:sz="0" w:space="0" w:color="auto"/>
            <w:right w:val="none" w:sz="0" w:space="0" w:color="auto"/>
          </w:divBdr>
        </w:div>
        <w:div w:id="2116628340">
          <w:marLeft w:val="0"/>
          <w:marRight w:val="0"/>
          <w:marTop w:val="0"/>
          <w:marBottom w:val="0"/>
          <w:divBdr>
            <w:top w:val="none" w:sz="0" w:space="0" w:color="auto"/>
            <w:left w:val="none" w:sz="0" w:space="0" w:color="auto"/>
            <w:bottom w:val="none" w:sz="0" w:space="0" w:color="auto"/>
            <w:right w:val="none" w:sz="0" w:space="0" w:color="auto"/>
          </w:divBdr>
        </w:div>
      </w:divsChild>
    </w:div>
    <w:div w:id="382103439">
      <w:bodyDiv w:val="1"/>
      <w:marLeft w:val="0"/>
      <w:marRight w:val="0"/>
      <w:marTop w:val="0"/>
      <w:marBottom w:val="0"/>
      <w:divBdr>
        <w:top w:val="none" w:sz="0" w:space="0" w:color="auto"/>
        <w:left w:val="none" w:sz="0" w:space="0" w:color="auto"/>
        <w:bottom w:val="none" w:sz="0" w:space="0" w:color="auto"/>
        <w:right w:val="none" w:sz="0" w:space="0" w:color="auto"/>
      </w:divBdr>
    </w:div>
    <w:div w:id="414009913">
      <w:bodyDiv w:val="1"/>
      <w:marLeft w:val="0"/>
      <w:marRight w:val="0"/>
      <w:marTop w:val="0"/>
      <w:marBottom w:val="0"/>
      <w:divBdr>
        <w:top w:val="none" w:sz="0" w:space="0" w:color="auto"/>
        <w:left w:val="none" w:sz="0" w:space="0" w:color="auto"/>
        <w:bottom w:val="none" w:sz="0" w:space="0" w:color="auto"/>
        <w:right w:val="none" w:sz="0" w:space="0" w:color="auto"/>
      </w:divBdr>
    </w:div>
    <w:div w:id="466703231">
      <w:bodyDiv w:val="1"/>
      <w:marLeft w:val="0"/>
      <w:marRight w:val="0"/>
      <w:marTop w:val="0"/>
      <w:marBottom w:val="0"/>
      <w:divBdr>
        <w:top w:val="none" w:sz="0" w:space="0" w:color="auto"/>
        <w:left w:val="none" w:sz="0" w:space="0" w:color="auto"/>
        <w:bottom w:val="none" w:sz="0" w:space="0" w:color="auto"/>
        <w:right w:val="none" w:sz="0" w:space="0" w:color="auto"/>
      </w:divBdr>
      <w:divsChild>
        <w:div w:id="1820612404">
          <w:marLeft w:val="0"/>
          <w:marRight w:val="0"/>
          <w:marTop w:val="0"/>
          <w:marBottom w:val="0"/>
          <w:divBdr>
            <w:top w:val="none" w:sz="0" w:space="0" w:color="auto"/>
            <w:left w:val="none" w:sz="0" w:space="0" w:color="auto"/>
            <w:bottom w:val="none" w:sz="0" w:space="0" w:color="auto"/>
            <w:right w:val="none" w:sz="0" w:space="0" w:color="auto"/>
          </w:divBdr>
        </w:div>
        <w:div w:id="2039507309">
          <w:marLeft w:val="0"/>
          <w:marRight w:val="0"/>
          <w:marTop w:val="0"/>
          <w:marBottom w:val="0"/>
          <w:divBdr>
            <w:top w:val="none" w:sz="0" w:space="0" w:color="auto"/>
            <w:left w:val="none" w:sz="0" w:space="0" w:color="auto"/>
            <w:bottom w:val="none" w:sz="0" w:space="0" w:color="auto"/>
            <w:right w:val="none" w:sz="0" w:space="0" w:color="auto"/>
          </w:divBdr>
        </w:div>
      </w:divsChild>
    </w:div>
    <w:div w:id="513737211">
      <w:bodyDiv w:val="1"/>
      <w:marLeft w:val="0"/>
      <w:marRight w:val="0"/>
      <w:marTop w:val="0"/>
      <w:marBottom w:val="0"/>
      <w:divBdr>
        <w:top w:val="none" w:sz="0" w:space="0" w:color="auto"/>
        <w:left w:val="none" w:sz="0" w:space="0" w:color="auto"/>
        <w:bottom w:val="none" w:sz="0" w:space="0" w:color="auto"/>
        <w:right w:val="none" w:sz="0" w:space="0" w:color="auto"/>
      </w:divBdr>
    </w:div>
    <w:div w:id="525487397">
      <w:bodyDiv w:val="1"/>
      <w:marLeft w:val="0"/>
      <w:marRight w:val="0"/>
      <w:marTop w:val="0"/>
      <w:marBottom w:val="0"/>
      <w:divBdr>
        <w:top w:val="none" w:sz="0" w:space="0" w:color="auto"/>
        <w:left w:val="none" w:sz="0" w:space="0" w:color="auto"/>
        <w:bottom w:val="none" w:sz="0" w:space="0" w:color="auto"/>
        <w:right w:val="none" w:sz="0" w:space="0" w:color="auto"/>
      </w:divBdr>
      <w:divsChild>
        <w:div w:id="1662732697">
          <w:marLeft w:val="0"/>
          <w:marRight w:val="0"/>
          <w:marTop w:val="0"/>
          <w:marBottom w:val="0"/>
          <w:divBdr>
            <w:top w:val="none" w:sz="0" w:space="0" w:color="auto"/>
            <w:left w:val="none" w:sz="0" w:space="0" w:color="auto"/>
            <w:bottom w:val="none" w:sz="0" w:space="0" w:color="auto"/>
            <w:right w:val="none" w:sz="0" w:space="0" w:color="auto"/>
          </w:divBdr>
        </w:div>
        <w:div w:id="2071417764">
          <w:marLeft w:val="0"/>
          <w:marRight w:val="0"/>
          <w:marTop w:val="0"/>
          <w:marBottom w:val="0"/>
          <w:divBdr>
            <w:top w:val="none" w:sz="0" w:space="0" w:color="auto"/>
            <w:left w:val="none" w:sz="0" w:space="0" w:color="auto"/>
            <w:bottom w:val="none" w:sz="0" w:space="0" w:color="auto"/>
            <w:right w:val="none" w:sz="0" w:space="0" w:color="auto"/>
          </w:divBdr>
        </w:div>
      </w:divsChild>
    </w:div>
    <w:div w:id="557132183">
      <w:bodyDiv w:val="1"/>
      <w:marLeft w:val="0"/>
      <w:marRight w:val="0"/>
      <w:marTop w:val="0"/>
      <w:marBottom w:val="0"/>
      <w:divBdr>
        <w:top w:val="none" w:sz="0" w:space="0" w:color="auto"/>
        <w:left w:val="none" w:sz="0" w:space="0" w:color="auto"/>
        <w:bottom w:val="none" w:sz="0" w:space="0" w:color="auto"/>
        <w:right w:val="none" w:sz="0" w:space="0" w:color="auto"/>
      </w:divBdr>
      <w:divsChild>
        <w:div w:id="126557567">
          <w:marLeft w:val="0"/>
          <w:marRight w:val="0"/>
          <w:marTop w:val="0"/>
          <w:marBottom w:val="0"/>
          <w:divBdr>
            <w:top w:val="none" w:sz="0" w:space="0" w:color="auto"/>
            <w:left w:val="none" w:sz="0" w:space="0" w:color="auto"/>
            <w:bottom w:val="none" w:sz="0" w:space="0" w:color="auto"/>
            <w:right w:val="none" w:sz="0" w:space="0" w:color="auto"/>
          </w:divBdr>
        </w:div>
        <w:div w:id="1950089686">
          <w:marLeft w:val="0"/>
          <w:marRight w:val="0"/>
          <w:marTop w:val="0"/>
          <w:marBottom w:val="0"/>
          <w:divBdr>
            <w:top w:val="none" w:sz="0" w:space="0" w:color="auto"/>
            <w:left w:val="none" w:sz="0" w:space="0" w:color="auto"/>
            <w:bottom w:val="none" w:sz="0" w:space="0" w:color="auto"/>
            <w:right w:val="none" w:sz="0" w:space="0" w:color="auto"/>
          </w:divBdr>
        </w:div>
      </w:divsChild>
    </w:div>
    <w:div w:id="589698744">
      <w:bodyDiv w:val="1"/>
      <w:marLeft w:val="0"/>
      <w:marRight w:val="0"/>
      <w:marTop w:val="0"/>
      <w:marBottom w:val="0"/>
      <w:divBdr>
        <w:top w:val="none" w:sz="0" w:space="0" w:color="auto"/>
        <w:left w:val="none" w:sz="0" w:space="0" w:color="auto"/>
        <w:bottom w:val="none" w:sz="0" w:space="0" w:color="auto"/>
        <w:right w:val="none" w:sz="0" w:space="0" w:color="auto"/>
      </w:divBdr>
    </w:div>
    <w:div w:id="614673286">
      <w:bodyDiv w:val="1"/>
      <w:marLeft w:val="0"/>
      <w:marRight w:val="0"/>
      <w:marTop w:val="0"/>
      <w:marBottom w:val="0"/>
      <w:divBdr>
        <w:top w:val="none" w:sz="0" w:space="0" w:color="auto"/>
        <w:left w:val="none" w:sz="0" w:space="0" w:color="auto"/>
        <w:bottom w:val="none" w:sz="0" w:space="0" w:color="auto"/>
        <w:right w:val="none" w:sz="0" w:space="0" w:color="auto"/>
      </w:divBdr>
    </w:div>
    <w:div w:id="710617440">
      <w:bodyDiv w:val="1"/>
      <w:marLeft w:val="0"/>
      <w:marRight w:val="0"/>
      <w:marTop w:val="0"/>
      <w:marBottom w:val="0"/>
      <w:divBdr>
        <w:top w:val="none" w:sz="0" w:space="0" w:color="auto"/>
        <w:left w:val="none" w:sz="0" w:space="0" w:color="auto"/>
        <w:bottom w:val="none" w:sz="0" w:space="0" w:color="auto"/>
        <w:right w:val="none" w:sz="0" w:space="0" w:color="auto"/>
      </w:divBdr>
      <w:divsChild>
        <w:div w:id="15733718">
          <w:marLeft w:val="0"/>
          <w:marRight w:val="0"/>
          <w:marTop w:val="0"/>
          <w:marBottom w:val="0"/>
          <w:divBdr>
            <w:top w:val="none" w:sz="0" w:space="0" w:color="auto"/>
            <w:left w:val="none" w:sz="0" w:space="0" w:color="auto"/>
            <w:bottom w:val="none" w:sz="0" w:space="0" w:color="auto"/>
            <w:right w:val="none" w:sz="0" w:space="0" w:color="auto"/>
          </w:divBdr>
        </w:div>
        <w:div w:id="18048259">
          <w:marLeft w:val="0"/>
          <w:marRight w:val="0"/>
          <w:marTop w:val="0"/>
          <w:marBottom w:val="0"/>
          <w:divBdr>
            <w:top w:val="none" w:sz="0" w:space="0" w:color="auto"/>
            <w:left w:val="none" w:sz="0" w:space="0" w:color="auto"/>
            <w:bottom w:val="none" w:sz="0" w:space="0" w:color="auto"/>
            <w:right w:val="none" w:sz="0" w:space="0" w:color="auto"/>
          </w:divBdr>
        </w:div>
        <w:div w:id="915016845">
          <w:marLeft w:val="0"/>
          <w:marRight w:val="0"/>
          <w:marTop w:val="0"/>
          <w:marBottom w:val="0"/>
          <w:divBdr>
            <w:top w:val="none" w:sz="0" w:space="0" w:color="auto"/>
            <w:left w:val="none" w:sz="0" w:space="0" w:color="auto"/>
            <w:bottom w:val="none" w:sz="0" w:space="0" w:color="auto"/>
            <w:right w:val="none" w:sz="0" w:space="0" w:color="auto"/>
          </w:divBdr>
        </w:div>
        <w:div w:id="956566820">
          <w:marLeft w:val="0"/>
          <w:marRight w:val="0"/>
          <w:marTop w:val="0"/>
          <w:marBottom w:val="0"/>
          <w:divBdr>
            <w:top w:val="none" w:sz="0" w:space="0" w:color="auto"/>
            <w:left w:val="none" w:sz="0" w:space="0" w:color="auto"/>
            <w:bottom w:val="none" w:sz="0" w:space="0" w:color="auto"/>
            <w:right w:val="none" w:sz="0" w:space="0" w:color="auto"/>
          </w:divBdr>
        </w:div>
        <w:div w:id="996568208">
          <w:marLeft w:val="0"/>
          <w:marRight w:val="0"/>
          <w:marTop w:val="0"/>
          <w:marBottom w:val="0"/>
          <w:divBdr>
            <w:top w:val="none" w:sz="0" w:space="0" w:color="auto"/>
            <w:left w:val="none" w:sz="0" w:space="0" w:color="auto"/>
            <w:bottom w:val="none" w:sz="0" w:space="0" w:color="auto"/>
            <w:right w:val="none" w:sz="0" w:space="0" w:color="auto"/>
          </w:divBdr>
        </w:div>
        <w:div w:id="1123186317">
          <w:marLeft w:val="0"/>
          <w:marRight w:val="0"/>
          <w:marTop w:val="0"/>
          <w:marBottom w:val="0"/>
          <w:divBdr>
            <w:top w:val="none" w:sz="0" w:space="0" w:color="auto"/>
            <w:left w:val="none" w:sz="0" w:space="0" w:color="auto"/>
            <w:bottom w:val="none" w:sz="0" w:space="0" w:color="auto"/>
            <w:right w:val="none" w:sz="0" w:space="0" w:color="auto"/>
          </w:divBdr>
        </w:div>
        <w:div w:id="1284460197">
          <w:marLeft w:val="0"/>
          <w:marRight w:val="0"/>
          <w:marTop w:val="0"/>
          <w:marBottom w:val="0"/>
          <w:divBdr>
            <w:top w:val="none" w:sz="0" w:space="0" w:color="auto"/>
            <w:left w:val="none" w:sz="0" w:space="0" w:color="auto"/>
            <w:bottom w:val="none" w:sz="0" w:space="0" w:color="auto"/>
            <w:right w:val="none" w:sz="0" w:space="0" w:color="auto"/>
          </w:divBdr>
        </w:div>
        <w:div w:id="1544168913">
          <w:marLeft w:val="0"/>
          <w:marRight w:val="0"/>
          <w:marTop w:val="0"/>
          <w:marBottom w:val="0"/>
          <w:divBdr>
            <w:top w:val="none" w:sz="0" w:space="0" w:color="auto"/>
            <w:left w:val="none" w:sz="0" w:space="0" w:color="auto"/>
            <w:bottom w:val="none" w:sz="0" w:space="0" w:color="auto"/>
            <w:right w:val="none" w:sz="0" w:space="0" w:color="auto"/>
          </w:divBdr>
        </w:div>
        <w:div w:id="1825125355">
          <w:marLeft w:val="0"/>
          <w:marRight w:val="0"/>
          <w:marTop w:val="0"/>
          <w:marBottom w:val="0"/>
          <w:divBdr>
            <w:top w:val="none" w:sz="0" w:space="0" w:color="auto"/>
            <w:left w:val="none" w:sz="0" w:space="0" w:color="auto"/>
            <w:bottom w:val="none" w:sz="0" w:space="0" w:color="auto"/>
            <w:right w:val="none" w:sz="0" w:space="0" w:color="auto"/>
          </w:divBdr>
        </w:div>
      </w:divsChild>
    </w:div>
    <w:div w:id="738016320">
      <w:bodyDiv w:val="1"/>
      <w:marLeft w:val="0"/>
      <w:marRight w:val="0"/>
      <w:marTop w:val="0"/>
      <w:marBottom w:val="0"/>
      <w:divBdr>
        <w:top w:val="none" w:sz="0" w:space="0" w:color="auto"/>
        <w:left w:val="none" w:sz="0" w:space="0" w:color="auto"/>
        <w:bottom w:val="none" w:sz="0" w:space="0" w:color="auto"/>
        <w:right w:val="none" w:sz="0" w:space="0" w:color="auto"/>
      </w:divBdr>
      <w:divsChild>
        <w:div w:id="1310279710">
          <w:marLeft w:val="0"/>
          <w:marRight w:val="0"/>
          <w:marTop w:val="0"/>
          <w:marBottom w:val="0"/>
          <w:divBdr>
            <w:top w:val="none" w:sz="0" w:space="0" w:color="auto"/>
            <w:left w:val="none" w:sz="0" w:space="0" w:color="auto"/>
            <w:bottom w:val="none" w:sz="0" w:space="0" w:color="auto"/>
            <w:right w:val="none" w:sz="0" w:space="0" w:color="auto"/>
          </w:divBdr>
        </w:div>
        <w:div w:id="1361934566">
          <w:marLeft w:val="0"/>
          <w:marRight w:val="0"/>
          <w:marTop w:val="0"/>
          <w:marBottom w:val="0"/>
          <w:divBdr>
            <w:top w:val="none" w:sz="0" w:space="0" w:color="auto"/>
            <w:left w:val="none" w:sz="0" w:space="0" w:color="auto"/>
            <w:bottom w:val="none" w:sz="0" w:space="0" w:color="auto"/>
            <w:right w:val="none" w:sz="0" w:space="0" w:color="auto"/>
          </w:divBdr>
        </w:div>
      </w:divsChild>
    </w:div>
    <w:div w:id="766460078">
      <w:bodyDiv w:val="1"/>
      <w:marLeft w:val="0"/>
      <w:marRight w:val="0"/>
      <w:marTop w:val="0"/>
      <w:marBottom w:val="0"/>
      <w:divBdr>
        <w:top w:val="none" w:sz="0" w:space="0" w:color="auto"/>
        <w:left w:val="none" w:sz="0" w:space="0" w:color="auto"/>
        <w:bottom w:val="none" w:sz="0" w:space="0" w:color="auto"/>
        <w:right w:val="none" w:sz="0" w:space="0" w:color="auto"/>
      </w:divBdr>
    </w:div>
    <w:div w:id="787626140">
      <w:bodyDiv w:val="1"/>
      <w:marLeft w:val="0"/>
      <w:marRight w:val="0"/>
      <w:marTop w:val="0"/>
      <w:marBottom w:val="0"/>
      <w:divBdr>
        <w:top w:val="none" w:sz="0" w:space="0" w:color="auto"/>
        <w:left w:val="none" w:sz="0" w:space="0" w:color="auto"/>
        <w:bottom w:val="none" w:sz="0" w:space="0" w:color="auto"/>
        <w:right w:val="none" w:sz="0" w:space="0" w:color="auto"/>
      </w:divBdr>
    </w:div>
    <w:div w:id="990669503">
      <w:bodyDiv w:val="1"/>
      <w:marLeft w:val="0"/>
      <w:marRight w:val="0"/>
      <w:marTop w:val="0"/>
      <w:marBottom w:val="0"/>
      <w:divBdr>
        <w:top w:val="none" w:sz="0" w:space="0" w:color="auto"/>
        <w:left w:val="none" w:sz="0" w:space="0" w:color="auto"/>
        <w:bottom w:val="none" w:sz="0" w:space="0" w:color="auto"/>
        <w:right w:val="none" w:sz="0" w:space="0" w:color="auto"/>
      </w:divBdr>
    </w:div>
    <w:div w:id="997224606">
      <w:bodyDiv w:val="1"/>
      <w:marLeft w:val="0"/>
      <w:marRight w:val="0"/>
      <w:marTop w:val="0"/>
      <w:marBottom w:val="0"/>
      <w:divBdr>
        <w:top w:val="none" w:sz="0" w:space="0" w:color="auto"/>
        <w:left w:val="none" w:sz="0" w:space="0" w:color="auto"/>
        <w:bottom w:val="none" w:sz="0" w:space="0" w:color="auto"/>
        <w:right w:val="none" w:sz="0" w:space="0" w:color="auto"/>
      </w:divBdr>
    </w:div>
    <w:div w:id="1016812592">
      <w:bodyDiv w:val="1"/>
      <w:marLeft w:val="0"/>
      <w:marRight w:val="0"/>
      <w:marTop w:val="0"/>
      <w:marBottom w:val="0"/>
      <w:divBdr>
        <w:top w:val="none" w:sz="0" w:space="0" w:color="auto"/>
        <w:left w:val="none" w:sz="0" w:space="0" w:color="auto"/>
        <w:bottom w:val="none" w:sz="0" w:space="0" w:color="auto"/>
        <w:right w:val="none" w:sz="0" w:space="0" w:color="auto"/>
      </w:divBdr>
    </w:div>
    <w:div w:id="1049378756">
      <w:bodyDiv w:val="1"/>
      <w:marLeft w:val="0"/>
      <w:marRight w:val="0"/>
      <w:marTop w:val="0"/>
      <w:marBottom w:val="0"/>
      <w:divBdr>
        <w:top w:val="none" w:sz="0" w:space="0" w:color="auto"/>
        <w:left w:val="none" w:sz="0" w:space="0" w:color="auto"/>
        <w:bottom w:val="none" w:sz="0" w:space="0" w:color="auto"/>
        <w:right w:val="none" w:sz="0" w:space="0" w:color="auto"/>
      </w:divBdr>
    </w:div>
    <w:div w:id="1062218571">
      <w:bodyDiv w:val="1"/>
      <w:marLeft w:val="0"/>
      <w:marRight w:val="0"/>
      <w:marTop w:val="0"/>
      <w:marBottom w:val="0"/>
      <w:divBdr>
        <w:top w:val="none" w:sz="0" w:space="0" w:color="auto"/>
        <w:left w:val="none" w:sz="0" w:space="0" w:color="auto"/>
        <w:bottom w:val="none" w:sz="0" w:space="0" w:color="auto"/>
        <w:right w:val="none" w:sz="0" w:space="0" w:color="auto"/>
      </w:divBdr>
    </w:div>
    <w:div w:id="1085423560">
      <w:bodyDiv w:val="1"/>
      <w:marLeft w:val="0"/>
      <w:marRight w:val="0"/>
      <w:marTop w:val="0"/>
      <w:marBottom w:val="0"/>
      <w:divBdr>
        <w:top w:val="none" w:sz="0" w:space="0" w:color="auto"/>
        <w:left w:val="none" w:sz="0" w:space="0" w:color="auto"/>
        <w:bottom w:val="none" w:sz="0" w:space="0" w:color="auto"/>
        <w:right w:val="none" w:sz="0" w:space="0" w:color="auto"/>
      </w:divBdr>
      <w:divsChild>
        <w:div w:id="13114527">
          <w:marLeft w:val="0"/>
          <w:marRight w:val="0"/>
          <w:marTop w:val="0"/>
          <w:marBottom w:val="0"/>
          <w:divBdr>
            <w:top w:val="none" w:sz="0" w:space="0" w:color="auto"/>
            <w:left w:val="none" w:sz="0" w:space="0" w:color="auto"/>
            <w:bottom w:val="none" w:sz="0" w:space="0" w:color="auto"/>
            <w:right w:val="none" w:sz="0" w:space="0" w:color="auto"/>
          </w:divBdr>
        </w:div>
        <w:div w:id="29652202">
          <w:marLeft w:val="0"/>
          <w:marRight w:val="0"/>
          <w:marTop w:val="0"/>
          <w:marBottom w:val="0"/>
          <w:divBdr>
            <w:top w:val="none" w:sz="0" w:space="0" w:color="auto"/>
            <w:left w:val="none" w:sz="0" w:space="0" w:color="auto"/>
            <w:bottom w:val="none" w:sz="0" w:space="0" w:color="auto"/>
            <w:right w:val="none" w:sz="0" w:space="0" w:color="auto"/>
          </w:divBdr>
        </w:div>
        <w:div w:id="140268795">
          <w:marLeft w:val="0"/>
          <w:marRight w:val="0"/>
          <w:marTop w:val="0"/>
          <w:marBottom w:val="0"/>
          <w:divBdr>
            <w:top w:val="none" w:sz="0" w:space="0" w:color="auto"/>
            <w:left w:val="none" w:sz="0" w:space="0" w:color="auto"/>
            <w:bottom w:val="none" w:sz="0" w:space="0" w:color="auto"/>
            <w:right w:val="none" w:sz="0" w:space="0" w:color="auto"/>
          </w:divBdr>
        </w:div>
        <w:div w:id="294265204">
          <w:marLeft w:val="0"/>
          <w:marRight w:val="0"/>
          <w:marTop w:val="0"/>
          <w:marBottom w:val="0"/>
          <w:divBdr>
            <w:top w:val="none" w:sz="0" w:space="0" w:color="auto"/>
            <w:left w:val="none" w:sz="0" w:space="0" w:color="auto"/>
            <w:bottom w:val="none" w:sz="0" w:space="0" w:color="auto"/>
            <w:right w:val="none" w:sz="0" w:space="0" w:color="auto"/>
          </w:divBdr>
        </w:div>
        <w:div w:id="365369871">
          <w:marLeft w:val="0"/>
          <w:marRight w:val="0"/>
          <w:marTop w:val="0"/>
          <w:marBottom w:val="0"/>
          <w:divBdr>
            <w:top w:val="none" w:sz="0" w:space="0" w:color="auto"/>
            <w:left w:val="none" w:sz="0" w:space="0" w:color="auto"/>
            <w:bottom w:val="none" w:sz="0" w:space="0" w:color="auto"/>
            <w:right w:val="none" w:sz="0" w:space="0" w:color="auto"/>
          </w:divBdr>
        </w:div>
        <w:div w:id="527254859">
          <w:marLeft w:val="0"/>
          <w:marRight w:val="0"/>
          <w:marTop w:val="0"/>
          <w:marBottom w:val="0"/>
          <w:divBdr>
            <w:top w:val="none" w:sz="0" w:space="0" w:color="auto"/>
            <w:left w:val="none" w:sz="0" w:space="0" w:color="auto"/>
            <w:bottom w:val="none" w:sz="0" w:space="0" w:color="auto"/>
            <w:right w:val="none" w:sz="0" w:space="0" w:color="auto"/>
          </w:divBdr>
        </w:div>
        <w:div w:id="536620452">
          <w:marLeft w:val="0"/>
          <w:marRight w:val="0"/>
          <w:marTop w:val="0"/>
          <w:marBottom w:val="0"/>
          <w:divBdr>
            <w:top w:val="none" w:sz="0" w:space="0" w:color="auto"/>
            <w:left w:val="none" w:sz="0" w:space="0" w:color="auto"/>
            <w:bottom w:val="none" w:sz="0" w:space="0" w:color="auto"/>
            <w:right w:val="none" w:sz="0" w:space="0" w:color="auto"/>
          </w:divBdr>
        </w:div>
        <w:div w:id="573855014">
          <w:marLeft w:val="0"/>
          <w:marRight w:val="0"/>
          <w:marTop w:val="0"/>
          <w:marBottom w:val="0"/>
          <w:divBdr>
            <w:top w:val="none" w:sz="0" w:space="0" w:color="auto"/>
            <w:left w:val="none" w:sz="0" w:space="0" w:color="auto"/>
            <w:bottom w:val="none" w:sz="0" w:space="0" w:color="auto"/>
            <w:right w:val="none" w:sz="0" w:space="0" w:color="auto"/>
          </w:divBdr>
        </w:div>
        <w:div w:id="790781459">
          <w:marLeft w:val="0"/>
          <w:marRight w:val="0"/>
          <w:marTop w:val="0"/>
          <w:marBottom w:val="0"/>
          <w:divBdr>
            <w:top w:val="none" w:sz="0" w:space="0" w:color="auto"/>
            <w:left w:val="none" w:sz="0" w:space="0" w:color="auto"/>
            <w:bottom w:val="none" w:sz="0" w:space="0" w:color="auto"/>
            <w:right w:val="none" w:sz="0" w:space="0" w:color="auto"/>
          </w:divBdr>
        </w:div>
        <w:div w:id="954139619">
          <w:marLeft w:val="0"/>
          <w:marRight w:val="0"/>
          <w:marTop w:val="0"/>
          <w:marBottom w:val="0"/>
          <w:divBdr>
            <w:top w:val="none" w:sz="0" w:space="0" w:color="auto"/>
            <w:left w:val="none" w:sz="0" w:space="0" w:color="auto"/>
            <w:bottom w:val="none" w:sz="0" w:space="0" w:color="auto"/>
            <w:right w:val="none" w:sz="0" w:space="0" w:color="auto"/>
          </w:divBdr>
        </w:div>
        <w:div w:id="979192976">
          <w:marLeft w:val="0"/>
          <w:marRight w:val="0"/>
          <w:marTop w:val="0"/>
          <w:marBottom w:val="0"/>
          <w:divBdr>
            <w:top w:val="none" w:sz="0" w:space="0" w:color="auto"/>
            <w:left w:val="none" w:sz="0" w:space="0" w:color="auto"/>
            <w:bottom w:val="none" w:sz="0" w:space="0" w:color="auto"/>
            <w:right w:val="none" w:sz="0" w:space="0" w:color="auto"/>
          </w:divBdr>
        </w:div>
        <w:div w:id="1011760127">
          <w:marLeft w:val="0"/>
          <w:marRight w:val="0"/>
          <w:marTop w:val="0"/>
          <w:marBottom w:val="0"/>
          <w:divBdr>
            <w:top w:val="none" w:sz="0" w:space="0" w:color="auto"/>
            <w:left w:val="none" w:sz="0" w:space="0" w:color="auto"/>
            <w:bottom w:val="none" w:sz="0" w:space="0" w:color="auto"/>
            <w:right w:val="none" w:sz="0" w:space="0" w:color="auto"/>
          </w:divBdr>
        </w:div>
        <w:div w:id="1221477607">
          <w:marLeft w:val="0"/>
          <w:marRight w:val="0"/>
          <w:marTop w:val="0"/>
          <w:marBottom w:val="0"/>
          <w:divBdr>
            <w:top w:val="none" w:sz="0" w:space="0" w:color="auto"/>
            <w:left w:val="none" w:sz="0" w:space="0" w:color="auto"/>
            <w:bottom w:val="none" w:sz="0" w:space="0" w:color="auto"/>
            <w:right w:val="none" w:sz="0" w:space="0" w:color="auto"/>
          </w:divBdr>
        </w:div>
        <w:div w:id="1399747722">
          <w:marLeft w:val="0"/>
          <w:marRight w:val="0"/>
          <w:marTop w:val="0"/>
          <w:marBottom w:val="0"/>
          <w:divBdr>
            <w:top w:val="none" w:sz="0" w:space="0" w:color="auto"/>
            <w:left w:val="none" w:sz="0" w:space="0" w:color="auto"/>
            <w:bottom w:val="none" w:sz="0" w:space="0" w:color="auto"/>
            <w:right w:val="none" w:sz="0" w:space="0" w:color="auto"/>
          </w:divBdr>
        </w:div>
        <w:div w:id="1490900125">
          <w:marLeft w:val="0"/>
          <w:marRight w:val="0"/>
          <w:marTop w:val="0"/>
          <w:marBottom w:val="0"/>
          <w:divBdr>
            <w:top w:val="none" w:sz="0" w:space="0" w:color="auto"/>
            <w:left w:val="none" w:sz="0" w:space="0" w:color="auto"/>
            <w:bottom w:val="none" w:sz="0" w:space="0" w:color="auto"/>
            <w:right w:val="none" w:sz="0" w:space="0" w:color="auto"/>
          </w:divBdr>
        </w:div>
        <w:div w:id="1741709364">
          <w:marLeft w:val="0"/>
          <w:marRight w:val="0"/>
          <w:marTop w:val="0"/>
          <w:marBottom w:val="0"/>
          <w:divBdr>
            <w:top w:val="none" w:sz="0" w:space="0" w:color="auto"/>
            <w:left w:val="none" w:sz="0" w:space="0" w:color="auto"/>
            <w:bottom w:val="none" w:sz="0" w:space="0" w:color="auto"/>
            <w:right w:val="none" w:sz="0" w:space="0" w:color="auto"/>
          </w:divBdr>
        </w:div>
        <w:div w:id="1775442926">
          <w:marLeft w:val="0"/>
          <w:marRight w:val="0"/>
          <w:marTop w:val="0"/>
          <w:marBottom w:val="0"/>
          <w:divBdr>
            <w:top w:val="none" w:sz="0" w:space="0" w:color="auto"/>
            <w:left w:val="none" w:sz="0" w:space="0" w:color="auto"/>
            <w:bottom w:val="none" w:sz="0" w:space="0" w:color="auto"/>
            <w:right w:val="none" w:sz="0" w:space="0" w:color="auto"/>
          </w:divBdr>
        </w:div>
        <w:div w:id="1844734614">
          <w:marLeft w:val="0"/>
          <w:marRight w:val="0"/>
          <w:marTop w:val="0"/>
          <w:marBottom w:val="0"/>
          <w:divBdr>
            <w:top w:val="none" w:sz="0" w:space="0" w:color="auto"/>
            <w:left w:val="none" w:sz="0" w:space="0" w:color="auto"/>
            <w:bottom w:val="none" w:sz="0" w:space="0" w:color="auto"/>
            <w:right w:val="none" w:sz="0" w:space="0" w:color="auto"/>
          </w:divBdr>
        </w:div>
        <w:div w:id="2055814495">
          <w:marLeft w:val="0"/>
          <w:marRight w:val="0"/>
          <w:marTop w:val="0"/>
          <w:marBottom w:val="0"/>
          <w:divBdr>
            <w:top w:val="none" w:sz="0" w:space="0" w:color="auto"/>
            <w:left w:val="none" w:sz="0" w:space="0" w:color="auto"/>
            <w:bottom w:val="none" w:sz="0" w:space="0" w:color="auto"/>
            <w:right w:val="none" w:sz="0" w:space="0" w:color="auto"/>
          </w:divBdr>
        </w:div>
        <w:div w:id="2074542302">
          <w:marLeft w:val="0"/>
          <w:marRight w:val="0"/>
          <w:marTop w:val="0"/>
          <w:marBottom w:val="0"/>
          <w:divBdr>
            <w:top w:val="none" w:sz="0" w:space="0" w:color="auto"/>
            <w:left w:val="none" w:sz="0" w:space="0" w:color="auto"/>
            <w:bottom w:val="none" w:sz="0" w:space="0" w:color="auto"/>
            <w:right w:val="none" w:sz="0" w:space="0" w:color="auto"/>
          </w:divBdr>
        </w:div>
        <w:div w:id="2106219354">
          <w:marLeft w:val="0"/>
          <w:marRight w:val="0"/>
          <w:marTop w:val="0"/>
          <w:marBottom w:val="0"/>
          <w:divBdr>
            <w:top w:val="none" w:sz="0" w:space="0" w:color="auto"/>
            <w:left w:val="none" w:sz="0" w:space="0" w:color="auto"/>
            <w:bottom w:val="none" w:sz="0" w:space="0" w:color="auto"/>
            <w:right w:val="none" w:sz="0" w:space="0" w:color="auto"/>
          </w:divBdr>
        </w:div>
      </w:divsChild>
    </w:div>
    <w:div w:id="1134565099">
      <w:bodyDiv w:val="1"/>
      <w:marLeft w:val="0"/>
      <w:marRight w:val="0"/>
      <w:marTop w:val="0"/>
      <w:marBottom w:val="0"/>
      <w:divBdr>
        <w:top w:val="none" w:sz="0" w:space="0" w:color="auto"/>
        <w:left w:val="none" w:sz="0" w:space="0" w:color="auto"/>
        <w:bottom w:val="none" w:sz="0" w:space="0" w:color="auto"/>
        <w:right w:val="none" w:sz="0" w:space="0" w:color="auto"/>
      </w:divBdr>
      <w:divsChild>
        <w:div w:id="95639019">
          <w:marLeft w:val="0"/>
          <w:marRight w:val="0"/>
          <w:marTop w:val="0"/>
          <w:marBottom w:val="0"/>
          <w:divBdr>
            <w:top w:val="none" w:sz="0" w:space="0" w:color="auto"/>
            <w:left w:val="none" w:sz="0" w:space="0" w:color="auto"/>
            <w:bottom w:val="none" w:sz="0" w:space="0" w:color="auto"/>
            <w:right w:val="none" w:sz="0" w:space="0" w:color="auto"/>
          </w:divBdr>
        </w:div>
        <w:div w:id="1261062176">
          <w:marLeft w:val="0"/>
          <w:marRight w:val="0"/>
          <w:marTop w:val="0"/>
          <w:marBottom w:val="0"/>
          <w:divBdr>
            <w:top w:val="none" w:sz="0" w:space="0" w:color="auto"/>
            <w:left w:val="none" w:sz="0" w:space="0" w:color="auto"/>
            <w:bottom w:val="none" w:sz="0" w:space="0" w:color="auto"/>
            <w:right w:val="none" w:sz="0" w:space="0" w:color="auto"/>
          </w:divBdr>
        </w:div>
      </w:divsChild>
    </w:div>
    <w:div w:id="1297838398">
      <w:bodyDiv w:val="1"/>
      <w:marLeft w:val="0"/>
      <w:marRight w:val="0"/>
      <w:marTop w:val="0"/>
      <w:marBottom w:val="0"/>
      <w:divBdr>
        <w:top w:val="none" w:sz="0" w:space="0" w:color="auto"/>
        <w:left w:val="none" w:sz="0" w:space="0" w:color="auto"/>
        <w:bottom w:val="none" w:sz="0" w:space="0" w:color="auto"/>
        <w:right w:val="none" w:sz="0" w:space="0" w:color="auto"/>
      </w:divBdr>
      <w:divsChild>
        <w:div w:id="399519282">
          <w:marLeft w:val="0"/>
          <w:marRight w:val="0"/>
          <w:marTop w:val="0"/>
          <w:marBottom w:val="0"/>
          <w:divBdr>
            <w:top w:val="none" w:sz="0" w:space="0" w:color="auto"/>
            <w:left w:val="none" w:sz="0" w:space="0" w:color="auto"/>
            <w:bottom w:val="none" w:sz="0" w:space="0" w:color="auto"/>
            <w:right w:val="none" w:sz="0" w:space="0" w:color="auto"/>
          </w:divBdr>
        </w:div>
        <w:div w:id="558058358">
          <w:marLeft w:val="0"/>
          <w:marRight w:val="0"/>
          <w:marTop w:val="0"/>
          <w:marBottom w:val="0"/>
          <w:divBdr>
            <w:top w:val="none" w:sz="0" w:space="0" w:color="auto"/>
            <w:left w:val="none" w:sz="0" w:space="0" w:color="auto"/>
            <w:bottom w:val="none" w:sz="0" w:space="0" w:color="auto"/>
            <w:right w:val="none" w:sz="0" w:space="0" w:color="auto"/>
          </w:divBdr>
        </w:div>
      </w:divsChild>
    </w:div>
    <w:div w:id="1341422069">
      <w:bodyDiv w:val="1"/>
      <w:marLeft w:val="0"/>
      <w:marRight w:val="0"/>
      <w:marTop w:val="0"/>
      <w:marBottom w:val="0"/>
      <w:divBdr>
        <w:top w:val="none" w:sz="0" w:space="0" w:color="auto"/>
        <w:left w:val="none" w:sz="0" w:space="0" w:color="auto"/>
        <w:bottom w:val="none" w:sz="0" w:space="0" w:color="auto"/>
        <w:right w:val="none" w:sz="0" w:space="0" w:color="auto"/>
      </w:divBdr>
    </w:div>
    <w:div w:id="1388341617">
      <w:bodyDiv w:val="1"/>
      <w:marLeft w:val="0"/>
      <w:marRight w:val="0"/>
      <w:marTop w:val="0"/>
      <w:marBottom w:val="0"/>
      <w:divBdr>
        <w:top w:val="none" w:sz="0" w:space="0" w:color="auto"/>
        <w:left w:val="none" w:sz="0" w:space="0" w:color="auto"/>
        <w:bottom w:val="none" w:sz="0" w:space="0" w:color="auto"/>
        <w:right w:val="none" w:sz="0" w:space="0" w:color="auto"/>
      </w:divBdr>
    </w:div>
    <w:div w:id="1427574131">
      <w:bodyDiv w:val="1"/>
      <w:marLeft w:val="0"/>
      <w:marRight w:val="0"/>
      <w:marTop w:val="0"/>
      <w:marBottom w:val="0"/>
      <w:divBdr>
        <w:top w:val="none" w:sz="0" w:space="0" w:color="auto"/>
        <w:left w:val="none" w:sz="0" w:space="0" w:color="auto"/>
        <w:bottom w:val="none" w:sz="0" w:space="0" w:color="auto"/>
        <w:right w:val="none" w:sz="0" w:space="0" w:color="auto"/>
      </w:divBdr>
    </w:div>
    <w:div w:id="1432513099">
      <w:bodyDiv w:val="1"/>
      <w:marLeft w:val="0"/>
      <w:marRight w:val="0"/>
      <w:marTop w:val="0"/>
      <w:marBottom w:val="0"/>
      <w:divBdr>
        <w:top w:val="none" w:sz="0" w:space="0" w:color="auto"/>
        <w:left w:val="none" w:sz="0" w:space="0" w:color="auto"/>
        <w:bottom w:val="none" w:sz="0" w:space="0" w:color="auto"/>
        <w:right w:val="none" w:sz="0" w:space="0" w:color="auto"/>
      </w:divBdr>
    </w:div>
    <w:div w:id="1546795459">
      <w:bodyDiv w:val="1"/>
      <w:marLeft w:val="0"/>
      <w:marRight w:val="0"/>
      <w:marTop w:val="0"/>
      <w:marBottom w:val="0"/>
      <w:divBdr>
        <w:top w:val="none" w:sz="0" w:space="0" w:color="auto"/>
        <w:left w:val="none" w:sz="0" w:space="0" w:color="auto"/>
        <w:bottom w:val="none" w:sz="0" w:space="0" w:color="auto"/>
        <w:right w:val="none" w:sz="0" w:space="0" w:color="auto"/>
      </w:divBdr>
    </w:div>
    <w:div w:id="1604410471">
      <w:bodyDiv w:val="1"/>
      <w:marLeft w:val="0"/>
      <w:marRight w:val="0"/>
      <w:marTop w:val="0"/>
      <w:marBottom w:val="0"/>
      <w:divBdr>
        <w:top w:val="none" w:sz="0" w:space="0" w:color="auto"/>
        <w:left w:val="none" w:sz="0" w:space="0" w:color="auto"/>
        <w:bottom w:val="none" w:sz="0" w:space="0" w:color="auto"/>
        <w:right w:val="none" w:sz="0" w:space="0" w:color="auto"/>
      </w:divBdr>
    </w:div>
    <w:div w:id="1632244447">
      <w:bodyDiv w:val="1"/>
      <w:marLeft w:val="0"/>
      <w:marRight w:val="0"/>
      <w:marTop w:val="0"/>
      <w:marBottom w:val="0"/>
      <w:divBdr>
        <w:top w:val="none" w:sz="0" w:space="0" w:color="auto"/>
        <w:left w:val="none" w:sz="0" w:space="0" w:color="auto"/>
        <w:bottom w:val="none" w:sz="0" w:space="0" w:color="auto"/>
        <w:right w:val="none" w:sz="0" w:space="0" w:color="auto"/>
      </w:divBdr>
    </w:div>
    <w:div w:id="1637224258">
      <w:bodyDiv w:val="1"/>
      <w:marLeft w:val="0"/>
      <w:marRight w:val="0"/>
      <w:marTop w:val="0"/>
      <w:marBottom w:val="0"/>
      <w:divBdr>
        <w:top w:val="none" w:sz="0" w:space="0" w:color="auto"/>
        <w:left w:val="none" w:sz="0" w:space="0" w:color="auto"/>
        <w:bottom w:val="none" w:sz="0" w:space="0" w:color="auto"/>
        <w:right w:val="none" w:sz="0" w:space="0" w:color="auto"/>
      </w:divBdr>
    </w:div>
    <w:div w:id="1695497078">
      <w:bodyDiv w:val="1"/>
      <w:marLeft w:val="0"/>
      <w:marRight w:val="0"/>
      <w:marTop w:val="0"/>
      <w:marBottom w:val="0"/>
      <w:divBdr>
        <w:top w:val="none" w:sz="0" w:space="0" w:color="auto"/>
        <w:left w:val="none" w:sz="0" w:space="0" w:color="auto"/>
        <w:bottom w:val="none" w:sz="0" w:space="0" w:color="auto"/>
        <w:right w:val="none" w:sz="0" w:space="0" w:color="auto"/>
      </w:divBdr>
    </w:div>
    <w:div w:id="1737628029">
      <w:bodyDiv w:val="1"/>
      <w:marLeft w:val="0"/>
      <w:marRight w:val="0"/>
      <w:marTop w:val="0"/>
      <w:marBottom w:val="0"/>
      <w:divBdr>
        <w:top w:val="none" w:sz="0" w:space="0" w:color="auto"/>
        <w:left w:val="none" w:sz="0" w:space="0" w:color="auto"/>
        <w:bottom w:val="none" w:sz="0" w:space="0" w:color="auto"/>
        <w:right w:val="none" w:sz="0" w:space="0" w:color="auto"/>
      </w:divBdr>
      <w:divsChild>
        <w:div w:id="451171974">
          <w:marLeft w:val="0"/>
          <w:marRight w:val="0"/>
          <w:marTop w:val="0"/>
          <w:marBottom w:val="0"/>
          <w:divBdr>
            <w:top w:val="none" w:sz="0" w:space="0" w:color="auto"/>
            <w:left w:val="none" w:sz="0" w:space="0" w:color="auto"/>
            <w:bottom w:val="none" w:sz="0" w:space="0" w:color="auto"/>
            <w:right w:val="none" w:sz="0" w:space="0" w:color="auto"/>
          </w:divBdr>
        </w:div>
        <w:div w:id="1232810057">
          <w:marLeft w:val="0"/>
          <w:marRight w:val="0"/>
          <w:marTop w:val="0"/>
          <w:marBottom w:val="0"/>
          <w:divBdr>
            <w:top w:val="none" w:sz="0" w:space="0" w:color="auto"/>
            <w:left w:val="none" w:sz="0" w:space="0" w:color="auto"/>
            <w:bottom w:val="none" w:sz="0" w:space="0" w:color="auto"/>
            <w:right w:val="none" w:sz="0" w:space="0" w:color="auto"/>
          </w:divBdr>
        </w:div>
        <w:div w:id="1426728004">
          <w:marLeft w:val="0"/>
          <w:marRight w:val="0"/>
          <w:marTop w:val="0"/>
          <w:marBottom w:val="0"/>
          <w:divBdr>
            <w:top w:val="none" w:sz="0" w:space="0" w:color="auto"/>
            <w:left w:val="none" w:sz="0" w:space="0" w:color="auto"/>
            <w:bottom w:val="none" w:sz="0" w:space="0" w:color="auto"/>
            <w:right w:val="none" w:sz="0" w:space="0" w:color="auto"/>
          </w:divBdr>
        </w:div>
        <w:div w:id="1773941337">
          <w:marLeft w:val="0"/>
          <w:marRight w:val="0"/>
          <w:marTop w:val="0"/>
          <w:marBottom w:val="0"/>
          <w:divBdr>
            <w:top w:val="none" w:sz="0" w:space="0" w:color="auto"/>
            <w:left w:val="none" w:sz="0" w:space="0" w:color="auto"/>
            <w:bottom w:val="none" w:sz="0" w:space="0" w:color="auto"/>
            <w:right w:val="none" w:sz="0" w:space="0" w:color="auto"/>
          </w:divBdr>
        </w:div>
        <w:div w:id="2056195809">
          <w:marLeft w:val="0"/>
          <w:marRight w:val="0"/>
          <w:marTop w:val="0"/>
          <w:marBottom w:val="0"/>
          <w:divBdr>
            <w:top w:val="none" w:sz="0" w:space="0" w:color="auto"/>
            <w:left w:val="none" w:sz="0" w:space="0" w:color="auto"/>
            <w:bottom w:val="none" w:sz="0" w:space="0" w:color="auto"/>
            <w:right w:val="none" w:sz="0" w:space="0" w:color="auto"/>
          </w:divBdr>
        </w:div>
      </w:divsChild>
    </w:div>
    <w:div w:id="1774593518">
      <w:bodyDiv w:val="1"/>
      <w:marLeft w:val="0"/>
      <w:marRight w:val="0"/>
      <w:marTop w:val="0"/>
      <w:marBottom w:val="0"/>
      <w:divBdr>
        <w:top w:val="none" w:sz="0" w:space="0" w:color="auto"/>
        <w:left w:val="none" w:sz="0" w:space="0" w:color="auto"/>
        <w:bottom w:val="none" w:sz="0" w:space="0" w:color="auto"/>
        <w:right w:val="none" w:sz="0" w:space="0" w:color="auto"/>
      </w:divBdr>
    </w:div>
    <w:div w:id="1831434827">
      <w:bodyDiv w:val="1"/>
      <w:marLeft w:val="0"/>
      <w:marRight w:val="0"/>
      <w:marTop w:val="0"/>
      <w:marBottom w:val="0"/>
      <w:divBdr>
        <w:top w:val="none" w:sz="0" w:space="0" w:color="auto"/>
        <w:left w:val="none" w:sz="0" w:space="0" w:color="auto"/>
        <w:bottom w:val="none" w:sz="0" w:space="0" w:color="auto"/>
        <w:right w:val="none" w:sz="0" w:space="0" w:color="auto"/>
      </w:divBdr>
      <w:divsChild>
        <w:div w:id="208495953">
          <w:marLeft w:val="0"/>
          <w:marRight w:val="0"/>
          <w:marTop w:val="0"/>
          <w:marBottom w:val="0"/>
          <w:divBdr>
            <w:top w:val="none" w:sz="0" w:space="0" w:color="auto"/>
            <w:left w:val="none" w:sz="0" w:space="0" w:color="auto"/>
            <w:bottom w:val="none" w:sz="0" w:space="0" w:color="auto"/>
            <w:right w:val="none" w:sz="0" w:space="0" w:color="auto"/>
          </w:divBdr>
        </w:div>
        <w:div w:id="213391355">
          <w:marLeft w:val="0"/>
          <w:marRight w:val="0"/>
          <w:marTop w:val="0"/>
          <w:marBottom w:val="0"/>
          <w:divBdr>
            <w:top w:val="none" w:sz="0" w:space="0" w:color="auto"/>
            <w:left w:val="none" w:sz="0" w:space="0" w:color="auto"/>
            <w:bottom w:val="none" w:sz="0" w:space="0" w:color="auto"/>
            <w:right w:val="none" w:sz="0" w:space="0" w:color="auto"/>
          </w:divBdr>
        </w:div>
        <w:div w:id="236718903">
          <w:marLeft w:val="0"/>
          <w:marRight w:val="0"/>
          <w:marTop w:val="0"/>
          <w:marBottom w:val="0"/>
          <w:divBdr>
            <w:top w:val="none" w:sz="0" w:space="0" w:color="auto"/>
            <w:left w:val="none" w:sz="0" w:space="0" w:color="auto"/>
            <w:bottom w:val="none" w:sz="0" w:space="0" w:color="auto"/>
            <w:right w:val="none" w:sz="0" w:space="0" w:color="auto"/>
          </w:divBdr>
        </w:div>
        <w:div w:id="272130314">
          <w:marLeft w:val="0"/>
          <w:marRight w:val="0"/>
          <w:marTop w:val="0"/>
          <w:marBottom w:val="0"/>
          <w:divBdr>
            <w:top w:val="none" w:sz="0" w:space="0" w:color="auto"/>
            <w:left w:val="none" w:sz="0" w:space="0" w:color="auto"/>
            <w:bottom w:val="none" w:sz="0" w:space="0" w:color="auto"/>
            <w:right w:val="none" w:sz="0" w:space="0" w:color="auto"/>
          </w:divBdr>
        </w:div>
        <w:div w:id="333730195">
          <w:marLeft w:val="0"/>
          <w:marRight w:val="0"/>
          <w:marTop w:val="0"/>
          <w:marBottom w:val="0"/>
          <w:divBdr>
            <w:top w:val="none" w:sz="0" w:space="0" w:color="auto"/>
            <w:left w:val="none" w:sz="0" w:space="0" w:color="auto"/>
            <w:bottom w:val="none" w:sz="0" w:space="0" w:color="auto"/>
            <w:right w:val="none" w:sz="0" w:space="0" w:color="auto"/>
          </w:divBdr>
        </w:div>
        <w:div w:id="337584678">
          <w:marLeft w:val="0"/>
          <w:marRight w:val="0"/>
          <w:marTop w:val="0"/>
          <w:marBottom w:val="0"/>
          <w:divBdr>
            <w:top w:val="none" w:sz="0" w:space="0" w:color="auto"/>
            <w:left w:val="none" w:sz="0" w:space="0" w:color="auto"/>
            <w:bottom w:val="none" w:sz="0" w:space="0" w:color="auto"/>
            <w:right w:val="none" w:sz="0" w:space="0" w:color="auto"/>
          </w:divBdr>
        </w:div>
        <w:div w:id="347872979">
          <w:marLeft w:val="0"/>
          <w:marRight w:val="0"/>
          <w:marTop w:val="0"/>
          <w:marBottom w:val="0"/>
          <w:divBdr>
            <w:top w:val="none" w:sz="0" w:space="0" w:color="auto"/>
            <w:left w:val="none" w:sz="0" w:space="0" w:color="auto"/>
            <w:bottom w:val="none" w:sz="0" w:space="0" w:color="auto"/>
            <w:right w:val="none" w:sz="0" w:space="0" w:color="auto"/>
          </w:divBdr>
        </w:div>
        <w:div w:id="443576345">
          <w:marLeft w:val="0"/>
          <w:marRight w:val="0"/>
          <w:marTop w:val="0"/>
          <w:marBottom w:val="0"/>
          <w:divBdr>
            <w:top w:val="none" w:sz="0" w:space="0" w:color="auto"/>
            <w:left w:val="none" w:sz="0" w:space="0" w:color="auto"/>
            <w:bottom w:val="none" w:sz="0" w:space="0" w:color="auto"/>
            <w:right w:val="none" w:sz="0" w:space="0" w:color="auto"/>
          </w:divBdr>
        </w:div>
        <w:div w:id="455100229">
          <w:marLeft w:val="0"/>
          <w:marRight w:val="0"/>
          <w:marTop w:val="0"/>
          <w:marBottom w:val="0"/>
          <w:divBdr>
            <w:top w:val="none" w:sz="0" w:space="0" w:color="auto"/>
            <w:left w:val="none" w:sz="0" w:space="0" w:color="auto"/>
            <w:bottom w:val="none" w:sz="0" w:space="0" w:color="auto"/>
            <w:right w:val="none" w:sz="0" w:space="0" w:color="auto"/>
          </w:divBdr>
        </w:div>
        <w:div w:id="687221125">
          <w:marLeft w:val="0"/>
          <w:marRight w:val="0"/>
          <w:marTop w:val="0"/>
          <w:marBottom w:val="0"/>
          <w:divBdr>
            <w:top w:val="none" w:sz="0" w:space="0" w:color="auto"/>
            <w:left w:val="none" w:sz="0" w:space="0" w:color="auto"/>
            <w:bottom w:val="none" w:sz="0" w:space="0" w:color="auto"/>
            <w:right w:val="none" w:sz="0" w:space="0" w:color="auto"/>
          </w:divBdr>
        </w:div>
        <w:div w:id="784470710">
          <w:marLeft w:val="0"/>
          <w:marRight w:val="0"/>
          <w:marTop w:val="0"/>
          <w:marBottom w:val="0"/>
          <w:divBdr>
            <w:top w:val="none" w:sz="0" w:space="0" w:color="auto"/>
            <w:left w:val="none" w:sz="0" w:space="0" w:color="auto"/>
            <w:bottom w:val="none" w:sz="0" w:space="0" w:color="auto"/>
            <w:right w:val="none" w:sz="0" w:space="0" w:color="auto"/>
          </w:divBdr>
        </w:div>
        <w:div w:id="811482447">
          <w:marLeft w:val="0"/>
          <w:marRight w:val="0"/>
          <w:marTop w:val="0"/>
          <w:marBottom w:val="0"/>
          <w:divBdr>
            <w:top w:val="none" w:sz="0" w:space="0" w:color="auto"/>
            <w:left w:val="none" w:sz="0" w:space="0" w:color="auto"/>
            <w:bottom w:val="none" w:sz="0" w:space="0" w:color="auto"/>
            <w:right w:val="none" w:sz="0" w:space="0" w:color="auto"/>
          </w:divBdr>
        </w:div>
        <w:div w:id="1119950147">
          <w:marLeft w:val="0"/>
          <w:marRight w:val="0"/>
          <w:marTop w:val="0"/>
          <w:marBottom w:val="0"/>
          <w:divBdr>
            <w:top w:val="none" w:sz="0" w:space="0" w:color="auto"/>
            <w:left w:val="none" w:sz="0" w:space="0" w:color="auto"/>
            <w:bottom w:val="none" w:sz="0" w:space="0" w:color="auto"/>
            <w:right w:val="none" w:sz="0" w:space="0" w:color="auto"/>
          </w:divBdr>
        </w:div>
        <w:div w:id="1155532339">
          <w:marLeft w:val="0"/>
          <w:marRight w:val="0"/>
          <w:marTop w:val="0"/>
          <w:marBottom w:val="0"/>
          <w:divBdr>
            <w:top w:val="none" w:sz="0" w:space="0" w:color="auto"/>
            <w:left w:val="none" w:sz="0" w:space="0" w:color="auto"/>
            <w:bottom w:val="none" w:sz="0" w:space="0" w:color="auto"/>
            <w:right w:val="none" w:sz="0" w:space="0" w:color="auto"/>
          </w:divBdr>
        </w:div>
        <w:div w:id="1239555720">
          <w:marLeft w:val="0"/>
          <w:marRight w:val="0"/>
          <w:marTop w:val="0"/>
          <w:marBottom w:val="0"/>
          <w:divBdr>
            <w:top w:val="none" w:sz="0" w:space="0" w:color="auto"/>
            <w:left w:val="none" w:sz="0" w:space="0" w:color="auto"/>
            <w:bottom w:val="none" w:sz="0" w:space="0" w:color="auto"/>
            <w:right w:val="none" w:sz="0" w:space="0" w:color="auto"/>
          </w:divBdr>
        </w:div>
        <w:div w:id="1262225614">
          <w:marLeft w:val="0"/>
          <w:marRight w:val="0"/>
          <w:marTop w:val="0"/>
          <w:marBottom w:val="0"/>
          <w:divBdr>
            <w:top w:val="none" w:sz="0" w:space="0" w:color="auto"/>
            <w:left w:val="none" w:sz="0" w:space="0" w:color="auto"/>
            <w:bottom w:val="none" w:sz="0" w:space="0" w:color="auto"/>
            <w:right w:val="none" w:sz="0" w:space="0" w:color="auto"/>
          </w:divBdr>
        </w:div>
        <w:div w:id="1267153354">
          <w:marLeft w:val="0"/>
          <w:marRight w:val="0"/>
          <w:marTop w:val="0"/>
          <w:marBottom w:val="0"/>
          <w:divBdr>
            <w:top w:val="none" w:sz="0" w:space="0" w:color="auto"/>
            <w:left w:val="none" w:sz="0" w:space="0" w:color="auto"/>
            <w:bottom w:val="none" w:sz="0" w:space="0" w:color="auto"/>
            <w:right w:val="none" w:sz="0" w:space="0" w:color="auto"/>
          </w:divBdr>
        </w:div>
        <w:div w:id="1388455904">
          <w:marLeft w:val="0"/>
          <w:marRight w:val="0"/>
          <w:marTop w:val="0"/>
          <w:marBottom w:val="0"/>
          <w:divBdr>
            <w:top w:val="none" w:sz="0" w:space="0" w:color="auto"/>
            <w:left w:val="none" w:sz="0" w:space="0" w:color="auto"/>
            <w:bottom w:val="none" w:sz="0" w:space="0" w:color="auto"/>
            <w:right w:val="none" w:sz="0" w:space="0" w:color="auto"/>
          </w:divBdr>
        </w:div>
        <w:div w:id="1434781710">
          <w:marLeft w:val="0"/>
          <w:marRight w:val="0"/>
          <w:marTop w:val="0"/>
          <w:marBottom w:val="0"/>
          <w:divBdr>
            <w:top w:val="none" w:sz="0" w:space="0" w:color="auto"/>
            <w:left w:val="none" w:sz="0" w:space="0" w:color="auto"/>
            <w:bottom w:val="none" w:sz="0" w:space="0" w:color="auto"/>
            <w:right w:val="none" w:sz="0" w:space="0" w:color="auto"/>
          </w:divBdr>
        </w:div>
        <w:div w:id="1442801503">
          <w:marLeft w:val="0"/>
          <w:marRight w:val="0"/>
          <w:marTop w:val="0"/>
          <w:marBottom w:val="0"/>
          <w:divBdr>
            <w:top w:val="none" w:sz="0" w:space="0" w:color="auto"/>
            <w:left w:val="none" w:sz="0" w:space="0" w:color="auto"/>
            <w:bottom w:val="none" w:sz="0" w:space="0" w:color="auto"/>
            <w:right w:val="none" w:sz="0" w:space="0" w:color="auto"/>
          </w:divBdr>
        </w:div>
        <w:div w:id="1539970302">
          <w:marLeft w:val="0"/>
          <w:marRight w:val="0"/>
          <w:marTop w:val="0"/>
          <w:marBottom w:val="0"/>
          <w:divBdr>
            <w:top w:val="none" w:sz="0" w:space="0" w:color="auto"/>
            <w:left w:val="none" w:sz="0" w:space="0" w:color="auto"/>
            <w:bottom w:val="none" w:sz="0" w:space="0" w:color="auto"/>
            <w:right w:val="none" w:sz="0" w:space="0" w:color="auto"/>
          </w:divBdr>
        </w:div>
        <w:div w:id="1604344310">
          <w:marLeft w:val="0"/>
          <w:marRight w:val="0"/>
          <w:marTop w:val="0"/>
          <w:marBottom w:val="0"/>
          <w:divBdr>
            <w:top w:val="none" w:sz="0" w:space="0" w:color="auto"/>
            <w:left w:val="none" w:sz="0" w:space="0" w:color="auto"/>
            <w:bottom w:val="none" w:sz="0" w:space="0" w:color="auto"/>
            <w:right w:val="none" w:sz="0" w:space="0" w:color="auto"/>
          </w:divBdr>
        </w:div>
        <w:div w:id="1816070849">
          <w:marLeft w:val="0"/>
          <w:marRight w:val="0"/>
          <w:marTop w:val="0"/>
          <w:marBottom w:val="0"/>
          <w:divBdr>
            <w:top w:val="none" w:sz="0" w:space="0" w:color="auto"/>
            <w:left w:val="none" w:sz="0" w:space="0" w:color="auto"/>
            <w:bottom w:val="none" w:sz="0" w:space="0" w:color="auto"/>
            <w:right w:val="none" w:sz="0" w:space="0" w:color="auto"/>
          </w:divBdr>
        </w:div>
        <w:div w:id="1831093091">
          <w:marLeft w:val="0"/>
          <w:marRight w:val="0"/>
          <w:marTop w:val="0"/>
          <w:marBottom w:val="0"/>
          <w:divBdr>
            <w:top w:val="none" w:sz="0" w:space="0" w:color="auto"/>
            <w:left w:val="none" w:sz="0" w:space="0" w:color="auto"/>
            <w:bottom w:val="none" w:sz="0" w:space="0" w:color="auto"/>
            <w:right w:val="none" w:sz="0" w:space="0" w:color="auto"/>
          </w:divBdr>
        </w:div>
        <w:div w:id="1939288559">
          <w:marLeft w:val="0"/>
          <w:marRight w:val="0"/>
          <w:marTop w:val="0"/>
          <w:marBottom w:val="0"/>
          <w:divBdr>
            <w:top w:val="none" w:sz="0" w:space="0" w:color="auto"/>
            <w:left w:val="none" w:sz="0" w:space="0" w:color="auto"/>
            <w:bottom w:val="none" w:sz="0" w:space="0" w:color="auto"/>
            <w:right w:val="none" w:sz="0" w:space="0" w:color="auto"/>
          </w:divBdr>
        </w:div>
        <w:div w:id="1976328917">
          <w:marLeft w:val="0"/>
          <w:marRight w:val="0"/>
          <w:marTop w:val="0"/>
          <w:marBottom w:val="0"/>
          <w:divBdr>
            <w:top w:val="none" w:sz="0" w:space="0" w:color="auto"/>
            <w:left w:val="none" w:sz="0" w:space="0" w:color="auto"/>
            <w:bottom w:val="none" w:sz="0" w:space="0" w:color="auto"/>
            <w:right w:val="none" w:sz="0" w:space="0" w:color="auto"/>
          </w:divBdr>
        </w:div>
        <w:div w:id="2126462812">
          <w:marLeft w:val="0"/>
          <w:marRight w:val="0"/>
          <w:marTop w:val="0"/>
          <w:marBottom w:val="0"/>
          <w:divBdr>
            <w:top w:val="none" w:sz="0" w:space="0" w:color="auto"/>
            <w:left w:val="none" w:sz="0" w:space="0" w:color="auto"/>
            <w:bottom w:val="none" w:sz="0" w:space="0" w:color="auto"/>
            <w:right w:val="none" w:sz="0" w:space="0" w:color="auto"/>
          </w:divBdr>
        </w:div>
      </w:divsChild>
    </w:div>
    <w:div w:id="1941643030">
      <w:bodyDiv w:val="1"/>
      <w:marLeft w:val="0"/>
      <w:marRight w:val="0"/>
      <w:marTop w:val="0"/>
      <w:marBottom w:val="0"/>
      <w:divBdr>
        <w:top w:val="none" w:sz="0" w:space="0" w:color="auto"/>
        <w:left w:val="none" w:sz="0" w:space="0" w:color="auto"/>
        <w:bottom w:val="none" w:sz="0" w:space="0" w:color="auto"/>
        <w:right w:val="none" w:sz="0" w:space="0" w:color="auto"/>
      </w:divBdr>
    </w:div>
    <w:div w:id="1945991131">
      <w:bodyDiv w:val="1"/>
      <w:marLeft w:val="0"/>
      <w:marRight w:val="0"/>
      <w:marTop w:val="0"/>
      <w:marBottom w:val="0"/>
      <w:divBdr>
        <w:top w:val="none" w:sz="0" w:space="0" w:color="auto"/>
        <w:left w:val="none" w:sz="0" w:space="0" w:color="auto"/>
        <w:bottom w:val="none" w:sz="0" w:space="0" w:color="auto"/>
        <w:right w:val="none" w:sz="0" w:space="0" w:color="auto"/>
      </w:divBdr>
      <w:divsChild>
        <w:div w:id="1949044550">
          <w:marLeft w:val="0"/>
          <w:marRight w:val="0"/>
          <w:marTop w:val="0"/>
          <w:marBottom w:val="0"/>
          <w:divBdr>
            <w:top w:val="none" w:sz="0" w:space="0" w:color="auto"/>
            <w:left w:val="none" w:sz="0" w:space="0" w:color="auto"/>
            <w:bottom w:val="none" w:sz="0" w:space="0" w:color="auto"/>
            <w:right w:val="none" w:sz="0" w:space="0" w:color="auto"/>
          </w:divBdr>
        </w:div>
        <w:div w:id="2060324207">
          <w:marLeft w:val="0"/>
          <w:marRight w:val="0"/>
          <w:marTop w:val="0"/>
          <w:marBottom w:val="0"/>
          <w:divBdr>
            <w:top w:val="none" w:sz="0" w:space="0" w:color="auto"/>
            <w:left w:val="none" w:sz="0" w:space="0" w:color="auto"/>
            <w:bottom w:val="none" w:sz="0" w:space="0" w:color="auto"/>
            <w:right w:val="none" w:sz="0" w:space="0" w:color="auto"/>
          </w:divBdr>
        </w:div>
      </w:divsChild>
    </w:div>
    <w:div w:id="1977371342">
      <w:bodyDiv w:val="1"/>
      <w:marLeft w:val="0"/>
      <w:marRight w:val="0"/>
      <w:marTop w:val="0"/>
      <w:marBottom w:val="0"/>
      <w:divBdr>
        <w:top w:val="none" w:sz="0" w:space="0" w:color="auto"/>
        <w:left w:val="none" w:sz="0" w:space="0" w:color="auto"/>
        <w:bottom w:val="none" w:sz="0" w:space="0" w:color="auto"/>
        <w:right w:val="none" w:sz="0" w:space="0" w:color="auto"/>
      </w:divBdr>
    </w:div>
    <w:div w:id="1983189375">
      <w:bodyDiv w:val="1"/>
      <w:marLeft w:val="0"/>
      <w:marRight w:val="0"/>
      <w:marTop w:val="0"/>
      <w:marBottom w:val="0"/>
      <w:divBdr>
        <w:top w:val="none" w:sz="0" w:space="0" w:color="auto"/>
        <w:left w:val="none" w:sz="0" w:space="0" w:color="auto"/>
        <w:bottom w:val="none" w:sz="0" w:space="0" w:color="auto"/>
        <w:right w:val="none" w:sz="0" w:space="0" w:color="auto"/>
      </w:divBdr>
    </w:div>
    <w:div w:id="1988125701">
      <w:bodyDiv w:val="1"/>
      <w:marLeft w:val="0"/>
      <w:marRight w:val="0"/>
      <w:marTop w:val="0"/>
      <w:marBottom w:val="0"/>
      <w:divBdr>
        <w:top w:val="none" w:sz="0" w:space="0" w:color="auto"/>
        <w:left w:val="none" w:sz="0" w:space="0" w:color="auto"/>
        <w:bottom w:val="none" w:sz="0" w:space="0" w:color="auto"/>
        <w:right w:val="none" w:sz="0" w:space="0" w:color="auto"/>
      </w:divBdr>
      <w:divsChild>
        <w:div w:id="193927337">
          <w:marLeft w:val="0"/>
          <w:marRight w:val="0"/>
          <w:marTop w:val="0"/>
          <w:marBottom w:val="0"/>
          <w:divBdr>
            <w:top w:val="none" w:sz="0" w:space="0" w:color="auto"/>
            <w:left w:val="none" w:sz="0" w:space="0" w:color="auto"/>
            <w:bottom w:val="none" w:sz="0" w:space="0" w:color="auto"/>
            <w:right w:val="none" w:sz="0" w:space="0" w:color="auto"/>
          </w:divBdr>
        </w:div>
        <w:div w:id="203904312">
          <w:marLeft w:val="0"/>
          <w:marRight w:val="0"/>
          <w:marTop w:val="0"/>
          <w:marBottom w:val="0"/>
          <w:divBdr>
            <w:top w:val="none" w:sz="0" w:space="0" w:color="auto"/>
            <w:left w:val="none" w:sz="0" w:space="0" w:color="auto"/>
            <w:bottom w:val="none" w:sz="0" w:space="0" w:color="auto"/>
            <w:right w:val="none" w:sz="0" w:space="0" w:color="auto"/>
          </w:divBdr>
        </w:div>
        <w:div w:id="273438712">
          <w:marLeft w:val="0"/>
          <w:marRight w:val="0"/>
          <w:marTop w:val="0"/>
          <w:marBottom w:val="0"/>
          <w:divBdr>
            <w:top w:val="none" w:sz="0" w:space="0" w:color="auto"/>
            <w:left w:val="none" w:sz="0" w:space="0" w:color="auto"/>
            <w:bottom w:val="none" w:sz="0" w:space="0" w:color="auto"/>
            <w:right w:val="none" w:sz="0" w:space="0" w:color="auto"/>
          </w:divBdr>
        </w:div>
        <w:div w:id="276715224">
          <w:marLeft w:val="0"/>
          <w:marRight w:val="0"/>
          <w:marTop w:val="0"/>
          <w:marBottom w:val="0"/>
          <w:divBdr>
            <w:top w:val="none" w:sz="0" w:space="0" w:color="auto"/>
            <w:left w:val="none" w:sz="0" w:space="0" w:color="auto"/>
            <w:bottom w:val="none" w:sz="0" w:space="0" w:color="auto"/>
            <w:right w:val="none" w:sz="0" w:space="0" w:color="auto"/>
          </w:divBdr>
        </w:div>
        <w:div w:id="332340145">
          <w:marLeft w:val="0"/>
          <w:marRight w:val="0"/>
          <w:marTop w:val="0"/>
          <w:marBottom w:val="0"/>
          <w:divBdr>
            <w:top w:val="none" w:sz="0" w:space="0" w:color="auto"/>
            <w:left w:val="none" w:sz="0" w:space="0" w:color="auto"/>
            <w:bottom w:val="none" w:sz="0" w:space="0" w:color="auto"/>
            <w:right w:val="none" w:sz="0" w:space="0" w:color="auto"/>
          </w:divBdr>
        </w:div>
        <w:div w:id="443423089">
          <w:marLeft w:val="0"/>
          <w:marRight w:val="0"/>
          <w:marTop w:val="0"/>
          <w:marBottom w:val="0"/>
          <w:divBdr>
            <w:top w:val="none" w:sz="0" w:space="0" w:color="auto"/>
            <w:left w:val="none" w:sz="0" w:space="0" w:color="auto"/>
            <w:bottom w:val="none" w:sz="0" w:space="0" w:color="auto"/>
            <w:right w:val="none" w:sz="0" w:space="0" w:color="auto"/>
          </w:divBdr>
        </w:div>
        <w:div w:id="476268465">
          <w:marLeft w:val="0"/>
          <w:marRight w:val="0"/>
          <w:marTop w:val="0"/>
          <w:marBottom w:val="0"/>
          <w:divBdr>
            <w:top w:val="none" w:sz="0" w:space="0" w:color="auto"/>
            <w:left w:val="none" w:sz="0" w:space="0" w:color="auto"/>
            <w:bottom w:val="none" w:sz="0" w:space="0" w:color="auto"/>
            <w:right w:val="none" w:sz="0" w:space="0" w:color="auto"/>
          </w:divBdr>
        </w:div>
        <w:div w:id="548034764">
          <w:marLeft w:val="0"/>
          <w:marRight w:val="0"/>
          <w:marTop w:val="0"/>
          <w:marBottom w:val="0"/>
          <w:divBdr>
            <w:top w:val="none" w:sz="0" w:space="0" w:color="auto"/>
            <w:left w:val="none" w:sz="0" w:space="0" w:color="auto"/>
            <w:bottom w:val="none" w:sz="0" w:space="0" w:color="auto"/>
            <w:right w:val="none" w:sz="0" w:space="0" w:color="auto"/>
          </w:divBdr>
        </w:div>
        <w:div w:id="603805876">
          <w:marLeft w:val="0"/>
          <w:marRight w:val="0"/>
          <w:marTop w:val="0"/>
          <w:marBottom w:val="0"/>
          <w:divBdr>
            <w:top w:val="none" w:sz="0" w:space="0" w:color="auto"/>
            <w:left w:val="none" w:sz="0" w:space="0" w:color="auto"/>
            <w:bottom w:val="none" w:sz="0" w:space="0" w:color="auto"/>
            <w:right w:val="none" w:sz="0" w:space="0" w:color="auto"/>
          </w:divBdr>
        </w:div>
        <w:div w:id="665281802">
          <w:marLeft w:val="0"/>
          <w:marRight w:val="0"/>
          <w:marTop w:val="0"/>
          <w:marBottom w:val="0"/>
          <w:divBdr>
            <w:top w:val="none" w:sz="0" w:space="0" w:color="auto"/>
            <w:left w:val="none" w:sz="0" w:space="0" w:color="auto"/>
            <w:bottom w:val="none" w:sz="0" w:space="0" w:color="auto"/>
            <w:right w:val="none" w:sz="0" w:space="0" w:color="auto"/>
          </w:divBdr>
        </w:div>
        <w:div w:id="698894228">
          <w:marLeft w:val="0"/>
          <w:marRight w:val="0"/>
          <w:marTop w:val="0"/>
          <w:marBottom w:val="0"/>
          <w:divBdr>
            <w:top w:val="none" w:sz="0" w:space="0" w:color="auto"/>
            <w:left w:val="none" w:sz="0" w:space="0" w:color="auto"/>
            <w:bottom w:val="none" w:sz="0" w:space="0" w:color="auto"/>
            <w:right w:val="none" w:sz="0" w:space="0" w:color="auto"/>
          </w:divBdr>
        </w:div>
        <w:div w:id="751465158">
          <w:marLeft w:val="0"/>
          <w:marRight w:val="0"/>
          <w:marTop w:val="0"/>
          <w:marBottom w:val="0"/>
          <w:divBdr>
            <w:top w:val="none" w:sz="0" w:space="0" w:color="auto"/>
            <w:left w:val="none" w:sz="0" w:space="0" w:color="auto"/>
            <w:bottom w:val="none" w:sz="0" w:space="0" w:color="auto"/>
            <w:right w:val="none" w:sz="0" w:space="0" w:color="auto"/>
          </w:divBdr>
        </w:div>
        <w:div w:id="836075252">
          <w:marLeft w:val="0"/>
          <w:marRight w:val="0"/>
          <w:marTop w:val="0"/>
          <w:marBottom w:val="0"/>
          <w:divBdr>
            <w:top w:val="none" w:sz="0" w:space="0" w:color="auto"/>
            <w:left w:val="none" w:sz="0" w:space="0" w:color="auto"/>
            <w:bottom w:val="none" w:sz="0" w:space="0" w:color="auto"/>
            <w:right w:val="none" w:sz="0" w:space="0" w:color="auto"/>
          </w:divBdr>
        </w:div>
        <w:div w:id="913972490">
          <w:marLeft w:val="0"/>
          <w:marRight w:val="0"/>
          <w:marTop w:val="0"/>
          <w:marBottom w:val="0"/>
          <w:divBdr>
            <w:top w:val="none" w:sz="0" w:space="0" w:color="auto"/>
            <w:left w:val="none" w:sz="0" w:space="0" w:color="auto"/>
            <w:bottom w:val="none" w:sz="0" w:space="0" w:color="auto"/>
            <w:right w:val="none" w:sz="0" w:space="0" w:color="auto"/>
          </w:divBdr>
        </w:div>
        <w:div w:id="955869607">
          <w:marLeft w:val="0"/>
          <w:marRight w:val="0"/>
          <w:marTop w:val="0"/>
          <w:marBottom w:val="0"/>
          <w:divBdr>
            <w:top w:val="none" w:sz="0" w:space="0" w:color="auto"/>
            <w:left w:val="none" w:sz="0" w:space="0" w:color="auto"/>
            <w:bottom w:val="none" w:sz="0" w:space="0" w:color="auto"/>
            <w:right w:val="none" w:sz="0" w:space="0" w:color="auto"/>
          </w:divBdr>
        </w:div>
        <w:div w:id="1014192216">
          <w:marLeft w:val="0"/>
          <w:marRight w:val="0"/>
          <w:marTop w:val="0"/>
          <w:marBottom w:val="0"/>
          <w:divBdr>
            <w:top w:val="none" w:sz="0" w:space="0" w:color="auto"/>
            <w:left w:val="none" w:sz="0" w:space="0" w:color="auto"/>
            <w:bottom w:val="none" w:sz="0" w:space="0" w:color="auto"/>
            <w:right w:val="none" w:sz="0" w:space="0" w:color="auto"/>
          </w:divBdr>
        </w:div>
        <w:div w:id="1041369730">
          <w:marLeft w:val="0"/>
          <w:marRight w:val="0"/>
          <w:marTop w:val="0"/>
          <w:marBottom w:val="0"/>
          <w:divBdr>
            <w:top w:val="none" w:sz="0" w:space="0" w:color="auto"/>
            <w:left w:val="none" w:sz="0" w:space="0" w:color="auto"/>
            <w:bottom w:val="none" w:sz="0" w:space="0" w:color="auto"/>
            <w:right w:val="none" w:sz="0" w:space="0" w:color="auto"/>
          </w:divBdr>
        </w:div>
        <w:div w:id="1216428469">
          <w:marLeft w:val="0"/>
          <w:marRight w:val="0"/>
          <w:marTop w:val="0"/>
          <w:marBottom w:val="0"/>
          <w:divBdr>
            <w:top w:val="none" w:sz="0" w:space="0" w:color="auto"/>
            <w:left w:val="none" w:sz="0" w:space="0" w:color="auto"/>
            <w:bottom w:val="none" w:sz="0" w:space="0" w:color="auto"/>
            <w:right w:val="none" w:sz="0" w:space="0" w:color="auto"/>
          </w:divBdr>
        </w:div>
        <w:div w:id="1266114364">
          <w:marLeft w:val="0"/>
          <w:marRight w:val="0"/>
          <w:marTop w:val="0"/>
          <w:marBottom w:val="0"/>
          <w:divBdr>
            <w:top w:val="none" w:sz="0" w:space="0" w:color="auto"/>
            <w:left w:val="none" w:sz="0" w:space="0" w:color="auto"/>
            <w:bottom w:val="none" w:sz="0" w:space="0" w:color="auto"/>
            <w:right w:val="none" w:sz="0" w:space="0" w:color="auto"/>
          </w:divBdr>
        </w:div>
        <w:div w:id="1354308925">
          <w:marLeft w:val="0"/>
          <w:marRight w:val="0"/>
          <w:marTop w:val="0"/>
          <w:marBottom w:val="0"/>
          <w:divBdr>
            <w:top w:val="none" w:sz="0" w:space="0" w:color="auto"/>
            <w:left w:val="none" w:sz="0" w:space="0" w:color="auto"/>
            <w:bottom w:val="none" w:sz="0" w:space="0" w:color="auto"/>
            <w:right w:val="none" w:sz="0" w:space="0" w:color="auto"/>
          </w:divBdr>
        </w:div>
        <w:div w:id="1371421342">
          <w:marLeft w:val="0"/>
          <w:marRight w:val="0"/>
          <w:marTop w:val="0"/>
          <w:marBottom w:val="0"/>
          <w:divBdr>
            <w:top w:val="none" w:sz="0" w:space="0" w:color="auto"/>
            <w:left w:val="none" w:sz="0" w:space="0" w:color="auto"/>
            <w:bottom w:val="none" w:sz="0" w:space="0" w:color="auto"/>
            <w:right w:val="none" w:sz="0" w:space="0" w:color="auto"/>
          </w:divBdr>
        </w:div>
        <w:div w:id="1510871027">
          <w:marLeft w:val="0"/>
          <w:marRight w:val="0"/>
          <w:marTop w:val="0"/>
          <w:marBottom w:val="0"/>
          <w:divBdr>
            <w:top w:val="none" w:sz="0" w:space="0" w:color="auto"/>
            <w:left w:val="none" w:sz="0" w:space="0" w:color="auto"/>
            <w:bottom w:val="none" w:sz="0" w:space="0" w:color="auto"/>
            <w:right w:val="none" w:sz="0" w:space="0" w:color="auto"/>
          </w:divBdr>
        </w:div>
        <w:div w:id="1546794500">
          <w:marLeft w:val="0"/>
          <w:marRight w:val="0"/>
          <w:marTop w:val="0"/>
          <w:marBottom w:val="0"/>
          <w:divBdr>
            <w:top w:val="none" w:sz="0" w:space="0" w:color="auto"/>
            <w:left w:val="none" w:sz="0" w:space="0" w:color="auto"/>
            <w:bottom w:val="none" w:sz="0" w:space="0" w:color="auto"/>
            <w:right w:val="none" w:sz="0" w:space="0" w:color="auto"/>
          </w:divBdr>
        </w:div>
        <w:div w:id="1557357813">
          <w:marLeft w:val="0"/>
          <w:marRight w:val="0"/>
          <w:marTop w:val="0"/>
          <w:marBottom w:val="0"/>
          <w:divBdr>
            <w:top w:val="none" w:sz="0" w:space="0" w:color="auto"/>
            <w:left w:val="none" w:sz="0" w:space="0" w:color="auto"/>
            <w:bottom w:val="none" w:sz="0" w:space="0" w:color="auto"/>
            <w:right w:val="none" w:sz="0" w:space="0" w:color="auto"/>
          </w:divBdr>
        </w:div>
        <w:div w:id="1639874259">
          <w:marLeft w:val="0"/>
          <w:marRight w:val="0"/>
          <w:marTop w:val="0"/>
          <w:marBottom w:val="0"/>
          <w:divBdr>
            <w:top w:val="none" w:sz="0" w:space="0" w:color="auto"/>
            <w:left w:val="none" w:sz="0" w:space="0" w:color="auto"/>
            <w:bottom w:val="none" w:sz="0" w:space="0" w:color="auto"/>
            <w:right w:val="none" w:sz="0" w:space="0" w:color="auto"/>
          </w:divBdr>
        </w:div>
        <w:div w:id="1654067421">
          <w:marLeft w:val="0"/>
          <w:marRight w:val="0"/>
          <w:marTop w:val="0"/>
          <w:marBottom w:val="0"/>
          <w:divBdr>
            <w:top w:val="none" w:sz="0" w:space="0" w:color="auto"/>
            <w:left w:val="none" w:sz="0" w:space="0" w:color="auto"/>
            <w:bottom w:val="none" w:sz="0" w:space="0" w:color="auto"/>
            <w:right w:val="none" w:sz="0" w:space="0" w:color="auto"/>
          </w:divBdr>
        </w:div>
        <w:div w:id="1702196467">
          <w:marLeft w:val="0"/>
          <w:marRight w:val="0"/>
          <w:marTop w:val="0"/>
          <w:marBottom w:val="0"/>
          <w:divBdr>
            <w:top w:val="none" w:sz="0" w:space="0" w:color="auto"/>
            <w:left w:val="none" w:sz="0" w:space="0" w:color="auto"/>
            <w:bottom w:val="none" w:sz="0" w:space="0" w:color="auto"/>
            <w:right w:val="none" w:sz="0" w:space="0" w:color="auto"/>
          </w:divBdr>
        </w:div>
        <w:div w:id="1733656379">
          <w:marLeft w:val="0"/>
          <w:marRight w:val="0"/>
          <w:marTop w:val="0"/>
          <w:marBottom w:val="0"/>
          <w:divBdr>
            <w:top w:val="none" w:sz="0" w:space="0" w:color="auto"/>
            <w:left w:val="none" w:sz="0" w:space="0" w:color="auto"/>
            <w:bottom w:val="none" w:sz="0" w:space="0" w:color="auto"/>
            <w:right w:val="none" w:sz="0" w:space="0" w:color="auto"/>
          </w:divBdr>
        </w:div>
        <w:div w:id="1936203349">
          <w:marLeft w:val="0"/>
          <w:marRight w:val="0"/>
          <w:marTop w:val="0"/>
          <w:marBottom w:val="0"/>
          <w:divBdr>
            <w:top w:val="none" w:sz="0" w:space="0" w:color="auto"/>
            <w:left w:val="none" w:sz="0" w:space="0" w:color="auto"/>
            <w:bottom w:val="none" w:sz="0" w:space="0" w:color="auto"/>
            <w:right w:val="none" w:sz="0" w:space="0" w:color="auto"/>
          </w:divBdr>
        </w:div>
        <w:div w:id="1967589622">
          <w:marLeft w:val="0"/>
          <w:marRight w:val="0"/>
          <w:marTop w:val="0"/>
          <w:marBottom w:val="0"/>
          <w:divBdr>
            <w:top w:val="none" w:sz="0" w:space="0" w:color="auto"/>
            <w:left w:val="none" w:sz="0" w:space="0" w:color="auto"/>
            <w:bottom w:val="none" w:sz="0" w:space="0" w:color="auto"/>
            <w:right w:val="none" w:sz="0" w:space="0" w:color="auto"/>
          </w:divBdr>
        </w:div>
        <w:div w:id="1974750834">
          <w:marLeft w:val="0"/>
          <w:marRight w:val="0"/>
          <w:marTop w:val="0"/>
          <w:marBottom w:val="0"/>
          <w:divBdr>
            <w:top w:val="none" w:sz="0" w:space="0" w:color="auto"/>
            <w:left w:val="none" w:sz="0" w:space="0" w:color="auto"/>
            <w:bottom w:val="none" w:sz="0" w:space="0" w:color="auto"/>
            <w:right w:val="none" w:sz="0" w:space="0" w:color="auto"/>
          </w:divBdr>
        </w:div>
        <w:div w:id="2018069233">
          <w:marLeft w:val="0"/>
          <w:marRight w:val="0"/>
          <w:marTop w:val="0"/>
          <w:marBottom w:val="0"/>
          <w:divBdr>
            <w:top w:val="none" w:sz="0" w:space="0" w:color="auto"/>
            <w:left w:val="none" w:sz="0" w:space="0" w:color="auto"/>
            <w:bottom w:val="none" w:sz="0" w:space="0" w:color="auto"/>
            <w:right w:val="none" w:sz="0" w:space="0" w:color="auto"/>
          </w:divBdr>
        </w:div>
        <w:div w:id="2129665135">
          <w:marLeft w:val="0"/>
          <w:marRight w:val="0"/>
          <w:marTop w:val="0"/>
          <w:marBottom w:val="0"/>
          <w:divBdr>
            <w:top w:val="none" w:sz="0" w:space="0" w:color="auto"/>
            <w:left w:val="none" w:sz="0" w:space="0" w:color="auto"/>
            <w:bottom w:val="none" w:sz="0" w:space="0" w:color="auto"/>
            <w:right w:val="none" w:sz="0" w:space="0" w:color="auto"/>
          </w:divBdr>
        </w:div>
        <w:div w:id="2142723649">
          <w:marLeft w:val="0"/>
          <w:marRight w:val="0"/>
          <w:marTop w:val="0"/>
          <w:marBottom w:val="0"/>
          <w:divBdr>
            <w:top w:val="none" w:sz="0" w:space="0" w:color="auto"/>
            <w:left w:val="none" w:sz="0" w:space="0" w:color="auto"/>
            <w:bottom w:val="none" w:sz="0" w:space="0" w:color="auto"/>
            <w:right w:val="none" w:sz="0" w:space="0" w:color="auto"/>
          </w:divBdr>
        </w:div>
      </w:divsChild>
    </w:div>
    <w:div w:id="2015066624">
      <w:bodyDiv w:val="1"/>
      <w:marLeft w:val="0"/>
      <w:marRight w:val="0"/>
      <w:marTop w:val="0"/>
      <w:marBottom w:val="0"/>
      <w:divBdr>
        <w:top w:val="none" w:sz="0" w:space="0" w:color="auto"/>
        <w:left w:val="none" w:sz="0" w:space="0" w:color="auto"/>
        <w:bottom w:val="none" w:sz="0" w:space="0" w:color="auto"/>
        <w:right w:val="none" w:sz="0" w:space="0" w:color="auto"/>
      </w:divBdr>
      <w:divsChild>
        <w:div w:id="272061387">
          <w:marLeft w:val="0"/>
          <w:marRight w:val="0"/>
          <w:marTop w:val="0"/>
          <w:marBottom w:val="0"/>
          <w:divBdr>
            <w:top w:val="none" w:sz="0" w:space="0" w:color="auto"/>
            <w:left w:val="none" w:sz="0" w:space="0" w:color="auto"/>
            <w:bottom w:val="none" w:sz="0" w:space="0" w:color="auto"/>
            <w:right w:val="none" w:sz="0" w:space="0" w:color="auto"/>
          </w:divBdr>
        </w:div>
        <w:div w:id="279459763">
          <w:marLeft w:val="0"/>
          <w:marRight w:val="0"/>
          <w:marTop w:val="0"/>
          <w:marBottom w:val="0"/>
          <w:divBdr>
            <w:top w:val="none" w:sz="0" w:space="0" w:color="auto"/>
            <w:left w:val="none" w:sz="0" w:space="0" w:color="auto"/>
            <w:bottom w:val="none" w:sz="0" w:space="0" w:color="auto"/>
            <w:right w:val="none" w:sz="0" w:space="0" w:color="auto"/>
          </w:divBdr>
        </w:div>
        <w:div w:id="634021659">
          <w:marLeft w:val="0"/>
          <w:marRight w:val="0"/>
          <w:marTop w:val="0"/>
          <w:marBottom w:val="0"/>
          <w:divBdr>
            <w:top w:val="none" w:sz="0" w:space="0" w:color="auto"/>
            <w:left w:val="none" w:sz="0" w:space="0" w:color="auto"/>
            <w:bottom w:val="none" w:sz="0" w:space="0" w:color="auto"/>
            <w:right w:val="none" w:sz="0" w:space="0" w:color="auto"/>
          </w:divBdr>
        </w:div>
        <w:div w:id="762184490">
          <w:marLeft w:val="0"/>
          <w:marRight w:val="0"/>
          <w:marTop w:val="0"/>
          <w:marBottom w:val="0"/>
          <w:divBdr>
            <w:top w:val="none" w:sz="0" w:space="0" w:color="auto"/>
            <w:left w:val="none" w:sz="0" w:space="0" w:color="auto"/>
            <w:bottom w:val="none" w:sz="0" w:space="0" w:color="auto"/>
            <w:right w:val="none" w:sz="0" w:space="0" w:color="auto"/>
          </w:divBdr>
        </w:div>
        <w:div w:id="902178311">
          <w:marLeft w:val="0"/>
          <w:marRight w:val="0"/>
          <w:marTop w:val="0"/>
          <w:marBottom w:val="0"/>
          <w:divBdr>
            <w:top w:val="none" w:sz="0" w:space="0" w:color="auto"/>
            <w:left w:val="none" w:sz="0" w:space="0" w:color="auto"/>
            <w:bottom w:val="none" w:sz="0" w:space="0" w:color="auto"/>
            <w:right w:val="none" w:sz="0" w:space="0" w:color="auto"/>
          </w:divBdr>
        </w:div>
        <w:div w:id="1072004911">
          <w:marLeft w:val="0"/>
          <w:marRight w:val="0"/>
          <w:marTop w:val="0"/>
          <w:marBottom w:val="0"/>
          <w:divBdr>
            <w:top w:val="none" w:sz="0" w:space="0" w:color="auto"/>
            <w:left w:val="none" w:sz="0" w:space="0" w:color="auto"/>
            <w:bottom w:val="none" w:sz="0" w:space="0" w:color="auto"/>
            <w:right w:val="none" w:sz="0" w:space="0" w:color="auto"/>
          </w:divBdr>
        </w:div>
        <w:div w:id="1232428580">
          <w:marLeft w:val="0"/>
          <w:marRight w:val="0"/>
          <w:marTop w:val="0"/>
          <w:marBottom w:val="0"/>
          <w:divBdr>
            <w:top w:val="none" w:sz="0" w:space="0" w:color="auto"/>
            <w:left w:val="none" w:sz="0" w:space="0" w:color="auto"/>
            <w:bottom w:val="none" w:sz="0" w:space="0" w:color="auto"/>
            <w:right w:val="none" w:sz="0" w:space="0" w:color="auto"/>
          </w:divBdr>
        </w:div>
        <w:div w:id="1277130602">
          <w:marLeft w:val="0"/>
          <w:marRight w:val="0"/>
          <w:marTop w:val="0"/>
          <w:marBottom w:val="0"/>
          <w:divBdr>
            <w:top w:val="none" w:sz="0" w:space="0" w:color="auto"/>
            <w:left w:val="none" w:sz="0" w:space="0" w:color="auto"/>
            <w:bottom w:val="none" w:sz="0" w:space="0" w:color="auto"/>
            <w:right w:val="none" w:sz="0" w:space="0" w:color="auto"/>
          </w:divBdr>
        </w:div>
        <w:div w:id="1494375505">
          <w:marLeft w:val="0"/>
          <w:marRight w:val="0"/>
          <w:marTop w:val="0"/>
          <w:marBottom w:val="0"/>
          <w:divBdr>
            <w:top w:val="none" w:sz="0" w:space="0" w:color="auto"/>
            <w:left w:val="none" w:sz="0" w:space="0" w:color="auto"/>
            <w:bottom w:val="none" w:sz="0" w:space="0" w:color="auto"/>
            <w:right w:val="none" w:sz="0" w:space="0" w:color="auto"/>
          </w:divBdr>
        </w:div>
        <w:div w:id="1589073223">
          <w:marLeft w:val="0"/>
          <w:marRight w:val="0"/>
          <w:marTop w:val="0"/>
          <w:marBottom w:val="0"/>
          <w:divBdr>
            <w:top w:val="none" w:sz="0" w:space="0" w:color="auto"/>
            <w:left w:val="none" w:sz="0" w:space="0" w:color="auto"/>
            <w:bottom w:val="none" w:sz="0" w:space="0" w:color="auto"/>
            <w:right w:val="none" w:sz="0" w:space="0" w:color="auto"/>
          </w:divBdr>
        </w:div>
        <w:div w:id="1611620455">
          <w:marLeft w:val="0"/>
          <w:marRight w:val="0"/>
          <w:marTop w:val="0"/>
          <w:marBottom w:val="0"/>
          <w:divBdr>
            <w:top w:val="none" w:sz="0" w:space="0" w:color="auto"/>
            <w:left w:val="none" w:sz="0" w:space="0" w:color="auto"/>
            <w:bottom w:val="none" w:sz="0" w:space="0" w:color="auto"/>
            <w:right w:val="none" w:sz="0" w:space="0" w:color="auto"/>
          </w:divBdr>
        </w:div>
        <w:div w:id="1682665295">
          <w:marLeft w:val="0"/>
          <w:marRight w:val="0"/>
          <w:marTop w:val="0"/>
          <w:marBottom w:val="0"/>
          <w:divBdr>
            <w:top w:val="none" w:sz="0" w:space="0" w:color="auto"/>
            <w:left w:val="none" w:sz="0" w:space="0" w:color="auto"/>
            <w:bottom w:val="none" w:sz="0" w:space="0" w:color="auto"/>
            <w:right w:val="none" w:sz="0" w:space="0" w:color="auto"/>
          </w:divBdr>
        </w:div>
        <w:div w:id="1750880983">
          <w:marLeft w:val="0"/>
          <w:marRight w:val="0"/>
          <w:marTop w:val="0"/>
          <w:marBottom w:val="0"/>
          <w:divBdr>
            <w:top w:val="none" w:sz="0" w:space="0" w:color="auto"/>
            <w:left w:val="none" w:sz="0" w:space="0" w:color="auto"/>
            <w:bottom w:val="none" w:sz="0" w:space="0" w:color="auto"/>
            <w:right w:val="none" w:sz="0" w:space="0" w:color="auto"/>
          </w:divBdr>
        </w:div>
      </w:divsChild>
    </w:div>
    <w:div w:id="2027831203">
      <w:bodyDiv w:val="1"/>
      <w:marLeft w:val="0"/>
      <w:marRight w:val="0"/>
      <w:marTop w:val="0"/>
      <w:marBottom w:val="0"/>
      <w:divBdr>
        <w:top w:val="none" w:sz="0" w:space="0" w:color="auto"/>
        <w:left w:val="none" w:sz="0" w:space="0" w:color="auto"/>
        <w:bottom w:val="none" w:sz="0" w:space="0" w:color="auto"/>
        <w:right w:val="none" w:sz="0" w:space="0" w:color="auto"/>
      </w:divBdr>
      <w:divsChild>
        <w:div w:id="388774078">
          <w:marLeft w:val="0"/>
          <w:marRight w:val="0"/>
          <w:marTop w:val="0"/>
          <w:marBottom w:val="0"/>
          <w:divBdr>
            <w:top w:val="none" w:sz="0" w:space="0" w:color="auto"/>
            <w:left w:val="none" w:sz="0" w:space="0" w:color="auto"/>
            <w:bottom w:val="none" w:sz="0" w:space="0" w:color="auto"/>
            <w:right w:val="none" w:sz="0" w:space="0" w:color="auto"/>
          </w:divBdr>
        </w:div>
        <w:div w:id="506751305">
          <w:marLeft w:val="0"/>
          <w:marRight w:val="0"/>
          <w:marTop w:val="0"/>
          <w:marBottom w:val="0"/>
          <w:divBdr>
            <w:top w:val="none" w:sz="0" w:space="0" w:color="auto"/>
            <w:left w:val="none" w:sz="0" w:space="0" w:color="auto"/>
            <w:bottom w:val="none" w:sz="0" w:space="0" w:color="auto"/>
            <w:right w:val="none" w:sz="0" w:space="0" w:color="auto"/>
          </w:divBdr>
        </w:div>
        <w:div w:id="626201490">
          <w:marLeft w:val="0"/>
          <w:marRight w:val="0"/>
          <w:marTop w:val="0"/>
          <w:marBottom w:val="0"/>
          <w:divBdr>
            <w:top w:val="none" w:sz="0" w:space="0" w:color="auto"/>
            <w:left w:val="none" w:sz="0" w:space="0" w:color="auto"/>
            <w:bottom w:val="none" w:sz="0" w:space="0" w:color="auto"/>
            <w:right w:val="none" w:sz="0" w:space="0" w:color="auto"/>
          </w:divBdr>
        </w:div>
        <w:div w:id="636879211">
          <w:marLeft w:val="0"/>
          <w:marRight w:val="0"/>
          <w:marTop w:val="0"/>
          <w:marBottom w:val="0"/>
          <w:divBdr>
            <w:top w:val="none" w:sz="0" w:space="0" w:color="auto"/>
            <w:left w:val="none" w:sz="0" w:space="0" w:color="auto"/>
            <w:bottom w:val="none" w:sz="0" w:space="0" w:color="auto"/>
            <w:right w:val="none" w:sz="0" w:space="0" w:color="auto"/>
          </w:divBdr>
        </w:div>
        <w:div w:id="921181509">
          <w:marLeft w:val="0"/>
          <w:marRight w:val="0"/>
          <w:marTop w:val="0"/>
          <w:marBottom w:val="0"/>
          <w:divBdr>
            <w:top w:val="none" w:sz="0" w:space="0" w:color="auto"/>
            <w:left w:val="none" w:sz="0" w:space="0" w:color="auto"/>
            <w:bottom w:val="none" w:sz="0" w:space="0" w:color="auto"/>
            <w:right w:val="none" w:sz="0" w:space="0" w:color="auto"/>
          </w:divBdr>
        </w:div>
        <w:div w:id="949093110">
          <w:marLeft w:val="0"/>
          <w:marRight w:val="0"/>
          <w:marTop w:val="0"/>
          <w:marBottom w:val="0"/>
          <w:divBdr>
            <w:top w:val="none" w:sz="0" w:space="0" w:color="auto"/>
            <w:left w:val="none" w:sz="0" w:space="0" w:color="auto"/>
            <w:bottom w:val="none" w:sz="0" w:space="0" w:color="auto"/>
            <w:right w:val="none" w:sz="0" w:space="0" w:color="auto"/>
          </w:divBdr>
        </w:div>
        <w:div w:id="1143234962">
          <w:marLeft w:val="0"/>
          <w:marRight w:val="0"/>
          <w:marTop w:val="0"/>
          <w:marBottom w:val="0"/>
          <w:divBdr>
            <w:top w:val="none" w:sz="0" w:space="0" w:color="auto"/>
            <w:left w:val="none" w:sz="0" w:space="0" w:color="auto"/>
            <w:bottom w:val="none" w:sz="0" w:space="0" w:color="auto"/>
            <w:right w:val="none" w:sz="0" w:space="0" w:color="auto"/>
          </w:divBdr>
        </w:div>
        <w:div w:id="1179201549">
          <w:marLeft w:val="0"/>
          <w:marRight w:val="0"/>
          <w:marTop w:val="0"/>
          <w:marBottom w:val="0"/>
          <w:divBdr>
            <w:top w:val="none" w:sz="0" w:space="0" w:color="auto"/>
            <w:left w:val="none" w:sz="0" w:space="0" w:color="auto"/>
            <w:bottom w:val="none" w:sz="0" w:space="0" w:color="auto"/>
            <w:right w:val="none" w:sz="0" w:space="0" w:color="auto"/>
          </w:divBdr>
        </w:div>
        <w:div w:id="1241258490">
          <w:marLeft w:val="0"/>
          <w:marRight w:val="0"/>
          <w:marTop w:val="0"/>
          <w:marBottom w:val="0"/>
          <w:divBdr>
            <w:top w:val="none" w:sz="0" w:space="0" w:color="auto"/>
            <w:left w:val="none" w:sz="0" w:space="0" w:color="auto"/>
            <w:bottom w:val="none" w:sz="0" w:space="0" w:color="auto"/>
            <w:right w:val="none" w:sz="0" w:space="0" w:color="auto"/>
          </w:divBdr>
        </w:div>
        <w:div w:id="1508861976">
          <w:marLeft w:val="0"/>
          <w:marRight w:val="0"/>
          <w:marTop w:val="0"/>
          <w:marBottom w:val="0"/>
          <w:divBdr>
            <w:top w:val="none" w:sz="0" w:space="0" w:color="auto"/>
            <w:left w:val="none" w:sz="0" w:space="0" w:color="auto"/>
            <w:bottom w:val="none" w:sz="0" w:space="0" w:color="auto"/>
            <w:right w:val="none" w:sz="0" w:space="0" w:color="auto"/>
          </w:divBdr>
        </w:div>
        <w:div w:id="1564488295">
          <w:marLeft w:val="0"/>
          <w:marRight w:val="0"/>
          <w:marTop w:val="0"/>
          <w:marBottom w:val="0"/>
          <w:divBdr>
            <w:top w:val="none" w:sz="0" w:space="0" w:color="auto"/>
            <w:left w:val="none" w:sz="0" w:space="0" w:color="auto"/>
            <w:bottom w:val="none" w:sz="0" w:space="0" w:color="auto"/>
            <w:right w:val="none" w:sz="0" w:space="0" w:color="auto"/>
          </w:divBdr>
        </w:div>
        <w:div w:id="1786922063">
          <w:marLeft w:val="0"/>
          <w:marRight w:val="0"/>
          <w:marTop w:val="0"/>
          <w:marBottom w:val="0"/>
          <w:divBdr>
            <w:top w:val="none" w:sz="0" w:space="0" w:color="auto"/>
            <w:left w:val="none" w:sz="0" w:space="0" w:color="auto"/>
            <w:bottom w:val="none" w:sz="0" w:space="0" w:color="auto"/>
            <w:right w:val="none" w:sz="0" w:space="0" w:color="auto"/>
          </w:divBdr>
        </w:div>
        <w:div w:id="1791630219">
          <w:marLeft w:val="0"/>
          <w:marRight w:val="0"/>
          <w:marTop w:val="0"/>
          <w:marBottom w:val="0"/>
          <w:divBdr>
            <w:top w:val="none" w:sz="0" w:space="0" w:color="auto"/>
            <w:left w:val="none" w:sz="0" w:space="0" w:color="auto"/>
            <w:bottom w:val="none" w:sz="0" w:space="0" w:color="auto"/>
            <w:right w:val="none" w:sz="0" w:space="0" w:color="auto"/>
          </w:divBdr>
        </w:div>
        <w:div w:id="1909343977">
          <w:marLeft w:val="0"/>
          <w:marRight w:val="0"/>
          <w:marTop w:val="0"/>
          <w:marBottom w:val="0"/>
          <w:divBdr>
            <w:top w:val="none" w:sz="0" w:space="0" w:color="auto"/>
            <w:left w:val="none" w:sz="0" w:space="0" w:color="auto"/>
            <w:bottom w:val="none" w:sz="0" w:space="0" w:color="auto"/>
            <w:right w:val="none" w:sz="0" w:space="0" w:color="auto"/>
          </w:divBdr>
        </w:div>
        <w:div w:id="1944341708">
          <w:marLeft w:val="0"/>
          <w:marRight w:val="0"/>
          <w:marTop w:val="0"/>
          <w:marBottom w:val="0"/>
          <w:divBdr>
            <w:top w:val="none" w:sz="0" w:space="0" w:color="auto"/>
            <w:left w:val="none" w:sz="0" w:space="0" w:color="auto"/>
            <w:bottom w:val="none" w:sz="0" w:space="0" w:color="auto"/>
            <w:right w:val="none" w:sz="0" w:space="0" w:color="auto"/>
          </w:divBdr>
        </w:div>
        <w:div w:id="2005011361">
          <w:marLeft w:val="0"/>
          <w:marRight w:val="0"/>
          <w:marTop w:val="0"/>
          <w:marBottom w:val="0"/>
          <w:divBdr>
            <w:top w:val="none" w:sz="0" w:space="0" w:color="auto"/>
            <w:left w:val="none" w:sz="0" w:space="0" w:color="auto"/>
            <w:bottom w:val="none" w:sz="0" w:space="0" w:color="auto"/>
            <w:right w:val="none" w:sz="0" w:space="0" w:color="auto"/>
          </w:divBdr>
        </w:div>
        <w:div w:id="2142110582">
          <w:marLeft w:val="0"/>
          <w:marRight w:val="0"/>
          <w:marTop w:val="0"/>
          <w:marBottom w:val="0"/>
          <w:divBdr>
            <w:top w:val="none" w:sz="0" w:space="0" w:color="auto"/>
            <w:left w:val="none" w:sz="0" w:space="0" w:color="auto"/>
            <w:bottom w:val="none" w:sz="0" w:space="0" w:color="auto"/>
            <w:right w:val="none" w:sz="0" w:space="0" w:color="auto"/>
          </w:divBdr>
        </w:div>
      </w:divsChild>
    </w:div>
    <w:div w:id="2040812296">
      <w:bodyDiv w:val="1"/>
      <w:marLeft w:val="0"/>
      <w:marRight w:val="0"/>
      <w:marTop w:val="0"/>
      <w:marBottom w:val="0"/>
      <w:divBdr>
        <w:top w:val="none" w:sz="0" w:space="0" w:color="auto"/>
        <w:left w:val="none" w:sz="0" w:space="0" w:color="auto"/>
        <w:bottom w:val="none" w:sz="0" w:space="0" w:color="auto"/>
        <w:right w:val="none" w:sz="0" w:space="0" w:color="auto"/>
      </w:divBdr>
    </w:div>
    <w:div w:id="2045596370">
      <w:bodyDiv w:val="1"/>
      <w:marLeft w:val="0"/>
      <w:marRight w:val="0"/>
      <w:marTop w:val="0"/>
      <w:marBottom w:val="0"/>
      <w:divBdr>
        <w:top w:val="none" w:sz="0" w:space="0" w:color="auto"/>
        <w:left w:val="none" w:sz="0" w:space="0" w:color="auto"/>
        <w:bottom w:val="none" w:sz="0" w:space="0" w:color="auto"/>
        <w:right w:val="none" w:sz="0" w:space="0" w:color="auto"/>
      </w:divBdr>
    </w:div>
    <w:div w:id="2088914757">
      <w:bodyDiv w:val="1"/>
      <w:marLeft w:val="0"/>
      <w:marRight w:val="0"/>
      <w:marTop w:val="0"/>
      <w:marBottom w:val="0"/>
      <w:divBdr>
        <w:top w:val="none" w:sz="0" w:space="0" w:color="auto"/>
        <w:left w:val="none" w:sz="0" w:space="0" w:color="auto"/>
        <w:bottom w:val="none" w:sz="0" w:space="0" w:color="auto"/>
        <w:right w:val="none" w:sz="0" w:space="0" w:color="auto"/>
      </w:divBdr>
    </w:div>
    <w:div w:id="213007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wona.jasinska@bielanski.med.pl" TargetMode="External"/><Relationship Id="rId18" Type="http://schemas.openxmlformats.org/officeDocument/2006/relationships/hyperlink" Target="https://szpitalbielanski.ezamawiajacy.pl/servlet/HomeServlet"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szpitalbielanski.ezamawiajacy.pl/servlet/HomeServlet"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zpitalbielanski.ezamawiajacy.pl/servlet/HomeServlet" TargetMode="External"/><Relationship Id="rId17" Type="http://schemas.openxmlformats.org/officeDocument/2006/relationships/hyperlink" Target="mailto:iwona.jasinska@bielanski.med.pl" TargetMode="External"/><Relationship Id="rId25" Type="http://schemas.openxmlformats.org/officeDocument/2006/relationships/header" Target="head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zpitalbielanski.ezamawiajacy.pl/servlet/HomeServlet" TargetMode="External"/><Relationship Id="rId20" Type="http://schemas.openxmlformats.org/officeDocument/2006/relationships/hyperlink" Target="https://szpitalbielanski.ezamawiajacy.pl/servlet/HomeServlet"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zpitalbielanski.ezamawiajacy.pl/servlet/HomeServlet" TargetMode="External"/><Relationship Id="rId24" Type="http://schemas.openxmlformats.org/officeDocument/2006/relationships/footer" Target="footer1.xml"/><Relationship Id="rId32"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szpitalbielanski.ezamawiajacy.pl/servlet/HomeServlet" TargetMode="External"/><Relationship Id="rId23" Type="http://schemas.openxmlformats.org/officeDocument/2006/relationships/header" Target="header1.xml"/><Relationship Id="rId28" Type="http://schemas.openxmlformats.org/officeDocument/2006/relationships/hyperlink" Target="https://brokerpefexpert.efaktura.gov.pl/zaloguj" TargetMode="External"/><Relationship Id="rId10" Type="http://schemas.openxmlformats.org/officeDocument/2006/relationships/hyperlink" Target="https://szpitalbielanski.ezamawiajacy.pl/servlet/HomeServlet" TargetMode="External"/><Relationship Id="rId19" Type="http://schemas.openxmlformats.org/officeDocument/2006/relationships/hyperlink" Target="https://szpitalbielanski.ezamawiajacy.pl/servlet/HomeServlet" TargetMode="External"/><Relationship Id="rId31"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zpitalbielanski.ezamawiajacy.pl/servlet/HomeServlet" TargetMode="External"/><Relationship Id="rId14" Type="http://schemas.openxmlformats.org/officeDocument/2006/relationships/hyperlink" Target="mailto:kinga.steciuk@bielanski.med.pl" TargetMode="External"/><Relationship Id="rId22" Type="http://schemas.openxmlformats.org/officeDocument/2006/relationships/hyperlink" Target="mailto:iod@bielanski.med.pl" TargetMode="External"/><Relationship Id="rId27" Type="http://schemas.openxmlformats.org/officeDocument/2006/relationships/hyperlink" Target="mailto:apteka@bielanski.med.pl" TargetMode="External"/><Relationship Id="rId30" Type="http://schemas.openxmlformats.org/officeDocument/2006/relationships/hyperlink" Target="https://sip.lex.pl/" TargetMode="External"/><Relationship Id="rId8" Type="http://schemas.openxmlformats.org/officeDocument/2006/relationships/hyperlink" Target="mailto:kinga.steciuk@bielanski.med.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bielanski.med.pl" TargetMode="External"/><Relationship Id="rId1" Type="http://schemas.openxmlformats.org/officeDocument/2006/relationships/hyperlink" Target="http://www.bielanski.med.pl" TargetMode="External"/><Relationship Id="rId5" Type="http://schemas.openxmlformats.org/officeDocument/2006/relationships/image" Target="media/image4.emf"/><Relationship Id="rId4" Type="http://schemas.openxmlformats.org/officeDocument/2006/relationships/image" Target="media/image3.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3CCF6D-7CAC-49BD-B44A-1D0AC180F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33</Pages>
  <Words>11603</Words>
  <Characters>69623</Characters>
  <Application>Microsoft Office Word</Application>
  <DocSecurity>0</DocSecurity>
  <Lines>580</Lines>
  <Paragraphs>162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Wojciechowska Aneta</cp:lastModifiedBy>
  <cp:revision>2</cp:revision>
  <cp:lastPrinted>2023-07-12T06:43:00Z</cp:lastPrinted>
  <dcterms:created xsi:type="dcterms:W3CDTF">2025-03-05T08:54:00Z</dcterms:created>
  <dcterms:modified xsi:type="dcterms:W3CDTF">2025-03-05T08:54:00Z</dcterms:modified>
</cp:coreProperties>
</file>