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BBAF" w14:textId="34DC9A8F" w:rsidR="00380A2F" w:rsidRPr="00B7051D" w:rsidRDefault="00380A2F" w:rsidP="00380A2F">
      <w:pPr>
        <w:pStyle w:val="Tekstblokowy"/>
        <w:spacing w:line="360" w:lineRule="auto"/>
        <w:ind w:left="6372" w:right="0" w:firstLine="0"/>
        <w:jc w:val="both"/>
        <w:rPr>
          <w:sz w:val="20"/>
          <w:szCs w:val="20"/>
          <w:lang w:eastAsia="ar-SA"/>
        </w:rPr>
      </w:pPr>
      <w:bookmarkStart w:id="0" w:name="_Hlk59517853"/>
      <w:r w:rsidRPr="00B7051D">
        <w:rPr>
          <w:sz w:val="20"/>
          <w:szCs w:val="20"/>
          <w:lang w:eastAsia="ar-SA"/>
        </w:rPr>
        <w:t>Załącznik nr 2 do SWKO</w:t>
      </w:r>
    </w:p>
    <w:p w14:paraId="08048530" w14:textId="3516A74E" w:rsidR="00AD4C06" w:rsidRPr="00B7051D" w:rsidRDefault="00AD4C06" w:rsidP="00AD4C06">
      <w:pPr>
        <w:pStyle w:val="Tekstblokowy"/>
        <w:spacing w:line="360" w:lineRule="auto"/>
        <w:ind w:left="0" w:right="0" w:firstLine="0"/>
        <w:jc w:val="center"/>
        <w:rPr>
          <w:sz w:val="20"/>
          <w:szCs w:val="20"/>
          <w:lang w:eastAsia="ar-SA"/>
        </w:rPr>
      </w:pPr>
      <w:r w:rsidRPr="00B7051D">
        <w:rPr>
          <w:sz w:val="20"/>
          <w:szCs w:val="20"/>
          <w:lang w:eastAsia="ar-SA"/>
        </w:rPr>
        <w:t>Umowa nr ……/SK/2</w:t>
      </w:r>
      <w:r w:rsidR="000E3424">
        <w:rPr>
          <w:sz w:val="20"/>
          <w:szCs w:val="20"/>
          <w:lang w:eastAsia="ar-SA"/>
        </w:rPr>
        <w:t>6</w:t>
      </w:r>
      <w:r w:rsidRPr="00B7051D">
        <w:rPr>
          <w:sz w:val="20"/>
          <w:szCs w:val="20"/>
          <w:lang w:eastAsia="ar-SA"/>
        </w:rPr>
        <w:t>/</w:t>
      </w:r>
      <w:r w:rsidR="0082477D" w:rsidRPr="00B7051D">
        <w:rPr>
          <w:sz w:val="20"/>
          <w:szCs w:val="20"/>
          <w:lang w:eastAsia="ar-SA"/>
        </w:rPr>
        <w:t>…….</w:t>
      </w:r>
    </w:p>
    <w:p w14:paraId="307638B0" w14:textId="77777777" w:rsidR="00AD4C06" w:rsidRPr="00B7051D" w:rsidRDefault="00AD4C06" w:rsidP="00AD4C06">
      <w:pPr>
        <w:pStyle w:val="Tekstblokowy"/>
        <w:spacing w:line="360" w:lineRule="auto"/>
        <w:ind w:left="0" w:right="0" w:firstLine="0"/>
        <w:jc w:val="center"/>
        <w:rPr>
          <w:sz w:val="20"/>
          <w:szCs w:val="20"/>
          <w:lang w:eastAsia="ar-SA"/>
        </w:rPr>
      </w:pPr>
      <w:r w:rsidRPr="00B7051D">
        <w:rPr>
          <w:sz w:val="20"/>
          <w:szCs w:val="20"/>
          <w:lang w:eastAsia="ar-SA"/>
        </w:rPr>
        <w:t>o udzielenie zamówienia na świadczenia zdrowotne</w:t>
      </w:r>
    </w:p>
    <w:p w14:paraId="716EC4CE" w14:textId="77777777" w:rsidR="00C34EF5" w:rsidRPr="00B7051D" w:rsidRDefault="00C34EF5" w:rsidP="00C34EF5">
      <w:pPr>
        <w:pStyle w:val="Standard"/>
        <w:tabs>
          <w:tab w:val="left" w:pos="1560"/>
          <w:tab w:val="left" w:pos="5325"/>
        </w:tabs>
        <w:spacing w:after="0" w:line="276" w:lineRule="auto"/>
        <w:rPr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ab/>
      </w:r>
    </w:p>
    <w:p w14:paraId="4180FE22" w14:textId="16F5A363" w:rsidR="00C34EF5" w:rsidRPr="00B7051D" w:rsidRDefault="00C34EF5" w:rsidP="002C6D66">
      <w:pPr>
        <w:spacing w:after="6"/>
        <w:ind w:left="-15"/>
        <w:rPr>
          <w:rFonts w:ascii="Times New Roman" w:hAnsi="Times New Roman" w:cs="Times New Roman"/>
          <w:sz w:val="20"/>
          <w:szCs w:val="20"/>
        </w:rPr>
      </w:pPr>
      <w:bookmarkStart w:id="1" w:name="_Hlk91083432"/>
      <w:bookmarkEnd w:id="0"/>
      <w:r w:rsidRPr="00B7051D">
        <w:rPr>
          <w:rFonts w:ascii="Times New Roman" w:hAnsi="Times New Roman" w:cs="Times New Roman"/>
          <w:sz w:val="20"/>
          <w:szCs w:val="20"/>
        </w:rPr>
        <w:t>zawarta w</w:t>
      </w:r>
      <w:r w:rsidR="00274B4E" w:rsidRPr="00B7051D">
        <w:rPr>
          <w:rFonts w:ascii="Times New Roman" w:hAnsi="Times New Roman" w:cs="Times New Roman"/>
          <w:sz w:val="20"/>
          <w:szCs w:val="20"/>
        </w:rPr>
        <w:t xml:space="preserve"> </w:t>
      </w:r>
      <w:r w:rsidR="00A9745B" w:rsidRPr="00B7051D">
        <w:rPr>
          <w:rFonts w:ascii="Times New Roman" w:hAnsi="Times New Roman" w:cs="Times New Roman"/>
          <w:sz w:val="20"/>
          <w:szCs w:val="20"/>
        </w:rPr>
        <w:t>Iławie</w:t>
      </w:r>
      <w:r w:rsidR="00274B4E" w:rsidRPr="00B7051D">
        <w:rPr>
          <w:rFonts w:ascii="Times New Roman" w:hAnsi="Times New Roman" w:cs="Times New Roman"/>
          <w:sz w:val="20"/>
          <w:szCs w:val="20"/>
        </w:rPr>
        <w:t xml:space="preserve"> w</w:t>
      </w:r>
      <w:r w:rsidRPr="00B7051D">
        <w:rPr>
          <w:rFonts w:ascii="Times New Roman" w:hAnsi="Times New Roman" w:cs="Times New Roman"/>
          <w:sz w:val="20"/>
          <w:szCs w:val="20"/>
        </w:rPr>
        <w:t xml:space="preserve"> dniu </w:t>
      </w:r>
      <w:r w:rsidR="00A175B9" w:rsidRPr="00B7051D">
        <w:rPr>
          <w:rFonts w:ascii="Times New Roman" w:hAnsi="Times New Roman" w:cs="Times New Roman"/>
          <w:b/>
          <w:bCs/>
          <w:sz w:val="20"/>
          <w:szCs w:val="20"/>
        </w:rPr>
        <w:t>………</w:t>
      </w:r>
      <w:r w:rsidR="00796B2F" w:rsidRPr="00B7051D">
        <w:rPr>
          <w:rFonts w:ascii="Times New Roman" w:hAnsi="Times New Roman" w:cs="Times New Roman"/>
          <w:b/>
          <w:bCs/>
          <w:sz w:val="20"/>
          <w:szCs w:val="20"/>
        </w:rPr>
        <w:t>.202</w:t>
      </w:r>
      <w:r w:rsidR="000E3424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B7051D">
        <w:rPr>
          <w:rFonts w:ascii="Times New Roman" w:hAnsi="Times New Roman" w:cs="Times New Roman"/>
          <w:b/>
          <w:bCs/>
          <w:sz w:val="20"/>
          <w:szCs w:val="20"/>
        </w:rPr>
        <w:t xml:space="preserve"> r</w:t>
      </w:r>
      <w:r w:rsidR="00AD4C06" w:rsidRPr="00B7051D">
        <w:rPr>
          <w:rFonts w:ascii="Times New Roman" w:hAnsi="Times New Roman" w:cs="Times New Roman"/>
          <w:sz w:val="20"/>
          <w:szCs w:val="20"/>
        </w:rPr>
        <w:t xml:space="preserve">., </w:t>
      </w:r>
      <w:r w:rsidRPr="00B7051D">
        <w:rPr>
          <w:rFonts w:ascii="Times New Roman" w:hAnsi="Times New Roman" w:cs="Times New Roman"/>
          <w:sz w:val="20"/>
          <w:szCs w:val="20"/>
        </w:rPr>
        <w:t>pomiędzy:</w:t>
      </w:r>
    </w:p>
    <w:p w14:paraId="0CA23C64" w14:textId="77777777" w:rsidR="00C34EF5" w:rsidRPr="00B7051D" w:rsidRDefault="00C34EF5" w:rsidP="00C34EF5">
      <w:pPr>
        <w:pStyle w:val="Domylnie"/>
        <w:tabs>
          <w:tab w:val="left" w:pos="1560"/>
        </w:tabs>
        <w:spacing w:after="0" w:line="276" w:lineRule="auto"/>
        <w:jc w:val="both"/>
        <w:rPr>
          <w:color w:val="auto"/>
          <w:sz w:val="20"/>
          <w:szCs w:val="20"/>
        </w:rPr>
      </w:pPr>
    </w:p>
    <w:p w14:paraId="009424AB" w14:textId="07C28EC4" w:rsidR="00B10AE1" w:rsidRPr="00B7051D" w:rsidRDefault="00AD4C06" w:rsidP="00B10AE1">
      <w:pPr>
        <w:pStyle w:val="Wysunicieobszarutekstu"/>
        <w:spacing w:after="120" w:line="276" w:lineRule="auto"/>
        <w:rPr>
          <w:color w:val="auto"/>
          <w:sz w:val="20"/>
          <w:szCs w:val="20"/>
          <w:shd w:val="clear" w:color="auto" w:fill="FFFFFF"/>
        </w:rPr>
      </w:pPr>
      <w:bookmarkStart w:id="2" w:name="_Hlk57196128"/>
      <w:r w:rsidRPr="00B7051D">
        <w:rPr>
          <w:b/>
          <w:bCs/>
          <w:color w:val="auto"/>
          <w:sz w:val="20"/>
          <w:szCs w:val="20"/>
          <w:shd w:val="clear" w:color="auto" w:fill="FFFFFF"/>
        </w:rPr>
        <w:t>Powiatowym Szpitalem im. Władysława Biegańskiego w Iławie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, </w:t>
      </w:r>
      <w:r w:rsidRPr="00B7051D">
        <w:rPr>
          <w:color w:val="auto"/>
          <w:sz w:val="20"/>
          <w:szCs w:val="20"/>
          <w:shd w:val="clear" w:color="auto" w:fill="FFFFFF"/>
        </w:rPr>
        <w:t>ul. Gen. Wł. Andersa 3, 14-200 Iława</w:t>
      </w:r>
      <w:r w:rsidR="00C34EF5" w:rsidRPr="00B7051D">
        <w:rPr>
          <w:color w:val="auto"/>
          <w:sz w:val="20"/>
          <w:szCs w:val="20"/>
          <w:shd w:val="clear" w:color="auto" w:fill="FFFFFF"/>
        </w:rPr>
        <w:t>, zarejestrowan</w:t>
      </w:r>
      <w:r w:rsidRPr="00B7051D">
        <w:rPr>
          <w:color w:val="auto"/>
          <w:sz w:val="20"/>
          <w:szCs w:val="20"/>
          <w:shd w:val="clear" w:color="auto" w:fill="FFFFFF"/>
        </w:rPr>
        <w:t>ym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 w rejestrze</w:t>
      </w:r>
      <w:r w:rsidR="00013AF4" w:rsidRPr="00B7051D">
        <w:rPr>
          <w:color w:val="auto"/>
          <w:sz w:val="20"/>
          <w:szCs w:val="20"/>
          <w:shd w:val="clear" w:color="auto" w:fill="FFFFFF"/>
        </w:rPr>
        <w:t xml:space="preserve"> </w:t>
      </w:r>
      <w:r w:rsidR="00473B79" w:rsidRPr="00B7051D">
        <w:rPr>
          <w:rFonts w:eastAsia="Times New Roman"/>
          <w:color w:val="auto"/>
          <w:sz w:val="20"/>
          <w:szCs w:val="20"/>
        </w:rPr>
        <w:t>stowarzyszeń, innych organizacji społecznych i zawodowych,</w:t>
      </w:r>
      <w:r w:rsidR="00013AF4" w:rsidRPr="00B7051D">
        <w:rPr>
          <w:rFonts w:eastAsia="Times New Roman"/>
          <w:color w:val="auto"/>
          <w:sz w:val="20"/>
          <w:szCs w:val="20"/>
        </w:rPr>
        <w:t xml:space="preserve"> </w:t>
      </w:r>
      <w:r w:rsidR="00473B79" w:rsidRPr="00B7051D">
        <w:rPr>
          <w:rFonts w:eastAsia="Times New Roman"/>
          <w:color w:val="auto"/>
          <w:sz w:val="20"/>
          <w:szCs w:val="20"/>
        </w:rPr>
        <w:t>fundacji oraz samodzielnych publicznych zakładów opieki zdrowotne</w:t>
      </w:r>
      <w:r w:rsidR="00B02113" w:rsidRPr="00B7051D">
        <w:rPr>
          <w:rFonts w:eastAsia="Times New Roman"/>
          <w:color w:val="auto"/>
          <w:sz w:val="20"/>
          <w:szCs w:val="20"/>
        </w:rPr>
        <w:t>j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 prowadzonym przez </w:t>
      </w:r>
      <w:r w:rsidRPr="00B7051D">
        <w:rPr>
          <w:color w:val="auto"/>
          <w:sz w:val="20"/>
          <w:szCs w:val="20"/>
        </w:rPr>
        <w:t>Sąd Rejonowy w Olsztynie, VIII Wydział Gospodarczy Krajowego Rejestru Sądowego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 pod numerem</w:t>
      </w:r>
      <w:r w:rsidR="007E5D6E" w:rsidRPr="00B7051D">
        <w:rPr>
          <w:color w:val="auto"/>
          <w:sz w:val="20"/>
          <w:szCs w:val="20"/>
          <w:shd w:val="clear" w:color="auto" w:fill="FFFFFF"/>
        </w:rPr>
        <w:t xml:space="preserve"> </w:t>
      </w:r>
      <w:r w:rsidRPr="00B7051D">
        <w:rPr>
          <w:color w:val="auto"/>
          <w:sz w:val="20"/>
          <w:szCs w:val="20"/>
        </w:rPr>
        <w:t>0000021060</w:t>
      </w:r>
      <w:r w:rsidR="00C34EF5" w:rsidRPr="00B7051D">
        <w:rPr>
          <w:color w:val="auto"/>
          <w:sz w:val="20"/>
          <w:szCs w:val="20"/>
          <w:shd w:val="clear" w:color="auto" w:fill="FFFFFF"/>
        </w:rPr>
        <w:t>, NIP</w:t>
      </w:r>
      <w:r w:rsidR="00925388" w:rsidRPr="00B7051D">
        <w:rPr>
          <w:color w:val="auto"/>
          <w:sz w:val="20"/>
          <w:szCs w:val="20"/>
          <w:shd w:val="clear" w:color="auto" w:fill="FFFFFF"/>
        </w:rPr>
        <w:t xml:space="preserve"> </w:t>
      </w:r>
      <w:r w:rsidRPr="00B7051D">
        <w:rPr>
          <w:color w:val="auto"/>
          <w:sz w:val="20"/>
          <w:szCs w:val="20"/>
        </w:rPr>
        <w:t>7441484344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, REGON </w:t>
      </w:r>
      <w:r w:rsidRPr="00B7051D">
        <w:rPr>
          <w:color w:val="auto"/>
          <w:sz w:val="20"/>
          <w:szCs w:val="20"/>
        </w:rPr>
        <w:t>510879196</w:t>
      </w:r>
      <w:r w:rsidR="00C34EF5" w:rsidRPr="00B7051D">
        <w:rPr>
          <w:color w:val="auto"/>
          <w:sz w:val="20"/>
          <w:szCs w:val="20"/>
          <w:shd w:val="clear" w:color="auto" w:fill="FFFFFF"/>
        </w:rPr>
        <w:t>,</w:t>
      </w:r>
      <w:r w:rsidR="007E5D6E" w:rsidRPr="00B7051D">
        <w:rPr>
          <w:color w:val="auto"/>
          <w:sz w:val="20"/>
          <w:szCs w:val="20"/>
          <w:shd w:val="clear" w:color="auto" w:fill="FFFFFF"/>
        </w:rPr>
        <w:t xml:space="preserve"> </w:t>
      </w:r>
      <w:r w:rsidR="00C34EF5" w:rsidRPr="00B7051D">
        <w:rPr>
          <w:color w:val="auto"/>
          <w:sz w:val="20"/>
          <w:szCs w:val="20"/>
          <w:shd w:val="clear" w:color="auto" w:fill="FFFFFF"/>
        </w:rPr>
        <w:t>zarejestrowaną w Rejestrze Podmiotów Wykonujących Działalność Leczniczą prowadzonym przez Wojewodę Warmińsko-Mazurskiego (Nr księgi:</w:t>
      </w:r>
      <w:r w:rsidR="007E5D6E" w:rsidRPr="00B7051D">
        <w:rPr>
          <w:color w:val="auto"/>
          <w:sz w:val="20"/>
          <w:szCs w:val="20"/>
          <w:shd w:val="clear" w:color="auto" w:fill="FFFFFF"/>
        </w:rPr>
        <w:t xml:space="preserve"> </w:t>
      </w:r>
      <w:r w:rsidR="00FB5237" w:rsidRPr="00B7051D">
        <w:rPr>
          <w:rFonts w:eastAsia="Times New Roman"/>
          <w:color w:val="auto"/>
          <w:sz w:val="20"/>
          <w:szCs w:val="20"/>
        </w:rPr>
        <w:t>000000015097</w:t>
      </w:r>
      <w:r w:rsidR="00C34EF5" w:rsidRPr="00B7051D">
        <w:rPr>
          <w:color w:val="auto"/>
          <w:sz w:val="20"/>
          <w:szCs w:val="20"/>
          <w:shd w:val="clear" w:color="auto" w:fill="FFFFFF"/>
        </w:rPr>
        <w:t xml:space="preserve">), </w:t>
      </w:r>
    </w:p>
    <w:p w14:paraId="18660E52" w14:textId="2645979B" w:rsidR="00B10AE1" w:rsidRPr="00B7051D" w:rsidRDefault="00B10AE1" w:rsidP="00B10AE1">
      <w:pPr>
        <w:pStyle w:val="Wysunicieobszarutekstu"/>
        <w:spacing w:after="120" w:line="276" w:lineRule="auto"/>
        <w:rPr>
          <w:b/>
          <w:bCs/>
          <w:color w:val="auto"/>
          <w:sz w:val="20"/>
          <w:szCs w:val="20"/>
          <w:shd w:val="clear" w:color="auto" w:fill="FFFFFF"/>
        </w:rPr>
      </w:pPr>
      <w:r w:rsidRPr="00B7051D">
        <w:rPr>
          <w:color w:val="auto"/>
          <w:sz w:val="20"/>
          <w:szCs w:val="20"/>
          <w:shd w:val="clear" w:color="auto" w:fill="FFFFFF"/>
        </w:rPr>
        <w:t>reprezentowan</w:t>
      </w:r>
      <w:r w:rsidR="0082477D" w:rsidRPr="00B7051D">
        <w:rPr>
          <w:color w:val="auto"/>
          <w:sz w:val="20"/>
          <w:szCs w:val="20"/>
          <w:shd w:val="clear" w:color="auto" w:fill="FFFFFF"/>
        </w:rPr>
        <w:t>ym</w:t>
      </w:r>
      <w:r w:rsidRPr="00B7051D">
        <w:rPr>
          <w:color w:val="auto"/>
          <w:sz w:val="20"/>
          <w:szCs w:val="20"/>
          <w:shd w:val="clear" w:color="auto" w:fill="FFFFFF"/>
        </w:rPr>
        <w:t> </w:t>
      </w:r>
      <w:r w:rsidRPr="00B7051D">
        <w:rPr>
          <w:b/>
          <w:bCs/>
          <w:color w:val="auto"/>
          <w:sz w:val="20"/>
          <w:szCs w:val="20"/>
          <w:shd w:val="clear" w:color="auto" w:fill="FFFFFF"/>
        </w:rPr>
        <w:t xml:space="preserve">przez Dyrektora – </w:t>
      </w:r>
      <w:r w:rsidR="00FB5237" w:rsidRPr="00B7051D">
        <w:rPr>
          <w:b/>
          <w:bCs/>
          <w:color w:val="auto"/>
          <w:sz w:val="20"/>
          <w:szCs w:val="20"/>
          <w:shd w:val="clear" w:color="auto" w:fill="FFFFFF"/>
        </w:rPr>
        <w:t>Jacka Zachariasza</w:t>
      </w:r>
    </w:p>
    <w:p w14:paraId="1E402194" w14:textId="586597A3" w:rsidR="00B10AE1" w:rsidRPr="00B7051D" w:rsidRDefault="00B10AE1" w:rsidP="00B10AE1">
      <w:pPr>
        <w:pStyle w:val="Wysunicieobszarutekstu"/>
        <w:spacing w:after="120" w:line="276" w:lineRule="auto"/>
        <w:rPr>
          <w:color w:val="auto"/>
          <w:sz w:val="20"/>
          <w:szCs w:val="20"/>
          <w:shd w:val="clear" w:color="auto" w:fill="FFFFFF"/>
        </w:rPr>
      </w:pPr>
      <w:r w:rsidRPr="00B7051D">
        <w:rPr>
          <w:color w:val="auto"/>
          <w:sz w:val="20"/>
          <w:szCs w:val="20"/>
          <w:shd w:val="clear" w:color="auto" w:fill="FFFFFF"/>
        </w:rPr>
        <w:t>zwan</w:t>
      </w:r>
      <w:r w:rsidR="0082477D" w:rsidRPr="00B7051D">
        <w:rPr>
          <w:color w:val="auto"/>
          <w:sz w:val="20"/>
          <w:szCs w:val="20"/>
          <w:shd w:val="clear" w:color="auto" w:fill="FFFFFF"/>
        </w:rPr>
        <w:t>ym</w:t>
      </w:r>
      <w:r w:rsidRPr="00B7051D">
        <w:rPr>
          <w:color w:val="auto"/>
          <w:sz w:val="20"/>
          <w:szCs w:val="20"/>
          <w:shd w:val="clear" w:color="auto" w:fill="FFFFFF"/>
        </w:rPr>
        <w:t xml:space="preserve"> w dalszej części umowy </w:t>
      </w:r>
      <w:r w:rsidRPr="00B7051D">
        <w:rPr>
          <w:b/>
          <w:bCs/>
          <w:color w:val="auto"/>
          <w:sz w:val="20"/>
          <w:szCs w:val="20"/>
          <w:shd w:val="clear" w:color="auto" w:fill="FFFFFF"/>
        </w:rPr>
        <w:t xml:space="preserve">Udzielającym </w:t>
      </w:r>
      <w:r w:rsidR="00B82298" w:rsidRPr="00B7051D">
        <w:rPr>
          <w:b/>
          <w:bCs/>
          <w:color w:val="auto"/>
          <w:sz w:val="20"/>
          <w:szCs w:val="20"/>
          <w:shd w:val="clear" w:color="auto" w:fill="FFFFFF"/>
        </w:rPr>
        <w:t>Z</w:t>
      </w:r>
      <w:r w:rsidRPr="00B7051D">
        <w:rPr>
          <w:b/>
          <w:bCs/>
          <w:color w:val="auto"/>
          <w:sz w:val="20"/>
          <w:szCs w:val="20"/>
          <w:shd w:val="clear" w:color="auto" w:fill="FFFFFF"/>
        </w:rPr>
        <w:t>amówienia</w:t>
      </w:r>
      <w:r w:rsidRPr="00B7051D">
        <w:rPr>
          <w:color w:val="auto"/>
          <w:sz w:val="20"/>
          <w:szCs w:val="20"/>
          <w:shd w:val="clear" w:color="auto" w:fill="FFFFFF"/>
        </w:rPr>
        <w:t xml:space="preserve">, </w:t>
      </w:r>
    </w:p>
    <w:p w14:paraId="46F37A3B" w14:textId="1D54F0AD" w:rsidR="00C34EF5" w:rsidRPr="00B7051D" w:rsidRDefault="00C34EF5" w:rsidP="00C34EF5">
      <w:pPr>
        <w:pStyle w:val="Wysunicieobszarutekstu"/>
        <w:spacing w:after="120" w:line="240" w:lineRule="auto"/>
        <w:rPr>
          <w:color w:val="auto"/>
          <w:sz w:val="20"/>
          <w:szCs w:val="20"/>
          <w:shd w:val="clear" w:color="auto" w:fill="FFFFFF"/>
        </w:rPr>
      </w:pPr>
    </w:p>
    <w:bookmarkEnd w:id="1"/>
    <w:bookmarkEnd w:id="2"/>
    <w:p w14:paraId="05A5023A" w14:textId="77777777" w:rsidR="00305D6E" w:rsidRPr="00B7051D" w:rsidRDefault="00254E09">
      <w:pPr>
        <w:pStyle w:val="Domylnie"/>
        <w:tabs>
          <w:tab w:val="left" w:pos="1560"/>
        </w:tabs>
        <w:spacing w:after="0" w:line="276" w:lineRule="auto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a</w:t>
      </w:r>
    </w:p>
    <w:p w14:paraId="5EA9F8ED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b/>
          <w:bCs/>
          <w:color w:val="auto"/>
          <w:sz w:val="20"/>
          <w:szCs w:val="20"/>
        </w:rPr>
      </w:pPr>
      <w:r w:rsidRPr="00B7051D">
        <w:rPr>
          <w:rStyle w:val="Domylnaczcionkaakapitu1"/>
          <w:b/>
          <w:bCs/>
          <w:color w:val="auto"/>
          <w:sz w:val="20"/>
          <w:szCs w:val="20"/>
        </w:rPr>
        <w:t>[W PRZYPADKU UMOWY Z PRZEDSIĘBIORCĄ]</w:t>
      </w:r>
    </w:p>
    <w:p w14:paraId="39BF8CCA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b/>
          <w:bCs/>
          <w:color w:val="auto"/>
          <w:sz w:val="20"/>
          <w:szCs w:val="20"/>
        </w:rPr>
        <w:t>Panem/Panią …………………………</w:t>
      </w:r>
      <w:r w:rsidRPr="00B7051D">
        <w:rPr>
          <w:rStyle w:val="Domylnaczcionkaakapitu1"/>
          <w:color w:val="auto"/>
          <w:sz w:val="20"/>
          <w:szCs w:val="20"/>
        </w:rPr>
        <w:t xml:space="preserve"> prowadzącym  działalność gospodarczą pod nazwą </w:t>
      </w:r>
      <w:r w:rsidRPr="00B7051D">
        <w:rPr>
          <w:rStyle w:val="Domylnaczcionkaakapitu1"/>
          <w:b/>
          <w:color w:val="auto"/>
          <w:sz w:val="20"/>
          <w:szCs w:val="20"/>
        </w:rPr>
        <w:t xml:space="preserve">…………………………….. </w:t>
      </w:r>
      <w:r w:rsidRPr="00B7051D">
        <w:rPr>
          <w:rStyle w:val="Domylnaczcionkaakapitu1"/>
          <w:color w:val="auto"/>
          <w:sz w:val="20"/>
          <w:szCs w:val="20"/>
        </w:rPr>
        <w:t xml:space="preserve">NIP </w:t>
      </w:r>
      <w:r w:rsidRPr="00B7051D">
        <w:rPr>
          <w:rStyle w:val="Domylnaczcionkaakapitu1"/>
          <w:b/>
          <w:color w:val="auto"/>
          <w:sz w:val="20"/>
          <w:szCs w:val="20"/>
        </w:rPr>
        <w:t>………………..</w:t>
      </w:r>
      <w:r w:rsidRPr="00B7051D">
        <w:rPr>
          <w:rStyle w:val="Domylnaczcionkaakapitu1"/>
          <w:color w:val="auto"/>
          <w:sz w:val="20"/>
          <w:szCs w:val="20"/>
        </w:rPr>
        <w:t xml:space="preserve"> Regon </w:t>
      </w:r>
      <w:r w:rsidRPr="00B7051D">
        <w:rPr>
          <w:rStyle w:val="Domylnaczcionkaakapitu1"/>
          <w:b/>
          <w:color w:val="auto"/>
          <w:sz w:val="20"/>
          <w:szCs w:val="20"/>
        </w:rPr>
        <w:t xml:space="preserve">……………… </w:t>
      </w:r>
      <w:r w:rsidRPr="00B7051D">
        <w:rPr>
          <w:rStyle w:val="Domylnaczcionkaakapitu1"/>
          <w:color w:val="auto"/>
          <w:sz w:val="20"/>
          <w:szCs w:val="20"/>
        </w:rPr>
        <w:t xml:space="preserve">adres do korespondencji ……………………………………., </w:t>
      </w:r>
    </w:p>
    <w:p w14:paraId="0489026B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b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zwaną/ym w dalszej części umowy </w:t>
      </w:r>
      <w:r w:rsidRPr="00B7051D">
        <w:rPr>
          <w:rStyle w:val="Domylnaczcionkaakapitu1"/>
          <w:b/>
          <w:color w:val="auto"/>
          <w:sz w:val="20"/>
          <w:szCs w:val="20"/>
        </w:rPr>
        <w:t>Przyjmującym Zamówienie,</w:t>
      </w:r>
    </w:p>
    <w:p w14:paraId="172E7EF7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b/>
          <w:bCs/>
          <w:color w:val="auto"/>
          <w:sz w:val="20"/>
          <w:szCs w:val="20"/>
        </w:rPr>
      </w:pPr>
    </w:p>
    <w:p w14:paraId="6DC99721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b/>
          <w:bCs/>
          <w:color w:val="auto"/>
          <w:sz w:val="20"/>
          <w:szCs w:val="20"/>
        </w:rPr>
      </w:pPr>
      <w:r w:rsidRPr="00B7051D">
        <w:rPr>
          <w:rStyle w:val="Domylnaczcionkaakapitu1"/>
          <w:b/>
          <w:bCs/>
          <w:color w:val="auto"/>
          <w:sz w:val="20"/>
          <w:szCs w:val="20"/>
        </w:rPr>
        <w:t>[W PRZYPADKU UMOWY Z OSOBĄ FIZYCZNĄ]</w:t>
      </w:r>
    </w:p>
    <w:p w14:paraId="69B7BF2D" w14:textId="77777777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b/>
          <w:bCs/>
          <w:color w:val="auto"/>
          <w:sz w:val="20"/>
          <w:szCs w:val="20"/>
        </w:rPr>
        <w:t>Panem/Panią …………………………</w:t>
      </w:r>
      <w:r w:rsidRPr="00B7051D">
        <w:rPr>
          <w:rStyle w:val="Domylnaczcionkaakapitu1"/>
          <w:color w:val="auto"/>
          <w:sz w:val="20"/>
          <w:szCs w:val="20"/>
        </w:rPr>
        <w:t>, posiadającym PESEL nr:………………….., zamieszkałym(-ą) w ……………., adres:……………………………..</w:t>
      </w:r>
    </w:p>
    <w:p w14:paraId="492E1AA8" w14:textId="4A5AF1E2" w:rsidR="00B81453" w:rsidRPr="00B7051D" w:rsidRDefault="00B81453" w:rsidP="00B81453">
      <w:pPr>
        <w:pStyle w:val="Domylnie"/>
        <w:tabs>
          <w:tab w:val="left" w:pos="1560"/>
        </w:tabs>
        <w:spacing w:after="0" w:line="276" w:lineRule="auto"/>
        <w:jc w:val="both"/>
        <w:rPr>
          <w:rStyle w:val="Domylnaczcionkaakapitu1"/>
          <w:b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zwaną/ym w dalszej części umowy </w:t>
      </w:r>
      <w:r w:rsidRPr="00B7051D">
        <w:rPr>
          <w:rStyle w:val="Domylnaczcionkaakapitu1"/>
          <w:b/>
          <w:color w:val="auto"/>
          <w:sz w:val="20"/>
          <w:szCs w:val="20"/>
        </w:rPr>
        <w:t>Przyjmującym Zamówienie</w:t>
      </w:r>
    </w:p>
    <w:p w14:paraId="18F24969" w14:textId="77777777" w:rsidR="00FB5237" w:rsidRPr="00B7051D" w:rsidRDefault="00FB5237" w:rsidP="004F3D9C">
      <w:pPr>
        <w:pStyle w:val="Domylnie"/>
        <w:tabs>
          <w:tab w:val="left" w:pos="1560"/>
        </w:tabs>
        <w:spacing w:after="0" w:line="276" w:lineRule="auto"/>
        <w:jc w:val="both"/>
        <w:rPr>
          <w:color w:val="auto"/>
          <w:sz w:val="20"/>
          <w:szCs w:val="20"/>
        </w:rPr>
      </w:pPr>
    </w:p>
    <w:p w14:paraId="68652DD8" w14:textId="4889899F" w:rsidR="00FB5237" w:rsidRPr="00B7051D" w:rsidRDefault="00AD4C06" w:rsidP="00AD4C06">
      <w:pPr>
        <w:autoSpaceDE w:val="0"/>
        <w:spacing w:line="276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w wyniku konkursu ofert na udzielanie świadczeń zdrowotnych w zakresie udzielania świadczeń zdrowotnych, przeprowadzonego zgodnie z </w:t>
      </w:r>
      <w:r w:rsidRPr="00B7051D">
        <w:rPr>
          <w:rFonts w:ascii="Times New Roman" w:eastAsia="Tahoma" w:hAnsi="Times New Roman" w:cs="Times New Roman"/>
          <w:bCs/>
          <w:sz w:val="20"/>
          <w:szCs w:val="20"/>
        </w:rPr>
        <w:t>art. 26-27 ustawy z dnia 15 kwietnia 2011 r. o działalności leczniczej (</w:t>
      </w:r>
      <w:r w:rsidR="00FB5237" w:rsidRPr="00B7051D">
        <w:rPr>
          <w:rFonts w:ascii="Times New Roman" w:hAnsi="Times New Roman" w:cs="Times New Roman"/>
          <w:bCs/>
          <w:sz w:val="20"/>
          <w:szCs w:val="20"/>
        </w:rPr>
        <w:t>Dz.U. 2011 nr 112 poz. 654 z późn. zm.</w:t>
      </w:r>
      <w:r w:rsidRPr="00B7051D">
        <w:rPr>
          <w:rFonts w:ascii="Times New Roman" w:eastAsia="Tahoma" w:hAnsi="Times New Roman" w:cs="Times New Roman"/>
          <w:bCs/>
          <w:sz w:val="20"/>
          <w:szCs w:val="20"/>
        </w:rPr>
        <w:t xml:space="preserve">) w związku z </w:t>
      </w:r>
      <w:r w:rsidRPr="00B7051D">
        <w:rPr>
          <w:rFonts w:ascii="Times New Roman" w:hAnsi="Times New Roman" w:cs="Times New Roman"/>
          <w:sz w:val="20"/>
          <w:szCs w:val="20"/>
        </w:rPr>
        <w:t>art. 146 ust. 1, art. 147, art. 148 ust. 1, art. 149, art. 150, art. 151 ust. 1, 2 i 4–6, art. 152, art. 153 i art. 154 ust. 1 i 2</w:t>
      </w:r>
      <w:r w:rsidRPr="00B7051D">
        <w:rPr>
          <w:rFonts w:ascii="Times New Roman" w:eastAsia="Tahoma" w:hAnsi="Times New Roman" w:cs="Times New Roman"/>
          <w:bCs/>
          <w:sz w:val="20"/>
          <w:szCs w:val="20"/>
        </w:rPr>
        <w:t xml:space="preserve"> ustawy </w:t>
      </w:r>
      <w:r w:rsidR="00FB5237" w:rsidRPr="00B7051D">
        <w:rPr>
          <w:rFonts w:ascii="Times New Roman" w:eastAsia="Tahoma" w:hAnsi="Times New Roman" w:cs="Times New Roman"/>
          <w:bCs/>
          <w:sz w:val="20"/>
          <w:szCs w:val="20"/>
        </w:rPr>
        <w:t xml:space="preserve">z dnia 27 sierpnia 2004 r. </w:t>
      </w:r>
      <w:r w:rsidRPr="00B7051D">
        <w:rPr>
          <w:rFonts w:ascii="Times New Roman" w:eastAsia="Tahoma" w:hAnsi="Times New Roman" w:cs="Times New Roman"/>
          <w:bCs/>
          <w:sz w:val="20"/>
          <w:szCs w:val="20"/>
        </w:rPr>
        <w:t>o świadczeniach opieki zdrowotnej finansowanych ze środków publicznych (</w:t>
      </w:r>
      <w:r w:rsidR="00FB5237" w:rsidRPr="00B7051D">
        <w:rPr>
          <w:rFonts w:ascii="Times New Roman" w:hAnsi="Times New Roman" w:cs="Times New Roman"/>
          <w:bCs/>
          <w:sz w:val="20"/>
          <w:szCs w:val="20"/>
        </w:rPr>
        <w:t>Dz. U. 2004 Nr 210 poz. 2135 z późn. zm.</w:t>
      </w:r>
      <w:r w:rsidRPr="00B7051D">
        <w:rPr>
          <w:rFonts w:ascii="Times New Roman" w:eastAsia="Tahoma" w:hAnsi="Times New Roman" w:cs="Times New Roman"/>
          <w:bCs/>
          <w:sz w:val="20"/>
          <w:szCs w:val="20"/>
        </w:rPr>
        <w:t xml:space="preserve">)                 </w:t>
      </w:r>
    </w:p>
    <w:p w14:paraId="1E02D284" w14:textId="0009EC18" w:rsidR="0062739E" w:rsidRPr="00312FC3" w:rsidRDefault="00AD4C06" w:rsidP="00312FC3">
      <w:pPr>
        <w:autoSpaceDE w:val="0"/>
        <w:spacing w:line="276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  <w:r w:rsidRPr="00B7051D">
        <w:rPr>
          <w:rFonts w:ascii="Times New Roman" w:eastAsia="Tahoma" w:hAnsi="Times New Roman" w:cs="Times New Roman"/>
          <w:bCs/>
          <w:sz w:val="20"/>
          <w:szCs w:val="20"/>
        </w:rPr>
        <w:t xml:space="preserve"> </w:t>
      </w:r>
      <w:r w:rsidRPr="00B7051D">
        <w:rPr>
          <w:rFonts w:ascii="Times New Roman" w:hAnsi="Times New Roman" w:cs="Times New Roman"/>
          <w:sz w:val="20"/>
          <w:szCs w:val="20"/>
        </w:rPr>
        <w:t>o następującej  treści:</w:t>
      </w:r>
      <w:bookmarkStart w:id="3" w:name="_Hlk26282591"/>
      <w:bookmarkStart w:id="4" w:name="_Hlk91445867"/>
      <w:bookmarkStart w:id="5" w:name="_Hlk57196138"/>
    </w:p>
    <w:p w14:paraId="28034AA4" w14:textId="77777777" w:rsidR="000B2895" w:rsidRPr="00B7051D" w:rsidRDefault="00C34EF5" w:rsidP="00C34EF5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§1</w:t>
      </w:r>
      <w:r w:rsidR="0062739E" w:rsidRPr="00B7051D">
        <w:rPr>
          <w:b/>
          <w:color w:val="auto"/>
          <w:sz w:val="20"/>
          <w:szCs w:val="20"/>
        </w:rPr>
        <w:t xml:space="preserve"> </w:t>
      </w:r>
    </w:p>
    <w:p w14:paraId="5F515DAE" w14:textId="68BCA498" w:rsidR="00C34EF5" w:rsidRPr="00B7051D" w:rsidRDefault="0062739E" w:rsidP="00C34EF5">
      <w:pPr>
        <w:pStyle w:val="Domylnie"/>
        <w:tabs>
          <w:tab w:val="left" w:pos="1560"/>
        </w:tabs>
        <w:spacing w:after="0" w:line="276" w:lineRule="auto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PRZEPISY OGÓLNE</w:t>
      </w:r>
    </w:p>
    <w:bookmarkEnd w:id="3"/>
    <w:p w14:paraId="4F83BC1E" w14:textId="68FEC3EE" w:rsidR="00C34EF5" w:rsidRPr="00B7051D" w:rsidRDefault="00C34EF5" w:rsidP="000E3424">
      <w:pPr>
        <w:pStyle w:val="Domylnie"/>
        <w:numPr>
          <w:ilvl w:val="0"/>
          <w:numId w:val="4"/>
        </w:numPr>
        <w:tabs>
          <w:tab w:val="clear" w:pos="709"/>
          <w:tab w:val="left" w:pos="284"/>
        </w:tabs>
        <w:spacing w:after="0" w:line="240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Na podstawie art. 26 i 27 Ustawy </w:t>
      </w:r>
      <w:r w:rsidR="00FB5237" w:rsidRPr="00B7051D">
        <w:rPr>
          <w:color w:val="auto"/>
          <w:sz w:val="20"/>
          <w:szCs w:val="20"/>
        </w:rPr>
        <w:t xml:space="preserve">z dnia 15 kwietnia 2011 r. </w:t>
      </w:r>
      <w:r w:rsidRPr="00B7051D">
        <w:rPr>
          <w:rStyle w:val="Domylnaczcionkaakapitu1"/>
          <w:color w:val="auto"/>
          <w:sz w:val="20"/>
          <w:szCs w:val="20"/>
        </w:rPr>
        <w:t xml:space="preserve">o działalności leczniczej </w:t>
      </w:r>
      <w:r w:rsidR="0020360E" w:rsidRPr="00B7051D">
        <w:rPr>
          <w:rStyle w:val="Domylnaczcionkaakapitu1"/>
          <w:color w:val="auto"/>
          <w:sz w:val="20"/>
          <w:szCs w:val="20"/>
        </w:rPr>
        <w:t>(Dz.U. 2011 nr 112 poz. 654 z późn. zm.)</w:t>
      </w:r>
      <w:r w:rsidRPr="00B7051D">
        <w:rPr>
          <w:rStyle w:val="Domylnaczcionkaakapitu1"/>
          <w:color w:val="auto"/>
          <w:sz w:val="20"/>
          <w:szCs w:val="20"/>
        </w:rPr>
        <w:t xml:space="preserve"> </w:t>
      </w:r>
      <w:r w:rsidR="00B82298" w:rsidRPr="00B7051D">
        <w:rPr>
          <w:color w:val="auto"/>
          <w:sz w:val="20"/>
          <w:szCs w:val="20"/>
        </w:rPr>
        <w:t>Udzielający Zamówienia</w:t>
      </w:r>
      <w:r w:rsidRPr="00B7051D">
        <w:rPr>
          <w:color w:val="auto"/>
          <w:sz w:val="20"/>
          <w:szCs w:val="20"/>
        </w:rPr>
        <w:t xml:space="preserve"> udziela Przyjmującemu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>amówienie zamówienia na udzielanie świadczeń zdrowotnych, w zakresie i na zasadach określonych w niniejszej umowie.</w:t>
      </w:r>
    </w:p>
    <w:p w14:paraId="0BD4B7EC" w14:textId="77777777" w:rsidR="00C34EF5" w:rsidRPr="00B7051D" w:rsidRDefault="00C34EF5" w:rsidP="000E3424">
      <w:pPr>
        <w:pStyle w:val="Domylnie"/>
        <w:numPr>
          <w:ilvl w:val="0"/>
          <w:numId w:val="4"/>
        </w:numPr>
        <w:tabs>
          <w:tab w:val="clear" w:pos="709"/>
          <w:tab w:val="left" w:pos="284"/>
          <w:tab w:val="left" w:pos="1986"/>
        </w:tabs>
        <w:spacing w:after="0" w:line="240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Do niniejszej umowy zastosowanie mają przepisy lub postanowienia:</w:t>
      </w:r>
    </w:p>
    <w:p w14:paraId="726833D5" w14:textId="77777777" w:rsidR="0099328D" w:rsidRPr="00B7051D" w:rsidRDefault="0099328D" w:rsidP="000E3424">
      <w:pPr>
        <w:numPr>
          <w:ilvl w:val="0"/>
          <w:numId w:val="28"/>
        </w:numPr>
        <w:tabs>
          <w:tab w:val="left" w:pos="-2621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ustawy z dnia 15 kwietnia 2011 r. o działalności leczniczej (Dz.U. 2011 nr 112 poz. 654 z późn. zm.),</w:t>
      </w:r>
    </w:p>
    <w:p w14:paraId="2299609A" w14:textId="12D57326" w:rsidR="0099328D" w:rsidRPr="00B7051D" w:rsidRDefault="0099328D" w:rsidP="000E3424">
      <w:pPr>
        <w:numPr>
          <w:ilvl w:val="0"/>
          <w:numId w:val="28"/>
        </w:numPr>
        <w:tabs>
          <w:tab w:val="left" w:pos="-2621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ustawa z dnia 8 czerwca 2001 r. o zawodzie psychologa i samorządzie zawodowym psychologów (</w:t>
      </w:r>
      <w:r w:rsidRPr="00B7051D">
        <w:rPr>
          <w:rFonts w:ascii="Times New Roman" w:hAnsi="Times New Roman" w:cs="Times New Roman"/>
          <w:sz w:val="20"/>
          <w:szCs w:val="20"/>
          <w:shd w:val="clear" w:color="auto" w:fill="FFFFFF"/>
          <w:lang w:eastAsia="zh-CN"/>
        </w:rPr>
        <w:t>Dz.U. 2001 nr 73 poz. 763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 xml:space="preserve"> z późn. zm.),</w:t>
      </w:r>
    </w:p>
    <w:p w14:paraId="711BAEE9" w14:textId="77777777" w:rsidR="0099328D" w:rsidRPr="00B7051D" w:rsidRDefault="0099328D" w:rsidP="000E3424">
      <w:pPr>
        <w:numPr>
          <w:ilvl w:val="0"/>
          <w:numId w:val="28"/>
        </w:numPr>
        <w:tabs>
          <w:tab w:val="left" w:pos="-2621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lastRenderedPageBreak/>
        <w:t xml:space="preserve">ustawy z dnia 6 listopada 2008 r. </w:t>
      </w: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>o prawach pacjenta i Rzeczniku Praw Pacjenta</w:t>
      </w:r>
      <w:r w:rsidRPr="00B7051D">
        <w:rPr>
          <w:rFonts w:ascii="Times New Roman" w:eastAsia="Arial" w:hAnsi="Times New Roman" w:cs="Times New Roman"/>
          <w:b/>
          <w:bCs/>
          <w:sz w:val="20"/>
          <w:szCs w:val="20"/>
          <w:lang w:eastAsia="zh-CN"/>
        </w:rPr>
        <w:t xml:space="preserve"> </w:t>
      </w: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>(Dz.U. 2009 nr 52 poz. 417 z późn. zm.)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,</w:t>
      </w:r>
    </w:p>
    <w:p w14:paraId="4E121EF9" w14:textId="77777777" w:rsidR="0099328D" w:rsidRPr="00B7051D" w:rsidRDefault="0099328D" w:rsidP="000E3424">
      <w:pPr>
        <w:numPr>
          <w:ilvl w:val="0"/>
          <w:numId w:val="28"/>
        </w:numPr>
        <w:tabs>
          <w:tab w:val="left" w:pos="-2621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>u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stawy z dnia 27 sierpnia 2004 r. o świadczeniach opieki zdrowotnej finansowanych ze środków publicznych (Dz.U. 2004 nr 210 poz. 2135 z późn. zm.),</w:t>
      </w:r>
    </w:p>
    <w:p w14:paraId="283B19E3" w14:textId="77777777" w:rsidR="0099328D" w:rsidRPr="00B7051D" w:rsidRDefault="0099328D" w:rsidP="000E3424">
      <w:pPr>
        <w:numPr>
          <w:ilvl w:val="0"/>
          <w:numId w:val="28"/>
        </w:numPr>
        <w:tabs>
          <w:tab w:val="left" w:pos="-2621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>Rozporządzenia Ministra Zdrowia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 xml:space="preserve"> z dnia 8 września 2015 r.</w:t>
      </w: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 xml:space="preserve"> w sprawie ogólnych warunków umów o udzielanie świadczeń opieki zdrowotnej (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Dz.U. 2015 poz. 1400 z późn. zm.</w:t>
      </w: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>)</w:t>
      </w: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,</w:t>
      </w:r>
    </w:p>
    <w:p w14:paraId="7E5CF4B9" w14:textId="77777777" w:rsidR="0099328D" w:rsidRPr="00B7051D" w:rsidRDefault="0099328D" w:rsidP="000E3424">
      <w:pPr>
        <w:numPr>
          <w:ilvl w:val="0"/>
          <w:numId w:val="28"/>
        </w:numPr>
        <w:tabs>
          <w:tab w:val="left" w:pos="-2617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t xml:space="preserve">Rozporządzenia Ministra Zdrowia z dnia 6 kwietnia 2020 r. w sprawie rodzajów, zakresu </w:t>
      </w:r>
      <w:r w:rsidRPr="00B7051D">
        <w:rPr>
          <w:rFonts w:ascii="Times New Roman" w:eastAsia="Arial" w:hAnsi="Times New Roman" w:cs="Times New Roman"/>
          <w:bCs/>
          <w:sz w:val="20"/>
          <w:szCs w:val="20"/>
          <w:lang w:eastAsia="zh-CN"/>
        </w:rPr>
        <w:br/>
        <w:t>i wzorów dokumentacji medycznej oraz sposobu jej przetwarzania ((Dz.U. 2020 poz. 666 z późn. zm.),</w:t>
      </w:r>
    </w:p>
    <w:p w14:paraId="4F25668D" w14:textId="4C3C3E51" w:rsidR="0099328D" w:rsidRPr="00B7051D" w:rsidRDefault="0099328D" w:rsidP="000E3424">
      <w:pPr>
        <w:numPr>
          <w:ilvl w:val="0"/>
          <w:numId w:val="28"/>
        </w:numPr>
        <w:tabs>
          <w:tab w:val="left" w:pos="-2617"/>
          <w:tab w:val="left" w:pos="567"/>
          <w:tab w:val="left" w:pos="1276"/>
          <w:tab w:val="left" w:pos="2411"/>
        </w:tabs>
        <w:suppressAutoHyphens/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Arial" w:hAnsi="Times New Roman" w:cs="Times New Roman"/>
          <w:sz w:val="20"/>
          <w:szCs w:val="20"/>
          <w:lang w:eastAsia="zh-CN"/>
        </w:rPr>
        <w:t>aktów wewnętrznych obowiązujących u Udzielającego Zamówienia.</w:t>
      </w:r>
    </w:p>
    <w:p w14:paraId="2C6A6324" w14:textId="77777777" w:rsidR="00B81453" w:rsidRPr="00B7051D" w:rsidRDefault="00B81453" w:rsidP="00B81453">
      <w:pPr>
        <w:pStyle w:val="Domylnie"/>
        <w:tabs>
          <w:tab w:val="clear" w:pos="709"/>
          <w:tab w:val="left" w:pos="-2617"/>
          <w:tab w:val="left" w:pos="567"/>
          <w:tab w:val="left" w:pos="1276"/>
          <w:tab w:val="left" w:pos="2411"/>
        </w:tabs>
        <w:spacing w:after="0" w:line="240" w:lineRule="auto"/>
        <w:jc w:val="both"/>
        <w:rPr>
          <w:bCs/>
          <w:color w:val="auto"/>
          <w:sz w:val="20"/>
          <w:szCs w:val="20"/>
        </w:rPr>
      </w:pPr>
    </w:p>
    <w:bookmarkEnd w:id="4"/>
    <w:bookmarkEnd w:id="5"/>
    <w:p w14:paraId="0EED692A" w14:textId="44E8374A" w:rsidR="000B2895" w:rsidRPr="00B7051D" w:rsidRDefault="00254E09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§2</w:t>
      </w:r>
      <w:r w:rsidR="0062739E" w:rsidRPr="00B7051D">
        <w:rPr>
          <w:b/>
          <w:color w:val="auto"/>
          <w:sz w:val="20"/>
          <w:szCs w:val="20"/>
        </w:rPr>
        <w:t xml:space="preserve"> </w:t>
      </w:r>
    </w:p>
    <w:p w14:paraId="0CE979BB" w14:textId="21532CE1" w:rsidR="00305D6E" w:rsidRPr="00B7051D" w:rsidRDefault="0062739E">
      <w:pPr>
        <w:pStyle w:val="Domylnie"/>
        <w:tabs>
          <w:tab w:val="left" w:pos="1560"/>
        </w:tabs>
        <w:spacing w:after="0" w:line="276" w:lineRule="auto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 xml:space="preserve">PRZEDMIOT UMOWY I ORGANIZACJA UDZIELANIA ŚWIADCZEŃ </w:t>
      </w:r>
    </w:p>
    <w:p w14:paraId="423CF32D" w14:textId="69B82B99" w:rsidR="00092F55" w:rsidRPr="00B7051D" w:rsidRDefault="00092F55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Przedmiotem Umowy jest udzielenie </w:t>
      </w:r>
      <w:r w:rsidR="00BC4351" w:rsidRPr="00B7051D">
        <w:rPr>
          <w:color w:val="auto"/>
          <w:sz w:val="20"/>
          <w:szCs w:val="20"/>
        </w:rPr>
        <w:t xml:space="preserve">przez Przyjmującego Zamówienie </w:t>
      </w:r>
      <w:r w:rsidRPr="00B7051D">
        <w:rPr>
          <w:color w:val="auto"/>
          <w:sz w:val="20"/>
          <w:szCs w:val="20"/>
        </w:rPr>
        <w:t xml:space="preserve">świadczeń zdrowotnych </w:t>
      </w:r>
      <w:r w:rsidR="00BC4351" w:rsidRPr="00B7051D">
        <w:rPr>
          <w:b/>
          <w:bCs/>
          <w:color w:val="auto"/>
          <w:sz w:val="20"/>
          <w:szCs w:val="20"/>
        </w:rPr>
        <w:t xml:space="preserve">właściwych </w:t>
      </w:r>
      <w:bookmarkStart w:id="6" w:name="_Hlk158798914"/>
      <w:r w:rsidR="00BC4351" w:rsidRPr="00B7051D">
        <w:rPr>
          <w:b/>
          <w:bCs/>
          <w:color w:val="auto"/>
          <w:sz w:val="20"/>
          <w:szCs w:val="20"/>
        </w:rPr>
        <w:t xml:space="preserve">dla </w:t>
      </w:r>
      <w:bookmarkEnd w:id="6"/>
      <w:r w:rsidR="0099328D" w:rsidRPr="00B7051D">
        <w:rPr>
          <w:b/>
          <w:bCs/>
          <w:color w:val="auto"/>
          <w:sz w:val="20"/>
          <w:szCs w:val="20"/>
        </w:rPr>
        <w:t>psychologa Powiatowego Szpitala w Iławie</w:t>
      </w:r>
      <w:r w:rsidRPr="00B7051D">
        <w:rPr>
          <w:color w:val="auto"/>
          <w:sz w:val="20"/>
          <w:szCs w:val="20"/>
        </w:rPr>
        <w:t>, w zależności od potrzeb, wraz z prowadzeniem wymaganej odrębnymi przepisami dokumentacji medycznej.</w:t>
      </w:r>
    </w:p>
    <w:p w14:paraId="1AE20F10" w14:textId="710F6474" w:rsidR="00692386" w:rsidRPr="00B7051D" w:rsidRDefault="00B82298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</w:t>
      </w:r>
      <w:r w:rsidR="00692386" w:rsidRPr="00B7051D">
        <w:rPr>
          <w:color w:val="auto"/>
          <w:sz w:val="20"/>
          <w:szCs w:val="20"/>
        </w:rPr>
        <w:t xml:space="preserve"> zobowiązuje się do udzielenia świadczeń zdrowotnych objętych przedmiotem niniejszej Umowy z zachowaniem należytej staranności, zgodnie ze wskazaniami aktualnej wiedzy medycznej, dostępnymi metodami i środkami zapobiegania, rozpoznawania i leczenia chorób, respektując prawa pacjenta oraz zgodnie z ogólnie przyjętymi zasadami etyki zawodowej i obowiązującymi przepisami prawa. </w:t>
      </w:r>
    </w:p>
    <w:p w14:paraId="6D689D5F" w14:textId="0C479318" w:rsidR="00692386" w:rsidRPr="00B7051D" w:rsidRDefault="00692386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Świadczenia zdrowotne udzielane w ramach niniejszej Umowy wykonywane będą przez Przyjmującego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 xml:space="preserve">amówienie osobiście, z zastrzeżeniem ust. 4 niniejszego paragrafu. </w:t>
      </w:r>
    </w:p>
    <w:p w14:paraId="616A2711" w14:textId="5BC5A93D" w:rsidR="00692386" w:rsidRPr="00B7051D" w:rsidRDefault="00692386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W uzasadnionych przypadkach </w:t>
      </w:r>
      <w:r w:rsidR="00B82298" w:rsidRPr="00B7051D">
        <w:rPr>
          <w:color w:val="auto"/>
          <w:sz w:val="20"/>
          <w:szCs w:val="20"/>
        </w:rPr>
        <w:t>Przyjmujący Zamówienie</w:t>
      </w:r>
      <w:r w:rsidRPr="00B7051D">
        <w:rPr>
          <w:color w:val="auto"/>
          <w:sz w:val="20"/>
          <w:szCs w:val="20"/>
        </w:rPr>
        <w:t xml:space="preserve"> może powierzyć wykonanie świadczeń objętych przedmiotem niniejszej Umowy osobie trzeciej posiadającej odpowiednie kwalifikacje, wyłącznie za zgodą Udzielającego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 xml:space="preserve">amówienie. </w:t>
      </w:r>
    </w:p>
    <w:p w14:paraId="4069A432" w14:textId="348DEEFF" w:rsidR="00692386" w:rsidRPr="00B7051D" w:rsidRDefault="00B82298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</w:t>
      </w:r>
      <w:r w:rsidR="00692386" w:rsidRPr="00B7051D">
        <w:rPr>
          <w:color w:val="auto"/>
          <w:sz w:val="20"/>
          <w:szCs w:val="20"/>
        </w:rPr>
        <w:t xml:space="preserve"> oświadcza, że inne zawarte przez niego umowy z podmiotami trzecimi na udzielanie świadczeń zdrowotnych nie wpłyną na jakość świadczeń objętych niniejsza Umową, w tym w szczególności nie spowodują obniżenia jakości tych świadczeń oraz nie będą naruszały interesów </w:t>
      </w:r>
      <w:r w:rsidRPr="00B7051D">
        <w:rPr>
          <w:color w:val="auto"/>
          <w:sz w:val="20"/>
          <w:szCs w:val="20"/>
        </w:rPr>
        <w:t>Udzielającego Zamówienia</w:t>
      </w:r>
      <w:r w:rsidR="00692386" w:rsidRPr="00B7051D">
        <w:rPr>
          <w:color w:val="auto"/>
          <w:sz w:val="20"/>
          <w:szCs w:val="20"/>
        </w:rPr>
        <w:t xml:space="preserve">. </w:t>
      </w:r>
    </w:p>
    <w:p w14:paraId="29237F3A" w14:textId="3728A5B6" w:rsidR="00A81B44" w:rsidRPr="00B7051D" w:rsidRDefault="00692386" w:rsidP="00A81B44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Świadczenia, o których mowa w ust. 1 niniejszego paragrafu, udzielane będą przez Przyjmującego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 xml:space="preserve">amówienie </w:t>
      </w:r>
      <w:r w:rsidR="000B2B03" w:rsidRPr="00B7051D">
        <w:rPr>
          <w:color w:val="auto"/>
          <w:sz w:val="20"/>
          <w:szCs w:val="20"/>
        </w:rPr>
        <w:t xml:space="preserve">na rzecz pacjentów Udzielającego Zamówienia </w:t>
      </w:r>
      <w:r w:rsidRPr="00B7051D">
        <w:rPr>
          <w:color w:val="auto"/>
          <w:sz w:val="20"/>
          <w:szCs w:val="20"/>
        </w:rPr>
        <w:t xml:space="preserve">w pomieszczeniach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 xml:space="preserve"> z wykorzystaniem sprzętu</w:t>
      </w:r>
      <w:r w:rsidR="00955D17" w:rsidRPr="00B7051D">
        <w:rPr>
          <w:color w:val="auto"/>
          <w:sz w:val="20"/>
          <w:szCs w:val="20"/>
        </w:rPr>
        <w:t xml:space="preserve"> i</w:t>
      </w:r>
      <w:r w:rsidRPr="00B7051D">
        <w:rPr>
          <w:color w:val="auto"/>
          <w:sz w:val="20"/>
          <w:szCs w:val="20"/>
        </w:rPr>
        <w:t xml:space="preserve"> aparatury </w:t>
      </w:r>
      <w:r w:rsidR="000B2B03" w:rsidRPr="00B7051D">
        <w:rPr>
          <w:color w:val="auto"/>
          <w:sz w:val="20"/>
          <w:szCs w:val="20"/>
        </w:rPr>
        <w:t>będących własnością Udzielającego Zamówienie</w:t>
      </w:r>
      <w:r w:rsidRPr="00B7051D">
        <w:rPr>
          <w:color w:val="auto"/>
          <w:sz w:val="20"/>
          <w:szCs w:val="20"/>
        </w:rPr>
        <w:t xml:space="preserve">. </w:t>
      </w:r>
    </w:p>
    <w:p w14:paraId="652D4106" w14:textId="6F44DDEE" w:rsidR="00692386" w:rsidRPr="00B7051D" w:rsidRDefault="00692386" w:rsidP="00A81B44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Świadczenia udzielane będą przez Przyjmującego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>amówienie zgodnie z posiadanymi kwalifikacjami zawodowymi, potwierdzonymi odpowiednimi dokumentami</w:t>
      </w:r>
      <w:r w:rsidR="00A81B44" w:rsidRPr="00B7051D">
        <w:rPr>
          <w:color w:val="auto"/>
          <w:sz w:val="20"/>
          <w:szCs w:val="20"/>
        </w:rPr>
        <w:t>. O utracie uprawnień, o których mowa w zdaniu poprzedni Przyjmujący Zamówienie zobowiązany jest niezwłocznie poinformować Udzielającego Zamówienia w formie pisemnej, pod rygorem utraty uprawnienia  do wynagrodzenia, licząc od dnia utraty tych uprawnień. Przyjmujący Zamówienie ma obowiązek przedstawienia dokumentów potwierdzających uprawnienia do udzielenia świadczeń zdrowotnych objętych umową.</w:t>
      </w:r>
    </w:p>
    <w:p w14:paraId="14246497" w14:textId="56396BB4" w:rsidR="00692386" w:rsidRPr="00B7051D" w:rsidRDefault="00B82298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</w:t>
      </w:r>
      <w:r w:rsidR="00692386" w:rsidRPr="00B7051D">
        <w:rPr>
          <w:color w:val="auto"/>
          <w:sz w:val="20"/>
          <w:szCs w:val="20"/>
        </w:rPr>
        <w:t xml:space="preserve"> oświadcza, że posiada stan zdrowia pozwalający realizować przedmiot Umowy, zgodnie z wymogami określonymi w przepisach szczególnych dotyczących osób udzielających świadczeń zdrowotnych. </w:t>
      </w:r>
    </w:p>
    <w:p w14:paraId="5333AD6D" w14:textId="29ECCE7C" w:rsidR="00692386" w:rsidRPr="00B7051D" w:rsidRDefault="00B82298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</w:t>
      </w:r>
      <w:r w:rsidR="00692386" w:rsidRPr="00B7051D">
        <w:rPr>
          <w:color w:val="auto"/>
          <w:sz w:val="20"/>
          <w:szCs w:val="20"/>
        </w:rPr>
        <w:t xml:space="preserve"> oświadcza, iż posiada znajomość obsługi sprzętu i obsługi komputera, niezbędny do prawidłowego wykonania niniejszej Umowy. </w:t>
      </w:r>
    </w:p>
    <w:p w14:paraId="00910DC3" w14:textId="4C111517" w:rsidR="00692386" w:rsidRPr="00B7051D" w:rsidRDefault="00692386" w:rsidP="00A6690D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Dokumentacja medyczna sporządzona przez Przyjmującego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 xml:space="preserve">amówienie jest prowadzona przez Udzielającego </w:t>
      </w:r>
      <w:r w:rsidR="00A81B44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 xml:space="preserve">amówienie, a jej udostępnienie pacjentom, innym osobom i podmiotom nastąpić może wyłącznie na zasadach określonych w wewnętrznych regulacjach </w:t>
      </w:r>
      <w:r w:rsidR="00B82298" w:rsidRPr="00B7051D">
        <w:rPr>
          <w:color w:val="auto"/>
          <w:sz w:val="20"/>
          <w:szCs w:val="20"/>
        </w:rPr>
        <w:t>U</w:t>
      </w:r>
      <w:r w:rsidRPr="00B7051D">
        <w:rPr>
          <w:color w:val="auto"/>
          <w:sz w:val="20"/>
          <w:szCs w:val="20"/>
        </w:rPr>
        <w:t xml:space="preserve">dzielającego </w:t>
      </w:r>
      <w:r w:rsidR="00B82298" w:rsidRPr="00B7051D">
        <w:rPr>
          <w:color w:val="auto"/>
          <w:sz w:val="20"/>
          <w:szCs w:val="20"/>
        </w:rPr>
        <w:t>Z</w:t>
      </w:r>
      <w:r w:rsidRPr="00B7051D">
        <w:rPr>
          <w:color w:val="auto"/>
          <w:sz w:val="20"/>
          <w:szCs w:val="20"/>
        </w:rPr>
        <w:t>amówienie.</w:t>
      </w:r>
    </w:p>
    <w:p w14:paraId="2120C885" w14:textId="365CFD18" w:rsidR="00E34910" w:rsidRPr="008B476A" w:rsidRDefault="00A81B44" w:rsidP="008B476A">
      <w:pPr>
        <w:pStyle w:val="Domylnie"/>
        <w:numPr>
          <w:ilvl w:val="1"/>
          <w:numId w:val="2"/>
        </w:numPr>
        <w:tabs>
          <w:tab w:val="left" w:pos="1986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Przyjmujący Zamówienie zobowiązany jest do stosowania przepisów prawa odnoszących się do sposobu dokumentowania świadczeń udzielonych u Udzielającego Zamówienie. </w:t>
      </w:r>
    </w:p>
    <w:p w14:paraId="788D50A1" w14:textId="2ED449D2" w:rsidR="000B2895" w:rsidRPr="00B7051D" w:rsidRDefault="00254E09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lastRenderedPageBreak/>
        <w:t>§3</w:t>
      </w:r>
      <w:r w:rsidR="000B2895" w:rsidRPr="00B7051D">
        <w:rPr>
          <w:b/>
          <w:color w:val="auto"/>
          <w:sz w:val="20"/>
          <w:szCs w:val="20"/>
        </w:rPr>
        <w:t xml:space="preserve"> </w:t>
      </w:r>
    </w:p>
    <w:p w14:paraId="4AB86578" w14:textId="51F6453F" w:rsidR="00305D6E" w:rsidRPr="00B7051D" w:rsidRDefault="00BB228C">
      <w:pPr>
        <w:pStyle w:val="Domylnie"/>
        <w:tabs>
          <w:tab w:val="left" w:pos="1560"/>
        </w:tabs>
        <w:spacing w:after="0" w:line="276" w:lineRule="auto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 xml:space="preserve">MIEJSCE I </w:t>
      </w:r>
      <w:r w:rsidR="000B2895" w:rsidRPr="00B7051D">
        <w:rPr>
          <w:b/>
          <w:color w:val="auto"/>
          <w:sz w:val="20"/>
          <w:szCs w:val="20"/>
        </w:rPr>
        <w:t>CZAS UDZIELANIA ŚWIADCZEŃ</w:t>
      </w:r>
    </w:p>
    <w:p w14:paraId="681872BC" w14:textId="0791E3B0" w:rsidR="001E07A5" w:rsidRPr="00B7051D" w:rsidRDefault="00B82298" w:rsidP="000E3424">
      <w:pPr>
        <w:pStyle w:val="Domylnie"/>
        <w:numPr>
          <w:ilvl w:val="3"/>
          <w:numId w:val="3"/>
        </w:numPr>
        <w:spacing w:after="0" w:line="276" w:lineRule="auto"/>
        <w:ind w:left="426" w:hanging="426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</w:t>
      </w:r>
      <w:r w:rsidR="001E07A5" w:rsidRPr="00B7051D">
        <w:rPr>
          <w:color w:val="auto"/>
          <w:sz w:val="20"/>
          <w:szCs w:val="20"/>
        </w:rPr>
        <w:t xml:space="preserve"> będzie udzielał świadczeń objętych niniejszą umową według potrzeb </w:t>
      </w:r>
      <w:r w:rsidRPr="00B7051D">
        <w:rPr>
          <w:color w:val="auto"/>
          <w:sz w:val="20"/>
          <w:szCs w:val="20"/>
        </w:rPr>
        <w:t>Udzielającego Zamówienia</w:t>
      </w:r>
      <w:r w:rsidR="001E07A5" w:rsidRPr="00B7051D">
        <w:rPr>
          <w:color w:val="auto"/>
          <w:sz w:val="20"/>
          <w:szCs w:val="20"/>
        </w:rPr>
        <w:t>.</w:t>
      </w:r>
    </w:p>
    <w:p w14:paraId="386D231B" w14:textId="77777777" w:rsidR="00A81B44" w:rsidRPr="00B7051D" w:rsidRDefault="001E07A5" w:rsidP="000E3424">
      <w:pPr>
        <w:pStyle w:val="Domylnie"/>
        <w:numPr>
          <w:ilvl w:val="3"/>
          <w:numId w:val="3"/>
        </w:numPr>
        <w:spacing w:after="0" w:line="276" w:lineRule="auto"/>
        <w:ind w:left="426" w:hanging="426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Świadczenia zdrowotne objęte niniejszą umową udzielane są przez Przyjmującego Zamówienie zgodnie z zapotrzebowaniem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 xml:space="preserve"> - uzgadnianym co miesiąc z </w:t>
      </w:r>
      <w:r w:rsidR="00A81B44" w:rsidRPr="00B7051D">
        <w:rPr>
          <w:color w:val="auto"/>
          <w:sz w:val="20"/>
          <w:szCs w:val="20"/>
        </w:rPr>
        <w:t>Udzielającym Zamówienia</w:t>
      </w:r>
      <w:r w:rsidRPr="00B7051D">
        <w:rPr>
          <w:color w:val="auto"/>
          <w:sz w:val="20"/>
          <w:szCs w:val="20"/>
        </w:rPr>
        <w:t xml:space="preserve"> lub osobą jego reprezentującą.</w:t>
      </w:r>
    </w:p>
    <w:p w14:paraId="1D59C220" w14:textId="38D5FA7B" w:rsidR="00420C12" w:rsidRPr="00B7051D" w:rsidRDefault="00B82298" w:rsidP="000E3424">
      <w:pPr>
        <w:pStyle w:val="Domylnie"/>
        <w:numPr>
          <w:ilvl w:val="3"/>
          <w:numId w:val="3"/>
        </w:numPr>
        <w:spacing w:after="0" w:line="276" w:lineRule="auto"/>
        <w:ind w:left="426" w:hanging="426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iCs/>
          <w:color w:val="auto"/>
          <w:sz w:val="20"/>
          <w:szCs w:val="20"/>
        </w:rPr>
        <w:t>Przyjmujący Zamówienie</w:t>
      </w:r>
      <w:r w:rsidR="00420C12" w:rsidRPr="00B7051D">
        <w:rPr>
          <w:iCs/>
          <w:color w:val="auto"/>
          <w:sz w:val="20"/>
          <w:szCs w:val="20"/>
        </w:rPr>
        <w:t xml:space="preserve"> w okresie obowiązywania umowy deklaruje gotowość świadczenia usług w wymiarze. </w:t>
      </w:r>
      <w:r w:rsidR="00804900" w:rsidRPr="00B7051D">
        <w:rPr>
          <w:iCs/>
          <w:color w:val="auto"/>
          <w:sz w:val="20"/>
          <w:szCs w:val="20"/>
        </w:rPr>
        <w:t>……………………………………………………………</w:t>
      </w:r>
      <w:r w:rsidR="00420C12" w:rsidRPr="00B7051D">
        <w:rPr>
          <w:iCs/>
          <w:color w:val="auto"/>
          <w:sz w:val="20"/>
          <w:szCs w:val="20"/>
        </w:rPr>
        <w:t xml:space="preserve"> i przyjmuje do wiadomości, że z tego tytułu zgłoszony zostanie do NFZ jako personel wykonujący świadczenia w umowie z NFZ</w:t>
      </w:r>
      <w:r w:rsidR="00420C12" w:rsidRPr="00B7051D">
        <w:rPr>
          <w:color w:val="auto"/>
          <w:sz w:val="20"/>
          <w:szCs w:val="20"/>
        </w:rPr>
        <w:t>.</w:t>
      </w:r>
    </w:p>
    <w:p w14:paraId="3A6FA99C" w14:textId="47AEE90E" w:rsidR="000B2895" w:rsidRPr="00B7051D" w:rsidRDefault="00254E09" w:rsidP="00DB26B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§4</w:t>
      </w:r>
      <w:r w:rsidR="000B2895" w:rsidRPr="00B7051D">
        <w:rPr>
          <w:b/>
          <w:color w:val="auto"/>
          <w:sz w:val="20"/>
          <w:szCs w:val="20"/>
        </w:rPr>
        <w:t xml:space="preserve"> </w:t>
      </w:r>
    </w:p>
    <w:p w14:paraId="6BD436F4" w14:textId="05D7F21A" w:rsidR="00305D6E" w:rsidRPr="00B7051D" w:rsidRDefault="000B2895" w:rsidP="00DB26B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PRAWA I OBOWIĄZKI UDZIELAJĄCEGO ZAMÓWIENIE</w:t>
      </w:r>
    </w:p>
    <w:p w14:paraId="7A9976E9" w14:textId="694FB39D" w:rsidR="00AE59F1" w:rsidRPr="00B7051D" w:rsidRDefault="00B82298" w:rsidP="000E3424">
      <w:pPr>
        <w:numPr>
          <w:ilvl w:val="0"/>
          <w:numId w:val="19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Udzielający Zamówienia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jest zobowiązany do zapewnienia Przyjmującemu </w:t>
      </w:r>
      <w:r w:rsidRPr="00B7051D">
        <w:rPr>
          <w:rFonts w:ascii="Times New Roman" w:hAnsi="Times New Roman" w:cs="Times New Roman"/>
          <w:sz w:val="20"/>
          <w:szCs w:val="20"/>
        </w:rPr>
        <w:t>Z</w:t>
      </w:r>
      <w:r w:rsidR="00AE59F1" w:rsidRPr="00B7051D">
        <w:rPr>
          <w:rFonts w:ascii="Times New Roman" w:hAnsi="Times New Roman" w:cs="Times New Roman"/>
          <w:sz w:val="20"/>
          <w:szCs w:val="20"/>
        </w:rPr>
        <w:t>amówienie pełnej dostępności do sprawnej aparatury i sprzętu</w:t>
      </w:r>
      <w:r w:rsidR="00804900" w:rsidRPr="00B7051D">
        <w:rPr>
          <w:rFonts w:ascii="Times New Roman" w:hAnsi="Times New Roman" w:cs="Times New Roman"/>
          <w:sz w:val="20"/>
          <w:szCs w:val="20"/>
        </w:rPr>
        <w:t xml:space="preserve">, </w:t>
      </w:r>
      <w:r w:rsidR="00AE59F1" w:rsidRPr="00B7051D">
        <w:rPr>
          <w:rFonts w:ascii="Times New Roman" w:hAnsi="Times New Roman" w:cs="Times New Roman"/>
          <w:sz w:val="20"/>
          <w:szCs w:val="20"/>
        </w:rPr>
        <w:t>zaopatrzenia w konieczne środki, pełnej dostępności do pomieszczeń w stanie umożliwiającym wykonanie świadczeń zdrowotnych objętych przedmiotem niniejszej Umowy z zachowaniem należytej staranności, a także innych niezbędnych w rozumieniu wskazań aktualnej wiedzy medycznej warunków wykonania świadczeń, w tym diagnostycznych, sprzętowych</w:t>
      </w:r>
      <w:r w:rsidR="00955D17" w:rsidRPr="00B7051D">
        <w:rPr>
          <w:rFonts w:ascii="Times New Roman" w:hAnsi="Times New Roman" w:cs="Times New Roman"/>
          <w:sz w:val="20"/>
          <w:szCs w:val="20"/>
        </w:rPr>
        <w:t xml:space="preserve"> 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i informatycznych. </w:t>
      </w:r>
    </w:p>
    <w:p w14:paraId="6C73BA88" w14:textId="560288C6" w:rsidR="00AE59F1" w:rsidRPr="00B7051D" w:rsidRDefault="00B82298" w:rsidP="000E3424">
      <w:pPr>
        <w:numPr>
          <w:ilvl w:val="0"/>
          <w:numId w:val="19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Udzielający Zamówienia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ponosi odpowiedzialność za stan sanitarny, epidemiologiczny i techniczny sprzętu, o którym mowa w ust. 1.</w:t>
      </w:r>
    </w:p>
    <w:p w14:paraId="2A47B8FB" w14:textId="65743987" w:rsidR="00AE59F1" w:rsidRPr="00B7051D" w:rsidRDefault="00B82298" w:rsidP="000E3424">
      <w:pPr>
        <w:numPr>
          <w:ilvl w:val="0"/>
          <w:numId w:val="19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Udzielający Zamówienia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zobowiązuje się do terminowej wypłaty na rzecz Przyjmującego </w:t>
      </w:r>
      <w:r w:rsidR="00804900" w:rsidRPr="00B7051D">
        <w:rPr>
          <w:rFonts w:ascii="Times New Roman" w:hAnsi="Times New Roman" w:cs="Times New Roman"/>
          <w:sz w:val="20"/>
          <w:szCs w:val="20"/>
        </w:rPr>
        <w:t>Z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amówienie wynagrodzenia za wykonanie przedmiotu niniejszej Umowy. </w:t>
      </w:r>
    </w:p>
    <w:p w14:paraId="1C905146" w14:textId="2E182C6A" w:rsidR="00AE59F1" w:rsidRPr="00B7051D" w:rsidRDefault="00B82298" w:rsidP="000E3424">
      <w:pPr>
        <w:numPr>
          <w:ilvl w:val="0"/>
          <w:numId w:val="19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Udzielający Zamówienia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ma prawo do kontroli jakości wykonywanych przez Przyjmującego </w:t>
      </w:r>
      <w:r w:rsidRPr="00B7051D">
        <w:rPr>
          <w:rFonts w:ascii="Times New Roman" w:hAnsi="Times New Roman" w:cs="Times New Roman"/>
          <w:sz w:val="20"/>
          <w:szCs w:val="20"/>
        </w:rPr>
        <w:t>Z</w:t>
      </w:r>
      <w:r w:rsidR="00AE59F1" w:rsidRPr="00B7051D">
        <w:rPr>
          <w:rFonts w:ascii="Times New Roman" w:hAnsi="Times New Roman" w:cs="Times New Roman"/>
          <w:sz w:val="20"/>
          <w:szCs w:val="20"/>
        </w:rPr>
        <w:t>amówienie czynności i zasadności wykorzystywania udostępnionej infrastruktury, w tym</w:t>
      </w:r>
      <w:r w:rsidR="00804900" w:rsidRPr="00B7051D">
        <w:rPr>
          <w:rFonts w:ascii="Times New Roman" w:hAnsi="Times New Roman" w:cs="Times New Roman"/>
          <w:sz w:val="20"/>
          <w:szCs w:val="20"/>
        </w:rPr>
        <w:t xml:space="preserve"> w szczególności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sprzętu</w:t>
      </w:r>
      <w:r w:rsidR="00955D17" w:rsidRPr="00B7051D">
        <w:rPr>
          <w:rFonts w:ascii="Times New Roman" w:hAnsi="Times New Roman" w:cs="Times New Roman"/>
          <w:sz w:val="20"/>
          <w:szCs w:val="20"/>
        </w:rPr>
        <w:t xml:space="preserve"> 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i </w:t>
      </w:r>
      <w:r w:rsidR="00E06EBF" w:rsidRPr="00B7051D">
        <w:rPr>
          <w:rFonts w:ascii="Times New Roman" w:hAnsi="Times New Roman" w:cs="Times New Roman"/>
          <w:sz w:val="20"/>
          <w:szCs w:val="20"/>
        </w:rPr>
        <w:t xml:space="preserve">innych 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środków. </w:t>
      </w:r>
    </w:p>
    <w:p w14:paraId="678AA6F8" w14:textId="2A1A5656" w:rsidR="00AE59F1" w:rsidRPr="00B7051D" w:rsidRDefault="00B82298" w:rsidP="000E3424">
      <w:pPr>
        <w:numPr>
          <w:ilvl w:val="0"/>
          <w:numId w:val="19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nie ponosi odpowiedzialności za niewykonanie lub nienależyte wykonanie Umowy, wynikające z niezabezpieczenia przez </w:t>
      </w:r>
      <w:r w:rsidRPr="00B7051D">
        <w:rPr>
          <w:rFonts w:ascii="Times New Roman" w:hAnsi="Times New Roman" w:cs="Times New Roman"/>
          <w:sz w:val="20"/>
          <w:szCs w:val="20"/>
        </w:rPr>
        <w:t>Udzielającego Zamówienia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 niezbędnych w rozumieniu wskazań aktualnej wiedzy medycznej warunków wykonywania świadczenia, a w szczególności możliwości diagnostycznych, sprzętowych</w:t>
      </w:r>
      <w:r w:rsidR="00955D17" w:rsidRPr="00B7051D">
        <w:rPr>
          <w:rFonts w:ascii="Times New Roman" w:hAnsi="Times New Roman" w:cs="Times New Roman"/>
          <w:sz w:val="20"/>
          <w:szCs w:val="20"/>
        </w:rPr>
        <w:t xml:space="preserve"> </w:t>
      </w:r>
      <w:r w:rsidR="00AE59F1" w:rsidRPr="00B7051D">
        <w:rPr>
          <w:rFonts w:ascii="Times New Roman" w:hAnsi="Times New Roman" w:cs="Times New Roman"/>
          <w:sz w:val="20"/>
          <w:szCs w:val="20"/>
        </w:rPr>
        <w:t xml:space="preserve">i informatycznych. </w:t>
      </w:r>
    </w:p>
    <w:p w14:paraId="64358350" w14:textId="68CA9265" w:rsidR="00305D6E" w:rsidRPr="00B7051D" w:rsidRDefault="00254E09" w:rsidP="00771BB0">
      <w:pPr>
        <w:pStyle w:val="Domylnie"/>
        <w:spacing w:after="0" w:line="276" w:lineRule="auto"/>
        <w:ind w:left="426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§5</w:t>
      </w:r>
    </w:p>
    <w:p w14:paraId="199F752C" w14:textId="77777777" w:rsidR="00E06EBF" w:rsidRPr="00B7051D" w:rsidRDefault="000B2895" w:rsidP="00E06EBF">
      <w:pPr>
        <w:pStyle w:val="Domylnie"/>
        <w:spacing w:after="0" w:line="276" w:lineRule="auto"/>
        <w:ind w:left="426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OBOWIĄZKI PRZYJMUJĄCEGO ZAMÓWIENIE</w:t>
      </w:r>
      <w:bookmarkStart w:id="7" w:name="_Hlk117158456"/>
    </w:p>
    <w:p w14:paraId="76AD0DBE" w14:textId="57C7EED5" w:rsidR="00AD2FD9" w:rsidRPr="00B7051D" w:rsidRDefault="00AD2FD9" w:rsidP="000E3424">
      <w:pPr>
        <w:pStyle w:val="Domylnie"/>
        <w:numPr>
          <w:ilvl w:val="0"/>
          <w:numId w:val="24"/>
        </w:numPr>
        <w:spacing w:after="0" w:line="276" w:lineRule="auto"/>
        <w:jc w:val="both"/>
        <w:rPr>
          <w:b/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Do zadań Przyjmującego Zamówienie należy udzielanie świadczeń zdrowotnych właściwych dla </w:t>
      </w:r>
      <w:r w:rsidRPr="008B476A">
        <w:rPr>
          <w:b/>
          <w:bCs/>
          <w:color w:val="auto"/>
          <w:sz w:val="20"/>
          <w:szCs w:val="20"/>
        </w:rPr>
        <w:t>psychologa</w:t>
      </w:r>
      <w:r w:rsidRPr="00B7051D">
        <w:rPr>
          <w:color w:val="auto"/>
          <w:sz w:val="20"/>
          <w:szCs w:val="20"/>
        </w:rPr>
        <w:t xml:space="preserve"> Powiatowego Szpitala w Iławie udzielanych w siedzibie Udzielającego Zamówienia oraz w przypadku konieczności wizyty domowej u pacjenta także w miejscu zamieszkania pacjenta, w dniach i godzinach ustalonych z Udzielającym Zamówienia.</w:t>
      </w:r>
    </w:p>
    <w:p w14:paraId="7759534B" w14:textId="71697B53" w:rsidR="00E06EBF" w:rsidRPr="00B7051D" w:rsidRDefault="00E06EBF" w:rsidP="000E3424">
      <w:pPr>
        <w:pStyle w:val="Domylnie"/>
        <w:numPr>
          <w:ilvl w:val="0"/>
          <w:numId w:val="24"/>
        </w:numPr>
        <w:spacing w:after="0" w:line="276" w:lineRule="auto"/>
        <w:rPr>
          <w:b/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Przyjmujący Zamówienie w ramach niniejszej umowy zobowiązuje się ponadto do:</w:t>
      </w:r>
    </w:p>
    <w:p w14:paraId="3C34B244" w14:textId="4C398335" w:rsidR="00E06EBF" w:rsidRPr="00B7051D" w:rsidRDefault="00E06EBF" w:rsidP="000E3424">
      <w:pPr>
        <w:pStyle w:val="Tekstpodstawowywcity"/>
        <w:widowControl w:val="0"/>
        <w:numPr>
          <w:ilvl w:val="0"/>
          <w:numId w:val="25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przygotowywania i przekazywania sprawozdawczości na zasadach obowiązujących w placówkach ochrony zdrowia,</w:t>
      </w:r>
    </w:p>
    <w:p w14:paraId="4CA7BE22" w14:textId="77777777" w:rsidR="00E06EBF" w:rsidRPr="00B7051D" w:rsidRDefault="00E06EBF" w:rsidP="000E3424">
      <w:pPr>
        <w:pStyle w:val="Tekstpodstawowywcity"/>
        <w:widowControl w:val="0"/>
        <w:numPr>
          <w:ilvl w:val="0"/>
          <w:numId w:val="25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prowadzenia dokumentacji medycznej na zasadach obowiązujących w publicznych zakładach opieki zdrowotnej oraz jej przekazywania zgodnie z obowiązującymi przepisami, </w:t>
      </w:r>
    </w:p>
    <w:p w14:paraId="5A35F99D" w14:textId="77777777" w:rsidR="00E06EBF" w:rsidRPr="00B7051D" w:rsidRDefault="00E06EBF" w:rsidP="000E3424">
      <w:pPr>
        <w:pStyle w:val="Tekstpodstawowywcity"/>
        <w:widowControl w:val="0"/>
        <w:numPr>
          <w:ilvl w:val="0"/>
          <w:numId w:val="25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dbania o pozytywny wizerunek Szpitala, </w:t>
      </w:r>
    </w:p>
    <w:p w14:paraId="63B5DF03" w14:textId="77777777" w:rsidR="00E06EBF" w:rsidRPr="00B7051D" w:rsidRDefault="00E06EBF" w:rsidP="000E3424">
      <w:pPr>
        <w:pStyle w:val="Tekstpodstawowywcity"/>
        <w:widowControl w:val="0"/>
        <w:numPr>
          <w:ilvl w:val="0"/>
          <w:numId w:val="25"/>
        </w:numPr>
        <w:suppressAutoHyphens/>
        <w:autoSpaceDE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czynnego uczestnictwa w realizacji wdrażania i bieżącej pracy w systemie informatycznym,                                         </w:t>
      </w:r>
    </w:p>
    <w:p w14:paraId="09ECC453" w14:textId="01A6DA38" w:rsidR="00A81B44" w:rsidRPr="00B7051D" w:rsidRDefault="00E06EBF" w:rsidP="000E3424">
      <w:pPr>
        <w:pStyle w:val="Domylnie"/>
        <w:numPr>
          <w:ilvl w:val="0"/>
          <w:numId w:val="25"/>
        </w:numPr>
        <w:tabs>
          <w:tab w:val="clear" w:pos="709"/>
          <w:tab w:val="left" w:pos="1134"/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dostarczenie Szpitalowi wymaganych odrębnymi przepisami zaświadczeń o ukończeniu szkoleń,</w:t>
      </w:r>
    </w:p>
    <w:p w14:paraId="32062F59" w14:textId="790E48B2" w:rsidR="00187201" w:rsidRPr="00B7051D" w:rsidRDefault="00187201" w:rsidP="000E3424">
      <w:pPr>
        <w:pStyle w:val="Domylnie"/>
        <w:numPr>
          <w:ilvl w:val="0"/>
          <w:numId w:val="25"/>
        </w:numPr>
        <w:tabs>
          <w:tab w:val="clear" w:pos="709"/>
          <w:tab w:val="left" w:pos="1134"/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przestrzegania wszelkich obowiązujących przepisów prawa i wewnętrznych regulacji Udzielającego </w:t>
      </w:r>
      <w:r w:rsidR="00B82298" w:rsidRPr="00B7051D">
        <w:rPr>
          <w:rStyle w:val="Domylnaczcionkaakapitu1"/>
          <w:color w:val="auto"/>
          <w:sz w:val="20"/>
          <w:szCs w:val="20"/>
        </w:rPr>
        <w:t>Z</w:t>
      </w:r>
      <w:r w:rsidRPr="00B7051D">
        <w:rPr>
          <w:rStyle w:val="Domylnaczcionkaakapitu1"/>
          <w:color w:val="auto"/>
          <w:sz w:val="20"/>
          <w:szCs w:val="20"/>
        </w:rPr>
        <w:t>amówienie, mających bezpośredni związek z wykonywaniem niniejszej Umowy, w tym w szczególności z udzielaniem świadczeń zdrowotnych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32534A4A" w14:textId="686650B2" w:rsidR="00187201" w:rsidRPr="00B7051D" w:rsidRDefault="00C42528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lastRenderedPageBreak/>
        <w:t>udzielania świadczeń zdrowotnych</w:t>
      </w:r>
      <w:r w:rsidR="00E34910" w:rsidRPr="00B7051D">
        <w:rPr>
          <w:rStyle w:val="Domylnaczcionkaakapitu1"/>
          <w:color w:val="auto"/>
          <w:sz w:val="20"/>
          <w:szCs w:val="20"/>
        </w:rPr>
        <w:t xml:space="preserve"> </w:t>
      </w:r>
      <w:r w:rsidR="00187201" w:rsidRPr="00B7051D">
        <w:rPr>
          <w:rStyle w:val="Domylnaczcionkaakapitu1"/>
          <w:color w:val="auto"/>
          <w:sz w:val="20"/>
          <w:szCs w:val="20"/>
        </w:rPr>
        <w:t xml:space="preserve">oraz przestrzegania obowiązujących reguł postepowania zawartych w obowiązującej u Udzielającego </w:t>
      </w:r>
      <w:r w:rsidR="00B82298" w:rsidRPr="00B7051D">
        <w:rPr>
          <w:rStyle w:val="Domylnaczcionkaakapitu1"/>
          <w:color w:val="auto"/>
          <w:sz w:val="20"/>
          <w:szCs w:val="20"/>
        </w:rPr>
        <w:t>Z</w:t>
      </w:r>
      <w:r w:rsidR="00187201" w:rsidRPr="00B7051D">
        <w:rPr>
          <w:rStyle w:val="Domylnaczcionkaakapitu1"/>
          <w:color w:val="auto"/>
          <w:sz w:val="20"/>
          <w:szCs w:val="20"/>
        </w:rPr>
        <w:t xml:space="preserve">amówienie dokumentacji; </w:t>
      </w:r>
    </w:p>
    <w:p w14:paraId="4055D45F" w14:textId="77777777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znajomości i przestrzegania praw pacjenta wynikających z obowiązujących przepisów prawa; </w:t>
      </w:r>
    </w:p>
    <w:p w14:paraId="37C11209" w14:textId="77777777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udzielania świadczeń zdrowotnych zgodnie ze wskazaniami aktualnej wiedzy medycznej i posiadanymi kwalifikacjami, dostępnymi metodami i środkami zapobiegania, rozpoznawania i leczenia chorób, zgodnie z zasadami etyki zawodowej oraz należytą starannością; </w:t>
      </w:r>
    </w:p>
    <w:p w14:paraId="4784C5AD" w14:textId="28D02BB2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poddania się kontroli ze strony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 oraz innych uprawnionych instytucji kontrolnych w zakresie zrealizowanych świadczeń zdrowotnych, zasadności wykorzystywania udostępnionej infrastruktury, w tym sprzętu, aparatury i środków, dokonywania rozliczeń ustalających koszty udzielanych świadczeń i należności za udzielane świadczenia, kontroli co do prowadzonej dokumentacji medycznej i sprawozdawczości statystycznej oraz kontroli w zakresie trzeźwości i pozostawania pod wpływem środków odurzających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4BA048DA" w14:textId="491D9349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dokonywania wpisów w dokumentacji medycznej pacjentów według powszechnie obowiązujących przepisów prawa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  <w:r w:rsidRPr="00B7051D">
        <w:rPr>
          <w:rStyle w:val="Domylnaczcionkaakapitu1"/>
          <w:color w:val="auto"/>
          <w:sz w:val="20"/>
          <w:szCs w:val="20"/>
        </w:rPr>
        <w:t xml:space="preserve"> a także regulacji wewnętrznych obowiązujących u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, oraz zajmowania merytorycznego stanowiska na wniosek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 w sprawach mających bezpośredni związek z udzielanymi świadczeniami zdrowotnymi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5F17A637" w14:textId="57B921A2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współpracy z </w:t>
      </w:r>
      <w:r w:rsidR="00FC4CBB" w:rsidRPr="00B7051D">
        <w:rPr>
          <w:rStyle w:val="Domylnaczcionkaakapitu1"/>
          <w:color w:val="auto"/>
          <w:sz w:val="20"/>
          <w:szCs w:val="20"/>
        </w:rPr>
        <w:t xml:space="preserve">personelem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 w celu prawidłowej realizacji umowy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29506FB6" w14:textId="557508AC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podejmowania i prowadzenia działań mających na celu utrzymanie i podnoszenie poziomu i jakości udzielanych świadczeń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0DDA69E5" w14:textId="744C1DB0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dbania o mienie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, w tym do użytkowania infrastruktury, w tym sprzętu zgodnie z obowiązującymi przepisami prawa, instrukcjami, zasadami BHP, ochrony radiologicznej; </w:t>
      </w:r>
      <w:r w:rsidR="00B82298" w:rsidRPr="00B7051D">
        <w:rPr>
          <w:rStyle w:val="Domylnaczcionkaakapitu1"/>
          <w:color w:val="auto"/>
          <w:sz w:val="20"/>
          <w:szCs w:val="20"/>
        </w:rPr>
        <w:t>Przyjmujący Zamówienie</w:t>
      </w:r>
      <w:r w:rsidRPr="00B7051D">
        <w:rPr>
          <w:rStyle w:val="Domylnaczcionkaakapitu1"/>
          <w:color w:val="auto"/>
          <w:sz w:val="20"/>
          <w:szCs w:val="20"/>
        </w:rPr>
        <w:t xml:space="preserve"> jest odpowiedzialny za jego wykorzystywanie w zakresie niezbędnym do wykonania świadczeń objętych niniejszą Umową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0F1D2254" w14:textId="25E44D79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zachowania w tajemnicy postanowień niniejszej Umowy oraz wszelkich informacji i danych, w których posiadanie wszedł w związku z wykonywaniem niniejszej Umowy – dane te stanowią tajemnicę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 w rozumieniu przepisów ustawy z dnia 16 kwietnia 1993 r. o zwalczaniu nieuczciwej konkurencji (</w:t>
      </w:r>
      <w:r w:rsidR="00866232" w:rsidRPr="00B7051D">
        <w:rPr>
          <w:rStyle w:val="Domylnaczcionkaakapitu1"/>
          <w:color w:val="auto"/>
          <w:sz w:val="20"/>
          <w:szCs w:val="20"/>
        </w:rPr>
        <w:t>Dz.U. 1993 nr 47 poz. 211 z późn. zm</w:t>
      </w:r>
      <w:r w:rsidRPr="00B7051D">
        <w:rPr>
          <w:rStyle w:val="Domylnaczcionkaakapitu1"/>
          <w:color w:val="auto"/>
          <w:sz w:val="20"/>
          <w:szCs w:val="20"/>
        </w:rPr>
        <w:t>.), oraz zobowiązuje się do przestrzegania przepisów ustawy z dnia 10 maja 2018 r. o ochronie danych osobowych (</w:t>
      </w:r>
      <w:r w:rsidR="00213010" w:rsidRPr="00B7051D">
        <w:rPr>
          <w:rStyle w:val="Domylnaczcionkaakapitu1"/>
          <w:color w:val="auto"/>
          <w:sz w:val="20"/>
          <w:szCs w:val="20"/>
        </w:rPr>
        <w:t>Dz.U. 2018 poz. 1000 z późn. zm.</w:t>
      </w:r>
      <w:r w:rsidRPr="00B7051D">
        <w:rPr>
          <w:rStyle w:val="Domylnaczcionkaakapitu1"/>
          <w:color w:val="auto"/>
          <w:sz w:val="20"/>
          <w:szCs w:val="20"/>
        </w:rPr>
        <w:t xml:space="preserve">) i wydanych na jej podstawie aktów wykonawczych oraz wewnętrznych procedur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 z zakresu Bezpieczeństwa Informacji, których nieprzestrzeganie mogłoby naruszać prawa lub dobra osobiste osób trzecich, w tym w szczególności pacjentów lub pracowników/współpracowników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 xml:space="preserve">; </w:t>
      </w:r>
      <w:r w:rsidR="00B82298" w:rsidRPr="00B7051D">
        <w:rPr>
          <w:rStyle w:val="Domylnaczcionkaakapitu1"/>
          <w:color w:val="auto"/>
          <w:sz w:val="20"/>
          <w:szCs w:val="20"/>
        </w:rPr>
        <w:t>Przyjmujący Zamówienie</w:t>
      </w:r>
      <w:r w:rsidRPr="00B7051D">
        <w:rPr>
          <w:rStyle w:val="Domylnaczcionkaakapitu1"/>
          <w:color w:val="auto"/>
          <w:sz w:val="20"/>
          <w:szCs w:val="20"/>
        </w:rPr>
        <w:t xml:space="preserve"> oświadcza, że jest świadomy unijnej reformy ochrony danych osobowych i zobowiązuje się do przetwarzania danych osobowych z poszanowaniem przepisów Rozporządzenia Parlamentu Europejskiego i Rady (UE) 2016/679 z dnia 27 kwietnia 2016 r. w sprawie ochrony osób fizycznych w związku z przestrzeganiem danych osobowych i w sprawie swobodnego przepływu takich danych oraz uchylenia dyrektywy 95/46/WE oraz wydanych na jego podstawie krajowych przepisów z zakresu ochrony danych osobowych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6BBAA377" w14:textId="05FA4A8D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posiadania ważnego i aktualnego zaświadczenia o ukończeniu szkolenia okresowego w zakresie BHP adekwatnego dla grupy zawodowej, którą reprezentuje i której charakter pracy wiąże się z narażeniem na czynniki szkodliwe dla zdrowia, uciążliwe lub niebezpieczne albo z odpowiedzialnością w zakresie bezpieczeństwa i higieny pracy</w:t>
      </w:r>
      <w:r w:rsidR="00EA5DAE" w:rsidRPr="00B7051D">
        <w:rPr>
          <w:rStyle w:val="Domylnaczcionkaakapitu1"/>
          <w:color w:val="auto"/>
          <w:sz w:val="20"/>
          <w:szCs w:val="20"/>
        </w:rPr>
        <w:t xml:space="preserve"> </w:t>
      </w:r>
      <w:bookmarkStart w:id="8" w:name="_Hlk158807502"/>
      <w:r w:rsidR="00EA5DAE" w:rsidRPr="00B7051D">
        <w:rPr>
          <w:rStyle w:val="Domylnaczcionkaakapitu1"/>
          <w:color w:val="auto"/>
          <w:sz w:val="20"/>
          <w:szCs w:val="20"/>
        </w:rPr>
        <w:t>(szkolenia bhp Przyjmujący Zamówienia przeprowadza na swój koszt),</w:t>
      </w:r>
      <w:bookmarkEnd w:id="8"/>
    </w:p>
    <w:p w14:paraId="721DF9D9" w14:textId="42091871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posiadania przez cały okres trwania niniejszej Umowy aktualnego orzeczenia lekarskiego od lekarza medycyny pracy, stwierdzającego brak przeciwwskazań do udzielania świadczeń będących przedmiotem niniejszej Umowy, które należy złożyć do Działu</w:t>
      </w:r>
      <w:r w:rsidR="0082477D" w:rsidRPr="00B7051D">
        <w:rPr>
          <w:rStyle w:val="Domylnaczcionkaakapitu1"/>
          <w:color w:val="auto"/>
          <w:sz w:val="20"/>
          <w:szCs w:val="20"/>
        </w:rPr>
        <w:t xml:space="preserve"> Kadr n</w:t>
      </w:r>
      <w:r w:rsidRPr="00B7051D">
        <w:rPr>
          <w:rStyle w:val="Domylnaczcionkaakapitu1"/>
          <w:color w:val="auto"/>
          <w:sz w:val="20"/>
          <w:szCs w:val="20"/>
        </w:rPr>
        <w:t xml:space="preserve">ajpóźniej w dniu zawarcia niniejszej Umowy; w przypadku orzeczenia wydanego na okres krótszy niż czas trwania niniejszej Umowy, </w:t>
      </w:r>
      <w:r w:rsidR="00B82298" w:rsidRPr="00B7051D">
        <w:rPr>
          <w:rStyle w:val="Domylnaczcionkaakapitu1"/>
          <w:color w:val="auto"/>
          <w:sz w:val="20"/>
          <w:szCs w:val="20"/>
        </w:rPr>
        <w:t>Przyjmujący Zamówienie</w:t>
      </w:r>
      <w:r w:rsidRPr="00B7051D">
        <w:rPr>
          <w:rStyle w:val="Domylnaczcionkaakapitu1"/>
          <w:color w:val="auto"/>
          <w:sz w:val="20"/>
          <w:szCs w:val="20"/>
        </w:rPr>
        <w:t xml:space="preserve"> doręczy Udzielającemu </w:t>
      </w:r>
      <w:r w:rsidR="00B82298" w:rsidRPr="00B7051D">
        <w:rPr>
          <w:rStyle w:val="Domylnaczcionkaakapitu1"/>
          <w:color w:val="auto"/>
          <w:sz w:val="20"/>
          <w:szCs w:val="20"/>
        </w:rPr>
        <w:t>Z</w:t>
      </w:r>
      <w:r w:rsidRPr="00B7051D">
        <w:rPr>
          <w:rStyle w:val="Domylnaczcionkaakapitu1"/>
          <w:color w:val="auto"/>
          <w:sz w:val="20"/>
          <w:szCs w:val="20"/>
        </w:rPr>
        <w:t xml:space="preserve">amówienia aktualne orzeczenie o braku przeciwwskazań do </w:t>
      </w:r>
      <w:r w:rsidRPr="00B7051D">
        <w:rPr>
          <w:rStyle w:val="Domylnaczcionkaakapitu1"/>
          <w:color w:val="auto"/>
          <w:sz w:val="20"/>
          <w:szCs w:val="20"/>
        </w:rPr>
        <w:lastRenderedPageBreak/>
        <w:t>udzielania świadczeń będących przedmiotem niniejszej Umowy najpóźniej w dniu następującym po ostatnim dniu ważności poprzedniego orzeczenia; niedostarczenie aktualnego orzeczenia lekarskiego, skutkuje odsunięciem od udzielania świadczeń zdrowotnych i daje prawo rozwiązania Umowy w trybie natychmiastowym</w:t>
      </w:r>
      <w:r w:rsidR="00EA5DAE" w:rsidRPr="00B7051D">
        <w:rPr>
          <w:rStyle w:val="Domylnaczcionkaakapitu1"/>
          <w:color w:val="auto"/>
          <w:sz w:val="20"/>
          <w:szCs w:val="20"/>
        </w:rPr>
        <w:t xml:space="preserve"> (</w:t>
      </w:r>
      <w:r w:rsidR="008227A6" w:rsidRPr="00B7051D">
        <w:rPr>
          <w:rStyle w:val="Domylnaczcionkaakapitu1"/>
          <w:color w:val="auto"/>
          <w:sz w:val="20"/>
          <w:szCs w:val="20"/>
        </w:rPr>
        <w:t>Przyjmujący Zamówienie ponosi koszt badań lekarskich oraz wydania orzeczenia lekarskiego</w:t>
      </w:r>
      <w:r w:rsidR="00EA5DAE" w:rsidRPr="00B7051D">
        <w:rPr>
          <w:rStyle w:val="Domylnaczcionkaakapitu1"/>
          <w:color w:val="auto"/>
          <w:sz w:val="20"/>
          <w:szCs w:val="20"/>
        </w:rPr>
        <w:t>),</w:t>
      </w:r>
    </w:p>
    <w:p w14:paraId="0306F026" w14:textId="0E8C2F60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prowadzenia sprawozdawczości statystycznej z realizacji zadań zgodnie ze standardem dokumentacji obowiązującym u Udzielającego </w:t>
      </w:r>
      <w:r w:rsidR="00B82298" w:rsidRPr="00B7051D">
        <w:rPr>
          <w:rStyle w:val="Domylnaczcionkaakapitu1"/>
          <w:color w:val="auto"/>
          <w:sz w:val="20"/>
          <w:szCs w:val="20"/>
        </w:rPr>
        <w:t>Z</w:t>
      </w:r>
      <w:r w:rsidRPr="00B7051D">
        <w:rPr>
          <w:rStyle w:val="Domylnaczcionkaakapitu1"/>
          <w:color w:val="auto"/>
          <w:sz w:val="20"/>
          <w:szCs w:val="20"/>
        </w:rPr>
        <w:t xml:space="preserve">amówienie i w podmiotach leczniczych, według wzorów i w terminach podanych przez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="00E06EBF" w:rsidRPr="00B7051D">
        <w:rPr>
          <w:rStyle w:val="Domylnaczcionkaakapitu1"/>
          <w:color w:val="auto"/>
          <w:sz w:val="20"/>
          <w:szCs w:val="20"/>
        </w:rPr>
        <w:t>,</w:t>
      </w:r>
    </w:p>
    <w:p w14:paraId="33CCF3DD" w14:textId="77777777" w:rsidR="006F40C9" w:rsidRPr="00B7051D" w:rsidRDefault="006F40C9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czynnego uczestniczenia na zlecenie Dyrektora lub Z-cy Dyrektora ds. pielęgniarstwa w pracach zespołów powoływanych na potrzeby Szpitala (m.in. akredytacji, ISO itp.),</w:t>
      </w:r>
    </w:p>
    <w:p w14:paraId="6BDDB9D2" w14:textId="153FC7CD" w:rsidR="006F40C9" w:rsidRPr="00B7051D" w:rsidRDefault="006F40C9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czynnego uczestnictwa w szkoleniach organizowanych przez Szpital,</w:t>
      </w:r>
    </w:p>
    <w:p w14:paraId="14FF4BE8" w14:textId="45DA9D21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udzielania świadczeń będących przedmiotem niniejszej Umowy we własnej odzieży i obuwiu roboczym, spełniających wymagania określone w Polskich Normach oraz zapewnienia, aby stosowana odzież i obuwie robocze posiadały właściwości ochronne i użytkowe</w:t>
      </w:r>
      <w:r w:rsidR="006F40C9" w:rsidRPr="00B7051D">
        <w:rPr>
          <w:rStyle w:val="Domylnaczcionkaakapitu1"/>
          <w:color w:val="auto"/>
          <w:sz w:val="20"/>
          <w:szCs w:val="20"/>
        </w:rPr>
        <w:t>,</w:t>
      </w:r>
    </w:p>
    <w:p w14:paraId="210FCAD7" w14:textId="138DCE05" w:rsidR="00187201" w:rsidRPr="00B7051D" w:rsidRDefault="00187201" w:rsidP="000E3424">
      <w:pPr>
        <w:pStyle w:val="Domylnie"/>
        <w:numPr>
          <w:ilvl w:val="0"/>
          <w:numId w:val="25"/>
        </w:numPr>
        <w:tabs>
          <w:tab w:val="left" w:pos="1986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udzielania świadczeń będących przedmiotem Umowy w środkach ochrony indywidualnej zabezpieczających go przed działaniem szkodliwych dla zdrowia czynników występujących w środowisku pracy, które spełniają wymagania dotyczące oceny zgodności</w:t>
      </w:r>
      <w:r w:rsidR="00737D37" w:rsidRPr="00B7051D">
        <w:rPr>
          <w:rStyle w:val="Domylnaczcionkaakapitu1"/>
          <w:color w:val="auto"/>
          <w:sz w:val="20"/>
          <w:szCs w:val="20"/>
        </w:rPr>
        <w:t>.</w:t>
      </w:r>
    </w:p>
    <w:bookmarkEnd w:id="7"/>
    <w:p w14:paraId="7B8D1FE3" w14:textId="6ADFA849" w:rsidR="00187201" w:rsidRPr="00B7051D" w:rsidRDefault="00B82298" w:rsidP="000E3424">
      <w:pPr>
        <w:pStyle w:val="Akapitzlist"/>
        <w:numPr>
          <w:ilvl w:val="0"/>
          <w:numId w:val="24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>Przyjmujący Zamówienie</w:t>
      </w:r>
      <w:r w:rsidR="00187201" w:rsidRPr="00B7051D">
        <w:rPr>
          <w:rFonts w:ascii="Times New Roman" w:hAnsi="Times New Roman"/>
          <w:color w:val="auto"/>
          <w:sz w:val="20"/>
          <w:szCs w:val="20"/>
        </w:rPr>
        <w:t xml:space="preserve"> obowiązany jest do powiadomienia </w:t>
      </w:r>
      <w:r w:rsidRPr="00B7051D">
        <w:rPr>
          <w:rFonts w:ascii="Times New Roman" w:hAnsi="Times New Roman"/>
          <w:color w:val="auto"/>
          <w:sz w:val="20"/>
          <w:szCs w:val="20"/>
        </w:rPr>
        <w:t>Udzielającego Zamówienia</w:t>
      </w:r>
      <w:r w:rsidR="00187201" w:rsidRPr="00B7051D">
        <w:rPr>
          <w:rFonts w:ascii="Times New Roman" w:hAnsi="Times New Roman"/>
          <w:color w:val="auto"/>
          <w:sz w:val="20"/>
          <w:szCs w:val="20"/>
        </w:rPr>
        <w:t xml:space="preserve"> o wszelkich zmianach danych w rejestrach i ewidencjach, które go dotyczą, w terminie 7 dni od dnia ich wystąpienia oraz przedłożenia Udzielającemu </w:t>
      </w:r>
      <w:r w:rsidRPr="00B7051D">
        <w:rPr>
          <w:rFonts w:ascii="Times New Roman" w:hAnsi="Times New Roman"/>
          <w:color w:val="auto"/>
          <w:sz w:val="20"/>
          <w:szCs w:val="20"/>
        </w:rPr>
        <w:t>Z</w:t>
      </w:r>
      <w:r w:rsidR="00187201" w:rsidRPr="00B7051D">
        <w:rPr>
          <w:rFonts w:ascii="Times New Roman" w:hAnsi="Times New Roman"/>
          <w:color w:val="auto"/>
          <w:sz w:val="20"/>
          <w:szCs w:val="20"/>
        </w:rPr>
        <w:t>amówienia wypisów lub odpisów obejmujących zmienione dane.</w:t>
      </w:r>
    </w:p>
    <w:p w14:paraId="75B89CAB" w14:textId="6FDA9C54" w:rsidR="00155CC0" w:rsidRPr="00B7051D" w:rsidRDefault="00187201" w:rsidP="000E3424">
      <w:pPr>
        <w:numPr>
          <w:ilvl w:val="0"/>
          <w:numId w:val="24"/>
        </w:numPr>
        <w:spacing w:after="27" w:line="276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Wszelka korespondencja kierowana do Przyjmującego </w:t>
      </w:r>
      <w:r w:rsidR="00B82298" w:rsidRPr="00B7051D">
        <w:rPr>
          <w:rFonts w:ascii="Times New Roman" w:hAnsi="Times New Roman" w:cs="Times New Roman"/>
          <w:sz w:val="20"/>
          <w:szCs w:val="20"/>
        </w:rPr>
        <w:t>Z</w:t>
      </w:r>
      <w:r w:rsidRPr="00B7051D">
        <w:rPr>
          <w:rFonts w:ascii="Times New Roman" w:hAnsi="Times New Roman" w:cs="Times New Roman"/>
          <w:sz w:val="20"/>
          <w:szCs w:val="20"/>
        </w:rPr>
        <w:t xml:space="preserve">amówienie przekazywana będzie na adres </w:t>
      </w:r>
      <w:r w:rsidR="00774E6E" w:rsidRPr="00B7051D">
        <w:rPr>
          <w:rFonts w:ascii="Times New Roman" w:hAnsi="Times New Roman" w:cs="Times New Roman"/>
          <w:sz w:val="20"/>
          <w:szCs w:val="20"/>
        </w:rPr>
        <w:t>korespondencyjny</w:t>
      </w:r>
      <w:r w:rsidRPr="00B7051D">
        <w:rPr>
          <w:rFonts w:ascii="Times New Roman" w:hAnsi="Times New Roman" w:cs="Times New Roman"/>
          <w:sz w:val="20"/>
          <w:szCs w:val="20"/>
        </w:rPr>
        <w:t>. W przypadku zmiany jakichkolwiek danych adresowych, każda ze stron obowiązana jest do niezwłocznego powiadomienia drugiej strony, w terminie nie dłuższym niż 7 dni, pod rygorem uznania, że doręczenia dokonywane na ostatni podany przez Stronę adres są skuteczne.</w:t>
      </w:r>
    </w:p>
    <w:p w14:paraId="05458643" w14:textId="3619E3F7" w:rsidR="00305D6E" w:rsidRPr="00B7051D" w:rsidRDefault="00254E09">
      <w:pPr>
        <w:pStyle w:val="Domylnie"/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</w:t>
      </w:r>
      <w:r w:rsidR="00B3383A" w:rsidRPr="00B7051D">
        <w:rPr>
          <w:b/>
          <w:color w:val="auto"/>
          <w:sz w:val="20"/>
          <w:szCs w:val="20"/>
        </w:rPr>
        <w:t>6</w:t>
      </w:r>
    </w:p>
    <w:p w14:paraId="555E4E22" w14:textId="7C131840" w:rsidR="00077AEA" w:rsidRPr="00B7051D" w:rsidRDefault="004260DF">
      <w:pPr>
        <w:pStyle w:val="Domylnie"/>
        <w:spacing w:after="0" w:line="276" w:lineRule="auto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ODPOWIEDZIALNOŚĆ</w:t>
      </w:r>
    </w:p>
    <w:p w14:paraId="08759025" w14:textId="20423DF9" w:rsidR="000677D2" w:rsidRPr="00B7051D" w:rsidRDefault="00B82298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="000677D2" w:rsidRPr="00B7051D">
        <w:rPr>
          <w:rFonts w:ascii="Times New Roman" w:hAnsi="Times New Roman" w:cs="Times New Roman"/>
          <w:sz w:val="20"/>
          <w:szCs w:val="20"/>
        </w:rPr>
        <w:t xml:space="preserve"> ponosi odpowiedzialność wobec osób trzecich oraz wobec Udzielającego zamówienie za nienależyte wykonanie świadczeń i obowiązków będących przedmiotem niniejszej Umowy. </w:t>
      </w:r>
    </w:p>
    <w:p w14:paraId="2127973D" w14:textId="18A17853" w:rsidR="000677D2" w:rsidRPr="00B7051D" w:rsidRDefault="00B82298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="000677D2" w:rsidRPr="00B7051D">
        <w:rPr>
          <w:rFonts w:ascii="Times New Roman" w:hAnsi="Times New Roman" w:cs="Times New Roman"/>
          <w:sz w:val="20"/>
          <w:szCs w:val="20"/>
        </w:rPr>
        <w:t xml:space="preserve"> i </w:t>
      </w:r>
      <w:r w:rsidRPr="00B7051D">
        <w:rPr>
          <w:rFonts w:ascii="Times New Roman" w:hAnsi="Times New Roman" w:cs="Times New Roman"/>
          <w:sz w:val="20"/>
          <w:szCs w:val="20"/>
        </w:rPr>
        <w:t>Udzielający Zamówienia</w:t>
      </w:r>
      <w:r w:rsidR="000677D2" w:rsidRPr="00B7051D">
        <w:rPr>
          <w:rFonts w:ascii="Times New Roman" w:hAnsi="Times New Roman" w:cs="Times New Roman"/>
          <w:sz w:val="20"/>
          <w:szCs w:val="20"/>
        </w:rPr>
        <w:t xml:space="preserve"> ponoszą odpowiedzialność solidarną za szkodę wyrządzoną przy udzielaniu świadczeń zdrowotnych w zakresie objętym przedmiotem niniejszej Umowy na zasadach określonych w obowiązujących przepisach prawa z zastrzeżeniami zawartymi w §6 pkt 3-6.</w:t>
      </w:r>
    </w:p>
    <w:p w14:paraId="06E1C7AF" w14:textId="61D0911D" w:rsidR="000677D2" w:rsidRPr="00B7051D" w:rsidRDefault="00B82298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="000677D2" w:rsidRPr="00B7051D">
        <w:rPr>
          <w:rFonts w:ascii="Times New Roman" w:hAnsi="Times New Roman" w:cs="Times New Roman"/>
          <w:sz w:val="20"/>
          <w:szCs w:val="20"/>
        </w:rPr>
        <w:t xml:space="preserve"> odpowiada w pełnej wysokości</w:t>
      </w:r>
      <w:r w:rsidR="00AD4C06" w:rsidRPr="00B7051D">
        <w:rPr>
          <w:rFonts w:ascii="Times New Roman" w:hAnsi="Times New Roman" w:cs="Times New Roman"/>
          <w:sz w:val="20"/>
          <w:szCs w:val="20"/>
        </w:rPr>
        <w:t xml:space="preserve"> za szkody powstałe na skutek zawinionego działania lub zaniechania Przyjmującego Zamówienie.</w:t>
      </w:r>
    </w:p>
    <w:p w14:paraId="1EB64893" w14:textId="2FAF5566" w:rsidR="000677D2" w:rsidRPr="00B7051D" w:rsidRDefault="000677D2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Przedmiotem zamówienia są wyłącznie świadczenia </w:t>
      </w:r>
      <w:r w:rsidR="00774E6E" w:rsidRPr="00B7051D">
        <w:rPr>
          <w:rFonts w:ascii="Times New Roman" w:hAnsi="Times New Roman" w:cs="Times New Roman"/>
          <w:sz w:val="20"/>
          <w:szCs w:val="20"/>
        </w:rPr>
        <w:t>wynikające z niniejszej umowy</w:t>
      </w:r>
      <w:r w:rsidRPr="00B7051D">
        <w:rPr>
          <w:rFonts w:ascii="Times New Roman" w:hAnsi="Times New Roman" w:cs="Times New Roman"/>
          <w:sz w:val="20"/>
          <w:szCs w:val="20"/>
        </w:rPr>
        <w:t xml:space="preserve">. W przypadku udzielania świadczeń innych niż takie </w:t>
      </w:r>
      <w:r w:rsidR="00B82298"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Pr="00B7051D">
        <w:rPr>
          <w:rFonts w:ascii="Times New Roman" w:hAnsi="Times New Roman" w:cs="Times New Roman"/>
          <w:sz w:val="20"/>
          <w:szCs w:val="20"/>
        </w:rPr>
        <w:t xml:space="preserve"> ponosi całkowitą odpowiedzialność za szkodę wyrządzoną przy udzielaniu świadczeń.</w:t>
      </w:r>
    </w:p>
    <w:p w14:paraId="520AEFE1" w14:textId="45169FDE" w:rsidR="000677D2" w:rsidRPr="00B7051D" w:rsidRDefault="00B82298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="000677D2" w:rsidRPr="00B7051D">
        <w:rPr>
          <w:rFonts w:ascii="Times New Roman" w:hAnsi="Times New Roman" w:cs="Times New Roman"/>
          <w:sz w:val="20"/>
          <w:szCs w:val="20"/>
        </w:rPr>
        <w:t xml:space="preserve"> ponosi odpowiedzialność za szkody będące wynikiem jego działania lub zaniechania, wynikające w szczególności z: </w:t>
      </w:r>
    </w:p>
    <w:p w14:paraId="08A15CFA" w14:textId="77777777" w:rsidR="000677D2" w:rsidRPr="00B7051D" w:rsidRDefault="000677D2" w:rsidP="000E3424">
      <w:pPr>
        <w:pStyle w:val="Akapitzlist"/>
        <w:numPr>
          <w:ilvl w:val="0"/>
          <w:numId w:val="22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nienależytego wykonania świadczeń objętych przedmiotem niniejszej Umowy; </w:t>
      </w:r>
    </w:p>
    <w:p w14:paraId="31789087" w14:textId="77777777" w:rsidR="000677D2" w:rsidRPr="00B7051D" w:rsidRDefault="000677D2" w:rsidP="000E3424">
      <w:pPr>
        <w:pStyle w:val="Akapitzlist"/>
        <w:numPr>
          <w:ilvl w:val="0"/>
          <w:numId w:val="22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prowadzenia dokumentacji medycznej pacjenta w sposób nieprawidłowy lub niekompletny; </w:t>
      </w:r>
    </w:p>
    <w:p w14:paraId="794D5D3C" w14:textId="59AC30AF" w:rsidR="000677D2" w:rsidRPr="00B7051D" w:rsidRDefault="000677D2" w:rsidP="000E3424">
      <w:pPr>
        <w:pStyle w:val="Akapitzlist"/>
        <w:numPr>
          <w:ilvl w:val="0"/>
          <w:numId w:val="22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>użytkowania powierzonej infrastruktury, w tym sprzętu</w:t>
      </w:r>
      <w:r w:rsidR="00737D37" w:rsidRPr="00B7051D">
        <w:rPr>
          <w:rFonts w:ascii="Times New Roman" w:hAnsi="Times New Roman"/>
          <w:color w:val="auto"/>
          <w:sz w:val="20"/>
          <w:szCs w:val="20"/>
        </w:rPr>
        <w:t xml:space="preserve"> 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lub pomieszczeń niezgodnie z instrukcją obsługi lub przeznaczeniem. </w:t>
      </w:r>
    </w:p>
    <w:p w14:paraId="195ECF56" w14:textId="2D2979C0" w:rsidR="000677D2" w:rsidRPr="00B7051D" w:rsidRDefault="000677D2" w:rsidP="000E3424">
      <w:pPr>
        <w:numPr>
          <w:ilvl w:val="0"/>
          <w:numId w:val="23"/>
        </w:numPr>
        <w:spacing w:after="27" w:line="276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W przypadku wystąpienia przez osobę trzecią w stosunku do </w:t>
      </w:r>
      <w:r w:rsidR="00B82298" w:rsidRPr="00B7051D">
        <w:rPr>
          <w:rFonts w:ascii="Times New Roman" w:hAnsi="Times New Roman" w:cs="Times New Roman"/>
          <w:sz w:val="20"/>
          <w:szCs w:val="20"/>
        </w:rPr>
        <w:t>Udzielającego Zamówienia</w:t>
      </w:r>
      <w:r w:rsidRPr="00B7051D">
        <w:rPr>
          <w:rFonts w:ascii="Times New Roman" w:hAnsi="Times New Roman" w:cs="Times New Roman"/>
          <w:sz w:val="20"/>
          <w:szCs w:val="20"/>
        </w:rPr>
        <w:t xml:space="preserve"> z jakimikolwiek roszczeniami mającymi związek z udzieleniem tej osobie świadczenia zdrowotnego przez Przyjmującego Zamówienie, </w:t>
      </w:r>
      <w:r w:rsidR="00B82298" w:rsidRPr="00B7051D">
        <w:rPr>
          <w:rFonts w:ascii="Times New Roman" w:hAnsi="Times New Roman" w:cs="Times New Roman"/>
          <w:sz w:val="20"/>
          <w:szCs w:val="20"/>
        </w:rPr>
        <w:t>Przyjmujący Zamówienie</w:t>
      </w:r>
      <w:r w:rsidRPr="00B7051D">
        <w:rPr>
          <w:rFonts w:ascii="Times New Roman" w:hAnsi="Times New Roman" w:cs="Times New Roman"/>
          <w:sz w:val="20"/>
          <w:szCs w:val="20"/>
        </w:rPr>
        <w:t xml:space="preserve"> zobowiązany </w:t>
      </w:r>
      <w:r w:rsidR="00E04E69" w:rsidRPr="00B7051D">
        <w:rPr>
          <w:rFonts w:ascii="Times New Roman" w:hAnsi="Times New Roman" w:cs="Times New Roman"/>
          <w:sz w:val="20"/>
          <w:szCs w:val="20"/>
        </w:rPr>
        <w:t xml:space="preserve">jest przedstawić Udzielającemu Zamówienie pisemne </w:t>
      </w:r>
      <w:r w:rsidR="00E04E69" w:rsidRPr="00B7051D">
        <w:rPr>
          <w:rFonts w:ascii="Times New Roman" w:hAnsi="Times New Roman" w:cs="Times New Roman"/>
          <w:sz w:val="20"/>
          <w:szCs w:val="20"/>
        </w:rPr>
        <w:lastRenderedPageBreak/>
        <w:t>stanowisko co do zasadności zgłoszonego roszczenia w terminie wskazanym przez Udzielającego Zamówienie</w:t>
      </w:r>
      <w:r w:rsidRPr="00B7051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03AA035A" w14:textId="10A13BDD" w:rsidR="00F31A65" w:rsidRPr="00B7051D" w:rsidRDefault="00F31A65" w:rsidP="00077AE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 xml:space="preserve">§7 </w:t>
      </w:r>
    </w:p>
    <w:p w14:paraId="4713F1CE" w14:textId="04701F58" w:rsidR="00F31A65" w:rsidRPr="00B7051D" w:rsidRDefault="00F31A65" w:rsidP="00077AE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UBEZEPIECZENIE</w:t>
      </w:r>
      <w:r w:rsidR="00AB5B4A" w:rsidRPr="00B7051D">
        <w:rPr>
          <w:b/>
          <w:color w:val="auto"/>
          <w:sz w:val="20"/>
          <w:szCs w:val="20"/>
        </w:rPr>
        <w:t>*</w:t>
      </w:r>
    </w:p>
    <w:p w14:paraId="2D3E5ABA" w14:textId="77777777" w:rsidR="007A0893" w:rsidRPr="00B7051D" w:rsidRDefault="007A0893" w:rsidP="000E3424">
      <w:pPr>
        <w:numPr>
          <w:ilvl w:val="0"/>
          <w:numId w:val="21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Przyjmujący zmówienie zobowiązuje się do: </w:t>
      </w:r>
    </w:p>
    <w:p w14:paraId="4C2B55E8" w14:textId="77777777" w:rsidR="007A0893" w:rsidRPr="00B7051D" w:rsidRDefault="007A0893" w:rsidP="000E3424">
      <w:pPr>
        <w:pStyle w:val="Akapitzlist"/>
        <w:numPr>
          <w:ilvl w:val="1"/>
          <w:numId w:val="20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posiadania w całym okresie obowiązywania niniejszej Umowy obowiązkowego ubezpieczenia od odpowiedzialności cywilnej, w zakresie i wysokości określonej zgodnie z obowiązującym rozporządzeniem Ministra Finansów z dnia 29 kwietnia 2019 r. w sprawie obowiązkowego ubezpieczenia odpowiedzialności cywilnej podmiotu wykonującego działalność leczniczą (Dz. U. z 2019 r., poz. 866 z późn. zm.); </w:t>
      </w:r>
    </w:p>
    <w:p w14:paraId="358B71EF" w14:textId="0A615934" w:rsidR="007A0893" w:rsidRPr="00B7051D" w:rsidRDefault="007A0893" w:rsidP="000E3424">
      <w:pPr>
        <w:pStyle w:val="Akapitzlist"/>
        <w:numPr>
          <w:ilvl w:val="1"/>
          <w:numId w:val="20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w przypadku, gdy umowa ubezpieczenia od odpowiedzialności cywilnej, o której mowa w pkt 1 powyżej, obejmuje okres krótszy niż czas trwania niniejszej Umowy, </w:t>
      </w:r>
      <w:r w:rsidR="00B82298" w:rsidRPr="00B7051D">
        <w:rPr>
          <w:rFonts w:ascii="Times New Roman" w:hAnsi="Times New Roman"/>
          <w:color w:val="auto"/>
          <w:sz w:val="20"/>
          <w:szCs w:val="20"/>
        </w:rPr>
        <w:t>Przyjmujący Zamówienie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 zobowiązany jest przedłożyć nową polisę ubezpieczeniową najpóźniej w dniu następującym po ostatnim dniu ważności poprzedniego okresu ubezpieczenia do </w:t>
      </w:r>
      <w:r w:rsidR="00E04E69" w:rsidRPr="00B7051D">
        <w:rPr>
          <w:rFonts w:ascii="Times New Roman" w:hAnsi="Times New Roman"/>
          <w:color w:val="auto"/>
          <w:sz w:val="20"/>
          <w:szCs w:val="20"/>
        </w:rPr>
        <w:t>Działu Kadr</w:t>
      </w:r>
      <w:r w:rsidR="002B0DB2" w:rsidRPr="00B7051D">
        <w:rPr>
          <w:rFonts w:ascii="Times New Roman" w:hAnsi="Times New Roman"/>
          <w:color w:val="auto"/>
          <w:sz w:val="20"/>
          <w:szCs w:val="20"/>
        </w:rPr>
        <w:t>;</w:t>
      </w:r>
    </w:p>
    <w:p w14:paraId="419EB0B2" w14:textId="77777777" w:rsidR="007A0893" w:rsidRPr="00B7051D" w:rsidRDefault="007A0893" w:rsidP="000E3424">
      <w:pPr>
        <w:pStyle w:val="Akapitzlist"/>
        <w:numPr>
          <w:ilvl w:val="1"/>
          <w:numId w:val="20"/>
        </w:numPr>
        <w:spacing w:after="27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utrzymywania przez cały okres obowiązywania niniejszej Umowy stałej, wymaganej prawnie sumy gwarancyjnej oraz wartości ubezpieczenia. </w:t>
      </w:r>
    </w:p>
    <w:p w14:paraId="4A8DE433" w14:textId="77777777" w:rsidR="00155CC0" w:rsidRPr="00B7051D" w:rsidRDefault="007A0893" w:rsidP="000E3424">
      <w:pPr>
        <w:numPr>
          <w:ilvl w:val="0"/>
          <w:numId w:val="21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Brak ważnej polisy ubezpieczeniowej zgodnej z obowiązującymi przepisami prawa przez cały okres obowiązywania Umowy, a także nieprzedłożenie Udzielającemu zamówienia aktualnej polisy w terminie określonym w pkt 2 powyżej w przypadku wygaśnięcia polisy w trakcie obowiązywania Umowy, skutkuje odsunięciem od udzielania świadczeń zdrowotnych i rozwiązaniem Umowy w trybie natychmiastowym. </w:t>
      </w:r>
    </w:p>
    <w:p w14:paraId="12FDCA16" w14:textId="43631C17" w:rsidR="007A0893" w:rsidRPr="00B7051D" w:rsidRDefault="007A0893" w:rsidP="000E3424">
      <w:pPr>
        <w:numPr>
          <w:ilvl w:val="0"/>
          <w:numId w:val="21"/>
        </w:numPr>
        <w:spacing w:after="27" w:line="276" w:lineRule="auto"/>
        <w:ind w:left="284" w:hanging="360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Niedopełnienie któregokolwiek z obowiązków, o których mowa w ust. 1 pkt 1-3 niniejszego paragrafu, nie zwalnia Przyjmującego </w:t>
      </w:r>
      <w:r w:rsidR="00E04E69" w:rsidRPr="00B7051D">
        <w:rPr>
          <w:rFonts w:ascii="Times New Roman" w:hAnsi="Times New Roman" w:cs="Times New Roman"/>
          <w:sz w:val="20"/>
          <w:szCs w:val="20"/>
        </w:rPr>
        <w:t>Z</w:t>
      </w:r>
      <w:r w:rsidRPr="00B7051D">
        <w:rPr>
          <w:rFonts w:ascii="Times New Roman" w:hAnsi="Times New Roman" w:cs="Times New Roman"/>
          <w:sz w:val="20"/>
          <w:szCs w:val="20"/>
        </w:rPr>
        <w:t>amówienie z odpowiedzialności za nienależyte wykonanie Umowy.</w:t>
      </w:r>
    </w:p>
    <w:p w14:paraId="6C37C379" w14:textId="190F7EC7" w:rsidR="00077AEA" w:rsidRPr="00B7051D" w:rsidRDefault="00254E09" w:rsidP="00077AE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</w:t>
      </w:r>
      <w:r w:rsidR="000818FE" w:rsidRPr="00B7051D">
        <w:rPr>
          <w:b/>
          <w:color w:val="auto"/>
          <w:sz w:val="20"/>
          <w:szCs w:val="20"/>
        </w:rPr>
        <w:t>8</w:t>
      </w:r>
    </w:p>
    <w:p w14:paraId="28F86F3B" w14:textId="71C0D873" w:rsidR="00077AEA" w:rsidRPr="00B7051D" w:rsidRDefault="00077AEA" w:rsidP="00077AEA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KARY</w:t>
      </w:r>
    </w:p>
    <w:p w14:paraId="322C3A3E" w14:textId="4379E4FE" w:rsidR="006E7E38" w:rsidRPr="00B7051D" w:rsidRDefault="006E7E38" w:rsidP="000E3424">
      <w:pPr>
        <w:pStyle w:val="Akapitzlist"/>
        <w:numPr>
          <w:ilvl w:val="0"/>
          <w:numId w:val="11"/>
        </w:numPr>
        <w:tabs>
          <w:tab w:val="clear" w:pos="709"/>
          <w:tab w:val="left" w:pos="1366"/>
          <w:tab w:val="left" w:pos="1560"/>
        </w:tabs>
        <w:spacing w:after="0"/>
        <w:ind w:left="284"/>
        <w:jc w:val="both"/>
        <w:rPr>
          <w:rStyle w:val="Domylnaczcionkaakapitu1"/>
          <w:rFonts w:ascii="Times New Roman" w:hAnsi="Times New Roman"/>
          <w:color w:val="auto"/>
          <w:sz w:val="20"/>
          <w:szCs w:val="20"/>
        </w:rPr>
      </w:pPr>
      <w:r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 xml:space="preserve">Strony ustalają, że w razie, gdy </w:t>
      </w:r>
      <w:r w:rsidR="00B82298"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>Udzielający Zamówienia</w:t>
      </w:r>
      <w:r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 xml:space="preserve"> zobowiązany będzie do zapłaty na rzecz własnego kontrahenta (NFZ lub innego podmiotu finansującego usługę) kary umownej z tytułu niewykonania lub nienależytego wykonania umowy, </w:t>
      </w:r>
      <w:r w:rsidR="00B82298"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>Przyjmujący Zamówienie</w:t>
      </w:r>
      <w:r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 xml:space="preserve"> zobowiązuje się zwrócić Udzielającemu </w:t>
      </w:r>
      <w:r w:rsidR="00D37570"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>Z</w:t>
      </w:r>
      <w:r w:rsidRPr="00B7051D">
        <w:rPr>
          <w:rStyle w:val="Domylnaczcionkaakapitu1"/>
          <w:rFonts w:ascii="Times New Roman" w:hAnsi="Times New Roman"/>
          <w:color w:val="auto"/>
          <w:sz w:val="20"/>
          <w:szCs w:val="20"/>
          <w:shd w:val="clear" w:color="auto" w:fill="FFFFFF"/>
        </w:rPr>
        <w:t xml:space="preserve">amówienie zapłacone przez niego kary umowne w części, w której kary te zostały naliczone w związku z niewykonaniem lub nienależytym wykonaniem świadczeń będących przedmiotem niniejszej umowy. </w:t>
      </w:r>
    </w:p>
    <w:p w14:paraId="65C337A2" w14:textId="48E97298" w:rsidR="006E7E38" w:rsidRPr="00B7051D" w:rsidRDefault="006E7E38" w:rsidP="000E3424">
      <w:pPr>
        <w:pStyle w:val="Akapitzlist"/>
        <w:numPr>
          <w:ilvl w:val="0"/>
          <w:numId w:val="11"/>
        </w:numPr>
        <w:tabs>
          <w:tab w:val="clear" w:pos="709"/>
          <w:tab w:val="left" w:pos="1366"/>
          <w:tab w:val="left" w:pos="1560"/>
        </w:tabs>
        <w:spacing w:after="0"/>
        <w:ind w:left="284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Strony postanawiają, że obowiązującą formę odszkodowania stanowią kary umowne </w:t>
      </w:r>
      <w:r w:rsidRPr="00B7051D">
        <w:rPr>
          <w:rFonts w:ascii="Times New Roman" w:hAnsi="Times New Roman"/>
          <w:color w:val="auto"/>
          <w:sz w:val="20"/>
          <w:szCs w:val="20"/>
        </w:rPr>
        <w:br/>
        <w:t xml:space="preserve">z tym, że w przypadku, gdy wartość wyrządzonej szkody przewyższa naliczoną karę umowną </w:t>
      </w:r>
      <w:r w:rsidR="00B82298" w:rsidRPr="00B7051D">
        <w:rPr>
          <w:rFonts w:ascii="Times New Roman" w:hAnsi="Times New Roman"/>
          <w:color w:val="auto"/>
          <w:sz w:val="20"/>
          <w:szCs w:val="20"/>
        </w:rPr>
        <w:t>Udzielający Zamówienia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 ma prawo żądać od Przyjmującego Zamówienie odszkodowania na zasadach ogólnych.</w:t>
      </w:r>
    </w:p>
    <w:p w14:paraId="0D3A3D43" w14:textId="492CC81E" w:rsidR="006E7E38" w:rsidRPr="00B7051D" w:rsidRDefault="006E7E38" w:rsidP="000E3424">
      <w:pPr>
        <w:pStyle w:val="Akapitzlist"/>
        <w:numPr>
          <w:ilvl w:val="0"/>
          <w:numId w:val="11"/>
        </w:numPr>
        <w:tabs>
          <w:tab w:val="clear" w:pos="709"/>
          <w:tab w:val="left" w:pos="1366"/>
          <w:tab w:val="left" w:pos="1560"/>
        </w:tabs>
        <w:spacing w:after="0"/>
        <w:ind w:left="284"/>
        <w:jc w:val="both"/>
        <w:rPr>
          <w:rFonts w:ascii="Times New Roman" w:hAnsi="Times New Roman"/>
          <w:color w:val="auto"/>
          <w:sz w:val="20"/>
          <w:szCs w:val="20"/>
        </w:rPr>
      </w:pPr>
      <w:r w:rsidRPr="00B7051D">
        <w:rPr>
          <w:rFonts w:ascii="Times New Roman" w:hAnsi="Times New Roman"/>
          <w:color w:val="auto"/>
          <w:sz w:val="20"/>
          <w:szCs w:val="20"/>
        </w:rPr>
        <w:t xml:space="preserve">Udzielający </w:t>
      </w:r>
      <w:r w:rsidR="00D37570" w:rsidRPr="00B7051D">
        <w:rPr>
          <w:rFonts w:ascii="Times New Roman" w:hAnsi="Times New Roman"/>
          <w:color w:val="auto"/>
          <w:sz w:val="20"/>
          <w:szCs w:val="20"/>
        </w:rPr>
        <w:t>Z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amówienie może nałożyć na Przyjmującego </w:t>
      </w:r>
      <w:r w:rsidR="00FC7046" w:rsidRPr="00B7051D">
        <w:rPr>
          <w:rFonts w:ascii="Times New Roman" w:hAnsi="Times New Roman"/>
          <w:color w:val="auto"/>
          <w:sz w:val="20"/>
          <w:szCs w:val="20"/>
        </w:rPr>
        <w:t>Z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amówienie karę umowną w wysokości </w:t>
      </w:r>
      <w:r w:rsidRPr="00B7051D">
        <w:rPr>
          <w:rFonts w:ascii="Times New Roman" w:hAnsi="Times New Roman"/>
          <w:b/>
          <w:bCs/>
          <w:color w:val="auto"/>
          <w:sz w:val="20"/>
          <w:szCs w:val="20"/>
        </w:rPr>
        <w:t>500,00 PLN</w:t>
      </w:r>
      <w:r w:rsidRPr="00B7051D">
        <w:rPr>
          <w:rFonts w:ascii="Times New Roman" w:hAnsi="Times New Roman"/>
          <w:color w:val="auto"/>
          <w:sz w:val="20"/>
          <w:szCs w:val="20"/>
          <w:u w:val="single"/>
        </w:rPr>
        <w:t xml:space="preserve"> </w:t>
      </w:r>
      <w:r w:rsidRPr="00B7051D">
        <w:rPr>
          <w:rFonts w:ascii="Times New Roman" w:hAnsi="Times New Roman"/>
          <w:color w:val="auto"/>
          <w:sz w:val="20"/>
          <w:szCs w:val="20"/>
        </w:rPr>
        <w:t xml:space="preserve">(słownie: pięćset złotych 00/100 groszy). Kara umowna przysługuje w następujących okolicznościach: </w:t>
      </w:r>
    </w:p>
    <w:p w14:paraId="0E4CED0A" w14:textId="755B393F" w:rsidR="006E7E38" w:rsidRPr="00B7051D" w:rsidRDefault="006E7E38" w:rsidP="000E3424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za każdy rozpoczęty dzień nieudzielania świadczeń w czasie i miejscu ustalonym </w:t>
      </w:r>
      <w:r w:rsidRPr="00B7051D">
        <w:rPr>
          <w:color w:val="auto"/>
          <w:sz w:val="20"/>
          <w:szCs w:val="20"/>
        </w:rPr>
        <w:br/>
        <w:t xml:space="preserve">w harmonogramie, chyba że </w:t>
      </w:r>
      <w:r w:rsidR="00B82298" w:rsidRPr="00B7051D">
        <w:rPr>
          <w:color w:val="auto"/>
          <w:sz w:val="20"/>
          <w:szCs w:val="20"/>
        </w:rPr>
        <w:t>Udzielający Zamówienia</w:t>
      </w:r>
      <w:r w:rsidRPr="00B7051D">
        <w:rPr>
          <w:color w:val="auto"/>
          <w:sz w:val="20"/>
          <w:szCs w:val="20"/>
        </w:rPr>
        <w:t xml:space="preserve"> wyrazi zgodę na jednorazową lub stałą zmianę tych warunków;</w:t>
      </w:r>
    </w:p>
    <w:p w14:paraId="626168E5" w14:textId="4F2B6FE1" w:rsidR="006E7E38" w:rsidRPr="00B7051D" w:rsidRDefault="006E7E38" w:rsidP="000E3424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uniemożliwienia przeprowadzenia kontroli przez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>, Narodowy Fundusz Zdrowia oraz inne uprawnione organy i podmioty albo niewykonania w wyznaczonym terminie zaleceń pokontrolnych;</w:t>
      </w:r>
    </w:p>
    <w:p w14:paraId="4E020683" w14:textId="77777777" w:rsidR="006E7E38" w:rsidRPr="00B7051D" w:rsidRDefault="006E7E38" w:rsidP="000E3424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pobieranie nienależnych opłat od pacjentów za świadczenia będące przedmiotem umowy;</w:t>
      </w:r>
    </w:p>
    <w:p w14:paraId="3EC0A9F4" w14:textId="77777777" w:rsidR="006E7E38" w:rsidRPr="00B7051D" w:rsidRDefault="006E7E38" w:rsidP="000E3424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w przypadku stwierdzenia przez uprawniony organ kontrolujący, w drodze prawomocnej decyzji, że doszło do nieuzasadnionej odmowy udzielenia pacjentowi świadczeń;</w:t>
      </w:r>
    </w:p>
    <w:p w14:paraId="0044D1BB" w14:textId="157BB80F" w:rsidR="006E7E38" w:rsidRPr="00B7051D" w:rsidRDefault="006E7E38" w:rsidP="000E3424">
      <w:pPr>
        <w:pStyle w:val="Default"/>
        <w:numPr>
          <w:ilvl w:val="0"/>
          <w:numId w:val="12"/>
        </w:numPr>
        <w:spacing w:line="276" w:lineRule="auto"/>
        <w:ind w:left="851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za każdy rozpoczęty dzień zwłoki w przedłożeniu stanowiska, o którym mowa w §</w:t>
      </w:r>
      <w:r w:rsidR="00155CC0" w:rsidRPr="00B7051D">
        <w:rPr>
          <w:color w:val="auto"/>
          <w:sz w:val="20"/>
          <w:szCs w:val="20"/>
        </w:rPr>
        <w:t>6</w:t>
      </w:r>
      <w:r w:rsidRPr="00B7051D">
        <w:rPr>
          <w:color w:val="auto"/>
          <w:sz w:val="20"/>
          <w:szCs w:val="20"/>
        </w:rPr>
        <w:t xml:space="preserve"> ust. </w:t>
      </w:r>
      <w:r w:rsidR="00155CC0" w:rsidRPr="00B7051D">
        <w:rPr>
          <w:color w:val="auto"/>
          <w:sz w:val="20"/>
          <w:szCs w:val="20"/>
        </w:rPr>
        <w:t>8</w:t>
      </w:r>
      <w:r w:rsidRPr="00B7051D">
        <w:rPr>
          <w:color w:val="auto"/>
          <w:sz w:val="20"/>
          <w:szCs w:val="20"/>
        </w:rPr>
        <w:t>.</w:t>
      </w:r>
    </w:p>
    <w:p w14:paraId="6B2EAF79" w14:textId="6EF45B32" w:rsidR="006E7E38" w:rsidRPr="00B7051D" w:rsidRDefault="006E7E38" w:rsidP="000E3424">
      <w:pPr>
        <w:pStyle w:val="Default"/>
        <w:numPr>
          <w:ilvl w:val="0"/>
          <w:numId w:val="11"/>
        </w:numPr>
        <w:tabs>
          <w:tab w:val="left" w:pos="284"/>
        </w:tabs>
        <w:spacing w:line="276" w:lineRule="auto"/>
        <w:ind w:left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lastRenderedPageBreak/>
        <w:t xml:space="preserve">Kara umowna określana jest niezwłocznie po ujawnieniu okoliczności uzasadniających jej nałożenie przez Dyrektora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 xml:space="preserve">. Przyjmującemu Zamówienie przysługuje prawo złożenia stosownych wyjaśnień w terminie 3 dni od dnia poinformowania o podstawach do jej nałożenia. </w:t>
      </w:r>
    </w:p>
    <w:p w14:paraId="790EAC2B" w14:textId="60896CBC" w:rsidR="006E7E38" w:rsidRPr="00B7051D" w:rsidRDefault="00B82298" w:rsidP="000E3424">
      <w:pPr>
        <w:pStyle w:val="Default"/>
        <w:numPr>
          <w:ilvl w:val="0"/>
          <w:numId w:val="11"/>
        </w:numPr>
        <w:tabs>
          <w:tab w:val="left" w:pos="284"/>
        </w:tabs>
        <w:spacing w:line="276" w:lineRule="auto"/>
        <w:ind w:left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Udzielający Zamówienia</w:t>
      </w:r>
      <w:r w:rsidR="006E7E38" w:rsidRPr="00B7051D">
        <w:rPr>
          <w:color w:val="auto"/>
          <w:sz w:val="20"/>
          <w:szCs w:val="20"/>
        </w:rPr>
        <w:t xml:space="preserve"> może żądać od Przyjmującego Zamówienie zapłaty kary umownej za odstąpienie od umowy bez zachowania okresu wypowiedzenia </w:t>
      </w:r>
      <w:r w:rsidR="006E7E38" w:rsidRPr="00B7051D">
        <w:rPr>
          <w:rFonts w:eastAsia="Times New Roman"/>
          <w:color w:val="auto"/>
          <w:sz w:val="20"/>
          <w:szCs w:val="20"/>
        </w:rPr>
        <w:t xml:space="preserve">w trybie §11 ust. </w:t>
      </w:r>
      <w:r w:rsidR="00FC7046" w:rsidRPr="00B7051D">
        <w:rPr>
          <w:rFonts w:eastAsia="Times New Roman"/>
          <w:color w:val="auto"/>
          <w:sz w:val="20"/>
          <w:szCs w:val="20"/>
        </w:rPr>
        <w:t>2</w:t>
      </w:r>
      <w:r w:rsidR="006E7E38" w:rsidRPr="00B7051D">
        <w:rPr>
          <w:rFonts w:eastAsia="Times New Roman"/>
          <w:color w:val="auto"/>
          <w:sz w:val="20"/>
          <w:szCs w:val="20"/>
        </w:rPr>
        <w:t>-</w:t>
      </w:r>
      <w:r w:rsidR="00FC7046" w:rsidRPr="00B7051D">
        <w:rPr>
          <w:rFonts w:eastAsia="Times New Roman"/>
          <w:color w:val="auto"/>
          <w:sz w:val="20"/>
          <w:szCs w:val="20"/>
        </w:rPr>
        <w:t>4</w:t>
      </w:r>
      <w:r w:rsidR="006E7E38" w:rsidRPr="00B7051D">
        <w:rPr>
          <w:rFonts w:eastAsia="Times New Roman"/>
          <w:color w:val="auto"/>
          <w:sz w:val="20"/>
          <w:szCs w:val="20"/>
        </w:rPr>
        <w:t xml:space="preserve"> w wysokości jednomiesięcznego wynagrodzenia brutto określonego w §9 niniejszej umowy za ostatni cały przepracowany miesiąc.</w:t>
      </w:r>
    </w:p>
    <w:p w14:paraId="42EFD58C" w14:textId="5B237C03" w:rsidR="006E7E38" w:rsidRPr="00B7051D" w:rsidRDefault="006E7E38" w:rsidP="000E3424">
      <w:pPr>
        <w:pStyle w:val="Default"/>
        <w:numPr>
          <w:ilvl w:val="0"/>
          <w:numId w:val="11"/>
        </w:numPr>
        <w:tabs>
          <w:tab w:val="left" w:pos="284"/>
        </w:tabs>
        <w:spacing w:line="276" w:lineRule="auto"/>
        <w:ind w:left="284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Całkowita suma kar umownych, jakie </w:t>
      </w:r>
      <w:r w:rsidR="00B82298" w:rsidRPr="00B7051D">
        <w:rPr>
          <w:color w:val="auto"/>
          <w:sz w:val="20"/>
          <w:szCs w:val="20"/>
        </w:rPr>
        <w:t>Udzielający Zamówienia</w:t>
      </w:r>
      <w:r w:rsidRPr="00B7051D">
        <w:rPr>
          <w:color w:val="auto"/>
          <w:sz w:val="20"/>
          <w:szCs w:val="20"/>
        </w:rPr>
        <w:t xml:space="preserve"> może nałożyć na Przyjmującego Zamówienie nie może przekroczyć </w:t>
      </w:r>
      <w:r w:rsidR="00C33D37" w:rsidRPr="00B7051D">
        <w:rPr>
          <w:b/>
          <w:bCs/>
          <w:color w:val="auto"/>
          <w:sz w:val="20"/>
          <w:szCs w:val="20"/>
        </w:rPr>
        <w:t>10</w:t>
      </w:r>
      <w:r w:rsidRPr="00B7051D">
        <w:rPr>
          <w:b/>
          <w:bCs/>
          <w:color w:val="auto"/>
          <w:sz w:val="20"/>
          <w:szCs w:val="20"/>
        </w:rPr>
        <w:t>.000,00</w:t>
      </w:r>
      <w:r w:rsidRPr="00B7051D">
        <w:rPr>
          <w:color w:val="auto"/>
          <w:sz w:val="20"/>
          <w:szCs w:val="20"/>
        </w:rPr>
        <w:t xml:space="preserve"> </w:t>
      </w:r>
      <w:r w:rsidRPr="00B7051D">
        <w:rPr>
          <w:b/>
          <w:bCs/>
          <w:color w:val="auto"/>
          <w:sz w:val="20"/>
          <w:szCs w:val="20"/>
        </w:rPr>
        <w:t>PLN</w:t>
      </w:r>
      <w:r w:rsidRPr="00B7051D">
        <w:rPr>
          <w:color w:val="auto"/>
          <w:sz w:val="20"/>
          <w:szCs w:val="20"/>
        </w:rPr>
        <w:t xml:space="preserve"> (słownie: </w:t>
      </w:r>
      <w:r w:rsidR="00C33D37" w:rsidRPr="00B7051D">
        <w:rPr>
          <w:color w:val="auto"/>
          <w:sz w:val="20"/>
          <w:szCs w:val="20"/>
        </w:rPr>
        <w:t>dziesięć</w:t>
      </w:r>
      <w:r w:rsidRPr="00B7051D">
        <w:rPr>
          <w:color w:val="auto"/>
          <w:sz w:val="20"/>
          <w:szCs w:val="20"/>
        </w:rPr>
        <w:t xml:space="preserve"> tysięcy złotych 00/100) w trakcie trwania niniejszej umowy.</w:t>
      </w:r>
    </w:p>
    <w:p w14:paraId="05E0334E" w14:textId="2E61EC60" w:rsidR="006E7E38" w:rsidRPr="00B7051D" w:rsidRDefault="006E7E38" w:rsidP="000E3424">
      <w:pPr>
        <w:pStyle w:val="Default"/>
        <w:numPr>
          <w:ilvl w:val="0"/>
          <w:numId w:val="11"/>
        </w:numPr>
        <w:tabs>
          <w:tab w:val="left" w:pos="284"/>
        </w:tabs>
        <w:spacing w:line="276" w:lineRule="auto"/>
        <w:ind w:left="284"/>
        <w:jc w:val="both"/>
        <w:rPr>
          <w:color w:val="auto"/>
          <w:sz w:val="20"/>
          <w:szCs w:val="20"/>
        </w:rPr>
      </w:pPr>
      <w:r w:rsidRPr="00B7051D">
        <w:rPr>
          <w:rFonts w:eastAsia="Times New Roman"/>
          <w:bCs/>
          <w:color w:val="auto"/>
          <w:sz w:val="20"/>
          <w:szCs w:val="20"/>
        </w:rPr>
        <w:t xml:space="preserve">Kary umowne płatne będą w terminie 7 dni od dnia doręczenia noty obciążeniowej. Przed podjęciem decyzji o nałożeniu kary </w:t>
      </w:r>
      <w:r w:rsidR="00B82298" w:rsidRPr="00B7051D">
        <w:rPr>
          <w:rFonts w:eastAsia="Times New Roman"/>
          <w:bCs/>
          <w:color w:val="auto"/>
          <w:sz w:val="20"/>
          <w:szCs w:val="20"/>
        </w:rPr>
        <w:t>Udzielający Zamówienia</w:t>
      </w:r>
      <w:r w:rsidRPr="00B7051D">
        <w:rPr>
          <w:rFonts w:eastAsia="Times New Roman"/>
          <w:bCs/>
          <w:color w:val="auto"/>
          <w:sz w:val="20"/>
          <w:szCs w:val="20"/>
        </w:rPr>
        <w:t xml:space="preserve"> wystąpi do Przyjmującego Zamówienie o zajęcie pisemnego stanowiska w przedmiocie zasadności nałożenia kary.</w:t>
      </w:r>
    </w:p>
    <w:p w14:paraId="051CE9D7" w14:textId="77777777" w:rsidR="006E7E38" w:rsidRPr="00B7051D" w:rsidRDefault="006E7E38" w:rsidP="000E3424">
      <w:pPr>
        <w:pStyle w:val="Default"/>
        <w:numPr>
          <w:ilvl w:val="0"/>
          <w:numId w:val="11"/>
        </w:numPr>
        <w:tabs>
          <w:tab w:val="left" w:pos="284"/>
        </w:tabs>
        <w:spacing w:line="276" w:lineRule="auto"/>
        <w:ind w:left="284"/>
        <w:jc w:val="both"/>
        <w:rPr>
          <w:color w:val="auto"/>
          <w:sz w:val="20"/>
          <w:szCs w:val="20"/>
        </w:rPr>
      </w:pPr>
      <w:r w:rsidRPr="00B7051D">
        <w:rPr>
          <w:rFonts w:eastAsia="Times New Roman"/>
          <w:bCs/>
          <w:color w:val="auto"/>
          <w:sz w:val="20"/>
          <w:szCs w:val="20"/>
        </w:rPr>
        <w:t>Naliczanie i dochodzenie kar umownych możliwe jest także po odstąpieniu, wypowiedzeniu, wygaśnięciu umowy.</w:t>
      </w:r>
    </w:p>
    <w:p w14:paraId="1650212C" w14:textId="6076F3B2" w:rsidR="00305D6E" w:rsidRPr="00B7051D" w:rsidRDefault="00254E09">
      <w:pPr>
        <w:pStyle w:val="Domylnie"/>
        <w:tabs>
          <w:tab w:val="left" w:pos="1560"/>
        </w:tabs>
        <w:spacing w:after="0" w:line="276" w:lineRule="auto"/>
        <w:jc w:val="center"/>
        <w:rPr>
          <w:b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§</w:t>
      </w:r>
      <w:r w:rsidR="00077AEA" w:rsidRPr="00B7051D">
        <w:rPr>
          <w:b/>
          <w:color w:val="auto"/>
          <w:sz w:val="20"/>
          <w:szCs w:val="20"/>
        </w:rPr>
        <w:t>9</w:t>
      </w:r>
    </w:p>
    <w:p w14:paraId="5F19442D" w14:textId="3665645C" w:rsidR="006D612E" w:rsidRPr="00B7051D" w:rsidRDefault="00077AEA" w:rsidP="00155CC0">
      <w:pPr>
        <w:pStyle w:val="Domylnie"/>
        <w:tabs>
          <w:tab w:val="left" w:pos="1560"/>
        </w:tabs>
        <w:spacing w:after="0" w:line="276" w:lineRule="auto"/>
        <w:jc w:val="center"/>
        <w:rPr>
          <w:rStyle w:val="Domylnaczcionkaakapitu1"/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PŁATNOŚCI</w:t>
      </w:r>
    </w:p>
    <w:p w14:paraId="322C87AA" w14:textId="2C22488F" w:rsidR="0027551B" w:rsidRPr="00B7051D" w:rsidRDefault="0027551B" w:rsidP="000E3424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7051D">
        <w:rPr>
          <w:rFonts w:ascii="Times New Roman" w:hAnsi="Times New Roman" w:cs="Times New Roman"/>
          <w:sz w:val="20"/>
          <w:szCs w:val="20"/>
        </w:rPr>
        <w:t xml:space="preserve">Z tytułu udzielania świadczeń zdrowotnych Przyjmujący Zamówienie otrzyma stawkę w wysokości </w:t>
      </w:r>
      <w:r w:rsidRPr="00B7051D">
        <w:rPr>
          <w:rFonts w:ascii="Times New Roman" w:hAnsi="Times New Roman" w:cs="Times New Roman"/>
          <w:b/>
          <w:bCs/>
          <w:sz w:val="20"/>
          <w:szCs w:val="20"/>
        </w:rPr>
        <w:t>…</w:t>
      </w:r>
      <w:r w:rsidR="00655AD3" w:rsidRPr="00B7051D">
        <w:rPr>
          <w:rFonts w:ascii="Times New Roman" w:hAnsi="Times New Roman" w:cs="Times New Roman"/>
          <w:b/>
          <w:bCs/>
          <w:sz w:val="20"/>
          <w:szCs w:val="20"/>
        </w:rPr>
        <w:t>….</w:t>
      </w:r>
      <w:r w:rsidRPr="00B7051D">
        <w:rPr>
          <w:rFonts w:ascii="Times New Roman" w:hAnsi="Times New Roman" w:cs="Times New Roman"/>
          <w:b/>
          <w:bCs/>
          <w:sz w:val="20"/>
          <w:szCs w:val="20"/>
        </w:rPr>
        <w:t>…</w:t>
      </w:r>
      <w:r w:rsidRPr="00B7051D">
        <w:rPr>
          <w:rFonts w:ascii="Times New Roman" w:hAnsi="Times New Roman" w:cs="Times New Roman"/>
          <w:sz w:val="20"/>
          <w:szCs w:val="20"/>
        </w:rPr>
        <w:t xml:space="preserve"> zł brutto</w:t>
      </w:r>
      <w:r w:rsidR="002C18C6" w:rsidRPr="00B7051D">
        <w:rPr>
          <w:rFonts w:ascii="Times New Roman" w:hAnsi="Times New Roman" w:cs="Times New Roman"/>
          <w:sz w:val="20"/>
          <w:szCs w:val="20"/>
        </w:rPr>
        <w:t>.</w:t>
      </w:r>
    </w:p>
    <w:p w14:paraId="51646B61" w14:textId="474205D6" w:rsidR="0027551B" w:rsidRPr="00B7051D" w:rsidRDefault="0027551B" w:rsidP="000E3424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051D">
        <w:rPr>
          <w:rFonts w:ascii="Times New Roman" w:eastAsia="Times New Roman" w:hAnsi="Times New Roman" w:cs="Times New Roman"/>
          <w:sz w:val="20"/>
          <w:szCs w:val="20"/>
        </w:rPr>
        <w:t>Przyjmujący Zamówienie przedstawi rachunek za miesiąc poprzedni, do Działu Kadr Szpitala, w terminie do dnia 5-ego następnego miesiąca. Płatność nastąpi na podstawie rachunku w terminie do 10 – ego dnia danego miesiąca. Za dokonanie zapłaty uważa się wydanie przez Udzielającego Zamówienia polecenia przelewu na rachunek bankowy Przyjmującego Zamówienie.</w:t>
      </w:r>
    </w:p>
    <w:p w14:paraId="6AA055AA" w14:textId="6B0B44CD" w:rsidR="0027551B" w:rsidRPr="00B7051D" w:rsidRDefault="0027551B" w:rsidP="000E3424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051D">
        <w:rPr>
          <w:rFonts w:ascii="Times New Roman" w:eastAsia="Times New Roman" w:hAnsi="Times New Roman" w:cs="Times New Roman"/>
          <w:sz w:val="20"/>
          <w:szCs w:val="20"/>
        </w:rPr>
        <w:t>Wynagrodzenie, o którym mowa w ust. 1 wyczerpuje całość zobowiązań finansowych Udzielającego Zamówienia względem Przyjmującego Zamówienie.</w:t>
      </w:r>
    </w:p>
    <w:p w14:paraId="506EC03E" w14:textId="77777777" w:rsidR="0027551B" w:rsidRPr="00B7051D" w:rsidRDefault="0027551B" w:rsidP="000E3424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051D">
        <w:rPr>
          <w:rFonts w:ascii="Times New Roman" w:eastAsia="Times New Roman" w:hAnsi="Times New Roman" w:cs="Times New Roman"/>
          <w:sz w:val="20"/>
          <w:szCs w:val="20"/>
        </w:rPr>
        <w:t>Za opóźnienie w wypłacie należności Przyjmującemu Zamówienie przysługują odsetki ustawowe, które będą regulowane w miesiącu następnym.</w:t>
      </w:r>
    </w:p>
    <w:p w14:paraId="384D36BB" w14:textId="2A5B68A1" w:rsidR="0027551B" w:rsidRPr="00B7051D" w:rsidRDefault="0027551B" w:rsidP="000E3424">
      <w:pPr>
        <w:numPr>
          <w:ilvl w:val="0"/>
          <w:numId w:val="26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051D">
        <w:rPr>
          <w:rFonts w:ascii="Times New Roman" w:eastAsia="Times New Roman" w:hAnsi="Times New Roman" w:cs="Times New Roman"/>
          <w:sz w:val="20"/>
          <w:szCs w:val="20"/>
        </w:rPr>
        <w:t>Do rachunku, o którym mowa w ust. 2 Przyjmujący Zamówienie dołącza, pod rygorem przesunięcia terminu wypłaty wynagrodzenia, sporządzony według wzoru stanowiącego załącznik nr 1 do niniejszej umowy miesięczny raport z realizacji umowy.</w:t>
      </w:r>
    </w:p>
    <w:p w14:paraId="6CB226D6" w14:textId="44F5D436" w:rsidR="00305D6E" w:rsidRPr="00B7051D" w:rsidRDefault="00254E09" w:rsidP="000B767C">
      <w:pPr>
        <w:pStyle w:val="Domylnie"/>
        <w:tabs>
          <w:tab w:val="clear" w:pos="709"/>
          <w:tab w:val="left" w:pos="753"/>
          <w:tab w:val="left" w:pos="764"/>
          <w:tab w:val="left" w:pos="1135"/>
          <w:tab w:val="left" w:pos="1179"/>
          <w:tab w:val="left" w:pos="1560"/>
          <w:tab w:val="left" w:pos="1987"/>
          <w:tab w:val="left" w:pos="2413"/>
        </w:tabs>
        <w:spacing w:after="0" w:line="276" w:lineRule="auto"/>
        <w:ind w:left="11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 xml:space="preserve">§ </w:t>
      </w:r>
      <w:r w:rsidR="00AD4C06" w:rsidRPr="00B7051D">
        <w:rPr>
          <w:b/>
          <w:color w:val="auto"/>
          <w:sz w:val="20"/>
          <w:szCs w:val="20"/>
        </w:rPr>
        <w:t>10</w:t>
      </w:r>
    </w:p>
    <w:p w14:paraId="45D199EF" w14:textId="3FE8D4E4" w:rsidR="00924C65" w:rsidRPr="00B7051D" w:rsidRDefault="00924C65">
      <w:pPr>
        <w:pStyle w:val="Domylnie"/>
        <w:tabs>
          <w:tab w:val="left" w:pos="1560"/>
        </w:tabs>
        <w:spacing w:after="0" w:line="276" w:lineRule="auto"/>
        <w:jc w:val="center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OKRES OBOWIĄZYWANIA UMOWY</w:t>
      </w:r>
    </w:p>
    <w:p w14:paraId="0988CAF8" w14:textId="40A51B4F" w:rsidR="00305D6E" w:rsidRPr="00B7051D" w:rsidRDefault="00254E09" w:rsidP="000E3424">
      <w:pPr>
        <w:pStyle w:val="Domylnie"/>
        <w:numPr>
          <w:ilvl w:val="0"/>
          <w:numId w:val="7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Umowa niniejsza zostaje zawarta na czas określony od dnia </w:t>
      </w:r>
      <w:r w:rsidR="00285337" w:rsidRPr="00B7051D">
        <w:rPr>
          <w:rStyle w:val="Domylnaczcionkaakapitu1"/>
          <w:b/>
          <w:color w:val="auto"/>
          <w:sz w:val="20"/>
          <w:szCs w:val="20"/>
        </w:rPr>
        <w:t>……</w:t>
      </w:r>
      <w:r w:rsidR="00D10AFD" w:rsidRPr="00B7051D">
        <w:rPr>
          <w:rStyle w:val="Domylnaczcionkaakapitu1"/>
          <w:b/>
          <w:color w:val="auto"/>
          <w:sz w:val="20"/>
          <w:szCs w:val="20"/>
        </w:rPr>
        <w:t>…..</w:t>
      </w:r>
      <w:r w:rsidR="008817A8" w:rsidRPr="00B7051D">
        <w:rPr>
          <w:rStyle w:val="Domylnaczcionkaakapitu1"/>
          <w:b/>
          <w:color w:val="auto"/>
          <w:sz w:val="20"/>
          <w:szCs w:val="20"/>
        </w:rPr>
        <w:t>.</w:t>
      </w:r>
      <w:r w:rsidRPr="00B7051D">
        <w:rPr>
          <w:rStyle w:val="Domylnaczcionkaakapitu1"/>
          <w:color w:val="auto"/>
          <w:sz w:val="20"/>
          <w:szCs w:val="20"/>
        </w:rPr>
        <w:t xml:space="preserve"> do  </w:t>
      </w:r>
      <w:r w:rsidR="00D10AFD" w:rsidRPr="00B7051D">
        <w:rPr>
          <w:rStyle w:val="Domylnaczcionkaakapitu1"/>
          <w:b/>
          <w:color w:val="auto"/>
          <w:sz w:val="20"/>
          <w:szCs w:val="20"/>
        </w:rPr>
        <w:t>…</w:t>
      </w:r>
      <w:r w:rsidR="00196FB5" w:rsidRPr="00B7051D">
        <w:rPr>
          <w:rStyle w:val="Domylnaczcionkaakapitu1"/>
          <w:b/>
          <w:color w:val="auto"/>
          <w:sz w:val="20"/>
          <w:szCs w:val="20"/>
        </w:rPr>
        <w:t>….</w:t>
      </w:r>
      <w:r w:rsidR="00D10AFD" w:rsidRPr="00B7051D">
        <w:rPr>
          <w:rStyle w:val="Domylnaczcionkaakapitu1"/>
          <w:b/>
          <w:color w:val="auto"/>
          <w:sz w:val="20"/>
          <w:szCs w:val="20"/>
        </w:rPr>
        <w:t>…..</w:t>
      </w:r>
      <w:r w:rsidR="008817A8" w:rsidRPr="00B7051D">
        <w:rPr>
          <w:rStyle w:val="Domylnaczcionkaakapitu1"/>
          <w:b/>
          <w:color w:val="auto"/>
          <w:sz w:val="20"/>
          <w:szCs w:val="20"/>
        </w:rPr>
        <w:t>.</w:t>
      </w:r>
    </w:p>
    <w:p w14:paraId="1885358D" w14:textId="7B074A1E" w:rsidR="00EE4666" w:rsidRPr="00B7051D" w:rsidRDefault="00EE4666" w:rsidP="00EE4666">
      <w:pPr>
        <w:pStyle w:val="Domylnie"/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/>
        <w:jc w:val="center"/>
        <w:rPr>
          <w:rStyle w:val="Domylnaczcionkaakapitu1"/>
          <w:b/>
          <w:color w:val="auto"/>
          <w:sz w:val="20"/>
          <w:szCs w:val="20"/>
        </w:rPr>
      </w:pPr>
      <w:r w:rsidRPr="00B7051D">
        <w:rPr>
          <w:rStyle w:val="Domylnaczcionkaakapitu1"/>
          <w:b/>
          <w:color w:val="auto"/>
          <w:sz w:val="20"/>
          <w:szCs w:val="20"/>
        </w:rPr>
        <w:t>§1</w:t>
      </w:r>
      <w:r w:rsidR="00AD4C06" w:rsidRPr="00B7051D">
        <w:rPr>
          <w:rStyle w:val="Domylnaczcionkaakapitu1"/>
          <w:b/>
          <w:color w:val="auto"/>
          <w:sz w:val="20"/>
          <w:szCs w:val="20"/>
        </w:rPr>
        <w:t>1</w:t>
      </w:r>
    </w:p>
    <w:p w14:paraId="70B240E9" w14:textId="51607147" w:rsidR="00EE4666" w:rsidRPr="00B7051D" w:rsidRDefault="00EE4666" w:rsidP="00EE4666">
      <w:pPr>
        <w:pStyle w:val="Domylnie"/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/>
        <w:jc w:val="center"/>
        <w:rPr>
          <w:color w:val="auto"/>
          <w:sz w:val="20"/>
          <w:szCs w:val="20"/>
        </w:rPr>
      </w:pPr>
      <w:r w:rsidRPr="00B7051D">
        <w:rPr>
          <w:rStyle w:val="Domylnaczcionkaakapitu1"/>
          <w:b/>
          <w:color w:val="auto"/>
          <w:sz w:val="20"/>
          <w:szCs w:val="20"/>
        </w:rPr>
        <w:t>ROZWIĄZANIE I WYGAŚNIĘCIE UMOWY</w:t>
      </w:r>
    </w:p>
    <w:p w14:paraId="5FDF3CDF" w14:textId="77777777" w:rsidR="00305D6E" w:rsidRPr="00B7051D" w:rsidRDefault="00254E09" w:rsidP="000E3424">
      <w:pPr>
        <w:pStyle w:val="Domylnie"/>
        <w:numPr>
          <w:ilvl w:val="0"/>
          <w:numId w:val="17"/>
        </w:numPr>
        <w:tabs>
          <w:tab w:val="clear" w:pos="709"/>
          <w:tab w:val="left" w:pos="851"/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color w:val="auto"/>
          <w:sz w:val="20"/>
          <w:szCs w:val="20"/>
        </w:rPr>
      </w:pPr>
      <w:r w:rsidRPr="00B7051D">
        <w:rPr>
          <w:b/>
          <w:color w:val="auto"/>
          <w:sz w:val="20"/>
          <w:szCs w:val="20"/>
        </w:rPr>
        <w:t>Umowa ulega rozwiązaniu</w:t>
      </w:r>
      <w:r w:rsidRPr="00B7051D">
        <w:rPr>
          <w:color w:val="auto"/>
          <w:sz w:val="20"/>
          <w:szCs w:val="20"/>
        </w:rPr>
        <w:t>:</w:t>
      </w:r>
    </w:p>
    <w:p w14:paraId="122F1A5F" w14:textId="77777777" w:rsidR="00305D6E" w:rsidRPr="00B7051D" w:rsidRDefault="00254E09" w:rsidP="000E3424">
      <w:pPr>
        <w:pStyle w:val="Domylnie"/>
        <w:numPr>
          <w:ilvl w:val="2"/>
          <w:numId w:val="5"/>
        </w:numPr>
        <w:tabs>
          <w:tab w:val="left" w:pos="1702"/>
          <w:tab w:val="left" w:pos="2553"/>
          <w:tab w:val="left" w:pos="3404"/>
          <w:tab w:val="left" w:pos="4255"/>
          <w:tab w:val="left" w:pos="4784"/>
        </w:tabs>
        <w:suppressAutoHyphens w:val="0"/>
        <w:spacing w:after="0" w:line="276" w:lineRule="auto"/>
        <w:ind w:left="567" w:hanging="283"/>
        <w:jc w:val="both"/>
        <w:textAlignment w:val="auto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z upływem czasu, na który była zawarta;</w:t>
      </w:r>
    </w:p>
    <w:p w14:paraId="34135C72" w14:textId="7867178D" w:rsidR="00305D6E" w:rsidRPr="00B7051D" w:rsidRDefault="00254E09" w:rsidP="000E3424">
      <w:pPr>
        <w:pStyle w:val="Domylnie"/>
        <w:numPr>
          <w:ilvl w:val="2"/>
          <w:numId w:val="5"/>
        </w:numPr>
        <w:tabs>
          <w:tab w:val="left" w:pos="1702"/>
          <w:tab w:val="left" w:pos="2553"/>
          <w:tab w:val="left" w:pos="3404"/>
          <w:tab w:val="left" w:pos="4255"/>
          <w:tab w:val="left" w:pos="4784"/>
        </w:tabs>
        <w:suppressAutoHyphens w:val="0"/>
        <w:spacing w:after="0" w:line="276" w:lineRule="auto"/>
        <w:ind w:left="567" w:hanging="283"/>
        <w:jc w:val="both"/>
        <w:textAlignment w:val="auto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wskutek oświadczenia jednej ze stron, z zachowaniem okresu wypowiedzenia</w:t>
      </w:r>
      <w:r w:rsidR="00850195" w:rsidRPr="00B7051D">
        <w:rPr>
          <w:color w:val="auto"/>
          <w:sz w:val="20"/>
          <w:szCs w:val="20"/>
        </w:rPr>
        <w:t xml:space="preserve">, zgodnie z ust. </w:t>
      </w:r>
      <w:r w:rsidR="00FC7046" w:rsidRPr="00B7051D">
        <w:rPr>
          <w:color w:val="auto"/>
          <w:sz w:val="20"/>
          <w:szCs w:val="20"/>
        </w:rPr>
        <w:t>2 -</w:t>
      </w:r>
      <w:r w:rsidR="00850195" w:rsidRPr="00B7051D">
        <w:rPr>
          <w:color w:val="auto"/>
          <w:sz w:val="20"/>
          <w:szCs w:val="20"/>
        </w:rPr>
        <w:t xml:space="preserve"> 4;</w:t>
      </w:r>
    </w:p>
    <w:p w14:paraId="65CE4226" w14:textId="2D3649B6" w:rsidR="00305D6E" w:rsidRPr="00B7051D" w:rsidRDefault="00254E09" w:rsidP="000E3424">
      <w:pPr>
        <w:pStyle w:val="Domylnie"/>
        <w:numPr>
          <w:ilvl w:val="2"/>
          <w:numId w:val="5"/>
        </w:numPr>
        <w:tabs>
          <w:tab w:val="left" w:pos="1702"/>
          <w:tab w:val="left" w:pos="2553"/>
          <w:tab w:val="left" w:pos="3404"/>
          <w:tab w:val="left" w:pos="4255"/>
          <w:tab w:val="left" w:pos="4784"/>
        </w:tabs>
        <w:suppressAutoHyphens w:val="0"/>
        <w:spacing w:after="0" w:line="276" w:lineRule="auto"/>
        <w:ind w:left="567" w:hanging="283"/>
        <w:jc w:val="both"/>
        <w:textAlignment w:val="auto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wskutek oświadczenia jednej ze stron, bez zachowania okresu wypowiedzenia, w przypadku gdy druga strona rażąco narusza istotne postanowienia umowy w szczególności</w:t>
      </w:r>
      <w:r w:rsidR="00FC7046" w:rsidRPr="00B7051D">
        <w:rPr>
          <w:color w:val="auto"/>
          <w:sz w:val="20"/>
          <w:szCs w:val="20"/>
        </w:rPr>
        <w:t>:</w:t>
      </w:r>
    </w:p>
    <w:p w14:paraId="4F466E0A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Przyjmujący Zamówienie swoje prawa i obowiązki przeniósł na osobę trzecią bez uzgodnienia tego z Udzielającym Zamówienia.</w:t>
      </w:r>
    </w:p>
    <w:p w14:paraId="5BF855D7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W wyniku kontroli wykonania umowy i innych działań kontrolnych zostanie stwierdzone                                  u Przyjmującego Zamówienie niewypełnienie warunków umowy lub jej wadliwe wykonanie,                              a w szczególności ograniczenie dostępności świadczeń zdrowotnych, zawężanie ich zakresu lub zła jakość świadczeń.</w:t>
      </w:r>
    </w:p>
    <w:p w14:paraId="6101FBA2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Przyjmujący Zamówienie nie przedstawi aktualnych okresowych badań lekarskich.</w:t>
      </w:r>
    </w:p>
    <w:p w14:paraId="241F7096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>Przyjmujący Zamówienie nie dotrzyma w tajemnicy warunków realizacji umowy.</w:t>
      </w:r>
    </w:p>
    <w:p w14:paraId="49EE16A7" w14:textId="5684226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hAnsi="Times New Roman" w:cs="Times New Roman"/>
          <w:sz w:val="20"/>
          <w:szCs w:val="20"/>
        </w:rPr>
        <w:t>Przyjmujący Zamówienie odmówi poddania się badaniu krwi na zawartość alkoholu lub środków odurzających</w:t>
      </w: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,</w:t>
      </w:r>
    </w:p>
    <w:p w14:paraId="652EF232" w14:textId="04945784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Przyjmujący Zamówienie nie realizuje zaleceń Kierownika Szpitala lub osoby reprezentującej Kierownika Szpitala.</w:t>
      </w:r>
    </w:p>
    <w:p w14:paraId="550E61D9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Przyjmujący Zamówienie nie wypełnia lub wypełnia wadliwie obowiązki określone w niniejszej umowie.</w:t>
      </w:r>
    </w:p>
    <w:p w14:paraId="23CC9B13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Mają miejsce powtarzające się i uzasadnione skargi pacjentów lub personelu na Przyjmującego Zamówienie (co najmniej 3 skargi w roku).</w:t>
      </w:r>
    </w:p>
    <w:p w14:paraId="7B65E830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Prowadzenie przez Przyjmującego Zamówienie nierzetelnej dokumentacji, w tym dotyczącej ilości wykonywanych świadczeń.</w:t>
      </w:r>
    </w:p>
    <w:p w14:paraId="0F8973CC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Nie wykonywanie umowy przez Przyjmującego Zamówienie, odmowy wykonywania przez niego obowiązków w niej określonych, utraty przez Przyjmującego Zamówienia uprawnień niezbędnych do jej wykonywania, nieusprawiedliwionej nieobecności w ustalonym terminie świadczenia usług oraz w razie świadczenia tych usług w stanie po użyciu alkoholu.</w:t>
      </w:r>
    </w:p>
    <w:p w14:paraId="272C246A" w14:textId="2E313FF3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Nie udokumentowanie przez Przyjmującego Zamówienie - w  terminie 7 dni od dnia zawarcia niniejszej umowy - zawarcia właściwej umowy ubezpieczenia od odpowiedzialności cywilnej,  w tym także nie przedłożenia w ciągu 7 dni od daty wygaśnięcia polisy - nowej polisy potwierdzającej ciągłość ubezpieczenia.*</w:t>
      </w:r>
    </w:p>
    <w:p w14:paraId="637DBF09" w14:textId="77777777" w:rsidR="00FC7046" w:rsidRPr="00B7051D" w:rsidRDefault="00FC7046" w:rsidP="000E3424">
      <w:pPr>
        <w:numPr>
          <w:ilvl w:val="1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Przyjmującemu Zamówienie służy prawo rozwiązania umowy w przypadku gdy zwłoka w płatności należności wynikającej z prawidłowo wystawionego rachunku przekroczy 60 dni.</w:t>
      </w:r>
    </w:p>
    <w:p w14:paraId="34CCA99C" w14:textId="6FED9005" w:rsidR="00305D6E" w:rsidRPr="00B7051D" w:rsidRDefault="00B82298" w:rsidP="000E3424">
      <w:pPr>
        <w:pStyle w:val="Domylnie"/>
        <w:numPr>
          <w:ilvl w:val="0"/>
          <w:numId w:val="7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Udzielający Zamówienia</w:t>
      </w:r>
      <w:r w:rsidR="00254E09" w:rsidRPr="00B7051D">
        <w:rPr>
          <w:rStyle w:val="Domylnaczcionkaakapitu1"/>
          <w:color w:val="auto"/>
          <w:sz w:val="20"/>
          <w:szCs w:val="20"/>
        </w:rPr>
        <w:t xml:space="preserve"> ma prawo do rozwiązania niniejszej umowy przed terminem za </w:t>
      </w:r>
      <w:r w:rsidR="00E410D6" w:rsidRPr="00B7051D">
        <w:rPr>
          <w:rStyle w:val="Domylnaczcionkaakapitu1"/>
          <w:color w:val="auto"/>
          <w:sz w:val="20"/>
          <w:szCs w:val="20"/>
        </w:rPr>
        <w:t xml:space="preserve">1 </w:t>
      </w:r>
      <w:r w:rsidR="00254E09" w:rsidRPr="00B7051D">
        <w:rPr>
          <w:rStyle w:val="Domylnaczcionkaakapitu1"/>
          <w:color w:val="auto"/>
          <w:sz w:val="20"/>
          <w:szCs w:val="20"/>
        </w:rPr>
        <w:t>- miesięcznym wypowiedzeniem</w:t>
      </w:r>
      <w:r w:rsidR="00FC7046" w:rsidRPr="00B7051D">
        <w:rPr>
          <w:rStyle w:val="Domylnaczcionkaakapitu1"/>
          <w:color w:val="auto"/>
          <w:sz w:val="20"/>
          <w:szCs w:val="20"/>
        </w:rPr>
        <w:t xml:space="preserve"> ze skutkiem na koniec miesiąca kalendarzowego</w:t>
      </w:r>
      <w:r w:rsidR="00254E09" w:rsidRPr="00B7051D">
        <w:rPr>
          <w:rStyle w:val="Domylnaczcionkaakapitu1"/>
          <w:color w:val="auto"/>
          <w:sz w:val="20"/>
          <w:szCs w:val="20"/>
        </w:rPr>
        <w:t xml:space="preserve">, w przypadku, gdy </w:t>
      </w:r>
      <w:r w:rsidRPr="00B7051D">
        <w:rPr>
          <w:rStyle w:val="Domylnaczcionkaakapitu1"/>
          <w:color w:val="auto"/>
          <w:sz w:val="20"/>
          <w:szCs w:val="20"/>
        </w:rPr>
        <w:t>Przyjmujący Zamówienie</w:t>
      </w:r>
      <w:r w:rsidR="00254E09" w:rsidRPr="00B7051D">
        <w:rPr>
          <w:rStyle w:val="Domylnaczcionkaakapitu1"/>
          <w:color w:val="auto"/>
          <w:sz w:val="20"/>
          <w:szCs w:val="20"/>
        </w:rPr>
        <w:t>:</w:t>
      </w:r>
    </w:p>
    <w:p w14:paraId="2A939E8A" w14:textId="77777777" w:rsidR="00305D6E" w:rsidRPr="00B7051D" w:rsidRDefault="00254E09" w:rsidP="000E3424">
      <w:pPr>
        <w:pStyle w:val="Domylnie"/>
        <w:numPr>
          <w:ilvl w:val="0"/>
          <w:numId w:val="6"/>
        </w:numPr>
        <w:tabs>
          <w:tab w:val="left" w:pos="2553"/>
          <w:tab w:val="left" w:pos="3404"/>
          <w:tab w:val="left" w:pos="4254"/>
        </w:tabs>
        <w:spacing w:after="0" w:line="276" w:lineRule="auto"/>
        <w:ind w:left="567" w:hanging="283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>nie wykonuje określonych umową obowiązków lub nie przestrzega określonych umową zakazów;</w:t>
      </w:r>
    </w:p>
    <w:p w14:paraId="7C35D7F1" w14:textId="63098666" w:rsidR="00305D6E" w:rsidRPr="00B7051D" w:rsidRDefault="00254E09" w:rsidP="000E3424">
      <w:pPr>
        <w:pStyle w:val="Domylnie"/>
        <w:numPr>
          <w:ilvl w:val="0"/>
          <w:numId w:val="6"/>
        </w:numPr>
        <w:tabs>
          <w:tab w:val="left" w:pos="2553"/>
          <w:tab w:val="left" w:pos="3404"/>
          <w:tab w:val="left" w:pos="4254"/>
        </w:tabs>
        <w:spacing w:after="0" w:line="276" w:lineRule="auto"/>
        <w:ind w:left="567" w:hanging="283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nie usunie uchybień, stwierdzonych przez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 xml:space="preserve"> lub inny podmiot podczas przeprowadzonej kontroli w wyznaczonym terminie;</w:t>
      </w:r>
    </w:p>
    <w:p w14:paraId="38AA2127" w14:textId="67B5FD86" w:rsidR="00305D6E" w:rsidRPr="00B7051D" w:rsidRDefault="00254E09" w:rsidP="000E3424">
      <w:pPr>
        <w:pStyle w:val="Domylnie"/>
        <w:numPr>
          <w:ilvl w:val="0"/>
          <w:numId w:val="6"/>
        </w:numPr>
        <w:tabs>
          <w:tab w:val="left" w:pos="2553"/>
          <w:tab w:val="left" w:pos="3404"/>
          <w:tab w:val="left" w:pos="4254"/>
        </w:tabs>
        <w:spacing w:after="0" w:line="276" w:lineRule="auto"/>
        <w:ind w:left="567" w:hanging="283"/>
        <w:jc w:val="both"/>
        <w:rPr>
          <w:color w:val="auto"/>
          <w:sz w:val="20"/>
          <w:szCs w:val="20"/>
        </w:rPr>
      </w:pPr>
      <w:r w:rsidRPr="00B7051D">
        <w:rPr>
          <w:color w:val="auto"/>
          <w:sz w:val="20"/>
          <w:szCs w:val="20"/>
        </w:rPr>
        <w:t xml:space="preserve">w razie zaistnienia zmiany okoliczności powodującej, że wykonanie umowy nie będzie leżeć w interesie </w:t>
      </w:r>
      <w:r w:rsidR="00B82298" w:rsidRPr="00B7051D">
        <w:rPr>
          <w:color w:val="auto"/>
          <w:sz w:val="20"/>
          <w:szCs w:val="20"/>
        </w:rPr>
        <w:t>Udzielającego Zamówienia</w:t>
      </w:r>
      <w:r w:rsidRPr="00B7051D">
        <w:rPr>
          <w:color w:val="auto"/>
          <w:sz w:val="20"/>
          <w:szCs w:val="20"/>
        </w:rPr>
        <w:t>;</w:t>
      </w:r>
    </w:p>
    <w:p w14:paraId="1DACDD03" w14:textId="7425117F" w:rsidR="00E410D6" w:rsidRPr="00B7051D" w:rsidRDefault="00B82298" w:rsidP="000E3424">
      <w:pPr>
        <w:pStyle w:val="Domylnie"/>
        <w:numPr>
          <w:ilvl w:val="0"/>
          <w:numId w:val="7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>Przyjmujący Zamówienie</w:t>
      </w:r>
      <w:r w:rsidR="00254E09" w:rsidRPr="00B7051D">
        <w:rPr>
          <w:rStyle w:val="Domylnaczcionkaakapitu1"/>
          <w:color w:val="auto"/>
          <w:sz w:val="20"/>
          <w:szCs w:val="20"/>
        </w:rPr>
        <w:t xml:space="preserve"> ma prawo do rozwiązania niniejszej umowy przed terminem za </w:t>
      </w:r>
      <w:r w:rsidR="00A05F92" w:rsidRPr="00B7051D">
        <w:rPr>
          <w:rStyle w:val="Domylnaczcionkaakapitu1"/>
          <w:color w:val="auto"/>
          <w:sz w:val="20"/>
          <w:szCs w:val="20"/>
        </w:rPr>
        <w:t>1</w:t>
      </w:r>
      <w:r w:rsidR="00254E09" w:rsidRPr="00B7051D">
        <w:rPr>
          <w:rStyle w:val="Domylnaczcionkaakapitu1"/>
          <w:color w:val="auto"/>
          <w:sz w:val="20"/>
          <w:szCs w:val="20"/>
        </w:rPr>
        <w:t>- miesięcznym wypowiedzeniem</w:t>
      </w:r>
      <w:r w:rsidR="00A05F92" w:rsidRPr="00B7051D">
        <w:rPr>
          <w:rStyle w:val="Domylnaczcionkaakapitu1"/>
          <w:color w:val="auto"/>
          <w:sz w:val="20"/>
          <w:szCs w:val="20"/>
        </w:rPr>
        <w:t xml:space="preserve"> </w:t>
      </w:r>
      <w:r w:rsidR="0027551B" w:rsidRPr="00B7051D">
        <w:rPr>
          <w:rStyle w:val="Domylnaczcionkaakapitu1"/>
          <w:color w:val="auto"/>
          <w:sz w:val="20"/>
          <w:szCs w:val="20"/>
        </w:rPr>
        <w:t xml:space="preserve">ze skutkiem na koniec miesiąca kalendarzowego </w:t>
      </w:r>
      <w:r w:rsidR="00254E09" w:rsidRPr="00B7051D">
        <w:rPr>
          <w:rStyle w:val="Domylnaczcionkaakapitu1"/>
          <w:color w:val="auto"/>
          <w:sz w:val="20"/>
          <w:szCs w:val="20"/>
        </w:rPr>
        <w:t>w przypadku</w:t>
      </w:r>
      <w:r w:rsidR="00E410D6" w:rsidRPr="00B7051D">
        <w:rPr>
          <w:rStyle w:val="Domylnaczcionkaakapitu1"/>
          <w:color w:val="auto"/>
          <w:sz w:val="20"/>
          <w:szCs w:val="20"/>
        </w:rPr>
        <w:t>:</w:t>
      </w:r>
    </w:p>
    <w:p w14:paraId="5AF62008" w14:textId="5510B2E5" w:rsidR="00E410D6" w:rsidRPr="00B7051D" w:rsidRDefault="00A05F92" w:rsidP="000E3424">
      <w:pPr>
        <w:pStyle w:val="Tretekstu"/>
        <w:numPr>
          <w:ilvl w:val="0"/>
          <w:numId w:val="13"/>
        </w:numPr>
        <w:tabs>
          <w:tab w:val="left" w:pos="1561"/>
          <w:tab w:val="left" w:pos="1987"/>
          <w:tab w:val="left" w:pos="2127"/>
          <w:tab w:val="left" w:pos="2413"/>
        </w:tabs>
        <w:spacing w:after="0" w:line="276" w:lineRule="auto"/>
        <w:ind w:left="567" w:hanging="283"/>
        <w:rPr>
          <w:rFonts w:ascii="Times New Roman" w:hAnsi="Times New Roman" w:cs="Times New Roman"/>
          <w:color w:val="auto"/>
          <w:sz w:val="20"/>
        </w:rPr>
      </w:pPr>
      <w:r w:rsidRPr="00B7051D">
        <w:rPr>
          <w:rFonts w:ascii="Times New Roman" w:hAnsi="Times New Roman" w:cs="Times New Roman"/>
          <w:color w:val="auto"/>
          <w:sz w:val="20"/>
        </w:rPr>
        <w:t>opóźnieni</w:t>
      </w:r>
      <w:r w:rsidR="00EA2794" w:rsidRPr="00B7051D">
        <w:rPr>
          <w:rFonts w:ascii="Times New Roman" w:hAnsi="Times New Roman" w:cs="Times New Roman"/>
          <w:color w:val="auto"/>
          <w:sz w:val="20"/>
        </w:rPr>
        <w:t xml:space="preserve">a </w:t>
      </w:r>
      <w:r w:rsidRPr="00B7051D">
        <w:rPr>
          <w:rFonts w:ascii="Times New Roman" w:hAnsi="Times New Roman" w:cs="Times New Roman"/>
          <w:color w:val="auto"/>
          <w:sz w:val="20"/>
        </w:rPr>
        <w:t>w płatności wynagrodzenia</w:t>
      </w:r>
      <w:r w:rsidR="00EA2794" w:rsidRPr="00B7051D">
        <w:rPr>
          <w:rFonts w:ascii="Times New Roman" w:hAnsi="Times New Roman" w:cs="Times New Roman"/>
          <w:color w:val="auto"/>
          <w:sz w:val="20"/>
        </w:rPr>
        <w:t>,</w:t>
      </w:r>
      <w:r w:rsidRPr="00B7051D">
        <w:rPr>
          <w:rFonts w:ascii="Times New Roman" w:hAnsi="Times New Roman" w:cs="Times New Roman"/>
          <w:color w:val="auto"/>
          <w:sz w:val="20"/>
        </w:rPr>
        <w:t xml:space="preserve"> pod warunkiem uprzedniego wezwania do zapłaty i bezskutecznego upływu dodatkowego terminu płatności nie krótszego niż </w:t>
      </w:r>
      <w:r w:rsidR="00E410D6" w:rsidRPr="00B7051D">
        <w:rPr>
          <w:rFonts w:ascii="Times New Roman" w:hAnsi="Times New Roman" w:cs="Times New Roman"/>
          <w:color w:val="auto"/>
          <w:sz w:val="20"/>
        </w:rPr>
        <w:t>10</w:t>
      </w:r>
      <w:r w:rsidRPr="00B7051D">
        <w:rPr>
          <w:rFonts w:ascii="Times New Roman" w:hAnsi="Times New Roman" w:cs="Times New Roman"/>
          <w:color w:val="auto"/>
          <w:sz w:val="20"/>
        </w:rPr>
        <w:t xml:space="preserve"> dni</w:t>
      </w:r>
      <w:r w:rsidR="00E410D6" w:rsidRPr="00B7051D">
        <w:rPr>
          <w:rFonts w:ascii="Times New Roman" w:hAnsi="Times New Roman" w:cs="Times New Roman"/>
          <w:color w:val="auto"/>
          <w:sz w:val="20"/>
        </w:rPr>
        <w:t>,</w:t>
      </w:r>
    </w:p>
    <w:p w14:paraId="71C69E85" w14:textId="0ABC1FE1" w:rsidR="00305D6E" w:rsidRPr="00B7051D" w:rsidRDefault="00FF4F02" w:rsidP="000E3424">
      <w:pPr>
        <w:pStyle w:val="Tretekstu"/>
        <w:numPr>
          <w:ilvl w:val="0"/>
          <w:numId w:val="13"/>
        </w:numPr>
        <w:tabs>
          <w:tab w:val="left" w:pos="1561"/>
          <w:tab w:val="left" w:pos="1987"/>
          <w:tab w:val="left" w:pos="2127"/>
          <w:tab w:val="left" w:pos="2413"/>
        </w:tabs>
        <w:spacing w:after="0" w:line="276" w:lineRule="auto"/>
        <w:ind w:left="567" w:hanging="283"/>
        <w:rPr>
          <w:rFonts w:ascii="Times New Roman" w:hAnsi="Times New Roman" w:cs="Times New Roman"/>
          <w:color w:val="auto"/>
          <w:sz w:val="20"/>
        </w:rPr>
      </w:pPr>
      <w:r w:rsidRPr="00B7051D">
        <w:rPr>
          <w:rFonts w:ascii="Times New Roman" w:hAnsi="Times New Roman" w:cs="Times New Roman"/>
          <w:color w:val="auto"/>
          <w:sz w:val="20"/>
        </w:rPr>
        <w:t xml:space="preserve">gdy </w:t>
      </w:r>
      <w:r w:rsidR="00B82298" w:rsidRPr="00B7051D">
        <w:rPr>
          <w:rFonts w:ascii="Times New Roman" w:hAnsi="Times New Roman" w:cs="Times New Roman"/>
          <w:color w:val="auto"/>
          <w:sz w:val="20"/>
        </w:rPr>
        <w:t>Udzielający Zamówienia</w:t>
      </w:r>
      <w:r w:rsidR="00E410D6" w:rsidRPr="00B7051D">
        <w:rPr>
          <w:rFonts w:ascii="Times New Roman" w:hAnsi="Times New Roman" w:cs="Times New Roman"/>
          <w:color w:val="auto"/>
          <w:sz w:val="20"/>
        </w:rPr>
        <w:t xml:space="preserve"> nie wykonuje określonych umową obowiązków.</w:t>
      </w:r>
    </w:p>
    <w:p w14:paraId="46DA4432" w14:textId="4E2BE09E" w:rsidR="00FF4F02" w:rsidRPr="00B7051D" w:rsidRDefault="00FF4F02" w:rsidP="000E3424">
      <w:pPr>
        <w:pStyle w:val="Domylnie"/>
        <w:numPr>
          <w:ilvl w:val="0"/>
          <w:numId w:val="7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Każdej ze Stron przysługuje prawo do rozwiązania umowy z zachowaniem </w:t>
      </w:r>
      <w:r w:rsidR="008262FE">
        <w:rPr>
          <w:rStyle w:val="Domylnaczcionkaakapitu1"/>
          <w:color w:val="auto"/>
          <w:sz w:val="20"/>
          <w:szCs w:val="20"/>
        </w:rPr>
        <w:t>1</w:t>
      </w:r>
      <w:r w:rsidRPr="00B7051D">
        <w:rPr>
          <w:rStyle w:val="Domylnaczcionkaakapitu1"/>
          <w:color w:val="auto"/>
          <w:sz w:val="20"/>
          <w:szCs w:val="20"/>
        </w:rPr>
        <w:t>-miesięcznego okresu wypowiedzenia, ze skutkiem na koniec miesiąca kalendarzowego</w:t>
      </w:r>
      <w:r w:rsidR="00FC7046" w:rsidRPr="00B7051D">
        <w:rPr>
          <w:rStyle w:val="Domylnaczcionkaakapitu1"/>
          <w:color w:val="auto"/>
          <w:sz w:val="20"/>
          <w:szCs w:val="20"/>
        </w:rPr>
        <w:t xml:space="preserve"> bez wskazania przyczyny</w:t>
      </w:r>
      <w:r w:rsidRPr="00B7051D">
        <w:rPr>
          <w:rStyle w:val="Domylnaczcionkaakapitu1"/>
          <w:color w:val="auto"/>
          <w:sz w:val="20"/>
          <w:szCs w:val="20"/>
        </w:rPr>
        <w:t xml:space="preserve">. </w:t>
      </w:r>
    </w:p>
    <w:p w14:paraId="1D5CB497" w14:textId="6B203716" w:rsidR="005A0D6F" w:rsidRPr="00B7051D" w:rsidRDefault="005A0D6F" w:rsidP="000E3424">
      <w:pPr>
        <w:pStyle w:val="Domylnie"/>
        <w:numPr>
          <w:ilvl w:val="0"/>
          <w:numId w:val="7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ind w:left="284" w:hanging="284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Po ustaniu obowiązywania umowy </w:t>
      </w:r>
      <w:r w:rsidR="00B82298" w:rsidRPr="00B7051D">
        <w:rPr>
          <w:rStyle w:val="Domylnaczcionkaakapitu1"/>
          <w:color w:val="auto"/>
          <w:sz w:val="20"/>
          <w:szCs w:val="20"/>
        </w:rPr>
        <w:t>Przyjmujący Zamówienie</w:t>
      </w:r>
      <w:r w:rsidRPr="00B7051D">
        <w:rPr>
          <w:rStyle w:val="Domylnaczcionkaakapitu1"/>
          <w:color w:val="auto"/>
          <w:sz w:val="20"/>
          <w:szCs w:val="20"/>
        </w:rPr>
        <w:t xml:space="preserve"> zobowiązany jest do:</w:t>
      </w:r>
    </w:p>
    <w:p w14:paraId="0888D99A" w14:textId="574E5332" w:rsidR="005A0D6F" w:rsidRPr="00B7051D" w:rsidRDefault="005A0D6F" w:rsidP="000E3424">
      <w:pPr>
        <w:pStyle w:val="Domylnie"/>
        <w:numPr>
          <w:ilvl w:val="0"/>
          <w:numId w:val="18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przekazania mienia Udzielającemu </w:t>
      </w:r>
      <w:r w:rsidR="00BC4351" w:rsidRPr="00B7051D">
        <w:rPr>
          <w:rStyle w:val="Domylnaczcionkaakapitu1"/>
          <w:color w:val="auto"/>
          <w:sz w:val="20"/>
          <w:szCs w:val="20"/>
        </w:rPr>
        <w:t>Z</w:t>
      </w:r>
      <w:r w:rsidRPr="00B7051D">
        <w:rPr>
          <w:rStyle w:val="Domylnaczcionkaakapitu1"/>
          <w:color w:val="auto"/>
          <w:sz w:val="20"/>
          <w:szCs w:val="20"/>
        </w:rPr>
        <w:t>amówienia, będącego jego własnością, w stanie nie pogorszonym, wynikającym z normalnego zużycia;</w:t>
      </w:r>
    </w:p>
    <w:p w14:paraId="0510AD22" w14:textId="679EC966" w:rsidR="005A0D6F" w:rsidRPr="00B7051D" w:rsidRDefault="005A0D6F" w:rsidP="000E3424">
      <w:pPr>
        <w:pStyle w:val="Domylnie"/>
        <w:numPr>
          <w:ilvl w:val="0"/>
          <w:numId w:val="18"/>
        </w:numPr>
        <w:tabs>
          <w:tab w:val="left" w:pos="1561"/>
          <w:tab w:val="left" w:pos="1702"/>
          <w:tab w:val="left" w:pos="1987"/>
          <w:tab w:val="left" w:pos="2413"/>
        </w:tabs>
        <w:spacing w:after="0" w:line="276" w:lineRule="auto"/>
        <w:jc w:val="both"/>
        <w:rPr>
          <w:rStyle w:val="Domylnaczcionkaakapitu1"/>
          <w:color w:val="auto"/>
          <w:sz w:val="20"/>
          <w:szCs w:val="20"/>
        </w:rPr>
      </w:pPr>
      <w:r w:rsidRPr="00B7051D">
        <w:rPr>
          <w:rStyle w:val="Domylnaczcionkaakapitu1"/>
          <w:color w:val="auto"/>
          <w:sz w:val="20"/>
          <w:szCs w:val="20"/>
        </w:rPr>
        <w:t xml:space="preserve">zwrotu wszelkiej dokumentacji związanej z realizacją niniejszej umowy, należącej do </w:t>
      </w:r>
      <w:r w:rsidR="00B82298" w:rsidRPr="00B7051D">
        <w:rPr>
          <w:rStyle w:val="Domylnaczcionkaakapitu1"/>
          <w:color w:val="auto"/>
          <w:sz w:val="20"/>
          <w:szCs w:val="20"/>
        </w:rPr>
        <w:t>Udzielającego Zamówienia</w:t>
      </w:r>
      <w:r w:rsidRPr="00B7051D">
        <w:rPr>
          <w:rStyle w:val="Domylnaczcionkaakapitu1"/>
          <w:color w:val="auto"/>
          <w:sz w:val="20"/>
          <w:szCs w:val="20"/>
        </w:rPr>
        <w:t>, w terminie nie dłuższym niż 3 dni od daty ustania umowy (zwrotowi podlegają też wszelkie nośniki zawierające wszelkie dane i informacje związane z realizacja umowy).</w:t>
      </w:r>
    </w:p>
    <w:p w14:paraId="2FBD8289" w14:textId="77777777" w:rsidR="00B57036" w:rsidRPr="00B7051D" w:rsidRDefault="00B57036" w:rsidP="00B57036">
      <w:pPr>
        <w:pStyle w:val="Wcicietekstu"/>
        <w:tabs>
          <w:tab w:val="left" w:pos="1560"/>
        </w:tabs>
        <w:spacing w:after="0" w:line="276" w:lineRule="auto"/>
        <w:ind w:left="0"/>
        <w:rPr>
          <w:color w:val="auto"/>
          <w:sz w:val="20"/>
        </w:rPr>
      </w:pPr>
    </w:p>
    <w:p w14:paraId="12F4F89C" w14:textId="77777777" w:rsidR="00B7051D" w:rsidRPr="00B7051D" w:rsidRDefault="00B7051D" w:rsidP="00B57036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</w:p>
    <w:p w14:paraId="2D176303" w14:textId="77777777" w:rsidR="00312FC3" w:rsidRDefault="00312FC3" w:rsidP="00B57036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</w:p>
    <w:p w14:paraId="6E1A71A7" w14:textId="77777777" w:rsidR="00312FC3" w:rsidRDefault="00312FC3" w:rsidP="00B57036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</w:p>
    <w:p w14:paraId="61961C7E" w14:textId="753E323E" w:rsidR="00B57036" w:rsidRPr="00B7051D" w:rsidRDefault="00B57036" w:rsidP="00B57036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  <w:r w:rsidRPr="00B7051D">
        <w:rPr>
          <w:color w:val="auto"/>
          <w:sz w:val="20"/>
        </w:rPr>
        <w:lastRenderedPageBreak/>
        <w:t>§12</w:t>
      </w:r>
    </w:p>
    <w:p w14:paraId="028EA333" w14:textId="6D4DBACB" w:rsidR="00B57036" w:rsidRPr="00B7051D" w:rsidRDefault="00B57036" w:rsidP="00B57036">
      <w:pPr>
        <w:suppressAutoHyphens/>
        <w:spacing w:line="276" w:lineRule="auto"/>
        <w:ind w:left="4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B7051D">
        <w:rPr>
          <w:rFonts w:ascii="Times New Roman" w:eastAsia="Times New Roman" w:hAnsi="Times New Roman" w:cs="Times New Roman"/>
          <w:sz w:val="20"/>
          <w:szCs w:val="20"/>
          <w:lang w:eastAsia="zh-CN"/>
        </w:rPr>
        <w:t>Przyjmujący Zamówienie samodzielnie dokonuje wpłat i rozliczeń z Zakładem Ubezpieczeń Społecznych (ubezpieczenia społeczne, zdrowotne i inne tytuły wpłat) i z Urzędem Skarbowym*.</w:t>
      </w:r>
    </w:p>
    <w:p w14:paraId="326592D3" w14:textId="250D4D62" w:rsidR="00305D6E" w:rsidRPr="00B7051D" w:rsidRDefault="0065123C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  <w:r w:rsidRPr="00B7051D">
        <w:rPr>
          <w:color w:val="auto"/>
          <w:sz w:val="20"/>
        </w:rPr>
        <w:t>§1</w:t>
      </w:r>
      <w:r w:rsidR="00B57036" w:rsidRPr="00B7051D">
        <w:rPr>
          <w:color w:val="auto"/>
          <w:sz w:val="20"/>
        </w:rPr>
        <w:t>3</w:t>
      </w:r>
    </w:p>
    <w:p w14:paraId="7290765A" w14:textId="1416F569" w:rsidR="0065123C" w:rsidRPr="00B7051D" w:rsidRDefault="0065123C">
      <w:pPr>
        <w:pStyle w:val="Wcicietekstu"/>
        <w:tabs>
          <w:tab w:val="left" w:pos="1560"/>
        </w:tabs>
        <w:spacing w:after="0" w:line="276" w:lineRule="auto"/>
        <w:ind w:left="0"/>
        <w:jc w:val="center"/>
        <w:rPr>
          <w:color w:val="auto"/>
          <w:sz w:val="20"/>
        </w:rPr>
      </w:pPr>
      <w:r w:rsidRPr="00B7051D">
        <w:rPr>
          <w:color w:val="auto"/>
          <w:sz w:val="20"/>
        </w:rPr>
        <w:t>POSTANOWIENIA KOŃCOWE</w:t>
      </w:r>
    </w:p>
    <w:p w14:paraId="40C57006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Strony Umowy dopuszczają, możliwość renegocjacji postanowień niniejszej Umowy, jeżeli zajdą, okoliczności, których nie można było przewidzieć w chwili jej zawarcia. </w:t>
      </w:r>
    </w:p>
    <w:p w14:paraId="71675BC9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Wniosek zawierający propozycje zmian warunków Umowy powinien być zgłoszony w formie pisemnej oraz zawierać uzasadnienie. </w:t>
      </w:r>
    </w:p>
    <w:p w14:paraId="25392468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Wszelkie zmiany niniejszej Umowy wymagają formy pisemnej, pod rygorem nieważności. </w:t>
      </w:r>
    </w:p>
    <w:p w14:paraId="1C368353" w14:textId="30B1F4C6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Spory mogące wyniknąć w trakcie realizacji Umowy będą rozstrzygane przez Sąd właściwy miejscowo dla </w:t>
      </w:r>
      <w:r w:rsidR="00B82298" w:rsidRPr="00B7051D">
        <w:rPr>
          <w:bCs/>
          <w:color w:val="auto"/>
          <w:sz w:val="20"/>
          <w:szCs w:val="20"/>
        </w:rPr>
        <w:t>Udzielającego Zamówienia</w:t>
      </w:r>
      <w:r w:rsidRPr="00B7051D">
        <w:rPr>
          <w:bCs/>
          <w:color w:val="auto"/>
          <w:sz w:val="20"/>
          <w:szCs w:val="20"/>
        </w:rPr>
        <w:t xml:space="preserve">. </w:t>
      </w:r>
    </w:p>
    <w:p w14:paraId="7258BCF3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W sprawach nieuregulowanych postanowieniami Umowy zastosowanie mają właściwe przepisy powszechnie obowiązującego prawa, w tym w szczególności przepisy wymienione w §1 Umowy. </w:t>
      </w:r>
    </w:p>
    <w:p w14:paraId="5155A026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 xml:space="preserve">Obowiązkiem Stron Umowy jest pełna znajomość niniejszej Umowy. </w:t>
      </w:r>
    </w:p>
    <w:p w14:paraId="5CEDC4F8" w14:textId="77777777" w:rsidR="0065123C" w:rsidRPr="00B7051D" w:rsidRDefault="0065123C" w:rsidP="000E3424">
      <w:pPr>
        <w:pStyle w:val="Domylnie"/>
        <w:numPr>
          <w:ilvl w:val="0"/>
          <w:numId w:val="16"/>
        </w:numPr>
        <w:tabs>
          <w:tab w:val="clear" w:pos="709"/>
          <w:tab w:val="left" w:pos="851"/>
          <w:tab w:val="left" w:pos="1560"/>
        </w:tabs>
        <w:spacing w:after="0" w:line="276" w:lineRule="auto"/>
        <w:ind w:left="284" w:hanging="284"/>
        <w:jc w:val="both"/>
        <w:rPr>
          <w:bCs/>
          <w:color w:val="auto"/>
          <w:sz w:val="20"/>
          <w:szCs w:val="20"/>
        </w:rPr>
      </w:pPr>
      <w:r w:rsidRPr="00B7051D">
        <w:rPr>
          <w:bCs/>
          <w:color w:val="auto"/>
          <w:sz w:val="20"/>
          <w:szCs w:val="20"/>
        </w:rPr>
        <w:t>Umowę sporządzono w dwóch jedno brzmiących egzemplarzach po jednym dla każdej ze Stron.</w:t>
      </w:r>
    </w:p>
    <w:p w14:paraId="0BD51FE1" w14:textId="77777777" w:rsidR="00305D6E" w:rsidRPr="00B7051D" w:rsidRDefault="00305D6E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both"/>
        <w:rPr>
          <w:color w:val="auto"/>
          <w:sz w:val="20"/>
        </w:rPr>
      </w:pPr>
    </w:p>
    <w:p w14:paraId="0A34AEAB" w14:textId="77777777" w:rsidR="00305D6E" w:rsidRPr="00B7051D" w:rsidRDefault="00305D6E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both"/>
        <w:rPr>
          <w:color w:val="auto"/>
          <w:sz w:val="20"/>
        </w:rPr>
      </w:pPr>
    </w:p>
    <w:p w14:paraId="221D84E1" w14:textId="4EC79889" w:rsidR="00305D6E" w:rsidRPr="00B7051D" w:rsidRDefault="00B82298" w:rsidP="00800F4B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center"/>
        <w:rPr>
          <w:rStyle w:val="Domylnaczcionkaakapitu1"/>
          <w:color w:val="auto"/>
          <w:sz w:val="20"/>
        </w:rPr>
      </w:pPr>
      <w:r w:rsidRPr="00B7051D">
        <w:rPr>
          <w:rStyle w:val="Domylnaczcionkaakapitu1"/>
          <w:bCs/>
          <w:color w:val="auto"/>
          <w:sz w:val="20"/>
        </w:rPr>
        <w:t>Przyjmujący Zamówienie</w:t>
      </w:r>
      <w:r w:rsidR="00254E09" w:rsidRPr="00B7051D">
        <w:rPr>
          <w:rStyle w:val="Domylnaczcionkaakapitu1"/>
          <w:bCs/>
          <w:color w:val="auto"/>
          <w:sz w:val="20"/>
        </w:rPr>
        <w:t xml:space="preserve"> </w:t>
      </w:r>
      <w:r w:rsidR="00254E09" w:rsidRPr="00B7051D">
        <w:rPr>
          <w:rStyle w:val="Domylnaczcionkaakapitu1"/>
          <w:bCs/>
          <w:color w:val="auto"/>
          <w:sz w:val="20"/>
        </w:rPr>
        <w:tab/>
      </w:r>
      <w:r w:rsidR="00254E09" w:rsidRPr="00B7051D">
        <w:rPr>
          <w:rStyle w:val="Domylnaczcionkaakapitu1"/>
          <w:bCs/>
          <w:color w:val="auto"/>
          <w:sz w:val="20"/>
        </w:rPr>
        <w:tab/>
      </w:r>
      <w:r w:rsidR="00254E09" w:rsidRPr="00B7051D">
        <w:rPr>
          <w:rStyle w:val="Domylnaczcionkaakapitu1"/>
          <w:bCs/>
          <w:color w:val="auto"/>
          <w:sz w:val="20"/>
        </w:rPr>
        <w:tab/>
      </w:r>
      <w:r w:rsidR="00254E09" w:rsidRPr="00B7051D">
        <w:rPr>
          <w:rStyle w:val="Domylnaczcionkaakapitu1"/>
          <w:bCs/>
          <w:color w:val="auto"/>
          <w:sz w:val="20"/>
        </w:rPr>
        <w:tab/>
      </w:r>
      <w:r w:rsidR="00254E09" w:rsidRPr="00B7051D">
        <w:rPr>
          <w:rStyle w:val="Domylnaczcionkaakapitu1"/>
          <w:bCs/>
          <w:color w:val="auto"/>
          <w:sz w:val="20"/>
        </w:rPr>
        <w:tab/>
      </w:r>
      <w:r w:rsidRPr="00B7051D">
        <w:rPr>
          <w:rStyle w:val="Domylnaczcionkaakapitu1"/>
          <w:bCs/>
          <w:color w:val="auto"/>
          <w:sz w:val="20"/>
        </w:rPr>
        <w:t>Udzielający Zamówienia</w:t>
      </w:r>
    </w:p>
    <w:p w14:paraId="617F6C66" w14:textId="77777777" w:rsidR="00CC7931" w:rsidRPr="00B7051D" w:rsidRDefault="00CC7931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both"/>
        <w:rPr>
          <w:rStyle w:val="Domylnaczcionkaakapitu1"/>
          <w:color w:val="auto"/>
          <w:sz w:val="20"/>
        </w:rPr>
      </w:pPr>
    </w:p>
    <w:p w14:paraId="706E7BE3" w14:textId="77777777" w:rsidR="00CC7931" w:rsidRPr="00B7051D" w:rsidRDefault="00CC7931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both"/>
        <w:rPr>
          <w:rStyle w:val="Domylnaczcionkaakapitu1"/>
          <w:color w:val="auto"/>
          <w:sz w:val="20"/>
        </w:rPr>
      </w:pPr>
    </w:p>
    <w:p w14:paraId="4ABA049E" w14:textId="77777777" w:rsidR="00CD4521" w:rsidRPr="00B7051D" w:rsidRDefault="00CD4521" w:rsidP="00CD4521">
      <w:pPr>
        <w:pStyle w:val="Standard"/>
        <w:tabs>
          <w:tab w:val="left" w:pos="1560"/>
        </w:tabs>
        <w:spacing w:after="0" w:line="276" w:lineRule="auto"/>
        <w:rPr>
          <w:b/>
          <w:color w:val="auto"/>
          <w:sz w:val="20"/>
          <w:szCs w:val="20"/>
        </w:rPr>
      </w:pPr>
    </w:p>
    <w:p w14:paraId="5D500D85" w14:textId="77777777" w:rsidR="00CD4521" w:rsidRPr="00B7051D" w:rsidRDefault="00CD4521" w:rsidP="00CD4521">
      <w:pPr>
        <w:pStyle w:val="Tekstpodstawowywcity21"/>
        <w:tabs>
          <w:tab w:val="left" w:pos="0"/>
          <w:tab w:val="left" w:pos="1560"/>
        </w:tabs>
        <w:spacing w:after="0" w:line="276" w:lineRule="auto"/>
        <w:ind w:left="0"/>
        <w:jc w:val="both"/>
        <w:rPr>
          <w:i/>
          <w:iCs/>
          <w:color w:val="auto"/>
          <w:sz w:val="20"/>
        </w:rPr>
      </w:pPr>
    </w:p>
    <w:p w14:paraId="63238546" w14:textId="17402A0A" w:rsidR="00CC7931" w:rsidRPr="00B7051D" w:rsidRDefault="00AB5B4A" w:rsidP="00AB5B4A">
      <w:pPr>
        <w:pStyle w:val="NormalnyWeb"/>
        <w:spacing w:before="0" w:beforeAutospacing="0" w:after="0"/>
        <w:rPr>
          <w:i/>
          <w:iCs/>
          <w:sz w:val="20"/>
          <w:szCs w:val="20"/>
        </w:rPr>
      </w:pPr>
      <w:r w:rsidRPr="00B7051D">
        <w:rPr>
          <w:i/>
          <w:iCs/>
          <w:sz w:val="20"/>
          <w:szCs w:val="20"/>
        </w:rPr>
        <w:t>* dotyczy przedsiębiorców</w:t>
      </w:r>
    </w:p>
    <w:p w14:paraId="1BD304B4" w14:textId="5AF5FAE8" w:rsidR="00E04E69" w:rsidRPr="00B7051D" w:rsidRDefault="00E04E69" w:rsidP="00E04E69">
      <w:pPr>
        <w:pStyle w:val="NormalnyWeb"/>
        <w:spacing w:before="0" w:beforeAutospacing="0" w:after="0"/>
        <w:jc w:val="both"/>
        <w:rPr>
          <w:i/>
          <w:iCs/>
          <w:sz w:val="20"/>
          <w:szCs w:val="20"/>
        </w:rPr>
      </w:pPr>
    </w:p>
    <w:sectPr w:rsidR="00E04E69" w:rsidRPr="00B7051D" w:rsidSect="002F0C6A">
      <w:headerReference w:type="default" r:id="rId8"/>
      <w:footerReference w:type="default" r:id="rId9"/>
      <w:pgSz w:w="11906" w:h="16838"/>
      <w:pgMar w:top="1013" w:right="1417" w:bottom="1135" w:left="1417" w:header="708" w:footer="0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37C63" w14:textId="77777777" w:rsidR="000E1157" w:rsidRDefault="000E1157">
      <w:pPr>
        <w:spacing w:after="0" w:line="240" w:lineRule="auto"/>
      </w:pPr>
      <w:r>
        <w:separator/>
      </w:r>
    </w:p>
  </w:endnote>
  <w:endnote w:type="continuationSeparator" w:id="0">
    <w:p w14:paraId="358D8190" w14:textId="77777777" w:rsidR="000E1157" w:rsidRDefault="000E1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altName w:val="Segoe UI Symbol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PL">
    <w:altName w:val="Times New Roman"/>
    <w:charset w:val="00"/>
    <w:family w:val="roman"/>
    <w:pitch w:val="variable"/>
  </w:font>
  <w:font w:name="TimesNewRomanPS, ''Times New Ro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6"/>
        <w:szCs w:val="22"/>
      </w:rPr>
      <w:id w:val="16784421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6"/>
            <w:szCs w:val="22"/>
          </w:rPr>
          <w:id w:val="1728636285"/>
          <w:docPartObj>
            <w:docPartGallery w:val="Page Numbers (Top of Page)"/>
            <w:docPartUnique/>
          </w:docPartObj>
        </w:sdtPr>
        <w:sdtContent>
          <w:p w14:paraId="71F822E1" w14:textId="1E1D7C9A" w:rsidR="00800F4B" w:rsidRPr="008D133E" w:rsidRDefault="00800F4B" w:rsidP="00800F4B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Cambria" w:hAnsi="Cambria"/>
                <w:sz w:val="16"/>
                <w:szCs w:val="22"/>
              </w:rPr>
            </w:pPr>
            <w:r w:rsidRPr="008D133E">
              <w:rPr>
                <w:rFonts w:ascii="Cambria" w:hAnsi="Cambria"/>
                <w:sz w:val="16"/>
                <w:szCs w:val="22"/>
              </w:rPr>
              <w:t xml:space="preserve">Strona </w: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begin"/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instrText>PAGE</w:instrTex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separate"/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t>2</w: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end"/>
            </w:r>
            <w:r w:rsidRPr="008D133E">
              <w:rPr>
                <w:rFonts w:ascii="Cambria" w:hAnsi="Cambria"/>
                <w:sz w:val="16"/>
                <w:szCs w:val="22"/>
              </w:rPr>
              <w:t xml:space="preserve"> z </w: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begin"/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instrText>NUMPAGES</w:instrTex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separate"/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t>2</w:t>
            </w:r>
            <w:r w:rsidRPr="008D133E">
              <w:rPr>
                <w:rFonts w:ascii="Cambria" w:hAnsi="Cambria"/>
                <w:b/>
                <w:bCs/>
                <w:sz w:val="16"/>
                <w:szCs w:val="22"/>
              </w:rPr>
              <w:fldChar w:fldCharType="end"/>
            </w:r>
          </w:p>
        </w:sdtContent>
      </w:sdt>
    </w:sdtContent>
  </w:sdt>
  <w:p w14:paraId="18C2939E" w14:textId="77777777" w:rsidR="00800F4B" w:rsidRDefault="00800F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C9858" w14:textId="77777777" w:rsidR="000E1157" w:rsidRDefault="000E1157">
      <w:pPr>
        <w:spacing w:after="0" w:line="240" w:lineRule="auto"/>
      </w:pPr>
      <w:r>
        <w:separator/>
      </w:r>
    </w:p>
  </w:footnote>
  <w:footnote w:type="continuationSeparator" w:id="0">
    <w:p w14:paraId="75326DDE" w14:textId="77777777" w:rsidR="000E1157" w:rsidRDefault="000E1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Borders>
        <w:bottom w:val="single" w:sz="4" w:space="0" w:color="7F7F7F"/>
      </w:tblBorders>
      <w:tblLayout w:type="fixed"/>
      <w:tblLook w:val="04A0" w:firstRow="1" w:lastRow="0" w:firstColumn="1" w:lastColumn="0" w:noHBand="0" w:noVBand="1"/>
    </w:tblPr>
    <w:tblGrid>
      <w:gridCol w:w="2779"/>
      <w:gridCol w:w="6009"/>
      <w:gridCol w:w="1276"/>
    </w:tblGrid>
    <w:tr w:rsidR="00312FC3" w14:paraId="7EDF1A56" w14:textId="77777777" w:rsidTr="00312FC3">
      <w:trPr>
        <w:trHeight w:val="1701"/>
      </w:trPr>
      <w:tc>
        <w:tcPr>
          <w:tcW w:w="2779" w:type="dxa"/>
        </w:tcPr>
        <w:p w14:paraId="5F755BCD" w14:textId="5483A365" w:rsidR="00312FC3" w:rsidRPr="00AE7B28" w:rsidRDefault="00312FC3" w:rsidP="00312FC3">
          <w:pPr>
            <w:rPr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3354D1A4" wp14:editId="3B7A0E4E">
                <wp:extent cx="1627505" cy="969010"/>
                <wp:effectExtent l="0" t="0" r="0" b="2540"/>
                <wp:docPr id="5879589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7505" cy="969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09" w:type="dxa"/>
        </w:tcPr>
        <w:p w14:paraId="344FBACA" w14:textId="77777777" w:rsidR="00312FC3" w:rsidRDefault="00312FC3" w:rsidP="00312FC3">
          <w:pPr>
            <w:ind w:right="281"/>
            <w:jc w:val="right"/>
            <w:rPr>
              <w:b/>
            </w:rPr>
          </w:pPr>
        </w:p>
        <w:p w14:paraId="71BD9FC3" w14:textId="77777777" w:rsidR="00312FC3" w:rsidRDefault="00312FC3" w:rsidP="00312FC3">
          <w:pPr>
            <w:ind w:right="281"/>
            <w:jc w:val="center"/>
            <w:rPr>
              <w:b/>
            </w:rPr>
          </w:pPr>
          <w:r w:rsidRPr="00AE7B28">
            <w:rPr>
              <w:b/>
            </w:rPr>
            <w:t>Powiatowy Szpit</w:t>
          </w:r>
          <w:r>
            <w:rPr>
              <w:b/>
            </w:rPr>
            <w:t xml:space="preserve">al im. Władysława Biegańskiego </w:t>
          </w:r>
          <w:r w:rsidRPr="00AE7B28">
            <w:rPr>
              <w:b/>
            </w:rPr>
            <w:t>w Iławie</w:t>
          </w:r>
        </w:p>
        <w:p w14:paraId="12A6E784" w14:textId="77777777" w:rsidR="00312FC3" w:rsidRDefault="00312FC3" w:rsidP="00312FC3">
          <w:pPr>
            <w:tabs>
              <w:tab w:val="left" w:pos="1275"/>
            </w:tabs>
            <w:ind w:right="281"/>
            <w:jc w:val="center"/>
          </w:pPr>
          <w:r>
            <w:br/>
          </w:r>
          <w:r w:rsidRPr="00AE7B28">
            <w:rPr>
              <w:sz w:val="20"/>
              <w:szCs w:val="20"/>
            </w:rPr>
            <w:t>ul. Gen. Wł. Andersa 3, 14-200 Iława</w:t>
          </w:r>
          <w:r w:rsidRPr="00AE7B28">
            <w:rPr>
              <w:sz w:val="20"/>
              <w:szCs w:val="20"/>
            </w:rPr>
            <w:br/>
            <w:t>Kancelaria tel. 89 644 96 01, fax. 89 649 24 25</w:t>
          </w:r>
          <w:r w:rsidRPr="00AE7B28">
            <w:rPr>
              <w:sz w:val="20"/>
              <w:szCs w:val="20"/>
            </w:rPr>
            <w:br/>
            <w:t>NIP 744-14-84-344</w:t>
          </w:r>
        </w:p>
      </w:tc>
      <w:tc>
        <w:tcPr>
          <w:tcW w:w="1276" w:type="dxa"/>
        </w:tcPr>
        <w:p w14:paraId="280C672E" w14:textId="223010F1" w:rsidR="00312FC3" w:rsidRDefault="00312FC3" w:rsidP="00312FC3">
          <w:pPr>
            <w:ind w:right="281"/>
          </w:pPr>
          <w:r>
            <w:rPr>
              <w:noProof/>
            </w:rPr>
            <w:drawing>
              <wp:inline distT="0" distB="0" distL="0" distR="0" wp14:anchorId="57FB5193" wp14:editId="4B76A8A1">
                <wp:extent cx="752475" cy="1066800"/>
                <wp:effectExtent l="0" t="0" r="9525" b="0"/>
                <wp:docPr id="95133254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945B94" w14:textId="77777777" w:rsidR="00305D6E" w:rsidRDefault="00305D6E">
    <w:pPr>
      <w:pStyle w:val="Nagwek"/>
      <w:spacing w:before="240" w:after="6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outline w:val="0"/>
        <w:shadow w:val="0"/>
        <w:sz w:val="16"/>
        <w:szCs w:val="16"/>
      </w:rPr>
    </w:lvl>
  </w:abstractNum>
  <w:abstractNum w:abstractNumId="2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Times New Roman" w:hint="default"/>
        <w:b w:val="0"/>
        <w:bCs w:val="0"/>
        <w:color w:val="000000"/>
        <w:sz w:val="22"/>
        <w:szCs w:val="22"/>
        <w:shd w:val="clear" w:color="auto" w:fill="FFFFFF"/>
        <w:lang w:eastAsia="ar-SA" w:bidi="ar-SA"/>
      </w:rPr>
    </w:lvl>
  </w:abstractNum>
  <w:abstractNum w:abstractNumId="3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kern w:val="1"/>
        <w:sz w:val="24"/>
        <w:szCs w:val="20"/>
        <w:lang w:eastAsia="ar-SA" w:bidi="ar-SA"/>
      </w:rPr>
    </w:lvl>
  </w:abstractNum>
  <w:abstractNum w:abstractNumId="4" w15:restartNumberingAfterBreak="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sz w:val="24"/>
        <w:szCs w:val="24"/>
        <w:lang w:eastAsia="ar-SA" w:bidi="ar-SA"/>
      </w:rPr>
    </w:lvl>
  </w:abstractNum>
  <w:abstractNum w:abstractNumId="5" w15:restartNumberingAfterBreak="0">
    <w:nsid w:val="05E01B78"/>
    <w:multiLevelType w:val="multilevel"/>
    <w:tmpl w:val="12DE171E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E22AD"/>
    <w:multiLevelType w:val="hybridMultilevel"/>
    <w:tmpl w:val="A75CF2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A4DFB"/>
    <w:multiLevelType w:val="multilevel"/>
    <w:tmpl w:val="EAE25CC6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CCC1CBA"/>
    <w:multiLevelType w:val="hybridMultilevel"/>
    <w:tmpl w:val="89340418"/>
    <w:lvl w:ilvl="0" w:tplc="724C58B6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24593"/>
    <w:multiLevelType w:val="multilevel"/>
    <w:tmpl w:val="C1C4176A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37232"/>
    <w:multiLevelType w:val="hybridMultilevel"/>
    <w:tmpl w:val="58C8686C"/>
    <w:lvl w:ilvl="0" w:tplc="91F4B59E">
      <w:start w:val="1"/>
      <w:numFmt w:val="decimal"/>
      <w:lvlText w:val="%1."/>
      <w:lvlJc w:val="left"/>
      <w:pPr>
        <w:ind w:left="70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F92321"/>
    <w:multiLevelType w:val="multilevel"/>
    <w:tmpl w:val="B0923F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39B297C"/>
    <w:multiLevelType w:val="multilevel"/>
    <w:tmpl w:val="70DE9460"/>
    <w:styleLink w:val="WW8Num7"/>
    <w:lvl w:ilvl="0">
      <w:numFmt w:val="bullet"/>
      <w:lvlText w:val=""/>
      <w:lvlJc w:val="left"/>
      <w:pPr>
        <w:ind w:left="624" w:hanging="397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4242612"/>
    <w:multiLevelType w:val="multilevel"/>
    <w:tmpl w:val="74208290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2"/>
      </w:rPr>
    </w:lvl>
    <w:lvl w:ilvl="2">
      <w:start w:val="1"/>
      <w:numFmt w:val="decimal"/>
      <w:lvlText w:val="%3)"/>
      <w:lvlJc w:val="left"/>
      <w:pPr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ADF66B2"/>
    <w:multiLevelType w:val="multilevel"/>
    <w:tmpl w:val="FBD26C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sz w:val="22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5" w15:restartNumberingAfterBreak="0">
    <w:nsid w:val="2B244650"/>
    <w:multiLevelType w:val="hybridMultilevel"/>
    <w:tmpl w:val="BA388ED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D124058"/>
    <w:multiLevelType w:val="multilevel"/>
    <w:tmpl w:val="4EEE6DDE"/>
    <w:styleLink w:val="WW8Num8"/>
    <w:lvl w:ilvl="0">
      <w:numFmt w:val="bullet"/>
      <w:lvlText w:val=""/>
      <w:lvlJc w:val="left"/>
      <w:pPr>
        <w:ind w:left="680" w:hanging="51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EB34504"/>
    <w:multiLevelType w:val="multilevel"/>
    <w:tmpl w:val="200004C6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97528"/>
    <w:multiLevelType w:val="multilevel"/>
    <w:tmpl w:val="68308A80"/>
    <w:styleLink w:val="Biecalist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F156F"/>
    <w:multiLevelType w:val="hybridMultilevel"/>
    <w:tmpl w:val="02804600"/>
    <w:lvl w:ilvl="0" w:tplc="04150011">
      <w:start w:val="1"/>
      <w:numFmt w:val="decimal"/>
      <w:lvlText w:val="%1)"/>
      <w:lvlJc w:val="left"/>
      <w:pPr>
        <w:ind w:left="1066" w:hanging="360"/>
      </w:p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0" w15:restartNumberingAfterBreak="0">
    <w:nsid w:val="419F22C1"/>
    <w:multiLevelType w:val="hybridMultilevel"/>
    <w:tmpl w:val="5F9C799E"/>
    <w:lvl w:ilvl="0" w:tplc="09E4DECA">
      <w:start w:val="1"/>
      <w:numFmt w:val="decimal"/>
      <w:lvlText w:val="%1."/>
      <w:lvlJc w:val="left"/>
      <w:pPr>
        <w:ind w:left="706"/>
      </w:pPr>
      <w:rPr>
        <w:rFonts w:ascii="Times New Roman" w:eastAsiaTheme="minorEastAsia" w:hAnsi="Times New Roman" w:cs="Times New Roman" w:hint="default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52617B4"/>
    <w:multiLevelType w:val="hybridMultilevel"/>
    <w:tmpl w:val="6512E47C"/>
    <w:lvl w:ilvl="0" w:tplc="14267E0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601B1F"/>
    <w:multiLevelType w:val="multilevel"/>
    <w:tmpl w:val="08A4F3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4AAC68CC"/>
    <w:multiLevelType w:val="multilevel"/>
    <w:tmpl w:val="67EA0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E7431"/>
    <w:multiLevelType w:val="hybridMultilevel"/>
    <w:tmpl w:val="2826C7CA"/>
    <w:lvl w:ilvl="0" w:tplc="066CC946">
      <w:start w:val="1"/>
      <w:numFmt w:val="decimal"/>
      <w:lvlText w:val="%1."/>
      <w:lvlJc w:val="left"/>
      <w:pPr>
        <w:ind w:left="706"/>
      </w:pPr>
      <w:rPr>
        <w:rFonts w:ascii="Times New Roman" w:eastAsiaTheme="minorEastAsia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9E441F6"/>
    <w:multiLevelType w:val="multilevel"/>
    <w:tmpl w:val="67EA0A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15C31"/>
    <w:multiLevelType w:val="hybridMultilevel"/>
    <w:tmpl w:val="1C009C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8A627C"/>
    <w:multiLevelType w:val="multilevel"/>
    <w:tmpl w:val="0D305E00"/>
    <w:styleLink w:val="WW8Num4"/>
    <w:lvl w:ilvl="0">
      <w:numFmt w:val="bullet"/>
      <w:lvlText w:val=""/>
      <w:lvlJc w:val="left"/>
      <w:pPr>
        <w:ind w:left="624" w:hanging="397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5B9488F"/>
    <w:multiLevelType w:val="hybridMultilevel"/>
    <w:tmpl w:val="29AAD670"/>
    <w:lvl w:ilvl="0" w:tplc="1688C0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Cs/>
        <w:color w:val="222222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114E0"/>
    <w:multiLevelType w:val="hybridMultilevel"/>
    <w:tmpl w:val="19B22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52FB6"/>
    <w:multiLevelType w:val="hybridMultilevel"/>
    <w:tmpl w:val="3D344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93C28"/>
    <w:multiLevelType w:val="multilevel"/>
    <w:tmpl w:val="CC16FB9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3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05902"/>
    <w:multiLevelType w:val="hybridMultilevel"/>
    <w:tmpl w:val="A2A88F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D540742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63607589">
    <w:abstractNumId w:val="11"/>
  </w:num>
  <w:num w:numId="2" w16cid:durableId="2144154004">
    <w:abstractNumId w:val="22"/>
  </w:num>
  <w:num w:numId="3" w16cid:durableId="2030637649">
    <w:abstractNumId w:val="31"/>
  </w:num>
  <w:num w:numId="4" w16cid:durableId="1182889547">
    <w:abstractNumId w:val="9"/>
  </w:num>
  <w:num w:numId="5" w16cid:durableId="1715812228">
    <w:abstractNumId w:val="13"/>
  </w:num>
  <w:num w:numId="6" w16cid:durableId="307632155">
    <w:abstractNumId w:val="17"/>
  </w:num>
  <w:num w:numId="7" w16cid:durableId="1904559903">
    <w:abstractNumId w:val="25"/>
  </w:num>
  <w:num w:numId="8" w16cid:durableId="1987585143">
    <w:abstractNumId w:val="16"/>
  </w:num>
  <w:num w:numId="9" w16cid:durableId="1361974818">
    <w:abstractNumId w:val="12"/>
  </w:num>
  <w:num w:numId="10" w16cid:durableId="84571433">
    <w:abstractNumId w:val="27"/>
  </w:num>
  <w:num w:numId="11" w16cid:durableId="76900278">
    <w:abstractNumId w:val="6"/>
  </w:num>
  <w:num w:numId="12" w16cid:durableId="1980525661">
    <w:abstractNumId w:val="8"/>
  </w:num>
  <w:num w:numId="13" w16cid:durableId="255410878">
    <w:abstractNumId w:val="19"/>
  </w:num>
  <w:num w:numId="14" w16cid:durableId="1698581005">
    <w:abstractNumId w:val="5"/>
  </w:num>
  <w:num w:numId="15" w16cid:durableId="79915844">
    <w:abstractNumId w:val="18"/>
  </w:num>
  <w:num w:numId="16" w16cid:durableId="1952585404">
    <w:abstractNumId w:val="28"/>
  </w:num>
  <w:num w:numId="17" w16cid:durableId="821042003">
    <w:abstractNumId w:val="23"/>
  </w:num>
  <w:num w:numId="18" w16cid:durableId="812215425">
    <w:abstractNumId w:val="29"/>
  </w:num>
  <w:num w:numId="19" w16cid:durableId="1932472957">
    <w:abstractNumId w:val="20"/>
  </w:num>
  <w:num w:numId="20" w16cid:durableId="299305738">
    <w:abstractNumId w:val="15"/>
  </w:num>
  <w:num w:numId="21" w16cid:durableId="649596970">
    <w:abstractNumId w:val="10"/>
  </w:num>
  <w:num w:numId="22" w16cid:durableId="2093769519">
    <w:abstractNumId w:val="32"/>
  </w:num>
  <w:num w:numId="23" w16cid:durableId="1566143133">
    <w:abstractNumId w:val="24"/>
  </w:num>
  <w:num w:numId="24" w16cid:durableId="1386441746">
    <w:abstractNumId w:val="21"/>
  </w:num>
  <w:num w:numId="25" w16cid:durableId="1345938254">
    <w:abstractNumId w:val="30"/>
  </w:num>
  <w:num w:numId="26" w16cid:durableId="232205334">
    <w:abstractNumId w:val="14"/>
  </w:num>
  <w:num w:numId="27" w16cid:durableId="1613589327">
    <w:abstractNumId w:val="7"/>
  </w:num>
  <w:num w:numId="28" w16cid:durableId="2132747711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6E"/>
    <w:rsid w:val="00013AF4"/>
    <w:rsid w:val="0001456B"/>
    <w:rsid w:val="000214D4"/>
    <w:rsid w:val="00027DA8"/>
    <w:rsid w:val="00032CCD"/>
    <w:rsid w:val="000677D2"/>
    <w:rsid w:val="000725EE"/>
    <w:rsid w:val="00077AEA"/>
    <w:rsid w:val="000818FE"/>
    <w:rsid w:val="00084B4C"/>
    <w:rsid w:val="00092F55"/>
    <w:rsid w:val="000A007A"/>
    <w:rsid w:val="000A0602"/>
    <w:rsid w:val="000A2AD9"/>
    <w:rsid w:val="000B2895"/>
    <w:rsid w:val="000B2B03"/>
    <w:rsid w:val="000B3203"/>
    <w:rsid w:val="000B767C"/>
    <w:rsid w:val="000C06D5"/>
    <w:rsid w:val="000D6DF6"/>
    <w:rsid w:val="000E1157"/>
    <w:rsid w:val="000E3424"/>
    <w:rsid w:val="000F0D59"/>
    <w:rsid w:val="00105229"/>
    <w:rsid w:val="0011074B"/>
    <w:rsid w:val="0011360C"/>
    <w:rsid w:val="00121318"/>
    <w:rsid w:val="00131A20"/>
    <w:rsid w:val="001335CE"/>
    <w:rsid w:val="00153747"/>
    <w:rsid w:val="00155CC0"/>
    <w:rsid w:val="00156A13"/>
    <w:rsid w:val="001756C7"/>
    <w:rsid w:val="00182501"/>
    <w:rsid w:val="00182FB7"/>
    <w:rsid w:val="00185A3B"/>
    <w:rsid w:val="00185B2E"/>
    <w:rsid w:val="00187201"/>
    <w:rsid w:val="00196A33"/>
    <w:rsid w:val="00196FB5"/>
    <w:rsid w:val="001A5023"/>
    <w:rsid w:val="001D1A2E"/>
    <w:rsid w:val="001E07A5"/>
    <w:rsid w:val="001E6ACC"/>
    <w:rsid w:val="001E7C72"/>
    <w:rsid w:val="0020360E"/>
    <w:rsid w:val="00213010"/>
    <w:rsid w:val="0021589C"/>
    <w:rsid w:val="002255E4"/>
    <w:rsid w:val="00226C2C"/>
    <w:rsid w:val="0025287A"/>
    <w:rsid w:val="00254E09"/>
    <w:rsid w:val="002708F9"/>
    <w:rsid w:val="00273604"/>
    <w:rsid w:val="00274892"/>
    <w:rsid w:val="00274B4E"/>
    <w:rsid w:val="0027551B"/>
    <w:rsid w:val="00285337"/>
    <w:rsid w:val="002A27F1"/>
    <w:rsid w:val="002B0DB2"/>
    <w:rsid w:val="002B78AA"/>
    <w:rsid w:val="002C18C6"/>
    <w:rsid w:val="002C6D66"/>
    <w:rsid w:val="002D0B06"/>
    <w:rsid w:val="002D428A"/>
    <w:rsid w:val="002D6028"/>
    <w:rsid w:val="002F0C6A"/>
    <w:rsid w:val="002F1F00"/>
    <w:rsid w:val="002F3CAD"/>
    <w:rsid w:val="00305D6E"/>
    <w:rsid w:val="0031231C"/>
    <w:rsid w:val="00312FC3"/>
    <w:rsid w:val="00313C04"/>
    <w:rsid w:val="003214BF"/>
    <w:rsid w:val="00321D58"/>
    <w:rsid w:val="00360881"/>
    <w:rsid w:val="00370F51"/>
    <w:rsid w:val="00380A2F"/>
    <w:rsid w:val="0039028E"/>
    <w:rsid w:val="0039501B"/>
    <w:rsid w:val="003975A5"/>
    <w:rsid w:val="003B1727"/>
    <w:rsid w:val="003D5AAE"/>
    <w:rsid w:val="003E4D9C"/>
    <w:rsid w:val="003F6665"/>
    <w:rsid w:val="0040402B"/>
    <w:rsid w:val="00405827"/>
    <w:rsid w:val="0041250B"/>
    <w:rsid w:val="00420C12"/>
    <w:rsid w:val="004250E0"/>
    <w:rsid w:val="00425830"/>
    <w:rsid w:val="004260DF"/>
    <w:rsid w:val="00432F9C"/>
    <w:rsid w:val="0045535A"/>
    <w:rsid w:val="00460CEC"/>
    <w:rsid w:val="0046607C"/>
    <w:rsid w:val="00473B79"/>
    <w:rsid w:val="00473F85"/>
    <w:rsid w:val="00474DB3"/>
    <w:rsid w:val="004927DC"/>
    <w:rsid w:val="00496CC9"/>
    <w:rsid w:val="004A106D"/>
    <w:rsid w:val="004B2508"/>
    <w:rsid w:val="004E53FA"/>
    <w:rsid w:val="004E7972"/>
    <w:rsid w:val="004F3D9C"/>
    <w:rsid w:val="005021B2"/>
    <w:rsid w:val="005034FF"/>
    <w:rsid w:val="0055242B"/>
    <w:rsid w:val="00590869"/>
    <w:rsid w:val="005A0D6F"/>
    <w:rsid w:val="005B0FFB"/>
    <w:rsid w:val="005B2F50"/>
    <w:rsid w:val="005F7E19"/>
    <w:rsid w:val="00604960"/>
    <w:rsid w:val="006075EC"/>
    <w:rsid w:val="00620D96"/>
    <w:rsid w:val="0062739E"/>
    <w:rsid w:val="006414B6"/>
    <w:rsid w:val="00644C67"/>
    <w:rsid w:val="0065123C"/>
    <w:rsid w:val="00652338"/>
    <w:rsid w:val="006536DD"/>
    <w:rsid w:val="00655AD3"/>
    <w:rsid w:val="0065686F"/>
    <w:rsid w:val="00660622"/>
    <w:rsid w:val="00692386"/>
    <w:rsid w:val="00693500"/>
    <w:rsid w:val="006A0B24"/>
    <w:rsid w:val="006A19C5"/>
    <w:rsid w:val="006A63BF"/>
    <w:rsid w:val="006B14F2"/>
    <w:rsid w:val="006B3524"/>
    <w:rsid w:val="006B4761"/>
    <w:rsid w:val="006C6781"/>
    <w:rsid w:val="006C7CFF"/>
    <w:rsid w:val="006D612E"/>
    <w:rsid w:val="006E59C8"/>
    <w:rsid w:val="006E6206"/>
    <w:rsid w:val="006E7E38"/>
    <w:rsid w:val="006F08EB"/>
    <w:rsid w:val="006F40C9"/>
    <w:rsid w:val="006F4E50"/>
    <w:rsid w:val="00705651"/>
    <w:rsid w:val="00713DD3"/>
    <w:rsid w:val="0072101C"/>
    <w:rsid w:val="00721411"/>
    <w:rsid w:val="007322BE"/>
    <w:rsid w:val="00734B95"/>
    <w:rsid w:val="00737D37"/>
    <w:rsid w:val="00753751"/>
    <w:rsid w:val="00766C5B"/>
    <w:rsid w:val="00771BB0"/>
    <w:rsid w:val="00774E6E"/>
    <w:rsid w:val="00776010"/>
    <w:rsid w:val="00796B2F"/>
    <w:rsid w:val="007A0893"/>
    <w:rsid w:val="007A0E8B"/>
    <w:rsid w:val="007C1FFD"/>
    <w:rsid w:val="007C336F"/>
    <w:rsid w:val="007C54F7"/>
    <w:rsid w:val="007D04E4"/>
    <w:rsid w:val="007D7CBA"/>
    <w:rsid w:val="007E5D6E"/>
    <w:rsid w:val="007F6075"/>
    <w:rsid w:val="00800F4B"/>
    <w:rsid w:val="00803BC3"/>
    <w:rsid w:val="0080415B"/>
    <w:rsid w:val="00804900"/>
    <w:rsid w:val="0080600E"/>
    <w:rsid w:val="008227A6"/>
    <w:rsid w:val="0082477D"/>
    <w:rsid w:val="008262FE"/>
    <w:rsid w:val="0084073D"/>
    <w:rsid w:val="008478CC"/>
    <w:rsid w:val="00850195"/>
    <w:rsid w:val="00866232"/>
    <w:rsid w:val="00875650"/>
    <w:rsid w:val="008817A8"/>
    <w:rsid w:val="008A2D66"/>
    <w:rsid w:val="008A502A"/>
    <w:rsid w:val="008B1F8B"/>
    <w:rsid w:val="008B37E3"/>
    <w:rsid w:val="008B476A"/>
    <w:rsid w:val="008C39A2"/>
    <w:rsid w:val="008D01BE"/>
    <w:rsid w:val="008D133E"/>
    <w:rsid w:val="009204CC"/>
    <w:rsid w:val="00920F10"/>
    <w:rsid w:val="00922D60"/>
    <w:rsid w:val="00924C65"/>
    <w:rsid w:val="00925388"/>
    <w:rsid w:val="00944146"/>
    <w:rsid w:val="00950259"/>
    <w:rsid w:val="00952E99"/>
    <w:rsid w:val="00955D17"/>
    <w:rsid w:val="00975E87"/>
    <w:rsid w:val="0097659E"/>
    <w:rsid w:val="00986D16"/>
    <w:rsid w:val="00990A85"/>
    <w:rsid w:val="00991C11"/>
    <w:rsid w:val="0099328D"/>
    <w:rsid w:val="00997F84"/>
    <w:rsid w:val="009C1D54"/>
    <w:rsid w:val="009C7C37"/>
    <w:rsid w:val="009D1141"/>
    <w:rsid w:val="009D21B2"/>
    <w:rsid w:val="009E55C3"/>
    <w:rsid w:val="009E61B5"/>
    <w:rsid w:val="009F0D7C"/>
    <w:rsid w:val="00A003FA"/>
    <w:rsid w:val="00A05F92"/>
    <w:rsid w:val="00A16611"/>
    <w:rsid w:val="00A175B9"/>
    <w:rsid w:val="00A2167E"/>
    <w:rsid w:val="00A25FB1"/>
    <w:rsid w:val="00A4586C"/>
    <w:rsid w:val="00A534F0"/>
    <w:rsid w:val="00A55D06"/>
    <w:rsid w:val="00A648BE"/>
    <w:rsid w:val="00A6690D"/>
    <w:rsid w:val="00A72C5F"/>
    <w:rsid w:val="00A77B8F"/>
    <w:rsid w:val="00A81B44"/>
    <w:rsid w:val="00A841CD"/>
    <w:rsid w:val="00A85C80"/>
    <w:rsid w:val="00A953A7"/>
    <w:rsid w:val="00A9745B"/>
    <w:rsid w:val="00AA5189"/>
    <w:rsid w:val="00AB5B4A"/>
    <w:rsid w:val="00AD2FD9"/>
    <w:rsid w:val="00AD4C06"/>
    <w:rsid w:val="00AE4778"/>
    <w:rsid w:val="00AE59F1"/>
    <w:rsid w:val="00B01293"/>
    <w:rsid w:val="00B02113"/>
    <w:rsid w:val="00B02C4B"/>
    <w:rsid w:val="00B10AE1"/>
    <w:rsid w:val="00B23D25"/>
    <w:rsid w:val="00B3383A"/>
    <w:rsid w:val="00B34350"/>
    <w:rsid w:val="00B479E5"/>
    <w:rsid w:val="00B54B51"/>
    <w:rsid w:val="00B57036"/>
    <w:rsid w:val="00B609B8"/>
    <w:rsid w:val="00B7051D"/>
    <w:rsid w:val="00B81453"/>
    <w:rsid w:val="00B82298"/>
    <w:rsid w:val="00B82EED"/>
    <w:rsid w:val="00B950A1"/>
    <w:rsid w:val="00BA6CD4"/>
    <w:rsid w:val="00BB228C"/>
    <w:rsid w:val="00BC4351"/>
    <w:rsid w:val="00BC721B"/>
    <w:rsid w:val="00BD0B84"/>
    <w:rsid w:val="00BE305D"/>
    <w:rsid w:val="00C0174F"/>
    <w:rsid w:val="00C33D37"/>
    <w:rsid w:val="00C347FA"/>
    <w:rsid w:val="00C34EF5"/>
    <w:rsid w:val="00C42528"/>
    <w:rsid w:val="00C47A05"/>
    <w:rsid w:val="00C71694"/>
    <w:rsid w:val="00C72BE0"/>
    <w:rsid w:val="00C7784B"/>
    <w:rsid w:val="00C821B1"/>
    <w:rsid w:val="00C909DC"/>
    <w:rsid w:val="00C92317"/>
    <w:rsid w:val="00C967AA"/>
    <w:rsid w:val="00CA3449"/>
    <w:rsid w:val="00CB3ED5"/>
    <w:rsid w:val="00CC3E5A"/>
    <w:rsid w:val="00CC7931"/>
    <w:rsid w:val="00CD2250"/>
    <w:rsid w:val="00CD32D4"/>
    <w:rsid w:val="00CD4521"/>
    <w:rsid w:val="00CF346C"/>
    <w:rsid w:val="00CF4631"/>
    <w:rsid w:val="00CF5A6E"/>
    <w:rsid w:val="00D01CD8"/>
    <w:rsid w:val="00D10AFD"/>
    <w:rsid w:val="00D2071C"/>
    <w:rsid w:val="00D307C8"/>
    <w:rsid w:val="00D33BE2"/>
    <w:rsid w:val="00D37570"/>
    <w:rsid w:val="00D437E5"/>
    <w:rsid w:val="00D5489D"/>
    <w:rsid w:val="00D700B3"/>
    <w:rsid w:val="00D735C8"/>
    <w:rsid w:val="00D91E80"/>
    <w:rsid w:val="00DB26BA"/>
    <w:rsid w:val="00DB4997"/>
    <w:rsid w:val="00DC3395"/>
    <w:rsid w:val="00DD2260"/>
    <w:rsid w:val="00DD53F6"/>
    <w:rsid w:val="00DD5DDC"/>
    <w:rsid w:val="00E0294E"/>
    <w:rsid w:val="00E04E69"/>
    <w:rsid w:val="00E06EBF"/>
    <w:rsid w:val="00E12843"/>
    <w:rsid w:val="00E263F5"/>
    <w:rsid w:val="00E27DEA"/>
    <w:rsid w:val="00E31283"/>
    <w:rsid w:val="00E34910"/>
    <w:rsid w:val="00E410D6"/>
    <w:rsid w:val="00E522B9"/>
    <w:rsid w:val="00E544AB"/>
    <w:rsid w:val="00E6143F"/>
    <w:rsid w:val="00E726B8"/>
    <w:rsid w:val="00EA2794"/>
    <w:rsid w:val="00EA3D7B"/>
    <w:rsid w:val="00EA5DAE"/>
    <w:rsid w:val="00EC0F54"/>
    <w:rsid w:val="00ED68A5"/>
    <w:rsid w:val="00ED7B15"/>
    <w:rsid w:val="00EE4666"/>
    <w:rsid w:val="00EE7264"/>
    <w:rsid w:val="00EF0BB0"/>
    <w:rsid w:val="00EF23CB"/>
    <w:rsid w:val="00EF3E66"/>
    <w:rsid w:val="00F15F2B"/>
    <w:rsid w:val="00F23480"/>
    <w:rsid w:val="00F23AA6"/>
    <w:rsid w:val="00F31A65"/>
    <w:rsid w:val="00F5614F"/>
    <w:rsid w:val="00F67ADE"/>
    <w:rsid w:val="00F8059C"/>
    <w:rsid w:val="00F854CD"/>
    <w:rsid w:val="00F87179"/>
    <w:rsid w:val="00F91FB6"/>
    <w:rsid w:val="00F950BE"/>
    <w:rsid w:val="00F95758"/>
    <w:rsid w:val="00FA7B7B"/>
    <w:rsid w:val="00FB3DEF"/>
    <w:rsid w:val="00FB4839"/>
    <w:rsid w:val="00FB5237"/>
    <w:rsid w:val="00FC1DE4"/>
    <w:rsid w:val="00FC2C4A"/>
    <w:rsid w:val="00FC48A1"/>
    <w:rsid w:val="00FC4CBB"/>
    <w:rsid w:val="00FC5495"/>
    <w:rsid w:val="00FC7046"/>
    <w:rsid w:val="00FF0A8E"/>
    <w:rsid w:val="00FF4F02"/>
    <w:rsid w:val="4222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74F46"/>
  <w15:docId w15:val="{1D97FBC8-007A-D84B-9181-0CAFC2197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B79"/>
  </w:style>
  <w:style w:type="paragraph" w:styleId="Nagwek1">
    <w:name w:val="heading 1"/>
    <w:basedOn w:val="Domylnie"/>
    <w:next w:val="Tretekstu"/>
    <w:rsid w:val="00473B79"/>
    <w:pPr>
      <w:keepNext/>
      <w:jc w:val="center"/>
      <w:outlineLvl w:val="0"/>
    </w:pPr>
    <w:rPr>
      <w:rFonts w:ascii="Arial" w:hAnsi="Arial"/>
      <w:b/>
      <w:bCs/>
      <w:sz w:val="28"/>
      <w:szCs w:val="28"/>
    </w:rPr>
  </w:style>
  <w:style w:type="paragraph" w:styleId="Nagwek2">
    <w:name w:val="heading 2"/>
    <w:basedOn w:val="Domylnie"/>
    <w:next w:val="Tretekstu"/>
    <w:rsid w:val="00473B79"/>
    <w:pPr>
      <w:keepNext/>
      <w:numPr>
        <w:ilvl w:val="1"/>
        <w:numId w:val="1"/>
      </w:numPr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473B79"/>
    <w:pPr>
      <w:tabs>
        <w:tab w:val="left" w:pos="709"/>
      </w:tabs>
      <w:suppressAutoHyphens/>
      <w:spacing w:line="100" w:lineRule="atLeast"/>
      <w:textAlignment w:val="baseline"/>
    </w:pPr>
    <w:rPr>
      <w:rFonts w:ascii="Times New Roman" w:eastAsia="Arial" w:hAnsi="Times New Roman" w:cs="Times New Roman"/>
      <w:color w:val="00000A"/>
      <w:sz w:val="24"/>
      <w:szCs w:val="24"/>
      <w:lang w:eastAsia="zh-CN"/>
    </w:rPr>
  </w:style>
  <w:style w:type="character" w:customStyle="1" w:styleId="Absatz-Standardschriftart">
    <w:name w:val="Absatz-Standardschriftart"/>
    <w:rsid w:val="00473B79"/>
  </w:style>
  <w:style w:type="character" w:customStyle="1" w:styleId="WW-Absatz-Standardschriftart">
    <w:name w:val="WW-Absatz-Standardschriftart"/>
    <w:rsid w:val="00473B79"/>
  </w:style>
  <w:style w:type="character" w:customStyle="1" w:styleId="WW-Absatz-Standardschriftart1">
    <w:name w:val="WW-Absatz-Standardschriftart1"/>
    <w:rsid w:val="00473B79"/>
  </w:style>
  <w:style w:type="character" w:customStyle="1" w:styleId="WW8Num1z0">
    <w:name w:val="WW8Num1z0"/>
    <w:rsid w:val="00473B79"/>
    <w:rPr>
      <w:rFonts w:ascii="Symbol" w:hAnsi="Symbol" w:cs="Symbol"/>
    </w:rPr>
  </w:style>
  <w:style w:type="character" w:customStyle="1" w:styleId="WW8Num1z2">
    <w:name w:val="WW8Num1z2"/>
    <w:rsid w:val="00473B79"/>
    <w:rPr>
      <w:rFonts w:ascii="Courier New" w:hAnsi="Courier New" w:cs="Courier New"/>
    </w:rPr>
  </w:style>
  <w:style w:type="character" w:customStyle="1" w:styleId="WW8Num1z3">
    <w:name w:val="WW8Num1z3"/>
    <w:rsid w:val="00473B79"/>
    <w:rPr>
      <w:rFonts w:ascii="Wingdings" w:hAnsi="Wingdings" w:cs="Wingdings"/>
    </w:rPr>
  </w:style>
  <w:style w:type="character" w:customStyle="1" w:styleId="WW8Num6z0">
    <w:name w:val="WW8Num6z0"/>
    <w:rsid w:val="00473B79"/>
    <w:rPr>
      <w:rFonts w:ascii="Symbol" w:hAnsi="Symbol" w:cs="Symbol"/>
    </w:rPr>
  </w:style>
  <w:style w:type="character" w:customStyle="1" w:styleId="WW8Num7z0">
    <w:name w:val="WW8Num7z0"/>
    <w:rsid w:val="00473B79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u w:val="none"/>
      <w:shd w:val="clear" w:color="auto" w:fill="FFFFFF"/>
      <w:vertAlign w:val="baseline"/>
      <w:em w:val="none"/>
    </w:rPr>
  </w:style>
  <w:style w:type="character" w:customStyle="1" w:styleId="WW8Num8z0">
    <w:name w:val="WW8Num8z0"/>
    <w:rsid w:val="00473B79"/>
    <w:rPr>
      <w:rFonts w:ascii="Symbol" w:hAnsi="Symbol" w:cs="Symbol"/>
    </w:rPr>
  </w:style>
  <w:style w:type="character" w:customStyle="1" w:styleId="WW8Num9z0">
    <w:name w:val="WW8Num9z0"/>
    <w:rsid w:val="00473B79"/>
    <w:rPr>
      <w:rFonts w:ascii="Symbol" w:hAnsi="Symbol" w:cs="Symbol"/>
    </w:rPr>
  </w:style>
  <w:style w:type="character" w:customStyle="1" w:styleId="WW8Num11z0">
    <w:name w:val="WW8Num11z0"/>
    <w:rsid w:val="00473B79"/>
    <w:rPr>
      <w:sz w:val="24"/>
    </w:rPr>
  </w:style>
  <w:style w:type="character" w:customStyle="1" w:styleId="WW8Num15z0">
    <w:name w:val="WW8Num15z0"/>
    <w:rsid w:val="00473B79"/>
    <w:rPr>
      <w:rFonts w:ascii="Symbol" w:hAnsi="Symbol" w:cs="StarSymbol, 'Arial Unicode MS'"/>
      <w:sz w:val="18"/>
      <w:szCs w:val="18"/>
    </w:rPr>
  </w:style>
  <w:style w:type="character" w:customStyle="1" w:styleId="WW8Num17z0">
    <w:name w:val="WW8Num17z0"/>
    <w:rsid w:val="00473B79"/>
    <w:rPr>
      <w:color w:val="FF0000"/>
    </w:rPr>
  </w:style>
  <w:style w:type="character" w:customStyle="1" w:styleId="WW8Num19z0">
    <w:name w:val="WW8Num19z0"/>
    <w:rsid w:val="00473B79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473B79"/>
    <w:rPr>
      <w:rFonts w:ascii="Symbol" w:hAnsi="Symbol" w:cs="StarSymbol, 'Arial Unicode MS'"/>
      <w:sz w:val="18"/>
      <w:szCs w:val="18"/>
    </w:rPr>
  </w:style>
  <w:style w:type="character" w:customStyle="1" w:styleId="WW-Absatz-Standardschriftart11">
    <w:name w:val="WW-Absatz-Standardschriftart11"/>
    <w:rsid w:val="00473B79"/>
  </w:style>
  <w:style w:type="character" w:customStyle="1" w:styleId="WW8Num2z0">
    <w:name w:val="WW8Num2z0"/>
    <w:rsid w:val="00473B79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u w:val="none"/>
      <w:shd w:val="clear" w:color="auto" w:fill="FFFFFF"/>
      <w:vertAlign w:val="baseline"/>
      <w:em w:val="none"/>
    </w:rPr>
  </w:style>
  <w:style w:type="character" w:customStyle="1" w:styleId="WW8Num5z0">
    <w:name w:val="WW8Num5z0"/>
    <w:rsid w:val="00473B79"/>
    <w:rPr>
      <w:rFonts w:ascii="Symbol" w:hAnsi="Symbol" w:cs="StarSymbol, 'Arial Unicode MS'"/>
      <w:sz w:val="18"/>
      <w:szCs w:val="18"/>
    </w:rPr>
  </w:style>
  <w:style w:type="character" w:customStyle="1" w:styleId="Domylnaczcionkaakapitu3">
    <w:name w:val="Domyślna czcionka akapitu3"/>
    <w:rsid w:val="00473B79"/>
  </w:style>
  <w:style w:type="character" w:customStyle="1" w:styleId="WW8Num2z1">
    <w:name w:val="WW8Num2z1"/>
    <w:rsid w:val="00473B79"/>
    <w:rPr>
      <w:rFonts w:ascii="Symbol" w:hAnsi="Symbol" w:cs="Symbol"/>
    </w:rPr>
  </w:style>
  <w:style w:type="character" w:customStyle="1" w:styleId="WW8Num13z0">
    <w:name w:val="WW8Num13z0"/>
    <w:rsid w:val="00473B79"/>
    <w:rPr>
      <w:rFonts w:ascii="Symbol" w:hAnsi="Symbol" w:cs="StarSymbol, 'Arial Unicode MS'"/>
      <w:sz w:val="18"/>
      <w:szCs w:val="18"/>
    </w:rPr>
  </w:style>
  <w:style w:type="character" w:customStyle="1" w:styleId="WW8Num17z1">
    <w:name w:val="WW8Num17z1"/>
    <w:rsid w:val="00473B79"/>
    <w:rPr>
      <w:rFonts w:ascii="Symbol" w:hAnsi="Symbol" w:cs="Symbol"/>
    </w:rPr>
  </w:style>
  <w:style w:type="character" w:customStyle="1" w:styleId="Domylnaczcionkaakapitu2">
    <w:name w:val="Domyślna czcionka akapitu2"/>
    <w:rsid w:val="00473B79"/>
  </w:style>
  <w:style w:type="character" w:customStyle="1" w:styleId="Domylnaczcionkaakapitu1">
    <w:name w:val="Domyślna czcionka akapitu1"/>
    <w:rsid w:val="00473B79"/>
  </w:style>
  <w:style w:type="character" w:customStyle="1" w:styleId="WW8Num3z1">
    <w:name w:val="WW8Num3z1"/>
    <w:rsid w:val="00473B79"/>
    <w:rPr>
      <w:rFonts w:ascii="Symbol" w:hAnsi="Symbol" w:cs="Symbol"/>
    </w:rPr>
  </w:style>
  <w:style w:type="character" w:customStyle="1" w:styleId="WW-Absatz-Standardschriftart111">
    <w:name w:val="WW-Absatz-Standardschriftart111"/>
    <w:rsid w:val="00473B79"/>
  </w:style>
  <w:style w:type="character" w:customStyle="1" w:styleId="Symbolewypunktowania">
    <w:name w:val="Symbole wypunktowania"/>
    <w:rsid w:val="00473B79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Odwoaniedokomentarza1">
    <w:name w:val="Odwołanie do komentarza1"/>
    <w:rsid w:val="00473B79"/>
    <w:rPr>
      <w:sz w:val="16"/>
      <w:szCs w:val="16"/>
    </w:rPr>
  </w:style>
  <w:style w:type="character" w:customStyle="1" w:styleId="NagwekZnak">
    <w:name w:val="Nagłówek Znak"/>
    <w:basedOn w:val="Domylnaczcionkaakapitu1"/>
    <w:rsid w:val="00473B79"/>
  </w:style>
  <w:style w:type="character" w:customStyle="1" w:styleId="TekstkomentarzaZnak">
    <w:name w:val="Tekst komentarza Znak"/>
    <w:uiPriority w:val="99"/>
    <w:rsid w:val="00473B79"/>
    <w:rPr>
      <w:sz w:val="20"/>
      <w:szCs w:val="20"/>
    </w:rPr>
  </w:style>
  <w:style w:type="character" w:customStyle="1" w:styleId="TematkomentarzaZnak">
    <w:name w:val="Temat komentarza Znak"/>
    <w:rsid w:val="00473B79"/>
    <w:rPr>
      <w:b/>
      <w:bCs/>
      <w:sz w:val="20"/>
      <w:szCs w:val="20"/>
    </w:rPr>
  </w:style>
  <w:style w:type="character" w:customStyle="1" w:styleId="TekstdymkaZnak">
    <w:name w:val="Tekst dymka Znak"/>
    <w:rsid w:val="00473B7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1"/>
    <w:uiPriority w:val="99"/>
    <w:rsid w:val="00473B79"/>
  </w:style>
  <w:style w:type="character" w:styleId="Odwoaniedokomentarza">
    <w:name w:val="annotation reference"/>
    <w:uiPriority w:val="99"/>
    <w:rsid w:val="00473B79"/>
    <w:rPr>
      <w:sz w:val="16"/>
      <w:szCs w:val="16"/>
    </w:rPr>
  </w:style>
  <w:style w:type="character" w:customStyle="1" w:styleId="TekstkomentarzaZnak1">
    <w:name w:val="Tekst komentarza Znak1"/>
    <w:rsid w:val="00473B79"/>
  </w:style>
  <w:style w:type="character" w:customStyle="1" w:styleId="h2">
    <w:name w:val="h2"/>
    <w:basedOn w:val="Domylnaczcionkaakapitu"/>
    <w:rsid w:val="00473B79"/>
  </w:style>
  <w:style w:type="character" w:customStyle="1" w:styleId="apple-converted-space">
    <w:name w:val="apple-converted-space"/>
    <w:basedOn w:val="Domylnaczcionkaakapitu"/>
    <w:rsid w:val="00473B79"/>
  </w:style>
  <w:style w:type="character" w:customStyle="1" w:styleId="Mocnowyrniony">
    <w:name w:val="Mocno wyróżniony"/>
    <w:rsid w:val="00473B79"/>
    <w:rPr>
      <w:b/>
      <w:bCs/>
    </w:rPr>
  </w:style>
  <w:style w:type="character" w:customStyle="1" w:styleId="WW8Num14z0">
    <w:name w:val="WW8Num14z0"/>
    <w:rsid w:val="00473B79"/>
    <w:rPr>
      <w:rFonts w:ascii="Symbol" w:hAnsi="Symbol"/>
    </w:rPr>
  </w:style>
  <w:style w:type="character" w:customStyle="1" w:styleId="ListLabel1">
    <w:name w:val="ListLabel 1"/>
    <w:rsid w:val="00473B79"/>
    <w:rPr>
      <w:rFonts w:cs="StarSymbol, 'Arial Unicode MS'"/>
      <w:sz w:val="18"/>
      <w:szCs w:val="18"/>
    </w:rPr>
  </w:style>
  <w:style w:type="character" w:customStyle="1" w:styleId="ListLabel2">
    <w:name w:val="ListLabel 2"/>
    <w:rsid w:val="00473B79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u w:val="none"/>
      <w:shd w:val="clear" w:color="auto" w:fill="FFFFFF"/>
      <w:vertAlign w:val="baseline"/>
      <w:em w:val="none"/>
    </w:rPr>
  </w:style>
  <w:style w:type="character" w:customStyle="1" w:styleId="ListLabel3">
    <w:name w:val="ListLabel 3"/>
    <w:rsid w:val="00473B79"/>
    <w:rPr>
      <w:rFonts w:cs="Symbol"/>
    </w:rPr>
  </w:style>
  <w:style w:type="character" w:customStyle="1" w:styleId="ListLabel4">
    <w:name w:val="ListLabel 4"/>
    <w:rsid w:val="00473B79"/>
    <w:rPr>
      <w:sz w:val="22"/>
    </w:rPr>
  </w:style>
  <w:style w:type="character" w:customStyle="1" w:styleId="ListLabel5">
    <w:name w:val="ListLabel 5"/>
    <w:rsid w:val="00473B79"/>
    <w:rPr>
      <w:sz w:val="22"/>
      <w:szCs w:val="22"/>
    </w:rPr>
  </w:style>
  <w:style w:type="character" w:customStyle="1" w:styleId="ListLabel6">
    <w:name w:val="ListLabel 6"/>
    <w:rsid w:val="00473B79"/>
    <w:rPr>
      <w:rFonts w:cs="Times New Roman"/>
      <w:sz w:val="22"/>
      <w:szCs w:val="22"/>
    </w:rPr>
  </w:style>
  <w:style w:type="character" w:customStyle="1" w:styleId="ListLabel7">
    <w:name w:val="ListLabel 7"/>
    <w:rsid w:val="00473B79"/>
    <w:rPr>
      <w:rFonts w:cs="Times New Roman"/>
    </w:rPr>
  </w:style>
  <w:style w:type="character" w:customStyle="1" w:styleId="ListLabel8">
    <w:name w:val="ListLabel 8"/>
    <w:rsid w:val="00473B79"/>
    <w:rPr>
      <w:sz w:val="22"/>
      <w:szCs w:val="22"/>
    </w:rPr>
  </w:style>
  <w:style w:type="character" w:customStyle="1" w:styleId="ListLabel9">
    <w:name w:val="ListLabel 9"/>
    <w:rsid w:val="00473B79"/>
    <w:rPr>
      <w:sz w:val="22"/>
    </w:rPr>
  </w:style>
  <w:style w:type="character" w:customStyle="1" w:styleId="ListLabel10">
    <w:name w:val="ListLabel 10"/>
    <w:rsid w:val="00473B79"/>
    <w:rPr>
      <w:sz w:val="22"/>
      <w:szCs w:val="22"/>
    </w:rPr>
  </w:style>
  <w:style w:type="character" w:customStyle="1" w:styleId="ListLabel11">
    <w:name w:val="ListLabel 11"/>
    <w:rsid w:val="00473B79"/>
    <w:rPr>
      <w:sz w:val="22"/>
    </w:rPr>
  </w:style>
  <w:style w:type="character" w:customStyle="1" w:styleId="ListLabel12">
    <w:name w:val="ListLabel 12"/>
    <w:rsid w:val="00473B79"/>
    <w:rPr>
      <w:sz w:val="22"/>
      <w:szCs w:val="22"/>
    </w:rPr>
  </w:style>
  <w:style w:type="character" w:customStyle="1" w:styleId="ListLabel13">
    <w:name w:val="ListLabel 13"/>
    <w:rsid w:val="00473B79"/>
    <w:rPr>
      <w:sz w:val="22"/>
    </w:rPr>
  </w:style>
  <w:style w:type="character" w:customStyle="1" w:styleId="ListLabel14">
    <w:name w:val="ListLabel 14"/>
    <w:rsid w:val="00473B79"/>
    <w:rPr>
      <w:rFonts w:cs="Times New Roman"/>
    </w:rPr>
  </w:style>
  <w:style w:type="character" w:customStyle="1" w:styleId="ListLabel15">
    <w:name w:val="ListLabel 15"/>
    <w:rsid w:val="00473B79"/>
    <w:rPr>
      <w:sz w:val="22"/>
      <w:szCs w:val="22"/>
    </w:rPr>
  </w:style>
  <w:style w:type="character" w:customStyle="1" w:styleId="ListLabel16">
    <w:name w:val="ListLabel 16"/>
    <w:rsid w:val="00473B79"/>
    <w:rPr>
      <w:sz w:val="22"/>
    </w:rPr>
  </w:style>
  <w:style w:type="character" w:customStyle="1" w:styleId="ListLabel17">
    <w:name w:val="ListLabel 17"/>
    <w:rsid w:val="00473B79"/>
    <w:rPr>
      <w:rFonts w:cs="Symbol"/>
      <w:sz w:val="18"/>
      <w:szCs w:val="18"/>
    </w:rPr>
  </w:style>
  <w:style w:type="character" w:customStyle="1" w:styleId="ListLabel18">
    <w:name w:val="ListLabel 18"/>
    <w:rsid w:val="00473B79"/>
    <w:rPr>
      <w:sz w:val="22"/>
    </w:rPr>
  </w:style>
  <w:style w:type="character" w:customStyle="1" w:styleId="ListLabel19">
    <w:name w:val="ListLabel 19"/>
    <w:rsid w:val="00473B79"/>
    <w:rPr>
      <w:color w:val="00000A"/>
      <w:sz w:val="22"/>
    </w:rPr>
  </w:style>
  <w:style w:type="character" w:customStyle="1" w:styleId="ListLabel20">
    <w:name w:val="ListLabel 20"/>
    <w:rsid w:val="00473B79"/>
    <w:rPr>
      <w:rFonts w:cs="Times New Roman"/>
    </w:rPr>
  </w:style>
  <w:style w:type="character" w:customStyle="1" w:styleId="ListLabel21">
    <w:name w:val="ListLabel 21"/>
    <w:rsid w:val="00473B79"/>
    <w:rPr>
      <w:strike w:val="0"/>
      <w:dstrike w:val="0"/>
      <w:color w:val="0070C0"/>
      <w:sz w:val="22"/>
    </w:rPr>
  </w:style>
  <w:style w:type="character" w:customStyle="1" w:styleId="ListLabel22">
    <w:name w:val="ListLabel 22"/>
    <w:rsid w:val="00473B79"/>
    <w:rPr>
      <w:rFonts w:cs="Times New Roman"/>
      <w:sz w:val="22"/>
    </w:rPr>
  </w:style>
  <w:style w:type="character" w:customStyle="1" w:styleId="ListLabel23">
    <w:name w:val="ListLabel 23"/>
    <w:rsid w:val="00473B79"/>
    <w:rPr>
      <w:sz w:val="22"/>
      <w:szCs w:val="22"/>
    </w:rPr>
  </w:style>
  <w:style w:type="character" w:customStyle="1" w:styleId="ListLabel24">
    <w:name w:val="ListLabel 24"/>
    <w:rsid w:val="00473B79"/>
    <w:rPr>
      <w:strike w:val="0"/>
      <w:dstrike w:val="0"/>
      <w:color w:val="00000A"/>
      <w:sz w:val="22"/>
    </w:rPr>
  </w:style>
  <w:style w:type="character" w:customStyle="1" w:styleId="ListLabel25">
    <w:name w:val="ListLabel 25"/>
    <w:rsid w:val="00473B79"/>
    <w:rPr>
      <w:rFonts w:cs="Times New Roman"/>
      <w:sz w:val="22"/>
      <w:szCs w:val="22"/>
    </w:rPr>
  </w:style>
  <w:style w:type="paragraph" w:styleId="Nagwek">
    <w:name w:val="header"/>
    <w:basedOn w:val="Domylnie"/>
    <w:rsid w:val="00473B79"/>
    <w:pPr>
      <w:suppressLineNumbers/>
      <w:tabs>
        <w:tab w:val="center" w:pos="4819"/>
        <w:tab w:val="right" w:pos="9638"/>
      </w:tabs>
    </w:pPr>
  </w:style>
  <w:style w:type="paragraph" w:customStyle="1" w:styleId="Tretekstu">
    <w:name w:val="Treść tekstu"/>
    <w:basedOn w:val="Domylnie"/>
    <w:rsid w:val="00473B79"/>
    <w:pPr>
      <w:spacing w:after="120"/>
      <w:jc w:val="both"/>
    </w:pPr>
    <w:rPr>
      <w:rFonts w:ascii="Arial" w:hAnsi="Arial" w:cs="Arial"/>
      <w:szCs w:val="20"/>
    </w:rPr>
  </w:style>
  <w:style w:type="paragraph" w:styleId="Lista">
    <w:name w:val="List"/>
    <w:basedOn w:val="Tretekstu"/>
    <w:rsid w:val="00473B79"/>
    <w:rPr>
      <w:rFonts w:cs="Tahoma"/>
    </w:rPr>
  </w:style>
  <w:style w:type="paragraph" w:styleId="Podpis">
    <w:name w:val="Signature"/>
    <w:basedOn w:val="Domylnie"/>
    <w:rsid w:val="00473B7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rsid w:val="00473B79"/>
    <w:pPr>
      <w:suppressLineNumbers/>
    </w:pPr>
    <w:rPr>
      <w:rFonts w:cs="Tahoma"/>
    </w:rPr>
  </w:style>
  <w:style w:type="paragraph" w:styleId="Legenda">
    <w:name w:val="caption"/>
    <w:basedOn w:val="Domylnie"/>
    <w:rsid w:val="00473B79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Nagwek3">
    <w:name w:val="Nagłówek3"/>
    <w:basedOn w:val="Domylnie"/>
    <w:rsid w:val="00473B7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Domylnie"/>
    <w:rsid w:val="00473B79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Domylnie"/>
    <w:rsid w:val="00473B7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Domylnie"/>
    <w:rsid w:val="00473B79"/>
    <w:pPr>
      <w:suppressLineNumbers/>
      <w:spacing w:before="120" w:after="120"/>
    </w:pPr>
    <w:rPr>
      <w:rFonts w:cs="Tahoma"/>
      <w:i/>
      <w:iCs/>
    </w:rPr>
  </w:style>
  <w:style w:type="paragraph" w:customStyle="1" w:styleId="Normalny1">
    <w:name w:val="Normalny1"/>
    <w:rsid w:val="00473B79"/>
    <w:pPr>
      <w:tabs>
        <w:tab w:val="left" w:pos="709"/>
      </w:tabs>
      <w:suppressAutoHyphens/>
      <w:spacing w:line="100" w:lineRule="atLeast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zh-CN"/>
    </w:rPr>
  </w:style>
  <w:style w:type="paragraph" w:customStyle="1" w:styleId="Podpis1">
    <w:name w:val="Podpis1"/>
    <w:basedOn w:val="Domylnie"/>
    <w:rsid w:val="00473B79"/>
    <w:pPr>
      <w:suppressLineNumbers/>
      <w:spacing w:before="120" w:after="120"/>
    </w:pPr>
    <w:rPr>
      <w:rFonts w:cs="Tahoma"/>
      <w:i/>
      <w:iCs/>
    </w:rPr>
  </w:style>
  <w:style w:type="paragraph" w:customStyle="1" w:styleId="Wcicietekstu">
    <w:name w:val="Wcięcie tekstu"/>
    <w:basedOn w:val="Domylnie"/>
    <w:rsid w:val="00473B79"/>
    <w:pPr>
      <w:ind w:left="360"/>
    </w:pPr>
    <w:rPr>
      <w:b/>
      <w:sz w:val="28"/>
      <w:szCs w:val="20"/>
    </w:rPr>
  </w:style>
  <w:style w:type="paragraph" w:customStyle="1" w:styleId="Tekstpodstawowywcity21">
    <w:name w:val="Tekst podstawowy wcięty 21"/>
    <w:basedOn w:val="Domylnie"/>
    <w:rsid w:val="00473B79"/>
    <w:pPr>
      <w:ind w:left="426"/>
    </w:pPr>
    <w:rPr>
      <w:b/>
      <w:sz w:val="28"/>
      <w:szCs w:val="20"/>
    </w:rPr>
  </w:style>
  <w:style w:type="paragraph" w:customStyle="1" w:styleId="Tekstpodstawowy21">
    <w:name w:val="Tekst podstawowy 21"/>
    <w:basedOn w:val="Domylnie"/>
    <w:rsid w:val="00473B79"/>
    <w:pPr>
      <w:spacing w:line="287" w:lineRule="atLeast"/>
      <w:jc w:val="both"/>
    </w:pPr>
    <w:rPr>
      <w:rFonts w:ascii="Times New Roman PL" w:hAnsi="Times New Roman PL" w:cs="Times New Roman PL"/>
      <w:sz w:val="26"/>
      <w:szCs w:val="20"/>
      <w:lang w:val="en-US"/>
    </w:rPr>
  </w:style>
  <w:style w:type="paragraph" w:customStyle="1" w:styleId="NumberList">
    <w:name w:val="Number List"/>
    <w:rsid w:val="00473B79"/>
    <w:pPr>
      <w:tabs>
        <w:tab w:val="left" w:pos="5029"/>
      </w:tabs>
      <w:suppressAutoHyphens/>
      <w:spacing w:line="100" w:lineRule="atLeast"/>
      <w:ind w:left="720"/>
      <w:textAlignment w:val="baseline"/>
    </w:pPr>
    <w:rPr>
      <w:rFonts w:ascii="TimesNewRomanPS, ''Times New Ro" w:eastAsia="Arial" w:hAnsi="TimesNewRomanPS, ''Times New Ro" w:cs="Times New Roman"/>
      <w:color w:val="000000"/>
      <w:sz w:val="24"/>
      <w:szCs w:val="20"/>
      <w:lang w:val="cs-CZ" w:eastAsia="zh-CN"/>
    </w:rPr>
  </w:style>
  <w:style w:type="paragraph" w:customStyle="1" w:styleId="Nagwek10">
    <w:name w:val="Nagłówek1"/>
    <w:basedOn w:val="Domylnie"/>
    <w:rsid w:val="00473B7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ytu">
    <w:name w:val="Title"/>
    <w:basedOn w:val="Domylnie"/>
    <w:next w:val="Podtytu"/>
    <w:rsid w:val="00473B79"/>
    <w:pPr>
      <w:jc w:val="center"/>
    </w:pPr>
    <w:rPr>
      <w:rFonts w:ascii="Arial" w:hAnsi="Arial" w:cs="Arial"/>
      <w:b/>
      <w:bCs/>
      <w:sz w:val="36"/>
      <w:szCs w:val="20"/>
    </w:rPr>
  </w:style>
  <w:style w:type="paragraph" w:styleId="Podtytu">
    <w:name w:val="Subtitle"/>
    <w:basedOn w:val="Domylnie"/>
    <w:next w:val="Tretekstu"/>
    <w:rsid w:val="00473B79"/>
    <w:pPr>
      <w:jc w:val="center"/>
    </w:pPr>
    <w:rPr>
      <w:rFonts w:ascii="Arial" w:hAnsi="Arial" w:cs="Arial"/>
      <w:b/>
      <w:i/>
      <w:iCs/>
      <w:sz w:val="28"/>
      <w:szCs w:val="20"/>
    </w:rPr>
  </w:style>
  <w:style w:type="paragraph" w:customStyle="1" w:styleId="Tekstpodstawowywcity22">
    <w:name w:val="Tekst podstawowy wcięty 22"/>
    <w:basedOn w:val="Domylnie"/>
    <w:rsid w:val="00473B79"/>
    <w:pPr>
      <w:ind w:left="426"/>
    </w:pPr>
    <w:rPr>
      <w:b/>
      <w:sz w:val="28"/>
    </w:rPr>
  </w:style>
  <w:style w:type="paragraph" w:customStyle="1" w:styleId="Tekstpodstawowy22">
    <w:name w:val="Tekst podstawowy 22"/>
    <w:basedOn w:val="Domylnie"/>
    <w:rsid w:val="00473B79"/>
    <w:pPr>
      <w:spacing w:line="287" w:lineRule="atLeast"/>
      <w:jc w:val="both"/>
    </w:pPr>
    <w:rPr>
      <w:rFonts w:ascii="Times New Roman PL" w:hAnsi="Times New Roman PL" w:cs="Times New Roman PL"/>
      <w:sz w:val="26"/>
      <w:lang w:val="en-US"/>
    </w:rPr>
  </w:style>
  <w:style w:type="paragraph" w:customStyle="1" w:styleId="Tabela">
    <w:name w:val="Tabela"/>
    <w:basedOn w:val="Podpis1"/>
    <w:rsid w:val="00473B79"/>
  </w:style>
  <w:style w:type="paragraph" w:customStyle="1" w:styleId="Tekstkomentarza1">
    <w:name w:val="Tekst komentarza1"/>
    <w:basedOn w:val="Normalny1"/>
    <w:rsid w:val="00473B79"/>
    <w:rPr>
      <w:sz w:val="20"/>
      <w:szCs w:val="20"/>
    </w:rPr>
  </w:style>
  <w:style w:type="paragraph" w:styleId="Tematkomentarza">
    <w:name w:val="annotation subject"/>
    <w:basedOn w:val="Tekstkomentarza1"/>
    <w:rsid w:val="00473B79"/>
    <w:rPr>
      <w:b/>
      <w:bCs/>
    </w:rPr>
  </w:style>
  <w:style w:type="paragraph" w:styleId="Tekstdymka">
    <w:name w:val="Balloon Text"/>
    <w:basedOn w:val="Normalny1"/>
    <w:rsid w:val="00473B79"/>
    <w:rPr>
      <w:rFonts w:ascii="Tahoma" w:hAnsi="Tahoma"/>
      <w:sz w:val="16"/>
      <w:szCs w:val="16"/>
    </w:rPr>
  </w:style>
  <w:style w:type="paragraph" w:styleId="Akapitzlist">
    <w:name w:val="List Paragraph"/>
    <w:basedOn w:val="Normalny1"/>
    <w:qFormat/>
    <w:rsid w:val="00473B79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</w:rPr>
  </w:style>
  <w:style w:type="paragraph" w:styleId="Stopka">
    <w:name w:val="footer"/>
    <w:basedOn w:val="Normalny1"/>
    <w:uiPriority w:val="99"/>
    <w:rsid w:val="00473B79"/>
    <w:pPr>
      <w:suppressLineNumbers/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Domylnie"/>
    <w:rsid w:val="00473B7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komentarza">
    <w:name w:val="annotation text"/>
    <w:basedOn w:val="Domylnie"/>
    <w:uiPriority w:val="99"/>
    <w:rsid w:val="00473B79"/>
    <w:rPr>
      <w:sz w:val="20"/>
      <w:szCs w:val="20"/>
    </w:rPr>
  </w:style>
  <w:style w:type="paragraph" w:customStyle="1" w:styleId="Kolorowalistaakcent11">
    <w:name w:val="Kolorowa lista — akcent 11"/>
    <w:basedOn w:val="Domylnie"/>
    <w:rsid w:val="00473B79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Domylnie"/>
    <w:rsid w:val="00473B79"/>
    <w:pPr>
      <w:suppressLineNumbers/>
    </w:pPr>
  </w:style>
  <w:style w:type="paragraph" w:customStyle="1" w:styleId="Nagwektabeli">
    <w:name w:val="Nagłówek tabeli"/>
    <w:basedOn w:val="Zawartotabeli"/>
    <w:rsid w:val="00473B79"/>
    <w:pPr>
      <w:jc w:val="center"/>
    </w:pPr>
    <w:rPr>
      <w:b/>
      <w:bCs/>
    </w:rPr>
  </w:style>
  <w:style w:type="paragraph" w:styleId="Tekstpodstawowy2">
    <w:name w:val="Body Text 2"/>
    <w:basedOn w:val="Domylnie"/>
    <w:link w:val="Tekstpodstawowy2Znak"/>
    <w:rsid w:val="00473B79"/>
    <w:pPr>
      <w:jc w:val="both"/>
    </w:pPr>
  </w:style>
  <w:style w:type="paragraph" w:styleId="Tekstpodstawowywcity2">
    <w:name w:val="Body Text Indent 2"/>
    <w:basedOn w:val="Domylnie"/>
    <w:rsid w:val="00473B79"/>
    <w:pPr>
      <w:ind w:left="-142"/>
      <w:jc w:val="both"/>
    </w:pPr>
    <w:rPr>
      <w:rFonts w:ascii="Arial" w:hAnsi="Arial"/>
      <w:sz w:val="18"/>
      <w:szCs w:val="18"/>
    </w:rPr>
  </w:style>
  <w:style w:type="paragraph" w:customStyle="1" w:styleId="Wysunicieobszarutekstu">
    <w:name w:val="Wysuni?cie obszaru tekstu"/>
    <w:basedOn w:val="Domylnie"/>
    <w:rsid w:val="00473B79"/>
    <w:pPr>
      <w:jc w:val="both"/>
    </w:pPr>
  </w:style>
  <w:style w:type="paragraph" w:styleId="NormalnyWeb">
    <w:name w:val="Normal (Web)"/>
    <w:basedOn w:val="Normalny"/>
    <w:uiPriority w:val="99"/>
    <w:unhideWhenUsed/>
    <w:rsid w:val="00CC793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CD4521"/>
    <w:rPr>
      <w:rFonts w:ascii="Times New Roman" w:eastAsia="Arial" w:hAnsi="Times New Roman" w:cs="Times New Roman"/>
      <w:color w:val="00000A"/>
      <w:sz w:val="24"/>
      <w:szCs w:val="24"/>
      <w:lang w:eastAsia="zh-CN"/>
    </w:rPr>
  </w:style>
  <w:style w:type="paragraph" w:customStyle="1" w:styleId="Standard">
    <w:name w:val="Standard"/>
    <w:rsid w:val="00CD4521"/>
    <w:pPr>
      <w:tabs>
        <w:tab w:val="left" w:pos="709"/>
      </w:tabs>
      <w:suppressAutoHyphens/>
      <w:autoSpaceDN w:val="0"/>
      <w:spacing w:line="100" w:lineRule="atLeast"/>
      <w:textAlignment w:val="baseline"/>
    </w:pPr>
    <w:rPr>
      <w:rFonts w:ascii="Times New Roman" w:eastAsia="Arial" w:hAnsi="Times New Roman" w:cs="Times New Roman"/>
      <w:color w:val="00000A"/>
      <w:kern w:val="3"/>
      <w:sz w:val="24"/>
      <w:szCs w:val="24"/>
      <w:lang w:eastAsia="zh-CN"/>
    </w:rPr>
  </w:style>
  <w:style w:type="numbering" w:customStyle="1" w:styleId="WW8Num8">
    <w:name w:val="WW8Num8"/>
    <w:basedOn w:val="Bezlisty"/>
    <w:rsid w:val="00CD4521"/>
    <w:pPr>
      <w:numPr>
        <w:numId w:val="8"/>
      </w:numPr>
    </w:pPr>
  </w:style>
  <w:style w:type="numbering" w:customStyle="1" w:styleId="WW8Num7">
    <w:name w:val="WW8Num7"/>
    <w:basedOn w:val="Bezlisty"/>
    <w:rsid w:val="00CD4521"/>
    <w:pPr>
      <w:numPr>
        <w:numId w:val="9"/>
      </w:numPr>
    </w:pPr>
  </w:style>
  <w:style w:type="numbering" w:customStyle="1" w:styleId="WW8Num4">
    <w:name w:val="WW8Num4"/>
    <w:basedOn w:val="Bezlisty"/>
    <w:rsid w:val="00CD4521"/>
    <w:pPr>
      <w:numPr>
        <w:numId w:val="10"/>
      </w:numPr>
    </w:pPr>
  </w:style>
  <w:style w:type="paragraph" w:customStyle="1" w:styleId="Textbody">
    <w:name w:val="Text body"/>
    <w:basedOn w:val="Standard"/>
    <w:rsid w:val="00C34EF5"/>
    <w:pPr>
      <w:spacing w:after="120"/>
      <w:jc w:val="both"/>
    </w:pPr>
    <w:rPr>
      <w:rFonts w:ascii="Arial" w:hAnsi="Arial" w:cs="Arial"/>
      <w:kern w:val="0"/>
      <w:sz w:val="20"/>
      <w:szCs w:val="20"/>
    </w:rPr>
  </w:style>
  <w:style w:type="paragraph" w:styleId="Poprawka">
    <w:name w:val="Revision"/>
    <w:hidden/>
    <w:uiPriority w:val="99"/>
    <w:semiHidden/>
    <w:rsid w:val="00013AF4"/>
    <w:pPr>
      <w:spacing w:after="0" w:line="240" w:lineRule="auto"/>
    </w:pPr>
  </w:style>
  <w:style w:type="paragraph" w:customStyle="1" w:styleId="Default">
    <w:name w:val="Default"/>
    <w:rsid w:val="0059086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07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07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4B"/>
    <w:rPr>
      <w:vertAlign w:val="superscript"/>
    </w:rPr>
  </w:style>
  <w:style w:type="numbering" w:customStyle="1" w:styleId="Biecalista1">
    <w:name w:val="Bieżąca lista1"/>
    <w:uiPriority w:val="99"/>
    <w:rsid w:val="00FF4F02"/>
    <w:pPr>
      <w:numPr>
        <w:numId w:val="14"/>
      </w:numPr>
    </w:pPr>
  </w:style>
  <w:style w:type="numbering" w:customStyle="1" w:styleId="Biecalista2">
    <w:name w:val="Bieżąca lista2"/>
    <w:uiPriority w:val="99"/>
    <w:rsid w:val="00FF4F02"/>
    <w:pPr>
      <w:numPr>
        <w:numId w:val="15"/>
      </w:numPr>
    </w:pPr>
  </w:style>
  <w:style w:type="paragraph" w:styleId="Tekstblokowy">
    <w:name w:val="Block Text"/>
    <w:basedOn w:val="Normalny"/>
    <w:semiHidden/>
    <w:rsid w:val="00AD4C06"/>
    <w:pPr>
      <w:widowControl w:val="0"/>
      <w:autoSpaceDE w:val="0"/>
      <w:autoSpaceDN w:val="0"/>
      <w:adjustRightInd w:val="0"/>
      <w:spacing w:after="0" w:line="240" w:lineRule="auto"/>
      <w:ind w:left="3481" w:right="2801" w:firstLine="278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tn">
    <w:name w:val="dtn"/>
    <w:basedOn w:val="Normalny"/>
    <w:rsid w:val="00B8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z">
    <w:name w:val="dtz"/>
    <w:basedOn w:val="Normalny"/>
    <w:rsid w:val="00B8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tu">
    <w:name w:val="dtu"/>
    <w:basedOn w:val="Normalny"/>
    <w:rsid w:val="00B8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A81B44"/>
    <w:pPr>
      <w:widowControl w:val="0"/>
      <w:suppressAutoHyphens/>
      <w:autoSpaceDE w:val="0"/>
      <w:spacing w:before="320" w:after="0" w:line="240" w:lineRule="auto"/>
      <w:jc w:val="center"/>
    </w:pPr>
    <w:rPr>
      <w:rFonts w:ascii="Arial" w:eastAsia="Times New Roman" w:hAnsi="Arial" w:cs="Arial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6E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6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EE8F2-D38C-436F-A87E-A8589476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9</Pages>
  <Words>3948</Words>
  <Characters>23689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</vt:lpstr>
    </vt:vector>
  </TitlesOfParts>
  <Company/>
  <LinksUpToDate>false</LinksUpToDate>
  <CharactersWithSpaces>27582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</dc:title>
  <dc:creator>Olga  Cyganik</dc:creator>
  <cp:lastModifiedBy>Drzystek, Joanna</cp:lastModifiedBy>
  <cp:revision>44</cp:revision>
  <cp:lastPrinted>2026-01-09T11:48:00Z</cp:lastPrinted>
  <dcterms:created xsi:type="dcterms:W3CDTF">2024-02-14T09:50:00Z</dcterms:created>
  <dcterms:modified xsi:type="dcterms:W3CDTF">2026-04-22T12:04:00Z</dcterms:modified>
</cp:coreProperties>
</file>