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3BBD" w14:textId="4F15BB2F" w:rsidR="00DE6C41" w:rsidRPr="001B62D5" w:rsidRDefault="004E5AFA" w:rsidP="004D48A4">
      <w:pPr>
        <w:pStyle w:val="Nagwek1"/>
        <w:shd w:val="clear" w:color="auto" w:fill="E6E6E6"/>
        <w:jc w:val="left"/>
        <w:rPr>
          <w:rFonts w:ascii="Calibri" w:hAnsi="Calibri"/>
          <w:b w:val="0"/>
          <w:bCs/>
          <w:iCs/>
          <w:sz w:val="20"/>
        </w:rPr>
      </w:pPr>
      <w:bookmarkStart w:id="0" w:name="_Toc58924856"/>
      <w:r w:rsidRPr="001B62D5">
        <w:rPr>
          <w:rFonts w:ascii="Calibri" w:hAnsi="Calibri"/>
          <w:b w:val="0"/>
          <w:bCs/>
          <w:iCs/>
          <w:sz w:val="20"/>
        </w:rPr>
        <w:t>O</w:t>
      </w:r>
      <w:r w:rsidR="00463125" w:rsidRPr="001B62D5">
        <w:rPr>
          <w:rFonts w:ascii="Calibri" w:hAnsi="Calibri"/>
          <w:b w:val="0"/>
          <w:bCs/>
          <w:iCs/>
          <w:sz w:val="20"/>
        </w:rPr>
        <w:t>świadczenie</w:t>
      </w:r>
      <w:r w:rsidRPr="001B62D5">
        <w:rPr>
          <w:rFonts w:ascii="Calibri" w:hAnsi="Calibri"/>
          <w:b w:val="0"/>
          <w:bCs/>
          <w:iCs/>
          <w:sz w:val="20"/>
        </w:rPr>
        <w:t xml:space="preserve"> </w:t>
      </w:r>
      <w:bookmarkEnd w:id="0"/>
      <w:r w:rsidR="00463125" w:rsidRPr="001B62D5">
        <w:rPr>
          <w:rFonts w:ascii="Calibri" w:hAnsi="Calibri"/>
          <w:b w:val="0"/>
          <w:bCs/>
          <w:iCs/>
          <w:sz w:val="20"/>
        </w:rPr>
        <w:t>o niepodleganiu wykluczeniu</w:t>
      </w:r>
      <w:r w:rsidR="00A13200">
        <w:rPr>
          <w:rFonts w:ascii="Calibri" w:hAnsi="Calibri"/>
          <w:b w:val="0"/>
          <w:bCs/>
          <w:iCs/>
          <w:sz w:val="20"/>
        </w:rPr>
        <w:t xml:space="preserve"> z postępowania</w:t>
      </w:r>
    </w:p>
    <w:p w14:paraId="37FC92A9" w14:textId="77777777" w:rsidR="00C51402" w:rsidRPr="001B62D5" w:rsidRDefault="00C51402" w:rsidP="00C51402">
      <w:pPr>
        <w:ind w:left="5400" w:right="70"/>
        <w:jc w:val="center"/>
        <w:rPr>
          <w:rFonts w:ascii="Calibri" w:hAnsi="Calibri"/>
        </w:rPr>
      </w:pPr>
    </w:p>
    <w:p w14:paraId="6F931E6E" w14:textId="77777777" w:rsidR="008D6607" w:rsidRPr="001B62D5" w:rsidRDefault="008D6607" w:rsidP="00DA75D6">
      <w:pPr>
        <w:ind w:left="6372" w:right="-830"/>
        <w:rPr>
          <w:rFonts w:ascii="Calibri" w:hAnsi="Calibri"/>
          <w:b/>
        </w:rPr>
      </w:pPr>
    </w:p>
    <w:p w14:paraId="7A035546" w14:textId="77777777" w:rsidR="00DA75D6" w:rsidRPr="001B62D5" w:rsidRDefault="00DA75D6" w:rsidP="008D6607">
      <w:pPr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Wykonawca:</w:t>
      </w:r>
    </w:p>
    <w:p w14:paraId="6CEB4D3F" w14:textId="77777777" w:rsidR="00DA75D6" w:rsidRPr="001B62D5" w:rsidRDefault="00DA75D6" w:rsidP="00DA75D6">
      <w:pPr>
        <w:ind w:right="-830"/>
        <w:rPr>
          <w:rFonts w:ascii="Calibri" w:hAnsi="Calibri"/>
        </w:rPr>
      </w:pPr>
      <w:r w:rsidRPr="001B62D5">
        <w:rPr>
          <w:rFonts w:ascii="Calibri" w:hAnsi="Calibri"/>
        </w:rPr>
        <w:t>…………………………………</w:t>
      </w:r>
      <w:r w:rsidR="008D6607" w:rsidRPr="001B62D5">
        <w:rPr>
          <w:rFonts w:ascii="Calibri" w:hAnsi="Calibri"/>
        </w:rPr>
        <w:t>………………….</w:t>
      </w:r>
      <w:r w:rsidRPr="001B62D5">
        <w:rPr>
          <w:rFonts w:ascii="Calibri" w:hAnsi="Calibri"/>
        </w:rPr>
        <w:t>……</w:t>
      </w:r>
    </w:p>
    <w:p w14:paraId="19FF5C9B" w14:textId="77777777" w:rsidR="00DA75D6" w:rsidRPr="001B62D5" w:rsidRDefault="00DA75D6" w:rsidP="00DA75D6">
      <w:pPr>
        <w:ind w:right="-830"/>
        <w:rPr>
          <w:rFonts w:ascii="Calibri" w:hAnsi="Calibri"/>
          <w:sz w:val="14"/>
        </w:rPr>
      </w:pPr>
      <w:r w:rsidRPr="001B62D5">
        <w:rPr>
          <w:rFonts w:ascii="Calibri" w:hAnsi="Calibri"/>
          <w:sz w:val="14"/>
        </w:rPr>
        <w:t>(pełna nazwa/firma, adres</w:t>
      </w:r>
      <w:r w:rsidR="008D6607" w:rsidRPr="001B62D5">
        <w:rPr>
          <w:rFonts w:ascii="Calibri" w:hAnsi="Calibri"/>
          <w:sz w:val="14"/>
        </w:rPr>
        <w:t>)</w:t>
      </w:r>
    </w:p>
    <w:p w14:paraId="74905D61" w14:textId="77777777" w:rsidR="008D6607" w:rsidRPr="001B62D5" w:rsidRDefault="008D6607" w:rsidP="00DA75D6">
      <w:pPr>
        <w:ind w:right="-830"/>
        <w:rPr>
          <w:rFonts w:ascii="Calibri" w:hAnsi="Calibri"/>
        </w:rPr>
      </w:pPr>
    </w:p>
    <w:p w14:paraId="615B3F7B" w14:textId="77777777" w:rsidR="00DA75D6" w:rsidRPr="001B62D5" w:rsidRDefault="00DA75D6" w:rsidP="008D6607">
      <w:pPr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reprezentowany przez:</w:t>
      </w:r>
    </w:p>
    <w:p w14:paraId="049F4B99" w14:textId="77777777" w:rsidR="00A1035D" w:rsidRPr="001B62D5" w:rsidRDefault="00DA75D6" w:rsidP="00DA75D6">
      <w:pPr>
        <w:ind w:right="-830"/>
        <w:rPr>
          <w:rFonts w:ascii="Calibri" w:hAnsi="Calibri"/>
        </w:rPr>
      </w:pPr>
      <w:r w:rsidRPr="001B62D5">
        <w:rPr>
          <w:rFonts w:ascii="Calibri" w:hAnsi="Calibri"/>
        </w:rPr>
        <w:t>……………………………………</w:t>
      </w:r>
      <w:r w:rsidR="008D6607" w:rsidRPr="001B62D5">
        <w:rPr>
          <w:rFonts w:ascii="Calibri" w:hAnsi="Calibri"/>
        </w:rPr>
        <w:t>…………………….</w:t>
      </w:r>
    </w:p>
    <w:p w14:paraId="6E23CDFF" w14:textId="77777777" w:rsidR="00B408A3" w:rsidRPr="001B62D5" w:rsidRDefault="00B408A3" w:rsidP="00B408A3">
      <w:pPr>
        <w:rPr>
          <w:rFonts w:ascii="Arial" w:hAnsi="Arial" w:cs="Arial"/>
          <w:b/>
        </w:rPr>
      </w:pPr>
    </w:p>
    <w:p w14:paraId="7251DC13" w14:textId="77777777" w:rsidR="00962E67" w:rsidRPr="001B62D5" w:rsidRDefault="00962E67" w:rsidP="00DA75D6">
      <w:pPr>
        <w:jc w:val="center"/>
        <w:rPr>
          <w:rFonts w:asciiTheme="minorHAnsi" w:hAnsiTheme="minorHAnsi" w:cs="Arial"/>
          <w:u w:val="single"/>
        </w:rPr>
      </w:pPr>
    </w:p>
    <w:p w14:paraId="4974B2F9" w14:textId="088F322B" w:rsidR="00B408A3" w:rsidRPr="00637D26" w:rsidRDefault="00DA75D6" w:rsidP="001B62D5">
      <w:pPr>
        <w:tabs>
          <w:tab w:val="left" w:pos="6096"/>
        </w:tabs>
        <w:spacing w:after="120"/>
        <w:jc w:val="center"/>
        <w:rPr>
          <w:rFonts w:asciiTheme="minorHAnsi" w:hAnsiTheme="minorHAnsi" w:cstheme="minorHAnsi"/>
          <w:b/>
          <w:sz w:val="24"/>
        </w:rPr>
      </w:pPr>
      <w:r w:rsidRPr="00637D26">
        <w:rPr>
          <w:rFonts w:asciiTheme="minorHAnsi" w:hAnsiTheme="minorHAnsi" w:cstheme="minorHAnsi"/>
          <w:b/>
          <w:sz w:val="24"/>
        </w:rPr>
        <w:t xml:space="preserve">Oświadczenia </w:t>
      </w:r>
      <w:r w:rsidR="007E43DE" w:rsidRPr="00637D26">
        <w:rPr>
          <w:rFonts w:asciiTheme="minorHAnsi" w:hAnsiTheme="minorHAnsi" w:cstheme="minorHAnsi"/>
          <w:b/>
          <w:sz w:val="24"/>
        </w:rPr>
        <w:t>w</w:t>
      </w:r>
      <w:r w:rsidRPr="00637D26">
        <w:rPr>
          <w:rFonts w:asciiTheme="minorHAnsi" w:hAnsiTheme="minorHAnsi" w:cstheme="minorHAnsi"/>
          <w:b/>
          <w:sz w:val="24"/>
        </w:rPr>
        <w:t>ykonawcy</w:t>
      </w:r>
    </w:p>
    <w:p w14:paraId="1D02CDDB" w14:textId="77777777" w:rsidR="00DA75D6" w:rsidRPr="001B62D5" w:rsidRDefault="00DA75D6" w:rsidP="00DA75D6">
      <w:pPr>
        <w:jc w:val="center"/>
        <w:rPr>
          <w:rFonts w:asciiTheme="minorHAnsi" w:hAnsiTheme="minorHAnsi" w:cs="Arial"/>
        </w:rPr>
      </w:pPr>
    </w:p>
    <w:p w14:paraId="08D5C5F4" w14:textId="6FD20F57" w:rsidR="00B408A3" w:rsidRPr="001B62D5" w:rsidRDefault="00B408A3" w:rsidP="00B408A3">
      <w:pPr>
        <w:ind w:firstLine="708"/>
        <w:jc w:val="both"/>
        <w:rPr>
          <w:rFonts w:asciiTheme="minorHAnsi" w:hAnsiTheme="minorHAnsi" w:cs="Arial"/>
        </w:rPr>
      </w:pPr>
      <w:r w:rsidRPr="001B62D5">
        <w:rPr>
          <w:rFonts w:asciiTheme="minorHAnsi" w:hAnsiTheme="minorHAnsi" w:cs="Arial"/>
        </w:rPr>
        <w:t xml:space="preserve">Na potrzeby </w:t>
      </w:r>
      <w:r w:rsidR="008D6607" w:rsidRPr="001B62D5">
        <w:rPr>
          <w:rFonts w:asciiTheme="minorHAnsi" w:hAnsiTheme="minorHAnsi" w:cs="Arial"/>
        </w:rPr>
        <w:t>postępowania</w:t>
      </w:r>
      <w:r w:rsidR="00DA75D6" w:rsidRPr="001B62D5">
        <w:rPr>
          <w:rFonts w:asciiTheme="minorHAnsi" w:hAnsiTheme="minorHAnsi" w:cs="Arial"/>
        </w:rPr>
        <w:t xml:space="preserve"> </w:t>
      </w:r>
      <w:r w:rsidRPr="001B62D5">
        <w:rPr>
          <w:rFonts w:asciiTheme="minorHAnsi" w:hAnsiTheme="minorHAnsi" w:cs="Arial"/>
        </w:rPr>
        <w:t>pn. „</w:t>
      </w:r>
      <w:r w:rsidR="00E90CCC">
        <w:rPr>
          <w:rFonts w:ascii="Calibri" w:hAnsi="Calibri"/>
        </w:rPr>
        <w:t xml:space="preserve">Dostawa </w:t>
      </w:r>
      <w:r w:rsidR="00F868FE">
        <w:rPr>
          <w:rFonts w:ascii="Calibri" w:hAnsi="Calibri"/>
        </w:rPr>
        <w:t xml:space="preserve">diagnostycznej stacji </w:t>
      </w:r>
      <w:proofErr w:type="spellStart"/>
      <w:r w:rsidR="00F868FE">
        <w:rPr>
          <w:rFonts w:ascii="Calibri" w:hAnsi="Calibri"/>
        </w:rPr>
        <w:t>mammogaficznej</w:t>
      </w:r>
      <w:proofErr w:type="spellEnd"/>
      <w:r w:rsidRPr="001B62D5">
        <w:rPr>
          <w:rFonts w:asciiTheme="minorHAnsi" w:hAnsiTheme="minorHAnsi" w:cs="Arial"/>
        </w:rPr>
        <w:t>”</w:t>
      </w:r>
      <w:r w:rsidR="004D48A4">
        <w:rPr>
          <w:rFonts w:asciiTheme="minorHAnsi" w:hAnsiTheme="minorHAnsi" w:cs="Arial"/>
        </w:rPr>
        <w:t>, znak sprawy</w:t>
      </w:r>
      <w:r w:rsidR="007E4246">
        <w:rPr>
          <w:rFonts w:asciiTheme="minorHAnsi" w:hAnsiTheme="minorHAnsi" w:cs="Arial"/>
        </w:rPr>
        <w:t xml:space="preserve"> Z/</w:t>
      </w:r>
      <w:r w:rsidR="00F868FE">
        <w:rPr>
          <w:rFonts w:asciiTheme="minorHAnsi" w:hAnsiTheme="minorHAnsi" w:cs="Arial"/>
        </w:rPr>
        <w:t>1159</w:t>
      </w:r>
      <w:r w:rsidR="007E4246">
        <w:rPr>
          <w:rFonts w:asciiTheme="minorHAnsi" w:hAnsiTheme="minorHAnsi" w:cs="Arial"/>
        </w:rPr>
        <w:t>/2</w:t>
      </w:r>
      <w:r w:rsidR="00E90CCC">
        <w:rPr>
          <w:rFonts w:asciiTheme="minorHAnsi" w:hAnsiTheme="minorHAnsi" w:cs="Arial"/>
        </w:rPr>
        <w:t>5</w:t>
      </w:r>
      <w:r w:rsidRPr="001B62D5">
        <w:rPr>
          <w:rFonts w:asciiTheme="minorHAnsi" w:hAnsiTheme="minorHAnsi" w:cs="Arial"/>
        </w:rPr>
        <w:t>:</w:t>
      </w:r>
    </w:p>
    <w:p w14:paraId="0C17CFA6" w14:textId="77777777" w:rsidR="00B408A3" w:rsidRPr="001B62D5" w:rsidRDefault="00B408A3" w:rsidP="00B408A3">
      <w:pPr>
        <w:jc w:val="both"/>
        <w:rPr>
          <w:rFonts w:asciiTheme="minorHAnsi" w:hAnsiTheme="minorHAnsi" w:cs="Arial"/>
        </w:rPr>
      </w:pPr>
    </w:p>
    <w:p w14:paraId="0885DB04" w14:textId="348722CB" w:rsidR="00463125" w:rsidRDefault="001B62D5" w:rsidP="008D6607">
      <w:pPr>
        <w:pStyle w:val="Akapitzlist1"/>
        <w:numPr>
          <w:ilvl w:val="0"/>
          <w:numId w:val="5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1B62D5">
        <w:rPr>
          <w:rFonts w:asciiTheme="minorHAnsi" w:hAnsiTheme="minorHAnsi" w:cs="Arial"/>
        </w:rPr>
        <w:t xml:space="preserve">Oświadczam, że </w:t>
      </w:r>
      <w:r w:rsidRPr="001B62D5">
        <w:rPr>
          <w:rFonts w:asciiTheme="minorHAnsi" w:hAnsiTheme="minorHAnsi" w:cstheme="minorHAnsi"/>
          <w:sz w:val="20"/>
          <w:szCs w:val="20"/>
        </w:rPr>
        <w:t>n</w:t>
      </w:r>
      <w:r w:rsidR="00463125" w:rsidRPr="001B62D5">
        <w:rPr>
          <w:rFonts w:asciiTheme="minorHAnsi" w:hAnsiTheme="minorHAnsi" w:cstheme="minorHAnsi"/>
          <w:sz w:val="20"/>
          <w:szCs w:val="20"/>
        </w:rPr>
        <w:t>ie podlegam wykluczeniu z postępowania</w:t>
      </w:r>
      <w:r w:rsidR="00F300F4">
        <w:rPr>
          <w:rFonts w:asciiTheme="minorHAnsi" w:hAnsiTheme="minorHAnsi" w:cstheme="minorHAnsi"/>
          <w:sz w:val="20"/>
          <w:szCs w:val="20"/>
        </w:rPr>
        <w:t>.</w:t>
      </w:r>
    </w:p>
    <w:p w14:paraId="3EB5BA63" w14:textId="77777777" w:rsidR="00232B0E" w:rsidRDefault="00232B0E" w:rsidP="00232B0E">
      <w:pPr>
        <w:pStyle w:val="Akapitzlist"/>
        <w:numPr>
          <w:ilvl w:val="0"/>
          <w:numId w:val="50"/>
        </w:numPr>
        <w:spacing w:after="0"/>
        <w:jc w:val="both"/>
        <w:rPr>
          <w:rFonts w:cstheme="minorHAnsi"/>
          <w:iCs/>
          <w:color w:val="222222"/>
          <w:sz w:val="20"/>
          <w:szCs w:val="20"/>
        </w:rPr>
      </w:pPr>
      <w:r w:rsidRPr="00120B8C">
        <w:rPr>
          <w:rFonts w:cstheme="minorHAnsi"/>
          <w:sz w:val="20"/>
          <w:szCs w:val="20"/>
        </w:rPr>
        <w:t xml:space="preserve">Oświadczam, że nie zachodzą w stosunku do mnie przesłanki wykluczenia z postępowania na podstawie </w:t>
      </w:r>
      <w:r>
        <w:rPr>
          <w:rFonts w:cstheme="minorHAnsi"/>
          <w:sz w:val="20"/>
          <w:szCs w:val="20"/>
        </w:rPr>
        <w:br/>
      </w:r>
      <w:r w:rsidRPr="00120B8C">
        <w:rPr>
          <w:rFonts w:cstheme="minorHAnsi"/>
          <w:sz w:val="20"/>
          <w:szCs w:val="20"/>
        </w:rPr>
        <w:t xml:space="preserve">art. </w:t>
      </w:r>
      <w:r w:rsidRPr="00120B8C">
        <w:rPr>
          <w:rFonts w:cstheme="minorHAnsi"/>
          <w:sz w:val="20"/>
          <w:szCs w:val="20"/>
          <w:lang w:eastAsia="pl-PL"/>
        </w:rPr>
        <w:t xml:space="preserve">7 ust. 1 ustawy </w:t>
      </w:r>
      <w:r w:rsidRPr="00120B8C">
        <w:rPr>
          <w:rFonts w:cstheme="minorHAnsi"/>
          <w:sz w:val="20"/>
          <w:szCs w:val="20"/>
        </w:rPr>
        <w:t>z dnia 13 kwietnia 2022 r.</w:t>
      </w:r>
      <w:r w:rsidRPr="00120B8C">
        <w:rPr>
          <w:rFonts w:cstheme="minorHAnsi"/>
          <w:iCs/>
          <w:sz w:val="20"/>
          <w:szCs w:val="20"/>
        </w:rPr>
        <w:t xml:space="preserve"> </w:t>
      </w:r>
      <w:r w:rsidRPr="00120B8C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120B8C">
        <w:rPr>
          <w:rStyle w:val="Odwoanieprzypisudolnego"/>
          <w:rFonts w:cstheme="minorHAnsi"/>
          <w:iCs/>
          <w:color w:val="222222"/>
          <w:sz w:val="20"/>
          <w:szCs w:val="20"/>
        </w:rPr>
        <w:footnoteReference w:id="1"/>
      </w:r>
      <w:r w:rsidRPr="00120B8C">
        <w:rPr>
          <w:rFonts w:cstheme="minorHAnsi"/>
          <w:iCs/>
          <w:color w:val="222222"/>
          <w:sz w:val="20"/>
          <w:szCs w:val="20"/>
        </w:rPr>
        <w:t>.</w:t>
      </w:r>
    </w:p>
    <w:p w14:paraId="444B5F8F" w14:textId="482334C1" w:rsidR="00637D26" w:rsidRPr="00637D26" w:rsidRDefault="00637D26" w:rsidP="00DF1F5D">
      <w:pPr>
        <w:pStyle w:val="Akapitzlist"/>
        <w:numPr>
          <w:ilvl w:val="0"/>
          <w:numId w:val="50"/>
        </w:numPr>
        <w:jc w:val="both"/>
        <w:rPr>
          <w:rFonts w:cstheme="minorHAnsi"/>
          <w:iCs/>
          <w:color w:val="222222"/>
          <w:sz w:val="20"/>
          <w:szCs w:val="20"/>
        </w:rPr>
      </w:pPr>
      <w:r w:rsidRPr="00637D26">
        <w:rPr>
          <w:rFonts w:cstheme="minorHAnsi"/>
          <w:iCs/>
          <w:color w:val="222222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Style w:val="Odwoanieprzypisudolnego"/>
          <w:rFonts w:cstheme="minorHAnsi"/>
          <w:iCs/>
          <w:color w:val="222222"/>
          <w:sz w:val="20"/>
          <w:szCs w:val="20"/>
        </w:rPr>
        <w:footnoteReference w:id="2"/>
      </w:r>
      <w:r w:rsidRPr="00637D26">
        <w:rPr>
          <w:rFonts w:cstheme="minorHAnsi"/>
          <w:iCs/>
          <w:color w:val="222222"/>
          <w:sz w:val="20"/>
          <w:szCs w:val="20"/>
        </w:rPr>
        <w:t xml:space="preserve">. </w:t>
      </w:r>
    </w:p>
    <w:p w14:paraId="0DBF5A34" w14:textId="77777777" w:rsidR="00637D26" w:rsidRDefault="00637D26" w:rsidP="00637D26">
      <w:pPr>
        <w:pStyle w:val="Akapitzlist"/>
        <w:spacing w:after="0"/>
        <w:ind w:left="360"/>
        <w:jc w:val="both"/>
        <w:rPr>
          <w:rFonts w:cstheme="minorHAnsi"/>
          <w:iCs/>
          <w:color w:val="222222"/>
          <w:sz w:val="20"/>
          <w:szCs w:val="20"/>
        </w:rPr>
      </w:pPr>
    </w:p>
    <w:p w14:paraId="501AF662" w14:textId="77777777" w:rsidR="00B408A3" w:rsidRPr="001B62D5" w:rsidRDefault="00B408A3" w:rsidP="00B408A3">
      <w:pPr>
        <w:jc w:val="both"/>
        <w:rPr>
          <w:rFonts w:asciiTheme="minorHAnsi" w:hAnsiTheme="minorHAnsi" w:cs="Arial"/>
          <w:i/>
        </w:rPr>
      </w:pPr>
    </w:p>
    <w:p w14:paraId="356AF441" w14:textId="77777777" w:rsidR="00027F33" w:rsidRPr="001B62D5" w:rsidRDefault="00027F33" w:rsidP="00B408A3">
      <w:pPr>
        <w:jc w:val="both"/>
        <w:rPr>
          <w:rFonts w:asciiTheme="minorHAnsi" w:hAnsiTheme="minorHAnsi" w:cs="Arial"/>
          <w:i/>
        </w:rPr>
      </w:pPr>
    </w:p>
    <w:p w14:paraId="6329359B" w14:textId="77777777" w:rsidR="008D6607" w:rsidRDefault="008D6607" w:rsidP="00B408A3">
      <w:pPr>
        <w:jc w:val="both"/>
        <w:rPr>
          <w:rFonts w:asciiTheme="minorHAnsi" w:hAnsiTheme="minorHAnsi" w:cs="Arial"/>
        </w:rPr>
      </w:pPr>
    </w:p>
    <w:p w14:paraId="7BFADFDB" w14:textId="77777777" w:rsidR="00A13200" w:rsidRDefault="00A13200" w:rsidP="00B408A3">
      <w:pPr>
        <w:jc w:val="both"/>
        <w:rPr>
          <w:rFonts w:asciiTheme="minorHAnsi" w:hAnsiTheme="minorHAnsi" w:cs="Arial"/>
        </w:rPr>
      </w:pPr>
    </w:p>
    <w:p w14:paraId="626AD416" w14:textId="77777777" w:rsidR="00A13200" w:rsidRDefault="00A13200" w:rsidP="00B408A3">
      <w:pPr>
        <w:jc w:val="both"/>
        <w:rPr>
          <w:rFonts w:asciiTheme="minorHAnsi" w:hAnsiTheme="minorHAnsi" w:cs="Arial"/>
        </w:rPr>
      </w:pPr>
    </w:p>
    <w:p w14:paraId="0EE2713A" w14:textId="77777777" w:rsidR="00012DCE" w:rsidRPr="001B62D5" w:rsidRDefault="00012DCE" w:rsidP="00B408A3">
      <w:pPr>
        <w:jc w:val="both"/>
        <w:rPr>
          <w:rFonts w:asciiTheme="minorHAnsi" w:hAnsiTheme="minorHAnsi" w:cs="Arial"/>
        </w:rPr>
      </w:pPr>
    </w:p>
    <w:p w14:paraId="27219716" w14:textId="77777777" w:rsidR="001B62D5" w:rsidRPr="001B62D5" w:rsidRDefault="001B62D5" w:rsidP="001B62D5">
      <w:pPr>
        <w:jc w:val="both"/>
        <w:rPr>
          <w:rFonts w:asciiTheme="minorHAnsi" w:hAnsiTheme="minorHAnsi" w:cstheme="minorHAnsi"/>
        </w:rPr>
      </w:pPr>
      <w:r w:rsidRPr="001B62D5">
        <w:rPr>
          <w:rFonts w:asciiTheme="minorHAnsi" w:hAnsiTheme="minorHAnsi" w:cstheme="minorHAnsi"/>
        </w:rPr>
        <w:t>.................................................................</w:t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  <w:t xml:space="preserve">                   ..........................................................................</w:t>
      </w:r>
    </w:p>
    <w:p w14:paraId="1639F8F3" w14:textId="3EB957C5" w:rsidR="001B62D5" w:rsidRPr="00232B0E" w:rsidRDefault="001B62D5" w:rsidP="00637D26">
      <w:pPr>
        <w:rPr>
          <w:rFonts w:asciiTheme="minorHAnsi" w:hAnsiTheme="minorHAnsi" w:cs="Arial"/>
        </w:rPr>
      </w:pPr>
      <w:r w:rsidRPr="001B62D5">
        <w:rPr>
          <w:rFonts w:asciiTheme="minorHAnsi" w:hAnsiTheme="minorHAnsi" w:cstheme="minorHAnsi"/>
        </w:rPr>
        <w:t xml:space="preserve">              (</w:t>
      </w:r>
      <w:r w:rsidRPr="001B62D5">
        <w:rPr>
          <w:rFonts w:asciiTheme="minorHAnsi" w:hAnsiTheme="minorHAnsi" w:cstheme="minorHAnsi"/>
          <w:i/>
        </w:rPr>
        <w:t>miejscowość i data)</w:t>
      </w:r>
      <w:r w:rsidRPr="001B62D5">
        <w:rPr>
          <w:rFonts w:asciiTheme="minorHAnsi" w:hAnsiTheme="minorHAnsi" w:cstheme="minorHAnsi"/>
        </w:rPr>
        <w:t xml:space="preserve"> </w:t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</w:r>
      <w:r w:rsidRPr="001B62D5">
        <w:rPr>
          <w:rFonts w:asciiTheme="minorHAnsi" w:hAnsiTheme="minorHAnsi" w:cstheme="minorHAnsi"/>
        </w:rPr>
        <w:tab/>
        <w:t xml:space="preserve">      (</w:t>
      </w:r>
      <w:r w:rsidRPr="001B62D5">
        <w:rPr>
          <w:rFonts w:asciiTheme="minorHAnsi" w:hAnsiTheme="minorHAnsi" w:cstheme="minorHAnsi"/>
          <w:i/>
        </w:rPr>
        <w:t>podpis)</w:t>
      </w:r>
    </w:p>
    <w:sectPr w:rsidR="001B62D5" w:rsidRPr="00232B0E" w:rsidSect="00407817">
      <w:footerReference w:type="even" r:id="rId8"/>
      <w:footerReference w:type="default" r:id="rId9"/>
      <w:pgSz w:w="11906" w:h="16838"/>
      <w:pgMar w:top="1208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96A8" w14:textId="77777777" w:rsidR="00862884" w:rsidRDefault="00862884">
      <w:r>
        <w:separator/>
      </w:r>
    </w:p>
  </w:endnote>
  <w:endnote w:type="continuationSeparator" w:id="0">
    <w:p w14:paraId="39EDC1C1" w14:textId="77777777" w:rsidR="00862884" w:rsidRDefault="0086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00"/>
    <w:family w:val="roman"/>
    <w:notTrueType/>
    <w:pitch w:val="default"/>
  </w:font>
  <w:font w:name="GAGEIA+TimesNewRoman,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A58F" w14:textId="77777777" w:rsidR="00353A05" w:rsidRDefault="00353A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195077" w14:textId="77777777" w:rsidR="00353A05" w:rsidRDefault="00353A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74541940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790820624"/>
          <w:docPartObj>
            <w:docPartGallery w:val="Page Numbers (Top of Page)"/>
            <w:docPartUnique/>
          </w:docPartObj>
        </w:sdtPr>
        <w:sdtEndPr/>
        <w:sdtContent>
          <w:p w14:paraId="6A2FFAEC" w14:textId="1DABC268" w:rsidR="008D6607" w:rsidRPr="008D6607" w:rsidRDefault="008D6607">
            <w:pPr>
              <w:pStyle w:val="Stopka"/>
              <w:jc w:val="right"/>
              <w:rPr>
                <w:rFonts w:ascii="Calibri Light" w:hAnsi="Calibri Light" w:cs="Calibri Light"/>
              </w:rPr>
            </w:pPr>
            <w:r w:rsidRPr="008D6607">
              <w:rPr>
                <w:rFonts w:ascii="Calibri Light" w:hAnsi="Calibri Light" w:cs="Calibri Light"/>
                <w:sz w:val="16"/>
              </w:rPr>
              <w:t xml:space="preserve">Strona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PAGE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7E4246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  <w:r w:rsidRPr="008D6607">
              <w:rPr>
                <w:rFonts w:ascii="Calibri Light" w:hAnsi="Calibri Light" w:cs="Calibri Light"/>
                <w:sz w:val="16"/>
              </w:rPr>
              <w:t xml:space="preserve"> z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NUMPAGES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7E4246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</w:p>
        </w:sdtContent>
      </w:sdt>
    </w:sdtContent>
  </w:sdt>
  <w:p w14:paraId="4DBA279F" w14:textId="77777777" w:rsidR="008D6607" w:rsidRDefault="008D6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322CD" w14:textId="77777777" w:rsidR="00862884" w:rsidRDefault="00862884">
      <w:r>
        <w:separator/>
      </w:r>
    </w:p>
  </w:footnote>
  <w:footnote w:type="continuationSeparator" w:id="0">
    <w:p w14:paraId="36F9B527" w14:textId="77777777" w:rsidR="00862884" w:rsidRDefault="00862884">
      <w:r>
        <w:continuationSeparator/>
      </w:r>
    </w:p>
  </w:footnote>
  <w:footnote w:id="1">
    <w:p w14:paraId="5CBC3657" w14:textId="77777777" w:rsidR="00232B0E" w:rsidRPr="00232B0E" w:rsidRDefault="00232B0E" w:rsidP="00232B0E">
      <w:pPr>
        <w:jc w:val="both"/>
        <w:rPr>
          <w:rFonts w:asciiTheme="minorHAnsi" w:hAnsiTheme="minorHAnsi" w:cstheme="minorHAnsi"/>
          <w:color w:val="222222"/>
          <w:sz w:val="14"/>
          <w:szCs w:val="16"/>
        </w:rPr>
      </w:pPr>
      <w:r w:rsidRPr="00637D2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232B0E">
        <w:rPr>
          <w:rFonts w:asciiTheme="minorHAnsi" w:hAnsiTheme="minorHAnsi" w:cstheme="minorHAnsi"/>
          <w:color w:val="222222"/>
          <w:sz w:val="14"/>
          <w:szCs w:val="16"/>
        </w:rPr>
        <w:t xml:space="preserve">Zgodnie z treścią art. 7 ust. 1 ustawy z dnia 13 kwietnia 2022 r. </w:t>
      </w:r>
      <w:r w:rsidRPr="00232B0E">
        <w:rPr>
          <w:rFonts w:asciiTheme="minorHAnsi" w:hAnsiTheme="minorHAnsi" w:cstheme="minorHAnsi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32B0E">
        <w:rPr>
          <w:rFonts w:asciiTheme="minorHAnsi" w:hAnsiTheme="minorHAnsi" w:cstheme="minorHAnsi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232B0E">
        <w:rPr>
          <w:rFonts w:asciiTheme="minorHAnsi" w:hAnsiTheme="minorHAnsi" w:cstheme="minorHAnsi"/>
          <w:color w:val="222222"/>
          <w:sz w:val="14"/>
          <w:szCs w:val="16"/>
        </w:rPr>
        <w:t>Pzp</w:t>
      </w:r>
      <w:proofErr w:type="spellEnd"/>
      <w:r w:rsidRPr="00232B0E">
        <w:rPr>
          <w:rFonts w:asciiTheme="minorHAnsi" w:hAnsiTheme="minorHAnsi" w:cstheme="minorHAnsi"/>
          <w:color w:val="222222"/>
          <w:sz w:val="14"/>
          <w:szCs w:val="16"/>
        </w:rPr>
        <w:t xml:space="preserve"> wyklucza się:</w:t>
      </w:r>
    </w:p>
    <w:p w14:paraId="3B7D814C" w14:textId="77777777" w:rsidR="00232B0E" w:rsidRPr="00232B0E" w:rsidRDefault="00232B0E" w:rsidP="00637D26">
      <w:pPr>
        <w:jc w:val="both"/>
        <w:rPr>
          <w:rFonts w:asciiTheme="minorHAnsi" w:hAnsiTheme="minorHAnsi" w:cstheme="minorHAnsi"/>
          <w:color w:val="222222"/>
          <w:sz w:val="14"/>
          <w:szCs w:val="16"/>
        </w:rPr>
      </w:pPr>
      <w:r w:rsidRPr="00232B0E">
        <w:rPr>
          <w:rFonts w:asciiTheme="minorHAnsi" w:hAnsiTheme="minorHAnsi" w:cstheme="minorHAnsi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D60458" w14:textId="77777777" w:rsidR="00232B0E" w:rsidRPr="00232B0E" w:rsidRDefault="00232B0E" w:rsidP="00637D26">
      <w:pPr>
        <w:jc w:val="both"/>
        <w:rPr>
          <w:rFonts w:asciiTheme="minorHAnsi" w:hAnsiTheme="minorHAnsi" w:cstheme="minorHAnsi"/>
          <w:color w:val="222222"/>
          <w:sz w:val="14"/>
          <w:szCs w:val="16"/>
        </w:rPr>
      </w:pPr>
      <w:r w:rsidRPr="00232B0E">
        <w:rPr>
          <w:rFonts w:asciiTheme="minorHAnsi" w:hAnsiTheme="minorHAnsi" w:cstheme="minorHAnsi"/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71859A" w14:textId="77777777" w:rsidR="00232B0E" w:rsidRDefault="00232B0E" w:rsidP="00637D26">
      <w:pPr>
        <w:jc w:val="both"/>
      </w:pPr>
      <w:r w:rsidRPr="00232B0E">
        <w:rPr>
          <w:rFonts w:asciiTheme="minorHAnsi" w:hAnsiTheme="minorHAnsi" w:cstheme="minorHAnsi"/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1BFC528" w14:textId="77777777" w:rsidR="00637D26" w:rsidRPr="00637D26" w:rsidRDefault="00637D26" w:rsidP="00637D26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637D26">
        <w:rPr>
          <w:rStyle w:val="Odwoanieprzypisudolnego"/>
          <w:rFonts w:asciiTheme="minorHAnsi" w:hAnsiTheme="minorHAnsi" w:cstheme="minorHAnsi"/>
          <w:sz w:val="16"/>
        </w:rPr>
        <w:footnoteRef/>
      </w:r>
      <w:r w:rsidRPr="00637D26">
        <w:rPr>
          <w:rFonts w:asciiTheme="minorHAnsi" w:hAnsiTheme="minorHAnsi" w:cstheme="minorHAnsi"/>
          <w:sz w:val="16"/>
        </w:rPr>
        <w:t xml:space="preserve"> </w:t>
      </w:r>
      <w:r w:rsidRPr="00637D26">
        <w:rPr>
          <w:rFonts w:asciiTheme="minorHAnsi" w:hAnsiTheme="minorHAnsi" w:cstheme="minorHAnsi"/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FB5DE8" w14:textId="77777777" w:rsidR="00637D26" w:rsidRPr="00637D26" w:rsidRDefault="00637D26" w:rsidP="008C4917">
      <w:pPr>
        <w:pStyle w:val="Tekstprzypisudolnego"/>
        <w:numPr>
          <w:ilvl w:val="0"/>
          <w:numId w:val="52"/>
        </w:numPr>
        <w:jc w:val="both"/>
        <w:rPr>
          <w:rFonts w:asciiTheme="minorHAnsi" w:hAnsiTheme="minorHAnsi" w:cstheme="minorHAnsi"/>
          <w:sz w:val="14"/>
          <w:szCs w:val="16"/>
        </w:rPr>
      </w:pPr>
      <w:r w:rsidRPr="00637D26">
        <w:rPr>
          <w:rFonts w:asciiTheme="minorHAnsi" w:hAnsiTheme="minorHAnsi" w:cstheme="minorHAnsi"/>
          <w:sz w:val="14"/>
          <w:szCs w:val="16"/>
        </w:rPr>
        <w:t>obywateli rosyjskich lub osób fizycznych lub prawnych, podmiotów lub organów z siedzibą w Rosji;</w:t>
      </w:r>
    </w:p>
    <w:p w14:paraId="4A4E66F8" w14:textId="77777777" w:rsidR="00637D26" w:rsidRPr="00637D26" w:rsidRDefault="00637D26" w:rsidP="008C4917">
      <w:pPr>
        <w:pStyle w:val="Tekstprzypisudolnego"/>
        <w:numPr>
          <w:ilvl w:val="0"/>
          <w:numId w:val="52"/>
        </w:numPr>
        <w:jc w:val="both"/>
        <w:rPr>
          <w:rFonts w:asciiTheme="minorHAnsi" w:hAnsiTheme="minorHAnsi" w:cstheme="minorHAnsi"/>
          <w:sz w:val="14"/>
          <w:szCs w:val="16"/>
        </w:rPr>
      </w:pPr>
      <w:bookmarkStart w:id="1" w:name="_Hlk102557314"/>
      <w:r w:rsidRPr="00637D26">
        <w:rPr>
          <w:rFonts w:asciiTheme="minorHAnsi" w:hAnsiTheme="minorHAnsi" w:cstheme="minorHAnsi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3CD12231" w14:textId="77777777" w:rsidR="00637D26" w:rsidRPr="00637D26" w:rsidRDefault="00637D26" w:rsidP="008C4917">
      <w:pPr>
        <w:pStyle w:val="Tekstprzypisudolnego"/>
        <w:numPr>
          <w:ilvl w:val="0"/>
          <w:numId w:val="52"/>
        </w:numPr>
        <w:jc w:val="both"/>
        <w:rPr>
          <w:rFonts w:asciiTheme="minorHAnsi" w:hAnsiTheme="minorHAnsi" w:cstheme="minorHAnsi"/>
          <w:sz w:val="14"/>
          <w:szCs w:val="16"/>
        </w:rPr>
      </w:pPr>
      <w:r w:rsidRPr="00637D26">
        <w:rPr>
          <w:rFonts w:asciiTheme="minorHAnsi" w:hAnsiTheme="minorHAnsi" w:cstheme="minorHAnsi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9ABB4D2" w14:textId="3E19936F" w:rsidR="00637D26" w:rsidRPr="00637D26" w:rsidRDefault="00637D26" w:rsidP="008C4917">
      <w:pPr>
        <w:pStyle w:val="Tekstprzypisudolnego"/>
        <w:jc w:val="both"/>
        <w:rPr>
          <w:rFonts w:asciiTheme="minorHAnsi" w:hAnsiTheme="minorHAnsi" w:cstheme="minorHAnsi"/>
          <w:sz w:val="14"/>
        </w:rPr>
      </w:pPr>
      <w:r w:rsidRPr="00637D26">
        <w:rPr>
          <w:rFonts w:asciiTheme="minorHAnsi" w:hAnsiTheme="minorHAnsi" w:cstheme="minorHAnsi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1DB5AA0"/>
    <w:multiLevelType w:val="hybridMultilevel"/>
    <w:tmpl w:val="F5E25FD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02F77C90"/>
    <w:multiLevelType w:val="hybridMultilevel"/>
    <w:tmpl w:val="0528259A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4509D7"/>
    <w:multiLevelType w:val="hybridMultilevel"/>
    <w:tmpl w:val="067AE748"/>
    <w:lvl w:ilvl="0" w:tplc="62D4C6E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4EF7D6B"/>
    <w:multiLevelType w:val="hybridMultilevel"/>
    <w:tmpl w:val="A740E03C"/>
    <w:lvl w:ilvl="0" w:tplc="FE023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AC4A73"/>
    <w:multiLevelType w:val="hybridMultilevel"/>
    <w:tmpl w:val="085E3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42E7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9613A7"/>
    <w:multiLevelType w:val="hybridMultilevel"/>
    <w:tmpl w:val="4648B3E8"/>
    <w:lvl w:ilvl="0" w:tplc="9ABA613E">
      <w:start w:val="5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C3EF5"/>
    <w:multiLevelType w:val="hybridMultilevel"/>
    <w:tmpl w:val="D7A21BE4"/>
    <w:lvl w:ilvl="0" w:tplc="7AC4512E">
      <w:start w:val="1"/>
      <w:numFmt w:val="bullet"/>
      <w:lvlText w:val="─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BFF812E6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5" w15:restartNumberingAfterBreak="0">
    <w:nsid w:val="0EE754B7"/>
    <w:multiLevelType w:val="hybridMultilevel"/>
    <w:tmpl w:val="8DEC0444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1F74B2"/>
    <w:multiLevelType w:val="hybridMultilevel"/>
    <w:tmpl w:val="391AF860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A38F9"/>
    <w:multiLevelType w:val="hybridMultilevel"/>
    <w:tmpl w:val="82407234"/>
    <w:lvl w:ilvl="0" w:tplc="A374449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sz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A916018"/>
    <w:multiLevelType w:val="hybridMultilevel"/>
    <w:tmpl w:val="6BD2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B2644C6"/>
    <w:multiLevelType w:val="hybridMultilevel"/>
    <w:tmpl w:val="24448F88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DE227A3"/>
    <w:multiLevelType w:val="hybridMultilevel"/>
    <w:tmpl w:val="AE00A406"/>
    <w:lvl w:ilvl="0" w:tplc="95461F9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015654"/>
    <w:multiLevelType w:val="hybridMultilevel"/>
    <w:tmpl w:val="54220204"/>
    <w:lvl w:ilvl="0" w:tplc="9FB45C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825636"/>
    <w:multiLevelType w:val="hybridMultilevel"/>
    <w:tmpl w:val="1C5EA062"/>
    <w:lvl w:ilvl="0" w:tplc="5A1C547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5707DE"/>
    <w:multiLevelType w:val="hybridMultilevel"/>
    <w:tmpl w:val="DA42A060"/>
    <w:lvl w:ilvl="0" w:tplc="3302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C1F66BB"/>
    <w:multiLevelType w:val="hybridMultilevel"/>
    <w:tmpl w:val="A0F681EC"/>
    <w:lvl w:ilvl="0" w:tplc="7AC4512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B842BE"/>
    <w:multiLevelType w:val="hybridMultilevel"/>
    <w:tmpl w:val="479CA0C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68B210A"/>
    <w:multiLevelType w:val="hybridMultilevel"/>
    <w:tmpl w:val="894CB4DE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A05DFA"/>
    <w:multiLevelType w:val="hybridMultilevel"/>
    <w:tmpl w:val="68560A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8334E75"/>
    <w:multiLevelType w:val="hybridMultilevel"/>
    <w:tmpl w:val="6C603E96"/>
    <w:lvl w:ilvl="0" w:tplc="3D8A3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2C74C">
      <w:start w:val="22"/>
      <w:numFmt w:val="decimal"/>
      <w:lvlText w:val="Rozdział %2."/>
      <w:lvlJc w:val="left"/>
      <w:pPr>
        <w:tabs>
          <w:tab w:val="num" w:pos="-3"/>
        </w:tabs>
        <w:ind w:left="-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A8535A5"/>
    <w:multiLevelType w:val="hybridMultilevel"/>
    <w:tmpl w:val="9656E036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12A39"/>
    <w:multiLevelType w:val="hybridMultilevel"/>
    <w:tmpl w:val="5E067162"/>
    <w:lvl w:ilvl="0" w:tplc="A1B423D8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3138B86E">
      <w:numFmt w:val="bullet"/>
      <w:lvlText w:val=""/>
      <w:lvlJc w:val="left"/>
      <w:pPr>
        <w:ind w:left="2340" w:hanging="360"/>
      </w:pPr>
      <w:rPr>
        <w:rFonts w:ascii="Symbol" w:eastAsia="Calibri" w:hAnsi="Symbol" w:cs="Century Gothic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4E30718"/>
    <w:multiLevelType w:val="hybridMultilevel"/>
    <w:tmpl w:val="A2EA7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44E15"/>
    <w:multiLevelType w:val="hybridMultilevel"/>
    <w:tmpl w:val="90720396"/>
    <w:lvl w:ilvl="0" w:tplc="79461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A630E8F"/>
    <w:multiLevelType w:val="hybridMultilevel"/>
    <w:tmpl w:val="9F4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75A36"/>
    <w:multiLevelType w:val="hybridMultilevel"/>
    <w:tmpl w:val="3C16A9C6"/>
    <w:lvl w:ilvl="0" w:tplc="C3CE2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02D0DBD"/>
    <w:multiLevelType w:val="hybridMultilevel"/>
    <w:tmpl w:val="769815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534E2752"/>
    <w:multiLevelType w:val="hybridMultilevel"/>
    <w:tmpl w:val="816A3878"/>
    <w:lvl w:ilvl="0" w:tplc="9BCA0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5631A2"/>
    <w:multiLevelType w:val="hybridMultilevel"/>
    <w:tmpl w:val="B532F680"/>
    <w:lvl w:ilvl="0" w:tplc="F2263E4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7720"/>
    <w:multiLevelType w:val="hybridMultilevel"/>
    <w:tmpl w:val="8DDA684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8034363"/>
    <w:multiLevelType w:val="multilevel"/>
    <w:tmpl w:val="ECB09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2"/>
      <w:numFmt w:val="decimal"/>
      <w:isLgl/>
      <w:lvlText w:val="%1.%2"/>
      <w:lvlJc w:val="left"/>
      <w:pPr>
        <w:ind w:left="975" w:hanging="975"/>
      </w:pPr>
      <w:rPr>
        <w:rFonts w:hint="default"/>
      </w:rPr>
    </w:lvl>
    <w:lvl w:ilvl="2">
      <w:start w:val="2018"/>
      <w:numFmt w:val="decimal"/>
      <w:isLgl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5" w:hanging="9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12F00F8"/>
    <w:multiLevelType w:val="hybridMultilevel"/>
    <w:tmpl w:val="D1B47930"/>
    <w:lvl w:ilvl="0" w:tplc="897AB028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18024FF"/>
    <w:multiLevelType w:val="hybridMultilevel"/>
    <w:tmpl w:val="FC921114"/>
    <w:lvl w:ilvl="0" w:tplc="C92C24A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2C03B04"/>
    <w:multiLevelType w:val="hybridMultilevel"/>
    <w:tmpl w:val="0EFC46EC"/>
    <w:lvl w:ilvl="0" w:tplc="87D809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312781"/>
    <w:multiLevelType w:val="hybridMultilevel"/>
    <w:tmpl w:val="6D4C63EA"/>
    <w:lvl w:ilvl="0" w:tplc="39EEF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6D5E38"/>
    <w:multiLevelType w:val="hybridMultilevel"/>
    <w:tmpl w:val="C6948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3D09B7"/>
    <w:multiLevelType w:val="hybridMultilevel"/>
    <w:tmpl w:val="DD64CD54"/>
    <w:lvl w:ilvl="0" w:tplc="9898796A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585988"/>
    <w:multiLevelType w:val="hybridMultilevel"/>
    <w:tmpl w:val="24D67F60"/>
    <w:lvl w:ilvl="0" w:tplc="2A8EE282">
      <w:start w:val="3"/>
      <w:numFmt w:val="decimal"/>
      <w:lvlText w:val="Załącznik nr 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75FF0E25"/>
    <w:multiLevelType w:val="hybridMultilevel"/>
    <w:tmpl w:val="E5CC703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2" w15:restartNumberingAfterBreak="0">
    <w:nsid w:val="76D10237"/>
    <w:multiLevelType w:val="hybridMultilevel"/>
    <w:tmpl w:val="4AA4F7A8"/>
    <w:lvl w:ilvl="0" w:tplc="639E216C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D6E4972"/>
    <w:multiLevelType w:val="hybridMultilevel"/>
    <w:tmpl w:val="D834C44C"/>
    <w:lvl w:ilvl="0" w:tplc="04150017">
      <w:start w:val="1"/>
      <w:numFmt w:val="lowerLetter"/>
      <w:lvlText w:val="%1)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55"/>
  </w:num>
  <w:num w:numId="2">
    <w:abstractNumId w:val="0"/>
  </w:num>
  <w:num w:numId="3">
    <w:abstractNumId w:val="43"/>
  </w:num>
  <w:num w:numId="4">
    <w:abstractNumId w:val="59"/>
  </w:num>
  <w:num w:numId="5">
    <w:abstractNumId w:val="47"/>
  </w:num>
  <w:num w:numId="6">
    <w:abstractNumId w:val="34"/>
  </w:num>
  <w:num w:numId="7">
    <w:abstractNumId w:val="20"/>
  </w:num>
  <w:num w:numId="8">
    <w:abstractNumId w:val="56"/>
  </w:num>
  <w:num w:numId="9">
    <w:abstractNumId w:val="39"/>
  </w:num>
  <w:num w:numId="10">
    <w:abstractNumId w:val="49"/>
  </w:num>
  <w:num w:numId="11">
    <w:abstractNumId w:val="40"/>
  </w:num>
  <w:num w:numId="12">
    <w:abstractNumId w:val="23"/>
  </w:num>
  <w:num w:numId="13">
    <w:abstractNumId w:val="54"/>
  </w:num>
  <w:num w:numId="14">
    <w:abstractNumId w:val="21"/>
  </w:num>
  <w:num w:numId="15">
    <w:abstractNumId w:val="61"/>
  </w:num>
  <w:num w:numId="16">
    <w:abstractNumId w:val="63"/>
  </w:num>
  <w:num w:numId="17">
    <w:abstractNumId w:val="32"/>
  </w:num>
  <w:num w:numId="18">
    <w:abstractNumId w:val="44"/>
  </w:num>
  <w:num w:numId="19">
    <w:abstractNumId w:val="48"/>
  </w:num>
  <w:num w:numId="20">
    <w:abstractNumId w:val="29"/>
  </w:num>
  <w:num w:numId="21">
    <w:abstractNumId w:val="24"/>
  </w:num>
  <w:num w:numId="22">
    <w:abstractNumId w:val="45"/>
  </w:num>
  <w:num w:numId="23">
    <w:abstractNumId w:val="33"/>
  </w:num>
  <w:num w:numId="24">
    <w:abstractNumId w:val="58"/>
  </w:num>
  <w:num w:numId="25">
    <w:abstractNumId w:val="18"/>
  </w:num>
  <w:num w:numId="26">
    <w:abstractNumId w:val="35"/>
  </w:num>
  <w:num w:numId="27">
    <w:abstractNumId w:val="46"/>
  </w:num>
  <w:num w:numId="28">
    <w:abstractNumId w:val="28"/>
  </w:num>
  <w:num w:numId="29">
    <w:abstractNumId w:val="37"/>
  </w:num>
  <w:num w:numId="30">
    <w:abstractNumId w:val="62"/>
  </w:num>
  <w:num w:numId="31">
    <w:abstractNumId w:val="57"/>
  </w:num>
  <w:num w:numId="32">
    <w:abstractNumId w:val="27"/>
  </w:num>
  <w:num w:numId="33">
    <w:abstractNumId w:val="31"/>
  </w:num>
  <w:num w:numId="34">
    <w:abstractNumId w:val="17"/>
  </w:num>
  <w:num w:numId="35">
    <w:abstractNumId w:val="2"/>
  </w:num>
  <w:num w:numId="36">
    <w:abstractNumId w:val="5"/>
  </w:num>
  <w:num w:numId="37">
    <w:abstractNumId w:val="13"/>
  </w:num>
  <w:num w:numId="38">
    <w:abstractNumId w:val="15"/>
  </w:num>
  <w:num w:numId="39">
    <w:abstractNumId w:val="16"/>
  </w:num>
  <w:num w:numId="40">
    <w:abstractNumId w:val="36"/>
  </w:num>
  <w:num w:numId="41">
    <w:abstractNumId w:val="51"/>
  </w:num>
  <w:num w:numId="42">
    <w:abstractNumId w:val="26"/>
  </w:num>
  <w:num w:numId="43">
    <w:abstractNumId w:val="50"/>
  </w:num>
  <w:num w:numId="44">
    <w:abstractNumId w:val="52"/>
  </w:num>
  <w:num w:numId="45">
    <w:abstractNumId w:val="38"/>
  </w:num>
  <w:num w:numId="46">
    <w:abstractNumId w:val="41"/>
  </w:num>
  <w:num w:numId="47">
    <w:abstractNumId w:val="30"/>
  </w:num>
  <w:num w:numId="48">
    <w:abstractNumId w:val="25"/>
  </w:num>
  <w:num w:numId="49">
    <w:abstractNumId w:val="53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 w:numId="52">
    <w:abstractNumId w:val="6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9E1"/>
    <w:rsid w:val="00004EB6"/>
    <w:rsid w:val="00010CD2"/>
    <w:rsid w:val="00012DCE"/>
    <w:rsid w:val="000136CD"/>
    <w:rsid w:val="00017AB9"/>
    <w:rsid w:val="00021AC9"/>
    <w:rsid w:val="00027F33"/>
    <w:rsid w:val="00032583"/>
    <w:rsid w:val="00032F65"/>
    <w:rsid w:val="00034067"/>
    <w:rsid w:val="0003593B"/>
    <w:rsid w:val="00037567"/>
    <w:rsid w:val="00042ED1"/>
    <w:rsid w:val="00043792"/>
    <w:rsid w:val="00044097"/>
    <w:rsid w:val="00046AD6"/>
    <w:rsid w:val="00052067"/>
    <w:rsid w:val="000557A9"/>
    <w:rsid w:val="00056901"/>
    <w:rsid w:val="00056945"/>
    <w:rsid w:val="000601C3"/>
    <w:rsid w:val="000735DC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A58A7"/>
    <w:rsid w:val="000A6AD9"/>
    <w:rsid w:val="000B4481"/>
    <w:rsid w:val="000C0A29"/>
    <w:rsid w:val="000C68EE"/>
    <w:rsid w:val="000D2C26"/>
    <w:rsid w:val="000D2C89"/>
    <w:rsid w:val="000E4DD0"/>
    <w:rsid w:val="000E7F7A"/>
    <w:rsid w:val="000F3DAB"/>
    <w:rsid w:val="000F40B2"/>
    <w:rsid w:val="000F46ED"/>
    <w:rsid w:val="0010505B"/>
    <w:rsid w:val="001058FD"/>
    <w:rsid w:val="001059FB"/>
    <w:rsid w:val="00113420"/>
    <w:rsid w:val="001148AC"/>
    <w:rsid w:val="00123754"/>
    <w:rsid w:val="00134CCB"/>
    <w:rsid w:val="00142288"/>
    <w:rsid w:val="00143076"/>
    <w:rsid w:val="00146126"/>
    <w:rsid w:val="0015102E"/>
    <w:rsid w:val="00155D0D"/>
    <w:rsid w:val="00160A62"/>
    <w:rsid w:val="00160EE0"/>
    <w:rsid w:val="00161F6E"/>
    <w:rsid w:val="0016504E"/>
    <w:rsid w:val="001655D3"/>
    <w:rsid w:val="001657EB"/>
    <w:rsid w:val="00167B4D"/>
    <w:rsid w:val="00171BE6"/>
    <w:rsid w:val="0017546F"/>
    <w:rsid w:val="001772BB"/>
    <w:rsid w:val="00190C09"/>
    <w:rsid w:val="00192845"/>
    <w:rsid w:val="00197B67"/>
    <w:rsid w:val="001A09CD"/>
    <w:rsid w:val="001A24F9"/>
    <w:rsid w:val="001A3587"/>
    <w:rsid w:val="001A47A1"/>
    <w:rsid w:val="001B1C7B"/>
    <w:rsid w:val="001B62D5"/>
    <w:rsid w:val="001C207C"/>
    <w:rsid w:val="001C5D1C"/>
    <w:rsid w:val="001C7FC9"/>
    <w:rsid w:val="001D1BC1"/>
    <w:rsid w:val="001E005E"/>
    <w:rsid w:val="001F14AC"/>
    <w:rsid w:val="001F3645"/>
    <w:rsid w:val="001F4C5D"/>
    <w:rsid w:val="001F4F58"/>
    <w:rsid w:val="00200804"/>
    <w:rsid w:val="00207846"/>
    <w:rsid w:val="00207B13"/>
    <w:rsid w:val="00210EB4"/>
    <w:rsid w:val="0021496C"/>
    <w:rsid w:val="00217912"/>
    <w:rsid w:val="00217A79"/>
    <w:rsid w:val="00221D33"/>
    <w:rsid w:val="00230D63"/>
    <w:rsid w:val="00232B0E"/>
    <w:rsid w:val="002330F2"/>
    <w:rsid w:val="00234E22"/>
    <w:rsid w:val="00235D95"/>
    <w:rsid w:val="00245C84"/>
    <w:rsid w:val="002463F2"/>
    <w:rsid w:val="0025230F"/>
    <w:rsid w:val="00252AC4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641D"/>
    <w:rsid w:val="00297151"/>
    <w:rsid w:val="002A1719"/>
    <w:rsid w:val="002B2091"/>
    <w:rsid w:val="002C1E0A"/>
    <w:rsid w:val="002C6D68"/>
    <w:rsid w:val="002E1302"/>
    <w:rsid w:val="002E2542"/>
    <w:rsid w:val="002F11AA"/>
    <w:rsid w:val="002F2735"/>
    <w:rsid w:val="002F3FC0"/>
    <w:rsid w:val="002F5638"/>
    <w:rsid w:val="002F75DD"/>
    <w:rsid w:val="002F7E77"/>
    <w:rsid w:val="00300205"/>
    <w:rsid w:val="00302C54"/>
    <w:rsid w:val="00304FDB"/>
    <w:rsid w:val="00307997"/>
    <w:rsid w:val="003175F1"/>
    <w:rsid w:val="003246D3"/>
    <w:rsid w:val="00324AA7"/>
    <w:rsid w:val="00330F3D"/>
    <w:rsid w:val="003325C4"/>
    <w:rsid w:val="00335058"/>
    <w:rsid w:val="00335256"/>
    <w:rsid w:val="00335829"/>
    <w:rsid w:val="00340FBC"/>
    <w:rsid w:val="003460F5"/>
    <w:rsid w:val="00347646"/>
    <w:rsid w:val="00353A05"/>
    <w:rsid w:val="003627B0"/>
    <w:rsid w:val="00362A91"/>
    <w:rsid w:val="00380BC8"/>
    <w:rsid w:val="003871ED"/>
    <w:rsid w:val="00393AE1"/>
    <w:rsid w:val="003A1E30"/>
    <w:rsid w:val="003A207D"/>
    <w:rsid w:val="003A26D7"/>
    <w:rsid w:val="003A7DB8"/>
    <w:rsid w:val="003B2C06"/>
    <w:rsid w:val="003B337C"/>
    <w:rsid w:val="003B6674"/>
    <w:rsid w:val="003C032E"/>
    <w:rsid w:val="003C192E"/>
    <w:rsid w:val="003C68AB"/>
    <w:rsid w:val="003D19B8"/>
    <w:rsid w:val="003D4ED8"/>
    <w:rsid w:val="003E3D8A"/>
    <w:rsid w:val="003E401F"/>
    <w:rsid w:val="003E6721"/>
    <w:rsid w:val="003E7012"/>
    <w:rsid w:val="003F11C5"/>
    <w:rsid w:val="003F1823"/>
    <w:rsid w:val="004077D0"/>
    <w:rsid w:val="00407817"/>
    <w:rsid w:val="004134F7"/>
    <w:rsid w:val="00415F84"/>
    <w:rsid w:val="00423BD6"/>
    <w:rsid w:val="00426354"/>
    <w:rsid w:val="004336E4"/>
    <w:rsid w:val="004344B9"/>
    <w:rsid w:val="00435495"/>
    <w:rsid w:val="00436CD5"/>
    <w:rsid w:val="00436FB7"/>
    <w:rsid w:val="004371C7"/>
    <w:rsid w:val="00437EB3"/>
    <w:rsid w:val="00442306"/>
    <w:rsid w:val="0044372B"/>
    <w:rsid w:val="00444ACD"/>
    <w:rsid w:val="00447A8A"/>
    <w:rsid w:val="00447F70"/>
    <w:rsid w:val="004574B8"/>
    <w:rsid w:val="00460B30"/>
    <w:rsid w:val="00461A80"/>
    <w:rsid w:val="00462A85"/>
    <w:rsid w:val="00463125"/>
    <w:rsid w:val="00467F7F"/>
    <w:rsid w:val="0047050A"/>
    <w:rsid w:val="00470BFD"/>
    <w:rsid w:val="00471A42"/>
    <w:rsid w:val="00475B20"/>
    <w:rsid w:val="004811E1"/>
    <w:rsid w:val="004A1396"/>
    <w:rsid w:val="004A61FA"/>
    <w:rsid w:val="004B12C5"/>
    <w:rsid w:val="004C012E"/>
    <w:rsid w:val="004C1D3A"/>
    <w:rsid w:val="004C2261"/>
    <w:rsid w:val="004C2AEF"/>
    <w:rsid w:val="004C35EE"/>
    <w:rsid w:val="004C4F72"/>
    <w:rsid w:val="004C5268"/>
    <w:rsid w:val="004C6769"/>
    <w:rsid w:val="004C76AD"/>
    <w:rsid w:val="004D3A45"/>
    <w:rsid w:val="004D48A4"/>
    <w:rsid w:val="004D4B23"/>
    <w:rsid w:val="004D5277"/>
    <w:rsid w:val="004E2FC8"/>
    <w:rsid w:val="004E5AFA"/>
    <w:rsid w:val="004E6C0C"/>
    <w:rsid w:val="004F0F9F"/>
    <w:rsid w:val="004F1F7F"/>
    <w:rsid w:val="004F4D3F"/>
    <w:rsid w:val="00501413"/>
    <w:rsid w:val="00501744"/>
    <w:rsid w:val="00501BBC"/>
    <w:rsid w:val="00502750"/>
    <w:rsid w:val="00504BAC"/>
    <w:rsid w:val="00505444"/>
    <w:rsid w:val="00510730"/>
    <w:rsid w:val="00510E0B"/>
    <w:rsid w:val="00513049"/>
    <w:rsid w:val="0052003F"/>
    <w:rsid w:val="005244D2"/>
    <w:rsid w:val="00530BED"/>
    <w:rsid w:val="00532ADA"/>
    <w:rsid w:val="00535641"/>
    <w:rsid w:val="00535D06"/>
    <w:rsid w:val="00541961"/>
    <w:rsid w:val="00542039"/>
    <w:rsid w:val="00550D22"/>
    <w:rsid w:val="00553DA8"/>
    <w:rsid w:val="00560E77"/>
    <w:rsid w:val="00567185"/>
    <w:rsid w:val="00584EF4"/>
    <w:rsid w:val="00587DCD"/>
    <w:rsid w:val="00592039"/>
    <w:rsid w:val="0059568E"/>
    <w:rsid w:val="005A56E5"/>
    <w:rsid w:val="005A6974"/>
    <w:rsid w:val="005A746F"/>
    <w:rsid w:val="005A7556"/>
    <w:rsid w:val="005A7D51"/>
    <w:rsid w:val="005B116B"/>
    <w:rsid w:val="005B20C8"/>
    <w:rsid w:val="005B5B77"/>
    <w:rsid w:val="005B64E6"/>
    <w:rsid w:val="005C3775"/>
    <w:rsid w:val="005C4E1E"/>
    <w:rsid w:val="005C4F05"/>
    <w:rsid w:val="005C652D"/>
    <w:rsid w:val="005D16BA"/>
    <w:rsid w:val="005D1C57"/>
    <w:rsid w:val="005D3FB9"/>
    <w:rsid w:val="005D4FAB"/>
    <w:rsid w:val="005D5962"/>
    <w:rsid w:val="005D7CDD"/>
    <w:rsid w:val="005E362E"/>
    <w:rsid w:val="005E640C"/>
    <w:rsid w:val="005F0752"/>
    <w:rsid w:val="0060032F"/>
    <w:rsid w:val="00603875"/>
    <w:rsid w:val="00604D74"/>
    <w:rsid w:val="00606E17"/>
    <w:rsid w:val="00607419"/>
    <w:rsid w:val="00614B5A"/>
    <w:rsid w:val="00625CB3"/>
    <w:rsid w:val="006278A2"/>
    <w:rsid w:val="00627F51"/>
    <w:rsid w:val="00637D26"/>
    <w:rsid w:val="00640B64"/>
    <w:rsid w:val="00640FCE"/>
    <w:rsid w:val="006438DB"/>
    <w:rsid w:val="006445CA"/>
    <w:rsid w:val="0064516E"/>
    <w:rsid w:val="00654D3E"/>
    <w:rsid w:val="00660614"/>
    <w:rsid w:val="00663FB4"/>
    <w:rsid w:val="00670904"/>
    <w:rsid w:val="006716C2"/>
    <w:rsid w:val="006730EF"/>
    <w:rsid w:val="00673B8B"/>
    <w:rsid w:val="00685A3A"/>
    <w:rsid w:val="00686595"/>
    <w:rsid w:val="00687849"/>
    <w:rsid w:val="006B34FA"/>
    <w:rsid w:val="006B3771"/>
    <w:rsid w:val="006B7109"/>
    <w:rsid w:val="006B7619"/>
    <w:rsid w:val="006B76D4"/>
    <w:rsid w:val="006C14D0"/>
    <w:rsid w:val="006C2031"/>
    <w:rsid w:val="006C3122"/>
    <w:rsid w:val="006C59BC"/>
    <w:rsid w:val="006C7236"/>
    <w:rsid w:val="006D28E2"/>
    <w:rsid w:val="006D3CE8"/>
    <w:rsid w:val="006E0AF6"/>
    <w:rsid w:val="006F133F"/>
    <w:rsid w:val="00711373"/>
    <w:rsid w:val="0072147D"/>
    <w:rsid w:val="00726F67"/>
    <w:rsid w:val="007302B8"/>
    <w:rsid w:val="00730581"/>
    <w:rsid w:val="00733714"/>
    <w:rsid w:val="00733F49"/>
    <w:rsid w:val="0073654D"/>
    <w:rsid w:val="007417F8"/>
    <w:rsid w:val="00743D3C"/>
    <w:rsid w:val="00746D3E"/>
    <w:rsid w:val="00750AF3"/>
    <w:rsid w:val="007565E8"/>
    <w:rsid w:val="007573D2"/>
    <w:rsid w:val="00760F82"/>
    <w:rsid w:val="00763101"/>
    <w:rsid w:val="00765576"/>
    <w:rsid w:val="0076693F"/>
    <w:rsid w:val="0076700E"/>
    <w:rsid w:val="007705A7"/>
    <w:rsid w:val="007710E8"/>
    <w:rsid w:val="0077424D"/>
    <w:rsid w:val="0077606D"/>
    <w:rsid w:val="007775F4"/>
    <w:rsid w:val="0078131E"/>
    <w:rsid w:val="007861AD"/>
    <w:rsid w:val="007925ED"/>
    <w:rsid w:val="0079304B"/>
    <w:rsid w:val="00796D3D"/>
    <w:rsid w:val="007A534C"/>
    <w:rsid w:val="007A542D"/>
    <w:rsid w:val="007A710B"/>
    <w:rsid w:val="007B290D"/>
    <w:rsid w:val="007B2DB9"/>
    <w:rsid w:val="007B4B16"/>
    <w:rsid w:val="007B77EC"/>
    <w:rsid w:val="007C1396"/>
    <w:rsid w:val="007C2C24"/>
    <w:rsid w:val="007C56F6"/>
    <w:rsid w:val="007C79E1"/>
    <w:rsid w:val="007C7E22"/>
    <w:rsid w:val="007D20B8"/>
    <w:rsid w:val="007E30E3"/>
    <w:rsid w:val="007E3BCA"/>
    <w:rsid w:val="007E4246"/>
    <w:rsid w:val="007E43DE"/>
    <w:rsid w:val="007E75DD"/>
    <w:rsid w:val="008164E7"/>
    <w:rsid w:val="00822CF7"/>
    <w:rsid w:val="00834544"/>
    <w:rsid w:val="00836409"/>
    <w:rsid w:val="0084074B"/>
    <w:rsid w:val="00842DA4"/>
    <w:rsid w:val="00847B78"/>
    <w:rsid w:val="00853887"/>
    <w:rsid w:val="008603D7"/>
    <w:rsid w:val="00862884"/>
    <w:rsid w:val="008658C0"/>
    <w:rsid w:val="00866176"/>
    <w:rsid w:val="00871C75"/>
    <w:rsid w:val="00872466"/>
    <w:rsid w:val="0087303F"/>
    <w:rsid w:val="00883EB7"/>
    <w:rsid w:val="00894673"/>
    <w:rsid w:val="008949EE"/>
    <w:rsid w:val="008A6258"/>
    <w:rsid w:val="008A6DDA"/>
    <w:rsid w:val="008B0E16"/>
    <w:rsid w:val="008B1106"/>
    <w:rsid w:val="008B1B4A"/>
    <w:rsid w:val="008B22E9"/>
    <w:rsid w:val="008B6EDD"/>
    <w:rsid w:val="008B7FAE"/>
    <w:rsid w:val="008C3352"/>
    <w:rsid w:val="008C4917"/>
    <w:rsid w:val="008C5ABB"/>
    <w:rsid w:val="008C6AF2"/>
    <w:rsid w:val="008C7618"/>
    <w:rsid w:val="008D2107"/>
    <w:rsid w:val="008D2DD5"/>
    <w:rsid w:val="008D6607"/>
    <w:rsid w:val="008D7474"/>
    <w:rsid w:val="008E0E11"/>
    <w:rsid w:val="008E2CA7"/>
    <w:rsid w:val="008E4610"/>
    <w:rsid w:val="008F49EB"/>
    <w:rsid w:val="008F5AA5"/>
    <w:rsid w:val="008F6A0A"/>
    <w:rsid w:val="008F7F38"/>
    <w:rsid w:val="00913FAE"/>
    <w:rsid w:val="0091503D"/>
    <w:rsid w:val="009152F4"/>
    <w:rsid w:val="00915DD0"/>
    <w:rsid w:val="00922830"/>
    <w:rsid w:val="00923252"/>
    <w:rsid w:val="00924B1E"/>
    <w:rsid w:val="0092606D"/>
    <w:rsid w:val="00926748"/>
    <w:rsid w:val="0093369D"/>
    <w:rsid w:val="00940753"/>
    <w:rsid w:val="00942787"/>
    <w:rsid w:val="009465D3"/>
    <w:rsid w:val="0096029F"/>
    <w:rsid w:val="00960C54"/>
    <w:rsid w:val="00962E67"/>
    <w:rsid w:val="0096358A"/>
    <w:rsid w:val="009643DA"/>
    <w:rsid w:val="0096501F"/>
    <w:rsid w:val="00970A25"/>
    <w:rsid w:val="00971428"/>
    <w:rsid w:val="0097467A"/>
    <w:rsid w:val="00975064"/>
    <w:rsid w:val="009845BC"/>
    <w:rsid w:val="0098686C"/>
    <w:rsid w:val="009923E6"/>
    <w:rsid w:val="00994666"/>
    <w:rsid w:val="00994780"/>
    <w:rsid w:val="009A208B"/>
    <w:rsid w:val="009B29FC"/>
    <w:rsid w:val="009B3DA0"/>
    <w:rsid w:val="009B4B35"/>
    <w:rsid w:val="009B6EDE"/>
    <w:rsid w:val="009C0897"/>
    <w:rsid w:val="009C3517"/>
    <w:rsid w:val="009C38A9"/>
    <w:rsid w:val="009C3947"/>
    <w:rsid w:val="009C4A15"/>
    <w:rsid w:val="009F050F"/>
    <w:rsid w:val="009F4B43"/>
    <w:rsid w:val="00A01BA3"/>
    <w:rsid w:val="00A05690"/>
    <w:rsid w:val="00A06A0F"/>
    <w:rsid w:val="00A1035D"/>
    <w:rsid w:val="00A10BA4"/>
    <w:rsid w:val="00A12965"/>
    <w:rsid w:val="00A13200"/>
    <w:rsid w:val="00A16CD1"/>
    <w:rsid w:val="00A178F1"/>
    <w:rsid w:val="00A17C79"/>
    <w:rsid w:val="00A237A5"/>
    <w:rsid w:val="00A27606"/>
    <w:rsid w:val="00A31D4F"/>
    <w:rsid w:val="00A3291F"/>
    <w:rsid w:val="00A35259"/>
    <w:rsid w:val="00A37D8E"/>
    <w:rsid w:val="00A42AD9"/>
    <w:rsid w:val="00A43304"/>
    <w:rsid w:val="00A43D43"/>
    <w:rsid w:val="00A44FE3"/>
    <w:rsid w:val="00A45103"/>
    <w:rsid w:val="00A4792C"/>
    <w:rsid w:val="00A50BAC"/>
    <w:rsid w:val="00A50DDD"/>
    <w:rsid w:val="00A55689"/>
    <w:rsid w:val="00A56387"/>
    <w:rsid w:val="00A60A0C"/>
    <w:rsid w:val="00A60A65"/>
    <w:rsid w:val="00A617D4"/>
    <w:rsid w:val="00A713A6"/>
    <w:rsid w:val="00A731D8"/>
    <w:rsid w:val="00A8415E"/>
    <w:rsid w:val="00A84534"/>
    <w:rsid w:val="00A87268"/>
    <w:rsid w:val="00A87EF6"/>
    <w:rsid w:val="00A90B0C"/>
    <w:rsid w:val="00AA07A3"/>
    <w:rsid w:val="00AA1B47"/>
    <w:rsid w:val="00AB2570"/>
    <w:rsid w:val="00AB30F6"/>
    <w:rsid w:val="00AB3B82"/>
    <w:rsid w:val="00AC4346"/>
    <w:rsid w:val="00AC78BE"/>
    <w:rsid w:val="00AD4F4E"/>
    <w:rsid w:val="00AE5F00"/>
    <w:rsid w:val="00AF09C3"/>
    <w:rsid w:val="00AF175F"/>
    <w:rsid w:val="00AF692B"/>
    <w:rsid w:val="00AF7247"/>
    <w:rsid w:val="00B05F00"/>
    <w:rsid w:val="00B060DE"/>
    <w:rsid w:val="00B06AA0"/>
    <w:rsid w:val="00B17808"/>
    <w:rsid w:val="00B35560"/>
    <w:rsid w:val="00B408A3"/>
    <w:rsid w:val="00B43EA8"/>
    <w:rsid w:val="00B52125"/>
    <w:rsid w:val="00B53F80"/>
    <w:rsid w:val="00B56A43"/>
    <w:rsid w:val="00B63289"/>
    <w:rsid w:val="00B63C6F"/>
    <w:rsid w:val="00B643C3"/>
    <w:rsid w:val="00B66BE1"/>
    <w:rsid w:val="00B708AE"/>
    <w:rsid w:val="00B7359A"/>
    <w:rsid w:val="00B80D0A"/>
    <w:rsid w:val="00B8639E"/>
    <w:rsid w:val="00B92425"/>
    <w:rsid w:val="00B92C7F"/>
    <w:rsid w:val="00BA65B1"/>
    <w:rsid w:val="00BB0FDC"/>
    <w:rsid w:val="00BB212E"/>
    <w:rsid w:val="00BB6F05"/>
    <w:rsid w:val="00BB71FB"/>
    <w:rsid w:val="00BB77FA"/>
    <w:rsid w:val="00BC09E1"/>
    <w:rsid w:val="00BC1CDC"/>
    <w:rsid w:val="00BD1C72"/>
    <w:rsid w:val="00BD4A70"/>
    <w:rsid w:val="00BE4053"/>
    <w:rsid w:val="00BE45C1"/>
    <w:rsid w:val="00BE526D"/>
    <w:rsid w:val="00BE52BD"/>
    <w:rsid w:val="00BE75BD"/>
    <w:rsid w:val="00BF53D3"/>
    <w:rsid w:val="00BF59EE"/>
    <w:rsid w:val="00BF7656"/>
    <w:rsid w:val="00BF79DB"/>
    <w:rsid w:val="00C0080C"/>
    <w:rsid w:val="00C00BEB"/>
    <w:rsid w:val="00C02BA3"/>
    <w:rsid w:val="00C03084"/>
    <w:rsid w:val="00C04837"/>
    <w:rsid w:val="00C11A06"/>
    <w:rsid w:val="00C1777C"/>
    <w:rsid w:val="00C216A9"/>
    <w:rsid w:val="00C226D6"/>
    <w:rsid w:val="00C255EE"/>
    <w:rsid w:val="00C309C0"/>
    <w:rsid w:val="00C3179F"/>
    <w:rsid w:val="00C3215D"/>
    <w:rsid w:val="00C32D63"/>
    <w:rsid w:val="00C35281"/>
    <w:rsid w:val="00C36773"/>
    <w:rsid w:val="00C424D0"/>
    <w:rsid w:val="00C5067E"/>
    <w:rsid w:val="00C5068B"/>
    <w:rsid w:val="00C51402"/>
    <w:rsid w:val="00C5151C"/>
    <w:rsid w:val="00C572E9"/>
    <w:rsid w:val="00C57672"/>
    <w:rsid w:val="00C619CC"/>
    <w:rsid w:val="00C63587"/>
    <w:rsid w:val="00C66586"/>
    <w:rsid w:val="00C70275"/>
    <w:rsid w:val="00C71163"/>
    <w:rsid w:val="00C75910"/>
    <w:rsid w:val="00C865CF"/>
    <w:rsid w:val="00C97638"/>
    <w:rsid w:val="00CA284C"/>
    <w:rsid w:val="00CA55B8"/>
    <w:rsid w:val="00CA7E75"/>
    <w:rsid w:val="00CC2F68"/>
    <w:rsid w:val="00CD299D"/>
    <w:rsid w:val="00CE4794"/>
    <w:rsid w:val="00CF01A6"/>
    <w:rsid w:val="00CF7C90"/>
    <w:rsid w:val="00D02A25"/>
    <w:rsid w:val="00D02C0D"/>
    <w:rsid w:val="00D068BE"/>
    <w:rsid w:val="00D07C45"/>
    <w:rsid w:val="00D12EFB"/>
    <w:rsid w:val="00D14A3E"/>
    <w:rsid w:val="00D14CD2"/>
    <w:rsid w:val="00D16D97"/>
    <w:rsid w:val="00D2070C"/>
    <w:rsid w:val="00D24ADB"/>
    <w:rsid w:val="00D27E41"/>
    <w:rsid w:val="00D342A3"/>
    <w:rsid w:val="00D4201E"/>
    <w:rsid w:val="00D42196"/>
    <w:rsid w:val="00D46A7B"/>
    <w:rsid w:val="00D47B7E"/>
    <w:rsid w:val="00D50675"/>
    <w:rsid w:val="00D52324"/>
    <w:rsid w:val="00D548F3"/>
    <w:rsid w:val="00D54AEC"/>
    <w:rsid w:val="00D5693C"/>
    <w:rsid w:val="00D56FBB"/>
    <w:rsid w:val="00D65D6E"/>
    <w:rsid w:val="00D70741"/>
    <w:rsid w:val="00D74F36"/>
    <w:rsid w:val="00D80F62"/>
    <w:rsid w:val="00D81D9E"/>
    <w:rsid w:val="00D82783"/>
    <w:rsid w:val="00D876D7"/>
    <w:rsid w:val="00D91997"/>
    <w:rsid w:val="00D92260"/>
    <w:rsid w:val="00D945D2"/>
    <w:rsid w:val="00DA04EE"/>
    <w:rsid w:val="00DA3B7B"/>
    <w:rsid w:val="00DA5F2C"/>
    <w:rsid w:val="00DA75D6"/>
    <w:rsid w:val="00DB1C71"/>
    <w:rsid w:val="00DB4445"/>
    <w:rsid w:val="00DC3184"/>
    <w:rsid w:val="00DC3551"/>
    <w:rsid w:val="00DC46DC"/>
    <w:rsid w:val="00DC65DC"/>
    <w:rsid w:val="00DD3D03"/>
    <w:rsid w:val="00DD5300"/>
    <w:rsid w:val="00DE55F4"/>
    <w:rsid w:val="00DE6412"/>
    <w:rsid w:val="00DE6C41"/>
    <w:rsid w:val="00DF1F5D"/>
    <w:rsid w:val="00DF3128"/>
    <w:rsid w:val="00DF613D"/>
    <w:rsid w:val="00E010DE"/>
    <w:rsid w:val="00E02110"/>
    <w:rsid w:val="00E1375B"/>
    <w:rsid w:val="00E17A1A"/>
    <w:rsid w:val="00E20C31"/>
    <w:rsid w:val="00E23E9A"/>
    <w:rsid w:val="00E27E6E"/>
    <w:rsid w:val="00E30FF1"/>
    <w:rsid w:val="00E32CD1"/>
    <w:rsid w:val="00E3584E"/>
    <w:rsid w:val="00E40779"/>
    <w:rsid w:val="00E426A9"/>
    <w:rsid w:val="00E43582"/>
    <w:rsid w:val="00E43E17"/>
    <w:rsid w:val="00E43FD0"/>
    <w:rsid w:val="00E458BD"/>
    <w:rsid w:val="00E46BF0"/>
    <w:rsid w:val="00E50375"/>
    <w:rsid w:val="00E56444"/>
    <w:rsid w:val="00E65A92"/>
    <w:rsid w:val="00E717A6"/>
    <w:rsid w:val="00E71990"/>
    <w:rsid w:val="00E7410A"/>
    <w:rsid w:val="00E742A9"/>
    <w:rsid w:val="00E74E9B"/>
    <w:rsid w:val="00E774D7"/>
    <w:rsid w:val="00E90CCC"/>
    <w:rsid w:val="00EA1FBE"/>
    <w:rsid w:val="00EA63BF"/>
    <w:rsid w:val="00EB0155"/>
    <w:rsid w:val="00EB0D19"/>
    <w:rsid w:val="00EB320D"/>
    <w:rsid w:val="00EB3870"/>
    <w:rsid w:val="00EB4C32"/>
    <w:rsid w:val="00EB50F2"/>
    <w:rsid w:val="00EB6FEA"/>
    <w:rsid w:val="00EC00C2"/>
    <w:rsid w:val="00EC148B"/>
    <w:rsid w:val="00ED24CA"/>
    <w:rsid w:val="00EF48AD"/>
    <w:rsid w:val="00EF6239"/>
    <w:rsid w:val="00F0454F"/>
    <w:rsid w:val="00F05226"/>
    <w:rsid w:val="00F06EC8"/>
    <w:rsid w:val="00F104E5"/>
    <w:rsid w:val="00F13F20"/>
    <w:rsid w:val="00F23A04"/>
    <w:rsid w:val="00F24C0E"/>
    <w:rsid w:val="00F250B3"/>
    <w:rsid w:val="00F25DAE"/>
    <w:rsid w:val="00F300F4"/>
    <w:rsid w:val="00F31763"/>
    <w:rsid w:val="00F32E0D"/>
    <w:rsid w:val="00F40693"/>
    <w:rsid w:val="00F409E3"/>
    <w:rsid w:val="00F42758"/>
    <w:rsid w:val="00F43845"/>
    <w:rsid w:val="00F504E4"/>
    <w:rsid w:val="00F56C08"/>
    <w:rsid w:val="00F5709B"/>
    <w:rsid w:val="00F6130D"/>
    <w:rsid w:val="00F61D2B"/>
    <w:rsid w:val="00F6451A"/>
    <w:rsid w:val="00F64E87"/>
    <w:rsid w:val="00F663CC"/>
    <w:rsid w:val="00F7441E"/>
    <w:rsid w:val="00F74733"/>
    <w:rsid w:val="00F81215"/>
    <w:rsid w:val="00F829EA"/>
    <w:rsid w:val="00F868FE"/>
    <w:rsid w:val="00F92551"/>
    <w:rsid w:val="00F97397"/>
    <w:rsid w:val="00FA04FB"/>
    <w:rsid w:val="00FA0769"/>
    <w:rsid w:val="00FA2A3C"/>
    <w:rsid w:val="00FA30E7"/>
    <w:rsid w:val="00FA5988"/>
    <w:rsid w:val="00FB0928"/>
    <w:rsid w:val="00FB0B9B"/>
    <w:rsid w:val="00FB6B1E"/>
    <w:rsid w:val="00FB7C26"/>
    <w:rsid w:val="00FC6FA8"/>
    <w:rsid w:val="00FD6D42"/>
    <w:rsid w:val="00FD77D4"/>
    <w:rsid w:val="00FE01BB"/>
    <w:rsid w:val="00FF28A9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5369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62D5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qFormat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2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1">
    <w:name w:val="Tekst podstawowy 31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paragraph" w:customStyle="1" w:styleId="ZnakZnak14ZnakZnakZnakZnakZnakZnak">
    <w:name w:val="Znak Znak14 Znak Znak Znak Znak Znak Znak"/>
    <w:basedOn w:val="Normalny"/>
    <w:rsid w:val="00F104E5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155D0D"/>
    <w:rPr>
      <w:color w:val="808080"/>
    </w:rPr>
  </w:style>
  <w:style w:type="character" w:customStyle="1" w:styleId="AkapitzlistZnak">
    <w:name w:val="Akapit z listą Znak"/>
    <w:link w:val="Akapitzlist"/>
    <w:uiPriority w:val="34"/>
    <w:qFormat/>
    <w:rsid w:val="00155D0D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4631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B62D5"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D2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4F7B5-279E-454B-B0F1-878AF907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1480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2023-05-31T12:50:00Z</dcterms:created>
  <dcterms:modified xsi:type="dcterms:W3CDTF">2025-10-24T10:15:00Z</dcterms:modified>
  <cp:category/>
</cp:coreProperties>
</file>