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5DF" w:rsidRPr="009605DF" w:rsidRDefault="009605DF" w:rsidP="009605DF">
      <w:pPr>
        <w:tabs>
          <w:tab w:val="left" w:pos="0"/>
        </w:tabs>
        <w:autoSpaceDE w:val="0"/>
        <w:autoSpaceDN w:val="0"/>
        <w:adjustRightInd w:val="0"/>
        <w:jc w:val="right"/>
        <w:rPr>
          <w:rFonts w:asciiTheme="minorHAnsi" w:hAnsiTheme="minorHAnsi"/>
          <w:b/>
        </w:rPr>
      </w:pPr>
    </w:p>
    <w:p w:rsidR="007B5A67" w:rsidRDefault="007B5A67" w:rsidP="007B5A67">
      <w:pPr>
        <w:tabs>
          <w:tab w:val="left" w:pos="0"/>
        </w:tabs>
        <w:autoSpaceDE w:val="0"/>
        <w:autoSpaceDN w:val="0"/>
        <w:adjustRightInd w:val="0"/>
        <w:spacing w:after="120"/>
        <w:rPr>
          <w:rFonts w:asciiTheme="minorHAnsi" w:hAnsiTheme="minorHAnsi"/>
          <w:b/>
          <w:bCs/>
          <w:color w:val="auto"/>
        </w:rPr>
      </w:pPr>
    </w:p>
    <w:p w:rsidR="007B5A67" w:rsidRDefault="007B5A67" w:rsidP="007B5A67">
      <w:pPr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rFonts w:asciiTheme="minorHAnsi" w:hAnsiTheme="minorHAnsi"/>
          <w:b/>
          <w:bCs/>
          <w:color w:val="auto"/>
        </w:rPr>
      </w:pPr>
      <w:r>
        <w:rPr>
          <w:rFonts w:asciiTheme="minorHAnsi" w:hAnsiTheme="minorHAnsi"/>
          <w:b/>
          <w:bCs/>
          <w:color w:val="auto"/>
        </w:rPr>
        <w:t>ZAKTUALIZOWANY HARMONOGRAM</w:t>
      </w:r>
      <w:r w:rsidR="002D590B">
        <w:rPr>
          <w:rFonts w:asciiTheme="minorHAnsi" w:hAnsiTheme="minorHAnsi"/>
          <w:b/>
          <w:bCs/>
          <w:color w:val="auto"/>
        </w:rPr>
        <w:t xml:space="preserve"> REALIZACJI ZADANIA PUBLICZNEGO PN:</w:t>
      </w:r>
    </w:p>
    <w:p w:rsidR="003F1E82" w:rsidRDefault="003F1E82" w:rsidP="007B5A67">
      <w:pPr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rFonts w:asciiTheme="minorHAnsi" w:hAnsiTheme="minorHAnsi"/>
          <w:b/>
          <w:bCs/>
          <w:color w:val="auto"/>
        </w:rPr>
      </w:pP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2238"/>
        <w:gridCol w:w="1846"/>
        <w:gridCol w:w="1142"/>
        <w:gridCol w:w="2820"/>
      </w:tblGrid>
      <w:tr w:rsidR="003F1E82" w:rsidRPr="007B60CF" w:rsidTr="008223A4">
        <w:trPr>
          <w:trHeight w:val="121"/>
        </w:trPr>
        <w:tc>
          <w:tcPr>
            <w:tcW w:w="10774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3F1E82" w:rsidRPr="007B60CF" w:rsidRDefault="003F1E82" w:rsidP="008223A4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1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</w:t>
            </w:r>
            <w:r w:rsidR="00C73787">
              <w:rPr>
                <w:rFonts w:asciiTheme="minorHAnsi" w:eastAsia="Arial" w:hAnsiTheme="minorHAnsi" w:cs="Calibri"/>
                <w:b/>
                <w:sz w:val="20"/>
                <w:szCs w:val="20"/>
              </w:rPr>
              <w:t>2025</w:t>
            </w:r>
            <w:bookmarkStart w:id="0" w:name="_GoBack"/>
            <w:bookmarkEnd w:id="0"/>
          </w:p>
          <w:p w:rsidR="003F1E82" w:rsidRPr="007B60CF" w:rsidRDefault="003F1E82" w:rsidP="008223A4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3F1E82" w:rsidRPr="0073200B" w:rsidTr="003F1E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3F1E82" w:rsidRPr="00D97AAD" w:rsidRDefault="003F1E82" w:rsidP="008223A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F1E82" w:rsidRPr="00D97AAD" w:rsidRDefault="003F1E82" w:rsidP="008223A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F1E82" w:rsidRPr="00D97AAD" w:rsidRDefault="003F1E82" w:rsidP="008223A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:rsidR="003F1E82" w:rsidRPr="0073200B" w:rsidRDefault="003F1E82" w:rsidP="008223A4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3F1E82" w:rsidRPr="00D97AAD" w:rsidRDefault="003F1E82" w:rsidP="008223A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3F1E82" w:rsidRPr="0073200B" w:rsidRDefault="003F1E82" w:rsidP="003F1E8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1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3F1E82" w:rsidRPr="00D97AAD" w:rsidTr="008223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3F1E82" w:rsidRPr="0073200B" w:rsidRDefault="003F1E82" w:rsidP="008223A4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F1E82" w:rsidRPr="00D97AAD" w:rsidRDefault="003F1E82" w:rsidP="008223A4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F1E82" w:rsidRPr="00D97AAD" w:rsidRDefault="003F1E82" w:rsidP="008223A4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3F1E82" w:rsidRPr="00D97AAD" w:rsidRDefault="003F1E82" w:rsidP="008223A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3F1E82" w:rsidRPr="00D97AAD" w:rsidRDefault="003F1E82" w:rsidP="008223A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3F1E82" w:rsidRPr="00D97AAD" w:rsidRDefault="003F1E82" w:rsidP="008223A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F1E82" w:rsidRPr="00D97AAD" w:rsidTr="008223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3F1E82" w:rsidRPr="00D97AAD" w:rsidRDefault="003F1E82" w:rsidP="008223A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3F1E82" w:rsidRPr="00D97AAD" w:rsidRDefault="003F1E82" w:rsidP="008223A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1.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1E82" w:rsidRPr="00D97AAD" w:rsidRDefault="003F1E82" w:rsidP="008223A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3F1E82" w:rsidRPr="00D97AAD" w:rsidRDefault="003F1E82" w:rsidP="008223A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3F1E82" w:rsidRPr="00D97AAD" w:rsidRDefault="003F1E82" w:rsidP="008223A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3F1E82" w:rsidRPr="00D97AAD" w:rsidRDefault="003F1E82" w:rsidP="008223A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1E82" w:rsidRPr="00D97AAD" w:rsidRDefault="003F1E82" w:rsidP="008223A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F1E82" w:rsidRPr="00D97AAD" w:rsidRDefault="003F1E82" w:rsidP="008223A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1E82" w:rsidRPr="00D97AAD" w:rsidRDefault="003F1E82" w:rsidP="008223A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F1E82" w:rsidRPr="00D97AAD" w:rsidTr="008223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F1E82" w:rsidRPr="00D97AAD" w:rsidRDefault="003F1E82" w:rsidP="008223A4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82" w:rsidRPr="00D97AAD" w:rsidRDefault="003F1E82" w:rsidP="008223A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F1E82" w:rsidRPr="00D97AAD" w:rsidRDefault="003F1E82" w:rsidP="008223A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1E82" w:rsidRPr="00D97AAD" w:rsidRDefault="003F1E82" w:rsidP="008223A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F1E82" w:rsidRPr="00D97AAD" w:rsidRDefault="003F1E82" w:rsidP="008223A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1E82" w:rsidRPr="00D97AAD" w:rsidRDefault="003F1E82" w:rsidP="008223A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F1E82" w:rsidRPr="00D97AAD" w:rsidTr="008223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3F1E82" w:rsidRPr="00D97AAD" w:rsidRDefault="003F1E82" w:rsidP="008223A4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>2.</w:t>
            </w:r>
          </w:p>
          <w:p w:rsidR="003F1E82" w:rsidRPr="00D97AAD" w:rsidRDefault="003F1E82" w:rsidP="008223A4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1E82" w:rsidRPr="00D97AAD" w:rsidRDefault="003F1E82" w:rsidP="008223A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3F1E82" w:rsidRPr="00D97AAD" w:rsidRDefault="003F1E82" w:rsidP="008223A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3F1E82" w:rsidRPr="00D97AAD" w:rsidRDefault="003F1E82" w:rsidP="008223A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3F1E82" w:rsidRPr="00D97AAD" w:rsidRDefault="003F1E82" w:rsidP="008223A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F1E82" w:rsidRPr="00D97AAD" w:rsidRDefault="003F1E82" w:rsidP="008223A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F1E82" w:rsidRPr="00D97AAD" w:rsidRDefault="003F1E82" w:rsidP="008223A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3F1E82" w:rsidRPr="00D97AAD" w:rsidRDefault="003F1E82" w:rsidP="008223A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F1E82" w:rsidRPr="00D97AAD" w:rsidRDefault="003F1E82" w:rsidP="008223A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F1E82" w:rsidRPr="00D97AAD" w:rsidTr="008223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3F1E82" w:rsidRPr="00D97AAD" w:rsidRDefault="003F1E82" w:rsidP="008223A4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>3.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1E82" w:rsidRPr="00D97AAD" w:rsidRDefault="003F1E82" w:rsidP="008223A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3F1E82" w:rsidRPr="00D97AAD" w:rsidRDefault="003F1E82" w:rsidP="008223A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F1E82" w:rsidRPr="00D97AAD" w:rsidRDefault="003F1E82" w:rsidP="008223A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F1E82" w:rsidRPr="00D97AAD" w:rsidRDefault="003F1E82" w:rsidP="008223A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F1E82" w:rsidRPr="00D97AAD" w:rsidRDefault="003F1E82" w:rsidP="008223A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F1E82" w:rsidRPr="00D97AAD" w:rsidTr="008223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3F1E82" w:rsidRPr="00D97AAD" w:rsidRDefault="003F1E82" w:rsidP="008223A4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>4.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1E82" w:rsidRPr="00D97AAD" w:rsidRDefault="003F1E82" w:rsidP="008223A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3F1E82" w:rsidRPr="00D97AAD" w:rsidRDefault="003F1E82" w:rsidP="008223A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F1E82" w:rsidRPr="00D97AAD" w:rsidRDefault="003F1E82" w:rsidP="008223A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F1E82" w:rsidRPr="00D97AAD" w:rsidRDefault="003F1E82" w:rsidP="008223A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F1E82" w:rsidRPr="00D97AAD" w:rsidRDefault="003F1E82" w:rsidP="008223A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F1E82" w:rsidRPr="00D97AAD" w:rsidTr="008223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F1E82" w:rsidRPr="00D97AAD" w:rsidRDefault="003F1E82" w:rsidP="008223A4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>5.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82" w:rsidRPr="00D97AAD" w:rsidRDefault="003F1E82" w:rsidP="008223A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3F1E82" w:rsidRPr="00D97AAD" w:rsidRDefault="003F1E82" w:rsidP="008223A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3F1E82" w:rsidRPr="00D97AAD" w:rsidRDefault="003F1E82" w:rsidP="008223A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3F1E82" w:rsidRPr="00D97AAD" w:rsidRDefault="003F1E82" w:rsidP="008223A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F1E82" w:rsidRPr="00D97AAD" w:rsidRDefault="003F1E82" w:rsidP="008223A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1E82" w:rsidRPr="00D97AAD" w:rsidRDefault="003F1E82" w:rsidP="008223A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F1E82" w:rsidRPr="00D97AAD" w:rsidRDefault="003F1E82" w:rsidP="008223A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1E82" w:rsidRPr="00D97AAD" w:rsidRDefault="003F1E82" w:rsidP="008223A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F1E82" w:rsidRPr="00D97AAD" w:rsidTr="008223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3F1E82" w:rsidRPr="00D97AAD" w:rsidRDefault="003F1E82" w:rsidP="008223A4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>6.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1E82" w:rsidRPr="00D97AAD" w:rsidRDefault="003F1E82" w:rsidP="008223A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1E82" w:rsidRPr="00D97AAD" w:rsidRDefault="003F1E82" w:rsidP="008223A4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E82" w:rsidRPr="00D97AAD" w:rsidRDefault="003F1E82" w:rsidP="008223A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1E82" w:rsidRPr="00D97AAD" w:rsidRDefault="003F1E82" w:rsidP="008223A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E82" w:rsidRPr="00D97AAD" w:rsidRDefault="003F1E82" w:rsidP="008223A4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p w:rsidR="003F1E82" w:rsidRDefault="003F1E82" w:rsidP="007B5A67">
      <w:pPr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rFonts w:asciiTheme="minorHAnsi" w:hAnsiTheme="minorHAnsi"/>
          <w:b/>
          <w:bCs/>
          <w:color w:val="auto"/>
        </w:rPr>
      </w:pPr>
    </w:p>
    <w:p w:rsidR="001A1385" w:rsidRDefault="001A1385" w:rsidP="007B5A67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B1122A" w:rsidRDefault="00B1122A" w:rsidP="007B5A67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1A1385" w:rsidRPr="00D97AAD" w:rsidRDefault="001A1385" w:rsidP="007B5A67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</w:t>
      </w:r>
      <w:r w:rsidR="00D860A3">
        <w:rPr>
          <w:rFonts w:asciiTheme="minorHAnsi" w:hAnsiTheme="minorHAnsi" w:cs="Verdana"/>
          <w:color w:val="auto"/>
          <w:sz w:val="20"/>
          <w:szCs w:val="20"/>
        </w:rPr>
        <w:t>................</w:t>
      </w:r>
      <w:r w:rsidRPr="00D97AAD">
        <w:rPr>
          <w:rFonts w:asciiTheme="minorHAnsi" w:hAnsiTheme="minorHAnsi" w:cs="Verdana"/>
          <w:color w:val="auto"/>
          <w:sz w:val="20"/>
          <w:szCs w:val="20"/>
        </w:rPr>
        <w:t>...........</w:t>
      </w:r>
    </w:p>
    <w:p w:rsidR="00D860A3" w:rsidRDefault="00D860A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</w:t>
      </w:r>
      <w:r>
        <w:rPr>
          <w:rFonts w:asciiTheme="minorHAnsi" w:hAnsiTheme="minorHAnsi" w:cs="Verdana"/>
          <w:color w:val="auto"/>
          <w:sz w:val="20"/>
          <w:szCs w:val="20"/>
        </w:rPr>
        <w:t>................</w:t>
      </w:r>
      <w:r w:rsidRPr="00D97AAD">
        <w:rPr>
          <w:rFonts w:asciiTheme="minorHAnsi" w:hAnsiTheme="minorHAnsi" w:cs="Verdana"/>
          <w:color w:val="auto"/>
          <w:sz w:val="20"/>
          <w:szCs w:val="20"/>
        </w:rPr>
        <w:t>...........</w:t>
      </w:r>
    </w:p>
    <w:p w:rsidR="00D860A3" w:rsidRDefault="00D860A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</w:t>
      </w:r>
      <w:r>
        <w:rPr>
          <w:rFonts w:asciiTheme="minorHAnsi" w:hAnsiTheme="minorHAnsi" w:cs="Verdana"/>
          <w:color w:val="auto"/>
          <w:sz w:val="20"/>
          <w:szCs w:val="20"/>
        </w:rPr>
        <w:t>................</w:t>
      </w:r>
      <w:r w:rsidRPr="00D97AAD">
        <w:rPr>
          <w:rFonts w:asciiTheme="minorHAnsi" w:hAnsiTheme="minorHAnsi" w:cs="Verdana"/>
          <w:color w:val="auto"/>
          <w:sz w:val="20"/>
          <w:szCs w:val="20"/>
        </w:rPr>
        <w:t>...........</w:t>
      </w:r>
    </w:p>
    <w:p w:rsidR="00011A58" w:rsidRDefault="00011A58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>
        <w:rPr>
          <w:rFonts w:asciiTheme="minorHAnsi" w:hAnsiTheme="minorHAnsi" w:cs="Verdana"/>
          <w:color w:val="auto"/>
          <w:sz w:val="16"/>
          <w:szCs w:val="16"/>
        </w:rPr>
        <w:t xml:space="preserve">pieczęć oferenta oraz pieczęcie i </w:t>
      </w:r>
      <w:r w:rsidR="00E24FE3" w:rsidRPr="00F56D0C">
        <w:rPr>
          <w:rFonts w:asciiTheme="minorHAnsi" w:hAnsiTheme="minorHAnsi" w:cs="Verdana"/>
          <w:color w:val="auto"/>
          <w:sz w:val="16"/>
          <w:szCs w:val="16"/>
        </w:rPr>
        <w:t>podpis</w:t>
      </w:r>
      <w:r>
        <w:rPr>
          <w:rFonts w:asciiTheme="minorHAnsi" w:hAnsiTheme="minorHAnsi" w:cs="Verdana"/>
          <w:color w:val="auto"/>
          <w:sz w:val="16"/>
          <w:szCs w:val="16"/>
        </w:rPr>
        <w:t>y</w:t>
      </w:r>
      <w:r w:rsidR="00E24FE3" w:rsidRPr="00F56D0C">
        <w:rPr>
          <w:rFonts w:asciiTheme="minorHAnsi" w:hAnsiTheme="minorHAnsi" w:cs="Verdana"/>
          <w:color w:val="auto"/>
          <w:sz w:val="16"/>
          <w:szCs w:val="16"/>
        </w:rPr>
        <w:t xml:space="preserve"> os</w:t>
      </w:r>
      <w:r>
        <w:rPr>
          <w:rFonts w:asciiTheme="minorHAnsi" w:hAnsiTheme="minorHAnsi" w:cs="Verdana"/>
          <w:color w:val="auto"/>
          <w:sz w:val="16"/>
          <w:szCs w:val="16"/>
        </w:rPr>
        <w:t>ób</w:t>
      </w:r>
      <w:r w:rsidR="00E24FE3" w:rsidRPr="00F56D0C">
        <w:rPr>
          <w:rFonts w:asciiTheme="minorHAnsi" w:hAnsiTheme="minorHAnsi" w:cs="Verdana"/>
          <w:color w:val="auto"/>
          <w:sz w:val="16"/>
          <w:szCs w:val="16"/>
        </w:rPr>
        <w:t xml:space="preserve"> upoważnion</w:t>
      </w:r>
      <w:r>
        <w:rPr>
          <w:rFonts w:asciiTheme="minorHAnsi" w:hAnsiTheme="minorHAnsi" w:cs="Verdana"/>
          <w:color w:val="auto"/>
          <w:sz w:val="16"/>
          <w:szCs w:val="16"/>
        </w:rPr>
        <w:t>ych</w:t>
      </w:r>
    </w:p>
    <w:p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do składania oświadczeń 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</w:p>
    <w:p w:rsidR="001F3FE7" w:rsidRPr="00AC55C7" w:rsidRDefault="00E24FE3" w:rsidP="001A1385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  <w:t>Data ........................................................</w:t>
      </w:r>
    </w:p>
    <w:sectPr w:rsidR="001F3FE7" w:rsidRPr="00AC55C7" w:rsidSect="007B5A67">
      <w:footerReference w:type="default" r:id="rId8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EDE" w:rsidRDefault="00302EDE">
      <w:r>
        <w:separator/>
      </w:r>
    </w:p>
  </w:endnote>
  <w:endnote w:type="continuationSeparator" w:id="0">
    <w:p w:rsidR="00302EDE" w:rsidRDefault="00302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1A64" w:rsidRPr="00C96862" w:rsidRDefault="0032716C">
    <w:pPr>
      <w:jc w:val="right"/>
      <w:rPr>
        <w:rFonts w:ascii="Calibri" w:hAnsi="Calibri" w:cs="Calibri"/>
        <w:sz w:val="22"/>
      </w:rPr>
    </w:pPr>
    <w:r w:rsidRPr="00C96862">
      <w:rPr>
        <w:rFonts w:ascii="Calibri" w:hAnsi="Calibri" w:cs="Calibri"/>
        <w:sz w:val="22"/>
      </w:rPr>
      <w:fldChar w:fldCharType="begin"/>
    </w:r>
    <w:r w:rsidR="00D01A64" w:rsidRPr="00C96862">
      <w:rPr>
        <w:rFonts w:ascii="Calibri" w:hAnsi="Calibri" w:cs="Calibri"/>
        <w:sz w:val="22"/>
      </w:rPr>
      <w:instrText>PAGE</w:instrText>
    </w:r>
    <w:r w:rsidRPr="00C96862">
      <w:rPr>
        <w:rFonts w:ascii="Calibri" w:hAnsi="Calibri" w:cs="Calibri"/>
        <w:sz w:val="22"/>
      </w:rPr>
      <w:fldChar w:fldCharType="separate"/>
    </w:r>
    <w:r w:rsidR="00C73787">
      <w:rPr>
        <w:rFonts w:ascii="Calibri" w:hAnsi="Calibri" w:cs="Calibri"/>
        <w:noProof/>
        <w:sz w:val="22"/>
      </w:rPr>
      <w:t>1</w:t>
    </w:r>
    <w:r w:rsidRPr="00C96862">
      <w:rPr>
        <w:rFonts w:ascii="Calibri" w:hAnsi="Calibri" w:cs="Calibri"/>
        <w:sz w:val="22"/>
      </w:rPr>
      <w:fldChar w:fldCharType="end"/>
    </w:r>
  </w:p>
  <w:p w:rsidR="00D01A64" w:rsidRDefault="00D01A6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EDE" w:rsidRDefault="00302EDE">
      <w:r>
        <w:separator/>
      </w:r>
    </w:p>
  </w:footnote>
  <w:footnote w:type="continuationSeparator" w:id="0">
    <w:p w:rsidR="00302EDE" w:rsidRDefault="00302EDE">
      <w:r>
        <w:continuationSeparator/>
      </w:r>
    </w:p>
  </w:footnote>
  <w:footnote w:id="1">
    <w:p w:rsidR="003F1E82" w:rsidRPr="003A2508" w:rsidRDefault="003F1E82" w:rsidP="003F1E8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3"/>
  </w:num>
  <w:num w:numId="11">
    <w:abstractNumId w:val="27"/>
  </w:num>
  <w:num w:numId="12">
    <w:abstractNumId w:val="22"/>
  </w:num>
  <w:num w:numId="13">
    <w:abstractNumId w:val="25"/>
  </w:num>
  <w:num w:numId="14">
    <w:abstractNumId w:val="28"/>
  </w:num>
  <w:num w:numId="15">
    <w:abstractNumId w:val="0"/>
  </w:num>
  <w:num w:numId="16">
    <w:abstractNumId w:val="18"/>
  </w:num>
  <w:num w:numId="17">
    <w:abstractNumId w:val="20"/>
  </w:num>
  <w:num w:numId="18">
    <w:abstractNumId w:val="10"/>
  </w:num>
  <w:num w:numId="19">
    <w:abstractNumId w:val="24"/>
  </w:num>
  <w:num w:numId="20">
    <w:abstractNumId w:val="31"/>
  </w:num>
  <w:num w:numId="21">
    <w:abstractNumId w:val="29"/>
  </w:num>
  <w:num w:numId="22">
    <w:abstractNumId w:val="11"/>
  </w:num>
  <w:num w:numId="23">
    <w:abstractNumId w:val="14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12"/>
  </w:num>
  <w:num w:numId="27">
    <w:abstractNumId w:val="17"/>
  </w:num>
  <w:num w:numId="28">
    <w:abstractNumId w:val="13"/>
  </w:num>
  <w:num w:numId="29">
    <w:abstractNumId w:val="30"/>
  </w:num>
  <w:num w:numId="30">
    <w:abstractNumId w:val="21"/>
  </w:num>
  <w:num w:numId="31">
    <w:abstractNumId w:val="16"/>
  </w:num>
  <w:num w:numId="32">
    <w:abstractNumId w:val="26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1A58"/>
    <w:rsid w:val="00012056"/>
    <w:rsid w:val="00012358"/>
    <w:rsid w:val="00013560"/>
    <w:rsid w:val="00014F1C"/>
    <w:rsid w:val="0001547F"/>
    <w:rsid w:val="00016A4D"/>
    <w:rsid w:val="00016DC8"/>
    <w:rsid w:val="00021D16"/>
    <w:rsid w:val="00024BEC"/>
    <w:rsid w:val="00025CD2"/>
    <w:rsid w:val="00026640"/>
    <w:rsid w:val="00030323"/>
    <w:rsid w:val="0003518D"/>
    <w:rsid w:val="00036F48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D16"/>
    <w:rsid w:val="000742D2"/>
    <w:rsid w:val="000776D3"/>
    <w:rsid w:val="000822F9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4687"/>
    <w:rsid w:val="000B504E"/>
    <w:rsid w:val="000B53ED"/>
    <w:rsid w:val="000B5513"/>
    <w:rsid w:val="000B7D64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77C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3D4F"/>
    <w:rsid w:val="00103E48"/>
    <w:rsid w:val="00103EB1"/>
    <w:rsid w:val="00104FEA"/>
    <w:rsid w:val="001054D4"/>
    <w:rsid w:val="001055B9"/>
    <w:rsid w:val="0010615A"/>
    <w:rsid w:val="0011116F"/>
    <w:rsid w:val="00112815"/>
    <w:rsid w:val="00113208"/>
    <w:rsid w:val="001135A8"/>
    <w:rsid w:val="00113BD6"/>
    <w:rsid w:val="00115460"/>
    <w:rsid w:val="00117795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E5C"/>
    <w:rsid w:val="00146A46"/>
    <w:rsid w:val="0014738F"/>
    <w:rsid w:val="00150EF7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70485"/>
    <w:rsid w:val="00172347"/>
    <w:rsid w:val="00174BD9"/>
    <w:rsid w:val="001767FF"/>
    <w:rsid w:val="001772EC"/>
    <w:rsid w:val="00177853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1385"/>
    <w:rsid w:val="001A3161"/>
    <w:rsid w:val="001A3B13"/>
    <w:rsid w:val="001A3C13"/>
    <w:rsid w:val="001A3FBC"/>
    <w:rsid w:val="001A720E"/>
    <w:rsid w:val="001A7340"/>
    <w:rsid w:val="001A7A61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DEE"/>
    <w:rsid w:val="001D02BD"/>
    <w:rsid w:val="001D1E8F"/>
    <w:rsid w:val="001D4B8C"/>
    <w:rsid w:val="001D6671"/>
    <w:rsid w:val="001D73EE"/>
    <w:rsid w:val="001E0AB6"/>
    <w:rsid w:val="001E0CAB"/>
    <w:rsid w:val="001E1453"/>
    <w:rsid w:val="001E22DB"/>
    <w:rsid w:val="001E471F"/>
    <w:rsid w:val="001E4BCB"/>
    <w:rsid w:val="001E6922"/>
    <w:rsid w:val="001E6E44"/>
    <w:rsid w:val="001E7BE4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2E0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1DC3"/>
    <w:rsid w:val="002D02E5"/>
    <w:rsid w:val="002D0F32"/>
    <w:rsid w:val="002D1F66"/>
    <w:rsid w:val="002D2536"/>
    <w:rsid w:val="002D42D7"/>
    <w:rsid w:val="002D45C0"/>
    <w:rsid w:val="002D590B"/>
    <w:rsid w:val="002D5AE3"/>
    <w:rsid w:val="002D7CB4"/>
    <w:rsid w:val="002E0B9D"/>
    <w:rsid w:val="002E0F9D"/>
    <w:rsid w:val="002E1DD7"/>
    <w:rsid w:val="002E5406"/>
    <w:rsid w:val="002E66DD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2EDE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613A"/>
    <w:rsid w:val="00321D06"/>
    <w:rsid w:val="003232DD"/>
    <w:rsid w:val="00324BE9"/>
    <w:rsid w:val="003262EA"/>
    <w:rsid w:val="0032687E"/>
    <w:rsid w:val="0032716C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0FA6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71B1"/>
    <w:rsid w:val="00377A7E"/>
    <w:rsid w:val="00382E84"/>
    <w:rsid w:val="0038338C"/>
    <w:rsid w:val="003851FC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6E7"/>
    <w:rsid w:val="003A5551"/>
    <w:rsid w:val="003A6A21"/>
    <w:rsid w:val="003A722B"/>
    <w:rsid w:val="003B0BB6"/>
    <w:rsid w:val="003B113B"/>
    <w:rsid w:val="003B48D3"/>
    <w:rsid w:val="003B558A"/>
    <w:rsid w:val="003B6C28"/>
    <w:rsid w:val="003B76FF"/>
    <w:rsid w:val="003C0395"/>
    <w:rsid w:val="003C115B"/>
    <w:rsid w:val="003C42B9"/>
    <w:rsid w:val="003C5490"/>
    <w:rsid w:val="003C6481"/>
    <w:rsid w:val="003C6F8E"/>
    <w:rsid w:val="003C717A"/>
    <w:rsid w:val="003D0DA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82"/>
    <w:rsid w:val="003F2453"/>
    <w:rsid w:val="003F2F00"/>
    <w:rsid w:val="003F3562"/>
    <w:rsid w:val="003F4811"/>
    <w:rsid w:val="00400035"/>
    <w:rsid w:val="00403C13"/>
    <w:rsid w:val="00404195"/>
    <w:rsid w:val="00404D27"/>
    <w:rsid w:val="00405EAB"/>
    <w:rsid w:val="004162A3"/>
    <w:rsid w:val="004172CC"/>
    <w:rsid w:val="00421829"/>
    <w:rsid w:val="0042187E"/>
    <w:rsid w:val="00422262"/>
    <w:rsid w:val="0042237E"/>
    <w:rsid w:val="004232F1"/>
    <w:rsid w:val="004236EA"/>
    <w:rsid w:val="00423846"/>
    <w:rsid w:val="00423E16"/>
    <w:rsid w:val="004276D6"/>
    <w:rsid w:val="00427718"/>
    <w:rsid w:val="00427FE7"/>
    <w:rsid w:val="004310C4"/>
    <w:rsid w:val="00433542"/>
    <w:rsid w:val="0043450A"/>
    <w:rsid w:val="00434D4E"/>
    <w:rsid w:val="0043603E"/>
    <w:rsid w:val="00437395"/>
    <w:rsid w:val="00441CA1"/>
    <w:rsid w:val="00444532"/>
    <w:rsid w:val="00447A14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45FD"/>
    <w:rsid w:val="004C524B"/>
    <w:rsid w:val="004C54A5"/>
    <w:rsid w:val="004C5F11"/>
    <w:rsid w:val="004C6999"/>
    <w:rsid w:val="004C7A9D"/>
    <w:rsid w:val="004D511B"/>
    <w:rsid w:val="004D6450"/>
    <w:rsid w:val="004E183E"/>
    <w:rsid w:val="004E1EAE"/>
    <w:rsid w:val="004E2B33"/>
    <w:rsid w:val="004E6C5A"/>
    <w:rsid w:val="004F04D6"/>
    <w:rsid w:val="004F2078"/>
    <w:rsid w:val="004F45EE"/>
    <w:rsid w:val="004F53C7"/>
    <w:rsid w:val="00500A7F"/>
    <w:rsid w:val="00500E1D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42EA"/>
    <w:rsid w:val="005345E5"/>
    <w:rsid w:val="00535859"/>
    <w:rsid w:val="00537C6B"/>
    <w:rsid w:val="00544B60"/>
    <w:rsid w:val="00544E9D"/>
    <w:rsid w:val="00545571"/>
    <w:rsid w:val="0054786C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6752D"/>
    <w:rsid w:val="00571529"/>
    <w:rsid w:val="00571A5C"/>
    <w:rsid w:val="00571A9B"/>
    <w:rsid w:val="0057394D"/>
    <w:rsid w:val="00573D98"/>
    <w:rsid w:val="00577C0B"/>
    <w:rsid w:val="0058209F"/>
    <w:rsid w:val="00586B7F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2465"/>
    <w:rsid w:val="005F325D"/>
    <w:rsid w:val="005F32F0"/>
    <w:rsid w:val="005F404D"/>
    <w:rsid w:val="005F5491"/>
    <w:rsid w:val="005F60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60EC1"/>
    <w:rsid w:val="006613AF"/>
    <w:rsid w:val="00663D27"/>
    <w:rsid w:val="006651D0"/>
    <w:rsid w:val="00665ECD"/>
    <w:rsid w:val="00666FC8"/>
    <w:rsid w:val="00671645"/>
    <w:rsid w:val="006727A5"/>
    <w:rsid w:val="00676F3D"/>
    <w:rsid w:val="00681612"/>
    <w:rsid w:val="00682468"/>
    <w:rsid w:val="00682785"/>
    <w:rsid w:val="006844D4"/>
    <w:rsid w:val="006867CA"/>
    <w:rsid w:val="006904F1"/>
    <w:rsid w:val="00693F96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6EF9"/>
    <w:rsid w:val="006A76AA"/>
    <w:rsid w:val="006A7C80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6914"/>
    <w:rsid w:val="00737388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1DF5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58FC"/>
    <w:rsid w:val="007B5A67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2D6F"/>
    <w:rsid w:val="007E576E"/>
    <w:rsid w:val="007E6136"/>
    <w:rsid w:val="007F114E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6B20"/>
    <w:rsid w:val="008516FA"/>
    <w:rsid w:val="008532BD"/>
    <w:rsid w:val="008534E6"/>
    <w:rsid w:val="00853D30"/>
    <w:rsid w:val="0085534F"/>
    <w:rsid w:val="008563F5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3923"/>
    <w:rsid w:val="0088402E"/>
    <w:rsid w:val="00884666"/>
    <w:rsid w:val="00887061"/>
    <w:rsid w:val="0089274A"/>
    <w:rsid w:val="00892D93"/>
    <w:rsid w:val="0089493C"/>
    <w:rsid w:val="00894B28"/>
    <w:rsid w:val="00895358"/>
    <w:rsid w:val="008955D8"/>
    <w:rsid w:val="00896827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39BE"/>
    <w:rsid w:val="008B661D"/>
    <w:rsid w:val="008C064E"/>
    <w:rsid w:val="008C06C1"/>
    <w:rsid w:val="008C08A5"/>
    <w:rsid w:val="008C0914"/>
    <w:rsid w:val="008C103E"/>
    <w:rsid w:val="008C16EA"/>
    <w:rsid w:val="008C19A1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AB"/>
    <w:rsid w:val="008E17FC"/>
    <w:rsid w:val="008E1D04"/>
    <w:rsid w:val="008E245D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5DF"/>
    <w:rsid w:val="00960DA7"/>
    <w:rsid w:val="0096166C"/>
    <w:rsid w:val="00962376"/>
    <w:rsid w:val="009637BE"/>
    <w:rsid w:val="00963DC8"/>
    <w:rsid w:val="00967507"/>
    <w:rsid w:val="00970802"/>
    <w:rsid w:val="00972A0E"/>
    <w:rsid w:val="00972FEF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A005F2"/>
    <w:rsid w:val="00A00694"/>
    <w:rsid w:val="00A03614"/>
    <w:rsid w:val="00A06CEC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3B0C"/>
    <w:rsid w:val="00A34F7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61BA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B00FB4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22A"/>
    <w:rsid w:val="00B11578"/>
    <w:rsid w:val="00B118C7"/>
    <w:rsid w:val="00B1199B"/>
    <w:rsid w:val="00B14CE2"/>
    <w:rsid w:val="00B165F9"/>
    <w:rsid w:val="00B1742A"/>
    <w:rsid w:val="00B24F2D"/>
    <w:rsid w:val="00B26A35"/>
    <w:rsid w:val="00B279C6"/>
    <w:rsid w:val="00B312C5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3F69"/>
    <w:rsid w:val="00B64011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C26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C00754"/>
    <w:rsid w:val="00C00B17"/>
    <w:rsid w:val="00C00BCD"/>
    <w:rsid w:val="00C0450D"/>
    <w:rsid w:val="00C04536"/>
    <w:rsid w:val="00C162CA"/>
    <w:rsid w:val="00C17853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281E"/>
    <w:rsid w:val="00C531CA"/>
    <w:rsid w:val="00C53319"/>
    <w:rsid w:val="00C54538"/>
    <w:rsid w:val="00C54C28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3188"/>
    <w:rsid w:val="00C73787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1A64"/>
    <w:rsid w:val="00D03819"/>
    <w:rsid w:val="00D1080B"/>
    <w:rsid w:val="00D116ED"/>
    <w:rsid w:val="00D12A15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6AD6"/>
    <w:rsid w:val="00D374E7"/>
    <w:rsid w:val="00D41C95"/>
    <w:rsid w:val="00D43A2B"/>
    <w:rsid w:val="00D44820"/>
    <w:rsid w:val="00D46664"/>
    <w:rsid w:val="00D46A9F"/>
    <w:rsid w:val="00D47A46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42D"/>
    <w:rsid w:val="00D753D7"/>
    <w:rsid w:val="00D77DF2"/>
    <w:rsid w:val="00D81EEF"/>
    <w:rsid w:val="00D82951"/>
    <w:rsid w:val="00D860A3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4103"/>
    <w:rsid w:val="00DA4DA5"/>
    <w:rsid w:val="00DA536C"/>
    <w:rsid w:val="00DA62A5"/>
    <w:rsid w:val="00DA6EBB"/>
    <w:rsid w:val="00DB43A9"/>
    <w:rsid w:val="00DB4FEF"/>
    <w:rsid w:val="00DB5389"/>
    <w:rsid w:val="00DB5972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5D55"/>
    <w:rsid w:val="00E662B4"/>
    <w:rsid w:val="00E70555"/>
    <w:rsid w:val="00E70BDC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0B5C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288B"/>
    <w:rsid w:val="00F341FC"/>
    <w:rsid w:val="00F353E3"/>
    <w:rsid w:val="00F36113"/>
    <w:rsid w:val="00F36DAA"/>
    <w:rsid w:val="00F377FB"/>
    <w:rsid w:val="00F409AD"/>
    <w:rsid w:val="00F40A3E"/>
    <w:rsid w:val="00F4205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10B2"/>
    <w:rsid w:val="00F62C8F"/>
    <w:rsid w:val="00F64123"/>
    <w:rsid w:val="00F653C0"/>
    <w:rsid w:val="00F66814"/>
    <w:rsid w:val="00F66E8B"/>
    <w:rsid w:val="00F7073E"/>
    <w:rsid w:val="00F718DB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B8AAE76-8C96-4572-BD4D-75705557A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B5734-A117-4FC2-83E7-38C5A7807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Magdalena Kroh-Siudak</cp:lastModifiedBy>
  <cp:revision>5</cp:revision>
  <cp:lastPrinted>2021-11-24T13:06:00Z</cp:lastPrinted>
  <dcterms:created xsi:type="dcterms:W3CDTF">2023-11-10T09:01:00Z</dcterms:created>
  <dcterms:modified xsi:type="dcterms:W3CDTF">2025-01-22T13:20:00Z</dcterms:modified>
</cp:coreProperties>
</file>