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A129E" w14:textId="77777777" w:rsidR="009B3FC1" w:rsidRPr="009B3FC1" w:rsidRDefault="009B3FC1" w:rsidP="009B3FC1">
      <w:pPr>
        <w:widowControl w:val="0"/>
        <w:suppressAutoHyphens/>
        <w:autoSpaceDE w:val="0"/>
        <w:spacing w:after="0" w:line="360" w:lineRule="auto"/>
        <w:ind w:right="14"/>
        <w:jc w:val="center"/>
        <w:rPr>
          <w:rFonts w:ascii="Garamond" w:eastAsia="Arial" w:hAnsi="Garamond" w:cs="Times New Roman"/>
          <w:b/>
          <w:bCs/>
          <w:kern w:val="0"/>
          <w:lang w:eastAsia="ar-SA"/>
          <w14:ligatures w14:val="none"/>
        </w:rPr>
      </w:pPr>
      <w:r w:rsidRPr="009B3FC1">
        <w:rPr>
          <w:rFonts w:ascii="Garamond" w:eastAsia="Lucida Sans Unicode" w:hAnsi="Garamond" w:cs="Arial"/>
          <w:b/>
          <w:bCs/>
          <w:color w:val="000000" w:themeColor="text1"/>
          <w:kern w:val="1"/>
          <w:lang w:eastAsia="pl-PL"/>
          <w14:ligatures w14:val="none"/>
        </w:rPr>
        <w:t xml:space="preserve">UMOWA </w:t>
      </w:r>
      <w:r w:rsidRPr="009B3FC1">
        <w:rPr>
          <w:rFonts w:ascii="Garamond" w:eastAsia="Arial" w:hAnsi="Garamond" w:cs="Times New Roman"/>
          <w:b/>
          <w:bCs/>
          <w:kern w:val="0"/>
          <w:lang w:eastAsia="ar-SA"/>
          <w14:ligatures w14:val="none"/>
        </w:rPr>
        <w:t>nr  ……./PIELĘGNIARKA/ PIELĘGNIARZ/ BLOK OPERACYJNY/2026</w:t>
      </w:r>
    </w:p>
    <w:p w14:paraId="7FF91282" w14:textId="77777777" w:rsidR="009B3FC1" w:rsidRPr="009B3FC1" w:rsidRDefault="009B3FC1" w:rsidP="009B3FC1">
      <w:pPr>
        <w:tabs>
          <w:tab w:val="left" w:pos="0"/>
        </w:tabs>
        <w:suppressAutoHyphens/>
        <w:spacing w:after="0" w:line="100" w:lineRule="atLeast"/>
        <w:jc w:val="center"/>
        <w:textAlignment w:val="baseline"/>
        <w:rPr>
          <w:rFonts w:ascii="Garamond" w:eastAsia="Times New Roman" w:hAnsi="Garamond" w:cs="Times New Roman"/>
          <w:b/>
          <w:kern w:val="0"/>
          <w:lang w:eastAsia="zh-CN"/>
          <w14:ligatures w14:val="none"/>
        </w:rPr>
      </w:pPr>
      <w:r w:rsidRPr="009B3FC1">
        <w:rPr>
          <w:rFonts w:ascii="Garamond" w:eastAsia="Times New Roman" w:hAnsi="Garamond" w:cs="Times New Roman"/>
          <w:b/>
          <w:kern w:val="1"/>
          <w:lang w:eastAsia="ar-SA"/>
          <w14:ligatures w14:val="none"/>
        </w:rPr>
        <w:t xml:space="preserve">na udzielanie świadczeń zdrowotnych </w:t>
      </w:r>
      <w:r w:rsidRPr="009B3FC1">
        <w:rPr>
          <w:rFonts w:ascii="Garamond" w:eastAsia="Times New Roman" w:hAnsi="Garamond" w:cs="Times New Roman"/>
          <w:b/>
          <w:kern w:val="1"/>
          <w:lang w:eastAsia="zh-CN"/>
          <w14:ligatures w14:val="none"/>
        </w:rPr>
        <w:t xml:space="preserve">przez </w:t>
      </w:r>
      <w:r w:rsidRPr="009B3FC1">
        <w:rPr>
          <w:rFonts w:ascii="Garamond" w:eastAsia="Lucida Sans Unicode" w:hAnsi="Garamond" w:cs="Times New Roman"/>
          <w:b/>
          <w:kern w:val="1"/>
          <w:lang w:eastAsia="zh-CN"/>
          <w14:ligatures w14:val="none"/>
        </w:rPr>
        <w:t>pielęgniarkę operacyjną/pielęgniarza operacyjnego (instrumentariuszkę/instrumentariusza)</w:t>
      </w:r>
    </w:p>
    <w:p w14:paraId="114800A3" w14:textId="09C7D8F6" w:rsidR="009B3FC1" w:rsidRPr="009B3FC1" w:rsidRDefault="009B3FC1" w:rsidP="009B3FC1">
      <w:pPr>
        <w:widowControl w:val="0"/>
        <w:suppressAutoHyphens/>
        <w:autoSpaceDE w:val="0"/>
        <w:spacing w:after="0" w:line="360" w:lineRule="auto"/>
        <w:ind w:right="14"/>
        <w:jc w:val="center"/>
        <w:rPr>
          <w:rFonts w:ascii="Garamond" w:eastAsia="Times New Roman" w:hAnsi="Garamond" w:cs="Times New Roman"/>
          <w:b/>
          <w:kern w:val="0"/>
          <w:lang w:eastAsia="pl-PL"/>
          <w14:ligatures w14:val="none"/>
        </w:rPr>
      </w:pPr>
      <w:r w:rsidRPr="009B3FC1">
        <w:rPr>
          <w:rFonts w:ascii="Garamond" w:eastAsia="Times New Roman" w:hAnsi="Garamond" w:cs="Times New Roman"/>
          <w:b/>
          <w:kern w:val="1"/>
          <w:lang w:eastAsia="zh-CN"/>
          <w14:ligatures w14:val="none"/>
        </w:rPr>
        <w:t xml:space="preserve">na Bloku Operacyjnym </w:t>
      </w:r>
      <w:r w:rsidRPr="009B3FC1">
        <w:rPr>
          <w:rFonts w:ascii="Garamond" w:eastAsia="Times New Roman" w:hAnsi="Garamond" w:cs="Times New Roman"/>
          <w:b/>
          <w:kern w:val="0"/>
          <w:lang w:eastAsia="pl-PL"/>
          <w14:ligatures w14:val="none"/>
        </w:rPr>
        <w:t>Samodzielnego Publicznego Zakładu Opieki Zdrowotnej w Puławach</w:t>
      </w:r>
    </w:p>
    <w:p w14:paraId="124D26FD" w14:textId="77777777" w:rsidR="009B3FC1" w:rsidRPr="009B3FC1" w:rsidRDefault="009B3FC1" w:rsidP="009B3FC1">
      <w:pPr>
        <w:widowControl w:val="0"/>
        <w:suppressAutoHyphens/>
        <w:autoSpaceDE w:val="0"/>
        <w:spacing w:after="0" w:line="360" w:lineRule="auto"/>
        <w:ind w:right="14"/>
        <w:jc w:val="center"/>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zawarta w dniu ………………. 2026  r. w Puławach  pomiędzy: </w:t>
      </w:r>
    </w:p>
    <w:p w14:paraId="34DD6D1C" w14:textId="77777777" w:rsidR="009B3FC1" w:rsidRPr="009B3FC1" w:rsidRDefault="009B3FC1" w:rsidP="009B3FC1">
      <w:pPr>
        <w:widowControl w:val="0"/>
        <w:suppressAutoHyphens/>
        <w:autoSpaceDE w:val="0"/>
        <w:spacing w:after="0" w:line="360" w:lineRule="auto"/>
        <w:ind w:right="14"/>
        <w:jc w:val="center"/>
        <w:rPr>
          <w:rFonts w:ascii="Garamond" w:eastAsia="Lucida Sans Unicode" w:hAnsi="Garamond" w:cs="Times New Roman"/>
          <w:color w:val="000000" w:themeColor="text1"/>
          <w:kern w:val="1"/>
          <w:lang w:eastAsia="ar-SA"/>
          <w14:ligatures w14:val="none"/>
        </w:rPr>
      </w:pPr>
    </w:p>
    <w:p w14:paraId="2DAFA3AA" w14:textId="77777777" w:rsidR="009B3FC1" w:rsidRPr="009B3FC1" w:rsidRDefault="009B3FC1" w:rsidP="009B3FC1">
      <w:pPr>
        <w:widowControl w:val="0"/>
        <w:suppressAutoHyphens/>
        <w:spacing w:after="0" w:line="276" w:lineRule="auto"/>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 </w:t>
      </w:r>
    </w:p>
    <w:p w14:paraId="46267817" w14:textId="77777777"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Samodzielnym Publicznym Zakładem Opieki Zdrowotnej w Puławach</w:t>
      </w:r>
      <w:r w:rsidRPr="009B3FC1">
        <w:rPr>
          <w:rFonts w:ascii="Garamond" w:eastAsia="Lucida Sans Unicode" w:hAnsi="Garamond" w:cs="Times New Roman"/>
          <w:color w:val="000000" w:themeColor="text1"/>
          <w:kern w:val="1"/>
          <w:lang w:eastAsia="ar-SA"/>
          <w14:ligatures w14:val="none"/>
        </w:rPr>
        <w:t xml:space="preserve">, 24-100 Puławy, ul. Bema 1, zarejestrowanym w rejestrze stowarzyszeń innych organizacji społecznych i zawodowych, fundacji i publicznych zakładów opieki zdrowotnej Sądu Rejonowego Lublin – Wschód z siedzibą w Świdniku, VI Wydział Gospodarczy – KRS nr  KRS 0000026256, zwanym w dalszej części umowy „ </w:t>
      </w:r>
      <w:r w:rsidRPr="009B3FC1">
        <w:rPr>
          <w:rFonts w:ascii="Garamond" w:eastAsia="Lucida Sans Unicode" w:hAnsi="Garamond" w:cs="Times New Roman"/>
          <w:b/>
          <w:i/>
          <w:color w:val="000000" w:themeColor="text1"/>
          <w:kern w:val="1"/>
          <w:lang w:eastAsia="ar-SA"/>
          <w14:ligatures w14:val="none"/>
        </w:rPr>
        <w:t xml:space="preserve">Udzielający zamówienia” </w:t>
      </w:r>
      <w:r w:rsidRPr="009B3FC1">
        <w:rPr>
          <w:rFonts w:ascii="Garamond" w:eastAsia="Lucida Sans Unicode" w:hAnsi="Garamond" w:cs="Times New Roman"/>
          <w:color w:val="000000" w:themeColor="text1"/>
          <w:kern w:val="1"/>
          <w:lang w:eastAsia="ar-SA"/>
          <w14:ligatures w14:val="none"/>
        </w:rPr>
        <w:t xml:space="preserve">reprezentowanym przez  dr n.med. Marek Paździor  -   </w:t>
      </w:r>
      <w:r w:rsidRPr="009B3FC1">
        <w:rPr>
          <w:rFonts w:ascii="Garamond" w:eastAsia="Lucida Sans Unicode" w:hAnsi="Garamond" w:cs="Times New Roman"/>
          <w:b/>
          <w:i/>
          <w:color w:val="000000" w:themeColor="text1"/>
          <w:kern w:val="1"/>
          <w:lang w:eastAsia="ar-SA"/>
          <w14:ligatures w14:val="none"/>
        </w:rPr>
        <w:t xml:space="preserve">Dyrektor SPZOZ w Puławach </w:t>
      </w:r>
    </w:p>
    <w:p w14:paraId="4CD9E132" w14:textId="77777777"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lang w:eastAsia="ar-SA"/>
          <w14:ligatures w14:val="none"/>
        </w:rPr>
      </w:pPr>
    </w:p>
    <w:p w14:paraId="5DA12902" w14:textId="77777777" w:rsidR="009B3FC1" w:rsidRPr="009B3FC1" w:rsidRDefault="009B3FC1" w:rsidP="009B3FC1">
      <w:pPr>
        <w:widowControl w:val="0"/>
        <w:suppressAutoHyphens/>
        <w:autoSpaceDE w:val="0"/>
        <w:spacing w:after="0" w:line="276" w:lineRule="auto"/>
        <w:ind w:left="5" w:right="23"/>
        <w:jc w:val="both"/>
        <w:rPr>
          <w:rFonts w:ascii="Garamond" w:eastAsia="Arial" w:hAnsi="Garamond" w:cs="Times New Roman"/>
          <w:color w:val="000000" w:themeColor="text1"/>
          <w:kern w:val="0"/>
          <w:lang w:eastAsia="ar-SA"/>
          <w14:ligatures w14:val="none"/>
        </w:rPr>
      </w:pPr>
      <w:r w:rsidRPr="009B3FC1">
        <w:rPr>
          <w:rFonts w:ascii="Garamond" w:eastAsia="Arial" w:hAnsi="Garamond" w:cs="Times New Roman"/>
          <w:color w:val="000000" w:themeColor="text1"/>
          <w:kern w:val="0"/>
          <w:lang w:eastAsia="ar-SA"/>
          <w14:ligatures w14:val="none"/>
        </w:rPr>
        <w:t>a</w:t>
      </w:r>
    </w:p>
    <w:p w14:paraId="0AAF1682" w14:textId="77777777" w:rsidR="009B3FC1" w:rsidRPr="009B3FC1" w:rsidRDefault="009B3FC1" w:rsidP="009B3FC1">
      <w:pPr>
        <w:widowControl w:val="0"/>
        <w:suppressAutoHyphens/>
        <w:autoSpaceDE w:val="0"/>
        <w:spacing w:after="0" w:line="276" w:lineRule="auto"/>
        <w:ind w:left="5" w:right="23"/>
        <w:jc w:val="both"/>
        <w:rPr>
          <w:rFonts w:ascii="Garamond" w:eastAsia="Lucida Sans Unicode" w:hAnsi="Garamond" w:cs="Times New Roman"/>
          <w:color w:val="000000" w:themeColor="text1"/>
          <w:kern w:val="1"/>
          <w:lang w:eastAsia="ar-SA"/>
          <w14:ligatures w14:val="none"/>
        </w:rPr>
      </w:pPr>
      <w:r w:rsidRPr="009B3FC1">
        <w:rPr>
          <w:rFonts w:ascii="Garamond" w:eastAsia="Arial" w:hAnsi="Garamond" w:cs="Times New Roman"/>
          <w:b/>
          <w:bCs/>
          <w:color w:val="000000" w:themeColor="text1"/>
          <w:kern w:val="0"/>
          <w:lang w:eastAsia="ar-SA"/>
          <w14:ligatures w14:val="none"/>
        </w:rPr>
        <w:t xml:space="preserve"> </w:t>
      </w:r>
    </w:p>
    <w:p w14:paraId="79FF3876" w14:textId="77777777" w:rsidR="009B3FC1" w:rsidRPr="009B3FC1" w:rsidRDefault="009B3FC1" w:rsidP="009B3FC1">
      <w:pPr>
        <w:widowControl w:val="0"/>
        <w:suppressAutoHyphens/>
        <w:autoSpaceDE w:val="0"/>
        <w:spacing w:after="0" w:line="240" w:lineRule="auto"/>
        <w:ind w:right="23"/>
        <w:jc w:val="both"/>
        <w:rPr>
          <w:rFonts w:ascii="Garamond" w:eastAsia="Arial" w:hAnsi="Garamond" w:cs="Times New Roman"/>
          <w:b/>
          <w:bCs/>
          <w:kern w:val="0"/>
          <w:lang w:eastAsia="ar-SA"/>
          <w14:ligatures w14:val="none"/>
        </w:rPr>
      </w:pPr>
      <w:r w:rsidRPr="009B3FC1">
        <w:rPr>
          <w:rFonts w:ascii="Garamond" w:eastAsia="Arial" w:hAnsi="Garamond" w:cs="Times New Roman"/>
          <w:b/>
          <w:bCs/>
          <w:kern w:val="0"/>
          <w:lang w:eastAsia="ar-SA"/>
          <w14:ligatures w14:val="none"/>
        </w:rPr>
        <w:t>……………………….  – pielęgniarka/pielęgniarz</w:t>
      </w:r>
      <w:r w:rsidRPr="009B3FC1">
        <w:rPr>
          <w:rFonts w:ascii="Garamond" w:eastAsia="Arial" w:hAnsi="Garamond" w:cs="Times New Roman"/>
          <w:b/>
          <w:kern w:val="0"/>
          <w:lang w:eastAsia="ar-SA"/>
          <w14:ligatures w14:val="none"/>
        </w:rPr>
        <w:t xml:space="preserve">, </w:t>
      </w:r>
      <w:r w:rsidRPr="009B3FC1">
        <w:rPr>
          <w:rFonts w:ascii="Garamond" w:eastAsia="Arial" w:hAnsi="Garamond" w:cs="Times New Roman"/>
          <w:bCs/>
          <w:kern w:val="0"/>
          <w:lang w:eastAsia="ar-SA"/>
          <w14:ligatures w14:val="none"/>
        </w:rPr>
        <w:t xml:space="preserve">prowadząca/y działalność gospodarczą pod firmą: …………………………, </w:t>
      </w:r>
      <w:r w:rsidRPr="009B3FC1">
        <w:rPr>
          <w:rFonts w:ascii="Garamond" w:eastAsia="Arial" w:hAnsi="Garamond" w:cs="Times New Roman"/>
          <w:kern w:val="0"/>
          <w:lang w:eastAsia="ar-SA"/>
          <w14:ligatures w14:val="none"/>
        </w:rPr>
        <w:t xml:space="preserve">zamieszkała/y </w:t>
      </w:r>
      <w:r w:rsidRPr="009B3FC1">
        <w:rPr>
          <w:rFonts w:ascii="Garamond" w:eastAsia="Arial" w:hAnsi="Garamond" w:cs="Times New Roman"/>
          <w:bCs/>
          <w:kern w:val="0"/>
          <w:lang w:eastAsia="ar-SA"/>
          <w14:ligatures w14:val="none"/>
        </w:rPr>
        <w:t>………………………….,</w:t>
      </w:r>
      <w:r w:rsidRPr="009B3FC1">
        <w:rPr>
          <w:rFonts w:ascii="Garamond" w:eastAsia="Arial" w:hAnsi="Garamond" w:cs="Times New Roman"/>
          <w:kern w:val="0"/>
          <w:lang w:eastAsia="ar-SA"/>
          <w14:ligatures w14:val="none"/>
        </w:rPr>
        <w:t xml:space="preserve"> posiadająca/y nr PESEL ……………………, posiadająca/y dyplom potwierdzający kwalifikacje zawodowe pielęgniarki/pielęgniarza  prawo wykonywania zawodu …………………… wydane przez ………………. Okręgową Radę Pielęgniarek i Położnych w ……………….., wpisaną do rejestru podmiotów wykonujących działalność leczniczą pod Nr księgi rejestrowej ………………..,  zarejestrowaną w Centralnej Ewidencji i Informacji o Działalności Gospodarczej prowadzonej w systemie teleinformatycznym przez ministra właściwego do spraw gospodarki pod numerem </w:t>
      </w:r>
      <w:r w:rsidRPr="009B3FC1">
        <w:rPr>
          <w:rFonts w:ascii="Garamond" w:eastAsia="Arial" w:hAnsi="Garamond" w:cs="Times New Roman"/>
          <w:bCs/>
          <w:kern w:val="0"/>
          <w:lang w:eastAsia="ar-SA"/>
          <w14:ligatures w14:val="none"/>
        </w:rPr>
        <w:t xml:space="preserve">NIP  ……………….., REGON ………………….., </w:t>
      </w:r>
      <w:r w:rsidRPr="009B3FC1">
        <w:rPr>
          <w:rFonts w:ascii="Garamond" w:eastAsia="Arial" w:hAnsi="Garamond" w:cs="Times New Roman"/>
          <w:kern w:val="0"/>
          <w:lang w:eastAsia="ar-SA"/>
          <w14:ligatures w14:val="none"/>
        </w:rPr>
        <w:t xml:space="preserve">zwaną w dalszej części umowy </w:t>
      </w:r>
      <w:r w:rsidRPr="009B3FC1">
        <w:rPr>
          <w:rFonts w:ascii="Garamond" w:eastAsia="Arial" w:hAnsi="Garamond" w:cs="Times New Roman"/>
          <w:b/>
          <w:bCs/>
          <w:i/>
          <w:kern w:val="0"/>
          <w:lang w:eastAsia="ar-SA"/>
          <w14:ligatures w14:val="none"/>
        </w:rPr>
        <w:t>"Przyjmującym Zamówienie"</w:t>
      </w:r>
    </w:p>
    <w:p w14:paraId="4F2612C2" w14:textId="77777777" w:rsidR="009B3FC1" w:rsidRPr="009B3FC1" w:rsidRDefault="009B3FC1" w:rsidP="009B3FC1">
      <w:pPr>
        <w:widowControl w:val="0"/>
        <w:suppressAutoHyphens/>
        <w:spacing w:after="0" w:line="240" w:lineRule="auto"/>
        <w:jc w:val="both"/>
        <w:rPr>
          <w:rFonts w:ascii="Garamond" w:eastAsia="Times New Roman" w:hAnsi="Garamond" w:cs="Times New Roman"/>
          <w:i/>
          <w:kern w:val="0"/>
          <w:lang w:eastAsia="pl-PL"/>
          <w14:ligatures w14:val="none"/>
        </w:rPr>
      </w:pPr>
    </w:p>
    <w:p w14:paraId="02AA7B1D" w14:textId="77777777" w:rsidR="009B3FC1" w:rsidRPr="009B3FC1" w:rsidRDefault="009B3FC1" w:rsidP="009B3FC1">
      <w:pPr>
        <w:widowControl w:val="0"/>
        <w:suppressAutoHyphens/>
        <w:spacing w:after="0" w:line="240" w:lineRule="auto"/>
        <w:jc w:val="both"/>
        <w:rPr>
          <w:rFonts w:ascii="Garamond" w:eastAsia="Times New Roman" w:hAnsi="Garamond" w:cs="Times New Roman"/>
          <w:i/>
          <w:kern w:val="0"/>
          <w:lang w:eastAsia="pl-PL"/>
          <w14:ligatures w14:val="none"/>
        </w:rPr>
      </w:pPr>
    </w:p>
    <w:p w14:paraId="6141CAD2" w14:textId="77777777" w:rsidR="009B3FC1" w:rsidRPr="009B3FC1" w:rsidRDefault="009B3FC1" w:rsidP="009B3FC1">
      <w:pPr>
        <w:widowControl w:val="0"/>
        <w:suppressAutoHyphens/>
        <w:spacing w:after="0" w:line="240" w:lineRule="auto"/>
        <w:jc w:val="both"/>
        <w:rPr>
          <w:rFonts w:ascii="Garamond" w:eastAsia="Times New Roman" w:hAnsi="Garamond" w:cs="Times New Roman"/>
          <w:i/>
          <w:kern w:val="0"/>
          <w:lang w:eastAsia="pl-PL"/>
          <w14:ligatures w14:val="none"/>
        </w:rPr>
      </w:pPr>
      <w:r w:rsidRPr="009B3FC1">
        <w:rPr>
          <w:rFonts w:ascii="Garamond" w:eastAsia="Times New Roman" w:hAnsi="Garamond" w:cs="Times New Roman"/>
          <w:i/>
          <w:kern w:val="0"/>
          <w:lang w:eastAsia="pl-PL"/>
          <w14:ligatures w14:val="none"/>
        </w:rPr>
        <w:t>Na podstawie  przepisu art. 26 i n. ustawy z dnia 15 kwietnia 2011r  roku o działalności leczniczej ( Dz. U. z 2026 roku poz. 1560) oraz w oparciu o protokół Komisji Konkursowej powołanej przez Dyrektora SPZOZ w Puławach Zarządzeniem Nr 42/2026 z dnia 8 maja 2026 roku i w wyniku przeprowadzonego postępowania o udzielenie zamówienia na udzielanie świadczeń zdrowotnych w trybie konkursu ofert i wyboru Oferty Przyjmującego zamówienie, Strony zawierają Umowę o treści:</w:t>
      </w:r>
    </w:p>
    <w:p w14:paraId="340EB87A" w14:textId="77777777" w:rsidR="009B3FC1" w:rsidRPr="009B3FC1" w:rsidRDefault="009B3FC1" w:rsidP="009B3FC1">
      <w:pPr>
        <w:widowControl w:val="0"/>
        <w:suppressAutoHyphens/>
        <w:spacing w:after="0" w:line="276" w:lineRule="auto"/>
        <w:ind w:left="737" w:hanging="363"/>
        <w:jc w:val="center"/>
        <w:rPr>
          <w:rFonts w:ascii="Garamond" w:eastAsia="Lucida Sans Unicode" w:hAnsi="Garamond" w:cs="Times New Roman"/>
          <w:bCs/>
          <w:color w:val="000000" w:themeColor="text1"/>
          <w:kern w:val="1"/>
          <w:lang w:eastAsia="ar-SA"/>
          <w14:ligatures w14:val="none"/>
        </w:rPr>
      </w:pPr>
    </w:p>
    <w:p w14:paraId="33C7F72A"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1</w:t>
      </w:r>
    </w:p>
    <w:p w14:paraId="1961CDBE" w14:textId="52DB1D99" w:rsidR="009B3FC1" w:rsidRPr="009B3FC1" w:rsidRDefault="009B3FC1" w:rsidP="009B3FC1">
      <w:pPr>
        <w:widowControl w:val="0"/>
        <w:numPr>
          <w:ilvl w:val="0"/>
          <w:numId w:val="19"/>
        </w:numPr>
        <w:suppressAutoHyphens/>
        <w:spacing w:after="0" w:line="276" w:lineRule="auto"/>
        <w:ind w:left="426" w:hanging="426"/>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Przedmiotem umowy jest udzielanie świadczeń zdrowotnych pielęgniarskich na Bloku Operacyjnym Udzielającego Zamówienia.</w:t>
      </w:r>
    </w:p>
    <w:p w14:paraId="581EB070" w14:textId="77777777" w:rsidR="009B3FC1" w:rsidRPr="009B3FC1" w:rsidRDefault="009B3FC1" w:rsidP="009B3FC1">
      <w:pPr>
        <w:widowControl w:val="0"/>
        <w:numPr>
          <w:ilvl w:val="0"/>
          <w:numId w:val="19"/>
        </w:numPr>
        <w:suppressAutoHyphens/>
        <w:spacing w:after="0" w:line="276" w:lineRule="auto"/>
        <w:ind w:left="426" w:hanging="426"/>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 </w:t>
      </w:r>
      <w:r w:rsidRPr="009B3FC1">
        <w:rPr>
          <w:rFonts w:ascii="Garamond" w:eastAsia="Lucida Sans Unicode" w:hAnsi="Garamond" w:cs="Times New Roman"/>
          <w:color w:val="000000" w:themeColor="text1"/>
          <w:lang w:eastAsia="ar-SA"/>
          <w14:ligatures w14:val="none"/>
        </w:rPr>
        <w:t xml:space="preserve">Z uwagi na charakter czynności będących przedmiotem niniejszej umowy, wymagających stosownej wiedzy i doświadczenia oraz ze względu na przymioty osobiste Przyjmującego Zamówienie, świadczenia zdrowotne udzielane będą osobiście przez Przyjmującego Zamówienie, z zastrzeżeniem § 5 umowy. </w:t>
      </w:r>
    </w:p>
    <w:p w14:paraId="2C639E4B" w14:textId="77777777" w:rsidR="009B3FC1" w:rsidRPr="009B3FC1" w:rsidRDefault="009B3FC1" w:rsidP="009B3FC1">
      <w:pPr>
        <w:keepNext/>
        <w:widowControl w:val="0"/>
        <w:numPr>
          <w:ilvl w:val="1"/>
          <w:numId w:val="0"/>
        </w:numPr>
        <w:suppressAutoHyphens/>
        <w:spacing w:after="0" w:line="276" w:lineRule="auto"/>
        <w:ind w:left="426"/>
        <w:jc w:val="both"/>
        <w:rPr>
          <w:rFonts w:ascii="Garamond" w:eastAsiaTheme="majorEastAsia" w:hAnsi="Garamond" w:cs="Times New Roman"/>
          <w:color w:val="000000" w:themeColor="text1"/>
          <w:spacing w:val="15"/>
          <w:kern w:val="1"/>
          <w:lang w:eastAsia="ar-SA"/>
          <w14:ligatures w14:val="none"/>
        </w:rPr>
      </w:pPr>
    </w:p>
    <w:p w14:paraId="04BC626A" w14:textId="77777777" w:rsidR="009B3FC1" w:rsidRPr="009B3FC1" w:rsidRDefault="009B3FC1" w:rsidP="009B3FC1">
      <w:pPr>
        <w:widowControl w:val="0"/>
        <w:suppressAutoHyphens/>
        <w:spacing w:after="0" w:line="276" w:lineRule="auto"/>
        <w:ind w:left="737" w:hanging="363"/>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2</w:t>
      </w:r>
    </w:p>
    <w:p w14:paraId="4A1834B4" w14:textId="77777777" w:rsidR="009B3FC1" w:rsidRPr="009B3FC1" w:rsidRDefault="009B3FC1" w:rsidP="009B3FC1">
      <w:pPr>
        <w:widowControl w:val="0"/>
        <w:numPr>
          <w:ilvl w:val="1"/>
          <w:numId w:val="8"/>
        </w:numPr>
        <w:suppressAutoHyphens/>
        <w:spacing w:after="0" w:line="276" w:lineRule="auto"/>
        <w:jc w:val="both"/>
        <w:rPr>
          <w:rFonts w:ascii="Garamond" w:eastAsia="Times New Roman" w:hAnsi="Garamond" w:cs="Times New Roman"/>
          <w:color w:val="000000" w:themeColor="text1"/>
          <w:kern w:val="0"/>
          <w:lang w:eastAsia="pl-PL"/>
          <w14:ligatures w14:val="none"/>
        </w:rPr>
      </w:pPr>
      <w:r w:rsidRPr="009B3FC1">
        <w:rPr>
          <w:rFonts w:ascii="Garamond" w:eastAsia="Times New Roman" w:hAnsi="Garamond" w:cs="Times New Roman"/>
          <w:color w:val="000000" w:themeColor="text1"/>
          <w:kern w:val="0"/>
          <w:lang w:eastAsia="pl-PL"/>
          <w14:ligatures w14:val="none"/>
        </w:rPr>
        <w:t xml:space="preserve">Przyjmujący Zamówienie oświadcza, że posiada dyplom pielęgniarki/pielęgniarza, czynne prawo wykonywania zawodu pielęgniarki/pielęgniarza i nie ma po jego stronie przeszkód prawnych do zawarcia niniejszej umowy i wykonywania objętych nią świadczeń opieki </w:t>
      </w:r>
      <w:r w:rsidRPr="009B3FC1">
        <w:rPr>
          <w:rFonts w:ascii="Garamond" w:eastAsia="Times New Roman" w:hAnsi="Garamond" w:cs="Times New Roman"/>
          <w:color w:val="000000" w:themeColor="text1"/>
          <w:kern w:val="0"/>
          <w:lang w:eastAsia="pl-PL"/>
          <w14:ligatures w14:val="none"/>
        </w:rPr>
        <w:lastRenderedPageBreak/>
        <w:t xml:space="preserve">zdrowotnej. </w:t>
      </w:r>
    </w:p>
    <w:p w14:paraId="1DAAC013" w14:textId="77777777" w:rsidR="009B3FC1" w:rsidRPr="009B3FC1" w:rsidRDefault="009B3FC1" w:rsidP="009B3FC1">
      <w:pPr>
        <w:widowControl w:val="0"/>
        <w:numPr>
          <w:ilvl w:val="1"/>
          <w:numId w:val="8"/>
        </w:numPr>
        <w:suppressAutoHyphens/>
        <w:spacing w:after="0" w:line="276" w:lineRule="auto"/>
        <w:jc w:val="both"/>
        <w:rPr>
          <w:rFonts w:ascii="Garamond" w:eastAsia="Times New Roman" w:hAnsi="Garamond" w:cs="Times New Roman"/>
          <w:color w:val="000000" w:themeColor="text1"/>
          <w:kern w:val="0"/>
          <w:lang w:eastAsia="pl-PL"/>
          <w14:ligatures w14:val="none"/>
        </w:rPr>
      </w:pPr>
      <w:r w:rsidRPr="009B3FC1">
        <w:rPr>
          <w:rFonts w:ascii="Garamond" w:eastAsia="Times New Roman" w:hAnsi="Garamond" w:cs="Times New Roman"/>
          <w:color w:val="000000" w:themeColor="text1"/>
          <w:kern w:val="0"/>
          <w:lang w:eastAsia="pl-PL"/>
          <w14:ligatures w14:val="none"/>
        </w:rPr>
        <w:t>Przyjmujący Zamówienie oświadcza, że nie ciąży na nim wyrok sądów powszechnych, ani zawodowego sądu pielęgniarek i położnych uniemożliwiający wykonanie przedmiotu niniejszej umowy, a w chwili zawierania umowy nie toczy się przeciwko niemu żadne postępowanie przygotowawcze w w/w zakresie.</w:t>
      </w:r>
    </w:p>
    <w:p w14:paraId="3A9754D8" w14:textId="77777777" w:rsidR="009B3FC1" w:rsidRPr="009B3FC1" w:rsidRDefault="009B3FC1" w:rsidP="009B3FC1">
      <w:pPr>
        <w:widowControl w:val="0"/>
        <w:numPr>
          <w:ilvl w:val="1"/>
          <w:numId w:val="8"/>
        </w:numPr>
        <w:suppressAutoHyphens/>
        <w:spacing w:after="0" w:line="276" w:lineRule="auto"/>
        <w:jc w:val="both"/>
        <w:rPr>
          <w:rFonts w:ascii="Garamond" w:eastAsia="Times New Roman" w:hAnsi="Garamond" w:cs="Times New Roman"/>
          <w:color w:val="000000" w:themeColor="text1"/>
          <w:kern w:val="0"/>
          <w:lang w:eastAsia="pl-PL"/>
          <w14:ligatures w14:val="none"/>
        </w:rPr>
      </w:pPr>
      <w:r w:rsidRPr="009B3FC1">
        <w:rPr>
          <w:rFonts w:ascii="Garamond" w:eastAsia="Times New Roman" w:hAnsi="Garamond" w:cs="Times New Roman"/>
          <w:color w:val="000000" w:themeColor="text1"/>
          <w:kern w:val="0"/>
          <w:lang w:eastAsia="pl-PL"/>
          <w14:ligatures w14:val="none"/>
        </w:rPr>
        <w:t>Przyjmujący Zamówienie oświadcza, że w okresie realizacji przedmiotu niniejszej umowy, o którym mowa w § 1 ust. 1, nie będzie zatrudniony u Udzielającego Zamówienia na umowę o pracę.</w:t>
      </w:r>
    </w:p>
    <w:p w14:paraId="5A9EC84C" w14:textId="77777777" w:rsidR="009B3FC1" w:rsidRPr="009B3FC1" w:rsidRDefault="009B3FC1" w:rsidP="009B3FC1">
      <w:pPr>
        <w:widowControl w:val="0"/>
        <w:numPr>
          <w:ilvl w:val="1"/>
          <w:numId w:val="8"/>
        </w:numPr>
        <w:suppressAutoHyphens/>
        <w:spacing w:after="0" w:line="276" w:lineRule="auto"/>
        <w:ind w:hanging="502"/>
        <w:jc w:val="both"/>
        <w:rPr>
          <w:rFonts w:ascii="Garamond" w:eastAsia="Times New Roman" w:hAnsi="Garamond" w:cs="Times New Roman"/>
          <w:color w:val="000000" w:themeColor="text1"/>
          <w:kern w:val="0"/>
          <w:lang w:eastAsia="pl-PL"/>
          <w14:ligatures w14:val="none"/>
        </w:rPr>
      </w:pPr>
      <w:r w:rsidRPr="009B3FC1">
        <w:rPr>
          <w:rFonts w:ascii="Garamond" w:eastAsia="Times New Roman" w:hAnsi="Garamond" w:cs="Times New Roman"/>
          <w:color w:val="000000" w:themeColor="text1"/>
          <w:kern w:val="0"/>
          <w:lang w:eastAsia="pl-PL"/>
          <w14:ligatures w14:val="none"/>
        </w:rPr>
        <w:t>Przyjmujący Zamówienie oświadcza, że dysponuje odpowiednią wiedzą                                      i doświadczeniem pozwalającymi na należyte świadczenie usług objętych umową.</w:t>
      </w:r>
    </w:p>
    <w:p w14:paraId="1876DFAF" w14:textId="77777777" w:rsidR="009B3FC1" w:rsidRPr="009B3FC1" w:rsidRDefault="009B3FC1" w:rsidP="009B3FC1">
      <w:pPr>
        <w:widowControl w:val="0"/>
        <w:suppressAutoHyphens/>
        <w:spacing w:after="0" w:line="276" w:lineRule="auto"/>
        <w:ind w:left="360"/>
        <w:jc w:val="both"/>
        <w:rPr>
          <w:rFonts w:ascii="Garamond" w:eastAsia="Times New Roman" w:hAnsi="Garamond" w:cs="Times New Roman"/>
          <w:color w:val="000000" w:themeColor="text1"/>
          <w:kern w:val="0"/>
          <w:lang w:eastAsia="pl-PL"/>
          <w14:ligatures w14:val="none"/>
        </w:rPr>
      </w:pPr>
    </w:p>
    <w:p w14:paraId="236FE869" w14:textId="77777777" w:rsidR="009B3FC1" w:rsidRPr="009B3FC1" w:rsidRDefault="009B3FC1" w:rsidP="009B3FC1">
      <w:pPr>
        <w:widowControl w:val="0"/>
        <w:tabs>
          <w:tab w:val="left" w:pos="720"/>
        </w:tabs>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3</w:t>
      </w:r>
    </w:p>
    <w:p w14:paraId="1733C197" w14:textId="77777777" w:rsidR="009B3FC1" w:rsidRPr="009B3FC1" w:rsidRDefault="009B3FC1" w:rsidP="009B3FC1">
      <w:pPr>
        <w:widowControl w:val="0"/>
        <w:numPr>
          <w:ilvl w:val="0"/>
          <w:numId w:val="28"/>
        </w:numPr>
        <w:suppressAutoHyphens/>
        <w:spacing w:after="0" w:line="276" w:lineRule="auto"/>
        <w:jc w:val="both"/>
        <w:rPr>
          <w:rFonts w:ascii="Garamond" w:eastAsia="Calibri" w:hAnsi="Garamond" w:cs="Times New Roman"/>
          <w:color w:val="000000"/>
          <w:kern w:val="0"/>
          <w14:ligatures w14:val="none"/>
        </w:rPr>
      </w:pPr>
      <w:r w:rsidRPr="009B3FC1">
        <w:rPr>
          <w:rFonts w:ascii="Garamond" w:eastAsia="Calibri" w:hAnsi="Garamond" w:cs="Times New Roman"/>
          <w:color w:val="000000"/>
          <w:kern w:val="0"/>
          <w14:ligatures w14:val="none"/>
        </w:rPr>
        <w:t xml:space="preserve">Świadczenia zdrowotne będą udzielane przez Przyjmującego Zamówienie na Bloku Operacyjnym. </w:t>
      </w:r>
    </w:p>
    <w:p w14:paraId="21361F2D" w14:textId="34F6CC4D" w:rsidR="009B3FC1" w:rsidRPr="009B3FC1" w:rsidRDefault="009B3FC1" w:rsidP="009B3FC1">
      <w:pPr>
        <w:widowControl w:val="0"/>
        <w:numPr>
          <w:ilvl w:val="0"/>
          <w:numId w:val="28"/>
        </w:numPr>
        <w:suppressAutoHyphens/>
        <w:spacing w:after="0" w:line="276" w:lineRule="auto"/>
        <w:jc w:val="both"/>
        <w:rPr>
          <w:rFonts w:ascii="Garamond" w:eastAsia="Calibri" w:hAnsi="Garamond" w:cs="Times New Roman"/>
          <w:color w:val="000000"/>
          <w:kern w:val="0"/>
          <w14:ligatures w14:val="none"/>
        </w:rPr>
      </w:pPr>
      <w:r w:rsidRPr="009B3FC1">
        <w:rPr>
          <w:rFonts w:ascii="Garamond" w:eastAsia="Calibri" w:hAnsi="Garamond" w:cs="Times New Roman"/>
          <w:color w:val="000000"/>
          <w:kern w:val="0"/>
          <w14:ligatures w14:val="none"/>
        </w:rPr>
        <w:t xml:space="preserve">Szczegółowe obowiązki Przyjmującego Zamówienie określa </w:t>
      </w:r>
      <w:r w:rsidRPr="009B3FC1">
        <w:rPr>
          <w:rFonts w:ascii="Garamond" w:eastAsia="Calibri" w:hAnsi="Garamond" w:cs="Times New Roman"/>
          <w:b/>
          <w:bCs/>
          <w:color w:val="000000"/>
          <w:kern w:val="0"/>
          <w14:ligatures w14:val="none"/>
        </w:rPr>
        <w:t>załącznik nr 1</w:t>
      </w:r>
      <w:r w:rsidRPr="009B3FC1">
        <w:rPr>
          <w:rFonts w:ascii="Garamond" w:eastAsia="Calibri" w:hAnsi="Garamond" w:cs="Times New Roman"/>
          <w:color w:val="000000"/>
          <w:kern w:val="0"/>
          <w14:ligatures w14:val="none"/>
        </w:rPr>
        <w:t xml:space="preserve"> do niniejszej umowy. </w:t>
      </w:r>
    </w:p>
    <w:p w14:paraId="3456B4AD" w14:textId="77777777" w:rsidR="009B3FC1" w:rsidRPr="009B3FC1" w:rsidRDefault="009B3FC1" w:rsidP="009B3FC1">
      <w:pPr>
        <w:widowControl w:val="0"/>
        <w:numPr>
          <w:ilvl w:val="0"/>
          <w:numId w:val="28"/>
        </w:numPr>
        <w:suppressAutoHyphens/>
        <w:spacing w:after="0" w:line="276" w:lineRule="auto"/>
        <w:jc w:val="both"/>
        <w:rPr>
          <w:rFonts w:ascii="Garamond" w:eastAsia="Calibri" w:hAnsi="Garamond" w:cs="Times New Roman"/>
          <w:color w:val="000000"/>
          <w:kern w:val="0"/>
          <w14:ligatures w14:val="none"/>
        </w:rPr>
      </w:pPr>
      <w:r w:rsidRPr="009B3FC1">
        <w:rPr>
          <w:rFonts w:ascii="Garamond" w:eastAsia="Calibri" w:hAnsi="Garamond" w:cs="Times New Roman"/>
          <w:color w:val="000000"/>
          <w:kern w:val="0"/>
          <w14:ligatures w14:val="none"/>
        </w:rPr>
        <w:t xml:space="preserve">Udzielający Zamówienia przedstawi harmonogram udzielania świadczeń zdrowotnych ze wskazaniem dni i godzin ich udzielania. </w:t>
      </w:r>
    </w:p>
    <w:p w14:paraId="7D5E1494" w14:textId="77777777" w:rsidR="009B3FC1" w:rsidRPr="009B3FC1" w:rsidRDefault="009B3FC1" w:rsidP="009B3FC1">
      <w:pPr>
        <w:widowControl w:val="0"/>
        <w:numPr>
          <w:ilvl w:val="0"/>
          <w:numId w:val="28"/>
        </w:numPr>
        <w:suppressAutoHyphens/>
        <w:spacing w:after="0" w:line="276" w:lineRule="auto"/>
        <w:jc w:val="both"/>
        <w:rPr>
          <w:rFonts w:ascii="Garamond" w:eastAsia="Calibri" w:hAnsi="Garamond" w:cs="Times New Roman"/>
          <w:color w:val="000000"/>
          <w:kern w:val="0"/>
          <w14:ligatures w14:val="none"/>
        </w:rPr>
      </w:pPr>
      <w:r w:rsidRPr="009B3FC1">
        <w:rPr>
          <w:rFonts w:ascii="Garamond" w:eastAsia="Calibri" w:hAnsi="Garamond" w:cs="Times New Roman"/>
          <w:color w:val="000000" w:themeColor="text1"/>
          <w:kern w:val="0"/>
          <w14:ligatures w14:val="none"/>
        </w:rPr>
        <w:t xml:space="preserve">Świadczenia zdrowotne, o których mowa w § 1 ust. 1 umowy, będą udzielane według harmonogramu przedstawionego przez Pielęgniarkę Koordynującą  Blok Operacyjny  . </w:t>
      </w:r>
    </w:p>
    <w:p w14:paraId="1D4879C3" w14:textId="77777777" w:rsidR="009B3FC1" w:rsidRPr="009B3FC1" w:rsidRDefault="009B3FC1" w:rsidP="009B3FC1">
      <w:pPr>
        <w:widowControl w:val="0"/>
        <w:numPr>
          <w:ilvl w:val="0"/>
          <w:numId w:val="28"/>
        </w:numPr>
        <w:suppressAutoHyphens/>
        <w:spacing w:after="0" w:line="276" w:lineRule="auto"/>
        <w:jc w:val="both"/>
        <w:rPr>
          <w:rFonts w:ascii="Garamond" w:eastAsia="Calibri" w:hAnsi="Garamond" w:cs="Times New Roman"/>
          <w:color w:val="000000"/>
          <w:kern w:val="0"/>
          <w14:ligatures w14:val="none"/>
        </w:rPr>
      </w:pPr>
      <w:r w:rsidRPr="009B3FC1">
        <w:rPr>
          <w:rFonts w:ascii="Garamond" w:eastAsia="Calibri" w:hAnsi="Garamond" w:cs="Times New Roman"/>
          <w:color w:val="000000" w:themeColor="text1"/>
          <w:kern w:val="0"/>
          <w14:ligatures w14:val="none"/>
        </w:rPr>
        <w:t>Harmonogram podlega zatwierdzeniu przez Naczelną Pielęgniarkę Udzielającego Zamówienia.</w:t>
      </w:r>
    </w:p>
    <w:p w14:paraId="0073FB65" w14:textId="77777777" w:rsidR="009B3FC1" w:rsidRPr="009B3FC1" w:rsidRDefault="009B3FC1" w:rsidP="009B3FC1">
      <w:pPr>
        <w:widowControl w:val="0"/>
        <w:numPr>
          <w:ilvl w:val="0"/>
          <w:numId w:val="28"/>
        </w:numPr>
        <w:suppressAutoHyphens/>
        <w:spacing w:after="0" w:line="276" w:lineRule="auto"/>
        <w:jc w:val="both"/>
        <w:rPr>
          <w:rFonts w:ascii="Garamond" w:eastAsia="Calibri" w:hAnsi="Garamond" w:cs="Times New Roman"/>
          <w:color w:val="000000"/>
          <w:kern w:val="0"/>
          <w14:ligatures w14:val="none"/>
        </w:rPr>
      </w:pPr>
      <w:r w:rsidRPr="009B3FC1">
        <w:rPr>
          <w:rFonts w:ascii="Garamond" w:eastAsia="Calibri" w:hAnsi="Garamond" w:cs="Times New Roman"/>
          <w:color w:val="000000" w:themeColor="text1"/>
          <w:kern w:val="0"/>
          <w14:ligatures w14:val="none"/>
        </w:rPr>
        <w:t>Strony ustalają, że mogą wystąpić okresy, w których w związku z brakiem potrzeb Udzielającego Zamówienia, Przyjmujący Zamówienie nie będzie udzielał świadczeń zdrowotnych. W takim przypadku Przyjmującemu Zamówienie nie przysługuje prawo do żądania od Udzielającego Zamówienia wynagrodzenia, odszkodowania, itp. z tego tytułu.</w:t>
      </w:r>
    </w:p>
    <w:p w14:paraId="7C800517" w14:textId="77777777" w:rsidR="009B3FC1" w:rsidRPr="009B3FC1" w:rsidRDefault="009B3FC1" w:rsidP="009B3FC1">
      <w:pPr>
        <w:widowControl w:val="0"/>
        <w:numPr>
          <w:ilvl w:val="0"/>
          <w:numId w:val="28"/>
        </w:numPr>
        <w:suppressAutoHyphens/>
        <w:spacing w:after="0" w:line="276" w:lineRule="auto"/>
        <w:jc w:val="both"/>
        <w:rPr>
          <w:rFonts w:ascii="Garamond" w:eastAsia="Calibri" w:hAnsi="Garamond" w:cs="Times New Roman"/>
          <w:color w:val="000000"/>
          <w:kern w:val="0"/>
          <w14:ligatures w14:val="none"/>
        </w:rPr>
      </w:pPr>
      <w:r w:rsidRPr="009B3FC1">
        <w:rPr>
          <w:rFonts w:ascii="Garamond" w:eastAsia="Calibri" w:hAnsi="Garamond" w:cs="Times New Roman"/>
          <w:color w:val="000000" w:themeColor="text1"/>
          <w:kern w:val="0"/>
          <w14:ligatures w14:val="none"/>
        </w:rPr>
        <w:t>Strony ustalają, że mogą wystąpić miesiące, w których w związku z wystąpieniem szczególnych potrzeb Udzielającego Zamówienia, Przyjmujący Zamówienie będzie udzielał świadczeń zdrowotnych w wymiarze godzinowym większym niż wynikający z harmonogramu, o którym mowa w ust. 2 powyżej.</w:t>
      </w:r>
    </w:p>
    <w:p w14:paraId="5650346C" w14:textId="77777777" w:rsidR="009B3FC1" w:rsidRPr="009B3FC1" w:rsidRDefault="009B3FC1" w:rsidP="009B3FC1">
      <w:pPr>
        <w:widowControl w:val="0"/>
        <w:numPr>
          <w:ilvl w:val="0"/>
          <w:numId w:val="28"/>
        </w:numPr>
        <w:suppressAutoHyphens/>
        <w:spacing w:after="0" w:line="276" w:lineRule="auto"/>
        <w:jc w:val="both"/>
        <w:rPr>
          <w:rFonts w:ascii="Garamond" w:eastAsia="Calibri" w:hAnsi="Garamond" w:cs="Times New Roman"/>
          <w:color w:val="000000"/>
          <w:kern w:val="0"/>
          <w14:ligatures w14:val="none"/>
        </w:rPr>
      </w:pPr>
      <w:r w:rsidRPr="009B3FC1">
        <w:rPr>
          <w:rFonts w:ascii="Garamond" w:eastAsia="Calibri" w:hAnsi="Garamond" w:cs="Times New Roman"/>
          <w:color w:val="000000" w:themeColor="text1"/>
          <w:kern w:val="0"/>
          <w14:ligatures w14:val="none"/>
        </w:rPr>
        <w:t>W przypadku potrzeb Udzielającego Zamówienia, Przyjmujący Zamówienie zobowiązany jest do wykonywania świadczeń zdrowotnych w innych komórkach medycznych Udzielającego Zamówienia wskazanych na piśmie przez Udzielającego Zamówienia ze wskazaniem miejsca, czasu i harmonogramu ich udzielania, w wymiarze odpowiadającym wymiarowi udzielania świadczeń zdrowotnych na podstawie niniejszej umowy.</w:t>
      </w:r>
    </w:p>
    <w:p w14:paraId="5DF7FC5B" w14:textId="77777777" w:rsidR="009B3FC1" w:rsidRPr="009B3FC1" w:rsidRDefault="009B3FC1" w:rsidP="009B3FC1">
      <w:pPr>
        <w:widowControl w:val="0"/>
        <w:numPr>
          <w:ilvl w:val="0"/>
          <w:numId w:val="28"/>
        </w:numPr>
        <w:suppressAutoHyphens/>
        <w:spacing w:after="0" w:line="276" w:lineRule="auto"/>
        <w:jc w:val="both"/>
        <w:rPr>
          <w:rFonts w:ascii="Garamond" w:eastAsia="Calibri" w:hAnsi="Garamond" w:cs="Times New Roman"/>
          <w:color w:val="000000"/>
          <w:kern w:val="0"/>
          <w14:ligatures w14:val="none"/>
        </w:rPr>
      </w:pPr>
      <w:r w:rsidRPr="009B3FC1">
        <w:rPr>
          <w:rFonts w:ascii="Garamond" w:eastAsia="Calibri" w:hAnsi="Garamond" w:cs="Times New Roman"/>
          <w:color w:val="000000" w:themeColor="text1"/>
          <w:kern w:val="0"/>
          <w14:ligatures w14:val="none"/>
        </w:rPr>
        <w:t xml:space="preserve">Zapisy umowy odnoszące się do realizacji przedmiotu umowy na Bloku Operacyjnym  mają odpowiednie zastosowanie do wykonywania świadczeń zdrowotnych, o których mowa w ust. </w:t>
      </w:r>
      <w:r w:rsidRPr="009E1E3E">
        <w:rPr>
          <w:rFonts w:ascii="Garamond" w:eastAsia="Calibri" w:hAnsi="Garamond" w:cs="Times New Roman"/>
          <w:kern w:val="0"/>
          <w14:ligatures w14:val="none"/>
        </w:rPr>
        <w:t>7 powyżej.</w:t>
      </w:r>
    </w:p>
    <w:p w14:paraId="0D992932" w14:textId="77777777" w:rsidR="009B3FC1" w:rsidRPr="009B3FC1" w:rsidRDefault="009B3FC1" w:rsidP="009B3FC1">
      <w:pPr>
        <w:widowControl w:val="0"/>
        <w:tabs>
          <w:tab w:val="left" w:pos="720"/>
        </w:tabs>
        <w:suppressAutoHyphens/>
        <w:spacing w:after="0" w:line="276" w:lineRule="auto"/>
        <w:jc w:val="center"/>
        <w:rPr>
          <w:rFonts w:ascii="Garamond" w:eastAsia="Lucida Sans Unicode" w:hAnsi="Garamond" w:cs="Times New Roman"/>
          <w:bCs/>
          <w:color w:val="000000" w:themeColor="text1"/>
          <w:kern w:val="1"/>
          <w:lang w:eastAsia="ar-SA"/>
          <w14:ligatures w14:val="none"/>
        </w:rPr>
      </w:pPr>
    </w:p>
    <w:p w14:paraId="47CE197D" w14:textId="77777777" w:rsidR="009B3FC1" w:rsidRPr="009B3FC1" w:rsidRDefault="009B3FC1" w:rsidP="009B3FC1">
      <w:pPr>
        <w:widowControl w:val="0"/>
        <w:tabs>
          <w:tab w:val="left" w:pos="720"/>
        </w:tabs>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4</w:t>
      </w:r>
    </w:p>
    <w:p w14:paraId="48B49E56" w14:textId="77777777" w:rsidR="009B3FC1" w:rsidRPr="009B3FC1" w:rsidRDefault="009B3FC1" w:rsidP="009B3FC1">
      <w:pPr>
        <w:widowControl w:val="0"/>
        <w:numPr>
          <w:ilvl w:val="0"/>
          <w:numId w:val="9"/>
        </w:numPr>
        <w:tabs>
          <w:tab w:val="num" w:pos="426"/>
        </w:tabs>
        <w:suppressAutoHyphens/>
        <w:spacing w:after="0" w:line="276" w:lineRule="auto"/>
        <w:ind w:left="426" w:hanging="426"/>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Udzielający Zamówienia zobowiązany jest:</w:t>
      </w:r>
    </w:p>
    <w:p w14:paraId="542B1F7C" w14:textId="77777777" w:rsidR="009B3FC1" w:rsidRPr="009B3FC1" w:rsidRDefault="009B3FC1" w:rsidP="009B3FC1">
      <w:pPr>
        <w:widowControl w:val="0"/>
        <w:numPr>
          <w:ilvl w:val="0"/>
          <w:numId w:val="1"/>
        </w:numPr>
        <w:tabs>
          <w:tab w:val="left" w:pos="1468"/>
          <w:tab w:val="left" w:pos="8053"/>
          <w:tab w:val="left" w:pos="13813"/>
          <w:tab w:val="left" w:pos="14533"/>
        </w:tabs>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na potrzeby realizacji przedmiotu umowy udostępnić, nie na wyłączność, Przyjmującemu Zamówienie pomieszczenia, sprzęt i aparaturę należące do Udzielającego Zamówienia,</w:t>
      </w:r>
    </w:p>
    <w:p w14:paraId="1563B483" w14:textId="77777777" w:rsidR="009B3FC1" w:rsidRPr="009B3FC1" w:rsidRDefault="009B3FC1" w:rsidP="009B3FC1">
      <w:pPr>
        <w:widowControl w:val="0"/>
        <w:numPr>
          <w:ilvl w:val="0"/>
          <w:numId w:val="1"/>
        </w:numPr>
        <w:tabs>
          <w:tab w:val="left" w:pos="1468"/>
          <w:tab w:val="left" w:pos="8053"/>
          <w:tab w:val="left" w:pos="13813"/>
          <w:tab w:val="left" w:pos="14533"/>
        </w:tabs>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zapewniać bieżące naprawy i konserwacje sprzętu i urządzeń niezbędnych do wykonywania świadczeń zdrowotnych będących przedmiotem niniejszej umowy,</w:t>
      </w:r>
    </w:p>
    <w:p w14:paraId="2D10BE9D" w14:textId="77777777" w:rsidR="009B3FC1" w:rsidRPr="009B3FC1" w:rsidRDefault="009B3FC1" w:rsidP="009B3FC1">
      <w:pPr>
        <w:widowControl w:val="0"/>
        <w:numPr>
          <w:ilvl w:val="0"/>
          <w:numId w:val="1"/>
        </w:numPr>
        <w:tabs>
          <w:tab w:val="left" w:pos="1468"/>
          <w:tab w:val="left" w:pos="8053"/>
          <w:tab w:val="left" w:pos="13813"/>
          <w:tab w:val="left" w:pos="14533"/>
        </w:tabs>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zapewniać bieżące zaopatrzenie w leki, materiały medyczne, preparaty diagnostyczne i inne środki medyczne niezbędne do bieżącej realizacji świadczeń zdrowotnych wynikających z </w:t>
      </w:r>
      <w:r w:rsidRPr="009B3FC1">
        <w:rPr>
          <w:rFonts w:ascii="Garamond" w:eastAsia="Lucida Sans Unicode" w:hAnsi="Garamond" w:cs="Times New Roman"/>
          <w:color w:val="000000" w:themeColor="text1"/>
          <w:kern w:val="1"/>
          <w:lang w:eastAsia="ar-SA"/>
          <w14:ligatures w14:val="none"/>
        </w:rPr>
        <w:lastRenderedPageBreak/>
        <w:t>niniejszej umowy, na zasadach obowiązujących u Udzielającego Zamówienia,</w:t>
      </w:r>
    </w:p>
    <w:p w14:paraId="766D4946" w14:textId="77777777" w:rsidR="009B3FC1" w:rsidRPr="009B3FC1" w:rsidRDefault="009B3FC1" w:rsidP="009B3FC1">
      <w:pPr>
        <w:widowControl w:val="0"/>
        <w:numPr>
          <w:ilvl w:val="0"/>
          <w:numId w:val="1"/>
        </w:numPr>
        <w:suppressAutoHyphens/>
        <w:spacing w:after="0" w:line="276" w:lineRule="auto"/>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nieodpłatnie zapewnić Przyjmującemu Zamówienie jednorazową odzież operacyjną oraz pranie odzieży roboczej, </w:t>
      </w:r>
    </w:p>
    <w:p w14:paraId="59A10421" w14:textId="77777777" w:rsidR="009B3FC1" w:rsidRPr="009B3FC1" w:rsidRDefault="009B3FC1" w:rsidP="009B3FC1">
      <w:pPr>
        <w:widowControl w:val="0"/>
        <w:numPr>
          <w:ilvl w:val="0"/>
          <w:numId w:val="1"/>
        </w:numPr>
        <w:tabs>
          <w:tab w:val="left" w:pos="1468"/>
          <w:tab w:val="left" w:pos="8053"/>
          <w:tab w:val="left" w:pos="13813"/>
          <w:tab w:val="left" w:pos="14533"/>
        </w:tabs>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udostępnić pomieszczenia socjalne na terenie siedziby Udzielającego Zamówienia,</w:t>
      </w:r>
    </w:p>
    <w:p w14:paraId="11285004" w14:textId="77777777" w:rsidR="009B3FC1" w:rsidRPr="009B3FC1" w:rsidRDefault="009B3FC1" w:rsidP="009B3FC1">
      <w:pPr>
        <w:widowControl w:val="0"/>
        <w:numPr>
          <w:ilvl w:val="0"/>
          <w:numId w:val="1"/>
        </w:numPr>
        <w:tabs>
          <w:tab w:val="left" w:pos="1468"/>
          <w:tab w:val="left" w:pos="8053"/>
          <w:tab w:val="left" w:pos="13813"/>
          <w:tab w:val="left" w:pos="14533"/>
        </w:tabs>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zapewniać bieżące dostawy energii elektrycznej i cieplnej, dostawy wody, gazów medycznych, zabezpieczać środki czystości, sprzątanie pomieszczeń na zasadach obowiązujących u Udzielającego Zamówienia.</w:t>
      </w:r>
    </w:p>
    <w:p w14:paraId="52925DC1" w14:textId="77777777" w:rsidR="009B3FC1" w:rsidRPr="009B3FC1" w:rsidRDefault="009B3FC1" w:rsidP="009B3FC1">
      <w:pPr>
        <w:widowControl w:val="0"/>
        <w:numPr>
          <w:ilvl w:val="0"/>
          <w:numId w:val="9"/>
        </w:numPr>
        <w:tabs>
          <w:tab w:val="left" w:pos="1468"/>
          <w:tab w:val="left" w:pos="8053"/>
          <w:tab w:val="left" w:pos="13813"/>
          <w:tab w:val="left" w:pos="14533"/>
        </w:tabs>
        <w:suppressAutoHyphens/>
        <w:spacing w:after="0" w:line="276" w:lineRule="auto"/>
        <w:ind w:left="360"/>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Środki udostępnione przez Udzielającego Zamówienia nie mogą być używane w innych celach niż określone niniejszą umową.</w:t>
      </w:r>
    </w:p>
    <w:p w14:paraId="542386B6"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Cs/>
          <w:color w:val="000000" w:themeColor="text1"/>
          <w:kern w:val="1"/>
          <w:lang w:eastAsia="ar-SA"/>
          <w14:ligatures w14:val="none"/>
        </w:rPr>
      </w:pPr>
    </w:p>
    <w:p w14:paraId="71F3C689"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5</w:t>
      </w:r>
    </w:p>
    <w:p w14:paraId="30146E7B" w14:textId="77777777" w:rsidR="009B3FC1" w:rsidRPr="009B3FC1" w:rsidRDefault="009B3FC1" w:rsidP="009B3FC1">
      <w:pPr>
        <w:widowControl w:val="0"/>
        <w:numPr>
          <w:ilvl w:val="0"/>
          <w:numId w:val="20"/>
        </w:numPr>
        <w:tabs>
          <w:tab w:val="left" w:pos="748"/>
          <w:tab w:val="left" w:pos="1108"/>
          <w:tab w:val="left" w:pos="7693"/>
          <w:tab w:val="left" w:pos="13453"/>
          <w:tab w:val="left" w:pos="14173"/>
        </w:tabs>
        <w:suppressAutoHyphens/>
        <w:spacing w:after="0" w:line="276" w:lineRule="auto"/>
        <w:jc w:val="both"/>
        <w:rPr>
          <w:rFonts w:ascii="Garamond" w:eastAsia="Lucida Sans Unicode" w:hAnsi="Garamond" w:cs="Times New Roman"/>
          <w:bCs/>
          <w:color w:val="000000" w:themeColor="text1"/>
          <w:kern w:val="1"/>
          <w:lang w:eastAsia="ar-SA"/>
          <w14:ligatures w14:val="none"/>
        </w:rPr>
      </w:pPr>
      <w:r w:rsidRPr="009B3FC1">
        <w:rPr>
          <w:rFonts w:ascii="Garamond" w:eastAsia="Lucida Sans Unicode" w:hAnsi="Garamond" w:cs="Times New Roman"/>
          <w:bCs/>
          <w:color w:val="000000" w:themeColor="text1"/>
          <w:kern w:val="1"/>
          <w:lang w:eastAsia="ar-SA"/>
          <w14:ligatures w14:val="none"/>
        </w:rPr>
        <w:t>W razie zaistnienia okoliczności, bez względu na ich przyczynę, uniemożliwiających udzielanie świadczeń zdrowotnych przez Przyjmującego Zamówienie zgodnie z ustalonym harmonogramem, o którym mowa w § 3 ust. 3 i 4 umowy, Przyjmujący Zamówienie zobowiązany jest każdorazowo zabezpieczyć zastępstwo w ich udzielaniu..</w:t>
      </w:r>
    </w:p>
    <w:p w14:paraId="1ADF3024" w14:textId="77777777" w:rsidR="009B3FC1" w:rsidRPr="009B3FC1" w:rsidRDefault="009B3FC1" w:rsidP="009B3FC1">
      <w:pPr>
        <w:widowControl w:val="0"/>
        <w:numPr>
          <w:ilvl w:val="0"/>
          <w:numId w:val="20"/>
        </w:numPr>
        <w:tabs>
          <w:tab w:val="left" w:pos="748"/>
          <w:tab w:val="left" w:pos="1108"/>
          <w:tab w:val="left" w:pos="7693"/>
          <w:tab w:val="left" w:pos="13453"/>
          <w:tab w:val="left" w:pos="14173"/>
        </w:tabs>
        <w:suppressAutoHyphens/>
        <w:spacing w:after="0" w:line="276" w:lineRule="auto"/>
        <w:jc w:val="both"/>
        <w:rPr>
          <w:rFonts w:ascii="Garamond" w:eastAsia="Lucida Sans Unicode" w:hAnsi="Garamond" w:cs="Times New Roman"/>
          <w:bCs/>
          <w:color w:val="000000" w:themeColor="text1"/>
          <w:kern w:val="1"/>
          <w:lang w:eastAsia="ar-SA"/>
          <w14:ligatures w14:val="none"/>
        </w:rPr>
      </w:pPr>
      <w:r w:rsidRPr="009B3FC1">
        <w:rPr>
          <w:rFonts w:ascii="Garamond" w:eastAsia="Lucida Sans Unicode" w:hAnsi="Garamond" w:cs="Times New Roman"/>
          <w:bCs/>
          <w:color w:val="000000" w:themeColor="text1"/>
          <w:kern w:val="1"/>
          <w:lang w:eastAsia="ar-SA"/>
          <w14:ligatures w14:val="none"/>
        </w:rPr>
        <w:t xml:space="preserve">Powierzenie przez Przyjmującego Zamówienie udzielania świadczeń zdrowotnych objętych umową osobie innej, w przypadku o którym mowa w ust. 1 powyżej, może nastąpić tylko z uzasadnionych przyczyn i za pisemną zgodą Udzielającego Zamówienia. Powierzenie obowiązków wynikających z niniejszej umowy innej osobie może nastąpić wyłącznie osobie wykonującej zawód pielęgniarki/pielęgniarza, na stałe współpracującego z Udzielającym Zamówienia oraz posiadającego niezbędne kwalifikacje zgodnie z wymogami określonymi w MI oraz doświadczenie umożliwiające wykonywanie przedmiotu umowy. </w:t>
      </w:r>
    </w:p>
    <w:p w14:paraId="7F46852E" w14:textId="77777777" w:rsidR="009B3FC1" w:rsidRPr="009B3FC1" w:rsidRDefault="009B3FC1" w:rsidP="009B3FC1">
      <w:pPr>
        <w:widowControl w:val="0"/>
        <w:numPr>
          <w:ilvl w:val="0"/>
          <w:numId w:val="20"/>
        </w:numPr>
        <w:tabs>
          <w:tab w:val="left" w:pos="748"/>
          <w:tab w:val="left" w:pos="1108"/>
          <w:tab w:val="left" w:pos="7693"/>
          <w:tab w:val="left" w:pos="13453"/>
          <w:tab w:val="left" w:pos="14173"/>
        </w:tabs>
        <w:suppressAutoHyphens/>
        <w:spacing w:after="0" w:line="276" w:lineRule="auto"/>
        <w:jc w:val="both"/>
        <w:rPr>
          <w:rFonts w:ascii="Garamond" w:eastAsia="Lucida Sans Unicode" w:hAnsi="Garamond" w:cs="Times New Roman"/>
          <w:bCs/>
          <w:color w:val="000000" w:themeColor="text1"/>
          <w:kern w:val="1"/>
          <w:lang w:eastAsia="ar-SA"/>
          <w14:ligatures w14:val="none"/>
        </w:rPr>
      </w:pPr>
      <w:r w:rsidRPr="009B3FC1">
        <w:rPr>
          <w:rFonts w:ascii="Garamond" w:eastAsia="Lucida Sans Unicode" w:hAnsi="Garamond" w:cs="Times New Roman"/>
          <w:bCs/>
          <w:color w:val="000000" w:themeColor="text1"/>
          <w:kern w:val="1"/>
          <w:lang w:eastAsia="ar-SA"/>
          <w14:ligatures w14:val="none"/>
        </w:rPr>
        <w:t>Osoby zastępujące Przyjmującego Zamówienie muszą być ubezpieczone od odpowiedzialności cywilnej, zgodnie z § 8 ust. 4 umowy.</w:t>
      </w:r>
    </w:p>
    <w:p w14:paraId="4F702714" w14:textId="77777777" w:rsidR="009B3FC1" w:rsidRPr="009B3FC1" w:rsidRDefault="009B3FC1" w:rsidP="009B3FC1">
      <w:pPr>
        <w:widowControl w:val="0"/>
        <w:numPr>
          <w:ilvl w:val="0"/>
          <w:numId w:val="20"/>
        </w:numPr>
        <w:tabs>
          <w:tab w:val="left" w:pos="748"/>
          <w:tab w:val="left" w:pos="1108"/>
          <w:tab w:val="left" w:pos="7693"/>
          <w:tab w:val="left" w:pos="13453"/>
          <w:tab w:val="left" w:pos="14173"/>
        </w:tabs>
        <w:suppressAutoHyphens/>
        <w:spacing w:after="0" w:line="276" w:lineRule="auto"/>
        <w:jc w:val="both"/>
        <w:rPr>
          <w:rFonts w:ascii="Garamond" w:eastAsia="Lucida Sans Unicode" w:hAnsi="Garamond" w:cs="Times New Roman"/>
          <w:bCs/>
          <w:color w:val="000000" w:themeColor="text1"/>
          <w:kern w:val="1"/>
          <w:lang w:eastAsia="ar-SA"/>
          <w14:ligatures w14:val="none"/>
        </w:rPr>
      </w:pPr>
      <w:r w:rsidRPr="009B3FC1">
        <w:rPr>
          <w:rFonts w:ascii="Garamond" w:eastAsia="Lucida Sans Unicode" w:hAnsi="Garamond" w:cs="Times New Roman"/>
          <w:bCs/>
          <w:color w:val="000000" w:themeColor="text1"/>
          <w:kern w:val="1"/>
          <w:lang w:eastAsia="ar-SA"/>
          <w14:ligatures w14:val="none"/>
        </w:rPr>
        <w:t>Koszty zastępstwa ponosi Przyjmujący Zamówienie.</w:t>
      </w:r>
    </w:p>
    <w:p w14:paraId="1C97FD5D" w14:textId="77777777" w:rsidR="009B3FC1" w:rsidRPr="009B3FC1" w:rsidRDefault="009B3FC1" w:rsidP="009B3FC1">
      <w:pPr>
        <w:widowControl w:val="0"/>
        <w:tabs>
          <w:tab w:val="left" w:pos="748"/>
          <w:tab w:val="left" w:pos="1108"/>
          <w:tab w:val="left" w:pos="7693"/>
          <w:tab w:val="left" w:pos="13453"/>
          <w:tab w:val="left" w:pos="14173"/>
        </w:tabs>
        <w:suppressAutoHyphens/>
        <w:spacing w:after="0" w:line="276" w:lineRule="auto"/>
        <w:ind w:left="360"/>
        <w:jc w:val="both"/>
        <w:rPr>
          <w:rFonts w:ascii="Garamond" w:eastAsia="Lucida Sans Unicode" w:hAnsi="Garamond" w:cs="Times New Roman"/>
          <w:bCs/>
          <w:color w:val="000000" w:themeColor="text1"/>
          <w:kern w:val="1"/>
          <w:lang w:eastAsia="ar-SA"/>
          <w14:ligatures w14:val="none"/>
        </w:rPr>
      </w:pPr>
    </w:p>
    <w:p w14:paraId="0DDF9D20" w14:textId="77777777" w:rsidR="009B3FC1" w:rsidRPr="009B3FC1" w:rsidRDefault="009B3FC1" w:rsidP="009B3FC1">
      <w:pPr>
        <w:widowControl w:val="0"/>
        <w:tabs>
          <w:tab w:val="left" w:pos="748"/>
          <w:tab w:val="left" w:pos="1108"/>
          <w:tab w:val="left" w:pos="7693"/>
          <w:tab w:val="left" w:pos="13453"/>
          <w:tab w:val="left" w:pos="14173"/>
        </w:tabs>
        <w:suppressAutoHyphens/>
        <w:spacing w:after="0" w:line="276" w:lineRule="auto"/>
        <w:ind w:left="360"/>
        <w:jc w:val="both"/>
        <w:rPr>
          <w:rFonts w:ascii="Garamond" w:eastAsia="Lucida Sans Unicode" w:hAnsi="Garamond" w:cs="Times New Roman"/>
          <w:bCs/>
          <w:color w:val="000000" w:themeColor="text1"/>
          <w:kern w:val="1"/>
          <w:lang w:eastAsia="ar-SA"/>
          <w14:ligatures w14:val="none"/>
        </w:rPr>
      </w:pPr>
    </w:p>
    <w:p w14:paraId="569B7AEA" w14:textId="77777777" w:rsidR="009B3FC1" w:rsidRPr="009B3FC1" w:rsidRDefault="009B3FC1" w:rsidP="009B3FC1">
      <w:pPr>
        <w:spacing w:after="0" w:line="276" w:lineRule="auto"/>
        <w:ind w:right="-1"/>
        <w:jc w:val="center"/>
        <w:rPr>
          <w:rFonts w:ascii="Garamond" w:eastAsia="Times New Roman" w:hAnsi="Garamond" w:cs="Times New Roman"/>
          <w:b/>
          <w:kern w:val="0"/>
          <w:lang w:eastAsia="pl-PL"/>
          <w14:ligatures w14:val="none"/>
        </w:rPr>
      </w:pPr>
      <w:r w:rsidRPr="009B3FC1">
        <w:rPr>
          <w:rFonts w:ascii="Garamond" w:eastAsia="Times New Roman" w:hAnsi="Garamond" w:cs="Times New Roman"/>
          <w:b/>
          <w:kern w:val="0"/>
          <w:lang w:eastAsia="pl-PL"/>
          <w14:ligatures w14:val="none"/>
        </w:rPr>
        <w:t>§6</w:t>
      </w:r>
    </w:p>
    <w:p w14:paraId="25C735E1" w14:textId="77777777" w:rsidR="009B3FC1" w:rsidRPr="009B3FC1" w:rsidRDefault="009B3FC1" w:rsidP="009B3FC1">
      <w:pPr>
        <w:widowControl w:val="0"/>
        <w:numPr>
          <w:ilvl w:val="0"/>
          <w:numId w:val="29"/>
        </w:numPr>
        <w:suppressAutoHyphens/>
        <w:spacing w:after="0" w:line="276" w:lineRule="auto"/>
        <w:ind w:right="-1"/>
        <w:jc w:val="both"/>
        <w:rPr>
          <w:rFonts w:ascii="Garamond" w:eastAsia="Times New Roman" w:hAnsi="Garamond" w:cs="Times New Roman"/>
          <w:kern w:val="0"/>
          <w:lang w:eastAsia="pl-PL"/>
          <w14:ligatures w14:val="none"/>
        </w:rPr>
      </w:pPr>
      <w:r w:rsidRPr="009B3FC1">
        <w:rPr>
          <w:rFonts w:ascii="Garamond" w:eastAsia="Times New Roman" w:hAnsi="Garamond" w:cs="Times New Roman"/>
          <w:kern w:val="0"/>
          <w:lang w:eastAsia="pl-PL"/>
          <w14:ligatures w14:val="none"/>
        </w:rPr>
        <w:t>Bezpośrednią kontrolę merytoryczną nad udzielaniem świadczeń zdrowotnych sprawuje pełniąca obowiązki Pielęgniarka Oddziałowa oraz Naczelna Pielęgniarka  Udzielającego zamówienia.</w:t>
      </w:r>
    </w:p>
    <w:p w14:paraId="666ACE87" w14:textId="77777777" w:rsidR="009B3FC1" w:rsidRPr="009B3FC1" w:rsidRDefault="009B3FC1" w:rsidP="009B3FC1">
      <w:pPr>
        <w:widowControl w:val="0"/>
        <w:numPr>
          <w:ilvl w:val="0"/>
          <w:numId w:val="29"/>
        </w:numPr>
        <w:suppressAutoHyphens/>
        <w:spacing w:after="0" w:line="276" w:lineRule="auto"/>
        <w:ind w:right="-1"/>
        <w:jc w:val="both"/>
        <w:rPr>
          <w:rFonts w:ascii="Garamond" w:eastAsia="Times New Roman" w:hAnsi="Garamond" w:cs="Times New Roman"/>
          <w:b/>
          <w:kern w:val="0"/>
          <w:lang w:eastAsia="pl-PL"/>
          <w14:ligatures w14:val="none"/>
        </w:rPr>
      </w:pPr>
      <w:r w:rsidRPr="009B3FC1">
        <w:rPr>
          <w:rFonts w:ascii="Garamond" w:eastAsia="Times New Roman" w:hAnsi="Garamond" w:cs="Times New Roman"/>
          <w:kern w:val="0"/>
          <w:lang w:eastAsia="pl-PL"/>
          <w14:ligatures w14:val="none"/>
        </w:rPr>
        <w:t>Pełną kontrolę nad organizacją udzielanych świadczeń zdrowotnych sprawuje Dyrektor Udzielającego zamówienia.</w:t>
      </w:r>
    </w:p>
    <w:p w14:paraId="2A82106C"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Cs/>
          <w:color w:val="000000" w:themeColor="text1"/>
          <w:kern w:val="1"/>
          <w:lang w:eastAsia="ar-SA"/>
          <w14:ligatures w14:val="none"/>
        </w:rPr>
      </w:pPr>
    </w:p>
    <w:p w14:paraId="5ABCD0FB"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7</w:t>
      </w:r>
    </w:p>
    <w:p w14:paraId="18AA0D8B" w14:textId="77777777" w:rsidR="009B3FC1" w:rsidRPr="009B3FC1" w:rsidRDefault="009B3FC1" w:rsidP="009B3FC1">
      <w:pPr>
        <w:widowControl w:val="0"/>
        <w:numPr>
          <w:ilvl w:val="0"/>
          <w:numId w:val="10"/>
        </w:numPr>
        <w:tabs>
          <w:tab w:val="clear" w:pos="360"/>
          <w:tab w:val="left" w:pos="374"/>
          <w:tab w:val="left" w:pos="748"/>
          <w:tab w:val="left" w:pos="1108"/>
          <w:tab w:val="left" w:pos="7693"/>
          <w:tab w:val="left" w:pos="13453"/>
        </w:tabs>
        <w:suppressAutoHyphens/>
        <w:spacing w:after="0" w:line="276" w:lineRule="auto"/>
        <w:ind w:left="37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Przyjmujący Zamówienie zobowiązany jest posiadać w czasie trwania umowy aktualne badania lekarskie dopuszczające do udzielania świadczeń zdrowotnych, orzeczenie do celów sanitarno-epidemiologicznych, aktualne szczepienia przeciw WZW typu B, odbyte szkolenia wstępne ogólne, stanowiskowe oraz szkolenia okresowe w zakresie BHP.</w:t>
      </w:r>
    </w:p>
    <w:p w14:paraId="4ED65799" w14:textId="77777777" w:rsidR="009B3FC1" w:rsidRPr="009B3FC1" w:rsidRDefault="009B3FC1" w:rsidP="009B3FC1">
      <w:pPr>
        <w:widowControl w:val="0"/>
        <w:numPr>
          <w:ilvl w:val="0"/>
          <w:numId w:val="10"/>
        </w:numPr>
        <w:tabs>
          <w:tab w:val="clear" w:pos="360"/>
          <w:tab w:val="left" w:pos="374"/>
          <w:tab w:val="left" w:pos="748"/>
          <w:tab w:val="left" w:pos="1108"/>
          <w:tab w:val="left" w:pos="7693"/>
          <w:tab w:val="left" w:pos="13453"/>
        </w:tabs>
        <w:suppressAutoHyphens/>
        <w:spacing w:after="0" w:line="276" w:lineRule="auto"/>
        <w:ind w:left="37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Koszty badań lekarskich, szczepień i szkoleń, o których mowa w ust. 1 powyżej ponosi Przyjmujący Zamówienie.</w:t>
      </w:r>
    </w:p>
    <w:p w14:paraId="0FEB7B13" w14:textId="77777777" w:rsidR="009B3FC1" w:rsidRPr="009B3FC1" w:rsidRDefault="009B3FC1" w:rsidP="009B3FC1">
      <w:pPr>
        <w:widowControl w:val="0"/>
        <w:numPr>
          <w:ilvl w:val="0"/>
          <w:numId w:val="10"/>
        </w:numPr>
        <w:tabs>
          <w:tab w:val="clear" w:pos="360"/>
          <w:tab w:val="left" w:pos="374"/>
          <w:tab w:val="left" w:pos="748"/>
          <w:tab w:val="left" w:pos="1108"/>
          <w:tab w:val="left" w:pos="7693"/>
          <w:tab w:val="left" w:pos="13453"/>
        </w:tabs>
        <w:suppressAutoHyphens/>
        <w:spacing w:after="0" w:line="276" w:lineRule="auto"/>
        <w:ind w:left="37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Koszty postępowania </w:t>
      </w:r>
      <w:proofErr w:type="spellStart"/>
      <w:r w:rsidRPr="009B3FC1">
        <w:rPr>
          <w:rFonts w:ascii="Garamond" w:eastAsia="Lucida Sans Unicode" w:hAnsi="Garamond" w:cs="Times New Roman"/>
          <w:color w:val="000000" w:themeColor="text1"/>
          <w:kern w:val="1"/>
          <w:lang w:eastAsia="ar-SA"/>
          <w14:ligatures w14:val="none"/>
        </w:rPr>
        <w:t>poekspozycyjnego</w:t>
      </w:r>
      <w:proofErr w:type="spellEnd"/>
      <w:r w:rsidRPr="009B3FC1">
        <w:rPr>
          <w:rFonts w:ascii="Garamond" w:eastAsia="Lucida Sans Unicode" w:hAnsi="Garamond" w:cs="Times New Roman"/>
          <w:color w:val="000000" w:themeColor="text1"/>
          <w:kern w:val="1"/>
          <w:lang w:eastAsia="ar-SA"/>
          <w14:ligatures w14:val="none"/>
        </w:rPr>
        <w:t xml:space="preserve"> i ewentualnego leczenia ponosi Udzielający Zamówienia.</w:t>
      </w:r>
    </w:p>
    <w:p w14:paraId="57DD505B" w14:textId="77777777" w:rsidR="009B3FC1" w:rsidRPr="009B3FC1" w:rsidRDefault="009B3FC1" w:rsidP="009B3FC1">
      <w:pPr>
        <w:widowControl w:val="0"/>
        <w:numPr>
          <w:ilvl w:val="0"/>
          <w:numId w:val="10"/>
        </w:numPr>
        <w:tabs>
          <w:tab w:val="clear" w:pos="360"/>
          <w:tab w:val="left" w:pos="374"/>
          <w:tab w:val="left" w:pos="426"/>
          <w:tab w:val="left" w:pos="7693"/>
          <w:tab w:val="left" w:pos="13453"/>
        </w:tabs>
        <w:suppressAutoHyphens/>
        <w:spacing w:after="0" w:line="276" w:lineRule="auto"/>
        <w:ind w:left="37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Przyjmujący Zamówienie zobowiązuje się w trakcie realizacji umowy przestrzegać obowiązujących przepisów BHP i ppoż. oraz regulaminów wewnętrznych, zarządzeń, instrukcji i innych przepisów porządkowych wydanych przez Udzielającego Zamówienia.</w:t>
      </w:r>
    </w:p>
    <w:p w14:paraId="6060A5B2" w14:textId="77777777" w:rsidR="009B3FC1" w:rsidRPr="009B3FC1" w:rsidRDefault="009B3FC1" w:rsidP="009B3FC1">
      <w:pPr>
        <w:widowControl w:val="0"/>
        <w:suppressAutoHyphens/>
        <w:spacing w:after="0" w:line="276" w:lineRule="auto"/>
        <w:ind w:left="737" w:hanging="363"/>
        <w:jc w:val="center"/>
        <w:rPr>
          <w:rFonts w:ascii="Garamond" w:eastAsia="Lucida Sans Unicode" w:hAnsi="Garamond" w:cs="Times New Roman"/>
          <w:bCs/>
          <w:color w:val="000000" w:themeColor="text1"/>
          <w:kern w:val="1"/>
          <w:lang w:eastAsia="ar-SA"/>
          <w14:ligatures w14:val="none"/>
        </w:rPr>
      </w:pPr>
    </w:p>
    <w:p w14:paraId="76C19A6B" w14:textId="77777777" w:rsidR="009B3FC1" w:rsidRPr="009B3FC1" w:rsidRDefault="009B3FC1" w:rsidP="009B3FC1">
      <w:pPr>
        <w:widowControl w:val="0"/>
        <w:suppressAutoHyphens/>
        <w:spacing w:after="0" w:line="276" w:lineRule="auto"/>
        <w:ind w:left="737" w:hanging="363"/>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8</w:t>
      </w:r>
    </w:p>
    <w:p w14:paraId="7C4DE544" w14:textId="77777777" w:rsidR="009B3FC1" w:rsidRPr="009B3FC1" w:rsidRDefault="009B3FC1" w:rsidP="009B3FC1">
      <w:pPr>
        <w:widowControl w:val="0"/>
        <w:numPr>
          <w:ilvl w:val="0"/>
          <w:numId w:val="2"/>
        </w:numPr>
        <w:tabs>
          <w:tab w:val="clear" w:pos="360"/>
          <w:tab w:val="left" w:pos="374"/>
          <w:tab w:val="left" w:pos="748"/>
          <w:tab w:val="left" w:pos="1108"/>
          <w:tab w:val="left" w:pos="7783"/>
        </w:tabs>
        <w:suppressAutoHyphens/>
        <w:spacing w:after="0" w:line="276" w:lineRule="auto"/>
        <w:ind w:left="37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Przyjmujący Zamówienie zobowiązuje się do rzetelnego wykonywania świadczeń                              zdrowotnych z wykorzystaniem wiedzy medycznej i umiejętności zawodowych oraz z uwzględnieniem postępu w zakresie medycyny.</w:t>
      </w:r>
    </w:p>
    <w:p w14:paraId="53615F35" w14:textId="77777777" w:rsidR="009B3FC1" w:rsidRPr="009B3FC1" w:rsidRDefault="009B3FC1" w:rsidP="009B3FC1">
      <w:pPr>
        <w:widowControl w:val="0"/>
        <w:numPr>
          <w:ilvl w:val="0"/>
          <w:numId w:val="2"/>
        </w:numPr>
        <w:tabs>
          <w:tab w:val="clear" w:pos="360"/>
          <w:tab w:val="left" w:pos="374"/>
          <w:tab w:val="left" w:pos="748"/>
          <w:tab w:val="left" w:pos="1108"/>
          <w:tab w:val="left" w:pos="7783"/>
        </w:tabs>
        <w:suppressAutoHyphens/>
        <w:spacing w:after="0" w:line="276" w:lineRule="auto"/>
        <w:ind w:left="37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Przyjmujący Zamówienie zobowiązuje się przestrzegać:</w:t>
      </w:r>
    </w:p>
    <w:p w14:paraId="598E57AF" w14:textId="77777777" w:rsidR="009B3FC1" w:rsidRPr="009B3FC1" w:rsidRDefault="009B3FC1" w:rsidP="009B3FC1">
      <w:pPr>
        <w:widowControl w:val="0"/>
        <w:numPr>
          <w:ilvl w:val="0"/>
          <w:numId w:val="13"/>
        </w:numPr>
        <w:tabs>
          <w:tab w:val="num" w:pos="709"/>
        </w:tabs>
        <w:suppressAutoHyphens/>
        <w:spacing w:after="0" w:line="276" w:lineRule="auto"/>
        <w:ind w:left="709" w:hanging="283"/>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przepisów określających prawa pacjenta,</w:t>
      </w:r>
    </w:p>
    <w:p w14:paraId="44C6AFD6" w14:textId="77777777" w:rsidR="009B3FC1" w:rsidRPr="009B3FC1" w:rsidRDefault="009B3FC1" w:rsidP="009B3FC1">
      <w:pPr>
        <w:widowControl w:val="0"/>
        <w:numPr>
          <w:ilvl w:val="0"/>
          <w:numId w:val="13"/>
        </w:numPr>
        <w:tabs>
          <w:tab w:val="num" w:pos="709"/>
          <w:tab w:val="left" w:pos="2977"/>
        </w:tabs>
        <w:suppressAutoHyphens/>
        <w:spacing w:after="0" w:line="276" w:lineRule="auto"/>
        <w:ind w:left="709" w:hanging="283"/>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przepisów prawnych obowiązujących w ochronie zdrowia, w szczególności wszelkich przepisów wprowadzonych przez Narodowy Fundusz Zdrowia obowiązujących publiczne zakłady opieki zdrowotnej. </w:t>
      </w:r>
    </w:p>
    <w:p w14:paraId="155487BA" w14:textId="77777777" w:rsidR="009B3FC1" w:rsidRPr="009B3FC1" w:rsidRDefault="009B3FC1" w:rsidP="009B3FC1">
      <w:pPr>
        <w:widowControl w:val="0"/>
        <w:numPr>
          <w:ilvl w:val="0"/>
          <w:numId w:val="3"/>
        </w:numPr>
        <w:tabs>
          <w:tab w:val="left" w:pos="720"/>
          <w:tab w:val="left" w:pos="1080"/>
          <w:tab w:val="left" w:pos="7755"/>
        </w:tabs>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Przyjmujący Zamówienie jest obowiązany:</w:t>
      </w:r>
    </w:p>
    <w:p w14:paraId="66E79C05" w14:textId="77777777" w:rsidR="009B3FC1" w:rsidRPr="009B3FC1" w:rsidRDefault="009B3FC1" w:rsidP="009B3FC1">
      <w:pPr>
        <w:widowControl w:val="0"/>
        <w:numPr>
          <w:ilvl w:val="1"/>
          <w:numId w:val="11"/>
        </w:numPr>
        <w:tabs>
          <w:tab w:val="num" w:pos="709"/>
        </w:tabs>
        <w:suppressAutoHyphens/>
        <w:spacing w:after="0" w:line="276" w:lineRule="auto"/>
        <w:ind w:left="709" w:hanging="283"/>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do współpracy z lekarzami oraz pielęgniarkami udzielającymi świadczeń zdrowotnych na rzecz pacjentów Udzielającego Zamówienia,</w:t>
      </w:r>
    </w:p>
    <w:p w14:paraId="5E596786" w14:textId="77777777" w:rsidR="009B3FC1" w:rsidRPr="009B3FC1" w:rsidRDefault="009B3FC1" w:rsidP="009B3FC1">
      <w:pPr>
        <w:widowControl w:val="0"/>
        <w:numPr>
          <w:ilvl w:val="1"/>
          <w:numId w:val="11"/>
        </w:numPr>
        <w:tabs>
          <w:tab w:val="num" w:pos="709"/>
        </w:tabs>
        <w:suppressAutoHyphens/>
        <w:spacing w:after="0" w:line="276" w:lineRule="auto"/>
        <w:ind w:left="709" w:hanging="283"/>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do prowadzenia na bieżąco i w prawidłowy sposób dokumentacji medycznej według standardów obowiązujących u Udzielającego Zamówienia, w tym w systemie informatycznym oraz sprawozdawczości statystycznej, zgodnie z obowiązującymi w tym zakresie przepisami prawa,</w:t>
      </w:r>
    </w:p>
    <w:p w14:paraId="26E55540" w14:textId="77777777" w:rsidR="009B3FC1" w:rsidRPr="009B3FC1" w:rsidRDefault="009B3FC1" w:rsidP="009B3FC1">
      <w:pPr>
        <w:widowControl w:val="0"/>
        <w:numPr>
          <w:ilvl w:val="1"/>
          <w:numId w:val="11"/>
        </w:numPr>
        <w:tabs>
          <w:tab w:val="num" w:pos="709"/>
        </w:tabs>
        <w:suppressAutoHyphens/>
        <w:spacing w:after="0" w:line="276" w:lineRule="auto"/>
        <w:ind w:left="709" w:hanging="283"/>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do pisemnego ustosunkowania się do skargi pacjenta na wykonywane mu świadczenie zdrowotne i przekazanie wyjaśnień do Zastępcy Dyrektora ds. Lecznictwa Udzielającego Zamówienia.</w:t>
      </w:r>
    </w:p>
    <w:p w14:paraId="47043C5C" w14:textId="77777777" w:rsidR="009B3FC1" w:rsidRPr="009B3FC1" w:rsidRDefault="009B3FC1" w:rsidP="009B3FC1">
      <w:pPr>
        <w:widowControl w:val="0"/>
        <w:numPr>
          <w:ilvl w:val="0"/>
          <w:numId w:val="4"/>
        </w:numPr>
        <w:tabs>
          <w:tab w:val="left" w:pos="748"/>
          <w:tab w:val="left" w:pos="1108"/>
          <w:tab w:val="left" w:pos="7783"/>
        </w:tabs>
        <w:suppressAutoHyphens/>
        <w:spacing w:after="0" w:line="276" w:lineRule="auto"/>
        <w:jc w:val="both"/>
        <w:rPr>
          <w:rFonts w:ascii="Garamond" w:eastAsia="Times New Roman" w:hAnsi="Garamond" w:cs="Times New Roman"/>
          <w:color w:val="000000" w:themeColor="text1"/>
          <w:kern w:val="0"/>
          <w:lang w:eastAsia="pl-PL"/>
          <w14:ligatures w14:val="none"/>
        </w:rPr>
      </w:pPr>
      <w:r w:rsidRPr="009B3FC1">
        <w:rPr>
          <w:rFonts w:ascii="Garamond" w:eastAsia="Lucida Sans Unicode" w:hAnsi="Garamond" w:cs="Times New Roman"/>
          <w:color w:val="000000" w:themeColor="text1"/>
          <w:kern w:val="1"/>
          <w:lang w:eastAsia="ar-SA"/>
          <w14:ligatures w14:val="none"/>
        </w:rPr>
        <w:t>Przyjmujący Zamówienie zobowiązany jest do:</w:t>
      </w:r>
    </w:p>
    <w:p w14:paraId="088C7389" w14:textId="77777777" w:rsidR="009B3FC1" w:rsidRPr="009B3FC1" w:rsidRDefault="009B3FC1" w:rsidP="009B3FC1">
      <w:pPr>
        <w:widowControl w:val="0"/>
        <w:numPr>
          <w:ilvl w:val="0"/>
          <w:numId w:val="16"/>
        </w:numPr>
        <w:tabs>
          <w:tab w:val="clear" w:pos="360"/>
          <w:tab w:val="num" w:pos="709"/>
        </w:tabs>
        <w:suppressAutoHyphens/>
        <w:spacing w:after="0" w:line="276" w:lineRule="auto"/>
        <w:ind w:left="709" w:hanging="283"/>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zawarcia umowy ubezpieczenia OC </w:t>
      </w:r>
      <w:r w:rsidRPr="009B3FC1">
        <w:rPr>
          <w:rFonts w:ascii="Garamond" w:eastAsia="Lucida Sans Unicode" w:hAnsi="Garamond" w:cs="Times New Roman"/>
          <w:bCs/>
          <w:color w:val="000000" w:themeColor="text1"/>
          <w:kern w:val="1"/>
          <w:lang w:eastAsia="ar-SA"/>
          <w14:ligatures w14:val="none"/>
        </w:rPr>
        <w:t xml:space="preserve">zgodnie z rozporządzeniem wydanym na podstawie art. 25 ust. 5 ustawy </w:t>
      </w:r>
      <w:r w:rsidRPr="009B3FC1">
        <w:rPr>
          <w:rFonts w:ascii="Garamond" w:eastAsia="Lucida Sans Unicode" w:hAnsi="Garamond" w:cs="Times New Roman"/>
          <w:color w:val="000000" w:themeColor="text1"/>
          <w:kern w:val="1"/>
          <w:lang w:eastAsia="ar-SA"/>
          <w14:ligatures w14:val="none"/>
        </w:rPr>
        <w:t xml:space="preserve">z dnia 15 kwietnia 2011 r. </w:t>
      </w:r>
      <w:r w:rsidRPr="009B3FC1">
        <w:rPr>
          <w:rFonts w:ascii="Garamond" w:eastAsia="Lucida Sans Unicode" w:hAnsi="Garamond" w:cs="Times New Roman"/>
          <w:bCs/>
          <w:color w:val="000000" w:themeColor="text1"/>
          <w:kern w:val="1"/>
          <w:lang w:eastAsia="ar-SA"/>
          <w14:ligatures w14:val="none"/>
        </w:rPr>
        <w:t xml:space="preserve">o działalności leczniczej </w:t>
      </w:r>
      <w:r w:rsidRPr="009B3FC1">
        <w:rPr>
          <w:rFonts w:ascii="Garamond" w:eastAsia="Lucida Sans Unicode" w:hAnsi="Garamond" w:cs="Times New Roman"/>
          <w:color w:val="000000" w:themeColor="text1"/>
          <w:kern w:val="1"/>
          <w:lang w:eastAsia="ar-SA"/>
          <w14:ligatures w14:val="none"/>
        </w:rPr>
        <w:t>(tekst jednolity Dz. U. z 2026 r., poz. 156),</w:t>
      </w:r>
    </w:p>
    <w:p w14:paraId="0F3907A5" w14:textId="161A0494" w:rsidR="009B3FC1" w:rsidRPr="009B3FC1" w:rsidRDefault="009B3FC1" w:rsidP="009B3FC1">
      <w:pPr>
        <w:widowControl w:val="0"/>
        <w:numPr>
          <w:ilvl w:val="0"/>
          <w:numId w:val="16"/>
        </w:numPr>
        <w:tabs>
          <w:tab w:val="clear" w:pos="360"/>
          <w:tab w:val="num" w:pos="709"/>
        </w:tabs>
        <w:suppressAutoHyphens/>
        <w:spacing w:after="0" w:line="276" w:lineRule="auto"/>
        <w:ind w:left="709" w:hanging="283"/>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okazania oryginału umowy ubezpieczeniowej przy podpisywaniu umowy oraz dostarczenia kopii polisy jako </w:t>
      </w:r>
      <w:r w:rsidRPr="009B3FC1">
        <w:rPr>
          <w:rFonts w:ascii="Garamond" w:eastAsia="Lucida Sans Unicode" w:hAnsi="Garamond" w:cs="Times New Roman"/>
          <w:b/>
          <w:bCs/>
          <w:color w:val="000000" w:themeColor="text1"/>
          <w:kern w:val="1"/>
          <w:lang w:eastAsia="ar-SA"/>
          <w14:ligatures w14:val="none"/>
        </w:rPr>
        <w:t xml:space="preserve">załącznika nr </w:t>
      </w:r>
      <w:r>
        <w:rPr>
          <w:rFonts w:ascii="Garamond" w:eastAsia="Lucida Sans Unicode" w:hAnsi="Garamond" w:cs="Times New Roman"/>
          <w:b/>
          <w:bCs/>
          <w:color w:val="000000" w:themeColor="text1"/>
          <w:kern w:val="1"/>
          <w:lang w:eastAsia="ar-SA"/>
          <w14:ligatures w14:val="none"/>
        </w:rPr>
        <w:t>2</w:t>
      </w:r>
      <w:r w:rsidRPr="009B3FC1">
        <w:rPr>
          <w:rFonts w:ascii="Garamond" w:eastAsia="Lucida Sans Unicode" w:hAnsi="Garamond" w:cs="Times New Roman"/>
          <w:color w:val="000000" w:themeColor="text1"/>
          <w:kern w:val="1"/>
          <w:lang w:eastAsia="ar-SA"/>
          <w14:ligatures w14:val="none"/>
        </w:rPr>
        <w:t xml:space="preserve"> do niniejszej umowy najpóźniej w dniu rozpoczęcia udzielania świadczeń zdrowotnych,</w:t>
      </w:r>
    </w:p>
    <w:p w14:paraId="19E6F340" w14:textId="77777777" w:rsidR="009B3FC1" w:rsidRPr="009B3FC1" w:rsidRDefault="009B3FC1" w:rsidP="009B3FC1">
      <w:pPr>
        <w:widowControl w:val="0"/>
        <w:numPr>
          <w:ilvl w:val="0"/>
          <w:numId w:val="16"/>
        </w:numPr>
        <w:tabs>
          <w:tab w:val="clear" w:pos="360"/>
          <w:tab w:val="num" w:pos="709"/>
        </w:tabs>
        <w:suppressAutoHyphens/>
        <w:spacing w:after="0" w:line="276" w:lineRule="auto"/>
        <w:ind w:left="709" w:hanging="283"/>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utrzymywania przez okres obowiązywania umowy, w wysokości wymaganej przez odpowiednie przepisy, sumy gwarancyjnej oraz zakresu ubezpieczenia,</w:t>
      </w:r>
    </w:p>
    <w:p w14:paraId="4C0E9B77" w14:textId="77777777" w:rsidR="009B3FC1" w:rsidRPr="009B3FC1" w:rsidRDefault="009B3FC1" w:rsidP="009B3FC1">
      <w:pPr>
        <w:widowControl w:val="0"/>
        <w:numPr>
          <w:ilvl w:val="0"/>
          <w:numId w:val="16"/>
        </w:numPr>
        <w:tabs>
          <w:tab w:val="clear" w:pos="360"/>
          <w:tab w:val="num" w:pos="709"/>
        </w:tabs>
        <w:suppressAutoHyphens/>
        <w:spacing w:after="0" w:line="276" w:lineRule="auto"/>
        <w:ind w:left="709" w:hanging="283"/>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wznawiania umowy ubezpieczeniowej w dniu jej wygaśnięcia oraz dostarczanie kopii tej aktualnej umowy (polisy) do Udzielającego Zamówienia w terminie 30 dni od dnia wznowienia umowy ubezpieczeniowej.</w:t>
      </w:r>
    </w:p>
    <w:p w14:paraId="676F0D6D" w14:textId="77777777" w:rsidR="009B3FC1" w:rsidRPr="009B3FC1" w:rsidRDefault="009B3FC1" w:rsidP="009B3FC1">
      <w:pPr>
        <w:widowControl w:val="0"/>
        <w:numPr>
          <w:ilvl w:val="0"/>
          <w:numId w:val="4"/>
        </w:numPr>
        <w:tabs>
          <w:tab w:val="left" w:pos="748"/>
          <w:tab w:val="left" w:pos="1108"/>
          <w:tab w:val="left" w:pos="7783"/>
        </w:tabs>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Przyjmujący Zamówienie zobowiązuje się przestrzegać zasad uczciwej konkurencji, za naruszenie której Strony uważają:</w:t>
      </w:r>
    </w:p>
    <w:p w14:paraId="2A630FB3" w14:textId="77777777" w:rsidR="009B3FC1" w:rsidRPr="009B3FC1" w:rsidRDefault="009B3FC1" w:rsidP="009B3FC1">
      <w:pPr>
        <w:widowControl w:val="0"/>
        <w:suppressAutoHyphens/>
        <w:spacing w:after="0" w:line="276" w:lineRule="auto"/>
        <w:ind w:left="737" w:hanging="311"/>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1)</w:t>
      </w:r>
      <w:r w:rsidRPr="009B3FC1">
        <w:rPr>
          <w:rFonts w:ascii="Garamond" w:eastAsia="Lucida Sans Unicode" w:hAnsi="Garamond" w:cs="Times New Roman"/>
          <w:color w:val="000000" w:themeColor="text1"/>
          <w:kern w:val="1"/>
          <w:lang w:eastAsia="ar-SA"/>
          <w14:ligatures w14:val="none"/>
        </w:rPr>
        <w:tab/>
        <w:t>wskazywanie pacjentom Udzielającego Zamówienia innych niż Udzielający Zamówienia wykonawców usług medycznych w zakresie prowadzonym przez Udzielającego Zamówienia,</w:t>
      </w:r>
    </w:p>
    <w:p w14:paraId="355E1E98" w14:textId="77777777" w:rsidR="009B3FC1" w:rsidRPr="009B3FC1" w:rsidRDefault="009B3FC1" w:rsidP="009B3FC1">
      <w:pPr>
        <w:widowControl w:val="0"/>
        <w:suppressAutoHyphens/>
        <w:spacing w:after="0" w:line="276" w:lineRule="auto"/>
        <w:ind w:left="737" w:hanging="311"/>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 2) udzielania osobom trzecim informacji, których ujawnienie mogłoby być szkodliwe dla interesów Udzielającego Zamówienia.</w:t>
      </w:r>
    </w:p>
    <w:p w14:paraId="76C87B84" w14:textId="77777777" w:rsidR="009B3FC1" w:rsidRPr="009B3FC1" w:rsidRDefault="009B3FC1" w:rsidP="009B3FC1">
      <w:pPr>
        <w:widowControl w:val="0"/>
        <w:numPr>
          <w:ilvl w:val="0"/>
          <w:numId w:val="4"/>
        </w:numPr>
        <w:tabs>
          <w:tab w:val="left" w:pos="748"/>
          <w:tab w:val="left" w:pos="1108"/>
          <w:tab w:val="left" w:pos="7693"/>
          <w:tab w:val="left" w:pos="13453"/>
        </w:tabs>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Przyjmujący Zamówienie zobowiązuje się do dbania o pozytywny wizerunek Udzielającego Zamówienia, a także chronić materialne i niematerialne interesy Udzielającego Zamówienie. </w:t>
      </w:r>
    </w:p>
    <w:p w14:paraId="0437700B" w14:textId="77777777" w:rsidR="009B3FC1" w:rsidRDefault="009B3FC1" w:rsidP="009B3FC1">
      <w:pPr>
        <w:widowControl w:val="0"/>
        <w:numPr>
          <w:ilvl w:val="0"/>
          <w:numId w:val="4"/>
        </w:numPr>
        <w:suppressAutoHyphens/>
        <w:spacing w:after="0" w:line="276" w:lineRule="auto"/>
        <w:ind w:hanging="502"/>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Przyjmujący Zamówienie zobowiązuje się najpóźniej do dnia zawarcia niniejszej umowy złożyć stosowny wniosek do rejestru podmiotów wykonujących działalność leczniczą w celu dokonania wpisu do tego rejestru.</w:t>
      </w:r>
    </w:p>
    <w:p w14:paraId="60C59363" w14:textId="77777777" w:rsidR="0096395A" w:rsidRPr="009B3FC1" w:rsidRDefault="0096395A" w:rsidP="0096395A">
      <w:pPr>
        <w:widowControl w:val="0"/>
        <w:suppressAutoHyphens/>
        <w:spacing w:after="0" w:line="276" w:lineRule="auto"/>
        <w:ind w:left="360"/>
        <w:jc w:val="both"/>
        <w:rPr>
          <w:rFonts w:ascii="Garamond" w:eastAsia="Lucida Sans Unicode" w:hAnsi="Garamond" w:cs="Times New Roman"/>
          <w:color w:val="000000" w:themeColor="text1"/>
          <w:kern w:val="1"/>
          <w:lang w:eastAsia="ar-SA"/>
          <w14:ligatures w14:val="none"/>
        </w:rPr>
      </w:pPr>
    </w:p>
    <w:p w14:paraId="5DD1F77D"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Cs/>
          <w:color w:val="000000" w:themeColor="text1"/>
          <w:kern w:val="1"/>
          <w:lang w:eastAsia="ar-SA"/>
          <w14:ligatures w14:val="none"/>
        </w:rPr>
      </w:pPr>
    </w:p>
    <w:p w14:paraId="5B1057AA"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lastRenderedPageBreak/>
        <w:t>§ 9</w:t>
      </w:r>
    </w:p>
    <w:p w14:paraId="1D000C1F" w14:textId="77777777" w:rsidR="009B3FC1" w:rsidRPr="009B3FC1" w:rsidRDefault="009B3FC1" w:rsidP="009B3FC1">
      <w:pPr>
        <w:widowControl w:val="0"/>
        <w:numPr>
          <w:ilvl w:val="0"/>
          <w:numId w:val="14"/>
        </w:numPr>
        <w:tabs>
          <w:tab w:val="num" w:pos="284"/>
        </w:tabs>
        <w:suppressAutoHyphens/>
        <w:spacing w:after="0" w:line="276" w:lineRule="auto"/>
        <w:ind w:left="284" w:hanging="28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Odpowiedzialność za szkodę wyrządzoną przy udzielaniu świadczeń zdrowotnych będących przedmiotem umowy ponoszą solidarnie Udzielający Zamówienia i Przyjmujący Zamówienie. </w:t>
      </w:r>
    </w:p>
    <w:p w14:paraId="25DDC24D" w14:textId="77777777" w:rsidR="009B3FC1" w:rsidRPr="009B3FC1" w:rsidRDefault="009B3FC1" w:rsidP="009B3FC1">
      <w:pPr>
        <w:widowControl w:val="0"/>
        <w:numPr>
          <w:ilvl w:val="0"/>
          <w:numId w:val="14"/>
        </w:numPr>
        <w:tabs>
          <w:tab w:val="num" w:pos="284"/>
        </w:tabs>
        <w:suppressAutoHyphens/>
        <w:spacing w:after="0" w:line="276" w:lineRule="auto"/>
        <w:ind w:left="284" w:hanging="284"/>
        <w:jc w:val="both"/>
        <w:rPr>
          <w:rFonts w:ascii="Garamond" w:eastAsia="Lucida Sans Unicode" w:hAnsi="Garamond" w:cs="Times New Roman"/>
          <w:bCs/>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W zakresie rozliczeń regresowych między Stronami umowy w związku z odpowiedzialnością solidarną, o której mowa w ust. 1 powyżej, Udzielający Zamówienia nie ponosi odpowiedzialności, jeśli szkoda powstała z przyczyn leżących po stronie Przyjmującego Zamówienie lub też nie ponosi odpowiedzialności w stopniu, w jakim szkoda była następstwem przyczyn leżących po stronie Przyjmującego Zamówienie. Powyższe oznacza w szczególności, że w przypadku, kiedy Udzielający Zamówienia zapłaci odszkodowanie (w tym zadośćuczynienie) jako dłużnik solidarny, Udzielający Zamówienia będzie uprawniony do żądania od Przyjmującego Zamówienie zwrotu całości lub części zapłaconej przez niego kwoty tytułem takiego odszkodowania (w tym zadośćuczynienia) w zależności od okoliczności, a zwłaszcza od winy Przyjmującego Zamówienie oraz od stopnia, w jakim przyczynił się do powstania szkody, na co Przyjmujący Zamówienie wyraża zgodę. </w:t>
      </w:r>
    </w:p>
    <w:p w14:paraId="4773D0ED"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Cs/>
          <w:color w:val="000000" w:themeColor="text1"/>
          <w:kern w:val="1"/>
          <w:lang w:eastAsia="ar-SA"/>
          <w14:ligatures w14:val="none"/>
        </w:rPr>
      </w:pPr>
    </w:p>
    <w:p w14:paraId="4122DC7B"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10</w:t>
      </w:r>
    </w:p>
    <w:p w14:paraId="71711FFD" w14:textId="77777777"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Przyjmujący Zamówienie ponosi całkowitą odpowiedzialność za ordynowanie leków, materiałów medycznych, stosowanie procedur medycznych i należytą realizację obowiązków nałożonych na niego niniejszą umową.</w:t>
      </w:r>
    </w:p>
    <w:p w14:paraId="1BE52DCA" w14:textId="77777777"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lang w:eastAsia="ar-SA"/>
          <w14:ligatures w14:val="none"/>
        </w:rPr>
      </w:pPr>
    </w:p>
    <w:p w14:paraId="421A620B"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11</w:t>
      </w:r>
    </w:p>
    <w:p w14:paraId="09301AAA" w14:textId="7F2E51F1" w:rsidR="009B3FC1" w:rsidRPr="009B3FC1" w:rsidRDefault="009B3FC1" w:rsidP="009B3FC1">
      <w:pPr>
        <w:widowControl w:val="0"/>
        <w:numPr>
          <w:ilvl w:val="0"/>
          <w:numId w:val="15"/>
        </w:numPr>
        <w:suppressAutoHyphens/>
        <w:spacing w:after="0" w:line="276" w:lineRule="auto"/>
        <w:ind w:left="426" w:hanging="426"/>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Strony ustalają, iż należność z tytułu realizacji przedmiotu umowy określonego w § 1 wynosi</w:t>
      </w:r>
      <w:r>
        <w:rPr>
          <w:rFonts w:ascii="Garamond" w:eastAsia="Lucida Sans Unicode" w:hAnsi="Garamond" w:cs="Times New Roman"/>
          <w:color w:val="000000" w:themeColor="text1"/>
          <w:kern w:val="1"/>
          <w:lang w:eastAsia="ar-SA"/>
          <w14:ligatures w14:val="none"/>
        </w:rPr>
        <w:t>:</w:t>
      </w:r>
    </w:p>
    <w:p w14:paraId="157B96FF" w14:textId="77777777" w:rsidR="009B3FC1" w:rsidRPr="009B3FC1" w:rsidRDefault="009B3FC1" w:rsidP="009B3FC1">
      <w:pPr>
        <w:widowControl w:val="0"/>
        <w:numPr>
          <w:ilvl w:val="0"/>
          <w:numId w:val="26"/>
        </w:numPr>
        <w:suppressAutoHyphens/>
        <w:spacing w:after="0" w:line="276" w:lineRule="auto"/>
        <w:ind w:left="426" w:hanging="426"/>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 </w:t>
      </w:r>
      <w:r w:rsidRPr="009B3FC1">
        <w:rPr>
          <w:rFonts w:ascii="Garamond" w:eastAsia="Lucida Sans Unicode" w:hAnsi="Garamond" w:cs="Times New Roman"/>
          <w:kern w:val="1"/>
          <w:lang w:eastAsia="ar-SA"/>
          <w14:ligatures w14:val="none"/>
        </w:rPr>
        <w:t xml:space="preserve"> </w:t>
      </w:r>
      <w:bookmarkStart w:id="0" w:name="_Hlk200020224"/>
      <w:bookmarkStart w:id="1" w:name="_Hlk198284694"/>
      <w:r w:rsidRPr="009B3FC1">
        <w:rPr>
          <w:rFonts w:ascii="Garamond" w:eastAsia="Lucida Sans Unicode" w:hAnsi="Garamond" w:cs="Times New Roman"/>
          <w:b/>
          <w:bCs/>
          <w:kern w:val="1"/>
          <w:lang w:eastAsia="ar-SA"/>
          <w14:ligatures w14:val="none"/>
        </w:rPr>
        <w:t>……………. PLN brutto</w:t>
      </w:r>
      <w:bookmarkEnd w:id="0"/>
      <w:r w:rsidRPr="009B3FC1">
        <w:rPr>
          <w:rFonts w:ascii="Garamond" w:eastAsia="Lucida Sans Unicode" w:hAnsi="Garamond" w:cs="Times New Roman"/>
          <w:kern w:val="1"/>
          <w:lang w:eastAsia="ar-SA"/>
          <w14:ligatures w14:val="none"/>
        </w:rPr>
        <w:t xml:space="preserve"> </w:t>
      </w:r>
      <w:r w:rsidRPr="009B3FC1">
        <w:rPr>
          <w:rFonts w:ascii="Garamond" w:eastAsia="Times New Roman" w:hAnsi="Garamond" w:cs="Times New Roman"/>
          <w:kern w:val="0"/>
          <w:lang w:eastAsia="ar-SA"/>
          <w14:ligatures w14:val="none"/>
        </w:rPr>
        <w:t xml:space="preserve">za jedną godzinę udzielania świadczeń zdrowotnych przez pielęgniarkę/pielęgniarza </w:t>
      </w:r>
      <w:bookmarkEnd w:id="1"/>
      <w:r w:rsidRPr="009B3FC1">
        <w:rPr>
          <w:rFonts w:ascii="Garamond" w:eastAsia="Times New Roman" w:hAnsi="Garamond" w:cs="Times New Roman"/>
          <w:color w:val="000000" w:themeColor="text1"/>
          <w:kern w:val="0"/>
          <w:lang w:eastAsia="ar-SA"/>
          <w14:ligatures w14:val="none"/>
        </w:rPr>
        <w:t xml:space="preserve">na Bloku Operacyjnym oraz ilość godzin ich udzielania </w:t>
      </w:r>
      <w:r w:rsidRPr="009B3FC1">
        <w:rPr>
          <w:rFonts w:ascii="Garamond" w:eastAsia="Lucida Sans Unicode" w:hAnsi="Garamond" w:cs="Times New Roman"/>
          <w:color w:val="000000" w:themeColor="text1"/>
          <w:kern w:val="1"/>
          <w:lang w:eastAsia="ar-SA"/>
          <w14:ligatures w14:val="none"/>
        </w:rPr>
        <w:t xml:space="preserve"> u Udzielającego Zamówienie.</w:t>
      </w:r>
    </w:p>
    <w:p w14:paraId="0FF65F03" w14:textId="77777777" w:rsidR="009B3FC1" w:rsidRPr="009B3FC1" w:rsidRDefault="009B3FC1" w:rsidP="009B3FC1">
      <w:pPr>
        <w:widowControl w:val="0"/>
        <w:numPr>
          <w:ilvl w:val="0"/>
          <w:numId w:val="15"/>
        </w:numPr>
        <w:suppressAutoHyphens/>
        <w:spacing w:after="0" w:line="276" w:lineRule="auto"/>
        <w:contextualSpacing/>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Rozliczenie wynagrodzenia za udzielone świadczenia następuje w okresach miesięcznych. </w:t>
      </w:r>
    </w:p>
    <w:p w14:paraId="79A7C177" w14:textId="77777777" w:rsidR="009B3FC1" w:rsidRPr="009B3FC1" w:rsidRDefault="009B3FC1" w:rsidP="009B3FC1">
      <w:pPr>
        <w:suppressAutoHyphens/>
        <w:spacing w:after="59" w:line="240" w:lineRule="auto"/>
        <w:jc w:val="both"/>
        <w:rPr>
          <w:rFonts w:ascii="Garamond" w:eastAsia="Calibri" w:hAnsi="Garamond" w:cs="Times New Roman"/>
          <w:color w:val="000000" w:themeColor="text1"/>
          <w:kern w:val="0"/>
          <w14:ligatures w14:val="none"/>
        </w:rPr>
      </w:pPr>
      <w:r w:rsidRPr="009B3FC1">
        <w:rPr>
          <w:rFonts w:ascii="Garamond" w:eastAsia="Calibri" w:hAnsi="Garamond" w:cs="Times New Roman"/>
          <w:color w:val="000000" w:themeColor="text1"/>
          <w:kern w:val="0"/>
          <w14:ligatures w14:val="none"/>
        </w:rPr>
        <w:t>3. „Przyjmujący Zamówienie” zobowiązuje się do zachowania w tajemnicy wysokości wynagrodzenia określonego w ust. 1.</w:t>
      </w:r>
    </w:p>
    <w:p w14:paraId="33B5E818" w14:textId="77777777" w:rsidR="009B3FC1" w:rsidRPr="009B3FC1" w:rsidRDefault="009B3FC1" w:rsidP="009B3FC1">
      <w:pPr>
        <w:widowControl w:val="0"/>
        <w:suppressAutoHyphens/>
        <w:spacing w:after="0" w:line="240"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4. Przyjmujący zamówienie zobowiązuje się do wystawiania faktur wyłącznie w formie faktur ustrukturyzowanych za pośrednictwem Krajowego Systemu e-Faktur (</w:t>
      </w:r>
      <w:proofErr w:type="spellStart"/>
      <w:r w:rsidRPr="009B3FC1">
        <w:rPr>
          <w:rFonts w:ascii="Garamond" w:eastAsia="Lucida Sans Unicode" w:hAnsi="Garamond" w:cs="Times New Roman"/>
          <w:color w:val="000000" w:themeColor="text1"/>
          <w:kern w:val="1"/>
          <w:lang w:eastAsia="ar-SA"/>
          <w14:ligatures w14:val="none"/>
        </w:rPr>
        <w:t>KSeF</w:t>
      </w:r>
      <w:proofErr w:type="spellEnd"/>
      <w:r w:rsidRPr="009B3FC1">
        <w:rPr>
          <w:rFonts w:ascii="Garamond" w:eastAsia="Lucida Sans Unicode" w:hAnsi="Garamond" w:cs="Times New Roman"/>
          <w:color w:val="000000" w:themeColor="text1"/>
          <w:kern w:val="1"/>
          <w:lang w:eastAsia="ar-SA"/>
          <w14:ligatures w14:val="none"/>
        </w:rPr>
        <w:t>).</w:t>
      </w:r>
    </w:p>
    <w:p w14:paraId="6495AFEB" w14:textId="77777777" w:rsidR="009B3FC1" w:rsidRPr="009B3FC1" w:rsidRDefault="009B3FC1" w:rsidP="009B3FC1">
      <w:pPr>
        <w:widowControl w:val="0"/>
        <w:suppressAutoHyphens/>
        <w:spacing w:after="0" w:line="240"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5. Za dzień doręczenia faktury Przyjmującego zamówienie uznaje się dzień otrzymania faktury przez Udzielającego Zamówienia w systemie </w:t>
      </w:r>
      <w:proofErr w:type="spellStart"/>
      <w:r w:rsidRPr="009B3FC1">
        <w:rPr>
          <w:rFonts w:ascii="Garamond" w:eastAsia="Lucida Sans Unicode" w:hAnsi="Garamond" w:cs="Times New Roman"/>
          <w:color w:val="000000" w:themeColor="text1"/>
          <w:kern w:val="1"/>
          <w:lang w:eastAsia="ar-SA"/>
          <w14:ligatures w14:val="none"/>
        </w:rPr>
        <w:t>KSeF</w:t>
      </w:r>
      <w:proofErr w:type="spellEnd"/>
      <w:r w:rsidRPr="009B3FC1">
        <w:rPr>
          <w:rFonts w:ascii="Garamond" w:eastAsia="Lucida Sans Unicode" w:hAnsi="Garamond" w:cs="Times New Roman"/>
          <w:color w:val="000000" w:themeColor="text1"/>
          <w:kern w:val="1"/>
          <w:lang w:eastAsia="ar-SA"/>
          <w14:ligatures w14:val="none"/>
        </w:rPr>
        <w:t>.</w:t>
      </w:r>
    </w:p>
    <w:p w14:paraId="5D8AA3FC" w14:textId="77777777" w:rsidR="009B3FC1" w:rsidRPr="009B3FC1" w:rsidRDefault="009B3FC1" w:rsidP="009B3FC1">
      <w:pPr>
        <w:widowControl w:val="0"/>
        <w:suppressAutoHyphens/>
        <w:spacing w:after="0" w:line="240"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6. W przypadku wystąpienia awarii systemu </w:t>
      </w:r>
      <w:proofErr w:type="spellStart"/>
      <w:r w:rsidRPr="009B3FC1">
        <w:rPr>
          <w:rFonts w:ascii="Garamond" w:eastAsia="Lucida Sans Unicode" w:hAnsi="Garamond" w:cs="Times New Roman"/>
          <w:color w:val="000000" w:themeColor="text1"/>
          <w:kern w:val="1"/>
          <w:lang w:eastAsia="ar-SA"/>
          <w14:ligatures w14:val="none"/>
        </w:rPr>
        <w:t>KSeF</w:t>
      </w:r>
      <w:proofErr w:type="spellEnd"/>
      <w:r w:rsidRPr="009B3FC1">
        <w:rPr>
          <w:rFonts w:ascii="Garamond" w:eastAsia="Lucida Sans Unicode" w:hAnsi="Garamond" w:cs="Times New Roman"/>
          <w:color w:val="000000" w:themeColor="text1"/>
          <w:kern w:val="1"/>
          <w:lang w:eastAsia="ar-SA"/>
          <w14:ligatures w14:val="none"/>
        </w:rPr>
        <w:t xml:space="preserve"> lub innych przesłanek uniemożliwiających wystawienie  faktury za pośrednictwem systemu </w:t>
      </w:r>
      <w:proofErr w:type="spellStart"/>
      <w:r w:rsidRPr="009B3FC1">
        <w:rPr>
          <w:rFonts w:ascii="Garamond" w:eastAsia="Lucida Sans Unicode" w:hAnsi="Garamond" w:cs="Times New Roman"/>
          <w:color w:val="000000" w:themeColor="text1"/>
          <w:kern w:val="1"/>
          <w:lang w:eastAsia="ar-SA"/>
          <w14:ligatures w14:val="none"/>
        </w:rPr>
        <w:t>KSeF</w:t>
      </w:r>
      <w:proofErr w:type="spellEnd"/>
      <w:r w:rsidRPr="009B3FC1">
        <w:rPr>
          <w:rFonts w:ascii="Garamond" w:eastAsia="Lucida Sans Unicode" w:hAnsi="Garamond" w:cs="Times New Roman"/>
          <w:color w:val="000000" w:themeColor="text1"/>
          <w:kern w:val="1"/>
          <w:lang w:eastAsia="ar-SA"/>
          <w14:ligatures w14:val="none"/>
        </w:rPr>
        <w:t>, Przyjmujący zamówienie postępuje zgodnie z przepisami przejściowymi wynikającymi z obowiązujących w tym zakresie aktów prawnych.</w:t>
      </w:r>
    </w:p>
    <w:p w14:paraId="2AC1DDAE" w14:textId="77777777" w:rsidR="009B3FC1" w:rsidRPr="009B3FC1" w:rsidRDefault="009B3FC1" w:rsidP="009B3FC1">
      <w:pPr>
        <w:widowControl w:val="0"/>
        <w:suppressAutoHyphens/>
        <w:spacing w:after="0" w:line="240"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7. Wynagrodzenie dla Przejmującego zamówienie będzie płatne na jego rachunek bankowy wskazany na fakturze w terminie 21 dni od dnia otrzymania faktury przez Udzielającego Zamówienia wraz z potwierdzonym przez Kierownika Oddziału  harmonogramem -wydruk z  KS-ZZL wykonanych godzin w danym miesiącu, dostarczonym na adres poczty elektronicznej: </w:t>
      </w:r>
      <w:hyperlink r:id="rId7" w:tooltip="mailto:kancelaria@szpitalpulawy.pl" w:history="1">
        <w:r w:rsidRPr="009B3FC1">
          <w:rPr>
            <w:rFonts w:ascii="Garamond" w:eastAsia="Lucida Sans Unicode" w:hAnsi="Garamond" w:cs="Times New Roman"/>
            <w:color w:val="000000" w:themeColor="text1"/>
            <w:kern w:val="1"/>
            <w:u w:val="single"/>
            <w:lang w:eastAsia="ar-SA"/>
            <w14:ligatures w14:val="none"/>
          </w:rPr>
          <w:t>kancelaria@szpitalpulawy.pl</w:t>
        </w:r>
      </w:hyperlink>
      <w:r w:rsidRPr="009B3FC1">
        <w:rPr>
          <w:rFonts w:ascii="Garamond" w:eastAsia="Lucida Sans Unicode" w:hAnsi="Garamond" w:cs="Times New Roman"/>
          <w:color w:val="000000" w:themeColor="text1"/>
          <w:kern w:val="1"/>
          <w:lang w:eastAsia="ar-SA"/>
          <w14:ligatures w14:val="none"/>
        </w:rPr>
        <w:t>. Niedostarczenie miesięcznego wykazu świadczeń wstrzymuje bieg terminu płatności faktury do momentu dostarczenia prawidłowo sporządzonego wykazu.</w:t>
      </w:r>
    </w:p>
    <w:p w14:paraId="6A621B99" w14:textId="77777777" w:rsidR="009B3FC1" w:rsidRPr="009B3FC1" w:rsidRDefault="009B3FC1" w:rsidP="009B3FC1">
      <w:pPr>
        <w:widowControl w:val="0"/>
        <w:suppressAutoHyphens/>
        <w:spacing w:after="0" w:line="240"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8. Udzielający zamówienia zastrzega sobie prawo żądania potwierdzenia wysłania faktury do systemu  </w:t>
      </w:r>
      <w:proofErr w:type="spellStart"/>
      <w:r w:rsidRPr="009B3FC1">
        <w:rPr>
          <w:rFonts w:ascii="Garamond" w:eastAsia="Lucida Sans Unicode" w:hAnsi="Garamond" w:cs="Times New Roman"/>
          <w:color w:val="000000" w:themeColor="text1"/>
          <w:kern w:val="1"/>
          <w:lang w:eastAsia="ar-SA"/>
          <w14:ligatures w14:val="none"/>
        </w:rPr>
        <w:t>KSeF</w:t>
      </w:r>
      <w:proofErr w:type="spellEnd"/>
      <w:r w:rsidRPr="009B3FC1">
        <w:rPr>
          <w:rFonts w:ascii="Garamond" w:eastAsia="Lucida Sans Unicode" w:hAnsi="Garamond" w:cs="Times New Roman"/>
          <w:color w:val="000000" w:themeColor="text1"/>
          <w:kern w:val="1"/>
          <w:lang w:eastAsia="ar-SA"/>
          <w14:ligatures w14:val="none"/>
        </w:rPr>
        <w:t xml:space="preserve"> oraz numeru referencyjnego faktury nadanego przez system.</w:t>
      </w:r>
    </w:p>
    <w:p w14:paraId="50C9B00C" w14:textId="77777777" w:rsidR="009B3FC1" w:rsidRPr="009B3FC1" w:rsidRDefault="009B3FC1" w:rsidP="009B3FC1">
      <w:pPr>
        <w:widowControl w:val="0"/>
        <w:suppressAutoHyphens/>
        <w:spacing w:after="0" w:line="240"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9. Przyjmujący zamówienie oświadcza, że </w:t>
      </w:r>
      <w:r w:rsidRPr="009B3FC1">
        <w:rPr>
          <w:rFonts w:ascii="Garamond" w:eastAsia="Lucida Sans Unicode" w:hAnsi="Garamond" w:cs="Times New Roman"/>
          <w:strike/>
          <w:color w:val="000000" w:themeColor="text1"/>
          <w:kern w:val="1"/>
          <w:lang w:eastAsia="ar-SA"/>
          <w14:ligatures w14:val="none"/>
        </w:rPr>
        <w:t>jest czynnym podatnikiem podatku od towarów i usług (VAT)/</w:t>
      </w:r>
      <w:r w:rsidRPr="009B3FC1">
        <w:rPr>
          <w:rFonts w:ascii="Garamond" w:eastAsia="Lucida Sans Unicode" w:hAnsi="Garamond" w:cs="Times New Roman"/>
          <w:color w:val="000000" w:themeColor="text1"/>
          <w:kern w:val="1"/>
          <w:lang w:eastAsia="ar-SA"/>
          <w14:ligatures w14:val="none"/>
        </w:rPr>
        <w:t xml:space="preserve">jest zwolniony z podatku od towarów i usług (VAT), posiada numer identyfikacji podatkowej NIP: </w:t>
      </w:r>
      <w:r w:rsidRPr="009B3FC1">
        <w:rPr>
          <w:rFonts w:ascii="Garamond" w:eastAsia="Times New Roman" w:hAnsi="Garamond" w:cs="Times New Roman"/>
          <w:color w:val="000000" w:themeColor="text1"/>
          <w:kern w:val="0"/>
          <w:lang w:eastAsia="pl-PL"/>
          <w14:ligatures w14:val="none"/>
        </w:rPr>
        <w:t>………………</w:t>
      </w:r>
      <w:r w:rsidRPr="009B3FC1">
        <w:rPr>
          <w:rFonts w:ascii="Garamond" w:eastAsia="Lucida Sans Unicode" w:hAnsi="Garamond" w:cs="Times New Roman"/>
          <w:color w:val="000000" w:themeColor="text1"/>
          <w:kern w:val="1"/>
          <w:lang w:eastAsia="ar-SA"/>
          <w14:ligatures w14:val="none"/>
        </w:rPr>
        <w:t xml:space="preserve">   i zobowiązuje się do zachowania statusu podatnika VAT czynnego (jeżeli nie jest zwolniony z VAT) przynajmniej do dnia wystawienia ostatniej faktury dla Udzielającego zamówienia (jeśli dotyczy). Przyjmujący zamówienie zobowiązuje się również do </w:t>
      </w:r>
      <w:r w:rsidRPr="009B3FC1">
        <w:rPr>
          <w:rFonts w:ascii="Garamond" w:eastAsia="Lucida Sans Unicode" w:hAnsi="Garamond" w:cs="Times New Roman"/>
          <w:color w:val="000000" w:themeColor="text1"/>
          <w:kern w:val="1"/>
          <w:lang w:eastAsia="ar-SA"/>
          <w14:ligatures w14:val="none"/>
        </w:rPr>
        <w:lastRenderedPageBreak/>
        <w:t xml:space="preserve">niezwłocznego informowania Udzielającego zamówienia o wszelkich zmianach jego statusu VAT w trakcie trwania Umowy, tj. rezygnacji ze statusu czynnego podatnika VAT lub wykreślenia go z listy podatników VAT czynnych przez organ podatkowy (jeśli dotyczy), najpóźniej w ciągu 3 dni od zaistnienia tego zdarzenia.  </w:t>
      </w:r>
    </w:p>
    <w:p w14:paraId="647392AD" w14:textId="77777777" w:rsidR="009B3FC1" w:rsidRPr="009B3FC1" w:rsidRDefault="009B3FC1" w:rsidP="009B3FC1">
      <w:pPr>
        <w:widowControl w:val="0"/>
        <w:suppressAutoHyphens/>
        <w:spacing w:after="0" w:line="240"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10. Przyjmujący zamówienie oświadcza, że numer rachunku rozliczeniowego, jest zgłoszony do właściwego organu podatkowego i widnieje w wykazie, o którym mowa w art. 96b ust.1 Ustawy z dnia 11.03.2004 r. o podatku od towarów i usług, obowiązującej od dnia 01.09.2019 r., o ile obowiązek taki wynika z obowiązujących przepisów. Przyjmujący Zamówienie zobowiązuje się również do niezwłocznego informowania Udzielającego zamówienia o wszelkich zmianach jego numeru rachunku bankowego w trakcie trwania umowy, tj. zmiany numeru rachunku bankowego lub wykreślenia go z w/w wykazu przez organ podatkowy, najpóźniej w ciągu 2 dni od zaistnienia tego zdarzenia.</w:t>
      </w:r>
    </w:p>
    <w:p w14:paraId="40CEDA47" w14:textId="77777777" w:rsidR="009B3FC1" w:rsidRPr="009B3FC1" w:rsidRDefault="009B3FC1" w:rsidP="009B3FC1">
      <w:pPr>
        <w:widowControl w:val="0"/>
        <w:suppressAutoHyphens/>
        <w:spacing w:after="0" w:line="240"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11. Ze względu na coroczne warunki finansowania kontraktów zawieranych przez Udzielającego zamówienia z Narodowym Funduszem Zdrowia, Udzielający zamówienia, zastrzega sobie prawo do renegocjacji i ustalenia nowych warunków wynagrodzenia, o którym mowa w ust. 1 powyżej, w każdym kolejnym roku jej obowiązywania. </w:t>
      </w:r>
    </w:p>
    <w:p w14:paraId="5A98B10E" w14:textId="77777777" w:rsidR="009B3FC1" w:rsidRPr="009B3FC1" w:rsidRDefault="009B3FC1" w:rsidP="009B3FC1">
      <w:pPr>
        <w:widowControl w:val="0"/>
        <w:suppressAutoHyphens/>
        <w:spacing w:after="0" w:line="240"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12. Udzielający zamówienia zastrzega sobie prawo do potrącania kar umownych wynikających z niniejszej umowy, jak też kar (innych obciążeń) zapłaconych już przez Udzielającego zamówienia, a nałożonych prawomocną decyzją/wyrokiem np.: przez NFZ w związku ze stwierdzonymi nieprawidłowościami w udzielaniu świadczeń zdrowotnych objętych niniejszą umową, z wynagrodzenia objętego fakturami wystawionymi przez Przyjmującego zamówienie, na co Przyjmujący zamówienie wyraża zgodę.</w:t>
      </w:r>
    </w:p>
    <w:p w14:paraId="2ECD4911"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Cs/>
          <w:color w:val="000000" w:themeColor="text1"/>
          <w:kern w:val="1"/>
          <w:lang w:eastAsia="ar-SA"/>
          <w14:ligatures w14:val="none"/>
        </w:rPr>
      </w:pPr>
    </w:p>
    <w:p w14:paraId="1478E8FF"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12</w:t>
      </w:r>
    </w:p>
    <w:p w14:paraId="7D8F2D9D" w14:textId="77777777" w:rsidR="009B3FC1" w:rsidRPr="009B3FC1" w:rsidRDefault="009B3FC1" w:rsidP="009B3FC1">
      <w:pPr>
        <w:widowControl w:val="0"/>
        <w:numPr>
          <w:ilvl w:val="0"/>
          <w:numId w:val="18"/>
        </w:numPr>
        <w:suppressAutoHyphens/>
        <w:spacing w:after="0" w:line="276" w:lineRule="auto"/>
        <w:ind w:left="426" w:hanging="426"/>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Zobowiązania podatkowe z tytułu wynagrodzenia przysługującego Przyjmującemu Zamówienie w związku z wykonaniem niniejszej umowy, rozliczane są przez Przyjmującego Zamówienie we własnym zakresie.</w:t>
      </w:r>
    </w:p>
    <w:p w14:paraId="78D5DBF7" w14:textId="77777777" w:rsidR="009B3FC1" w:rsidRPr="009B3FC1" w:rsidRDefault="009B3FC1" w:rsidP="009B3FC1">
      <w:pPr>
        <w:widowControl w:val="0"/>
        <w:numPr>
          <w:ilvl w:val="0"/>
          <w:numId w:val="18"/>
        </w:numPr>
        <w:suppressAutoHyphens/>
        <w:spacing w:after="0" w:line="276" w:lineRule="auto"/>
        <w:ind w:left="426" w:hanging="426"/>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Przyjmujący Zamówienie we własnym zakresie będzie dokonywał rozliczenia składek na ubezpieczenie społeczne, ubezpieczenia zdrowotne i zaliczek na podatek dochodowy od osób fizycznych</w:t>
      </w:r>
    </w:p>
    <w:p w14:paraId="3F647D5B" w14:textId="77777777" w:rsidR="009B3FC1" w:rsidRPr="009B3FC1" w:rsidRDefault="009B3FC1" w:rsidP="009B3FC1">
      <w:pPr>
        <w:widowControl w:val="0"/>
        <w:suppressAutoHyphens/>
        <w:spacing w:after="0" w:line="276" w:lineRule="auto"/>
        <w:ind w:left="15"/>
        <w:jc w:val="both"/>
        <w:rPr>
          <w:rFonts w:ascii="Garamond" w:eastAsia="Lucida Sans Unicode" w:hAnsi="Garamond" w:cs="Times New Roman"/>
          <w:bCs/>
          <w:color w:val="000000" w:themeColor="text1"/>
          <w:kern w:val="1"/>
          <w:lang w:eastAsia="ar-SA"/>
          <w14:ligatures w14:val="none"/>
        </w:rPr>
      </w:pPr>
    </w:p>
    <w:p w14:paraId="0D29D1D2" w14:textId="77777777" w:rsidR="009B3FC1" w:rsidRPr="009B3FC1" w:rsidRDefault="009B3FC1" w:rsidP="009B3FC1">
      <w:pPr>
        <w:widowControl w:val="0"/>
        <w:suppressAutoHyphens/>
        <w:spacing w:after="0" w:line="276" w:lineRule="auto"/>
        <w:ind w:left="15"/>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13</w:t>
      </w:r>
    </w:p>
    <w:p w14:paraId="18631CE3" w14:textId="77777777" w:rsidR="009B3FC1" w:rsidRPr="009B3FC1" w:rsidRDefault="009B3FC1" w:rsidP="009B3FC1">
      <w:pPr>
        <w:widowControl w:val="0"/>
        <w:numPr>
          <w:ilvl w:val="0"/>
          <w:numId w:val="17"/>
        </w:numPr>
        <w:suppressAutoHyphens/>
        <w:spacing w:after="0" w:line="276" w:lineRule="auto"/>
        <w:ind w:left="426" w:hanging="426"/>
        <w:jc w:val="both"/>
        <w:rPr>
          <w:rFonts w:ascii="Garamond" w:eastAsia="Lucida Sans Unicode" w:hAnsi="Garamond" w:cs="Times New Roman"/>
          <w:bCs/>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Przyjmujący Zamówienie przyjmuje na siebie obowiązek poddawania się kontroli ze strony Udzielającego Zamówienia, uprawnionych organów szczególnie w zakresie dostępności i sposobu udzielania świadczeń zdrowotnych, dostępności i wytwarzania  dokumentacji medycznej, racjonalnego i oszczędnego gospodarowania lekami i sprzętem medycznym ponosząc ryzyko ewentualnych kar.</w:t>
      </w:r>
    </w:p>
    <w:p w14:paraId="2D5801C3" w14:textId="77777777" w:rsidR="009B3FC1" w:rsidRPr="009B3FC1" w:rsidRDefault="009B3FC1" w:rsidP="009B3FC1">
      <w:pPr>
        <w:widowControl w:val="0"/>
        <w:numPr>
          <w:ilvl w:val="0"/>
          <w:numId w:val="17"/>
        </w:numPr>
        <w:tabs>
          <w:tab w:val="left" w:pos="284"/>
          <w:tab w:val="left" w:pos="709"/>
        </w:tabs>
        <w:suppressAutoHyphens/>
        <w:spacing w:after="0" w:line="276" w:lineRule="auto"/>
        <w:ind w:left="426" w:hanging="426"/>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  Przyjmujący Zamówienie zobowiązuje się poddać kontroli Narodowego Funduszu Zdrowia, w zakresie wynikającym z niniejszej umowy, na zasadach określonych w ustawie z dnia 27 sierpnia 2004 r. o świadczeniach opieki zdrowotnej finansowanych ze środków publicznych (tekst jednolity Dz. U. z 2025, poz. 1461) w zakresie wynikającym z umowy zawartej z odpowiednim oddziałem Funduszu.</w:t>
      </w:r>
    </w:p>
    <w:p w14:paraId="244872C1" w14:textId="77777777" w:rsidR="009B3FC1" w:rsidRPr="009B3FC1" w:rsidRDefault="009B3FC1" w:rsidP="009B3FC1">
      <w:pPr>
        <w:widowControl w:val="0"/>
        <w:suppressAutoHyphens/>
        <w:spacing w:after="0" w:line="276" w:lineRule="auto"/>
        <w:rPr>
          <w:rFonts w:ascii="Garamond" w:eastAsia="Lucida Sans Unicode" w:hAnsi="Garamond" w:cs="Times New Roman"/>
          <w:bCs/>
          <w:color w:val="000000" w:themeColor="text1"/>
          <w:kern w:val="1"/>
          <w:lang w:eastAsia="ar-SA"/>
          <w14:ligatures w14:val="none"/>
        </w:rPr>
      </w:pPr>
    </w:p>
    <w:p w14:paraId="0A671296"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14</w:t>
      </w:r>
    </w:p>
    <w:p w14:paraId="2F40A802" w14:textId="77777777" w:rsidR="009B3FC1" w:rsidRPr="009B3FC1" w:rsidRDefault="009B3FC1" w:rsidP="009B3FC1">
      <w:pPr>
        <w:widowControl w:val="0"/>
        <w:tabs>
          <w:tab w:val="left" w:pos="720"/>
          <w:tab w:val="left" w:pos="7319"/>
          <w:tab w:val="left" w:pos="13079"/>
          <w:tab w:val="left" w:pos="13799"/>
        </w:tabs>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Przyjmującego Zamówienie obowiązuje zakaz pobierania jakichkolwiek opłat na własną rzecz od pacjentów lub ich opiekunów z tytułu wykonywania świadczeń będących przedmiotem niniejszej umowy pod rygorem rozwiązania umowy.</w:t>
      </w:r>
    </w:p>
    <w:p w14:paraId="5E7A324F" w14:textId="77777777" w:rsidR="009B3FC1" w:rsidRPr="009B3FC1" w:rsidRDefault="009B3FC1" w:rsidP="009B3FC1">
      <w:pPr>
        <w:widowControl w:val="0"/>
        <w:tabs>
          <w:tab w:val="left" w:pos="720"/>
          <w:tab w:val="left" w:pos="7319"/>
          <w:tab w:val="left" w:pos="13079"/>
          <w:tab w:val="left" w:pos="13799"/>
        </w:tabs>
        <w:suppressAutoHyphens/>
        <w:spacing w:after="0" w:line="276" w:lineRule="auto"/>
        <w:jc w:val="both"/>
        <w:rPr>
          <w:rFonts w:ascii="Garamond" w:eastAsia="Lucida Sans Unicode" w:hAnsi="Garamond" w:cs="Times New Roman"/>
          <w:bCs/>
          <w:color w:val="000000" w:themeColor="text1"/>
          <w:kern w:val="1"/>
          <w:lang w:eastAsia="ar-SA"/>
          <w14:ligatures w14:val="none"/>
        </w:rPr>
      </w:pPr>
    </w:p>
    <w:p w14:paraId="10E8FBE2" w14:textId="77777777" w:rsidR="009B3FC1" w:rsidRPr="009B3FC1" w:rsidRDefault="009B3FC1" w:rsidP="009B3FC1">
      <w:pPr>
        <w:widowControl w:val="0"/>
        <w:shd w:val="clear" w:color="auto" w:fill="FFFFFF"/>
        <w:tabs>
          <w:tab w:val="left" w:pos="720"/>
        </w:tabs>
        <w:suppressAutoHyphens/>
        <w:spacing w:after="0" w:line="276" w:lineRule="auto"/>
        <w:ind w:right="57"/>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15</w:t>
      </w:r>
    </w:p>
    <w:p w14:paraId="5513D841" w14:textId="77777777"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lastRenderedPageBreak/>
        <w:t>Strony zobowiązują się do zachowania w tajemnicy wszelkich informacji, o których powzięły wiadomość przy realizacji postanowień niniejszej umowy i które stanowią tajemnicę przedsiębiorstwa w rozumieniu przepisów ustawy o zwalczaniu nieuczciwej konkurencji (tekst jednolity Dz. U. z 2026r., poz. 85).</w:t>
      </w:r>
    </w:p>
    <w:p w14:paraId="755C1691"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Cs/>
          <w:color w:val="000000" w:themeColor="text1"/>
          <w:kern w:val="1"/>
          <w:lang w:eastAsia="ar-SA"/>
          <w14:ligatures w14:val="none"/>
        </w:rPr>
      </w:pPr>
    </w:p>
    <w:p w14:paraId="68DABA86"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16</w:t>
      </w:r>
    </w:p>
    <w:p w14:paraId="2A329EA4" w14:textId="77777777" w:rsidR="009B3FC1" w:rsidRPr="009B3FC1" w:rsidRDefault="009B3FC1" w:rsidP="009B3FC1">
      <w:pPr>
        <w:widowControl w:val="0"/>
        <w:numPr>
          <w:ilvl w:val="0"/>
          <w:numId w:val="5"/>
        </w:numPr>
        <w:tabs>
          <w:tab w:val="left" w:pos="360"/>
          <w:tab w:val="left" w:pos="720"/>
        </w:tabs>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Udzielający Zamówienia wprowadza kary umowne za nieprzestrzeganie lub niewykonywanie postanowień umowy oraz naruszenie praw pacjenta przez Przyjmującego Zamówienie w wysokości: 200,00 zł (słownie: dwieście złotych) za każdy stwierdzony przypadek:</w:t>
      </w:r>
    </w:p>
    <w:p w14:paraId="72FCCBFF" w14:textId="77777777" w:rsidR="009B3FC1" w:rsidRPr="009B3FC1" w:rsidRDefault="009B3FC1" w:rsidP="009B3FC1">
      <w:pPr>
        <w:widowControl w:val="0"/>
        <w:numPr>
          <w:ilvl w:val="1"/>
          <w:numId w:val="9"/>
        </w:numPr>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nienależytej realizacji umowy, w szczególności wykazanie w sprawozdaniach większej liczby</w:t>
      </w:r>
      <w:r w:rsidRPr="009B3FC1">
        <w:rPr>
          <w:rFonts w:ascii="Garamond" w:eastAsia="Lucida Sans Unicode" w:hAnsi="Garamond" w:cs="Times New Roman"/>
          <w:bCs/>
          <w:color w:val="000000" w:themeColor="text1"/>
          <w:kern w:val="1"/>
          <w:lang w:eastAsia="ar-SA"/>
          <w14:ligatures w14:val="none"/>
        </w:rPr>
        <w:t xml:space="preserve"> </w:t>
      </w:r>
      <w:r w:rsidRPr="009B3FC1">
        <w:rPr>
          <w:rFonts w:ascii="Garamond" w:eastAsia="Lucida Sans Unicode" w:hAnsi="Garamond" w:cs="Times New Roman"/>
          <w:color w:val="000000" w:themeColor="text1"/>
          <w:kern w:val="1"/>
          <w:lang w:eastAsia="ar-SA"/>
          <w14:ligatures w14:val="none"/>
        </w:rPr>
        <w:t>świadczeń zdrowotnych niż faktycznie udzielono lub realizację  tych świadczeń zdrowotnych niezgodnie z określonymi wymogami lub wiedzą medyczną,</w:t>
      </w:r>
    </w:p>
    <w:p w14:paraId="672AEE58" w14:textId="77777777" w:rsidR="009B3FC1" w:rsidRPr="009B3FC1" w:rsidRDefault="009B3FC1" w:rsidP="009B3FC1">
      <w:pPr>
        <w:widowControl w:val="0"/>
        <w:numPr>
          <w:ilvl w:val="1"/>
          <w:numId w:val="9"/>
        </w:numPr>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nieterminowej realizacji lub brak realizacji zaleceń i wniosków pokontrolnych,</w:t>
      </w:r>
    </w:p>
    <w:p w14:paraId="750697C8" w14:textId="77777777" w:rsidR="009B3FC1" w:rsidRPr="009B3FC1" w:rsidRDefault="009B3FC1" w:rsidP="009B3FC1">
      <w:pPr>
        <w:widowControl w:val="0"/>
        <w:numPr>
          <w:ilvl w:val="1"/>
          <w:numId w:val="9"/>
        </w:numPr>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nieuzasadnionej odmowy udzielania pacjentowi świadczeń zdrowotnych będących przedmiotem umowy,</w:t>
      </w:r>
    </w:p>
    <w:p w14:paraId="18F9D07D" w14:textId="77777777" w:rsidR="009B3FC1" w:rsidRPr="009B3FC1" w:rsidRDefault="009B3FC1" w:rsidP="009B3FC1">
      <w:pPr>
        <w:widowControl w:val="0"/>
        <w:numPr>
          <w:ilvl w:val="1"/>
          <w:numId w:val="9"/>
        </w:numPr>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przerwy w udzielaniu świadczeń zdrowotnych bez podania przyczyny i uzyskania zgody Udzielającego Zamówienia,</w:t>
      </w:r>
    </w:p>
    <w:p w14:paraId="42C01690" w14:textId="77777777" w:rsidR="009B3FC1" w:rsidRPr="009B3FC1" w:rsidRDefault="009B3FC1" w:rsidP="009B3FC1">
      <w:pPr>
        <w:widowControl w:val="0"/>
        <w:numPr>
          <w:ilvl w:val="1"/>
          <w:numId w:val="9"/>
        </w:numPr>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pobierania nienależnych opłat od pacjenta za świadczenia zdrowotne będące przedmiotem umowy,</w:t>
      </w:r>
    </w:p>
    <w:p w14:paraId="5E2E7345" w14:textId="77777777" w:rsidR="009B3FC1" w:rsidRPr="009B3FC1" w:rsidRDefault="009B3FC1" w:rsidP="009B3FC1">
      <w:pPr>
        <w:widowControl w:val="0"/>
        <w:numPr>
          <w:ilvl w:val="1"/>
          <w:numId w:val="9"/>
        </w:numPr>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utrudniania przeprowadzenia kontroli osobom działającym w imieniu Udzielającego Zamówienia,</w:t>
      </w:r>
    </w:p>
    <w:p w14:paraId="3708F98E" w14:textId="77777777" w:rsidR="009B3FC1" w:rsidRPr="009B3FC1" w:rsidRDefault="009B3FC1" w:rsidP="009B3FC1">
      <w:pPr>
        <w:widowControl w:val="0"/>
        <w:numPr>
          <w:ilvl w:val="1"/>
          <w:numId w:val="9"/>
        </w:numPr>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braku lub nie w pełni prowadzonej dokumentacji medycznej (również w systemie informatycznym).</w:t>
      </w:r>
    </w:p>
    <w:p w14:paraId="6E5A8E1B" w14:textId="77777777" w:rsidR="009B3FC1" w:rsidRPr="009B3FC1" w:rsidRDefault="009B3FC1" w:rsidP="009B3FC1">
      <w:pPr>
        <w:widowControl w:val="0"/>
        <w:numPr>
          <w:ilvl w:val="0"/>
          <w:numId w:val="6"/>
        </w:numPr>
        <w:tabs>
          <w:tab w:val="clear" w:pos="360"/>
          <w:tab w:val="left" w:pos="374"/>
          <w:tab w:val="left" w:pos="748"/>
          <w:tab w:val="left" w:pos="1108"/>
          <w:tab w:val="left" w:pos="7738"/>
        </w:tabs>
        <w:suppressAutoHyphens/>
        <w:spacing w:after="0" w:line="276" w:lineRule="auto"/>
        <w:ind w:left="37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Stosowanie kar umownych jest niezależne od postanowień umowy w zakresie jej rozwiązania.</w:t>
      </w:r>
    </w:p>
    <w:p w14:paraId="230A93A0" w14:textId="77777777" w:rsidR="009B3FC1" w:rsidRPr="009B3FC1" w:rsidRDefault="009B3FC1" w:rsidP="009B3FC1">
      <w:pPr>
        <w:widowControl w:val="0"/>
        <w:numPr>
          <w:ilvl w:val="0"/>
          <w:numId w:val="6"/>
        </w:numPr>
        <w:tabs>
          <w:tab w:val="clear" w:pos="360"/>
          <w:tab w:val="left" w:pos="374"/>
          <w:tab w:val="left" w:pos="748"/>
          <w:tab w:val="left" w:pos="1108"/>
          <w:tab w:val="left" w:pos="7738"/>
        </w:tabs>
        <w:suppressAutoHyphens/>
        <w:spacing w:after="0" w:line="276" w:lineRule="auto"/>
        <w:ind w:left="37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Jeżeli wysokość zastosowanych kar umownych nie pokrywa poniesionej szkody, Udzielający Zamówienia zastrzega sobie prawo dochodzenia odszkodowania uzupełniającego na zasadach ogólnych. </w:t>
      </w:r>
    </w:p>
    <w:p w14:paraId="67CE37AA" w14:textId="77777777" w:rsidR="009B3FC1" w:rsidRPr="009B3FC1" w:rsidRDefault="009B3FC1" w:rsidP="009B3FC1">
      <w:pPr>
        <w:widowControl w:val="0"/>
        <w:numPr>
          <w:ilvl w:val="0"/>
          <w:numId w:val="6"/>
        </w:numPr>
        <w:tabs>
          <w:tab w:val="clear" w:pos="360"/>
          <w:tab w:val="left" w:pos="374"/>
          <w:tab w:val="left" w:pos="748"/>
          <w:tab w:val="left" w:pos="1108"/>
          <w:tab w:val="left" w:pos="7738"/>
        </w:tabs>
        <w:suppressAutoHyphens/>
        <w:spacing w:after="0" w:line="276" w:lineRule="auto"/>
        <w:ind w:left="37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bCs/>
          <w:color w:val="000000" w:themeColor="text1"/>
          <w:kern w:val="1"/>
          <w:lang w:eastAsia="ar-SA"/>
          <w14:ligatures w14:val="none"/>
        </w:rPr>
        <w:t>Kary umowne, o których mowa w niniejszym paragrafie są płatne w terminie 7 dni od ich wezwania do zapłaty.</w:t>
      </w:r>
    </w:p>
    <w:p w14:paraId="6D3A6D17"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color w:val="000000" w:themeColor="text1"/>
          <w:kern w:val="1"/>
          <w:lang w:eastAsia="ar-SA"/>
          <w14:ligatures w14:val="none"/>
        </w:rPr>
      </w:pPr>
    </w:p>
    <w:p w14:paraId="7578009E"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bCs/>
          <w:color w:val="000000" w:themeColor="text1"/>
          <w:lang w:eastAsia="ar-SA"/>
          <w14:ligatures w14:val="none"/>
        </w:rPr>
      </w:pPr>
      <w:r w:rsidRPr="009B3FC1">
        <w:rPr>
          <w:rFonts w:ascii="Garamond" w:eastAsia="Lucida Sans Unicode" w:hAnsi="Garamond" w:cs="Times New Roman"/>
          <w:b/>
          <w:bCs/>
          <w:color w:val="000000" w:themeColor="text1"/>
          <w:kern w:val="1"/>
          <w:lang w:eastAsia="ar-SA"/>
          <w14:ligatures w14:val="none"/>
        </w:rPr>
        <w:t>§ 17</w:t>
      </w:r>
    </w:p>
    <w:p w14:paraId="17BC9195" w14:textId="77777777" w:rsidR="009B3FC1" w:rsidRPr="009B3FC1" w:rsidRDefault="009B3FC1" w:rsidP="009B3FC1">
      <w:pPr>
        <w:widowControl w:val="0"/>
        <w:numPr>
          <w:ilvl w:val="0"/>
          <w:numId w:val="21"/>
        </w:numPr>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Każda ze Stron, jako administrator danych osobowych uzyskanych od drugiej Strony w związku z realizacją niniejszej umowy, zobowiązana jest do przestrzegania właściwych   przepisów o ochronie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tym do zrealizowania obowiązków informacyjnych określonych w jego ust. 13 i 14.</w:t>
      </w:r>
    </w:p>
    <w:p w14:paraId="3829AF10" w14:textId="77777777" w:rsidR="009B3FC1" w:rsidRPr="009B3FC1" w:rsidRDefault="009B3FC1" w:rsidP="009B3FC1">
      <w:pPr>
        <w:widowControl w:val="0"/>
        <w:numPr>
          <w:ilvl w:val="0"/>
          <w:numId w:val="21"/>
        </w:numPr>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W związku z realizacją niniejszej umowy będzie dochodziło do przekazywania sobie przez Strony danych osobowych (między administratorami danych).</w:t>
      </w:r>
    </w:p>
    <w:p w14:paraId="322DB98D" w14:textId="77777777" w:rsidR="009B3FC1" w:rsidRPr="009B3FC1" w:rsidRDefault="009B3FC1" w:rsidP="009B3FC1">
      <w:pPr>
        <w:widowControl w:val="0"/>
        <w:numPr>
          <w:ilvl w:val="0"/>
          <w:numId w:val="21"/>
        </w:numPr>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Udostępnienie danych osób, którym udzielane będą świadczenia zdrowotne wymienione w przedmiotowej umowie, następuje na podstawie art. 26 Ustawy o prawach pacjenta                   i Rzeczniku Praw Pacjenta.</w:t>
      </w:r>
    </w:p>
    <w:p w14:paraId="1F342DAB" w14:textId="77777777" w:rsidR="009B3FC1" w:rsidRPr="009B3FC1" w:rsidRDefault="009B3FC1" w:rsidP="009B3FC1">
      <w:pPr>
        <w:widowControl w:val="0"/>
        <w:numPr>
          <w:ilvl w:val="0"/>
          <w:numId w:val="21"/>
        </w:numPr>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W związku z realizacją niniejszej umowy dochodzi także do przekazywania przez Strony danych osobowych:</w:t>
      </w:r>
    </w:p>
    <w:p w14:paraId="2FC8ABA0" w14:textId="77777777" w:rsidR="009B3FC1" w:rsidRPr="009B3FC1" w:rsidRDefault="009B3FC1" w:rsidP="009B3FC1">
      <w:pPr>
        <w:widowControl w:val="0"/>
        <w:numPr>
          <w:ilvl w:val="0"/>
          <w:numId w:val="22"/>
        </w:numPr>
        <w:suppressAutoHyphens/>
        <w:spacing w:after="0" w:line="276" w:lineRule="auto"/>
        <w:ind w:left="851" w:hanging="284"/>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lastRenderedPageBreak/>
        <w:t>osób reprezentujących drugą Stronę przy podpisaniu niniejszej umowy;</w:t>
      </w:r>
    </w:p>
    <w:p w14:paraId="406CDCEF" w14:textId="77777777" w:rsidR="009B3FC1" w:rsidRPr="009B3FC1" w:rsidRDefault="009B3FC1" w:rsidP="009B3FC1">
      <w:pPr>
        <w:widowControl w:val="0"/>
        <w:numPr>
          <w:ilvl w:val="0"/>
          <w:numId w:val="22"/>
        </w:numPr>
        <w:tabs>
          <w:tab w:val="num" w:pos="0"/>
        </w:tabs>
        <w:suppressAutoHyphens/>
        <w:spacing w:after="0" w:line="276" w:lineRule="auto"/>
        <w:ind w:left="851" w:hanging="284"/>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osób upoważnionych przez Przyjmującego Zamówienie do wystawiania faktury;</w:t>
      </w:r>
    </w:p>
    <w:p w14:paraId="2B64A56D" w14:textId="77777777" w:rsidR="009B3FC1" w:rsidRPr="009B3FC1" w:rsidRDefault="009B3FC1" w:rsidP="009B3FC1">
      <w:pPr>
        <w:widowControl w:val="0"/>
        <w:numPr>
          <w:ilvl w:val="0"/>
          <w:numId w:val="22"/>
        </w:numPr>
        <w:tabs>
          <w:tab w:val="num" w:pos="0"/>
        </w:tabs>
        <w:suppressAutoHyphens/>
        <w:spacing w:after="0" w:line="276" w:lineRule="auto"/>
        <w:ind w:left="851" w:hanging="284"/>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osób uprawnionych przez Strony do wykonywania, koordynowania i nadzoru prac objętych niniejszą umową.</w:t>
      </w:r>
    </w:p>
    <w:p w14:paraId="4F2B0FF4" w14:textId="77777777" w:rsidR="009B3FC1" w:rsidRPr="009B3FC1" w:rsidRDefault="009B3FC1" w:rsidP="009B3FC1">
      <w:pPr>
        <w:widowControl w:val="0"/>
        <w:numPr>
          <w:ilvl w:val="0"/>
          <w:numId w:val="23"/>
        </w:numPr>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 xml:space="preserve">Administratorem danych osobowych jest </w:t>
      </w:r>
      <w:r w:rsidRPr="009B3FC1">
        <w:rPr>
          <w:rFonts w:ascii="Garamond" w:eastAsia="Times New Roman" w:hAnsi="Garamond" w:cs="Times New Roman"/>
          <w:b/>
          <w:bCs/>
          <w:color w:val="000000" w:themeColor="text1"/>
          <w:kern w:val="0"/>
          <w:lang w:eastAsia="zh-CN"/>
          <w14:ligatures w14:val="none"/>
        </w:rPr>
        <w:t>Udzielający Zamówienia</w:t>
      </w:r>
      <w:r w:rsidRPr="009B3FC1">
        <w:rPr>
          <w:rFonts w:ascii="Garamond" w:eastAsia="Times New Roman" w:hAnsi="Garamond" w:cs="Times New Roman"/>
          <w:color w:val="000000" w:themeColor="text1"/>
          <w:kern w:val="0"/>
          <w:lang w:eastAsia="zh-CN"/>
          <w14:ligatures w14:val="none"/>
        </w:rPr>
        <w:t>, z którym można kontaktować się listownie na podany w części wstępnej umowy głównej adres, zaś z wyznaczonym przez niego Inspektorem Ochrony Danych można kontaktować się we wszystkich sprawach dotyczących przetwarzania przekazanych danych osobowych poprzez e-mail: odo@szpitalpulawy.pl.</w:t>
      </w:r>
    </w:p>
    <w:p w14:paraId="420FD6D0" w14:textId="77777777" w:rsidR="009B3FC1" w:rsidRPr="009B3FC1" w:rsidRDefault="009B3FC1" w:rsidP="009B3FC1">
      <w:pPr>
        <w:widowControl w:val="0"/>
        <w:numPr>
          <w:ilvl w:val="0"/>
          <w:numId w:val="2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 xml:space="preserve">Administratorem danych osobowych jest </w:t>
      </w:r>
      <w:r w:rsidRPr="009B3FC1">
        <w:rPr>
          <w:rFonts w:ascii="Garamond" w:eastAsia="Times New Roman" w:hAnsi="Garamond" w:cs="Times New Roman"/>
          <w:b/>
          <w:bCs/>
          <w:color w:val="000000" w:themeColor="text1"/>
          <w:kern w:val="0"/>
          <w:lang w:eastAsia="zh-CN"/>
          <w14:ligatures w14:val="none"/>
        </w:rPr>
        <w:t>Przyjmujący Zamówienie</w:t>
      </w:r>
      <w:r w:rsidRPr="009B3FC1">
        <w:rPr>
          <w:rFonts w:ascii="Garamond" w:eastAsia="Times New Roman" w:hAnsi="Garamond" w:cs="Times New Roman"/>
          <w:color w:val="000000" w:themeColor="text1"/>
          <w:kern w:val="0"/>
          <w:lang w:eastAsia="zh-CN"/>
          <w14:ligatures w14:val="none"/>
        </w:rPr>
        <w:t>, z którym można kontaktować się listownie na podany w umowie adres.</w:t>
      </w:r>
    </w:p>
    <w:p w14:paraId="74B0B4DD" w14:textId="77777777" w:rsidR="009B3FC1" w:rsidRPr="009B3FC1" w:rsidRDefault="009B3FC1" w:rsidP="009B3FC1">
      <w:pPr>
        <w:widowControl w:val="0"/>
        <w:numPr>
          <w:ilvl w:val="0"/>
          <w:numId w:val="2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Każda z osób wymienionych w ust. 3 i 4 powyżej  posiada prawo żądania dostępu do swoich danych osobowych, ich sprostowania oraz prawo wniesienia sprzeciwu wobec przetwarzania danych osobowych z przyczyn związanych z jej szczególną sytuacją, w związku z przetwarzaniem, które jest niezbędne do wykonania przez administratora zadania w interesie publicznym, a także prawo wniesienia skargi do Prezesa Urzędu Ochrony Danych Osobowych w wypadku uznania, że administrator naruszył przepisy o ochronie danych osobowych.</w:t>
      </w:r>
    </w:p>
    <w:p w14:paraId="3A17712E" w14:textId="77777777" w:rsidR="009B3FC1" w:rsidRPr="009B3FC1" w:rsidRDefault="009B3FC1" w:rsidP="009B3FC1">
      <w:pPr>
        <w:widowControl w:val="0"/>
        <w:numPr>
          <w:ilvl w:val="0"/>
          <w:numId w:val="2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Strony oświadczają, że będą przetwarzały dane osobowe w okresie koniecznym do realizacji  i rozliczenia umowy, w tym przez czas konieczny do udokumentowania czynności z udziałem danej osoby, z uwzględnieniem okresu przedawnienia, a także przepisów podatkowych.</w:t>
      </w:r>
    </w:p>
    <w:p w14:paraId="305DC4F5" w14:textId="77777777" w:rsidR="009B3FC1" w:rsidRPr="009B3FC1" w:rsidRDefault="009B3FC1" w:rsidP="009B3FC1">
      <w:pPr>
        <w:widowControl w:val="0"/>
        <w:numPr>
          <w:ilvl w:val="0"/>
          <w:numId w:val="2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Wskutek przetwarzania u żadnej ze Stron nie będą podejmowane decyzje w sposób zautomatyzowany, w tym w formie profilowania.</w:t>
      </w:r>
    </w:p>
    <w:p w14:paraId="1859BD47" w14:textId="77777777" w:rsidR="009B3FC1" w:rsidRPr="009B3FC1" w:rsidRDefault="009B3FC1" w:rsidP="009B3FC1">
      <w:pPr>
        <w:widowControl w:val="0"/>
        <w:numPr>
          <w:ilvl w:val="0"/>
          <w:numId w:val="2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Strony zobowiązują się do bezwzględnego utrzymania w tajemnicy wszelkich danych osobowych i sposobów ich zabezpieczania, oraz informacji uzyskanych do których mają lub będą miały dostęp, w związku z wykonywaniem zadań i obowiązków wynikających z niniejszej umowy, zarówno w trakcie wykonywania umowy jak i po jej ustaniu.</w:t>
      </w:r>
    </w:p>
    <w:p w14:paraId="45BF1134" w14:textId="77777777" w:rsidR="009B3FC1" w:rsidRPr="009B3FC1" w:rsidRDefault="009B3FC1" w:rsidP="009B3FC1">
      <w:pPr>
        <w:widowControl w:val="0"/>
        <w:numPr>
          <w:ilvl w:val="0"/>
          <w:numId w:val="2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Strony zobowiązują się do zabezpieczenia danych osobowych poprzez podjęcie odpowiednich środków technicznych i organizacyjnych wymaganych obowiązującymi przepisami prawa w zakresie ochrony danych osobowych, a także ponoszą wszelką odpowiedzialność za szkody wyrządzone w związku z przetwarzaniem danych osobowych.</w:t>
      </w:r>
    </w:p>
    <w:p w14:paraId="4E03CB83" w14:textId="77777777" w:rsidR="009B3FC1" w:rsidRPr="009B3FC1" w:rsidRDefault="009B3FC1" w:rsidP="009B3FC1">
      <w:pPr>
        <w:widowControl w:val="0"/>
        <w:numPr>
          <w:ilvl w:val="0"/>
          <w:numId w:val="2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Strony zapewniają, iż wszyscy pracownicy, o których mowa w umowie, będą zobowiązani do zachowania poufności na warunkach określonych w umowie.</w:t>
      </w:r>
    </w:p>
    <w:p w14:paraId="02A32F58" w14:textId="77777777" w:rsidR="009B3FC1" w:rsidRPr="009B3FC1" w:rsidRDefault="009B3FC1" w:rsidP="009B3FC1">
      <w:pPr>
        <w:widowControl w:val="0"/>
        <w:numPr>
          <w:ilvl w:val="0"/>
          <w:numId w:val="2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9B3FC1">
        <w:rPr>
          <w:rFonts w:ascii="Garamond" w:eastAsia="Times New Roman" w:hAnsi="Garamond" w:cs="Times New Roman"/>
          <w:color w:val="000000" w:themeColor="text1"/>
          <w:kern w:val="0"/>
          <w:lang w:eastAsia="zh-CN"/>
          <w14:ligatures w14:val="none"/>
        </w:rPr>
        <w:t>Przyjmującego Zamówienie zobowiązuje się w okresie trwania przedmiotowej umowy, a także i po jego ustaniu, że nie będzie rozpowszechniał, ujawniał ani wykorzystywał informacji, których rozpowszechnienie, ujawnienie lub wykorzystanie mogłoby narazić Udzielającego Zamówienia, współpracowników lub pacjentów na szkodę, utratę dobrego imienia lub zaufania.</w:t>
      </w:r>
    </w:p>
    <w:p w14:paraId="495BF2C6" w14:textId="77777777" w:rsidR="009B3FC1" w:rsidRPr="009B3FC1" w:rsidRDefault="009B3FC1" w:rsidP="009B3FC1">
      <w:pPr>
        <w:widowControl w:val="0"/>
        <w:suppressAutoHyphens/>
        <w:spacing w:after="0" w:line="276" w:lineRule="auto"/>
        <w:rPr>
          <w:rFonts w:ascii="Garamond" w:eastAsia="Lucida Sans Unicode" w:hAnsi="Garamond" w:cs="Times New Roman"/>
          <w:bCs/>
          <w:color w:val="000000" w:themeColor="text1"/>
          <w:kern w:val="1"/>
          <w:lang w:eastAsia="ar-SA"/>
          <w14:ligatures w14:val="none"/>
        </w:rPr>
      </w:pPr>
    </w:p>
    <w:p w14:paraId="677D6B6C" w14:textId="77777777" w:rsidR="009B3FC1" w:rsidRPr="009B3FC1" w:rsidRDefault="009B3FC1" w:rsidP="009B3FC1">
      <w:pPr>
        <w:widowControl w:val="0"/>
        <w:suppressAutoHyphens/>
        <w:spacing w:after="0" w:line="276" w:lineRule="auto"/>
        <w:rPr>
          <w:rFonts w:ascii="Garamond" w:eastAsia="Lucida Sans Unicode" w:hAnsi="Garamond" w:cs="Times New Roman"/>
          <w:bCs/>
          <w:color w:val="000000" w:themeColor="text1"/>
          <w:kern w:val="1"/>
          <w:lang w:eastAsia="ar-SA"/>
          <w14:ligatures w14:val="none"/>
        </w:rPr>
      </w:pPr>
    </w:p>
    <w:p w14:paraId="518F08BE"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18</w:t>
      </w:r>
    </w:p>
    <w:p w14:paraId="774F3A2F" w14:textId="74B02495" w:rsidR="009B3FC1" w:rsidRPr="009B3FC1" w:rsidRDefault="009B3FC1" w:rsidP="009B3FC1">
      <w:pPr>
        <w:widowControl w:val="0"/>
        <w:suppressAutoHyphens/>
        <w:spacing w:after="0" w:line="276" w:lineRule="auto"/>
        <w:jc w:val="both"/>
        <w:rPr>
          <w:rFonts w:ascii="Garamond" w:eastAsia="Lucida Sans Unicode" w:hAnsi="Garamond" w:cs="Times New Roman"/>
          <w:b/>
          <w:color w:val="000000" w:themeColor="text1"/>
          <w:kern w:val="1"/>
          <w:lang w:eastAsia="ar-SA"/>
          <w14:ligatures w14:val="none"/>
        </w:rPr>
      </w:pPr>
      <w:bookmarkStart w:id="2" w:name="_Hlk229565168"/>
      <w:r w:rsidRPr="009B3FC1">
        <w:rPr>
          <w:rFonts w:ascii="Garamond" w:eastAsia="Lucida Sans Unicode" w:hAnsi="Garamond" w:cs="Times New Roman"/>
          <w:color w:val="000000" w:themeColor="text1"/>
          <w:kern w:val="1"/>
          <w:lang w:eastAsia="ar-SA"/>
          <w14:ligatures w14:val="none"/>
        </w:rPr>
        <w:t xml:space="preserve">Umowa zostaje zawarta na czas określony </w:t>
      </w:r>
      <w:r w:rsidRPr="009B3FC1">
        <w:rPr>
          <w:rFonts w:ascii="Garamond" w:eastAsia="Lucida Sans Unicode" w:hAnsi="Garamond" w:cs="Times New Roman"/>
          <w:b/>
          <w:color w:val="000000" w:themeColor="text1"/>
          <w:kern w:val="1"/>
          <w:lang w:eastAsia="ar-SA"/>
          <w14:ligatures w14:val="none"/>
        </w:rPr>
        <w:t>od dnia 1 czerwca 202</w:t>
      </w:r>
      <w:r w:rsidR="0096395A">
        <w:rPr>
          <w:rFonts w:ascii="Garamond" w:eastAsia="Lucida Sans Unicode" w:hAnsi="Garamond" w:cs="Times New Roman"/>
          <w:b/>
          <w:color w:val="000000" w:themeColor="text1"/>
          <w:kern w:val="1"/>
          <w:lang w:eastAsia="ar-SA"/>
          <w14:ligatures w14:val="none"/>
        </w:rPr>
        <w:t>6</w:t>
      </w:r>
      <w:r w:rsidRPr="009B3FC1">
        <w:rPr>
          <w:rFonts w:ascii="Garamond" w:eastAsia="Lucida Sans Unicode" w:hAnsi="Garamond" w:cs="Times New Roman"/>
          <w:b/>
          <w:color w:val="000000" w:themeColor="text1"/>
          <w:kern w:val="1"/>
          <w:lang w:eastAsia="ar-SA"/>
          <w14:ligatures w14:val="none"/>
        </w:rPr>
        <w:t xml:space="preserve"> roku do 31 maja 202</w:t>
      </w:r>
      <w:r w:rsidR="0096395A">
        <w:rPr>
          <w:rFonts w:ascii="Garamond" w:eastAsia="Lucida Sans Unicode" w:hAnsi="Garamond" w:cs="Times New Roman"/>
          <w:b/>
          <w:color w:val="000000" w:themeColor="text1"/>
          <w:kern w:val="1"/>
          <w:lang w:eastAsia="ar-SA"/>
          <w14:ligatures w14:val="none"/>
        </w:rPr>
        <w:t>8</w:t>
      </w:r>
      <w:r w:rsidRPr="009B3FC1">
        <w:rPr>
          <w:rFonts w:ascii="Garamond" w:eastAsia="Lucida Sans Unicode" w:hAnsi="Garamond" w:cs="Times New Roman"/>
          <w:b/>
          <w:color w:val="000000" w:themeColor="text1"/>
          <w:kern w:val="1"/>
          <w:lang w:eastAsia="ar-SA"/>
          <w14:ligatures w14:val="none"/>
        </w:rPr>
        <w:t xml:space="preserve">  roku.</w:t>
      </w:r>
    </w:p>
    <w:bookmarkEnd w:id="2"/>
    <w:p w14:paraId="3578231F"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Cs/>
          <w:color w:val="000000" w:themeColor="text1"/>
          <w:kern w:val="1"/>
          <w:lang w:eastAsia="ar-SA"/>
          <w14:ligatures w14:val="none"/>
        </w:rPr>
      </w:pPr>
    </w:p>
    <w:p w14:paraId="5CE83473"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19</w:t>
      </w:r>
    </w:p>
    <w:p w14:paraId="533117F6" w14:textId="77777777" w:rsidR="009B3FC1" w:rsidRPr="009B3FC1" w:rsidRDefault="009B3FC1" w:rsidP="009B3FC1">
      <w:pPr>
        <w:widowControl w:val="0"/>
        <w:numPr>
          <w:ilvl w:val="1"/>
          <w:numId w:val="24"/>
        </w:numPr>
        <w:suppressAutoHyphens/>
        <w:spacing w:after="0" w:line="276" w:lineRule="auto"/>
        <w:jc w:val="both"/>
        <w:rPr>
          <w:rFonts w:ascii="Garamond" w:eastAsia="Lucida Sans Unicode" w:hAnsi="Garamond" w:cs="Times New Roman"/>
          <w:color w:val="000000" w:themeColor="text1"/>
          <w:lang w:eastAsia="zh-CN"/>
          <w14:ligatures w14:val="none"/>
        </w:rPr>
      </w:pPr>
      <w:r w:rsidRPr="009B3FC1">
        <w:rPr>
          <w:rFonts w:ascii="Garamond" w:eastAsia="Lucida Sans Unicode" w:hAnsi="Garamond" w:cs="Times New Roman"/>
          <w:color w:val="000000" w:themeColor="text1"/>
          <w:kern w:val="1"/>
          <w:lang w:eastAsia="zh-CN"/>
          <w14:ligatures w14:val="none"/>
        </w:rPr>
        <w:t xml:space="preserve">Umowa może zostać rozwiązana przez każdą ze </w:t>
      </w:r>
      <w:r w:rsidRPr="009B3FC1">
        <w:rPr>
          <w:rFonts w:ascii="Garamond" w:eastAsia="Lucida Sans Unicode" w:hAnsi="Garamond" w:cs="Times New Roman"/>
          <w:kern w:val="1"/>
          <w:lang w:eastAsia="zh-CN"/>
          <w14:ligatures w14:val="none"/>
        </w:rPr>
        <w:t xml:space="preserve">Stron </w:t>
      </w:r>
      <w:r w:rsidRPr="009B3FC1">
        <w:rPr>
          <w:rFonts w:ascii="Garamond" w:eastAsia="Lucida Sans Unicode" w:hAnsi="Garamond" w:cs="Times New Roman"/>
          <w:kern w:val="1"/>
          <w:lang w:eastAsia="ar-SA"/>
          <w14:ligatures w14:val="none"/>
        </w:rPr>
        <w:t>za 1 miesięcznym  okresem wypowiedzenia ze skutkiem na koniec miesiąca kalendarz</w:t>
      </w:r>
      <w:r w:rsidRPr="009B3FC1">
        <w:rPr>
          <w:rFonts w:ascii="Garamond" w:eastAsia="Lucida Sans Unicode" w:hAnsi="Garamond" w:cs="Times New Roman"/>
          <w:color w:val="000000" w:themeColor="text1"/>
          <w:kern w:val="1"/>
          <w:lang w:eastAsia="ar-SA"/>
          <w14:ligatures w14:val="none"/>
        </w:rPr>
        <w:t>owego</w:t>
      </w:r>
      <w:r w:rsidRPr="009B3FC1">
        <w:rPr>
          <w:rFonts w:ascii="Garamond" w:eastAsia="Lucida Sans Unicode" w:hAnsi="Garamond" w:cs="Times New Roman"/>
          <w:color w:val="000000" w:themeColor="text1"/>
          <w:kern w:val="1"/>
          <w:lang w:eastAsia="zh-CN"/>
          <w14:ligatures w14:val="none"/>
        </w:rPr>
        <w:t>, przez:</w:t>
      </w:r>
    </w:p>
    <w:p w14:paraId="1D711FB2" w14:textId="77777777" w:rsidR="009B3FC1" w:rsidRPr="009B3FC1" w:rsidRDefault="009B3FC1" w:rsidP="009B3FC1">
      <w:pPr>
        <w:widowControl w:val="0"/>
        <w:numPr>
          <w:ilvl w:val="1"/>
          <w:numId w:val="25"/>
        </w:numPr>
        <w:suppressAutoHyphens/>
        <w:spacing w:after="0" w:line="276" w:lineRule="auto"/>
        <w:ind w:left="851"/>
        <w:jc w:val="both"/>
        <w:rPr>
          <w:rFonts w:ascii="Garamond" w:eastAsia="Lucida Sans Unicode" w:hAnsi="Garamond" w:cs="Times New Roman"/>
          <w:color w:val="000000" w:themeColor="text1"/>
          <w:kern w:val="1"/>
          <w:lang w:eastAsia="zh-CN"/>
          <w14:ligatures w14:val="none"/>
        </w:rPr>
      </w:pPr>
      <w:r w:rsidRPr="009B3FC1">
        <w:rPr>
          <w:rFonts w:ascii="Garamond" w:eastAsia="Lucida Sans Unicode" w:hAnsi="Garamond" w:cs="Times New Roman"/>
          <w:color w:val="000000" w:themeColor="text1"/>
          <w:kern w:val="1"/>
          <w:lang w:eastAsia="zh-CN"/>
          <w14:ligatures w14:val="none"/>
        </w:rPr>
        <w:t xml:space="preserve">Udzielającego Zamówienia w przypadku: (1) braku uzasadnienia kontynuowania </w:t>
      </w:r>
      <w:r w:rsidRPr="009B3FC1">
        <w:rPr>
          <w:rFonts w:ascii="Garamond" w:eastAsia="Lucida Sans Unicode" w:hAnsi="Garamond" w:cs="Times New Roman"/>
          <w:color w:val="000000" w:themeColor="text1"/>
          <w:kern w:val="1"/>
          <w:lang w:eastAsia="zh-CN"/>
          <w14:ligatures w14:val="none"/>
        </w:rPr>
        <w:lastRenderedPageBreak/>
        <w:t>współpracy z uwagi na zmiany organizacyjne u Udzielającego Zamówienia; (2) braku zasadności dalszej współpracy ze względu na brak potrzeb zabezpieczenia udzielanych świadczeń zdrowotnych przez Przyjmującego Zamówienie; (3) naruszenia zasad współżycia społecznego lub relacji interpersonalnych w zespole lub z pracownikami/współpracownikami innych komórek organizacyjnych Udzielającego Zamówienia; (4) braku dyspozycyjności w udzielaniu świadczeń zdrowotnych zgodnie z harmonogramem, o którym mowa w § 3 ust. 3 i 4 umowy; (5) naruszenia przez drugą Stronę obowiązków wynikających z umowy niestanowiących naruszenia istotnego, o którym mowa w ust. 3 poniżej, (6)</w:t>
      </w:r>
      <w:r w:rsidRPr="009B3FC1">
        <w:rPr>
          <w:rFonts w:ascii="Garamond" w:eastAsia="Lucida Sans Unicode" w:hAnsi="Garamond" w:cs="Times New Roman"/>
          <w:color w:val="000000" w:themeColor="text1"/>
          <w:lang w:eastAsia="zh-CN"/>
          <w14:ligatures w14:val="none"/>
        </w:rPr>
        <w:t xml:space="preserve"> braku wykonania w całości lub części zaleceń Dyrekcji Udzielającego Zamówienia lub Naczelnej Pielęgniarki  lub/i zasadności ich wydania</w:t>
      </w:r>
      <w:r w:rsidRPr="009B3FC1">
        <w:rPr>
          <w:rFonts w:ascii="Garamond" w:eastAsia="Lucida Sans Unicode" w:hAnsi="Garamond" w:cs="Times New Roman"/>
          <w:color w:val="000000" w:themeColor="text1"/>
          <w:kern w:val="1"/>
          <w:lang w:eastAsia="zh-CN"/>
          <w14:ligatures w14:val="none"/>
        </w:rPr>
        <w:t xml:space="preserve"> ;</w:t>
      </w:r>
    </w:p>
    <w:p w14:paraId="17D9B5A6" w14:textId="191D4902" w:rsidR="009B3FC1" w:rsidRPr="009B3FC1" w:rsidRDefault="009B3FC1" w:rsidP="009B3FC1">
      <w:pPr>
        <w:widowControl w:val="0"/>
        <w:numPr>
          <w:ilvl w:val="1"/>
          <w:numId w:val="25"/>
        </w:numPr>
        <w:suppressAutoHyphens/>
        <w:spacing w:after="0" w:line="276" w:lineRule="auto"/>
        <w:ind w:left="851"/>
        <w:jc w:val="both"/>
        <w:rPr>
          <w:rFonts w:ascii="Garamond" w:eastAsia="Lucida Sans Unicode" w:hAnsi="Garamond" w:cs="Times New Roman"/>
          <w:color w:val="000000" w:themeColor="text1"/>
          <w:kern w:val="1"/>
          <w:lang w:eastAsia="zh-CN"/>
          <w14:ligatures w14:val="none"/>
        </w:rPr>
      </w:pPr>
      <w:r w:rsidRPr="009B3FC1">
        <w:rPr>
          <w:rFonts w:ascii="Garamond" w:eastAsia="Lucida Sans Unicode" w:hAnsi="Garamond" w:cs="Times New Roman"/>
          <w:color w:val="000000" w:themeColor="text1"/>
          <w:kern w:val="1"/>
          <w:lang w:eastAsia="zh-CN"/>
          <w14:ligatures w14:val="none"/>
        </w:rPr>
        <w:t xml:space="preserve">Przyjmującego Zamówienie w przypadku: (1) naruszenia przez drugą Stronę obowiązków wynikających z umowy niestanowiących naruszenia istotnego, o którym mowa w ust. 3 poniżej; (2) naruszenia zasad współżycia społecznego lub relacji interpersonalnych w zespole lub z pracownikami/współpracownikami innych komórek organizacyjnych Udzielającego Zamówienia poprzez wskazanie uzasadnienia powołanej przyczyny; (3) opóźnienia w zapłacie przez Udzielającego Zamówienia wynagrodzenia, o którym mowa w § 11 umowy o 60 dni w stosunku do terminu wskazanego w § 11 ust. </w:t>
      </w:r>
      <w:r w:rsidR="0096395A">
        <w:rPr>
          <w:rFonts w:ascii="Garamond" w:eastAsia="Lucida Sans Unicode" w:hAnsi="Garamond" w:cs="Times New Roman"/>
          <w:color w:val="000000" w:themeColor="text1"/>
          <w:kern w:val="1"/>
          <w:lang w:eastAsia="zh-CN"/>
          <w14:ligatures w14:val="none"/>
        </w:rPr>
        <w:t>7</w:t>
      </w:r>
      <w:r w:rsidRPr="009B3FC1">
        <w:rPr>
          <w:rFonts w:ascii="Garamond" w:eastAsia="Lucida Sans Unicode" w:hAnsi="Garamond" w:cs="Times New Roman"/>
          <w:color w:val="000000" w:themeColor="text1"/>
          <w:kern w:val="1"/>
          <w:lang w:eastAsia="zh-CN"/>
          <w14:ligatures w14:val="none"/>
        </w:rPr>
        <w:t xml:space="preserve"> umowy.</w:t>
      </w:r>
    </w:p>
    <w:p w14:paraId="161A6DCF" w14:textId="77777777" w:rsidR="009B3FC1" w:rsidRPr="009B3FC1" w:rsidRDefault="009B3FC1" w:rsidP="009B3FC1">
      <w:pPr>
        <w:widowControl w:val="0"/>
        <w:numPr>
          <w:ilvl w:val="1"/>
          <w:numId w:val="12"/>
        </w:numPr>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Udzielający Zamówienia może także wypowiedzieć umowę </w:t>
      </w:r>
      <w:bookmarkStart w:id="3" w:name="_Hlk84576255"/>
      <w:r w:rsidRPr="009B3FC1">
        <w:rPr>
          <w:rFonts w:ascii="Garamond" w:eastAsia="Lucida Sans Unicode" w:hAnsi="Garamond" w:cs="Times New Roman"/>
          <w:color w:val="000000" w:themeColor="text1"/>
          <w:kern w:val="1"/>
          <w:lang w:eastAsia="ar-SA"/>
          <w14:ligatures w14:val="none"/>
        </w:rPr>
        <w:t>za dwutygodniowym okresem wypowiedzenia w przypadku:</w:t>
      </w:r>
    </w:p>
    <w:bookmarkEnd w:id="3"/>
    <w:p w14:paraId="0EF36323" w14:textId="77777777" w:rsidR="009B3FC1" w:rsidRPr="009B3FC1" w:rsidRDefault="009B3FC1" w:rsidP="009B3FC1">
      <w:pPr>
        <w:widowControl w:val="0"/>
        <w:numPr>
          <w:ilvl w:val="3"/>
          <w:numId w:val="12"/>
        </w:numPr>
        <w:tabs>
          <w:tab w:val="num" w:pos="644"/>
        </w:tabs>
        <w:suppressAutoHyphens/>
        <w:spacing w:after="0" w:line="276" w:lineRule="auto"/>
        <w:ind w:left="64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rozwiązania umowy zawartej z Narodowym Funduszem Zdrowia na świadczenia zdrowotne w zakresie objętym przedmiotem niniejszej umowy</w:t>
      </w:r>
      <w:r w:rsidRPr="009B3FC1">
        <w:rPr>
          <w:rFonts w:ascii="Garamond" w:eastAsia="Times New Roman" w:hAnsi="Garamond" w:cs="Times New Roman"/>
          <w:color w:val="000000" w:themeColor="text1"/>
          <w:kern w:val="0"/>
          <w:lang w:eastAsia="pl-PL"/>
          <w14:ligatures w14:val="none"/>
        </w:rPr>
        <w:t>;</w:t>
      </w:r>
    </w:p>
    <w:p w14:paraId="2A2EED63" w14:textId="77777777" w:rsidR="009B3FC1" w:rsidRPr="009B3FC1" w:rsidRDefault="009B3FC1" w:rsidP="009B3FC1">
      <w:pPr>
        <w:widowControl w:val="0"/>
        <w:numPr>
          <w:ilvl w:val="3"/>
          <w:numId w:val="12"/>
        </w:numPr>
        <w:tabs>
          <w:tab w:val="num" w:pos="644"/>
        </w:tabs>
        <w:suppressAutoHyphens/>
        <w:spacing w:after="0" w:line="276" w:lineRule="auto"/>
        <w:ind w:left="644"/>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zmniejszenia zobowiązania Narodowego Funduszu Zdrowia wobec Udzielającego Zamówienia na kolejny okres rozliczeniowy w zakresie objętym niniejszym umową.</w:t>
      </w:r>
    </w:p>
    <w:p w14:paraId="6555C73A" w14:textId="77777777" w:rsidR="009B3FC1" w:rsidRPr="009B3FC1" w:rsidRDefault="009B3FC1" w:rsidP="009B3FC1">
      <w:pPr>
        <w:widowControl w:val="0"/>
        <w:numPr>
          <w:ilvl w:val="1"/>
          <w:numId w:val="12"/>
        </w:numPr>
        <w:suppressAutoHyphens/>
        <w:spacing w:after="0" w:line="276" w:lineRule="auto"/>
        <w:jc w:val="both"/>
        <w:rPr>
          <w:rFonts w:ascii="Garamond" w:eastAsia="Calibri" w:hAnsi="Garamond" w:cs="Times New Roman"/>
          <w:color w:val="000000"/>
          <w:kern w:val="0"/>
          <w14:ligatures w14:val="none"/>
        </w:rPr>
      </w:pPr>
      <w:r w:rsidRPr="009B3FC1">
        <w:rPr>
          <w:rFonts w:ascii="Garamond" w:eastAsia="Calibri" w:hAnsi="Garamond" w:cs="Times New Roman"/>
          <w:color w:val="000000"/>
          <w:kern w:val="0"/>
          <w14:ligatures w14:val="none"/>
        </w:rPr>
        <w:t>Umowa może zostać rozwiązana przez Udzielającego Zamówienia, bez zachowania okresu wypowiedzenia, w przypadku, gdy Przyjmujący Zamówienie rażąco narusza istotne postanowienia umowy, w szczególności gdy:</w:t>
      </w:r>
    </w:p>
    <w:p w14:paraId="26C8FB3A" w14:textId="77777777" w:rsidR="009B3FC1" w:rsidRPr="009B3FC1" w:rsidRDefault="009B3FC1" w:rsidP="009B3FC1">
      <w:pPr>
        <w:widowControl w:val="0"/>
        <w:numPr>
          <w:ilvl w:val="0"/>
          <w:numId w:val="27"/>
        </w:numPr>
        <w:suppressAutoHyphens/>
        <w:spacing w:after="0" w:line="276" w:lineRule="auto"/>
        <w:contextualSpacing/>
        <w:rPr>
          <w:rFonts w:ascii="Garamond" w:eastAsia="Lucida Sans Unicode" w:hAnsi="Garamond" w:cs="Times New Roman"/>
          <w:color w:val="000000" w:themeColor="text1"/>
          <w:kern w:val="1"/>
          <w:lang w:eastAsia="pl-PL"/>
          <w14:ligatures w14:val="none"/>
        </w:rPr>
      </w:pPr>
      <w:r w:rsidRPr="009B3FC1">
        <w:rPr>
          <w:rFonts w:ascii="Garamond" w:eastAsia="Lucida Sans Unicode" w:hAnsi="Garamond" w:cs="Times New Roman"/>
          <w:iCs/>
          <w:color w:val="000000" w:themeColor="text1"/>
          <w:kern w:val="1"/>
          <w:lang w:eastAsia="zh-CN"/>
          <w14:ligatures w14:val="none"/>
        </w:rPr>
        <w:t>dane Przyjmującego Zamówienie okażą się nieprawdziwe;</w:t>
      </w:r>
    </w:p>
    <w:p w14:paraId="075A9CEA" w14:textId="77777777" w:rsidR="009B3FC1" w:rsidRPr="009B3FC1" w:rsidRDefault="009B3FC1" w:rsidP="009B3FC1">
      <w:pPr>
        <w:widowControl w:val="0"/>
        <w:numPr>
          <w:ilvl w:val="0"/>
          <w:numId w:val="27"/>
        </w:numPr>
        <w:suppressAutoHyphens/>
        <w:spacing w:after="0" w:line="276" w:lineRule="auto"/>
        <w:contextualSpacing/>
        <w:rPr>
          <w:rFonts w:ascii="Garamond" w:eastAsia="Lucida Sans Unicode" w:hAnsi="Garamond" w:cs="Times New Roman"/>
          <w:color w:val="000000" w:themeColor="text1"/>
          <w:kern w:val="1"/>
          <w:lang w:eastAsia="pl-PL"/>
          <w14:ligatures w14:val="none"/>
        </w:rPr>
      </w:pPr>
      <w:r w:rsidRPr="009B3FC1">
        <w:rPr>
          <w:rFonts w:ascii="Garamond" w:eastAsia="Lucida Sans Unicode" w:hAnsi="Garamond" w:cs="Times New Roman"/>
          <w:color w:val="000000" w:themeColor="text1"/>
          <w:kern w:val="1"/>
          <w:lang w:eastAsia="zh-CN"/>
          <w14:ligatures w14:val="none"/>
        </w:rPr>
        <w:t>Przyjmujący Zamówienie popełni przestępstwo, które uniemożliwia dalszą realizację niniejszej umowy, jeżeli zostało ono stwierdzone prawomocnym wyrokiem,</w:t>
      </w:r>
    </w:p>
    <w:p w14:paraId="3A42835E" w14:textId="77777777" w:rsidR="009B3FC1" w:rsidRPr="009B3FC1" w:rsidRDefault="009B3FC1" w:rsidP="009B3FC1">
      <w:pPr>
        <w:widowControl w:val="0"/>
        <w:numPr>
          <w:ilvl w:val="0"/>
          <w:numId w:val="27"/>
        </w:numPr>
        <w:suppressAutoHyphens/>
        <w:spacing w:after="0" w:line="276" w:lineRule="auto"/>
        <w:contextualSpacing/>
        <w:rPr>
          <w:rFonts w:ascii="Garamond" w:eastAsia="Lucida Sans Unicode" w:hAnsi="Garamond" w:cs="Times New Roman"/>
          <w:color w:val="000000" w:themeColor="text1"/>
          <w:kern w:val="1"/>
          <w:lang w:eastAsia="pl-PL"/>
          <w14:ligatures w14:val="none"/>
        </w:rPr>
      </w:pPr>
      <w:r w:rsidRPr="009B3FC1">
        <w:rPr>
          <w:rFonts w:ascii="Garamond" w:eastAsia="Lucida Sans Unicode" w:hAnsi="Garamond" w:cs="Times New Roman"/>
          <w:iCs/>
          <w:color w:val="000000" w:themeColor="text1"/>
          <w:kern w:val="1"/>
          <w:lang w:eastAsia="zh-CN"/>
          <w14:ligatures w14:val="none"/>
        </w:rPr>
        <w:t>Przyjmujący Zamówienie utraci uprawnienia</w:t>
      </w:r>
      <w:r w:rsidRPr="009B3FC1">
        <w:rPr>
          <w:rFonts w:ascii="Garamond" w:eastAsia="Lucida Sans Unicode" w:hAnsi="Garamond" w:cs="Times New Roman"/>
          <w:color w:val="000000" w:themeColor="text1"/>
          <w:kern w:val="1"/>
          <w:lang w:eastAsia="ar-SA"/>
          <w14:ligatures w14:val="none"/>
        </w:rPr>
        <w:t xml:space="preserve"> </w:t>
      </w:r>
      <w:r w:rsidRPr="009B3FC1">
        <w:rPr>
          <w:rFonts w:ascii="Garamond" w:eastAsia="Lucida Sans Unicode" w:hAnsi="Garamond" w:cs="Times New Roman"/>
          <w:iCs/>
          <w:color w:val="000000" w:themeColor="text1"/>
          <w:kern w:val="1"/>
          <w:lang w:eastAsia="zh-CN"/>
          <w14:ligatures w14:val="none"/>
        </w:rPr>
        <w:t>konieczne dla realizacji umowy lub opuści bez uzgodnienia miejsce udzielania świadczeń zdrowotnych lub nie przystąpi do realizacji niniejszej umowy lub odmówi poddania się badaniu krwi na zawartość alkoholu i/lub środków odurzających, gdy zachodzi podejrzenie ich użycia;</w:t>
      </w:r>
    </w:p>
    <w:p w14:paraId="24B67621" w14:textId="77777777" w:rsidR="009B3FC1" w:rsidRPr="009B3FC1" w:rsidRDefault="009B3FC1" w:rsidP="009B3FC1">
      <w:pPr>
        <w:widowControl w:val="0"/>
        <w:numPr>
          <w:ilvl w:val="0"/>
          <w:numId w:val="27"/>
        </w:numPr>
        <w:suppressAutoHyphens/>
        <w:spacing w:after="0" w:line="276" w:lineRule="auto"/>
        <w:contextualSpacing/>
        <w:rPr>
          <w:rFonts w:ascii="Garamond" w:eastAsia="Lucida Sans Unicode" w:hAnsi="Garamond" w:cs="Times New Roman"/>
          <w:color w:val="000000" w:themeColor="text1"/>
          <w:kern w:val="1"/>
          <w:lang w:eastAsia="pl-PL"/>
          <w14:ligatures w14:val="none"/>
        </w:rPr>
      </w:pPr>
      <w:r w:rsidRPr="009B3FC1">
        <w:rPr>
          <w:rFonts w:ascii="Garamond" w:eastAsia="Lucida Sans Unicode" w:hAnsi="Garamond" w:cs="Times New Roman"/>
          <w:iCs/>
          <w:color w:val="000000" w:themeColor="text1"/>
          <w:kern w:val="1"/>
          <w:lang w:eastAsia="zh-CN"/>
          <w14:ligatures w14:val="none"/>
        </w:rPr>
        <w:t>Przyjmujący Zamówienie naruszył prawa pacjenta lub odmawia udzielenia świadczeń zdrowotnych pomimo zadeklarowania wcześniejszej gotowości do ich udzielania i jednocześnie nie zapewnia zastępstwa zgodnie z postanowieniami § 5 umowy;</w:t>
      </w:r>
    </w:p>
    <w:p w14:paraId="06DEA6AF" w14:textId="77777777" w:rsidR="009B3FC1" w:rsidRPr="009B3FC1" w:rsidRDefault="009B3FC1" w:rsidP="009B3FC1">
      <w:pPr>
        <w:widowControl w:val="0"/>
        <w:numPr>
          <w:ilvl w:val="1"/>
          <w:numId w:val="12"/>
        </w:numPr>
        <w:suppressAutoHyphens/>
        <w:spacing w:after="0" w:line="276" w:lineRule="auto"/>
        <w:jc w:val="both"/>
        <w:rPr>
          <w:rFonts w:ascii="Garamond" w:eastAsia="Calibri" w:hAnsi="Garamond" w:cs="Times New Roman"/>
          <w:color w:val="000000" w:themeColor="text1"/>
          <w:kern w:val="0"/>
          <w14:ligatures w14:val="none"/>
        </w:rPr>
      </w:pPr>
      <w:r w:rsidRPr="009B3FC1">
        <w:rPr>
          <w:rFonts w:ascii="Garamond" w:eastAsia="Calibri" w:hAnsi="Garamond" w:cs="Times New Roman"/>
          <w:color w:val="000000" w:themeColor="text1"/>
          <w:kern w:val="0"/>
          <w14:ligatures w14:val="none"/>
        </w:rPr>
        <w:t>Ponadto, za rażące naruszenie istotnych postanowień umowy przez Przyjmującego Zamówienie, uprawniające Udzielającego Zamówienia do rozwiązania umowy w trybie, o którym mowa w ust. 3 powyżej uznaje się w szczególności naruszenia § 5 ust. 1, 2 i 4, § 8 ust. 4 i 5, § 14, § 15 oraz przypadki naruszeń wskazane w § 16 ust. 1 umowy.</w:t>
      </w:r>
    </w:p>
    <w:p w14:paraId="26AD411F" w14:textId="77777777" w:rsidR="009B3FC1" w:rsidRPr="009B3FC1" w:rsidRDefault="009B3FC1" w:rsidP="009B3FC1">
      <w:pPr>
        <w:widowControl w:val="0"/>
        <w:numPr>
          <w:ilvl w:val="1"/>
          <w:numId w:val="12"/>
        </w:numPr>
        <w:tabs>
          <w:tab w:val="left" w:pos="720"/>
          <w:tab w:val="left" w:pos="7260"/>
          <w:tab w:val="left" w:pos="12945"/>
          <w:tab w:val="left" w:pos="13680"/>
        </w:tabs>
        <w:suppressAutoHyphens/>
        <w:spacing w:after="0" w:line="276" w:lineRule="auto"/>
        <w:ind w:left="357" w:hanging="357"/>
        <w:jc w:val="both"/>
        <w:rPr>
          <w:rFonts w:ascii="Garamond" w:eastAsiaTheme="majorEastAsia" w:hAnsi="Garamond" w:cs="Times New Roman"/>
          <w:color w:val="000000" w:themeColor="text1"/>
          <w:spacing w:val="-10"/>
          <w:kern w:val="28"/>
          <w:lang w:eastAsia="ar-SA"/>
          <w14:ligatures w14:val="none"/>
        </w:rPr>
      </w:pPr>
      <w:r w:rsidRPr="009B3FC1">
        <w:rPr>
          <w:rFonts w:ascii="Garamond" w:eastAsiaTheme="majorEastAsia" w:hAnsi="Garamond" w:cs="Times New Roman"/>
          <w:color w:val="000000" w:themeColor="text1"/>
          <w:spacing w:val="-10"/>
          <w:kern w:val="28"/>
          <w:lang w:eastAsia="ar-SA"/>
          <w14:ligatures w14:val="none"/>
        </w:rPr>
        <w:t>Umowa może być także rozwiązana w każdym czasie za porozumieniem Stron.</w:t>
      </w:r>
    </w:p>
    <w:p w14:paraId="5FA808EB" w14:textId="77777777" w:rsidR="009B3FC1" w:rsidRPr="009B3FC1" w:rsidRDefault="009B3FC1" w:rsidP="009B3FC1">
      <w:pPr>
        <w:widowControl w:val="0"/>
        <w:numPr>
          <w:ilvl w:val="1"/>
          <w:numId w:val="12"/>
        </w:numPr>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Każda czynność zmierzająca do rozwiązania niniejszej umowy wymaga dla swojej ważności zachowania formy pisemnej.</w:t>
      </w:r>
    </w:p>
    <w:p w14:paraId="4C6B0439"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Cs/>
          <w:color w:val="000000" w:themeColor="text1"/>
          <w:kern w:val="1"/>
          <w:lang w:eastAsia="ar-SA"/>
          <w14:ligatures w14:val="none"/>
        </w:rPr>
      </w:pPr>
    </w:p>
    <w:p w14:paraId="408DEB47"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20</w:t>
      </w:r>
    </w:p>
    <w:p w14:paraId="1F87E434" w14:textId="77777777" w:rsidR="009B3FC1" w:rsidRPr="009B3FC1" w:rsidRDefault="009B3FC1" w:rsidP="009B3FC1">
      <w:pPr>
        <w:widowControl w:val="0"/>
        <w:suppressAutoHyphens/>
        <w:spacing w:after="0" w:line="276" w:lineRule="auto"/>
        <w:contextualSpacing/>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W sprawach nieuregulowanych niniejszą umową zastosowanie mają przepisy: Ustawy z dnia 15 </w:t>
      </w:r>
      <w:r w:rsidRPr="009B3FC1">
        <w:rPr>
          <w:rFonts w:ascii="Garamond" w:eastAsia="Lucida Sans Unicode" w:hAnsi="Garamond" w:cs="Times New Roman"/>
          <w:color w:val="000000" w:themeColor="text1"/>
          <w:kern w:val="1"/>
          <w:lang w:eastAsia="ar-SA"/>
          <w14:ligatures w14:val="none"/>
        </w:rPr>
        <w:lastRenderedPageBreak/>
        <w:t xml:space="preserve">kwietnia 2011 r. o działalności leczniczej (tekst jednolity Dz. U. z 2026 r., poz. 156) wraz z aktami wydanymi na jej podstawie, Ustawy z dnia 27 sierpnia 2004 r. o świadczeniach opieki zdrowotnej finansowanych ze środków publicznych (tekst jednolity </w:t>
      </w:r>
      <w:r w:rsidRPr="009B3FC1">
        <w:rPr>
          <w:rFonts w:ascii="Garamond" w:hAnsi="Garamond"/>
        </w:rPr>
        <w:t>Dz. U. z 2025 r., poz. 1461</w:t>
      </w:r>
      <w:r w:rsidRPr="009B3FC1">
        <w:rPr>
          <w:rFonts w:ascii="Garamond" w:eastAsia="Lucida Sans Unicode" w:hAnsi="Garamond" w:cs="Times New Roman"/>
          <w:color w:val="000000" w:themeColor="text1"/>
          <w:kern w:val="1"/>
          <w:lang w:eastAsia="ar-SA"/>
          <w14:ligatures w14:val="none"/>
        </w:rPr>
        <w:t xml:space="preserve">) wraz z aktami wydanymi na jej podstawie, Ustawy z dnia 15 lipca 2011 r. o zawodach pielęgniarki i położnej (tekst jednolity </w:t>
      </w:r>
      <w:r w:rsidRPr="009B3FC1">
        <w:rPr>
          <w:rFonts w:ascii="Garamond" w:hAnsi="Garamond"/>
        </w:rPr>
        <w:t>Dz. U. z 2026 r., poz. 15</w:t>
      </w:r>
      <w:r w:rsidRPr="009B3FC1">
        <w:rPr>
          <w:rFonts w:ascii="Garamond" w:eastAsia="Lucida Sans Unicode" w:hAnsi="Garamond" w:cs="Times New Roman"/>
          <w:color w:val="000000" w:themeColor="text1"/>
          <w:kern w:val="1"/>
          <w:lang w:eastAsia="ar-SA"/>
          <w14:ligatures w14:val="none"/>
        </w:rPr>
        <w:t>) wraz z aktami wydanymi na jej podstawie oraz przepisy Kodeksu Cywilnego, postanowienia Regulaminu Organizacyjnego oraz postanowienia Statutu Samodzielnego Publicznego Zakładu Opieki Zdrowotnej w Puławach .</w:t>
      </w:r>
    </w:p>
    <w:p w14:paraId="3B4A5776" w14:textId="77777777" w:rsidR="009B3FC1" w:rsidRPr="009B3FC1" w:rsidRDefault="009B3FC1" w:rsidP="009B3FC1">
      <w:pPr>
        <w:widowControl w:val="0"/>
        <w:suppressAutoHyphens/>
        <w:spacing w:after="0" w:line="276" w:lineRule="auto"/>
        <w:rPr>
          <w:rFonts w:ascii="Garamond" w:eastAsia="Lucida Sans Unicode" w:hAnsi="Garamond" w:cs="Times New Roman"/>
          <w:bCs/>
          <w:color w:val="000000" w:themeColor="text1"/>
          <w:kern w:val="1"/>
          <w:lang w:eastAsia="ar-SA"/>
          <w14:ligatures w14:val="none"/>
        </w:rPr>
      </w:pPr>
    </w:p>
    <w:p w14:paraId="2E0A2907"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21</w:t>
      </w:r>
    </w:p>
    <w:p w14:paraId="56D4BF3E" w14:textId="77777777"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Spory, które mogą wyniknąć w trakcie realizacji umowy, a które nie mogą być rozstrzygnięte polubownie (co nie oznacza zapisu na sąd polubowny), będą rozpatrywane przez sąd właściwy miejscowo dla Udzielającego Zamówienia.</w:t>
      </w:r>
    </w:p>
    <w:p w14:paraId="3AB9953A"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Cs/>
          <w:color w:val="000000" w:themeColor="text1"/>
          <w:kern w:val="1"/>
          <w:lang w:eastAsia="ar-SA"/>
          <w14:ligatures w14:val="none"/>
        </w:rPr>
      </w:pPr>
    </w:p>
    <w:p w14:paraId="7C9E9487"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22</w:t>
      </w:r>
    </w:p>
    <w:p w14:paraId="6AB503AA" w14:textId="77777777" w:rsidR="009B3FC1" w:rsidRPr="009B3FC1" w:rsidRDefault="009B3FC1" w:rsidP="009B3FC1">
      <w:pPr>
        <w:widowControl w:val="0"/>
        <w:numPr>
          <w:ilvl w:val="0"/>
          <w:numId w:val="7"/>
        </w:numPr>
        <w:tabs>
          <w:tab w:val="left" w:pos="360"/>
          <w:tab w:val="left" w:pos="720"/>
          <w:tab w:val="left" w:pos="1080"/>
        </w:tabs>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Wszelkie zmiany do niniejszej umowy wymagają zachowania formy pisemnej pod rygorem nieważności.</w:t>
      </w:r>
    </w:p>
    <w:p w14:paraId="3D5A7E14" w14:textId="77777777" w:rsidR="009B3FC1" w:rsidRPr="009B3FC1" w:rsidRDefault="009B3FC1" w:rsidP="009B3FC1">
      <w:pPr>
        <w:widowControl w:val="0"/>
        <w:numPr>
          <w:ilvl w:val="0"/>
          <w:numId w:val="7"/>
        </w:numPr>
        <w:suppressAutoHyphens/>
        <w:spacing w:after="0" w:line="276" w:lineRule="auto"/>
        <w:rPr>
          <w:rFonts w:ascii="Garamond" w:eastAsia="Times New Roman" w:hAnsi="Garamond" w:cs="Times New Roman"/>
          <w:kern w:val="0"/>
          <w:lang w:eastAsia="pl-PL"/>
          <w14:ligatures w14:val="none"/>
        </w:rPr>
      </w:pPr>
      <w:r w:rsidRPr="009B3FC1">
        <w:rPr>
          <w:rFonts w:ascii="Garamond" w:eastAsia="Times New Roman" w:hAnsi="Garamond" w:cs="Times New Roman"/>
          <w:kern w:val="0"/>
          <w:lang w:eastAsia="pl-PL"/>
          <w14:ligatures w14:val="none"/>
        </w:rPr>
        <w:t>Nieważna jest zmiana postanowień zawartej umowy niekorzystnych dla Udzielającego zamówienia, chyba, że konieczność wprowadzania takich zmian wynikałaby  z okoliczności których nie można było przewidzieć w chwili zawarcia umowy.</w:t>
      </w:r>
    </w:p>
    <w:p w14:paraId="53A39FA1" w14:textId="77777777" w:rsidR="009B3FC1" w:rsidRPr="009B3FC1" w:rsidRDefault="009B3FC1" w:rsidP="009B3FC1">
      <w:pPr>
        <w:widowControl w:val="0"/>
        <w:tabs>
          <w:tab w:val="left" w:pos="360"/>
        </w:tabs>
        <w:suppressAutoHyphens/>
        <w:spacing w:after="0" w:line="276" w:lineRule="auto"/>
        <w:jc w:val="center"/>
        <w:rPr>
          <w:rFonts w:ascii="Garamond" w:eastAsia="Lucida Sans Unicode" w:hAnsi="Garamond" w:cs="Times New Roman"/>
          <w:b/>
          <w:color w:val="000000" w:themeColor="text1"/>
          <w:kern w:val="1"/>
          <w:lang w:eastAsia="ar-SA"/>
          <w14:ligatures w14:val="none"/>
        </w:rPr>
      </w:pPr>
    </w:p>
    <w:p w14:paraId="472FBF93" w14:textId="77777777" w:rsidR="009B3FC1" w:rsidRPr="009B3FC1" w:rsidRDefault="009B3FC1" w:rsidP="009B3FC1">
      <w:pPr>
        <w:widowControl w:val="0"/>
        <w:tabs>
          <w:tab w:val="left" w:pos="360"/>
        </w:tabs>
        <w:suppressAutoHyphens/>
        <w:spacing w:after="0" w:line="276" w:lineRule="auto"/>
        <w:jc w:val="center"/>
        <w:rPr>
          <w:rFonts w:ascii="Garamond" w:eastAsia="Lucida Sans Unicode" w:hAnsi="Garamond" w:cs="Times New Roman"/>
          <w:b/>
          <w:color w:val="000000" w:themeColor="text1"/>
          <w:kern w:val="1"/>
          <w:lang w:eastAsia="ar-SA"/>
          <w14:ligatures w14:val="none"/>
        </w:rPr>
      </w:pPr>
    </w:p>
    <w:p w14:paraId="0DD54D50" w14:textId="77777777" w:rsidR="009B3FC1" w:rsidRPr="009B3FC1" w:rsidRDefault="009B3FC1" w:rsidP="009B3FC1">
      <w:pPr>
        <w:widowControl w:val="0"/>
        <w:tabs>
          <w:tab w:val="left" w:pos="360"/>
        </w:tabs>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xml:space="preserve">§ 23 </w:t>
      </w:r>
    </w:p>
    <w:p w14:paraId="4B03A08C" w14:textId="77777777" w:rsidR="009B3FC1" w:rsidRPr="009B3FC1" w:rsidRDefault="009B3FC1" w:rsidP="009B3FC1">
      <w:pPr>
        <w:suppressAutoHyphens/>
        <w:spacing w:after="0" w:line="276" w:lineRule="auto"/>
        <w:jc w:val="both"/>
        <w:rPr>
          <w:rFonts w:ascii="Garamond" w:eastAsia="Calibri" w:hAnsi="Garamond" w:cs="Times New Roman"/>
          <w:color w:val="000000" w:themeColor="text1"/>
          <w:kern w:val="0"/>
          <w14:ligatures w14:val="none"/>
        </w:rPr>
      </w:pPr>
      <w:r w:rsidRPr="009B3FC1">
        <w:rPr>
          <w:rFonts w:ascii="Garamond" w:eastAsia="Calibri" w:hAnsi="Garamond" w:cs="Times New Roman"/>
          <w:color w:val="000000" w:themeColor="text1"/>
          <w:kern w:val="0"/>
          <w14:ligatures w14:val="none"/>
        </w:rPr>
        <w:t xml:space="preserve">1. Warunki niniejszej umowy objęte są tajemnicą. </w:t>
      </w:r>
    </w:p>
    <w:p w14:paraId="6532F452" w14:textId="77777777"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2. Przyjmujący zamówienie zobowiązany jest do przedłożenie Udzielającemu Zamówienia dokumentów o których mowa w art. 21 ust. 3-8 ustawy z dnia  13 maja 2016 roku o przeciwdziałaniu zagrożeniom przestępczością na tle seksualnym i ochronie małoletnich. </w:t>
      </w:r>
    </w:p>
    <w:p w14:paraId="6ED3E958" w14:textId="77777777"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3. Udzielający Zamówienia zastrzega, że wobec ciążącego na nim obowiązku określonego w art. 21 ust. 2 ustawy z dnia  13 maja 2016 roku o przeciwdziałaniu zagrożeniom przestępczością na tle seksualnym i ochronie małoletnich, w odniesieniu do Przyjmującego Zamówienie, przysługuje mu prawo do zweryfikowania czy dane Przyjmującego Zamówienie są zamieszczone w Rejestrze z dostępem ograniczonym lub w Rejestrze osób, w stosunku do których Państwowa Komisja do spraw przeciwdziałania wykorzystaniu seksualnemu małoletnich poniżej lat 15 wydała postanowienie o wpisie w Rejestrze.</w:t>
      </w:r>
    </w:p>
    <w:p w14:paraId="52ABC2F6" w14:textId="77777777" w:rsidR="009B3FC1" w:rsidRPr="009B3FC1" w:rsidRDefault="009B3FC1" w:rsidP="009B3FC1">
      <w:pPr>
        <w:widowControl w:val="0"/>
        <w:tabs>
          <w:tab w:val="left" w:pos="720"/>
        </w:tabs>
        <w:suppressAutoHyphens/>
        <w:spacing w:after="0" w:line="276" w:lineRule="auto"/>
        <w:jc w:val="both"/>
        <w:rPr>
          <w:rFonts w:ascii="Garamond" w:eastAsia="Lucida Sans Unicode" w:hAnsi="Garamond" w:cs="Times New Roman"/>
          <w:color w:val="000000" w:themeColor="text1"/>
          <w:kern w:val="1"/>
          <w:lang w:eastAsia="ar-SA"/>
          <w14:ligatures w14:val="none"/>
        </w:rPr>
      </w:pPr>
    </w:p>
    <w:p w14:paraId="22634A16" w14:textId="77777777" w:rsidR="009B3FC1" w:rsidRPr="009B3FC1" w:rsidRDefault="009B3FC1" w:rsidP="009B3FC1">
      <w:pPr>
        <w:widowControl w:val="0"/>
        <w:tabs>
          <w:tab w:val="left" w:pos="720"/>
        </w:tabs>
        <w:suppressAutoHyphens/>
        <w:spacing w:after="0" w:line="276" w:lineRule="auto"/>
        <w:jc w:val="both"/>
        <w:rPr>
          <w:rFonts w:ascii="Garamond" w:eastAsia="Lucida Sans Unicode" w:hAnsi="Garamond" w:cs="Times New Roman"/>
          <w:color w:val="000000" w:themeColor="text1"/>
          <w:kern w:val="1"/>
          <w:lang w:eastAsia="ar-SA"/>
          <w14:ligatures w14:val="none"/>
        </w:rPr>
      </w:pPr>
    </w:p>
    <w:p w14:paraId="561DE4FD" w14:textId="77777777" w:rsidR="009B3FC1" w:rsidRPr="009B3FC1" w:rsidRDefault="009B3FC1" w:rsidP="009B3FC1">
      <w:pPr>
        <w:widowControl w:val="0"/>
        <w:suppressAutoHyphens/>
        <w:spacing w:after="0" w:line="276" w:lineRule="auto"/>
        <w:jc w:val="center"/>
        <w:rPr>
          <w:rFonts w:ascii="Garamond" w:eastAsia="Lucida Sans Unicode" w:hAnsi="Garamond" w:cs="Times New Roman"/>
          <w:b/>
          <w:color w:val="000000" w:themeColor="text1"/>
          <w:kern w:val="1"/>
          <w:lang w:eastAsia="ar-SA"/>
          <w14:ligatures w14:val="none"/>
        </w:rPr>
      </w:pPr>
      <w:r w:rsidRPr="009B3FC1">
        <w:rPr>
          <w:rFonts w:ascii="Garamond" w:eastAsia="Lucida Sans Unicode" w:hAnsi="Garamond" w:cs="Times New Roman"/>
          <w:b/>
          <w:color w:val="000000" w:themeColor="text1"/>
          <w:kern w:val="1"/>
          <w:lang w:eastAsia="ar-SA"/>
          <w14:ligatures w14:val="none"/>
        </w:rPr>
        <w:t>§ 24</w:t>
      </w:r>
    </w:p>
    <w:p w14:paraId="53E6A430" w14:textId="77777777"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Umowę sporządzono w 2 jednobrzmiących egzemplarzach, po jednym dla każdej ze Stron.</w:t>
      </w:r>
    </w:p>
    <w:p w14:paraId="52359CF4" w14:textId="77777777" w:rsidR="009B3FC1" w:rsidRPr="009B3FC1" w:rsidRDefault="009B3FC1" w:rsidP="009B3FC1">
      <w:pPr>
        <w:widowControl w:val="0"/>
        <w:suppressAutoHyphens/>
        <w:spacing w:after="0" w:line="276" w:lineRule="auto"/>
        <w:jc w:val="both"/>
        <w:rPr>
          <w:rFonts w:ascii="Garamond" w:eastAsia="Lucida Sans Unicode" w:hAnsi="Garamond" w:cs="Times New Roman"/>
          <w:b/>
          <w:bCs/>
          <w:color w:val="000000" w:themeColor="text1"/>
          <w:kern w:val="1"/>
          <w:lang w:eastAsia="ar-SA"/>
          <w14:ligatures w14:val="none"/>
        </w:rPr>
      </w:pPr>
    </w:p>
    <w:p w14:paraId="56F83402" w14:textId="77777777" w:rsidR="009B3FC1" w:rsidRPr="009B3FC1" w:rsidRDefault="009B3FC1" w:rsidP="009B3FC1">
      <w:pPr>
        <w:widowControl w:val="0"/>
        <w:suppressAutoHyphens/>
        <w:spacing w:after="0" w:line="276" w:lineRule="auto"/>
        <w:jc w:val="both"/>
        <w:rPr>
          <w:rFonts w:ascii="Garamond" w:eastAsia="Lucida Sans Unicode" w:hAnsi="Garamond" w:cs="Times New Roman"/>
          <w:b/>
          <w:bCs/>
          <w:color w:val="000000" w:themeColor="text1"/>
          <w:kern w:val="1"/>
          <w:lang w:eastAsia="ar-SA"/>
          <w14:ligatures w14:val="none"/>
        </w:rPr>
      </w:pPr>
    </w:p>
    <w:p w14:paraId="0AF019DB" w14:textId="77777777"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b/>
          <w:bCs/>
          <w:color w:val="000000" w:themeColor="text1"/>
          <w:kern w:val="1"/>
          <w:lang w:eastAsia="ar-SA"/>
          <w14:ligatures w14:val="none"/>
        </w:rPr>
        <w:t>Przyjmujący Zamówienie</w:t>
      </w:r>
      <w:r w:rsidRPr="009B3FC1">
        <w:rPr>
          <w:rFonts w:ascii="Garamond" w:eastAsia="Lucida Sans Unicode" w:hAnsi="Garamond" w:cs="Times New Roman"/>
          <w:color w:val="000000" w:themeColor="text1"/>
          <w:kern w:val="1"/>
          <w:lang w:eastAsia="ar-SA"/>
          <w14:ligatures w14:val="none"/>
        </w:rPr>
        <w:tab/>
      </w:r>
      <w:r w:rsidRPr="009B3FC1">
        <w:rPr>
          <w:rFonts w:ascii="Garamond" w:eastAsia="Lucida Sans Unicode" w:hAnsi="Garamond" w:cs="Times New Roman"/>
          <w:color w:val="000000" w:themeColor="text1"/>
          <w:kern w:val="1"/>
          <w:lang w:eastAsia="ar-SA"/>
          <w14:ligatures w14:val="none"/>
        </w:rPr>
        <w:tab/>
      </w:r>
      <w:r w:rsidRPr="009B3FC1">
        <w:rPr>
          <w:rFonts w:ascii="Garamond" w:eastAsia="Lucida Sans Unicode" w:hAnsi="Garamond" w:cs="Times New Roman"/>
          <w:color w:val="000000" w:themeColor="text1"/>
          <w:kern w:val="1"/>
          <w:lang w:eastAsia="ar-SA"/>
          <w14:ligatures w14:val="none"/>
        </w:rPr>
        <w:tab/>
      </w:r>
      <w:r w:rsidRPr="009B3FC1">
        <w:rPr>
          <w:rFonts w:ascii="Garamond" w:eastAsia="Lucida Sans Unicode" w:hAnsi="Garamond" w:cs="Times New Roman"/>
          <w:color w:val="000000" w:themeColor="text1"/>
          <w:kern w:val="1"/>
          <w:lang w:eastAsia="ar-SA"/>
          <w14:ligatures w14:val="none"/>
        </w:rPr>
        <w:tab/>
      </w:r>
      <w:r w:rsidRPr="009B3FC1">
        <w:rPr>
          <w:rFonts w:ascii="Garamond" w:eastAsia="Lucida Sans Unicode" w:hAnsi="Garamond" w:cs="Times New Roman"/>
          <w:color w:val="000000" w:themeColor="text1"/>
          <w:kern w:val="1"/>
          <w:lang w:eastAsia="ar-SA"/>
          <w14:ligatures w14:val="none"/>
        </w:rPr>
        <w:tab/>
        <w:t xml:space="preserve">    </w:t>
      </w:r>
      <w:r w:rsidRPr="009B3FC1">
        <w:rPr>
          <w:rFonts w:ascii="Garamond" w:eastAsia="Lucida Sans Unicode" w:hAnsi="Garamond" w:cs="Times New Roman"/>
          <w:b/>
          <w:bCs/>
          <w:color w:val="000000" w:themeColor="text1"/>
          <w:kern w:val="1"/>
          <w:lang w:eastAsia="ar-SA"/>
          <w14:ligatures w14:val="none"/>
        </w:rPr>
        <w:t xml:space="preserve">Udzielający Zamówienia </w:t>
      </w:r>
      <w:r w:rsidRPr="009B3FC1">
        <w:rPr>
          <w:rFonts w:ascii="Garamond" w:eastAsia="Lucida Sans Unicode" w:hAnsi="Garamond" w:cs="Times New Roman"/>
          <w:b/>
          <w:bCs/>
          <w:color w:val="000000" w:themeColor="text1"/>
          <w:kern w:val="1"/>
          <w:lang w:eastAsia="ar-SA"/>
          <w14:ligatures w14:val="none"/>
        </w:rPr>
        <w:tab/>
      </w:r>
    </w:p>
    <w:p w14:paraId="381C93F7" w14:textId="77777777" w:rsidR="009B3FC1" w:rsidRPr="009B3FC1" w:rsidRDefault="009B3FC1" w:rsidP="009B3FC1">
      <w:pPr>
        <w:widowControl w:val="0"/>
        <w:suppressAutoHyphens/>
        <w:spacing w:after="0" w:line="276" w:lineRule="auto"/>
        <w:ind w:left="363" w:hanging="363"/>
        <w:jc w:val="both"/>
        <w:rPr>
          <w:rFonts w:ascii="Garamond" w:eastAsia="Lucida Sans Unicode" w:hAnsi="Garamond" w:cs="Times New Roman"/>
          <w:color w:val="000000" w:themeColor="text1"/>
          <w:kern w:val="1"/>
          <w:lang w:eastAsia="ar-SA"/>
          <w14:ligatures w14:val="none"/>
        </w:rPr>
      </w:pPr>
    </w:p>
    <w:p w14:paraId="3B65476B" w14:textId="77777777" w:rsidR="009B3FC1" w:rsidRPr="009B3FC1" w:rsidRDefault="009B3FC1" w:rsidP="009B3FC1">
      <w:pPr>
        <w:widowControl w:val="0"/>
        <w:suppressAutoHyphens/>
        <w:spacing w:after="0" w:line="276" w:lineRule="auto"/>
        <w:ind w:left="363" w:hanging="363"/>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w:t>
      </w:r>
      <w:r w:rsidRPr="009B3FC1">
        <w:rPr>
          <w:rFonts w:ascii="Garamond" w:eastAsia="Lucida Sans Unicode" w:hAnsi="Garamond" w:cs="Times New Roman"/>
          <w:color w:val="000000" w:themeColor="text1"/>
          <w:kern w:val="1"/>
          <w:lang w:eastAsia="ar-SA"/>
          <w14:ligatures w14:val="none"/>
        </w:rPr>
        <w:tab/>
      </w:r>
      <w:r w:rsidRPr="009B3FC1">
        <w:rPr>
          <w:rFonts w:ascii="Garamond" w:eastAsia="Lucida Sans Unicode" w:hAnsi="Garamond" w:cs="Times New Roman"/>
          <w:color w:val="000000" w:themeColor="text1"/>
          <w:kern w:val="1"/>
          <w:lang w:eastAsia="ar-SA"/>
          <w14:ligatures w14:val="none"/>
        </w:rPr>
        <w:tab/>
      </w:r>
      <w:r w:rsidRPr="009B3FC1">
        <w:rPr>
          <w:rFonts w:ascii="Garamond" w:eastAsia="Lucida Sans Unicode" w:hAnsi="Garamond" w:cs="Times New Roman"/>
          <w:color w:val="000000" w:themeColor="text1"/>
          <w:kern w:val="1"/>
          <w:lang w:eastAsia="ar-SA"/>
          <w14:ligatures w14:val="none"/>
        </w:rPr>
        <w:tab/>
      </w:r>
      <w:r w:rsidRPr="009B3FC1">
        <w:rPr>
          <w:rFonts w:ascii="Garamond" w:eastAsia="Lucida Sans Unicode" w:hAnsi="Garamond" w:cs="Times New Roman"/>
          <w:color w:val="000000" w:themeColor="text1"/>
          <w:kern w:val="1"/>
          <w:lang w:eastAsia="ar-SA"/>
          <w14:ligatures w14:val="none"/>
        </w:rPr>
        <w:tab/>
      </w:r>
      <w:r w:rsidRPr="009B3FC1">
        <w:rPr>
          <w:rFonts w:ascii="Garamond" w:eastAsia="Lucida Sans Unicode" w:hAnsi="Garamond" w:cs="Times New Roman"/>
          <w:color w:val="000000" w:themeColor="text1"/>
          <w:kern w:val="1"/>
          <w:lang w:eastAsia="ar-SA"/>
          <w14:ligatures w14:val="none"/>
        </w:rPr>
        <w:tab/>
        <w:t xml:space="preserve">    ……..…………….…………</w:t>
      </w:r>
    </w:p>
    <w:p w14:paraId="3771A1CC" w14:textId="77777777" w:rsid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u w:val="single"/>
          <w:lang w:eastAsia="ar-SA"/>
          <w14:ligatures w14:val="none"/>
        </w:rPr>
      </w:pPr>
    </w:p>
    <w:p w14:paraId="70F004A2" w14:textId="77777777"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u w:val="single"/>
          <w:lang w:eastAsia="ar-SA"/>
          <w14:ligatures w14:val="none"/>
        </w:rPr>
      </w:pPr>
    </w:p>
    <w:p w14:paraId="4263DC63" w14:textId="77777777" w:rsidR="0096395A" w:rsidRDefault="0096395A" w:rsidP="009B3FC1">
      <w:pPr>
        <w:widowControl w:val="0"/>
        <w:suppressAutoHyphens/>
        <w:spacing w:after="0" w:line="276" w:lineRule="auto"/>
        <w:jc w:val="both"/>
        <w:rPr>
          <w:rFonts w:ascii="Garamond" w:eastAsia="Lucida Sans Unicode" w:hAnsi="Garamond" w:cs="Times New Roman"/>
          <w:color w:val="000000" w:themeColor="text1"/>
          <w:kern w:val="1"/>
          <w:u w:val="single"/>
          <w:lang w:eastAsia="ar-SA"/>
          <w14:ligatures w14:val="none"/>
        </w:rPr>
      </w:pPr>
    </w:p>
    <w:p w14:paraId="0DF1008C" w14:textId="77777777" w:rsidR="0096395A" w:rsidRDefault="0096395A" w:rsidP="009B3FC1">
      <w:pPr>
        <w:widowControl w:val="0"/>
        <w:suppressAutoHyphens/>
        <w:spacing w:after="0" w:line="276" w:lineRule="auto"/>
        <w:jc w:val="both"/>
        <w:rPr>
          <w:rFonts w:ascii="Garamond" w:eastAsia="Lucida Sans Unicode" w:hAnsi="Garamond" w:cs="Times New Roman"/>
          <w:color w:val="000000" w:themeColor="text1"/>
          <w:kern w:val="1"/>
          <w:u w:val="single"/>
          <w:lang w:eastAsia="ar-SA"/>
          <w14:ligatures w14:val="none"/>
        </w:rPr>
      </w:pPr>
    </w:p>
    <w:p w14:paraId="12A05D6B" w14:textId="0C0A9B35" w:rsidR="009B3FC1" w:rsidRPr="009B3FC1" w:rsidRDefault="009B3FC1" w:rsidP="009B3FC1">
      <w:pPr>
        <w:widowControl w:val="0"/>
        <w:suppressAutoHyphens/>
        <w:spacing w:after="0" w:line="276" w:lineRule="auto"/>
        <w:jc w:val="both"/>
        <w:rPr>
          <w:rFonts w:ascii="Garamond" w:eastAsia="Lucida Sans Unicode" w:hAnsi="Garamond" w:cs="Times New Roman"/>
          <w:color w:val="000000" w:themeColor="text1"/>
          <w:kern w:val="1"/>
          <w:u w:val="single"/>
          <w:lang w:eastAsia="ar-SA"/>
          <w14:ligatures w14:val="none"/>
        </w:rPr>
      </w:pPr>
      <w:r w:rsidRPr="009B3FC1">
        <w:rPr>
          <w:rFonts w:ascii="Garamond" w:eastAsia="Lucida Sans Unicode" w:hAnsi="Garamond" w:cs="Times New Roman"/>
          <w:color w:val="000000" w:themeColor="text1"/>
          <w:kern w:val="1"/>
          <w:u w:val="single"/>
          <w:lang w:eastAsia="ar-SA"/>
          <w14:ligatures w14:val="none"/>
        </w:rPr>
        <w:lastRenderedPageBreak/>
        <w:t>Załączniki do umowy:</w:t>
      </w:r>
    </w:p>
    <w:p w14:paraId="2D2C95C2" w14:textId="77777777" w:rsidR="009B3FC1" w:rsidRPr="009B3FC1" w:rsidRDefault="009B3FC1" w:rsidP="009B3FC1">
      <w:pPr>
        <w:widowControl w:val="0"/>
        <w:suppressAutoHyphens/>
        <w:spacing w:after="0" w:line="276" w:lineRule="auto"/>
        <w:ind w:left="709" w:hanging="709"/>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bCs/>
          <w:color w:val="000000" w:themeColor="text1"/>
          <w:kern w:val="1"/>
          <w:lang w:eastAsia="ar-SA"/>
          <w14:ligatures w14:val="none"/>
        </w:rPr>
        <w:t xml:space="preserve">Nr 1 – </w:t>
      </w:r>
      <w:r w:rsidRPr="009B3FC1">
        <w:rPr>
          <w:rFonts w:ascii="Garamond" w:eastAsia="Lucida Sans Unicode" w:hAnsi="Garamond" w:cs="Times New Roman"/>
          <w:color w:val="000000" w:themeColor="text1"/>
          <w:kern w:val="1"/>
          <w:lang w:eastAsia="ar-SA"/>
          <w14:ligatures w14:val="none"/>
        </w:rPr>
        <w:t>szczegółowe obowiązki Przyjmującego zamówienie</w:t>
      </w:r>
    </w:p>
    <w:p w14:paraId="1E2BBD17" w14:textId="0586CB51" w:rsidR="009B3FC1" w:rsidRDefault="009B3FC1" w:rsidP="009B3FC1">
      <w:pPr>
        <w:widowControl w:val="0"/>
        <w:suppressAutoHyphens/>
        <w:spacing w:after="0" w:line="276" w:lineRule="auto"/>
        <w:ind w:left="709" w:hanging="709"/>
        <w:jc w:val="both"/>
        <w:rPr>
          <w:rFonts w:ascii="Garamond" w:eastAsia="Lucida Sans Unicode" w:hAnsi="Garamond" w:cs="Times New Roman"/>
          <w:color w:val="000000" w:themeColor="text1"/>
          <w:kern w:val="1"/>
          <w:lang w:eastAsia="ar-SA"/>
          <w14:ligatures w14:val="none"/>
        </w:rPr>
      </w:pPr>
      <w:r w:rsidRPr="009B3FC1">
        <w:rPr>
          <w:rFonts w:ascii="Garamond" w:eastAsia="Lucida Sans Unicode" w:hAnsi="Garamond" w:cs="Times New Roman"/>
          <w:color w:val="000000" w:themeColor="text1"/>
          <w:kern w:val="1"/>
          <w:lang w:eastAsia="ar-SA"/>
          <w14:ligatures w14:val="none"/>
        </w:rPr>
        <w:t xml:space="preserve">Nr 2 - </w:t>
      </w:r>
      <w:r w:rsidRPr="009B3FC1">
        <w:rPr>
          <w:rFonts w:ascii="Garamond" w:eastAsia="Lucida Sans Unicode" w:hAnsi="Garamond" w:cs="Times New Roman"/>
          <w:bCs/>
          <w:color w:val="000000" w:themeColor="text1"/>
          <w:kern w:val="1"/>
          <w:lang w:eastAsia="ar-SA"/>
          <w14:ligatures w14:val="none"/>
        </w:rPr>
        <w:t>Kopia</w:t>
      </w:r>
      <w:r w:rsidRPr="009B3FC1">
        <w:rPr>
          <w:rFonts w:ascii="Garamond" w:eastAsia="Lucida Sans Unicode" w:hAnsi="Garamond" w:cs="Times New Roman"/>
          <w:color w:val="000000" w:themeColor="text1"/>
          <w:kern w:val="1"/>
          <w:lang w:eastAsia="ar-SA"/>
          <w14:ligatures w14:val="none"/>
        </w:rPr>
        <w:t xml:space="preserve"> polisy ubezpieczeniowej Przyjmującego Zamówienie</w:t>
      </w:r>
    </w:p>
    <w:p w14:paraId="351E5AEC" w14:textId="77777777" w:rsidR="0096395A" w:rsidRDefault="0096395A" w:rsidP="009B3FC1">
      <w:pPr>
        <w:widowControl w:val="0"/>
        <w:suppressAutoHyphens/>
        <w:spacing w:after="0" w:line="276" w:lineRule="auto"/>
        <w:ind w:left="709" w:hanging="709"/>
        <w:jc w:val="both"/>
        <w:rPr>
          <w:rFonts w:ascii="Garamond" w:eastAsia="Lucida Sans Unicode" w:hAnsi="Garamond" w:cs="Times New Roman"/>
          <w:color w:val="000000" w:themeColor="text1"/>
          <w:kern w:val="1"/>
          <w:lang w:eastAsia="ar-SA"/>
          <w14:ligatures w14:val="none"/>
        </w:rPr>
      </w:pPr>
    </w:p>
    <w:p w14:paraId="6753DB5B" w14:textId="77777777" w:rsidR="0096395A" w:rsidRDefault="0096395A" w:rsidP="009B3FC1">
      <w:pPr>
        <w:widowControl w:val="0"/>
        <w:suppressAutoHyphens/>
        <w:spacing w:after="0" w:line="276" w:lineRule="auto"/>
        <w:ind w:left="709" w:hanging="709"/>
        <w:jc w:val="both"/>
        <w:rPr>
          <w:rFonts w:ascii="Garamond" w:eastAsia="Lucida Sans Unicode" w:hAnsi="Garamond" w:cs="Times New Roman"/>
          <w:color w:val="000000" w:themeColor="text1"/>
          <w:kern w:val="1"/>
          <w:lang w:eastAsia="ar-SA"/>
          <w14:ligatures w14:val="none"/>
        </w:rPr>
      </w:pPr>
    </w:p>
    <w:p w14:paraId="54F237BA" w14:textId="77777777" w:rsidR="0096395A" w:rsidRDefault="0096395A" w:rsidP="009B3FC1">
      <w:pPr>
        <w:widowControl w:val="0"/>
        <w:suppressAutoHyphens/>
        <w:spacing w:after="0" w:line="276" w:lineRule="auto"/>
        <w:ind w:left="709" w:hanging="709"/>
        <w:jc w:val="both"/>
        <w:rPr>
          <w:rFonts w:ascii="Garamond" w:eastAsia="Lucida Sans Unicode" w:hAnsi="Garamond" w:cs="Times New Roman"/>
          <w:color w:val="000000" w:themeColor="text1"/>
          <w:kern w:val="1"/>
          <w:lang w:eastAsia="ar-SA"/>
          <w14:ligatures w14:val="none"/>
        </w:rPr>
      </w:pPr>
    </w:p>
    <w:p w14:paraId="56060AEB" w14:textId="77777777" w:rsidR="0096395A" w:rsidRPr="003149EA" w:rsidRDefault="0096395A" w:rsidP="0096395A">
      <w:pPr>
        <w:rPr>
          <w:rFonts w:ascii="Garamond" w:hAnsi="Garamond"/>
        </w:rPr>
      </w:pPr>
      <w:r w:rsidRPr="003149EA">
        <w:rPr>
          <w:rFonts w:ascii="Garamond" w:hAnsi="Garamond"/>
        </w:rPr>
        <w:t>Wzór umowy zaakceptowała Radca prawny mgr Dagny Derewiecka.</w:t>
      </w:r>
    </w:p>
    <w:p w14:paraId="40DDC2B8" w14:textId="77777777" w:rsidR="0096395A" w:rsidRPr="003149EA" w:rsidRDefault="0096395A" w:rsidP="0096395A">
      <w:pPr>
        <w:rPr>
          <w:rFonts w:ascii="Garamond" w:hAnsi="Garamond"/>
        </w:rPr>
      </w:pPr>
      <w:r w:rsidRPr="003149EA">
        <w:rPr>
          <w:rFonts w:ascii="Garamond" w:hAnsi="Garamond"/>
        </w:rPr>
        <w:t>…………………………………</w:t>
      </w:r>
    </w:p>
    <w:p w14:paraId="1633A322" w14:textId="77777777" w:rsidR="0096395A" w:rsidRDefault="0096395A" w:rsidP="009B3FC1">
      <w:pPr>
        <w:widowControl w:val="0"/>
        <w:suppressAutoHyphens/>
        <w:spacing w:after="0" w:line="276" w:lineRule="auto"/>
        <w:ind w:left="709" w:hanging="709"/>
        <w:jc w:val="both"/>
      </w:pPr>
    </w:p>
    <w:sectPr w:rsidR="0096395A" w:rsidSect="009B3FC1">
      <w:headerReference w:type="default" r:id="rId8"/>
      <w:footerReference w:type="even" r:id="rId9"/>
      <w:footerReference w:type="default" r:id="rId10"/>
      <w:pgSz w:w="11906" w:h="16838"/>
      <w:pgMar w:top="1258" w:right="1417" w:bottom="107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6C74E" w14:textId="77777777" w:rsidR="00063A49" w:rsidRDefault="00063A49">
      <w:pPr>
        <w:spacing w:after="0" w:line="240" w:lineRule="auto"/>
      </w:pPr>
      <w:r>
        <w:separator/>
      </w:r>
    </w:p>
  </w:endnote>
  <w:endnote w:type="continuationSeparator" w:id="0">
    <w:p w14:paraId="032897D2" w14:textId="77777777" w:rsidR="00063A49" w:rsidRDefault="0006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82DD" w14:textId="77777777" w:rsidR="009B3FC1" w:rsidRDefault="009B3FC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1F74F1F" w14:textId="77777777" w:rsidR="009B3FC1" w:rsidRDefault="009B3FC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45B6C" w14:textId="77777777" w:rsidR="009B3FC1" w:rsidRDefault="009B3FC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12</w:t>
    </w:r>
    <w:r>
      <w:rPr>
        <w:rStyle w:val="Numerstrony"/>
      </w:rPr>
      <w:fldChar w:fldCharType="end"/>
    </w:r>
  </w:p>
  <w:p w14:paraId="0874487B" w14:textId="77777777" w:rsidR="009B3FC1" w:rsidRDefault="009B3FC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E1EE" w14:textId="77777777" w:rsidR="00063A49" w:rsidRDefault="00063A49">
      <w:pPr>
        <w:spacing w:after="0" w:line="240" w:lineRule="auto"/>
      </w:pPr>
      <w:r>
        <w:separator/>
      </w:r>
    </w:p>
  </w:footnote>
  <w:footnote w:type="continuationSeparator" w:id="0">
    <w:p w14:paraId="1733E606" w14:textId="77777777" w:rsidR="00063A49" w:rsidRDefault="00063A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392B" w14:textId="77777777" w:rsidR="009B3FC1" w:rsidRPr="00E606C9" w:rsidRDefault="009B3FC1" w:rsidP="00E606C9">
    <w:pPr>
      <w:pStyle w:val="Podtytu"/>
      <w:spacing w:line="280" w:lineRule="atLeast"/>
      <w:rPr>
        <w:i/>
        <w:sz w:val="20"/>
        <w:szCs w:val="20"/>
      </w:rPr>
    </w:pPr>
    <w:r>
      <w:rPr>
        <w:i/>
        <w:sz w:val="20"/>
      </w:rPr>
      <w:t xml:space="preserve">                                                                                                </w:t>
    </w:r>
    <w:r w:rsidRPr="00425FA9">
      <w:rPr>
        <w:i/>
        <w:sz w:val="20"/>
        <w:szCs w:val="20"/>
      </w:rPr>
      <w:t>Załącznik nr 2 do MI</w:t>
    </w:r>
  </w:p>
  <w:p w14:paraId="0C7A00EA" w14:textId="77777777" w:rsidR="009B3FC1" w:rsidRDefault="009B3FC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6F0084E"/>
    <w:name w:val="WW8Num1"/>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2"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3" w15:restartNumberingAfterBreak="0">
    <w:nsid w:val="00000006"/>
    <w:multiLevelType w:val="multilevel"/>
    <w:tmpl w:val="CEECBE2A"/>
    <w:name w:val="WW8Num6"/>
    <w:lvl w:ilvl="0">
      <w:start w:val="3"/>
      <w:numFmt w:val="decimal"/>
      <w:lvlText w:val="%1."/>
      <w:lvlJc w:val="left"/>
      <w:pPr>
        <w:tabs>
          <w:tab w:val="num" w:pos="360"/>
        </w:tabs>
        <w:ind w:left="360" w:hanging="360"/>
      </w:pPr>
      <w:rPr>
        <w:rFonts w:hint="default"/>
      </w:rPr>
    </w:lvl>
    <w:lvl w:ilvl="1">
      <w:start w:val="3"/>
      <w:numFmt w:val="decimal"/>
      <w:lvlText w:val="%2."/>
      <w:lvlJc w:val="left"/>
      <w:pPr>
        <w:tabs>
          <w:tab w:val="num" w:pos="360"/>
        </w:tabs>
        <w:ind w:left="360" w:hanging="360"/>
      </w:pPr>
      <w:rPr>
        <w:rFonts w:hint="default"/>
      </w:rPr>
    </w:lvl>
    <w:lvl w:ilvl="2">
      <w:start w:val="3"/>
      <w:numFmt w:val="decimal"/>
      <w:lvlText w:val="%3."/>
      <w:lvlJc w:val="left"/>
      <w:pPr>
        <w:tabs>
          <w:tab w:val="num" w:pos="360"/>
        </w:tabs>
        <w:ind w:left="360" w:hanging="360"/>
      </w:pPr>
      <w:rPr>
        <w:rFonts w:hint="default"/>
      </w:rPr>
    </w:lvl>
    <w:lvl w:ilvl="3">
      <w:start w:val="3"/>
      <w:numFmt w:val="decimal"/>
      <w:lvlText w:val="%4."/>
      <w:lvlJc w:val="left"/>
      <w:pPr>
        <w:tabs>
          <w:tab w:val="num" w:pos="360"/>
        </w:tabs>
        <w:ind w:left="360" w:hanging="360"/>
      </w:pPr>
      <w:rPr>
        <w:rFonts w:hint="default"/>
      </w:rPr>
    </w:lvl>
    <w:lvl w:ilvl="4">
      <w:start w:val="3"/>
      <w:numFmt w:val="decimal"/>
      <w:lvlText w:val="%5."/>
      <w:lvlJc w:val="left"/>
      <w:pPr>
        <w:tabs>
          <w:tab w:val="num" w:pos="360"/>
        </w:tabs>
        <w:ind w:left="360" w:hanging="360"/>
      </w:pPr>
      <w:rPr>
        <w:rFonts w:hint="default"/>
      </w:rPr>
    </w:lvl>
    <w:lvl w:ilvl="5">
      <w:start w:val="3"/>
      <w:numFmt w:val="decimal"/>
      <w:lvlText w:val="%6."/>
      <w:lvlJc w:val="left"/>
      <w:pPr>
        <w:tabs>
          <w:tab w:val="num" w:pos="360"/>
        </w:tabs>
        <w:ind w:left="360" w:hanging="360"/>
      </w:pPr>
      <w:rPr>
        <w:rFonts w:hint="default"/>
      </w:rPr>
    </w:lvl>
    <w:lvl w:ilvl="6">
      <w:start w:val="3"/>
      <w:numFmt w:val="decimal"/>
      <w:lvlText w:val="%7."/>
      <w:lvlJc w:val="left"/>
      <w:pPr>
        <w:tabs>
          <w:tab w:val="num" w:pos="360"/>
        </w:tabs>
        <w:ind w:left="360" w:hanging="360"/>
      </w:pPr>
      <w:rPr>
        <w:rFonts w:hint="default"/>
      </w:rPr>
    </w:lvl>
    <w:lvl w:ilvl="7">
      <w:start w:val="3"/>
      <w:numFmt w:val="decimal"/>
      <w:lvlText w:val="%8."/>
      <w:lvlJc w:val="left"/>
      <w:pPr>
        <w:tabs>
          <w:tab w:val="num" w:pos="360"/>
        </w:tabs>
        <w:ind w:left="360" w:hanging="360"/>
      </w:pPr>
      <w:rPr>
        <w:rFonts w:hint="default"/>
      </w:rPr>
    </w:lvl>
    <w:lvl w:ilvl="8">
      <w:start w:val="3"/>
      <w:numFmt w:val="decimal"/>
      <w:lvlText w:val="%9."/>
      <w:lvlJc w:val="left"/>
      <w:pPr>
        <w:tabs>
          <w:tab w:val="num" w:pos="360"/>
        </w:tabs>
        <w:ind w:left="360" w:hanging="360"/>
      </w:pPr>
      <w:rPr>
        <w:rFonts w:hint="default"/>
      </w:rPr>
    </w:lvl>
  </w:abstractNum>
  <w:abstractNum w:abstractNumId="4" w15:restartNumberingAfterBreak="0">
    <w:nsid w:val="00000007"/>
    <w:multiLevelType w:val="multilevel"/>
    <w:tmpl w:val="AE44FC64"/>
    <w:lvl w:ilvl="0">
      <w:start w:val="4"/>
      <w:numFmt w:val="decimal"/>
      <w:lvlText w:val="%1."/>
      <w:lvlJc w:val="left"/>
      <w:pPr>
        <w:tabs>
          <w:tab w:val="num" w:pos="360"/>
        </w:tabs>
        <w:ind w:left="360" w:hanging="360"/>
      </w:pPr>
      <w:rPr>
        <w:rFonts w:hint="default"/>
      </w:rPr>
    </w:lvl>
    <w:lvl w:ilvl="1">
      <w:start w:val="4"/>
      <w:numFmt w:val="decimal"/>
      <w:lvlText w:val="%2."/>
      <w:lvlJc w:val="left"/>
      <w:pPr>
        <w:tabs>
          <w:tab w:val="num" w:pos="360"/>
        </w:tabs>
        <w:ind w:left="360" w:hanging="360"/>
      </w:pPr>
      <w:rPr>
        <w:rFonts w:hint="default"/>
      </w:rPr>
    </w:lvl>
    <w:lvl w:ilvl="2">
      <w:start w:val="4"/>
      <w:numFmt w:val="decimal"/>
      <w:lvlText w:val="%3."/>
      <w:lvlJc w:val="left"/>
      <w:pPr>
        <w:tabs>
          <w:tab w:val="num" w:pos="360"/>
        </w:tabs>
        <w:ind w:left="360" w:hanging="360"/>
      </w:pPr>
      <w:rPr>
        <w:rFonts w:hint="default"/>
      </w:rPr>
    </w:lvl>
    <w:lvl w:ilvl="3">
      <w:start w:val="4"/>
      <w:numFmt w:val="decimal"/>
      <w:lvlText w:val="%4."/>
      <w:lvlJc w:val="left"/>
      <w:pPr>
        <w:tabs>
          <w:tab w:val="num" w:pos="360"/>
        </w:tabs>
        <w:ind w:left="360" w:hanging="360"/>
      </w:pPr>
      <w:rPr>
        <w:rFonts w:hint="default"/>
      </w:rPr>
    </w:lvl>
    <w:lvl w:ilvl="4">
      <w:start w:val="4"/>
      <w:numFmt w:val="decimal"/>
      <w:lvlText w:val="%5."/>
      <w:lvlJc w:val="left"/>
      <w:pPr>
        <w:tabs>
          <w:tab w:val="num" w:pos="360"/>
        </w:tabs>
        <w:ind w:left="360" w:hanging="360"/>
      </w:pPr>
      <w:rPr>
        <w:rFonts w:hint="default"/>
      </w:rPr>
    </w:lvl>
    <w:lvl w:ilvl="5">
      <w:start w:val="4"/>
      <w:numFmt w:val="decimal"/>
      <w:lvlText w:val="%6."/>
      <w:lvlJc w:val="left"/>
      <w:pPr>
        <w:tabs>
          <w:tab w:val="num" w:pos="360"/>
        </w:tabs>
        <w:ind w:left="360" w:hanging="360"/>
      </w:pPr>
      <w:rPr>
        <w:rFonts w:hint="default"/>
      </w:rPr>
    </w:lvl>
    <w:lvl w:ilvl="6">
      <w:start w:val="4"/>
      <w:numFmt w:val="decimal"/>
      <w:lvlText w:val="%7."/>
      <w:lvlJc w:val="left"/>
      <w:pPr>
        <w:tabs>
          <w:tab w:val="num" w:pos="360"/>
        </w:tabs>
        <w:ind w:left="360" w:hanging="360"/>
      </w:pPr>
      <w:rPr>
        <w:rFonts w:hint="default"/>
      </w:rPr>
    </w:lvl>
    <w:lvl w:ilvl="7">
      <w:start w:val="4"/>
      <w:numFmt w:val="decimal"/>
      <w:lvlText w:val="%8."/>
      <w:lvlJc w:val="left"/>
      <w:pPr>
        <w:tabs>
          <w:tab w:val="num" w:pos="360"/>
        </w:tabs>
        <w:ind w:left="360" w:hanging="360"/>
      </w:pPr>
      <w:rPr>
        <w:rFonts w:hint="default"/>
      </w:rPr>
    </w:lvl>
    <w:lvl w:ilvl="8">
      <w:start w:val="4"/>
      <w:numFmt w:val="decimal"/>
      <w:lvlText w:val="%9."/>
      <w:lvlJc w:val="left"/>
      <w:pPr>
        <w:tabs>
          <w:tab w:val="num" w:pos="360"/>
        </w:tabs>
        <w:ind w:left="360" w:hanging="360"/>
      </w:pPr>
      <w:rPr>
        <w:rFonts w:hint="default"/>
      </w:rPr>
    </w:lvl>
  </w:abstractNum>
  <w:abstractNum w:abstractNumId="5" w15:restartNumberingAfterBreak="0">
    <w:nsid w:val="0000000C"/>
    <w:multiLevelType w:val="multilevel"/>
    <w:tmpl w:val="0000000C"/>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6" w15:restartNumberingAfterBreak="0">
    <w:nsid w:val="0000000D"/>
    <w:multiLevelType w:val="multilevel"/>
    <w:tmpl w:val="0000000D"/>
    <w:name w:val="WW8Num13"/>
    <w:lvl w:ilvl="0">
      <w:start w:val="2"/>
      <w:numFmt w:val="decimal"/>
      <w:lvlText w:val="%1."/>
      <w:lvlJc w:val="left"/>
      <w:pPr>
        <w:tabs>
          <w:tab w:val="num" w:pos="360"/>
        </w:tabs>
        <w:ind w:left="360" w:hanging="360"/>
      </w:pPr>
    </w:lvl>
    <w:lvl w:ilvl="1">
      <w:start w:val="2"/>
      <w:numFmt w:val="decimal"/>
      <w:lvlText w:val="%2."/>
      <w:lvlJc w:val="left"/>
      <w:pPr>
        <w:tabs>
          <w:tab w:val="num" w:pos="360"/>
        </w:tabs>
        <w:ind w:left="360" w:hanging="360"/>
      </w:pPr>
    </w:lvl>
    <w:lvl w:ilvl="2">
      <w:start w:val="2"/>
      <w:numFmt w:val="decimal"/>
      <w:lvlText w:val="%3."/>
      <w:lvlJc w:val="left"/>
      <w:pPr>
        <w:tabs>
          <w:tab w:val="num" w:pos="360"/>
        </w:tabs>
        <w:ind w:left="360" w:hanging="360"/>
      </w:pPr>
    </w:lvl>
    <w:lvl w:ilvl="3">
      <w:start w:val="2"/>
      <w:numFmt w:val="decimal"/>
      <w:lvlText w:val="%4."/>
      <w:lvlJc w:val="left"/>
      <w:pPr>
        <w:tabs>
          <w:tab w:val="num" w:pos="360"/>
        </w:tabs>
        <w:ind w:left="360" w:hanging="360"/>
      </w:pPr>
    </w:lvl>
    <w:lvl w:ilvl="4">
      <w:start w:val="2"/>
      <w:numFmt w:val="decimal"/>
      <w:lvlText w:val="%5."/>
      <w:lvlJc w:val="left"/>
      <w:pPr>
        <w:tabs>
          <w:tab w:val="num" w:pos="360"/>
        </w:tabs>
        <w:ind w:left="360" w:hanging="360"/>
      </w:pPr>
    </w:lvl>
    <w:lvl w:ilvl="5">
      <w:start w:val="2"/>
      <w:numFmt w:val="decimal"/>
      <w:lvlText w:val="%6."/>
      <w:lvlJc w:val="left"/>
      <w:pPr>
        <w:tabs>
          <w:tab w:val="num" w:pos="360"/>
        </w:tabs>
        <w:ind w:left="360" w:hanging="360"/>
      </w:pPr>
    </w:lvl>
    <w:lvl w:ilvl="6">
      <w:start w:val="2"/>
      <w:numFmt w:val="decimal"/>
      <w:lvlText w:val="%7."/>
      <w:lvlJc w:val="left"/>
      <w:pPr>
        <w:tabs>
          <w:tab w:val="num" w:pos="360"/>
        </w:tabs>
        <w:ind w:left="360" w:hanging="360"/>
      </w:pPr>
    </w:lvl>
    <w:lvl w:ilvl="7">
      <w:start w:val="2"/>
      <w:numFmt w:val="decimal"/>
      <w:lvlText w:val="%8."/>
      <w:lvlJc w:val="left"/>
      <w:pPr>
        <w:tabs>
          <w:tab w:val="num" w:pos="360"/>
        </w:tabs>
        <w:ind w:left="360" w:hanging="360"/>
      </w:pPr>
    </w:lvl>
    <w:lvl w:ilvl="8">
      <w:start w:val="2"/>
      <w:numFmt w:val="decimal"/>
      <w:lvlText w:val="%9."/>
      <w:lvlJc w:val="left"/>
      <w:pPr>
        <w:tabs>
          <w:tab w:val="num" w:pos="360"/>
        </w:tabs>
        <w:ind w:left="360" w:hanging="360"/>
      </w:pPr>
    </w:lvl>
  </w:abstractNum>
  <w:abstractNum w:abstractNumId="7"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8" w15:restartNumberingAfterBreak="0">
    <w:nsid w:val="00000011"/>
    <w:multiLevelType w:val="multilevel"/>
    <w:tmpl w:val="00000011"/>
    <w:name w:val="WW8Num17"/>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360"/>
        </w:tabs>
        <w:ind w:left="36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9" w15:restartNumberingAfterBreak="0">
    <w:nsid w:val="00074539"/>
    <w:multiLevelType w:val="hybridMultilevel"/>
    <w:tmpl w:val="CCD0EA90"/>
    <w:lvl w:ilvl="0" w:tplc="A5C63398">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967FE"/>
    <w:multiLevelType w:val="hybridMultilevel"/>
    <w:tmpl w:val="8BEC5D16"/>
    <w:lvl w:ilvl="0" w:tplc="A84E33F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11E3728"/>
    <w:multiLevelType w:val="hybridMultilevel"/>
    <w:tmpl w:val="960CC0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5176A2"/>
    <w:multiLevelType w:val="multilevel"/>
    <w:tmpl w:val="FFFAB3FE"/>
    <w:lvl w:ilvl="0">
      <w:start w:val="1"/>
      <w:numFmt w:val="decimal"/>
      <w:lvlText w:val="%1)"/>
      <w:lvlJc w:val="left"/>
      <w:pPr>
        <w:tabs>
          <w:tab w:val="num" w:pos="360"/>
        </w:tabs>
        <w:ind w:left="360" w:hanging="360"/>
      </w:pPr>
    </w:lvl>
    <w:lvl w:ilvl="1">
      <w:start w:val="4"/>
      <w:numFmt w:val="decimal"/>
      <w:lvlText w:val="%2."/>
      <w:lvlJc w:val="left"/>
      <w:pPr>
        <w:tabs>
          <w:tab w:val="num" w:pos="360"/>
        </w:tabs>
        <w:ind w:left="360" w:hanging="360"/>
      </w:pPr>
    </w:lvl>
    <w:lvl w:ilvl="2">
      <w:start w:val="4"/>
      <w:numFmt w:val="decimal"/>
      <w:lvlText w:val="%3."/>
      <w:lvlJc w:val="left"/>
      <w:pPr>
        <w:tabs>
          <w:tab w:val="num" w:pos="360"/>
        </w:tabs>
        <w:ind w:left="360" w:hanging="360"/>
      </w:pPr>
    </w:lvl>
    <w:lvl w:ilvl="3">
      <w:start w:val="4"/>
      <w:numFmt w:val="decimal"/>
      <w:lvlText w:val="%4."/>
      <w:lvlJc w:val="left"/>
      <w:pPr>
        <w:tabs>
          <w:tab w:val="num" w:pos="360"/>
        </w:tabs>
        <w:ind w:left="360" w:hanging="360"/>
      </w:pPr>
    </w:lvl>
    <w:lvl w:ilvl="4">
      <w:start w:val="4"/>
      <w:numFmt w:val="decimal"/>
      <w:lvlText w:val="%5."/>
      <w:lvlJc w:val="left"/>
      <w:pPr>
        <w:tabs>
          <w:tab w:val="num" w:pos="360"/>
        </w:tabs>
        <w:ind w:left="360" w:hanging="360"/>
      </w:pPr>
    </w:lvl>
    <w:lvl w:ilvl="5">
      <w:start w:val="4"/>
      <w:numFmt w:val="decimal"/>
      <w:lvlText w:val="%6."/>
      <w:lvlJc w:val="left"/>
      <w:pPr>
        <w:tabs>
          <w:tab w:val="num" w:pos="360"/>
        </w:tabs>
        <w:ind w:left="360" w:hanging="360"/>
      </w:pPr>
    </w:lvl>
    <w:lvl w:ilvl="6">
      <w:start w:val="4"/>
      <w:numFmt w:val="decimal"/>
      <w:lvlText w:val="%7."/>
      <w:lvlJc w:val="left"/>
      <w:pPr>
        <w:tabs>
          <w:tab w:val="num" w:pos="360"/>
        </w:tabs>
        <w:ind w:left="360" w:hanging="360"/>
      </w:pPr>
    </w:lvl>
    <w:lvl w:ilvl="7">
      <w:start w:val="4"/>
      <w:numFmt w:val="decimal"/>
      <w:lvlText w:val="%8."/>
      <w:lvlJc w:val="left"/>
      <w:pPr>
        <w:tabs>
          <w:tab w:val="num" w:pos="360"/>
        </w:tabs>
        <w:ind w:left="360" w:hanging="360"/>
      </w:pPr>
    </w:lvl>
    <w:lvl w:ilvl="8">
      <w:start w:val="4"/>
      <w:numFmt w:val="decimal"/>
      <w:lvlText w:val="%9."/>
      <w:lvlJc w:val="left"/>
      <w:pPr>
        <w:tabs>
          <w:tab w:val="num" w:pos="360"/>
        </w:tabs>
        <w:ind w:left="360" w:hanging="360"/>
      </w:pPr>
    </w:lvl>
  </w:abstractNum>
  <w:abstractNum w:abstractNumId="13" w15:restartNumberingAfterBreak="0">
    <w:nsid w:val="360C2552"/>
    <w:multiLevelType w:val="hybridMultilevel"/>
    <w:tmpl w:val="D506D5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DE40ABC"/>
    <w:multiLevelType w:val="hybridMultilevel"/>
    <w:tmpl w:val="BC105B26"/>
    <w:lvl w:ilvl="0" w:tplc="35A8D974">
      <w:start w:val="1"/>
      <w:numFmt w:val="decimal"/>
      <w:lvlText w:val="%1."/>
      <w:lvlJc w:val="left"/>
      <w:pPr>
        <w:tabs>
          <w:tab w:val="num" w:pos="360"/>
        </w:tabs>
        <w:ind w:left="360" w:hanging="360"/>
      </w:pPr>
      <w:rPr>
        <w:color w:val="auto"/>
      </w:rPr>
    </w:lvl>
    <w:lvl w:ilvl="1" w:tplc="4FF0FF28">
      <w:start w:val="3"/>
      <w:numFmt w:val="decimal"/>
      <w:lvlText w:val="%2)"/>
      <w:lvlJc w:val="left"/>
      <w:pPr>
        <w:tabs>
          <w:tab w:val="num" w:pos="1440"/>
        </w:tabs>
        <w:ind w:left="1440" w:hanging="360"/>
      </w:pPr>
      <w:rPr>
        <w:rFonts w:hint="default"/>
        <w:b w:val="0"/>
        <w:bCs w:val="0"/>
        <w:i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5B5B30"/>
    <w:multiLevelType w:val="hybridMultilevel"/>
    <w:tmpl w:val="6ED2C8BC"/>
    <w:lvl w:ilvl="0" w:tplc="4BE01F56">
      <w:start w:val="1"/>
      <w:numFmt w:val="decimal"/>
      <w:lvlText w:val="%1)"/>
      <w:lvlJc w:val="left"/>
      <w:pPr>
        <w:tabs>
          <w:tab w:val="num" w:pos="2660"/>
        </w:tabs>
        <w:ind w:left="2660" w:hanging="360"/>
      </w:pPr>
      <w:rPr>
        <w:rFonts w:hint="default"/>
      </w:rPr>
    </w:lvl>
    <w:lvl w:ilvl="1" w:tplc="04150019">
      <w:start w:val="1"/>
      <w:numFmt w:val="lowerLetter"/>
      <w:lvlText w:val="%2."/>
      <w:lvlJc w:val="left"/>
      <w:pPr>
        <w:tabs>
          <w:tab w:val="num" w:pos="1814"/>
        </w:tabs>
        <w:ind w:left="1814" w:hanging="360"/>
      </w:pPr>
    </w:lvl>
    <w:lvl w:ilvl="2" w:tplc="0415001B" w:tentative="1">
      <w:start w:val="1"/>
      <w:numFmt w:val="lowerRoman"/>
      <w:lvlText w:val="%3."/>
      <w:lvlJc w:val="right"/>
      <w:pPr>
        <w:tabs>
          <w:tab w:val="num" w:pos="2534"/>
        </w:tabs>
        <w:ind w:left="2534" w:hanging="180"/>
      </w:pPr>
    </w:lvl>
    <w:lvl w:ilvl="3" w:tplc="0415000F" w:tentative="1">
      <w:start w:val="1"/>
      <w:numFmt w:val="decimal"/>
      <w:lvlText w:val="%4."/>
      <w:lvlJc w:val="left"/>
      <w:pPr>
        <w:tabs>
          <w:tab w:val="num" w:pos="3254"/>
        </w:tabs>
        <w:ind w:left="3254" w:hanging="360"/>
      </w:pPr>
    </w:lvl>
    <w:lvl w:ilvl="4" w:tplc="04150019" w:tentative="1">
      <w:start w:val="1"/>
      <w:numFmt w:val="lowerLetter"/>
      <w:lvlText w:val="%5."/>
      <w:lvlJc w:val="left"/>
      <w:pPr>
        <w:tabs>
          <w:tab w:val="num" w:pos="3974"/>
        </w:tabs>
        <w:ind w:left="3974" w:hanging="360"/>
      </w:pPr>
    </w:lvl>
    <w:lvl w:ilvl="5" w:tplc="0415001B" w:tentative="1">
      <w:start w:val="1"/>
      <w:numFmt w:val="lowerRoman"/>
      <w:lvlText w:val="%6."/>
      <w:lvlJc w:val="right"/>
      <w:pPr>
        <w:tabs>
          <w:tab w:val="num" w:pos="4694"/>
        </w:tabs>
        <w:ind w:left="4694" w:hanging="180"/>
      </w:pPr>
    </w:lvl>
    <w:lvl w:ilvl="6" w:tplc="0415000F" w:tentative="1">
      <w:start w:val="1"/>
      <w:numFmt w:val="decimal"/>
      <w:lvlText w:val="%7."/>
      <w:lvlJc w:val="left"/>
      <w:pPr>
        <w:tabs>
          <w:tab w:val="num" w:pos="5414"/>
        </w:tabs>
        <w:ind w:left="5414" w:hanging="360"/>
      </w:pPr>
    </w:lvl>
    <w:lvl w:ilvl="7" w:tplc="04150019" w:tentative="1">
      <w:start w:val="1"/>
      <w:numFmt w:val="lowerLetter"/>
      <w:lvlText w:val="%8."/>
      <w:lvlJc w:val="left"/>
      <w:pPr>
        <w:tabs>
          <w:tab w:val="num" w:pos="6134"/>
        </w:tabs>
        <w:ind w:left="6134" w:hanging="360"/>
      </w:pPr>
    </w:lvl>
    <w:lvl w:ilvl="8" w:tplc="0415001B" w:tentative="1">
      <w:start w:val="1"/>
      <w:numFmt w:val="lowerRoman"/>
      <w:lvlText w:val="%9."/>
      <w:lvlJc w:val="right"/>
      <w:pPr>
        <w:tabs>
          <w:tab w:val="num" w:pos="6854"/>
        </w:tabs>
        <w:ind w:left="6854" w:hanging="180"/>
      </w:pPr>
    </w:lvl>
  </w:abstractNum>
  <w:abstractNum w:abstractNumId="16" w15:restartNumberingAfterBreak="0">
    <w:nsid w:val="411E5DB2"/>
    <w:multiLevelType w:val="hybridMultilevel"/>
    <w:tmpl w:val="7C7AF328"/>
    <w:lvl w:ilvl="0" w:tplc="144296F2">
      <w:start w:val="1"/>
      <w:numFmt w:val="decimal"/>
      <w:lvlText w:val="%1."/>
      <w:lvlJc w:val="left"/>
      <w:pPr>
        <w:tabs>
          <w:tab w:val="num" w:pos="360"/>
        </w:tabs>
        <w:ind w:left="360" w:hanging="360"/>
      </w:pPr>
      <w:rPr>
        <w:rFonts w:hint="default"/>
      </w:rPr>
    </w:lvl>
    <w:lvl w:ilvl="1" w:tplc="ED268676">
      <w:start w:val="1"/>
      <w:numFmt w:val="decimal"/>
      <w:lvlText w:val="%2."/>
      <w:lvlJc w:val="left"/>
      <w:pPr>
        <w:tabs>
          <w:tab w:val="num" w:pos="360"/>
        </w:tabs>
        <w:ind w:left="360" w:hanging="360"/>
      </w:pPr>
      <w:rPr>
        <w:rFonts w:ascii="Garamond" w:hAnsi="Garamond" w:cs="Times New Roman" w:hint="default"/>
        <w:color w:val="000000"/>
        <w:sz w:val="24"/>
        <w:szCs w:val="24"/>
      </w:rPr>
    </w:lvl>
    <w:lvl w:ilvl="2" w:tplc="51DCFC52">
      <w:start w:val="1"/>
      <w:numFmt w:val="decimal"/>
      <w:lvlText w:val="%3)"/>
      <w:lvlJc w:val="left"/>
      <w:pPr>
        <w:tabs>
          <w:tab w:val="num" w:pos="928"/>
        </w:tabs>
        <w:ind w:left="928" w:hanging="360"/>
      </w:pPr>
      <w:rPr>
        <w:rFonts w:hint="default"/>
        <w:i w:val="0"/>
        <w:sz w:val="22"/>
        <w:szCs w:val="22"/>
      </w:rPr>
    </w:lvl>
    <w:lvl w:ilvl="3" w:tplc="D9C4EF16">
      <w:start w:val="1"/>
      <w:numFmt w:val="decimal"/>
      <w:lvlText w:val="%4)"/>
      <w:lvlJc w:val="left"/>
      <w:pPr>
        <w:tabs>
          <w:tab w:val="num" w:pos="786"/>
        </w:tabs>
        <w:ind w:left="786" w:hanging="360"/>
      </w:pPr>
      <w:rPr>
        <w:rFonts w:hint="default"/>
        <w:sz w:val="22"/>
        <w:szCs w:val="22"/>
      </w:rPr>
    </w:lvl>
    <w:lvl w:ilvl="4" w:tplc="0415000F">
      <w:start w:val="1"/>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470376D"/>
    <w:multiLevelType w:val="hybridMultilevel"/>
    <w:tmpl w:val="2FA67DE4"/>
    <w:lvl w:ilvl="0" w:tplc="FAD8E33C">
      <w:start w:val="1"/>
      <w:numFmt w:val="decimal"/>
      <w:lvlText w:val="%1."/>
      <w:lvlJc w:val="left"/>
      <w:pPr>
        <w:tabs>
          <w:tab w:val="num" w:pos="3600"/>
        </w:tabs>
        <w:ind w:left="36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53C3E9A"/>
    <w:multiLevelType w:val="hybridMultilevel"/>
    <w:tmpl w:val="6FCA037E"/>
    <w:lvl w:ilvl="0" w:tplc="BD527CC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45C43586"/>
    <w:multiLevelType w:val="multilevel"/>
    <w:tmpl w:val="F9FAB15E"/>
    <w:lvl w:ilvl="0">
      <w:start w:val="1"/>
      <w:numFmt w:val="decimal"/>
      <w:lvlText w:val="%1"/>
      <w:lvlJc w:val="left"/>
      <w:pPr>
        <w:ind w:left="384" w:hanging="384"/>
      </w:pPr>
    </w:lvl>
    <w:lvl w:ilvl="1">
      <w:start w:val="1"/>
      <w:numFmt w:val="decimal"/>
      <w:lvlText w:val="%1.%2"/>
      <w:lvlJc w:val="left"/>
      <w:pPr>
        <w:ind w:left="1092" w:hanging="384"/>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0" w15:restartNumberingAfterBreak="0">
    <w:nsid w:val="47CB7BBA"/>
    <w:multiLevelType w:val="hybridMultilevel"/>
    <w:tmpl w:val="5F780338"/>
    <w:lvl w:ilvl="0" w:tplc="072C97C4">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644"/>
        </w:tabs>
        <w:ind w:left="644"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1870133"/>
    <w:multiLevelType w:val="hybridMultilevel"/>
    <w:tmpl w:val="48A424B2"/>
    <w:lvl w:ilvl="0" w:tplc="35A8D974">
      <w:start w:val="1"/>
      <w:numFmt w:val="decimal"/>
      <w:lvlText w:val="%1."/>
      <w:lvlJc w:val="left"/>
      <w:pPr>
        <w:tabs>
          <w:tab w:val="num" w:pos="735"/>
        </w:tabs>
        <w:ind w:left="735" w:hanging="360"/>
      </w:pPr>
      <w:rPr>
        <w:color w:val="auto"/>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22" w15:restartNumberingAfterBreak="0">
    <w:nsid w:val="593A421A"/>
    <w:multiLevelType w:val="hybridMultilevel"/>
    <w:tmpl w:val="A3F22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07F432C"/>
    <w:multiLevelType w:val="hybridMultilevel"/>
    <w:tmpl w:val="8FFEA344"/>
    <w:lvl w:ilvl="0" w:tplc="E0B06C64">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71727634"/>
    <w:multiLevelType w:val="hybridMultilevel"/>
    <w:tmpl w:val="C81C6AE0"/>
    <w:lvl w:ilvl="0" w:tplc="7938FC76">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78E11C8A"/>
    <w:multiLevelType w:val="multilevel"/>
    <w:tmpl w:val="5A32B066"/>
    <w:name w:val="WW8Num12"/>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9306BAD"/>
    <w:multiLevelType w:val="hybridMultilevel"/>
    <w:tmpl w:val="347033B4"/>
    <w:lvl w:ilvl="0" w:tplc="D3701FF4">
      <w:start w:val="5"/>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F3C7399"/>
    <w:multiLevelType w:val="hybridMultilevel"/>
    <w:tmpl w:val="C646F71E"/>
    <w:lvl w:ilvl="0" w:tplc="04150017">
      <w:start w:val="1"/>
      <w:numFmt w:val="lowerLetter"/>
      <w:lvlText w:val="%1)"/>
      <w:lvlJc w:val="left"/>
      <w:pPr>
        <w:tabs>
          <w:tab w:val="num" w:pos="1110"/>
        </w:tabs>
        <w:ind w:left="1110" w:hanging="360"/>
      </w:pPr>
    </w:lvl>
    <w:lvl w:ilvl="1" w:tplc="F410B13C">
      <w:start w:val="1"/>
      <w:numFmt w:val="decimal"/>
      <w:lvlText w:val="%2)"/>
      <w:lvlJc w:val="left"/>
      <w:pPr>
        <w:ind w:left="644" w:hanging="360"/>
      </w:pPr>
      <w:rPr>
        <w:rFonts w:hint="default"/>
        <w:color w:val="auto"/>
      </w:r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num w:numId="1" w16cid:durableId="1252664359">
    <w:abstractNumId w:val="0"/>
  </w:num>
  <w:num w:numId="2" w16cid:durableId="700321628">
    <w:abstractNumId w:val="2"/>
  </w:num>
  <w:num w:numId="3" w16cid:durableId="1637175746">
    <w:abstractNumId w:val="3"/>
  </w:num>
  <w:num w:numId="4" w16cid:durableId="957486913">
    <w:abstractNumId w:val="4"/>
  </w:num>
  <w:num w:numId="5" w16cid:durableId="1269464996">
    <w:abstractNumId w:val="5"/>
  </w:num>
  <w:num w:numId="6" w16cid:durableId="107241732">
    <w:abstractNumId w:val="6"/>
  </w:num>
  <w:num w:numId="7" w16cid:durableId="626199087">
    <w:abstractNumId w:val="7"/>
  </w:num>
  <w:num w:numId="8" w16cid:durableId="1888880371">
    <w:abstractNumId w:val="8"/>
  </w:num>
  <w:num w:numId="9" w16cid:durableId="1302348418">
    <w:abstractNumId w:val="20"/>
  </w:num>
  <w:num w:numId="10" w16cid:durableId="11468983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005572">
    <w:abstractNumId w:val="27"/>
  </w:num>
  <w:num w:numId="12" w16cid:durableId="410976457">
    <w:abstractNumId w:val="16"/>
  </w:num>
  <w:num w:numId="13" w16cid:durableId="1588925930">
    <w:abstractNumId w:val="15"/>
  </w:num>
  <w:num w:numId="14" w16cid:durableId="1009673096">
    <w:abstractNumId w:val="17"/>
  </w:num>
  <w:num w:numId="15" w16cid:durableId="702680431">
    <w:abstractNumId w:val="14"/>
  </w:num>
  <w:num w:numId="16" w16cid:durableId="203952097">
    <w:abstractNumId w:val="12"/>
  </w:num>
  <w:num w:numId="17" w16cid:durableId="1431387333">
    <w:abstractNumId w:val="11"/>
  </w:num>
  <w:num w:numId="18" w16cid:durableId="536165855">
    <w:abstractNumId w:val="21"/>
  </w:num>
  <w:num w:numId="19" w16cid:durableId="714087075">
    <w:abstractNumId w:val="23"/>
  </w:num>
  <w:num w:numId="20" w16cid:durableId="2022973752">
    <w:abstractNumId w:val="9"/>
  </w:num>
  <w:num w:numId="21" w16cid:durableId="9051456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2945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7217603">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9485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38890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2003172">
    <w:abstractNumId w:val="18"/>
  </w:num>
  <w:num w:numId="27" w16cid:durableId="1254510651">
    <w:abstractNumId w:val="13"/>
  </w:num>
  <w:num w:numId="28" w16cid:durableId="1972397641">
    <w:abstractNumId w:val="22"/>
  </w:num>
  <w:num w:numId="29" w16cid:durableId="3971696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FC1"/>
    <w:rsid w:val="00063A49"/>
    <w:rsid w:val="00252B33"/>
    <w:rsid w:val="003707E4"/>
    <w:rsid w:val="0096395A"/>
    <w:rsid w:val="009B3FC1"/>
    <w:rsid w:val="009E1E3E"/>
    <w:rsid w:val="00A435CC"/>
    <w:rsid w:val="00EF736B"/>
    <w:rsid w:val="00F270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8F03B"/>
  <w15:chartTrackingRefBased/>
  <w15:docId w15:val="{571B0D3D-E73B-4EEA-8079-30B4D5512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B3F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B3F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B3FC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B3FC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B3FC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B3FC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B3FC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B3FC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B3FC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B3FC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B3FC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B3FC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B3FC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B3FC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B3FC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B3FC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B3FC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B3FC1"/>
    <w:rPr>
      <w:rFonts w:eastAsiaTheme="majorEastAsia" w:cstheme="majorBidi"/>
      <w:color w:val="272727" w:themeColor="text1" w:themeTint="D8"/>
    </w:rPr>
  </w:style>
  <w:style w:type="paragraph" w:styleId="Tytu">
    <w:name w:val="Title"/>
    <w:basedOn w:val="Normalny"/>
    <w:next w:val="Normalny"/>
    <w:link w:val="TytuZnak"/>
    <w:uiPriority w:val="10"/>
    <w:qFormat/>
    <w:rsid w:val="009B3F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B3FC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B3FC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B3FC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B3FC1"/>
    <w:pPr>
      <w:spacing w:before="160"/>
      <w:jc w:val="center"/>
    </w:pPr>
    <w:rPr>
      <w:i/>
      <w:iCs/>
      <w:color w:val="404040" w:themeColor="text1" w:themeTint="BF"/>
    </w:rPr>
  </w:style>
  <w:style w:type="character" w:customStyle="1" w:styleId="CytatZnak">
    <w:name w:val="Cytat Znak"/>
    <w:basedOn w:val="Domylnaczcionkaakapitu"/>
    <w:link w:val="Cytat"/>
    <w:uiPriority w:val="29"/>
    <w:rsid w:val="009B3FC1"/>
    <w:rPr>
      <w:i/>
      <w:iCs/>
      <w:color w:val="404040" w:themeColor="text1" w:themeTint="BF"/>
    </w:rPr>
  </w:style>
  <w:style w:type="paragraph" w:styleId="Akapitzlist">
    <w:name w:val="List Paragraph"/>
    <w:basedOn w:val="Normalny"/>
    <w:uiPriority w:val="34"/>
    <w:qFormat/>
    <w:rsid w:val="009B3FC1"/>
    <w:pPr>
      <w:ind w:left="720"/>
      <w:contextualSpacing/>
    </w:pPr>
  </w:style>
  <w:style w:type="character" w:styleId="Wyrnienieintensywne">
    <w:name w:val="Intense Emphasis"/>
    <w:basedOn w:val="Domylnaczcionkaakapitu"/>
    <w:uiPriority w:val="21"/>
    <w:qFormat/>
    <w:rsid w:val="009B3FC1"/>
    <w:rPr>
      <w:i/>
      <w:iCs/>
      <w:color w:val="2F5496" w:themeColor="accent1" w:themeShade="BF"/>
    </w:rPr>
  </w:style>
  <w:style w:type="paragraph" w:styleId="Cytatintensywny">
    <w:name w:val="Intense Quote"/>
    <w:basedOn w:val="Normalny"/>
    <w:next w:val="Normalny"/>
    <w:link w:val="CytatintensywnyZnak"/>
    <w:uiPriority w:val="30"/>
    <w:qFormat/>
    <w:rsid w:val="009B3F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B3FC1"/>
    <w:rPr>
      <w:i/>
      <w:iCs/>
      <w:color w:val="2F5496" w:themeColor="accent1" w:themeShade="BF"/>
    </w:rPr>
  </w:style>
  <w:style w:type="character" w:styleId="Odwoanieintensywne">
    <w:name w:val="Intense Reference"/>
    <w:basedOn w:val="Domylnaczcionkaakapitu"/>
    <w:uiPriority w:val="32"/>
    <w:qFormat/>
    <w:rsid w:val="009B3FC1"/>
    <w:rPr>
      <w:b/>
      <w:bCs/>
      <w:smallCaps/>
      <w:color w:val="2F5496" w:themeColor="accent1" w:themeShade="BF"/>
      <w:spacing w:val="5"/>
    </w:rPr>
  </w:style>
  <w:style w:type="paragraph" w:styleId="Nagwek">
    <w:name w:val="header"/>
    <w:basedOn w:val="Normalny"/>
    <w:link w:val="NagwekZnak"/>
    <w:rsid w:val="009B3FC1"/>
    <w:pPr>
      <w:widowControl w:val="0"/>
      <w:tabs>
        <w:tab w:val="center" w:pos="4536"/>
        <w:tab w:val="right" w:pos="9072"/>
      </w:tabs>
      <w:suppressAutoHyphens/>
      <w:spacing w:after="0" w:line="240" w:lineRule="auto"/>
    </w:pPr>
    <w:rPr>
      <w:rFonts w:ascii="Times New Roman" w:eastAsia="Lucida Sans Unicode" w:hAnsi="Times New Roman" w:cs="Times New Roman"/>
      <w:kern w:val="1"/>
      <w:lang w:eastAsia="ar-SA"/>
      <w14:ligatures w14:val="none"/>
    </w:rPr>
  </w:style>
  <w:style w:type="character" w:customStyle="1" w:styleId="NagwekZnak">
    <w:name w:val="Nagłówek Znak"/>
    <w:basedOn w:val="Domylnaczcionkaakapitu"/>
    <w:link w:val="Nagwek"/>
    <w:rsid w:val="009B3FC1"/>
    <w:rPr>
      <w:rFonts w:ascii="Times New Roman" w:eastAsia="Lucida Sans Unicode" w:hAnsi="Times New Roman" w:cs="Times New Roman"/>
      <w:kern w:val="1"/>
      <w:lang w:eastAsia="ar-SA"/>
      <w14:ligatures w14:val="none"/>
    </w:rPr>
  </w:style>
  <w:style w:type="paragraph" w:styleId="Stopka">
    <w:name w:val="footer"/>
    <w:basedOn w:val="Normalny"/>
    <w:link w:val="StopkaZnak"/>
    <w:rsid w:val="009B3FC1"/>
    <w:pPr>
      <w:widowControl w:val="0"/>
      <w:tabs>
        <w:tab w:val="center" w:pos="4536"/>
        <w:tab w:val="right" w:pos="9072"/>
      </w:tabs>
      <w:suppressAutoHyphens/>
      <w:spacing w:after="0" w:line="240" w:lineRule="auto"/>
    </w:pPr>
    <w:rPr>
      <w:rFonts w:ascii="Times New Roman" w:eastAsia="Lucida Sans Unicode" w:hAnsi="Times New Roman" w:cs="Times New Roman"/>
      <w:kern w:val="1"/>
      <w:lang w:eastAsia="ar-SA"/>
      <w14:ligatures w14:val="none"/>
    </w:rPr>
  </w:style>
  <w:style w:type="character" w:customStyle="1" w:styleId="StopkaZnak">
    <w:name w:val="Stopka Znak"/>
    <w:basedOn w:val="Domylnaczcionkaakapitu"/>
    <w:link w:val="Stopka"/>
    <w:rsid w:val="009B3FC1"/>
    <w:rPr>
      <w:rFonts w:ascii="Times New Roman" w:eastAsia="Lucida Sans Unicode" w:hAnsi="Times New Roman" w:cs="Times New Roman"/>
      <w:kern w:val="1"/>
      <w:lang w:eastAsia="ar-SA"/>
      <w14:ligatures w14:val="none"/>
    </w:rPr>
  </w:style>
  <w:style w:type="character" w:styleId="Numerstrony">
    <w:name w:val="page number"/>
    <w:basedOn w:val="Domylnaczcionkaakapitu"/>
    <w:rsid w:val="009B3F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ncelaria@szpitalpulawy.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11</Pages>
  <Words>4198</Words>
  <Characters>25191</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Sulima</dc:creator>
  <cp:keywords/>
  <dc:description/>
  <cp:lastModifiedBy>Renata Sulima</cp:lastModifiedBy>
  <cp:revision>3</cp:revision>
  <cp:lastPrinted>2026-05-13T09:12:00Z</cp:lastPrinted>
  <dcterms:created xsi:type="dcterms:W3CDTF">2026-05-13T06:07:00Z</dcterms:created>
  <dcterms:modified xsi:type="dcterms:W3CDTF">2026-05-13T09:56:00Z</dcterms:modified>
</cp:coreProperties>
</file>