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FCCB2F" w14:textId="6FF5A343" w:rsidR="00322A0A" w:rsidRPr="006C4CDC" w:rsidRDefault="00322A0A" w:rsidP="00322A0A">
      <w:pPr>
        <w:suppressAutoHyphens/>
        <w:spacing w:before="240" w:after="40" w:line="360" w:lineRule="auto"/>
        <w:jc w:val="right"/>
        <w:rPr>
          <w:b/>
          <w:sz w:val="22"/>
          <w:szCs w:val="22"/>
        </w:rPr>
      </w:pPr>
      <w:r w:rsidRPr="006C4CDC">
        <w:rPr>
          <w:b/>
          <w:sz w:val="22"/>
          <w:szCs w:val="22"/>
        </w:rPr>
        <w:t>Załącznik nr 1 do SWZ</w:t>
      </w:r>
    </w:p>
    <w:p w14:paraId="760BAF99" w14:textId="477D1574" w:rsidR="00322A0A" w:rsidRPr="000D4456" w:rsidRDefault="000D4456" w:rsidP="00322A0A">
      <w:pPr>
        <w:suppressAutoHyphens/>
        <w:spacing w:before="240" w:after="40" w:line="360" w:lineRule="auto"/>
        <w:rPr>
          <w:bCs/>
          <w:szCs w:val="20"/>
        </w:rPr>
      </w:pPr>
      <w:r w:rsidRPr="000D4456">
        <w:rPr>
          <w:bCs/>
          <w:szCs w:val="20"/>
        </w:rPr>
        <w:t>IZP.271.</w:t>
      </w:r>
      <w:r w:rsidR="001F70AE">
        <w:rPr>
          <w:bCs/>
          <w:szCs w:val="20"/>
        </w:rPr>
        <w:t>5</w:t>
      </w:r>
      <w:r w:rsidRPr="000D4456">
        <w:rPr>
          <w:bCs/>
          <w:szCs w:val="20"/>
        </w:rPr>
        <w:t>.</w:t>
      </w:r>
      <w:r w:rsidR="009C668F" w:rsidRPr="000D4456">
        <w:rPr>
          <w:bCs/>
          <w:szCs w:val="20"/>
        </w:rPr>
        <w:t>202</w:t>
      </w:r>
      <w:r w:rsidR="00F13542">
        <w:rPr>
          <w:bCs/>
          <w:szCs w:val="20"/>
        </w:rPr>
        <w:t>6</w:t>
      </w:r>
    </w:p>
    <w:p w14:paraId="2D7A88B2" w14:textId="77777777" w:rsidR="00322A0A" w:rsidRDefault="00322A0A" w:rsidP="00322A0A">
      <w:pPr>
        <w:suppressAutoHyphens/>
        <w:spacing w:before="240" w:after="40" w:line="360" w:lineRule="auto"/>
        <w:jc w:val="center"/>
        <w:rPr>
          <w:b/>
          <w:szCs w:val="20"/>
        </w:rPr>
      </w:pPr>
      <w:r>
        <w:rPr>
          <w:b/>
          <w:szCs w:val="20"/>
        </w:rPr>
        <w:t>FORMULARZ OFERTOWY</w:t>
      </w:r>
    </w:p>
    <w:p w14:paraId="50DADE8B" w14:textId="77777777" w:rsidR="00322A0A" w:rsidRDefault="00322A0A" w:rsidP="00322A0A">
      <w:pPr>
        <w:suppressAutoHyphens/>
        <w:spacing w:before="240" w:after="40" w:line="360" w:lineRule="auto"/>
        <w:jc w:val="center"/>
        <w:rPr>
          <w:b/>
          <w:szCs w:val="20"/>
        </w:rPr>
      </w:pPr>
    </w:p>
    <w:p w14:paraId="77985814" w14:textId="77777777" w:rsidR="00322A0A" w:rsidRDefault="00322A0A" w:rsidP="00322A0A">
      <w:pPr>
        <w:widowControl w:val="0"/>
        <w:spacing w:line="276" w:lineRule="auto"/>
        <w:rPr>
          <w:bCs/>
        </w:rPr>
      </w:pPr>
      <w:r w:rsidRPr="00BB08DE">
        <w:t>Nazwa i siedziba Wykonawcy albo  I</w:t>
      </w:r>
      <w:r w:rsidRPr="00BB08DE">
        <w:rPr>
          <w:bCs/>
        </w:rPr>
        <w:t>mię i nazwisko, adres zamieszkania i adres Wykonawcy</w:t>
      </w:r>
      <w:r>
        <w:rPr>
          <w:bCs/>
        </w:rPr>
        <w:t>:</w:t>
      </w:r>
    </w:p>
    <w:p w14:paraId="2A77F273" w14:textId="77777777" w:rsidR="00322A0A" w:rsidRPr="00CA515D" w:rsidRDefault="00322A0A" w:rsidP="00322A0A">
      <w:pPr>
        <w:widowControl w:val="0"/>
        <w:spacing w:line="276" w:lineRule="auto"/>
        <w:rPr>
          <w:bCs/>
        </w:rPr>
      </w:pPr>
    </w:p>
    <w:p w14:paraId="569CF0EE" w14:textId="77777777" w:rsidR="00322A0A" w:rsidRPr="00BB08DE" w:rsidRDefault="00322A0A" w:rsidP="00322A0A">
      <w:pPr>
        <w:widowControl w:val="0"/>
        <w:spacing w:line="276" w:lineRule="auto"/>
      </w:pPr>
      <w:r w:rsidRPr="00BB08DE">
        <w:t xml:space="preserve">....................................................................................................................................................... </w:t>
      </w:r>
    </w:p>
    <w:p w14:paraId="5DD3BB6B" w14:textId="77777777" w:rsidR="00322A0A" w:rsidRDefault="00322A0A" w:rsidP="00322A0A">
      <w:pPr>
        <w:widowControl w:val="0"/>
        <w:spacing w:line="276" w:lineRule="auto"/>
      </w:pPr>
      <w:r w:rsidRPr="00BB08DE">
        <w:t>Osoba uprawniona do kontaktu z Zamawiającym (imię, nazwisko, stanowisko):</w:t>
      </w:r>
    </w:p>
    <w:p w14:paraId="1EC9D35C" w14:textId="77777777" w:rsidR="00322A0A" w:rsidRPr="00BB08DE" w:rsidRDefault="00322A0A" w:rsidP="00322A0A">
      <w:pPr>
        <w:widowControl w:val="0"/>
        <w:spacing w:line="276" w:lineRule="auto"/>
      </w:pPr>
    </w:p>
    <w:p w14:paraId="3FBE41F2" w14:textId="77777777" w:rsidR="00322A0A" w:rsidRPr="00BB08DE" w:rsidRDefault="00322A0A" w:rsidP="00322A0A">
      <w:pPr>
        <w:widowControl w:val="0"/>
        <w:spacing w:line="276" w:lineRule="auto"/>
      </w:pPr>
      <w:r w:rsidRPr="00BB08DE">
        <w:t>.......................................................................................................................................................</w:t>
      </w:r>
    </w:p>
    <w:p w14:paraId="00F4AC5F" w14:textId="77777777" w:rsidR="00322A0A" w:rsidRDefault="00322A0A" w:rsidP="00322A0A">
      <w:pPr>
        <w:widowControl w:val="0"/>
        <w:spacing w:line="276" w:lineRule="auto"/>
      </w:pPr>
      <w:r w:rsidRPr="00BB08DE">
        <w:t>Nr telefonu</w:t>
      </w:r>
      <w:r>
        <w:t xml:space="preserve">: </w:t>
      </w:r>
      <w:r w:rsidRPr="00BB08DE">
        <w:t xml:space="preserve">........................................................................... </w:t>
      </w:r>
    </w:p>
    <w:p w14:paraId="4585689E" w14:textId="77777777" w:rsidR="00322A0A" w:rsidRPr="00BB08DE" w:rsidRDefault="00322A0A" w:rsidP="00322A0A">
      <w:pPr>
        <w:widowControl w:val="0"/>
        <w:spacing w:line="276" w:lineRule="auto"/>
      </w:pPr>
      <w:r w:rsidRPr="00BB08DE">
        <w:t>NIP:</w:t>
      </w:r>
      <w:r>
        <w:t xml:space="preserve"> </w:t>
      </w:r>
      <w:r w:rsidRPr="00BB08DE">
        <w:t>.......................................................................................</w:t>
      </w:r>
    </w:p>
    <w:p w14:paraId="2A0B4068" w14:textId="77777777" w:rsidR="00322A0A" w:rsidRDefault="00322A0A" w:rsidP="00322A0A">
      <w:pPr>
        <w:widowControl w:val="0"/>
        <w:spacing w:line="276" w:lineRule="auto"/>
      </w:pPr>
      <w:r w:rsidRPr="00BB08DE">
        <w:t>Województwo</w:t>
      </w:r>
      <w:r>
        <w:t xml:space="preserve">: </w:t>
      </w:r>
      <w:r w:rsidRPr="00BB08DE">
        <w:t xml:space="preserve">..................................................................... </w:t>
      </w:r>
    </w:p>
    <w:p w14:paraId="0CB28DE8" w14:textId="77777777" w:rsidR="00322A0A" w:rsidRDefault="00322A0A" w:rsidP="00322A0A">
      <w:pPr>
        <w:widowControl w:val="0"/>
        <w:spacing w:line="276" w:lineRule="auto"/>
      </w:pPr>
      <w:r>
        <w:t>Strona i</w:t>
      </w:r>
      <w:r w:rsidRPr="00BB08DE">
        <w:t>nternet</w:t>
      </w:r>
      <w:r>
        <w:t>owa</w:t>
      </w:r>
      <w:r w:rsidRPr="00BB08DE">
        <w:t xml:space="preserve">: ................................................................ </w:t>
      </w:r>
    </w:p>
    <w:p w14:paraId="38FAB2A2" w14:textId="77777777" w:rsidR="00322A0A" w:rsidRPr="00BB08DE" w:rsidRDefault="00322A0A" w:rsidP="00322A0A">
      <w:pPr>
        <w:widowControl w:val="0"/>
        <w:spacing w:line="276" w:lineRule="auto"/>
      </w:pPr>
      <w:r w:rsidRPr="00BB08DE">
        <w:t>e-mail:</w:t>
      </w:r>
      <w:r>
        <w:t xml:space="preserve"> </w:t>
      </w:r>
      <w:r w:rsidRPr="00BB08DE">
        <w:t>..............................@................................................</w:t>
      </w:r>
    </w:p>
    <w:p w14:paraId="51CCA569" w14:textId="77777777" w:rsidR="008C302E" w:rsidRDefault="008C302E" w:rsidP="00322A0A">
      <w:pPr>
        <w:widowControl w:val="0"/>
        <w:spacing w:line="276" w:lineRule="auto"/>
        <w:jc w:val="center"/>
      </w:pPr>
    </w:p>
    <w:p w14:paraId="04A3B0EB" w14:textId="7E3852C7" w:rsidR="00322A0A" w:rsidRPr="00BB08DE" w:rsidRDefault="00322A0A" w:rsidP="00322A0A">
      <w:pPr>
        <w:widowControl w:val="0"/>
        <w:spacing w:line="276" w:lineRule="auto"/>
        <w:jc w:val="center"/>
      </w:pPr>
      <w:r w:rsidRPr="00BB08DE">
        <w:t>Dla:</w:t>
      </w:r>
    </w:p>
    <w:p w14:paraId="16C6E677" w14:textId="77777777" w:rsidR="00322A0A" w:rsidRDefault="00322A0A" w:rsidP="00322A0A">
      <w:pPr>
        <w:widowControl w:val="0"/>
        <w:spacing w:line="276" w:lineRule="auto"/>
        <w:jc w:val="center"/>
        <w:rPr>
          <w:b/>
        </w:rPr>
      </w:pPr>
      <w:r>
        <w:rPr>
          <w:b/>
        </w:rPr>
        <w:t>Gminy Miejskiej Piechowice</w:t>
      </w:r>
    </w:p>
    <w:p w14:paraId="67841475" w14:textId="60C02FDD" w:rsidR="00322A0A" w:rsidRDefault="00EA690D" w:rsidP="00322A0A">
      <w:pPr>
        <w:widowControl w:val="0"/>
        <w:spacing w:line="276" w:lineRule="auto"/>
        <w:jc w:val="center"/>
        <w:rPr>
          <w:b/>
        </w:rPr>
      </w:pPr>
      <w:r>
        <w:rPr>
          <w:b/>
        </w:rPr>
        <w:t>u</w:t>
      </w:r>
      <w:r w:rsidR="00322A0A">
        <w:rPr>
          <w:b/>
        </w:rPr>
        <w:t>l. Kryształowa 49, 58-573 Piechowice</w:t>
      </w:r>
    </w:p>
    <w:p w14:paraId="5111B34E" w14:textId="77777777" w:rsidR="00322A0A" w:rsidRPr="00BB08DE" w:rsidRDefault="00322A0A" w:rsidP="00322A0A">
      <w:pPr>
        <w:widowControl w:val="0"/>
        <w:spacing w:line="276" w:lineRule="auto"/>
        <w:jc w:val="center"/>
        <w:rPr>
          <w:b/>
        </w:rPr>
      </w:pPr>
    </w:p>
    <w:p w14:paraId="7A98CB0A" w14:textId="179B3002" w:rsidR="00791346" w:rsidRPr="001F14D6" w:rsidRDefault="00322A0A" w:rsidP="006E62BF">
      <w:pPr>
        <w:spacing w:after="480"/>
        <w:jc w:val="both"/>
        <w:rPr>
          <w:bCs/>
          <w:i/>
          <w:color w:val="FF0000"/>
        </w:rPr>
      </w:pPr>
      <w:r w:rsidRPr="00F13542">
        <w:t>Nawiązując do ogłoszenia IZP.271</w:t>
      </w:r>
      <w:r w:rsidR="000D4456" w:rsidRPr="00F13542">
        <w:t>.</w:t>
      </w:r>
      <w:r w:rsidR="001F70AE">
        <w:t>5</w:t>
      </w:r>
      <w:r w:rsidR="000B1A42" w:rsidRPr="00F13542">
        <w:t>.</w:t>
      </w:r>
      <w:r w:rsidR="00E11A4E" w:rsidRPr="00F13542">
        <w:t>202</w:t>
      </w:r>
      <w:r w:rsidR="00F13542" w:rsidRPr="00F13542">
        <w:t>6</w:t>
      </w:r>
      <w:r w:rsidRPr="00F13542">
        <w:t xml:space="preserve"> zamieszczonego w Biuletynie Zamówień Publicznych oraz na platformie </w:t>
      </w:r>
      <w:r w:rsidR="00A665CF" w:rsidRPr="00A665CF">
        <w:rPr>
          <w:rFonts w:eastAsia="Times New Roman"/>
          <w:b/>
          <w:szCs w:val="19"/>
        </w:rPr>
        <w:t>https://platformazakupowa.pl/transakcja/</w:t>
      </w:r>
      <w:r w:rsidR="00A665CF" w:rsidRPr="00A665CF">
        <w:rPr>
          <w:b/>
          <w:sz w:val="22"/>
          <w:szCs w:val="22"/>
        </w:rPr>
        <w:t>1288614</w:t>
      </w:r>
      <w:hyperlink r:id="rId8" w:history="1"/>
      <w:r w:rsidR="001124A8" w:rsidRPr="00A665CF">
        <w:rPr>
          <w:b/>
        </w:rPr>
        <w:t xml:space="preserve"> </w:t>
      </w:r>
      <w:r w:rsidR="00A665CF">
        <w:rPr>
          <w:b/>
        </w:rPr>
        <w:t xml:space="preserve">                             </w:t>
      </w:r>
      <w:r w:rsidRPr="00F13542">
        <w:t>w</w:t>
      </w:r>
      <w:r w:rsidRPr="00F13542">
        <w:rPr>
          <w:b/>
        </w:rPr>
        <w:t xml:space="preserve"> </w:t>
      </w:r>
      <w:r w:rsidRPr="00F13542">
        <w:t xml:space="preserve">postępowaniu o udzielenie zamówienia w trybie podstawowym </w:t>
      </w:r>
      <w:r w:rsidR="000B1A42" w:rsidRPr="00F13542">
        <w:t>z</w:t>
      </w:r>
      <w:r w:rsidRPr="00F13542">
        <w:t xml:space="preserve"> możliwością przeprowadzenia negocjacji pod nazwą: </w:t>
      </w:r>
      <w:r w:rsidR="001F70AE" w:rsidRPr="001F70AE">
        <w:rPr>
          <w:b/>
          <w:bCs/>
        </w:rPr>
        <w:t>„</w:t>
      </w:r>
      <w:r w:rsidR="001F70AE" w:rsidRPr="001F70AE">
        <w:rPr>
          <w:b/>
        </w:rPr>
        <w:t xml:space="preserve">Termomodernizacja zabytkowego budynku dworca przy ul. Kolejowej w Piechowicach” </w:t>
      </w:r>
      <w:r w:rsidR="00F13542" w:rsidRPr="001F14D6">
        <w:rPr>
          <w:bCs/>
        </w:rPr>
        <w:t xml:space="preserve">realizowana w ramach </w:t>
      </w:r>
      <w:r w:rsidR="00C82FB5" w:rsidRPr="001F14D6">
        <w:rPr>
          <w:bCs/>
        </w:rPr>
        <w:t xml:space="preserve">Priorytetu </w:t>
      </w:r>
      <w:r w:rsidR="00A665CF">
        <w:rPr>
          <w:bCs/>
        </w:rPr>
        <w:t xml:space="preserve">                                          </w:t>
      </w:r>
      <w:r w:rsidR="00C82FB5" w:rsidRPr="001F14D6">
        <w:rPr>
          <w:bCs/>
        </w:rPr>
        <w:t>nr 2</w:t>
      </w:r>
      <w:r w:rsidR="00F13542" w:rsidRPr="001F14D6">
        <w:rPr>
          <w:bCs/>
        </w:rPr>
        <w:t xml:space="preserve"> </w:t>
      </w:r>
      <w:r w:rsidR="00C82FB5" w:rsidRPr="001F14D6">
        <w:rPr>
          <w:bCs/>
        </w:rPr>
        <w:t>„Fundusze Europejskie na rzecz środowiska na Dolnym Śląsku” Działania nr 2.1. „</w:t>
      </w:r>
      <w:r w:rsidR="007D55BB" w:rsidRPr="001F14D6">
        <w:rPr>
          <w:bCs/>
        </w:rPr>
        <w:t>E</w:t>
      </w:r>
      <w:r w:rsidR="00C82FB5" w:rsidRPr="001F14D6">
        <w:rPr>
          <w:bCs/>
        </w:rPr>
        <w:t xml:space="preserve">fektywność energetyczna w budynkach publicznych” Programu Fundusze Europejskie dla Dolnego Śląska </w:t>
      </w:r>
      <w:r w:rsidR="00F13542" w:rsidRPr="001F14D6">
        <w:rPr>
          <w:bCs/>
        </w:rPr>
        <w:t>2021-2027</w:t>
      </w:r>
    </w:p>
    <w:p w14:paraId="6069A063" w14:textId="77777777" w:rsidR="00625B45" w:rsidRPr="00992B19" w:rsidRDefault="00625B45" w:rsidP="00625B45">
      <w:pPr>
        <w:widowControl w:val="0"/>
        <w:numPr>
          <w:ilvl w:val="0"/>
          <w:numId w:val="18"/>
        </w:numPr>
        <w:tabs>
          <w:tab w:val="left" w:pos="5670"/>
        </w:tabs>
        <w:spacing w:line="276" w:lineRule="auto"/>
        <w:jc w:val="both"/>
      </w:pPr>
      <w:r w:rsidRPr="00992B19">
        <w:t xml:space="preserve">oferujemy wykonanie całości przedmiotu zamówienia zgodnie z warunkami określonymi w SWZ w cenie: </w:t>
      </w:r>
    </w:p>
    <w:p w14:paraId="4F3ADDF7" w14:textId="6A81B996" w:rsidR="00625B45" w:rsidRPr="000659C6" w:rsidRDefault="00625B45" w:rsidP="00824E07">
      <w:pPr>
        <w:widowControl w:val="0"/>
        <w:tabs>
          <w:tab w:val="left" w:pos="5670"/>
        </w:tabs>
        <w:spacing w:line="360" w:lineRule="auto"/>
        <w:jc w:val="both"/>
        <w:rPr>
          <w:bCs/>
          <w:i/>
        </w:rPr>
      </w:pPr>
      <w:r w:rsidRPr="000659C6">
        <w:rPr>
          <w:bCs/>
          <w:i/>
        </w:rPr>
        <w:t xml:space="preserve">________________ zł netto, powiększone o </w:t>
      </w:r>
      <w:r w:rsidR="000659C6" w:rsidRPr="000659C6">
        <w:rPr>
          <w:bCs/>
          <w:i/>
        </w:rPr>
        <w:t>………</w:t>
      </w:r>
      <w:r w:rsidRPr="000659C6">
        <w:rPr>
          <w:bCs/>
          <w:i/>
        </w:rPr>
        <w:t xml:space="preserve"> % podatku VAT w kwocie ________________zł, co stanowi kwotę </w:t>
      </w:r>
      <w:r w:rsidRPr="000659C6">
        <w:rPr>
          <w:b/>
          <w:i/>
        </w:rPr>
        <w:t>_______________zł  brutto,</w:t>
      </w:r>
      <w:r w:rsidRPr="000659C6">
        <w:rPr>
          <w:bCs/>
          <w:i/>
        </w:rPr>
        <w:t xml:space="preserve"> (słownie: ________________ złotych).</w:t>
      </w:r>
    </w:p>
    <w:p w14:paraId="752AED65" w14:textId="3A69C78B" w:rsidR="00A81BC7" w:rsidRPr="00A81BC7" w:rsidRDefault="00625B45" w:rsidP="00AB11B5">
      <w:pPr>
        <w:spacing w:after="480"/>
        <w:jc w:val="both"/>
        <w:rPr>
          <w:rFonts w:eastAsia="Calibri"/>
          <w:color w:val="000000"/>
          <w:lang w:eastAsia="en-US"/>
        </w:rPr>
      </w:pPr>
      <w:r w:rsidRPr="000659C6">
        <w:rPr>
          <w:bCs/>
          <w:iCs/>
        </w:rPr>
        <w:t xml:space="preserve">Powyższa cena brutto jest to łączny koszt wykonania przedmiotu zamówienia: </w:t>
      </w:r>
      <w:r w:rsidR="006B6F54" w:rsidRPr="006B6F54">
        <w:t>„Termomodernizacja zabytkowego budynku dworca przy ul. Kolejowej w Piechowicach”</w:t>
      </w:r>
      <w:r w:rsidR="000659C6" w:rsidRPr="006B6F54">
        <w:t>,</w:t>
      </w:r>
      <w:r w:rsidR="00AB11B5">
        <w:t xml:space="preserve">                   </w:t>
      </w:r>
      <w:r w:rsidR="008C302E">
        <w:rPr>
          <w:color w:val="000000"/>
        </w:rPr>
        <w:t>w</w:t>
      </w:r>
      <w:r w:rsidR="00A81BC7" w:rsidRPr="00A81BC7">
        <w:rPr>
          <w:color w:val="000000"/>
        </w:rPr>
        <w:t xml:space="preserve"> tym:</w:t>
      </w:r>
    </w:p>
    <w:p w14:paraId="0AE226C5" w14:textId="61D331E7" w:rsidR="00A81BC7" w:rsidRDefault="00A81BC7" w:rsidP="00A14B61">
      <w:pPr>
        <w:pStyle w:val="Akapitzlist"/>
        <w:numPr>
          <w:ilvl w:val="0"/>
          <w:numId w:val="45"/>
        </w:numPr>
        <w:spacing w:line="360" w:lineRule="auto"/>
        <w:jc w:val="both"/>
        <w:rPr>
          <w:rFonts w:eastAsia="Courier New"/>
          <w:spacing w:val="-3"/>
          <w:lang w:bidi="hi-IN"/>
        </w:rPr>
      </w:pPr>
      <w:r w:rsidRPr="00A81BC7">
        <w:rPr>
          <w:rFonts w:eastAsia="Courier New"/>
          <w:spacing w:val="-3"/>
          <w:lang w:bidi="hi-IN"/>
        </w:rPr>
        <w:lastRenderedPageBreak/>
        <w:t xml:space="preserve">cena ryczałtowa brutto wykonania dokumentacji projektowo-kosztorysowej zadania: wynosi: …………………..….. PLN; </w:t>
      </w:r>
    </w:p>
    <w:p w14:paraId="190BC796" w14:textId="106132B0" w:rsidR="00A81BC7" w:rsidRPr="00A81BC7" w:rsidRDefault="004F2252" w:rsidP="004F2252">
      <w:pPr>
        <w:pStyle w:val="Akapitzlist"/>
        <w:spacing w:line="360" w:lineRule="auto"/>
        <w:ind w:left="360"/>
        <w:jc w:val="both"/>
        <w:rPr>
          <w:rFonts w:eastAsia="Courier New"/>
          <w:spacing w:val="-3"/>
          <w:lang w:bidi="hi-IN"/>
        </w:rPr>
      </w:pPr>
      <w:r>
        <w:rPr>
          <w:rFonts w:eastAsia="Courier New"/>
          <w:spacing w:val="-3"/>
          <w:lang w:bidi="hi-IN"/>
        </w:rPr>
        <w:t>2</w:t>
      </w:r>
      <w:r w:rsidR="00A81BC7" w:rsidRPr="00A81BC7">
        <w:rPr>
          <w:rFonts w:eastAsia="Courier New"/>
          <w:spacing w:val="-3"/>
          <w:lang w:bidi="hi-IN"/>
        </w:rPr>
        <w:t>) cena ryczałtowa brutto wykonania robót budowlanych wynosi: …………………..….. PLN;</w:t>
      </w:r>
    </w:p>
    <w:p w14:paraId="05390F1D" w14:textId="38186ABF" w:rsidR="00A81BC7" w:rsidRPr="00AB11B5" w:rsidRDefault="00A81BC7" w:rsidP="00AB11B5">
      <w:pPr>
        <w:pStyle w:val="Lista"/>
        <w:spacing w:line="276" w:lineRule="auto"/>
        <w:ind w:left="360" w:firstLine="0"/>
        <w:jc w:val="both"/>
        <w:rPr>
          <w:color w:val="000000"/>
        </w:rPr>
      </w:pPr>
      <w:r w:rsidRPr="00AB11B5">
        <w:rPr>
          <w:color w:val="000000"/>
        </w:rPr>
        <w:t xml:space="preserve">UWAGA! Łączna wartość dokumentacji nie może przekroczyć </w:t>
      </w:r>
      <w:r w:rsidR="00AB11B5" w:rsidRPr="00AB11B5">
        <w:rPr>
          <w:color w:val="000000"/>
        </w:rPr>
        <w:t>5</w:t>
      </w:r>
      <w:r w:rsidRPr="00AB11B5">
        <w:rPr>
          <w:color w:val="000000"/>
        </w:rPr>
        <w:t xml:space="preserve">% ceny </w:t>
      </w:r>
      <w:r w:rsidRPr="00AB11B5">
        <w:rPr>
          <w:color w:val="000000"/>
        </w:rPr>
        <w:br/>
        <w:t>ofertowej brutto</w:t>
      </w:r>
      <w:r w:rsidR="00557A88" w:rsidRPr="00AB11B5">
        <w:rPr>
          <w:color w:val="000000"/>
        </w:rPr>
        <w:t>.</w:t>
      </w:r>
    </w:p>
    <w:p w14:paraId="029DBB35" w14:textId="77777777" w:rsidR="00791346" w:rsidRPr="00A81BC7" w:rsidRDefault="00791346" w:rsidP="00432055">
      <w:pPr>
        <w:widowControl w:val="0"/>
        <w:tabs>
          <w:tab w:val="left" w:pos="5670"/>
        </w:tabs>
        <w:spacing w:line="276" w:lineRule="auto"/>
        <w:jc w:val="both"/>
        <w:rPr>
          <w:b/>
          <w:iCs/>
          <w:color w:val="FF0000"/>
        </w:rPr>
      </w:pPr>
    </w:p>
    <w:p w14:paraId="2671A190" w14:textId="1B09DA75" w:rsidR="00322A0A" w:rsidRPr="00322A0A" w:rsidRDefault="00322A0A" w:rsidP="008C2E4D">
      <w:pPr>
        <w:pStyle w:val="Akapitzlist"/>
        <w:numPr>
          <w:ilvl w:val="0"/>
          <w:numId w:val="18"/>
        </w:numPr>
        <w:spacing w:line="276" w:lineRule="auto"/>
        <w:rPr>
          <w:bCs/>
          <w:iCs/>
        </w:rPr>
      </w:pPr>
      <w:r w:rsidRPr="00322A0A">
        <w:rPr>
          <w:bCs/>
          <w:iCs/>
        </w:rPr>
        <w:t xml:space="preserve">Udzielamy </w:t>
      </w:r>
      <w:r w:rsidR="00FD2696">
        <w:rPr>
          <w:bCs/>
          <w:iCs/>
        </w:rPr>
        <w:t>……….</w:t>
      </w:r>
      <w:r w:rsidRPr="00322A0A">
        <w:rPr>
          <w:bCs/>
          <w:iCs/>
        </w:rPr>
        <w:t>- miesięcznej gwarancji na wykonane roboty budowlan</w:t>
      </w:r>
      <w:r w:rsidR="00E11A4E">
        <w:rPr>
          <w:bCs/>
          <w:iCs/>
        </w:rPr>
        <w:t xml:space="preserve">e, licząc od </w:t>
      </w:r>
      <w:r w:rsidR="00DC172E">
        <w:rPr>
          <w:bCs/>
          <w:iCs/>
        </w:rPr>
        <w:t>d</w:t>
      </w:r>
      <w:r w:rsidR="00E11A4E">
        <w:rPr>
          <w:bCs/>
          <w:iCs/>
        </w:rPr>
        <w:t>nia</w:t>
      </w:r>
      <w:r w:rsidRPr="00322A0A">
        <w:rPr>
          <w:bCs/>
          <w:iCs/>
        </w:rPr>
        <w:t xml:space="preserve"> końcowego odbioru robót.</w:t>
      </w:r>
    </w:p>
    <w:p w14:paraId="704FD652" w14:textId="77777777" w:rsidR="00322A0A" w:rsidRDefault="00322A0A" w:rsidP="008C2E4D">
      <w:pPr>
        <w:pStyle w:val="Akapitzlist"/>
        <w:widowControl w:val="0"/>
        <w:numPr>
          <w:ilvl w:val="0"/>
          <w:numId w:val="18"/>
        </w:numPr>
        <w:spacing w:line="276" w:lineRule="auto"/>
        <w:contextualSpacing/>
        <w:jc w:val="both"/>
      </w:pPr>
      <w:r w:rsidRPr="00992B19">
        <w:t xml:space="preserve">Oświadczamy, że projekt umowy, stanowiący załącznik Nr </w:t>
      </w:r>
      <w:r>
        <w:t>6</w:t>
      </w:r>
      <w:r w:rsidRPr="00992B19">
        <w:t xml:space="preserve"> do SWZ, został przez nas zaakceptowany w całości i bez zastrzeżeń i zobowiązujemy się w przypadku wyboru naszej oferty do zawarcia umowy na zaproponowanych warunkach.</w:t>
      </w:r>
    </w:p>
    <w:p w14:paraId="41DDECCB" w14:textId="2889A660" w:rsidR="00322A0A" w:rsidRPr="003A5622" w:rsidRDefault="00322A0A" w:rsidP="008C2E4D">
      <w:pPr>
        <w:pStyle w:val="Akapitzlist"/>
        <w:widowControl w:val="0"/>
        <w:numPr>
          <w:ilvl w:val="0"/>
          <w:numId w:val="18"/>
        </w:numPr>
        <w:spacing w:line="276" w:lineRule="auto"/>
        <w:contextualSpacing/>
        <w:jc w:val="both"/>
      </w:pPr>
      <w:r w:rsidRPr="003A5622">
        <w:t xml:space="preserve">Zobowiązujemy się zrealizować przedmiot zamówienia w terminie </w:t>
      </w:r>
      <w:r w:rsidR="009D205A">
        <w:rPr>
          <w:b/>
        </w:rPr>
        <w:t>do</w:t>
      </w:r>
      <w:r>
        <w:rPr>
          <w:b/>
        </w:rPr>
        <w:t xml:space="preserve"> dnia </w:t>
      </w:r>
      <w:r w:rsidR="009D205A">
        <w:rPr>
          <w:b/>
        </w:rPr>
        <w:t>3</w:t>
      </w:r>
      <w:r w:rsidR="00AB11B5">
        <w:rPr>
          <w:b/>
        </w:rPr>
        <w:t>1</w:t>
      </w:r>
      <w:r w:rsidR="009D205A">
        <w:rPr>
          <w:b/>
        </w:rPr>
        <w:t>.</w:t>
      </w:r>
      <w:r w:rsidR="00AB11B5">
        <w:rPr>
          <w:b/>
        </w:rPr>
        <w:t>08</w:t>
      </w:r>
      <w:r w:rsidR="00EC4885">
        <w:rPr>
          <w:b/>
        </w:rPr>
        <w:t>.2027</w:t>
      </w:r>
      <w:r w:rsidR="009D205A">
        <w:rPr>
          <w:b/>
        </w:rPr>
        <w:t xml:space="preserve"> r.</w:t>
      </w:r>
      <w:r w:rsidRPr="00951B15">
        <w:t xml:space="preserve"> </w:t>
      </w:r>
      <w:r w:rsidRPr="003A5622">
        <w:t>Potwierdzamy spełnienie wymaganego przez Zamawiającego terminu płatności, tj. 30 dni licząc od daty otrzymania przez Zamawiającego prawidłowo wystawionej faktury</w:t>
      </w:r>
      <w:r w:rsidR="00DC1C7D">
        <w:t xml:space="preserve">. </w:t>
      </w:r>
    </w:p>
    <w:p w14:paraId="79D1FBE3" w14:textId="77777777" w:rsidR="00322A0A" w:rsidRPr="00992B19" w:rsidRDefault="00322A0A" w:rsidP="008C2E4D">
      <w:pPr>
        <w:pStyle w:val="Akapitzlist"/>
        <w:widowControl w:val="0"/>
        <w:numPr>
          <w:ilvl w:val="0"/>
          <w:numId w:val="18"/>
        </w:numPr>
        <w:spacing w:line="276" w:lineRule="auto"/>
        <w:contextualSpacing/>
        <w:jc w:val="both"/>
      </w:pPr>
      <w:r w:rsidRPr="00992B19">
        <w:t xml:space="preserve">Wadium w kwocie: </w:t>
      </w:r>
      <w:r>
        <w:rPr>
          <w:b/>
        </w:rPr>
        <w:t>………………….</w:t>
      </w:r>
      <w:r w:rsidRPr="00992B19">
        <w:rPr>
          <w:b/>
        </w:rPr>
        <w:t xml:space="preserve"> </w:t>
      </w:r>
      <w:r w:rsidRPr="00992B19">
        <w:t xml:space="preserve">zostało wniesione w </w:t>
      </w:r>
      <w:r w:rsidRPr="00992B19">
        <w:rPr>
          <w:b/>
        </w:rPr>
        <w:t>formie ..............................................................................................................</w:t>
      </w:r>
    </w:p>
    <w:p w14:paraId="07B932FF" w14:textId="77777777" w:rsidR="00322A0A" w:rsidRPr="00BB08DE" w:rsidRDefault="00322A0A" w:rsidP="008C2E4D">
      <w:pPr>
        <w:widowControl w:val="0"/>
        <w:spacing w:line="276" w:lineRule="auto"/>
        <w:ind w:left="357"/>
        <w:jc w:val="both"/>
      </w:pPr>
      <w:r w:rsidRPr="00BB08DE">
        <w:t>Informujemy, że zwrot wadium wniesionego w pieniądzu powinien nastąpić przelewem na konto bankowe nr</w:t>
      </w:r>
      <w:r w:rsidRPr="00BB08DE">
        <w:rPr>
          <w:rStyle w:val="Odwoanieprzypisudolnego"/>
        </w:rPr>
        <w:footnoteReference w:id="1"/>
      </w:r>
      <w:r w:rsidRPr="00BB08DE">
        <w:t>:......................................................................................................</w:t>
      </w:r>
    </w:p>
    <w:p w14:paraId="66E61A1B" w14:textId="77777777" w:rsidR="00322A0A" w:rsidRPr="00992B19" w:rsidRDefault="00322A0A" w:rsidP="008C2E4D">
      <w:pPr>
        <w:pStyle w:val="Akapitzlist"/>
        <w:widowControl w:val="0"/>
        <w:numPr>
          <w:ilvl w:val="0"/>
          <w:numId w:val="18"/>
        </w:numPr>
        <w:spacing w:line="276" w:lineRule="auto"/>
        <w:contextualSpacing/>
        <w:jc w:val="both"/>
      </w:pPr>
      <w:r w:rsidRPr="00992B19">
        <w:t>Oświadczamy, że uważamy się za związanych niniejszą ofertą przez czas wskazany w specyfikacji warunków zamówienia.</w:t>
      </w:r>
    </w:p>
    <w:p w14:paraId="248463DD" w14:textId="77777777" w:rsidR="00322A0A" w:rsidRPr="00992B19" w:rsidRDefault="00322A0A" w:rsidP="008C2E4D">
      <w:pPr>
        <w:pStyle w:val="Akapitzlist"/>
        <w:widowControl w:val="0"/>
        <w:numPr>
          <w:ilvl w:val="0"/>
          <w:numId w:val="18"/>
        </w:numPr>
        <w:spacing w:line="276" w:lineRule="auto"/>
        <w:contextualSpacing/>
        <w:jc w:val="both"/>
      </w:pPr>
      <w:r w:rsidRPr="00992B19">
        <w:rPr>
          <w:b/>
          <w:bCs/>
        </w:rPr>
        <w:t>Oświadczenie dotyczące podwykonawstwa (należy zaznaczyć właściwy kwadrat):</w:t>
      </w:r>
    </w:p>
    <w:p w14:paraId="05F7D7E6" w14:textId="77777777" w:rsidR="00322A0A" w:rsidRPr="00BB08DE" w:rsidRDefault="00322A0A" w:rsidP="00322A0A">
      <w:pPr>
        <w:widowControl w:val="0"/>
        <w:spacing w:line="276" w:lineRule="auto"/>
        <w:ind w:left="720" w:hanging="12"/>
        <w:jc w:val="both"/>
        <w:rPr>
          <w:bCs/>
        </w:rPr>
      </w:pPr>
      <w:r w:rsidRPr="00BB08DE">
        <w:rPr>
          <w:b/>
          <w:bCs/>
        </w:rPr>
        <w:sym w:font="Symbol" w:char="F0FF"/>
      </w:r>
      <w:r w:rsidRPr="00BB08DE">
        <w:rPr>
          <w:b/>
          <w:bCs/>
        </w:rPr>
        <w:t xml:space="preserve"> </w:t>
      </w:r>
      <w:r w:rsidRPr="00BB08DE">
        <w:rPr>
          <w:bCs/>
        </w:rPr>
        <w:t xml:space="preserve">Nie zamierzam(-y)  powierzyć podwykonawcom żadnej części zamówienia           </w:t>
      </w:r>
    </w:p>
    <w:p w14:paraId="10225864" w14:textId="77777777" w:rsidR="00322A0A" w:rsidRPr="00BB08DE" w:rsidRDefault="00322A0A" w:rsidP="00322A0A">
      <w:pPr>
        <w:widowControl w:val="0"/>
        <w:spacing w:line="276" w:lineRule="auto"/>
        <w:ind w:left="720" w:hanging="12"/>
        <w:jc w:val="both"/>
        <w:rPr>
          <w:i/>
        </w:rPr>
      </w:pPr>
      <w:r w:rsidRPr="00BB08DE">
        <w:rPr>
          <w:b/>
          <w:bCs/>
        </w:rPr>
        <w:sym w:font="Symbol" w:char="F0FF"/>
      </w:r>
      <w:r w:rsidRPr="00BB08DE">
        <w:rPr>
          <w:b/>
          <w:bCs/>
        </w:rPr>
        <w:t xml:space="preserve"> </w:t>
      </w:r>
      <w:r w:rsidRPr="00BB08DE">
        <w:rPr>
          <w:bCs/>
        </w:rPr>
        <w:t>Zamierzam(-y) następujące części zamówienia powierzyć podwykonawcom:</w:t>
      </w:r>
      <w:r w:rsidRPr="00BB08DE">
        <w:rPr>
          <w:i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"/>
        <w:gridCol w:w="3254"/>
        <w:gridCol w:w="3645"/>
        <w:gridCol w:w="1533"/>
      </w:tblGrid>
      <w:tr w:rsidR="00322A0A" w:rsidRPr="00BB08DE" w14:paraId="63D2B27D" w14:textId="77777777" w:rsidTr="00183E61">
        <w:trPr>
          <w:trHeight w:val="567"/>
        </w:trPr>
        <w:tc>
          <w:tcPr>
            <w:tcW w:w="292" w:type="pct"/>
            <w:vAlign w:val="center"/>
          </w:tcPr>
          <w:p w14:paraId="10A5B2E5" w14:textId="77777777" w:rsidR="00322A0A" w:rsidRPr="00BB08DE" w:rsidRDefault="00322A0A" w:rsidP="00183E61">
            <w:pPr>
              <w:widowControl w:val="0"/>
              <w:spacing w:line="276" w:lineRule="auto"/>
              <w:jc w:val="center"/>
              <w:rPr>
                <w:b/>
              </w:rPr>
            </w:pPr>
            <w:r w:rsidRPr="00BB08DE">
              <w:rPr>
                <w:b/>
              </w:rPr>
              <w:t>L.p.</w:t>
            </w:r>
          </w:p>
        </w:tc>
        <w:tc>
          <w:tcPr>
            <w:tcW w:w="1814" w:type="pct"/>
            <w:vAlign w:val="center"/>
          </w:tcPr>
          <w:p w14:paraId="3FCCC85E" w14:textId="77777777" w:rsidR="00322A0A" w:rsidRPr="00BB08DE" w:rsidRDefault="00322A0A" w:rsidP="00183E61">
            <w:pPr>
              <w:widowControl w:val="0"/>
              <w:spacing w:line="276" w:lineRule="auto"/>
              <w:jc w:val="center"/>
              <w:rPr>
                <w:b/>
              </w:rPr>
            </w:pPr>
            <w:r w:rsidRPr="00BB08DE">
              <w:rPr>
                <w:b/>
              </w:rPr>
              <w:t>Nazwa/firma, adres podwykonawcy</w:t>
            </w:r>
          </w:p>
        </w:tc>
        <w:tc>
          <w:tcPr>
            <w:tcW w:w="2030" w:type="pct"/>
            <w:vAlign w:val="center"/>
          </w:tcPr>
          <w:p w14:paraId="2E2F9B70" w14:textId="77777777" w:rsidR="00322A0A" w:rsidRPr="00BB08DE" w:rsidRDefault="00322A0A" w:rsidP="00183E61">
            <w:pPr>
              <w:widowControl w:val="0"/>
              <w:spacing w:line="276" w:lineRule="auto"/>
              <w:jc w:val="center"/>
              <w:rPr>
                <w:b/>
              </w:rPr>
            </w:pPr>
            <w:r w:rsidRPr="00BB08DE">
              <w:rPr>
                <w:b/>
              </w:rPr>
              <w:t>Powierzane czynności</w:t>
            </w:r>
          </w:p>
        </w:tc>
        <w:tc>
          <w:tcPr>
            <w:tcW w:w="864" w:type="pct"/>
            <w:vAlign w:val="center"/>
          </w:tcPr>
          <w:p w14:paraId="736AD0A1" w14:textId="77777777" w:rsidR="00322A0A" w:rsidRPr="00BB08DE" w:rsidRDefault="00322A0A" w:rsidP="00183E61">
            <w:pPr>
              <w:widowControl w:val="0"/>
              <w:spacing w:line="276" w:lineRule="auto"/>
              <w:jc w:val="center"/>
              <w:rPr>
                <w:b/>
              </w:rPr>
            </w:pPr>
            <w:r w:rsidRPr="00BB08DE">
              <w:rPr>
                <w:b/>
              </w:rPr>
              <w:t>Uwagi</w:t>
            </w:r>
          </w:p>
        </w:tc>
      </w:tr>
      <w:tr w:rsidR="00322A0A" w:rsidRPr="00BB08DE" w14:paraId="5AB0A1FD" w14:textId="77777777" w:rsidTr="00183E61">
        <w:trPr>
          <w:trHeight w:val="567"/>
        </w:trPr>
        <w:tc>
          <w:tcPr>
            <w:tcW w:w="292" w:type="pct"/>
            <w:vAlign w:val="center"/>
          </w:tcPr>
          <w:p w14:paraId="251644F2" w14:textId="77777777" w:rsidR="00322A0A" w:rsidRPr="00BB08DE" w:rsidRDefault="00322A0A" w:rsidP="00183E61">
            <w:pPr>
              <w:widowControl w:val="0"/>
              <w:spacing w:line="276" w:lineRule="auto"/>
              <w:jc w:val="center"/>
            </w:pPr>
          </w:p>
        </w:tc>
        <w:tc>
          <w:tcPr>
            <w:tcW w:w="1814" w:type="pct"/>
          </w:tcPr>
          <w:p w14:paraId="625FC217" w14:textId="77777777" w:rsidR="00322A0A" w:rsidRPr="00BB08DE" w:rsidRDefault="00322A0A" w:rsidP="00183E61">
            <w:pPr>
              <w:widowControl w:val="0"/>
              <w:spacing w:line="276" w:lineRule="auto"/>
              <w:jc w:val="center"/>
            </w:pPr>
          </w:p>
        </w:tc>
        <w:tc>
          <w:tcPr>
            <w:tcW w:w="2030" w:type="pct"/>
            <w:vAlign w:val="center"/>
          </w:tcPr>
          <w:p w14:paraId="0EA5E5D1" w14:textId="77777777" w:rsidR="00322A0A" w:rsidRPr="00BB08DE" w:rsidRDefault="00322A0A" w:rsidP="00183E61">
            <w:pPr>
              <w:widowControl w:val="0"/>
              <w:spacing w:line="276" w:lineRule="auto"/>
              <w:jc w:val="center"/>
            </w:pPr>
          </w:p>
        </w:tc>
        <w:tc>
          <w:tcPr>
            <w:tcW w:w="864" w:type="pct"/>
            <w:vAlign w:val="center"/>
          </w:tcPr>
          <w:p w14:paraId="0D6E4744" w14:textId="77777777" w:rsidR="00322A0A" w:rsidRPr="00BB08DE" w:rsidRDefault="00322A0A" w:rsidP="00183E61">
            <w:pPr>
              <w:widowControl w:val="0"/>
              <w:spacing w:line="276" w:lineRule="auto"/>
              <w:jc w:val="center"/>
            </w:pPr>
          </w:p>
        </w:tc>
      </w:tr>
      <w:tr w:rsidR="00322A0A" w:rsidRPr="00BB08DE" w14:paraId="0C89EB23" w14:textId="77777777" w:rsidTr="00183E61">
        <w:trPr>
          <w:trHeight w:val="567"/>
        </w:trPr>
        <w:tc>
          <w:tcPr>
            <w:tcW w:w="292" w:type="pct"/>
            <w:vAlign w:val="center"/>
          </w:tcPr>
          <w:p w14:paraId="45436025" w14:textId="77777777" w:rsidR="00322A0A" w:rsidRPr="00BB08DE" w:rsidRDefault="00322A0A" w:rsidP="00183E61">
            <w:pPr>
              <w:widowControl w:val="0"/>
              <w:spacing w:line="276" w:lineRule="auto"/>
              <w:jc w:val="center"/>
            </w:pPr>
          </w:p>
        </w:tc>
        <w:tc>
          <w:tcPr>
            <w:tcW w:w="1814" w:type="pct"/>
          </w:tcPr>
          <w:p w14:paraId="44CC413C" w14:textId="77777777" w:rsidR="00322A0A" w:rsidRPr="00BB08DE" w:rsidRDefault="00322A0A" w:rsidP="00183E61">
            <w:pPr>
              <w:widowControl w:val="0"/>
              <w:spacing w:line="276" w:lineRule="auto"/>
              <w:jc w:val="center"/>
            </w:pPr>
          </w:p>
        </w:tc>
        <w:tc>
          <w:tcPr>
            <w:tcW w:w="2030" w:type="pct"/>
            <w:vAlign w:val="center"/>
          </w:tcPr>
          <w:p w14:paraId="6AEF73CF" w14:textId="77777777" w:rsidR="00322A0A" w:rsidRPr="00BB08DE" w:rsidRDefault="00322A0A" w:rsidP="00183E61">
            <w:pPr>
              <w:widowControl w:val="0"/>
              <w:spacing w:line="276" w:lineRule="auto"/>
              <w:jc w:val="center"/>
            </w:pPr>
          </w:p>
        </w:tc>
        <w:tc>
          <w:tcPr>
            <w:tcW w:w="864" w:type="pct"/>
            <w:vAlign w:val="center"/>
          </w:tcPr>
          <w:p w14:paraId="7F3AC44E" w14:textId="77777777" w:rsidR="00322A0A" w:rsidRPr="00BB08DE" w:rsidRDefault="00322A0A" w:rsidP="00183E61">
            <w:pPr>
              <w:widowControl w:val="0"/>
              <w:spacing w:line="276" w:lineRule="auto"/>
              <w:jc w:val="center"/>
            </w:pPr>
          </w:p>
        </w:tc>
      </w:tr>
    </w:tbl>
    <w:p w14:paraId="220E4880" w14:textId="77777777" w:rsidR="00322A0A" w:rsidRPr="00BB08DE" w:rsidRDefault="00322A0A" w:rsidP="00322A0A">
      <w:pPr>
        <w:widowControl w:val="0"/>
        <w:spacing w:line="276" w:lineRule="auto"/>
        <w:jc w:val="center"/>
        <w:rPr>
          <w:i/>
        </w:rPr>
      </w:pPr>
      <w:r w:rsidRPr="00BB08DE">
        <w:rPr>
          <w:i/>
        </w:rPr>
        <w:t>(wypełnić, jeżeli Wykonawca zamierza powierzyć prace podwykonawcom)</w:t>
      </w:r>
    </w:p>
    <w:p w14:paraId="1900257A" w14:textId="77777777" w:rsidR="00322A0A" w:rsidRPr="00992B19" w:rsidRDefault="00322A0A" w:rsidP="00960948">
      <w:pPr>
        <w:pStyle w:val="Akapitzlist"/>
        <w:widowControl w:val="0"/>
        <w:numPr>
          <w:ilvl w:val="0"/>
          <w:numId w:val="18"/>
        </w:numPr>
        <w:spacing w:line="276" w:lineRule="auto"/>
        <w:contextualSpacing/>
        <w:jc w:val="both"/>
      </w:pPr>
      <w:r w:rsidRPr="00992B19">
        <w:t xml:space="preserve">Zamówienie zrealizujemy </w:t>
      </w:r>
      <w:r w:rsidRPr="00992B19">
        <w:rPr>
          <w:b/>
          <w:bCs/>
        </w:rPr>
        <w:t>(należy zaznaczyć właściwy kwadrat):</w:t>
      </w:r>
    </w:p>
    <w:p w14:paraId="35AA7E08" w14:textId="77777777" w:rsidR="00322A0A" w:rsidRPr="00BB08DE" w:rsidRDefault="00322A0A" w:rsidP="00322A0A">
      <w:pPr>
        <w:widowControl w:val="0"/>
        <w:spacing w:line="276" w:lineRule="auto"/>
        <w:ind w:left="709"/>
        <w:jc w:val="both"/>
      </w:pPr>
      <w:r w:rsidRPr="00BB08DE">
        <w:rPr>
          <w:b/>
          <w:bCs/>
        </w:rPr>
        <w:sym w:font="Symbol" w:char="F0FF"/>
      </w:r>
      <w:r w:rsidRPr="00BB08DE">
        <w:t xml:space="preserve">  sami</w:t>
      </w:r>
    </w:p>
    <w:p w14:paraId="68B1C209" w14:textId="77777777" w:rsidR="00322A0A" w:rsidRPr="00BB08DE" w:rsidRDefault="00322A0A" w:rsidP="00322A0A">
      <w:pPr>
        <w:widowControl w:val="0"/>
        <w:spacing w:line="276" w:lineRule="auto"/>
        <w:ind w:left="709"/>
        <w:jc w:val="both"/>
      </w:pPr>
      <w:r w:rsidRPr="00BB08DE">
        <w:rPr>
          <w:b/>
          <w:bCs/>
        </w:rPr>
        <w:sym w:font="Symbol" w:char="F0FF"/>
      </w:r>
      <w:r w:rsidRPr="00BB08DE">
        <w:rPr>
          <w:b/>
          <w:bCs/>
        </w:rPr>
        <w:t xml:space="preserve">  </w:t>
      </w:r>
      <w:r w:rsidRPr="00BB08DE">
        <w:t>w konsorcjum z:</w:t>
      </w:r>
    </w:p>
    <w:p w14:paraId="066DB7E7" w14:textId="77777777" w:rsidR="00322A0A" w:rsidRPr="00BB08DE" w:rsidRDefault="00322A0A" w:rsidP="00322A0A">
      <w:pPr>
        <w:widowControl w:val="0"/>
        <w:tabs>
          <w:tab w:val="left" w:pos="-1080"/>
        </w:tabs>
        <w:overflowPunct w:val="0"/>
        <w:autoSpaceDE w:val="0"/>
        <w:autoSpaceDN w:val="0"/>
        <w:adjustRightInd w:val="0"/>
        <w:spacing w:line="276" w:lineRule="auto"/>
        <w:ind w:left="360"/>
        <w:jc w:val="both"/>
        <w:textAlignment w:val="baseline"/>
      </w:pPr>
      <w:r w:rsidRPr="00BB08DE">
        <w:t>……………………………………………………………………………………………….</w:t>
      </w:r>
    </w:p>
    <w:p w14:paraId="3A34CA39" w14:textId="77777777" w:rsidR="00322A0A" w:rsidRPr="00BB08DE" w:rsidRDefault="00322A0A" w:rsidP="00960948">
      <w:pPr>
        <w:widowControl w:val="0"/>
        <w:numPr>
          <w:ilvl w:val="0"/>
          <w:numId w:val="16"/>
        </w:numPr>
        <w:spacing w:line="276" w:lineRule="auto"/>
        <w:jc w:val="both"/>
      </w:pPr>
      <w:r w:rsidRPr="00BB08DE">
        <w:t xml:space="preserve"> (Wypełniają jedynie przedsiębiorcy składający ofertę jako konsorcjum). Oświadczamy, że sposób reprezentacji konsorcjum dla potrzeb niniejszego zamówienia jest następujący:</w:t>
      </w:r>
    </w:p>
    <w:p w14:paraId="163EB41E" w14:textId="77777777" w:rsidR="00322A0A" w:rsidRPr="00BB08DE" w:rsidRDefault="00322A0A" w:rsidP="00322A0A">
      <w:pPr>
        <w:widowControl w:val="0"/>
        <w:tabs>
          <w:tab w:val="left" w:pos="-1080"/>
        </w:tabs>
        <w:overflowPunct w:val="0"/>
        <w:autoSpaceDE w:val="0"/>
        <w:autoSpaceDN w:val="0"/>
        <w:adjustRightInd w:val="0"/>
        <w:spacing w:line="276" w:lineRule="auto"/>
        <w:ind w:left="360"/>
        <w:jc w:val="both"/>
        <w:textAlignment w:val="baseline"/>
      </w:pPr>
      <w:r w:rsidRPr="00BB08DE">
        <w:t>…………………………………………………………………………………………………………………………………………………..…………………………………………</w:t>
      </w:r>
      <w:r w:rsidRPr="00BB08DE">
        <w:lastRenderedPageBreak/>
        <w:t>………………………………………………………………………………………………</w:t>
      </w:r>
    </w:p>
    <w:p w14:paraId="7E909A58" w14:textId="77777777" w:rsidR="00322A0A" w:rsidRDefault="00322A0A" w:rsidP="00960948">
      <w:pPr>
        <w:pStyle w:val="Akapitzlist"/>
        <w:widowControl w:val="0"/>
        <w:numPr>
          <w:ilvl w:val="0"/>
          <w:numId w:val="16"/>
        </w:numPr>
        <w:spacing w:line="276" w:lineRule="auto"/>
        <w:contextualSpacing/>
        <w:jc w:val="both"/>
      </w:pPr>
      <w:r w:rsidRPr="00992B19">
        <w:t>Informujemy, że Wykonawca</w:t>
      </w:r>
      <w:r w:rsidRPr="00BB08DE">
        <w:rPr>
          <w:vertAlign w:val="superscript"/>
        </w:rPr>
        <w:footnoteReference w:id="2"/>
      </w:r>
      <w:r w:rsidRPr="00992B19">
        <w:t xml:space="preserve"> jest</w:t>
      </w:r>
      <w:r>
        <w:t>:</w:t>
      </w:r>
      <w:r w:rsidRPr="00992B19">
        <w:t xml:space="preserve"> </w:t>
      </w:r>
    </w:p>
    <w:p w14:paraId="0C7E0BB2" w14:textId="77777777" w:rsidR="00322A0A" w:rsidRDefault="00322A0A" w:rsidP="00960948">
      <w:pPr>
        <w:pStyle w:val="Akapitzlist"/>
        <w:widowControl w:val="0"/>
        <w:numPr>
          <w:ilvl w:val="0"/>
          <w:numId w:val="19"/>
        </w:numPr>
        <w:spacing w:line="276" w:lineRule="auto"/>
        <w:contextualSpacing/>
        <w:jc w:val="both"/>
      </w:pPr>
      <w:r w:rsidRPr="00992B19">
        <w:t>mikroprzedsiębiorstwem</w:t>
      </w:r>
      <w:r>
        <w:t>;</w:t>
      </w:r>
      <w:r w:rsidRPr="00992B19">
        <w:t xml:space="preserve"> </w:t>
      </w:r>
    </w:p>
    <w:p w14:paraId="5A936A87" w14:textId="77777777" w:rsidR="00322A0A" w:rsidRDefault="00322A0A" w:rsidP="00960948">
      <w:pPr>
        <w:pStyle w:val="Akapitzlist"/>
        <w:widowControl w:val="0"/>
        <w:numPr>
          <w:ilvl w:val="0"/>
          <w:numId w:val="19"/>
        </w:numPr>
        <w:spacing w:line="276" w:lineRule="auto"/>
        <w:contextualSpacing/>
        <w:jc w:val="both"/>
      </w:pPr>
      <w:r w:rsidRPr="00992B19">
        <w:t xml:space="preserve">małym </w:t>
      </w:r>
      <w:r>
        <w:t>przedsiębiorstwem;</w:t>
      </w:r>
    </w:p>
    <w:p w14:paraId="646AA617" w14:textId="77777777" w:rsidR="00322A0A" w:rsidRDefault="00322A0A" w:rsidP="00960948">
      <w:pPr>
        <w:pStyle w:val="Akapitzlist"/>
        <w:widowControl w:val="0"/>
        <w:numPr>
          <w:ilvl w:val="0"/>
          <w:numId w:val="19"/>
        </w:numPr>
        <w:spacing w:line="276" w:lineRule="auto"/>
        <w:contextualSpacing/>
        <w:jc w:val="both"/>
      </w:pPr>
      <w:r w:rsidRPr="00992B19">
        <w:t>średnim przedsiębiorstwem</w:t>
      </w:r>
      <w:r>
        <w:t>;</w:t>
      </w:r>
    </w:p>
    <w:p w14:paraId="6A72B385" w14:textId="77777777" w:rsidR="00322A0A" w:rsidRPr="00992B19" w:rsidRDefault="00322A0A" w:rsidP="00960948">
      <w:pPr>
        <w:pStyle w:val="Akapitzlist"/>
        <w:widowControl w:val="0"/>
        <w:numPr>
          <w:ilvl w:val="0"/>
          <w:numId w:val="19"/>
        </w:numPr>
        <w:spacing w:line="276" w:lineRule="auto"/>
        <w:contextualSpacing/>
        <w:jc w:val="both"/>
      </w:pPr>
      <w:r>
        <w:t xml:space="preserve">dużym przedsiębiorstwem </w:t>
      </w:r>
      <w:r w:rsidRPr="00992B19">
        <w:t>(zaznaczyć właściwy kwadrat)</w:t>
      </w:r>
      <w:r w:rsidRPr="00BB08DE">
        <w:rPr>
          <w:vertAlign w:val="superscript"/>
        </w:rPr>
        <w:footnoteReference w:id="3"/>
      </w:r>
      <w:r>
        <w:t>.</w:t>
      </w:r>
    </w:p>
    <w:p w14:paraId="4D5DD620" w14:textId="77777777" w:rsidR="00322A0A" w:rsidRPr="00992B19" w:rsidRDefault="00322A0A" w:rsidP="00960948">
      <w:pPr>
        <w:pStyle w:val="Akapitzlist"/>
        <w:widowControl w:val="0"/>
        <w:numPr>
          <w:ilvl w:val="0"/>
          <w:numId w:val="17"/>
        </w:numPr>
        <w:spacing w:line="276" w:lineRule="auto"/>
        <w:contextualSpacing/>
        <w:jc w:val="both"/>
      </w:pPr>
      <w:r w:rsidRPr="00992B19">
        <w:rPr>
          <w:color w:val="000000"/>
        </w:rPr>
        <w:t>Oświadczamy, że wypełniliśmy obowiązki informacyjne przewidziane w art. 13 lub art. 14 RODO</w:t>
      </w:r>
      <w:r w:rsidRPr="00BB08DE">
        <w:rPr>
          <w:rStyle w:val="Odwoanieprzypisudolnego"/>
          <w:color w:val="000000"/>
        </w:rPr>
        <w:footnoteReference w:id="4"/>
      </w:r>
      <w:r w:rsidRPr="00992B19">
        <w:rPr>
          <w:color w:val="000000"/>
        </w:rPr>
        <w:t xml:space="preserve"> wobec osób fizycznych, </w:t>
      </w:r>
      <w:r w:rsidRPr="00992B19">
        <w:t>od których dane osobowe bezpośrednio lub pośrednio pozyskaliśmy</w:t>
      </w:r>
      <w:r w:rsidRPr="00992B19">
        <w:rPr>
          <w:color w:val="000000"/>
        </w:rPr>
        <w:t xml:space="preserve"> w celu ubiegania się o udzielenie zamówienia publicznego w niniejszym postępowaniu</w:t>
      </w:r>
      <w:r w:rsidRPr="00BB08DE">
        <w:rPr>
          <w:rStyle w:val="Odwoanieprzypisudolnego"/>
          <w:color w:val="000000"/>
        </w:rPr>
        <w:footnoteReference w:id="5"/>
      </w:r>
      <w:r w:rsidRPr="00992B19">
        <w:t>.</w:t>
      </w:r>
    </w:p>
    <w:p w14:paraId="23EC572E" w14:textId="77777777" w:rsidR="00322A0A" w:rsidRPr="00BB08DE" w:rsidRDefault="00322A0A" w:rsidP="00960948">
      <w:pPr>
        <w:widowControl w:val="0"/>
        <w:numPr>
          <w:ilvl w:val="0"/>
          <w:numId w:val="17"/>
        </w:numPr>
        <w:spacing w:line="276" w:lineRule="auto"/>
        <w:jc w:val="both"/>
      </w:pPr>
      <w:r w:rsidRPr="00BB08DE">
        <w:t>Załącznikami do niniejszej oferty, stanowiącymi integralną jej część są:</w:t>
      </w:r>
    </w:p>
    <w:p w14:paraId="3CD9331D" w14:textId="77777777" w:rsidR="00322A0A" w:rsidRPr="00BB08DE" w:rsidRDefault="00322A0A" w:rsidP="00322A0A">
      <w:pPr>
        <w:widowControl w:val="0"/>
        <w:spacing w:line="276" w:lineRule="auto"/>
        <w:ind w:left="360"/>
        <w:jc w:val="both"/>
      </w:pPr>
      <w:r w:rsidRPr="00BB08DE">
        <w:t>(numerowany wykaz załączników wraz z tytułami)</w:t>
      </w:r>
    </w:p>
    <w:p w14:paraId="02C28A99" w14:textId="77777777" w:rsidR="008C2E4D" w:rsidRPr="00BB08DE" w:rsidRDefault="008C2E4D" w:rsidP="008C2E4D">
      <w:pPr>
        <w:widowControl w:val="0"/>
        <w:spacing w:line="276" w:lineRule="auto"/>
        <w:ind w:left="360"/>
        <w:jc w:val="both"/>
      </w:pPr>
      <w:r w:rsidRPr="00BB08DE">
        <w:t>…………………………………………………………….</w:t>
      </w:r>
    </w:p>
    <w:p w14:paraId="738AAA3C" w14:textId="1D09E76B" w:rsidR="00322A0A" w:rsidRPr="00BB08DE" w:rsidRDefault="00322A0A" w:rsidP="00322A0A">
      <w:pPr>
        <w:widowControl w:val="0"/>
        <w:spacing w:line="276" w:lineRule="auto"/>
        <w:ind w:left="360"/>
        <w:jc w:val="both"/>
      </w:pPr>
      <w:r w:rsidRPr="00BB08DE">
        <w:t>…………………………………………………………….</w:t>
      </w:r>
    </w:p>
    <w:p w14:paraId="29B1C3AC" w14:textId="708CEBBC" w:rsidR="00322A0A" w:rsidRPr="00BB08DE" w:rsidRDefault="00322A0A" w:rsidP="00322A0A">
      <w:pPr>
        <w:widowControl w:val="0"/>
        <w:spacing w:line="276" w:lineRule="auto"/>
        <w:ind w:left="360"/>
        <w:jc w:val="both"/>
      </w:pPr>
      <w:r w:rsidRPr="00BB08DE">
        <w:t>................................................................</w:t>
      </w:r>
      <w:r w:rsidR="008C2E4D">
        <w:t>.............................</w:t>
      </w:r>
      <w:r w:rsidRPr="00BB08DE">
        <w:t xml:space="preserve">                                …………………………………………………………….</w:t>
      </w:r>
    </w:p>
    <w:p w14:paraId="66415589" w14:textId="0B34D954" w:rsidR="00322A0A" w:rsidRDefault="00322A0A" w:rsidP="00322A0A">
      <w:pPr>
        <w:widowControl w:val="0"/>
        <w:spacing w:line="276" w:lineRule="auto"/>
        <w:ind w:left="360"/>
        <w:jc w:val="both"/>
      </w:pPr>
    </w:p>
    <w:p w14:paraId="6C33A4B6" w14:textId="77777777" w:rsidR="008C2E4D" w:rsidRPr="00BB08DE" w:rsidRDefault="008C2E4D" w:rsidP="00322A0A">
      <w:pPr>
        <w:widowControl w:val="0"/>
        <w:spacing w:line="276" w:lineRule="auto"/>
        <w:ind w:left="360"/>
        <w:jc w:val="both"/>
      </w:pPr>
    </w:p>
    <w:p w14:paraId="737B47C7" w14:textId="77777777" w:rsidR="00322A0A" w:rsidRPr="00BB08DE" w:rsidRDefault="00322A0A" w:rsidP="00322A0A">
      <w:pPr>
        <w:widowControl w:val="0"/>
        <w:spacing w:line="276" w:lineRule="auto"/>
        <w:jc w:val="right"/>
      </w:pPr>
    </w:p>
    <w:p w14:paraId="5B7D836B" w14:textId="77777777" w:rsidR="00322A0A" w:rsidRPr="00BB08DE" w:rsidRDefault="00322A0A" w:rsidP="00322A0A">
      <w:pPr>
        <w:widowControl w:val="0"/>
        <w:spacing w:line="276" w:lineRule="auto"/>
        <w:jc w:val="right"/>
      </w:pPr>
    </w:p>
    <w:p w14:paraId="79278FE3" w14:textId="77777777" w:rsidR="00322A0A" w:rsidRPr="00BB08DE" w:rsidRDefault="00322A0A" w:rsidP="00322A0A">
      <w:pPr>
        <w:widowControl w:val="0"/>
        <w:spacing w:line="276" w:lineRule="auto"/>
        <w:jc w:val="right"/>
      </w:pPr>
    </w:p>
    <w:p w14:paraId="7DC7E681" w14:textId="77777777" w:rsidR="00322A0A" w:rsidRPr="00BB08DE" w:rsidRDefault="00322A0A" w:rsidP="00322A0A">
      <w:pPr>
        <w:widowControl w:val="0"/>
        <w:spacing w:line="276" w:lineRule="auto"/>
        <w:jc w:val="center"/>
      </w:pPr>
      <w:r w:rsidRPr="00BB08DE">
        <w:t>…………….…..............................…. (miejscowość), dnia …………………......... r.</w:t>
      </w:r>
    </w:p>
    <w:p w14:paraId="78E2EA8E" w14:textId="77777777" w:rsidR="00322A0A" w:rsidRPr="00BB08DE" w:rsidRDefault="00322A0A" w:rsidP="00322A0A">
      <w:pPr>
        <w:widowControl w:val="0"/>
        <w:spacing w:line="276" w:lineRule="auto"/>
        <w:jc w:val="right"/>
      </w:pPr>
    </w:p>
    <w:p w14:paraId="344D47FE" w14:textId="77777777" w:rsidR="00322A0A" w:rsidRPr="00BB08DE" w:rsidRDefault="00322A0A" w:rsidP="00322A0A">
      <w:pPr>
        <w:widowControl w:val="0"/>
        <w:spacing w:line="276" w:lineRule="auto"/>
        <w:jc w:val="right"/>
      </w:pPr>
    </w:p>
    <w:p w14:paraId="13CF9F3D" w14:textId="77777777" w:rsidR="00322A0A" w:rsidRPr="00674607" w:rsidRDefault="00322A0A" w:rsidP="00322A0A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Fonts w:ascii="Cambria" w:hAnsi="Cambria" w:cs="Open Sans"/>
          <w:b/>
          <w:i/>
          <w:color w:val="FF0000"/>
          <w:kern w:val="1"/>
          <w:sz w:val="18"/>
          <w:szCs w:val="18"/>
          <w:lang w:eastAsia="zh-CN" w:bidi="hi-IN"/>
        </w:rPr>
      </w:pPr>
      <w:r w:rsidRPr="00674607">
        <w:rPr>
          <w:rFonts w:ascii="Cambria" w:hAnsi="Cambria" w:cs="Open Sans"/>
          <w:b/>
          <w:i/>
          <w:color w:val="FF0000"/>
          <w:kern w:val="1"/>
          <w:sz w:val="18"/>
          <w:szCs w:val="18"/>
          <w:lang w:eastAsia="zh-CN" w:bidi="hi-IN"/>
        </w:rPr>
        <w:t>UWAGA!  Dokument należy wypełnić i podpisać kwalifikowanym podpisem elektronicznym lub podpisem zaufanym lub podpisem osobistym.</w:t>
      </w:r>
    </w:p>
    <w:p w14:paraId="1F1C90F9" w14:textId="77777777" w:rsidR="00322A0A" w:rsidRDefault="00322A0A" w:rsidP="00322A0A">
      <w:pPr>
        <w:tabs>
          <w:tab w:val="left" w:pos="1978"/>
          <w:tab w:val="left" w:pos="3828"/>
          <w:tab w:val="center" w:pos="4677"/>
        </w:tabs>
        <w:suppressAutoHyphens/>
        <w:ind w:left="-142" w:firstLine="142"/>
        <w:textAlignment w:val="baseline"/>
        <w:rPr>
          <w:rFonts w:ascii="Cambria" w:hAnsi="Cambria" w:cs="Open Sans"/>
          <w:b/>
          <w:i/>
          <w:color w:val="FF0000"/>
          <w:kern w:val="1"/>
          <w:sz w:val="18"/>
          <w:szCs w:val="18"/>
          <w:lang w:eastAsia="zh-CN" w:bidi="hi-IN"/>
        </w:rPr>
      </w:pPr>
      <w:r w:rsidRPr="00674607">
        <w:rPr>
          <w:rFonts w:ascii="Cambria" w:hAnsi="Cambria" w:cs="Open Sans"/>
          <w:b/>
          <w:i/>
          <w:color w:val="FF0000"/>
          <w:kern w:val="1"/>
          <w:sz w:val="18"/>
          <w:szCs w:val="18"/>
          <w:lang w:eastAsia="zh-CN" w:bidi="hi-IN"/>
        </w:rPr>
        <w:t xml:space="preserve">Zamawiający zaleca zapisanie dokumentu w formacie PDF. </w:t>
      </w:r>
    </w:p>
    <w:p w14:paraId="25F26192" w14:textId="77777777" w:rsidR="00322A0A" w:rsidRDefault="00322A0A" w:rsidP="00322A0A">
      <w:pPr>
        <w:rPr>
          <w:rFonts w:ascii="Cambria" w:hAnsi="Cambria" w:cs="Open Sans"/>
          <w:b/>
          <w:i/>
          <w:color w:val="FF0000"/>
          <w:kern w:val="1"/>
          <w:sz w:val="18"/>
          <w:szCs w:val="18"/>
          <w:lang w:eastAsia="zh-CN" w:bidi="hi-IN"/>
        </w:rPr>
      </w:pPr>
      <w:r>
        <w:rPr>
          <w:rFonts w:ascii="Cambria" w:hAnsi="Cambria" w:cs="Open Sans"/>
          <w:b/>
          <w:i/>
          <w:color w:val="FF0000"/>
          <w:kern w:val="1"/>
          <w:sz w:val="18"/>
          <w:szCs w:val="18"/>
          <w:lang w:eastAsia="zh-CN" w:bidi="hi-IN"/>
        </w:rPr>
        <w:br w:type="page"/>
      </w:r>
    </w:p>
    <w:p w14:paraId="5E95F1F5" w14:textId="77777777" w:rsidR="00A37291" w:rsidRPr="002518FA" w:rsidRDefault="00A37291" w:rsidP="00A37291">
      <w:pPr>
        <w:tabs>
          <w:tab w:val="left" w:pos="1978"/>
          <w:tab w:val="left" w:pos="3828"/>
          <w:tab w:val="center" w:pos="4677"/>
        </w:tabs>
        <w:suppressAutoHyphens/>
        <w:ind w:left="-142" w:firstLine="142"/>
        <w:jc w:val="right"/>
        <w:textAlignment w:val="baseline"/>
        <w:rPr>
          <w:b/>
        </w:rPr>
      </w:pPr>
      <w:r w:rsidRPr="002518FA">
        <w:rPr>
          <w:b/>
        </w:rPr>
        <w:lastRenderedPageBreak/>
        <w:t>Załącznik nr 2 do SWZ</w:t>
      </w:r>
    </w:p>
    <w:p w14:paraId="39702EA1" w14:textId="547AA766" w:rsidR="00A37291" w:rsidRPr="000D4456" w:rsidRDefault="00A37291" w:rsidP="00A37291">
      <w:pPr>
        <w:tabs>
          <w:tab w:val="left" w:pos="1978"/>
          <w:tab w:val="left" w:pos="3828"/>
          <w:tab w:val="center" w:pos="4677"/>
        </w:tabs>
        <w:suppressAutoHyphens/>
        <w:ind w:left="-142" w:firstLine="142"/>
        <w:textAlignment w:val="baseline"/>
        <w:rPr>
          <w:bCs/>
        </w:rPr>
      </w:pPr>
      <w:r w:rsidRPr="000D4456">
        <w:rPr>
          <w:bCs/>
        </w:rPr>
        <w:t>IZP.271</w:t>
      </w:r>
      <w:r w:rsidR="000D4456" w:rsidRPr="000D4456">
        <w:rPr>
          <w:bCs/>
        </w:rPr>
        <w:t>.</w:t>
      </w:r>
      <w:r w:rsidR="00B04C9F">
        <w:rPr>
          <w:bCs/>
        </w:rPr>
        <w:t>5</w:t>
      </w:r>
      <w:r w:rsidR="00FF5E6D" w:rsidRPr="000D4456">
        <w:rPr>
          <w:bCs/>
        </w:rPr>
        <w:t>.202</w:t>
      </w:r>
      <w:r w:rsidR="00EC791B">
        <w:rPr>
          <w:bCs/>
        </w:rPr>
        <w:t>6</w:t>
      </w:r>
    </w:p>
    <w:p w14:paraId="1FB99C2D" w14:textId="77777777" w:rsidR="00A37291" w:rsidRPr="007B0E74" w:rsidRDefault="00A37291" w:rsidP="00A37291">
      <w:pPr>
        <w:spacing w:line="276" w:lineRule="auto"/>
        <w:ind w:left="5672"/>
        <w:jc w:val="right"/>
        <w:rPr>
          <w:b/>
        </w:rPr>
      </w:pPr>
      <w:r w:rsidRPr="007B0E74">
        <w:rPr>
          <w:b/>
        </w:rPr>
        <w:t>Zamawiający:</w:t>
      </w:r>
    </w:p>
    <w:p w14:paraId="2EA91AFA" w14:textId="77777777" w:rsidR="00A37291" w:rsidRDefault="00A37291" w:rsidP="00A37291">
      <w:pPr>
        <w:widowControl w:val="0"/>
        <w:spacing w:line="276" w:lineRule="auto"/>
        <w:jc w:val="right"/>
      </w:pPr>
      <w:r>
        <w:t>Gmina Miejska Piechowice</w:t>
      </w:r>
    </w:p>
    <w:p w14:paraId="287CBE3E" w14:textId="3D96572F" w:rsidR="00A37291" w:rsidRDefault="00E2605B" w:rsidP="00A37291">
      <w:pPr>
        <w:widowControl w:val="0"/>
        <w:spacing w:line="276" w:lineRule="auto"/>
        <w:jc w:val="right"/>
      </w:pPr>
      <w:r>
        <w:t>u</w:t>
      </w:r>
      <w:r w:rsidR="00A37291">
        <w:t>l. Kryształowa 49</w:t>
      </w:r>
    </w:p>
    <w:p w14:paraId="549B06B2" w14:textId="77777777" w:rsidR="00A37291" w:rsidRPr="007B0E74" w:rsidRDefault="00A37291" w:rsidP="00A37291">
      <w:pPr>
        <w:widowControl w:val="0"/>
        <w:spacing w:line="276" w:lineRule="auto"/>
        <w:jc w:val="right"/>
      </w:pPr>
      <w:r>
        <w:t>58-573 Piechowice</w:t>
      </w:r>
    </w:p>
    <w:p w14:paraId="5A5CC104" w14:textId="77777777" w:rsidR="00A37291" w:rsidRPr="007B0E74" w:rsidRDefault="00A37291" w:rsidP="00A37291">
      <w:pPr>
        <w:widowControl w:val="0"/>
        <w:spacing w:line="276" w:lineRule="auto"/>
        <w:rPr>
          <w:b/>
        </w:rPr>
      </w:pPr>
      <w:r w:rsidRPr="007B0E74">
        <w:rPr>
          <w:b/>
        </w:rPr>
        <w:t>Wykonawca:</w:t>
      </w:r>
    </w:p>
    <w:p w14:paraId="336594F0" w14:textId="77777777" w:rsidR="00A37291" w:rsidRPr="007B0E74" w:rsidRDefault="00A37291" w:rsidP="00A37291">
      <w:pPr>
        <w:widowControl w:val="0"/>
        <w:spacing w:line="276" w:lineRule="auto"/>
        <w:ind w:right="107"/>
      </w:pPr>
      <w:r w:rsidRPr="007B0E74">
        <w:t>………………………………………………………………………………………………</w:t>
      </w:r>
    </w:p>
    <w:p w14:paraId="5B0F96E6" w14:textId="77777777" w:rsidR="00A37291" w:rsidRPr="007B0E74" w:rsidRDefault="00A37291" w:rsidP="00A37291">
      <w:pPr>
        <w:widowControl w:val="0"/>
        <w:spacing w:line="276" w:lineRule="auto"/>
        <w:ind w:right="107"/>
        <w:rPr>
          <w:i/>
        </w:rPr>
      </w:pPr>
      <w:r w:rsidRPr="007B0E74">
        <w:rPr>
          <w:i/>
        </w:rPr>
        <w:t>(pełna nazwa/firma, adres,  w zależności od podmiotu: NIP/PESEL, KRS/CE</w:t>
      </w:r>
      <w:r>
        <w:rPr>
          <w:i/>
        </w:rPr>
        <w:t>I</w:t>
      </w:r>
      <w:r w:rsidRPr="007B0E74">
        <w:rPr>
          <w:i/>
        </w:rPr>
        <w:t>DG)</w:t>
      </w:r>
    </w:p>
    <w:p w14:paraId="001CDBFC" w14:textId="77777777" w:rsidR="00A37291" w:rsidRPr="007B0E74" w:rsidRDefault="00A37291" w:rsidP="00A37291">
      <w:pPr>
        <w:widowControl w:val="0"/>
        <w:spacing w:line="276" w:lineRule="auto"/>
      </w:pPr>
      <w:r w:rsidRPr="007B0E74">
        <w:rPr>
          <w:u w:val="single"/>
        </w:rPr>
        <w:t xml:space="preserve">reprezentowany przez: </w:t>
      </w:r>
      <w:r w:rsidRPr="007B0E74">
        <w:t>……………………………………………</w:t>
      </w:r>
    </w:p>
    <w:p w14:paraId="6E3011A2" w14:textId="77777777" w:rsidR="00A37291" w:rsidRPr="007B0E74" w:rsidRDefault="00A37291" w:rsidP="00A37291">
      <w:pPr>
        <w:widowControl w:val="0"/>
        <w:spacing w:line="276" w:lineRule="auto"/>
        <w:ind w:right="-35"/>
        <w:rPr>
          <w:i/>
        </w:rPr>
      </w:pPr>
      <w:r w:rsidRPr="007B0E74">
        <w:rPr>
          <w:i/>
        </w:rPr>
        <w:t>(imię, nazwisko, stanowisko/podstawa do reprezentacji)</w:t>
      </w:r>
    </w:p>
    <w:p w14:paraId="452171CF" w14:textId="77777777" w:rsidR="00A37291" w:rsidRPr="007B0E74" w:rsidRDefault="00A37291" w:rsidP="00A37291">
      <w:pPr>
        <w:widowControl w:val="0"/>
        <w:spacing w:line="276" w:lineRule="auto"/>
        <w:jc w:val="center"/>
        <w:rPr>
          <w:b/>
          <w:u w:val="single"/>
        </w:rPr>
      </w:pPr>
    </w:p>
    <w:p w14:paraId="2F17E11A" w14:textId="77777777" w:rsidR="00A37291" w:rsidRPr="007B0E74" w:rsidRDefault="00A37291" w:rsidP="00A37291">
      <w:pPr>
        <w:widowControl w:val="0"/>
        <w:spacing w:line="276" w:lineRule="auto"/>
        <w:jc w:val="center"/>
        <w:rPr>
          <w:b/>
          <w:u w:val="single"/>
        </w:rPr>
      </w:pPr>
      <w:r w:rsidRPr="007B0E74">
        <w:rPr>
          <w:b/>
          <w:u w:val="single"/>
        </w:rPr>
        <w:t xml:space="preserve">Oświadczenie </w:t>
      </w:r>
      <w:r>
        <w:rPr>
          <w:b/>
          <w:u w:val="single"/>
        </w:rPr>
        <w:t>W</w:t>
      </w:r>
      <w:r w:rsidRPr="007B0E74">
        <w:rPr>
          <w:b/>
          <w:u w:val="single"/>
        </w:rPr>
        <w:t>ykonawcy</w:t>
      </w:r>
    </w:p>
    <w:p w14:paraId="42236030" w14:textId="77777777" w:rsidR="00A37291" w:rsidRPr="007B0E74" w:rsidRDefault="00A37291" w:rsidP="00A37291">
      <w:pPr>
        <w:widowControl w:val="0"/>
        <w:spacing w:line="276" w:lineRule="auto"/>
        <w:jc w:val="center"/>
      </w:pPr>
      <w:r w:rsidRPr="007B0E74">
        <w:t>składane na podstawie art. 125 ust. 1 ustawy z dnia 11 września 2019 r.</w:t>
      </w:r>
    </w:p>
    <w:p w14:paraId="622DDEB0" w14:textId="7CF84AB9" w:rsidR="00A37291" w:rsidRPr="007B0E74" w:rsidRDefault="000D4456" w:rsidP="00A37291">
      <w:pPr>
        <w:widowControl w:val="0"/>
        <w:spacing w:line="276" w:lineRule="auto"/>
        <w:jc w:val="center"/>
      </w:pPr>
      <w:r>
        <w:t>Prawo zamówień publicznych</w:t>
      </w:r>
      <w:r w:rsidR="00A37291">
        <w:t>, dalej: PZP</w:t>
      </w:r>
    </w:p>
    <w:p w14:paraId="14C4EA32" w14:textId="77777777" w:rsidR="00A37291" w:rsidRPr="007B0E74" w:rsidRDefault="00A37291" w:rsidP="00A37291">
      <w:pPr>
        <w:widowControl w:val="0"/>
        <w:spacing w:before="240" w:after="240" w:line="276" w:lineRule="auto"/>
        <w:jc w:val="center"/>
        <w:rPr>
          <w:b/>
          <w:u w:val="single"/>
        </w:rPr>
      </w:pPr>
      <w:r w:rsidRPr="007B0E74">
        <w:rPr>
          <w:b/>
          <w:u w:val="single"/>
        </w:rPr>
        <w:t>DOTYCZĄCE PRZESŁANEK WYKLUCZENIA Z POSTĘPOWANIA</w:t>
      </w:r>
    </w:p>
    <w:p w14:paraId="1035C0B2" w14:textId="77777777" w:rsidR="00EC791B" w:rsidRDefault="00A37291" w:rsidP="00EC791B">
      <w:pPr>
        <w:jc w:val="both"/>
      </w:pPr>
      <w:r w:rsidRPr="007B0E74">
        <w:t>Na potrzeby postępowania o udzielenie zamówienia publicznego pn.</w:t>
      </w:r>
      <w:r w:rsidR="000D5DDA">
        <w:t xml:space="preserve">: </w:t>
      </w:r>
    </w:p>
    <w:p w14:paraId="1CE33456" w14:textId="2F051284" w:rsidR="001D54B2" w:rsidRPr="001F14D6" w:rsidRDefault="001D54B2" w:rsidP="001D54B2">
      <w:pPr>
        <w:spacing w:after="480"/>
        <w:jc w:val="both"/>
        <w:rPr>
          <w:bCs/>
          <w:i/>
          <w:color w:val="FF0000"/>
        </w:rPr>
      </w:pPr>
      <w:r w:rsidRPr="001F70AE">
        <w:rPr>
          <w:b/>
          <w:bCs/>
        </w:rPr>
        <w:t>„</w:t>
      </w:r>
      <w:r w:rsidRPr="001F70AE">
        <w:rPr>
          <w:b/>
        </w:rPr>
        <w:t xml:space="preserve">Termomodernizacja zabytkowego budynku dworca przy ul. Kolejowej w Piechowicach” </w:t>
      </w:r>
      <w:r w:rsidRPr="001F14D6">
        <w:rPr>
          <w:bCs/>
        </w:rPr>
        <w:t>realizowana w ramach Priorytetu nr 2 „Fundusze Europejskie na rzecz środowiska na Dolnym Śląsku” Działania nr 2.1. „Efektywność energetyczna w budynkach publicznych” Programu Fundusze Europejskie dla Dolnego Śląska 2021-2027</w:t>
      </w:r>
    </w:p>
    <w:p w14:paraId="1C4D9EAD" w14:textId="0852F7A4" w:rsidR="00A37291" w:rsidRPr="007B0E74" w:rsidRDefault="00FD2696" w:rsidP="00EC791B">
      <w:pPr>
        <w:widowControl w:val="0"/>
        <w:tabs>
          <w:tab w:val="left" w:pos="5670"/>
        </w:tabs>
        <w:spacing w:after="240" w:line="276" w:lineRule="auto"/>
        <w:jc w:val="both"/>
        <w:rPr>
          <w:b/>
        </w:rPr>
      </w:pPr>
      <w:r w:rsidRPr="00FD2696">
        <w:t xml:space="preserve"> </w:t>
      </w:r>
      <w:r w:rsidR="00A37291" w:rsidRPr="007B0E74">
        <w:t>oświadczam, co następuje:</w:t>
      </w:r>
    </w:p>
    <w:p w14:paraId="68CD0173" w14:textId="77777777" w:rsidR="00A37291" w:rsidRPr="007B0E74" w:rsidRDefault="00A37291" w:rsidP="00A37291">
      <w:pPr>
        <w:widowControl w:val="0"/>
        <w:spacing w:before="240" w:after="240" w:line="276" w:lineRule="auto"/>
        <w:jc w:val="center"/>
        <w:rPr>
          <w:b/>
        </w:rPr>
      </w:pPr>
      <w:r w:rsidRPr="007B0E74">
        <w:rPr>
          <w:b/>
        </w:rPr>
        <w:t>OŚWIADCZENIE DOTYCZĄCE WYKONAWCY:</w:t>
      </w:r>
    </w:p>
    <w:p w14:paraId="1BBD983C" w14:textId="77777777" w:rsidR="00A37291" w:rsidRPr="007B0E74" w:rsidRDefault="00A37291" w:rsidP="00960948">
      <w:pPr>
        <w:widowControl w:val="0"/>
        <w:numPr>
          <w:ilvl w:val="0"/>
          <w:numId w:val="20"/>
        </w:numPr>
        <w:spacing w:line="276" w:lineRule="auto"/>
        <w:ind w:left="426" w:hanging="426"/>
        <w:contextualSpacing/>
        <w:jc w:val="both"/>
      </w:pPr>
      <w:r w:rsidRPr="007B0E74">
        <w:t>Oświadczam, że nie podlegam wykluczeniu z postępowania na podstawie art. 108 ust. 1 ustawy P</w:t>
      </w:r>
      <w:r>
        <w:t>ZP</w:t>
      </w:r>
      <w:r w:rsidRPr="007B0E74">
        <w:t>.</w:t>
      </w:r>
    </w:p>
    <w:p w14:paraId="5385E826" w14:textId="77777777" w:rsidR="00A37291" w:rsidRDefault="00A37291" w:rsidP="00960948">
      <w:pPr>
        <w:widowControl w:val="0"/>
        <w:numPr>
          <w:ilvl w:val="0"/>
          <w:numId w:val="20"/>
        </w:numPr>
        <w:spacing w:line="276" w:lineRule="auto"/>
        <w:ind w:left="426" w:hanging="426"/>
        <w:contextualSpacing/>
        <w:jc w:val="both"/>
      </w:pPr>
      <w:r w:rsidRPr="007B0E74">
        <w:t>Oświadczam, że nie podlegam wykluczeniu z postępowania na podstawie art. 109 ust.</w:t>
      </w:r>
      <w:r>
        <w:t xml:space="preserve"> 1 pkt</w:t>
      </w:r>
      <w:r w:rsidRPr="007B0E74">
        <w:t xml:space="preserve"> 4</w:t>
      </w:r>
      <w:r>
        <w:t>, 5 i 7</w:t>
      </w:r>
      <w:r w:rsidRPr="007B0E74">
        <w:t xml:space="preserve"> ustawy P</w:t>
      </w:r>
      <w:r>
        <w:t>ZP</w:t>
      </w:r>
      <w:r w:rsidRPr="007B0E74">
        <w:t>.</w:t>
      </w:r>
    </w:p>
    <w:p w14:paraId="5327D60A" w14:textId="77777777" w:rsidR="007B5DA0" w:rsidRPr="00432055" w:rsidRDefault="007B5DA0" w:rsidP="00960948">
      <w:pPr>
        <w:widowControl w:val="0"/>
        <w:numPr>
          <w:ilvl w:val="0"/>
          <w:numId w:val="20"/>
        </w:numPr>
        <w:spacing w:line="276" w:lineRule="auto"/>
        <w:ind w:left="426" w:hanging="426"/>
        <w:contextualSpacing/>
        <w:jc w:val="both"/>
      </w:pPr>
      <w:r w:rsidRPr="00432055">
        <w:t>Oświadczam, że nie podlegam 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3A4B2E7A" w14:textId="77777777" w:rsidR="00A37291" w:rsidRDefault="00A37291" w:rsidP="00BC5808">
      <w:pPr>
        <w:widowControl w:val="0"/>
        <w:spacing w:before="240" w:line="276" w:lineRule="auto"/>
        <w:jc w:val="both"/>
      </w:pPr>
      <w:r w:rsidRPr="007B0E74">
        <w:t>Miejscowość …………….……., dnia ………….……. r.</w:t>
      </w:r>
    </w:p>
    <w:p w14:paraId="7142C6EC" w14:textId="77777777" w:rsidR="00A37291" w:rsidRPr="007B0E74" w:rsidRDefault="00A37291" w:rsidP="00A37291">
      <w:pPr>
        <w:widowControl w:val="0"/>
        <w:spacing w:line="276" w:lineRule="auto"/>
        <w:jc w:val="both"/>
      </w:pPr>
      <w:r w:rsidRPr="007B0E74">
        <w:t>Oświadczam, że zachodzą w stosunku do mnie podstawy wykluczenia z postępowania na podstawie art. ……………………………...</w:t>
      </w:r>
      <w:r w:rsidRPr="007B0E74">
        <w:rPr>
          <w:rStyle w:val="Odwoanieprzypisudolnego"/>
        </w:rPr>
        <w:footnoteReference w:id="6"/>
      </w:r>
      <w:r w:rsidRPr="007B0E74">
        <w:t xml:space="preserve"> ustawy P</w:t>
      </w:r>
      <w:r>
        <w:t>ZP</w:t>
      </w:r>
      <w:r w:rsidRPr="007B0E74">
        <w:t>. Jednocześnie oświadczam, że w związku z ww. okolicznością, na podstawie art. 110 ust. 2 ustawy P</w:t>
      </w:r>
      <w:r>
        <w:t>ZP</w:t>
      </w:r>
      <w:r w:rsidRPr="007B0E74">
        <w:t xml:space="preserve"> podjąłem następujące </w:t>
      </w:r>
      <w:r w:rsidRPr="007B0E74">
        <w:lastRenderedPageBreak/>
        <w:t>środki naprawcze</w:t>
      </w:r>
      <w:r w:rsidRPr="007B0E74">
        <w:rPr>
          <w:rStyle w:val="Odwoanieprzypisudolnego"/>
        </w:rPr>
        <w:footnoteReference w:id="7"/>
      </w:r>
      <w:r w:rsidRPr="007B0E74">
        <w:t>:</w:t>
      </w:r>
      <w:r w:rsidRPr="007B0E74">
        <w:rPr>
          <w:rStyle w:val="Odwoanieprzypisudolnego"/>
        </w:rPr>
        <w:t xml:space="preserve"> </w:t>
      </w:r>
    </w:p>
    <w:p w14:paraId="29D64C50" w14:textId="77777777" w:rsidR="00A37291" w:rsidRPr="007B0E74" w:rsidRDefault="00A37291" w:rsidP="00A37291">
      <w:pPr>
        <w:widowControl w:val="0"/>
        <w:spacing w:line="276" w:lineRule="auto"/>
        <w:jc w:val="both"/>
      </w:pPr>
      <w:r w:rsidRPr="007B0E74">
        <w:t>…………………………………………………………………………………………………..</w:t>
      </w:r>
      <w:r w:rsidRPr="007B0E74">
        <w:rPr>
          <w:rStyle w:val="Odwoanieprzypisudolnego"/>
        </w:rPr>
        <w:t xml:space="preserve"> </w:t>
      </w:r>
    </w:p>
    <w:p w14:paraId="1D3A6737" w14:textId="77777777" w:rsidR="00A37291" w:rsidRPr="007B0E74" w:rsidRDefault="00A37291" w:rsidP="00A37291">
      <w:pPr>
        <w:widowControl w:val="0"/>
        <w:spacing w:line="276" w:lineRule="auto"/>
        <w:jc w:val="both"/>
      </w:pPr>
      <w:r w:rsidRPr="007B0E74">
        <w:t>…………………………………………………………………………………………………..</w:t>
      </w:r>
    </w:p>
    <w:p w14:paraId="64966DC3" w14:textId="77777777" w:rsidR="00A37291" w:rsidRPr="007B0E74" w:rsidRDefault="00A37291" w:rsidP="00A37291">
      <w:pPr>
        <w:widowControl w:val="0"/>
        <w:spacing w:before="240" w:line="276" w:lineRule="auto"/>
        <w:jc w:val="both"/>
      </w:pPr>
      <w:r w:rsidRPr="007B0E74">
        <w:t>Miejscowość …………….……., dnia ………….……. r.</w:t>
      </w:r>
    </w:p>
    <w:p w14:paraId="79FDC84C" w14:textId="77777777" w:rsidR="00A37291" w:rsidRPr="007B0E74" w:rsidRDefault="00A37291" w:rsidP="00A37291">
      <w:pPr>
        <w:widowControl w:val="0"/>
        <w:spacing w:before="240" w:after="240" w:line="276" w:lineRule="auto"/>
        <w:jc w:val="center"/>
        <w:rPr>
          <w:b/>
          <w:u w:val="single"/>
        </w:rPr>
      </w:pPr>
      <w:r w:rsidRPr="007B0E74">
        <w:rPr>
          <w:b/>
          <w:u w:val="single"/>
        </w:rPr>
        <w:t>DOTYCZĄCE SPEŁNIANIA WARUNKÓW UDZIAŁU W POSTĘPOWANIU</w:t>
      </w:r>
    </w:p>
    <w:p w14:paraId="17FA127C" w14:textId="77777777" w:rsidR="00A37291" w:rsidRPr="007B0E74" w:rsidRDefault="00A37291" w:rsidP="00A37291">
      <w:pPr>
        <w:widowControl w:val="0"/>
        <w:spacing w:line="276" w:lineRule="auto"/>
        <w:jc w:val="both"/>
      </w:pPr>
      <w:r w:rsidRPr="007B0E74">
        <w:t xml:space="preserve">Oświadczam, że spełniam warunki udziału w postępowaniu określone przez </w:t>
      </w:r>
      <w:r>
        <w:t>Z</w:t>
      </w:r>
      <w:r w:rsidRPr="007B0E74">
        <w:t xml:space="preserve">amawiającego w rozdziale </w:t>
      </w:r>
      <w:r>
        <w:t>VIII</w:t>
      </w:r>
      <w:r w:rsidRPr="007B0E74">
        <w:t xml:space="preserve"> </w:t>
      </w:r>
      <w:r>
        <w:t>SWZ</w:t>
      </w:r>
      <w:r w:rsidRPr="007B0E74">
        <w:t>.</w:t>
      </w:r>
    </w:p>
    <w:p w14:paraId="6FA3D0B9" w14:textId="77777777" w:rsidR="00A37291" w:rsidRPr="007B0E74" w:rsidRDefault="00A37291" w:rsidP="00A37291">
      <w:pPr>
        <w:widowControl w:val="0"/>
        <w:spacing w:before="240" w:line="276" w:lineRule="auto"/>
        <w:jc w:val="both"/>
      </w:pPr>
      <w:r w:rsidRPr="007B0E74">
        <w:t>Miejscowość …………….……., dnia ………….……. r.</w:t>
      </w:r>
    </w:p>
    <w:p w14:paraId="7A8B3374" w14:textId="77777777" w:rsidR="00A37291" w:rsidRPr="007B0E74" w:rsidRDefault="00A37291" w:rsidP="00A37291">
      <w:pPr>
        <w:widowControl w:val="0"/>
        <w:spacing w:before="240" w:after="240" w:line="276" w:lineRule="auto"/>
        <w:jc w:val="center"/>
      </w:pPr>
      <w:r w:rsidRPr="007B0E74">
        <w:rPr>
          <w:b/>
        </w:rPr>
        <w:t>OŚWIADCZENIE DOTYCZĄCE PODANYCH INFORMACJI:</w:t>
      </w:r>
    </w:p>
    <w:p w14:paraId="4941D8DC" w14:textId="77777777" w:rsidR="00A37291" w:rsidRPr="007B0E74" w:rsidRDefault="00A37291" w:rsidP="00A37291">
      <w:pPr>
        <w:widowControl w:val="0"/>
        <w:spacing w:line="276" w:lineRule="auto"/>
        <w:jc w:val="both"/>
      </w:pPr>
      <w:r w:rsidRPr="007B0E74">
        <w:t xml:space="preserve">Oświadczam, że wszystkie informacje podane w powyższych oświadczeniach są aktualne i zgodne z prawdą oraz zostały przedstawione z pełną świadomością konsekwencji wprowadzenia </w:t>
      </w:r>
      <w:r>
        <w:t>Z</w:t>
      </w:r>
      <w:r w:rsidRPr="007B0E74">
        <w:t>amawiającego w błąd przy przedstawianiu informacji.</w:t>
      </w:r>
    </w:p>
    <w:p w14:paraId="7E29432A" w14:textId="77777777" w:rsidR="00A37291" w:rsidRDefault="00A37291" w:rsidP="00A37291">
      <w:pPr>
        <w:widowControl w:val="0"/>
        <w:spacing w:before="240" w:line="276" w:lineRule="auto"/>
        <w:jc w:val="both"/>
      </w:pPr>
      <w:r w:rsidRPr="007B0E74">
        <w:t>Miejscowość …………….……., dnia ………….……. r.</w:t>
      </w:r>
    </w:p>
    <w:p w14:paraId="10029AE5" w14:textId="77777777" w:rsidR="00A37291" w:rsidRPr="004C2AAC" w:rsidRDefault="00A37291" w:rsidP="00A37291">
      <w:pPr>
        <w:widowControl w:val="0"/>
        <w:spacing w:before="240" w:line="276" w:lineRule="auto"/>
        <w:jc w:val="both"/>
      </w:pPr>
      <w:r w:rsidRPr="007B0E74">
        <w:rPr>
          <w:b/>
        </w:rPr>
        <w:t>BEZPŁATNE I OGÓLNODOSTĘPNE BAZY DANYCH:</w:t>
      </w:r>
    </w:p>
    <w:p w14:paraId="4EFD07C0" w14:textId="77777777" w:rsidR="00A37291" w:rsidRPr="007B0E74" w:rsidRDefault="00A37291" w:rsidP="00A37291">
      <w:pPr>
        <w:tabs>
          <w:tab w:val="left" w:pos="1978"/>
          <w:tab w:val="left" w:pos="3828"/>
          <w:tab w:val="center" w:pos="4677"/>
        </w:tabs>
        <w:suppressAutoHyphens/>
        <w:spacing w:line="276" w:lineRule="auto"/>
        <w:jc w:val="both"/>
        <w:textAlignment w:val="baseline"/>
        <w:rPr>
          <w:rFonts w:eastAsia="Times New Roman"/>
          <w:b/>
          <w:i/>
          <w:color w:val="FF0000"/>
          <w:kern w:val="1"/>
          <w:sz w:val="18"/>
          <w:szCs w:val="18"/>
          <w:lang w:eastAsia="zh-CN" w:bidi="hi-IN"/>
        </w:rPr>
      </w:pPr>
      <w:r w:rsidRPr="007B0E74">
        <w:t>Na podstawie § 13 ust. 2 Rozporządzenia Ministra Rozwoju, Pracy i Technologii z dnia 23 grudnia 2020 r. w sprawie podmiotowych środków dowodowych oraz innych dokumentów lub oświadczeń, jakich może żądać zamawiający od wykonawcy (Dz. U. z 2020 r. poz. 2415) wskazuję dane bezpłatnych i ogólnodostępnych baz danych, umożliwiające dostęp do odpisu lub informacji z Krajowego Rejestru Sądowego, Centralnej Ewidencji i Informacji o Działalności Gospodarczej lub innego właściwego rejestru:……………………………………</w:t>
      </w:r>
    </w:p>
    <w:p w14:paraId="5C1F324E" w14:textId="77777777" w:rsidR="00A37291" w:rsidRPr="007B0E74" w:rsidRDefault="00A37291" w:rsidP="00A37291">
      <w:pPr>
        <w:tabs>
          <w:tab w:val="left" w:pos="1978"/>
          <w:tab w:val="left" w:pos="3828"/>
          <w:tab w:val="center" w:pos="4677"/>
        </w:tabs>
        <w:suppressAutoHyphens/>
        <w:spacing w:line="276" w:lineRule="auto"/>
        <w:ind w:hanging="284"/>
        <w:jc w:val="both"/>
        <w:textAlignment w:val="baseline"/>
        <w:rPr>
          <w:rFonts w:eastAsia="Times New Roman"/>
          <w:b/>
          <w:i/>
          <w:color w:val="FF0000"/>
          <w:kern w:val="1"/>
          <w:sz w:val="18"/>
          <w:szCs w:val="18"/>
          <w:lang w:eastAsia="zh-CN" w:bidi="hi-IN"/>
        </w:rPr>
      </w:pPr>
    </w:p>
    <w:p w14:paraId="33D9C735" w14:textId="77777777" w:rsidR="00A37291" w:rsidRPr="007B0E74" w:rsidRDefault="00A37291" w:rsidP="00A37291">
      <w:pPr>
        <w:tabs>
          <w:tab w:val="left" w:pos="1978"/>
          <w:tab w:val="left" w:pos="3828"/>
          <w:tab w:val="center" w:pos="4677"/>
        </w:tabs>
        <w:suppressAutoHyphens/>
        <w:spacing w:line="276" w:lineRule="auto"/>
        <w:ind w:hanging="284"/>
        <w:jc w:val="both"/>
        <w:textAlignment w:val="baseline"/>
        <w:rPr>
          <w:rFonts w:eastAsia="Times New Roman"/>
          <w:b/>
          <w:i/>
          <w:color w:val="FF0000"/>
          <w:kern w:val="1"/>
          <w:sz w:val="18"/>
          <w:szCs w:val="18"/>
          <w:lang w:eastAsia="zh-CN" w:bidi="hi-IN"/>
        </w:rPr>
      </w:pPr>
    </w:p>
    <w:p w14:paraId="44BC132C" w14:textId="77777777" w:rsidR="00A37291" w:rsidRPr="007B0E74" w:rsidRDefault="00A37291" w:rsidP="00A37291">
      <w:pPr>
        <w:tabs>
          <w:tab w:val="left" w:pos="1978"/>
          <w:tab w:val="left" w:pos="3828"/>
          <w:tab w:val="center" w:pos="4677"/>
        </w:tabs>
        <w:suppressAutoHyphens/>
        <w:spacing w:line="276" w:lineRule="auto"/>
        <w:ind w:hanging="284"/>
        <w:jc w:val="both"/>
        <w:textAlignment w:val="baseline"/>
        <w:rPr>
          <w:rFonts w:eastAsia="Times New Roman"/>
          <w:b/>
          <w:i/>
          <w:color w:val="FF0000"/>
          <w:kern w:val="1"/>
          <w:sz w:val="18"/>
          <w:szCs w:val="18"/>
          <w:lang w:eastAsia="zh-CN" w:bidi="hi-IN"/>
        </w:rPr>
      </w:pPr>
    </w:p>
    <w:p w14:paraId="7E384D6E" w14:textId="77777777" w:rsidR="00A37291" w:rsidRDefault="00A37291" w:rsidP="00A37291">
      <w:pPr>
        <w:tabs>
          <w:tab w:val="left" w:pos="1978"/>
          <w:tab w:val="left" w:pos="3828"/>
          <w:tab w:val="center" w:pos="4677"/>
        </w:tabs>
        <w:suppressAutoHyphens/>
        <w:ind w:hanging="284"/>
        <w:jc w:val="both"/>
        <w:textAlignment w:val="baseline"/>
        <w:rPr>
          <w:rFonts w:ascii="Open Sans" w:hAnsi="Open Sans" w:cs="Open Sans"/>
          <w:b/>
          <w:i/>
          <w:color w:val="FF0000"/>
          <w:kern w:val="1"/>
          <w:sz w:val="18"/>
          <w:szCs w:val="18"/>
          <w:lang w:eastAsia="zh-CN" w:bidi="hi-IN"/>
        </w:rPr>
      </w:pPr>
    </w:p>
    <w:p w14:paraId="50FF7BFB" w14:textId="77777777" w:rsidR="00A37291" w:rsidRDefault="00A37291" w:rsidP="00A37291">
      <w:pPr>
        <w:tabs>
          <w:tab w:val="left" w:pos="1978"/>
          <w:tab w:val="left" w:pos="3828"/>
          <w:tab w:val="center" w:pos="4677"/>
        </w:tabs>
        <w:suppressAutoHyphens/>
        <w:ind w:hanging="284"/>
        <w:jc w:val="both"/>
        <w:textAlignment w:val="baseline"/>
        <w:rPr>
          <w:rFonts w:ascii="Open Sans" w:hAnsi="Open Sans" w:cs="Open Sans"/>
          <w:b/>
          <w:i/>
          <w:color w:val="FF0000"/>
          <w:kern w:val="1"/>
          <w:sz w:val="18"/>
          <w:szCs w:val="18"/>
          <w:lang w:eastAsia="zh-CN" w:bidi="hi-IN"/>
        </w:rPr>
      </w:pPr>
    </w:p>
    <w:p w14:paraId="7444324F" w14:textId="77777777" w:rsidR="00A37291" w:rsidRPr="00596586" w:rsidRDefault="00A37291" w:rsidP="00A37291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Fonts w:ascii="Cambria" w:hAnsi="Cambria" w:cs="Open Sans"/>
          <w:b/>
          <w:i/>
          <w:color w:val="FF0000"/>
          <w:kern w:val="1"/>
          <w:sz w:val="18"/>
          <w:szCs w:val="18"/>
          <w:lang w:eastAsia="zh-CN" w:bidi="hi-IN"/>
        </w:rPr>
      </w:pPr>
      <w:r w:rsidRPr="00596586">
        <w:rPr>
          <w:rFonts w:ascii="Cambria" w:hAnsi="Cambria" w:cs="Open Sans"/>
          <w:b/>
          <w:i/>
          <w:color w:val="FF0000"/>
          <w:kern w:val="1"/>
          <w:sz w:val="18"/>
          <w:szCs w:val="18"/>
          <w:lang w:eastAsia="zh-CN" w:bidi="hi-IN"/>
        </w:rPr>
        <w:t>UWAGA! Dokument należy wypełnić i podpisać kwalifikowanym podpisem elektronicznym lub podpisem   zaufanym lub podpisem osobistym.</w:t>
      </w:r>
    </w:p>
    <w:p w14:paraId="774AF0A4" w14:textId="77777777" w:rsidR="00A37291" w:rsidRPr="00596586" w:rsidRDefault="00A37291" w:rsidP="00A37291">
      <w:pPr>
        <w:tabs>
          <w:tab w:val="left" w:pos="1978"/>
          <w:tab w:val="left" w:pos="3828"/>
          <w:tab w:val="center" w:pos="4677"/>
        </w:tabs>
        <w:suppressAutoHyphens/>
        <w:textAlignment w:val="baseline"/>
        <w:rPr>
          <w:rFonts w:ascii="Cambria" w:hAnsi="Cambria" w:cs="Calibri"/>
          <w:b/>
          <w:color w:val="FF0000"/>
        </w:rPr>
      </w:pPr>
      <w:r w:rsidRPr="00596586">
        <w:rPr>
          <w:rFonts w:ascii="Cambria" w:hAnsi="Cambria" w:cs="Open Sans"/>
          <w:b/>
          <w:i/>
          <w:color w:val="FF0000"/>
          <w:kern w:val="1"/>
          <w:sz w:val="18"/>
          <w:szCs w:val="18"/>
          <w:lang w:eastAsia="zh-CN" w:bidi="hi-IN"/>
        </w:rPr>
        <w:t xml:space="preserve">Zamawiający zaleca zapisanie dokumentu w formacie PDF. </w:t>
      </w:r>
    </w:p>
    <w:p w14:paraId="10FEABCE" w14:textId="77777777" w:rsidR="00A37291" w:rsidRDefault="00A37291" w:rsidP="00A37291">
      <w:pPr>
        <w:rPr>
          <w:rFonts w:ascii="Cambria" w:hAnsi="Cambria" w:cs="Calibri"/>
          <w:bCs/>
        </w:rPr>
      </w:pPr>
      <w:r>
        <w:rPr>
          <w:rFonts w:ascii="Cambria" w:hAnsi="Cambria" w:cs="Calibri"/>
          <w:bCs/>
        </w:rPr>
        <w:br w:type="page"/>
      </w:r>
    </w:p>
    <w:p w14:paraId="1511CACA" w14:textId="77777777" w:rsidR="00A37291" w:rsidRDefault="00A37291" w:rsidP="00A37291">
      <w:pPr>
        <w:tabs>
          <w:tab w:val="left" w:pos="1978"/>
          <w:tab w:val="left" w:pos="3828"/>
          <w:tab w:val="center" w:pos="4677"/>
        </w:tabs>
        <w:suppressAutoHyphens/>
        <w:ind w:left="-142" w:firstLine="142"/>
        <w:jc w:val="right"/>
        <w:textAlignment w:val="baseline"/>
        <w:rPr>
          <w:b/>
        </w:rPr>
      </w:pPr>
      <w:r>
        <w:rPr>
          <w:b/>
        </w:rPr>
        <w:lastRenderedPageBreak/>
        <w:t>Załącznik nr 3 do SWZ</w:t>
      </w:r>
    </w:p>
    <w:p w14:paraId="669D6FC3" w14:textId="0B23E520" w:rsidR="00A37291" w:rsidRPr="000D4456" w:rsidRDefault="00A37291" w:rsidP="00A37291">
      <w:pPr>
        <w:tabs>
          <w:tab w:val="left" w:pos="1978"/>
          <w:tab w:val="left" w:pos="3828"/>
          <w:tab w:val="center" w:pos="4677"/>
        </w:tabs>
        <w:suppressAutoHyphens/>
        <w:ind w:left="-142" w:firstLine="142"/>
        <w:textAlignment w:val="baseline"/>
        <w:rPr>
          <w:bCs/>
        </w:rPr>
      </w:pPr>
      <w:r w:rsidRPr="000D4456">
        <w:rPr>
          <w:bCs/>
        </w:rPr>
        <w:t>IZP.271</w:t>
      </w:r>
      <w:r w:rsidR="000D4456" w:rsidRPr="000D4456">
        <w:rPr>
          <w:bCs/>
        </w:rPr>
        <w:t>.</w:t>
      </w:r>
      <w:r w:rsidR="005D0D86">
        <w:rPr>
          <w:bCs/>
        </w:rPr>
        <w:t>5</w:t>
      </w:r>
      <w:r w:rsidR="00FF5E6D" w:rsidRPr="000D4456">
        <w:rPr>
          <w:bCs/>
        </w:rPr>
        <w:t>.202</w:t>
      </w:r>
      <w:r w:rsidR="007D3E29">
        <w:rPr>
          <w:bCs/>
        </w:rPr>
        <w:t>6</w:t>
      </w:r>
    </w:p>
    <w:p w14:paraId="40D57783" w14:textId="77777777" w:rsidR="00A37291" w:rsidRPr="00634CCB" w:rsidRDefault="00A37291" w:rsidP="00A37291">
      <w:pPr>
        <w:spacing w:line="276" w:lineRule="auto"/>
        <w:ind w:left="5672"/>
        <w:jc w:val="right"/>
        <w:rPr>
          <w:b/>
        </w:rPr>
      </w:pPr>
      <w:r w:rsidRPr="00634CCB">
        <w:rPr>
          <w:b/>
        </w:rPr>
        <w:t>Zamawiający:</w:t>
      </w:r>
    </w:p>
    <w:p w14:paraId="5856B71A" w14:textId="77777777" w:rsidR="00A37291" w:rsidRDefault="00A37291" w:rsidP="00A37291">
      <w:pPr>
        <w:widowControl w:val="0"/>
        <w:spacing w:line="276" w:lineRule="auto"/>
        <w:jc w:val="right"/>
      </w:pPr>
      <w:r>
        <w:t>Gmina Miejska Piechowice</w:t>
      </w:r>
    </w:p>
    <w:p w14:paraId="11BB4A79" w14:textId="6457DD3C" w:rsidR="00A37291" w:rsidRDefault="00E2605B" w:rsidP="00A37291">
      <w:pPr>
        <w:widowControl w:val="0"/>
        <w:spacing w:line="276" w:lineRule="auto"/>
        <w:jc w:val="right"/>
      </w:pPr>
      <w:r>
        <w:t>u</w:t>
      </w:r>
      <w:r w:rsidR="00A37291">
        <w:t>l. Kryształowa 49</w:t>
      </w:r>
    </w:p>
    <w:p w14:paraId="5924B841" w14:textId="77777777" w:rsidR="00A37291" w:rsidRPr="00634CCB" w:rsidRDefault="00A37291" w:rsidP="00A37291">
      <w:pPr>
        <w:widowControl w:val="0"/>
        <w:spacing w:line="276" w:lineRule="auto"/>
        <w:jc w:val="right"/>
      </w:pPr>
      <w:r>
        <w:t>58-573 Piechowice</w:t>
      </w:r>
    </w:p>
    <w:p w14:paraId="70BD8D92" w14:textId="77777777" w:rsidR="00A37291" w:rsidRPr="00634CCB" w:rsidRDefault="00A37291" w:rsidP="00A37291">
      <w:pPr>
        <w:widowControl w:val="0"/>
        <w:spacing w:line="276" w:lineRule="auto"/>
        <w:jc w:val="right"/>
      </w:pPr>
    </w:p>
    <w:p w14:paraId="32ED12D3" w14:textId="77777777" w:rsidR="00A37291" w:rsidRPr="00634CCB" w:rsidRDefault="00A37291" w:rsidP="00A37291">
      <w:pPr>
        <w:autoSpaceDE w:val="0"/>
        <w:autoSpaceDN w:val="0"/>
        <w:adjustRightInd w:val="0"/>
        <w:spacing w:before="480" w:line="276" w:lineRule="auto"/>
        <w:jc w:val="center"/>
        <w:rPr>
          <w:b/>
          <w:bCs/>
          <w:u w:val="single"/>
        </w:rPr>
      </w:pPr>
      <w:r w:rsidRPr="00634CCB">
        <w:rPr>
          <w:b/>
          <w:bCs/>
          <w:u w:val="single"/>
        </w:rPr>
        <w:t xml:space="preserve">OŚWIADCZENIE O BRAKU PRZYNALEŻNOŚCI </w:t>
      </w:r>
    </w:p>
    <w:p w14:paraId="4BF7FB00" w14:textId="77777777" w:rsidR="00A37291" w:rsidRPr="00A37291" w:rsidRDefault="00A37291" w:rsidP="00A37291">
      <w:pPr>
        <w:autoSpaceDE w:val="0"/>
        <w:autoSpaceDN w:val="0"/>
        <w:adjustRightInd w:val="0"/>
        <w:spacing w:after="480" w:line="276" w:lineRule="auto"/>
        <w:jc w:val="center"/>
        <w:rPr>
          <w:b/>
          <w:bCs/>
          <w:u w:val="single"/>
        </w:rPr>
      </w:pPr>
      <w:r w:rsidRPr="00634CCB">
        <w:rPr>
          <w:b/>
          <w:bCs/>
          <w:u w:val="single"/>
        </w:rPr>
        <w:t xml:space="preserve">BĄDŹ PRZYNALEŻNOŚCI DO TEJ SAMEJ GRUPY KAPITAŁOWEJ </w:t>
      </w:r>
    </w:p>
    <w:p w14:paraId="265A1D86" w14:textId="2DE86570" w:rsidR="005D0D86" w:rsidRPr="001F14D6" w:rsidRDefault="00A37291" w:rsidP="005D0D86">
      <w:pPr>
        <w:spacing w:after="480"/>
        <w:jc w:val="both"/>
        <w:rPr>
          <w:bCs/>
          <w:i/>
          <w:color w:val="FF0000"/>
        </w:rPr>
      </w:pPr>
      <w:r w:rsidRPr="00634CCB">
        <w:t>Na potrzeby postępowania o udzielenie zamówienia publicznego pn.</w:t>
      </w:r>
      <w:r w:rsidR="00FF4791">
        <w:t>:</w:t>
      </w:r>
      <w:r w:rsidRPr="00634CCB">
        <w:t xml:space="preserve"> </w:t>
      </w:r>
      <w:r w:rsidR="007D3E29">
        <w:t xml:space="preserve">                                                      </w:t>
      </w:r>
      <w:r w:rsidR="005D0D86" w:rsidRPr="001F70AE">
        <w:rPr>
          <w:b/>
          <w:bCs/>
        </w:rPr>
        <w:t>„</w:t>
      </w:r>
      <w:r w:rsidR="005D0D86" w:rsidRPr="001F70AE">
        <w:rPr>
          <w:b/>
        </w:rPr>
        <w:t xml:space="preserve">Termomodernizacja zabytkowego budynku dworca przy ul. Kolejowej w Piechowicach” </w:t>
      </w:r>
      <w:r w:rsidR="005D0D86" w:rsidRPr="001F14D6">
        <w:rPr>
          <w:bCs/>
        </w:rPr>
        <w:t>realizowana w ramach Priorytetu nr 2  „Fundusze Europejskie na rzecz środowiska na Dolnym Śląsku” Działania nr 2.1. „Efektywność energetyczna w budynkach publicznych” Programu Fundusze Europejskie dla Dolnego Śląska 2021-2027</w:t>
      </w:r>
    </w:p>
    <w:p w14:paraId="53E62ABC" w14:textId="6A2B5C18" w:rsidR="00A37291" w:rsidRPr="00634CCB" w:rsidRDefault="00A37291" w:rsidP="005D0D86">
      <w:pPr>
        <w:spacing w:after="480"/>
        <w:jc w:val="both"/>
      </w:pPr>
      <w:r w:rsidRPr="00634CCB">
        <w:t>ja /my* niżej podpisany /i* ..........................................................................................................</w:t>
      </w:r>
    </w:p>
    <w:p w14:paraId="400263C9" w14:textId="77777777" w:rsidR="00A37291" w:rsidRPr="00634CCB" w:rsidRDefault="00A37291" w:rsidP="00A37291">
      <w:pPr>
        <w:autoSpaceDE w:val="0"/>
        <w:autoSpaceDN w:val="0"/>
        <w:adjustRightInd w:val="0"/>
        <w:spacing w:line="276" w:lineRule="auto"/>
      </w:pPr>
      <w:r w:rsidRPr="00634CCB">
        <w:t>reprezentując Wykonawcę*...........................................................................................................</w:t>
      </w:r>
    </w:p>
    <w:p w14:paraId="36BAE8AB" w14:textId="77777777" w:rsidR="00A37291" w:rsidRPr="00634CCB" w:rsidRDefault="00A37291" w:rsidP="00A37291">
      <w:pPr>
        <w:autoSpaceDE w:val="0"/>
        <w:autoSpaceDN w:val="0"/>
        <w:adjustRightInd w:val="0"/>
        <w:spacing w:line="276" w:lineRule="auto"/>
      </w:pPr>
      <w:r w:rsidRPr="00634CCB">
        <w:t xml:space="preserve">oświadczam/my*, że Wykonawca </w:t>
      </w:r>
      <w:r w:rsidRPr="00634CCB">
        <w:rPr>
          <w:b/>
          <w:bCs/>
        </w:rPr>
        <w:t>(należy zaznaczyć właściwy kwadrat):</w:t>
      </w:r>
    </w:p>
    <w:p w14:paraId="3B7CA902" w14:textId="79B8192B" w:rsidR="00A37291" w:rsidRPr="00634CCB" w:rsidRDefault="00A37291" w:rsidP="00A37291">
      <w:pPr>
        <w:widowControl w:val="0"/>
        <w:spacing w:before="240" w:line="276" w:lineRule="auto"/>
        <w:jc w:val="both"/>
        <w:rPr>
          <w:bCs/>
        </w:rPr>
      </w:pPr>
      <w:r w:rsidRPr="00634CCB">
        <w:rPr>
          <w:b/>
          <w:bCs/>
        </w:rPr>
        <w:sym w:font="Symbol" w:char="F0FF"/>
      </w:r>
      <w:r w:rsidRPr="00634CCB">
        <w:rPr>
          <w:b/>
          <w:bCs/>
        </w:rPr>
        <w:t xml:space="preserve"> nie należy </w:t>
      </w:r>
      <w:r w:rsidRPr="00634CCB">
        <w:t>do tej samej grupy kapitałowej, w rozumieniu ustawy z dnia 16 lutego 2007 r. o och</w:t>
      </w:r>
      <w:r w:rsidR="000D4456">
        <w:t>ronie konkurencji i konsumentów</w:t>
      </w:r>
      <w:r w:rsidRPr="00634CCB">
        <w:t xml:space="preserve"> w stosunku do Wykonawców, którzy złożyli odrębne oferty w niniejszym postępowaniu o udzielenie zamówienia publicznego.</w:t>
      </w:r>
    </w:p>
    <w:p w14:paraId="386C971B" w14:textId="5FD3B9A2" w:rsidR="00A37291" w:rsidRPr="00634CCB" w:rsidRDefault="00A37291" w:rsidP="00A37291">
      <w:pPr>
        <w:autoSpaceDE w:val="0"/>
        <w:autoSpaceDN w:val="0"/>
        <w:adjustRightInd w:val="0"/>
        <w:spacing w:line="276" w:lineRule="auto"/>
        <w:jc w:val="both"/>
      </w:pPr>
      <w:r w:rsidRPr="00634CCB">
        <w:rPr>
          <w:b/>
          <w:bCs/>
        </w:rPr>
        <w:sym w:font="Symbol" w:char="F0FF"/>
      </w:r>
      <w:r w:rsidRPr="00634CCB">
        <w:rPr>
          <w:b/>
          <w:bCs/>
        </w:rPr>
        <w:t xml:space="preserve"> należy </w:t>
      </w:r>
      <w:r w:rsidRPr="00634CCB">
        <w:t>do tej samej grupy kapitałowej, w rozumieniu ustawy z dnia 16 lutego 2007 r. o ochronie konkuren</w:t>
      </w:r>
      <w:r w:rsidR="000D4456">
        <w:t>cji i konsumentów</w:t>
      </w:r>
      <w:r w:rsidRPr="00634CCB">
        <w:t>, z innym Wykonawcą, który złożył odrębną ofertę w niniejszym postępowaniu o udzielenie zamówienia publicznego:</w:t>
      </w:r>
    </w:p>
    <w:p w14:paraId="38EDB76F" w14:textId="77777777" w:rsidR="00A37291" w:rsidRPr="00634CCB" w:rsidRDefault="00A37291" w:rsidP="00A37291">
      <w:pPr>
        <w:autoSpaceDE w:val="0"/>
        <w:autoSpaceDN w:val="0"/>
        <w:adjustRightInd w:val="0"/>
        <w:spacing w:line="276" w:lineRule="auto"/>
      </w:pPr>
      <w:r w:rsidRPr="00634CCB">
        <w:t>1)………………………………………………………………………………………………</w:t>
      </w:r>
    </w:p>
    <w:p w14:paraId="12A2E1E3" w14:textId="77777777" w:rsidR="00A37291" w:rsidRPr="00634CCB" w:rsidRDefault="00A37291" w:rsidP="00A37291">
      <w:pPr>
        <w:autoSpaceDE w:val="0"/>
        <w:autoSpaceDN w:val="0"/>
        <w:adjustRightInd w:val="0"/>
        <w:spacing w:line="276" w:lineRule="auto"/>
      </w:pPr>
      <w:r w:rsidRPr="00634CCB">
        <w:t>2)………………………………………………………………………………………………</w:t>
      </w:r>
    </w:p>
    <w:p w14:paraId="0DC07CA9" w14:textId="77777777" w:rsidR="00A37291" w:rsidRPr="00634CCB" w:rsidRDefault="00A37291" w:rsidP="00A37291">
      <w:pPr>
        <w:autoSpaceDE w:val="0"/>
        <w:autoSpaceDN w:val="0"/>
        <w:adjustRightInd w:val="0"/>
        <w:spacing w:line="276" w:lineRule="auto"/>
      </w:pPr>
      <w:r w:rsidRPr="00634CCB">
        <w:t>3)………………………………………………………………………………………………</w:t>
      </w:r>
    </w:p>
    <w:p w14:paraId="2C7B25E7" w14:textId="77777777" w:rsidR="00A37291" w:rsidRPr="00634CCB" w:rsidRDefault="00A37291" w:rsidP="00A37291">
      <w:pPr>
        <w:widowControl w:val="0"/>
        <w:spacing w:line="276" w:lineRule="auto"/>
        <w:jc w:val="both"/>
      </w:pPr>
      <w:r w:rsidRPr="00634CCB">
        <w:t>Jednocześnie przekładam następujące dokumenty lub informacje potwierdzające przygotowanie oferty niezależnie od innego Wykonawcy należącego do tej samej grupy kapitałowej:</w:t>
      </w:r>
    </w:p>
    <w:p w14:paraId="0B69E5D7" w14:textId="77777777" w:rsidR="00A37291" w:rsidRPr="00634CCB" w:rsidRDefault="00A37291" w:rsidP="00A37291">
      <w:pPr>
        <w:autoSpaceDE w:val="0"/>
        <w:autoSpaceDN w:val="0"/>
        <w:adjustRightInd w:val="0"/>
        <w:spacing w:line="276" w:lineRule="auto"/>
      </w:pPr>
      <w:r w:rsidRPr="00634CCB">
        <w:t>1)………………………………………………………………………………………………</w:t>
      </w:r>
    </w:p>
    <w:p w14:paraId="78A31130" w14:textId="77777777" w:rsidR="00A37291" w:rsidRPr="00634CCB" w:rsidRDefault="00A37291" w:rsidP="00A37291">
      <w:pPr>
        <w:autoSpaceDE w:val="0"/>
        <w:autoSpaceDN w:val="0"/>
        <w:adjustRightInd w:val="0"/>
        <w:spacing w:line="276" w:lineRule="auto"/>
      </w:pPr>
      <w:r w:rsidRPr="00634CCB">
        <w:t>2)………………………………………………………………………………………………</w:t>
      </w:r>
    </w:p>
    <w:p w14:paraId="22D76576" w14:textId="77777777" w:rsidR="00A37291" w:rsidRPr="00634CCB" w:rsidRDefault="00A37291" w:rsidP="00A37291">
      <w:pPr>
        <w:widowControl w:val="0"/>
        <w:spacing w:before="240" w:line="276" w:lineRule="auto"/>
        <w:jc w:val="both"/>
      </w:pPr>
      <w:r w:rsidRPr="00634CCB">
        <w:t>Miejscowość …………….……., dnia ………….……. r.</w:t>
      </w:r>
    </w:p>
    <w:p w14:paraId="3C5C1FA2" w14:textId="77777777" w:rsidR="00A37291" w:rsidRPr="00634CCB" w:rsidRDefault="00A37291" w:rsidP="00A37291">
      <w:pPr>
        <w:autoSpaceDE w:val="0"/>
        <w:autoSpaceDN w:val="0"/>
        <w:adjustRightInd w:val="0"/>
        <w:spacing w:line="276" w:lineRule="auto"/>
        <w:jc w:val="both"/>
      </w:pPr>
      <w:r w:rsidRPr="00634CCB">
        <w:t>* Ni</w:t>
      </w:r>
      <w:r w:rsidRPr="00634CCB">
        <w:rPr>
          <w:iCs/>
        </w:rPr>
        <w:t>epotrzebne skreślić lub pominąć.</w:t>
      </w:r>
    </w:p>
    <w:p w14:paraId="3536536F" w14:textId="77777777" w:rsidR="00A37291" w:rsidRDefault="00A37291" w:rsidP="00A37291">
      <w:pPr>
        <w:tabs>
          <w:tab w:val="left" w:pos="1978"/>
          <w:tab w:val="left" w:pos="3828"/>
          <w:tab w:val="center" w:pos="4677"/>
        </w:tabs>
        <w:suppressAutoHyphens/>
        <w:textAlignment w:val="baseline"/>
        <w:rPr>
          <w:rFonts w:ascii="Open Sans" w:hAnsi="Open Sans" w:cs="Open Sans"/>
          <w:b/>
          <w:i/>
          <w:color w:val="FF0000"/>
          <w:kern w:val="1"/>
          <w:sz w:val="18"/>
          <w:szCs w:val="18"/>
          <w:lang w:eastAsia="zh-CN" w:bidi="hi-IN"/>
        </w:rPr>
      </w:pPr>
    </w:p>
    <w:p w14:paraId="002B8B0A" w14:textId="77777777" w:rsidR="00A37291" w:rsidRPr="00BB41C1" w:rsidRDefault="00A37291" w:rsidP="00A37291">
      <w:pPr>
        <w:tabs>
          <w:tab w:val="left" w:pos="1978"/>
          <w:tab w:val="left" w:pos="3828"/>
          <w:tab w:val="center" w:pos="4677"/>
        </w:tabs>
        <w:suppressAutoHyphens/>
        <w:textAlignment w:val="baseline"/>
        <w:rPr>
          <w:rFonts w:ascii="Cambria" w:hAnsi="Cambria" w:cs="Open Sans"/>
          <w:b/>
          <w:i/>
          <w:color w:val="FF0000"/>
          <w:kern w:val="1"/>
          <w:sz w:val="18"/>
          <w:szCs w:val="18"/>
          <w:lang w:eastAsia="zh-CN" w:bidi="hi-IN"/>
        </w:rPr>
      </w:pPr>
      <w:r w:rsidRPr="00BB41C1">
        <w:rPr>
          <w:rFonts w:ascii="Cambria" w:hAnsi="Cambria" w:cs="Open Sans"/>
          <w:b/>
          <w:i/>
          <w:color w:val="FF0000"/>
          <w:kern w:val="1"/>
          <w:sz w:val="18"/>
          <w:szCs w:val="18"/>
          <w:lang w:eastAsia="zh-CN" w:bidi="hi-IN"/>
        </w:rPr>
        <w:t>Dokument należy wypełnić i podpisać kwalifikowanym podpisem elektronicznym lub podpisem zaufanym lub podpisem osobistym.</w:t>
      </w:r>
    </w:p>
    <w:p w14:paraId="2181BD93" w14:textId="77777777" w:rsidR="00A37291" w:rsidRDefault="00A37291" w:rsidP="00A37291">
      <w:pPr>
        <w:tabs>
          <w:tab w:val="left" w:pos="1978"/>
          <w:tab w:val="left" w:pos="3828"/>
          <w:tab w:val="center" w:pos="4677"/>
        </w:tabs>
        <w:suppressAutoHyphens/>
        <w:ind w:left="-142" w:firstLine="142"/>
        <w:textAlignment w:val="baseline"/>
        <w:rPr>
          <w:rFonts w:ascii="Cambria" w:hAnsi="Cambria" w:cs="Open Sans"/>
          <w:b/>
          <w:i/>
          <w:color w:val="FF0000"/>
          <w:kern w:val="1"/>
          <w:sz w:val="18"/>
          <w:szCs w:val="18"/>
          <w:lang w:eastAsia="zh-CN" w:bidi="hi-IN"/>
        </w:rPr>
      </w:pPr>
      <w:r w:rsidRPr="00BB41C1">
        <w:rPr>
          <w:rFonts w:ascii="Cambria" w:hAnsi="Cambria" w:cs="Open Sans"/>
          <w:b/>
          <w:i/>
          <w:color w:val="FF0000"/>
          <w:kern w:val="1"/>
          <w:sz w:val="18"/>
          <w:szCs w:val="18"/>
          <w:lang w:eastAsia="zh-CN" w:bidi="hi-IN"/>
        </w:rPr>
        <w:lastRenderedPageBreak/>
        <w:t>Zamawiający zaleca zapisanie dokumentu w formacie PDF.</w:t>
      </w:r>
    </w:p>
    <w:p w14:paraId="09527A10" w14:textId="77777777" w:rsidR="00A031F1" w:rsidRDefault="00A37291" w:rsidP="00A031F1">
      <w:pPr>
        <w:spacing w:line="276" w:lineRule="auto"/>
        <w:jc w:val="right"/>
        <w:rPr>
          <w:b/>
        </w:rPr>
      </w:pPr>
      <w:r w:rsidRPr="008919AA">
        <w:rPr>
          <w:b/>
        </w:rPr>
        <w:tab/>
      </w:r>
      <w:r w:rsidRPr="008919AA">
        <w:rPr>
          <w:b/>
        </w:rPr>
        <w:tab/>
      </w:r>
      <w:r w:rsidRPr="008919AA">
        <w:rPr>
          <w:b/>
        </w:rPr>
        <w:tab/>
      </w:r>
      <w:r w:rsidRPr="008919AA">
        <w:rPr>
          <w:b/>
        </w:rPr>
        <w:tab/>
        <w:t xml:space="preserve">               </w:t>
      </w:r>
    </w:p>
    <w:p w14:paraId="6D2BDD31" w14:textId="77777777" w:rsidR="00A31D97" w:rsidRDefault="00A31D97" w:rsidP="00A37291">
      <w:pPr>
        <w:spacing w:line="276" w:lineRule="auto"/>
        <w:jc w:val="right"/>
        <w:rPr>
          <w:b/>
        </w:rPr>
      </w:pPr>
    </w:p>
    <w:p w14:paraId="68B36C56" w14:textId="3B52A90B" w:rsidR="00A37291" w:rsidRDefault="00A37291" w:rsidP="00A37291">
      <w:pPr>
        <w:spacing w:line="276" w:lineRule="auto"/>
        <w:jc w:val="right"/>
        <w:rPr>
          <w:b/>
        </w:rPr>
      </w:pPr>
      <w:r w:rsidRPr="008919AA">
        <w:rPr>
          <w:b/>
        </w:rPr>
        <w:t>Załącznik Nr 4 do SWZ</w:t>
      </w:r>
    </w:p>
    <w:p w14:paraId="46501E05" w14:textId="58F4AA28" w:rsidR="00A37291" w:rsidRPr="000D4456" w:rsidRDefault="00A37291" w:rsidP="00A37291">
      <w:pPr>
        <w:spacing w:line="276" w:lineRule="auto"/>
        <w:rPr>
          <w:bCs/>
        </w:rPr>
      </w:pPr>
      <w:r w:rsidRPr="000D4456">
        <w:rPr>
          <w:bCs/>
        </w:rPr>
        <w:t>IZP.271</w:t>
      </w:r>
      <w:r w:rsidR="000D4456" w:rsidRPr="000D4456">
        <w:rPr>
          <w:bCs/>
        </w:rPr>
        <w:t>.</w:t>
      </w:r>
      <w:r w:rsidR="00350043">
        <w:rPr>
          <w:bCs/>
        </w:rPr>
        <w:t>5</w:t>
      </w:r>
      <w:r w:rsidR="00FF5E6D" w:rsidRPr="000D4456">
        <w:rPr>
          <w:bCs/>
        </w:rPr>
        <w:t>.202</w:t>
      </w:r>
      <w:r w:rsidR="006556EC">
        <w:rPr>
          <w:bCs/>
        </w:rPr>
        <w:t>6</w:t>
      </w:r>
    </w:p>
    <w:p w14:paraId="0A9C8C8C" w14:textId="77777777" w:rsidR="00A37291" w:rsidRPr="008919AA" w:rsidRDefault="00A37291" w:rsidP="00A37291">
      <w:pPr>
        <w:spacing w:line="276" w:lineRule="auto"/>
        <w:ind w:left="5672"/>
        <w:jc w:val="right"/>
        <w:rPr>
          <w:b/>
        </w:rPr>
      </w:pPr>
      <w:r w:rsidRPr="008919AA">
        <w:rPr>
          <w:b/>
        </w:rPr>
        <w:t>Zamawiający:</w:t>
      </w:r>
    </w:p>
    <w:p w14:paraId="32C88B76" w14:textId="77777777" w:rsidR="00A37291" w:rsidRDefault="00A37291" w:rsidP="00A37291">
      <w:pPr>
        <w:widowControl w:val="0"/>
        <w:spacing w:line="276" w:lineRule="auto"/>
        <w:jc w:val="right"/>
      </w:pPr>
      <w:r>
        <w:t>Gmina Miejska Piechowice</w:t>
      </w:r>
    </w:p>
    <w:p w14:paraId="529AF4F9" w14:textId="1B2716DE" w:rsidR="00A37291" w:rsidRDefault="00E2605B" w:rsidP="00A37291">
      <w:pPr>
        <w:widowControl w:val="0"/>
        <w:spacing w:line="276" w:lineRule="auto"/>
        <w:jc w:val="right"/>
      </w:pPr>
      <w:r>
        <w:t>u</w:t>
      </w:r>
      <w:r w:rsidR="00A37291">
        <w:t>l. Kryształowa 49</w:t>
      </w:r>
    </w:p>
    <w:p w14:paraId="1DB4DCC2" w14:textId="77777777" w:rsidR="00A37291" w:rsidRPr="008919AA" w:rsidRDefault="00A37291" w:rsidP="00A37291">
      <w:pPr>
        <w:widowControl w:val="0"/>
        <w:spacing w:line="276" w:lineRule="auto"/>
        <w:jc w:val="right"/>
      </w:pPr>
      <w:r>
        <w:t>58-573 Piechowice</w:t>
      </w:r>
    </w:p>
    <w:p w14:paraId="3E85D252" w14:textId="77777777" w:rsidR="00A37291" w:rsidRPr="006556EC" w:rsidRDefault="00A37291" w:rsidP="00350043">
      <w:pPr>
        <w:widowControl w:val="0"/>
        <w:spacing w:before="240" w:line="276" w:lineRule="auto"/>
        <w:jc w:val="both"/>
        <w:rPr>
          <w:bCs/>
        </w:rPr>
      </w:pPr>
      <w:r w:rsidRPr="006556EC">
        <w:rPr>
          <w:bCs/>
        </w:rPr>
        <w:t>Wykaz robót budowlanych, w celu oceny spełniania warunku w zakresie zdolności technicznej lub zawodowej (rozdział VIII ust. 2 pkt 4 lit. a SWZ) w postępowaniu pn.</w:t>
      </w:r>
    </w:p>
    <w:p w14:paraId="3D309BF2" w14:textId="2E8BF3E2" w:rsidR="00350043" w:rsidRPr="001F14D6" w:rsidRDefault="00350043" w:rsidP="00350043">
      <w:pPr>
        <w:spacing w:after="480"/>
        <w:jc w:val="both"/>
        <w:rPr>
          <w:bCs/>
          <w:i/>
          <w:color w:val="FF0000"/>
        </w:rPr>
      </w:pPr>
      <w:r w:rsidRPr="001F70AE">
        <w:rPr>
          <w:b/>
          <w:bCs/>
        </w:rPr>
        <w:t>„</w:t>
      </w:r>
      <w:r w:rsidRPr="001F70AE">
        <w:rPr>
          <w:b/>
        </w:rPr>
        <w:t xml:space="preserve">Termomodernizacja zabytkowego budynku dworca przy ul. Kolejowej w Piechowicach” </w:t>
      </w:r>
      <w:r w:rsidRPr="001F14D6">
        <w:rPr>
          <w:bCs/>
        </w:rPr>
        <w:t>realizowana w ramach Priorytetu nr 2   „Fundusze Europejskie na rzecz środowiska na Dolnym Śląsku” Działania nr 2.1. „Efektywność energetyczna w budynkach publicznych” Programu Fundusze Europejskie dla Dolnego Śląska 2021-2027</w:t>
      </w:r>
    </w:p>
    <w:p w14:paraId="2B0FBC7B" w14:textId="77777777" w:rsidR="00C90BAF" w:rsidRDefault="00C90BAF" w:rsidP="00C90BAF">
      <w:pPr>
        <w:jc w:val="both"/>
        <w:rPr>
          <w:color w:val="000000"/>
          <w:sz w:val="26"/>
          <w:szCs w:val="26"/>
        </w:rPr>
      </w:pPr>
    </w:p>
    <w:tbl>
      <w:tblPr>
        <w:tblW w:w="10066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568"/>
        <w:gridCol w:w="3231"/>
        <w:gridCol w:w="1701"/>
        <w:gridCol w:w="1134"/>
        <w:gridCol w:w="1046"/>
        <w:gridCol w:w="2371"/>
        <w:gridCol w:w="15"/>
      </w:tblGrid>
      <w:tr w:rsidR="00C90BAF" w14:paraId="58E4C17F" w14:textId="77777777" w:rsidTr="00C90BAF">
        <w:trPr>
          <w:gridAfter w:val="1"/>
          <w:wAfter w:w="15" w:type="dxa"/>
          <w:cantSplit/>
          <w:trHeight w:val="617"/>
          <w:tblHeader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14:paraId="15BE82C4" w14:textId="77777777" w:rsidR="00C90BAF" w:rsidRDefault="00C90BAF" w:rsidP="004C1078">
            <w:pPr>
              <w:jc w:val="center"/>
            </w:pPr>
            <w:r>
              <w:rPr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231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48AB6900" w14:textId="77777777" w:rsidR="00C90BAF" w:rsidRDefault="00C90BAF" w:rsidP="004C107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Opis</w:t>
            </w:r>
          </w:p>
          <w:p w14:paraId="72E80FFF" w14:textId="77777777" w:rsidR="00C90BAF" w:rsidRDefault="00C90BAF" w:rsidP="004C107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przedmiotu zamówienia</w:t>
            </w:r>
          </w:p>
          <w:p w14:paraId="4BBA9229" w14:textId="77777777" w:rsidR="00C90BAF" w:rsidRDefault="00C90BAF" w:rsidP="004C1078">
            <w:pPr>
              <w:jc w:val="center"/>
            </w:pPr>
            <w:r>
              <w:rPr>
                <w:b/>
                <w:color w:val="000000"/>
                <w:sz w:val="20"/>
                <w:szCs w:val="20"/>
              </w:rPr>
              <w:t>(z uwzględnieniem wykazania realizacji określonego zakresu)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4F8617B8" w14:textId="77777777" w:rsidR="00C90BAF" w:rsidRDefault="00C90BAF" w:rsidP="004C107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Całkowita</w:t>
            </w:r>
          </w:p>
          <w:p w14:paraId="6648CC1A" w14:textId="77777777" w:rsidR="00C90BAF" w:rsidRDefault="00C90BAF" w:rsidP="004C107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wartość brutto</w:t>
            </w:r>
          </w:p>
          <w:p w14:paraId="11CAEE9E" w14:textId="77777777" w:rsidR="00C90BAF" w:rsidRDefault="00C90BAF" w:rsidP="004C1078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14:paraId="3130EFD4" w14:textId="77777777" w:rsidR="00C90BAF" w:rsidRDefault="00C90BAF" w:rsidP="004C1078">
            <w:pPr>
              <w:jc w:val="center"/>
            </w:pPr>
            <w:r>
              <w:rPr>
                <w:b/>
                <w:color w:val="000000"/>
                <w:sz w:val="20"/>
                <w:szCs w:val="20"/>
              </w:rPr>
              <w:t>w PLN</w:t>
            </w:r>
          </w:p>
        </w:tc>
        <w:tc>
          <w:tcPr>
            <w:tcW w:w="2180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3D6D55FB" w14:textId="77777777" w:rsidR="00C90BAF" w:rsidRDefault="00C90BAF" w:rsidP="004C1078">
            <w:pPr>
              <w:jc w:val="center"/>
            </w:pPr>
            <w:r>
              <w:rPr>
                <w:b/>
                <w:color w:val="000000"/>
                <w:sz w:val="20"/>
                <w:szCs w:val="20"/>
              </w:rPr>
              <w:t>Termin realizacji</w:t>
            </w:r>
          </w:p>
        </w:tc>
        <w:tc>
          <w:tcPr>
            <w:tcW w:w="2371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  <w:vAlign w:val="center"/>
          </w:tcPr>
          <w:p w14:paraId="26886057" w14:textId="77777777" w:rsidR="00C90BAF" w:rsidRDefault="00C90BAF" w:rsidP="004C1078">
            <w:pPr>
              <w:pStyle w:val="Tekstprzypisudolnego"/>
              <w:jc w:val="center"/>
            </w:pPr>
            <w:r>
              <w:rPr>
                <w:rFonts w:ascii="Times New Roman" w:hAnsi="Times New Roman"/>
                <w:b/>
                <w:color w:val="000000"/>
              </w:rPr>
              <w:t>Nazwa Odbiorcy</w:t>
            </w:r>
          </w:p>
        </w:tc>
      </w:tr>
      <w:tr w:rsidR="00C90BAF" w14:paraId="22F0AEFB" w14:textId="77777777" w:rsidTr="00C90BAF">
        <w:trPr>
          <w:gridAfter w:val="1"/>
          <w:wAfter w:w="15" w:type="dxa"/>
          <w:cantSplit/>
          <w:trHeight w:val="422"/>
          <w:tblHeader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14:paraId="5AE00172" w14:textId="77777777" w:rsidR="00C90BAF" w:rsidRDefault="00C90BAF" w:rsidP="004C1078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3231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5EA46A39" w14:textId="77777777" w:rsidR="00C90BAF" w:rsidRDefault="00C90BAF" w:rsidP="004C1078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648BF78E" w14:textId="77777777" w:rsidR="00C90BAF" w:rsidRDefault="00C90BAF" w:rsidP="004C1078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68A4DD2C" w14:textId="77777777" w:rsidR="00C90BAF" w:rsidRDefault="00C90BAF" w:rsidP="004C1078">
            <w:pPr>
              <w:jc w:val="center"/>
              <w:rPr>
                <w:b/>
                <w:i/>
                <w:color w:val="000000"/>
                <w:sz w:val="16"/>
                <w:szCs w:val="16"/>
              </w:rPr>
            </w:pPr>
            <w:r>
              <w:rPr>
                <w:b/>
                <w:i/>
                <w:color w:val="000000"/>
                <w:sz w:val="16"/>
                <w:szCs w:val="16"/>
              </w:rPr>
              <w:t>Data</w:t>
            </w:r>
          </w:p>
          <w:p w14:paraId="17C5D1FB" w14:textId="77777777" w:rsidR="00C90BAF" w:rsidRDefault="00C90BAF" w:rsidP="004C1078">
            <w:pPr>
              <w:jc w:val="center"/>
            </w:pPr>
            <w:r>
              <w:rPr>
                <w:b/>
                <w:i/>
                <w:color w:val="000000"/>
                <w:sz w:val="16"/>
                <w:szCs w:val="16"/>
              </w:rPr>
              <w:t>rozpoczęcia</w:t>
            </w:r>
          </w:p>
        </w:tc>
        <w:tc>
          <w:tcPr>
            <w:tcW w:w="104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153A5D" w14:textId="77777777" w:rsidR="00C90BAF" w:rsidRDefault="00C90BAF" w:rsidP="004C1078">
            <w:pPr>
              <w:jc w:val="center"/>
              <w:rPr>
                <w:b/>
                <w:i/>
                <w:color w:val="000000"/>
                <w:sz w:val="16"/>
                <w:szCs w:val="16"/>
              </w:rPr>
            </w:pPr>
            <w:r>
              <w:rPr>
                <w:b/>
                <w:i/>
                <w:color w:val="000000"/>
                <w:sz w:val="16"/>
                <w:szCs w:val="16"/>
              </w:rPr>
              <w:t>Data</w:t>
            </w:r>
          </w:p>
          <w:p w14:paraId="186CD3C2" w14:textId="77777777" w:rsidR="00C90BAF" w:rsidRDefault="00C90BAF" w:rsidP="004C1078">
            <w:pPr>
              <w:jc w:val="center"/>
            </w:pPr>
            <w:r>
              <w:rPr>
                <w:b/>
                <w:i/>
                <w:color w:val="000000"/>
                <w:sz w:val="16"/>
                <w:szCs w:val="16"/>
              </w:rPr>
              <w:t>zakończenia</w:t>
            </w:r>
          </w:p>
        </w:tc>
        <w:tc>
          <w:tcPr>
            <w:tcW w:w="2371" w:type="dxa"/>
            <w:vMerge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  <w:vAlign w:val="center"/>
          </w:tcPr>
          <w:p w14:paraId="22048861" w14:textId="77777777" w:rsidR="00C90BAF" w:rsidRDefault="00C90BAF" w:rsidP="004C1078">
            <w:pPr>
              <w:snapToGrid w:val="0"/>
              <w:jc w:val="both"/>
              <w:rPr>
                <w:b/>
                <w:color w:val="000000"/>
              </w:rPr>
            </w:pPr>
          </w:p>
        </w:tc>
      </w:tr>
      <w:tr w:rsidR="00C90BAF" w14:paraId="5065B3E2" w14:textId="77777777" w:rsidTr="00C90BAF">
        <w:trPr>
          <w:gridAfter w:val="1"/>
          <w:wAfter w:w="15" w:type="dxa"/>
          <w:trHeight w:val="677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675A070" w14:textId="77777777" w:rsidR="00C90BAF" w:rsidRDefault="00C90BAF" w:rsidP="00C90BAF">
            <w:pPr>
              <w:numPr>
                <w:ilvl w:val="0"/>
                <w:numId w:val="46"/>
              </w:numPr>
              <w:suppressAutoHyphens/>
              <w:snapToGrid w:val="0"/>
              <w:spacing w:before="120"/>
              <w:ind w:left="0" w:firstLine="0"/>
              <w:jc w:val="both"/>
              <w:rPr>
                <w:b/>
                <w:color w:val="000000"/>
              </w:rPr>
            </w:pPr>
          </w:p>
        </w:tc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998A693" w14:textId="77777777" w:rsidR="00C90BAF" w:rsidRDefault="00C90BAF" w:rsidP="004C1078">
            <w:pPr>
              <w:snapToGrid w:val="0"/>
              <w:spacing w:before="120"/>
              <w:jc w:val="both"/>
              <w:rPr>
                <w:b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03B56F5" w14:textId="77777777" w:rsidR="00C90BAF" w:rsidRDefault="00C90BAF" w:rsidP="004C1078">
            <w:pPr>
              <w:snapToGrid w:val="0"/>
              <w:spacing w:before="120"/>
              <w:jc w:val="both"/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</w:tcBorders>
          </w:tcPr>
          <w:p w14:paraId="1F83AAA8" w14:textId="77777777" w:rsidR="00C90BAF" w:rsidRDefault="00C90BAF" w:rsidP="004C1078">
            <w:pPr>
              <w:snapToGrid w:val="0"/>
              <w:spacing w:before="120"/>
              <w:jc w:val="both"/>
              <w:rPr>
                <w:b/>
                <w:color w:val="000000"/>
              </w:rPr>
            </w:pPr>
          </w:p>
        </w:tc>
        <w:tc>
          <w:tcPr>
            <w:tcW w:w="1046" w:type="dxa"/>
            <w:tcBorders>
              <w:left w:val="single" w:sz="6" w:space="0" w:color="000000"/>
              <w:bottom w:val="single" w:sz="6" w:space="0" w:color="000000"/>
            </w:tcBorders>
          </w:tcPr>
          <w:p w14:paraId="1936A49C" w14:textId="77777777" w:rsidR="00C90BAF" w:rsidRDefault="00C90BAF" w:rsidP="004C1078">
            <w:pPr>
              <w:snapToGrid w:val="0"/>
              <w:spacing w:before="120"/>
              <w:jc w:val="both"/>
              <w:rPr>
                <w:b/>
                <w:color w:val="000000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5A347" w14:textId="77777777" w:rsidR="00C90BAF" w:rsidRDefault="00C90BAF" w:rsidP="004C1078">
            <w:pPr>
              <w:snapToGrid w:val="0"/>
              <w:spacing w:before="120"/>
              <w:jc w:val="both"/>
              <w:rPr>
                <w:b/>
                <w:color w:val="000000"/>
              </w:rPr>
            </w:pPr>
          </w:p>
        </w:tc>
      </w:tr>
      <w:tr w:rsidR="00C90BAF" w14:paraId="29695278" w14:textId="77777777" w:rsidTr="00C90BAF">
        <w:trPr>
          <w:trHeight w:val="541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8B2BDD1" w14:textId="77777777" w:rsidR="00C90BAF" w:rsidRDefault="00C90BAF" w:rsidP="00C90BAF">
            <w:pPr>
              <w:numPr>
                <w:ilvl w:val="0"/>
                <w:numId w:val="46"/>
              </w:numPr>
              <w:suppressAutoHyphens/>
              <w:snapToGrid w:val="0"/>
              <w:spacing w:before="120"/>
              <w:ind w:left="0" w:right="-288" w:firstLine="0"/>
              <w:jc w:val="both"/>
              <w:rPr>
                <w:b/>
                <w:color w:val="000000"/>
              </w:rPr>
            </w:pPr>
          </w:p>
        </w:tc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C28D72A" w14:textId="77777777" w:rsidR="00C90BAF" w:rsidRDefault="00C90BAF" w:rsidP="004C1078">
            <w:pPr>
              <w:snapToGrid w:val="0"/>
              <w:spacing w:before="120"/>
              <w:jc w:val="both"/>
              <w:rPr>
                <w:b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5D330BD" w14:textId="77777777" w:rsidR="00C90BAF" w:rsidRDefault="00C90BAF" w:rsidP="004C1078">
            <w:pPr>
              <w:snapToGrid w:val="0"/>
              <w:spacing w:before="120"/>
              <w:jc w:val="both"/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</w:tcBorders>
          </w:tcPr>
          <w:p w14:paraId="02018B45" w14:textId="77777777" w:rsidR="00C90BAF" w:rsidRDefault="00C90BAF" w:rsidP="004C1078">
            <w:pPr>
              <w:snapToGrid w:val="0"/>
              <w:spacing w:before="120"/>
              <w:jc w:val="both"/>
              <w:rPr>
                <w:b/>
                <w:color w:val="000000"/>
              </w:rPr>
            </w:pPr>
          </w:p>
        </w:tc>
        <w:tc>
          <w:tcPr>
            <w:tcW w:w="1046" w:type="dxa"/>
            <w:tcBorders>
              <w:left w:val="single" w:sz="6" w:space="0" w:color="000000"/>
              <w:bottom w:val="single" w:sz="6" w:space="0" w:color="000000"/>
            </w:tcBorders>
          </w:tcPr>
          <w:p w14:paraId="104889EC" w14:textId="77777777" w:rsidR="00C90BAF" w:rsidRDefault="00C90BAF" w:rsidP="004C1078">
            <w:pPr>
              <w:snapToGrid w:val="0"/>
              <w:spacing w:before="120"/>
              <w:jc w:val="both"/>
              <w:rPr>
                <w:b/>
                <w:color w:val="000000"/>
              </w:rPr>
            </w:pPr>
          </w:p>
        </w:tc>
        <w:tc>
          <w:tcPr>
            <w:tcW w:w="2386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FCA86" w14:textId="77777777" w:rsidR="00C90BAF" w:rsidRDefault="00C90BAF" w:rsidP="004C1078">
            <w:pPr>
              <w:snapToGrid w:val="0"/>
              <w:spacing w:before="120"/>
              <w:jc w:val="both"/>
              <w:rPr>
                <w:b/>
                <w:color w:val="000000"/>
              </w:rPr>
            </w:pPr>
          </w:p>
        </w:tc>
      </w:tr>
      <w:tr w:rsidR="00C90BAF" w14:paraId="751D03B8" w14:textId="77777777" w:rsidTr="00C90BAF">
        <w:trPr>
          <w:trHeight w:val="541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88D8CA0" w14:textId="77777777" w:rsidR="00C90BAF" w:rsidRDefault="00C90BAF" w:rsidP="00C90BAF">
            <w:pPr>
              <w:numPr>
                <w:ilvl w:val="0"/>
                <w:numId w:val="46"/>
              </w:numPr>
              <w:suppressAutoHyphens/>
              <w:snapToGrid w:val="0"/>
              <w:spacing w:before="120"/>
              <w:ind w:left="0" w:firstLine="0"/>
              <w:jc w:val="both"/>
              <w:rPr>
                <w:b/>
                <w:color w:val="000000"/>
              </w:rPr>
            </w:pPr>
          </w:p>
        </w:tc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958B774" w14:textId="77777777" w:rsidR="00C90BAF" w:rsidRDefault="00C90BAF" w:rsidP="004C1078">
            <w:pPr>
              <w:snapToGrid w:val="0"/>
              <w:spacing w:before="120"/>
              <w:jc w:val="both"/>
              <w:rPr>
                <w:b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B82DB78" w14:textId="77777777" w:rsidR="00C90BAF" w:rsidRDefault="00C90BAF" w:rsidP="004C1078">
            <w:pPr>
              <w:snapToGrid w:val="0"/>
              <w:spacing w:before="120"/>
              <w:jc w:val="both"/>
              <w:rPr>
                <w:color w:val="000000"/>
              </w:rPr>
            </w:pP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</w:tcBorders>
          </w:tcPr>
          <w:p w14:paraId="462A6E06" w14:textId="77777777" w:rsidR="00C90BAF" w:rsidRDefault="00C90BAF" w:rsidP="004C1078">
            <w:pPr>
              <w:snapToGrid w:val="0"/>
              <w:spacing w:before="120"/>
              <w:jc w:val="both"/>
              <w:rPr>
                <w:color w:val="000000"/>
              </w:rPr>
            </w:pPr>
          </w:p>
        </w:tc>
        <w:tc>
          <w:tcPr>
            <w:tcW w:w="1046" w:type="dxa"/>
            <w:tcBorders>
              <w:left w:val="single" w:sz="6" w:space="0" w:color="000000"/>
              <w:bottom w:val="single" w:sz="6" w:space="0" w:color="000000"/>
            </w:tcBorders>
          </w:tcPr>
          <w:p w14:paraId="64CBB771" w14:textId="77777777" w:rsidR="00C90BAF" w:rsidRDefault="00C90BAF" w:rsidP="004C1078">
            <w:pPr>
              <w:snapToGrid w:val="0"/>
              <w:spacing w:before="120"/>
              <w:jc w:val="both"/>
              <w:rPr>
                <w:color w:val="000000"/>
              </w:rPr>
            </w:pPr>
          </w:p>
        </w:tc>
        <w:tc>
          <w:tcPr>
            <w:tcW w:w="2386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94D07" w14:textId="77777777" w:rsidR="00C90BAF" w:rsidRDefault="00C90BAF" w:rsidP="004C1078">
            <w:pPr>
              <w:snapToGrid w:val="0"/>
              <w:spacing w:before="120"/>
              <w:jc w:val="both"/>
              <w:rPr>
                <w:color w:val="000000"/>
              </w:rPr>
            </w:pPr>
          </w:p>
        </w:tc>
      </w:tr>
    </w:tbl>
    <w:p w14:paraId="26542C4E" w14:textId="77777777" w:rsidR="00C90BAF" w:rsidRPr="00432055" w:rsidRDefault="00C90BAF" w:rsidP="00911EAF">
      <w:pPr>
        <w:widowControl w:val="0"/>
        <w:tabs>
          <w:tab w:val="left" w:pos="5670"/>
        </w:tabs>
        <w:spacing w:after="240" w:line="276" w:lineRule="auto"/>
        <w:jc w:val="center"/>
        <w:rPr>
          <w:b/>
          <w:iCs/>
          <w:color w:val="FF0000"/>
        </w:rPr>
      </w:pPr>
    </w:p>
    <w:p w14:paraId="53E43C77" w14:textId="77777777" w:rsidR="00A37291" w:rsidRPr="008919AA" w:rsidRDefault="00A37291" w:rsidP="00A37291">
      <w:pPr>
        <w:widowControl w:val="0"/>
        <w:spacing w:before="240" w:after="240" w:line="276" w:lineRule="auto"/>
        <w:jc w:val="both"/>
      </w:pPr>
      <w:r w:rsidRPr="008919AA">
        <w:t>Do wykazu załączam(my) dowody określające, czy wykazane roboty budowlane zostały wykonane w sposób należyty, zgodnie z zasadami sztuki budowlanej i prawidłowo ukończone.</w:t>
      </w:r>
    </w:p>
    <w:p w14:paraId="75F078BE" w14:textId="77777777" w:rsidR="00A37291" w:rsidRPr="008919AA" w:rsidRDefault="00A37291" w:rsidP="00A37291">
      <w:pPr>
        <w:widowControl w:val="0"/>
        <w:spacing w:line="276" w:lineRule="auto"/>
        <w:rPr>
          <w:b/>
        </w:rPr>
      </w:pPr>
      <w:r w:rsidRPr="008919AA">
        <w:rPr>
          <w:b/>
        </w:rPr>
        <w:t>Oświadczam(y), że:</w:t>
      </w:r>
    </w:p>
    <w:p w14:paraId="25551739" w14:textId="77777777" w:rsidR="00A37291" w:rsidRPr="008919AA" w:rsidRDefault="00A37291" w:rsidP="00960948">
      <w:pPr>
        <w:widowControl w:val="0"/>
        <w:numPr>
          <w:ilvl w:val="0"/>
          <w:numId w:val="21"/>
        </w:numPr>
        <w:spacing w:line="276" w:lineRule="auto"/>
        <w:jc w:val="both"/>
      </w:pPr>
      <w:r w:rsidRPr="008919AA">
        <w:t>poz. nr ............... wykazu stanowi doświadczenie Wykonawcy składającego ofertę*</w:t>
      </w:r>
    </w:p>
    <w:p w14:paraId="4C68A578" w14:textId="77777777" w:rsidR="00A37291" w:rsidRPr="008919AA" w:rsidRDefault="00A37291" w:rsidP="00960948">
      <w:pPr>
        <w:widowControl w:val="0"/>
        <w:numPr>
          <w:ilvl w:val="0"/>
          <w:numId w:val="21"/>
        </w:numPr>
        <w:spacing w:line="276" w:lineRule="auto"/>
        <w:jc w:val="both"/>
      </w:pPr>
      <w:r w:rsidRPr="008919AA">
        <w:t>poz. nr ............... wykazu jest doświadczeniem oddanym do dyspozycji przez inny/inne podmiot/y, na potwierdzenie czego załączam/my pisemne zobowiązanie tego/tych podmiotu/ów do oddania do dyspozycji swoich zasobów*</w:t>
      </w:r>
    </w:p>
    <w:p w14:paraId="65A0DC89" w14:textId="77777777" w:rsidR="00A37291" w:rsidRPr="008919AA" w:rsidRDefault="00A37291" w:rsidP="00A37291">
      <w:pPr>
        <w:widowControl w:val="0"/>
        <w:spacing w:before="240" w:line="276" w:lineRule="auto"/>
        <w:rPr>
          <w:b/>
        </w:rPr>
      </w:pPr>
      <w:r w:rsidRPr="008919AA">
        <w:rPr>
          <w:b/>
        </w:rPr>
        <w:t>*niewłaściwe skreślić</w:t>
      </w:r>
    </w:p>
    <w:p w14:paraId="67395BD8" w14:textId="77777777" w:rsidR="00A37291" w:rsidRPr="00151FC8" w:rsidRDefault="00A37291" w:rsidP="00A37291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Fonts w:ascii="Cambria" w:eastAsia="Arial" w:hAnsi="Cambria" w:cs="Open Sans"/>
          <w:b/>
          <w:i/>
          <w:color w:val="FF0000"/>
          <w:kern w:val="1"/>
          <w:sz w:val="18"/>
          <w:szCs w:val="18"/>
          <w:lang w:eastAsia="zh-CN" w:bidi="hi-IN"/>
        </w:rPr>
      </w:pPr>
      <w:r w:rsidRPr="00151FC8">
        <w:rPr>
          <w:rFonts w:ascii="Cambria" w:eastAsia="Arial" w:hAnsi="Cambria" w:cs="Open Sans"/>
          <w:b/>
          <w:i/>
          <w:color w:val="FF0000"/>
          <w:kern w:val="1"/>
          <w:sz w:val="18"/>
          <w:szCs w:val="18"/>
          <w:lang w:eastAsia="zh-CN" w:bidi="hi-IN"/>
        </w:rPr>
        <w:t>UWAGA!  Dokument należy wypełnić i podpisać kwalifikowanym podpisem elektronicznym lub podpisem zaufanym lub podpisem osobistym.</w:t>
      </w:r>
    </w:p>
    <w:p w14:paraId="1E8552C6" w14:textId="77777777" w:rsidR="009C019C" w:rsidRDefault="00A37291" w:rsidP="009C019C">
      <w:pPr>
        <w:tabs>
          <w:tab w:val="left" w:pos="1978"/>
          <w:tab w:val="left" w:pos="3828"/>
          <w:tab w:val="center" w:pos="4677"/>
        </w:tabs>
        <w:suppressAutoHyphens/>
        <w:ind w:left="-142" w:firstLine="142"/>
        <w:textAlignment w:val="baseline"/>
        <w:rPr>
          <w:rFonts w:ascii="Cambria" w:eastAsia="Arial" w:hAnsi="Cambria" w:cs="Open Sans"/>
          <w:b/>
          <w:i/>
          <w:color w:val="FF0000"/>
          <w:kern w:val="1"/>
          <w:sz w:val="18"/>
          <w:szCs w:val="18"/>
          <w:lang w:eastAsia="zh-CN" w:bidi="hi-IN"/>
        </w:rPr>
      </w:pPr>
      <w:r w:rsidRPr="00151FC8">
        <w:rPr>
          <w:rFonts w:ascii="Cambria" w:eastAsia="Arial" w:hAnsi="Cambria" w:cs="Open Sans"/>
          <w:b/>
          <w:i/>
          <w:color w:val="FF0000"/>
          <w:kern w:val="1"/>
          <w:sz w:val="18"/>
          <w:szCs w:val="18"/>
          <w:lang w:eastAsia="zh-CN" w:bidi="hi-IN"/>
        </w:rPr>
        <w:t xml:space="preserve">Zamawiający zaleca zapisanie dokumentu w formacie PDF. </w:t>
      </w:r>
    </w:p>
    <w:p w14:paraId="58857409" w14:textId="77777777" w:rsidR="000D4456" w:rsidRDefault="000D4456" w:rsidP="009C019C">
      <w:pPr>
        <w:tabs>
          <w:tab w:val="left" w:pos="1978"/>
          <w:tab w:val="left" w:pos="3828"/>
          <w:tab w:val="center" w:pos="4677"/>
        </w:tabs>
        <w:suppressAutoHyphens/>
        <w:ind w:left="-142" w:firstLine="142"/>
        <w:textAlignment w:val="baseline"/>
        <w:rPr>
          <w:rFonts w:ascii="Cambria" w:eastAsia="Arial" w:hAnsi="Cambria" w:cs="Open Sans"/>
          <w:b/>
          <w:i/>
          <w:color w:val="FF0000"/>
          <w:kern w:val="1"/>
          <w:sz w:val="18"/>
          <w:szCs w:val="18"/>
          <w:lang w:eastAsia="zh-CN" w:bidi="hi-IN"/>
        </w:rPr>
      </w:pPr>
    </w:p>
    <w:p w14:paraId="31E52F89" w14:textId="77777777" w:rsidR="00281B24" w:rsidRDefault="00281B24" w:rsidP="00A37291">
      <w:pPr>
        <w:spacing w:line="276" w:lineRule="auto"/>
        <w:jc w:val="right"/>
        <w:rPr>
          <w:b/>
        </w:rPr>
      </w:pPr>
    </w:p>
    <w:p w14:paraId="5D074E11" w14:textId="77777777" w:rsidR="00281B24" w:rsidRDefault="00281B24" w:rsidP="00A37291">
      <w:pPr>
        <w:spacing w:line="276" w:lineRule="auto"/>
        <w:jc w:val="right"/>
        <w:rPr>
          <w:b/>
        </w:rPr>
      </w:pPr>
    </w:p>
    <w:p w14:paraId="5AC26F9F" w14:textId="77777777" w:rsidR="00281B24" w:rsidRDefault="00281B24" w:rsidP="00A37291">
      <w:pPr>
        <w:spacing w:line="276" w:lineRule="auto"/>
        <w:jc w:val="right"/>
        <w:rPr>
          <w:b/>
        </w:rPr>
      </w:pPr>
    </w:p>
    <w:p w14:paraId="7BC53F95" w14:textId="19B6C4B0" w:rsidR="00126748" w:rsidRDefault="00A37291" w:rsidP="00A37291">
      <w:pPr>
        <w:spacing w:line="276" w:lineRule="auto"/>
        <w:jc w:val="right"/>
        <w:rPr>
          <w:b/>
        </w:rPr>
      </w:pPr>
      <w:r>
        <w:rPr>
          <w:b/>
        </w:rPr>
        <w:t xml:space="preserve">             </w:t>
      </w:r>
    </w:p>
    <w:p w14:paraId="5925262C" w14:textId="77777777" w:rsidR="00A37291" w:rsidRPr="009A1573" w:rsidRDefault="00A37291" w:rsidP="00A37291">
      <w:pPr>
        <w:spacing w:line="276" w:lineRule="auto"/>
        <w:jc w:val="right"/>
        <w:rPr>
          <w:b/>
        </w:rPr>
      </w:pPr>
      <w:r>
        <w:rPr>
          <w:b/>
        </w:rPr>
        <w:t>Załącznik Nr 5</w:t>
      </w:r>
      <w:r w:rsidRPr="009A1573">
        <w:rPr>
          <w:b/>
        </w:rPr>
        <w:t xml:space="preserve"> do SWZ</w:t>
      </w:r>
    </w:p>
    <w:p w14:paraId="01364752" w14:textId="205A3EEC" w:rsidR="00A37291" w:rsidRPr="000D4456" w:rsidRDefault="00A37291" w:rsidP="00A37291">
      <w:pPr>
        <w:spacing w:line="276" w:lineRule="auto"/>
        <w:rPr>
          <w:bCs/>
        </w:rPr>
      </w:pPr>
      <w:r w:rsidRPr="000D4456">
        <w:rPr>
          <w:bCs/>
        </w:rPr>
        <w:t>IZP.271</w:t>
      </w:r>
      <w:r w:rsidR="000D4456" w:rsidRPr="000D4456">
        <w:rPr>
          <w:bCs/>
        </w:rPr>
        <w:t>.</w:t>
      </w:r>
      <w:r w:rsidR="00350043">
        <w:rPr>
          <w:bCs/>
        </w:rPr>
        <w:t>5</w:t>
      </w:r>
      <w:r w:rsidR="00FF5E6D" w:rsidRPr="000D4456">
        <w:rPr>
          <w:bCs/>
        </w:rPr>
        <w:t>.202</w:t>
      </w:r>
      <w:r w:rsidR="006556EC">
        <w:rPr>
          <w:bCs/>
        </w:rPr>
        <w:t>6</w:t>
      </w:r>
    </w:p>
    <w:p w14:paraId="1A5AC665" w14:textId="77777777" w:rsidR="00A37291" w:rsidRPr="009A1573" w:rsidRDefault="00A37291" w:rsidP="00A37291">
      <w:pPr>
        <w:spacing w:line="276" w:lineRule="auto"/>
        <w:ind w:left="5672"/>
        <w:jc w:val="right"/>
        <w:rPr>
          <w:b/>
        </w:rPr>
      </w:pPr>
      <w:r w:rsidRPr="009A1573">
        <w:rPr>
          <w:b/>
        </w:rPr>
        <w:t>Zamawiający:</w:t>
      </w:r>
    </w:p>
    <w:p w14:paraId="2779CD9C" w14:textId="77777777" w:rsidR="00A37291" w:rsidRDefault="00A37291" w:rsidP="00A37291">
      <w:pPr>
        <w:widowControl w:val="0"/>
        <w:spacing w:line="276" w:lineRule="auto"/>
        <w:jc w:val="right"/>
      </w:pPr>
      <w:r>
        <w:t>Gmina Miejska Piechowice</w:t>
      </w:r>
    </w:p>
    <w:p w14:paraId="06D1B281" w14:textId="77777777" w:rsidR="00A37291" w:rsidRDefault="00A37291" w:rsidP="00A37291">
      <w:pPr>
        <w:widowControl w:val="0"/>
        <w:spacing w:line="276" w:lineRule="auto"/>
        <w:jc w:val="right"/>
      </w:pPr>
      <w:r>
        <w:t>Ul. Kryształowa 49</w:t>
      </w:r>
    </w:p>
    <w:p w14:paraId="35B9AC02" w14:textId="77777777" w:rsidR="00A37291" w:rsidRPr="008919AA" w:rsidRDefault="00A37291" w:rsidP="00A37291">
      <w:pPr>
        <w:widowControl w:val="0"/>
        <w:spacing w:line="276" w:lineRule="auto"/>
        <w:jc w:val="right"/>
      </w:pPr>
      <w:r>
        <w:t>58-573 Piechowice</w:t>
      </w:r>
    </w:p>
    <w:p w14:paraId="78F6DA61" w14:textId="64A135FE" w:rsidR="00A37291" w:rsidRPr="00770F9A" w:rsidRDefault="00A37291" w:rsidP="00770F9A">
      <w:pPr>
        <w:widowControl w:val="0"/>
        <w:spacing w:before="240" w:line="276" w:lineRule="auto"/>
        <w:jc w:val="both"/>
        <w:rPr>
          <w:bCs/>
        </w:rPr>
      </w:pPr>
      <w:r w:rsidRPr="00770F9A">
        <w:rPr>
          <w:bCs/>
        </w:rPr>
        <w:t>Wykaz osób skierowanych przez wykonawcę do realizacji zamówienia (</w:t>
      </w:r>
      <w:r w:rsidR="007B5DA0" w:rsidRPr="00770F9A">
        <w:rPr>
          <w:bCs/>
        </w:rPr>
        <w:t>rozdział VIII ust. 2 pkt 4 lit. b SWZ</w:t>
      </w:r>
      <w:r w:rsidRPr="00770F9A">
        <w:rPr>
          <w:bCs/>
        </w:rPr>
        <w:t>) oraz informacja o podstawie do dysponowania tymi osobami w postępowaniu pn.</w:t>
      </w:r>
    </w:p>
    <w:p w14:paraId="412CB4E2" w14:textId="450BE70B" w:rsidR="00350043" w:rsidRPr="001F14D6" w:rsidRDefault="00350043" w:rsidP="00350043">
      <w:pPr>
        <w:spacing w:after="480"/>
        <w:jc w:val="both"/>
        <w:rPr>
          <w:bCs/>
          <w:i/>
          <w:color w:val="FF0000"/>
        </w:rPr>
      </w:pPr>
      <w:r w:rsidRPr="001F70AE">
        <w:rPr>
          <w:b/>
          <w:bCs/>
        </w:rPr>
        <w:t>„</w:t>
      </w:r>
      <w:r w:rsidRPr="001F70AE">
        <w:rPr>
          <w:b/>
        </w:rPr>
        <w:t xml:space="preserve">Termomodernizacja zabytkowego budynku dworca przy ul. Kolejowej w Piechowicach” </w:t>
      </w:r>
      <w:r w:rsidRPr="001F14D6">
        <w:rPr>
          <w:bCs/>
        </w:rPr>
        <w:t>realizowana w ramach Priorytetu nr 2  „Fundusze Europejskie na rzecz środowiska na Dolnym Śląsku” Działania nr 2.1. „Efektywność energetyczna w budynkach publicznych” Programu Fundusze Europejskie dla Dolnego Śląska 2021-2027</w:t>
      </w:r>
    </w:p>
    <w:p w14:paraId="64B429D3" w14:textId="77777777" w:rsidR="002A3696" w:rsidRDefault="002A3696" w:rsidP="002A3696">
      <w:pPr>
        <w:spacing w:line="360" w:lineRule="auto"/>
        <w:jc w:val="both"/>
        <w:rPr>
          <w:b/>
          <w:color w:val="000000"/>
          <w:sz w:val="26"/>
          <w:szCs w:val="26"/>
        </w:rPr>
      </w:pPr>
    </w:p>
    <w:tbl>
      <w:tblPr>
        <w:tblW w:w="0" w:type="auto"/>
        <w:tblInd w:w="-1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1"/>
        <w:gridCol w:w="2394"/>
        <w:gridCol w:w="1276"/>
        <w:gridCol w:w="1559"/>
        <w:gridCol w:w="1985"/>
        <w:gridCol w:w="2015"/>
      </w:tblGrid>
      <w:tr w:rsidR="002A3696" w14:paraId="61F20763" w14:textId="77777777" w:rsidTr="004C1078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B5668E" w14:textId="77777777" w:rsidR="002A3696" w:rsidRDefault="002A3696" w:rsidP="004C1078">
            <w:pPr>
              <w:jc w:val="center"/>
            </w:pPr>
            <w:r>
              <w:rPr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2C4CCC" w14:textId="77777777" w:rsidR="002A3696" w:rsidRDefault="002A3696" w:rsidP="004C1078">
            <w:pPr>
              <w:jc w:val="center"/>
            </w:pPr>
            <w:r>
              <w:rPr>
                <w:b/>
                <w:color w:val="000000"/>
                <w:sz w:val="20"/>
                <w:szCs w:val="20"/>
              </w:rPr>
              <w:t>Nazwisko i imię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8B07A5" w14:textId="77777777" w:rsidR="002A3696" w:rsidRDefault="002A3696" w:rsidP="004C1078">
            <w:pPr>
              <w:jc w:val="center"/>
            </w:pPr>
            <w:r>
              <w:rPr>
                <w:b/>
                <w:color w:val="000000"/>
                <w:sz w:val="20"/>
                <w:szCs w:val="20"/>
              </w:rPr>
              <w:t>Funkcja w realizacji zamówienia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B14778" w14:textId="77777777" w:rsidR="002A3696" w:rsidRDefault="002A3696" w:rsidP="004C1078">
            <w:pPr>
              <w:jc w:val="center"/>
            </w:pPr>
            <w:r>
              <w:rPr>
                <w:b/>
                <w:color w:val="000000"/>
                <w:sz w:val="20"/>
                <w:szCs w:val="20"/>
              </w:rPr>
              <w:t>Zakres i okres doświadczenia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0F8A41" w14:textId="77777777" w:rsidR="002A3696" w:rsidRDefault="002A3696" w:rsidP="004C1078">
            <w:pPr>
              <w:jc w:val="center"/>
            </w:pPr>
            <w:r>
              <w:rPr>
                <w:b/>
                <w:color w:val="000000"/>
                <w:sz w:val="20"/>
                <w:szCs w:val="20"/>
              </w:rPr>
              <w:t>Opis posiadanych kwalifikacji zawodowych/ Rodzaj uprawnień Nr uprawnień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7BA47" w14:textId="77777777" w:rsidR="002A3696" w:rsidRDefault="002A3696" w:rsidP="004C1078">
            <w:pPr>
              <w:jc w:val="center"/>
            </w:pPr>
            <w:r>
              <w:rPr>
                <w:b/>
                <w:color w:val="000000"/>
                <w:sz w:val="20"/>
                <w:szCs w:val="20"/>
              </w:rPr>
              <w:t>Podstawa dysponowania osobami</w:t>
            </w:r>
          </w:p>
        </w:tc>
      </w:tr>
      <w:tr w:rsidR="002A3696" w14:paraId="0628900C" w14:textId="77777777" w:rsidTr="004C1078">
        <w:trPr>
          <w:trHeight w:val="885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1259C0" w14:textId="77777777" w:rsidR="002A3696" w:rsidRDefault="002A3696" w:rsidP="002A3696">
            <w:pPr>
              <w:numPr>
                <w:ilvl w:val="0"/>
                <w:numId w:val="47"/>
              </w:numPr>
              <w:tabs>
                <w:tab w:val="left" w:pos="360"/>
              </w:tabs>
              <w:suppressAutoHyphens/>
              <w:snapToGrid w:val="0"/>
              <w:ind w:left="357" w:hanging="357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09ED18" w14:textId="77777777" w:rsidR="002A3696" w:rsidRDefault="002A3696" w:rsidP="004C1078">
            <w:pPr>
              <w:snapToGrid w:val="0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D9A375" w14:textId="77777777" w:rsidR="002A3696" w:rsidRDefault="002A3696" w:rsidP="004C1078">
            <w:pPr>
              <w:snapToGrid w:val="0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60B55E" w14:textId="77777777" w:rsidR="002A3696" w:rsidRDefault="002A3696" w:rsidP="004C1078">
            <w:pPr>
              <w:snapToGrid w:val="0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1AA658" w14:textId="77777777" w:rsidR="002A3696" w:rsidRDefault="002A3696" w:rsidP="004C1078">
            <w:pPr>
              <w:snapToGrid w:val="0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6C7DF2" w14:textId="77777777" w:rsidR="002A3696" w:rsidRDefault="002A3696" w:rsidP="004C1078">
            <w:pPr>
              <w:snapToGrid w:val="0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</w:tr>
      <w:tr w:rsidR="002A3696" w14:paraId="01F64C86" w14:textId="77777777" w:rsidTr="004C1078">
        <w:trPr>
          <w:trHeight w:val="765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2ADBBF" w14:textId="77777777" w:rsidR="002A3696" w:rsidRDefault="002A3696" w:rsidP="002A3696">
            <w:pPr>
              <w:numPr>
                <w:ilvl w:val="0"/>
                <w:numId w:val="47"/>
              </w:numPr>
              <w:tabs>
                <w:tab w:val="left" w:pos="360"/>
              </w:tabs>
              <w:suppressAutoHyphens/>
              <w:snapToGrid w:val="0"/>
              <w:ind w:left="357" w:hanging="357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3D21DA" w14:textId="77777777" w:rsidR="002A3696" w:rsidRDefault="002A3696" w:rsidP="004C1078">
            <w:pPr>
              <w:snapToGrid w:val="0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487E83" w14:textId="77777777" w:rsidR="002A3696" w:rsidRDefault="002A3696" w:rsidP="004C1078">
            <w:pPr>
              <w:snapToGrid w:val="0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2A4B04" w14:textId="77777777" w:rsidR="002A3696" w:rsidRDefault="002A3696" w:rsidP="004C1078">
            <w:pPr>
              <w:snapToGrid w:val="0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8CDA13" w14:textId="77777777" w:rsidR="002A3696" w:rsidRDefault="002A3696" w:rsidP="004C1078">
            <w:pPr>
              <w:snapToGrid w:val="0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71466" w14:textId="77777777" w:rsidR="002A3696" w:rsidRDefault="002A3696" w:rsidP="004C1078">
            <w:pPr>
              <w:snapToGrid w:val="0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</w:tr>
      <w:tr w:rsidR="002A3696" w14:paraId="69BBCA8A" w14:textId="77777777" w:rsidTr="004C1078">
        <w:trPr>
          <w:trHeight w:val="840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E25E62" w14:textId="77777777" w:rsidR="002A3696" w:rsidRDefault="002A3696" w:rsidP="002A3696">
            <w:pPr>
              <w:numPr>
                <w:ilvl w:val="0"/>
                <w:numId w:val="47"/>
              </w:numPr>
              <w:tabs>
                <w:tab w:val="left" w:pos="360"/>
              </w:tabs>
              <w:suppressAutoHyphens/>
              <w:snapToGrid w:val="0"/>
              <w:ind w:left="357" w:hanging="357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4BCE29" w14:textId="77777777" w:rsidR="002A3696" w:rsidRDefault="002A3696" w:rsidP="004C1078">
            <w:pPr>
              <w:snapToGrid w:val="0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30F5B3" w14:textId="77777777" w:rsidR="002A3696" w:rsidRDefault="002A3696" w:rsidP="004C1078">
            <w:pPr>
              <w:snapToGrid w:val="0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4EC912" w14:textId="77777777" w:rsidR="002A3696" w:rsidRDefault="002A3696" w:rsidP="004C1078">
            <w:pPr>
              <w:snapToGri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84605F" w14:textId="77777777" w:rsidR="002A3696" w:rsidRDefault="002A3696" w:rsidP="004C1078">
            <w:pPr>
              <w:snapToGri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21C7D" w14:textId="77777777" w:rsidR="002A3696" w:rsidRDefault="002A3696" w:rsidP="004C1078">
            <w:pPr>
              <w:snapToGrid w:val="0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2A3696" w14:paraId="20DAD3E2" w14:textId="77777777" w:rsidTr="004C1078">
        <w:trPr>
          <w:trHeight w:val="825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55F5E2" w14:textId="77777777" w:rsidR="002A3696" w:rsidRDefault="002A3696" w:rsidP="002A3696">
            <w:pPr>
              <w:numPr>
                <w:ilvl w:val="0"/>
                <w:numId w:val="47"/>
              </w:numPr>
              <w:tabs>
                <w:tab w:val="left" w:pos="360"/>
              </w:tabs>
              <w:suppressAutoHyphens/>
              <w:snapToGrid w:val="0"/>
              <w:ind w:left="357" w:hanging="3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C6D291" w14:textId="77777777" w:rsidR="002A3696" w:rsidRDefault="002A3696" w:rsidP="004C1078">
            <w:pPr>
              <w:snapToGri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88DAFD" w14:textId="77777777" w:rsidR="002A3696" w:rsidRDefault="002A3696" w:rsidP="004C1078">
            <w:pPr>
              <w:snapToGri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4625B3" w14:textId="77777777" w:rsidR="002A3696" w:rsidRDefault="002A3696" w:rsidP="004C1078">
            <w:pPr>
              <w:snapToGri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2145BA" w14:textId="77777777" w:rsidR="002A3696" w:rsidRDefault="002A3696" w:rsidP="004C1078">
            <w:pPr>
              <w:snapToGri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CDA99" w14:textId="77777777" w:rsidR="002A3696" w:rsidRDefault="002A3696" w:rsidP="004C1078">
            <w:pPr>
              <w:snapToGrid w:val="0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2A3696" w14:paraId="17C46CF0" w14:textId="77777777" w:rsidTr="004C1078">
        <w:trPr>
          <w:trHeight w:val="825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69C932" w14:textId="77777777" w:rsidR="002A3696" w:rsidRDefault="002A3696" w:rsidP="002A3696">
            <w:pPr>
              <w:numPr>
                <w:ilvl w:val="0"/>
                <w:numId w:val="47"/>
              </w:numPr>
              <w:tabs>
                <w:tab w:val="left" w:pos="360"/>
              </w:tabs>
              <w:suppressAutoHyphens/>
              <w:snapToGrid w:val="0"/>
              <w:ind w:left="357" w:hanging="3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587954" w14:textId="77777777" w:rsidR="002A3696" w:rsidRDefault="002A3696" w:rsidP="004C1078">
            <w:pPr>
              <w:snapToGri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335039" w14:textId="77777777" w:rsidR="002A3696" w:rsidRDefault="002A3696" w:rsidP="004C1078">
            <w:pPr>
              <w:snapToGri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998A33" w14:textId="77777777" w:rsidR="002A3696" w:rsidRDefault="002A3696" w:rsidP="004C1078">
            <w:pPr>
              <w:snapToGri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57AB29" w14:textId="77777777" w:rsidR="002A3696" w:rsidRDefault="002A3696" w:rsidP="004C1078">
            <w:pPr>
              <w:snapToGri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DF533" w14:textId="77777777" w:rsidR="002A3696" w:rsidRDefault="002A3696" w:rsidP="004C1078">
            <w:pPr>
              <w:snapToGrid w:val="0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2A3696" w14:paraId="18AF272C" w14:textId="77777777" w:rsidTr="004C1078">
        <w:trPr>
          <w:trHeight w:val="825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F6CB8E" w14:textId="77777777" w:rsidR="002A3696" w:rsidRDefault="002A3696" w:rsidP="002A3696">
            <w:pPr>
              <w:numPr>
                <w:ilvl w:val="0"/>
                <w:numId w:val="47"/>
              </w:numPr>
              <w:tabs>
                <w:tab w:val="left" w:pos="360"/>
              </w:tabs>
              <w:suppressAutoHyphens/>
              <w:snapToGrid w:val="0"/>
              <w:ind w:left="357" w:hanging="3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EBBCFC" w14:textId="77777777" w:rsidR="002A3696" w:rsidRDefault="002A3696" w:rsidP="004C1078">
            <w:pPr>
              <w:snapToGri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BDE471" w14:textId="77777777" w:rsidR="002A3696" w:rsidRDefault="002A3696" w:rsidP="004C1078">
            <w:pPr>
              <w:snapToGri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F1952C" w14:textId="77777777" w:rsidR="002A3696" w:rsidRDefault="002A3696" w:rsidP="004C1078">
            <w:pPr>
              <w:snapToGri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F495D3" w14:textId="77777777" w:rsidR="002A3696" w:rsidRDefault="002A3696" w:rsidP="004C1078">
            <w:pPr>
              <w:snapToGri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47527" w14:textId="77777777" w:rsidR="002A3696" w:rsidRDefault="002A3696" w:rsidP="004C1078">
            <w:pPr>
              <w:snapToGrid w:val="0"/>
              <w:jc w:val="both"/>
              <w:rPr>
                <w:color w:val="000000"/>
                <w:sz w:val="20"/>
                <w:szCs w:val="20"/>
              </w:rPr>
            </w:pPr>
          </w:p>
        </w:tc>
      </w:tr>
    </w:tbl>
    <w:p w14:paraId="32D66D40" w14:textId="77777777" w:rsidR="00A37291" w:rsidRPr="008171AF" w:rsidRDefault="00A37291" w:rsidP="00A37291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Fonts w:ascii="Open Sans" w:eastAsia="Arial" w:hAnsi="Open Sans" w:cs="Open Sans"/>
          <w:b/>
          <w:i/>
          <w:color w:val="FF0000"/>
          <w:kern w:val="1"/>
          <w:sz w:val="16"/>
          <w:szCs w:val="18"/>
          <w:lang w:eastAsia="zh-CN" w:bidi="hi-IN"/>
        </w:rPr>
      </w:pPr>
    </w:p>
    <w:p w14:paraId="6729FD46" w14:textId="77777777" w:rsidR="00A37291" w:rsidRPr="008171AF" w:rsidRDefault="00A37291" w:rsidP="00A37291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Fonts w:ascii="Cambria" w:eastAsia="Arial" w:hAnsi="Cambria" w:cs="Open Sans"/>
          <w:b/>
          <w:i/>
          <w:color w:val="FF0000"/>
          <w:kern w:val="1"/>
          <w:sz w:val="18"/>
          <w:lang w:eastAsia="zh-CN" w:bidi="hi-IN"/>
        </w:rPr>
      </w:pPr>
      <w:r w:rsidRPr="008171AF">
        <w:rPr>
          <w:rFonts w:ascii="Cambria" w:eastAsia="Arial" w:hAnsi="Cambria" w:cs="Open Sans"/>
          <w:b/>
          <w:i/>
          <w:color w:val="FF0000"/>
          <w:kern w:val="1"/>
          <w:sz w:val="18"/>
          <w:lang w:eastAsia="zh-CN" w:bidi="hi-IN"/>
        </w:rPr>
        <w:t>UWAGA!  Dokument należy wypełnić i podpisać kwalifikowanym podpisem elektronicznym lub podpisem zaufanym lub podpisem osobistym.</w:t>
      </w:r>
    </w:p>
    <w:p w14:paraId="50E65C24" w14:textId="77777777" w:rsidR="00A37291" w:rsidRDefault="00A37291" w:rsidP="006C75E8">
      <w:pPr>
        <w:tabs>
          <w:tab w:val="left" w:pos="1978"/>
          <w:tab w:val="left" w:pos="3828"/>
          <w:tab w:val="center" w:pos="4677"/>
        </w:tabs>
        <w:suppressAutoHyphens/>
        <w:ind w:left="-142" w:firstLine="142"/>
        <w:textAlignment w:val="baseline"/>
        <w:rPr>
          <w:rFonts w:ascii="Cambria" w:eastAsia="Arial" w:hAnsi="Cambria" w:cs="Open Sans"/>
          <w:b/>
          <w:i/>
          <w:color w:val="FF0000"/>
          <w:kern w:val="1"/>
          <w:sz w:val="18"/>
          <w:lang w:eastAsia="zh-CN" w:bidi="hi-IN"/>
        </w:rPr>
      </w:pPr>
      <w:r w:rsidRPr="008171AF">
        <w:rPr>
          <w:rFonts w:ascii="Cambria" w:eastAsia="Arial" w:hAnsi="Cambria" w:cs="Open Sans"/>
          <w:b/>
          <w:i/>
          <w:color w:val="FF0000"/>
          <w:kern w:val="1"/>
          <w:sz w:val="18"/>
          <w:lang w:eastAsia="zh-CN" w:bidi="hi-IN"/>
        </w:rPr>
        <w:t xml:space="preserve">Zamawiający zaleca zapisanie dokumentu w formacie PDF. </w:t>
      </w:r>
    </w:p>
    <w:sectPr w:rsidR="00A37291" w:rsidSect="00A14B61">
      <w:headerReference w:type="default" r:id="rId9"/>
      <w:footerReference w:type="default" r:id="rId10"/>
      <w:footerReference w:type="first" r:id="rId11"/>
      <w:pgSz w:w="11906" w:h="16838"/>
      <w:pgMar w:top="1417" w:right="1417" w:bottom="1417" w:left="1417" w:header="709" w:footer="709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135DB5" w14:textId="77777777" w:rsidR="004F4BFD" w:rsidRDefault="004F4BFD" w:rsidP="00FE1AF2">
      <w:r>
        <w:separator/>
      </w:r>
    </w:p>
  </w:endnote>
  <w:endnote w:type="continuationSeparator" w:id="0">
    <w:p w14:paraId="2E1265B8" w14:textId="77777777" w:rsidR="004F4BFD" w:rsidRDefault="004F4BFD" w:rsidP="00FE1A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StarSymbol"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13383899"/>
      <w:docPartObj>
        <w:docPartGallery w:val="Page Numbers (Bottom of Page)"/>
        <w:docPartUnique/>
      </w:docPartObj>
    </w:sdtPr>
    <w:sdtContent>
      <w:sdt>
        <w:sdtPr>
          <w:id w:val="-1362347862"/>
          <w:docPartObj>
            <w:docPartGallery w:val="Page Numbers (Top of Page)"/>
            <w:docPartUnique/>
          </w:docPartObj>
        </w:sdtPr>
        <w:sdtContent>
          <w:p w14:paraId="53D0CF38" w14:textId="77777777" w:rsidR="00C42ECB" w:rsidRDefault="00C42ECB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A0946">
              <w:rPr>
                <w:b/>
                <w:bCs/>
                <w:noProof/>
              </w:rPr>
              <w:t>21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A0946">
              <w:rPr>
                <w:b/>
                <w:bCs/>
                <w:noProof/>
              </w:rPr>
              <w:t>44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CAA7C6D" w14:textId="77777777" w:rsidR="00C42ECB" w:rsidRDefault="00C42EC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295970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78A2961" w14:textId="77777777" w:rsidR="00C42ECB" w:rsidRDefault="00C42ECB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A094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A0946">
              <w:rPr>
                <w:b/>
                <w:bCs/>
                <w:noProof/>
              </w:rPr>
              <w:t>44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A6227EF" w14:textId="77777777" w:rsidR="00C42ECB" w:rsidRDefault="00C42EC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EE2865" w14:textId="77777777" w:rsidR="004F4BFD" w:rsidRDefault="004F4BFD" w:rsidP="00FE1AF2">
      <w:r>
        <w:separator/>
      </w:r>
    </w:p>
  </w:footnote>
  <w:footnote w:type="continuationSeparator" w:id="0">
    <w:p w14:paraId="79498CC0" w14:textId="77777777" w:rsidR="004F4BFD" w:rsidRDefault="004F4BFD" w:rsidP="00FE1AF2">
      <w:r>
        <w:continuationSeparator/>
      </w:r>
    </w:p>
  </w:footnote>
  <w:footnote w:id="1">
    <w:p w14:paraId="4401DD01" w14:textId="77777777" w:rsidR="00C42ECB" w:rsidRDefault="00C42ECB" w:rsidP="00322A0A">
      <w:pPr>
        <w:pStyle w:val="Tekstprzypisudolnego"/>
        <w:jc w:val="both"/>
      </w:pPr>
      <w:r w:rsidRPr="00B50C89">
        <w:rPr>
          <w:rStyle w:val="Odwoanieprzypisudolnego"/>
          <w:rFonts w:ascii="Cambria" w:hAnsi="Cambria" w:cs="Calibri"/>
          <w:sz w:val="18"/>
        </w:rPr>
        <w:footnoteRef/>
      </w:r>
      <w:r w:rsidRPr="00B50C89">
        <w:rPr>
          <w:rFonts w:ascii="Cambria" w:hAnsi="Cambria" w:cs="Calibri"/>
          <w:sz w:val="18"/>
        </w:rPr>
        <w:t xml:space="preserve"> W przypadku braku informacji o numerze rachunku bankowego, na który Zamawiający zwraca wadium wniesione w pieniądzu, wadium zostanie zwrócone na ten rachunek bankowy, z którego zostało wpłacone przelewem na rachunek bankowy wskazany przez Zamawiającego.</w:t>
      </w:r>
    </w:p>
  </w:footnote>
  <w:footnote w:id="2">
    <w:p w14:paraId="168849BB" w14:textId="77777777" w:rsidR="00C42ECB" w:rsidRDefault="00C42ECB" w:rsidP="00322A0A">
      <w:pPr>
        <w:pStyle w:val="Tekstprzypisudolnego"/>
        <w:jc w:val="both"/>
      </w:pPr>
      <w:r w:rsidRPr="00B50C89">
        <w:rPr>
          <w:rStyle w:val="Odwoanieprzypisudolnego"/>
          <w:rFonts w:ascii="Cambria" w:hAnsi="Cambria" w:cs="Calibri"/>
          <w:sz w:val="18"/>
        </w:rPr>
        <w:footnoteRef/>
      </w:r>
      <w:r w:rsidRPr="00B50C89">
        <w:rPr>
          <w:rFonts w:ascii="Cambria" w:hAnsi="Cambria" w:cs="Calibri"/>
          <w:sz w:val="18"/>
        </w:rPr>
        <w:t xml:space="preserve"> W przypadku konsorcjum wymaganą informację należy podać w odniesieniu do lidera konsorcjum.</w:t>
      </w:r>
    </w:p>
  </w:footnote>
  <w:footnote w:id="3">
    <w:p w14:paraId="058140A9" w14:textId="77777777" w:rsidR="00C42ECB" w:rsidRDefault="00C42ECB" w:rsidP="00322A0A">
      <w:pPr>
        <w:pStyle w:val="Tekstprzypisudolnego"/>
        <w:jc w:val="both"/>
      </w:pPr>
      <w:r w:rsidRPr="00B50C89">
        <w:rPr>
          <w:rStyle w:val="Odwoanieprzypisudolnego"/>
          <w:rFonts w:ascii="Cambria" w:hAnsi="Cambria" w:cs="Calibri"/>
          <w:sz w:val="18"/>
        </w:rPr>
        <w:footnoteRef/>
      </w:r>
      <w:r w:rsidRPr="00B50C89">
        <w:rPr>
          <w:rFonts w:ascii="Cambria" w:hAnsi="Cambria" w:cs="Calibri"/>
          <w:sz w:val="18"/>
        </w:rPr>
        <w:t xml:space="preserve"> Zgodnie z definicją zawartą w </w:t>
      </w:r>
      <w:r w:rsidRPr="00B50C89">
        <w:rPr>
          <w:rStyle w:val="Uwydatnienie"/>
          <w:rFonts w:ascii="Cambria" w:hAnsi="Cambria" w:cs="Calibri"/>
          <w:sz w:val="18"/>
        </w:rPr>
        <w:t>Załączniku I do rozporządzenia Komisji (UE) NR 651/2014 z dnia 17 czerwca 2014 r. uznającego niektóre rodzaje pomocy za zgodne z rynkiem wewnętrznym w zastosowaniu art. 107 108 Traktatu.</w:t>
      </w:r>
    </w:p>
  </w:footnote>
  <w:footnote w:id="4">
    <w:p w14:paraId="4A9A4FF0" w14:textId="77777777" w:rsidR="00C42ECB" w:rsidRDefault="00C42ECB" w:rsidP="00322A0A">
      <w:pPr>
        <w:pStyle w:val="Tekstprzypisudolnego"/>
        <w:jc w:val="both"/>
      </w:pPr>
      <w:r w:rsidRPr="00B50C89">
        <w:rPr>
          <w:rStyle w:val="Odwoanieprzypisudolnego"/>
          <w:rFonts w:ascii="Cambria" w:hAnsi="Cambria" w:cs="Calibri"/>
          <w:sz w:val="18"/>
        </w:rPr>
        <w:footnoteRef/>
      </w:r>
      <w:r w:rsidRPr="00B50C89">
        <w:rPr>
          <w:rFonts w:ascii="Cambria" w:hAnsi="Cambria" w:cs="Calibri"/>
          <w:sz w:val="18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5">
    <w:p w14:paraId="1CF97B0A" w14:textId="77777777" w:rsidR="00C42ECB" w:rsidRDefault="00C42ECB" w:rsidP="00322A0A">
      <w:pPr>
        <w:pStyle w:val="Tekstprzypisudolnego"/>
      </w:pPr>
      <w:r w:rsidRPr="00B50C89">
        <w:rPr>
          <w:rStyle w:val="Odwoanieprzypisudolnego"/>
          <w:rFonts w:ascii="Cambria" w:hAnsi="Cambria" w:cs="Calibri"/>
          <w:sz w:val="18"/>
        </w:rPr>
        <w:footnoteRef/>
      </w:r>
      <w:r w:rsidRPr="00B50C89">
        <w:rPr>
          <w:rFonts w:ascii="Cambria" w:hAnsi="Cambria" w:cs="Calibri"/>
          <w:sz w:val="18"/>
        </w:rPr>
        <w:t xml:space="preserve"> </w:t>
      </w:r>
      <w:r w:rsidRPr="00B50C89">
        <w:rPr>
          <w:rFonts w:ascii="Cambria" w:hAnsi="Cambria" w:cs="Calibri"/>
          <w:color w:val="000000"/>
          <w:sz w:val="18"/>
        </w:rPr>
        <w:t xml:space="preserve">W przypadku gdy wykonawca </w:t>
      </w:r>
      <w:r w:rsidRPr="00B50C89">
        <w:rPr>
          <w:rFonts w:ascii="Cambria" w:hAnsi="Cambria" w:cs="Calibri"/>
          <w:sz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6">
    <w:p w14:paraId="29F1E1BC" w14:textId="77777777" w:rsidR="00C42ECB" w:rsidRDefault="00C42ECB" w:rsidP="00A3729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A4892">
        <w:rPr>
          <w:rFonts w:ascii="Cambria" w:hAnsi="Cambria" w:cs="Tahoma"/>
        </w:rPr>
        <w:t xml:space="preserve">Należy podać mającą zastosowanie podstawę wykluczenia spośród wymienionych w </w:t>
      </w:r>
      <w:r>
        <w:rPr>
          <w:rFonts w:ascii="Cambria" w:hAnsi="Cambria" w:cs="Tahoma"/>
        </w:rPr>
        <w:t xml:space="preserve">art. </w:t>
      </w:r>
      <w:r w:rsidRPr="008A4892">
        <w:rPr>
          <w:rFonts w:ascii="Cambria" w:hAnsi="Cambria" w:cs="Tahoma"/>
        </w:rPr>
        <w:t>108 ust. 1</w:t>
      </w:r>
      <w:r>
        <w:rPr>
          <w:rFonts w:ascii="Cambria" w:hAnsi="Cambria" w:cs="Tahoma"/>
        </w:rPr>
        <w:t xml:space="preserve"> </w:t>
      </w:r>
      <w:r w:rsidRPr="008A4892">
        <w:rPr>
          <w:rFonts w:ascii="Cambria" w:hAnsi="Cambria" w:cs="Tahoma"/>
        </w:rPr>
        <w:t>lub art. 109 ust. 1 pkt 4</w:t>
      </w:r>
      <w:r>
        <w:rPr>
          <w:rFonts w:ascii="Cambria" w:hAnsi="Cambria" w:cs="Tahoma"/>
        </w:rPr>
        <w:t>, 5, 7</w:t>
      </w:r>
      <w:r w:rsidRPr="008A4892">
        <w:rPr>
          <w:rFonts w:ascii="Cambria" w:hAnsi="Cambria" w:cs="Tahoma"/>
        </w:rPr>
        <w:t xml:space="preserve"> ustawy P</w:t>
      </w:r>
      <w:r>
        <w:rPr>
          <w:rFonts w:ascii="Cambria" w:hAnsi="Cambria" w:cs="Tahoma"/>
        </w:rPr>
        <w:t>ZP</w:t>
      </w:r>
      <w:r w:rsidRPr="008A4892">
        <w:rPr>
          <w:rFonts w:ascii="Cambria" w:hAnsi="Cambria" w:cs="Tahoma"/>
        </w:rPr>
        <w:t>.</w:t>
      </w:r>
    </w:p>
  </w:footnote>
  <w:footnote w:id="7">
    <w:p w14:paraId="3F6DBE7E" w14:textId="77777777" w:rsidR="00C42ECB" w:rsidRDefault="00C42ECB" w:rsidP="00A37291">
      <w:pPr>
        <w:pStyle w:val="Tekstprzypisudolnego"/>
      </w:pPr>
      <w:r w:rsidRPr="008A4892">
        <w:rPr>
          <w:rStyle w:val="Odwoanieprzypisudolnego"/>
          <w:rFonts w:ascii="Cambria" w:hAnsi="Cambria" w:cs="Tahoma"/>
        </w:rPr>
        <w:footnoteRef/>
      </w:r>
      <w:r w:rsidRPr="008A4892">
        <w:rPr>
          <w:rFonts w:ascii="Cambria" w:hAnsi="Cambria" w:cs="Tahoma"/>
        </w:rPr>
        <w:t xml:space="preserve"> W przypadku gdy nie dotyczy, należy daną treść oświadczenia wykreślić.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8F1D6" w14:textId="7C12AA73" w:rsidR="00625B45" w:rsidRPr="00F13542" w:rsidRDefault="00F70CB4" w:rsidP="00F13542">
    <w:pPr>
      <w:pStyle w:val="Nagwek"/>
      <w:jc w:val="center"/>
    </w:pPr>
    <w:r>
      <w:rPr>
        <w:noProof/>
      </w:rPr>
      <w:drawing>
        <wp:inline distT="0" distB="0" distL="0" distR="0" wp14:anchorId="7F939166" wp14:editId="26573ED8">
          <wp:extent cx="6084570" cy="646430"/>
          <wp:effectExtent l="0" t="0" r="0" b="1270"/>
          <wp:docPr id="159751261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84570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decimal"/>
      <w:suff w:val="space"/>
      <w:lvlText w:val=" 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/>
        <w:bCs/>
        <w:iCs/>
        <w:sz w:val="22"/>
        <w:szCs w:val="22"/>
        <w:lang w:val="pl-PL" w:eastAsia="pl-PL" w:bidi="pl-PL"/>
      </w:rPr>
    </w:lvl>
    <w:lvl w:ilvl="1">
      <w:start w:val="1"/>
      <w:numFmt w:val="decimal"/>
      <w:suff w:val="space"/>
      <w:lvlText w:val=" %1.%2."/>
      <w:lvlJc w:val="left"/>
      <w:pPr>
        <w:tabs>
          <w:tab w:val="num" w:pos="0"/>
        </w:tabs>
        <w:ind w:left="1080" w:hanging="360"/>
      </w:pPr>
      <w:rPr>
        <w:rFonts w:ascii="Times New Roman" w:eastAsia="Arial" w:hAnsi="Times New Roman" w:cs="Times New Roman"/>
        <w:b/>
        <w:bCs/>
        <w:i w:val="0"/>
        <w:iCs w:val="0"/>
        <w:spacing w:val="-11"/>
        <w:w w:val="105"/>
        <w:kern w:val="1"/>
        <w:sz w:val="22"/>
        <w:szCs w:val="22"/>
        <w:lang w:val="pl-PL"/>
      </w:rPr>
    </w:lvl>
    <w:lvl w:ilvl="2">
      <w:start w:val="1"/>
      <w:numFmt w:val="decimal"/>
      <w:suff w:val="space"/>
      <w:lvlText w:val=" %1.%2.%3)"/>
      <w:lvlJc w:val="left"/>
      <w:pPr>
        <w:tabs>
          <w:tab w:val="num" w:pos="0"/>
        </w:tabs>
        <w:ind w:left="1440" w:hanging="360"/>
      </w:pPr>
      <w:rPr>
        <w:rFonts w:ascii="Times New Roman" w:eastAsia="Sylfaen" w:hAnsi="Times New Roman" w:cs="Times New Roman"/>
        <w:b w:val="0"/>
        <w:bCs w:val="0"/>
        <w:i w:val="0"/>
        <w:iCs w:val="0"/>
        <w:sz w:val="22"/>
        <w:szCs w:val="22"/>
        <w:lang w:val="pl-PL"/>
      </w:rPr>
    </w:lvl>
    <w:lvl w:ilvl="3">
      <w:start w:val="1"/>
      <w:numFmt w:val="decimal"/>
      <w:suff w:val="space"/>
      <w:lvlText w:val="%1.%2.%3.%4)"/>
      <w:lvlJc w:val="left"/>
      <w:pPr>
        <w:tabs>
          <w:tab w:val="num" w:pos="0"/>
        </w:tabs>
        <w:ind w:left="1800" w:hanging="360"/>
      </w:pPr>
      <w:rPr>
        <w:rFonts w:ascii="Times New Roman" w:eastAsia="Times New Roman" w:hAnsi="Times New Roman" w:cs="Times New Roman"/>
        <w:sz w:val="22"/>
        <w:szCs w:val="22"/>
        <w:highlight w:val="white"/>
        <w:lang w:val="pl-PL"/>
      </w:rPr>
    </w:lvl>
    <w:lvl w:ilvl="4">
      <w:start w:val="1"/>
      <w:numFmt w:val="lowerLetter"/>
      <w:suff w:val="space"/>
      <w:lvlText w:val="%5)"/>
      <w:lvlJc w:val="left"/>
      <w:pPr>
        <w:tabs>
          <w:tab w:val="num" w:pos="0"/>
        </w:tabs>
        <w:ind w:left="1803" w:hanging="3"/>
      </w:pPr>
    </w:lvl>
    <w:lvl w:ilvl="5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tar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tar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tar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tarSymbol"/>
      </w:rPr>
    </w:lvl>
  </w:abstractNum>
  <w:abstractNum w:abstractNumId="4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</w:abstractNum>
  <w:abstractNum w:abstractNumId="5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</w:rPr>
    </w:lvl>
  </w:abstractNum>
  <w:abstractNum w:abstractNumId="6" w15:restartNumberingAfterBreak="0">
    <w:nsid w:val="032A2163"/>
    <w:multiLevelType w:val="hybridMultilevel"/>
    <w:tmpl w:val="B1EC62BA"/>
    <w:lvl w:ilvl="0" w:tplc="ED72DD5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3840057"/>
    <w:multiLevelType w:val="hybridMultilevel"/>
    <w:tmpl w:val="4CB2B62C"/>
    <w:lvl w:ilvl="0" w:tplc="8676E746">
      <w:start w:val="2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8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06452299"/>
    <w:multiLevelType w:val="multilevel"/>
    <w:tmpl w:val="B1A6DFE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cs="Times New Roman" w:hint="default"/>
      </w:rPr>
    </w:lvl>
  </w:abstractNum>
  <w:abstractNum w:abstractNumId="10" w15:restartNumberingAfterBreak="0">
    <w:nsid w:val="087C1DBA"/>
    <w:multiLevelType w:val="hybridMultilevel"/>
    <w:tmpl w:val="26388F50"/>
    <w:lvl w:ilvl="0" w:tplc="BB509778">
      <w:start w:val="1"/>
      <w:numFmt w:val="decimal"/>
      <w:lvlText w:val="%1)"/>
      <w:lvlJc w:val="left"/>
      <w:pPr>
        <w:ind w:left="12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9C70B0"/>
    <w:multiLevelType w:val="hybridMultilevel"/>
    <w:tmpl w:val="E17C0F6E"/>
    <w:lvl w:ilvl="0" w:tplc="04150001">
      <w:start w:val="1"/>
      <w:numFmt w:val="bullet"/>
      <w:lvlText w:val=""/>
      <w:lvlJc w:val="left"/>
      <w:pPr>
        <w:ind w:left="16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48" w:hanging="360"/>
      </w:pPr>
      <w:rPr>
        <w:rFonts w:ascii="Wingdings" w:hAnsi="Wingdings" w:hint="default"/>
      </w:rPr>
    </w:lvl>
  </w:abstractNum>
  <w:abstractNum w:abstractNumId="12" w15:restartNumberingAfterBreak="0">
    <w:nsid w:val="134566AC"/>
    <w:multiLevelType w:val="multilevel"/>
    <w:tmpl w:val="0638EB5C"/>
    <w:lvl w:ilvl="0">
      <w:start w:val="1"/>
      <w:numFmt w:val="ordinal"/>
      <w:lvlText w:val="5.%1"/>
      <w:lvlJc w:val="left"/>
      <w:pPr>
        <w:ind w:left="360" w:hanging="360"/>
      </w:pPr>
    </w:lvl>
    <w:lvl w:ilvl="1">
      <w:start w:val="1"/>
      <w:numFmt w:val="none"/>
      <w:lvlText w:val="a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61F65DC"/>
    <w:multiLevelType w:val="hybridMultilevel"/>
    <w:tmpl w:val="F18C0B7E"/>
    <w:lvl w:ilvl="0" w:tplc="C60AF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4568D7"/>
    <w:multiLevelType w:val="hybridMultilevel"/>
    <w:tmpl w:val="96EA15BC"/>
    <w:lvl w:ilvl="0" w:tplc="BD4A34A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0327BC"/>
    <w:multiLevelType w:val="hybridMultilevel"/>
    <w:tmpl w:val="DBFAB5CA"/>
    <w:lvl w:ilvl="0" w:tplc="6B4E0BCE">
      <w:start w:val="1"/>
      <w:numFmt w:val="decimal"/>
      <w:lvlText w:val="%1)"/>
      <w:lvlJc w:val="righ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1D673946"/>
    <w:multiLevelType w:val="hybridMultilevel"/>
    <w:tmpl w:val="2A78A5DA"/>
    <w:lvl w:ilvl="0" w:tplc="CA56D400">
      <w:start w:val="1"/>
      <w:numFmt w:val="decimal"/>
      <w:lvlText w:val="%1)"/>
      <w:lvlJc w:val="center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8" w15:restartNumberingAfterBreak="0">
    <w:nsid w:val="274B2A26"/>
    <w:multiLevelType w:val="hybridMultilevel"/>
    <w:tmpl w:val="5F2696BE"/>
    <w:lvl w:ilvl="0" w:tplc="EDE0392A">
      <w:start w:val="1"/>
      <w:numFmt w:val="decimal"/>
      <w:lvlText w:val="%1)"/>
      <w:lvlJc w:val="left"/>
      <w:pPr>
        <w:ind w:left="72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D86A5F"/>
    <w:multiLevelType w:val="multilevel"/>
    <w:tmpl w:val="866C582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20" w15:restartNumberingAfterBreak="0">
    <w:nsid w:val="2F191E5D"/>
    <w:multiLevelType w:val="multilevel"/>
    <w:tmpl w:val="60448644"/>
    <w:lvl w:ilvl="0">
      <w:start w:val="12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790" w:hanging="43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61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0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64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8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43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646" w:hanging="1800"/>
      </w:pPr>
      <w:rPr>
        <w:rFonts w:cs="Times New Roman" w:hint="default"/>
      </w:rPr>
    </w:lvl>
  </w:abstractNum>
  <w:abstractNum w:abstractNumId="21" w15:restartNumberingAfterBreak="0">
    <w:nsid w:val="34E91558"/>
    <w:multiLevelType w:val="hybridMultilevel"/>
    <w:tmpl w:val="E0B65A70"/>
    <w:lvl w:ilvl="0" w:tplc="D1E4B2B0">
      <w:start w:val="1"/>
      <w:numFmt w:val="decimal"/>
      <w:lvlText w:val="%1)"/>
      <w:lvlJc w:val="center"/>
      <w:pPr>
        <w:ind w:left="720" w:hanging="360"/>
      </w:pPr>
      <w:rPr>
        <w:rFonts w:hint="default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EA2EE5"/>
    <w:multiLevelType w:val="hybridMultilevel"/>
    <w:tmpl w:val="068C7D2A"/>
    <w:lvl w:ilvl="0" w:tplc="3A845FB4">
      <w:start w:val="1"/>
      <w:numFmt w:val="lowerLetter"/>
      <w:lvlText w:val="%1)"/>
      <w:lvlJc w:val="right"/>
      <w:pPr>
        <w:ind w:left="142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 w15:restartNumberingAfterBreak="0">
    <w:nsid w:val="36B15BFA"/>
    <w:multiLevelType w:val="hybridMultilevel"/>
    <w:tmpl w:val="1156552E"/>
    <w:lvl w:ilvl="0" w:tplc="E066377C">
      <w:start w:val="1"/>
      <w:numFmt w:val="decimal"/>
      <w:lvlText w:val="%1."/>
      <w:lvlJc w:val="left"/>
      <w:pPr>
        <w:ind w:left="780" w:hanging="4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4F0F5C"/>
    <w:multiLevelType w:val="hybridMultilevel"/>
    <w:tmpl w:val="04105CFA"/>
    <w:lvl w:ilvl="0" w:tplc="3A845FB4">
      <w:start w:val="1"/>
      <w:numFmt w:val="lowerLetter"/>
      <w:lvlText w:val="%1)"/>
      <w:lvlJc w:val="right"/>
      <w:pPr>
        <w:ind w:left="1429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5" w15:restartNumberingAfterBreak="0">
    <w:nsid w:val="3DD72762"/>
    <w:multiLevelType w:val="hybridMultilevel"/>
    <w:tmpl w:val="B330BF8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7" w15:restartNumberingAfterBreak="0">
    <w:nsid w:val="438A3F9D"/>
    <w:multiLevelType w:val="hybridMultilevel"/>
    <w:tmpl w:val="74F2E3AA"/>
    <w:lvl w:ilvl="0" w:tplc="CA56D400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466E2C39"/>
    <w:multiLevelType w:val="hybridMultilevel"/>
    <w:tmpl w:val="327C1D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B13C30"/>
    <w:multiLevelType w:val="hybridMultilevel"/>
    <w:tmpl w:val="99B42270"/>
    <w:lvl w:ilvl="0" w:tplc="0415000F">
      <w:start w:val="1"/>
      <w:numFmt w:val="decimal"/>
      <w:lvlText w:val="%1."/>
      <w:lvlJc w:val="left"/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F1E6A38"/>
    <w:multiLevelType w:val="hybridMultilevel"/>
    <w:tmpl w:val="7C58BC30"/>
    <w:lvl w:ilvl="0" w:tplc="FFFFFFFF">
      <w:start w:val="1"/>
      <w:numFmt w:val="decimal"/>
      <w:lvlText w:val="%1."/>
      <w:lvlJc w:val="left"/>
      <w:pPr>
        <w:ind w:left="295"/>
      </w:pPr>
    </w:lvl>
    <w:lvl w:ilvl="1" w:tplc="FFFFFFFF" w:tentative="1">
      <w:start w:val="1"/>
      <w:numFmt w:val="lowerLetter"/>
      <w:lvlText w:val="%2."/>
      <w:lvlJc w:val="left"/>
      <w:pPr>
        <w:ind w:left="-5105" w:hanging="360"/>
      </w:pPr>
    </w:lvl>
    <w:lvl w:ilvl="2" w:tplc="FFFFFFFF" w:tentative="1">
      <w:start w:val="1"/>
      <w:numFmt w:val="lowerRoman"/>
      <w:lvlText w:val="%3."/>
      <w:lvlJc w:val="right"/>
      <w:pPr>
        <w:ind w:left="-4385" w:hanging="180"/>
      </w:pPr>
    </w:lvl>
    <w:lvl w:ilvl="3" w:tplc="FFFFFFFF" w:tentative="1">
      <w:start w:val="1"/>
      <w:numFmt w:val="decimal"/>
      <w:lvlText w:val="%4."/>
      <w:lvlJc w:val="left"/>
      <w:pPr>
        <w:ind w:left="-3665" w:hanging="360"/>
      </w:pPr>
    </w:lvl>
    <w:lvl w:ilvl="4" w:tplc="FFFFFFFF" w:tentative="1">
      <w:start w:val="1"/>
      <w:numFmt w:val="lowerLetter"/>
      <w:lvlText w:val="%5."/>
      <w:lvlJc w:val="left"/>
      <w:pPr>
        <w:ind w:left="-2945" w:hanging="360"/>
      </w:pPr>
    </w:lvl>
    <w:lvl w:ilvl="5" w:tplc="FFFFFFFF" w:tentative="1">
      <w:start w:val="1"/>
      <w:numFmt w:val="lowerRoman"/>
      <w:lvlText w:val="%6."/>
      <w:lvlJc w:val="right"/>
      <w:pPr>
        <w:ind w:left="-2225" w:hanging="180"/>
      </w:pPr>
    </w:lvl>
    <w:lvl w:ilvl="6" w:tplc="FFFFFFFF" w:tentative="1">
      <w:start w:val="1"/>
      <w:numFmt w:val="decimal"/>
      <w:lvlText w:val="%7."/>
      <w:lvlJc w:val="left"/>
      <w:pPr>
        <w:ind w:left="-1505" w:hanging="360"/>
      </w:pPr>
    </w:lvl>
    <w:lvl w:ilvl="7" w:tplc="FFFFFFFF" w:tentative="1">
      <w:start w:val="1"/>
      <w:numFmt w:val="lowerLetter"/>
      <w:lvlText w:val="%8."/>
      <w:lvlJc w:val="left"/>
      <w:pPr>
        <w:ind w:left="-785" w:hanging="360"/>
      </w:pPr>
    </w:lvl>
    <w:lvl w:ilvl="8" w:tplc="FFFFFFFF" w:tentative="1">
      <w:start w:val="1"/>
      <w:numFmt w:val="lowerRoman"/>
      <w:lvlText w:val="%9."/>
      <w:lvlJc w:val="right"/>
      <w:pPr>
        <w:ind w:left="-65" w:hanging="180"/>
      </w:pPr>
    </w:lvl>
  </w:abstractNum>
  <w:abstractNum w:abstractNumId="32" w15:restartNumberingAfterBreak="0">
    <w:nsid w:val="539825B5"/>
    <w:multiLevelType w:val="hybridMultilevel"/>
    <w:tmpl w:val="7D5A86A6"/>
    <w:lvl w:ilvl="0" w:tplc="04150001">
      <w:start w:val="1"/>
      <w:numFmt w:val="bullet"/>
      <w:lvlText w:val=""/>
      <w:lvlJc w:val="left"/>
      <w:pPr>
        <w:ind w:left="16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0" w:hanging="360"/>
      </w:pPr>
      <w:rPr>
        <w:rFonts w:ascii="Wingdings" w:hAnsi="Wingdings" w:hint="default"/>
      </w:rPr>
    </w:lvl>
  </w:abstractNum>
  <w:abstractNum w:abstractNumId="33" w15:restartNumberingAfterBreak="0">
    <w:nsid w:val="576C24DD"/>
    <w:multiLevelType w:val="hybridMultilevel"/>
    <w:tmpl w:val="3E5004A2"/>
    <w:lvl w:ilvl="0" w:tplc="2C26155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5" w15:restartNumberingAfterBreak="0">
    <w:nsid w:val="5E4A02A2"/>
    <w:multiLevelType w:val="hybridMultilevel"/>
    <w:tmpl w:val="FB5A5C0A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61391CAB"/>
    <w:multiLevelType w:val="hybridMultilevel"/>
    <w:tmpl w:val="524E0484"/>
    <w:lvl w:ilvl="0" w:tplc="A74E04C4">
      <w:start w:val="1"/>
      <w:numFmt w:val="decimal"/>
      <w:lvlText w:val="%1."/>
      <w:lvlJc w:val="left"/>
      <w:pPr>
        <w:ind w:left="229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949" w:hanging="360"/>
      </w:pPr>
    </w:lvl>
    <w:lvl w:ilvl="2" w:tplc="0415001B" w:tentative="1">
      <w:start w:val="1"/>
      <w:numFmt w:val="lowerRoman"/>
      <w:lvlText w:val="%3."/>
      <w:lvlJc w:val="right"/>
      <w:pPr>
        <w:ind w:left="1669" w:hanging="180"/>
      </w:pPr>
    </w:lvl>
    <w:lvl w:ilvl="3" w:tplc="0415000F" w:tentative="1">
      <w:start w:val="1"/>
      <w:numFmt w:val="decimal"/>
      <w:lvlText w:val="%4."/>
      <w:lvlJc w:val="left"/>
      <w:pPr>
        <w:ind w:left="2389" w:hanging="360"/>
      </w:pPr>
    </w:lvl>
    <w:lvl w:ilvl="4" w:tplc="04150019" w:tentative="1">
      <w:start w:val="1"/>
      <w:numFmt w:val="lowerLetter"/>
      <w:lvlText w:val="%5."/>
      <w:lvlJc w:val="left"/>
      <w:pPr>
        <w:ind w:left="3109" w:hanging="360"/>
      </w:pPr>
    </w:lvl>
    <w:lvl w:ilvl="5" w:tplc="0415001B" w:tentative="1">
      <w:start w:val="1"/>
      <w:numFmt w:val="lowerRoman"/>
      <w:lvlText w:val="%6."/>
      <w:lvlJc w:val="right"/>
      <w:pPr>
        <w:ind w:left="3829" w:hanging="180"/>
      </w:pPr>
    </w:lvl>
    <w:lvl w:ilvl="6" w:tplc="0415000F" w:tentative="1">
      <w:start w:val="1"/>
      <w:numFmt w:val="decimal"/>
      <w:lvlText w:val="%7."/>
      <w:lvlJc w:val="left"/>
      <w:pPr>
        <w:ind w:left="4549" w:hanging="360"/>
      </w:pPr>
    </w:lvl>
    <w:lvl w:ilvl="7" w:tplc="04150019" w:tentative="1">
      <w:start w:val="1"/>
      <w:numFmt w:val="lowerLetter"/>
      <w:lvlText w:val="%8."/>
      <w:lvlJc w:val="left"/>
      <w:pPr>
        <w:ind w:left="5269" w:hanging="360"/>
      </w:pPr>
    </w:lvl>
    <w:lvl w:ilvl="8" w:tplc="0415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38" w15:restartNumberingAfterBreak="0">
    <w:nsid w:val="63DF3541"/>
    <w:multiLevelType w:val="hybridMultilevel"/>
    <w:tmpl w:val="70701BC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 w15:restartNumberingAfterBreak="0">
    <w:nsid w:val="6BAB5CCA"/>
    <w:multiLevelType w:val="hybridMultilevel"/>
    <w:tmpl w:val="579A3B9E"/>
    <w:lvl w:ilvl="0" w:tplc="4A5C1B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DC42FE"/>
    <w:multiLevelType w:val="multilevel"/>
    <w:tmpl w:val="9520644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756270DC"/>
    <w:multiLevelType w:val="hybridMultilevel"/>
    <w:tmpl w:val="52FC1C3C"/>
    <w:lvl w:ilvl="0" w:tplc="D4B49B5A">
      <w:start w:val="1"/>
      <w:numFmt w:val="decimal"/>
      <w:lvlText w:val="%1."/>
      <w:lvlJc w:val="left"/>
      <w:pPr>
        <w:ind w:left="780" w:hanging="4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29395A"/>
    <w:multiLevelType w:val="hybridMultilevel"/>
    <w:tmpl w:val="8B060D24"/>
    <w:lvl w:ilvl="0" w:tplc="7C04235C">
      <w:start w:val="1"/>
      <w:numFmt w:val="decimal"/>
      <w:lvlText w:val="%1)"/>
      <w:lvlJc w:val="left"/>
      <w:pPr>
        <w:ind w:left="121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5" w15:restartNumberingAfterBreak="0">
    <w:nsid w:val="7A1A081B"/>
    <w:multiLevelType w:val="hybridMultilevel"/>
    <w:tmpl w:val="3E385F86"/>
    <w:lvl w:ilvl="0" w:tplc="2514F51C">
      <w:start w:val="8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D434DB"/>
    <w:multiLevelType w:val="hybridMultilevel"/>
    <w:tmpl w:val="F2008A56"/>
    <w:lvl w:ilvl="0" w:tplc="2514F51C">
      <w:start w:val="8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2182151">
    <w:abstractNumId w:val="2"/>
  </w:num>
  <w:num w:numId="2" w16cid:durableId="1316452619">
    <w:abstractNumId w:val="1"/>
  </w:num>
  <w:num w:numId="3" w16cid:durableId="966659941">
    <w:abstractNumId w:val="0"/>
  </w:num>
  <w:num w:numId="4" w16cid:durableId="1138646228">
    <w:abstractNumId w:val="42"/>
  </w:num>
  <w:num w:numId="5" w16cid:durableId="214197052">
    <w:abstractNumId w:val="28"/>
  </w:num>
  <w:num w:numId="6" w16cid:durableId="1135950399">
    <w:abstractNumId w:val="40"/>
  </w:num>
  <w:num w:numId="7" w16cid:durableId="745541238">
    <w:abstractNumId w:val="36"/>
  </w:num>
  <w:num w:numId="8" w16cid:durableId="1635481578">
    <w:abstractNumId w:val="34"/>
    <w:lvlOverride w:ilvl="0">
      <w:startOverride w:val="1"/>
    </w:lvlOverride>
  </w:num>
  <w:num w:numId="9" w16cid:durableId="1903439279">
    <w:abstractNumId w:val="26"/>
    <w:lvlOverride w:ilvl="0">
      <w:startOverride w:val="1"/>
    </w:lvlOverride>
  </w:num>
  <w:num w:numId="10" w16cid:durableId="1786345191">
    <w:abstractNumId w:val="17"/>
  </w:num>
  <w:num w:numId="11" w16cid:durableId="71240335">
    <w:abstractNumId w:val="22"/>
  </w:num>
  <w:num w:numId="12" w16cid:durableId="503129878">
    <w:abstractNumId w:val="38"/>
  </w:num>
  <w:num w:numId="13" w16cid:durableId="1595826030">
    <w:abstractNumId w:val="25"/>
  </w:num>
  <w:num w:numId="14" w16cid:durableId="52628057">
    <w:abstractNumId w:val="24"/>
  </w:num>
  <w:num w:numId="15" w16cid:durableId="2126843694">
    <w:abstractNumId w:val="39"/>
  </w:num>
  <w:num w:numId="16" w16cid:durableId="76560716">
    <w:abstractNumId w:val="9"/>
  </w:num>
  <w:num w:numId="17" w16cid:durableId="1977755390">
    <w:abstractNumId w:val="20"/>
  </w:num>
  <w:num w:numId="18" w16cid:durableId="1094060312">
    <w:abstractNumId w:val="6"/>
  </w:num>
  <w:num w:numId="19" w16cid:durableId="1351839637">
    <w:abstractNumId w:val="14"/>
  </w:num>
  <w:num w:numId="20" w16cid:durableId="1651862552">
    <w:abstractNumId w:val="8"/>
  </w:num>
  <w:num w:numId="21" w16cid:durableId="1192113273">
    <w:abstractNumId w:val="13"/>
  </w:num>
  <w:num w:numId="22" w16cid:durableId="149711998">
    <w:abstractNumId w:val="15"/>
  </w:num>
  <w:num w:numId="23" w16cid:durableId="1695493819">
    <w:abstractNumId w:val="31"/>
  </w:num>
  <w:num w:numId="24" w16cid:durableId="844825432">
    <w:abstractNumId w:val="23"/>
  </w:num>
  <w:num w:numId="25" w16cid:durableId="948926696">
    <w:abstractNumId w:val="43"/>
  </w:num>
  <w:num w:numId="26" w16cid:durableId="995766381">
    <w:abstractNumId w:val="21"/>
  </w:num>
  <w:num w:numId="27" w16cid:durableId="942421374">
    <w:abstractNumId w:val="30"/>
  </w:num>
  <w:num w:numId="28" w16cid:durableId="1426262614">
    <w:abstractNumId w:val="16"/>
  </w:num>
  <w:num w:numId="29" w16cid:durableId="1507089731">
    <w:abstractNumId w:val="35"/>
  </w:num>
  <w:num w:numId="30" w16cid:durableId="1177962721">
    <w:abstractNumId w:val="7"/>
  </w:num>
  <w:num w:numId="31" w16cid:durableId="1657152357">
    <w:abstractNumId w:val="27"/>
  </w:num>
  <w:num w:numId="32" w16cid:durableId="1168835470">
    <w:abstractNumId w:val="29"/>
  </w:num>
  <w:num w:numId="33" w16cid:durableId="583800747">
    <w:abstractNumId w:val="37"/>
  </w:num>
  <w:num w:numId="34" w16cid:durableId="3165401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384018441">
    <w:abstractNumId w:val="33"/>
  </w:num>
  <w:num w:numId="36" w16cid:durableId="43063940">
    <w:abstractNumId w:val="44"/>
  </w:num>
  <w:num w:numId="37" w16cid:durableId="991562031">
    <w:abstractNumId w:val="10"/>
  </w:num>
  <w:num w:numId="38" w16cid:durableId="675227842">
    <w:abstractNumId w:val="19"/>
  </w:num>
  <w:num w:numId="39" w16cid:durableId="138382149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383480358">
    <w:abstractNumId w:val="41"/>
  </w:num>
  <w:num w:numId="41" w16cid:durableId="1919056159">
    <w:abstractNumId w:val="45"/>
  </w:num>
  <w:num w:numId="42" w16cid:durableId="2045591178">
    <w:abstractNumId w:val="46"/>
  </w:num>
  <w:num w:numId="43" w16cid:durableId="125590716">
    <w:abstractNumId w:val="32"/>
  </w:num>
  <w:num w:numId="44" w16cid:durableId="1860585416">
    <w:abstractNumId w:val="11"/>
  </w:num>
  <w:num w:numId="45" w16cid:durableId="398869067">
    <w:abstractNumId w:val="18"/>
  </w:num>
  <w:num w:numId="46" w16cid:durableId="1080760190">
    <w:abstractNumId w:val="4"/>
  </w:num>
  <w:num w:numId="47" w16cid:durableId="1650866626">
    <w:abstractNumId w:val="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AF2"/>
    <w:rsid w:val="00000822"/>
    <w:rsid w:val="00004701"/>
    <w:rsid w:val="00017716"/>
    <w:rsid w:val="000419A2"/>
    <w:rsid w:val="000525ED"/>
    <w:rsid w:val="00057090"/>
    <w:rsid w:val="00062817"/>
    <w:rsid w:val="000659C6"/>
    <w:rsid w:val="000702AC"/>
    <w:rsid w:val="000751EE"/>
    <w:rsid w:val="00081DEB"/>
    <w:rsid w:val="0008267F"/>
    <w:rsid w:val="00090CE8"/>
    <w:rsid w:val="000919ED"/>
    <w:rsid w:val="0009290C"/>
    <w:rsid w:val="00093B1E"/>
    <w:rsid w:val="000946A2"/>
    <w:rsid w:val="000A4D73"/>
    <w:rsid w:val="000B1A42"/>
    <w:rsid w:val="000B5122"/>
    <w:rsid w:val="000B7D0A"/>
    <w:rsid w:val="000C677A"/>
    <w:rsid w:val="000D09B2"/>
    <w:rsid w:val="000D21E7"/>
    <w:rsid w:val="000D4456"/>
    <w:rsid w:val="000D44EA"/>
    <w:rsid w:val="000D5DDA"/>
    <w:rsid w:val="000F246A"/>
    <w:rsid w:val="000F3E21"/>
    <w:rsid w:val="00101708"/>
    <w:rsid w:val="0010480A"/>
    <w:rsid w:val="00111AFC"/>
    <w:rsid w:val="00111C6D"/>
    <w:rsid w:val="001124A8"/>
    <w:rsid w:val="00116301"/>
    <w:rsid w:val="0012337E"/>
    <w:rsid w:val="00124D2A"/>
    <w:rsid w:val="00126748"/>
    <w:rsid w:val="001271B3"/>
    <w:rsid w:val="00130F02"/>
    <w:rsid w:val="00131B5C"/>
    <w:rsid w:val="001368A6"/>
    <w:rsid w:val="00137D75"/>
    <w:rsid w:val="0014409E"/>
    <w:rsid w:val="001444A4"/>
    <w:rsid w:val="00145489"/>
    <w:rsid w:val="001461A2"/>
    <w:rsid w:val="00153983"/>
    <w:rsid w:val="001552B3"/>
    <w:rsid w:val="00163DB2"/>
    <w:rsid w:val="0016440E"/>
    <w:rsid w:val="00167C3B"/>
    <w:rsid w:val="0017352F"/>
    <w:rsid w:val="00183585"/>
    <w:rsid w:val="001835CD"/>
    <w:rsid w:val="00183A50"/>
    <w:rsid w:val="00183E61"/>
    <w:rsid w:val="00185EFA"/>
    <w:rsid w:val="00191BCE"/>
    <w:rsid w:val="001976C7"/>
    <w:rsid w:val="00197CC0"/>
    <w:rsid w:val="001A2BF7"/>
    <w:rsid w:val="001A56D5"/>
    <w:rsid w:val="001A56F8"/>
    <w:rsid w:val="001A6B08"/>
    <w:rsid w:val="001B2939"/>
    <w:rsid w:val="001B2DAD"/>
    <w:rsid w:val="001C4B9C"/>
    <w:rsid w:val="001D2654"/>
    <w:rsid w:val="001D41E5"/>
    <w:rsid w:val="001D54B2"/>
    <w:rsid w:val="001E0903"/>
    <w:rsid w:val="001E72C4"/>
    <w:rsid w:val="001F14D6"/>
    <w:rsid w:val="001F483B"/>
    <w:rsid w:val="001F70AE"/>
    <w:rsid w:val="00201BB1"/>
    <w:rsid w:val="00204A8B"/>
    <w:rsid w:val="002107BD"/>
    <w:rsid w:val="00216119"/>
    <w:rsid w:val="002211D7"/>
    <w:rsid w:val="002252EE"/>
    <w:rsid w:val="002379B0"/>
    <w:rsid w:val="00251C88"/>
    <w:rsid w:val="0025204F"/>
    <w:rsid w:val="00255C2A"/>
    <w:rsid w:val="002567BA"/>
    <w:rsid w:val="00257F16"/>
    <w:rsid w:val="00266CEE"/>
    <w:rsid w:val="00267AC5"/>
    <w:rsid w:val="00270708"/>
    <w:rsid w:val="00273599"/>
    <w:rsid w:val="002765C7"/>
    <w:rsid w:val="00281B24"/>
    <w:rsid w:val="00282F7A"/>
    <w:rsid w:val="00287031"/>
    <w:rsid w:val="00290D0E"/>
    <w:rsid w:val="00297435"/>
    <w:rsid w:val="002A3696"/>
    <w:rsid w:val="002A451F"/>
    <w:rsid w:val="002A6C2E"/>
    <w:rsid w:val="002A7BEA"/>
    <w:rsid w:val="002B61EB"/>
    <w:rsid w:val="002B6BB5"/>
    <w:rsid w:val="002B7943"/>
    <w:rsid w:val="002C0627"/>
    <w:rsid w:val="002C06C3"/>
    <w:rsid w:val="002C640B"/>
    <w:rsid w:val="002C7100"/>
    <w:rsid w:val="002C72AE"/>
    <w:rsid w:val="002D06E3"/>
    <w:rsid w:val="002D1D80"/>
    <w:rsid w:val="002D7C17"/>
    <w:rsid w:val="002E0F3A"/>
    <w:rsid w:val="002E3424"/>
    <w:rsid w:val="002E3FBE"/>
    <w:rsid w:val="002F28C1"/>
    <w:rsid w:val="002F513C"/>
    <w:rsid w:val="002F69B5"/>
    <w:rsid w:val="00301225"/>
    <w:rsid w:val="00305098"/>
    <w:rsid w:val="00305A0D"/>
    <w:rsid w:val="003079FD"/>
    <w:rsid w:val="003101DF"/>
    <w:rsid w:val="00310F80"/>
    <w:rsid w:val="00315216"/>
    <w:rsid w:val="003158FC"/>
    <w:rsid w:val="003207BC"/>
    <w:rsid w:val="00322A0A"/>
    <w:rsid w:val="0032561E"/>
    <w:rsid w:val="0032783F"/>
    <w:rsid w:val="00350043"/>
    <w:rsid w:val="00351404"/>
    <w:rsid w:val="003520C3"/>
    <w:rsid w:val="00354D22"/>
    <w:rsid w:val="00355469"/>
    <w:rsid w:val="00357965"/>
    <w:rsid w:val="00360FD8"/>
    <w:rsid w:val="0036295F"/>
    <w:rsid w:val="00363F9D"/>
    <w:rsid w:val="00366E0F"/>
    <w:rsid w:val="00366FC6"/>
    <w:rsid w:val="00371AE2"/>
    <w:rsid w:val="0037620E"/>
    <w:rsid w:val="00377007"/>
    <w:rsid w:val="0038056C"/>
    <w:rsid w:val="00381A67"/>
    <w:rsid w:val="00381EBE"/>
    <w:rsid w:val="00382948"/>
    <w:rsid w:val="0038686D"/>
    <w:rsid w:val="00387A03"/>
    <w:rsid w:val="00390115"/>
    <w:rsid w:val="00390C40"/>
    <w:rsid w:val="00392D83"/>
    <w:rsid w:val="00392F12"/>
    <w:rsid w:val="00393D7C"/>
    <w:rsid w:val="00393F2A"/>
    <w:rsid w:val="0039549F"/>
    <w:rsid w:val="00395F3F"/>
    <w:rsid w:val="003A0ECC"/>
    <w:rsid w:val="003A35D9"/>
    <w:rsid w:val="003A7978"/>
    <w:rsid w:val="003B239B"/>
    <w:rsid w:val="003C2438"/>
    <w:rsid w:val="003C351B"/>
    <w:rsid w:val="003C61B8"/>
    <w:rsid w:val="003C727B"/>
    <w:rsid w:val="003C7331"/>
    <w:rsid w:val="003D09F8"/>
    <w:rsid w:val="003D5C35"/>
    <w:rsid w:val="003D7F88"/>
    <w:rsid w:val="003E1D69"/>
    <w:rsid w:val="003E38DF"/>
    <w:rsid w:val="003E5514"/>
    <w:rsid w:val="003F1AE7"/>
    <w:rsid w:val="003F1E82"/>
    <w:rsid w:val="003F2A30"/>
    <w:rsid w:val="003F3C6C"/>
    <w:rsid w:val="00406669"/>
    <w:rsid w:val="004116DE"/>
    <w:rsid w:val="004137B6"/>
    <w:rsid w:val="00417F89"/>
    <w:rsid w:val="00420433"/>
    <w:rsid w:val="0042398C"/>
    <w:rsid w:val="00427137"/>
    <w:rsid w:val="00427D76"/>
    <w:rsid w:val="00431ABB"/>
    <w:rsid w:val="00432055"/>
    <w:rsid w:val="004326A9"/>
    <w:rsid w:val="004341CB"/>
    <w:rsid w:val="0043671A"/>
    <w:rsid w:val="00436CA9"/>
    <w:rsid w:val="004400C6"/>
    <w:rsid w:val="00446FE8"/>
    <w:rsid w:val="004503C7"/>
    <w:rsid w:val="00451492"/>
    <w:rsid w:val="0045300A"/>
    <w:rsid w:val="00453705"/>
    <w:rsid w:val="004545C8"/>
    <w:rsid w:val="0045633F"/>
    <w:rsid w:val="00457733"/>
    <w:rsid w:val="0046142A"/>
    <w:rsid w:val="004658DE"/>
    <w:rsid w:val="0046716B"/>
    <w:rsid w:val="004719A0"/>
    <w:rsid w:val="0047515D"/>
    <w:rsid w:val="0049152E"/>
    <w:rsid w:val="0049550F"/>
    <w:rsid w:val="004A09EC"/>
    <w:rsid w:val="004A1E18"/>
    <w:rsid w:val="004A3B0C"/>
    <w:rsid w:val="004A5F26"/>
    <w:rsid w:val="004A7528"/>
    <w:rsid w:val="004A7EC7"/>
    <w:rsid w:val="004B0A1B"/>
    <w:rsid w:val="004B6429"/>
    <w:rsid w:val="004B7E8C"/>
    <w:rsid w:val="004C1C35"/>
    <w:rsid w:val="004C3D71"/>
    <w:rsid w:val="004D32C0"/>
    <w:rsid w:val="004E34A6"/>
    <w:rsid w:val="004E5703"/>
    <w:rsid w:val="004E6B21"/>
    <w:rsid w:val="004E7CA7"/>
    <w:rsid w:val="004F0442"/>
    <w:rsid w:val="004F2252"/>
    <w:rsid w:val="004F2AF9"/>
    <w:rsid w:val="004F4BFD"/>
    <w:rsid w:val="004F5A8B"/>
    <w:rsid w:val="004F7C2C"/>
    <w:rsid w:val="00505E30"/>
    <w:rsid w:val="00506B25"/>
    <w:rsid w:val="005079FF"/>
    <w:rsid w:val="0053075A"/>
    <w:rsid w:val="0053559F"/>
    <w:rsid w:val="00537D97"/>
    <w:rsid w:val="00551DCC"/>
    <w:rsid w:val="00555661"/>
    <w:rsid w:val="005566F8"/>
    <w:rsid w:val="00556741"/>
    <w:rsid w:val="00557A88"/>
    <w:rsid w:val="00560294"/>
    <w:rsid w:val="00570059"/>
    <w:rsid w:val="005714BA"/>
    <w:rsid w:val="005728CC"/>
    <w:rsid w:val="0057398F"/>
    <w:rsid w:val="00582946"/>
    <w:rsid w:val="0058465B"/>
    <w:rsid w:val="005914E2"/>
    <w:rsid w:val="00593F95"/>
    <w:rsid w:val="00594A4C"/>
    <w:rsid w:val="00597D62"/>
    <w:rsid w:val="005A3347"/>
    <w:rsid w:val="005A5496"/>
    <w:rsid w:val="005B1CCB"/>
    <w:rsid w:val="005B7675"/>
    <w:rsid w:val="005C0A5D"/>
    <w:rsid w:val="005C1C90"/>
    <w:rsid w:val="005C45EE"/>
    <w:rsid w:val="005C48B2"/>
    <w:rsid w:val="005C6813"/>
    <w:rsid w:val="005C6E08"/>
    <w:rsid w:val="005D0D86"/>
    <w:rsid w:val="005D3587"/>
    <w:rsid w:val="005D52D1"/>
    <w:rsid w:val="005E135E"/>
    <w:rsid w:val="005E28E8"/>
    <w:rsid w:val="005E492D"/>
    <w:rsid w:val="005E5BC8"/>
    <w:rsid w:val="005F4235"/>
    <w:rsid w:val="006019B1"/>
    <w:rsid w:val="00603FD5"/>
    <w:rsid w:val="0060559F"/>
    <w:rsid w:val="00606751"/>
    <w:rsid w:val="00615B34"/>
    <w:rsid w:val="0062378F"/>
    <w:rsid w:val="00623C39"/>
    <w:rsid w:val="00623F2F"/>
    <w:rsid w:val="00625B45"/>
    <w:rsid w:val="00625CF9"/>
    <w:rsid w:val="0063276D"/>
    <w:rsid w:val="00633F8B"/>
    <w:rsid w:val="00635DBB"/>
    <w:rsid w:val="006433C8"/>
    <w:rsid w:val="006464EB"/>
    <w:rsid w:val="006505C9"/>
    <w:rsid w:val="00652886"/>
    <w:rsid w:val="006556EC"/>
    <w:rsid w:val="00657172"/>
    <w:rsid w:val="0066402C"/>
    <w:rsid w:val="0066565A"/>
    <w:rsid w:val="0066599C"/>
    <w:rsid w:val="00666915"/>
    <w:rsid w:val="00671742"/>
    <w:rsid w:val="00671DA3"/>
    <w:rsid w:val="00672598"/>
    <w:rsid w:val="00672C1E"/>
    <w:rsid w:val="00674CA9"/>
    <w:rsid w:val="00675B6F"/>
    <w:rsid w:val="00683C3D"/>
    <w:rsid w:val="00684C89"/>
    <w:rsid w:val="00685F06"/>
    <w:rsid w:val="00686C16"/>
    <w:rsid w:val="00687E2E"/>
    <w:rsid w:val="006A47E6"/>
    <w:rsid w:val="006A7430"/>
    <w:rsid w:val="006B53E0"/>
    <w:rsid w:val="006B6F54"/>
    <w:rsid w:val="006C4CDC"/>
    <w:rsid w:val="006C5C17"/>
    <w:rsid w:val="006C75E8"/>
    <w:rsid w:val="006D3625"/>
    <w:rsid w:val="006D52D1"/>
    <w:rsid w:val="006D58EE"/>
    <w:rsid w:val="006D69A2"/>
    <w:rsid w:val="006E31A6"/>
    <w:rsid w:val="006E62BF"/>
    <w:rsid w:val="006E68A0"/>
    <w:rsid w:val="006E69AB"/>
    <w:rsid w:val="006E6B74"/>
    <w:rsid w:val="006F279F"/>
    <w:rsid w:val="007048BE"/>
    <w:rsid w:val="007062BF"/>
    <w:rsid w:val="0071772B"/>
    <w:rsid w:val="00717812"/>
    <w:rsid w:val="0072677C"/>
    <w:rsid w:val="00734A0D"/>
    <w:rsid w:val="00740AD9"/>
    <w:rsid w:val="00741757"/>
    <w:rsid w:val="00744F8F"/>
    <w:rsid w:val="00745241"/>
    <w:rsid w:val="0075459C"/>
    <w:rsid w:val="00754714"/>
    <w:rsid w:val="00761D40"/>
    <w:rsid w:val="00762A58"/>
    <w:rsid w:val="00765D4C"/>
    <w:rsid w:val="00766386"/>
    <w:rsid w:val="00770F9A"/>
    <w:rsid w:val="00776B96"/>
    <w:rsid w:val="007814EA"/>
    <w:rsid w:val="007906F0"/>
    <w:rsid w:val="00791312"/>
    <w:rsid w:val="00791346"/>
    <w:rsid w:val="00792197"/>
    <w:rsid w:val="00792D3C"/>
    <w:rsid w:val="00794451"/>
    <w:rsid w:val="0079450A"/>
    <w:rsid w:val="00797BB4"/>
    <w:rsid w:val="007A0946"/>
    <w:rsid w:val="007A3BC3"/>
    <w:rsid w:val="007B5DA0"/>
    <w:rsid w:val="007B6A4E"/>
    <w:rsid w:val="007B798E"/>
    <w:rsid w:val="007C0E17"/>
    <w:rsid w:val="007C2E6D"/>
    <w:rsid w:val="007C526D"/>
    <w:rsid w:val="007C6B35"/>
    <w:rsid w:val="007D3E29"/>
    <w:rsid w:val="007D41A3"/>
    <w:rsid w:val="007D55BB"/>
    <w:rsid w:val="007E15AE"/>
    <w:rsid w:val="007E54CB"/>
    <w:rsid w:val="007E6EAA"/>
    <w:rsid w:val="007F2FA1"/>
    <w:rsid w:val="007F576B"/>
    <w:rsid w:val="007F5A96"/>
    <w:rsid w:val="00801C5B"/>
    <w:rsid w:val="00803ADA"/>
    <w:rsid w:val="008066DF"/>
    <w:rsid w:val="00811CC1"/>
    <w:rsid w:val="0081328F"/>
    <w:rsid w:val="00816019"/>
    <w:rsid w:val="00816526"/>
    <w:rsid w:val="00824E07"/>
    <w:rsid w:val="00827A68"/>
    <w:rsid w:val="00830741"/>
    <w:rsid w:val="00830BA5"/>
    <w:rsid w:val="00832304"/>
    <w:rsid w:val="00835F50"/>
    <w:rsid w:val="00836C51"/>
    <w:rsid w:val="00840CA9"/>
    <w:rsid w:val="00845A2F"/>
    <w:rsid w:val="008463B4"/>
    <w:rsid w:val="008474E7"/>
    <w:rsid w:val="008502A5"/>
    <w:rsid w:val="00851F6A"/>
    <w:rsid w:val="00854FEB"/>
    <w:rsid w:val="00861A8B"/>
    <w:rsid w:val="00862AF7"/>
    <w:rsid w:val="00863BDE"/>
    <w:rsid w:val="00865E71"/>
    <w:rsid w:val="00867996"/>
    <w:rsid w:val="00867C0D"/>
    <w:rsid w:val="00871010"/>
    <w:rsid w:val="00872037"/>
    <w:rsid w:val="008735A5"/>
    <w:rsid w:val="008744B0"/>
    <w:rsid w:val="00875A44"/>
    <w:rsid w:val="00876942"/>
    <w:rsid w:val="008769A7"/>
    <w:rsid w:val="00880505"/>
    <w:rsid w:val="00881906"/>
    <w:rsid w:val="008846A2"/>
    <w:rsid w:val="00885619"/>
    <w:rsid w:val="0088593F"/>
    <w:rsid w:val="00886406"/>
    <w:rsid w:val="00887380"/>
    <w:rsid w:val="00892628"/>
    <w:rsid w:val="00895943"/>
    <w:rsid w:val="008A376C"/>
    <w:rsid w:val="008A7D23"/>
    <w:rsid w:val="008A7DF8"/>
    <w:rsid w:val="008B456A"/>
    <w:rsid w:val="008C2208"/>
    <w:rsid w:val="008C2379"/>
    <w:rsid w:val="008C2E4D"/>
    <w:rsid w:val="008C302E"/>
    <w:rsid w:val="008C356B"/>
    <w:rsid w:val="008C6BCA"/>
    <w:rsid w:val="008D0E0B"/>
    <w:rsid w:val="008D2C26"/>
    <w:rsid w:val="008D2EBF"/>
    <w:rsid w:val="008D46B2"/>
    <w:rsid w:val="008D54C5"/>
    <w:rsid w:val="008D65C1"/>
    <w:rsid w:val="008D70E8"/>
    <w:rsid w:val="008F1CE0"/>
    <w:rsid w:val="008F37B6"/>
    <w:rsid w:val="008F3EB3"/>
    <w:rsid w:val="008F43D5"/>
    <w:rsid w:val="008F4A09"/>
    <w:rsid w:val="0090024C"/>
    <w:rsid w:val="00904B7D"/>
    <w:rsid w:val="009052A3"/>
    <w:rsid w:val="00911EAF"/>
    <w:rsid w:val="00917267"/>
    <w:rsid w:val="00925E4D"/>
    <w:rsid w:val="0092606D"/>
    <w:rsid w:val="00926597"/>
    <w:rsid w:val="00936645"/>
    <w:rsid w:val="0094395F"/>
    <w:rsid w:val="00943E54"/>
    <w:rsid w:val="009509F8"/>
    <w:rsid w:val="00950CDC"/>
    <w:rsid w:val="00951E1B"/>
    <w:rsid w:val="00952F9B"/>
    <w:rsid w:val="00960948"/>
    <w:rsid w:val="00960E69"/>
    <w:rsid w:val="00962E18"/>
    <w:rsid w:val="0096663E"/>
    <w:rsid w:val="00967648"/>
    <w:rsid w:val="00976AD9"/>
    <w:rsid w:val="009779FD"/>
    <w:rsid w:val="00985024"/>
    <w:rsid w:val="00986B64"/>
    <w:rsid w:val="00990D2C"/>
    <w:rsid w:val="00994A00"/>
    <w:rsid w:val="009A4723"/>
    <w:rsid w:val="009A51F7"/>
    <w:rsid w:val="009A602A"/>
    <w:rsid w:val="009A7326"/>
    <w:rsid w:val="009B060E"/>
    <w:rsid w:val="009B3FF9"/>
    <w:rsid w:val="009B4F82"/>
    <w:rsid w:val="009B6CC0"/>
    <w:rsid w:val="009B6E26"/>
    <w:rsid w:val="009C019C"/>
    <w:rsid w:val="009C097A"/>
    <w:rsid w:val="009C2B8E"/>
    <w:rsid w:val="009C3DE2"/>
    <w:rsid w:val="009C430A"/>
    <w:rsid w:val="009C668F"/>
    <w:rsid w:val="009C7941"/>
    <w:rsid w:val="009D0A26"/>
    <w:rsid w:val="009D205A"/>
    <w:rsid w:val="009F43F2"/>
    <w:rsid w:val="009F71FD"/>
    <w:rsid w:val="00A009E2"/>
    <w:rsid w:val="00A031F1"/>
    <w:rsid w:val="00A045A2"/>
    <w:rsid w:val="00A10241"/>
    <w:rsid w:val="00A10E7D"/>
    <w:rsid w:val="00A1243A"/>
    <w:rsid w:val="00A14B61"/>
    <w:rsid w:val="00A15909"/>
    <w:rsid w:val="00A161D1"/>
    <w:rsid w:val="00A17C97"/>
    <w:rsid w:val="00A24147"/>
    <w:rsid w:val="00A24B46"/>
    <w:rsid w:val="00A271F7"/>
    <w:rsid w:val="00A31D97"/>
    <w:rsid w:val="00A32DDC"/>
    <w:rsid w:val="00A36E3C"/>
    <w:rsid w:val="00A37291"/>
    <w:rsid w:val="00A40965"/>
    <w:rsid w:val="00A41546"/>
    <w:rsid w:val="00A417FF"/>
    <w:rsid w:val="00A426A6"/>
    <w:rsid w:val="00A456D8"/>
    <w:rsid w:val="00A459B9"/>
    <w:rsid w:val="00A5396C"/>
    <w:rsid w:val="00A53AB6"/>
    <w:rsid w:val="00A6047F"/>
    <w:rsid w:val="00A60924"/>
    <w:rsid w:val="00A64F10"/>
    <w:rsid w:val="00A665CF"/>
    <w:rsid w:val="00A706AB"/>
    <w:rsid w:val="00A743E0"/>
    <w:rsid w:val="00A81BC7"/>
    <w:rsid w:val="00A847E8"/>
    <w:rsid w:val="00A86962"/>
    <w:rsid w:val="00A9314D"/>
    <w:rsid w:val="00A94FD6"/>
    <w:rsid w:val="00AA22A2"/>
    <w:rsid w:val="00AA5199"/>
    <w:rsid w:val="00AA5600"/>
    <w:rsid w:val="00AA6C63"/>
    <w:rsid w:val="00AB11B5"/>
    <w:rsid w:val="00AB243C"/>
    <w:rsid w:val="00AB475D"/>
    <w:rsid w:val="00AC2C71"/>
    <w:rsid w:val="00AC4B90"/>
    <w:rsid w:val="00AC6B00"/>
    <w:rsid w:val="00AD0B32"/>
    <w:rsid w:val="00AD23C3"/>
    <w:rsid w:val="00AD4ED8"/>
    <w:rsid w:val="00AF72F7"/>
    <w:rsid w:val="00B00172"/>
    <w:rsid w:val="00B04C9F"/>
    <w:rsid w:val="00B064A0"/>
    <w:rsid w:val="00B10E17"/>
    <w:rsid w:val="00B1325B"/>
    <w:rsid w:val="00B1403C"/>
    <w:rsid w:val="00B2579F"/>
    <w:rsid w:val="00B26E06"/>
    <w:rsid w:val="00B36801"/>
    <w:rsid w:val="00B428BC"/>
    <w:rsid w:val="00B5613D"/>
    <w:rsid w:val="00B57DBF"/>
    <w:rsid w:val="00B61E0A"/>
    <w:rsid w:val="00B65F64"/>
    <w:rsid w:val="00B67251"/>
    <w:rsid w:val="00B70B03"/>
    <w:rsid w:val="00B86009"/>
    <w:rsid w:val="00B869A8"/>
    <w:rsid w:val="00B902CC"/>
    <w:rsid w:val="00B934A9"/>
    <w:rsid w:val="00B9655E"/>
    <w:rsid w:val="00B96B75"/>
    <w:rsid w:val="00BA11E3"/>
    <w:rsid w:val="00BA6AE8"/>
    <w:rsid w:val="00BA7064"/>
    <w:rsid w:val="00BB1CE4"/>
    <w:rsid w:val="00BB2354"/>
    <w:rsid w:val="00BB51A4"/>
    <w:rsid w:val="00BB78FC"/>
    <w:rsid w:val="00BC27E0"/>
    <w:rsid w:val="00BC5808"/>
    <w:rsid w:val="00BD5F91"/>
    <w:rsid w:val="00BE29DC"/>
    <w:rsid w:val="00BE5A00"/>
    <w:rsid w:val="00BE7353"/>
    <w:rsid w:val="00BF0667"/>
    <w:rsid w:val="00BF1DA3"/>
    <w:rsid w:val="00C00346"/>
    <w:rsid w:val="00C04D7F"/>
    <w:rsid w:val="00C10606"/>
    <w:rsid w:val="00C21AC0"/>
    <w:rsid w:val="00C24BC0"/>
    <w:rsid w:val="00C27F5F"/>
    <w:rsid w:val="00C3367B"/>
    <w:rsid w:val="00C42ECB"/>
    <w:rsid w:val="00C6072F"/>
    <w:rsid w:val="00C610F6"/>
    <w:rsid w:val="00C61E02"/>
    <w:rsid w:val="00C72AFA"/>
    <w:rsid w:val="00C81BEE"/>
    <w:rsid w:val="00C82FB5"/>
    <w:rsid w:val="00C860AB"/>
    <w:rsid w:val="00C87851"/>
    <w:rsid w:val="00C90BAF"/>
    <w:rsid w:val="00C91584"/>
    <w:rsid w:val="00C93FAE"/>
    <w:rsid w:val="00CA3114"/>
    <w:rsid w:val="00CA4845"/>
    <w:rsid w:val="00CB4F0B"/>
    <w:rsid w:val="00CB56BD"/>
    <w:rsid w:val="00CC23F2"/>
    <w:rsid w:val="00CC2E9A"/>
    <w:rsid w:val="00CC6C50"/>
    <w:rsid w:val="00CD1640"/>
    <w:rsid w:val="00CD4219"/>
    <w:rsid w:val="00CD4CFD"/>
    <w:rsid w:val="00CD576E"/>
    <w:rsid w:val="00CD582A"/>
    <w:rsid w:val="00CD6F19"/>
    <w:rsid w:val="00CE2617"/>
    <w:rsid w:val="00CE7FD0"/>
    <w:rsid w:val="00D0019B"/>
    <w:rsid w:val="00D01017"/>
    <w:rsid w:val="00D0585B"/>
    <w:rsid w:val="00D1040E"/>
    <w:rsid w:val="00D1610E"/>
    <w:rsid w:val="00D204D3"/>
    <w:rsid w:val="00D22068"/>
    <w:rsid w:val="00D22AB5"/>
    <w:rsid w:val="00D260FB"/>
    <w:rsid w:val="00D37C3D"/>
    <w:rsid w:val="00D42C47"/>
    <w:rsid w:val="00D43D4C"/>
    <w:rsid w:val="00D43EB7"/>
    <w:rsid w:val="00D50EA4"/>
    <w:rsid w:val="00D567CF"/>
    <w:rsid w:val="00D61590"/>
    <w:rsid w:val="00D64B75"/>
    <w:rsid w:val="00D663C4"/>
    <w:rsid w:val="00D6684E"/>
    <w:rsid w:val="00D721E1"/>
    <w:rsid w:val="00D74247"/>
    <w:rsid w:val="00D77D7F"/>
    <w:rsid w:val="00D903B0"/>
    <w:rsid w:val="00D9114D"/>
    <w:rsid w:val="00D9598F"/>
    <w:rsid w:val="00D97C1A"/>
    <w:rsid w:val="00DA4EE2"/>
    <w:rsid w:val="00DC172E"/>
    <w:rsid w:val="00DC1C7D"/>
    <w:rsid w:val="00DC2E2A"/>
    <w:rsid w:val="00DD0244"/>
    <w:rsid w:val="00DE0799"/>
    <w:rsid w:val="00DF465D"/>
    <w:rsid w:val="00DF6C0A"/>
    <w:rsid w:val="00DF7B70"/>
    <w:rsid w:val="00E01AFD"/>
    <w:rsid w:val="00E054E9"/>
    <w:rsid w:val="00E11A4E"/>
    <w:rsid w:val="00E120CA"/>
    <w:rsid w:val="00E1491E"/>
    <w:rsid w:val="00E17307"/>
    <w:rsid w:val="00E211BA"/>
    <w:rsid w:val="00E2605B"/>
    <w:rsid w:val="00E37322"/>
    <w:rsid w:val="00E37B67"/>
    <w:rsid w:val="00E41CE5"/>
    <w:rsid w:val="00E42244"/>
    <w:rsid w:val="00E4489C"/>
    <w:rsid w:val="00E47577"/>
    <w:rsid w:val="00E5294D"/>
    <w:rsid w:val="00E555D5"/>
    <w:rsid w:val="00E55699"/>
    <w:rsid w:val="00E55C4B"/>
    <w:rsid w:val="00E61B23"/>
    <w:rsid w:val="00E62D07"/>
    <w:rsid w:val="00E658FA"/>
    <w:rsid w:val="00E70261"/>
    <w:rsid w:val="00E70885"/>
    <w:rsid w:val="00E71589"/>
    <w:rsid w:val="00E743F3"/>
    <w:rsid w:val="00E83E5C"/>
    <w:rsid w:val="00E85485"/>
    <w:rsid w:val="00E92016"/>
    <w:rsid w:val="00E92CDD"/>
    <w:rsid w:val="00E96D64"/>
    <w:rsid w:val="00E979AC"/>
    <w:rsid w:val="00EA16AF"/>
    <w:rsid w:val="00EA19C1"/>
    <w:rsid w:val="00EA2F21"/>
    <w:rsid w:val="00EA37F4"/>
    <w:rsid w:val="00EA690D"/>
    <w:rsid w:val="00EB2790"/>
    <w:rsid w:val="00EB4170"/>
    <w:rsid w:val="00EB6553"/>
    <w:rsid w:val="00EC02CF"/>
    <w:rsid w:val="00EC0F26"/>
    <w:rsid w:val="00EC4885"/>
    <w:rsid w:val="00EC56E9"/>
    <w:rsid w:val="00EC791B"/>
    <w:rsid w:val="00ED24C6"/>
    <w:rsid w:val="00ED6FA8"/>
    <w:rsid w:val="00ED759A"/>
    <w:rsid w:val="00EE72BE"/>
    <w:rsid w:val="00EF36BC"/>
    <w:rsid w:val="00EF62AE"/>
    <w:rsid w:val="00F13542"/>
    <w:rsid w:val="00F1373C"/>
    <w:rsid w:val="00F151D9"/>
    <w:rsid w:val="00F20282"/>
    <w:rsid w:val="00F224D0"/>
    <w:rsid w:val="00F233FF"/>
    <w:rsid w:val="00F2601B"/>
    <w:rsid w:val="00F31DB5"/>
    <w:rsid w:val="00F354E3"/>
    <w:rsid w:val="00F40FFE"/>
    <w:rsid w:val="00F42F19"/>
    <w:rsid w:val="00F4571D"/>
    <w:rsid w:val="00F46EF4"/>
    <w:rsid w:val="00F50F07"/>
    <w:rsid w:val="00F626CC"/>
    <w:rsid w:val="00F65B9A"/>
    <w:rsid w:val="00F6619C"/>
    <w:rsid w:val="00F67DA9"/>
    <w:rsid w:val="00F70013"/>
    <w:rsid w:val="00F70CB4"/>
    <w:rsid w:val="00F716DE"/>
    <w:rsid w:val="00F72101"/>
    <w:rsid w:val="00F755A7"/>
    <w:rsid w:val="00F83005"/>
    <w:rsid w:val="00F85BCE"/>
    <w:rsid w:val="00F87DAF"/>
    <w:rsid w:val="00F9180C"/>
    <w:rsid w:val="00FA00C9"/>
    <w:rsid w:val="00FA557F"/>
    <w:rsid w:val="00FA7345"/>
    <w:rsid w:val="00FB22CB"/>
    <w:rsid w:val="00FB3387"/>
    <w:rsid w:val="00FB4A03"/>
    <w:rsid w:val="00FB5560"/>
    <w:rsid w:val="00FC1069"/>
    <w:rsid w:val="00FC11DD"/>
    <w:rsid w:val="00FC7CFA"/>
    <w:rsid w:val="00FD2696"/>
    <w:rsid w:val="00FE0489"/>
    <w:rsid w:val="00FE1AF2"/>
    <w:rsid w:val="00FE321F"/>
    <w:rsid w:val="00FE6295"/>
    <w:rsid w:val="00FE7E2D"/>
    <w:rsid w:val="00FF1E30"/>
    <w:rsid w:val="00FF3E50"/>
    <w:rsid w:val="00FF41D0"/>
    <w:rsid w:val="00FF4603"/>
    <w:rsid w:val="00FF4791"/>
    <w:rsid w:val="00FF573F"/>
    <w:rsid w:val="00FF5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626A44"/>
  <w15:docId w15:val="{4AD1B32D-A86C-42A5-A3A9-CC12FE43A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5E6D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Nagwek1">
    <w:name w:val="heading 1"/>
    <w:aliases w:val="Znak2"/>
    <w:basedOn w:val="Normalny"/>
    <w:next w:val="Normalny"/>
    <w:link w:val="Nagwek1Znak"/>
    <w:qFormat/>
    <w:rsid w:val="00FE1AF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FE1AF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FE1AF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E1AF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FE1AF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FE1AF2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FE1AF2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2 Znak"/>
    <w:basedOn w:val="Domylnaczcionkaakapitu"/>
    <w:link w:val="Nagwek1"/>
    <w:rsid w:val="00FE1AF2"/>
    <w:rPr>
      <w:rFonts w:ascii="Arial" w:eastAsiaTheme="minorEastAsia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FE1AF2"/>
    <w:rPr>
      <w:rFonts w:ascii="Arial" w:eastAsiaTheme="minorEastAsia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FE1AF2"/>
    <w:rPr>
      <w:rFonts w:ascii="Arial" w:eastAsiaTheme="minorEastAsia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FE1AF2"/>
    <w:rPr>
      <w:rFonts w:ascii="Times New Roman" w:eastAsiaTheme="minorEastAsia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FE1AF2"/>
    <w:rPr>
      <w:rFonts w:ascii="Times New Roman" w:eastAsiaTheme="minorEastAsia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rsid w:val="00FE1AF2"/>
    <w:rPr>
      <w:rFonts w:ascii="Tahoma" w:eastAsiaTheme="minorEastAsia" w:hAnsi="Tahoma" w:cs="Times New Roman"/>
      <w:b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rsid w:val="00FE1AF2"/>
    <w:rPr>
      <w:rFonts w:ascii="Times New Roman" w:eastAsiaTheme="minorEastAsia" w:hAnsi="Times New Roman" w:cs="Times New Roman"/>
      <w:i/>
      <w:iCs/>
      <w:sz w:val="24"/>
      <w:szCs w:val="24"/>
      <w:lang w:eastAsia="pl-PL"/>
    </w:rPr>
  </w:style>
  <w:style w:type="paragraph" w:customStyle="1" w:styleId="pkt">
    <w:name w:val="pkt"/>
    <w:basedOn w:val="Normalny"/>
    <w:link w:val="pktZnak"/>
    <w:rsid w:val="00FE1AF2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locked/>
    <w:rsid w:val="00FE1AF2"/>
    <w:rPr>
      <w:rFonts w:ascii="Times New Roman" w:eastAsiaTheme="minorEastAsia" w:hAnsi="Times New Roman" w:cs="Times New Roman"/>
      <w:sz w:val="24"/>
      <w:szCs w:val="20"/>
      <w:lang w:eastAsia="pl-PL"/>
    </w:rPr>
  </w:style>
  <w:style w:type="paragraph" w:customStyle="1" w:styleId="pkt1">
    <w:name w:val="pkt1"/>
    <w:basedOn w:val="pkt"/>
    <w:rsid w:val="00FE1AF2"/>
    <w:pPr>
      <w:ind w:left="850" w:hanging="425"/>
    </w:pPr>
  </w:style>
  <w:style w:type="paragraph" w:styleId="Tytu">
    <w:name w:val="Title"/>
    <w:basedOn w:val="Normalny"/>
    <w:link w:val="TytuZnak"/>
    <w:uiPriority w:val="10"/>
    <w:qFormat/>
    <w:rsid w:val="00FE1AF2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basedOn w:val="Domylnaczcionkaakapitu"/>
    <w:link w:val="Tytu"/>
    <w:uiPriority w:val="10"/>
    <w:rsid w:val="00FE1AF2"/>
    <w:rPr>
      <w:rFonts w:ascii="Arial" w:eastAsiaTheme="minorEastAsia" w:hAnsi="Arial" w:cs="Times New Roman"/>
      <w:b/>
      <w:szCs w:val="20"/>
      <w:lang w:eastAsia="pl-PL"/>
    </w:rPr>
  </w:style>
  <w:style w:type="paragraph" w:styleId="Tekstpodstawowy">
    <w:name w:val="Body Text"/>
    <w:aliases w:val="Regulacje,definicje,moj body text"/>
    <w:basedOn w:val="Normalny"/>
    <w:link w:val="TekstpodstawowyZnak"/>
    <w:rsid w:val="00FE1AF2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qFormat/>
    <w:rsid w:val="00FE1AF2"/>
    <w:rPr>
      <w:rFonts w:ascii="Arial" w:eastAsiaTheme="minorEastAsia" w:hAnsi="Arial" w:cs="Times New Roman"/>
      <w:b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FE1AF2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FE1AF2"/>
    <w:rPr>
      <w:rFonts w:ascii="Arial" w:eastAsiaTheme="minorEastAsia" w:hAnsi="Arial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FE1AF2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FE1AF2"/>
    <w:rPr>
      <w:rFonts w:ascii="Tahoma" w:eastAsiaTheme="minorEastAsia" w:hAnsi="Tahoma" w:cs="Times New Roman"/>
      <w:sz w:val="20"/>
      <w:szCs w:val="20"/>
      <w:lang w:eastAsia="pl-PL"/>
    </w:rPr>
  </w:style>
  <w:style w:type="character" w:customStyle="1" w:styleId="WW8Num2z0">
    <w:name w:val="WW8Num2z0"/>
    <w:rsid w:val="00FE1AF2"/>
    <w:rPr>
      <w:rFonts w:ascii="Times New Roman" w:hAnsi="Times New Roman"/>
    </w:rPr>
  </w:style>
  <w:style w:type="paragraph" w:styleId="Tekstpodstawowy3">
    <w:name w:val="Body Text 3"/>
    <w:basedOn w:val="Normalny"/>
    <w:link w:val="Tekstpodstawowy3Znak"/>
    <w:uiPriority w:val="99"/>
    <w:rsid w:val="00FE1AF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FE1AF2"/>
    <w:rPr>
      <w:rFonts w:ascii="Times New Roman" w:eastAsiaTheme="minorEastAsia" w:hAnsi="Times New Roman" w:cs="Times New Roman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FE1AF2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basedOn w:val="Domylnaczcionkaakapitu"/>
    <w:uiPriority w:val="99"/>
    <w:rsid w:val="00FE1AF2"/>
    <w:rPr>
      <w:rFonts w:cs="Times New Roman"/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rsid w:val="00FE1AF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FE1AF2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FE1AF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E1AF2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,Tekst przypisu,Footnote,Podrozdzia3,-E Fuﬂnotentext,Fuﬂnotentext Ursprung,Fußnotentext Ursprung,-E Fußnotentext,Fußnote,Tekst przypisu Znak Znak Znak Znak,footnote text,Footnote text"/>
    <w:basedOn w:val="Normalny"/>
    <w:link w:val="TekstprzypisudolnegoZnak"/>
    <w:rsid w:val="00FE1AF2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,Tekst przypisu Znak,Footnote Znak,Podrozdzia3 Znak,-E Fuﬂnotentext Znak,Fuﬂnotentext Ursprung Znak,Fußnotentext Ursprung Znak,-E Fußnotentext Znak,Fußnote Znak,Tekst przypisu Znak Znak Znak Znak Znak"/>
    <w:basedOn w:val="Domylnaczcionkaakapitu"/>
    <w:link w:val="Tekstprzypisudolnego"/>
    <w:rsid w:val="00FE1AF2"/>
    <w:rPr>
      <w:rFonts w:ascii="Tahoma" w:eastAsiaTheme="minorEastAsia" w:hAnsi="Tahoma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FE1AF2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FE1AF2"/>
    <w:rPr>
      <w:rFonts w:ascii="Courier New" w:eastAsiaTheme="minorEastAsia" w:hAnsi="Courier New" w:cs="Courier New"/>
      <w:sz w:val="20"/>
      <w:szCs w:val="20"/>
      <w:lang w:eastAsia="pl-PL"/>
    </w:rPr>
  </w:style>
  <w:style w:type="paragraph" w:customStyle="1" w:styleId="wypunkt">
    <w:name w:val="wypunkt"/>
    <w:basedOn w:val="Normalny"/>
    <w:rsid w:val="00FE1AF2"/>
    <w:pPr>
      <w:numPr>
        <w:numId w:val="4"/>
      </w:numPr>
      <w:tabs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basedOn w:val="Domylnaczcionkaakapitu"/>
    <w:rsid w:val="00FE1AF2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rsid w:val="00FE1AF2"/>
    <w:rPr>
      <w:rFonts w:ascii="Tahoma" w:hAnsi="Tahom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E1AF2"/>
    <w:rPr>
      <w:rFonts w:ascii="Tahoma" w:eastAsiaTheme="minorEastAsia" w:hAnsi="Tahoma" w:cs="Times New Roman"/>
      <w:sz w:val="20"/>
      <w:szCs w:val="20"/>
      <w:lang w:eastAsia="pl-PL"/>
    </w:rPr>
  </w:style>
  <w:style w:type="paragraph" w:styleId="Tekstdymka">
    <w:name w:val="Balloon Text"/>
    <w:aliases w:val="Znak Znak"/>
    <w:basedOn w:val="Normalny"/>
    <w:link w:val="TekstdymkaZnak"/>
    <w:rsid w:val="00FE1AF2"/>
    <w:rPr>
      <w:rFonts w:ascii="Tahoma" w:hAnsi="Tahoma"/>
      <w:sz w:val="16"/>
      <w:szCs w:val="16"/>
    </w:rPr>
  </w:style>
  <w:style w:type="character" w:customStyle="1" w:styleId="TekstdymkaZnak">
    <w:name w:val="Tekst dymka Znak"/>
    <w:aliases w:val="Znak Znak Znak"/>
    <w:basedOn w:val="Domylnaczcionkaakapitu"/>
    <w:link w:val="Tekstdymka"/>
    <w:rsid w:val="00FE1AF2"/>
    <w:rPr>
      <w:rFonts w:ascii="Tahoma" w:eastAsiaTheme="minorEastAsia" w:hAnsi="Tahoma" w:cs="Times New Roman"/>
      <w:sz w:val="16"/>
      <w:szCs w:val="16"/>
      <w:lang w:eastAsia="pl-PL"/>
    </w:rPr>
  </w:style>
  <w:style w:type="paragraph" w:customStyle="1" w:styleId="ust">
    <w:name w:val="ust"/>
    <w:rsid w:val="00FE1AF2"/>
    <w:pPr>
      <w:spacing w:before="60" w:after="60" w:line="240" w:lineRule="auto"/>
      <w:ind w:left="426" w:hanging="284"/>
      <w:jc w:val="both"/>
    </w:pPr>
    <w:rPr>
      <w:rFonts w:ascii="Times New Roman" w:eastAsiaTheme="minorEastAsia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aliases w:val="Odwołanie przypisu"/>
    <w:basedOn w:val="Domylnaczcionkaakapitu"/>
    <w:uiPriority w:val="99"/>
    <w:rsid w:val="00FE1AF2"/>
    <w:rPr>
      <w:rFonts w:cs="Times New Roman"/>
      <w:sz w:val="20"/>
      <w:vertAlign w:val="superscript"/>
    </w:rPr>
  </w:style>
  <w:style w:type="character" w:styleId="Numerstrony">
    <w:name w:val="page number"/>
    <w:basedOn w:val="Domylnaczcionkaakapitu"/>
    <w:rsid w:val="00FE1AF2"/>
    <w:rPr>
      <w:rFonts w:cs="Times New Roman"/>
    </w:rPr>
  </w:style>
  <w:style w:type="paragraph" w:customStyle="1" w:styleId="ustp">
    <w:name w:val="ustęp"/>
    <w:basedOn w:val="Normalny"/>
    <w:rsid w:val="00FE1AF2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FE1AF2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uiPriority w:val="99"/>
    <w:qFormat/>
    <w:rsid w:val="00FE1AF2"/>
    <w:pPr>
      <w:jc w:val="right"/>
    </w:pPr>
    <w:rPr>
      <w:b/>
      <w:bCs/>
      <w:i/>
      <w:iCs/>
    </w:rPr>
  </w:style>
  <w:style w:type="character" w:customStyle="1" w:styleId="PodpisZnak">
    <w:name w:val="Podpis Znak"/>
    <w:basedOn w:val="Domylnaczcionkaakapitu"/>
    <w:link w:val="Podpis"/>
    <w:uiPriority w:val="99"/>
    <w:rsid w:val="00FE1AF2"/>
    <w:rPr>
      <w:rFonts w:ascii="Times New Roman" w:eastAsiaTheme="minorEastAsia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ust1art">
    <w:name w:val="ust1 art"/>
    <w:rsid w:val="00FE1AF2"/>
    <w:pPr>
      <w:overflowPunct w:val="0"/>
      <w:autoSpaceDE w:val="0"/>
      <w:autoSpaceDN w:val="0"/>
      <w:adjustRightInd w:val="0"/>
      <w:spacing w:before="60" w:after="60" w:line="240" w:lineRule="auto"/>
      <w:ind w:left="1843" w:hanging="255"/>
      <w:jc w:val="both"/>
      <w:textAlignment w:val="baseline"/>
    </w:pPr>
    <w:rPr>
      <w:rFonts w:ascii="Times New Roman" w:eastAsiaTheme="minorEastAsia" w:hAnsi="Times New Roman" w:cs="Times New Roman"/>
      <w:sz w:val="24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FE1AF2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FE1AF2"/>
    <w:rPr>
      <w:rFonts w:ascii="Times New Roman" w:eastAsiaTheme="minorEastAsia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FE1A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E1AF2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FE1AF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FE1AF2"/>
    <w:rPr>
      <w:rFonts w:ascii="Times New Roman" w:eastAsiaTheme="minorEastAsia" w:hAnsi="Times New Roman" w:cs="Times New Roman"/>
      <w:sz w:val="16"/>
      <w:szCs w:val="16"/>
      <w:lang w:eastAsia="pl-PL"/>
    </w:rPr>
  </w:style>
  <w:style w:type="paragraph" w:customStyle="1" w:styleId="CharZnakCharZnakCharZnakCharZnakZnakZnakZnak">
    <w:name w:val="Char Znak Char Znak Char Znak Char Znak Znak Znak Znak"/>
    <w:basedOn w:val="Normalny"/>
    <w:rsid w:val="00FE1AF2"/>
  </w:style>
  <w:style w:type="paragraph" w:styleId="Lista">
    <w:name w:val="List"/>
    <w:basedOn w:val="Normalny"/>
    <w:rsid w:val="00FE1AF2"/>
    <w:pPr>
      <w:ind w:left="283" w:hanging="283"/>
    </w:pPr>
  </w:style>
  <w:style w:type="paragraph" w:styleId="Lista2">
    <w:name w:val="List 2"/>
    <w:basedOn w:val="Normalny"/>
    <w:rsid w:val="00FE1AF2"/>
    <w:pPr>
      <w:ind w:left="566" w:hanging="283"/>
    </w:pPr>
  </w:style>
  <w:style w:type="paragraph" w:styleId="Listapunktowana">
    <w:name w:val="List Bullet"/>
    <w:basedOn w:val="Normalny"/>
    <w:autoRedefine/>
    <w:uiPriority w:val="99"/>
    <w:rsid w:val="00FE1AF2"/>
    <w:pPr>
      <w:numPr>
        <w:numId w:val="1"/>
      </w:numPr>
      <w:tabs>
        <w:tab w:val="clear" w:pos="360"/>
        <w:tab w:val="num" w:pos="926"/>
      </w:tabs>
    </w:pPr>
  </w:style>
  <w:style w:type="paragraph" w:styleId="Listapunktowana2">
    <w:name w:val="List Bullet 2"/>
    <w:basedOn w:val="Normalny"/>
    <w:autoRedefine/>
    <w:uiPriority w:val="99"/>
    <w:rsid w:val="00FE1AF2"/>
    <w:pPr>
      <w:numPr>
        <w:numId w:val="2"/>
      </w:numPr>
      <w:tabs>
        <w:tab w:val="num" w:pos="2340"/>
      </w:tabs>
    </w:pPr>
  </w:style>
  <w:style w:type="paragraph" w:styleId="Listapunktowana3">
    <w:name w:val="List Bullet 3"/>
    <w:basedOn w:val="Normalny"/>
    <w:autoRedefine/>
    <w:uiPriority w:val="99"/>
    <w:rsid w:val="00FE1AF2"/>
    <w:pPr>
      <w:numPr>
        <w:numId w:val="3"/>
      </w:numPr>
      <w:tabs>
        <w:tab w:val="num" w:pos="643"/>
        <w:tab w:val="num" w:pos="720"/>
      </w:tabs>
    </w:pPr>
  </w:style>
  <w:style w:type="paragraph" w:styleId="Lista-kontynuacja">
    <w:name w:val="List Continue"/>
    <w:basedOn w:val="Normalny"/>
    <w:uiPriority w:val="99"/>
    <w:rsid w:val="00FE1AF2"/>
    <w:pPr>
      <w:spacing w:after="120"/>
      <w:ind w:left="283"/>
    </w:pPr>
  </w:style>
  <w:style w:type="paragraph" w:styleId="Lista-kontynuacja2">
    <w:name w:val="List Continue 2"/>
    <w:basedOn w:val="Normalny"/>
    <w:uiPriority w:val="99"/>
    <w:rsid w:val="00FE1AF2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FE1AF2"/>
  </w:style>
  <w:style w:type="table" w:styleId="Tabela-Siatka">
    <w:name w:val="Table Grid"/>
    <w:basedOn w:val="Standardowy"/>
    <w:uiPriority w:val="59"/>
    <w:rsid w:val="00FE1AF2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cs-CZ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1">
    <w:name w:val="Char Znak Char Znak Char Znak Char Znak1"/>
    <w:basedOn w:val="Normalny"/>
    <w:rsid w:val="00FE1AF2"/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FE1AF2"/>
  </w:style>
  <w:style w:type="paragraph" w:customStyle="1" w:styleId="Default">
    <w:name w:val="Default"/>
    <w:qFormat/>
    <w:rsid w:val="00FE1AF2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aliases w:val="L1,Numerowanie,2 heading,A_wyliczenie,K-P_odwolanie,Akapit z listą5,maz_wyliczenie,opis dzialania,WyliczPrzyklad,List Paragraph"/>
    <w:basedOn w:val="Normalny"/>
    <w:link w:val="AkapitzlistZnak"/>
    <w:uiPriority w:val="34"/>
    <w:qFormat/>
    <w:rsid w:val="00FE1AF2"/>
    <w:pPr>
      <w:ind w:left="708"/>
    </w:pPr>
  </w:style>
  <w:style w:type="character" w:customStyle="1" w:styleId="apple-style-span">
    <w:name w:val="apple-style-span"/>
    <w:basedOn w:val="Domylnaczcionkaakapitu"/>
    <w:rsid w:val="00FE1AF2"/>
    <w:rPr>
      <w:rFonts w:cs="Times New Roman"/>
    </w:rPr>
  </w:style>
  <w:style w:type="paragraph" w:customStyle="1" w:styleId="Tekstpodstawowy21">
    <w:name w:val="Tekst podstawowy 21"/>
    <w:basedOn w:val="Normalny"/>
    <w:rsid w:val="00FE1AF2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kstpodstawowywcity21">
    <w:name w:val="Tekst podstawowy wcięty 21"/>
    <w:basedOn w:val="Normalny"/>
    <w:uiPriority w:val="99"/>
    <w:rsid w:val="00FE1AF2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FE1AF2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FE1AF2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FE1AF2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FE1AF2"/>
    <w:rPr>
      <w:rFonts w:ascii="Arial" w:hAnsi="Arial"/>
      <w:color w:val="auto"/>
    </w:rPr>
  </w:style>
  <w:style w:type="paragraph" w:customStyle="1" w:styleId="arimr">
    <w:name w:val="arimr"/>
    <w:basedOn w:val="Normalny"/>
    <w:rsid w:val="00FE1AF2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FE1AF2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uiPriority w:val="11"/>
    <w:qFormat/>
    <w:rsid w:val="00FE1AF2"/>
    <w:rPr>
      <w:rFonts w:ascii="Arial" w:hAnsi="Arial" w:cs="Arial"/>
      <w:b/>
      <w:bCs/>
      <w:sz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FE1AF2"/>
    <w:rPr>
      <w:rFonts w:ascii="Arial" w:eastAsiaTheme="minorEastAsia" w:hAnsi="Arial" w:cs="Arial"/>
      <w:b/>
      <w:bCs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FE1AF2"/>
    <w:pPr>
      <w:numPr>
        <w:numId w:val="6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E1AF2"/>
    <w:rPr>
      <w:rFonts w:ascii="Times New Roman" w:eastAsiaTheme="minorEastAsia" w:hAnsi="Times New Roman" w:cs="Times New Roman"/>
      <w:sz w:val="20"/>
      <w:szCs w:val="20"/>
      <w:lang w:eastAsia="pl-PL"/>
    </w:rPr>
  </w:style>
  <w:style w:type="paragraph" w:customStyle="1" w:styleId="paragraf">
    <w:name w:val="paragraf"/>
    <w:basedOn w:val="Normalny"/>
    <w:rsid w:val="00FE1AF2"/>
    <w:pPr>
      <w:keepNext/>
      <w:numPr>
        <w:numId w:val="5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FE1AF2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FE1AF2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FE1AF2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FE1AF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uiPriority w:val="99"/>
    <w:rsid w:val="00FE1AF2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FE1AF2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ZnakZnak1">
    <w:name w:val="Znak Znak1"/>
    <w:basedOn w:val="Normalny"/>
    <w:uiPriority w:val="99"/>
    <w:rsid w:val="00FE1AF2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uiPriority w:val="39"/>
    <w:rsid w:val="00FE1AF2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rsid w:val="00FE1AF2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FE1AF2"/>
    <w:rPr>
      <w:rFonts w:ascii="Arial" w:hAnsi="Arial"/>
      <w:b/>
      <w:sz w:val="22"/>
      <w:lang w:val="pl-PL" w:eastAsia="pl-PL"/>
    </w:rPr>
  </w:style>
  <w:style w:type="character" w:customStyle="1" w:styleId="ZnakZnak8">
    <w:name w:val="Znak Znak8"/>
    <w:locked/>
    <w:rsid w:val="00FE1AF2"/>
    <w:rPr>
      <w:sz w:val="24"/>
      <w:lang w:val="pl-PL" w:eastAsia="pl-PL"/>
    </w:rPr>
  </w:style>
  <w:style w:type="paragraph" w:styleId="Poprawka">
    <w:name w:val="Revision"/>
    <w:hidden/>
    <w:uiPriority w:val="99"/>
    <w:semiHidden/>
    <w:rsid w:val="00FE1AF2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Tekstpodstawowy211">
    <w:name w:val="Tekst podstawowy 211"/>
    <w:basedOn w:val="Normalny"/>
    <w:rsid w:val="00FE1AF2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wt-listawielopoziomowa">
    <w:name w:val="wt-lista_wielopoziomowa"/>
    <w:basedOn w:val="Normalny"/>
    <w:rsid w:val="00FE1AF2"/>
    <w:pPr>
      <w:numPr>
        <w:numId w:val="7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rsid w:val="00FE1AF2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FE1AF2"/>
    <w:rPr>
      <w:rFonts w:ascii="Arial Unicode MS" w:eastAsia="Times New Roman"/>
      <w:sz w:val="18"/>
    </w:rPr>
  </w:style>
  <w:style w:type="paragraph" w:customStyle="1" w:styleId="wylicz">
    <w:name w:val="wylicz"/>
    <w:basedOn w:val="Normalny"/>
    <w:rsid w:val="00FE1AF2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FE1AF2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uiPriority w:val="1"/>
    <w:qFormat/>
    <w:rsid w:val="00FE1AF2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Standard">
    <w:name w:val="Standard"/>
    <w:rsid w:val="00FE1AF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Theme="minorEastAsia" w:hAnsi="Times New Roman" w:cs="Tahoma"/>
      <w:kern w:val="3"/>
      <w:sz w:val="24"/>
      <w:szCs w:val="24"/>
      <w:lang w:eastAsia="pl-PL"/>
    </w:rPr>
  </w:style>
  <w:style w:type="paragraph" w:customStyle="1" w:styleId="AbsatzTableFormat">
    <w:name w:val="AbsatzTableFormat"/>
    <w:basedOn w:val="Normalny"/>
    <w:rsid w:val="00FE1AF2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FE1AF2"/>
    <w:rPr>
      <w:rFonts w:cs="Times New Roman"/>
      <w:color w:val="954F72" w:themeColor="followedHyperlink"/>
      <w:u w:val="single"/>
    </w:rPr>
  </w:style>
  <w:style w:type="paragraph" w:customStyle="1" w:styleId="NormalBold">
    <w:name w:val="NormalBold"/>
    <w:basedOn w:val="Normalny"/>
    <w:link w:val="NormalBoldChar"/>
    <w:rsid w:val="00FE1AF2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FE1AF2"/>
    <w:rPr>
      <w:rFonts w:ascii="Times New Roman" w:eastAsiaTheme="minorEastAsia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FE1AF2"/>
    <w:rPr>
      <w:b/>
      <w:i/>
      <w:spacing w:val="0"/>
    </w:rPr>
  </w:style>
  <w:style w:type="paragraph" w:customStyle="1" w:styleId="Text1">
    <w:name w:val="Text 1"/>
    <w:basedOn w:val="Normalny"/>
    <w:rsid w:val="00FE1AF2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FE1AF2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FE1AF2"/>
    <w:pPr>
      <w:numPr>
        <w:numId w:val="8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FE1AF2"/>
    <w:pPr>
      <w:numPr>
        <w:numId w:val="9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FE1AF2"/>
    <w:pPr>
      <w:numPr>
        <w:numId w:val="10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FE1AF2"/>
    <w:pPr>
      <w:numPr>
        <w:ilvl w:val="1"/>
        <w:numId w:val="10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FE1AF2"/>
    <w:pPr>
      <w:numPr>
        <w:ilvl w:val="2"/>
        <w:numId w:val="10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FE1AF2"/>
    <w:pPr>
      <w:numPr>
        <w:ilvl w:val="3"/>
        <w:numId w:val="10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FE1AF2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FE1AF2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FE1AF2"/>
    <w:pPr>
      <w:spacing w:before="120" w:after="120"/>
      <w:jc w:val="center"/>
    </w:pPr>
    <w:rPr>
      <w:b/>
      <w:szCs w:val="22"/>
      <w:u w:val="single"/>
      <w:lang w:eastAsia="en-GB"/>
    </w:rPr>
  </w:style>
  <w:style w:type="character" w:styleId="Uwydatnienie">
    <w:name w:val="Emphasis"/>
    <w:basedOn w:val="Domylnaczcionkaakapitu"/>
    <w:uiPriority w:val="20"/>
    <w:qFormat/>
    <w:rsid w:val="00FE1AF2"/>
    <w:rPr>
      <w:rFonts w:cs="Times New Roman"/>
      <w:i/>
      <w:iCs/>
    </w:rPr>
  </w:style>
  <w:style w:type="character" w:customStyle="1" w:styleId="Teksttreci">
    <w:name w:val="Tekst treści_"/>
    <w:basedOn w:val="Domylnaczcionkaakapitu"/>
    <w:link w:val="Teksttreci0"/>
    <w:locked/>
    <w:rsid w:val="00FE1AF2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E1AF2"/>
    <w:pPr>
      <w:shd w:val="clear" w:color="auto" w:fill="FFFFFF"/>
      <w:spacing w:line="240" w:lineRule="atLeast"/>
      <w:ind w:hanging="1700"/>
    </w:pPr>
    <w:rPr>
      <w:rFonts w:ascii="Verdana" w:eastAsiaTheme="minorHAnsi" w:hAnsi="Verdana" w:cs="Verdana"/>
      <w:sz w:val="19"/>
      <w:szCs w:val="19"/>
      <w:lang w:eastAsia="en-US"/>
    </w:rPr>
  </w:style>
  <w:style w:type="character" w:customStyle="1" w:styleId="TeksttreciPogrubienie">
    <w:name w:val="Tekst treści + Pogrubienie"/>
    <w:basedOn w:val="Teksttreci"/>
    <w:rsid w:val="00FE1AF2"/>
    <w:rPr>
      <w:rFonts w:ascii="Verdana" w:hAnsi="Verdana" w:cs="Verdana"/>
      <w:b/>
      <w:bCs/>
      <w:spacing w:val="0"/>
      <w:sz w:val="19"/>
      <w:szCs w:val="19"/>
      <w:shd w:val="clear" w:color="auto" w:fill="FFFFFF"/>
    </w:rPr>
  </w:style>
  <w:style w:type="character" w:customStyle="1" w:styleId="Nagwek30">
    <w:name w:val="Nagłówek #3_"/>
    <w:basedOn w:val="Domylnaczcionkaakapitu"/>
    <w:link w:val="Nagwek31"/>
    <w:locked/>
    <w:rsid w:val="00FE1AF2"/>
    <w:rPr>
      <w:rFonts w:ascii="Verdana" w:hAnsi="Verdana" w:cs="Verdana"/>
      <w:sz w:val="19"/>
      <w:szCs w:val="19"/>
      <w:shd w:val="clear" w:color="auto" w:fill="FFFFFF"/>
    </w:rPr>
  </w:style>
  <w:style w:type="character" w:customStyle="1" w:styleId="Nagwek3Arial">
    <w:name w:val="Nagłówek #3 + Arial"/>
    <w:aliases w:val="Bez pogrubienia,Kursywa"/>
    <w:basedOn w:val="Nagwek30"/>
    <w:rsid w:val="00FE1AF2"/>
    <w:rPr>
      <w:rFonts w:ascii="Arial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FE1AF2"/>
    <w:pPr>
      <w:shd w:val="clear" w:color="auto" w:fill="FFFFFF"/>
      <w:spacing w:line="241" w:lineRule="exact"/>
      <w:ind w:hanging="720"/>
      <w:jc w:val="both"/>
      <w:outlineLvl w:val="2"/>
    </w:pPr>
    <w:rPr>
      <w:rFonts w:ascii="Verdana" w:eastAsiaTheme="minorHAnsi" w:hAnsi="Verdana" w:cs="Verdana"/>
      <w:sz w:val="19"/>
      <w:szCs w:val="19"/>
      <w:lang w:eastAsia="en-US"/>
    </w:rPr>
  </w:style>
  <w:style w:type="character" w:customStyle="1" w:styleId="Teksttreci4">
    <w:name w:val="Tekst treści (4)_"/>
    <w:basedOn w:val="Domylnaczcionkaakapitu"/>
    <w:link w:val="Teksttreci40"/>
    <w:locked/>
    <w:rsid w:val="00FE1AF2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FE1AF2"/>
    <w:pPr>
      <w:shd w:val="clear" w:color="auto" w:fill="FFFFFF"/>
      <w:spacing w:before="240" w:after="240" w:line="240" w:lineRule="atLeast"/>
      <w:ind w:hanging="1420"/>
      <w:jc w:val="both"/>
    </w:pPr>
    <w:rPr>
      <w:rFonts w:ascii="Verdana" w:eastAsiaTheme="minorHAnsi" w:hAnsi="Verdana" w:cs="Verdana"/>
      <w:sz w:val="19"/>
      <w:szCs w:val="19"/>
      <w:lang w:eastAsia="en-US"/>
    </w:rPr>
  </w:style>
  <w:style w:type="character" w:customStyle="1" w:styleId="Teksttreci8">
    <w:name w:val="Tekst treści (8)_"/>
    <w:basedOn w:val="Domylnaczcionkaakapitu"/>
    <w:link w:val="Teksttreci80"/>
    <w:locked/>
    <w:rsid w:val="00FE1AF2"/>
    <w:rPr>
      <w:rFonts w:ascii="Verdana" w:hAnsi="Verdana" w:cs="Verdana"/>
      <w:sz w:val="28"/>
      <w:szCs w:val="28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FE1AF2"/>
    <w:pPr>
      <w:shd w:val="clear" w:color="auto" w:fill="FFFFFF"/>
      <w:spacing w:after="1080" w:line="240" w:lineRule="atLeast"/>
    </w:pPr>
    <w:rPr>
      <w:rFonts w:ascii="Verdana" w:eastAsiaTheme="minorHAnsi" w:hAnsi="Verdana" w:cs="Verdana"/>
      <w:sz w:val="28"/>
      <w:szCs w:val="28"/>
      <w:lang w:eastAsia="en-US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WyliczPrzyklad Znak,List Paragraph Znak"/>
    <w:link w:val="Akapitzlist"/>
    <w:uiPriority w:val="34"/>
    <w:qFormat/>
    <w:locked/>
    <w:rsid w:val="00FE1AF2"/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E1AF2"/>
    <w:rPr>
      <w:rFonts w:cs="Times New Roman"/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E1AF2"/>
    <w:rPr>
      <w:rFonts w:cs="Times New Roman"/>
      <w:color w:val="605E5C"/>
      <w:shd w:val="clear" w:color="auto" w:fill="E1DFDD"/>
    </w:rPr>
  </w:style>
  <w:style w:type="character" w:customStyle="1" w:styleId="alb">
    <w:name w:val="a_lb"/>
    <w:rsid w:val="00C72AFA"/>
  </w:style>
  <w:style w:type="paragraph" w:customStyle="1" w:styleId="text-justify">
    <w:name w:val="text-justify"/>
    <w:basedOn w:val="Normalny"/>
    <w:rsid w:val="00C72AFA"/>
    <w:pPr>
      <w:spacing w:before="100" w:beforeAutospacing="1" w:after="100" w:afterAutospacing="1"/>
    </w:pPr>
    <w:rPr>
      <w:rFonts w:eastAsia="Times New Roman"/>
    </w:rPr>
  </w:style>
  <w:style w:type="paragraph" w:customStyle="1" w:styleId="Nagwektabeli">
    <w:name w:val="Nagłówek tabeli"/>
    <w:basedOn w:val="Normalny"/>
    <w:rsid w:val="00C72AFA"/>
    <w:pPr>
      <w:widowControl w:val="0"/>
      <w:suppressLineNumbers/>
      <w:suppressAutoHyphens/>
      <w:spacing w:after="120"/>
      <w:jc w:val="center"/>
    </w:pPr>
    <w:rPr>
      <w:rFonts w:eastAsia="Calibri"/>
      <w:b/>
      <w:bCs/>
      <w:i/>
      <w:iCs/>
    </w:rPr>
  </w:style>
  <w:style w:type="character" w:styleId="Tekstzastpczy">
    <w:name w:val="Placeholder Text"/>
    <w:basedOn w:val="Domylnaczcionkaakapitu"/>
    <w:uiPriority w:val="99"/>
    <w:semiHidden/>
    <w:rsid w:val="00451492"/>
    <w:rPr>
      <w:color w:val="808080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4A7528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F4603"/>
    <w:rPr>
      <w:color w:val="605E5C"/>
      <w:shd w:val="clear" w:color="auto" w:fill="E1DFDD"/>
    </w:rPr>
  </w:style>
  <w:style w:type="character" w:customStyle="1" w:styleId="FontStyle25">
    <w:name w:val="Font Style25"/>
    <w:rsid w:val="00C90BAF"/>
    <w:rPr>
      <w:rFonts w:ascii="Times New Roman" w:hAnsi="Times New Roman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83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54649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6" w:space="8" w:color="F1ECDD"/>
            <w:right w:val="none" w:sz="0" w:space="0" w:color="auto"/>
          </w:divBdr>
        </w:div>
        <w:div w:id="112022035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48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43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112525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8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700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1421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8717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94603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443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0964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8551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56990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444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253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8544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036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78169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380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5518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20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365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95820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472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808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535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6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0386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6" w:space="8" w:color="F1ECDD"/>
            <w:right w:val="none" w:sz="0" w:space="0" w:color="auto"/>
          </w:divBdr>
        </w:div>
        <w:div w:id="34952572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894698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49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1117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4139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2208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8470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53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83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896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9472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30894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79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8538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9412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9180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48799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79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3333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36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8041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114178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466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546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401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55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5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transakcja/1288614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277BBA-98C1-435B-A87F-DEFFD6853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1779</TotalTime>
  <Pages>8</Pages>
  <Words>1861</Words>
  <Characters>11169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AM. Mirek</dc:creator>
  <cp:lastModifiedBy>Marzena Pawłowska</cp:lastModifiedBy>
  <cp:revision>421</cp:revision>
  <cp:lastPrinted>2024-09-12T12:14:00Z</cp:lastPrinted>
  <dcterms:created xsi:type="dcterms:W3CDTF">2024-07-18T10:03:00Z</dcterms:created>
  <dcterms:modified xsi:type="dcterms:W3CDTF">2026-04-03T11:15:00Z</dcterms:modified>
</cp:coreProperties>
</file>