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E7BB6" w14:textId="77777777" w:rsidR="00907E6E" w:rsidRDefault="00907E6E" w:rsidP="00993FA5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sz w:val="19"/>
          <w:szCs w:val="19"/>
          <w:lang w:eastAsia="pl-PL"/>
        </w:rPr>
      </w:pPr>
    </w:p>
    <w:p w14:paraId="65CCE91B" w14:textId="75CDFCF4" w:rsidR="00907E6E" w:rsidRPr="00993FA5" w:rsidRDefault="00907E6E" w:rsidP="00993FA5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sz w:val="19"/>
          <w:szCs w:val="19"/>
          <w:lang w:eastAsia="pl-PL"/>
        </w:rPr>
      </w:pPr>
      <w:r w:rsidRPr="00993FA5">
        <w:rPr>
          <w:rFonts w:ascii="Arial" w:hAnsi="Arial" w:cs="Arial"/>
          <w:b/>
          <w:bCs/>
          <w:sz w:val="19"/>
          <w:szCs w:val="19"/>
          <w:lang w:eastAsia="pl-PL"/>
        </w:rPr>
        <w:t>SPECYFIKACJA WARUNKÓW ZAMÓWIENIA</w:t>
      </w:r>
    </w:p>
    <w:p w14:paraId="0117918C" w14:textId="5DC70B14" w:rsidR="00907E6E" w:rsidRDefault="00907E6E" w:rsidP="00993FA5">
      <w:pPr>
        <w:spacing w:after="0" w:line="240" w:lineRule="auto"/>
        <w:jc w:val="center"/>
        <w:rPr>
          <w:rFonts w:ascii="Arial" w:hAnsi="Arial" w:cs="Arial"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>zwana dalej specyfikacją</w:t>
      </w:r>
    </w:p>
    <w:p w14:paraId="3800EC69" w14:textId="77777777" w:rsidR="00804582" w:rsidRPr="00993FA5" w:rsidRDefault="00804582" w:rsidP="00993FA5">
      <w:pPr>
        <w:spacing w:after="0" w:line="240" w:lineRule="auto"/>
        <w:jc w:val="center"/>
        <w:rPr>
          <w:rFonts w:ascii="Arial" w:hAnsi="Arial" w:cs="Arial"/>
          <w:sz w:val="19"/>
          <w:szCs w:val="19"/>
          <w:lang w:eastAsia="pl-PL"/>
        </w:rPr>
      </w:pPr>
    </w:p>
    <w:p w14:paraId="00374815" w14:textId="77777777" w:rsidR="00907E6E" w:rsidRPr="00993FA5" w:rsidRDefault="00907E6E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05996513" w14:textId="70215E4F" w:rsidR="00804582" w:rsidRPr="00804582" w:rsidRDefault="00907E6E" w:rsidP="00804582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804582">
        <w:rPr>
          <w:rFonts w:ascii="Arial" w:hAnsi="Arial" w:cs="Arial"/>
          <w:b/>
          <w:bCs/>
          <w:sz w:val="19"/>
          <w:szCs w:val="19"/>
          <w:lang w:eastAsia="pl-PL"/>
        </w:rPr>
        <w:t>1. </w:t>
      </w:r>
      <w:r w:rsidR="00ED2A0B">
        <w:rPr>
          <w:rFonts w:ascii="Arial" w:hAnsi="Arial" w:cs="Arial"/>
          <w:b/>
          <w:sz w:val="19"/>
          <w:szCs w:val="19"/>
        </w:rPr>
        <w:t>N</w:t>
      </w:r>
      <w:r w:rsidR="00ED2A0B" w:rsidRPr="00ED2A0B">
        <w:rPr>
          <w:rFonts w:ascii="Arial" w:hAnsi="Arial" w:cs="Arial"/>
          <w:b/>
          <w:sz w:val="19"/>
          <w:szCs w:val="19"/>
        </w:rPr>
        <w:t>azw</w:t>
      </w:r>
      <w:r w:rsidR="00ED2A0B">
        <w:rPr>
          <w:rFonts w:ascii="Arial" w:hAnsi="Arial" w:cs="Arial"/>
          <w:b/>
          <w:sz w:val="19"/>
          <w:szCs w:val="19"/>
        </w:rPr>
        <w:t>a</w:t>
      </w:r>
      <w:r w:rsidR="00ED2A0B" w:rsidRPr="00ED2A0B">
        <w:rPr>
          <w:rFonts w:ascii="Arial" w:hAnsi="Arial" w:cs="Arial"/>
          <w:b/>
          <w:sz w:val="19"/>
          <w:szCs w:val="19"/>
        </w:rPr>
        <w:t xml:space="preserve"> oraz adres zamawiającego, numer telefonu, adres poczty elektronicznej oraz strony internetowej prowadzonego postępowania</w:t>
      </w:r>
    </w:p>
    <w:p w14:paraId="6F4D55C9" w14:textId="77777777" w:rsidR="00ED2A0B" w:rsidRDefault="00ED2A0B" w:rsidP="00993FA5">
      <w:pPr>
        <w:spacing w:after="0" w:line="240" w:lineRule="atLeast"/>
        <w:rPr>
          <w:rFonts w:ascii="Arial" w:hAnsi="Arial" w:cs="Arial"/>
          <w:b/>
          <w:bCs/>
          <w:smallCaps/>
          <w:sz w:val="19"/>
          <w:szCs w:val="19"/>
          <w:lang w:eastAsia="pl-PL"/>
        </w:rPr>
      </w:pPr>
    </w:p>
    <w:p w14:paraId="4611C50B" w14:textId="5FE1B203" w:rsidR="00ED2A0B" w:rsidRDefault="00ED2A0B" w:rsidP="00993FA5">
      <w:pPr>
        <w:spacing w:after="0" w:line="240" w:lineRule="atLeast"/>
        <w:rPr>
          <w:rFonts w:ascii="Arial" w:hAnsi="Arial" w:cs="Arial"/>
          <w:b/>
          <w:bCs/>
          <w:smallCaps/>
          <w:sz w:val="19"/>
          <w:szCs w:val="19"/>
          <w:lang w:eastAsia="pl-PL"/>
        </w:rPr>
      </w:pPr>
      <w:r>
        <w:rPr>
          <w:rFonts w:ascii="Arial" w:hAnsi="Arial" w:cs="Arial"/>
          <w:b/>
          <w:bCs/>
          <w:smallCaps/>
          <w:sz w:val="19"/>
          <w:szCs w:val="19"/>
          <w:lang w:eastAsia="pl-PL"/>
        </w:rPr>
        <w:t xml:space="preserve">Szpital Wojewódzki im. Św. Łukasza SP ZOZ </w:t>
      </w:r>
    </w:p>
    <w:p w14:paraId="56C5C680" w14:textId="04E0FB35" w:rsidR="00804582" w:rsidRPr="0024193E" w:rsidRDefault="00907E6E" w:rsidP="00993FA5">
      <w:pPr>
        <w:spacing w:after="0" w:line="240" w:lineRule="atLeast"/>
        <w:rPr>
          <w:rFonts w:ascii="Arial" w:hAnsi="Arial" w:cs="Arial"/>
          <w:b/>
          <w:bCs/>
          <w:sz w:val="19"/>
          <w:szCs w:val="19"/>
          <w:lang w:eastAsia="pl-PL"/>
        </w:rPr>
      </w:pPr>
      <w:r w:rsidRPr="0024193E">
        <w:rPr>
          <w:rFonts w:ascii="Arial" w:hAnsi="Arial" w:cs="Arial"/>
          <w:b/>
          <w:bCs/>
          <w:sz w:val="19"/>
          <w:szCs w:val="19"/>
          <w:lang w:eastAsia="pl-PL"/>
        </w:rPr>
        <w:t>ul. Lwowska 178 a, 33-100 Tarnów</w:t>
      </w:r>
    </w:p>
    <w:p w14:paraId="0A48AED3" w14:textId="55AC1965" w:rsidR="0024193E" w:rsidRPr="0024193E" w:rsidRDefault="0024193E" w:rsidP="00993FA5">
      <w:pPr>
        <w:spacing w:after="0" w:line="240" w:lineRule="atLeast"/>
        <w:rPr>
          <w:rFonts w:ascii="Arial" w:hAnsi="Arial" w:cs="Arial"/>
          <w:b/>
          <w:bCs/>
          <w:sz w:val="19"/>
          <w:szCs w:val="19"/>
          <w:lang w:eastAsia="pl-PL"/>
        </w:rPr>
      </w:pPr>
      <w:r w:rsidRPr="0024193E">
        <w:rPr>
          <w:rFonts w:ascii="Arial" w:hAnsi="Arial" w:cs="Arial"/>
          <w:b/>
          <w:bCs/>
          <w:sz w:val="19"/>
          <w:szCs w:val="19"/>
          <w:lang w:eastAsia="pl-PL"/>
        </w:rPr>
        <w:t>NIP: 8732713732</w:t>
      </w:r>
    </w:p>
    <w:p w14:paraId="46571A72" w14:textId="70770A42" w:rsidR="0024193E" w:rsidRDefault="0024193E" w:rsidP="00993FA5">
      <w:pPr>
        <w:spacing w:after="0" w:line="240" w:lineRule="atLeast"/>
        <w:rPr>
          <w:rFonts w:ascii="Arial" w:hAnsi="Arial" w:cs="Arial"/>
          <w:b/>
          <w:bCs/>
          <w:sz w:val="19"/>
          <w:szCs w:val="19"/>
          <w:lang w:eastAsia="pl-PL"/>
        </w:rPr>
      </w:pPr>
      <w:r w:rsidRPr="0024193E">
        <w:rPr>
          <w:rFonts w:ascii="Arial" w:hAnsi="Arial" w:cs="Arial"/>
          <w:b/>
          <w:bCs/>
          <w:sz w:val="19"/>
          <w:szCs w:val="19"/>
          <w:lang w:eastAsia="pl-PL"/>
        </w:rPr>
        <w:t>REGON:</w:t>
      </w:r>
      <w:r>
        <w:rPr>
          <w:rFonts w:ascii="Arial" w:hAnsi="Arial" w:cs="Arial"/>
          <w:b/>
          <w:bCs/>
          <w:sz w:val="19"/>
          <w:szCs w:val="19"/>
          <w:lang w:eastAsia="pl-PL"/>
        </w:rPr>
        <w:t xml:space="preserve"> </w:t>
      </w:r>
      <w:r w:rsidRPr="0024193E">
        <w:rPr>
          <w:rFonts w:ascii="Arial" w:hAnsi="Arial" w:cs="Arial"/>
          <w:b/>
          <w:bCs/>
          <w:sz w:val="19"/>
          <w:szCs w:val="19"/>
          <w:lang w:eastAsia="pl-PL"/>
        </w:rPr>
        <w:t>850052740</w:t>
      </w:r>
    </w:p>
    <w:p w14:paraId="21D178C5" w14:textId="5020AA7F" w:rsidR="00ED2A0B" w:rsidRDefault="00ED2A0B" w:rsidP="00993FA5">
      <w:pPr>
        <w:spacing w:after="0" w:line="240" w:lineRule="atLeast"/>
        <w:rPr>
          <w:rFonts w:ascii="Arial" w:hAnsi="Arial" w:cs="Arial"/>
          <w:b/>
          <w:bCs/>
          <w:sz w:val="19"/>
          <w:szCs w:val="19"/>
          <w:lang w:eastAsia="pl-PL"/>
        </w:rPr>
      </w:pPr>
      <w:r>
        <w:rPr>
          <w:rFonts w:ascii="Arial" w:hAnsi="Arial" w:cs="Arial"/>
          <w:b/>
          <w:bCs/>
          <w:sz w:val="19"/>
          <w:szCs w:val="19"/>
          <w:lang w:eastAsia="pl-PL"/>
        </w:rPr>
        <w:t>Numer telefonu 14 631 5000</w:t>
      </w:r>
    </w:p>
    <w:p w14:paraId="1039A57A" w14:textId="470E0EF6" w:rsidR="00ED2A0B" w:rsidRPr="0024193E" w:rsidRDefault="00ED2A0B" w:rsidP="00993FA5">
      <w:pPr>
        <w:spacing w:after="0" w:line="240" w:lineRule="atLeast"/>
        <w:rPr>
          <w:rFonts w:ascii="Arial" w:hAnsi="Arial" w:cs="Arial"/>
          <w:b/>
          <w:bCs/>
          <w:sz w:val="19"/>
          <w:szCs w:val="19"/>
          <w:lang w:eastAsia="pl-PL"/>
        </w:rPr>
      </w:pPr>
      <w:r>
        <w:rPr>
          <w:rFonts w:ascii="Arial" w:hAnsi="Arial" w:cs="Arial"/>
          <w:sz w:val="19"/>
          <w:szCs w:val="19"/>
          <w:lang w:eastAsia="pl-PL"/>
        </w:rPr>
        <w:t>a</w:t>
      </w:r>
      <w:r w:rsidRPr="00ED2A0B">
        <w:rPr>
          <w:rFonts w:ascii="Arial" w:hAnsi="Arial" w:cs="Arial"/>
          <w:sz w:val="19"/>
          <w:szCs w:val="19"/>
          <w:lang w:eastAsia="pl-PL"/>
        </w:rPr>
        <w:t>dres poczty elektronicznej</w:t>
      </w:r>
      <w:r>
        <w:rPr>
          <w:rFonts w:ascii="Arial" w:hAnsi="Arial" w:cs="Arial"/>
          <w:b/>
          <w:bCs/>
          <w:sz w:val="19"/>
          <w:szCs w:val="19"/>
          <w:lang w:eastAsia="pl-PL"/>
        </w:rPr>
        <w:t xml:space="preserve"> </w:t>
      </w:r>
      <w:hyperlink r:id="rId8" w:history="1">
        <w:r w:rsidRPr="00A00455">
          <w:rPr>
            <w:rStyle w:val="Hipercze"/>
            <w:rFonts w:ascii="Arial" w:hAnsi="Arial" w:cs="Arial"/>
            <w:b/>
            <w:bCs/>
            <w:sz w:val="19"/>
            <w:szCs w:val="19"/>
            <w:lang w:eastAsia="pl-PL"/>
          </w:rPr>
          <w:t>sekretariat@lukasz.med.pl</w:t>
        </w:r>
      </w:hyperlink>
      <w:r>
        <w:rPr>
          <w:rFonts w:ascii="Arial" w:hAnsi="Arial" w:cs="Arial"/>
          <w:b/>
          <w:bCs/>
          <w:sz w:val="19"/>
          <w:szCs w:val="19"/>
          <w:lang w:eastAsia="pl-PL"/>
        </w:rPr>
        <w:t xml:space="preserve"> </w:t>
      </w:r>
    </w:p>
    <w:p w14:paraId="189BD834" w14:textId="75F18F1B" w:rsidR="00907E6E" w:rsidRDefault="00804582" w:rsidP="00993FA5">
      <w:pPr>
        <w:spacing w:after="0" w:line="240" w:lineRule="atLeast"/>
        <w:rPr>
          <w:rFonts w:ascii="Arial" w:hAnsi="Arial" w:cs="Arial"/>
          <w:b/>
          <w:bCs/>
          <w:sz w:val="19"/>
          <w:szCs w:val="19"/>
          <w:lang w:eastAsia="pl-PL"/>
        </w:rPr>
      </w:pPr>
      <w:r w:rsidRPr="00804582">
        <w:rPr>
          <w:rFonts w:ascii="Arial" w:hAnsi="Arial" w:cs="Arial"/>
          <w:sz w:val="19"/>
          <w:szCs w:val="19"/>
          <w:lang w:eastAsia="pl-PL"/>
        </w:rPr>
        <w:t>adres strony internetowej</w:t>
      </w:r>
      <w:r>
        <w:rPr>
          <w:rFonts w:ascii="Arial" w:hAnsi="Arial" w:cs="Arial"/>
          <w:sz w:val="19"/>
          <w:szCs w:val="19"/>
          <w:lang w:eastAsia="pl-PL"/>
        </w:rPr>
        <w:t xml:space="preserve"> Zamawiającego</w:t>
      </w:r>
      <w:r>
        <w:rPr>
          <w:rFonts w:ascii="Arial" w:hAnsi="Arial" w:cs="Arial"/>
          <w:b/>
          <w:bCs/>
          <w:i/>
          <w:iCs/>
          <w:sz w:val="19"/>
          <w:szCs w:val="19"/>
          <w:lang w:eastAsia="pl-PL"/>
        </w:rPr>
        <w:t xml:space="preserve"> </w:t>
      </w:r>
      <w:r w:rsidRPr="00804582">
        <w:rPr>
          <w:rFonts w:ascii="Arial" w:hAnsi="Arial" w:cs="Arial"/>
          <w:b/>
          <w:bCs/>
          <w:sz w:val="19"/>
          <w:szCs w:val="19"/>
          <w:lang w:eastAsia="pl-PL"/>
        </w:rPr>
        <w:t xml:space="preserve">- </w:t>
      </w:r>
      <w:hyperlink r:id="rId9" w:history="1">
        <w:r w:rsidRPr="00804582">
          <w:rPr>
            <w:rStyle w:val="Hipercze"/>
            <w:rFonts w:ascii="Arial" w:hAnsi="Arial" w:cs="Arial"/>
            <w:sz w:val="19"/>
            <w:szCs w:val="19"/>
            <w:lang w:eastAsia="pl-PL"/>
          </w:rPr>
          <w:t>www.lukasz.med.pl</w:t>
        </w:r>
      </w:hyperlink>
      <w:r w:rsidR="00907E6E" w:rsidRPr="00804582">
        <w:rPr>
          <w:rFonts w:ascii="Arial" w:hAnsi="Arial" w:cs="Arial"/>
          <w:b/>
          <w:bCs/>
          <w:sz w:val="19"/>
          <w:szCs w:val="19"/>
          <w:lang w:eastAsia="pl-PL"/>
        </w:rPr>
        <w:t xml:space="preserve"> </w:t>
      </w:r>
    </w:p>
    <w:p w14:paraId="4F0BECBA" w14:textId="0C767E03" w:rsidR="00804582" w:rsidRPr="00265AEB" w:rsidRDefault="00804582" w:rsidP="00993FA5">
      <w:pPr>
        <w:spacing w:after="0" w:line="240" w:lineRule="atLeast"/>
        <w:rPr>
          <w:rFonts w:ascii="Arial" w:hAnsi="Arial" w:cs="Arial"/>
          <w:sz w:val="19"/>
          <w:szCs w:val="19"/>
          <w:lang w:eastAsia="pl-PL"/>
        </w:rPr>
      </w:pPr>
      <w:r w:rsidRPr="00804582">
        <w:rPr>
          <w:rFonts w:ascii="Arial" w:hAnsi="Arial" w:cs="Arial"/>
          <w:sz w:val="19"/>
          <w:szCs w:val="19"/>
          <w:lang w:eastAsia="pl-PL"/>
        </w:rPr>
        <w:t xml:space="preserve">adres strony internetowej prowadzonego postępowania - </w:t>
      </w:r>
      <w:hyperlink r:id="rId10" w:history="1">
        <w:r w:rsidRPr="007A082E">
          <w:rPr>
            <w:rStyle w:val="Hipercze"/>
            <w:rFonts w:ascii="Arial" w:hAnsi="Arial" w:cs="Arial"/>
            <w:sz w:val="19"/>
            <w:szCs w:val="19"/>
            <w:lang w:eastAsia="pl-PL"/>
          </w:rPr>
          <w:t>https://platformazakupowa.pl/</w:t>
        </w:r>
      </w:hyperlink>
      <w:r>
        <w:rPr>
          <w:rFonts w:ascii="Arial" w:hAnsi="Arial" w:cs="Arial"/>
          <w:sz w:val="19"/>
          <w:szCs w:val="19"/>
          <w:lang w:eastAsia="pl-PL"/>
        </w:rPr>
        <w:t xml:space="preserve"> . Pod wskazanym wyżej adresem strony </w:t>
      </w:r>
      <w:r w:rsidR="00ED2A0B">
        <w:rPr>
          <w:rFonts w:ascii="Arial" w:hAnsi="Arial" w:cs="Arial"/>
          <w:sz w:val="19"/>
          <w:szCs w:val="19"/>
          <w:lang w:eastAsia="pl-PL"/>
        </w:rPr>
        <w:t xml:space="preserve">internetowej </w:t>
      </w:r>
      <w:r>
        <w:rPr>
          <w:rFonts w:ascii="Arial" w:hAnsi="Arial" w:cs="Arial"/>
          <w:sz w:val="19"/>
          <w:szCs w:val="19"/>
          <w:lang w:eastAsia="pl-PL"/>
        </w:rPr>
        <w:t>udostępniane b</w:t>
      </w:r>
      <w:r w:rsidR="00ED2A0B">
        <w:rPr>
          <w:rFonts w:ascii="Arial" w:hAnsi="Arial" w:cs="Arial"/>
          <w:sz w:val="19"/>
          <w:szCs w:val="19"/>
          <w:lang w:eastAsia="pl-PL"/>
        </w:rPr>
        <w:t>ę</w:t>
      </w:r>
      <w:r>
        <w:rPr>
          <w:rFonts w:ascii="Arial" w:hAnsi="Arial" w:cs="Arial"/>
          <w:sz w:val="19"/>
          <w:szCs w:val="19"/>
          <w:lang w:eastAsia="pl-PL"/>
        </w:rPr>
        <w:t>d</w:t>
      </w:r>
      <w:r w:rsidR="00ED2A0B">
        <w:rPr>
          <w:rFonts w:ascii="Arial" w:hAnsi="Arial" w:cs="Arial"/>
          <w:sz w:val="19"/>
          <w:szCs w:val="19"/>
          <w:lang w:eastAsia="pl-PL"/>
        </w:rPr>
        <w:t>ą</w:t>
      </w:r>
      <w:r>
        <w:rPr>
          <w:rFonts w:ascii="Arial" w:hAnsi="Arial" w:cs="Arial"/>
          <w:sz w:val="19"/>
          <w:szCs w:val="19"/>
          <w:lang w:eastAsia="pl-PL"/>
        </w:rPr>
        <w:t xml:space="preserve"> zmiany i wyjaśnienia treści SWZ oraz inne dokumenty</w:t>
      </w:r>
      <w:r w:rsidR="008A68F8">
        <w:rPr>
          <w:rFonts w:ascii="Arial" w:hAnsi="Arial" w:cs="Arial"/>
          <w:sz w:val="19"/>
          <w:szCs w:val="19"/>
          <w:lang w:eastAsia="pl-PL"/>
        </w:rPr>
        <w:t xml:space="preserve"> </w:t>
      </w:r>
      <w:r>
        <w:rPr>
          <w:rFonts w:ascii="Arial" w:hAnsi="Arial" w:cs="Arial"/>
          <w:sz w:val="19"/>
          <w:szCs w:val="19"/>
          <w:lang w:eastAsia="pl-PL"/>
        </w:rPr>
        <w:t xml:space="preserve">zamówienia </w:t>
      </w:r>
      <w:r w:rsidRPr="00265AEB">
        <w:rPr>
          <w:rFonts w:ascii="Arial" w:hAnsi="Arial" w:cs="Arial"/>
          <w:sz w:val="19"/>
          <w:szCs w:val="19"/>
          <w:lang w:eastAsia="pl-PL"/>
        </w:rPr>
        <w:t>bezpośrednio związane z postępowaniem o udzielenie zamówienia.</w:t>
      </w:r>
    </w:p>
    <w:p w14:paraId="28504ED1" w14:textId="63116D99" w:rsidR="00804582" w:rsidRPr="00265AEB" w:rsidRDefault="00804582" w:rsidP="00993FA5">
      <w:pPr>
        <w:spacing w:after="0" w:line="240" w:lineRule="atLeast"/>
        <w:rPr>
          <w:rFonts w:ascii="Arial" w:hAnsi="Arial" w:cs="Arial"/>
          <w:color w:val="0000FF"/>
          <w:sz w:val="19"/>
          <w:szCs w:val="19"/>
          <w:lang w:eastAsia="pl-PL"/>
        </w:rPr>
      </w:pPr>
      <w:r w:rsidRPr="00265AEB">
        <w:rPr>
          <w:rFonts w:ascii="Arial" w:hAnsi="Arial" w:cs="Arial"/>
          <w:sz w:val="19"/>
          <w:szCs w:val="19"/>
          <w:lang w:eastAsia="pl-PL"/>
        </w:rPr>
        <w:t xml:space="preserve">adres poczty elektronicznej – </w:t>
      </w:r>
      <w:hyperlink r:id="rId11" w:history="1">
        <w:r w:rsidR="00DE2B83" w:rsidRPr="00CF76FA">
          <w:rPr>
            <w:rStyle w:val="Hipercze"/>
            <w:rFonts w:ascii="Arial" w:hAnsi="Arial" w:cs="Arial"/>
            <w:sz w:val="19"/>
            <w:szCs w:val="19"/>
            <w:lang w:eastAsia="pl-PL"/>
          </w:rPr>
          <w:t>kasia23@lukasz.med.pl</w:t>
        </w:r>
      </w:hyperlink>
      <w:r w:rsidRPr="00265AEB">
        <w:rPr>
          <w:rFonts w:ascii="Arial" w:hAnsi="Arial" w:cs="Arial"/>
          <w:color w:val="0000FF"/>
          <w:sz w:val="19"/>
          <w:szCs w:val="19"/>
          <w:lang w:eastAsia="pl-PL"/>
        </w:rPr>
        <w:t xml:space="preserve"> </w:t>
      </w:r>
    </w:p>
    <w:p w14:paraId="12762183" w14:textId="64DB828E" w:rsidR="00804582" w:rsidRPr="00265AEB" w:rsidRDefault="00804582" w:rsidP="00993FA5">
      <w:pPr>
        <w:spacing w:after="0" w:line="240" w:lineRule="atLeast"/>
        <w:rPr>
          <w:rFonts w:ascii="Arial" w:hAnsi="Arial" w:cs="Arial"/>
          <w:sz w:val="19"/>
          <w:szCs w:val="19"/>
          <w:lang w:eastAsia="pl-PL"/>
        </w:rPr>
      </w:pPr>
      <w:r w:rsidRPr="00265AEB">
        <w:rPr>
          <w:rFonts w:ascii="Arial" w:hAnsi="Arial" w:cs="Arial"/>
          <w:sz w:val="19"/>
          <w:szCs w:val="19"/>
          <w:lang w:eastAsia="pl-PL"/>
        </w:rPr>
        <w:t xml:space="preserve">numer telefonu </w:t>
      </w:r>
      <w:r w:rsidR="0024193E" w:rsidRPr="00265AEB">
        <w:rPr>
          <w:rFonts w:ascii="Arial" w:hAnsi="Arial" w:cs="Arial"/>
          <w:sz w:val="19"/>
          <w:szCs w:val="19"/>
          <w:lang w:eastAsia="pl-PL"/>
        </w:rPr>
        <w:t xml:space="preserve"> - Dział Logistyki </w:t>
      </w:r>
      <w:r w:rsidRPr="00265AEB">
        <w:rPr>
          <w:rFonts w:ascii="Arial" w:hAnsi="Arial" w:cs="Arial"/>
          <w:sz w:val="19"/>
          <w:szCs w:val="19"/>
          <w:lang w:eastAsia="pl-PL"/>
        </w:rPr>
        <w:t xml:space="preserve">14 6315 </w:t>
      </w:r>
      <w:r w:rsidR="00DE2B83">
        <w:rPr>
          <w:rFonts w:ascii="Arial" w:hAnsi="Arial" w:cs="Arial"/>
          <w:sz w:val="19"/>
          <w:szCs w:val="19"/>
          <w:lang w:eastAsia="pl-PL"/>
        </w:rPr>
        <w:t>167</w:t>
      </w:r>
    </w:p>
    <w:p w14:paraId="2DC1F52B" w14:textId="77777777" w:rsidR="00907E6E" w:rsidRPr="00265AEB" w:rsidRDefault="00907E6E" w:rsidP="00993FA5">
      <w:pPr>
        <w:tabs>
          <w:tab w:val="num" w:pos="360"/>
        </w:tabs>
        <w:spacing w:after="0" w:line="240" w:lineRule="auto"/>
        <w:ind w:hanging="360"/>
        <w:jc w:val="both"/>
        <w:rPr>
          <w:rFonts w:ascii="Arial" w:hAnsi="Arial" w:cs="Arial"/>
          <w:sz w:val="19"/>
          <w:szCs w:val="19"/>
          <w:lang w:eastAsia="pl-PL"/>
        </w:rPr>
      </w:pPr>
    </w:p>
    <w:p w14:paraId="6EDFD9D0" w14:textId="77777777" w:rsidR="00804582" w:rsidRPr="00265AEB" w:rsidRDefault="00907E6E" w:rsidP="00804582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 w:rsidRPr="00265AEB">
        <w:rPr>
          <w:rFonts w:ascii="Arial" w:hAnsi="Arial" w:cs="Arial"/>
          <w:b/>
          <w:bCs/>
          <w:sz w:val="19"/>
          <w:szCs w:val="19"/>
          <w:lang w:eastAsia="pl-PL"/>
        </w:rPr>
        <w:t>2. Tryb udzielenia zamówienia</w:t>
      </w:r>
    </w:p>
    <w:p w14:paraId="66340E6E" w14:textId="0996358F" w:rsidR="00804582" w:rsidRPr="00DE2B83" w:rsidRDefault="00907E6E" w:rsidP="00804582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 w:rsidRPr="00DE2B83">
        <w:rPr>
          <w:rFonts w:ascii="Arial" w:hAnsi="Arial" w:cs="Arial"/>
          <w:sz w:val="19"/>
          <w:szCs w:val="19"/>
          <w:lang w:eastAsia="pl-PL"/>
        </w:rPr>
        <w:t>Zamówienie publiczne udzielane jest zgodnie z ustawą</w:t>
      </w:r>
      <w:r w:rsidR="003F4A1D">
        <w:rPr>
          <w:rFonts w:ascii="Arial" w:hAnsi="Arial" w:cs="Arial"/>
          <w:sz w:val="19"/>
          <w:szCs w:val="19"/>
          <w:lang w:eastAsia="pl-PL"/>
        </w:rPr>
        <w:t xml:space="preserve"> z dnia 11 września 2019r.</w:t>
      </w:r>
      <w:r w:rsidRPr="00DE2B83">
        <w:rPr>
          <w:rFonts w:ascii="Arial" w:hAnsi="Arial" w:cs="Arial"/>
          <w:sz w:val="19"/>
          <w:szCs w:val="19"/>
          <w:lang w:eastAsia="pl-PL"/>
        </w:rPr>
        <w:t xml:space="preserve"> - Prawo zamówień publicznych (</w:t>
      </w:r>
      <w:r w:rsidR="0043233A" w:rsidRPr="00DE2B83">
        <w:rPr>
          <w:rFonts w:ascii="Arial" w:hAnsi="Arial" w:cs="Arial"/>
          <w:spacing w:val="2"/>
          <w:kern w:val="3"/>
          <w:sz w:val="19"/>
          <w:szCs w:val="19"/>
          <w:lang w:eastAsia="hi-IN" w:bidi="hi-IN"/>
        </w:rPr>
        <w:t xml:space="preserve">tekst jednolity </w:t>
      </w:r>
      <w:r w:rsidR="0043233A" w:rsidRPr="00DE2B83">
        <w:rPr>
          <w:rFonts w:ascii="Arial" w:hAnsi="Arial" w:cs="Arial"/>
          <w:sz w:val="19"/>
          <w:szCs w:val="19"/>
          <w:lang w:eastAsia="ar-SA"/>
        </w:rPr>
        <w:t>Dz. U. z 20</w:t>
      </w:r>
      <w:r w:rsidR="00DE2B83" w:rsidRPr="00DE2B83">
        <w:rPr>
          <w:rFonts w:ascii="Arial" w:hAnsi="Arial" w:cs="Arial"/>
          <w:sz w:val="19"/>
          <w:szCs w:val="19"/>
          <w:lang w:eastAsia="ar-SA"/>
        </w:rPr>
        <w:t>2</w:t>
      </w:r>
      <w:r w:rsidR="004460AA">
        <w:rPr>
          <w:rFonts w:ascii="Arial" w:hAnsi="Arial" w:cs="Arial"/>
          <w:sz w:val="19"/>
          <w:szCs w:val="19"/>
          <w:lang w:eastAsia="ar-SA"/>
        </w:rPr>
        <w:t>4</w:t>
      </w:r>
      <w:r w:rsidR="0043233A" w:rsidRPr="00DE2B83">
        <w:rPr>
          <w:rFonts w:ascii="Arial" w:hAnsi="Arial" w:cs="Arial"/>
          <w:sz w:val="19"/>
          <w:szCs w:val="19"/>
          <w:lang w:eastAsia="ar-SA"/>
        </w:rPr>
        <w:t xml:space="preserve"> r. poz.</w:t>
      </w:r>
      <w:r w:rsidR="004460AA">
        <w:rPr>
          <w:rFonts w:ascii="Arial" w:hAnsi="Arial" w:cs="Arial"/>
          <w:sz w:val="19"/>
          <w:szCs w:val="19"/>
          <w:lang w:eastAsia="ar-SA"/>
        </w:rPr>
        <w:t>1320</w:t>
      </w:r>
      <w:r w:rsidR="003710D9">
        <w:rPr>
          <w:rFonts w:ascii="Arial" w:hAnsi="Arial" w:cs="Arial"/>
          <w:sz w:val="19"/>
          <w:szCs w:val="19"/>
          <w:lang w:eastAsia="ar-SA"/>
        </w:rPr>
        <w:t xml:space="preserve"> z zm.,</w:t>
      </w:r>
      <w:r w:rsidRPr="00DE2B83">
        <w:rPr>
          <w:rFonts w:ascii="Arial" w:hAnsi="Arial" w:cs="Arial"/>
          <w:sz w:val="19"/>
          <w:szCs w:val="19"/>
          <w:lang w:eastAsia="pl-PL"/>
        </w:rPr>
        <w:t>), zwaną dalej „ustawą”, w trybie przetargu nieograniczonego</w:t>
      </w:r>
      <w:r w:rsidR="0024193E" w:rsidRPr="00DE2B83">
        <w:rPr>
          <w:rFonts w:ascii="Arial" w:hAnsi="Arial" w:cs="Arial"/>
          <w:sz w:val="19"/>
          <w:szCs w:val="19"/>
          <w:lang w:eastAsia="pl-PL"/>
        </w:rPr>
        <w:t xml:space="preserve"> </w:t>
      </w:r>
      <w:r w:rsidR="0024193E" w:rsidRPr="00DE2B83">
        <w:rPr>
          <w:rFonts w:ascii="Arial" w:hAnsi="Arial" w:cs="Arial"/>
          <w:sz w:val="19"/>
          <w:szCs w:val="19"/>
          <w:lang w:eastAsia="ar-SA"/>
        </w:rPr>
        <w:t>zgodnie z art. 132 Ustawy</w:t>
      </w:r>
      <w:r w:rsidR="008A68F8" w:rsidRPr="00DE2B83">
        <w:rPr>
          <w:rFonts w:ascii="Arial" w:hAnsi="Arial" w:cs="Arial"/>
          <w:sz w:val="19"/>
          <w:szCs w:val="19"/>
          <w:lang w:eastAsia="ar-SA"/>
        </w:rPr>
        <w:t xml:space="preserve"> </w:t>
      </w:r>
      <w:proofErr w:type="spellStart"/>
      <w:r w:rsidR="008A68F8" w:rsidRPr="00DE2B83">
        <w:rPr>
          <w:rFonts w:ascii="Arial" w:hAnsi="Arial" w:cs="Arial"/>
          <w:sz w:val="19"/>
          <w:szCs w:val="19"/>
          <w:lang w:eastAsia="ar-SA"/>
        </w:rPr>
        <w:t>Pzp</w:t>
      </w:r>
      <w:proofErr w:type="spellEnd"/>
      <w:r w:rsidRPr="00DE2B83">
        <w:rPr>
          <w:rFonts w:ascii="Arial" w:hAnsi="Arial" w:cs="Arial"/>
          <w:sz w:val="19"/>
          <w:szCs w:val="19"/>
          <w:lang w:eastAsia="pl-PL"/>
        </w:rPr>
        <w:t xml:space="preserve">. </w:t>
      </w:r>
    </w:p>
    <w:p w14:paraId="37BDC46E" w14:textId="4DA17746" w:rsidR="00907E6E" w:rsidRPr="00DE2B83" w:rsidRDefault="00907E6E" w:rsidP="00804582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  <w:r w:rsidRPr="00DE2B83">
        <w:rPr>
          <w:rFonts w:ascii="Arial" w:hAnsi="Arial" w:cs="Arial"/>
          <w:sz w:val="19"/>
          <w:szCs w:val="19"/>
          <w:lang w:eastAsia="pl-PL"/>
        </w:rPr>
        <w:t>Wartość zamówienia przekracza równowartoś</w:t>
      </w:r>
      <w:r w:rsidR="0024193E" w:rsidRPr="00DE2B83">
        <w:rPr>
          <w:rFonts w:ascii="Arial" w:hAnsi="Arial" w:cs="Arial"/>
          <w:sz w:val="19"/>
          <w:szCs w:val="19"/>
          <w:lang w:eastAsia="pl-PL"/>
        </w:rPr>
        <w:t>ć</w:t>
      </w:r>
      <w:r w:rsidRPr="00DE2B83">
        <w:rPr>
          <w:rFonts w:ascii="Arial" w:hAnsi="Arial" w:cs="Arial"/>
          <w:sz w:val="19"/>
          <w:szCs w:val="19"/>
          <w:lang w:eastAsia="pl-PL"/>
        </w:rPr>
        <w:t xml:space="preserve"> kwoty określone</w:t>
      </w:r>
      <w:r w:rsidR="0024193E" w:rsidRPr="00DE2B83">
        <w:rPr>
          <w:rFonts w:ascii="Arial" w:hAnsi="Arial" w:cs="Arial"/>
          <w:sz w:val="19"/>
          <w:szCs w:val="19"/>
          <w:lang w:eastAsia="pl-PL"/>
        </w:rPr>
        <w:t>j w</w:t>
      </w:r>
      <w:r w:rsidRPr="00DE2B83">
        <w:rPr>
          <w:rFonts w:ascii="Arial" w:hAnsi="Arial" w:cs="Arial"/>
          <w:sz w:val="19"/>
          <w:szCs w:val="19"/>
          <w:lang w:eastAsia="pl-PL"/>
        </w:rPr>
        <w:t xml:space="preserve"> art. </w:t>
      </w:r>
      <w:r w:rsidR="0024193E" w:rsidRPr="00DE2B83">
        <w:rPr>
          <w:rFonts w:ascii="Arial" w:hAnsi="Arial" w:cs="Arial"/>
          <w:sz w:val="19"/>
          <w:szCs w:val="19"/>
          <w:lang w:eastAsia="pl-PL"/>
        </w:rPr>
        <w:t>3</w:t>
      </w:r>
      <w:r w:rsidRPr="00DE2B83">
        <w:rPr>
          <w:rFonts w:ascii="Arial" w:hAnsi="Arial" w:cs="Arial"/>
          <w:sz w:val="19"/>
          <w:szCs w:val="19"/>
          <w:lang w:eastAsia="pl-PL"/>
        </w:rPr>
        <w:t xml:space="preserve"> ustawy</w:t>
      </w:r>
      <w:r w:rsidR="0024193E" w:rsidRPr="00DE2B83">
        <w:rPr>
          <w:rFonts w:ascii="Arial" w:hAnsi="Arial" w:cs="Arial"/>
          <w:sz w:val="19"/>
          <w:szCs w:val="19"/>
          <w:lang w:eastAsia="pl-PL"/>
        </w:rPr>
        <w:t xml:space="preserve"> </w:t>
      </w:r>
      <w:proofErr w:type="spellStart"/>
      <w:r w:rsidR="0024193E" w:rsidRPr="00DE2B83">
        <w:rPr>
          <w:rFonts w:ascii="Arial" w:hAnsi="Arial" w:cs="Arial"/>
          <w:sz w:val="19"/>
          <w:szCs w:val="19"/>
          <w:lang w:eastAsia="pl-PL"/>
        </w:rPr>
        <w:t>Pzp</w:t>
      </w:r>
      <w:proofErr w:type="spellEnd"/>
      <w:r w:rsidR="0024193E" w:rsidRPr="00DE2B83">
        <w:rPr>
          <w:rFonts w:ascii="Arial" w:hAnsi="Arial" w:cs="Arial"/>
          <w:sz w:val="19"/>
          <w:szCs w:val="19"/>
          <w:lang w:eastAsia="pl-PL"/>
        </w:rPr>
        <w:t>.</w:t>
      </w:r>
    </w:p>
    <w:p w14:paraId="06257832" w14:textId="77777777" w:rsidR="00907E6E" w:rsidRPr="00DE2B83" w:rsidRDefault="00907E6E" w:rsidP="00993FA5">
      <w:pPr>
        <w:autoSpaceDE w:val="0"/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</w:p>
    <w:p w14:paraId="7659E386" w14:textId="64EF90B7" w:rsidR="00907E6E" w:rsidRPr="00265AEB" w:rsidRDefault="00907E6E" w:rsidP="0024193E">
      <w:pPr>
        <w:autoSpaceDE w:val="0"/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  <w:r w:rsidRPr="00265AEB">
        <w:rPr>
          <w:rFonts w:ascii="Arial" w:hAnsi="Arial" w:cs="Arial"/>
          <w:sz w:val="19"/>
          <w:szCs w:val="19"/>
          <w:lang w:eastAsia="pl-PL"/>
        </w:rPr>
        <w:t xml:space="preserve">Na podstawie </w:t>
      </w:r>
      <w:r w:rsidRPr="00265AEB">
        <w:rPr>
          <w:rFonts w:ascii="Arial" w:hAnsi="Arial" w:cs="Arial"/>
          <w:b/>
          <w:bCs/>
          <w:sz w:val="19"/>
          <w:szCs w:val="19"/>
          <w:lang w:eastAsia="pl-PL"/>
        </w:rPr>
        <w:t xml:space="preserve">art. </w:t>
      </w:r>
      <w:r w:rsidR="0024193E" w:rsidRPr="00265AEB">
        <w:rPr>
          <w:rFonts w:ascii="Arial" w:hAnsi="Arial" w:cs="Arial"/>
          <w:b/>
          <w:bCs/>
          <w:sz w:val="19"/>
          <w:szCs w:val="19"/>
          <w:lang w:eastAsia="pl-PL"/>
        </w:rPr>
        <w:t>139</w:t>
      </w:r>
      <w:r w:rsidRPr="00265AEB">
        <w:rPr>
          <w:rFonts w:ascii="Arial" w:hAnsi="Arial" w:cs="Arial"/>
          <w:sz w:val="19"/>
          <w:szCs w:val="19"/>
          <w:lang w:eastAsia="pl-PL"/>
        </w:rPr>
        <w:t xml:space="preserve"> </w:t>
      </w:r>
      <w:proofErr w:type="spellStart"/>
      <w:r w:rsidRPr="00265AEB">
        <w:rPr>
          <w:rFonts w:ascii="Arial" w:hAnsi="Arial" w:cs="Arial"/>
          <w:sz w:val="19"/>
          <w:szCs w:val="19"/>
          <w:lang w:eastAsia="pl-PL"/>
        </w:rPr>
        <w:t>Pzp</w:t>
      </w:r>
      <w:proofErr w:type="spellEnd"/>
      <w:r w:rsidRPr="00265AEB">
        <w:rPr>
          <w:rFonts w:ascii="Arial" w:hAnsi="Arial" w:cs="Arial"/>
          <w:sz w:val="19"/>
          <w:szCs w:val="19"/>
          <w:lang w:eastAsia="pl-PL"/>
        </w:rPr>
        <w:t xml:space="preserve"> Zamawiający najpierw dokona </w:t>
      </w:r>
      <w:r w:rsidR="0024193E" w:rsidRPr="00265AEB">
        <w:rPr>
          <w:rFonts w:ascii="Arial" w:hAnsi="Arial" w:cs="Arial"/>
          <w:sz w:val="19"/>
          <w:szCs w:val="19"/>
          <w:lang w:eastAsia="pl-PL"/>
        </w:rPr>
        <w:t xml:space="preserve">badania i </w:t>
      </w:r>
      <w:r w:rsidRPr="00265AEB">
        <w:rPr>
          <w:rFonts w:ascii="Arial" w:hAnsi="Arial" w:cs="Arial"/>
          <w:sz w:val="19"/>
          <w:szCs w:val="19"/>
          <w:lang w:eastAsia="pl-PL"/>
        </w:rPr>
        <w:t xml:space="preserve">oceny ofert, </w:t>
      </w:r>
      <w:r w:rsidR="0024193E" w:rsidRPr="00265AEB">
        <w:rPr>
          <w:rFonts w:ascii="Arial" w:hAnsi="Arial" w:cs="Arial"/>
          <w:sz w:val="19"/>
          <w:szCs w:val="19"/>
          <w:lang w:eastAsia="pl-PL"/>
        </w:rPr>
        <w:t>a następnie dokona kwalifikacji podmiotowej wykonawcy, którego oferta została najwyżej oceniona, w zakresie braku podstaw wykluczenia oraz spełniania warunków udziału w postępowaniu.</w:t>
      </w:r>
    </w:p>
    <w:p w14:paraId="558F9A4A" w14:textId="77777777" w:rsidR="0024193E" w:rsidRPr="00265AEB" w:rsidRDefault="0024193E" w:rsidP="0024193E">
      <w:pPr>
        <w:autoSpaceDE w:val="0"/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717A74F4" w14:textId="5AB5A737" w:rsidR="00907E6E" w:rsidRPr="00265AEB" w:rsidRDefault="00907E6E" w:rsidP="00993FA5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 w:rsidRPr="00265AEB">
        <w:rPr>
          <w:rFonts w:ascii="Arial" w:hAnsi="Arial" w:cs="Arial"/>
          <w:b/>
          <w:bCs/>
          <w:sz w:val="19"/>
          <w:szCs w:val="19"/>
          <w:lang w:eastAsia="pl-PL"/>
        </w:rPr>
        <w:t>3. Opis przedmiotu zamówienia</w:t>
      </w:r>
    </w:p>
    <w:p w14:paraId="05DCDB8D" w14:textId="77777777" w:rsidR="004F2E65" w:rsidRPr="00265AEB" w:rsidRDefault="004F2E65" w:rsidP="00993FA5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</w:p>
    <w:p w14:paraId="1419EA16" w14:textId="50C2D760" w:rsidR="00721BBF" w:rsidRPr="009F5682" w:rsidRDefault="00721BBF" w:rsidP="009F5682">
      <w:pPr>
        <w:widowControl w:val="0"/>
        <w:tabs>
          <w:tab w:val="left" w:pos="360"/>
        </w:tabs>
        <w:suppressAutoHyphens/>
        <w:ind w:left="340"/>
        <w:jc w:val="both"/>
        <w:rPr>
          <w:rFonts w:ascii="Times New Roman" w:hAnsi="Times New Roman" w:cs="Times New Roman"/>
          <w:b/>
          <w:color w:val="000000"/>
          <w:lang w:eastAsia="pl-PL"/>
        </w:rPr>
      </w:pPr>
      <w:r w:rsidRPr="004E6CA3">
        <w:rPr>
          <w:rFonts w:ascii="Arial" w:hAnsi="Arial" w:cs="Arial"/>
          <w:sz w:val="20"/>
          <w:szCs w:val="20"/>
          <w:lang w:eastAsia="pl-PL"/>
        </w:rPr>
        <w:t xml:space="preserve">3.1 </w:t>
      </w:r>
      <w:r w:rsidR="00907E6E" w:rsidRPr="004E6CA3">
        <w:rPr>
          <w:rFonts w:ascii="Arial" w:hAnsi="Arial" w:cs="Arial"/>
          <w:sz w:val="20"/>
          <w:szCs w:val="20"/>
          <w:lang w:eastAsia="pl-PL"/>
        </w:rPr>
        <w:t>Przedmiotem zamówienia</w:t>
      </w:r>
      <w:bookmarkStart w:id="0" w:name="_Hlk525300060"/>
      <w:bookmarkStart w:id="1" w:name="_Hlk11240901"/>
      <w:r w:rsidR="00AA1926" w:rsidRPr="004E6CA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24193E" w:rsidRPr="004E6CA3">
        <w:rPr>
          <w:rFonts w:ascii="Arial" w:hAnsi="Arial" w:cs="Arial"/>
          <w:b/>
          <w:bCs/>
          <w:sz w:val="20"/>
          <w:szCs w:val="20"/>
          <w:lang w:eastAsia="pl-PL"/>
        </w:rPr>
        <w:t xml:space="preserve">jest </w:t>
      </w:r>
      <w:bookmarkStart w:id="2" w:name="_Hlk68697600"/>
      <w:bookmarkStart w:id="3" w:name="_Hlk155697483"/>
      <w:bookmarkStart w:id="4" w:name="_Hlk226722710"/>
      <w:bookmarkEnd w:id="0"/>
      <w:r w:rsidR="009F5682">
        <w:rPr>
          <w:rFonts w:ascii="Times New Roman" w:hAnsi="Times New Roman"/>
          <w:b/>
          <w:bCs/>
        </w:rPr>
        <w:t xml:space="preserve">dostawa odczynników </w:t>
      </w:r>
      <w:r w:rsidR="009F5682">
        <w:rPr>
          <w:rFonts w:ascii="Times New Roman" w:hAnsi="Times New Roman"/>
          <w:b/>
          <w:bCs/>
          <w:lang w:eastAsia="ar-SA"/>
        </w:rPr>
        <w:t xml:space="preserve">do automatycznego wykonywania </w:t>
      </w:r>
      <w:proofErr w:type="spellStart"/>
      <w:r w:rsidR="009F5682">
        <w:rPr>
          <w:rFonts w:ascii="Times New Roman" w:hAnsi="Times New Roman"/>
          <w:b/>
          <w:bCs/>
          <w:lang w:eastAsia="ar-SA"/>
        </w:rPr>
        <w:t>barwień</w:t>
      </w:r>
      <w:proofErr w:type="spellEnd"/>
      <w:r w:rsidR="009F5682">
        <w:rPr>
          <w:rFonts w:ascii="Times New Roman" w:hAnsi="Times New Roman"/>
          <w:b/>
          <w:bCs/>
          <w:lang w:eastAsia="ar-SA"/>
        </w:rPr>
        <w:t xml:space="preserve"> immunohistochemicznych i histochemicznych w histologicznych skrawkach parafinowych wraz z dzierżawą sprzętu, </w:t>
      </w:r>
      <w:r w:rsidR="009F5682">
        <w:rPr>
          <w:rFonts w:ascii="Times New Roman" w:hAnsi="Times New Roman"/>
          <w:b/>
          <w:color w:val="000000"/>
        </w:rPr>
        <w:t xml:space="preserve">asortyment zużywalny do </w:t>
      </w:r>
      <w:proofErr w:type="spellStart"/>
      <w:r w:rsidR="009F5682">
        <w:rPr>
          <w:rFonts w:ascii="Times New Roman" w:hAnsi="Times New Roman"/>
          <w:b/>
          <w:color w:val="000000"/>
        </w:rPr>
        <w:t>barwień</w:t>
      </w:r>
      <w:proofErr w:type="spellEnd"/>
      <w:r w:rsidR="009F5682">
        <w:rPr>
          <w:rFonts w:ascii="Times New Roman" w:hAnsi="Times New Roman"/>
          <w:b/>
          <w:color w:val="000000"/>
        </w:rPr>
        <w:t xml:space="preserve"> histologicznych</w:t>
      </w:r>
      <w:bookmarkEnd w:id="2"/>
      <w:bookmarkEnd w:id="3"/>
      <w:r w:rsidR="009F5682">
        <w:rPr>
          <w:rFonts w:ascii="Times New Roman" w:hAnsi="Times New Roman"/>
          <w:b/>
          <w:color w:val="000000"/>
        </w:rPr>
        <w:t xml:space="preserve"> oraz ksylen</w:t>
      </w:r>
      <w:bookmarkEnd w:id="4"/>
    </w:p>
    <w:p w14:paraId="7D8676D0" w14:textId="77777777" w:rsidR="00721BBF" w:rsidRPr="004E6CA3" w:rsidRDefault="00721BBF" w:rsidP="00721BBF">
      <w:pPr>
        <w:widowControl w:val="0"/>
        <w:tabs>
          <w:tab w:val="left" w:pos="360"/>
        </w:tabs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  <w:lang w:eastAsia="pl-PL"/>
        </w:rPr>
      </w:pPr>
    </w:p>
    <w:tbl>
      <w:tblPr>
        <w:tblW w:w="73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3"/>
        <w:gridCol w:w="6378"/>
      </w:tblGrid>
      <w:tr w:rsidR="00721BBF" w:rsidRPr="004E6CA3" w14:paraId="778F7E69" w14:textId="77777777" w:rsidTr="00721BBF">
        <w:trPr>
          <w:trHeight w:val="300"/>
        </w:trPr>
        <w:tc>
          <w:tcPr>
            <w:tcW w:w="983" w:type="dxa"/>
            <w:vAlign w:val="center"/>
          </w:tcPr>
          <w:p w14:paraId="1121E011" w14:textId="77777777" w:rsidR="00721BBF" w:rsidRPr="004E6CA3" w:rsidRDefault="00721BBF" w:rsidP="00656D1B">
            <w:pPr>
              <w:snapToGrid w:val="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4E6CA3">
              <w:rPr>
                <w:rFonts w:ascii="Arial" w:hAnsi="Arial" w:cs="Arial"/>
                <w:b/>
                <w:smallCaps/>
                <w:sz w:val="20"/>
                <w:szCs w:val="20"/>
              </w:rPr>
              <w:t>ZAKRES</w:t>
            </w:r>
          </w:p>
        </w:tc>
        <w:tc>
          <w:tcPr>
            <w:tcW w:w="6378" w:type="dxa"/>
            <w:vAlign w:val="center"/>
          </w:tcPr>
          <w:p w14:paraId="5B9D9E60" w14:textId="77777777" w:rsidR="00721BBF" w:rsidRPr="004E6CA3" w:rsidRDefault="00721BBF" w:rsidP="00656D1B">
            <w:pPr>
              <w:pStyle w:val="Nagwek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6CA3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</w:tr>
      <w:tr w:rsidR="00721BBF" w:rsidRPr="004E6CA3" w14:paraId="2D5D724C" w14:textId="77777777" w:rsidTr="00721BBF">
        <w:trPr>
          <w:trHeight w:val="801"/>
        </w:trPr>
        <w:tc>
          <w:tcPr>
            <w:tcW w:w="983" w:type="dxa"/>
            <w:vAlign w:val="center"/>
          </w:tcPr>
          <w:p w14:paraId="56F189C4" w14:textId="77777777" w:rsidR="00721BBF" w:rsidRPr="004E6CA3" w:rsidRDefault="00721BBF" w:rsidP="00656D1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6CA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78" w:type="dxa"/>
          </w:tcPr>
          <w:p w14:paraId="0B3EF55B" w14:textId="77777777" w:rsidR="00721BBF" w:rsidRPr="004E6CA3" w:rsidRDefault="00721BBF" w:rsidP="00656D1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E6CA3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dzierżawą sprzętu do automatycznego wykonywania </w:t>
            </w:r>
            <w:proofErr w:type="spellStart"/>
            <w:r w:rsidRPr="004E6CA3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barwień</w:t>
            </w:r>
            <w:proofErr w:type="spellEnd"/>
            <w:r w:rsidRPr="004E6CA3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immunohistochemicznych i histochemicznych w histologicznych skrawkach parafinowych wraz z dostawą odczynników</w:t>
            </w:r>
          </w:p>
        </w:tc>
      </w:tr>
      <w:tr w:rsidR="00721BBF" w:rsidRPr="004E6CA3" w14:paraId="204984BA" w14:textId="77777777" w:rsidTr="00721BBF">
        <w:trPr>
          <w:trHeight w:val="467"/>
        </w:trPr>
        <w:tc>
          <w:tcPr>
            <w:tcW w:w="983" w:type="dxa"/>
            <w:vAlign w:val="center"/>
          </w:tcPr>
          <w:p w14:paraId="74F68BDF" w14:textId="77777777" w:rsidR="00721BBF" w:rsidRPr="004E6CA3" w:rsidRDefault="00721BBF" w:rsidP="00656D1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6CA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378" w:type="dxa"/>
          </w:tcPr>
          <w:p w14:paraId="3160E80B" w14:textId="77777777" w:rsidR="00721BBF" w:rsidRPr="004E6CA3" w:rsidRDefault="00721BBF" w:rsidP="00656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6CA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asortyment zużywalny do </w:t>
            </w:r>
            <w:proofErr w:type="spellStart"/>
            <w:r w:rsidRPr="004E6CA3">
              <w:rPr>
                <w:rFonts w:ascii="Arial" w:hAnsi="Arial" w:cs="Arial"/>
                <w:b/>
                <w:color w:val="000000"/>
                <w:sz w:val="20"/>
                <w:szCs w:val="20"/>
              </w:rPr>
              <w:t>barwień</w:t>
            </w:r>
            <w:proofErr w:type="spellEnd"/>
            <w:r w:rsidRPr="004E6CA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histologicznych</w:t>
            </w:r>
          </w:p>
        </w:tc>
      </w:tr>
      <w:tr w:rsidR="00721BBF" w:rsidRPr="004E6CA3" w14:paraId="42C227E8" w14:textId="77777777" w:rsidTr="00721BBF">
        <w:trPr>
          <w:trHeight w:val="351"/>
        </w:trPr>
        <w:tc>
          <w:tcPr>
            <w:tcW w:w="983" w:type="dxa"/>
            <w:vAlign w:val="center"/>
          </w:tcPr>
          <w:p w14:paraId="3F75A11F" w14:textId="77777777" w:rsidR="00721BBF" w:rsidRPr="004E6CA3" w:rsidRDefault="00721BBF" w:rsidP="00656D1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6CA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378" w:type="dxa"/>
          </w:tcPr>
          <w:p w14:paraId="1EB2FC07" w14:textId="77777777" w:rsidR="00721BBF" w:rsidRPr="004E6CA3" w:rsidRDefault="00721BBF" w:rsidP="00656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6CA3">
              <w:rPr>
                <w:rFonts w:ascii="Arial" w:hAnsi="Arial" w:cs="Arial"/>
                <w:b/>
                <w:color w:val="000000"/>
                <w:sz w:val="20"/>
                <w:szCs w:val="20"/>
              </w:rPr>
              <w:t>ksylen</w:t>
            </w:r>
          </w:p>
        </w:tc>
      </w:tr>
    </w:tbl>
    <w:p w14:paraId="2EE41983" w14:textId="77777777" w:rsidR="00721BBF" w:rsidRDefault="00721BBF" w:rsidP="00721BBF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50B220F4" w14:textId="53884C4D" w:rsidR="00721BBF" w:rsidRPr="004E6CA3" w:rsidRDefault="00721BBF" w:rsidP="00721BBF">
      <w:pPr>
        <w:spacing w:after="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E6CA3">
        <w:rPr>
          <w:rFonts w:ascii="Arial" w:hAnsi="Arial" w:cs="Arial"/>
          <w:b/>
          <w:color w:val="000000" w:themeColor="text1"/>
          <w:sz w:val="20"/>
          <w:szCs w:val="20"/>
        </w:rPr>
        <w:t xml:space="preserve">CPV – 38434000-6 Analizatory </w:t>
      </w:r>
    </w:p>
    <w:p w14:paraId="5CA71438" w14:textId="77777777" w:rsidR="00721BBF" w:rsidRPr="004E6CA3" w:rsidRDefault="00721BBF" w:rsidP="00721BBF">
      <w:pPr>
        <w:spacing w:after="0"/>
        <w:jc w:val="both"/>
        <w:rPr>
          <w:rFonts w:ascii="Arial" w:hAnsi="Arial" w:cs="Arial"/>
          <w:b/>
          <w:color w:val="000000" w:themeColor="text1"/>
          <w:sz w:val="20"/>
          <w:szCs w:val="20"/>
          <w:shd w:val="clear" w:color="auto" w:fill="E5E7EF"/>
        </w:rPr>
      </w:pPr>
      <w:r w:rsidRPr="004E6CA3">
        <w:rPr>
          <w:rFonts w:ascii="Arial" w:hAnsi="Arial" w:cs="Arial"/>
          <w:b/>
          <w:color w:val="000000" w:themeColor="text1"/>
          <w:sz w:val="20"/>
          <w:szCs w:val="20"/>
          <w:shd w:val="clear" w:color="auto" w:fill="E5E7EF"/>
        </w:rPr>
        <w:t>CPV 33696500-0 Odczynniki Laboratoryjne</w:t>
      </w:r>
    </w:p>
    <w:p w14:paraId="10BF918C" w14:textId="77777777" w:rsidR="00721BBF" w:rsidRPr="004E6CA3" w:rsidRDefault="00721BBF" w:rsidP="00721BBF">
      <w:pPr>
        <w:suppressAutoHyphens/>
        <w:spacing w:after="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E6CA3"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  <w:t>CVP -</w:t>
      </w:r>
      <w:r w:rsidRPr="004E6CA3">
        <w:rPr>
          <w:rFonts w:ascii="Arial" w:hAnsi="Arial" w:cs="Arial"/>
          <w:b/>
          <w:color w:val="000000" w:themeColor="text1"/>
          <w:sz w:val="20"/>
          <w:szCs w:val="20"/>
        </w:rPr>
        <w:t xml:space="preserve">38000000-5 - </w:t>
      </w:r>
      <w:hyperlink r:id="rId12" w:tooltip="przetargi na Sprzęt laboratoryjny, optyczny i precyzyjny (z wyjątkiem szklanego) - kod CPV 38000000-5" w:history="1">
        <w:r w:rsidRPr="004E6CA3">
          <w:rPr>
            <w:rFonts w:ascii="Arial" w:hAnsi="Arial" w:cs="Arial"/>
            <w:b/>
            <w:color w:val="000000" w:themeColor="text1"/>
            <w:sz w:val="20"/>
            <w:szCs w:val="20"/>
            <w:u w:val="single"/>
          </w:rPr>
          <w:t>Sprzęt laboratoryjny, optyczny i precyzyjny</w:t>
        </w:r>
      </w:hyperlink>
    </w:p>
    <w:p w14:paraId="203F5C3D" w14:textId="77777777" w:rsidR="00721BBF" w:rsidRPr="004E6CA3" w:rsidRDefault="00721BBF" w:rsidP="00721BBF">
      <w:pPr>
        <w:spacing w:after="0"/>
        <w:jc w:val="both"/>
        <w:rPr>
          <w:rFonts w:ascii="Arial" w:hAnsi="Arial" w:cs="Arial"/>
          <w:b/>
          <w:color w:val="000000" w:themeColor="text1"/>
          <w:sz w:val="20"/>
          <w:szCs w:val="20"/>
          <w:shd w:val="clear" w:color="auto" w:fill="E5E7EF"/>
        </w:rPr>
      </w:pPr>
      <w:r w:rsidRPr="004E6CA3">
        <w:rPr>
          <w:rFonts w:ascii="Arial" w:hAnsi="Arial" w:cs="Arial"/>
          <w:b/>
          <w:color w:val="000000" w:themeColor="text1"/>
          <w:sz w:val="20"/>
          <w:szCs w:val="20"/>
          <w:shd w:val="clear" w:color="auto" w:fill="F5F5F5"/>
        </w:rPr>
        <w:t>CVP 33190000-8 Różne urządzenia i produkty medyczne</w:t>
      </w:r>
    </w:p>
    <w:bookmarkEnd w:id="1"/>
    <w:p w14:paraId="472251F8" w14:textId="77777777" w:rsidR="004460AA" w:rsidRPr="00CB2496" w:rsidRDefault="004460AA" w:rsidP="00CB2496">
      <w:pPr>
        <w:spacing w:after="0"/>
        <w:jc w:val="both"/>
        <w:rPr>
          <w:rFonts w:ascii="Times New Roman" w:hAnsi="Times New Roman"/>
          <w:b/>
        </w:rPr>
      </w:pPr>
    </w:p>
    <w:p w14:paraId="449EA34A" w14:textId="757EC6D0" w:rsidR="00204984" w:rsidRPr="00204984" w:rsidRDefault="00204984" w:rsidP="001941F6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sz w:val="19"/>
          <w:szCs w:val="19"/>
          <w:lang w:eastAsia="pl-PL"/>
        </w:rPr>
      </w:pPr>
      <w:r>
        <w:rPr>
          <w:rFonts w:ascii="Arial" w:hAnsi="Arial" w:cs="Arial"/>
          <w:sz w:val="19"/>
          <w:szCs w:val="19"/>
          <w:lang w:eastAsia="pl-PL"/>
        </w:rPr>
        <w:t xml:space="preserve">3.2 </w:t>
      </w:r>
      <w:r w:rsidR="00907E6E" w:rsidRPr="00265AEB">
        <w:rPr>
          <w:rFonts w:ascii="Arial" w:hAnsi="Arial" w:cs="Arial"/>
          <w:sz w:val="19"/>
          <w:szCs w:val="19"/>
          <w:lang w:eastAsia="pl-PL"/>
        </w:rPr>
        <w:t xml:space="preserve">Szczegółowy opis przedmiotu zamówienia zawiera </w:t>
      </w:r>
      <w:r w:rsidR="00907E6E" w:rsidRPr="00265AEB">
        <w:rPr>
          <w:rFonts w:ascii="Arial" w:hAnsi="Arial" w:cs="Arial"/>
          <w:b/>
          <w:bCs/>
          <w:sz w:val="19"/>
          <w:szCs w:val="19"/>
          <w:lang w:eastAsia="pl-PL"/>
        </w:rPr>
        <w:t>załącznik nr 1</w:t>
      </w:r>
      <w:r w:rsidR="00E202BF">
        <w:rPr>
          <w:rFonts w:ascii="Arial" w:hAnsi="Arial" w:cs="Arial"/>
          <w:b/>
          <w:bCs/>
          <w:sz w:val="19"/>
          <w:szCs w:val="19"/>
          <w:lang w:eastAsia="pl-PL"/>
        </w:rPr>
        <w:t>A</w:t>
      </w:r>
      <w:r>
        <w:rPr>
          <w:rFonts w:ascii="Arial" w:hAnsi="Arial" w:cs="Arial"/>
          <w:b/>
          <w:bCs/>
          <w:sz w:val="19"/>
          <w:szCs w:val="19"/>
          <w:lang w:eastAsia="pl-PL"/>
        </w:rPr>
        <w:t xml:space="preserve">  -dla zakresu nr 1</w:t>
      </w:r>
      <w:r w:rsidR="00770649">
        <w:rPr>
          <w:rFonts w:ascii="Arial" w:hAnsi="Arial" w:cs="Arial"/>
          <w:b/>
          <w:bCs/>
          <w:sz w:val="19"/>
          <w:szCs w:val="19"/>
          <w:lang w:eastAsia="pl-PL"/>
        </w:rPr>
        <w:t>-3</w:t>
      </w:r>
      <w:r>
        <w:rPr>
          <w:rFonts w:ascii="Arial" w:hAnsi="Arial" w:cs="Arial"/>
          <w:b/>
          <w:bCs/>
          <w:sz w:val="19"/>
          <w:szCs w:val="19"/>
          <w:lang w:eastAsia="pl-PL"/>
        </w:rPr>
        <w:t xml:space="preserve"> </w:t>
      </w:r>
      <w:r w:rsidR="00E202BF">
        <w:rPr>
          <w:rFonts w:ascii="Arial" w:hAnsi="Arial" w:cs="Arial"/>
          <w:b/>
          <w:bCs/>
          <w:sz w:val="19"/>
          <w:szCs w:val="19"/>
          <w:lang w:eastAsia="pl-PL"/>
        </w:rPr>
        <w:t xml:space="preserve">i załącznik nr 1B -dla Zakresu nr 1 </w:t>
      </w:r>
      <w:r w:rsidR="00907E6E" w:rsidRPr="00265AEB">
        <w:rPr>
          <w:rFonts w:ascii="Arial" w:hAnsi="Arial" w:cs="Arial"/>
          <w:sz w:val="19"/>
          <w:szCs w:val="19"/>
          <w:lang w:eastAsia="pl-PL"/>
        </w:rPr>
        <w:t xml:space="preserve">do specyfikacji. Opis ten należy odczytywać wraz z ewentualnymi zmianami treści specyfikacji, będącymi np. wynikiem udzielonych odpowiedzi na zapytania wykonawców. Podane ilości są szacunkowym zapotrzebowaniem na okres </w:t>
      </w:r>
      <w:r w:rsidR="004F2E65" w:rsidRPr="00265AEB">
        <w:rPr>
          <w:rFonts w:ascii="Arial" w:hAnsi="Arial" w:cs="Arial"/>
          <w:sz w:val="19"/>
          <w:szCs w:val="19"/>
          <w:lang w:eastAsia="pl-PL"/>
        </w:rPr>
        <w:t>trwania umowy i</w:t>
      </w:r>
      <w:r w:rsidR="00907E6E" w:rsidRPr="00265AEB">
        <w:rPr>
          <w:rFonts w:ascii="Arial" w:hAnsi="Arial" w:cs="Arial"/>
          <w:sz w:val="19"/>
          <w:szCs w:val="19"/>
          <w:lang w:eastAsia="pl-PL"/>
        </w:rPr>
        <w:t xml:space="preserve"> służą do obliczenia ceny oferty (tj. ustalenia </w:t>
      </w:r>
      <w:r w:rsidR="00907E6E" w:rsidRPr="00265AEB">
        <w:rPr>
          <w:rFonts w:ascii="Arial" w:hAnsi="Arial" w:cs="Arial"/>
          <w:sz w:val="19"/>
          <w:szCs w:val="19"/>
          <w:lang w:eastAsia="pl-PL"/>
        </w:rPr>
        <w:lastRenderedPageBreak/>
        <w:t>maksymalnego wynagrodzenia wykonawcy). Zamawiający zastrzega sobie prawo rezygnacji z zakupu części asortymentu wynikającej z braku zapotrzebowania.</w:t>
      </w:r>
    </w:p>
    <w:p w14:paraId="25E87CB3" w14:textId="174FEC94" w:rsidR="00204984" w:rsidRDefault="00204984" w:rsidP="00204984">
      <w:pPr>
        <w:spacing w:after="0"/>
        <w:jc w:val="both"/>
        <w:rPr>
          <w:rFonts w:ascii="Arial" w:hAnsi="Arial" w:cs="Arial"/>
          <w:sz w:val="19"/>
          <w:szCs w:val="19"/>
        </w:rPr>
      </w:pPr>
      <w:r w:rsidRPr="00204984">
        <w:rPr>
          <w:rFonts w:ascii="Arial" w:hAnsi="Arial" w:cs="Arial"/>
          <w:bCs/>
          <w:sz w:val="19"/>
          <w:szCs w:val="19"/>
        </w:rPr>
        <w:t xml:space="preserve">3.3 </w:t>
      </w:r>
      <w:r w:rsidR="00E202BF" w:rsidRPr="00294472">
        <w:rPr>
          <w:rFonts w:ascii="Arial" w:hAnsi="Arial" w:cs="Arial"/>
          <w:bCs/>
          <w:sz w:val="19"/>
          <w:szCs w:val="19"/>
        </w:rPr>
        <w:t>Miejsce dostawy/odbioru i sposób/rodzaj transportu:</w:t>
      </w:r>
      <w:r w:rsidR="00E202BF">
        <w:rPr>
          <w:rFonts w:ascii="Arial" w:hAnsi="Arial" w:cs="Arial"/>
          <w:bCs/>
          <w:sz w:val="19"/>
          <w:szCs w:val="19"/>
        </w:rPr>
        <w:t xml:space="preserve"> </w:t>
      </w:r>
      <w:r w:rsidR="00E202BF" w:rsidRPr="00294472">
        <w:rPr>
          <w:rFonts w:ascii="Arial" w:eastAsia="Arial" w:hAnsi="Arial" w:cs="Arial"/>
          <w:bCs/>
          <w:sz w:val="19"/>
          <w:szCs w:val="19"/>
          <w:u w:val="single"/>
        </w:rPr>
        <w:t xml:space="preserve">Zakres nr </w:t>
      </w:r>
      <w:r w:rsidR="00E202BF">
        <w:rPr>
          <w:rFonts w:ascii="Arial" w:eastAsia="Arial" w:hAnsi="Arial" w:cs="Arial"/>
          <w:bCs/>
          <w:sz w:val="19"/>
          <w:szCs w:val="19"/>
          <w:u w:val="single"/>
        </w:rPr>
        <w:t>1</w:t>
      </w:r>
      <w:r w:rsidR="00E202BF" w:rsidRPr="00294472">
        <w:rPr>
          <w:rFonts w:ascii="Arial" w:eastAsia="Arial" w:hAnsi="Arial" w:cs="Arial"/>
          <w:bCs/>
          <w:sz w:val="19"/>
          <w:szCs w:val="19"/>
          <w:u w:val="single"/>
        </w:rPr>
        <w:t xml:space="preserve"> -</w:t>
      </w:r>
      <w:r w:rsidR="00E202BF">
        <w:rPr>
          <w:rFonts w:ascii="Arial" w:eastAsia="Arial" w:hAnsi="Arial" w:cs="Arial"/>
          <w:bCs/>
          <w:sz w:val="19"/>
          <w:szCs w:val="19"/>
          <w:u w:val="single"/>
        </w:rPr>
        <w:t>3</w:t>
      </w:r>
      <w:r w:rsidR="00E202BF" w:rsidRPr="00294472">
        <w:rPr>
          <w:rFonts w:ascii="Arial" w:eastAsia="Arial" w:hAnsi="Arial" w:cs="Arial"/>
          <w:bCs/>
          <w:sz w:val="19"/>
          <w:szCs w:val="19"/>
          <w:u w:val="single"/>
        </w:rPr>
        <w:t xml:space="preserve"> Miejscem dostawy jest Magazyn Ogólny Szpitala Wojewódzkiego </w:t>
      </w:r>
      <w:proofErr w:type="spellStart"/>
      <w:r w:rsidR="00E202BF" w:rsidRPr="00294472">
        <w:rPr>
          <w:rFonts w:ascii="Arial" w:eastAsia="Arial" w:hAnsi="Arial" w:cs="Arial"/>
          <w:bCs/>
          <w:sz w:val="19"/>
          <w:szCs w:val="19"/>
          <w:u w:val="single"/>
        </w:rPr>
        <w:t>im.Św.Łukasza</w:t>
      </w:r>
      <w:proofErr w:type="spellEnd"/>
      <w:r w:rsidR="00E202BF" w:rsidRPr="00294472">
        <w:rPr>
          <w:rFonts w:ascii="Arial" w:eastAsia="Arial" w:hAnsi="Arial" w:cs="Arial"/>
          <w:bCs/>
          <w:sz w:val="19"/>
          <w:szCs w:val="19"/>
          <w:u w:val="single"/>
        </w:rPr>
        <w:t xml:space="preserve"> SP ZOZ w Tarnowie, znajdujący się, przy ul. Lwowskiej 178A. Wykonawca dostarczy zamówiony asortyment  do Zamawiającego na własny koszt i własne ryzyko. Wykonawca dokona również rozładunku zamówionego towaru do magazynu ogólnego.</w:t>
      </w:r>
    </w:p>
    <w:p w14:paraId="44E6D3CF" w14:textId="7C5C9C16" w:rsidR="003837FD" w:rsidRPr="00770649" w:rsidRDefault="00204984" w:rsidP="00770649">
      <w:pPr>
        <w:spacing w:after="0"/>
        <w:jc w:val="both"/>
        <w:rPr>
          <w:rStyle w:val="Uwydatnienie"/>
          <w:rFonts w:ascii="Arial" w:hAnsi="Arial" w:cs="Arial"/>
          <w:i w:val="0"/>
          <w:iCs w:val="0"/>
          <w:color w:val="000000"/>
          <w:spacing w:val="-1"/>
          <w:sz w:val="19"/>
          <w:szCs w:val="19"/>
        </w:rPr>
      </w:pPr>
      <w:r w:rsidRPr="00294472">
        <w:rPr>
          <w:rFonts w:ascii="Arial" w:hAnsi="Arial" w:cs="Arial"/>
          <w:bCs/>
          <w:sz w:val="19"/>
          <w:szCs w:val="19"/>
        </w:rPr>
        <w:t>3.4. </w:t>
      </w:r>
      <w:r w:rsidRPr="00294472">
        <w:rPr>
          <w:rFonts w:ascii="Arial" w:hAnsi="Arial" w:cs="Arial"/>
          <w:color w:val="000000"/>
          <w:spacing w:val="-1"/>
          <w:sz w:val="19"/>
          <w:szCs w:val="19"/>
        </w:rPr>
        <w:t xml:space="preserve">Oferowane 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odczynniki </w:t>
      </w:r>
      <w:r w:rsidRPr="00294472">
        <w:rPr>
          <w:rFonts w:ascii="Arial" w:hAnsi="Arial" w:cs="Arial"/>
          <w:color w:val="000000"/>
          <w:spacing w:val="-1"/>
          <w:sz w:val="19"/>
          <w:szCs w:val="19"/>
        </w:rPr>
        <w:t xml:space="preserve">muszą być wyrobami medycznymi dopuszczonymi do obrotu i używania zgodnie z ustawą z dnia </w:t>
      </w:r>
      <w:r>
        <w:rPr>
          <w:rFonts w:ascii="Arial" w:hAnsi="Arial" w:cs="Arial"/>
          <w:color w:val="000000"/>
          <w:spacing w:val="-1"/>
          <w:sz w:val="19"/>
          <w:szCs w:val="19"/>
        </w:rPr>
        <w:t xml:space="preserve">07 kwietnia </w:t>
      </w:r>
      <w:r w:rsidRPr="00294472">
        <w:rPr>
          <w:rFonts w:ascii="Arial" w:hAnsi="Arial" w:cs="Arial"/>
          <w:color w:val="000000"/>
          <w:spacing w:val="-1"/>
          <w:sz w:val="19"/>
          <w:szCs w:val="19"/>
        </w:rPr>
        <w:t xml:space="preserve"> 20</w:t>
      </w:r>
      <w:r>
        <w:rPr>
          <w:rFonts w:ascii="Arial" w:hAnsi="Arial" w:cs="Arial"/>
          <w:color w:val="000000"/>
          <w:spacing w:val="-1"/>
          <w:sz w:val="19"/>
          <w:szCs w:val="19"/>
        </w:rPr>
        <w:t>22</w:t>
      </w:r>
      <w:r w:rsidRPr="00294472">
        <w:rPr>
          <w:rFonts w:ascii="Arial" w:hAnsi="Arial" w:cs="Arial"/>
          <w:color w:val="000000"/>
          <w:spacing w:val="-1"/>
          <w:sz w:val="19"/>
          <w:szCs w:val="19"/>
        </w:rPr>
        <w:t>r.o o wyrobach medycznych (</w:t>
      </w:r>
      <w:r w:rsidRPr="00A411D2">
        <w:rPr>
          <w:rFonts w:ascii="Arial" w:hAnsi="Arial" w:cs="Arial"/>
          <w:sz w:val="19"/>
          <w:szCs w:val="19"/>
          <w:lang w:eastAsia="ar-SA"/>
        </w:rPr>
        <w:t>Dz. U. z 202</w:t>
      </w:r>
      <w:r w:rsidR="003837FD">
        <w:rPr>
          <w:rFonts w:ascii="Arial" w:hAnsi="Arial" w:cs="Arial"/>
          <w:sz w:val="19"/>
          <w:szCs w:val="19"/>
          <w:lang w:eastAsia="ar-SA"/>
        </w:rPr>
        <w:t>4</w:t>
      </w:r>
      <w:r w:rsidRPr="00A411D2">
        <w:rPr>
          <w:rFonts w:ascii="Arial" w:hAnsi="Arial" w:cs="Arial"/>
          <w:sz w:val="19"/>
          <w:szCs w:val="19"/>
          <w:lang w:eastAsia="ar-SA"/>
        </w:rPr>
        <w:t>r .poz.</w:t>
      </w:r>
      <w:r w:rsidR="003837FD">
        <w:rPr>
          <w:rFonts w:ascii="Arial" w:hAnsi="Arial" w:cs="Arial"/>
          <w:sz w:val="19"/>
          <w:szCs w:val="19"/>
          <w:lang w:eastAsia="ar-SA"/>
        </w:rPr>
        <w:t>1620</w:t>
      </w:r>
      <w:r w:rsidR="00E8591F">
        <w:rPr>
          <w:rFonts w:ascii="Arial" w:hAnsi="Arial" w:cs="Arial"/>
          <w:sz w:val="19"/>
          <w:szCs w:val="19"/>
          <w:lang w:eastAsia="ar-SA"/>
        </w:rPr>
        <w:t xml:space="preserve"> </w:t>
      </w:r>
      <w:r w:rsidR="00E8591F" w:rsidRPr="00AC51CE">
        <w:rPr>
          <w:rFonts w:ascii="Arial" w:hAnsi="Arial" w:cs="Arial"/>
          <w:color w:val="000000"/>
          <w:spacing w:val="-1"/>
          <w:sz w:val="18"/>
          <w:szCs w:val="18"/>
        </w:rPr>
        <w:t xml:space="preserve">ze </w:t>
      </w:r>
      <w:proofErr w:type="spellStart"/>
      <w:r w:rsidR="00E8591F" w:rsidRPr="00AC51CE">
        <w:rPr>
          <w:rFonts w:ascii="Arial" w:hAnsi="Arial" w:cs="Arial"/>
          <w:color w:val="000000"/>
          <w:spacing w:val="-1"/>
          <w:sz w:val="18"/>
          <w:szCs w:val="18"/>
        </w:rPr>
        <w:t>zm</w:t>
      </w:r>
      <w:proofErr w:type="spellEnd"/>
      <w:r w:rsidRPr="00A411D2">
        <w:rPr>
          <w:rFonts w:ascii="Arial" w:hAnsi="Arial" w:cs="Arial"/>
          <w:sz w:val="19"/>
          <w:szCs w:val="19"/>
          <w:lang w:eastAsia="ar-SA"/>
        </w:rPr>
        <w:t xml:space="preserve"> ) </w:t>
      </w:r>
      <w:r>
        <w:rPr>
          <w:rFonts w:ascii="Arial" w:hAnsi="Arial" w:cs="Arial"/>
          <w:color w:val="000000"/>
          <w:spacing w:val="-1"/>
          <w:sz w:val="19"/>
          <w:szCs w:val="19"/>
        </w:rPr>
        <w:t>Zamawiający dopuszcza również wyroby nie sklasyfikowane jako wyroby medyczne nie podlegające Ustawie o wyrobach medycznych  i  nie podlegające obowiązkowi posiadania dopuszczenia do obrotu np.: odczynniki dodatkowe, materiały zużywalne.</w:t>
      </w:r>
    </w:p>
    <w:p w14:paraId="067771D1" w14:textId="77777777" w:rsidR="00204984" w:rsidRPr="00294472" w:rsidRDefault="00204984" w:rsidP="00204984">
      <w:pPr>
        <w:tabs>
          <w:tab w:val="left" w:pos="952"/>
        </w:tabs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294472">
        <w:rPr>
          <w:rFonts w:ascii="Arial" w:hAnsi="Arial" w:cs="Arial"/>
          <w:bCs/>
          <w:sz w:val="19"/>
          <w:szCs w:val="19"/>
        </w:rPr>
        <w:t>3.5. </w:t>
      </w:r>
      <w:r w:rsidRPr="00294472">
        <w:rPr>
          <w:rFonts w:ascii="Arial" w:hAnsi="Arial" w:cs="Arial"/>
          <w:sz w:val="19"/>
          <w:szCs w:val="19"/>
        </w:rPr>
        <w:t>Wymagania dotyczące oferowanych wyrobów:</w:t>
      </w:r>
      <w:r w:rsidRPr="00294472">
        <w:rPr>
          <w:rFonts w:ascii="Arial" w:hAnsi="Arial" w:cs="Arial"/>
          <w:bCs/>
          <w:sz w:val="19"/>
          <w:szCs w:val="19"/>
        </w:rPr>
        <w:t xml:space="preserve"> </w:t>
      </w:r>
      <w:r w:rsidRPr="00294472">
        <w:rPr>
          <w:rFonts w:ascii="Arial" w:hAnsi="Arial" w:cs="Arial"/>
          <w:sz w:val="19"/>
          <w:szCs w:val="19"/>
        </w:rPr>
        <w:t>Winny być one opakowane w oryginalne opakowanie;</w:t>
      </w:r>
    </w:p>
    <w:p w14:paraId="2F561E77" w14:textId="77777777" w:rsidR="00204984" w:rsidRPr="00294472" w:rsidRDefault="00204984" w:rsidP="00204984">
      <w:pPr>
        <w:tabs>
          <w:tab w:val="left" w:pos="952"/>
        </w:tabs>
        <w:spacing w:after="0"/>
        <w:jc w:val="both"/>
        <w:rPr>
          <w:rFonts w:ascii="Arial" w:hAnsi="Arial" w:cs="Arial"/>
          <w:b/>
          <w:bCs/>
          <w:iCs/>
          <w:color w:val="FF0000"/>
          <w:sz w:val="19"/>
          <w:szCs w:val="19"/>
        </w:rPr>
      </w:pPr>
      <w:r w:rsidRPr="00294472">
        <w:rPr>
          <w:rFonts w:ascii="Arial" w:hAnsi="Arial" w:cs="Arial"/>
          <w:bCs/>
          <w:iCs/>
          <w:sz w:val="19"/>
          <w:szCs w:val="19"/>
        </w:rPr>
        <w:t xml:space="preserve">3.6. Wymagany termin płatności  - przelew </w:t>
      </w:r>
      <w:r w:rsidRPr="00294472">
        <w:rPr>
          <w:rFonts w:ascii="Arial" w:hAnsi="Arial" w:cs="Arial"/>
          <w:b/>
          <w:bCs/>
          <w:iCs/>
          <w:color w:val="0070C0"/>
          <w:sz w:val="19"/>
          <w:szCs w:val="19"/>
        </w:rPr>
        <w:t>30 dni.</w:t>
      </w:r>
      <w:r w:rsidRPr="00294472">
        <w:rPr>
          <w:rFonts w:ascii="Arial" w:hAnsi="Arial" w:cs="Arial"/>
          <w:b/>
          <w:bCs/>
          <w:iCs/>
          <w:color w:val="FF0000"/>
          <w:sz w:val="19"/>
          <w:szCs w:val="19"/>
        </w:rPr>
        <w:t xml:space="preserve"> </w:t>
      </w:r>
    </w:p>
    <w:p w14:paraId="15DB9645" w14:textId="62DAD89F" w:rsidR="00204984" w:rsidRPr="00AD04A6" w:rsidRDefault="00204984" w:rsidP="00AD04A6">
      <w:pPr>
        <w:spacing w:after="0" w:line="240" w:lineRule="auto"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 w:rsidRPr="00AD04A6">
        <w:rPr>
          <w:rFonts w:ascii="Arial" w:hAnsi="Arial" w:cs="Arial"/>
          <w:bCs/>
          <w:sz w:val="19"/>
          <w:szCs w:val="19"/>
        </w:rPr>
        <w:t>3.7. </w:t>
      </w:r>
      <w:r w:rsidRPr="00AD04A6">
        <w:rPr>
          <w:rFonts w:ascii="Arial" w:hAnsi="Arial" w:cs="Arial"/>
          <w:sz w:val="19"/>
          <w:szCs w:val="19"/>
        </w:rPr>
        <w:t xml:space="preserve"> </w:t>
      </w:r>
      <w:r w:rsidR="00AA1926" w:rsidRPr="00AD04A6">
        <w:rPr>
          <w:rFonts w:ascii="Arial" w:hAnsi="Arial" w:cs="Arial"/>
          <w:sz w:val="19"/>
          <w:szCs w:val="19"/>
        </w:rPr>
        <w:t>Zamawiający</w:t>
      </w:r>
      <w:r w:rsidR="00AD04A6">
        <w:rPr>
          <w:rFonts w:ascii="Arial" w:hAnsi="Arial" w:cs="Arial"/>
          <w:sz w:val="19"/>
          <w:szCs w:val="19"/>
        </w:rPr>
        <w:t xml:space="preserve"> </w:t>
      </w:r>
      <w:r w:rsidR="00AD04A6" w:rsidRPr="00AD04A6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dopuszcza składanie ofert częściowych. Ofertę można złożyć w odniesieniu do   wszystkich zakresów. </w:t>
      </w:r>
      <w:r w:rsidR="00AD04A6" w:rsidRPr="00AD04A6">
        <w:rPr>
          <w:rFonts w:ascii="Arial" w:eastAsia="Times New Roman" w:hAnsi="Arial" w:cs="Arial"/>
          <w:sz w:val="19"/>
          <w:szCs w:val="19"/>
          <w:lang w:eastAsia="ar-SA"/>
        </w:rPr>
        <w:t>Pod pojęciem oferty częściowej rozumie się pojedyncze zakresy (</w:t>
      </w:r>
      <w:r w:rsidR="00AD04A6" w:rsidRPr="00AD04A6">
        <w:rPr>
          <w:rFonts w:ascii="Arial" w:eastAsia="Times New Roman" w:hAnsi="Arial" w:cs="Arial"/>
          <w:b/>
          <w:sz w:val="19"/>
          <w:szCs w:val="19"/>
          <w:lang w:eastAsia="ar-SA"/>
        </w:rPr>
        <w:t xml:space="preserve">1- </w:t>
      </w:r>
      <w:r w:rsidR="00AD04A6">
        <w:rPr>
          <w:rFonts w:ascii="Arial" w:eastAsia="Times New Roman" w:hAnsi="Arial" w:cs="Arial"/>
          <w:b/>
          <w:sz w:val="19"/>
          <w:szCs w:val="19"/>
          <w:lang w:eastAsia="ar-SA"/>
        </w:rPr>
        <w:t>3</w:t>
      </w:r>
      <w:r w:rsidR="00AD04A6" w:rsidRPr="00AD04A6">
        <w:rPr>
          <w:rFonts w:ascii="Arial" w:eastAsia="Times New Roman" w:hAnsi="Arial" w:cs="Arial"/>
          <w:b/>
          <w:sz w:val="19"/>
          <w:szCs w:val="19"/>
          <w:lang w:eastAsia="ar-SA"/>
        </w:rPr>
        <w:t xml:space="preserve">). </w:t>
      </w:r>
    </w:p>
    <w:p w14:paraId="2420A325" w14:textId="77777777" w:rsidR="00204984" w:rsidRPr="00294472" w:rsidRDefault="00204984" w:rsidP="00204984">
      <w:pPr>
        <w:tabs>
          <w:tab w:val="left" w:pos="952"/>
        </w:tabs>
        <w:spacing w:after="0"/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294472">
        <w:rPr>
          <w:rFonts w:ascii="Arial" w:hAnsi="Arial" w:cs="Arial"/>
          <w:bCs/>
          <w:sz w:val="19"/>
          <w:szCs w:val="19"/>
        </w:rPr>
        <w:t>3.8. Zamawiający nie dopuszcza składania ofert wariantowych.</w:t>
      </w:r>
    </w:p>
    <w:p w14:paraId="131F8043" w14:textId="77777777" w:rsidR="00204984" w:rsidRPr="00294472" w:rsidRDefault="00204984" w:rsidP="00204984">
      <w:pPr>
        <w:tabs>
          <w:tab w:val="left" w:pos="952"/>
        </w:tabs>
        <w:spacing w:after="0"/>
        <w:ind w:left="426" w:hanging="426"/>
        <w:jc w:val="both"/>
        <w:rPr>
          <w:rFonts w:ascii="Arial" w:hAnsi="Arial" w:cs="Arial"/>
          <w:sz w:val="19"/>
          <w:szCs w:val="19"/>
          <w:lang w:eastAsia="pl-PL"/>
        </w:rPr>
      </w:pPr>
      <w:r w:rsidRPr="00294472">
        <w:rPr>
          <w:rFonts w:ascii="Arial" w:hAnsi="Arial" w:cs="Arial"/>
          <w:bCs/>
          <w:sz w:val="19"/>
          <w:szCs w:val="19"/>
        </w:rPr>
        <w:t>3.9. </w:t>
      </w:r>
      <w:r w:rsidRPr="00294472">
        <w:rPr>
          <w:rFonts w:ascii="Arial" w:hAnsi="Arial" w:cs="Arial"/>
          <w:sz w:val="19"/>
          <w:szCs w:val="19"/>
          <w:lang w:eastAsia="pl-PL"/>
        </w:rPr>
        <w:t xml:space="preserve">Zamawiający nie przewiduje udzielenia zamówień, o których mowa w art. </w:t>
      </w:r>
      <w:r w:rsidRPr="00294472">
        <w:rPr>
          <w:rFonts w:ascii="Arial" w:hAnsi="Arial" w:cs="Arial"/>
          <w:color w:val="FF0000"/>
          <w:sz w:val="19"/>
          <w:szCs w:val="19"/>
          <w:lang w:eastAsia="pl-PL"/>
        </w:rPr>
        <w:t xml:space="preserve">214 ust. 1 pkt 7 </w:t>
      </w:r>
      <w:r w:rsidRPr="00294472">
        <w:rPr>
          <w:rFonts w:ascii="Arial" w:hAnsi="Arial" w:cs="Arial"/>
          <w:sz w:val="19"/>
          <w:szCs w:val="19"/>
          <w:lang w:eastAsia="pl-PL"/>
        </w:rPr>
        <w:t>ustawy (zamówienie dodatkowe).</w:t>
      </w:r>
    </w:p>
    <w:p w14:paraId="3A883832" w14:textId="77777777" w:rsidR="00204984" w:rsidRPr="00294472" w:rsidRDefault="00204984" w:rsidP="00204984">
      <w:pPr>
        <w:tabs>
          <w:tab w:val="left" w:pos="952"/>
        </w:tabs>
        <w:spacing w:after="0"/>
        <w:ind w:left="426" w:hanging="426"/>
        <w:jc w:val="both"/>
        <w:rPr>
          <w:rFonts w:ascii="Arial" w:hAnsi="Arial" w:cs="Arial"/>
          <w:sz w:val="19"/>
          <w:szCs w:val="19"/>
          <w:lang w:eastAsia="pl-PL"/>
        </w:rPr>
      </w:pPr>
      <w:r w:rsidRPr="00294472">
        <w:rPr>
          <w:rFonts w:ascii="Arial" w:hAnsi="Arial" w:cs="Arial"/>
          <w:sz w:val="19"/>
          <w:szCs w:val="19"/>
          <w:lang w:eastAsia="pl-PL"/>
        </w:rPr>
        <w:t>3.10.  Zamawiający nie przewiduje zawarcia umowy ramowej.</w:t>
      </w:r>
    </w:p>
    <w:p w14:paraId="16E0B64D" w14:textId="77777777" w:rsidR="00204984" w:rsidRPr="00294472" w:rsidRDefault="00204984" w:rsidP="00204984">
      <w:pPr>
        <w:tabs>
          <w:tab w:val="left" w:pos="952"/>
        </w:tabs>
        <w:spacing w:after="0"/>
        <w:ind w:left="426" w:hanging="426"/>
        <w:jc w:val="both"/>
        <w:rPr>
          <w:rFonts w:ascii="Arial" w:hAnsi="Arial" w:cs="Arial"/>
          <w:sz w:val="19"/>
          <w:szCs w:val="19"/>
          <w:lang w:eastAsia="pl-PL"/>
        </w:rPr>
      </w:pPr>
      <w:r w:rsidRPr="00294472">
        <w:rPr>
          <w:rFonts w:ascii="Arial" w:hAnsi="Arial" w:cs="Arial"/>
          <w:sz w:val="19"/>
          <w:szCs w:val="19"/>
          <w:lang w:eastAsia="pl-PL"/>
        </w:rPr>
        <w:t>3.11. Zamawiający nie przewiduje rozliczenia w walutach obcych.</w:t>
      </w:r>
    </w:p>
    <w:p w14:paraId="45BE5D2C" w14:textId="77777777" w:rsidR="00204984" w:rsidRPr="004460AA" w:rsidRDefault="00204984" w:rsidP="00204984">
      <w:pPr>
        <w:tabs>
          <w:tab w:val="left" w:pos="952"/>
        </w:tabs>
        <w:spacing w:after="0"/>
        <w:ind w:left="426" w:hanging="426"/>
        <w:jc w:val="both"/>
        <w:rPr>
          <w:rFonts w:ascii="Arial" w:hAnsi="Arial" w:cs="Arial"/>
          <w:sz w:val="20"/>
          <w:szCs w:val="20"/>
          <w:lang w:eastAsia="pl-PL"/>
        </w:rPr>
      </w:pPr>
      <w:r w:rsidRPr="00294472">
        <w:rPr>
          <w:rFonts w:ascii="Arial" w:hAnsi="Arial" w:cs="Arial"/>
          <w:sz w:val="19"/>
          <w:szCs w:val="19"/>
          <w:lang w:eastAsia="pl-PL"/>
        </w:rPr>
        <w:t xml:space="preserve">3.12. </w:t>
      </w:r>
      <w:r w:rsidRPr="004460AA">
        <w:rPr>
          <w:rFonts w:ascii="Arial" w:hAnsi="Arial" w:cs="Arial"/>
          <w:sz w:val="20"/>
          <w:szCs w:val="20"/>
          <w:lang w:eastAsia="pl-PL"/>
        </w:rPr>
        <w:t>Zamawiający nie przewiduje przeprowadzenia aukcji elektronicznej.</w:t>
      </w:r>
    </w:p>
    <w:p w14:paraId="3309397A" w14:textId="77777777" w:rsidR="00204984" w:rsidRPr="004460AA" w:rsidRDefault="00204984" w:rsidP="00204984">
      <w:pPr>
        <w:tabs>
          <w:tab w:val="left" w:pos="952"/>
        </w:tabs>
        <w:spacing w:after="0"/>
        <w:ind w:left="426" w:hanging="426"/>
        <w:jc w:val="both"/>
        <w:rPr>
          <w:rFonts w:ascii="Arial" w:hAnsi="Arial" w:cs="Arial"/>
          <w:sz w:val="20"/>
          <w:szCs w:val="20"/>
          <w:lang w:eastAsia="pl-PL"/>
        </w:rPr>
      </w:pPr>
      <w:r w:rsidRPr="004460AA">
        <w:rPr>
          <w:rFonts w:ascii="Arial" w:hAnsi="Arial" w:cs="Arial"/>
          <w:sz w:val="20"/>
          <w:szCs w:val="20"/>
          <w:lang w:eastAsia="pl-PL"/>
        </w:rPr>
        <w:t>3.13. Zamawiający nie przewiduje zwrotu kosztów udziału w postępowaniu.</w:t>
      </w:r>
    </w:p>
    <w:p w14:paraId="46E8AD78" w14:textId="4B3E1713" w:rsidR="00E8591F" w:rsidRPr="003803F2" w:rsidRDefault="00E8591F" w:rsidP="004504C0">
      <w:pPr>
        <w:pStyle w:val="Akapitzlist"/>
        <w:numPr>
          <w:ilvl w:val="1"/>
          <w:numId w:val="30"/>
        </w:numPr>
        <w:spacing w:after="0"/>
        <w:ind w:left="374" w:hanging="374"/>
        <w:jc w:val="both"/>
        <w:rPr>
          <w:rFonts w:ascii="Arial" w:eastAsia="Times New Roman" w:hAnsi="Arial" w:cs="Arial"/>
          <w:sz w:val="19"/>
          <w:szCs w:val="19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3803F2">
        <w:rPr>
          <w:rFonts w:ascii="Arial" w:eastAsia="Times New Roman" w:hAnsi="Arial" w:cs="Arial"/>
          <w:sz w:val="19"/>
          <w:szCs w:val="19"/>
        </w:rPr>
        <w:t>W przypadku wystąpienia w opisie przedmiotu zamówienia lub dokumentacji technicznej odniesień do norm, ocen technicznych, specyfikacji technicznych i systemów referencji technicznych, o których mowa w art. 101 ust. 1 pkt. 2 oraz ust. 3 ustawy PZP, Zamawiający dopuszcza rozwiązania równoważne. Produkt równoważny winien mieć nie gorsze właściwości techniczne. W sytuacji, gdyby w załącznikach stanowiących szczegółowy opis przedmiotu zamówienia zawarto odniesienie do norm, europejskich ocen technicznych, aprobat, specyfikacji technicznych i systemów referencji technicznych, a takim odniesieniom nie towarzyszyło wyrażenie „lub równoważne”, należy przyjąć, że każdej: normie, europejskiej ocenie technicznej, aprobacie, specyfikacji technicznej, systemowi referencji technicznych występujących w opisie przedmiotu zamówienia towarzyszą wyrazy „lub równoważne”.</w:t>
      </w:r>
    </w:p>
    <w:p w14:paraId="4E853D54" w14:textId="1770DACA" w:rsidR="004460AA" w:rsidRPr="00E8591F" w:rsidRDefault="00E8591F" w:rsidP="004504C0">
      <w:pPr>
        <w:pStyle w:val="Akapitzlist"/>
        <w:numPr>
          <w:ilvl w:val="1"/>
          <w:numId w:val="30"/>
        </w:numPr>
        <w:spacing w:after="0"/>
        <w:ind w:left="374" w:hanging="374"/>
        <w:jc w:val="both"/>
        <w:rPr>
          <w:rFonts w:ascii="Arial" w:eastAsia="Times New Roman" w:hAnsi="Arial" w:cs="Arial"/>
          <w:sz w:val="19"/>
          <w:szCs w:val="19"/>
        </w:rPr>
      </w:pPr>
      <w:r>
        <w:rPr>
          <w:rFonts w:ascii="Arial" w:hAnsi="Arial" w:cs="Arial"/>
          <w:bCs/>
          <w:color w:val="000000"/>
          <w:sz w:val="19"/>
          <w:szCs w:val="19"/>
        </w:rPr>
        <w:t xml:space="preserve"> </w:t>
      </w:r>
      <w:r w:rsidRPr="003803F2">
        <w:rPr>
          <w:rFonts w:ascii="Arial" w:hAnsi="Arial" w:cs="Arial"/>
          <w:bCs/>
          <w:color w:val="000000"/>
          <w:sz w:val="19"/>
          <w:szCs w:val="19"/>
        </w:rPr>
        <w:t>Wykonawca wykona przedmiot zamówienia zgodnie z postanowieniami ustawy o zapewnieniu dostępności osobom ze szczególnymi potrzebami z dnia 19 lipca 2019 r. (Dz. U. z 2020 r. poz. 1062 ze zm.) z uwzględnieniem minimalnych wymagań służących zapewnieniu dostępności osobom ze szczególnymi potrzebami, o których to wymaganiach mowa w art. 6 ustawy.</w:t>
      </w:r>
    </w:p>
    <w:p w14:paraId="1F6C3560" w14:textId="77777777" w:rsidR="004574BA" w:rsidRPr="004E6CA3" w:rsidRDefault="004574BA" w:rsidP="004E6CA3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</w:p>
    <w:p w14:paraId="75883DEE" w14:textId="50A4FB6F" w:rsidR="00E20C14" w:rsidRPr="00AA1926" w:rsidRDefault="00E20C14" w:rsidP="00086E0A">
      <w:pPr>
        <w:pStyle w:val="Akapitzlist"/>
        <w:numPr>
          <w:ilvl w:val="1"/>
          <w:numId w:val="30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 w:rsidRPr="00AA1926">
        <w:rPr>
          <w:rFonts w:ascii="Arial" w:eastAsia="Times New Roman" w:hAnsi="Arial" w:cs="Arial"/>
          <w:b/>
          <w:sz w:val="18"/>
          <w:szCs w:val="18"/>
        </w:rPr>
        <w:t xml:space="preserve">Rozdział – Ochrona danych osobowych </w:t>
      </w:r>
    </w:p>
    <w:p w14:paraId="06BCBAF1" w14:textId="77777777" w:rsidR="00E20C14" w:rsidRDefault="00E20C14" w:rsidP="004504C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Zamawiający informuje, że administratorem danych osobowych wykonawcy jest Szpital Wojewódzki im. św. Łukasza w Tarnowie, ul. Lwowska 178 a, 33-100 Tarnów, tel. 14 63 15 000, fax. 14 621 25 81, e mail; </w:t>
      </w:r>
      <w:hyperlink r:id="rId13" w:history="1">
        <w:r>
          <w:rPr>
            <w:rStyle w:val="Hipercze"/>
            <w:rFonts w:ascii="Arial" w:eastAsia="Times New Roman" w:hAnsi="Arial" w:cs="Arial"/>
            <w:sz w:val="18"/>
            <w:szCs w:val="18"/>
          </w:rPr>
          <w:t>hospital@lukasz.med.pl</w:t>
        </w:r>
      </w:hyperlink>
    </w:p>
    <w:p w14:paraId="115C5D2F" w14:textId="77777777" w:rsidR="00E20C14" w:rsidRPr="00752E3F" w:rsidRDefault="00E20C14" w:rsidP="004504C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rStyle w:val="Hipercze"/>
          <w:rFonts w:ascii="Arial" w:eastAsia="Times New Roman" w:hAnsi="Arial" w:cs="Arial"/>
          <w:i/>
          <w:color w:val="auto"/>
          <w:sz w:val="18"/>
          <w:szCs w:val="18"/>
          <w:u w:val="none"/>
        </w:rPr>
      </w:pPr>
      <w:r>
        <w:rPr>
          <w:rFonts w:ascii="Arial" w:eastAsia="Times New Roman" w:hAnsi="Arial" w:cs="Arial"/>
          <w:sz w:val="18"/>
          <w:szCs w:val="18"/>
        </w:rPr>
        <w:t xml:space="preserve">W sprawach związanych z przetwarzaniem danych osobowych można kontaktować się z inspektorem ochrony danych osobowych powołanym przez Szpital za pośrednictwem adresu mailowego: </w:t>
      </w:r>
      <w:hyperlink r:id="rId14" w:history="1">
        <w:r>
          <w:rPr>
            <w:rStyle w:val="Hipercze"/>
            <w:rFonts w:ascii="Arial" w:eastAsia="Times New Roman" w:hAnsi="Arial" w:cs="Arial"/>
            <w:sz w:val="18"/>
            <w:szCs w:val="18"/>
          </w:rPr>
          <w:t>iod@lukasz.med.pl</w:t>
        </w:r>
      </w:hyperlink>
    </w:p>
    <w:p w14:paraId="1F6F9F4E" w14:textId="1D0D172F" w:rsidR="00752E3F" w:rsidRPr="00AB669A" w:rsidRDefault="00752E3F" w:rsidP="004504C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sz w:val="18"/>
          <w:szCs w:val="18"/>
        </w:rPr>
      </w:pPr>
      <w:r w:rsidRPr="00AB669A">
        <w:rPr>
          <w:rStyle w:val="Hipercze"/>
          <w:rFonts w:ascii="Arial" w:eastAsia="Times New Roman" w:hAnsi="Arial" w:cs="Arial"/>
          <w:color w:val="auto"/>
          <w:sz w:val="18"/>
          <w:szCs w:val="18"/>
          <w:u w:val="none"/>
        </w:rPr>
        <w:t>Odbiorcami danych osobowych będą osoby lub podmioty, którym udostępniona zostanie dokumentacja postępowania w oparciu o art. 8 oraz art. 96 ust. 3 ustawy oraz</w:t>
      </w:r>
      <w:r w:rsidR="00E23120">
        <w:rPr>
          <w:rStyle w:val="Hipercze"/>
          <w:rFonts w:ascii="Arial" w:eastAsia="Times New Roman" w:hAnsi="Arial" w:cs="Arial"/>
          <w:color w:val="auto"/>
          <w:sz w:val="18"/>
          <w:szCs w:val="18"/>
          <w:u w:val="none"/>
        </w:rPr>
        <w:t xml:space="preserve"> </w:t>
      </w:r>
      <w:r w:rsidRPr="00AB669A">
        <w:rPr>
          <w:rStyle w:val="Hipercze"/>
          <w:rFonts w:ascii="Arial" w:eastAsia="Times New Roman" w:hAnsi="Arial" w:cs="Arial"/>
          <w:color w:val="auto"/>
          <w:sz w:val="18"/>
          <w:szCs w:val="18"/>
          <w:u w:val="none"/>
        </w:rPr>
        <w:t xml:space="preserve">Open </w:t>
      </w:r>
      <w:proofErr w:type="spellStart"/>
      <w:r w:rsidRPr="00AB669A">
        <w:rPr>
          <w:rStyle w:val="Hipercze"/>
          <w:rFonts w:ascii="Arial" w:eastAsia="Times New Roman" w:hAnsi="Arial" w:cs="Arial"/>
          <w:color w:val="auto"/>
          <w:sz w:val="18"/>
          <w:szCs w:val="18"/>
          <w:u w:val="none"/>
        </w:rPr>
        <w:t>Nexus</w:t>
      </w:r>
      <w:proofErr w:type="spellEnd"/>
      <w:r w:rsidRPr="00AB669A">
        <w:rPr>
          <w:rStyle w:val="Hipercze"/>
          <w:rFonts w:ascii="Arial" w:eastAsia="Times New Roman" w:hAnsi="Arial" w:cs="Arial"/>
          <w:color w:val="auto"/>
          <w:sz w:val="18"/>
          <w:szCs w:val="18"/>
          <w:u w:val="none"/>
        </w:rPr>
        <w:t xml:space="preserve"> Sp. z o.o. ul. 28 Czerwca 1956 Roku 406, 61-441 Poznań</w:t>
      </w:r>
    </w:p>
    <w:p w14:paraId="183F34E7" w14:textId="77777777" w:rsidR="00E20C14" w:rsidRDefault="00E20C14" w:rsidP="004504C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Dane osobowe przetwarzane będą na podstawie art. 6 ust. 1 lit. c</w:t>
      </w:r>
      <w:r>
        <w:rPr>
          <w:rFonts w:ascii="Arial" w:eastAsia="Times New Roman" w:hAnsi="Arial" w:cs="Arial"/>
          <w:i/>
          <w:sz w:val="18"/>
          <w:szCs w:val="18"/>
        </w:rPr>
        <w:t xml:space="preserve"> </w:t>
      </w:r>
      <w:r>
        <w:rPr>
          <w:rFonts w:ascii="Arial" w:eastAsia="Times New Roman" w:hAnsi="Arial" w:cs="Arial"/>
          <w:sz w:val="18"/>
          <w:szCs w:val="18"/>
        </w:rPr>
        <w:t xml:space="preserve">RODO w celu </w:t>
      </w:r>
      <w:r>
        <w:rPr>
          <w:rFonts w:ascii="Arial" w:hAnsi="Arial" w:cs="Arial"/>
          <w:sz w:val="18"/>
          <w:szCs w:val="18"/>
        </w:rPr>
        <w:t>związanym z postępowaniem o udzielenie zamówienia publicznego</w:t>
      </w:r>
      <w:r w:rsidR="00C56C3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w celu podatkowym, rachunkowym, realizacji umowy i archiwizacji. </w:t>
      </w:r>
    </w:p>
    <w:p w14:paraId="4BDD32EC" w14:textId="77777777" w:rsidR="00E20C14" w:rsidRDefault="00E20C14" w:rsidP="004504C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Podstawą prawną przetwarzania danych osobowych jest ustawa Prawo zamówień publicznych oraz Rozporządzenie Parlamentu Europejskiego i Rady (UE) 2016/679 z dnia 27 kwietnia 2016 r. w spawie ochrony osób fizycznych w związku z przetwarzaniem danych osobowych i w sprawie swobodnego przepływu takich danych, oraz uchylenia Dyrektywy 95/46/WE (ogólne rozporządzenie o ochronie danych (dz. Urz. UE L 119 z 04.05.2016, str.1.)zwana dalej </w:t>
      </w:r>
      <w:r>
        <w:rPr>
          <w:rFonts w:ascii="Arial" w:eastAsia="Times New Roman" w:hAnsi="Arial" w:cs="Arial"/>
          <w:b/>
          <w:i/>
          <w:sz w:val="18"/>
          <w:szCs w:val="18"/>
        </w:rPr>
        <w:t>„RODO”</w:t>
      </w:r>
      <w:r>
        <w:rPr>
          <w:rFonts w:ascii="Arial" w:eastAsia="Times New Roman" w:hAnsi="Arial" w:cs="Arial"/>
          <w:sz w:val="18"/>
          <w:szCs w:val="18"/>
        </w:rPr>
        <w:t xml:space="preserve">,  </w:t>
      </w:r>
    </w:p>
    <w:p w14:paraId="7FF759A1" w14:textId="77777777" w:rsidR="00E20C14" w:rsidRDefault="00E20C14" w:rsidP="004504C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Dane osobowe będą ujawniane wykonawcom oraz wszystkim zainteresowanym. </w:t>
      </w:r>
    </w:p>
    <w:p w14:paraId="4F3663C8" w14:textId="35A1FA0C" w:rsidR="00E20C14" w:rsidRDefault="00E20C14" w:rsidP="004504C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Dane osobowe będą przechowywane, zgodnie z art. </w:t>
      </w:r>
      <w:r w:rsidR="00E8591F">
        <w:rPr>
          <w:rFonts w:ascii="Arial" w:eastAsia="Times New Roman" w:hAnsi="Arial" w:cs="Arial"/>
          <w:sz w:val="18"/>
          <w:szCs w:val="18"/>
        </w:rPr>
        <w:t>78</w:t>
      </w:r>
      <w:r>
        <w:rPr>
          <w:rFonts w:ascii="Arial" w:eastAsia="Times New Roman" w:hAnsi="Arial" w:cs="Arial"/>
          <w:sz w:val="18"/>
          <w:szCs w:val="18"/>
        </w:rPr>
        <w:t xml:space="preserve"> ust. 1 ustawy </w:t>
      </w:r>
      <w:proofErr w:type="spellStart"/>
      <w:r>
        <w:rPr>
          <w:rFonts w:ascii="Arial" w:eastAsia="Times New Roman" w:hAnsi="Arial" w:cs="Arial"/>
          <w:sz w:val="18"/>
          <w:szCs w:val="18"/>
        </w:rPr>
        <w:t>Pzp</w:t>
      </w:r>
      <w:proofErr w:type="spellEnd"/>
      <w:r>
        <w:rPr>
          <w:rFonts w:ascii="Arial" w:eastAsia="Times New Roman" w:hAnsi="Arial" w:cs="Arial"/>
          <w:sz w:val="18"/>
          <w:szCs w:val="18"/>
        </w:rPr>
        <w:t xml:space="preserve">, przez okres 4 lat od dnia zakończenia postępowania o udzielenie zamówienia, a jeżeli czas trwania umowy przekracza 4 lata, okres przechowywania obejmuje cały czas trwania umowy, z tym zastrzeżeniem, że jeżeli z przepisów obowiązujących np. prawa podatkowego czy rachunkowego wynika obowiązek przechowywania danych osobowych w okresie dłuższym dane osobowe będą przechowywane w tym okresie, </w:t>
      </w:r>
    </w:p>
    <w:p w14:paraId="749ED7E1" w14:textId="77777777" w:rsidR="00E20C14" w:rsidRDefault="00E20C14" w:rsidP="004504C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rFonts w:ascii="Arial" w:eastAsia="Times New Roman" w:hAnsi="Arial" w:cs="Arial"/>
          <w:sz w:val="18"/>
          <w:szCs w:val="18"/>
        </w:rPr>
        <w:t>Pzp</w:t>
      </w:r>
      <w:proofErr w:type="spellEnd"/>
      <w:r>
        <w:rPr>
          <w:rFonts w:ascii="Arial" w:eastAsia="Times New Roman" w:hAnsi="Arial" w:cs="Arial"/>
          <w:sz w:val="18"/>
          <w:szCs w:val="18"/>
        </w:rPr>
        <w:t xml:space="preserve">, związanym z udziałem w postępowaniu o </w:t>
      </w:r>
      <w:r>
        <w:rPr>
          <w:rFonts w:ascii="Arial" w:eastAsia="Times New Roman" w:hAnsi="Arial" w:cs="Arial"/>
          <w:sz w:val="18"/>
          <w:szCs w:val="18"/>
        </w:rPr>
        <w:lastRenderedPageBreak/>
        <w:t xml:space="preserve">udzielenie zamówienia publicznego; konsekwencje niepodania określonych danych wynikają z ustawy </w:t>
      </w:r>
      <w:proofErr w:type="spellStart"/>
      <w:r>
        <w:rPr>
          <w:rFonts w:ascii="Arial" w:eastAsia="Times New Roman" w:hAnsi="Arial" w:cs="Arial"/>
          <w:sz w:val="18"/>
          <w:szCs w:val="18"/>
        </w:rPr>
        <w:t>Pzp</w:t>
      </w:r>
      <w:proofErr w:type="spellEnd"/>
      <w:r>
        <w:rPr>
          <w:rFonts w:ascii="Arial" w:eastAsia="Times New Roman" w:hAnsi="Arial" w:cs="Arial"/>
          <w:sz w:val="18"/>
          <w:szCs w:val="18"/>
        </w:rPr>
        <w:t xml:space="preserve">;  </w:t>
      </w:r>
    </w:p>
    <w:p w14:paraId="0CCCC5FB" w14:textId="77777777" w:rsidR="00E20C14" w:rsidRDefault="00E20C14" w:rsidP="004504C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W odniesieniu do Pani/Pana danych osobowych decyzje nie będą podejmowane w sposób zautomatyzowany, stosowanie do art. 22 RODO;</w:t>
      </w:r>
    </w:p>
    <w:p w14:paraId="26D3EFBF" w14:textId="77777777" w:rsidR="00E20C14" w:rsidRDefault="00E20C14" w:rsidP="004504C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Osobie, której dane dotyczą przysługuje: </w:t>
      </w:r>
    </w:p>
    <w:p w14:paraId="2BA149C1" w14:textId="77777777" w:rsidR="00E20C14" w:rsidRDefault="00E20C14" w:rsidP="004504C0">
      <w:pPr>
        <w:pStyle w:val="Akapitzlist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B0F0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na podstawie art. 15 RODO prawo dostępu do danych osobowych Pani/Pana dotyczących;</w:t>
      </w:r>
    </w:p>
    <w:p w14:paraId="65974302" w14:textId="77777777" w:rsidR="00E20C14" w:rsidRDefault="00E20C14" w:rsidP="004504C0">
      <w:pPr>
        <w:pStyle w:val="Akapitzlist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B0F0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na podstawie art. 16 RODO prawo do sprostowania Pani/Pana danych osobowych (Skorzystanie z prawa do sprostowania nie może skutkować zmianą wyniku postepowania o udzielenie zamówienia publicznego ani zmianą postanowień umowy w zakresie niezgodnym z PZP, jak również nie może naruszać integralności protokołów oraz załączników do protokołu. </w:t>
      </w:r>
    </w:p>
    <w:p w14:paraId="76F29205" w14:textId="77777777" w:rsidR="00E20C14" w:rsidRDefault="00E20C14" w:rsidP="004504C0">
      <w:pPr>
        <w:pStyle w:val="Akapitzlist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B0F0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na podstawie art. 18 RODO prawo żądania od administratora ograniczenia przetwarzania danych osobowych z zastrzeżeniem przypadków, o których mowa w art. 18 ust. 2 RODO,</w:t>
      </w:r>
    </w:p>
    <w:p w14:paraId="52D8B20A" w14:textId="77777777" w:rsidR="00E20C14" w:rsidRDefault="00E20C14" w:rsidP="004504C0">
      <w:pPr>
        <w:pStyle w:val="Akapitzlist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B0F0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 prawo do wniesienia skargi do Prezesa Urzędu Ochrony Danych Osobowych, gdy osoba, które dane dotyczą uzna, że przetwarzanie danych osobowych dotyczących narusza przepisy RODO;</w:t>
      </w:r>
    </w:p>
    <w:p w14:paraId="5E331CF2" w14:textId="77777777" w:rsidR="00E20C14" w:rsidRDefault="00E20C14" w:rsidP="004504C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B0F0"/>
          <w:sz w:val="18"/>
          <w:szCs w:val="18"/>
        </w:rPr>
      </w:pPr>
      <w:r w:rsidRPr="00E20C14">
        <w:rPr>
          <w:rFonts w:ascii="Arial" w:eastAsia="Times New Roman" w:hAnsi="Arial" w:cs="Arial"/>
          <w:sz w:val="18"/>
          <w:szCs w:val="18"/>
        </w:rPr>
        <w:t>Osob</w:t>
      </w:r>
      <w:r>
        <w:rPr>
          <w:rFonts w:ascii="Arial" w:eastAsia="Times New Roman" w:hAnsi="Arial" w:cs="Arial"/>
          <w:sz w:val="18"/>
          <w:szCs w:val="18"/>
        </w:rPr>
        <w:t>ie, której dane osobowe dotyczą nie przysługuje:</w:t>
      </w:r>
    </w:p>
    <w:p w14:paraId="69EA5EA8" w14:textId="77777777" w:rsidR="00E20C14" w:rsidRDefault="00E20C14" w:rsidP="004504C0">
      <w:pPr>
        <w:pStyle w:val="Akapitzlist"/>
        <w:numPr>
          <w:ilvl w:val="0"/>
          <w:numId w:val="6"/>
        </w:numPr>
        <w:spacing w:after="0" w:line="240" w:lineRule="auto"/>
        <w:ind w:left="709" w:hanging="283"/>
        <w:contextualSpacing/>
        <w:jc w:val="both"/>
        <w:rPr>
          <w:rFonts w:ascii="Arial" w:eastAsia="Times New Roman" w:hAnsi="Arial" w:cs="Arial"/>
          <w:i/>
          <w:color w:val="00B0F0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w związku z art. 17 ust. 3 lit. b, d lub e RODO prawo do usunięcia danych osobowych;</w:t>
      </w:r>
    </w:p>
    <w:p w14:paraId="5F3E3EB4" w14:textId="77777777" w:rsidR="00E20C14" w:rsidRDefault="00E20C14" w:rsidP="004504C0">
      <w:pPr>
        <w:pStyle w:val="Akapitzlist"/>
        <w:numPr>
          <w:ilvl w:val="0"/>
          <w:numId w:val="6"/>
        </w:numPr>
        <w:spacing w:after="0" w:line="240" w:lineRule="auto"/>
        <w:ind w:left="709" w:hanging="283"/>
        <w:contextualSpacing/>
        <w:jc w:val="both"/>
        <w:rPr>
          <w:rFonts w:ascii="Arial" w:eastAsia="Times New Roman" w:hAnsi="Arial" w:cs="Arial"/>
          <w:b/>
          <w:i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prawo do przenoszenia danych osobowych, o którym mowa w art. 20 RODO;</w:t>
      </w:r>
    </w:p>
    <w:p w14:paraId="71F859E7" w14:textId="77777777" w:rsidR="00E20C14" w:rsidRPr="00263722" w:rsidRDefault="00E20C14" w:rsidP="004504C0">
      <w:pPr>
        <w:pStyle w:val="Akapitzlist"/>
        <w:numPr>
          <w:ilvl w:val="0"/>
          <w:numId w:val="6"/>
        </w:numPr>
        <w:spacing w:after="0" w:line="240" w:lineRule="auto"/>
        <w:ind w:left="709" w:hanging="283"/>
        <w:contextualSpacing/>
        <w:jc w:val="both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5F9DDCF1" w14:textId="77777777" w:rsidR="00263722" w:rsidRPr="00263722" w:rsidRDefault="00263722" w:rsidP="004504C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sz w:val="19"/>
          <w:szCs w:val="19"/>
        </w:rPr>
      </w:pPr>
      <w:r w:rsidRPr="00263722">
        <w:rPr>
          <w:rFonts w:ascii="Arial" w:hAnsi="Arial" w:cs="Arial"/>
          <w:bCs/>
          <w:color w:val="000000"/>
          <w:sz w:val="18"/>
          <w:szCs w:val="18"/>
        </w:rPr>
        <w:t>W przypadku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4631E44A" w14:textId="77777777" w:rsidR="00C56C3B" w:rsidRPr="00263722" w:rsidRDefault="00263722" w:rsidP="004504C0">
      <w:pPr>
        <w:pStyle w:val="Akapitzlist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Times New Roman" w:hAnsi="Arial" w:cs="Arial"/>
          <w:i/>
          <w:sz w:val="19"/>
          <w:szCs w:val="19"/>
        </w:rPr>
      </w:pPr>
      <w:r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74206D">
        <w:rPr>
          <w:rFonts w:ascii="Arial" w:hAnsi="Arial" w:cs="Arial"/>
          <w:bCs/>
          <w:color w:val="000000"/>
          <w:sz w:val="18"/>
          <w:szCs w:val="18"/>
        </w:rPr>
        <w:t>Wystąpienie z żądaniem, o którym mowa w art. 18 ust. 1 rozporządzenia 2016/679, nie ogranicza przetwarzania danych osobowych do czasu zakończenia postępowania o udzielenie zamówienia publicznego lub konkursu.</w:t>
      </w:r>
    </w:p>
    <w:p w14:paraId="030FC374" w14:textId="77777777" w:rsidR="009A651C" w:rsidRDefault="009A651C" w:rsidP="00993FA5">
      <w:pPr>
        <w:tabs>
          <w:tab w:val="left" w:pos="3675"/>
        </w:tabs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</w:p>
    <w:p w14:paraId="0EC9E115" w14:textId="77777777" w:rsidR="00907E6E" w:rsidRPr="00993FA5" w:rsidRDefault="00907E6E" w:rsidP="00993FA5">
      <w:pPr>
        <w:tabs>
          <w:tab w:val="left" w:pos="3675"/>
        </w:tabs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 w:rsidRPr="00993FA5">
        <w:rPr>
          <w:rFonts w:ascii="Arial" w:hAnsi="Arial" w:cs="Arial"/>
          <w:b/>
          <w:bCs/>
          <w:sz w:val="19"/>
          <w:szCs w:val="19"/>
          <w:lang w:eastAsia="pl-PL"/>
        </w:rPr>
        <w:t xml:space="preserve">4. Termin wykonania zamówienia: </w:t>
      </w:r>
    </w:p>
    <w:p w14:paraId="6340E4B3" w14:textId="671C4EFB" w:rsidR="004460AA" w:rsidRDefault="00204984" w:rsidP="004460AA">
      <w:pPr>
        <w:tabs>
          <w:tab w:val="left" w:pos="3675"/>
        </w:tabs>
        <w:autoSpaceDE w:val="0"/>
        <w:spacing w:after="0"/>
        <w:ind w:left="720"/>
        <w:jc w:val="both"/>
        <w:rPr>
          <w:rFonts w:ascii="Arial" w:hAnsi="Arial" w:cs="Arial"/>
          <w:sz w:val="19"/>
          <w:szCs w:val="19"/>
          <w:lang w:eastAsia="pl-PL"/>
        </w:rPr>
      </w:pPr>
      <w:r w:rsidRPr="00F074C8">
        <w:rPr>
          <w:rFonts w:ascii="Arial" w:eastAsia="Arial" w:hAnsi="Arial" w:cs="Arial"/>
          <w:sz w:val="19"/>
          <w:szCs w:val="19"/>
        </w:rPr>
        <w:t>Wymagany termin realizacji zamówienia</w:t>
      </w:r>
      <w:r w:rsidRPr="00F074C8">
        <w:rPr>
          <w:rFonts w:ascii="Arial" w:eastAsia="Arial" w:hAnsi="Arial" w:cs="Arial"/>
          <w:b/>
          <w:bCs/>
          <w:sz w:val="19"/>
          <w:szCs w:val="19"/>
        </w:rPr>
        <w:t>:</w:t>
      </w:r>
      <w:r w:rsidR="004460AA">
        <w:rPr>
          <w:rFonts w:ascii="Arial" w:eastAsia="Arial" w:hAnsi="Arial" w:cs="Arial"/>
          <w:b/>
          <w:bCs/>
          <w:sz w:val="19"/>
          <w:szCs w:val="19"/>
        </w:rPr>
        <w:t xml:space="preserve"> </w:t>
      </w:r>
      <w:r w:rsidR="004460AA" w:rsidRPr="009D4DD4">
        <w:rPr>
          <w:rFonts w:ascii="Arial" w:hAnsi="Arial" w:cs="Arial"/>
          <w:sz w:val="19"/>
          <w:szCs w:val="19"/>
          <w:lang w:eastAsia="pl-PL"/>
        </w:rPr>
        <w:t xml:space="preserve">Zamówienie realizowane będzie </w:t>
      </w:r>
      <w:r w:rsidR="00E8591F">
        <w:rPr>
          <w:rFonts w:ascii="Arial" w:hAnsi="Arial" w:cs="Arial"/>
          <w:sz w:val="19"/>
          <w:szCs w:val="19"/>
          <w:lang w:eastAsia="pl-PL"/>
        </w:rPr>
        <w:t xml:space="preserve">przez Dział </w:t>
      </w:r>
      <w:r w:rsidR="00E202BF">
        <w:rPr>
          <w:rFonts w:ascii="Arial" w:hAnsi="Arial" w:cs="Arial"/>
          <w:sz w:val="19"/>
          <w:szCs w:val="19"/>
          <w:lang w:eastAsia="pl-PL"/>
        </w:rPr>
        <w:t xml:space="preserve">Logistyki </w:t>
      </w:r>
      <w:r w:rsidR="004460AA" w:rsidRPr="009D4DD4">
        <w:rPr>
          <w:rFonts w:ascii="Arial" w:hAnsi="Arial" w:cs="Arial"/>
          <w:sz w:val="19"/>
          <w:szCs w:val="19"/>
          <w:lang w:eastAsia="pl-PL"/>
        </w:rPr>
        <w:t>w częściowych dostawach</w:t>
      </w:r>
      <w:r w:rsidR="00770649">
        <w:rPr>
          <w:rFonts w:ascii="Arial" w:hAnsi="Arial" w:cs="Arial"/>
          <w:sz w:val="19"/>
          <w:szCs w:val="19"/>
          <w:lang w:eastAsia="pl-PL"/>
        </w:rPr>
        <w:t xml:space="preserve">: </w:t>
      </w:r>
    </w:p>
    <w:p w14:paraId="5F914854" w14:textId="47A8377B" w:rsidR="00770649" w:rsidRPr="004460AA" w:rsidRDefault="00770649" w:rsidP="004460AA">
      <w:pPr>
        <w:tabs>
          <w:tab w:val="left" w:pos="3675"/>
        </w:tabs>
        <w:autoSpaceDE w:val="0"/>
        <w:spacing w:after="0"/>
        <w:ind w:left="720"/>
        <w:jc w:val="both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hAnsi="Arial" w:cs="Arial"/>
          <w:sz w:val="19"/>
          <w:szCs w:val="19"/>
          <w:lang w:eastAsia="pl-PL"/>
        </w:rPr>
        <w:t>Zakres nr 1 –</w:t>
      </w:r>
      <w:r w:rsidR="00E202BF">
        <w:rPr>
          <w:rFonts w:ascii="Arial" w:hAnsi="Arial" w:cs="Arial"/>
          <w:sz w:val="19"/>
          <w:szCs w:val="19"/>
          <w:lang w:eastAsia="pl-PL"/>
        </w:rPr>
        <w:t xml:space="preserve"> 3 </w:t>
      </w:r>
      <w:r>
        <w:rPr>
          <w:rFonts w:ascii="Arial" w:hAnsi="Arial" w:cs="Arial"/>
          <w:sz w:val="19"/>
          <w:szCs w:val="19"/>
          <w:lang w:eastAsia="pl-PL"/>
        </w:rPr>
        <w:t xml:space="preserve"> </w:t>
      </w:r>
      <w:r w:rsidR="00E202BF">
        <w:rPr>
          <w:rFonts w:ascii="Arial" w:hAnsi="Arial" w:cs="Arial"/>
          <w:sz w:val="19"/>
          <w:szCs w:val="19"/>
          <w:lang w:eastAsia="pl-PL"/>
        </w:rPr>
        <w:t xml:space="preserve">- w okresie </w:t>
      </w:r>
      <w:r>
        <w:rPr>
          <w:rFonts w:ascii="Arial" w:hAnsi="Arial" w:cs="Arial"/>
          <w:sz w:val="19"/>
          <w:szCs w:val="19"/>
          <w:lang w:eastAsia="pl-PL"/>
        </w:rPr>
        <w:t>24 miesiąc</w:t>
      </w:r>
      <w:r w:rsidR="00E202BF">
        <w:rPr>
          <w:rFonts w:ascii="Arial" w:hAnsi="Arial" w:cs="Arial"/>
          <w:sz w:val="19"/>
          <w:szCs w:val="19"/>
          <w:lang w:eastAsia="pl-PL"/>
        </w:rPr>
        <w:t>y.</w:t>
      </w:r>
    </w:p>
    <w:p w14:paraId="7F34E8A0" w14:textId="77777777" w:rsidR="00204984" w:rsidRPr="0043233A" w:rsidRDefault="00204984" w:rsidP="0043233A">
      <w:pPr>
        <w:tabs>
          <w:tab w:val="left" w:pos="3675"/>
        </w:tabs>
        <w:spacing w:after="0" w:line="240" w:lineRule="auto"/>
        <w:jc w:val="both"/>
        <w:rPr>
          <w:rFonts w:ascii="Arial" w:hAnsi="Arial" w:cs="Arial"/>
          <w:b/>
          <w:bCs/>
          <w:color w:val="0000FF"/>
          <w:sz w:val="19"/>
          <w:szCs w:val="19"/>
          <w:lang w:eastAsia="pl-PL"/>
        </w:rPr>
      </w:pPr>
    </w:p>
    <w:p w14:paraId="56BE83E8" w14:textId="77777777" w:rsidR="00907E6E" w:rsidRPr="00993FA5" w:rsidRDefault="00907E6E" w:rsidP="00993FA5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 w:rsidRPr="00993FA5">
        <w:rPr>
          <w:rFonts w:ascii="Arial" w:hAnsi="Arial" w:cs="Arial"/>
          <w:b/>
          <w:bCs/>
          <w:sz w:val="19"/>
          <w:szCs w:val="19"/>
          <w:lang w:eastAsia="pl-PL"/>
        </w:rPr>
        <w:t>5. Warunki udziału w postępowaniu i podstawy wykluczenia</w:t>
      </w:r>
    </w:p>
    <w:p w14:paraId="65D73B0A" w14:textId="77777777" w:rsidR="00907E6E" w:rsidRPr="009367A3" w:rsidRDefault="009367A3" w:rsidP="009367A3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  <w:r w:rsidRPr="00AF5C77">
        <w:rPr>
          <w:rFonts w:ascii="Arial" w:hAnsi="Arial" w:cs="Arial"/>
          <w:b/>
          <w:bCs/>
          <w:sz w:val="19"/>
          <w:szCs w:val="19"/>
          <w:lang w:eastAsia="pl-PL"/>
        </w:rPr>
        <w:t>5.1.</w:t>
      </w:r>
      <w:r>
        <w:rPr>
          <w:rFonts w:ascii="Arial" w:hAnsi="Arial" w:cs="Arial"/>
          <w:sz w:val="19"/>
          <w:szCs w:val="19"/>
          <w:lang w:eastAsia="pl-PL"/>
        </w:rPr>
        <w:t> </w:t>
      </w:r>
      <w:r w:rsidRPr="0035164F">
        <w:rPr>
          <w:rFonts w:ascii="Arial" w:hAnsi="Arial" w:cs="Arial"/>
          <w:bCs/>
          <w:sz w:val="19"/>
          <w:szCs w:val="19"/>
        </w:rPr>
        <w:t xml:space="preserve">O udzielenie zamówienia mogą ubiegać się wykonawcy, którzy nie podlegają wykluczeniu </w:t>
      </w:r>
      <w:r>
        <w:rPr>
          <w:rFonts w:ascii="Arial" w:hAnsi="Arial" w:cs="Arial"/>
          <w:bCs/>
          <w:sz w:val="19"/>
          <w:szCs w:val="19"/>
        </w:rPr>
        <w:t xml:space="preserve">oraz </w:t>
      </w:r>
      <w:r w:rsidRPr="0035164F">
        <w:rPr>
          <w:rFonts w:ascii="Arial" w:hAnsi="Arial" w:cs="Arial"/>
          <w:bCs/>
          <w:sz w:val="19"/>
          <w:szCs w:val="19"/>
        </w:rPr>
        <w:t>spełniają warunki udziału w postępowaniu.</w:t>
      </w:r>
    </w:p>
    <w:p w14:paraId="0D00CDB8" w14:textId="77777777" w:rsidR="00907E6E" w:rsidRPr="00993FA5" w:rsidRDefault="00907E6E" w:rsidP="00993FA5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</w:p>
    <w:p w14:paraId="72E0D293" w14:textId="77777777" w:rsidR="00907E6E" w:rsidRPr="00254EC1" w:rsidRDefault="00907E6E" w:rsidP="00993FA5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  <w:r w:rsidRPr="00AF5C77">
        <w:rPr>
          <w:rFonts w:ascii="Arial" w:hAnsi="Arial" w:cs="Arial"/>
          <w:b/>
          <w:bCs/>
          <w:sz w:val="19"/>
          <w:szCs w:val="19"/>
          <w:lang w:eastAsia="pl-PL"/>
        </w:rPr>
        <w:t>5.2.</w:t>
      </w:r>
      <w:r w:rsidRPr="00993FA5">
        <w:rPr>
          <w:rFonts w:ascii="Arial" w:hAnsi="Arial" w:cs="Arial"/>
          <w:sz w:val="19"/>
          <w:szCs w:val="19"/>
          <w:lang w:eastAsia="pl-PL"/>
        </w:rPr>
        <w:t> </w:t>
      </w:r>
      <w:r w:rsidRPr="00254EC1">
        <w:rPr>
          <w:rFonts w:ascii="Arial" w:hAnsi="Arial" w:cs="Arial"/>
          <w:sz w:val="19"/>
          <w:szCs w:val="19"/>
          <w:lang w:eastAsia="pl-PL"/>
        </w:rPr>
        <w:t>Warunki udziału w postępowaniu:</w:t>
      </w:r>
    </w:p>
    <w:p w14:paraId="660C02A2" w14:textId="35AE993F" w:rsidR="002C0006" w:rsidRDefault="00907E6E" w:rsidP="00993FA5">
      <w:pPr>
        <w:spacing w:after="0" w:line="240" w:lineRule="auto"/>
        <w:ind w:left="1134" w:hanging="434"/>
        <w:jc w:val="both"/>
        <w:rPr>
          <w:rFonts w:ascii="Arial" w:hAnsi="Arial" w:cs="Arial"/>
          <w:sz w:val="19"/>
          <w:szCs w:val="19"/>
          <w:lang w:eastAsia="pl-PL"/>
        </w:rPr>
      </w:pPr>
      <w:r w:rsidRPr="00254EC1">
        <w:rPr>
          <w:rFonts w:ascii="Arial" w:hAnsi="Arial" w:cs="Arial"/>
          <w:sz w:val="19"/>
          <w:szCs w:val="19"/>
          <w:lang w:eastAsia="pl-PL"/>
        </w:rPr>
        <w:t>5.2.1. </w:t>
      </w:r>
      <w:r w:rsidR="007F7556" w:rsidRPr="007F7556">
        <w:rPr>
          <w:rFonts w:ascii="Arial" w:hAnsi="Arial" w:cs="Arial"/>
          <w:sz w:val="19"/>
          <w:szCs w:val="19"/>
          <w:lang w:eastAsia="pl-PL"/>
        </w:rPr>
        <w:t>zdolnoś</w:t>
      </w:r>
      <w:r w:rsidR="002C0006">
        <w:rPr>
          <w:rFonts w:ascii="Arial" w:hAnsi="Arial" w:cs="Arial"/>
          <w:sz w:val="19"/>
          <w:szCs w:val="19"/>
          <w:lang w:eastAsia="pl-PL"/>
        </w:rPr>
        <w:t xml:space="preserve">ć </w:t>
      </w:r>
      <w:r w:rsidR="007F7556" w:rsidRPr="007F7556">
        <w:rPr>
          <w:rFonts w:ascii="Arial" w:hAnsi="Arial" w:cs="Arial"/>
          <w:sz w:val="19"/>
          <w:szCs w:val="19"/>
          <w:lang w:eastAsia="pl-PL"/>
        </w:rPr>
        <w:t>do występowania w obrocie gospodarczym</w:t>
      </w:r>
    </w:p>
    <w:p w14:paraId="711C6DD2" w14:textId="1EAC1256" w:rsidR="002C0006" w:rsidRPr="00993FA5" w:rsidRDefault="002C0006" w:rsidP="002C0006">
      <w:pPr>
        <w:spacing w:after="0" w:line="240" w:lineRule="auto"/>
        <w:ind w:left="1276"/>
        <w:jc w:val="both"/>
        <w:rPr>
          <w:rFonts w:ascii="Arial" w:hAnsi="Arial" w:cs="Arial"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>Zamawiający nie określił warunku w tym zakresie</w:t>
      </w:r>
    </w:p>
    <w:p w14:paraId="22EAEB29" w14:textId="77777777" w:rsidR="002C0006" w:rsidRDefault="002C0006" w:rsidP="00993FA5">
      <w:pPr>
        <w:spacing w:after="0" w:line="240" w:lineRule="auto"/>
        <w:ind w:left="1134" w:hanging="434"/>
        <w:jc w:val="both"/>
        <w:rPr>
          <w:rFonts w:ascii="Arial" w:hAnsi="Arial" w:cs="Arial"/>
          <w:sz w:val="19"/>
          <w:szCs w:val="19"/>
          <w:lang w:eastAsia="pl-PL"/>
        </w:rPr>
      </w:pPr>
    </w:p>
    <w:p w14:paraId="014DAC5D" w14:textId="7C9305D4" w:rsidR="002C0006" w:rsidRDefault="007F7556" w:rsidP="002C0006">
      <w:pPr>
        <w:spacing w:after="0" w:line="240" w:lineRule="auto"/>
        <w:ind w:left="1134" w:hanging="434"/>
        <w:jc w:val="both"/>
        <w:rPr>
          <w:rFonts w:ascii="Arial" w:hAnsi="Arial" w:cs="Arial"/>
          <w:sz w:val="19"/>
          <w:szCs w:val="19"/>
          <w:lang w:eastAsia="pl-PL"/>
        </w:rPr>
      </w:pPr>
      <w:r w:rsidRPr="007F7556">
        <w:rPr>
          <w:rFonts w:ascii="Arial" w:hAnsi="Arial" w:cs="Arial"/>
          <w:sz w:val="19"/>
          <w:szCs w:val="19"/>
          <w:lang w:eastAsia="pl-PL"/>
        </w:rPr>
        <w:t xml:space="preserve"> </w:t>
      </w:r>
      <w:r w:rsidR="002C0006">
        <w:rPr>
          <w:rFonts w:ascii="Arial" w:hAnsi="Arial" w:cs="Arial"/>
          <w:sz w:val="19"/>
          <w:szCs w:val="19"/>
          <w:lang w:eastAsia="pl-PL"/>
        </w:rPr>
        <w:t>5.2.2.</w:t>
      </w:r>
      <w:r w:rsidRPr="007F7556">
        <w:rPr>
          <w:rFonts w:ascii="Arial" w:hAnsi="Arial" w:cs="Arial"/>
          <w:sz w:val="19"/>
          <w:szCs w:val="19"/>
          <w:lang w:eastAsia="pl-PL"/>
        </w:rPr>
        <w:t>uprawnie</w:t>
      </w:r>
      <w:r w:rsidR="002C0006">
        <w:rPr>
          <w:rFonts w:ascii="Arial" w:hAnsi="Arial" w:cs="Arial"/>
          <w:sz w:val="19"/>
          <w:szCs w:val="19"/>
          <w:lang w:eastAsia="pl-PL"/>
        </w:rPr>
        <w:t>nia</w:t>
      </w:r>
      <w:r w:rsidRPr="007F7556">
        <w:rPr>
          <w:rFonts w:ascii="Arial" w:hAnsi="Arial" w:cs="Arial"/>
          <w:sz w:val="19"/>
          <w:szCs w:val="19"/>
          <w:lang w:eastAsia="pl-PL"/>
        </w:rPr>
        <w:t xml:space="preserve"> do prowadzenia określonej działalności gospodarczej lub zawodowej, o ile wynika to z odrębnych przepisów</w:t>
      </w:r>
      <w:r w:rsidR="002C0006">
        <w:rPr>
          <w:rFonts w:ascii="Arial" w:hAnsi="Arial" w:cs="Arial"/>
          <w:sz w:val="19"/>
          <w:szCs w:val="19"/>
          <w:lang w:eastAsia="pl-PL"/>
        </w:rPr>
        <w:t>.</w:t>
      </w:r>
    </w:p>
    <w:p w14:paraId="2F539A44" w14:textId="23020CD0" w:rsidR="00AF5C77" w:rsidRDefault="00AF5C77" w:rsidP="00AF5C77">
      <w:pPr>
        <w:spacing w:after="0" w:line="240" w:lineRule="auto"/>
        <w:ind w:left="1276"/>
        <w:jc w:val="both"/>
        <w:rPr>
          <w:rFonts w:ascii="Arial" w:hAnsi="Arial" w:cs="Arial"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>Zamawiający nie określił warunku w tym zakresie</w:t>
      </w:r>
    </w:p>
    <w:p w14:paraId="1D1F7207" w14:textId="77777777" w:rsidR="002C0006" w:rsidRDefault="002C0006" w:rsidP="00993FA5">
      <w:pPr>
        <w:spacing w:after="0" w:line="240" w:lineRule="auto"/>
        <w:ind w:left="1134" w:hanging="434"/>
        <w:jc w:val="both"/>
        <w:rPr>
          <w:rFonts w:ascii="Arial" w:hAnsi="Arial" w:cs="Arial"/>
          <w:sz w:val="19"/>
          <w:szCs w:val="19"/>
          <w:lang w:eastAsia="pl-PL"/>
        </w:rPr>
      </w:pPr>
    </w:p>
    <w:p w14:paraId="1D3E69CB" w14:textId="27036FC1" w:rsidR="002C0006" w:rsidRDefault="007F7556" w:rsidP="00993FA5">
      <w:pPr>
        <w:spacing w:after="0" w:line="240" w:lineRule="auto"/>
        <w:ind w:left="1134" w:hanging="434"/>
        <w:jc w:val="both"/>
        <w:rPr>
          <w:rFonts w:ascii="Arial" w:hAnsi="Arial" w:cs="Arial"/>
          <w:sz w:val="19"/>
          <w:szCs w:val="19"/>
          <w:lang w:eastAsia="pl-PL"/>
        </w:rPr>
      </w:pPr>
      <w:r w:rsidRPr="007F7556">
        <w:rPr>
          <w:rFonts w:ascii="Arial" w:hAnsi="Arial" w:cs="Arial"/>
          <w:sz w:val="19"/>
          <w:szCs w:val="19"/>
          <w:lang w:eastAsia="pl-PL"/>
        </w:rPr>
        <w:t xml:space="preserve"> </w:t>
      </w:r>
      <w:r w:rsidR="002C0006">
        <w:rPr>
          <w:rFonts w:ascii="Arial" w:hAnsi="Arial" w:cs="Arial"/>
          <w:sz w:val="19"/>
          <w:szCs w:val="19"/>
          <w:lang w:eastAsia="pl-PL"/>
        </w:rPr>
        <w:t>5.2.3.</w:t>
      </w:r>
      <w:r w:rsidRPr="007F7556">
        <w:rPr>
          <w:rFonts w:ascii="Arial" w:hAnsi="Arial" w:cs="Arial"/>
          <w:sz w:val="19"/>
          <w:szCs w:val="19"/>
          <w:lang w:eastAsia="pl-PL"/>
        </w:rPr>
        <w:t xml:space="preserve"> sytuacj</w:t>
      </w:r>
      <w:r w:rsidR="002C0006">
        <w:rPr>
          <w:rFonts w:ascii="Arial" w:hAnsi="Arial" w:cs="Arial"/>
          <w:sz w:val="19"/>
          <w:szCs w:val="19"/>
          <w:lang w:eastAsia="pl-PL"/>
        </w:rPr>
        <w:t>a</w:t>
      </w:r>
      <w:r w:rsidRPr="007F7556">
        <w:rPr>
          <w:rFonts w:ascii="Arial" w:hAnsi="Arial" w:cs="Arial"/>
          <w:sz w:val="19"/>
          <w:szCs w:val="19"/>
          <w:lang w:eastAsia="pl-PL"/>
        </w:rPr>
        <w:t xml:space="preserve"> ekonomiczn</w:t>
      </w:r>
      <w:r w:rsidR="002C0006">
        <w:rPr>
          <w:rFonts w:ascii="Arial" w:hAnsi="Arial" w:cs="Arial"/>
          <w:sz w:val="19"/>
          <w:szCs w:val="19"/>
          <w:lang w:eastAsia="pl-PL"/>
        </w:rPr>
        <w:t xml:space="preserve">a </w:t>
      </w:r>
      <w:r w:rsidRPr="007F7556">
        <w:rPr>
          <w:rFonts w:ascii="Arial" w:hAnsi="Arial" w:cs="Arial"/>
          <w:sz w:val="19"/>
          <w:szCs w:val="19"/>
          <w:lang w:eastAsia="pl-PL"/>
        </w:rPr>
        <w:t>lub finansow</w:t>
      </w:r>
      <w:r w:rsidR="002C0006">
        <w:rPr>
          <w:rFonts w:ascii="Arial" w:hAnsi="Arial" w:cs="Arial"/>
          <w:sz w:val="19"/>
          <w:szCs w:val="19"/>
          <w:lang w:eastAsia="pl-PL"/>
        </w:rPr>
        <w:t>a</w:t>
      </w:r>
    </w:p>
    <w:p w14:paraId="2302B6B6" w14:textId="300109AD" w:rsidR="002C0006" w:rsidRPr="00993FA5" w:rsidRDefault="002C0006" w:rsidP="002C0006">
      <w:pPr>
        <w:spacing w:after="0" w:line="240" w:lineRule="auto"/>
        <w:ind w:left="1276"/>
        <w:jc w:val="both"/>
        <w:rPr>
          <w:rFonts w:ascii="Arial" w:hAnsi="Arial" w:cs="Arial"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>Zamawiający nie określił warunku w tym zakresie</w:t>
      </w:r>
    </w:p>
    <w:p w14:paraId="407A74E8" w14:textId="77777777" w:rsidR="002C0006" w:rsidRDefault="002C0006" w:rsidP="00993FA5">
      <w:pPr>
        <w:spacing w:after="0" w:line="240" w:lineRule="auto"/>
        <w:ind w:left="1134" w:hanging="434"/>
        <w:jc w:val="both"/>
        <w:rPr>
          <w:rFonts w:ascii="Arial" w:hAnsi="Arial" w:cs="Arial"/>
          <w:sz w:val="19"/>
          <w:szCs w:val="19"/>
          <w:lang w:eastAsia="pl-PL"/>
        </w:rPr>
      </w:pPr>
    </w:p>
    <w:p w14:paraId="35FB3D3A" w14:textId="16D64B23" w:rsidR="00907E6E" w:rsidRDefault="007F7556" w:rsidP="00993FA5">
      <w:pPr>
        <w:spacing w:after="0" w:line="240" w:lineRule="auto"/>
        <w:ind w:left="1134" w:hanging="434"/>
        <w:jc w:val="both"/>
        <w:rPr>
          <w:rFonts w:ascii="Arial" w:hAnsi="Arial" w:cs="Arial"/>
          <w:sz w:val="19"/>
          <w:szCs w:val="19"/>
          <w:lang w:eastAsia="pl-PL"/>
        </w:rPr>
      </w:pPr>
      <w:r w:rsidRPr="007F7556">
        <w:rPr>
          <w:rFonts w:ascii="Arial" w:hAnsi="Arial" w:cs="Arial"/>
          <w:sz w:val="19"/>
          <w:szCs w:val="19"/>
          <w:lang w:eastAsia="pl-PL"/>
        </w:rPr>
        <w:t xml:space="preserve"> </w:t>
      </w:r>
      <w:r w:rsidR="002C0006">
        <w:rPr>
          <w:rFonts w:ascii="Arial" w:hAnsi="Arial" w:cs="Arial"/>
          <w:sz w:val="19"/>
          <w:szCs w:val="19"/>
          <w:lang w:eastAsia="pl-PL"/>
        </w:rPr>
        <w:t>5.2.4.</w:t>
      </w:r>
      <w:r w:rsidRPr="007F7556">
        <w:rPr>
          <w:rFonts w:ascii="Arial" w:hAnsi="Arial" w:cs="Arial"/>
          <w:sz w:val="19"/>
          <w:szCs w:val="19"/>
          <w:lang w:eastAsia="pl-PL"/>
        </w:rPr>
        <w:t xml:space="preserve"> zdolności technicznej lub zawodowej.</w:t>
      </w:r>
    </w:p>
    <w:p w14:paraId="3A281D83" w14:textId="47302FF1" w:rsidR="002C0006" w:rsidRPr="00993FA5" w:rsidRDefault="002C0006" w:rsidP="002C0006">
      <w:pPr>
        <w:spacing w:after="0" w:line="240" w:lineRule="auto"/>
        <w:ind w:left="1276"/>
        <w:jc w:val="both"/>
        <w:rPr>
          <w:rFonts w:ascii="Arial" w:hAnsi="Arial" w:cs="Arial"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>Zamawiający nie określił warunku w tym zakresi</w:t>
      </w:r>
      <w:r>
        <w:rPr>
          <w:rFonts w:ascii="Arial" w:hAnsi="Arial" w:cs="Arial"/>
          <w:sz w:val="19"/>
          <w:szCs w:val="19"/>
          <w:lang w:eastAsia="pl-PL"/>
        </w:rPr>
        <w:t>e</w:t>
      </w:r>
    </w:p>
    <w:p w14:paraId="040C4C9B" w14:textId="77777777" w:rsidR="00B5024C" w:rsidRDefault="00B5024C" w:rsidP="00993FA5">
      <w:pPr>
        <w:spacing w:after="0" w:line="240" w:lineRule="auto"/>
        <w:ind w:left="1276"/>
        <w:jc w:val="both"/>
        <w:rPr>
          <w:rFonts w:ascii="Arial" w:hAnsi="Arial" w:cs="Arial"/>
          <w:sz w:val="19"/>
          <w:szCs w:val="19"/>
          <w:lang w:eastAsia="pl-PL"/>
        </w:rPr>
      </w:pPr>
    </w:p>
    <w:p w14:paraId="147E8E43" w14:textId="77777777" w:rsidR="00A925E3" w:rsidRPr="00B5024C" w:rsidRDefault="00A925E3" w:rsidP="00993FA5">
      <w:pPr>
        <w:spacing w:after="0" w:line="240" w:lineRule="auto"/>
        <w:jc w:val="both"/>
        <w:rPr>
          <w:rFonts w:ascii="Arial" w:hAnsi="Arial" w:cs="Arial"/>
          <w:strike/>
          <w:sz w:val="19"/>
          <w:szCs w:val="19"/>
          <w:lang w:eastAsia="pl-PL"/>
        </w:rPr>
      </w:pPr>
    </w:p>
    <w:p w14:paraId="56246473" w14:textId="59F76BD9" w:rsidR="00907E6E" w:rsidRPr="0068693A" w:rsidRDefault="00907E6E" w:rsidP="00993FA5">
      <w:pPr>
        <w:widowControl w:val="0"/>
        <w:suppressAutoHyphens/>
        <w:spacing w:after="0" w:line="240" w:lineRule="auto"/>
        <w:rPr>
          <w:rFonts w:ascii="Arial" w:hAnsi="Arial" w:cs="Arial"/>
          <w:b/>
          <w:bCs/>
          <w:sz w:val="19"/>
          <w:szCs w:val="19"/>
          <w:lang w:eastAsia="pl-PL"/>
        </w:rPr>
      </w:pPr>
      <w:r w:rsidRPr="0068693A">
        <w:rPr>
          <w:rFonts w:ascii="Arial" w:hAnsi="Arial" w:cs="Arial"/>
          <w:b/>
          <w:bCs/>
          <w:sz w:val="19"/>
          <w:szCs w:val="19"/>
          <w:lang w:eastAsia="pl-PL"/>
        </w:rPr>
        <w:t>5.3.</w:t>
      </w:r>
      <w:r w:rsidRPr="0068693A">
        <w:rPr>
          <w:rFonts w:ascii="Arial" w:hAnsi="Arial" w:cs="Arial"/>
          <w:b/>
          <w:bCs/>
          <w:sz w:val="19"/>
          <w:szCs w:val="19"/>
          <w:lang w:eastAsia="pl-PL"/>
        </w:rPr>
        <w:tab/>
      </w:r>
      <w:r w:rsidR="002C0006">
        <w:rPr>
          <w:rFonts w:ascii="Arial" w:hAnsi="Arial" w:cs="Arial"/>
          <w:b/>
          <w:bCs/>
          <w:sz w:val="19"/>
          <w:szCs w:val="19"/>
          <w:lang w:eastAsia="pl-PL"/>
        </w:rPr>
        <w:t xml:space="preserve">Podstawy wykluczenia, o których mowa w art. 108 Ustawy </w:t>
      </w:r>
      <w:proofErr w:type="spellStart"/>
      <w:r w:rsidR="002C0006">
        <w:rPr>
          <w:rFonts w:ascii="Arial" w:hAnsi="Arial" w:cs="Arial"/>
          <w:b/>
          <w:bCs/>
          <w:sz w:val="19"/>
          <w:szCs w:val="19"/>
          <w:lang w:eastAsia="pl-PL"/>
        </w:rPr>
        <w:t>Pzp</w:t>
      </w:r>
      <w:proofErr w:type="spellEnd"/>
      <w:r w:rsidRPr="0068693A">
        <w:rPr>
          <w:rFonts w:ascii="Arial" w:hAnsi="Arial" w:cs="Arial"/>
          <w:b/>
          <w:bCs/>
          <w:sz w:val="19"/>
          <w:szCs w:val="19"/>
          <w:lang w:eastAsia="pl-PL"/>
        </w:rPr>
        <w:t>:</w:t>
      </w:r>
    </w:p>
    <w:p w14:paraId="4D2E6DE3" w14:textId="77777777" w:rsidR="00907E6E" w:rsidRPr="0068693A" w:rsidRDefault="00907E6E" w:rsidP="00993FA5">
      <w:pPr>
        <w:widowControl w:val="0"/>
        <w:suppressAutoHyphens/>
        <w:spacing w:after="0" w:line="240" w:lineRule="auto"/>
        <w:rPr>
          <w:rFonts w:ascii="Arial" w:hAnsi="Arial" w:cs="Arial"/>
          <w:color w:val="000000"/>
          <w:kern w:val="1"/>
          <w:sz w:val="19"/>
          <w:szCs w:val="19"/>
          <w:lang w:eastAsia="ar-SA"/>
        </w:rPr>
      </w:pPr>
    </w:p>
    <w:p w14:paraId="2F785CB0" w14:textId="20DDB6D8" w:rsidR="002C0006" w:rsidRDefault="00E72DB4" w:rsidP="007348F9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>
        <w:rPr>
          <w:rFonts w:ascii="Arial" w:eastAsia="Times New Roman" w:hAnsi="Arial" w:cs="Arial"/>
          <w:sz w:val="19"/>
          <w:szCs w:val="19"/>
          <w:lang w:eastAsia="pl-PL"/>
        </w:rPr>
        <w:t xml:space="preserve">1. </w:t>
      </w:r>
      <w:r w:rsidR="005D5C42" w:rsidRPr="0068693A">
        <w:rPr>
          <w:rFonts w:ascii="Arial" w:eastAsia="Times New Roman" w:hAnsi="Arial" w:cs="Arial"/>
          <w:sz w:val="19"/>
          <w:szCs w:val="19"/>
          <w:lang w:eastAsia="pl-PL"/>
        </w:rPr>
        <w:t>Z postępowania o udzielenie zamówienia Zamawiający wykluczy</w:t>
      </w:r>
      <w:r w:rsidR="002C0006">
        <w:rPr>
          <w:rFonts w:ascii="Arial" w:eastAsia="Times New Roman" w:hAnsi="Arial" w:cs="Arial"/>
          <w:sz w:val="19"/>
          <w:szCs w:val="19"/>
          <w:lang w:eastAsia="pl-PL"/>
        </w:rPr>
        <w:t xml:space="preserve"> Wykonawcę</w:t>
      </w:r>
      <w:r w:rsidR="005D5C42" w:rsidRPr="0068693A">
        <w:rPr>
          <w:rFonts w:ascii="Arial" w:eastAsia="Times New Roman" w:hAnsi="Arial" w:cs="Arial"/>
          <w:sz w:val="19"/>
          <w:szCs w:val="19"/>
          <w:lang w:eastAsia="pl-PL"/>
        </w:rPr>
        <w:t>:</w:t>
      </w:r>
    </w:p>
    <w:p w14:paraId="1309944B" w14:textId="77777777" w:rsidR="002C0006" w:rsidRDefault="002C0006" w:rsidP="002C0006">
      <w:pPr>
        <w:spacing w:after="0" w:line="276" w:lineRule="auto"/>
        <w:ind w:left="720" w:hanging="36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2C0006">
        <w:rPr>
          <w:rFonts w:ascii="Arial" w:eastAsia="Times New Roman" w:hAnsi="Arial" w:cs="Arial"/>
          <w:sz w:val="19"/>
          <w:szCs w:val="19"/>
          <w:lang w:eastAsia="pl-PL"/>
        </w:rPr>
        <w:t xml:space="preserve">1) będącego osobą fizyczną, którego prawomocnie skazano za przestępstwo: </w:t>
      </w:r>
    </w:p>
    <w:p w14:paraId="6FA60180" w14:textId="77777777" w:rsidR="002C0006" w:rsidRPr="00CB2496" w:rsidRDefault="002C0006" w:rsidP="002C0006">
      <w:pPr>
        <w:spacing w:after="0" w:line="276" w:lineRule="auto"/>
        <w:ind w:left="720" w:hanging="36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2C0006">
        <w:rPr>
          <w:rFonts w:ascii="Arial" w:eastAsia="Times New Roman" w:hAnsi="Arial" w:cs="Arial"/>
          <w:sz w:val="19"/>
          <w:szCs w:val="19"/>
          <w:lang w:eastAsia="pl-PL"/>
        </w:rPr>
        <w:t xml:space="preserve">a) udziału w zorganizowanej grupie przestępczej albo związku mającym na celu popełnienie </w:t>
      </w:r>
      <w:r w:rsidRPr="00CB2496">
        <w:rPr>
          <w:rFonts w:ascii="Arial" w:eastAsia="Times New Roman" w:hAnsi="Arial" w:cs="Arial"/>
          <w:sz w:val="19"/>
          <w:szCs w:val="19"/>
          <w:lang w:eastAsia="pl-PL"/>
        </w:rPr>
        <w:t xml:space="preserve">przestępstwa lub przestępstwa skarbowego, o którym mowa w art. 258 Kodeksu karnego, </w:t>
      </w:r>
    </w:p>
    <w:p w14:paraId="6194880B" w14:textId="603F3542" w:rsidR="002C0006" w:rsidRPr="00CB2496" w:rsidRDefault="002C0006" w:rsidP="00CB2496">
      <w:pPr>
        <w:spacing w:after="0" w:line="276" w:lineRule="auto"/>
        <w:ind w:left="720" w:hanging="36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CB2496">
        <w:rPr>
          <w:rFonts w:ascii="Arial" w:eastAsia="Times New Roman" w:hAnsi="Arial" w:cs="Arial"/>
          <w:sz w:val="19"/>
          <w:szCs w:val="19"/>
          <w:lang w:eastAsia="pl-PL"/>
        </w:rPr>
        <w:t xml:space="preserve">b) handlu ludźmi, o którym mowa w art. 189a Kodeksu karnego, </w:t>
      </w:r>
    </w:p>
    <w:p w14:paraId="70851E00" w14:textId="4E546A84" w:rsidR="00CB2496" w:rsidRPr="00CB2496" w:rsidRDefault="00CB2496" w:rsidP="00223460">
      <w:pPr>
        <w:spacing w:after="0" w:line="276" w:lineRule="auto"/>
        <w:ind w:left="720" w:hanging="36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CB2496">
        <w:rPr>
          <w:rFonts w:ascii="Arial" w:hAnsi="Arial" w:cs="Arial"/>
          <w:sz w:val="19"/>
          <w:szCs w:val="19"/>
          <w:lang w:eastAsia="pl-PL"/>
        </w:rPr>
        <w:t xml:space="preserve">c) </w:t>
      </w:r>
      <w:r w:rsidR="0037729C" w:rsidRPr="003E35D2">
        <w:rPr>
          <w:rFonts w:ascii="Arial" w:hAnsi="Arial" w:cs="Arial"/>
          <w:color w:val="FF0000"/>
          <w:sz w:val="19"/>
          <w:szCs w:val="19"/>
        </w:rPr>
        <w:t xml:space="preserve">o którym mowa w </w:t>
      </w:r>
      <w:hyperlink r:id="rId15" w:anchor="/document/16798683?unitId=art(228)&amp;cm=DOCUMENT" w:history="1">
        <w:r w:rsidR="0037729C" w:rsidRPr="003E35D2">
          <w:rPr>
            <w:rFonts w:ascii="Arial" w:hAnsi="Arial" w:cs="Arial"/>
            <w:color w:val="FF0000"/>
            <w:sz w:val="19"/>
            <w:szCs w:val="19"/>
            <w:u w:val="single"/>
          </w:rPr>
          <w:t>art. 228-230a</w:t>
        </w:r>
      </w:hyperlink>
      <w:r w:rsidR="0037729C" w:rsidRPr="003E35D2">
        <w:rPr>
          <w:rFonts w:ascii="Arial" w:hAnsi="Arial" w:cs="Arial"/>
          <w:color w:val="FF0000"/>
          <w:sz w:val="19"/>
          <w:szCs w:val="19"/>
        </w:rPr>
        <w:t xml:space="preserve">, </w:t>
      </w:r>
      <w:hyperlink r:id="rId16" w:anchor="/document/17631344?unitId=art(250(a))&amp;cm=DOCUMENT" w:history="1">
        <w:r w:rsidR="0037729C" w:rsidRPr="003E35D2">
          <w:rPr>
            <w:rFonts w:ascii="Arial" w:hAnsi="Arial" w:cs="Arial"/>
            <w:color w:val="FF0000"/>
            <w:sz w:val="19"/>
            <w:szCs w:val="19"/>
            <w:u w:val="single"/>
          </w:rPr>
          <w:t>art. 250a</w:t>
        </w:r>
      </w:hyperlink>
      <w:r w:rsidR="0037729C" w:rsidRPr="003E35D2">
        <w:rPr>
          <w:rFonts w:ascii="Arial" w:hAnsi="Arial" w:cs="Arial"/>
          <w:color w:val="FF0000"/>
          <w:sz w:val="19"/>
          <w:szCs w:val="19"/>
        </w:rPr>
        <w:t xml:space="preserve"> Kodeksu karnego, w </w:t>
      </w:r>
      <w:hyperlink r:id="rId17" w:anchor="/document/17631344?unitId=art(46)&amp;cm=DOCUMENT" w:history="1">
        <w:r w:rsidR="0037729C" w:rsidRPr="003E35D2">
          <w:rPr>
            <w:rFonts w:ascii="Arial" w:hAnsi="Arial" w:cs="Arial"/>
            <w:color w:val="FF0000"/>
            <w:sz w:val="19"/>
            <w:szCs w:val="19"/>
            <w:u w:val="single"/>
          </w:rPr>
          <w:t>art. 46-48</w:t>
        </w:r>
      </w:hyperlink>
      <w:r w:rsidR="0037729C" w:rsidRPr="003E35D2">
        <w:rPr>
          <w:rFonts w:ascii="Arial" w:hAnsi="Arial" w:cs="Arial"/>
          <w:color w:val="FF0000"/>
          <w:sz w:val="19"/>
          <w:szCs w:val="19"/>
        </w:rPr>
        <w:t xml:space="preserve"> ustawy z dnia 25 czerwca 2010 r. o sporcie (Dz. U. z 2023 r. poz. 2048 oraz z 2024 r. poz. 1166) lub w </w:t>
      </w:r>
      <w:hyperlink r:id="rId18" w:anchor="/document/17712396?unitId=art(54)ust(1)&amp;cm=DOCUMENT" w:history="1">
        <w:r w:rsidR="0037729C" w:rsidRPr="003E35D2">
          <w:rPr>
            <w:rFonts w:ascii="Arial" w:hAnsi="Arial" w:cs="Arial"/>
            <w:color w:val="FF0000"/>
            <w:sz w:val="19"/>
            <w:szCs w:val="19"/>
            <w:u w:val="single"/>
          </w:rPr>
          <w:t>art. 54 ust. 1-4</w:t>
        </w:r>
      </w:hyperlink>
      <w:r w:rsidR="0037729C" w:rsidRPr="003E35D2">
        <w:rPr>
          <w:rFonts w:ascii="Arial" w:hAnsi="Arial" w:cs="Arial"/>
          <w:color w:val="FF0000"/>
          <w:sz w:val="19"/>
          <w:szCs w:val="19"/>
        </w:rPr>
        <w:t xml:space="preserve"> ustawy z dnia 12 maja 2011 r. o refundacji leków, środków spożywczych specjalnego przeznaczenia żywieniowego oraz wyrobów medycznych (Dz. U. z 2024 r. poz. 930)</w:t>
      </w:r>
      <w:r w:rsidR="0037729C" w:rsidRPr="003E35D2">
        <w:rPr>
          <w:rFonts w:ascii="Arial" w:hAnsi="Arial" w:cs="Arial"/>
          <w:color w:val="FF0000"/>
          <w:sz w:val="19"/>
          <w:szCs w:val="19"/>
          <w:lang w:eastAsia="pl-PL"/>
        </w:rPr>
        <w:t>,</w:t>
      </w:r>
    </w:p>
    <w:p w14:paraId="54322FD6" w14:textId="77777777" w:rsidR="002C0006" w:rsidRDefault="002C0006" w:rsidP="002C0006">
      <w:pPr>
        <w:spacing w:after="0" w:line="276" w:lineRule="auto"/>
        <w:ind w:left="720" w:hanging="36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2C0006">
        <w:rPr>
          <w:rFonts w:ascii="Arial" w:eastAsia="Times New Roman" w:hAnsi="Arial" w:cs="Arial"/>
          <w:sz w:val="19"/>
          <w:szCs w:val="19"/>
          <w:lang w:eastAsia="pl-PL"/>
        </w:rPr>
        <w:lastRenderedPageBreak/>
        <w:t xml:space="preserve">d)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5F6A808C" w14:textId="77777777" w:rsidR="002C0006" w:rsidRDefault="002C0006" w:rsidP="002C0006">
      <w:pPr>
        <w:spacing w:after="0" w:line="276" w:lineRule="auto"/>
        <w:ind w:left="720" w:hanging="36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2C0006">
        <w:rPr>
          <w:rFonts w:ascii="Arial" w:eastAsia="Times New Roman" w:hAnsi="Arial" w:cs="Arial"/>
          <w:sz w:val="19"/>
          <w:szCs w:val="19"/>
          <w:lang w:eastAsia="pl-PL"/>
        </w:rPr>
        <w:t xml:space="preserve">e) o charakterze terrorystycznym, o którym mowa w art. 115 § 20 Kodeksu karnego, lub mające na celu popełnienie tego przestępstwa, </w:t>
      </w:r>
    </w:p>
    <w:p w14:paraId="0AB9DE28" w14:textId="51974845" w:rsidR="002C0006" w:rsidRDefault="002C0006" w:rsidP="002C0006">
      <w:pPr>
        <w:spacing w:after="0" w:line="276" w:lineRule="auto"/>
        <w:ind w:left="720" w:hanging="36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2C0006">
        <w:rPr>
          <w:rFonts w:ascii="Arial" w:eastAsia="Times New Roman" w:hAnsi="Arial" w:cs="Arial"/>
          <w:sz w:val="19"/>
          <w:szCs w:val="19"/>
          <w:lang w:eastAsia="pl-PL"/>
        </w:rPr>
        <w:t xml:space="preserve">f) </w:t>
      </w:r>
      <w:r w:rsidR="00C03C41">
        <w:rPr>
          <w:rFonts w:ascii="Arial" w:eastAsia="Times New Roman" w:hAnsi="Arial" w:cs="Arial"/>
          <w:sz w:val="19"/>
          <w:szCs w:val="19"/>
          <w:lang w:eastAsia="pl-PL"/>
        </w:rPr>
        <w:t xml:space="preserve"> </w:t>
      </w:r>
      <w:r w:rsidRPr="002C0006">
        <w:rPr>
          <w:rFonts w:ascii="Arial" w:eastAsia="Times New Roman" w:hAnsi="Arial" w:cs="Arial"/>
          <w:sz w:val="19"/>
          <w:szCs w:val="19"/>
          <w:lang w:eastAsia="pl-PL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</w:t>
      </w:r>
      <w:r w:rsidR="004103D2">
        <w:rPr>
          <w:rFonts w:ascii="Arial" w:eastAsia="Times New Roman" w:hAnsi="Arial" w:cs="Arial"/>
          <w:sz w:val="19"/>
          <w:szCs w:val="19"/>
          <w:lang w:eastAsia="pl-PL"/>
        </w:rPr>
        <w:t xml:space="preserve">2021 </w:t>
      </w:r>
      <w:r w:rsidRPr="002C0006">
        <w:rPr>
          <w:rFonts w:ascii="Arial" w:eastAsia="Times New Roman" w:hAnsi="Arial" w:cs="Arial"/>
          <w:sz w:val="19"/>
          <w:szCs w:val="19"/>
          <w:lang w:eastAsia="pl-PL"/>
        </w:rPr>
        <w:t xml:space="preserve">poz. </w:t>
      </w:r>
      <w:r w:rsidR="004103D2">
        <w:rPr>
          <w:rFonts w:ascii="Arial" w:eastAsia="Times New Roman" w:hAnsi="Arial" w:cs="Arial"/>
          <w:sz w:val="19"/>
          <w:szCs w:val="19"/>
          <w:lang w:eastAsia="pl-PL"/>
        </w:rPr>
        <w:t>1745</w:t>
      </w:r>
      <w:r w:rsidRPr="002C0006">
        <w:rPr>
          <w:rFonts w:ascii="Arial" w:eastAsia="Times New Roman" w:hAnsi="Arial" w:cs="Arial"/>
          <w:sz w:val="19"/>
          <w:szCs w:val="19"/>
          <w:lang w:eastAsia="pl-PL"/>
        </w:rPr>
        <w:t xml:space="preserve">), </w:t>
      </w:r>
    </w:p>
    <w:p w14:paraId="7C10CDCE" w14:textId="77777777" w:rsidR="002C0006" w:rsidRDefault="002C0006" w:rsidP="002C0006">
      <w:pPr>
        <w:spacing w:after="0" w:line="276" w:lineRule="auto"/>
        <w:ind w:left="720" w:hanging="36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2C0006">
        <w:rPr>
          <w:rFonts w:ascii="Arial" w:eastAsia="Times New Roman" w:hAnsi="Arial" w:cs="Arial"/>
          <w:sz w:val="19"/>
          <w:szCs w:val="19"/>
          <w:lang w:eastAsia="pl-PL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5DF998CA" w14:textId="2F7E5460" w:rsidR="002C0006" w:rsidRDefault="002C0006" w:rsidP="002C0006">
      <w:pPr>
        <w:spacing w:after="0" w:line="276" w:lineRule="auto"/>
        <w:ind w:left="720" w:hanging="36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2C0006">
        <w:rPr>
          <w:rFonts w:ascii="Arial" w:eastAsia="Times New Roman" w:hAnsi="Arial" w:cs="Arial"/>
          <w:sz w:val="19"/>
          <w:szCs w:val="19"/>
          <w:lang w:eastAsia="pl-PL"/>
        </w:rPr>
        <w:t xml:space="preserve"> h) o którym mowa w art. 9 ust. 1 i 3 lub art. 10 ustawy z dnia 15 czerwca 2012 r. o skutkach powierzania wykonywania pracy cudzoziemcom przebywającym wbrew przepisom na terytorium Rzeczypospolitej Polskiej – lub za odpowiedni czyn zabroniony określony w przepisach prawa obcego; </w:t>
      </w:r>
    </w:p>
    <w:p w14:paraId="5886C07D" w14:textId="77777777" w:rsidR="002C0006" w:rsidRDefault="002C0006" w:rsidP="002C0006">
      <w:pPr>
        <w:spacing w:after="0" w:line="276" w:lineRule="auto"/>
        <w:ind w:left="720" w:hanging="36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2C0006">
        <w:rPr>
          <w:rFonts w:ascii="Arial" w:eastAsia="Times New Roman" w:hAnsi="Arial" w:cs="Arial"/>
          <w:sz w:val="19"/>
          <w:szCs w:val="19"/>
          <w:lang w:eastAsia="pl-PL"/>
        </w:rPr>
        <w:t xml:space="preserve"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6314EB9A" w14:textId="77777777" w:rsidR="002C0006" w:rsidRDefault="002C0006" w:rsidP="002C0006">
      <w:pPr>
        <w:spacing w:after="0" w:line="276" w:lineRule="auto"/>
        <w:ind w:left="720" w:hanging="36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2C0006">
        <w:rPr>
          <w:rFonts w:ascii="Arial" w:eastAsia="Times New Roman" w:hAnsi="Arial" w:cs="Arial"/>
          <w:sz w:val="19"/>
          <w:szCs w:val="19"/>
          <w:lang w:eastAsia="pl-PL"/>
        </w:rPr>
        <w:t xml:space="preserve"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1DAC997D" w14:textId="76781224" w:rsidR="002C0006" w:rsidRDefault="002C0006" w:rsidP="002C0006">
      <w:pPr>
        <w:spacing w:after="0" w:line="276" w:lineRule="auto"/>
        <w:ind w:left="720" w:hanging="36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2C0006">
        <w:rPr>
          <w:rFonts w:ascii="Arial" w:eastAsia="Times New Roman" w:hAnsi="Arial" w:cs="Arial"/>
          <w:sz w:val="19"/>
          <w:szCs w:val="19"/>
          <w:lang w:eastAsia="pl-PL"/>
        </w:rPr>
        <w:t xml:space="preserve">4) wobec którego prawomocnie orzeczono zakaz ubiegania się o zamówienia publiczne; </w:t>
      </w:r>
    </w:p>
    <w:p w14:paraId="332E75E8" w14:textId="41FF3A3E" w:rsidR="00C441F6" w:rsidRDefault="002C0006" w:rsidP="002C0006">
      <w:pPr>
        <w:spacing w:after="0" w:line="276" w:lineRule="auto"/>
        <w:ind w:left="720" w:hanging="36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2C0006">
        <w:rPr>
          <w:rFonts w:ascii="Arial" w:eastAsia="Times New Roman" w:hAnsi="Arial" w:cs="Arial"/>
          <w:sz w:val="19"/>
          <w:szCs w:val="19"/>
          <w:lang w:eastAsia="pl-PL"/>
        </w:rPr>
        <w:t xml:space="preserve">5) </w:t>
      </w:r>
      <w:r w:rsidR="0037729C" w:rsidRPr="002C0006">
        <w:rPr>
          <w:rFonts w:ascii="Arial" w:eastAsia="Times New Roman" w:hAnsi="Arial" w:cs="Arial"/>
          <w:sz w:val="19"/>
          <w:szCs w:val="19"/>
          <w:lang w:eastAsia="pl-PL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</w:t>
      </w:r>
      <w:r w:rsidR="0037729C">
        <w:rPr>
          <w:rFonts w:ascii="Arial" w:eastAsia="Times New Roman" w:hAnsi="Arial" w:cs="Arial"/>
          <w:sz w:val="19"/>
          <w:szCs w:val="19"/>
          <w:lang w:eastAsia="pl-PL"/>
        </w:rPr>
        <w:t xml:space="preserve"> </w:t>
      </w:r>
      <w:r w:rsidR="0037729C" w:rsidRPr="00133C89">
        <w:rPr>
          <w:rFonts w:ascii="Arial" w:eastAsia="Times New Roman" w:hAnsi="Arial" w:cs="Arial"/>
          <w:sz w:val="19"/>
          <w:szCs w:val="19"/>
          <w:lang w:eastAsia="pl-PL"/>
        </w:rPr>
        <w:t xml:space="preserve">(Dz. U. z </w:t>
      </w:r>
      <w:r w:rsidR="0037729C" w:rsidRPr="00873E62">
        <w:rPr>
          <w:rFonts w:ascii="Arial" w:eastAsia="Times New Roman" w:hAnsi="Arial" w:cs="Arial"/>
          <w:sz w:val="19"/>
          <w:szCs w:val="19"/>
          <w:lang w:eastAsia="pl-PL"/>
        </w:rPr>
        <w:t>202</w:t>
      </w:r>
      <w:r w:rsidR="0037729C">
        <w:rPr>
          <w:rFonts w:ascii="Arial" w:eastAsia="Times New Roman" w:hAnsi="Arial" w:cs="Arial"/>
          <w:sz w:val="19"/>
          <w:szCs w:val="19"/>
          <w:lang w:eastAsia="pl-PL"/>
        </w:rPr>
        <w:t>4</w:t>
      </w:r>
      <w:r w:rsidR="0037729C" w:rsidRPr="00873E62">
        <w:rPr>
          <w:rFonts w:ascii="Arial" w:eastAsia="Times New Roman" w:hAnsi="Arial" w:cs="Arial"/>
          <w:sz w:val="19"/>
          <w:szCs w:val="19"/>
          <w:lang w:eastAsia="pl-PL"/>
        </w:rPr>
        <w:t xml:space="preserve"> r. poz.</w:t>
      </w:r>
      <w:r w:rsidR="0037729C">
        <w:rPr>
          <w:rFonts w:ascii="Arial" w:eastAsia="Times New Roman" w:hAnsi="Arial" w:cs="Arial"/>
          <w:sz w:val="19"/>
          <w:szCs w:val="19"/>
          <w:lang w:eastAsia="pl-PL"/>
        </w:rPr>
        <w:t xml:space="preserve"> 594</w:t>
      </w:r>
      <w:r w:rsidR="0037729C" w:rsidRPr="00133C89">
        <w:rPr>
          <w:rFonts w:ascii="Arial" w:eastAsia="Times New Roman" w:hAnsi="Arial" w:cs="Arial"/>
          <w:sz w:val="19"/>
          <w:szCs w:val="19"/>
          <w:lang w:eastAsia="pl-PL"/>
        </w:rPr>
        <w:t>)</w:t>
      </w:r>
      <w:r w:rsidR="0037729C" w:rsidRPr="002C0006">
        <w:rPr>
          <w:rFonts w:ascii="Arial" w:eastAsia="Times New Roman" w:hAnsi="Arial" w:cs="Arial"/>
          <w:sz w:val="19"/>
          <w:szCs w:val="19"/>
          <w:lang w:eastAsia="pl-PL"/>
        </w:rPr>
        <w:t>, złożyli odrębne oferty, oferty częściowe lub wnioski o dopuszczenie do udziału w postępowaniu, chyba że wykażą, że przygotowali te oferty lub wnioski niezależnie od siebie;</w:t>
      </w:r>
    </w:p>
    <w:p w14:paraId="0529B64E" w14:textId="484C538F" w:rsidR="002C0006" w:rsidRDefault="002C0006" w:rsidP="002C0006">
      <w:pPr>
        <w:spacing w:after="0" w:line="276" w:lineRule="auto"/>
        <w:ind w:left="720" w:hanging="36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2C0006">
        <w:rPr>
          <w:rFonts w:ascii="Arial" w:eastAsia="Times New Roman" w:hAnsi="Arial" w:cs="Arial"/>
          <w:sz w:val="19"/>
          <w:szCs w:val="19"/>
          <w:lang w:eastAsia="pl-PL"/>
        </w:rPr>
        <w:t xml:space="preserve"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 </w:t>
      </w:r>
    </w:p>
    <w:p w14:paraId="2862EF03" w14:textId="77777777" w:rsidR="002C0006" w:rsidRPr="002C0006" w:rsidRDefault="002C0006" w:rsidP="00770649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</w:p>
    <w:p w14:paraId="76E13639" w14:textId="3AAE6D54" w:rsidR="005D5C42" w:rsidRDefault="00E72DB4" w:rsidP="007348F9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2. </w:t>
      </w:r>
      <w:r w:rsidR="005D5C42" w:rsidRPr="004A0F1E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Wykluczenie wykonawcy następuje: </w:t>
      </w:r>
    </w:p>
    <w:p w14:paraId="0D0189C9" w14:textId="77777777" w:rsidR="007348F9" w:rsidRDefault="007348F9" w:rsidP="007348F9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 w:rsidRPr="007348F9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1) w przypadkach, o których mowa w art. 108 ust. 1 pkt 1 lit. a–g i pkt 2, na okres 5 lat od dnia uprawomocnienia się wyroku potwierdzającego zaistnienie jednej z podstaw wykluczenia, chyba że w tym wyroku został określony inny okres wykluczenia; </w:t>
      </w:r>
    </w:p>
    <w:p w14:paraId="667E1A6D" w14:textId="77777777" w:rsidR="007348F9" w:rsidRDefault="007348F9" w:rsidP="007348F9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 w:rsidRPr="007348F9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2) w przypadkach, o których mowa w: </w:t>
      </w:r>
    </w:p>
    <w:p w14:paraId="42535272" w14:textId="77777777" w:rsidR="007348F9" w:rsidRDefault="007348F9" w:rsidP="007348F9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 w:rsidRPr="007348F9">
        <w:rPr>
          <w:rFonts w:ascii="Arial" w:eastAsia="Times New Roman" w:hAnsi="Arial" w:cs="Arial"/>
          <w:bCs/>
          <w:sz w:val="19"/>
          <w:szCs w:val="19"/>
          <w:lang w:eastAsia="pl-PL"/>
        </w:rPr>
        <w:t>a) art. 108 ust. 1 pkt 1 lit. h i pkt 2, gdy osoba, o której mowa w tych przepisach, została skazana za przestępstwo wymienione w art. 108 ust. 1 pkt 1 lit. h,</w:t>
      </w:r>
    </w:p>
    <w:p w14:paraId="4CF59823" w14:textId="77777777" w:rsidR="007348F9" w:rsidRDefault="007348F9" w:rsidP="007348F9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 w:rsidRPr="007348F9">
        <w:rPr>
          <w:rFonts w:ascii="Arial" w:eastAsia="Times New Roman" w:hAnsi="Arial" w:cs="Arial"/>
          <w:bCs/>
          <w:sz w:val="19"/>
          <w:szCs w:val="19"/>
          <w:lang w:eastAsia="pl-PL"/>
        </w:rPr>
        <w:t>3) w przypadku, o którym mowa w art. 108 ust. 1 pkt 4, na okres, na jaki został prawomocnie orzeczony zakaz ubiegania się o zamówienia publiczne;</w:t>
      </w:r>
    </w:p>
    <w:p w14:paraId="3BBFF3AB" w14:textId="50A50F33" w:rsidR="00C441F6" w:rsidRDefault="007348F9" w:rsidP="007348F9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 w:rsidRPr="007348F9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4) </w:t>
      </w:r>
      <w:r w:rsidR="00C441F6" w:rsidRPr="00C441F6">
        <w:rPr>
          <w:rFonts w:ascii="Arial" w:eastAsia="Times New Roman" w:hAnsi="Arial" w:cs="Arial"/>
          <w:bCs/>
          <w:sz w:val="19"/>
          <w:szCs w:val="19"/>
          <w:lang w:eastAsia="pl-PL"/>
        </w:rPr>
        <w:t>w przypadkach, o których mowa w art. 108 ust. 1 pkt 5, na okres 3 lat od zaistnienia zdarzenia będącego podstawą wykluczenia;</w:t>
      </w:r>
    </w:p>
    <w:p w14:paraId="099DC4C8" w14:textId="34AC625D" w:rsidR="007348F9" w:rsidRDefault="00115F22" w:rsidP="007348F9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 w:rsidRPr="00115F22">
        <w:rPr>
          <w:rFonts w:ascii="Arial" w:eastAsia="Times New Roman" w:hAnsi="Arial" w:cs="Arial"/>
          <w:bCs/>
          <w:sz w:val="19"/>
          <w:szCs w:val="19"/>
          <w:lang w:eastAsia="pl-PL"/>
        </w:rPr>
        <w:t>5</w:t>
      </w:r>
      <w:r w:rsidR="007348F9" w:rsidRPr="00115F22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) w przypadkach, o których mowa w art. 108 ust. 1 pkt 6 w postępowaniu o udzielenie zamówienia, w którym zaistniało zdarzenie będące podstawą wykluczenia. </w:t>
      </w:r>
    </w:p>
    <w:p w14:paraId="2890D31F" w14:textId="77777777" w:rsidR="00223460" w:rsidRDefault="00223460" w:rsidP="007348F9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</w:p>
    <w:p w14:paraId="5FE7B802" w14:textId="6EC8D8B0" w:rsidR="00223460" w:rsidRPr="005666F9" w:rsidRDefault="00223460" w:rsidP="00223460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 w:rsidRPr="005666F9">
        <w:rPr>
          <w:rFonts w:ascii="Arial" w:hAnsi="Arial" w:cs="Arial"/>
          <w:sz w:val="19"/>
          <w:szCs w:val="19"/>
        </w:rPr>
        <w:t>Ponadto z postępowania o zamówienie Zamawiający wykluczy Wykonawcę, który podlega wykluczeniu z postępowania na podstawie art. 7 ust. 1 ustawy z dnia 13 kwietnia 2022 r. o szczególnych rozwiązaniach w zakresie przeciwdziałania wspieraniu agresji na Ukrainę oraz służących ochronie bezpieczeństwa narodowego (Dz.U. z 202</w:t>
      </w:r>
      <w:r w:rsidR="003710D9">
        <w:rPr>
          <w:rFonts w:ascii="Arial" w:hAnsi="Arial" w:cs="Arial"/>
          <w:sz w:val="19"/>
          <w:szCs w:val="19"/>
        </w:rPr>
        <w:t>5</w:t>
      </w:r>
      <w:r w:rsidRPr="005666F9">
        <w:rPr>
          <w:rFonts w:ascii="Arial" w:hAnsi="Arial" w:cs="Arial"/>
          <w:sz w:val="19"/>
          <w:szCs w:val="19"/>
        </w:rPr>
        <w:t xml:space="preserve"> poz. </w:t>
      </w:r>
      <w:r w:rsidR="003710D9">
        <w:rPr>
          <w:rFonts w:ascii="Arial" w:hAnsi="Arial" w:cs="Arial"/>
          <w:sz w:val="19"/>
          <w:szCs w:val="19"/>
        </w:rPr>
        <w:t>514</w:t>
      </w:r>
      <w:r w:rsidRPr="005666F9">
        <w:rPr>
          <w:rFonts w:ascii="Arial" w:hAnsi="Arial" w:cs="Arial"/>
          <w:sz w:val="19"/>
          <w:szCs w:val="19"/>
        </w:rPr>
        <w:t>)</w:t>
      </w:r>
      <w:r w:rsidR="00CB2496">
        <w:rPr>
          <w:rFonts w:ascii="Arial" w:hAnsi="Arial" w:cs="Arial"/>
          <w:sz w:val="19"/>
          <w:szCs w:val="19"/>
        </w:rPr>
        <w:t>.</w:t>
      </w:r>
    </w:p>
    <w:p w14:paraId="4B70067D" w14:textId="77777777" w:rsidR="00E72DB4" w:rsidRPr="00223460" w:rsidRDefault="00E72DB4" w:rsidP="00223460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</w:p>
    <w:p w14:paraId="20F3290E" w14:textId="0B117E3D" w:rsidR="00021700" w:rsidRPr="005506FB" w:rsidRDefault="005506FB" w:rsidP="00021700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>
        <w:rPr>
          <w:rFonts w:ascii="Arial" w:eastAsia="Times New Roman" w:hAnsi="Arial" w:cs="Arial"/>
          <w:bCs/>
          <w:sz w:val="19"/>
          <w:szCs w:val="19"/>
          <w:lang w:eastAsia="pl-PL"/>
        </w:rPr>
        <w:t>3</w:t>
      </w:r>
      <w:r w:rsidR="00E72DB4" w:rsidRPr="005506FB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. </w:t>
      </w:r>
      <w:r w:rsidR="00021700" w:rsidRPr="005506FB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Wykonawca nie podlega wykluczeniu w okolicznościach określonych w art. 108 ust. 1 pkt 1, 2 i 5 jeżeli udowodni zamawiającemu, że spełnił łącznie następujące przesłanki: </w:t>
      </w:r>
    </w:p>
    <w:p w14:paraId="2141E1B7" w14:textId="77777777" w:rsidR="00021700" w:rsidRPr="005506FB" w:rsidRDefault="00021700" w:rsidP="00021700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 w:rsidRPr="005506FB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1) naprawił lub zobowiązał się do naprawienia szkody wyrządzonej przestępstwem, wykroczeniem lub swoim nieprawidłowym postępowaniem, w tym poprzez zadośćuczynienie pieniężne; </w:t>
      </w:r>
    </w:p>
    <w:p w14:paraId="1317B831" w14:textId="777CDF47" w:rsidR="00021700" w:rsidRPr="005506FB" w:rsidRDefault="00021700" w:rsidP="00021700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 w:rsidRPr="005506FB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2) wyczerpująco wyjaśnił fakty i okoliczności związane z przestępstwem, wykroczeniem lub swoim nieprawidłowym postępowaniem oraz spowodowanymi przez nie szkodami, aktywnie współpracując odpowiednio z właściwymi organami, w tym organami ścigania, lub zamawiającym;  </w:t>
      </w:r>
    </w:p>
    <w:p w14:paraId="5450BCEC" w14:textId="77777777" w:rsidR="00021700" w:rsidRPr="005506FB" w:rsidRDefault="00021700" w:rsidP="00021700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 w:rsidRPr="005506FB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3) podjął konkretne środki techniczne, organizacyjne i kadrowe, odpowiednie dla zapobiegania dalszym przestępstwom, wykroczeniom lub nieprawidłowemu postępowaniu, w szczególności: </w:t>
      </w:r>
    </w:p>
    <w:p w14:paraId="370BC40C" w14:textId="77777777" w:rsidR="00021700" w:rsidRPr="005506FB" w:rsidRDefault="00021700" w:rsidP="00021700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 w:rsidRPr="005506FB">
        <w:rPr>
          <w:rFonts w:ascii="Arial" w:eastAsia="Times New Roman" w:hAnsi="Arial" w:cs="Arial"/>
          <w:bCs/>
          <w:sz w:val="19"/>
          <w:szCs w:val="19"/>
          <w:lang w:eastAsia="pl-PL"/>
        </w:rPr>
        <w:t>a) zerwał wszelkie powiązania z osobami lub podmiotami odpowiedzialnymi za nieprawidłowe postępowanie wykonawcy,</w:t>
      </w:r>
    </w:p>
    <w:p w14:paraId="3FF8C854" w14:textId="77777777" w:rsidR="00021700" w:rsidRPr="005506FB" w:rsidRDefault="00021700" w:rsidP="00021700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 w:rsidRPr="005506FB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 b) zreorganizował personel, </w:t>
      </w:r>
    </w:p>
    <w:p w14:paraId="58820664" w14:textId="77777777" w:rsidR="00021700" w:rsidRPr="005506FB" w:rsidRDefault="00021700" w:rsidP="00021700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 w:rsidRPr="005506FB">
        <w:rPr>
          <w:rFonts w:ascii="Arial" w:eastAsia="Times New Roman" w:hAnsi="Arial" w:cs="Arial"/>
          <w:bCs/>
          <w:sz w:val="19"/>
          <w:szCs w:val="19"/>
          <w:lang w:eastAsia="pl-PL"/>
        </w:rPr>
        <w:t>c) wdrożył system sprawozdawczości i kontroli,</w:t>
      </w:r>
    </w:p>
    <w:p w14:paraId="10A32751" w14:textId="77777777" w:rsidR="00021700" w:rsidRPr="005506FB" w:rsidRDefault="00021700" w:rsidP="00021700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 w:rsidRPr="005506FB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 d) utworzył struktury audytu wewnętrznego do monitorowania przestrzegania przepisów, wewnętrznych regulacji lub standardów, </w:t>
      </w:r>
    </w:p>
    <w:p w14:paraId="40A423AB" w14:textId="77777777" w:rsidR="00021700" w:rsidRPr="005506FB" w:rsidRDefault="00021700" w:rsidP="00021700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 w:rsidRPr="005506FB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e) wprowadził wewnętrzne regulacje dotyczące odpowiedzialności i odszkodowań za nieprzestrzeganie przepisów, wewnętrznych regulacji lub standardów. </w:t>
      </w:r>
    </w:p>
    <w:p w14:paraId="5E4708F5" w14:textId="0D4E4CC3" w:rsidR="00021700" w:rsidRPr="005506FB" w:rsidRDefault="005506FB" w:rsidP="00021700">
      <w:pPr>
        <w:pStyle w:val="Akapitzlist"/>
        <w:widowControl w:val="0"/>
        <w:suppressAutoHyphens/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r>
        <w:rPr>
          <w:rFonts w:ascii="Arial" w:eastAsia="Times New Roman" w:hAnsi="Arial" w:cs="Arial"/>
          <w:bCs/>
          <w:sz w:val="19"/>
          <w:szCs w:val="19"/>
          <w:lang w:eastAsia="pl-PL"/>
        </w:rPr>
        <w:t>4</w:t>
      </w:r>
      <w:r w:rsidR="00E72DB4" w:rsidRPr="005506FB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. </w:t>
      </w:r>
      <w:r w:rsidR="00021700" w:rsidRPr="005506FB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Zamawiający ocenia, czy podjęte przez wykonawcę czynności, o których mowa w ust. </w:t>
      </w:r>
      <w:r>
        <w:rPr>
          <w:rFonts w:ascii="Arial" w:eastAsia="Times New Roman" w:hAnsi="Arial" w:cs="Arial"/>
          <w:bCs/>
          <w:sz w:val="19"/>
          <w:szCs w:val="19"/>
          <w:lang w:eastAsia="pl-PL"/>
        </w:rPr>
        <w:t>3</w:t>
      </w:r>
      <w:r w:rsidR="00021700" w:rsidRPr="005506FB">
        <w:rPr>
          <w:rFonts w:ascii="Arial" w:eastAsia="Times New Roman" w:hAnsi="Arial" w:cs="Arial"/>
          <w:bCs/>
          <w:sz w:val="19"/>
          <w:szCs w:val="19"/>
          <w:lang w:eastAsia="pl-PL"/>
        </w:rPr>
        <w:t xml:space="preserve">, są wystarczające do wykazania jego rzetelności, uwzględniając wagę i szczególne okoliczności czynu wykonawcy. Jeżeli podjęte przez wykonawcę czynności, o których mowa w ust. </w:t>
      </w:r>
      <w:r>
        <w:rPr>
          <w:rFonts w:ascii="Arial" w:eastAsia="Times New Roman" w:hAnsi="Arial" w:cs="Arial"/>
          <w:bCs/>
          <w:sz w:val="19"/>
          <w:szCs w:val="19"/>
          <w:lang w:eastAsia="pl-PL"/>
        </w:rPr>
        <w:t>3</w:t>
      </w:r>
      <w:r w:rsidR="00021700" w:rsidRPr="005506FB">
        <w:rPr>
          <w:rFonts w:ascii="Arial" w:eastAsia="Times New Roman" w:hAnsi="Arial" w:cs="Arial"/>
          <w:bCs/>
          <w:sz w:val="19"/>
          <w:szCs w:val="19"/>
          <w:lang w:eastAsia="pl-PL"/>
        </w:rPr>
        <w:t>, nie są wystarczające do wykazania jego rzetelności, zamawiający wyklucza wykonawcę.</w:t>
      </w:r>
    </w:p>
    <w:p w14:paraId="36B43E2D" w14:textId="74402698" w:rsidR="00907E6E" w:rsidRPr="005506FB" w:rsidRDefault="00907E6E" w:rsidP="007D4D4B">
      <w:pPr>
        <w:widowControl w:val="0"/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bCs/>
          <w:sz w:val="19"/>
          <w:szCs w:val="19"/>
          <w:lang w:eastAsia="pl-PL"/>
        </w:rPr>
      </w:pPr>
    </w:p>
    <w:p w14:paraId="51A8C5E4" w14:textId="4B8B47FC" w:rsidR="00687292" w:rsidRDefault="00687292" w:rsidP="00687292">
      <w:pPr>
        <w:widowControl w:val="0"/>
        <w:suppressAutoHyphens/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  <w:r w:rsidRPr="00687292">
        <w:rPr>
          <w:rFonts w:ascii="Arial" w:hAnsi="Arial" w:cs="Arial"/>
          <w:b/>
          <w:bCs/>
          <w:kern w:val="1"/>
          <w:sz w:val="19"/>
          <w:szCs w:val="19"/>
          <w:lang w:eastAsia="ar-SA"/>
        </w:rPr>
        <w:t>5.4</w:t>
      </w:r>
      <w:r>
        <w:rPr>
          <w:rFonts w:ascii="Arial" w:hAnsi="Arial" w:cs="Arial"/>
          <w:kern w:val="1"/>
          <w:sz w:val="19"/>
          <w:szCs w:val="19"/>
          <w:lang w:eastAsia="ar-SA"/>
        </w:rPr>
        <w:t xml:space="preserve">. </w:t>
      </w:r>
      <w:r w:rsidR="00907E6E" w:rsidRPr="005F1E47">
        <w:rPr>
          <w:rFonts w:ascii="Arial" w:hAnsi="Arial" w:cs="Arial"/>
          <w:sz w:val="19"/>
          <w:szCs w:val="19"/>
          <w:lang w:eastAsia="pl-PL"/>
        </w:rPr>
        <w:t>Zamawiający może wykluczyć wykonawcę na każdym etapie postępowania o udzielenie zamówienia.</w:t>
      </w:r>
    </w:p>
    <w:p w14:paraId="28FA24F5" w14:textId="028D9CD7" w:rsidR="00687292" w:rsidRDefault="00223460" w:rsidP="004E6CA3">
      <w:pPr>
        <w:jc w:val="both"/>
        <w:rPr>
          <w:rFonts w:ascii="Arial" w:hAnsi="Arial" w:cs="Arial"/>
          <w:sz w:val="19"/>
          <w:szCs w:val="19"/>
          <w:lang w:eastAsia="pl-PL"/>
        </w:rPr>
      </w:pPr>
      <w:r w:rsidRPr="00425DE8">
        <w:rPr>
          <w:rFonts w:ascii="Arial" w:hAnsi="Arial" w:cs="Arial"/>
          <w:sz w:val="19"/>
          <w:szCs w:val="19"/>
        </w:rPr>
        <w:t>Zamawiający nie przewiduje podstaw wykluczenia, o których mowa w art. 109 ust. 1.</w:t>
      </w:r>
    </w:p>
    <w:p w14:paraId="359B1E6F" w14:textId="4C623D42" w:rsidR="009A651C" w:rsidRDefault="00687292" w:rsidP="00687292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 w:rsidRPr="00687292">
        <w:rPr>
          <w:rFonts w:ascii="Arial" w:hAnsi="Arial" w:cs="Arial"/>
          <w:b/>
          <w:bCs/>
          <w:sz w:val="19"/>
          <w:szCs w:val="19"/>
          <w:lang w:eastAsia="pl-PL"/>
        </w:rPr>
        <w:t>5.5.</w:t>
      </w:r>
      <w:r>
        <w:rPr>
          <w:rFonts w:ascii="Arial" w:hAnsi="Arial" w:cs="Arial"/>
          <w:sz w:val="19"/>
          <w:szCs w:val="19"/>
          <w:lang w:eastAsia="pl-PL"/>
        </w:rPr>
        <w:t xml:space="preserve"> </w:t>
      </w:r>
      <w:r w:rsidR="00DA18DC">
        <w:rPr>
          <w:rFonts w:ascii="Arial" w:hAnsi="Arial" w:cs="Arial"/>
          <w:b/>
          <w:bCs/>
          <w:sz w:val="19"/>
          <w:szCs w:val="19"/>
          <w:lang w:eastAsia="pl-PL"/>
        </w:rPr>
        <w:t>I</w:t>
      </w:r>
      <w:r w:rsidR="00DA18DC" w:rsidRPr="00DA18DC">
        <w:rPr>
          <w:rFonts w:ascii="Arial" w:hAnsi="Arial" w:cs="Arial"/>
          <w:b/>
          <w:bCs/>
          <w:sz w:val="19"/>
          <w:szCs w:val="19"/>
          <w:lang w:eastAsia="pl-PL"/>
        </w:rPr>
        <w:t>nformacje o środkach komunikacji elektronicznej, przy użyciu których zamawiający będzie komunikował się z wykonawcami, oraz informacje o wymaganiach technicznych i organizacyjnych sporządzania, wysyłania i odbierania korespondencji elektronicznej</w:t>
      </w:r>
      <w:r w:rsidR="00B744E4">
        <w:rPr>
          <w:rFonts w:ascii="Arial" w:hAnsi="Arial" w:cs="Arial"/>
          <w:b/>
          <w:bCs/>
          <w:sz w:val="19"/>
          <w:szCs w:val="19"/>
          <w:lang w:eastAsia="pl-PL"/>
        </w:rPr>
        <w:t>.</w:t>
      </w:r>
    </w:p>
    <w:p w14:paraId="6FD4E4DD" w14:textId="555CF4F6" w:rsidR="00D03F4E" w:rsidRDefault="00D03F4E" w:rsidP="00687292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</w:p>
    <w:p w14:paraId="7612A4E9" w14:textId="77777777" w:rsidR="00D03F4E" w:rsidRPr="00B25A4F" w:rsidRDefault="00D03F4E" w:rsidP="004504C0">
      <w:pPr>
        <w:pStyle w:val="Akapitzlist"/>
        <w:numPr>
          <w:ilvl w:val="0"/>
          <w:numId w:val="9"/>
        </w:numPr>
        <w:spacing w:after="0" w:line="240" w:lineRule="auto"/>
        <w:contextualSpacing/>
        <w:jc w:val="both"/>
        <w:rPr>
          <w:rFonts w:ascii="Arial" w:hAnsi="Arial" w:cs="Arial"/>
          <w:sz w:val="19"/>
          <w:szCs w:val="19"/>
        </w:rPr>
      </w:pPr>
      <w:r w:rsidRPr="00B25A4F">
        <w:rPr>
          <w:rFonts w:ascii="Arial" w:hAnsi="Arial" w:cs="Arial"/>
          <w:sz w:val="19"/>
          <w:szCs w:val="19"/>
        </w:rPr>
        <w:t>Korzystanie przez Wykonawcę  z Platformy jest bezpłatne.</w:t>
      </w:r>
    </w:p>
    <w:p w14:paraId="444D70C3" w14:textId="04170D21" w:rsidR="00D03F4E" w:rsidRPr="00B25A4F" w:rsidRDefault="00D03F4E" w:rsidP="004504C0">
      <w:pPr>
        <w:pStyle w:val="Akapitzlist"/>
        <w:numPr>
          <w:ilvl w:val="0"/>
          <w:numId w:val="9"/>
        </w:numPr>
        <w:spacing w:after="0" w:line="240" w:lineRule="auto"/>
        <w:contextualSpacing/>
        <w:jc w:val="both"/>
        <w:rPr>
          <w:rFonts w:ascii="Arial" w:hAnsi="Arial" w:cs="Arial"/>
          <w:sz w:val="19"/>
          <w:szCs w:val="19"/>
        </w:rPr>
      </w:pPr>
      <w:r w:rsidRPr="00B25A4F">
        <w:rPr>
          <w:rFonts w:ascii="Arial" w:hAnsi="Arial" w:cs="Arial"/>
          <w:sz w:val="19"/>
          <w:szCs w:val="19"/>
        </w:rPr>
        <w:t xml:space="preserve">W przypadku awarii technicznych skutkujących brakiem prawidłowego działania </w:t>
      </w:r>
      <w:r w:rsidR="00E23120" w:rsidRPr="00B25A4F">
        <w:rPr>
          <w:rFonts w:ascii="Arial" w:hAnsi="Arial" w:cs="Arial"/>
          <w:sz w:val="19"/>
          <w:szCs w:val="19"/>
        </w:rPr>
        <w:t>Platformy</w:t>
      </w:r>
      <w:r w:rsidRPr="00B25A4F">
        <w:rPr>
          <w:rFonts w:ascii="Arial" w:hAnsi="Arial" w:cs="Arial"/>
          <w:sz w:val="19"/>
          <w:szCs w:val="19"/>
        </w:rPr>
        <w:t xml:space="preserve"> Zamawiający będzie komunikował się z Wykonawcami za pomocą poczty elektronicznej, email </w:t>
      </w:r>
      <w:hyperlink r:id="rId19" w:history="1">
        <w:r w:rsidR="00223460" w:rsidRPr="00CF76FA">
          <w:rPr>
            <w:rStyle w:val="Hipercze"/>
            <w:rFonts w:ascii="Arial" w:hAnsi="Arial" w:cs="Arial"/>
            <w:sz w:val="19"/>
            <w:szCs w:val="19"/>
          </w:rPr>
          <w:t>kasia23@lukasz.med.pl</w:t>
        </w:r>
      </w:hyperlink>
      <w:r w:rsidRPr="00AF5C77">
        <w:rPr>
          <w:rFonts w:ascii="Arial" w:hAnsi="Arial" w:cs="Arial"/>
          <w:color w:val="FF0000"/>
          <w:sz w:val="19"/>
          <w:szCs w:val="19"/>
        </w:rPr>
        <w:t xml:space="preserve"> </w:t>
      </w:r>
      <w:r w:rsidRPr="00B25A4F">
        <w:rPr>
          <w:rFonts w:ascii="Arial" w:hAnsi="Arial" w:cs="Arial"/>
          <w:color w:val="1F497D" w:themeColor="text2"/>
          <w:sz w:val="19"/>
          <w:szCs w:val="19"/>
        </w:rPr>
        <w:t xml:space="preserve">  </w:t>
      </w:r>
    </w:p>
    <w:p w14:paraId="69EBB4E4" w14:textId="11347AE3" w:rsidR="00D03F4E" w:rsidRPr="00265AEB" w:rsidRDefault="00D03F4E" w:rsidP="004504C0">
      <w:pPr>
        <w:pStyle w:val="Akapitzlist"/>
        <w:numPr>
          <w:ilvl w:val="0"/>
          <w:numId w:val="9"/>
        </w:numPr>
        <w:spacing w:after="0" w:line="240" w:lineRule="auto"/>
        <w:ind w:left="714" w:hanging="357"/>
        <w:contextualSpacing/>
        <w:jc w:val="both"/>
        <w:rPr>
          <w:rFonts w:ascii="Arial" w:hAnsi="Arial" w:cs="Arial"/>
          <w:color w:val="0000FF"/>
          <w:sz w:val="19"/>
          <w:szCs w:val="19"/>
        </w:rPr>
      </w:pPr>
      <w:r w:rsidRPr="00B25A4F">
        <w:rPr>
          <w:rFonts w:ascii="Arial" w:hAnsi="Arial" w:cs="Arial"/>
          <w:sz w:val="19"/>
          <w:szCs w:val="19"/>
        </w:rPr>
        <w:t xml:space="preserve">Zamawiający wyznacza następujące osoby do kontaktu z Wykonawcami: </w:t>
      </w:r>
      <w:r w:rsidRPr="00265AEB">
        <w:rPr>
          <w:rFonts w:ascii="Arial" w:hAnsi="Arial" w:cs="Arial"/>
          <w:color w:val="0000FF"/>
          <w:sz w:val="19"/>
          <w:szCs w:val="19"/>
        </w:rPr>
        <w:t xml:space="preserve">Pani </w:t>
      </w:r>
      <w:r w:rsidR="00223460">
        <w:rPr>
          <w:rFonts w:ascii="Arial" w:hAnsi="Arial" w:cs="Arial"/>
          <w:color w:val="0000FF"/>
          <w:sz w:val="19"/>
          <w:szCs w:val="19"/>
        </w:rPr>
        <w:t xml:space="preserve">Katarzyna </w:t>
      </w:r>
      <w:proofErr w:type="spellStart"/>
      <w:r w:rsidR="00223460">
        <w:rPr>
          <w:rFonts w:ascii="Arial" w:hAnsi="Arial" w:cs="Arial"/>
          <w:color w:val="0000FF"/>
          <w:sz w:val="19"/>
          <w:szCs w:val="19"/>
        </w:rPr>
        <w:t>Krikiel</w:t>
      </w:r>
      <w:proofErr w:type="spellEnd"/>
      <w:r w:rsidRPr="00265AEB">
        <w:rPr>
          <w:rFonts w:ascii="Arial" w:hAnsi="Arial" w:cs="Arial"/>
          <w:color w:val="0000FF"/>
          <w:sz w:val="19"/>
          <w:szCs w:val="19"/>
        </w:rPr>
        <w:t xml:space="preserve"> tel. 14 6315 1</w:t>
      </w:r>
      <w:r w:rsidR="00223460">
        <w:rPr>
          <w:rFonts w:ascii="Arial" w:hAnsi="Arial" w:cs="Arial"/>
          <w:color w:val="0000FF"/>
          <w:sz w:val="19"/>
          <w:szCs w:val="19"/>
        </w:rPr>
        <w:t>67</w:t>
      </w:r>
      <w:r w:rsidRPr="00265AEB">
        <w:rPr>
          <w:rFonts w:ascii="Arial" w:hAnsi="Arial" w:cs="Arial"/>
          <w:color w:val="0000FF"/>
          <w:sz w:val="19"/>
          <w:szCs w:val="19"/>
        </w:rPr>
        <w:t xml:space="preserve">, e-mail: </w:t>
      </w:r>
      <w:hyperlink r:id="rId20" w:history="1">
        <w:r w:rsidR="00223460" w:rsidRPr="00CF76FA">
          <w:rPr>
            <w:rStyle w:val="Hipercze"/>
            <w:rFonts w:ascii="Arial" w:hAnsi="Arial" w:cs="Arial"/>
            <w:sz w:val="19"/>
            <w:szCs w:val="19"/>
          </w:rPr>
          <w:t>kasia23@lukasz.med.pl</w:t>
        </w:r>
      </w:hyperlink>
      <w:r w:rsidRPr="00265AEB">
        <w:rPr>
          <w:rFonts w:ascii="Arial" w:hAnsi="Arial" w:cs="Arial"/>
          <w:color w:val="0000FF"/>
          <w:sz w:val="19"/>
          <w:szCs w:val="19"/>
        </w:rPr>
        <w:t xml:space="preserve">  </w:t>
      </w:r>
    </w:p>
    <w:p w14:paraId="128776AF" w14:textId="65280DAC" w:rsidR="00D03F4E" w:rsidRDefault="00D03F4E" w:rsidP="004504C0">
      <w:pPr>
        <w:pStyle w:val="Akapitzlist"/>
        <w:numPr>
          <w:ilvl w:val="0"/>
          <w:numId w:val="9"/>
        </w:numPr>
        <w:spacing w:after="0" w:line="240" w:lineRule="auto"/>
        <w:ind w:left="714" w:hanging="357"/>
        <w:contextualSpacing/>
        <w:jc w:val="both"/>
        <w:rPr>
          <w:rFonts w:ascii="Arial" w:hAnsi="Arial" w:cs="Arial"/>
          <w:sz w:val="19"/>
          <w:szCs w:val="19"/>
        </w:rPr>
      </w:pPr>
      <w:r w:rsidRPr="00B25A4F">
        <w:rPr>
          <w:rFonts w:ascii="Arial" w:hAnsi="Arial" w:cs="Arial"/>
          <w:sz w:val="19"/>
          <w:szCs w:val="19"/>
        </w:rPr>
        <w:t xml:space="preserve">W korespondencji związanej z niniejszym postępowaniem Wykonawcy winni posługiwać się numerem referencyjnym  niniejszego postępowania </w:t>
      </w:r>
      <w:r w:rsidR="00770649">
        <w:rPr>
          <w:rFonts w:ascii="Arial" w:hAnsi="Arial" w:cs="Arial"/>
          <w:b/>
          <w:bCs/>
          <w:color w:val="0000FF"/>
          <w:sz w:val="19"/>
          <w:szCs w:val="19"/>
        </w:rPr>
        <w:t>3</w:t>
      </w:r>
      <w:r w:rsidR="00BA4AF9">
        <w:rPr>
          <w:rFonts w:ascii="Arial" w:hAnsi="Arial" w:cs="Arial"/>
          <w:b/>
          <w:bCs/>
          <w:color w:val="0000FF"/>
          <w:sz w:val="19"/>
          <w:szCs w:val="19"/>
        </w:rPr>
        <w:t>2</w:t>
      </w:r>
      <w:r w:rsidR="00A57566">
        <w:rPr>
          <w:rFonts w:ascii="Arial" w:hAnsi="Arial" w:cs="Arial"/>
          <w:b/>
          <w:bCs/>
          <w:color w:val="0000FF"/>
          <w:sz w:val="19"/>
          <w:szCs w:val="19"/>
        </w:rPr>
        <w:t>/</w:t>
      </w:r>
      <w:r w:rsidR="00223460">
        <w:rPr>
          <w:rFonts w:ascii="Arial" w:hAnsi="Arial" w:cs="Arial"/>
          <w:b/>
          <w:bCs/>
          <w:color w:val="0000FF"/>
          <w:sz w:val="19"/>
          <w:szCs w:val="19"/>
        </w:rPr>
        <w:t>202</w:t>
      </w:r>
      <w:r w:rsidR="00770649">
        <w:rPr>
          <w:rFonts w:ascii="Arial" w:hAnsi="Arial" w:cs="Arial"/>
          <w:b/>
          <w:bCs/>
          <w:color w:val="0000FF"/>
          <w:sz w:val="19"/>
          <w:szCs w:val="19"/>
        </w:rPr>
        <w:t>6</w:t>
      </w:r>
    </w:p>
    <w:p w14:paraId="71E0C19B" w14:textId="7D4E0B31" w:rsidR="00D03F4E" w:rsidRDefault="00D03F4E" w:rsidP="004504C0">
      <w:pPr>
        <w:pStyle w:val="Akapitzlist"/>
        <w:numPr>
          <w:ilvl w:val="0"/>
          <w:numId w:val="9"/>
        </w:numPr>
        <w:spacing w:after="0" w:line="240" w:lineRule="auto"/>
        <w:ind w:left="714" w:hanging="357"/>
        <w:contextualSpacing/>
        <w:jc w:val="both"/>
        <w:rPr>
          <w:rFonts w:ascii="Arial" w:hAnsi="Arial" w:cs="Arial"/>
          <w:sz w:val="19"/>
          <w:szCs w:val="19"/>
        </w:rPr>
      </w:pPr>
      <w:r w:rsidRPr="00B25A4F">
        <w:rPr>
          <w:rFonts w:ascii="Arial" w:eastAsia="Times New Roman" w:hAnsi="Arial" w:cs="Arial"/>
          <w:sz w:val="19"/>
          <w:szCs w:val="19"/>
          <w:lang w:eastAsia="pl-PL"/>
        </w:rPr>
        <w:t xml:space="preserve">Postępowanie prowadzone jest w języku polskim za pośrednictwem </w:t>
      </w:r>
      <w:hyperlink r:id="rId21" w:history="1">
        <w:r w:rsidRPr="00B25A4F">
          <w:rPr>
            <w:rFonts w:ascii="Arial" w:eastAsia="Times New Roman" w:hAnsi="Arial" w:cs="Arial"/>
            <w:color w:val="0000FF"/>
            <w:sz w:val="19"/>
            <w:szCs w:val="19"/>
            <w:u w:val="single"/>
            <w:lang w:eastAsia="pl-PL"/>
          </w:rPr>
          <w:t>platformazakupowa.pl</w:t>
        </w:r>
      </w:hyperlink>
      <w:r w:rsidRPr="00B25A4F">
        <w:rPr>
          <w:rFonts w:ascii="Arial" w:eastAsia="Times New Roman" w:hAnsi="Arial" w:cs="Arial"/>
          <w:color w:val="0000FF"/>
          <w:sz w:val="19"/>
          <w:szCs w:val="19"/>
          <w:lang w:eastAsia="pl-PL"/>
        </w:rPr>
        <w:t xml:space="preserve"> </w:t>
      </w:r>
      <w:r w:rsidRPr="00B25A4F">
        <w:rPr>
          <w:rFonts w:ascii="Arial" w:eastAsia="Times New Roman" w:hAnsi="Arial" w:cs="Arial"/>
          <w:sz w:val="19"/>
          <w:szCs w:val="19"/>
          <w:lang w:eastAsia="pl-PL"/>
        </w:rPr>
        <w:t xml:space="preserve">pod adresem: </w:t>
      </w:r>
      <w:hyperlink r:id="rId22" w:history="1">
        <w:r w:rsidRPr="00B25A4F">
          <w:rPr>
            <w:rStyle w:val="Hipercze"/>
            <w:rFonts w:ascii="Arial" w:hAnsi="Arial" w:cs="Arial"/>
            <w:color w:val="0000FF"/>
            <w:sz w:val="19"/>
            <w:szCs w:val="19"/>
          </w:rPr>
          <w:t>https://platformazakupowa.pl/pn/lukasz_med</w:t>
        </w:r>
      </w:hyperlink>
      <w:r w:rsidRPr="00B25A4F">
        <w:rPr>
          <w:rFonts w:ascii="Arial" w:hAnsi="Arial" w:cs="Arial"/>
          <w:color w:val="0000FF"/>
          <w:sz w:val="19"/>
          <w:szCs w:val="19"/>
          <w:u w:val="single"/>
        </w:rPr>
        <w:t xml:space="preserve"> (dalej: Platforma).</w:t>
      </w:r>
      <w:r w:rsidRPr="00B25A4F">
        <w:rPr>
          <w:rFonts w:ascii="Arial" w:hAnsi="Arial" w:cs="Arial"/>
          <w:color w:val="0000FF"/>
          <w:sz w:val="19"/>
          <w:szCs w:val="19"/>
        </w:rPr>
        <w:t xml:space="preserve"> </w:t>
      </w:r>
      <w:r w:rsidRPr="00B25A4F">
        <w:rPr>
          <w:rFonts w:ascii="Arial" w:hAnsi="Arial" w:cs="Arial"/>
          <w:sz w:val="19"/>
          <w:szCs w:val="19"/>
        </w:rPr>
        <w:t xml:space="preserve">Postępowanie prowadzone jest na Platformie w zakładce „POSTĘPOWANIA” pod „nazwą” zgodną z nazwą niniejszego </w:t>
      </w:r>
      <w:r w:rsidR="00E23120" w:rsidRPr="00B25A4F">
        <w:rPr>
          <w:rFonts w:ascii="Arial" w:hAnsi="Arial" w:cs="Arial"/>
          <w:sz w:val="19"/>
          <w:szCs w:val="19"/>
        </w:rPr>
        <w:t>postępowania</w:t>
      </w:r>
      <w:r w:rsidRPr="00B25A4F">
        <w:rPr>
          <w:rFonts w:ascii="Arial" w:hAnsi="Arial" w:cs="Arial"/>
          <w:sz w:val="19"/>
          <w:szCs w:val="19"/>
        </w:rPr>
        <w:t xml:space="preserve"> przetargowego.</w:t>
      </w:r>
    </w:p>
    <w:p w14:paraId="567053B0" w14:textId="77777777" w:rsidR="00D03F4E" w:rsidRPr="00B25A4F" w:rsidRDefault="00D03F4E" w:rsidP="004504C0">
      <w:pPr>
        <w:pStyle w:val="Akapitzlist"/>
        <w:numPr>
          <w:ilvl w:val="0"/>
          <w:numId w:val="9"/>
        </w:numPr>
        <w:spacing w:after="0" w:line="240" w:lineRule="auto"/>
        <w:ind w:left="714" w:hanging="357"/>
        <w:contextualSpacing/>
        <w:jc w:val="both"/>
        <w:rPr>
          <w:rFonts w:ascii="Arial" w:hAnsi="Arial" w:cs="Arial"/>
          <w:sz w:val="19"/>
          <w:szCs w:val="19"/>
        </w:rPr>
      </w:pPr>
      <w:r w:rsidRPr="00B25A4F">
        <w:rPr>
          <w:rFonts w:ascii="Arial" w:eastAsia="Times New Roman" w:hAnsi="Arial" w:cs="Arial"/>
          <w:sz w:val="19"/>
          <w:szCs w:val="19"/>
          <w:lang w:eastAsia="pl-PL"/>
        </w:rPr>
        <w:t>W celu skrócenia czasu udzielenia odpowiedzi na pytania komunikacja między zamawiającym a wykonawcami w zakresie:</w:t>
      </w:r>
    </w:p>
    <w:p w14:paraId="2E4774DC" w14:textId="77777777" w:rsidR="00D03F4E" w:rsidRPr="00B25A4F" w:rsidRDefault="00D03F4E" w:rsidP="00D03F4E">
      <w:pPr>
        <w:spacing w:after="0" w:line="240" w:lineRule="auto"/>
        <w:ind w:left="72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B25A4F">
        <w:rPr>
          <w:rFonts w:ascii="Arial" w:eastAsia="Times New Roman" w:hAnsi="Arial" w:cs="Arial"/>
          <w:sz w:val="19"/>
          <w:szCs w:val="19"/>
          <w:shd w:val="clear" w:color="auto" w:fill="FFFFFF"/>
          <w:lang w:eastAsia="pl-PL"/>
        </w:rPr>
        <w:t>- przesyłania Zamawiającemu pytań do treści SWZ;</w:t>
      </w:r>
    </w:p>
    <w:p w14:paraId="065AE14F" w14:textId="77777777" w:rsidR="00D03F4E" w:rsidRPr="00B25A4F" w:rsidRDefault="00D03F4E" w:rsidP="00D03F4E">
      <w:pPr>
        <w:spacing w:after="0" w:line="240" w:lineRule="auto"/>
        <w:ind w:left="72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B25A4F">
        <w:rPr>
          <w:rFonts w:ascii="Arial" w:eastAsia="Times New Roman" w:hAnsi="Arial" w:cs="Arial"/>
          <w:sz w:val="19"/>
          <w:szCs w:val="19"/>
          <w:shd w:val="clear" w:color="auto" w:fill="FFFFFF"/>
          <w:lang w:eastAsia="pl-PL"/>
        </w:rPr>
        <w:t>- przesyłania odpowiedzi na wezwanie Zamawiającego do złożenia podmiotowych środków dowodowych;</w:t>
      </w:r>
    </w:p>
    <w:p w14:paraId="67824ED1" w14:textId="77777777" w:rsidR="00D03F4E" w:rsidRPr="00B25A4F" w:rsidRDefault="00D03F4E" w:rsidP="00D03F4E">
      <w:pPr>
        <w:spacing w:after="0" w:line="240" w:lineRule="auto"/>
        <w:ind w:left="72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B25A4F">
        <w:rPr>
          <w:rFonts w:ascii="Arial" w:eastAsia="Times New Roman" w:hAnsi="Arial" w:cs="Arial"/>
          <w:sz w:val="19"/>
          <w:szCs w:val="19"/>
          <w:shd w:val="clear" w:color="auto" w:fill="FFFFFF"/>
          <w:lang w:eastAsia="pl-PL"/>
        </w:rPr>
        <w:t>- przesyłania odpowiedzi na wezwanie Zamawiającego do złożenia/poprawienia/uzupełnienia oświadczenia, o którym mowa w art. 125 ust. 1, podmiotowych środków dowodowych, innych dokumentów lub oświadczeń składanych w postępowaniu;</w:t>
      </w:r>
    </w:p>
    <w:p w14:paraId="0D168DD5" w14:textId="77777777" w:rsidR="00D03F4E" w:rsidRPr="00B25A4F" w:rsidRDefault="00D03F4E" w:rsidP="00D03F4E">
      <w:pPr>
        <w:spacing w:after="0" w:line="240" w:lineRule="auto"/>
        <w:ind w:left="72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B25A4F">
        <w:rPr>
          <w:rFonts w:ascii="Arial" w:eastAsia="Times New Roman" w:hAnsi="Arial" w:cs="Arial"/>
          <w:sz w:val="19"/>
          <w:szCs w:val="19"/>
          <w:shd w:val="clear" w:color="auto" w:fill="FFFFFF"/>
          <w:lang w:eastAsia="pl-PL"/>
        </w:rPr>
        <w:t>- przesyłania odpowiedzi na wezwanie Zamawiającego do złożenia wyjaśnień dotyczących treści oświadczenia, o którym mowa w art. 125 ust. 1 lub złożonych podmiotowych środków dowodowych lub innych dokumentów lub oświadczeń składanych w postępowaniu;</w:t>
      </w:r>
    </w:p>
    <w:p w14:paraId="354BD90E" w14:textId="77777777" w:rsidR="00D03F4E" w:rsidRPr="00B25A4F" w:rsidRDefault="00D03F4E" w:rsidP="00D03F4E">
      <w:pPr>
        <w:spacing w:after="0" w:line="240" w:lineRule="auto"/>
        <w:ind w:left="72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B25A4F">
        <w:rPr>
          <w:rFonts w:ascii="Arial" w:eastAsia="Times New Roman" w:hAnsi="Arial" w:cs="Arial"/>
          <w:sz w:val="19"/>
          <w:szCs w:val="19"/>
          <w:shd w:val="clear" w:color="auto" w:fill="FFFFFF"/>
          <w:lang w:eastAsia="pl-PL"/>
        </w:rPr>
        <w:t>- przesyłania odpowiedzi na wezwanie Zamawiającego do złożenia wyjaśnień dot. treści przedmiotowych środków dowodowych;</w:t>
      </w:r>
    </w:p>
    <w:p w14:paraId="39D2BC29" w14:textId="77777777" w:rsidR="00D03F4E" w:rsidRPr="00B25A4F" w:rsidRDefault="00D03F4E" w:rsidP="00D03F4E">
      <w:pPr>
        <w:spacing w:after="0" w:line="240" w:lineRule="auto"/>
        <w:ind w:left="72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B25A4F">
        <w:rPr>
          <w:rFonts w:ascii="Arial" w:eastAsia="Times New Roman" w:hAnsi="Arial" w:cs="Arial"/>
          <w:color w:val="000000"/>
          <w:sz w:val="19"/>
          <w:szCs w:val="19"/>
          <w:shd w:val="clear" w:color="auto" w:fill="FFFFFF"/>
          <w:lang w:eastAsia="pl-PL"/>
        </w:rPr>
        <w:t>- przesłania odpowiedzi na inne wezwania Zamawiającego wynikające z ustawy - Prawo zamówień publicznych;</w:t>
      </w:r>
    </w:p>
    <w:p w14:paraId="64895512" w14:textId="77777777" w:rsidR="00D03F4E" w:rsidRPr="00B25A4F" w:rsidRDefault="00D03F4E" w:rsidP="00D03F4E">
      <w:pPr>
        <w:spacing w:after="0" w:line="240" w:lineRule="auto"/>
        <w:ind w:left="72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B25A4F">
        <w:rPr>
          <w:rFonts w:ascii="Arial" w:eastAsia="Times New Roman" w:hAnsi="Arial" w:cs="Arial"/>
          <w:color w:val="000000"/>
          <w:sz w:val="19"/>
          <w:szCs w:val="19"/>
          <w:shd w:val="clear" w:color="auto" w:fill="FFFFFF"/>
          <w:lang w:eastAsia="pl-PL"/>
        </w:rPr>
        <w:t>- przesyłania wniosków, informacji, oświadczeń Wykonawcy;</w:t>
      </w:r>
    </w:p>
    <w:p w14:paraId="03918E20" w14:textId="77777777" w:rsidR="00D03F4E" w:rsidRPr="00B25A4F" w:rsidRDefault="00D03F4E" w:rsidP="00D03F4E">
      <w:pPr>
        <w:spacing w:after="0" w:line="240" w:lineRule="auto"/>
        <w:ind w:left="72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B25A4F">
        <w:rPr>
          <w:rFonts w:ascii="Arial" w:eastAsia="Times New Roman" w:hAnsi="Arial" w:cs="Arial"/>
          <w:color w:val="000000"/>
          <w:sz w:val="19"/>
          <w:szCs w:val="19"/>
          <w:shd w:val="clear" w:color="auto" w:fill="FFFFFF"/>
          <w:lang w:eastAsia="pl-PL"/>
        </w:rPr>
        <w:t>- przesyłania odwołania/inne</w:t>
      </w:r>
    </w:p>
    <w:p w14:paraId="02061B66" w14:textId="77777777" w:rsidR="00D03F4E" w:rsidRPr="00B25A4F" w:rsidRDefault="00D03F4E" w:rsidP="00D03F4E">
      <w:pPr>
        <w:spacing w:after="0" w:line="240" w:lineRule="auto"/>
        <w:ind w:left="72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B25A4F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odbywa się za pośrednictwem </w:t>
      </w:r>
      <w:hyperlink r:id="rId23" w:history="1">
        <w:r w:rsidRPr="00B25A4F">
          <w:rPr>
            <w:rFonts w:ascii="Arial" w:eastAsia="Times New Roman" w:hAnsi="Arial" w:cs="Arial"/>
            <w:color w:val="1155CC"/>
            <w:sz w:val="19"/>
            <w:szCs w:val="19"/>
            <w:u w:val="single"/>
            <w:lang w:eastAsia="pl-PL"/>
          </w:rPr>
          <w:t>platformazakupowa.pl</w:t>
        </w:r>
      </w:hyperlink>
      <w:r w:rsidRPr="00B25A4F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 i formularza „Wyślij wiadomość do zamawiającego”. </w:t>
      </w:r>
    </w:p>
    <w:p w14:paraId="3F55CD41" w14:textId="77777777" w:rsidR="00D03F4E" w:rsidRDefault="00D03F4E" w:rsidP="00D03F4E">
      <w:pPr>
        <w:spacing w:after="0" w:line="240" w:lineRule="auto"/>
        <w:ind w:left="720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B25A4F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Za datę przekazania (wpływu) oświadczeń, wniosków, zawiadomień oraz informacji przyjmuje się datę ich przesłania za pośrednictwem </w:t>
      </w:r>
      <w:hyperlink r:id="rId24" w:history="1">
        <w:r w:rsidRPr="00B25A4F">
          <w:rPr>
            <w:rFonts w:ascii="Arial" w:eastAsia="Times New Roman" w:hAnsi="Arial" w:cs="Arial"/>
            <w:color w:val="1155CC"/>
            <w:sz w:val="19"/>
            <w:szCs w:val="19"/>
            <w:u w:val="single"/>
            <w:lang w:eastAsia="pl-PL"/>
          </w:rPr>
          <w:t>platformazakupowa.pl</w:t>
        </w:r>
      </w:hyperlink>
      <w:r w:rsidRPr="00B25A4F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 poprzez kliknięcie przycisku  „Wyślij wiadomość do zamawiającego” po których pojawi się komunikat, że wiadomość została wysłana do zamawiającego.</w:t>
      </w:r>
    </w:p>
    <w:p w14:paraId="59B00F1B" w14:textId="77777777" w:rsidR="00D03F4E" w:rsidRPr="00B25A4F" w:rsidRDefault="00D03F4E" w:rsidP="004504C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B25A4F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Zamawiający będzie przekazywał wykonawcom informacje za pośrednictwem </w:t>
      </w:r>
      <w:hyperlink r:id="rId25" w:history="1">
        <w:r w:rsidRPr="00B25A4F">
          <w:rPr>
            <w:rFonts w:ascii="Arial" w:eastAsia="Times New Roman" w:hAnsi="Arial" w:cs="Arial"/>
            <w:color w:val="1155CC"/>
            <w:sz w:val="19"/>
            <w:szCs w:val="19"/>
            <w:u w:val="single"/>
            <w:lang w:eastAsia="pl-PL"/>
          </w:rPr>
          <w:t>platformazakupowa.pl</w:t>
        </w:r>
      </w:hyperlink>
      <w:r w:rsidRPr="00B25A4F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. Informacje dotyczące odpowiedzi na pytania, zmiany specyfikacji, zmiany terminu składania i otwarcia ofert Zamawiający będzie zamieszczał na platformie w sekcji </w:t>
      </w: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>„</w:t>
      </w:r>
      <w:r w:rsidRPr="00B25A4F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Komunikaty”. Korespondencja, której zgodnie z obowiązującymi przepisami adresatem jest konkretny wykonawca, będzie przekazywana za pośrednictwem </w:t>
      </w:r>
      <w:hyperlink r:id="rId26" w:history="1">
        <w:r w:rsidRPr="00B25A4F">
          <w:rPr>
            <w:rFonts w:ascii="Arial" w:eastAsia="Times New Roman" w:hAnsi="Arial" w:cs="Arial"/>
            <w:color w:val="1155CC"/>
            <w:sz w:val="19"/>
            <w:szCs w:val="19"/>
            <w:u w:val="single"/>
            <w:lang w:eastAsia="pl-PL"/>
          </w:rPr>
          <w:t>platformazakupowa.pl</w:t>
        </w:r>
      </w:hyperlink>
      <w:r w:rsidRPr="00B25A4F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 do konkretnego wykonawcy.</w:t>
      </w:r>
    </w:p>
    <w:p w14:paraId="52405D24" w14:textId="77777777" w:rsidR="00D03F4E" w:rsidRPr="00B25A4F" w:rsidRDefault="00D03F4E" w:rsidP="004504C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B25A4F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Wykonawca jako podmiot profesjonalny ma obowiązek sprawdzania komunikatów i wiadomości bezpośrednio na</w:t>
      </w: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 </w:t>
      </w:r>
      <w:r w:rsidRPr="00B25A4F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platformazakupowa.pl przesłanych przez zamawiającego, gdyż system powiadomień może ulec awarii lub powiadomienie może trafić do folderu SPAM.</w:t>
      </w:r>
    </w:p>
    <w:p w14:paraId="73AF1D91" w14:textId="77777777" w:rsidR="00161362" w:rsidRDefault="00161362" w:rsidP="00D03F4E">
      <w:pPr>
        <w:spacing w:after="0" w:line="240" w:lineRule="auto"/>
        <w:contextualSpacing/>
        <w:jc w:val="both"/>
        <w:rPr>
          <w:rFonts w:ascii="Arial" w:hAnsi="Arial" w:cs="Arial"/>
          <w:b/>
          <w:bCs/>
          <w:sz w:val="19"/>
          <w:szCs w:val="19"/>
          <w:u w:val="single"/>
        </w:rPr>
      </w:pPr>
    </w:p>
    <w:p w14:paraId="6F482521" w14:textId="77777777" w:rsidR="00161362" w:rsidRPr="00161362" w:rsidRDefault="00161362" w:rsidP="00161362">
      <w:pPr>
        <w:spacing w:after="0" w:line="240" w:lineRule="auto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14:ligatures w14:val="standardContextual"/>
        </w:rPr>
        <w:t>Minimalne wymagania techniczne umożliwiające pracę na Platformie:</w:t>
      </w:r>
    </w:p>
    <w:p w14:paraId="3DC54C57" w14:textId="77777777" w:rsidR="00161362" w:rsidRPr="00161362" w:rsidRDefault="00161362" w:rsidP="00161362">
      <w:pPr>
        <w:spacing w:after="0" w:line="240" w:lineRule="auto"/>
        <w:rPr>
          <w:rFonts w:eastAsia="Times New Roman"/>
          <w:color w:val="000000"/>
          <w14:ligatures w14:val="standardContextual"/>
        </w:rPr>
      </w:pPr>
      <w:r w:rsidRPr="00161362">
        <w:rPr>
          <w:rFonts w:eastAsia="Times New Roman"/>
          <w:color w:val="000000"/>
          <w14:ligatures w14:val="standardContextual"/>
        </w:rPr>
        <w:t> </w:t>
      </w:r>
    </w:p>
    <w:p w14:paraId="550E6811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1.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Zamawiający, zgodnie z Rozporządzeniem </w:t>
      </w:r>
      <w:r w:rsidRPr="00161362">
        <w:rPr>
          <w:rFonts w:ascii="Arial" w:eastAsia="Times New Roman" w:hAnsi="Arial" w:cs="Arial"/>
          <w:color w:val="202124"/>
          <w:sz w:val="19"/>
          <w:szCs w:val="19"/>
          <w:shd w:val="clear" w:color="auto" w:fill="F8F9FA"/>
          <w14:ligatures w14:val="standardContextual"/>
        </w:rPr>
        <w:t>Prezesa Rady Ministrów z dnia 31 grudnia 2020r w sprawie sposobu sporządzania i przekazywania informacji oraz wymagań technicznych dla dokumentów elektronicznych oraz środków komunikacji elektronicznej w postępowaniu o udzielenie zamówienia publicznego lub konkursie (Dz. U. z 2020r. poz. 2452)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, określa niezbędne wymagania sprzętowo - aplikacyjne umożliwiające pracę na </w:t>
      </w:r>
      <w:r w:rsidRPr="00161362">
        <w:rPr>
          <w:rFonts w:ascii="Arial" w:eastAsia="Times New Roman" w:hAnsi="Arial" w:cs="Arial"/>
          <w:color w:val="1155CC"/>
          <w:sz w:val="19"/>
          <w:szCs w:val="19"/>
          <w14:ligatures w14:val="standardContextual"/>
        </w:rPr>
        <w:t>platformazakupowa.pl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, tj.:</w:t>
      </w:r>
    </w:p>
    <w:p w14:paraId="24BB3270" w14:textId="77777777" w:rsidR="00161362" w:rsidRPr="00161362" w:rsidRDefault="00161362" w:rsidP="00161362">
      <w:pPr>
        <w:spacing w:after="0" w:line="240" w:lineRule="auto"/>
        <w:ind w:left="144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1.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stały dostęp do sieci Internet o gwarantowanej przepustowości nie mniejszej niż 512 </w:t>
      </w:r>
      <w:proofErr w:type="spellStart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kb</w:t>
      </w:r>
      <w:proofErr w:type="spellEnd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/s,</w:t>
      </w:r>
    </w:p>
    <w:p w14:paraId="3C8AB97F" w14:textId="77777777" w:rsidR="00161362" w:rsidRPr="00161362" w:rsidRDefault="00161362" w:rsidP="00161362">
      <w:pPr>
        <w:spacing w:after="0" w:line="240" w:lineRule="auto"/>
        <w:ind w:left="144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2.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30FB0991" w14:textId="77777777" w:rsidR="00161362" w:rsidRPr="00161362" w:rsidRDefault="00161362" w:rsidP="00161362">
      <w:pPr>
        <w:spacing w:after="0" w:line="240" w:lineRule="auto"/>
        <w:ind w:left="144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3.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zainstalowana dowolna przeglądarka internetowa, w przypadku Internet Explorer minimalnie wersja 10.0,</w:t>
      </w:r>
    </w:p>
    <w:p w14:paraId="29AABDA5" w14:textId="77777777" w:rsidR="00161362" w:rsidRPr="00161362" w:rsidRDefault="00161362" w:rsidP="00161362">
      <w:pPr>
        <w:spacing w:after="0" w:line="240" w:lineRule="auto"/>
        <w:ind w:left="144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4.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włączona obsługa JavaScript,</w:t>
      </w:r>
    </w:p>
    <w:p w14:paraId="163A1EBD" w14:textId="77777777" w:rsidR="00161362" w:rsidRPr="00161362" w:rsidRDefault="00161362" w:rsidP="00161362">
      <w:pPr>
        <w:spacing w:after="0" w:line="240" w:lineRule="auto"/>
        <w:ind w:left="144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5.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zainstalowany program Adobe </w:t>
      </w:r>
      <w:proofErr w:type="spellStart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Acrobat</w:t>
      </w:r>
      <w:proofErr w:type="spellEnd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 Reader lub inny obsługujący format plików .pdf,</w:t>
      </w:r>
    </w:p>
    <w:p w14:paraId="4EB9EA30" w14:textId="77777777" w:rsidR="00161362" w:rsidRPr="00161362" w:rsidRDefault="00161362" w:rsidP="00161362">
      <w:pPr>
        <w:spacing w:after="0" w:line="240" w:lineRule="auto"/>
        <w:ind w:left="144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6.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Szyfrowanie na platformazakupowa.pl  odbywa się za pomocą protokołu TLS 1.3.</w:t>
      </w:r>
    </w:p>
    <w:p w14:paraId="4D5A0FC0" w14:textId="77777777" w:rsidR="00161362" w:rsidRPr="00161362" w:rsidRDefault="00161362" w:rsidP="00161362">
      <w:pPr>
        <w:spacing w:after="0" w:line="240" w:lineRule="auto"/>
        <w:ind w:left="144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7.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Oznaczenie czasu odbioru danych przez platformę zakupową stanowi datę oraz dokładny czas (</w:t>
      </w:r>
      <w:proofErr w:type="spellStart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hh:mm:ss</w:t>
      </w:r>
      <w:proofErr w:type="spellEnd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) generowany wg. czasu lokalnego serwera synchronizowanego z zegarem Głównego Urzędu Miar.</w:t>
      </w:r>
    </w:p>
    <w:p w14:paraId="131B0A33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2.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Wykonawca, przystępując do niniejszego postępowania o udzielenie zamówienia publicznego:</w:t>
      </w:r>
    </w:p>
    <w:p w14:paraId="0F630B04" w14:textId="77777777" w:rsidR="00161362" w:rsidRPr="00161362" w:rsidRDefault="00161362" w:rsidP="00161362">
      <w:pPr>
        <w:spacing w:after="0" w:line="240" w:lineRule="auto"/>
        <w:ind w:left="72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- akceptuje warunki korzystania z </w:t>
      </w:r>
      <w:r w:rsidRPr="00161362">
        <w:rPr>
          <w:rFonts w:ascii="Arial" w:eastAsia="Times New Roman" w:hAnsi="Arial" w:cs="Arial"/>
          <w:color w:val="1155CC"/>
          <w:sz w:val="19"/>
          <w:szCs w:val="19"/>
          <w14:ligatures w14:val="standardContextual"/>
        </w:rPr>
        <w:t>platformazakupowa.pl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 określone w Regulaminie zamieszczonym na stronie internetowej pod linkiem  w zakładce „Regulamin" oraz uznaje go za wiążący,</w:t>
      </w:r>
    </w:p>
    <w:p w14:paraId="65AA4CAD" w14:textId="77777777" w:rsidR="00161362" w:rsidRPr="00161362" w:rsidRDefault="00161362" w:rsidP="00161362">
      <w:pPr>
        <w:spacing w:after="0" w:line="240" w:lineRule="auto"/>
        <w:ind w:left="72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- zapoznał i stosuje się do Instrukcji składania ofert/wniosków dostępnej </w:t>
      </w:r>
      <w:r w:rsidRPr="00161362">
        <w:rPr>
          <w:rFonts w:ascii="Arial" w:eastAsia="Times New Roman" w:hAnsi="Arial" w:cs="Arial"/>
          <w:color w:val="1155CC"/>
          <w:sz w:val="19"/>
          <w:szCs w:val="19"/>
          <w14:ligatures w14:val="standardContextual"/>
        </w:rPr>
        <w:t>pod linkiem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. </w:t>
      </w:r>
    </w:p>
    <w:p w14:paraId="514C79D7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3.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b/>
          <w:bCs/>
          <w:color w:val="000000"/>
          <w:sz w:val="19"/>
          <w:szCs w:val="19"/>
          <w14:ligatures w14:val="standardContextual"/>
        </w:rPr>
        <w:t xml:space="preserve">Zamawiający nie ponosi odpowiedzialności za złożenie oferty w sposób niezgodny z Instrukcją korzystania z </w:t>
      </w:r>
      <w:r w:rsidRPr="00161362">
        <w:rPr>
          <w:rFonts w:ascii="Arial" w:eastAsia="Times New Roman" w:hAnsi="Arial" w:cs="Arial"/>
          <w:b/>
          <w:bCs/>
          <w:color w:val="1155CC"/>
          <w:sz w:val="19"/>
          <w:szCs w:val="19"/>
          <w14:ligatures w14:val="standardContextual"/>
        </w:rPr>
        <w:t>platformazakupowa.pl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, w szczególności za sytuację, gdy zamawiający zapozna się z treścią oferty przed upływem terminu składania ofert (np. złożenie oferty w zakładce „Wyślij wiadomość do zamawiającego”). </w:t>
      </w:r>
    </w:p>
    <w:p w14:paraId="7DEB03A5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4.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Taka oferta zostanie uznana przez Zamawiającego za ofertę handlową i nie będzie brana pod uwagę w przedmiotowym postępowaniu ponieważ nie został spełniony obowiązek narzucony w art. 221 Ustawy Prawo Zamówień Publicznych.</w:t>
      </w:r>
    </w:p>
    <w:p w14:paraId="3BF7C947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5.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Zamawiający informuje, że instrukcje korzystania z </w:t>
      </w:r>
      <w:r w:rsidRPr="00161362">
        <w:rPr>
          <w:rFonts w:ascii="Arial" w:eastAsia="Times New Roman" w:hAnsi="Arial" w:cs="Arial"/>
          <w:color w:val="1155CC"/>
          <w:sz w:val="19"/>
          <w:szCs w:val="19"/>
          <w14:ligatures w14:val="standardContextual"/>
        </w:rPr>
        <w:t>platformazakupowa.pl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 dotyczące w szczególności logowania, składania wniosków o wyjaśnienie treści SWZ, składania ofert oraz innych czynności podejmowanych w niniejszym postępowaniu przy użyciu </w:t>
      </w:r>
      <w:r w:rsidRPr="00161362">
        <w:rPr>
          <w:rFonts w:ascii="Arial" w:eastAsia="Times New Roman" w:hAnsi="Arial" w:cs="Arial"/>
          <w:color w:val="1155CC"/>
          <w:sz w:val="19"/>
          <w:szCs w:val="19"/>
          <w14:ligatures w14:val="standardContextual"/>
        </w:rPr>
        <w:t>platformazakupowa.pl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 znajdują się w zakładce „Instrukcje dla Wykonawców" na stronie internetowej pod adresem: </w:t>
      </w:r>
      <w:hyperlink r:id="rId27" w:history="1">
        <w:r w:rsidRPr="00161362">
          <w:rPr>
            <w:rFonts w:ascii="Arial" w:eastAsia="Times New Roman" w:hAnsi="Arial" w:cs="Arial"/>
            <w:color w:val="0563C1"/>
            <w:sz w:val="19"/>
            <w:szCs w:val="19"/>
            <w:u w:val="single"/>
            <w14:ligatures w14:val="standardContextual"/>
          </w:rPr>
          <w:t>https://platformazakupowa.pl/strona/45-instrukcje</w:t>
        </w:r>
      </w:hyperlink>
      <w:r w:rsidRPr="00161362">
        <w:rPr>
          <w:rFonts w:ascii="Arial" w:eastAsia="Times New Roman" w:hAnsi="Arial" w:cs="Arial"/>
          <w:color w:val="1155CC"/>
          <w:sz w:val="19"/>
          <w:szCs w:val="19"/>
          <w14:ligatures w14:val="standardContextual"/>
        </w:rPr>
        <w:t xml:space="preserve"> </w:t>
      </w:r>
    </w:p>
    <w:p w14:paraId="2BF177D8" w14:textId="77777777" w:rsidR="00161362" w:rsidRPr="00161362" w:rsidRDefault="00161362" w:rsidP="00161362">
      <w:pPr>
        <w:spacing w:after="0" w:line="240" w:lineRule="auto"/>
        <w:rPr>
          <w:rFonts w:eastAsia="Times New Roman"/>
          <w14:ligatures w14:val="standardContextual"/>
        </w:rPr>
      </w:pPr>
    </w:p>
    <w:p w14:paraId="488C3B91" w14:textId="77777777" w:rsidR="00161362" w:rsidRPr="00161362" w:rsidRDefault="00161362" w:rsidP="00161362">
      <w:pPr>
        <w:spacing w:after="0" w:line="240" w:lineRule="auto"/>
        <w:ind w:firstLine="227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b/>
          <w:bCs/>
          <w:color w:val="000000"/>
          <w:sz w:val="19"/>
          <w:szCs w:val="19"/>
          <w14:ligatures w14:val="standardContextual"/>
        </w:rPr>
        <w:t>Poniżej przedstawiamy listę sugerowanych zapisów do specyfikacji:</w:t>
      </w:r>
    </w:p>
    <w:p w14:paraId="46D5FDD2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1.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Zamawiający rekomenduje wykorzystanie formatów: .pdf .</w:t>
      </w:r>
      <w:proofErr w:type="spellStart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doc</w:t>
      </w:r>
      <w:proofErr w:type="spellEnd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 .xls .jpg (.</w:t>
      </w:r>
      <w:proofErr w:type="spellStart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jpeg</w:t>
      </w:r>
      <w:proofErr w:type="spellEnd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) </w:t>
      </w:r>
      <w:r w:rsidRPr="00161362">
        <w:rPr>
          <w:rFonts w:ascii="Arial" w:eastAsia="Times New Roman" w:hAnsi="Arial" w:cs="Arial"/>
          <w:b/>
          <w:bCs/>
          <w:color w:val="000000"/>
          <w:sz w:val="19"/>
          <w:szCs w:val="19"/>
          <w14:ligatures w14:val="standardContextual"/>
        </w:rPr>
        <w:t>ze szczególnym wskazaniem na .pdf</w:t>
      </w:r>
    </w:p>
    <w:p w14:paraId="1A773A75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2.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W celu ewentualnej kompresji danych Zamawiający rekomenduje wykorzystanie jednego z formatów:</w:t>
      </w:r>
    </w:p>
    <w:p w14:paraId="6B0A53D2" w14:textId="77777777" w:rsidR="00161362" w:rsidRPr="00161362" w:rsidRDefault="00161362" w:rsidP="00161362">
      <w:pPr>
        <w:spacing w:after="0" w:line="240" w:lineRule="auto"/>
        <w:ind w:firstLine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a.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   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.zip </w:t>
      </w:r>
    </w:p>
    <w:p w14:paraId="063E9DC6" w14:textId="77777777" w:rsidR="00161362" w:rsidRPr="00161362" w:rsidRDefault="00161362" w:rsidP="00161362">
      <w:pPr>
        <w:spacing w:after="0" w:line="240" w:lineRule="auto"/>
        <w:ind w:firstLine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b.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   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.7Z</w:t>
      </w:r>
    </w:p>
    <w:p w14:paraId="2B37596C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3.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Wśród formatów powszechnych a </w:t>
      </w:r>
      <w:r w:rsidRPr="00161362">
        <w:rPr>
          <w:rFonts w:ascii="Arial" w:eastAsia="Times New Roman" w:hAnsi="Arial" w:cs="Arial"/>
          <w:b/>
          <w:bCs/>
          <w:color w:val="000000"/>
          <w:sz w:val="19"/>
          <w:szCs w:val="19"/>
          <w14:ligatures w14:val="standardContextual"/>
        </w:rPr>
        <w:t>NIE występujących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 w rozporządzeniu występują: .</w:t>
      </w:r>
      <w:proofErr w:type="spellStart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rar</w:t>
      </w:r>
      <w:proofErr w:type="spellEnd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 .gif .</w:t>
      </w:r>
      <w:proofErr w:type="spellStart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bmp</w:t>
      </w:r>
      <w:proofErr w:type="spellEnd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 .</w:t>
      </w:r>
      <w:proofErr w:type="spellStart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numbers</w:t>
      </w:r>
      <w:proofErr w:type="spellEnd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 .</w:t>
      </w:r>
      <w:proofErr w:type="spellStart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pages</w:t>
      </w:r>
      <w:proofErr w:type="spellEnd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. </w:t>
      </w:r>
      <w:r w:rsidRPr="00161362">
        <w:rPr>
          <w:rFonts w:ascii="Arial" w:eastAsia="Times New Roman" w:hAnsi="Arial" w:cs="Arial"/>
          <w:b/>
          <w:bCs/>
          <w:color w:val="000000"/>
          <w:sz w:val="19"/>
          <w:szCs w:val="19"/>
          <w14:ligatures w14:val="standardContextual"/>
        </w:rPr>
        <w:t>Dokumenty złożone w takich plikach zostaną uznane za złożone nieskutecznie.</w:t>
      </w:r>
    </w:p>
    <w:p w14:paraId="056E4952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4.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Zamawiający zwraca uwagę na ograniczenia wielkości plików podpisywanych profilem zaufanym, który wynosi max 10MB, oraz na ograniczenie wielkości plików podpisywanych w aplikacji </w:t>
      </w:r>
      <w:proofErr w:type="spellStart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eDoApp</w:t>
      </w:r>
      <w:proofErr w:type="spellEnd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 służącej do składania podpisu osobistego, który wynosi max 5MB.</w:t>
      </w:r>
    </w:p>
    <w:p w14:paraId="72FF9465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5.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Ze względu na niskie ryzyko naruszenia integralności pliku oraz łatwiejszą weryfikację podpisu, zamawiający zaleca, w miarę możliwości, przekonwertowanie plików składających się na ofertę na format .pdf  i opatrzenie ich podpisem kwalifikowanym </w:t>
      </w:r>
      <w:proofErr w:type="spellStart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PAdES</w:t>
      </w:r>
      <w:proofErr w:type="spellEnd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. </w:t>
      </w:r>
    </w:p>
    <w:p w14:paraId="51ECDD14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6.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Pliki w innych formatach niż PDF zaleca się opatrzyć zewnętrznym podpisem </w:t>
      </w:r>
      <w:proofErr w:type="spellStart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XAdES</w:t>
      </w:r>
      <w:proofErr w:type="spellEnd"/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. Wykonawca powinien pamiętać, aby plik z podpisem przekazywać łącznie z dokumentem podpisywanym.</w:t>
      </w:r>
    </w:p>
    <w:p w14:paraId="06EA21CF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7.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Zamawiający zaleca aby w przypadku podpisywania pliku przez kilka osób, stosować podpisy tego samego rodzaju. Podpisywanie różnymi rodzajami podpisów np. osobistym i kwalifikowanym może doprowadzić do problemów w weryfikacji plików. </w:t>
      </w:r>
    </w:p>
    <w:p w14:paraId="5F1FB7FF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8.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Zamawiający zaleca, aby Wykonawca z odpowiednim wyprzedzeniem przetestował możliwość prawidłowego wykorzystania wybranej metody podpisania plików oferty.</w:t>
      </w:r>
    </w:p>
    <w:p w14:paraId="5EE29B82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9.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  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Zaleca się, aby komunikacja z wykonawcami odbywała się tylko na Platformie za pośrednictwem formularza “Wyślij wiadomość do zamawiającego”, nie za pośrednictwem adresu email.</w:t>
      </w:r>
    </w:p>
    <w:p w14:paraId="3674BD51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10.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Osobą składającą ofertę powinna być osoba kontaktowa podawana w dokumentacji.</w:t>
      </w:r>
    </w:p>
    <w:p w14:paraId="378FA644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11.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ofert.</w:t>
      </w:r>
    </w:p>
    <w:p w14:paraId="1CEA5061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12.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Podczas podpisywania plików zaleca się stosowanie algorytmu skrótu SHA2 zamiast SHA1.  </w:t>
      </w:r>
    </w:p>
    <w:p w14:paraId="641A4C43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13.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Jeśli wykonawca pakuje dokumenty np. w plik ZIP zalecamy wcześniejsze podpisanie każdego ze skompresowanych plików. </w:t>
      </w:r>
    </w:p>
    <w:p w14:paraId="5FEC9AED" w14:textId="77777777" w:rsidR="00161362" w:rsidRPr="00161362" w:rsidRDefault="00161362" w:rsidP="00161362">
      <w:pPr>
        <w:spacing w:after="0" w:line="240" w:lineRule="auto"/>
        <w:ind w:left="720" w:hanging="360"/>
        <w:textAlignment w:val="baseline"/>
        <w:rPr>
          <w:rFonts w:eastAsia="Times New Roman"/>
          <w:color w:val="000000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14.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Zamawiający rekomenduje wykorzystanie podpisu z kwalifikowanym znacznikiem czasu.</w:t>
      </w:r>
    </w:p>
    <w:p w14:paraId="6A2E52D0" w14:textId="1B30F813" w:rsidR="00D03F4E" w:rsidRPr="00161362" w:rsidRDefault="00161362" w:rsidP="00161362">
      <w:pPr>
        <w:spacing w:after="0" w:line="240" w:lineRule="auto"/>
        <w:ind w:left="720" w:hanging="360"/>
        <w:textAlignment w:val="baseline"/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</w:pP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>15.</w:t>
      </w:r>
      <w:r w:rsidRPr="00161362">
        <w:rPr>
          <w:rFonts w:eastAsia="Times New Roman"/>
          <w:color w:val="000000"/>
          <w:sz w:val="14"/>
          <w:szCs w:val="14"/>
          <w14:ligatures w14:val="standardContextual"/>
        </w:rPr>
        <w:t xml:space="preserve">  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Zamawiający zaleca aby </w:t>
      </w:r>
      <w:r w:rsidRPr="00161362">
        <w:rPr>
          <w:rFonts w:ascii="Arial" w:eastAsia="Times New Roman" w:hAnsi="Arial" w:cs="Arial"/>
          <w:color w:val="000000"/>
          <w:sz w:val="19"/>
          <w:szCs w:val="19"/>
          <w:u w:val="single"/>
          <w14:ligatures w14:val="standardContextual"/>
        </w:rPr>
        <w:t>nie</w:t>
      </w:r>
      <w:r w:rsidRPr="00161362">
        <w:rPr>
          <w:rFonts w:ascii="Arial" w:eastAsia="Times New Roman" w:hAnsi="Arial" w:cs="Arial"/>
          <w:color w:val="000000"/>
          <w:sz w:val="19"/>
          <w:szCs w:val="19"/>
          <w14:ligatures w14:val="standardContextual"/>
        </w:rPr>
        <w:t xml:space="preserve"> wprowadzać jakichkolwiek zmian w plikach po podpisaniu ich podpisem kwalifikowanym. Może to skutkować naruszeniem integralności plików co równoważne będzie z koniecznością odrzucenia oferty w postępowaniu.</w:t>
      </w:r>
    </w:p>
    <w:p w14:paraId="2A9DB8B6" w14:textId="7FC3E0E0" w:rsidR="00C80258" w:rsidRDefault="00C80258" w:rsidP="00F54C4A">
      <w:pPr>
        <w:spacing w:after="0" w:line="240" w:lineRule="auto"/>
        <w:contextualSpacing/>
        <w:jc w:val="both"/>
        <w:rPr>
          <w:rFonts w:ascii="Arial" w:hAnsi="Arial" w:cs="Arial"/>
          <w:color w:val="FF0000"/>
          <w:sz w:val="19"/>
          <w:szCs w:val="19"/>
        </w:rPr>
      </w:pPr>
    </w:p>
    <w:p w14:paraId="3DFED6F2" w14:textId="77777777" w:rsidR="008B0067" w:rsidRDefault="00C80258" w:rsidP="004504C0">
      <w:pPr>
        <w:pStyle w:val="Akapitzlist"/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Arial" w:hAnsi="Arial" w:cs="Arial"/>
          <w:b/>
          <w:bCs/>
          <w:sz w:val="19"/>
          <w:szCs w:val="19"/>
        </w:rPr>
      </w:pPr>
      <w:r w:rsidRPr="00C80258">
        <w:rPr>
          <w:rFonts w:ascii="Arial" w:hAnsi="Arial" w:cs="Arial"/>
          <w:b/>
          <w:bCs/>
          <w:sz w:val="19"/>
          <w:szCs w:val="19"/>
        </w:rPr>
        <w:t xml:space="preserve">Informacje o </w:t>
      </w:r>
      <w:bookmarkStart w:id="5" w:name="_Hlk62461560"/>
      <w:r w:rsidRPr="00C80258">
        <w:rPr>
          <w:rFonts w:ascii="Arial" w:hAnsi="Arial" w:cs="Arial"/>
          <w:b/>
          <w:bCs/>
          <w:sz w:val="19"/>
          <w:szCs w:val="19"/>
        </w:rPr>
        <w:t>sposobie komunikowania się zamawiającego z wykonawcami w inny sposób niż przy użyciu środków komunikacji elektronicznej</w:t>
      </w:r>
      <w:bookmarkEnd w:id="5"/>
      <w:r w:rsidRPr="00C80258">
        <w:rPr>
          <w:rFonts w:ascii="Arial" w:hAnsi="Arial" w:cs="Arial"/>
          <w:b/>
          <w:bCs/>
          <w:sz w:val="19"/>
          <w:szCs w:val="19"/>
        </w:rPr>
        <w:t>, w tym w przypadku zaistnienia jednej z sytuacji określonych w art. 65 ust. 1, art. 66 i art. 69</w:t>
      </w:r>
      <w:r>
        <w:rPr>
          <w:rFonts w:ascii="Arial" w:hAnsi="Arial" w:cs="Arial"/>
          <w:b/>
          <w:bCs/>
          <w:sz w:val="19"/>
          <w:szCs w:val="19"/>
        </w:rPr>
        <w:t>.</w:t>
      </w:r>
    </w:p>
    <w:p w14:paraId="5160A4A5" w14:textId="4196C12A" w:rsidR="00C80258" w:rsidRDefault="00C80258" w:rsidP="008B0067">
      <w:pPr>
        <w:pStyle w:val="Akapitzlist"/>
        <w:spacing w:after="0" w:line="240" w:lineRule="auto"/>
        <w:ind w:left="426"/>
        <w:contextualSpacing/>
        <w:jc w:val="both"/>
        <w:rPr>
          <w:rFonts w:ascii="Arial" w:hAnsi="Arial" w:cs="Arial"/>
          <w:sz w:val="19"/>
          <w:szCs w:val="19"/>
        </w:rPr>
      </w:pPr>
      <w:r w:rsidRPr="008B0067">
        <w:rPr>
          <w:rFonts w:ascii="Arial" w:hAnsi="Arial" w:cs="Arial"/>
          <w:sz w:val="19"/>
          <w:szCs w:val="19"/>
        </w:rPr>
        <w:t>Zamawiający nie przewiduje innego sposobu komunikowania się z wykonawcami niż przy użyciu środków komunikacji elektronicznej.</w:t>
      </w:r>
    </w:p>
    <w:p w14:paraId="5EF7592A" w14:textId="77777777" w:rsidR="00704B97" w:rsidRPr="00704B97" w:rsidRDefault="00704B97" w:rsidP="00704B97">
      <w:pPr>
        <w:pStyle w:val="Akapitzlist"/>
        <w:widowControl w:val="0"/>
        <w:suppressAutoHyphens/>
        <w:spacing w:after="0" w:line="240" w:lineRule="auto"/>
        <w:ind w:left="375"/>
        <w:jc w:val="both"/>
        <w:rPr>
          <w:rFonts w:ascii="Arial" w:hAnsi="Arial" w:cs="Arial"/>
          <w:color w:val="000000"/>
          <w:kern w:val="1"/>
          <w:sz w:val="19"/>
          <w:szCs w:val="19"/>
          <w:lang w:eastAsia="ar-SA"/>
        </w:rPr>
      </w:pPr>
    </w:p>
    <w:p w14:paraId="76DF7402" w14:textId="57DC2555" w:rsidR="0066154C" w:rsidRDefault="00704B97" w:rsidP="004504C0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ind w:left="426"/>
        <w:jc w:val="both"/>
        <w:rPr>
          <w:rFonts w:ascii="Arial" w:eastAsia="SimSun" w:hAnsi="Arial" w:cs="Arial"/>
          <w:b/>
          <w:kern w:val="2"/>
          <w:sz w:val="19"/>
          <w:szCs w:val="19"/>
          <w:lang w:eastAsia="hi-IN"/>
        </w:rPr>
      </w:pPr>
      <w:r w:rsidRPr="0066154C">
        <w:rPr>
          <w:rFonts w:ascii="Arial" w:eastAsia="SimSun" w:hAnsi="Arial" w:cs="Arial"/>
          <w:b/>
          <w:kern w:val="2"/>
          <w:sz w:val="19"/>
          <w:szCs w:val="19"/>
          <w:lang w:eastAsia="hi-IN"/>
        </w:rPr>
        <w:t>Wymagania dotyczące oświadczeń i dokumentów</w:t>
      </w:r>
      <w:r w:rsidRPr="0066154C">
        <w:rPr>
          <w:rFonts w:ascii="Arial" w:eastAsia="SimSun" w:hAnsi="Arial" w:cs="Arial"/>
          <w:kern w:val="2"/>
          <w:sz w:val="19"/>
          <w:szCs w:val="19"/>
          <w:lang w:eastAsia="hi-IN"/>
        </w:rPr>
        <w:t xml:space="preserve">, </w:t>
      </w:r>
      <w:r w:rsidRPr="0066154C">
        <w:rPr>
          <w:rFonts w:ascii="Arial" w:eastAsia="SimSun" w:hAnsi="Arial" w:cs="Arial"/>
          <w:b/>
          <w:kern w:val="2"/>
          <w:sz w:val="19"/>
          <w:szCs w:val="19"/>
          <w:lang w:eastAsia="hi-IN"/>
        </w:rPr>
        <w:t>które należy złożyć wraz z ofertą</w:t>
      </w:r>
      <w:r w:rsidR="0066154C">
        <w:rPr>
          <w:rFonts w:ascii="Arial" w:eastAsia="SimSun" w:hAnsi="Arial" w:cs="Arial"/>
          <w:b/>
          <w:kern w:val="2"/>
          <w:sz w:val="19"/>
          <w:szCs w:val="19"/>
          <w:lang w:eastAsia="hi-IN"/>
        </w:rPr>
        <w:t>.</w:t>
      </w:r>
    </w:p>
    <w:p w14:paraId="339114AE" w14:textId="77777777" w:rsidR="000A4F0D" w:rsidRPr="008B0067" w:rsidRDefault="000A4F0D" w:rsidP="000A4F0D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ascii="Arial" w:eastAsia="SimSun" w:hAnsi="Arial" w:cs="Arial"/>
          <w:b/>
          <w:kern w:val="2"/>
          <w:sz w:val="19"/>
          <w:szCs w:val="19"/>
          <w:lang w:eastAsia="hi-IN"/>
        </w:rPr>
      </w:pPr>
    </w:p>
    <w:p w14:paraId="699C94B4" w14:textId="16806CD7" w:rsidR="00232065" w:rsidRPr="000A4F0D" w:rsidRDefault="008B0067" w:rsidP="00025A26">
      <w:pPr>
        <w:pStyle w:val="Akapitzlist"/>
        <w:widowControl w:val="0"/>
        <w:suppressAutoHyphens/>
        <w:spacing w:after="0" w:line="240" w:lineRule="auto"/>
        <w:ind w:left="-142"/>
        <w:jc w:val="both"/>
        <w:rPr>
          <w:rFonts w:ascii="Arial" w:eastAsia="SimSun" w:hAnsi="Arial" w:cs="Arial"/>
          <w:b/>
          <w:kern w:val="2"/>
          <w:sz w:val="19"/>
          <w:szCs w:val="19"/>
          <w:lang w:eastAsia="hi-IN"/>
        </w:rPr>
      </w:pPr>
      <w:r>
        <w:rPr>
          <w:rFonts w:ascii="Arial" w:eastAsia="SimSun" w:hAnsi="Arial" w:cs="Arial"/>
          <w:b/>
          <w:kern w:val="2"/>
          <w:sz w:val="19"/>
          <w:szCs w:val="19"/>
          <w:lang w:eastAsia="hi-IN"/>
        </w:rPr>
        <w:t>7</w:t>
      </w:r>
      <w:r w:rsidR="00B07337">
        <w:rPr>
          <w:rFonts w:ascii="Arial" w:eastAsia="SimSun" w:hAnsi="Arial" w:cs="Arial"/>
          <w:b/>
          <w:kern w:val="2"/>
          <w:sz w:val="19"/>
          <w:szCs w:val="19"/>
          <w:lang w:eastAsia="hi-IN"/>
        </w:rPr>
        <w:t>.1. Do oferty</w:t>
      </w:r>
      <w:r w:rsidR="00523B9A">
        <w:rPr>
          <w:rFonts w:ascii="Arial" w:eastAsia="SimSun" w:hAnsi="Arial" w:cs="Arial"/>
          <w:b/>
          <w:kern w:val="2"/>
          <w:sz w:val="19"/>
          <w:szCs w:val="19"/>
          <w:lang w:eastAsia="hi-IN"/>
        </w:rPr>
        <w:t xml:space="preserve"> za pośrednictwem </w:t>
      </w:r>
      <w:r>
        <w:rPr>
          <w:rFonts w:ascii="Arial" w:eastAsia="SimSun" w:hAnsi="Arial" w:cs="Arial"/>
          <w:b/>
          <w:kern w:val="2"/>
          <w:sz w:val="19"/>
          <w:szCs w:val="19"/>
          <w:lang w:eastAsia="hi-IN"/>
        </w:rPr>
        <w:t>platformy</w:t>
      </w:r>
      <w:r w:rsidR="00B07337">
        <w:rPr>
          <w:rFonts w:ascii="Arial" w:eastAsia="SimSun" w:hAnsi="Arial" w:cs="Arial"/>
          <w:b/>
          <w:kern w:val="2"/>
          <w:sz w:val="19"/>
          <w:szCs w:val="19"/>
          <w:lang w:eastAsia="hi-IN"/>
        </w:rPr>
        <w:t xml:space="preserve"> należy dołączyć następujące dokumenty i oświadczenia:</w:t>
      </w:r>
    </w:p>
    <w:p w14:paraId="6052475C" w14:textId="77777777" w:rsidR="00B07337" w:rsidRDefault="00B07337" w:rsidP="004504C0">
      <w:pPr>
        <w:numPr>
          <w:ilvl w:val="1"/>
          <w:numId w:val="8"/>
        </w:numPr>
        <w:suppressAutoHyphens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  <w:lang w:eastAsia="pl-PL"/>
        </w:rPr>
      </w:pPr>
      <w:r>
        <w:rPr>
          <w:rFonts w:ascii="Arial" w:hAnsi="Arial" w:cs="Arial"/>
          <w:color w:val="000000"/>
          <w:sz w:val="19"/>
          <w:szCs w:val="19"/>
        </w:rPr>
        <w:t xml:space="preserve">Wypełniony i podpisany przez osoby upoważnione do reprezentowania wykonawcy </w:t>
      </w:r>
      <w:r>
        <w:rPr>
          <w:rFonts w:ascii="Arial" w:hAnsi="Arial" w:cs="Arial"/>
          <w:color w:val="000000"/>
          <w:sz w:val="19"/>
          <w:szCs w:val="19"/>
          <w:u w:val="single"/>
        </w:rPr>
        <w:t>formularz oferty</w:t>
      </w:r>
      <w:r>
        <w:rPr>
          <w:rFonts w:ascii="Arial" w:hAnsi="Arial" w:cs="Arial"/>
          <w:color w:val="000000"/>
          <w:sz w:val="19"/>
          <w:szCs w:val="19"/>
        </w:rPr>
        <w:t xml:space="preserve">, sporządzony według wzoru stanowiącego </w:t>
      </w:r>
      <w:r>
        <w:rPr>
          <w:rFonts w:ascii="Arial" w:hAnsi="Arial" w:cs="Arial"/>
          <w:b/>
          <w:bCs/>
          <w:color w:val="000000"/>
          <w:sz w:val="19"/>
          <w:szCs w:val="19"/>
        </w:rPr>
        <w:t>załącznik nr 1</w:t>
      </w:r>
      <w:r>
        <w:rPr>
          <w:rFonts w:ascii="Arial" w:hAnsi="Arial" w:cs="Arial"/>
          <w:color w:val="000000"/>
          <w:sz w:val="19"/>
          <w:szCs w:val="19"/>
        </w:rPr>
        <w:t xml:space="preserve"> do specyfikacji</w:t>
      </w:r>
      <w:r>
        <w:rPr>
          <w:rFonts w:ascii="Arial" w:hAnsi="Arial" w:cs="Arial"/>
          <w:color w:val="000000"/>
          <w:sz w:val="19"/>
          <w:szCs w:val="19"/>
          <w:lang w:eastAsia="pl-PL"/>
        </w:rPr>
        <w:t>.</w:t>
      </w:r>
    </w:p>
    <w:p w14:paraId="4F887AC6" w14:textId="3813890F" w:rsidR="00707F6A" w:rsidRDefault="00B07337" w:rsidP="004504C0">
      <w:pPr>
        <w:numPr>
          <w:ilvl w:val="1"/>
          <w:numId w:val="8"/>
        </w:numPr>
        <w:suppressAutoHyphens/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  <w:r w:rsidRPr="00707F6A">
        <w:rPr>
          <w:rFonts w:ascii="Arial" w:hAnsi="Arial" w:cs="Arial"/>
          <w:color w:val="000000"/>
          <w:sz w:val="19"/>
          <w:szCs w:val="19"/>
        </w:rPr>
        <w:t xml:space="preserve">Wypełniony i podpisany przez osoby upoważnione do reprezentowania wykonawcy </w:t>
      </w:r>
      <w:r w:rsidRPr="00707F6A">
        <w:rPr>
          <w:rFonts w:ascii="Arial" w:hAnsi="Arial" w:cs="Arial"/>
          <w:color w:val="000000"/>
          <w:sz w:val="19"/>
          <w:szCs w:val="19"/>
          <w:u w:val="single"/>
        </w:rPr>
        <w:t>Arkusz cenowy</w:t>
      </w:r>
      <w:r w:rsidRPr="00707F6A">
        <w:rPr>
          <w:rFonts w:ascii="Arial" w:hAnsi="Arial" w:cs="Arial"/>
          <w:color w:val="000000"/>
          <w:sz w:val="19"/>
          <w:szCs w:val="19"/>
        </w:rPr>
        <w:t xml:space="preserve">, sporządzony według wzoru stanowiącego </w:t>
      </w:r>
      <w:r w:rsidRPr="00707F6A">
        <w:rPr>
          <w:rFonts w:ascii="Arial" w:hAnsi="Arial" w:cs="Arial"/>
          <w:b/>
          <w:bCs/>
          <w:color w:val="000000"/>
          <w:sz w:val="19"/>
          <w:szCs w:val="19"/>
        </w:rPr>
        <w:t>załącznik nr 1A</w:t>
      </w:r>
      <w:r w:rsidRPr="00707F6A">
        <w:rPr>
          <w:rFonts w:ascii="Arial" w:hAnsi="Arial" w:cs="Arial"/>
          <w:color w:val="000000"/>
          <w:sz w:val="19"/>
          <w:szCs w:val="19"/>
        </w:rPr>
        <w:t xml:space="preserve"> </w:t>
      </w:r>
      <w:r w:rsidR="00A57566">
        <w:rPr>
          <w:rFonts w:ascii="Arial" w:hAnsi="Arial" w:cs="Arial"/>
          <w:color w:val="000000"/>
          <w:sz w:val="19"/>
          <w:szCs w:val="19"/>
        </w:rPr>
        <w:t xml:space="preserve">(zakresy nr 1-3) </w:t>
      </w:r>
      <w:r w:rsidRPr="00707F6A">
        <w:rPr>
          <w:rFonts w:ascii="Arial" w:hAnsi="Arial" w:cs="Arial"/>
          <w:color w:val="000000"/>
          <w:sz w:val="19"/>
          <w:szCs w:val="19"/>
        </w:rPr>
        <w:t>do specyfikacji sporządzony na podstawie opisu przedmiotu zamówienia (</w:t>
      </w:r>
      <w:r w:rsidRPr="00707F6A">
        <w:rPr>
          <w:rFonts w:ascii="Arial" w:hAnsi="Arial" w:cs="Arial"/>
          <w:b/>
          <w:bCs/>
          <w:color w:val="000000"/>
          <w:sz w:val="19"/>
          <w:szCs w:val="19"/>
        </w:rPr>
        <w:t>załącznik nr 1B</w:t>
      </w:r>
      <w:r w:rsidR="00A57566">
        <w:rPr>
          <w:rFonts w:ascii="Arial" w:hAnsi="Arial" w:cs="Arial"/>
          <w:b/>
          <w:bCs/>
          <w:color w:val="000000"/>
          <w:sz w:val="19"/>
          <w:szCs w:val="19"/>
        </w:rPr>
        <w:t xml:space="preserve"> zakresy nr 1</w:t>
      </w:r>
      <w:r w:rsidR="00BA4AF9">
        <w:rPr>
          <w:rFonts w:ascii="Arial" w:hAnsi="Arial" w:cs="Arial"/>
          <w:color w:val="000000"/>
          <w:sz w:val="19"/>
          <w:szCs w:val="19"/>
        </w:rPr>
        <w:t xml:space="preserve">.) </w:t>
      </w:r>
      <w:r w:rsidRPr="00707F6A">
        <w:rPr>
          <w:rFonts w:ascii="Arial" w:hAnsi="Arial" w:cs="Arial"/>
          <w:color w:val="000000"/>
          <w:sz w:val="19"/>
          <w:szCs w:val="19"/>
        </w:rPr>
        <w:t xml:space="preserve">Arkusz winien zawierać wszystkie ewentualne zmiany wprowadzone w czasie trwania </w:t>
      </w:r>
      <w:r w:rsidRPr="00707F6A">
        <w:rPr>
          <w:rFonts w:ascii="Arial" w:hAnsi="Arial" w:cs="Arial"/>
          <w:sz w:val="19"/>
          <w:szCs w:val="19"/>
        </w:rPr>
        <w:t>postępowania</w:t>
      </w:r>
      <w:r w:rsidR="0066154C">
        <w:rPr>
          <w:rFonts w:ascii="Arial" w:hAnsi="Arial" w:cs="Arial"/>
          <w:sz w:val="19"/>
          <w:szCs w:val="19"/>
        </w:rPr>
        <w:t xml:space="preserve">. </w:t>
      </w:r>
    </w:p>
    <w:p w14:paraId="0446AA39" w14:textId="7AF20D3A" w:rsidR="00B07337" w:rsidRDefault="00B07337" w:rsidP="004504C0">
      <w:pPr>
        <w:numPr>
          <w:ilvl w:val="1"/>
          <w:numId w:val="8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19"/>
          <w:szCs w:val="19"/>
          <w:lang w:eastAsia="pl-PL"/>
        </w:rPr>
      </w:pPr>
      <w:r>
        <w:rPr>
          <w:rFonts w:ascii="Arial" w:eastAsia="Times New Roman" w:hAnsi="Arial" w:cs="Arial"/>
          <w:sz w:val="19"/>
          <w:szCs w:val="19"/>
          <w:lang w:eastAsia="pl-PL"/>
        </w:rPr>
        <w:t xml:space="preserve">W celu wykazania elementów spełnienia przez Wykonawcę warunków udziału w postępowaniu oraz braku podstaw do wykluczenia, Wykonawca zobowiązany jest złożyć w postaci Formularza Jednolitego Europejskiego Dokumentu sporządzonego zgodnie ze wzorem standardowego formularza określonego w rozporządzeniu Wykonawczym Komisji Europejskiej wydanym na podstawie dyrektywy </w:t>
      </w:r>
      <w:r w:rsidR="002F0F38" w:rsidRPr="00AD2841">
        <w:rPr>
          <w:rFonts w:ascii="Arial" w:hAnsi="Arial" w:cs="Arial"/>
          <w:sz w:val="19"/>
          <w:szCs w:val="19"/>
        </w:rPr>
        <w:t>art. 59 ust. 2 dyrektywy  2014/24/UE</w:t>
      </w:r>
      <w:r w:rsidR="002F0F38" w:rsidRPr="00AD2841">
        <w:rPr>
          <w:rFonts w:ascii="Arial" w:eastAsia="Times New Roman" w:hAnsi="Arial" w:cs="Arial"/>
          <w:sz w:val="19"/>
          <w:szCs w:val="19"/>
          <w:lang w:eastAsia="pl-PL"/>
        </w:rPr>
        <w:t xml:space="preserve">   </w:t>
      </w:r>
      <w:r w:rsidRPr="00AD2841">
        <w:rPr>
          <w:rFonts w:ascii="Arial" w:eastAsia="Times New Roman" w:hAnsi="Arial" w:cs="Arial"/>
          <w:sz w:val="19"/>
          <w:szCs w:val="19"/>
          <w:lang w:eastAsia="pl-PL"/>
        </w:rPr>
        <w:t>, zwan</w:t>
      </w:r>
      <w:r>
        <w:rPr>
          <w:rFonts w:ascii="Arial" w:eastAsia="Times New Roman" w:hAnsi="Arial" w:cs="Arial"/>
          <w:sz w:val="19"/>
          <w:szCs w:val="19"/>
          <w:lang w:eastAsia="pl-PL"/>
        </w:rPr>
        <w:t xml:space="preserve">ego dalej „jednolitym dokumentem” lub </w:t>
      </w:r>
      <w:r w:rsidRPr="00C828D8">
        <w:rPr>
          <w:rFonts w:ascii="Arial" w:eastAsia="Times New Roman" w:hAnsi="Arial" w:cs="Arial"/>
          <w:b/>
          <w:bCs/>
          <w:sz w:val="19"/>
          <w:szCs w:val="19"/>
          <w:lang w:eastAsia="pl-PL"/>
        </w:rPr>
        <w:t>„JEDZ” wg</w:t>
      </w:r>
      <w:r>
        <w:rPr>
          <w:rFonts w:ascii="Arial" w:eastAsia="Times New Roman" w:hAnsi="Arial" w:cs="Arial"/>
          <w:b/>
          <w:sz w:val="19"/>
          <w:szCs w:val="19"/>
          <w:lang w:eastAsia="pl-PL"/>
        </w:rPr>
        <w:t xml:space="preserve"> wzoru stanowiącego załącznik nr 2. </w:t>
      </w:r>
    </w:p>
    <w:p w14:paraId="25FD0CC6" w14:textId="77777777" w:rsidR="00B07337" w:rsidRDefault="00B07337" w:rsidP="004504C0">
      <w:pPr>
        <w:numPr>
          <w:ilvl w:val="2"/>
          <w:numId w:val="8"/>
        </w:numPr>
        <w:tabs>
          <w:tab w:val="num" w:pos="1134"/>
        </w:tabs>
        <w:suppressAutoHyphens/>
        <w:spacing w:after="0" w:line="240" w:lineRule="auto"/>
        <w:ind w:left="1134" w:hanging="283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>
        <w:rPr>
          <w:rFonts w:ascii="Arial" w:eastAsia="Times New Roman" w:hAnsi="Arial" w:cs="Arial"/>
          <w:sz w:val="19"/>
          <w:szCs w:val="19"/>
          <w:lang w:eastAsia="pl-PL"/>
        </w:rPr>
        <w:t xml:space="preserve">W przypadku wspólnego ubiegania się o zamówienie przez wykonawców (konsorcjum), jednolity dokument (JEDZ) składa każdy z wykonawców wspólnie ubiegających się o zamówienie. Dokumenty te potwierdzają spełnienie warunków udziału w postępowaniu, brak podstaw wykluczenia, w którym każdy z wykonawców wykazuje spełnienie warunków udziału w postępowaniu, brak podstaw wykluczenia. </w:t>
      </w:r>
    </w:p>
    <w:p w14:paraId="77DFC704" w14:textId="77777777" w:rsidR="00B07337" w:rsidRDefault="00B07337" w:rsidP="004504C0">
      <w:pPr>
        <w:numPr>
          <w:ilvl w:val="2"/>
          <w:numId w:val="8"/>
        </w:numPr>
        <w:tabs>
          <w:tab w:val="num" w:pos="1134"/>
        </w:tabs>
        <w:suppressAutoHyphens/>
        <w:spacing w:after="0" w:line="240" w:lineRule="auto"/>
        <w:ind w:left="1134" w:hanging="283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>
        <w:rPr>
          <w:rFonts w:ascii="Arial" w:eastAsia="Times New Roman" w:hAnsi="Arial" w:cs="Arial"/>
          <w:sz w:val="19"/>
          <w:szCs w:val="19"/>
          <w:lang w:eastAsia="pl-PL"/>
        </w:rPr>
        <w:t>W przypadków podmiotów trzecich JEDZ podmiotu trzeciego składa wykonawca, jeżeli powołuje się na zasoby podmiotów trzecich w celu wykazania spełnienia warunków udziału w postępowaniu. JEDZ powinien być wypełniony w zakresie w jakim wykonawca korzysta z zasobów podmiotu trzeciego. JEDZ powinien dotyczyć także weryfikacji podstaw wykluczenia</w:t>
      </w:r>
      <w:r w:rsidR="00695148">
        <w:rPr>
          <w:rFonts w:ascii="Arial" w:eastAsia="Times New Roman" w:hAnsi="Arial" w:cs="Arial"/>
          <w:sz w:val="19"/>
          <w:szCs w:val="19"/>
          <w:lang w:eastAsia="pl-PL"/>
        </w:rPr>
        <w:t>.</w:t>
      </w:r>
    </w:p>
    <w:p w14:paraId="5EE2E268" w14:textId="77777777" w:rsidR="00695148" w:rsidRDefault="00695148" w:rsidP="00695148">
      <w:pPr>
        <w:tabs>
          <w:tab w:val="num" w:pos="2340"/>
        </w:tabs>
        <w:suppressAutoHyphens/>
        <w:spacing w:after="0" w:line="240" w:lineRule="auto"/>
        <w:ind w:left="1134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</w:p>
    <w:p w14:paraId="411496A8" w14:textId="28CD36CE" w:rsidR="00146BB9" w:rsidRPr="00146BB9" w:rsidRDefault="00146BB9" w:rsidP="00B07337">
      <w:pPr>
        <w:suppressAutoHyphens/>
        <w:spacing w:after="0" w:line="240" w:lineRule="auto"/>
        <w:jc w:val="both"/>
        <w:rPr>
          <w:rFonts w:ascii="Arial" w:eastAsia="SimSun" w:hAnsi="Arial" w:cs="Arial"/>
          <w:bCs/>
          <w:kern w:val="2"/>
          <w:sz w:val="19"/>
          <w:szCs w:val="19"/>
          <w:lang w:eastAsia="hi-IN"/>
        </w:rPr>
      </w:pPr>
      <w:r w:rsidRPr="00146BB9">
        <w:rPr>
          <w:rFonts w:ascii="Arial" w:eastAsia="SimSun" w:hAnsi="Arial" w:cs="Arial"/>
          <w:bCs/>
          <w:kern w:val="2"/>
          <w:sz w:val="19"/>
          <w:szCs w:val="19"/>
          <w:lang w:eastAsia="hi-IN"/>
        </w:rPr>
        <w:t xml:space="preserve">Wykonawca może wykorzystać w jednolitym dokumencie nadal aktualne informacje zawarte w innym jednolitym dokumencie złożonym w </w:t>
      </w:r>
      <w:r w:rsidR="00E23120" w:rsidRPr="00146BB9">
        <w:rPr>
          <w:rFonts w:ascii="Arial" w:eastAsia="SimSun" w:hAnsi="Arial" w:cs="Arial"/>
          <w:bCs/>
          <w:kern w:val="2"/>
          <w:sz w:val="19"/>
          <w:szCs w:val="19"/>
          <w:lang w:eastAsia="hi-IN"/>
        </w:rPr>
        <w:t>odrębnym</w:t>
      </w:r>
      <w:r w:rsidRPr="00146BB9">
        <w:rPr>
          <w:rFonts w:ascii="Arial" w:eastAsia="SimSun" w:hAnsi="Arial" w:cs="Arial"/>
          <w:bCs/>
          <w:kern w:val="2"/>
          <w:sz w:val="19"/>
          <w:szCs w:val="19"/>
          <w:lang w:eastAsia="hi-IN"/>
        </w:rPr>
        <w:t xml:space="preserve"> postępowaniu o udzielenie zamówienia.</w:t>
      </w:r>
    </w:p>
    <w:p w14:paraId="53F43A86" w14:textId="77777777" w:rsidR="00BA4AF9" w:rsidRDefault="00BA4AF9" w:rsidP="00B07337">
      <w:pPr>
        <w:suppressAutoHyphens/>
        <w:spacing w:after="0" w:line="240" w:lineRule="auto"/>
        <w:jc w:val="both"/>
        <w:rPr>
          <w:rFonts w:ascii="Arial" w:eastAsia="SimSun" w:hAnsi="Arial" w:cs="Arial"/>
          <w:b/>
          <w:kern w:val="2"/>
          <w:sz w:val="19"/>
          <w:szCs w:val="19"/>
          <w:lang w:eastAsia="hi-IN"/>
        </w:rPr>
      </w:pPr>
    </w:p>
    <w:p w14:paraId="4703A6FD" w14:textId="77777777" w:rsidR="00B07337" w:rsidRDefault="00B07337" w:rsidP="00B07337">
      <w:pPr>
        <w:suppressAutoHyphens/>
        <w:spacing w:after="0" w:line="240" w:lineRule="auto"/>
        <w:jc w:val="both"/>
        <w:rPr>
          <w:rFonts w:ascii="Arial" w:eastAsia="SimSun" w:hAnsi="Arial" w:cs="Arial"/>
          <w:b/>
          <w:kern w:val="2"/>
          <w:sz w:val="19"/>
          <w:szCs w:val="19"/>
          <w:lang w:eastAsia="hi-IN"/>
        </w:rPr>
      </w:pPr>
      <w:r>
        <w:rPr>
          <w:rFonts w:ascii="Arial" w:eastAsia="SimSun" w:hAnsi="Arial" w:cs="Arial"/>
          <w:b/>
          <w:kern w:val="2"/>
          <w:sz w:val="19"/>
          <w:szCs w:val="19"/>
          <w:lang w:eastAsia="hi-IN"/>
        </w:rPr>
        <w:t>Uwaga!</w:t>
      </w:r>
    </w:p>
    <w:p w14:paraId="722A04B5" w14:textId="7F3FB299" w:rsidR="006626AB" w:rsidRDefault="00B07337" w:rsidP="006626AB">
      <w:pPr>
        <w:overflowPunct w:val="0"/>
        <w:autoSpaceDE w:val="0"/>
        <w:autoSpaceDN w:val="0"/>
        <w:adjustRightInd w:val="0"/>
        <w:spacing w:before="120" w:after="60" w:line="240" w:lineRule="auto"/>
        <w:ind w:left="720"/>
        <w:contextualSpacing/>
        <w:jc w:val="both"/>
        <w:rPr>
          <w:rStyle w:val="Hipercze"/>
          <w:rFonts w:ascii="Arial" w:eastAsia="Times New Roman" w:hAnsi="Arial" w:cs="Arial"/>
          <w:b/>
          <w:bCs/>
          <w:sz w:val="19"/>
          <w:szCs w:val="19"/>
          <w:lang w:eastAsia="pl-PL"/>
        </w:rPr>
      </w:pPr>
      <w:r>
        <w:rPr>
          <w:rFonts w:ascii="Arial" w:eastAsia="Times New Roman" w:hAnsi="Arial" w:cs="Arial"/>
          <w:sz w:val="19"/>
          <w:szCs w:val="19"/>
          <w:lang w:eastAsia="pl-PL"/>
        </w:rPr>
        <w:t xml:space="preserve">zamawiający dołącza do SWZ wypełniony JEDZ wersja </w:t>
      </w:r>
      <w:proofErr w:type="spellStart"/>
      <w:r>
        <w:rPr>
          <w:rFonts w:ascii="Arial" w:eastAsia="Times New Roman" w:hAnsi="Arial" w:cs="Arial"/>
          <w:sz w:val="19"/>
          <w:szCs w:val="19"/>
          <w:lang w:eastAsia="pl-PL"/>
        </w:rPr>
        <w:t>xml</w:t>
      </w:r>
      <w:proofErr w:type="spellEnd"/>
      <w:r>
        <w:rPr>
          <w:rFonts w:ascii="Arial" w:eastAsia="Times New Roman" w:hAnsi="Arial" w:cs="Arial"/>
          <w:sz w:val="19"/>
          <w:szCs w:val="19"/>
          <w:lang w:eastAsia="pl-PL"/>
        </w:rPr>
        <w:t xml:space="preserve">. Wykonawca wypełnia formularz JEDZ  </w:t>
      </w: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przy wykorzystaniu systemu dostępnego poprzez następującą stronę internetową </w:t>
      </w:r>
      <w:hyperlink r:id="rId28" w:history="1">
        <w:r w:rsidR="00441751" w:rsidRPr="00DC614A">
          <w:rPr>
            <w:rStyle w:val="Hipercze"/>
            <w:rFonts w:ascii="Arial" w:eastAsia="Times New Roman" w:hAnsi="Arial" w:cs="Arial"/>
            <w:b/>
            <w:bCs/>
            <w:sz w:val="19"/>
            <w:szCs w:val="19"/>
            <w:lang w:eastAsia="pl-PL"/>
          </w:rPr>
          <w:t>https://www.espd.uzp.gov.pl/__</w:t>
        </w:r>
      </w:hyperlink>
    </w:p>
    <w:p w14:paraId="51039AEC" w14:textId="77777777" w:rsidR="00B07337" w:rsidRPr="006B19A2" w:rsidRDefault="00B07337" w:rsidP="00B07337">
      <w:pPr>
        <w:spacing w:before="120" w:after="0" w:line="240" w:lineRule="auto"/>
        <w:jc w:val="both"/>
        <w:rPr>
          <w:rFonts w:ascii="Arial" w:eastAsia="Times New Roman" w:hAnsi="Arial" w:cs="Arial"/>
          <w:color w:val="0000FF"/>
          <w:sz w:val="19"/>
          <w:szCs w:val="19"/>
          <w:u w:val="single"/>
          <w:lang w:eastAsia="pl-PL"/>
        </w:rPr>
      </w:pPr>
    </w:p>
    <w:p w14:paraId="125B43A7" w14:textId="77777777" w:rsidR="00B07337" w:rsidRDefault="00B07337" w:rsidP="00B07337">
      <w:pPr>
        <w:autoSpaceDE w:val="0"/>
        <w:autoSpaceDN w:val="0"/>
        <w:adjustRightInd w:val="0"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>W tym celu należy podjąć następujące kroki:</w:t>
      </w:r>
    </w:p>
    <w:p w14:paraId="523F1111" w14:textId="2A672B66" w:rsidR="00B07337" w:rsidRDefault="00B07337" w:rsidP="00B07337">
      <w:pPr>
        <w:autoSpaceDE w:val="0"/>
        <w:autoSpaceDN w:val="0"/>
        <w:adjustRightInd w:val="0"/>
        <w:spacing w:before="60" w:after="0" w:line="240" w:lineRule="auto"/>
        <w:ind w:left="720"/>
        <w:jc w:val="both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>a) Ze strony internetowe</w:t>
      </w:r>
      <w:r w:rsidR="000F5190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 (Platformy)</w:t>
      </w: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>j, na której udostępniony został dokument SWZ należy pobrać plik w formacie XML o nazwie „JEDZ”</w:t>
      </w:r>
    </w:p>
    <w:p w14:paraId="587EAA3E" w14:textId="77777777" w:rsidR="00B07337" w:rsidRPr="006626AB" w:rsidRDefault="00B07337" w:rsidP="006626AB">
      <w:pPr>
        <w:overflowPunct w:val="0"/>
        <w:autoSpaceDE w:val="0"/>
        <w:autoSpaceDN w:val="0"/>
        <w:adjustRightInd w:val="0"/>
        <w:spacing w:before="120" w:after="60" w:line="240" w:lineRule="auto"/>
        <w:ind w:left="720"/>
        <w:contextualSpacing/>
        <w:jc w:val="both"/>
        <w:rPr>
          <w:rFonts w:ascii="Arial" w:eastAsia="Times New Roman" w:hAnsi="Arial" w:cs="Arial"/>
          <w:b/>
          <w:bCs/>
          <w:color w:val="0563C1"/>
          <w:sz w:val="19"/>
          <w:szCs w:val="19"/>
          <w:u w:val="single"/>
          <w:lang w:eastAsia="pl-PL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b) Wejść na stronę </w:t>
      </w:r>
      <w:hyperlink r:id="rId29" w:history="1">
        <w:r w:rsidR="005C460E" w:rsidRPr="00DC614A">
          <w:rPr>
            <w:rStyle w:val="Hipercze"/>
            <w:rFonts w:ascii="Arial" w:eastAsia="Times New Roman" w:hAnsi="Arial" w:cs="Arial"/>
            <w:b/>
            <w:bCs/>
            <w:sz w:val="19"/>
            <w:szCs w:val="19"/>
            <w:lang w:eastAsia="pl-PL"/>
          </w:rPr>
          <w:t>https://www.espd.uzp.gov.pl/__</w:t>
        </w:r>
      </w:hyperlink>
    </w:p>
    <w:p w14:paraId="0E55EA0A" w14:textId="77777777" w:rsidR="00B07337" w:rsidRDefault="00B07337" w:rsidP="00B07337">
      <w:pPr>
        <w:autoSpaceDE w:val="0"/>
        <w:autoSpaceDN w:val="0"/>
        <w:adjustRightInd w:val="0"/>
        <w:spacing w:before="60" w:after="0" w:line="240" w:lineRule="auto"/>
        <w:ind w:left="720"/>
        <w:jc w:val="both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c) Wybrać odpowiednią wersję językową </w:t>
      </w:r>
    </w:p>
    <w:p w14:paraId="11002920" w14:textId="77777777" w:rsidR="00B07337" w:rsidRDefault="00B07337" w:rsidP="00B07337">
      <w:pPr>
        <w:autoSpaceDE w:val="0"/>
        <w:autoSpaceDN w:val="0"/>
        <w:adjustRightInd w:val="0"/>
        <w:spacing w:before="60" w:after="0" w:line="240" w:lineRule="auto"/>
        <w:ind w:left="720"/>
        <w:jc w:val="both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>d) Wybrać opcję „Jestem Wykonawcą” (Uwaga! Powyższą opcję należy również zaznaczyć w przypadku, gdy formularz JEDZ wypełnia podmiot, na którego zasoby powołuje się Wykonawca)</w:t>
      </w:r>
    </w:p>
    <w:p w14:paraId="4E365989" w14:textId="77777777" w:rsidR="00B07337" w:rsidRDefault="00B07337" w:rsidP="00B07337">
      <w:pPr>
        <w:autoSpaceDE w:val="0"/>
        <w:autoSpaceDN w:val="0"/>
        <w:adjustRightInd w:val="0"/>
        <w:spacing w:before="60" w:after="0" w:line="240" w:lineRule="auto"/>
        <w:ind w:left="720"/>
        <w:jc w:val="both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>e) Zaimportować pobrany wcześniej plik</w:t>
      </w:r>
    </w:p>
    <w:p w14:paraId="1615BD5B" w14:textId="77777777" w:rsidR="00B07337" w:rsidRDefault="00B07337" w:rsidP="00B07337">
      <w:pPr>
        <w:autoSpaceDE w:val="0"/>
        <w:autoSpaceDN w:val="0"/>
        <w:adjustRightInd w:val="0"/>
        <w:spacing w:before="60" w:after="0" w:line="240" w:lineRule="auto"/>
        <w:ind w:left="720"/>
        <w:jc w:val="both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>f) Wypełnić formularz (zaleca się zapisanie wypełnionego formularza).</w:t>
      </w:r>
    </w:p>
    <w:p w14:paraId="5B0E04B4" w14:textId="77777777" w:rsidR="00B07337" w:rsidRDefault="00B07337" w:rsidP="00B07337">
      <w:pPr>
        <w:spacing w:before="120" w:after="0" w:line="240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>Przy wypełnianiu formularza JEDZ Wykonawca może skorzystać z instrukcji jego wypełniania zamieszczonej przez Urząd Zamówień Publicznych na stronie internetowej pod adresem:</w:t>
      </w:r>
    </w:p>
    <w:p w14:paraId="43D75385" w14:textId="77777777" w:rsidR="00B07337" w:rsidRDefault="00441751" w:rsidP="00B07337">
      <w:pPr>
        <w:overflowPunct w:val="0"/>
        <w:autoSpaceDE w:val="0"/>
        <w:autoSpaceDN w:val="0"/>
        <w:adjustRightInd w:val="0"/>
        <w:spacing w:before="120" w:after="60" w:line="240" w:lineRule="auto"/>
        <w:ind w:left="720"/>
        <w:contextualSpacing/>
        <w:jc w:val="both"/>
        <w:rPr>
          <w:rStyle w:val="Hipercze"/>
          <w:rFonts w:ascii="Arial" w:eastAsia="Times New Roman" w:hAnsi="Arial" w:cs="Arial"/>
          <w:b/>
          <w:bCs/>
          <w:sz w:val="19"/>
          <w:szCs w:val="19"/>
          <w:lang w:eastAsia="pl-PL"/>
        </w:rPr>
      </w:pPr>
      <w:hyperlink r:id="rId30" w:history="1">
        <w:r w:rsidRPr="00DC614A">
          <w:rPr>
            <w:rStyle w:val="Hipercze"/>
            <w:rFonts w:ascii="Arial" w:eastAsia="Times New Roman" w:hAnsi="Arial" w:cs="Arial"/>
            <w:b/>
            <w:bCs/>
            <w:sz w:val="19"/>
            <w:szCs w:val="19"/>
            <w:lang w:eastAsia="pl-PL"/>
          </w:rPr>
          <w:t>https://www.espd.uzp.gov.pl/__</w:t>
        </w:r>
      </w:hyperlink>
    </w:p>
    <w:p w14:paraId="36ABDEE6" w14:textId="77777777" w:rsidR="00F22015" w:rsidRDefault="00F22015" w:rsidP="00B07337">
      <w:pPr>
        <w:overflowPunct w:val="0"/>
        <w:autoSpaceDE w:val="0"/>
        <w:autoSpaceDN w:val="0"/>
        <w:adjustRightInd w:val="0"/>
        <w:spacing w:before="120" w:after="60" w:line="240" w:lineRule="auto"/>
        <w:ind w:left="720"/>
        <w:contextualSpacing/>
        <w:jc w:val="both"/>
        <w:rPr>
          <w:rFonts w:ascii="Arial" w:eastAsia="Times New Roman" w:hAnsi="Arial" w:cs="Arial"/>
          <w:b/>
          <w:bCs/>
          <w:color w:val="0000FF"/>
          <w:sz w:val="19"/>
          <w:szCs w:val="19"/>
          <w:lang w:eastAsia="pl-PL"/>
        </w:rPr>
      </w:pPr>
    </w:p>
    <w:p w14:paraId="7A92DF43" w14:textId="558DF65E" w:rsidR="00F22015" w:rsidRPr="00531BA8" w:rsidRDefault="00F22015" w:rsidP="00F2201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19"/>
          <w:szCs w:val="19"/>
          <w:u w:val="single"/>
          <w:lang w:eastAsia="pl-PL"/>
        </w:rPr>
      </w:pPr>
      <w:r w:rsidRPr="00531BA8">
        <w:rPr>
          <w:rFonts w:ascii="Arial" w:eastAsia="Times New Roman" w:hAnsi="Arial" w:cs="Arial"/>
          <w:b/>
          <w:sz w:val="19"/>
          <w:szCs w:val="19"/>
          <w:u w:val="single"/>
          <w:lang w:eastAsia="pl-PL"/>
        </w:rPr>
        <w:t xml:space="preserve">JEDZ sporządza się, pod rygorem nieważności, w </w:t>
      </w:r>
      <w:r w:rsidR="000463C1">
        <w:rPr>
          <w:rFonts w:ascii="Arial" w:eastAsia="Times New Roman" w:hAnsi="Arial" w:cs="Arial"/>
          <w:b/>
          <w:sz w:val="19"/>
          <w:szCs w:val="19"/>
          <w:u w:val="single"/>
          <w:lang w:eastAsia="pl-PL"/>
        </w:rPr>
        <w:t>formie</w:t>
      </w:r>
      <w:r w:rsidRPr="00531BA8">
        <w:rPr>
          <w:rFonts w:ascii="Arial" w:eastAsia="Times New Roman" w:hAnsi="Arial" w:cs="Arial"/>
          <w:b/>
          <w:sz w:val="19"/>
          <w:szCs w:val="19"/>
          <w:u w:val="single"/>
          <w:lang w:eastAsia="pl-PL"/>
        </w:rPr>
        <w:t xml:space="preserve"> elektronicznej</w:t>
      </w:r>
      <w:r w:rsidR="002E0E0F">
        <w:rPr>
          <w:rFonts w:ascii="Arial" w:eastAsia="Times New Roman" w:hAnsi="Arial" w:cs="Arial"/>
          <w:b/>
          <w:sz w:val="19"/>
          <w:szCs w:val="19"/>
          <w:u w:val="single"/>
          <w:lang w:eastAsia="pl-PL"/>
        </w:rPr>
        <w:t xml:space="preserve"> (</w:t>
      </w:r>
      <w:r w:rsidRPr="00531BA8">
        <w:rPr>
          <w:rFonts w:ascii="Arial" w:eastAsia="Times New Roman" w:hAnsi="Arial" w:cs="Arial"/>
          <w:b/>
          <w:sz w:val="19"/>
          <w:szCs w:val="19"/>
          <w:u w:val="single"/>
          <w:lang w:eastAsia="pl-PL"/>
        </w:rPr>
        <w:t>opatr</w:t>
      </w:r>
      <w:r w:rsidR="002E0E0F">
        <w:rPr>
          <w:rFonts w:ascii="Arial" w:eastAsia="Times New Roman" w:hAnsi="Arial" w:cs="Arial"/>
          <w:b/>
          <w:sz w:val="19"/>
          <w:szCs w:val="19"/>
          <w:u w:val="single"/>
          <w:lang w:eastAsia="pl-PL"/>
        </w:rPr>
        <w:t>zonej</w:t>
      </w:r>
      <w:r w:rsidRPr="00531BA8">
        <w:rPr>
          <w:rFonts w:ascii="Arial" w:eastAsia="Times New Roman" w:hAnsi="Arial" w:cs="Arial"/>
          <w:b/>
          <w:sz w:val="19"/>
          <w:szCs w:val="19"/>
          <w:u w:val="single"/>
          <w:lang w:eastAsia="pl-PL"/>
        </w:rPr>
        <w:t xml:space="preserve"> kwalifikowanym podpisem elektronicznym</w:t>
      </w:r>
      <w:r w:rsidR="002E0E0F">
        <w:rPr>
          <w:rFonts w:ascii="Arial" w:eastAsia="Times New Roman" w:hAnsi="Arial" w:cs="Arial"/>
          <w:b/>
          <w:sz w:val="19"/>
          <w:szCs w:val="19"/>
          <w:u w:val="single"/>
          <w:lang w:eastAsia="pl-PL"/>
        </w:rPr>
        <w:t>)</w:t>
      </w:r>
      <w:r w:rsidRPr="00531BA8">
        <w:rPr>
          <w:rFonts w:ascii="Arial" w:eastAsia="Times New Roman" w:hAnsi="Arial" w:cs="Arial"/>
          <w:b/>
          <w:sz w:val="19"/>
          <w:szCs w:val="19"/>
          <w:lang w:eastAsia="pl-PL"/>
        </w:rPr>
        <w:t>.</w:t>
      </w:r>
    </w:p>
    <w:p w14:paraId="6F8C1901" w14:textId="77777777" w:rsidR="00F22015" w:rsidRPr="00531BA8" w:rsidRDefault="00F22015" w:rsidP="00F22015">
      <w:pPr>
        <w:spacing w:after="0" w:line="240" w:lineRule="auto"/>
        <w:ind w:left="1440"/>
        <w:contextualSpacing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>
        <w:rPr>
          <w:rFonts w:ascii="Arial" w:eastAsia="Times New Roman" w:hAnsi="Arial" w:cs="Arial"/>
          <w:sz w:val="19"/>
          <w:szCs w:val="19"/>
          <w:lang w:eastAsia="pl-PL"/>
        </w:rPr>
        <w:t xml:space="preserve">- </w:t>
      </w:r>
      <w:r w:rsidRPr="00531BA8">
        <w:rPr>
          <w:rFonts w:ascii="Arial" w:eastAsia="Times New Roman" w:hAnsi="Arial" w:cs="Arial"/>
          <w:sz w:val="19"/>
          <w:szCs w:val="19"/>
          <w:lang w:eastAsia="pl-PL"/>
        </w:rPr>
        <w:t>Zamawiający dopuszcza, w szczególności następujący format przesyłanych danych: .</w:t>
      </w:r>
      <w:proofErr w:type="spellStart"/>
      <w:r w:rsidRPr="00531BA8">
        <w:rPr>
          <w:rFonts w:ascii="Arial" w:eastAsia="Times New Roman" w:hAnsi="Arial" w:cs="Arial"/>
          <w:sz w:val="19"/>
          <w:szCs w:val="19"/>
          <w:lang w:eastAsia="pl-PL"/>
        </w:rPr>
        <w:t>xml</w:t>
      </w:r>
      <w:proofErr w:type="spellEnd"/>
      <w:r w:rsidRPr="00531BA8">
        <w:rPr>
          <w:rFonts w:ascii="Arial" w:eastAsia="Times New Roman" w:hAnsi="Arial" w:cs="Arial"/>
          <w:sz w:val="19"/>
          <w:szCs w:val="19"/>
          <w:lang w:eastAsia="pl-PL"/>
        </w:rPr>
        <w:t>,.pdf,.</w:t>
      </w:r>
      <w:proofErr w:type="spellStart"/>
      <w:r w:rsidRPr="00531BA8">
        <w:rPr>
          <w:rFonts w:ascii="Arial" w:eastAsia="Times New Roman" w:hAnsi="Arial" w:cs="Arial"/>
          <w:sz w:val="19"/>
          <w:szCs w:val="19"/>
          <w:lang w:eastAsia="pl-PL"/>
        </w:rPr>
        <w:t>doc</w:t>
      </w:r>
      <w:proofErr w:type="spellEnd"/>
      <w:r w:rsidRPr="00531BA8">
        <w:rPr>
          <w:rFonts w:ascii="Arial" w:eastAsia="Times New Roman" w:hAnsi="Arial" w:cs="Arial"/>
          <w:sz w:val="19"/>
          <w:szCs w:val="19"/>
          <w:lang w:eastAsia="pl-PL"/>
        </w:rPr>
        <w:t>,.</w:t>
      </w:r>
      <w:proofErr w:type="spellStart"/>
      <w:r w:rsidRPr="00531BA8">
        <w:rPr>
          <w:rFonts w:ascii="Arial" w:eastAsia="Times New Roman" w:hAnsi="Arial" w:cs="Arial"/>
          <w:sz w:val="19"/>
          <w:szCs w:val="19"/>
          <w:lang w:eastAsia="pl-PL"/>
        </w:rPr>
        <w:t>docx</w:t>
      </w:r>
      <w:proofErr w:type="spellEnd"/>
      <w:r w:rsidRPr="00531BA8">
        <w:rPr>
          <w:rFonts w:ascii="Arial" w:eastAsia="Times New Roman" w:hAnsi="Arial" w:cs="Arial"/>
          <w:sz w:val="19"/>
          <w:szCs w:val="19"/>
          <w:lang w:eastAsia="pl-PL"/>
        </w:rPr>
        <w:t>,.rtf,.</w:t>
      </w:r>
      <w:proofErr w:type="spellStart"/>
      <w:r w:rsidRPr="00531BA8">
        <w:rPr>
          <w:rFonts w:ascii="Arial" w:eastAsia="Times New Roman" w:hAnsi="Arial" w:cs="Arial"/>
          <w:sz w:val="19"/>
          <w:szCs w:val="19"/>
          <w:lang w:eastAsia="pl-PL"/>
        </w:rPr>
        <w:t>xps</w:t>
      </w:r>
      <w:proofErr w:type="spellEnd"/>
      <w:r w:rsidRPr="00531BA8">
        <w:rPr>
          <w:rFonts w:ascii="Arial" w:eastAsia="Times New Roman" w:hAnsi="Arial" w:cs="Arial"/>
          <w:sz w:val="19"/>
          <w:szCs w:val="19"/>
          <w:lang w:eastAsia="pl-PL"/>
        </w:rPr>
        <w:t>,.</w:t>
      </w:r>
      <w:proofErr w:type="spellStart"/>
      <w:r w:rsidRPr="00531BA8">
        <w:rPr>
          <w:rFonts w:ascii="Arial" w:eastAsia="Times New Roman" w:hAnsi="Arial" w:cs="Arial"/>
          <w:sz w:val="19"/>
          <w:szCs w:val="19"/>
          <w:lang w:eastAsia="pl-PL"/>
        </w:rPr>
        <w:t>odt</w:t>
      </w:r>
      <w:proofErr w:type="spellEnd"/>
      <w:r w:rsidRPr="00531BA8">
        <w:rPr>
          <w:rFonts w:ascii="Arial" w:eastAsia="Times New Roman" w:hAnsi="Arial" w:cs="Arial"/>
          <w:sz w:val="19"/>
          <w:szCs w:val="19"/>
          <w:lang w:eastAsia="pl-PL"/>
        </w:rPr>
        <w:t>.</w:t>
      </w:r>
    </w:p>
    <w:p w14:paraId="6CA82B61" w14:textId="77777777" w:rsidR="00F22015" w:rsidRDefault="00F22015" w:rsidP="00F22015">
      <w:pPr>
        <w:spacing w:after="0" w:line="240" w:lineRule="auto"/>
        <w:ind w:left="1440"/>
        <w:contextualSpacing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>
        <w:rPr>
          <w:rFonts w:ascii="Arial" w:eastAsia="Times New Roman" w:hAnsi="Arial" w:cs="Arial"/>
          <w:sz w:val="19"/>
          <w:szCs w:val="19"/>
          <w:lang w:eastAsia="pl-PL"/>
        </w:rPr>
        <w:t xml:space="preserve">- </w:t>
      </w:r>
      <w:r w:rsidRPr="00531BA8">
        <w:rPr>
          <w:rFonts w:ascii="Arial" w:eastAsia="Times New Roman" w:hAnsi="Arial" w:cs="Arial"/>
          <w:sz w:val="19"/>
          <w:szCs w:val="19"/>
          <w:lang w:eastAsia="pl-PL"/>
        </w:rPr>
        <w:t xml:space="preserve">Przy wypełnieniu JEDZ wykonawca może korzystać z narzędzia, które umożliwiają wypełnienie JEDZ i utworzenie dokumentu elektronicznego, w szczególności w jednym z formatów wskazanych powyżej. </w:t>
      </w:r>
    </w:p>
    <w:p w14:paraId="0A95175C" w14:textId="77777777" w:rsidR="00BF4177" w:rsidRDefault="00695148" w:rsidP="00F22015">
      <w:pPr>
        <w:spacing w:after="0" w:line="240" w:lineRule="auto"/>
        <w:ind w:left="1440"/>
        <w:contextualSpacing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>
        <w:rPr>
          <w:rFonts w:ascii="Arial" w:eastAsia="Times New Roman" w:hAnsi="Arial" w:cs="Arial"/>
          <w:sz w:val="19"/>
          <w:szCs w:val="19"/>
          <w:lang w:eastAsia="pl-PL"/>
        </w:rPr>
        <w:t xml:space="preserve">    </w:t>
      </w:r>
    </w:p>
    <w:p w14:paraId="14ADE649" w14:textId="466FF21F" w:rsidR="00BF4177" w:rsidRDefault="00695148" w:rsidP="00BF417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283068">
        <w:rPr>
          <w:rFonts w:ascii="Arial" w:eastAsia="Times New Roman" w:hAnsi="Arial" w:cs="Arial"/>
          <w:sz w:val="19"/>
          <w:szCs w:val="19"/>
          <w:lang w:eastAsia="pl-PL"/>
        </w:rPr>
        <w:t xml:space="preserve">Informacje dotyczące kwestii wypełnienia formularza jednolitego dokumentu znajdują się w wyjaśnieniach dostępnych na stronie Urzędu </w:t>
      </w:r>
      <w:r w:rsidR="00E23120" w:rsidRPr="00283068">
        <w:rPr>
          <w:rFonts w:ascii="Arial" w:eastAsia="Times New Roman" w:hAnsi="Arial" w:cs="Arial"/>
          <w:sz w:val="19"/>
          <w:szCs w:val="19"/>
          <w:lang w:eastAsia="pl-PL"/>
        </w:rPr>
        <w:t>Zamówień</w:t>
      </w:r>
      <w:r w:rsidRPr="00283068">
        <w:rPr>
          <w:rFonts w:ascii="Arial" w:eastAsia="Times New Roman" w:hAnsi="Arial" w:cs="Arial"/>
          <w:sz w:val="19"/>
          <w:szCs w:val="19"/>
          <w:lang w:eastAsia="pl-PL"/>
        </w:rPr>
        <w:t xml:space="preserve"> Publicznych </w:t>
      </w:r>
      <w:hyperlink r:id="rId31" w:history="1">
        <w:r w:rsidRPr="00283068">
          <w:rPr>
            <w:rStyle w:val="Hipercze"/>
            <w:rFonts w:ascii="Arial" w:eastAsia="Times New Roman" w:hAnsi="Arial" w:cs="Arial"/>
            <w:color w:val="auto"/>
            <w:sz w:val="19"/>
            <w:szCs w:val="19"/>
            <w:lang w:eastAsia="pl-PL"/>
          </w:rPr>
          <w:t>www.uzp.gov.pl</w:t>
        </w:r>
      </w:hyperlink>
      <w:r w:rsidRPr="00283068">
        <w:rPr>
          <w:rFonts w:ascii="Arial" w:eastAsia="Times New Roman" w:hAnsi="Arial" w:cs="Arial"/>
          <w:sz w:val="19"/>
          <w:szCs w:val="19"/>
          <w:lang w:eastAsia="pl-PL"/>
        </w:rPr>
        <w:t xml:space="preserve"> w Repozytorium Wiedzy, w zakładce Jednolity Europejski Dokument Zamówienia.</w:t>
      </w:r>
    </w:p>
    <w:p w14:paraId="254DD479" w14:textId="77777777" w:rsidR="00B74BFD" w:rsidRPr="00DF3D33" w:rsidRDefault="00B74BFD" w:rsidP="00BF4177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/>
          <w:bCs/>
          <w:sz w:val="19"/>
          <w:szCs w:val="19"/>
          <w:lang w:eastAsia="pl-PL"/>
        </w:rPr>
      </w:pPr>
    </w:p>
    <w:p w14:paraId="1455815C" w14:textId="5D765E41" w:rsidR="00B74BFD" w:rsidRDefault="00DF3D33" w:rsidP="004504C0">
      <w:pPr>
        <w:pStyle w:val="Akapitzlist"/>
        <w:numPr>
          <w:ilvl w:val="1"/>
          <w:numId w:val="8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19"/>
          <w:szCs w:val="19"/>
        </w:rPr>
      </w:pPr>
      <w:r>
        <w:rPr>
          <w:rFonts w:ascii="Arial" w:eastAsia="Times New Roman" w:hAnsi="Arial" w:cs="Arial"/>
          <w:b/>
          <w:bCs/>
          <w:sz w:val="19"/>
          <w:szCs w:val="19"/>
        </w:rPr>
        <w:t>O</w:t>
      </w:r>
      <w:r w:rsidR="00B74BFD" w:rsidRPr="00DF3D33">
        <w:rPr>
          <w:rFonts w:ascii="Arial" w:eastAsia="Times New Roman" w:hAnsi="Arial" w:cs="Arial"/>
          <w:b/>
          <w:bCs/>
          <w:sz w:val="19"/>
          <w:szCs w:val="19"/>
        </w:rPr>
        <w:t>świadczenie o</w:t>
      </w:r>
      <w:r w:rsidR="00B74BFD" w:rsidRPr="00695356">
        <w:rPr>
          <w:rFonts w:ascii="Arial" w:eastAsia="Times New Roman" w:hAnsi="Arial" w:cs="Arial"/>
          <w:sz w:val="19"/>
          <w:szCs w:val="19"/>
        </w:rPr>
        <w:t xml:space="preserve"> braku podlegania zakazowi udzielania lub dalszego wykonywania wszelkich zamówień publicznych na podstawie art. 5k ust. 1 Rozporządzenia (UE) nr 833/2014 oraz nie podlegania wykluczeniu na podstawie art. 7 ust. 1 ustawy z dnia 13 kwietnia 2022 r. o szczególnych rozwiązaniach w zakresie przeciwdziałania wspieraniu agresji na Ukrainę oraz służących ochronie bezpieczeństwa narodowego, którego wzór stanowi </w:t>
      </w:r>
      <w:r w:rsidR="00B74BFD" w:rsidRPr="00C828D8">
        <w:rPr>
          <w:rFonts w:ascii="Arial" w:eastAsia="Times New Roman" w:hAnsi="Arial" w:cs="Arial"/>
          <w:b/>
          <w:bCs/>
          <w:sz w:val="19"/>
          <w:szCs w:val="19"/>
        </w:rPr>
        <w:t>Załącznik nr 7 do SWZ. (Wykonawca / Wykonawca wspólnie ubiegający się o udzielenie zamówienia / podmiot udostępniający zasoby</w:t>
      </w:r>
      <w:r w:rsidR="00B74BFD" w:rsidRPr="00695356">
        <w:rPr>
          <w:rFonts w:ascii="Arial" w:eastAsia="Times New Roman" w:hAnsi="Arial" w:cs="Arial"/>
          <w:sz w:val="19"/>
          <w:szCs w:val="19"/>
        </w:rPr>
        <w:t>).</w:t>
      </w:r>
    </w:p>
    <w:p w14:paraId="75B09BEE" w14:textId="77777777" w:rsidR="00B74BFD" w:rsidRDefault="00B74BFD" w:rsidP="00B74BFD">
      <w:pPr>
        <w:pStyle w:val="Akapitzlist"/>
        <w:suppressAutoHyphens/>
        <w:spacing w:after="0" w:line="240" w:lineRule="auto"/>
        <w:ind w:left="397"/>
        <w:jc w:val="both"/>
        <w:rPr>
          <w:rFonts w:ascii="Arial" w:eastAsia="Times New Roman" w:hAnsi="Arial" w:cs="Arial"/>
          <w:sz w:val="19"/>
          <w:szCs w:val="19"/>
        </w:rPr>
      </w:pPr>
    </w:p>
    <w:p w14:paraId="2F506D15" w14:textId="364083B9" w:rsidR="00B74BFD" w:rsidRPr="00C828D8" w:rsidRDefault="00DF3D33" w:rsidP="004504C0">
      <w:pPr>
        <w:pStyle w:val="Akapitzlist"/>
        <w:numPr>
          <w:ilvl w:val="1"/>
          <w:numId w:val="8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19"/>
          <w:szCs w:val="19"/>
        </w:rPr>
      </w:pPr>
      <w:r>
        <w:rPr>
          <w:rFonts w:ascii="Arial" w:eastAsia="Times New Roman" w:hAnsi="Arial" w:cs="Arial"/>
          <w:b/>
          <w:bCs/>
          <w:sz w:val="19"/>
          <w:szCs w:val="19"/>
        </w:rPr>
        <w:t>O</w:t>
      </w:r>
      <w:r w:rsidR="00B74BFD" w:rsidRPr="00DF3D33">
        <w:rPr>
          <w:rFonts w:ascii="Arial" w:eastAsia="Times New Roman" w:hAnsi="Arial" w:cs="Arial"/>
          <w:b/>
          <w:bCs/>
          <w:sz w:val="19"/>
          <w:szCs w:val="19"/>
        </w:rPr>
        <w:t xml:space="preserve">świadczenia </w:t>
      </w:r>
      <w:r w:rsidR="00B74BFD" w:rsidRPr="00695356">
        <w:rPr>
          <w:rFonts w:ascii="Arial" w:eastAsia="Times New Roman" w:hAnsi="Arial" w:cs="Arial"/>
          <w:sz w:val="19"/>
          <w:szCs w:val="19"/>
        </w:rPr>
        <w:t xml:space="preserve">podwykonawców, dostawców lub podmiotów, na których zdolności polega się, w przypadku gdy przypada na nich ponad 10 % wartości zamówienia o braku podlegania zakazowi udzielania lub dalszego wykonywania wszelkich zamówień publicznych na podstawie art. 5k rozporządzenia 833/2014, którego wzór stanowi </w:t>
      </w:r>
      <w:r w:rsidR="00B74BFD" w:rsidRPr="00C828D8">
        <w:rPr>
          <w:rFonts w:ascii="Arial" w:eastAsia="Times New Roman" w:hAnsi="Arial" w:cs="Arial"/>
          <w:b/>
          <w:bCs/>
          <w:sz w:val="19"/>
          <w:szCs w:val="19"/>
        </w:rPr>
        <w:t xml:space="preserve">Załącznik nr 7a do SWZ.(jeżeli dotyczy). </w:t>
      </w:r>
    </w:p>
    <w:p w14:paraId="420C4A19" w14:textId="77777777" w:rsidR="00A33FA7" w:rsidRDefault="00A33FA7" w:rsidP="00F22015">
      <w:pPr>
        <w:pStyle w:val="Akapitzlist"/>
        <w:suppressAutoHyphens/>
        <w:spacing w:after="0" w:line="240" w:lineRule="auto"/>
        <w:ind w:left="397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</w:p>
    <w:p w14:paraId="0ADF8469" w14:textId="77777777" w:rsidR="00E8591F" w:rsidRPr="00D65ACD" w:rsidRDefault="00E8591F" w:rsidP="004504C0">
      <w:pPr>
        <w:pStyle w:val="Akapitzlist"/>
        <w:numPr>
          <w:ilvl w:val="1"/>
          <w:numId w:val="8"/>
        </w:numPr>
        <w:suppressAutoHyphens/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  <w:r w:rsidRPr="00DF3D33">
        <w:rPr>
          <w:rFonts w:ascii="Arial" w:hAnsi="Arial" w:cs="Arial"/>
          <w:b/>
          <w:bCs/>
          <w:sz w:val="19"/>
          <w:szCs w:val="19"/>
          <w:lang w:eastAsia="pl-PL"/>
        </w:rPr>
        <w:t>Pełnomocnictwo</w:t>
      </w:r>
      <w:r>
        <w:rPr>
          <w:rFonts w:ascii="Arial" w:hAnsi="Arial" w:cs="Arial"/>
          <w:sz w:val="19"/>
          <w:szCs w:val="19"/>
          <w:lang w:eastAsia="pl-PL"/>
        </w:rPr>
        <w:t xml:space="preserve"> - jeżeli oferta nie jest podpisania przez osobę upoważnioną i wykazaną w KRS</w:t>
      </w:r>
      <w:r>
        <w:rPr>
          <w:rFonts w:ascii="Arial" w:eastAsia="SimSun" w:hAnsi="Arial" w:cs="Arial"/>
          <w:b/>
          <w:bCs/>
          <w:kern w:val="2"/>
          <w:sz w:val="19"/>
          <w:szCs w:val="19"/>
          <w:lang w:eastAsia="hi-IN" w:bidi="hi-IN"/>
        </w:rPr>
        <w:t xml:space="preserve">. </w:t>
      </w:r>
    </w:p>
    <w:p w14:paraId="3BE75AEE" w14:textId="77777777" w:rsidR="00E8591F" w:rsidRDefault="00E8591F" w:rsidP="00E8591F">
      <w:pPr>
        <w:pStyle w:val="Akapitzlist"/>
        <w:suppressAutoHyphens/>
        <w:spacing w:after="0" w:line="240" w:lineRule="auto"/>
        <w:ind w:left="397"/>
        <w:jc w:val="both"/>
        <w:rPr>
          <w:rFonts w:ascii="Arial" w:eastAsia="SimSun" w:hAnsi="Arial" w:cs="Arial"/>
          <w:kern w:val="2"/>
          <w:sz w:val="19"/>
          <w:szCs w:val="19"/>
          <w:lang w:eastAsia="hi-IN" w:bidi="hi-IN"/>
        </w:rPr>
      </w:pPr>
      <w:r w:rsidRPr="00D65ACD">
        <w:rPr>
          <w:rFonts w:ascii="Arial" w:eastAsia="SimSun" w:hAnsi="Arial" w:cs="Arial"/>
          <w:kern w:val="2"/>
          <w:sz w:val="19"/>
          <w:szCs w:val="19"/>
          <w:lang w:eastAsia="hi-IN" w:bidi="hi-IN"/>
        </w:rPr>
        <w:t>W przypadku podmiotów występujących wspólnie należy zał</w:t>
      </w:r>
      <w:r>
        <w:rPr>
          <w:rFonts w:ascii="Arial" w:eastAsia="SimSun" w:hAnsi="Arial" w:cs="Arial"/>
          <w:kern w:val="2"/>
          <w:sz w:val="19"/>
          <w:szCs w:val="19"/>
          <w:lang w:eastAsia="hi-IN" w:bidi="hi-IN"/>
        </w:rPr>
        <w:t>ą</w:t>
      </w:r>
      <w:r w:rsidRPr="00D65ACD">
        <w:rPr>
          <w:rFonts w:ascii="Arial" w:eastAsia="SimSun" w:hAnsi="Arial" w:cs="Arial"/>
          <w:kern w:val="2"/>
          <w:sz w:val="19"/>
          <w:szCs w:val="19"/>
          <w:lang w:eastAsia="hi-IN" w:bidi="hi-IN"/>
        </w:rPr>
        <w:t>czy</w:t>
      </w:r>
      <w:r>
        <w:rPr>
          <w:rFonts w:ascii="Arial" w:eastAsia="SimSun" w:hAnsi="Arial" w:cs="Arial"/>
          <w:kern w:val="2"/>
          <w:sz w:val="19"/>
          <w:szCs w:val="19"/>
          <w:lang w:eastAsia="hi-IN" w:bidi="hi-IN"/>
        </w:rPr>
        <w:t>ć</w:t>
      </w:r>
      <w:r w:rsidRPr="00D65ACD">
        <w:rPr>
          <w:rFonts w:ascii="Arial" w:eastAsia="SimSun" w:hAnsi="Arial" w:cs="Arial"/>
          <w:kern w:val="2"/>
          <w:sz w:val="19"/>
          <w:szCs w:val="19"/>
          <w:lang w:eastAsia="hi-IN" w:bidi="hi-IN"/>
        </w:rPr>
        <w:t xml:space="preserve"> pełnomocn</w:t>
      </w:r>
      <w:r>
        <w:rPr>
          <w:rFonts w:ascii="Arial" w:eastAsia="SimSun" w:hAnsi="Arial" w:cs="Arial"/>
          <w:kern w:val="2"/>
          <w:sz w:val="19"/>
          <w:szCs w:val="19"/>
          <w:lang w:eastAsia="hi-IN" w:bidi="hi-IN"/>
        </w:rPr>
        <w:t>i</w:t>
      </w:r>
      <w:r w:rsidRPr="00D65ACD">
        <w:rPr>
          <w:rFonts w:ascii="Arial" w:eastAsia="SimSun" w:hAnsi="Arial" w:cs="Arial"/>
          <w:kern w:val="2"/>
          <w:sz w:val="19"/>
          <w:szCs w:val="19"/>
          <w:lang w:eastAsia="hi-IN" w:bidi="hi-IN"/>
        </w:rPr>
        <w:t>ctwo osoby upoważnionej do reprezentowania Wykonawcy w postępowaniu o udzielenie zamówienia.</w:t>
      </w:r>
    </w:p>
    <w:p w14:paraId="35982B70" w14:textId="77777777" w:rsidR="00E8591F" w:rsidRPr="002E2FFD" w:rsidRDefault="00E8591F" w:rsidP="00E8591F">
      <w:pPr>
        <w:suppressAutoHyphens/>
        <w:spacing w:after="0" w:line="240" w:lineRule="auto"/>
        <w:jc w:val="both"/>
        <w:rPr>
          <w:rFonts w:ascii="Arial" w:eastAsia="SimSun" w:hAnsi="Arial" w:cs="Arial"/>
          <w:kern w:val="2"/>
          <w:sz w:val="19"/>
          <w:szCs w:val="19"/>
          <w:lang w:eastAsia="hi-IN" w:bidi="hi-IN"/>
        </w:rPr>
      </w:pPr>
    </w:p>
    <w:p w14:paraId="09E6E77E" w14:textId="223608E0" w:rsidR="00E8591F" w:rsidRDefault="00E8591F" w:rsidP="003710D9">
      <w:pPr>
        <w:suppressAutoHyphens/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  <w:r w:rsidRPr="008D2B76">
        <w:rPr>
          <w:rFonts w:ascii="Arial" w:hAnsi="Arial" w:cs="Arial"/>
          <w:sz w:val="19"/>
          <w:szCs w:val="19"/>
          <w:lang w:eastAsia="pl-PL"/>
        </w:rPr>
        <w:t xml:space="preserve">Upoważnienie osób podpisujących ofertę do jej podpisania musi wynikać z właściwego rejestru. Jeżeli upoważnienie takie nie wynika wprost z właściwego rejestru, to do oferty należy dołączyć pełnomocnictwo. Pełnomocnictwo przekazuje się w postaci elektronicznej i opatruje kwalifikowanym podpisem elektronicznym, podpisem zaufanym lub podpisem osobistym. </w:t>
      </w:r>
    </w:p>
    <w:p w14:paraId="06BEA3D4" w14:textId="77777777" w:rsidR="00A70D20" w:rsidRPr="00D776DA" w:rsidRDefault="00A70D20" w:rsidP="00D776DA">
      <w:pPr>
        <w:suppressAutoHyphens/>
        <w:spacing w:after="0" w:line="240" w:lineRule="auto"/>
        <w:jc w:val="both"/>
        <w:rPr>
          <w:rFonts w:ascii="Arial" w:eastAsia="Times New Roman" w:hAnsi="Arial" w:cs="Arial"/>
          <w:sz w:val="19"/>
          <w:szCs w:val="19"/>
        </w:rPr>
      </w:pPr>
    </w:p>
    <w:p w14:paraId="0471645E" w14:textId="5E7E3605" w:rsidR="00D776DA" w:rsidRDefault="00AD04A6" w:rsidP="00D776DA">
      <w:pPr>
        <w:pStyle w:val="Akapitzlist"/>
        <w:suppressAutoHyphens/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19"/>
          <w:szCs w:val="19"/>
          <w:u w:val="single"/>
        </w:rPr>
      </w:pPr>
      <w:r>
        <w:rPr>
          <w:rFonts w:ascii="Arial" w:eastAsia="Times New Roman" w:hAnsi="Arial" w:cs="Arial"/>
          <w:b/>
          <w:bCs/>
          <w:sz w:val="19"/>
          <w:szCs w:val="19"/>
          <w:u w:val="single"/>
        </w:rPr>
        <w:t xml:space="preserve">7.2 </w:t>
      </w:r>
      <w:r w:rsidR="00D776DA" w:rsidRPr="00661274">
        <w:rPr>
          <w:rFonts w:ascii="Arial" w:eastAsia="Times New Roman" w:hAnsi="Arial" w:cs="Arial"/>
          <w:b/>
          <w:bCs/>
          <w:sz w:val="19"/>
          <w:szCs w:val="19"/>
          <w:u w:val="single"/>
        </w:rPr>
        <w:t xml:space="preserve">Wraz z ofertą każdy Wykonawca składa przedmiotowe środki dowodowe </w:t>
      </w:r>
      <w:proofErr w:type="spellStart"/>
      <w:r w:rsidR="00D776DA" w:rsidRPr="00661274">
        <w:rPr>
          <w:rFonts w:ascii="Arial" w:eastAsia="Times New Roman" w:hAnsi="Arial" w:cs="Arial"/>
          <w:b/>
          <w:bCs/>
          <w:sz w:val="19"/>
          <w:szCs w:val="19"/>
          <w:u w:val="single"/>
        </w:rPr>
        <w:t>tj</w:t>
      </w:r>
      <w:proofErr w:type="spellEnd"/>
      <w:r w:rsidR="00D776DA" w:rsidRPr="00661274">
        <w:rPr>
          <w:rFonts w:ascii="Arial" w:eastAsia="Times New Roman" w:hAnsi="Arial" w:cs="Arial"/>
          <w:b/>
          <w:bCs/>
          <w:sz w:val="19"/>
          <w:szCs w:val="19"/>
          <w:u w:val="single"/>
        </w:rPr>
        <w:t>:</w:t>
      </w:r>
    </w:p>
    <w:p w14:paraId="192FD0F3" w14:textId="3A3EAF05" w:rsidR="00695356" w:rsidRPr="00464DB1" w:rsidRDefault="00D776DA" w:rsidP="00464DB1">
      <w:pPr>
        <w:suppressAutoHyphens/>
        <w:spacing w:after="0" w:line="240" w:lineRule="auto"/>
        <w:jc w:val="both"/>
        <w:rPr>
          <w:rFonts w:ascii="Arial" w:hAnsi="Arial" w:cs="Arial"/>
          <w:bCs/>
          <w:color w:val="00B0F0"/>
          <w:sz w:val="19"/>
          <w:szCs w:val="19"/>
        </w:rPr>
      </w:pPr>
      <w:bookmarkStart w:id="6" w:name="_Hlk127445347"/>
      <w:bookmarkStart w:id="7" w:name="_Hlk69816134"/>
      <w:r w:rsidRPr="00464DB1">
        <w:rPr>
          <w:rFonts w:ascii="Arial" w:hAnsi="Arial" w:cs="Arial"/>
          <w:sz w:val="19"/>
          <w:szCs w:val="19"/>
          <w:lang w:eastAsia="ar-SA"/>
        </w:rPr>
        <w:t xml:space="preserve"> </w:t>
      </w:r>
      <w:bookmarkEnd w:id="6"/>
    </w:p>
    <w:p w14:paraId="3A3EF2C1" w14:textId="1D8FBF85" w:rsidR="00BA4AF9" w:rsidRPr="00BA4AF9" w:rsidRDefault="00BA4AF9" w:rsidP="00BA4AF9">
      <w:pPr>
        <w:pStyle w:val="Akapitzlist"/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76" w:lineRule="auto"/>
        <w:ind w:left="1094"/>
        <w:jc w:val="both"/>
        <w:rPr>
          <w:rFonts w:ascii="Arial" w:hAnsi="Arial" w:cs="Arial"/>
          <w:sz w:val="20"/>
          <w:szCs w:val="20"/>
        </w:rPr>
      </w:pPr>
      <w:r w:rsidRPr="004C4D6B">
        <w:rPr>
          <w:rFonts w:ascii="Arial" w:eastAsia="Arial" w:hAnsi="Arial" w:cs="Arial"/>
          <w:sz w:val="19"/>
          <w:szCs w:val="19"/>
          <w:lang w:eastAsia="ar-SA"/>
        </w:rPr>
        <w:t>Katalogi/F</w:t>
      </w:r>
      <w:r w:rsidRPr="004C4D6B">
        <w:rPr>
          <w:rFonts w:ascii="Arial" w:hAnsi="Arial" w:cs="Arial"/>
          <w:sz w:val="19"/>
          <w:szCs w:val="19"/>
          <w:lang w:eastAsia="ar-SA"/>
        </w:rPr>
        <w:t>oldery lub ulotki informacyjne w języku polskim lub inne materiały firmowe, merytoryczne potwierdzające  wymagane parametry graniczne (ZAŁĄCZNIK NR 1B – Parametry wymagane: dla pkt.</w:t>
      </w:r>
      <w:r w:rsidRPr="004C4D6B">
        <w:rPr>
          <w:rFonts w:ascii="Arial" w:hAnsi="Arial" w:cs="Arial"/>
          <w:b/>
          <w:sz w:val="19"/>
          <w:szCs w:val="19"/>
        </w:rPr>
        <w:t xml:space="preserve"> </w:t>
      </w:r>
      <w:bookmarkStart w:id="8" w:name="_Hlk158887635"/>
      <w:r w:rsidRPr="00BA4AF9">
        <w:rPr>
          <w:b/>
        </w:rPr>
        <w:t>2, 5, 6, 7, 8, 9, 10, 11, 12, 27.</w:t>
      </w:r>
      <w:bookmarkEnd w:id="8"/>
      <w:r>
        <w:rPr>
          <w:b/>
        </w:rPr>
        <w:t xml:space="preserve"> </w:t>
      </w:r>
      <w:r w:rsidRPr="004C4D6B">
        <w:rPr>
          <w:rFonts w:ascii="Arial" w:hAnsi="Arial" w:cs="Arial"/>
          <w:sz w:val="19"/>
          <w:szCs w:val="19"/>
          <w:lang w:eastAsia="ar-SA"/>
        </w:rPr>
        <w:t xml:space="preserve">z opisem pliku </w:t>
      </w:r>
      <w:r>
        <w:rPr>
          <w:rFonts w:ascii="Arial" w:hAnsi="Arial" w:cs="Arial"/>
          <w:sz w:val="19"/>
          <w:szCs w:val="19"/>
          <w:lang w:eastAsia="ar-SA"/>
        </w:rPr>
        <w:t>– dotyczy zakresu nr 1.</w:t>
      </w:r>
    </w:p>
    <w:p w14:paraId="67A765E9" w14:textId="0DC69B1B" w:rsidR="00464DB1" w:rsidRPr="004E6CA3" w:rsidRDefault="00BA4AF9" w:rsidP="004E6CA3">
      <w:pPr>
        <w:pStyle w:val="Akapitzlist"/>
        <w:widowControl w:val="0"/>
        <w:suppressAutoHyphens/>
        <w:autoSpaceDE w:val="0"/>
        <w:autoSpaceDN w:val="0"/>
        <w:adjustRightInd w:val="0"/>
        <w:spacing w:after="0" w:line="276" w:lineRule="auto"/>
        <w:ind w:left="1094"/>
        <w:jc w:val="both"/>
        <w:rPr>
          <w:rFonts w:ascii="Arial" w:hAnsi="Arial" w:cs="Arial"/>
          <w:color w:val="FF0000"/>
          <w:sz w:val="20"/>
          <w:szCs w:val="20"/>
          <w:lang w:eastAsia="pl-PL"/>
        </w:rPr>
      </w:pPr>
      <w:r w:rsidRPr="004C4D6B">
        <w:rPr>
          <w:rFonts w:ascii="Arial" w:hAnsi="Arial" w:cs="Arial"/>
          <w:color w:val="FF0000"/>
          <w:sz w:val="20"/>
          <w:szCs w:val="20"/>
          <w:lang w:eastAsia="pl-PL"/>
        </w:rPr>
        <w:t>UWAGA: Zamawiający pod tabelą parametrów wymaganych (</w:t>
      </w:r>
      <w:proofErr w:type="spellStart"/>
      <w:r w:rsidRPr="004C4D6B">
        <w:rPr>
          <w:rFonts w:ascii="Arial" w:hAnsi="Arial" w:cs="Arial"/>
          <w:color w:val="FF0000"/>
          <w:sz w:val="20"/>
          <w:szCs w:val="20"/>
          <w:lang w:eastAsia="pl-PL"/>
        </w:rPr>
        <w:t>zał</w:t>
      </w:r>
      <w:proofErr w:type="spellEnd"/>
      <w:r w:rsidRPr="004C4D6B">
        <w:rPr>
          <w:rFonts w:ascii="Arial" w:hAnsi="Arial" w:cs="Arial"/>
          <w:color w:val="FF0000"/>
          <w:sz w:val="20"/>
          <w:szCs w:val="20"/>
          <w:lang w:eastAsia="pl-PL"/>
        </w:rPr>
        <w:t xml:space="preserve"> nr 1B</w:t>
      </w:r>
      <w:r>
        <w:rPr>
          <w:rFonts w:ascii="Arial" w:hAnsi="Arial" w:cs="Arial"/>
          <w:color w:val="FF0000"/>
          <w:sz w:val="20"/>
          <w:szCs w:val="20"/>
          <w:lang w:eastAsia="pl-PL"/>
        </w:rPr>
        <w:t xml:space="preserve"> dla Zakresu nr 1</w:t>
      </w:r>
      <w:r w:rsidRPr="004C4D6B">
        <w:rPr>
          <w:rFonts w:ascii="Arial" w:hAnsi="Arial" w:cs="Arial"/>
          <w:color w:val="FF0000"/>
          <w:sz w:val="20"/>
          <w:szCs w:val="20"/>
          <w:lang w:eastAsia="pl-PL"/>
        </w:rPr>
        <w:t>) zamieścił informację do których pozycji wymaga złożenia przedmiotowych środków dowodowych w postaci materiałów merytorycznych, firmowych.</w:t>
      </w:r>
      <w:bookmarkEnd w:id="7"/>
    </w:p>
    <w:p w14:paraId="1ED7EEF2" w14:textId="3D05E8D4" w:rsidR="00BA4AF9" w:rsidRDefault="00BA4AF9" w:rsidP="00BA4AF9">
      <w:pPr>
        <w:pStyle w:val="Akapitzlist"/>
        <w:numPr>
          <w:ilvl w:val="0"/>
          <w:numId w:val="26"/>
        </w:numPr>
        <w:spacing w:after="0"/>
        <w:ind w:left="1094" w:hanging="357"/>
        <w:rPr>
          <w:rFonts w:ascii="Arial" w:hAnsi="Arial" w:cs="Arial"/>
          <w:sz w:val="20"/>
          <w:szCs w:val="20"/>
        </w:rPr>
      </w:pPr>
      <w:r w:rsidRPr="004C4D6B">
        <w:rPr>
          <w:rFonts w:ascii="Arial" w:hAnsi="Arial" w:cs="Arial"/>
          <w:sz w:val="20"/>
          <w:szCs w:val="20"/>
        </w:rPr>
        <w:t xml:space="preserve">Deklaracja zgodności CE dla analizatorów. </w:t>
      </w:r>
      <w:r>
        <w:rPr>
          <w:rFonts w:ascii="Arial" w:hAnsi="Arial" w:cs="Arial"/>
          <w:sz w:val="20"/>
          <w:szCs w:val="20"/>
        </w:rPr>
        <w:t>– dotyczy zakresu nr 1.</w:t>
      </w:r>
    </w:p>
    <w:p w14:paraId="4099466B" w14:textId="77777777" w:rsidR="00BA4AF9" w:rsidRPr="00B50C1F" w:rsidRDefault="00BA4AF9" w:rsidP="00BA4AF9">
      <w:pPr>
        <w:numPr>
          <w:ilvl w:val="0"/>
          <w:numId w:val="26"/>
        </w:numPr>
        <w:spacing w:after="0" w:line="240" w:lineRule="auto"/>
        <w:ind w:left="1094" w:hanging="357"/>
        <w:jc w:val="both"/>
        <w:rPr>
          <w:rFonts w:ascii="Arial" w:eastAsia="Times New Roman" w:hAnsi="Arial" w:cs="Arial"/>
          <w:bCs/>
          <w:sz w:val="19"/>
          <w:szCs w:val="19"/>
          <w:lang w:eastAsia="pl-PL"/>
        </w:rPr>
      </w:pPr>
      <w:bookmarkStart w:id="9" w:name="_Hlk488839113"/>
      <w:r>
        <w:rPr>
          <w:rFonts w:ascii="Arial" w:hAnsi="Arial" w:cs="Arial"/>
          <w:sz w:val="19"/>
          <w:szCs w:val="19"/>
        </w:rPr>
        <w:t>Karta charakterystyki – dotyczy zakresu nr 3.</w:t>
      </w:r>
      <w:r w:rsidRPr="00B50C1F">
        <w:rPr>
          <w:rFonts w:ascii="Arial" w:hAnsi="Arial" w:cs="Arial"/>
          <w:sz w:val="19"/>
          <w:szCs w:val="19"/>
        </w:rPr>
        <w:t xml:space="preserve"> </w:t>
      </w:r>
      <w:bookmarkStart w:id="10" w:name="_Hlk87615523"/>
    </w:p>
    <w:bookmarkEnd w:id="9"/>
    <w:bookmarkEnd w:id="10"/>
    <w:p w14:paraId="3EEF1A4C" w14:textId="77777777" w:rsidR="00695356" w:rsidRPr="000B0553" w:rsidRDefault="00695356" w:rsidP="000B0553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66D87F9C" w14:textId="344A4B19" w:rsidR="005D4B39" w:rsidRDefault="005D4B39" w:rsidP="004504C0">
      <w:pPr>
        <w:widowControl w:val="0"/>
        <w:numPr>
          <w:ilvl w:val="0"/>
          <w:numId w:val="25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255D27">
        <w:rPr>
          <w:rFonts w:ascii="Arial" w:hAnsi="Arial" w:cs="Arial"/>
          <w:sz w:val="19"/>
          <w:szCs w:val="19"/>
        </w:rPr>
        <w:t xml:space="preserve">Jeżeli wykonawca nie złożył przedmiotowych środków dowodowych </w:t>
      </w:r>
      <w:r w:rsidR="00CB2496">
        <w:rPr>
          <w:rFonts w:ascii="Arial" w:hAnsi="Arial" w:cs="Arial"/>
          <w:sz w:val="19"/>
          <w:szCs w:val="19"/>
        </w:rPr>
        <w:t xml:space="preserve">o których mowa w pkt. od </w:t>
      </w:r>
      <w:r w:rsidR="00BA4AF9">
        <w:rPr>
          <w:rFonts w:ascii="Arial" w:hAnsi="Arial" w:cs="Arial"/>
          <w:sz w:val="19"/>
          <w:szCs w:val="19"/>
        </w:rPr>
        <w:t>a</w:t>
      </w:r>
      <w:r w:rsidR="00CB2496">
        <w:rPr>
          <w:rFonts w:ascii="Arial" w:hAnsi="Arial" w:cs="Arial"/>
          <w:sz w:val="19"/>
          <w:szCs w:val="19"/>
        </w:rPr>
        <w:t xml:space="preserve">) do  </w:t>
      </w:r>
      <w:r w:rsidR="00BA4AF9">
        <w:rPr>
          <w:rFonts w:ascii="Arial" w:hAnsi="Arial" w:cs="Arial"/>
          <w:sz w:val="19"/>
          <w:szCs w:val="19"/>
        </w:rPr>
        <w:t>c</w:t>
      </w:r>
      <w:r w:rsidR="00CB2496">
        <w:rPr>
          <w:rFonts w:ascii="Arial" w:hAnsi="Arial" w:cs="Arial"/>
          <w:sz w:val="19"/>
          <w:szCs w:val="19"/>
        </w:rPr>
        <w:t xml:space="preserve">) </w:t>
      </w:r>
      <w:r w:rsidRPr="00255D27">
        <w:rPr>
          <w:rFonts w:ascii="Arial" w:hAnsi="Arial" w:cs="Arial"/>
          <w:sz w:val="19"/>
          <w:szCs w:val="19"/>
        </w:rPr>
        <w:t>lub złożone przedmiotowe środki dowodowe są niekompletne, zamawiający w</w:t>
      </w:r>
      <w:r w:rsidR="00700A35">
        <w:rPr>
          <w:rFonts w:ascii="Arial" w:hAnsi="Arial" w:cs="Arial"/>
          <w:sz w:val="19"/>
          <w:szCs w:val="19"/>
        </w:rPr>
        <w:t>ezwie</w:t>
      </w:r>
      <w:r w:rsidRPr="00255D27">
        <w:rPr>
          <w:rFonts w:ascii="Arial" w:hAnsi="Arial" w:cs="Arial"/>
          <w:sz w:val="19"/>
          <w:szCs w:val="19"/>
        </w:rPr>
        <w:t xml:space="preserve"> do ich złożenia lub uzupełnienia w wyznaczonym </w:t>
      </w:r>
      <w:r w:rsidRPr="00D91626">
        <w:rPr>
          <w:rFonts w:ascii="Arial" w:hAnsi="Arial" w:cs="Arial"/>
          <w:sz w:val="19"/>
          <w:szCs w:val="19"/>
        </w:rPr>
        <w:t>terminie</w:t>
      </w:r>
      <w:r w:rsidR="00263E15">
        <w:rPr>
          <w:rFonts w:ascii="Arial" w:hAnsi="Arial" w:cs="Arial"/>
          <w:sz w:val="19"/>
          <w:szCs w:val="19"/>
        </w:rPr>
        <w:t>.</w:t>
      </w:r>
    </w:p>
    <w:p w14:paraId="50CBB705" w14:textId="6CF6903E" w:rsidR="005D4B39" w:rsidRDefault="005D4B39" w:rsidP="004504C0">
      <w:pPr>
        <w:widowControl w:val="0"/>
        <w:numPr>
          <w:ilvl w:val="0"/>
          <w:numId w:val="25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255D27">
        <w:rPr>
          <w:rFonts w:ascii="Arial" w:hAnsi="Arial" w:cs="Arial"/>
          <w:sz w:val="19"/>
          <w:szCs w:val="19"/>
        </w:rPr>
        <w:t>Zamawiający może żądać od wykonawców wyjaśnień dotyczących treści przedmiotowych środków dowodowych.</w:t>
      </w:r>
    </w:p>
    <w:p w14:paraId="412C0D4A" w14:textId="51E71BE5" w:rsidR="00161362" w:rsidRPr="00743B28" w:rsidRDefault="00A945DF" w:rsidP="004504C0">
      <w:pPr>
        <w:pStyle w:val="Akapitzlist"/>
        <w:numPr>
          <w:ilvl w:val="0"/>
          <w:numId w:val="25"/>
        </w:numPr>
        <w:autoSpaceDE w:val="0"/>
        <w:jc w:val="both"/>
        <w:rPr>
          <w:rFonts w:ascii="Arial" w:hAnsi="Arial" w:cs="Arial"/>
          <w:sz w:val="19"/>
          <w:szCs w:val="19"/>
        </w:rPr>
      </w:pPr>
      <w:r w:rsidRPr="00A945DF">
        <w:rPr>
          <w:rFonts w:ascii="Arial" w:hAnsi="Arial" w:cs="Arial"/>
          <w:sz w:val="19"/>
          <w:szCs w:val="19"/>
        </w:rPr>
        <w:t>Zamawiający akceptuje równoważne przedmiotowe środki dowodowe, jeśli potwierdzają, że oferowane dostawy spełniają określone przez zamawiającego wymagania, cechy lub kryteria.</w:t>
      </w:r>
    </w:p>
    <w:p w14:paraId="1995939E" w14:textId="526922F8" w:rsidR="00EE058A" w:rsidRPr="003710D9" w:rsidRDefault="00AD04A6" w:rsidP="00EE058A">
      <w:pPr>
        <w:spacing w:before="400" w:after="120" w:line="240" w:lineRule="auto"/>
        <w:jc w:val="both"/>
        <w:outlineLvl w:val="0"/>
        <w:rPr>
          <w:rFonts w:ascii="Arial" w:eastAsia="Times New Roman" w:hAnsi="Arial" w:cs="Arial"/>
          <w:b/>
          <w:bCs/>
          <w:color w:val="000000"/>
          <w:kern w:val="36"/>
          <w:sz w:val="19"/>
          <w:szCs w:val="19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kern w:val="36"/>
          <w:sz w:val="19"/>
          <w:szCs w:val="19"/>
          <w:lang w:eastAsia="pl-PL"/>
        </w:rPr>
        <w:t xml:space="preserve">7.3 </w:t>
      </w:r>
      <w:r w:rsidR="00EE058A" w:rsidRPr="009769A3">
        <w:rPr>
          <w:rFonts w:ascii="Arial" w:eastAsia="Times New Roman" w:hAnsi="Arial" w:cs="Arial"/>
          <w:b/>
          <w:bCs/>
          <w:color w:val="000000"/>
          <w:kern w:val="36"/>
          <w:sz w:val="19"/>
          <w:szCs w:val="19"/>
          <w:lang w:eastAsia="pl-PL"/>
        </w:rPr>
        <w:t>Opis sposobu przygotowania ofert oraz dokumentów wymaganych przez zamawiającego w SWZ</w:t>
      </w:r>
    </w:p>
    <w:p w14:paraId="1A4CC3D5" w14:textId="77777777" w:rsidR="00EE058A" w:rsidRPr="003F39CC" w:rsidRDefault="00EE058A" w:rsidP="004504C0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Oferta</w:t>
      </w: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 </w:t>
      </w: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oraz przedmiotowe środki dowodowe (jeżeli były wymagane) składane elektronicznie muszą zostać podpisane </w:t>
      </w:r>
      <w:r w:rsidRPr="009769A3">
        <w:rPr>
          <w:rFonts w:ascii="Arial" w:eastAsia="Times New Roman" w:hAnsi="Arial" w:cs="Arial"/>
          <w:b/>
          <w:bCs/>
          <w:color w:val="000000"/>
          <w:sz w:val="19"/>
          <w:szCs w:val="19"/>
          <w:lang w:eastAsia="pl-PL"/>
        </w:rPr>
        <w:t>elektronicznym kwalifikowanym podpisem</w:t>
      </w: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. W procesie składania oferty</w:t>
      </w: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 </w:t>
      </w: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w tym przedmiotowych środków dowodowych na platformie, </w:t>
      </w:r>
      <w:r w:rsidRPr="009769A3">
        <w:rPr>
          <w:rFonts w:ascii="Arial" w:eastAsia="Times New Roman" w:hAnsi="Arial" w:cs="Arial"/>
          <w:b/>
          <w:bCs/>
          <w:color w:val="000000"/>
          <w:sz w:val="19"/>
          <w:szCs w:val="19"/>
          <w:lang w:eastAsia="pl-PL"/>
        </w:rPr>
        <w:t>kwalifikowany podpis elektroniczny</w:t>
      </w: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 Wykonawca składa bezpośrednio na dokumencie, który następnie przesyła do systemu.</w:t>
      </w:r>
    </w:p>
    <w:p w14:paraId="0E017509" w14:textId="77777777" w:rsidR="00EE058A" w:rsidRPr="009769A3" w:rsidRDefault="00EE058A" w:rsidP="004504C0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kwalifikowanym podpisem elektronicznym przez osobę/osoby upoważnioną/upoważnione. Poświadczenie za zgodność z oryginałem następuje w formie elektronicznej podpisane kwalifikowanym podpisem elektronicznym przez osobę/osoby upoważnioną/upoważnione. </w:t>
      </w:r>
    </w:p>
    <w:p w14:paraId="68F385A7" w14:textId="77777777" w:rsidR="00EE058A" w:rsidRPr="009769A3" w:rsidRDefault="00EE058A" w:rsidP="004504C0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Oferta powinna być:</w:t>
      </w:r>
    </w:p>
    <w:p w14:paraId="615B3806" w14:textId="77777777" w:rsidR="00EE058A" w:rsidRPr="009769A3" w:rsidRDefault="00EE058A" w:rsidP="004504C0">
      <w:pPr>
        <w:numPr>
          <w:ilvl w:val="1"/>
          <w:numId w:val="14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sporządzona na podstawie załączników niniejszej SWZ w języku polskim,</w:t>
      </w:r>
    </w:p>
    <w:p w14:paraId="03812EA7" w14:textId="77777777" w:rsidR="00EE058A" w:rsidRPr="009769A3" w:rsidRDefault="00EE058A" w:rsidP="004504C0">
      <w:pPr>
        <w:numPr>
          <w:ilvl w:val="1"/>
          <w:numId w:val="14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złożona przy użyciu środków komunikacji elektronicznej tzn. za pośrednictwem </w:t>
      </w:r>
      <w:hyperlink r:id="rId32" w:history="1">
        <w:r w:rsidRPr="009769A3">
          <w:rPr>
            <w:rFonts w:ascii="Arial" w:eastAsia="Times New Roman" w:hAnsi="Arial" w:cs="Arial"/>
            <w:color w:val="1155CC"/>
            <w:sz w:val="19"/>
            <w:szCs w:val="19"/>
            <w:u w:val="single"/>
            <w:lang w:eastAsia="pl-PL"/>
          </w:rPr>
          <w:t>platformazakupowa.pl</w:t>
        </w:r>
      </w:hyperlink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,</w:t>
      </w:r>
    </w:p>
    <w:p w14:paraId="0DE7626F" w14:textId="77777777" w:rsidR="00EE058A" w:rsidRPr="009769A3" w:rsidRDefault="00EE058A" w:rsidP="004504C0">
      <w:pPr>
        <w:numPr>
          <w:ilvl w:val="1"/>
          <w:numId w:val="14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podpisana kwalifikowanym podpisem elektronicznym przez osobę/osoby upoważnioną/upoważnione</w:t>
      </w:r>
    </w:p>
    <w:p w14:paraId="00B804C9" w14:textId="77777777" w:rsidR="00EE058A" w:rsidRDefault="00EE058A" w:rsidP="00EE058A">
      <w:pPr>
        <w:spacing w:after="0" w:line="240" w:lineRule="auto"/>
        <w:rPr>
          <w:rFonts w:ascii="Arial" w:eastAsia="Times New Roman" w:hAnsi="Arial" w:cs="Arial"/>
          <w:sz w:val="19"/>
          <w:szCs w:val="19"/>
          <w:lang w:eastAsia="pl-PL"/>
        </w:rPr>
      </w:pPr>
    </w:p>
    <w:p w14:paraId="557087E3" w14:textId="77777777" w:rsidR="003710D9" w:rsidRPr="009769A3" w:rsidRDefault="003710D9" w:rsidP="00EE058A">
      <w:pPr>
        <w:spacing w:after="0" w:line="240" w:lineRule="auto"/>
        <w:rPr>
          <w:rFonts w:ascii="Arial" w:eastAsia="Times New Roman" w:hAnsi="Arial" w:cs="Arial"/>
          <w:sz w:val="19"/>
          <w:szCs w:val="19"/>
          <w:lang w:eastAsia="pl-PL"/>
        </w:rPr>
      </w:pPr>
    </w:p>
    <w:p w14:paraId="2E9C38EF" w14:textId="77777777" w:rsidR="00EE058A" w:rsidRPr="009769A3" w:rsidRDefault="00EE058A" w:rsidP="004504C0">
      <w:pPr>
        <w:numPr>
          <w:ilvl w:val="0"/>
          <w:numId w:val="15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</w:t>
      </w:r>
      <w:proofErr w:type="spellStart"/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eIDAS</w:t>
      </w:r>
      <w:proofErr w:type="spellEnd"/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) (UE) nr 910/2014 - od 1 lipca 2016 roku”.</w:t>
      </w:r>
    </w:p>
    <w:p w14:paraId="3A40FF38" w14:textId="77777777" w:rsidR="00EE058A" w:rsidRPr="009769A3" w:rsidRDefault="00EE058A" w:rsidP="004504C0">
      <w:pPr>
        <w:numPr>
          <w:ilvl w:val="0"/>
          <w:numId w:val="16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W przypadku wykorzystania formatu podpisu </w:t>
      </w:r>
      <w:proofErr w:type="spellStart"/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XAdES</w:t>
      </w:r>
      <w:proofErr w:type="spellEnd"/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 zewnętrzny. Zamawiający wymaga dołączenia odpowiedniej ilości plików tj. podpisywanych plików z danymi oraz plików podpisu w formacie </w:t>
      </w:r>
      <w:proofErr w:type="spellStart"/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XAdES</w:t>
      </w:r>
      <w:proofErr w:type="spellEnd"/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.</w:t>
      </w:r>
    </w:p>
    <w:p w14:paraId="6A8BD6E1" w14:textId="77777777" w:rsidR="00EE058A" w:rsidRPr="009769A3" w:rsidRDefault="00EE058A" w:rsidP="004504C0">
      <w:pPr>
        <w:numPr>
          <w:ilvl w:val="0"/>
          <w:numId w:val="1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Zgodnie z art. 18 ust. 3 ustawy </w:t>
      </w:r>
      <w:proofErr w:type="spellStart"/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Pzp</w:t>
      </w:r>
      <w:proofErr w:type="spellEnd"/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, nie ujawnia się informacji stanowiących tajemnicę przedsiębiorstwa, w rozumieniu przepisów o zwalczaniu nieuczciwej konkurencji. 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14:paraId="11BF5B7E" w14:textId="77777777" w:rsidR="00EE058A" w:rsidRPr="009769A3" w:rsidRDefault="00EE058A" w:rsidP="004504C0">
      <w:pPr>
        <w:numPr>
          <w:ilvl w:val="0"/>
          <w:numId w:val="1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Wykonawca, za pośrednictwem </w:t>
      </w:r>
      <w:hyperlink r:id="rId33" w:history="1">
        <w:r w:rsidRPr="009769A3">
          <w:rPr>
            <w:rFonts w:ascii="Arial" w:eastAsia="Times New Roman" w:hAnsi="Arial" w:cs="Arial"/>
            <w:color w:val="1155CC"/>
            <w:sz w:val="19"/>
            <w:szCs w:val="19"/>
            <w:u w:val="single"/>
            <w:lang w:eastAsia="pl-PL"/>
          </w:rPr>
          <w:t>platformazakupowa.pl</w:t>
        </w:r>
      </w:hyperlink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 może przed upływem terminu do składania wycofać ofertę. Sposób dokonywania wycofania oferty zamieszczono w instrukcji zamieszczonej na stronie internetowej pod adresem:</w:t>
      </w:r>
      <w:r w:rsidRPr="00117F70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 </w:t>
      </w:r>
      <w:hyperlink r:id="rId34" w:history="1">
        <w:r w:rsidRPr="009769A3">
          <w:rPr>
            <w:rStyle w:val="Hipercze"/>
            <w:rFonts w:ascii="Arial" w:eastAsia="Times New Roman" w:hAnsi="Arial" w:cs="Arial"/>
            <w:sz w:val="19"/>
            <w:szCs w:val="19"/>
            <w:lang w:eastAsia="pl-PL"/>
          </w:rPr>
          <w:t>https://platformazakupowa.pl/strona/45-instrukcje</w:t>
        </w:r>
      </w:hyperlink>
    </w:p>
    <w:p w14:paraId="7525BDDF" w14:textId="77777777" w:rsidR="00EE058A" w:rsidRPr="009769A3" w:rsidRDefault="00EE058A" w:rsidP="004504C0">
      <w:pPr>
        <w:numPr>
          <w:ilvl w:val="0"/>
          <w:numId w:val="19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Każdy z wykonawców może złożyć tylko jedną ofertę. Złożenie większej liczby ofert lub oferty zawierającej propozycje wariantowe spowoduje odrzuceni</w:t>
      </w: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>e oferty.</w:t>
      </w:r>
    </w:p>
    <w:p w14:paraId="43F210B1" w14:textId="77777777" w:rsidR="00EE058A" w:rsidRPr="009769A3" w:rsidRDefault="00EE058A" w:rsidP="004504C0">
      <w:pPr>
        <w:numPr>
          <w:ilvl w:val="0"/>
          <w:numId w:val="20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Ceny oferty muszą zawierać wszystkie koszty, jakie musi ponieść wykonawca, aby zrealizować zamówienie z najwyższą starannością oraz ewentualne rabaty.</w:t>
      </w:r>
    </w:p>
    <w:p w14:paraId="387739BB" w14:textId="77777777" w:rsidR="00EE058A" w:rsidRPr="009769A3" w:rsidRDefault="00EE058A" w:rsidP="004504C0">
      <w:pPr>
        <w:numPr>
          <w:ilvl w:val="0"/>
          <w:numId w:val="2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Dokumenty i oświadczenia składane przez wykonawcę powinny być w języku polskim, chyba że w SWZ dopuszczono inaczej. W przypadku  załączenia dokumentów sporządzonych w innym języku niż dopuszczony, wykonawca zobowiązany jest załączyć tłumaczenie na język polski.</w:t>
      </w:r>
    </w:p>
    <w:p w14:paraId="50EE9632" w14:textId="77777777" w:rsidR="00EE058A" w:rsidRPr="009769A3" w:rsidRDefault="00EE058A" w:rsidP="004504C0">
      <w:pPr>
        <w:numPr>
          <w:ilvl w:val="0"/>
          <w:numId w:val="2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Zgodnie z definicją dokumentu elektronicznego z art.3 ustęp 2 Ustawy 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6C04DF24" w14:textId="77777777" w:rsidR="00EE058A" w:rsidRDefault="00EE058A" w:rsidP="004504C0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 w:rsidRPr="009769A3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4ED4B198" w14:textId="77777777" w:rsidR="00907E6E" w:rsidRPr="00993FA5" w:rsidRDefault="00907E6E" w:rsidP="006B53B6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</w:p>
    <w:p w14:paraId="50ADF9F8" w14:textId="7D541A18" w:rsidR="00907E6E" w:rsidRPr="00993FA5" w:rsidRDefault="000A4F0D" w:rsidP="00993FA5">
      <w:pPr>
        <w:spacing w:after="0" w:line="240" w:lineRule="auto"/>
        <w:ind w:left="709" w:hanging="709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>
        <w:rPr>
          <w:rFonts w:ascii="Arial" w:hAnsi="Arial" w:cs="Arial"/>
          <w:b/>
          <w:bCs/>
          <w:sz w:val="19"/>
          <w:szCs w:val="19"/>
          <w:lang w:eastAsia="pl-PL"/>
        </w:rPr>
        <w:t>8</w:t>
      </w:r>
      <w:r w:rsidR="00907E6E" w:rsidRPr="00993FA5">
        <w:rPr>
          <w:rFonts w:ascii="Arial" w:hAnsi="Arial" w:cs="Arial"/>
          <w:b/>
          <w:bCs/>
          <w:sz w:val="19"/>
          <w:szCs w:val="19"/>
          <w:lang w:eastAsia="pl-PL"/>
        </w:rPr>
        <w:t xml:space="preserve">. </w:t>
      </w:r>
      <w:r w:rsidR="00907E6E" w:rsidRPr="00993FA5">
        <w:rPr>
          <w:rFonts w:ascii="Arial" w:hAnsi="Arial" w:cs="Arial"/>
          <w:b/>
          <w:bCs/>
          <w:sz w:val="19"/>
          <w:szCs w:val="19"/>
          <w:lang w:eastAsia="pl-PL"/>
        </w:rPr>
        <w:tab/>
        <w:t xml:space="preserve">Wykaz </w:t>
      </w:r>
      <w:r w:rsidR="00ED6EC1">
        <w:rPr>
          <w:rFonts w:ascii="Arial" w:hAnsi="Arial" w:cs="Arial"/>
          <w:b/>
          <w:bCs/>
          <w:sz w:val="19"/>
          <w:szCs w:val="19"/>
          <w:lang w:eastAsia="pl-PL"/>
        </w:rPr>
        <w:t>podmiotowych środków dowodowych</w:t>
      </w:r>
      <w:r w:rsidR="00907E6E" w:rsidRPr="00993FA5">
        <w:rPr>
          <w:rFonts w:ascii="Arial" w:hAnsi="Arial" w:cs="Arial"/>
          <w:b/>
          <w:bCs/>
          <w:sz w:val="19"/>
          <w:szCs w:val="19"/>
          <w:lang w:eastAsia="pl-PL"/>
        </w:rPr>
        <w:t xml:space="preserve"> potwierdzających spełnianie warunków udziału w postępowaniu oraz brak podstaw  wykluczenia</w:t>
      </w:r>
      <w:r w:rsidR="00710F6F">
        <w:rPr>
          <w:rFonts w:ascii="Arial" w:hAnsi="Arial" w:cs="Arial"/>
          <w:b/>
          <w:bCs/>
          <w:sz w:val="19"/>
          <w:szCs w:val="19"/>
          <w:lang w:eastAsia="pl-PL"/>
        </w:rPr>
        <w:t>.</w:t>
      </w:r>
    </w:p>
    <w:p w14:paraId="3D5B928F" w14:textId="77777777" w:rsidR="00D65ACD" w:rsidRDefault="00D65ACD" w:rsidP="00D65ACD">
      <w:pPr>
        <w:spacing w:after="0" w:line="240" w:lineRule="auto"/>
        <w:ind w:left="709"/>
        <w:jc w:val="both"/>
        <w:rPr>
          <w:rFonts w:ascii="Arial" w:hAnsi="Arial" w:cs="Arial"/>
          <w:b/>
          <w:bCs/>
          <w:color w:val="000000" w:themeColor="text1"/>
          <w:sz w:val="19"/>
          <w:szCs w:val="19"/>
          <w:lang w:eastAsia="pl-PL"/>
        </w:rPr>
      </w:pPr>
    </w:p>
    <w:p w14:paraId="2F4748EA" w14:textId="32F31E2D" w:rsidR="001761BE" w:rsidRDefault="00907E6E" w:rsidP="004E6CA3">
      <w:pPr>
        <w:pStyle w:val="Akapitzlist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  <w:r w:rsidRPr="00241FC4">
        <w:rPr>
          <w:rFonts w:ascii="Arial" w:hAnsi="Arial" w:cs="Arial"/>
          <w:sz w:val="19"/>
          <w:szCs w:val="19"/>
          <w:lang w:eastAsia="pl-PL"/>
        </w:rPr>
        <w:t xml:space="preserve">Zamawiający wezwie wykonawcę, którego oferta została najwyżej oceniona, do złożenia w wyznaczonym, </w:t>
      </w:r>
      <w:r w:rsidRPr="00241FC4">
        <w:rPr>
          <w:rFonts w:ascii="Arial" w:hAnsi="Arial" w:cs="Arial"/>
          <w:b/>
          <w:bCs/>
          <w:sz w:val="19"/>
          <w:szCs w:val="19"/>
          <w:u w:val="single"/>
          <w:lang w:eastAsia="pl-PL"/>
        </w:rPr>
        <w:t>nie krótszym niż 10 dni</w:t>
      </w:r>
      <w:r w:rsidRPr="00241FC4">
        <w:rPr>
          <w:rFonts w:ascii="Arial" w:hAnsi="Arial" w:cs="Arial"/>
          <w:sz w:val="19"/>
          <w:szCs w:val="19"/>
          <w:lang w:eastAsia="pl-PL"/>
        </w:rPr>
        <w:t>, terminie aktualnych na dzień złożenia oświadczeń lub dokumentów które potwierdzają okoliczność spełniania warunków udziału w postępowaniu oraz braku podstaw do wykluczenia tj. :</w:t>
      </w:r>
    </w:p>
    <w:p w14:paraId="3A23E51A" w14:textId="77777777" w:rsidR="004E6CA3" w:rsidRPr="004E6CA3" w:rsidRDefault="004E6CA3" w:rsidP="004E6CA3">
      <w:pPr>
        <w:spacing w:after="0" w:line="240" w:lineRule="auto"/>
        <w:ind w:left="747"/>
        <w:jc w:val="both"/>
        <w:rPr>
          <w:rFonts w:ascii="Arial" w:hAnsi="Arial" w:cs="Arial"/>
          <w:sz w:val="19"/>
          <w:szCs w:val="19"/>
          <w:lang w:eastAsia="pl-PL"/>
        </w:rPr>
      </w:pPr>
    </w:p>
    <w:p w14:paraId="2B8356E4" w14:textId="73F6D922" w:rsidR="001464B8" w:rsidRPr="001761BE" w:rsidRDefault="001761BE" w:rsidP="001761BE">
      <w:pPr>
        <w:jc w:val="both"/>
        <w:rPr>
          <w:rFonts w:ascii="Arial" w:hAnsi="Arial" w:cs="Arial"/>
          <w:sz w:val="19"/>
          <w:szCs w:val="19"/>
          <w:u w:val="single"/>
          <w:lang w:eastAsia="ar-SA"/>
        </w:rPr>
      </w:pPr>
      <w:r>
        <w:rPr>
          <w:rFonts w:ascii="Arial" w:hAnsi="Arial" w:cs="Arial"/>
          <w:sz w:val="19"/>
          <w:szCs w:val="19"/>
          <w:lang w:eastAsia="ar-SA"/>
        </w:rPr>
        <w:t xml:space="preserve"> </w:t>
      </w:r>
      <w:r w:rsidRPr="001761BE">
        <w:rPr>
          <w:rFonts w:ascii="Arial" w:hAnsi="Arial" w:cs="Arial"/>
          <w:b/>
          <w:bCs/>
          <w:sz w:val="19"/>
          <w:szCs w:val="19"/>
          <w:u w:val="single"/>
          <w:lang w:eastAsia="ar-SA"/>
        </w:rPr>
        <w:t>8.2.</w:t>
      </w:r>
      <w:r>
        <w:rPr>
          <w:rFonts w:ascii="Arial" w:hAnsi="Arial" w:cs="Arial"/>
          <w:sz w:val="19"/>
          <w:szCs w:val="19"/>
          <w:u w:val="single"/>
          <w:lang w:eastAsia="ar-SA"/>
        </w:rPr>
        <w:t xml:space="preserve"> </w:t>
      </w:r>
      <w:r w:rsidR="00907E6E" w:rsidRPr="000A4F0D">
        <w:rPr>
          <w:rFonts w:ascii="Arial" w:hAnsi="Arial" w:cs="Arial"/>
          <w:b/>
          <w:bCs/>
          <w:sz w:val="19"/>
          <w:szCs w:val="19"/>
          <w:u w:val="single"/>
          <w:lang w:eastAsia="zh-CN"/>
        </w:rPr>
        <w:t>W celu potwierdzenia niepodlegania wykluczeniu</w:t>
      </w:r>
      <w:r w:rsidR="00907E6E" w:rsidRPr="000A4F0D">
        <w:rPr>
          <w:rFonts w:ascii="Arial" w:hAnsi="Arial" w:cs="Arial"/>
          <w:sz w:val="19"/>
          <w:szCs w:val="19"/>
          <w:lang w:eastAsia="zh-CN"/>
        </w:rPr>
        <w:t>:</w:t>
      </w:r>
    </w:p>
    <w:p w14:paraId="68A93A46" w14:textId="70BE6D6F" w:rsidR="00907E6E" w:rsidRDefault="001464B8" w:rsidP="005C460E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  <w:lang w:eastAsia="zh-CN"/>
        </w:rPr>
      </w:pPr>
      <w:r w:rsidRPr="0068693A">
        <w:rPr>
          <w:rFonts w:ascii="Arial" w:hAnsi="Arial" w:cs="Arial"/>
          <w:bCs/>
          <w:sz w:val="19"/>
          <w:szCs w:val="19"/>
          <w:lang w:eastAsia="zh-CN"/>
        </w:rPr>
        <w:t xml:space="preserve">W celu potwierdzenia niepodlegania wykluczeniu Zamawiający żądał będzie od Wykonawcy: </w:t>
      </w:r>
    </w:p>
    <w:p w14:paraId="610740CD" w14:textId="77777777" w:rsidR="00133C89" w:rsidRDefault="00133C89" w:rsidP="005C460E">
      <w:pPr>
        <w:spacing w:after="0" w:line="240" w:lineRule="auto"/>
        <w:jc w:val="both"/>
        <w:rPr>
          <w:rFonts w:ascii="Arial" w:hAnsi="Arial" w:cs="Arial"/>
          <w:bCs/>
          <w:sz w:val="19"/>
          <w:szCs w:val="19"/>
          <w:lang w:eastAsia="zh-CN"/>
        </w:rPr>
      </w:pPr>
    </w:p>
    <w:p w14:paraId="64C2F9F6" w14:textId="6D9352D8" w:rsidR="00133C89" w:rsidRPr="00133C89" w:rsidRDefault="00133C89" w:rsidP="00133C89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133C89">
        <w:rPr>
          <w:rFonts w:ascii="Arial" w:eastAsia="Times New Roman" w:hAnsi="Arial" w:cs="Arial"/>
          <w:sz w:val="19"/>
          <w:szCs w:val="19"/>
          <w:lang w:eastAsia="pl-PL"/>
        </w:rPr>
        <w:t>1</w:t>
      </w:r>
      <w:r w:rsidR="00C27EFC">
        <w:rPr>
          <w:rFonts w:ascii="Arial" w:eastAsia="Times New Roman" w:hAnsi="Arial" w:cs="Arial"/>
          <w:sz w:val="19"/>
          <w:szCs w:val="19"/>
          <w:lang w:eastAsia="pl-PL"/>
        </w:rPr>
        <w:t>.</w:t>
      </w:r>
      <w:r w:rsidRPr="00133C89">
        <w:rPr>
          <w:rFonts w:ascii="Arial" w:eastAsia="Times New Roman" w:hAnsi="Arial" w:cs="Arial"/>
          <w:sz w:val="19"/>
          <w:szCs w:val="19"/>
          <w:lang w:eastAsia="pl-PL"/>
        </w:rPr>
        <w:t xml:space="preserve"> informacji z Krajowego Rejestru Karnego w zakresie: </w:t>
      </w:r>
    </w:p>
    <w:p w14:paraId="26FC4D2D" w14:textId="77777777" w:rsidR="00133C89" w:rsidRPr="00133C89" w:rsidRDefault="00133C89" w:rsidP="00133C89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133C89">
        <w:rPr>
          <w:rFonts w:ascii="Arial" w:eastAsia="Times New Roman" w:hAnsi="Arial" w:cs="Arial"/>
          <w:sz w:val="19"/>
          <w:szCs w:val="19"/>
          <w:lang w:eastAsia="pl-PL"/>
        </w:rPr>
        <w:t xml:space="preserve">a) art. 108 ust. 1 pkt 1 i 2 ustawy z dnia 11 września 2019 r. – Prawo zamówień publicznych, zwanej dalej „ustawą”, </w:t>
      </w:r>
    </w:p>
    <w:p w14:paraId="38298606" w14:textId="77777777" w:rsidR="00133C89" w:rsidRPr="00133C89" w:rsidRDefault="00133C89" w:rsidP="00133C89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133C89">
        <w:rPr>
          <w:rFonts w:ascii="Arial" w:eastAsia="Times New Roman" w:hAnsi="Arial" w:cs="Arial"/>
          <w:sz w:val="19"/>
          <w:szCs w:val="19"/>
          <w:lang w:eastAsia="pl-PL"/>
        </w:rPr>
        <w:t xml:space="preserve">b) art. 108 ust. 1 pkt 4 ustawy, dotyczącej orzeczenia zakazu ubiegania się o zamówienie publiczne tytułem środka karnego, </w:t>
      </w:r>
    </w:p>
    <w:p w14:paraId="1610CCE8" w14:textId="6E4DD3CF" w:rsidR="00133C89" w:rsidRDefault="00133C89" w:rsidP="00133C89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133C89">
        <w:rPr>
          <w:rFonts w:ascii="Arial" w:eastAsia="Times New Roman" w:hAnsi="Arial" w:cs="Arial"/>
          <w:sz w:val="19"/>
          <w:szCs w:val="19"/>
          <w:lang w:eastAsia="pl-PL"/>
        </w:rPr>
        <w:t xml:space="preserve">– sporządzonej nie wcześniej niż 6 miesięcy przed jej złożeniem; </w:t>
      </w:r>
    </w:p>
    <w:p w14:paraId="3AC39626" w14:textId="7C6403A5" w:rsidR="00133C89" w:rsidRDefault="00133C89" w:rsidP="00133C89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</w:p>
    <w:p w14:paraId="23ECDAF6" w14:textId="472CB56B" w:rsidR="00133C89" w:rsidRDefault="00C27EFC" w:rsidP="00133C89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>
        <w:rPr>
          <w:rFonts w:ascii="Arial" w:eastAsia="Times New Roman" w:hAnsi="Arial" w:cs="Arial"/>
          <w:sz w:val="19"/>
          <w:szCs w:val="19"/>
          <w:lang w:eastAsia="pl-PL"/>
        </w:rPr>
        <w:t xml:space="preserve">2. </w:t>
      </w:r>
      <w:r w:rsidR="00133C89" w:rsidRPr="00133C89">
        <w:rPr>
          <w:rFonts w:ascii="Arial" w:eastAsia="Times New Roman" w:hAnsi="Arial" w:cs="Arial"/>
          <w:sz w:val="19"/>
          <w:szCs w:val="19"/>
          <w:lang w:eastAsia="pl-PL"/>
        </w:rPr>
        <w:t>oświadczenia wykonawcy, w zakresie art. 108 ust. 1 pkt 5 ustawy, o braku przynależności do tej samej grupy kapitałowej w rozumieniu ustawy z dnia 16 lutego 2007 r. o ochronie konkurencji i konsumentów (Dz. U. z 202</w:t>
      </w:r>
      <w:r w:rsidR="00AA1926">
        <w:rPr>
          <w:rFonts w:ascii="Arial" w:eastAsia="Times New Roman" w:hAnsi="Arial" w:cs="Arial"/>
          <w:sz w:val="19"/>
          <w:szCs w:val="19"/>
          <w:lang w:eastAsia="pl-PL"/>
        </w:rPr>
        <w:t>4</w:t>
      </w:r>
      <w:r w:rsidR="00133C89" w:rsidRPr="00133C89">
        <w:rPr>
          <w:rFonts w:ascii="Arial" w:eastAsia="Times New Roman" w:hAnsi="Arial" w:cs="Arial"/>
          <w:sz w:val="19"/>
          <w:szCs w:val="19"/>
          <w:lang w:eastAsia="pl-PL"/>
        </w:rPr>
        <w:t xml:space="preserve"> r. poz. </w:t>
      </w:r>
      <w:r w:rsidR="00AA1926">
        <w:rPr>
          <w:rFonts w:ascii="Arial" w:eastAsia="Times New Roman" w:hAnsi="Arial" w:cs="Arial"/>
          <w:sz w:val="19"/>
          <w:szCs w:val="19"/>
          <w:lang w:eastAsia="pl-PL"/>
        </w:rPr>
        <w:t>594</w:t>
      </w:r>
      <w:r w:rsidR="00133C89" w:rsidRPr="00133C89">
        <w:rPr>
          <w:rFonts w:ascii="Arial" w:eastAsia="Times New Roman" w:hAnsi="Arial" w:cs="Arial"/>
          <w:sz w:val="19"/>
          <w:szCs w:val="19"/>
          <w:lang w:eastAsia="pl-PL"/>
        </w:rPr>
        <w:t>),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  <w:r w:rsidR="0082597C">
        <w:rPr>
          <w:rFonts w:ascii="Arial" w:eastAsia="Times New Roman" w:hAnsi="Arial" w:cs="Arial"/>
          <w:sz w:val="19"/>
          <w:szCs w:val="19"/>
          <w:lang w:eastAsia="pl-PL"/>
        </w:rPr>
        <w:t xml:space="preserve"> – </w:t>
      </w:r>
      <w:r w:rsidR="0082597C" w:rsidRPr="0082597C">
        <w:rPr>
          <w:rFonts w:ascii="Arial" w:eastAsia="Times New Roman" w:hAnsi="Arial" w:cs="Arial"/>
          <w:b/>
          <w:bCs/>
          <w:sz w:val="19"/>
          <w:szCs w:val="19"/>
          <w:lang w:eastAsia="pl-PL"/>
        </w:rPr>
        <w:t>według załącznika nr 4 do SWZ.</w:t>
      </w:r>
    </w:p>
    <w:p w14:paraId="4DB38F7E" w14:textId="7C94A5EB" w:rsidR="00133C89" w:rsidRDefault="00133C89" w:rsidP="00133C89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</w:p>
    <w:p w14:paraId="5949BBC3" w14:textId="72A61759" w:rsidR="00C27EFC" w:rsidRDefault="00C27EFC" w:rsidP="00133C89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>
        <w:rPr>
          <w:rFonts w:ascii="Arial" w:eastAsia="Times New Roman" w:hAnsi="Arial" w:cs="Arial"/>
          <w:sz w:val="19"/>
          <w:szCs w:val="19"/>
          <w:lang w:eastAsia="pl-PL"/>
        </w:rPr>
        <w:t xml:space="preserve">3. </w:t>
      </w:r>
      <w:r w:rsidR="00133C89" w:rsidRPr="00133C89">
        <w:rPr>
          <w:rFonts w:ascii="Arial" w:eastAsia="Times New Roman" w:hAnsi="Arial" w:cs="Arial"/>
          <w:sz w:val="19"/>
          <w:szCs w:val="19"/>
          <w:lang w:eastAsia="pl-PL"/>
        </w:rPr>
        <w:t>oświadczenia wykonawcy o aktualności informacji zawartych w oświadczeniu, o którym mowa w art. 125 ust. 1 ustawy, w zakresie podstaw wykluczenia z postępowania wskazanych przez zamawiającego, o których mowa w:</w:t>
      </w:r>
    </w:p>
    <w:p w14:paraId="4744DF6D" w14:textId="77777777" w:rsidR="00C27EFC" w:rsidRDefault="00133C89" w:rsidP="00133C89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133C89">
        <w:rPr>
          <w:rFonts w:ascii="Arial" w:eastAsia="Times New Roman" w:hAnsi="Arial" w:cs="Arial"/>
          <w:sz w:val="19"/>
          <w:szCs w:val="19"/>
          <w:lang w:eastAsia="pl-PL"/>
        </w:rPr>
        <w:t xml:space="preserve"> a) art. 108 ust. 1 pkt 3 ustawy,</w:t>
      </w:r>
    </w:p>
    <w:p w14:paraId="781D07B8" w14:textId="77777777" w:rsidR="00C27EFC" w:rsidRDefault="00133C89" w:rsidP="00133C89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133C89">
        <w:rPr>
          <w:rFonts w:ascii="Arial" w:eastAsia="Times New Roman" w:hAnsi="Arial" w:cs="Arial"/>
          <w:sz w:val="19"/>
          <w:szCs w:val="19"/>
          <w:lang w:eastAsia="pl-PL"/>
        </w:rPr>
        <w:t xml:space="preserve"> b) art. 108 ust. 1 pkt 4 ustawy, dotyczących orzeczenia zakazu ubiegania się o zamówienie publiczne tytułem środka zapobiegawczego, </w:t>
      </w:r>
    </w:p>
    <w:p w14:paraId="73519296" w14:textId="77777777" w:rsidR="00C27EFC" w:rsidRDefault="00133C89" w:rsidP="00133C89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133C89">
        <w:rPr>
          <w:rFonts w:ascii="Arial" w:eastAsia="Times New Roman" w:hAnsi="Arial" w:cs="Arial"/>
          <w:sz w:val="19"/>
          <w:szCs w:val="19"/>
          <w:lang w:eastAsia="pl-PL"/>
        </w:rPr>
        <w:t xml:space="preserve">c) art. 108 ust. 1 pkt 5 ustawy, dotyczących zawarcia z innymi wykonawcami porozumienia mającego na celu zakłócenie konkurencji, </w:t>
      </w:r>
    </w:p>
    <w:p w14:paraId="6E24852A" w14:textId="6E1B6CC4" w:rsidR="00C27EFC" w:rsidRDefault="00133C89" w:rsidP="00133C89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133C89">
        <w:rPr>
          <w:rFonts w:ascii="Arial" w:eastAsia="Times New Roman" w:hAnsi="Arial" w:cs="Arial"/>
          <w:sz w:val="19"/>
          <w:szCs w:val="19"/>
          <w:lang w:eastAsia="pl-PL"/>
        </w:rPr>
        <w:t xml:space="preserve">d) art. 108 ust. 1 pkt 6 ustawy, </w:t>
      </w:r>
      <w:r w:rsidR="0082597C">
        <w:rPr>
          <w:rFonts w:ascii="Arial" w:eastAsia="Times New Roman" w:hAnsi="Arial" w:cs="Arial"/>
          <w:sz w:val="19"/>
          <w:szCs w:val="19"/>
          <w:lang w:eastAsia="pl-PL"/>
        </w:rPr>
        <w:t xml:space="preserve">- </w:t>
      </w:r>
      <w:r w:rsidR="0082597C" w:rsidRPr="0082597C">
        <w:rPr>
          <w:rFonts w:ascii="Arial" w:eastAsia="Times New Roman" w:hAnsi="Arial" w:cs="Arial"/>
          <w:b/>
          <w:bCs/>
          <w:sz w:val="19"/>
          <w:szCs w:val="19"/>
          <w:lang w:eastAsia="pl-PL"/>
        </w:rPr>
        <w:t>według załącznika nr 5 do SWZ.</w:t>
      </w:r>
    </w:p>
    <w:p w14:paraId="5BBCB916" w14:textId="1D91AD63" w:rsidR="005D5C42" w:rsidRPr="00C27EFC" w:rsidRDefault="00133C89" w:rsidP="00133C89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C27EFC">
        <w:rPr>
          <w:rFonts w:ascii="Arial" w:eastAsia="Times New Roman" w:hAnsi="Arial" w:cs="Arial"/>
          <w:sz w:val="19"/>
          <w:szCs w:val="19"/>
          <w:lang w:eastAsia="pl-PL"/>
        </w:rPr>
        <w:t xml:space="preserve">  </w:t>
      </w:r>
    </w:p>
    <w:p w14:paraId="28E24634" w14:textId="77777777" w:rsidR="00C27EFC" w:rsidRDefault="00C27EFC" w:rsidP="00C27EFC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>
        <w:rPr>
          <w:rFonts w:ascii="Arial" w:eastAsia="Times New Roman" w:hAnsi="Arial" w:cs="Arial"/>
          <w:sz w:val="19"/>
          <w:szCs w:val="19"/>
          <w:lang w:eastAsia="pl-PL"/>
        </w:rPr>
        <w:t xml:space="preserve">4. </w:t>
      </w:r>
      <w:r w:rsidRPr="00C27EFC">
        <w:rPr>
          <w:rFonts w:ascii="Arial" w:eastAsia="Times New Roman" w:hAnsi="Arial" w:cs="Arial"/>
          <w:sz w:val="19"/>
          <w:szCs w:val="19"/>
          <w:lang w:eastAsia="pl-PL"/>
        </w:rPr>
        <w:t xml:space="preserve">Jeżeli wykonawca ma siedzibę lub miejsce zamieszkania poza granicami Rzeczypospolitej Polskiej, zamiast: </w:t>
      </w:r>
    </w:p>
    <w:p w14:paraId="279D44C7" w14:textId="08AE0ED4" w:rsidR="00C27EFC" w:rsidRDefault="00C27EFC" w:rsidP="00C27EFC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C27EFC">
        <w:rPr>
          <w:rFonts w:ascii="Arial" w:eastAsia="Times New Roman" w:hAnsi="Arial" w:cs="Arial"/>
          <w:sz w:val="19"/>
          <w:szCs w:val="19"/>
          <w:lang w:eastAsia="pl-PL"/>
        </w:rPr>
        <w:t xml:space="preserve">1) informacji z Krajowego Rejestru Karnego, o której mowa w </w:t>
      </w:r>
      <w:r>
        <w:rPr>
          <w:rFonts w:ascii="Arial" w:eastAsia="Times New Roman" w:hAnsi="Arial" w:cs="Arial"/>
          <w:sz w:val="19"/>
          <w:szCs w:val="19"/>
          <w:lang w:eastAsia="pl-PL"/>
        </w:rPr>
        <w:t xml:space="preserve">pkt. </w:t>
      </w:r>
      <w:r w:rsidR="001761BE">
        <w:rPr>
          <w:rFonts w:ascii="Arial" w:eastAsia="Times New Roman" w:hAnsi="Arial" w:cs="Arial"/>
          <w:sz w:val="19"/>
          <w:szCs w:val="19"/>
          <w:lang w:eastAsia="pl-PL"/>
        </w:rPr>
        <w:t>8</w:t>
      </w:r>
      <w:r>
        <w:rPr>
          <w:rFonts w:ascii="Arial" w:eastAsia="Times New Roman" w:hAnsi="Arial" w:cs="Arial"/>
          <w:sz w:val="19"/>
          <w:szCs w:val="19"/>
          <w:lang w:eastAsia="pl-PL"/>
        </w:rPr>
        <w:t>.2.</w:t>
      </w:r>
      <w:r w:rsidRPr="00C27EFC">
        <w:rPr>
          <w:rFonts w:ascii="Arial" w:eastAsia="Times New Roman" w:hAnsi="Arial" w:cs="Arial"/>
          <w:sz w:val="19"/>
          <w:szCs w:val="19"/>
          <w:lang w:eastAsia="pl-PL"/>
        </w:rPr>
        <w:t xml:space="preserve">1 – składa informację z odpowiedniego rejestru, takiego jak rejestr sądowy, albo, w przypadku braku takiego rejestru, inny równoważny dokument wydany przez właściwy organ sądowy lub administracyjny kraju, w którym wykonawca ma siedzibę lub miejsce zamieszkania, w zakresie, o którym mowa w </w:t>
      </w:r>
      <w:r>
        <w:rPr>
          <w:rFonts w:ascii="Arial" w:eastAsia="Times New Roman" w:hAnsi="Arial" w:cs="Arial"/>
          <w:sz w:val="19"/>
          <w:szCs w:val="19"/>
          <w:lang w:eastAsia="pl-PL"/>
        </w:rPr>
        <w:t xml:space="preserve">pkt. </w:t>
      </w:r>
      <w:r w:rsidR="001761BE">
        <w:rPr>
          <w:rFonts w:ascii="Arial" w:eastAsia="Times New Roman" w:hAnsi="Arial" w:cs="Arial"/>
          <w:sz w:val="19"/>
          <w:szCs w:val="19"/>
          <w:lang w:eastAsia="pl-PL"/>
        </w:rPr>
        <w:t>8</w:t>
      </w:r>
      <w:r>
        <w:rPr>
          <w:rFonts w:ascii="Arial" w:eastAsia="Times New Roman" w:hAnsi="Arial" w:cs="Arial"/>
          <w:sz w:val="19"/>
          <w:szCs w:val="19"/>
          <w:lang w:eastAsia="pl-PL"/>
        </w:rPr>
        <w:t>.2.</w:t>
      </w:r>
      <w:r w:rsidRPr="00C27EFC">
        <w:rPr>
          <w:rFonts w:ascii="Arial" w:eastAsia="Times New Roman" w:hAnsi="Arial" w:cs="Arial"/>
          <w:sz w:val="19"/>
          <w:szCs w:val="19"/>
          <w:lang w:eastAsia="pl-PL"/>
        </w:rPr>
        <w:t>1</w:t>
      </w:r>
      <w:r>
        <w:rPr>
          <w:rFonts w:ascii="Arial" w:eastAsia="Times New Roman" w:hAnsi="Arial" w:cs="Arial"/>
          <w:sz w:val="19"/>
          <w:szCs w:val="19"/>
          <w:lang w:eastAsia="pl-PL"/>
        </w:rPr>
        <w:t>.</w:t>
      </w:r>
    </w:p>
    <w:p w14:paraId="4CB24F46" w14:textId="54B7C4BB" w:rsidR="00C27EFC" w:rsidRPr="00C27EFC" w:rsidRDefault="000719E5" w:rsidP="00C27EFC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>
        <w:rPr>
          <w:rFonts w:ascii="Arial" w:eastAsia="Times New Roman" w:hAnsi="Arial" w:cs="Arial"/>
          <w:sz w:val="19"/>
          <w:szCs w:val="19"/>
          <w:lang w:eastAsia="pl-PL"/>
        </w:rPr>
        <w:t>2)</w:t>
      </w:r>
      <w:r w:rsidR="00C27EFC" w:rsidRPr="00C27EFC">
        <w:rPr>
          <w:rFonts w:ascii="Arial" w:eastAsia="Times New Roman" w:hAnsi="Arial" w:cs="Arial"/>
          <w:sz w:val="19"/>
          <w:szCs w:val="19"/>
          <w:lang w:eastAsia="pl-PL"/>
        </w:rPr>
        <w:t xml:space="preserve"> Dokument, o którym mowa w </w:t>
      </w:r>
      <w:r>
        <w:rPr>
          <w:rFonts w:ascii="Arial" w:eastAsia="Times New Roman" w:hAnsi="Arial" w:cs="Arial"/>
          <w:sz w:val="19"/>
          <w:szCs w:val="19"/>
          <w:lang w:eastAsia="pl-PL"/>
        </w:rPr>
        <w:t xml:space="preserve">pkt. </w:t>
      </w:r>
      <w:r w:rsidR="001761BE">
        <w:rPr>
          <w:rFonts w:ascii="Arial" w:eastAsia="Times New Roman" w:hAnsi="Arial" w:cs="Arial"/>
          <w:sz w:val="19"/>
          <w:szCs w:val="19"/>
          <w:lang w:eastAsia="pl-PL"/>
        </w:rPr>
        <w:t>8</w:t>
      </w:r>
      <w:r>
        <w:rPr>
          <w:rFonts w:ascii="Arial" w:eastAsia="Times New Roman" w:hAnsi="Arial" w:cs="Arial"/>
          <w:sz w:val="19"/>
          <w:szCs w:val="19"/>
          <w:lang w:eastAsia="pl-PL"/>
        </w:rPr>
        <w:t>.4.1.</w:t>
      </w:r>
      <w:r w:rsidR="00C27EFC" w:rsidRPr="00C27EFC">
        <w:rPr>
          <w:rFonts w:ascii="Arial" w:eastAsia="Times New Roman" w:hAnsi="Arial" w:cs="Arial"/>
          <w:sz w:val="19"/>
          <w:szCs w:val="19"/>
          <w:lang w:eastAsia="pl-PL"/>
        </w:rPr>
        <w:t xml:space="preserve">, powinien być wystawiony nie wcześniej niż 6 miesięcy przed jego złożeniem. </w:t>
      </w:r>
    </w:p>
    <w:p w14:paraId="721559B4" w14:textId="6FBE4264" w:rsidR="005D5C42" w:rsidRPr="00C27EFC" w:rsidRDefault="000719E5" w:rsidP="00C27EFC">
      <w:p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>
        <w:rPr>
          <w:rFonts w:ascii="Arial" w:eastAsia="Times New Roman" w:hAnsi="Arial" w:cs="Arial"/>
          <w:sz w:val="19"/>
          <w:szCs w:val="19"/>
          <w:lang w:eastAsia="pl-PL"/>
        </w:rPr>
        <w:t>3)</w:t>
      </w:r>
      <w:r w:rsidR="00C27EFC" w:rsidRPr="00C27EFC">
        <w:rPr>
          <w:rFonts w:ascii="Arial" w:eastAsia="Times New Roman" w:hAnsi="Arial" w:cs="Arial"/>
          <w:sz w:val="19"/>
          <w:szCs w:val="19"/>
          <w:lang w:eastAsia="pl-PL"/>
        </w:rPr>
        <w:t xml:space="preserve"> Jeżeli w kraju, w którym wykonawca ma siedzibę lub miejsce zamieszkania, nie wydaje się dokumentów, o których mowa w </w:t>
      </w:r>
      <w:r>
        <w:rPr>
          <w:rFonts w:ascii="Arial" w:eastAsia="Times New Roman" w:hAnsi="Arial" w:cs="Arial"/>
          <w:sz w:val="19"/>
          <w:szCs w:val="19"/>
          <w:lang w:eastAsia="pl-PL"/>
        </w:rPr>
        <w:t xml:space="preserve">pkt. </w:t>
      </w:r>
      <w:r w:rsidR="001761BE">
        <w:rPr>
          <w:rFonts w:ascii="Arial" w:eastAsia="Times New Roman" w:hAnsi="Arial" w:cs="Arial"/>
          <w:sz w:val="19"/>
          <w:szCs w:val="19"/>
          <w:lang w:eastAsia="pl-PL"/>
        </w:rPr>
        <w:t>8</w:t>
      </w:r>
      <w:r>
        <w:rPr>
          <w:rFonts w:ascii="Arial" w:eastAsia="Times New Roman" w:hAnsi="Arial" w:cs="Arial"/>
          <w:sz w:val="19"/>
          <w:szCs w:val="19"/>
          <w:lang w:eastAsia="pl-PL"/>
        </w:rPr>
        <w:t>.4.1.</w:t>
      </w:r>
      <w:r w:rsidR="00C27EFC" w:rsidRPr="00C27EFC">
        <w:rPr>
          <w:rFonts w:ascii="Arial" w:eastAsia="Times New Roman" w:hAnsi="Arial" w:cs="Arial"/>
          <w:sz w:val="19"/>
          <w:szCs w:val="19"/>
          <w:lang w:eastAsia="pl-PL"/>
        </w:rPr>
        <w:t>, lub gdy dokumenty te nie odnoszą się do wszystkich przypadków, o których mowa w art. 108 ust. 1 pkt 1, 2 i 4,</w:t>
      </w:r>
      <w:r>
        <w:rPr>
          <w:rFonts w:ascii="Arial" w:eastAsia="Times New Roman" w:hAnsi="Arial" w:cs="Arial"/>
          <w:sz w:val="19"/>
          <w:szCs w:val="19"/>
          <w:lang w:eastAsia="pl-PL"/>
        </w:rPr>
        <w:t xml:space="preserve"> </w:t>
      </w:r>
      <w:r w:rsidR="00C27EFC" w:rsidRPr="00C27EFC">
        <w:rPr>
          <w:rFonts w:ascii="Arial" w:eastAsia="Times New Roman" w:hAnsi="Arial" w:cs="Arial"/>
          <w:sz w:val="19"/>
          <w:szCs w:val="19"/>
          <w:lang w:eastAsia="pl-PL"/>
        </w:rPr>
        <w:t xml:space="preserve">ustawy,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 Przepis </w:t>
      </w:r>
      <w:r>
        <w:rPr>
          <w:rFonts w:ascii="Arial" w:eastAsia="Times New Roman" w:hAnsi="Arial" w:cs="Arial"/>
          <w:sz w:val="19"/>
          <w:szCs w:val="19"/>
          <w:lang w:eastAsia="pl-PL"/>
        </w:rPr>
        <w:t xml:space="preserve">pkt. </w:t>
      </w:r>
      <w:r w:rsidR="001761BE">
        <w:rPr>
          <w:rFonts w:ascii="Arial" w:eastAsia="Times New Roman" w:hAnsi="Arial" w:cs="Arial"/>
          <w:sz w:val="19"/>
          <w:szCs w:val="19"/>
          <w:lang w:eastAsia="pl-PL"/>
        </w:rPr>
        <w:t>8</w:t>
      </w:r>
      <w:r>
        <w:rPr>
          <w:rFonts w:ascii="Arial" w:eastAsia="Times New Roman" w:hAnsi="Arial" w:cs="Arial"/>
          <w:sz w:val="19"/>
          <w:szCs w:val="19"/>
          <w:lang w:eastAsia="pl-PL"/>
        </w:rPr>
        <w:t>.4.2</w:t>
      </w:r>
      <w:r w:rsidR="00C27EFC" w:rsidRPr="00C27EFC">
        <w:rPr>
          <w:rFonts w:ascii="Arial" w:eastAsia="Times New Roman" w:hAnsi="Arial" w:cs="Arial"/>
          <w:sz w:val="19"/>
          <w:szCs w:val="19"/>
          <w:lang w:eastAsia="pl-PL"/>
        </w:rPr>
        <w:t xml:space="preserve"> stosuje się.</w:t>
      </w:r>
    </w:p>
    <w:p w14:paraId="71A26C6C" w14:textId="77777777" w:rsidR="00C27EFC" w:rsidRPr="0068693A" w:rsidRDefault="00C27EFC" w:rsidP="005C460E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FF0000"/>
          <w:sz w:val="19"/>
          <w:szCs w:val="19"/>
          <w:lang w:eastAsia="pl-PL"/>
        </w:rPr>
      </w:pPr>
    </w:p>
    <w:p w14:paraId="5BEA7E23" w14:textId="4DF5F2A2" w:rsidR="00C875FE" w:rsidRPr="0068693A" w:rsidRDefault="005D5C42" w:rsidP="005C460E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u w:val="single"/>
          <w:lang w:eastAsia="pl-PL"/>
        </w:rPr>
      </w:pPr>
      <w:r w:rsidRPr="0068693A">
        <w:rPr>
          <w:rFonts w:ascii="Arial" w:eastAsia="Times New Roman" w:hAnsi="Arial" w:cs="Arial"/>
          <w:color w:val="000000" w:themeColor="text1"/>
          <w:sz w:val="19"/>
          <w:szCs w:val="19"/>
          <w:u w:val="single"/>
          <w:lang w:eastAsia="pl-PL"/>
        </w:rPr>
        <w:t xml:space="preserve">UWAGA: </w:t>
      </w:r>
    </w:p>
    <w:p w14:paraId="2472EAD4" w14:textId="6F6A1C99" w:rsidR="005D5C42" w:rsidRDefault="005D5C42" w:rsidP="005C460E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u w:val="single"/>
          <w:lang w:eastAsia="pl-PL"/>
        </w:rPr>
      </w:pPr>
      <w:r w:rsidRPr="0068693A">
        <w:rPr>
          <w:rFonts w:ascii="Arial" w:eastAsia="Times New Roman" w:hAnsi="Arial" w:cs="Arial"/>
          <w:color w:val="000000" w:themeColor="text1"/>
          <w:sz w:val="19"/>
          <w:szCs w:val="19"/>
          <w:u w:val="single"/>
          <w:lang w:eastAsia="pl-PL"/>
        </w:rPr>
        <w:t xml:space="preserve">Wykonawca nie jest obowiązany do złożenia </w:t>
      </w:r>
      <w:r w:rsidR="00C875FE">
        <w:rPr>
          <w:rFonts w:ascii="Arial" w:eastAsia="Times New Roman" w:hAnsi="Arial" w:cs="Arial"/>
          <w:color w:val="000000" w:themeColor="text1"/>
          <w:sz w:val="19"/>
          <w:szCs w:val="19"/>
          <w:u w:val="single"/>
          <w:lang w:eastAsia="pl-PL"/>
        </w:rPr>
        <w:t xml:space="preserve">podmiotowych środków dowodowych </w:t>
      </w:r>
      <w:r w:rsidRPr="0068693A">
        <w:rPr>
          <w:rFonts w:ascii="Arial" w:eastAsia="Times New Roman" w:hAnsi="Arial" w:cs="Arial"/>
          <w:color w:val="000000" w:themeColor="text1"/>
          <w:sz w:val="19"/>
          <w:szCs w:val="19"/>
          <w:u w:val="single"/>
          <w:lang w:eastAsia="pl-PL"/>
        </w:rPr>
        <w:t>jeżeli:</w:t>
      </w:r>
    </w:p>
    <w:p w14:paraId="54D7FB10" w14:textId="7CC77AC9" w:rsidR="00C875FE" w:rsidRDefault="00C875FE" w:rsidP="005C460E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u w:val="single"/>
          <w:lang w:eastAsia="pl-PL"/>
        </w:rPr>
      </w:pPr>
    </w:p>
    <w:p w14:paraId="2C9F513E" w14:textId="77777777" w:rsidR="00C875FE" w:rsidRDefault="00C875FE" w:rsidP="004504C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</w:pPr>
      <w:r w:rsidRPr="00C875FE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 xml:space="preserve">Zamawiający  może je uzyskać za pomocą bezpłatnych i ogólnodostępnych baz danych, w szczególności rejestrów publicznych w rozumieniu ustawy z dnia 17 lutego 2005 r. o informatyzacji działalności podmiotów realizujących zadania publiczne, o ile wykonawca wskazał w jednolitym dokumencie dane umożliwiające dostęp do tych środków; </w:t>
      </w:r>
    </w:p>
    <w:p w14:paraId="7337EBCD" w14:textId="77777777" w:rsidR="00C875FE" w:rsidRPr="00AB33D1" w:rsidRDefault="00C875FE" w:rsidP="004504C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AB33D1">
        <w:rPr>
          <w:rFonts w:ascii="Arial" w:eastAsia="Times New Roman" w:hAnsi="Arial" w:cs="Arial"/>
          <w:sz w:val="19"/>
          <w:szCs w:val="19"/>
          <w:lang w:eastAsia="pl-PL"/>
        </w:rPr>
        <w:t xml:space="preserve"> podmiotowym środkiem dowodowym jest oświadczenie, którego treść odpowiada zakresowi oświadczenia, o którym mowa w art. 125 ust. 1. </w:t>
      </w:r>
    </w:p>
    <w:p w14:paraId="0BBE7964" w14:textId="1F27766E" w:rsidR="00C875FE" w:rsidRPr="00C875FE" w:rsidRDefault="00C875FE" w:rsidP="004504C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</w:pPr>
      <w:r w:rsidRPr="00C875FE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>Wykonawca nie jest zobowiązany do złożenia podmiotowych środków dowodowych, które zamawiający posiada, jeżeli wykonawca wskaże te środki oraz potwierdzi ich prawidłowość i aktualność.</w:t>
      </w:r>
    </w:p>
    <w:p w14:paraId="32749DB6" w14:textId="3ED31FD1" w:rsidR="00C875FE" w:rsidRPr="00C875FE" w:rsidRDefault="00C875FE" w:rsidP="005C460E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</w:pPr>
    </w:p>
    <w:p w14:paraId="7E3CC119" w14:textId="430E83F3" w:rsidR="00CC51C9" w:rsidRDefault="00CC51C9" w:rsidP="005C460E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</w:pPr>
      <w:r w:rsidRPr="00B1256D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>Jeżeli wykonawca</w:t>
      </w:r>
      <w:r w:rsidRPr="00CC51C9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 xml:space="preserve"> nie złożył oświadczenia, o którym mowa w art. 125 ust. 1</w:t>
      </w:r>
      <w:r w:rsidR="00AB33D1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 xml:space="preserve"> </w:t>
      </w:r>
      <w:proofErr w:type="spellStart"/>
      <w:r w:rsidR="00AB33D1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>Pzp</w:t>
      </w:r>
      <w:proofErr w:type="spellEnd"/>
      <w:r w:rsidRPr="00CC51C9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>, podmiotowych środków dowodowych, innych dokumentów lub oświadczeń składanych w postępowaniu lub są one niekompletne lub zawierają błędy, zamawiający w</w:t>
      </w:r>
      <w:r w:rsidR="00700A35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>ezwie</w:t>
      </w:r>
      <w:r w:rsidRPr="00CC51C9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 xml:space="preserve"> wykonawcę odpowiednio do ich złożenia, poprawienia lub uzupełnienia w wyznaczonym terminie, chyba że: </w:t>
      </w:r>
    </w:p>
    <w:p w14:paraId="643BE851" w14:textId="4FF4955F" w:rsidR="00CC51C9" w:rsidRDefault="00CC51C9" w:rsidP="005C460E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</w:pPr>
      <w:r w:rsidRPr="00CC51C9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 xml:space="preserve">1) oferta wykonawcy podlega odrzuceniu bez względu na </w:t>
      </w:r>
      <w:r w:rsidR="00CB2496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>jej</w:t>
      </w:r>
      <w:r w:rsidRPr="00CC51C9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 xml:space="preserve"> złożenie, uzupełnienie lub poprawienie lub</w:t>
      </w:r>
    </w:p>
    <w:p w14:paraId="05DB9F6B" w14:textId="75A9C061" w:rsidR="00C875FE" w:rsidRDefault="00CC51C9" w:rsidP="005C460E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</w:pPr>
      <w:r w:rsidRPr="00CC51C9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 xml:space="preserve"> 2) zachodzą przesłanki unieważnienia postępowania.</w:t>
      </w:r>
    </w:p>
    <w:p w14:paraId="0C464D91" w14:textId="001A5EC4" w:rsidR="00B1256D" w:rsidRDefault="00B1256D" w:rsidP="005C460E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</w:pPr>
    </w:p>
    <w:p w14:paraId="0EB22354" w14:textId="78D32FAD" w:rsidR="00B1256D" w:rsidRPr="00AB33D1" w:rsidRDefault="00B1256D" w:rsidP="005C460E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</w:pPr>
      <w:r w:rsidRPr="00B1256D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 xml:space="preserve">Jeżeli wykonawca nie złożył przedmiotowych środków dowodowych lub złożone przedmiotowe środki dowodowe są niekompletne, zamawiający </w:t>
      </w:r>
      <w:r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>wezwie</w:t>
      </w:r>
      <w:r w:rsidRPr="00B1256D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 xml:space="preserve"> do ich złożenia lub uzupełnienia w wyznaczonym terminie</w:t>
      </w:r>
      <w:r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 xml:space="preserve">, chyba, że </w:t>
      </w:r>
      <w:r w:rsidRPr="00B1256D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>oferta podlega odrzuceniu albo zachodzą przesłanki unieważnienia postępowania.</w:t>
      </w:r>
    </w:p>
    <w:p w14:paraId="7D42AB05" w14:textId="77777777" w:rsidR="00CE67BC" w:rsidRDefault="00CE67BC" w:rsidP="005C460E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u w:val="single"/>
          <w:lang w:eastAsia="pl-PL"/>
        </w:rPr>
      </w:pPr>
    </w:p>
    <w:p w14:paraId="43F56CAC" w14:textId="2A7C4A7F" w:rsidR="001F6787" w:rsidRPr="001F6787" w:rsidRDefault="00CC51C9" w:rsidP="005C460E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</w:pPr>
      <w:r w:rsidRPr="001F6787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 xml:space="preserve">Wykonawcy mogą wspólnie ubiegać się o udzielenie zamówienia.  W </w:t>
      </w:r>
      <w:r w:rsidR="001F6787" w:rsidRPr="001F6787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 xml:space="preserve">takim </w:t>
      </w:r>
      <w:r w:rsidRPr="001F6787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>przypadku wykonawcy ustanawiają pełnomocnika do reprezentowania ich w postępowaniu o udzielenie zamówienia albo do reprezentowania w postępowaniu i zawarcia umowy w sprawie zamówienia publicznego</w:t>
      </w:r>
      <w:r w:rsidR="001F6787" w:rsidRPr="001F6787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 xml:space="preserve">. </w:t>
      </w:r>
    </w:p>
    <w:p w14:paraId="550165CE" w14:textId="77777777" w:rsidR="001F6787" w:rsidRDefault="001F6787" w:rsidP="005C460E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</w:pPr>
    </w:p>
    <w:p w14:paraId="427785ED" w14:textId="1CC2B96F" w:rsidR="001F6787" w:rsidRDefault="001F6787" w:rsidP="001F6787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</w:pPr>
      <w:r w:rsidRPr="001F6787"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  <w:t>Przepisy dotyczące wykonawcy stosuje się odpowiednio do wykonawców wspólnie ubiegających się o udzielenie zamówienia.</w:t>
      </w:r>
    </w:p>
    <w:p w14:paraId="3A034C0B" w14:textId="77777777" w:rsidR="003710D9" w:rsidRDefault="003710D9" w:rsidP="001F6787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</w:pPr>
    </w:p>
    <w:p w14:paraId="16B7C2FA" w14:textId="21DE40A6" w:rsidR="00FF7349" w:rsidRPr="001F6787" w:rsidRDefault="00907E6E" w:rsidP="001F6787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19"/>
          <w:szCs w:val="19"/>
          <w:lang w:eastAsia="pl-PL"/>
        </w:rPr>
      </w:pPr>
      <w:r w:rsidRPr="00FF7349">
        <w:rPr>
          <w:rFonts w:ascii="Arial" w:hAnsi="Arial" w:cs="Arial"/>
          <w:sz w:val="19"/>
          <w:szCs w:val="19"/>
          <w:lang w:eastAsia="ar-SA"/>
        </w:rPr>
        <w:t xml:space="preserve">Podmioty występujące wspólnie są zobowiązane złożyć oddzielnie dokumenty, o których  mowa w ust. </w:t>
      </w:r>
      <w:r w:rsidR="00CE67BC">
        <w:rPr>
          <w:rFonts w:ascii="Arial" w:hAnsi="Arial" w:cs="Arial"/>
          <w:b/>
          <w:bCs/>
          <w:sz w:val="19"/>
          <w:szCs w:val="19"/>
          <w:lang w:eastAsia="ar-SA"/>
        </w:rPr>
        <w:t>8</w:t>
      </w:r>
      <w:r w:rsidR="00A35CDF">
        <w:rPr>
          <w:rFonts w:ascii="Arial" w:hAnsi="Arial" w:cs="Arial"/>
          <w:b/>
          <w:bCs/>
          <w:sz w:val="19"/>
          <w:szCs w:val="19"/>
          <w:lang w:eastAsia="ar-SA"/>
        </w:rPr>
        <w:t xml:space="preserve">.2. </w:t>
      </w:r>
      <w:r w:rsidRPr="00FF7349">
        <w:rPr>
          <w:rFonts w:ascii="Arial" w:hAnsi="Arial" w:cs="Arial"/>
          <w:sz w:val="19"/>
          <w:szCs w:val="19"/>
          <w:lang w:eastAsia="ar-SA"/>
        </w:rPr>
        <w:t xml:space="preserve">punkt </w:t>
      </w:r>
      <w:r w:rsidRPr="00FF7349">
        <w:rPr>
          <w:rFonts w:ascii="Arial" w:hAnsi="Arial" w:cs="Arial"/>
          <w:b/>
          <w:bCs/>
          <w:sz w:val="19"/>
          <w:szCs w:val="19"/>
          <w:lang w:eastAsia="ar-SA"/>
        </w:rPr>
        <w:t>1-</w:t>
      </w:r>
      <w:r w:rsidR="001F6787">
        <w:rPr>
          <w:rFonts w:ascii="Arial" w:hAnsi="Arial" w:cs="Arial"/>
          <w:b/>
          <w:bCs/>
          <w:sz w:val="19"/>
          <w:szCs w:val="19"/>
          <w:lang w:eastAsia="ar-SA"/>
        </w:rPr>
        <w:t>3</w:t>
      </w:r>
      <w:r w:rsidRPr="00FF7349">
        <w:rPr>
          <w:rFonts w:ascii="Arial" w:hAnsi="Arial" w:cs="Arial"/>
          <w:b/>
          <w:bCs/>
          <w:sz w:val="19"/>
          <w:szCs w:val="19"/>
          <w:lang w:eastAsia="ar-SA"/>
        </w:rPr>
        <w:t>.</w:t>
      </w:r>
    </w:p>
    <w:p w14:paraId="22BFBCE0" w14:textId="77777777" w:rsidR="00FF7349" w:rsidRPr="00FF7349" w:rsidRDefault="00FF7349" w:rsidP="00FF7349">
      <w:pPr>
        <w:pStyle w:val="Akapitzlist"/>
        <w:spacing w:after="0" w:line="240" w:lineRule="auto"/>
        <w:ind w:left="360"/>
        <w:jc w:val="both"/>
        <w:rPr>
          <w:rFonts w:ascii="Arial" w:hAnsi="Arial" w:cs="Arial"/>
          <w:b/>
          <w:bCs/>
          <w:sz w:val="19"/>
          <w:szCs w:val="19"/>
          <w:lang w:eastAsia="ar-SA"/>
        </w:rPr>
      </w:pPr>
    </w:p>
    <w:p w14:paraId="758454AE" w14:textId="27E0F185" w:rsidR="00B545E9" w:rsidRPr="00A945DF" w:rsidRDefault="00A945DF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9"/>
          <w:szCs w:val="19"/>
        </w:rPr>
      </w:pPr>
      <w:r w:rsidRPr="005C48A4">
        <w:rPr>
          <w:rFonts w:ascii="Arial" w:hAnsi="Arial" w:cs="Arial"/>
          <w:sz w:val="19"/>
          <w:szCs w:val="19"/>
          <w:lang w:eastAsia="pl-PL"/>
        </w:rPr>
        <w:t xml:space="preserve">W przypadku Wykonawców wspólnie ubiegających się o udzielenie zamówienia, żaden z nich nie może podlegać wykluczeniu z powodu niespełniania warunków, o których mowa w art. 108 ust. 1 </w:t>
      </w:r>
      <w:proofErr w:type="spellStart"/>
      <w:r w:rsidRPr="005C48A4">
        <w:rPr>
          <w:rFonts w:ascii="Arial" w:hAnsi="Arial" w:cs="Arial"/>
          <w:sz w:val="19"/>
          <w:szCs w:val="19"/>
          <w:lang w:eastAsia="pl-PL"/>
        </w:rPr>
        <w:t>Pzp</w:t>
      </w:r>
      <w:proofErr w:type="spellEnd"/>
      <w:r w:rsidRPr="005C48A4">
        <w:rPr>
          <w:rFonts w:ascii="Arial" w:hAnsi="Arial" w:cs="Arial"/>
          <w:sz w:val="19"/>
          <w:szCs w:val="19"/>
          <w:lang w:eastAsia="pl-PL"/>
        </w:rPr>
        <w:t xml:space="preserve">., nie może podlegać </w:t>
      </w:r>
      <w:r w:rsidRPr="005C48A4">
        <w:rPr>
          <w:rFonts w:ascii="Arial" w:hAnsi="Arial" w:cs="Arial"/>
          <w:sz w:val="19"/>
          <w:szCs w:val="19"/>
        </w:rPr>
        <w:t>wykluczeniu z postępowania na podstawie art. 7 ust. 1 ustawy z dnia 13 kwietnia 2022 r. o szczególnych rozwiązaniach w zakresie przeciwdziałania wspieraniu agresji na Ukrainę oraz służących ochronie bezpieczeństwa narodowego (Dz.U. z 202</w:t>
      </w:r>
      <w:r w:rsidR="003710D9">
        <w:rPr>
          <w:rFonts w:ascii="Arial" w:hAnsi="Arial" w:cs="Arial"/>
          <w:sz w:val="19"/>
          <w:szCs w:val="19"/>
        </w:rPr>
        <w:t>5</w:t>
      </w:r>
      <w:r w:rsidRPr="005C48A4">
        <w:rPr>
          <w:rFonts w:ascii="Arial" w:hAnsi="Arial" w:cs="Arial"/>
          <w:sz w:val="19"/>
          <w:szCs w:val="19"/>
        </w:rPr>
        <w:t xml:space="preserve"> poz. </w:t>
      </w:r>
      <w:r w:rsidR="003710D9">
        <w:rPr>
          <w:rFonts w:ascii="Arial" w:hAnsi="Arial" w:cs="Arial"/>
          <w:sz w:val="19"/>
          <w:szCs w:val="19"/>
        </w:rPr>
        <w:t>514</w:t>
      </w:r>
      <w:r w:rsidRPr="005C48A4">
        <w:rPr>
          <w:rFonts w:ascii="Arial" w:hAnsi="Arial" w:cs="Arial"/>
          <w:sz w:val="19"/>
          <w:szCs w:val="19"/>
        </w:rPr>
        <w:t>)</w:t>
      </w:r>
      <w:r w:rsidR="00CB2496">
        <w:rPr>
          <w:rFonts w:ascii="Arial" w:hAnsi="Arial" w:cs="Arial"/>
          <w:sz w:val="19"/>
          <w:szCs w:val="19"/>
        </w:rPr>
        <w:t>.</w:t>
      </w:r>
    </w:p>
    <w:p w14:paraId="04074601" w14:textId="77777777" w:rsidR="00AB33D1" w:rsidRPr="00AB33D1" w:rsidRDefault="00AB33D1" w:rsidP="00AB33D1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</w:p>
    <w:p w14:paraId="77C033DA" w14:textId="2E05D1DC" w:rsidR="003710D9" w:rsidRDefault="00907E6E" w:rsidP="004E6CA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  <w:r w:rsidRPr="00B545E9">
        <w:rPr>
          <w:rFonts w:ascii="Arial" w:hAnsi="Arial" w:cs="Arial"/>
          <w:sz w:val="19"/>
          <w:szCs w:val="19"/>
          <w:lang w:eastAsia="pl-PL"/>
        </w:rPr>
        <w:t xml:space="preserve">W przypadku wspólnego ubiegania się o zamówienie przez Wykonawców, </w:t>
      </w:r>
      <w:r w:rsidR="00F35A83">
        <w:rPr>
          <w:rFonts w:ascii="Arial" w:hAnsi="Arial" w:cs="Arial"/>
          <w:sz w:val="19"/>
          <w:szCs w:val="19"/>
          <w:lang w:eastAsia="pl-PL"/>
        </w:rPr>
        <w:t>o</w:t>
      </w:r>
      <w:r w:rsidRPr="00B545E9">
        <w:rPr>
          <w:rFonts w:ascii="Arial" w:hAnsi="Arial" w:cs="Arial"/>
          <w:sz w:val="19"/>
          <w:szCs w:val="19"/>
          <w:lang w:eastAsia="pl-PL"/>
        </w:rPr>
        <w:t>świadczeni</w:t>
      </w:r>
      <w:r w:rsidR="00021DDA">
        <w:rPr>
          <w:rFonts w:ascii="Arial" w:hAnsi="Arial" w:cs="Arial"/>
          <w:sz w:val="19"/>
          <w:szCs w:val="19"/>
          <w:lang w:eastAsia="pl-PL"/>
        </w:rPr>
        <w:t>e</w:t>
      </w:r>
      <w:r w:rsidRPr="00B545E9">
        <w:rPr>
          <w:rFonts w:ascii="Arial" w:hAnsi="Arial" w:cs="Arial"/>
          <w:sz w:val="19"/>
          <w:szCs w:val="19"/>
          <w:lang w:eastAsia="pl-PL"/>
        </w:rPr>
        <w:t xml:space="preserve">, o którym mowa w </w:t>
      </w:r>
      <w:r w:rsidRPr="00B545E9">
        <w:rPr>
          <w:rFonts w:ascii="Arial" w:hAnsi="Arial" w:cs="Arial"/>
          <w:b/>
          <w:bCs/>
          <w:sz w:val="19"/>
          <w:szCs w:val="19"/>
          <w:lang w:eastAsia="pl-PL"/>
        </w:rPr>
        <w:t xml:space="preserve">pkt. 6.1 ust. </w:t>
      </w:r>
      <w:r w:rsidR="00AB33D1">
        <w:rPr>
          <w:rFonts w:ascii="Arial" w:hAnsi="Arial" w:cs="Arial"/>
          <w:b/>
          <w:bCs/>
          <w:sz w:val="19"/>
          <w:szCs w:val="19"/>
          <w:lang w:eastAsia="pl-PL"/>
        </w:rPr>
        <w:t>3</w:t>
      </w:r>
      <w:r w:rsidRPr="00B545E9">
        <w:rPr>
          <w:rFonts w:ascii="Arial" w:hAnsi="Arial" w:cs="Arial"/>
          <w:sz w:val="19"/>
          <w:szCs w:val="19"/>
          <w:lang w:eastAsia="pl-PL"/>
        </w:rPr>
        <w:t xml:space="preserve"> składa każdy z Wykonawców wspólnie ubiegających się o zamówienie. </w:t>
      </w:r>
      <w:r w:rsidR="00021DDA">
        <w:rPr>
          <w:rFonts w:ascii="Arial" w:hAnsi="Arial" w:cs="Arial"/>
          <w:sz w:val="19"/>
          <w:szCs w:val="19"/>
          <w:lang w:eastAsia="pl-PL"/>
        </w:rPr>
        <w:t>Oświadczenie</w:t>
      </w:r>
      <w:r w:rsidRPr="00B545E9">
        <w:rPr>
          <w:rFonts w:ascii="Arial" w:hAnsi="Arial" w:cs="Arial"/>
          <w:sz w:val="19"/>
          <w:szCs w:val="19"/>
          <w:lang w:eastAsia="pl-PL"/>
        </w:rPr>
        <w:t xml:space="preserve"> t</w:t>
      </w:r>
      <w:r w:rsidR="00021DDA">
        <w:rPr>
          <w:rFonts w:ascii="Arial" w:hAnsi="Arial" w:cs="Arial"/>
          <w:sz w:val="19"/>
          <w:szCs w:val="19"/>
          <w:lang w:eastAsia="pl-PL"/>
        </w:rPr>
        <w:t>o</w:t>
      </w:r>
      <w:r w:rsidRPr="00B545E9">
        <w:rPr>
          <w:rFonts w:ascii="Arial" w:hAnsi="Arial" w:cs="Arial"/>
          <w:sz w:val="19"/>
          <w:szCs w:val="19"/>
          <w:lang w:eastAsia="pl-PL"/>
        </w:rPr>
        <w:t xml:space="preserve"> potwierdza spełnianie warunków udziału w postępowaniu oraz brak podstaw wykluczenia w zakresie, w którym każdy z Wykonawców wykazuje spełnianie warunków udziału w postępowaniu oraz brak podstaw wykluczenia.</w:t>
      </w:r>
    </w:p>
    <w:p w14:paraId="234600F0" w14:textId="77777777" w:rsidR="004E6CA3" w:rsidRPr="004E6CA3" w:rsidRDefault="004E6CA3" w:rsidP="004E6CA3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7727D854" w14:textId="1125BD74" w:rsidR="00907E6E" w:rsidRPr="00AD04A6" w:rsidRDefault="00907E6E" w:rsidP="00AD04A6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 w:rsidRPr="00AD04A6">
        <w:rPr>
          <w:rFonts w:ascii="Arial" w:hAnsi="Arial" w:cs="Arial"/>
          <w:b/>
          <w:bCs/>
          <w:sz w:val="19"/>
          <w:szCs w:val="19"/>
          <w:lang w:eastAsia="pl-PL"/>
        </w:rPr>
        <w:t>Wadium.</w:t>
      </w:r>
    </w:p>
    <w:p w14:paraId="5E438AF2" w14:textId="4E244F54" w:rsidR="00A14E99" w:rsidRPr="00A14E99" w:rsidRDefault="00A14E99" w:rsidP="00A14E99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A14E99">
        <w:rPr>
          <w:rFonts w:ascii="Arial" w:hAnsi="Arial" w:cs="Arial"/>
          <w:sz w:val="19"/>
          <w:szCs w:val="19"/>
          <w:lang w:eastAsia="pl-PL"/>
        </w:rPr>
        <w:t>Zamawiający nie wymaga wniesienia wadium.</w:t>
      </w:r>
    </w:p>
    <w:p w14:paraId="6916C5DA" w14:textId="77777777" w:rsidR="00A14E99" w:rsidRPr="00A14E99" w:rsidRDefault="00A14E99" w:rsidP="00A14E99">
      <w:pPr>
        <w:pStyle w:val="Akapitzlist"/>
        <w:spacing w:after="0" w:line="240" w:lineRule="auto"/>
        <w:ind w:left="360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</w:p>
    <w:p w14:paraId="34C75A0D" w14:textId="77777777" w:rsidR="00907E6E" w:rsidRPr="00993FA5" w:rsidRDefault="00907E6E" w:rsidP="00993FA5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 w:rsidRPr="00993FA5">
        <w:rPr>
          <w:rFonts w:ascii="Arial" w:hAnsi="Arial" w:cs="Arial"/>
          <w:b/>
          <w:bCs/>
          <w:sz w:val="19"/>
          <w:szCs w:val="19"/>
          <w:lang w:eastAsia="pl-PL"/>
        </w:rPr>
        <w:t xml:space="preserve">10. Termin związania ofertą. </w:t>
      </w:r>
    </w:p>
    <w:p w14:paraId="68C13876" w14:textId="609E3E9F" w:rsidR="004603B1" w:rsidRDefault="004603B1" w:rsidP="00993FA5">
      <w:pPr>
        <w:spacing w:after="0" w:line="240" w:lineRule="auto"/>
        <w:ind w:left="360"/>
        <w:jc w:val="both"/>
        <w:rPr>
          <w:rFonts w:ascii="Arial" w:hAnsi="Arial" w:cs="Arial"/>
          <w:b/>
          <w:bCs/>
          <w:color w:val="FF0000"/>
          <w:sz w:val="19"/>
          <w:szCs w:val="19"/>
          <w:lang w:eastAsia="pl-PL"/>
        </w:rPr>
      </w:pPr>
      <w:r>
        <w:rPr>
          <w:rFonts w:ascii="Arial" w:hAnsi="Arial" w:cs="Arial"/>
          <w:sz w:val="19"/>
          <w:szCs w:val="19"/>
          <w:lang w:eastAsia="pl-PL"/>
        </w:rPr>
        <w:t xml:space="preserve">1. </w:t>
      </w:r>
      <w:r w:rsidR="00907E6E" w:rsidRPr="00993FA5">
        <w:rPr>
          <w:rFonts w:ascii="Arial" w:hAnsi="Arial" w:cs="Arial"/>
          <w:sz w:val="19"/>
          <w:szCs w:val="19"/>
          <w:lang w:eastAsia="pl-PL"/>
        </w:rPr>
        <w:t xml:space="preserve">Wykonawca pozostaje związany złożoną ofertą przez okres </w:t>
      </w:r>
      <w:r w:rsidR="006F76C6">
        <w:rPr>
          <w:rFonts w:ascii="Arial" w:hAnsi="Arial" w:cs="Arial"/>
          <w:b/>
          <w:bCs/>
          <w:sz w:val="19"/>
          <w:szCs w:val="19"/>
          <w:lang w:eastAsia="pl-PL"/>
        </w:rPr>
        <w:t>9</w:t>
      </w:r>
      <w:r w:rsidR="00907E6E" w:rsidRPr="00993FA5">
        <w:rPr>
          <w:rFonts w:ascii="Arial" w:hAnsi="Arial" w:cs="Arial"/>
          <w:b/>
          <w:bCs/>
          <w:sz w:val="19"/>
          <w:szCs w:val="19"/>
          <w:lang w:eastAsia="pl-PL"/>
        </w:rPr>
        <w:t>0 dni</w:t>
      </w:r>
      <w:r w:rsidR="00907E6E" w:rsidRPr="00993FA5">
        <w:rPr>
          <w:rFonts w:ascii="Arial" w:hAnsi="Arial" w:cs="Arial"/>
          <w:sz w:val="19"/>
          <w:szCs w:val="19"/>
          <w:lang w:eastAsia="pl-PL"/>
        </w:rPr>
        <w:t xml:space="preserve"> od </w:t>
      </w:r>
      <w:r w:rsidR="006F76C6">
        <w:rPr>
          <w:rFonts w:ascii="Arial" w:hAnsi="Arial" w:cs="Arial"/>
          <w:sz w:val="19"/>
          <w:szCs w:val="19"/>
          <w:lang w:eastAsia="pl-PL"/>
        </w:rPr>
        <w:t xml:space="preserve">dnia </w:t>
      </w:r>
      <w:r w:rsidR="00907E6E" w:rsidRPr="00993FA5">
        <w:rPr>
          <w:rFonts w:ascii="Arial" w:hAnsi="Arial" w:cs="Arial"/>
          <w:sz w:val="19"/>
          <w:szCs w:val="19"/>
          <w:lang w:eastAsia="pl-PL"/>
        </w:rPr>
        <w:t>upływu terminu składania ofert</w:t>
      </w:r>
      <w:r w:rsidR="006F76C6">
        <w:rPr>
          <w:rFonts w:ascii="Arial" w:hAnsi="Arial" w:cs="Arial"/>
          <w:sz w:val="19"/>
          <w:szCs w:val="19"/>
          <w:lang w:eastAsia="pl-PL"/>
        </w:rPr>
        <w:t xml:space="preserve"> tj. </w:t>
      </w:r>
      <w:r w:rsidR="006F76C6" w:rsidRPr="00963F87">
        <w:rPr>
          <w:rFonts w:ascii="Arial" w:hAnsi="Arial" w:cs="Arial"/>
          <w:b/>
          <w:bCs/>
          <w:color w:val="0000FF"/>
          <w:sz w:val="19"/>
          <w:szCs w:val="19"/>
          <w:lang w:eastAsia="pl-PL"/>
        </w:rPr>
        <w:t>do dnia</w:t>
      </w:r>
      <w:r w:rsidR="006648D7" w:rsidRPr="00963F87">
        <w:rPr>
          <w:rFonts w:ascii="Arial" w:hAnsi="Arial" w:cs="Arial"/>
          <w:b/>
          <w:bCs/>
          <w:color w:val="0000FF"/>
          <w:sz w:val="19"/>
          <w:szCs w:val="19"/>
          <w:lang w:eastAsia="pl-PL"/>
        </w:rPr>
        <w:t xml:space="preserve"> </w:t>
      </w:r>
      <w:r w:rsidR="00BA4AF9">
        <w:rPr>
          <w:rFonts w:ascii="Arial" w:hAnsi="Arial" w:cs="Arial"/>
          <w:b/>
          <w:bCs/>
          <w:color w:val="0000FF"/>
          <w:sz w:val="19"/>
          <w:szCs w:val="19"/>
          <w:lang w:eastAsia="pl-PL"/>
        </w:rPr>
        <w:t>1</w:t>
      </w:r>
      <w:r w:rsidR="00912FD2">
        <w:rPr>
          <w:rFonts w:ascii="Arial" w:hAnsi="Arial" w:cs="Arial"/>
          <w:b/>
          <w:bCs/>
          <w:color w:val="0000FF"/>
          <w:sz w:val="19"/>
          <w:szCs w:val="19"/>
          <w:lang w:eastAsia="pl-PL"/>
        </w:rPr>
        <w:t>5</w:t>
      </w:r>
      <w:r w:rsidR="00BA4AF9">
        <w:rPr>
          <w:rFonts w:ascii="Arial" w:hAnsi="Arial" w:cs="Arial"/>
          <w:b/>
          <w:bCs/>
          <w:color w:val="0000FF"/>
          <w:sz w:val="19"/>
          <w:szCs w:val="19"/>
          <w:lang w:eastAsia="pl-PL"/>
        </w:rPr>
        <w:t xml:space="preserve"> sierpnia </w:t>
      </w:r>
      <w:r w:rsidR="005C7123">
        <w:rPr>
          <w:rFonts w:ascii="Arial" w:hAnsi="Arial" w:cs="Arial"/>
          <w:b/>
          <w:bCs/>
          <w:color w:val="0000FF"/>
          <w:sz w:val="19"/>
          <w:szCs w:val="19"/>
          <w:lang w:eastAsia="pl-PL"/>
        </w:rPr>
        <w:t xml:space="preserve"> </w:t>
      </w:r>
      <w:r w:rsidR="00A945DF">
        <w:rPr>
          <w:rFonts w:ascii="Arial" w:hAnsi="Arial" w:cs="Arial"/>
          <w:b/>
          <w:bCs/>
          <w:color w:val="0000FF"/>
          <w:sz w:val="19"/>
          <w:szCs w:val="19"/>
          <w:lang w:eastAsia="pl-PL"/>
        </w:rPr>
        <w:t>202</w:t>
      </w:r>
      <w:r w:rsidR="00DE2624">
        <w:rPr>
          <w:rFonts w:ascii="Arial" w:hAnsi="Arial" w:cs="Arial"/>
          <w:b/>
          <w:bCs/>
          <w:color w:val="0000FF"/>
          <w:sz w:val="19"/>
          <w:szCs w:val="19"/>
          <w:lang w:eastAsia="pl-PL"/>
        </w:rPr>
        <w:t>6</w:t>
      </w:r>
      <w:r w:rsidR="006648D7" w:rsidRPr="00963F87">
        <w:rPr>
          <w:rFonts w:ascii="Arial" w:hAnsi="Arial" w:cs="Arial"/>
          <w:b/>
          <w:bCs/>
          <w:color w:val="0000FF"/>
          <w:sz w:val="19"/>
          <w:szCs w:val="19"/>
          <w:lang w:eastAsia="pl-PL"/>
        </w:rPr>
        <w:t>r</w:t>
      </w:r>
      <w:r w:rsidR="006648D7" w:rsidRPr="00963F87">
        <w:rPr>
          <w:rFonts w:ascii="Arial" w:hAnsi="Arial" w:cs="Arial"/>
          <w:color w:val="0000FF"/>
          <w:sz w:val="19"/>
          <w:szCs w:val="19"/>
          <w:lang w:eastAsia="pl-PL"/>
        </w:rPr>
        <w:t xml:space="preserve"> </w:t>
      </w:r>
      <w:r w:rsidR="006F76C6" w:rsidRPr="006648D7">
        <w:rPr>
          <w:rFonts w:ascii="Arial" w:hAnsi="Arial" w:cs="Arial"/>
          <w:sz w:val="19"/>
          <w:szCs w:val="19"/>
          <w:lang w:eastAsia="pl-PL"/>
        </w:rPr>
        <w:t>–</w:t>
      </w:r>
      <w:r w:rsidR="006648D7" w:rsidRPr="006648D7">
        <w:rPr>
          <w:rFonts w:ascii="Arial" w:hAnsi="Arial" w:cs="Arial"/>
          <w:sz w:val="19"/>
          <w:szCs w:val="19"/>
          <w:lang w:eastAsia="pl-PL"/>
        </w:rPr>
        <w:t xml:space="preserve"> </w:t>
      </w:r>
      <w:r w:rsidR="006F76C6" w:rsidRPr="006648D7">
        <w:rPr>
          <w:rFonts w:ascii="Arial" w:hAnsi="Arial" w:cs="Arial"/>
          <w:sz w:val="19"/>
          <w:szCs w:val="19"/>
          <w:lang w:eastAsia="pl-PL"/>
        </w:rPr>
        <w:t>przy czym pierwszym dniem terminu związania ofertą jest dzień, w którym upływa termin składania ofert.</w:t>
      </w:r>
    </w:p>
    <w:p w14:paraId="4DA36599" w14:textId="47B5897A" w:rsidR="004603B1" w:rsidRPr="004603B1" w:rsidRDefault="004603B1" w:rsidP="00993FA5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4603B1">
        <w:rPr>
          <w:rFonts w:ascii="Arial" w:hAnsi="Arial" w:cs="Arial"/>
          <w:sz w:val="19"/>
          <w:szCs w:val="19"/>
          <w:lang w:eastAsia="pl-PL"/>
        </w:rPr>
        <w:t xml:space="preserve">2. W przypadku gdy wybór najkorzystniejszej oferty nie nastąpi przed upływem terminu związania ofertą,  zamawiający przed upływem terminu związania ofertą, zwraca się jednokrotnie do wykonawców o wyrażenie zgody na przedłużenie tego terminu o wskazywany przez niego okres, nie dłuższy niż 60 dni. </w:t>
      </w:r>
    </w:p>
    <w:p w14:paraId="40C2776D" w14:textId="1FE126D5" w:rsidR="004603B1" w:rsidRPr="004603B1" w:rsidRDefault="004603B1" w:rsidP="00993FA5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4603B1">
        <w:rPr>
          <w:rFonts w:ascii="Arial" w:hAnsi="Arial" w:cs="Arial"/>
          <w:sz w:val="19"/>
          <w:szCs w:val="19"/>
          <w:lang w:eastAsia="pl-PL"/>
        </w:rPr>
        <w:t>3. Przedłużenie terminu związania ofertą</w:t>
      </w:r>
      <w:r>
        <w:rPr>
          <w:rFonts w:ascii="Arial" w:hAnsi="Arial" w:cs="Arial"/>
          <w:sz w:val="19"/>
          <w:szCs w:val="19"/>
          <w:lang w:eastAsia="pl-PL"/>
        </w:rPr>
        <w:t xml:space="preserve"> </w:t>
      </w:r>
      <w:r w:rsidRPr="004603B1">
        <w:rPr>
          <w:rFonts w:ascii="Arial" w:hAnsi="Arial" w:cs="Arial"/>
          <w:sz w:val="19"/>
          <w:szCs w:val="19"/>
          <w:lang w:eastAsia="pl-PL"/>
        </w:rPr>
        <w:t>wymaga złożenia przez wykonawcę pisemnego oświadczenia o wyrażeniu zgody na przedłużenie terminu związania ofertą.</w:t>
      </w:r>
    </w:p>
    <w:p w14:paraId="0A38D874" w14:textId="77777777" w:rsidR="00BD2703" w:rsidRPr="00BD2703" w:rsidRDefault="00BD2703" w:rsidP="00AC5143">
      <w:pPr>
        <w:suppressAutoHyphens/>
        <w:spacing w:after="0" w:line="240" w:lineRule="auto"/>
        <w:jc w:val="both"/>
        <w:rPr>
          <w:rFonts w:ascii="Arial" w:eastAsia="SimSun" w:hAnsi="Arial"/>
          <w:kern w:val="1"/>
          <w:sz w:val="19"/>
          <w:szCs w:val="19"/>
          <w:lang w:eastAsia="hi-IN" w:bidi="hi-IN"/>
        </w:rPr>
      </w:pPr>
    </w:p>
    <w:p w14:paraId="0FF6B2D8" w14:textId="4F8A721C" w:rsidR="00AC5143" w:rsidRPr="00EC2BE5" w:rsidRDefault="00907E6E" w:rsidP="00EC2BE5">
      <w:pPr>
        <w:suppressAutoHyphens/>
        <w:spacing w:after="0" w:line="240" w:lineRule="auto"/>
        <w:jc w:val="both"/>
        <w:rPr>
          <w:rFonts w:ascii="Arial" w:eastAsia="SimSun" w:hAnsi="Arial"/>
          <w:kern w:val="1"/>
          <w:sz w:val="19"/>
          <w:szCs w:val="19"/>
          <w:lang w:eastAsia="hi-IN" w:bidi="hi-IN"/>
        </w:rPr>
      </w:pPr>
      <w:r w:rsidRPr="00283068">
        <w:rPr>
          <w:rFonts w:ascii="Arial" w:hAnsi="Arial" w:cs="Arial"/>
          <w:b/>
          <w:bCs/>
          <w:sz w:val="19"/>
          <w:szCs w:val="19"/>
          <w:lang w:eastAsia="pl-PL"/>
        </w:rPr>
        <w:t>11. </w:t>
      </w:r>
      <w:r w:rsidR="00AC5143" w:rsidRPr="00283068">
        <w:rPr>
          <w:rFonts w:ascii="Arial" w:hAnsi="Arial" w:cs="Arial"/>
          <w:b/>
          <w:bCs/>
          <w:sz w:val="19"/>
          <w:szCs w:val="19"/>
          <w:lang w:eastAsia="pl-PL"/>
        </w:rPr>
        <w:t>Termin oraz miejsce składania i otwarcia ofert.</w:t>
      </w:r>
    </w:p>
    <w:p w14:paraId="1F03BC48" w14:textId="5C995C10" w:rsidR="00EE058A" w:rsidRPr="00755B0F" w:rsidRDefault="00AC5143" w:rsidP="004504C0">
      <w:pPr>
        <w:pStyle w:val="Akapitzlist"/>
        <w:numPr>
          <w:ilvl w:val="0"/>
          <w:numId w:val="10"/>
        </w:numPr>
        <w:spacing w:after="0" w:line="240" w:lineRule="auto"/>
        <w:ind w:hanging="218"/>
        <w:jc w:val="both"/>
        <w:rPr>
          <w:rFonts w:ascii="Arial" w:hAnsi="Arial" w:cs="Arial"/>
          <w:bCs/>
          <w:color w:val="FF0000"/>
          <w:sz w:val="19"/>
          <w:szCs w:val="19"/>
          <w:lang w:eastAsia="pl-PL"/>
        </w:rPr>
      </w:pPr>
      <w:r w:rsidRPr="00283068">
        <w:rPr>
          <w:rFonts w:ascii="Arial" w:hAnsi="Arial" w:cs="Arial"/>
          <w:bCs/>
          <w:sz w:val="19"/>
          <w:szCs w:val="19"/>
          <w:lang w:eastAsia="pl-PL"/>
        </w:rPr>
        <w:t xml:space="preserve"> </w:t>
      </w:r>
      <w:r w:rsidR="00EE058A" w:rsidRPr="00283068">
        <w:rPr>
          <w:rFonts w:ascii="Arial" w:hAnsi="Arial" w:cs="Arial"/>
          <w:bCs/>
          <w:sz w:val="19"/>
          <w:szCs w:val="19"/>
          <w:lang w:eastAsia="pl-PL"/>
        </w:rPr>
        <w:t xml:space="preserve">Termin składania ofert </w:t>
      </w:r>
      <w:r w:rsidR="00A945DF" w:rsidRPr="00283068">
        <w:rPr>
          <w:rFonts w:ascii="Arial" w:hAnsi="Arial" w:cs="Arial"/>
          <w:bCs/>
          <w:sz w:val="19"/>
          <w:szCs w:val="19"/>
          <w:lang w:eastAsia="pl-PL"/>
        </w:rPr>
        <w:t>Zamawiający</w:t>
      </w:r>
      <w:r w:rsidR="00EE058A" w:rsidRPr="00283068">
        <w:rPr>
          <w:rFonts w:ascii="Arial" w:hAnsi="Arial" w:cs="Arial"/>
          <w:bCs/>
          <w:sz w:val="19"/>
          <w:szCs w:val="19"/>
          <w:lang w:eastAsia="pl-PL"/>
        </w:rPr>
        <w:t xml:space="preserve"> wyznacza </w:t>
      </w:r>
      <w:r w:rsidR="00EE058A" w:rsidRPr="00FD284E">
        <w:rPr>
          <w:rFonts w:ascii="Arial" w:hAnsi="Arial" w:cs="Arial"/>
          <w:bCs/>
          <w:sz w:val="19"/>
          <w:szCs w:val="19"/>
          <w:lang w:eastAsia="pl-PL"/>
        </w:rPr>
        <w:t>do dnia</w:t>
      </w:r>
      <w:r w:rsidR="00EE058A">
        <w:rPr>
          <w:rFonts w:ascii="Arial" w:hAnsi="Arial" w:cs="Arial"/>
          <w:bCs/>
          <w:sz w:val="19"/>
          <w:szCs w:val="19"/>
          <w:lang w:eastAsia="pl-PL"/>
        </w:rPr>
        <w:t xml:space="preserve"> </w:t>
      </w:r>
      <w:r w:rsidR="00BA4AF9">
        <w:rPr>
          <w:rFonts w:ascii="Arial" w:hAnsi="Arial" w:cs="Arial"/>
          <w:b/>
          <w:color w:val="FF0000"/>
          <w:sz w:val="19"/>
          <w:szCs w:val="19"/>
          <w:lang w:eastAsia="pl-PL"/>
        </w:rPr>
        <w:t>1</w:t>
      </w:r>
      <w:r w:rsidR="00912FD2">
        <w:rPr>
          <w:rFonts w:ascii="Arial" w:hAnsi="Arial" w:cs="Arial"/>
          <w:b/>
          <w:color w:val="FF0000"/>
          <w:sz w:val="19"/>
          <w:szCs w:val="19"/>
          <w:lang w:eastAsia="pl-PL"/>
        </w:rPr>
        <w:t>8</w:t>
      </w:r>
      <w:r w:rsidR="00BA4AF9">
        <w:rPr>
          <w:rFonts w:ascii="Arial" w:hAnsi="Arial" w:cs="Arial"/>
          <w:b/>
          <w:color w:val="FF0000"/>
          <w:sz w:val="19"/>
          <w:szCs w:val="19"/>
          <w:lang w:eastAsia="pl-PL"/>
        </w:rPr>
        <w:t xml:space="preserve"> maja</w:t>
      </w:r>
      <w:r w:rsidR="00A945DF">
        <w:rPr>
          <w:rFonts w:ascii="Arial" w:hAnsi="Arial" w:cs="Arial"/>
          <w:b/>
          <w:color w:val="FF0000"/>
          <w:sz w:val="19"/>
          <w:szCs w:val="19"/>
          <w:lang w:eastAsia="pl-PL"/>
        </w:rPr>
        <w:t xml:space="preserve"> 202</w:t>
      </w:r>
      <w:r w:rsidR="00DE2624">
        <w:rPr>
          <w:rFonts w:ascii="Arial" w:hAnsi="Arial" w:cs="Arial"/>
          <w:b/>
          <w:color w:val="FF0000"/>
          <w:sz w:val="19"/>
          <w:szCs w:val="19"/>
          <w:lang w:eastAsia="pl-PL"/>
        </w:rPr>
        <w:t>6</w:t>
      </w:r>
      <w:r w:rsidR="00EE058A" w:rsidRPr="00755B0F">
        <w:rPr>
          <w:rFonts w:ascii="Arial" w:hAnsi="Arial" w:cs="Arial"/>
          <w:bCs/>
          <w:color w:val="FF0000"/>
          <w:sz w:val="19"/>
          <w:szCs w:val="19"/>
          <w:lang w:eastAsia="pl-PL"/>
        </w:rPr>
        <w:t xml:space="preserve"> </w:t>
      </w:r>
      <w:r w:rsidR="00EE058A" w:rsidRPr="00755B0F">
        <w:rPr>
          <w:rFonts w:ascii="Arial" w:hAnsi="Arial" w:cs="Arial"/>
          <w:b/>
          <w:color w:val="FF0000"/>
          <w:sz w:val="19"/>
          <w:szCs w:val="19"/>
          <w:lang w:eastAsia="pl-PL"/>
        </w:rPr>
        <w:t>r</w:t>
      </w:r>
      <w:r w:rsidR="00EE058A" w:rsidRPr="00755B0F">
        <w:rPr>
          <w:rFonts w:ascii="Arial" w:hAnsi="Arial" w:cs="Arial"/>
          <w:bCs/>
          <w:sz w:val="19"/>
          <w:szCs w:val="19"/>
          <w:lang w:eastAsia="pl-PL"/>
        </w:rPr>
        <w:t xml:space="preserve"> do godziny </w:t>
      </w:r>
      <w:r w:rsidR="00DE2624">
        <w:rPr>
          <w:rFonts w:ascii="Arial" w:hAnsi="Arial" w:cs="Arial"/>
          <w:bCs/>
          <w:color w:val="FF0000"/>
          <w:sz w:val="19"/>
          <w:szCs w:val="19"/>
          <w:lang w:eastAsia="pl-PL"/>
        </w:rPr>
        <w:t>12</w:t>
      </w:r>
      <w:r w:rsidR="00EE058A" w:rsidRPr="00755B0F">
        <w:rPr>
          <w:rFonts w:ascii="Arial" w:hAnsi="Arial" w:cs="Arial"/>
          <w:bCs/>
          <w:color w:val="FF0000"/>
          <w:sz w:val="19"/>
          <w:szCs w:val="19"/>
          <w:lang w:eastAsia="pl-PL"/>
        </w:rPr>
        <w:t xml:space="preserve">:00. </w:t>
      </w:r>
      <w:bookmarkStart w:id="11" w:name="_Toc56878493"/>
      <w:bookmarkStart w:id="12" w:name="_Toc136762103"/>
    </w:p>
    <w:p w14:paraId="6D5AE222" w14:textId="45BDA790" w:rsidR="00EE058A" w:rsidRPr="00755B0F" w:rsidRDefault="00EE058A" w:rsidP="004504C0">
      <w:pPr>
        <w:pStyle w:val="Akapitzlist"/>
        <w:numPr>
          <w:ilvl w:val="0"/>
          <w:numId w:val="10"/>
        </w:numPr>
        <w:spacing w:after="0" w:line="240" w:lineRule="auto"/>
        <w:ind w:hanging="218"/>
        <w:jc w:val="both"/>
        <w:rPr>
          <w:rFonts w:ascii="Arial" w:hAnsi="Arial" w:cs="Arial"/>
          <w:bCs/>
          <w:sz w:val="19"/>
          <w:szCs w:val="19"/>
          <w:lang w:eastAsia="pl-PL"/>
        </w:rPr>
      </w:pPr>
      <w:r w:rsidRPr="00755B0F">
        <w:rPr>
          <w:rFonts w:ascii="Arial" w:hAnsi="Arial" w:cs="Arial"/>
          <w:bCs/>
          <w:sz w:val="19"/>
          <w:szCs w:val="19"/>
          <w:lang w:eastAsia="pl-PL"/>
        </w:rPr>
        <w:t>Otwarcie ofert nastąpi w dniu</w:t>
      </w:r>
      <w:r w:rsidRPr="00755B0F">
        <w:rPr>
          <w:rFonts w:ascii="Arial" w:hAnsi="Arial" w:cs="Arial"/>
          <w:b/>
          <w:sz w:val="19"/>
          <w:szCs w:val="19"/>
          <w:lang w:eastAsia="pl-PL"/>
        </w:rPr>
        <w:t xml:space="preserve">  </w:t>
      </w:r>
      <w:r w:rsidR="00BA4AF9">
        <w:rPr>
          <w:rFonts w:ascii="Arial" w:hAnsi="Arial" w:cs="Arial"/>
          <w:b/>
          <w:color w:val="FF0000"/>
          <w:sz w:val="19"/>
          <w:szCs w:val="19"/>
          <w:lang w:eastAsia="pl-PL"/>
        </w:rPr>
        <w:t>1</w:t>
      </w:r>
      <w:r w:rsidR="00912FD2">
        <w:rPr>
          <w:rFonts w:ascii="Arial" w:hAnsi="Arial" w:cs="Arial"/>
          <w:b/>
          <w:color w:val="FF0000"/>
          <w:sz w:val="19"/>
          <w:szCs w:val="19"/>
          <w:lang w:eastAsia="pl-PL"/>
        </w:rPr>
        <w:t>8</w:t>
      </w:r>
      <w:r w:rsidR="00BA4AF9">
        <w:rPr>
          <w:rFonts w:ascii="Arial" w:hAnsi="Arial" w:cs="Arial"/>
          <w:b/>
          <w:color w:val="FF0000"/>
          <w:sz w:val="19"/>
          <w:szCs w:val="19"/>
          <w:lang w:eastAsia="pl-PL"/>
        </w:rPr>
        <w:t xml:space="preserve"> maja</w:t>
      </w:r>
      <w:r w:rsidR="00263E15">
        <w:rPr>
          <w:rFonts w:ascii="Arial" w:hAnsi="Arial" w:cs="Arial"/>
          <w:b/>
          <w:color w:val="FF0000"/>
          <w:sz w:val="19"/>
          <w:szCs w:val="19"/>
          <w:lang w:eastAsia="pl-PL"/>
        </w:rPr>
        <w:t xml:space="preserve"> </w:t>
      </w:r>
      <w:r w:rsidR="00A945DF">
        <w:rPr>
          <w:rFonts w:ascii="Arial" w:hAnsi="Arial" w:cs="Arial"/>
          <w:b/>
          <w:color w:val="FF0000"/>
          <w:sz w:val="19"/>
          <w:szCs w:val="19"/>
          <w:lang w:eastAsia="pl-PL"/>
        </w:rPr>
        <w:t xml:space="preserve"> 202</w:t>
      </w:r>
      <w:r w:rsidR="00DE2624">
        <w:rPr>
          <w:rFonts w:ascii="Arial" w:hAnsi="Arial" w:cs="Arial"/>
          <w:b/>
          <w:color w:val="FF0000"/>
          <w:sz w:val="19"/>
          <w:szCs w:val="19"/>
          <w:lang w:eastAsia="pl-PL"/>
        </w:rPr>
        <w:t>6</w:t>
      </w:r>
      <w:r w:rsidRPr="00755B0F">
        <w:rPr>
          <w:rFonts w:ascii="Arial" w:hAnsi="Arial" w:cs="Arial"/>
          <w:b/>
          <w:color w:val="FF0000"/>
          <w:sz w:val="19"/>
          <w:szCs w:val="19"/>
          <w:lang w:eastAsia="pl-PL"/>
        </w:rPr>
        <w:t xml:space="preserve"> r </w:t>
      </w:r>
      <w:r w:rsidRPr="00755B0F">
        <w:rPr>
          <w:rFonts w:ascii="Arial" w:hAnsi="Arial" w:cs="Arial"/>
          <w:bCs/>
          <w:color w:val="FF0000"/>
          <w:sz w:val="19"/>
          <w:szCs w:val="19"/>
          <w:lang w:eastAsia="pl-PL"/>
        </w:rPr>
        <w:t xml:space="preserve">o godz. </w:t>
      </w:r>
      <w:r w:rsidR="00DE2624">
        <w:rPr>
          <w:rFonts w:ascii="Arial" w:hAnsi="Arial" w:cs="Arial"/>
          <w:bCs/>
          <w:color w:val="FF0000"/>
          <w:sz w:val="19"/>
          <w:szCs w:val="19"/>
          <w:lang w:eastAsia="pl-PL"/>
        </w:rPr>
        <w:t>12</w:t>
      </w:r>
      <w:r w:rsidRPr="00755B0F">
        <w:rPr>
          <w:rFonts w:ascii="Arial" w:hAnsi="Arial" w:cs="Arial"/>
          <w:bCs/>
          <w:color w:val="FF0000"/>
          <w:sz w:val="19"/>
          <w:szCs w:val="19"/>
          <w:lang w:eastAsia="pl-PL"/>
        </w:rPr>
        <w:t>:</w:t>
      </w:r>
      <w:r w:rsidR="00DE2624">
        <w:rPr>
          <w:rFonts w:ascii="Arial" w:hAnsi="Arial" w:cs="Arial"/>
          <w:bCs/>
          <w:color w:val="FF0000"/>
          <w:sz w:val="19"/>
          <w:szCs w:val="19"/>
          <w:lang w:eastAsia="pl-PL"/>
        </w:rPr>
        <w:t>15</w:t>
      </w:r>
    </w:p>
    <w:p w14:paraId="52A2133C" w14:textId="77777777" w:rsidR="00EE058A" w:rsidRDefault="00EE058A" w:rsidP="004504C0">
      <w:pPr>
        <w:pStyle w:val="Akapitzlist"/>
        <w:numPr>
          <w:ilvl w:val="0"/>
          <w:numId w:val="10"/>
        </w:numPr>
        <w:spacing w:after="0" w:line="240" w:lineRule="auto"/>
        <w:ind w:hanging="218"/>
        <w:jc w:val="both"/>
        <w:rPr>
          <w:rFonts w:ascii="Arial" w:hAnsi="Arial" w:cs="Arial"/>
          <w:bCs/>
          <w:sz w:val="19"/>
          <w:szCs w:val="19"/>
          <w:lang w:eastAsia="pl-PL"/>
        </w:rPr>
      </w:pPr>
      <w:r w:rsidRPr="00755B0F">
        <w:rPr>
          <w:rFonts w:ascii="Arial" w:hAnsi="Arial" w:cs="Arial"/>
          <w:bCs/>
          <w:sz w:val="19"/>
          <w:szCs w:val="19"/>
          <w:lang w:eastAsia="pl-PL"/>
        </w:rPr>
        <w:t xml:space="preserve"> Jeżeli otwarcie ofert następuje przy użyciu systemu teleinformatycznego</w:t>
      </w:r>
      <w:r w:rsidRPr="00791D11">
        <w:rPr>
          <w:rFonts w:ascii="Arial" w:hAnsi="Arial" w:cs="Arial"/>
          <w:bCs/>
          <w:sz w:val="19"/>
          <w:szCs w:val="19"/>
          <w:lang w:eastAsia="pl-PL"/>
        </w:rPr>
        <w:t xml:space="preserve">, w przypadku awarii tego systemu, która powoduje brak możliwości otwarcia ofert w terminie określonym przez zamawiającego, otwarcie ofert następuje niezwłocznie po usunięciu awarii. </w:t>
      </w:r>
    </w:p>
    <w:p w14:paraId="2EC8B964" w14:textId="77777777" w:rsidR="00EE058A" w:rsidRPr="00295CFA" w:rsidRDefault="00EE058A" w:rsidP="004504C0">
      <w:pPr>
        <w:pStyle w:val="Akapitzlist"/>
        <w:numPr>
          <w:ilvl w:val="0"/>
          <w:numId w:val="10"/>
        </w:numPr>
        <w:spacing w:after="0" w:line="240" w:lineRule="auto"/>
        <w:ind w:hanging="218"/>
        <w:jc w:val="both"/>
        <w:rPr>
          <w:rFonts w:ascii="Arial" w:hAnsi="Arial" w:cs="Arial"/>
          <w:bCs/>
          <w:sz w:val="19"/>
          <w:szCs w:val="19"/>
          <w:lang w:eastAsia="pl-PL"/>
        </w:rPr>
      </w:pPr>
      <w:r w:rsidRPr="00295CFA">
        <w:rPr>
          <w:rFonts w:ascii="Arial" w:hAnsi="Arial" w:cs="Arial"/>
          <w:bCs/>
          <w:sz w:val="19"/>
          <w:szCs w:val="19"/>
          <w:lang w:eastAsia="pl-PL"/>
        </w:rPr>
        <w:t xml:space="preserve"> Zamawiający informuje o zmianie terminu otwarcia ofert na stronie internetowej prowadzonego postępowania. </w:t>
      </w:r>
    </w:p>
    <w:p w14:paraId="657D0DF0" w14:textId="77777777" w:rsidR="00EE058A" w:rsidRPr="00295CFA" w:rsidRDefault="00EE058A" w:rsidP="004504C0">
      <w:pPr>
        <w:pStyle w:val="Akapitzlist"/>
        <w:numPr>
          <w:ilvl w:val="0"/>
          <w:numId w:val="10"/>
        </w:numPr>
        <w:spacing w:after="0" w:line="240" w:lineRule="auto"/>
        <w:ind w:hanging="218"/>
        <w:jc w:val="both"/>
        <w:rPr>
          <w:rFonts w:ascii="Arial" w:hAnsi="Arial" w:cs="Arial"/>
          <w:bCs/>
          <w:sz w:val="19"/>
          <w:szCs w:val="19"/>
          <w:lang w:eastAsia="pl-PL"/>
        </w:rPr>
      </w:pPr>
      <w:r w:rsidRPr="00295CFA">
        <w:rPr>
          <w:rFonts w:ascii="Arial" w:eastAsiaTheme="minorHAnsi" w:hAnsi="Arial" w:cs="Arial"/>
          <w:sz w:val="19"/>
          <w:szCs w:val="19"/>
        </w:rPr>
        <w:t>Otwarcie ofert na Platformie jest jawne poprzez odszyfrowanie ofert i ich otwarcie.</w:t>
      </w:r>
      <w:bookmarkEnd w:id="11"/>
      <w:bookmarkEnd w:id="12"/>
    </w:p>
    <w:p w14:paraId="098C9D83" w14:textId="77777777" w:rsidR="00EE058A" w:rsidRPr="00295CFA" w:rsidRDefault="00EE058A" w:rsidP="004504C0">
      <w:pPr>
        <w:pStyle w:val="Akapitzlist"/>
        <w:numPr>
          <w:ilvl w:val="0"/>
          <w:numId w:val="10"/>
        </w:numPr>
        <w:spacing w:after="0" w:line="240" w:lineRule="auto"/>
        <w:ind w:hanging="218"/>
        <w:jc w:val="both"/>
        <w:rPr>
          <w:rFonts w:ascii="Arial" w:hAnsi="Arial" w:cs="Arial"/>
          <w:bCs/>
          <w:sz w:val="19"/>
          <w:szCs w:val="19"/>
          <w:lang w:eastAsia="pl-PL"/>
        </w:rPr>
      </w:pPr>
      <w:r w:rsidRPr="00295CFA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Do oferty należy dołączyć wszystkie wymagane w SWZ dokumenty.</w:t>
      </w:r>
    </w:p>
    <w:p w14:paraId="72835E96" w14:textId="77777777" w:rsidR="00EE058A" w:rsidRPr="00295CFA" w:rsidRDefault="00EE058A" w:rsidP="004504C0">
      <w:pPr>
        <w:pStyle w:val="Akapitzlist"/>
        <w:numPr>
          <w:ilvl w:val="0"/>
          <w:numId w:val="10"/>
        </w:numPr>
        <w:spacing w:after="0" w:line="240" w:lineRule="auto"/>
        <w:ind w:hanging="218"/>
        <w:jc w:val="both"/>
        <w:rPr>
          <w:rFonts w:ascii="Arial" w:hAnsi="Arial" w:cs="Arial"/>
          <w:bCs/>
          <w:sz w:val="19"/>
          <w:szCs w:val="19"/>
          <w:lang w:eastAsia="pl-PL"/>
        </w:rPr>
      </w:pPr>
      <w:r w:rsidRPr="00295CFA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Po wypełnieniu Formularza składania oferty lub wniosku i dołączenia  wszystkich wymaganych załączników należy kliknąć przycisk „Przejdź do podsumowania”.</w:t>
      </w:r>
    </w:p>
    <w:p w14:paraId="34D0A2F1" w14:textId="77777777" w:rsidR="00EE058A" w:rsidRPr="00295CFA" w:rsidRDefault="00EE058A" w:rsidP="004504C0">
      <w:pPr>
        <w:pStyle w:val="Akapitzlist"/>
        <w:numPr>
          <w:ilvl w:val="0"/>
          <w:numId w:val="10"/>
        </w:numPr>
        <w:spacing w:after="0" w:line="240" w:lineRule="auto"/>
        <w:ind w:hanging="218"/>
        <w:jc w:val="both"/>
        <w:rPr>
          <w:rFonts w:ascii="Arial" w:hAnsi="Arial" w:cs="Arial"/>
          <w:bCs/>
          <w:sz w:val="19"/>
          <w:szCs w:val="19"/>
          <w:lang w:eastAsia="pl-PL"/>
        </w:rPr>
      </w:pPr>
      <w:r w:rsidRPr="00295CFA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Oferta składana elektronicznie musi zostać podpisana elektronicznym podpisem kwalifikowanym. W procesie składania oferty za pośrednictwem </w:t>
      </w:r>
      <w:hyperlink r:id="rId35" w:history="1">
        <w:r w:rsidRPr="00295CFA">
          <w:rPr>
            <w:rFonts w:ascii="Arial" w:eastAsia="Times New Roman" w:hAnsi="Arial" w:cs="Arial"/>
            <w:color w:val="1155CC"/>
            <w:sz w:val="19"/>
            <w:szCs w:val="19"/>
            <w:u w:val="single"/>
            <w:lang w:eastAsia="pl-PL"/>
          </w:rPr>
          <w:t>platformazakupowa.pl</w:t>
        </w:r>
      </w:hyperlink>
      <w:r w:rsidRPr="00295CFA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, wykonawca powinien złożyć podpis bezpośrednio na dokumentach przesłanych za pośrednictwem </w:t>
      </w:r>
      <w:hyperlink r:id="rId36" w:history="1">
        <w:r w:rsidRPr="00295CFA">
          <w:rPr>
            <w:rFonts w:ascii="Arial" w:eastAsia="Times New Roman" w:hAnsi="Arial" w:cs="Arial"/>
            <w:color w:val="1155CC"/>
            <w:sz w:val="19"/>
            <w:szCs w:val="19"/>
            <w:u w:val="single"/>
            <w:lang w:eastAsia="pl-PL"/>
          </w:rPr>
          <w:t>platformazakupowa.pl</w:t>
        </w:r>
      </w:hyperlink>
      <w:r w:rsidRPr="00295CFA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. Zalecamy stosowanie podpisu na każdym załączonym pliku osobno, w szczególności wskazanych w art. 63 ust 1 oraz ust.2  </w:t>
      </w:r>
      <w:proofErr w:type="spellStart"/>
      <w:r w:rsidRPr="00295CFA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Pzp</w:t>
      </w:r>
      <w:proofErr w:type="spellEnd"/>
      <w:r w:rsidRPr="00295CFA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, gdzie zaznaczono, iż oferty</w:t>
      </w: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 </w:t>
      </w:r>
      <w:r w:rsidRPr="00295CFA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w postępowaniu oraz oświadczenie, o którym mowa w art. 125 ust.1 sporządza się, pod rygorem nieważności, w postaci lub formie elektronicznej i opatruje się kwalifikowanym podpisem elektronicznym</w:t>
      </w:r>
      <w:r>
        <w:rPr>
          <w:rFonts w:ascii="Arial" w:eastAsia="Times New Roman" w:hAnsi="Arial" w:cs="Arial"/>
          <w:color w:val="000000"/>
          <w:sz w:val="19"/>
          <w:szCs w:val="19"/>
          <w:lang w:eastAsia="pl-PL"/>
        </w:rPr>
        <w:t>.</w:t>
      </w:r>
    </w:p>
    <w:p w14:paraId="4307DA88" w14:textId="77777777" w:rsidR="00EE058A" w:rsidRPr="00295CFA" w:rsidRDefault="00EE058A" w:rsidP="004504C0">
      <w:pPr>
        <w:pStyle w:val="Akapitzlist"/>
        <w:numPr>
          <w:ilvl w:val="0"/>
          <w:numId w:val="10"/>
        </w:numPr>
        <w:spacing w:after="0" w:line="240" w:lineRule="auto"/>
        <w:ind w:hanging="218"/>
        <w:jc w:val="both"/>
        <w:rPr>
          <w:rFonts w:ascii="Arial" w:hAnsi="Arial" w:cs="Arial"/>
          <w:bCs/>
          <w:sz w:val="19"/>
          <w:szCs w:val="19"/>
          <w:lang w:eastAsia="pl-PL"/>
        </w:rPr>
      </w:pPr>
      <w:r w:rsidRPr="00295CFA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1F576B39" w14:textId="77777777" w:rsidR="00EE058A" w:rsidRDefault="00EE058A" w:rsidP="004504C0">
      <w:pPr>
        <w:pStyle w:val="Akapitzlist"/>
        <w:numPr>
          <w:ilvl w:val="0"/>
          <w:numId w:val="10"/>
        </w:numPr>
        <w:spacing w:after="0" w:line="240" w:lineRule="auto"/>
        <w:ind w:hanging="218"/>
        <w:jc w:val="both"/>
        <w:rPr>
          <w:rFonts w:ascii="Arial" w:hAnsi="Arial" w:cs="Arial"/>
          <w:bCs/>
          <w:sz w:val="19"/>
          <w:szCs w:val="19"/>
          <w:lang w:eastAsia="pl-PL"/>
        </w:rPr>
      </w:pPr>
      <w:r w:rsidRPr="00295CFA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Szczegółowa instrukcja dla Wykonawców dotycząca złożenia, zmiany i wycofania oferty znajduje się na stronie internetowej pod adresem:  </w:t>
      </w:r>
      <w:hyperlink r:id="rId37" w:history="1">
        <w:r w:rsidRPr="00295CFA">
          <w:rPr>
            <w:rFonts w:ascii="Arial" w:eastAsia="Times New Roman" w:hAnsi="Arial" w:cs="Arial"/>
            <w:color w:val="1155CC"/>
            <w:sz w:val="19"/>
            <w:szCs w:val="19"/>
            <w:u w:val="single"/>
            <w:lang w:eastAsia="pl-PL"/>
          </w:rPr>
          <w:t>https://platformazakupowa.pl/strona/45-instrukcje</w:t>
        </w:r>
      </w:hyperlink>
    </w:p>
    <w:p w14:paraId="77B93F0C" w14:textId="77777777" w:rsidR="00EE058A" w:rsidRPr="00295CFA" w:rsidRDefault="00EE058A" w:rsidP="004504C0">
      <w:pPr>
        <w:pStyle w:val="Akapitzlist"/>
        <w:numPr>
          <w:ilvl w:val="0"/>
          <w:numId w:val="10"/>
        </w:numPr>
        <w:spacing w:after="0" w:line="240" w:lineRule="auto"/>
        <w:ind w:hanging="218"/>
        <w:jc w:val="both"/>
        <w:rPr>
          <w:rFonts w:ascii="Arial" w:hAnsi="Arial" w:cs="Arial"/>
          <w:bCs/>
          <w:sz w:val="19"/>
          <w:szCs w:val="19"/>
          <w:lang w:eastAsia="pl-PL"/>
        </w:rPr>
      </w:pPr>
      <w:r w:rsidRPr="00295CFA">
        <w:rPr>
          <w:rFonts w:ascii="Arial" w:hAnsi="Arial" w:cs="Arial"/>
          <w:bCs/>
          <w:sz w:val="19"/>
          <w:szCs w:val="19"/>
          <w:lang w:eastAsia="pl-PL"/>
        </w:rPr>
        <w:t>Zamawiający, najpóźniej przed otwarciem ofert, udostępni na stronie internetowej prowadzonego postępowania informację o kwocie, jaką zamierza przeznaczyć na sfinansowanie zamówienia</w:t>
      </w:r>
    </w:p>
    <w:p w14:paraId="18B4AB4B" w14:textId="77777777" w:rsidR="00EE058A" w:rsidRPr="00295CFA" w:rsidRDefault="00EE058A" w:rsidP="004504C0">
      <w:pPr>
        <w:pStyle w:val="Akapitzlist"/>
        <w:numPr>
          <w:ilvl w:val="0"/>
          <w:numId w:val="10"/>
        </w:numPr>
        <w:spacing w:after="0" w:line="240" w:lineRule="auto"/>
        <w:ind w:hanging="218"/>
        <w:jc w:val="both"/>
        <w:rPr>
          <w:rFonts w:ascii="Arial" w:hAnsi="Arial" w:cs="Arial"/>
          <w:bCs/>
          <w:sz w:val="19"/>
          <w:szCs w:val="19"/>
          <w:lang w:eastAsia="pl-PL"/>
        </w:rPr>
      </w:pPr>
      <w:r w:rsidRPr="00295CFA">
        <w:rPr>
          <w:rFonts w:ascii="Arial" w:eastAsiaTheme="minorHAnsi" w:hAnsi="Arial" w:cs="Arial"/>
          <w:sz w:val="19"/>
          <w:szCs w:val="19"/>
        </w:rPr>
        <w:t>Niezwłocznie po otwarciu ofert Zamawiający zamieści na Platformie w zakładce „Komunikaty” informację z otwarcia ofert.</w:t>
      </w:r>
    </w:p>
    <w:p w14:paraId="661C2081" w14:textId="77777777" w:rsidR="00EE058A" w:rsidRPr="00295CFA" w:rsidRDefault="00EE058A" w:rsidP="004504C0">
      <w:pPr>
        <w:pStyle w:val="Akapitzlist"/>
        <w:numPr>
          <w:ilvl w:val="0"/>
          <w:numId w:val="10"/>
        </w:numPr>
        <w:spacing w:after="0" w:line="240" w:lineRule="auto"/>
        <w:ind w:hanging="218"/>
        <w:jc w:val="both"/>
        <w:rPr>
          <w:rFonts w:ascii="Arial" w:hAnsi="Arial" w:cs="Arial"/>
          <w:bCs/>
          <w:sz w:val="19"/>
          <w:szCs w:val="19"/>
          <w:lang w:eastAsia="pl-PL"/>
        </w:rPr>
      </w:pPr>
      <w:r w:rsidRPr="00295CFA">
        <w:rPr>
          <w:rFonts w:ascii="Arial" w:hAnsi="Arial" w:cs="Arial"/>
          <w:bCs/>
          <w:sz w:val="19"/>
          <w:szCs w:val="19"/>
          <w:lang w:eastAsia="pl-PL"/>
        </w:rPr>
        <w:t xml:space="preserve">Zamawiający, niezwłocznie po otwarciu ofert, udostępnia na stronie internetowej prowadzonego postępowania informacje o: </w:t>
      </w:r>
    </w:p>
    <w:p w14:paraId="6017E0E9" w14:textId="77777777" w:rsidR="00EE058A" w:rsidRPr="00295CFA" w:rsidRDefault="00EE058A" w:rsidP="00EE058A">
      <w:pPr>
        <w:pStyle w:val="Akapitzlist"/>
        <w:spacing w:after="0" w:line="240" w:lineRule="auto"/>
        <w:ind w:left="502"/>
        <w:jc w:val="both"/>
        <w:rPr>
          <w:rFonts w:ascii="Arial" w:hAnsi="Arial" w:cs="Arial"/>
          <w:bCs/>
          <w:sz w:val="19"/>
          <w:szCs w:val="19"/>
          <w:lang w:eastAsia="pl-PL"/>
        </w:rPr>
      </w:pPr>
      <w:r w:rsidRPr="00295CFA">
        <w:rPr>
          <w:rFonts w:ascii="Arial" w:hAnsi="Arial" w:cs="Arial"/>
          <w:bCs/>
          <w:sz w:val="19"/>
          <w:szCs w:val="19"/>
          <w:lang w:eastAsia="pl-PL"/>
        </w:rPr>
        <w:t xml:space="preserve">1) nazwach albo imionach i nazwiskach oraz siedzibach lub miejscach prowadzonej działalności gospodarczej albo miejscach zamieszkania wykonawców, których oferty zostały otwarte; </w:t>
      </w:r>
    </w:p>
    <w:p w14:paraId="0F1C21A4" w14:textId="77777777" w:rsidR="00EE058A" w:rsidRPr="00295CFA" w:rsidRDefault="00EE058A" w:rsidP="00EE058A">
      <w:pPr>
        <w:pStyle w:val="Akapitzlist"/>
        <w:spacing w:after="0" w:line="240" w:lineRule="auto"/>
        <w:ind w:left="502"/>
        <w:jc w:val="both"/>
        <w:rPr>
          <w:rFonts w:ascii="Arial" w:hAnsi="Arial" w:cs="Arial"/>
          <w:bCs/>
          <w:sz w:val="19"/>
          <w:szCs w:val="19"/>
          <w:lang w:eastAsia="pl-PL"/>
        </w:rPr>
      </w:pPr>
      <w:r w:rsidRPr="00295CFA">
        <w:rPr>
          <w:rFonts w:ascii="Arial" w:hAnsi="Arial" w:cs="Arial"/>
          <w:bCs/>
          <w:sz w:val="19"/>
          <w:szCs w:val="19"/>
          <w:lang w:eastAsia="pl-PL"/>
        </w:rPr>
        <w:t>2) cenach lub kosztach zawartych w ofertach.</w:t>
      </w:r>
    </w:p>
    <w:p w14:paraId="341A7D19" w14:textId="77777777" w:rsidR="00EE058A" w:rsidRDefault="00EE058A" w:rsidP="00EE058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</w:p>
    <w:p w14:paraId="3FED0663" w14:textId="773DEF56" w:rsidR="00EE058A" w:rsidRDefault="00EE058A" w:rsidP="00EE058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9"/>
          <w:szCs w:val="19"/>
          <w:lang w:eastAsia="pl-PL"/>
        </w:rPr>
      </w:pPr>
      <w:r w:rsidRPr="00B90619">
        <w:rPr>
          <w:rFonts w:ascii="Arial" w:eastAsia="Times New Roman" w:hAnsi="Arial" w:cs="Arial"/>
          <w:color w:val="000000"/>
          <w:sz w:val="19"/>
          <w:szCs w:val="19"/>
          <w:lang w:eastAsia="pl-PL"/>
        </w:rPr>
        <w:t>Informacja zostanie opublikowana na stronie postępowania na</w:t>
      </w:r>
      <w:hyperlink r:id="rId38" w:history="1">
        <w:r w:rsidRPr="00B90619">
          <w:rPr>
            <w:rFonts w:ascii="Arial" w:eastAsia="Times New Roman" w:hAnsi="Arial" w:cs="Arial"/>
            <w:color w:val="1155CC"/>
            <w:sz w:val="19"/>
            <w:szCs w:val="19"/>
            <w:u w:val="single"/>
            <w:lang w:eastAsia="pl-PL"/>
          </w:rPr>
          <w:t xml:space="preserve"> platformazakupowa.pl</w:t>
        </w:r>
      </w:hyperlink>
      <w:r w:rsidRPr="00B90619">
        <w:rPr>
          <w:rFonts w:ascii="Arial" w:eastAsia="Times New Roman" w:hAnsi="Arial" w:cs="Arial"/>
          <w:color w:val="000000"/>
          <w:sz w:val="19"/>
          <w:szCs w:val="19"/>
          <w:lang w:eastAsia="pl-PL"/>
        </w:rPr>
        <w:t xml:space="preserve"> w sekcji ,,Komunikaty” </w:t>
      </w:r>
    </w:p>
    <w:p w14:paraId="02A729CF" w14:textId="031AEA52" w:rsidR="00AC5143" w:rsidRPr="004E6CA3" w:rsidRDefault="00AC5143" w:rsidP="004E6CA3">
      <w:pPr>
        <w:spacing w:after="0" w:line="240" w:lineRule="auto"/>
        <w:jc w:val="both"/>
        <w:rPr>
          <w:rFonts w:ascii="Arial" w:hAnsi="Arial" w:cs="Arial"/>
          <w:color w:val="FF0000"/>
          <w:sz w:val="19"/>
          <w:szCs w:val="19"/>
          <w:lang w:eastAsia="pl-PL"/>
        </w:rPr>
      </w:pPr>
    </w:p>
    <w:p w14:paraId="61FB931C" w14:textId="77777777" w:rsidR="00AC5143" w:rsidRPr="00755B0F" w:rsidRDefault="00AC5143" w:rsidP="00AC5143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 w:rsidRPr="00755B0F">
        <w:rPr>
          <w:rFonts w:ascii="Arial" w:hAnsi="Arial" w:cs="Arial"/>
          <w:b/>
          <w:bCs/>
          <w:sz w:val="19"/>
          <w:szCs w:val="19"/>
          <w:lang w:eastAsia="pl-PL"/>
        </w:rPr>
        <w:t>1</w:t>
      </w:r>
      <w:r w:rsidR="002D76A3" w:rsidRPr="00755B0F">
        <w:rPr>
          <w:rFonts w:ascii="Arial" w:hAnsi="Arial" w:cs="Arial"/>
          <w:b/>
          <w:bCs/>
          <w:sz w:val="19"/>
          <w:szCs w:val="19"/>
          <w:lang w:eastAsia="pl-PL"/>
        </w:rPr>
        <w:t>2</w:t>
      </w:r>
      <w:r w:rsidRPr="00755B0F">
        <w:rPr>
          <w:rFonts w:ascii="Arial" w:hAnsi="Arial" w:cs="Arial"/>
          <w:b/>
          <w:bCs/>
          <w:sz w:val="19"/>
          <w:szCs w:val="19"/>
          <w:lang w:eastAsia="pl-PL"/>
        </w:rPr>
        <w:t>. Sposób obliczenia ceny.</w:t>
      </w:r>
    </w:p>
    <w:p w14:paraId="0B4779C3" w14:textId="67B4F23C" w:rsidR="00AC5143" w:rsidRPr="00993FA5" w:rsidRDefault="00AC5143" w:rsidP="00AC5143">
      <w:pPr>
        <w:spacing w:after="0" w:line="240" w:lineRule="auto"/>
        <w:ind w:left="709" w:hanging="345"/>
        <w:jc w:val="both"/>
        <w:rPr>
          <w:rFonts w:ascii="Arial" w:hAnsi="Arial" w:cs="Arial"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>1</w:t>
      </w:r>
      <w:r w:rsidR="002D76A3">
        <w:rPr>
          <w:rFonts w:ascii="Arial" w:hAnsi="Arial" w:cs="Arial"/>
          <w:sz w:val="19"/>
          <w:szCs w:val="19"/>
          <w:lang w:eastAsia="pl-PL"/>
        </w:rPr>
        <w:t>2</w:t>
      </w:r>
      <w:r w:rsidR="00FF7349">
        <w:rPr>
          <w:rFonts w:ascii="Arial" w:hAnsi="Arial" w:cs="Arial"/>
          <w:sz w:val="19"/>
          <w:szCs w:val="19"/>
          <w:lang w:eastAsia="pl-PL"/>
        </w:rPr>
        <w:t>.</w:t>
      </w:r>
      <w:r w:rsidRPr="00993FA5">
        <w:rPr>
          <w:rFonts w:ascii="Arial" w:hAnsi="Arial" w:cs="Arial"/>
          <w:sz w:val="19"/>
          <w:szCs w:val="19"/>
          <w:lang w:eastAsia="pl-PL"/>
        </w:rPr>
        <w:t xml:space="preserve">1. Cena podana w ofercie musi uwzględniać wszystkie koszty, rabaty, upusty cenowe i podatek VAT, opłatę parkingową itp. (z zastrzeżeniem przypadku, o którym mowa w punkcie </w:t>
      </w:r>
      <w:r w:rsidR="001100CA">
        <w:rPr>
          <w:rFonts w:ascii="Arial" w:hAnsi="Arial" w:cs="Arial"/>
          <w:b/>
          <w:bCs/>
          <w:sz w:val="19"/>
          <w:szCs w:val="19"/>
          <w:lang w:eastAsia="pl-PL"/>
        </w:rPr>
        <w:t>13.3</w:t>
      </w:r>
      <w:r w:rsidR="00BA4F88">
        <w:rPr>
          <w:rFonts w:ascii="Arial" w:hAnsi="Arial" w:cs="Arial"/>
          <w:b/>
          <w:bCs/>
          <w:sz w:val="19"/>
          <w:szCs w:val="19"/>
          <w:lang w:eastAsia="pl-PL"/>
        </w:rPr>
        <w:t xml:space="preserve"> </w:t>
      </w:r>
      <w:r w:rsidRPr="00993FA5">
        <w:rPr>
          <w:rFonts w:ascii="Arial" w:hAnsi="Arial" w:cs="Arial"/>
          <w:b/>
          <w:bCs/>
          <w:sz w:val="19"/>
          <w:szCs w:val="19"/>
          <w:lang w:eastAsia="pl-PL"/>
        </w:rPr>
        <w:t>specyfikacji</w:t>
      </w:r>
      <w:r w:rsidRPr="00993FA5">
        <w:rPr>
          <w:rFonts w:ascii="Arial" w:hAnsi="Arial" w:cs="Arial"/>
          <w:sz w:val="19"/>
          <w:szCs w:val="19"/>
          <w:lang w:eastAsia="pl-PL"/>
        </w:rPr>
        <w:t>).</w:t>
      </w:r>
    </w:p>
    <w:p w14:paraId="5016D720" w14:textId="77777777" w:rsidR="00AC5143" w:rsidRPr="00993FA5" w:rsidRDefault="00AC5143" w:rsidP="00AC5143">
      <w:pPr>
        <w:spacing w:after="0" w:line="240" w:lineRule="auto"/>
        <w:ind w:left="709" w:hanging="345"/>
        <w:jc w:val="both"/>
        <w:rPr>
          <w:rFonts w:ascii="Arial" w:hAnsi="Arial" w:cs="Arial"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>1</w:t>
      </w:r>
      <w:r w:rsidR="00FF7349">
        <w:rPr>
          <w:rFonts w:ascii="Arial" w:hAnsi="Arial" w:cs="Arial"/>
          <w:sz w:val="19"/>
          <w:szCs w:val="19"/>
          <w:lang w:eastAsia="pl-PL"/>
        </w:rPr>
        <w:t>2</w:t>
      </w:r>
      <w:r w:rsidRPr="00993FA5">
        <w:rPr>
          <w:rFonts w:ascii="Arial" w:hAnsi="Arial" w:cs="Arial"/>
          <w:sz w:val="19"/>
          <w:szCs w:val="19"/>
          <w:lang w:eastAsia="pl-PL"/>
        </w:rPr>
        <w:t xml:space="preserve">.2. Wszystkie wartości cenowe należy podać w złotych (z zaokrągleniem do dwóch miejsc po przecinku). </w:t>
      </w:r>
    </w:p>
    <w:p w14:paraId="1747C3B0" w14:textId="7ECD1AF9" w:rsidR="00AC5143" w:rsidRDefault="00AC5143" w:rsidP="00AC5143">
      <w:pPr>
        <w:spacing w:after="0" w:line="240" w:lineRule="auto"/>
        <w:ind w:left="709" w:hanging="345"/>
        <w:jc w:val="both"/>
        <w:rPr>
          <w:rFonts w:ascii="Arial" w:hAnsi="Arial" w:cs="Arial"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>1</w:t>
      </w:r>
      <w:r w:rsidR="00FF7349">
        <w:rPr>
          <w:rFonts w:ascii="Arial" w:hAnsi="Arial" w:cs="Arial"/>
          <w:sz w:val="19"/>
          <w:szCs w:val="19"/>
          <w:lang w:eastAsia="pl-PL"/>
        </w:rPr>
        <w:t>2</w:t>
      </w:r>
      <w:r w:rsidRPr="00993FA5">
        <w:rPr>
          <w:rFonts w:ascii="Arial" w:hAnsi="Arial" w:cs="Arial"/>
          <w:sz w:val="19"/>
          <w:szCs w:val="19"/>
          <w:lang w:eastAsia="pl-PL"/>
        </w:rPr>
        <w:t xml:space="preserve">.3. W Formularzu oferty należy podać cenę brutto (z podatkiem VAT). W przypadku, o którym mowa w punkcie </w:t>
      </w:r>
      <w:r w:rsidRPr="00993FA5">
        <w:rPr>
          <w:rFonts w:ascii="Arial" w:hAnsi="Arial" w:cs="Arial"/>
          <w:b/>
          <w:bCs/>
          <w:sz w:val="19"/>
          <w:szCs w:val="19"/>
          <w:lang w:eastAsia="pl-PL"/>
        </w:rPr>
        <w:t>1</w:t>
      </w:r>
      <w:r w:rsidR="001100CA">
        <w:rPr>
          <w:rFonts w:ascii="Arial" w:hAnsi="Arial" w:cs="Arial"/>
          <w:b/>
          <w:bCs/>
          <w:sz w:val="19"/>
          <w:szCs w:val="19"/>
          <w:lang w:eastAsia="pl-PL"/>
        </w:rPr>
        <w:t>3.3</w:t>
      </w:r>
      <w:r w:rsidRPr="00993FA5">
        <w:rPr>
          <w:rFonts w:ascii="Arial" w:hAnsi="Arial" w:cs="Arial"/>
          <w:sz w:val="19"/>
          <w:szCs w:val="19"/>
          <w:lang w:eastAsia="pl-PL"/>
        </w:rPr>
        <w:t xml:space="preserve"> specyfikacji podana przez wykonawcę cena jako „cena brutto” nie może zawierać podatku VAT obowiązującego w Polsce.</w:t>
      </w:r>
    </w:p>
    <w:p w14:paraId="372B0158" w14:textId="77777777" w:rsidR="00AC5143" w:rsidRDefault="00AC5143" w:rsidP="00AC5143">
      <w:pPr>
        <w:spacing w:after="0" w:line="240" w:lineRule="auto"/>
        <w:ind w:left="709" w:hanging="345"/>
        <w:jc w:val="both"/>
        <w:rPr>
          <w:rFonts w:ascii="Arial" w:eastAsia="Arial" w:hAnsi="Arial" w:cs="Arial"/>
          <w:color w:val="70AD47"/>
          <w:sz w:val="19"/>
          <w:szCs w:val="19"/>
        </w:rPr>
      </w:pPr>
    </w:p>
    <w:p w14:paraId="07DF4E9C" w14:textId="77777777" w:rsidR="00AC5143" w:rsidRPr="00CD6002" w:rsidRDefault="00AC5143" w:rsidP="00AC5143">
      <w:pPr>
        <w:spacing w:after="0" w:line="240" w:lineRule="auto"/>
        <w:ind w:left="709" w:hanging="345"/>
        <w:jc w:val="both"/>
        <w:rPr>
          <w:rFonts w:ascii="Arial" w:hAnsi="Arial" w:cs="Arial"/>
          <w:sz w:val="19"/>
          <w:szCs w:val="19"/>
          <w:lang w:eastAsia="pl-PL"/>
        </w:rPr>
      </w:pPr>
      <w:r w:rsidRPr="00CD6002">
        <w:rPr>
          <w:rFonts w:ascii="Arial" w:eastAsia="Arial" w:hAnsi="Arial" w:cs="Arial"/>
          <w:sz w:val="19"/>
          <w:szCs w:val="19"/>
        </w:rPr>
        <w:t xml:space="preserve">Wykonawca obliczy ceny poszczególnych pozycji poprzez przemnożenie ceny jednostkowej razy ilość jednostek oraz obliczy wartości wskazane w Formularzu Cenowym: </w:t>
      </w:r>
    </w:p>
    <w:p w14:paraId="1CD76EA5" w14:textId="77777777" w:rsidR="00AC5143" w:rsidRPr="00CD6002" w:rsidRDefault="00AC5143" w:rsidP="00AC5143">
      <w:pPr>
        <w:tabs>
          <w:tab w:val="left" w:pos="786"/>
        </w:tabs>
        <w:autoSpaceDE w:val="0"/>
        <w:spacing w:after="0" w:line="240" w:lineRule="auto"/>
        <w:ind w:left="786" w:right="1"/>
        <w:jc w:val="both"/>
        <w:rPr>
          <w:rFonts w:ascii="Arial" w:eastAsia="Arial" w:hAnsi="Arial" w:cs="Arial"/>
          <w:sz w:val="19"/>
          <w:szCs w:val="19"/>
        </w:rPr>
      </w:pPr>
      <w:r w:rsidRPr="00CD6002">
        <w:rPr>
          <w:rFonts w:ascii="Arial" w:eastAsia="Arial" w:hAnsi="Arial" w:cs="Arial"/>
          <w:i/>
          <w:sz w:val="19"/>
          <w:szCs w:val="19"/>
        </w:rPr>
        <w:t xml:space="preserve"> - </w:t>
      </w:r>
      <w:r w:rsidRPr="00CD6002">
        <w:rPr>
          <w:rFonts w:ascii="Arial" w:eastAsia="Arial" w:hAnsi="Arial" w:cs="Arial"/>
          <w:sz w:val="19"/>
          <w:szCs w:val="19"/>
        </w:rPr>
        <w:t xml:space="preserve"> ilość x cena jedn. netto= wartość netto </w:t>
      </w:r>
    </w:p>
    <w:p w14:paraId="0FBC7DB8" w14:textId="77777777" w:rsidR="00AC5143" w:rsidRPr="00CD6002" w:rsidRDefault="00AC5143" w:rsidP="00AC5143">
      <w:pPr>
        <w:tabs>
          <w:tab w:val="left" w:pos="786"/>
        </w:tabs>
        <w:autoSpaceDE w:val="0"/>
        <w:spacing w:after="0" w:line="240" w:lineRule="auto"/>
        <w:ind w:left="786" w:right="1"/>
        <w:jc w:val="both"/>
        <w:rPr>
          <w:rFonts w:ascii="Arial" w:eastAsia="Arial" w:hAnsi="Arial" w:cs="Arial"/>
          <w:sz w:val="19"/>
          <w:szCs w:val="19"/>
        </w:rPr>
      </w:pPr>
      <w:r w:rsidRPr="00CD6002">
        <w:rPr>
          <w:rFonts w:ascii="Arial" w:eastAsia="Arial" w:hAnsi="Arial" w:cs="Arial"/>
          <w:i/>
          <w:sz w:val="19"/>
          <w:szCs w:val="19"/>
        </w:rPr>
        <w:t>-</w:t>
      </w:r>
      <w:r w:rsidRPr="00CD6002">
        <w:rPr>
          <w:rFonts w:ascii="Arial" w:eastAsia="TimesNewRoman" w:hAnsi="Arial" w:cs="Arial"/>
          <w:sz w:val="19"/>
          <w:szCs w:val="19"/>
        </w:rPr>
        <w:t xml:space="preserve">   </w:t>
      </w:r>
      <w:r w:rsidRPr="00CD6002">
        <w:rPr>
          <w:rFonts w:ascii="Arial" w:eastAsia="Arial" w:hAnsi="Arial" w:cs="Arial"/>
          <w:sz w:val="19"/>
          <w:szCs w:val="19"/>
        </w:rPr>
        <w:t xml:space="preserve">wartość netto + podatek VAT = wartość brutto  </w:t>
      </w:r>
    </w:p>
    <w:p w14:paraId="4D2FC426" w14:textId="77777777" w:rsidR="00AC5143" w:rsidRPr="00CD6002" w:rsidRDefault="00AC5143" w:rsidP="00AC5143">
      <w:pPr>
        <w:tabs>
          <w:tab w:val="left" w:pos="786"/>
        </w:tabs>
        <w:autoSpaceDE w:val="0"/>
        <w:spacing w:after="0" w:line="240" w:lineRule="auto"/>
        <w:ind w:left="786" w:right="1"/>
        <w:jc w:val="both"/>
        <w:rPr>
          <w:rFonts w:ascii="Arial" w:eastAsia="TimesNewRoman" w:hAnsi="Arial" w:cs="Arial"/>
          <w:sz w:val="19"/>
          <w:szCs w:val="19"/>
        </w:rPr>
      </w:pPr>
    </w:p>
    <w:p w14:paraId="3C84CA82" w14:textId="77777777" w:rsidR="00AC5143" w:rsidRPr="00CD6002" w:rsidRDefault="00AC5143" w:rsidP="00AC5143">
      <w:pPr>
        <w:autoSpaceDE w:val="0"/>
        <w:spacing w:after="0" w:line="240" w:lineRule="auto"/>
        <w:rPr>
          <w:rFonts w:ascii="Arial" w:eastAsia="Arial" w:hAnsi="Arial" w:cs="Arial"/>
          <w:sz w:val="19"/>
          <w:szCs w:val="19"/>
        </w:rPr>
      </w:pPr>
      <w:r w:rsidRPr="00CD6002">
        <w:rPr>
          <w:rFonts w:ascii="Arial" w:eastAsia="TimesNewRoman" w:hAnsi="Arial" w:cs="Arial"/>
          <w:sz w:val="19"/>
          <w:szCs w:val="19"/>
        </w:rPr>
        <w:t>Współczynnik stawki podatku Vat wynosi odpowiednio:</w:t>
      </w:r>
    </w:p>
    <w:p w14:paraId="4D59BBDC" w14:textId="77777777" w:rsidR="00AC5143" w:rsidRDefault="00AC5143" w:rsidP="00AC5143">
      <w:pPr>
        <w:autoSpaceDE w:val="0"/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- 1,05 </w:t>
      </w:r>
      <w:r w:rsidRPr="00CD6002">
        <w:rPr>
          <w:rFonts w:ascii="Arial" w:eastAsia="Arial" w:hAnsi="Arial" w:cs="Arial"/>
          <w:sz w:val="19"/>
          <w:szCs w:val="19"/>
        </w:rPr>
        <w:t xml:space="preserve">dla </w:t>
      </w:r>
      <w:r>
        <w:rPr>
          <w:rFonts w:ascii="Arial" w:eastAsia="Arial" w:hAnsi="Arial" w:cs="Arial"/>
          <w:sz w:val="19"/>
          <w:szCs w:val="19"/>
        </w:rPr>
        <w:t>5</w:t>
      </w:r>
      <w:r w:rsidRPr="00CD6002">
        <w:rPr>
          <w:rFonts w:ascii="Arial" w:eastAsia="Arial" w:hAnsi="Arial" w:cs="Arial"/>
          <w:sz w:val="19"/>
          <w:szCs w:val="19"/>
        </w:rPr>
        <w:t xml:space="preserve"> % stawki podatku Vat,</w:t>
      </w:r>
    </w:p>
    <w:p w14:paraId="0688D093" w14:textId="77777777" w:rsidR="00AC5143" w:rsidRPr="00CD6002" w:rsidRDefault="00AC5143" w:rsidP="00AC5143">
      <w:pPr>
        <w:autoSpaceDE w:val="0"/>
        <w:spacing w:after="0" w:line="240" w:lineRule="auto"/>
        <w:rPr>
          <w:rFonts w:ascii="Arial" w:eastAsia="Arial" w:hAnsi="Arial" w:cs="Arial"/>
          <w:sz w:val="19"/>
          <w:szCs w:val="19"/>
        </w:rPr>
      </w:pPr>
      <w:r w:rsidRPr="00CD6002">
        <w:rPr>
          <w:rFonts w:ascii="Arial" w:eastAsia="Arial" w:hAnsi="Arial" w:cs="Arial"/>
          <w:sz w:val="19"/>
          <w:szCs w:val="19"/>
        </w:rPr>
        <w:t xml:space="preserve">- 1,08 </w:t>
      </w:r>
      <w:bookmarkStart w:id="13" w:name="_Hlk525295167"/>
      <w:r w:rsidRPr="00CD6002">
        <w:rPr>
          <w:rFonts w:ascii="Arial" w:eastAsia="Arial" w:hAnsi="Arial" w:cs="Arial"/>
          <w:sz w:val="19"/>
          <w:szCs w:val="19"/>
        </w:rPr>
        <w:t>dla 8 % stawki podatku Vat,</w:t>
      </w:r>
      <w:bookmarkEnd w:id="13"/>
    </w:p>
    <w:p w14:paraId="49B64F39" w14:textId="77777777" w:rsidR="00AC5143" w:rsidRDefault="00AC5143" w:rsidP="00AC5143">
      <w:pPr>
        <w:autoSpaceDE w:val="0"/>
        <w:spacing w:after="0" w:line="240" w:lineRule="auto"/>
        <w:rPr>
          <w:rFonts w:ascii="Arial" w:eastAsia="Arial" w:hAnsi="Arial" w:cs="Arial"/>
          <w:sz w:val="19"/>
          <w:szCs w:val="19"/>
        </w:rPr>
      </w:pPr>
      <w:r w:rsidRPr="00CD6002">
        <w:rPr>
          <w:rFonts w:ascii="Arial" w:eastAsia="Arial" w:hAnsi="Arial" w:cs="Arial"/>
          <w:sz w:val="19"/>
          <w:szCs w:val="19"/>
        </w:rPr>
        <w:t>- 1,23 dla 23 % stawki podatku Vat.</w:t>
      </w:r>
    </w:p>
    <w:p w14:paraId="720A23E8" w14:textId="77777777" w:rsidR="00AC5143" w:rsidRPr="00CD6002" w:rsidRDefault="00AC5143" w:rsidP="00AC5143">
      <w:pPr>
        <w:autoSpaceDE w:val="0"/>
        <w:spacing w:after="0" w:line="240" w:lineRule="auto"/>
        <w:rPr>
          <w:rFonts w:ascii="Arial" w:eastAsia="Arial" w:hAnsi="Arial" w:cs="Arial"/>
          <w:sz w:val="19"/>
          <w:szCs w:val="19"/>
        </w:rPr>
      </w:pPr>
    </w:p>
    <w:p w14:paraId="0A107232" w14:textId="77777777" w:rsidR="00AC5143" w:rsidRDefault="00AC5143" w:rsidP="00AC5143">
      <w:pPr>
        <w:spacing w:after="0" w:line="240" w:lineRule="auto"/>
        <w:rPr>
          <w:rFonts w:ascii="Arial" w:hAnsi="Arial" w:cs="Arial"/>
          <w:sz w:val="19"/>
          <w:szCs w:val="19"/>
        </w:rPr>
      </w:pPr>
      <w:r w:rsidRPr="00CD6002">
        <w:rPr>
          <w:rFonts w:ascii="Arial" w:hAnsi="Arial" w:cs="Arial"/>
          <w:sz w:val="19"/>
          <w:szCs w:val="19"/>
        </w:rPr>
        <w:t>Wykonawca zsumuje wartości w kolumnach wskazanych w Formularzu cenowym. Cena oferty z VAT stanowić będzie cenę oferty.</w:t>
      </w:r>
    </w:p>
    <w:p w14:paraId="474F055C" w14:textId="77777777" w:rsidR="003710D9" w:rsidRPr="00993FA5" w:rsidRDefault="003710D9" w:rsidP="00AC5143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</w:p>
    <w:p w14:paraId="557C15C5" w14:textId="67582687" w:rsidR="00AC5143" w:rsidRPr="00AD04A6" w:rsidRDefault="00AD04A6" w:rsidP="00AD04A6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>
        <w:rPr>
          <w:rFonts w:ascii="Arial" w:hAnsi="Arial" w:cs="Arial"/>
          <w:b/>
          <w:bCs/>
          <w:sz w:val="19"/>
          <w:szCs w:val="19"/>
          <w:lang w:eastAsia="pl-PL"/>
        </w:rPr>
        <w:t>13.</w:t>
      </w:r>
      <w:r w:rsidR="00AC5143" w:rsidRPr="00AD04A6">
        <w:rPr>
          <w:rFonts w:ascii="Arial" w:hAnsi="Arial" w:cs="Arial"/>
          <w:b/>
          <w:bCs/>
          <w:sz w:val="19"/>
          <w:szCs w:val="19"/>
          <w:lang w:eastAsia="pl-PL"/>
        </w:rPr>
        <w:t>Kryteria oceny ofert, ich znaczenie oraz sposób oceny ofert.</w:t>
      </w:r>
    </w:p>
    <w:p w14:paraId="27E06B1C" w14:textId="77777777" w:rsidR="00440EC0" w:rsidRDefault="00440EC0" w:rsidP="00161362">
      <w:pPr>
        <w:autoSpaceDE w:val="0"/>
        <w:spacing w:after="0"/>
        <w:jc w:val="both"/>
        <w:rPr>
          <w:rFonts w:ascii="Arial" w:hAnsi="Arial" w:cs="Arial"/>
          <w:b/>
          <w:bCs/>
          <w:i/>
          <w:iCs/>
          <w:sz w:val="20"/>
          <w:u w:val="single"/>
        </w:rPr>
      </w:pPr>
    </w:p>
    <w:p w14:paraId="02F3FC7D" w14:textId="67FCCF88" w:rsidR="00440EC0" w:rsidRPr="00B41B75" w:rsidRDefault="00440EC0" w:rsidP="00440EC0">
      <w:pPr>
        <w:pStyle w:val="Akapitzlist"/>
        <w:numPr>
          <w:ilvl w:val="1"/>
          <w:numId w:val="24"/>
        </w:num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  <w:r w:rsidRPr="00B84516">
        <w:rPr>
          <w:rFonts w:ascii="Arial" w:hAnsi="Arial" w:cs="Arial"/>
          <w:bCs/>
          <w:sz w:val="18"/>
          <w:szCs w:val="18"/>
          <w:lang w:eastAsia="pl-PL"/>
        </w:rPr>
        <w:t>W zakres</w:t>
      </w:r>
      <w:r w:rsidR="00BA4AF9">
        <w:rPr>
          <w:rFonts w:ascii="Arial" w:hAnsi="Arial" w:cs="Arial"/>
          <w:bCs/>
          <w:sz w:val="18"/>
          <w:szCs w:val="18"/>
          <w:lang w:eastAsia="pl-PL"/>
        </w:rPr>
        <w:t xml:space="preserve">ach 1 do </w:t>
      </w:r>
      <w:r w:rsidRPr="00B84516">
        <w:rPr>
          <w:rFonts w:ascii="Arial" w:hAnsi="Arial" w:cs="Arial"/>
          <w:b/>
          <w:sz w:val="18"/>
          <w:szCs w:val="18"/>
          <w:lang w:eastAsia="pl-PL"/>
        </w:rPr>
        <w:t xml:space="preserve">  </w:t>
      </w:r>
      <w:r>
        <w:rPr>
          <w:rFonts w:ascii="Arial" w:hAnsi="Arial" w:cs="Arial"/>
          <w:b/>
          <w:sz w:val="18"/>
          <w:szCs w:val="18"/>
          <w:lang w:eastAsia="pl-PL"/>
        </w:rPr>
        <w:t xml:space="preserve">3 </w:t>
      </w:r>
      <w:r w:rsidRPr="00B84516">
        <w:rPr>
          <w:rFonts w:ascii="Arial" w:hAnsi="Arial" w:cs="Arial"/>
          <w:sz w:val="18"/>
          <w:szCs w:val="18"/>
          <w:lang w:eastAsia="pl-PL"/>
        </w:rPr>
        <w:t>oferty</w:t>
      </w:r>
      <w:r w:rsidRPr="00B84516">
        <w:rPr>
          <w:rFonts w:ascii="Arial" w:hAnsi="Arial" w:cs="Arial"/>
          <w:sz w:val="19"/>
          <w:szCs w:val="19"/>
          <w:lang w:eastAsia="pl-PL"/>
        </w:rPr>
        <w:t xml:space="preserve"> </w:t>
      </w:r>
      <w:r w:rsidRPr="00251ABE">
        <w:rPr>
          <w:rFonts w:ascii="Arial" w:hAnsi="Arial" w:cs="Arial"/>
          <w:sz w:val="19"/>
          <w:szCs w:val="19"/>
          <w:lang w:eastAsia="pl-PL"/>
        </w:rPr>
        <w:t>będą oceniane według następujących kryteriów:</w:t>
      </w:r>
    </w:p>
    <w:tbl>
      <w:tblPr>
        <w:tblW w:w="87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8"/>
        <w:gridCol w:w="6016"/>
        <w:gridCol w:w="752"/>
      </w:tblGrid>
      <w:tr w:rsidR="00440EC0" w:rsidRPr="001E51FB" w14:paraId="11B8EA43" w14:textId="77777777" w:rsidTr="00C402FF">
        <w:trPr>
          <w:trHeight w:val="306"/>
        </w:trPr>
        <w:tc>
          <w:tcPr>
            <w:tcW w:w="2028" w:type="dxa"/>
          </w:tcPr>
          <w:p w14:paraId="652A03BA" w14:textId="77777777" w:rsidR="00440EC0" w:rsidRPr="00993FA5" w:rsidRDefault="00440EC0" w:rsidP="00C402FF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bookmarkStart w:id="14" w:name="_Hlk525293763"/>
            <w:r w:rsidRPr="00993FA5">
              <w:rPr>
                <w:rFonts w:ascii="Arial" w:hAnsi="Arial" w:cs="Arial"/>
                <w:sz w:val="19"/>
                <w:szCs w:val="19"/>
                <w:lang w:eastAsia="pl-PL"/>
              </w:rPr>
              <w:t>Nazwa kryterium</w:t>
            </w:r>
          </w:p>
        </w:tc>
        <w:tc>
          <w:tcPr>
            <w:tcW w:w="6016" w:type="dxa"/>
          </w:tcPr>
          <w:p w14:paraId="17DDD8E2" w14:textId="77777777" w:rsidR="00440EC0" w:rsidRPr="00993FA5" w:rsidRDefault="00440EC0" w:rsidP="00C402FF">
            <w:pPr>
              <w:spacing w:after="0" w:line="240" w:lineRule="auto"/>
              <w:jc w:val="both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993FA5">
              <w:rPr>
                <w:rFonts w:ascii="Arial" w:hAnsi="Arial" w:cs="Arial"/>
                <w:sz w:val="19"/>
                <w:szCs w:val="19"/>
                <w:lang w:eastAsia="pl-PL"/>
              </w:rPr>
              <w:t>Sposób oceny ofert</w:t>
            </w:r>
          </w:p>
        </w:tc>
        <w:tc>
          <w:tcPr>
            <w:tcW w:w="752" w:type="dxa"/>
          </w:tcPr>
          <w:p w14:paraId="34D60635" w14:textId="77777777" w:rsidR="00440EC0" w:rsidRPr="00993FA5" w:rsidRDefault="00440EC0" w:rsidP="00C402FF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993FA5">
              <w:rPr>
                <w:rFonts w:ascii="Arial" w:hAnsi="Arial" w:cs="Arial"/>
                <w:sz w:val="19"/>
                <w:szCs w:val="19"/>
                <w:lang w:eastAsia="pl-PL"/>
              </w:rPr>
              <w:t>Waga</w:t>
            </w:r>
          </w:p>
        </w:tc>
      </w:tr>
      <w:tr w:rsidR="00440EC0" w:rsidRPr="001E51FB" w14:paraId="4672CF6B" w14:textId="77777777" w:rsidTr="00C402FF">
        <w:trPr>
          <w:trHeight w:val="158"/>
        </w:trPr>
        <w:tc>
          <w:tcPr>
            <w:tcW w:w="2028" w:type="dxa"/>
          </w:tcPr>
          <w:p w14:paraId="7DFFB8FE" w14:textId="77777777" w:rsidR="00440EC0" w:rsidRPr="00993FA5" w:rsidRDefault="00440EC0" w:rsidP="00C402FF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993FA5">
              <w:rPr>
                <w:rFonts w:ascii="Arial" w:hAnsi="Arial" w:cs="Arial"/>
                <w:sz w:val="19"/>
                <w:szCs w:val="19"/>
                <w:lang w:eastAsia="pl-PL"/>
              </w:rPr>
              <w:t>Cena</w:t>
            </w:r>
          </w:p>
        </w:tc>
        <w:tc>
          <w:tcPr>
            <w:tcW w:w="6016" w:type="dxa"/>
          </w:tcPr>
          <w:p w14:paraId="5668F25E" w14:textId="77777777" w:rsidR="00440EC0" w:rsidRPr="00993FA5" w:rsidRDefault="00440EC0" w:rsidP="00C402FF">
            <w:pPr>
              <w:spacing w:after="0" w:line="240" w:lineRule="auto"/>
              <w:jc w:val="both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993FA5">
              <w:rPr>
                <w:rFonts w:ascii="Arial" w:hAnsi="Arial" w:cs="Arial"/>
                <w:sz w:val="19"/>
                <w:szCs w:val="19"/>
                <w:lang w:eastAsia="pl-PL"/>
              </w:rPr>
              <w:t>Liczba punktów uzyskanych w kryterium cena będzie obliczana zgodnie z poniższym wzorem:</w:t>
            </w:r>
          </w:p>
          <w:p w14:paraId="1326D100" w14:textId="77777777" w:rsidR="00440EC0" w:rsidRPr="00993FA5" w:rsidRDefault="00440EC0" w:rsidP="00C402FF">
            <w:pPr>
              <w:spacing w:after="0" w:line="240" w:lineRule="auto"/>
              <w:jc w:val="both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  <w:p w14:paraId="532CA01A" w14:textId="77777777" w:rsidR="00440EC0" w:rsidRPr="00993FA5" w:rsidRDefault="00440EC0" w:rsidP="00C402FF">
            <w:pPr>
              <w:spacing w:after="0" w:line="240" w:lineRule="auto"/>
              <w:jc w:val="both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993FA5">
              <w:rPr>
                <w:rFonts w:ascii="Arial" w:hAnsi="Arial" w:cs="Arial"/>
                <w:sz w:val="19"/>
                <w:szCs w:val="19"/>
                <w:lang w:eastAsia="pl-PL"/>
              </w:rPr>
              <w:t xml:space="preserve">Liczba punktów = ( A(min)/A(i) ) x </w:t>
            </w:r>
            <w:r>
              <w:rPr>
                <w:rFonts w:ascii="Arial" w:hAnsi="Arial" w:cs="Arial"/>
                <w:sz w:val="19"/>
                <w:szCs w:val="19"/>
                <w:lang w:eastAsia="pl-PL"/>
              </w:rPr>
              <w:t>10</w:t>
            </w:r>
            <w:r w:rsidRPr="00993FA5">
              <w:rPr>
                <w:rFonts w:ascii="Arial" w:hAnsi="Arial" w:cs="Arial"/>
                <w:sz w:val="19"/>
                <w:szCs w:val="19"/>
                <w:lang w:eastAsia="pl-PL"/>
              </w:rPr>
              <w:t>0</w:t>
            </w:r>
          </w:p>
          <w:p w14:paraId="7206DAA3" w14:textId="77777777" w:rsidR="00440EC0" w:rsidRPr="00993FA5" w:rsidRDefault="00440EC0" w:rsidP="00C402FF">
            <w:pPr>
              <w:spacing w:after="0" w:line="240" w:lineRule="auto"/>
              <w:jc w:val="both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993FA5">
              <w:rPr>
                <w:rFonts w:ascii="Arial" w:hAnsi="Arial" w:cs="Arial"/>
                <w:sz w:val="19"/>
                <w:szCs w:val="19"/>
                <w:lang w:eastAsia="pl-PL"/>
              </w:rPr>
              <w:t>gdzie:</w:t>
            </w:r>
          </w:p>
          <w:p w14:paraId="0BFE8D37" w14:textId="77777777" w:rsidR="00440EC0" w:rsidRPr="00993FA5" w:rsidRDefault="00440EC0" w:rsidP="00C402FF">
            <w:pPr>
              <w:spacing w:after="0" w:line="240" w:lineRule="auto"/>
              <w:jc w:val="both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993FA5">
              <w:rPr>
                <w:rFonts w:ascii="Arial" w:hAnsi="Arial" w:cs="Arial"/>
                <w:sz w:val="19"/>
                <w:szCs w:val="19"/>
                <w:lang w:eastAsia="pl-PL"/>
              </w:rPr>
              <w:t>- A(min) - najniższa cena spośród wszystkich ofert ocenianych</w:t>
            </w:r>
          </w:p>
          <w:p w14:paraId="3F7C1CF8" w14:textId="77777777" w:rsidR="00440EC0" w:rsidRPr="00993FA5" w:rsidRDefault="00440EC0" w:rsidP="00C402FF">
            <w:pPr>
              <w:spacing w:after="0" w:line="240" w:lineRule="auto"/>
              <w:jc w:val="both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993FA5">
              <w:rPr>
                <w:rFonts w:ascii="Arial" w:hAnsi="Arial" w:cs="Arial"/>
                <w:sz w:val="19"/>
                <w:szCs w:val="19"/>
                <w:lang w:eastAsia="pl-PL"/>
              </w:rPr>
              <w:t>- A(i) - cena podana w ofercie ocenianej</w:t>
            </w:r>
          </w:p>
        </w:tc>
        <w:tc>
          <w:tcPr>
            <w:tcW w:w="752" w:type="dxa"/>
          </w:tcPr>
          <w:p w14:paraId="17703375" w14:textId="77777777" w:rsidR="00440EC0" w:rsidRPr="00993FA5" w:rsidRDefault="00440EC0" w:rsidP="00C402FF">
            <w:pPr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>
              <w:rPr>
                <w:rFonts w:ascii="Arial" w:hAnsi="Arial" w:cs="Arial"/>
                <w:sz w:val="19"/>
                <w:szCs w:val="19"/>
                <w:lang w:eastAsia="pl-PL"/>
              </w:rPr>
              <w:t>100</w:t>
            </w:r>
            <w:r w:rsidRPr="00993FA5">
              <w:rPr>
                <w:rFonts w:ascii="Arial" w:hAnsi="Arial" w:cs="Arial"/>
                <w:sz w:val="19"/>
                <w:szCs w:val="19"/>
                <w:lang w:eastAsia="pl-PL"/>
              </w:rPr>
              <w:t xml:space="preserve"> %</w:t>
            </w:r>
          </w:p>
        </w:tc>
      </w:tr>
      <w:bookmarkEnd w:id="14"/>
    </w:tbl>
    <w:p w14:paraId="3D8C1363" w14:textId="77777777" w:rsidR="00440EC0" w:rsidRDefault="00440EC0" w:rsidP="00440EC0">
      <w:pPr>
        <w:pStyle w:val="WW-Tekstpodstawowywcity2"/>
        <w:ind w:left="0" w:firstLine="0"/>
        <w:rPr>
          <w:rFonts w:ascii="Arial" w:hAnsi="Arial" w:cs="Arial"/>
          <w:sz w:val="20"/>
        </w:rPr>
      </w:pPr>
    </w:p>
    <w:p w14:paraId="41D09CCC" w14:textId="77777777" w:rsidR="00440EC0" w:rsidRPr="00BD7F60" w:rsidRDefault="00440EC0" w:rsidP="00440EC0">
      <w:pPr>
        <w:spacing w:line="240" w:lineRule="atLeast"/>
        <w:jc w:val="both"/>
        <w:rPr>
          <w:rFonts w:ascii="Arial" w:hAnsi="Arial" w:cs="Arial"/>
          <w:i/>
          <w:sz w:val="19"/>
          <w:szCs w:val="19"/>
        </w:rPr>
      </w:pPr>
      <w:r w:rsidRPr="00BD7F60">
        <w:rPr>
          <w:rFonts w:ascii="Arial" w:hAnsi="Arial" w:cs="Arial"/>
          <w:b/>
          <w:bCs/>
          <w:color w:val="000000"/>
          <w:sz w:val="19"/>
          <w:szCs w:val="19"/>
        </w:rPr>
        <w:t xml:space="preserve">Wartość punktowa za kryterium "cena" - ranga  </w:t>
      </w:r>
      <w:r>
        <w:rPr>
          <w:rFonts w:ascii="Arial" w:hAnsi="Arial" w:cs="Arial"/>
          <w:b/>
          <w:bCs/>
          <w:color w:val="000000"/>
          <w:sz w:val="19"/>
          <w:szCs w:val="19"/>
        </w:rPr>
        <w:t>10</w:t>
      </w:r>
      <w:r w:rsidRPr="00BD7F60">
        <w:rPr>
          <w:rFonts w:ascii="Arial" w:hAnsi="Arial" w:cs="Arial"/>
          <w:b/>
          <w:bCs/>
          <w:color w:val="000000"/>
          <w:sz w:val="19"/>
          <w:szCs w:val="19"/>
        </w:rPr>
        <w:t>0 jest wyliczona wg</w:t>
      </w:r>
      <w:r>
        <w:rPr>
          <w:rFonts w:ascii="Arial" w:hAnsi="Arial" w:cs="Arial"/>
          <w:b/>
          <w:bCs/>
          <w:color w:val="000000"/>
          <w:sz w:val="19"/>
          <w:szCs w:val="19"/>
        </w:rPr>
        <w:t xml:space="preserve"> </w:t>
      </w:r>
      <w:r w:rsidRPr="00BD7F60">
        <w:rPr>
          <w:rFonts w:ascii="Arial" w:hAnsi="Arial" w:cs="Arial"/>
          <w:b/>
          <w:bCs/>
          <w:color w:val="000000"/>
          <w:sz w:val="19"/>
          <w:szCs w:val="19"/>
        </w:rPr>
        <w:t>wzoru :</w:t>
      </w:r>
    </w:p>
    <w:p w14:paraId="7B1C2429" w14:textId="77777777" w:rsidR="00440EC0" w:rsidRPr="00BD7F60" w:rsidRDefault="00440EC0" w:rsidP="00440EC0">
      <w:pPr>
        <w:widowControl w:val="0"/>
        <w:spacing w:line="360" w:lineRule="auto"/>
        <w:ind w:left="2124" w:firstLine="708"/>
        <w:rPr>
          <w:rFonts w:ascii="Arial" w:hAnsi="Arial" w:cs="Arial"/>
          <w:b/>
          <w:bCs/>
          <w:i/>
          <w:sz w:val="19"/>
          <w:szCs w:val="19"/>
        </w:rPr>
      </w:pPr>
      <w:r w:rsidRPr="00BD7F60">
        <w:rPr>
          <w:rFonts w:ascii="Arial" w:hAnsi="Arial" w:cs="Arial"/>
          <w:i/>
          <w:sz w:val="19"/>
          <w:szCs w:val="19"/>
        </w:rPr>
        <w:t xml:space="preserve">     </w:t>
      </w:r>
      <w:r w:rsidRPr="00BD7F60">
        <w:rPr>
          <w:rFonts w:ascii="Arial" w:hAnsi="Arial" w:cs="Arial"/>
          <w:b/>
          <w:bCs/>
          <w:i/>
          <w:sz w:val="19"/>
          <w:szCs w:val="19"/>
        </w:rPr>
        <w:t xml:space="preserve">             </w:t>
      </w:r>
      <w:proofErr w:type="spellStart"/>
      <w:r w:rsidRPr="00BD7F60">
        <w:rPr>
          <w:rFonts w:ascii="Arial" w:hAnsi="Arial" w:cs="Arial"/>
          <w:b/>
          <w:bCs/>
          <w:i/>
          <w:sz w:val="19"/>
          <w:szCs w:val="19"/>
        </w:rPr>
        <w:t>C</w:t>
      </w:r>
      <w:r w:rsidRPr="00BD7F60">
        <w:rPr>
          <w:rFonts w:ascii="Arial" w:hAnsi="Arial" w:cs="Arial"/>
          <w:b/>
          <w:bCs/>
          <w:i/>
          <w:sz w:val="19"/>
          <w:szCs w:val="19"/>
          <w:vertAlign w:val="subscript"/>
        </w:rPr>
        <w:t>min</w:t>
      </w:r>
      <w:proofErr w:type="spellEnd"/>
    </w:p>
    <w:p w14:paraId="01A421E0" w14:textId="77777777" w:rsidR="00440EC0" w:rsidRPr="00BD7F60" w:rsidRDefault="00440EC0" w:rsidP="00440EC0">
      <w:pPr>
        <w:widowControl w:val="0"/>
        <w:spacing w:line="360" w:lineRule="auto"/>
        <w:rPr>
          <w:rFonts w:ascii="Arial" w:hAnsi="Arial" w:cs="Arial"/>
          <w:b/>
          <w:bCs/>
          <w:i/>
          <w:sz w:val="19"/>
          <w:szCs w:val="19"/>
        </w:rPr>
      </w:pPr>
      <w:r w:rsidRPr="00BD7F60">
        <w:rPr>
          <w:rFonts w:ascii="Arial" w:hAnsi="Arial" w:cs="Arial"/>
          <w:b/>
          <w:bCs/>
          <w:i/>
          <w:sz w:val="19"/>
          <w:szCs w:val="19"/>
        </w:rPr>
        <w:t xml:space="preserve">                                                      </w:t>
      </w:r>
      <w:proofErr w:type="spellStart"/>
      <w:r w:rsidRPr="00BD7F60">
        <w:rPr>
          <w:rFonts w:ascii="Arial" w:hAnsi="Arial" w:cs="Arial"/>
          <w:b/>
          <w:bCs/>
          <w:i/>
          <w:sz w:val="19"/>
          <w:szCs w:val="19"/>
        </w:rPr>
        <w:t>W</w:t>
      </w:r>
      <w:r w:rsidRPr="00BD7F60">
        <w:rPr>
          <w:rFonts w:ascii="Arial" w:hAnsi="Arial" w:cs="Arial"/>
          <w:b/>
          <w:bCs/>
          <w:i/>
          <w:sz w:val="19"/>
          <w:szCs w:val="19"/>
          <w:vertAlign w:val="subscript"/>
        </w:rPr>
        <w:t>p</w:t>
      </w:r>
      <w:proofErr w:type="spellEnd"/>
      <w:r w:rsidRPr="00BD7F60">
        <w:rPr>
          <w:rFonts w:ascii="Arial" w:hAnsi="Arial" w:cs="Arial"/>
          <w:b/>
          <w:bCs/>
          <w:i/>
          <w:sz w:val="19"/>
          <w:szCs w:val="19"/>
        </w:rPr>
        <w:t>=   --------  x</w:t>
      </w:r>
      <w:r>
        <w:rPr>
          <w:rFonts w:ascii="Arial" w:hAnsi="Arial" w:cs="Arial"/>
          <w:b/>
          <w:bCs/>
          <w:i/>
          <w:sz w:val="19"/>
          <w:szCs w:val="19"/>
        </w:rPr>
        <w:t xml:space="preserve"> 10</w:t>
      </w:r>
      <w:r w:rsidRPr="00BD7F60">
        <w:rPr>
          <w:rFonts w:ascii="Arial" w:hAnsi="Arial" w:cs="Arial"/>
          <w:b/>
          <w:bCs/>
          <w:i/>
          <w:sz w:val="19"/>
          <w:szCs w:val="19"/>
        </w:rPr>
        <w:t xml:space="preserve">0 </w:t>
      </w:r>
    </w:p>
    <w:p w14:paraId="10B42DEC" w14:textId="77777777" w:rsidR="00440EC0" w:rsidRDefault="00440EC0" w:rsidP="00440EC0">
      <w:pPr>
        <w:widowControl w:val="0"/>
        <w:spacing w:line="360" w:lineRule="auto"/>
        <w:rPr>
          <w:rFonts w:ascii="Arial" w:hAnsi="Arial" w:cs="Arial"/>
          <w:b/>
          <w:bCs/>
          <w:sz w:val="19"/>
          <w:szCs w:val="19"/>
        </w:rPr>
      </w:pPr>
      <w:r w:rsidRPr="00BD7F60">
        <w:rPr>
          <w:rFonts w:ascii="Arial" w:hAnsi="Arial" w:cs="Arial"/>
          <w:b/>
          <w:bCs/>
          <w:i/>
          <w:sz w:val="19"/>
          <w:szCs w:val="19"/>
        </w:rPr>
        <w:t xml:space="preserve">                                                                  </w:t>
      </w:r>
      <w:proofErr w:type="spellStart"/>
      <w:r w:rsidRPr="00BD7F60">
        <w:rPr>
          <w:rFonts w:ascii="Arial" w:hAnsi="Arial" w:cs="Arial"/>
          <w:b/>
          <w:bCs/>
          <w:i/>
          <w:sz w:val="19"/>
          <w:szCs w:val="19"/>
        </w:rPr>
        <w:t>C</w:t>
      </w:r>
      <w:r w:rsidRPr="00BD7F60">
        <w:rPr>
          <w:rFonts w:ascii="Arial" w:hAnsi="Arial" w:cs="Arial"/>
          <w:b/>
          <w:bCs/>
          <w:i/>
          <w:sz w:val="19"/>
          <w:szCs w:val="19"/>
          <w:vertAlign w:val="subscript"/>
        </w:rPr>
        <w:t>Of</w:t>
      </w:r>
      <w:proofErr w:type="spellEnd"/>
      <w:r w:rsidRPr="00BD7F60">
        <w:rPr>
          <w:rFonts w:ascii="Arial" w:hAnsi="Arial" w:cs="Arial"/>
          <w:b/>
          <w:bCs/>
          <w:sz w:val="19"/>
          <w:szCs w:val="19"/>
        </w:rPr>
        <w:t xml:space="preserve"> </w:t>
      </w:r>
    </w:p>
    <w:p w14:paraId="6B527C44" w14:textId="77777777" w:rsidR="00440EC0" w:rsidRPr="00436CF8" w:rsidRDefault="00440EC0" w:rsidP="00440EC0">
      <w:pPr>
        <w:widowControl w:val="0"/>
        <w:spacing w:after="0" w:line="360" w:lineRule="auto"/>
        <w:rPr>
          <w:rFonts w:ascii="Arial" w:hAnsi="Arial" w:cs="Arial"/>
          <w:b/>
          <w:bCs/>
          <w:sz w:val="19"/>
          <w:szCs w:val="19"/>
        </w:rPr>
      </w:pPr>
      <w:r w:rsidRPr="00BD7F60">
        <w:rPr>
          <w:rFonts w:ascii="Arial" w:hAnsi="Arial" w:cs="Arial"/>
          <w:sz w:val="19"/>
          <w:szCs w:val="19"/>
        </w:rPr>
        <w:t xml:space="preserve">Gdzie : </w:t>
      </w:r>
    </w:p>
    <w:p w14:paraId="5676379F" w14:textId="77777777" w:rsidR="00440EC0" w:rsidRPr="00BD7F60" w:rsidRDefault="00440EC0" w:rsidP="00440EC0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BD7F60">
        <w:rPr>
          <w:rFonts w:ascii="Arial" w:hAnsi="Arial" w:cs="Arial"/>
          <w:sz w:val="19"/>
          <w:szCs w:val="19"/>
        </w:rPr>
        <w:t xml:space="preserve">W p </w:t>
      </w:r>
      <w:r w:rsidRPr="00BD7F60">
        <w:rPr>
          <w:rFonts w:ascii="Arial" w:hAnsi="Arial" w:cs="Arial"/>
          <w:sz w:val="19"/>
          <w:szCs w:val="19"/>
        </w:rPr>
        <w:tab/>
        <w:t>- wartość punktowa od oferowanej  ceny</w:t>
      </w:r>
    </w:p>
    <w:p w14:paraId="1040BB30" w14:textId="77777777" w:rsidR="00440EC0" w:rsidRPr="00BD7F60" w:rsidRDefault="00440EC0" w:rsidP="00440EC0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BD7F60">
        <w:rPr>
          <w:rFonts w:ascii="Arial" w:hAnsi="Arial" w:cs="Arial"/>
          <w:sz w:val="19"/>
          <w:szCs w:val="19"/>
        </w:rPr>
        <w:t xml:space="preserve">C min </w:t>
      </w:r>
      <w:r w:rsidRPr="00BD7F60">
        <w:rPr>
          <w:rFonts w:ascii="Arial" w:hAnsi="Arial" w:cs="Arial"/>
          <w:sz w:val="19"/>
          <w:szCs w:val="19"/>
        </w:rPr>
        <w:tab/>
        <w:t>- wartość oferty z najniższą ceną</w:t>
      </w:r>
    </w:p>
    <w:p w14:paraId="1E59CD8C" w14:textId="77777777" w:rsidR="00440EC0" w:rsidRPr="00BD7F60" w:rsidRDefault="00440EC0" w:rsidP="00440EC0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BD7F60">
        <w:rPr>
          <w:rFonts w:ascii="Arial" w:hAnsi="Arial" w:cs="Arial"/>
          <w:sz w:val="19"/>
          <w:szCs w:val="19"/>
        </w:rPr>
        <w:t xml:space="preserve">C of </w:t>
      </w:r>
      <w:r w:rsidRPr="00BD7F60">
        <w:rPr>
          <w:rFonts w:ascii="Arial" w:hAnsi="Arial" w:cs="Arial"/>
          <w:sz w:val="19"/>
          <w:szCs w:val="19"/>
        </w:rPr>
        <w:tab/>
        <w:t xml:space="preserve">- wartość ceny porównywalnej oferty </w:t>
      </w:r>
    </w:p>
    <w:p w14:paraId="762F34AB" w14:textId="77777777" w:rsidR="00440EC0" w:rsidRDefault="00440EC0" w:rsidP="00440EC0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10</w:t>
      </w:r>
      <w:r w:rsidRPr="00BD7F60">
        <w:rPr>
          <w:rFonts w:ascii="Arial" w:hAnsi="Arial" w:cs="Arial"/>
          <w:sz w:val="19"/>
          <w:szCs w:val="19"/>
        </w:rPr>
        <w:t>0</w:t>
      </w:r>
      <w:r w:rsidRPr="00BD7F60">
        <w:rPr>
          <w:rFonts w:ascii="Arial" w:hAnsi="Arial" w:cs="Arial"/>
          <w:sz w:val="19"/>
          <w:szCs w:val="19"/>
        </w:rPr>
        <w:tab/>
        <w:t xml:space="preserve">- ranga – wartość procentowa za to kryterium </w:t>
      </w:r>
    </w:p>
    <w:p w14:paraId="0C0488E6" w14:textId="77777777" w:rsidR="00440EC0" w:rsidRDefault="00440EC0" w:rsidP="00440EC0">
      <w:pPr>
        <w:pStyle w:val="WW-Tekstpodstawowywcity2"/>
        <w:ind w:left="0" w:firstLine="0"/>
        <w:rPr>
          <w:rFonts w:ascii="Arial" w:hAnsi="Arial" w:cs="Arial"/>
          <w:sz w:val="20"/>
        </w:rPr>
      </w:pPr>
    </w:p>
    <w:p w14:paraId="25048DF0" w14:textId="77777777" w:rsidR="00440EC0" w:rsidRDefault="00440EC0" w:rsidP="00440EC0">
      <w:pPr>
        <w:pStyle w:val="WW-Tekstpodstawowywcity2"/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Są to punkty uzyskane za kryterium „cena”. Maksymalnie Wykonawca może uzyskać 100 pkt.</w:t>
      </w:r>
    </w:p>
    <w:p w14:paraId="3AC5F45F" w14:textId="77777777" w:rsidR="00440EC0" w:rsidRPr="00436CF8" w:rsidRDefault="00440EC0" w:rsidP="00440EC0">
      <w:pPr>
        <w:pStyle w:val="WW-Tekstpodstawowywcity2"/>
        <w:ind w:left="0" w:firstLine="0"/>
        <w:rPr>
          <w:rFonts w:ascii="Arial" w:hAnsi="Arial" w:cs="Arial"/>
          <w:b/>
          <w:bCs/>
          <w:i/>
          <w:iCs/>
          <w:sz w:val="20"/>
          <w:u w:val="single"/>
        </w:rPr>
      </w:pPr>
    </w:p>
    <w:p w14:paraId="573CC597" w14:textId="260C1938" w:rsidR="00440EC0" w:rsidRPr="00436CF8" w:rsidRDefault="00440EC0" w:rsidP="00440EC0">
      <w:pPr>
        <w:autoSpaceDE w:val="0"/>
        <w:spacing w:after="0"/>
        <w:jc w:val="both"/>
        <w:rPr>
          <w:rFonts w:ascii="Arial" w:hAnsi="Arial" w:cs="Arial"/>
          <w:sz w:val="19"/>
          <w:szCs w:val="19"/>
        </w:rPr>
      </w:pPr>
      <w:r w:rsidRPr="00167E7C">
        <w:rPr>
          <w:rFonts w:ascii="Arial" w:eastAsia="Times New Roman" w:hAnsi="Arial" w:cs="Arial"/>
          <w:bCs/>
          <w:sz w:val="19"/>
          <w:szCs w:val="19"/>
          <w:lang w:eastAsia="ar-SA"/>
        </w:rPr>
        <w:t xml:space="preserve">Zamawiający zastosował </w:t>
      </w:r>
      <w:r>
        <w:rPr>
          <w:rFonts w:ascii="Arial" w:eastAsia="Times New Roman" w:hAnsi="Arial" w:cs="Arial"/>
          <w:bCs/>
          <w:sz w:val="19"/>
          <w:szCs w:val="19"/>
          <w:lang w:eastAsia="ar-SA"/>
        </w:rPr>
        <w:t>w zakres</w:t>
      </w:r>
      <w:r w:rsidR="004E6CA3">
        <w:rPr>
          <w:rFonts w:ascii="Arial" w:eastAsia="Times New Roman" w:hAnsi="Arial" w:cs="Arial"/>
          <w:bCs/>
          <w:sz w:val="19"/>
          <w:szCs w:val="19"/>
          <w:lang w:eastAsia="ar-SA"/>
        </w:rPr>
        <w:t>ach od 1 do 3</w:t>
      </w:r>
      <w:r>
        <w:rPr>
          <w:rFonts w:ascii="Arial" w:eastAsia="Times New Roman" w:hAnsi="Arial" w:cs="Arial"/>
          <w:bCs/>
          <w:sz w:val="19"/>
          <w:szCs w:val="19"/>
          <w:lang w:eastAsia="ar-SA"/>
        </w:rPr>
        <w:t xml:space="preserve">  </w:t>
      </w:r>
      <w:r w:rsidRPr="00167E7C">
        <w:rPr>
          <w:rFonts w:ascii="Arial" w:eastAsia="Times New Roman" w:hAnsi="Arial" w:cs="Arial"/>
          <w:bCs/>
          <w:sz w:val="19"/>
          <w:szCs w:val="19"/>
          <w:lang w:eastAsia="ar-SA"/>
        </w:rPr>
        <w:t xml:space="preserve">kryterium ceny jako kryterium o wadze przekraczającej 60%, gdyż określił w opisie przedmiotu zamówienia standardy jakościowe odnoszące się do wszystkich istotnych cech przedmiotu zamówienia.  </w:t>
      </w:r>
      <w:r w:rsidRPr="00167E7C">
        <w:rPr>
          <w:rFonts w:ascii="Arial" w:hAnsi="Arial" w:cs="Arial"/>
          <w:sz w:val="19"/>
          <w:szCs w:val="19"/>
        </w:rPr>
        <w:t xml:space="preserve">Został wskazany standard jakości, który chcemy otrzymać w następstwie realizacji zamówienia. </w:t>
      </w:r>
      <w:r w:rsidR="00A57566">
        <w:rPr>
          <w:rFonts w:ascii="Arial" w:hAnsi="Arial" w:cs="Arial"/>
          <w:sz w:val="19"/>
          <w:szCs w:val="19"/>
        </w:rPr>
        <w:t>Analizator jak i potrzebne do niego odczynniki opisane</w:t>
      </w:r>
      <w:r w:rsidR="004E6CA3">
        <w:rPr>
          <w:rFonts w:ascii="Arial" w:hAnsi="Arial" w:cs="Arial"/>
          <w:sz w:val="19"/>
          <w:szCs w:val="19"/>
        </w:rPr>
        <w:t xml:space="preserve"> w zakresie nr 1</w:t>
      </w:r>
      <w:r w:rsidR="00A57566">
        <w:rPr>
          <w:rFonts w:ascii="Arial" w:hAnsi="Arial" w:cs="Arial"/>
          <w:sz w:val="19"/>
          <w:szCs w:val="19"/>
        </w:rPr>
        <w:t xml:space="preserve"> zostały w taki sposób aby odpowiadały </w:t>
      </w:r>
      <w:r w:rsidRPr="00167E7C">
        <w:rPr>
          <w:rFonts w:ascii="Arial" w:hAnsi="Arial" w:cs="Arial"/>
          <w:sz w:val="19"/>
          <w:szCs w:val="19"/>
        </w:rPr>
        <w:t xml:space="preserve">ogólnym wymaganiom </w:t>
      </w:r>
      <w:r w:rsidR="00A57566">
        <w:rPr>
          <w:rFonts w:ascii="Arial" w:hAnsi="Arial" w:cs="Arial"/>
          <w:sz w:val="19"/>
          <w:szCs w:val="19"/>
        </w:rPr>
        <w:t xml:space="preserve">i spełniały oczekiwanie Szpitala, </w:t>
      </w:r>
      <w:r w:rsidRPr="00167E7C">
        <w:rPr>
          <w:rFonts w:ascii="Arial" w:hAnsi="Arial" w:cs="Arial"/>
          <w:sz w:val="19"/>
          <w:szCs w:val="19"/>
        </w:rPr>
        <w:t>wynikające z przyjętych norm ustalonych przepisami obowiązującego prawa jak i wymagań przyjętych przez inne normy oraz uznawane za równoważne, a więc posiadają ustalone standardy jakościowe.  Szczegółowe standardy jakościowe zostały uwzględnione w opisie przedmiotu zamówienia</w:t>
      </w:r>
      <w:r w:rsidR="004E6CA3">
        <w:rPr>
          <w:rFonts w:ascii="Arial" w:hAnsi="Arial" w:cs="Arial"/>
          <w:sz w:val="19"/>
          <w:szCs w:val="19"/>
        </w:rPr>
        <w:t xml:space="preserve"> w zakresach nr 2 i 3</w:t>
      </w:r>
      <w:r w:rsidRPr="00167E7C">
        <w:rPr>
          <w:rFonts w:ascii="Arial" w:hAnsi="Arial" w:cs="Arial"/>
          <w:sz w:val="19"/>
          <w:szCs w:val="19"/>
        </w:rPr>
        <w:t xml:space="preserve"> poprzez podanie: </w:t>
      </w:r>
      <w:r w:rsidR="00A57566">
        <w:rPr>
          <w:rFonts w:ascii="Arial" w:hAnsi="Arial" w:cs="Arial"/>
          <w:sz w:val="19"/>
          <w:szCs w:val="19"/>
        </w:rPr>
        <w:t xml:space="preserve">rodzaju, </w:t>
      </w:r>
      <w:r w:rsidRPr="00167E7C">
        <w:rPr>
          <w:rFonts w:ascii="Arial" w:hAnsi="Arial" w:cs="Arial"/>
          <w:sz w:val="19"/>
          <w:szCs w:val="19"/>
        </w:rPr>
        <w:t>przeznaczenia</w:t>
      </w:r>
      <w:r>
        <w:rPr>
          <w:rFonts w:ascii="Arial" w:hAnsi="Arial" w:cs="Arial"/>
          <w:sz w:val="19"/>
          <w:szCs w:val="19"/>
        </w:rPr>
        <w:t xml:space="preserve">, </w:t>
      </w:r>
      <w:r w:rsidRPr="00303B4E">
        <w:rPr>
          <w:rFonts w:ascii="Arial" w:hAnsi="Arial" w:cs="Arial"/>
          <w:sz w:val="19"/>
          <w:szCs w:val="19"/>
          <w:lang w:eastAsia="ar-SA"/>
        </w:rPr>
        <w:t xml:space="preserve">składu </w:t>
      </w:r>
      <w:r w:rsidRPr="00303B4E">
        <w:rPr>
          <w:rFonts w:ascii="Arial" w:hAnsi="Arial" w:cs="Arial"/>
          <w:color w:val="000000"/>
          <w:sz w:val="19"/>
          <w:szCs w:val="19"/>
          <w:lang w:eastAsia="ar-SA"/>
        </w:rPr>
        <w:t>jakościowego i ilościowego,</w:t>
      </w:r>
      <w:r>
        <w:rPr>
          <w:rFonts w:ascii="Arial" w:hAnsi="Arial" w:cs="Arial"/>
          <w:color w:val="000000"/>
          <w:sz w:val="19"/>
          <w:szCs w:val="19"/>
          <w:lang w:eastAsia="ar-SA"/>
        </w:rPr>
        <w:t xml:space="preserve"> określenie funkcji, czas stosowania i użycia, zakresu pomiaru. Opisane</w:t>
      </w:r>
      <w:r w:rsidRPr="00167E7C">
        <w:rPr>
          <w:rFonts w:ascii="Arial" w:hAnsi="Arial" w:cs="Arial"/>
          <w:sz w:val="19"/>
          <w:szCs w:val="19"/>
        </w:rPr>
        <w:t xml:space="preserve"> przez Zamawiającego parametry przedmiotu zamówienia </w:t>
      </w:r>
      <w:r w:rsidR="004E6CA3">
        <w:rPr>
          <w:rFonts w:ascii="Arial" w:hAnsi="Arial" w:cs="Arial"/>
          <w:sz w:val="19"/>
          <w:szCs w:val="19"/>
        </w:rPr>
        <w:t xml:space="preserve">dla zakresów nr 1-3 </w:t>
      </w:r>
      <w:r w:rsidRPr="00167E7C">
        <w:rPr>
          <w:rFonts w:ascii="Arial" w:hAnsi="Arial" w:cs="Arial"/>
          <w:sz w:val="19"/>
          <w:szCs w:val="19"/>
        </w:rPr>
        <w:t>stanowią standardowe wymagania jakościowe</w:t>
      </w:r>
      <w:r>
        <w:rPr>
          <w:rFonts w:ascii="Arial" w:hAnsi="Arial" w:cs="Arial"/>
          <w:sz w:val="19"/>
          <w:szCs w:val="19"/>
        </w:rPr>
        <w:t xml:space="preserve">. </w:t>
      </w:r>
      <w:r>
        <w:rPr>
          <w:rFonts w:ascii="Arial" w:hAnsi="Arial"/>
          <w:sz w:val="20"/>
        </w:rPr>
        <w:t>Opis przedmiotu zamówienia został przygotowany w oparciu o najważniejsze, obiektywnie sprawdzalne, jego cechy</w:t>
      </w:r>
      <w:r w:rsidR="00A57566">
        <w:rPr>
          <w:rFonts w:ascii="Arial" w:hAnsi="Arial"/>
          <w:sz w:val="20"/>
        </w:rPr>
        <w:t xml:space="preserve">, które odpowiadają oczekiwania </w:t>
      </w:r>
      <w:r w:rsidR="00BA4AF9">
        <w:rPr>
          <w:rFonts w:ascii="Arial" w:hAnsi="Arial"/>
          <w:sz w:val="20"/>
        </w:rPr>
        <w:t>Z</w:t>
      </w:r>
      <w:r w:rsidR="004E6CA3">
        <w:rPr>
          <w:rFonts w:ascii="Arial" w:hAnsi="Arial"/>
          <w:sz w:val="20"/>
        </w:rPr>
        <w:t>a</w:t>
      </w:r>
      <w:r w:rsidR="00BA4AF9">
        <w:rPr>
          <w:rFonts w:ascii="Arial" w:hAnsi="Arial"/>
          <w:sz w:val="20"/>
        </w:rPr>
        <w:t>mawiającego</w:t>
      </w:r>
      <w:r w:rsidR="00A57566">
        <w:rPr>
          <w:rFonts w:ascii="Arial" w:hAnsi="Arial"/>
          <w:sz w:val="20"/>
        </w:rPr>
        <w:t>.</w:t>
      </w:r>
    </w:p>
    <w:p w14:paraId="11D5C71D" w14:textId="77777777" w:rsidR="003710D9" w:rsidRPr="003D51C8" w:rsidRDefault="003710D9" w:rsidP="00161362">
      <w:pPr>
        <w:autoSpaceDE w:val="0"/>
        <w:spacing w:after="0"/>
        <w:jc w:val="both"/>
        <w:rPr>
          <w:rFonts w:ascii="Arial" w:hAnsi="Arial" w:cs="Arial"/>
          <w:b/>
          <w:bCs/>
          <w:i/>
          <w:iCs/>
          <w:sz w:val="20"/>
          <w:u w:val="single"/>
        </w:rPr>
      </w:pPr>
    </w:p>
    <w:p w14:paraId="687E5FD8" w14:textId="77777777" w:rsidR="009F5682" w:rsidRPr="009F5682" w:rsidRDefault="00263E15" w:rsidP="009F5682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  <w:r w:rsidRPr="009F5682">
        <w:rPr>
          <w:rFonts w:ascii="Arial" w:hAnsi="Arial" w:cs="Arial"/>
          <w:b/>
          <w:sz w:val="19"/>
          <w:szCs w:val="19"/>
          <w:lang w:eastAsia="pl-PL"/>
        </w:rPr>
        <w:t>13.3.</w:t>
      </w:r>
      <w:r w:rsidRPr="009F5682">
        <w:rPr>
          <w:rFonts w:ascii="Arial" w:hAnsi="Arial" w:cs="Arial"/>
          <w:sz w:val="19"/>
          <w:szCs w:val="19"/>
          <w:lang w:eastAsia="pl-PL"/>
        </w:rPr>
        <w:t xml:space="preserve">  </w:t>
      </w:r>
      <w:r w:rsidR="009F5682" w:rsidRPr="009F5682">
        <w:rPr>
          <w:rFonts w:ascii="Arial" w:hAnsi="Arial" w:cs="Arial"/>
          <w:sz w:val="19"/>
          <w:szCs w:val="19"/>
          <w:lang w:eastAsia="pl-PL"/>
        </w:rPr>
        <w:t xml:space="preserve">Jeżeli została złożona oferta, której wybór prowadziłby do powstania u zamawiającego obowiązku podatkowego zgodnie z ustawą z dnia 11 marca 2004 r. o podatku od towarów i usług (Dz. U. z 2025 r. poz.775) dla celów zastosowania kryterium ceny lub kosztu zamawiający dolicza do przedstawionej w tej ofercie ceny kwotę podatku od towarów i usług, którą miałby obowiązek rozliczyć. </w:t>
      </w:r>
    </w:p>
    <w:p w14:paraId="532FDD53" w14:textId="77777777" w:rsidR="009F5682" w:rsidRPr="009F5682" w:rsidRDefault="009F5682" w:rsidP="009F5682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9F5682">
        <w:rPr>
          <w:rFonts w:ascii="Arial" w:hAnsi="Arial" w:cs="Arial"/>
          <w:sz w:val="19"/>
          <w:szCs w:val="19"/>
          <w:lang w:eastAsia="pl-PL"/>
        </w:rPr>
        <w:t xml:space="preserve"> W ofercie, o której mowa powyżej, wykonawca ma obowiązek:</w:t>
      </w:r>
    </w:p>
    <w:p w14:paraId="6E4A9CA8" w14:textId="77777777" w:rsidR="009F5682" w:rsidRPr="009F5682" w:rsidRDefault="009F5682" w:rsidP="009F5682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9F5682">
        <w:rPr>
          <w:rFonts w:ascii="Arial" w:hAnsi="Arial" w:cs="Arial"/>
          <w:sz w:val="19"/>
          <w:szCs w:val="19"/>
          <w:lang w:eastAsia="pl-PL"/>
        </w:rPr>
        <w:t xml:space="preserve"> 1) poinformowania zamawiającego, że wybór jego oferty będzie prowadził do powstania u zamawiającego obowiązku podatkowego; </w:t>
      </w:r>
    </w:p>
    <w:p w14:paraId="3F68BB43" w14:textId="77777777" w:rsidR="009F5682" w:rsidRPr="009F5682" w:rsidRDefault="009F5682" w:rsidP="009F5682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9F5682">
        <w:rPr>
          <w:rFonts w:ascii="Arial" w:hAnsi="Arial" w:cs="Arial"/>
          <w:sz w:val="19"/>
          <w:szCs w:val="19"/>
          <w:lang w:eastAsia="pl-PL"/>
        </w:rPr>
        <w:t xml:space="preserve">2) wskazania nazwy (rodzaju) towaru lub usługi, których dostawa lub świadczenie będą prowadziły do powstania obowiązku podatkowego; </w:t>
      </w:r>
    </w:p>
    <w:p w14:paraId="2FE4D846" w14:textId="77777777" w:rsidR="009F5682" w:rsidRPr="009F5682" w:rsidRDefault="009F5682" w:rsidP="009F5682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9F5682">
        <w:rPr>
          <w:rFonts w:ascii="Arial" w:hAnsi="Arial" w:cs="Arial"/>
          <w:sz w:val="19"/>
          <w:szCs w:val="19"/>
          <w:lang w:eastAsia="pl-PL"/>
        </w:rPr>
        <w:t xml:space="preserve">3) wskazania wartości towaru lub usługi objętego obowiązkiem podatkowym zamawiającego, bez kwoty podatku;                                                            </w:t>
      </w:r>
    </w:p>
    <w:p w14:paraId="31488720" w14:textId="2F011805" w:rsidR="00AC5143" w:rsidRPr="009F5682" w:rsidRDefault="009F5682" w:rsidP="009F5682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9F5682">
        <w:rPr>
          <w:rFonts w:ascii="Arial" w:hAnsi="Arial" w:cs="Arial"/>
          <w:sz w:val="19"/>
          <w:szCs w:val="19"/>
          <w:lang w:eastAsia="pl-PL"/>
        </w:rPr>
        <w:t xml:space="preserve">4) wskazania stawki podatku od towarów i usług, która zgodnie z wiedzą wykonawcy, będzie miała zastosowanie. </w:t>
      </w:r>
    </w:p>
    <w:p w14:paraId="3F2231AC" w14:textId="77777777" w:rsidR="003710D9" w:rsidRPr="00AF3F3D" w:rsidRDefault="003710D9" w:rsidP="00AF3F3D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</w:rPr>
      </w:pPr>
    </w:p>
    <w:p w14:paraId="58C065DF" w14:textId="77777777" w:rsidR="00AF3F3D" w:rsidRPr="00AF3F3D" w:rsidRDefault="00AF3F3D" w:rsidP="00AF3F3D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</w:rPr>
      </w:pPr>
      <w:r w:rsidRPr="00AF3F3D">
        <w:rPr>
          <w:rFonts w:ascii="Arial" w:hAnsi="Arial" w:cs="Arial"/>
          <w:b/>
          <w:bCs/>
          <w:sz w:val="19"/>
          <w:szCs w:val="19"/>
        </w:rPr>
        <w:t>14. Tryb udzielania wyjaśnień.</w:t>
      </w:r>
    </w:p>
    <w:p w14:paraId="1E393632" w14:textId="77777777" w:rsidR="00CF21F9" w:rsidRDefault="00CF21F9" w:rsidP="00AC514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1. </w:t>
      </w:r>
      <w:r w:rsidRPr="00CF21F9">
        <w:rPr>
          <w:rFonts w:ascii="Arial" w:hAnsi="Arial" w:cs="Arial"/>
          <w:sz w:val="19"/>
          <w:szCs w:val="19"/>
        </w:rPr>
        <w:t xml:space="preserve">Wykonawca może zwrócić się do zamawiającego z wnioskiem o wyjaśnienie treści SWZ. </w:t>
      </w:r>
    </w:p>
    <w:p w14:paraId="33DAE91F" w14:textId="77777777" w:rsidR="00CF21F9" w:rsidRDefault="00CF21F9" w:rsidP="00AC514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CF21F9">
        <w:rPr>
          <w:rFonts w:ascii="Arial" w:hAnsi="Arial" w:cs="Arial"/>
          <w:sz w:val="19"/>
          <w:szCs w:val="19"/>
        </w:rPr>
        <w:t xml:space="preserve">2. Zamawiający jest obowiązany udzielić wyjaśnień niezwłocznie, jednak nie później niż na 6 dni przed upływem terminu składania ofert albo nie później niż na 4 dni przed upływem terminu składania ofert w przypadku, o którym mowa w art. 138 ust. 2 pkt 2, pod warunkiem że wniosek o wyjaśnienie treści SWZ wpłynął do zamawiającego nie później niż na odpowiednio 14 albo 7 dni przed upływem terminu składania ofert. </w:t>
      </w:r>
    </w:p>
    <w:p w14:paraId="31D61187" w14:textId="77777777" w:rsidR="00CF21F9" w:rsidRDefault="00CF21F9" w:rsidP="00AC514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CF21F9">
        <w:rPr>
          <w:rFonts w:ascii="Arial" w:hAnsi="Arial" w:cs="Arial"/>
          <w:sz w:val="19"/>
          <w:szCs w:val="19"/>
        </w:rPr>
        <w:t xml:space="preserve">3. Jeżeli zamawiający nie udzieli wyjaśnień w terminach, o których mowa w ust. 2, przedłuża termin składania ofert o czas niezbędny do zapoznania się wszystkich zainteresowanych wykonawców z wyjaśnieniami niezbędnymi do należytego przygotowania i złożenia ofert. </w:t>
      </w:r>
    </w:p>
    <w:p w14:paraId="7EA4372D" w14:textId="77777777" w:rsidR="000643F1" w:rsidRDefault="00CF21F9" w:rsidP="00AC514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CF21F9">
        <w:rPr>
          <w:rFonts w:ascii="Arial" w:hAnsi="Arial" w:cs="Arial"/>
          <w:sz w:val="19"/>
          <w:szCs w:val="19"/>
        </w:rPr>
        <w:t>4. Przedłużenie terminu składania ofert nie wpływa na bieg terminu składania wniosku o wyjaśnienie treści SWZ, o którym mowa w ust. 2.</w:t>
      </w:r>
    </w:p>
    <w:p w14:paraId="15A175AA" w14:textId="77777777" w:rsidR="000643F1" w:rsidRDefault="00CF21F9" w:rsidP="00AC514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CF21F9">
        <w:rPr>
          <w:rFonts w:ascii="Arial" w:hAnsi="Arial" w:cs="Arial"/>
          <w:sz w:val="19"/>
          <w:szCs w:val="19"/>
        </w:rPr>
        <w:t xml:space="preserve"> 5. W przypadku gdy wniosek o wyjaśnienie treści SWZ nie wpłynął w terminie, o którym mowa w ust. 2, zamawiający nie ma obowiązku udzielania wyjaśnień SWZ oraz obowiązku przedłużenia terminu składania ofert. </w:t>
      </w:r>
    </w:p>
    <w:p w14:paraId="2AE3C13A" w14:textId="2E4E0877" w:rsidR="00C17B5E" w:rsidRPr="00AC5143" w:rsidRDefault="00CF21F9" w:rsidP="00AC514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CF21F9">
        <w:rPr>
          <w:rFonts w:ascii="Arial" w:hAnsi="Arial" w:cs="Arial"/>
          <w:sz w:val="19"/>
          <w:szCs w:val="19"/>
        </w:rPr>
        <w:t>6. Treść zapytań wraz z wyjaśnieniami zamawiający udostępnia na stronie internetowej prowadzonego postępowania, a w przypadkach, o których mowa w art. 133 ust. 2 i 3, przekazuje wykonawcom, którym przekazał SWZ, bez ujawniania źródła zapytania</w:t>
      </w:r>
      <w:r w:rsidR="00C17B5E">
        <w:rPr>
          <w:rFonts w:ascii="Arial" w:hAnsi="Arial" w:cs="Arial"/>
          <w:sz w:val="19"/>
          <w:szCs w:val="19"/>
        </w:rPr>
        <w:t>.</w:t>
      </w:r>
    </w:p>
    <w:p w14:paraId="72794ABB" w14:textId="77777777" w:rsidR="003710D9" w:rsidRDefault="003710D9" w:rsidP="00993FA5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</w:p>
    <w:p w14:paraId="4442ACC2" w14:textId="6D6A981D" w:rsidR="00F54157" w:rsidRPr="00993FA5" w:rsidRDefault="00907E6E" w:rsidP="00993FA5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 w:rsidRPr="00993FA5">
        <w:rPr>
          <w:rFonts w:ascii="Arial" w:hAnsi="Arial" w:cs="Arial"/>
          <w:b/>
          <w:bCs/>
          <w:sz w:val="19"/>
          <w:szCs w:val="19"/>
          <w:lang w:eastAsia="pl-PL"/>
        </w:rPr>
        <w:t>1</w:t>
      </w:r>
      <w:r w:rsidR="00AF3F3D">
        <w:rPr>
          <w:rFonts w:ascii="Arial" w:hAnsi="Arial" w:cs="Arial"/>
          <w:b/>
          <w:bCs/>
          <w:sz w:val="19"/>
          <w:szCs w:val="19"/>
          <w:lang w:eastAsia="pl-PL"/>
        </w:rPr>
        <w:t>5</w:t>
      </w:r>
      <w:r w:rsidRPr="00993FA5">
        <w:rPr>
          <w:rFonts w:ascii="Arial" w:hAnsi="Arial" w:cs="Arial"/>
          <w:b/>
          <w:bCs/>
          <w:sz w:val="19"/>
          <w:szCs w:val="19"/>
          <w:lang w:eastAsia="pl-PL"/>
        </w:rPr>
        <w:t>. Informacje o formalnościach, jakie powinny zostać dopełnione po wyborze oferty w celu zawarcia umowy w sprawie zamówienia publicznego.</w:t>
      </w:r>
    </w:p>
    <w:p w14:paraId="165383BA" w14:textId="77777777" w:rsidR="00F54157" w:rsidRPr="00C17B5E" w:rsidRDefault="00907E6E" w:rsidP="00F54157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>1</w:t>
      </w:r>
      <w:r w:rsidR="00AF3F3D">
        <w:rPr>
          <w:rFonts w:ascii="Arial" w:hAnsi="Arial" w:cs="Arial"/>
          <w:sz w:val="19"/>
          <w:szCs w:val="19"/>
          <w:lang w:eastAsia="pl-PL"/>
        </w:rPr>
        <w:t>5.</w:t>
      </w:r>
      <w:r w:rsidRPr="00993FA5">
        <w:rPr>
          <w:rFonts w:ascii="Arial" w:hAnsi="Arial" w:cs="Arial"/>
          <w:sz w:val="19"/>
          <w:szCs w:val="19"/>
          <w:lang w:eastAsia="pl-PL"/>
        </w:rPr>
        <w:t>1</w:t>
      </w:r>
      <w:r w:rsidR="00F54157" w:rsidRPr="00F54157">
        <w:rPr>
          <w:rFonts w:ascii="Arial" w:hAnsi="Arial" w:cs="Arial"/>
          <w:sz w:val="19"/>
          <w:szCs w:val="19"/>
          <w:lang w:eastAsia="pl-PL"/>
        </w:rPr>
        <w:t xml:space="preserve"> Niezwłocznie po wyborze najkorzystniejszej oferty zamawiający informuje równocześnie </w:t>
      </w:r>
      <w:r w:rsidR="00F54157" w:rsidRPr="00C17B5E">
        <w:rPr>
          <w:rFonts w:ascii="Arial" w:hAnsi="Arial" w:cs="Arial"/>
          <w:sz w:val="19"/>
          <w:szCs w:val="19"/>
          <w:lang w:eastAsia="pl-PL"/>
        </w:rPr>
        <w:t>wykonawców, którzy złożyli oferty, o:</w:t>
      </w:r>
    </w:p>
    <w:p w14:paraId="14AB2FCC" w14:textId="02257CBE" w:rsidR="00F54157" w:rsidRPr="00C17B5E" w:rsidRDefault="00F54157" w:rsidP="00F54157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  <w:r w:rsidRPr="00C17B5E">
        <w:rPr>
          <w:rFonts w:ascii="Arial" w:hAnsi="Arial" w:cs="Arial"/>
          <w:sz w:val="19"/>
          <w:szCs w:val="19"/>
          <w:lang w:eastAsia="pl-PL"/>
        </w:rPr>
        <w:t xml:space="preserve"> 1</w:t>
      </w:r>
      <w:r w:rsidR="00C17B5E" w:rsidRPr="00C17B5E">
        <w:rPr>
          <w:rFonts w:ascii="Arial" w:hAnsi="Arial" w:cs="Arial"/>
          <w:sz w:val="19"/>
          <w:szCs w:val="19"/>
          <w:lang w:eastAsia="pl-PL"/>
        </w:rPr>
        <w:t>.</w:t>
      </w:r>
      <w:r w:rsidRPr="00C17B5E">
        <w:rPr>
          <w:rFonts w:ascii="Arial" w:hAnsi="Arial" w:cs="Arial"/>
          <w:sz w:val="19"/>
          <w:szCs w:val="19"/>
          <w:lang w:eastAsia="pl-PL"/>
        </w:rPr>
        <w:t xml:space="preserve"> 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 </w:t>
      </w:r>
    </w:p>
    <w:p w14:paraId="6A402788" w14:textId="65951848" w:rsidR="00F54157" w:rsidRPr="00C17B5E" w:rsidRDefault="00C17B5E" w:rsidP="00F54157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  <w:r w:rsidRPr="00C17B5E">
        <w:rPr>
          <w:rFonts w:ascii="Arial" w:hAnsi="Arial" w:cs="Arial"/>
          <w:sz w:val="19"/>
          <w:szCs w:val="19"/>
          <w:lang w:eastAsia="pl-PL"/>
        </w:rPr>
        <w:t xml:space="preserve">2. </w:t>
      </w:r>
      <w:r w:rsidR="00F54157" w:rsidRPr="00C17B5E">
        <w:rPr>
          <w:rFonts w:ascii="Arial" w:hAnsi="Arial" w:cs="Arial"/>
          <w:sz w:val="19"/>
          <w:szCs w:val="19"/>
          <w:lang w:eastAsia="pl-PL"/>
        </w:rPr>
        <w:t xml:space="preserve"> wykonawcach, których oferty zostały odrzucone</w:t>
      </w:r>
    </w:p>
    <w:p w14:paraId="48564213" w14:textId="77777777" w:rsidR="00F54157" w:rsidRPr="00C17B5E" w:rsidRDefault="00F54157" w:rsidP="00F54157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  <w:r w:rsidRPr="00C17B5E">
        <w:rPr>
          <w:rFonts w:ascii="Arial" w:hAnsi="Arial" w:cs="Arial"/>
          <w:sz w:val="19"/>
          <w:szCs w:val="19"/>
          <w:lang w:eastAsia="pl-PL"/>
        </w:rPr>
        <w:t xml:space="preserve"> – podając uzasadnienie faktyczne i prawne. </w:t>
      </w:r>
    </w:p>
    <w:p w14:paraId="0D55CEAE" w14:textId="77777777" w:rsidR="00971921" w:rsidRDefault="00971921" w:rsidP="00F54157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</w:p>
    <w:p w14:paraId="05E64642" w14:textId="2F7096CC" w:rsidR="00F54157" w:rsidRPr="00C17B5E" w:rsidRDefault="00C17B5E" w:rsidP="00F54157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  <w:r w:rsidRPr="00C17B5E">
        <w:rPr>
          <w:rFonts w:ascii="Arial" w:hAnsi="Arial" w:cs="Arial"/>
          <w:sz w:val="19"/>
          <w:szCs w:val="19"/>
          <w:lang w:eastAsia="pl-PL"/>
        </w:rPr>
        <w:t>15.</w:t>
      </w:r>
      <w:r w:rsidR="00F54157" w:rsidRPr="00C17B5E">
        <w:rPr>
          <w:rFonts w:ascii="Arial" w:hAnsi="Arial" w:cs="Arial"/>
          <w:sz w:val="19"/>
          <w:szCs w:val="19"/>
          <w:lang w:eastAsia="pl-PL"/>
        </w:rPr>
        <w:t>2</w:t>
      </w:r>
      <w:r w:rsidRPr="00C17B5E">
        <w:rPr>
          <w:rFonts w:ascii="Arial" w:hAnsi="Arial" w:cs="Arial"/>
          <w:sz w:val="19"/>
          <w:szCs w:val="19"/>
          <w:lang w:eastAsia="pl-PL"/>
        </w:rPr>
        <w:t>.</w:t>
      </w:r>
      <w:r w:rsidR="00F54157" w:rsidRPr="00C17B5E">
        <w:rPr>
          <w:rFonts w:ascii="Arial" w:hAnsi="Arial" w:cs="Arial"/>
          <w:sz w:val="19"/>
          <w:szCs w:val="19"/>
          <w:lang w:eastAsia="pl-PL"/>
        </w:rPr>
        <w:t xml:space="preserve"> Zamawiający udostępnia niezwłocznie informacje, o których mowa w ust. 1 pkt 1, na stronie internetowej prowadzonego postępowania. </w:t>
      </w:r>
    </w:p>
    <w:p w14:paraId="449AD156" w14:textId="77777777" w:rsidR="00F54157" w:rsidRPr="00C17B5E" w:rsidRDefault="00F54157" w:rsidP="00F54157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</w:p>
    <w:p w14:paraId="452832A5" w14:textId="1F647B55" w:rsidR="00907E6E" w:rsidRDefault="00971921" w:rsidP="00F54157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  <w:r>
        <w:rPr>
          <w:rFonts w:ascii="Arial" w:hAnsi="Arial" w:cs="Arial"/>
          <w:sz w:val="19"/>
          <w:szCs w:val="19"/>
          <w:lang w:eastAsia="pl-PL"/>
        </w:rPr>
        <w:t>15.3.</w:t>
      </w:r>
      <w:r w:rsidR="00F54157" w:rsidRPr="00C17B5E">
        <w:rPr>
          <w:rFonts w:ascii="Arial" w:hAnsi="Arial" w:cs="Arial"/>
          <w:sz w:val="19"/>
          <w:szCs w:val="19"/>
          <w:lang w:eastAsia="pl-PL"/>
        </w:rPr>
        <w:t xml:space="preserve"> Zamawiający może nie ujawniać informacji, o których </w:t>
      </w:r>
      <w:r w:rsidR="00F54157" w:rsidRPr="00F54157">
        <w:rPr>
          <w:rFonts w:ascii="Arial" w:hAnsi="Arial" w:cs="Arial"/>
          <w:sz w:val="19"/>
          <w:szCs w:val="19"/>
          <w:lang w:eastAsia="pl-PL"/>
        </w:rPr>
        <w:t>mowa w ust. 1, jeżeli ich ujawnienie byłoby sprzeczne z ważnym interesem publicznym.</w:t>
      </w:r>
    </w:p>
    <w:p w14:paraId="564C4D22" w14:textId="77777777" w:rsidR="00F54157" w:rsidRPr="00993FA5" w:rsidRDefault="00F54157" w:rsidP="00993FA5">
      <w:pPr>
        <w:spacing w:after="0" w:line="240" w:lineRule="auto"/>
        <w:ind w:left="851" w:hanging="11"/>
        <w:jc w:val="both"/>
        <w:rPr>
          <w:rFonts w:ascii="Arial" w:hAnsi="Arial" w:cs="Arial"/>
          <w:sz w:val="19"/>
          <w:szCs w:val="19"/>
          <w:lang w:eastAsia="pl-PL"/>
        </w:rPr>
      </w:pPr>
    </w:p>
    <w:p w14:paraId="758F67C0" w14:textId="77777777" w:rsidR="00907E6E" w:rsidRPr="00993FA5" w:rsidRDefault="00907E6E" w:rsidP="00993FA5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>1</w:t>
      </w:r>
      <w:r w:rsidR="00AF3F3D">
        <w:rPr>
          <w:rFonts w:ascii="Arial" w:hAnsi="Arial" w:cs="Arial"/>
          <w:sz w:val="19"/>
          <w:szCs w:val="19"/>
          <w:lang w:eastAsia="pl-PL"/>
        </w:rPr>
        <w:t>5</w:t>
      </w:r>
      <w:r w:rsidRPr="00993FA5">
        <w:rPr>
          <w:rFonts w:ascii="Arial" w:hAnsi="Arial" w:cs="Arial"/>
          <w:sz w:val="19"/>
          <w:szCs w:val="19"/>
          <w:lang w:eastAsia="pl-PL"/>
        </w:rPr>
        <w:t>.2. Zamawiający prześle umowę wykonawcy, którego oferta została wybrana albo zaprosi go do swojej siedziby w celu podpisania umowy.</w:t>
      </w:r>
    </w:p>
    <w:p w14:paraId="198C2531" w14:textId="77777777" w:rsidR="00907E6E" w:rsidRPr="00993FA5" w:rsidRDefault="00907E6E" w:rsidP="00993FA5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</w:p>
    <w:p w14:paraId="307B86C5" w14:textId="71AAB3E8" w:rsidR="00907E6E" w:rsidRDefault="00907E6E" w:rsidP="00993FA5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>1</w:t>
      </w:r>
      <w:r w:rsidR="00AF3F3D">
        <w:rPr>
          <w:rFonts w:ascii="Arial" w:hAnsi="Arial" w:cs="Arial"/>
          <w:sz w:val="19"/>
          <w:szCs w:val="19"/>
          <w:lang w:eastAsia="pl-PL"/>
        </w:rPr>
        <w:t>5</w:t>
      </w:r>
      <w:r w:rsidRPr="00993FA5">
        <w:rPr>
          <w:rFonts w:ascii="Arial" w:hAnsi="Arial" w:cs="Arial"/>
          <w:sz w:val="19"/>
          <w:szCs w:val="19"/>
          <w:lang w:eastAsia="pl-PL"/>
        </w:rPr>
        <w:t>.3. W przypadku wyboru oferty złożonej przez wykonawców wspólnie ubiegających się o udzielenie zamówienia publicznego zamawiający może żądać - przed zawarciem umowy - umowy regulującej współpracę tych wykonawców.</w:t>
      </w:r>
    </w:p>
    <w:p w14:paraId="3CC4AD70" w14:textId="77777777" w:rsidR="008F4A42" w:rsidRDefault="008F4A42" w:rsidP="00993FA5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</w:p>
    <w:p w14:paraId="7E35477E" w14:textId="6C42FF69" w:rsidR="008F4A42" w:rsidRDefault="00971921" w:rsidP="00993FA5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  <w:r>
        <w:rPr>
          <w:rFonts w:ascii="Arial" w:hAnsi="Arial" w:cs="Arial"/>
          <w:sz w:val="19"/>
          <w:szCs w:val="19"/>
          <w:lang w:eastAsia="pl-PL"/>
        </w:rPr>
        <w:t xml:space="preserve">15.4. </w:t>
      </w:r>
      <w:r w:rsidR="008F4A42" w:rsidRPr="008F4A42">
        <w:rPr>
          <w:rFonts w:ascii="Arial" w:hAnsi="Arial" w:cs="Arial"/>
          <w:sz w:val="19"/>
          <w:szCs w:val="19"/>
          <w:lang w:eastAsia="pl-PL"/>
        </w:rPr>
        <w:t xml:space="preserve">Jeżeli wykonawca, którego oferta została wybrana jako najkorzystniejsza, uchyla się od zawarcia umowy w sprawie zamówienia publicznego lub nie wnosi wymaganego zabezpieczenia należytego wykonania umowy, zamawiający może dokonać ponownego badania i oceny ofert spośród ofert pozostałych w postępowaniu wykonawców oraz wybrać najkorzystniejszą ofertę albo unieważnić postępowanie. </w:t>
      </w:r>
    </w:p>
    <w:p w14:paraId="614D5036" w14:textId="77777777" w:rsidR="00F35A83" w:rsidRDefault="00F35A83" w:rsidP="00993FA5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</w:p>
    <w:p w14:paraId="56241B47" w14:textId="2C9E1D8C" w:rsidR="00971921" w:rsidRPr="00993FA5" w:rsidRDefault="008F4A42" w:rsidP="00993FA5">
      <w:pPr>
        <w:spacing w:after="0" w:line="240" w:lineRule="auto"/>
        <w:ind w:left="720" w:hanging="360"/>
        <w:jc w:val="both"/>
        <w:rPr>
          <w:rFonts w:ascii="Arial" w:hAnsi="Arial" w:cs="Arial"/>
          <w:sz w:val="19"/>
          <w:szCs w:val="19"/>
          <w:lang w:eastAsia="pl-PL"/>
        </w:rPr>
      </w:pPr>
      <w:r>
        <w:rPr>
          <w:rFonts w:ascii="Arial" w:hAnsi="Arial" w:cs="Arial"/>
          <w:sz w:val="19"/>
          <w:szCs w:val="19"/>
          <w:lang w:eastAsia="pl-PL"/>
        </w:rPr>
        <w:t>15.5</w:t>
      </w:r>
      <w:r w:rsidRPr="008F4A42">
        <w:rPr>
          <w:rFonts w:ascii="Arial" w:hAnsi="Arial" w:cs="Arial"/>
          <w:sz w:val="19"/>
          <w:szCs w:val="19"/>
          <w:lang w:eastAsia="pl-PL"/>
        </w:rPr>
        <w:t>. Zamawiający zawiera umowę w sprawie zamówienia publicznego, z uwzględnieniem art. 577</w:t>
      </w:r>
      <w:r>
        <w:rPr>
          <w:rFonts w:ascii="Arial" w:hAnsi="Arial" w:cs="Arial"/>
          <w:sz w:val="19"/>
          <w:szCs w:val="19"/>
          <w:lang w:eastAsia="pl-PL"/>
        </w:rPr>
        <w:t xml:space="preserve"> Ustawy </w:t>
      </w:r>
      <w:proofErr w:type="spellStart"/>
      <w:r>
        <w:rPr>
          <w:rFonts w:ascii="Arial" w:hAnsi="Arial" w:cs="Arial"/>
          <w:sz w:val="19"/>
          <w:szCs w:val="19"/>
          <w:lang w:eastAsia="pl-PL"/>
        </w:rPr>
        <w:t>Pzp</w:t>
      </w:r>
      <w:proofErr w:type="spellEnd"/>
      <w:r>
        <w:rPr>
          <w:rFonts w:ascii="Arial" w:hAnsi="Arial" w:cs="Arial"/>
          <w:sz w:val="19"/>
          <w:szCs w:val="19"/>
          <w:lang w:eastAsia="pl-PL"/>
        </w:rPr>
        <w:t>.</w:t>
      </w:r>
      <w:r w:rsidRPr="008F4A42">
        <w:rPr>
          <w:rFonts w:ascii="Arial" w:hAnsi="Arial" w:cs="Arial"/>
          <w:sz w:val="19"/>
          <w:szCs w:val="19"/>
          <w:lang w:eastAsia="pl-PL"/>
        </w:rPr>
        <w:t>, w terminie nie krótszym niż 10 dni od dnia przesłania zawiadomienia o wyborze najkorzystniejszej oferty, jeżeli zawiadomienie to zostało przesłane przy użyciu środków komunikacji elektronicznej, albo 15 dni – jeżeli zostało przesłane w inny sposób.</w:t>
      </w:r>
    </w:p>
    <w:p w14:paraId="0DEDEF5D" w14:textId="77777777" w:rsidR="00907E6E" w:rsidRPr="00993FA5" w:rsidRDefault="00907E6E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7C04744F" w14:textId="77777777" w:rsidR="00907E6E" w:rsidRPr="00993FA5" w:rsidRDefault="00907E6E" w:rsidP="00993FA5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 w:rsidRPr="00993FA5">
        <w:rPr>
          <w:rFonts w:ascii="Arial" w:hAnsi="Arial" w:cs="Arial"/>
          <w:b/>
          <w:bCs/>
          <w:sz w:val="19"/>
          <w:szCs w:val="19"/>
          <w:lang w:eastAsia="pl-PL"/>
        </w:rPr>
        <w:t>16. Zabezpieczenie należytego wykonania umowy.</w:t>
      </w:r>
    </w:p>
    <w:p w14:paraId="51EEFD60" w14:textId="77777777" w:rsidR="00907E6E" w:rsidRPr="00993FA5" w:rsidRDefault="00907E6E" w:rsidP="00993FA5">
      <w:pPr>
        <w:spacing w:after="0" w:line="240" w:lineRule="auto"/>
        <w:ind w:left="360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>W niniejszym postępowaniu nie jest wymagane wniesienie zabezpieczenia należytego wykonania umowy.</w:t>
      </w:r>
    </w:p>
    <w:p w14:paraId="6D12FB2F" w14:textId="77777777" w:rsidR="004E6CA3" w:rsidRPr="00993FA5" w:rsidRDefault="004E6CA3" w:rsidP="00993FA5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</w:p>
    <w:p w14:paraId="0620BDA4" w14:textId="77777777" w:rsidR="00907E6E" w:rsidRPr="00993FA5" w:rsidRDefault="00907E6E" w:rsidP="00993FA5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 w:rsidRPr="00993FA5">
        <w:rPr>
          <w:rFonts w:ascii="Arial" w:hAnsi="Arial" w:cs="Arial"/>
          <w:b/>
          <w:bCs/>
          <w:sz w:val="19"/>
          <w:szCs w:val="19"/>
          <w:lang w:eastAsia="pl-PL"/>
        </w:rPr>
        <w:t xml:space="preserve">17. Wzór umowy. </w:t>
      </w:r>
    </w:p>
    <w:p w14:paraId="3117F0CE" w14:textId="207BBB7F" w:rsidR="00907E6E" w:rsidRPr="00993FA5" w:rsidRDefault="00907E6E" w:rsidP="00A45D67">
      <w:pPr>
        <w:spacing w:after="0" w:line="240" w:lineRule="auto"/>
        <w:ind w:left="426"/>
        <w:jc w:val="both"/>
        <w:rPr>
          <w:rFonts w:ascii="Arial" w:hAnsi="Arial" w:cs="Arial"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 xml:space="preserve">Wzór umowy </w:t>
      </w:r>
      <w:r w:rsidR="00A45D67">
        <w:rPr>
          <w:rFonts w:ascii="Arial" w:hAnsi="Arial" w:cs="Arial"/>
          <w:sz w:val="19"/>
          <w:szCs w:val="19"/>
          <w:lang w:eastAsia="pl-PL"/>
        </w:rPr>
        <w:t xml:space="preserve">zawierający </w:t>
      </w:r>
      <w:r w:rsidR="00A45D67" w:rsidRPr="00A45D67">
        <w:rPr>
          <w:rFonts w:ascii="Arial" w:hAnsi="Arial" w:cs="Arial"/>
          <w:sz w:val="19"/>
          <w:szCs w:val="19"/>
          <w:lang w:eastAsia="pl-PL"/>
        </w:rPr>
        <w:t xml:space="preserve">postanowienia umowy w sprawie zamówienia publicznego </w:t>
      </w:r>
      <w:r w:rsidRPr="00993FA5">
        <w:rPr>
          <w:rFonts w:ascii="Arial" w:hAnsi="Arial" w:cs="Arial"/>
          <w:sz w:val="19"/>
          <w:szCs w:val="19"/>
          <w:lang w:eastAsia="pl-PL"/>
        </w:rPr>
        <w:t xml:space="preserve">stanowi załącznik </w:t>
      </w:r>
      <w:r w:rsidR="00A45D67">
        <w:rPr>
          <w:rFonts w:ascii="Arial" w:hAnsi="Arial" w:cs="Arial"/>
          <w:sz w:val="19"/>
          <w:szCs w:val="19"/>
          <w:lang w:eastAsia="pl-PL"/>
        </w:rPr>
        <w:t xml:space="preserve">  </w:t>
      </w:r>
      <w:r w:rsidRPr="00993FA5">
        <w:rPr>
          <w:rFonts w:ascii="Arial" w:hAnsi="Arial" w:cs="Arial"/>
          <w:sz w:val="19"/>
          <w:szCs w:val="19"/>
          <w:lang w:eastAsia="pl-PL"/>
        </w:rPr>
        <w:t xml:space="preserve">nr </w:t>
      </w:r>
      <w:r w:rsidRPr="00993FA5">
        <w:rPr>
          <w:rFonts w:ascii="Arial" w:hAnsi="Arial" w:cs="Arial"/>
          <w:b/>
          <w:bCs/>
          <w:sz w:val="19"/>
          <w:szCs w:val="19"/>
          <w:lang w:eastAsia="pl-PL"/>
        </w:rPr>
        <w:t>3</w:t>
      </w:r>
      <w:r w:rsidRPr="00993FA5">
        <w:rPr>
          <w:rFonts w:ascii="Arial" w:hAnsi="Arial" w:cs="Arial"/>
          <w:sz w:val="19"/>
          <w:szCs w:val="19"/>
          <w:lang w:eastAsia="pl-PL"/>
        </w:rPr>
        <w:t xml:space="preserve"> do specyfikacji.</w:t>
      </w:r>
    </w:p>
    <w:p w14:paraId="7E7DD976" w14:textId="77777777" w:rsidR="00907E6E" w:rsidRPr="00993FA5" w:rsidRDefault="00907E6E" w:rsidP="00993FA5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</w:p>
    <w:p w14:paraId="3D0C80C6" w14:textId="77777777" w:rsidR="00907E6E" w:rsidRPr="00993FA5" w:rsidRDefault="00907E6E" w:rsidP="00993FA5">
      <w:pPr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eastAsia="pl-PL"/>
        </w:rPr>
      </w:pPr>
      <w:r w:rsidRPr="00993FA5">
        <w:rPr>
          <w:rFonts w:ascii="Arial" w:hAnsi="Arial" w:cs="Arial"/>
          <w:b/>
          <w:bCs/>
          <w:sz w:val="19"/>
          <w:szCs w:val="19"/>
          <w:lang w:eastAsia="pl-PL"/>
        </w:rPr>
        <w:t>18. Środki ochrony prawnej.</w:t>
      </w:r>
    </w:p>
    <w:p w14:paraId="45815604" w14:textId="77777777" w:rsidR="00BC709F" w:rsidRPr="00325573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325573">
        <w:rPr>
          <w:rFonts w:ascii="Arial" w:hAnsi="Arial" w:cs="Arial"/>
          <w:sz w:val="19"/>
          <w:szCs w:val="19"/>
          <w:lang w:eastAsia="pl-PL"/>
        </w:rPr>
        <w:t>1.</w:t>
      </w:r>
      <w:r w:rsidRPr="00325573">
        <w:rPr>
          <w:rFonts w:ascii="Arial" w:hAnsi="Arial" w:cs="Arial"/>
          <w:sz w:val="19"/>
          <w:szCs w:val="19"/>
          <w:lang w:eastAsia="pl-PL"/>
        </w:rPr>
        <w:tab/>
        <w:t xml:space="preserve">Zasady, terminy oraz sposób korzystania ze środków ochrony prawnej szczegółowo regulują przepisy Działu IX </w:t>
      </w:r>
      <w:proofErr w:type="spellStart"/>
      <w:r w:rsidRPr="00325573">
        <w:rPr>
          <w:rFonts w:ascii="Arial" w:hAnsi="Arial" w:cs="Arial"/>
          <w:sz w:val="19"/>
          <w:szCs w:val="19"/>
          <w:lang w:eastAsia="pl-PL"/>
        </w:rPr>
        <w:t>Pzp</w:t>
      </w:r>
      <w:proofErr w:type="spellEnd"/>
      <w:r w:rsidRPr="00325573">
        <w:rPr>
          <w:rFonts w:ascii="Arial" w:hAnsi="Arial" w:cs="Arial"/>
          <w:sz w:val="19"/>
          <w:szCs w:val="19"/>
          <w:lang w:eastAsia="pl-PL"/>
        </w:rPr>
        <w:t xml:space="preserve">. </w:t>
      </w:r>
    </w:p>
    <w:p w14:paraId="0DCDB7F7" w14:textId="77777777" w:rsidR="00BC709F" w:rsidRPr="00325573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325573">
        <w:rPr>
          <w:rFonts w:ascii="Arial" w:hAnsi="Arial" w:cs="Arial"/>
          <w:sz w:val="19"/>
          <w:szCs w:val="19"/>
          <w:lang w:eastAsia="pl-PL"/>
        </w:rPr>
        <w:t>2.</w:t>
      </w:r>
      <w:r w:rsidRPr="00325573">
        <w:rPr>
          <w:rFonts w:ascii="Arial" w:hAnsi="Arial" w:cs="Arial"/>
          <w:sz w:val="19"/>
          <w:szCs w:val="19"/>
          <w:lang w:eastAsia="pl-PL"/>
        </w:rPr>
        <w:tab/>
        <w:t xml:space="preserve">Środki ochrony prawnej przysługują Wykonawcy oraz innemu podmiotowi, jeżeli ma lub miał interes w uzyskaniu zamówienia oraz poniósł lub może ponieść szkodę w wyniku naruszenia przez Zamawiającego przepisów Ustawy. </w:t>
      </w:r>
    </w:p>
    <w:p w14:paraId="28173069" w14:textId="77777777" w:rsidR="00BC709F" w:rsidRPr="00325573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325573">
        <w:rPr>
          <w:rFonts w:ascii="Arial" w:hAnsi="Arial" w:cs="Arial"/>
          <w:sz w:val="19"/>
          <w:szCs w:val="19"/>
          <w:lang w:eastAsia="pl-PL"/>
        </w:rPr>
        <w:t>3.</w:t>
      </w:r>
      <w:r w:rsidRPr="00325573">
        <w:rPr>
          <w:rFonts w:ascii="Arial" w:hAnsi="Arial" w:cs="Arial"/>
          <w:sz w:val="19"/>
          <w:szCs w:val="19"/>
          <w:lang w:eastAsia="pl-PL"/>
        </w:rPr>
        <w:tab/>
        <w:t xml:space="preserve">Środki ochrony prawnej wobec ogłoszenia wszczynającego postępowanie o udzielenie zamówienia oraz dokumentów zamówienia przysługują również organizacjom wpisanym na listę, o której mowa w art. 469 pkt 15 </w:t>
      </w:r>
      <w:proofErr w:type="spellStart"/>
      <w:r w:rsidRPr="00325573">
        <w:rPr>
          <w:rFonts w:ascii="Arial" w:hAnsi="Arial" w:cs="Arial"/>
          <w:sz w:val="19"/>
          <w:szCs w:val="19"/>
          <w:lang w:eastAsia="pl-PL"/>
        </w:rPr>
        <w:t>Pzp</w:t>
      </w:r>
      <w:proofErr w:type="spellEnd"/>
      <w:r w:rsidRPr="00325573">
        <w:rPr>
          <w:rFonts w:ascii="Arial" w:hAnsi="Arial" w:cs="Arial"/>
          <w:sz w:val="19"/>
          <w:szCs w:val="19"/>
          <w:lang w:eastAsia="pl-PL"/>
        </w:rPr>
        <w:t xml:space="preserve">, oraz Rzecznikowi Małych i Średnich Przedsiębiorców. </w:t>
      </w:r>
    </w:p>
    <w:p w14:paraId="1CA8F008" w14:textId="77777777" w:rsidR="00BC709F" w:rsidRPr="00325573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325573">
        <w:rPr>
          <w:rFonts w:ascii="Arial" w:hAnsi="Arial" w:cs="Arial"/>
          <w:sz w:val="19"/>
          <w:szCs w:val="19"/>
          <w:lang w:eastAsia="pl-PL"/>
        </w:rPr>
        <w:t>4.</w:t>
      </w:r>
      <w:r w:rsidRPr="00325573">
        <w:rPr>
          <w:rFonts w:ascii="Arial" w:hAnsi="Arial" w:cs="Arial"/>
          <w:sz w:val="19"/>
          <w:szCs w:val="19"/>
          <w:lang w:eastAsia="pl-PL"/>
        </w:rPr>
        <w:tab/>
        <w:t xml:space="preserve">Odwołanie przysługuje na: </w:t>
      </w:r>
    </w:p>
    <w:p w14:paraId="180D2C1D" w14:textId="77777777" w:rsidR="00BC709F" w:rsidRPr="00325573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325573">
        <w:rPr>
          <w:rFonts w:ascii="Arial" w:hAnsi="Arial" w:cs="Arial"/>
          <w:sz w:val="19"/>
          <w:szCs w:val="19"/>
          <w:lang w:eastAsia="pl-PL"/>
        </w:rPr>
        <w:t>4.1.</w:t>
      </w:r>
      <w:r w:rsidRPr="00325573">
        <w:rPr>
          <w:rFonts w:ascii="Arial" w:hAnsi="Arial" w:cs="Arial"/>
          <w:sz w:val="19"/>
          <w:szCs w:val="19"/>
          <w:lang w:eastAsia="pl-PL"/>
        </w:rPr>
        <w:tab/>
        <w:t xml:space="preserve">niezgodną z przepisami </w:t>
      </w:r>
      <w:proofErr w:type="spellStart"/>
      <w:r w:rsidRPr="00325573">
        <w:rPr>
          <w:rFonts w:ascii="Arial" w:hAnsi="Arial" w:cs="Arial"/>
          <w:sz w:val="19"/>
          <w:szCs w:val="19"/>
          <w:lang w:eastAsia="pl-PL"/>
        </w:rPr>
        <w:t>Pzp</w:t>
      </w:r>
      <w:proofErr w:type="spellEnd"/>
      <w:r w:rsidRPr="00325573">
        <w:rPr>
          <w:rFonts w:ascii="Arial" w:hAnsi="Arial" w:cs="Arial"/>
          <w:sz w:val="19"/>
          <w:szCs w:val="19"/>
          <w:lang w:eastAsia="pl-PL"/>
        </w:rPr>
        <w:t xml:space="preserve"> czynność Zamawiającego, podjętą w postępowaniu o udzielenie zamówienia, w tym na projektowane postanowienie umowy, </w:t>
      </w:r>
    </w:p>
    <w:p w14:paraId="4C6219C5" w14:textId="77777777" w:rsidR="00BC709F" w:rsidRPr="00325573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325573">
        <w:rPr>
          <w:rFonts w:ascii="Arial" w:hAnsi="Arial" w:cs="Arial"/>
          <w:sz w:val="19"/>
          <w:szCs w:val="19"/>
          <w:lang w:eastAsia="pl-PL"/>
        </w:rPr>
        <w:t>4.2.</w:t>
      </w:r>
      <w:r w:rsidRPr="00325573">
        <w:rPr>
          <w:rFonts w:ascii="Arial" w:hAnsi="Arial" w:cs="Arial"/>
          <w:sz w:val="19"/>
          <w:szCs w:val="19"/>
          <w:lang w:eastAsia="pl-PL"/>
        </w:rPr>
        <w:tab/>
        <w:t xml:space="preserve">zaniechanie czynności w postępowaniu o udzielenie zamówienia, do której Zamawiający był obowiązany na podstawie </w:t>
      </w:r>
      <w:proofErr w:type="spellStart"/>
      <w:r w:rsidRPr="00325573">
        <w:rPr>
          <w:rFonts w:ascii="Arial" w:hAnsi="Arial" w:cs="Arial"/>
          <w:sz w:val="19"/>
          <w:szCs w:val="19"/>
          <w:lang w:eastAsia="pl-PL"/>
        </w:rPr>
        <w:t>Pzp</w:t>
      </w:r>
      <w:proofErr w:type="spellEnd"/>
      <w:r w:rsidRPr="00325573">
        <w:rPr>
          <w:rFonts w:ascii="Arial" w:hAnsi="Arial" w:cs="Arial"/>
          <w:sz w:val="19"/>
          <w:szCs w:val="19"/>
          <w:lang w:eastAsia="pl-PL"/>
        </w:rPr>
        <w:t xml:space="preserve">. </w:t>
      </w:r>
    </w:p>
    <w:p w14:paraId="6A836E1C" w14:textId="77777777" w:rsidR="00BC709F" w:rsidRPr="00325573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325573">
        <w:rPr>
          <w:rFonts w:ascii="Arial" w:hAnsi="Arial" w:cs="Arial"/>
          <w:sz w:val="19"/>
          <w:szCs w:val="19"/>
          <w:lang w:eastAsia="pl-PL"/>
        </w:rPr>
        <w:t>5.</w:t>
      </w:r>
      <w:r w:rsidRPr="00325573">
        <w:rPr>
          <w:rFonts w:ascii="Arial" w:hAnsi="Arial" w:cs="Arial"/>
          <w:sz w:val="19"/>
          <w:szCs w:val="19"/>
          <w:lang w:eastAsia="pl-PL"/>
        </w:rPr>
        <w:tab/>
        <w:t xml:space="preserve">Odwołanie wnosi się do Prezesa Izby. </w:t>
      </w:r>
    </w:p>
    <w:p w14:paraId="4F241651" w14:textId="77777777" w:rsidR="00BC709F" w:rsidRPr="00325573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325573">
        <w:rPr>
          <w:rFonts w:ascii="Arial" w:hAnsi="Arial" w:cs="Arial"/>
          <w:sz w:val="19"/>
          <w:szCs w:val="19"/>
          <w:lang w:eastAsia="pl-PL"/>
        </w:rPr>
        <w:t>6.</w:t>
      </w:r>
      <w:r w:rsidRPr="00325573">
        <w:rPr>
          <w:rFonts w:ascii="Arial" w:hAnsi="Arial" w:cs="Arial"/>
          <w:sz w:val="19"/>
          <w:szCs w:val="19"/>
          <w:lang w:eastAsia="pl-PL"/>
        </w:rPr>
        <w:tab/>
        <w:t xml:space="preserve">Pisma w postępowaniu odwoławczym wnosi się w formie pisemnej albo w formie elektronicznej albo w postaci elektronicznej, z tym że odwołanie i przystąpienie do postępowania odwoławczego, wniesione w postaci elektronicznej, wymagają opatrzenia podpisem zaufanym. </w:t>
      </w:r>
    </w:p>
    <w:p w14:paraId="3678FBB7" w14:textId="77777777" w:rsidR="00BC709F" w:rsidRPr="00325573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325573">
        <w:rPr>
          <w:rFonts w:ascii="Arial" w:hAnsi="Arial" w:cs="Arial"/>
          <w:sz w:val="19"/>
          <w:szCs w:val="19"/>
          <w:lang w:eastAsia="pl-PL"/>
        </w:rPr>
        <w:t>7.</w:t>
      </w:r>
      <w:r w:rsidRPr="00325573">
        <w:rPr>
          <w:rFonts w:ascii="Arial" w:hAnsi="Arial" w:cs="Arial"/>
          <w:sz w:val="19"/>
          <w:szCs w:val="19"/>
          <w:lang w:eastAsia="pl-PL"/>
        </w:rPr>
        <w:tab/>
        <w:t xml:space="preserve"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 </w:t>
      </w:r>
    </w:p>
    <w:p w14:paraId="5A5D7099" w14:textId="77777777" w:rsidR="00BC709F" w:rsidRPr="00325573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325573">
        <w:rPr>
          <w:rFonts w:ascii="Arial" w:hAnsi="Arial" w:cs="Arial"/>
          <w:sz w:val="19"/>
          <w:szCs w:val="19"/>
          <w:lang w:eastAsia="pl-PL"/>
        </w:rPr>
        <w:t>8.</w:t>
      </w:r>
      <w:r w:rsidRPr="00325573">
        <w:rPr>
          <w:rFonts w:ascii="Arial" w:hAnsi="Arial" w:cs="Arial"/>
          <w:sz w:val="19"/>
          <w:szCs w:val="19"/>
          <w:lang w:eastAsia="pl-PL"/>
        </w:rPr>
        <w:tab/>
        <w:t xml:space="preserve">Odwołanie wnosi się w terminie 10 dni od dnia przekazania informacji o czynności Zamawiającego stanowiącej podstawę jego wniesienia, jeżeli informacja została przekazana przy użyciu środków komunikacji elektronicznej. </w:t>
      </w:r>
    </w:p>
    <w:p w14:paraId="4DB5849C" w14:textId="77777777" w:rsidR="00BC709F" w:rsidRPr="00325573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325573">
        <w:rPr>
          <w:rFonts w:ascii="Arial" w:hAnsi="Arial" w:cs="Arial"/>
          <w:sz w:val="19"/>
          <w:szCs w:val="19"/>
          <w:lang w:eastAsia="pl-PL"/>
        </w:rPr>
        <w:t>9.</w:t>
      </w:r>
      <w:r w:rsidRPr="00325573">
        <w:rPr>
          <w:rFonts w:ascii="Arial" w:hAnsi="Arial" w:cs="Arial"/>
          <w:sz w:val="19"/>
          <w:szCs w:val="19"/>
          <w:lang w:eastAsia="pl-PL"/>
        </w:rPr>
        <w:tab/>
        <w:t xml:space="preserve">Odwołanie wobec treści ogłoszenia wszczynającego postępowanie o udzielenie zamówienia lub wobec treści dokumentów zamówienia wnosi się w terminie 10 dni od dnia publikacji ogłoszenia w Dzienniku Urzędowym Unii Europejskiej lub dokumentów zamówienia na stronie internetowej. </w:t>
      </w:r>
    </w:p>
    <w:p w14:paraId="47AD2525" w14:textId="77777777" w:rsidR="00BC709F" w:rsidRPr="00325573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325573">
        <w:rPr>
          <w:rFonts w:ascii="Arial" w:hAnsi="Arial" w:cs="Arial"/>
          <w:sz w:val="19"/>
          <w:szCs w:val="19"/>
          <w:lang w:eastAsia="pl-PL"/>
        </w:rPr>
        <w:t>10.</w:t>
      </w:r>
      <w:r w:rsidRPr="00325573">
        <w:rPr>
          <w:rFonts w:ascii="Arial" w:hAnsi="Arial" w:cs="Arial"/>
          <w:sz w:val="19"/>
          <w:szCs w:val="19"/>
          <w:lang w:eastAsia="pl-PL"/>
        </w:rPr>
        <w:tab/>
        <w:t xml:space="preserve">Odwołanie w przypadkach innych niż określone powyżej w pkt. 8 i 9 wnosi się w terminie 10 dni od dnia, w którym powzięto lub przy zachowaniu należytej staranności można było powziąć wiadomość o okolicznościach stanowiących podstawę jego wniesienia. </w:t>
      </w:r>
    </w:p>
    <w:p w14:paraId="5876D96D" w14:textId="77777777" w:rsidR="00BC709F" w:rsidRPr="00325573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325573">
        <w:rPr>
          <w:rFonts w:ascii="Arial" w:hAnsi="Arial" w:cs="Arial"/>
          <w:sz w:val="19"/>
          <w:szCs w:val="19"/>
          <w:lang w:eastAsia="pl-PL"/>
        </w:rPr>
        <w:t>11.</w:t>
      </w:r>
      <w:r w:rsidRPr="00325573">
        <w:rPr>
          <w:rFonts w:ascii="Arial" w:hAnsi="Arial" w:cs="Arial"/>
          <w:sz w:val="19"/>
          <w:szCs w:val="19"/>
          <w:lang w:eastAsia="pl-PL"/>
        </w:rPr>
        <w:tab/>
        <w:t>Jeżeli Zamawiający nie przesłał Wykonawcy zawiadomienia o wyborze najkorzystniejszej oferty odwołanie wnosi się nie później niż w terminie 30 dni od dnia publikacji w Dzienniku Urzędowym Unii Europejskiej ogłoszenia o udzieleniu zamówienia.</w:t>
      </w:r>
    </w:p>
    <w:p w14:paraId="62801465" w14:textId="77777777" w:rsidR="00BC709F" w:rsidRPr="00325573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325573">
        <w:rPr>
          <w:rFonts w:ascii="Arial" w:hAnsi="Arial" w:cs="Arial"/>
          <w:sz w:val="19"/>
          <w:szCs w:val="19"/>
          <w:lang w:eastAsia="pl-PL"/>
        </w:rPr>
        <w:t>12.</w:t>
      </w:r>
      <w:r w:rsidRPr="00325573">
        <w:rPr>
          <w:rFonts w:ascii="Arial" w:hAnsi="Arial" w:cs="Arial"/>
          <w:sz w:val="19"/>
          <w:szCs w:val="19"/>
          <w:lang w:eastAsia="pl-PL"/>
        </w:rPr>
        <w:tab/>
        <w:t>Odwołanie wnosi się w terminie 6 miesięcy od dnia zawarcia umowy, jeżeli Zamawiający nie opublikował w Dzienniku Urzędowym Unii Europejskiej ogłoszenia o udzieleniu zamówienia.</w:t>
      </w:r>
    </w:p>
    <w:p w14:paraId="669B52D0" w14:textId="77777777" w:rsidR="00BC709F" w:rsidRPr="00325573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  <w:r w:rsidRPr="00325573">
        <w:rPr>
          <w:rFonts w:ascii="Arial" w:hAnsi="Arial" w:cs="Arial"/>
          <w:sz w:val="19"/>
          <w:szCs w:val="19"/>
          <w:lang w:eastAsia="pl-PL"/>
        </w:rPr>
        <w:t>13.</w:t>
      </w:r>
      <w:r w:rsidRPr="00325573">
        <w:rPr>
          <w:rFonts w:ascii="Arial" w:hAnsi="Arial" w:cs="Arial"/>
          <w:sz w:val="19"/>
          <w:szCs w:val="19"/>
          <w:lang w:eastAsia="pl-PL"/>
        </w:rPr>
        <w:tab/>
        <w:t xml:space="preserve">Na orzeczenie Izby oraz postanowienie Prezesa Izby, o którym mowa w art. 519 ust. 1 </w:t>
      </w:r>
      <w:proofErr w:type="spellStart"/>
      <w:r w:rsidRPr="00325573">
        <w:rPr>
          <w:rFonts w:ascii="Arial" w:hAnsi="Arial" w:cs="Arial"/>
          <w:sz w:val="19"/>
          <w:szCs w:val="19"/>
          <w:lang w:eastAsia="pl-PL"/>
        </w:rPr>
        <w:t>Pzp</w:t>
      </w:r>
      <w:proofErr w:type="spellEnd"/>
      <w:r w:rsidRPr="00325573">
        <w:rPr>
          <w:rFonts w:ascii="Arial" w:hAnsi="Arial" w:cs="Arial"/>
          <w:sz w:val="19"/>
          <w:szCs w:val="19"/>
          <w:lang w:eastAsia="pl-PL"/>
        </w:rPr>
        <w:t xml:space="preserve">, stronom oraz uczestnikom postępowania odwoławczego przysługuje skarga do sądu. Skargę wnosi się do Sądu Okręgowego w Warszawie - sądu zamówień publicznych. </w:t>
      </w:r>
    </w:p>
    <w:p w14:paraId="6FC4D385" w14:textId="77777777" w:rsidR="00BC709F" w:rsidRPr="00132338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8"/>
          <w:szCs w:val="18"/>
          <w:lang w:eastAsia="pl-PL"/>
        </w:rPr>
      </w:pPr>
      <w:r w:rsidRPr="00325573">
        <w:rPr>
          <w:rFonts w:ascii="Arial" w:hAnsi="Arial" w:cs="Arial"/>
          <w:sz w:val="19"/>
          <w:szCs w:val="19"/>
          <w:lang w:eastAsia="pl-PL"/>
        </w:rPr>
        <w:t>14.</w:t>
      </w:r>
      <w:r w:rsidRPr="00325573">
        <w:rPr>
          <w:rFonts w:ascii="Arial" w:hAnsi="Arial" w:cs="Arial"/>
          <w:sz w:val="19"/>
          <w:szCs w:val="19"/>
          <w:lang w:eastAsia="pl-PL"/>
        </w:rPr>
        <w:tab/>
        <w:t xml:space="preserve">Skargę </w:t>
      </w:r>
      <w:r w:rsidRPr="00132338">
        <w:rPr>
          <w:rFonts w:ascii="Arial" w:hAnsi="Arial" w:cs="Arial"/>
          <w:sz w:val="18"/>
          <w:szCs w:val="18"/>
          <w:lang w:eastAsia="pl-PL"/>
        </w:rPr>
        <w:t xml:space="preserve">wnosi się za pośrednictwem Prezesa Izby, w terminie 14 dni od dnia doręczenia orzeczenia Izby lub postanowienia Prezesa Izby, o którym mowa w art. 519 ust. 1 </w:t>
      </w:r>
      <w:proofErr w:type="spellStart"/>
      <w:r w:rsidRPr="00132338">
        <w:rPr>
          <w:rFonts w:ascii="Arial" w:hAnsi="Arial" w:cs="Arial"/>
          <w:sz w:val="18"/>
          <w:szCs w:val="18"/>
          <w:lang w:eastAsia="pl-PL"/>
        </w:rPr>
        <w:t>Pzp</w:t>
      </w:r>
      <w:proofErr w:type="spellEnd"/>
      <w:r w:rsidRPr="00132338">
        <w:rPr>
          <w:rFonts w:ascii="Arial" w:hAnsi="Arial" w:cs="Arial"/>
          <w:sz w:val="18"/>
          <w:szCs w:val="18"/>
          <w:lang w:eastAsia="pl-PL"/>
        </w:rPr>
        <w:t xml:space="preserve">, przesyłając jednocześnie jej odpis przeciwnikowi skargi. Złożenie skargi w placówce pocztowej operatora wyznaczonego w rozumieniu ustawy z dnia 23 listopada 2012 r. - Prawo pocztowe jest równoznaczne z jej wniesieniem. </w:t>
      </w:r>
    </w:p>
    <w:p w14:paraId="3036BD93" w14:textId="77777777" w:rsidR="00132338" w:rsidRPr="00132338" w:rsidRDefault="00BC709F" w:rsidP="00132338">
      <w:pPr>
        <w:spacing w:after="0" w:line="240" w:lineRule="auto"/>
        <w:ind w:left="360"/>
        <w:jc w:val="both"/>
        <w:rPr>
          <w:rFonts w:ascii="Arial" w:hAnsi="Arial" w:cs="Arial"/>
          <w:sz w:val="18"/>
          <w:szCs w:val="18"/>
          <w:lang w:eastAsia="pl-PL"/>
        </w:rPr>
      </w:pPr>
      <w:r w:rsidRPr="00132338">
        <w:rPr>
          <w:rFonts w:ascii="Arial" w:hAnsi="Arial" w:cs="Arial"/>
          <w:sz w:val="18"/>
          <w:szCs w:val="18"/>
          <w:lang w:eastAsia="pl-PL"/>
        </w:rPr>
        <w:t>15.</w:t>
      </w:r>
      <w:r w:rsidRPr="00132338">
        <w:rPr>
          <w:rFonts w:ascii="Arial" w:hAnsi="Arial" w:cs="Arial"/>
          <w:sz w:val="18"/>
          <w:szCs w:val="18"/>
          <w:lang w:eastAsia="pl-PL"/>
        </w:rPr>
        <w:tab/>
        <w:t>Od wyroku sądu lub postanowienia kończącego postępowanie w sprawie przysługuje skarga kasacyjna do Sądu Najwyższego.</w:t>
      </w:r>
    </w:p>
    <w:p w14:paraId="64769784" w14:textId="77777777" w:rsidR="00132338" w:rsidRPr="00132338" w:rsidRDefault="00132338" w:rsidP="00132338">
      <w:pPr>
        <w:spacing w:after="0" w:line="240" w:lineRule="auto"/>
        <w:ind w:left="360"/>
        <w:jc w:val="both"/>
        <w:rPr>
          <w:rFonts w:ascii="Arial" w:hAnsi="Arial" w:cs="Arial"/>
          <w:sz w:val="18"/>
          <w:szCs w:val="18"/>
          <w:lang w:eastAsia="pl-PL"/>
        </w:rPr>
      </w:pPr>
      <w:r w:rsidRPr="00132338">
        <w:rPr>
          <w:rFonts w:ascii="Arial" w:hAnsi="Arial" w:cs="Arial"/>
          <w:sz w:val="18"/>
          <w:szCs w:val="18"/>
          <w:lang w:eastAsia="pl-PL"/>
        </w:rPr>
        <w:t xml:space="preserve">16. </w:t>
      </w:r>
      <w:r w:rsidRPr="00132338">
        <w:rPr>
          <w:rFonts w:ascii="Arial" w:eastAsia="Times New Roman" w:hAnsi="Arial" w:cs="Arial"/>
          <w:color w:val="0A0A0A"/>
          <w:sz w:val="18"/>
          <w:szCs w:val="18"/>
          <w:lang w:eastAsia="pl-PL"/>
        </w:rPr>
        <w:t xml:space="preserve">Wykonawcy, a także innemu podmiotowi, jeżeli ma lub miał interes w uzyskaniu zamówienia oraz poniósł lub może ponieść szkodę w wyniku naruszenia przez Zamawiającego przepisów ustawy </w:t>
      </w:r>
      <w:proofErr w:type="spellStart"/>
      <w:r w:rsidRPr="00132338">
        <w:rPr>
          <w:rFonts w:ascii="Arial" w:eastAsia="Times New Roman" w:hAnsi="Arial" w:cs="Arial"/>
          <w:color w:val="0A0A0A"/>
          <w:sz w:val="18"/>
          <w:szCs w:val="18"/>
          <w:lang w:eastAsia="pl-PL"/>
        </w:rPr>
        <w:t>Pzp</w:t>
      </w:r>
      <w:proofErr w:type="spellEnd"/>
      <w:r w:rsidRPr="00132338">
        <w:rPr>
          <w:rFonts w:ascii="Arial" w:eastAsia="Times New Roman" w:hAnsi="Arial" w:cs="Arial"/>
          <w:color w:val="0A0A0A"/>
          <w:sz w:val="18"/>
          <w:szCs w:val="18"/>
          <w:lang w:eastAsia="pl-PL"/>
        </w:rPr>
        <w:t xml:space="preserve">, przysługują środki ochrony prawnej określone w Dziale IX ustawy </w:t>
      </w:r>
      <w:proofErr w:type="spellStart"/>
      <w:r w:rsidRPr="00132338">
        <w:rPr>
          <w:rFonts w:ascii="Arial" w:eastAsia="Times New Roman" w:hAnsi="Arial" w:cs="Arial"/>
          <w:color w:val="0A0A0A"/>
          <w:sz w:val="18"/>
          <w:szCs w:val="18"/>
          <w:lang w:eastAsia="pl-PL"/>
        </w:rPr>
        <w:t>Pzp</w:t>
      </w:r>
      <w:proofErr w:type="spellEnd"/>
      <w:r w:rsidRPr="00132338">
        <w:rPr>
          <w:rFonts w:ascii="Arial" w:eastAsia="Times New Roman" w:hAnsi="Arial" w:cs="Arial"/>
          <w:color w:val="0A0A0A"/>
          <w:sz w:val="18"/>
          <w:szCs w:val="18"/>
          <w:lang w:eastAsia="pl-PL"/>
        </w:rPr>
        <w:t>.</w:t>
      </w:r>
    </w:p>
    <w:p w14:paraId="11AEAD77" w14:textId="2EFB8061" w:rsidR="00132338" w:rsidRPr="00132338" w:rsidRDefault="00132338" w:rsidP="00132338">
      <w:pPr>
        <w:spacing w:after="0" w:line="240" w:lineRule="auto"/>
        <w:ind w:left="360"/>
        <w:jc w:val="both"/>
        <w:rPr>
          <w:rFonts w:ascii="Arial" w:hAnsi="Arial" w:cs="Arial"/>
          <w:sz w:val="18"/>
          <w:szCs w:val="18"/>
          <w:lang w:eastAsia="pl-PL"/>
        </w:rPr>
      </w:pPr>
      <w:r w:rsidRPr="00132338">
        <w:rPr>
          <w:rFonts w:ascii="Arial" w:hAnsi="Arial" w:cs="Arial"/>
          <w:sz w:val="18"/>
          <w:szCs w:val="18"/>
          <w:lang w:eastAsia="pl-PL"/>
        </w:rPr>
        <w:t>17.</w:t>
      </w:r>
      <w:r w:rsidRPr="00132338">
        <w:rPr>
          <w:rFonts w:ascii="Arial" w:eastAsia="Times New Roman" w:hAnsi="Arial" w:cs="Arial"/>
          <w:color w:val="0A0A0A"/>
          <w:sz w:val="18"/>
          <w:szCs w:val="18"/>
          <w:lang w:eastAsia="pl-PL"/>
        </w:rPr>
        <w:t xml:space="preserve"> Zgodnie z art. 505 ust. 1a ustawy </w:t>
      </w:r>
      <w:proofErr w:type="spellStart"/>
      <w:r w:rsidRPr="00132338">
        <w:rPr>
          <w:rFonts w:ascii="Arial" w:eastAsia="Times New Roman" w:hAnsi="Arial" w:cs="Arial"/>
          <w:color w:val="0A0A0A"/>
          <w:sz w:val="18"/>
          <w:szCs w:val="18"/>
          <w:lang w:eastAsia="pl-PL"/>
        </w:rPr>
        <w:t>Pzp</w:t>
      </w:r>
      <w:proofErr w:type="spellEnd"/>
      <w:r w:rsidRPr="00132338">
        <w:rPr>
          <w:rFonts w:ascii="Arial" w:eastAsia="Times New Roman" w:hAnsi="Arial" w:cs="Arial"/>
          <w:color w:val="0A0A0A"/>
          <w:sz w:val="18"/>
          <w:szCs w:val="18"/>
          <w:lang w:eastAsia="pl-PL"/>
        </w:rPr>
        <w:t xml:space="preserve">, środki ochrony prawnej, o których mowa w pkt 1, nie przysługują wykonawcy, uczestnikowi konkursu ani innemu podmiotowi, o którym mowa w art. 505 ust. 1 ustawy </w:t>
      </w:r>
      <w:proofErr w:type="spellStart"/>
      <w:r w:rsidRPr="00132338">
        <w:rPr>
          <w:rFonts w:ascii="Arial" w:eastAsia="Times New Roman" w:hAnsi="Arial" w:cs="Arial"/>
          <w:color w:val="0A0A0A"/>
          <w:sz w:val="18"/>
          <w:szCs w:val="18"/>
          <w:lang w:eastAsia="pl-PL"/>
        </w:rPr>
        <w:t>Pzp</w:t>
      </w:r>
      <w:proofErr w:type="spellEnd"/>
      <w:r w:rsidRPr="00132338">
        <w:rPr>
          <w:rFonts w:ascii="Arial" w:eastAsia="Times New Roman" w:hAnsi="Arial" w:cs="Arial"/>
          <w:color w:val="0A0A0A"/>
          <w:sz w:val="18"/>
          <w:szCs w:val="18"/>
          <w:lang w:eastAsia="pl-PL"/>
        </w:rPr>
        <w:t xml:space="preserve">, pochodzącym z państw trzecich niebędących stronami umów międzynarodowych, o których mowa w art. 505 ust. 1a pkt 1 i 2 ustawy </w:t>
      </w:r>
      <w:proofErr w:type="spellStart"/>
      <w:r w:rsidRPr="00132338">
        <w:rPr>
          <w:rFonts w:ascii="Arial" w:eastAsia="Times New Roman" w:hAnsi="Arial" w:cs="Arial"/>
          <w:color w:val="0A0A0A"/>
          <w:sz w:val="18"/>
          <w:szCs w:val="18"/>
          <w:lang w:eastAsia="pl-PL"/>
        </w:rPr>
        <w:t>Pzp</w:t>
      </w:r>
      <w:proofErr w:type="spellEnd"/>
      <w:r w:rsidRPr="00132338">
        <w:rPr>
          <w:rFonts w:ascii="Arial" w:eastAsia="Times New Roman" w:hAnsi="Arial" w:cs="Arial"/>
          <w:color w:val="0A0A0A"/>
          <w:sz w:val="18"/>
          <w:szCs w:val="18"/>
          <w:lang w:eastAsia="pl-PL"/>
        </w:rPr>
        <w:t xml:space="preserve"> (tj. w szczególności państw niebędących sygnatariuszami porozumienia GPA oraz innych dwustronnych umów o dostępie do rynku zamówień, których stroną jest Unia Europejska).</w:t>
      </w:r>
    </w:p>
    <w:p w14:paraId="0D3792BA" w14:textId="75416B4B" w:rsidR="00132338" w:rsidRDefault="00132338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</w:p>
    <w:p w14:paraId="56742FCE" w14:textId="77777777" w:rsidR="00BC709F" w:rsidRDefault="00BC709F" w:rsidP="00BC709F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  <w:lang w:eastAsia="pl-PL"/>
        </w:rPr>
      </w:pPr>
    </w:p>
    <w:p w14:paraId="7708B70E" w14:textId="77777777" w:rsidR="005C49E7" w:rsidRDefault="005C49E7" w:rsidP="00B446A3">
      <w:pPr>
        <w:keepNext/>
        <w:spacing w:after="0" w:line="240" w:lineRule="auto"/>
        <w:outlineLvl w:val="0"/>
        <w:rPr>
          <w:rFonts w:ascii="Arial" w:hAnsi="Arial" w:cs="Arial"/>
          <w:sz w:val="19"/>
          <w:szCs w:val="19"/>
          <w:lang w:eastAsia="pl-PL"/>
        </w:rPr>
      </w:pPr>
    </w:p>
    <w:p w14:paraId="707D6962" w14:textId="77777777" w:rsidR="009F5682" w:rsidRDefault="009F5682" w:rsidP="00B446A3">
      <w:pPr>
        <w:keepNext/>
        <w:spacing w:after="0" w:line="240" w:lineRule="auto"/>
        <w:outlineLvl w:val="0"/>
        <w:rPr>
          <w:rFonts w:ascii="Arial" w:hAnsi="Arial" w:cs="Arial"/>
          <w:sz w:val="19"/>
          <w:szCs w:val="19"/>
          <w:lang w:eastAsia="pl-PL"/>
        </w:rPr>
      </w:pPr>
    </w:p>
    <w:p w14:paraId="70C83B2A" w14:textId="77777777" w:rsidR="00A945DF" w:rsidRDefault="00A945DF" w:rsidP="00B446A3">
      <w:pPr>
        <w:keepNext/>
        <w:spacing w:after="0" w:line="240" w:lineRule="auto"/>
        <w:outlineLvl w:val="0"/>
        <w:rPr>
          <w:rFonts w:ascii="Arial" w:hAnsi="Arial" w:cs="Arial"/>
          <w:sz w:val="19"/>
          <w:szCs w:val="19"/>
          <w:lang w:eastAsia="pl-PL"/>
        </w:rPr>
      </w:pPr>
    </w:p>
    <w:p w14:paraId="3B67E8B3" w14:textId="77777777" w:rsidR="00B446A3" w:rsidRDefault="00B446A3" w:rsidP="00B446A3">
      <w:pPr>
        <w:keepNext/>
        <w:spacing w:after="0" w:line="240" w:lineRule="auto"/>
        <w:outlineLvl w:val="0"/>
        <w:rPr>
          <w:rFonts w:ascii="Arial" w:hAnsi="Arial" w:cs="Arial"/>
          <w:sz w:val="19"/>
          <w:szCs w:val="19"/>
          <w:lang w:eastAsia="pl-PL"/>
        </w:rPr>
      </w:pPr>
      <w:r>
        <w:rPr>
          <w:rFonts w:ascii="Arial" w:hAnsi="Arial" w:cs="Arial"/>
          <w:sz w:val="19"/>
          <w:szCs w:val="19"/>
          <w:lang w:eastAsia="pl-PL"/>
        </w:rPr>
        <w:t>……………………………………………</w:t>
      </w:r>
      <w:r>
        <w:rPr>
          <w:rFonts w:ascii="Arial" w:hAnsi="Arial" w:cs="Arial"/>
          <w:sz w:val="19"/>
          <w:szCs w:val="19"/>
          <w:lang w:eastAsia="pl-PL"/>
        </w:rPr>
        <w:tab/>
      </w:r>
      <w:r>
        <w:rPr>
          <w:rFonts w:ascii="Arial" w:hAnsi="Arial" w:cs="Arial"/>
          <w:sz w:val="19"/>
          <w:szCs w:val="19"/>
          <w:lang w:eastAsia="pl-PL"/>
        </w:rPr>
        <w:tab/>
      </w:r>
      <w:r>
        <w:rPr>
          <w:rFonts w:ascii="Arial" w:hAnsi="Arial" w:cs="Arial"/>
          <w:sz w:val="19"/>
          <w:szCs w:val="19"/>
          <w:lang w:eastAsia="pl-PL"/>
        </w:rPr>
        <w:tab/>
      </w:r>
      <w:r>
        <w:rPr>
          <w:rFonts w:ascii="Arial" w:hAnsi="Arial" w:cs="Arial"/>
          <w:sz w:val="19"/>
          <w:szCs w:val="19"/>
          <w:lang w:eastAsia="pl-PL"/>
        </w:rPr>
        <w:tab/>
        <w:t>……………………………………….</w:t>
      </w:r>
    </w:p>
    <w:p w14:paraId="763C1CC7" w14:textId="6662EBD5" w:rsidR="00B446A3" w:rsidRPr="00CE67BC" w:rsidRDefault="00B446A3" w:rsidP="00CE67BC">
      <w:pPr>
        <w:keepNext/>
        <w:spacing w:after="0" w:line="240" w:lineRule="auto"/>
        <w:ind w:firstLine="708"/>
        <w:outlineLvl w:val="0"/>
        <w:rPr>
          <w:rFonts w:ascii="Arial" w:hAnsi="Arial" w:cs="Arial"/>
          <w:sz w:val="19"/>
          <w:szCs w:val="19"/>
          <w:lang w:eastAsia="pl-PL"/>
        </w:rPr>
      </w:pPr>
      <w:r>
        <w:rPr>
          <w:rFonts w:ascii="Arial" w:hAnsi="Arial" w:cs="Arial"/>
          <w:sz w:val="19"/>
          <w:szCs w:val="19"/>
          <w:lang w:eastAsia="pl-PL"/>
        </w:rPr>
        <w:t xml:space="preserve">Główny Księgowy </w:t>
      </w:r>
      <w:r>
        <w:rPr>
          <w:rFonts w:ascii="Arial" w:hAnsi="Arial" w:cs="Arial"/>
          <w:sz w:val="19"/>
          <w:szCs w:val="19"/>
          <w:lang w:eastAsia="pl-PL"/>
        </w:rPr>
        <w:tab/>
      </w:r>
      <w:r>
        <w:rPr>
          <w:rFonts w:ascii="Arial" w:hAnsi="Arial" w:cs="Arial"/>
          <w:sz w:val="19"/>
          <w:szCs w:val="19"/>
          <w:lang w:eastAsia="pl-PL"/>
        </w:rPr>
        <w:tab/>
      </w:r>
      <w:r>
        <w:rPr>
          <w:rFonts w:ascii="Arial" w:hAnsi="Arial" w:cs="Arial"/>
          <w:sz w:val="19"/>
          <w:szCs w:val="19"/>
          <w:lang w:eastAsia="pl-PL"/>
        </w:rPr>
        <w:tab/>
      </w:r>
      <w:r>
        <w:rPr>
          <w:rFonts w:ascii="Arial" w:hAnsi="Arial" w:cs="Arial"/>
          <w:sz w:val="19"/>
          <w:szCs w:val="19"/>
          <w:lang w:eastAsia="pl-PL"/>
        </w:rPr>
        <w:tab/>
      </w:r>
      <w:r>
        <w:rPr>
          <w:rFonts w:ascii="Arial" w:hAnsi="Arial" w:cs="Arial"/>
          <w:sz w:val="19"/>
          <w:szCs w:val="19"/>
          <w:lang w:eastAsia="pl-PL"/>
        </w:rPr>
        <w:tab/>
      </w:r>
      <w:r>
        <w:rPr>
          <w:rFonts w:ascii="Arial" w:hAnsi="Arial" w:cs="Arial"/>
          <w:sz w:val="19"/>
          <w:szCs w:val="19"/>
          <w:lang w:eastAsia="pl-PL"/>
        </w:rPr>
        <w:tab/>
        <w:t xml:space="preserve">Dyrektor </w:t>
      </w:r>
    </w:p>
    <w:p w14:paraId="7B29034A" w14:textId="77777777" w:rsidR="00B446A3" w:rsidRDefault="00B446A3" w:rsidP="00B446A3">
      <w:pPr>
        <w:keepNext/>
        <w:spacing w:after="0" w:line="240" w:lineRule="auto"/>
        <w:outlineLvl w:val="0"/>
        <w:rPr>
          <w:rFonts w:ascii="Arial" w:hAnsi="Arial" w:cs="Arial"/>
          <w:sz w:val="19"/>
          <w:szCs w:val="19"/>
          <w:u w:val="single"/>
          <w:lang w:eastAsia="pl-PL"/>
        </w:rPr>
      </w:pPr>
    </w:p>
    <w:p w14:paraId="4CFA62F3" w14:textId="77777777" w:rsidR="00A945DF" w:rsidRDefault="00A945DF" w:rsidP="00B446A3">
      <w:pPr>
        <w:keepNext/>
        <w:spacing w:after="0" w:line="240" w:lineRule="auto"/>
        <w:outlineLvl w:val="0"/>
        <w:rPr>
          <w:rFonts w:ascii="Arial" w:hAnsi="Arial" w:cs="Arial"/>
          <w:sz w:val="19"/>
          <w:szCs w:val="19"/>
          <w:u w:val="single"/>
          <w:lang w:eastAsia="pl-PL"/>
        </w:rPr>
      </w:pPr>
    </w:p>
    <w:p w14:paraId="350B760E" w14:textId="77777777" w:rsidR="00A945DF" w:rsidRPr="00993FA5" w:rsidRDefault="00A945DF" w:rsidP="00B446A3">
      <w:pPr>
        <w:keepNext/>
        <w:spacing w:after="0" w:line="240" w:lineRule="auto"/>
        <w:outlineLvl w:val="0"/>
        <w:rPr>
          <w:rFonts w:ascii="Arial" w:hAnsi="Arial" w:cs="Arial"/>
          <w:sz w:val="19"/>
          <w:szCs w:val="19"/>
          <w:u w:val="single"/>
          <w:lang w:eastAsia="pl-PL"/>
        </w:rPr>
      </w:pPr>
    </w:p>
    <w:p w14:paraId="6F70179B" w14:textId="77777777" w:rsidR="00B446A3" w:rsidRPr="00993FA5" w:rsidRDefault="00B446A3" w:rsidP="00B446A3">
      <w:pPr>
        <w:keepNext/>
        <w:spacing w:after="0" w:line="240" w:lineRule="auto"/>
        <w:outlineLvl w:val="0"/>
        <w:rPr>
          <w:rFonts w:ascii="Arial" w:hAnsi="Arial" w:cs="Arial"/>
          <w:sz w:val="19"/>
          <w:szCs w:val="19"/>
          <w:u w:val="single"/>
          <w:lang w:eastAsia="pl-PL"/>
        </w:rPr>
      </w:pPr>
      <w:r w:rsidRPr="00993FA5">
        <w:rPr>
          <w:rFonts w:ascii="Arial" w:hAnsi="Arial" w:cs="Arial"/>
          <w:sz w:val="19"/>
          <w:szCs w:val="19"/>
          <w:u w:val="single"/>
          <w:lang w:eastAsia="pl-PL"/>
        </w:rPr>
        <w:t>Załączniki:</w:t>
      </w:r>
    </w:p>
    <w:p w14:paraId="3A467A8A" w14:textId="77777777" w:rsidR="00B446A3" w:rsidRPr="00993FA5" w:rsidRDefault="00B446A3" w:rsidP="00B446A3">
      <w:pPr>
        <w:numPr>
          <w:ilvl w:val="0"/>
          <w:numId w:val="1"/>
        </w:numPr>
        <w:spacing w:after="0" w:line="240" w:lineRule="auto"/>
        <w:ind w:left="360"/>
        <w:rPr>
          <w:rFonts w:ascii="Arial" w:hAnsi="Arial" w:cs="Arial"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 xml:space="preserve">Formularz oferty – załącznik nr 1  </w:t>
      </w:r>
    </w:p>
    <w:p w14:paraId="3CD7C2E5" w14:textId="5F28C47D" w:rsidR="00B446A3" w:rsidRDefault="00B446A3" w:rsidP="00B446A3">
      <w:pPr>
        <w:numPr>
          <w:ilvl w:val="0"/>
          <w:numId w:val="1"/>
        </w:numPr>
        <w:spacing w:after="0" w:line="240" w:lineRule="auto"/>
        <w:ind w:left="360"/>
        <w:rPr>
          <w:rFonts w:ascii="Arial" w:hAnsi="Arial" w:cs="Arial"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 xml:space="preserve">Arkusz </w:t>
      </w:r>
      <w:proofErr w:type="spellStart"/>
      <w:r w:rsidRPr="00993FA5">
        <w:rPr>
          <w:rFonts w:ascii="Arial" w:hAnsi="Arial" w:cs="Arial"/>
          <w:sz w:val="19"/>
          <w:szCs w:val="19"/>
          <w:lang w:eastAsia="pl-PL"/>
        </w:rPr>
        <w:t>cenowy</w:t>
      </w:r>
      <w:r w:rsidR="00BC709F">
        <w:rPr>
          <w:rFonts w:ascii="Arial" w:hAnsi="Arial" w:cs="Arial"/>
          <w:sz w:val="19"/>
          <w:szCs w:val="19"/>
          <w:lang w:eastAsia="pl-PL"/>
        </w:rPr>
        <w:t>-asortymentowy</w:t>
      </w:r>
      <w:proofErr w:type="spellEnd"/>
      <w:r w:rsidRPr="00993FA5">
        <w:rPr>
          <w:rFonts w:ascii="Arial" w:hAnsi="Arial" w:cs="Arial"/>
          <w:sz w:val="19"/>
          <w:szCs w:val="19"/>
          <w:lang w:eastAsia="pl-PL"/>
        </w:rPr>
        <w:t xml:space="preserve"> – załącznik nr 1A</w:t>
      </w:r>
      <w:r w:rsidR="004E6CA3">
        <w:rPr>
          <w:rFonts w:ascii="Arial" w:hAnsi="Arial" w:cs="Arial"/>
          <w:sz w:val="19"/>
          <w:szCs w:val="19"/>
          <w:lang w:eastAsia="pl-PL"/>
        </w:rPr>
        <w:t xml:space="preserve"> dla zakresów nr 1-3</w:t>
      </w:r>
    </w:p>
    <w:p w14:paraId="3C5C9EF6" w14:textId="760740F2" w:rsidR="00A2225B" w:rsidRDefault="00B446A3" w:rsidP="00A2225B">
      <w:pPr>
        <w:numPr>
          <w:ilvl w:val="0"/>
          <w:numId w:val="1"/>
        </w:numPr>
        <w:spacing w:after="0" w:line="240" w:lineRule="auto"/>
        <w:ind w:left="360"/>
        <w:rPr>
          <w:rFonts w:ascii="Arial" w:hAnsi="Arial" w:cs="Arial"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>szczegółowy opis przedmiotu zamówienia– złącznik nr 1B</w:t>
      </w:r>
      <w:r w:rsidR="004E6CA3">
        <w:rPr>
          <w:rFonts w:ascii="Arial" w:hAnsi="Arial" w:cs="Arial"/>
          <w:sz w:val="19"/>
          <w:szCs w:val="19"/>
          <w:lang w:eastAsia="pl-PL"/>
        </w:rPr>
        <w:t xml:space="preserve"> dla zakresu nr 1</w:t>
      </w:r>
      <w:r w:rsidRPr="00993FA5">
        <w:rPr>
          <w:rFonts w:ascii="Arial" w:hAnsi="Arial" w:cs="Arial"/>
          <w:sz w:val="19"/>
          <w:szCs w:val="19"/>
          <w:lang w:eastAsia="pl-PL"/>
        </w:rPr>
        <w:t xml:space="preserve"> </w:t>
      </w:r>
    </w:p>
    <w:p w14:paraId="05198704" w14:textId="77777777" w:rsidR="00B446A3" w:rsidRDefault="00B446A3" w:rsidP="00AC5143">
      <w:pPr>
        <w:numPr>
          <w:ilvl w:val="0"/>
          <w:numId w:val="1"/>
        </w:numPr>
        <w:spacing w:after="0" w:line="240" w:lineRule="auto"/>
        <w:ind w:left="360"/>
        <w:rPr>
          <w:rFonts w:ascii="Arial" w:hAnsi="Arial" w:cs="Arial"/>
          <w:sz w:val="19"/>
          <w:szCs w:val="19"/>
          <w:lang w:eastAsia="pl-PL"/>
        </w:rPr>
      </w:pPr>
      <w:r w:rsidRPr="00993FA5">
        <w:rPr>
          <w:rFonts w:ascii="Arial" w:hAnsi="Arial" w:cs="Arial"/>
          <w:sz w:val="19"/>
          <w:szCs w:val="19"/>
          <w:lang w:eastAsia="pl-PL"/>
        </w:rPr>
        <w:t>Oświadczenie własne wykonawcy JEDZ– załącznik nr 2</w:t>
      </w:r>
    </w:p>
    <w:p w14:paraId="3F5D5455" w14:textId="234DDFE0" w:rsidR="00AC5143" w:rsidRDefault="00AC5143" w:rsidP="00AC5143">
      <w:pPr>
        <w:numPr>
          <w:ilvl w:val="0"/>
          <w:numId w:val="1"/>
        </w:numPr>
        <w:spacing w:after="0" w:line="240" w:lineRule="auto"/>
        <w:ind w:left="360"/>
        <w:rPr>
          <w:rFonts w:ascii="Arial" w:hAnsi="Arial" w:cs="Arial"/>
          <w:sz w:val="19"/>
          <w:szCs w:val="19"/>
          <w:lang w:eastAsia="pl-PL"/>
        </w:rPr>
      </w:pPr>
      <w:r>
        <w:rPr>
          <w:rFonts w:ascii="Arial" w:hAnsi="Arial" w:cs="Arial"/>
          <w:sz w:val="19"/>
          <w:szCs w:val="19"/>
          <w:lang w:eastAsia="pl-PL"/>
        </w:rPr>
        <w:t>Wzór umowy</w:t>
      </w:r>
      <w:r w:rsidR="00493F6E">
        <w:rPr>
          <w:rFonts w:ascii="Arial" w:hAnsi="Arial" w:cs="Arial"/>
          <w:sz w:val="19"/>
          <w:szCs w:val="19"/>
          <w:lang w:eastAsia="pl-PL"/>
        </w:rPr>
        <w:t xml:space="preserve"> wraz załącznikami </w:t>
      </w:r>
      <w:r>
        <w:rPr>
          <w:rFonts w:ascii="Arial" w:hAnsi="Arial" w:cs="Arial"/>
          <w:sz w:val="19"/>
          <w:szCs w:val="19"/>
          <w:lang w:eastAsia="pl-PL"/>
        </w:rPr>
        <w:t>– załącznik nr 3</w:t>
      </w:r>
      <w:r w:rsidR="00CB2496">
        <w:rPr>
          <w:rFonts w:ascii="Arial" w:hAnsi="Arial" w:cs="Arial"/>
          <w:sz w:val="19"/>
          <w:szCs w:val="19"/>
          <w:lang w:eastAsia="pl-PL"/>
        </w:rPr>
        <w:t xml:space="preserve"> </w:t>
      </w:r>
    </w:p>
    <w:p w14:paraId="70E3F0BF" w14:textId="4597C145" w:rsidR="00F75491" w:rsidRDefault="00AC5143" w:rsidP="003D4F60">
      <w:pPr>
        <w:numPr>
          <w:ilvl w:val="0"/>
          <w:numId w:val="1"/>
        </w:numPr>
        <w:spacing w:after="0" w:line="240" w:lineRule="auto"/>
        <w:ind w:left="360"/>
        <w:rPr>
          <w:rFonts w:ascii="Arial" w:hAnsi="Arial" w:cs="Arial"/>
          <w:sz w:val="19"/>
          <w:szCs w:val="19"/>
          <w:lang w:eastAsia="pl-PL"/>
        </w:rPr>
      </w:pPr>
      <w:r>
        <w:rPr>
          <w:rFonts w:ascii="Arial" w:hAnsi="Arial" w:cs="Arial"/>
          <w:sz w:val="19"/>
          <w:szCs w:val="19"/>
          <w:lang w:eastAsia="pl-PL"/>
        </w:rPr>
        <w:t xml:space="preserve">Oświadczenie o przynależności lub braku do grupy kapitałowej – załącznik nr </w:t>
      </w:r>
      <w:r w:rsidR="00605780">
        <w:rPr>
          <w:rFonts w:ascii="Arial" w:hAnsi="Arial" w:cs="Arial"/>
          <w:sz w:val="19"/>
          <w:szCs w:val="19"/>
          <w:lang w:eastAsia="pl-PL"/>
        </w:rPr>
        <w:t>4</w:t>
      </w:r>
    </w:p>
    <w:p w14:paraId="51B15C4E" w14:textId="28288E22" w:rsidR="000E1A2C" w:rsidRDefault="00F35A83" w:rsidP="000E1A2C">
      <w:pPr>
        <w:numPr>
          <w:ilvl w:val="0"/>
          <w:numId w:val="1"/>
        </w:numPr>
        <w:tabs>
          <w:tab w:val="num" w:pos="0"/>
        </w:tabs>
        <w:spacing w:after="0" w:line="240" w:lineRule="auto"/>
        <w:ind w:left="360"/>
        <w:rPr>
          <w:rFonts w:ascii="Arial" w:hAnsi="Arial" w:cs="Arial"/>
          <w:sz w:val="19"/>
          <w:szCs w:val="19"/>
          <w:lang w:eastAsia="pl-PL"/>
        </w:rPr>
      </w:pPr>
      <w:r>
        <w:rPr>
          <w:rFonts w:ascii="Arial" w:hAnsi="Arial" w:cs="Arial"/>
          <w:sz w:val="19"/>
          <w:szCs w:val="19"/>
          <w:lang w:eastAsia="pl-PL"/>
        </w:rPr>
        <w:t>Oświadczenie Wykonawcy – załącznik nr</w:t>
      </w:r>
      <w:r w:rsidR="00BC709F">
        <w:rPr>
          <w:rFonts w:ascii="Arial" w:hAnsi="Arial" w:cs="Arial"/>
          <w:sz w:val="19"/>
          <w:szCs w:val="19"/>
          <w:lang w:eastAsia="pl-PL"/>
        </w:rPr>
        <w:t>: 5,7,7A</w:t>
      </w:r>
    </w:p>
    <w:p w14:paraId="04C83643" w14:textId="77777777" w:rsidR="000E1A2C" w:rsidRPr="000E1A2C" w:rsidRDefault="000E1A2C" w:rsidP="000E1A2C">
      <w:pPr>
        <w:numPr>
          <w:ilvl w:val="0"/>
          <w:numId w:val="1"/>
        </w:numPr>
        <w:tabs>
          <w:tab w:val="num" w:pos="0"/>
        </w:tabs>
        <w:spacing w:after="0" w:line="240" w:lineRule="auto"/>
        <w:ind w:left="360"/>
        <w:rPr>
          <w:rFonts w:ascii="Arial" w:hAnsi="Arial" w:cs="Arial"/>
          <w:sz w:val="19"/>
          <w:szCs w:val="19"/>
          <w:lang w:eastAsia="pl-PL"/>
        </w:rPr>
      </w:pPr>
    </w:p>
    <w:p w14:paraId="4E9C4AED" w14:textId="77777777" w:rsidR="000E1A2C" w:rsidRDefault="000E1A2C" w:rsidP="000E1A2C">
      <w:pPr>
        <w:keepNext/>
        <w:numPr>
          <w:ilvl w:val="5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5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6D52E7A4" w14:textId="235D69D2" w:rsidR="006F47D0" w:rsidRPr="00993FA5" w:rsidRDefault="006F47D0" w:rsidP="006F47D0">
      <w:pPr>
        <w:keepNext/>
        <w:numPr>
          <w:ilvl w:val="5"/>
          <w:numId w:val="0"/>
        </w:numPr>
        <w:tabs>
          <w:tab w:val="num" w:pos="0"/>
        </w:tabs>
        <w:suppressAutoHyphens/>
        <w:spacing w:after="0" w:line="240" w:lineRule="auto"/>
        <w:jc w:val="right"/>
        <w:outlineLvl w:val="5"/>
        <w:rPr>
          <w:rFonts w:ascii="Arial" w:hAnsi="Arial" w:cs="Arial"/>
          <w:b/>
          <w:bCs/>
          <w:sz w:val="20"/>
          <w:szCs w:val="20"/>
          <w:lang w:eastAsia="ar-SA"/>
        </w:rPr>
      </w:pPr>
      <w:r w:rsidRPr="00993FA5">
        <w:rPr>
          <w:rFonts w:ascii="Arial" w:hAnsi="Arial" w:cs="Arial"/>
          <w:b/>
          <w:bCs/>
          <w:sz w:val="20"/>
          <w:szCs w:val="20"/>
          <w:lang w:eastAsia="ar-SA"/>
        </w:rPr>
        <w:t>Załącznik Nr  1</w:t>
      </w:r>
    </w:p>
    <w:p w14:paraId="208D6682" w14:textId="77777777" w:rsidR="006F47D0" w:rsidRPr="00993FA5" w:rsidRDefault="006F47D0" w:rsidP="006F47D0">
      <w:pPr>
        <w:suppressAutoHyphens/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  <w:lang w:eastAsia="ar-SA"/>
        </w:rPr>
      </w:pPr>
    </w:p>
    <w:p w14:paraId="6BA23A4D" w14:textId="77777777" w:rsidR="006F47D0" w:rsidRPr="00993FA5" w:rsidRDefault="006F47D0" w:rsidP="006F47D0">
      <w:pPr>
        <w:suppressAutoHyphens/>
        <w:spacing w:after="0" w:line="360" w:lineRule="auto"/>
        <w:ind w:right="-1135"/>
        <w:rPr>
          <w:rFonts w:ascii="Arial" w:hAnsi="Arial" w:cs="Arial"/>
          <w:b/>
          <w:bCs/>
          <w:sz w:val="20"/>
          <w:szCs w:val="20"/>
          <w:lang w:eastAsia="ar-SA"/>
        </w:rPr>
      </w:pPr>
      <w:r w:rsidRPr="00993FA5">
        <w:rPr>
          <w:rFonts w:ascii="Arial" w:hAnsi="Arial" w:cs="Arial"/>
          <w:b/>
          <w:bCs/>
          <w:sz w:val="19"/>
          <w:szCs w:val="19"/>
          <w:lang w:eastAsia="ar-SA"/>
        </w:rPr>
        <w:t>FORMULARZ OFERTY</w:t>
      </w:r>
      <w:r w:rsidRPr="00993FA5">
        <w:rPr>
          <w:rFonts w:ascii="Arial" w:hAnsi="Arial" w:cs="Arial"/>
          <w:b/>
          <w:bCs/>
          <w:sz w:val="20"/>
          <w:szCs w:val="20"/>
          <w:lang w:eastAsia="ar-SA"/>
        </w:rPr>
        <w:t xml:space="preserve"> - </w:t>
      </w:r>
      <w:r w:rsidRPr="00993FA5">
        <w:rPr>
          <w:rFonts w:ascii="Arial" w:hAnsi="Arial" w:cs="Arial"/>
          <w:b/>
          <w:bCs/>
          <w:sz w:val="18"/>
          <w:szCs w:val="18"/>
          <w:u w:val="single"/>
          <w:lang w:eastAsia="ar-SA"/>
        </w:rPr>
        <w:t>Specyfikacja asortymentowo – ilo</w:t>
      </w:r>
      <w:r w:rsidRPr="00993FA5">
        <w:rPr>
          <w:rFonts w:ascii="Arial" w:eastAsia="TimesNewRoman" w:hAnsi="Arial" w:cs="Arial"/>
          <w:b/>
          <w:bCs/>
          <w:sz w:val="18"/>
          <w:szCs w:val="18"/>
          <w:u w:val="single"/>
          <w:lang w:eastAsia="ar-SA"/>
        </w:rPr>
        <w:t>ś</w:t>
      </w:r>
      <w:r w:rsidRPr="00993FA5">
        <w:rPr>
          <w:rFonts w:ascii="Arial" w:hAnsi="Arial" w:cs="Arial"/>
          <w:b/>
          <w:bCs/>
          <w:sz w:val="18"/>
          <w:szCs w:val="18"/>
          <w:u w:val="single"/>
          <w:lang w:eastAsia="ar-SA"/>
        </w:rPr>
        <w:t>ciowo – cenowa</w:t>
      </w:r>
    </w:p>
    <w:p w14:paraId="49A39B33" w14:textId="77777777" w:rsidR="006F47D0" w:rsidRPr="00993FA5" w:rsidRDefault="006F47D0" w:rsidP="006F47D0">
      <w:pPr>
        <w:suppressAutoHyphens/>
        <w:spacing w:after="0" w:line="240" w:lineRule="auto"/>
        <w:jc w:val="both"/>
        <w:rPr>
          <w:rFonts w:ascii="Arial" w:hAnsi="Arial" w:cs="Arial"/>
          <w:sz w:val="19"/>
          <w:szCs w:val="19"/>
          <w:lang w:eastAsia="ar-SA"/>
        </w:rPr>
      </w:pPr>
    </w:p>
    <w:p w14:paraId="2485DDDA" w14:textId="77777777" w:rsidR="006F47D0" w:rsidRPr="00993FA5" w:rsidRDefault="006F47D0" w:rsidP="006F47D0">
      <w:pPr>
        <w:suppressAutoHyphens/>
        <w:spacing w:after="0" w:line="240" w:lineRule="auto"/>
        <w:jc w:val="both"/>
        <w:rPr>
          <w:rFonts w:ascii="Arial" w:hAnsi="Arial" w:cs="Arial"/>
          <w:sz w:val="19"/>
          <w:szCs w:val="19"/>
          <w:lang w:eastAsia="ar-SA"/>
        </w:rPr>
      </w:pPr>
      <w:r w:rsidRPr="00993FA5">
        <w:rPr>
          <w:rFonts w:ascii="Arial" w:hAnsi="Arial" w:cs="Arial"/>
          <w:sz w:val="19"/>
          <w:szCs w:val="19"/>
          <w:lang w:eastAsia="ar-SA"/>
        </w:rPr>
        <w:t>……………………………………………………………………………………………………………………………</w:t>
      </w:r>
    </w:p>
    <w:p w14:paraId="3E9CC45E" w14:textId="77777777" w:rsidR="006F47D0" w:rsidRPr="00993FA5" w:rsidRDefault="006F47D0" w:rsidP="006F47D0">
      <w:pPr>
        <w:suppressAutoHyphens/>
        <w:spacing w:after="0" w:line="240" w:lineRule="auto"/>
        <w:jc w:val="center"/>
        <w:rPr>
          <w:rFonts w:ascii="Arial" w:hAnsi="Arial" w:cs="Arial"/>
          <w:sz w:val="14"/>
          <w:szCs w:val="14"/>
          <w:lang w:eastAsia="ar-SA"/>
        </w:rPr>
      </w:pPr>
      <w:r w:rsidRPr="00993FA5">
        <w:rPr>
          <w:rFonts w:ascii="Arial" w:hAnsi="Arial" w:cs="Arial"/>
          <w:sz w:val="14"/>
          <w:szCs w:val="14"/>
          <w:lang w:eastAsia="ar-SA"/>
        </w:rPr>
        <w:t>pełna nazwa Wykonawcy:</w:t>
      </w:r>
    </w:p>
    <w:p w14:paraId="1F2631A0" w14:textId="77777777" w:rsidR="006F47D0" w:rsidRPr="00993FA5" w:rsidRDefault="006F47D0" w:rsidP="006F47D0">
      <w:pPr>
        <w:suppressAutoHyphens/>
        <w:spacing w:after="0" w:line="240" w:lineRule="auto"/>
        <w:jc w:val="both"/>
        <w:rPr>
          <w:rFonts w:ascii="Arial" w:hAnsi="Arial" w:cs="Arial"/>
          <w:sz w:val="19"/>
          <w:szCs w:val="19"/>
          <w:lang w:eastAsia="ar-SA"/>
        </w:rPr>
      </w:pPr>
      <w:r w:rsidRPr="00993FA5">
        <w:rPr>
          <w:rFonts w:ascii="Arial" w:hAnsi="Arial" w:cs="Arial"/>
          <w:sz w:val="19"/>
          <w:szCs w:val="19"/>
          <w:lang w:eastAsia="ar-SA"/>
        </w:rPr>
        <w:t>……………………………………………………………………………………………………………………………</w:t>
      </w:r>
    </w:p>
    <w:p w14:paraId="242ADF9F" w14:textId="6DACF69C" w:rsidR="006F47D0" w:rsidRPr="00993FA5" w:rsidRDefault="006F47D0" w:rsidP="000E1A2C">
      <w:pPr>
        <w:suppressAutoHyphens/>
        <w:spacing w:after="0" w:line="240" w:lineRule="auto"/>
        <w:jc w:val="center"/>
        <w:rPr>
          <w:rFonts w:ascii="Arial" w:hAnsi="Arial" w:cs="Arial"/>
          <w:sz w:val="19"/>
          <w:szCs w:val="19"/>
          <w:lang w:eastAsia="ar-SA"/>
        </w:rPr>
      </w:pPr>
      <w:r w:rsidRPr="00993FA5">
        <w:rPr>
          <w:rFonts w:ascii="Arial" w:hAnsi="Arial" w:cs="Arial"/>
          <w:sz w:val="14"/>
          <w:szCs w:val="14"/>
          <w:lang w:eastAsia="ar-SA"/>
        </w:rPr>
        <w:t>adres Wykonawcy</w:t>
      </w:r>
      <w:r w:rsidRPr="00993FA5">
        <w:rPr>
          <w:rFonts w:ascii="Arial" w:hAnsi="Arial" w:cs="Arial"/>
          <w:sz w:val="19"/>
          <w:szCs w:val="19"/>
          <w:lang w:eastAsia="ar-SA"/>
        </w:rPr>
        <w:t>:</w:t>
      </w:r>
    </w:p>
    <w:p w14:paraId="1BD19C73" w14:textId="77777777" w:rsidR="006F47D0" w:rsidRDefault="006F47D0" w:rsidP="006F47D0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val="de-DE" w:eastAsia="ar-SA"/>
        </w:rPr>
      </w:pPr>
      <w:r w:rsidRPr="006221EF">
        <w:rPr>
          <w:rFonts w:ascii="Arial" w:hAnsi="Arial" w:cs="Arial"/>
          <w:sz w:val="18"/>
          <w:szCs w:val="18"/>
          <w:lang w:val="en-US" w:eastAsia="ar-SA"/>
        </w:rPr>
        <w:t xml:space="preserve">tel. </w:t>
      </w:r>
      <w:r w:rsidRPr="006221EF">
        <w:rPr>
          <w:rFonts w:ascii="Arial" w:hAnsi="Arial" w:cs="Arial"/>
          <w:sz w:val="18"/>
          <w:szCs w:val="18"/>
          <w:lang w:val="en-US" w:eastAsia="ar-SA"/>
        </w:rPr>
        <w:tab/>
      </w:r>
      <w:r w:rsidRPr="00993FA5">
        <w:rPr>
          <w:rFonts w:ascii="Arial" w:hAnsi="Arial" w:cs="Arial"/>
          <w:sz w:val="18"/>
          <w:szCs w:val="18"/>
          <w:lang w:val="de-DE" w:eastAsia="ar-SA"/>
        </w:rPr>
        <w:t xml:space="preserve">(0 – …….) </w:t>
      </w:r>
      <w:r w:rsidRPr="00993FA5">
        <w:rPr>
          <w:rFonts w:ascii="Arial" w:hAnsi="Arial" w:cs="Arial"/>
          <w:sz w:val="18"/>
          <w:szCs w:val="18"/>
          <w:lang w:val="de-DE" w:eastAsia="ar-SA"/>
        </w:rPr>
        <w:tab/>
        <w:t>……………………………….</w:t>
      </w:r>
    </w:p>
    <w:p w14:paraId="0251D87A" w14:textId="77777777" w:rsidR="00AF5515" w:rsidRDefault="00AF5515" w:rsidP="006F47D0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val="de-DE" w:eastAsia="ar-SA"/>
        </w:rPr>
      </w:pPr>
    </w:p>
    <w:p w14:paraId="6DD96A1A" w14:textId="58121E01" w:rsidR="00AF5515" w:rsidRPr="00993FA5" w:rsidRDefault="00AF5515" w:rsidP="006F47D0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val="de-DE" w:eastAsia="ar-SA"/>
        </w:rPr>
      </w:pPr>
      <w:proofErr w:type="spellStart"/>
      <w:r>
        <w:rPr>
          <w:rFonts w:ascii="Arial" w:hAnsi="Arial" w:cs="Arial"/>
          <w:sz w:val="18"/>
          <w:szCs w:val="18"/>
          <w:lang w:val="de-DE" w:eastAsia="ar-SA"/>
        </w:rPr>
        <w:t>Województwo</w:t>
      </w:r>
      <w:proofErr w:type="spellEnd"/>
      <w:r>
        <w:rPr>
          <w:rFonts w:ascii="Arial" w:hAnsi="Arial" w:cs="Arial"/>
          <w:sz w:val="18"/>
          <w:szCs w:val="18"/>
          <w:lang w:val="de-DE" w:eastAsia="ar-SA"/>
        </w:rPr>
        <w:t>: ………………………………………………………………………………………….</w:t>
      </w:r>
    </w:p>
    <w:p w14:paraId="7734A51E" w14:textId="77777777" w:rsidR="00B21D4E" w:rsidRPr="00993FA5" w:rsidRDefault="00B21D4E" w:rsidP="006F47D0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val="de-DE" w:eastAsia="ar-SA"/>
        </w:rPr>
      </w:pPr>
    </w:p>
    <w:p w14:paraId="02FBB811" w14:textId="77777777" w:rsidR="006F47D0" w:rsidRPr="00993FA5" w:rsidRDefault="006F47D0" w:rsidP="006F47D0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val="de-DE" w:eastAsia="ar-SA"/>
        </w:rPr>
      </w:pPr>
      <w:r w:rsidRPr="00993FA5">
        <w:rPr>
          <w:rFonts w:ascii="Arial" w:hAnsi="Arial" w:cs="Arial"/>
          <w:sz w:val="18"/>
          <w:szCs w:val="18"/>
          <w:lang w:val="de-DE" w:eastAsia="ar-SA"/>
        </w:rPr>
        <w:t xml:space="preserve">REGON </w:t>
      </w:r>
      <w:r w:rsidRPr="00993FA5">
        <w:rPr>
          <w:rFonts w:ascii="Arial" w:hAnsi="Arial" w:cs="Arial"/>
          <w:sz w:val="18"/>
          <w:szCs w:val="18"/>
          <w:lang w:val="de-DE" w:eastAsia="ar-SA"/>
        </w:rPr>
        <w:tab/>
      </w:r>
      <w:r w:rsidRPr="00993FA5">
        <w:rPr>
          <w:rFonts w:ascii="Arial" w:hAnsi="Arial" w:cs="Arial"/>
          <w:sz w:val="18"/>
          <w:szCs w:val="18"/>
          <w:lang w:val="de-DE" w:eastAsia="ar-SA"/>
        </w:rPr>
        <w:tab/>
        <w:t>......................................................</w:t>
      </w:r>
    </w:p>
    <w:p w14:paraId="0DD1242B" w14:textId="562BF76D" w:rsidR="006F47D0" w:rsidRDefault="006F47D0" w:rsidP="006F47D0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val="de-DE" w:eastAsia="ar-SA"/>
        </w:rPr>
      </w:pPr>
      <w:r w:rsidRPr="00993FA5">
        <w:rPr>
          <w:rFonts w:ascii="Arial" w:hAnsi="Arial" w:cs="Arial"/>
          <w:sz w:val="18"/>
          <w:szCs w:val="18"/>
          <w:lang w:val="de-DE" w:eastAsia="ar-SA"/>
        </w:rPr>
        <w:t xml:space="preserve">NIP </w:t>
      </w:r>
      <w:r w:rsidRPr="00993FA5">
        <w:rPr>
          <w:rFonts w:ascii="Arial" w:hAnsi="Arial" w:cs="Arial"/>
          <w:sz w:val="18"/>
          <w:szCs w:val="18"/>
          <w:lang w:val="de-DE" w:eastAsia="ar-SA"/>
        </w:rPr>
        <w:tab/>
      </w:r>
      <w:r w:rsidRPr="00993FA5">
        <w:rPr>
          <w:rFonts w:ascii="Arial" w:hAnsi="Arial" w:cs="Arial"/>
          <w:sz w:val="18"/>
          <w:szCs w:val="18"/>
          <w:lang w:val="de-DE" w:eastAsia="ar-SA"/>
        </w:rPr>
        <w:tab/>
      </w:r>
      <w:r w:rsidRPr="00993FA5">
        <w:rPr>
          <w:rFonts w:ascii="Arial" w:hAnsi="Arial" w:cs="Arial"/>
          <w:sz w:val="18"/>
          <w:szCs w:val="18"/>
          <w:lang w:val="de-DE" w:eastAsia="ar-SA"/>
        </w:rPr>
        <w:tab/>
        <w:t>.......................................................</w:t>
      </w:r>
    </w:p>
    <w:p w14:paraId="6FBFECFB" w14:textId="2C490B34" w:rsidR="005C3894" w:rsidRPr="00993FA5" w:rsidRDefault="005C3894" w:rsidP="006F47D0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val="de-DE" w:eastAsia="ar-SA"/>
        </w:rPr>
      </w:pPr>
      <w:r>
        <w:rPr>
          <w:rFonts w:ascii="Arial" w:hAnsi="Arial" w:cs="Arial"/>
          <w:sz w:val="18"/>
          <w:szCs w:val="18"/>
          <w:lang w:val="de-DE" w:eastAsia="ar-SA"/>
        </w:rPr>
        <w:t>KRS                                  ………………………………………..</w:t>
      </w:r>
    </w:p>
    <w:p w14:paraId="65FE94BD" w14:textId="77777777" w:rsidR="006F47D0" w:rsidRPr="00993FA5" w:rsidRDefault="006F47D0" w:rsidP="006F47D0">
      <w:pPr>
        <w:suppressAutoHyphens/>
        <w:spacing w:after="0" w:line="240" w:lineRule="auto"/>
        <w:jc w:val="both"/>
        <w:rPr>
          <w:rFonts w:ascii="Arial" w:hAnsi="Arial" w:cs="Arial"/>
          <w:sz w:val="19"/>
          <w:szCs w:val="19"/>
          <w:lang w:val="de-DE" w:eastAsia="ar-SA"/>
        </w:rPr>
      </w:pPr>
      <w:r w:rsidRPr="00993FA5">
        <w:rPr>
          <w:rFonts w:ascii="Arial" w:hAnsi="Arial" w:cs="Arial"/>
          <w:sz w:val="18"/>
          <w:szCs w:val="18"/>
          <w:lang w:val="de-DE" w:eastAsia="ar-SA"/>
        </w:rPr>
        <w:t>email: ….........................@…............................</w:t>
      </w:r>
    </w:p>
    <w:p w14:paraId="729CF405" w14:textId="77777777" w:rsidR="006F47D0" w:rsidRDefault="006F47D0" w:rsidP="006F47D0">
      <w:pPr>
        <w:pStyle w:val="Akapitzlist"/>
        <w:tabs>
          <w:tab w:val="left" w:pos="952"/>
        </w:tabs>
        <w:spacing w:after="0" w:line="240" w:lineRule="auto"/>
        <w:ind w:left="0"/>
        <w:jc w:val="both"/>
        <w:rPr>
          <w:rFonts w:ascii="Arial" w:hAnsi="Arial" w:cs="Arial"/>
          <w:sz w:val="19"/>
          <w:szCs w:val="19"/>
          <w:lang w:val="de-DE" w:eastAsia="ar-SA"/>
        </w:rPr>
      </w:pPr>
    </w:p>
    <w:p w14:paraId="0A4A4A19" w14:textId="77B82AB9" w:rsidR="00737330" w:rsidRPr="00132338" w:rsidRDefault="006F47D0" w:rsidP="00737330">
      <w:pPr>
        <w:pStyle w:val="Akapitzlist"/>
        <w:tabs>
          <w:tab w:val="left" w:pos="952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  <w:lang w:eastAsia="ar-SA"/>
        </w:rPr>
      </w:pPr>
      <w:r w:rsidRPr="00133E2D">
        <w:rPr>
          <w:rFonts w:ascii="Arial" w:hAnsi="Arial" w:cs="Arial"/>
          <w:sz w:val="19"/>
          <w:szCs w:val="19"/>
          <w:lang w:eastAsia="ar-SA"/>
        </w:rPr>
        <w:t xml:space="preserve">W </w:t>
      </w:r>
      <w:r w:rsidRPr="00132338">
        <w:rPr>
          <w:rFonts w:ascii="Arial" w:hAnsi="Arial" w:cs="Arial"/>
          <w:sz w:val="20"/>
          <w:szCs w:val="20"/>
          <w:lang w:eastAsia="ar-SA"/>
        </w:rPr>
        <w:t>odpowiedzi na ogłoszenie o zamówieniu na dostawę</w:t>
      </w:r>
      <w:r w:rsidRPr="00132338">
        <w:rPr>
          <w:rFonts w:ascii="Arial" w:hAnsi="Arial" w:cs="Arial"/>
          <w:b/>
          <w:bCs/>
          <w:color w:val="0000FF"/>
          <w:sz w:val="20"/>
          <w:szCs w:val="20"/>
          <w:lang w:eastAsia="pl-PL"/>
        </w:rPr>
        <w:t xml:space="preserve"> </w:t>
      </w:r>
      <w:r w:rsidRPr="00132338">
        <w:rPr>
          <w:rFonts w:ascii="Arial" w:hAnsi="Arial" w:cs="Arial"/>
          <w:sz w:val="20"/>
          <w:szCs w:val="20"/>
          <w:lang w:eastAsia="ar-SA"/>
        </w:rPr>
        <w:t>zgodnie z wymaganiami określonymi w specyfikacji warunków zamówienia dla tego postępowania składamy niniejszą ofertę</w:t>
      </w:r>
      <w:r w:rsidR="004C7872" w:rsidRPr="00132338">
        <w:rPr>
          <w:rFonts w:ascii="Arial" w:hAnsi="Arial" w:cs="Arial"/>
          <w:sz w:val="20"/>
          <w:szCs w:val="20"/>
          <w:lang w:eastAsia="ar-SA"/>
        </w:rPr>
        <w:t xml:space="preserve"> na:</w:t>
      </w:r>
    </w:p>
    <w:p w14:paraId="5CF0E445" w14:textId="29E63498" w:rsidR="00AF5515" w:rsidRPr="009F5682" w:rsidRDefault="009F5682" w:rsidP="00AF5515">
      <w:pPr>
        <w:widowControl w:val="0"/>
        <w:tabs>
          <w:tab w:val="left" w:pos="360"/>
        </w:tabs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  <w:lang w:eastAsia="pl-PL"/>
        </w:rPr>
      </w:pPr>
      <w:bookmarkStart w:id="15" w:name="_Hlk226722939"/>
      <w:r w:rsidRPr="009F5682">
        <w:rPr>
          <w:rFonts w:ascii="Arial" w:hAnsi="Arial" w:cs="Arial"/>
          <w:b/>
          <w:bCs/>
          <w:sz w:val="20"/>
          <w:szCs w:val="20"/>
        </w:rPr>
        <w:t xml:space="preserve">dostawa odczynników </w:t>
      </w:r>
      <w:r w:rsidRPr="009F5682">
        <w:rPr>
          <w:rFonts w:ascii="Arial" w:hAnsi="Arial" w:cs="Arial"/>
          <w:b/>
          <w:bCs/>
          <w:sz w:val="20"/>
          <w:szCs w:val="20"/>
          <w:lang w:eastAsia="ar-SA"/>
        </w:rPr>
        <w:t xml:space="preserve">do automatycznego wykonywania </w:t>
      </w:r>
      <w:proofErr w:type="spellStart"/>
      <w:r w:rsidRPr="009F5682">
        <w:rPr>
          <w:rFonts w:ascii="Arial" w:hAnsi="Arial" w:cs="Arial"/>
          <w:b/>
          <w:bCs/>
          <w:sz w:val="20"/>
          <w:szCs w:val="20"/>
          <w:lang w:eastAsia="ar-SA"/>
        </w:rPr>
        <w:t>barwień</w:t>
      </w:r>
      <w:proofErr w:type="spellEnd"/>
      <w:r w:rsidRPr="009F5682">
        <w:rPr>
          <w:rFonts w:ascii="Arial" w:hAnsi="Arial" w:cs="Arial"/>
          <w:b/>
          <w:bCs/>
          <w:sz w:val="20"/>
          <w:szCs w:val="20"/>
          <w:lang w:eastAsia="ar-SA"/>
        </w:rPr>
        <w:t xml:space="preserve"> immunohistochemicznych i histochemicznych w histologicznych skrawkach parafinowych wraz z dzierżawą sprzętu, </w:t>
      </w:r>
      <w:r w:rsidRPr="009F5682">
        <w:rPr>
          <w:rFonts w:ascii="Arial" w:hAnsi="Arial" w:cs="Arial"/>
          <w:b/>
          <w:color w:val="000000"/>
          <w:sz w:val="20"/>
          <w:szCs w:val="20"/>
        </w:rPr>
        <w:t xml:space="preserve">asortyment zużywalny do </w:t>
      </w:r>
      <w:proofErr w:type="spellStart"/>
      <w:r w:rsidRPr="009F5682">
        <w:rPr>
          <w:rFonts w:ascii="Arial" w:hAnsi="Arial" w:cs="Arial"/>
          <w:b/>
          <w:color w:val="000000"/>
          <w:sz w:val="20"/>
          <w:szCs w:val="20"/>
        </w:rPr>
        <w:t>barwień</w:t>
      </w:r>
      <w:proofErr w:type="spellEnd"/>
      <w:r w:rsidRPr="009F5682">
        <w:rPr>
          <w:rFonts w:ascii="Arial" w:hAnsi="Arial" w:cs="Arial"/>
          <w:b/>
          <w:color w:val="000000"/>
          <w:sz w:val="20"/>
          <w:szCs w:val="20"/>
        </w:rPr>
        <w:t xml:space="preserve"> histologicznych oraz ksylen</w:t>
      </w:r>
    </w:p>
    <w:bookmarkEnd w:id="15"/>
    <w:p w14:paraId="5F09524F" w14:textId="77777777" w:rsidR="00737330" w:rsidRDefault="00737330" w:rsidP="00737330">
      <w:pPr>
        <w:pStyle w:val="Akapitzlist"/>
        <w:tabs>
          <w:tab w:val="left" w:pos="952"/>
        </w:tabs>
        <w:spacing w:after="0" w:line="240" w:lineRule="auto"/>
        <w:ind w:left="0"/>
        <w:jc w:val="both"/>
        <w:rPr>
          <w:rFonts w:ascii="Arial" w:hAnsi="Arial" w:cs="Arial"/>
          <w:b/>
          <w:bCs/>
          <w:color w:val="0000FF"/>
          <w:sz w:val="19"/>
          <w:szCs w:val="19"/>
          <w:lang w:eastAsia="pl-PL"/>
        </w:rPr>
      </w:pPr>
    </w:p>
    <w:p w14:paraId="03A78781" w14:textId="7E5DC486" w:rsidR="006F47D0" w:rsidRPr="00E80BE3" w:rsidRDefault="006F47D0" w:rsidP="00E80BE3">
      <w:pPr>
        <w:pStyle w:val="Akapitzlist"/>
        <w:tabs>
          <w:tab w:val="left" w:pos="952"/>
        </w:tabs>
        <w:spacing w:after="0" w:line="240" w:lineRule="auto"/>
        <w:ind w:left="0"/>
        <w:jc w:val="both"/>
        <w:rPr>
          <w:rFonts w:ascii="Arial" w:hAnsi="Arial" w:cs="Arial"/>
          <w:b/>
          <w:bCs/>
          <w:color w:val="0000FF"/>
          <w:sz w:val="19"/>
          <w:szCs w:val="19"/>
          <w:lang w:eastAsia="pl-PL"/>
        </w:rPr>
      </w:pPr>
      <w:r w:rsidRPr="00993FA5">
        <w:rPr>
          <w:rFonts w:ascii="Arial" w:hAnsi="Arial" w:cs="Arial"/>
          <w:color w:val="000000"/>
          <w:sz w:val="18"/>
          <w:szCs w:val="18"/>
          <w:lang w:eastAsia="ar-SA"/>
        </w:rPr>
        <w:t>będących przedmiotem niniejszego zamówienia za cenę całkowitą w niżej wymienionych zakresach:</w:t>
      </w:r>
    </w:p>
    <w:p w14:paraId="4D061B6E" w14:textId="77777777" w:rsidR="006F47D0" w:rsidRPr="00993FA5" w:rsidRDefault="006F47D0" w:rsidP="006F47D0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ar-SA"/>
        </w:rPr>
      </w:pPr>
    </w:p>
    <w:p w14:paraId="7E57344E" w14:textId="5B14B35A" w:rsidR="006F47D0" w:rsidRPr="004C7872" w:rsidRDefault="006F47D0" w:rsidP="004504C0">
      <w:pPr>
        <w:pStyle w:val="Akapitzlist"/>
        <w:numPr>
          <w:ilvl w:val="0"/>
          <w:numId w:val="27"/>
        </w:numPr>
        <w:suppressAutoHyphens/>
        <w:spacing w:after="0" w:line="240" w:lineRule="auto"/>
        <w:rPr>
          <w:rFonts w:ascii="Arial" w:hAnsi="Arial" w:cs="Arial"/>
          <w:color w:val="000000"/>
          <w:sz w:val="18"/>
          <w:szCs w:val="18"/>
          <w:lang w:eastAsia="ar-SA"/>
        </w:rPr>
      </w:pPr>
      <w:r w:rsidRPr="004C7872">
        <w:rPr>
          <w:rFonts w:ascii="Arial" w:hAnsi="Arial" w:cs="Arial"/>
          <w:color w:val="000000"/>
          <w:sz w:val="18"/>
          <w:szCs w:val="18"/>
          <w:lang w:eastAsia="ar-SA"/>
        </w:rPr>
        <w:t xml:space="preserve">Zakres Nr ......... *  </w:t>
      </w:r>
    </w:p>
    <w:p w14:paraId="727EA35F" w14:textId="77777777" w:rsidR="006F47D0" w:rsidRPr="00993FA5" w:rsidRDefault="006F47D0" w:rsidP="006F47D0">
      <w:pPr>
        <w:suppressAutoHyphens/>
        <w:spacing w:after="0" w:line="240" w:lineRule="auto"/>
        <w:rPr>
          <w:rFonts w:ascii="Arial" w:hAnsi="Arial" w:cs="Arial"/>
          <w:color w:val="000000"/>
          <w:sz w:val="18"/>
          <w:szCs w:val="18"/>
          <w:lang w:eastAsia="ar-SA"/>
        </w:rPr>
      </w:pPr>
    </w:p>
    <w:tbl>
      <w:tblPr>
        <w:tblW w:w="8606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7472"/>
      </w:tblGrid>
      <w:tr w:rsidR="006F47D0" w:rsidRPr="001E51FB" w14:paraId="57BF4447" w14:textId="77777777" w:rsidTr="00DF347E">
        <w:trPr>
          <w:trHeight w:val="6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4E6A45" w14:textId="77777777" w:rsidR="006F47D0" w:rsidRPr="00993FA5" w:rsidRDefault="006F47D0" w:rsidP="00DF347E">
            <w:pPr>
              <w:suppressAutoHyphens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 w:rsidRPr="00993FA5"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  <w:t>CENA BRUTTO</w:t>
            </w:r>
          </w:p>
        </w:tc>
        <w:tc>
          <w:tcPr>
            <w:tcW w:w="7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4FD585" w14:textId="77777777" w:rsidR="006F47D0" w:rsidRPr="00993FA5" w:rsidRDefault="006F47D0" w:rsidP="00DF347E">
            <w:pPr>
              <w:suppressAutoHyphens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 w:rsidRPr="00993FA5"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  <w:t>...................... złotych (słownie:..................................... ........................................................................... zł)</w:t>
            </w:r>
          </w:p>
        </w:tc>
      </w:tr>
      <w:tr w:rsidR="006F47D0" w:rsidRPr="001E51FB" w14:paraId="08B0DC23" w14:textId="77777777" w:rsidTr="00DF347E">
        <w:trPr>
          <w:trHeight w:val="6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FAB4676" w14:textId="77777777" w:rsidR="006F47D0" w:rsidRPr="00993FA5" w:rsidRDefault="006F47D0" w:rsidP="00DF347E">
            <w:pPr>
              <w:suppressAutoHyphens/>
              <w:spacing w:before="120"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 w:rsidRPr="00993FA5"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  <w:t>VAT</w:t>
            </w:r>
          </w:p>
          <w:p w14:paraId="48BB0192" w14:textId="77777777" w:rsidR="006F47D0" w:rsidRPr="00993FA5" w:rsidRDefault="006F47D0" w:rsidP="00DF347E">
            <w:pPr>
              <w:suppressAutoHyphens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7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381CAC" w14:textId="77777777" w:rsidR="006F47D0" w:rsidRPr="00993FA5" w:rsidRDefault="006F47D0" w:rsidP="00DF347E">
            <w:pPr>
              <w:suppressAutoHyphens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 w:rsidRPr="00993FA5"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  <w:t>...................... złotych (słownie: ..................................... .......................................................................... zł)</w:t>
            </w:r>
          </w:p>
        </w:tc>
      </w:tr>
      <w:tr w:rsidR="006F47D0" w:rsidRPr="001E51FB" w14:paraId="4D520651" w14:textId="77777777" w:rsidTr="000E1A2C">
        <w:trPr>
          <w:trHeight w:val="90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F9E28A" w14:textId="77777777" w:rsidR="006F47D0" w:rsidRPr="00993FA5" w:rsidRDefault="006F47D0" w:rsidP="00DF347E">
            <w:pPr>
              <w:suppressAutoHyphens/>
              <w:spacing w:before="120"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 w:rsidRPr="00993FA5"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  <w:t xml:space="preserve">CENA NETTO </w:t>
            </w:r>
          </w:p>
          <w:p w14:paraId="247487F9" w14:textId="77777777" w:rsidR="006F47D0" w:rsidRPr="00993FA5" w:rsidRDefault="006F47D0" w:rsidP="00DF347E">
            <w:pPr>
              <w:suppressAutoHyphens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7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912C02" w14:textId="77777777" w:rsidR="006F47D0" w:rsidRPr="00993FA5" w:rsidRDefault="006F47D0" w:rsidP="00DF347E">
            <w:pPr>
              <w:suppressAutoHyphens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 w:rsidRPr="00993FA5"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  <w:t>...................... złotych (słownie: ..................................... .......................................................................... zł)</w:t>
            </w:r>
          </w:p>
        </w:tc>
      </w:tr>
    </w:tbl>
    <w:p w14:paraId="5EC9371A" w14:textId="77777777" w:rsidR="006F47D0" w:rsidRPr="00993FA5" w:rsidRDefault="006F47D0" w:rsidP="006F47D0">
      <w:pPr>
        <w:suppressAutoHyphens/>
        <w:spacing w:after="0" w:line="240" w:lineRule="auto"/>
        <w:rPr>
          <w:rFonts w:ascii="Arial" w:hAnsi="Arial" w:cs="Arial"/>
          <w:color w:val="FF0000"/>
          <w:sz w:val="18"/>
          <w:szCs w:val="18"/>
          <w:lang w:eastAsia="ar-SA"/>
        </w:rPr>
      </w:pPr>
    </w:p>
    <w:p w14:paraId="6853CCF0" w14:textId="77777777" w:rsidR="006F47D0" w:rsidRPr="00993FA5" w:rsidRDefault="006F47D0" w:rsidP="006F47D0">
      <w:pPr>
        <w:suppressAutoHyphens/>
        <w:spacing w:after="0" w:line="240" w:lineRule="auto"/>
        <w:rPr>
          <w:rFonts w:ascii="Arial" w:hAnsi="Arial" w:cs="Arial"/>
          <w:color w:val="FF0000"/>
          <w:sz w:val="18"/>
          <w:szCs w:val="18"/>
          <w:lang w:eastAsia="ar-SA"/>
        </w:rPr>
      </w:pPr>
      <w:r w:rsidRPr="00993FA5">
        <w:rPr>
          <w:rFonts w:ascii="Arial" w:hAnsi="Arial" w:cs="Arial"/>
          <w:color w:val="000000"/>
          <w:sz w:val="18"/>
          <w:szCs w:val="18"/>
          <w:lang w:eastAsia="ar-SA"/>
        </w:rPr>
        <w:t>jak wyżej nale</w:t>
      </w:r>
      <w:r w:rsidRPr="00993FA5">
        <w:rPr>
          <w:rFonts w:ascii="Arial" w:eastAsia="TimesNewRoman" w:hAnsi="Arial" w:cs="Arial"/>
          <w:color w:val="000000"/>
          <w:sz w:val="18"/>
          <w:szCs w:val="18"/>
          <w:lang w:eastAsia="ar-SA"/>
        </w:rPr>
        <w:t>ż</w:t>
      </w:r>
      <w:r w:rsidRPr="00993FA5">
        <w:rPr>
          <w:rFonts w:ascii="Arial" w:hAnsi="Arial" w:cs="Arial"/>
          <w:color w:val="000000"/>
          <w:sz w:val="18"/>
          <w:szCs w:val="18"/>
          <w:lang w:eastAsia="ar-SA"/>
        </w:rPr>
        <w:t>y wymieni</w:t>
      </w:r>
      <w:r w:rsidRPr="00993FA5">
        <w:rPr>
          <w:rFonts w:ascii="Arial" w:eastAsia="TimesNewRoman" w:hAnsi="Arial" w:cs="Arial"/>
          <w:color w:val="000000"/>
          <w:sz w:val="18"/>
          <w:szCs w:val="18"/>
          <w:lang w:eastAsia="ar-SA"/>
        </w:rPr>
        <w:t xml:space="preserve">ć </w:t>
      </w:r>
      <w:r w:rsidRPr="00993FA5">
        <w:rPr>
          <w:rFonts w:ascii="Arial" w:hAnsi="Arial" w:cs="Arial"/>
          <w:color w:val="000000"/>
          <w:sz w:val="18"/>
          <w:szCs w:val="18"/>
          <w:lang w:eastAsia="ar-SA"/>
        </w:rPr>
        <w:t>kolejno wszystkie pozycje, na które Wykonawca składa ofert</w:t>
      </w:r>
      <w:r w:rsidRPr="00993FA5">
        <w:rPr>
          <w:rFonts w:ascii="Arial" w:eastAsia="TimesNewRoman" w:hAnsi="Arial" w:cs="Arial"/>
          <w:color w:val="000000"/>
          <w:sz w:val="18"/>
          <w:szCs w:val="18"/>
          <w:lang w:eastAsia="ar-SA"/>
        </w:rPr>
        <w:t xml:space="preserve">ę </w:t>
      </w:r>
      <w:r w:rsidRPr="00993FA5">
        <w:rPr>
          <w:rFonts w:ascii="Arial" w:hAnsi="Arial" w:cs="Arial"/>
          <w:color w:val="000000"/>
          <w:sz w:val="18"/>
          <w:szCs w:val="18"/>
          <w:lang w:eastAsia="ar-SA"/>
        </w:rPr>
        <w:t>wg powy</w:t>
      </w:r>
      <w:r w:rsidRPr="00993FA5">
        <w:rPr>
          <w:rFonts w:ascii="Arial" w:eastAsia="TimesNewRoman" w:hAnsi="Arial" w:cs="Arial"/>
          <w:color w:val="000000"/>
          <w:sz w:val="18"/>
          <w:szCs w:val="18"/>
          <w:lang w:eastAsia="ar-SA"/>
        </w:rPr>
        <w:t>ż</w:t>
      </w:r>
      <w:r w:rsidRPr="00993FA5">
        <w:rPr>
          <w:rFonts w:ascii="Arial" w:hAnsi="Arial" w:cs="Arial"/>
          <w:color w:val="000000"/>
          <w:sz w:val="18"/>
          <w:szCs w:val="18"/>
          <w:lang w:eastAsia="ar-SA"/>
        </w:rPr>
        <w:t>szego wzoru</w:t>
      </w:r>
    </w:p>
    <w:p w14:paraId="71EA13FD" w14:textId="77777777" w:rsidR="006F47D0" w:rsidRPr="00993FA5" w:rsidRDefault="006F47D0" w:rsidP="006F47D0">
      <w:pPr>
        <w:suppressAutoHyphens/>
        <w:spacing w:after="0" w:line="240" w:lineRule="auto"/>
        <w:rPr>
          <w:rFonts w:ascii="Arial" w:hAnsi="Arial" w:cs="Arial"/>
          <w:sz w:val="19"/>
          <w:szCs w:val="19"/>
          <w:lang w:eastAsia="ar-SA"/>
        </w:rPr>
      </w:pPr>
    </w:p>
    <w:p w14:paraId="3C0DB3F7" w14:textId="77777777" w:rsidR="006F47D0" w:rsidRPr="004C1994" w:rsidRDefault="006F47D0" w:rsidP="00754E3E">
      <w:pPr>
        <w:keepNext/>
        <w:numPr>
          <w:ilvl w:val="0"/>
          <w:numId w:val="2"/>
        </w:numPr>
        <w:suppressAutoHyphens/>
        <w:spacing w:after="0" w:line="240" w:lineRule="auto"/>
        <w:jc w:val="both"/>
        <w:outlineLvl w:val="2"/>
        <w:rPr>
          <w:rFonts w:ascii="Arial" w:hAnsi="Arial" w:cs="Arial"/>
          <w:sz w:val="19"/>
          <w:szCs w:val="19"/>
          <w:lang w:eastAsia="ar-SA"/>
        </w:rPr>
      </w:pPr>
      <w:r w:rsidRPr="004C1994">
        <w:rPr>
          <w:rFonts w:ascii="Arial" w:hAnsi="Arial" w:cs="Arial"/>
          <w:iCs/>
          <w:sz w:val="19"/>
          <w:szCs w:val="19"/>
          <w:lang w:eastAsia="ar-SA"/>
        </w:rPr>
        <w:t>Oświadczam, że cena brutto podana w pkt 1 niniejszego formularza zawiera wszystkie koszty wykonania zamówienia, jakie ponosi Zamawiający w przypadku wyboru niniejszej oferty.</w:t>
      </w:r>
    </w:p>
    <w:p w14:paraId="74BDE9A9" w14:textId="55B14639" w:rsidR="006F47D0" w:rsidRPr="00B94918" w:rsidRDefault="006F47D0" w:rsidP="00754E3E">
      <w:pPr>
        <w:keepNext/>
        <w:numPr>
          <w:ilvl w:val="0"/>
          <w:numId w:val="2"/>
        </w:numPr>
        <w:suppressAutoHyphens/>
        <w:spacing w:after="0" w:line="240" w:lineRule="auto"/>
        <w:jc w:val="both"/>
        <w:outlineLvl w:val="2"/>
        <w:rPr>
          <w:rFonts w:ascii="Arial" w:hAnsi="Arial" w:cs="Arial"/>
          <w:sz w:val="19"/>
          <w:szCs w:val="19"/>
          <w:lang w:eastAsia="ar-SA"/>
        </w:rPr>
      </w:pPr>
      <w:r w:rsidRPr="004C1994">
        <w:rPr>
          <w:rFonts w:ascii="Arial" w:hAnsi="Arial" w:cs="Arial"/>
          <w:sz w:val="19"/>
          <w:szCs w:val="19"/>
          <w:lang w:eastAsia="ar-SA"/>
        </w:rPr>
        <w:t xml:space="preserve">Oświadczam, że zapoznaliśmy się ze specyfikacją warunków zamówienia (w tym z wzorem </w:t>
      </w:r>
      <w:r w:rsidRPr="00B94918">
        <w:rPr>
          <w:rFonts w:ascii="Arial" w:hAnsi="Arial" w:cs="Arial"/>
          <w:sz w:val="19"/>
          <w:szCs w:val="19"/>
          <w:lang w:eastAsia="ar-SA"/>
        </w:rPr>
        <w:t>umowy) i nie wnosimy do niej zastrzeżeń oraz przyjmujemy warunki w niej zawarte.</w:t>
      </w:r>
    </w:p>
    <w:p w14:paraId="34B9FDEB" w14:textId="27015A5D" w:rsidR="006F47D0" w:rsidRPr="00B94918" w:rsidRDefault="006F47D0" w:rsidP="00754E3E">
      <w:pPr>
        <w:keepNext/>
        <w:numPr>
          <w:ilvl w:val="0"/>
          <w:numId w:val="2"/>
        </w:numPr>
        <w:suppressAutoHyphens/>
        <w:spacing w:after="0" w:line="240" w:lineRule="auto"/>
        <w:jc w:val="both"/>
        <w:outlineLvl w:val="2"/>
        <w:rPr>
          <w:rFonts w:ascii="Arial" w:hAnsi="Arial" w:cs="Arial"/>
          <w:sz w:val="19"/>
          <w:szCs w:val="19"/>
          <w:lang w:eastAsia="ar-SA"/>
        </w:rPr>
      </w:pPr>
      <w:r w:rsidRPr="00B94918">
        <w:rPr>
          <w:rFonts w:ascii="Arial" w:eastAsia="TimesNewRoman" w:hAnsi="Arial" w:cs="Arial"/>
          <w:sz w:val="19"/>
          <w:szCs w:val="19"/>
          <w:lang w:eastAsia="ar-SA"/>
        </w:rPr>
        <w:t xml:space="preserve">Oświadczam, że oferowane </w:t>
      </w:r>
      <w:r w:rsidR="00E008D9" w:rsidRPr="00B94918">
        <w:rPr>
          <w:rFonts w:ascii="Arial" w:eastAsia="TimesNewRoman" w:hAnsi="Arial" w:cs="Arial"/>
          <w:sz w:val="19"/>
          <w:szCs w:val="19"/>
          <w:lang w:eastAsia="ar-SA"/>
        </w:rPr>
        <w:t>wyroby</w:t>
      </w:r>
      <w:r w:rsidRPr="00B94918">
        <w:rPr>
          <w:rFonts w:ascii="Arial" w:eastAsia="TimesNewRoman" w:hAnsi="Arial" w:cs="Arial"/>
          <w:sz w:val="19"/>
          <w:szCs w:val="19"/>
          <w:lang w:eastAsia="ar-SA"/>
        </w:rPr>
        <w:t xml:space="preserve"> </w:t>
      </w:r>
      <w:r w:rsidR="00405D21">
        <w:rPr>
          <w:rFonts w:ascii="Arial" w:eastAsia="TimesNewRoman" w:hAnsi="Arial" w:cs="Arial"/>
          <w:sz w:val="19"/>
          <w:szCs w:val="19"/>
          <w:lang w:eastAsia="ar-SA"/>
        </w:rPr>
        <w:t xml:space="preserve">medyczne </w:t>
      </w:r>
      <w:r w:rsidRPr="00B94918">
        <w:rPr>
          <w:rFonts w:ascii="Arial" w:eastAsia="TimesNewRoman" w:hAnsi="Arial" w:cs="Arial"/>
          <w:sz w:val="19"/>
          <w:szCs w:val="19"/>
          <w:lang w:eastAsia="ar-SA"/>
        </w:rPr>
        <w:t xml:space="preserve">są dopuszczone do obrotu zgodnie z obowiązującymi przepisami i posiadają wymagane świadectwa rejestracji. </w:t>
      </w:r>
    </w:p>
    <w:p w14:paraId="5E4EEE38" w14:textId="42D5DA5C" w:rsidR="006F47D0" w:rsidRPr="004C1994" w:rsidRDefault="006F47D0" w:rsidP="00754E3E">
      <w:pPr>
        <w:keepNext/>
        <w:numPr>
          <w:ilvl w:val="0"/>
          <w:numId w:val="2"/>
        </w:numPr>
        <w:suppressAutoHyphens/>
        <w:spacing w:after="0" w:line="240" w:lineRule="auto"/>
        <w:jc w:val="both"/>
        <w:outlineLvl w:val="2"/>
        <w:rPr>
          <w:rFonts w:ascii="Arial" w:hAnsi="Arial" w:cs="Arial"/>
          <w:b/>
          <w:bCs/>
          <w:sz w:val="19"/>
          <w:szCs w:val="19"/>
          <w:lang w:eastAsia="ar-SA"/>
        </w:rPr>
      </w:pPr>
      <w:r w:rsidRPr="00B94918">
        <w:rPr>
          <w:rFonts w:ascii="Arial" w:hAnsi="Arial" w:cs="Arial"/>
          <w:sz w:val="19"/>
          <w:szCs w:val="19"/>
          <w:lang w:eastAsia="ar-SA"/>
        </w:rPr>
        <w:t xml:space="preserve">W przypadku udzielenia zamówienia, zobowiązuję się </w:t>
      </w:r>
      <w:r w:rsidRPr="004C1994">
        <w:rPr>
          <w:rFonts w:ascii="Arial" w:hAnsi="Arial" w:cs="Arial"/>
          <w:sz w:val="19"/>
          <w:szCs w:val="19"/>
          <w:lang w:eastAsia="ar-SA"/>
        </w:rPr>
        <w:t xml:space="preserve">do zawarcia umowy w miejscu i terminie wskazanym przez Zamawiającego oraz na warunkach określonych we wzorze umowy stanowiącym załącznik </w:t>
      </w:r>
      <w:r w:rsidRPr="004C1994">
        <w:rPr>
          <w:rFonts w:ascii="Arial" w:hAnsi="Arial" w:cs="Arial"/>
          <w:b/>
          <w:bCs/>
          <w:color w:val="0000FF"/>
          <w:sz w:val="19"/>
          <w:szCs w:val="19"/>
          <w:lang w:eastAsia="ar-SA"/>
        </w:rPr>
        <w:t xml:space="preserve">nr 3 </w:t>
      </w:r>
      <w:r w:rsidRPr="004C1994">
        <w:rPr>
          <w:rFonts w:ascii="Arial" w:hAnsi="Arial" w:cs="Arial"/>
          <w:sz w:val="19"/>
          <w:szCs w:val="19"/>
          <w:lang w:eastAsia="ar-SA"/>
        </w:rPr>
        <w:t>do niniejszej SWZ.</w:t>
      </w:r>
    </w:p>
    <w:p w14:paraId="23A6CA31" w14:textId="77777777" w:rsidR="004C7872" w:rsidRDefault="006F47D0" w:rsidP="004C7872">
      <w:pPr>
        <w:keepNext/>
        <w:numPr>
          <w:ilvl w:val="0"/>
          <w:numId w:val="2"/>
        </w:numPr>
        <w:suppressAutoHyphens/>
        <w:spacing w:after="0" w:line="240" w:lineRule="auto"/>
        <w:jc w:val="both"/>
        <w:outlineLvl w:val="2"/>
        <w:rPr>
          <w:rFonts w:ascii="Arial" w:hAnsi="Arial" w:cs="Arial"/>
          <w:sz w:val="19"/>
          <w:szCs w:val="19"/>
          <w:lang w:eastAsia="ar-SA"/>
        </w:rPr>
      </w:pPr>
      <w:r w:rsidRPr="004C1994">
        <w:rPr>
          <w:rFonts w:ascii="Arial" w:hAnsi="Arial" w:cs="Arial"/>
          <w:sz w:val="19"/>
          <w:szCs w:val="19"/>
          <w:lang w:eastAsia="ar-SA"/>
        </w:rPr>
        <w:t>Oświadczam, że jeżeli w okresie związania ofertą nastąpią jakiekolwiek znaczące zmiany sytuacji przedstawionej w naszych dokumentach załączonych do oferty natychmiast poinformujemy o nich Zamawiającego.</w:t>
      </w:r>
      <w:bookmarkStart w:id="16" w:name="_Hlk92965953"/>
    </w:p>
    <w:p w14:paraId="1D3F04FC" w14:textId="743BA287" w:rsidR="004C7872" w:rsidRPr="000E1A2C" w:rsidRDefault="004C7872" w:rsidP="000E1A2C">
      <w:pPr>
        <w:keepNext/>
        <w:numPr>
          <w:ilvl w:val="0"/>
          <w:numId w:val="2"/>
        </w:numPr>
        <w:suppressAutoHyphens/>
        <w:spacing w:after="0" w:line="240" w:lineRule="auto"/>
        <w:jc w:val="both"/>
        <w:outlineLvl w:val="2"/>
        <w:rPr>
          <w:rFonts w:ascii="Arial" w:hAnsi="Arial" w:cs="Arial"/>
          <w:sz w:val="19"/>
          <w:szCs w:val="19"/>
          <w:lang w:eastAsia="ar-SA"/>
        </w:rPr>
      </w:pPr>
      <w:r w:rsidRPr="004C7872">
        <w:rPr>
          <w:rFonts w:ascii="Arial" w:eastAsia="Times New Roman" w:hAnsi="Arial" w:cs="Arial"/>
          <w:bCs/>
          <w:i/>
          <w:color w:val="000000"/>
          <w:sz w:val="19"/>
          <w:szCs w:val="19"/>
          <w:lang w:eastAsia="ar-SA"/>
        </w:rPr>
        <w:t xml:space="preserve"> </w:t>
      </w:r>
      <w:r w:rsidRPr="004C7872">
        <w:rPr>
          <w:rFonts w:ascii="Arial" w:eastAsia="Times New Roman" w:hAnsi="Arial" w:cs="Arial"/>
          <w:b/>
          <w:color w:val="000000"/>
          <w:sz w:val="19"/>
          <w:szCs w:val="19"/>
          <w:lang w:eastAsia="ar-SA"/>
        </w:rPr>
        <w:t xml:space="preserve">Oświadczam, </w:t>
      </w:r>
      <w:r w:rsidRPr="004C7872">
        <w:rPr>
          <w:rFonts w:ascii="Arial" w:eastAsia="Times New Roman" w:hAnsi="Arial" w:cs="Arial"/>
          <w:color w:val="000000"/>
          <w:sz w:val="19"/>
          <w:szCs w:val="19"/>
          <w:lang w:eastAsia="ar-SA"/>
        </w:rPr>
        <w:t>iż towar dostarczany będzie na koszt Wykonawcy:</w:t>
      </w:r>
      <w:bookmarkStart w:id="17" w:name="_Hlk92965757"/>
      <w:r w:rsidR="000E1A2C">
        <w:rPr>
          <w:rFonts w:ascii="Arial" w:hAnsi="Arial" w:cs="Arial"/>
          <w:sz w:val="19"/>
          <w:szCs w:val="19"/>
          <w:lang w:eastAsia="ar-SA"/>
        </w:rPr>
        <w:t xml:space="preserve"> </w:t>
      </w:r>
      <w:r w:rsidRPr="000E1A2C">
        <w:rPr>
          <w:rFonts w:ascii="Arial" w:eastAsia="Times New Roman" w:hAnsi="Arial" w:cs="Arial"/>
          <w:b/>
          <w:color w:val="000000"/>
          <w:sz w:val="19"/>
          <w:szCs w:val="19"/>
          <w:lang w:eastAsia="ar-SA"/>
        </w:rPr>
        <w:t xml:space="preserve">- </w:t>
      </w:r>
      <w:r w:rsidRPr="000E1A2C">
        <w:rPr>
          <w:rFonts w:ascii="Arial" w:eastAsia="Times New Roman" w:hAnsi="Arial" w:cs="Arial"/>
          <w:b/>
          <w:color w:val="000000"/>
          <w:sz w:val="19"/>
          <w:szCs w:val="19"/>
          <w:u w:val="single"/>
          <w:lang w:eastAsia="ar-SA"/>
        </w:rPr>
        <w:t>loco Magazyn</w:t>
      </w:r>
      <w:r w:rsidR="00AF5515" w:rsidRPr="000E1A2C">
        <w:rPr>
          <w:rFonts w:ascii="Arial" w:eastAsia="Times New Roman" w:hAnsi="Arial" w:cs="Arial"/>
          <w:b/>
          <w:color w:val="000000"/>
          <w:sz w:val="19"/>
          <w:szCs w:val="19"/>
          <w:u w:val="single"/>
          <w:lang w:eastAsia="ar-SA"/>
        </w:rPr>
        <w:t xml:space="preserve"> Ogólny</w:t>
      </w:r>
      <w:r w:rsidRPr="000E1A2C">
        <w:rPr>
          <w:rFonts w:ascii="Arial" w:eastAsia="Times New Roman" w:hAnsi="Arial" w:cs="Arial"/>
          <w:b/>
          <w:color w:val="000000"/>
          <w:sz w:val="19"/>
          <w:szCs w:val="19"/>
          <w:u w:val="single"/>
          <w:lang w:eastAsia="ar-SA"/>
        </w:rPr>
        <w:t>– dla zakresu nr 1</w:t>
      </w:r>
      <w:r w:rsidR="00D563AF" w:rsidRPr="000E1A2C">
        <w:rPr>
          <w:rFonts w:ascii="Arial" w:eastAsia="Times New Roman" w:hAnsi="Arial" w:cs="Arial"/>
          <w:b/>
          <w:color w:val="000000"/>
          <w:sz w:val="19"/>
          <w:szCs w:val="19"/>
          <w:u w:val="single"/>
          <w:lang w:eastAsia="ar-SA"/>
        </w:rPr>
        <w:t>-3</w:t>
      </w:r>
    </w:p>
    <w:bookmarkEnd w:id="17"/>
    <w:p w14:paraId="15AF0C5E" w14:textId="77777777" w:rsidR="004C7872" w:rsidRPr="00D519B0" w:rsidRDefault="004C7872" w:rsidP="004504C0">
      <w:pPr>
        <w:numPr>
          <w:ilvl w:val="0"/>
          <w:numId w:val="28"/>
        </w:numPr>
        <w:suppressAutoHyphens/>
        <w:spacing w:after="0" w:line="360" w:lineRule="auto"/>
        <w:rPr>
          <w:rFonts w:ascii="Arial" w:eastAsia="Times New Roman" w:hAnsi="Arial" w:cs="Arial"/>
          <w:bCs/>
          <w:i/>
          <w:color w:val="000000"/>
          <w:sz w:val="19"/>
          <w:szCs w:val="19"/>
          <w:lang w:eastAsia="ar-SA"/>
        </w:rPr>
      </w:pPr>
      <w:r w:rsidRPr="00D519B0">
        <w:rPr>
          <w:rFonts w:ascii="Arial" w:eastAsia="Times New Roman" w:hAnsi="Arial" w:cs="Arial"/>
          <w:b/>
          <w:color w:val="000000"/>
          <w:sz w:val="19"/>
          <w:szCs w:val="19"/>
          <w:lang w:eastAsia="ar-SA"/>
        </w:rPr>
        <w:t xml:space="preserve">Termin dostawy odczynników: </w:t>
      </w:r>
    </w:p>
    <w:p w14:paraId="777A3D4C" w14:textId="132DCDAC" w:rsidR="004C7872" w:rsidRPr="00D519B0" w:rsidRDefault="004C7872" w:rsidP="004504C0">
      <w:pPr>
        <w:numPr>
          <w:ilvl w:val="1"/>
          <w:numId w:val="28"/>
        </w:numPr>
        <w:suppressAutoHyphens/>
        <w:spacing w:after="0" w:line="360" w:lineRule="auto"/>
        <w:rPr>
          <w:rFonts w:ascii="Arial" w:eastAsia="Times New Roman" w:hAnsi="Arial" w:cs="Arial"/>
          <w:b/>
          <w:color w:val="000000"/>
          <w:sz w:val="19"/>
          <w:szCs w:val="19"/>
          <w:lang w:eastAsia="ar-SA"/>
        </w:rPr>
      </w:pPr>
      <w:r w:rsidRPr="00D519B0">
        <w:rPr>
          <w:rFonts w:ascii="Arial" w:eastAsia="Times New Roman" w:hAnsi="Arial" w:cs="Arial"/>
          <w:b/>
          <w:color w:val="000000"/>
          <w:sz w:val="19"/>
          <w:szCs w:val="19"/>
          <w:lang w:eastAsia="ar-SA"/>
        </w:rPr>
        <w:t>dla zakresu 1</w:t>
      </w:r>
      <w:r w:rsidR="00D563AF">
        <w:rPr>
          <w:rFonts w:ascii="Arial" w:eastAsia="Times New Roman" w:hAnsi="Arial" w:cs="Arial"/>
          <w:b/>
          <w:color w:val="000000"/>
          <w:sz w:val="19"/>
          <w:szCs w:val="19"/>
          <w:lang w:eastAsia="ar-SA"/>
        </w:rPr>
        <w:t>-3</w:t>
      </w:r>
      <w:r>
        <w:rPr>
          <w:rFonts w:ascii="Arial" w:eastAsia="Times New Roman" w:hAnsi="Arial" w:cs="Arial"/>
          <w:b/>
          <w:color w:val="000000"/>
          <w:sz w:val="19"/>
          <w:szCs w:val="19"/>
          <w:lang w:eastAsia="ar-SA"/>
        </w:rPr>
        <w:t xml:space="preserve"> </w:t>
      </w:r>
      <w:r w:rsidRPr="00D519B0">
        <w:rPr>
          <w:rFonts w:ascii="Arial" w:eastAsia="Times New Roman" w:hAnsi="Arial" w:cs="Arial"/>
          <w:b/>
          <w:color w:val="000000"/>
          <w:sz w:val="19"/>
          <w:szCs w:val="19"/>
          <w:lang w:eastAsia="ar-SA"/>
        </w:rPr>
        <w:t>……………………</w:t>
      </w:r>
      <w:r>
        <w:rPr>
          <w:rFonts w:ascii="Arial" w:eastAsia="Times New Roman" w:hAnsi="Arial" w:cs="Arial"/>
          <w:b/>
          <w:color w:val="000000"/>
          <w:sz w:val="19"/>
          <w:szCs w:val="19"/>
          <w:lang w:eastAsia="ar-SA"/>
        </w:rPr>
        <w:t>………</w:t>
      </w:r>
      <w:r w:rsidRPr="00D519B0">
        <w:rPr>
          <w:rFonts w:ascii="Arial" w:eastAsia="Times New Roman" w:hAnsi="Arial" w:cs="Arial"/>
          <w:b/>
          <w:color w:val="000000"/>
          <w:sz w:val="19"/>
          <w:szCs w:val="19"/>
          <w:lang w:eastAsia="ar-SA"/>
        </w:rPr>
        <w:t xml:space="preserve">……….(max </w:t>
      </w:r>
      <w:r w:rsidR="00AF5515">
        <w:rPr>
          <w:rFonts w:ascii="Arial" w:eastAsia="Times New Roman" w:hAnsi="Arial" w:cs="Arial"/>
          <w:b/>
          <w:color w:val="000000"/>
          <w:sz w:val="19"/>
          <w:szCs w:val="19"/>
          <w:lang w:eastAsia="ar-SA"/>
        </w:rPr>
        <w:t>7</w:t>
      </w:r>
      <w:r w:rsidRPr="00D519B0">
        <w:rPr>
          <w:rFonts w:ascii="Arial" w:eastAsia="Times New Roman" w:hAnsi="Arial" w:cs="Arial"/>
          <w:b/>
          <w:color w:val="000000"/>
          <w:sz w:val="19"/>
          <w:szCs w:val="19"/>
          <w:lang w:eastAsia="ar-SA"/>
        </w:rPr>
        <w:t xml:space="preserve"> dni roboczych)</w:t>
      </w:r>
    </w:p>
    <w:p w14:paraId="3126CDA0" w14:textId="77777777" w:rsidR="00A13459" w:rsidRDefault="00A13459" w:rsidP="00A13459">
      <w:pPr>
        <w:numPr>
          <w:ilvl w:val="0"/>
          <w:numId w:val="28"/>
        </w:numPr>
        <w:suppressAutoHyphens/>
        <w:spacing w:after="0" w:line="360" w:lineRule="auto"/>
        <w:rPr>
          <w:rFonts w:ascii="Arial" w:eastAsia="Times New Roman" w:hAnsi="Arial" w:cs="Arial"/>
          <w:b/>
          <w:iCs/>
          <w:sz w:val="19"/>
          <w:szCs w:val="19"/>
          <w:lang w:eastAsia="ar-SA"/>
        </w:rPr>
      </w:pPr>
      <w:r w:rsidRPr="0031554D">
        <w:rPr>
          <w:rFonts w:ascii="Arial" w:eastAsia="Times New Roman" w:hAnsi="Arial" w:cs="Arial"/>
          <w:b/>
          <w:iCs/>
          <w:sz w:val="19"/>
          <w:szCs w:val="19"/>
          <w:lang w:eastAsia="ar-SA"/>
        </w:rPr>
        <w:t>Dzierżawa sprzętu</w:t>
      </w:r>
    </w:p>
    <w:p w14:paraId="38AB36B6" w14:textId="77777777" w:rsidR="00A13459" w:rsidRDefault="00A13459" w:rsidP="00A13459">
      <w:pPr>
        <w:widowControl w:val="0"/>
        <w:numPr>
          <w:ilvl w:val="1"/>
          <w:numId w:val="7"/>
        </w:numPr>
        <w:suppressAutoHyphens/>
        <w:spacing w:after="0" w:line="240" w:lineRule="auto"/>
        <w:rPr>
          <w:rFonts w:ascii="Arial" w:eastAsia="Times New Roman" w:hAnsi="Arial" w:cs="Arial"/>
          <w:sz w:val="19"/>
          <w:szCs w:val="19"/>
          <w:lang w:eastAsia="pl-PL"/>
        </w:rPr>
      </w:pPr>
      <w:r w:rsidRPr="0046611A">
        <w:rPr>
          <w:rFonts w:ascii="Arial" w:eastAsia="Times New Roman" w:hAnsi="Arial" w:cs="Arial"/>
          <w:b/>
          <w:bCs/>
          <w:sz w:val="19"/>
          <w:szCs w:val="19"/>
          <w:lang w:eastAsia="pl-PL"/>
        </w:rPr>
        <w:t>(analizator</w:t>
      </w:r>
      <w:r>
        <w:rPr>
          <w:rFonts w:ascii="Arial" w:eastAsia="Times New Roman" w:hAnsi="Arial" w:cs="Arial"/>
          <w:b/>
          <w:bCs/>
          <w:sz w:val="19"/>
          <w:szCs w:val="19"/>
          <w:lang w:eastAsia="pl-PL"/>
        </w:rPr>
        <w:t>/</w:t>
      </w:r>
      <w:proofErr w:type="spellStart"/>
      <w:r>
        <w:rPr>
          <w:rFonts w:ascii="Arial" w:eastAsia="Times New Roman" w:hAnsi="Arial" w:cs="Arial"/>
          <w:b/>
          <w:bCs/>
          <w:sz w:val="19"/>
          <w:szCs w:val="19"/>
          <w:lang w:eastAsia="pl-PL"/>
        </w:rPr>
        <w:t>ry</w:t>
      </w:r>
      <w:proofErr w:type="spellEnd"/>
      <w:r>
        <w:rPr>
          <w:rFonts w:ascii="Arial" w:eastAsia="Times New Roman" w:hAnsi="Arial" w:cs="Arial"/>
          <w:b/>
          <w:bCs/>
          <w:sz w:val="19"/>
          <w:szCs w:val="19"/>
          <w:lang w:eastAsia="pl-PL"/>
        </w:rPr>
        <w:t xml:space="preserve"> do  immunohistochemii</w:t>
      </w:r>
      <w:r>
        <w:rPr>
          <w:rFonts w:ascii="Arial" w:eastAsia="Times New Roman" w:hAnsi="Arial" w:cs="Arial"/>
          <w:sz w:val="19"/>
          <w:szCs w:val="19"/>
          <w:lang w:eastAsia="pl-PL"/>
        </w:rPr>
        <w:t>)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:</w:t>
      </w:r>
      <w:r>
        <w:rPr>
          <w:rFonts w:ascii="Arial" w:eastAsia="Times New Roman" w:hAnsi="Arial" w:cs="Arial"/>
          <w:sz w:val="19"/>
          <w:szCs w:val="19"/>
          <w:lang w:eastAsia="pl-PL"/>
        </w:rPr>
        <w:t>……………..……….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.........firmy..........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</w:t>
      </w:r>
    </w:p>
    <w:p w14:paraId="1B5EB7D1" w14:textId="77777777" w:rsidR="00A13459" w:rsidRDefault="00A13459" w:rsidP="00A13459">
      <w:pPr>
        <w:widowControl w:val="0"/>
        <w:suppressAutoHyphens/>
        <w:spacing w:after="0" w:line="240" w:lineRule="auto"/>
        <w:ind w:left="1455"/>
        <w:rPr>
          <w:rFonts w:ascii="Arial" w:eastAsia="Times New Roman" w:hAnsi="Arial" w:cs="Arial"/>
          <w:sz w:val="19"/>
          <w:szCs w:val="19"/>
          <w:lang w:eastAsia="pl-PL"/>
        </w:rPr>
      </w:pPr>
      <w:r w:rsidRPr="00072783">
        <w:rPr>
          <w:rFonts w:ascii="Arial" w:eastAsia="Times New Roman" w:hAnsi="Arial" w:cs="Arial"/>
          <w:sz w:val="19"/>
          <w:szCs w:val="19"/>
          <w:lang w:eastAsia="pl-PL"/>
        </w:rPr>
        <w:t>typu</w:t>
      </w:r>
      <w:r>
        <w:rPr>
          <w:rFonts w:ascii="Arial" w:eastAsia="Times New Roman" w:hAnsi="Arial" w:cs="Arial"/>
          <w:sz w:val="19"/>
          <w:szCs w:val="19"/>
          <w:lang w:eastAsia="pl-PL"/>
        </w:rPr>
        <w:t>……..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...............rok produkcji..........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.......................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.........</w:t>
      </w:r>
      <w:r w:rsidRPr="00072783">
        <w:rPr>
          <w:rFonts w:ascii="Arial" w:hAnsi="Arial" w:cs="Arial"/>
          <w:sz w:val="19"/>
          <w:szCs w:val="19"/>
        </w:rPr>
        <w:t xml:space="preserve"> 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Wartość brutto sprzętu:.....................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...............</w:t>
      </w:r>
    </w:p>
    <w:p w14:paraId="1BBE7C48" w14:textId="77777777" w:rsidR="00A13459" w:rsidRPr="00072783" w:rsidRDefault="00A13459" w:rsidP="00A13459">
      <w:pPr>
        <w:spacing w:after="0"/>
        <w:ind w:left="709"/>
        <w:rPr>
          <w:rFonts w:ascii="Arial" w:eastAsia="Times New Roman" w:hAnsi="Arial" w:cs="Arial"/>
          <w:sz w:val="19"/>
          <w:szCs w:val="19"/>
          <w:lang w:eastAsia="pl-PL"/>
        </w:rPr>
      </w:pPr>
      <w:r w:rsidRPr="00072783">
        <w:rPr>
          <w:rFonts w:ascii="Arial" w:eastAsia="Times New Roman" w:hAnsi="Arial" w:cs="Arial"/>
          <w:sz w:val="19"/>
          <w:szCs w:val="19"/>
          <w:lang w:eastAsia="pl-PL"/>
        </w:rPr>
        <w:t xml:space="preserve">Termin dostawy sprzętu........................................max (do </w:t>
      </w:r>
      <w:r>
        <w:rPr>
          <w:rFonts w:ascii="Arial" w:eastAsia="Times New Roman" w:hAnsi="Arial" w:cs="Arial"/>
          <w:sz w:val="19"/>
          <w:szCs w:val="19"/>
          <w:lang w:eastAsia="pl-PL"/>
        </w:rPr>
        <w:t>10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 xml:space="preserve"> dni) od dnia zawarcia umowy na własny koszt i ryzyko wraz z wyładunkiem i podłączeniem w miejscu wskazanym przez Zamawiającego.</w:t>
      </w:r>
    </w:p>
    <w:p w14:paraId="75B2A833" w14:textId="77777777" w:rsidR="00A13459" w:rsidRDefault="00A13459" w:rsidP="00A13459">
      <w:pPr>
        <w:spacing w:after="0"/>
        <w:ind w:firstLine="709"/>
        <w:rPr>
          <w:rFonts w:ascii="Arial" w:eastAsia="Times New Roman" w:hAnsi="Arial" w:cs="Arial"/>
          <w:sz w:val="19"/>
          <w:szCs w:val="19"/>
          <w:lang w:eastAsia="pl-PL"/>
        </w:rPr>
      </w:pPr>
      <w:r w:rsidRPr="00072783">
        <w:rPr>
          <w:rFonts w:ascii="Arial" w:eastAsia="Times New Roman" w:hAnsi="Arial" w:cs="Arial"/>
          <w:sz w:val="19"/>
          <w:szCs w:val="19"/>
          <w:lang w:eastAsia="pl-PL"/>
        </w:rPr>
        <w:t>Serwis gwarancyjny wykonuje firma................................fax..........................tel........................</w:t>
      </w:r>
    </w:p>
    <w:p w14:paraId="61EBA8C2" w14:textId="77777777" w:rsidR="00A13459" w:rsidRDefault="00A13459" w:rsidP="00A13459">
      <w:pPr>
        <w:spacing w:after="0"/>
        <w:ind w:firstLine="709"/>
        <w:rPr>
          <w:rFonts w:ascii="Arial" w:eastAsia="Times New Roman" w:hAnsi="Arial" w:cs="Arial"/>
          <w:sz w:val="19"/>
          <w:szCs w:val="19"/>
          <w:lang w:eastAsia="pl-PL"/>
        </w:rPr>
      </w:pPr>
    </w:p>
    <w:p w14:paraId="28B5FA9C" w14:textId="77777777" w:rsidR="00A13459" w:rsidRDefault="00A13459" w:rsidP="00A13459">
      <w:pPr>
        <w:widowControl w:val="0"/>
        <w:numPr>
          <w:ilvl w:val="1"/>
          <w:numId w:val="7"/>
        </w:numPr>
        <w:suppressAutoHyphens/>
        <w:spacing w:after="0" w:line="240" w:lineRule="auto"/>
        <w:rPr>
          <w:rFonts w:ascii="Arial" w:eastAsia="Times New Roman" w:hAnsi="Arial" w:cs="Arial"/>
          <w:sz w:val="19"/>
          <w:szCs w:val="19"/>
          <w:lang w:eastAsia="pl-PL"/>
        </w:rPr>
      </w:pPr>
      <w:r w:rsidRPr="0046611A">
        <w:rPr>
          <w:rFonts w:ascii="Arial" w:eastAsia="Times New Roman" w:hAnsi="Arial" w:cs="Arial"/>
          <w:b/>
          <w:bCs/>
          <w:sz w:val="19"/>
          <w:szCs w:val="19"/>
          <w:lang w:eastAsia="pl-PL"/>
        </w:rPr>
        <w:t>(analizator</w:t>
      </w:r>
      <w:r>
        <w:rPr>
          <w:rFonts w:ascii="Arial" w:eastAsia="Times New Roman" w:hAnsi="Arial" w:cs="Arial"/>
          <w:b/>
          <w:bCs/>
          <w:sz w:val="19"/>
          <w:szCs w:val="19"/>
          <w:lang w:eastAsia="pl-PL"/>
        </w:rPr>
        <w:t xml:space="preserve"> do histochemii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:</w:t>
      </w:r>
      <w:r>
        <w:rPr>
          <w:rFonts w:ascii="Arial" w:eastAsia="Times New Roman" w:hAnsi="Arial" w:cs="Arial"/>
          <w:sz w:val="19"/>
          <w:szCs w:val="19"/>
          <w:lang w:eastAsia="pl-PL"/>
        </w:rPr>
        <w:t>……………..……….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........firmy..........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</w:t>
      </w:r>
    </w:p>
    <w:p w14:paraId="685C0E3B" w14:textId="77777777" w:rsidR="00A13459" w:rsidRDefault="00A13459" w:rsidP="00A13459">
      <w:pPr>
        <w:widowControl w:val="0"/>
        <w:suppressAutoHyphens/>
        <w:spacing w:after="0" w:line="240" w:lineRule="auto"/>
        <w:ind w:left="1455"/>
        <w:rPr>
          <w:rFonts w:ascii="Arial" w:eastAsia="Times New Roman" w:hAnsi="Arial" w:cs="Arial"/>
          <w:sz w:val="19"/>
          <w:szCs w:val="19"/>
          <w:lang w:eastAsia="pl-PL"/>
        </w:rPr>
      </w:pPr>
      <w:r w:rsidRPr="00072783">
        <w:rPr>
          <w:rFonts w:ascii="Arial" w:eastAsia="Times New Roman" w:hAnsi="Arial" w:cs="Arial"/>
          <w:sz w:val="19"/>
          <w:szCs w:val="19"/>
          <w:lang w:eastAsia="pl-PL"/>
        </w:rPr>
        <w:t>typu</w:t>
      </w:r>
      <w:r>
        <w:rPr>
          <w:rFonts w:ascii="Arial" w:eastAsia="Times New Roman" w:hAnsi="Arial" w:cs="Arial"/>
          <w:sz w:val="19"/>
          <w:szCs w:val="19"/>
          <w:lang w:eastAsia="pl-PL"/>
        </w:rPr>
        <w:t>……..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...............rok produkcji..........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.......................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.........</w:t>
      </w:r>
      <w:r w:rsidRPr="00072783">
        <w:rPr>
          <w:rFonts w:ascii="Arial" w:hAnsi="Arial" w:cs="Arial"/>
          <w:sz w:val="19"/>
          <w:szCs w:val="19"/>
        </w:rPr>
        <w:t xml:space="preserve"> 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Wartość brutto sprzętu:.....................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...............</w:t>
      </w:r>
    </w:p>
    <w:p w14:paraId="2E9AEC4A" w14:textId="77777777" w:rsidR="00A13459" w:rsidRPr="00072783" w:rsidRDefault="00A13459" w:rsidP="00A13459">
      <w:pPr>
        <w:spacing w:after="0"/>
        <w:ind w:left="709"/>
        <w:rPr>
          <w:rFonts w:ascii="Arial" w:eastAsia="Times New Roman" w:hAnsi="Arial" w:cs="Arial"/>
          <w:sz w:val="19"/>
          <w:szCs w:val="19"/>
          <w:lang w:eastAsia="pl-PL"/>
        </w:rPr>
      </w:pPr>
      <w:r w:rsidRPr="00072783">
        <w:rPr>
          <w:rFonts w:ascii="Arial" w:eastAsia="Times New Roman" w:hAnsi="Arial" w:cs="Arial"/>
          <w:sz w:val="19"/>
          <w:szCs w:val="19"/>
          <w:lang w:eastAsia="pl-PL"/>
        </w:rPr>
        <w:t xml:space="preserve">Termin dostawy sprzętu........................................max (do </w:t>
      </w:r>
      <w:r>
        <w:rPr>
          <w:rFonts w:ascii="Arial" w:eastAsia="Times New Roman" w:hAnsi="Arial" w:cs="Arial"/>
          <w:sz w:val="19"/>
          <w:szCs w:val="19"/>
          <w:lang w:eastAsia="pl-PL"/>
        </w:rPr>
        <w:t>10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 xml:space="preserve"> dni) od dnia zawarcia umowy na własny koszt i ryzyko wraz z wyładunkiem i podłączeniem w miejscu wskazanym przez Zamawiającego.</w:t>
      </w:r>
    </w:p>
    <w:p w14:paraId="08679A38" w14:textId="77777777" w:rsidR="00A13459" w:rsidRDefault="00A13459" w:rsidP="00A13459">
      <w:pPr>
        <w:spacing w:after="0"/>
        <w:ind w:firstLine="709"/>
        <w:rPr>
          <w:rFonts w:ascii="Arial" w:eastAsia="Times New Roman" w:hAnsi="Arial" w:cs="Arial"/>
          <w:sz w:val="19"/>
          <w:szCs w:val="19"/>
          <w:lang w:eastAsia="pl-PL"/>
        </w:rPr>
      </w:pPr>
      <w:r w:rsidRPr="00072783">
        <w:rPr>
          <w:rFonts w:ascii="Arial" w:eastAsia="Times New Roman" w:hAnsi="Arial" w:cs="Arial"/>
          <w:sz w:val="19"/>
          <w:szCs w:val="19"/>
          <w:lang w:eastAsia="pl-PL"/>
        </w:rPr>
        <w:t>Serwis gwarancyjny wykonuje firma................................fax..........................tel........................</w:t>
      </w:r>
    </w:p>
    <w:p w14:paraId="099406D3" w14:textId="77777777" w:rsidR="00A13459" w:rsidRDefault="00A13459" w:rsidP="00A13459">
      <w:pPr>
        <w:spacing w:after="0"/>
        <w:ind w:firstLine="709"/>
        <w:rPr>
          <w:rFonts w:ascii="Arial" w:eastAsia="Times New Roman" w:hAnsi="Arial" w:cs="Arial"/>
          <w:sz w:val="19"/>
          <w:szCs w:val="19"/>
          <w:lang w:eastAsia="pl-PL"/>
        </w:rPr>
      </w:pPr>
    </w:p>
    <w:p w14:paraId="0ED69423" w14:textId="77777777" w:rsidR="00A13459" w:rsidRDefault="00A13459" w:rsidP="00A13459">
      <w:pPr>
        <w:widowControl w:val="0"/>
        <w:numPr>
          <w:ilvl w:val="1"/>
          <w:numId w:val="7"/>
        </w:numPr>
        <w:suppressAutoHyphens/>
        <w:spacing w:after="0" w:line="240" w:lineRule="auto"/>
        <w:rPr>
          <w:rFonts w:ascii="Arial" w:eastAsia="Times New Roman" w:hAnsi="Arial" w:cs="Arial"/>
          <w:sz w:val="19"/>
          <w:szCs w:val="19"/>
          <w:lang w:eastAsia="pl-PL"/>
        </w:rPr>
      </w:pPr>
      <w:bookmarkStart w:id="18" w:name="_Hlk94256250"/>
      <w:r>
        <w:rPr>
          <w:rFonts w:ascii="Arial" w:eastAsia="Times New Roman" w:hAnsi="Arial" w:cs="Arial"/>
          <w:sz w:val="19"/>
          <w:szCs w:val="19"/>
          <w:lang w:eastAsia="pl-PL"/>
        </w:rPr>
        <w:t>(</w:t>
      </w:r>
      <w:r w:rsidRPr="0046611A">
        <w:rPr>
          <w:rFonts w:ascii="Arial" w:eastAsia="Times New Roman" w:hAnsi="Arial" w:cs="Arial"/>
          <w:b/>
          <w:bCs/>
          <w:sz w:val="19"/>
          <w:szCs w:val="19"/>
          <w:lang w:eastAsia="pl-PL"/>
        </w:rPr>
        <w:t>szafa na odczynniki</w:t>
      </w:r>
      <w:r>
        <w:rPr>
          <w:rFonts w:ascii="Arial" w:eastAsia="Times New Roman" w:hAnsi="Arial" w:cs="Arial"/>
          <w:sz w:val="19"/>
          <w:szCs w:val="19"/>
          <w:lang w:eastAsia="pl-PL"/>
        </w:rPr>
        <w:t>)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:</w:t>
      </w:r>
      <w:r>
        <w:rPr>
          <w:rFonts w:ascii="Arial" w:eastAsia="Times New Roman" w:hAnsi="Arial" w:cs="Arial"/>
          <w:sz w:val="19"/>
          <w:szCs w:val="19"/>
          <w:lang w:eastAsia="pl-PL"/>
        </w:rPr>
        <w:t>………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........firmy..........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.......typu...................rok produkcji..........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.......................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.........</w:t>
      </w:r>
      <w:r w:rsidRPr="00072783">
        <w:rPr>
          <w:rFonts w:ascii="Arial" w:hAnsi="Arial" w:cs="Arial"/>
          <w:sz w:val="19"/>
          <w:szCs w:val="19"/>
        </w:rPr>
        <w:t xml:space="preserve"> 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Wartość brutto sprzętu:.......................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...............</w:t>
      </w:r>
    </w:p>
    <w:p w14:paraId="58FDC121" w14:textId="77777777" w:rsidR="00A13459" w:rsidRPr="00072783" w:rsidRDefault="00A13459" w:rsidP="00A13459">
      <w:pPr>
        <w:spacing w:after="0"/>
        <w:ind w:left="709"/>
        <w:rPr>
          <w:rFonts w:ascii="Arial" w:eastAsia="Times New Roman" w:hAnsi="Arial" w:cs="Arial"/>
          <w:sz w:val="19"/>
          <w:szCs w:val="19"/>
          <w:lang w:eastAsia="pl-PL"/>
        </w:rPr>
      </w:pPr>
      <w:r w:rsidRPr="00072783">
        <w:rPr>
          <w:rFonts w:ascii="Arial" w:eastAsia="Times New Roman" w:hAnsi="Arial" w:cs="Arial"/>
          <w:sz w:val="19"/>
          <w:szCs w:val="19"/>
          <w:lang w:eastAsia="pl-PL"/>
        </w:rPr>
        <w:t xml:space="preserve">Termin dostawy sprzętu........................................max (do </w:t>
      </w:r>
      <w:r>
        <w:rPr>
          <w:rFonts w:ascii="Arial" w:eastAsia="Times New Roman" w:hAnsi="Arial" w:cs="Arial"/>
          <w:sz w:val="19"/>
          <w:szCs w:val="19"/>
          <w:lang w:eastAsia="pl-PL"/>
        </w:rPr>
        <w:t>10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 xml:space="preserve"> dni) od dnia zawarcia umowy na własny koszt i ryzyko wraz z wyładunkiem i podłączeniem w miejscu wskazanym przez Zamawiającego.</w:t>
      </w:r>
    </w:p>
    <w:p w14:paraId="19E6F498" w14:textId="77777777" w:rsidR="00A13459" w:rsidRDefault="00A13459" w:rsidP="00A13459">
      <w:pPr>
        <w:spacing w:after="0"/>
        <w:ind w:firstLine="709"/>
        <w:rPr>
          <w:rFonts w:ascii="Arial" w:eastAsia="Times New Roman" w:hAnsi="Arial" w:cs="Arial"/>
          <w:sz w:val="19"/>
          <w:szCs w:val="19"/>
          <w:lang w:eastAsia="pl-PL"/>
        </w:rPr>
      </w:pPr>
      <w:r w:rsidRPr="00072783">
        <w:rPr>
          <w:rFonts w:ascii="Arial" w:eastAsia="Times New Roman" w:hAnsi="Arial" w:cs="Arial"/>
          <w:sz w:val="19"/>
          <w:szCs w:val="19"/>
          <w:lang w:eastAsia="pl-PL"/>
        </w:rPr>
        <w:t>Serwis gwarancyjny wykonuje firma................................fax..........................tel........................</w:t>
      </w:r>
    </w:p>
    <w:p w14:paraId="4C422A62" w14:textId="77777777" w:rsidR="00A13459" w:rsidRDefault="00A13459" w:rsidP="00A13459">
      <w:pPr>
        <w:spacing w:after="0"/>
        <w:ind w:firstLine="709"/>
        <w:rPr>
          <w:rFonts w:ascii="Arial" w:eastAsia="Times New Roman" w:hAnsi="Arial" w:cs="Arial"/>
          <w:sz w:val="19"/>
          <w:szCs w:val="19"/>
          <w:lang w:eastAsia="pl-PL"/>
        </w:rPr>
      </w:pPr>
    </w:p>
    <w:p w14:paraId="2160D02A" w14:textId="77777777" w:rsidR="00A13459" w:rsidRDefault="00A13459" w:rsidP="00A13459">
      <w:pPr>
        <w:widowControl w:val="0"/>
        <w:numPr>
          <w:ilvl w:val="1"/>
          <w:numId w:val="7"/>
        </w:numPr>
        <w:suppressAutoHyphens/>
        <w:spacing w:after="0" w:line="240" w:lineRule="auto"/>
        <w:rPr>
          <w:rFonts w:ascii="Arial" w:eastAsia="Times New Roman" w:hAnsi="Arial" w:cs="Arial"/>
          <w:sz w:val="19"/>
          <w:szCs w:val="19"/>
          <w:lang w:eastAsia="pl-PL"/>
        </w:rPr>
      </w:pPr>
      <w:bookmarkStart w:id="19" w:name="_Hlk94256272"/>
      <w:bookmarkEnd w:id="18"/>
      <w:r w:rsidRPr="0046611A">
        <w:rPr>
          <w:rFonts w:ascii="Arial" w:eastAsia="Times New Roman" w:hAnsi="Arial" w:cs="Arial"/>
          <w:b/>
          <w:bCs/>
          <w:sz w:val="19"/>
          <w:szCs w:val="19"/>
          <w:lang w:eastAsia="pl-PL"/>
        </w:rPr>
        <w:t>(Płyta chłodząca</w:t>
      </w:r>
      <w:r>
        <w:rPr>
          <w:rFonts w:ascii="Arial" w:eastAsia="Times New Roman" w:hAnsi="Arial" w:cs="Arial"/>
          <w:sz w:val="19"/>
          <w:szCs w:val="19"/>
          <w:lang w:eastAsia="pl-PL"/>
        </w:rPr>
        <w:t>)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:</w:t>
      </w:r>
      <w:r>
        <w:rPr>
          <w:rFonts w:ascii="Arial" w:eastAsia="Times New Roman" w:hAnsi="Arial" w:cs="Arial"/>
          <w:sz w:val="19"/>
          <w:szCs w:val="19"/>
          <w:lang w:eastAsia="pl-PL"/>
        </w:rPr>
        <w:t>………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........firmy..........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.......typu...................rok produkcji..........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.......................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.........</w:t>
      </w:r>
      <w:r w:rsidRPr="00072783">
        <w:rPr>
          <w:rFonts w:ascii="Arial" w:hAnsi="Arial" w:cs="Arial"/>
          <w:sz w:val="19"/>
          <w:szCs w:val="19"/>
        </w:rPr>
        <w:t xml:space="preserve"> 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Wartość brutto sprzętu:.......................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...............</w:t>
      </w:r>
    </w:p>
    <w:p w14:paraId="1A1E9794" w14:textId="77777777" w:rsidR="00A13459" w:rsidRPr="00072783" w:rsidRDefault="00A13459" w:rsidP="00A13459">
      <w:pPr>
        <w:spacing w:after="0"/>
        <w:ind w:left="709"/>
        <w:rPr>
          <w:rFonts w:ascii="Arial" w:eastAsia="Times New Roman" w:hAnsi="Arial" w:cs="Arial"/>
          <w:sz w:val="19"/>
          <w:szCs w:val="19"/>
          <w:lang w:eastAsia="pl-PL"/>
        </w:rPr>
      </w:pPr>
      <w:r w:rsidRPr="00072783">
        <w:rPr>
          <w:rFonts w:ascii="Arial" w:eastAsia="Times New Roman" w:hAnsi="Arial" w:cs="Arial"/>
          <w:sz w:val="19"/>
          <w:szCs w:val="19"/>
          <w:lang w:eastAsia="pl-PL"/>
        </w:rPr>
        <w:t xml:space="preserve">Termin dostawy sprzętu........................................max (do </w:t>
      </w:r>
      <w:r>
        <w:rPr>
          <w:rFonts w:ascii="Arial" w:eastAsia="Times New Roman" w:hAnsi="Arial" w:cs="Arial"/>
          <w:sz w:val="19"/>
          <w:szCs w:val="19"/>
          <w:lang w:eastAsia="pl-PL"/>
        </w:rPr>
        <w:t>10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 xml:space="preserve"> dni) od dnia zawarcia umowy na własny koszt i ryzyko wraz z wyładunkiem i podłączeniem w miejscu wskazanym przez Zamawiającego.</w:t>
      </w:r>
    </w:p>
    <w:p w14:paraId="22A9C4B6" w14:textId="77777777" w:rsidR="00A13459" w:rsidRDefault="00A13459" w:rsidP="00A13459">
      <w:pPr>
        <w:spacing w:after="0"/>
        <w:ind w:firstLine="709"/>
        <w:rPr>
          <w:rFonts w:ascii="Arial" w:eastAsia="Times New Roman" w:hAnsi="Arial" w:cs="Arial"/>
          <w:sz w:val="19"/>
          <w:szCs w:val="19"/>
          <w:lang w:eastAsia="pl-PL"/>
        </w:rPr>
      </w:pPr>
      <w:r w:rsidRPr="00072783">
        <w:rPr>
          <w:rFonts w:ascii="Arial" w:eastAsia="Times New Roman" w:hAnsi="Arial" w:cs="Arial"/>
          <w:sz w:val="19"/>
          <w:szCs w:val="19"/>
          <w:lang w:eastAsia="pl-PL"/>
        </w:rPr>
        <w:t>Serwis gwarancyjny wykonuje firma................................fax..........................tel........................</w:t>
      </w:r>
    </w:p>
    <w:p w14:paraId="65EC3994" w14:textId="77777777" w:rsidR="00A13459" w:rsidRDefault="00A13459" w:rsidP="00A13459">
      <w:pPr>
        <w:spacing w:after="0"/>
        <w:ind w:firstLine="709"/>
        <w:rPr>
          <w:rFonts w:ascii="Arial" w:eastAsia="Times New Roman" w:hAnsi="Arial" w:cs="Arial"/>
          <w:sz w:val="19"/>
          <w:szCs w:val="19"/>
          <w:lang w:eastAsia="pl-PL"/>
        </w:rPr>
      </w:pPr>
    </w:p>
    <w:bookmarkEnd w:id="19"/>
    <w:p w14:paraId="3269DD33" w14:textId="77777777" w:rsidR="00A13459" w:rsidRDefault="00A13459" w:rsidP="00A13459">
      <w:pPr>
        <w:widowControl w:val="0"/>
        <w:numPr>
          <w:ilvl w:val="1"/>
          <w:numId w:val="7"/>
        </w:numPr>
        <w:suppressAutoHyphens/>
        <w:spacing w:after="0" w:line="240" w:lineRule="auto"/>
        <w:rPr>
          <w:rFonts w:ascii="Arial" w:eastAsia="Times New Roman" w:hAnsi="Arial" w:cs="Arial"/>
          <w:sz w:val="19"/>
          <w:szCs w:val="19"/>
          <w:lang w:eastAsia="pl-PL"/>
        </w:rPr>
      </w:pPr>
      <w:r>
        <w:rPr>
          <w:rFonts w:ascii="Arial" w:eastAsia="Times New Roman" w:hAnsi="Arial" w:cs="Arial"/>
          <w:sz w:val="19"/>
          <w:szCs w:val="19"/>
          <w:lang w:eastAsia="pl-PL"/>
        </w:rPr>
        <w:t>(</w:t>
      </w:r>
      <w:r w:rsidRPr="0046611A">
        <w:rPr>
          <w:rFonts w:ascii="Arial" w:eastAsia="Times New Roman" w:hAnsi="Arial" w:cs="Arial"/>
          <w:b/>
          <w:bCs/>
          <w:sz w:val="19"/>
          <w:szCs w:val="19"/>
          <w:lang w:eastAsia="pl-PL"/>
        </w:rPr>
        <w:t>Płyta grzewcza</w:t>
      </w:r>
      <w:r>
        <w:rPr>
          <w:rFonts w:ascii="Arial" w:eastAsia="Times New Roman" w:hAnsi="Arial" w:cs="Arial"/>
          <w:sz w:val="19"/>
          <w:szCs w:val="19"/>
          <w:lang w:eastAsia="pl-PL"/>
        </w:rPr>
        <w:t>)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:</w:t>
      </w:r>
      <w:r>
        <w:rPr>
          <w:rFonts w:ascii="Arial" w:eastAsia="Times New Roman" w:hAnsi="Arial" w:cs="Arial"/>
          <w:sz w:val="19"/>
          <w:szCs w:val="19"/>
          <w:lang w:eastAsia="pl-PL"/>
        </w:rPr>
        <w:t>………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........firmy..........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.......typu...................rok produkcji..........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.......................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.........</w:t>
      </w:r>
      <w:r w:rsidRPr="00072783">
        <w:rPr>
          <w:rFonts w:ascii="Arial" w:hAnsi="Arial" w:cs="Arial"/>
          <w:sz w:val="19"/>
          <w:szCs w:val="19"/>
        </w:rPr>
        <w:t xml:space="preserve"> 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Wartość brutto sprzętu:.......................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...............</w:t>
      </w:r>
    </w:p>
    <w:p w14:paraId="2257BFBA" w14:textId="77777777" w:rsidR="00A13459" w:rsidRPr="00072783" w:rsidRDefault="00A13459" w:rsidP="00A13459">
      <w:pPr>
        <w:spacing w:after="0"/>
        <w:ind w:left="709"/>
        <w:rPr>
          <w:rFonts w:ascii="Arial" w:eastAsia="Times New Roman" w:hAnsi="Arial" w:cs="Arial"/>
          <w:sz w:val="19"/>
          <w:szCs w:val="19"/>
          <w:lang w:eastAsia="pl-PL"/>
        </w:rPr>
      </w:pPr>
      <w:r w:rsidRPr="00072783">
        <w:rPr>
          <w:rFonts w:ascii="Arial" w:eastAsia="Times New Roman" w:hAnsi="Arial" w:cs="Arial"/>
          <w:sz w:val="19"/>
          <w:szCs w:val="19"/>
          <w:lang w:eastAsia="pl-PL"/>
        </w:rPr>
        <w:t xml:space="preserve">Termin dostawy sprzętu........................................max (do </w:t>
      </w:r>
      <w:r>
        <w:rPr>
          <w:rFonts w:ascii="Arial" w:eastAsia="Times New Roman" w:hAnsi="Arial" w:cs="Arial"/>
          <w:sz w:val="19"/>
          <w:szCs w:val="19"/>
          <w:lang w:eastAsia="pl-PL"/>
        </w:rPr>
        <w:t>10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 xml:space="preserve"> dni) od dnia zawarcia umowy na własny koszt i ryzyko wraz z wyładunkiem i podłączeniem w miejscu wskazanym przez Zamawiającego.</w:t>
      </w:r>
    </w:p>
    <w:p w14:paraId="1B630004" w14:textId="77777777" w:rsidR="00A13459" w:rsidRDefault="00A13459" w:rsidP="00A13459">
      <w:pPr>
        <w:spacing w:after="0"/>
        <w:ind w:firstLine="709"/>
        <w:rPr>
          <w:rFonts w:ascii="Arial" w:eastAsia="Times New Roman" w:hAnsi="Arial" w:cs="Arial"/>
          <w:sz w:val="19"/>
          <w:szCs w:val="19"/>
          <w:lang w:eastAsia="pl-PL"/>
        </w:rPr>
      </w:pPr>
      <w:r w:rsidRPr="00072783">
        <w:rPr>
          <w:rFonts w:ascii="Arial" w:eastAsia="Times New Roman" w:hAnsi="Arial" w:cs="Arial"/>
          <w:sz w:val="19"/>
          <w:szCs w:val="19"/>
          <w:lang w:eastAsia="pl-PL"/>
        </w:rPr>
        <w:t>Serwis gwarancyjny wykonuje firma................................fax..........................tel........................</w:t>
      </w:r>
    </w:p>
    <w:p w14:paraId="40044AD5" w14:textId="77777777" w:rsidR="00A13459" w:rsidRDefault="00A13459" w:rsidP="00A13459">
      <w:pPr>
        <w:spacing w:after="0"/>
        <w:ind w:firstLine="709"/>
        <w:rPr>
          <w:rFonts w:ascii="Arial" w:eastAsia="Times New Roman" w:hAnsi="Arial" w:cs="Arial"/>
          <w:sz w:val="19"/>
          <w:szCs w:val="19"/>
          <w:lang w:eastAsia="pl-PL"/>
        </w:rPr>
      </w:pPr>
    </w:p>
    <w:p w14:paraId="7FB79BC0" w14:textId="77777777" w:rsidR="00A13459" w:rsidRDefault="00A13459" w:rsidP="00A13459">
      <w:pPr>
        <w:widowControl w:val="0"/>
        <w:numPr>
          <w:ilvl w:val="1"/>
          <w:numId w:val="7"/>
        </w:numPr>
        <w:suppressAutoHyphens/>
        <w:spacing w:after="0" w:line="240" w:lineRule="auto"/>
        <w:rPr>
          <w:rFonts w:ascii="Arial" w:eastAsia="Times New Roman" w:hAnsi="Arial" w:cs="Arial"/>
          <w:sz w:val="19"/>
          <w:szCs w:val="19"/>
          <w:lang w:eastAsia="pl-PL"/>
        </w:rPr>
      </w:pPr>
      <w:r>
        <w:rPr>
          <w:rFonts w:ascii="Arial" w:eastAsia="Times New Roman" w:hAnsi="Arial" w:cs="Arial"/>
          <w:sz w:val="19"/>
          <w:szCs w:val="19"/>
          <w:lang w:eastAsia="pl-PL"/>
        </w:rPr>
        <w:t>(</w:t>
      </w:r>
      <w:r w:rsidRPr="0046611A">
        <w:rPr>
          <w:rFonts w:ascii="Arial" w:eastAsia="Times New Roman" w:hAnsi="Arial" w:cs="Arial"/>
          <w:b/>
          <w:bCs/>
          <w:sz w:val="19"/>
          <w:szCs w:val="19"/>
          <w:lang w:eastAsia="pl-PL"/>
        </w:rPr>
        <w:t>mikrotom</w:t>
      </w:r>
      <w:r>
        <w:rPr>
          <w:rFonts w:ascii="Arial" w:eastAsia="Times New Roman" w:hAnsi="Arial" w:cs="Arial"/>
          <w:sz w:val="19"/>
          <w:szCs w:val="19"/>
          <w:lang w:eastAsia="pl-PL"/>
        </w:rPr>
        <w:t>)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:</w:t>
      </w:r>
      <w:r>
        <w:rPr>
          <w:rFonts w:ascii="Arial" w:eastAsia="Times New Roman" w:hAnsi="Arial" w:cs="Arial"/>
          <w:sz w:val="19"/>
          <w:szCs w:val="19"/>
          <w:lang w:eastAsia="pl-PL"/>
        </w:rPr>
        <w:t>………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........firmy..........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.......typu...................rok produkcji..........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.......................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.........</w:t>
      </w:r>
      <w:r w:rsidRPr="00072783">
        <w:rPr>
          <w:rFonts w:ascii="Arial" w:hAnsi="Arial" w:cs="Arial"/>
          <w:sz w:val="19"/>
          <w:szCs w:val="19"/>
        </w:rPr>
        <w:t xml:space="preserve"> 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>Wartość brutto sprzętu:.......................</w:t>
      </w:r>
      <w:r>
        <w:rPr>
          <w:rFonts w:ascii="Arial" w:eastAsia="Times New Roman" w:hAnsi="Arial" w:cs="Arial"/>
          <w:sz w:val="19"/>
          <w:szCs w:val="19"/>
          <w:lang w:eastAsia="pl-PL"/>
        </w:rPr>
        <w:t>...............</w:t>
      </w:r>
    </w:p>
    <w:p w14:paraId="41DF14CD" w14:textId="77777777" w:rsidR="00A13459" w:rsidRPr="00072783" w:rsidRDefault="00A13459" w:rsidP="00A13459">
      <w:pPr>
        <w:spacing w:after="0"/>
        <w:ind w:left="709"/>
        <w:rPr>
          <w:rFonts w:ascii="Arial" w:eastAsia="Times New Roman" w:hAnsi="Arial" w:cs="Arial"/>
          <w:sz w:val="19"/>
          <w:szCs w:val="19"/>
          <w:lang w:eastAsia="pl-PL"/>
        </w:rPr>
      </w:pPr>
      <w:r w:rsidRPr="00072783">
        <w:rPr>
          <w:rFonts w:ascii="Arial" w:eastAsia="Times New Roman" w:hAnsi="Arial" w:cs="Arial"/>
          <w:sz w:val="19"/>
          <w:szCs w:val="19"/>
          <w:lang w:eastAsia="pl-PL"/>
        </w:rPr>
        <w:t xml:space="preserve">Termin dostawy sprzętu........................................max (do </w:t>
      </w:r>
      <w:r>
        <w:rPr>
          <w:rFonts w:ascii="Arial" w:eastAsia="Times New Roman" w:hAnsi="Arial" w:cs="Arial"/>
          <w:sz w:val="19"/>
          <w:szCs w:val="19"/>
          <w:lang w:eastAsia="pl-PL"/>
        </w:rPr>
        <w:t>10</w:t>
      </w:r>
      <w:r w:rsidRPr="00072783">
        <w:rPr>
          <w:rFonts w:ascii="Arial" w:eastAsia="Times New Roman" w:hAnsi="Arial" w:cs="Arial"/>
          <w:sz w:val="19"/>
          <w:szCs w:val="19"/>
          <w:lang w:eastAsia="pl-PL"/>
        </w:rPr>
        <w:t xml:space="preserve"> dni) od dnia zawarcia umowy na własny koszt i ryzyko wraz z wyładunkiem i podłączeniem w miejscu wskazanym przez Zamawiającego.</w:t>
      </w:r>
    </w:p>
    <w:p w14:paraId="38E74639" w14:textId="53D72DEF" w:rsidR="00D563AF" w:rsidRDefault="00A13459" w:rsidP="00A13459">
      <w:pPr>
        <w:spacing w:after="0"/>
        <w:ind w:firstLine="709"/>
        <w:rPr>
          <w:rFonts w:ascii="Arial" w:eastAsia="Times New Roman" w:hAnsi="Arial" w:cs="Arial"/>
          <w:sz w:val="19"/>
          <w:szCs w:val="19"/>
          <w:lang w:eastAsia="pl-PL"/>
        </w:rPr>
      </w:pPr>
      <w:r w:rsidRPr="00072783">
        <w:rPr>
          <w:rFonts w:ascii="Arial" w:eastAsia="Times New Roman" w:hAnsi="Arial" w:cs="Arial"/>
          <w:sz w:val="19"/>
          <w:szCs w:val="19"/>
          <w:lang w:eastAsia="pl-PL"/>
        </w:rPr>
        <w:t>Serwis gwarancyjny wykonuje firma................................fax..........................tel........................</w:t>
      </w:r>
      <w:bookmarkEnd w:id="16"/>
    </w:p>
    <w:p w14:paraId="0C9F32DB" w14:textId="77777777" w:rsidR="00A13459" w:rsidRPr="00D563AF" w:rsidRDefault="00A13459" w:rsidP="00A13459">
      <w:pPr>
        <w:spacing w:after="0"/>
        <w:ind w:firstLine="709"/>
        <w:rPr>
          <w:rFonts w:ascii="Arial" w:eastAsia="Times New Roman" w:hAnsi="Arial" w:cs="Arial"/>
          <w:sz w:val="19"/>
          <w:szCs w:val="19"/>
          <w:lang w:eastAsia="pl-PL"/>
        </w:rPr>
      </w:pPr>
    </w:p>
    <w:p w14:paraId="33037B78" w14:textId="77777777" w:rsidR="006F47D0" w:rsidRPr="004C1994" w:rsidRDefault="006F47D0" w:rsidP="00754E3E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19"/>
          <w:szCs w:val="19"/>
          <w:lang w:eastAsia="ar-SA"/>
        </w:rPr>
      </w:pPr>
      <w:r w:rsidRPr="004C1994">
        <w:rPr>
          <w:rFonts w:ascii="Arial" w:hAnsi="Arial" w:cs="Arial"/>
          <w:sz w:val="19"/>
          <w:szCs w:val="19"/>
          <w:lang w:eastAsia="ar-SA"/>
        </w:rPr>
        <w:t>Zał</w:t>
      </w:r>
      <w:r w:rsidRPr="004C1994">
        <w:rPr>
          <w:rFonts w:ascii="Arial" w:eastAsia="TimesNewRoman" w:hAnsi="Arial" w:cs="Arial"/>
          <w:sz w:val="19"/>
          <w:szCs w:val="19"/>
          <w:lang w:eastAsia="ar-SA"/>
        </w:rPr>
        <w:t>ą</w:t>
      </w:r>
      <w:r w:rsidRPr="004C1994">
        <w:rPr>
          <w:rFonts w:ascii="Arial" w:hAnsi="Arial" w:cs="Arial"/>
          <w:sz w:val="19"/>
          <w:szCs w:val="19"/>
          <w:lang w:eastAsia="ar-SA"/>
        </w:rPr>
        <w:t>cznikami do niniejszej oferty s</w:t>
      </w:r>
      <w:r w:rsidRPr="004C1994">
        <w:rPr>
          <w:rFonts w:ascii="Arial" w:eastAsia="TimesNewRoman" w:hAnsi="Arial" w:cs="Arial"/>
          <w:sz w:val="19"/>
          <w:szCs w:val="19"/>
          <w:lang w:eastAsia="ar-SA"/>
        </w:rPr>
        <w:t>ą</w:t>
      </w:r>
      <w:r w:rsidRPr="004C1994">
        <w:rPr>
          <w:rFonts w:ascii="Arial" w:hAnsi="Arial" w:cs="Arial"/>
          <w:sz w:val="19"/>
          <w:szCs w:val="19"/>
          <w:lang w:eastAsia="ar-SA"/>
        </w:rPr>
        <w:t>:</w:t>
      </w:r>
    </w:p>
    <w:p w14:paraId="67CC27DB" w14:textId="3AB2F022" w:rsidR="006F47D0" w:rsidRPr="005C3894" w:rsidRDefault="006F47D0" w:rsidP="006F47D0">
      <w:pPr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9"/>
          <w:szCs w:val="19"/>
          <w:lang w:eastAsia="ar-SA"/>
        </w:rPr>
      </w:pPr>
      <w:r w:rsidRPr="004C1994">
        <w:rPr>
          <w:rFonts w:ascii="Arial" w:hAnsi="Arial" w:cs="Arial"/>
          <w:sz w:val="19"/>
          <w:szCs w:val="19"/>
          <w:lang w:eastAsia="ar-SA"/>
        </w:rPr>
        <w:t>Kalkulacja cen ofertowych dla Zakresu Nr ................... (nale</w:t>
      </w:r>
      <w:r w:rsidRPr="004C1994">
        <w:rPr>
          <w:rFonts w:ascii="Arial" w:eastAsia="TimesNewRoman" w:hAnsi="Arial" w:cs="Arial"/>
          <w:sz w:val="19"/>
          <w:szCs w:val="19"/>
          <w:lang w:eastAsia="ar-SA"/>
        </w:rPr>
        <w:t>ż</w:t>
      </w:r>
      <w:r w:rsidRPr="004C1994">
        <w:rPr>
          <w:rFonts w:ascii="Arial" w:hAnsi="Arial" w:cs="Arial"/>
          <w:sz w:val="19"/>
          <w:szCs w:val="19"/>
          <w:lang w:eastAsia="ar-SA"/>
        </w:rPr>
        <w:t>y wymieni</w:t>
      </w:r>
      <w:r w:rsidRPr="004C1994">
        <w:rPr>
          <w:rFonts w:ascii="Arial" w:eastAsia="TimesNewRoman" w:hAnsi="Arial" w:cs="Arial"/>
          <w:sz w:val="19"/>
          <w:szCs w:val="19"/>
          <w:lang w:eastAsia="ar-SA"/>
        </w:rPr>
        <w:t xml:space="preserve">ć </w:t>
      </w:r>
      <w:r w:rsidRPr="004C1994">
        <w:rPr>
          <w:rFonts w:ascii="Arial" w:hAnsi="Arial" w:cs="Arial"/>
          <w:sz w:val="19"/>
          <w:szCs w:val="19"/>
          <w:lang w:eastAsia="ar-SA"/>
        </w:rPr>
        <w:t>i zał</w:t>
      </w:r>
      <w:r w:rsidRPr="004C1994">
        <w:rPr>
          <w:rFonts w:ascii="Arial" w:eastAsia="TimesNewRoman" w:hAnsi="Arial" w:cs="Arial"/>
          <w:sz w:val="19"/>
          <w:szCs w:val="19"/>
          <w:lang w:eastAsia="ar-SA"/>
        </w:rPr>
        <w:t>ą</w:t>
      </w:r>
      <w:r w:rsidRPr="004C1994">
        <w:rPr>
          <w:rFonts w:ascii="Arial" w:hAnsi="Arial" w:cs="Arial"/>
          <w:sz w:val="19"/>
          <w:szCs w:val="19"/>
          <w:lang w:eastAsia="ar-SA"/>
        </w:rPr>
        <w:t>czy</w:t>
      </w:r>
      <w:r w:rsidRPr="004C1994">
        <w:rPr>
          <w:rFonts w:ascii="Arial" w:eastAsia="TimesNewRoman" w:hAnsi="Arial" w:cs="Arial"/>
          <w:sz w:val="19"/>
          <w:szCs w:val="19"/>
          <w:lang w:eastAsia="ar-SA"/>
        </w:rPr>
        <w:t xml:space="preserve">ć </w:t>
      </w:r>
      <w:r w:rsidRPr="004C1994">
        <w:rPr>
          <w:rFonts w:ascii="Arial" w:hAnsi="Arial" w:cs="Arial"/>
          <w:sz w:val="19"/>
          <w:szCs w:val="19"/>
          <w:lang w:eastAsia="ar-SA"/>
        </w:rPr>
        <w:t>te zał</w:t>
      </w:r>
      <w:r w:rsidRPr="004C1994">
        <w:rPr>
          <w:rFonts w:ascii="Arial" w:eastAsia="TimesNewRoman" w:hAnsi="Arial" w:cs="Arial"/>
          <w:sz w:val="19"/>
          <w:szCs w:val="19"/>
          <w:lang w:eastAsia="ar-SA"/>
        </w:rPr>
        <w:t>ą</w:t>
      </w:r>
      <w:r w:rsidRPr="004C1994">
        <w:rPr>
          <w:rFonts w:ascii="Arial" w:hAnsi="Arial" w:cs="Arial"/>
          <w:sz w:val="19"/>
          <w:szCs w:val="19"/>
          <w:lang w:eastAsia="ar-SA"/>
        </w:rPr>
        <w:t>czniki, na które Wykonawca składa ofert</w:t>
      </w:r>
      <w:r w:rsidRPr="004C1994">
        <w:rPr>
          <w:rFonts w:ascii="Arial" w:eastAsia="TimesNewRoman" w:hAnsi="Arial" w:cs="Arial"/>
          <w:sz w:val="19"/>
          <w:szCs w:val="19"/>
          <w:lang w:eastAsia="ar-SA"/>
        </w:rPr>
        <w:t>ę</w:t>
      </w:r>
      <w:r w:rsidRPr="004C1994">
        <w:rPr>
          <w:rFonts w:ascii="Arial" w:hAnsi="Arial" w:cs="Arial"/>
          <w:sz w:val="19"/>
          <w:szCs w:val="19"/>
          <w:lang w:eastAsia="ar-SA"/>
        </w:rPr>
        <w:t>)</w:t>
      </w:r>
    </w:p>
    <w:p w14:paraId="1E21E83C" w14:textId="6D807960" w:rsidR="006F47D0" w:rsidRPr="005C3894" w:rsidRDefault="006F47D0" w:rsidP="005C3894">
      <w:pPr>
        <w:pStyle w:val="Akapitzlist"/>
        <w:numPr>
          <w:ilvl w:val="0"/>
          <w:numId w:val="2"/>
        </w:numPr>
        <w:suppressAutoHyphens/>
        <w:spacing w:after="0" w:line="240" w:lineRule="auto"/>
        <w:rPr>
          <w:rFonts w:ascii="Arial" w:hAnsi="Arial" w:cs="Arial"/>
          <w:color w:val="000000"/>
          <w:sz w:val="19"/>
          <w:szCs w:val="19"/>
          <w:lang w:eastAsia="pl-PL"/>
        </w:rPr>
      </w:pPr>
      <w:r w:rsidRPr="005C3894">
        <w:rPr>
          <w:rFonts w:ascii="Arial" w:hAnsi="Arial" w:cs="Arial"/>
          <w:color w:val="000000"/>
          <w:sz w:val="19"/>
          <w:szCs w:val="19"/>
          <w:lang w:eastAsia="pl-PL"/>
        </w:rPr>
        <w:t>Oświadczamy, że zamierzamy powierzyć następujące części zamówienia podwykonawcom i jednocześnie podajemy nazwy (firmy) podwykonawców*</w:t>
      </w:r>
      <w:r w:rsidR="00A945DF">
        <w:rPr>
          <w:rFonts w:ascii="Arial" w:hAnsi="Arial" w:cs="Arial"/>
          <w:color w:val="000000"/>
          <w:sz w:val="19"/>
          <w:szCs w:val="19"/>
          <w:lang w:eastAsia="pl-PL"/>
        </w:rPr>
        <w:t xml:space="preserve"> (proszę podać % podwykonawstwa, za realizację którego odpowiedzialny będzie wskazany podwykonawca) </w:t>
      </w:r>
      <w:r w:rsidRPr="005C3894">
        <w:rPr>
          <w:rFonts w:ascii="Arial" w:hAnsi="Arial" w:cs="Arial"/>
          <w:color w:val="000000"/>
          <w:sz w:val="19"/>
          <w:szCs w:val="19"/>
          <w:lang w:eastAsia="pl-PL"/>
        </w:rPr>
        <w:t>:</w:t>
      </w:r>
    </w:p>
    <w:p w14:paraId="15D6F9F3" w14:textId="77777777" w:rsidR="006F47D0" w:rsidRPr="004C1994" w:rsidRDefault="006F47D0" w:rsidP="00754E3E">
      <w:pPr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  <w:lang w:eastAsia="pl-PL"/>
        </w:rPr>
      </w:pPr>
      <w:r w:rsidRPr="004C1994">
        <w:rPr>
          <w:rFonts w:ascii="Arial" w:hAnsi="Arial" w:cs="Arial"/>
          <w:color w:val="000000"/>
          <w:sz w:val="19"/>
          <w:szCs w:val="19"/>
          <w:lang w:eastAsia="pl-PL"/>
        </w:rPr>
        <w:t>Część zamówienia: .....................................................................................................................................</w:t>
      </w:r>
    </w:p>
    <w:p w14:paraId="733FA2EF" w14:textId="725CA66E" w:rsidR="006F47D0" w:rsidRDefault="006F47D0" w:rsidP="00754E3E">
      <w:pPr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  <w:lang w:eastAsia="pl-PL"/>
        </w:rPr>
      </w:pPr>
      <w:r w:rsidRPr="004C1994">
        <w:rPr>
          <w:rFonts w:ascii="Arial" w:hAnsi="Arial" w:cs="Arial"/>
          <w:color w:val="000000"/>
          <w:sz w:val="19"/>
          <w:szCs w:val="19"/>
          <w:lang w:eastAsia="pl-PL"/>
        </w:rPr>
        <w:t>Nazwa (firma) podwykonawcy: ...................................................................................................................</w:t>
      </w:r>
    </w:p>
    <w:p w14:paraId="6769C7EA" w14:textId="77777777" w:rsidR="005C3894" w:rsidRPr="004C1994" w:rsidRDefault="005C3894" w:rsidP="005C3894">
      <w:pPr>
        <w:autoSpaceDE w:val="0"/>
        <w:autoSpaceDN w:val="0"/>
        <w:adjustRightInd w:val="0"/>
        <w:spacing w:after="0" w:line="240" w:lineRule="auto"/>
        <w:ind w:left="907"/>
        <w:rPr>
          <w:rFonts w:ascii="Arial" w:hAnsi="Arial" w:cs="Arial"/>
          <w:color w:val="000000"/>
          <w:sz w:val="19"/>
          <w:szCs w:val="19"/>
          <w:lang w:eastAsia="pl-PL"/>
        </w:rPr>
      </w:pPr>
    </w:p>
    <w:p w14:paraId="102C309F" w14:textId="07C1FF79" w:rsidR="00B31D8B" w:rsidRDefault="006F47D0" w:rsidP="006F47D0">
      <w:pPr>
        <w:suppressAutoHyphens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  <w:lang w:eastAsia="pl-PL"/>
        </w:rPr>
      </w:pPr>
      <w:r w:rsidRPr="004C1994">
        <w:rPr>
          <w:rFonts w:ascii="Arial" w:hAnsi="Arial" w:cs="Arial"/>
          <w:i/>
          <w:iCs/>
          <w:color w:val="000000"/>
          <w:sz w:val="19"/>
          <w:szCs w:val="19"/>
          <w:lang w:eastAsia="pl-PL"/>
        </w:rPr>
        <w:t>*Jeżeli wykonawca nie poda tych informacji to Zamawiający przyjmie, że wykonawca nie zamierza powierzać żadnej części zamówienia podwykonawcy</w:t>
      </w:r>
    </w:p>
    <w:p w14:paraId="0A520BC5" w14:textId="77777777" w:rsidR="00B31D8B" w:rsidRDefault="00B31D8B" w:rsidP="006F47D0">
      <w:pPr>
        <w:suppressAutoHyphens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  <w:lang w:eastAsia="pl-PL"/>
        </w:rPr>
      </w:pPr>
    </w:p>
    <w:p w14:paraId="089A4D67" w14:textId="27E836A3" w:rsidR="00E80BE3" w:rsidRPr="00445C81" w:rsidRDefault="00E80BE3" w:rsidP="00445C81">
      <w:pPr>
        <w:pStyle w:val="Akapitzlist"/>
        <w:numPr>
          <w:ilvl w:val="0"/>
          <w:numId w:val="2"/>
        </w:numPr>
        <w:rPr>
          <w:rFonts w:ascii="Arial" w:hAnsi="Arial" w:cs="Arial"/>
          <w:color w:val="000000"/>
          <w:sz w:val="19"/>
          <w:szCs w:val="19"/>
        </w:rPr>
      </w:pPr>
      <w:r w:rsidRPr="00445C81">
        <w:rPr>
          <w:rFonts w:ascii="Arial" w:hAnsi="Arial" w:cs="Arial"/>
          <w:color w:val="000000"/>
          <w:sz w:val="19"/>
          <w:szCs w:val="19"/>
        </w:rPr>
        <w:t>Oświadczam, jako Wykonawca, że jestem :</w:t>
      </w:r>
    </w:p>
    <w:p w14:paraId="46CEAD3A" w14:textId="77777777" w:rsidR="00445C81" w:rsidRPr="00445C81" w:rsidRDefault="00445C81" w:rsidP="00445C81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45C81">
        <w:rPr>
          <w:rFonts w:ascii="Arial" w:hAnsi="Arial" w:cs="Arial"/>
          <w:color w:val="000000"/>
          <w:sz w:val="19"/>
          <w:szCs w:val="19"/>
        </w:rPr>
        <w:t xml:space="preserve">- </w:t>
      </w:r>
      <w:r w:rsidRPr="00445C81">
        <w:rPr>
          <w:rFonts w:ascii="Arial" w:hAnsi="Arial" w:cs="Arial"/>
          <w:color w:val="000000"/>
          <w:sz w:val="20"/>
          <w:szCs w:val="20"/>
        </w:rPr>
        <w:t>małym przedsiębiorstwem*</w:t>
      </w:r>
    </w:p>
    <w:p w14:paraId="01D86437" w14:textId="77777777" w:rsidR="00445C81" w:rsidRPr="00445C81" w:rsidRDefault="00445C81" w:rsidP="00445C81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45C81">
        <w:rPr>
          <w:rFonts w:ascii="Arial" w:hAnsi="Arial" w:cs="Arial"/>
          <w:color w:val="000000"/>
          <w:sz w:val="20"/>
          <w:szCs w:val="20"/>
        </w:rPr>
        <w:t>- średnim przedsiębiorstwem*</w:t>
      </w:r>
    </w:p>
    <w:p w14:paraId="05C0F7E0" w14:textId="77777777" w:rsidR="00445C81" w:rsidRDefault="00445C81" w:rsidP="00445C81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45C81">
        <w:rPr>
          <w:rFonts w:ascii="Arial" w:hAnsi="Arial" w:cs="Arial"/>
          <w:color w:val="000000"/>
          <w:sz w:val="20"/>
          <w:szCs w:val="20"/>
        </w:rPr>
        <w:t>- prowadzę jednoosobową działalność gospodarczą*</w:t>
      </w:r>
    </w:p>
    <w:p w14:paraId="57E50524" w14:textId="77777777" w:rsidR="00445C81" w:rsidRDefault="00445C81" w:rsidP="00445C81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A0570">
        <w:rPr>
          <w:rFonts w:ascii="Arial" w:hAnsi="Arial" w:cs="Arial"/>
          <w:color w:val="000000"/>
          <w:sz w:val="20"/>
          <w:szCs w:val="20"/>
        </w:rPr>
        <w:t>- osobą fizyczną nieprowadzącą działalności gospodarczej *</w:t>
      </w:r>
    </w:p>
    <w:p w14:paraId="40F226D4" w14:textId="77777777" w:rsidR="00445C81" w:rsidRDefault="00445C81" w:rsidP="00445C81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A0570">
        <w:rPr>
          <w:rFonts w:ascii="Arial" w:hAnsi="Arial" w:cs="Arial"/>
          <w:color w:val="000000"/>
          <w:sz w:val="20"/>
          <w:szCs w:val="20"/>
        </w:rPr>
        <w:t>- inny rodzaj *</w:t>
      </w:r>
    </w:p>
    <w:p w14:paraId="339AD4AE" w14:textId="77777777" w:rsidR="00445C81" w:rsidRDefault="00445C81" w:rsidP="00445C81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45C81">
        <w:rPr>
          <w:rFonts w:ascii="Arial" w:hAnsi="Arial" w:cs="Arial"/>
          <w:color w:val="000000"/>
          <w:sz w:val="20"/>
          <w:szCs w:val="20"/>
        </w:rPr>
        <w:t>- Wykonawcą będącym z państwa będącego członkiem Unii Europejskiej*</w:t>
      </w:r>
    </w:p>
    <w:p w14:paraId="15C5DAAE" w14:textId="77777777" w:rsidR="00445C81" w:rsidRDefault="00445C81" w:rsidP="00445C81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45C81">
        <w:rPr>
          <w:rFonts w:ascii="Arial" w:hAnsi="Arial" w:cs="Arial"/>
          <w:color w:val="000000"/>
          <w:sz w:val="20"/>
          <w:szCs w:val="20"/>
        </w:rPr>
        <w:t>- Wykonawcą z państwa niebędącego członkiem Unii Europejskiej *</w:t>
      </w:r>
    </w:p>
    <w:p w14:paraId="0D0785CA" w14:textId="77777777" w:rsidR="00445C81" w:rsidRDefault="00445C81" w:rsidP="00445C81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C26407F" w14:textId="62630D71" w:rsidR="00445C81" w:rsidRPr="004C7872" w:rsidRDefault="00445C81" w:rsidP="00445C81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C7872">
        <w:rPr>
          <w:rFonts w:ascii="Arial" w:hAnsi="Arial" w:cs="Arial"/>
          <w:sz w:val="18"/>
          <w:szCs w:val="18"/>
        </w:rPr>
        <w:t>*</w:t>
      </w:r>
      <w:r w:rsidRPr="004C7872">
        <w:rPr>
          <w:rFonts w:ascii="Arial" w:hAnsi="Arial" w:cs="Arial"/>
          <w:sz w:val="18"/>
          <w:szCs w:val="18"/>
          <w:u w:val="single"/>
        </w:rPr>
        <w:t>niepotrzebne skreślić</w:t>
      </w:r>
    </w:p>
    <w:p w14:paraId="119C6787" w14:textId="77777777" w:rsidR="004B6BE4" w:rsidRPr="004C1994" w:rsidRDefault="004B6BE4" w:rsidP="001477CD">
      <w:pPr>
        <w:pStyle w:val="NormalnyWeb"/>
        <w:jc w:val="both"/>
        <w:rPr>
          <w:rFonts w:ascii="Arial" w:hAnsi="Arial" w:cs="Arial"/>
          <w:iCs/>
          <w:color w:val="000000"/>
          <w:sz w:val="19"/>
          <w:szCs w:val="19"/>
        </w:rPr>
      </w:pPr>
    </w:p>
    <w:p w14:paraId="2B2E1D6F" w14:textId="3166B00D" w:rsidR="005C3894" w:rsidRDefault="005C3894" w:rsidP="00993FA5">
      <w:pPr>
        <w:suppressAutoHyphens/>
        <w:spacing w:after="0" w:line="240" w:lineRule="auto"/>
        <w:rPr>
          <w:rFonts w:ascii="Arial" w:hAnsi="Arial" w:cs="Arial"/>
          <w:b/>
          <w:bCs/>
          <w:sz w:val="14"/>
          <w:szCs w:val="14"/>
          <w:lang w:eastAsia="ar-SA"/>
        </w:rPr>
      </w:pPr>
    </w:p>
    <w:p w14:paraId="4A7CEF3A" w14:textId="77777777" w:rsidR="00263E15" w:rsidRDefault="00263E15" w:rsidP="00263E15">
      <w:pPr>
        <w:pStyle w:val="NormalnyWeb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iCs/>
          <w:color w:val="000000"/>
          <w:sz w:val="19"/>
          <w:szCs w:val="19"/>
        </w:rPr>
        <w:t>11</w:t>
      </w:r>
      <w:r w:rsidRPr="004C1994">
        <w:rPr>
          <w:rFonts w:ascii="Arial" w:hAnsi="Arial" w:cs="Arial"/>
          <w:i/>
          <w:iCs/>
          <w:color w:val="000000"/>
          <w:sz w:val="19"/>
          <w:szCs w:val="19"/>
        </w:rPr>
        <w:t xml:space="preserve">. </w:t>
      </w:r>
      <w:r w:rsidRPr="004C1994">
        <w:rPr>
          <w:rFonts w:ascii="Arial" w:hAnsi="Arial" w:cs="Arial"/>
          <w:color w:val="000000"/>
          <w:sz w:val="19"/>
          <w:szCs w:val="19"/>
        </w:rPr>
        <w:t>Oświadczam, że wypełniłem obowiązki informacyjne przewidziane w art. 13 lub art. 14 RODO</w:t>
      </w:r>
      <w:r w:rsidRPr="004C1994">
        <w:rPr>
          <w:rFonts w:ascii="Arial" w:hAnsi="Arial" w:cs="Arial"/>
          <w:color w:val="000000"/>
          <w:sz w:val="19"/>
          <w:szCs w:val="19"/>
          <w:vertAlign w:val="superscript"/>
        </w:rPr>
        <w:t>1)</w:t>
      </w:r>
      <w:r w:rsidRPr="004C1994">
        <w:rPr>
          <w:rFonts w:ascii="Arial" w:hAnsi="Arial" w:cs="Arial"/>
          <w:color w:val="000000"/>
          <w:sz w:val="19"/>
          <w:szCs w:val="19"/>
        </w:rPr>
        <w:t xml:space="preserve"> wobec osób </w:t>
      </w:r>
      <w:r w:rsidRPr="004C1994">
        <w:rPr>
          <w:rFonts w:ascii="Arial" w:hAnsi="Arial" w:cs="Arial"/>
          <w:sz w:val="19"/>
          <w:szCs w:val="19"/>
        </w:rPr>
        <w:t>fizycznych, od których dane osobowe bezpośrednio lub pośrednio pozyskałem w celu ubiegania się o udzielenie zamówienia publicznego w niniejszym postępowaniu.**</w:t>
      </w:r>
    </w:p>
    <w:p w14:paraId="35F26DDF" w14:textId="77777777" w:rsidR="00263E15" w:rsidRPr="004C1994" w:rsidRDefault="00263E15" w:rsidP="00263E15">
      <w:pPr>
        <w:pStyle w:val="NormalnyWeb"/>
        <w:jc w:val="both"/>
        <w:rPr>
          <w:rFonts w:ascii="Arial" w:hAnsi="Arial" w:cs="Arial"/>
          <w:sz w:val="19"/>
          <w:szCs w:val="19"/>
        </w:rPr>
      </w:pPr>
    </w:p>
    <w:p w14:paraId="5326E6EC" w14:textId="77777777" w:rsidR="00B21D4E" w:rsidRDefault="00263E15" w:rsidP="00B21D4E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1477CD">
        <w:rPr>
          <w:rFonts w:ascii="Arial" w:hAnsi="Arial" w:cs="Arial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ED0D457" w14:textId="188576AF" w:rsidR="00263E15" w:rsidRPr="00B21D4E" w:rsidRDefault="00263E15" w:rsidP="00B21D4E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AA3968">
        <w:rPr>
          <w:rFonts w:ascii="Arial" w:hAnsi="Arial" w:cs="Arial"/>
          <w:strike/>
          <w:sz w:val="19"/>
          <w:szCs w:val="19"/>
        </w:rPr>
        <w:t>.</w:t>
      </w:r>
    </w:p>
    <w:p w14:paraId="2143D4D4" w14:textId="7D6B35AC" w:rsidR="009F5682" w:rsidRPr="009F5682" w:rsidRDefault="00263E15" w:rsidP="009F56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F5682">
        <w:rPr>
          <w:rFonts w:ascii="Arial" w:hAnsi="Arial" w:cs="Arial"/>
          <w:color w:val="000000" w:themeColor="text1"/>
          <w:sz w:val="20"/>
          <w:szCs w:val="20"/>
        </w:rPr>
        <w:t>1</w:t>
      </w:r>
      <w:r w:rsidR="00B21D4E" w:rsidRPr="009F5682">
        <w:rPr>
          <w:rFonts w:ascii="Arial" w:hAnsi="Arial" w:cs="Arial"/>
          <w:color w:val="000000" w:themeColor="text1"/>
          <w:sz w:val="20"/>
          <w:szCs w:val="20"/>
        </w:rPr>
        <w:t>2</w:t>
      </w:r>
      <w:r w:rsidRPr="009F5682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9F5682" w:rsidRPr="009F5682">
        <w:rPr>
          <w:rFonts w:ascii="Arial" w:hAnsi="Arial" w:cs="Arial"/>
          <w:sz w:val="20"/>
          <w:szCs w:val="20"/>
        </w:rPr>
        <w:t>OŚWIADCZAM/MY, że wybór oferty będzie/nie będzie*  prowadzić do powstania u zamawiającego obowiązku podatkowego w zakresie podatku VAT (tzw. VAT odwrócony). *niepotrzebne skreślić</w:t>
      </w:r>
    </w:p>
    <w:p w14:paraId="5D2D0EA0" w14:textId="42487C7E" w:rsidR="00AA3968" w:rsidRPr="009F5682" w:rsidRDefault="00AA3968" w:rsidP="009F5682">
      <w:pPr>
        <w:jc w:val="both"/>
        <w:rPr>
          <w:rFonts w:ascii="Arial" w:hAnsi="Arial" w:cs="Arial"/>
          <w:color w:val="EE0000"/>
          <w:sz w:val="20"/>
          <w:szCs w:val="20"/>
          <w:lang w:eastAsia="pl-PL"/>
        </w:rPr>
      </w:pPr>
      <w:r w:rsidRPr="009F5682">
        <w:rPr>
          <w:rFonts w:ascii="Arial" w:hAnsi="Arial" w:cs="Arial"/>
          <w:color w:val="000000" w:themeColor="text1"/>
          <w:sz w:val="20"/>
          <w:szCs w:val="20"/>
          <w:lang w:eastAsia="pl-PL"/>
        </w:rPr>
        <w:t>W przypadku gdy wybór oferty będzie prowadził do tzw.: „odwróconego” VAT należy wtedy podać informację zgodnie z pkt. 13.3 SWZ</w:t>
      </w:r>
      <w:r w:rsidRPr="009F5682">
        <w:rPr>
          <w:rFonts w:ascii="Arial" w:hAnsi="Arial" w:cs="Arial"/>
          <w:color w:val="EE0000"/>
          <w:sz w:val="20"/>
          <w:szCs w:val="20"/>
          <w:lang w:eastAsia="pl-PL"/>
        </w:rPr>
        <w:t xml:space="preserve">. </w:t>
      </w:r>
    </w:p>
    <w:p w14:paraId="3C6EEA98" w14:textId="2496EC37" w:rsidR="00263E15" w:rsidRDefault="00263E15" w:rsidP="00263E15">
      <w:pPr>
        <w:suppressAutoHyphens/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2962CECB" w14:textId="77777777" w:rsidR="00263E15" w:rsidRDefault="00263E15" w:rsidP="00263E15">
      <w:pPr>
        <w:suppressAutoHyphens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  <w:lang w:eastAsia="pl-PL"/>
        </w:rPr>
      </w:pPr>
      <w:r w:rsidRPr="001248E5">
        <w:rPr>
          <w:rFonts w:ascii="Arial" w:hAnsi="Arial" w:cs="Arial"/>
          <w:sz w:val="18"/>
          <w:szCs w:val="18"/>
        </w:rPr>
        <w:t>*niepotrzebne skreślić</w:t>
      </w:r>
    </w:p>
    <w:p w14:paraId="4EA3F958" w14:textId="77777777" w:rsidR="00263E15" w:rsidRPr="009F7AD1" w:rsidRDefault="00263E15" w:rsidP="00263E15">
      <w:pPr>
        <w:spacing w:after="0" w:line="240" w:lineRule="auto"/>
        <w:ind w:left="567" w:hanging="567"/>
        <w:rPr>
          <w:rFonts w:ascii="Arial" w:hAnsi="Arial" w:cs="Arial"/>
          <w:sz w:val="19"/>
          <w:szCs w:val="19"/>
        </w:rPr>
      </w:pPr>
    </w:p>
    <w:p w14:paraId="4B7CA8C8" w14:textId="0863D421" w:rsidR="00AE6EF6" w:rsidRDefault="00AE6EF6" w:rsidP="00993FA5">
      <w:pPr>
        <w:suppressAutoHyphens/>
        <w:spacing w:after="0" w:line="240" w:lineRule="auto"/>
        <w:rPr>
          <w:rFonts w:ascii="Arial" w:hAnsi="Arial" w:cs="Arial"/>
          <w:b/>
          <w:bCs/>
          <w:sz w:val="14"/>
          <w:szCs w:val="14"/>
          <w:lang w:eastAsia="ar-SA"/>
        </w:rPr>
      </w:pPr>
    </w:p>
    <w:p w14:paraId="78CDB6CC" w14:textId="06EAB4E3" w:rsidR="00AE6EF6" w:rsidRDefault="00AE6EF6" w:rsidP="00993FA5">
      <w:pPr>
        <w:suppressAutoHyphens/>
        <w:spacing w:after="0" w:line="240" w:lineRule="auto"/>
        <w:rPr>
          <w:rFonts w:ascii="Arial" w:hAnsi="Arial" w:cs="Arial"/>
          <w:b/>
          <w:bCs/>
          <w:sz w:val="14"/>
          <w:szCs w:val="14"/>
          <w:lang w:eastAsia="ar-SA"/>
        </w:rPr>
      </w:pPr>
    </w:p>
    <w:p w14:paraId="752A16D8" w14:textId="6ABB4704" w:rsidR="00AE6EF6" w:rsidRDefault="00AE6EF6" w:rsidP="00993FA5">
      <w:pPr>
        <w:suppressAutoHyphens/>
        <w:spacing w:after="0" w:line="240" w:lineRule="auto"/>
        <w:rPr>
          <w:rFonts w:ascii="Arial" w:hAnsi="Arial" w:cs="Arial"/>
          <w:b/>
          <w:bCs/>
          <w:sz w:val="14"/>
          <w:szCs w:val="14"/>
          <w:lang w:eastAsia="ar-SA"/>
        </w:rPr>
      </w:pPr>
    </w:p>
    <w:p w14:paraId="2DA049AF" w14:textId="79378142" w:rsidR="00AE6EF6" w:rsidRDefault="00AE6EF6" w:rsidP="00993FA5">
      <w:pPr>
        <w:suppressAutoHyphens/>
        <w:spacing w:after="0" w:line="240" w:lineRule="auto"/>
        <w:rPr>
          <w:rFonts w:ascii="Arial" w:hAnsi="Arial" w:cs="Arial"/>
          <w:b/>
          <w:bCs/>
          <w:sz w:val="14"/>
          <w:szCs w:val="14"/>
          <w:lang w:eastAsia="ar-SA"/>
        </w:rPr>
      </w:pPr>
    </w:p>
    <w:p w14:paraId="6166B424" w14:textId="3C19A9F6" w:rsidR="00AE6EF6" w:rsidRDefault="00AE6EF6" w:rsidP="00993FA5">
      <w:pPr>
        <w:suppressAutoHyphens/>
        <w:spacing w:after="0" w:line="240" w:lineRule="auto"/>
        <w:rPr>
          <w:rFonts w:ascii="Arial" w:hAnsi="Arial" w:cs="Arial"/>
          <w:b/>
          <w:bCs/>
          <w:sz w:val="14"/>
          <w:szCs w:val="14"/>
          <w:lang w:eastAsia="ar-SA"/>
        </w:rPr>
      </w:pPr>
    </w:p>
    <w:p w14:paraId="4EF7DE81" w14:textId="77777777" w:rsidR="00DE2624" w:rsidRPr="00DE2624" w:rsidRDefault="00DE2624" w:rsidP="00DE2624">
      <w:pPr>
        <w:rPr>
          <w:color w:val="EE0000"/>
        </w:rPr>
      </w:pPr>
    </w:p>
    <w:p w14:paraId="19D90A2F" w14:textId="77777777" w:rsidR="00DE2624" w:rsidRPr="00DE2624" w:rsidRDefault="00DE2624" w:rsidP="00DE2624">
      <w:pPr>
        <w:ind w:left="567" w:hanging="567"/>
        <w:rPr>
          <w:rFonts w:ascii="Arial" w:hAnsi="Arial" w:cs="Arial"/>
          <w:color w:val="EE0000"/>
          <w:sz w:val="19"/>
          <w:szCs w:val="19"/>
        </w:rPr>
      </w:pPr>
    </w:p>
    <w:p w14:paraId="36687921" w14:textId="77777777" w:rsidR="00DE2624" w:rsidRDefault="00DE2624" w:rsidP="00DE2624">
      <w:pPr>
        <w:rPr>
          <w:rFonts w:ascii="Arial" w:hAnsi="Arial" w:cs="Arial"/>
          <w:color w:val="EE0000"/>
          <w:sz w:val="19"/>
          <w:szCs w:val="19"/>
          <w:lang w:eastAsia="ar-SA"/>
        </w:rPr>
      </w:pPr>
    </w:p>
    <w:p w14:paraId="608B4493" w14:textId="77777777" w:rsidR="00B21D4E" w:rsidRDefault="00B21D4E" w:rsidP="00DE2624">
      <w:pPr>
        <w:rPr>
          <w:rFonts w:ascii="Arial" w:hAnsi="Arial" w:cs="Arial"/>
          <w:color w:val="EE0000"/>
          <w:sz w:val="19"/>
          <w:szCs w:val="19"/>
          <w:lang w:eastAsia="ar-SA"/>
        </w:rPr>
      </w:pPr>
    </w:p>
    <w:p w14:paraId="037FA5FA" w14:textId="77777777" w:rsidR="00B21D4E" w:rsidRDefault="00B21D4E" w:rsidP="00DE2624">
      <w:pPr>
        <w:rPr>
          <w:rFonts w:ascii="Arial" w:hAnsi="Arial" w:cs="Arial"/>
          <w:color w:val="EE0000"/>
          <w:sz w:val="19"/>
          <w:szCs w:val="19"/>
          <w:lang w:eastAsia="ar-SA"/>
        </w:rPr>
      </w:pPr>
    </w:p>
    <w:p w14:paraId="06465C65" w14:textId="77777777" w:rsidR="00B21D4E" w:rsidRDefault="00B21D4E" w:rsidP="00DE2624">
      <w:pPr>
        <w:rPr>
          <w:rFonts w:ascii="Arial" w:hAnsi="Arial" w:cs="Arial"/>
          <w:color w:val="EE0000"/>
          <w:sz w:val="19"/>
          <w:szCs w:val="19"/>
          <w:lang w:eastAsia="ar-SA"/>
        </w:rPr>
      </w:pPr>
    </w:p>
    <w:p w14:paraId="1B9F4075" w14:textId="77777777" w:rsidR="00B21D4E" w:rsidRDefault="00B21D4E" w:rsidP="00DE2624">
      <w:pPr>
        <w:rPr>
          <w:rFonts w:ascii="Arial" w:hAnsi="Arial" w:cs="Arial"/>
          <w:color w:val="EE0000"/>
          <w:sz w:val="19"/>
          <w:szCs w:val="19"/>
          <w:lang w:eastAsia="ar-SA"/>
        </w:rPr>
      </w:pPr>
    </w:p>
    <w:p w14:paraId="7469FBA7" w14:textId="77777777" w:rsidR="00B21D4E" w:rsidRDefault="00B21D4E" w:rsidP="00DE2624">
      <w:pPr>
        <w:rPr>
          <w:rFonts w:ascii="Arial" w:hAnsi="Arial" w:cs="Arial"/>
          <w:color w:val="EE0000"/>
          <w:sz w:val="19"/>
          <w:szCs w:val="19"/>
          <w:lang w:eastAsia="ar-SA"/>
        </w:rPr>
      </w:pPr>
    </w:p>
    <w:p w14:paraId="0856131A" w14:textId="77777777" w:rsidR="00B21D4E" w:rsidRDefault="00B21D4E" w:rsidP="00DE2624">
      <w:pPr>
        <w:rPr>
          <w:rFonts w:ascii="Arial" w:hAnsi="Arial" w:cs="Arial"/>
          <w:color w:val="EE0000"/>
          <w:sz w:val="19"/>
          <w:szCs w:val="19"/>
          <w:lang w:eastAsia="ar-SA"/>
        </w:rPr>
      </w:pPr>
    </w:p>
    <w:p w14:paraId="2DE45591" w14:textId="77777777" w:rsidR="00B21D4E" w:rsidRDefault="00B21D4E" w:rsidP="00DE2624">
      <w:pPr>
        <w:rPr>
          <w:rFonts w:ascii="Arial" w:hAnsi="Arial" w:cs="Arial"/>
          <w:color w:val="EE0000"/>
          <w:sz w:val="19"/>
          <w:szCs w:val="19"/>
          <w:lang w:eastAsia="ar-SA"/>
        </w:rPr>
      </w:pPr>
    </w:p>
    <w:p w14:paraId="1EE0F86E" w14:textId="77777777" w:rsidR="00B21D4E" w:rsidRDefault="00B21D4E" w:rsidP="00DE2624">
      <w:pPr>
        <w:rPr>
          <w:rFonts w:ascii="Arial" w:hAnsi="Arial" w:cs="Arial"/>
          <w:color w:val="EE0000"/>
          <w:sz w:val="19"/>
          <w:szCs w:val="19"/>
          <w:lang w:eastAsia="ar-SA"/>
        </w:rPr>
      </w:pPr>
    </w:p>
    <w:p w14:paraId="285AFAA1" w14:textId="77777777" w:rsidR="00B21D4E" w:rsidRDefault="00B21D4E" w:rsidP="00DE2624">
      <w:pPr>
        <w:rPr>
          <w:rFonts w:ascii="Arial" w:hAnsi="Arial" w:cs="Arial"/>
          <w:color w:val="EE0000"/>
          <w:sz w:val="19"/>
          <w:szCs w:val="19"/>
          <w:lang w:eastAsia="ar-SA"/>
        </w:rPr>
      </w:pPr>
    </w:p>
    <w:p w14:paraId="4F4F219E" w14:textId="77777777" w:rsidR="00B21D4E" w:rsidRDefault="00B21D4E" w:rsidP="00DE2624">
      <w:pPr>
        <w:rPr>
          <w:rFonts w:ascii="Arial" w:hAnsi="Arial" w:cs="Arial"/>
          <w:color w:val="EE0000"/>
          <w:sz w:val="19"/>
          <w:szCs w:val="19"/>
          <w:lang w:eastAsia="ar-SA"/>
        </w:rPr>
      </w:pPr>
    </w:p>
    <w:p w14:paraId="32F708EE" w14:textId="77777777" w:rsidR="00B21D4E" w:rsidRDefault="00B21D4E" w:rsidP="00DE2624">
      <w:pPr>
        <w:rPr>
          <w:rFonts w:ascii="Arial" w:hAnsi="Arial" w:cs="Arial"/>
          <w:color w:val="EE0000"/>
          <w:sz w:val="19"/>
          <w:szCs w:val="19"/>
          <w:lang w:eastAsia="ar-SA"/>
        </w:rPr>
      </w:pPr>
    </w:p>
    <w:p w14:paraId="07C9AA37" w14:textId="77777777" w:rsidR="00B21D4E" w:rsidRDefault="00B21D4E" w:rsidP="00DE2624">
      <w:pPr>
        <w:rPr>
          <w:rFonts w:ascii="Arial" w:hAnsi="Arial" w:cs="Arial"/>
          <w:color w:val="EE0000"/>
          <w:sz w:val="19"/>
          <w:szCs w:val="19"/>
          <w:lang w:eastAsia="ar-SA"/>
        </w:rPr>
      </w:pPr>
    </w:p>
    <w:p w14:paraId="634A01D2" w14:textId="77777777" w:rsidR="00B21D4E" w:rsidRDefault="00B21D4E" w:rsidP="00DE2624">
      <w:pPr>
        <w:rPr>
          <w:rFonts w:ascii="Arial" w:hAnsi="Arial" w:cs="Arial"/>
          <w:color w:val="EE0000"/>
          <w:sz w:val="19"/>
          <w:szCs w:val="19"/>
          <w:lang w:eastAsia="ar-SA"/>
        </w:rPr>
      </w:pPr>
    </w:p>
    <w:p w14:paraId="5042C262" w14:textId="77777777" w:rsidR="00E30324" w:rsidRDefault="00E30324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19437341" w14:textId="77777777" w:rsidR="00E30324" w:rsidRDefault="00E30324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522ED302" w14:textId="77777777" w:rsidR="00E30324" w:rsidRPr="001B55AB" w:rsidRDefault="00E30324" w:rsidP="00E30324">
      <w:pPr>
        <w:tabs>
          <w:tab w:val="left" w:pos="426"/>
        </w:tabs>
        <w:jc w:val="right"/>
        <w:rPr>
          <w:rFonts w:cs="Arial"/>
          <w:b/>
          <w:i/>
          <w:sz w:val="19"/>
          <w:szCs w:val="19"/>
        </w:rPr>
      </w:pPr>
      <w:r w:rsidRPr="001B55AB">
        <w:rPr>
          <w:rFonts w:cs="Arial"/>
          <w:b/>
          <w:i/>
          <w:sz w:val="19"/>
          <w:szCs w:val="19"/>
        </w:rPr>
        <w:t xml:space="preserve">ZAŁĄCZNIK NR </w:t>
      </w:r>
      <w:r>
        <w:rPr>
          <w:rFonts w:cs="Arial"/>
          <w:b/>
          <w:i/>
          <w:sz w:val="19"/>
          <w:szCs w:val="19"/>
        </w:rPr>
        <w:t>4</w:t>
      </w:r>
    </w:p>
    <w:p w14:paraId="6961D43B" w14:textId="77777777" w:rsidR="00E30324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</w:p>
    <w:p w14:paraId="6917D9D6" w14:textId="77777777" w:rsidR="00E30324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</w:p>
    <w:p w14:paraId="530CD0FD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</w:p>
    <w:p w14:paraId="2DBA697B" w14:textId="77777777" w:rsidR="00E30324" w:rsidRPr="001B55AB" w:rsidRDefault="00E30324" w:rsidP="00E30324">
      <w:pPr>
        <w:pStyle w:val="Tekstpodstawowy22"/>
        <w:jc w:val="center"/>
        <w:rPr>
          <w:rFonts w:ascii="Arial" w:hAnsi="Arial" w:cs="Arial"/>
          <w:sz w:val="19"/>
          <w:szCs w:val="19"/>
        </w:rPr>
      </w:pPr>
      <w:r w:rsidRPr="001B55AB">
        <w:rPr>
          <w:rFonts w:ascii="Arial" w:hAnsi="Arial" w:cs="Arial"/>
          <w:sz w:val="19"/>
          <w:szCs w:val="19"/>
        </w:rPr>
        <w:t xml:space="preserve"> </w:t>
      </w:r>
    </w:p>
    <w:p w14:paraId="636D58EA" w14:textId="77777777" w:rsidR="00E30324" w:rsidRPr="001B55AB" w:rsidRDefault="00E30324" w:rsidP="00E30324">
      <w:pPr>
        <w:pStyle w:val="Tekstpodstawowy22"/>
        <w:jc w:val="center"/>
        <w:rPr>
          <w:rFonts w:ascii="Arial" w:hAnsi="Arial" w:cs="Arial"/>
          <w:sz w:val="19"/>
          <w:szCs w:val="19"/>
        </w:rPr>
      </w:pPr>
      <w:r w:rsidRPr="001B55AB">
        <w:rPr>
          <w:rFonts w:ascii="Arial" w:hAnsi="Arial" w:cs="Arial"/>
          <w:sz w:val="19"/>
          <w:szCs w:val="19"/>
        </w:rPr>
        <w:t xml:space="preserve">OŚWIADCZENIE </w:t>
      </w:r>
    </w:p>
    <w:p w14:paraId="74F902EA" w14:textId="77777777" w:rsidR="00E30324" w:rsidRPr="001B55AB" w:rsidRDefault="00E30324" w:rsidP="00E30324">
      <w:pPr>
        <w:pStyle w:val="Tekstpodstawowy22"/>
        <w:jc w:val="center"/>
        <w:rPr>
          <w:rFonts w:ascii="Arial" w:hAnsi="Arial" w:cs="Arial"/>
          <w:sz w:val="19"/>
          <w:szCs w:val="19"/>
        </w:rPr>
      </w:pPr>
      <w:r w:rsidRPr="001B55AB">
        <w:rPr>
          <w:rFonts w:ascii="Arial" w:hAnsi="Arial" w:cs="Arial"/>
          <w:sz w:val="19"/>
          <w:szCs w:val="19"/>
        </w:rPr>
        <w:t xml:space="preserve">Wykonawcy o przynależności albo braku przynależności </w:t>
      </w:r>
    </w:p>
    <w:p w14:paraId="0FF1B928" w14:textId="77777777" w:rsidR="00E30324" w:rsidRPr="001B55AB" w:rsidRDefault="00E30324" w:rsidP="00E30324">
      <w:pPr>
        <w:pStyle w:val="Tekstpodstawowy22"/>
        <w:jc w:val="center"/>
        <w:rPr>
          <w:rFonts w:ascii="Arial" w:hAnsi="Arial" w:cs="Arial"/>
          <w:sz w:val="19"/>
          <w:szCs w:val="19"/>
        </w:rPr>
      </w:pPr>
      <w:r w:rsidRPr="001B55AB">
        <w:rPr>
          <w:rFonts w:ascii="Arial" w:hAnsi="Arial" w:cs="Arial"/>
          <w:sz w:val="19"/>
          <w:szCs w:val="19"/>
        </w:rPr>
        <w:t>do tej samej grupy kapitałowej</w:t>
      </w:r>
    </w:p>
    <w:p w14:paraId="4758E79B" w14:textId="77777777" w:rsidR="00E30324" w:rsidRPr="00FB10A0" w:rsidRDefault="00E30324" w:rsidP="00E30324">
      <w:pPr>
        <w:pStyle w:val="Tekstpodstawowy22"/>
        <w:jc w:val="center"/>
        <w:rPr>
          <w:rFonts w:ascii="Arial" w:hAnsi="Arial" w:cs="Arial"/>
          <w:sz w:val="19"/>
          <w:szCs w:val="19"/>
        </w:rPr>
      </w:pPr>
    </w:p>
    <w:p w14:paraId="38BA085D" w14:textId="500D65D3" w:rsidR="00E30324" w:rsidRPr="00AF5515" w:rsidRDefault="00E30324" w:rsidP="00AF5515">
      <w:pPr>
        <w:widowControl w:val="0"/>
        <w:tabs>
          <w:tab w:val="left" w:pos="360"/>
        </w:tabs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  <w:lang w:eastAsia="pl-PL"/>
        </w:rPr>
      </w:pPr>
      <w:r w:rsidRPr="005C7123">
        <w:rPr>
          <w:rFonts w:ascii="Arial" w:hAnsi="Arial" w:cs="Arial"/>
          <w:sz w:val="19"/>
          <w:szCs w:val="19"/>
        </w:rPr>
        <w:t xml:space="preserve">Na potrzeby postępowania o udzielenie zamówienia publicznego </w:t>
      </w:r>
      <w:proofErr w:type="spellStart"/>
      <w:r w:rsidRPr="005C7123">
        <w:rPr>
          <w:rFonts w:ascii="Arial" w:hAnsi="Arial" w:cs="Arial"/>
          <w:sz w:val="19"/>
          <w:szCs w:val="19"/>
        </w:rPr>
        <w:t>pn</w:t>
      </w:r>
      <w:proofErr w:type="spellEnd"/>
      <w:r w:rsidR="009F5682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  <w:r w:rsidR="009F5682" w:rsidRPr="009F5682">
        <w:rPr>
          <w:rFonts w:ascii="Arial" w:hAnsi="Arial" w:cs="Arial"/>
          <w:b/>
          <w:bCs/>
          <w:sz w:val="20"/>
          <w:szCs w:val="20"/>
        </w:rPr>
        <w:t xml:space="preserve">dostawa odczynników </w:t>
      </w:r>
      <w:r w:rsidR="009F5682" w:rsidRPr="009F5682">
        <w:rPr>
          <w:rFonts w:ascii="Arial" w:hAnsi="Arial" w:cs="Arial"/>
          <w:b/>
          <w:bCs/>
          <w:sz w:val="20"/>
          <w:szCs w:val="20"/>
          <w:lang w:eastAsia="ar-SA"/>
        </w:rPr>
        <w:t xml:space="preserve">do automatycznego wykonywania </w:t>
      </w:r>
      <w:proofErr w:type="spellStart"/>
      <w:r w:rsidR="009F5682" w:rsidRPr="009F5682">
        <w:rPr>
          <w:rFonts w:ascii="Arial" w:hAnsi="Arial" w:cs="Arial"/>
          <w:b/>
          <w:bCs/>
          <w:sz w:val="20"/>
          <w:szCs w:val="20"/>
          <w:lang w:eastAsia="ar-SA"/>
        </w:rPr>
        <w:t>barwień</w:t>
      </w:r>
      <w:proofErr w:type="spellEnd"/>
      <w:r w:rsidR="009F5682" w:rsidRPr="009F5682">
        <w:rPr>
          <w:rFonts w:ascii="Arial" w:hAnsi="Arial" w:cs="Arial"/>
          <w:b/>
          <w:bCs/>
          <w:sz w:val="20"/>
          <w:szCs w:val="20"/>
          <w:lang w:eastAsia="ar-SA"/>
        </w:rPr>
        <w:t xml:space="preserve"> immunohistochemicznych i histochemicznych w histologicznych skrawkach parafinowych wraz z dzierżawą sprzętu, </w:t>
      </w:r>
      <w:r w:rsidR="009F5682" w:rsidRPr="009F5682">
        <w:rPr>
          <w:rFonts w:ascii="Arial" w:hAnsi="Arial" w:cs="Arial"/>
          <w:b/>
          <w:color w:val="000000"/>
          <w:sz w:val="20"/>
          <w:szCs w:val="20"/>
        </w:rPr>
        <w:t xml:space="preserve">asortyment zużywalny do </w:t>
      </w:r>
      <w:proofErr w:type="spellStart"/>
      <w:r w:rsidR="009F5682" w:rsidRPr="009F5682">
        <w:rPr>
          <w:rFonts w:ascii="Arial" w:hAnsi="Arial" w:cs="Arial"/>
          <w:b/>
          <w:color w:val="000000"/>
          <w:sz w:val="20"/>
          <w:szCs w:val="20"/>
        </w:rPr>
        <w:t>barwień</w:t>
      </w:r>
      <w:proofErr w:type="spellEnd"/>
      <w:r w:rsidR="009F5682" w:rsidRPr="009F5682">
        <w:rPr>
          <w:rFonts w:ascii="Arial" w:hAnsi="Arial" w:cs="Arial"/>
          <w:b/>
          <w:color w:val="000000"/>
          <w:sz w:val="20"/>
          <w:szCs w:val="20"/>
        </w:rPr>
        <w:t xml:space="preserve"> histologicznych oraz ksylen</w:t>
      </w:r>
      <w:r w:rsidRPr="005C7123">
        <w:rPr>
          <w:rFonts w:ascii="Arial" w:hAnsi="Arial" w:cs="Arial"/>
          <w:bCs/>
          <w:i/>
          <w:iCs/>
          <w:color w:val="0000FF"/>
          <w:sz w:val="19"/>
          <w:szCs w:val="19"/>
          <w:u w:val="single"/>
        </w:rPr>
        <w:t>.</w:t>
      </w:r>
      <w:r w:rsidRPr="005C7123">
        <w:rPr>
          <w:rFonts w:ascii="Arial" w:hAnsi="Arial" w:cs="Arial"/>
          <w:i/>
          <w:sz w:val="19"/>
          <w:szCs w:val="19"/>
        </w:rPr>
        <w:t xml:space="preserve">– sprawa nr </w:t>
      </w:r>
      <w:r w:rsidR="005C7123" w:rsidRPr="005C7123">
        <w:rPr>
          <w:rFonts w:ascii="Arial" w:hAnsi="Arial" w:cs="Arial"/>
          <w:bCs/>
          <w:i/>
          <w:color w:val="FF0000"/>
          <w:sz w:val="19"/>
          <w:szCs w:val="19"/>
        </w:rPr>
        <w:t>3</w:t>
      </w:r>
      <w:r w:rsidR="00AF5515">
        <w:rPr>
          <w:rFonts w:ascii="Arial" w:hAnsi="Arial" w:cs="Arial"/>
          <w:bCs/>
          <w:i/>
          <w:color w:val="FF0000"/>
          <w:sz w:val="19"/>
          <w:szCs w:val="19"/>
        </w:rPr>
        <w:t>2</w:t>
      </w:r>
      <w:r w:rsidRPr="005C7123">
        <w:rPr>
          <w:rFonts w:ascii="Arial" w:hAnsi="Arial" w:cs="Arial"/>
          <w:bCs/>
          <w:i/>
          <w:color w:val="FF0000"/>
          <w:sz w:val="19"/>
          <w:szCs w:val="19"/>
        </w:rPr>
        <w:t>/202</w:t>
      </w:r>
      <w:r w:rsidR="005C7123" w:rsidRPr="005C7123">
        <w:rPr>
          <w:rFonts w:ascii="Arial" w:hAnsi="Arial" w:cs="Arial"/>
          <w:bCs/>
          <w:i/>
          <w:color w:val="FF0000"/>
          <w:sz w:val="19"/>
          <w:szCs w:val="19"/>
        </w:rPr>
        <w:t>6</w:t>
      </w:r>
      <w:r w:rsidRPr="005C7123">
        <w:rPr>
          <w:rFonts w:ascii="Arial" w:hAnsi="Arial" w:cs="Arial"/>
          <w:sz w:val="19"/>
          <w:szCs w:val="19"/>
        </w:rPr>
        <w:t xml:space="preserve"> </w:t>
      </w:r>
      <w:bookmarkStart w:id="20" w:name="_Hlk221260931"/>
      <w:r w:rsidRPr="005C7123">
        <w:rPr>
          <w:rFonts w:ascii="Arial" w:hAnsi="Arial" w:cs="Arial"/>
          <w:i/>
          <w:sz w:val="19"/>
          <w:szCs w:val="19"/>
        </w:rPr>
        <w:t>–</w:t>
      </w:r>
      <w:r w:rsidRPr="005C7123">
        <w:rPr>
          <w:rFonts w:ascii="Arial" w:hAnsi="Arial" w:cs="Arial"/>
          <w:sz w:val="19"/>
          <w:szCs w:val="19"/>
        </w:rPr>
        <w:t xml:space="preserve"> prowadzonego przez </w:t>
      </w:r>
      <w:r w:rsidRPr="005C7123">
        <w:rPr>
          <w:rFonts w:ascii="Arial" w:hAnsi="Arial" w:cs="Arial"/>
          <w:i/>
          <w:sz w:val="19"/>
          <w:szCs w:val="19"/>
        </w:rPr>
        <w:t xml:space="preserve">Szpital Wojewódzki im Św. Łukasza SP ZOZ w Tarnowie, </w:t>
      </w:r>
      <w:bookmarkEnd w:id="20"/>
    </w:p>
    <w:p w14:paraId="53DFB692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486BD043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i/>
          <w:sz w:val="19"/>
          <w:szCs w:val="19"/>
        </w:rPr>
        <w:t xml:space="preserve">Wykonawca </w:t>
      </w:r>
      <w:r w:rsidRPr="001B55AB">
        <w:rPr>
          <w:rFonts w:ascii="Arial" w:hAnsi="Arial" w:cs="Arial"/>
          <w:b w:val="0"/>
          <w:sz w:val="19"/>
          <w:szCs w:val="19"/>
        </w:rPr>
        <w:t xml:space="preserve"> ................................................................................................................................</w:t>
      </w:r>
    </w:p>
    <w:p w14:paraId="6B217048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ab/>
        <w:t xml:space="preserve">      </w:t>
      </w:r>
    </w:p>
    <w:p w14:paraId="7CDD611B" w14:textId="77777777" w:rsidR="00E30324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 xml:space="preserve">                      ................................................................................................................................</w:t>
      </w:r>
    </w:p>
    <w:p w14:paraId="53E338D3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</w:p>
    <w:p w14:paraId="4F07E5C5" w14:textId="77777777" w:rsidR="00E30324" w:rsidRPr="001B55AB" w:rsidRDefault="00E30324" w:rsidP="00E30324">
      <w:pPr>
        <w:pStyle w:val="Tekstpodstawowy22"/>
        <w:rPr>
          <w:rFonts w:ascii="Arial" w:hAnsi="Arial" w:cs="Arial"/>
          <w:i/>
          <w:sz w:val="19"/>
          <w:szCs w:val="19"/>
        </w:rPr>
      </w:pPr>
      <w:r w:rsidRPr="001B55AB">
        <w:rPr>
          <w:rFonts w:ascii="Arial" w:hAnsi="Arial" w:cs="Arial"/>
          <w:i/>
          <w:sz w:val="19"/>
          <w:szCs w:val="19"/>
        </w:rPr>
        <w:t xml:space="preserve">reprezentowany przez: </w:t>
      </w:r>
    </w:p>
    <w:p w14:paraId="7D069EB7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 xml:space="preserve">                       ..............................................................................................................................</w:t>
      </w:r>
    </w:p>
    <w:p w14:paraId="0203BEC2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ab/>
        <w:t xml:space="preserve">      </w:t>
      </w:r>
    </w:p>
    <w:p w14:paraId="64B9B7B8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 xml:space="preserve">                       ...............................................................................................................................</w:t>
      </w:r>
    </w:p>
    <w:p w14:paraId="43CA043C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</w:p>
    <w:p w14:paraId="38113BFA" w14:textId="7319812B" w:rsidR="00E30324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 xml:space="preserve">oświadcza, że należy / nie należy* do tej samej grupy kapitałowej, w rozumieniu ustawy z dnia 16 lutego 2007 r. o ochronie konkurencji i konsumentów </w:t>
      </w:r>
      <w:r w:rsidRPr="006563FA">
        <w:rPr>
          <w:rFonts w:ascii="Arial" w:hAnsi="Arial" w:cs="Arial"/>
          <w:b w:val="0"/>
          <w:sz w:val="19"/>
          <w:szCs w:val="19"/>
        </w:rPr>
        <w:t>(Dz. U. z 20</w:t>
      </w:r>
      <w:r w:rsidR="005369E7">
        <w:rPr>
          <w:rFonts w:ascii="Arial" w:hAnsi="Arial" w:cs="Arial"/>
          <w:b w:val="0"/>
          <w:sz w:val="19"/>
          <w:szCs w:val="19"/>
        </w:rPr>
        <w:t>24</w:t>
      </w:r>
      <w:r w:rsidRPr="006563FA">
        <w:rPr>
          <w:rFonts w:ascii="Arial" w:hAnsi="Arial" w:cs="Arial"/>
          <w:b w:val="0"/>
          <w:sz w:val="19"/>
          <w:szCs w:val="19"/>
        </w:rPr>
        <w:t xml:space="preserve"> r. poz. </w:t>
      </w:r>
      <w:r w:rsidR="005369E7">
        <w:rPr>
          <w:rFonts w:ascii="Arial" w:hAnsi="Arial" w:cs="Arial"/>
          <w:b w:val="0"/>
          <w:sz w:val="19"/>
          <w:szCs w:val="19"/>
        </w:rPr>
        <w:t>594</w:t>
      </w:r>
      <w:r w:rsidRPr="006563FA">
        <w:rPr>
          <w:rFonts w:ascii="Arial" w:hAnsi="Arial" w:cs="Arial"/>
          <w:b w:val="0"/>
          <w:sz w:val="19"/>
          <w:szCs w:val="19"/>
        </w:rPr>
        <w:t xml:space="preserve">), </w:t>
      </w:r>
      <w:r w:rsidRPr="001B55AB">
        <w:rPr>
          <w:rFonts w:ascii="Arial" w:hAnsi="Arial" w:cs="Arial"/>
          <w:b w:val="0"/>
          <w:sz w:val="19"/>
          <w:szCs w:val="19"/>
        </w:rPr>
        <w:t xml:space="preserve">o której mowa w art. </w:t>
      </w:r>
      <w:r>
        <w:rPr>
          <w:rFonts w:ascii="Arial" w:hAnsi="Arial" w:cs="Arial"/>
          <w:b w:val="0"/>
          <w:sz w:val="19"/>
          <w:szCs w:val="19"/>
        </w:rPr>
        <w:t>85</w:t>
      </w:r>
      <w:r w:rsidRPr="001B55AB">
        <w:rPr>
          <w:rFonts w:ascii="Arial" w:hAnsi="Arial" w:cs="Arial"/>
          <w:b w:val="0"/>
          <w:sz w:val="19"/>
          <w:szCs w:val="19"/>
        </w:rPr>
        <w:t xml:space="preserve"> ust. 1 ustawy </w:t>
      </w:r>
      <w:proofErr w:type="spellStart"/>
      <w:r w:rsidRPr="001B55AB">
        <w:rPr>
          <w:rFonts w:ascii="Arial" w:hAnsi="Arial" w:cs="Arial"/>
          <w:b w:val="0"/>
          <w:sz w:val="19"/>
          <w:szCs w:val="19"/>
        </w:rPr>
        <w:t>Pzp</w:t>
      </w:r>
      <w:proofErr w:type="spellEnd"/>
      <w:r w:rsidRPr="001B55AB">
        <w:rPr>
          <w:rFonts w:ascii="Arial" w:hAnsi="Arial" w:cs="Arial"/>
          <w:b w:val="0"/>
          <w:sz w:val="19"/>
          <w:szCs w:val="19"/>
        </w:rPr>
        <w:t>.</w:t>
      </w:r>
    </w:p>
    <w:p w14:paraId="0836B8EB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  <w:r>
        <w:rPr>
          <w:rFonts w:ascii="Arial" w:hAnsi="Arial" w:cs="Arial"/>
          <w:b w:val="0"/>
          <w:sz w:val="19"/>
          <w:szCs w:val="19"/>
        </w:rPr>
        <w:t>Oświadczenie potwierdza brak podstaw wykluczenia w związku z art. 108 ust. 1 pkt. 5.</w:t>
      </w:r>
    </w:p>
    <w:p w14:paraId="3660D3B5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</w:p>
    <w:p w14:paraId="3BA69368" w14:textId="77777777" w:rsidR="00E30324" w:rsidRPr="001B55AB" w:rsidRDefault="00E30324" w:rsidP="00E30324">
      <w:pPr>
        <w:pStyle w:val="Tekstpodstawowy22"/>
        <w:rPr>
          <w:rFonts w:ascii="Arial" w:hAnsi="Arial" w:cs="Arial"/>
          <w:sz w:val="19"/>
          <w:szCs w:val="19"/>
        </w:rPr>
      </w:pPr>
      <w:r w:rsidRPr="001B55AB">
        <w:rPr>
          <w:rFonts w:ascii="Arial" w:hAnsi="Arial" w:cs="Arial"/>
          <w:sz w:val="19"/>
          <w:szCs w:val="19"/>
        </w:rPr>
        <w:t>* niepotrzebne skreślić</w:t>
      </w:r>
    </w:p>
    <w:p w14:paraId="0071CFA8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</w:p>
    <w:p w14:paraId="29380F76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</w:p>
    <w:p w14:paraId="66B5FAE2" w14:textId="77777777" w:rsidR="00E30324" w:rsidRPr="001B55AB" w:rsidRDefault="00E30324" w:rsidP="00E30324">
      <w:pPr>
        <w:pStyle w:val="Tekstpodstawowy22"/>
        <w:jc w:val="left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 xml:space="preserve">                   </w:t>
      </w:r>
    </w:p>
    <w:p w14:paraId="6E668D59" w14:textId="77777777" w:rsidR="00E30324" w:rsidRPr="001B55AB" w:rsidRDefault="00E30324" w:rsidP="00E30324">
      <w:pPr>
        <w:pStyle w:val="Tekstpodstawowy22"/>
        <w:jc w:val="left"/>
        <w:rPr>
          <w:rFonts w:ascii="Arial" w:hAnsi="Arial" w:cs="Arial"/>
          <w:b w:val="0"/>
          <w:sz w:val="19"/>
          <w:szCs w:val="19"/>
        </w:rPr>
      </w:pPr>
    </w:p>
    <w:p w14:paraId="6F497E60" w14:textId="77777777" w:rsidR="00E30324" w:rsidRPr="001B55AB" w:rsidRDefault="00E30324" w:rsidP="00E30324">
      <w:pPr>
        <w:pStyle w:val="Tekstpodstawowy22"/>
        <w:jc w:val="left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>............................., dnia:...............................</w:t>
      </w:r>
    </w:p>
    <w:p w14:paraId="71820A34" w14:textId="77777777" w:rsidR="00E30324" w:rsidRPr="001B55AB" w:rsidRDefault="00E30324" w:rsidP="00E30324">
      <w:pPr>
        <w:pStyle w:val="Tekstpodstawowy22"/>
        <w:jc w:val="left"/>
        <w:rPr>
          <w:rFonts w:ascii="Arial" w:hAnsi="Arial" w:cs="Arial"/>
          <w:b w:val="0"/>
          <w:sz w:val="19"/>
          <w:szCs w:val="19"/>
        </w:rPr>
      </w:pPr>
    </w:p>
    <w:p w14:paraId="24CE6B4C" w14:textId="77777777" w:rsidR="00E30324" w:rsidRPr="001B55AB" w:rsidRDefault="00E30324" w:rsidP="00E30324">
      <w:pPr>
        <w:pStyle w:val="Tekstpodstawowy22"/>
        <w:tabs>
          <w:tab w:val="left" w:pos="4962"/>
        </w:tabs>
        <w:ind w:left="3540"/>
        <w:jc w:val="right"/>
        <w:rPr>
          <w:rFonts w:ascii="Arial" w:hAnsi="Arial" w:cs="Arial"/>
          <w:b w:val="0"/>
          <w:sz w:val="19"/>
          <w:szCs w:val="19"/>
        </w:rPr>
      </w:pPr>
    </w:p>
    <w:p w14:paraId="1DF70692" w14:textId="77777777" w:rsidR="00E30324" w:rsidRPr="001B55AB" w:rsidRDefault="00E30324" w:rsidP="00E30324">
      <w:pPr>
        <w:pStyle w:val="Tekstpodstawowy22"/>
        <w:tabs>
          <w:tab w:val="left" w:pos="4962"/>
        </w:tabs>
        <w:ind w:left="3540"/>
        <w:jc w:val="left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 xml:space="preserve">                             </w:t>
      </w:r>
    </w:p>
    <w:p w14:paraId="28C3DF37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7D570217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0DF826A4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03EF25D7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088B6ECB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  <w:r w:rsidRPr="001B55AB">
        <w:rPr>
          <w:rFonts w:ascii="Arial" w:hAnsi="Arial" w:cs="Arial"/>
          <w:b w:val="0"/>
          <w:i/>
          <w:sz w:val="19"/>
          <w:szCs w:val="19"/>
        </w:rPr>
        <w:t>W przypadku przynależności do tej samej grupy kapitałowej Wykonawca może złożyć wraz z oświadczeniem dokumenty bądź informacje potwierdzające, że powiązania z innym Wykonawcą nie prowadzą do zakłócenia konkurencji w postępowaniu.</w:t>
      </w:r>
    </w:p>
    <w:p w14:paraId="6826125F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179BC24C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4D7993C8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4C274602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19B59937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66C38854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7651E4F1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3EC8D701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39ED191B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57E8EF2F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1E2CB7C4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34929DF0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77C1E1D1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640102C3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2EC7A5F4" w14:textId="77777777" w:rsidR="009F5682" w:rsidRDefault="009F5682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0A3B480F" w14:textId="77777777" w:rsidR="009F5682" w:rsidRDefault="009F5682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2F264647" w14:textId="77777777" w:rsidR="009F5682" w:rsidRDefault="009F5682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6B2B0EBE" w14:textId="77777777" w:rsidR="009F5682" w:rsidRDefault="009F5682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006E9F56" w14:textId="77777777" w:rsidR="009F5682" w:rsidRDefault="009F5682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64152C95" w14:textId="77777777" w:rsidR="009F5682" w:rsidRDefault="009F5682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3CE64CA8" w14:textId="77777777" w:rsidR="009F5682" w:rsidRDefault="009F5682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28209310" w14:textId="77777777" w:rsidR="009F5682" w:rsidRDefault="009F5682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15D3EC27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61D234C0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583E93D9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73BACD76" w14:textId="77777777" w:rsidR="00E30324" w:rsidRPr="001B55AB" w:rsidRDefault="00E30324" w:rsidP="00E30324">
      <w:pPr>
        <w:tabs>
          <w:tab w:val="left" w:pos="426"/>
        </w:tabs>
        <w:jc w:val="right"/>
        <w:rPr>
          <w:rFonts w:cs="Arial"/>
          <w:b/>
          <w:i/>
          <w:sz w:val="19"/>
          <w:szCs w:val="19"/>
        </w:rPr>
      </w:pPr>
      <w:r w:rsidRPr="001B55AB">
        <w:rPr>
          <w:rFonts w:cs="Arial"/>
          <w:b/>
          <w:i/>
          <w:sz w:val="19"/>
          <w:szCs w:val="19"/>
        </w:rPr>
        <w:t xml:space="preserve">ZAŁĄCZNIK NR </w:t>
      </w:r>
      <w:r>
        <w:rPr>
          <w:rFonts w:cs="Arial"/>
          <w:b/>
          <w:i/>
          <w:sz w:val="19"/>
          <w:szCs w:val="19"/>
        </w:rPr>
        <w:t>5</w:t>
      </w:r>
    </w:p>
    <w:p w14:paraId="60691BB4" w14:textId="77777777" w:rsidR="00E30324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</w:p>
    <w:p w14:paraId="3B58C1B3" w14:textId="77777777" w:rsidR="00E30324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</w:p>
    <w:p w14:paraId="570BCCCA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</w:p>
    <w:p w14:paraId="7ABC3646" w14:textId="77777777" w:rsidR="00E30324" w:rsidRPr="001B55AB" w:rsidRDefault="00E30324" w:rsidP="00E30324">
      <w:pPr>
        <w:pStyle w:val="Tekstpodstawowy22"/>
        <w:jc w:val="center"/>
        <w:rPr>
          <w:rFonts w:ascii="Arial" w:hAnsi="Arial" w:cs="Arial"/>
          <w:sz w:val="19"/>
          <w:szCs w:val="19"/>
        </w:rPr>
      </w:pPr>
      <w:r w:rsidRPr="001B55AB">
        <w:rPr>
          <w:rFonts w:ascii="Arial" w:hAnsi="Arial" w:cs="Arial"/>
          <w:sz w:val="19"/>
          <w:szCs w:val="19"/>
        </w:rPr>
        <w:t xml:space="preserve"> </w:t>
      </w:r>
    </w:p>
    <w:p w14:paraId="217B13EB" w14:textId="77777777" w:rsidR="00E30324" w:rsidRPr="001B55AB" w:rsidRDefault="00E30324" w:rsidP="00E30324">
      <w:pPr>
        <w:pStyle w:val="Tekstpodstawowy22"/>
        <w:jc w:val="center"/>
        <w:rPr>
          <w:rFonts w:ascii="Arial" w:hAnsi="Arial" w:cs="Arial"/>
          <w:sz w:val="19"/>
          <w:szCs w:val="19"/>
        </w:rPr>
      </w:pPr>
      <w:r w:rsidRPr="001B55AB">
        <w:rPr>
          <w:rFonts w:ascii="Arial" w:hAnsi="Arial" w:cs="Arial"/>
          <w:sz w:val="19"/>
          <w:szCs w:val="19"/>
        </w:rPr>
        <w:t xml:space="preserve">OŚWIADCZENIE </w:t>
      </w:r>
    </w:p>
    <w:p w14:paraId="09B7D4D9" w14:textId="77777777" w:rsidR="00E30324" w:rsidRPr="001B55AB" w:rsidRDefault="00E30324" w:rsidP="00E30324">
      <w:pPr>
        <w:pStyle w:val="Tekstpodstawowy22"/>
        <w:jc w:val="center"/>
        <w:rPr>
          <w:rFonts w:ascii="Arial" w:hAnsi="Arial" w:cs="Arial"/>
          <w:sz w:val="19"/>
          <w:szCs w:val="19"/>
        </w:rPr>
      </w:pPr>
      <w:r w:rsidRPr="001B55AB">
        <w:rPr>
          <w:rFonts w:ascii="Arial" w:hAnsi="Arial" w:cs="Arial"/>
          <w:sz w:val="19"/>
          <w:szCs w:val="19"/>
        </w:rPr>
        <w:t xml:space="preserve">Wykonawcy </w:t>
      </w:r>
      <w:r w:rsidRPr="00133C89">
        <w:rPr>
          <w:rFonts w:ascii="Arial" w:hAnsi="Arial" w:cs="Arial"/>
          <w:sz w:val="19"/>
          <w:szCs w:val="19"/>
        </w:rPr>
        <w:t>o aktualności informacji zawartych w oświadczeniu, o którym mowa w art. 125 ust. 1 ustawy</w:t>
      </w:r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Pzp</w:t>
      </w:r>
      <w:proofErr w:type="spellEnd"/>
    </w:p>
    <w:p w14:paraId="6C6D3E54" w14:textId="77777777" w:rsidR="00E30324" w:rsidRPr="001761FD" w:rsidRDefault="00E30324" w:rsidP="00E30324">
      <w:pPr>
        <w:pStyle w:val="Tekstpodstawowy22"/>
        <w:jc w:val="center"/>
        <w:rPr>
          <w:rFonts w:ascii="Arial" w:hAnsi="Arial" w:cs="Arial"/>
          <w:sz w:val="19"/>
          <w:szCs w:val="19"/>
        </w:rPr>
      </w:pPr>
    </w:p>
    <w:p w14:paraId="35FD10E1" w14:textId="049A0439" w:rsidR="00E30324" w:rsidRPr="00AF5515" w:rsidRDefault="00E30324" w:rsidP="00AF5515">
      <w:pPr>
        <w:widowControl w:val="0"/>
        <w:tabs>
          <w:tab w:val="left" w:pos="360"/>
        </w:tabs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  <w:lang w:eastAsia="pl-PL"/>
        </w:rPr>
      </w:pPr>
      <w:r w:rsidRPr="00A84ACE">
        <w:rPr>
          <w:rFonts w:ascii="Arial" w:hAnsi="Arial" w:cs="Arial"/>
          <w:sz w:val="19"/>
          <w:szCs w:val="19"/>
        </w:rPr>
        <w:t>Na potrzeby postępowania o udzielenie zamówienia publicznego pn</w:t>
      </w:r>
      <w:r w:rsidRPr="00A84ACE">
        <w:rPr>
          <w:rFonts w:ascii="Arial" w:hAnsi="Arial" w:cs="Arial"/>
          <w:color w:val="0000FF"/>
          <w:sz w:val="19"/>
          <w:szCs w:val="19"/>
        </w:rPr>
        <w:t>.</w:t>
      </w:r>
      <w:r w:rsidR="009F5682" w:rsidRPr="009F5682">
        <w:rPr>
          <w:rFonts w:ascii="Arial" w:hAnsi="Arial" w:cs="Arial"/>
          <w:b/>
          <w:bCs/>
          <w:sz w:val="20"/>
          <w:szCs w:val="20"/>
        </w:rPr>
        <w:t xml:space="preserve"> dostawa odczynników </w:t>
      </w:r>
      <w:r w:rsidR="009F5682" w:rsidRPr="009F5682">
        <w:rPr>
          <w:rFonts w:ascii="Arial" w:hAnsi="Arial" w:cs="Arial"/>
          <w:b/>
          <w:bCs/>
          <w:sz w:val="20"/>
          <w:szCs w:val="20"/>
          <w:lang w:eastAsia="ar-SA"/>
        </w:rPr>
        <w:t xml:space="preserve">do automatycznego wykonywania </w:t>
      </w:r>
      <w:proofErr w:type="spellStart"/>
      <w:r w:rsidR="009F5682" w:rsidRPr="009F5682">
        <w:rPr>
          <w:rFonts w:ascii="Arial" w:hAnsi="Arial" w:cs="Arial"/>
          <w:b/>
          <w:bCs/>
          <w:sz w:val="20"/>
          <w:szCs w:val="20"/>
          <w:lang w:eastAsia="ar-SA"/>
        </w:rPr>
        <w:t>barwień</w:t>
      </w:r>
      <w:proofErr w:type="spellEnd"/>
      <w:r w:rsidR="009F5682" w:rsidRPr="009F5682">
        <w:rPr>
          <w:rFonts w:ascii="Arial" w:hAnsi="Arial" w:cs="Arial"/>
          <w:b/>
          <w:bCs/>
          <w:sz w:val="20"/>
          <w:szCs w:val="20"/>
          <w:lang w:eastAsia="ar-SA"/>
        </w:rPr>
        <w:t xml:space="preserve"> immunohistochemicznych i histochemicznych w histologicznych skrawkach parafinowych wraz z dzierżawą sprzętu, </w:t>
      </w:r>
      <w:r w:rsidR="009F5682" w:rsidRPr="009F5682">
        <w:rPr>
          <w:rFonts w:ascii="Arial" w:hAnsi="Arial" w:cs="Arial"/>
          <w:b/>
          <w:color w:val="000000"/>
          <w:sz w:val="20"/>
          <w:szCs w:val="20"/>
        </w:rPr>
        <w:t xml:space="preserve">asortyment zużywalny do </w:t>
      </w:r>
      <w:proofErr w:type="spellStart"/>
      <w:r w:rsidR="009F5682" w:rsidRPr="009F5682">
        <w:rPr>
          <w:rFonts w:ascii="Arial" w:hAnsi="Arial" w:cs="Arial"/>
          <w:b/>
          <w:color w:val="000000"/>
          <w:sz w:val="20"/>
          <w:szCs w:val="20"/>
        </w:rPr>
        <w:t>barwień</w:t>
      </w:r>
      <w:proofErr w:type="spellEnd"/>
      <w:r w:rsidR="009F5682" w:rsidRPr="009F5682">
        <w:rPr>
          <w:rFonts w:ascii="Arial" w:hAnsi="Arial" w:cs="Arial"/>
          <w:b/>
          <w:color w:val="000000"/>
          <w:sz w:val="20"/>
          <w:szCs w:val="20"/>
        </w:rPr>
        <w:t xml:space="preserve"> histologicznych oraz ksylen</w:t>
      </w:r>
      <w:r w:rsidR="005C7123" w:rsidRPr="005C7123">
        <w:rPr>
          <w:rFonts w:ascii="Arial" w:hAnsi="Arial" w:cs="Arial"/>
          <w:i/>
          <w:sz w:val="19"/>
          <w:szCs w:val="19"/>
        </w:rPr>
        <w:t xml:space="preserve">– sprawa nr </w:t>
      </w:r>
      <w:r w:rsidR="005C7123" w:rsidRPr="005C7123">
        <w:rPr>
          <w:rFonts w:ascii="Arial" w:hAnsi="Arial" w:cs="Arial"/>
          <w:bCs/>
          <w:i/>
          <w:color w:val="FF0000"/>
          <w:sz w:val="19"/>
          <w:szCs w:val="19"/>
        </w:rPr>
        <w:t>3</w:t>
      </w:r>
      <w:r w:rsidR="00AF5515">
        <w:rPr>
          <w:rFonts w:ascii="Arial" w:hAnsi="Arial" w:cs="Arial"/>
          <w:bCs/>
          <w:i/>
          <w:color w:val="FF0000"/>
          <w:sz w:val="19"/>
          <w:szCs w:val="19"/>
        </w:rPr>
        <w:t>2</w:t>
      </w:r>
      <w:r w:rsidR="005C7123" w:rsidRPr="005C7123">
        <w:rPr>
          <w:rFonts w:ascii="Arial" w:hAnsi="Arial" w:cs="Arial"/>
          <w:bCs/>
          <w:i/>
          <w:color w:val="FF0000"/>
          <w:sz w:val="19"/>
          <w:szCs w:val="19"/>
        </w:rPr>
        <w:t>/2026</w:t>
      </w:r>
      <w:r w:rsidR="005C7123">
        <w:rPr>
          <w:rFonts w:ascii="Arial" w:hAnsi="Arial" w:cs="Arial"/>
          <w:bCs/>
          <w:i/>
          <w:color w:val="FF0000"/>
          <w:sz w:val="19"/>
          <w:szCs w:val="19"/>
        </w:rPr>
        <w:t xml:space="preserve">- </w:t>
      </w:r>
      <w:r w:rsidR="005C7123" w:rsidRPr="005C7123">
        <w:rPr>
          <w:rFonts w:ascii="Arial" w:hAnsi="Arial" w:cs="Arial"/>
          <w:i/>
          <w:sz w:val="19"/>
          <w:szCs w:val="19"/>
        </w:rPr>
        <w:t>–</w:t>
      </w:r>
      <w:r w:rsidR="005C7123" w:rsidRPr="005C7123">
        <w:rPr>
          <w:rFonts w:ascii="Arial" w:hAnsi="Arial" w:cs="Arial"/>
          <w:sz w:val="19"/>
          <w:szCs w:val="19"/>
        </w:rPr>
        <w:t xml:space="preserve"> prowadzonego przez </w:t>
      </w:r>
      <w:r w:rsidR="005C7123" w:rsidRPr="005C7123">
        <w:rPr>
          <w:rFonts w:ascii="Arial" w:hAnsi="Arial" w:cs="Arial"/>
          <w:i/>
          <w:sz w:val="19"/>
          <w:szCs w:val="19"/>
        </w:rPr>
        <w:t>Szpital Wojewódzki im Św. Łukasza SP ZOZ w Tarnowie,</w:t>
      </w:r>
    </w:p>
    <w:p w14:paraId="487D6506" w14:textId="77777777" w:rsidR="00E30324" w:rsidRPr="001761FD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</w:p>
    <w:p w14:paraId="0D99767E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5363750C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i/>
          <w:sz w:val="19"/>
          <w:szCs w:val="19"/>
        </w:rPr>
        <w:t xml:space="preserve">Wykonawca </w:t>
      </w:r>
      <w:r w:rsidRPr="001B55AB">
        <w:rPr>
          <w:rFonts w:ascii="Arial" w:hAnsi="Arial" w:cs="Arial"/>
          <w:b w:val="0"/>
          <w:sz w:val="19"/>
          <w:szCs w:val="19"/>
        </w:rPr>
        <w:t xml:space="preserve"> ................................................................................................................................</w:t>
      </w:r>
    </w:p>
    <w:p w14:paraId="298E2CD2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ab/>
        <w:t xml:space="preserve">      </w:t>
      </w:r>
    </w:p>
    <w:p w14:paraId="4E5A3780" w14:textId="77777777" w:rsidR="00E30324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 xml:space="preserve">                      ................................................................................................................................</w:t>
      </w:r>
    </w:p>
    <w:p w14:paraId="761000B7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</w:p>
    <w:p w14:paraId="5EF856CD" w14:textId="77777777" w:rsidR="00E30324" w:rsidRPr="001B55AB" w:rsidRDefault="00E30324" w:rsidP="00E30324">
      <w:pPr>
        <w:pStyle w:val="Tekstpodstawowy22"/>
        <w:rPr>
          <w:rFonts w:ascii="Arial" w:hAnsi="Arial" w:cs="Arial"/>
          <w:i/>
          <w:sz w:val="19"/>
          <w:szCs w:val="19"/>
        </w:rPr>
      </w:pPr>
      <w:r w:rsidRPr="001B55AB">
        <w:rPr>
          <w:rFonts w:ascii="Arial" w:hAnsi="Arial" w:cs="Arial"/>
          <w:i/>
          <w:sz w:val="19"/>
          <w:szCs w:val="19"/>
        </w:rPr>
        <w:t xml:space="preserve">reprezentowany przez: </w:t>
      </w:r>
    </w:p>
    <w:p w14:paraId="7826ED15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 xml:space="preserve">                       ..............................................................................................................................</w:t>
      </w:r>
    </w:p>
    <w:p w14:paraId="08622D14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ab/>
        <w:t xml:space="preserve">      </w:t>
      </w:r>
    </w:p>
    <w:p w14:paraId="396801DA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 xml:space="preserve">                       ...............................................................................................................................</w:t>
      </w:r>
    </w:p>
    <w:p w14:paraId="661BDAC4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</w:p>
    <w:p w14:paraId="55A4717C" w14:textId="77777777" w:rsidR="00E30324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</w:p>
    <w:p w14:paraId="20A28B8C" w14:textId="77777777" w:rsidR="00E30324" w:rsidRDefault="00E30324" w:rsidP="00E30324">
      <w:pPr>
        <w:spacing w:line="276" w:lineRule="auto"/>
        <w:jc w:val="both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składa niniejsze oświadczenie</w:t>
      </w:r>
      <w:r w:rsidRPr="00133C89">
        <w:rPr>
          <w:rFonts w:cs="Arial"/>
          <w:sz w:val="19"/>
          <w:szCs w:val="19"/>
        </w:rPr>
        <w:t xml:space="preserve"> o aktualności informacji zawartych w oświadczeniu, o którym mowa w art. 125 ust. 1 ustawy, w zakresie podstaw wykluczenia z postępowania wskazanych przez zamawiającego, o których mowa w:</w:t>
      </w:r>
    </w:p>
    <w:p w14:paraId="16D04A1C" w14:textId="77777777" w:rsidR="00E30324" w:rsidRDefault="00E30324" w:rsidP="00E30324">
      <w:pPr>
        <w:spacing w:line="276" w:lineRule="auto"/>
        <w:jc w:val="both"/>
        <w:rPr>
          <w:rFonts w:cs="Arial"/>
          <w:sz w:val="19"/>
          <w:szCs w:val="19"/>
        </w:rPr>
      </w:pPr>
      <w:r w:rsidRPr="00133C89">
        <w:rPr>
          <w:rFonts w:cs="Arial"/>
          <w:sz w:val="19"/>
          <w:szCs w:val="19"/>
        </w:rPr>
        <w:t xml:space="preserve"> a) art. 108 ust. 1 pkt 3 ustawy,</w:t>
      </w:r>
    </w:p>
    <w:p w14:paraId="4FB7DC41" w14:textId="77777777" w:rsidR="00E30324" w:rsidRDefault="00E30324" w:rsidP="00E30324">
      <w:pPr>
        <w:spacing w:line="276" w:lineRule="auto"/>
        <w:jc w:val="both"/>
        <w:rPr>
          <w:rFonts w:cs="Arial"/>
          <w:sz w:val="19"/>
          <w:szCs w:val="19"/>
        </w:rPr>
      </w:pPr>
      <w:r w:rsidRPr="00133C89">
        <w:rPr>
          <w:rFonts w:cs="Arial"/>
          <w:sz w:val="19"/>
          <w:szCs w:val="19"/>
        </w:rPr>
        <w:t xml:space="preserve"> b) art. 108 ust. 1 pkt 4 ustawy, dotyczących orzeczenia zakazu ubiegania się o zamówienie publiczne tytułem środka zapobiegawczego, </w:t>
      </w:r>
    </w:p>
    <w:p w14:paraId="5B897969" w14:textId="77777777" w:rsidR="00E30324" w:rsidRDefault="00E30324" w:rsidP="00E30324">
      <w:pPr>
        <w:spacing w:line="276" w:lineRule="auto"/>
        <w:jc w:val="both"/>
        <w:rPr>
          <w:rFonts w:cs="Arial"/>
          <w:sz w:val="19"/>
          <w:szCs w:val="19"/>
        </w:rPr>
      </w:pPr>
      <w:r w:rsidRPr="00133C89">
        <w:rPr>
          <w:rFonts w:cs="Arial"/>
          <w:sz w:val="19"/>
          <w:szCs w:val="19"/>
        </w:rPr>
        <w:t xml:space="preserve">c) art. 108 ust. 1 pkt 5 ustawy, dotyczących zawarcia z innymi wykonawcami porozumienia mającego na celu zakłócenie konkurencji, </w:t>
      </w:r>
    </w:p>
    <w:p w14:paraId="44039C24" w14:textId="77777777" w:rsidR="00E30324" w:rsidRPr="005934B1" w:rsidRDefault="00E30324" w:rsidP="00E30324">
      <w:pPr>
        <w:pStyle w:val="Tekstpodstawowy22"/>
        <w:rPr>
          <w:rFonts w:ascii="Arial" w:hAnsi="Arial" w:cs="Arial"/>
          <w:b w:val="0"/>
          <w:bCs/>
          <w:sz w:val="19"/>
          <w:szCs w:val="19"/>
        </w:rPr>
      </w:pPr>
      <w:r w:rsidRPr="005934B1">
        <w:rPr>
          <w:rFonts w:ascii="Arial" w:hAnsi="Arial" w:cs="Arial"/>
          <w:b w:val="0"/>
          <w:bCs/>
          <w:sz w:val="19"/>
          <w:szCs w:val="19"/>
        </w:rPr>
        <w:t>d) art. 108 ust. 1 pkt 6 ustawy</w:t>
      </w:r>
    </w:p>
    <w:p w14:paraId="5989F99A" w14:textId="77777777" w:rsidR="00E30324" w:rsidRDefault="00E30324" w:rsidP="00E30324">
      <w:pPr>
        <w:pStyle w:val="Tekstpodstawowy22"/>
        <w:jc w:val="left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 xml:space="preserve">                   </w:t>
      </w:r>
    </w:p>
    <w:p w14:paraId="1D3971B3" w14:textId="77777777" w:rsidR="00E30324" w:rsidRDefault="00E30324" w:rsidP="00E30324">
      <w:pPr>
        <w:pStyle w:val="Tekstpodstawowy22"/>
        <w:jc w:val="left"/>
        <w:rPr>
          <w:rFonts w:ascii="Arial" w:hAnsi="Arial" w:cs="Arial"/>
          <w:b w:val="0"/>
          <w:sz w:val="19"/>
          <w:szCs w:val="19"/>
        </w:rPr>
      </w:pPr>
    </w:p>
    <w:p w14:paraId="3FCB90F5" w14:textId="77777777" w:rsidR="00E30324" w:rsidRDefault="00E30324" w:rsidP="00E30324">
      <w:pPr>
        <w:pStyle w:val="Tekstpodstawowy22"/>
        <w:jc w:val="left"/>
        <w:rPr>
          <w:rFonts w:ascii="Arial" w:hAnsi="Arial" w:cs="Arial"/>
          <w:b w:val="0"/>
          <w:sz w:val="19"/>
          <w:szCs w:val="19"/>
        </w:rPr>
      </w:pPr>
    </w:p>
    <w:p w14:paraId="7F84D1EE" w14:textId="77777777" w:rsidR="00E30324" w:rsidRDefault="00E30324" w:rsidP="00E30324">
      <w:pPr>
        <w:pStyle w:val="Tekstpodstawowy22"/>
        <w:jc w:val="left"/>
        <w:rPr>
          <w:rFonts w:ascii="Arial" w:hAnsi="Arial" w:cs="Arial"/>
          <w:b w:val="0"/>
          <w:sz w:val="19"/>
          <w:szCs w:val="19"/>
        </w:rPr>
      </w:pPr>
    </w:p>
    <w:p w14:paraId="257689E1" w14:textId="77777777" w:rsidR="00E30324" w:rsidRDefault="00E30324" w:rsidP="00E30324">
      <w:pPr>
        <w:pStyle w:val="Tekstpodstawowy22"/>
        <w:jc w:val="left"/>
        <w:rPr>
          <w:rFonts w:ascii="Arial" w:hAnsi="Arial" w:cs="Arial"/>
          <w:b w:val="0"/>
          <w:sz w:val="19"/>
          <w:szCs w:val="19"/>
        </w:rPr>
      </w:pPr>
    </w:p>
    <w:p w14:paraId="4F943E4D" w14:textId="77777777" w:rsidR="00E30324" w:rsidRPr="001B55AB" w:rsidRDefault="00E30324" w:rsidP="00E30324">
      <w:pPr>
        <w:pStyle w:val="Tekstpodstawowy22"/>
        <w:jc w:val="left"/>
        <w:rPr>
          <w:rFonts w:ascii="Arial" w:hAnsi="Arial" w:cs="Arial"/>
          <w:b w:val="0"/>
          <w:sz w:val="19"/>
          <w:szCs w:val="19"/>
        </w:rPr>
      </w:pPr>
    </w:p>
    <w:p w14:paraId="0526E758" w14:textId="77777777" w:rsidR="00E30324" w:rsidRPr="001B55AB" w:rsidRDefault="00E30324" w:rsidP="00E30324">
      <w:pPr>
        <w:pStyle w:val="Tekstpodstawowy22"/>
        <w:jc w:val="left"/>
        <w:rPr>
          <w:rFonts w:ascii="Arial" w:hAnsi="Arial" w:cs="Arial"/>
          <w:b w:val="0"/>
          <w:sz w:val="19"/>
          <w:szCs w:val="19"/>
        </w:rPr>
      </w:pPr>
    </w:p>
    <w:p w14:paraId="4085C681" w14:textId="77777777" w:rsidR="00E30324" w:rsidRPr="001B55AB" w:rsidRDefault="00E30324" w:rsidP="00E30324">
      <w:pPr>
        <w:pStyle w:val="Tekstpodstawowy22"/>
        <w:jc w:val="left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>............................., dnia:...............................</w:t>
      </w:r>
    </w:p>
    <w:p w14:paraId="671D0ACB" w14:textId="77777777" w:rsidR="00E30324" w:rsidRPr="001B55AB" w:rsidRDefault="00E30324" w:rsidP="00E30324">
      <w:pPr>
        <w:pStyle w:val="Tekstpodstawowy22"/>
        <w:jc w:val="left"/>
        <w:rPr>
          <w:rFonts w:ascii="Arial" w:hAnsi="Arial" w:cs="Arial"/>
          <w:b w:val="0"/>
          <w:sz w:val="19"/>
          <w:szCs w:val="19"/>
        </w:rPr>
      </w:pPr>
    </w:p>
    <w:p w14:paraId="6033F5F8" w14:textId="77777777" w:rsidR="00E30324" w:rsidRPr="001B55AB" w:rsidRDefault="00E30324" w:rsidP="00E30324">
      <w:pPr>
        <w:pStyle w:val="Tekstpodstawowy22"/>
        <w:tabs>
          <w:tab w:val="left" w:pos="4962"/>
        </w:tabs>
        <w:ind w:left="3540"/>
        <w:jc w:val="right"/>
        <w:rPr>
          <w:rFonts w:ascii="Arial" w:hAnsi="Arial" w:cs="Arial"/>
          <w:b w:val="0"/>
          <w:sz w:val="19"/>
          <w:szCs w:val="19"/>
        </w:rPr>
      </w:pPr>
    </w:p>
    <w:p w14:paraId="44701E55" w14:textId="77777777" w:rsidR="00E30324" w:rsidRPr="001B55AB" w:rsidRDefault="00E30324" w:rsidP="00E30324">
      <w:pPr>
        <w:pStyle w:val="Tekstpodstawowy22"/>
        <w:tabs>
          <w:tab w:val="left" w:pos="4962"/>
        </w:tabs>
        <w:ind w:left="3540"/>
        <w:jc w:val="left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 xml:space="preserve">                             </w:t>
      </w:r>
    </w:p>
    <w:p w14:paraId="1C488AA8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</w:p>
    <w:p w14:paraId="25FC1877" w14:textId="77777777" w:rsidR="00E30324" w:rsidRPr="001B55AB" w:rsidRDefault="00E30324" w:rsidP="00E30324">
      <w:pPr>
        <w:pStyle w:val="Tekstpodstawowy22"/>
        <w:rPr>
          <w:rFonts w:ascii="Arial" w:hAnsi="Arial" w:cs="Arial"/>
          <w:b w:val="0"/>
          <w:sz w:val="19"/>
          <w:szCs w:val="19"/>
        </w:rPr>
      </w:pPr>
      <w:r w:rsidRPr="001B55AB">
        <w:rPr>
          <w:rFonts w:ascii="Arial" w:hAnsi="Arial" w:cs="Arial"/>
          <w:b w:val="0"/>
          <w:sz w:val="19"/>
          <w:szCs w:val="19"/>
        </w:rPr>
        <w:t xml:space="preserve"> </w:t>
      </w:r>
    </w:p>
    <w:p w14:paraId="53434101" w14:textId="77777777" w:rsidR="00E30324" w:rsidRDefault="00E30324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4C140EE1" w14:textId="77777777" w:rsidR="000A6409" w:rsidRDefault="000A6409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5F135CAC" w14:textId="77777777" w:rsidR="000A6409" w:rsidRDefault="000A6409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49C6F4E7" w14:textId="77777777" w:rsidR="000A6409" w:rsidRDefault="000A6409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5A77509B" w14:textId="77777777" w:rsidR="00AF5515" w:rsidRDefault="00AF5515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22AC7768" w14:textId="77777777" w:rsidR="00AF5515" w:rsidRDefault="00AF5515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7F7752A0" w14:textId="77777777" w:rsidR="00AF5515" w:rsidRDefault="00AF5515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5FFBEF36" w14:textId="77777777" w:rsidR="000A6409" w:rsidRDefault="000A6409" w:rsidP="00E30324">
      <w:pPr>
        <w:pStyle w:val="Tekstpodstawowy22"/>
        <w:rPr>
          <w:rFonts w:ascii="Arial" w:hAnsi="Arial" w:cs="Arial"/>
          <w:b w:val="0"/>
          <w:i/>
          <w:sz w:val="19"/>
          <w:szCs w:val="19"/>
        </w:rPr>
      </w:pPr>
    </w:p>
    <w:p w14:paraId="3444D159" w14:textId="77777777" w:rsidR="005C0BDE" w:rsidRDefault="005C0BDE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1BD2CC44" w14:textId="77777777" w:rsidR="005C0BDE" w:rsidRDefault="005C0BDE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05323F13" w14:textId="77777777" w:rsidR="005C0BDE" w:rsidRDefault="005C0BDE" w:rsidP="005C0BDE">
      <w:pPr>
        <w:spacing w:after="0" w:line="240" w:lineRule="auto"/>
        <w:jc w:val="right"/>
      </w:pPr>
      <w:r>
        <w:t>ZAŁĄCZNIK NR 7</w:t>
      </w:r>
    </w:p>
    <w:p w14:paraId="73AA7585" w14:textId="77777777" w:rsidR="005C0BDE" w:rsidRDefault="005C0BDE" w:rsidP="005C0BDE">
      <w:pPr>
        <w:spacing w:after="0" w:line="276" w:lineRule="auto"/>
        <w:jc w:val="right"/>
      </w:pPr>
      <w:r>
        <w:rPr>
          <w:rFonts w:ascii="Calibri Light" w:hAnsi="Calibri Light"/>
          <w:bCs/>
        </w:rPr>
        <w:t>………..…………., dnia ………………. r.</w:t>
      </w:r>
    </w:p>
    <w:p w14:paraId="6D6B634E" w14:textId="77777777" w:rsidR="005C0BDE" w:rsidRDefault="005C0BDE" w:rsidP="005C0BDE">
      <w:pPr>
        <w:spacing w:after="0" w:line="276" w:lineRule="auto"/>
        <w:jc w:val="center"/>
        <w:rPr>
          <w:rFonts w:ascii="Calibri Light" w:hAnsi="Calibri Light"/>
          <w:b/>
          <w:u w:val="single"/>
        </w:rPr>
      </w:pPr>
    </w:p>
    <w:p w14:paraId="4BCD8811" w14:textId="77777777" w:rsidR="005C0BDE" w:rsidRDefault="005C0BDE" w:rsidP="005C0BDE">
      <w:pPr>
        <w:spacing w:after="0" w:line="276" w:lineRule="auto"/>
        <w:jc w:val="center"/>
        <w:rPr>
          <w:rFonts w:ascii="Calibri Light" w:hAnsi="Calibri Light"/>
          <w:b/>
          <w:u w:val="single"/>
        </w:rPr>
      </w:pPr>
      <w:r>
        <w:rPr>
          <w:rFonts w:ascii="Calibri Light" w:hAnsi="Calibri Light"/>
          <w:b/>
          <w:u w:val="single"/>
        </w:rPr>
        <w:t>OŚWIADCZENIA WYKONAWCY</w:t>
      </w:r>
    </w:p>
    <w:p w14:paraId="26E9E133" w14:textId="77777777" w:rsidR="005C0BDE" w:rsidRDefault="005C0BDE" w:rsidP="005C0BDE">
      <w:pPr>
        <w:spacing w:after="0" w:line="276" w:lineRule="auto"/>
        <w:jc w:val="center"/>
        <w:rPr>
          <w:rFonts w:ascii="Calibri Light" w:hAnsi="Calibri Light"/>
          <w:b/>
          <w:u w:val="single"/>
        </w:rPr>
      </w:pPr>
      <w:r>
        <w:rPr>
          <w:rFonts w:ascii="Calibri Light" w:hAnsi="Calibri Light"/>
          <w:b/>
          <w:u w:val="single"/>
        </w:rPr>
        <w:t>/ WYKONAWCY WSPÓLNIE UBIEGAJĄCEGO SIĘ O UDZIELENIE ZAMÓWIENIA</w:t>
      </w:r>
    </w:p>
    <w:p w14:paraId="75712004" w14:textId="77777777" w:rsidR="005C0BDE" w:rsidRDefault="005C0BDE" w:rsidP="005C0BDE">
      <w:pPr>
        <w:spacing w:after="0" w:line="276" w:lineRule="auto"/>
        <w:jc w:val="center"/>
        <w:rPr>
          <w:rFonts w:ascii="Calibri Light" w:hAnsi="Calibri Light"/>
          <w:b/>
          <w:u w:val="single"/>
        </w:rPr>
      </w:pPr>
      <w:r>
        <w:rPr>
          <w:rFonts w:ascii="Calibri Light" w:hAnsi="Calibri Light"/>
          <w:b/>
          <w:u w:val="single"/>
        </w:rPr>
        <w:t xml:space="preserve">/ PODMIOTU UDOSTĘPNIAJĄCEGO ZASOBY </w:t>
      </w:r>
    </w:p>
    <w:p w14:paraId="0FE62607" w14:textId="77777777" w:rsidR="005C0BDE" w:rsidRDefault="005C0BDE" w:rsidP="005C0BDE">
      <w:pPr>
        <w:spacing w:after="0" w:line="276" w:lineRule="auto"/>
        <w:jc w:val="center"/>
        <w:rPr>
          <w:rFonts w:ascii="Calibri Light" w:hAnsi="Calibri Light"/>
          <w:b/>
          <w:u w:val="single"/>
        </w:rPr>
      </w:pPr>
    </w:p>
    <w:p w14:paraId="0B4D95AA" w14:textId="77777777" w:rsidR="005C0BDE" w:rsidRDefault="005C0BDE" w:rsidP="005C0BDE">
      <w:pPr>
        <w:spacing w:after="0" w:line="276" w:lineRule="auto"/>
        <w:jc w:val="both"/>
        <w:rPr>
          <w:rFonts w:ascii="Calibri Light" w:hAnsi="Calibri Light"/>
          <w:bCs/>
        </w:rPr>
      </w:pPr>
      <w:bookmarkStart w:id="21" w:name="_Hlk103114887"/>
      <w:r>
        <w:rPr>
          <w:rFonts w:ascii="Calibri Light" w:hAnsi="Calibri Light"/>
          <w:bCs/>
        </w:rPr>
        <w:t xml:space="preserve">o </w:t>
      </w:r>
      <w:bookmarkStart w:id="22" w:name="_Hlk177112391"/>
      <w:r>
        <w:rPr>
          <w:rFonts w:ascii="Calibri Light" w:hAnsi="Calibri Light"/>
          <w:bCs/>
        </w:rPr>
        <w:t xml:space="preserve">braku podlegania zakazowi udzielania lub dalszego wykonywania wszelkich zamówień publicznych na podstawie art. 5k ust. 1 Rozporządzenia (UE) nr 833/2014 </w:t>
      </w:r>
      <w:bookmarkEnd w:id="22"/>
      <w:r>
        <w:rPr>
          <w:rFonts w:ascii="Calibri Light" w:hAnsi="Calibri Light"/>
          <w:bCs/>
        </w:rPr>
        <w:t>oraz nie podlegania wykluczeniu na podstawie art. 7 ust. 1 ustawy z dnia 13 kwietnia 2022 r. o szczególnych rozwiązaniach w zakresie przeciwdziałania wspieraniu agresji na Ukrainę oraz służących ochronie bezpieczeństwa narodowego</w:t>
      </w:r>
    </w:p>
    <w:p w14:paraId="3A735A4C" w14:textId="77777777" w:rsidR="005C0BDE" w:rsidRDefault="005C0BDE" w:rsidP="005C0BDE">
      <w:pPr>
        <w:spacing w:after="0" w:line="276" w:lineRule="auto"/>
        <w:jc w:val="both"/>
      </w:pPr>
    </w:p>
    <w:p w14:paraId="765BF0A5" w14:textId="46010C40" w:rsidR="005C0BDE" w:rsidRPr="009F5682" w:rsidRDefault="005C0BDE" w:rsidP="00AF5515">
      <w:pPr>
        <w:widowControl w:val="0"/>
        <w:tabs>
          <w:tab w:val="left" w:pos="360"/>
        </w:tabs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  <w:lang w:eastAsia="pl-PL"/>
        </w:rPr>
      </w:pPr>
      <w:r w:rsidRPr="00AF5515">
        <w:rPr>
          <w:rFonts w:asciiTheme="minorHAnsi" w:hAnsiTheme="minorHAnsi" w:cstheme="minorHAnsi"/>
        </w:rPr>
        <w:t xml:space="preserve">Na potrzeby postępowania o udzielenie zamówienia publicznego </w:t>
      </w:r>
      <w:proofErr w:type="spellStart"/>
      <w:r w:rsidRPr="00AF5515">
        <w:rPr>
          <w:rFonts w:asciiTheme="minorHAnsi" w:hAnsiTheme="minorHAnsi" w:cstheme="minorHAnsi"/>
        </w:rPr>
        <w:t>pn</w:t>
      </w:r>
      <w:proofErr w:type="spellEnd"/>
      <w:r w:rsidR="009F5682">
        <w:rPr>
          <w:rFonts w:asciiTheme="minorHAnsi" w:hAnsiTheme="minorHAnsi" w:cstheme="minorHAnsi"/>
        </w:rPr>
        <w:t xml:space="preserve"> </w:t>
      </w:r>
      <w:r w:rsidR="009F5682" w:rsidRPr="009F5682">
        <w:rPr>
          <w:rFonts w:ascii="Arial" w:hAnsi="Arial" w:cs="Arial"/>
          <w:b/>
          <w:bCs/>
          <w:sz w:val="20"/>
          <w:szCs w:val="20"/>
        </w:rPr>
        <w:t xml:space="preserve">dostawa odczynników </w:t>
      </w:r>
      <w:r w:rsidR="009F5682" w:rsidRPr="009F5682">
        <w:rPr>
          <w:rFonts w:ascii="Arial" w:hAnsi="Arial" w:cs="Arial"/>
          <w:b/>
          <w:bCs/>
          <w:sz w:val="20"/>
          <w:szCs w:val="20"/>
          <w:lang w:eastAsia="ar-SA"/>
        </w:rPr>
        <w:t xml:space="preserve">do automatycznego wykonywania </w:t>
      </w:r>
      <w:proofErr w:type="spellStart"/>
      <w:r w:rsidR="009F5682" w:rsidRPr="009F5682">
        <w:rPr>
          <w:rFonts w:ascii="Arial" w:hAnsi="Arial" w:cs="Arial"/>
          <w:b/>
          <w:bCs/>
          <w:sz w:val="20"/>
          <w:szCs w:val="20"/>
          <w:lang w:eastAsia="ar-SA"/>
        </w:rPr>
        <w:t>barwień</w:t>
      </w:r>
      <w:proofErr w:type="spellEnd"/>
      <w:r w:rsidR="009F5682" w:rsidRPr="009F5682">
        <w:rPr>
          <w:rFonts w:ascii="Arial" w:hAnsi="Arial" w:cs="Arial"/>
          <w:b/>
          <w:bCs/>
          <w:sz w:val="20"/>
          <w:szCs w:val="20"/>
          <w:lang w:eastAsia="ar-SA"/>
        </w:rPr>
        <w:t xml:space="preserve"> immunohistochemicznych i histochemicznych w histologicznych skrawkach parafinowych wraz z dzierżawą sprzętu, </w:t>
      </w:r>
      <w:r w:rsidR="009F5682" w:rsidRPr="009F5682">
        <w:rPr>
          <w:rFonts w:ascii="Arial" w:hAnsi="Arial" w:cs="Arial"/>
          <w:b/>
          <w:color w:val="000000"/>
          <w:sz w:val="20"/>
          <w:szCs w:val="20"/>
        </w:rPr>
        <w:t xml:space="preserve">asortyment zużywalny do </w:t>
      </w:r>
      <w:proofErr w:type="spellStart"/>
      <w:r w:rsidR="009F5682" w:rsidRPr="009F5682">
        <w:rPr>
          <w:rFonts w:ascii="Arial" w:hAnsi="Arial" w:cs="Arial"/>
          <w:b/>
          <w:color w:val="000000"/>
          <w:sz w:val="20"/>
          <w:szCs w:val="20"/>
        </w:rPr>
        <w:t>barwień</w:t>
      </w:r>
      <w:proofErr w:type="spellEnd"/>
      <w:r w:rsidR="009F5682" w:rsidRPr="009F5682">
        <w:rPr>
          <w:rFonts w:ascii="Arial" w:hAnsi="Arial" w:cs="Arial"/>
          <w:b/>
          <w:color w:val="000000"/>
          <w:sz w:val="20"/>
          <w:szCs w:val="20"/>
        </w:rPr>
        <w:t xml:space="preserve"> histologicznych oraz ksylen</w:t>
      </w:r>
      <w:r w:rsidR="005C7123" w:rsidRPr="00AF5515">
        <w:rPr>
          <w:rFonts w:asciiTheme="minorHAnsi" w:hAnsiTheme="minorHAnsi" w:cstheme="minorHAnsi"/>
          <w:i/>
        </w:rPr>
        <w:t xml:space="preserve">– sprawa nr </w:t>
      </w:r>
      <w:r w:rsidR="005C7123" w:rsidRPr="00AF5515">
        <w:rPr>
          <w:rFonts w:asciiTheme="minorHAnsi" w:hAnsiTheme="minorHAnsi" w:cstheme="minorHAnsi"/>
          <w:bCs/>
          <w:i/>
          <w:color w:val="FF0000"/>
        </w:rPr>
        <w:t>3</w:t>
      </w:r>
      <w:r w:rsidR="00AF5515" w:rsidRPr="00AF5515">
        <w:rPr>
          <w:rFonts w:asciiTheme="minorHAnsi" w:hAnsiTheme="minorHAnsi" w:cstheme="minorHAnsi"/>
          <w:bCs/>
          <w:i/>
          <w:color w:val="FF0000"/>
        </w:rPr>
        <w:t>2</w:t>
      </w:r>
      <w:r w:rsidR="005C7123" w:rsidRPr="00AF5515">
        <w:rPr>
          <w:rFonts w:asciiTheme="minorHAnsi" w:hAnsiTheme="minorHAnsi" w:cstheme="minorHAnsi"/>
          <w:bCs/>
          <w:i/>
          <w:color w:val="FF0000"/>
        </w:rPr>
        <w:t xml:space="preserve">/2026- </w:t>
      </w:r>
      <w:r w:rsidR="005C7123" w:rsidRPr="00AF5515">
        <w:rPr>
          <w:rFonts w:asciiTheme="minorHAnsi" w:hAnsiTheme="minorHAnsi" w:cstheme="minorHAnsi"/>
          <w:i/>
        </w:rPr>
        <w:t>–</w:t>
      </w:r>
      <w:r w:rsidR="005C7123" w:rsidRPr="00AF5515">
        <w:rPr>
          <w:rFonts w:asciiTheme="minorHAnsi" w:hAnsiTheme="minorHAnsi" w:cstheme="minorHAnsi"/>
        </w:rPr>
        <w:t xml:space="preserve"> prowadzonego przez </w:t>
      </w:r>
      <w:r w:rsidR="005C7123" w:rsidRPr="00AF5515">
        <w:rPr>
          <w:rFonts w:asciiTheme="minorHAnsi" w:hAnsiTheme="minorHAnsi" w:cstheme="minorHAnsi"/>
          <w:i/>
        </w:rPr>
        <w:t>Szpital Wojewódzki im Św. Łukasza SP ZOZ w Tarnowie</w:t>
      </w:r>
      <w:r w:rsidRPr="00AF5515">
        <w:rPr>
          <w:rFonts w:asciiTheme="minorHAnsi" w:hAnsiTheme="minorHAnsi" w:cstheme="minorHAnsi"/>
          <w:b/>
        </w:rPr>
        <w:t>”</w:t>
      </w:r>
      <w:r w:rsidRPr="00AF5515">
        <w:rPr>
          <w:rFonts w:asciiTheme="minorHAnsi" w:hAnsiTheme="minorHAnsi" w:cstheme="minorHAnsi"/>
          <w:b/>
          <w:bCs/>
          <w:i/>
          <w:iCs/>
          <w:u w:val="single"/>
        </w:rPr>
        <w:t xml:space="preserve"> </w:t>
      </w:r>
      <w:r w:rsidRPr="00AF5515">
        <w:rPr>
          <w:rFonts w:asciiTheme="minorHAnsi" w:hAnsiTheme="minorHAnsi" w:cstheme="minorHAnsi"/>
        </w:rPr>
        <w:t>oświadczam co następuje:</w:t>
      </w:r>
      <w:bookmarkEnd w:id="21"/>
    </w:p>
    <w:p w14:paraId="402BDE61" w14:textId="77777777" w:rsidR="005C0BDE" w:rsidRDefault="005C0BDE" w:rsidP="005C0BDE">
      <w:pPr>
        <w:spacing w:after="0" w:line="276" w:lineRule="auto"/>
        <w:jc w:val="both"/>
        <w:rPr>
          <w:rFonts w:ascii="Calibri Light" w:hAnsi="Calibri Light"/>
          <w:b/>
          <w:u w:val="single"/>
        </w:rPr>
      </w:pPr>
    </w:p>
    <w:p w14:paraId="6DFF1391" w14:textId="77777777" w:rsidR="005C0BDE" w:rsidRDefault="005C0BDE" w:rsidP="005C0BDE">
      <w:pPr>
        <w:shd w:val="clear" w:color="auto" w:fill="BFBFBF"/>
        <w:spacing w:after="0" w:line="276" w:lineRule="auto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OŚWIADCZENIA DOTYCZĄCE WYKONAWCY:</w:t>
      </w:r>
    </w:p>
    <w:p w14:paraId="6D9E83D4" w14:textId="77777777" w:rsidR="005C0BDE" w:rsidRDefault="005C0BDE" w:rsidP="004504C0">
      <w:pPr>
        <w:numPr>
          <w:ilvl w:val="0"/>
          <w:numId w:val="31"/>
        </w:numPr>
        <w:suppressAutoHyphens/>
        <w:autoSpaceDN w:val="0"/>
        <w:spacing w:after="0" w:line="276" w:lineRule="auto"/>
        <w:ind w:left="426"/>
        <w:jc w:val="both"/>
        <w:textAlignment w:val="baseline"/>
      </w:pPr>
      <w:r>
        <w:rPr>
          <w:rFonts w:ascii="Calibri Light" w:hAnsi="Calibri Light"/>
        </w:rPr>
        <w:t xml:space="preserve">Oświadczam, </w:t>
      </w:r>
      <w:bookmarkStart w:id="23" w:name="_Hlk177112447"/>
      <w:r>
        <w:rPr>
          <w:rFonts w:ascii="Calibri Light" w:hAnsi="Calibri Light"/>
        </w:rPr>
        <w:t xml:space="preserve">że nie podlegam </w:t>
      </w:r>
      <w:r>
        <w:rPr>
          <w:rFonts w:ascii="Calibri Light" w:hAnsi="Calibri Light"/>
          <w:bCs/>
        </w:rPr>
        <w:t xml:space="preserve">zakazowi udzielania lub dalszego wykonywania wszelkich zamówień publicznych </w:t>
      </w:r>
      <w:bookmarkEnd w:id="23"/>
      <w:r>
        <w:rPr>
          <w:rFonts w:ascii="Calibri Light" w:hAnsi="Calibri Light"/>
        </w:rPr>
        <w:t xml:space="preserve">na podstawie art. 5k rozporządzenia Rady (UE) nr 833/2014 z dnia 31 lipca 2014 r. dotyczącego środków ograniczających w związku z działaniami Rosji destabilizującymi sytuację na Ukrainie, dalej: rozporządzenie 833/2014, w brzmieniu nadanym rozporządzeniem Rady (UE) 2022/576 w sprawie zmiany rozporządzenia (UE) nr 833/2014 dotyczącego środków ograniczających w związku z działaniami Rosji destabilizującymi sytuację na Ukrainie, z </w:t>
      </w:r>
      <w:proofErr w:type="spellStart"/>
      <w:r>
        <w:rPr>
          <w:rFonts w:ascii="Calibri Light" w:hAnsi="Calibri Light"/>
        </w:rPr>
        <w:t>późn</w:t>
      </w:r>
      <w:proofErr w:type="spellEnd"/>
      <w:r>
        <w:rPr>
          <w:rFonts w:ascii="Calibri Light" w:hAnsi="Calibri Light"/>
        </w:rPr>
        <w:t>. zmianami.</w:t>
      </w:r>
    </w:p>
    <w:p w14:paraId="75345A6B" w14:textId="77777777" w:rsidR="005C0BDE" w:rsidRDefault="005C0BDE" w:rsidP="004504C0">
      <w:pPr>
        <w:numPr>
          <w:ilvl w:val="0"/>
          <w:numId w:val="31"/>
        </w:numPr>
        <w:suppressAutoHyphens/>
        <w:autoSpaceDN w:val="0"/>
        <w:spacing w:after="0" w:line="276" w:lineRule="auto"/>
        <w:ind w:left="426"/>
        <w:jc w:val="both"/>
        <w:textAlignment w:val="baseline"/>
      </w:pPr>
      <w:r>
        <w:rPr>
          <w:rFonts w:ascii="Calibri Light" w:hAnsi="Calibri Light"/>
        </w:rPr>
        <w:t xml:space="preserve">Oświadczam, że nie zachodzą w stosunku do mnie przesłanki wykluczenia z postępowania na podstawie art. </w:t>
      </w:r>
      <w:r>
        <w:rPr>
          <w:rFonts w:ascii="Calibri Light" w:eastAsia="Times New Roman" w:hAnsi="Calibri Light"/>
          <w:lang w:eastAsia="pl-PL"/>
        </w:rPr>
        <w:t xml:space="preserve">7 ust. 1 ustawy </w:t>
      </w:r>
      <w:r>
        <w:rPr>
          <w:rFonts w:ascii="Calibri Light" w:hAnsi="Calibri Light"/>
        </w:rPr>
        <w:t>z dnia 13 kwietnia 2022 r.</w:t>
      </w:r>
      <w:r>
        <w:rPr>
          <w:rFonts w:ascii="Calibri Light" w:hAnsi="Calibri Light"/>
          <w:i/>
          <w:iCs/>
        </w:rPr>
        <w:t xml:space="preserve"> o szczególnych rozwiązaniach w zakresie przeciwdziałania wspieraniu agresji na Ukrainę oraz służących ochronie bezpieczeństwa narodowego.</w:t>
      </w:r>
    </w:p>
    <w:p w14:paraId="747DA531" w14:textId="77777777" w:rsidR="005C0BDE" w:rsidRDefault="005C0BDE" w:rsidP="005C0BDE">
      <w:pPr>
        <w:spacing w:after="0" w:line="276" w:lineRule="auto"/>
        <w:jc w:val="both"/>
      </w:pPr>
      <w:r>
        <w:rPr>
          <w:rFonts w:ascii="Calibri Light" w:hAnsi="Calibri Light"/>
          <w:b/>
          <w:bCs/>
        </w:rPr>
        <w:t>UWAGA. Podmiot udostępniający zasoby składa oświadczenie w zakresie pkt 2. Dodatkowo składa oświadczenie w zakresie pkt 1</w:t>
      </w:r>
      <w:r>
        <w:rPr>
          <w:rFonts w:ascii="Calibri Light" w:hAnsi="Calibri Light"/>
          <w:b/>
        </w:rPr>
        <w:t xml:space="preserve"> </w:t>
      </w:r>
      <w:r>
        <w:rPr>
          <w:rFonts w:ascii="Calibri Light" w:hAnsi="Calibri Light"/>
          <w:b/>
          <w:bCs/>
        </w:rPr>
        <w:t>w przypadku gdy przypada na niego ponad 10 % wartości zamówienia.</w:t>
      </w:r>
    </w:p>
    <w:p w14:paraId="13373F6A" w14:textId="77777777" w:rsidR="005C0BDE" w:rsidRDefault="005C0BDE" w:rsidP="005C0BDE">
      <w:pPr>
        <w:spacing w:after="0" w:line="276" w:lineRule="auto"/>
        <w:jc w:val="both"/>
        <w:rPr>
          <w:rFonts w:ascii="Calibri Light" w:hAnsi="Calibri Light"/>
          <w:i/>
        </w:rPr>
      </w:pPr>
    </w:p>
    <w:p w14:paraId="49888DAA" w14:textId="77777777" w:rsidR="005C0BDE" w:rsidRDefault="005C0BDE" w:rsidP="005C0BDE">
      <w:pPr>
        <w:shd w:val="clear" w:color="auto" w:fill="BFBFBF"/>
        <w:spacing w:after="0" w:line="276" w:lineRule="auto"/>
        <w:jc w:val="both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OŚWIADCZENIE DOTYCZĄCE PODANYCH INFORMACJI:</w:t>
      </w:r>
    </w:p>
    <w:p w14:paraId="16AF8987" w14:textId="77777777" w:rsidR="005C0BDE" w:rsidRDefault="005C0BDE" w:rsidP="005C0BDE">
      <w:pPr>
        <w:spacing w:after="0" w:line="276" w:lineRule="auto"/>
        <w:jc w:val="both"/>
        <w:rPr>
          <w:rFonts w:ascii="Calibri Light" w:hAnsi="Calibri Light"/>
          <w:b/>
        </w:rPr>
      </w:pPr>
    </w:p>
    <w:p w14:paraId="673BC08E" w14:textId="77777777" w:rsidR="005C0BDE" w:rsidRDefault="005C0BDE" w:rsidP="005C0BDE">
      <w:pPr>
        <w:spacing w:after="0" w:line="276" w:lineRule="auto"/>
        <w:ind w:firstLine="708"/>
        <w:jc w:val="both"/>
        <w:rPr>
          <w:rFonts w:ascii="Calibri Light" w:hAnsi="Calibri Light"/>
        </w:rPr>
      </w:pPr>
      <w:r>
        <w:rPr>
          <w:rFonts w:ascii="Calibri Light" w:hAnsi="Calibri Light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24" w:name="_Hlk102639179"/>
      <w:bookmarkEnd w:id="24"/>
    </w:p>
    <w:p w14:paraId="7A56F07B" w14:textId="77777777" w:rsidR="005C0BDE" w:rsidRDefault="005C0BDE" w:rsidP="005C0BDE">
      <w:pPr>
        <w:widowControl w:val="0"/>
        <w:spacing w:after="0" w:line="276" w:lineRule="auto"/>
        <w:rPr>
          <w:rFonts w:ascii="Calibri Light" w:eastAsia="Times New Roman" w:hAnsi="Calibri Light" w:cs="Times New Roman"/>
          <w:kern w:val="3"/>
          <w:lang w:eastAsia="zh-CN"/>
        </w:rPr>
      </w:pPr>
    </w:p>
    <w:p w14:paraId="7454AA46" w14:textId="77777777" w:rsidR="005C0BDE" w:rsidRDefault="005C0BDE" w:rsidP="005C0BDE">
      <w:pPr>
        <w:widowControl w:val="0"/>
        <w:spacing w:after="0" w:line="276" w:lineRule="auto"/>
        <w:rPr>
          <w:rFonts w:ascii="Calibri Light" w:eastAsia="Times New Roman" w:hAnsi="Calibri Light" w:cs="Times New Roman"/>
          <w:kern w:val="3"/>
          <w:lang w:eastAsia="zh-CN"/>
        </w:rPr>
      </w:pPr>
    </w:p>
    <w:p w14:paraId="6F15288D" w14:textId="77777777" w:rsidR="005C0BDE" w:rsidRDefault="005C0BDE" w:rsidP="005C0BDE">
      <w:pPr>
        <w:widowControl w:val="0"/>
        <w:spacing w:after="0" w:line="276" w:lineRule="auto"/>
        <w:rPr>
          <w:rFonts w:ascii="Calibri Light" w:eastAsia="Times New Roman" w:hAnsi="Calibri Light" w:cs="Times New Roman"/>
          <w:kern w:val="3"/>
          <w:lang w:eastAsia="zh-CN"/>
        </w:rPr>
      </w:pPr>
    </w:p>
    <w:p w14:paraId="19C1A36F" w14:textId="77777777" w:rsidR="005C0BDE" w:rsidRDefault="005C0BDE" w:rsidP="005C0BDE">
      <w:pPr>
        <w:widowControl w:val="0"/>
        <w:spacing w:after="0" w:line="276" w:lineRule="auto"/>
        <w:ind w:left="3540"/>
        <w:jc w:val="right"/>
        <w:rPr>
          <w:rFonts w:ascii="Calibri Light" w:eastAsia="Times New Roman" w:hAnsi="Calibri Light"/>
          <w:i/>
          <w:kern w:val="3"/>
          <w:sz w:val="20"/>
          <w:szCs w:val="20"/>
          <w:lang w:eastAsia="zh-CN"/>
        </w:rPr>
      </w:pPr>
      <w:r>
        <w:rPr>
          <w:rFonts w:ascii="Calibri Light" w:eastAsia="Times New Roman" w:hAnsi="Calibri Light"/>
          <w:i/>
          <w:kern w:val="3"/>
          <w:sz w:val="20"/>
          <w:szCs w:val="20"/>
          <w:lang w:eastAsia="zh-CN"/>
        </w:rPr>
        <w:t xml:space="preserve">(podpis osoby lub osób uprawnionych do zaciągania zobowiązań </w:t>
      </w:r>
      <w:r>
        <w:rPr>
          <w:rFonts w:ascii="Calibri Light" w:eastAsia="Times New Roman" w:hAnsi="Calibri Light"/>
          <w:i/>
          <w:kern w:val="3"/>
          <w:sz w:val="20"/>
          <w:szCs w:val="20"/>
          <w:lang w:eastAsia="zh-CN"/>
        </w:rPr>
        <w:br/>
        <w:t>cywilno-prawnych w imieniu podmiotu składającego oświadczenie)</w:t>
      </w:r>
    </w:p>
    <w:p w14:paraId="1FA76BED" w14:textId="77777777" w:rsidR="005C7123" w:rsidRDefault="005C7123" w:rsidP="005C0BDE">
      <w:pPr>
        <w:widowControl w:val="0"/>
        <w:spacing w:after="0" w:line="276" w:lineRule="auto"/>
        <w:ind w:left="3540"/>
        <w:jc w:val="right"/>
        <w:rPr>
          <w:rFonts w:ascii="Calibri Light" w:eastAsia="Times New Roman" w:hAnsi="Calibri Light"/>
          <w:i/>
          <w:kern w:val="3"/>
          <w:sz w:val="20"/>
          <w:szCs w:val="20"/>
          <w:lang w:eastAsia="zh-CN"/>
        </w:rPr>
      </w:pPr>
    </w:p>
    <w:p w14:paraId="25E95A33" w14:textId="77777777" w:rsidR="005C7123" w:rsidRDefault="005C7123" w:rsidP="005C7123">
      <w:pPr>
        <w:pageBreakBefore/>
        <w:spacing w:after="0" w:line="240" w:lineRule="auto"/>
        <w:jc w:val="right"/>
      </w:pPr>
      <w:r>
        <w:t>ZAŁĄCZNIK NR 7a</w:t>
      </w:r>
    </w:p>
    <w:p w14:paraId="043610AD" w14:textId="77777777" w:rsidR="005C7123" w:rsidRDefault="005C7123" w:rsidP="005C7123">
      <w:pPr>
        <w:spacing w:after="0" w:line="276" w:lineRule="auto"/>
        <w:jc w:val="right"/>
        <w:rPr>
          <w:rFonts w:ascii="Calibri Light" w:hAnsi="Calibri Light"/>
          <w:bCs/>
        </w:rPr>
      </w:pPr>
    </w:p>
    <w:p w14:paraId="292A6E87" w14:textId="77777777" w:rsidR="005C7123" w:rsidRDefault="005C7123" w:rsidP="005C7123">
      <w:pPr>
        <w:spacing w:after="0" w:line="276" w:lineRule="auto"/>
        <w:jc w:val="right"/>
        <w:rPr>
          <w:rFonts w:ascii="Calibri Light" w:hAnsi="Calibri Light"/>
          <w:bCs/>
        </w:rPr>
      </w:pPr>
      <w:r>
        <w:rPr>
          <w:rFonts w:ascii="Calibri Light" w:hAnsi="Calibri Light"/>
          <w:bCs/>
        </w:rPr>
        <w:t>………..…………., dnia ………………. r.</w:t>
      </w:r>
    </w:p>
    <w:p w14:paraId="5BDEF4ED" w14:textId="77777777" w:rsidR="005C7123" w:rsidRDefault="005C7123" w:rsidP="005C7123">
      <w:pPr>
        <w:spacing w:after="0" w:line="276" w:lineRule="auto"/>
        <w:rPr>
          <w:rFonts w:ascii="Calibri Light" w:hAnsi="Calibri Light"/>
          <w:b/>
        </w:rPr>
      </w:pPr>
    </w:p>
    <w:p w14:paraId="136717AB" w14:textId="77777777" w:rsidR="005C7123" w:rsidRDefault="005C7123" w:rsidP="005C7123">
      <w:pPr>
        <w:spacing w:after="0" w:line="276" w:lineRule="auto"/>
        <w:jc w:val="center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OŚWIADCZENIE podwykonawców, dostawców lub podmiotów, na których zdolności polega się, w przypadku gdy przypada na nich ponad 10 % wartości zamówienia</w:t>
      </w:r>
    </w:p>
    <w:p w14:paraId="7503C05A" w14:textId="77777777" w:rsidR="005C7123" w:rsidRDefault="005C7123" w:rsidP="005C7123">
      <w:pPr>
        <w:spacing w:after="0" w:line="276" w:lineRule="auto"/>
        <w:jc w:val="center"/>
        <w:rPr>
          <w:rFonts w:ascii="Calibri Light" w:hAnsi="Calibri Light"/>
          <w:bCs/>
        </w:rPr>
      </w:pPr>
    </w:p>
    <w:p w14:paraId="2BF7369B" w14:textId="77777777" w:rsidR="005C7123" w:rsidRDefault="005C7123" w:rsidP="005C7123">
      <w:pPr>
        <w:spacing w:after="0" w:line="276" w:lineRule="auto"/>
        <w:jc w:val="center"/>
      </w:pPr>
      <w:r>
        <w:rPr>
          <w:rFonts w:ascii="Calibri Light" w:hAnsi="Calibri Light"/>
          <w:bCs/>
        </w:rPr>
        <w:t>dotyczące braku podlegania zakazowi udzielania lub dalszego wykonywania wszelkich zamówień publicznych na podstawie art. 5k ust. 1 Rozporządzenia (UE) nr 833/2014</w:t>
      </w:r>
    </w:p>
    <w:p w14:paraId="45F6A02A" w14:textId="77777777" w:rsidR="005C7123" w:rsidRDefault="005C7123" w:rsidP="005C7123">
      <w:pPr>
        <w:spacing w:after="0" w:line="276" w:lineRule="auto"/>
        <w:jc w:val="both"/>
        <w:rPr>
          <w:rFonts w:ascii="Calibri Light" w:hAnsi="Calibri Light"/>
          <w:b/>
          <w:caps/>
        </w:rPr>
      </w:pPr>
    </w:p>
    <w:p w14:paraId="216B4C84" w14:textId="2DEEF79F" w:rsidR="005C7123" w:rsidRPr="009F5682" w:rsidRDefault="005C7123" w:rsidP="00AF5515">
      <w:pPr>
        <w:widowControl w:val="0"/>
        <w:tabs>
          <w:tab w:val="left" w:pos="360"/>
        </w:tabs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  <w:lang w:eastAsia="pl-PL"/>
        </w:rPr>
      </w:pPr>
      <w:r w:rsidRPr="00AF5515">
        <w:rPr>
          <w:rFonts w:asciiTheme="minorHAnsi" w:hAnsiTheme="minorHAnsi" w:cstheme="minorHAnsi"/>
        </w:rPr>
        <w:t xml:space="preserve">Na potrzeby postępowania o udzielenie zamówienia publicznego </w:t>
      </w:r>
      <w:proofErr w:type="spellStart"/>
      <w:r w:rsidRPr="00AF5515">
        <w:rPr>
          <w:rFonts w:asciiTheme="minorHAnsi" w:hAnsiTheme="minorHAnsi" w:cstheme="minorHAnsi"/>
        </w:rPr>
        <w:t>pn</w:t>
      </w:r>
      <w:proofErr w:type="spellEnd"/>
      <w:r w:rsidRPr="00AF5515">
        <w:rPr>
          <w:rFonts w:asciiTheme="minorHAnsi" w:hAnsiTheme="minorHAnsi" w:cstheme="minorHAnsi"/>
          <w:b/>
          <w:i/>
        </w:rPr>
        <w:t xml:space="preserve"> </w:t>
      </w:r>
      <w:r w:rsidR="009F5682">
        <w:rPr>
          <w:rFonts w:asciiTheme="minorHAnsi" w:hAnsiTheme="minorHAnsi" w:cstheme="minorHAnsi"/>
          <w:b/>
          <w:bCs/>
          <w:lang w:eastAsia="ar-SA"/>
        </w:rPr>
        <w:t xml:space="preserve"> </w:t>
      </w:r>
      <w:r w:rsidR="009F5682" w:rsidRPr="009F5682">
        <w:rPr>
          <w:rFonts w:ascii="Arial" w:hAnsi="Arial" w:cs="Arial"/>
          <w:b/>
          <w:bCs/>
          <w:sz w:val="20"/>
          <w:szCs w:val="20"/>
        </w:rPr>
        <w:t xml:space="preserve">dostawa odczynników </w:t>
      </w:r>
      <w:r w:rsidR="009F5682" w:rsidRPr="009F5682">
        <w:rPr>
          <w:rFonts w:ascii="Arial" w:hAnsi="Arial" w:cs="Arial"/>
          <w:b/>
          <w:bCs/>
          <w:sz w:val="20"/>
          <w:szCs w:val="20"/>
          <w:lang w:eastAsia="ar-SA"/>
        </w:rPr>
        <w:t xml:space="preserve">do automatycznego wykonywania </w:t>
      </w:r>
      <w:proofErr w:type="spellStart"/>
      <w:r w:rsidR="009F5682" w:rsidRPr="009F5682">
        <w:rPr>
          <w:rFonts w:ascii="Arial" w:hAnsi="Arial" w:cs="Arial"/>
          <w:b/>
          <w:bCs/>
          <w:sz w:val="20"/>
          <w:szCs w:val="20"/>
          <w:lang w:eastAsia="ar-SA"/>
        </w:rPr>
        <w:t>barwień</w:t>
      </w:r>
      <w:proofErr w:type="spellEnd"/>
      <w:r w:rsidR="009F5682" w:rsidRPr="009F5682">
        <w:rPr>
          <w:rFonts w:ascii="Arial" w:hAnsi="Arial" w:cs="Arial"/>
          <w:b/>
          <w:bCs/>
          <w:sz w:val="20"/>
          <w:szCs w:val="20"/>
          <w:lang w:eastAsia="ar-SA"/>
        </w:rPr>
        <w:t xml:space="preserve"> immunohistochemicznych i histochemicznych w histologicznych skrawkach parafinowych wraz z dzierżawą sprzętu, </w:t>
      </w:r>
      <w:r w:rsidR="009F5682" w:rsidRPr="009F5682">
        <w:rPr>
          <w:rFonts w:ascii="Arial" w:hAnsi="Arial" w:cs="Arial"/>
          <w:b/>
          <w:color w:val="000000"/>
          <w:sz w:val="20"/>
          <w:szCs w:val="20"/>
        </w:rPr>
        <w:t xml:space="preserve">asortyment zużywalny do </w:t>
      </w:r>
      <w:proofErr w:type="spellStart"/>
      <w:r w:rsidR="009F5682" w:rsidRPr="009F5682">
        <w:rPr>
          <w:rFonts w:ascii="Arial" w:hAnsi="Arial" w:cs="Arial"/>
          <w:b/>
          <w:color w:val="000000"/>
          <w:sz w:val="20"/>
          <w:szCs w:val="20"/>
        </w:rPr>
        <w:t>barwień</w:t>
      </w:r>
      <w:proofErr w:type="spellEnd"/>
      <w:r w:rsidR="009F5682" w:rsidRPr="009F5682">
        <w:rPr>
          <w:rFonts w:ascii="Arial" w:hAnsi="Arial" w:cs="Arial"/>
          <w:b/>
          <w:color w:val="000000"/>
          <w:sz w:val="20"/>
          <w:szCs w:val="20"/>
        </w:rPr>
        <w:t xml:space="preserve"> histologicznych oraz ksylen</w:t>
      </w:r>
      <w:r w:rsidR="009F5682">
        <w:rPr>
          <w:rFonts w:ascii="Arial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AF5515">
        <w:rPr>
          <w:rFonts w:asciiTheme="minorHAnsi" w:hAnsiTheme="minorHAnsi" w:cstheme="minorHAnsi"/>
        </w:rPr>
        <w:t>oświadczam co następuje:</w:t>
      </w:r>
    </w:p>
    <w:p w14:paraId="2C6334F4" w14:textId="77777777" w:rsidR="005C7123" w:rsidRDefault="005C7123" w:rsidP="005C7123">
      <w:pPr>
        <w:spacing w:after="0" w:line="276" w:lineRule="auto"/>
        <w:ind w:firstLine="708"/>
        <w:jc w:val="both"/>
        <w:rPr>
          <w:rFonts w:ascii="Calibri Light" w:hAnsi="Calibri Light"/>
          <w:b/>
        </w:rPr>
      </w:pPr>
    </w:p>
    <w:p w14:paraId="74F335AD" w14:textId="77777777" w:rsidR="005C7123" w:rsidRDefault="005C7123" w:rsidP="005C7123">
      <w:pPr>
        <w:shd w:val="clear" w:color="auto" w:fill="BFBFBF"/>
        <w:spacing w:after="0" w:line="276" w:lineRule="auto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OŚWIADCZENIA DOTYCZĄCE PODMIOTU UDOSTEPNIAJĄCEGO ZASOBY:</w:t>
      </w:r>
    </w:p>
    <w:p w14:paraId="315F212A" w14:textId="77777777" w:rsidR="005C7123" w:rsidRDefault="005C7123" w:rsidP="005C7123">
      <w:pPr>
        <w:spacing w:after="0" w:line="276" w:lineRule="auto"/>
        <w:ind w:left="284"/>
        <w:jc w:val="both"/>
        <w:rPr>
          <w:rFonts w:ascii="Calibri Light" w:hAnsi="Calibri Light"/>
          <w:b/>
          <w:bCs/>
        </w:rPr>
      </w:pPr>
    </w:p>
    <w:p w14:paraId="298810B7" w14:textId="77777777" w:rsidR="005C7123" w:rsidRDefault="005C7123" w:rsidP="005C7123">
      <w:pPr>
        <w:pStyle w:val="Akapitzlist"/>
        <w:numPr>
          <w:ilvl w:val="3"/>
          <w:numId w:val="31"/>
        </w:numPr>
        <w:suppressAutoHyphens/>
        <w:autoSpaceDN w:val="0"/>
        <w:spacing w:after="0" w:line="276" w:lineRule="auto"/>
        <w:ind w:left="709" w:hanging="283"/>
        <w:jc w:val="both"/>
        <w:textAlignment w:val="baseline"/>
      </w:pPr>
      <w:r>
        <w:rPr>
          <w:rFonts w:ascii="Calibri Light" w:hAnsi="Calibri Light"/>
        </w:rPr>
        <w:t xml:space="preserve">Oświadczam, że nie podlegam </w:t>
      </w:r>
      <w:r>
        <w:rPr>
          <w:rFonts w:ascii="Calibri Light" w:hAnsi="Calibri Light"/>
          <w:bCs/>
        </w:rPr>
        <w:t xml:space="preserve">zakazowi udzielania lub dalszego wykonywania wszelkich zamówień publicznych </w:t>
      </w:r>
      <w:r>
        <w:rPr>
          <w:rFonts w:ascii="Calibri Light" w:hAnsi="Calibri Light"/>
        </w:rPr>
        <w:t xml:space="preserve">na podstawie art. 5k rozporządzenia Rady (UE) nr 833/2014 z dnia 31 lipca 2014 r. dotyczącego środków ograniczających w związku z działaniami Rosji destabilizującymi sytuację na Ukrainie, dalej: rozporządzenie 833/2014, w brzmieniu nadanym rozporządzeniem Rady (UE) 2022/576 w sprawie zmiany rozporządzenia (UE) nr 833/2014 dotyczącego środków ograniczających w związku z działaniami Rosji destabilizującymi sytuację na Ukrainie, z </w:t>
      </w:r>
      <w:proofErr w:type="spellStart"/>
      <w:r>
        <w:rPr>
          <w:rFonts w:ascii="Calibri Light" w:hAnsi="Calibri Light"/>
        </w:rPr>
        <w:t>późn</w:t>
      </w:r>
      <w:proofErr w:type="spellEnd"/>
      <w:r>
        <w:rPr>
          <w:rFonts w:ascii="Calibri Light" w:hAnsi="Calibri Light"/>
        </w:rPr>
        <w:t>. zmianami.</w:t>
      </w:r>
    </w:p>
    <w:p w14:paraId="63F608C1" w14:textId="77777777" w:rsidR="005C7123" w:rsidRDefault="005C7123" w:rsidP="005C7123">
      <w:pPr>
        <w:spacing w:after="0" w:line="276" w:lineRule="auto"/>
        <w:ind w:left="284"/>
        <w:jc w:val="both"/>
        <w:rPr>
          <w:rFonts w:ascii="Calibri Light" w:hAnsi="Calibri Light"/>
          <w:b/>
          <w:bCs/>
        </w:rPr>
      </w:pPr>
    </w:p>
    <w:p w14:paraId="70BAD0DE" w14:textId="77777777" w:rsidR="005C7123" w:rsidRDefault="005C7123" w:rsidP="005C7123">
      <w:pPr>
        <w:spacing w:after="0" w:line="276" w:lineRule="auto"/>
        <w:ind w:left="284"/>
        <w:jc w:val="both"/>
        <w:rPr>
          <w:rFonts w:ascii="Calibri Light" w:hAnsi="Calibri Light"/>
          <w:b/>
          <w:bCs/>
        </w:rPr>
      </w:pPr>
    </w:p>
    <w:p w14:paraId="49EBBF0C" w14:textId="77777777" w:rsidR="005C7123" w:rsidRDefault="005C7123" w:rsidP="005C7123">
      <w:pPr>
        <w:spacing w:after="0" w:line="276" w:lineRule="auto"/>
        <w:ind w:left="5664" w:firstLine="708"/>
        <w:jc w:val="both"/>
        <w:rPr>
          <w:rFonts w:ascii="Calibri Light" w:hAnsi="Calibri Light"/>
          <w:i/>
        </w:rPr>
      </w:pPr>
    </w:p>
    <w:p w14:paraId="740D0680" w14:textId="77777777" w:rsidR="005C7123" w:rsidRDefault="005C7123" w:rsidP="005C7123">
      <w:pPr>
        <w:shd w:val="clear" w:color="auto" w:fill="BFBFBF"/>
        <w:spacing w:after="0" w:line="276" w:lineRule="auto"/>
        <w:jc w:val="both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OŚWIADCZENIE DOTYCZĄCE PODANYCH INFORMACJI:</w:t>
      </w:r>
    </w:p>
    <w:p w14:paraId="32BF3FDB" w14:textId="77777777" w:rsidR="005C7123" w:rsidRDefault="005C7123" w:rsidP="005C7123">
      <w:pPr>
        <w:spacing w:after="0" w:line="276" w:lineRule="auto"/>
        <w:jc w:val="both"/>
        <w:rPr>
          <w:rFonts w:ascii="Calibri Light" w:hAnsi="Calibri Light"/>
        </w:rPr>
      </w:pPr>
    </w:p>
    <w:p w14:paraId="6E018900" w14:textId="77777777" w:rsidR="005C7123" w:rsidRDefault="005C7123" w:rsidP="005C7123">
      <w:pPr>
        <w:spacing w:after="0" w:line="276" w:lineRule="auto"/>
        <w:ind w:firstLine="708"/>
        <w:jc w:val="both"/>
        <w:rPr>
          <w:rFonts w:ascii="Calibri Light" w:hAnsi="Calibri Light"/>
        </w:rPr>
      </w:pPr>
      <w:r>
        <w:rPr>
          <w:rFonts w:ascii="Calibri Light" w:hAnsi="Calibri Light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BF1BA0A" w14:textId="77777777" w:rsidR="005C7123" w:rsidRDefault="005C7123" w:rsidP="005C7123">
      <w:pPr>
        <w:widowControl w:val="0"/>
        <w:spacing w:after="0" w:line="276" w:lineRule="auto"/>
        <w:rPr>
          <w:rFonts w:ascii="Calibri Light" w:eastAsia="Times New Roman" w:hAnsi="Calibri Light" w:cs="Times New Roman"/>
          <w:kern w:val="3"/>
          <w:lang w:eastAsia="zh-CN"/>
        </w:rPr>
      </w:pPr>
    </w:p>
    <w:p w14:paraId="137AE0FC" w14:textId="77777777" w:rsidR="005C7123" w:rsidRDefault="005C7123" w:rsidP="005C7123">
      <w:pPr>
        <w:widowControl w:val="0"/>
        <w:spacing w:after="0" w:line="276" w:lineRule="auto"/>
        <w:ind w:left="3540"/>
        <w:jc w:val="right"/>
        <w:rPr>
          <w:rFonts w:ascii="Calibri Light" w:eastAsia="Times New Roman" w:hAnsi="Calibri Light"/>
          <w:i/>
          <w:kern w:val="3"/>
          <w:lang w:eastAsia="zh-CN"/>
        </w:rPr>
      </w:pPr>
    </w:p>
    <w:p w14:paraId="6C15E4BB" w14:textId="77777777" w:rsidR="005C7123" w:rsidRDefault="005C7123" w:rsidP="005C7123">
      <w:pPr>
        <w:widowControl w:val="0"/>
        <w:spacing w:after="0" w:line="276" w:lineRule="auto"/>
        <w:ind w:left="3540"/>
        <w:jc w:val="right"/>
        <w:rPr>
          <w:rFonts w:ascii="Calibri Light" w:eastAsia="Times New Roman" w:hAnsi="Calibri Light"/>
          <w:i/>
          <w:kern w:val="3"/>
          <w:lang w:eastAsia="zh-CN"/>
        </w:rPr>
      </w:pPr>
    </w:p>
    <w:p w14:paraId="1EF4DB30" w14:textId="77777777" w:rsidR="005C7123" w:rsidRDefault="005C7123" w:rsidP="005C7123">
      <w:pPr>
        <w:widowControl w:val="0"/>
        <w:spacing w:after="0" w:line="276" w:lineRule="auto"/>
        <w:ind w:left="3540"/>
        <w:jc w:val="right"/>
        <w:rPr>
          <w:rFonts w:ascii="Calibri Light" w:eastAsia="Times New Roman" w:hAnsi="Calibri Light"/>
          <w:i/>
          <w:kern w:val="3"/>
          <w:lang w:eastAsia="zh-CN"/>
        </w:rPr>
      </w:pPr>
    </w:p>
    <w:p w14:paraId="328980A7" w14:textId="77777777" w:rsidR="005C7123" w:rsidRDefault="005C7123" w:rsidP="005C7123">
      <w:pPr>
        <w:widowControl w:val="0"/>
        <w:spacing w:after="0" w:line="276" w:lineRule="auto"/>
        <w:ind w:left="3540"/>
        <w:jc w:val="right"/>
        <w:rPr>
          <w:rFonts w:ascii="Calibri Light" w:eastAsia="Times New Roman" w:hAnsi="Calibri Light"/>
          <w:i/>
          <w:kern w:val="3"/>
          <w:sz w:val="20"/>
          <w:szCs w:val="20"/>
          <w:lang w:eastAsia="zh-CN"/>
        </w:rPr>
      </w:pPr>
      <w:r>
        <w:rPr>
          <w:rFonts w:ascii="Calibri Light" w:eastAsia="Times New Roman" w:hAnsi="Calibri Light"/>
          <w:i/>
          <w:kern w:val="3"/>
          <w:sz w:val="20"/>
          <w:szCs w:val="20"/>
          <w:lang w:eastAsia="zh-CN"/>
        </w:rPr>
        <w:t xml:space="preserve">(podpis osoby lub osób uprawnionych do zaciągania zobowiązań </w:t>
      </w:r>
      <w:r>
        <w:rPr>
          <w:rFonts w:ascii="Calibri Light" w:eastAsia="Times New Roman" w:hAnsi="Calibri Light"/>
          <w:i/>
          <w:kern w:val="3"/>
          <w:sz w:val="20"/>
          <w:szCs w:val="20"/>
          <w:lang w:eastAsia="zh-CN"/>
        </w:rPr>
        <w:br/>
        <w:t>cywilno-prawnych w imieniu podmiotu składającego oświadczenie)</w:t>
      </w:r>
    </w:p>
    <w:p w14:paraId="601953B1" w14:textId="77777777" w:rsidR="005C7123" w:rsidRDefault="005C7123" w:rsidP="005C7123"/>
    <w:p w14:paraId="46ACA303" w14:textId="77777777" w:rsidR="005C7123" w:rsidRDefault="005C7123" w:rsidP="005C7123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67F691A3" w14:textId="77777777" w:rsidR="005C7123" w:rsidRDefault="005C7123" w:rsidP="005C7123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727B7AEF" w14:textId="77777777" w:rsidR="005C7123" w:rsidRDefault="005C7123" w:rsidP="005C0BDE">
      <w:pPr>
        <w:widowControl w:val="0"/>
        <w:spacing w:after="0" w:line="276" w:lineRule="auto"/>
        <w:ind w:left="3540"/>
        <w:jc w:val="right"/>
        <w:rPr>
          <w:rFonts w:ascii="Calibri Light" w:eastAsia="Times New Roman" w:hAnsi="Calibri Light"/>
          <w:i/>
          <w:kern w:val="3"/>
          <w:sz w:val="20"/>
          <w:szCs w:val="20"/>
          <w:lang w:eastAsia="zh-CN"/>
        </w:rPr>
      </w:pPr>
    </w:p>
    <w:p w14:paraId="34A796B1" w14:textId="77777777" w:rsidR="005C0BDE" w:rsidRDefault="005C0BDE" w:rsidP="005C0BDE">
      <w:pPr>
        <w:rPr>
          <w:rFonts w:ascii="Verdana" w:hAnsi="Verdana" w:cs="Times New Roman"/>
          <w:b/>
          <w:sz w:val="18"/>
          <w:szCs w:val="18"/>
          <w:lang w:eastAsia="pl-PL"/>
        </w:rPr>
      </w:pPr>
    </w:p>
    <w:p w14:paraId="1C4CD513" w14:textId="77777777" w:rsidR="005C0BDE" w:rsidRDefault="005C0BDE" w:rsidP="005C0BDE">
      <w:pPr>
        <w:autoSpaceDE w:val="0"/>
        <w:jc w:val="right"/>
        <w:rPr>
          <w:rFonts w:ascii="Verdana" w:eastAsia="Arial" w:hAnsi="Verdana"/>
          <w:b/>
          <w:sz w:val="19"/>
          <w:szCs w:val="19"/>
        </w:rPr>
      </w:pPr>
    </w:p>
    <w:p w14:paraId="5C8256A5" w14:textId="77777777" w:rsidR="00CD02D6" w:rsidRDefault="00CD02D6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12260F71" w14:textId="77777777" w:rsidR="00CD02D6" w:rsidRDefault="00CD02D6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0AD51A9E" w14:textId="77777777" w:rsidR="00CD02D6" w:rsidRDefault="00CD02D6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191A4DB2" w14:textId="77777777" w:rsidR="00CD02D6" w:rsidRDefault="00CD02D6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6724C8F6" w14:textId="77777777" w:rsidR="00CD02D6" w:rsidRDefault="00CD02D6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395E5FD9" w14:textId="77777777" w:rsidR="00CD02D6" w:rsidRDefault="00CD02D6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4E78392A" w14:textId="77777777" w:rsidR="00CD02D6" w:rsidRDefault="00CD02D6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2FD42D8C" w14:textId="77777777" w:rsidR="00CD02D6" w:rsidRPr="00993FA5" w:rsidRDefault="00CD02D6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sectPr w:rsidR="00CD02D6" w:rsidRPr="00993FA5" w:rsidSect="00A75E66">
      <w:headerReference w:type="default" r:id="rId39"/>
      <w:footerReference w:type="default" r:id="rId40"/>
      <w:pgSz w:w="11906" w:h="16838"/>
      <w:pgMar w:top="1418" w:right="1418" w:bottom="1418" w:left="1418" w:header="709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E09A4" w14:textId="77777777" w:rsidR="00D41186" w:rsidRDefault="00D41186" w:rsidP="00993FA5">
      <w:pPr>
        <w:spacing w:after="0" w:line="240" w:lineRule="auto"/>
      </w:pPr>
      <w:r>
        <w:separator/>
      </w:r>
    </w:p>
  </w:endnote>
  <w:endnote w:type="continuationSeparator" w:id="0">
    <w:p w14:paraId="02EF825D" w14:textId="77777777" w:rsidR="00D41186" w:rsidRDefault="00D41186" w:rsidP="0099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B0502040204020203"/>
    <w:charset w:val="00"/>
    <w:family w:val="roman"/>
    <w:pitch w:val="variable"/>
    <w:sig w:usb0="00008003" w:usb1="00000000" w:usb2="00000000" w:usb3="00000000" w:csb0="00000001" w:csb1="00000000"/>
  </w:font>
  <w:font w:name="Thorndale">
    <w:altName w:val="Times New Roman"/>
    <w:charset w:val="00"/>
    <w:family w:val="roman"/>
    <w:pitch w:val="variable"/>
  </w:font>
  <w:font w:name="HG Mincho Light J">
    <w:altName w:val="Calibri"/>
    <w:panose1 w:val="00000000000000000000"/>
    <w:charset w:val="00"/>
    <w:family w:val="roman"/>
    <w:notTrueType/>
    <w:pitch w:val="default"/>
  </w:font>
  <w:font w:name="Andale Sans UI">
    <w:panose1 w:val="00000000000000000000"/>
    <w:charset w:val="00"/>
    <w:family w:val="roman"/>
    <w:notTrueType/>
    <w:pitch w:val="default"/>
  </w:font>
  <w:font w:name="TimesNewRoman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5FA21" w14:textId="77777777" w:rsidR="00EA758F" w:rsidRDefault="00EA758F">
    <w:pPr>
      <w:pStyle w:val="Stopka"/>
      <w:framePr w:wrap="auto" w:vAnchor="text" w:hAnchor="margin" w:xAlign="right" w:y="1"/>
      <w:rPr>
        <w:rStyle w:val="Numerstrony"/>
      </w:rPr>
    </w:pPr>
  </w:p>
  <w:p w14:paraId="3D99BE92" w14:textId="77777777" w:rsidR="00EA758F" w:rsidRDefault="00EA758F">
    <w:pPr>
      <w:pStyle w:val="Nagwek"/>
      <w:tabs>
        <w:tab w:val="clear" w:pos="9072"/>
        <w:tab w:val="right" w:pos="10317"/>
      </w:tabs>
      <w:rPr>
        <w:rFonts w:ascii="Book Antiqua" w:hAnsi="Book Antiqua" w:cs="Book Antiqua"/>
        <w:sz w:val="20"/>
        <w:szCs w:val="20"/>
      </w:rPr>
    </w:pPr>
  </w:p>
  <w:p w14:paraId="4E30C72C" w14:textId="77777777" w:rsidR="00EA758F" w:rsidRDefault="00EA758F">
    <w:pPr>
      <w:pStyle w:val="Nagwek"/>
      <w:tabs>
        <w:tab w:val="clear" w:pos="9072"/>
        <w:tab w:val="left" w:pos="6660"/>
        <w:tab w:val="right" w:pos="9360"/>
        <w:tab w:val="right" w:pos="10317"/>
      </w:tabs>
      <w:rPr>
        <w:sz w:val="20"/>
        <w:szCs w:val="20"/>
      </w:rPr>
    </w:pPr>
    <w:r>
      <w:rPr>
        <w:sz w:val="20"/>
        <w:szCs w:val="20"/>
      </w:rPr>
      <w:t>S</w: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A1A2C67" wp14:editId="092650F3">
              <wp:simplePos x="0" y="0"/>
              <wp:positionH relativeFrom="column">
                <wp:posOffset>0</wp:posOffset>
              </wp:positionH>
              <wp:positionV relativeFrom="paragraph">
                <wp:posOffset>-30480</wp:posOffset>
              </wp:positionV>
              <wp:extent cx="6069965" cy="0"/>
              <wp:effectExtent l="33655" t="35560" r="30480" b="3111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6996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B79297" id="Łącznik prosty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2.4pt" to="477.95pt,-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" strokeweight="4.5pt">
              <v:stroke linestyle="thinThick"/>
            </v:line>
          </w:pict>
        </mc:Fallback>
      </mc:AlternateContent>
    </w:r>
    <w:r>
      <w:rPr>
        <w:sz w:val="20"/>
        <w:szCs w:val="20"/>
      </w:rPr>
      <w:t xml:space="preserve">zpital im. Św. Łukasza SPZOZ w Tarnowie 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>
      <w:rPr>
        <w:rStyle w:val="Numerstrony"/>
        <w:sz w:val="20"/>
        <w:szCs w:val="20"/>
      </w:rPr>
      <w:fldChar w:fldCharType="separate"/>
    </w:r>
    <w:r>
      <w:rPr>
        <w:rStyle w:val="Numerstrony"/>
        <w:noProof/>
        <w:sz w:val="20"/>
        <w:szCs w:val="20"/>
      </w:rPr>
      <w:t>16</w:t>
    </w:r>
    <w:r>
      <w:rPr>
        <w:rStyle w:val="Numerstrony"/>
        <w:sz w:val="20"/>
        <w:szCs w:val="20"/>
      </w:rPr>
      <w:fldChar w:fldCharType="end"/>
    </w:r>
  </w:p>
  <w:p w14:paraId="4055BE8C" w14:textId="77777777" w:rsidR="00EA758F" w:rsidRDefault="00EA758F">
    <w:pPr>
      <w:pStyle w:val="Stopka"/>
      <w:rPr>
        <w:sz w:val="20"/>
        <w:szCs w:val="20"/>
      </w:rPr>
    </w:pPr>
  </w:p>
  <w:p w14:paraId="347BD95A" w14:textId="77777777" w:rsidR="00EA758F" w:rsidRDefault="00EA758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E15B3" w14:textId="77777777" w:rsidR="00D41186" w:rsidRDefault="00D41186" w:rsidP="00993FA5">
      <w:pPr>
        <w:spacing w:after="0" w:line="240" w:lineRule="auto"/>
      </w:pPr>
      <w:r>
        <w:separator/>
      </w:r>
    </w:p>
  </w:footnote>
  <w:footnote w:type="continuationSeparator" w:id="0">
    <w:p w14:paraId="0E3D2C76" w14:textId="77777777" w:rsidR="00D41186" w:rsidRDefault="00D41186" w:rsidP="0099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51FFF" w14:textId="43A156DE" w:rsidR="00770649" w:rsidRDefault="00EA758F">
    <w:pPr>
      <w:pStyle w:val="Nagwek"/>
      <w:rPr>
        <w:rFonts w:ascii="Garamond" w:hAnsi="Garamond" w:cs="Garamond"/>
        <w:b/>
        <w:color w:val="000000" w:themeColor="text1"/>
        <w:sz w:val="20"/>
        <w:szCs w:val="20"/>
      </w:rPr>
    </w:pPr>
    <w:r w:rsidRPr="00793092">
      <w:rPr>
        <w:b/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99FB573" wp14:editId="4F00BB31">
              <wp:simplePos x="0" y="0"/>
              <wp:positionH relativeFrom="column">
                <wp:posOffset>19050</wp:posOffset>
              </wp:positionH>
              <wp:positionV relativeFrom="paragraph">
                <wp:posOffset>262890</wp:posOffset>
              </wp:positionV>
              <wp:extent cx="6069965" cy="0"/>
              <wp:effectExtent l="33655" t="36830" r="30480" b="29845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6996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D5A74C" id="Łącznik prosty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20.7pt" to="479.4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" strokeweight="4.5pt">
              <v:stroke linestyle="thinThick"/>
            </v:line>
          </w:pict>
        </mc:Fallback>
      </mc:AlternateContent>
    </w:r>
    <w:r w:rsidRPr="00793092">
      <w:rPr>
        <w:rFonts w:ascii="Garamond" w:hAnsi="Garamond" w:cs="Garamond"/>
        <w:b/>
        <w:color w:val="000000" w:themeColor="text1"/>
        <w:sz w:val="20"/>
        <w:szCs w:val="20"/>
      </w:rPr>
      <w:t xml:space="preserve">Nr sprawy </w:t>
    </w:r>
    <w:r w:rsidR="00770649">
      <w:rPr>
        <w:rFonts w:ascii="Garamond" w:hAnsi="Garamond" w:cs="Garamond"/>
        <w:b/>
        <w:color w:val="000000" w:themeColor="text1"/>
        <w:sz w:val="20"/>
        <w:szCs w:val="20"/>
      </w:rPr>
      <w:t>3</w:t>
    </w:r>
    <w:r w:rsidR="00721BBF">
      <w:rPr>
        <w:rFonts w:ascii="Garamond" w:hAnsi="Garamond" w:cs="Garamond"/>
        <w:b/>
        <w:color w:val="000000" w:themeColor="text1"/>
        <w:sz w:val="20"/>
        <w:szCs w:val="20"/>
      </w:rPr>
      <w:t>2</w:t>
    </w:r>
    <w:r w:rsidR="00A06BEA">
      <w:rPr>
        <w:rFonts w:ascii="Garamond" w:hAnsi="Garamond" w:cs="Garamond"/>
        <w:b/>
        <w:color w:val="000000" w:themeColor="text1"/>
        <w:sz w:val="20"/>
        <w:szCs w:val="20"/>
      </w:rPr>
      <w:t>/202</w:t>
    </w:r>
    <w:r w:rsidR="00770649">
      <w:rPr>
        <w:rFonts w:ascii="Garamond" w:hAnsi="Garamond" w:cs="Garamond"/>
        <w:b/>
        <w:color w:val="000000" w:themeColor="text1"/>
        <w:sz w:val="20"/>
        <w:szCs w:val="20"/>
      </w:rPr>
      <w:t>6</w:t>
    </w:r>
  </w:p>
  <w:p w14:paraId="1425B125" w14:textId="3094C8B9" w:rsidR="00EA758F" w:rsidRPr="0043233A" w:rsidRDefault="00EA758F">
    <w:pPr>
      <w:pStyle w:val="Nagwek"/>
      <w:rPr>
        <w:b/>
      </w:rPr>
    </w:pPr>
    <w:r w:rsidRPr="0043233A">
      <w:rPr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singleLevel"/>
    <w:tmpl w:val="00000005"/>
    <w:name w:val="WW8Num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4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0000013"/>
    <w:multiLevelType w:val="singleLevel"/>
    <w:tmpl w:val="D520D8DC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bCs/>
        <w:i w:val="0"/>
        <w:iCs w:val="0"/>
        <w:sz w:val="19"/>
        <w:szCs w:val="19"/>
      </w:rPr>
    </w:lvl>
  </w:abstractNum>
  <w:abstractNum w:abstractNumId="6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1B"/>
    <w:multiLevelType w:val="singleLevel"/>
    <w:tmpl w:val="0000001B"/>
    <w:name w:val="WW8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20"/>
    <w:multiLevelType w:val="multilevel"/>
    <w:tmpl w:val="E932DF70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bCs/>
        <w:i w:val="0"/>
        <w:iCs w:val="0"/>
        <w:color w:val="auto"/>
        <w:position w:val="0"/>
        <w:sz w:val="19"/>
        <w:szCs w:val="19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/>
        <w:bCs/>
        <w:i w:val="0"/>
        <w:iCs w:val="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26"/>
    <w:multiLevelType w:val="multilevel"/>
    <w:tmpl w:val="A2B43BBA"/>
    <w:name w:val="WW8Num37"/>
    <w:lvl w:ilvl="0">
      <w:start w:val="1"/>
      <w:numFmt w:val="decimal"/>
      <w:lvlText w:val="%1."/>
      <w:lvlJc w:val="left"/>
      <w:pPr>
        <w:tabs>
          <w:tab w:val="num" w:pos="2479"/>
        </w:tabs>
      </w:pPr>
    </w:lvl>
    <w:lvl w:ilvl="1">
      <w:start w:val="1"/>
      <w:numFmt w:val="bullet"/>
      <w:lvlText w:val="o"/>
      <w:lvlJc w:val="left"/>
      <w:pPr>
        <w:tabs>
          <w:tab w:val="num" w:pos="1211"/>
        </w:tabs>
      </w:pPr>
      <w:rPr>
        <w:rFonts w:ascii="Courier New" w:hAnsi="Courier New" w:cs="Lucida Sans Unicode"/>
      </w:rPr>
    </w:lvl>
    <w:lvl w:ilvl="2">
      <w:start w:val="1"/>
      <w:numFmt w:val="decimal"/>
      <w:lvlText w:val="%3)"/>
      <w:lvlJc w:val="left"/>
      <w:pPr>
        <w:tabs>
          <w:tab w:val="num" w:pos="786"/>
        </w:tabs>
      </w:pPr>
    </w:lvl>
    <w:lvl w:ilvl="3">
      <w:start w:val="1"/>
      <w:numFmt w:val="bullet"/>
      <w:lvlText w:val=""/>
      <w:lvlJc w:val="left"/>
      <w:pPr>
        <w:tabs>
          <w:tab w:val="num" w:pos="3919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39"/>
        </w:tabs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5359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79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799"/>
        </w:tabs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7519"/>
        </w:tabs>
      </w:pPr>
      <w:rPr>
        <w:rFonts w:ascii="Wingdings" w:hAnsi="Wingdings"/>
      </w:rPr>
    </w:lvl>
  </w:abstractNum>
  <w:abstractNum w:abstractNumId="10" w15:restartNumberingAfterBreak="0">
    <w:nsid w:val="0000002B"/>
    <w:multiLevelType w:val="singleLevel"/>
    <w:tmpl w:val="0000002B"/>
    <w:name w:val="WW8Num5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/>
        <w:b/>
        <w:bCs/>
        <w:i w:val="0"/>
        <w:iCs w:val="0"/>
        <w:sz w:val="19"/>
        <w:szCs w:val="19"/>
      </w:rPr>
    </w:lvl>
  </w:abstractNum>
  <w:abstractNum w:abstractNumId="11" w15:restartNumberingAfterBreak="0">
    <w:nsid w:val="0000002F"/>
    <w:multiLevelType w:val="singleLevel"/>
    <w:tmpl w:val="0000002F"/>
    <w:name w:val="WW8Num66"/>
    <w:lvl w:ilvl="0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/>
        <w:bCs/>
        <w:i w:val="0"/>
        <w:iCs w:val="0"/>
        <w:position w:val="0"/>
        <w:sz w:val="22"/>
        <w:szCs w:val="22"/>
        <w:vertAlign w:val="baseline"/>
      </w:rPr>
    </w:lvl>
  </w:abstractNum>
  <w:abstractNum w:abstractNumId="12" w15:restartNumberingAfterBreak="0">
    <w:nsid w:val="0083518B"/>
    <w:multiLevelType w:val="hybridMultilevel"/>
    <w:tmpl w:val="3BD49FA8"/>
    <w:name w:val="WW8Num1222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 w:tplc="50C036A2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bCs/>
        <w:i w:val="0"/>
        <w:iCs w:val="0"/>
        <w:sz w:val="19"/>
        <w:szCs w:val="19"/>
      </w:rPr>
    </w:lvl>
    <w:lvl w:ilvl="2" w:tplc="6CB84A4C">
      <w:start w:val="1"/>
      <w:numFmt w:val="lowerLetter"/>
      <w:lvlText w:val="%3)"/>
      <w:lvlJc w:val="left"/>
      <w:pPr>
        <w:tabs>
          <w:tab w:val="num" w:pos="2340"/>
        </w:tabs>
        <w:ind w:left="2320" w:hanging="340"/>
      </w:pPr>
      <w:rPr>
        <w:rFonts w:ascii="Arial" w:hAnsi="Arial" w:cs="Arial" w:hint="default"/>
        <w:b/>
        <w:bCs/>
        <w:i w:val="0"/>
        <w:iCs w:val="0"/>
        <w:sz w:val="19"/>
        <w:szCs w:val="19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1A71B70"/>
    <w:multiLevelType w:val="hybridMultilevel"/>
    <w:tmpl w:val="FC36380A"/>
    <w:lvl w:ilvl="0" w:tplc="5A585734">
      <w:start w:val="1"/>
      <w:numFmt w:val="decimal"/>
      <w:lvlText w:val="%1."/>
      <w:lvlJc w:val="left"/>
      <w:pPr>
        <w:ind w:left="786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73C3A78"/>
    <w:multiLevelType w:val="hybridMultilevel"/>
    <w:tmpl w:val="92E0465A"/>
    <w:name w:val="WW8Num822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i w:val="0"/>
        <w:iCs w:val="0"/>
        <w:sz w:val="19"/>
        <w:szCs w:val="19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E825419"/>
    <w:multiLevelType w:val="hybridMultilevel"/>
    <w:tmpl w:val="276000EE"/>
    <w:lvl w:ilvl="0" w:tplc="27D8D600">
      <w:start w:val="6"/>
      <w:numFmt w:val="decimal"/>
      <w:lvlText w:val="%1."/>
      <w:lvlJc w:val="left"/>
      <w:pPr>
        <w:ind w:left="735" w:hanging="360"/>
      </w:pPr>
      <w:rPr>
        <w:rFonts w:eastAsia="SimSu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0F696ED7"/>
    <w:multiLevelType w:val="hybridMultilevel"/>
    <w:tmpl w:val="0E985A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217A1E"/>
    <w:multiLevelType w:val="hybridMultilevel"/>
    <w:tmpl w:val="C3287196"/>
    <w:lvl w:ilvl="0" w:tplc="0734BAC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  <w:u w:val="singl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DF3B9F"/>
    <w:multiLevelType w:val="multilevel"/>
    <w:tmpl w:val="40AA30E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42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440"/>
      </w:pPr>
      <w:rPr>
        <w:rFonts w:hint="default"/>
      </w:rPr>
    </w:lvl>
  </w:abstractNum>
  <w:abstractNum w:abstractNumId="19" w15:restartNumberingAfterBreak="0">
    <w:nsid w:val="14680A58"/>
    <w:multiLevelType w:val="multilevel"/>
    <w:tmpl w:val="1AA8E07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color w:val="auto"/>
        <w:sz w:val="19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strike w:val="0"/>
        <w:color w:val="auto"/>
        <w:sz w:val="19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color w:val="auto"/>
        <w:sz w:val="19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  <w:color w:val="auto"/>
        <w:sz w:val="19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  <w:color w:val="auto"/>
        <w:sz w:val="19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  <w:color w:val="auto"/>
        <w:sz w:val="19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b w:val="0"/>
        <w:color w:val="auto"/>
        <w:sz w:val="19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  <w:color w:val="auto"/>
        <w:sz w:val="19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b w:val="0"/>
        <w:color w:val="auto"/>
        <w:sz w:val="19"/>
      </w:rPr>
    </w:lvl>
  </w:abstractNum>
  <w:abstractNum w:abstractNumId="20" w15:restartNumberingAfterBreak="0">
    <w:nsid w:val="15842007"/>
    <w:multiLevelType w:val="multilevel"/>
    <w:tmpl w:val="B4187EE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A5F52CB"/>
    <w:multiLevelType w:val="hybridMultilevel"/>
    <w:tmpl w:val="1772DD94"/>
    <w:lvl w:ilvl="0" w:tplc="2640DA0A">
      <w:start w:val="1"/>
      <w:numFmt w:val="lowerLetter"/>
      <w:lvlText w:val="%1)"/>
      <w:lvlJc w:val="left"/>
      <w:pPr>
        <w:ind w:left="1146" w:hanging="360"/>
      </w:pPr>
      <w:rPr>
        <w:rFonts w:ascii="Arial" w:eastAsia="Times New Roman" w:hAnsi="Arial" w:cs="Arial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1F0E0BC5"/>
    <w:multiLevelType w:val="hybridMultilevel"/>
    <w:tmpl w:val="65C01338"/>
    <w:name w:val="WW8Num122"/>
    <w:lvl w:ilvl="0" w:tplc="9838031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i w:val="0"/>
        <w:iCs w:val="0"/>
        <w:color w:val="auto"/>
        <w:sz w:val="18"/>
        <w:szCs w:val="1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2693CC9"/>
    <w:multiLevelType w:val="multilevel"/>
    <w:tmpl w:val="472A6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D0E38C6"/>
    <w:multiLevelType w:val="multilevel"/>
    <w:tmpl w:val="6C94EA50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sz w:val="18"/>
      </w:rPr>
    </w:lvl>
    <w:lvl w:ilvl="1">
      <w:start w:val="17"/>
      <w:numFmt w:val="decimal"/>
      <w:lvlText w:val="%1.%2"/>
      <w:lvlJc w:val="left"/>
      <w:pPr>
        <w:ind w:left="360" w:hanging="360"/>
      </w:pPr>
      <w:rPr>
        <w:rFonts w:eastAsia="Times New Roman" w:hint="default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sz w:val="1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sz w:val="1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sz w:val="1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sz w:val="18"/>
      </w:rPr>
    </w:lvl>
  </w:abstractNum>
  <w:abstractNum w:abstractNumId="25" w15:restartNumberingAfterBreak="0">
    <w:nsid w:val="32412D45"/>
    <w:multiLevelType w:val="hybridMultilevel"/>
    <w:tmpl w:val="9C0E4092"/>
    <w:lvl w:ilvl="0" w:tplc="876CD8E0">
      <w:start w:val="1"/>
      <w:numFmt w:val="lowerLetter"/>
      <w:lvlText w:val="%1)"/>
      <w:lvlJc w:val="left"/>
      <w:pPr>
        <w:ind w:left="1095" w:hanging="360"/>
      </w:pPr>
      <w:rPr>
        <w:rFonts w:ascii="Calibri" w:hAnsi="Calibri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E2B39F3"/>
    <w:multiLevelType w:val="hybridMultilevel"/>
    <w:tmpl w:val="BCA0DB0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725827"/>
    <w:multiLevelType w:val="multilevel"/>
    <w:tmpl w:val="288AB1D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05746"/>
    <w:multiLevelType w:val="multilevel"/>
    <w:tmpl w:val="BB6001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C437D91"/>
    <w:multiLevelType w:val="hybridMultilevel"/>
    <w:tmpl w:val="DE1694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7A1F05"/>
    <w:multiLevelType w:val="multilevel"/>
    <w:tmpl w:val="6AB61F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8586014"/>
    <w:multiLevelType w:val="hybridMultilevel"/>
    <w:tmpl w:val="73C490E6"/>
    <w:lvl w:ilvl="0" w:tplc="FFFFFFFF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bCs w:val="0"/>
        <w:i w:val="0"/>
        <w:iCs w:val="0"/>
      </w:rPr>
    </w:lvl>
    <w:lvl w:ilvl="1" w:tplc="99166D4E">
      <w:start w:val="1"/>
      <w:numFmt w:val="decimal"/>
      <w:lvlText w:val="%2)."/>
      <w:lvlJc w:val="left"/>
      <w:pPr>
        <w:tabs>
          <w:tab w:val="num" w:pos="851"/>
        </w:tabs>
        <w:ind w:left="851" w:hanging="511"/>
      </w:pPr>
      <w:rPr>
        <w:rFonts w:ascii="Arial" w:hAnsi="Arial" w:cs="Arial" w:hint="default"/>
        <w:b/>
        <w:bCs/>
        <w:i w:val="0"/>
        <w:iCs w:val="0"/>
        <w:sz w:val="19"/>
        <w:szCs w:val="19"/>
      </w:rPr>
    </w:lvl>
    <w:lvl w:ilvl="2" w:tplc="00262BE0">
      <w:start w:val="10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3" w:tplc="CE0095BA">
      <w:start w:val="2"/>
      <w:numFmt w:val="bullet"/>
      <w:lvlText w:val=""/>
      <w:lvlJc w:val="left"/>
      <w:pPr>
        <w:tabs>
          <w:tab w:val="num" w:pos="907"/>
        </w:tabs>
        <w:ind w:left="907" w:hanging="340"/>
      </w:pPr>
      <w:rPr>
        <w:rFonts w:ascii="Wingdings" w:hAnsi="Wingdings" w:cs="Wingdings" w:hint="default"/>
        <w:b w:val="0"/>
        <w:bCs w:val="0"/>
        <w:i w:val="0"/>
        <w:i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FE6ACB"/>
    <w:multiLevelType w:val="hybridMultilevel"/>
    <w:tmpl w:val="CD1669B0"/>
    <w:lvl w:ilvl="0" w:tplc="86A872A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2CB4BC6"/>
    <w:multiLevelType w:val="hybridMultilevel"/>
    <w:tmpl w:val="DDEC2FD0"/>
    <w:lvl w:ilvl="0" w:tplc="56A42CC4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FF0000"/>
      </w:rPr>
    </w:lvl>
    <w:lvl w:ilvl="1" w:tplc="CB76EFE2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auto"/>
      </w:rPr>
    </w:lvl>
    <w:lvl w:ilvl="2" w:tplc="408A7D3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4B0757"/>
    <w:multiLevelType w:val="multilevel"/>
    <w:tmpl w:val="82FA1630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2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1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96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06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92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66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16" w:hanging="1440"/>
      </w:pPr>
      <w:rPr>
        <w:rFonts w:hint="default"/>
        <w:b/>
      </w:rPr>
    </w:lvl>
  </w:abstractNum>
  <w:abstractNum w:abstractNumId="36" w15:restartNumberingAfterBreak="0">
    <w:nsid w:val="7118686B"/>
    <w:multiLevelType w:val="multilevel"/>
    <w:tmpl w:val="17F09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AE7EDF"/>
    <w:multiLevelType w:val="hybridMultilevel"/>
    <w:tmpl w:val="5B22AE94"/>
    <w:lvl w:ilvl="0" w:tplc="63AC1D24">
      <w:start w:val="1"/>
      <w:numFmt w:val="lowerLetter"/>
      <w:lvlText w:val="%1)"/>
      <w:lvlJc w:val="left"/>
      <w:pPr>
        <w:ind w:left="72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D701C7"/>
    <w:multiLevelType w:val="multilevel"/>
    <w:tmpl w:val="911414F0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  <w:b/>
        <w:color w:val="FF0000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FF0000"/>
      </w:rPr>
    </w:lvl>
  </w:abstractNum>
  <w:abstractNum w:abstractNumId="39" w15:restartNumberingAfterBreak="0">
    <w:nsid w:val="73473FD9"/>
    <w:multiLevelType w:val="multilevel"/>
    <w:tmpl w:val="19DA13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u w:val="single"/>
      </w:rPr>
    </w:lvl>
  </w:abstractNum>
  <w:abstractNum w:abstractNumId="40" w15:restartNumberingAfterBreak="0">
    <w:nsid w:val="76475FD3"/>
    <w:multiLevelType w:val="multilevel"/>
    <w:tmpl w:val="F8661C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8EC56E0"/>
    <w:multiLevelType w:val="hybridMultilevel"/>
    <w:tmpl w:val="E0B63174"/>
    <w:lvl w:ilvl="0" w:tplc="BE068C46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DB527686">
      <w:start w:val="1"/>
      <w:numFmt w:val="lowerLetter"/>
      <w:lvlText w:val="%2."/>
      <w:lvlJc w:val="left"/>
      <w:pPr>
        <w:ind w:left="1222" w:hanging="360"/>
      </w:pPr>
    </w:lvl>
    <w:lvl w:ilvl="2" w:tplc="6D724D4C" w:tentative="1">
      <w:start w:val="1"/>
      <w:numFmt w:val="lowerRoman"/>
      <w:lvlText w:val="%3."/>
      <w:lvlJc w:val="right"/>
      <w:pPr>
        <w:ind w:left="1942" w:hanging="180"/>
      </w:pPr>
    </w:lvl>
    <w:lvl w:ilvl="3" w:tplc="DE1C5A6A" w:tentative="1">
      <w:start w:val="1"/>
      <w:numFmt w:val="decimal"/>
      <w:lvlText w:val="%4."/>
      <w:lvlJc w:val="left"/>
      <w:pPr>
        <w:ind w:left="2662" w:hanging="360"/>
      </w:pPr>
    </w:lvl>
    <w:lvl w:ilvl="4" w:tplc="F6445AD0" w:tentative="1">
      <w:start w:val="1"/>
      <w:numFmt w:val="lowerLetter"/>
      <w:lvlText w:val="%5."/>
      <w:lvlJc w:val="left"/>
      <w:pPr>
        <w:ind w:left="3382" w:hanging="360"/>
      </w:pPr>
    </w:lvl>
    <w:lvl w:ilvl="5" w:tplc="308CDAB0" w:tentative="1">
      <w:start w:val="1"/>
      <w:numFmt w:val="lowerRoman"/>
      <w:lvlText w:val="%6."/>
      <w:lvlJc w:val="right"/>
      <w:pPr>
        <w:ind w:left="4102" w:hanging="180"/>
      </w:pPr>
    </w:lvl>
    <w:lvl w:ilvl="6" w:tplc="52DA0A1A" w:tentative="1">
      <w:start w:val="1"/>
      <w:numFmt w:val="decimal"/>
      <w:lvlText w:val="%7."/>
      <w:lvlJc w:val="left"/>
      <w:pPr>
        <w:ind w:left="4822" w:hanging="360"/>
      </w:pPr>
    </w:lvl>
    <w:lvl w:ilvl="7" w:tplc="D0640E0E" w:tentative="1">
      <w:start w:val="1"/>
      <w:numFmt w:val="lowerLetter"/>
      <w:lvlText w:val="%8."/>
      <w:lvlJc w:val="left"/>
      <w:pPr>
        <w:ind w:left="5542" w:hanging="360"/>
      </w:pPr>
    </w:lvl>
    <w:lvl w:ilvl="8" w:tplc="73726B4E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92E3046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7BC451EF"/>
    <w:multiLevelType w:val="hybridMultilevel"/>
    <w:tmpl w:val="6C8A5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FE68A2"/>
    <w:multiLevelType w:val="multilevel"/>
    <w:tmpl w:val="BCF829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F972AD7"/>
    <w:multiLevelType w:val="hybridMultilevel"/>
    <w:tmpl w:val="DC901E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65586">
    <w:abstractNumId w:val="30"/>
  </w:num>
  <w:num w:numId="2" w16cid:durableId="778836366">
    <w:abstractNumId w:val="32"/>
  </w:num>
  <w:num w:numId="3" w16cid:durableId="1579099858">
    <w:abstractNumId w:val="31"/>
  </w:num>
  <w:num w:numId="4" w16cid:durableId="6292417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117045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2036343220">
    <w:abstractNumId w:val="26"/>
  </w:num>
  <w:num w:numId="7" w16cid:durableId="595868131">
    <w:abstractNumId w:val="15"/>
  </w:num>
  <w:num w:numId="8" w16cid:durableId="1894123803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4711241">
    <w:abstractNumId w:val="18"/>
  </w:num>
  <w:num w:numId="10" w16cid:durableId="489104541">
    <w:abstractNumId w:val="41"/>
  </w:num>
  <w:num w:numId="11" w16cid:durableId="722756356">
    <w:abstractNumId w:val="29"/>
  </w:num>
  <w:num w:numId="12" w16cid:durableId="1593775958">
    <w:abstractNumId w:val="43"/>
  </w:num>
  <w:num w:numId="13" w16cid:durableId="1236432454">
    <w:abstractNumId w:val="39"/>
  </w:num>
  <w:num w:numId="14" w16cid:durableId="1523665513">
    <w:abstractNumId w:val="23"/>
  </w:num>
  <w:num w:numId="15" w16cid:durableId="394083226">
    <w:abstractNumId w:val="40"/>
    <w:lvlOverride w:ilvl="0">
      <w:lvl w:ilvl="0">
        <w:numFmt w:val="decimal"/>
        <w:lvlText w:val="%1."/>
        <w:lvlJc w:val="left"/>
      </w:lvl>
    </w:lvlOverride>
  </w:num>
  <w:num w:numId="16" w16cid:durableId="1341591056">
    <w:abstractNumId w:val="40"/>
    <w:lvlOverride w:ilvl="0">
      <w:lvl w:ilvl="0">
        <w:numFmt w:val="decimal"/>
        <w:lvlText w:val="%1."/>
        <w:lvlJc w:val="left"/>
      </w:lvl>
    </w:lvlOverride>
  </w:num>
  <w:num w:numId="17" w16cid:durableId="355039427">
    <w:abstractNumId w:val="40"/>
    <w:lvlOverride w:ilvl="0">
      <w:lvl w:ilvl="0">
        <w:numFmt w:val="decimal"/>
        <w:lvlText w:val="%1."/>
        <w:lvlJc w:val="left"/>
      </w:lvl>
    </w:lvlOverride>
  </w:num>
  <w:num w:numId="18" w16cid:durableId="366375940">
    <w:abstractNumId w:val="40"/>
    <w:lvlOverride w:ilvl="0">
      <w:lvl w:ilvl="0">
        <w:numFmt w:val="decimal"/>
        <w:lvlText w:val="%1."/>
        <w:lvlJc w:val="left"/>
      </w:lvl>
    </w:lvlOverride>
  </w:num>
  <w:num w:numId="19" w16cid:durableId="149249493">
    <w:abstractNumId w:val="44"/>
    <w:lvlOverride w:ilvl="0">
      <w:lvl w:ilvl="0">
        <w:numFmt w:val="decimal"/>
        <w:lvlText w:val="%1."/>
        <w:lvlJc w:val="left"/>
      </w:lvl>
    </w:lvlOverride>
  </w:num>
  <w:num w:numId="20" w16cid:durableId="87236454">
    <w:abstractNumId w:val="44"/>
    <w:lvlOverride w:ilvl="0">
      <w:lvl w:ilvl="0">
        <w:numFmt w:val="decimal"/>
        <w:lvlText w:val="%1."/>
        <w:lvlJc w:val="left"/>
      </w:lvl>
    </w:lvlOverride>
  </w:num>
  <w:num w:numId="21" w16cid:durableId="1823767549">
    <w:abstractNumId w:val="44"/>
    <w:lvlOverride w:ilvl="0">
      <w:lvl w:ilvl="0">
        <w:numFmt w:val="decimal"/>
        <w:lvlText w:val="%1."/>
        <w:lvlJc w:val="left"/>
      </w:lvl>
    </w:lvlOverride>
  </w:num>
  <w:num w:numId="22" w16cid:durableId="1134130147">
    <w:abstractNumId w:val="44"/>
    <w:lvlOverride w:ilvl="0">
      <w:lvl w:ilvl="0">
        <w:numFmt w:val="decimal"/>
        <w:lvlText w:val="%1."/>
        <w:lvlJc w:val="left"/>
      </w:lvl>
    </w:lvlOverride>
  </w:num>
  <w:num w:numId="23" w16cid:durableId="553584429">
    <w:abstractNumId w:val="44"/>
    <w:lvlOverride w:ilvl="0">
      <w:lvl w:ilvl="0">
        <w:numFmt w:val="decimal"/>
        <w:lvlText w:val="%1."/>
        <w:lvlJc w:val="left"/>
      </w:lvl>
    </w:lvlOverride>
  </w:num>
  <w:num w:numId="24" w16cid:durableId="263073242">
    <w:abstractNumId w:val="35"/>
  </w:num>
  <w:num w:numId="25" w16cid:durableId="2089500119">
    <w:abstractNumId w:val="16"/>
  </w:num>
  <w:num w:numId="26" w16cid:durableId="81415136">
    <w:abstractNumId w:val="25"/>
  </w:num>
  <w:num w:numId="27" w16cid:durableId="841092616">
    <w:abstractNumId w:val="45"/>
  </w:num>
  <w:num w:numId="28" w16cid:durableId="1733693572">
    <w:abstractNumId w:val="33"/>
  </w:num>
  <w:num w:numId="29" w16cid:durableId="1121072473">
    <w:abstractNumId w:val="24"/>
  </w:num>
  <w:num w:numId="30" w16cid:durableId="166022750">
    <w:abstractNumId w:val="20"/>
  </w:num>
  <w:num w:numId="31" w16cid:durableId="1771314075">
    <w:abstractNumId w:val="28"/>
  </w:num>
  <w:num w:numId="32" w16cid:durableId="10647175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3067159">
    <w:abstractNumId w:val="1"/>
  </w:num>
  <w:num w:numId="34" w16cid:durableId="1390687955">
    <w:abstractNumId w:val="3"/>
  </w:num>
  <w:num w:numId="35" w16cid:durableId="1733312097">
    <w:abstractNumId w:val="0"/>
  </w:num>
  <w:num w:numId="36" w16cid:durableId="312219121">
    <w:abstractNumId w:val="27"/>
  </w:num>
  <w:num w:numId="37" w16cid:durableId="1552301108">
    <w:abstractNumId w:val="38"/>
  </w:num>
  <w:num w:numId="38" w16cid:durableId="1249118013">
    <w:abstractNumId w:val="17"/>
  </w:num>
  <w:num w:numId="39" w16cid:durableId="373193087">
    <w:abstractNumId w:val="42"/>
  </w:num>
  <w:num w:numId="40" w16cid:durableId="1128546210">
    <w:abstractNumId w:val="36"/>
  </w:num>
  <w:num w:numId="41" w16cid:durableId="326835105">
    <w:abstractNumId w:val="19"/>
  </w:num>
  <w:num w:numId="42" w16cid:durableId="1310594585">
    <w:abstractNumId w:val="3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FA5"/>
    <w:rsid w:val="0000044F"/>
    <w:rsid w:val="000046B7"/>
    <w:rsid w:val="00007119"/>
    <w:rsid w:val="0001297E"/>
    <w:rsid w:val="00013000"/>
    <w:rsid w:val="00013CEB"/>
    <w:rsid w:val="00021700"/>
    <w:rsid w:val="00021DDA"/>
    <w:rsid w:val="00023C80"/>
    <w:rsid w:val="00024EC8"/>
    <w:rsid w:val="00025A26"/>
    <w:rsid w:val="000304CF"/>
    <w:rsid w:val="000404B5"/>
    <w:rsid w:val="0004463C"/>
    <w:rsid w:val="00045E57"/>
    <w:rsid w:val="000463C1"/>
    <w:rsid w:val="0004699E"/>
    <w:rsid w:val="00046DB2"/>
    <w:rsid w:val="00046DE0"/>
    <w:rsid w:val="00052EA2"/>
    <w:rsid w:val="00053FC8"/>
    <w:rsid w:val="0005529C"/>
    <w:rsid w:val="0005786C"/>
    <w:rsid w:val="000643F1"/>
    <w:rsid w:val="00066FC6"/>
    <w:rsid w:val="00071394"/>
    <w:rsid w:val="000719E5"/>
    <w:rsid w:val="00071EF4"/>
    <w:rsid w:val="00072777"/>
    <w:rsid w:val="00081BB6"/>
    <w:rsid w:val="00081EC3"/>
    <w:rsid w:val="00086E0A"/>
    <w:rsid w:val="0008728A"/>
    <w:rsid w:val="0009508C"/>
    <w:rsid w:val="00096C9A"/>
    <w:rsid w:val="00097F6C"/>
    <w:rsid w:val="000A2ADE"/>
    <w:rsid w:val="000A4F0D"/>
    <w:rsid w:val="000A5668"/>
    <w:rsid w:val="000A6409"/>
    <w:rsid w:val="000A6A38"/>
    <w:rsid w:val="000B0553"/>
    <w:rsid w:val="000B2F4D"/>
    <w:rsid w:val="000B4418"/>
    <w:rsid w:val="000B63A7"/>
    <w:rsid w:val="000B7817"/>
    <w:rsid w:val="000C4A18"/>
    <w:rsid w:val="000C5083"/>
    <w:rsid w:val="000C6470"/>
    <w:rsid w:val="000D1248"/>
    <w:rsid w:val="000D198C"/>
    <w:rsid w:val="000D3D42"/>
    <w:rsid w:val="000E0B9B"/>
    <w:rsid w:val="000E1A2C"/>
    <w:rsid w:val="000E44AB"/>
    <w:rsid w:val="000E77F8"/>
    <w:rsid w:val="000F0790"/>
    <w:rsid w:val="000F300A"/>
    <w:rsid w:val="000F5190"/>
    <w:rsid w:val="000F57D1"/>
    <w:rsid w:val="000F7AFA"/>
    <w:rsid w:val="001005DE"/>
    <w:rsid w:val="00103918"/>
    <w:rsid w:val="001100CA"/>
    <w:rsid w:val="00110130"/>
    <w:rsid w:val="001126CB"/>
    <w:rsid w:val="00115F22"/>
    <w:rsid w:val="001212B1"/>
    <w:rsid w:val="0012247C"/>
    <w:rsid w:val="001227F5"/>
    <w:rsid w:val="00132338"/>
    <w:rsid w:val="00133C89"/>
    <w:rsid w:val="00133E2D"/>
    <w:rsid w:val="001464B8"/>
    <w:rsid w:val="00146BB9"/>
    <w:rsid w:val="001477CD"/>
    <w:rsid w:val="00147F06"/>
    <w:rsid w:val="001501D3"/>
    <w:rsid w:val="00160DF8"/>
    <w:rsid w:val="00161362"/>
    <w:rsid w:val="00164D38"/>
    <w:rsid w:val="0016573F"/>
    <w:rsid w:val="00167C6D"/>
    <w:rsid w:val="00171DE0"/>
    <w:rsid w:val="00174FD3"/>
    <w:rsid w:val="00176058"/>
    <w:rsid w:val="001760A8"/>
    <w:rsid w:val="001761BE"/>
    <w:rsid w:val="001763A7"/>
    <w:rsid w:val="00182A3F"/>
    <w:rsid w:val="0018405A"/>
    <w:rsid w:val="0018451D"/>
    <w:rsid w:val="0018777C"/>
    <w:rsid w:val="00187B89"/>
    <w:rsid w:val="001941F6"/>
    <w:rsid w:val="001A553B"/>
    <w:rsid w:val="001A5B30"/>
    <w:rsid w:val="001A77D3"/>
    <w:rsid w:val="001B281F"/>
    <w:rsid w:val="001B5DD4"/>
    <w:rsid w:val="001B6DA3"/>
    <w:rsid w:val="001B71C7"/>
    <w:rsid w:val="001C117C"/>
    <w:rsid w:val="001C21DD"/>
    <w:rsid w:val="001C3FD5"/>
    <w:rsid w:val="001C5E23"/>
    <w:rsid w:val="001C6B76"/>
    <w:rsid w:val="001C75C4"/>
    <w:rsid w:val="001D0FD8"/>
    <w:rsid w:val="001E4830"/>
    <w:rsid w:val="001E51FB"/>
    <w:rsid w:val="001E6AEA"/>
    <w:rsid w:val="001F0B43"/>
    <w:rsid w:val="001F6787"/>
    <w:rsid w:val="00204984"/>
    <w:rsid w:val="00204CF5"/>
    <w:rsid w:val="00205164"/>
    <w:rsid w:val="00206C37"/>
    <w:rsid w:val="002074A9"/>
    <w:rsid w:val="00211A19"/>
    <w:rsid w:val="00213BF9"/>
    <w:rsid w:val="002167D0"/>
    <w:rsid w:val="00221D5E"/>
    <w:rsid w:val="00223460"/>
    <w:rsid w:val="002273F9"/>
    <w:rsid w:val="002312B1"/>
    <w:rsid w:val="00232065"/>
    <w:rsid w:val="00232368"/>
    <w:rsid w:val="0023444C"/>
    <w:rsid w:val="00235E67"/>
    <w:rsid w:val="00241509"/>
    <w:rsid w:val="002417AD"/>
    <w:rsid w:val="0024193E"/>
    <w:rsid w:val="00241FC4"/>
    <w:rsid w:val="00244D7C"/>
    <w:rsid w:val="00254EC1"/>
    <w:rsid w:val="0025701A"/>
    <w:rsid w:val="0025741C"/>
    <w:rsid w:val="002603C9"/>
    <w:rsid w:val="00262F2F"/>
    <w:rsid w:val="00263722"/>
    <w:rsid w:val="00263E15"/>
    <w:rsid w:val="002652BA"/>
    <w:rsid w:val="00265AEB"/>
    <w:rsid w:val="00272E13"/>
    <w:rsid w:val="00273E2E"/>
    <w:rsid w:val="00280E21"/>
    <w:rsid w:val="00283068"/>
    <w:rsid w:val="0028453D"/>
    <w:rsid w:val="002938D4"/>
    <w:rsid w:val="002A3AF4"/>
    <w:rsid w:val="002A409C"/>
    <w:rsid w:val="002B2E5E"/>
    <w:rsid w:val="002B49A2"/>
    <w:rsid w:val="002B7ED3"/>
    <w:rsid w:val="002C0006"/>
    <w:rsid w:val="002C2146"/>
    <w:rsid w:val="002C647D"/>
    <w:rsid w:val="002D0575"/>
    <w:rsid w:val="002D31D6"/>
    <w:rsid w:val="002D76A3"/>
    <w:rsid w:val="002E0E0F"/>
    <w:rsid w:val="002E5C1C"/>
    <w:rsid w:val="002F0F38"/>
    <w:rsid w:val="002F742F"/>
    <w:rsid w:val="00313244"/>
    <w:rsid w:val="00314634"/>
    <w:rsid w:val="00314D11"/>
    <w:rsid w:val="003256AF"/>
    <w:rsid w:val="00330294"/>
    <w:rsid w:val="00330D89"/>
    <w:rsid w:val="00331202"/>
    <w:rsid w:val="00332E2B"/>
    <w:rsid w:val="003341CD"/>
    <w:rsid w:val="00335FF1"/>
    <w:rsid w:val="00336F0A"/>
    <w:rsid w:val="003421C3"/>
    <w:rsid w:val="0034471D"/>
    <w:rsid w:val="00344E62"/>
    <w:rsid w:val="00347876"/>
    <w:rsid w:val="0035182D"/>
    <w:rsid w:val="0035678E"/>
    <w:rsid w:val="00360D50"/>
    <w:rsid w:val="003710D9"/>
    <w:rsid w:val="00373B50"/>
    <w:rsid w:val="0037729C"/>
    <w:rsid w:val="003837FD"/>
    <w:rsid w:val="0038430B"/>
    <w:rsid w:val="00384FCA"/>
    <w:rsid w:val="00387122"/>
    <w:rsid w:val="00390023"/>
    <w:rsid w:val="00391D41"/>
    <w:rsid w:val="003A1769"/>
    <w:rsid w:val="003A44B4"/>
    <w:rsid w:val="003A47A5"/>
    <w:rsid w:val="003A554D"/>
    <w:rsid w:val="003A60A0"/>
    <w:rsid w:val="003B3996"/>
    <w:rsid w:val="003B453B"/>
    <w:rsid w:val="003B4C0D"/>
    <w:rsid w:val="003B585F"/>
    <w:rsid w:val="003C0EDD"/>
    <w:rsid w:val="003C26EE"/>
    <w:rsid w:val="003C3F5B"/>
    <w:rsid w:val="003D06C6"/>
    <w:rsid w:val="003D4F60"/>
    <w:rsid w:val="003E5FC5"/>
    <w:rsid w:val="003F1C87"/>
    <w:rsid w:val="003F3ED4"/>
    <w:rsid w:val="003F4A1D"/>
    <w:rsid w:val="003F626C"/>
    <w:rsid w:val="00405D21"/>
    <w:rsid w:val="004061B5"/>
    <w:rsid w:val="00407A73"/>
    <w:rsid w:val="004103D2"/>
    <w:rsid w:val="00413A8E"/>
    <w:rsid w:val="004207F4"/>
    <w:rsid w:val="004222B5"/>
    <w:rsid w:val="00423D97"/>
    <w:rsid w:val="0043233A"/>
    <w:rsid w:val="004336D1"/>
    <w:rsid w:val="00434206"/>
    <w:rsid w:val="00435C40"/>
    <w:rsid w:val="00440EC0"/>
    <w:rsid w:val="00441751"/>
    <w:rsid w:val="00442E91"/>
    <w:rsid w:val="004437A5"/>
    <w:rsid w:val="00445C81"/>
    <w:rsid w:val="004460AA"/>
    <w:rsid w:val="00447E87"/>
    <w:rsid w:val="004504C0"/>
    <w:rsid w:val="00452656"/>
    <w:rsid w:val="004529FF"/>
    <w:rsid w:val="00453DF3"/>
    <w:rsid w:val="0045427B"/>
    <w:rsid w:val="00455CE2"/>
    <w:rsid w:val="004574BA"/>
    <w:rsid w:val="004603B1"/>
    <w:rsid w:val="0046316B"/>
    <w:rsid w:val="00464704"/>
    <w:rsid w:val="00464DB1"/>
    <w:rsid w:val="00465D65"/>
    <w:rsid w:val="00474248"/>
    <w:rsid w:val="00481E49"/>
    <w:rsid w:val="004867A6"/>
    <w:rsid w:val="004917B1"/>
    <w:rsid w:val="004918A2"/>
    <w:rsid w:val="00493F6E"/>
    <w:rsid w:val="0049614D"/>
    <w:rsid w:val="00497BE2"/>
    <w:rsid w:val="004A0849"/>
    <w:rsid w:val="004A0F1E"/>
    <w:rsid w:val="004A13B4"/>
    <w:rsid w:val="004A3604"/>
    <w:rsid w:val="004A497D"/>
    <w:rsid w:val="004A7CB9"/>
    <w:rsid w:val="004B2FFD"/>
    <w:rsid w:val="004B4F34"/>
    <w:rsid w:val="004B6BE4"/>
    <w:rsid w:val="004C1994"/>
    <w:rsid w:val="004C7042"/>
    <w:rsid w:val="004C7872"/>
    <w:rsid w:val="004C7AC8"/>
    <w:rsid w:val="004D6720"/>
    <w:rsid w:val="004D6D31"/>
    <w:rsid w:val="004D7767"/>
    <w:rsid w:val="004D7A7D"/>
    <w:rsid w:val="004E0048"/>
    <w:rsid w:val="004E6CA3"/>
    <w:rsid w:val="004E7BDA"/>
    <w:rsid w:val="004F2E65"/>
    <w:rsid w:val="004F61D8"/>
    <w:rsid w:val="005004C8"/>
    <w:rsid w:val="0050429B"/>
    <w:rsid w:val="005046F0"/>
    <w:rsid w:val="00504B02"/>
    <w:rsid w:val="00510A1F"/>
    <w:rsid w:val="00512DAE"/>
    <w:rsid w:val="00520D75"/>
    <w:rsid w:val="00521797"/>
    <w:rsid w:val="00523B9A"/>
    <w:rsid w:val="00525501"/>
    <w:rsid w:val="005274D1"/>
    <w:rsid w:val="0053000C"/>
    <w:rsid w:val="0053151F"/>
    <w:rsid w:val="00533D7F"/>
    <w:rsid w:val="00534448"/>
    <w:rsid w:val="005347A1"/>
    <w:rsid w:val="005369E7"/>
    <w:rsid w:val="00537BAC"/>
    <w:rsid w:val="005506FB"/>
    <w:rsid w:val="00554F95"/>
    <w:rsid w:val="00562667"/>
    <w:rsid w:val="00564135"/>
    <w:rsid w:val="00567C8E"/>
    <w:rsid w:val="0059014C"/>
    <w:rsid w:val="005A2FC1"/>
    <w:rsid w:val="005A5C6D"/>
    <w:rsid w:val="005B0553"/>
    <w:rsid w:val="005B28B2"/>
    <w:rsid w:val="005C0BDE"/>
    <w:rsid w:val="005C3769"/>
    <w:rsid w:val="005C3894"/>
    <w:rsid w:val="005C460E"/>
    <w:rsid w:val="005C49E7"/>
    <w:rsid w:val="005C7123"/>
    <w:rsid w:val="005D1BF7"/>
    <w:rsid w:val="005D3533"/>
    <w:rsid w:val="005D394B"/>
    <w:rsid w:val="005D4B39"/>
    <w:rsid w:val="005D4DB9"/>
    <w:rsid w:val="005D5C42"/>
    <w:rsid w:val="005E09E9"/>
    <w:rsid w:val="005F1E47"/>
    <w:rsid w:val="005F3F4C"/>
    <w:rsid w:val="00603045"/>
    <w:rsid w:val="00605780"/>
    <w:rsid w:val="0060761A"/>
    <w:rsid w:val="006101D0"/>
    <w:rsid w:val="006144E1"/>
    <w:rsid w:val="00614926"/>
    <w:rsid w:val="0061568C"/>
    <w:rsid w:val="00616A27"/>
    <w:rsid w:val="006221EF"/>
    <w:rsid w:val="00627E1C"/>
    <w:rsid w:val="00631FBA"/>
    <w:rsid w:val="0063583F"/>
    <w:rsid w:val="006363D9"/>
    <w:rsid w:val="00636F82"/>
    <w:rsid w:val="00637D04"/>
    <w:rsid w:val="006419C3"/>
    <w:rsid w:val="00644E9A"/>
    <w:rsid w:val="0065094F"/>
    <w:rsid w:val="006520F1"/>
    <w:rsid w:val="00656E1D"/>
    <w:rsid w:val="00657212"/>
    <w:rsid w:val="0066154C"/>
    <w:rsid w:val="006622CA"/>
    <w:rsid w:val="006626AB"/>
    <w:rsid w:val="006648D7"/>
    <w:rsid w:val="0066537C"/>
    <w:rsid w:val="00665D57"/>
    <w:rsid w:val="006730AF"/>
    <w:rsid w:val="00675241"/>
    <w:rsid w:val="0067713B"/>
    <w:rsid w:val="00682114"/>
    <w:rsid w:val="0068693A"/>
    <w:rsid w:val="00686AC2"/>
    <w:rsid w:val="00687292"/>
    <w:rsid w:val="00695148"/>
    <w:rsid w:val="00695356"/>
    <w:rsid w:val="00697A45"/>
    <w:rsid w:val="006A2B6A"/>
    <w:rsid w:val="006B19A2"/>
    <w:rsid w:val="006B2F88"/>
    <w:rsid w:val="006B3423"/>
    <w:rsid w:val="006B53B6"/>
    <w:rsid w:val="006B6B3C"/>
    <w:rsid w:val="006C0947"/>
    <w:rsid w:val="006D055D"/>
    <w:rsid w:val="006D4711"/>
    <w:rsid w:val="006D5E10"/>
    <w:rsid w:val="006D6179"/>
    <w:rsid w:val="006E1AE5"/>
    <w:rsid w:val="006E1FBE"/>
    <w:rsid w:val="006E314C"/>
    <w:rsid w:val="006E6469"/>
    <w:rsid w:val="006E75B4"/>
    <w:rsid w:val="006F0903"/>
    <w:rsid w:val="006F141B"/>
    <w:rsid w:val="006F3A5F"/>
    <w:rsid w:val="006F47D0"/>
    <w:rsid w:val="006F76C6"/>
    <w:rsid w:val="00700A35"/>
    <w:rsid w:val="007032F2"/>
    <w:rsid w:val="00704B97"/>
    <w:rsid w:val="0070694B"/>
    <w:rsid w:val="00707E7D"/>
    <w:rsid w:val="00707F6A"/>
    <w:rsid w:val="00710F6F"/>
    <w:rsid w:val="00713401"/>
    <w:rsid w:val="007151E7"/>
    <w:rsid w:val="00721BBF"/>
    <w:rsid w:val="007240BE"/>
    <w:rsid w:val="007245E0"/>
    <w:rsid w:val="00727796"/>
    <w:rsid w:val="00730355"/>
    <w:rsid w:val="00732D67"/>
    <w:rsid w:val="00733D39"/>
    <w:rsid w:val="007348F9"/>
    <w:rsid w:val="00737330"/>
    <w:rsid w:val="00743B28"/>
    <w:rsid w:val="00745EA0"/>
    <w:rsid w:val="007479D8"/>
    <w:rsid w:val="00750AE5"/>
    <w:rsid w:val="00752E3F"/>
    <w:rsid w:val="00753028"/>
    <w:rsid w:val="00754A39"/>
    <w:rsid w:val="00754E3E"/>
    <w:rsid w:val="00755B0F"/>
    <w:rsid w:val="00762659"/>
    <w:rsid w:val="00770649"/>
    <w:rsid w:val="007807D4"/>
    <w:rsid w:val="007873F3"/>
    <w:rsid w:val="00791C5D"/>
    <w:rsid w:val="00791D11"/>
    <w:rsid w:val="00793092"/>
    <w:rsid w:val="007962AE"/>
    <w:rsid w:val="00796CA7"/>
    <w:rsid w:val="00796ECD"/>
    <w:rsid w:val="00797A0F"/>
    <w:rsid w:val="007A1621"/>
    <w:rsid w:val="007A2E16"/>
    <w:rsid w:val="007A4D48"/>
    <w:rsid w:val="007B0644"/>
    <w:rsid w:val="007B61D1"/>
    <w:rsid w:val="007B6226"/>
    <w:rsid w:val="007D2411"/>
    <w:rsid w:val="007D3EE0"/>
    <w:rsid w:val="007D4D4B"/>
    <w:rsid w:val="007D58A7"/>
    <w:rsid w:val="007D677D"/>
    <w:rsid w:val="007F1808"/>
    <w:rsid w:val="007F31E9"/>
    <w:rsid w:val="007F3F00"/>
    <w:rsid w:val="007F4B06"/>
    <w:rsid w:val="007F4C56"/>
    <w:rsid w:val="007F59BE"/>
    <w:rsid w:val="007F7556"/>
    <w:rsid w:val="00801A91"/>
    <w:rsid w:val="00802EAD"/>
    <w:rsid w:val="00804582"/>
    <w:rsid w:val="00806295"/>
    <w:rsid w:val="00811CD9"/>
    <w:rsid w:val="008221D0"/>
    <w:rsid w:val="00824F78"/>
    <w:rsid w:val="0082597C"/>
    <w:rsid w:val="00830FD9"/>
    <w:rsid w:val="00833F08"/>
    <w:rsid w:val="00846285"/>
    <w:rsid w:val="00850EAC"/>
    <w:rsid w:val="00851DA1"/>
    <w:rsid w:val="0085558C"/>
    <w:rsid w:val="0085799C"/>
    <w:rsid w:val="00865232"/>
    <w:rsid w:val="00871BE1"/>
    <w:rsid w:val="00877B52"/>
    <w:rsid w:val="00885702"/>
    <w:rsid w:val="0088574C"/>
    <w:rsid w:val="008869A9"/>
    <w:rsid w:val="00886BFC"/>
    <w:rsid w:val="00894F69"/>
    <w:rsid w:val="008964BC"/>
    <w:rsid w:val="008966E8"/>
    <w:rsid w:val="008A0B5B"/>
    <w:rsid w:val="008A0F58"/>
    <w:rsid w:val="008A68F8"/>
    <w:rsid w:val="008A7332"/>
    <w:rsid w:val="008A74BE"/>
    <w:rsid w:val="008B0067"/>
    <w:rsid w:val="008B1B01"/>
    <w:rsid w:val="008C1AB8"/>
    <w:rsid w:val="008C4DFF"/>
    <w:rsid w:val="008D2E48"/>
    <w:rsid w:val="008D4B43"/>
    <w:rsid w:val="008D681B"/>
    <w:rsid w:val="008E404E"/>
    <w:rsid w:val="008E6B43"/>
    <w:rsid w:val="008F417F"/>
    <w:rsid w:val="008F4A42"/>
    <w:rsid w:val="008F6DE4"/>
    <w:rsid w:val="00900007"/>
    <w:rsid w:val="009017E0"/>
    <w:rsid w:val="00902904"/>
    <w:rsid w:val="0090472A"/>
    <w:rsid w:val="00905FC1"/>
    <w:rsid w:val="00907E6E"/>
    <w:rsid w:val="00912FD2"/>
    <w:rsid w:val="0091321A"/>
    <w:rsid w:val="00913650"/>
    <w:rsid w:val="009138FD"/>
    <w:rsid w:val="00917E1C"/>
    <w:rsid w:val="009207D7"/>
    <w:rsid w:val="00921238"/>
    <w:rsid w:val="0092356A"/>
    <w:rsid w:val="00925C0E"/>
    <w:rsid w:val="00925C7D"/>
    <w:rsid w:val="009278F7"/>
    <w:rsid w:val="00930ED0"/>
    <w:rsid w:val="0093108D"/>
    <w:rsid w:val="00933A99"/>
    <w:rsid w:val="009367A3"/>
    <w:rsid w:val="00937525"/>
    <w:rsid w:val="00940BDB"/>
    <w:rsid w:val="00940F59"/>
    <w:rsid w:val="00941FCE"/>
    <w:rsid w:val="00943AA0"/>
    <w:rsid w:val="0094429B"/>
    <w:rsid w:val="009601B8"/>
    <w:rsid w:val="009607BE"/>
    <w:rsid w:val="0096248D"/>
    <w:rsid w:val="00963F87"/>
    <w:rsid w:val="00965DA9"/>
    <w:rsid w:val="00970E45"/>
    <w:rsid w:val="00971921"/>
    <w:rsid w:val="00980B31"/>
    <w:rsid w:val="00980CCB"/>
    <w:rsid w:val="00983C54"/>
    <w:rsid w:val="00985AC0"/>
    <w:rsid w:val="00993FA5"/>
    <w:rsid w:val="0099513D"/>
    <w:rsid w:val="00995FDA"/>
    <w:rsid w:val="009A2FA2"/>
    <w:rsid w:val="009A2FDA"/>
    <w:rsid w:val="009A3CB8"/>
    <w:rsid w:val="009A5080"/>
    <w:rsid w:val="009A651C"/>
    <w:rsid w:val="009A66FD"/>
    <w:rsid w:val="009B0565"/>
    <w:rsid w:val="009B20E2"/>
    <w:rsid w:val="009B43F3"/>
    <w:rsid w:val="009B53D3"/>
    <w:rsid w:val="009B5714"/>
    <w:rsid w:val="009B75DB"/>
    <w:rsid w:val="009C1026"/>
    <w:rsid w:val="009C3930"/>
    <w:rsid w:val="009D07DE"/>
    <w:rsid w:val="009D33E4"/>
    <w:rsid w:val="009D62A9"/>
    <w:rsid w:val="009D6406"/>
    <w:rsid w:val="009E5998"/>
    <w:rsid w:val="009F5682"/>
    <w:rsid w:val="009F79AD"/>
    <w:rsid w:val="00A0235C"/>
    <w:rsid w:val="00A05828"/>
    <w:rsid w:val="00A06BEA"/>
    <w:rsid w:val="00A12877"/>
    <w:rsid w:val="00A13459"/>
    <w:rsid w:val="00A13C9C"/>
    <w:rsid w:val="00A14E99"/>
    <w:rsid w:val="00A15C36"/>
    <w:rsid w:val="00A1790B"/>
    <w:rsid w:val="00A202D4"/>
    <w:rsid w:val="00A2225B"/>
    <w:rsid w:val="00A2422E"/>
    <w:rsid w:val="00A2435E"/>
    <w:rsid w:val="00A33275"/>
    <w:rsid w:val="00A33FA7"/>
    <w:rsid w:val="00A33FF3"/>
    <w:rsid w:val="00A35CDF"/>
    <w:rsid w:val="00A4152A"/>
    <w:rsid w:val="00A41570"/>
    <w:rsid w:val="00A42993"/>
    <w:rsid w:val="00A43B80"/>
    <w:rsid w:val="00A45D67"/>
    <w:rsid w:val="00A47020"/>
    <w:rsid w:val="00A5054E"/>
    <w:rsid w:val="00A57566"/>
    <w:rsid w:val="00A57E6E"/>
    <w:rsid w:val="00A57FA8"/>
    <w:rsid w:val="00A6001C"/>
    <w:rsid w:val="00A60D72"/>
    <w:rsid w:val="00A639F1"/>
    <w:rsid w:val="00A70D20"/>
    <w:rsid w:val="00A71A50"/>
    <w:rsid w:val="00A73C79"/>
    <w:rsid w:val="00A75E66"/>
    <w:rsid w:val="00A76EE6"/>
    <w:rsid w:val="00A81D19"/>
    <w:rsid w:val="00A84119"/>
    <w:rsid w:val="00A842E4"/>
    <w:rsid w:val="00A848E1"/>
    <w:rsid w:val="00A8793A"/>
    <w:rsid w:val="00A925E3"/>
    <w:rsid w:val="00A945DF"/>
    <w:rsid w:val="00AA1926"/>
    <w:rsid w:val="00AA35AE"/>
    <w:rsid w:val="00AA3968"/>
    <w:rsid w:val="00AB33D1"/>
    <w:rsid w:val="00AB3F3E"/>
    <w:rsid w:val="00AB480D"/>
    <w:rsid w:val="00AB669A"/>
    <w:rsid w:val="00AB7D0A"/>
    <w:rsid w:val="00AC333E"/>
    <w:rsid w:val="00AC5143"/>
    <w:rsid w:val="00AD0448"/>
    <w:rsid w:val="00AD04A6"/>
    <w:rsid w:val="00AD241F"/>
    <w:rsid w:val="00AD2841"/>
    <w:rsid w:val="00AD50FC"/>
    <w:rsid w:val="00AE134C"/>
    <w:rsid w:val="00AE2A1F"/>
    <w:rsid w:val="00AE2E09"/>
    <w:rsid w:val="00AE4EEF"/>
    <w:rsid w:val="00AE6EF6"/>
    <w:rsid w:val="00AF13EB"/>
    <w:rsid w:val="00AF381F"/>
    <w:rsid w:val="00AF3F3D"/>
    <w:rsid w:val="00AF4350"/>
    <w:rsid w:val="00AF5515"/>
    <w:rsid w:val="00AF5C0A"/>
    <w:rsid w:val="00AF5C77"/>
    <w:rsid w:val="00B01449"/>
    <w:rsid w:val="00B0335A"/>
    <w:rsid w:val="00B05A85"/>
    <w:rsid w:val="00B063D7"/>
    <w:rsid w:val="00B066C5"/>
    <w:rsid w:val="00B07337"/>
    <w:rsid w:val="00B07BBD"/>
    <w:rsid w:val="00B1256D"/>
    <w:rsid w:val="00B15D36"/>
    <w:rsid w:val="00B21D4E"/>
    <w:rsid w:val="00B24B58"/>
    <w:rsid w:val="00B25C99"/>
    <w:rsid w:val="00B31D8B"/>
    <w:rsid w:val="00B33D16"/>
    <w:rsid w:val="00B415B1"/>
    <w:rsid w:val="00B42C33"/>
    <w:rsid w:val="00B446A3"/>
    <w:rsid w:val="00B45270"/>
    <w:rsid w:val="00B5024C"/>
    <w:rsid w:val="00B537E4"/>
    <w:rsid w:val="00B545E9"/>
    <w:rsid w:val="00B66F99"/>
    <w:rsid w:val="00B744E4"/>
    <w:rsid w:val="00B74A6C"/>
    <w:rsid w:val="00B74BFD"/>
    <w:rsid w:val="00B76107"/>
    <w:rsid w:val="00B773ED"/>
    <w:rsid w:val="00B86785"/>
    <w:rsid w:val="00B9052F"/>
    <w:rsid w:val="00B914EB"/>
    <w:rsid w:val="00B94918"/>
    <w:rsid w:val="00BA2CDC"/>
    <w:rsid w:val="00BA4AF9"/>
    <w:rsid w:val="00BA4F88"/>
    <w:rsid w:val="00BB06C1"/>
    <w:rsid w:val="00BB5AB3"/>
    <w:rsid w:val="00BB6219"/>
    <w:rsid w:val="00BB67B0"/>
    <w:rsid w:val="00BC0EE0"/>
    <w:rsid w:val="00BC709F"/>
    <w:rsid w:val="00BD2703"/>
    <w:rsid w:val="00BD2AFE"/>
    <w:rsid w:val="00BE4C40"/>
    <w:rsid w:val="00BE5A77"/>
    <w:rsid w:val="00BE665A"/>
    <w:rsid w:val="00BF408D"/>
    <w:rsid w:val="00BF4177"/>
    <w:rsid w:val="00C03C41"/>
    <w:rsid w:val="00C04080"/>
    <w:rsid w:val="00C04A2F"/>
    <w:rsid w:val="00C05B55"/>
    <w:rsid w:val="00C16F59"/>
    <w:rsid w:val="00C17B5E"/>
    <w:rsid w:val="00C2138C"/>
    <w:rsid w:val="00C23175"/>
    <w:rsid w:val="00C2766F"/>
    <w:rsid w:val="00C27D18"/>
    <w:rsid w:val="00C27EFC"/>
    <w:rsid w:val="00C32BB8"/>
    <w:rsid w:val="00C32E45"/>
    <w:rsid w:val="00C3455C"/>
    <w:rsid w:val="00C34F0E"/>
    <w:rsid w:val="00C36101"/>
    <w:rsid w:val="00C441F6"/>
    <w:rsid w:val="00C44A1B"/>
    <w:rsid w:val="00C52947"/>
    <w:rsid w:val="00C56C3B"/>
    <w:rsid w:val="00C601DD"/>
    <w:rsid w:val="00C6122D"/>
    <w:rsid w:val="00C623A0"/>
    <w:rsid w:val="00C65549"/>
    <w:rsid w:val="00C66176"/>
    <w:rsid w:val="00C72069"/>
    <w:rsid w:val="00C80258"/>
    <w:rsid w:val="00C8126C"/>
    <w:rsid w:val="00C828D8"/>
    <w:rsid w:val="00C83862"/>
    <w:rsid w:val="00C8442C"/>
    <w:rsid w:val="00C85568"/>
    <w:rsid w:val="00C864D6"/>
    <w:rsid w:val="00C875FE"/>
    <w:rsid w:val="00C925D5"/>
    <w:rsid w:val="00CA174B"/>
    <w:rsid w:val="00CA2953"/>
    <w:rsid w:val="00CA2F25"/>
    <w:rsid w:val="00CB2496"/>
    <w:rsid w:val="00CB2FF2"/>
    <w:rsid w:val="00CB4168"/>
    <w:rsid w:val="00CB4A4D"/>
    <w:rsid w:val="00CB5802"/>
    <w:rsid w:val="00CC51C9"/>
    <w:rsid w:val="00CD02D6"/>
    <w:rsid w:val="00CD2C44"/>
    <w:rsid w:val="00CD6002"/>
    <w:rsid w:val="00CE0EE3"/>
    <w:rsid w:val="00CE1553"/>
    <w:rsid w:val="00CE163D"/>
    <w:rsid w:val="00CE32DA"/>
    <w:rsid w:val="00CE4143"/>
    <w:rsid w:val="00CE67BC"/>
    <w:rsid w:val="00CF05C3"/>
    <w:rsid w:val="00CF21F9"/>
    <w:rsid w:val="00CF406E"/>
    <w:rsid w:val="00D00E11"/>
    <w:rsid w:val="00D01A9A"/>
    <w:rsid w:val="00D03F4E"/>
    <w:rsid w:val="00D13497"/>
    <w:rsid w:val="00D1410A"/>
    <w:rsid w:val="00D152B6"/>
    <w:rsid w:val="00D278F5"/>
    <w:rsid w:val="00D301A0"/>
    <w:rsid w:val="00D30345"/>
    <w:rsid w:val="00D31BD8"/>
    <w:rsid w:val="00D35E5C"/>
    <w:rsid w:val="00D41186"/>
    <w:rsid w:val="00D45DC6"/>
    <w:rsid w:val="00D5438A"/>
    <w:rsid w:val="00D556B7"/>
    <w:rsid w:val="00D56074"/>
    <w:rsid w:val="00D563AF"/>
    <w:rsid w:val="00D56445"/>
    <w:rsid w:val="00D60DFD"/>
    <w:rsid w:val="00D657C8"/>
    <w:rsid w:val="00D65ACD"/>
    <w:rsid w:val="00D65DCC"/>
    <w:rsid w:val="00D776DA"/>
    <w:rsid w:val="00D82641"/>
    <w:rsid w:val="00D83118"/>
    <w:rsid w:val="00D8668A"/>
    <w:rsid w:val="00D91626"/>
    <w:rsid w:val="00D92B7B"/>
    <w:rsid w:val="00DA18DC"/>
    <w:rsid w:val="00DB264F"/>
    <w:rsid w:val="00DB3FB7"/>
    <w:rsid w:val="00DB5B73"/>
    <w:rsid w:val="00DC096A"/>
    <w:rsid w:val="00DC477A"/>
    <w:rsid w:val="00DC528A"/>
    <w:rsid w:val="00DC622A"/>
    <w:rsid w:val="00DE2624"/>
    <w:rsid w:val="00DE2B83"/>
    <w:rsid w:val="00DE4E27"/>
    <w:rsid w:val="00DE672E"/>
    <w:rsid w:val="00DF347E"/>
    <w:rsid w:val="00DF3D33"/>
    <w:rsid w:val="00E008D9"/>
    <w:rsid w:val="00E01428"/>
    <w:rsid w:val="00E0149A"/>
    <w:rsid w:val="00E05F75"/>
    <w:rsid w:val="00E11497"/>
    <w:rsid w:val="00E12772"/>
    <w:rsid w:val="00E144FC"/>
    <w:rsid w:val="00E156FC"/>
    <w:rsid w:val="00E165A1"/>
    <w:rsid w:val="00E202BF"/>
    <w:rsid w:val="00E20C14"/>
    <w:rsid w:val="00E21A67"/>
    <w:rsid w:val="00E2277B"/>
    <w:rsid w:val="00E23120"/>
    <w:rsid w:val="00E23F66"/>
    <w:rsid w:val="00E2607F"/>
    <w:rsid w:val="00E30324"/>
    <w:rsid w:val="00E36A13"/>
    <w:rsid w:val="00E412B5"/>
    <w:rsid w:val="00E42232"/>
    <w:rsid w:val="00E42D8E"/>
    <w:rsid w:val="00E53A3D"/>
    <w:rsid w:val="00E53D91"/>
    <w:rsid w:val="00E55D48"/>
    <w:rsid w:val="00E6139E"/>
    <w:rsid w:val="00E64F7B"/>
    <w:rsid w:val="00E7280F"/>
    <w:rsid w:val="00E72DB4"/>
    <w:rsid w:val="00E73F2E"/>
    <w:rsid w:val="00E74D62"/>
    <w:rsid w:val="00E75582"/>
    <w:rsid w:val="00E80BE3"/>
    <w:rsid w:val="00E8143F"/>
    <w:rsid w:val="00E8410B"/>
    <w:rsid w:val="00E8591F"/>
    <w:rsid w:val="00E87666"/>
    <w:rsid w:val="00E8776B"/>
    <w:rsid w:val="00E913DD"/>
    <w:rsid w:val="00E943D8"/>
    <w:rsid w:val="00E94601"/>
    <w:rsid w:val="00E94E64"/>
    <w:rsid w:val="00EA57D2"/>
    <w:rsid w:val="00EA596A"/>
    <w:rsid w:val="00EA6403"/>
    <w:rsid w:val="00EA758F"/>
    <w:rsid w:val="00EB30F5"/>
    <w:rsid w:val="00EB7232"/>
    <w:rsid w:val="00EC2BE5"/>
    <w:rsid w:val="00EC77F5"/>
    <w:rsid w:val="00ED1615"/>
    <w:rsid w:val="00ED2A0B"/>
    <w:rsid w:val="00ED6EC1"/>
    <w:rsid w:val="00EE058A"/>
    <w:rsid w:val="00EE4D9B"/>
    <w:rsid w:val="00EF72B2"/>
    <w:rsid w:val="00EF79E2"/>
    <w:rsid w:val="00F0421F"/>
    <w:rsid w:val="00F118E9"/>
    <w:rsid w:val="00F156A0"/>
    <w:rsid w:val="00F202BD"/>
    <w:rsid w:val="00F20523"/>
    <w:rsid w:val="00F22015"/>
    <w:rsid w:val="00F23984"/>
    <w:rsid w:val="00F278F0"/>
    <w:rsid w:val="00F3069D"/>
    <w:rsid w:val="00F354B9"/>
    <w:rsid w:val="00F35A83"/>
    <w:rsid w:val="00F41F8B"/>
    <w:rsid w:val="00F53C6C"/>
    <w:rsid w:val="00F54157"/>
    <w:rsid w:val="00F54C4A"/>
    <w:rsid w:val="00F54F24"/>
    <w:rsid w:val="00F61CE1"/>
    <w:rsid w:val="00F6351D"/>
    <w:rsid w:val="00F71657"/>
    <w:rsid w:val="00F75491"/>
    <w:rsid w:val="00F83FE5"/>
    <w:rsid w:val="00F87594"/>
    <w:rsid w:val="00F87BCB"/>
    <w:rsid w:val="00F91F95"/>
    <w:rsid w:val="00FA1E41"/>
    <w:rsid w:val="00FA4C97"/>
    <w:rsid w:val="00FA6F4B"/>
    <w:rsid w:val="00FB0F82"/>
    <w:rsid w:val="00FB1898"/>
    <w:rsid w:val="00FB2897"/>
    <w:rsid w:val="00FC4663"/>
    <w:rsid w:val="00FD35DD"/>
    <w:rsid w:val="00FD3A16"/>
    <w:rsid w:val="00FD6424"/>
    <w:rsid w:val="00FD672D"/>
    <w:rsid w:val="00FE4D2D"/>
    <w:rsid w:val="00FE7431"/>
    <w:rsid w:val="00FF0472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292EA3"/>
  <w15:docId w15:val="{D65C9933-FC9D-4988-9D7F-E07407092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424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721BB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99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locked/>
    <w:rsid w:val="00993FA5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993FA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semiHidden/>
    <w:locked/>
    <w:rsid w:val="00993FA5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semiHidden/>
    <w:rsid w:val="00993FA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link w:val="Stopka"/>
    <w:semiHidden/>
    <w:locked/>
    <w:rsid w:val="00993FA5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semiHidden/>
    <w:rsid w:val="00993FA5"/>
  </w:style>
  <w:style w:type="character" w:styleId="Odwoanieprzypisudolnego">
    <w:name w:val="footnote reference"/>
    <w:uiPriority w:val="99"/>
    <w:semiHidden/>
    <w:rsid w:val="00993FA5"/>
    <w:rPr>
      <w:vertAlign w:val="superscript"/>
    </w:rPr>
  </w:style>
  <w:style w:type="paragraph" w:styleId="Akapitzlist">
    <w:name w:val="List Paragraph"/>
    <w:aliases w:val="CW_Lista,normalny tekst,sw tekst,L1,Numerowanie,Podsis rysunku,Akapit z listą5,Akapit normalny,Odstavec,Akapit z listą BS,Kolorowa lista — akcent 11,Bulleted list,lp1,Preambuła,Colorful Shading - Accent 31,Light List - Accent 51"/>
    <w:basedOn w:val="Normalny"/>
    <w:link w:val="AkapitzlistZnak"/>
    <w:uiPriority w:val="34"/>
    <w:qFormat/>
    <w:rsid w:val="00993FA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rsid w:val="00993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993FA5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rsid w:val="00993FA5"/>
    <w:pPr>
      <w:spacing w:after="0" w:line="240" w:lineRule="auto"/>
      <w:jc w:val="both"/>
    </w:pPr>
    <w:rPr>
      <w:rFonts w:ascii="Tahoma" w:eastAsia="Times New Roman" w:hAnsi="Tahoma" w:cs="Tahoma"/>
      <w:lang w:eastAsia="pl-PL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993FA5"/>
    <w:rPr>
      <w:rFonts w:ascii="Tahoma" w:hAnsi="Tahoma" w:cs="Tahoma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993F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93FA5"/>
  </w:style>
  <w:style w:type="character" w:styleId="Hipercze">
    <w:name w:val="Hyperlink"/>
    <w:uiPriority w:val="99"/>
    <w:rsid w:val="00993FA5"/>
    <w:rPr>
      <w:color w:val="0563C1"/>
      <w:u w:val="single"/>
    </w:rPr>
  </w:style>
  <w:style w:type="paragraph" w:customStyle="1" w:styleId="Justysia">
    <w:name w:val="Justysia"/>
    <w:basedOn w:val="Normalny"/>
    <w:uiPriority w:val="99"/>
    <w:rsid w:val="003421C3"/>
    <w:pPr>
      <w:spacing w:after="0" w:line="360" w:lineRule="auto"/>
      <w:jc w:val="both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E8143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E8143F"/>
    <w:pPr>
      <w:widowControl w:val="0"/>
      <w:suppressAutoHyphens/>
      <w:spacing w:after="200" w:line="276" w:lineRule="auto"/>
      <w:ind w:left="720"/>
    </w:pPr>
    <w:rPr>
      <w:rFonts w:cs="Mangal"/>
      <w:kern w:val="1"/>
      <w:lang w:eastAsia="hi-IN" w:bidi="hi-IN"/>
    </w:rPr>
  </w:style>
  <w:style w:type="paragraph" w:customStyle="1" w:styleId="Tekstpodstawowy31">
    <w:name w:val="Tekst podstawowy 31"/>
    <w:basedOn w:val="Normalny"/>
    <w:rsid w:val="006730AF"/>
    <w:pPr>
      <w:autoSpaceDE w:val="0"/>
      <w:spacing w:after="0" w:line="240" w:lineRule="auto"/>
    </w:pPr>
    <w:rPr>
      <w:rFonts w:ascii="Arial" w:eastAsia="Times New Roman" w:hAnsi="Arial" w:cs="Times New Roman"/>
      <w:sz w:val="19"/>
      <w:szCs w:val="18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446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446A3"/>
    <w:rPr>
      <w:rFonts w:cs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07337"/>
    <w:rPr>
      <w:color w:val="605E5C"/>
      <w:shd w:val="clear" w:color="auto" w:fill="E1DFDD"/>
    </w:rPr>
  </w:style>
  <w:style w:type="paragraph" w:customStyle="1" w:styleId="WW-Tekstpodstawowywcity2">
    <w:name w:val="WW-Tekst podstawowy wcięty 2"/>
    <w:basedOn w:val="Normalny"/>
    <w:rsid w:val="00CD6002"/>
    <w:pPr>
      <w:widowControl w:val="0"/>
      <w:suppressAutoHyphens/>
      <w:spacing w:after="0" w:line="240" w:lineRule="auto"/>
      <w:ind w:left="340" w:hanging="340"/>
      <w:jc w:val="both"/>
    </w:pPr>
    <w:rPr>
      <w:rFonts w:ascii="Thorndale" w:eastAsia="HG Mincho Light J" w:hAnsi="Thorndale" w:cs="Thorndale"/>
      <w:color w:val="000000"/>
      <w:kern w:val="2"/>
      <w:sz w:val="24"/>
      <w:szCs w:val="20"/>
    </w:rPr>
  </w:style>
  <w:style w:type="paragraph" w:styleId="NormalnyWeb">
    <w:name w:val="Normal (Web)"/>
    <w:basedOn w:val="Normalny"/>
    <w:uiPriority w:val="99"/>
    <w:unhideWhenUsed/>
    <w:rsid w:val="001477CD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4C199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table" w:styleId="Tabela-Siatka">
    <w:name w:val="Table Grid"/>
    <w:basedOn w:val="Standardowy"/>
    <w:locked/>
    <w:rsid w:val="009047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sw tekst Znak,L1 Znak,Numerowanie Znak,Podsis rysunku Znak,Akapit z listą5 Znak,Akapit normalny Znak,Odstavec Znak,Akapit z listą BS Znak,Kolorowa lista — akcent 11 Znak,Bulleted list Znak,lp1 Znak"/>
    <w:link w:val="Akapitzlist"/>
    <w:uiPriority w:val="34"/>
    <w:qFormat/>
    <w:rsid w:val="00BA2CDC"/>
    <w:rPr>
      <w:rFonts w:cs="Calibri"/>
      <w:sz w:val="22"/>
      <w:szCs w:val="22"/>
      <w:lang w:eastAsia="en-US"/>
    </w:rPr>
  </w:style>
  <w:style w:type="paragraph" w:styleId="Lista">
    <w:name w:val="List"/>
    <w:basedOn w:val="Normalny"/>
    <w:rsid w:val="00AC5143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05786C"/>
    <w:rPr>
      <w:color w:val="954F72"/>
      <w:u w:val="single"/>
    </w:rPr>
  </w:style>
  <w:style w:type="paragraph" w:customStyle="1" w:styleId="xl65">
    <w:name w:val="xl65"/>
    <w:basedOn w:val="Normalny"/>
    <w:rsid w:val="000578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057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67">
    <w:name w:val="xl67"/>
    <w:basedOn w:val="Normalny"/>
    <w:rsid w:val="0005786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68">
    <w:name w:val="xl68"/>
    <w:basedOn w:val="Normalny"/>
    <w:rsid w:val="000578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pl-PL"/>
    </w:rPr>
  </w:style>
  <w:style w:type="paragraph" w:customStyle="1" w:styleId="xl69">
    <w:name w:val="xl69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71">
    <w:name w:val="xl71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2">
    <w:name w:val="xl72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3">
    <w:name w:val="xl73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4">
    <w:name w:val="xl74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5">
    <w:name w:val="xl75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7">
    <w:name w:val="xl77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8">
    <w:name w:val="xl78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79">
    <w:name w:val="xl79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0">
    <w:name w:val="xl80"/>
    <w:basedOn w:val="Normalny"/>
    <w:rsid w:val="000578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pl-PL"/>
    </w:rPr>
  </w:style>
  <w:style w:type="paragraph" w:customStyle="1" w:styleId="xl81">
    <w:name w:val="xl81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2">
    <w:name w:val="xl82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84">
    <w:name w:val="xl84"/>
    <w:basedOn w:val="Normalny"/>
    <w:rsid w:val="000578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pl-PL"/>
    </w:rPr>
  </w:style>
  <w:style w:type="paragraph" w:customStyle="1" w:styleId="xl85">
    <w:name w:val="xl85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pl-PL"/>
    </w:rPr>
  </w:style>
  <w:style w:type="paragraph" w:customStyle="1" w:styleId="xl86">
    <w:name w:val="xl86"/>
    <w:basedOn w:val="Normalny"/>
    <w:rsid w:val="006622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4582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6E314C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">
    <w:name w:val="tekst"/>
    <w:basedOn w:val="Normalny"/>
    <w:rsid w:val="00AE4EEF"/>
    <w:pPr>
      <w:suppressLineNumbers/>
      <w:suppressAutoHyphens/>
      <w:autoSpaceDE w:val="0"/>
      <w:spacing w:before="60" w:after="60" w:line="240" w:lineRule="auto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character" w:styleId="Uwydatnienie">
    <w:name w:val="Emphasis"/>
    <w:uiPriority w:val="20"/>
    <w:qFormat/>
    <w:locked/>
    <w:rsid w:val="00204984"/>
    <w:rPr>
      <w:i/>
      <w:iCs/>
    </w:rPr>
  </w:style>
  <w:style w:type="paragraph" w:customStyle="1" w:styleId="Tekstpodstawowy22">
    <w:name w:val="Tekst podstawowy 22"/>
    <w:basedOn w:val="Normalny"/>
    <w:rsid w:val="00E30324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description">
    <w:name w:val="description"/>
    <w:basedOn w:val="Normalny"/>
    <w:rsid w:val="00B03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37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837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837FD"/>
    <w:rPr>
      <w:rFonts w:cs="Calibri"/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13233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1B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5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89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32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60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651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6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57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94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421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087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88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90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lukasz.med.pl" TargetMode="External"/><Relationship Id="rId13" Type="http://schemas.openxmlformats.org/officeDocument/2006/relationships/hyperlink" Target="mailto:hospital@lukasz.med.pl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://platformazakupowa.pl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platformazakupowa.pl/" TargetMode="External"/><Relationship Id="rId34" Type="http://schemas.openxmlformats.org/officeDocument/2006/relationships/hyperlink" Target="https://platformazakupowa.pl/strona/45-instrukcje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rzetargi.egospodarka.pl/Sprzet-laboratoryjny-optyczny-i-precyzyjny-z-wyjatkiem-szklanego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://platformazakupowa.pl" TargetMode="External"/><Relationship Id="rId33" Type="http://schemas.openxmlformats.org/officeDocument/2006/relationships/hyperlink" Target="https://platformazakupowa.pl/" TargetMode="External"/><Relationship Id="rId38" Type="http://schemas.openxmlformats.org/officeDocument/2006/relationships/hyperlink" Target="http://platformazakupowa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mailto:kasia23@lukasz.med.pl" TargetMode="External"/><Relationship Id="rId29" Type="http://schemas.openxmlformats.org/officeDocument/2006/relationships/hyperlink" Target="https://www.espd.uzp.gov.pl/__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sia23@lukasz.med.pl" TargetMode="External"/><Relationship Id="rId24" Type="http://schemas.openxmlformats.org/officeDocument/2006/relationships/hyperlink" Target="http://platformazakupowa.pl" TargetMode="External"/><Relationship Id="rId32" Type="http://schemas.openxmlformats.org/officeDocument/2006/relationships/hyperlink" Target="https://platformazakupowa.pl/" TargetMode="External"/><Relationship Id="rId37" Type="http://schemas.openxmlformats.org/officeDocument/2006/relationships/hyperlink" Target="https://platformazakupowa.pl/strona/45-instrukcje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://platformazakupowa.pl" TargetMode="External"/><Relationship Id="rId28" Type="http://schemas.openxmlformats.org/officeDocument/2006/relationships/hyperlink" Target="https://www.espd.uzp.gov.pl/__" TargetMode="External"/><Relationship Id="rId36" Type="http://schemas.openxmlformats.org/officeDocument/2006/relationships/hyperlink" Target="http://platformazakupowa.pl" TargetMode="External"/><Relationship Id="rId10" Type="http://schemas.openxmlformats.org/officeDocument/2006/relationships/hyperlink" Target="https://platformazakupowa.pl/" TargetMode="External"/><Relationship Id="rId19" Type="http://schemas.openxmlformats.org/officeDocument/2006/relationships/hyperlink" Target="mailto:kasia23@lukasz.med.pl" TargetMode="External"/><Relationship Id="rId31" Type="http://schemas.openxmlformats.org/officeDocument/2006/relationships/hyperlink" Target="http://www.uz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ukasz.med.pl" TargetMode="External"/><Relationship Id="rId14" Type="http://schemas.openxmlformats.org/officeDocument/2006/relationships/hyperlink" Target="mailto:iod@lukasz.med.pl" TargetMode="External"/><Relationship Id="rId22" Type="http://schemas.openxmlformats.org/officeDocument/2006/relationships/hyperlink" Target="https://platformazakupowa.pl/pn/lukasz_med" TargetMode="External"/><Relationship Id="rId27" Type="http://schemas.openxmlformats.org/officeDocument/2006/relationships/hyperlink" Target="https://platformazakupowa.pl/strona/45-instrukcje" TargetMode="External"/><Relationship Id="rId30" Type="http://schemas.openxmlformats.org/officeDocument/2006/relationships/hyperlink" Target="https://www.espd.uzp.gov.pl/__" TargetMode="External"/><Relationship Id="rId35" Type="http://schemas.openxmlformats.org/officeDocument/2006/relationships/hyperlink" Target="http://platformazakupow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4CA53-4880-4E60-970C-3DD789AD7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23</Pages>
  <Words>9576</Words>
  <Characters>67804</Characters>
  <Application>Microsoft Office Word</Application>
  <DocSecurity>0</DocSecurity>
  <Lines>565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PRZ Kraków S.A.</Company>
  <LinksUpToDate>false</LinksUpToDate>
  <CharactersWithSpaces>77226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Nowicka</dc:creator>
  <cp:keywords/>
  <dc:description/>
  <cp:lastModifiedBy>logistyka</cp:lastModifiedBy>
  <cp:revision>8</cp:revision>
  <cp:lastPrinted>2026-04-15T07:13:00Z</cp:lastPrinted>
  <dcterms:created xsi:type="dcterms:W3CDTF">2026-04-09T12:05:00Z</dcterms:created>
  <dcterms:modified xsi:type="dcterms:W3CDTF">2026-04-15T07:14:00Z</dcterms:modified>
</cp:coreProperties>
</file>