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3"/>
        <w:gridCol w:w="1814"/>
        <w:gridCol w:w="1437"/>
      </w:tblGrid>
      <w:tr w:rsidR="00185E16" w14:paraId="77995C8B" w14:textId="77777777" w:rsidTr="00185E16">
        <w:tc>
          <w:tcPr>
            <w:tcW w:w="6345" w:type="dxa"/>
          </w:tcPr>
          <w:p w14:paraId="3DFC1537" w14:textId="77777777" w:rsidR="00185E16" w:rsidRDefault="00185E16" w:rsidP="00185E1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1BB3">
              <w:rPr>
                <w:rFonts w:ascii="Arial" w:hAnsi="Arial" w:cs="Arial"/>
                <w:b/>
                <w:bCs/>
                <w:sz w:val="22"/>
                <w:szCs w:val="22"/>
              </w:rPr>
              <w:t>STRONA TYTUŁOWA</w:t>
            </w:r>
          </w:p>
        </w:tc>
        <w:tc>
          <w:tcPr>
            <w:tcW w:w="1843" w:type="dxa"/>
          </w:tcPr>
          <w:p w14:paraId="0AC6A677" w14:textId="77777777" w:rsidR="00185E16" w:rsidRPr="00185E16" w:rsidRDefault="00185E16" w:rsidP="00185E16">
            <w:pPr>
              <w:pStyle w:val="Standard"/>
              <w:rPr>
                <w:rFonts w:ascii="Arial" w:hAnsi="Arial" w:cs="Arial"/>
                <w:bCs/>
                <w:sz w:val="22"/>
                <w:szCs w:val="22"/>
              </w:rPr>
            </w:pPr>
            <w:r w:rsidRPr="00185E16">
              <w:rPr>
                <w:rFonts w:ascii="Arial" w:hAnsi="Arial" w:cs="Arial"/>
                <w:bCs/>
                <w:sz w:val="22"/>
                <w:szCs w:val="22"/>
              </w:rPr>
              <w:t>Nr egzemplarza</w:t>
            </w:r>
          </w:p>
        </w:tc>
        <w:tc>
          <w:tcPr>
            <w:tcW w:w="1533" w:type="dxa"/>
          </w:tcPr>
          <w:p w14:paraId="01ECE1A6" w14:textId="30C385C3" w:rsidR="00185E16" w:rsidRDefault="00D27D44" w:rsidP="00185E16">
            <w:pPr>
              <w:pStyle w:val="Standard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</w:tr>
    </w:tbl>
    <w:p w14:paraId="777E1BFD" w14:textId="77777777" w:rsidR="00124B41" w:rsidRPr="00901BB3" w:rsidRDefault="00124B41" w:rsidP="00185E1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0014CB59" w14:textId="77777777" w:rsidTr="00185E16">
        <w:tc>
          <w:tcPr>
            <w:tcW w:w="10005" w:type="dxa"/>
          </w:tcPr>
          <w:p w14:paraId="3C3FA9BE" w14:textId="77777777" w:rsidR="00185E16" w:rsidRPr="00901BB3" w:rsidRDefault="00185E16" w:rsidP="00185E16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5FB7A3" w14:textId="77777777" w:rsidR="00185E16" w:rsidRPr="005608E8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08E8">
              <w:rPr>
                <w:rFonts w:ascii="Arial" w:hAnsi="Arial" w:cs="Arial"/>
                <w:b/>
                <w:bCs/>
                <w:sz w:val="20"/>
                <w:szCs w:val="20"/>
              </w:rPr>
              <w:t>NAZWA ELEMENTU PROJEKTU BUDOWLANEGO</w:t>
            </w:r>
          </w:p>
        </w:tc>
      </w:tr>
      <w:tr w:rsidR="00185E16" w:rsidRPr="00901BB3" w14:paraId="5F5A288C" w14:textId="77777777" w:rsidTr="00185E16">
        <w:tc>
          <w:tcPr>
            <w:tcW w:w="10005" w:type="dxa"/>
          </w:tcPr>
          <w:p w14:paraId="38C9D4CC" w14:textId="77777777" w:rsidR="00185E16" w:rsidRPr="00901BB3" w:rsidRDefault="00185E16" w:rsidP="00185E1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F56A2E" w14:textId="678C150E" w:rsidR="00185E16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902E9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PROJEKT </w:t>
            </w:r>
            <w:r w:rsidR="00124B41">
              <w:rPr>
                <w:rFonts w:ascii="Arial" w:hAnsi="Arial" w:cs="Arial"/>
                <w:b/>
                <w:bCs/>
                <w:sz w:val="36"/>
                <w:szCs w:val="36"/>
              </w:rPr>
              <w:t>TECHNICZNY</w:t>
            </w:r>
          </w:p>
          <w:p w14:paraId="14955A49" w14:textId="77777777" w:rsidR="00BB2A43" w:rsidRDefault="00CE610D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INSTALACJE TELETECHNICZNE </w:t>
            </w:r>
          </w:p>
          <w:p w14:paraId="4CE4277B" w14:textId="6E173805" w:rsidR="00CE610D" w:rsidRPr="006902E9" w:rsidRDefault="00CE610D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CZĘŚCI WSPÓLNYCH</w:t>
            </w:r>
            <w:r w:rsidR="00BB2A4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KL. 1</w:t>
            </w:r>
          </w:p>
          <w:p w14:paraId="2EF7468C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0D26BD6" w14:textId="77777777" w:rsidR="00185E16" w:rsidRDefault="00185E16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1CBFB964" w14:textId="77777777" w:rsidR="00124B41" w:rsidRPr="00901BB3" w:rsidRDefault="00124B41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38752C0E" w14:textId="77777777" w:rsidTr="00185E16">
        <w:trPr>
          <w:trHeight w:val="399"/>
        </w:trPr>
        <w:tc>
          <w:tcPr>
            <w:tcW w:w="10005" w:type="dxa"/>
          </w:tcPr>
          <w:p w14:paraId="437FB693" w14:textId="77777777" w:rsidR="00185E16" w:rsidRPr="00901BB3" w:rsidRDefault="00185E16" w:rsidP="00185E16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8C0A55" w14:textId="77777777" w:rsidR="00185E16" w:rsidRPr="005608E8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608E8">
              <w:rPr>
                <w:rFonts w:ascii="Arial" w:hAnsi="Arial" w:cs="Arial"/>
                <w:b/>
                <w:bCs/>
                <w:sz w:val="20"/>
                <w:szCs w:val="20"/>
              </w:rPr>
              <w:t>NAZWA  ZAMIERZENIA</w:t>
            </w:r>
            <w:proofErr w:type="gramEnd"/>
            <w:r w:rsidRPr="005608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BUDOWLANEGO                                                                             </w:t>
            </w:r>
          </w:p>
        </w:tc>
      </w:tr>
      <w:tr w:rsidR="00185E16" w:rsidRPr="00901BB3" w14:paraId="02B1348C" w14:textId="77777777" w:rsidTr="00185E16">
        <w:tc>
          <w:tcPr>
            <w:tcW w:w="10005" w:type="dxa"/>
          </w:tcPr>
          <w:p w14:paraId="0227F260" w14:textId="77777777" w:rsidR="00185E16" w:rsidRPr="00901BB3" w:rsidRDefault="00185E16" w:rsidP="00185E16">
            <w:pPr>
              <w:pStyle w:val="Standard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8A05D2" w14:textId="77777777" w:rsidR="00D41925" w:rsidRDefault="00D41925" w:rsidP="00501CF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D41925">
              <w:rPr>
                <w:rFonts w:ascii="Arial" w:hAnsi="Arial" w:cs="Arial"/>
                <w:b/>
              </w:rPr>
              <w:t xml:space="preserve">PRZEBUDOWA I NADBUDOWA CZĘŚCI FRONTOWEJ I OFICYNY </w:t>
            </w:r>
          </w:p>
          <w:p w14:paraId="370E24EE" w14:textId="77777777" w:rsidR="00D41925" w:rsidRDefault="00D41925" w:rsidP="00501CF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D41925">
              <w:rPr>
                <w:rFonts w:ascii="Arial" w:hAnsi="Arial" w:cs="Arial"/>
                <w:b/>
              </w:rPr>
              <w:t xml:space="preserve">BUDYNKU MIESZKALNEGO WIELORODZINNEGO Z USŁUGAMI </w:t>
            </w:r>
          </w:p>
          <w:p w14:paraId="34AB8E8F" w14:textId="77777777" w:rsidR="00501CFF" w:rsidRPr="00D41925" w:rsidRDefault="00D41925" w:rsidP="00501CF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D41925">
              <w:rPr>
                <w:rFonts w:ascii="Arial" w:hAnsi="Arial" w:cs="Arial"/>
                <w:b/>
              </w:rPr>
              <w:t xml:space="preserve">WRAZ Z BUDOWĄ DWÓCH ZEWNĘTRZNYCH SZYBÓW WINDOWYCH  </w:t>
            </w:r>
          </w:p>
          <w:p w14:paraId="3488E475" w14:textId="77777777" w:rsidR="00185E16" w:rsidRPr="00901BB3" w:rsidRDefault="00185E16" w:rsidP="00185E16">
            <w:pPr>
              <w:pStyle w:val="Standard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339A2BE" w14:textId="77777777" w:rsidR="00185E16" w:rsidRDefault="00185E16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36349A4B" w14:textId="77777777" w:rsidR="00124B41" w:rsidRPr="00901BB3" w:rsidRDefault="00124B41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3B3D5BFC" w14:textId="77777777" w:rsidTr="00185E16">
        <w:tc>
          <w:tcPr>
            <w:tcW w:w="10005" w:type="dxa"/>
          </w:tcPr>
          <w:p w14:paraId="35254298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789D74" w14:textId="77777777" w:rsidR="00185E16" w:rsidRPr="005608E8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08E8">
              <w:rPr>
                <w:rFonts w:ascii="Arial" w:hAnsi="Arial" w:cs="Arial"/>
                <w:b/>
                <w:bCs/>
                <w:sz w:val="20"/>
                <w:szCs w:val="20"/>
              </w:rPr>
              <w:t>ADRES ZAMIERZENIA BUDOWLANEGO</w:t>
            </w:r>
          </w:p>
        </w:tc>
      </w:tr>
      <w:tr w:rsidR="00185E16" w:rsidRPr="00901BB3" w14:paraId="48B62AB2" w14:textId="77777777" w:rsidTr="00185E16">
        <w:tc>
          <w:tcPr>
            <w:tcW w:w="10005" w:type="dxa"/>
          </w:tcPr>
          <w:p w14:paraId="3BFE9B4E" w14:textId="77777777" w:rsidR="00185E16" w:rsidRPr="004C73FD" w:rsidRDefault="00185E16" w:rsidP="00185E16">
            <w:pPr>
              <w:pStyle w:val="Standard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3198C120" w14:textId="376E7BD6" w:rsidR="00501CFF" w:rsidRDefault="00501CFF" w:rsidP="00501CF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BB3">
              <w:rPr>
                <w:rFonts w:ascii="Arial" w:hAnsi="Arial" w:cs="Arial"/>
                <w:sz w:val="22"/>
                <w:szCs w:val="22"/>
              </w:rPr>
              <w:t xml:space="preserve">Działki ew. nr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CE610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, obręb 5-05-01</w:t>
            </w:r>
          </w:p>
          <w:p w14:paraId="313B1064" w14:textId="24918DFF" w:rsidR="00501CFF" w:rsidRPr="00901BB3" w:rsidRDefault="00501CFF" w:rsidP="00501CF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Ulica Wspólna 65</w:t>
            </w:r>
            <w:r w:rsidR="00CE610D">
              <w:rPr>
                <w:rFonts w:ascii="Arial" w:hAnsi="Arial" w:cs="Arial"/>
                <w:sz w:val="22"/>
                <w:szCs w:val="22"/>
              </w:rPr>
              <w:t>A</w:t>
            </w:r>
          </w:p>
          <w:p w14:paraId="5BA45A3F" w14:textId="77777777" w:rsidR="00185E16" w:rsidRDefault="00501CFF" w:rsidP="00501CF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BB3">
              <w:rPr>
                <w:rFonts w:ascii="Arial" w:hAnsi="Arial" w:cs="Arial"/>
                <w:sz w:val="22"/>
                <w:szCs w:val="22"/>
              </w:rPr>
              <w:t xml:space="preserve">Dzielnica </w:t>
            </w:r>
            <w:r>
              <w:rPr>
                <w:rFonts w:ascii="Arial" w:hAnsi="Arial" w:cs="Arial"/>
                <w:sz w:val="22"/>
                <w:szCs w:val="22"/>
              </w:rPr>
              <w:t>Śródmieście</w:t>
            </w:r>
            <w:r w:rsidRPr="00901BB3">
              <w:rPr>
                <w:rFonts w:ascii="Arial" w:hAnsi="Arial" w:cs="Arial"/>
                <w:sz w:val="22"/>
                <w:szCs w:val="22"/>
              </w:rPr>
              <w:t>, m. st. Warszawa</w:t>
            </w:r>
          </w:p>
          <w:p w14:paraId="41F0A9FD" w14:textId="77777777" w:rsidR="004C73FD" w:rsidRPr="004C73FD" w:rsidRDefault="004C73FD" w:rsidP="00501CFF">
            <w:pPr>
              <w:pStyle w:val="Standard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F90DC10" w14:textId="77777777" w:rsidR="00185E16" w:rsidRDefault="00185E16" w:rsidP="00185E1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p w14:paraId="4E5C7AA5" w14:textId="77777777" w:rsidR="00124B41" w:rsidRPr="00901BB3" w:rsidRDefault="00124B41" w:rsidP="00185E1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6BC6B30A" w14:textId="77777777" w:rsidTr="00185E16">
        <w:tc>
          <w:tcPr>
            <w:tcW w:w="10005" w:type="dxa"/>
          </w:tcPr>
          <w:p w14:paraId="43570CC8" w14:textId="77777777" w:rsidR="00185E16" w:rsidRPr="001677E1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922C9E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7E1">
              <w:rPr>
                <w:rFonts w:ascii="Arial" w:hAnsi="Arial" w:cs="Arial"/>
                <w:b/>
                <w:bCs/>
                <w:sz w:val="20"/>
                <w:szCs w:val="20"/>
              </w:rPr>
              <w:t>KATEGORIA OBIEKTU BUDOWLANEGO</w:t>
            </w:r>
          </w:p>
        </w:tc>
      </w:tr>
      <w:tr w:rsidR="00185E16" w:rsidRPr="00901BB3" w14:paraId="35559EEB" w14:textId="77777777" w:rsidTr="00185E16">
        <w:tc>
          <w:tcPr>
            <w:tcW w:w="10005" w:type="dxa"/>
          </w:tcPr>
          <w:p w14:paraId="40CF7A66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9766F4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1BB3">
              <w:rPr>
                <w:rFonts w:ascii="Arial" w:hAnsi="Arial" w:cs="Arial"/>
                <w:b/>
                <w:bCs/>
                <w:sz w:val="22"/>
                <w:szCs w:val="22"/>
              </w:rPr>
              <w:t>XIII</w:t>
            </w:r>
          </w:p>
        </w:tc>
      </w:tr>
    </w:tbl>
    <w:p w14:paraId="30BE7603" w14:textId="77777777" w:rsidR="00185E16" w:rsidRDefault="00185E16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5F25B1C2" w14:textId="77777777" w:rsidR="00124B41" w:rsidRPr="00901BB3" w:rsidRDefault="00124B41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2BC4BC6A" w14:textId="77777777" w:rsidTr="00185E16">
        <w:tc>
          <w:tcPr>
            <w:tcW w:w="10005" w:type="dxa"/>
          </w:tcPr>
          <w:p w14:paraId="15C2265C" w14:textId="77777777" w:rsidR="00185E16" w:rsidRPr="00901BB3" w:rsidRDefault="00185E16" w:rsidP="00185E1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466605" w14:textId="77777777" w:rsidR="00185E16" w:rsidRPr="001677E1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77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</w:t>
            </w:r>
            <w:r w:rsidR="00EE25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ADRES </w:t>
            </w:r>
            <w:r w:rsidRPr="001677E1">
              <w:rPr>
                <w:rFonts w:ascii="Arial" w:hAnsi="Arial" w:cs="Arial"/>
                <w:b/>
                <w:bCs/>
                <w:sz w:val="20"/>
                <w:szCs w:val="20"/>
              </w:rPr>
              <w:t>INWESTORA</w:t>
            </w:r>
          </w:p>
        </w:tc>
      </w:tr>
      <w:tr w:rsidR="00185E16" w:rsidRPr="00901BB3" w14:paraId="4060F09F" w14:textId="77777777" w:rsidTr="00185E16">
        <w:tc>
          <w:tcPr>
            <w:tcW w:w="10005" w:type="dxa"/>
          </w:tcPr>
          <w:p w14:paraId="357CE5E1" w14:textId="77777777" w:rsidR="00185E16" w:rsidRPr="00901BB3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38BCB7F" w14:textId="77777777" w:rsidR="00501CFF" w:rsidRPr="00501CFF" w:rsidRDefault="00501CFF" w:rsidP="00501CFF">
            <w:pPr>
              <w:pStyle w:val="Standard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01CFF">
              <w:rPr>
                <w:rFonts w:ascii="Arial" w:hAnsi="Arial" w:cs="Arial"/>
                <w:b/>
                <w:bCs/>
                <w:sz w:val="28"/>
                <w:szCs w:val="28"/>
              </w:rPr>
              <w:t>IPECO Sp. z o.o.</w:t>
            </w:r>
          </w:p>
          <w:p w14:paraId="750A8A0B" w14:textId="77777777" w:rsidR="00501CFF" w:rsidRDefault="00501CFF" w:rsidP="00501CFF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BB3">
              <w:rPr>
                <w:rFonts w:ascii="Arial" w:hAnsi="Arial" w:cs="Arial"/>
                <w:sz w:val="22"/>
                <w:szCs w:val="22"/>
              </w:rPr>
              <w:t xml:space="preserve">ul. </w:t>
            </w:r>
            <w:r>
              <w:rPr>
                <w:rFonts w:ascii="Arial" w:hAnsi="Arial" w:cs="Arial"/>
                <w:sz w:val="22"/>
                <w:szCs w:val="22"/>
              </w:rPr>
              <w:t>Grażyny 13/15, 02-548</w:t>
            </w:r>
            <w:r w:rsidR="007464C7">
              <w:rPr>
                <w:rFonts w:ascii="Arial" w:hAnsi="Arial" w:cs="Arial"/>
                <w:sz w:val="22"/>
                <w:szCs w:val="22"/>
              </w:rPr>
              <w:t xml:space="preserve"> Warszawa</w:t>
            </w:r>
          </w:p>
          <w:p w14:paraId="305ED011" w14:textId="77777777" w:rsidR="00185E16" w:rsidRPr="001677E1" w:rsidRDefault="00185E16" w:rsidP="00185E16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BD26F" w14:textId="77777777" w:rsidR="00185E16" w:rsidRDefault="00185E16" w:rsidP="00185E1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p w14:paraId="49DA2783" w14:textId="77777777" w:rsidR="00124B41" w:rsidRPr="00901BB3" w:rsidRDefault="00124B41" w:rsidP="00185E16">
      <w:pPr>
        <w:pStyle w:val="Standard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3"/>
        <w:gridCol w:w="4571"/>
      </w:tblGrid>
      <w:tr w:rsidR="00185E16" w:rsidRPr="00901BB3" w14:paraId="77BC3165" w14:textId="77777777" w:rsidTr="00501CFF">
        <w:trPr>
          <w:trHeight w:val="503"/>
        </w:trPr>
        <w:tc>
          <w:tcPr>
            <w:tcW w:w="9288" w:type="dxa"/>
            <w:gridSpan w:val="2"/>
          </w:tcPr>
          <w:p w14:paraId="14C4E1E4" w14:textId="77777777" w:rsidR="00185E16" w:rsidRPr="001677E1" w:rsidRDefault="00185E16" w:rsidP="00185E16">
            <w:pPr>
              <w:pStyle w:val="Standard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1A9B14" w14:textId="77777777" w:rsidR="00185E16" w:rsidRPr="005608E8" w:rsidRDefault="00185E16" w:rsidP="00185E1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7E1">
              <w:rPr>
                <w:rFonts w:ascii="Arial" w:hAnsi="Arial" w:cs="Arial"/>
                <w:b/>
                <w:bCs/>
                <w:sz w:val="20"/>
                <w:szCs w:val="20"/>
              </w:rPr>
              <w:t>PROJEKTANT</w:t>
            </w:r>
          </w:p>
        </w:tc>
      </w:tr>
      <w:tr w:rsidR="00185E16" w:rsidRPr="00901BB3" w14:paraId="76C294A4" w14:textId="77777777" w:rsidTr="00501CFF">
        <w:trPr>
          <w:trHeight w:val="503"/>
        </w:trPr>
        <w:tc>
          <w:tcPr>
            <w:tcW w:w="4672" w:type="dxa"/>
          </w:tcPr>
          <w:p w14:paraId="09BFD573" w14:textId="58A1A359" w:rsidR="00185E16" w:rsidRPr="00501CFF" w:rsidRDefault="00185E16" w:rsidP="00185E16">
            <w:pPr>
              <w:pStyle w:val="Standard"/>
              <w:jc w:val="both"/>
              <w:rPr>
                <w:rFonts w:ascii="Arial Narrow" w:hAnsi="Arial Narrow" w:cs="Arial"/>
              </w:rPr>
            </w:pPr>
            <w:r w:rsidRPr="00501CFF">
              <w:rPr>
                <w:rFonts w:ascii="Arial Narrow" w:hAnsi="Arial Narrow" w:cs="Arial"/>
                <w:b/>
                <w:bCs/>
              </w:rPr>
              <w:t xml:space="preserve">mgr inż. </w:t>
            </w:r>
            <w:r w:rsidR="00124B41">
              <w:rPr>
                <w:rFonts w:ascii="Arial Narrow" w:hAnsi="Arial Narrow" w:cs="Arial"/>
                <w:b/>
                <w:bCs/>
              </w:rPr>
              <w:t>Tomasz Sobczak</w:t>
            </w:r>
          </w:p>
          <w:p w14:paraId="1F6C43AB" w14:textId="6634B789" w:rsidR="00185E16" w:rsidRPr="005608E8" w:rsidRDefault="00185E16" w:rsidP="00185E16">
            <w:pPr>
              <w:pStyle w:val="Standard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5608E8">
              <w:rPr>
                <w:rFonts w:ascii="Arial Narrow" w:hAnsi="Arial Narrow" w:cs="Arial"/>
                <w:sz w:val="22"/>
                <w:szCs w:val="22"/>
              </w:rPr>
              <w:t>upr</w:t>
            </w:r>
            <w:proofErr w:type="spellEnd"/>
            <w:r w:rsidRPr="005608E8">
              <w:rPr>
                <w:rFonts w:ascii="Arial Narrow" w:hAnsi="Arial Narrow" w:cs="Arial"/>
                <w:sz w:val="22"/>
                <w:szCs w:val="22"/>
              </w:rPr>
              <w:t xml:space="preserve">. bud </w:t>
            </w:r>
            <w:proofErr w:type="spellStart"/>
            <w:r w:rsidR="00124B41">
              <w:rPr>
                <w:rFonts w:ascii="Arial Narrow" w:hAnsi="Arial Narrow" w:cs="Arial"/>
                <w:sz w:val="22"/>
                <w:szCs w:val="22"/>
              </w:rPr>
              <w:t>St</w:t>
            </w:r>
            <w:proofErr w:type="spellEnd"/>
            <w:r w:rsidR="00124B41">
              <w:rPr>
                <w:rFonts w:ascii="Arial Narrow" w:hAnsi="Arial Narrow" w:cs="Arial"/>
                <w:sz w:val="22"/>
                <w:szCs w:val="22"/>
              </w:rPr>
              <w:t xml:space="preserve"> 171/80</w:t>
            </w:r>
            <w:r w:rsidRPr="005608E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16115D25" w14:textId="77777777" w:rsidR="00F85272" w:rsidRPr="00F85272" w:rsidRDefault="00F85272" w:rsidP="00F85272">
            <w:pPr>
              <w:tabs>
                <w:tab w:val="left" w:pos="4500"/>
              </w:tabs>
              <w:rPr>
                <w:rFonts w:ascii="Arial" w:hAnsi="Arial" w:cs="Arial"/>
                <w:sz w:val="20"/>
                <w:szCs w:val="20"/>
              </w:rPr>
            </w:pPr>
            <w:r w:rsidRPr="00F85272">
              <w:rPr>
                <w:rFonts w:ascii="Arial" w:hAnsi="Arial" w:cs="Arial"/>
                <w:sz w:val="20"/>
                <w:szCs w:val="20"/>
              </w:rPr>
              <w:t>do proj. w spec. instalacyjno-inżynierskiej w zakresie Instalacji Elektrycznych</w:t>
            </w:r>
          </w:p>
          <w:p w14:paraId="40690F47" w14:textId="77777777" w:rsidR="00501CFF" w:rsidRPr="00864129" w:rsidRDefault="00501CFF" w:rsidP="00864129">
            <w:pPr>
              <w:pStyle w:val="Standard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16" w:type="dxa"/>
          </w:tcPr>
          <w:p w14:paraId="197BF2CF" w14:textId="77777777" w:rsidR="00185E16" w:rsidRPr="00864129" w:rsidRDefault="00185E16" w:rsidP="00185E16">
            <w:pPr>
              <w:pStyle w:val="Standard"/>
              <w:rPr>
                <w:rFonts w:ascii="Arial" w:hAnsi="Arial" w:cs="Arial"/>
                <w:bCs/>
                <w:sz w:val="20"/>
                <w:szCs w:val="20"/>
              </w:rPr>
            </w:pPr>
            <w:r w:rsidRPr="00864129">
              <w:rPr>
                <w:rFonts w:ascii="Arial" w:hAnsi="Arial" w:cs="Arial"/>
                <w:bCs/>
                <w:sz w:val="20"/>
                <w:szCs w:val="20"/>
              </w:rPr>
              <w:t xml:space="preserve">Podpis </w:t>
            </w:r>
          </w:p>
          <w:p w14:paraId="431EA4C6" w14:textId="77777777" w:rsidR="00185E16" w:rsidRPr="005608E8" w:rsidRDefault="00185E16" w:rsidP="00185E16">
            <w:pPr>
              <w:pStyle w:val="Standard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A414E7" w14:textId="77777777" w:rsidR="00185E16" w:rsidRPr="005608E8" w:rsidRDefault="00185E16" w:rsidP="00185E16">
            <w:pPr>
              <w:pStyle w:val="Standard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EECECC6" w14:textId="77777777" w:rsidR="00185E16" w:rsidRPr="00901BB3" w:rsidRDefault="00185E16" w:rsidP="00185E16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5E16" w:rsidRPr="00901BB3" w14:paraId="68BC75B6" w14:textId="77777777" w:rsidTr="00185E16">
        <w:tc>
          <w:tcPr>
            <w:tcW w:w="10005" w:type="dxa"/>
          </w:tcPr>
          <w:p w14:paraId="12445780" w14:textId="77777777" w:rsidR="00626836" w:rsidRDefault="00626836" w:rsidP="00864129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DD8ECF" w14:textId="77777777" w:rsidR="00185E16" w:rsidRPr="001677E1" w:rsidRDefault="00185E16" w:rsidP="00864129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77E1">
              <w:rPr>
                <w:rFonts w:ascii="Arial" w:hAnsi="Arial" w:cs="Arial"/>
                <w:b/>
                <w:bCs/>
                <w:sz w:val="20"/>
                <w:szCs w:val="20"/>
              </w:rPr>
              <w:t>DATA OPRACOWANIA</w:t>
            </w:r>
          </w:p>
        </w:tc>
      </w:tr>
      <w:tr w:rsidR="00185E16" w:rsidRPr="00901BB3" w14:paraId="2A38269F" w14:textId="77777777" w:rsidTr="00185E16">
        <w:tc>
          <w:tcPr>
            <w:tcW w:w="10005" w:type="dxa"/>
          </w:tcPr>
          <w:p w14:paraId="20FCB125" w14:textId="0D74FE2E" w:rsidR="00185E16" w:rsidRDefault="00CE610D" w:rsidP="00185E16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248CBE" w14:textId="50466C02" w:rsidR="00185E16" w:rsidRPr="001677E1" w:rsidRDefault="003F3E85" w:rsidP="00185E16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Warszawa </w:t>
            </w:r>
            <w:r w:rsidR="007D509F">
              <w:rPr>
                <w:rFonts w:ascii="Arial" w:hAnsi="Arial" w:cs="Arial"/>
                <w:sz w:val="20"/>
                <w:szCs w:val="20"/>
              </w:rPr>
              <w:t>1</w:t>
            </w:r>
            <w:r w:rsidR="00CE610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.0</w:t>
            </w:r>
            <w:r w:rsidR="007D509F">
              <w:rPr>
                <w:rFonts w:ascii="Arial" w:hAnsi="Arial" w:cs="Arial"/>
                <w:sz w:val="20"/>
                <w:szCs w:val="20"/>
              </w:rPr>
              <w:t>2</w:t>
            </w:r>
            <w:r w:rsidR="00185E16" w:rsidRPr="001677E1">
              <w:rPr>
                <w:rFonts w:ascii="Arial" w:hAnsi="Arial" w:cs="Arial"/>
                <w:sz w:val="20"/>
                <w:szCs w:val="20"/>
              </w:rPr>
              <w:t>.202</w:t>
            </w:r>
            <w:r w:rsidR="007D509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472E742F" w14:textId="77777777" w:rsidR="00501CFF" w:rsidRDefault="00501CFF" w:rsidP="00501CFF">
      <w:pPr>
        <w:pStyle w:val="Standard"/>
        <w:jc w:val="both"/>
        <w:rPr>
          <w:rFonts w:ascii="Arial Narrow" w:hAnsi="Arial Narrow"/>
          <w:b/>
          <w:bCs/>
          <w:sz w:val="22"/>
          <w:szCs w:val="22"/>
        </w:rPr>
      </w:pPr>
    </w:p>
    <w:p w14:paraId="32A60789" w14:textId="77777777" w:rsidR="00240837" w:rsidRPr="009B68D3" w:rsidRDefault="00240837" w:rsidP="00240837">
      <w:pPr>
        <w:pStyle w:val="Standard"/>
        <w:pBdr>
          <w:bottom w:val="single" w:sz="4" w:space="1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  <w:r w:rsidRPr="009B68D3">
        <w:rPr>
          <w:rFonts w:ascii="Arial Narrow" w:hAnsi="Arial Narrow"/>
          <w:b/>
          <w:bCs/>
          <w:sz w:val="22"/>
          <w:szCs w:val="22"/>
        </w:rPr>
        <w:t xml:space="preserve">SPIS ZAWARTOŚCI </w:t>
      </w:r>
    </w:p>
    <w:p w14:paraId="267BF41A" w14:textId="77777777" w:rsidR="00240837" w:rsidRPr="009B68D3" w:rsidRDefault="00240837" w:rsidP="00240837">
      <w:pPr>
        <w:pStyle w:val="Standard"/>
        <w:jc w:val="both"/>
        <w:rPr>
          <w:rFonts w:ascii="Arial Narrow" w:hAnsi="Arial Narrow"/>
          <w:sz w:val="22"/>
          <w:szCs w:val="22"/>
          <w:u w:val="single"/>
        </w:rPr>
      </w:pPr>
    </w:p>
    <w:p w14:paraId="7C506168" w14:textId="4D0DBF2E" w:rsidR="00240837" w:rsidRDefault="00240837" w:rsidP="00240837">
      <w:pPr>
        <w:pStyle w:val="Standard"/>
        <w:pBdr>
          <w:bottom w:val="single" w:sz="4" w:space="1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ZAWARTOŚĆ CZĘŚCI OPISOWEJ PROJEKTU TECHNICZNEGO</w:t>
      </w:r>
    </w:p>
    <w:p w14:paraId="32B5DC6D" w14:textId="77777777" w:rsidR="00240837" w:rsidRPr="00815466" w:rsidRDefault="00240837" w:rsidP="00240837">
      <w:pPr>
        <w:pStyle w:val="Standard"/>
        <w:pBdr>
          <w:bottom w:val="single" w:sz="4" w:space="1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</w:p>
    <w:p w14:paraId="66BB1874" w14:textId="77777777" w:rsidR="00240837" w:rsidRPr="00240837" w:rsidRDefault="00240837" w:rsidP="00240837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393CBD1F" w14:textId="1B6AAEA8" w:rsidR="00240837" w:rsidRPr="00240837" w:rsidRDefault="00240837" w:rsidP="00240837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I. Oświadczenie Projektanta</w:t>
      </w:r>
    </w:p>
    <w:p w14:paraId="6A3023E7" w14:textId="77777777" w:rsidR="00240837" w:rsidRPr="00240837" w:rsidRDefault="00240837" w:rsidP="00240837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 xml:space="preserve">II. Uprawnienia Projektanta </w:t>
      </w:r>
    </w:p>
    <w:p w14:paraId="53DE465C" w14:textId="6E721DC0" w:rsidR="00240837" w:rsidRPr="00240837" w:rsidRDefault="00240837" w:rsidP="00240837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III. Opis techniczny</w:t>
      </w:r>
      <w:r w:rsidR="009F2DF7">
        <w:rPr>
          <w:rFonts w:ascii="Arial" w:hAnsi="Arial" w:cs="Arial"/>
          <w:lang w:eastAsia="pl-PL"/>
        </w:rPr>
        <w:t>, załącznik nr 1</w:t>
      </w:r>
    </w:p>
    <w:p w14:paraId="44C3D49D" w14:textId="19BFD29A" w:rsidR="004C5A01" w:rsidRPr="00240837" w:rsidRDefault="00240837" w:rsidP="00240837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IV. Rysunki</w:t>
      </w:r>
    </w:p>
    <w:p w14:paraId="152EC8C2" w14:textId="77777777" w:rsidR="00240837" w:rsidRPr="00240837" w:rsidRDefault="00240837" w:rsidP="00240837">
      <w:pPr>
        <w:suppressAutoHyphens w:val="0"/>
        <w:autoSpaceDE w:val="0"/>
        <w:adjustRightInd w:val="0"/>
        <w:rPr>
          <w:rFonts w:ascii="Arial" w:hAnsi="Arial" w:cs="Arial"/>
          <w:lang w:eastAsia="pl-PL"/>
        </w:rPr>
      </w:pPr>
    </w:p>
    <w:p w14:paraId="3ED86543" w14:textId="03222C81" w:rsidR="00240837" w:rsidRPr="00240837" w:rsidRDefault="00240837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E1</w:t>
      </w:r>
      <w:r w:rsidRPr="00240837">
        <w:rPr>
          <w:rFonts w:ascii="Arial" w:hAnsi="Arial" w:cs="Arial"/>
          <w:lang w:eastAsia="pl-PL"/>
        </w:rPr>
        <w:tab/>
      </w:r>
      <w:proofErr w:type="gramStart"/>
      <w:r w:rsidRPr="00240837">
        <w:rPr>
          <w:rFonts w:ascii="Arial" w:hAnsi="Arial" w:cs="Arial"/>
          <w:lang w:eastAsia="pl-PL"/>
        </w:rPr>
        <w:t xml:space="preserve">- </w:t>
      </w:r>
      <w:r w:rsidR="00BB2A43">
        <w:rPr>
          <w:rFonts w:ascii="Arial" w:hAnsi="Arial" w:cs="Arial"/>
          <w:lang w:eastAsia="pl-PL"/>
        </w:rPr>
        <w:t xml:space="preserve"> </w:t>
      </w:r>
      <w:r w:rsidR="00BB2A43" w:rsidRPr="00240837">
        <w:rPr>
          <w:rFonts w:ascii="Arial" w:hAnsi="Arial" w:cs="Arial"/>
          <w:lang w:eastAsia="pl-PL"/>
        </w:rPr>
        <w:t>rzut</w:t>
      </w:r>
      <w:proofErr w:type="gramEnd"/>
      <w:r w:rsidR="00BB2A43" w:rsidRPr="00240837">
        <w:rPr>
          <w:rFonts w:ascii="Arial" w:hAnsi="Arial" w:cs="Arial"/>
          <w:lang w:eastAsia="pl-PL"/>
        </w:rPr>
        <w:t xml:space="preserve"> p</w:t>
      </w:r>
      <w:r w:rsidR="00BB2A43">
        <w:rPr>
          <w:rFonts w:ascii="Arial" w:hAnsi="Arial" w:cs="Arial"/>
          <w:lang w:eastAsia="pl-PL"/>
        </w:rPr>
        <w:t>iwnic kl. 1</w:t>
      </w:r>
    </w:p>
    <w:p w14:paraId="7E692DCF" w14:textId="75229FA1" w:rsidR="00D02160" w:rsidRPr="00240837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E2</w:t>
      </w:r>
      <w:r w:rsidRPr="00240837">
        <w:rPr>
          <w:rFonts w:ascii="Arial" w:hAnsi="Arial" w:cs="Arial"/>
          <w:lang w:eastAsia="pl-PL"/>
        </w:rPr>
        <w:tab/>
        <w:t xml:space="preserve">- </w:t>
      </w:r>
      <w:r w:rsidR="00BB2A43" w:rsidRPr="00240837">
        <w:rPr>
          <w:rFonts w:ascii="Arial" w:hAnsi="Arial" w:cs="Arial"/>
          <w:lang w:eastAsia="pl-PL"/>
        </w:rPr>
        <w:t>rzut parteru</w:t>
      </w:r>
      <w:r w:rsidR="00BB2A43">
        <w:rPr>
          <w:rFonts w:ascii="Arial" w:hAnsi="Arial" w:cs="Arial"/>
          <w:lang w:eastAsia="pl-PL"/>
        </w:rPr>
        <w:t xml:space="preserve"> kl. 1</w:t>
      </w:r>
    </w:p>
    <w:p w14:paraId="240F484D" w14:textId="77426C11" w:rsidR="00D02160" w:rsidRPr="00240837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</w:t>
      </w:r>
      <w:r>
        <w:rPr>
          <w:rFonts w:ascii="Arial" w:hAnsi="Arial" w:cs="Arial"/>
          <w:lang w:eastAsia="pl-PL"/>
        </w:rPr>
        <w:t>3</w:t>
      </w:r>
      <w:r w:rsidRPr="00240837">
        <w:rPr>
          <w:rFonts w:ascii="Arial" w:hAnsi="Arial" w:cs="Arial"/>
          <w:lang w:eastAsia="pl-PL"/>
        </w:rPr>
        <w:tab/>
        <w:t xml:space="preserve">- </w:t>
      </w:r>
      <w:r w:rsidR="00BB2A43" w:rsidRPr="00240837">
        <w:rPr>
          <w:rFonts w:ascii="Arial" w:hAnsi="Arial" w:cs="Arial"/>
          <w:lang w:eastAsia="pl-PL"/>
        </w:rPr>
        <w:t xml:space="preserve">rzut </w:t>
      </w:r>
      <w:r w:rsidR="00BB2A43">
        <w:rPr>
          <w:rFonts w:ascii="Arial" w:hAnsi="Arial" w:cs="Arial"/>
          <w:lang w:eastAsia="pl-PL"/>
        </w:rPr>
        <w:t>piętra 1</w:t>
      </w:r>
      <w:r w:rsidR="00BB2A43" w:rsidRPr="00240837">
        <w:rPr>
          <w:rFonts w:ascii="Arial" w:hAnsi="Arial" w:cs="Arial"/>
          <w:lang w:eastAsia="pl-PL"/>
        </w:rPr>
        <w:tab/>
      </w:r>
      <w:r w:rsidR="00BB2A43">
        <w:rPr>
          <w:rFonts w:ascii="Arial" w:hAnsi="Arial" w:cs="Arial"/>
          <w:lang w:eastAsia="pl-PL"/>
        </w:rPr>
        <w:t xml:space="preserve"> kl.</w:t>
      </w:r>
      <w:r w:rsidR="00D27D44">
        <w:rPr>
          <w:rFonts w:ascii="Arial" w:hAnsi="Arial" w:cs="Arial"/>
          <w:lang w:eastAsia="pl-PL"/>
        </w:rPr>
        <w:t xml:space="preserve"> </w:t>
      </w:r>
      <w:r w:rsidR="00BB2A43">
        <w:rPr>
          <w:rFonts w:ascii="Arial" w:hAnsi="Arial" w:cs="Arial"/>
          <w:lang w:eastAsia="pl-PL"/>
        </w:rPr>
        <w:t>1</w:t>
      </w:r>
    </w:p>
    <w:p w14:paraId="37D5A9D8" w14:textId="4A38C30F" w:rsidR="00240837" w:rsidRPr="00240837" w:rsidRDefault="00240837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E4</w:t>
      </w:r>
      <w:r w:rsidRPr="00240837">
        <w:rPr>
          <w:rFonts w:ascii="Arial" w:hAnsi="Arial" w:cs="Arial"/>
          <w:lang w:eastAsia="pl-PL"/>
        </w:rPr>
        <w:tab/>
        <w:t xml:space="preserve">- </w:t>
      </w:r>
      <w:r w:rsidR="00BB2A43">
        <w:rPr>
          <w:rFonts w:ascii="Arial" w:hAnsi="Arial" w:cs="Arial"/>
          <w:lang w:eastAsia="pl-PL"/>
        </w:rPr>
        <w:t>rzut piętra 2 kl.</w:t>
      </w:r>
      <w:r w:rsidR="00D27D44">
        <w:rPr>
          <w:rFonts w:ascii="Arial" w:hAnsi="Arial" w:cs="Arial"/>
          <w:lang w:eastAsia="pl-PL"/>
        </w:rPr>
        <w:t xml:space="preserve"> </w:t>
      </w:r>
      <w:r w:rsidR="00BB2A43">
        <w:rPr>
          <w:rFonts w:ascii="Arial" w:hAnsi="Arial" w:cs="Arial"/>
          <w:lang w:eastAsia="pl-PL"/>
        </w:rPr>
        <w:t>1</w:t>
      </w:r>
    </w:p>
    <w:p w14:paraId="04B27C8B" w14:textId="7E9FEC17" w:rsidR="00D02160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E5</w:t>
      </w:r>
      <w:r w:rsidRPr="00240837">
        <w:rPr>
          <w:rFonts w:ascii="Arial" w:hAnsi="Arial" w:cs="Arial"/>
          <w:lang w:eastAsia="pl-PL"/>
        </w:rPr>
        <w:tab/>
        <w:t xml:space="preserve">- </w:t>
      </w:r>
      <w:r w:rsidR="00BB2A43">
        <w:rPr>
          <w:rFonts w:ascii="Arial" w:hAnsi="Arial" w:cs="Arial"/>
          <w:lang w:eastAsia="pl-PL"/>
        </w:rPr>
        <w:t>rzut piętra 3 kl.</w:t>
      </w:r>
      <w:r w:rsidR="00D27D44">
        <w:rPr>
          <w:rFonts w:ascii="Arial" w:hAnsi="Arial" w:cs="Arial"/>
          <w:lang w:eastAsia="pl-PL"/>
        </w:rPr>
        <w:t xml:space="preserve"> </w:t>
      </w:r>
      <w:r w:rsidR="00BB2A43">
        <w:rPr>
          <w:rFonts w:ascii="Arial" w:hAnsi="Arial" w:cs="Arial"/>
          <w:lang w:eastAsia="pl-PL"/>
        </w:rPr>
        <w:t>1</w:t>
      </w:r>
    </w:p>
    <w:p w14:paraId="6C542910" w14:textId="3312BD4A" w:rsidR="00D02160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E</w:t>
      </w:r>
      <w:r>
        <w:rPr>
          <w:rFonts w:ascii="Arial" w:hAnsi="Arial" w:cs="Arial"/>
          <w:lang w:eastAsia="pl-PL"/>
        </w:rPr>
        <w:t>6</w:t>
      </w:r>
      <w:r w:rsidRPr="00240837">
        <w:rPr>
          <w:rFonts w:ascii="Arial" w:hAnsi="Arial" w:cs="Arial"/>
          <w:lang w:eastAsia="pl-PL"/>
        </w:rPr>
        <w:tab/>
        <w:t xml:space="preserve">- </w:t>
      </w:r>
      <w:r w:rsidR="00BB2A43">
        <w:rPr>
          <w:rFonts w:ascii="Arial" w:hAnsi="Arial" w:cs="Arial"/>
          <w:lang w:eastAsia="pl-PL"/>
        </w:rPr>
        <w:t>rysunek poglądowy orurowania na klatce schodowej</w:t>
      </w:r>
    </w:p>
    <w:p w14:paraId="7DED1309" w14:textId="77777777" w:rsidR="00D02160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7280A276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091803C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BB95109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058357D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556F02A7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2051C18B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2E8FEE2B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30CFAAFD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00069DD2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13BA88FB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22D11684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67A52AD6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D4E300F" w14:textId="77777777" w:rsidR="00BB2A43" w:rsidRDefault="00BB2A43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225A636E" w14:textId="77777777" w:rsidR="00D02160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5CC2F135" w14:textId="77777777" w:rsidR="00D02160" w:rsidRPr="00240837" w:rsidRDefault="00D02160" w:rsidP="00D0216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74038F0B" w14:textId="46C3840C" w:rsidR="00240837" w:rsidRPr="00FB1797" w:rsidRDefault="00240837" w:rsidP="00FB1797">
      <w:pPr>
        <w:suppressAutoHyphens w:val="0"/>
        <w:autoSpaceDE w:val="0"/>
        <w:adjustRightInd w:val="0"/>
        <w:spacing w:line="48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ab/>
      </w:r>
    </w:p>
    <w:p w14:paraId="479392D4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b/>
          <w:bCs/>
          <w:lang w:eastAsia="pl-PL"/>
        </w:rPr>
      </w:pPr>
      <w:r w:rsidRPr="00240837">
        <w:rPr>
          <w:rFonts w:ascii="Arial" w:hAnsi="Arial" w:cs="Arial"/>
          <w:b/>
          <w:bCs/>
          <w:lang w:eastAsia="pl-PL"/>
        </w:rPr>
        <w:lastRenderedPageBreak/>
        <w:t>I. OŚWIADCZENIE PROJEKTANTA</w:t>
      </w:r>
    </w:p>
    <w:p w14:paraId="0374B659" w14:textId="77777777" w:rsidR="00240837" w:rsidRPr="00240837" w:rsidRDefault="00240837" w:rsidP="00B958B0">
      <w:pPr>
        <w:tabs>
          <w:tab w:val="left" w:pos="7230"/>
        </w:tabs>
        <w:suppressAutoHyphens w:val="0"/>
        <w:autoSpaceDE w:val="0"/>
        <w:adjustRightInd w:val="0"/>
        <w:spacing w:line="360" w:lineRule="auto"/>
        <w:rPr>
          <w:rFonts w:ascii="Arial" w:hAnsi="Arial" w:cs="Arial"/>
          <w:b/>
          <w:bCs/>
          <w:lang w:eastAsia="pl-PL"/>
        </w:rPr>
      </w:pPr>
      <w:r w:rsidRPr="00240837">
        <w:rPr>
          <w:rFonts w:ascii="Arial" w:hAnsi="Arial" w:cs="Arial"/>
          <w:b/>
          <w:bCs/>
          <w:lang w:eastAsia="pl-PL"/>
        </w:rPr>
        <w:tab/>
      </w:r>
    </w:p>
    <w:p w14:paraId="2F8413F4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b/>
          <w:bCs/>
          <w:lang w:eastAsia="pl-PL"/>
        </w:rPr>
      </w:pPr>
      <w:r w:rsidRPr="00240837">
        <w:rPr>
          <w:rFonts w:ascii="Arial" w:hAnsi="Arial" w:cs="Arial"/>
          <w:b/>
          <w:bCs/>
          <w:lang w:eastAsia="pl-PL"/>
        </w:rPr>
        <w:t xml:space="preserve">Oświadczenie Projektanta  </w:t>
      </w:r>
    </w:p>
    <w:p w14:paraId="78FE4424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b/>
          <w:bCs/>
          <w:lang w:eastAsia="pl-PL"/>
        </w:rPr>
      </w:pPr>
    </w:p>
    <w:p w14:paraId="4D890460" w14:textId="4DA3A40C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 xml:space="preserve">Stosownie do art. 20 ust. 4 Prawa Budowlanego (Dz.U. z 2003r Nr 207, poz. 2016 oraz z 2004 Nr 6 poz. 41, Nr 92 poz. 881 i Nr 93 poz. 888), oświadczam, że sporządzony i sprawdzony przeze mnie projekt </w:t>
      </w:r>
      <w:r w:rsidR="008D53AF">
        <w:rPr>
          <w:rFonts w:ascii="Arial" w:hAnsi="Arial" w:cs="Arial"/>
          <w:lang w:eastAsia="pl-PL"/>
        </w:rPr>
        <w:t>techniczny</w:t>
      </w:r>
      <w:r w:rsidRPr="00240837">
        <w:rPr>
          <w:rFonts w:ascii="Arial" w:hAnsi="Arial" w:cs="Arial"/>
          <w:lang w:eastAsia="pl-PL"/>
        </w:rPr>
        <w:t xml:space="preserve"> instalacji elektrycznych i teletechnicznych</w:t>
      </w:r>
      <w:r w:rsidR="00D02160">
        <w:rPr>
          <w:rFonts w:ascii="Arial" w:hAnsi="Arial" w:cs="Arial"/>
          <w:lang w:eastAsia="pl-PL"/>
        </w:rPr>
        <w:t xml:space="preserve"> części wspólnych</w:t>
      </w:r>
      <w:r w:rsidRPr="00240837">
        <w:rPr>
          <w:rFonts w:ascii="Arial" w:hAnsi="Arial" w:cs="Arial"/>
          <w:lang w:eastAsia="pl-PL"/>
        </w:rPr>
        <w:t xml:space="preserve">: </w:t>
      </w:r>
    </w:p>
    <w:p w14:paraId="1C79B4EA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3ACC5CE6" w14:textId="77777777" w:rsidR="00D02160" w:rsidRDefault="00240837" w:rsidP="00B958B0">
      <w:pPr>
        <w:pStyle w:val="Standard"/>
        <w:spacing w:line="360" w:lineRule="auto"/>
        <w:rPr>
          <w:rFonts w:ascii="Arial" w:hAnsi="Arial" w:cs="Arial"/>
        </w:rPr>
      </w:pPr>
      <w:r w:rsidRPr="00240837">
        <w:rPr>
          <w:rFonts w:ascii="Arial" w:hAnsi="Arial" w:cs="Arial"/>
          <w:b/>
          <w:bCs/>
        </w:rPr>
        <w:t>Zmiana sposobu użytkowania poddasza nieużytkowego na cele mieszkalne wraz z przebudową konstrukcji dachu i rozbudową poprzez dobudowę windy zewnętrznej budynku mieszkalnego wielorodzinnego</w:t>
      </w:r>
      <w:r w:rsidR="008D53AF">
        <w:rPr>
          <w:rFonts w:ascii="Arial" w:hAnsi="Arial" w:cs="Arial"/>
          <w:b/>
          <w:bCs/>
        </w:rPr>
        <w:t xml:space="preserve"> </w:t>
      </w:r>
      <w:r w:rsidR="004C73FD" w:rsidRPr="004C73FD">
        <w:rPr>
          <w:rFonts w:ascii="Arial" w:hAnsi="Arial" w:cs="Arial"/>
        </w:rPr>
        <w:t>Działki ew. nr 11</w:t>
      </w:r>
      <w:r w:rsidR="00D02160">
        <w:rPr>
          <w:rFonts w:ascii="Arial" w:hAnsi="Arial" w:cs="Arial"/>
        </w:rPr>
        <w:t>1</w:t>
      </w:r>
      <w:r w:rsidR="004C73FD" w:rsidRPr="004C73FD">
        <w:rPr>
          <w:rFonts w:ascii="Arial" w:hAnsi="Arial" w:cs="Arial"/>
        </w:rPr>
        <w:t>,</w:t>
      </w:r>
    </w:p>
    <w:p w14:paraId="1E9EE9E1" w14:textId="7B56AB19" w:rsidR="004C73FD" w:rsidRPr="004C73FD" w:rsidRDefault="004C73FD" w:rsidP="00B958B0">
      <w:pPr>
        <w:pStyle w:val="Standard"/>
        <w:spacing w:line="360" w:lineRule="auto"/>
        <w:rPr>
          <w:rFonts w:ascii="Arial" w:hAnsi="Arial" w:cs="Arial"/>
        </w:rPr>
      </w:pPr>
      <w:r w:rsidRPr="004C73FD">
        <w:rPr>
          <w:rFonts w:ascii="Arial" w:hAnsi="Arial" w:cs="Arial"/>
        </w:rPr>
        <w:t>obręb 5-05-01</w:t>
      </w:r>
      <w:r>
        <w:rPr>
          <w:rFonts w:ascii="Arial" w:hAnsi="Arial" w:cs="Arial"/>
        </w:rPr>
        <w:t xml:space="preserve"> </w:t>
      </w:r>
      <w:r w:rsidR="00D02160">
        <w:rPr>
          <w:rFonts w:ascii="Arial" w:hAnsi="Arial" w:cs="Arial"/>
        </w:rPr>
        <w:t>u</w:t>
      </w:r>
      <w:r w:rsidRPr="004C73FD">
        <w:rPr>
          <w:rFonts w:ascii="Arial" w:hAnsi="Arial" w:cs="Arial"/>
        </w:rPr>
        <w:t>lica Wspólna 65</w:t>
      </w:r>
      <w:r w:rsidR="00D0216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4C73FD">
        <w:rPr>
          <w:rFonts w:ascii="Arial" w:hAnsi="Arial" w:cs="Arial"/>
        </w:rPr>
        <w:t>Dzielnica Śródmieście, m. st. Warszawa</w:t>
      </w:r>
    </w:p>
    <w:p w14:paraId="13C79170" w14:textId="517F105D" w:rsidR="00240837" w:rsidRPr="004C73FD" w:rsidRDefault="00240837" w:rsidP="00B958B0">
      <w:pPr>
        <w:pStyle w:val="Tekstpodstawowy"/>
        <w:spacing w:line="360" w:lineRule="auto"/>
        <w:rPr>
          <w:rFonts w:ascii="Arial" w:hAnsi="Arial" w:cs="Arial"/>
          <w:b/>
          <w:bCs/>
          <w:szCs w:val="24"/>
        </w:rPr>
      </w:pPr>
      <w:r w:rsidRPr="004C73FD">
        <w:rPr>
          <w:rFonts w:ascii="Arial" w:hAnsi="Arial" w:cs="Arial"/>
          <w:szCs w:val="24"/>
          <w:lang w:eastAsia="pl-PL"/>
        </w:rPr>
        <w:t>jest zgodny z obowiązującymi przepisami oraz zasadami wiedzy technicznej.</w:t>
      </w:r>
    </w:p>
    <w:p w14:paraId="6A233287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635651C3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018B9530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 xml:space="preserve">                                                      </w:t>
      </w:r>
    </w:p>
    <w:p w14:paraId="62E702C4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5361F91D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>Projektant:</w:t>
      </w:r>
    </w:p>
    <w:p w14:paraId="709E9FA7" w14:textId="3E3FCAF6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 xml:space="preserve">mgr inż. Tomasz Sobczak .................................................. </w:t>
      </w:r>
      <w:r w:rsidRPr="00240837">
        <w:rPr>
          <w:rFonts w:ascii="Arial" w:hAnsi="Arial" w:cs="Arial"/>
          <w:lang w:eastAsia="pl-PL"/>
        </w:rPr>
        <w:tab/>
        <w:t xml:space="preserve">   Warszawa </w:t>
      </w:r>
      <w:r w:rsidR="005275C4">
        <w:rPr>
          <w:rFonts w:ascii="Arial" w:hAnsi="Arial" w:cs="Arial"/>
          <w:lang w:eastAsia="pl-PL"/>
        </w:rPr>
        <w:t>1</w:t>
      </w:r>
      <w:r w:rsidR="00D02160">
        <w:rPr>
          <w:rFonts w:ascii="Arial" w:hAnsi="Arial" w:cs="Arial"/>
          <w:lang w:eastAsia="pl-PL"/>
        </w:rPr>
        <w:t>0</w:t>
      </w:r>
      <w:r w:rsidRPr="00240837">
        <w:rPr>
          <w:rFonts w:ascii="Arial" w:hAnsi="Arial" w:cs="Arial"/>
          <w:lang w:eastAsia="pl-PL"/>
        </w:rPr>
        <w:t>.0</w:t>
      </w:r>
      <w:r w:rsidR="005275C4">
        <w:rPr>
          <w:rFonts w:ascii="Arial" w:hAnsi="Arial" w:cs="Arial"/>
          <w:lang w:eastAsia="pl-PL"/>
        </w:rPr>
        <w:t>2</w:t>
      </w:r>
      <w:r w:rsidRPr="00240837">
        <w:rPr>
          <w:rFonts w:ascii="Arial" w:hAnsi="Arial" w:cs="Arial"/>
          <w:lang w:eastAsia="pl-PL"/>
        </w:rPr>
        <w:t>.202</w:t>
      </w:r>
      <w:r w:rsidR="005275C4">
        <w:rPr>
          <w:rFonts w:ascii="Arial" w:hAnsi="Arial" w:cs="Arial"/>
          <w:lang w:eastAsia="pl-PL"/>
        </w:rPr>
        <w:t>6</w:t>
      </w:r>
    </w:p>
    <w:p w14:paraId="105FCCDF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6433C96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1C781B77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46C256F5" w14:textId="77777777" w:rsidR="00240837" w:rsidRPr="00240837" w:rsidRDefault="00240837" w:rsidP="00B958B0">
      <w:pPr>
        <w:suppressAutoHyphens w:val="0"/>
        <w:autoSpaceDE w:val="0"/>
        <w:adjustRightInd w:val="0"/>
        <w:spacing w:line="360" w:lineRule="auto"/>
        <w:rPr>
          <w:rFonts w:ascii="Arial" w:hAnsi="Arial" w:cs="Arial"/>
          <w:lang w:eastAsia="pl-PL"/>
        </w:rPr>
      </w:pPr>
    </w:p>
    <w:p w14:paraId="288ECDB9" w14:textId="77777777" w:rsidR="00240837" w:rsidRPr="00240837" w:rsidRDefault="00240837" w:rsidP="00240837">
      <w:pPr>
        <w:spacing w:line="480" w:lineRule="auto"/>
        <w:rPr>
          <w:rFonts w:ascii="Arial" w:hAnsi="Arial" w:cs="Arial"/>
          <w:lang w:eastAsia="pl-PL"/>
        </w:rPr>
      </w:pPr>
    </w:p>
    <w:p w14:paraId="0976E816" w14:textId="77777777" w:rsidR="00240837" w:rsidRPr="00240837" w:rsidRDefault="00240837" w:rsidP="00240837">
      <w:pPr>
        <w:spacing w:line="480" w:lineRule="auto"/>
        <w:rPr>
          <w:rFonts w:ascii="Arial" w:hAnsi="Arial" w:cs="Arial"/>
          <w:lang w:eastAsia="pl-PL"/>
        </w:rPr>
      </w:pPr>
    </w:p>
    <w:p w14:paraId="31B2381C" w14:textId="77777777" w:rsidR="00240837" w:rsidRPr="00240837" w:rsidRDefault="00240837" w:rsidP="00240837">
      <w:pPr>
        <w:spacing w:line="480" w:lineRule="auto"/>
        <w:rPr>
          <w:rFonts w:ascii="Arial" w:hAnsi="Arial" w:cs="Arial"/>
          <w:lang w:eastAsia="pl-PL"/>
        </w:rPr>
      </w:pPr>
    </w:p>
    <w:p w14:paraId="1D1F52C8" w14:textId="77777777" w:rsidR="00240837" w:rsidRPr="00240837" w:rsidRDefault="00240837" w:rsidP="00240837">
      <w:pPr>
        <w:spacing w:line="480" w:lineRule="auto"/>
        <w:rPr>
          <w:rFonts w:ascii="Arial" w:hAnsi="Arial" w:cs="Arial"/>
          <w:lang w:eastAsia="pl-PL"/>
        </w:rPr>
      </w:pPr>
    </w:p>
    <w:p w14:paraId="120D630C" w14:textId="77777777" w:rsidR="00240837" w:rsidRDefault="00240837" w:rsidP="00240837">
      <w:pPr>
        <w:spacing w:line="480" w:lineRule="auto"/>
        <w:rPr>
          <w:rFonts w:ascii="Arial" w:hAnsi="Arial" w:cs="Arial"/>
          <w:lang w:eastAsia="pl-PL"/>
        </w:rPr>
      </w:pPr>
    </w:p>
    <w:p w14:paraId="0203F10E" w14:textId="77777777" w:rsidR="00FB1797" w:rsidRDefault="00FB1797" w:rsidP="00240837">
      <w:pPr>
        <w:spacing w:line="480" w:lineRule="auto"/>
        <w:rPr>
          <w:rFonts w:ascii="Arial" w:hAnsi="Arial" w:cs="Arial"/>
          <w:b/>
          <w:bCs/>
          <w:lang w:eastAsia="pl-PL"/>
        </w:rPr>
      </w:pPr>
    </w:p>
    <w:p w14:paraId="269D6CCC" w14:textId="55ADA79C" w:rsidR="00240837" w:rsidRPr="00240837" w:rsidRDefault="00240837" w:rsidP="00240837">
      <w:pPr>
        <w:spacing w:line="480" w:lineRule="auto"/>
        <w:rPr>
          <w:rFonts w:ascii="Arial" w:hAnsi="Arial" w:cs="Arial"/>
          <w:b/>
          <w:bCs/>
          <w:lang w:eastAsia="pl-PL"/>
        </w:rPr>
      </w:pPr>
      <w:r w:rsidRPr="00240837">
        <w:rPr>
          <w:rFonts w:ascii="Arial" w:hAnsi="Arial" w:cs="Arial"/>
          <w:b/>
          <w:bCs/>
          <w:lang w:eastAsia="pl-PL"/>
        </w:rPr>
        <w:lastRenderedPageBreak/>
        <w:t>II. UPRAWNIENIA PROJEKTANTA</w:t>
      </w:r>
    </w:p>
    <w:p w14:paraId="006392BF" w14:textId="6BCC5B6D" w:rsidR="00240837" w:rsidRPr="00240837" w:rsidRDefault="00F935D4" w:rsidP="004C73FD">
      <w:pPr>
        <w:spacing w:line="480" w:lineRule="auto"/>
        <w:jc w:val="center"/>
        <w:rPr>
          <w:rFonts w:ascii="Arial" w:hAnsi="Arial" w:cs="Arial"/>
          <w:lang w:eastAsia="pl-PL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 wp14:anchorId="19DC4A0E" wp14:editId="44B34676">
            <wp:extent cx="5290495" cy="7931150"/>
            <wp:effectExtent l="0" t="0" r="0" b="0"/>
            <wp:docPr id="533842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42898" name="Obraz 5338428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0980" cy="7976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16B8D" w14:textId="77777777" w:rsidR="00240837" w:rsidRPr="00240837" w:rsidRDefault="00240837" w:rsidP="00240837">
      <w:pPr>
        <w:suppressAutoHyphens w:val="0"/>
        <w:autoSpaceDE w:val="0"/>
        <w:adjustRightInd w:val="0"/>
        <w:rPr>
          <w:rFonts w:ascii="Arial" w:hAnsi="Arial" w:cs="Arial"/>
          <w:b/>
          <w:bCs/>
          <w:lang w:eastAsia="pl-PL"/>
        </w:rPr>
      </w:pPr>
      <w:r w:rsidRPr="00240837">
        <w:rPr>
          <w:rFonts w:ascii="Arial" w:hAnsi="Arial" w:cs="Arial"/>
          <w:b/>
          <w:bCs/>
          <w:noProof/>
          <w:lang w:eastAsia="pl-PL"/>
        </w:rPr>
        <w:lastRenderedPageBreak/>
        <w:drawing>
          <wp:inline distT="0" distB="0" distL="0" distR="0" wp14:anchorId="5D4D27D9" wp14:editId="73FE9C8D">
            <wp:extent cx="5724525" cy="8091170"/>
            <wp:effectExtent l="0" t="0" r="3175" b="0"/>
            <wp:docPr id="10" name="Obraz 10" descr="Obraz zawierający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UPRAWN T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809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7C29C" w14:textId="77777777" w:rsidR="00240837" w:rsidRPr="00240837" w:rsidRDefault="00240837" w:rsidP="00240837">
      <w:pPr>
        <w:suppressAutoHyphens w:val="0"/>
        <w:autoSpaceDE w:val="0"/>
        <w:adjustRightInd w:val="0"/>
        <w:rPr>
          <w:rFonts w:ascii="Arial" w:hAnsi="Arial" w:cs="Arial"/>
          <w:b/>
          <w:bCs/>
          <w:lang w:eastAsia="pl-PL"/>
        </w:rPr>
      </w:pPr>
    </w:p>
    <w:p w14:paraId="5F41C057" w14:textId="77777777" w:rsidR="00240837" w:rsidRPr="00240837" w:rsidRDefault="00240837" w:rsidP="00240837">
      <w:pPr>
        <w:spacing w:line="480" w:lineRule="auto"/>
        <w:rPr>
          <w:rFonts w:ascii="Arial" w:hAnsi="Arial" w:cs="Arial"/>
          <w:bCs/>
          <w:vanish/>
          <w:specVanish/>
        </w:rPr>
      </w:pPr>
    </w:p>
    <w:p w14:paraId="787CA6D0" w14:textId="77777777" w:rsidR="00240837" w:rsidRPr="00240837" w:rsidRDefault="00240837" w:rsidP="00240837">
      <w:pPr>
        <w:rPr>
          <w:rFonts w:ascii="Arial" w:hAnsi="Arial" w:cs="Arial"/>
          <w:bCs/>
        </w:rPr>
      </w:pPr>
    </w:p>
    <w:p w14:paraId="33B075D3" w14:textId="2BD1CFB3" w:rsidR="00240837" w:rsidRPr="001B75FD" w:rsidRDefault="00240837" w:rsidP="00240837">
      <w:pPr>
        <w:suppressAutoHyphens w:val="0"/>
        <w:autoSpaceDE w:val="0"/>
        <w:adjustRightInd w:val="0"/>
        <w:rPr>
          <w:rFonts w:ascii="Arial" w:hAnsi="Arial" w:cs="Arial"/>
          <w:b/>
          <w:bCs/>
          <w:lang w:eastAsia="pl-PL"/>
        </w:rPr>
      </w:pPr>
      <w:r w:rsidRPr="001B75FD">
        <w:rPr>
          <w:rFonts w:ascii="Arial" w:hAnsi="Arial" w:cs="Arial"/>
          <w:b/>
          <w:bCs/>
          <w:lang w:eastAsia="pl-PL"/>
        </w:rPr>
        <w:t>III. OPIS TECHNICZNY</w:t>
      </w:r>
    </w:p>
    <w:p w14:paraId="13A4E245" w14:textId="77777777" w:rsidR="00240837" w:rsidRPr="001B75FD" w:rsidRDefault="00240837" w:rsidP="00B958B0">
      <w:pPr>
        <w:pStyle w:val="Nagwek3"/>
        <w:numPr>
          <w:ilvl w:val="2"/>
          <w:numId w:val="38"/>
        </w:numPr>
        <w:tabs>
          <w:tab w:val="clear" w:pos="0"/>
        </w:tabs>
        <w:spacing w:line="360" w:lineRule="exact"/>
        <w:ind w:left="284" w:hanging="284"/>
        <w:rPr>
          <w:rFonts w:ascii="Arial" w:hAnsi="Arial" w:cs="Arial"/>
          <w:color w:val="auto"/>
          <w:szCs w:val="24"/>
          <w:lang w:eastAsia="pl-PL"/>
        </w:rPr>
      </w:pPr>
      <w:r w:rsidRPr="001B75FD">
        <w:rPr>
          <w:rFonts w:ascii="Arial" w:hAnsi="Arial" w:cs="Arial"/>
          <w:color w:val="auto"/>
          <w:szCs w:val="24"/>
          <w:lang w:eastAsia="pl-PL"/>
        </w:rPr>
        <w:t>Lokalizacja i opis budynku</w:t>
      </w:r>
    </w:p>
    <w:p w14:paraId="64884DD9" w14:textId="77777777" w:rsidR="007D50E5" w:rsidRPr="00CB7EB5" w:rsidRDefault="007D50E5" w:rsidP="00B958B0">
      <w:pPr>
        <w:spacing w:line="360" w:lineRule="exact"/>
        <w:rPr>
          <w:sz w:val="20"/>
          <w:szCs w:val="20"/>
          <w:lang w:eastAsia="pl-PL"/>
        </w:rPr>
      </w:pPr>
    </w:p>
    <w:p w14:paraId="118284C8" w14:textId="0DD87285" w:rsidR="001B75FD" w:rsidRPr="001B75FD" w:rsidRDefault="007D50E5" w:rsidP="00B958B0">
      <w:pPr>
        <w:pStyle w:val="Standard"/>
        <w:spacing w:line="360" w:lineRule="exact"/>
        <w:jc w:val="both"/>
        <w:rPr>
          <w:rFonts w:ascii="Arial" w:hAnsi="Arial" w:cs="Arial"/>
          <w:lang w:eastAsia="pl-PL"/>
        </w:rPr>
      </w:pPr>
      <w:r w:rsidRPr="001B75FD">
        <w:rPr>
          <w:rFonts w:ascii="Arial" w:hAnsi="Arial" w:cs="Arial"/>
        </w:rPr>
        <w:t>Rodzaj obiektu budowlanego - Przebudowa i nadbudowa istniejącego budynku mieszkalnego wielorodzinnego z usługami wraz z budową dwóch zewnętrznych szybów windowych. Budynek po nadbudowie będzie posiadał 6 kondygnacji nadziemnych. Budynek w całości podpiwniczony. Budynek zalicza się do zabudowy średniowysokie</w:t>
      </w:r>
      <w:r w:rsidR="00E11957">
        <w:rPr>
          <w:rFonts w:ascii="Arial" w:hAnsi="Arial" w:cs="Arial"/>
        </w:rPr>
        <w:t>j</w:t>
      </w:r>
      <w:r w:rsidRPr="001B75FD">
        <w:rPr>
          <w:rFonts w:ascii="Arial" w:hAnsi="Arial" w:cs="Arial"/>
        </w:rPr>
        <w:t xml:space="preserve"> (SW). Kategoria obiektu budowlanego – XIII. Budynek zlokalizowany jest: </w:t>
      </w:r>
      <w:r w:rsidR="00DC608E" w:rsidRPr="001B75FD">
        <w:rPr>
          <w:rFonts w:ascii="Arial" w:hAnsi="Arial" w:cs="Arial"/>
        </w:rPr>
        <w:t>Działki ew. nr 11</w:t>
      </w:r>
      <w:r w:rsidR="00E11957">
        <w:rPr>
          <w:rFonts w:ascii="Arial" w:hAnsi="Arial" w:cs="Arial"/>
        </w:rPr>
        <w:t>1</w:t>
      </w:r>
      <w:r w:rsidR="00DC608E" w:rsidRPr="001B75FD">
        <w:rPr>
          <w:rFonts w:ascii="Arial" w:hAnsi="Arial" w:cs="Arial"/>
        </w:rPr>
        <w:t>, obręb 5-05-01 Ulica Wspólna 65</w:t>
      </w:r>
      <w:r w:rsidR="00E11957">
        <w:rPr>
          <w:rFonts w:ascii="Arial" w:hAnsi="Arial" w:cs="Arial"/>
        </w:rPr>
        <w:t>A</w:t>
      </w:r>
      <w:r w:rsidR="00DC608E" w:rsidRPr="001B75FD">
        <w:rPr>
          <w:rFonts w:ascii="Arial" w:hAnsi="Arial" w:cs="Arial"/>
        </w:rPr>
        <w:t xml:space="preserve"> Dzielnica Śródmieście, m. st. Warszawa</w:t>
      </w:r>
      <w:r w:rsidR="001B75FD" w:rsidRPr="001B75FD">
        <w:rPr>
          <w:rFonts w:ascii="Arial" w:hAnsi="Arial" w:cs="Arial"/>
        </w:rPr>
        <w:t>.</w:t>
      </w:r>
    </w:p>
    <w:p w14:paraId="72CACEF0" w14:textId="77777777" w:rsidR="001B75FD" w:rsidRPr="004909E7" w:rsidRDefault="001B75FD" w:rsidP="00B958B0">
      <w:pPr>
        <w:pStyle w:val="Nagwek3"/>
        <w:numPr>
          <w:ilvl w:val="2"/>
          <w:numId w:val="38"/>
        </w:numPr>
        <w:tabs>
          <w:tab w:val="clear" w:pos="0"/>
        </w:tabs>
        <w:spacing w:line="360" w:lineRule="exact"/>
        <w:ind w:left="284" w:hanging="284"/>
        <w:rPr>
          <w:rFonts w:ascii="Arial" w:hAnsi="Arial" w:cs="Arial"/>
          <w:color w:val="auto"/>
          <w:szCs w:val="24"/>
          <w:lang w:eastAsia="pl-PL"/>
        </w:rPr>
      </w:pPr>
      <w:r w:rsidRPr="004909E7">
        <w:rPr>
          <w:rFonts w:ascii="Arial" w:hAnsi="Arial" w:cs="Arial"/>
          <w:color w:val="auto"/>
          <w:szCs w:val="24"/>
          <w:lang w:eastAsia="pl-PL"/>
        </w:rPr>
        <w:t>Założenia projektowe</w:t>
      </w:r>
    </w:p>
    <w:p w14:paraId="0D801398" w14:textId="77777777" w:rsidR="00FE6EC7" w:rsidRPr="00CB7EB5" w:rsidRDefault="00FE6EC7" w:rsidP="00B958B0">
      <w:pPr>
        <w:spacing w:line="360" w:lineRule="exact"/>
        <w:rPr>
          <w:sz w:val="20"/>
          <w:szCs w:val="20"/>
          <w:lang w:eastAsia="pl-PL"/>
        </w:rPr>
      </w:pPr>
    </w:p>
    <w:p w14:paraId="00EF6E2E" w14:textId="77777777" w:rsidR="00323676" w:rsidRDefault="00323676" w:rsidP="00B958B0">
      <w:pPr>
        <w:pStyle w:val="Standard"/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E6EC7" w:rsidRPr="00FE6EC7">
        <w:rPr>
          <w:rFonts w:ascii="Arial" w:hAnsi="Arial" w:cs="Arial"/>
        </w:rPr>
        <w:t>pracowani</w:t>
      </w:r>
      <w:r>
        <w:rPr>
          <w:rFonts w:ascii="Arial" w:hAnsi="Arial" w:cs="Arial"/>
        </w:rPr>
        <w:t>e</w:t>
      </w:r>
      <w:r w:rsidR="00FE6EC7" w:rsidRPr="00FE6EC7">
        <w:rPr>
          <w:rFonts w:ascii="Arial" w:hAnsi="Arial" w:cs="Arial"/>
        </w:rPr>
        <w:t xml:space="preserve"> jest </w:t>
      </w:r>
      <w:r>
        <w:rPr>
          <w:rFonts w:ascii="Arial" w:hAnsi="Arial" w:cs="Arial"/>
        </w:rPr>
        <w:t xml:space="preserve">uzupełnieniem </w:t>
      </w:r>
      <w:r w:rsidR="00FE6EC7" w:rsidRPr="00FE6EC7">
        <w:rPr>
          <w:rFonts w:ascii="Arial" w:hAnsi="Arial" w:cs="Arial"/>
        </w:rPr>
        <w:t>projekt</w:t>
      </w:r>
      <w:r>
        <w:rPr>
          <w:rFonts w:ascii="Arial" w:hAnsi="Arial" w:cs="Arial"/>
        </w:rPr>
        <w:t>u</w:t>
      </w:r>
      <w:r w:rsidR="00FE6EC7" w:rsidRPr="00FE6EC7">
        <w:rPr>
          <w:rFonts w:ascii="Arial" w:hAnsi="Arial" w:cs="Arial"/>
        </w:rPr>
        <w:t xml:space="preserve"> </w:t>
      </w:r>
      <w:r w:rsidR="004909E7">
        <w:rPr>
          <w:rFonts w:ascii="Arial" w:hAnsi="Arial" w:cs="Arial"/>
        </w:rPr>
        <w:t>technicz</w:t>
      </w:r>
      <w:r>
        <w:rPr>
          <w:rFonts w:ascii="Arial" w:hAnsi="Arial" w:cs="Arial"/>
        </w:rPr>
        <w:t>nego</w:t>
      </w:r>
      <w:r w:rsidR="004909E7">
        <w:rPr>
          <w:rFonts w:ascii="Arial" w:hAnsi="Arial" w:cs="Arial"/>
        </w:rPr>
        <w:t xml:space="preserve"> </w:t>
      </w:r>
      <w:r w:rsidR="00FE6EC7" w:rsidRPr="00FE6EC7">
        <w:rPr>
          <w:rFonts w:ascii="Arial" w:hAnsi="Arial" w:cs="Arial"/>
        </w:rPr>
        <w:t>przebudowy instalacji elektrycznych w celu dostosowania do obowiązujących przepisów oraz wymagań Inwestora związanych z nadbudową budynku</w:t>
      </w:r>
      <w:r>
        <w:rPr>
          <w:rFonts w:ascii="Arial" w:hAnsi="Arial" w:cs="Arial"/>
        </w:rPr>
        <w:t xml:space="preserve"> z dnia 30.06.2025r</w:t>
      </w:r>
      <w:r w:rsidR="001B75FD">
        <w:rPr>
          <w:rFonts w:ascii="Arial" w:hAnsi="Arial" w:cs="Arial"/>
        </w:rPr>
        <w:t xml:space="preserve"> </w:t>
      </w:r>
    </w:p>
    <w:p w14:paraId="7CB697A3" w14:textId="77777777" w:rsidR="00323676" w:rsidRDefault="00323676" w:rsidP="00B958B0">
      <w:pPr>
        <w:pStyle w:val="Standard"/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1B75FD">
        <w:rPr>
          <w:rFonts w:ascii="Arial" w:hAnsi="Arial" w:cs="Arial"/>
        </w:rPr>
        <w:t xml:space="preserve">zakres projektu wchodzić będą </w:t>
      </w:r>
      <w:r w:rsidR="004C2CBE">
        <w:rPr>
          <w:rFonts w:ascii="Arial" w:hAnsi="Arial" w:cs="Arial"/>
        </w:rPr>
        <w:t xml:space="preserve">dobudowane </w:t>
      </w:r>
      <w:r w:rsidR="001B75FD">
        <w:rPr>
          <w:rFonts w:ascii="Arial" w:hAnsi="Arial" w:cs="Arial"/>
        </w:rPr>
        <w:t xml:space="preserve">elementy instalacji </w:t>
      </w:r>
      <w:r w:rsidR="004C2CBE">
        <w:rPr>
          <w:rFonts w:ascii="Arial" w:hAnsi="Arial" w:cs="Arial"/>
        </w:rPr>
        <w:t xml:space="preserve">teletechnicznych </w:t>
      </w:r>
    </w:p>
    <w:p w14:paraId="354D1388" w14:textId="335B00DD" w:rsidR="00323676" w:rsidRDefault="00323676" w:rsidP="00323676">
      <w:pPr>
        <w:pStyle w:val="Standard"/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kl. 1 </w:t>
      </w:r>
      <w:r w:rsidR="001B75FD">
        <w:rPr>
          <w:rFonts w:ascii="Arial" w:hAnsi="Arial" w:cs="Arial"/>
        </w:rPr>
        <w:t xml:space="preserve">niezbędne dla funkcjonowania </w:t>
      </w:r>
      <w:r w:rsidR="00E11957">
        <w:rPr>
          <w:rFonts w:ascii="Arial" w:hAnsi="Arial" w:cs="Arial"/>
        </w:rPr>
        <w:t>istniejących lokali mieszkalnych</w:t>
      </w:r>
      <w:r>
        <w:rPr>
          <w:rFonts w:ascii="Arial" w:hAnsi="Arial" w:cs="Arial"/>
        </w:rPr>
        <w:t>.</w:t>
      </w:r>
      <w:r w:rsidR="00E11957">
        <w:rPr>
          <w:rFonts w:ascii="Arial" w:hAnsi="Arial" w:cs="Arial"/>
        </w:rPr>
        <w:t xml:space="preserve"> </w:t>
      </w:r>
      <w:bookmarkStart w:id="0" w:name="_Toc324409471"/>
      <w:bookmarkStart w:id="1" w:name="_Toc115441268"/>
    </w:p>
    <w:p w14:paraId="362649E1" w14:textId="4CCF90A5" w:rsidR="00323676" w:rsidRPr="00323676" w:rsidRDefault="00323676" w:rsidP="00323676">
      <w:pPr>
        <w:spacing w:line="360" w:lineRule="exact"/>
        <w:rPr>
          <w:rFonts w:ascii="Arial" w:hAnsi="Arial" w:cs="Arial"/>
        </w:rPr>
      </w:pPr>
    </w:p>
    <w:p w14:paraId="31C00D4C" w14:textId="5F4BD1C0" w:rsidR="00240837" w:rsidRPr="001B75FD" w:rsidRDefault="00323676" w:rsidP="00323676">
      <w:pPr>
        <w:spacing w:line="360" w:lineRule="exact"/>
        <w:rPr>
          <w:rFonts w:ascii="Arial" w:hAnsi="Arial" w:cs="Arial"/>
        </w:rPr>
      </w:pPr>
      <w:r>
        <w:rPr>
          <w:rFonts w:ascii="Arial" w:hAnsi="Arial" w:cs="Arial"/>
          <w:kern w:val="2"/>
          <w:lang w:eastAsia="hi-IN"/>
        </w:rPr>
        <w:t xml:space="preserve"> </w:t>
      </w:r>
      <w:bookmarkEnd w:id="0"/>
      <w:bookmarkEnd w:id="1"/>
      <w:r w:rsidR="00240837" w:rsidRPr="001B75FD">
        <w:rPr>
          <w:rFonts w:ascii="Arial" w:hAnsi="Arial" w:cs="Arial"/>
          <w:lang w:eastAsia="pl-PL"/>
        </w:rPr>
        <w:t xml:space="preserve">Zakres opracowania </w:t>
      </w:r>
    </w:p>
    <w:p w14:paraId="2FCAE4FE" w14:textId="77777777" w:rsidR="00240837" w:rsidRPr="00240837" w:rsidRDefault="00240837" w:rsidP="00B958B0">
      <w:pPr>
        <w:spacing w:line="360" w:lineRule="exact"/>
        <w:rPr>
          <w:rFonts w:ascii="Arial" w:hAnsi="Arial" w:cs="Arial"/>
          <w:lang w:eastAsia="pl-PL"/>
        </w:rPr>
      </w:pPr>
    </w:p>
    <w:p w14:paraId="7492EB0F" w14:textId="6B83F093" w:rsidR="00686313" w:rsidRDefault="00240837" w:rsidP="00686313">
      <w:pPr>
        <w:suppressAutoHyphens w:val="0"/>
        <w:autoSpaceDE w:val="0"/>
        <w:adjustRightInd w:val="0"/>
        <w:spacing w:line="360" w:lineRule="exact"/>
        <w:rPr>
          <w:rFonts w:ascii="Arial" w:hAnsi="Arial" w:cs="Arial"/>
          <w:lang w:eastAsia="pl-PL"/>
        </w:rPr>
      </w:pPr>
      <w:r w:rsidRPr="00240837">
        <w:rPr>
          <w:rFonts w:ascii="Arial" w:hAnsi="Arial" w:cs="Arial"/>
          <w:lang w:eastAsia="pl-PL"/>
        </w:rPr>
        <w:t xml:space="preserve">Projekt </w:t>
      </w:r>
      <w:r w:rsidR="001B75FD">
        <w:rPr>
          <w:rFonts w:ascii="Arial" w:hAnsi="Arial" w:cs="Arial"/>
          <w:lang w:eastAsia="pl-PL"/>
        </w:rPr>
        <w:t xml:space="preserve">Techniczny </w:t>
      </w:r>
      <w:r w:rsidRPr="00240837">
        <w:rPr>
          <w:rFonts w:ascii="Arial" w:hAnsi="Arial" w:cs="Arial"/>
          <w:lang w:eastAsia="pl-PL"/>
        </w:rPr>
        <w:t>instalacji teletechnicznych obejmuje</w:t>
      </w:r>
      <w:r w:rsidR="00686313">
        <w:rPr>
          <w:rFonts w:ascii="Arial" w:hAnsi="Arial" w:cs="Arial"/>
          <w:lang w:eastAsia="pl-PL"/>
        </w:rPr>
        <w:t xml:space="preserve"> </w:t>
      </w:r>
      <w:r w:rsidRPr="00240837">
        <w:rPr>
          <w:rFonts w:ascii="Arial" w:hAnsi="Arial" w:cs="Arial"/>
          <w:lang w:eastAsia="pl-PL"/>
        </w:rPr>
        <w:t xml:space="preserve">instalacje </w:t>
      </w:r>
      <w:r w:rsidR="005275C4">
        <w:rPr>
          <w:rFonts w:ascii="Arial" w:hAnsi="Arial" w:cs="Arial"/>
          <w:lang w:eastAsia="pl-PL"/>
        </w:rPr>
        <w:t>teletechniczne</w:t>
      </w:r>
    </w:p>
    <w:p w14:paraId="74D993A4" w14:textId="404AAD80" w:rsidR="00240837" w:rsidRPr="00C3170A" w:rsidRDefault="00630344" w:rsidP="00686313">
      <w:pPr>
        <w:suppressAutoHyphens w:val="0"/>
        <w:autoSpaceDE w:val="0"/>
        <w:adjustRightInd w:val="0"/>
        <w:spacing w:line="360" w:lineRule="exac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administracyjne </w:t>
      </w:r>
      <w:r w:rsidR="001B75FD">
        <w:rPr>
          <w:rFonts w:ascii="Arial" w:hAnsi="Arial" w:cs="Arial"/>
          <w:lang w:eastAsia="pl-PL"/>
        </w:rPr>
        <w:t>niezbędne dla</w:t>
      </w:r>
      <w:r w:rsidR="00240837" w:rsidRPr="00C3170A">
        <w:rPr>
          <w:rFonts w:ascii="Arial" w:hAnsi="Arial" w:cs="Arial"/>
          <w:lang w:eastAsia="pl-PL"/>
        </w:rPr>
        <w:t xml:space="preserve"> części wspólnych </w:t>
      </w:r>
      <w:r w:rsidR="00C3170A">
        <w:rPr>
          <w:rFonts w:ascii="Arial" w:hAnsi="Arial" w:cs="Arial"/>
          <w:lang w:eastAsia="pl-PL"/>
        </w:rPr>
        <w:t>budynku</w:t>
      </w:r>
      <w:r w:rsidR="00323676">
        <w:rPr>
          <w:rFonts w:ascii="Arial" w:hAnsi="Arial" w:cs="Arial"/>
          <w:lang w:eastAsia="pl-PL"/>
        </w:rPr>
        <w:t xml:space="preserve"> kl. 1</w:t>
      </w:r>
      <w:r w:rsidR="00686313">
        <w:rPr>
          <w:rFonts w:ascii="Arial" w:hAnsi="Arial" w:cs="Arial"/>
          <w:lang w:eastAsia="pl-PL"/>
        </w:rPr>
        <w:t>:</w:t>
      </w:r>
    </w:p>
    <w:p w14:paraId="056CFEF0" w14:textId="66EC7BB3" w:rsidR="00686313" w:rsidRDefault="004A2F88" w:rsidP="00B958B0">
      <w:pPr>
        <w:widowControl/>
        <w:numPr>
          <w:ilvl w:val="0"/>
          <w:numId w:val="40"/>
        </w:numPr>
        <w:suppressAutoHyphens w:val="0"/>
        <w:autoSpaceDE w:val="0"/>
        <w:adjustRightInd w:val="0"/>
        <w:spacing w:line="360" w:lineRule="exact"/>
        <w:ind w:left="714" w:hanging="357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orurowanie lokali mieszkalnych dla TV kablowej</w:t>
      </w:r>
      <w:r w:rsidR="005275C4">
        <w:rPr>
          <w:rFonts w:ascii="Arial" w:hAnsi="Arial" w:cs="Arial"/>
          <w:lang w:eastAsia="pl-PL"/>
        </w:rPr>
        <w:t xml:space="preserve">, telefonów </w:t>
      </w:r>
      <w:r>
        <w:rPr>
          <w:rFonts w:ascii="Arial" w:hAnsi="Arial" w:cs="Arial"/>
          <w:lang w:eastAsia="pl-PL"/>
        </w:rPr>
        <w:t xml:space="preserve">i </w:t>
      </w:r>
      <w:proofErr w:type="spellStart"/>
      <w:r>
        <w:rPr>
          <w:rFonts w:ascii="Arial" w:hAnsi="Arial" w:cs="Arial"/>
          <w:lang w:eastAsia="pl-PL"/>
        </w:rPr>
        <w:t>internetu</w:t>
      </w:r>
      <w:proofErr w:type="spellEnd"/>
      <w:r w:rsidR="005275C4">
        <w:rPr>
          <w:rFonts w:ascii="Arial" w:hAnsi="Arial" w:cs="Arial"/>
          <w:lang w:eastAsia="pl-PL"/>
        </w:rPr>
        <w:t>.</w:t>
      </w:r>
    </w:p>
    <w:p w14:paraId="29C78D6B" w14:textId="77777777" w:rsidR="00240837" w:rsidRPr="00240837" w:rsidRDefault="00240837" w:rsidP="00B958B0">
      <w:pPr>
        <w:spacing w:line="360" w:lineRule="exact"/>
        <w:rPr>
          <w:rFonts w:ascii="Arial" w:hAnsi="Arial" w:cs="Arial"/>
          <w:lang w:eastAsia="pl-PL"/>
        </w:rPr>
      </w:pPr>
    </w:p>
    <w:p w14:paraId="5CBA9D7C" w14:textId="77777777" w:rsidR="005275C4" w:rsidRDefault="00240837" w:rsidP="00CB7EB5">
      <w:pPr>
        <w:pStyle w:val="Tekstblokowy"/>
        <w:spacing w:before="0" w:line="360" w:lineRule="exact"/>
        <w:ind w:left="11" w:right="23"/>
        <w:jc w:val="left"/>
        <w:rPr>
          <w:color w:val="auto"/>
          <w:sz w:val="24"/>
        </w:rPr>
      </w:pPr>
      <w:r w:rsidRPr="00240837">
        <w:rPr>
          <w:color w:val="auto"/>
          <w:sz w:val="24"/>
        </w:rPr>
        <w:t xml:space="preserve">Dla poprowadzenia instalacji teletechnicznych </w:t>
      </w:r>
      <w:r w:rsidR="00CB7EB5">
        <w:rPr>
          <w:color w:val="auto"/>
          <w:sz w:val="24"/>
        </w:rPr>
        <w:t>w</w:t>
      </w:r>
      <w:r w:rsidRPr="00240837">
        <w:rPr>
          <w:color w:val="auto"/>
          <w:sz w:val="24"/>
        </w:rPr>
        <w:t xml:space="preserve"> </w:t>
      </w:r>
      <w:r w:rsidR="00323676">
        <w:rPr>
          <w:color w:val="auto"/>
          <w:sz w:val="24"/>
        </w:rPr>
        <w:t xml:space="preserve">kl. 1 </w:t>
      </w:r>
      <w:r w:rsidRPr="00240837">
        <w:rPr>
          <w:color w:val="auto"/>
          <w:sz w:val="24"/>
        </w:rPr>
        <w:t xml:space="preserve">budynku tj. TV kablowej i instalacji telefonicznej, </w:t>
      </w:r>
      <w:proofErr w:type="spellStart"/>
      <w:r w:rsidR="00323676">
        <w:rPr>
          <w:color w:val="auto"/>
          <w:sz w:val="24"/>
        </w:rPr>
        <w:t>internet</w:t>
      </w:r>
      <w:r w:rsidR="005275C4">
        <w:rPr>
          <w:color w:val="auto"/>
          <w:sz w:val="24"/>
        </w:rPr>
        <w:t>u</w:t>
      </w:r>
      <w:proofErr w:type="spellEnd"/>
      <w:r w:rsidR="00323676">
        <w:rPr>
          <w:color w:val="auto"/>
          <w:sz w:val="24"/>
        </w:rPr>
        <w:t xml:space="preserve"> </w:t>
      </w:r>
      <w:r w:rsidRPr="00240837">
        <w:rPr>
          <w:color w:val="auto"/>
          <w:sz w:val="24"/>
        </w:rPr>
        <w:t xml:space="preserve">zaprojektowano </w:t>
      </w:r>
      <w:r w:rsidR="00CB7EB5">
        <w:rPr>
          <w:color w:val="auto"/>
          <w:sz w:val="24"/>
        </w:rPr>
        <w:t>obok</w:t>
      </w:r>
      <w:r w:rsidRPr="00240837">
        <w:rPr>
          <w:color w:val="auto"/>
          <w:sz w:val="24"/>
        </w:rPr>
        <w:t xml:space="preserve"> tablic licznikowy</w:t>
      </w:r>
      <w:r w:rsidR="00CB7EB5">
        <w:rPr>
          <w:color w:val="auto"/>
          <w:sz w:val="24"/>
        </w:rPr>
        <w:t>ch</w:t>
      </w:r>
      <w:r w:rsidRPr="00240837">
        <w:rPr>
          <w:color w:val="auto"/>
          <w:sz w:val="24"/>
        </w:rPr>
        <w:t xml:space="preserve"> wydzieloną szafkę teletechniczną TT</w:t>
      </w:r>
      <w:r w:rsidR="00691D58">
        <w:rPr>
          <w:color w:val="auto"/>
          <w:sz w:val="24"/>
        </w:rPr>
        <w:t xml:space="preserve"> (np. FTTMAX 500, karta techniczna w załączniku),</w:t>
      </w:r>
      <w:r w:rsidRPr="00240837">
        <w:rPr>
          <w:color w:val="auto"/>
          <w:sz w:val="24"/>
        </w:rPr>
        <w:t xml:space="preserve"> która pomiędzy kondygnacjami połączona będzie podtynkowymi rurami instalacyjnymi z poziomem piwnic. </w:t>
      </w:r>
      <w:r w:rsidR="00997C43">
        <w:rPr>
          <w:color w:val="auto"/>
          <w:sz w:val="24"/>
        </w:rPr>
        <w:t xml:space="preserve">Od tablic teletechnicznych piętrowych do lokali </w:t>
      </w:r>
      <w:r w:rsidR="00691D58">
        <w:rPr>
          <w:color w:val="auto"/>
          <w:sz w:val="24"/>
        </w:rPr>
        <w:t>mieszkalnych</w:t>
      </w:r>
      <w:r w:rsidR="00997C43">
        <w:rPr>
          <w:color w:val="auto"/>
          <w:sz w:val="24"/>
        </w:rPr>
        <w:t xml:space="preserve"> klat</w:t>
      </w:r>
      <w:r w:rsidR="00691D58">
        <w:rPr>
          <w:color w:val="auto"/>
          <w:sz w:val="24"/>
        </w:rPr>
        <w:t xml:space="preserve">ki </w:t>
      </w:r>
      <w:r w:rsidR="00997C43">
        <w:rPr>
          <w:color w:val="auto"/>
          <w:sz w:val="24"/>
        </w:rPr>
        <w:t xml:space="preserve">1 należy poprowadzić </w:t>
      </w:r>
      <w:r w:rsidR="005275C4">
        <w:rPr>
          <w:color w:val="auto"/>
          <w:sz w:val="24"/>
        </w:rPr>
        <w:t xml:space="preserve">w poziomie </w:t>
      </w:r>
      <w:r w:rsidR="00997C43">
        <w:rPr>
          <w:color w:val="auto"/>
          <w:sz w:val="24"/>
        </w:rPr>
        <w:t xml:space="preserve">rury winidurowe karbowane </w:t>
      </w:r>
      <w:r w:rsidR="005275C4">
        <w:rPr>
          <w:color w:val="auto"/>
          <w:sz w:val="24"/>
        </w:rPr>
        <w:t>2x</w:t>
      </w:r>
      <w:r w:rsidR="00997C43">
        <w:rPr>
          <w:color w:val="auto"/>
          <w:sz w:val="24"/>
        </w:rPr>
        <w:t>RKLG25</w:t>
      </w:r>
      <w:r w:rsidR="005275C4">
        <w:rPr>
          <w:color w:val="auto"/>
          <w:sz w:val="24"/>
        </w:rPr>
        <w:t xml:space="preserve"> i </w:t>
      </w:r>
      <w:r w:rsidR="005275C4">
        <w:rPr>
          <w:color w:val="auto"/>
          <w:sz w:val="24"/>
        </w:rPr>
        <w:t>RKLG</w:t>
      </w:r>
      <w:r w:rsidR="005275C4">
        <w:rPr>
          <w:color w:val="auto"/>
          <w:sz w:val="24"/>
        </w:rPr>
        <w:t xml:space="preserve">32 z </w:t>
      </w:r>
    </w:p>
    <w:p w14:paraId="1C6E6642" w14:textId="162ACB5D" w:rsidR="005275C4" w:rsidRDefault="005275C4" w:rsidP="005275C4">
      <w:pPr>
        <w:pStyle w:val="Tekstblokowy"/>
        <w:spacing w:before="0" w:line="360" w:lineRule="exact"/>
        <w:ind w:left="11" w:right="23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pilotem </w:t>
      </w:r>
      <w:r w:rsidR="00997C43">
        <w:rPr>
          <w:color w:val="auto"/>
          <w:sz w:val="24"/>
        </w:rPr>
        <w:t>wprowadzając je do lokalu lub kończąc na klatce puszką teletechniczną TT</w:t>
      </w:r>
      <w:r w:rsidR="00691D58">
        <w:rPr>
          <w:color w:val="auto"/>
          <w:sz w:val="24"/>
        </w:rPr>
        <w:t xml:space="preserve"> </w:t>
      </w:r>
    </w:p>
    <w:p w14:paraId="11A86A6A" w14:textId="20D16723" w:rsidR="00240837" w:rsidRDefault="00691D58" w:rsidP="005275C4">
      <w:pPr>
        <w:pStyle w:val="Tekstblokowy"/>
        <w:spacing w:before="0" w:line="360" w:lineRule="exact"/>
        <w:ind w:left="11" w:right="23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zamontowaną podtynkowo nad drzwiami </w:t>
      </w:r>
      <w:proofErr w:type="gramStart"/>
      <w:r>
        <w:rPr>
          <w:color w:val="auto"/>
          <w:sz w:val="24"/>
        </w:rPr>
        <w:t>lokalu.(</w:t>
      </w:r>
      <w:proofErr w:type="gramEnd"/>
      <w:r>
        <w:rPr>
          <w:color w:val="auto"/>
          <w:sz w:val="24"/>
        </w:rPr>
        <w:t>rys. E5)</w:t>
      </w:r>
      <w:r w:rsidR="00997C43">
        <w:rPr>
          <w:color w:val="auto"/>
          <w:sz w:val="24"/>
        </w:rPr>
        <w:t>.</w:t>
      </w:r>
    </w:p>
    <w:p w14:paraId="006C2F38" w14:textId="77777777" w:rsidR="00240837" w:rsidRPr="00240837" w:rsidRDefault="00240837" w:rsidP="00B958B0">
      <w:pPr>
        <w:tabs>
          <w:tab w:val="left" w:pos="851"/>
          <w:tab w:val="left" w:pos="6521"/>
          <w:tab w:val="left" w:pos="7939"/>
        </w:tabs>
        <w:spacing w:line="360" w:lineRule="exact"/>
        <w:jc w:val="both"/>
        <w:rPr>
          <w:rFonts w:ascii="Arial" w:hAnsi="Arial" w:cs="Arial"/>
        </w:rPr>
      </w:pPr>
      <w:r w:rsidRPr="00240837">
        <w:rPr>
          <w:rFonts w:ascii="Arial" w:hAnsi="Arial" w:cs="Arial"/>
        </w:rPr>
        <w:tab/>
      </w:r>
      <w:r w:rsidRPr="00240837">
        <w:rPr>
          <w:rFonts w:ascii="Arial" w:hAnsi="Arial" w:cs="Arial"/>
        </w:rPr>
        <w:tab/>
        <w:t>Opracował:</w:t>
      </w:r>
    </w:p>
    <w:p w14:paraId="515C3742" w14:textId="77777777" w:rsidR="00240837" w:rsidRPr="00240837" w:rsidRDefault="00240837" w:rsidP="00B958B0">
      <w:pPr>
        <w:tabs>
          <w:tab w:val="left" w:pos="851"/>
          <w:tab w:val="left" w:pos="6521"/>
          <w:tab w:val="left" w:pos="7939"/>
        </w:tabs>
        <w:spacing w:line="360" w:lineRule="exact"/>
        <w:jc w:val="both"/>
        <w:rPr>
          <w:rFonts w:ascii="Arial" w:hAnsi="Arial" w:cs="Arial"/>
        </w:rPr>
      </w:pPr>
      <w:r w:rsidRPr="00240837">
        <w:rPr>
          <w:rFonts w:ascii="Arial" w:hAnsi="Arial" w:cs="Arial"/>
        </w:rPr>
        <w:tab/>
      </w:r>
      <w:r w:rsidRPr="00240837">
        <w:rPr>
          <w:rFonts w:ascii="Arial" w:hAnsi="Arial" w:cs="Arial"/>
        </w:rPr>
        <w:tab/>
      </w:r>
      <w:r w:rsidRPr="00240837">
        <w:rPr>
          <w:rFonts w:ascii="Arial" w:hAnsi="Arial" w:cs="Arial"/>
        </w:rPr>
        <w:tab/>
      </w:r>
      <w:r w:rsidRPr="00240837">
        <w:rPr>
          <w:rFonts w:ascii="Arial" w:hAnsi="Arial" w:cs="Arial"/>
        </w:rPr>
        <w:tab/>
      </w:r>
    </w:p>
    <w:p w14:paraId="447C1A1C" w14:textId="24A33FD3" w:rsidR="00ED307E" w:rsidRPr="00691D58" w:rsidRDefault="00240837" w:rsidP="00691D58">
      <w:pPr>
        <w:tabs>
          <w:tab w:val="left" w:pos="851"/>
          <w:tab w:val="left" w:pos="6521"/>
          <w:tab w:val="left" w:pos="7939"/>
        </w:tabs>
        <w:spacing w:line="360" w:lineRule="exact"/>
        <w:jc w:val="both"/>
        <w:rPr>
          <w:rFonts w:ascii="Arial" w:hAnsi="Arial" w:cs="Arial"/>
        </w:rPr>
      </w:pPr>
      <w:r w:rsidRPr="00240837">
        <w:rPr>
          <w:rFonts w:ascii="Arial" w:hAnsi="Arial" w:cs="Arial"/>
        </w:rPr>
        <w:tab/>
        <w:t xml:space="preserve">                                                                        mgr inż. Tomasz Sobc</w:t>
      </w:r>
      <w:r w:rsidR="00691D58">
        <w:rPr>
          <w:rFonts w:ascii="Arial" w:hAnsi="Arial" w:cs="Arial"/>
        </w:rPr>
        <w:t>zak</w:t>
      </w:r>
      <w:r w:rsidRPr="00240837">
        <w:rPr>
          <w:rFonts w:ascii="Arial" w:hAnsi="Arial" w:cs="Arial"/>
        </w:rPr>
        <w:tab/>
      </w:r>
      <w:r w:rsidRPr="00240837">
        <w:rPr>
          <w:rFonts w:ascii="Arial" w:hAnsi="Arial" w:cs="Arial"/>
        </w:rPr>
        <w:tab/>
      </w:r>
      <w:r w:rsidR="00691D58">
        <w:rPr>
          <w:rFonts w:ascii="Arial" w:hAnsi="Arial" w:cs="Arial"/>
        </w:rPr>
        <w:t xml:space="preserve"> </w:t>
      </w:r>
      <w:r w:rsidR="00691D58">
        <w:rPr>
          <w:rFonts w:ascii="Arial" w:hAnsi="Arial" w:cs="Arial"/>
        </w:rPr>
        <w:tab/>
      </w:r>
      <w:r w:rsidRPr="00240837">
        <w:rPr>
          <w:rFonts w:ascii="Arial" w:hAnsi="Arial" w:cs="Arial"/>
        </w:rPr>
        <w:t xml:space="preserve">nr </w:t>
      </w:r>
      <w:proofErr w:type="spellStart"/>
      <w:r w:rsidRPr="00240837">
        <w:rPr>
          <w:rFonts w:ascii="Arial" w:hAnsi="Arial" w:cs="Arial"/>
        </w:rPr>
        <w:t>upr</w:t>
      </w:r>
      <w:proofErr w:type="spellEnd"/>
      <w:r w:rsidRPr="00240837">
        <w:rPr>
          <w:rFonts w:ascii="Arial" w:hAnsi="Arial" w:cs="Arial"/>
        </w:rPr>
        <w:t xml:space="preserve">.: </w:t>
      </w:r>
      <w:proofErr w:type="spellStart"/>
      <w:r w:rsidRPr="00240837">
        <w:rPr>
          <w:rFonts w:ascii="Arial" w:hAnsi="Arial" w:cs="Arial"/>
        </w:rPr>
        <w:t>St</w:t>
      </w:r>
      <w:proofErr w:type="spellEnd"/>
      <w:r w:rsidRPr="00240837">
        <w:rPr>
          <w:rFonts w:ascii="Arial" w:hAnsi="Arial" w:cs="Arial"/>
        </w:rPr>
        <w:t xml:space="preserve"> 171/80</w:t>
      </w:r>
    </w:p>
    <w:sectPr w:rsidR="00ED307E" w:rsidRPr="00691D58" w:rsidSect="0066000F">
      <w:headerReference w:type="default" r:id="rId9"/>
      <w:footerReference w:type="default" r:id="rId10"/>
      <w:pgSz w:w="11906" w:h="16838"/>
      <w:pgMar w:top="1134" w:right="1274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EB4C" w14:textId="77777777" w:rsidR="00A67D53" w:rsidRDefault="00A67D53" w:rsidP="007412A2">
      <w:r>
        <w:separator/>
      </w:r>
    </w:p>
  </w:endnote>
  <w:endnote w:type="continuationSeparator" w:id="0">
    <w:p w14:paraId="0B75202E" w14:textId="77777777" w:rsidR="00A67D53" w:rsidRDefault="00A67D53" w:rsidP="0074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Yu Gothic"/>
    <w:panose1 w:val="020B0604020202020204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</w:font>
  <w:font w:name="Liberation Serif">
    <w:altName w:val="Times New Roman"/>
    <w:panose1 w:val="020B0604020202020204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663190"/>
      <w:docPartObj>
        <w:docPartGallery w:val="Page Numbers (Bottom of Page)"/>
        <w:docPartUnique/>
      </w:docPartObj>
    </w:sdtPr>
    <w:sdtContent>
      <w:p w14:paraId="17151D54" w14:textId="77777777" w:rsidR="00ED307E" w:rsidRPr="005D4DCA" w:rsidRDefault="00ED307E" w:rsidP="005302D0">
        <w:pPr>
          <w:pStyle w:val="Stopka"/>
          <w:pBdr>
            <w:bottom w:val="single" w:sz="4" w:space="1" w:color="auto"/>
          </w:pBdr>
          <w:rPr>
            <w:rFonts w:ascii="Arial Narrow" w:hAnsi="Arial Narrow"/>
            <w:sz w:val="22"/>
            <w:szCs w:val="22"/>
          </w:rPr>
        </w:pPr>
        <w:r w:rsidRPr="005D4DCA">
          <w:rPr>
            <w:rFonts w:ascii="Arial Narrow" w:hAnsi="Arial Narrow"/>
            <w:sz w:val="22"/>
            <w:szCs w:val="22"/>
          </w:rPr>
          <w:t xml:space="preserve">Jednostka projektowa </w:t>
        </w:r>
      </w:p>
      <w:p w14:paraId="2012F011" w14:textId="24DBFCFE" w:rsidR="00ED307E" w:rsidRPr="005D4DCA" w:rsidRDefault="00240837" w:rsidP="00501CFF">
        <w:pPr>
          <w:pStyle w:val="Stopka"/>
          <w:rPr>
            <w:rFonts w:ascii="Arial Narrow" w:hAnsi="Arial Narrow"/>
            <w:b/>
            <w:sz w:val="22"/>
            <w:szCs w:val="22"/>
          </w:rPr>
        </w:pPr>
        <w:r>
          <w:rPr>
            <w:rFonts w:ascii="Arial Narrow" w:hAnsi="Arial Narrow"/>
            <w:b/>
            <w:sz w:val="22"/>
            <w:szCs w:val="22"/>
          </w:rPr>
          <w:t>mgr inż. Tomasz Sobczak</w:t>
        </w:r>
      </w:p>
      <w:p w14:paraId="119079C5" w14:textId="454293A4" w:rsidR="00ED307E" w:rsidRDefault="00ED307E" w:rsidP="00501CFF">
        <w:pPr>
          <w:pStyle w:val="Stopka"/>
        </w:pPr>
        <w:r w:rsidRPr="005D4DCA">
          <w:rPr>
            <w:rFonts w:ascii="Arial Narrow" w:hAnsi="Arial Narrow"/>
            <w:sz w:val="22"/>
            <w:szCs w:val="22"/>
          </w:rPr>
          <w:t xml:space="preserve">Ul. </w:t>
        </w:r>
        <w:r w:rsidR="00240837">
          <w:rPr>
            <w:rFonts w:ascii="Arial Narrow" w:hAnsi="Arial Narrow"/>
            <w:sz w:val="22"/>
            <w:szCs w:val="22"/>
          </w:rPr>
          <w:t>Urwisko 21/7, 02-776 Warszawa</w:t>
        </w:r>
        <w:r>
          <w:tab/>
        </w:r>
        <w:r>
          <w:tab/>
        </w:r>
        <w:r>
          <w:tab/>
        </w:r>
        <w:r w:rsidRPr="005302D0">
          <w:rPr>
            <w:rFonts w:ascii="Arial Narrow" w:hAnsi="Arial Narrow"/>
          </w:rPr>
          <w:fldChar w:fldCharType="begin"/>
        </w:r>
        <w:r w:rsidRPr="005302D0">
          <w:rPr>
            <w:rFonts w:ascii="Arial Narrow" w:hAnsi="Arial Narrow"/>
          </w:rPr>
          <w:instrText xml:space="preserve"> PAGE   \* MERGEFORMAT </w:instrText>
        </w:r>
        <w:r w:rsidRPr="005302D0">
          <w:rPr>
            <w:rFonts w:ascii="Arial Narrow" w:hAnsi="Arial Narrow"/>
          </w:rPr>
          <w:fldChar w:fldCharType="separate"/>
        </w:r>
        <w:r w:rsidR="00871D76">
          <w:rPr>
            <w:rFonts w:ascii="Arial Narrow" w:hAnsi="Arial Narrow"/>
            <w:noProof/>
          </w:rPr>
          <w:t>29</w:t>
        </w:r>
        <w:r w:rsidRPr="005302D0">
          <w:rPr>
            <w:rFonts w:ascii="Arial Narrow" w:hAnsi="Arial Narrow"/>
          </w:rPr>
          <w:fldChar w:fldCharType="end"/>
        </w:r>
      </w:p>
    </w:sdtContent>
  </w:sdt>
  <w:p w14:paraId="6E9C39E1" w14:textId="77777777" w:rsidR="00ED307E" w:rsidRDefault="00ED3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25A34" w14:textId="77777777" w:rsidR="00A67D53" w:rsidRDefault="00A67D53" w:rsidP="007412A2">
      <w:r w:rsidRPr="007412A2">
        <w:rPr>
          <w:color w:val="000000"/>
        </w:rPr>
        <w:separator/>
      </w:r>
    </w:p>
  </w:footnote>
  <w:footnote w:type="continuationSeparator" w:id="0">
    <w:p w14:paraId="3E8B2629" w14:textId="77777777" w:rsidR="00A67D53" w:rsidRDefault="00A67D53" w:rsidP="00741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1"/>
      </w:rPr>
      <w:id w:val="184663175"/>
      <w:docPartObj>
        <w:docPartGallery w:val="Page Numbers (Top of Page)"/>
        <w:docPartUnique/>
      </w:docPartObj>
    </w:sdtPr>
    <w:sdtEndPr>
      <w:rPr>
        <w:szCs w:val="24"/>
      </w:rPr>
    </w:sdtEndPr>
    <w:sdtContent>
      <w:p w14:paraId="23CA62FE" w14:textId="77777777" w:rsidR="00ED307E" w:rsidRDefault="00ED307E" w:rsidP="00501CFF">
        <w:pPr>
          <w:pStyle w:val="Standard"/>
          <w:jc w:val="center"/>
          <w:rPr>
            <w:rFonts w:ascii="Arial Narrow" w:hAnsi="Arial Narrow" w:cs="Arial"/>
            <w:sz w:val="20"/>
            <w:szCs w:val="20"/>
          </w:rPr>
        </w:pPr>
        <w:r w:rsidRPr="00AC1D33">
          <w:rPr>
            <w:rFonts w:ascii="Arial Narrow" w:hAnsi="Arial Narrow" w:cs="Arial"/>
            <w:sz w:val="20"/>
            <w:szCs w:val="20"/>
          </w:rPr>
          <w:t xml:space="preserve">Przebudowa i nadbudowa części frontowej i oficyny budynku mieszkalnego wielorodzinnego </w:t>
        </w:r>
      </w:p>
      <w:p w14:paraId="2644628C" w14:textId="77777777" w:rsidR="00ED307E" w:rsidRPr="00AC1D33" w:rsidRDefault="00ED307E" w:rsidP="00501CFF">
        <w:pPr>
          <w:pStyle w:val="Standard"/>
          <w:jc w:val="center"/>
          <w:rPr>
            <w:rFonts w:ascii="Arial Narrow" w:hAnsi="Arial Narrow" w:cs="Arial"/>
            <w:sz w:val="20"/>
            <w:szCs w:val="20"/>
          </w:rPr>
        </w:pPr>
        <w:r w:rsidRPr="00AC1D33">
          <w:rPr>
            <w:rFonts w:ascii="Arial Narrow" w:hAnsi="Arial Narrow" w:cs="Arial"/>
            <w:sz w:val="20"/>
            <w:szCs w:val="20"/>
          </w:rPr>
          <w:t xml:space="preserve">z usługami wraz z budową dwóch zewnętrznych szybów windowych  </w:t>
        </w:r>
      </w:p>
      <w:p w14:paraId="28855826" w14:textId="77777777" w:rsidR="00ED307E" w:rsidRPr="00501CFF" w:rsidRDefault="00ED307E" w:rsidP="00501CFF">
        <w:pPr>
          <w:pStyle w:val="Standard"/>
          <w:pBdr>
            <w:bottom w:val="single" w:sz="4" w:space="1" w:color="auto"/>
          </w:pBdr>
          <w:jc w:val="center"/>
          <w:rPr>
            <w:rFonts w:ascii="Arial Narrow" w:hAnsi="Arial Narrow" w:cs="Arial"/>
            <w:sz w:val="20"/>
            <w:szCs w:val="20"/>
          </w:rPr>
        </w:pPr>
        <w:r w:rsidRPr="00AC1D33">
          <w:rPr>
            <w:rFonts w:ascii="Arial Narrow" w:hAnsi="Arial Narrow" w:cs="Arial"/>
            <w:sz w:val="20"/>
            <w:szCs w:val="20"/>
          </w:rPr>
          <w:t>Działki ew. nr 113 i 112/4, obręb 5-05-01, Ulica Wspólna 65</w:t>
        </w:r>
        <w:r>
          <w:rPr>
            <w:rFonts w:ascii="Arial Narrow" w:hAnsi="Arial Narrow" w:cs="Arial"/>
            <w:sz w:val="20"/>
            <w:szCs w:val="20"/>
          </w:rPr>
          <w:t xml:space="preserve">, </w:t>
        </w:r>
        <w:r w:rsidRPr="00AC1D33">
          <w:rPr>
            <w:rFonts w:ascii="Arial Narrow" w:hAnsi="Arial Narrow" w:cs="Arial"/>
            <w:sz w:val="20"/>
            <w:szCs w:val="20"/>
          </w:rPr>
          <w:t>Dzielnica Śródmieście, m. st. Warszawa.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AAF2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2"/>
    <w:multiLevelType w:val="multilevel"/>
    <w:tmpl w:val="8B08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00000006"/>
    <w:name w:val="WW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A"/>
    <w:multiLevelType w:val="multilevel"/>
    <w:tmpl w:val="0000000A"/>
    <w:name w:val="WW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B"/>
    <w:multiLevelType w:val="multilevel"/>
    <w:tmpl w:val="0000000B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C"/>
    <w:multiLevelType w:val="multi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10"/>
    <w:multiLevelType w:val="multilevel"/>
    <w:tmpl w:val="00000010"/>
    <w:name w:val="WWNum32"/>
    <w:lvl w:ilvl="0">
      <w:start w:val="1"/>
      <w:numFmt w:val="bullet"/>
      <w:lvlText w:val=""/>
      <w:lvlJc w:val="left"/>
      <w:pPr>
        <w:tabs>
          <w:tab w:val="num" w:pos="0"/>
        </w:tabs>
        <w:ind w:left="-5529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-5529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-5529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-5529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-5529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-5529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-5529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5529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5529" w:firstLine="0"/>
      </w:pPr>
    </w:lvl>
  </w:abstractNum>
  <w:abstractNum w:abstractNumId="10" w15:restartNumberingAfterBreak="0">
    <w:nsid w:val="00000011"/>
    <w:multiLevelType w:val="multilevel"/>
    <w:tmpl w:val="00000011"/>
    <w:name w:val="WW8Num17"/>
    <w:lvl w:ilvl="0"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Times New Roman"/>
        <w:color w:val="00000A"/>
      </w:rPr>
    </w:lvl>
    <w:lvl w:ilvl="1"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1" w15:restartNumberingAfterBreak="0">
    <w:nsid w:val="06506B72"/>
    <w:multiLevelType w:val="multilevel"/>
    <w:tmpl w:val="9BACA9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6727243"/>
    <w:multiLevelType w:val="hybridMultilevel"/>
    <w:tmpl w:val="94FE3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00E40"/>
    <w:multiLevelType w:val="multilevel"/>
    <w:tmpl w:val="AAB6A74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 w15:restartNumberingAfterBreak="0">
    <w:nsid w:val="088205E2"/>
    <w:multiLevelType w:val="hybridMultilevel"/>
    <w:tmpl w:val="804C7260"/>
    <w:lvl w:ilvl="0" w:tplc="0415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</w:lvl>
    <w:lvl w:ilvl="2" w:tplc="04150005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</w:lvl>
    <w:lvl w:ilvl="3" w:tplc="0415000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4150003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</w:lvl>
    <w:lvl w:ilvl="5" w:tplc="04150005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</w:lvl>
    <w:lvl w:ilvl="6" w:tplc="0415000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4150003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</w:lvl>
    <w:lvl w:ilvl="8" w:tplc="04150005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</w:lvl>
  </w:abstractNum>
  <w:abstractNum w:abstractNumId="15" w15:restartNumberingAfterBreak="0">
    <w:nsid w:val="095C3124"/>
    <w:multiLevelType w:val="hybridMultilevel"/>
    <w:tmpl w:val="D6EEE3A0"/>
    <w:lvl w:ilvl="0" w:tplc="1B40B5A6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5D4218A2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0D27338E"/>
    <w:multiLevelType w:val="singleLevel"/>
    <w:tmpl w:val="28F8195C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</w:abstractNum>
  <w:abstractNum w:abstractNumId="17" w15:restartNumberingAfterBreak="0">
    <w:nsid w:val="0E25466D"/>
    <w:multiLevelType w:val="multilevel"/>
    <w:tmpl w:val="01B26F2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 w15:restartNumberingAfterBreak="0">
    <w:nsid w:val="0FBD7990"/>
    <w:multiLevelType w:val="hybridMultilevel"/>
    <w:tmpl w:val="16983FA2"/>
    <w:lvl w:ilvl="0" w:tplc="04150001">
      <w:start w:val="1"/>
      <w:numFmt w:val="bullet"/>
      <w:pStyle w:val="IPpunktowani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0885519"/>
    <w:multiLevelType w:val="hybridMultilevel"/>
    <w:tmpl w:val="C8FAD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47596B"/>
    <w:multiLevelType w:val="hybridMultilevel"/>
    <w:tmpl w:val="6FF22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E549C"/>
    <w:multiLevelType w:val="hybridMultilevel"/>
    <w:tmpl w:val="51F47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2B74D1"/>
    <w:multiLevelType w:val="multilevel"/>
    <w:tmpl w:val="95D6C872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67E10A9"/>
    <w:multiLevelType w:val="multilevel"/>
    <w:tmpl w:val="BE122E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4" w15:restartNumberingAfterBreak="0">
    <w:nsid w:val="21EA3650"/>
    <w:multiLevelType w:val="hybridMultilevel"/>
    <w:tmpl w:val="C0E80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F06D92"/>
    <w:multiLevelType w:val="multilevel"/>
    <w:tmpl w:val="B47EF96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 w15:restartNumberingAfterBreak="0">
    <w:nsid w:val="288079B2"/>
    <w:multiLevelType w:val="hybridMultilevel"/>
    <w:tmpl w:val="01160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D944D5"/>
    <w:multiLevelType w:val="hybridMultilevel"/>
    <w:tmpl w:val="B13A831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AC15671"/>
    <w:multiLevelType w:val="hybridMultilevel"/>
    <w:tmpl w:val="DC52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0643EC"/>
    <w:multiLevelType w:val="multilevel"/>
    <w:tmpl w:val="DDC675B0"/>
    <w:lvl w:ilvl="0">
      <w:start w:val="1"/>
      <w:numFmt w:val="decimal"/>
      <w:suff w:val="space"/>
      <w:lvlText w:val="%1."/>
      <w:lvlJc w:val="left"/>
      <w:pPr>
        <w:ind w:left="426" w:hanging="284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2B83717F"/>
    <w:multiLevelType w:val="multilevel"/>
    <w:tmpl w:val="B6C65E0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32AE0888"/>
    <w:multiLevelType w:val="multilevel"/>
    <w:tmpl w:val="18361F0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 w15:restartNumberingAfterBreak="0">
    <w:nsid w:val="3A51032E"/>
    <w:multiLevelType w:val="multilevel"/>
    <w:tmpl w:val="EB5CD9E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DE81B4C"/>
    <w:multiLevelType w:val="multilevel"/>
    <w:tmpl w:val="D1346FE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 w15:restartNumberingAfterBreak="0">
    <w:nsid w:val="3EED456A"/>
    <w:multiLevelType w:val="hybridMultilevel"/>
    <w:tmpl w:val="45927A46"/>
    <w:lvl w:ilvl="0" w:tplc="FFFFFFFF">
      <w:start w:val="3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64"/>
        </w:tabs>
        <w:ind w:left="38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24"/>
        </w:tabs>
        <w:ind w:left="60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</w:rPr>
    </w:lvl>
  </w:abstractNum>
  <w:abstractNum w:abstractNumId="35" w15:restartNumberingAfterBreak="0">
    <w:nsid w:val="40566A2F"/>
    <w:multiLevelType w:val="hybridMultilevel"/>
    <w:tmpl w:val="9190D4BC"/>
    <w:lvl w:ilvl="0" w:tplc="8CEA53CE">
      <w:start w:val="1"/>
      <w:numFmt w:val="bullet"/>
      <w:pStyle w:val="Wypunktowanie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5D4218A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B17950"/>
    <w:multiLevelType w:val="hybridMultilevel"/>
    <w:tmpl w:val="F7A2C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218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5604F66">
      <w:start w:val="5"/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52113D"/>
    <w:multiLevelType w:val="hybridMultilevel"/>
    <w:tmpl w:val="0936CCF4"/>
    <w:lvl w:ilvl="0" w:tplc="0415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  <w:color w:val="auto"/>
      </w:rPr>
    </w:lvl>
    <w:lvl w:ilvl="1" w:tplc="5D4218A2">
      <w:start w:val="1"/>
      <w:numFmt w:val="bullet"/>
      <w:lvlText w:val="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</w:lvl>
    <w:lvl w:ilvl="3" w:tplc="0415000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4150003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</w:lvl>
    <w:lvl w:ilvl="5" w:tplc="04150005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</w:lvl>
    <w:lvl w:ilvl="6" w:tplc="0415000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4150003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</w:lvl>
    <w:lvl w:ilvl="8" w:tplc="04150005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</w:lvl>
  </w:abstractNum>
  <w:abstractNum w:abstractNumId="38" w15:restartNumberingAfterBreak="0">
    <w:nsid w:val="489F4ED6"/>
    <w:multiLevelType w:val="multilevel"/>
    <w:tmpl w:val="57D4D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9" w15:restartNumberingAfterBreak="0">
    <w:nsid w:val="4CF463C0"/>
    <w:multiLevelType w:val="hybridMultilevel"/>
    <w:tmpl w:val="FCFCF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4B37"/>
    <w:multiLevelType w:val="multilevel"/>
    <w:tmpl w:val="82BA920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51903FC2"/>
    <w:multiLevelType w:val="hybridMultilevel"/>
    <w:tmpl w:val="8B8C1F18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53F24147"/>
    <w:multiLevelType w:val="hybridMultilevel"/>
    <w:tmpl w:val="23F27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EB5B40"/>
    <w:multiLevelType w:val="hybridMultilevel"/>
    <w:tmpl w:val="C2F23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106FD6"/>
    <w:multiLevelType w:val="hybridMultilevel"/>
    <w:tmpl w:val="BDE2FCA8"/>
    <w:lvl w:ilvl="0" w:tplc="66124F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BC611E0"/>
    <w:multiLevelType w:val="hybridMultilevel"/>
    <w:tmpl w:val="CC1E3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FB2286"/>
    <w:multiLevelType w:val="hybridMultilevel"/>
    <w:tmpl w:val="438CA1B0"/>
    <w:lvl w:ilvl="0" w:tplc="472CD1A8">
      <w:start w:val="1"/>
      <w:numFmt w:val="decimal"/>
      <w:lvlText w:val="Strefa pożarowa %1. - 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656D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D454729"/>
    <w:multiLevelType w:val="hybridMultilevel"/>
    <w:tmpl w:val="79D08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85105"/>
    <w:multiLevelType w:val="hybridMultilevel"/>
    <w:tmpl w:val="F5AC6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A94711"/>
    <w:multiLevelType w:val="hybridMultilevel"/>
    <w:tmpl w:val="2C66B5CE"/>
    <w:lvl w:ilvl="0" w:tplc="9208E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108676">
    <w:abstractNumId w:val="40"/>
  </w:num>
  <w:num w:numId="2" w16cid:durableId="1147016452">
    <w:abstractNumId w:val="25"/>
  </w:num>
  <w:num w:numId="3" w16cid:durableId="1402101450">
    <w:abstractNumId w:val="33"/>
  </w:num>
  <w:num w:numId="4" w16cid:durableId="1955556656">
    <w:abstractNumId w:val="30"/>
  </w:num>
  <w:num w:numId="5" w16cid:durableId="234362070">
    <w:abstractNumId w:val="17"/>
  </w:num>
  <w:num w:numId="6" w16cid:durableId="1168132209">
    <w:abstractNumId w:val="13"/>
  </w:num>
  <w:num w:numId="7" w16cid:durableId="38434086">
    <w:abstractNumId w:val="23"/>
  </w:num>
  <w:num w:numId="8" w16cid:durableId="1165970879">
    <w:abstractNumId w:val="31"/>
  </w:num>
  <w:num w:numId="9" w16cid:durableId="635792976">
    <w:abstractNumId w:val="34"/>
  </w:num>
  <w:num w:numId="10" w16cid:durableId="898251263">
    <w:abstractNumId w:val="18"/>
  </w:num>
  <w:num w:numId="11" w16cid:durableId="854611585">
    <w:abstractNumId w:val="44"/>
  </w:num>
  <w:num w:numId="12" w16cid:durableId="1012798084">
    <w:abstractNumId w:val="8"/>
  </w:num>
  <w:num w:numId="13" w16cid:durableId="1607812979">
    <w:abstractNumId w:val="0"/>
  </w:num>
  <w:num w:numId="14" w16cid:durableId="316737742">
    <w:abstractNumId w:val="35"/>
  </w:num>
  <w:num w:numId="15" w16cid:durableId="1551385338">
    <w:abstractNumId w:val="48"/>
  </w:num>
  <w:num w:numId="16" w16cid:durableId="1889098774">
    <w:abstractNumId w:val="19"/>
  </w:num>
  <w:num w:numId="17" w16cid:durableId="923564813">
    <w:abstractNumId w:val="24"/>
  </w:num>
  <w:num w:numId="18" w16cid:durableId="1993630874">
    <w:abstractNumId w:val="41"/>
  </w:num>
  <w:num w:numId="19" w16cid:durableId="791747005">
    <w:abstractNumId w:val="12"/>
  </w:num>
  <w:num w:numId="20" w16cid:durableId="600795358">
    <w:abstractNumId w:val="45"/>
  </w:num>
  <w:num w:numId="21" w16cid:durableId="1003707381">
    <w:abstractNumId w:val="42"/>
  </w:num>
  <w:num w:numId="22" w16cid:durableId="2002536146">
    <w:abstractNumId w:val="28"/>
  </w:num>
  <w:num w:numId="23" w16cid:durableId="1217201653">
    <w:abstractNumId w:val="26"/>
  </w:num>
  <w:num w:numId="24" w16cid:durableId="1923907103">
    <w:abstractNumId w:val="39"/>
  </w:num>
  <w:num w:numId="25" w16cid:durableId="1714310511">
    <w:abstractNumId w:val="21"/>
  </w:num>
  <w:num w:numId="26" w16cid:durableId="65294857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4322061">
    <w:abstractNumId w:val="10"/>
  </w:num>
  <w:num w:numId="28" w16cid:durableId="388378995">
    <w:abstractNumId w:val="49"/>
  </w:num>
  <w:num w:numId="29" w16cid:durableId="938023209">
    <w:abstractNumId w:val="1"/>
  </w:num>
  <w:num w:numId="30" w16cid:durableId="2000039088">
    <w:abstractNumId w:val="14"/>
  </w:num>
  <w:num w:numId="31" w16cid:durableId="948319366">
    <w:abstractNumId w:val="37"/>
  </w:num>
  <w:num w:numId="32" w16cid:durableId="762799659">
    <w:abstractNumId w:val="46"/>
  </w:num>
  <w:num w:numId="33" w16cid:durableId="1540320820">
    <w:abstractNumId w:val="4"/>
  </w:num>
  <w:num w:numId="34" w16cid:durableId="2064671746">
    <w:abstractNumId w:val="15"/>
  </w:num>
  <w:num w:numId="35" w16cid:durableId="818107654">
    <w:abstractNumId w:val="36"/>
  </w:num>
  <w:num w:numId="36" w16cid:durableId="958608111">
    <w:abstractNumId w:val="7"/>
  </w:num>
  <w:num w:numId="37" w16cid:durableId="1114204493">
    <w:abstractNumId w:val="27"/>
  </w:num>
  <w:num w:numId="38" w16cid:durableId="313030430">
    <w:abstractNumId w:val="38"/>
  </w:num>
  <w:num w:numId="39" w16cid:durableId="1814902812">
    <w:abstractNumId w:val="47"/>
  </w:num>
  <w:num w:numId="40" w16cid:durableId="1431242613">
    <w:abstractNumId w:val="50"/>
  </w:num>
  <w:num w:numId="41" w16cid:durableId="158692131">
    <w:abstractNumId w:val="16"/>
  </w:num>
  <w:num w:numId="42" w16cid:durableId="1457749483">
    <w:abstractNumId w:val="43"/>
  </w:num>
  <w:num w:numId="43" w16cid:durableId="44917514">
    <w:abstractNumId w:val="20"/>
  </w:num>
  <w:num w:numId="44" w16cid:durableId="1664233072">
    <w:abstractNumId w:val="32"/>
  </w:num>
  <w:num w:numId="45" w16cid:durableId="565185404">
    <w:abstractNumId w:val="22"/>
  </w:num>
  <w:num w:numId="46" w16cid:durableId="1014457305">
    <w:abstractNumId w:val="11"/>
  </w:num>
  <w:num w:numId="47" w16cid:durableId="446701452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A2"/>
    <w:rsid w:val="00000AED"/>
    <w:rsid w:val="00007BD8"/>
    <w:rsid w:val="00011CDA"/>
    <w:rsid w:val="0001346A"/>
    <w:rsid w:val="00014186"/>
    <w:rsid w:val="000152AB"/>
    <w:rsid w:val="00016DF9"/>
    <w:rsid w:val="00030225"/>
    <w:rsid w:val="00045587"/>
    <w:rsid w:val="000601BA"/>
    <w:rsid w:val="000611C1"/>
    <w:rsid w:val="00062FA2"/>
    <w:rsid w:val="00074C9F"/>
    <w:rsid w:val="0008467C"/>
    <w:rsid w:val="00086A67"/>
    <w:rsid w:val="000901A4"/>
    <w:rsid w:val="000A142D"/>
    <w:rsid w:val="000A32DD"/>
    <w:rsid w:val="000C658E"/>
    <w:rsid w:val="000D1E8B"/>
    <w:rsid w:val="000D5D7C"/>
    <w:rsid w:val="000D63FB"/>
    <w:rsid w:val="00100DA7"/>
    <w:rsid w:val="00124B41"/>
    <w:rsid w:val="00132794"/>
    <w:rsid w:val="0013383E"/>
    <w:rsid w:val="0013491C"/>
    <w:rsid w:val="00140B76"/>
    <w:rsid w:val="00141614"/>
    <w:rsid w:val="001417DE"/>
    <w:rsid w:val="00143C27"/>
    <w:rsid w:val="001455A8"/>
    <w:rsid w:val="00161E65"/>
    <w:rsid w:val="00164911"/>
    <w:rsid w:val="001663F3"/>
    <w:rsid w:val="00180DFB"/>
    <w:rsid w:val="00185E16"/>
    <w:rsid w:val="001873CE"/>
    <w:rsid w:val="00192385"/>
    <w:rsid w:val="001A4768"/>
    <w:rsid w:val="001A5725"/>
    <w:rsid w:val="001B198B"/>
    <w:rsid w:val="001B41A8"/>
    <w:rsid w:val="001B75FD"/>
    <w:rsid w:val="001E788E"/>
    <w:rsid w:val="00205A1D"/>
    <w:rsid w:val="0022469A"/>
    <w:rsid w:val="00240837"/>
    <w:rsid w:val="00240CEA"/>
    <w:rsid w:val="0024155E"/>
    <w:rsid w:val="0025290C"/>
    <w:rsid w:val="00265572"/>
    <w:rsid w:val="0026610E"/>
    <w:rsid w:val="00267FB8"/>
    <w:rsid w:val="002773E4"/>
    <w:rsid w:val="0029061A"/>
    <w:rsid w:val="00292744"/>
    <w:rsid w:val="0029316D"/>
    <w:rsid w:val="002A0108"/>
    <w:rsid w:val="002A1F2B"/>
    <w:rsid w:val="002A648D"/>
    <w:rsid w:val="002A74DB"/>
    <w:rsid w:val="002B796D"/>
    <w:rsid w:val="002C3515"/>
    <w:rsid w:val="002C461B"/>
    <w:rsid w:val="002E5E70"/>
    <w:rsid w:val="002F3239"/>
    <w:rsid w:val="002F77B7"/>
    <w:rsid w:val="00323676"/>
    <w:rsid w:val="0033033D"/>
    <w:rsid w:val="003363D9"/>
    <w:rsid w:val="00336EE0"/>
    <w:rsid w:val="0034413C"/>
    <w:rsid w:val="00345C84"/>
    <w:rsid w:val="0035035A"/>
    <w:rsid w:val="00355E92"/>
    <w:rsid w:val="00360840"/>
    <w:rsid w:val="00361021"/>
    <w:rsid w:val="00364D10"/>
    <w:rsid w:val="00372030"/>
    <w:rsid w:val="003751CB"/>
    <w:rsid w:val="00377098"/>
    <w:rsid w:val="00377B57"/>
    <w:rsid w:val="00380ACF"/>
    <w:rsid w:val="00381DC5"/>
    <w:rsid w:val="00393529"/>
    <w:rsid w:val="00396680"/>
    <w:rsid w:val="00396D67"/>
    <w:rsid w:val="003A539D"/>
    <w:rsid w:val="003A5468"/>
    <w:rsid w:val="003C605E"/>
    <w:rsid w:val="003D3949"/>
    <w:rsid w:val="003E0703"/>
    <w:rsid w:val="003E2EB5"/>
    <w:rsid w:val="003E361F"/>
    <w:rsid w:val="003E38D3"/>
    <w:rsid w:val="003E5C7D"/>
    <w:rsid w:val="003F1288"/>
    <w:rsid w:val="003F3E85"/>
    <w:rsid w:val="003F5DBB"/>
    <w:rsid w:val="003F6AF7"/>
    <w:rsid w:val="0041071F"/>
    <w:rsid w:val="00411005"/>
    <w:rsid w:val="00426DAC"/>
    <w:rsid w:val="00431B99"/>
    <w:rsid w:val="00434ACA"/>
    <w:rsid w:val="00435DCD"/>
    <w:rsid w:val="00445ED1"/>
    <w:rsid w:val="004465FF"/>
    <w:rsid w:val="004628D5"/>
    <w:rsid w:val="00480B8D"/>
    <w:rsid w:val="004909E7"/>
    <w:rsid w:val="004926AB"/>
    <w:rsid w:val="0049522F"/>
    <w:rsid w:val="004A296A"/>
    <w:rsid w:val="004A2F88"/>
    <w:rsid w:val="004B5E24"/>
    <w:rsid w:val="004C0555"/>
    <w:rsid w:val="004C20A0"/>
    <w:rsid w:val="004C2CBE"/>
    <w:rsid w:val="004C2CC8"/>
    <w:rsid w:val="004C4904"/>
    <w:rsid w:val="004C5A01"/>
    <w:rsid w:val="004C73FD"/>
    <w:rsid w:val="004E414D"/>
    <w:rsid w:val="004F5673"/>
    <w:rsid w:val="00501CFF"/>
    <w:rsid w:val="00504534"/>
    <w:rsid w:val="005211B2"/>
    <w:rsid w:val="005275C4"/>
    <w:rsid w:val="005302D0"/>
    <w:rsid w:val="0053135D"/>
    <w:rsid w:val="005350CA"/>
    <w:rsid w:val="00540EB5"/>
    <w:rsid w:val="0055769E"/>
    <w:rsid w:val="00572852"/>
    <w:rsid w:val="0057498E"/>
    <w:rsid w:val="00575EF2"/>
    <w:rsid w:val="00576AF0"/>
    <w:rsid w:val="005A139B"/>
    <w:rsid w:val="005A3369"/>
    <w:rsid w:val="005B0113"/>
    <w:rsid w:val="005B3FB7"/>
    <w:rsid w:val="005C32E9"/>
    <w:rsid w:val="005C5F3B"/>
    <w:rsid w:val="005D67EE"/>
    <w:rsid w:val="005D7455"/>
    <w:rsid w:val="005F0EE1"/>
    <w:rsid w:val="00601A97"/>
    <w:rsid w:val="006052F4"/>
    <w:rsid w:val="00605330"/>
    <w:rsid w:val="00607CCA"/>
    <w:rsid w:val="00613750"/>
    <w:rsid w:val="00614304"/>
    <w:rsid w:val="00615D5D"/>
    <w:rsid w:val="00617763"/>
    <w:rsid w:val="00626836"/>
    <w:rsid w:val="00630344"/>
    <w:rsid w:val="00634862"/>
    <w:rsid w:val="0064112A"/>
    <w:rsid w:val="00641656"/>
    <w:rsid w:val="006421DA"/>
    <w:rsid w:val="006459CB"/>
    <w:rsid w:val="006465BD"/>
    <w:rsid w:val="00646866"/>
    <w:rsid w:val="0066000F"/>
    <w:rsid w:val="00672126"/>
    <w:rsid w:val="00684314"/>
    <w:rsid w:val="00686313"/>
    <w:rsid w:val="006864D2"/>
    <w:rsid w:val="006902E9"/>
    <w:rsid w:val="006906DD"/>
    <w:rsid w:val="00691D58"/>
    <w:rsid w:val="006B3182"/>
    <w:rsid w:val="006C026A"/>
    <w:rsid w:val="006C1F70"/>
    <w:rsid w:val="006C2684"/>
    <w:rsid w:val="006C2ACD"/>
    <w:rsid w:val="006C7022"/>
    <w:rsid w:val="006D1760"/>
    <w:rsid w:val="006D1BF7"/>
    <w:rsid w:val="006D5442"/>
    <w:rsid w:val="006D6046"/>
    <w:rsid w:val="006E3E36"/>
    <w:rsid w:val="006E7BCD"/>
    <w:rsid w:val="006F62B6"/>
    <w:rsid w:val="006F6397"/>
    <w:rsid w:val="0070585E"/>
    <w:rsid w:val="007137C8"/>
    <w:rsid w:val="00714D88"/>
    <w:rsid w:val="007206F1"/>
    <w:rsid w:val="00720746"/>
    <w:rsid w:val="00731DA5"/>
    <w:rsid w:val="00732FD2"/>
    <w:rsid w:val="00737609"/>
    <w:rsid w:val="007412A2"/>
    <w:rsid w:val="007412E2"/>
    <w:rsid w:val="00741764"/>
    <w:rsid w:val="007462EF"/>
    <w:rsid w:val="007464C7"/>
    <w:rsid w:val="00755137"/>
    <w:rsid w:val="00777B4D"/>
    <w:rsid w:val="007914AC"/>
    <w:rsid w:val="007A22F9"/>
    <w:rsid w:val="007A27D6"/>
    <w:rsid w:val="007A4A08"/>
    <w:rsid w:val="007B0943"/>
    <w:rsid w:val="007B7906"/>
    <w:rsid w:val="007C3D6E"/>
    <w:rsid w:val="007C6A0F"/>
    <w:rsid w:val="007D509F"/>
    <w:rsid w:val="007D50E5"/>
    <w:rsid w:val="007E7513"/>
    <w:rsid w:val="008000B8"/>
    <w:rsid w:val="00800930"/>
    <w:rsid w:val="00815466"/>
    <w:rsid w:val="00815CAD"/>
    <w:rsid w:val="00816E9A"/>
    <w:rsid w:val="0082347E"/>
    <w:rsid w:val="00827C17"/>
    <w:rsid w:val="008329A5"/>
    <w:rsid w:val="00832E79"/>
    <w:rsid w:val="0083315A"/>
    <w:rsid w:val="008611DF"/>
    <w:rsid w:val="00864129"/>
    <w:rsid w:val="00866B0E"/>
    <w:rsid w:val="00871D76"/>
    <w:rsid w:val="008764A5"/>
    <w:rsid w:val="00876C9E"/>
    <w:rsid w:val="008912DE"/>
    <w:rsid w:val="00891B95"/>
    <w:rsid w:val="00892871"/>
    <w:rsid w:val="008966A0"/>
    <w:rsid w:val="008A200E"/>
    <w:rsid w:val="008A215B"/>
    <w:rsid w:val="008A2DB2"/>
    <w:rsid w:val="008B00FC"/>
    <w:rsid w:val="008B751A"/>
    <w:rsid w:val="008B7B72"/>
    <w:rsid w:val="008C06E1"/>
    <w:rsid w:val="008C488A"/>
    <w:rsid w:val="008C5C1D"/>
    <w:rsid w:val="008D53AF"/>
    <w:rsid w:val="008E5066"/>
    <w:rsid w:val="008F4B13"/>
    <w:rsid w:val="00900554"/>
    <w:rsid w:val="00903D9D"/>
    <w:rsid w:val="00907641"/>
    <w:rsid w:val="0091228D"/>
    <w:rsid w:val="00913EF3"/>
    <w:rsid w:val="009166D0"/>
    <w:rsid w:val="00920AA9"/>
    <w:rsid w:val="00922053"/>
    <w:rsid w:val="00926572"/>
    <w:rsid w:val="0093211E"/>
    <w:rsid w:val="0093547F"/>
    <w:rsid w:val="0093676C"/>
    <w:rsid w:val="00941748"/>
    <w:rsid w:val="00962C72"/>
    <w:rsid w:val="00963FA8"/>
    <w:rsid w:val="00971979"/>
    <w:rsid w:val="00983D9D"/>
    <w:rsid w:val="009928FD"/>
    <w:rsid w:val="0099404C"/>
    <w:rsid w:val="0099409B"/>
    <w:rsid w:val="0099441E"/>
    <w:rsid w:val="00997C43"/>
    <w:rsid w:val="009A0A26"/>
    <w:rsid w:val="009A7778"/>
    <w:rsid w:val="009B0B7D"/>
    <w:rsid w:val="009B5DD0"/>
    <w:rsid w:val="009B65D9"/>
    <w:rsid w:val="009B68D3"/>
    <w:rsid w:val="009C4E48"/>
    <w:rsid w:val="009D53BB"/>
    <w:rsid w:val="009D7546"/>
    <w:rsid w:val="009D7C7E"/>
    <w:rsid w:val="009E32FF"/>
    <w:rsid w:val="009E3803"/>
    <w:rsid w:val="009E4D38"/>
    <w:rsid w:val="009E7656"/>
    <w:rsid w:val="009F2DF7"/>
    <w:rsid w:val="009F6A83"/>
    <w:rsid w:val="00A003C8"/>
    <w:rsid w:val="00A27E91"/>
    <w:rsid w:val="00A35187"/>
    <w:rsid w:val="00A3583C"/>
    <w:rsid w:val="00A41A31"/>
    <w:rsid w:val="00A4489E"/>
    <w:rsid w:val="00A56157"/>
    <w:rsid w:val="00A57F04"/>
    <w:rsid w:val="00A60B87"/>
    <w:rsid w:val="00A634A2"/>
    <w:rsid w:val="00A67D53"/>
    <w:rsid w:val="00A7714C"/>
    <w:rsid w:val="00A9213F"/>
    <w:rsid w:val="00AA40AB"/>
    <w:rsid w:val="00AA4D54"/>
    <w:rsid w:val="00AA64CC"/>
    <w:rsid w:val="00AA79E0"/>
    <w:rsid w:val="00AD030B"/>
    <w:rsid w:val="00AE4966"/>
    <w:rsid w:val="00AE60CD"/>
    <w:rsid w:val="00AF5391"/>
    <w:rsid w:val="00B05EBC"/>
    <w:rsid w:val="00B07E1D"/>
    <w:rsid w:val="00B1098B"/>
    <w:rsid w:val="00B20912"/>
    <w:rsid w:val="00B35FF4"/>
    <w:rsid w:val="00B453B9"/>
    <w:rsid w:val="00B54457"/>
    <w:rsid w:val="00B571CF"/>
    <w:rsid w:val="00B76589"/>
    <w:rsid w:val="00B855A1"/>
    <w:rsid w:val="00B94DA4"/>
    <w:rsid w:val="00B958B0"/>
    <w:rsid w:val="00B96A20"/>
    <w:rsid w:val="00BA3281"/>
    <w:rsid w:val="00BA386D"/>
    <w:rsid w:val="00BA405A"/>
    <w:rsid w:val="00BA6991"/>
    <w:rsid w:val="00BB2A43"/>
    <w:rsid w:val="00BB538E"/>
    <w:rsid w:val="00BB5795"/>
    <w:rsid w:val="00BC00D3"/>
    <w:rsid w:val="00BC56AE"/>
    <w:rsid w:val="00BE0E89"/>
    <w:rsid w:val="00BE17AA"/>
    <w:rsid w:val="00BE3A9B"/>
    <w:rsid w:val="00C00471"/>
    <w:rsid w:val="00C128AB"/>
    <w:rsid w:val="00C13A7E"/>
    <w:rsid w:val="00C15577"/>
    <w:rsid w:val="00C206DD"/>
    <w:rsid w:val="00C22615"/>
    <w:rsid w:val="00C22940"/>
    <w:rsid w:val="00C25B16"/>
    <w:rsid w:val="00C3170A"/>
    <w:rsid w:val="00C414A9"/>
    <w:rsid w:val="00C4479A"/>
    <w:rsid w:val="00C44915"/>
    <w:rsid w:val="00C4492B"/>
    <w:rsid w:val="00C4669A"/>
    <w:rsid w:val="00C46D08"/>
    <w:rsid w:val="00C61191"/>
    <w:rsid w:val="00C719AA"/>
    <w:rsid w:val="00C82668"/>
    <w:rsid w:val="00C86F06"/>
    <w:rsid w:val="00C9743A"/>
    <w:rsid w:val="00C97E99"/>
    <w:rsid w:val="00CA048F"/>
    <w:rsid w:val="00CA082E"/>
    <w:rsid w:val="00CA64D1"/>
    <w:rsid w:val="00CB1563"/>
    <w:rsid w:val="00CB17A0"/>
    <w:rsid w:val="00CB6A50"/>
    <w:rsid w:val="00CB7AA4"/>
    <w:rsid w:val="00CB7EB5"/>
    <w:rsid w:val="00CC2E56"/>
    <w:rsid w:val="00CD029E"/>
    <w:rsid w:val="00CD1130"/>
    <w:rsid w:val="00CE610D"/>
    <w:rsid w:val="00CF65EC"/>
    <w:rsid w:val="00D01AFE"/>
    <w:rsid w:val="00D02160"/>
    <w:rsid w:val="00D0341E"/>
    <w:rsid w:val="00D06E35"/>
    <w:rsid w:val="00D11548"/>
    <w:rsid w:val="00D120FE"/>
    <w:rsid w:val="00D27D44"/>
    <w:rsid w:val="00D35322"/>
    <w:rsid w:val="00D37E18"/>
    <w:rsid w:val="00D409F8"/>
    <w:rsid w:val="00D41925"/>
    <w:rsid w:val="00D42A7E"/>
    <w:rsid w:val="00D46050"/>
    <w:rsid w:val="00D562DF"/>
    <w:rsid w:val="00D61B97"/>
    <w:rsid w:val="00D62072"/>
    <w:rsid w:val="00D6241F"/>
    <w:rsid w:val="00D65BA9"/>
    <w:rsid w:val="00D67703"/>
    <w:rsid w:val="00D8778B"/>
    <w:rsid w:val="00D9672D"/>
    <w:rsid w:val="00DB0E42"/>
    <w:rsid w:val="00DB2329"/>
    <w:rsid w:val="00DC388A"/>
    <w:rsid w:val="00DC608E"/>
    <w:rsid w:val="00DD287E"/>
    <w:rsid w:val="00DE2894"/>
    <w:rsid w:val="00DE7226"/>
    <w:rsid w:val="00DF40AA"/>
    <w:rsid w:val="00DF641E"/>
    <w:rsid w:val="00E042C4"/>
    <w:rsid w:val="00E06A5D"/>
    <w:rsid w:val="00E11957"/>
    <w:rsid w:val="00E1330E"/>
    <w:rsid w:val="00E135AE"/>
    <w:rsid w:val="00E20569"/>
    <w:rsid w:val="00E20A81"/>
    <w:rsid w:val="00E217F4"/>
    <w:rsid w:val="00E56C11"/>
    <w:rsid w:val="00E5762A"/>
    <w:rsid w:val="00E606C6"/>
    <w:rsid w:val="00E63ED1"/>
    <w:rsid w:val="00E748E0"/>
    <w:rsid w:val="00E815C9"/>
    <w:rsid w:val="00E81EAF"/>
    <w:rsid w:val="00E91FF4"/>
    <w:rsid w:val="00E94C88"/>
    <w:rsid w:val="00E9566C"/>
    <w:rsid w:val="00EB466D"/>
    <w:rsid w:val="00EB5BF3"/>
    <w:rsid w:val="00ED0CC7"/>
    <w:rsid w:val="00ED0CFB"/>
    <w:rsid w:val="00ED307E"/>
    <w:rsid w:val="00ED5601"/>
    <w:rsid w:val="00EE254C"/>
    <w:rsid w:val="00EE4BAF"/>
    <w:rsid w:val="00EF212D"/>
    <w:rsid w:val="00EF4354"/>
    <w:rsid w:val="00EF48EC"/>
    <w:rsid w:val="00EF4D10"/>
    <w:rsid w:val="00F2594C"/>
    <w:rsid w:val="00F27CDE"/>
    <w:rsid w:val="00F31E21"/>
    <w:rsid w:val="00F35F4E"/>
    <w:rsid w:val="00F571C7"/>
    <w:rsid w:val="00F65A79"/>
    <w:rsid w:val="00F7132E"/>
    <w:rsid w:val="00F72C32"/>
    <w:rsid w:val="00F735D2"/>
    <w:rsid w:val="00F74B42"/>
    <w:rsid w:val="00F7688E"/>
    <w:rsid w:val="00F81C96"/>
    <w:rsid w:val="00F84052"/>
    <w:rsid w:val="00F85272"/>
    <w:rsid w:val="00F935D4"/>
    <w:rsid w:val="00F9417A"/>
    <w:rsid w:val="00FA50E3"/>
    <w:rsid w:val="00FA6619"/>
    <w:rsid w:val="00FB1797"/>
    <w:rsid w:val="00FB2E87"/>
    <w:rsid w:val="00FB7AAD"/>
    <w:rsid w:val="00FE17FA"/>
    <w:rsid w:val="00FE3712"/>
    <w:rsid w:val="00FE6EC7"/>
    <w:rsid w:val="00FF3A42"/>
    <w:rsid w:val="00FF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41EDA"/>
  <w15:docId w15:val="{5419340F-3A6F-644F-A154-569B418E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412A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F65EC"/>
    <w:pPr>
      <w:keepNext/>
      <w:widowControl/>
      <w:suppressAutoHyphens w:val="0"/>
      <w:autoSpaceDN/>
      <w:textAlignment w:val="auto"/>
      <w:outlineLvl w:val="0"/>
    </w:pPr>
    <w:rPr>
      <w:rFonts w:eastAsia="Times New Roman" w:cs="Times New Roman"/>
      <w:b/>
      <w:kern w:val="0"/>
      <w:sz w:val="36"/>
      <w:szCs w:val="28"/>
      <w:lang w:eastAsia="pl-PL"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A97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6046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412A2"/>
    <w:pPr>
      <w:suppressAutoHyphens/>
    </w:pPr>
  </w:style>
  <w:style w:type="paragraph" w:customStyle="1" w:styleId="Heading">
    <w:name w:val="Heading"/>
    <w:basedOn w:val="Standard"/>
    <w:next w:val="Textbody"/>
    <w:uiPriority w:val="99"/>
    <w:rsid w:val="007412A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7412A2"/>
    <w:pPr>
      <w:spacing w:after="120"/>
    </w:pPr>
  </w:style>
  <w:style w:type="paragraph" w:styleId="Lista">
    <w:name w:val="List"/>
    <w:basedOn w:val="Textbody"/>
    <w:rsid w:val="007412A2"/>
  </w:style>
  <w:style w:type="paragraph" w:styleId="Legenda">
    <w:name w:val="caption"/>
    <w:basedOn w:val="Standard"/>
    <w:qFormat/>
    <w:rsid w:val="007412A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7412A2"/>
    <w:pPr>
      <w:suppressLineNumbers/>
    </w:pPr>
  </w:style>
  <w:style w:type="character" w:customStyle="1" w:styleId="NumberingSymbols">
    <w:name w:val="Numbering Symbols"/>
    <w:uiPriority w:val="99"/>
    <w:rsid w:val="007412A2"/>
    <w:rPr>
      <w:b w:val="0"/>
      <w:bCs w:val="0"/>
    </w:rPr>
  </w:style>
  <w:style w:type="character" w:customStyle="1" w:styleId="BulletSymbols">
    <w:name w:val="Bullet Symbols"/>
    <w:uiPriority w:val="99"/>
    <w:rsid w:val="007412A2"/>
    <w:rPr>
      <w:rFonts w:ascii="OpenSymbol" w:eastAsia="OpenSymbol" w:hAnsi="OpenSymbol" w:cs="OpenSymbol"/>
    </w:rPr>
  </w:style>
  <w:style w:type="paragraph" w:styleId="Nagwek">
    <w:name w:val="header"/>
    <w:basedOn w:val="Normalny"/>
    <w:link w:val="NagwekZnak"/>
    <w:uiPriority w:val="99"/>
    <w:unhideWhenUsed/>
    <w:rsid w:val="009B68D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D3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9B68D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D3"/>
    <w:rPr>
      <w:szCs w:val="21"/>
    </w:rPr>
  </w:style>
  <w:style w:type="paragraph" w:styleId="Tekstdymka">
    <w:name w:val="Balloon Text"/>
    <w:basedOn w:val="Normalny"/>
    <w:link w:val="TekstdymkaZnak"/>
    <w:uiPriority w:val="99"/>
    <w:unhideWhenUsed/>
    <w:rsid w:val="009B68D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rsid w:val="009B68D3"/>
    <w:rPr>
      <w:rFonts w:ascii="Tahoma" w:hAnsi="Tahoma"/>
      <w:sz w:val="16"/>
      <w:szCs w:val="14"/>
    </w:rPr>
  </w:style>
  <w:style w:type="character" w:styleId="Hipercze">
    <w:name w:val="Hyperlink"/>
    <w:basedOn w:val="Domylnaczcionkaakapitu"/>
    <w:uiPriority w:val="99"/>
    <w:rsid w:val="00983D9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983D9D"/>
    <w:rPr>
      <w:rFonts w:cs="Times New Roman"/>
      <w:color w:val="800080"/>
      <w:u w:val="single"/>
    </w:rPr>
  </w:style>
  <w:style w:type="paragraph" w:customStyle="1" w:styleId="xl24">
    <w:name w:val="xl24"/>
    <w:basedOn w:val="Normalny"/>
    <w:uiPriority w:val="99"/>
    <w:rsid w:val="00983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pl-PL" w:bidi="ar-SA"/>
    </w:rPr>
  </w:style>
  <w:style w:type="paragraph" w:customStyle="1" w:styleId="xl25">
    <w:name w:val="xl25"/>
    <w:basedOn w:val="Normalny"/>
    <w:uiPriority w:val="99"/>
    <w:rsid w:val="00983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pl-PL" w:bidi="ar-SA"/>
    </w:rPr>
  </w:style>
  <w:style w:type="paragraph" w:customStyle="1" w:styleId="xl26">
    <w:name w:val="xl26"/>
    <w:basedOn w:val="Normalny"/>
    <w:uiPriority w:val="99"/>
    <w:rsid w:val="00983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pl-PL" w:bidi="ar-SA"/>
    </w:rPr>
  </w:style>
  <w:style w:type="paragraph" w:customStyle="1" w:styleId="xl27">
    <w:name w:val="xl27"/>
    <w:basedOn w:val="Normalny"/>
    <w:uiPriority w:val="99"/>
    <w:rsid w:val="00983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pl-PL" w:bidi="ar-SA"/>
    </w:rPr>
  </w:style>
  <w:style w:type="paragraph" w:customStyle="1" w:styleId="xl28">
    <w:name w:val="xl28"/>
    <w:basedOn w:val="Normalny"/>
    <w:uiPriority w:val="99"/>
    <w:rsid w:val="00983D9D"/>
    <w:pPr>
      <w:widowControl/>
      <w:pBdr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lang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9743A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ascii="Arial Narrow" w:eastAsia="Times New Roman" w:hAnsi="Arial Narrow" w:cs="Times New Roman"/>
      <w:kern w:val="0"/>
      <w:sz w:val="22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743A"/>
    <w:rPr>
      <w:rFonts w:ascii="Arial Narrow" w:eastAsia="Times New Roman" w:hAnsi="Arial Narrow" w:cs="Times New Roman"/>
      <w:kern w:val="0"/>
      <w:sz w:val="22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14161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rsid w:val="00141614"/>
    <w:rPr>
      <w:szCs w:val="21"/>
    </w:rPr>
  </w:style>
  <w:style w:type="table" w:customStyle="1" w:styleId="TableNormal">
    <w:name w:val="Table Normal"/>
    <w:uiPriority w:val="2"/>
    <w:semiHidden/>
    <w:unhideWhenUsed/>
    <w:qFormat/>
    <w:rsid w:val="00164911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rsid w:val="00164911"/>
    <w:pPr>
      <w:suppressAutoHyphens w:val="0"/>
      <w:autoSpaceDE w:val="0"/>
      <w:ind w:left="818" w:hanging="1260"/>
      <w:textAlignment w:val="auto"/>
      <w:outlineLvl w:val="1"/>
    </w:pPr>
    <w:rPr>
      <w:rFonts w:ascii="Arial" w:eastAsia="Arial" w:hAnsi="Arial" w:cs="Arial"/>
      <w:b/>
      <w:bCs/>
      <w:kern w:val="0"/>
      <w:sz w:val="20"/>
      <w:szCs w:val="20"/>
      <w:lang w:eastAsia="en-US" w:bidi="ar-SA"/>
    </w:rPr>
  </w:style>
  <w:style w:type="paragraph" w:customStyle="1" w:styleId="Nagwek21">
    <w:name w:val="Nagłówek 21"/>
    <w:basedOn w:val="Normalny"/>
    <w:uiPriority w:val="1"/>
    <w:qFormat/>
    <w:rsid w:val="00164911"/>
    <w:pPr>
      <w:suppressAutoHyphens w:val="0"/>
      <w:autoSpaceDE w:val="0"/>
      <w:ind w:left="818" w:hanging="361"/>
      <w:textAlignment w:val="auto"/>
      <w:outlineLvl w:val="2"/>
    </w:pPr>
    <w:rPr>
      <w:rFonts w:ascii="Arial" w:eastAsia="Arial" w:hAnsi="Arial" w:cs="Arial"/>
      <w:b/>
      <w:bCs/>
      <w:i/>
      <w:kern w:val="0"/>
      <w:sz w:val="20"/>
      <w:szCs w:val="20"/>
      <w:lang w:eastAsia="en-US" w:bidi="ar-SA"/>
    </w:rPr>
  </w:style>
  <w:style w:type="paragraph" w:customStyle="1" w:styleId="TableParagraph">
    <w:name w:val="Table Paragraph"/>
    <w:basedOn w:val="Normalny"/>
    <w:uiPriority w:val="1"/>
    <w:qFormat/>
    <w:rsid w:val="00164911"/>
    <w:pPr>
      <w:suppressAutoHyphens w:val="0"/>
      <w:autoSpaceDE w:val="0"/>
      <w:spacing w:line="205" w:lineRule="exact"/>
      <w:ind w:left="791"/>
      <w:textAlignment w:val="auto"/>
    </w:pPr>
    <w:rPr>
      <w:rFonts w:ascii="Arial" w:eastAsia="Arial" w:hAnsi="Arial" w:cs="Arial"/>
      <w:kern w:val="0"/>
      <w:sz w:val="22"/>
      <w:szCs w:val="22"/>
      <w:lang w:eastAsia="en-US" w:bidi="ar-SA"/>
    </w:rPr>
  </w:style>
  <w:style w:type="paragraph" w:customStyle="1" w:styleId="Tekstpodstawowywcity31">
    <w:name w:val="Tekst podstawowy wcięty 31"/>
    <w:basedOn w:val="Normalny"/>
    <w:uiPriority w:val="99"/>
    <w:rsid w:val="00164911"/>
    <w:pPr>
      <w:autoSpaceDN/>
      <w:ind w:left="1418" w:hanging="992"/>
      <w:textAlignment w:val="auto"/>
    </w:pPr>
    <w:rPr>
      <w:rFonts w:eastAsia="Times New Roman" w:cs="Tms Rmn"/>
      <w:kern w:val="0"/>
      <w:szCs w:val="20"/>
      <w:lang w:eastAsia="ar-SA" w:bidi="ar-SA"/>
    </w:rPr>
  </w:style>
  <w:style w:type="paragraph" w:customStyle="1" w:styleId="xl38">
    <w:name w:val="xl38"/>
    <w:basedOn w:val="Normalny"/>
    <w:rsid w:val="00164911"/>
    <w:pPr>
      <w:widowControl/>
      <w:autoSpaceDN/>
      <w:spacing w:before="280" w:after="280"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164911"/>
    <w:pPr>
      <w:autoSpaceDE w:val="0"/>
      <w:autoSpaceDN/>
      <w:spacing w:line="360" w:lineRule="atLeast"/>
      <w:ind w:firstLine="720"/>
      <w:jc w:val="both"/>
      <w:textAlignment w:val="auto"/>
    </w:pPr>
    <w:rPr>
      <w:rFonts w:ascii="Arial" w:eastAsia="Calibri" w:hAnsi="Arial" w:cs="Arial"/>
      <w:b/>
      <w:bCs/>
      <w:color w:val="000000"/>
      <w:kern w:val="1"/>
      <w:lang w:eastAsia="ar-SA" w:bidi="ar-SA"/>
    </w:rPr>
  </w:style>
  <w:style w:type="paragraph" w:styleId="Tekstkomentarza">
    <w:name w:val="annotation text"/>
    <w:basedOn w:val="Normalny"/>
    <w:link w:val="TekstkomentarzaZnak"/>
    <w:rsid w:val="00E20A81"/>
    <w:pPr>
      <w:widowControl/>
      <w:suppressAutoHyphens w:val="0"/>
      <w:autoSpaceDN/>
      <w:jc w:val="both"/>
      <w:textAlignment w:val="auto"/>
    </w:pPr>
    <w:rPr>
      <w:rFonts w:ascii="Arial Narrow" w:eastAsia="Times New Roman" w:hAnsi="Arial Narrow" w:cs="Times New Roman"/>
      <w:kern w:val="0"/>
      <w:sz w:val="22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rsid w:val="00E20A81"/>
    <w:rPr>
      <w:rFonts w:ascii="Arial Narrow" w:eastAsia="Times New Roman" w:hAnsi="Arial Narrow" w:cs="Times New Roman"/>
      <w:kern w:val="0"/>
      <w:sz w:val="22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3211E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3211E"/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9"/>
    <w:rsid w:val="00CF65EC"/>
    <w:rPr>
      <w:rFonts w:eastAsia="Times New Roman" w:cs="Times New Roman"/>
      <w:b/>
      <w:kern w:val="0"/>
      <w:sz w:val="36"/>
      <w:szCs w:val="28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01A97"/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customStyle="1" w:styleId="IPopis">
    <w:name w:val="IP_opis"/>
    <w:basedOn w:val="Normalny"/>
    <w:uiPriority w:val="99"/>
    <w:rsid w:val="00601A97"/>
    <w:pPr>
      <w:widowControl/>
      <w:suppressAutoHyphens w:val="0"/>
      <w:autoSpaceDN/>
      <w:spacing w:line="360" w:lineRule="auto"/>
      <w:ind w:firstLine="567"/>
      <w:jc w:val="both"/>
      <w:textAlignment w:val="auto"/>
    </w:pPr>
    <w:rPr>
      <w:rFonts w:eastAsia="Times New Roman" w:cs="Times New Roman"/>
      <w:kern w:val="1"/>
      <w:szCs w:val="22"/>
      <w:lang w:val="en-GB" w:eastAsia="ar-SA" w:bidi="ar-SA"/>
    </w:rPr>
  </w:style>
  <w:style w:type="paragraph" w:customStyle="1" w:styleId="IPpunktowanie">
    <w:name w:val="IP_punktowanie"/>
    <w:basedOn w:val="IPopis"/>
    <w:uiPriority w:val="99"/>
    <w:rsid w:val="00C414A9"/>
    <w:pPr>
      <w:numPr>
        <w:numId w:val="10"/>
      </w:numPr>
      <w:tabs>
        <w:tab w:val="left" w:pos="567"/>
      </w:tabs>
    </w:pPr>
  </w:style>
  <w:style w:type="paragraph" w:styleId="Tekstpodstawowy2">
    <w:name w:val="Body Text 2"/>
    <w:basedOn w:val="Normalny"/>
    <w:link w:val="Tekstpodstawowy2Znak"/>
    <w:rsid w:val="00480B8D"/>
    <w:pPr>
      <w:widowControl/>
      <w:autoSpaceDN/>
      <w:spacing w:after="120" w:line="480" w:lineRule="auto"/>
      <w:jc w:val="both"/>
      <w:textAlignment w:val="auto"/>
    </w:pPr>
    <w:rPr>
      <w:rFonts w:ascii="Arial Narrow" w:eastAsia="Times New Roman" w:hAnsi="Arial Narrow" w:cs="Arial Narrow"/>
      <w:kern w:val="0"/>
      <w:sz w:val="22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480B8D"/>
    <w:rPr>
      <w:rFonts w:ascii="Arial Narrow" w:eastAsia="Times New Roman" w:hAnsi="Arial Narrow" w:cs="Arial Narrow"/>
      <w:kern w:val="0"/>
      <w:sz w:val="22"/>
      <w:lang w:eastAsia="ar-SA" w:bidi="ar-SA"/>
    </w:rPr>
  </w:style>
  <w:style w:type="paragraph" w:customStyle="1" w:styleId="Tekstpodstawowy21">
    <w:name w:val="Tekst podstawowy 21"/>
    <w:basedOn w:val="Normalny"/>
    <w:qFormat/>
    <w:rsid w:val="00D8778B"/>
    <w:pPr>
      <w:autoSpaceDN/>
      <w:textAlignment w:val="auto"/>
    </w:pPr>
    <w:rPr>
      <w:kern w:val="1"/>
      <w:sz w:val="28"/>
      <w:szCs w:val="20"/>
      <w:lang w:eastAsia="hi-IN"/>
    </w:rPr>
  </w:style>
  <w:style w:type="paragraph" w:customStyle="1" w:styleId="Akapitzlist1">
    <w:name w:val="Akapit z listą1"/>
    <w:basedOn w:val="Normalny"/>
    <w:rsid w:val="00D8778B"/>
    <w:pPr>
      <w:autoSpaceDN/>
      <w:ind w:left="720"/>
      <w:textAlignment w:val="auto"/>
    </w:pPr>
    <w:rPr>
      <w:kern w:val="1"/>
      <w:lang w:eastAsia="hi-IN"/>
    </w:rPr>
  </w:style>
  <w:style w:type="paragraph" w:customStyle="1" w:styleId="050">
    <w:name w:val="0/50"/>
    <w:rsid w:val="00D8778B"/>
    <w:pPr>
      <w:suppressAutoHyphens/>
      <w:autoSpaceDN/>
      <w:ind w:left="283" w:hanging="283"/>
      <w:jc w:val="both"/>
      <w:textAlignment w:val="auto"/>
    </w:pPr>
    <w:rPr>
      <w:rFonts w:eastAsia="Times New Roman" w:cs="Times New Roman"/>
      <w:color w:val="000000"/>
      <w:kern w:val="0"/>
      <w:szCs w:val="20"/>
      <w:lang w:val="cs-CZ" w:eastAsia="ar-SA" w:bidi="ar-SA"/>
    </w:rPr>
  </w:style>
  <w:style w:type="paragraph" w:customStyle="1" w:styleId="ABtekst">
    <w:name w:val="AB tekst"/>
    <w:basedOn w:val="Normalny"/>
    <w:rsid w:val="00D8778B"/>
    <w:pPr>
      <w:autoSpaceDN/>
      <w:spacing w:before="20" w:line="276" w:lineRule="auto"/>
      <w:textAlignment w:val="auto"/>
    </w:pPr>
    <w:rPr>
      <w:rFonts w:ascii="Arial" w:hAnsi="Arial" w:cs="Arial"/>
      <w:kern w:val="1"/>
      <w:sz w:val="18"/>
      <w:szCs w:val="18"/>
      <w:lang w:eastAsia="hi-IN"/>
    </w:rPr>
  </w:style>
  <w:style w:type="paragraph" w:styleId="Akapitzlist">
    <w:name w:val="List Paragraph"/>
    <w:basedOn w:val="Normalny"/>
    <w:link w:val="AkapitzlistZnak"/>
    <w:uiPriority w:val="34"/>
    <w:qFormat/>
    <w:rsid w:val="00D8778B"/>
    <w:pPr>
      <w:autoSpaceDN/>
      <w:ind w:left="720"/>
      <w:contextualSpacing/>
      <w:textAlignment w:val="auto"/>
    </w:pPr>
    <w:rPr>
      <w:kern w:val="1"/>
      <w:szCs w:val="21"/>
      <w:lang w:eastAsia="hi-IN"/>
    </w:rPr>
  </w:style>
  <w:style w:type="character" w:styleId="Odwoaniedokomentarza">
    <w:name w:val="annotation reference"/>
    <w:uiPriority w:val="99"/>
    <w:unhideWhenUsed/>
    <w:rsid w:val="00D8778B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D8778B"/>
    <w:rPr>
      <w:kern w:val="1"/>
      <w:szCs w:val="21"/>
      <w:lang w:eastAsia="hi-IN"/>
    </w:rPr>
  </w:style>
  <w:style w:type="table" w:styleId="Tabela-Siatka">
    <w:name w:val="Table Grid"/>
    <w:basedOn w:val="Standardowy"/>
    <w:uiPriority w:val="59"/>
    <w:rsid w:val="00265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next w:val="Tekstpodstawowy"/>
    <w:rsid w:val="007462EF"/>
    <w:pPr>
      <w:keepNext/>
      <w:autoSpaceDN/>
      <w:spacing w:before="240" w:after="120"/>
      <w:textAlignment w:val="auto"/>
    </w:pPr>
    <w:rPr>
      <w:rFonts w:ascii="Liberation Sans" w:eastAsia="Microsoft YaHei" w:hAnsi="Liberation Sans"/>
      <w:kern w:val="2"/>
      <w:sz w:val="28"/>
      <w:szCs w:val="28"/>
    </w:rPr>
  </w:style>
  <w:style w:type="paragraph" w:customStyle="1" w:styleId="Indeks">
    <w:name w:val="Indeks"/>
    <w:basedOn w:val="Normalny"/>
    <w:rsid w:val="007462EF"/>
    <w:pPr>
      <w:suppressLineNumbers/>
      <w:autoSpaceDN/>
      <w:textAlignment w:val="auto"/>
    </w:pPr>
    <w:rPr>
      <w:rFonts w:ascii="Liberation Serif" w:hAnsi="Liberation Serif"/>
      <w:kern w:val="2"/>
    </w:rPr>
  </w:style>
  <w:style w:type="paragraph" w:customStyle="1" w:styleId="Zawartotabeli">
    <w:name w:val="Zawartość tabeli"/>
    <w:basedOn w:val="Normalny"/>
    <w:rsid w:val="007462EF"/>
    <w:pPr>
      <w:autoSpaceDN/>
      <w:textAlignment w:val="auto"/>
    </w:pPr>
    <w:rPr>
      <w:rFonts w:ascii="Liberation Serif" w:hAnsi="Liberation Serif"/>
      <w:kern w:val="2"/>
    </w:rPr>
  </w:style>
  <w:style w:type="paragraph" w:customStyle="1" w:styleId="Nagwektabeli">
    <w:name w:val="Nagłówek tabeli"/>
    <w:basedOn w:val="Zawartotabeli"/>
    <w:rsid w:val="007462EF"/>
  </w:style>
  <w:style w:type="paragraph" w:styleId="Listanumerowana5">
    <w:name w:val="List Number 5"/>
    <w:basedOn w:val="Normalny"/>
    <w:uiPriority w:val="99"/>
    <w:unhideWhenUsed/>
    <w:rsid w:val="009E3803"/>
    <w:pPr>
      <w:numPr>
        <w:numId w:val="13"/>
      </w:numPr>
      <w:contextualSpacing/>
    </w:pPr>
    <w:rPr>
      <w:szCs w:val="21"/>
    </w:rPr>
  </w:style>
  <w:style w:type="paragraph" w:customStyle="1" w:styleId="Wypunktowanie">
    <w:name w:val="Wypunktowanie"/>
    <w:basedOn w:val="Normalny"/>
    <w:rsid w:val="009E3803"/>
    <w:pPr>
      <w:keepLines/>
      <w:widowControl/>
      <w:numPr>
        <w:numId w:val="14"/>
      </w:numPr>
      <w:autoSpaceDN/>
      <w:spacing w:after="60"/>
      <w:jc w:val="both"/>
      <w:textAlignment w:val="auto"/>
    </w:pPr>
    <w:rPr>
      <w:rFonts w:ascii="Trebuchet MS" w:eastAsia="Lucida Sans Unicode" w:hAnsi="Trebuchet MS" w:cs="Times New Roman"/>
      <w:kern w:val="1"/>
      <w:sz w:val="20"/>
      <w:lang w:eastAsia="en-GB" w:bidi="ar-SA"/>
    </w:rPr>
  </w:style>
  <w:style w:type="character" w:customStyle="1" w:styleId="Domylnaczcionkaakapitu6">
    <w:name w:val="Domyślna czcionka akapitu6"/>
    <w:rsid w:val="009E3803"/>
  </w:style>
  <w:style w:type="character" w:customStyle="1" w:styleId="TekstdymkaZnak1">
    <w:name w:val="Tekst dymka Znak1"/>
    <w:basedOn w:val="Domylnaczcionkaakapitu"/>
    <w:uiPriority w:val="99"/>
    <w:semiHidden/>
    <w:locked/>
    <w:rsid w:val="00501CFF"/>
    <w:rPr>
      <w:rFonts w:cs="Times New Roman"/>
      <w:kern w:val="3"/>
      <w:sz w:val="2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316D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316D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316D"/>
    <w:rPr>
      <w:vertAlign w:val="superscript"/>
    </w:rPr>
  </w:style>
  <w:style w:type="character" w:customStyle="1" w:styleId="font">
    <w:name w:val="font"/>
    <w:basedOn w:val="Domylnaczcionkaakapitu"/>
    <w:rsid w:val="003F5DBB"/>
  </w:style>
  <w:style w:type="character" w:customStyle="1" w:styleId="WW8Num12z3">
    <w:name w:val="WW8Num12z3"/>
    <w:rsid w:val="00AA79E0"/>
  </w:style>
  <w:style w:type="paragraph" w:styleId="Tekstblokowy">
    <w:name w:val="Block Text"/>
    <w:basedOn w:val="Normalny"/>
    <w:rsid w:val="006D6046"/>
    <w:pPr>
      <w:widowControl/>
      <w:shd w:val="clear" w:color="auto" w:fill="FFFFFF"/>
      <w:suppressAutoHyphens w:val="0"/>
      <w:autoSpaceDN/>
      <w:spacing w:before="274" w:line="274" w:lineRule="exact"/>
      <w:ind w:left="10" w:right="24"/>
      <w:jc w:val="both"/>
      <w:textAlignment w:val="auto"/>
    </w:pPr>
    <w:rPr>
      <w:rFonts w:ascii="Arial" w:eastAsia="Times New Roman" w:hAnsi="Arial" w:cs="Arial"/>
      <w:color w:val="000000"/>
      <w:kern w:val="0"/>
      <w:sz w:val="22"/>
      <w:lang w:eastAsia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D6046"/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customStyle="1" w:styleId="Default">
    <w:name w:val="Default"/>
    <w:rsid w:val="005D7455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5673"/>
    <w:pPr>
      <w:widowControl w:val="0"/>
      <w:suppressAutoHyphens/>
      <w:autoSpaceDN w:val="0"/>
      <w:jc w:val="left"/>
      <w:textAlignment w:val="baseline"/>
    </w:pPr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5673"/>
    <w:rPr>
      <w:rFonts w:ascii="Arial Narrow" w:eastAsia="Times New Roman" w:hAnsi="Arial Narrow" w:cs="Times New Roman"/>
      <w:b/>
      <w:bCs/>
      <w:kern w:val="0"/>
      <w:sz w:val="20"/>
      <w:szCs w:val="18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F7132E"/>
    <w:rPr>
      <w:b/>
      <w:bCs/>
    </w:rPr>
  </w:style>
  <w:style w:type="paragraph" w:customStyle="1" w:styleId="Styl1">
    <w:name w:val="Styl1"/>
    <w:basedOn w:val="Normalny"/>
    <w:link w:val="Styl1Znak"/>
    <w:qFormat/>
    <w:rsid w:val="00ED307E"/>
    <w:pPr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Cs w:val="20"/>
      <w:lang w:eastAsia="pl-PL" w:bidi="ar-SA"/>
    </w:rPr>
  </w:style>
  <w:style w:type="character" w:customStyle="1" w:styleId="Styl1Znak">
    <w:name w:val="Styl1 Znak"/>
    <w:link w:val="Styl1"/>
    <w:rsid w:val="00ED307E"/>
    <w:rPr>
      <w:rFonts w:ascii="Arial" w:eastAsia="Times New Roman" w:hAnsi="Arial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535</Words>
  <Characters>3502</Characters>
  <Application>Microsoft Office Word</Application>
  <DocSecurity>0</DocSecurity>
  <Lines>184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Nowak</dc:creator>
  <cp:lastModifiedBy>Tomasz Sobczak</cp:lastModifiedBy>
  <cp:revision>3</cp:revision>
  <cp:lastPrinted>2026-02-13T17:00:00Z</cp:lastPrinted>
  <dcterms:created xsi:type="dcterms:W3CDTF">2026-02-13T16:57:00Z</dcterms:created>
  <dcterms:modified xsi:type="dcterms:W3CDTF">2026-02-13T17:02:00Z</dcterms:modified>
</cp:coreProperties>
</file>