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443CB43" w14:textId="60A71A76" w:rsidR="00462DC2" w:rsidRPr="00960EB4" w:rsidRDefault="00462DC2" w:rsidP="00960EB4">
      <w:pPr>
        <w:spacing w:line="276" w:lineRule="auto"/>
        <w:jc w:val="right"/>
        <w:rPr>
          <w:rFonts w:eastAsia="HG Mincho Light J" w:cs="Times New Roman"/>
          <w:b/>
          <w:iCs/>
          <w:color w:val="000000"/>
          <w:kern w:val="0"/>
          <w:lang w:eastAsia="pl-PL" w:bidi="ar-SA"/>
        </w:rPr>
      </w:pPr>
      <w:r w:rsidRPr="00960EB4">
        <w:rPr>
          <w:rFonts w:eastAsia="HG Mincho Light J" w:cs="Times New Roman"/>
          <w:b/>
          <w:iCs/>
          <w:color w:val="000000"/>
          <w:kern w:val="0"/>
          <w:lang w:eastAsia="pl-PL" w:bidi="ar-SA"/>
        </w:rPr>
        <w:t>Załącznik nr 1</w:t>
      </w:r>
    </w:p>
    <w:p w14:paraId="1E18F16F" w14:textId="77777777" w:rsidR="00776352" w:rsidRPr="00776352" w:rsidRDefault="00776352" w:rsidP="00776352">
      <w:pPr>
        <w:spacing w:line="276" w:lineRule="auto"/>
        <w:rPr>
          <w:rFonts w:eastAsia="HG Mincho Light J" w:cs="Times New Roman"/>
          <w:b/>
          <w:iCs/>
          <w:color w:val="000000"/>
          <w:kern w:val="0"/>
          <w:lang w:eastAsia="pl-PL" w:bidi="ar-SA"/>
        </w:rPr>
      </w:pPr>
      <w:bookmarkStart w:id="0" w:name="_Hlk80601526"/>
      <w:r w:rsidRPr="00776352">
        <w:rPr>
          <w:rFonts w:eastAsia="HG Mincho Light J" w:cs="Times New Roman"/>
          <w:b/>
          <w:iCs/>
          <w:color w:val="000000"/>
          <w:kern w:val="0"/>
          <w:lang w:eastAsia="pl-PL" w:bidi="ar-SA"/>
        </w:rPr>
        <w:t>2026/TP/ŚR.CZYST/</w:t>
      </w:r>
      <w:bookmarkEnd w:id="0"/>
      <w:r w:rsidRPr="00776352">
        <w:rPr>
          <w:rFonts w:eastAsia="HG Mincho Light J" w:cs="Times New Roman"/>
          <w:b/>
          <w:iCs/>
          <w:color w:val="000000"/>
          <w:kern w:val="0"/>
          <w:lang w:eastAsia="pl-PL" w:bidi="ar-SA"/>
        </w:rPr>
        <w:t>11</w:t>
      </w:r>
    </w:p>
    <w:p w14:paraId="1859AEA1" w14:textId="2D092D07" w:rsidR="007E6BFF" w:rsidRPr="00960EB4" w:rsidRDefault="007E6BFF" w:rsidP="00960EB4">
      <w:pPr>
        <w:spacing w:line="276" w:lineRule="auto"/>
        <w:jc w:val="center"/>
        <w:rPr>
          <w:rFonts w:eastAsia="HG Mincho Light J" w:cs="Times New Roman"/>
          <w:b/>
          <w:color w:val="000000"/>
          <w:kern w:val="0"/>
          <w:lang w:eastAsia="pl-PL" w:bidi="ar-SA"/>
        </w:rPr>
      </w:pPr>
      <w:r w:rsidRPr="00960EB4">
        <w:rPr>
          <w:rFonts w:eastAsia="HG Mincho Light J" w:cs="Times New Roman"/>
          <w:b/>
          <w:color w:val="000000"/>
          <w:kern w:val="0"/>
          <w:lang w:eastAsia="pl-PL" w:bidi="ar-SA"/>
        </w:rPr>
        <w:t>FORMULARZ OFERTOWY</w:t>
      </w:r>
    </w:p>
    <w:p w14:paraId="438D088A" w14:textId="77777777" w:rsidR="007E6BFF" w:rsidRPr="00960EB4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lang w:eastAsia="pl-PL" w:bidi="ar-SA"/>
        </w:rPr>
      </w:pPr>
    </w:p>
    <w:p w14:paraId="148D7CDD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</w:pPr>
      <w:r w:rsidRPr="00DC110D">
        <w:rPr>
          <w:rFonts w:eastAsia="HG Mincho Light J" w:cs="Times New Roman"/>
          <w:b/>
          <w:color w:val="000000"/>
          <w:kern w:val="0"/>
          <w:sz w:val="22"/>
          <w:szCs w:val="22"/>
          <w:lang w:eastAsia="pl-PL" w:bidi="ar-SA"/>
        </w:rPr>
        <w:t>Dane Wykonawcy</w:t>
      </w:r>
    </w:p>
    <w:p w14:paraId="12FBDEE3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</w:pPr>
    </w:p>
    <w:p w14:paraId="63A27192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</w:pPr>
      <w:r w:rsidRPr="00DC110D"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  <w:t>Nazwa ............................................................................................................................</w:t>
      </w:r>
    </w:p>
    <w:p w14:paraId="69EBD656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</w:pPr>
    </w:p>
    <w:p w14:paraId="178A9B74" w14:textId="77777777" w:rsidR="007E6BFF" w:rsidRPr="00276A74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val="nl-BE" w:eastAsia="pl-PL" w:bidi="ar-SA"/>
        </w:rPr>
      </w:pPr>
      <w:r w:rsidRPr="00276A74">
        <w:rPr>
          <w:rFonts w:eastAsia="HG Mincho Light J" w:cs="Times New Roman"/>
          <w:color w:val="000000"/>
          <w:kern w:val="0"/>
          <w:sz w:val="22"/>
          <w:szCs w:val="22"/>
          <w:lang w:val="nl-BE" w:eastAsia="pl-PL" w:bidi="ar-SA"/>
        </w:rPr>
        <w:t>Adres .............................................................................................................................</w:t>
      </w:r>
    </w:p>
    <w:p w14:paraId="3B7A6E6F" w14:textId="77777777" w:rsidR="007E6BFF" w:rsidRPr="00276A74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val="nl-BE" w:eastAsia="pl-PL" w:bidi="ar-SA"/>
        </w:rPr>
      </w:pPr>
    </w:p>
    <w:p w14:paraId="62EB6220" w14:textId="22CB895D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val="de-DE" w:eastAsia="pl-PL" w:bidi="ar-SA"/>
        </w:rPr>
      </w:pPr>
      <w:r w:rsidRPr="00DC110D">
        <w:rPr>
          <w:rFonts w:eastAsia="HG Mincho Light J" w:cs="Times New Roman"/>
          <w:color w:val="000000"/>
          <w:kern w:val="0"/>
          <w:sz w:val="22"/>
          <w:szCs w:val="22"/>
          <w:lang w:val="de-DE" w:eastAsia="pl-PL" w:bidi="ar-SA"/>
        </w:rPr>
        <w:t xml:space="preserve">NIP .................................................... KRS …………………………. </w:t>
      </w:r>
    </w:p>
    <w:p w14:paraId="7B20629A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val="it-IT" w:eastAsia="pl-PL" w:bidi="ar-SA"/>
        </w:rPr>
      </w:pPr>
    </w:p>
    <w:p w14:paraId="2473AD40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val="it-IT" w:eastAsia="pl-PL" w:bidi="ar-SA"/>
        </w:rPr>
      </w:pPr>
      <w:r w:rsidRPr="00DC110D">
        <w:rPr>
          <w:rFonts w:eastAsia="HG Mincho Light J" w:cs="Times New Roman"/>
          <w:color w:val="000000"/>
          <w:kern w:val="0"/>
          <w:sz w:val="22"/>
          <w:szCs w:val="22"/>
          <w:lang w:val="it-IT" w:eastAsia="pl-PL" w:bidi="ar-SA"/>
        </w:rPr>
        <w:t>e-mail ……..………………………………..  Tel………………………………………………</w:t>
      </w:r>
    </w:p>
    <w:p w14:paraId="5D4A3FE4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val="it-IT" w:eastAsia="pl-PL" w:bidi="ar-SA"/>
        </w:rPr>
      </w:pPr>
    </w:p>
    <w:p w14:paraId="0481F9CE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i/>
          <w:color w:val="000000"/>
          <w:kern w:val="0"/>
          <w:sz w:val="22"/>
          <w:szCs w:val="22"/>
          <w:lang w:eastAsia="pl-PL" w:bidi="ar-SA"/>
        </w:rPr>
      </w:pPr>
      <w:r w:rsidRPr="00DC110D">
        <w:rPr>
          <w:rFonts w:eastAsia="HG Mincho Light J" w:cs="Times New Roman"/>
          <w:b/>
          <w:color w:val="000000"/>
          <w:kern w:val="0"/>
          <w:sz w:val="22"/>
          <w:szCs w:val="22"/>
          <w:lang w:eastAsia="pl-PL" w:bidi="ar-SA"/>
        </w:rPr>
        <w:t>Dane partnera lidera Konsorcjum</w:t>
      </w:r>
      <w:r w:rsidRPr="00DC110D"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  <w:t xml:space="preserve"> </w:t>
      </w:r>
      <w:r w:rsidRPr="00DC110D">
        <w:rPr>
          <w:rFonts w:eastAsia="HG Mincho Light J" w:cs="Times New Roman"/>
          <w:i/>
          <w:color w:val="000000"/>
          <w:kern w:val="0"/>
          <w:sz w:val="22"/>
          <w:szCs w:val="22"/>
          <w:lang w:eastAsia="pl-PL" w:bidi="ar-SA"/>
        </w:rPr>
        <w:t>(jeżeli dotyczy):</w:t>
      </w:r>
    </w:p>
    <w:p w14:paraId="0958FD80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</w:pPr>
      <w:r w:rsidRPr="00DC110D"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  <w:t>Nazwa ............................................................................................................................</w:t>
      </w:r>
    </w:p>
    <w:p w14:paraId="3601CAAD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</w:pPr>
      <w:r w:rsidRPr="00DC110D"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  <w:t>Adres .............................................................................................................................</w:t>
      </w:r>
    </w:p>
    <w:p w14:paraId="7DC92B02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val="de-DE" w:eastAsia="pl-PL" w:bidi="ar-SA"/>
        </w:rPr>
      </w:pPr>
      <w:r w:rsidRPr="00DC110D">
        <w:rPr>
          <w:rFonts w:eastAsia="HG Mincho Light J" w:cs="Times New Roman"/>
          <w:color w:val="000000"/>
          <w:kern w:val="0"/>
          <w:sz w:val="22"/>
          <w:szCs w:val="22"/>
          <w:lang w:val="de-DE" w:eastAsia="pl-PL" w:bidi="ar-SA"/>
        </w:rPr>
        <w:t>NIP ....................................................</w:t>
      </w:r>
    </w:p>
    <w:p w14:paraId="2983D59A" w14:textId="77777777" w:rsidR="007E6BFF" w:rsidRPr="00DC110D" w:rsidRDefault="007E6BFF" w:rsidP="00960EB4">
      <w:pPr>
        <w:spacing w:line="276" w:lineRule="auto"/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</w:pPr>
      <w:r w:rsidRPr="00DC110D"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  <w:t>zwanego/zwanych dalej w niniejszym formularzu ofertowym Wykonawcą.</w:t>
      </w:r>
    </w:p>
    <w:p w14:paraId="2864B95F" w14:textId="77777777" w:rsidR="00F37A37" w:rsidRPr="00DC110D" w:rsidRDefault="00F37A37" w:rsidP="00960EB4">
      <w:pPr>
        <w:pStyle w:val="Nagwek3"/>
        <w:tabs>
          <w:tab w:val="clear" w:pos="0"/>
        </w:tabs>
        <w:spacing w:line="276" w:lineRule="auto"/>
        <w:ind w:left="0" w:firstLine="0"/>
        <w:rPr>
          <w:rFonts w:cs="Times New Roman"/>
          <w:sz w:val="22"/>
          <w:szCs w:val="22"/>
        </w:rPr>
      </w:pPr>
    </w:p>
    <w:p w14:paraId="3B2844C2" w14:textId="77777777" w:rsidR="00F37A37" w:rsidRPr="00DC110D" w:rsidRDefault="00F37A37" w:rsidP="00960EB4">
      <w:pPr>
        <w:pStyle w:val="Nagwek3"/>
        <w:tabs>
          <w:tab w:val="left" w:pos="0"/>
        </w:tabs>
        <w:spacing w:line="276" w:lineRule="auto"/>
        <w:jc w:val="center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OFERTA</w:t>
      </w:r>
    </w:p>
    <w:p w14:paraId="12E298C0" w14:textId="77777777" w:rsidR="00F37A37" w:rsidRPr="00DC110D" w:rsidRDefault="00F37A37" w:rsidP="00960EB4">
      <w:pPr>
        <w:tabs>
          <w:tab w:val="left" w:pos="0"/>
        </w:tabs>
        <w:spacing w:line="276" w:lineRule="auto"/>
        <w:jc w:val="center"/>
        <w:rPr>
          <w:rFonts w:cs="Times New Roman"/>
          <w:b/>
          <w:sz w:val="22"/>
          <w:szCs w:val="22"/>
        </w:rPr>
      </w:pPr>
      <w:r w:rsidRPr="00DC110D">
        <w:rPr>
          <w:rFonts w:cs="Times New Roman"/>
          <w:b/>
          <w:sz w:val="22"/>
          <w:szCs w:val="22"/>
        </w:rPr>
        <w:t xml:space="preserve">do Samodzielnego Publicznego Zakładu Opieki Zdrowotnej w </w:t>
      </w:r>
      <w:r w:rsidR="003C054F" w:rsidRPr="00DC110D">
        <w:rPr>
          <w:rFonts w:cs="Times New Roman"/>
          <w:b/>
          <w:sz w:val="22"/>
          <w:szCs w:val="22"/>
        </w:rPr>
        <w:t>Hajnówce</w:t>
      </w:r>
    </w:p>
    <w:p w14:paraId="1A0AC22A" w14:textId="77777777" w:rsidR="00EF6FA6" w:rsidRPr="00DC110D" w:rsidRDefault="00EF6FA6" w:rsidP="00960EB4">
      <w:pPr>
        <w:tabs>
          <w:tab w:val="left" w:pos="0"/>
        </w:tabs>
        <w:spacing w:line="276" w:lineRule="auto"/>
        <w:jc w:val="center"/>
        <w:rPr>
          <w:rFonts w:eastAsia="Times New Roman" w:cs="Times New Roman"/>
          <w:sz w:val="22"/>
          <w:szCs w:val="22"/>
        </w:rPr>
      </w:pPr>
    </w:p>
    <w:p w14:paraId="3F501DED" w14:textId="0E09B913" w:rsidR="007E6BFF" w:rsidRPr="002F2D60" w:rsidRDefault="002C3138" w:rsidP="002F2D60">
      <w:pPr>
        <w:widowControl/>
        <w:suppressAutoHyphens w:val="0"/>
        <w:jc w:val="both"/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</w:pPr>
      <w:r w:rsidRPr="00DC110D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Dotyczy postępowania o </w:t>
      </w:r>
      <w:r w:rsidR="007E6BFF" w:rsidRPr="00DC110D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udzielenie </w:t>
      </w:r>
      <w:r w:rsidRPr="00DC110D">
        <w:rPr>
          <w:rFonts w:eastAsia="Calibri" w:cs="Times New Roman"/>
          <w:kern w:val="0"/>
          <w:sz w:val="22"/>
          <w:szCs w:val="22"/>
          <w:lang w:eastAsia="en-US" w:bidi="ar-SA"/>
        </w:rPr>
        <w:t>zamówieni</w:t>
      </w:r>
      <w:r w:rsidR="007E6BFF" w:rsidRPr="00DC110D">
        <w:rPr>
          <w:rFonts w:eastAsia="Calibri" w:cs="Times New Roman"/>
          <w:kern w:val="0"/>
          <w:sz w:val="22"/>
          <w:szCs w:val="22"/>
          <w:lang w:eastAsia="en-US" w:bidi="ar-SA"/>
        </w:rPr>
        <w:t>a</w:t>
      </w:r>
      <w:r w:rsidRPr="00DC110D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publiczne</w:t>
      </w:r>
      <w:r w:rsidR="007E6BFF" w:rsidRPr="00DC110D">
        <w:rPr>
          <w:rFonts w:eastAsia="Calibri" w:cs="Times New Roman"/>
          <w:kern w:val="0"/>
          <w:sz w:val="22"/>
          <w:szCs w:val="22"/>
          <w:lang w:eastAsia="en-US" w:bidi="ar-SA"/>
        </w:rPr>
        <w:t>go</w:t>
      </w:r>
      <w:r w:rsidRPr="00DC110D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, prowadzonego w trybie </w:t>
      </w:r>
      <w:r w:rsidR="0043066D" w:rsidRPr="00DC110D">
        <w:rPr>
          <w:rFonts w:eastAsia="Calibri" w:cs="Times New Roman"/>
          <w:kern w:val="0"/>
          <w:sz w:val="22"/>
          <w:szCs w:val="22"/>
          <w:lang w:eastAsia="en-US" w:bidi="ar-SA"/>
        </w:rPr>
        <w:t>podstawowym</w:t>
      </w:r>
      <w:r w:rsidR="0081688F" w:rsidRPr="00DC110D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</w:t>
      </w:r>
      <w:r w:rsidRPr="00DC110D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i na zasadach określonych w </w:t>
      </w:r>
      <w:r w:rsidRPr="00DC110D">
        <w:rPr>
          <w:rFonts w:eastAsia="Calibri" w:cs="Times New Roman"/>
          <w:bCs/>
          <w:kern w:val="0"/>
          <w:sz w:val="22"/>
          <w:szCs w:val="22"/>
          <w:lang w:eastAsia="en-US" w:bidi="ar-SA"/>
        </w:rPr>
        <w:t>art.</w:t>
      </w:r>
      <w:r w:rsidRPr="00DC110D">
        <w:rPr>
          <w:rFonts w:eastAsia="Calibri" w:cs="Times New Roman"/>
          <w:bCs/>
          <w:i/>
          <w:kern w:val="0"/>
          <w:sz w:val="22"/>
          <w:szCs w:val="22"/>
          <w:lang w:eastAsia="en-US" w:bidi="ar-SA"/>
        </w:rPr>
        <w:t xml:space="preserve"> </w:t>
      </w:r>
      <w:r w:rsidR="00145B3C" w:rsidRPr="00DC110D">
        <w:rPr>
          <w:rFonts w:eastAsia="Calibri" w:cs="Times New Roman"/>
          <w:bCs/>
          <w:kern w:val="0"/>
          <w:sz w:val="22"/>
          <w:szCs w:val="22"/>
          <w:lang w:eastAsia="en-US" w:bidi="ar-SA"/>
        </w:rPr>
        <w:t>275 pkt. 1</w:t>
      </w:r>
      <w:r w:rsidRPr="00DC110D">
        <w:rPr>
          <w:rFonts w:eastAsia="Calibri" w:cs="Times New Roman"/>
          <w:kern w:val="0"/>
          <w:sz w:val="22"/>
          <w:szCs w:val="22"/>
          <w:lang w:eastAsia="en-US" w:bidi="ar-SA"/>
        </w:rPr>
        <w:t xml:space="preserve"> </w:t>
      </w:r>
      <w:r w:rsidR="007E6BFF" w:rsidRPr="00DC110D">
        <w:rPr>
          <w:rFonts w:eastAsia="Calibri" w:cs="Times New Roman"/>
          <w:kern w:val="0"/>
          <w:sz w:val="22"/>
          <w:szCs w:val="22"/>
          <w:lang w:eastAsia="pl-PL" w:bidi="ar-SA"/>
        </w:rPr>
        <w:t xml:space="preserve">ustawy z dnia 11 września 2021 r. - Prawo zamówień publicznych </w:t>
      </w:r>
      <w:r w:rsidR="007E6BFF" w:rsidRPr="00DC110D">
        <w:rPr>
          <w:rFonts w:eastAsia="Calibri" w:cs="Times New Roman"/>
          <w:kern w:val="0"/>
          <w:sz w:val="22"/>
          <w:szCs w:val="22"/>
          <w:lang w:eastAsia="en-US" w:bidi="ar-SA"/>
        </w:rPr>
        <w:t>pn</w:t>
      </w:r>
      <w:r w:rsidR="007E6BFF" w:rsidRPr="00DC110D"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  <w:t>.:</w:t>
      </w:r>
      <w:r w:rsidRPr="00DC110D">
        <w:rPr>
          <w:rFonts w:eastAsia="Calibri" w:cs="Times New Roman"/>
          <w:b/>
          <w:bCs/>
          <w:i/>
          <w:kern w:val="0"/>
          <w:sz w:val="22"/>
          <w:szCs w:val="22"/>
          <w:lang w:eastAsia="en-US" w:bidi="ar-SA"/>
        </w:rPr>
        <w:t xml:space="preserve"> </w:t>
      </w:r>
      <w:r w:rsidR="007E6BFF" w:rsidRPr="00DC110D">
        <w:rPr>
          <w:rFonts w:eastAsia="Calibri" w:cs="Times New Roman"/>
          <w:b/>
          <w:bCs/>
          <w:i/>
          <w:kern w:val="0"/>
          <w:sz w:val="22"/>
          <w:szCs w:val="22"/>
          <w:lang w:eastAsia="en-US" w:bidi="ar-SA"/>
        </w:rPr>
        <w:t>„</w:t>
      </w:r>
      <w:r w:rsidR="002F2D60" w:rsidRPr="002F2D60">
        <w:rPr>
          <w:rFonts w:eastAsia="Calibri" w:cs="Times New Roman"/>
          <w:b/>
          <w:bCs/>
          <w:kern w:val="0"/>
          <w:sz w:val="22"/>
          <w:szCs w:val="22"/>
          <w:lang w:val="x-none" w:eastAsia="en-US" w:bidi="ar-SA"/>
        </w:rPr>
        <w:t xml:space="preserve">Zakup i dostawę </w:t>
      </w:r>
      <w:r w:rsidR="00776352" w:rsidRPr="00776352">
        <w:rPr>
          <w:rFonts w:eastAsia="Calibri" w:cs="Times New Roman"/>
          <w:b/>
          <w:bCs/>
          <w:iCs/>
          <w:kern w:val="0"/>
          <w:sz w:val="22"/>
          <w:szCs w:val="22"/>
          <w:lang w:eastAsia="en-US" w:bidi="ar-SA"/>
        </w:rPr>
        <w:t xml:space="preserve">środków czystości na potrzeby </w:t>
      </w:r>
      <w:r w:rsidR="002F2D60" w:rsidRPr="002F2D60">
        <w:rPr>
          <w:rFonts w:eastAsia="Calibri" w:cs="Times New Roman"/>
          <w:b/>
          <w:bCs/>
          <w:iCs/>
          <w:kern w:val="0"/>
          <w:sz w:val="22"/>
          <w:szCs w:val="22"/>
          <w:lang w:eastAsia="en-US" w:bidi="ar-SA"/>
        </w:rPr>
        <w:t>na potrzeby SPZOZ w Hajnówce</w:t>
      </w:r>
      <w:r w:rsidR="007E6BFF" w:rsidRPr="00DC110D"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  <w:t xml:space="preserve">”, </w:t>
      </w:r>
      <w:r w:rsidR="007E6BFF" w:rsidRPr="00DC110D"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  <w:t xml:space="preserve">oferujmy </w:t>
      </w:r>
      <w:r w:rsidR="00C01B41" w:rsidRPr="00DC110D"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  <w:t xml:space="preserve">wykonanie zamówienia </w:t>
      </w:r>
      <w:r w:rsidR="007E6BFF" w:rsidRPr="00DC110D">
        <w:rPr>
          <w:rFonts w:eastAsia="HG Mincho Light J" w:cs="Times New Roman"/>
          <w:color w:val="000000"/>
          <w:kern w:val="0"/>
          <w:sz w:val="22"/>
          <w:szCs w:val="22"/>
          <w:lang w:eastAsia="pl-PL" w:bidi="ar-SA"/>
        </w:rPr>
        <w:t>za:</w:t>
      </w:r>
    </w:p>
    <w:p w14:paraId="2BF1C3EF" w14:textId="628DBD1F" w:rsidR="009B4BFA" w:rsidRPr="00DC110D" w:rsidRDefault="009B4BFA" w:rsidP="00A53A16">
      <w:pPr>
        <w:tabs>
          <w:tab w:val="left" w:pos="284"/>
        </w:tabs>
        <w:spacing w:line="276" w:lineRule="auto"/>
        <w:rPr>
          <w:rFonts w:cs="Times New Roman"/>
          <w:kern w:val="2"/>
          <w:sz w:val="22"/>
          <w:szCs w:val="22"/>
        </w:rPr>
      </w:pPr>
      <w:bookmarkStart w:id="1" w:name="_Hlk145319676"/>
      <w:r w:rsidRPr="00DC110D">
        <w:rPr>
          <w:rFonts w:cs="Times New Roman"/>
          <w:b/>
          <w:kern w:val="2"/>
          <w:sz w:val="22"/>
          <w:szCs w:val="22"/>
        </w:rPr>
        <w:t>Pakiet nr</w:t>
      </w:r>
      <w:proofErr w:type="gramStart"/>
      <w:r w:rsidRPr="00DC110D">
        <w:rPr>
          <w:rFonts w:cs="Times New Roman"/>
          <w:b/>
          <w:kern w:val="2"/>
          <w:sz w:val="22"/>
          <w:szCs w:val="22"/>
        </w:rPr>
        <w:t xml:space="preserve"> ….</w:t>
      </w:r>
      <w:proofErr w:type="gramEnd"/>
      <w:r w:rsidRPr="00DC110D">
        <w:rPr>
          <w:rFonts w:cs="Times New Roman"/>
          <w:b/>
          <w:kern w:val="2"/>
          <w:sz w:val="22"/>
          <w:szCs w:val="22"/>
        </w:rPr>
        <w:t xml:space="preserve">. </w:t>
      </w:r>
      <w:r w:rsidRPr="00DC110D">
        <w:rPr>
          <w:rFonts w:cs="Times New Roman"/>
          <w:kern w:val="2"/>
          <w:sz w:val="22"/>
          <w:szCs w:val="22"/>
        </w:rPr>
        <w:t xml:space="preserve">- </w:t>
      </w:r>
      <w:r w:rsidRPr="00DC110D">
        <w:rPr>
          <w:rFonts w:cs="Times New Roman"/>
          <w:b/>
          <w:bCs/>
          <w:kern w:val="2"/>
          <w:sz w:val="22"/>
          <w:szCs w:val="22"/>
        </w:rPr>
        <w:t xml:space="preserve">.................... </w:t>
      </w:r>
      <w:r w:rsidR="00DC110D" w:rsidRPr="00DC110D">
        <w:rPr>
          <w:rFonts w:cs="Times New Roman"/>
          <w:b/>
          <w:bCs/>
          <w:kern w:val="2"/>
          <w:sz w:val="22"/>
          <w:szCs w:val="22"/>
        </w:rPr>
        <w:t>zł</w:t>
      </w:r>
      <w:r w:rsidRPr="00DC110D">
        <w:rPr>
          <w:rFonts w:cs="Times New Roman"/>
          <w:b/>
          <w:bCs/>
          <w:kern w:val="2"/>
          <w:sz w:val="22"/>
          <w:szCs w:val="22"/>
        </w:rPr>
        <w:t xml:space="preserve"> brutto</w:t>
      </w:r>
      <w:r w:rsidRPr="00DC110D">
        <w:rPr>
          <w:rFonts w:cs="Times New Roman"/>
          <w:kern w:val="2"/>
          <w:sz w:val="22"/>
          <w:szCs w:val="22"/>
        </w:rPr>
        <w:t xml:space="preserve"> (słownie: ........................), </w:t>
      </w:r>
    </w:p>
    <w:p w14:paraId="74F683C2" w14:textId="182F9AB5" w:rsidR="009B4BFA" w:rsidRPr="00DC110D" w:rsidRDefault="009B4BFA" w:rsidP="00A53A16">
      <w:pPr>
        <w:tabs>
          <w:tab w:val="left" w:pos="284"/>
        </w:tabs>
        <w:spacing w:line="276" w:lineRule="auto"/>
        <w:rPr>
          <w:rFonts w:cs="Times New Roman"/>
          <w:kern w:val="2"/>
          <w:sz w:val="22"/>
          <w:szCs w:val="22"/>
        </w:rPr>
      </w:pPr>
      <w:r w:rsidRPr="00DC110D">
        <w:rPr>
          <w:rFonts w:cs="Times New Roman"/>
          <w:kern w:val="2"/>
          <w:sz w:val="22"/>
          <w:szCs w:val="22"/>
        </w:rPr>
        <w:t xml:space="preserve">powiększonej o podatek …% VAT </w:t>
      </w:r>
      <w:proofErr w:type="gramStart"/>
      <w:r w:rsidRPr="00DC110D">
        <w:rPr>
          <w:rFonts w:cs="Times New Roman"/>
          <w:kern w:val="2"/>
          <w:sz w:val="22"/>
          <w:szCs w:val="22"/>
        </w:rPr>
        <w:t>…….</w:t>
      </w:r>
      <w:proofErr w:type="gramEnd"/>
      <w:r w:rsidRPr="00DC110D">
        <w:rPr>
          <w:rFonts w:cs="Times New Roman"/>
          <w:kern w:val="2"/>
          <w:sz w:val="22"/>
          <w:szCs w:val="22"/>
        </w:rPr>
        <w:t xml:space="preserve">. </w:t>
      </w:r>
      <w:r w:rsidR="00DC110D" w:rsidRPr="00DC110D">
        <w:rPr>
          <w:rFonts w:cs="Times New Roman"/>
          <w:kern w:val="2"/>
          <w:sz w:val="22"/>
          <w:szCs w:val="22"/>
        </w:rPr>
        <w:t>zł</w:t>
      </w:r>
      <w:r w:rsidRPr="00DC110D">
        <w:rPr>
          <w:rFonts w:cs="Times New Roman"/>
          <w:kern w:val="2"/>
          <w:sz w:val="22"/>
          <w:szCs w:val="22"/>
        </w:rPr>
        <w:t xml:space="preserve">, wartość </w:t>
      </w:r>
      <w:r w:rsidRPr="00DC110D">
        <w:rPr>
          <w:rFonts w:cs="Times New Roman"/>
          <w:bCs/>
          <w:kern w:val="2"/>
          <w:sz w:val="22"/>
          <w:szCs w:val="22"/>
        </w:rPr>
        <w:t xml:space="preserve">netto ……… </w:t>
      </w:r>
      <w:r w:rsidR="00DC110D" w:rsidRPr="00DC110D">
        <w:rPr>
          <w:rFonts w:cs="Times New Roman"/>
          <w:bCs/>
          <w:kern w:val="2"/>
          <w:sz w:val="22"/>
          <w:szCs w:val="22"/>
        </w:rPr>
        <w:t>zł</w:t>
      </w:r>
      <w:r w:rsidRPr="00DC110D">
        <w:rPr>
          <w:rFonts w:cs="Times New Roman"/>
          <w:bCs/>
          <w:kern w:val="2"/>
          <w:sz w:val="22"/>
          <w:szCs w:val="22"/>
        </w:rPr>
        <w:t>.</w:t>
      </w:r>
    </w:p>
    <w:bookmarkEnd w:id="1"/>
    <w:p w14:paraId="3029A4CF" w14:textId="6F3EE69B" w:rsidR="009B4BFA" w:rsidRPr="00DC110D" w:rsidRDefault="009B4BFA" w:rsidP="00A53A16">
      <w:pPr>
        <w:tabs>
          <w:tab w:val="left" w:pos="284"/>
        </w:tabs>
        <w:spacing w:line="276" w:lineRule="auto"/>
        <w:rPr>
          <w:rFonts w:cs="Times New Roman"/>
          <w:kern w:val="2"/>
          <w:sz w:val="22"/>
          <w:szCs w:val="22"/>
        </w:rPr>
      </w:pPr>
      <w:r w:rsidRPr="00DC110D">
        <w:rPr>
          <w:rFonts w:cs="Times New Roman"/>
          <w:b/>
          <w:kern w:val="2"/>
          <w:sz w:val="22"/>
          <w:szCs w:val="22"/>
        </w:rPr>
        <w:t>Pakiet nr</w:t>
      </w:r>
      <w:proofErr w:type="gramStart"/>
      <w:r w:rsidRPr="00DC110D">
        <w:rPr>
          <w:rFonts w:cs="Times New Roman"/>
          <w:b/>
          <w:kern w:val="2"/>
          <w:sz w:val="22"/>
          <w:szCs w:val="22"/>
        </w:rPr>
        <w:t xml:space="preserve"> ….</w:t>
      </w:r>
      <w:proofErr w:type="gramEnd"/>
      <w:r w:rsidRPr="00DC110D">
        <w:rPr>
          <w:rFonts w:cs="Times New Roman"/>
          <w:b/>
          <w:kern w:val="2"/>
          <w:sz w:val="22"/>
          <w:szCs w:val="22"/>
        </w:rPr>
        <w:t xml:space="preserve">. </w:t>
      </w:r>
      <w:r w:rsidRPr="00DC110D">
        <w:rPr>
          <w:rFonts w:cs="Times New Roman"/>
          <w:kern w:val="2"/>
          <w:sz w:val="22"/>
          <w:szCs w:val="22"/>
        </w:rPr>
        <w:t xml:space="preserve">- </w:t>
      </w:r>
      <w:r w:rsidRPr="00DC110D">
        <w:rPr>
          <w:rFonts w:cs="Times New Roman"/>
          <w:b/>
          <w:bCs/>
          <w:kern w:val="2"/>
          <w:sz w:val="22"/>
          <w:szCs w:val="22"/>
        </w:rPr>
        <w:t>.................... PLN brutto</w:t>
      </w:r>
      <w:r w:rsidRPr="00DC110D">
        <w:rPr>
          <w:rFonts w:cs="Times New Roman"/>
          <w:kern w:val="2"/>
          <w:sz w:val="22"/>
          <w:szCs w:val="22"/>
        </w:rPr>
        <w:t xml:space="preserve"> (słownie: ........................), </w:t>
      </w:r>
    </w:p>
    <w:p w14:paraId="48A47270" w14:textId="222B8FCD" w:rsidR="009B4BFA" w:rsidRPr="00DC110D" w:rsidRDefault="009B4BFA" w:rsidP="00A53A16">
      <w:pPr>
        <w:tabs>
          <w:tab w:val="left" w:pos="284"/>
        </w:tabs>
        <w:spacing w:line="276" w:lineRule="auto"/>
        <w:rPr>
          <w:rFonts w:cs="Times New Roman"/>
          <w:kern w:val="2"/>
          <w:sz w:val="22"/>
          <w:szCs w:val="22"/>
        </w:rPr>
      </w:pPr>
      <w:r w:rsidRPr="00DC110D">
        <w:rPr>
          <w:rFonts w:cs="Times New Roman"/>
          <w:kern w:val="2"/>
          <w:sz w:val="22"/>
          <w:szCs w:val="22"/>
        </w:rPr>
        <w:t xml:space="preserve">powiększonej o podatek …% VAT </w:t>
      </w:r>
      <w:proofErr w:type="gramStart"/>
      <w:r w:rsidRPr="00DC110D">
        <w:rPr>
          <w:rFonts w:cs="Times New Roman"/>
          <w:kern w:val="2"/>
          <w:sz w:val="22"/>
          <w:szCs w:val="22"/>
        </w:rPr>
        <w:t>…….</w:t>
      </w:r>
      <w:proofErr w:type="gramEnd"/>
      <w:r w:rsidRPr="00DC110D">
        <w:rPr>
          <w:rFonts w:cs="Times New Roman"/>
          <w:kern w:val="2"/>
          <w:sz w:val="22"/>
          <w:szCs w:val="22"/>
        </w:rPr>
        <w:t xml:space="preserve">. </w:t>
      </w:r>
      <w:r w:rsidR="00DC110D" w:rsidRPr="00DC110D">
        <w:rPr>
          <w:rFonts w:cs="Times New Roman"/>
          <w:kern w:val="2"/>
          <w:sz w:val="22"/>
          <w:szCs w:val="22"/>
        </w:rPr>
        <w:t>zł</w:t>
      </w:r>
      <w:r w:rsidRPr="00DC110D">
        <w:rPr>
          <w:rFonts w:cs="Times New Roman"/>
          <w:kern w:val="2"/>
          <w:sz w:val="22"/>
          <w:szCs w:val="22"/>
        </w:rPr>
        <w:t xml:space="preserve">, wartość </w:t>
      </w:r>
      <w:r w:rsidRPr="00DC110D">
        <w:rPr>
          <w:rFonts w:cs="Times New Roman"/>
          <w:bCs/>
          <w:kern w:val="2"/>
          <w:sz w:val="22"/>
          <w:szCs w:val="22"/>
        </w:rPr>
        <w:t xml:space="preserve">netto ……… </w:t>
      </w:r>
      <w:r w:rsidR="00DC110D" w:rsidRPr="00DC110D">
        <w:rPr>
          <w:rFonts w:cs="Times New Roman"/>
          <w:bCs/>
          <w:kern w:val="2"/>
          <w:sz w:val="22"/>
          <w:szCs w:val="22"/>
        </w:rPr>
        <w:t>zł</w:t>
      </w:r>
      <w:r w:rsidR="00273AD0" w:rsidRPr="00DC110D">
        <w:rPr>
          <w:rFonts w:cs="Times New Roman"/>
          <w:bCs/>
          <w:kern w:val="2"/>
          <w:sz w:val="22"/>
          <w:szCs w:val="22"/>
        </w:rPr>
        <w:t>, itd.</w:t>
      </w:r>
    </w:p>
    <w:p w14:paraId="19A3EC12" w14:textId="77777777" w:rsidR="009B4BFA" w:rsidRPr="00DC110D" w:rsidRDefault="009B4BFA" w:rsidP="00960EB4">
      <w:pPr>
        <w:tabs>
          <w:tab w:val="left" w:pos="1260"/>
        </w:tabs>
        <w:spacing w:line="276" w:lineRule="auto"/>
        <w:jc w:val="both"/>
        <w:rPr>
          <w:rFonts w:cs="Times New Roman"/>
          <w:sz w:val="22"/>
          <w:szCs w:val="22"/>
        </w:rPr>
      </w:pPr>
    </w:p>
    <w:p w14:paraId="16558165" w14:textId="17416C4A" w:rsidR="00C007AA" w:rsidRPr="00DC110D" w:rsidRDefault="00FE74A1" w:rsidP="00DC110D">
      <w:pPr>
        <w:pStyle w:val="Akapitzlist"/>
        <w:numPr>
          <w:ilvl w:val="0"/>
          <w:numId w:val="34"/>
        </w:numPr>
        <w:tabs>
          <w:tab w:val="left" w:pos="1260"/>
        </w:tabs>
        <w:spacing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Do koordynowania dostaw strony wyznaczają następujące osoby od Wykonawcy:</w:t>
      </w:r>
    </w:p>
    <w:p w14:paraId="09989FA5" w14:textId="0F9E5CAD" w:rsidR="00CC16F5" w:rsidRPr="00DC110D" w:rsidRDefault="00DC110D" w:rsidP="00DC110D">
      <w:pPr>
        <w:tabs>
          <w:tab w:val="left" w:pos="1260"/>
        </w:tabs>
        <w:spacing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 xml:space="preserve">     </w:t>
      </w:r>
      <w:r w:rsidR="00C007AA" w:rsidRPr="00DC110D">
        <w:rPr>
          <w:rFonts w:cs="Times New Roman"/>
          <w:sz w:val="22"/>
          <w:szCs w:val="22"/>
        </w:rPr>
        <w:t>………</w:t>
      </w:r>
      <w:proofErr w:type="gramStart"/>
      <w:r w:rsidR="00C007AA" w:rsidRPr="00DC110D">
        <w:rPr>
          <w:rFonts w:cs="Times New Roman"/>
          <w:sz w:val="22"/>
          <w:szCs w:val="22"/>
        </w:rPr>
        <w:t>…….</w:t>
      </w:r>
      <w:proofErr w:type="gramEnd"/>
      <w:r w:rsidR="00C007AA" w:rsidRPr="00DC110D">
        <w:rPr>
          <w:rFonts w:cs="Times New Roman"/>
          <w:sz w:val="22"/>
          <w:szCs w:val="22"/>
        </w:rPr>
        <w:t>., tel. ……</w:t>
      </w:r>
      <w:proofErr w:type="gramStart"/>
      <w:r w:rsidR="00C007AA" w:rsidRPr="00DC110D">
        <w:rPr>
          <w:rFonts w:cs="Times New Roman"/>
          <w:sz w:val="22"/>
          <w:szCs w:val="22"/>
        </w:rPr>
        <w:t>…….</w:t>
      </w:r>
      <w:proofErr w:type="gramEnd"/>
      <w:r w:rsidR="00C007AA" w:rsidRPr="00DC110D">
        <w:rPr>
          <w:rFonts w:cs="Times New Roman"/>
          <w:sz w:val="22"/>
          <w:szCs w:val="22"/>
        </w:rPr>
        <w:t>., e-mail – ………………………</w:t>
      </w:r>
    </w:p>
    <w:p w14:paraId="105FEBC3" w14:textId="77777777" w:rsidR="00DC110D" w:rsidRPr="00DC110D" w:rsidRDefault="00DC110D" w:rsidP="00DC110D">
      <w:pPr>
        <w:widowControl/>
        <w:numPr>
          <w:ilvl w:val="0"/>
          <w:numId w:val="2"/>
        </w:numPr>
        <w:suppressAutoHyphens w:val="0"/>
        <w:spacing w:line="276" w:lineRule="auto"/>
        <w:ind w:left="284" w:hanging="284"/>
        <w:contextualSpacing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DC110D">
        <w:rPr>
          <w:rFonts w:eastAsia="Times New Roman" w:cs="Times New Roman"/>
          <w:color w:val="000000"/>
          <w:sz w:val="22"/>
          <w:szCs w:val="22"/>
          <w:lang w:eastAsia="pl-PL"/>
        </w:rPr>
        <w:t>Imię i nazwisko osoby upoważnionej do kontaktów w sprawie prowadzonego postępowania: .............................................. adres e-mail ……………Tel. …………</w:t>
      </w:r>
      <w:proofErr w:type="gramStart"/>
      <w:r w:rsidRPr="00DC110D">
        <w:rPr>
          <w:rFonts w:eastAsia="Times New Roman" w:cs="Times New Roman"/>
          <w:color w:val="000000"/>
          <w:sz w:val="22"/>
          <w:szCs w:val="22"/>
          <w:lang w:eastAsia="pl-PL"/>
        </w:rPr>
        <w:t>…….</w:t>
      </w:r>
      <w:proofErr w:type="gramEnd"/>
      <w:r w:rsidRPr="00DC110D">
        <w:rPr>
          <w:rFonts w:eastAsia="Times New Roman" w:cs="Times New Roman"/>
          <w:color w:val="000000"/>
          <w:sz w:val="22"/>
          <w:szCs w:val="22"/>
          <w:lang w:eastAsia="pl-PL"/>
        </w:rPr>
        <w:t>.</w:t>
      </w:r>
    </w:p>
    <w:p w14:paraId="4AE464CA" w14:textId="77777777" w:rsidR="00DC110D" w:rsidRPr="00DC110D" w:rsidRDefault="00DC110D" w:rsidP="00DC110D">
      <w:pPr>
        <w:numPr>
          <w:ilvl w:val="0"/>
          <w:numId w:val="2"/>
        </w:numPr>
        <w:ind w:left="284" w:hanging="284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DC110D">
        <w:rPr>
          <w:rFonts w:eastAsia="Times New Roman" w:cs="Times New Roman"/>
          <w:color w:val="000000"/>
          <w:sz w:val="22"/>
          <w:szCs w:val="22"/>
          <w:lang w:eastAsia="pl-PL"/>
        </w:rPr>
        <w:t xml:space="preserve">Imię, nazwisko i stanowisko osoby odpowiedzialnej za podpisanie umowy: .................................................................. </w:t>
      </w:r>
    </w:p>
    <w:p w14:paraId="03A1920C" w14:textId="77777777" w:rsidR="00DC110D" w:rsidRPr="00DC110D" w:rsidRDefault="00DC110D" w:rsidP="00DC110D">
      <w:pPr>
        <w:numPr>
          <w:ilvl w:val="0"/>
          <w:numId w:val="2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Oświadczamy, że zapoznaliśmy się z treścią Specyfikacji Warunków Zamówienia wraz z załącznikami i nie wnosimy do niej zastrzeżeń.</w:t>
      </w:r>
    </w:p>
    <w:p w14:paraId="686C838A" w14:textId="77777777" w:rsidR="00DC110D" w:rsidRDefault="00DC110D" w:rsidP="00DC110D">
      <w:pPr>
        <w:numPr>
          <w:ilvl w:val="0"/>
          <w:numId w:val="2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Oferowany przedmiot zamówienia spełnia wszystkie wymagania określone w OPZ dla właściwego Zadania.</w:t>
      </w:r>
    </w:p>
    <w:p w14:paraId="34CFD47A" w14:textId="3E461F9E" w:rsidR="00276A74" w:rsidRPr="00276A74" w:rsidRDefault="00276A74" w:rsidP="00276A74">
      <w:pPr>
        <w:numPr>
          <w:ilvl w:val="0"/>
          <w:numId w:val="2"/>
        </w:numPr>
        <w:spacing w:line="276" w:lineRule="auto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Inne oświadczenia Wykonawcy dot. przedmiotowych środków dowodowych, </w:t>
      </w:r>
      <w:r>
        <w:rPr>
          <w:rFonts w:cs="Times New Roman"/>
          <w:sz w:val="22"/>
          <w:szCs w:val="22"/>
        </w:rPr>
        <w:t>iż posiada</w:t>
      </w:r>
      <w:r>
        <w:rPr>
          <w:rFonts w:cs="Times New Roman"/>
          <w:sz w:val="22"/>
          <w:szCs w:val="22"/>
        </w:rPr>
        <w:t xml:space="preserve">: </w:t>
      </w:r>
    </w:p>
    <w:p w14:paraId="5BE46D71" w14:textId="74A1CE50" w:rsidR="002E28E3" w:rsidRPr="002E28E3" w:rsidRDefault="002E28E3" w:rsidP="002E28E3">
      <w:pPr>
        <w:pStyle w:val="Akapitzlist"/>
        <w:widowControl/>
        <w:numPr>
          <w:ilvl w:val="0"/>
          <w:numId w:val="36"/>
        </w:numPr>
        <w:suppressAutoHyphens w:val="0"/>
        <w:rPr>
          <w:rFonts w:eastAsia="Times New Roman" w:cs="Times New Roman"/>
          <w:kern w:val="0"/>
          <w:sz w:val="22"/>
          <w:szCs w:val="20"/>
          <w:lang w:eastAsia="pl-PL" w:bidi="ar-SA"/>
        </w:rPr>
      </w:pPr>
      <w:r w:rsidRPr="002E28E3">
        <w:rPr>
          <w:rFonts w:eastAsia="Times New Roman" w:cs="Times New Roman"/>
          <w:kern w:val="0"/>
          <w:sz w:val="22"/>
          <w:szCs w:val="20"/>
          <w:lang w:eastAsia="pl-PL" w:bidi="ar-SA"/>
        </w:rPr>
        <w:t>certyfikat ekologiczny (dotyczy Pakiet nr 1 poz. 3)</w:t>
      </w:r>
    </w:p>
    <w:p w14:paraId="65477632" w14:textId="5C4A8539" w:rsidR="002E28E3" w:rsidRPr="002E28E3" w:rsidRDefault="002E28E3" w:rsidP="002E28E3">
      <w:pPr>
        <w:pStyle w:val="Akapitzlist"/>
        <w:widowControl/>
        <w:numPr>
          <w:ilvl w:val="0"/>
          <w:numId w:val="36"/>
        </w:numPr>
        <w:suppressAutoHyphens w:val="0"/>
        <w:rPr>
          <w:rFonts w:eastAsia="Times New Roman" w:cs="Times New Roman"/>
          <w:kern w:val="0"/>
          <w:sz w:val="22"/>
          <w:szCs w:val="20"/>
          <w:lang w:eastAsia="pl-PL" w:bidi="ar-SA"/>
        </w:rPr>
      </w:pPr>
      <w:r w:rsidRPr="002E28E3">
        <w:rPr>
          <w:rFonts w:eastAsia="Times New Roman" w:cs="Times New Roman"/>
          <w:kern w:val="0"/>
          <w:sz w:val="22"/>
          <w:szCs w:val="20"/>
          <w:lang w:eastAsia="pl-PL" w:bidi="ar-SA"/>
        </w:rPr>
        <w:t xml:space="preserve">badanie czystości mikrobiologicznej produktów </w:t>
      </w:r>
      <w:proofErr w:type="gramStart"/>
      <w:r w:rsidRPr="002E28E3">
        <w:rPr>
          <w:rFonts w:eastAsia="Times New Roman" w:cs="Times New Roman"/>
          <w:kern w:val="0"/>
          <w:sz w:val="22"/>
          <w:szCs w:val="20"/>
          <w:lang w:eastAsia="pl-PL" w:bidi="ar-SA"/>
        </w:rPr>
        <w:t>niejałowych,</w:t>
      </w:r>
      <w:proofErr w:type="gramEnd"/>
      <w:r w:rsidRPr="002E28E3">
        <w:rPr>
          <w:rFonts w:eastAsia="Times New Roman" w:cs="Times New Roman"/>
          <w:kern w:val="0"/>
          <w:sz w:val="22"/>
          <w:szCs w:val="20"/>
          <w:lang w:eastAsia="pl-PL" w:bidi="ar-SA"/>
        </w:rPr>
        <w:t xml:space="preserve"> (dotyczy Pakiet nr 2 poz. </w:t>
      </w:r>
      <w:r>
        <w:rPr>
          <w:rFonts w:eastAsia="Times New Roman" w:cs="Times New Roman"/>
          <w:kern w:val="0"/>
          <w:sz w:val="22"/>
          <w:szCs w:val="20"/>
          <w:lang w:eastAsia="pl-PL" w:bidi="ar-SA"/>
        </w:rPr>
        <w:t>7</w:t>
      </w:r>
      <w:r w:rsidRPr="002E28E3">
        <w:rPr>
          <w:rFonts w:eastAsia="Times New Roman" w:cs="Times New Roman"/>
          <w:kern w:val="0"/>
          <w:sz w:val="22"/>
          <w:szCs w:val="20"/>
          <w:lang w:eastAsia="pl-PL" w:bidi="ar-SA"/>
        </w:rPr>
        <w:t>)</w:t>
      </w:r>
    </w:p>
    <w:p w14:paraId="018E3675" w14:textId="5689357A" w:rsidR="002E28E3" w:rsidRPr="002E28E3" w:rsidRDefault="002E28E3" w:rsidP="002E28E3">
      <w:pPr>
        <w:pStyle w:val="Akapitzlist"/>
        <w:widowControl/>
        <w:numPr>
          <w:ilvl w:val="0"/>
          <w:numId w:val="36"/>
        </w:numPr>
        <w:suppressAutoHyphens w:val="0"/>
        <w:rPr>
          <w:rFonts w:eastAsia="Times New Roman" w:cs="Times New Roman"/>
          <w:kern w:val="0"/>
          <w:sz w:val="22"/>
          <w:szCs w:val="20"/>
          <w:lang w:eastAsia="pl-PL" w:bidi="ar-SA"/>
        </w:rPr>
      </w:pPr>
      <w:r w:rsidRPr="002E28E3">
        <w:rPr>
          <w:rFonts w:eastAsia="Times New Roman" w:cs="Times New Roman"/>
          <w:kern w:val="0"/>
          <w:sz w:val="22"/>
          <w:szCs w:val="20"/>
          <w:lang w:eastAsia="pl-PL" w:bidi="ar-SA"/>
        </w:rPr>
        <w:t xml:space="preserve">atest dopuszczający do kontaktu z żywnością, certyfikat </w:t>
      </w:r>
      <w:proofErr w:type="spellStart"/>
      <w:r w:rsidRPr="002E28E3">
        <w:rPr>
          <w:rFonts w:eastAsia="Times New Roman" w:cs="Times New Roman"/>
          <w:kern w:val="0"/>
          <w:sz w:val="22"/>
          <w:szCs w:val="20"/>
          <w:lang w:eastAsia="pl-PL" w:bidi="ar-SA"/>
        </w:rPr>
        <w:t>Ecolabel</w:t>
      </w:r>
      <w:proofErr w:type="spellEnd"/>
      <w:r w:rsidRPr="002E28E3">
        <w:rPr>
          <w:rFonts w:eastAsia="Times New Roman" w:cs="Times New Roman"/>
          <w:kern w:val="0"/>
          <w:sz w:val="22"/>
          <w:szCs w:val="20"/>
          <w:lang w:eastAsia="pl-PL" w:bidi="ar-SA"/>
        </w:rPr>
        <w:t xml:space="preserve"> Na opakowaniu zbiorczym etykieta producenta z opisem produktu, numerem katalogowym, kodem EAN oraz numerem partii. Posiada kartę techniczną wydaną przez producenta potwierdzająca parametry papieru lub zaświadczenie podmiotu uprawnionego do kontroli jakości potwierdzającego, </w:t>
      </w:r>
      <w:r>
        <w:rPr>
          <w:rFonts w:eastAsia="Times New Roman" w:cs="Times New Roman"/>
          <w:kern w:val="0"/>
          <w:sz w:val="22"/>
          <w:szCs w:val="20"/>
          <w:lang w:eastAsia="pl-PL" w:bidi="ar-SA"/>
        </w:rPr>
        <w:t>ż</w:t>
      </w:r>
      <w:r w:rsidRPr="002E28E3">
        <w:rPr>
          <w:rFonts w:eastAsia="Times New Roman" w:cs="Times New Roman"/>
          <w:kern w:val="0"/>
          <w:sz w:val="22"/>
          <w:szCs w:val="20"/>
          <w:lang w:eastAsia="pl-PL" w:bidi="ar-SA"/>
        </w:rPr>
        <w:t>e dostarczane produkty odpowiadają charakterystyce technicznej produktu (dotyczy Pakiet nr 2 poz. 7</w:t>
      </w:r>
    </w:p>
    <w:p w14:paraId="71C12C00" w14:textId="314554A1" w:rsidR="002E28E3" w:rsidRPr="002E28E3" w:rsidRDefault="002E28E3" w:rsidP="002E28E3">
      <w:pPr>
        <w:pStyle w:val="Akapitzlist"/>
        <w:widowControl/>
        <w:numPr>
          <w:ilvl w:val="0"/>
          <w:numId w:val="36"/>
        </w:numPr>
        <w:suppressAutoHyphens w:val="0"/>
        <w:rPr>
          <w:rFonts w:eastAsia="Times New Roman" w:cs="Times New Roman"/>
          <w:kern w:val="0"/>
          <w:sz w:val="22"/>
          <w:szCs w:val="20"/>
          <w:lang w:eastAsia="pl-PL" w:bidi="ar-SA"/>
        </w:rPr>
      </w:pPr>
      <w:r w:rsidRPr="002E28E3">
        <w:rPr>
          <w:rFonts w:eastAsia="Times New Roman" w:cs="Times New Roman"/>
          <w:kern w:val="0"/>
          <w:sz w:val="22"/>
          <w:szCs w:val="20"/>
          <w:lang w:eastAsia="pl-PL" w:bidi="ar-SA"/>
        </w:rPr>
        <w:t>certyfikowany ekologicznie: EU-</w:t>
      </w:r>
      <w:proofErr w:type="spellStart"/>
      <w:r w:rsidRPr="002E28E3">
        <w:rPr>
          <w:rFonts w:eastAsia="Times New Roman" w:cs="Times New Roman"/>
          <w:kern w:val="0"/>
          <w:sz w:val="22"/>
          <w:szCs w:val="20"/>
          <w:lang w:eastAsia="pl-PL" w:bidi="ar-SA"/>
        </w:rPr>
        <w:t>Ecolabel</w:t>
      </w:r>
      <w:proofErr w:type="spellEnd"/>
      <w:r w:rsidRPr="002E28E3">
        <w:rPr>
          <w:rFonts w:eastAsia="Times New Roman" w:cs="Times New Roman"/>
          <w:kern w:val="0"/>
          <w:sz w:val="22"/>
          <w:szCs w:val="20"/>
          <w:lang w:eastAsia="pl-PL" w:bidi="ar-SA"/>
        </w:rPr>
        <w:t xml:space="preserve"> oraz dopuszczony do kontaktu z żywnością (dotyczy Pakiet nr </w:t>
      </w:r>
      <w:r>
        <w:rPr>
          <w:rFonts w:eastAsia="Times New Roman" w:cs="Times New Roman"/>
          <w:kern w:val="0"/>
          <w:sz w:val="22"/>
          <w:szCs w:val="20"/>
          <w:lang w:eastAsia="pl-PL" w:bidi="ar-SA"/>
        </w:rPr>
        <w:t>5</w:t>
      </w:r>
      <w:r w:rsidRPr="002E28E3">
        <w:rPr>
          <w:rFonts w:eastAsia="Times New Roman" w:cs="Times New Roman"/>
          <w:kern w:val="0"/>
          <w:sz w:val="22"/>
          <w:szCs w:val="20"/>
          <w:lang w:eastAsia="pl-PL" w:bidi="ar-SA"/>
        </w:rPr>
        <w:t xml:space="preserve">) </w:t>
      </w:r>
    </w:p>
    <w:p w14:paraId="25FF3348" w14:textId="7E5DBE29" w:rsidR="00DC110D" w:rsidRPr="00276A74" w:rsidRDefault="00DC110D" w:rsidP="00276A74">
      <w:pPr>
        <w:pStyle w:val="Akapitzlist"/>
        <w:widowControl/>
        <w:numPr>
          <w:ilvl w:val="0"/>
          <w:numId w:val="2"/>
        </w:numPr>
        <w:suppressAutoHyphens w:val="0"/>
        <w:rPr>
          <w:rFonts w:cs="Times New Roman"/>
          <w:sz w:val="22"/>
          <w:szCs w:val="22"/>
        </w:rPr>
      </w:pPr>
      <w:r w:rsidRPr="00276A74">
        <w:rPr>
          <w:rFonts w:cs="Times New Roman"/>
          <w:sz w:val="22"/>
          <w:szCs w:val="22"/>
        </w:rPr>
        <w:lastRenderedPageBreak/>
        <w:t>Cena oferty obejmuje całość przedmiotu zamówienia oraz wszystkie koszty związane z jego realizacją.</w:t>
      </w:r>
    </w:p>
    <w:p w14:paraId="4A5F0515" w14:textId="77777777" w:rsidR="00DC110D" w:rsidRPr="00DC110D" w:rsidRDefault="00DC110D" w:rsidP="00DC110D">
      <w:pPr>
        <w:numPr>
          <w:ilvl w:val="0"/>
          <w:numId w:val="2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Do oferty dołączamy wszystkie dokumenty wymagane w SWZ.</w:t>
      </w:r>
    </w:p>
    <w:p w14:paraId="3A52CBC0" w14:textId="77777777" w:rsidR="00DC110D" w:rsidRPr="00DC110D" w:rsidRDefault="00DC110D" w:rsidP="00DC110D">
      <w:pPr>
        <w:numPr>
          <w:ilvl w:val="0"/>
          <w:numId w:val="2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W przypadku wyboru naszej oferty zobowiązujemy się do zawarcia umowy zgodnie ze wzorem stanowiącym załącznik do SWZ.</w:t>
      </w:r>
    </w:p>
    <w:p w14:paraId="155F456B" w14:textId="77777777" w:rsidR="00DC110D" w:rsidRPr="00DC110D" w:rsidRDefault="00DC110D" w:rsidP="00DC110D">
      <w:pPr>
        <w:numPr>
          <w:ilvl w:val="0"/>
          <w:numId w:val="2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Uważamy się za związanych niniejszą ofertą przez okres 30 dni od upływu terminu składania ofert.</w:t>
      </w:r>
    </w:p>
    <w:p w14:paraId="02F6C3FC" w14:textId="77777777" w:rsidR="00DC110D" w:rsidRPr="00DC110D" w:rsidRDefault="00DC110D" w:rsidP="00DC110D">
      <w:pPr>
        <w:numPr>
          <w:ilvl w:val="0"/>
          <w:numId w:val="2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Wykonawca informuje, że (niepotrzebne skreślić):</w:t>
      </w:r>
    </w:p>
    <w:p w14:paraId="4FC9512B" w14:textId="77777777" w:rsidR="00DC110D" w:rsidRPr="00DC110D" w:rsidRDefault="00DC110D" w:rsidP="00DC110D">
      <w:pPr>
        <w:numPr>
          <w:ilvl w:val="0"/>
          <w:numId w:val="33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wybór oferty nie będzie prowadzić do powstania u Zamawiającego obowiązku podatkowego;</w:t>
      </w:r>
    </w:p>
    <w:p w14:paraId="793BC86B" w14:textId="77777777" w:rsidR="00DC110D" w:rsidRPr="00DC110D" w:rsidRDefault="00DC110D" w:rsidP="00DC110D">
      <w:pPr>
        <w:numPr>
          <w:ilvl w:val="0"/>
          <w:numId w:val="33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wybór oferty będzie prowadzić do powstania u Zamawiającego obowiązku podatkowego w odniesieniu do następujących towarów/usług: ....................................................</w:t>
      </w:r>
    </w:p>
    <w:p w14:paraId="0584B400" w14:textId="77777777" w:rsidR="00DC110D" w:rsidRPr="00DC110D" w:rsidRDefault="00DC110D" w:rsidP="00DC110D">
      <w:pPr>
        <w:numPr>
          <w:ilvl w:val="0"/>
          <w:numId w:val="33"/>
        </w:numPr>
        <w:spacing w:line="276" w:lineRule="auto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Wartość powodująca obowiązek podatkowy: .................. zł netto.</w:t>
      </w:r>
    </w:p>
    <w:p w14:paraId="4EFA12AE" w14:textId="77777777" w:rsidR="00DC110D" w:rsidRPr="00DC110D" w:rsidRDefault="00DC110D" w:rsidP="00DC110D">
      <w:pPr>
        <w:numPr>
          <w:ilvl w:val="0"/>
          <w:numId w:val="2"/>
        </w:numPr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DC110D">
        <w:rPr>
          <w:rFonts w:cs="Times New Roman"/>
          <w:sz w:val="22"/>
          <w:szCs w:val="22"/>
        </w:rPr>
        <w:t xml:space="preserve">Wykonawca oświadcza, że wypełnił obowiązki informacyjne wynikające z art. 13 lub 14 RODO wobec osób, których dane zostały przekazane w związku z niniejszym postępowaniem. </w:t>
      </w:r>
    </w:p>
    <w:p w14:paraId="6AAB7D44" w14:textId="77777777" w:rsidR="00DC110D" w:rsidRPr="00DC110D" w:rsidRDefault="00DC110D" w:rsidP="00DC110D">
      <w:pPr>
        <w:numPr>
          <w:ilvl w:val="0"/>
          <w:numId w:val="2"/>
        </w:numPr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DC110D">
        <w:rPr>
          <w:rFonts w:cs="Times New Roman"/>
          <w:spacing w:val="-2"/>
          <w:sz w:val="22"/>
          <w:szCs w:val="22"/>
        </w:rPr>
        <w:t>Tajemnicą przedsiębiorstwa w rozumieniu przepisów ustawy o zwalczaniu nieuczciwej konkurencji, która nie będzie podlegać udostępnieniu są następujące informacje</w:t>
      </w:r>
      <w:r w:rsidRPr="00DC110D">
        <w:rPr>
          <w:rFonts w:cs="Times New Roman"/>
          <w:spacing w:val="-2"/>
          <w:sz w:val="22"/>
          <w:szCs w:val="22"/>
          <w:vertAlign w:val="superscript"/>
        </w:rPr>
        <w:footnoteReference w:id="1"/>
      </w:r>
      <w:r w:rsidRPr="00DC110D">
        <w:rPr>
          <w:rFonts w:cs="Times New Roman"/>
          <w:spacing w:val="-2"/>
          <w:sz w:val="22"/>
          <w:szCs w:val="22"/>
        </w:rPr>
        <w:t>:</w:t>
      </w:r>
    </w:p>
    <w:p w14:paraId="4FF194A9" w14:textId="77777777" w:rsidR="00DC110D" w:rsidRPr="00DC110D" w:rsidRDefault="00DC110D" w:rsidP="00DC110D">
      <w:pPr>
        <w:shd w:val="clear" w:color="auto" w:fill="FFFFFF"/>
        <w:tabs>
          <w:tab w:val="left" w:pos="851"/>
          <w:tab w:val="left" w:leader="dot" w:pos="7901"/>
        </w:tabs>
        <w:autoSpaceDE w:val="0"/>
        <w:spacing w:line="276" w:lineRule="auto"/>
        <w:ind w:left="709" w:firstLine="142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pacing w:val="-2"/>
          <w:sz w:val="22"/>
          <w:szCs w:val="22"/>
        </w:rPr>
        <w:t>1) ……………………………………………………………………</w:t>
      </w:r>
    </w:p>
    <w:p w14:paraId="01E0F403" w14:textId="77777777" w:rsidR="00DC110D" w:rsidRPr="00DC110D" w:rsidRDefault="00DC110D" w:rsidP="00DC110D">
      <w:pPr>
        <w:shd w:val="clear" w:color="auto" w:fill="FFFFFF"/>
        <w:tabs>
          <w:tab w:val="left" w:pos="851"/>
          <w:tab w:val="left" w:leader="dot" w:pos="7901"/>
        </w:tabs>
        <w:autoSpaceDE w:val="0"/>
        <w:spacing w:line="276" w:lineRule="auto"/>
        <w:ind w:left="709" w:firstLine="142"/>
        <w:jc w:val="both"/>
        <w:rPr>
          <w:rFonts w:cs="Times New Roman"/>
          <w:sz w:val="22"/>
          <w:szCs w:val="22"/>
        </w:rPr>
      </w:pPr>
      <w:r w:rsidRPr="00DC110D">
        <w:rPr>
          <w:rFonts w:cs="Times New Roman"/>
          <w:spacing w:val="-2"/>
          <w:sz w:val="22"/>
          <w:szCs w:val="22"/>
        </w:rPr>
        <w:t>2) ………………………………………………………………........</w:t>
      </w:r>
    </w:p>
    <w:p w14:paraId="2DFDB7AF" w14:textId="77777777" w:rsidR="00DC110D" w:rsidRPr="00DC110D" w:rsidRDefault="00DC110D" w:rsidP="00DC110D">
      <w:pPr>
        <w:shd w:val="clear" w:color="auto" w:fill="FFFFFF"/>
        <w:tabs>
          <w:tab w:val="left" w:leader="dot" w:pos="7901"/>
        </w:tabs>
        <w:autoSpaceDE w:val="0"/>
        <w:spacing w:line="276" w:lineRule="auto"/>
        <w:ind w:left="426"/>
        <w:jc w:val="both"/>
        <w:rPr>
          <w:rFonts w:eastAsia="Times New Roman" w:cs="Times New Roman"/>
          <w:kern w:val="0"/>
          <w:sz w:val="22"/>
          <w:szCs w:val="22"/>
          <w:lang w:eastAsia="pl-PL" w:bidi="ar-SA"/>
        </w:rPr>
      </w:pPr>
      <w:r w:rsidRPr="00DC110D">
        <w:rPr>
          <w:rFonts w:eastAsia="Times New Roman" w:cs="Times New Roman"/>
          <w:kern w:val="0"/>
          <w:sz w:val="22"/>
          <w:szCs w:val="22"/>
          <w:lang w:eastAsia="pl-PL" w:bidi="ar-SA"/>
        </w:rPr>
        <w:t>(W przypadku braku wskazania Zamawiający przyjmie, że oferta nie zawiera informacji stanowiących tajemnicę przedsiębiorstwa).</w:t>
      </w:r>
    </w:p>
    <w:p w14:paraId="797C8EF0" w14:textId="77777777" w:rsidR="00DC110D" w:rsidRPr="00DC110D" w:rsidRDefault="00DC110D" w:rsidP="00DC110D">
      <w:pPr>
        <w:widowControl/>
        <w:numPr>
          <w:ilvl w:val="0"/>
          <w:numId w:val="2"/>
        </w:numPr>
        <w:suppressAutoHyphens w:val="0"/>
        <w:spacing w:line="276" w:lineRule="auto"/>
        <w:contextualSpacing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DC110D">
        <w:rPr>
          <w:rFonts w:cs="Times New Roman"/>
          <w:sz w:val="22"/>
          <w:szCs w:val="22"/>
        </w:rPr>
        <w:t>Część przedmiotu zamówienia odnoszącą się do……. (wskazać jaką)</w:t>
      </w:r>
      <w:r w:rsidRPr="00DC110D">
        <w:rPr>
          <w:rFonts w:cs="Times New Roman"/>
          <w:sz w:val="22"/>
          <w:szCs w:val="22"/>
          <w:vertAlign w:val="superscript"/>
        </w:rPr>
        <w:footnoteReference w:id="2"/>
      </w:r>
      <w:r w:rsidRPr="00DC110D">
        <w:rPr>
          <w:rFonts w:cs="Times New Roman"/>
          <w:sz w:val="22"/>
          <w:szCs w:val="22"/>
        </w:rPr>
        <w:t>, powierzona zostanie podwykonawcom.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4030"/>
        <w:gridCol w:w="4077"/>
      </w:tblGrid>
      <w:tr w:rsidR="00DC110D" w:rsidRPr="00DC110D" w14:paraId="71FBBFC3" w14:textId="77777777" w:rsidTr="00B35925">
        <w:trPr>
          <w:trHeight w:val="416"/>
          <w:jc w:val="right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8047" w14:textId="77777777" w:rsidR="00DC110D" w:rsidRPr="00DC110D" w:rsidRDefault="00DC110D" w:rsidP="00DC110D">
            <w:pPr>
              <w:spacing w:line="276" w:lineRule="auto"/>
              <w:jc w:val="center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  <w:r w:rsidRPr="00DC110D">
              <w:rPr>
                <w:rFonts w:cs="Times New Roman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FDA3" w14:textId="77777777" w:rsidR="00DC110D" w:rsidRPr="00DC110D" w:rsidRDefault="00DC110D" w:rsidP="00DC110D">
            <w:pPr>
              <w:spacing w:line="276" w:lineRule="auto"/>
              <w:jc w:val="center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  <w:r w:rsidRPr="00DC110D">
              <w:rPr>
                <w:rFonts w:cs="Times New Roman"/>
                <w:color w:val="000000"/>
                <w:sz w:val="22"/>
                <w:szCs w:val="22"/>
              </w:rPr>
              <w:t>Część zamówienia, której wykonanie Wykonawca zamierza powierzyć podwykonawcom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0186" w14:textId="77777777" w:rsidR="00DC110D" w:rsidRPr="00DC110D" w:rsidRDefault="00DC110D" w:rsidP="00DC110D">
            <w:pPr>
              <w:spacing w:line="276" w:lineRule="auto"/>
              <w:jc w:val="center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  <w:r w:rsidRPr="00DC110D">
              <w:rPr>
                <w:rFonts w:cs="Times New Roman"/>
                <w:color w:val="000000"/>
                <w:sz w:val="22"/>
                <w:szCs w:val="22"/>
              </w:rPr>
              <w:t>Nazwa (firma) podwykonawcy,</w:t>
            </w:r>
          </w:p>
          <w:p w14:paraId="017B4B13" w14:textId="77777777" w:rsidR="00DC110D" w:rsidRPr="00DC110D" w:rsidRDefault="00DC110D" w:rsidP="00DC110D">
            <w:pPr>
              <w:spacing w:line="276" w:lineRule="auto"/>
              <w:jc w:val="center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  <w:r w:rsidRPr="00DC110D">
              <w:rPr>
                <w:rFonts w:cs="Times New Roman"/>
                <w:color w:val="000000"/>
                <w:sz w:val="22"/>
                <w:szCs w:val="22"/>
              </w:rPr>
              <w:t>któremu Wykonawca zamierza powierzyć wykonanie części zamówienia</w:t>
            </w:r>
          </w:p>
        </w:tc>
      </w:tr>
      <w:tr w:rsidR="00DC110D" w:rsidRPr="00DC110D" w14:paraId="739916BF" w14:textId="77777777" w:rsidTr="00B35925">
        <w:trPr>
          <w:trHeight w:val="223"/>
          <w:jc w:val="right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8DF4" w14:textId="77777777" w:rsidR="00DC110D" w:rsidRPr="00DC110D" w:rsidRDefault="00DC110D" w:rsidP="00DC110D">
            <w:pPr>
              <w:spacing w:line="276" w:lineRule="auto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C799" w14:textId="77777777" w:rsidR="00DC110D" w:rsidRPr="00DC110D" w:rsidRDefault="00DC110D" w:rsidP="00DC110D">
            <w:pPr>
              <w:spacing w:before="60" w:line="276" w:lineRule="auto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F904" w14:textId="77777777" w:rsidR="00DC110D" w:rsidRPr="00DC110D" w:rsidRDefault="00DC110D" w:rsidP="00DC110D">
            <w:pPr>
              <w:spacing w:line="276" w:lineRule="auto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</w:p>
        </w:tc>
      </w:tr>
      <w:tr w:rsidR="00DC110D" w:rsidRPr="00DC110D" w14:paraId="3B9C73CD" w14:textId="77777777" w:rsidTr="00B35925">
        <w:trPr>
          <w:trHeight w:val="157"/>
          <w:jc w:val="right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86CF" w14:textId="77777777" w:rsidR="00DC110D" w:rsidRPr="00DC110D" w:rsidRDefault="00DC110D" w:rsidP="00DC110D">
            <w:pPr>
              <w:spacing w:line="276" w:lineRule="auto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2EB" w14:textId="77777777" w:rsidR="00DC110D" w:rsidRPr="00DC110D" w:rsidRDefault="00DC110D" w:rsidP="00DC110D">
            <w:pPr>
              <w:spacing w:before="60" w:line="276" w:lineRule="auto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E48A" w14:textId="77777777" w:rsidR="00DC110D" w:rsidRPr="00DC110D" w:rsidRDefault="00DC110D" w:rsidP="00DC110D">
            <w:pPr>
              <w:spacing w:line="276" w:lineRule="auto"/>
              <w:rPr>
                <w:rFonts w:cs="Times New Roman"/>
                <w:color w:val="000000"/>
                <w:kern w:val="2"/>
                <w:sz w:val="22"/>
                <w:szCs w:val="22"/>
              </w:rPr>
            </w:pPr>
          </w:p>
        </w:tc>
      </w:tr>
    </w:tbl>
    <w:p w14:paraId="128DEA25" w14:textId="77777777" w:rsidR="00DC110D" w:rsidRPr="00DC110D" w:rsidRDefault="00DC110D" w:rsidP="00DC110D">
      <w:pPr>
        <w:widowControl/>
        <w:numPr>
          <w:ilvl w:val="0"/>
          <w:numId w:val="2"/>
        </w:numPr>
        <w:suppressAutoHyphens w:val="0"/>
        <w:spacing w:line="276" w:lineRule="auto"/>
        <w:ind w:left="426"/>
        <w:contextualSpacing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DC110D">
        <w:rPr>
          <w:rFonts w:cs="Times New Roman"/>
          <w:sz w:val="22"/>
          <w:szCs w:val="22"/>
        </w:rPr>
        <w:t>Wykonawca oświadcza, że prowadzi działalność jako (wskazać właściwe)</w:t>
      </w:r>
      <w:r w:rsidRPr="00DC110D">
        <w:rPr>
          <w:rFonts w:cs="Times New Roman"/>
          <w:bCs/>
          <w:color w:val="000000"/>
          <w:sz w:val="22"/>
          <w:szCs w:val="22"/>
        </w:rPr>
        <w:t>:</w:t>
      </w:r>
    </w:p>
    <w:p w14:paraId="695C4795" w14:textId="77777777" w:rsidR="00DC110D" w:rsidRPr="00DC110D" w:rsidRDefault="00DC110D" w:rsidP="00DC110D">
      <w:pPr>
        <w:spacing w:line="276" w:lineRule="auto"/>
        <w:ind w:left="567"/>
        <w:jc w:val="both"/>
        <w:rPr>
          <w:rFonts w:cs="Times New Roman"/>
          <w:iCs/>
          <w:sz w:val="22"/>
          <w:szCs w:val="22"/>
        </w:rPr>
      </w:pPr>
      <w:r w:rsidRPr="00DC110D">
        <w:rPr>
          <w:rFonts w:cs="Times New Roman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10D">
        <w:rPr>
          <w:rFonts w:cs="Times New Roman"/>
          <w:b/>
          <w:sz w:val="22"/>
          <w:szCs w:val="22"/>
        </w:rPr>
        <w:instrText xml:space="preserve"> FORMCHECKBOX </w:instrText>
      </w:r>
      <w:r w:rsidRPr="00DC110D">
        <w:rPr>
          <w:rFonts w:cs="Times New Roman"/>
          <w:b/>
          <w:sz w:val="22"/>
          <w:szCs w:val="22"/>
        </w:rPr>
      </w:r>
      <w:r w:rsidRPr="00DC110D">
        <w:rPr>
          <w:rFonts w:cs="Times New Roman"/>
          <w:b/>
          <w:sz w:val="22"/>
          <w:szCs w:val="22"/>
        </w:rPr>
        <w:fldChar w:fldCharType="separate"/>
      </w:r>
      <w:r w:rsidRPr="00DC110D">
        <w:rPr>
          <w:rFonts w:cs="Times New Roman"/>
          <w:b/>
          <w:sz w:val="22"/>
          <w:szCs w:val="22"/>
        </w:rPr>
        <w:fldChar w:fldCharType="end"/>
      </w:r>
      <w:r w:rsidRPr="00DC110D">
        <w:rPr>
          <w:rFonts w:cs="Times New Roman"/>
          <w:iCs/>
          <w:sz w:val="22"/>
          <w:szCs w:val="22"/>
        </w:rPr>
        <w:t>mikroprzedsiębiorstwo,</w:t>
      </w:r>
    </w:p>
    <w:p w14:paraId="14331D89" w14:textId="77777777" w:rsidR="00DC110D" w:rsidRPr="00DC110D" w:rsidRDefault="00DC110D" w:rsidP="00DC110D">
      <w:pPr>
        <w:spacing w:line="276" w:lineRule="auto"/>
        <w:ind w:left="567"/>
        <w:jc w:val="both"/>
        <w:rPr>
          <w:rFonts w:cs="Times New Roman"/>
          <w:iCs/>
          <w:sz w:val="22"/>
          <w:szCs w:val="22"/>
        </w:rPr>
      </w:pPr>
      <w:r w:rsidRPr="00DC110D">
        <w:rPr>
          <w:rFonts w:cs="Times New Roman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10D">
        <w:rPr>
          <w:rFonts w:cs="Times New Roman"/>
          <w:b/>
          <w:sz w:val="22"/>
          <w:szCs w:val="22"/>
        </w:rPr>
        <w:instrText xml:space="preserve"> FORMCHECKBOX </w:instrText>
      </w:r>
      <w:r w:rsidRPr="00DC110D">
        <w:rPr>
          <w:rFonts w:cs="Times New Roman"/>
          <w:b/>
          <w:sz w:val="22"/>
          <w:szCs w:val="22"/>
        </w:rPr>
      </w:r>
      <w:r w:rsidRPr="00DC110D">
        <w:rPr>
          <w:rFonts w:cs="Times New Roman"/>
          <w:b/>
          <w:sz w:val="22"/>
          <w:szCs w:val="22"/>
        </w:rPr>
        <w:fldChar w:fldCharType="separate"/>
      </w:r>
      <w:r w:rsidRPr="00DC110D">
        <w:rPr>
          <w:rFonts w:cs="Times New Roman"/>
          <w:b/>
          <w:sz w:val="22"/>
          <w:szCs w:val="22"/>
        </w:rPr>
        <w:fldChar w:fldCharType="end"/>
      </w:r>
      <w:r w:rsidRPr="00DC110D">
        <w:rPr>
          <w:rFonts w:cs="Times New Roman"/>
          <w:iCs/>
          <w:sz w:val="22"/>
          <w:szCs w:val="22"/>
        </w:rPr>
        <w:t>małe przedsiębiorstwo,</w:t>
      </w:r>
    </w:p>
    <w:p w14:paraId="0800D4A9" w14:textId="77777777" w:rsidR="00DC110D" w:rsidRPr="00DC110D" w:rsidRDefault="00DC110D" w:rsidP="00DC110D">
      <w:pPr>
        <w:spacing w:line="276" w:lineRule="auto"/>
        <w:ind w:left="567"/>
        <w:jc w:val="both"/>
        <w:rPr>
          <w:rFonts w:cs="Times New Roman"/>
          <w:iCs/>
          <w:sz w:val="22"/>
          <w:szCs w:val="22"/>
        </w:rPr>
      </w:pPr>
      <w:r w:rsidRPr="00DC110D">
        <w:rPr>
          <w:rFonts w:cs="Times New Roman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10D">
        <w:rPr>
          <w:rFonts w:cs="Times New Roman"/>
          <w:b/>
          <w:sz w:val="22"/>
          <w:szCs w:val="22"/>
        </w:rPr>
        <w:instrText xml:space="preserve"> FORMCHECKBOX </w:instrText>
      </w:r>
      <w:r w:rsidRPr="00DC110D">
        <w:rPr>
          <w:rFonts w:cs="Times New Roman"/>
          <w:b/>
          <w:sz w:val="22"/>
          <w:szCs w:val="22"/>
        </w:rPr>
      </w:r>
      <w:r w:rsidRPr="00DC110D">
        <w:rPr>
          <w:rFonts w:cs="Times New Roman"/>
          <w:b/>
          <w:sz w:val="22"/>
          <w:szCs w:val="22"/>
        </w:rPr>
        <w:fldChar w:fldCharType="separate"/>
      </w:r>
      <w:r w:rsidRPr="00DC110D">
        <w:rPr>
          <w:rFonts w:cs="Times New Roman"/>
          <w:b/>
          <w:sz w:val="22"/>
          <w:szCs w:val="22"/>
        </w:rPr>
        <w:fldChar w:fldCharType="end"/>
      </w:r>
      <w:r w:rsidRPr="00DC110D">
        <w:rPr>
          <w:rFonts w:cs="Times New Roman"/>
          <w:iCs/>
          <w:sz w:val="22"/>
          <w:szCs w:val="22"/>
        </w:rPr>
        <w:t>średnie przedsiębiorstwo,</w:t>
      </w:r>
    </w:p>
    <w:p w14:paraId="22EAFA3D" w14:textId="77777777" w:rsidR="00DC110D" w:rsidRPr="00DC110D" w:rsidRDefault="00DC110D" w:rsidP="00DC110D">
      <w:pPr>
        <w:spacing w:line="276" w:lineRule="auto"/>
        <w:ind w:left="567"/>
        <w:jc w:val="both"/>
        <w:rPr>
          <w:rFonts w:cs="Times New Roman"/>
          <w:iCs/>
          <w:sz w:val="22"/>
          <w:szCs w:val="22"/>
        </w:rPr>
      </w:pPr>
      <w:r w:rsidRPr="00DC110D">
        <w:rPr>
          <w:rFonts w:cs="Times New Roman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10D">
        <w:rPr>
          <w:rFonts w:cs="Times New Roman"/>
          <w:b/>
          <w:sz w:val="22"/>
          <w:szCs w:val="22"/>
        </w:rPr>
        <w:instrText xml:space="preserve"> FORMCHECKBOX </w:instrText>
      </w:r>
      <w:r w:rsidRPr="00DC110D">
        <w:rPr>
          <w:rFonts w:cs="Times New Roman"/>
          <w:b/>
          <w:sz w:val="22"/>
          <w:szCs w:val="22"/>
        </w:rPr>
      </w:r>
      <w:r w:rsidRPr="00DC110D">
        <w:rPr>
          <w:rFonts w:cs="Times New Roman"/>
          <w:b/>
          <w:sz w:val="22"/>
          <w:szCs w:val="22"/>
        </w:rPr>
        <w:fldChar w:fldCharType="separate"/>
      </w:r>
      <w:r w:rsidRPr="00DC110D">
        <w:rPr>
          <w:rFonts w:cs="Times New Roman"/>
          <w:b/>
          <w:sz w:val="22"/>
          <w:szCs w:val="22"/>
        </w:rPr>
        <w:fldChar w:fldCharType="end"/>
      </w:r>
      <w:r w:rsidRPr="00DC110D">
        <w:rPr>
          <w:rFonts w:cs="Times New Roman"/>
          <w:iCs/>
          <w:sz w:val="22"/>
          <w:szCs w:val="22"/>
        </w:rPr>
        <w:t>jednoosobową działalność gospodarczą,</w:t>
      </w:r>
    </w:p>
    <w:p w14:paraId="2B8EBB65" w14:textId="77777777" w:rsidR="00DC110D" w:rsidRPr="00DC110D" w:rsidRDefault="00DC110D" w:rsidP="00DC110D">
      <w:pPr>
        <w:spacing w:line="276" w:lineRule="auto"/>
        <w:ind w:left="567"/>
        <w:jc w:val="both"/>
        <w:rPr>
          <w:rFonts w:cs="Times New Roman"/>
          <w:iCs/>
          <w:sz w:val="22"/>
          <w:szCs w:val="22"/>
        </w:rPr>
      </w:pPr>
      <w:r w:rsidRPr="00DC110D">
        <w:rPr>
          <w:rFonts w:cs="Times New Roman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10D">
        <w:rPr>
          <w:rFonts w:cs="Times New Roman"/>
          <w:b/>
          <w:sz w:val="22"/>
          <w:szCs w:val="22"/>
        </w:rPr>
        <w:instrText xml:space="preserve"> FORMCHECKBOX </w:instrText>
      </w:r>
      <w:r w:rsidRPr="00DC110D">
        <w:rPr>
          <w:rFonts w:cs="Times New Roman"/>
          <w:b/>
          <w:sz w:val="22"/>
          <w:szCs w:val="22"/>
        </w:rPr>
      </w:r>
      <w:r w:rsidRPr="00DC110D">
        <w:rPr>
          <w:rFonts w:cs="Times New Roman"/>
          <w:b/>
          <w:sz w:val="22"/>
          <w:szCs w:val="22"/>
        </w:rPr>
        <w:fldChar w:fldCharType="separate"/>
      </w:r>
      <w:r w:rsidRPr="00DC110D">
        <w:rPr>
          <w:rFonts w:cs="Times New Roman"/>
          <w:b/>
          <w:sz w:val="22"/>
          <w:szCs w:val="22"/>
        </w:rPr>
        <w:fldChar w:fldCharType="end"/>
      </w:r>
      <w:r w:rsidRPr="00DC110D">
        <w:rPr>
          <w:rFonts w:cs="Times New Roman"/>
          <w:iCs/>
          <w:sz w:val="22"/>
          <w:szCs w:val="22"/>
        </w:rPr>
        <w:t>osobą fizyczną nieprowadząca działalności gospodarczej,</w:t>
      </w:r>
    </w:p>
    <w:p w14:paraId="1DB7E53D" w14:textId="77777777" w:rsidR="00DC110D" w:rsidRPr="00DC110D" w:rsidRDefault="00DC110D" w:rsidP="00DC110D">
      <w:pPr>
        <w:spacing w:line="276" w:lineRule="auto"/>
        <w:ind w:left="567"/>
        <w:jc w:val="both"/>
        <w:rPr>
          <w:rFonts w:cs="Times New Roman"/>
          <w:iCs/>
          <w:sz w:val="22"/>
          <w:szCs w:val="22"/>
        </w:rPr>
      </w:pPr>
      <w:r w:rsidRPr="00DC110D">
        <w:rPr>
          <w:rFonts w:cs="Times New Roman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10D">
        <w:rPr>
          <w:rFonts w:cs="Times New Roman"/>
          <w:b/>
          <w:sz w:val="22"/>
          <w:szCs w:val="22"/>
        </w:rPr>
        <w:instrText xml:space="preserve"> FORMCHECKBOX </w:instrText>
      </w:r>
      <w:r w:rsidRPr="00DC110D">
        <w:rPr>
          <w:rFonts w:cs="Times New Roman"/>
          <w:b/>
          <w:sz w:val="22"/>
          <w:szCs w:val="22"/>
        </w:rPr>
      </w:r>
      <w:r w:rsidRPr="00DC110D">
        <w:rPr>
          <w:rFonts w:cs="Times New Roman"/>
          <w:b/>
          <w:sz w:val="22"/>
          <w:szCs w:val="22"/>
        </w:rPr>
        <w:fldChar w:fldCharType="separate"/>
      </w:r>
      <w:r w:rsidRPr="00DC110D">
        <w:rPr>
          <w:rFonts w:cs="Times New Roman"/>
          <w:b/>
          <w:sz w:val="22"/>
          <w:szCs w:val="22"/>
        </w:rPr>
        <w:fldChar w:fldCharType="end"/>
      </w:r>
      <w:r w:rsidRPr="00DC110D">
        <w:rPr>
          <w:rFonts w:cs="Times New Roman"/>
          <w:iCs/>
          <w:sz w:val="22"/>
          <w:szCs w:val="22"/>
        </w:rPr>
        <w:t>inny rodzaj.</w:t>
      </w:r>
    </w:p>
    <w:p w14:paraId="32E21CF1" w14:textId="77777777" w:rsidR="00DC110D" w:rsidRPr="00DC110D" w:rsidRDefault="00DC110D" w:rsidP="00DC110D">
      <w:pPr>
        <w:overflowPunct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cs="Times New Roman"/>
          <w:iCs/>
          <w:sz w:val="22"/>
          <w:szCs w:val="22"/>
        </w:rPr>
      </w:pPr>
      <w:r w:rsidRPr="00DC110D">
        <w:rPr>
          <w:rFonts w:cs="Times New Roman"/>
          <w:iCs/>
          <w:sz w:val="22"/>
          <w:szCs w:val="22"/>
        </w:rPr>
        <w:t>(Zgodnie z zaleceniem Komisji z dnia 6 maja 2003 r. dotyczącym definicji mikroprzedsiębiorstw oraz małych i średnich przedsiębiorstw (Dz.U. L 124 z 20.5.2003, s. 36):</w:t>
      </w:r>
    </w:p>
    <w:p w14:paraId="277D23D7" w14:textId="77777777" w:rsidR="00DC110D" w:rsidRPr="00DC110D" w:rsidRDefault="00DC110D" w:rsidP="00DC110D">
      <w:pPr>
        <w:overflowPunct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cs="Times New Roman"/>
          <w:iCs/>
          <w:sz w:val="22"/>
          <w:szCs w:val="22"/>
        </w:rPr>
      </w:pPr>
      <w:r w:rsidRPr="00DC110D">
        <w:rPr>
          <w:rFonts w:cs="Times New Roman"/>
          <w:b/>
          <w:iCs/>
          <w:sz w:val="22"/>
          <w:szCs w:val="22"/>
        </w:rPr>
        <w:t>Małe przedsiębiorstwo:</w:t>
      </w:r>
      <w:r w:rsidRPr="00DC110D">
        <w:rPr>
          <w:rFonts w:cs="Times New Roman"/>
          <w:iCs/>
          <w:sz w:val="22"/>
          <w:szCs w:val="22"/>
        </w:rPr>
        <w:t xml:space="preserve"> przedsiębiorstwo, które zatrudnia mniej niż 50 osób i którego roczny obrót lub roczna suma bilansowa nie przekracza 10 milionów EURO.</w:t>
      </w:r>
    </w:p>
    <w:p w14:paraId="06D4C43A" w14:textId="77777777" w:rsidR="00DC110D" w:rsidRPr="00DC110D" w:rsidRDefault="00DC110D" w:rsidP="00DC110D">
      <w:pPr>
        <w:overflowPunct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cs="Times New Roman"/>
          <w:iCs/>
          <w:sz w:val="22"/>
          <w:szCs w:val="22"/>
        </w:rPr>
      </w:pPr>
      <w:r w:rsidRPr="00DC110D">
        <w:rPr>
          <w:rFonts w:cs="Times New Roman"/>
          <w:b/>
          <w:iCs/>
          <w:sz w:val="22"/>
          <w:szCs w:val="22"/>
        </w:rPr>
        <w:t xml:space="preserve">Średnie przedsiębiorstwa: </w:t>
      </w:r>
      <w:r w:rsidRPr="00DC110D">
        <w:rPr>
          <w:rFonts w:cs="Times New Roman"/>
          <w:iCs/>
          <w:sz w:val="22"/>
          <w:szCs w:val="22"/>
        </w:rPr>
        <w:t>przedsiębiorstwa, które nie są mikroprzedsiębiorstwami ani małymi przedsiębiorstwami i które zatrudniają mniej niż 250 osób i których roczny obrót nie przekracza 50 milionów EURO lub roczna suma bilansowa nie przekracza 43 milionów EURO.)</w:t>
      </w:r>
    </w:p>
    <w:p w14:paraId="2B78A5BC" w14:textId="77777777" w:rsidR="00DC110D" w:rsidRPr="00DC110D" w:rsidRDefault="00DC110D" w:rsidP="00DC110D">
      <w:pPr>
        <w:widowControl/>
        <w:numPr>
          <w:ilvl w:val="0"/>
          <w:numId w:val="2"/>
        </w:numPr>
        <w:suppressAutoHyphens w:val="0"/>
        <w:spacing w:line="276" w:lineRule="auto"/>
        <w:ind w:left="426" w:hanging="357"/>
        <w:contextualSpacing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DC110D">
        <w:rPr>
          <w:rFonts w:cs="Times New Roman"/>
          <w:sz w:val="22"/>
          <w:szCs w:val="22"/>
        </w:rPr>
        <w:t>Pod groźbą odpowiedzialności karnej oświadczam, że załączone do oferty dokumenty opisują stan prawny i faktyczny aktualny na dzień otwarcia ofert.</w:t>
      </w:r>
    </w:p>
    <w:p w14:paraId="4E7AEDC5" w14:textId="77777777" w:rsidR="00DC110D" w:rsidRPr="00DC110D" w:rsidRDefault="00DC110D" w:rsidP="00DC110D">
      <w:pPr>
        <w:widowControl/>
        <w:numPr>
          <w:ilvl w:val="0"/>
          <w:numId w:val="2"/>
        </w:numPr>
        <w:suppressAutoHyphens w:val="0"/>
        <w:spacing w:line="276" w:lineRule="auto"/>
        <w:jc w:val="both"/>
        <w:rPr>
          <w:rFonts w:eastAsia="Calibri" w:cs="Times New Roman"/>
          <w:i/>
          <w:kern w:val="0"/>
          <w:sz w:val="22"/>
          <w:szCs w:val="22"/>
          <w:lang w:eastAsia="en-US" w:bidi="ar-SA"/>
        </w:rPr>
      </w:pPr>
      <w:r w:rsidRPr="00DC110D">
        <w:rPr>
          <w:rFonts w:eastAsia="Calibri" w:cs="Times New Roman"/>
          <w:kern w:val="0"/>
          <w:sz w:val="22"/>
          <w:szCs w:val="22"/>
          <w:lang w:eastAsia="en-US" w:bidi="ar-SA"/>
        </w:rPr>
        <w:t>Integralną część oferty stanowią następujące dokumenty:</w:t>
      </w:r>
    </w:p>
    <w:p w14:paraId="5D007B8D" w14:textId="77777777" w:rsidR="00DC110D" w:rsidRPr="00DC110D" w:rsidRDefault="00DC110D" w:rsidP="00DC110D">
      <w:pPr>
        <w:numPr>
          <w:ilvl w:val="0"/>
          <w:numId w:val="27"/>
        </w:numPr>
        <w:spacing w:after="120" w:line="276" w:lineRule="auto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................................................................................</w:t>
      </w:r>
    </w:p>
    <w:p w14:paraId="7690BA05" w14:textId="77777777" w:rsidR="00DC110D" w:rsidRPr="00DC110D" w:rsidRDefault="00DC110D" w:rsidP="00DC110D">
      <w:pPr>
        <w:numPr>
          <w:ilvl w:val="0"/>
          <w:numId w:val="27"/>
        </w:numPr>
        <w:spacing w:after="120" w:line="276" w:lineRule="auto"/>
        <w:rPr>
          <w:rFonts w:cs="Times New Roman"/>
          <w:sz w:val="22"/>
          <w:szCs w:val="22"/>
        </w:rPr>
      </w:pPr>
      <w:r w:rsidRPr="00DC110D">
        <w:rPr>
          <w:rFonts w:cs="Times New Roman"/>
          <w:sz w:val="22"/>
          <w:szCs w:val="22"/>
        </w:rPr>
        <w:t>................................................................................</w:t>
      </w:r>
    </w:p>
    <w:p w14:paraId="669CD71C" w14:textId="77777777" w:rsidR="00404344" w:rsidRPr="00DC110D" w:rsidRDefault="00404344" w:rsidP="00960EB4">
      <w:pPr>
        <w:spacing w:line="276" w:lineRule="auto"/>
        <w:ind w:left="284" w:hanging="284"/>
        <w:jc w:val="both"/>
        <w:rPr>
          <w:rFonts w:cs="Times New Roman"/>
          <w:i/>
          <w:sz w:val="22"/>
          <w:szCs w:val="22"/>
        </w:rPr>
      </w:pPr>
    </w:p>
    <w:sectPr w:rsidR="00404344" w:rsidRPr="00DC110D" w:rsidSect="00462DC2">
      <w:footerReference w:type="default" r:id="rId8"/>
      <w:pgSz w:w="11906" w:h="16838"/>
      <w:pgMar w:top="851" w:right="1133" w:bottom="426" w:left="1417" w:header="708" w:footer="492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A8191" w14:textId="77777777" w:rsidR="00A23C3E" w:rsidRDefault="00A23C3E">
      <w:r>
        <w:separator/>
      </w:r>
    </w:p>
  </w:endnote>
  <w:endnote w:type="continuationSeparator" w:id="0">
    <w:p w14:paraId="74951272" w14:textId="77777777" w:rsidR="00A23C3E" w:rsidRDefault="00A23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47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6188735"/>
      <w:docPartObj>
        <w:docPartGallery w:val="Page Numbers (Bottom of Page)"/>
        <w:docPartUnique/>
      </w:docPartObj>
    </w:sdtPr>
    <w:sdtEndPr/>
    <w:sdtContent>
      <w:p w14:paraId="2B4B28C4" w14:textId="77777777" w:rsidR="007E6BFF" w:rsidRDefault="007E6BFF">
        <w:pPr>
          <w:pStyle w:val="Stopka"/>
          <w:jc w:val="right"/>
        </w:pPr>
      </w:p>
      <w:p w14:paraId="4F1BDC5A" w14:textId="4E06B67E" w:rsidR="003C3272" w:rsidRDefault="007E6BFF" w:rsidP="007E6B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D4090" w14:textId="77777777" w:rsidR="00A23C3E" w:rsidRDefault="00A23C3E">
      <w:r>
        <w:separator/>
      </w:r>
    </w:p>
  </w:footnote>
  <w:footnote w:type="continuationSeparator" w:id="0">
    <w:p w14:paraId="6A62BFB5" w14:textId="77777777" w:rsidR="00A23C3E" w:rsidRDefault="00A23C3E">
      <w:r>
        <w:continuationSeparator/>
      </w:r>
    </w:p>
  </w:footnote>
  <w:footnote w:id="1">
    <w:p w14:paraId="293D3DF1" w14:textId="77777777" w:rsidR="00DC110D" w:rsidRDefault="00DC110D" w:rsidP="00DC110D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</w:t>
      </w:r>
    </w:p>
  </w:footnote>
  <w:footnote w:id="2">
    <w:p w14:paraId="2D7DFE39" w14:textId="77777777" w:rsidR="00DC110D" w:rsidRDefault="00DC110D" w:rsidP="00DC110D">
      <w:pPr>
        <w:pStyle w:val="Tekstprzypisudolnego"/>
      </w:pPr>
      <w:r>
        <w:rPr>
          <w:rStyle w:val="Odwoanieprzypisudolnego"/>
        </w:rPr>
        <w:footnoteRef/>
      </w:r>
      <w:r>
        <w:t xml:space="preserve"> W przypadku niepowierzenia podwykonawcom żadnej części zamówienia należy wpisać „nie dotyczy”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D89C984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22"/>
    <w:multiLevelType w:val="multilevel"/>
    <w:tmpl w:val="96388D88"/>
    <w:lvl w:ilvl="0">
      <w:start w:val="9"/>
      <w:numFmt w:val="upperRoman"/>
      <w:lvlText w:val="%1."/>
      <w:lvlJc w:val="right"/>
      <w:pPr>
        <w:tabs>
          <w:tab w:val="num" w:pos="-927"/>
        </w:tabs>
        <w:ind w:left="360" w:hanging="360"/>
      </w:pPr>
      <w:rPr>
        <w:rFonts w:ascii="Arial" w:hAnsi="Arial" w:cs="Arial" w:hint="default"/>
        <w:b/>
        <w:bCs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 w:hint="default"/>
        <w:b w:val="0"/>
        <w:spacing w:val="-20"/>
        <w:kern w:val="2"/>
        <w:sz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-1669"/>
        </w:tabs>
        <w:ind w:left="1211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2B2280B"/>
    <w:multiLevelType w:val="hybridMultilevel"/>
    <w:tmpl w:val="AAB45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E17C8"/>
    <w:multiLevelType w:val="hybridMultilevel"/>
    <w:tmpl w:val="85BE3922"/>
    <w:lvl w:ilvl="0" w:tplc="9B685A6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E30CC"/>
    <w:multiLevelType w:val="hybridMultilevel"/>
    <w:tmpl w:val="688EA18E"/>
    <w:lvl w:ilvl="0" w:tplc="62780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05FCE"/>
    <w:multiLevelType w:val="hybridMultilevel"/>
    <w:tmpl w:val="AB1E3F24"/>
    <w:lvl w:ilvl="0" w:tplc="B51C98B0">
      <w:start w:val="1"/>
      <w:numFmt w:val="decimal"/>
      <w:lvlText w:val="%1)"/>
      <w:lvlJc w:val="left"/>
      <w:pPr>
        <w:ind w:left="928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73FF"/>
    <w:multiLevelType w:val="hybridMultilevel"/>
    <w:tmpl w:val="828841F4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C58223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D075D5D"/>
    <w:multiLevelType w:val="hybridMultilevel"/>
    <w:tmpl w:val="C9E84A4A"/>
    <w:lvl w:ilvl="0" w:tplc="7F463698">
      <w:start w:val="1"/>
      <w:numFmt w:val="lowerLetter"/>
      <w:lvlText w:val="%1)"/>
      <w:lvlJc w:val="left"/>
      <w:pPr>
        <w:ind w:left="870" w:hanging="51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A7018"/>
    <w:multiLevelType w:val="hybridMultilevel"/>
    <w:tmpl w:val="4B427192"/>
    <w:lvl w:ilvl="0" w:tplc="876E2A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551D4"/>
    <w:multiLevelType w:val="hybridMultilevel"/>
    <w:tmpl w:val="A8648D78"/>
    <w:lvl w:ilvl="0" w:tplc="877405B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0429C"/>
    <w:multiLevelType w:val="hybridMultilevel"/>
    <w:tmpl w:val="902A34CA"/>
    <w:lvl w:ilvl="0" w:tplc="A98AA5A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A2326"/>
    <w:multiLevelType w:val="singleLevel"/>
    <w:tmpl w:val="18C0F75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3D777CB"/>
    <w:multiLevelType w:val="hybridMultilevel"/>
    <w:tmpl w:val="E80228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4B6A54"/>
    <w:multiLevelType w:val="hybridMultilevel"/>
    <w:tmpl w:val="BFC6BFD4"/>
    <w:lvl w:ilvl="0" w:tplc="EA984AFA">
      <w:start w:val="1"/>
      <w:numFmt w:val="lowerLetter"/>
      <w:lvlText w:val="%1)"/>
      <w:lvlJc w:val="left"/>
      <w:pPr>
        <w:ind w:left="284" w:hanging="360"/>
      </w:pPr>
      <w:rPr>
        <w:rFonts w:eastAsia="SimSu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8" w15:restartNumberingAfterBreak="0">
    <w:nsid w:val="375B4F5F"/>
    <w:multiLevelType w:val="hybridMultilevel"/>
    <w:tmpl w:val="81A2C616"/>
    <w:lvl w:ilvl="0" w:tplc="691009E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 w:tplc="8E7E16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FCF3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D6EF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2C21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1E8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229D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F4E0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B281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1620EE"/>
    <w:multiLevelType w:val="multilevel"/>
    <w:tmpl w:val="3A0C432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/>
        <w:i w:val="0"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3B2A6FF4"/>
    <w:multiLevelType w:val="hybridMultilevel"/>
    <w:tmpl w:val="2B2E05CA"/>
    <w:lvl w:ilvl="0" w:tplc="B9487F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E2E3907"/>
    <w:multiLevelType w:val="multilevel"/>
    <w:tmpl w:val="B2889D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3F87635F"/>
    <w:multiLevelType w:val="hybridMultilevel"/>
    <w:tmpl w:val="6EF04FF0"/>
    <w:lvl w:ilvl="0" w:tplc="4EF439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26240"/>
    <w:multiLevelType w:val="hybridMultilevel"/>
    <w:tmpl w:val="FA1A6C00"/>
    <w:lvl w:ilvl="0" w:tplc="38268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BE2982"/>
    <w:multiLevelType w:val="multilevel"/>
    <w:tmpl w:val="6054E8C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/>
        <w:i w:val="0"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86B6B83"/>
    <w:multiLevelType w:val="hybridMultilevel"/>
    <w:tmpl w:val="BE86A2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AC4491"/>
    <w:multiLevelType w:val="hybridMultilevel"/>
    <w:tmpl w:val="75AA9FDC"/>
    <w:lvl w:ilvl="0" w:tplc="963608DE">
      <w:start w:val="2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83C03"/>
    <w:multiLevelType w:val="hybridMultilevel"/>
    <w:tmpl w:val="2FA4079E"/>
    <w:lvl w:ilvl="0" w:tplc="5D32AD5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A7774"/>
    <w:multiLevelType w:val="hybridMultilevel"/>
    <w:tmpl w:val="C0A4CB58"/>
    <w:lvl w:ilvl="0" w:tplc="19A077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B2498E"/>
    <w:multiLevelType w:val="hybridMultilevel"/>
    <w:tmpl w:val="46C2062A"/>
    <w:lvl w:ilvl="0" w:tplc="7D28E22E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A4DF6"/>
    <w:multiLevelType w:val="hybridMultilevel"/>
    <w:tmpl w:val="418E3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8327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718A0A0C"/>
    <w:multiLevelType w:val="hybridMultilevel"/>
    <w:tmpl w:val="E77C36F2"/>
    <w:lvl w:ilvl="0" w:tplc="3F5659EA">
      <w:start w:val="1"/>
      <w:numFmt w:val="lowerLetter"/>
      <w:lvlText w:val="%1)"/>
      <w:lvlJc w:val="left"/>
      <w:pPr>
        <w:ind w:left="22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944" w:hanging="360"/>
      </w:pPr>
    </w:lvl>
    <w:lvl w:ilvl="2" w:tplc="0415001B" w:tentative="1">
      <w:start w:val="1"/>
      <w:numFmt w:val="lowerRoman"/>
      <w:lvlText w:val="%3."/>
      <w:lvlJc w:val="right"/>
      <w:pPr>
        <w:ind w:left="1664" w:hanging="180"/>
      </w:pPr>
    </w:lvl>
    <w:lvl w:ilvl="3" w:tplc="0415000F" w:tentative="1">
      <w:start w:val="1"/>
      <w:numFmt w:val="decimal"/>
      <w:lvlText w:val="%4."/>
      <w:lvlJc w:val="left"/>
      <w:pPr>
        <w:ind w:left="2384" w:hanging="360"/>
      </w:pPr>
    </w:lvl>
    <w:lvl w:ilvl="4" w:tplc="04150019" w:tentative="1">
      <w:start w:val="1"/>
      <w:numFmt w:val="lowerLetter"/>
      <w:lvlText w:val="%5."/>
      <w:lvlJc w:val="left"/>
      <w:pPr>
        <w:ind w:left="3104" w:hanging="360"/>
      </w:pPr>
    </w:lvl>
    <w:lvl w:ilvl="5" w:tplc="0415001B" w:tentative="1">
      <w:start w:val="1"/>
      <w:numFmt w:val="lowerRoman"/>
      <w:lvlText w:val="%6."/>
      <w:lvlJc w:val="right"/>
      <w:pPr>
        <w:ind w:left="3824" w:hanging="180"/>
      </w:pPr>
    </w:lvl>
    <w:lvl w:ilvl="6" w:tplc="0415000F" w:tentative="1">
      <w:start w:val="1"/>
      <w:numFmt w:val="decimal"/>
      <w:lvlText w:val="%7."/>
      <w:lvlJc w:val="left"/>
      <w:pPr>
        <w:ind w:left="4544" w:hanging="360"/>
      </w:pPr>
    </w:lvl>
    <w:lvl w:ilvl="7" w:tplc="04150019" w:tentative="1">
      <w:start w:val="1"/>
      <w:numFmt w:val="lowerLetter"/>
      <w:lvlText w:val="%8."/>
      <w:lvlJc w:val="left"/>
      <w:pPr>
        <w:ind w:left="5264" w:hanging="360"/>
      </w:pPr>
    </w:lvl>
    <w:lvl w:ilvl="8" w:tplc="0415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33" w15:restartNumberingAfterBreak="0">
    <w:nsid w:val="7504685F"/>
    <w:multiLevelType w:val="multilevel"/>
    <w:tmpl w:val="11008D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/>
        <w:i w:val="0"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79405D10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2"/>
        <w:szCs w:val="22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 w16cid:durableId="1341933406">
    <w:abstractNumId w:val="0"/>
  </w:num>
  <w:num w:numId="2" w16cid:durableId="1807701779">
    <w:abstractNumId w:val="1"/>
  </w:num>
  <w:num w:numId="3" w16cid:durableId="1377968946">
    <w:abstractNumId w:val="2"/>
  </w:num>
  <w:num w:numId="4" w16cid:durableId="229117479">
    <w:abstractNumId w:val="3"/>
  </w:num>
  <w:num w:numId="5" w16cid:durableId="638533144">
    <w:abstractNumId w:val="34"/>
  </w:num>
  <w:num w:numId="6" w16cid:durableId="1048607009">
    <w:abstractNumId w:val="9"/>
  </w:num>
  <w:num w:numId="7" w16cid:durableId="2020157970">
    <w:abstractNumId w:val="18"/>
  </w:num>
  <w:num w:numId="8" w16cid:durableId="934820471">
    <w:abstractNumId w:val="29"/>
  </w:num>
  <w:num w:numId="9" w16cid:durableId="1525628512">
    <w:abstractNumId w:val="28"/>
  </w:num>
  <w:num w:numId="10" w16cid:durableId="496925257">
    <w:abstractNumId w:val="20"/>
  </w:num>
  <w:num w:numId="11" w16cid:durableId="582103755">
    <w:abstractNumId w:val="12"/>
  </w:num>
  <w:num w:numId="12" w16cid:durableId="837303292">
    <w:abstractNumId w:val="23"/>
  </w:num>
  <w:num w:numId="13" w16cid:durableId="1003778932">
    <w:abstractNumId w:val="10"/>
  </w:num>
  <w:num w:numId="14" w16cid:durableId="1075324794">
    <w:abstractNumId w:val="31"/>
  </w:num>
  <w:num w:numId="15" w16cid:durableId="1196774583">
    <w:abstractNumId w:val="15"/>
  </w:num>
  <w:num w:numId="16" w16cid:durableId="980041330">
    <w:abstractNumId w:val="22"/>
  </w:num>
  <w:num w:numId="17" w16cid:durableId="242028396">
    <w:abstractNumId w:val="17"/>
  </w:num>
  <w:num w:numId="18" w16cid:durableId="1584096858">
    <w:abstractNumId w:val="13"/>
  </w:num>
  <w:num w:numId="19" w16cid:durableId="1753356447">
    <w:abstractNumId w:val="32"/>
  </w:num>
  <w:num w:numId="20" w16cid:durableId="205028656">
    <w:abstractNumId w:val="11"/>
  </w:num>
  <w:num w:numId="21" w16cid:durableId="185876803">
    <w:abstractNumId w:val="6"/>
  </w:num>
  <w:num w:numId="22" w16cid:durableId="1586068470">
    <w:abstractNumId w:val="27"/>
  </w:num>
  <w:num w:numId="23" w16cid:durableId="1587422625">
    <w:abstractNumId w:val="25"/>
  </w:num>
  <w:num w:numId="24" w16cid:durableId="659308595">
    <w:abstractNumId w:val="8"/>
  </w:num>
  <w:num w:numId="25" w16cid:durableId="141193525">
    <w:abstractNumId w:val="21"/>
  </w:num>
  <w:num w:numId="26" w16cid:durableId="1855296">
    <w:abstractNumId w:val="14"/>
  </w:num>
  <w:num w:numId="27" w16cid:durableId="564950865">
    <w:abstractNumId w:val="16"/>
  </w:num>
  <w:num w:numId="28" w16cid:durableId="1569150740">
    <w:abstractNumId w:val="5"/>
  </w:num>
  <w:num w:numId="29" w16cid:durableId="130443107">
    <w:abstractNumId w:val="19"/>
  </w:num>
  <w:num w:numId="30" w16cid:durableId="1602302026">
    <w:abstractNumId w:val="26"/>
  </w:num>
  <w:num w:numId="31" w16cid:durableId="2104840695">
    <w:abstractNumId w:val="4"/>
  </w:num>
  <w:num w:numId="32" w16cid:durableId="583807468">
    <w:abstractNumId w:val="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34279631">
    <w:abstractNumId w:val="33"/>
  </w:num>
  <w:num w:numId="34" w16cid:durableId="1452632425">
    <w:abstractNumId w:val="7"/>
  </w:num>
  <w:num w:numId="35" w16cid:durableId="420376181">
    <w:abstractNumId w:val="30"/>
  </w:num>
  <w:num w:numId="36" w16cid:durableId="66508786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7C90"/>
    <w:rsid w:val="0001057B"/>
    <w:rsid w:val="000129DD"/>
    <w:rsid w:val="00014679"/>
    <w:rsid w:val="0002490C"/>
    <w:rsid w:val="00030CE7"/>
    <w:rsid w:val="000412CE"/>
    <w:rsid w:val="00051516"/>
    <w:rsid w:val="00055566"/>
    <w:rsid w:val="00063483"/>
    <w:rsid w:val="00070AF2"/>
    <w:rsid w:val="00072E0A"/>
    <w:rsid w:val="0007471A"/>
    <w:rsid w:val="00077899"/>
    <w:rsid w:val="00081923"/>
    <w:rsid w:val="00093FDE"/>
    <w:rsid w:val="00094159"/>
    <w:rsid w:val="000973AE"/>
    <w:rsid w:val="000A4E5F"/>
    <w:rsid w:val="000B0179"/>
    <w:rsid w:val="000C139E"/>
    <w:rsid w:val="000C7127"/>
    <w:rsid w:val="000D18E1"/>
    <w:rsid w:val="000D3993"/>
    <w:rsid w:val="000E7FA5"/>
    <w:rsid w:val="000F36A8"/>
    <w:rsid w:val="000F3A6F"/>
    <w:rsid w:val="00111D49"/>
    <w:rsid w:val="001138E1"/>
    <w:rsid w:val="00123953"/>
    <w:rsid w:val="00145B3C"/>
    <w:rsid w:val="00174DFA"/>
    <w:rsid w:val="00182A39"/>
    <w:rsid w:val="001B0827"/>
    <w:rsid w:val="001B13CB"/>
    <w:rsid w:val="001B4BFF"/>
    <w:rsid w:val="001C02F5"/>
    <w:rsid w:val="001C5658"/>
    <w:rsid w:val="001C5A39"/>
    <w:rsid w:val="001E2E7A"/>
    <w:rsid w:val="001E609B"/>
    <w:rsid w:val="001F4421"/>
    <w:rsid w:val="001F48FD"/>
    <w:rsid w:val="001F6CC1"/>
    <w:rsid w:val="001F79C3"/>
    <w:rsid w:val="002138F0"/>
    <w:rsid w:val="00214C20"/>
    <w:rsid w:val="002258D2"/>
    <w:rsid w:val="002368E3"/>
    <w:rsid w:val="00251CBD"/>
    <w:rsid w:val="00253B9E"/>
    <w:rsid w:val="00273AD0"/>
    <w:rsid w:val="00274106"/>
    <w:rsid w:val="00276A74"/>
    <w:rsid w:val="002807FC"/>
    <w:rsid w:val="002821AB"/>
    <w:rsid w:val="00295F72"/>
    <w:rsid w:val="002A2C65"/>
    <w:rsid w:val="002C3138"/>
    <w:rsid w:val="002C795B"/>
    <w:rsid w:val="002D0D71"/>
    <w:rsid w:val="002D3970"/>
    <w:rsid w:val="002D5626"/>
    <w:rsid w:val="002D72AA"/>
    <w:rsid w:val="002E28E3"/>
    <w:rsid w:val="002E4530"/>
    <w:rsid w:val="002F0379"/>
    <w:rsid w:val="002F2D60"/>
    <w:rsid w:val="002F30B6"/>
    <w:rsid w:val="002F7C25"/>
    <w:rsid w:val="0030780F"/>
    <w:rsid w:val="003172C3"/>
    <w:rsid w:val="00335F7D"/>
    <w:rsid w:val="00336E35"/>
    <w:rsid w:val="0034463A"/>
    <w:rsid w:val="00360ED7"/>
    <w:rsid w:val="00366997"/>
    <w:rsid w:val="003712F1"/>
    <w:rsid w:val="00381229"/>
    <w:rsid w:val="00385619"/>
    <w:rsid w:val="0038579A"/>
    <w:rsid w:val="003A4541"/>
    <w:rsid w:val="003B4428"/>
    <w:rsid w:val="003B4836"/>
    <w:rsid w:val="003C054F"/>
    <w:rsid w:val="003C3272"/>
    <w:rsid w:val="003D6A50"/>
    <w:rsid w:val="003E7DF5"/>
    <w:rsid w:val="003F4ED6"/>
    <w:rsid w:val="004000BC"/>
    <w:rsid w:val="00404344"/>
    <w:rsid w:val="004068BF"/>
    <w:rsid w:val="004208DF"/>
    <w:rsid w:val="00424D38"/>
    <w:rsid w:val="0042636D"/>
    <w:rsid w:val="0043066D"/>
    <w:rsid w:val="0043618D"/>
    <w:rsid w:val="004417B8"/>
    <w:rsid w:val="00444B87"/>
    <w:rsid w:val="00446DB6"/>
    <w:rsid w:val="0046159F"/>
    <w:rsid w:val="00461E13"/>
    <w:rsid w:val="00462DC2"/>
    <w:rsid w:val="00466D30"/>
    <w:rsid w:val="00480CE1"/>
    <w:rsid w:val="00482E0C"/>
    <w:rsid w:val="00483B77"/>
    <w:rsid w:val="004A01C1"/>
    <w:rsid w:val="004A3FE4"/>
    <w:rsid w:val="004A4827"/>
    <w:rsid w:val="004B4C37"/>
    <w:rsid w:val="004C36D6"/>
    <w:rsid w:val="004D7EE9"/>
    <w:rsid w:val="004E38AE"/>
    <w:rsid w:val="00505186"/>
    <w:rsid w:val="0051079B"/>
    <w:rsid w:val="005112A1"/>
    <w:rsid w:val="00511864"/>
    <w:rsid w:val="00523551"/>
    <w:rsid w:val="005371C7"/>
    <w:rsid w:val="005438AA"/>
    <w:rsid w:val="0054643A"/>
    <w:rsid w:val="00575C30"/>
    <w:rsid w:val="0058379B"/>
    <w:rsid w:val="00596484"/>
    <w:rsid w:val="00596C01"/>
    <w:rsid w:val="00597FBC"/>
    <w:rsid w:val="005B3E1E"/>
    <w:rsid w:val="005C2568"/>
    <w:rsid w:val="005D596B"/>
    <w:rsid w:val="005E39C6"/>
    <w:rsid w:val="005E6629"/>
    <w:rsid w:val="005E79AF"/>
    <w:rsid w:val="005F2239"/>
    <w:rsid w:val="005F5EDC"/>
    <w:rsid w:val="00600360"/>
    <w:rsid w:val="00612F3E"/>
    <w:rsid w:val="00614E49"/>
    <w:rsid w:val="006164D0"/>
    <w:rsid w:val="00616EA3"/>
    <w:rsid w:val="0062192D"/>
    <w:rsid w:val="00624C01"/>
    <w:rsid w:val="00624DE1"/>
    <w:rsid w:val="006271FB"/>
    <w:rsid w:val="00654FEE"/>
    <w:rsid w:val="00655B07"/>
    <w:rsid w:val="00662755"/>
    <w:rsid w:val="006727DE"/>
    <w:rsid w:val="00672AD9"/>
    <w:rsid w:val="00672E19"/>
    <w:rsid w:val="00676D64"/>
    <w:rsid w:val="0067714F"/>
    <w:rsid w:val="00682453"/>
    <w:rsid w:val="00685BA3"/>
    <w:rsid w:val="006941E8"/>
    <w:rsid w:val="006A64F4"/>
    <w:rsid w:val="006B2F98"/>
    <w:rsid w:val="006B56A3"/>
    <w:rsid w:val="006C304F"/>
    <w:rsid w:val="006D042E"/>
    <w:rsid w:val="006D59BB"/>
    <w:rsid w:val="006D5D4E"/>
    <w:rsid w:val="006E083E"/>
    <w:rsid w:val="006E28DE"/>
    <w:rsid w:val="006F443B"/>
    <w:rsid w:val="007106E6"/>
    <w:rsid w:val="00713FCA"/>
    <w:rsid w:val="00725783"/>
    <w:rsid w:val="00726334"/>
    <w:rsid w:val="00734D3C"/>
    <w:rsid w:val="00736C8E"/>
    <w:rsid w:val="00740F89"/>
    <w:rsid w:val="007424CA"/>
    <w:rsid w:val="00743F2B"/>
    <w:rsid w:val="0074442E"/>
    <w:rsid w:val="007530C3"/>
    <w:rsid w:val="0076532B"/>
    <w:rsid w:val="00772828"/>
    <w:rsid w:val="00776352"/>
    <w:rsid w:val="007916E2"/>
    <w:rsid w:val="00791B51"/>
    <w:rsid w:val="00793312"/>
    <w:rsid w:val="00797536"/>
    <w:rsid w:val="007A0742"/>
    <w:rsid w:val="007A4B9C"/>
    <w:rsid w:val="007B6DFF"/>
    <w:rsid w:val="007C0404"/>
    <w:rsid w:val="007C1AB2"/>
    <w:rsid w:val="007C56C7"/>
    <w:rsid w:val="007D37C0"/>
    <w:rsid w:val="007D41E9"/>
    <w:rsid w:val="007E5FB1"/>
    <w:rsid w:val="007E6BFF"/>
    <w:rsid w:val="007F03DB"/>
    <w:rsid w:val="007F3791"/>
    <w:rsid w:val="008045A6"/>
    <w:rsid w:val="00804EA0"/>
    <w:rsid w:val="008151F8"/>
    <w:rsid w:val="00815B14"/>
    <w:rsid w:val="0081688F"/>
    <w:rsid w:val="0081716E"/>
    <w:rsid w:val="008358A7"/>
    <w:rsid w:val="00836E07"/>
    <w:rsid w:val="0084004B"/>
    <w:rsid w:val="00845149"/>
    <w:rsid w:val="0084647E"/>
    <w:rsid w:val="00855EA4"/>
    <w:rsid w:val="0085701A"/>
    <w:rsid w:val="008579BE"/>
    <w:rsid w:val="00861947"/>
    <w:rsid w:val="00863576"/>
    <w:rsid w:val="00873549"/>
    <w:rsid w:val="00873D34"/>
    <w:rsid w:val="00874CB4"/>
    <w:rsid w:val="00874E8B"/>
    <w:rsid w:val="00883389"/>
    <w:rsid w:val="00896BCB"/>
    <w:rsid w:val="0089732F"/>
    <w:rsid w:val="008A1483"/>
    <w:rsid w:val="008C2B46"/>
    <w:rsid w:val="008D2AA7"/>
    <w:rsid w:val="008D7C90"/>
    <w:rsid w:val="008E05F2"/>
    <w:rsid w:val="008E4BAA"/>
    <w:rsid w:val="008E50DA"/>
    <w:rsid w:val="008F07A8"/>
    <w:rsid w:val="008F1D70"/>
    <w:rsid w:val="008F7D42"/>
    <w:rsid w:val="009076D8"/>
    <w:rsid w:val="00916F48"/>
    <w:rsid w:val="00922840"/>
    <w:rsid w:val="009301F1"/>
    <w:rsid w:val="0093034F"/>
    <w:rsid w:val="00930999"/>
    <w:rsid w:val="0094315F"/>
    <w:rsid w:val="00957694"/>
    <w:rsid w:val="009603B2"/>
    <w:rsid w:val="00960EB4"/>
    <w:rsid w:val="00962047"/>
    <w:rsid w:val="00964A94"/>
    <w:rsid w:val="00966985"/>
    <w:rsid w:val="00977BAC"/>
    <w:rsid w:val="00982AA6"/>
    <w:rsid w:val="00984A9E"/>
    <w:rsid w:val="00996C65"/>
    <w:rsid w:val="009A0367"/>
    <w:rsid w:val="009A5610"/>
    <w:rsid w:val="009A6308"/>
    <w:rsid w:val="009B07D4"/>
    <w:rsid w:val="009B4BFA"/>
    <w:rsid w:val="009D259F"/>
    <w:rsid w:val="009D6AD6"/>
    <w:rsid w:val="009E48AC"/>
    <w:rsid w:val="009E4ABC"/>
    <w:rsid w:val="00A110F2"/>
    <w:rsid w:val="00A23C3E"/>
    <w:rsid w:val="00A24E2A"/>
    <w:rsid w:val="00A26FAE"/>
    <w:rsid w:val="00A310C6"/>
    <w:rsid w:val="00A44907"/>
    <w:rsid w:val="00A463E9"/>
    <w:rsid w:val="00A53539"/>
    <w:rsid w:val="00A53A16"/>
    <w:rsid w:val="00A5690F"/>
    <w:rsid w:val="00A6179E"/>
    <w:rsid w:val="00A7146A"/>
    <w:rsid w:val="00A87C64"/>
    <w:rsid w:val="00A91643"/>
    <w:rsid w:val="00A91B04"/>
    <w:rsid w:val="00A9356C"/>
    <w:rsid w:val="00AA00D9"/>
    <w:rsid w:val="00AB082F"/>
    <w:rsid w:val="00AC64A5"/>
    <w:rsid w:val="00AD713F"/>
    <w:rsid w:val="00AE1E24"/>
    <w:rsid w:val="00AE2929"/>
    <w:rsid w:val="00AE310A"/>
    <w:rsid w:val="00AE46DD"/>
    <w:rsid w:val="00AE4912"/>
    <w:rsid w:val="00AE6B3E"/>
    <w:rsid w:val="00AF0B07"/>
    <w:rsid w:val="00AF7287"/>
    <w:rsid w:val="00B03FD2"/>
    <w:rsid w:val="00B046E1"/>
    <w:rsid w:val="00B11A0C"/>
    <w:rsid w:val="00B22025"/>
    <w:rsid w:val="00B32010"/>
    <w:rsid w:val="00B32DC2"/>
    <w:rsid w:val="00B40B79"/>
    <w:rsid w:val="00B8432F"/>
    <w:rsid w:val="00BC2664"/>
    <w:rsid w:val="00BD4E73"/>
    <w:rsid w:val="00BE0456"/>
    <w:rsid w:val="00BE0B68"/>
    <w:rsid w:val="00BE2BAA"/>
    <w:rsid w:val="00BE48FC"/>
    <w:rsid w:val="00BE5350"/>
    <w:rsid w:val="00BE5A4C"/>
    <w:rsid w:val="00C007AA"/>
    <w:rsid w:val="00C01B41"/>
    <w:rsid w:val="00C04FE4"/>
    <w:rsid w:val="00C05D83"/>
    <w:rsid w:val="00C114E2"/>
    <w:rsid w:val="00C16389"/>
    <w:rsid w:val="00C21711"/>
    <w:rsid w:val="00C22DB6"/>
    <w:rsid w:val="00C250CA"/>
    <w:rsid w:val="00C34B43"/>
    <w:rsid w:val="00C42675"/>
    <w:rsid w:val="00C52DBF"/>
    <w:rsid w:val="00C625CB"/>
    <w:rsid w:val="00C70901"/>
    <w:rsid w:val="00C72E68"/>
    <w:rsid w:val="00C76180"/>
    <w:rsid w:val="00C9321E"/>
    <w:rsid w:val="00CA5F46"/>
    <w:rsid w:val="00CB1F98"/>
    <w:rsid w:val="00CB7FD9"/>
    <w:rsid w:val="00CC16F5"/>
    <w:rsid w:val="00CC2161"/>
    <w:rsid w:val="00CC42CD"/>
    <w:rsid w:val="00CC4FD9"/>
    <w:rsid w:val="00CD1862"/>
    <w:rsid w:val="00CD7593"/>
    <w:rsid w:val="00CE1BD8"/>
    <w:rsid w:val="00CE4AB2"/>
    <w:rsid w:val="00D16797"/>
    <w:rsid w:val="00D30A23"/>
    <w:rsid w:val="00D47748"/>
    <w:rsid w:val="00D5364A"/>
    <w:rsid w:val="00D7375C"/>
    <w:rsid w:val="00D9423E"/>
    <w:rsid w:val="00D9635A"/>
    <w:rsid w:val="00D97A82"/>
    <w:rsid w:val="00DA19A0"/>
    <w:rsid w:val="00DA6A89"/>
    <w:rsid w:val="00DB3F69"/>
    <w:rsid w:val="00DC0BF1"/>
    <w:rsid w:val="00DC110D"/>
    <w:rsid w:val="00DC5E81"/>
    <w:rsid w:val="00DD2DB4"/>
    <w:rsid w:val="00DD305B"/>
    <w:rsid w:val="00DD5561"/>
    <w:rsid w:val="00DD7333"/>
    <w:rsid w:val="00DE1DA0"/>
    <w:rsid w:val="00DE3B4F"/>
    <w:rsid w:val="00DE6258"/>
    <w:rsid w:val="00E1457F"/>
    <w:rsid w:val="00E22444"/>
    <w:rsid w:val="00E32129"/>
    <w:rsid w:val="00E37894"/>
    <w:rsid w:val="00E37EA0"/>
    <w:rsid w:val="00E47261"/>
    <w:rsid w:val="00E65345"/>
    <w:rsid w:val="00E7027E"/>
    <w:rsid w:val="00E74691"/>
    <w:rsid w:val="00E76BFB"/>
    <w:rsid w:val="00E82D27"/>
    <w:rsid w:val="00E833D8"/>
    <w:rsid w:val="00E96056"/>
    <w:rsid w:val="00E97C6E"/>
    <w:rsid w:val="00EB03C6"/>
    <w:rsid w:val="00EB3F27"/>
    <w:rsid w:val="00EC0CC1"/>
    <w:rsid w:val="00EC4BE9"/>
    <w:rsid w:val="00ED0850"/>
    <w:rsid w:val="00ED43E9"/>
    <w:rsid w:val="00EE3198"/>
    <w:rsid w:val="00EE51BD"/>
    <w:rsid w:val="00EE55FB"/>
    <w:rsid w:val="00EF6FA6"/>
    <w:rsid w:val="00F129DF"/>
    <w:rsid w:val="00F15D18"/>
    <w:rsid w:val="00F15D4F"/>
    <w:rsid w:val="00F1691B"/>
    <w:rsid w:val="00F22389"/>
    <w:rsid w:val="00F226C1"/>
    <w:rsid w:val="00F26293"/>
    <w:rsid w:val="00F37A37"/>
    <w:rsid w:val="00F42F73"/>
    <w:rsid w:val="00F5398B"/>
    <w:rsid w:val="00F56321"/>
    <w:rsid w:val="00F6572A"/>
    <w:rsid w:val="00F8364C"/>
    <w:rsid w:val="00F83E51"/>
    <w:rsid w:val="00F9084B"/>
    <w:rsid w:val="00FA6208"/>
    <w:rsid w:val="00FB2832"/>
    <w:rsid w:val="00FB330E"/>
    <w:rsid w:val="00FB57EF"/>
    <w:rsid w:val="00FC46CF"/>
    <w:rsid w:val="00FD34FB"/>
    <w:rsid w:val="00FD7438"/>
    <w:rsid w:val="00FD7861"/>
    <w:rsid w:val="00FD7C0E"/>
    <w:rsid w:val="00FE74A1"/>
    <w:rsid w:val="00FF7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88F82DC"/>
  <w15:docId w15:val="{1C9F30B5-2156-4DB6-B608-F183881E6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EA0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qFormat/>
    <w:rsid w:val="00804EA0"/>
    <w:pPr>
      <w:keepNext/>
      <w:tabs>
        <w:tab w:val="num" w:pos="0"/>
      </w:tabs>
      <w:ind w:left="432" w:hanging="432"/>
      <w:jc w:val="center"/>
      <w:outlineLvl w:val="0"/>
    </w:pPr>
    <w:rPr>
      <w:b/>
      <w:sz w:val="28"/>
    </w:rPr>
  </w:style>
  <w:style w:type="paragraph" w:styleId="Nagwek3">
    <w:name w:val="heading 3"/>
    <w:basedOn w:val="Normalny"/>
    <w:next w:val="Normalny"/>
    <w:qFormat/>
    <w:rsid w:val="00804EA0"/>
    <w:pPr>
      <w:keepNext/>
      <w:tabs>
        <w:tab w:val="num" w:pos="0"/>
      </w:tabs>
      <w:spacing w:line="360" w:lineRule="auto"/>
      <w:ind w:left="720" w:hanging="720"/>
      <w:outlineLvl w:val="2"/>
    </w:pPr>
    <w:rPr>
      <w:b/>
    </w:rPr>
  </w:style>
  <w:style w:type="paragraph" w:styleId="Nagwek5">
    <w:name w:val="heading 5"/>
    <w:basedOn w:val="Normalny"/>
    <w:next w:val="Normalny"/>
    <w:qFormat/>
    <w:rsid w:val="00804EA0"/>
    <w:pPr>
      <w:keepNext/>
      <w:tabs>
        <w:tab w:val="num" w:pos="0"/>
      </w:tabs>
      <w:ind w:left="1008" w:hanging="1008"/>
      <w:jc w:val="center"/>
      <w:outlineLvl w:val="4"/>
    </w:pPr>
    <w:rPr>
      <w:b/>
    </w:rPr>
  </w:style>
  <w:style w:type="paragraph" w:styleId="Nagwek7">
    <w:name w:val="heading 7"/>
    <w:basedOn w:val="Normalny"/>
    <w:next w:val="Normalny"/>
    <w:qFormat/>
    <w:rsid w:val="00804EA0"/>
    <w:pPr>
      <w:keepNext/>
      <w:tabs>
        <w:tab w:val="num" w:pos="0"/>
      </w:tabs>
      <w:ind w:left="1296" w:hanging="1296"/>
      <w:jc w:val="right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804EA0"/>
    <w:pPr>
      <w:keepNext/>
      <w:tabs>
        <w:tab w:val="num" w:pos="0"/>
      </w:tabs>
      <w:ind w:left="1440" w:hanging="1440"/>
      <w:jc w:val="both"/>
      <w:outlineLvl w:val="7"/>
    </w:pPr>
  </w:style>
  <w:style w:type="paragraph" w:styleId="Nagwek9">
    <w:name w:val="heading 9"/>
    <w:basedOn w:val="Normalny"/>
    <w:next w:val="Normalny"/>
    <w:qFormat/>
    <w:rsid w:val="00804EA0"/>
    <w:pPr>
      <w:keepNext/>
      <w:tabs>
        <w:tab w:val="num" w:pos="0"/>
      </w:tabs>
      <w:ind w:left="1584" w:hanging="1584"/>
      <w:jc w:val="center"/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04EA0"/>
  </w:style>
  <w:style w:type="character" w:customStyle="1" w:styleId="WW8Num1z1">
    <w:name w:val="WW8Num1z1"/>
    <w:rsid w:val="00804EA0"/>
  </w:style>
  <w:style w:type="character" w:customStyle="1" w:styleId="WW8Num1z2">
    <w:name w:val="WW8Num1z2"/>
    <w:rsid w:val="00804EA0"/>
  </w:style>
  <w:style w:type="character" w:customStyle="1" w:styleId="WW8Num1z3">
    <w:name w:val="WW8Num1z3"/>
    <w:rsid w:val="00804EA0"/>
  </w:style>
  <w:style w:type="character" w:customStyle="1" w:styleId="WW8Num1z4">
    <w:name w:val="WW8Num1z4"/>
    <w:rsid w:val="00804EA0"/>
  </w:style>
  <w:style w:type="character" w:customStyle="1" w:styleId="WW8Num1z5">
    <w:name w:val="WW8Num1z5"/>
    <w:rsid w:val="00804EA0"/>
  </w:style>
  <w:style w:type="character" w:customStyle="1" w:styleId="WW8Num1z6">
    <w:name w:val="WW8Num1z6"/>
    <w:rsid w:val="00804EA0"/>
  </w:style>
  <w:style w:type="character" w:customStyle="1" w:styleId="WW8Num1z7">
    <w:name w:val="WW8Num1z7"/>
    <w:rsid w:val="00804EA0"/>
  </w:style>
  <w:style w:type="character" w:customStyle="1" w:styleId="WW8Num1z8">
    <w:name w:val="WW8Num1z8"/>
    <w:rsid w:val="00804EA0"/>
  </w:style>
  <w:style w:type="character" w:customStyle="1" w:styleId="WW8Num2z0">
    <w:name w:val="WW8Num2z0"/>
    <w:rsid w:val="00804EA0"/>
    <w:rPr>
      <w:rFonts w:cs="Times New Roman"/>
      <w:b/>
      <w:sz w:val="22"/>
      <w:szCs w:val="22"/>
    </w:rPr>
  </w:style>
  <w:style w:type="character" w:customStyle="1" w:styleId="WW8Num2z1">
    <w:name w:val="WW8Num2z1"/>
    <w:rsid w:val="00804EA0"/>
    <w:rPr>
      <w:rFonts w:cs="Times New Roman"/>
      <w:sz w:val="22"/>
      <w:szCs w:val="22"/>
    </w:rPr>
  </w:style>
  <w:style w:type="character" w:customStyle="1" w:styleId="WW8Num2z2">
    <w:name w:val="WW8Num2z2"/>
    <w:rsid w:val="00804EA0"/>
  </w:style>
  <w:style w:type="character" w:customStyle="1" w:styleId="WW8Num2z3">
    <w:name w:val="WW8Num2z3"/>
    <w:rsid w:val="00804EA0"/>
  </w:style>
  <w:style w:type="character" w:customStyle="1" w:styleId="WW8Num2z4">
    <w:name w:val="WW8Num2z4"/>
    <w:rsid w:val="00804EA0"/>
  </w:style>
  <w:style w:type="character" w:customStyle="1" w:styleId="WW8Num2z5">
    <w:name w:val="WW8Num2z5"/>
    <w:rsid w:val="00804EA0"/>
  </w:style>
  <w:style w:type="character" w:customStyle="1" w:styleId="WW8Num2z6">
    <w:name w:val="WW8Num2z6"/>
    <w:rsid w:val="00804EA0"/>
  </w:style>
  <w:style w:type="character" w:customStyle="1" w:styleId="WW8Num2z7">
    <w:name w:val="WW8Num2z7"/>
    <w:rsid w:val="00804EA0"/>
  </w:style>
  <w:style w:type="character" w:customStyle="1" w:styleId="WW8Num2z8">
    <w:name w:val="WW8Num2z8"/>
    <w:rsid w:val="00804EA0"/>
  </w:style>
  <w:style w:type="character" w:customStyle="1" w:styleId="WW8Num3z0">
    <w:name w:val="WW8Num3z0"/>
    <w:rsid w:val="00804EA0"/>
    <w:rPr>
      <w:rFonts w:eastAsia="Times New Roman" w:cs="Times New Roman"/>
      <w:b/>
      <w:bCs/>
      <w:sz w:val="22"/>
      <w:szCs w:val="22"/>
    </w:rPr>
  </w:style>
  <w:style w:type="character" w:customStyle="1" w:styleId="WW8Num3z1">
    <w:name w:val="WW8Num3z1"/>
    <w:rsid w:val="00804EA0"/>
  </w:style>
  <w:style w:type="character" w:customStyle="1" w:styleId="WW8Num3z2">
    <w:name w:val="WW8Num3z2"/>
    <w:rsid w:val="00804EA0"/>
  </w:style>
  <w:style w:type="character" w:customStyle="1" w:styleId="WW8Num3z3">
    <w:name w:val="WW8Num3z3"/>
    <w:rsid w:val="00804EA0"/>
  </w:style>
  <w:style w:type="character" w:customStyle="1" w:styleId="WW8Num3z4">
    <w:name w:val="WW8Num3z4"/>
    <w:rsid w:val="00804EA0"/>
  </w:style>
  <w:style w:type="character" w:customStyle="1" w:styleId="WW8Num3z5">
    <w:name w:val="WW8Num3z5"/>
    <w:rsid w:val="00804EA0"/>
  </w:style>
  <w:style w:type="character" w:customStyle="1" w:styleId="WW8Num3z6">
    <w:name w:val="WW8Num3z6"/>
    <w:rsid w:val="00804EA0"/>
  </w:style>
  <w:style w:type="character" w:customStyle="1" w:styleId="WW8Num3z7">
    <w:name w:val="WW8Num3z7"/>
    <w:rsid w:val="00804EA0"/>
  </w:style>
  <w:style w:type="character" w:customStyle="1" w:styleId="WW8Num3z8">
    <w:name w:val="WW8Num3z8"/>
    <w:rsid w:val="00804EA0"/>
  </w:style>
  <w:style w:type="character" w:customStyle="1" w:styleId="WW8Num4z0">
    <w:name w:val="WW8Num4z0"/>
    <w:rsid w:val="00804EA0"/>
    <w:rPr>
      <w:b/>
      <w:bCs/>
      <w:i/>
      <w:iCs/>
    </w:rPr>
  </w:style>
  <w:style w:type="character" w:customStyle="1" w:styleId="WW8Num4z1">
    <w:name w:val="WW8Num4z1"/>
    <w:rsid w:val="00804EA0"/>
  </w:style>
  <w:style w:type="character" w:customStyle="1" w:styleId="WW8Num4z2">
    <w:name w:val="WW8Num4z2"/>
    <w:rsid w:val="00804EA0"/>
  </w:style>
  <w:style w:type="character" w:customStyle="1" w:styleId="WW8Num4z3">
    <w:name w:val="WW8Num4z3"/>
    <w:rsid w:val="00804EA0"/>
  </w:style>
  <w:style w:type="character" w:customStyle="1" w:styleId="WW8Num4z4">
    <w:name w:val="WW8Num4z4"/>
    <w:rsid w:val="00804EA0"/>
  </w:style>
  <w:style w:type="character" w:customStyle="1" w:styleId="WW8Num4z5">
    <w:name w:val="WW8Num4z5"/>
    <w:rsid w:val="00804EA0"/>
  </w:style>
  <w:style w:type="character" w:customStyle="1" w:styleId="WW8Num4z6">
    <w:name w:val="WW8Num4z6"/>
    <w:rsid w:val="00804EA0"/>
  </w:style>
  <w:style w:type="character" w:customStyle="1" w:styleId="WW8Num4z7">
    <w:name w:val="WW8Num4z7"/>
    <w:rsid w:val="00804EA0"/>
  </w:style>
  <w:style w:type="character" w:customStyle="1" w:styleId="WW8Num4z8">
    <w:name w:val="WW8Num4z8"/>
    <w:rsid w:val="00804EA0"/>
  </w:style>
  <w:style w:type="character" w:customStyle="1" w:styleId="WW8Num5z0">
    <w:name w:val="WW8Num5z0"/>
    <w:rsid w:val="00804EA0"/>
    <w:rPr>
      <w:rFonts w:cs="Times New Roman"/>
      <w:b/>
      <w:bCs/>
      <w:sz w:val="22"/>
      <w:szCs w:val="22"/>
    </w:rPr>
  </w:style>
  <w:style w:type="character" w:customStyle="1" w:styleId="WW8Num6z0">
    <w:name w:val="WW8Num6z0"/>
    <w:rsid w:val="00804EA0"/>
    <w:rPr>
      <w:rFonts w:cs="Times New Roman"/>
      <w:sz w:val="22"/>
      <w:szCs w:val="22"/>
    </w:rPr>
  </w:style>
  <w:style w:type="character" w:customStyle="1" w:styleId="WW8Num7z0">
    <w:name w:val="WW8Num7z0"/>
    <w:rsid w:val="00804EA0"/>
    <w:rPr>
      <w:rFonts w:ascii="Symbol" w:hAnsi="Symbol" w:cs="Symbol"/>
      <w:b/>
      <w:color w:val="000000"/>
      <w:sz w:val="20"/>
      <w:szCs w:val="22"/>
    </w:rPr>
  </w:style>
  <w:style w:type="character" w:customStyle="1" w:styleId="WW8Num7z1">
    <w:name w:val="WW8Num7z1"/>
    <w:rsid w:val="00804EA0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804EA0"/>
  </w:style>
  <w:style w:type="character" w:customStyle="1" w:styleId="WW8Num7z3">
    <w:name w:val="WW8Num7z3"/>
    <w:rsid w:val="00804EA0"/>
    <w:rPr>
      <w:b w:val="0"/>
    </w:rPr>
  </w:style>
  <w:style w:type="character" w:customStyle="1" w:styleId="WW8Num7z4">
    <w:name w:val="WW8Num7z4"/>
    <w:rsid w:val="00804EA0"/>
  </w:style>
  <w:style w:type="character" w:customStyle="1" w:styleId="WW8Num7z5">
    <w:name w:val="WW8Num7z5"/>
    <w:rsid w:val="00804EA0"/>
  </w:style>
  <w:style w:type="character" w:customStyle="1" w:styleId="WW8Num7z6">
    <w:name w:val="WW8Num7z6"/>
    <w:rsid w:val="00804EA0"/>
    <w:rPr>
      <w:rFonts w:ascii="Symbol" w:hAnsi="Symbol" w:cs="Symbol"/>
    </w:rPr>
  </w:style>
  <w:style w:type="character" w:customStyle="1" w:styleId="WW8Num7z7">
    <w:name w:val="WW8Num7z7"/>
    <w:rsid w:val="00804EA0"/>
    <w:rPr>
      <w:rFonts w:ascii="Courier New" w:hAnsi="Courier New" w:cs="Courier New"/>
    </w:rPr>
  </w:style>
  <w:style w:type="character" w:customStyle="1" w:styleId="WW8Num7z8">
    <w:name w:val="WW8Num7z8"/>
    <w:rsid w:val="00804EA0"/>
    <w:rPr>
      <w:rFonts w:ascii="Wingdings" w:hAnsi="Wingdings" w:cs="Wingdings"/>
    </w:rPr>
  </w:style>
  <w:style w:type="character" w:customStyle="1" w:styleId="WW8Num8z0">
    <w:name w:val="WW8Num8z0"/>
    <w:rsid w:val="00804EA0"/>
    <w:rPr>
      <w:rFonts w:cs="Times New Roman"/>
      <w:color w:val="000000"/>
      <w:sz w:val="22"/>
      <w:szCs w:val="22"/>
    </w:rPr>
  </w:style>
  <w:style w:type="character" w:customStyle="1" w:styleId="WW8Num9z0">
    <w:name w:val="WW8Num9z0"/>
    <w:rsid w:val="00804EA0"/>
    <w:rPr>
      <w:rFonts w:ascii="Symbol" w:hAnsi="Symbol" w:cs="Symbol"/>
    </w:rPr>
  </w:style>
  <w:style w:type="character" w:customStyle="1" w:styleId="WW8Num9z1">
    <w:name w:val="WW8Num9z1"/>
    <w:rsid w:val="00804EA0"/>
    <w:rPr>
      <w:rFonts w:ascii="Symbol" w:hAnsi="Symbol" w:cs="Times New Roman"/>
      <w:sz w:val="22"/>
      <w:szCs w:val="22"/>
    </w:rPr>
  </w:style>
  <w:style w:type="character" w:customStyle="1" w:styleId="WW8Num9z3">
    <w:name w:val="WW8Num9z3"/>
    <w:rsid w:val="00804EA0"/>
    <w:rPr>
      <w:b w:val="0"/>
    </w:rPr>
  </w:style>
  <w:style w:type="character" w:customStyle="1" w:styleId="WW8Num9z7">
    <w:name w:val="WW8Num9z7"/>
    <w:rsid w:val="00804EA0"/>
    <w:rPr>
      <w:rFonts w:ascii="Courier New" w:hAnsi="Courier New" w:cs="Courier New"/>
    </w:rPr>
  </w:style>
  <w:style w:type="character" w:customStyle="1" w:styleId="WW8Num9z8">
    <w:name w:val="WW8Num9z8"/>
    <w:rsid w:val="00804EA0"/>
    <w:rPr>
      <w:rFonts w:ascii="Wingdings" w:hAnsi="Wingdings" w:cs="Wingdings"/>
    </w:rPr>
  </w:style>
  <w:style w:type="character" w:customStyle="1" w:styleId="WW8Num10z0">
    <w:name w:val="WW8Num10z0"/>
    <w:rsid w:val="00804EA0"/>
    <w:rPr>
      <w:rFonts w:ascii="Symbol" w:hAnsi="Symbol" w:cs="Symbol"/>
      <w:color w:val="000000"/>
      <w:sz w:val="22"/>
      <w:szCs w:val="22"/>
    </w:rPr>
  </w:style>
  <w:style w:type="character" w:customStyle="1" w:styleId="WW8Num10z1">
    <w:name w:val="WW8Num10z1"/>
    <w:rsid w:val="00804EA0"/>
    <w:rPr>
      <w:rFonts w:cs="Times New Roman"/>
      <w:sz w:val="22"/>
      <w:szCs w:val="22"/>
    </w:rPr>
  </w:style>
  <w:style w:type="character" w:customStyle="1" w:styleId="WW8Num10z2">
    <w:name w:val="WW8Num10z2"/>
    <w:rsid w:val="00804EA0"/>
  </w:style>
  <w:style w:type="character" w:customStyle="1" w:styleId="WW8Num10z3">
    <w:name w:val="WW8Num10z3"/>
    <w:rsid w:val="00804EA0"/>
  </w:style>
  <w:style w:type="character" w:customStyle="1" w:styleId="WW8Num10z4">
    <w:name w:val="WW8Num10z4"/>
    <w:rsid w:val="00804EA0"/>
  </w:style>
  <w:style w:type="character" w:customStyle="1" w:styleId="WW8Num10z5">
    <w:name w:val="WW8Num10z5"/>
    <w:rsid w:val="00804EA0"/>
  </w:style>
  <w:style w:type="character" w:customStyle="1" w:styleId="WW8Num10z6">
    <w:name w:val="WW8Num10z6"/>
    <w:rsid w:val="00804EA0"/>
  </w:style>
  <w:style w:type="character" w:customStyle="1" w:styleId="WW8Num10z7">
    <w:name w:val="WW8Num10z7"/>
    <w:rsid w:val="00804EA0"/>
  </w:style>
  <w:style w:type="character" w:customStyle="1" w:styleId="WW8Num10z8">
    <w:name w:val="WW8Num10z8"/>
    <w:rsid w:val="00804EA0"/>
  </w:style>
  <w:style w:type="character" w:customStyle="1" w:styleId="WW8Num11z0">
    <w:name w:val="WW8Num11z0"/>
    <w:rsid w:val="00804EA0"/>
    <w:rPr>
      <w:rFonts w:ascii="Symbol" w:hAnsi="Symbol" w:cs="Symbol"/>
      <w:sz w:val="22"/>
      <w:szCs w:val="22"/>
    </w:rPr>
  </w:style>
  <w:style w:type="character" w:customStyle="1" w:styleId="WW8Num12z0">
    <w:name w:val="WW8Num12z0"/>
    <w:rsid w:val="00804EA0"/>
    <w:rPr>
      <w:rFonts w:ascii="Symbol" w:hAnsi="Symbol" w:cs="Symbol"/>
      <w:szCs w:val="22"/>
    </w:rPr>
  </w:style>
  <w:style w:type="character" w:customStyle="1" w:styleId="WW8Num13z0">
    <w:name w:val="WW8Num13z0"/>
    <w:rsid w:val="00804EA0"/>
    <w:rPr>
      <w:rFonts w:ascii="Symbol" w:hAnsi="Symbol" w:cs="OpenSymbol"/>
      <w:sz w:val="22"/>
      <w:szCs w:val="22"/>
    </w:rPr>
  </w:style>
  <w:style w:type="character" w:customStyle="1" w:styleId="WW8Num13z1">
    <w:name w:val="WW8Num13z1"/>
    <w:rsid w:val="00804EA0"/>
    <w:rPr>
      <w:rFonts w:ascii="OpenSymbol" w:hAnsi="OpenSymbol" w:cs="OpenSymbol"/>
    </w:rPr>
  </w:style>
  <w:style w:type="character" w:customStyle="1" w:styleId="WW8Num14z0">
    <w:name w:val="WW8Num14z0"/>
    <w:rsid w:val="00804EA0"/>
  </w:style>
  <w:style w:type="character" w:customStyle="1" w:styleId="WW8Num15z0">
    <w:name w:val="WW8Num15z0"/>
    <w:rsid w:val="00804EA0"/>
    <w:rPr>
      <w:b/>
      <w:bCs/>
    </w:rPr>
  </w:style>
  <w:style w:type="character" w:customStyle="1" w:styleId="WW8Num16z0">
    <w:name w:val="WW8Num16z0"/>
    <w:rsid w:val="00804EA0"/>
    <w:rPr>
      <w:rFonts w:cs="Times New Roman"/>
      <w:bCs/>
      <w:sz w:val="22"/>
      <w:szCs w:val="22"/>
    </w:rPr>
  </w:style>
  <w:style w:type="character" w:customStyle="1" w:styleId="WW8Num17z0">
    <w:name w:val="WW8Num17z0"/>
    <w:rsid w:val="00804EA0"/>
    <w:rPr>
      <w:rFonts w:cs="Times New Roman"/>
      <w:b/>
      <w:sz w:val="22"/>
      <w:szCs w:val="22"/>
    </w:rPr>
  </w:style>
  <w:style w:type="character" w:customStyle="1" w:styleId="WW8Num17z1">
    <w:name w:val="WW8Num17z1"/>
    <w:rsid w:val="00804EA0"/>
    <w:rPr>
      <w:rFonts w:ascii="OpenSymbol" w:hAnsi="OpenSymbol" w:cs="OpenSymbol"/>
    </w:rPr>
  </w:style>
  <w:style w:type="character" w:customStyle="1" w:styleId="WW8Num17z3">
    <w:name w:val="WW8Num17z3"/>
    <w:rsid w:val="00804EA0"/>
    <w:rPr>
      <w:rFonts w:ascii="Symbol" w:hAnsi="Symbol" w:cs="OpenSymbol"/>
    </w:rPr>
  </w:style>
  <w:style w:type="character" w:customStyle="1" w:styleId="WW8Num18z0">
    <w:name w:val="WW8Num18z0"/>
    <w:rsid w:val="00804EA0"/>
    <w:rPr>
      <w:rFonts w:cs="Times New Roman"/>
      <w:b w:val="0"/>
      <w:sz w:val="22"/>
      <w:szCs w:val="22"/>
    </w:rPr>
  </w:style>
  <w:style w:type="character" w:customStyle="1" w:styleId="WW8Num19z0">
    <w:name w:val="WW8Num19z0"/>
    <w:rsid w:val="00804EA0"/>
    <w:rPr>
      <w:b/>
    </w:rPr>
  </w:style>
  <w:style w:type="character" w:customStyle="1" w:styleId="WW8Num20z0">
    <w:name w:val="WW8Num20z0"/>
    <w:rsid w:val="00804EA0"/>
    <w:rPr>
      <w:b/>
    </w:rPr>
  </w:style>
  <w:style w:type="character" w:customStyle="1" w:styleId="WW8Num21z0">
    <w:name w:val="WW8Num21z0"/>
    <w:rsid w:val="00804EA0"/>
  </w:style>
  <w:style w:type="character" w:customStyle="1" w:styleId="WW8Num22z0">
    <w:name w:val="WW8Num22z0"/>
    <w:rsid w:val="00804EA0"/>
    <w:rPr>
      <w:b w:val="0"/>
      <w:i/>
      <w:color w:val="000000"/>
    </w:rPr>
  </w:style>
  <w:style w:type="character" w:customStyle="1" w:styleId="WW8Num23z0">
    <w:name w:val="WW8Num23z0"/>
    <w:rsid w:val="00804EA0"/>
    <w:rPr>
      <w:rFonts w:ascii="Symbol" w:hAnsi="Symbol" w:cs="OpenSymbol"/>
      <w:color w:val="FF6600"/>
      <w:szCs w:val="22"/>
    </w:rPr>
  </w:style>
  <w:style w:type="character" w:customStyle="1" w:styleId="WW8Num24z0">
    <w:name w:val="WW8Num24z0"/>
    <w:rsid w:val="00804EA0"/>
    <w:rPr>
      <w:b/>
    </w:rPr>
  </w:style>
  <w:style w:type="character" w:customStyle="1" w:styleId="WW8Num24z1">
    <w:name w:val="WW8Num24z1"/>
    <w:rsid w:val="00804EA0"/>
    <w:rPr>
      <w:rFonts w:ascii="OpenSymbol" w:hAnsi="OpenSymbol" w:cs="OpenSymbol"/>
    </w:rPr>
  </w:style>
  <w:style w:type="character" w:customStyle="1" w:styleId="WW8Num24z2">
    <w:name w:val="WW8Num24z2"/>
    <w:rsid w:val="00804EA0"/>
  </w:style>
  <w:style w:type="character" w:customStyle="1" w:styleId="WW8Num24z3">
    <w:name w:val="WW8Num24z3"/>
    <w:rsid w:val="00804EA0"/>
    <w:rPr>
      <w:rFonts w:ascii="Symbol" w:hAnsi="Symbol" w:cs="OpenSymbol"/>
    </w:rPr>
  </w:style>
  <w:style w:type="character" w:customStyle="1" w:styleId="WW8Num24z4">
    <w:name w:val="WW8Num24z4"/>
    <w:rsid w:val="00804EA0"/>
  </w:style>
  <w:style w:type="character" w:customStyle="1" w:styleId="WW8Num24z5">
    <w:name w:val="WW8Num24z5"/>
    <w:rsid w:val="00804EA0"/>
  </w:style>
  <w:style w:type="character" w:customStyle="1" w:styleId="WW8Num24z6">
    <w:name w:val="WW8Num24z6"/>
    <w:rsid w:val="00804EA0"/>
  </w:style>
  <w:style w:type="character" w:customStyle="1" w:styleId="WW8Num24z7">
    <w:name w:val="WW8Num24z7"/>
    <w:rsid w:val="00804EA0"/>
  </w:style>
  <w:style w:type="character" w:customStyle="1" w:styleId="WW8Num24z8">
    <w:name w:val="WW8Num24z8"/>
    <w:rsid w:val="00804EA0"/>
  </w:style>
  <w:style w:type="character" w:customStyle="1" w:styleId="WW8Num25z0">
    <w:name w:val="WW8Num25z0"/>
    <w:rsid w:val="00804EA0"/>
  </w:style>
  <w:style w:type="character" w:customStyle="1" w:styleId="WW8Num25z1">
    <w:name w:val="WW8Num25z1"/>
    <w:rsid w:val="00804EA0"/>
    <w:rPr>
      <w:rFonts w:ascii="OpenSymbol" w:hAnsi="OpenSymbol" w:cs="OpenSymbol"/>
    </w:rPr>
  </w:style>
  <w:style w:type="character" w:customStyle="1" w:styleId="WW8Num25z3">
    <w:name w:val="WW8Num25z3"/>
    <w:rsid w:val="00804EA0"/>
    <w:rPr>
      <w:rFonts w:ascii="Symbol" w:hAnsi="Symbol" w:cs="OpenSymbol"/>
    </w:rPr>
  </w:style>
  <w:style w:type="character" w:customStyle="1" w:styleId="WW8Num26z0">
    <w:name w:val="WW8Num26z0"/>
    <w:rsid w:val="00804EA0"/>
    <w:rPr>
      <w:rFonts w:eastAsia="Times New Roman" w:cs="Times New Roman"/>
      <w:kern w:val="1"/>
      <w:sz w:val="22"/>
      <w:szCs w:val="22"/>
      <w:lang w:eastAsia="ar-SA" w:bidi="ar-SA"/>
    </w:rPr>
  </w:style>
  <w:style w:type="character" w:customStyle="1" w:styleId="WW8Num26z1">
    <w:name w:val="WW8Num26z1"/>
    <w:rsid w:val="00804EA0"/>
  </w:style>
  <w:style w:type="character" w:customStyle="1" w:styleId="WW8Num26z2">
    <w:name w:val="WW8Num26z2"/>
    <w:rsid w:val="00804EA0"/>
  </w:style>
  <w:style w:type="character" w:customStyle="1" w:styleId="WW8Num26z3">
    <w:name w:val="WW8Num26z3"/>
    <w:rsid w:val="00804EA0"/>
  </w:style>
  <w:style w:type="character" w:customStyle="1" w:styleId="WW8Num26z4">
    <w:name w:val="WW8Num26z4"/>
    <w:rsid w:val="00804EA0"/>
  </w:style>
  <w:style w:type="character" w:customStyle="1" w:styleId="WW8Num26z5">
    <w:name w:val="WW8Num26z5"/>
    <w:rsid w:val="00804EA0"/>
  </w:style>
  <w:style w:type="character" w:customStyle="1" w:styleId="WW8Num26z6">
    <w:name w:val="WW8Num26z6"/>
    <w:rsid w:val="00804EA0"/>
  </w:style>
  <w:style w:type="character" w:customStyle="1" w:styleId="WW8Num26z7">
    <w:name w:val="WW8Num26z7"/>
    <w:rsid w:val="00804EA0"/>
  </w:style>
  <w:style w:type="character" w:customStyle="1" w:styleId="WW8Num26z8">
    <w:name w:val="WW8Num26z8"/>
    <w:rsid w:val="00804EA0"/>
  </w:style>
  <w:style w:type="character" w:customStyle="1" w:styleId="WW8Num27z0">
    <w:name w:val="WW8Num27z0"/>
    <w:rsid w:val="00804EA0"/>
    <w:rPr>
      <w:rFonts w:ascii="Symbol" w:hAnsi="Symbol" w:cs="Symbol" w:hint="default"/>
    </w:rPr>
  </w:style>
  <w:style w:type="character" w:customStyle="1" w:styleId="WW8Num27z1">
    <w:name w:val="WW8Num27z1"/>
    <w:rsid w:val="00804EA0"/>
    <w:rPr>
      <w:rFonts w:ascii="Courier New" w:hAnsi="Courier New" w:cs="Courier New" w:hint="default"/>
    </w:rPr>
  </w:style>
  <w:style w:type="character" w:customStyle="1" w:styleId="WW8Num27z2">
    <w:name w:val="WW8Num27z2"/>
    <w:rsid w:val="00804EA0"/>
    <w:rPr>
      <w:rFonts w:ascii="Wingdings" w:hAnsi="Wingdings" w:cs="Wingdings" w:hint="default"/>
    </w:rPr>
  </w:style>
  <w:style w:type="character" w:customStyle="1" w:styleId="WW8Num28z0">
    <w:name w:val="WW8Num28z0"/>
    <w:rsid w:val="00804EA0"/>
  </w:style>
  <w:style w:type="character" w:customStyle="1" w:styleId="WW8Num28z1">
    <w:name w:val="WW8Num28z1"/>
    <w:rsid w:val="00804EA0"/>
  </w:style>
  <w:style w:type="character" w:customStyle="1" w:styleId="WW8Num28z2">
    <w:name w:val="WW8Num28z2"/>
    <w:rsid w:val="00804EA0"/>
  </w:style>
  <w:style w:type="character" w:customStyle="1" w:styleId="WW8Num28z3">
    <w:name w:val="WW8Num28z3"/>
    <w:rsid w:val="00804EA0"/>
  </w:style>
  <w:style w:type="character" w:customStyle="1" w:styleId="WW8Num28z4">
    <w:name w:val="WW8Num28z4"/>
    <w:rsid w:val="00804EA0"/>
  </w:style>
  <w:style w:type="character" w:customStyle="1" w:styleId="WW8Num28z5">
    <w:name w:val="WW8Num28z5"/>
    <w:rsid w:val="00804EA0"/>
  </w:style>
  <w:style w:type="character" w:customStyle="1" w:styleId="WW8Num28z6">
    <w:name w:val="WW8Num28z6"/>
    <w:rsid w:val="00804EA0"/>
  </w:style>
  <w:style w:type="character" w:customStyle="1" w:styleId="WW8Num28z7">
    <w:name w:val="WW8Num28z7"/>
    <w:rsid w:val="00804EA0"/>
  </w:style>
  <w:style w:type="character" w:customStyle="1" w:styleId="WW8Num28z8">
    <w:name w:val="WW8Num28z8"/>
    <w:rsid w:val="00804EA0"/>
  </w:style>
  <w:style w:type="character" w:customStyle="1" w:styleId="Domylnaczcionkaakapitu1">
    <w:name w:val="Domyślna czcionka akapitu1"/>
    <w:rsid w:val="00804EA0"/>
  </w:style>
  <w:style w:type="character" w:customStyle="1" w:styleId="WW8Num9z6">
    <w:name w:val="WW8Num9z6"/>
    <w:rsid w:val="00804EA0"/>
    <w:rPr>
      <w:rFonts w:ascii="Symbol" w:hAnsi="Symbol" w:cs="Symbol"/>
    </w:rPr>
  </w:style>
  <w:style w:type="character" w:customStyle="1" w:styleId="Domylnaczcionkaakapitu2">
    <w:name w:val="Domyślna czcionka akapitu2"/>
    <w:rsid w:val="00804EA0"/>
  </w:style>
  <w:style w:type="character" w:styleId="Hipercze">
    <w:name w:val="Hyperlink"/>
    <w:rsid w:val="00804EA0"/>
    <w:rPr>
      <w:color w:val="0000FF"/>
      <w:u w:val="single"/>
    </w:rPr>
  </w:style>
  <w:style w:type="character" w:styleId="Pogrubienie">
    <w:name w:val="Strong"/>
    <w:qFormat/>
    <w:rsid w:val="00804EA0"/>
    <w:rPr>
      <w:b/>
      <w:bCs/>
    </w:rPr>
  </w:style>
  <w:style w:type="character" w:customStyle="1" w:styleId="WW8Num23z1">
    <w:name w:val="WW8Num23z1"/>
    <w:rsid w:val="00804EA0"/>
    <w:rPr>
      <w:rFonts w:ascii="OpenSymbol" w:hAnsi="OpenSymbol" w:cs="OpenSymbol"/>
    </w:rPr>
  </w:style>
  <w:style w:type="character" w:customStyle="1" w:styleId="Symbolewypunktowania">
    <w:name w:val="Symbole wypunktowania"/>
    <w:rsid w:val="00804EA0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04EA0"/>
  </w:style>
  <w:style w:type="paragraph" w:customStyle="1" w:styleId="Nagwek2">
    <w:name w:val="Nagłówek2"/>
    <w:basedOn w:val="Normalny"/>
    <w:next w:val="Tekstpodstawowy"/>
    <w:rsid w:val="00804EA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804EA0"/>
    <w:pPr>
      <w:spacing w:after="120"/>
    </w:pPr>
  </w:style>
  <w:style w:type="paragraph" w:styleId="Lista">
    <w:name w:val="List"/>
    <w:basedOn w:val="Tekstpodstawowy"/>
    <w:rsid w:val="00804EA0"/>
  </w:style>
  <w:style w:type="paragraph" w:customStyle="1" w:styleId="Podpis1">
    <w:name w:val="Podpis1"/>
    <w:basedOn w:val="Normalny"/>
    <w:rsid w:val="00804EA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804EA0"/>
    <w:pPr>
      <w:suppressLineNumbers/>
    </w:pPr>
  </w:style>
  <w:style w:type="paragraph" w:customStyle="1" w:styleId="Nagwek10">
    <w:name w:val="Nagłówek1"/>
    <w:basedOn w:val="Normalny"/>
    <w:next w:val="Tekstpodstawowy"/>
    <w:rsid w:val="00804EA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1">
    <w:name w:val="Legenda1"/>
    <w:basedOn w:val="Normalny"/>
    <w:rsid w:val="00804EA0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link w:val="StopkaZnak"/>
    <w:uiPriority w:val="99"/>
    <w:rsid w:val="00804EA0"/>
    <w:pPr>
      <w:suppressLineNumbers/>
      <w:tabs>
        <w:tab w:val="center" w:pos="4536"/>
        <w:tab w:val="right" w:pos="9072"/>
      </w:tabs>
    </w:pPr>
  </w:style>
  <w:style w:type="paragraph" w:customStyle="1" w:styleId="Tekstpodstawowywcity32">
    <w:name w:val="Tekst podstawowy wcięty 32"/>
    <w:basedOn w:val="Normalny"/>
    <w:rsid w:val="00804EA0"/>
    <w:pPr>
      <w:ind w:left="567" w:hanging="567"/>
      <w:jc w:val="both"/>
    </w:pPr>
    <w:rPr>
      <w:sz w:val="22"/>
    </w:rPr>
  </w:style>
  <w:style w:type="paragraph" w:customStyle="1" w:styleId="Tekstpodstawowy31">
    <w:name w:val="Tekst podstawowy 31"/>
    <w:basedOn w:val="Normalny"/>
    <w:rsid w:val="00804EA0"/>
    <w:rPr>
      <w:color w:val="000000"/>
    </w:rPr>
  </w:style>
  <w:style w:type="paragraph" w:styleId="Tekstpodstawowywcity">
    <w:name w:val="Body Text Indent"/>
    <w:basedOn w:val="Normalny"/>
    <w:rsid w:val="00804EA0"/>
    <w:pPr>
      <w:jc w:val="both"/>
    </w:pPr>
    <w:rPr>
      <w:sz w:val="22"/>
    </w:rPr>
  </w:style>
  <w:style w:type="paragraph" w:customStyle="1" w:styleId="Standard">
    <w:name w:val="Standard"/>
    <w:rsid w:val="00804EA0"/>
    <w:pPr>
      <w:widowControl w:val="0"/>
      <w:suppressAutoHyphens/>
      <w:autoSpaceDE w:val="0"/>
      <w:spacing w:after="200" w:line="276" w:lineRule="auto"/>
    </w:pPr>
    <w:rPr>
      <w:rFonts w:eastAsia="Arial"/>
      <w:kern w:val="1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804EA0"/>
    <w:pPr>
      <w:ind w:left="284"/>
      <w:jc w:val="both"/>
    </w:pPr>
    <w:rPr>
      <w:sz w:val="22"/>
    </w:rPr>
  </w:style>
  <w:style w:type="paragraph" w:customStyle="1" w:styleId="Tekstpodstawowy21">
    <w:name w:val="Tekst podstawowy 21"/>
    <w:basedOn w:val="Normalny"/>
    <w:rsid w:val="00804EA0"/>
    <w:pPr>
      <w:jc w:val="both"/>
    </w:pPr>
    <w:rPr>
      <w:rFonts w:cs="Times New Roman"/>
      <w:sz w:val="22"/>
    </w:rPr>
  </w:style>
  <w:style w:type="paragraph" w:customStyle="1" w:styleId="ust">
    <w:name w:val="ust"/>
    <w:rsid w:val="00804EA0"/>
    <w:pPr>
      <w:suppressAutoHyphens/>
      <w:spacing w:before="60" w:after="60" w:line="276" w:lineRule="auto"/>
      <w:ind w:left="426" w:hanging="284"/>
      <w:jc w:val="both"/>
    </w:pPr>
    <w:rPr>
      <w:kern w:val="1"/>
      <w:sz w:val="24"/>
      <w:lang w:eastAsia="ar-SA"/>
    </w:rPr>
  </w:style>
  <w:style w:type="paragraph" w:customStyle="1" w:styleId="Tekstkomentarza1">
    <w:name w:val="Tekst komentarza1"/>
    <w:basedOn w:val="Normalny"/>
    <w:rsid w:val="00804EA0"/>
  </w:style>
  <w:style w:type="paragraph" w:customStyle="1" w:styleId="Zwykytekst1">
    <w:name w:val="Zwykły tekst1"/>
    <w:basedOn w:val="Normalny"/>
    <w:rsid w:val="00804EA0"/>
    <w:rPr>
      <w:rFonts w:ascii="Courier New" w:hAnsi="Courier New" w:cs="Courier New"/>
    </w:rPr>
  </w:style>
  <w:style w:type="paragraph" w:customStyle="1" w:styleId="Tekstpodstawowywcity31">
    <w:name w:val="Tekst podstawowy wcięty 31"/>
    <w:basedOn w:val="Normalny"/>
    <w:rsid w:val="00804EA0"/>
    <w:pPr>
      <w:spacing w:after="120"/>
      <w:ind w:left="283"/>
    </w:pPr>
    <w:rPr>
      <w:sz w:val="16"/>
      <w:szCs w:val="16"/>
    </w:rPr>
  </w:style>
  <w:style w:type="paragraph" w:styleId="Nagwek">
    <w:name w:val="header"/>
    <w:basedOn w:val="Normalny"/>
    <w:rsid w:val="00804EA0"/>
    <w:pPr>
      <w:suppressLineNumbers/>
      <w:tabs>
        <w:tab w:val="center" w:pos="4819"/>
        <w:tab w:val="right" w:pos="9638"/>
      </w:tabs>
    </w:pPr>
  </w:style>
  <w:style w:type="paragraph" w:styleId="Akapitzlist">
    <w:name w:val="List Paragraph"/>
    <w:basedOn w:val="Normalny"/>
    <w:link w:val="AkapitzlistZnak"/>
    <w:uiPriority w:val="34"/>
    <w:qFormat/>
    <w:rsid w:val="00F5398B"/>
    <w:pPr>
      <w:ind w:left="708"/>
    </w:pPr>
    <w:rPr>
      <w:szCs w:val="21"/>
    </w:rPr>
  </w:style>
  <w:style w:type="paragraph" w:customStyle="1" w:styleId="1">
    <w:name w:val="1"/>
    <w:basedOn w:val="Normalny"/>
    <w:rsid w:val="008579BE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Akapitzlist1">
    <w:name w:val="Akapit z listą1"/>
    <w:basedOn w:val="Normalny"/>
    <w:rsid w:val="002138F0"/>
    <w:pPr>
      <w:widowControl/>
      <w:spacing w:after="80"/>
      <w:ind w:left="720" w:firstLine="709"/>
      <w:jc w:val="both"/>
    </w:pPr>
    <w:rPr>
      <w:rFonts w:ascii="Calibri" w:hAnsi="Calibri" w:cs="font47"/>
      <w:kern w:val="0"/>
      <w:sz w:val="22"/>
      <w:szCs w:val="22"/>
      <w:lang w:eastAsia="ar-SA" w:bidi="ar-SA"/>
    </w:rPr>
  </w:style>
  <w:style w:type="paragraph" w:customStyle="1" w:styleId="ZnakZnak2">
    <w:name w:val="Znak Znak2"/>
    <w:basedOn w:val="Normalny"/>
    <w:rsid w:val="002138F0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paragraph" w:customStyle="1" w:styleId="Default">
    <w:name w:val="Default"/>
    <w:rsid w:val="00A26FA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a2">
    <w:name w:val="List 2"/>
    <w:basedOn w:val="Normalny"/>
    <w:uiPriority w:val="99"/>
    <w:unhideWhenUsed/>
    <w:rsid w:val="00F15D4F"/>
    <w:pPr>
      <w:ind w:left="566" w:hanging="283"/>
      <w:contextualSpacing/>
    </w:pPr>
    <w:rPr>
      <w:szCs w:val="21"/>
    </w:rPr>
  </w:style>
  <w:style w:type="character" w:customStyle="1" w:styleId="AkapitzlistZnak">
    <w:name w:val="Akapit z listą Znak"/>
    <w:link w:val="Akapitzlist"/>
    <w:uiPriority w:val="34"/>
    <w:qFormat/>
    <w:locked/>
    <w:rsid w:val="009603B2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xl87">
    <w:name w:val="xl87"/>
    <w:basedOn w:val="Normalny"/>
    <w:uiPriority w:val="99"/>
    <w:rsid w:val="009603B2"/>
    <w:pPr>
      <w:widowControl/>
      <w:pBdr>
        <w:bottom w:val="double" w:sz="6" w:space="0" w:color="000000"/>
      </w:pBdr>
      <w:shd w:val="clear" w:color="CCCCCC" w:fill="C0C0C0"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kern w:val="0"/>
      <w:lang w:eastAsia="pl-PL" w:bidi="ar-SA"/>
    </w:rPr>
  </w:style>
  <w:style w:type="paragraph" w:styleId="Bezodstpw">
    <w:name w:val="No Spacing"/>
    <w:link w:val="BezodstpwZnak"/>
    <w:qFormat/>
    <w:rsid w:val="005112A1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5112A1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BE0456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B046E1"/>
    <w:pPr>
      <w:spacing w:after="120"/>
    </w:pPr>
    <w:rPr>
      <w:sz w:val="16"/>
      <w:szCs w:val="1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046E1"/>
    <w:rPr>
      <w:rFonts w:eastAsia="SimSun" w:cs="Mangal"/>
      <w:kern w:val="1"/>
      <w:sz w:val="16"/>
      <w:szCs w:val="1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1B04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1B04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5F7D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5F7D"/>
    <w:rPr>
      <w:rFonts w:eastAsia="SimSun" w:cs="Mangal"/>
      <w:kern w:val="1"/>
      <w:szCs w:val="18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7E6BFF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5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ACD0E-EC1A-4455-B1E3-A1877F37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840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Hewlett-Packard Company</Company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Bpgusław Łapiński</dc:creator>
  <cp:lastModifiedBy>agierasimiuk</cp:lastModifiedBy>
  <cp:revision>83</cp:revision>
  <cp:lastPrinted>2023-11-20T13:26:00Z</cp:lastPrinted>
  <dcterms:created xsi:type="dcterms:W3CDTF">2021-04-13T06:02:00Z</dcterms:created>
  <dcterms:modified xsi:type="dcterms:W3CDTF">2026-04-23T12:35:00Z</dcterms:modified>
</cp:coreProperties>
</file>