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6C7065AC" w14:textId="77777777" w:rsidR="00AB5DFB" w:rsidRDefault="00AB5DFB">
      <w:pPr>
        <w:pStyle w:val="Nagwek"/>
        <w:rPr>
          <w:rFonts w:ascii="Arial" w:hAnsi="Arial" w:cs="Arial"/>
          <w:b/>
          <w:i/>
          <w:iCs/>
          <w:sz w:val="22"/>
          <w:szCs w:val="22"/>
          <w:u w:val="single"/>
        </w:rPr>
      </w:pPr>
    </w:p>
    <w:p w14:paraId="2EF979B6" w14:textId="77777777" w:rsidR="00F67257" w:rsidRPr="00810CAA" w:rsidRDefault="00F67257">
      <w:pPr>
        <w:pStyle w:val="Nagwek"/>
        <w:rPr>
          <w:rFonts w:ascii="Arial" w:eastAsia="Arial Unicode MS" w:hAnsi="Arial" w:cs="Arial"/>
          <w:i/>
          <w:sz w:val="22"/>
          <w:szCs w:val="22"/>
          <w:lang w:eastAsia="en-US"/>
        </w:rPr>
      </w:pPr>
      <w:r w:rsidRPr="00810CAA">
        <w:rPr>
          <w:rFonts w:ascii="Arial" w:hAnsi="Arial" w:cs="Arial"/>
          <w:b/>
          <w:i/>
          <w:iCs/>
          <w:sz w:val="22"/>
          <w:szCs w:val="22"/>
          <w:u w:val="single"/>
        </w:rPr>
        <w:tab/>
      </w:r>
      <w:r w:rsidRPr="00810CAA">
        <w:rPr>
          <w:rFonts w:ascii="Arial" w:hAnsi="Arial" w:cs="Arial"/>
          <w:b/>
          <w:i/>
          <w:iCs/>
          <w:sz w:val="22"/>
          <w:szCs w:val="22"/>
          <w:u w:val="single"/>
        </w:rPr>
        <w:tab/>
        <w:t xml:space="preserve">Załącznik </w:t>
      </w:r>
      <w:r w:rsidR="00AA325B" w:rsidRPr="00810CAA">
        <w:rPr>
          <w:rFonts w:ascii="Arial" w:hAnsi="Arial" w:cs="Arial"/>
          <w:b/>
          <w:i/>
          <w:iCs/>
          <w:sz w:val="22"/>
          <w:szCs w:val="22"/>
          <w:u w:val="single"/>
        </w:rPr>
        <w:t>nr</w:t>
      </w:r>
      <w:r w:rsidRPr="00810CAA">
        <w:rPr>
          <w:rFonts w:ascii="Arial" w:hAnsi="Arial" w:cs="Arial"/>
          <w:b/>
          <w:i/>
          <w:iCs/>
          <w:sz w:val="22"/>
          <w:szCs w:val="22"/>
          <w:u w:val="single"/>
        </w:rPr>
        <w:t xml:space="preserve"> 1 do SWZ</w:t>
      </w:r>
    </w:p>
    <w:p w14:paraId="33BF0945" w14:textId="77777777" w:rsidR="00F67257" w:rsidRPr="00810CAA" w:rsidRDefault="00F67257" w:rsidP="00810CAA">
      <w:pPr>
        <w:jc w:val="both"/>
        <w:rPr>
          <w:rFonts w:ascii="Arial" w:hAnsi="Arial" w:cs="Arial"/>
          <w:iCs/>
          <w:sz w:val="22"/>
          <w:szCs w:val="22"/>
        </w:rPr>
      </w:pPr>
      <w:r w:rsidRPr="00810CAA">
        <w:rPr>
          <w:rFonts w:ascii="Arial" w:eastAsia="Arial Unicode MS" w:hAnsi="Arial" w:cs="Arial"/>
          <w:i/>
          <w:sz w:val="22"/>
          <w:szCs w:val="22"/>
          <w:lang w:eastAsia="en-US"/>
        </w:rPr>
        <w:tab/>
      </w:r>
      <w:r w:rsidRPr="00810CAA">
        <w:rPr>
          <w:rFonts w:ascii="Arial" w:eastAsia="Arial Unicode MS" w:hAnsi="Arial" w:cs="Arial"/>
          <w:i/>
          <w:sz w:val="22"/>
          <w:szCs w:val="22"/>
          <w:lang w:eastAsia="en-US"/>
        </w:rPr>
        <w:tab/>
      </w:r>
      <w:r w:rsidRPr="00810CAA">
        <w:rPr>
          <w:rFonts w:ascii="Arial" w:eastAsia="Arial Unicode MS" w:hAnsi="Arial" w:cs="Arial"/>
          <w:i/>
          <w:sz w:val="22"/>
          <w:szCs w:val="22"/>
          <w:lang w:eastAsia="en-US"/>
        </w:rPr>
        <w:tab/>
      </w:r>
      <w:r w:rsidRPr="00810CAA">
        <w:rPr>
          <w:rFonts w:ascii="Arial" w:eastAsia="Arial Unicode MS" w:hAnsi="Arial" w:cs="Arial"/>
          <w:i/>
          <w:sz w:val="22"/>
          <w:szCs w:val="22"/>
          <w:lang w:eastAsia="en-US"/>
        </w:rPr>
        <w:tab/>
      </w:r>
    </w:p>
    <w:p w14:paraId="42D360DA" w14:textId="77777777" w:rsidR="00F67257" w:rsidRPr="00810CAA" w:rsidRDefault="00F67257" w:rsidP="00810CAA">
      <w:pPr>
        <w:ind w:left="4248"/>
        <w:jc w:val="center"/>
        <w:rPr>
          <w:rFonts w:ascii="Arial" w:eastAsia="Arial" w:hAnsi="Arial" w:cs="Arial"/>
          <w:b/>
          <w:sz w:val="22"/>
          <w:szCs w:val="22"/>
        </w:rPr>
      </w:pPr>
      <w:r w:rsidRPr="00810CAA">
        <w:rPr>
          <w:rFonts w:ascii="Arial" w:hAnsi="Arial" w:cs="Arial"/>
          <w:b/>
          <w:iCs/>
          <w:sz w:val="22"/>
          <w:szCs w:val="22"/>
        </w:rPr>
        <w:t>Zamawiający :</w:t>
      </w:r>
    </w:p>
    <w:p w14:paraId="42375B4B" w14:textId="77777777" w:rsidR="00F67257" w:rsidRPr="00810CAA" w:rsidRDefault="00F67257" w:rsidP="00810CAA">
      <w:pPr>
        <w:pStyle w:val="Nagwek4"/>
        <w:spacing w:line="240" w:lineRule="auto"/>
      </w:pPr>
      <w:r w:rsidRPr="00810CAA">
        <w:t>Spółdzielnia Mieszkaniowa w Opolu</w:t>
      </w:r>
    </w:p>
    <w:p w14:paraId="60B62CC1" w14:textId="77777777" w:rsidR="00F67257" w:rsidRPr="00810CAA" w:rsidRDefault="00F67257" w:rsidP="00810CAA">
      <w:pPr>
        <w:ind w:left="4248"/>
        <w:jc w:val="center"/>
        <w:rPr>
          <w:rFonts w:ascii="Arial" w:eastAsia="Arial" w:hAnsi="Arial" w:cs="Arial"/>
          <w:b/>
          <w:sz w:val="22"/>
          <w:szCs w:val="22"/>
        </w:rPr>
      </w:pPr>
      <w:r w:rsidRPr="00810CAA">
        <w:rPr>
          <w:rFonts w:ascii="Arial" w:eastAsia="Arial" w:hAnsi="Arial" w:cs="Arial"/>
          <w:b/>
          <w:sz w:val="22"/>
          <w:szCs w:val="22"/>
        </w:rPr>
        <w:t>ul. Kazimierza Sosnkowskiego 40-42</w:t>
      </w:r>
    </w:p>
    <w:p w14:paraId="47DFC027" w14:textId="77777777" w:rsidR="00D23640" w:rsidRPr="008117B0" w:rsidRDefault="00F67257" w:rsidP="00D23640">
      <w:pPr>
        <w:pStyle w:val="Nagwek1"/>
        <w:numPr>
          <w:ilvl w:val="4"/>
          <w:numId w:val="1"/>
        </w:numPr>
        <w:rPr>
          <w:rFonts w:eastAsia="Arial"/>
          <w:sz w:val="22"/>
          <w:szCs w:val="22"/>
        </w:rPr>
      </w:pPr>
      <w:r w:rsidRPr="00810CAA">
        <w:rPr>
          <w:rFonts w:eastAsia="Arial"/>
          <w:sz w:val="22"/>
          <w:szCs w:val="22"/>
        </w:rPr>
        <w:t xml:space="preserve">                                            </w:t>
      </w:r>
      <w:r w:rsidR="008117B0">
        <w:rPr>
          <w:rFonts w:eastAsia="Arial"/>
          <w:sz w:val="22"/>
          <w:szCs w:val="22"/>
        </w:rPr>
        <w:t xml:space="preserve">                   45-273 Opole</w:t>
      </w:r>
    </w:p>
    <w:p w14:paraId="6DDB826A" w14:textId="77777777" w:rsidR="00F67257" w:rsidRPr="00810CAA" w:rsidRDefault="00F67257">
      <w:pPr>
        <w:pStyle w:val="Nagwek1"/>
        <w:rPr>
          <w:sz w:val="22"/>
          <w:szCs w:val="22"/>
          <w:u w:val="single"/>
        </w:rPr>
      </w:pPr>
      <w:r w:rsidRPr="00810CAA">
        <w:rPr>
          <w:sz w:val="22"/>
          <w:szCs w:val="22"/>
          <w:u w:val="single"/>
        </w:rPr>
        <w:t>FORMULARZ OFERTOWY</w:t>
      </w:r>
    </w:p>
    <w:p w14:paraId="19270C14" w14:textId="60C39771" w:rsidR="00E126B4" w:rsidRDefault="00957EE7" w:rsidP="00E126B4">
      <w:pPr>
        <w:shd w:val="clear" w:color="auto" w:fill="FFFFFF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Remont</w:t>
      </w:r>
      <w:r w:rsidRPr="00957EE7">
        <w:rPr>
          <w:rFonts w:ascii="Arial" w:hAnsi="Arial" w:cs="Arial"/>
          <w:b/>
          <w:bCs/>
          <w:sz w:val="22"/>
          <w:szCs w:val="22"/>
        </w:rPr>
        <w:t xml:space="preserve"> nawierzchni chodników </w:t>
      </w:r>
      <w:r w:rsidR="008117B0">
        <w:rPr>
          <w:rFonts w:ascii="Arial" w:hAnsi="Arial" w:cs="Arial"/>
          <w:b/>
          <w:bCs/>
          <w:sz w:val="22"/>
          <w:szCs w:val="22"/>
        </w:rPr>
        <w:t>i parking</w:t>
      </w:r>
      <w:r w:rsidR="006B77D7">
        <w:rPr>
          <w:rFonts w:ascii="Arial" w:hAnsi="Arial" w:cs="Arial"/>
          <w:b/>
          <w:bCs/>
          <w:sz w:val="22"/>
          <w:szCs w:val="22"/>
        </w:rPr>
        <w:t>ów</w:t>
      </w:r>
      <w:r w:rsidR="008117B0">
        <w:rPr>
          <w:rFonts w:ascii="Arial" w:hAnsi="Arial" w:cs="Arial"/>
          <w:b/>
          <w:bCs/>
          <w:sz w:val="22"/>
          <w:szCs w:val="22"/>
        </w:rPr>
        <w:t xml:space="preserve"> </w:t>
      </w:r>
      <w:r w:rsidR="00E126B4" w:rsidRPr="00E126B4">
        <w:rPr>
          <w:rFonts w:ascii="Arial" w:hAnsi="Arial" w:cs="Arial"/>
          <w:b/>
          <w:bCs/>
          <w:sz w:val="22"/>
          <w:szCs w:val="22"/>
        </w:rPr>
        <w:t xml:space="preserve">na terenie Osiedla nr </w:t>
      </w:r>
      <w:r w:rsidR="008117B0">
        <w:rPr>
          <w:rFonts w:ascii="Arial" w:hAnsi="Arial" w:cs="Arial"/>
          <w:b/>
          <w:bCs/>
          <w:sz w:val="22"/>
          <w:szCs w:val="22"/>
        </w:rPr>
        <w:t xml:space="preserve">II i III </w:t>
      </w:r>
      <w:r w:rsidR="00E126B4" w:rsidRPr="00E126B4">
        <w:rPr>
          <w:rFonts w:ascii="Arial" w:hAnsi="Arial" w:cs="Arial"/>
          <w:b/>
          <w:bCs/>
          <w:sz w:val="22"/>
          <w:szCs w:val="22"/>
        </w:rPr>
        <w:t xml:space="preserve">– </w:t>
      </w:r>
      <w:r w:rsidR="00D85987">
        <w:rPr>
          <w:rFonts w:ascii="Arial" w:hAnsi="Arial" w:cs="Arial"/>
          <w:b/>
          <w:bCs/>
          <w:sz w:val="22"/>
          <w:szCs w:val="22"/>
        </w:rPr>
        <w:t>4</w:t>
      </w:r>
      <w:r w:rsidR="00E126B4" w:rsidRPr="00E126B4">
        <w:rPr>
          <w:rFonts w:ascii="Arial" w:hAnsi="Arial" w:cs="Arial"/>
          <w:b/>
          <w:bCs/>
          <w:sz w:val="22"/>
          <w:szCs w:val="22"/>
        </w:rPr>
        <w:t xml:space="preserve"> zada</w:t>
      </w:r>
      <w:r w:rsidR="009E5DA0">
        <w:rPr>
          <w:rFonts w:ascii="Arial" w:hAnsi="Arial" w:cs="Arial"/>
          <w:b/>
          <w:bCs/>
          <w:sz w:val="22"/>
          <w:szCs w:val="22"/>
        </w:rPr>
        <w:t>nia</w:t>
      </w:r>
      <w:r w:rsidR="00E126B4" w:rsidRPr="00E126B4">
        <w:rPr>
          <w:rFonts w:ascii="Arial" w:hAnsi="Arial" w:cs="Arial"/>
          <w:b/>
          <w:bCs/>
          <w:sz w:val="22"/>
          <w:szCs w:val="22"/>
        </w:rPr>
        <w:t xml:space="preserve"> częściow</w:t>
      </w:r>
      <w:r w:rsidR="009E5DA0">
        <w:rPr>
          <w:rFonts w:ascii="Arial" w:hAnsi="Arial" w:cs="Arial"/>
          <w:b/>
          <w:bCs/>
          <w:sz w:val="22"/>
          <w:szCs w:val="22"/>
        </w:rPr>
        <w:t>e</w:t>
      </w:r>
      <w:r w:rsidR="00E126B4" w:rsidRPr="00E126B4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0A072094" w14:textId="77777777" w:rsidR="00E126B4" w:rsidRDefault="00E126B4" w:rsidP="00E126B4">
      <w:pPr>
        <w:shd w:val="clear" w:color="auto" w:fill="FFFFFF"/>
        <w:jc w:val="both"/>
        <w:rPr>
          <w:rFonts w:ascii="Arial" w:hAnsi="Arial" w:cs="Arial"/>
          <w:b/>
          <w:bCs/>
          <w:sz w:val="22"/>
          <w:szCs w:val="22"/>
        </w:rPr>
      </w:pPr>
    </w:p>
    <w:p w14:paraId="4E7981EA" w14:textId="77777777" w:rsidR="00F67257" w:rsidRPr="008117B0" w:rsidRDefault="00F67257" w:rsidP="008117B0">
      <w:pPr>
        <w:numPr>
          <w:ilvl w:val="0"/>
          <w:numId w:val="15"/>
        </w:numPr>
        <w:shd w:val="clear" w:color="auto" w:fill="FFFFFF"/>
        <w:ind w:left="357" w:hanging="357"/>
        <w:jc w:val="both"/>
        <w:rPr>
          <w:rFonts w:ascii="Arial" w:hAnsi="Arial" w:cs="Arial"/>
        </w:rPr>
      </w:pPr>
      <w:r w:rsidRPr="00E126B4">
        <w:rPr>
          <w:rFonts w:ascii="Arial" w:hAnsi="Arial" w:cs="Arial"/>
        </w:rPr>
        <w:t xml:space="preserve">Niniejszym przystępujemy do udziału w przetargu nieograniczonym </w:t>
      </w:r>
    </w:p>
    <w:p w14:paraId="2679D809" w14:textId="77777777" w:rsidR="00F67257" w:rsidRPr="00565509" w:rsidRDefault="00F67257">
      <w:pPr>
        <w:pStyle w:val="Tekstpodstawowywcity"/>
        <w:ind w:firstLine="284"/>
        <w:rPr>
          <w:rFonts w:ascii="Arial" w:hAnsi="Arial" w:cs="Arial"/>
          <w:b/>
          <w:bCs/>
          <w:i/>
          <w:iCs/>
          <w:sz w:val="20"/>
          <w:vertAlign w:val="superscript"/>
        </w:rPr>
      </w:pPr>
      <w:r w:rsidRPr="00565509">
        <w:rPr>
          <w:rFonts w:ascii="Arial" w:hAnsi="Arial" w:cs="Arial"/>
          <w:b/>
          <w:bCs/>
          <w:sz w:val="20"/>
        </w:rPr>
        <w:t>..................................................................................................................................................</w:t>
      </w:r>
    </w:p>
    <w:p w14:paraId="2B618592" w14:textId="77777777" w:rsidR="00F67257" w:rsidRPr="00565509" w:rsidRDefault="00F67257">
      <w:pPr>
        <w:pStyle w:val="Tekstpodstawowywcity"/>
        <w:ind w:firstLine="284"/>
        <w:jc w:val="center"/>
        <w:rPr>
          <w:rFonts w:ascii="Arial" w:hAnsi="Arial" w:cs="Arial"/>
          <w:b/>
          <w:bCs/>
          <w:sz w:val="20"/>
        </w:rPr>
      </w:pPr>
      <w:r w:rsidRPr="00565509">
        <w:rPr>
          <w:rFonts w:ascii="Arial" w:hAnsi="Arial" w:cs="Arial"/>
          <w:b/>
          <w:bCs/>
          <w:i/>
          <w:iCs/>
          <w:sz w:val="20"/>
          <w:vertAlign w:val="superscript"/>
        </w:rPr>
        <w:t>( nazwa firmy/ imię i nazwisko przedsiębiorcy)</w:t>
      </w:r>
    </w:p>
    <w:p w14:paraId="574E03A3" w14:textId="77777777" w:rsidR="00F67257" w:rsidRPr="00565509" w:rsidRDefault="00F67257">
      <w:pPr>
        <w:pStyle w:val="Tekstpodstawowywcity"/>
        <w:ind w:firstLine="284"/>
        <w:rPr>
          <w:rFonts w:ascii="Arial" w:hAnsi="Arial" w:cs="Arial"/>
          <w:b/>
          <w:bCs/>
          <w:i/>
          <w:iCs/>
          <w:sz w:val="20"/>
          <w:vertAlign w:val="superscript"/>
        </w:rPr>
      </w:pPr>
      <w:r w:rsidRPr="00565509">
        <w:rPr>
          <w:rFonts w:ascii="Arial" w:hAnsi="Arial" w:cs="Arial"/>
          <w:b/>
          <w:bCs/>
          <w:sz w:val="20"/>
        </w:rPr>
        <w:t>..................................................................................................................................................</w:t>
      </w:r>
    </w:p>
    <w:p w14:paraId="66EE56A2" w14:textId="77777777" w:rsidR="00F67257" w:rsidRPr="00565509" w:rsidRDefault="00F67257">
      <w:pPr>
        <w:pStyle w:val="Tekstpodstawowywcity"/>
        <w:ind w:left="1416" w:firstLine="284"/>
        <w:rPr>
          <w:rFonts w:ascii="Arial" w:hAnsi="Arial" w:cs="Arial"/>
          <w:b/>
          <w:bCs/>
          <w:sz w:val="20"/>
        </w:rPr>
      </w:pPr>
      <w:r w:rsidRPr="00565509">
        <w:rPr>
          <w:rFonts w:ascii="Arial" w:hAnsi="Arial" w:cs="Arial"/>
          <w:b/>
          <w:bCs/>
          <w:i/>
          <w:iCs/>
          <w:sz w:val="20"/>
          <w:vertAlign w:val="superscript"/>
        </w:rPr>
        <w:t xml:space="preserve">                           </w:t>
      </w:r>
      <w:r w:rsidRPr="00565509">
        <w:rPr>
          <w:rFonts w:ascii="Arial" w:hAnsi="Arial" w:cs="Arial"/>
          <w:b/>
          <w:bCs/>
          <w:i/>
          <w:iCs/>
          <w:sz w:val="20"/>
          <w:vertAlign w:val="superscript"/>
        </w:rPr>
        <w:tab/>
      </w:r>
      <w:r w:rsidRPr="00565509">
        <w:rPr>
          <w:rFonts w:ascii="Arial" w:hAnsi="Arial" w:cs="Arial"/>
          <w:b/>
          <w:bCs/>
          <w:i/>
          <w:iCs/>
          <w:sz w:val="20"/>
          <w:vertAlign w:val="superscript"/>
        </w:rPr>
        <w:tab/>
      </w:r>
      <w:r w:rsidR="005438B8" w:rsidRPr="00565509">
        <w:rPr>
          <w:rFonts w:ascii="Arial" w:hAnsi="Arial" w:cs="Arial"/>
          <w:b/>
          <w:bCs/>
          <w:i/>
          <w:iCs/>
          <w:sz w:val="20"/>
          <w:vertAlign w:val="superscript"/>
        </w:rPr>
        <w:t xml:space="preserve">              </w:t>
      </w:r>
      <w:r w:rsidRPr="00565509">
        <w:rPr>
          <w:rFonts w:ascii="Arial" w:hAnsi="Arial" w:cs="Arial"/>
          <w:b/>
          <w:bCs/>
          <w:i/>
          <w:iCs/>
          <w:sz w:val="20"/>
          <w:vertAlign w:val="superscript"/>
        </w:rPr>
        <w:t xml:space="preserve">   ( adres /siedziba  firmy</w:t>
      </w:r>
      <w:r w:rsidRPr="00565509">
        <w:rPr>
          <w:rFonts w:ascii="Arial" w:hAnsi="Arial" w:cs="Arial"/>
          <w:sz w:val="20"/>
          <w:vertAlign w:val="superscript"/>
        </w:rPr>
        <w:t>)</w:t>
      </w:r>
    </w:p>
    <w:p w14:paraId="607E7D8F" w14:textId="77777777" w:rsidR="00F67257" w:rsidRPr="00565509" w:rsidRDefault="00F67257">
      <w:pPr>
        <w:pStyle w:val="Tekstpodstawowywcity"/>
        <w:ind w:firstLine="284"/>
        <w:rPr>
          <w:rFonts w:ascii="Arial" w:hAnsi="Arial" w:cs="Arial"/>
          <w:b/>
          <w:bCs/>
          <w:sz w:val="20"/>
          <w:lang w:val="de-DE"/>
        </w:rPr>
      </w:pPr>
      <w:r w:rsidRPr="00565509">
        <w:rPr>
          <w:rFonts w:ascii="Arial" w:hAnsi="Arial" w:cs="Arial"/>
          <w:b/>
          <w:bCs/>
          <w:sz w:val="20"/>
          <w:lang w:val="de-DE"/>
        </w:rPr>
        <w:t>………………………</w:t>
      </w:r>
      <w:r w:rsidRPr="00565509">
        <w:rPr>
          <w:rFonts w:ascii="Arial" w:hAnsi="Arial" w:cs="Arial"/>
          <w:b/>
          <w:bCs/>
          <w:sz w:val="20"/>
          <w:lang w:val="de-DE"/>
        </w:rPr>
        <w:tab/>
      </w:r>
      <w:r w:rsidR="00347A3B">
        <w:rPr>
          <w:rFonts w:ascii="Arial" w:hAnsi="Arial" w:cs="Arial"/>
          <w:b/>
          <w:bCs/>
          <w:sz w:val="20"/>
          <w:lang w:val="de-DE"/>
        </w:rPr>
        <w:tab/>
        <w:t xml:space="preserve">       </w:t>
      </w:r>
      <w:r w:rsidRPr="00565509">
        <w:rPr>
          <w:rFonts w:ascii="Arial" w:hAnsi="Arial" w:cs="Arial"/>
          <w:b/>
          <w:bCs/>
          <w:sz w:val="20"/>
          <w:lang w:val="de-DE"/>
        </w:rPr>
        <w:t>……………………      ……………………..   ..............................</w:t>
      </w:r>
    </w:p>
    <w:p w14:paraId="6FA3C8B0" w14:textId="77777777" w:rsidR="00F67257" w:rsidRPr="00347A3B" w:rsidRDefault="00F67257">
      <w:pPr>
        <w:pStyle w:val="Tekstpodstawowywcity"/>
        <w:rPr>
          <w:rFonts w:ascii="Arial" w:hAnsi="Arial" w:cs="Arial"/>
          <w:sz w:val="18"/>
          <w:szCs w:val="18"/>
          <w:lang w:val="de-DE"/>
        </w:rPr>
      </w:pPr>
      <w:r w:rsidRPr="00347A3B">
        <w:rPr>
          <w:rFonts w:ascii="Arial" w:hAnsi="Arial" w:cs="Arial"/>
          <w:sz w:val="18"/>
          <w:szCs w:val="18"/>
          <w:lang w:val="de-DE"/>
        </w:rPr>
        <w:t xml:space="preserve">                NIP</w:t>
      </w:r>
      <w:r w:rsidRPr="00347A3B">
        <w:rPr>
          <w:rFonts w:ascii="Arial" w:hAnsi="Arial" w:cs="Arial"/>
          <w:sz w:val="18"/>
          <w:szCs w:val="18"/>
          <w:lang w:val="de-DE"/>
        </w:rPr>
        <w:tab/>
      </w:r>
      <w:r w:rsidRPr="00347A3B">
        <w:rPr>
          <w:rFonts w:ascii="Arial" w:hAnsi="Arial" w:cs="Arial"/>
          <w:sz w:val="18"/>
          <w:szCs w:val="18"/>
          <w:lang w:val="de-DE"/>
        </w:rPr>
        <w:tab/>
      </w:r>
      <w:r w:rsidRPr="00347A3B">
        <w:rPr>
          <w:rFonts w:ascii="Arial" w:hAnsi="Arial" w:cs="Arial"/>
          <w:sz w:val="18"/>
          <w:szCs w:val="18"/>
          <w:lang w:val="de-DE"/>
        </w:rPr>
        <w:tab/>
      </w:r>
      <w:r w:rsidR="00347A3B">
        <w:rPr>
          <w:rFonts w:ascii="Arial" w:hAnsi="Arial" w:cs="Arial"/>
          <w:sz w:val="18"/>
          <w:szCs w:val="18"/>
          <w:lang w:val="de-DE"/>
        </w:rPr>
        <w:t xml:space="preserve">  </w:t>
      </w:r>
      <w:r w:rsidRPr="00347A3B">
        <w:rPr>
          <w:rFonts w:ascii="Arial" w:hAnsi="Arial" w:cs="Arial"/>
          <w:sz w:val="18"/>
          <w:szCs w:val="18"/>
          <w:lang w:val="de-DE"/>
        </w:rPr>
        <w:t>REGON</w:t>
      </w:r>
      <w:r w:rsidRPr="00347A3B">
        <w:rPr>
          <w:rFonts w:ascii="Arial" w:hAnsi="Arial" w:cs="Arial"/>
          <w:sz w:val="18"/>
          <w:szCs w:val="18"/>
          <w:lang w:val="de-DE"/>
        </w:rPr>
        <w:tab/>
      </w:r>
      <w:r w:rsidRPr="00347A3B">
        <w:rPr>
          <w:rFonts w:ascii="Arial" w:hAnsi="Arial" w:cs="Arial"/>
          <w:sz w:val="18"/>
          <w:szCs w:val="18"/>
          <w:lang w:val="de-DE"/>
        </w:rPr>
        <w:tab/>
        <w:t xml:space="preserve">  </w:t>
      </w:r>
      <w:proofErr w:type="spellStart"/>
      <w:r w:rsidRPr="00347A3B">
        <w:rPr>
          <w:rFonts w:ascii="Arial" w:hAnsi="Arial" w:cs="Arial"/>
          <w:sz w:val="18"/>
          <w:szCs w:val="18"/>
          <w:lang w:val="de-DE"/>
        </w:rPr>
        <w:t>e-mail</w:t>
      </w:r>
      <w:proofErr w:type="spellEnd"/>
      <w:r w:rsidRPr="00347A3B">
        <w:rPr>
          <w:rFonts w:ascii="Arial" w:hAnsi="Arial" w:cs="Arial"/>
          <w:sz w:val="18"/>
          <w:szCs w:val="18"/>
          <w:lang w:val="de-DE"/>
        </w:rPr>
        <w:t xml:space="preserve">              </w:t>
      </w:r>
      <w:r w:rsidR="00347A3B">
        <w:rPr>
          <w:rFonts w:ascii="Arial" w:hAnsi="Arial" w:cs="Arial"/>
          <w:sz w:val="18"/>
          <w:szCs w:val="18"/>
          <w:lang w:val="de-DE"/>
        </w:rPr>
        <w:t xml:space="preserve">          </w:t>
      </w:r>
      <w:r w:rsidRPr="00347A3B">
        <w:rPr>
          <w:rFonts w:ascii="Arial" w:hAnsi="Arial" w:cs="Arial"/>
          <w:sz w:val="18"/>
          <w:szCs w:val="18"/>
          <w:lang w:val="de-DE"/>
        </w:rPr>
        <w:t xml:space="preserve"> </w:t>
      </w:r>
      <w:proofErr w:type="spellStart"/>
      <w:r w:rsidRPr="00347A3B">
        <w:rPr>
          <w:rFonts w:ascii="Arial" w:hAnsi="Arial" w:cs="Arial"/>
          <w:sz w:val="18"/>
          <w:szCs w:val="18"/>
          <w:lang w:val="de-DE"/>
        </w:rPr>
        <w:t>telefon</w:t>
      </w:r>
      <w:proofErr w:type="spellEnd"/>
    </w:p>
    <w:p w14:paraId="7956FDCC" w14:textId="77777777" w:rsidR="00093D86" w:rsidRPr="00565509" w:rsidRDefault="00F67257" w:rsidP="00E126B4">
      <w:pPr>
        <w:numPr>
          <w:ilvl w:val="0"/>
          <w:numId w:val="15"/>
        </w:numPr>
        <w:shd w:val="clear" w:color="auto" w:fill="FFFFFF"/>
        <w:ind w:left="357" w:hanging="357"/>
        <w:jc w:val="both"/>
        <w:rPr>
          <w:rFonts w:ascii="Arial" w:hAnsi="Arial" w:cs="Arial"/>
          <w:bCs/>
        </w:rPr>
      </w:pPr>
      <w:r w:rsidRPr="00565509">
        <w:rPr>
          <w:rFonts w:ascii="Arial" w:hAnsi="Arial" w:cs="Arial"/>
          <w:iCs/>
        </w:rPr>
        <w:t>Oferujemy wykonanie przedmiotu zamówienia</w:t>
      </w:r>
      <w:r w:rsidRPr="00565509">
        <w:rPr>
          <w:rFonts w:ascii="Arial" w:hAnsi="Arial" w:cs="Arial"/>
          <w:b/>
          <w:iCs/>
        </w:rPr>
        <w:t xml:space="preserve"> </w:t>
      </w:r>
      <w:r w:rsidRPr="00565509">
        <w:rPr>
          <w:rFonts w:ascii="Arial" w:hAnsi="Arial" w:cs="Arial"/>
          <w:bCs/>
        </w:rPr>
        <w:t>zgodnie z opisem przedmiotu zamówienia</w:t>
      </w:r>
      <w:r w:rsidR="00093D86" w:rsidRPr="00565509">
        <w:rPr>
          <w:rFonts w:ascii="Arial" w:hAnsi="Arial" w:cs="Arial"/>
          <w:bCs/>
        </w:rPr>
        <w:t xml:space="preserve">, na: </w:t>
      </w:r>
    </w:p>
    <w:p w14:paraId="195370AD" w14:textId="77777777" w:rsidR="006D5D4D" w:rsidRPr="00F02CD1" w:rsidRDefault="00F02CD1" w:rsidP="00F02CD1">
      <w:pPr>
        <w:pStyle w:val="Tekstpodstawowy"/>
        <w:spacing w:line="360" w:lineRule="auto"/>
        <w:ind w:firstLine="708"/>
        <w:rPr>
          <w:rFonts w:ascii="Arial" w:hAnsi="Arial" w:cs="Arial"/>
          <w:bCs/>
          <w:i/>
          <w:iCs/>
          <w:sz w:val="20"/>
        </w:rPr>
      </w:pPr>
      <w:r>
        <w:rPr>
          <w:rFonts w:ascii="Arial" w:hAnsi="Arial" w:cs="Arial"/>
          <w:bCs/>
          <w:i/>
          <w:iCs/>
          <w:sz w:val="20"/>
        </w:rPr>
        <w:t>(</w:t>
      </w:r>
      <w:r w:rsidR="00957EE7" w:rsidRPr="00F02CD1">
        <w:rPr>
          <w:rFonts w:ascii="Arial" w:hAnsi="Arial" w:cs="Arial"/>
          <w:bCs/>
          <w:i/>
          <w:iCs/>
          <w:sz w:val="20"/>
        </w:rPr>
        <w:t>Oferent składa ofertę na wybrane przez siebie zadanie/zadania</w:t>
      </w:r>
      <w:r>
        <w:rPr>
          <w:rFonts w:ascii="Arial" w:hAnsi="Arial" w:cs="Arial"/>
          <w:bCs/>
          <w:i/>
          <w:iCs/>
          <w:sz w:val="20"/>
        </w:rPr>
        <w:t>)</w:t>
      </w:r>
    </w:p>
    <w:p w14:paraId="3116502D" w14:textId="4D542D11" w:rsidR="00F86087" w:rsidRPr="00243D4B" w:rsidRDefault="00096538" w:rsidP="00F86087">
      <w:pPr>
        <w:pStyle w:val="Tekstpodstawowy"/>
        <w:rPr>
          <w:rFonts w:ascii="Arial" w:hAnsi="Arial" w:cs="Arial"/>
          <w:bCs/>
          <w:sz w:val="20"/>
        </w:rPr>
      </w:pPr>
      <w:r w:rsidRPr="00096538">
        <w:rPr>
          <w:rFonts w:ascii="Arial" w:hAnsi="Arial" w:cs="Arial"/>
          <w:b/>
          <w:sz w:val="20"/>
        </w:rPr>
        <w:t xml:space="preserve">ZADANIE NR 1 -  </w:t>
      </w:r>
      <w:r w:rsidR="00243D4B" w:rsidRPr="00243D4B">
        <w:rPr>
          <w:rFonts w:ascii="Arial" w:hAnsi="Arial" w:cs="Arial"/>
          <w:bCs/>
          <w:sz w:val="20"/>
        </w:rPr>
        <w:t>Remont nawierzchni chodników przy ul. Fieldorfa 2a o powierzchni 163,40 m</w:t>
      </w:r>
      <w:r w:rsidR="00243D4B" w:rsidRPr="00243D4B">
        <w:rPr>
          <w:rFonts w:ascii="Arial" w:hAnsi="Arial" w:cs="Arial"/>
          <w:bCs/>
          <w:sz w:val="20"/>
          <w:vertAlign w:val="superscript"/>
        </w:rPr>
        <w:t>2</w:t>
      </w:r>
      <w:r w:rsidR="00243D4B" w:rsidRPr="00243D4B">
        <w:rPr>
          <w:rFonts w:ascii="Arial" w:hAnsi="Arial" w:cs="Arial"/>
          <w:bCs/>
          <w:sz w:val="20"/>
        </w:rPr>
        <w:t xml:space="preserve"> na terenie Osiedla nr II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74"/>
      </w:tblGrid>
      <w:tr w:rsidR="00243D4B" w:rsidRPr="00565509" w14:paraId="4E53FC3F" w14:textId="77777777" w:rsidTr="00243D4B">
        <w:trPr>
          <w:trHeight w:val="520"/>
        </w:trPr>
        <w:tc>
          <w:tcPr>
            <w:tcW w:w="9274" w:type="dxa"/>
            <w:vAlign w:val="center"/>
          </w:tcPr>
          <w:p w14:paraId="376C3C59" w14:textId="77777777" w:rsidR="00243D4B" w:rsidRPr="00565509" w:rsidRDefault="00243D4B" w:rsidP="00A328FF">
            <w:pPr>
              <w:jc w:val="center"/>
              <w:rPr>
                <w:rFonts w:ascii="Arial" w:eastAsia="Symbol" w:hAnsi="Arial" w:cs="Arial"/>
              </w:rPr>
            </w:pPr>
            <w:r w:rsidRPr="00565509">
              <w:rPr>
                <w:rFonts w:ascii="Arial" w:eastAsia="Symbol" w:hAnsi="Arial" w:cs="Arial"/>
              </w:rPr>
              <w:t xml:space="preserve">……………………………… zł brutto </w:t>
            </w:r>
          </w:p>
        </w:tc>
      </w:tr>
      <w:tr w:rsidR="00243D4B" w:rsidRPr="00565509" w14:paraId="460C7150" w14:textId="77777777" w:rsidTr="00243D4B">
        <w:trPr>
          <w:trHeight w:val="379"/>
        </w:trPr>
        <w:tc>
          <w:tcPr>
            <w:tcW w:w="9274" w:type="dxa"/>
            <w:vAlign w:val="bottom"/>
          </w:tcPr>
          <w:p w14:paraId="0700D588" w14:textId="77777777" w:rsidR="00243D4B" w:rsidRPr="00565509" w:rsidRDefault="00243D4B" w:rsidP="00A328FF">
            <w:pPr>
              <w:jc w:val="center"/>
              <w:rPr>
                <w:rFonts w:ascii="Arial" w:eastAsia="Symbol" w:hAnsi="Arial" w:cs="Arial"/>
                <w:iCs/>
                <w:color w:val="000000"/>
              </w:rPr>
            </w:pPr>
            <w:r w:rsidRPr="00565509">
              <w:rPr>
                <w:rFonts w:ascii="Arial" w:eastAsia="Symbol" w:hAnsi="Arial" w:cs="Arial"/>
              </w:rPr>
              <w:t>(słownie:…………………………………………………………………………….………….….)</w:t>
            </w:r>
          </w:p>
        </w:tc>
      </w:tr>
      <w:tr w:rsidR="00243D4B" w:rsidRPr="00565509" w14:paraId="1CDB28B3" w14:textId="77777777" w:rsidTr="00243D4B">
        <w:trPr>
          <w:trHeight w:val="405"/>
        </w:trPr>
        <w:tc>
          <w:tcPr>
            <w:tcW w:w="9274" w:type="dxa"/>
            <w:vAlign w:val="bottom"/>
          </w:tcPr>
          <w:p w14:paraId="689AFCA5" w14:textId="780CEB84" w:rsidR="00243D4B" w:rsidRPr="00565509" w:rsidRDefault="00243D4B" w:rsidP="00A328FF">
            <w:pPr>
              <w:jc w:val="center"/>
              <w:rPr>
                <w:rFonts w:ascii="Arial" w:eastAsia="Symbol" w:hAnsi="Arial" w:cs="Arial"/>
              </w:rPr>
            </w:pPr>
            <w:r w:rsidRPr="00565509">
              <w:rPr>
                <w:rFonts w:ascii="Arial" w:eastAsia="Symbol" w:hAnsi="Arial" w:cs="Arial"/>
                <w:iCs/>
                <w:color w:val="000000"/>
              </w:rPr>
              <w:t>podatek  VAT …</w:t>
            </w:r>
            <w:r>
              <w:rPr>
                <w:rFonts w:ascii="Arial" w:eastAsia="Symbol" w:hAnsi="Arial" w:cs="Arial"/>
                <w:iCs/>
                <w:color w:val="000000"/>
              </w:rPr>
              <w:t>…</w:t>
            </w:r>
            <w:r w:rsidRPr="00565509">
              <w:rPr>
                <w:rFonts w:ascii="Arial" w:eastAsia="Symbol" w:hAnsi="Arial" w:cs="Arial"/>
                <w:iCs/>
                <w:color w:val="000000"/>
              </w:rPr>
              <w:t>. % ……………………… zł</w:t>
            </w:r>
          </w:p>
        </w:tc>
      </w:tr>
      <w:tr w:rsidR="00243D4B" w:rsidRPr="00565509" w14:paraId="254A61E5" w14:textId="77777777" w:rsidTr="00243D4B">
        <w:trPr>
          <w:trHeight w:val="331"/>
        </w:trPr>
        <w:tc>
          <w:tcPr>
            <w:tcW w:w="9274" w:type="dxa"/>
            <w:vAlign w:val="center"/>
          </w:tcPr>
          <w:p w14:paraId="1EB51DF1" w14:textId="77777777" w:rsidR="00243D4B" w:rsidRPr="00565509" w:rsidRDefault="00243D4B" w:rsidP="00A328FF">
            <w:pPr>
              <w:rPr>
                <w:rFonts w:ascii="Arial" w:eastAsia="Symbol" w:hAnsi="Arial" w:cs="Arial"/>
                <w:b/>
                <w:bCs/>
                <w:iCs/>
                <w:color w:val="000000"/>
              </w:rPr>
            </w:pPr>
            <w:r w:rsidRPr="00565509">
              <w:rPr>
                <w:rFonts w:ascii="Arial" w:eastAsia="Symbol" w:hAnsi="Arial" w:cs="Arial"/>
                <w:b/>
                <w:bCs/>
                <w:iCs/>
                <w:color w:val="000000"/>
              </w:rPr>
              <w:t xml:space="preserve">Proponowany termin wykonania zamówienia :  </w:t>
            </w:r>
            <w:r w:rsidRPr="00565509">
              <w:rPr>
                <w:rFonts w:ascii="Arial" w:eastAsia="Symbol" w:hAnsi="Arial" w:cs="Arial"/>
                <w:b/>
                <w:bCs/>
                <w:iCs/>
              </w:rPr>
              <w:t xml:space="preserve">od </w:t>
            </w:r>
            <w:r w:rsidRPr="00565509">
              <w:rPr>
                <w:rFonts w:ascii="Arial" w:eastAsia="Arial" w:hAnsi="Arial" w:cs="Arial"/>
                <w:b/>
                <w:bCs/>
                <w:iCs/>
              </w:rPr>
              <w:t>………….………… do………..….……</w:t>
            </w:r>
            <w:r>
              <w:rPr>
                <w:rFonts w:ascii="Arial" w:eastAsia="Arial" w:hAnsi="Arial" w:cs="Arial"/>
                <w:b/>
                <w:bCs/>
                <w:iCs/>
              </w:rPr>
              <w:t>.</w:t>
            </w:r>
            <w:r w:rsidRPr="00565509">
              <w:rPr>
                <w:rFonts w:ascii="Arial" w:eastAsia="Arial" w:hAnsi="Arial" w:cs="Arial"/>
                <w:b/>
                <w:bCs/>
                <w:iCs/>
              </w:rPr>
              <w:t>…..</w:t>
            </w:r>
            <w:r w:rsidRPr="00565509">
              <w:rPr>
                <w:rFonts w:ascii="Arial" w:eastAsia="Symbol" w:hAnsi="Arial" w:cs="Arial"/>
                <w:b/>
                <w:bCs/>
                <w:iCs/>
              </w:rPr>
              <w:t xml:space="preserve"> </w:t>
            </w:r>
          </w:p>
        </w:tc>
      </w:tr>
    </w:tbl>
    <w:p w14:paraId="686D8A01" w14:textId="77777777" w:rsidR="00243D4B" w:rsidRDefault="00243D4B" w:rsidP="00F86087">
      <w:pPr>
        <w:pStyle w:val="Tekstpodstawowy"/>
        <w:rPr>
          <w:rFonts w:ascii="Arial" w:hAnsi="Arial" w:cs="Arial"/>
          <w:b/>
          <w:bCs/>
          <w:sz w:val="20"/>
        </w:rPr>
      </w:pPr>
    </w:p>
    <w:p w14:paraId="5E9EC68E" w14:textId="2AC08859" w:rsidR="006139AD" w:rsidRPr="006139AD" w:rsidRDefault="006139AD" w:rsidP="006139AD">
      <w:pPr>
        <w:suppressAutoHyphens w:val="0"/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Arial" w:hAnsi="Arial" w:cs="Arial"/>
          <w:lang w:eastAsia="ar-SA"/>
        </w:rPr>
      </w:pPr>
      <w:bookmarkStart w:id="0" w:name="_Hlk227318883"/>
      <w:bookmarkStart w:id="1" w:name="_Hlk227325000"/>
      <w:r w:rsidRPr="006139AD">
        <w:rPr>
          <w:rFonts w:ascii="Arial" w:hAnsi="Arial" w:cs="Arial"/>
          <w:b/>
          <w:bCs/>
          <w:lang w:eastAsia="ar-SA"/>
        </w:rPr>
        <w:t xml:space="preserve">ZADANIE NR 2 - </w:t>
      </w:r>
      <w:r w:rsidRPr="006139AD">
        <w:rPr>
          <w:rFonts w:ascii="Arial" w:hAnsi="Arial" w:cs="Arial"/>
          <w:lang w:eastAsia="ar-SA"/>
        </w:rPr>
        <w:t xml:space="preserve">Remont nawierzchni asfaltowej parkingu oraz drogi dojazdowej przy </w:t>
      </w:r>
      <w:r w:rsidRPr="006139AD">
        <w:rPr>
          <w:rFonts w:ascii="Arial" w:hAnsi="Arial" w:cs="Arial"/>
          <w:b/>
          <w:bCs/>
          <w:lang w:eastAsia="ar-SA"/>
        </w:rPr>
        <w:t xml:space="preserve">ul. Hubala 23, 17B i ul. Bytnara Rudego 19A-B </w:t>
      </w:r>
      <w:r w:rsidRPr="006139AD">
        <w:rPr>
          <w:rFonts w:ascii="Arial" w:hAnsi="Arial" w:cs="Arial"/>
          <w:lang w:eastAsia="ar-SA"/>
        </w:rPr>
        <w:t xml:space="preserve">o łącznej powierzchni </w:t>
      </w:r>
      <w:r w:rsidRPr="006139AD">
        <w:rPr>
          <w:rFonts w:ascii="Arial" w:hAnsi="Arial" w:cs="Arial"/>
          <w:b/>
          <w:bCs/>
          <w:lang w:eastAsia="ar-SA"/>
        </w:rPr>
        <w:t>1.632,70 m</w:t>
      </w:r>
      <w:r w:rsidRPr="006139AD">
        <w:rPr>
          <w:rFonts w:ascii="Arial" w:hAnsi="Arial" w:cs="Arial"/>
          <w:b/>
          <w:bCs/>
          <w:vertAlign w:val="superscript"/>
          <w:lang w:eastAsia="ar-SA"/>
        </w:rPr>
        <w:t>2</w:t>
      </w:r>
      <w:r w:rsidRPr="006139AD">
        <w:rPr>
          <w:rFonts w:ascii="Arial" w:hAnsi="Arial" w:cs="Arial"/>
          <w:lang w:eastAsia="ar-SA"/>
        </w:rPr>
        <w:t xml:space="preserve"> na terenie Osiedla nr II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74"/>
      </w:tblGrid>
      <w:tr w:rsidR="00957EE7" w:rsidRPr="00565509" w14:paraId="0A071144" w14:textId="77777777" w:rsidTr="00243D4B">
        <w:trPr>
          <w:trHeight w:val="520"/>
        </w:trPr>
        <w:tc>
          <w:tcPr>
            <w:tcW w:w="9274" w:type="dxa"/>
            <w:vAlign w:val="center"/>
          </w:tcPr>
          <w:p w14:paraId="400E9215" w14:textId="77777777" w:rsidR="00957EE7" w:rsidRPr="00565509" w:rsidRDefault="00957EE7" w:rsidP="00FC5089">
            <w:pPr>
              <w:pStyle w:val="Tekstpodstawowy"/>
              <w:jc w:val="center"/>
              <w:rPr>
                <w:rFonts w:ascii="Arial" w:eastAsia="Symbol" w:hAnsi="Arial" w:cs="Arial"/>
                <w:sz w:val="20"/>
              </w:rPr>
            </w:pPr>
            <w:bookmarkStart w:id="2" w:name="_Hlk40088649"/>
            <w:bookmarkEnd w:id="0"/>
            <w:r w:rsidRPr="00565509">
              <w:rPr>
                <w:rFonts w:ascii="Arial" w:eastAsia="Symbol" w:hAnsi="Arial" w:cs="Arial"/>
                <w:sz w:val="20"/>
              </w:rPr>
              <w:t xml:space="preserve">……………………………… zł brutto </w:t>
            </w:r>
          </w:p>
        </w:tc>
      </w:tr>
      <w:tr w:rsidR="00957EE7" w:rsidRPr="00565509" w14:paraId="1C7B98B9" w14:textId="77777777" w:rsidTr="00243D4B">
        <w:trPr>
          <w:trHeight w:val="379"/>
        </w:trPr>
        <w:tc>
          <w:tcPr>
            <w:tcW w:w="9274" w:type="dxa"/>
            <w:vAlign w:val="bottom"/>
          </w:tcPr>
          <w:p w14:paraId="4C2E04D1" w14:textId="77777777" w:rsidR="00957EE7" w:rsidRPr="00565509" w:rsidRDefault="00957EE7" w:rsidP="00FC5089">
            <w:pPr>
              <w:pStyle w:val="Tekstpodstawowy"/>
              <w:jc w:val="center"/>
              <w:rPr>
                <w:rFonts w:ascii="Arial" w:eastAsia="Symbol" w:hAnsi="Arial" w:cs="Arial"/>
                <w:iCs/>
                <w:color w:val="000000"/>
                <w:sz w:val="20"/>
              </w:rPr>
            </w:pPr>
            <w:r w:rsidRPr="00565509">
              <w:rPr>
                <w:rFonts w:ascii="Arial" w:eastAsia="Symbol" w:hAnsi="Arial" w:cs="Arial"/>
                <w:sz w:val="20"/>
              </w:rPr>
              <w:t>(słownie:…………………………………………………………………………….………….….)</w:t>
            </w:r>
          </w:p>
        </w:tc>
      </w:tr>
      <w:tr w:rsidR="00957EE7" w:rsidRPr="00565509" w14:paraId="69FA8507" w14:textId="77777777" w:rsidTr="00243D4B">
        <w:trPr>
          <w:trHeight w:val="405"/>
        </w:trPr>
        <w:tc>
          <w:tcPr>
            <w:tcW w:w="9274" w:type="dxa"/>
            <w:vAlign w:val="bottom"/>
          </w:tcPr>
          <w:p w14:paraId="21EF075F" w14:textId="77777777" w:rsidR="00957EE7" w:rsidRPr="00565509" w:rsidRDefault="00957EE7" w:rsidP="00FC5089">
            <w:pPr>
              <w:pStyle w:val="Tekstpodstawowy"/>
              <w:jc w:val="center"/>
              <w:rPr>
                <w:rFonts w:ascii="Arial" w:eastAsia="Symbol" w:hAnsi="Arial" w:cs="Arial"/>
                <w:sz w:val="20"/>
              </w:rPr>
            </w:pPr>
            <w:r w:rsidRPr="00565509">
              <w:rPr>
                <w:rFonts w:ascii="Arial" w:eastAsia="Symbol" w:hAnsi="Arial" w:cs="Arial"/>
                <w:iCs/>
                <w:color w:val="000000"/>
                <w:sz w:val="20"/>
              </w:rPr>
              <w:t>podatek  VAT …. % ……………………… zł</w:t>
            </w:r>
          </w:p>
        </w:tc>
      </w:tr>
      <w:tr w:rsidR="00957EE7" w:rsidRPr="00565509" w14:paraId="1D24D4F7" w14:textId="77777777" w:rsidTr="00243D4B">
        <w:trPr>
          <w:trHeight w:val="411"/>
        </w:trPr>
        <w:tc>
          <w:tcPr>
            <w:tcW w:w="9274" w:type="dxa"/>
            <w:vAlign w:val="center"/>
          </w:tcPr>
          <w:p w14:paraId="1249328C" w14:textId="77777777" w:rsidR="00957EE7" w:rsidRPr="00565509" w:rsidRDefault="00957EE7" w:rsidP="00FC5089">
            <w:pPr>
              <w:pStyle w:val="Tekstpodstawowy"/>
              <w:jc w:val="left"/>
              <w:rPr>
                <w:rFonts w:ascii="Arial" w:eastAsia="Symbol" w:hAnsi="Arial" w:cs="Arial"/>
                <w:b/>
                <w:bCs/>
                <w:iCs/>
                <w:color w:val="000000"/>
                <w:sz w:val="20"/>
              </w:rPr>
            </w:pPr>
            <w:r w:rsidRPr="00565509">
              <w:rPr>
                <w:rFonts w:ascii="Arial" w:eastAsia="Symbol" w:hAnsi="Arial" w:cs="Arial"/>
                <w:b/>
                <w:bCs/>
                <w:iCs/>
                <w:color w:val="000000"/>
                <w:sz w:val="20"/>
              </w:rPr>
              <w:t xml:space="preserve">Proponowany termin wykonania zamówienia :  </w:t>
            </w:r>
            <w:r w:rsidRPr="00565509">
              <w:rPr>
                <w:rFonts w:ascii="Arial" w:eastAsia="Symbol" w:hAnsi="Arial" w:cs="Arial"/>
                <w:b/>
                <w:bCs/>
                <w:iCs/>
                <w:sz w:val="20"/>
              </w:rPr>
              <w:t xml:space="preserve">od </w:t>
            </w:r>
            <w:r w:rsidRPr="00565509">
              <w:rPr>
                <w:rFonts w:ascii="Arial" w:eastAsia="Arial" w:hAnsi="Arial" w:cs="Arial"/>
                <w:b/>
                <w:bCs/>
                <w:iCs/>
                <w:sz w:val="20"/>
              </w:rPr>
              <w:t>………….………… do………..….</w:t>
            </w:r>
            <w:r w:rsidR="00565509">
              <w:rPr>
                <w:rFonts w:ascii="Arial" w:eastAsia="Arial" w:hAnsi="Arial" w:cs="Arial"/>
                <w:b/>
                <w:bCs/>
                <w:iCs/>
                <w:sz w:val="20"/>
              </w:rPr>
              <w:t>.</w:t>
            </w:r>
            <w:r w:rsidRPr="00565509">
              <w:rPr>
                <w:rFonts w:ascii="Arial" w:eastAsia="Arial" w:hAnsi="Arial" w:cs="Arial"/>
                <w:b/>
                <w:bCs/>
                <w:iCs/>
                <w:sz w:val="20"/>
              </w:rPr>
              <w:t>………..</w:t>
            </w:r>
            <w:r w:rsidRPr="00565509">
              <w:rPr>
                <w:rFonts w:ascii="Arial" w:eastAsia="Symbol" w:hAnsi="Arial" w:cs="Arial"/>
                <w:b/>
                <w:bCs/>
                <w:iCs/>
                <w:sz w:val="20"/>
              </w:rPr>
              <w:t xml:space="preserve"> </w:t>
            </w:r>
          </w:p>
        </w:tc>
      </w:tr>
      <w:bookmarkEnd w:id="2"/>
      <w:bookmarkEnd w:id="1"/>
    </w:tbl>
    <w:p w14:paraId="290AD2BC" w14:textId="77777777" w:rsidR="00957EE7" w:rsidRPr="00565509" w:rsidRDefault="00957EE7" w:rsidP="00957EE7">
      <w:pPr>
        <w:ind w:left="720"/>
        <w:jc w:val="both"/>
        <w:rPr>
          <w:rFonts w:ascii="Arial" w:hAnsi="Arial" w:cs="Arial"/>
        </w:rPr>
      </w:pPr>
    </w:p>
    <w:p w14:paraId="5DDBCA62" w14:textId="63F507ED" w:rsidR="00CC5363" w:rsidRPr="00243D4B" w:rsidRDefault="006139AD" w:rsidP="00CC5363">
      <w:pPr>
        <w:pStyle w:val="Tekstpodstawowy"/>
        <w:rPr>
          <w:rFonts w:ascii="Arial" w:hAnsi="Arial" w:cs="Arial"/>
          <w:bCs/>
          <w:sz w:val="20"/>
        </w:rPr>
      </w:pPr>
      <w:bookmarkStart w:id="3" w:name="_Hlk197687232"/>
      <w:r w:rsidRPr="006139AD">
        <w:rPr>
          <w:rFonts w:ascii="Arial" w:hAnsi="Arial" w:cs="Arial"/>
          <w:b/>
          <w:bCs/>
          <w:sz w:val="20"/>
        </w:rPr>
        <w:t xml:space="preserve">ZADANIE NR 3 - </w:t>
      </w:r>
      <w:r w:rsidRPr="006139AD">
        <w:rPr>
          <w:rFonts w:ascii="Arial" w:hAnsi="Arial" w:cs="Arial"/>
          <w:sz w:val="20"/>
        </w:rPr>
        <w:t>Remont nawierzchni chodnika oraz utwardzenie terenu przy</w:t>
      </w:r>
      <w:r w:rsidRPr="006139AD">
        <w:rPr>
          <w:rFonts w:ascii="Arial" w:hAnsi="Arial" w:cs="Arial"/>
          <w:b/>
          <w:bCs/>
          <w:sz w:val="20"/>
        </w:rPr>
        <w:t xml:space="preserve"> ul. Hubala 23, 17B i</w:t>
      </w:r>
      <w:r w:rsidR="00737400">
        <w:rPr>
          <w:rFonts w:ascii="Arial" w:hAnsi="Arial" w:cs="Arial"/>
          <w:b/>
          <w:bCs/>
          <w:sz w:val="20"/>
        </w:rPr>
        <w:t> </w:t>
      </w:r>
      <w:r w:rsidRPr="006139AD">
        <w:rPr>
          <w:rFonts w:ascii="Arial" w:hAnsi="Arial" w:cs="Arial"/>
          <w:b/>
          <w:bCs/>
          <w:sz w:val="20"/>
        </w:rPr>
        <w:t xml:space="preserve">ul. Bytnara Rudego 19A-B </w:t>
      </w:r>
      <w:r w:rsidRPr="006139AD">
        <w:rPr>
          <w:rFonts w:ascii="Arial" w:hAnsi="Arial" w:cs="Arial"/>
          <w:sz w:val="20"/>
        </w:rPr>
        <w:t>o łącznej powierzchni</w:t>
      </w:r>
      <w:r w:rsidRPr="006139AD">
        <w:rPr>
          <w:rFonts w:ascii="Arial" w:hAnsi="Arial" w:cs="Arial"/>
          <w:b/>
          <w:bCs/>
          <w:sz w:val="20"/>
        </w:rPr>
        <w:t xml:space="preserve"> 184,00 m</w:t>
      </w:r>
      <w:r w:rsidRPr="006139AD">
        <w:rPr>
          <w:rFonts w:ascii="Arial" w:hAnsi="Arial" w:cs="Arial"/>
          <w:b/>
          <w:bCs/>
          <w:sz w:val="20"/>
          <w:vertAlign w:val="superscript"/>
        </w:rPr>
        <w:t>2</w:t>
      </w:r>
      <w:r w:rsidRPr="006139AD">
        <w:rPr>
          <w:rFonts w:ascii="Arial" w:hAnsi="Arial" w:cs="Arial"/>
          <w:b/>
          <w:bCs/>
          <w:sz w:val="20"/>
        </w:rPr>
        <w:t xml:space="preserve"> </w:t>
      </w:r>
      <w:r w:rsidRPr="006139AD">
        <w:rPr>
          <w:rFonts w:ascii="Arial" w:hAnsi="Arial" w:cs="Arial"/>
          <w:sz w:val="20"/>
        </w:rPr>
        <w:t>na terenie Osiedla nr II,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74"/>
      </w:tblGrid>
      <w:tr w:rsidR="00CC5363" w:rsidRPr="00565509" w14:paraId="383EC7AB" w14:textId="77777777" w:rsidTr="005505E1">
        <w:trPr>
          <w:trHeight w:val="520"/>
        </w:trPr>
        <w:tc>
          <w:tcPr>
            <w:tcW w:w="9274" w:type="dxa"/>
            <w:vAlign w:val="center"/>
          </w:tcPr>
          <w:p w14:paraId="53EFF960" w14:textId="77777777" w:rsidR="00CC5363" w:rsidRPr="00565509" w:rsidRDefault="00CC5363" w:rsidP="005505E1">
            <w:pPr>
              <w:pStyle w:val="Tekstpodstawowy"/>
              <w:jc w:val="center"/>
              <w:rPr>
                <w:rFonts w:ascii="Arial" w:eastAsia="Symbol" w:hAnsi="Arial" w:cs="Arial"/>
                <w:sz w:val="20"/>
              </w:rPr>
            </w:pPr>
            <w:r w:rsidRPr="00565509">
              <w:rPr>
                <w:rFonts w:ascii="Arial" w:eastAsia="Symbol" w:hAnsi="Arial" w:cs="Arial"/>
                <w:sz w:val="20"/>
              </w:rPr>
              <w:t xml:space="preserve">……………………………… zł brutto </w:t>
            </w:r>
          </w:p>
        </w:tc>
      </w:tr>
      <w:tr w:rsidR="00CC5363" w:rsidRPr="00565509" w14:paraId="29626286" w14:textId="77777777" w:rsidTr="005505E1">
        <w:trPr>
          <w:trHeight w:val="379"/>
        </w:trPr>
        <w:tc>
          <w:tcPr>
            <w:tcW w:w="9274" w:type="dxa"/>
            <w:vAlign w:val="bottom"/>
          </w:tcPr>
          <w:p w14:paraId="5B7EC542" w14:textId="77777777" w:rsidR="00CC5363" w:rsidRPr="00565509" w:rsidRDefault="00CC5363" w:rsidP="005505E1">
            <w:pPr>
              <w:pStyle w:val="Tekstpodstawowy"/>
              <w:jc w:val="center"/>
              <w:rPr>
                <w:rFonts w:ascii="Arial" w:eastAsia="Symbol" w:hAnsi="Arial" w:cs="Arial"/>
                <w:iCs/>
                <w:color w:val="000000"/>
                <w:sz w:val="20"/>
              </w:rPr>
            </w:pPr>
            <w:r w:rsidRPr="00565509">
              <w:rPr>
                <w:rFonts w:ascii="Arial" w:eastAsia="Symbol" w:hAnsi="Arial" w:cs="Arial"/>
                <w:sz w:val="20"/>
              </w:rPr>
              <w:t>(słownie:…………………………………………………………………………….………….….)</w:t>
            </w:r>
          </w:p>
        </w:tc>
      </w:tr>
      <w:tr w:rsidR="00CC5363" w:rsidRPr="00565509" w14:paraId="157A8538" w14:textId="77777777" w:rsidTr="005505E1">
        <w:trPr>
          <w:trHeight w:val="405"/>
        </w:trPr>
        <w:tc>
          <w:tcPr>
            <w:tcW w:w="9274" w:type="dxa"/>
            <w:vAlign w:val="bottom"/>
          </w:tcPr>
          <w:p w14:paraId="3E6A7796" w14:textId="77777777" w:rsidR="00CC5363" w:rsidRPr="00565509" w:rsidRDefault="00CC5363" w:rsidP="005505E1">
            <w:pPr>
              <w:pStyle w:val="Tekstpodstawowy"/>
              <w:jc w:val="center"/>
              <w:rPr>
                <w:rFonts w:ascii="Arial" w:eastAsia="Symbol" w:hAnsi="Arial" w:cs="Arial"/>
                <w:sz w:val="20"/>
              </w:rPr>
            </w:pPr>
            <w:r w:rsidRPr="00565509">
              <w:rPr>
                <w:rFonts w:ascii="Arial" w:eastAsia="Symbol" w:hAnsi="Arial" w:cs="Arial"/>
                <w:iCs/>
                <w:color w:val="000000"/>
                <w:sz w:val="20"/>
              </w:rPr>
              <w:t>podatek  VAT …. % ……………………… zł</w:t>
            </w:r>
          </w:p>
        </w:tc>
      </w:tr>
      <w:tr w:rsidR="00CC5363" w:rsidRPr="00565509" w14:paraId="212A0060" w14:textId="77777777" w:rsidTr="005505E1">
        <w:trPr>
          <w:trHeight w:val="411"/>
        </w:trPr>
        <w:tc>
          <w:tcPr>
            <w:tcW w:w="9274" w:type="dxa"/>
            <w:vAlign w:val="center"/>
          </w:tcPr>
          <w:p w14:paraId="18557303" w14:textId="77777777" w:rsidR="00CC5363" w:rsidRPr="00565509" w:rsidRDefault="00CC5363" w:rsidP="005505E1">
            <w:pPr>
              <w:pStyle w:val="Tekstpodstawowy"/>
              <w:jc w:val="left"/>
              <w:rPr>
                <w:rFonts w:ascii="Arial" w:eastAsia="Symbol" w:hAnsi="Arial" w:cs="Arial"/>
                <w:b/>
                <w:bCs/>
                <w:iCs/>
                <w:color w:val="000000"/>
                <w:sz w:val="20"/>
              </w:rPr>
            </w:pPr>
            <w:r w:rsidRPr="00565509">
              <w:rPr>
                <w:rFonts w:ascii="Arial" w:eastAsia="Symbol" w:hAnsi="Arial" w:cs="Arial"/>
                <w:b/>
                <w:bCs/>
                <w:iCs/>
                <w:color w:val="000000"/>
                <w:sz w:val="20"/>
              </w:rPr>
              <w:t xml:space="preserve">Proponowany termin wykonania zamówienia :  </w:t>
            </w:r>
            <w:r w:rsidRPr="00565509">
              <w:rPr>
                <w:rFonts w:ascii="Arial" w:eastAsia="Symbol" w:hAnsi="Arial" w:cs="Arial"/>
                <w:b/>
                <w:bCs/>
                <w:iCs/>
                <w:sz w:val="20"/>
              </w:rPr>
              <w:t xml:space="preserve">od </w:t>
            </w:r>
            <w:r w:rsidRPr="00565509">
              <w:rPr>
                <w:rFonts w:ascii="Arial" w:eastAsia="Arial" w:hAnsi="Arial" w:cs="Arial"/>
                <w:b/>
                <w:bCs/>
                <w:iCs/>
                <w:sz w:val="20"/>
              </w:rPr>
              <w:t>………….………… do………..….</w:t>
            </w:r>
            <w:r>
              <w:rPr>
                <w:rFonts w:ascii="Arial" w:eastAsia="Arial" w:hAnsi="Arial" w:cs="Arial"/>
                <w:b/>
                <w:bCs/>
                <w:iCs/>
                <w:sz w:val="20"/>
              </w:rPr>
              <w:t>.</w:t>
            </w:r>
            <w:r w:rsidRPr="00565509">
              <w:rPr>
                <w:rFonts w:ascii="Arial" w:eastAsia="Arial" w:hAnsi="Arial" w:cs="Arial"/>
                <w:b/>
                <w:bCs/>
                <w:iCs/>
                <w:sz w:val="20"/>
              </w:rPr>
              <w:t>………..</w:t>
            </w:r>
            <w:r w:rsidRPr="00565509">
              <w:rPr>
                <w:rFonts w:ascii="Arial" w:eastAsia="Symbol" w:hAnsi="Arial" w:cs="Arial"/>
                <w:b/>
                <w:bCs/>
                <w:iCs/>
                <w:sz w:val="20"/>
              </w:rPr>
              <w:t xml:space="preserve"> </w:t>
            </w:r>
          </w:p>
        </w:tc>
      </w:tr>
    </w:tbl>
    <w:p w14:paraId="19284CEF" w14:textId="77777777" w:rsidR="00CC5363" w:rsidRDefault="00CC5363" w:rsidP="00243D4B">
      <w:pPr>
        <w:jc w:val="both"/>
        <w:rPr>
          <w:rFonts w:ascii="Arial" w:hAnsi="Arial"/>
          <w:b/>
          <w:lang w:val="x-none" w:eastAsia="ar-SA"/>
        </w:rPr>
      </w:pPr>
    </w:p>
    <w:p w14:paraId="5DDCD4E7" w14:textId="2477C2B2" w:rsidR="00243D4B" w:rsidRPr="00243D4B" w:rsidRDefault="00243D4B" w:rsidP="00243D4B">
      <w:pPr>
        <w:jc w:val="both"/>
        <w:rPr>
          <w:rFonts w:ascii="Arial" w:hAnsi="Arial" w:cs="Arial"/>
          <w:bCs/>
          <w:vertAlign w:val="superscript"/>
          <w:lang w:eastAsia="ar-SA"/>
        </w:rPr>
      </w:pPr>
      <w:r w:rsidRPr="00243D4B">
        <w:rPr>
          <w:rFonts w:ascii="Arial" w:hAnsi="Arial"/>
          <w:b/>
          <w:lang w:val="x-none" w:eastAsia="ar-SA"/>
        </w:rPr>
        <w:t>ZADANIE NR</w:t>
      </w:r>
      <w:r w:rsidRPr="00243D4B">
        <w:rPr>
          <w:rFonts w:ascii="Arial" w:hAnsi="Arial"/>
          <w:b/>
          <w:lang w:eastAsia="ar-SA"/>
        </w:rPr>
        <w:t xml:space="preserve"> </w:t>
      </w:r>
      <w:r w:rsidR="00CC5363">
        <w:rPr>
          <w:rFonts w:ascii="Arial" w:hAnsi="Arial"/>
          <w:b/>
          <w:lang w:eastAsia="ar-SA"/>
        </w:rPr>
        <w:t>4</w:t>
      </w:r>
      <w:r w:rsidRPr="00243D4B">
        <w:rPr>
          <w:rFonts w:ascii="Arial" w:hAnsi="Arial"/>
          <w:b/>
          <w:lang w:eastAsia="ar-SA"/>
        </w:rPr>
        <w:t xml:space="preserve"> </w:t>
      </w:r>
      <w:r w:rsidRPr="00243D4B">
        <w:rPr>
          <w:rFonts w:ascii="Arial" w:hAnsi="Arial"/>
          <w:b/>
          <w:lang w:val="x-none" w:eastAsia="ar-SA"/>
        </w:rPr>
        <w:t xml:space="preserve">-  </w:t>
      </w:r>
      <w:r w:rsidRPr="00243D4B">
        <w:rPr>
          <w:rFonts w:ascii="Arial" w:hAnsi="Arial" w:cs="Arial"/>
          <w:bCs/>
          <w:lang w:eastAsia="ar-SA"/>
        </w:rPr>
        <w:t>Remont nawierzchni parkingu (zatoka nr 4) wzdłuż ul. Szarych Szeregów - Sosnkowskiego na terenie Osiedla nr III</w:t>
      </w:r>
      <w:bookmarkStart w:id="4" w:name="_Hlk161589592"/>
      <w:bookmarkEnd w:id="3"/>
      <w:r w:rsidRPr="00243D4B">
        <w:rPr>
          <w:rFonts w:ascii="Arial" w:hAnsi="Arial" w:cs="Arial"/>
          <w:bCs/>
          <w:lang w:eastAsia="ar-SA"/>
        </w:rPr>
        <w:t xml:space="preserve"> o pow. 527 m</w:t>
      </w:r>
      <w:r w:rsidRPr="00243D4B">
        <w:rPr>
          <w:rFonts w:ascii="Arial" w:hAnsi="Arial" w:cs="Arial"/>
          <w:bCs/>
          <w:vertAlign w:val="superscript"/>
          <w:lang w:eastAsia="ar-SA"/>
        </w:rPr>
        <w:t>2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74"/>
      </w:tblGrid>
      <w:tr w:rsidR="009E57C1" w:rsidRPr="00565509" w14:paraId="59EDAB4D" w14:textId="77777777" w:rsidTr="00243D4B">
        <w:trPr>
          <w:trHeight w:val="441"/>
        </w:trPr>
        <w:tc>
          <w:tcPr>
            <w:tcW w:w="9274" w:type="dxa"/>
            <w:vAlign w:val="center"/>
          </w:tcPr>
          <w:p w14:paraId="73608C27" w14:textId="77777777" w:rsidR="009E57C1" w:rsidRPr="00565509" w:rsidRDefault="009E57C1" w:rsidP="009E57C1">
            <w:pPr>
              <w:jc w:val="center"/>
              <w:rPr>
                <w:rFonts w:ascii="Arial" w:eastAsia="Symbol" w:hAnsi="Arial" w:cs="Arial"/>
              </w:rPr>
            </w:pPr>
            <w:bookmarkStart w:id="5" w:name="_Hlk161590744"/>
            <w:bookmarkEnd w:id="4"/>
            <w:r w:rsidRPr="00565509">
              <w:rPr>
                <w:rFonts w:ascii="Arial" w:hAnsi="Arial" w:cs="Arial"/>
              </w:rPr>
              <w:t xml:space="preserve"> </w:t>
            </w:r>
            <w:r w:rsidRPr="00565509">
              <w:rPr>
                <w:rFonts w:ascii="Arial" w:eastAsia="Symbol" w:hAnsi="Arial" w:cs="Arial"/>
              </w:rPr>
              <w:t xml:space="preserve">……………………………… zł brutto </w:t>
            </w:r>
          </w:p>
        </w:tc>
      </w:tr>
      <w:tr w:rsidR="009E57C1" w:rsidRPr="00565509" w14:paraId="3E40016F" w14:textId="77777777" w:rsidTr="00243D4B">
        <w:trPr>
          <w:trHeight w:val="379"/>
        </w:trPr>
        <w:tc>
          <w:tcPr>
            <w:tcW w:w="9274" w:type="dxa"/>
            <w:vAlign w:val="bottom"/>
          </w:tcPr>
          <w:p w14:paraId="0DD1A1FC" w14:textId="77777777" w:rsidR="009E57C1" w:rsidRPr="00565509" w:rsidRDefault="009E57C1" w:rsidP="009E57C1">
            <w:pPr>
              <w:jc w:val="center"/>
              <w:rPr>
                <w:rFonts w:ascii="Arial" w:eastAsia="Symbol" w:hAnsi="Arial" w:cs="Arial"/>
                <w:iCs/>
                <w:color w:val="000000"/>
              </w:rPr>
            </w:pPr>
            <w:r w:rsidRPr="00565509">
              <w:rPr>
                <w:rFonts w:ascii="Arial" w:eastAsia="Symbol" w:hAnsi="Arial" w:cs="Arial"/>
              </w:rPr>
              <w:t>(słownie:…………………………………………………………………………….………….….)</w:t>
            </w:r>
          </w:p>
        </w:tc>
      </w:tr>
      <w:tr w:rsidR="009E57C1" w:rsidRPr="00565509" w14:paraId="63EF88A5" w14:textId="77777777" w:rsidTr="00243D4B">
        <w:trPr>
          <w:trHeight w:val="405"/>
        </w:trPr>
        <w:tc>
          <w:tcPr>
            <w:tcW w:w="9274" w:type="dxa"/>
            <w:vAlign w:val="bottom"/>
          </w:tcPr>
          <w:p w14:paraId="3B5FC403" w14:textId="77777777" w:rsidR="009E57C1" w:rsidRPr="00565509" w:rsidRDefault="009E57C1" w:rsidP="009E57C1">
            <w:pPr>
              <w:jc w:val="center"/>
              <w:rPr>
                <w:rFonts w:ascii="Arial" w:eastAsia="Symbol" w:hAnsi="Arial" w:cs="Arial"/>
              </w:rPr>
            </w:pPr>
            <w:r w:rsidRPr="00565509">
              <w:rPr>
                <w:rFonts w:ascii="Arial" w:eastAsia="Symbol" w:hAnsi="Arial" w:cs="Arial"/>
                <w:iCs/>
                <w:color w:val="000000"/>
              </w:rPr>
              <w:t>podatek  VAT …. % ……………………… zł</w:t>
            </w:r>
          </w:p>
        </w:tc>
      </w:tr>
      <w:tr w:rsidR="00597BA1" w:rsidRPr="00565509" w14:paraId="54F7187A" w14:textId="77777777" w:rsidTr="00243D4B">
        <w:trPr>
          <w:trHeight w:val="447"/>
        </w:trPr>
        <w:tc>
          <w:tcPr>
            <w:tcW w:w="9274" w:type="dxa"/>
            <w:vAlign w:val="bottom"/>
          </w:tcPr>
          <w:p w14:paraId="775A0ECF" w14:textId="7E5AF397" w:rsidR="00597BA1" w:rsidRPr="00565509" w:rsidRDefault="00243D4B" w:rsidP="00597BA1">
            <w:pPr>
              <w:rPr>
                <w:rFonts w:ascii="Arial" w:eastAsia="Symbol" w:hAnsi="Arial" w:cs="Arial"/>
                <w:iCs/>
                <w:color w:val="000000"/>
              </w:rPr>
            </w:pPr>
            <w:r w:rsidRPr="00243D4B">
              <w:rPr>
                <w:rFonts w:ascii="Arial" w:eastAsia="Symbol" w:hAnsi="Arial" w:cs="Arial"/>
                <w:b/>
                <w:bCs/>
                <w:iCs/>
                <w:color w:val="000000"/>
              </w:rPr>
              <w:t>Proponowany termin wykonania zamówienia :  od ………….………… do………..…..………..</w:t>
            </w:r>
          </w:p>
        </w:tc>
      </w:tr>
      <w:bookmarkEnd w:id="5"/>
    </w:tbl>
    <w:p w14:paraId="38B47B8A" w14:textId="77777777" w:rsidR="00493EB2" w:rsidRDefault="00493EB2" w:rsidP="00AB5DFB">
      <w:pPr>
        <w:pStyle w:val="Tekstpodstawowywcity"/>
        <w:ind w:firstLine="0"/>
        <w:rPr>
          <w:rFonts w:ascii="Arial" w:hAnsi="Arial" w:cs="Arial"/>
          <w:b/>
          <w:sz w:val="20"/>
        </w:rPr>
      </w:pPr>
    </w:p>
    <w:p w14:paraId="7EF43638" w14:textId="77777777" w:rsidR="00C31ACF" w:rsidRPr="00C31ACF" w:rsidRDefault="00F67257" w:rsidP="00CA500B">
      <w:pPr>
        <w:numPr>
          <w:ilvl w:val="0"/>
          <w:numId w:val="15"/>
        </w:numPr>
        <w:shd w:val="clear" w:color="auto" w:fill="FFFFFF"/>
        <w:ind w:left="357" w:hanging="357"/>
        <w:jc w:val="both"/>
        <w:rPr>
          <w:rFonts w:ascii="Arial" w:eastAsia="Symbol" w:hAnsi="Arial" w:cs="Arial"/>
          <w:b/>
          <w:bCs/>
          <w:iCs/>
        </w:rPr>
      </w:pPr>
      <w:r w:rsidRPr="00565509">
        <w:rPr>
          <w:rFonts w:ascii="Arial" w:eastAsia="Symbol" w:hAnsi="Arial" w:cs="Arial"/>
          <w:b/>
          <w:bCs/>
          <w:iCs/>
        </w:rPr>
        <w:t xml:space="preserve">Warunki gwarancji: </w:t>
      </w:r>
      <w:r w:rsidR="00D33CE3" w:rsidRPr="00565509">
        <w:rPr>
          <w:rFonts w:ascii="Arial" w:hAnsi="Arial" w:cs="Arial"/>
        </w:rPr>
        <w:t xml:space="preserve">Wykonawca udzieli gwarancji jakości na okres </w:t>
      </w:r>
      <w:r w:rsidR="00C31ACF">
        <w:rPr>
          <w:rFonts w:ascii="Arial" w:hAnsi="Arial" w:cs="Arial"/>
        </w:rPr>
        <w:t xml:space="preserve">………………….miesięcy </w:t>
      </w:r>
    </w:p>
    <w:p w14:paraId="79D1016B" w14:textId="77777777" w:rsidR="00030B19" w:rsidRDefault="00C31ACF" w:rsidP="00C31ACF">
      <w:pPr>
        <w:ind w:left="357"/>
        <w:jc w:val="both"/>
        <w:rPr>
          <w:rFonts w:ascii="Arial" w:hAnsi="Arial" w:cs="Arial"/>
        </w:rPr>
      </w:pPr>
      <w:r>
        <w:rPr>
          <w:rFonts w:ascii="Arial" w:hAnsi="Arial" w:cs="Arial"/>
        </w:rPr>
        <w:t>(</w:t>
      </w:r>
      <w:r w:rsidR="00D33CE3" w:rsidRPr="00565509">
        <w:rPr>
          <w:rFonts w:ascii="Arial" w:hAnsi="Arial" w:cs="Arial"/>
        </w:rPr>
        <w:t>co najmniej 60 miesięcy</w:t>
      </w:r>
      <w:r>
        <w:rPr>
          <w:rFonts w:ascii="Arial" w:hAnsi="Arial" w:cs="Arial"/>
        </w:rPr>
        <w:t>)</w:t>
      </w:r>
      <w:r w:rsidR="00D33CE3" w:rsidRPr="00565509">
        <w:rPr>
          <w:rFonts w:ascii="Arial" w:hAnsi="Arial" w:cs="Arial"/>
        </w:rPr>
        <w:t>.</w:t>
      </w:r>
    </w:p>
    <w:p w14:paraId="3B5D2318" w14:textId="77777777" w:rsidR="00737400" w:rsidRDefault="00737400" w:rsidP="00C31ACF">
      <w:pPr>
        <w:ind w:left="357"/>
        <w:jc w:val="both"/>
        <w:rPr>
          <w:rFonts w:ascii="Arial" w:hAnsi="Arial" w:cs="Arial"/>
        </w:rPr>
      </w:pPr>
    </w:p>
    <w:p w14:paraId="59B7CA62" w14:textId="77777777" w:rsidR="00737400" w:rsidRPr="00565509" w:rsidRDefault="00737400" w:rsidP="00C31ACF">
      <w:pPr>
        <w:ind w:left="357"/>
        <w:jc w:val="both"/>
        <w:rPr>
          <w:rFonts w:ascii="Arial" w:eastAsia="Symbol" w:hAnsi="Arial" w:cs="Arial"/>
          <w:b/>
          <w:bCs/>
          <w:iCs/>
        </w:rPr>
      </w:pPr>
    </w:p>
    <w:p w14:paraId="62306878" w14:textId="77777777" w:rsidR="00547999" w:rsidRPr="00565509" w:rsidRDefault="00547999" w:rsidP="00CA500B">
      <w:pPr>
        <w:numPr>
          <w:ilvl w:val="0"/>
          <w:numId w:val="15"/>
        </w:numPr>
        <w:shd w:val="clear" w:color="auto" w:fill="FFFFFF"/>
        <w:ind w:left="357" w:hanging="357"/>
        <w:jc w:val="both"/>
        <w:rPr>
          <w:rFonts w:ascii="Arial" w:eastAsia="Symbol" w:hAnsi="Arial" w:cs="Arial"/>
        </w:rPr>
      </w:pPr>
      <w:r w:rsidRPr="00565509">
        <w:rPr>
          <w:rFonts w:ascii="Arial" w:eastAsia="Symbol" w:hAnsi="Arial" w:cs="Arial"/>
          <w:b/>
          <w:iCs/>
        </w:rPr>
        <w:lastRenderedPageBreak/>
        <w:t xml:space="preserve">Oświadczamy, że: </w:t>
      </w:r>
    </w:p>
    <w:p w14:paraId="7624B482" w14:textId="77777777" w:rsidR="00547999" w:rsidRPr="00565509" w:rsidRDefault="00547999" w:rsidP="00547999">
      <w:pPr>
        <w:numPr>
          <w:ilvl w:val="0"/>
          <w:numId w:val="7"/>
        </w:numPr>
        <w:ind w:left="697" w:hanging="357"/>
        <w:jc w:val="both"/>
        <w:rPr>
          <w:rFonts w:ascii="Arial" w:hAnsi="Arial" w:cs="Arial"/>
        </w:rPr>
      </w:pPr>
      <w:r w:rsidRPr="00565509">
        <w:rPr>
          <w:rFonts w:ascii="Arial" w:hAnsi="Arial" w:cs="Arial"/>
        </w:rPr>
        <w:t>przyjmujemy warunki specyfikacji i projektu umowy,</w:t>
      </w:r>
    </w:p>
    <w:p w14:paraId="792DD529" w14:textId="77777777" w:rsidR="00547999" w:rsidRPr="00565509" w:rsidRDefault="00547999" w:rsidP="00547999">
      <w:pPr>
        <w:numPr>
          <w:ilvl w:val="0"/>
          <w:numId w:val="7"/>
        </w:numPr>
        <w:ind w:left="697" w:hanging="357"/>
        <w:jc w:val="both"/>
        <w:rPr>
          <w:rFonts w:ascii="Arial" w:hAnsi="Arial" w:cs="Arial"/>
        </w:rPr>
      </w:pPr>
      <w:r w:rsidRPr="00565509">
        <w:rPr>
          <w:rFonts w:ascii="Arial" w:hAnsi="Arial" w:cs="Arial"/>
        </w:rPr>
        <w:t>spełniamy  warunki udziału w postępowaniu,</w:t>
      </w:r>
    </w:p>
    <w:p w14:paraId="6E57827F" w14:textId="77777777" w:rsidR="00547999" w:rsidRPr="00565509" w:rsidRDefault="00547999" w:rsidP="00547999">
      <w:pPr>
        <w:numPr>
          <w:ilvl w:val="0"/>
          <w:numId w:val="8"/>
        </w:numPr>
        <w:autoSpaceDE w:val="0"/>
        <w:ind w:left="697" w:hanging="357"/>
        <w:jc w:val="both"/>
        <w:rPr>
          <w:rFonts w:ascii="Arial" w:hAnsi="Arial" w:cs="Arial"/>
        </w:rPr>
      </w:pPr>
      <w:r w:rsidRPr="00565509">
        <w:rPr>
          <w:rFonts w:ascii="Arial" w:hAnsi="Arial" w:cs="Arial"/>
        </w:rPr>
        <w:t>nie zalegam w płatnościach w Urzędzie Skarbowym i ZUS,</w:t>
      </w:r>
    </w:p>
    <w:p w14:paraId="2E36450A" w14:textId="16C71233" w:rsidR="00547999" w:rsidRPr="00565509" w:rsidRDefault="00547999" w:rsidP="00547999">
      <w:pPr>
        <w:numPr>
          <w:ilvl w:val="0"/>
          <w:numId w:val="8"/>
        </w:numPr>
        <w:autoSpaceDE w:val="0"/>
        <w:ind w:left="697" w:hanging="357"/>
        <w:jc w:val="both"/>
        <w:rPr>
          <w:rFonts w:ascii="Arial" w:hAnsi="Arial" w:cs="Arial"/>
          <w:b/>
        </w:rPr>
      </w:pPr>
      <w:r w:rsidRPr="00565509">
        <w:rPr>
          <w:rFonts w:ascii="Arial" w:hAnsi="Arial" w:cs="Arial"/>
        </w:rPr>
        <w:t>ubezpieczę się lub posiadam ubezpieczenie od odpowiedzialności cywilnej**</w:t>
      </w:r>
      <w:r w:rsidRPr="00565509">
        <w:rPr>
          <w:rFonts w:ascii="Arial" w:hAnsi="Arial" w:cs="Arial"/>
          <w:vertAlign w:val="superscript"/>
        </w:rPr>
        <w:footnoteReference w:id="1"/>
      </w:r>
      <w:r w:rsidRPr="00565509">
        <w:rPr>
          <w:rFonts w:ascii="Arial" w:hAnsi="Arial" w:cs="Arial"/>
        </w:rPr>
        <w:t xml:space="preserve"> i przedłożę polisę OC wykonawcy przed podpisaniem umowy, na sumę gwarancyjną nie niższą niż </w:t>
      </w:r>
      <w:r w:rsidR="00BA3F76" w:rsidRPr="00565509">
        <w:rPr>
          <w:rFonts w:ascii="Arial" w:hAnsi="Arial" w:cs="Arial"/>
        </w:rPr>
        <w:t>5</w:t>
      </w:r>
      <w:r w:rsidR="00243D4B">
        <w:rPr>
          <w:rFonts w:ascii="Arial" w:hAnsi="Arial" w:cs="Arial"/>
        </w:rPr>
        <w:t>0</w:t>
      </w:r>
      <w:r w:rsidRPr="00565509">
        <w:rPr>
          <w:rFonts w:ascii="Arial" w:hAnsi="Arial" w:cs="Arial"/>
        </w:rPr>
        <w:t xml:space="preserve">0.000,00 zł </w:t>
      </w:r>
    </w:p>
    <w:p w14:paraId="730350B2" w14:textId="77777777" w:rsidR="00547999" w:rsidRPr="00565509" w:rsidRDefault="00547999" w:rsidP="00547999">
      <w:pPr>
        <w:numPr>
          <w:ilvl w:val="0"/>
          <w:numId w:val="8"/>
        </w:numPr>
        <w:autoSpaceDE w:val="0"/>
        <w:ind w:left="697" w:hanging="357"/>
        <w:jc w:val="both"/>
        <w:rPr>
          <w:rFonts w:ascii="Arial" w:hAnsi="Arial" w:cs="Arial"/>
          <w:b/>
        </w:rPr>
      </w:pPr>
      <w:r w:rsidRPr="00565509">
        <w:rPr>
          <w:rFonts w:ascii="Arial" w:hAnsi="Arial" w:cs="Arial"/>
          <w:color w:val="000000"/>
        </w:rPr>
        <w:t>dokonałem wizji lokalnej oraz uzyskałem informacje do przygotowania oferty.</w:t>
      </w:r>
    </w:p>
    <w:p w14:paraId="613BA21E" w14:textId="77777777" w:rsidR="00547999" w:rsidRPr="004E62C7" w:rsidRDefault="00547999" w:rsidP="00547999">
      <w:pPr>
        <w:numPr>
          <w:ilvl w:val="0"/>
          <w:numId w:val="8"/>
        </w:numPr>
        <w:autoSpaceDE w:val="0"/>
        <w:ind w:left="697" w:hanging="357"/>
        <w:jc w:val="both"/>
        <w:rPr>
          <w:rFonts w:ascii="Arial" w:hAnsi="Arial" w:cs="Arial"/>
        </w:rPr>
      </w:pPr>
      <w:r w:rsidRPr="00565509">
        <w:rPr>
          <w:rFonts w:ascii="Arial" w:hAnsi="Arial" w:cs="Arial"/>
          <w:bCs/>
        </w:rPr>
        <w:t>o nie podleganiu wykluczeniu z przyczyn wskazanych w punkcie VI. SIWZ.</w:t>
      </w:r>
    </w:p>
    <w:p w14:paraId="47C730A4" w14:textId="77777777" w:rsidR="00547999" w:rsidRPr="00565509" w:rsidRDefault="00547999" w:rsidP="00CA500B">
      <w:pPr>
        <w:numPr>
          <w:ilvl w:val="0"/>
          <w:numId w:val="15"/>
        </w:numPr>
        <w:shd w:val="clear" w:color="auto" w:fill="FFFFFF"/>
        <w:ind w:left="357" w:hanging="357"/>
        <w:jc w:val="both"/>
        <w:rPr>
          <w:rFonts w:ascii="Arial" w:hAnsi="Arial" w:cs="Arial"/>
        </w:rPr>
      </w:pPr>
      <w:r w:rsidRPr="00565509">
        <w:rPr>
          <w:rFonts w:ascii="Arial" w:hAnsi="Arial" w:cs="Arial"/>
          <w:b/>
          <w:bCs/>
        </w:rPr>
        <w:t>Oświadczam, że</w:t>
      </w:r>
      <w:r w:rsidRPr="00565509">
        <w:rPr>
          <w:rFonts w:ascii="Arial" w:hAnsi="Arial" w:cs="Arial"/>
        </w:rPr>
        <w:t xml:space="preserve"> </w:t>
      </w:r>
      <w:r w:rsidRPr="00565509">
        <w:rPr>
          <w:rFonts w:ascii="Arial" w:hAnsi="Arial" w:cs="Arial"/>
          <w:color w:val="000000"/>
        </w:rPr>
        <w:t xml:space="preserve">wypełniłem obowiązki informacyjne przewidziane w art. 13 lub art. 14 RODO </w:t>
      </w:r>
      <w:r w:rsidRPr="00565509">
        <w:rPr>
          <w:rFonts w:ascii="Arial" w:hAnsi="Arial" w:cs="Arial"/>
          <w:color w:val="000000"/>
          <w:vertAlign w:val="superscript"/>
        </w:rPr>
        <w:footnoteReference w:id="2"/>
      </w:r>
      <w:r w:rsidRPr="00565509">
        <w:rPr>
          <w:rFonts w:ascii="Arial" w:hAnsi="Arial" w:cs="Arial"/>
          <w:color w:val="000000"/>
        </w:rPr>
        <w:t xml:space="preserve"> wobec osób fizycznych, </w:t>
      </w:r>
      <w:r w:rsidRPr="00565509">
        <w:rPr>
          <w:rFonts w:ascii="Arial" w:hAnsi="Arial" w:cs="Arial"/>
        </w:rPr>
        <w:t>od których dane osobowe bezpośrednio lub pośrednio pozyskałem</w:t>
      </w:r>
      <w:r w:rsidRPr="00565509">
        <w:rPr>
          <w:rFonts w:ascii="Arial" w:hAnsi="Arial" w:cs="Arial"/>
          <w:color w:val="000000"/>
        </w:rPr>
        <w:t xml:space="preserve"> w celu ubiegania się o udzielenie zamówienia publicznego w niniejszym postępowaniu</w:t>
      </w:r>
      <w:r w:rsidRPr="00565509">
        <w:rPr>
          <w:rFonts w:ascii="Arial" w:hAnsi="Arial" w:cs="Arial"/>
        </w:rPr>
        <w:t>.</w:t>
      </w:r>
      <w:r w:rsidRPr="00565509">
        <w:rPr>
          <w:rFonts w:ascii="Arial" w:hAnsi="Arial" w:cs="Arial"/>
          <w:vertAlign w:val="superscript"/>
        </w:rPr>
        <w:footnoteReference w:id="3"/>
      </w:r>
    </w:p>
    <w:p w14:paraId="193AA0DF" w14:textId="26FB0EC4" w:rsidR="00243D4B" w:rsidRPr="00243D4B" w:rsidRDefault="00547999" w:rsidP="00243D4B">
      <w:pPr>
        <w:numPr>
          <w:ilvl w:val="0"/>
          <w:numId w:val="15"/>
        </w:numPr>
        <w:shd w:val="clear" w:color="auto" w:fill="FFFFFF"/>
        <w:ind w:left="357" w:hanging="357"/>
        <w:rPr>
          <w:rFonts w:ascii="Arial" w:eastAsia="Symbol" w:hAnsi="Arial" w:cs="Arial"/>
          <w:bCs/>
        </w:rPr>
      </w:pPr>
      <w:r w:rsidRPr="00E23FF3">
        <w:rPr>
          <w:rFonts w:ascii="Arial" w:eastAsia="Symbol" w:hAnsi="Arial" w:cs="Arial"/>
        </w:rPr>
        <w:t xml:space="preserve">Zapewniamy o ważności oferty do dnia </w:t>
      </w:r>
      <w:r w:rsidR="00D85987">
        <w:rPr>
          <w:rFonts w:ascii="Arial" w:eastAsia="Symbol" w:hAnsi="Arial" w:cs="Arial"/>
          <w:bCs/>
        </w:rPr>
        <w:t>05.06</w:t>
      </w:r>
      <w:r w:rsidR="00243D4B" w:rsidRPr="00243D4B">
        <w:rPr>
          <w:rFonts w:ascii="Arial" w:eastAsia="Symbol" w:hAnsi="Arial" w:cs="Arial"/>
          <w:bCs/>
        </w:rPr>
        <w:t>.2026 r.</w:t>
      </w:r>
    </w:p>
    <w:p w14:paraId="3E005755" w14:textId="77777777" w:rsidR="0025033D" w:rsidRDefault="0025033D" w:rsidP="00FF7084">
      <w:pPr>
        <w:ind w:left="4248" w:firstLine="708"/>
        <w:jc w:val="both"/>
        <w:rPr>
          <w:rFonts w:ascii="Arial" w:eastAsia="Arial" w:hAnsi="Arial" w:cs="Arial"/>
          <w:i/>
          <w:iCs/>
          <w:sz w:val="16"/>
          <w:szCs w:val="16"/>
        </w:rPr>
      </w:pPr>
    </w:p>
    <w:p w14:paraId="61030F4C" w14:textId="77777777" w:rsidR="00243D4B" w:rsidRDefault="00243D4B" w:rsidP="00FF7084">
      <w:pPr>
        <w:ind w:left="4248" w:firstLine="708"/>
        <w:jc w:val="both"/>
        <w:rPr>
          <w:rFonts w:ascii="Arial" w:eastAsia="Arial" w:hAnsi="Arial" w:cs="Arial"/>
          <w:i/>
          <w:iCs/>
          <w:sz w:val="16"/>
          <w:szCs w:val="16"/>
        </w:rPr>
      </w:pPr>
    </w:p>
    <w:p w14:paraId="2DD256A7" w14:textId="77777777" w:rsidR="00243D4B" w:rsidRDefault="00243D4B" w:rsidP="00FF7084">
      <w:pPr>
        <w:ind w:left="4248" w:firstLine="708"/>
        <w:jc w:val="both"/>
        <w:rPr>
          <w:rFonts w:ascii="Arial" w:eastAsia="Arial" w:hAnsi="Arial" w:cs="Arial"/>
          <w:i/>
          <w:iCs/>
          <w:sz w:val="16"/>
          <w:szCs w:val="16"/>
        </w:rPr>
      </w:pPr>
    </w:p>
    <w:p w14:paraId="036782AE" w14:textId="77777777" w:rsidR="00243D4B" w:rsidRDefault="00243D4B" w:rsidP="00FF7084">
      <w:pPr>
        <w:ind w:left="4248" w:firstLine="708"/>
        <w:jc w:val="both"/>
        <w:rPr>
          <w:rFonts w:ascii="Arial" w:eastAsia="Arial" w:hAnsi="Arial" w:cs="Arial"/>
          <w:i/>
          <w:iCs/>
          <w:sz w:val="16"/>
          <w:szCs w:val="16"/>
        </w:rPr>
      </w:pPr>
    </w:p>
    <w:p w14:paraId="4F6A2B67" w14:textId="77777777" w:rsidR="00243D4B" w:rsidRDefault="00243D4B" w:rsidP="00FF7084">
      <w:pPr>
        <w:ind w:left="4248" w:firstLine="708"/>
        <w:jc w:val="both"/>
        <w:rPr>
          <w:rFonts w:ascii="Arial" w:eastAsia="Arial" w:hAnsi="Arial" w:cs="Arial"/>
          <w:i/>
          <w:iCs/>
          <w:sz w:val="16"/>
          <w:szCs w:val="16"/>
        </w:rPr>
      </w:pPr>
    </w:p>
    <w:p w14:paraId="7756C8C4" w14:textId="77777777" w:rsidR="00243D4B" w:rsidRDefault="00243D4B" w:rsidP="00FF7084">
      <w:pPr>
        <w:ind w:left="4248" w:firstLine="708"/>
        <w:jc w:val="both"/>
        <w:rPr>
          <w:rFonts w:ascii="Arial" w:eastAsia="Arial" w:hAnsi="Arial" w:cs="Arial"/>
          <w:i/>
          <w:iCs/>
          <w:sz w:val="16"/>
          <w:szCs w:val="16"/>
        </w:rPr>
      </w:pPr>
    </w:p>
    <w:p w14:paraId="41B36387" w14:textId="77777777" w:rsidR="00243D4B" w:rsidRDefault="00243D4B" w:rsidP="00FF7084">
      <w:pPr>
        <w:ind w:left="4248" w:firstLine="708"/>
        <w:jc w:val="both"/>
        <w:rPr>
          <w:rFonts w:ascii="Arial" w:eastAsia="Arial" w:hAnsi="Arial" w:cs="Arial"/>
          <w:i/>
          <w:iCs/>
          <w:sz w:val="16"/>
          <w:szCs w:val="16"/>
        </w:rPr>
      </w:pPr>
    </w:p>
    <w:p w14:paraId="406E620B" w14:textId="77777777" w:rsidR="00243D4B" w:rsidRDefault="00243D4B" w:rsidP="00FF7084">
      <w:pPr>
        <w:ind w:left="4248" w:firstLine="708"/>
        <w:jc w:val="both"/>
        <w:rPr>
          <w:rFonts w:ascii="Arial" w:eastAsia="Arial" w:hAnsi="Arial" w:cs="Arial"/>
          <w:i/>
          <w:iCs/>
          <w:sz w:val="16"/>
          <w:szCs w:val="16"/>
        </w:rPr>
      </w:pPr>
    </w:p>
    <w:p w14:paraId="494758CD" w14:textId="77777777" w:rsidR="00243D4B" w:rsidRDefault="00243D4B" w:rsidP="00FF7084">
      <w:pPr>
        <w:ind w:left="4248" w:firstLine="708"/>
        <w:jc w:val="both"/>
        <w:rPr>
          <w:rFonts w:ascii="Arial" w:eastAsia="Arial" w:hAnsi="Arial" w:cs="Arial"/>
          <w:i/>
          <w:iCs/>
          <w:sz w:val="16"/>
          <w:szCs w:val="16"/>
        </w:rPr>
      </w:pPr>
    </w:p>
    <w:p w14:paraId="505DFC2C" w14:textId="77777777" w:rsidR="00243D4B" w:rsidRDefault="00243D4B" w:rsidP="00FF7084">
      <w:pPr>
        <w:ind w:left="4248" w:firstLine="708"/>
        <w:jc w:val="both"/>
        <w:rPr>
          <w:rFonts w:ascii="Arial" w:eastAsia="Arial" w:hAnsi="Arial" w:cs="Arial"/>
          <w:i/>
          <w:iCs/>
          <w:sz w:val="16"/>
          <w:szCs w:val="16"/>
        </w:rPr>
      </w:pPr>
    </w:p>
    <w:p w14:paraId="54523F67" w14:textId="77777777" w:rsidR="00243D4B" w:rsidRDefault="00243D4B" w:rsidP="00FF7084">
      <w:pPr>
        <w:ind w:left="4248" w:firstLine="708"/>
        <w:jc w:val="both"/>
        <w:rPr>
          <w:rFonts w:ascii="Arial" w:eastAsia="Arial" w:hAnsi="Arial" w:cs="Arial"/>
          <w:i/>
          <w:iCs/>
          <w:sz w:val="16"/>
          <w:szCs w:val="16"/>
        </w:rPr>
      </w:pPr>
    </w:p>
    <w:p w14:paraId="15804F32" w14:textId="77777777" w:rsidR="00243D4B" w:rsidRDefault="00243D4B" w:rsidP="00FF7084">
      <w:pPr>
        <w:ind w:left="4248" w:firstLine="708"/>
        <w:jc w:val="both"/>
        <w:rPr>
          <w:rFonts w:ascii="Arial" w:eastAsia="Arial" w:hAnsi="Arial" w:cs="Arial"/>
          <w:i/>
          <w:iCs/>
          <w:sz w:val="16"/>
          <w:szCs w:val="16"/>
        </w:rPr>
      </w:pPr>
    </w:p>
    <w:p w14:paraId="2E231B9E" w14:textId="72572DAE" w:rsidR="00FF7084" w:rsidRPr="00547999" w:rsidRDefault="00FF7084" w:rsidP="00FF7084">
      <w:pPr>
        <w:ind w:left="4248" w:firstLine="708"/>
        <w:jc w:val="both"/>
        <w:rPr>
          <w:rFonts w:ascii="Arial" w:eastAsia="Arial" w:hAnsi="Arial" w:cs="Arial"/>
          <w:i/>
          <w:iCs/>
          <w:sz w:val="16"/>
          <w:szCs w:val="16"/>
        </w:rPr>
      </w:pPr>
      <w:r w:rsidRPr="00547999">
        <w:rPr>
          <w:rFonts w:ascii="Arial" w:eastAsia="Arial" w:hAnsi="Arial" w:cs="Arial"/>
          <w:i/>
          <w:iCs/>
          <w:sz w:val="16"/>
          <w:szCs w:val="16"/>
        </w:rPr>
        <w:t>………….………………………</w:t>
      </w:r>
      <w:r w:rsidRPr="00547999">
        <w:rPr>
          <w:rFonts w:ascii="Arial" w:hAnsi="Arial" w:cs="Arial"/>
          <w:i/>
          <w:iCs/>
          <w:sz w:val="16"/>
          <w:szCs w:val="16"/>
        </w:rPr>
        <w:t>.................................................</w:t>
      </w:r>
    </w:p>
    <w:p w14:paraId="13E737AB" w14:textId="77777777" w:rsidR="00FF7084" w:rsidRPr="00547999" w:rsidRDefault="00FF7084" w:rsidP="00FF7084">
      <w:pPr>
        <w:ind w:left="4956"/>
        <w:rPr>
          <w:rFonts w:ascii="Arial" w:hAnsi="Arial" w:cs="Arial"/>
          <w:i/>
          <w:iCs/>
          <w:sz w:val="16"/>
          <w:szCs w:val="16"/>
        </w:rPr>
      </w:pPr>
      <w:r w:rsidRPr="00547999">
        <w:rPr>
          <w:rFonts w:ascii="Arial" w:hAnsi="Arial" w:cs="Arial"/>
          <w:i/>
          <w:iCs/>
          <w:sz w:val="16"/>
          <w:szCs w:val="16"/>
        </w:rPr>
        <w:t>(podpis wykonawcy lub osoby uprawnionej do występowania w imieniu wykonawcy oraz pieczęć firmowa)</w:t>
      </w:r>
    </w:p>
    <w:p w14:paraId="284F6899" w14:textId="77777777" w:rsidR="00547999" w:rsidRPr="00FF7084" w:rsidRDefault="00FF7084" w:rsidP="00547999">
      <w:pPr>
        <w:rPr>
          <w:rFonts w:ascii="Arial" w:hAnsi="Arial" w:cs="Arial"/>
          <w:i/>
          <w:iCs/>
          <w:color w:val="000000"/>
          <w:sz w:val="16"/>
          <w:szCs w:val="16"/>
        </w:rPr>
      </w:pPr>
      <w:r w:rsidRPr="00FF7084">
        <w:rPr>
          <w:rFonts w:ascii="Arial" w:eastAsia="Symbol" w:hAnsi="Arial" w:cs="Arial"/>
          <w:i/>
          <w:iCs/>
          <w:color w:val="000000"/>
          <w:sz w:val="16"/>
          <w:szCs w:val="16"/>
          <w:u w:val="single"/>
        </w:rPr>
        <w:t>Załącznikami do niniejszej oferty są:</w:t>
      </w:r>
    </w:p>
    <w:p w14:paraId="096C8862" w14:textId="77777777" w:rsidR="00547999" w:rsidRPr="00FF7084" w:rsidRDefault="00547999" w:rsidP="00710E4C">
      <w:pPr>
        <w:numPr>
          <w:ilvl w:val="0"/>
          <w:numId w:val="6"/>
        </w:numPr>
        <w:jc w:val="both"/>
        <w:rPr>
          <w:rFonts w:ascii="Arial" w:hAnsi="Arial" w:cs="Arial"/>
          <w:i/>
          <w:iCs/>
          <w:color w:val="000000"/>
          <w:sz w:val="16"/>
          <w:szCs w:val="16"/>
        </w:rPr>
      </w:pPr>
      <w:r w:rsidRPr="00FF7084">
        <w:rPr>
          <w:rFonts w:ascii="Arial" w:hAnsi="Arial" w:cs="Arial"/>
          <w:i/>
          <w:iCs/>
          <w:color w:val="000000"/>
          <w:sz w:val="16"/>
          <w:szCs w:val="16"/>
        </w:rPr>
        <w:t>KRS lub CEIDG</w:t>
      </w:r>
    </w:p>
    <w:p w14:paraId="23B8C011" w14:textId="77777777" w:rsidR="00547999" w:rsidRPr="00FF7084" w:rsidRDefault="00547999" w:rsidP="00547999">
      <w:pPr>
        <w:numPr>
          <w:ilvl w:val="0"/>
          <w:numId w:val="6"/>
        </w:numPr>
        <w:jc w:val="both"/>
        <w:rPr>
          <w:rFonts w:ascii="Arial" w:hAnsi="Arial" w:cs="Arial"/>
          <w:i/>
          <w:iCs/>
          <w:color w:val="000000"/>
          <w:sz w:val="16"/>
          <w:szCs w:val="16"/>
        </w:rPr>
      </w:pPr>
      <w:r w:rsidRPr="00FF7084">
        <w:rPr>
          <w:rFonts w:ascii="Arial" w:hAnsi="Arial" w:cs="Arial"/>
          <w:i/>
          <w:iCs/>
          <w:color w:val="000000"/>
          <w:sz w:val="16"/>
          <w:szCs w:val="16"/>
        </w:rPr>
        <w:t>Kosztorys ofertowy</w:t>
      </w:r>
    </w:p>
    <w:p w14:paraId="01AD02F4" w14:textId="77777777" w:rsidR="00547999" w:rsidRPr="00FF7084" w:rsidRDefault="00547999" w:rsidP="00547999">
      <w:pPr>
        <w:numPr>
          <w:ilvl w:val="0"/>
          <w:numId w:val="6"/>
        </w:numPr>
        <w:jc w:val="both"/>
        <w:rPr>
          <w:rFonts w:ascii="Arial" w:hAnsi="Arial" w:cs="Arial"/>
          <w:i/>
          <w:iCs/>
          <w:color w:val="000000"/>
          <w:sz w:val="16"/>
          <w:szCs w:val="16"/>
        </w:rPr>
      </w:pPr>
      <w:r w:rsidRPr="00FF7084">
        <w:rPr>
          <w:rFonts w:ascii="Arial" w:hAnsi="Arial" w:cs="Arial"/>
          <w:i/>
          <w:iCs/>
          <w:color w:val="000000"/>
          <w:sz w:val="16"/>
          <w:szCs w:val="16"/>
        </w:rPr>
        <w:t xml:space="preserve">Wykaz robót </w:t>
      </w:r>
    </w:p>
    <w:p w14:paraId="6556F5A6" w14:textId="77777777" w:rsidR="00547999" w:rsidRPr="00FF7084" w:rsidRDefault="00547999" w:rsidP="00547999">
      <w:pPr>
        <w:numPr>
          <w:ilvl w:val="0"/>
          <w:numId w:val="6"/>
        </w:numPr>
        <w:jc w:val="both"/>
        <w:rPr>
          <w:rFonts w:ascii="Arial" w:hAnsi="Arial" w:cs="Arial"/>
          <w:i/>
          <w:iCs/>
          <w:color w:val="000000"/>
          <w:sz w:val="16"/>
          <w:szCs w:val="16"/>
        </w:rPr>
      </w:pPr>
      <w:r w:rsidRPr="00FF7084">
        <w:rPr>
          <w:rFonts w:ascii="Arial" w:hAnsi="Arial" w:cs="Arial"/>
          <w:i/>
          <w:iCs/>
          <w:color w:val="000000"/>
          <w:sz w:val="16"/>
          <w:szCs w:val="16"/>
        </w:rPr>
        <w:t>Wykaz podwykonawców</w:t>
      </w:r>
    </w:p>
    <w:p w14:paraId="541AC52F" w14:textId="77777777" w:rsidR="00547999" w:rsidRPr="00FF7084" w:rsidRDefault="00547999" w:rsidP="00547999">
      <w:pPr>
        <w:numPr>
          <w:ilvl w:val="0"/>
          <w:numId w:val="6"/>
        </w:numPr>
        <w:jc w:val="both"/>
        <w:rPr>
          <w:rFonts w:ascii="Arial" w:hAnsi="Arial" w:cs="Arial"/>
          <w:i/>
          <w:iCs/>
          <w:color w:val="000000"/>
          <w:sz w:val="16"/>
          <w:szCs w:val="16"/>
        </w:rPr>
      </w:pPr>
      <w:r w:rsidRPr="00FF7084">
        <w:rPr>
          <w:rFonts w:ascii="Arial" w:hAnsi="Arial" w:cs="Arial"/>
          <w:i/>
          <w:iCs/>
          <w:color w:val="000000"/>
          <w:sz w:val="16"/>
          <w:szCs w:val="16"/>
        </w:rPr>
        <w:t>Dowód wpłaty wadium</w:t>
      </w:r>
    </w:p>
    <w:p w14:paraId="220B91CA" w14:textId="77777777" w:rsidR="00547999" w:rsidRPr="00FF7084" w:rsidRDefault="00547999" w:rsidP="00547999">
      <w:pPr>
        <w:jc w:val="both"/>
        <w:rPr>
          <w:rFonts w:ascii="Arial" w:eastAsia="Symbol" w:hAnsi="Arial" w:cs="Arial"/>
          <w:i/>
          <w:iCs/>
          <w:color w:val="000000"/>
          <w:sz w:val="16"/>
          <w:szCs w:val="16"/>
        </w:rPr>
      </w:pPr>
      <w:r w:rsidRPr="00FF7084">
        <w:rPr>
          <w:rFonts w:ascii="Arial" w:eastAsia="Symbol" w:hAnsi="Arial" w:cs="Arial"/>
          <w:i/>
          <w:iCs/>
          <w:color w:val="000000"/>
          <w:sz w:val="16"/>
          <w:szCs w:val="16"/>
        </w:rPr>
        <w:t>Ewentualnie:</w:t>
      </w:r>
    </w:p>
    <w:p w14:paraId="30E4B392" w14:textId="77777777" w:rsidR="00547999" w:rsidRPr="00FF7084" w:rsidRDefault="00547999" w:rsidP="00547999">
      <w:pPr>
        <w:numPr>
          <w:ilvl w:val="0"/>
          <w:numId w:val="2"/>
        </w:numPr>
        <w:jc w:val="both"/>
        <w:rPr>
          <w:rFonts w:ascii="Arial" w:hAnsi="Arial" w:cs="Arial"/>
          <w:i/>
          <w:iCs/>
          <w:color w:val="000000"/>
          <w:sz w:val="16"/>
          <w:szCs w:val="16"/>
        </w:rPr>
      </w:pPr>
      <w:r w:rsidRPr="00FF7084">
        <w:rPr>
          <w:rFonts w:ascii="Arial" w:eastAsia="Symbol" w:hAnsi="Arial" w:cs="Arial"/>
          <w:i/>
          <w:iCs/>
          <w:color w:val="000000"/>
          <w:sz w:val="16"/>
          <w:szCs w:val="16"/>
        </w:rPr>
        <w:t>Pełnomocnictwo</w:t>
      </w:r>
      <w:r w:rsidRPr="00FF7084">
        <w:rPr>
          <w:rFonts w:ascii="Arial" w:eastAsia="Calibri" w:hAnsi="Arial" w:cs="Arial"/>
          <w:i/>
          <w:iCs/>
          <w:color w:val="000000"/>
          <w:sz w:val="16"/>
          <w:szCs w:val="16"/>
          <w:lang w:eastAsia="en-US"/>
        </w:rPr>
        <w:t xml:space="preserve"> </w:t>
      </w:r>
      <w:r w:rsidRPr="00FF7084">
        <w:rPr>
          <w:rFonts w:ascii="Arial" w:hAnsi="Arial" w:cs="Arial"/>
          <w:i/>
          <w:iCs/>
          <w:color w:val="000000"/>
          <w:sz w:val="16"/>
          <w:szCs w:val="16"/>
        </w:rPr>
        <w:t>w formie oryginału lub kopii poświadczonej notarialnie (gdy ofertę podpisuje osoba, której prawo do reprezentowania firmy nie wynika z dokumentu rejestrowego).</w:t>
      </w:r>
    </w:p>
    <w:p w14:paraId="50C9C2ED" w14:textId="77777777" w:rsidR="00DF5596" w:rsidRPr="00FF7084" w:rsidRDefault="00DF5596" w:rsidP="00547999">
      <w:pPr>
        <w:numPr>
          <w:ilvl w:val="0"/>
          <w:numId w:val="2"/>
        </w:numPr>
        <w:jc w:val="both"/>
        <w:rPr>
          <w:rFonts w:ascii="Arial" w:hAnsi="Arial" w:cs="Arial"/>
          <w:i/>
          <w:iCs/>
          <w:color w:val="000000"/>
          <w:sz w:val="16"/>
          <w:szCs w:val="16"/>
        </w:rPr>
      </w:pPr>
      <w:r w:rsidRPr="00FF7084">
        <w:rPr>
          <w:rFonts w:ascii="Arial" w:eastAsia="Symbol" w:hAnsi="Arial" w:cs="Arial"/>
          <w:i/>
          <w:iCs/>
          <w:color w:val="000000"/>
          <w:sz w:val="16"/>
          <w:szCs w:val="16"/>
        </w:rPr>
        <w:t xml:space="preserve">Oświadczenia i dokumenty w przypadku Konsorcjum: ……………………………………………………. </w:t>
      </w:r>
    </w:p>
    <w:p w14:paraId="6747E499" w14:textId="77777777" w:rsidR="00547999" w:rsidRPr="00FF7084" w:rsidRDefault="00547999" w:rsidP="00547999">
      <w:pPr>
        <w:numPr>
          <w:ilvl w:val="0"/>
          <w:numId w:val="2"/>
        </w:numPr>
        <w:jc w:val="both"/>
        <w:rPr>
          <w:rFonts w:ascii="Arial" w:hAnsi="Arial" w:cs="Arial"/>
          <w:sz w:val="16"/>
          <w:szCs w:val="16"/>
        </w:rPr>
      </w:pPr>
      <w:r w:rsidRPr="00FF7084">
        <w:rPr>
          <w:rFonts w:ascii="Arial" w:hAnsi="Arial" w:cs="Arial"/>
          <w:i/>
          <w:iCs/>
          <w:color w:val="000000"/>
          <w:sz w:val="16"/>
          <w:szCs w:val="16"/>
        </w:rPr>
        <w:t>Inne</w:t>
      </w:r>
      <w:r w:rsidRPr="00FF7084">
        <w:rPr>
          <w:rFonts w:ascii="Arial" w:eastAsia="Arial" w:hAnsi="Arial" w:cs="Arial"/>
          <w:i/>
          <w:iCs/>
          <w:color w:val="000000"/>
          <w:sz w:val="16"/>
          <w:szCs w:val="16"/>
        </w:rPr>
        <w:tab/>
      </w:r>
    </w:p>
    <w:p w14:paraId="4C19AE01" w14:textId="77777777" w:rsidR="009A334D" w:rsidRDefault="009A334D" w:rsidP="00547999">
      <w:pPr>
        <w:tabs>
          <w:tab w:val="center" w:pos="4536"/>
          <w:tab w:val="right" w:pos="9072"/>
        </w:tabs>
        <w:rPr>
          <w:rFonts w:ascii="Arial" w:hAnsi="Arial" w:cs="Arial"/>
          <w:b/>
          <w:i/>
          <w:iCs/>
          <w:u w:val="single"/>
        </w:rPr>
      </w:pPr>
    </w:p>
    <w:p w14:paraId="10352FD6" w14:textId="77777777" w:rsidR="00910976" w:rsidRDefault="00910976" w:rsidP="00547999">
      <w:pPr>
        <w:tabs>
          <w:tab w:val="center" w:pos="4536"/>
          <w:tab w:val="right" w:pos="9072"/>
        </w:tabs>
        <w:rPr>
          <w:rFonts w:ascii="Arial" w:hAnsi="Arial" w:cs="Arial"/>
          <w:b/>
          <w:i/>
          <w:iCs/>
          <w:sz w:val="22"/>
          <w:szCs w:val="22"/>
          <w:u w:val="single"/>
        </w:rPr>
      </w:pPr>
    </w:p>
    <w:p w14:paraId="5B681DC6" w14:textId="77777777" w:rsidR="00243D4B" w:rsidRDefault="00243D4B" w:rsidP="00547999">
      <w:pPr>
        <w:tabs>
          <w:tab w:val="center" w:pos="4536"/>
          <w:tab w:val="right" w:pos="9072"/>
        </w:tabs>
        <w:rPr>
          <w:rFonts w:ascii="Arial" w:hAnsi="Arial" w:cs="Arial"/>
          <w:b/>
          <w:i/>
          <w:iCs/>
          <w:sz w:val="22"/>
          <w:szCs w:val="22"/>
          <w:u w:val="single"/>
        </w:rPr>
      </w:pPr>
    </w:p>
    <w:p w14:paraId="112E8E76" w14:textId="77777777" w:rsidR="00243D4B" w:rsidRDefault="00243D4B" w:rsidP="00547999">
      <w:pPr>
        <w:tabs>
          <w:tab w:val="center" w:pos="4536"/>
          <w:tab w:val="right" w:pos="9072"/>
        </w:tabs>
        <w:rPr>
          <w:rFonts w:ascii="Arial" w:hAnsi="Arial" w:cs="Arial"/>
          <w:b/>
          <w:i/>
          <w:iCs/>
          <w:sz w:val="22"/>
          <w:szCs w:val="22"/>
          <w:u w:val="single"/>
        </w:rPr>
      </w:pPr>
    </w:p>
    <w:p w14:paraId="487FFDB5" w14:textId="77777777" w:rsidR="00243D4B" w:rsidRDefault="00243D4B" w:rsidP="00547999">
      <w:pPr>
        <w:tabs>
          <w:tab w:val="center" w:pos="4536"/>
          <w:tab w:val="right" w:pos="9072"/>
        </w:tabs>
        <w:rPr>
          <w:rFonts w:ascii="Arial" w:hAnsi="Arial" w:cs="Arial"/>
          <w:b/>
          <w:i/>
          <w:iCs/>
          <w:sz w:val="22"/>
          <w:szCs w:val="22"/>
          <w:u w:val="single"/>
        </w:rPr>
      </w:pPr>
    </w:p>
    <w:p w14:paraId="13A9811F" w14:textId="77777777" w:rsidR="00243D4B" w:rsidRDefault="00243D4B" w:rsidP="00547999">
      <w:pPr>
        <w:tabs>
          <w:tab w:val="center" w:pos="4536"/>
          <w:tab w:val="right" w:pos="9072"/>
        </w:tabs>
        <w:rPr>
          <w:rFonts w:ascii="Arial" w:hAnsi="Arial" w:cs="Arial"/>
          <w:b/>
          <w:i/>
          <w:iCs/>
          <w:sz w:val="22"/>
          <w:szCs w:val="22"/>
          <w:u w:val="single"/>
        </w:rPr>
      </w:pPr>
    </w:p>
    <w:p w14:paraId="55B9F243" w14:textId="77777777" w:rsidR="00243D4B" w:rsidRDefault="00243D4B" w:rsidP="00547999">
      <w:pPr>
        <w:tabs>
          <w:tab w:val="center" w:pos="4536"/>
          <w:tab w:val="right" w:pos="9072"/>
        </w:tabs>
        <w:rPr>
          <w:rFonts w:ascii="Arial" w:hAnsi="Arial" w:cs="Arial"/>
          <w:b/>
          <w:i/>
          <w:iCs/>
          <w:sz w:val="22"/>
          <w:szCs w:val="22"/>
          <w:u w:val="single"/>
        </w:rPr>
      </w:pPr>
    </w:p>
    <w:p w14:paraId="01189C05" w14:textId="77777777" w:rsidR="00243D4B" w:rsidRDefault="00243D4B" w:rsidP="00547999">
      <w:pPr>
        <w:tabs>
          <w:tab w:val="center" w:pos="4536"/>
          <w:tab w:val="right" w:pos="9072"/>
        </w:tabs>
        <w:rPr>
          <w:rFonts w:ascii="Arial" w:hAnsi="Arial" w:cs="Arial"/>
          <w:b/>
          <w:i/>
          <w:iCs/>
          <w:sz w:val="22"/>
          <w:szCs w:val="22"/>
          <w:u w:val="single"/>
        </w:rPr>
      </w:pPr>
    </w:p>
    <w:p w14:paraId="58775E55" w14:textId="77777777" w:rsidR="00243D4B" w:rsidRDefault="00243D4B" w:rsidP="00547999">
      <w:pPr>
        <w:tabs>
          <w:tab w:val="center" w:pos="4536"/>
          <w:tab w:val="right" w:pos="9072"/>
        </w:tabs>
        <w:rPr>
          <w:rFonts w:ascii="Arial" w:hAnsi="Arial" w:cs="Arial"/>
          <w:b/>
          <w:i/>
          <w:iCs/>
          <w:sz w:val="22"/>
          <w:szCs w:val="22"/>
          <w:u w:val="single"/>
        </w:rPr>
      </w:pPr>
    </w:p>
    <w:p w14:paraId="7B4A98C8" w14:textId="77777777" w:rsidR="00243D4B" w:rsidRDefault="00243D4B" w:rsidP="00547999">
      <w:pPr>
        <w:tabs>
          <w:tab w:val="center" w:pos="4536"/>
          <w:tab w:val="right" w:pos="9072"/>
        </w:tabs>
        <w:rPr>
          <w:rFonts w:ascii="Arial" w:hAnsi="Arial" w:cs="Arial"/>
          <w:b/>
          <w:i/>
          <w:iCs/>
          <w:sz w:val="22"/>
          <w:szCs w:val="22"/>
          <w:u w:val="single"/>
        </w:rPr>
      </w:pPr>
    </w:p>
    <w:p w14:paraId="22A83691" w14:textId="77777777" w:rsidR="00243D4B" w:rsidRDefault="00243D4B" w:rsidP="00547999">
      <w:pPr>
        <w:tabs>
          <w:tab w:val="center" w:pos="4536"/>
          <w:tab w:val="right" w:pos="9072"/>
        </w:tabs>
        <w:rPr>
          <w:rFonts w:ascii="Arial" w:hAnsi="Arial" w:cs="Arial"/>
          <w:b/>
          <w:i/>
          <w:iCs/>
          <w:sz w:val="22"/>
          <w:szCs w:val="22"/>
          <w:u w:val="single"/>
        </w:rPr>
      </w:pPr>
    </w:p>
    <w:p w14:paraId="4642DE86" w14:textId="77777777" w:rsidR="00243D4B" w:rsidRDefault="00243D4B" w:rsidP="00547999">
      <w:pPr>
        <w:tabs>
          <w:tab w:val="center" w:pos="4536"/>
          <w:tab w:val="right" w:pos="9072"/>
        </w:tabs>
        <w:rPr>
          <w:rFonts w:ascii="Arial" w:hAnsi="Arial" w:cs="Arial"/>
          <w:b/>
          <w:i/>
          <w:iCs/>
          <w:sz w:val="22"/>
          <w:szCs w:val="22"/>
          <w:u w:val="single"/>
        </w:rPr>
      </w:pPr>
    </w:p>
    <w:p w14:paraId="05BA2E02" w14:textId="77777777" w:rsidR="00243D4B" w:rsidRDefault="00243D4B" w:rsidP="00547999">
      <w:pPr>
        <w:tabs>
          <w:tab w:val="center" w:pos="4536"/>
          <w:tab w:val="right" w:pos="9072"/>
        </w:tabs>
        <w:rPr>
          <w:rFonts w:ascii="Arial" w:hAnsi="Arial" w:cs="Arial"/>
          <w:b/>
          <w:i/>
          <w:iCs/>
          <w:sz w:val="22"/>
          <w:szCs w:val="22"/>
          <w:u w:val="single"/>
        </w:rPr>
      </w:pPr>
    </w:p>
    <w:p w14:paraId="205F4CAC" w14:textId="77777777" w:rsidR="00243D4B" w:rsidRDefault="00243D4B" w:rsidP="00547999">
      <w:pPr>
        <w:tabs>
          <w:tab w:val="center" w:pos="4536"/>
          <w:tab w:val="right" w:pos="9072"/>
        </w:tabs>
        <w:rPr>
          <w:rFonts w:ascii="Arial" w:hAnsi="Arial" w:cs="Arial"/>
          <w:b/>
          <w:i/>
          <w:iCs/>
          <w:sz w:val="22"/>
          <w:szCs w:val="22"/>
          <w:u w:val="single"/>
        </w:rPr>
      </w:pPr>
    </w:p>
    <w:p w14:paraId="7D877C9C" w14:textId="77777777" w:rsidR="00243D4B" w:rsidRDefault="00243D4B" w:rsidP="00547999">
      <w:pPr>
        <w:tabs>
          <w:tab w:val="center" w:pos="4536"/>
          <w:tab w:val="right" w:pos="9072"/>
        </w:tabs>
        <w:rPr>
          <w:rFonts w:ascii="Arial" w:hAnsi="Arial" w:cs="Arial"/>
          <w:b/>
          <w:i/>
          <w:iCs/>
          <w:sz w:val="22"/>
          <w:szCs w:val="22"/>
          <w:u w:val="single"/>
        </w:rPr>
      </w:pPr>
    </w:p>
    <w:p w14:paraId="764FAD9A" w14:textId="77777777" w:rsidR="00243D4B" w:rsidRDefault="00243D4B" w:rsidP="00547999">
      <w:pPr>
        <w:tabs>
          <w:tab w:val="center" w:pos="4536"/>
          <w:tab w:val="right" w:pos="9072"/>
        </w:tabs>
        <w:rPr>
          <w:rFonts w:ascii="Arial" w:hAnsi="Arial" w:cs="Arial"/>
          <w:b/>
          <w:i/>
          <w:iCs/>
          <w:sz w:val="22"/>
          <w:szCs w:val="22"/>
          <w:u w:val="single"/>
        </w:rPr>
      </w:pPr>
    </w:p>
    <w:p w14:paraId="1D95AF4F" w14:textId="77777777" w:rsidR="00243D4B" w:rsidRDefault="00243D4B" w:rsidP="00547999">
      <w:pPr>
        <w:tabs>
          <w:tab w:val="center" w:pos="4536"/>
          <w:tab w:val="right" w:pos="9072"/>
        </w:tabs>
        <w:rPr>
          <w:rFonts w:ascii="Arial" w:hAnsi="Arial" w:cs="Arial"/>
          <w:b/>
          <w:i/>
          <w:iCs/>
          <w:sz w:val="22"/>
          <w:szCs w:val="22"/>
          <w:u w:val="single"/>
        </w:rPr>
      </w:pPr>
    </w:p>
    <w:p w14:paraId="66D9A602" w14:textId="77777777" w:rsidR="00243D4B" w:rsidRDefault="00243D4B" w:rsidP="00547999">
      <w:pPr>
        <w:tabs>
          <w:tab w:val="center" w:pos="4536"/>
          <w:tab w:val="right" w:pos="9072"/>
        </w:tabs>
        <w:rPr>
          <w:rFonts w:ascii="Arial" w:hAnsi="Arial" w:cs="Arial"/>
          <w:b/>
          <w:i/>
          <w:iCs/>
          <w:sz w:val="22"/>
          <w:szCs w:val="22"/>
          <w:u w:val="single"/>
        </w:rPr>
      </w:pPr>
    </w:p>
    <w:p w14:paraId="2E21034A" w14:textId="77777777" w:rsidR="00243D4B" w:rsidRDefault="00243D4B" w:rsidP="00547999">
      <w:pPr>
        <w:tabs>
          <w:tab w:val="center" w:pos="4536"/>
          <w:tab w:val="right" w:pos="9072"/>
        </w:tabs>
        <w:rPr>
          <w:rFonts w:ascii="Arial" w:hAnsi="Arial" w:cs="Arial"/>
          <w:b/>
          <w:i/>
          <w:iCs/>
          <w:sz w:val="22"/>
          <w:szCs w:val="22"/>
          <w:u w:val="single"/>
        </w:rPr>
      </w:pPr>
    </w:p>
    <w:p w14:paraId="4FA96EE9" w14:textId="77777777" w:rsidR="00243D4B" w:rsidRDefault="00243D4B" w:rsidP="00547999">
      <w:pPr>
        <w:tabs>
          <w:tab w:val="center" w:pos="4536"/>
          <w:tab w:val="right" w:pos="9072"/>
        </w:tabs>
        <w:rPr>
          <w:rFonts w:ascii="Arial" w:hAnsi="Arial" w:cs="Arial"/>
          <w:b/>
          <w:i/>
          <w:iCs/>
          <w:sz w:val="22"/>
          <w:szCs w:val="22"/>
          <w:u w:val="single"/>
        </w:rPr>
      </w:pPr>
    </w:p>
    <w:p w14:paraId="34A4204D" w14:textId="77777777" w:rsidR="006139AD" w:rsidRDefault="006139AD" w:rsidP="00547999">
      <w:pPr>
        <w:tabs>
          <w:tab w:val="center" w:pos="4536"/>
          <w:tab w:val="right" w:pos="9072"/>
        </w:tabs>
        <w:rPr>
          <w:rFonts w:ascii="Arial" w:hAnsi="Arial" w:cs="Arial"/>
          <w:b/>
          <w:i/>
          <w:iCs/>
          <w:sz w:val="22"/>
          <w:szCs w:val="22"/>
          <w:u w:val="single"/>
        </w:rPr>
      </w:pPr>
    </w:p>
    <w:p w14:paraId="709EE699" w14:textId="77777777" w:rsidR="006139AD" w:rsidRDefault="006139AD" w:rsidP="00547999">
      <w:pPr>
        <w:tabs>
          <w:tab w:val="center" w:pos="4536"/>
          <w:tab w:val="right" w:pos="9072"/>
        </w:tabs>
        <w:rPr>
          <w:rFonts w:ascii="Arial" w:hAnsi="Arial" w:cs="Arial"/>
          <w:b/>
          <w:i/>
          <w:iCs/>
          <w:sz w:val="22"/>
          <w:szCs w:val="22"/>
          <w:u w:val="single"/>
        </w:rPr>
      </w:pPr>
    </w:p>
    <w:p w14:paraId="1E9B51F2" w14:textId="77777777" w:rsidR="006139AD" w:rsidRDefault="006139AD" w:rsidP="00547999">
      <w:pPr>
        <w:tabs>
          <w:tab w:val="center" w:pos="4536"/>
          <w:tab w:val="right" w:pos="9072"/>
        </w:tabs>
        <w:rPr>
          <w:rFonts w:ascii="Arial" w:hAnsi="Arial" w:cs="Arial"/>
          <w:b/>
          <w:i/>
          <w:iCs/>
          <w:sz w:val="22"/>
          <w:szCs w:val="22"/>
          <w:u w:val="single"/>
        </w:rPr>
      </w:pPr>
    </w:p>
    <w:p w14:paraId="48E2C0CB" w14:textId="77777777" w:rsidR="00243D4B" w:rsidRDefault="00243D4B" w:rsidP="00547999">
      <w:pPr>
        <w:tabs>
          <w:tab w:val="center" w:pos="4536"/>
          <w:tab w:val="right" w:pos="9072"/>
        </w:tabs>
        <w:rPr>
          <w:rFonts w:ascii="Arial" w:hAnsi="Arial" w:cs="Arial"/>
          <w:b/>
          <w:i/>
          <w:iCs/>
          <w:sz w:val="22"/>
          <w:szCs w:val="22"/>
          <w:u w:val="single"/>
        </w:rPr>
      </w:pPr>
    </w:p>
    <w:p w14:paraId="488BB589" w14:textId="77777777" w:rsidR="00243D4B" w:rsidRDefault="00243D4B" w:rsidP="00547999">
      <w:pPr>
        <w:tabs>
          <w:tab w:val="center" w:pos="4536"/>
          <w:tab w:val="right" w:pos="9072"/>
        </w:tabs>
        <w:rPr>
          <w:rFonts w:ascii="Arial" w:hAnsi="Arial" w:cs="Arial"/>
          <w:b/>
          <w:i/>
          <w:iCs/>
          <w:sz w:val="22"/>
          <w:szCs w:val="22"/>
          <w:u w:val="single"/>
        </w:rPr>
      </w:pPr>
    </w:p>
    <w:p w14:paraId="0DFA037F" w14:textId="77777777" w:rsidR="00243D4B" w:rsidRDefault="00243D4B" w:rsidP="00547999">
      <w:pPr>
        <w:tabs>
          <w:tab w:val="center" w:pos="4536"/>
          <w:tab w:val="right" w:pos="9072"/>
        </w:tabs>
        <w:rPr>
          <w:rFonts w:ascii="Arial" w:hAnsi="Arial" w:cs="Arial"/>
          <w:b/>
          <w:i/>
          <w:iCs/>
          <w:sz w:val="22"/>
          <w:szCs w:val="22"/>
          <w:u w:val="single"/>
        </w:rPr>
      </w:pPr>
    </w:p>
    <w:p w14:paraId="28388E3B" w14:textId="77777777" w:rsidR="00243D4B" w:rsidRDefault="00243D4B" w:rsidP="00547999">
      <w:pPr>
        <w:tabs>
          <w:tab w:val="center" w:pos="4536"/>
          <w:tab w:val="right" w:pos="9072"/>
        </w:tabs>
        <w:rPr>
          <w:rFonts w:ascii="Arial" w:hAnsi="Arial" w:cs="Arial"/>
          <w:b/>
          <w:i/>
          <w:iCs/>
          <w:sz w:val="22"/>
          <w:szCs w:val="22"/>
          <w:u w:val="single"/>
        </w:rPr>
      </w:pPr>
    </w:p>
    <w:p w14:paraId="6E85533E" w14:textId="77777777" w:rsidR="00243D4B" w:rsidRDefault="00243D4B" w:rsidP="00547999">
      <w:pPr>
        <w:tabs>
          <w:tab w:val="center" w:pos="4536"/>
          <w:tab w:val="right" w:pos="9072"/>
        </w:tabs>
        <w:rPr>
          <w:rFonts w:ascii="Arial" w:hAnsi="Arial" w:cs="Arial"/>
          <w:b/>
          <w:i/>
          <w:iCs/>
          <w:sz w:val="22"/>
          <w:szCs w:val="22"/>
          <w:u w:val="single"/>
        </w:rPr>
      </w:pPr>
    </w:p>
    <w:p w14:paraId="63D696DE" w14:textId="77777777" w:rsidR="00243D4B" w:rsidRDefault="00243D4B" w:rsidP="00547999">
      <w:pPr>
        <w:tabs>
          <w:tab w:val="center" w:pos="4536"/>
          <w:tab w:val="right" w:pos="9072"/>
        </w:tabs>
        <w:rPr>
          <w:rFonts w:ascii="Arial" w:hAnsi="Arial" w:cs="Arial"/>
          <w:b/>
          <w:i/>
          <w:iCs/>
          <w:sz w:val="22"/>
          <w:szCs w:val="22"/>
          <w:u w:val="single"/>
        </w:rPr>
      </w:pPr>
    </w:p>
    <w:p w14:paraId="6378E58E" w14:textId="77777777" w:rsidR="00910976" w:rsidRDefault="00910976" w:rsidP="00547999">
      <w:pPr>
        <w:tabs>
          <w:tab w:val="center" w:pos="4536"/>
          <w:tab w:val="right" w:pos="9072"/>
        </w:tabs>
        <w:rPr>
          <w:rFonts w:ascii="Arial" w:hAnsi="Arial" w:cs="Arial"/>
          <w:b/>
          <w:i/>
          <w:iCs/>
          <w:sz w:val="22"/>
          <w:szCs w:val="22"/>
          <w:u w:val="single"/>
        </w:rPr>
      </w:pPr>
    </w:p>
    <w:p w14:paraId="300B56FF" w14:textId="77777777" w:rsidR="00547999" w:rsidRPr="00250A65" w:rsidRDefault="00547999" w:rsidP="00547999">
      <w:pPr>
        <w:tabs>
          <w:tab w:val="center" w:pos="4536"/>
          <w:tab w:val="right" w:pos="9072"/>
        </w:tabs>
        <w:rPr>
          <w:rFonts w:ascii="Arial" w:eastAsia="Arial Unicode MS" w:hAnsi="Arial" w:cs="Arial"/>
          <w:i/>
          <w:sz w:val="22"/>
          <w:szCs w:val="22"/>
          <w:lang w:eastAsia="en-US"/>
        </w:rPr>
      </w:pPr>
      <w:r w:rsidRPr="00250A65">
        <w:rPr>
          <w:rFonts w:ascii="Arial" w:hAnsi="Arial" w:cs="Arial"/>
          <w:b/>
          <w:i/>
          <w:iCs/>
          <w:sz w:val="22"/>
          <w:szCs w:val="22"/>
          <w:u w:val="single"/>
        </w:rPr>
        <w:tab/>
      </w:r>
      <w:r w:rsidRPr="00250A65">
        <w:rPr>
          <w:rFonts w:ascii="Arial" w:hAnsi="Arial" w:cs="Arial"/>
          <w:b/>
          <w:i/>
          <w:iCs/>
          <w:sz w:val="22"/>
          <w:szCs w:val="22"/>
          <w:u w:val="single"/>
        </w:rPr>
        <w:tab/>
        <w:t>Załącznik nr 2 do SWZ</w:t>
      </w:r>
    </w:p>
    <w:p w14:paraId="3E154962" w14:textId="77777777" w:rsidR="00547999" w:rsidRPr="00547999" w:rsidRDefault="00547999" w:rsidP="00547999">
      <w:pPr>
        <w:jc w:val="right"/>
        <w:rPr>
          <w:rFonts w:ascii="Arial" w:eastAsia="Arial" w:hAnsi="Arial" w:cs="Arial"/>
          <w:i/>
          <w:iCs/>
          <w:color w:val="000000"/>
        </w:rPr>
      </w:pPr>
    </w:p>
    <w:p w14:paraId="51ACF8C9" w14:textId="77777777" w:rsidR="00547999" w:rsidRPr="00547999" w:rsidRDefault="00547999" w:rsidP="00547999">
      <w:pPr>
        <w:shd w:val="clear" w:color="auto" w:fill="FFFFFF"/>
        <w:jc w:val="both"/>
        <w:rPr>
          <w:rFonts w:ascii="Arial" w:hAnsi="Arial" w:cs="Arial"/>
          <w:i/>
          <w:iCs/>
        </w:rPr>
      </w:pPr>
    </w:p>
    <w:p w14:paraId="73D11C18" w14:textId="77777777" w:rsidR="00547999" w:rsidRPr="00547999" w:rsidRDefault="00547999" w:rsidP="00547999">
      <w:pPr>
        <w:jc w:val="both"/>
        <w:rPr>
          <w:rFonts w:ascii="Arial" w:hAnsi="Arial" w:cs="Arial"/>
        </w:rPr>
      </w:pPr>
    </w:p>
    <w:p w14:paraId="382FC632" w14:textId="77777777" w:rsidR="00547999" w:rsidRPr="00547999" w:rsidRDefault="00547999" w:rsidP="00547999">
      <w:pPr>
        <w:jc w:val="both"/>
        <w:rPr>
          <w:rFonts w:ascii="Arial" w:hAnsi="Arial" w:cs="Arial"/>
          <w:sz w:val="18"/>
          <w:szCs w:val="18"/>
        </w:rPr>
      </w:pPr>
      <w:r w:rsidRPr="00547999">
        <w:rPr>
          <w:rFonts w:ascii="Arial" w:hAnsi="Arial" w:cs="Arial"/>
          <w:sz w:val="18"/>
          <w:szCs w:val="18"/>
        </w:rPr>
        <w:t>.......................................</w:t>
      </w:r>
    </w:p>
    <w:p w14:paraId="1BD34136" w14:textId="77777777" w:rsidR="00547999" w:rsidRPr="00547999" w:rsidRDefault="00547999" w:rsidP="00547999">
      <w:pPr>
        <w:rPr>
          <w:rFonts w:ascii="Arial" w:hAnsi="Arial" w:cs="Arial"/>
          <w:sz w:val="18"/>
          <w:szCs w:val="18"/>
        </w:rPr>
      </w:pPr>
      <w:r w:rsidRPr="00547999">
        <w:rPr>
          <w:rFonts w:ascii="Arial" w:eastAsia="Arial" w:hAnsi="Arial" w:cs="Arial"/>
          <w:sz w:val="18"/>
          <w:szCs w:val="18"/>
        </w:rPr>
        <w:t xml:space="preserve">        </w:t>
      </w:r>
      <w:r w:rsidRPr="00547999">
        <w:rPr>
          <w:rFonts w:ascii="Arial" w:hAnsi="Arial" w:cs="Arial"/>
          <w:sz w:val="18"/>
          <w:szCs w:val="18"/>
        </w:rPr>
        <w:t>(pieczęć firmy)</w:t>
      </w:r>
    </w:p>
    <w:p w14:paraId="12796E51" w14:textId="77777777" w:rsidR="00547999" w:rsidRPr="00547999" w:rsidRDefault="00547999" w:rsidP="00547999">
      <w:pPr>
        <w:rPr>
          <w:rFonts w:ascii="Arial" w:hAnsi="Arial" w:cs="Arial"/>
        </w:rPr>
      </w:pPr>
    </w:p>
    <w:p w14:paraId="5789C7A8" w14:textId="77777777" w:rsidR="00547999" w:rsidRPr="00547999" w:rsidRDefault="00547999" w:rsidP="00547999">
      <w:pPr>
        <w:jc w:val="right"/>
        <w:rPr>
          <w:rFonts w:ascii="Arial" w:hAnsi="Arial" w:cs="Arial"/>
          <w:b/>
          <w:bCs/>
        </w:rPr>
      </w:pPr>
    </w:p>
    <w:p w14:paraId="5BBD54A4" w14:textId="77777777" w:rsidR="00547999" w:rsidRPr="00547999" w:rsidRDefault="00547999" w:rsidP="00547999">
      <w:pPr>
        <w:jc w:val="both"/>
        <w:rPr>
          <w:rFonts w:ascii="Arial" w:hAnsi="Arial" w:cs="Arial"/>
          <w:i/>
          <w:iCs/>
          <w:lang w:val="x-none" w:eastAsia="ar-SA"/>
        </w:rPr>
      </w:pPr>
    </w:p>
    <w:p w14:paraId="096504E7" w14:textId="77777777" w:rsidR="00547999" w:rsidRPr="00547999" w:rsidRDefault="00547999" w:rsidP="00547999">
      <w:pPr>
        <w:jc w:val="both"/>
        <w:rPr>
          <w:rFonts w:ascii="Arial" w:hAnsi="Arial" w:cs="Arial"/>
          <w:i/>
          <w:iCs/>
          <w:lang w:val="x-none" w:eastAsia="ar-SA"/>
        </w:rPr>
      </w:pPr>
    </w:p>
    <w:p w14:paraId="0379C5EC" w14:textId="77777777" w:rsidR="00547999" w:rsidRPr="009D1C24" w:rsidRDefault="00547999" w:rsidP="00547999">
      <w:pPr>
        <w:jc w:val="center"/>
        <w:rPr>
          <w:rFonts w:ascii="Arial" w:hAnsi="Arial" w:cs="Arial"/>
          <w:b/>
          <w:bCs/>
          <w:lang w:val="x-none" w:eastAsia="ar-SA"/>
        </w:rPr>
      </w:pPr>
      <w:r w:rsidRPr="009D1C24">
        <w:rPr>
          <w:rFonts w:ascii="Arial" w:hAnsi="Arial" w:cs="Arial"/>
          <w:b/>
          <w:bCs/>
          <w:lang w:val="x-none" w:eastAsia="ar-SA"/>
        </w:rPr>
        <w:t>WYKAZ  ROBÓT</w:t>
      </w:r>
    </w:p>
    <w:p w14:paraId="71AAA475" w14:textId="77777777" w:rsidR="00547999" w:rsidRPr="00547999" w:rsidRDefault="00547999" w:rsidP="00547999">
      <w:pPr>
        <w:jc w:val="center"/>
        <w:rPr>
          <w:rFonts w:ascii="Arial" w:hAnsi="Arial" w:cs="Arial"/>
          <w:b/>
          <w:bCs/>
          <w:u w:val="single"/>
          <w:lang w:val="x-none" w:eastAsia="ar-SA"/>
        </w:rPr>
      </w:pPr>
    </w:p>
    <w:p w14:paraId="3A73FF69" w14:textId="1EFF87D7" w:rsidR="00C64F8B" w:rsidRPr="00092E15" w:rsidRDefault="00547999" w:rsidP="00547999">
      <w:pPr>
        <w:jc w:val="both"/>
        <w:rPr>
          <w:rFonts w:ascii="Arial" w:hAnsi="Arial" w:cs="Arial"/>
          <w:bCs/>
          <w:iCs/>
        </w:rPr>
      </w:pPr>
      <w:r w:rsidRPr="00092E15">
        <w:rPr>
          <w:rFonts w:ascii="Arial" w:hAnsi="Arial" w:cs="Arial"/>
          <w:iCs/>
        </w:rPr>
        <w:t xml:space="preserve">Wykaz wykonywanych w okresie ostatnich 5 lat robót w zakresie niezbędnym do wykazania spełnienia warunku wiedzy i doświadczenia, a jeżeli okres działalności jest krótszy – w tym okresie w postępowaniu na </w:t>
      </w:r>
      <w:bookmarkStart w:id="6" w:name="_Hlk40089405"/>
      <w:r w:rsidR="00092E15" w:rsidRPr="00092E15">
        <w:rPr>
          <w:rFonts w:ascii="Arial" w:hAnsi="Arial" w:cs="Arial"/>
          <w:iCs/>
        </w:rPr>
        <w:t xml:space="preserve">remont nawierzchni chodników </w:t>
      </w:r>
      <w:r w:rsidR="000947C0">
        <w:rPr>
          <w:rFonts w:ascii="Arial" w:hAnsi="Arial" w:cs="Arial"/>
          <w:iCs/>
        </w:rPr>
        <w:t>i parking</w:t>
      </w:r>
      <w:r w:rsidR="004E62C7">
        <w:rPr>
          <w:rFonts w:ascii="Arial" w:hAnsi="Arial" w:cs="Arial"/>
          <w:iCs/>
        </w:rPr>
        <w:t>ów</w:t>
      </w:r>
      <w:r w:rsidR="00092E15" w:rsidRPr="00092E15">
        <w:rPr>
          <w:rFonts w:ascii="Arial" w:hAnsi="Arial" w:cs="Arial"/>
          <w:iCs/>
        </w:rPr>
        <w:t xml:space="preserve"> na terenie Osied</w:t>
      </w:r>
      <w:r w:rsidR="00F612B2">
        <w:rPr>
          <w:rFonts w:ascii="Arial" w:hAnsi="Arial" w:cs="Arial"/>
          <w:iCs/>
        </w:rPr>
        <w:t>la</w:t>
      </w:r>
      <w:r w:rsidR="00092E15" w:rsidRPr="00092E15">
        <w:rPr>
          <w:rFonts w:ascii="Arial" w:hAnsi="Arial" w:cs="Arial"/>
          <w:iCs/>
        </w:rPr>
        <w:t xml:space="preserve"> nr </w:t>
      </w:r>
      <w:r w:rsidR="00056F44">
        <w:rPr>
          <w:rFonts w:ascii="Arial" w:hAnsi="Arial" w:cs="Arial"/>
          <w:iCs/>
        </w:rPr>
        <w:t>I</w:t>
      </w:r>
      <w:r w:rsidR="00092E15" w:rsidRPr="00092E15">
        <w:rPr>
          <w:rFonts w:ascii="Arial" w:hAnsi="Arial" w:cs="Arial"/>
          <w:iCs/>
        </w:rPr>
        <w:t>I</w:t>
      </w:r>
      <w:r w:rsidR="000947C0">
        <w:rPr>
          <w:rFonts w:ascii="Arial" w:hAnsi="Arial" w:cs="Arial"/>
          <w:iCs/>
        </w:rPr>
        <w:t xml:space="preserve"> i III</w:t>
      </w:r>
      <w:r w:rsidR="00F612B2">
        <w:rPr>
          <w:rFonts w:ascii="Arial" w:hAnsi="Arial" w:cs="Arial"/>
          <w:iCs/>
        </w:rPr>
        <w:t xml:space="preserve"> </w:t>
      </w:r>
      <w:r w:rsidR="00092E15" w:rsidRPr="00092E15">
        <w:rPr>
          <w:rFonts w:ascii="Arial" w:hAnsi="Arial" w:cs="Arial"/>
          <w:iCs/>
        </w:rPr>
        <w:t xml:space="preserve">– </w:t>
      </w:r>
      <w:r w:rsidR="00D85987">
        <w:rPr>
          <w:rFonts w:ascii="Arial" w:hAnsi="Arial" w:cs="Arial"/>
          <w:iCs/>
        </w:rPr>
        <w:t>4</w:t>
      </w:r>
      <w:r w:rsidR="007A3827">
        <w:rPr>
          <w:rFonts w:ascii="Arial" w:hAnsi="Arial" w:cs="Arial"/>
          <w:iCs/>
        </w:rPr>
        <w:t xml:space="preserve"> zadania</w:t>
      </w:r>
      <w:r w:rsidR="00092E15" w:rsidRPr="00092E15">
        <w:rPr>
          <w:rFonts w:ascii="Arial" w:hAnsi="Arial" w:cs="Arial"/>
          <w:iCs/>
        </w:rPr>
        <w:t xml:space="preserve"> częściow</w:t>
      </w:r>
      <w:r w:rsidR="007A3827">
        <w:rPr>
          <w:rFonts w:ascii="Arial" w:hAnsi="Arial" w:cs="Arial"/>
          <w:iCs/>
        </w:rPr>
        <w:t>e</w:t>
      </w:r>
    </w:p>
    <w:bookmarkEnd w:id="6"/>
    <w:p w14:paraId="0F1A2FFF" w14:textId="77777777" w:rsidR="00547999" w:rsidRPr="00547999" w:rsidRDefault="00C64F8B" w:rsidP="00547999">
      <w:p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  <w:i/>
        </w:rPr>
        <w:t>(</w:t>
      </w:r>
      <w:r w:rsidRPr="00C64F8B">
        <w:rPr>
          <w:rFonts w:ascii="Arial" w:hAnsi="Arial" w:cs="Arial"/>
          <w:bCs/>
          <w:i/>
        </w:rPr>
        <w:t xml:space="preserve">co najmniej 2 roboty </w:t>
      </w:r>
      <w:r w:rsidR="0086442B">
        <w:rPr>
          <w:rFonts w:ascii="Arial" w:hAnsi="Arial" w:cs="Arial"/>
          <w:bCs/>
          <w:i/>
        </w:rPr>
        <w:t>objęte przetargiem</w:t>
      </w:r>
      <w:r w:rsidRPr="00C64F8B">
        <w:rPr>
          <w:rFonts w:ascii="Arial" w:hAnsi="Arial" w:cs="Arial"/>
          <w:bCs/>
          <w:i/>
        </w:rPr>
        <w:t xml:space="preserve"> o wartości brutto minimum </w:t>
      </w:r>
      <w:r w:rsidR="001813EC">
        <w:rPr>
          <w:rFonts w:ascii="Arial" w:hAnsi="Arial" w:cs="Arial"/>
          <w:bCs/>
          <w:i/>
        </w:rPr>
        <w:t>2</w:t>
      </w:r>
      <w:r w:rsidRPr="00C64F8B">
        <w:rPr>
          <w:rFonts w:ascii="Arial" w:hAnsi="Arial" w:cs="Arial"/>
          <w:bCs/>
          <w:i/>
        </w:rPr>
        <w:t>0.000,00 zł każda</w:t>
      </w:r>
      <w:r>
        <w:rPr>
          <w:rFonts w:ascii="Arial" w:hAnsi="Arial" w:cs="Arial"/>
          <w:bCs/>
          <w:i/>
        </w:rPr>
        <w:t>)</w:t>
      </w:r>
    </w:p>
    <w:p w14:paraId="7AAFFCBC" w14:textId="77777777" w:rsidR="00547999" w:rsidRPr="00547999" w:rsidRDefault="00547999" w:rsidP="00547999">
      <w:pPr>
        <w:jc w:val="both"/>
        <w:rPr>
          <w:rFonts w:ascii="Arial" w:hAnsi="Arial" w:cs="Arial"/>
          <w:b/>
          <w:i/>
          <w:iCs/>
          <w:lang w:eastAsia="ar-SA"/>
        </w:rPr>
      </w:pPr>
    </w:p>
    <w:tbl>
      <w:tblPr>
        <w:tblW w:w="9571" w:type="dxa"/>
        <w:tblInd w:w="-2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1"/>
        <w:gridCol w:w="2126"/>
        <w:gridCol w:w="2835"/>
        <w:gridCol w:w="2126"/>
        <w:gridCol w:w="1963"/>
      </w:tblGrid>
      <w:tr w:rsidR="00547999" w:rsidRPr="00547999" w14:paraId="2A93B56F" w14:textId="77777777" w:rsidTr="00A12BCA">
        <w:trPr>
          <w:trHeight w:val="892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C7FB3DA" w14:textId="4B8F4A14" w:rsidR="00547999" w:rsidRPr="00547999" w:rsidRDefault="00547999" w:rsidP="00547999">
            <w:pPr>
              <w:snapToGrid w:val="0"/>
              <w:jc w:val="both"/>
              <w:rPr>
                <w:rFonts w:ascii="Arial" w:hAnsi="Arial" w:cs="Arial"/>
                <w:lang w:eastAsia="ar-SA"/>
              </w:rPr>
            </w:pPr>
            <w:r w:rsidRPr="00547999">
              <w:rPr>
                <w:rFonts w:ascii="Arial" w:hAnsi="Arial" w:cs="Arial"/>
                <w:lang w:eastAsia="ar-SA"/>
              </w:rPr>
              <w:t>Lp.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A23A044" w14:textId="77777777" w:rsidR="00547999" w:rsidRPr="00547999" w:rsidRDefault="00547999" w:rsidP="00547999">
            <w:pPr>
              <w:shd w:val="clear" w:color="auto" w:fill="FFFFFF"/>
              <w:ind w:left="127"/>
              <w:jc w:val="center"/>
              <w:rPr>
                <w:rFonts w:ascii="Arial" w:hAnsi="Arial" w:cs="Arial"/>
                <w:b/>
              </w:rPr>
            </w:pPr>
            <w:r w:rsidRPr="00547999">
              <w:rPr>
                <w:rFonts w:ascii="Arial" w:hAnsi="Arial" w:cs="Arial"/>
                <w:b/>
              </w:rPr>
              <w:t>Zamawiający</w:t>
            </w:r>
          </w:p>
          <w:p w14:paraId="23C82407" w14:textId="77777777" w:rsidR="00547999" w:rsidRPr="00547999" w:rsidRDefault="00547999" w:rsidP="00547999">
            <w:pPr>
              <w:shd w:val="clear" w:color="auto" w:fill="FFFFFF"/>
              <w:ind w:left="127"/>
              <w:jc w:val="center"/>
              <w:rPr>
                <w:rFonts w:ascii="Arial" w:hAnsi="Arial" w:cs="Arial"/>
                <w:b/>
              </w:rPr>
            </w:pPr>
            <w:r w:rsidRPr="00547999">
              <w:rPr>
                <w:rFonts w:ascii="Arial" w:hAnsi="Arial" w:cs="Arial"/>
                <w:b/>
              </w:rPr>
              <w:t xml:space="preserve">Odbiorca </w:t>
            </w:r>
          </w:p>
          <w:p w14:paraId="501AD36B" w14:textId="77777777" w:rsidR="00547999" w:rsidRPr="00547999" w:rsidRDefault="00547999" w:rsidP="00547999">
            <w:pPr>
              <w:snapToGrid w:val="0"/>
              <w:jc w:val="center"/>
              <w:rPr>
                <w:rFonts w:ascii="Arial" w:hAnsi="Arial" w:cs="Arial"/>
                <w:bCs/>
                <w:i/>
                <w:iCs/>
                <w:lang w:eastAsia="ar-SA"/>
              </w:rPr>
            </w:pPr>
            <w:r w:rsidRPr="00547999">
              <w:rPr>
                <w:rFonts w:ascii="Arial" w:hAnsi="Arial" w:cs="Arial"/>
                <w:bCs/>
                <w:i/>
                <w:iCs/>
                <w:lang w:eastAsia="ar-SA"/>
              </w:rPr>
              <w:t>nazwa, adres</w:t>
            </w:r>
          </w:p>
          <w:p w14:paraId="302D9686" w14:textId="77777777" w:rsidR="00547999" w:rsidRPr="00547999" w:rsidRDefault="00547999" w:rsidP="00547999">
            <w:pPr>
              <w:jc w:val="center"/>
              <w:rPr>
                <w:rFonts w:ascii="Arial" w:hAnsi="Arial" w:cs="Arial"/>
                <w:b/>
                <w:lang w:eastAsia="ar-SA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F466AC" w14:textId="77777777" w:rsidR="00547999" w:rsidRPr="00547999" w:rsidRDefault="00547999" w:rsidP="00547999">
            <w:pPr>
              <w:snapToGrid w:val="0"/>
              <w:jc w:val="center"/>
              <w:rPr>
                <w:rFonts w:ascii="Arial" w:hAnsi="Arial" w:cs="Arial"/>
                <w:b/>
                <w:lang w:eastAsia="ar-SA"/>
              </w:rPr>
            </w:pPr>
            <w:r w:rsidRPr="00547999">
              <w:rPr>
                <w:rFonts w:ascii="Arial" w:hAnsi="Arial" w:cs="Arial"/>
                <w:b/>
                <w:lang w:eastAsia="ar-SA"/>
              </w:rPr>
              <w:t>Przedmiot zamówienia</w:t>
            </w:r>
          </w:p>
          <w:p w14:paraId="3E13C613" w14:textId="77777777" w:rsidR="00547999" w:rsidRPr="00547999" w:rsidRDefault="00547999" w:rsidP="00547999">
            <w:pPr>
              <w:snapToGrid w:val="0"/>
              <w:jc w:val="center"/>
              <w:rPr>
                <w:rFonts w:ascii="Arial" w:hAnsi="Arial" w:cs="Arial"/>
                <w:bCs/>
                <w:i/>
                <w:iCs/>
                <w:lang w:eastAsia="ar-SA"/>
              </w:rPr>
            </w:pPr>
            <w:r w:rsidRPr="00547999">
              <w:rPr>
                <w:rFonts w:ascii="Arial" w:hAnsi="Arial" w:cs="Arial"/>
                <w:bCs/>
                <w:i/>
                <w:iCs/>
                <w:lang w:eastAsia="ar-SA"/>
              </w:rPr>
              <w:t>Rodzaj robót, ich wielkość miejsce wykonania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7A2AED5" w14:textId="77777777" w:rsidR="00547999" w:rsidRPr="00547999" w:rsidRDefault="00547999" w:rsidP="00547999">
            <w:pPr>
              <w:snapToGrid w:val="0"/>
              <w:jc w:val="center"/>
              <w:rPr>
                <w:rFonts w:ascii="Arial" w:hAnsi="Arial" w:cs="Arial"/>
                <w:b/>
                <w:lang w:eastAsia="ar-SA"/>
              </w:rPr>
            </w:pPr>
            <w:r w:rsidRPr="00547999">
              <w:rPr>
                <w:rFonts w:ascii="Arial" w:hAnsi="Arial" w:cs="Arial"/>
                <w:b/>
                <w:lang w:eastAsia="ar-SA"/>
              </w:rPr>
              <w:t>Wartość zamówienia brutto</w:t>
            </w:r>
          </w:p>
          <w:p w14:paraId="5719D262" w14:textId="77777777" w:rsidR="00547999" w:rsidRPr="00547999" w:rsidRDefault="00547999" w:rsidP="00547999">
            <w:pPr>
              <w:snapToGrid w:val="0"/>
              <w:jc w:val="center"/>
              <w:rPr>
                <w:rFonts w:ascii="Arial" w:hAnsi="Arial" w:cs="Arial"/>
                <w:bCs/>
                <w:i/>
                <w:iCs/>
                <w:lang w:eastAsia="ar-SA"/>
              </w:rPr>
            </w:pPr>
            <w:r w:rsidRPr="00547999">
              <w:rPr>
                <w:rFonts w:ascii="Arial" w:hAnsi="Arial" w:cs="Arial"/>
                <w:bCs/>
                <w:i/>
                <w:iCs/>
                <w:lang w:eastAsia="ar-SA"/>
              </w:rPr>
              <w:t xml:space="preserve">Całkowita wartość robót, za które był odpowiedzialny Wykonawca 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A8CB80" w14:textId="77777777" w:rsidR="00547999" w:rsidRPr="00547999" w:rsidRDefault="00547999" w:rsidP="00547999">
            <w:pPr>
              <w:snapToGrid w:val="0"/>
              <w:jc w:val="center"/>
              <w:rPr>
                <w:rFonts w:ascii="Arial" w:hAnsi="Arial" w:cs="Arial"/>
                <w:b/>
                <w:lang w:eastAsia="ar-SA"/>
              </w:rPr>
            </w:pPr>
            <w:r w:rsidRPr="00547999">
              <w:rPr>
                <w:rFonts w:ascii="Arial" w:hAnsi="Arial" w:cs="Arial"/>
                <w:b/>
                <w:lang w:eastAsia="ar-SA"/>
              </w:rPr>
              <w:t xml:space="preserve">Termin wykonania </w:t>
            </w:r>
            <w:r w:rsidRPr="00547999">
              <w:rPr>
                <w:rFonts w:ascii="Arial" w:hAnsi="Arial" w:cs="Arial"/>
                <w:bCs/>
                <w:i/>
                <w:iCs/>
                <w:lang w:eastAsia="ar-SA"/>
              </w:rPr>
              <w:t>rozpoczęcie i zakończenie</w:t>
            </w:r>
          </w:p>
        </w:tc>
      </w:tr>
      <w:tr w:rsidR="00547999" w:rsidRPr="00547999" w14:paraId="68AA2AF9" w14:textId="77777777" w:rsidTr="00A12BCA">
        <w:trPr>
          <w:trHeight w:val="4549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FA4252F" w14:textId="77777777" w:rsidR="00547999" w:rsidRPr="00547999" w:rsidRDefault="00547999" w:rsidP="00547999">
            <w:pPr>
              <w:snapToGrid w:val="0"/>
              <w:jc w:val="both"/>
              <w:rPr>
                <w:rFonts w:ascii="Arial" w:hAnsi="Arial" w:cs="Arial"/>
                <w:i/>
                <w:iCs/>
                <w:lang w:eastAsia="ar-SA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7336F50" w14:textId="77777777" w:rsidR="00547999" w:rsidRPr="00547999" w:rsidRDefault="00547999" w:rsidP="00547999">
            <w:pPr>
              <w:snapToGrid w:val="0"/>
              <w:jc w:val="both"/>
              <w:rPr>
                <w:rFonts w:ascii="Arial" w:hAnsi="Arial" w:cs="Arial"/>
                <w:i/>
                <w:iCs/>
                <w:lang w:eastAsia="ar-SA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4237FC" w14:textId="77777777" w:rsidR="00547999" w:rsidRPr="00547999" w:rsidRDefault="00547999" w:rsidP="00547999">
            <w:pPr>
              <w:snapToGrid w:val="0"/>
              <w:jc w:val="both"/>
              <w:rPr>
                <w:rFonts w:ascii="Arial" w:hAnsi="Arial" w:cs="Arial"/>
                <w:i/>
                <w:iCs/>
                <w:lang w:eastAsia="ar-SA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66ABC46" w14:textId="77777777" w:rsidR="00547999" w:rsidRPr="00547999" w:rsidRDefault="00547999" w:rsidP="00547999">
            <w:pPr>
              <w:snapToGrid w:val="0"/>
              <w:jc w:val="both"/>
              <w:rPr>
                <w:rFonts w:ascii="Arial" w:hAnsi="Arial" w:cs="Arial"/>
                <w:i/>
                <w:iCs/>
                <w:lang w:eastAsia="ar-SA"/>
              </w:rPr>
            </w:pP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C5C1D7" w14:textId="77777777" w:rsidR="00547999" w:rsidRPr="00547999" w:rsidRDefault="00547999" w:rsidP="00547999">
            <w:pPr>
              <w:snapToGrid w:val="0"/>
              <w:jc w:val="both"/>
              <w:rPr>
                <w:rFonts w:ascii="Arial" w:hAnsi="Arial" w:cs="Arial"/>
                <w:i/>
                <w:iCs/>
                <w:lang w:eastAsia="ar-SA"/>
              </w:rPr>
            </w:pPr>
          </w:p>
        </w:tc>
      </w:tr>
    </w:tbl>
    <w:p w14:paraId="633F7270" w14:textId="77777777" w:rsidR="00547999" w:rsidRPr="00547999" w:rsidRDefault="00547999" w:rsidP="00547999">
      <w:pPr>
        <w:ind w:left="720"/>
        <w:jc w:val="right"/>
        <w:rPr>
          <w:rFonts w:ascii="Arial" w:hAnsi="Arial" w:cs="Arial"/>
        </w:rPr>
      </w:pPr>
    </w:p>
    <w:p w14:paraId="141626AE" w14:textId="77777777" w:rsidR="00547999" w:rsidRPr="00547999" w:rsidRDefault="00547999" w:rsidP="00547999">
      <w:pPr>
        <w:jc w:val="both"/>
        <w:rPr>
          <w:rFonts w:ascii="Arial" w:hAnsi="Arial" w:cs="Arial"/>
        </w:rPr>
      </w:pPr>
    </w:p>
    <w:p w14:paraId="30D69B95" w14:textId="77777777" w:rsidR="00547999" w:rsidRPr="00547999" w:rsidRDefault="00547999" w:rsidP="00547999">
      <w:pPr>
        <w:jc w:val="both"/>
        <w:rPr>
          <w:rFonts w:ascii="Arial" w:hAnsi="Arial" w:cs="Arial"/>
          <w:lang w:eastAsia="ar-SA"/>
        </w:rPr>
      </w:pPr>
      <w:r w:rsidRPr="00547999">
        <w:rPr>
          <w:rFonts w:ascii="Arial" w:hAnsi="Arial" w:cs="Arial"/>
          <w:lang w:eastAsia="ar-SA"/>
        </w:rPr>
        <w:t>Do wykazu należy dołączyć - REFERENCJE potwierdzające, że roboty zostały wykonane należycie oraz zgodnie z przepisami prawa budowlanego i prawidłowo ukończone.</w:t>
      </w:r>
    </w:p>
    <w:p w14:paraId="341B69B6" w14:textId="77777777" w:rsidR="00547999" w:rsidRPr="00547999" w:rsidRDefault="00547999" w:rsidP="00547999">
      <w:pPr>
        <w:rPr>
          <w:rFonts w:ascii="Arial" w:hAnsi="Arial" w:cs="Arial"/>
        </w:rPr>
      </w:pPr>
    </w:p>
    <w:p w14:paraId="1AB34901" w14:textId="77777777" w:rsidR="00547999" w:rsidRPr="00547999" w:rsidRDefault="00547999" w:rsidP="00547999">
      <w:pPr>
        <w:rPr>
          <w:rFonts w:ascii="Arial" w:hAnsi="Arial" w:cs="Arial"/>
        </w:rPr>
      </w:pPr>
    </w:p>
    <w:p w14:paraId="6B0475B1" w14:textId="77777777" w:rsidR="00547999" w:rsidRPr="00547999" w:rsidRDefault="00547999" w:rsidP="00547999">
      <w:pPr>
        <w:rPr>
          <w:rFonts w:ascii="Arial" w:hAnsi="Arial" w:cs="Arial"/>
          <w:sz w:val="18"/>
          <w:szCs w:val="18"/>
        </w:rPr>
      </w:pPr>
    </w:p>
    <w:p w14:paraId="2523E856" w14:textId="77777777" w:rsidR="00547999" w:rsidRPr="00547999" w:rsidRDefault="00547999" w:rsidP="00547999">
      <w:pPr>
        <w:rPr>
          <w:rFonts w:ascii="Arial" w:hAnsi="Arial" w:cs="Arial"/>
          <w:sz w:val="18"/>
          <w:szCs w:val="18"/>
        </w:rPr>
      </w:pPr>
      <w:r w:rsidRPr="00547999">
        <w:rPr>
          <w:rFonts w:ascii="Arial" w:hAnsi="Arial" w:cs="Arial"/>
          <w:sz w:val="18"/>
          <w:szCs w:val="18"/>
        </w:rPr>
        <w:t>Miejscowość, dnia ..........................................</w:t>
      </w:r>
    </w:p>
    <w:p w14:paraId="6D94E768" w14:textId="77777777" w:rsidR="00547999" w:rsidRPr="00547999" w:rsidRDefault="00547999" w:rsidP="00547999">
      <w:pPr>
        <w:rPr>
          <w:rFonts w:ascii="Arial" w:hAnsi="Arial" w:cs="Arial"/>
          <w:sz w:val="18"/>
          <w:szCs w:val="18"/>
        </w:rPr>
      </w:pPr>
    </w:p>
    <w:p w14:paraId="047E7B85" w14:textId="77777777" w:rsidR="00547999" w:rsidRPr="00547999" w:rsidRDefault="00547999" w:rsidP="00547999">
      <w:pPr>
        <w:rPr>
          <w:rFonts w:ascii="Arial" w:hAnsi="Arial" w:cs="Arial"/>
          <w:sz w:val="18"/>
          <w:szCs w:val="18"/>
        </w:rPr>
      </w:pPr>
    </w:p>
    <w:p w14:paraId="03553ED0" w14:textId="77777777" w:rsidR="00547999" w:rsidRPr="00547999" w:rsidRDefault="00547999" w:rsidP="00547999">
      <w:pPr>
        <w:ind w:left="720"/>
        <w:jc w:val="right"/>
        <w:rPr>
          <w:rFonts w:ascii="Arial" w:hAnsi="Arial" w:cs="Arial"/>
          <w:sz w:val="18"/>
          <w:szCs w:val="18"/>
        </w:rPr>
      </w:pPr>
      <w:r w:rsidRPr="00547999">
        <w:rPr>
          <w:rFonts w:ascii="Arial" w:hAnsi="Arial" w:cs="Arial"/>
          <w:sz w:val="18"/>
          <w:szCs w:val="18"/>
        </w:rPr>
        <w:t>...................................................................................................</w:t>
      </w:r>
    </w:p>
    <w:p w14:paraId="78576C74" w14:textId="77777777" w:rsidR="00547999" w:rsidRPr="00547999" w:rsidRDefault="00547999" w:rsidP="00547999">
      <w:pPr>
        <w:ind w:left="3540"/>
        <w:jc w:val="center"/>
        <w:rPr>
          <w:rFonts w:ascii="Arial" w:eastAsia="Arial" w:hAnsi="Arial" w:cs="Arial"/>
          <w:b/>
          <w:bCs/>
          <w:i/>
          <w:iCs/>
          <w:sz w:val="18"/>
          <w:szCs w:val="18"/>
        </w:rPr>
      </w:pPr>
      <w:r w:rsidRPr="00547999">
        <w:rPr>
          <w:rFonts w:ascii="Arial" w:hAnsi="Arial" w:cs="Arial"/>
          <w:i/>
          <w:iCs/>
          <w:sz w:val="18"/>
          <w:szCs w:val="18"/>
        </w:rPr>
        <w:t>(podpis wykonawcy lub osoby uprawnionej do</w:t>
      </w:r>
    </w:p>
    <w:p w14:paraId="4CE89581" w14:textId="77777777" w:rsidR="00547999" w:rsidRPr="00547999" w:rsidRDefault="00547999" w:rsidP="00547999">
      <w:pPr>
        <w:shd w:val="clear" w:color="auto" w:fill="FFFFFF"/>
        <w:jc w:val="both"/>
        <w:rPr>
          <w:rFonts w:ascii="Arial" w:hAnsi="Arial" w:cs="Arial"/>
          <w:i/>
          <w:iCs/>
          <w:sz w:val="18"/>
          <w:szCs w:val="18"/>
        </w:rPr>
      </w:pPr>
      <w:r w:rsidRPr="00547999">
        <w:rPr>
          <w:rFonts w:ascii="Arial" w:eastAsia="Arial" w:hAnsi="Arial" w:cs="Arial"/>
          <w:b/>
          <w:bCs/>
          <w:i/>
          <w:iCs/>
          <w:sz w:val="18"/>
          <w:szCs w:val="18"/>
        </w:rPr>
        <w:t xml:space="preserve"> </w:t>
      </w:r>
      <w:r w:rsidRPr="00547999">
        <w:rPr>
          <w:rFonts w:ascii="Arial" w:hAnsi="Arial" w:cs="Arial"/>
          <w:b/>
          <w:bCs/>
          <w:i/>
          <w:iCs/>
          <w:sz w:val="18"/>
          <w:szCs w:val="18"/>
        </w:rPr>
        <w:tab/>
      </w:r>
      <w:r w:rsidRPr="00547999">
        <w:rPr>
          <w:rFonts w:ascii="Arial" w:hAnsi="Arial" w:cs="Arial"/>
          <w:b/>
          <w:bCs/>
          <w:i/>
          <w:iCs/>
          <w:sz w:val="18"/>
          <w:szCs w:val="18"/>
        </w:rPr>
        <w:tab/>
      </w:r>
      <w:r w:rsidRPr="00547999">
        <w:rPr>
          <w:rFonts w:ascii="Arial" w:hAnsi="Arial" w:cs="Arial"/>
          <w:b/>
          <w:bCs/>
          <w:i/>
          <w:iCs/>
          <w:sz w:val="18"/>
          <w:szCs w:val="18"/>
        </w:rPr>
        <w:tab/>
      </w:r>
      <w:r w:rsidRPr="00547999">
        <w:rPr>
          <w:rFonts w:ascii="Arial" w:hAnsi="Arial" w:cs="Arial"/>
          <w:b/>
          <w:bCs/>
          <w:i/>
          <w:iCs/>
          <w:sz w:val="18"/>
          <w:szCs w:val="18"/>
        </w:rPr>
        <w:tab/>
      </w:r>
      <w:r w:rsidRPr="00547999">
        <w:rPr>
          <w:rFonts w:ascii="Arial" w:hAnsi="Arial" w:cs="Arial"/>
          <w:b/>
          <w:bCs/>
          <w:i/>
          <w:iCs/>
          <w:sz w:val="18"/>
          <w:szCs w:val="18"/>
        </w:rPr>
        <w:tab/>
      </w:r>
      <w:r w:rsidRPr="00547999">
        <w:rPr>
          <w:rFonts w:ascii="Arial" w:hAnsi="Arial" w:cs="Arial"/>
          <w:b/>
          <w:bCs/>
          <w:i/>
          <w:iCs/>
          <w:sz w:val="18"/>
          <w:szCs w:val="18"/>
        </w:rPr>
        <w:tab/>
      </w:r>
      <w:r w:rsidRPr="00547999">
        <w:rPr>
          <w:rFonts w:ascii="Arial" w:hAnsi="Arial" w:cs="Arial"/>
          <w:i/>
          <w:iCs/>
          <w:sz w:val="18"/>
          <w:szCs w:val="18"/>
        </w:rPr>
        <w:t xml:space="preserve">      występowania w imieniu wykonawcy oraz pieczęć firmowa)</w:t>
      </w:r>
    </w:p>
    <w:p w14:paraId="11BC4DE8" w14:textId="77777777" w:rsidR="00547999" w:rsidRPr="00547999" w:rsidRDefault="00547999" w:rsidP="00547999">
      <w:pPr>
        <w:shd w:val="clear" w:color="auto" w:fill="FFFFFF"/>
        <w:jc w:val="both"/>
        <w:rPr>
          <w:rFonts w:ascii="Arial" w:hAnsi="Arial" w:cs="Arial"/>
          <w:sz w:val="18"/>
          <w:szCs w:val="18"/>
        </w:rPr>
      </w:pPr>
    </w:p>
    <w:p w14:paraId="0005812C" w14:textId="77777777" w:rsidR="00547999" w:rsidRPr="00547999" w:rsidRDefault="00547999" w:rsidP="00547999">
      <w:pPr>
        <w:shd w:val="clear" w:color="auto" w:fill="FFFFFF"/>
        <w:jc w:val="both"/>
        <w:rPr>
          <w:rFonts w:ascii="Arial" w:hAnsi="Arial" w:cs="Arial"/>
        </w:rPr>
      </w:pPr>
    </w:p>
    <w:p w14:paraId="6E3917D3" w14:textId="77777777" w:rsidR="00547999" w:rsidRPr="00547999" w:rsidRDefault="00547999" w:rsidP="00547999">
      <w:pPr>
        <w:shd w:val="clear" w:color="auto" w:fill="FFFFFF"/>
        <w:jc w:val="both"/>
        <w:rPr>
          <w:rFonts w:ascii="Arial" w:hAnsi="Arial" w:cs="Arial"/>
        </w:rPr>
      </w:pPr>
    </w:p>
    <w:p w14:paraId="1F53E541" w14:textId="77777777" w:rsidR="00547999" w:rsidRDefault="00547999" w:rsidP="00547999">
      <w:pPr>
        <w:shd w:val="clear" w:color="auto" w:fill="FFFFFF"/>
        <w:jc w:val="both"/>
        <w:rPr>
          <w:rFonts w:ascii="Arial" w:hAnsi="Arial" w:cs="Arial"/>
        </w:rPr>
      </w:pPr>
    </w:p>
    <w:p w14:paraId="708EA9BB" w14:textId="77777777" w:rsidR="00547999" w:rsidRDefault="00547999" w:rsidP="00547999">
      <w:pPr>
        <w:shd w:val="clear" w:color="auto" w:fill="FFFFFF"/>
        <w:jc w:val="both"/>
        <w:rPr>
          <w:rFonts w:ascii="Arial" w:hAnsi="Arial" w:cs="Arial"/>
        </w:rPr>
      </w:pPr>
    </w:p>
    <w:p w14:paraId="2C1250D6" w14:textId="77777777" w:rsidR="00A822C0" w:rsidRDefault="00A822C0" w:rsidP="00547999">
      <w:pPr>
        <w:shd w:val="clear" w:color="auto" w:fill="FFFFFF"/>
        <w:jc w:val="both"/>
        <w:rPr>
          <w:rFonts w:ascii="Arial" w:hAnsi="Arial" w:cs="Arial"/>
        </w:rPr>
      </w:pPr>
    </w:p>
    <w:p w14:paraId="55B3FCC7" w14:textId="77777777" w:rsidR="00A822C0" w:rsidRDefault="00A822C0" w:rsidP="00547999">
      <w:pPr>
        <w:shd w:val="clear" w:color="auto" w:fill="FFFFFF"/>
        <w:jc w:val="both"/>
        <w:rPr>
          <w:rFonts w:ascii="Arial" w:hAnsi="Arial" w:cs="Arial"/>
        </w:rPr>
      </w:pPr>
    </w:p>
    <w:p w14:paraId="74F552BB" w14:textId="77777777" w:rsidR="00A822C0" w:rsidRDefault="00A822C0" w:rsidP="00547999">
      <w:pPr>
        <w:shd w:val="clear" w:color="auto" w:fill="FFFFFF"/>
        <w:jc w:val="both"/>
        <w:rPr>
          <w:rFonts w:ascii="Arial" w:hAnsi="Arial" w:cs="Arial"/>
        </w:rPr>
      </w:pPr>
    </w:p>
    <w:p w14:paraId="772FB459" w14:textId="77777777" w:rsidR="00243D4B" w:rsidRDefault="00243D4B" w:rsidP="00547999">
      <w:pPr>
        <w:shd w:val="clear" w:color="auto" w:fill="FFFFFF"/>
        <w:jc w:val="both"/>
        <w:rPr>
          <w:rFonts w:ascii="Arial" w:hAnsi="Arial" w:cs="Arial"/>
        </w:rPr>
      </w:pPr>
    </w:p>
    <w:p w14:paraId="752DC72C" w14:textId="77777777" w:rsidR="00243D4B" w:rsidRDefault="00243D4B" w:rsidP="00547999">
      <w:pPr>
        <w:shd w:val="clear" w:color="auto" w:fill="FFFFFF"/>
        <w:jc w:val="both"/>
        <w:rPr>
          <w:rFonts w:ascii="Arial" w:hAnsi="Arial" w:cs="Arial"/>
        </w:rPr>
      </w:pPr>
    </w:p>
    <w:p w14:paraId="0273B41E" w14:textId="77777777" w:rsidR="00656797" w:rsidRDefault="00656797" w:rsidP="00547999">
      <w:pPr>
        <w:shd w:val="clear" w:color="auto" w:fill="FFFFFF"/>
        <w:jc w:val="both"/>
        <w:rPr>
          <w:rFonts w:ascii="Arial" w:hAnsi="Arial" w:cs="Arial"/>
        </w:rPr>
      </w:pPr>
    </w:p>
    <w:p w14:paraId="2BD190D5" w14:textId="77777777" w:rsidR="00656797" w:rsidRDefault="00656797" w:rsidP="00547999">
      <w:pPr>
        <w:shd w:val="clear" w:color="auto" w:fill="FFFFFF"/>
        <w:jc w:val="both"/>
        <w:rPr>
          <w:rFonts w:ascii="Arial" w:hAnsi="Arial" w:cs="Arial"/>
        </w:rPr>
      </w:pPr>
    </w:p>
    <w:p w14:paraId="6F4374C4" w14:textId="77777777" w:rsidR="00547999" w:rsidRDefault="00547999" w:rsidP="00547999">
      <w:pPr>
        <w:tabs>
          <w:tab w:val="center" w:pos="4536"/>
          <w:tab w:val="right" w:pos="9072"/>
        </w:tabs>
        <w:rPr>
          <w:rFonts w:ascii="Arial" w:hAnsi="Arial" w:cs="Arial"/>
          <w:b/>
          <w:i/>
          <w:iCs/>
          <w:u w:val="single"/>
        </w:rPr>
      </w:pPr>
    </w:p>
    <w:p w14:paraId="09E36E34" w14:textId="77777777" w:rsidR="00547999" w:rsidRPr="00250A65" w:rsidRDefault="00547999" w:rsidP="00547999">
      <w:pPr>
        <w:tabs>
          <w:tab w:val="center" w:pos="4536"/>
          <w:tab w:val="right" w:pos="9072"/>
        </w:tabs>
        <w:rPr>
          <w:rFonts w:ascii="Arial" w:eastAsia="Arial Unicode MS" w:hAnsi="Arial" w:cs="Arial"/>
          <w:i/>
          <w:sz w:val="22"/>
          <w:szCs w:val="22"/>
          <w:lang w:eastAsia="en-US"/>
        </w:rPr>
      </w:pPr>
      <w:r w:rsidRPr="00250A65">
        <w:rPr>
          <w:rFonts w:ascii="Arial" w:hAnsi="Arial" w:cs="Arial"/>
          <w:b/>
          <w:i/>
          <w:iCs/>
          <w:sz w:val="22"/>
          <w:szCs w:val="22"/>
          <w:u w:val="single"/>
        </w:rPr>
        <w:tab/>
      </w:r>
      <w:r w:rsidRPr="00250A65">
        <w:rPr>
          <w:rFonts w:ascii="Arial" w:hAnsi="Arial" w:cs="Arial"/>
          <w:b/>
          <w:i/>
          <w:iCs/>
          <w:sz w:val="22"/>
          <w:szCs w:val="22"/>
          <w:u w:val="single"/>
        </w:rPr>
        <w:tab/>
        <w:t>Załącznik nr 3 do SWZ</w:t>
      </w:r>
    </w:p>
    <w:p w14:paraId="7507830D" w14:textId="77777777" w:rsidR="00547999" w:rsidRPr="00547999" w:rsidRDefault="00547999" w:rsidP="00547999">
      <w:pPr>
        <w:shd w:val="clear" w:color="auto" w:fill="FFFFFF"/>
        <w:jc w:val="right"/>
        <w:rPr>
          <w:rFonts w:ascii="Arial" w:hAnsi="Arial" w:cs="Arial"/>
        </w:rPr>
      </w:pPr>
    </w:p>
    <w:p w14:paraId="3C3B7279" w14:textId="77777777" w:rsidR="00547999" w:rsidRDefault="00547999" w:rsidP="00547999">
      <w:pPr>
        <w:jc w:val="both"/>
        <w:rPr>
          <w:rFonts w:ascii="Arial" w:hAnsi="Arial" w:cs="Arial"/>
        </w:rPr>
      </w:pPr>
    </w:p>
    <w:p w14:paraId="4FA36366" w14:textId="77777777" w:rsidR="009D1C24" w:rsidRPr="00547999" w:rsidRDefault="009D1C24" w:rsidP="00547999">
      <w:pPr>
        <w:jc w:val="both"/>
        <w:rPr>
          <w:rFonts w:ascii="Arial" w:hAnsi="Arial" w:cs="Arial"/>
        </w:rPr>
      </w:pPr>
    </w:p>
    <w:p w14:paraId="4A2918EB" w14:textId="77777777" w:rsidR="00547999" w:rsidRPr="00547999" w:rsidRDefault="00547999" w:rsidP="00547999">
      <w:pPr>
        <w:jc w:val="both"/>
        <w:rPr>
          <w:rFonts w:ascii="Arial" w:hAnsi="Arial" w:cs="Arial"/>
        </w:rPr>
      </w:pPr>
      <w:r w:rsidRPr="00547999">
        <w:rPr>
          <w:rFonts w:ascii="Arial" w:hAnsi="Arial" w:cs="Arial"/>
        </w:rPr>
        <w:t>.......................................</w:t>
      </w:r>
    </w:p>
    <w:p w14:paraId="25ADD98C" w14:textId="77777777" w:rsidR="00547999" w:rsidRPr="00547999" w:rsidRDefault="00547999" w:rsidP="00547999">
      <w:pPr>
        <w:rPr>
          <w:rFonts w:ascii="Arial" w:hAnsi="Arial" w:cs="Arial"/>
        </w:rPr>
      </w:pPr>
      <w:r w:rsidRPr="00547999">
        <w:rPr>
          <w:rFonts w:ascii="Arial" w:eastAsia="Arial" w:hAnsi="Arial" w:cs="Arial"/>
        </w:rPr>
        <w:t xml:space="preserve">        </w:t>
      </w:r>
      <w:r w:rsidRPr="00547999">
        <w:rPr>
          <w:rFonts w:ascii="Arial" w:hAnsi="Arial" w:cs="Arial"/>
        </w:rPr>
        <w:t>(pieczęć firmy)</w:t>
      </w:r>
    </w:p>
    <w:p w14:paraId="197F9219" w14:textId="77777777" w:rsidR="00547999" w:rsidRPr="00547999" w:rsidRDefault="00547999" w:rsidP="00547999">
      <w:pPr>
        <w:suppressAutoHyphens w:val="0"/>
        <w:spacing w:before="238" w:line="276" w:lineRule="auto"/>
        <w:jc w:val="both"/>
        <w:rPr>
          <w:rFonts w:ascii="Arial" w:hAnsi="Arial" w:cs="Arial"/>
          <w:i/>
          <w:iCs/>
          <w:lang w:eastAsia="ar-SA"/>
        </w:rPr>
      </w:pPr>
    </w:p>
    <w:p w14:paraId="4E149270" w14:textId="77777777" w:rsidR="00547999" w:rsidRPr="00547999" w:rsidRDefault="00547999" w:rsidP="00547999">
      <w:pPr>
        <w:suppressAutoHyphens w:val="0"/>
        <w:jc w:val="center"/>
        <w:rPr>
          <w:rFonts w:ascii="Arial" w:hAnsi="Arial" w:cs="Arial"/>
          <w:b/>
          <w:bCs/>
          <w:lang w:eastAsia="ar-SA"/>
        </w:rPr>
      </w:pPr>
    </w:p>
    <w:p w14:paraId="0642A5DD" w14:textId="77777777" w:rsidR="00547999" w:rsidRDefault="00547999" w:rsidP="00547999">
      <w:pPr>
        <w:suppressAutoHyphens w:val="0"/>
        <w:jc w:val="center"/>
        <w:rPr>
          <w:rFonts w:ascii="Arial" w:hAnsi="Arial" w:cs="Arial"/>
          <w:b/>
          <w:bCs/>
          <w:lang w:eastAsia="ar-SA"/>
        </w:rPr>
      </w:pPr>
      <w:r w:rsidRPr="00547999">
        <w:rPr>
          <w:rFonts w:ascii="Arial" w:hAnsi="Arial" w:cs="Arial"/>
          <w:b/>
          <w:bCs/>
          <w:lang w:eastAsia="ar-SA"/>
        </w:rPr>
        <w:t>WYKAZ PODWYKONAWCÓW</w:t>
      </w:r>
    </w:p>
    <w:p w14:paraId="45E1B43A" w14:textId="77777777" w:rsidR="009D1C24" w:rsidRPr="00547999" w:rsidRDefault="009D1C24" w:rsidP="00547999">
      <w:pPr>
        <w:suppressAutoHyphens w:val="0"/>
        <w:jc w:val="center"/>
        <w:rPr>
          <w:rFonts w:ascii="Arial" w:hAnsi="Arial" w:cs="Arial"/>
          <w:b/>
          <w:bCs/>
          <w:lang w:eastAsia="ar-SA"/>
        </w:rPr>
      </w:pPr>
    </w:p>
    <w:p w14:paraId="7ECBDD99" w14:textId="603A2EE8" w:rsidR="00C64F8B" w:rsidRDefault="00547999" w:rsidP="00547999">
      <w:pPr>
        <w:jc w:val="both"/>
        <w:rPr>
          <w:rFonts w:ascii="Arial" w:hAnsi="Arial" w:cs="Arial"/>
          <w:i/>
          <w:iCs/>
        </w:rPr>
      </w:pPr>
      <w:r w:rsidRPr="00547999">
        <w:rPr>
          <w:rFonts w:ascii="Arial" w:hAnsi="Arial" w:cs="Arial"/>
        </w:rPr>
        <w:t xml:space="preserve">Postępowanie na </w:t>
      </w:r>
      <w:r w:rsidR="008D3ED9" w:rsidRPr="008D3ED9">
        <w:rPr>
          <w:rFonts w:ascii="Arial" w:hAnsi="Arial" w:cs="Arial"/>
        </w:rPr>
        <w:t xml:space="preserve">remont nawierzchni chodników </w:t>
      </w:r>
      <w:r w:rsidR="000947C0">
        <w:rPr>
          <w:rFonts w:ascii="Arial" w:hAnsi="Arial" w:cs="Arial"/>
        </w:rPr>
        <w:t>i parking</w:t>
      </w:r>
      <w:r w:rsidR="004E62C7">
        <w:rPr>
          <w:rFonts w:ascii="Arial" w:hAnsi="Arial" w:cs="Arial"/>
        </w:rPr>
        <w:t>ów</w:t>
      </w:r>
      <w:r w:rsidR="000947C0">
        <w:rPr>
          <w:rFonts w:ascii="Arial" w:hAnsi="Arial" w:cs="Arial"/>
        </w:rPr>
        <w:t xml:space="preserve"> </w:t>
      </w:r>
      <w:r w:rsidR="008D3ED9" w:rsidRPr="008D3ED9">
        <w:rPr>
          <w:rFonts w:ascii="Arial" w:hAnsi="Arial" w:cs="Arial"/>
        </w:rPr>
        <w:t>na terenie Osiedl</w:t>
      </w:r>
      <w:r w:rsidR="00F612B2">
        <w:rPr>
          <w:rFonts w:ascii="Arial" w:hAnsi="Arial" w:cs="Arial"/>
        </w:rPr>
        <w:t>a</w:t>
      </w:r>
      <w:r w:rsidR="008D3ED9" w:rsidRPr="008D3ED9">
        <w:rPr>
          <w:rFonts w:ascii="Arial" w:hAnsi="Arial" w:cs="Arial"/>
        </w:rPr>
        <w:t xml:space="preserve"> nr </w:t>
      </w:r>
      <w:r w:rsidR="00056F44">
        <w:rPr>
          <w:rFonts w:ascii="Arial" w:hAnsi="Arial" w:cs="Arial"/>
        </w:rPr>
        <w:t>II</w:t>
      </w:r>
      <w:r w:rsidR="000947C0">
        <w:rPr>
          <w:rFonts w:ascii="Arial" w:hAnsi="Arial" w:cs="Arial"/>
        </w:rPr>
        <w:t xml:space="preserve"> i III</w:t>
      </w:r>
      <w:r w:rsidR="00056F44">
        <w:rPr>
          <w:rFonts w:ascii="Arial" w:hAnsi="Arial" w:cs="Arial"/>
        </w:rPr>
        <w:t xml:space="preserve"> </w:t>
      </w:r>
      <w:r w:rsidR="008D3ED9" w:rsidRPr="008D3ED9">
        <w:rPr>
          <w:rFonts w:ascii="Arial" w:hAnsi="Arial" w:cs="Arial"/>
        </w:rPr>
        <w:t xml:space="preserve">– </w:t>
      </w:r>
      <w:r w:rsidR="00D85987">
        <w:rPr>
          <w:rFonts w:ascii="Arial" w:hAnsi="Arial" w:cs="Arial"/>
        </w:rPr>
        <w:t>4</w:t>
      </w:r>
      <w:r w:rsidR="007A3827">
        <w:rPr>
          <w:rFonts w:ascii="Arial" w:hAnsi="Arial" w:cs="Arial"/>
        </w:rPr>
        <w:t xml:space="preserve"> zadania częściowe</w:t>
      </w:r>
    </w:p>
    <w:p w14:paraId="6E013030" w14:textId="77777777" w:rsidR="0025033D" w:rsidRDefault="0025033D" w:rsidP="00547999">
      <w:pPr>
        <w:jc w:val="both"/>
        <w:rPr>
          <w:rFonts w:ascii="Arial" w:hAnsi="Arial" w:cs="Arial"/>
          <w:bCs/>
          <w:lang w:eastAsia="ar-SA"/>
        </w:rPr>
      </w:pPr>
    </w:p>
    <w:p w14:paraId="3EA29A26" w14:textId="77777777" w:rsidR="00547999" w:rsidRPr="00547999" w:rsidRDefault="00547999" w:rsidP="00547999">
      <w:pPr>
        <w:jc w:val="both"/>
        <w:rPr>
          <w:rFonts w:ascii="Arial" w:hAnsi="Arial" w:cs="Arial"/>
          <w:bCs/>
          <w:u w:val="single"/>
          <w:lang w:eastAsia="ar-SA"/>
        </w:rPr>
      </w:pPr>
      <w:r w:rsidRPr="00547999">
        <w:rPr>
          <w:rFonts w:ascii="Arial" w:hAnsi="Arial" w:cs="Arial"/>
          <w:bCs/>
          <w:lang w:eastAsia="ar-SA"/>
        </w:rPr>
        <w:t>Działając w imieniu Oferenta oświadczam, że następujące części niniejszego zamówienia zamierzamy powierzyć podwykonawcom:</w:t>
      </w:r>
    </w:p>
    <w:p w14:paraId="7F006F41" w14:textId="77777777" w:rsidR="00547999" w:rsidRPr="00547999" w:rsidRDefault="00547999" w:rsidP="00547999">
      <w:pPr>
        <w:suppressAutoHyphens w:val="0"/>
        <w:jc w:val="both"/>
        <w:rPr>
          <w:rFonts w:ascii="Arial" w:hAnsi="Arial" w:cs="Arial"/>
          <w:lang w:eastAsia="ar-SA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2835"/>
        <w:gridCol w:w="3402"/>
        <w:gridCol w:w="2552"/>
      </w:tblGrid>
      <w:tr w:rsidR="00547999" w:rsidRPr="00547999" w14:paraId="5221E520" w14:textId="77777777" w:rsidTr="008D3ED9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EB90D71" w14:textId="5C33D56B" w:rsidR="00547999" w:rsidRPr="00547999" w:rsidRDefault="00547999" w:rsidP="00547999">
            <w:pPr>
              <w:suppressAutoHyphens w:val="0"/>
              <w:snapToGrid w:val="0"/>
              <w:jc w:val="center"/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547999">
              <w:rPr>
                <w:rFonts w:ascii="Arial" w:hAnsi="Arial" w:cs="Arial"/>
                <w:sz w:val="18"/>
                <w:szCs w:val="18"/>
                <w:lang w:eastAsia="ar-SA"/>
              </w:rPr>
              <w:t>Lp.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C459992" w14:textId="77777777" w:rsidR="00547999" w:rsidRPr="00547999" w:rsidRDefault="00547999" w:rsidP="00547999">
            <w:pPr>
              <w:suppressAutoHyphens w:val="0"/>
              <w:snapToGrid w:val="0"/>
              <w:jc w:val="center"/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547999">
              <w:rPr>
                <w:rFonts w:ascii="Arial" w:hAnsi="Arial" w:cs="Arial"/>
                <w:sz w:val="18"/>
                <w:szCs w:val="18"/>
                <w:lang w:eastAsia="ar-SA"/>
              </w:rPr>
              <w:t>Nazwa podwykonawcy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52130A3" w14:textId="77777777" w:rsidR="00547999" w:rsidRPr="00547999" w:rsidRDefault="00547999" w:rsidP="00547999">
            <w:pPr>
              <w:suppressAutoHyphens w:val="0"/>
              <w:snapToGrid w:val="0"/>
              <w:jc w:val="center"/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547999">
              <w:rPr>
                <w:rFonts w:ascii="Arial" w:hAnsi="Arial" w:cs="Arial"/>
                <w:sz w:val="18"/>
                <w:szCs w:val="18"/>
                <w:lang w:eastAsia="ar-SA"/>
              </w:rPr>
              <w:t>Zakres powierzonej części zamówienia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5539256" w14:textId="77777777" w:rsidR="00547999" w:rsidRPr="00547999" w:rsidRDefault="00547999" w:rsidP="00547999">
            <w:pPr>
              <w:suppressAutoHyphens w:val="0"/>
              <w:snapToGrid w:val="0"/>
              <w:jc w:val="center"/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547999">
              <w:rPr>
                <w:rFonts w:ascii="Arial" w:hAnsi="Arial" w:cs="Arial"/>
                <w:sz w:val="18"/>
                <w:szCs w:val="18"/>
                <w:lang w:eastAsia="ar-SA"/>
              </w:rPr>
              <w:t>Wartość robót powierzonych (brutto)</w:t>
            </w:r>
          </w:p>
        </w:tc>
      </w:tr>
      <w:tr w:rsidR="00547999" w:rsidRPr="00547999" w14:paraId="4381A199" w14:textId="77777777" w:rsidTr="008D3ED9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95FEE70" w14:textId="77777777" w:rsidR="00547999" w:rsidRPr="00547999" w:rsidRDefault="00547999" w:rsidP="00547999">
            <w:pPr>
              <w:suppressAutoHyphens w:val="0"/>
              <w:snapToGrid w:val="0"/>
              <w:jc w:val="both"/>
              <w:rPr>
                <w:rFonts w:ascii="Arial" w:hAnsi="Arial" w:cs="Arial"/>
                <w:lang w:eastAsia="ar-SA"/>
              </w:rPr>
            </w:pPr>
          </w:p>
          <w:p w14:paraId="704B3B84" w14:textId="77777777" w:rsidR="00547999" w:rsidRPr="00547999" w:rsidRDefault="00547999" w:rsidP="00547999">
            <w:pPr>
              <w:suppressAutoHyphens w:val="0"/>
              <w:jc w:val="both"/>
              <w:rPr>
                <w:rFonts w:ascii="Arial" w:hAnsi="Arial" w:cs="Arial"/>
                <w:lang w:eastAsia="ar-SA"/>
              </w:rPr>
            </w:pPr>
          </w:p>
          <w:p w14:paraId="11372879" w14:textId="77777777" w:rsidR="00547999" w:rsidRPr="00547999" w:rsidRDefault="00547999" w:rsidP="00547999">
            <w:pPr>
              <w:suppressAutoHyphens w:val="0"/>
              <w:jc w:val="both"/>
              <w:rPr>
                <w:rFonts w:ascii="Arial" w:hAnsi="Arial" w:cs="Arial"/>
                <w:lang w:eastAsia="ar-SA"/>
              </w:rPr>
            </w:pPr>
          </w:p>
          <w:p w14:paraId="0C1864A1" w14:textId="77777777" w:rsidR="00547999" w:rsidRPr="00547999" w:rsidRDefault="00547999" w:rsidP="00547999">
            <w:pPr>
              <w:suppressAutoHyphens w:val="0"/>
              <w:jc w:val="both"/>
              <w:rPr>
                <w:rFonts w:ascii="Arial" w:hAnsi="Arial" w:cs="Arial"/>
                <w:lang w:eastAsia="ar-SA"/>
              </w:rPr>
            </w:pPr>
          </w:p>
          <w:p w14:paraId="1ED93095" w14:textId="77777777" w:rsidR="00547999" w:rsidRPr="00547999" w:rsidRDefault="00547999" w:rsidP="00547999">
            <w:pPr>
              <w:suppressAutoHyphens w:val="0"/>
              <w:jc w:val="both"/>
              <w:rPr>
                <w:rFonts w:ascii="Arial" w:hAnsi="Arial" w:cs="Arial"/>
                <w:lang w:eastAsia="ar-SA"/>
              </w:rPr>
            </w:pPr>
          </w:p>
          <w:p w14:paraId="0D299189" w14:textId="77777777" w:rsidR="00547999" w:rsidRPr="00547999" w:rsidRDefault="00547999" w:rsidP="00547999">
            <w:pPr>
              <w:suppressAutoHyphens w:val="0"/>
              <w:jc w:val="both"/>
              <w:rPr>
                <w:rFonts w:ascii="Arial" w:hAnsi="Arial" w:cs="Arial"/>
                <w:lang w:eastAsia="ar-SA"/>
              </w:rPr>
            </w:pPr>
          </w:p>
          <w:p w14:paraId="0EC0DA3D" w14:textId="77777777" w:rsidR="00547999" w:rsidRPr="00547999" w:rsidRDefault="00547999" w:rsidP="00547999">
            <w:pPr>
              <w:suppressAutoHyphens w:val="0"/>
              <w:jc w:val="both"/>
              <w:rPr>
                <w:rFonts w:ascii="Arial" w:hAnsi="Arial" w:cs="Arial"/>
                <w:lang w:eastAsia="ar-SA"/>
              </w:rPr>
            </w:pPr>
          </w:p>
          <w:p w14:paraId="178102BF" w14:textId="77777777" w:rsidR="00547999" w:rsidRPr="00547999" w:rsidRDefault="00547999" w:rsidP="00547999">
            <w:pPr>
              <w:suppressAutoHyphens w:val="0"/>
              <w:jc w:val="both"/>
              <w:rPr>
                <w:rFonts w:ascii="Arial" w:hAnsi="Arial" w:cs="Arial"/>
                <w:lang w:eastAsia="ar-SA"/>
              </w:rPr>
            </w:pPr>
          </w:p>
          <w:p w14:paraId="4B530FC9" w14:textId="77777777" w:rsidR="00547999" w:rsidRPr="00547999" w:rsidRDefault="00547999" w:rsidP="00547999">
            <w:pPr>
              <w:suppressAutoHyphens w:val="0"/>
              <w:jc w:val="both"/>
              <w:rPr>
                <w:rFonts w:ascii="Arial" w:hAnsi="Arial" w:cs="Arial"/>
                <w:lang w:eastAsia="ar-SA"/>
              </w:rPr>
            </w:pPr>
          </w:p>
          <w:p w14:paraId="4C9166EA" w14:textId="77777777" w:rsidR="00547999" w:rsidRPr="00547999" w:rsidRDefault="00547999" w:rsidP="00547999">
            <w:pPr>
              <w:suppressAutoHyphens w:val="0"/>
              <w:jc w:val="both"/>
              <w:rPr>
                <w:rFonts w:ascii="Arial" w:hAnsi="Arial" w:cs="Arial"/>
                <w:lang w:eastAsia="ar-SA"/>
              </w:rPr>
            </w:pPr>
          </w:p>
          <w:p w14:paraId="0125F122" w14:textId="77777777" w:rsidR="00547999" w:rsidRPr="00547999" w:rsidRDefault="00547999" w:rsidP="00547999">
            <w:pPr>
              <w:suppressAutoHyphens w:val="0"/>
              <w:jc w:val="both"/>
              <w:rPr>
                <w:rFonts w:ascii="Arial" w:hAnsi="Arial" w:cs="Arial"/>
                <w:lang w:eastAsia="ar-SA"/>
              </w:rPr>
            </w:pPr>
          </w:p>
          <w:p w14:paraId="27A05BD4" w14:textId="77777777" w:rsidR="00547999" w:rsidRPr="00547999" w:rsidRDefault="00547999" w:rsidP="00547999">
            <w:pPr>
              <w:suppressAutoHyphens w:val="0"/>
              <w:jc w:val="both"/>
              <w:rPr>
                <w:rFonts w:ascii="Arial" w:hAnsi="Arial" w:cs="Arial"/>
                <w:lang w:eastAsia="ar-SA"/>
              </w:rPr>
            </w:pPr>
          </w:p>
          <w:p w14:paraId="4DEF8984" w14:textId="77777777" w:rsidR="00547999" w:rsidRPr="00547999" w:rsidRDefault="00547999" w:rsidP="00547999">
            <w:pPr>
              <w:suppressAutoHyphens w:val="0"/>
              <w:jc w:val="both"/>
              <w:rPr>
                <w:rFonts w:ascii="Arial" w:hAnsi="Arial" w:cs="Arial"/>
                <w:lang w:eastAsia="ar-SA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97B6674" w14:textId="77777777" w:rsidR="00547999" w:rsidRPr="00547999" w:rsidRDefault="00547999" w:rsidP="00547999">
            <w:pPr>
              <w:suppressAutoHyphens w:val="0"/>
              <w:snapToGrid w:val="0"/>
              <w:jc w:val="both"/>
              <w:rPr>
                <w:rFonts w:ascii="Arial" w:hAnsi="Arial" w:cs="Arial"/>
                <w:lang w:eastAsia="ar-SA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E165C0A" w14:textId="77777777" w:rsidR="00547999" w:rsidRPr="00547999" w:rsidRDefault="00547999" w:rsidP="00547999">
            <w:pPr>
              <w:suppressAutoHyphens w:val="0"/>
              <w:snapToGrid w:val="0"/>
              <w:jc w:val="both"/>
              <w:rPr>
                <w:rFonts w:ascii="Arial" w:hAnsi="Arial" w:cs="Arial"/>
                <w:lang w:eastAsia="ar-SA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5B4B1" w14:textId="77777777" w:rsidR="00547999" w:rsidRPr="00547999" w:rsidRDefault="00547999" w:rsidP="00547999">
            <w:pPr>
              <w:suppressAutoHyphens w:val="0"/>
              <w:snapToGrid w:val="0"/>
              <w:jc w:val="both"/>
              <w:rPr>
                <w:rFonts w:ascii="Arial" w:hAnsi="Arial" w:cs="Arial"/>
                <w:lang w:eastAsia="ar-SA"/>
              </w:rPr>
            </w:pPr>
          </w:p>
        </w:tc>
      </w:tr>
    </w:tbl>
    <w:p w14:paraId="5F21465E" w14:textId="77777777" w:rsidR="00547999" w:rsidRPr="00547999" w:rsidRDefault="00547999" w:rsidP="00547999">
      <w:pPr>
        <w:suppressAutoHyphens w:val="0"/>
        <w:jc w:val="both"/>
        <w:rPr>
          <w:rFonts w:ascii="Arial" w:hAnsi="Arial" w:cs="Arial"/>
          <w:lang w:eastAsia="ar-SA"/>
        </w:rPr>
      </w:pPr>
    </w:p>
    <w:p w14:paraId="1A95718C" w14:textId="77777777" w:rsidR="00547999" w:rsidRPr="00547999" w:rsidRDefault="00547999" w:rsidP="00547999">
      <w:pPr>
        <w:suppressAutoHyphens w:val="0"/>
        <w:jc w:val="both"/>
        <w:rPr>
          <w:rFonts w:ascii="Arial" w:hAnsi="Arial" w:cs="Arial"/>
          <w:lang w:eastAsia="ar-SA"/>
        </w:rPr>
      </w:pPr>
    </w:p>
    <w:p w14:paraId="7231C2D3" w14:textId="77777777" w:rsidR="00547999" w:rsidRPr="00547999" w:rsidRDefault="00547999" w:rsidP="00547999">
      <w:pPr>
        <w:suppressAutoHyphens w:val="0"/>
        <w:jc w:val="both"/>
        <w:rPr>
          <w:rFonts w:ascii="Arial" w:hAnsi="Arial" w:cs="Arial"/>
          <w:lang w:eastAsia="ar-SA"/>
        </w:rPr>
      </w:pPr>
    </w:p>
    <w:p w14:paraId="7A0C16FA" w14:textId="77777777" w:rsidR="00547999" w:rsidRPr="00547999" w:rsidRDefault="00547999" w:rsidP="00547999">
      <w:pPr>
        <w:suppressAutoHyphens w:val="0"/>
        <w:jc w:val="both"/>
        <w:rPr>
          <w:rFonts w:ascii="Arial" w:hAnsi="Arial" w:cs="Arial"/>
          <w:u w:val="single"/>
          <w:lang w:eastAsia="ar-SA"/>
        </w:rPr>
      </w:pPr>
    </w:p>
    <w:p w14:paraId="3CDA7E9D" w14:textId="77777777" w:rsidR="00547999" w:rsidRPr="00547999" w:rsidRDefault="00547999" w:rsidP="00547999">
      <w:pPr>
        <w:suppressAutoHyphens w:val="0"/>
        <w:ind w:left="360"/>
        <w:jc w:val="both"/>
        <w:rPr>
          <w:rFonts w:ascii="Arial" w:hAnsi="Arial" w:cs="Arial"/>
          <w:lang w:eastAsia="ar-SA"/>
        </w:rPr>
      </w:pPr>
    </w:p>
    <w:p w14:paraId="25382860" w14:textId="77777777" w:rsidR="00547999" w:rsidRPr="00547999" w:rsidRDefault="00547999" w:rsidP="00547999">
      <w:pPr>
        <w:suppressAutoHyphens w:val="0"/>
        <w:jc w:val="both"/>
        <w:rPr>
          <w:rFonts w:ascii="Arial" w:hAnsi="Arial" w:cs="Arial"/>
          <w:sz w:val="18"/>
          <w:szCs w:val="18"/>
          <w:lang w:eastAsia="ar-SA"/>
        </w:rPr>
      </w:pPr>
      <w:r w:rsidRPr="00547999">
        <w:rPr>
          <w:rFonts w:ascii="Arial" w:hAnsi="Arial" w:cs="Arial"/>
          <w:sz w:val="18"/>
          <w:szCs w:val="18"/>
          <w:lang w:eastAsia="ar-SA"/>
        </w:rPr>
        <w:t>Miejscowość, dnia .........................................</w:t>
      </w:r>
    </w:p>
    <w:p w14:paraId="7671AE75" w14:textId="77777777" w:rsidR="00547999" w:rsidRPr="00547999" w:rsidRDefault="00547999" w:rsidP="00547999">
      <w:pPr>
        <w:suppressAutoHyphens w:val="0"/>
        <w:jc w:val="both"/>
        <w:rPr>
          <w:rFonts w:ascii="Arial" w:hAnsi="Arial" w:cs="Arial"/>
          <w:sz w:val="18"/>
          <w:szCs w:val="18"/>
          <w:lang w:eastAsia="ar-SA"/>
        </w:rPr>
      </w:pPr>
    </w:p>
    <w:p w14:paraId="023EB891" w14:textId="77777777" w:rsidR="00547999" w:rsidRPr="00547999" w:rsidRDefault="00547999" w:rsidP="00547999">
      <w:pPr>
        <w:suppressAutoHyphens w:val="0"/>
        <w:jc w:val="both"/>
        <w:rPr>
          <w:rFonts w:ascii="Arial" w:hAnsi="Arial" w:cs="Arial"/>
          <w:sz w:val="18"/>
          <w:szCs w:val="18"/>
          <w:lang w:eastAsia="ar-SA"/>
        </w:rPr>
      </w:pPr>
    </w:p>
    <w:p w14:paraId="3B3B421B" w14:textId="77777777" w:rsidR="00547999" w:rsidRPr="00547999" w:rsidRDefault="00547999" w:rsidP="00547999">
      <w:pPr>
        <w:suppressAutoHyphens w:val="0"/>
        <w:jc w:val="both"/>
        <w:rPr>
          <w:rFonts w:ascii="Arial" w:hAnsi="Arial" w:cs="Arial"/>
          <w:sz w:val="18"/>
          <w:szCs w:val="18"/>
          <w:lang w:eastAsia="ar-SA"/>
        </w:rPr>
      </w:pPr>
    </w:p>
    <w:p w14:paraId="6B63DED3" w14:textId="77777777" w:rsidR="00547999" w:rsidRPr="00547999" w:rsidRDefault="00547999" w:rsidP="00547999">
      <w:pPr>
        <w:suppressAutoHyphens w:val="0"/>
        <w:jc w:val="both"/>
        <w:rPr>
          <w:rFonts w:ascii="Arial" w:hAnsi="Arial" w:cs="Arial"/>
          <w:sz w:val="18"/>
          <w:szCs w:val="18"/>
          <w:lang w:eastAsia="ar-SA"/>
        </w:rPr>
      </w:pPr>
    </w:p>
    <w:p w14:paraId="71682D66" w14:textId="77777777" w:rsidR="00547999" w:rsidRPr="00547999" w:rsidRDefault="00547999" w:rsidP="00547999">
      <w:pPr>
        <w:suppressAutoHyphens w:val="0"/>
        <w:jc w:val="both"/>
        <w:rPr>
          <w:rFonts w:ascii="Arial" w:hAnsi="Arial" w:cs="Arial"/>
          <w:sz w:val="18"/>
          <w:szCs w:val="18"/>
          <w:lang w:eastAsia="ar-SA"/>
        </w:rPr>
      </w:pPr>
    </w:p>
    <w:p w14:paraId="44A29FDC" w14:textId="77777777" w:rsidR="00547999" w:rsidRPr="00547999" w:rsidRDefault="00547999" w:rsidP="00547999">
      <w:pPr>
        <w:ind w:left="720"/>
        <w:jc w:val="right"/>
        <w:rPr>
          <w:rFonts w:ascii="Arial" w:hAnsi="Arial" w:cs="Arial"/>
          <w:sz w:val="18"/>
          <w:szCs w:val="18"/>
        </w:rPr>
      </w:pPr>
      <w:r w:rsidRPr="00547999">
        <w:rPr>
          <w:rFonts w:ascii="Arial" w:hAnsi="Arial" w:cs="Arial"/>
          <w:sz w:val="18"/>
          <w:szCs w:val="18"/>
        </w:rPr>
        <w:t>.................................................................................................</w:t>
      </w:r>
    </w:p>
    <w:p w14:paraId="2DDB93DD" w14:textId="77777777" w:rsidR="00547999" w:rsidRPr="00547999" w:rsidRDefault="00547999" w:rsidP="00547999">
      <w:pPr>
        <w:ind w:left="3540"/>
        <w:jc w:val="center"/>
        <w:rPr>
          <w:rFonts w:ascii="Arial" w:eastAsia="Arial" w:hAnsi="Arial" w:cs="Arial"/>
          <w:b/>
          <w:bCs/>
          <w:i/>
          <w:iCs/>
          <w:sz w:val="18"/>
          <w:szCs w:val="18"/>
        </w:rPr>
      </w:pPr>
      <w:r w:rsidRPr="00547999">
        <w:rPr>
          <w:rFonts w:ascii="Arial" w:hAnsi="Arial" w:cs="Arial"/>
          <w:i/>
          <w:iCs/>
          <w:sz w:val="18"/>
          <w:szCs w:val="18"/>
        </w:rPr>
        <w:t>(podpis wykonawcy lub osoby uprawnionej do</w:t>
      </w:r>
    </w:p>
    <w:p w14:paraId="5BC45010" w14:textId="77777777" w:rsidR="00547999" w:rsidRPr="00547999" w:rsidRDefault="00547999" w:rsidP="00547999">
      <w:pPr>
        <w:shd w:val="clear" w:color="auto" w:fill="FFFFFF"/>
        <w:jc w:val="both"/>
        <w:rPr>
          <w:rFonts w:ascii="Arial" w:hAnsi="Arial" w:cs="Arial"/>
          <w:i/>
          <w:iCs/>
          <w:sz w:val="18"/>
          <w:szCs w:val="18"/>
        </w:rPr>
      </w:pPr>
      <w:r w:rsidRPr="00547999">
        <w:rPr>
          <w:rFonts w:ascii="Arial" w:eastAsia="Arial" w:hAnsi="Arial" w:cs="Arial"/>
          <w:b/>
          <w:bCs/>
          <w:i/>
          <w:iCs/>
          <w:sz w:val="18"/>
          <w:szCs w:val="18"/>
        </w:rPr>
        <w:t xml:space="preserve"> </w:t>
      </w:r>
      <w:r w:rsidRPr="00547999">
        <w:rPr>
          <w:rFonts w:ascii="Arial" w:hAnsi="Arial" w:cs="Arial"/>
          <w:b/>
          <w:bCs/>
          <w:i/>
          <w:iCs/>
          <w:sz w:val="18"/>
          <w:szCs w:val="18"/>
        </w:rPr>
        <w:tab/>
      </w:r>
      <w:r w:rsidRPr="00547999">
        <w:rPr>
          <w:rFonts w:ascii="Arial" w:hAnsi="Arial" w:cs="Arial"/>
          <w:b/>
          <w:bCs/>
          <w:i/>
          <w:iCs/>
          <w:sz w:val="18"/>
          <w:szCs w:val="18"/>
        </w:rPr>
        <w:tab/>
      </w:r>
      <w:r w:rsidRPr="00547999">
        <w:rPr>
          <w:rFonts w:ascii="Arial" w:hAnsi="Arial" w:cs="Arial"/>
          <w:b/>
          <w:bCs/>
          <w:i/>
          <w:iCs/>
          <w:sz w:val="18"/>
          <w:szCs w:val="18"/>
        </w:rPr>
        <w:tab/>
      </w:r>
      <w:r w:rsidRPr="00547999">
        <w:rPr>
          <w:rFonts w:ascii="Arial" w:hAnsi="Arial" w:cs="Arial"/>
          <w:b/>
          <w:bCs/>
          <w:i/>
          <w:iCs/>
          <w:sz w:val="18"/>
          <w:szCs w:val="18"/>
        </w:rPr>
        <w:tab/>
      </w:r>
      <w:r w:rsidRPr="00547999">
        <w:rPr>
          <w:rFonts w:ascii="Arial" w:hAnsi="Arial" w:cs="Arial"/>
          <w:b/>
          <w:bCs/>
          <w:i/>
          <w:iCs/>
          <w:sz w:val="18"/>
          <w:szCs w:val="18"/>
        </w:rPr>
        <w:tab/>
      </w:r>
      <w:r w:rsidRPr="00547999">
        <w:rPr>
          <w:rFonts w:ascii="Arial" w:hAnsi="Arial" w:cs="Arial"/>
          <w:b/>
          <w:bCs/>
          <w:i/>
          <w:iCs/>
          <w:sz w:val="18"/>
          <w:szCs w:val="18"/>
        </w:rPr>
        <w:tab/>
      </w:r>
      <w:r w:rsidRPr="00547999">
        <w:rPr>
          <w:rFonts w:ascii="Arial" w:hAnsi="Arial" w:cs="Arial"/>
          <w:i/>
          <w:iCs/>
          <w:sz w:val="18"/>
          <w:szCs w:val="18"/>
        </w:rPr>
        <w:t xml:space="preserve">      występowania w imieniu wykonawcy oraz pieczęć firmowa)</w:t>
      </w:r>
    </w:p>
    <w:p w14:paraId="15405A4B" w14:textId="77777777" w:rsidR="00547999" w:rsidRPr="00547999" w:rsidRDefault="00547999" w:rsidP="00547999">
      <w:pPr>
        <w:jc w:val="right"/>
        <w:rPr>
          <w:rFonts w:ascii="Arial" w:hAnsi="Arial" w:cs="Arial"/>
          <w:sz w:val="18"/>
          <w:szCs w:val="18"/>
        </w:rPr>
      </w:pPr>
    </w:p>
    <w:p w14:paraId="60D4B8F9" w14:textId="77777777" w:rsidR="00547999" w:rsidRPr="00547999" w:rsidRDefault="00547999" w:rsidP="00547999">
      <w:pPr>
        <w:rPr>
          <w:rFonts w:ascii="Arial" w:hAnsi="Arial" w:cs="Arial"/>
          <w:sz w:val="18"/>
          <w:szCs w:val="18"/>
        </w:rPr>
      </w:pPr>
    </w:p>
    <w:p w14:paraId="5BC91E78" w14:textId="77777777" w:rsidR="00547999" w:rsidRPr="00547999" w:rsidRDefault="00547999" w:rsidP="00547999">
      <w:pPr>
        <w:shd w:val="clear" w:color="auto" w:fill="FFFFFF"/>
        <w:jc w:val="both"/>
        <w:rPr>
          <w:rFonts w:ascii="Arial" w:hAnsi="Arial" w:cs="Arial"/>
          <w:sz w:val="18"/>
          <w:szCs w:val="18"/>
        </w:rPr>
      </w:pPr>
    </w:p>
    <w:p w14:paraId="4DA2BEA7" w14:textId="77777777" w:rsidR="00547999" w:rsidRPr="00547999" w:rsidRDefault="00547999" w:rsidP="00547999">
      <w:pPr>
        <w:shd w:val="clear" w:color="auto" w:fill="FFFFFF"/>
        <w:jc w:val="both"/>
        <w:rPr>
          <w:rFonts w:ascii="Arial" w:hAnsi="Arial" w:cs="Arial"/>
        </w:rPr>
      </w:pPr>
    </w:p>
    <w:p w14:paraId="7778FD6F" w14:textId="77777777" w:rsidR="00547999" w:rsidRPr="00547999" w:rsidRDefault="00547999" w:rsidP="00547999">
      <w:pPr>
        <w:shd w:val="clear" w:color="auto" w:fill="FFFFFF"/>
        <w:jc w:val="both"/>
        <w:rPr>
          <w:rFonts w:ascii="Arial" w:hAnsi="Arial" w:cs="Arial"/>
        </w:rPr>
      </w:pPr>
    </w:p>
    <w:p w14:paraId="779F7352" w14:textId="77777777" w:rsidR="00547999" w:rsidRPr="00547999" w:rsidRDefault="00547999" w:rsidP="00547999">
      <w:pPr>
        <w:shd w:val="clear" w:color="auto" w:fill="FFFFFF"/>
        <w:jc w:val="both"/>
        <w:rPr>
          <w:rFonts w:ascii="Arial" w:hAnsi="Arial" w:cs="Arial"/>
        </w:rPr>
      </w:pPr>
    </w:p>
    <w:p w14:paraId="3B18157D" w14:textId="77777777" w:rsidR="00547999" w:rsidRPr="00547999" w:rsidRDefault="00547999" w:rsidP="00547999">
      <w:pPr>
        <w:shd w:val="clear" w:color="auto" w:fill="FFFFFF"/>
        <w:jc w:val="both"/>
        <w:rPr>
          <w:rFonts w:ascii="Arial" w:hAnsi="Arial" w:cs="Arial"/>
        </w:rPr>
      </w:pPr>
    </w:p>
    <w:p w14:paraId="25FD2A43" w14:textId="77777777" w:rsidR="00547999" w:rsidRPr="00547999" w:rsidRDefault="00547999" w:rsidP="00547999">
      <w:pPr>
        <w:shd w:val="clear" w:color="auto" w:fill="FFFFFF"/>
        <w:jc w:val="both"/>
        <w:rPr>
          <w:rFonts w:ascii="Arial" w:hAnsi="Arial" w:cs="Arial"/>
        </w:rPr>
      </w:pPr>
    </w:p>
    <w:p w14:paraId="7C4B1B9C" w14:textId="77777777" w:rsidR="00547999" w:rsidRPr="00547999" w:rsidRDefault="00547999" w:rsidP="00547999">
      <w:pPr>
        <w:shd w:val="clear" w:color="auto" w:fill="FFFFFF"/>
        <w:jc w:val="both"/>
        <w:rPr>
          <w:rFonts w:ascii="Arial" w:hAnsi="Arial" w:cs="Arial"/>
        </w:rPr>
      </w:pPr>
    </w:p>
    <w:p w14:paraId="686F369E" w14:textId="77777777" w:rsidR="00547999" w:rsidRPr="00547999" w:rsidRDefault="00547999" w:rsidP="00547999">
      <w:pPr>
        <w:shd w:val="clear" w:color="auto" w:fill="FFFFFF"/>
        <w:jc w:val="both"/>
        <w:rPr>
          <w:rFonts w:ascii="Arial" w:hAnsi="Arial" w:cs="Arial"/>
        </w:rPr>
      </w:pPr>
    </w:p>
    <w:p w14:paraId="0D8F2A7C" w14:textId="77777777" w:rsidR="00547999" w:rsidRPr="00547999" w:rsidRDefault="00547999" w:rsidP="00547999">
      <w:pPr>
        <w:shd w:val="clear" w:color="auto" w:fill="FFFFFF"/>
        <w:jc w:val="both"/>
        <w:rPr>
          <w:rFonts w:ascii="Arial" w:hAnsi="Arial" w:cs="Arial"/>
        </w:rPr>
      </w:pPr>
    </w:p>
    <w:p w14:paraId="485D9DC7" w14:textId="77777777" w:rsidR="00547999" w:rsidRPr="00547999" w:rsidRDefault="00547999" w:rsidP="00547999">
      <w:pPr>
        <w:shd w:val="clear" w:color="auto" w:fill="FFFFFF"/>
        <w:jc w:val="both"/>
        <w:rPr>
          <w:rFonts w:ascii="Arial" w:hAnsi="Arial" w:cs="Arial"/>
        </w:rPr>
      </w:pPr>
    </w:p>
    <w:p w14:paraId="4A7AC71D" w14:textId="77777777" w:rsidR="00547999" w:rsidRPr="00547999" w:rsidRDefault="00547999" w:rsidP="00547999">
      <w:pPr>
        <w:shd w:val="clear" w:color="auto" w:fill="FFFFFF"/>
        <w:jc w:val="both"/>
        <w:rPr>
          <w:rFonts w:ascii="Arial" w:hAnsi="Arial" w:cs="Arial"/>
        </w:rPr>
      </w:pPr>
    </w:p>
    <w:p w14:paraId="63358BFC" w14:textId="77777777" w:rsidR="00547999" w:rsidRPr="00547999" w:rsidRDefault="00547999" w:rsidP="00547999">
      <w:pPr>
        <w:shd w:val="clear" w:color="auto" w:fill="FFFFFF"/>
        <w:jc w:val="both"/>
        <w:rPr>
          <w:rFonts w:ascii="Arial" w:hAnsi="Arial" w:cs="Arial"/>
        </w:rPr>
      </w:pPr>
    </w:p>
    <w:p w14:paraId="18482455" w14:textId="77777777" w:rsidR="00547999" w:rsidRPr="00547999" w:rsidRDefault="00547999" w:rsidP="00547999">
      <w:pPr>
        <w:shd w:val="clear" w:color="auto" w:fill="FFFFFF"/>
        <w:jc w:val="both"/>
        <w:rPr>
          <w:rFonts w:ascii="Arial" w:hAnsi="Arial" w:cs="Arial"/>
        </w:rPr>
      </w:pPr>
    </w:p>
    <w:p w14:paraId="22A685EE" w14:textId="77777777" w:rsidR="00547999" w:rsidRPr="00547999" w:rsidRDefault="00547999" w:rsidP="00547999">
      <w:pPr>
        <w:shd w:val="clear" w:color="auto" w:fill="FFFFFF"/>
        <w:jc w:val="both"/>
        <w:rPr>
          <w:rFonts w:ascii="Arial" w:hAnsi="Arial" w:cs="Arial"/>
        </w:rPr>
      </w:pPr>
    </w:p>
    <w:p w14:paraId="696CC603" w14:textId="77777777" w:rsidR="00547999" w:rsidRPr="00547999" w:rsidRDefault="00547999" w:rsidP="00547999">
      <w:pPr>
        <w:shd w:val="clear" w:color="auto" w:fill="FFFFFF"/>
        <w:jc w:val="both"/>
        <w:rPr>
          <w:rFonts w:ascii="Arial" w:hAnsi="Arial" w:cs="Arial"/>
        </w:rPr>
      </w:pPr>
    </w:p>
    <w:p w14:paraId="0CF55708" w14:textId="77777777" w:rsidR="00547999" w:rsidRPr="00547999" w:rsidRDefault="00547999" w:rsidP="00547999">
      <w:pPr>
        <w:shd w:val="clear" w:color="auto" w:fill="FFFFFF"/>
        <w:jc w:val="both"/>
        <w:rPr>
          <w:rFonts w:ascii="Arial" w:hAnsi="Arial" w:cs="Arial"/>
        </w:rPr>
      </w:pPr>
    </w:p>
    <w:sectPr w:rsidR="00547999" w:rsidRPr="00547999" w:rsidSect="00FD5EA6">
      <w:footnotePr>
        <w:pos w:val="beneathText"/>
      </w:footnotePr>
      <w:pgSz w:w="11906" w:h="16838"/>
      <w:pgMar w:top="709" w:right="1134" w:bottom="426" w:left="1418" w:header="708" w:footer="30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B2A369" w14:textId="77777777" w:rsidR="0074444C" w:rsidRDefault="0074444C">
      <w:r>
        <w:separator/>
      </w:r>
    </w:p>
  </w:endnote>
  <w:endnote w:type="continuationSeparator" w:id="0">
    <w:p w14:paraId="7CD04249" w14:textId="77777777" w:rsidR="0074444C" w:rsidRDefault="007444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98A4BE" w14:textId="77777777" w:rsidR="0074444C" w:rsidRDefault="0074444C">
      <w:r>
        <w:separator/>
      </w:r>
    </w:p>
  </w:footnote>
  <w:footnote w:type="continuationSeparator" w:id="0">
    <w:p w14:paraId="399AA860" w14:textId="77777777" w:rsidR="0074444C" w:rsidRDefault="0074444C">
      <w:r>
        <w:continuationSeparator/>
      </w:r>
    </w:p>
  </w:footnote>
  <w:footnote w:id="1">
    <w:p w14:paraId="14ABDF99" w14:textId="77777777" w:rsidR="00547999" w:rsidRPr="00B5625D" w:rsidRDefault="00547999" w:rsidP="00547999">
      <w:pPr>
        <w:pStyle w:val="NormalnyWeb"/>
        <w:spacing w:line="276" w:lineRule="auto"/>
        <w:ind w:left="142" w:hanging="142"/>
        <w:jc w:val="both"/>
        <w:rPr>
          <w:rFonts w:ascii="Arial" w:hAnsi="Arial" w:cs="Arial"/>
          <w:sz w:val="12"/>
          <w:szCs w:val="12"/>
        </w:rPr>
      </w:pPr>
      <w:r w:rsidRPr="00B5625D">
        <w:rPr>
          <w:rStyle w:val="Odwoanieprzypisudolnego"/>
          <w:rFonts w:ascii="Arial" w:hAnsi="Arial" w:cs="Arial"/>
          <w:sz w:val="12"/>
          <w:szCs w:val="12"/>
        </w:rPr>
        <w:footnoteRef/>
      </w:r>
      <w:r w:rsidRPr="00B5625D">
        <w:rPr>
          <w:rFonts w:ascii="Arial" w:hAnsi="Arial" w:cs="Arial"/>
          <w:sz w:val="12"/>
          <w:szCs w:val="12"/>
        </w:rPr>
        <w:t xml:space="preserve"> </w:t>
      </w:r>
      <w:r w:rsidRPr="00B5625D">
        <w:rPr>
          <w:rFonts w:ascii="Arial" w:hAnsi="Arial" w:cs="Arial"/>
          <w:color w:val="000000"/>
          <w:sz w:val="12"/>
          <w:szCs w:val="12"/>
        </w:rPr>
        <w:t xml:space="preserve">** Niepotrzebne skreślić </w:t>
      </w:r>
    </w:p>
  </w:footnote>
  <w:footnote w:id="2">
    <w:p w14:paraId="20ADB48B" w14:textId="77777777" w:rsidR="00547999" w:rsidRPr="00B5625D" w:rsidRDefault="00547999" w:rsidP="00547999">
      <w:pPr>
        <w:pStyle w:val="Tekstprzypisudolnego"/>
        <w:jc w:val="both"/>
        <w:rPr>
          <w:rFonts w:ascii="Arial" w:hAnsi="Arial" w:cs="Arial"/>
          <w:sz w:val="12"/>
          <w:szCs w:val="12"/>
        </w:rPr>
      </w:pPr>
      <w:r w:rsidRPr="00B5625D">
        <w:rPr>
          <w:rStyle w:val="Odwoanieprzypisudolnego"/>
          <w:rFonts w:ascii="Arial" w:hAnsi="Arial" w:cs="Arial"/>
          <w:sz w:val="12"/>
          <w:szCs w:val="12"/>
        </w:rPr>
        <w:footnoteRef/>
      </w:r>
      <w:r w:rsidRPr="00B5625D">
        <w:rPr>
          <w:rFonts w:ascii="Arial" w:hAnsi="Arial" w:cs="Arial"/>
          <w:sz w:val="12"/>
          <w:szCs w:val="12"/>
        </w:rPr>
        <w:t xml:space="preserve"> rozporządzenie Parlamentu Europejskiego i Rady (UE) 2016/679 z dnia 27 kwietnia 2016 r. w sprawie ochrony osób fizycznych w związku z przetwarzaniem danych osobowych i w sprawie swobodnego przepływu takich danych oraz uchylenia dyrektywy 95/46/WE (ogólne rozporządzenie o ochronie danych)</w:t>
      </w:r>
      <w:r>
        <w:rPr>
          <w:rFonts w:ascii="Arial" w:hAnsi="Arial" w:cs="Arial"/>
          <w:sz w:val="12"/>
          <w:szCs w:val="12"/>
        </w:rPr>
        <w:t xml:space="preserve"> (Dz. Urz. UE L 119 z </w:t>
      </w:r>
      <w:r w:rsidRPr="00B5625D">
        <w:rPr>
          <w:rFonts w:ascii="Arial" w:hAnsi="Arial" w:cs="Arial"/>
          <w:sz w:val="12"/>
          <w:szCs w:val="12"/>
        </w:rPr>
        <w:t>04.05.2016, str. 1).</w:t>
      </w:r>
    </w:p>
  </w:footnote>
  <w:footnote w:id="3">
    <w:p w14:paraId="42F408AB" w14:textId="77777777" w:rsidR="00547999" w:rsidRPr="00B5625D" w:rsidRDefault="00547999" w:rsidP="00547999">
      <w:pPr>
        <w:pStyle w:val="Tekstprzypisudolnego"/>
        <w:jc w:val="both"/>
        <w:rPr>
          <w:rFonts w:ascii="Arial" w:hAnsi="Arial" w:cs="Arial"/>
          <w:sz w:val="12"/>
          <w:szCs w:val="12"/>
        </w:rPr>
      </w:pPr>
      <w:r w:rsidRPr="00B5625D">
        <w:rPr>
          <w:rStyle w:val="Odwoanieprzypisudolnego"/>
          <w:rFonts w:ascii="Arial" w:hAnsi="Arial" w:cs="Arial"/>
          <w:sz w:val="12"/>
          <w:szCs w:val="12"/>
        </w:rPr>
        <w:footnoteRef/>
      </w:r>
      <w:r w:rsidRPr="00B5625D">
        <w:rPr>
          <w:rFonts w:ascii="Arial" w:hAnsi="Arial" w:cs="Arial"/>
          <w:sz w:val="12"/>
          <w:szCs w:val="12"/>
        </w:rPr>
        <w:t xml:space="preserve"> </w:t>
      </w:r>
      <w:r w:rsidRPr="00B5625D">
        <w:rPr>
          <w:rFonts w:ascii="Arial" w:hAnsi="Arial" w:cs="Arial"/>
          <w:color w:val="000000"/>
          <w:sz w:val="12"/>
          <w:szCs w:val="12"/>
        </w:rPr>
        <w:t xml:space="preserve">W przypadku gdy wykonawca </w:t>
      </w:r>
      <w:r w:rsidRPr="00B5625D">
        <w:rPr>
          <w:rFonts w:ascii="Arial" w:hAnsi="Arial" w:cs="Arial"/>
          <w:sz w:val="12"/>
          <w:szCs w:val="12"/>
        </w:rPr>
        <w:t>nie przekazuje danych osobowych innych niż bezpośrednio jego dotyczących lub zachodzi wyłączenie stosowania obowiązku informacyjnego, stosownie do art. 13 ust. 4 lub art. 14 ust. 5 RODO treści oświadczenia wykonawca nie składa.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 "/>
      <w:lvlJc w:val="left"/>
      <w:pPr>
        <w:tabs>
          <w:tab w:val="num" w:pos="283"/>
        </w:tabs>
        <w:ind w:left="283" w:hanging="283"/>
      </w:pPr>
      <w:rPr>
        <w:rFonts w:ascii="Arial" w:eastAsia="Arial" w:hAnsi="Arial" w:cs="Arial" w:hint="default"/>
        <w:b w:val="0"/>
        <w:i w:val="0"/>
        <w:iCs/>
        <w:sz w:val="18"/>
        <w:szCs w:val="18"/>
        <w:u w:val="none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 w:hint="default"/>
        <w:b/>
        <w:bCs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000000B"/>
    <w:multiLevelType w:val="singleLevel"/>
    <w:tmpl w:val="0000000B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</w:abstractNum>
  <w:abstractNum w:abstractNumId="4" w15:restartNumberingAfterBreak="0">
    <w:nsid w:val="21BA0A77"/>
    <w:multiLevelType w:val="hybridMultilevel"/>
    <w:tmpl w:val="E7D8F3DA"/>
    <w:lvl w:ilvl="0" w:tplc="8C7878B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6858E8"/>
    <w:multiLevelType w:val="hybridMultilevel"/>
    <w:tmpl w:val="A8428442"/>
    <w:lvl w:ilvl="0" w:tplc="D6D4FFB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A5B4D39"/>
    <w:multiLevelType w:val="hybridMultilevel"/>
    <w:tmpl w:val="3ACE4A44"/>
    <w:lvl w:ilvl="0" w:tplc="92E24DD0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  <w:b/>
        <w:bCs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B57B7C"/>
    <w:multiLevelType w:val="hybridMultilevel"/>
    <w:tmpl w:val="94A60C94"/>
    <w:lvl w:ilvl="0" w:tplc="90966E58">
      <w:start w:val="1"/>
      <w:numFmt w:val="lowerLetter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7601342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4157275"/>
    <w:multiLevelType w:val="hybridMultilevel"/>
    <w:tmpl w:val="F940BECA"/>
    <w:lvl w:ilvl="0" w:tplc="A6F0BA3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B43698D"/>
    <w:multiLevelType w:val="hybridMultilevel"/>
    <w:tmpl w:val="08B0AB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F25513C"/>
    <w:multiLevelType w:val="hybridMultilevel"/>
    <w:tmpl w:val="8B72FEF8"/>
    <w:lvl w:ilvl="0" w:tplc="0415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696644F"/>
    <w:multiLevelType w:val="hybridMultilevel"/>
    <w:tmpl w:val="4F0A9E0E"/>
    <w:lvl w:ilvl="0" w:tplc="484635A4">
      <w:start w:val="12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9AC26AA"/>
    <w:multiLevelType w:val="hybridMultilevel"/>
    <w:tmpl w:val="F34E7BF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A43695A"/>
    <w:multiLevelType w:val="hybridMultilevel"/>
    <w:tmpl w:val="4722704E"/>
    <w:lvl w:ilvl="0" w:tplc="DE589A66">
      <w:start w:val="1"/>
      <w:numFmt w:val="decimal"/>
      <w:lvlText w:val="%1)"/>
      <w:lvlJc w:val="left"/>
      <w:pPr>
        <w:ind w:left="720" w:hanging="360"/>
      </w:pPr>
      <w:rPr>
        <w:b w:val="0"/>
        <w:bCs w:val="0"/>
        <w:i w:val="0"/>
        <w:iCs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E9775BE"/>
    <w:multiLevelType w:val="hybridMultilevel"/>
    <w:tmpl w:val="67EC37FE"/>
    <w:lvl w:ilvl="0" w:tplc="C9962A1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BD8B7A4">
      <w:start w:val="1"/>
      <w:numFmt w:val="lowerLetter"/>
      <w:lvlText w:val="%2.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6A907D5E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E980BD9"/>
    <w:multiLevelType w:val="hybridMultilevel"/>
    <w:tmpl w:val="B1929FBE"/>
    <w:lvl w:ilvl="0" w:tplc="E0800C64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Symbol" w:hAnsi="Times New Roman" w:cs="Times New Roman" w:hint="default"/>
        <w:b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9D11CB"/>
    <w:multiLevelType w:val="hybridMultilevel"/>
    <w:tmpl w:val="B4D2913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25687584">
    <w:abstractNumId w:val="0"/>
  </w:num>
  <w:num w:numId="2" w16cid:durableId="1743914792">
    <w:abstractNumId w:val="1"/>
  </w:num>
  <w:num w:numId="3" w16cid:durableId="905342399">
    <w:abstractNumId w:val="2"/>
  </w:num>
  <w:num w:numId="4" w16cid:durableId="11996415">
    <w:abstractNumId w:val="5"/>
  </w:num>
  <w:num w:numId="5" w16cid:durableId="1397700000">
    <w:abstractNumId w:val="11"/>
  </w:num>
  <w:num w:numId="6" w16cid:durableId="1717847926">
    <w:abstractNumId w:val="14"/>
  </w:num>
  <w:num w:numId="7" w16cid:durableId="896555048">
    <w:abstractNumId w:val="8"/>
  </w:num>
  <w:num w:numId="8" w16cid:durableId="1268926026">
    <w:abstractNumId w:val="15"/>
  </w:num>
  <w:num w:numId="9" w16cid:durableId="1043748202">
    <w:abstractNumId w:val="3"/>
  </w:num>
  <w:num w:numId="10" w16cid:durableId="2072149327">
    <w:abstractNumId w:val="7"/>
  </w:num>
  <w:num w:numId="11" w16cid:durableId="93017125">
    <w:abstractNumId w:val="10"/>
  </w:num>
  <w:num w:numId="12" w16cid:durableId="1647738380">
    <w:abstractNumId w:val="12"/>
  </w:num>
  <w:num w:numId="13" w16cid:durableId="1996758845">
    <w:abstractNumId w:val="16"/>
  </w:num>
  <w:num w:numId="14" w16cid:durableId="301271126">
    <w:abstractNumId w:val="6"/>
  </w:num>
  <w:num w:numId="15" w16cid:durableId="1850098870">
    <w:abstractNumId w:val="13"/>
  </w:num>
  <w:num w:numId="16" w16cid:durableId="1136684406">
    <w:abstractNumId w:val="4"/>
  </w:num>
  <w:num w:numId="17" w16cid:durableId="210595930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352F"/>
    <w:rsid w:val="00020668"/>
    <w:rsid w:val="00023A41"/>
    <w:rsid w:val="000265B4"/>
    <w:rsid w:val="00030B19"/>
    <w:rsid w:val="00030F75"/>
    <w:rsid w:val="0003352F"/>
    <w:rsid w:val="00056F44"/>
    <w:rsid w:val="00076A41"/>
    <w:rsid w:val="00092E15"/>
    <w:rsid w:val="00093D86"/>
    <w:rsid w:val="000947C0"/>
    <w:rsid w:val="00096538"/>
    <w:rsid w:val="00117AFD"/>
    <w:rsid w:val="0012486E"/>
    <w:rsid w:val="001619B1"/>
    <w:rsid w:val="001813EC"/>
    <w:rsid w:val="00193A1A"/>
    <w:rsid w:val="001B6D77"/>
    <w:rsid w:val="0020453B"/>
    <w:rsid w:val="00231063"/>
    <w:rsid w:val="00243D4B"/>
    <w:rsid w:val="0024408C"/>
    <w:rsid w:val="0025033D"/>
    <w:rsid w:val="00250A65"/>
    <w:rsid w:val="00286959"/>
    <w:rsid w:val="002935CB"/>
    <w:rsid w:val="002A3D69"/>
    <w:rsid w:val="002C4493"/>
    <w:rsid w:val="00312493"/>
    <w:rsid w:val="0031349A"/>
    <w:rsid w:val="00347A3B"/>
    <w:rsid w:val="003B1042"/>
    <w:rsid w:val="00446A46"/>
    <w:rsid w:val="00472E65"/>
    <w:rsid w:val="00476BBD"/>
    <w:rsid w:val="0048415B"/>
    <w:rsid w:val="004921B6"/>
    <w:rsid w:val="00493EB2"/>
    <w:rsid w:val="004A4498"/>
    <w:rsid w:val="004C1E1E"/>
    <w:rsid w:val="004E38BE"/>
    <w:rsid w:val="004E4D97"/>
    <w:rsid w:val="004E62C7"/>
    <w:rsid w:val="004E77C5"/>
    <w:rsid w:val="00525545"/>
    <w:rsid w:val="005438B8"/>
    <w:rsid w:val="00547999"/>
    <w:rsid w:val="00565509"/>
    <w:rsid w:val="00582D9C"/>
    <w:rsid w:val="00597BA1"/>
    <w:rsid w:val="005B4059"/>
    <w:rsid w:val="005C321D"/>
    <w:rsid w:val="005D793B"/>
    <w:rsid w:val="00605E82"/>
    <w:rsid w:val="006139AD"/>
    <w:rsid w:val="0062057E"/>
    <w:rsid w:val="006407FB"/>
    <w:rsid w:val="00656797"/>
    <w:rsid w:val="00673C60"/>
    <w:rsid w:val="0067591C"/>
    <w:rsid w:val="00681DCE"/>
    <w:rsid w:val="00695C51"/>
    <w:rsid w:val="006B77D7"/>
    <w:rsid w:val="006D5D4D"/>
    <w:rsid w:val="00710E4C"/>
    <w:rsid w:val="00716CDA"/>
    <w:rsid w:val="00737400"/>
    <w:rsid w:val="0074444C"/>
    <w:rsid w:val="00750533"/>
    <w:rsid w:val="00781E45"/>
    <w:rsid w:val="00782307"/>
    <w:rsid w:val="0078244A"/>
    <w:rsid w:val="00795A3C"/>
    <w:rsid w:val="007A3827"/>
    <w:rsid w:val="0080654B"/>
    <w:rsid w:val="00810CAA"/>
    <w:rsid w:val="008117B0"/>
    <w:rsid w:val="00813ACE"/>
    <w:rsid w:val="008235FF"/>
    <w:rsid w:val="00826CD5"/>
    <w:rsid w:val="0086442B"/>
    <w:rsid w:val="00880532"/>
    <w:rsid w:val="00884363"/>
    <w:rsid w:val="008A1FAB"/>
    <w:rsid w:val="008D3ED9"/>
    <w:rsid w:val="008E2C2E"/>
    <w:rsid w:val="00906426"/>
    <w:rsid w:val="00910976"/>
    <w:rsid w:val="00923A4C"/>
    <w:rsid w:val="009319F4"/>
    <w:rsid w:val="0094450C"/>
    <w:rsid w:val="00957EE7"/>
    <w:rsid w:val="00993F9C"/>
    <w:rsid w:val="009A334D"/>
    <w:rsid w:val="009B4082"/>
    <w:rsid w:val="009B4617"/>
    <w:rsid w:val="009B4A38"/>
    <w:rsid w:val="009D165A"/>
    <w:rsid w:val="009D1C24"/>
    <w:rsid w:val="009D3ED2"/>
    <w:rsid w:val="009E57C1"/>
    <w:rsid w:val="009E5DA0"/>
    <w:rsid w:val="009E7239"/>
    <w:rsid w:val="009F0066"/>
    <w:rsid w:val="00A12BCA"/>
    <w:rsid w:val="00A35C27"/>
    <w:rsid w:val="00A43731"/>
    <w:rsid w:val="00A51AC9"/>
    <w:rsid w:val="00A67BD9"/>
    <w:rsid w:val="00A723D3"/>
    <w:rsid w:val="00A822C0"/>
    <w:rsid w:val="00AA325B"/>
    <w:rsid w:val="00AB5DFB"/>
    <w:rsid w:val="00B37824"/>
    <w:rsid w:val="00BA3F76"/>
    <w:rsid w:val="00BA7806"/>
    <w:rsid w:val="00BD441B"/>
    <w:rsid w:val="00C176F8"/>
    <w:rsid w:val="00C31ACF"/>
    <w:rsid w:val="00C4337E"/>
    <w:rsid w:val="00C45C12"/>
    <w:rsid w:val="00C64F8B"/>
    <w:rsid w:val="00C905D2"/>
    <w:rsid w:val="00CA500B"/>
    <w:rsid w:val="00CC5363"/>
    <w:rsid w:val="00CF4FE1"/>
    <w:rsid w:val="00D05C78"/>
    <w:rsid w:val="00D0711D"/>
    <w:rsid w:val="00D14DB7"/>
    <w:rsid w:val="00D23640"/>
    <w:rsid w:val="00D26E6B"/>
    <w:rsid w:val="00D33CE3"/>
    <w:rsid w:val="00D56221"/>
    <w:rsid w:val="00D85987"/>
    <w:rsid w:val="00DA1636"/>
    <w:rsid w:val="00DC0399"/>
    <w:rsid w:val="00DF5596"/>
    <w:rsid w:val="00E126B4"/>
    <w:rsid w:val="00E23FF3"/>
    <w:rsid w:val="00ED2C4D"/>
    <w:rsid w:val="00EE4603"/>
    <w:rsid w:val="00EF014E"/>
    <w:rsid w:val="00F02CD1"/>
    <w:rsid w:val="00F336C8"/>
    <w:rsid w:val="00F364FC"/>
    <w:rsid w:val="00F612B2"/>
    <w:rsid w:val="00F61652"/>
    <w:rsid w:val="00F67257"/>
    <w:rsid w:val="00F815C9"/>
    <w:rsid w:val="00F86087"/>
    <w:rsid w:val="00FC5089"/>
    <w:rsid w:val="00FD59E4"/>
    <w:rsid w:val="00FD5EA6"/>
    <w:rsid w:val="00FF70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EB25D1F"/>
  <w15:chartTrackingRefBased/>
  <w15:docId w15:val="{F4A60F19-E90E-48C8-987E-C033432AE8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43D4B"/>
    <w:pPr>
      <w:suppressAutoHyphens/>
    </w:pPr>
    <w:rPr>
      <w:lang w:eastAsia="zh-CN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jc w:val="center"/>
      <w:outlineLvl w:val="0"/>
    </w:pPr>
    <w:rPr>
      <w:rFonts w:ascii="Arial" w:hAnsi="Arial" w:cs="Arial"/>
      <w:b/>
      <w:sz w:val="28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outlineLvl w:val="1"/>
    </w:pPr>
    <w:rPr>
      <w:b/>
    </w:rPr>
  </w:style>
  <w:style w:type="paragraph" w:styleId="Nagwek4">
    <w:name w:val="heading 4"/>
    <w:basedOn w:val="Normalny"/>
    <w:next w:val="Normalny"/>
    <w:qFormat/>
    <w:pPr>
      <w:keepNext/>
      <w:spacing w:line="480" w:lineRule="auto"/>
      <w:ind w:left="4248"/>
      <w:jc w:val="center"/>
      <w:outlineLvl w:val="3"/>
    </w:pPr>
    <w:rPr>
      <w:rFonts w:ascii="Arial" w:eastAsia="Arial" w:hAnsi="Arial" w:cs="Arial"/>
      <w:b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Arial" w:eastAsia="Arial" w:hAnsi="Arial" w:cs="Arial" w:hint="default"/>
      <w:b w:val="0"/>
      <w:i w:val="0"/>
      <w:iCs/>
      <w:sz w:val="18"/>
      <w:szCs w:val="18"/>
      <w:u w:val="none"/>
    </w:rPr>
  </w:style>
  <w:style w:type="character" w:customStyle="1" w:styleId="WW8Num3z0">
    <w:name w:val="WW8Num3z0"/>
    <w:rPr>
      <w:rFonts w:ascii="Arial" w:eastAsia="Arial" w:hAnsi="Arial" w:cs="Arial" w:hint="default"/>
      <w:b/>
      <w:bCs/>
      <w:sz w:val="24"/>
      <w:szCs w:val="24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rFonts w:ascii="Symbol" w:hAnsi="Symbol" w:cs="Symbol" w:hint="default"/>
      <w:sz w:val="22"/>
      <w:szCs w:val="22"/>
    </w:rPr>
  </w:style>
  <w:style w:type="character" w:customStyle="1" w:styleId="WW8Num5z0">
    <w:name w:val="WW8Num5z0"/>
    <w:rPr>
      <w:rFonts w:ascii="Arial" w:hAnsi="Arial" w:cs="Arial" w:hint="default"/>
    </w:rPr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4z1">
    <w:name w:val="WW8Num4z1"/>
    <w:rPr>
      <w:rFonts w:ascii="Courier New" w:hAnsi="Courier New" w:cs="Courier New" w:hint="default"/>
    </w:rPr>
  </w:style>
  <w:style w:type="character" w:customStyle="1" w:styleId="WW8Num4z2">
    <w:name w:val="WW8Num4z2"/>
    <w:rPr>
      <w:rFonts w:ascii="Wingdings" w:hAnsi="Wingdings" w:cs="Wingdings" w:hint="default"/>
    </w:rPr>
  </w:style>
  <w:style w:type="character" w:customStyle="1" w:styleId="WW8Num4z3">
    <w:name w:val="WW8Num4z3"/>
    <w:rPr>
      <w:rFonts w:ascii="Symbol" w:hAnsi="Symbol" w:cs="Symbol" w:hint="default"/>
    </w:rPr>
  </w:style>
  <w:style w:type="character" w:customStyle="1" w:styleId="WW8Num6z0">
    <w:name w:val="WW8Num6z0"/>
    <w:rPr>
      <w:rFonts w:hint="default"/>
    </w:rPr>
  </w:style>
  <w:style w:type="character" w:customStyle="1" w:styleId="WW8Num7z0">
    <w:name w:val="WW8Num7z0"/>
    <w:rPr>
      <w:rFonts w:hint="default"/>
    </w:rPr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  <w:rPr>
      <w:rFonts w:ascii="Arial" w:hAnsi="Arial" w:cs="Arial" w:hint="default"/>
    </w:rPr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  <w:rPr>
      <w:rFonts w:ascii="Symbol" w:eastAsia="Times New Roman" w:hAnsi="Symbol" w:cs="Times New Roman" w:hint="default"/>
    </w:rPr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10z0">
    <w:name w:val="WW8Num10z0"/>
    <w:rPr>
      <w:rFonts w:hint="default"/>
    </w:rPr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  <w:rPr>
      <w:rFonts w:ascii="Symbol" w:hAnsi="Symbol" w:cs="Symbol" w:hint="default"/>
      <w:sz w:val="22"/>
      <w:szCs w:val="22"/>
    </w:rPr>
  </w:style>
  <w:style w:type="character" w:customStyle="1" w:styleId="WW8Num11z1">
    <w:name w:val="WW8Num11z1"/>
    <w:rPr>
      <w:rFonts w:ascii="Wingdings" w:hAnsi="Wingdings" w:cs="Wingdings" w:hint="default"/>
    </w:rPr>
  </w:style>
  <w:style w:type="character" w:customStyle="1" w:styleId="WW8Num11z4">
    <w:name w:val="WW8Num11z4"/>
    <w:rPr>
      <w:rFonts w:ascii="Courier New" w:hAnsi="Courier New" w:cs="Courier New" w:hint="default"/>
    </w:rPr>
  </w:style>
  <w:style w:type="character" w:customStyle="1" w:styleId="WW8Num12z0">
    <w:name w:val="WW8Num12z0"/>
    <w:rPr>
      <w:rFonts w:hint="default"/>
    </w:rPr>
  </w:style>
  <w:style w:type="character" w:customStyle="1" w:styleId="WW8Num12z1">
    <w:name w:val="WW8Num12z1"/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  <w:rPr>
      <w:rFonts w:hint="default"/>
    </w:rPr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Domylnaczcionkaakapitu1">
    <w:name w:val="Domyślna czcionka akapitu1"/>
  </w:style>
  <w:style w:type="character" w:styleId="Numerstrony">
    <w:name w:val="page number"/>
    <w:basedOn w:val="Domylnaczcionkaakapitu1"/>
    <w:semiHidden/>
  </w:style>
  <w:style w:type="character" w:customStyle="1" w:styleId="Znakiprzypiswdolnych">
    <w:name w:val="Znaki przypisów dolnych"/>
    <w:rPr>
      <w:vertAlign w:val="superscript"/>
    </w:rPr>
  </w:style>
  <w:style w:type="character" w:customStyle="1" w:styleId="TekstdymkaZnak">
    <w:name w:val="Tekst dymka Znak"/>
    <w:rPr>
      <w:rFonts w:ascii="Tahoma" w:hAnsi="Tahoma" w:cs="Tahoma"/>
      <w:sz w:val="16"/>
      <w:szCs w:val="16"/>
    </w:rPr>
  </w:style>
  <w:style w:type="character" w:customStyle="1" w:styleId="TekstprzypisukocowegoZnak">
    <w:name w:val="Tekst przypisu końcowego Znak"/>
    <w:basedOn w:val="Domylnaczcionkaakapitu1"/>
  </w:style>
  <w:style w:type="character" w:customStyle="1" w:styleId="TekstpodstawowyZnak">
    <w:name w:val="Tekst podstawowy Znak"/>
    <w:rPr>
      <w:sz w:val="24"/>
    </w:rPr>
  </w:style>
  <w:style w:type="character" w:customStyle="1" w:styleId="TekstprzypisudolnegoZnak">
    <w:name w:val="Tekst przypisu dolnego Znak"/>
    <w:uiPriority w:val="99"/>
  </w:style>
  <w:style w:type="character" w:customStyle="1" w:styleId="Nagwek1Znak">
    <w:name w:val="Nagłówek 1 Znak"/>
    <w:rPr>
      <w:rFonts w:ascii="Arial" w:hAnsi="Arial" w:cs="Arial"/>
      <w:b/>
      <w:sz w:val="28"/>
    </w:rPr>
  </w:style>
  <w:style w:type="character" w:customStyle="1" w:styleId="TekstpodstawowywcityZnak">
    <w:name w:val="Tekst podstawowy wcięty Znak"/>
    <w:rPr>
      <w:sz w:val="22"/>
    </w:rPr>
  </w:style>
  <w:style w:type="character" w:customStyle="1" w:styleId="Tekstpodstawowywcity2Znak">
    <w:name w:val="Tekst podstawowy wcięty 2 Znak"/>
    <w:rPr>
      <w:sz w:val="24"/>
    </w:rPr>
  </w:style>
  <w:style w:type="character" w:styleId="Odwoanieprzypisudolnego">
    <w:name w:val="footnote reference"/>
    <w:rPr>
      <w:vertAlign w:val="superscript"/>
    </w:rPr>
  </w:style>
  <w:style w:type="character" w:customStyle="1" w:styleId="Znakiprzypiswkocowych">
    <w:name w:val="Znaki przypisów końcowych"/>
    <w:rPr>
      <w:vertAlign w:val="superscript"/>
    </w:rPr>
  </w:style>
  <w:style w:type="character" w:customStyle="1" w:styleId="WW-Znakiprzypiswkocowych">
    <w:name w:val="WW-Znaki przypisów końcowych"/>
  </w:style>
  <w:style w:type="character" w:customStyle="1" w:styleId="WW8Num11z2">
    <w:name w:val="WW8Num11z2"/>
    <w:rPr>
      <w:rFonts w:ascii="Wingdings" w:hAnsi="Wingdings" w:cs="Wingdings" w:hint="default"/>
    </w:rPr>
  </w:style>
  <w:style w:type="character" w:customStyle="1" w:styleId="WW8Num11z3">
    <w:name w:val="WW8Num11z3"/>
    <w:rPr>
      <w:rFonts w:ascii="Symbol" w:hAnsi="Symbol" w:cs="Symbol" w:hint="default"/>
    </w:rPr>
  </w:style>
  <w:style w:type="paragraph" w:styleId="Nagwek">
    <w:name w:val="header"/>
    <w:basedOn w:val="Normalny"/>
    <w:next w:val="Tekstpodstawowy"/>
    <w:semiHidden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semiHidden/>
    <w:pPr>
      <w:jc w:val="both"/>
    </w:pPr>
    <w:rPr>
      <w:sz w:val="24"/>
    </w:rPr>
  </w:style>
  <w:style w:type="paragraph" w:styleId="Lista">
    <w:name w:val="List"/>
    <w:basedOn w:val="Tekstpodstawowy"/>
    <w:semiHidden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Stopka">
    <w:name w:val="footer"/>
    <w:basedOn w:val="Normalny"/>
    <w:semiHidden/>
    <w:pPr>
      <w:tabs>
        <w:tab w:val="center" w:pos="4536"/>
        <w:tab w:val="right" w:pos="9072"/>
      </w:tabs>
    </w:pPr>
  </w:style>
  <w:style w:type="paragraph" w:customStyle="1" w:styleId="Tekstpodstawowywcity21">
    <w:name w:val="Tekst podstawowy wcięty 21"/>
    <w:basedOn w:val="Normalny"/>
    <w:pPr>
      <w:widowControl w:val="0"/>
      <w:ind w:left="360"/>
    </w:pPr>
    <w:rPr>
      <w:sz w:val="24"/>
    </w:rPr>
  </w:style>
  <w:style w:type="paragraph" w:styleId="Tekstpodstawowywcity">
    <w:name w:val="Body Text Indent"/>
    <w:basedOn w:val="Normalny"/>
    <w:semiHidden/>
    <w:pPr>
      <w:ind w:firstLine="360"/>
      <w:jc w:val="both"/>
    </w:pPr>
    <w:rPr>
      <w:sz w:val="22"/>
    </w:rPr>
  </w:style>
  <w:style w:type="paragraph" w:customStyle="1" w:styleId="Tekstpodstawowy21">
    <w:name w:val="Tekst podstawowy 21"/>
    <w:basedOn w:val="Normalny"/>
    <w:pPr>
      <w:widowControl w:val="0"/>
      <w:jc w:val="both"/>
    </w:pPr>
  </w:style>
  <w:style w:type="paragraph" w:styleId="Tekstprzypisudolnego">
    <w:name w:val="footnote text"/>
    <w:basedOn w:val="Normalny"/>
    <w:uiPriority w:val="99"/>
  </w:style>
  <w:style w:type="paragraph" w:customStyle="1" w:styleId="Default">
    <w:name w:val="Default"/>
    <w:pPr>
      <w:suppressAutoHyphens/>
      <w:autoSpaceDE w:val="0"/>
    </w:pPr>
    <w:rPr>
      <w:color w:val="000000"/>
      <w:sz w:val="24"/>
      <w:szCs w:val="24"/>
      <w:lang w:eastAsia="zh-CN"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  <w:lang w:val="x-none"/>
    </w:rPr>
  </w:style>
  <w:style w:type="paragraph" w:styleId="Tekstprzypisukocowego">
    <w:name w:val="endnote text"/>
    <w:basedOn w:val="Normalny"/>
    <w:semiHidden/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Zawartoramki">
    <w:name w:val="Zawartość ramki"/>
    <w:basedOn w:val="Normalny"/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i/>
      <w:iCs/>
      <w:sz w:val="22"/>
      <w:lang w:eastAsia="ar-SA"/>
    </w:rPr>
  </w:style>
  <w:style w:type="paragraph" w:customStyle="1" w:styleId="western">
    <w:name w:val="western"/>
    <w:basedOn w:val="Normalny"/>
    <w:pPr>
      <w:suppressAutoHyphens w:val="0"/>
      <w:spacing w:before="280" w:after="198" w:line="276" w:lineRule="auto"/>
      <w:jc w:val="both"/>
    </w:pPr>
    <w:rPr>
      <w:rFonts w:ascii="Arial" w:hAnsi="Arial" w:cs="Arial"/>
      <w:sz w:val="24"/>
      <w:szCs w:val="24"/>
      <w:lang w:eastAsia="ar-SA"/>
    </w:rPr>
  </w:style>
  <w:style w:type="paragraph" w:styleId="Tekstpodstawowy2">
    <w:name w:val="Body Text 2"/>
    <w:basedOn w:val="Normalny"/>
    <w:semiHidden/>
    <w:pPr>
      <w:jc w:val="both"/>
    </w:pPr>
    <w:rPr>
      <w:rFonts w:ascii="Arial" w:hAnsi="Arial" w:cs="Arial"/>
      <w:sz w:val="22"/>
    </w:rPr>
  </w:style>
  <w:style w:type="paragraph" w:styleId="NormalnyWeb">
    <w:name w:val="Normal (Web)"/>
    <w:basedOn w:val="Normalny"/>
    <w:uiPriority w:val="99"/>
    <w:semiHidden/>
    <w:unhideWhenUsed/>
    <w:rsid w:val="0054799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5FF4BD-AAEB-47FF-91C5-E72E1CE5DB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4</Pages>
  <Words>841</Words>
  <Characters>5050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5</vt:lpstr>
    </vt:vector>
  </TitlesOfParts>
  <Company>SMLW w Opolu</Company>
  <LinksUpToDate>false</LinksUpToDate>
  <CharactersWithSpaces>5880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5</dc:title>
  <dc:subject/>
  <dc:creator>ppp</dc:creator>
  <cp:keywords/>
  <cp:lastModifiedBy>Anna Feruś</cp:lastModifiedBy>
  <cp:revision>9</cp:revision>
  <cp:lastPrinted>2023-03-13T12:37:00Z</cp:lastPrinted>
  <dcterms:created xsi:type="dcterms:W3CDTF">2026-04-13T12:29:00Z</dcterms:created>
  <dcterms:modified xsi:type="dcterms:W3CDTF">2026-04-20T11:24:00Z</dcterms:modified>
</cp:coreProperties>
</file>