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6180" w:rsidRPr="00515E42" w:rsidRDefault="007C1B32" w:rsidP="00C46180">
      <w:pPr>
        <w:jc w:val="right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Płock, dnia </w:t>
      </w:r>
      <w:r w:rsidR="0089642C">
        <w:rPr>
          <w:rFonts w:ascii="Arial" w:hAnsi="Arial"/>
          <w:sz w:val="20"/>
          <w:szCs w:val="20"/>
        </w:rPr>
        <w:t xml:space="preserve"> </w:t>
      </w:r>
      <w:r w:rsidR="008C6709">
        <w:rPr>
          <w:rFonts w:ascii="Arial" w:hAnsi="Arial"/>
          <w:sz w:val="20"/>
          <w:szCs w:val="20"/>
        </w:rPr>
        <w:t>20 kwietnia</w:t>
      </w:r>
      <w:r w:rsidR="00490F70">
        <w:rPr>
          <w:rFonts w:ascii="Arial" w:hAnsi="Arial"/>
          <w:sz w:val="20"/>
          <w:szCs w:val="20"/>
        </w:rPr>
        <w:t xml:space="preserve"> </w:t>
      </w:r>
      <w:r w:rsidR="009A0923">
        <w:rPr>
          <w:rFonts w:ascii="Arial" w:hAnsi="Arial"/>
          <w:sz w:val="20"/>
          <w:szCs w:val="20"/>
        </w:rPr>
        <w:t>202</w:t>
      </w:r>
      <w:r w:rsidR="008C6709">
        <w:rPr>
          <w:rFonts w:ascii="Arial" w:hAnsi="Arial"/>
          <w:sz w:val="20"/>
          <w:szCs w:val="20"/>
        </w:rPr>
        <w:t>6</w:t>
      </w:r>
      <w:r w:rsidR="00C46180" w:rsidRPr="00515E42">
        <w:rPr>
          <w:rFonts w:ascii="Arial" w:hAnsi="Arial"/>
          <w:sz w:val="20"/>
          <w:szCs w:val="20"/>
        </w:rPr>
        <w:t xml:space="preserve"> roku</w:t>
      </w:r>
    </w:p>
    <w:p w:rsidR="00C46180" w:rsidRDefault="00C46180" w:rsidP="00C46180">
      <w:pPr>
        <w:rPr>
          <w:rFonts w:ascii="Arial" w:hAnsi="Arial"/>
          <w:b/>
          <w:sz w:val="20"/>
          <w:szCs w:val="20"/>
        </w:rPr>
      </w:pPr>
    </w:p>
    <w:p w:rsidR="00C46180" w:rsidRDefault="00C46180" w:rsidP="00C46180">
      <w:pPr>
        <w:rPr>
          <w:rFonts w:ascii="Arial" w:hAnsi="Arial"/>
          <w:b/>
          <w:sz w:val="20"/>
          <w:szCs w:val="20"/>
        </w:rPr>
      </w:pPr>
    </w:p>
    <w:p w:rsidR="00C46180" w:rsidRDefault="00C46180" w:rsidP="00C46180">
      <w:pPr>
        <w:rPr>
          <w:rFonts w:ascii="Arial" w:hAnsi="Arial"/>
          <w:b/>
          <w:sz w:val="20"/>
          <w:szCs w:val="20"/>
        </w:rPr>
      </w:pPr>
    </w:p>
    <w:p w:rsidR="00F27136" w:rsidRDefault="00F27136" w:rsidP="00C46180">
      <w:pPr>
        <w:tabs>
          <w:tab w:val="left" w:pos="7088"/>
        </w:tabs>
        <w:jc w:val="center"/>
        <w:rPr>
          <w:rFonts w:ascii="Arial" w:hAnsi="Arial" w:cs="Arial"/>
          <w:b/>
          <w:sz w:val="20"/>
          <w:szCs w:val="20"/>
        </w:rPr>
      </w:pPr>
    </w:p>
    <w:p w:rsidR="00F27136" w:rsidRDefault="00F27136" w:rsidP="00C46180">
      <w:pPr>
        <w:tabs>
          <w:tab w:val="left" w:pos="7088"/>
        </w:tabs>
        <w:jc w:val="center"/>
        <w:rPr>
          <w:rFonts w:ascii="Arial" w:hAnsi="Arial" w:cs="Arial"/>
          <w:b/>
          <w:sz w:val="20"/>
          <w:szCs w:val="20"/>
        </w:rPr>
      </w:pPr>
    </w:p>
    <w:p w:rsidR="00F27136" w:rsidRDefault="00F27136" w:rsidP="00C46180">
      <w:pPr>
        <w:tabs>
          <w:tab w:val="left" w:pos="7088"/>
        </w:tabs>
        <w:jc w:val="center"/>
        <w:rPr>
          <w:rFonts w:ascii="Arial" w:hAnsi="Arial" w:cs="Arial"/>
          <w:b/>
          <w:sz w:val="20"/>
          <w:szCs w:val="20"/>
        </w:rPr>
      </w:pPr>
    </w:p>
    <w:p w:rsidR="00C46180" w:rsidRPr="00515E42" w:rsidRDefault="00C46180" w:rsidP="00C46180">
      <w:pPr>
        <w:tabs>
          <w:tab w:val="left" w:pos="7088"/>
        </w:tabs>
        <w:jc w:val="center"/>
        <w:rPr>
          <w:rFonts w:ascii="Arial" w:hAnsi="Arial" w:cs="Arial"/>
          <w:b/>
          <w:sz w:val="20"/>
          <w:szCs w:val="20"/>
        </w:rPr>
      </w:pPr>
      <w:r w:rsidRPr="00515E42">
        <w:rPr>
          <w:rFonts w:ascii="Arial" w:hAnsi="Arial" w:cs="Arial"/>
          <w:b/>
          <w:sz w:val="20"/>
          <w:szCs w:val="20"/>
        </w:rPr>
        <w:t>ZAPROSZENIE DO ZŁOŻENIA OFERTY CENOWEJ</w:t>
      </w:r>
    </w:p>
    <w:p w:rsidR="00C46180" w:rsidRPr="00515E42" w:rsidRDefault="00C46180" w:rsidP="00C46180">
      <w:pPr>
        <w:jc w:val="center"/>
        <w:rPr>
          <w:rFonts w:ascii="Arial" w:hAnsi="Arial"/>
          <w:b/>
          <w:spacing w:val="100"/>
          <w:sz w:val="20"/>
          <w:szCs w:val="20"/>
        </w:rPr>
      </w:pPr>
    </w:p>
    <w:p w:rsidR="00C46180" w:rsidRPr="00515E42" w:rsidRDefault="00C46180" w:rsidP="00C46180">
      <w:pPr>
        <w:jc w:val="center"/>
        <w:rPr>
          <w:rFonts w:ascii="Arial" w:hAnsi="Arial"/>
          <w:b/>
          <w:spacing w:val="100"/>
          <w:sz w:val="20"/>
          <w:szCs w:val="20"/>
        </w:rPr>
      </w:pPr>
    </w:p>
    <w:p w:rsidR="00C46180" w:rsidRPr="002579E0" w:rsidRDefault="00C46180" w:rsidP="00C05DCC">
      <w:pPr>
        <w:ind w:firstLine="709"/>
        <w:jc w:val="center"/>
        <w:rPr>
          <w:rFonts w:ascii="Arial" w:hAnsi="Arial"/>
          <w:sz w:val="20"/>
          <w:szCs w:val="20"/>
        </w:rPr>
      </w:pPr>
      <w:r w:rsidRPr="002579E0">
        <w:rPr>
          <w:rFonts w:ascii="Arial" w:hAnsi="Arial"/>
          <w:sz w:val="20"/>
          <w:szCs w:val="20"/>
        </w:rPr>
        <w:t xml:space="preserve">Płocki Zakład Opieki Zdrowotnej Sp. z o.o. zaprasza do złożenia oferty cenowej na </w:t>
      </w:r>
      <w:r w:rsidR="00C05DCC">
        <w:rPr>
          <w:rFonts w:ascii="Arial" w:hAnsi="Arial"/>
          <w:sz w:val="20"/>
          <w:szCs w:val="20"/>
        </w:rPr>
        <w:t xml:space="preserve">          </w:t>
      </w:r>
      <w:r w:rsidR="004C6F43">
        <w:rPr>
          <w:rFonts w:ascii="Arial" w:hAnsi="Arial" w:cs="Arial"/>
          <w:b/>
          <w:sz w:val="20"/>
          <w:szCs w:val="20"/>
        </w:rPr>
        <w:t>dostawę szwów chirurgicznych.</w:t>
      </w:r>
    </w:p>
    <w:p w:rsidR="00C46180" w:rsidRPr="00C46180" w:rsidRDefault="00C46180" w:rsidP="00CF5740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before="120"/>
        <w:ind w:left="357" w:hanging="357"/>
        <w:jc w:val="both"/>
        <w:rPr>
          <w:rFonts w:ascii="Arial" w:hAnsi="Arial" w:cs="Arial"/>
          <w:sz w:val="20"/>
          <w:szCs w:val="20"/>
        </w:rPr>
      </w:pPr>
      <w:r w:rsidRPr="00C46180">
        <w:rPr>
          <w:rFonts w:ascii="Arial" w:hAnsi="Arial" w:cs="Arial"/>
          <w:b/>
          <w:sz w:val="20"/>
          <w:szCs w:val="20"/>
        </w:rPr>
        <w:t xml:space="preserve">Przedmiotem zamówienia jest </w:t>
      </w:r>
      <w:r w:rsidRPr="00C46180">
        <w:rPr>
          <w:rFonts w:ascii="Arial" w:hAnsi="Arial" w:cs="Arial"/>
          <w:sz w:val="20"/>
          <w:szCs w:val="20"/>
        </w:rPr>
        <w:t xml:space="preserve">sukcesywna dostawa </w:t>
      </w:r>
      <w:r w:rsidR="00C05DCC">
        <w:rPr>
          <w:rFonts w:ascii="Arial" w:hAnsi="Arial"/>
          <w:sz w:val="20"/>
          <w:szCs w:val="20"/>
        </w:rPr>
        <w:t>szwów chirurgicznych</w:t>
      </w:r>
      <w:r w:rsidR="00045B59">
        <w:rPr>
          <w:rFonts w:ascii="Arial" w:hAnsi="Arial"/>
          <w:sz w:val="20"/>
          <w:szCs w:val="20"/>
        </w:rPr>
        <w:t xml:space="preserve"> </w:t>
      </w:r>
      <w:r w:rsidRPr="0078039C">
        <w:rPr>
          <w:rFonts w:ascii="Arial" w:hAnsi="Arial" w:cs="Arial"/>
          <w:sz w:val="20"/>
          <w:szCs w:val="20"/>
        </w:rPr>
        <w:t xml:space="preserve">na zasadach określonych we wzorze umowy, </w:t>
      </w:r>
      <w:r w:rsidRPr="00B5013D">
        <w:rPr>
          <w:rFonts w:ascii="Arial" w:hAnsi="Arial" w:cs="Arial"/>
          <w:sz w:val="20"/>
          <w:szCs w:val="20"/>
        </w:rPr>
        <w:t xml:space="preserve">stanowiącym załącznik </w:t>
      </w:r>
      <w:r w:rsidRPr="0078039C">
        <w:rPr>
          <w:rFonts w:ascii="Arial" w:hAnsi="Arial" w:cs="Arial"/>
          <w:sz w:val="20"/>
          <w:szCs w:val="20"/>
        </w:rPr>
        <w:t>do</w:t>
      </w:r>
      <w:r w:rsidRPr="00C46180">
        <w:rPr>
          <w:rFonts w:ascii="Arial" w:hAnsi="Arial" w:cs="Arial"/>
          <w:sz w:val="20"/>
          <w:szCs w:val="20"/>
        </w:rPr>
        <w:t xml:space="preserve"> niniejszego zaproszenia, </w:t>
      </w:r>
      <w:r w:rsidRPr="00C46180">
        <w:rPr>
          <w:rFonts w:ascii="Arial" w:hAnsi="Arial"/>
          <w:sz w:val="20"/>
          <w:szCs w:val="20"/>
        </w:rPr>
        <w:t>na potrzeby Płockiego Zakładu Opieki Zdrowotnej Sp. z o.o.</w:t>
      </w:r>
      <w:r w:rsidRPr="00C46180">
        <w:rPr>
          <w:rFonts w:ascii="Arial" w:hAnsi="Arial" w:cs="Arial"/>
          <w:bCs/>
          <w:sz w:val="20"/>
          <w:szCs w:val="20"/>
        </w:rPr>
        <w:t xml:space="preserve"> </w:t>
      </w:r>
    </w:p>
    <w:p w:rsidR="00C46180" w:rsidRPr="00C46180" w:rsidRDefault="00C46180" w:rsidP="00C46180">
      <w:pPr>
        <w:widowControl w:val="0"/>
        <w:autoSpaceDE w:val="0"/>
        <w:autoSpaceDN w:val="0"/>
        <w:adjustRightInd w:val="0"/>
        <w:spacing w:before="120"/>
        <w:ind w:left="357"/>
        <w:jc w:val="both"/>
        <w:rPr>
          <w:rFonts w:ascii="Arial" w:hAnsi="Arial" w:cs="Arial"/>
          <w:sz w:val="20"/>
          <w:szCs w:val="20"/>
        </w:rPr>
      </w:pPr>
      <w:r w:rsidRPr="00C46180">
        <w:rPr>
          <w:rFonts w:ascii="Arial" w:hAnsi="Arial" w:cs="Arial"/>
          <w:sz w:val="20"/>
          <w:szCs w:val="20"/>
        </w:rPr>
        <w:t>Szczegółowy opis przedmiotu zamó</w:t>
      </w:r>
      <w:r w:rsidR="0066740E">
        <w:rPr>
          <w:rFonts w:ascii="Arial" w:hAnsi="Arial" w:cs="Arial"/>
          <w:sz w:val="20"/>
          <w:szCs w:val="20"/>
        </w:rPr>
        <w:t>wienia zawarty jest w formularzach</w:t>
      </w:r>
      <w:r w:rsidRPr="00C46180">
        <w:rPr>
          <w:rFonts w:ascii="Arial" w:hAnsi="Arial" w:cs="Arial"/>
          <w:sz w:val="20"/>
          <w:szCs w:val="20"/>
        </w:rPr>
        <w:t xml:space="preserve"> cenow</w:t>
      </w:r>
      <w:r w:rsidR="002579E0">
        <w:rPr>
          <w:rFonts w:ascii="Arial" w:hAnsi="Arial" w:cs="Arial"/>
          <w:sz w:val="20"/>
          <w:szCs w:val="20"/>
        </w:rPr>
        <w:t>y</w:t>
      </w:r>
      <w:r w:rsidR="0066740E">
        <w:rPr>
          <w:rFonts w:ascii="Arial" w:hAnsi="Arial" w:cs="Arial"/>
          <w:sz w:val="20"/>
          <w:szCs w:val="20"/>
        </w:rPr>
        <w:t>ch, stanowiących</w:t>
      </w:r>
      <w:r w:rsidRPr="00C46180">
        <w:rPr>
          <w:rFonts w:ascii="Arial" w:hAnsi="Arial" w:cs="Arial"/>
          <w:sz w:val="20"/>
          <w:szCs w:val="20"/>
        </w:rPr>
        <w:t xml:space="preserve"> </w:t>
      </w:r>
      <w:r w:rsidRPr="00B5013D">
        <w:rPr>
          <w:rFonts w:ascii="Arial" w:hAnsi="Arial" w:cs="Arial"/>
          <w:sz w:val="20"/>
          <w:szCs w:val="20"/>
        </w:rPr>
        <w:t xml:space="preserve">załącznik </w:t>
      </w:r>
      <w:r w:rsidRPr="00C46180">
        <w:rPr>
          <w:rFonts w:ascii="Arial" w:hAnsi="Arial" w:cs="Arial"/>
          <w:sz w:val="20"/>
          <w:szCs w:val="20"/>
        </w:rPr>
        <w:t>do niniejszego zaproszenia.</w:t>
      </w:r>
    </w:p>
    <w:p w:rsidR="00C05DCC" w:rsidRDefault="00C46180" w:rsidP="00C05DCC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before="120"/>
        <w:ind w:left="357" w:hanging="357"/>
        <w:jc w:val="both"/>
        <w:rPr>
          <w:rFonts w:ascii="Arial" w:hAnsi="Arial"/>
          <w:sz w:val="20"/>
          <w:szCs w:val="20"/>
        </w:rPr>
      </w:pPr>
      <w:r w:rsidRPr="00C46180">
        <w:rPr>
          <w:rFonts w:ascii="Arial" w:hAnsi="Arial" w:cs="Arial"/>
          <w:b/>
          <w:sz w:val="20"/>
          <w:szCs w:val="20"/>
        </w:rPr>
        <w:t>Termin</w:t>
      </w:r>
      <w:r w:rsidRPr="0080650D">
        <w:rPr>
          <w:rFonts w:ascii="Arial" w:hAnsi="Arial"/>
          <w:b/>
          <w:sz w:val="20"/>
          <w:szCs w:val="20"/>
        </w:rPr>
        <w:t xml:space="preserve"> wykonania zamówienia:</w:t>
      </w:r>
      <w:r>
        <w:rPr>
          <w:rFonts w:ascii="Arial" w:hAnsi="Arial"/>
          <w:sz w:val="20"/>
          <w:szCs w:val="20"/>
        </w:rPr>
        <w:t xml:space="preserve"> </w:t>
      </w:r>
      <w:r w:rsidR="00161547">
        <w:rPr>
          <w:rFonts w:ascii="Arial" w:hAnsi="Arial"/>
          <w:sz w:val="20"/>
          <w:szCs w:val="20"/>
        </w:rPr>
        <w:t xml:space="preserve">sukcesywnie przez </w:t>
      </w:r>
      <w:r w:rsidR="009A0923">
        <w:rPr>
          <w:rFonts w:ascii="Arial" w:hAnsi="Arial"/>
          <w:sz w:val="20"/>
          <w:szCs w:val="20"/>
        </w:rPr>
        <w:t>12 miesięcy</w:t>
      </w:r>
      <w:r>
        <w:rPr>
          <w:rFonts w:ascii="Arial" w:hAnsi="Arial"/>
          <w:sz w:val="20"/>
          <w:szCs w:val="20"/>
        </w:rPr>
        <w:t xml:space="preserve"> </w:t>
      </w:r>
      <w:r w:rsidR="00161547">
        <w:rPr>
          <w:rFonts w:ascii="Arial" w:hAnsi="Arial"/>
          <w:sz w:val="20"/>
          <w:szCs w:val="20"/>
        </w:rPr>
        <w:t xml:space="preserve">licząc </w:t>
      </w:r>
      <w:r>
        <w:rPr>
          <w:rFonts w:ascii="Arial" w:hAnsi="Arial"/>
          <w:sz w:val="20"/>
          <w:szCs w:val="20"/>
        </w:rPr>
        <w:t xml:space="preserve">od </w:t>
      </w:r>
      <w:r w:rsidR="00161547">
        <w:rPr>
          <w:rFonts w:ascii="Arial" w:hAnsi="Arial"/>
          <w:sz w:val="20"/>
          <w:szCs w:val="20"/>
        </w:rPr>
        <w:t>daty</w:t>
      </w:r>
      <w:r>
        <w:rPr>
          <w:rFonts w:ascii="Arial" w:hAnsi="Arial"/>
          <w:sz w:val="20"/>
          <w:szCs w:val="20"/>
        </w:rPr>
        <w:t xml:space="preserve"> zawarcia umowy.</w:t>
      </w:r>
    </w:p>
    <w:p w:rsidR="00BF2E0B" w:rsidRPr="00C05DCC" w:rsidRDefault="00C05DCC" w:rsidP="00C05DCC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before="120"/>
        <w:ind w:left="357" w:hanging="357"/>
        <w:jc w:val="both"/>
        <w:rPr>
          <w:rFonts w:ascii="Arial" w:hAnsi="Arial"/>
          <w:sz w:val="20"/>
          <w:szCs w:val="20"/>
        </w:rPr>
      </w:pPr>
      <w:r w:rsidRPr="00C05DCC">
        <w:rPr>
          <w:rFonts w:ascii="Arial" w:hAnsi="Arial"/>
          <w:sz w:val="20"/>
          <w:szCs w:val="20"/>
        </w:rPr>
        <w:t xml:space="preserve"> Zamawiający dopuszcza możliwość składania ofert częściowych na pakiety.</w:t>
      </w:r>
    </w:p>
    <w:p w:rsidR="00C46180" w:rsidRPr="00C96935" w:rsidRDefault="00C46180" w:rsidP="00CF5740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before="120" w:after="120"/>
        <w:ind w:left="357" w:hanging="357"/>
        <w:jc w:val="both"/>
        <w:rPr>
          <w:rFonts w:ascii="Arial" w:hAnsi="Arial" w:cs="Arial"/>
          <w:b/>
          <w:sz w:val="20"/>
          <w:szCs w:val="20"/>
        </w:rPr>
      </w:pPr>
      <w:r w:rsidRPr="00C96935">
        <w:rPr>
          <w:rFonts w:ascii="Arial" w:hAnsi="Arial" w:cs="Arial"/>
          <w:b/>
          <w:sz w:val="20"/>
          <w:szCs w:val="20"/>
        </w:rPr>
        <w:t>Kryterium wyboru oferty, sposób oceny oferty.</w:t>
      </w:r>
    </w:p>
    <w:tbl>
      <w:tblPr>
        <w:tblW w:w="92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1924"/>
        <w:gridCol w:w="1774"/>
        <w:gridCol w:w="5020"/>
      </w:tblGrid>
      <w:tr w:rsidR="00C46180" w:rsidRPr="009638D1" w:rsidTr="004D2E6F">
        <w:trPr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80" w:rsidRPr="009638D1" w:rsidRDefault="00C46180" w:rsidP="004D2E6F">
            <w:pPr>
              <w:pStyle w:val="Domyolnie"/>
              <w:tabs>
                <w:tab w:val="num" w:pos="567"/>
              </w:tabs>
              <w:ind w:left="0" w:firstLine="0"/>
              <w:jc w:val="center"/>
              <w:rPr>
                <w:rFonts w:ascii="Arial" w:hAnsi="Arial" w:cs="Arial"/>
                <w:color w:val="auto"/>
                <w:sz w:val="20"/>
              </w:rPr>
            </w:pPr>
            <w:r w:rsidRPr="009638D1">
              <w:rPr>
                <w:rFonts w:ascii="Arial" w:hAnsi="Arial" w:cs="Arial"/>
                <w:color w:val="auto"/>
                <w:sz w:val="20"/>
              </w:rPr>
              <w:t>Lp.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80" w:rsidRPr="009638D1" w:rsidRDefault="00C46180" w:rsidP="004D2E6F">
            <w:pPr>
              <w:pStyle w:val="Domyolnie"/>
              <w:tabs>
                <w:tab w:val="num" w:pos="567"/>
              </w:tabs>
              <w:ind w:left="0" w:firstLine="0"/>
              <w:jc w:val="center"/>
              <w:rPr>
                <w:rFonts w:ascii="Arial" w:hAnsi="Arial" w:cs="Arial"/>
                <w:color w:val="auto"/>
                <w:sz w:val="20"/>
              </w:rPr>
            </w:pPr>
            <w:r w:rsidRPr="009638D1">
              <w:rPr>
                <w:rFonts w:ascii="Arial" w:hAnsi="Arial" w:cs="Arial"/>
                <w:color w:val="auto"/>
                <w:sz w:val="20"/>
              </w:rPr>
              <w:t>Kryterium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80" w:rsidRPr="009638D1" w:rsidRDefault="00C46180" w:rsidP="004D2E6F">
            <w:pPr>
              <w:pStyle w:val="Domyolnie"/>
              <w:tabs>
                <w:tab w:val="num" w:pos="567"/>
              </w:tabs>
              <w:ind w:left="0" w:firstLine="0"/>
              <w:jc w:val="center"/>
              <w:rPr>
                <w:rFonts w:ascii="Arial" w:hAnsi="Arial" w:cs="Arial"/>
                <w:color w:val="auto"/>
                <w:sz w:val="20"/>
              </w:rPr>
            </w:pPr>
            <w:r w:rsidRPr="009638D1">
              <w:rPr>
                <w:rFonts w:ascii="Arial" w:hAnsi="Arial" w:cs="Arial"/>
                <w:color w:val="auto"/>
                <w:sz w:val="20"/>
              </w:rPr>
              <w:t>Waga Kryterium</w:t>
            </w:r>
          </w:p>
        </w:tc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80" w:rsidRPr="009638D1" w:rsidRDefault="00C46180" w:rsidP="004D2E6F">
            <w:pPr>
              <w:pStyle w:val="Domyolnie"/>
              <w:tabs>
                <w:tab w:val="num" w:pos="567"/>
              </w:tabs>
              <w:ind w:left="0" w:firstLine="0"/>
              <w:jc w:val="center"/>
              <w:rPr>
                <w:rFonts w:ascii="Arial" w:hAnsi="Arial" w:cs="Arial"/>
                <w:color w:val="auto"/>
                <w:sz w:val="20"/>
              </w:rPr>
            </w:pPr>
            <w:r w:rsidRPr="009638D1">
              <w:rPr>
                <w:rFonts w:ascii="Arial" w:hAnsi="Arial" w:cs="Arial"/>
                <w:color w:val="auto"/>
                <w:sz w:val="20"/>
              </w:rPr>
              <w:t>Sposób punktacji</w:t>
            </w:r>
          </w:p>
        </w:tc>
      </w:tr>
      <w:tr w:rsidR="00C46180" w:rsidRPr="009638D1" w:rsidTr="004D2E6F">
        <w:trPr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80" w:rsidRPr="009638D1" w:rsidRDefault="00C46180" w:rsidP="004D2E6F">
            <w:pPr>
              <w:pStyle w:val="Domyolnie"/>
              <w:tabs>
                <w:tab w:val="num" w:pos="567"/>
              </w:tabs>
              <w:ind w:left="0" w:firstLine="0"/>
              <w:jc w:val="center"/>
              <w:rPr>
                <w:rFonts w:ascii="Arial" w:hAnsi="Arial" w:cs="Arial"/>
                <w:color w:val="auto"/>
                <w:sz w:val="20"/>
              </w:rPr>
            </w:pPr>
            <w:r w:rsidRPr="009638D1">
              <w:rPr>
                <w:rFonts w:ascii="Arial" w:hAnsi="Arial" w:cs="Arial"/>
                <w:color w:val="auto"/>
                <w:sz w:val="20"/>
              </w:rPr>
              <w:t>1.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80" w:rsidRPr="009638D1" w:rsidRDefault="00C46180" w:rsidP="004D2E6F">
            <w:pPr>
              <w:pStyle w:val="Domyolnie"/>
              <w:tabs>
                <w:tab w:val="num" w:pos="567"/>
              </w:tabs>
              <w:ind w:left="0" w:firstLine="0"/>
              <w:rPr>
                <w:rFonts w:ascii="Arial" w:hAnsi="Arial" w:cs="Arial"/>
                <w:color w:val="auto"/>
                <w:sz w:val="20"/>
              </w:rPr>
            </w:pPr>
            <w:r w:rsidRPr="009638D1">
              <w:rPr>
                <w:rFonts w:ascii="Arial" w:hAnsi="Arial" w:cs="Arial"/>
                <w:color w:val="auto"/>
                <w:sz w:val="20"/>
              </w:rPr>
              <w:t>Cena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80" w:rsidRPr="009638D1" w:rsidRDefault="00C46180" w:rsidP="004D2E6F">
            <w:pPr>
              <w:pStyle w:val="Domyolnie"/>
              <w:tabs>
                <w:tab w:val="num" w:pos="567"/>
              </w:tabs>
              <w:ind w:left="0" w:firstLine="0"/>
              <w:jc w:val="center"/>
              <w:rPr>
                <w:rFonts w:ascii="Arial" w:hAnsi="Arial" w:cs="Arial"/>
                <w:color w:val="auto"/>
                <w:sz w:val="20"/>
              </w:rPr>
            </w:pPr>
            <w:r>
              <w:rPr>
                <w:rFonts w:ascii="Arial" w:hAnsi="Arial" w:cs="Arial"/>
                <w:color w:val="auto"/>
                <w:sz w:val="20"/>
              </w:rPr>
              <w:t>100</w:t>
            </w:r>
            <w:r w:rsidRPr="009638D1">
              <w:rPr>
                <w:rFonts w:ascii="Arial" w:hAnsi="Arial" w:cs="Arial"/>
                <w:color w:val="auto"/>
                <w:sz w:val="20"/>
              </w:rPr>
              <w:t>%</w:t>
            </w:r>
          </w:p>
        </w:tc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180" w:rsidRPr="009638D1" w:rsidRDefault="00C46180" w:rsidP="004D2E6F">
            <w:pPr>
              <w:rPr>
                <w:rFonts w:ascii="Arial" w:hAnsi="Arial" w:cs="Arial"/>
                <w:sz w:val="20"/>
                <w:szCs w:val="20"/>
              </w:rPr>
            </w:pPr>
            <w:r w:rsidRPr="009638D1">
              <w:rPr>
                <w:rFonts w:ascii="Arial" w:hAnsi="Arial" w:cs="Arial"/>
                <w:sz w:val="20"/>
                <w:szCs w:val="20"/>
              </w:rPr>
              <w:t>najniższa cena zaoferowana</w:t>
            </w:r>
          </w:p>
          <w:p w:rsidR="00C46180" w:rsidRPr="009638D1" w:rsidRDefault="00C46180" w:rsidP="004D2E6F">
            <w:pPr>
              <w:pStyle w:val="Domyolnie"/>
              <w:tabs>
                <w:tab w:val="num" w:pos="567"/>
              </w:tabs>
              <w:ind w:left="0" w:firstLine="0"/>
              <w:rPr>
                <w:rFonts w:ascii="Arial" w:hAnsi="Arial" w:cs="Arial"/>
                <w:color w:val="auto"/>
                <w:sz w:val="20"/>
              </w:rPr>
            </w:pPr>
            <w:r w:rsidRPr="009638D1">
              <w:rPr>
                <w:rFonts w:ascii="Arial" w:hAnsi="Arial" w:cs="Arial"/>
                <w:color w:val="auto"/>
                <w:sz w:val="20"/>
              </w:rPr>
              <w:t>/ cena badanej oferty x 100 pkt x % waga kryterium</w:t>
            </w:r>
          </w:p>
        </w:tc>
      </w:tr>
    </w:tbl>
    <w:p w:rsidR="00C46180" w:rsidRPr="006870E8" w:rsidRDefault="00C46180" w:rsidP="00C46180">
      <w:pPr>
        <w:pStyle w:val="Lista2"/>
        <w:spacing w:before="120"/>
        <w:ind w:left="0" w:firstLine="0"/>
        <w:contextualSpacing w:val="0"/>
        <w:jc w:val="both"/>
        <w:rPr>
          <w:rFonts w:ascii="Arial" w:hAnsi="Arial" w:cs="Arial"/>
          <w:color w:val="FF0000"/>
          <w:sz w:val="20"/>
          <w:szCs w:val="20"/>
        </w:rPr>
      </w:pPr>
      <w:r w:rsidRPr="006870E8">
        <w:rPr>
          <w:rFonts w:ascii="Arial" w:hAnsi="Arial" w:cs="Arial"/>
          <w:sz w:val="20"/>
          <w:szCs w:val="20"/>
        </w:rPr>
        <w:t>Przez cenę rozumie się cenę całkowitą brutto za okres obowiązywania umowy</w:t>
      </w:r>
      <w:r w:rsidRPr="006870E8">
        <w:rPr>
          <w:rFonts w:ascii="Arial" w:hAnsi="Arial" w:cs="Arial"/>
          <w:color w:val="FF0000"/>
          <w:sz w:val="20"/>
          <w:szCs w:val="20"/>
        </w:rPr>
        <w:t>.</w:t>
      </w:r>
    </w:p>
    <w:p w:rsidR="00C46180" w:rsidRPr="006870E8" w:rsidRDefault="00C46180" w:rsidP="00C46180">
      <w:pPr>
        <w:pStyle w:val="Lista2"/>
        <w:spacing w:before="120"/>
        <w:ind w:left="0" w:firstLine="0"/>
        <w:contextualSpacing w:val="0"/>
        <w:jc w:val="both"/>
        <w:rPr>
          <w:rFonts w:ascii="Arial" w:hAnsi="Arial" w:cs="Arial"/>
          <w:color w:val="FF0000"/>
          <w:sz w:val="20"/>
          <w:szCs w:val="20"/>
        </w:rPr>
      </w:pPr>
      <w:r w:rsidRPr="006870E8">
        <w:rPr>
          <w:rFonts w:ascii="Arial" w:hAnsi="Arial" w:cs="Arial"/>
          <w:sz w:val="20"/>
          <w:szCs w:val="20"/>
        </w:rPr>
        <w:t>Zamawiający podpisze umowę z Wykonawcą, którego oferta zawiera najniższą cenę</w:t>
      </w:r>
      <w:r w:rsidRPr="006870E8">
        <w:rPr>
          <w:rFonts w:ascii="Arial" w:hAnsi="Arial" w:cs="Arial"/>
          <w:color w:val="FF0000"/>
          <w:sz w:val="20"/>
          <w:szCs w:val="20"/>
        </w:rPr>
        <w:t>.</w:t>
      </w:r>
    </w:p>
    <w:p w:rsidR="00C46180" w:rsidRPr="006870E8" w:rsidRDefault="00C46180" w:rsidP="00C46180">
      <w:pPr>
        <w:pStyle w:val="Domyolnie"/>
        <w:spacing w:before="120"/>
        <w:ind w:left="0" w:firstLine="0"/>
        <w:jc w:val="both"/>
        <w:rPr>
          <w:rFonts w:ascii="Arial" w:hAnsi="Arial" w:cs="Arial"/>
          <w:color w:val="auto"/>
          <w:sz w:val="20"/>
        </w:rPr>
      </w:pPr>
      <w:r w:rsidRPr="006870E8">
        <w:rPr>
          <w:rFonts w:ascii="Arial" w:hAnsi="Arial" w:cs="Arial"/>
          <w:color w:val="auto"/>
          <w:sz w:val="20"/>
        </w:rPr>
        <w:t xml:space="preserve">Jeżeli nie będzie można wybrać oferty najkorzystniejszej z uwagi na to, że zostały złożone oferty o takiej samej </w:t>
      </w:r>
      <w:r w:rsidR="005418E7">
        <w:rPr>
          <w:rFonts w:ascii="Arial" w:hAnsi="Arial" w:cs="Arial"/>
          <w:color w:val="auto"/>
          <w:sz w:val="20"/>
        </w:rPr>
        <w:t>wartości</w:t>
      </w:r>
      <w:r w:rsidRPr="006870E8">
        <w:rPr>
          <w:rFonts w:ascii="Arial" w:hAnsi="Arial" w:cs="Arial"/>
          <w:color w:val="auto"/>
          <w:sz w:val="20"/>
        </w:rPr>
        <w:t>, Zamawiający wezwie Wykonawców, którzy złożyli te oferty, do złożenia w określonym terminie ofert dodatkowych.</w:t>
      </w:r>
    </w:p>
    <w:p w:rsidR="007430BF" w:rsidRDefault="00C46180" w:rsidP="007430BF">
      <w:pPr>
        <w:pStyle w:val="Domyolnie"/>
        <w:spacing w:before="120"/>
        <w:ind w:left="0" w:firstLine="0"/>
        <w:jc w:val="both"/>
        <w:outlineLvl w:val="0"/>
        <w:rPr>
          <w:rFonts w:ascii="Arial" w:hAnsi="Arial" w:cs="Arial"/>
          <w:color w:val="auto"/>
          <w:sz w:val="20"/>
        </w:rPr>
      </w:pPr>
      <w:r w:rsidRPr="006870E8">
        <w:rPr>
          <w:rFonts w:ascii="Arial" w:hAnsi="Arial" w:cs="Arial"/>
          <w:color w:val="auto"/>
          <w:sz w:val="20"/>
        </w:rPr>
        <w:t xml:space="preserve">Wykonawcy, składając oferty dodatkowe, nie mogą zaoferować cen wyższych niż zaoferowane </w:t>
      </w:r>
      <w:r>
        <w:rPr>
          <w:rFonts w:ascii="Arial" w:hAnsi="Arial" w:cs="Arial"/>
          <w:color w:val="auto"/>
          <w:sz w:val="20"/>
        </w:rPr>
        <w:br/>
        <w:t>w złożonych ofertach.</w:t>
      </w:r>
    </w:p>
    <w:p w:rsidR="00813CB2" w:rsidRDefault="00813CB2" w:rsidP="007430BF">
      <w:pPr>
        <w:pStyle w:val="Domyolnie"/>
        <w:spacing w:before="120"/>
        <w:ind w:left="0" w:firstLine="0"/>
        <w:jc w:val="both"/>
        <w:outlineLvl w:val="0"/>
        <w:rPr>
          <w:rFonts w:ascii="Arial" w:hAnsi="Arial" w:cs="Arial"/>
          <w:color w:val="auto"/>
          <w:sz w:val="20"/>
        </w:rPr>
      </w:pPr>
      <w:r>
        <w:rPr>
          <w:rFonts w:ascii="Arial" w:hAnsi="Arial" w:cs="Arial"/>
          <w:color w:val="auto"/>
          <w:sz w:val="20"/>
        </w:rPr>
        <w:t>Termin realizacji zamówień cząstkowych p</w:t>
      </w:r>
      <w:r w:rsidR="00B72B6B">
        <w:rPr>
          <w:rFonts w:ascii="Arial" w:hAnsi="Arial" w:cs="Arial"/>
          <w:color w:val="auto"/>
          <w:sz w:val="20"/>
        </w:rPr>
        <w:t>owinien wynosić maksymalnie do 2 dni robocze</w:t>
      </w:r>
      <w:r>
        <w:rPr>
          <w:rFonts w:ascii="Arial" w:hAnsi="Arial" w:cs="Arial"/>
          <w:color w:val="auto"/>
          <w:sz w:val="20"/>
        </w:rPr>
        <w:t xml:space="preserve">. </w:t>
      </w:r>
    </w:p>
    <w:p w:rsidR="00C46180" w:rsidRPr="00B34194" w:rsidRDefault="00C46180" w:rsidP="00CF5740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before="120" w:after="120"/>
        <w:ind w:left="357" w:hanging="357"/>
        <w:jc w:val="both"/>
        <w:rPr>
          <w:rFonts w:ascii="Arial" w:hAnsi="Arial"/>
          <w:sz w:val="20"/>
          <w:szCs w:val="20"/>
        </w:rPr>
      </w:pPr>
      <w:r w:rsidRPr="00B34194">
        <w:rPr>
          <w:rFonts w:ascii="Arial" w:hAnsi="Arial"/>
          <w:sz w:val="20"/>
          <w:szCs w:val="20"/>
        </w:rPr>
        <w:t>Osobą upr</w:t>
      </w:r>
      <w:r w:rsidR="00B34194">
        <w:rPr>
          <w:rFonts w:ascii="Arial" w:hAnsi="Arial"/>
          <w:sz w:val="20"/>
          <w:szCs w:val="20"/>
        </w:rPr>
        <w:t>awnioną do porozumiewania się z</w:t>
      </w:r>
      <w:r w:rsidRPr="00B34194">
        <w:rPr>
          <w:rFonts w:ascii="Arial" w:hAnsi="Arial"/>
          <w:sz w:val="20"/>
          <w:szCs w:val="20"/>
        </w:rPr>
        <w:t xml:space="preserve"> Wykonawcami </w:t>
      </w:r>
      <w:r w:rsidRPr="00B34194">
        <w:rPr>
          <w:rFonts w:ascii="Arial" w:hAnsi="Arial" w:cs="Arial"/>
          <w:color w:val="000000"/>
          <w:sz w:val="20"/>
          <w:szCs w:val="20"/>
        </w:rPr>
        <w:t>(w godzina</w:t>
      </w:r>
      <w:r w:rsidR="00B43D6A" w:rsidRPr="00B34194">
        <w:rPr>
          <w:rFonts w:ascii="Arial" w:hAnsi="Arial" w:cs="Arial"/>
          <w:color w:val="000000"/>
          <w:sz w:val="20"/>
          <w:szCs w:val="20"/>
        </w:rPr>
        <w:t>ch pracy Zamawiającego, tj.: 07:00</w:t>
      </w:r>
      <w:r w:rsidRPr="00B34194">
        <w:rPr>
          <w:rFonts w:ascii="Arial" w:hAnsi="Arial" w:cs="Arial"/>
          <w:color w:val="000000"/>
          <w:sz w:val="20"/>
          <w:szCs w:val="20"/>
        </w:rPr>
        <w:t>-1</w:t>
      </w:r>
      <w:r w:rsidR="00B43D6A" w:rsidRPr="00B34194">
        <w:rPr>
          <w:rFonts w:ascii="Arial" w:hAnsi="Arial" w:cs="Arial"/>
          <w:color w:val="000000"/>
          <w:sz w:val="20"/>
          <w:szCs w:val="20"/>
        </w:rPr>
        <w:t>4:35</w:t>
      </w:r>
      <w:r w:rsidRPr="00B34194">
        <w:rPr>
          <w:rFonts w:ascii="Arial" w:hAnsi="Arial" w:cs="Arial"/>
          <w:color w:val="000000"/>
          <w:sz w:val="20"/>
          <w:szCs w:val="20"/>
        </w:rPr>
        <w:t>)</w:t>
      </w:r>
      <w:r w:rsidRPr="00B34194">
        <w:rPr>
          <w:rFonts w:ascii="Arial" w:hAnsi="Arial"/>
          <w:sz w:val="20"/>
          <w:szCs w:val="20"/>
        </w:rPr>
        <w:t xml:space="preserve"> jest</w:t>
      </w:r>
      <w:r w:rsidR="00946049" w:rsidRPr="00B34194">
        <w:rPr>
          <w:rFonts w:ascii="Arial" w:hAnsi="Arial"/>
          <w:sz w:val="20"/>
          <w:szCs w:val="20"/>
        </w:rPr>
        <w:t xml:space="preserve"> </w:t>
      </w:r>
      <w:r w:rsidR="00B34194">
        <w:rPr>
          <w:rFonts w:ascii="Arial" w:hAnsi="Arial"/>
          <w:sz w:val="20"/>
          <w:szCs w:val="20"/>
        </w:rPr>
        <w:t xml:space="preserve">Katarzyna </w:t>
      </w:r>
      <w:r w:rsidR="00B34194" w:rsidRPr="00B34194">
        <w:rPr>
          <w:rFonts w:ascii="Arial" w:hAnsi="Arial"/>
          <w:sz w:val="20"/>
          <w:szCs w:val="20"/>
        </w:rPr>
        <w:t>Bogucka</w:t>
      </w:r>
      <w:r w:rsidR="008C6709">
        <w:rPr>
          <w:rFonts w:ascii="Arial" w:hAnsi="Arial"/>
          <w:sz w:val="20"/>
          <w:szCs w:val="20"/>
        </w:rPr>
        <w:t xml:space="preserve"> i Urszula Osiecka</w:t>
      </w:r>
      <w:r w:rsidR="00B34194">
        <w:rPr>
          <w:rFonts w:ascii="Arial" w:hAnsi="Arial"/>
          <w:sz w:val="20"/>
          <w:szCs w:val="20"/>
        </w:rPr>
        <w:t xml:space="preserve"> </w:t>
      </w:r>
      <w:r w:rsidR="008C6709">
        <w:rPr>
          <w:rFonts w:ascii="Arial" w:hAnsi="Arial"/>
          <w:sz w:val="20"/>
          <w:szCs w:val="20"/>
        </w:rPr>
        <w:t>pracownicy</w:t>
      </w:r>
      <w:r w:rsidR="00B72B6B" w:rsidRPr="00B34194">
        <w:rPr>
          <w:rFonts w:ascii="Arial" w:hAnsi="Arial"/>
          <w:sz w:val="20"/>
          <w:szCs w:val="20"/>
        </w:rPr>
        <w:t xml:space="preserve"> </w:t>
      </w:r>
      <w:r w:rsidR="00B72B6B" w:rsidRPr="00B34194">
        <w:rPr>
          <w:rFonts w:ascii="Arial" w:hAnsi="Arial"/>
          <w:color w:val="000000"/>
          <w:sz w:val="20"/>
          <w:szCs w:val="20"/>
        </w:rPr>
        <w:t>Apteki Szpitalnej</w:t>
      </w:r>
      <w:r w:rsidR="00490F70" w:rsidRPr="00B34194">
        <w:rPr>
          <w:rFonts w:ascii="Arial" w:hAnsi="Arial"/>
          <w:color w:val="000000"/>
          <w:sz w:val="20"/>
          <w:szCs w:val="20"/>
        </w:rPr>
        <w:t>, tel. 024 364</w:t>
      </w:r>
      <w:r w:rsidR="002579E0" w:rsidRPr="00B34194">
        <w:rPr>
          <w:rFonts w:ascii="Arial" w:hAnsi="Arial"/>
          <w:color w:val="000000"/>
          <w:sz w:val="20"/>
          <w:szCs w:val="20"/>
        </w:rPr>
        <w:t>51 </w:t>
      </w:r>
      <w:r w:rsidR="00B72B6B" w:rsidRPr="00B34194">
        <w:rPr>
          <w:rFonts w:ascii="Arial" w:hAnsi="Arial"/>
          <w:color w:val="000000"/>
          <w:sz w:val="20"/>
          <w:szCs w:val="20"/>
        </w:rPr>
        <w:t>2</w:t>
      </w:r>
      <w:r w:rsidR="009931E1" w:rsidRPr="00B34194">
        <w:rPr>
          <w:rFonts w:ascii="Arial" w:hAnsi="Arial"/>
          <w:color w:val="000000"/>
          <w:sz w:val="20"/>
          <w:szCs w:val="20"/>
        </w:rPr>
        <w:t>7</w:t>
      </w:r>
      <w:r w:rsidR="00B72B6B" w:rsidRPr="00B34194">
        <w:rPr>
          <w:rFonts w:ascii="Arial" w:hAnsi="Arial"/>
          <w:color w:val="000000"/>
          <w:sz w:val="20"/>
          <w:szCs w:val="20"/>
        </w:rPr>
        <w:t xml:space="preserve">, e-mail </w:t>
      </w:r>
      <w:hyperlink r:id="rId9" w:history="1">
        <w:r w:rsidR="008C6709" w:rsidRPr="0023014F">
          <w:rPr>
            <w:rStyle w:val="Hipercze"/>
            <w:rFonts w:ascii="Arial" w:hAnsi="Arial"/>
            <w:sz w:val="20"/>
            <w:szCs w:val="20"/>
          </w:rPr>
          <w:t>katarzyna.bogucka@plockizoz.pl</w:t>
        </w:r>
      </w:hyperlink>
      <w:r w:rsidR="008C6709">
        <w:rPr>
          <w:rFonts w:ascii="Arial" w:hAnsi="Arial"/>
          <w:color w:val="000000"/>
          <w:sz w:val="20"/>
          <w:szCs w:val="20"/>
        </w:rPr>
        <w:t>; urszula.osiecka@plockizoz.pl.</w:t>
      </w:r>
    </w:p>
    <w:p w:rsidR="00C46180" w:rsidRPr="00C05DCC" w:rsidRDefault="00C46180" w:rsidP="00DF1114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before="120" w:after="120"/>
        <w:ind w:left="357" w:hanging="357"/>
        <w:jc w:val="both"/>
        <w:rPr>
          <w:rFonts w:ascii="Arial" w:hAnsi="Arial" w:cs="Arial"/>
          <w:b/>
          <w:sz w:val="20"/>
          <w:szCs w:val="20"/>
        </w:rPr>
      </w:pPr>
      <w:r w:rsidRPr="00137A7E">
        <w:rPr>
          <w:rFonts w:ascii="Arial" w:hAnsi="Arial" w:cs="Arial"/>
          <w:color w:val="000000"/>
          <w:sz w:val="20"/>
          <w:szCs w:val="20"/>
        </w:rPr>
        <w:t xml:space="preserve">Ofertę należy przesłać wraz z załącznikami do dnia </w:t>
      </w:r>
      <w:r w:rsidR="000E3FD3">
        <w:rPr>
          <w:rFonts w:ascii="Arial" w:hAnsi="Arial" w:cs="Arial"/>
          <w:color w:val="000000"/>
          <w:sz w:val="20"/>
          <w:szCs w:val="20"/>
        </w:rPr>
        <w:t>30</w:t>
      </w:r>
      <w:bookmarkStart w:id="0" w:name="_GoBack"/>
      <w:bookmarkEnd w:id="0"/>
      <w:r w:rsidR="008C6709">
        <w:rPr>
          <w:rFonts w:ascii="Arial" w:hAnsi="Arial" w:cs="Arial"/>
          <w:color w:val="000000"/>
          <w:sz w:val="20"/>
          <w:szCs w:val="20"/>
        </w:rPr>
        <w:t xml:space="preserve"> kwietnia 2026</w:t>
      </w:r>
      <w:r w:rsidRPr="00C05DCC">
        <w:rPr>
          <w:rFonts w:ascii="Arial" w:hAnsi="Arial" w:cs="Arial"/>
          <w:b/>
          <w:color w:val="000000"/>
          <w:sz w:val="20"/>
          <w:szCs w:val="20"/>
        </w:rPr>
        <w:t xml:space="preserve"> roku do</w:t>
      </w:r>
      <w:r w:rsidR="00137A7E" w:rsidRPr="00C05DCC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 w:rsidRPr="00C05DCC">
        <w:rPr>
          <w:rFonts w:ascii="Arial" w:hAnsi="Arial" w:cs="Arial"/>
          <w:b/>
          <w:color w:val="000000"/>
          <w:sz w:val="20"/>
          <w:szCs w:val="20"/>
        </w:rPr>
        <w:t>godz. 1</w:t>
      </w:r>
      <w:r w:rsidR="0089642C" w:rsidRPr="00C05DCC">
        <w:rPr>
          <w:rFonts w:ascii="Arial" w:hAnsi="Arial" w:cs="Arial"/>
          <w:b/>
          <w:color w:val="000000"/>
          <w:sz w:val="20"/>
          <w:szCs w:val="20"/>
        </w:rPr>
        <w:t>0</w:t>
      </w:r>
      <w:r w:rsidR="006D05AB" w:rsidRPr="00C05DCC">
        <w:rPr>
          <w:rFonts w:ascii="Arial" w:hAnsi="Arial" w:cs="Arial"/>
          <w:b/>
          <w:color w:val="000000"/>
          <w:sz w:val="20"/>
          <w:szCs w:val="20"/>
        </w:rPr>
        <w:t>:</w:t>
      </w:r>
      <w:r w:rsidRPr="00C05DCC">
        <w:rPr>
          <w:rFonts w:ascii="Arial" w:hAnsi="Arial" w:cs="Arial"/>
          <w:b/>
          <w:color w:val="000000"/>
          <w:sz w:val="20"/>
          <w:szCs w:val="20"/>
        </w:rPr>
        <w:t>00</w:t>
      </w:r>
      <w:r w:rsidR="00F61B51">
        <w:rPr>
          <w:rFonts w:ascii="Arial" w:hAnsi="Arial" w:cs="Arial"/>
          <w:color w:val="000000"/>
          <w:sz w:val="20"/>
          <w:szCs w:val="20"/>
        </w:rPr>
        <w:t xml:space="preserve"> poprzez platformę E – Zamawiający lub na adres e-mail </w:t>
      </w:r>
      <w:r w:rsidR="00946049">
        <w:rPr>
          <w:rFonts w:ascii="Arial" w:hAnsi="Arial" w:cs="Arial"/>
          <w:color w:val="000000"/>
          <w:sz w:val="20"/>
          <w:szCs w:val="20"/>
        </w:rPr>
        <w:t>pracownika</w:t>
      </w:r>
      <w:r w:rsidR="00F61B51">
        <w:rPr>
          <w:rFonts w:ascii="Arial" w:hAnsi="Arial" w:cs="Arial"/>
          <w:color w:val="000000"/>
          <w:sz w:val="20"/>
          <w:szCs w:val="20"/>
        </w:rPr>
        <w:t xml:space="preserve"> Apteki Szpitalnej </w:t>
      </w:r>
      <w:hyperlink r:id="rId10" w:history="1">
        <w:r w:rsidR="00B34194" w:rsidRPr="00A35ABD">
          <w:rPr>
            <w:rStyle w:val="Hipercze"/>
            <w:rFonts w:ascii="Arial" w:hAnsi="Arial" w:cs="Arial"/>
            <w:sz w:val="20"/>
            <w:szCs w:val="20"/>
          </w:rPr>
          <w:t>katarzyna.bogucka@plockizoz.pl</w:t>
        </w:r>
      </w:hyperlink>
      <w:r w:rsidR="00F61B51">
        <w:rPr>
          <w:rFonts w:ascii="Arial" w:hAnsi="Arial" w:cs="Arial"/>
          <w:color w:val="000000"/>
          <w:sz w:val="20"/>
          <w:szCs w:val="20"/>
        </w:rPr>
        <w:t xml:space="preserve">. </w:t>
      </w:r>
    </w:p>
    <w:p w:rsidR="002579E0" w:rsidRDefault="002579E0" w:rsidP="00C46180">
      <w:pPr>
        <w:jc w:val="right"/>
        <w:rPr>
          <w:rFonts w:ascii="Arial" w:hAnsi="Arial" w:cs="Arial"/>
          <w:b/>
          <w:sz w:val="20"/>
          <w:szCs w:val="20"/>
        </w:rPr>
      </w:pPr>
    </w:p>
    <w:p w:rsidR="00C46180" w:rsidRDefault="00C46180" w:rsidP="00C46180">
      <w:pPr>
        <w:jc w:val="right"/>
        <w:rPr>
          <w:rFonts w:ascii="Arial" w:hAnsi="Arial" w:cs="Arial"/>
          <w:b/>
          <w:sz w:val="20"/>
          <w:szCs w:val="20"/>
        </w:rPr>
      </w:pPr>
    </w:p>
    <w:p w:rsidR="00C46180" w:rsidRDefault="00C46180" w:rsidP="00C46180">
      <w:pPr>
        <w:jc w:val="right"/>
        <w:rPr>
          <w:rFonts w:ascii="Arial" w:hAnsi="Arial" w:cs="Arial"/>
          <w:b/>
          <w:sz w:val="20"/>
          <w:szCs w:val="20"/>
        </w:rPr>
      </w:pPr>
    </w:p>
    <w:p w:rsidR="00C46180" w:rsidRDefault="00C46180" w:rsidP="009218B7">
      <w:pPr>
        <w:rPr>
          <w:rFonts w:ascii="Arial" w:hAnsi="Arial" w:cs="Arial"/>
          <w:b/>
          <w:sz w:val="20"/>
          <w:szCs w:val="20"/>
        </w:rPr>
      </w:pPr>
    </w:p>
    <w:sectPr w:rsidR="00C46180" w:rsidSect="005B4D78">
      <w:pgSz w:w="11906" w:h="16838"/>
      <w:pgMar w:top="1134" w:right="1134" w:bottom="1134" w:left="1418" w:header="708" w:footer="77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15EB" w:rsidRDefault="001815EB">
      <w:r>
        <w:separator/>
      </w:r>
    </w:p>
  </w:endnote>
  <w:endnote w:type="continuationSeparator" w:id="0">
    <w:p w:rsidR="001815EB" w:rsidRDefault="001815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tarSymbol">
    <w:altName w:val="Arial Unicode MS"/>
    <w:charset w:val="02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HG Mincho Light J">
    <w:altName w:val="msmincho"/>
    <w:charset w:val="00"/>
    <w:family w:val="auto"/>
    <w:pitch w:val="variable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15EB" w:rsidRDefault="001815EB">
      <w:r>
        <w:separator/>
      </w:r>
    </w:p>
  </w:footnote>
  <w:footnote w:type="continuationSeparator" w:id="0">
    <w:p w:rsidR="001815EB" w:rsidRDefault="001815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397"/>
      </w:p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</w:abstractNum>
  <w:abstractNum w:abstractNumId="3">
    <w:nsid w:val="06441B7F"/>
    <w:multiLevelType w:val="singleLevel"/>
    <w:tmpl w:val="04080D32"/>
    <w:lvl w:ilvl="0">
      <w:start w:val="1"/>
      <w:numFmt w:val="lowerLetter"/>
      <w:lvlText w:val="%1.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4">
    <w:nsid w:val="0AE932EF"/>
    <w:multiLevelType w:val="hybridMultilevel"/>
    <w:tmpl w:val="8B26BF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4C756B"/>
    <w:multiLevelType w:val="hybridMultilevel"/>
    <w:tmpl w:val="994C6CC8"/>
    <w:lvl w:ilvl="0" w:tplc="9E8E3D0C">
      <w:start w:val="1"/>
      <w:numFmt w:val="decimal"/>
      <w:lvlText w:val="%1."/>
      <w:lvlJc w:val="left"/>
      <w:pPr>
        <w:ind w:left="1077" w:hanging="360"/>
      </w:pPr>
      <w:rPr>
        <w:rFonts w:cs="Times New Roman"/>
        <w:b/>
      </w:rPr>
    </w:lvl>
    <w:lvl w:ilvl="1" w:tplc="04150019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6">
    <w:nsid w:val="17A1235C"/>
    <w:multiLevelType w:val="hybridMultilevel"/>
    <w:tmpl w:val="295ABDDC"/>
    <w:lvl w:ilvl="0" w:tplc="A27A9C5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283B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9DEEEF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A668B1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E72050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0B4C22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D8025C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5D6025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0DE09E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27A543E"/>
    <w:multiLevelType w:val="hybridMultilevel"/>
    <w:tmpl w:val="3266D0D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2B57708"/>
    <w:multiLevelType w:val="hybridMultilevel"/>
    <w:tmpl w:val="C6D20DF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406ECB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8C3506D"/>
    <w:multiLevelType w:val="hybridMultilevel"/>
    <w:tmpl w:val="045A435C"/>
    <w:lvl w:ilvl="0" w:tplc="4FEA17A6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9176D8C8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ascii="Arial" w:eastAsia="Times New Roman" w:hAnsi="Arial" w:cs="Arial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4A264C8E"/>
    <w:multiLevelType w:val="hybridMultilevel"/>
    <w:tmpl w:val="64BCD67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DD7691A"/>
    <w:multiLevelType w:val="hybridMultilevel"/>
    <w:tmpl w:val="8F90104C"/>
    <w:lvl w:ilvl="0" w:tplc="108E8D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  <w:color w:val="auto"/>
      </w:rPr>
    </w:lvl>
    <w:lvl w:ilvl="1" w:tplc="5546E59A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54E72FC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2055808"/>
    <w:multiLevelType w:val="singleLevel"/>
    <w:tmpl w:val="E3CE0C5C"/>
    <w:lvl w:ilvl="0">
      <w:start w:val="1"/>
      <w:numFmt w:val="decimal"/>
      <w:lvlText w:val="%1.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13">
    <w:nsid w:val="688D3274"/>
    <w:multiLevelType w:val="multilevel"/>
    <w:tmpl w:val="345043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0B941D7"/>
    <w:multiLevelType w:val="singleLevel"/>
    <w:tmpl w:val="E3CE0C5C"/>
    <w:lvl w:ilvl="0">
      <w:start w:val="1"/>
      <w:numFmt w:val="decimal"/>
      <w:lvlText w:val="%1.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15">
    <w:nsid w:val="724C3037"/>
    <w:multiLevelType w:val="hybridMultilevel"/>
    <w:tmpl w:val="237C98FA"/>
    <w:lvl w:ilvl="0" w:tplc="56660FC4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  <w:b w:val="0"/>
        <w:i w:val="0"/>
        <w:color w:val="000000"/>
        <w:sz w:val="20"/>
        <w:szCs w:val="2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5F91324"/>
    <w:multiLevelType w:val="hybridMultilevel"/>
    <w:tmpl w:val="96FA8266"/>
    <w:lvl w:ilvl="0" w:tplc="A79CA7E4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09048CE">
      <w:start w:val="1"/>
      <w:numFmt w:val="decimal"/>
      <w:lvlText w:val="%2."/>
      <w:lvlJc w:val="left"/>
      <w:pPr>
        <w:tabs>
          <w:tab w:val="num" w:pos="1500"/>
        </w:tabs>
        <w:ind w:left="1500" w:hanging="4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6CB16A4"/>
    <w:multiLevelType w:val="singleLevel"/>
    <w:tmpl w:val="04080D32"/>
    <w:lvl w:ilvl="0">
      <w:start w:val="1"/>
      <w:numFmt w:val="lowerLetter"/>
      <w:lvlText w:val="%1.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18">
    <w:nsid w:val="79A92759"/>
    <w:multiLevelType w:val="hybridMultilevel"/>
    <w:tmpl w:val="8BE6577A"/>
    <w:styleLink w:val="Styl11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B333106"/>
    <w:multiLevelType w:val="multilevel"/>
    <w:tmpl w:val="45ECC752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4"/>
  </w:num>
  <w:num w:numId="3">
    <w:abstractNumId w:val="18"/>
  </w:num>
  <w:num w:numId="4">
    <w:abstractNumId w:val="15"/>
  </w:num>
  <w:num w:numId="5">
    <w:abstractNumId w:val="5"/>
  </w:num>
  <w:num w:numId="6">
    <w:abstractNumId w:val="19"/>
  </w:num>
  <w:num w:numId="7">
    <w:abstractNumId w:val="17"/>
  </w:num>
  <w:num w:numId="8">
    <w:abstractNumId w:val="10"/>
  </w:num>
  <w:num w:numId="9">
    <w:abstractNumId w:val="12"/>
  </w:num>
  <w:num w:numId="10">
    <w:abstractNumId w:val="19"/>
    <w:lvlOverride w:ilvl="0">
      <w:lvl w:ilvl="0">
        <w:start w:val="4"/>
        <w:numFmt w:val="decimal"/>
        <w:lvlText w:val="%1."/>
        <w:legacy w:legacy="1" w:legacySpace="0" w:legacyIndent="360"/>
        <w:lvlJc w:val="left"/>
        <w:rPr>
          <w:rFonts w:ascii="Arial" w:hAnsi="Arial" w:cs="Arial" w:hint="default"/>
          <w:b w:val="0"/>
          <w:bCs w:val="0"/>
          <w:color w:val="auto"/>
        </w:rPr>
      </w:lvl>
    </w:lvlOverride>
  </w:num>
  <w:num w:numId="11">
    <w:abstractNumId w:val="13"/>
  </w:num>
  <w:num w:numId="12">
    <w:abstractNumId w:val="11"/>
  </w:num>
  <w:num w:numId="13">
    <w:abstractNumId w:val="14"/>
  </w:num>
  <w:num w:numId="14">
    <w:abstractNumId w:val="8"/>
  </w:num>
  <w:num w:numId="15">
    <w:abstractNumId w:val="17"/>
    <w:lvlOverride w:ilvl="0">
      <w:lvl w:ilvl="0">
        <w:start w:val="2"/>
        <w:numFmt w:val="lowerLetter"/>
        <w:lvlText w:val="%1."/>
        <w:legacy w:legacy="1" w:legacySpace="0" w:legacyIndent="360"/>
        <w:lvlJc w:val="left"/>
        <w:rPr>
          <w:rFonts w:ascii="Arial" w:hAnsi="Arial" w:cs="Arial" w:hint="default"/>
        </w:rPr>
      </w:lvl>
    </w:lvlOverride>
  </w:num>
  <w:num w:numId="16">
    <w:abstractNumId w:val="16"/>
  </w:num>
  <w:num w:numId="17">
    <w:abstractNumId w:val="14"/>
    <w:lvlOverride w:ilvl="0">
      <w:lvl w:ilvl="0">
        <w:start w:val="2"/>
        <w:numFmt w:val="decimal"/>
        <w:lvlText w:val="%1."/>
        <w:legacy w:legacy="1" w:legacySpace="0" w:legacyIndent="360"/>
        <w:lvlJc w:val="left"/>
        <w:rPr>
          <w:rFonts w:ascii="Arial" w:hAnsi="Arial" w:cs="Arial" w:hint="default"/>
        </w:rPr>
      </w:lvl>
    </w:lvlOverride>
  </w:num>
  <w:num w:numId="18">
    <w:abstractNumId w:val="3"/>
  </w:num>
  <w:num w:numId="19">
    <w:abstractNumId w:val="3"/>
    <w:lvlOverride w:ilvl="0">
      <w:lvl w:ilvl="0">
        <w:start w:val="2"/>
        <w:numFmt w:val="lowerLetter"/>
        <w:lvlText w:val="%1."/>
        <w:legacy w:legacy="1" w:legacySpace="0" w:legacyIndent="360"/>
        <w:lvlJc w:val="left"/>
        <w:rPr>
          <w:rFonts w:ascii="Arial" w:hAnsi="Arial" w:cs="Arial" w:hint="default"/>
        </w:rPr>
      </w:lvl>
    </w:lvlOverride>
  </w:num>
  <w:num w:numId="20">
    <w:abstractNumId w:val="7"/>
  </w:num>
  <w:num w:numId="21">
    <w:abstractNumId w:val="9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7D4C"/>
    <w:rsid w:val="00004538"/>
    <w:rsid w:val="000103B2"/>
    <w:rsid w:val="0001164B"/>
    <w:rsid w:val="00014990"/>
    <w:rsid w:val="00014C2A"/>
    <w:rsid w:val="0001798E"/>
    <w:rsid w:val="000240C0"/>
    <w:rsid w:val="000332C4"/>
    <w:rsid w:val="00037BE6"/>
    <w:rsid w:val="000428F4"/>
    <w:rsid w:val="00045B59"/>
    <w:rsid w:val="000715BE"/>
    <w:rsid w:val="00071A88"/>
    <w:rsid w:val="000768A1"/>
    <w:rsid w:val="00080B3D"/>
    <w:rsid w:val="00085048"/>
    <w:rsid w:val="0009513A"/>
    <w:rsid w:val="00097A24"/>
    <w:rsid w:val="000A2BF1"/>
    <w:rsid w:val="000B2AEB"/>
    <w:rsid w:val="000D2880"/>
    <w:rsid w:val="000D69DF"/>
    <w:rsid w:val="000E3FD3"/>
    <w:rsid w:val="000F0B6A"/>
    <w:rsid w:val="00101809"/>
    <w:rsid w:val="001132AF"/>
    <w:rsid w:val="00130250"/>
    <w:rsid w:val="00130AEF"/>
    <w:rsid w:val="001326B5"/>
    <w:rsid w:val="00133D69"/>
    <w:rsid w:val="00137A7E"/>
    <w:rsid w:val="001500B4"/>
    <w:rsid w:val="00160D52"/>
    <w:rsid w:val="00161547"/>
    <w:rsid w:val="00162B27"/>
    <w:rsid w:val="00175C7B"/>
    <w:rsid w:val="001815EB"/>
    <w:rsid w:val="00182F1B"/>
    <w:rsid w:val="00186010"/>
    <w:rsid w:val="00186982"/>
    <w:rsid w:val="001B3FB3"/>
    <w:rsid w:val="001C287F"/>
    <w:rsid w:val="001C62DC"/>
    <w:rsid w:val="001D6EEC"/>
    <w:rsid w:val="001E3912"/>
    <w:rsid w:val="001E7DEF"/>
    <w:rsid w:val="00202560"/>
    <w:rsid w:val="00210EF9"/>
    <w:rsid w:val="00216108"/>
    <w:rsid w:val="002174F2"/>
    <w:rsid w:val="00227795"/>
    <w:rsid w:val="002306A0"/>
    <w:rsid w:val="0023434E"/>
    <w:rsid w:val="00236D19"/>
    <w:rsid w:val="00240474"/>
    <w:rsid w:val="002579E0"/>
    <w:rsid w:val="0026102F"/>
    <w:rsid w:val="00263E95"/>
    <w:rsid w:val="00282746"/>
    <w:rsid w:val="002847F7"/>
    <w:rsid w:val="00286A6F"/>
    <w:rsid w:val="002877E7"/>
    <w:rsid w:val="00287AD6"/>
    <w:rsid w:val="002932D0"/>
    <w:rsid w:val="002A408C"/>
    <w:rsid w:val="002A77B8"/>
    <w:rsid w:val="002B2BE0"/>
    <w:rsid w:val="002C7D51"/>
    <w:rsid w:val="002E3758"/>
    <w:rsid w:val="00305715"/>
    <w:rsid w:val="003058E7"/>
    <w:rsid w:val="00310944"/>
    <w:rsid w:val="003131CC"/>
    <w:rsid w:val="00323797"/>
    <w:rsid w:val="00332D96"/>
    <w:rsid w:val="00341623"/>
    <w:rsid w:val="0034345C"/>
    <w:rsid w:val="003579A9"/>
    <w:rsid w:val="003627BF"/>
    <w:rsid w:val="00366435"/>
    <w:rsid w:val="0037212B"/>
    <w:rsid w:val="003748AE"/>
    <w:rsid w:val="003756CB"/>
    <w:rsid w:val="00392C71"/>
    <w:rsid w:val="003A56D8"/>
    <w:rsid w:val="003B37DE"/>
    <w:rsid w:val="003B4ED2"/>
    <w:rsid w:val="003B63EA"/>
    <w:rsid w:val="003C3F4A"/>
    <w:rsid w:val="003C72B3"/>
    <w:rsid w:val="003D6659"/>
    <w:rsid w:val="003E395B"/>
    <w:rsid w:val="003F146B"/>
    <w:rsid w:val="003F2306"/>
    <w:rsid w:val="003F54BB"/>
    <w:rsid w:val="00400FF3"/>
    <w:rsid w:val="00402333"/>
    <w:rsid w:val="00404566"/>
    <w:rsid w:val="00412E60"/>
    <w:rsid w:val="00440FAF"/>
    <w:rsid w:val="0044154F"/>
    <w:rsid w:val="004426A9"/>
    <w:rsid w:val="00445468"/>
    <w:rsid w:val="00446440"/>
    <w:rsid w:val="00455924"/>
    <w:rsid w:val="00460455"/>
    <w:rsid w:val="004614CF"/>
    <w:rsid w:val="004737EB"/>
    <w:rsid w:val="00490F70"/>
    <w:rsid w:val="004911C6"/>
    <w:rsid w:val="00491608"/>
    <w:rsid w:val="00491CF9"/>
    <w:rsid w:val="004A105F"/>
    <w:rsid w:val="004A1351"/>
    <w:rsid w:val="004A24BC"/>
    <w:rsid w:val="004A30AB"/>
    <w:rsid w:val="004A7139"/>
    <w:rsid w:val="004A7C3D"/>
    <w:rsid w:val="004B1725"/>
    <w:rsid w:val="004B273F"/>
    <w:rsid w:val="004B5E71"/>
    <w:rsid w:val="004C6F43"/>
    <w:rsid w:val="004D2E6F"/>
    <w:rsid w:val="004F2AF8"/>
    <w:rsid w:val="004F3E53"/>
    <w:rsid w:val="00502C5C"/>
    <w:rsid w:val="005146BE"/>
    <w:rsid w:val="0051517D"/>
    <w:rsid w:val="00515DA7"/>
    <w:rsid w:val="005303D6"/>
    <w:rsid w:val="00533129"/>
    <w:rsid w:val="0054153F"/>
    <w:rsid w:val="005418E7"/>
    <w:rsid w:val="005454E0"/>
    <w:rsid w:val="00545F1E"/>
    <w:rsid w:val="00551422"/>
    <w:rsid w:val="00564072"/>
    <w:rsid w:val="00582828"/>
    <w:rsid w:val="00591425"/>
    <w:rsid w:val="0059254E"/>
    <w:rsid w:val="0059516E"/>
    <w:rsid w:val="005B4D78"/>
    <w:rsid w:val="005C1195"/>
    <w:rsid w:val="005D2D7E"/>
    <w:rsid w:val="005D5AF0"/>
    <w:rsid w:val="005E1683"/>
    <w:rsid w:val="0062426D"/>
    <w:rsid w:val="00645BBA"/>
    <w:rsid w:val="0064629A"/>
    <w:rsid w:val="00650DE3"/>
    <w:rsid w:val="006548BB"/>
    <w:rsid w:val="00654925"/>
    <w:rsid w:val="00655132"/>
    <w:rsid w:val="00662B8E"/>
    <w:rsid w:val="0066740E"/>
    <w:rsid w:val="00680FCA"/>
    <w:rsid w:val="00687B0A"/>
    <w:rsid w:val="006A6387"/>
    <w:rsid w:val="006A6DEE"/>
    <w:rsid w:val="006C097D"/>
    <w:rsid w:val="006C6231"/>
    <w:rsid w:val="006D05AB"/>
    <w:rsid w:val="006E0D4A"/>
    <w:rsid w:val="006E7944"/>
    <w:rsid w:val="006E7F3A"/>
    <w:rsid w:val="00723CC8"/>
    <w:rsid w:val="007241A7"/>
    <w:rsid w:val="00725CBC"/>
    <w:rsid w:val="00726118"/>
    <w:rsid w:val="00727E69"/>
    <w:rsid w:val="007404E4"/>
    <w:rsid w:val="007430BF"/>
    <w:rsid w:val="007438C7"/>
    <w:rsid w:val="007550B8"/>
    <w:rsid w:val="007603EE"/>
    <w:rsid w:val="00767561"/>
    <w:rsid w:val="007717A5"/>
    <w:rsid w:val="0078039C"/>
    <w:rsid w:val="00782DB6"/>
    <w:rsid w:val="00786CED"/>
    <w:rsid w:val="00787FA5"/>
    <w:rsid w:val="0079254C"/>
    <w:rsid w:val="007A1A95"/>
    <w:rsid w:val="007A289E"/>
    <w:rsid w:val="007B2719"/>
    <w:rsid w:val="007B6427"/>
    <w:rsid w:val="007B6BAC"/>
    <w:rsid w:val="007B7D4C"/>
    <w:rsid w:val="007C1B32"/>
    <w:rsid w:val="007C24D2"/>
    <w:rsid w:val="007D2238"/>
    <w:rsid w:val="007E113D"/>
    <w:rsid w:val="007E45FE"/>
    <w:rsid w:val="007E5233"/>
    <w:rsid w:val="008032B3"/>
    <w:rsid w:val="00813CB2"/>
    <w:rsid w:val="008176F7"/>
    <w:rsid w:val="00831930"/>
    <w:rsid w:val="008360B9"/>
    <w:rsid w:val="00840579"/>
    <w:rsid w:val="008605BE"/>
    <w:rsid w:val="00877A49"/>
    <w:rsid w:val="00895017"/>
    <w:rsid w:val="0089642C"/>
    <w:rsid w:val="008966DF"/>
    <w:rsid w:val="008A5B07"/>
    <w:rsid w:val="008B1943"/>
    <w:rsid w:val="008B6847"/>
    <w:rsid w:val="008C21C2"/>
    <w:rsid w:val="008C2791"/>
    <w:rsid w:val="008C30B8"/>
    <w:rsid w:val="008C6709"/>
    <w:rsid w:val="008D61EC"/>
    <w:rsid w:val="008D7AD0"/>
    <w:rsid w:val="008F30EB"/>
    <w:rsid w:val="008F313E"/>
    <w:rsid w:val="009015BA"/>
    <w:rsid w:val="009218B7"/>
    <w:rsid w:val="00932B0F"/>
    <w:rsid w:val="00937E8F"/>
    <w:rsid w:val="00940945"/>
    <w:rsid w:val="0094328E"/>
    <w:rsid w:val="00944730"/>
    <w:rsid w:val="00946049"/>
    <w:rsid w:val="00952434"/>
    <w:rsid w:val="00954908"/>
    <w:rsid w:val="00961EAE"/>
    <w:rsid w:val="0097018A"/>
    <w:rsid w:val="00976C77"/>
    <w:rsid w:val="00983FD4"/>
    <w:rsid w:val="0098669C"/>
    <w:rsid w:val="009931E1"/>
    <w:rsid w:val="00997638"/>
    <w:rsid w:val="009A0923"/>
    <w:rsid w:val="009A2C6E"/>
    <w:rsid w:val="009A6A99"/>
    <w:rsid w:val="009B18A5"/>
    <w:rsid w:val="009B5710"/>
    <w:rsid w:val="009C0B0D"/>
    <w:rsid w:val="009C3EB6"/>
    <w:rsid w:val="009D133C"/>
    <w:rsid w:val="009E215F"/>
    <w:rsid w:val="009F1512"/>
    <w:rsid w:val="009F2ED9"/>
    <w:rsid w:val="00A2673E"/>
    <w:rsid w:val="00A26973"/>
    <w:rsid w:val="00A32EDA"/>
    <w:rsid w:val="00A43E21"/>
    <w:rsid w:val="00A53181"/>
    <w:rsid w:val="00A553AF"/>
    <w:rsid w:val="00A601CD"/>
    <w:rsid w:val="00A60722"/>
    <w:rsid w:val="00A66021"/>
    <w:rsid w:val="00A67FA5"/>
    <w:rsid w:val="00A711F4"/>
    <w:rsid w:val="00A8602B"/>
    <w:rsid w:val="00A862E6"/>
    <w:rsid w:val="00A97DDC"/>
    <w:rsid w:val="00AC390F"/>
    <w:rsid w:val="00AC6825"/>
    <w:rsid w:val="00AE1E0F"/>
    <w:rsid w:val="00AE2977"/>
    <w:rsid w:val="00AF4A06"/>
    <w:rsid w:val="00B01672"/>
    <w:rsid w:val="00B1269D"/>
    <w:rsid w:val="00B33E6E"/>
    <w:rsid w:val="00B34194"/>
    <w:rsid w:val="00B35194"/>
    <w:rsid w:val="00B43D6A"/>
    <w:rsid w:val="00B43E24"/>
    <w:rsid w:val="00B44A4A"/>
    <w:rsid w:val="00B5013D"/>
    <w:rsid w:val="00B508E9"/>
    <w:rsid w:val="00B6331C"/>
    <w:rsid w:val="00B72B6B"/>
    <w:rsid w:val="00B81064"/>
    <w:rsid w:val="00B85DBC"/>
    <w:rsid w:val="00B86488"/>
    <w:rsid w:val="00BA390E"/>
    <w:rsid w:val="00BA5ECF"/>
    <w:rsid w:val="00BA7101"/>
    <w:rsid w:val="00BC3AC4"/>
    <w:rsid w:val="00BC6291"/>
    <w:rsid w:val="00BD170B"/>
    <w:rsid w:val="00BD1A84"/>
    <w:rsid w:val="00BD4984"/>
    <w:rsid w:val="00BE7B73"/>
    <w:rsid w:val="00BF2BF2"/>
    <w:rsid w:val="00BF2E0B"/>
    <w:rsid w:val="00BF54D6"/>
    <w:rsid w:val="00BF58B0"/>
    <w:rsid w:val="00BF7D77"/>
    <w:rsid w:val="00C049AB"/>
    <w:rsid w:val="00C05DCC"/>
    <w:rsid w:val="00C2404C"/>
    <w:rsid w:val="00C27209"/>
    <w:rsid w:val="00C419E3"/>
    <w:rsid w:val="00C46180"/>
    <w:rsid w:val="00C53D16"/>
    <w:rsid w:val="00C544B0"/>
    <w:rsid w:val="00C56E29"/>
    <w:rsid w:val="00C74FCB"/>
    <w:rsid w:val="00C831BE"/>
    <w:rsid w:val="00CB2CFB"/>
    <w:rsid w:val="00CB646E"/>
    <w:rsid w:val="00CB64F3"/>
    <w:rsid w:val="00CB6B07"/>
    <w:rsid w:val="00CB7821"/>
    <w:rsid w:val="00CC6F19"/>
    <w:rsid w:val="00CD4D83"/>
    <w:rsid w:val="00CD4E2A"/>
    <w:rsid w:val="00CD4F83"/>
    <w:rsid w:val="00CF5740"/>
    <w:rsid w:val="00D00E89"/>
    <w:rsid w:val="00D01294"/>
    <w:rsid w:val="00D01692"/>
    <w:rsid w:val="00D061F5"/>
    <w:rsid w:val="00D0645C"/>
    <w:rsid w:val="00D16611"/>
    <w:rsid w:val="00D174A7"/>
    <w:rsid w:val="00D20899"/>
    <w:rsid w:val="00D26795"/>
    <w:rsid w:val="00D32512"/>
    <w:rsid w:val="00D6449A"/>
    <w:rsid w:val="00D71B29"/>
    <w:rsid w:val="00D73373"/>
    <w:rsid w:val="00D735F0"/>
    <w:rsid w:val="00D76D58"/>
    <w:rsid w:val="00D851CE"/>
    <w:rsid w:val="00D86AF8"/>
    <w:rsid w:val="00D9719E"/>
    <w:rsid w:val="00DA6668"/>
    <w:rsid w:val="00DA7BFA"/>
    <w:rsid w:val="00DC4F66"/>
    <w:rsid w:val="00DE5ECE"/>
    <w:rsid w:val="00DF1114"/>
    <w:rsid w:val="00DF1A44"/>
    <w:rsid w:val="00DF39F7"/>
    <w:rsid w:val="00E01943"/>
    <w:rsid w:val="00E213BA"/>
    <w:rsid w:val="00E4281E"/>
    <w:rsid w:val="00E42975"/>
    <w:rsid w:val="00E4766A"/>
    <w:rsid w:val="00E50F79"/>
    <w:rsid w:val="00E61B92"/>
    <w:rsid w:val="00E74705"/>
    <w:rsid w:val="00E77793"/>
    <w:rsid w:val="00E85F11"/>
    <w:rsid w:val="00E969C2"/>
    <w:rsid w:val="00EA2BF5"/>
    <w:rsid w:val="00EA7389"/>
    <w:rsid w:val="00EB2704"/>
    <w:rsid w:val="00EB5046"/>
    <w:rsid w:val="00EB59AF"/>
    <w:rsid w:val="00EB5D0D"/>
    <w:rsid w:val="00EC3734"/>
    <w:rsid w:val="00EC730E"/>
    <w:rsid w:val="00ED0F31"/>
    <w:rsid w:val="00ED2D80"/>
    <w:rsid w:val="00ED6A37"/>
    <w:rsid w:val="00ED6FA9"/>
    <w:rsid w:val="00EE0E88"/>
    <w:rsid w:val="00EE4796"/>
    <w:rsid w:val="00F04FF0"/>
    <w:rsid w:val="00F27136"/>
    <w:rsid w:val="00F362C0"/>
    <w:rsid w:val="00F472DA"/>
    <w:rsid w:val="00F560AC"/>
    <w:rsid w:val="00F6061F"/>
    <w:rsid w:val="00F61B51"/>
    <w:rsid w:val="00F650B3"/>
    <w:rsid w:val="00F71C7A"/>
    <w:rsid w:val="00F73C0A"/>
    <w:rsid w:val="00F85551"/>
    <w:rsid w:val="00F93400"/>
    <w:rsid w:val="00F9515A"/>
    <w:rsid w:val="00FA681B"/>
    <w:rsid w:val="00FB1D3F"/>
    <w:rsid w:val="00FB3917"/>
    <w:rsid w:val="00FC0AFB"/>
    <w:rsid w:val="00FC43D7"/>
    <w:rsid w:val="00FD2315"/>
    <w:rsid w:val="00FD4C1E"/>
    <w:rsid w:val="00FE4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50F79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7404E4"/>
    <w:pPr>
      <w:keepNext/>
      <w:jc w:val="both"/>
      <w:outlineLvl w:val="0"/>
    </w:pPr>
    <w:rPr>
      <w:rFonts w:ascii="Arial" w:hAnsi="Arial" w:cs="Arial"/>
      <w:b/>
      <w:bCs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18698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qFormat/>
    <w:rsid w:val="007404E4"/>
    <w:pPr>
      <w:keepNext/>
      <w:outlineLvl w:val="2"/>
    </w:pPr>
    <w:rPr>
      <w:rFonts w:ascii="Arial" w:hAnsi="Arial" w:cs="Arial"/>
      <w:b/>
      <w:bCs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F8555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C049A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F85551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F8555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rsid w:val="007404E4"/>
    <w:pPr>
      <w:spacing w:after="120" w:line="480" w:lineRule="auto"/>
    </w:pPr>
  </w:style>
  <w:style w:type="paragraph" w:styleId="Nagwek">
    <w:name w:val="header"/>
    <w:basedOn w:val="Normalny"/>
    <w:rsid w:val="007404E4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404E4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99763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3">
    <w:name w:val="Body Text 3"/>
    <w:basedOn w:val="Normalny"/>
    <w:link w:val="Tekstpodstawowy3Znak"/>
    <w:rsid w:val="009A6A99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rsid w:val="009A6A99"/>
    <w:rPr>
      <w:sz w:val="16"/>
      <w:szCs w:val="16"/>
    </w:rPr>
  </w:style>
  <w:style w:type="paragraph" w:styleId="Tekstdymka">
    <w:name w:val="Balloon Text"/>
    <w:basedOn w:val="Normalny"/>
    <w:link w:val="TekstdymkaZnak"/>
    <w:rsid w:val="00AE1E0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AE1E0F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15DA7"/>
    <w:pPr>
      <w:autoSpaceDE w:val="0"/>
      <w:autoSpaceDN w:val="0"/>
      <w:adjustRightInd w:val="0"/>
    </w:pPr>
    <w:rPr>
      <w:rFonts w:ascii="Bookman Old Style" w:hAnsi="Bookman Old Style" w:cs="Bookman Old Style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2174F2"/>
    <w:pPr>
      <w:ind w:left="720"/>
      <w:contextualSpacing/>
    </w:pPr>
  </w:style>
  <w:style w:type="character" w:customStyle="1" w:styleId="StopkaZnak">
    <w:name w:val="Stopka Znak"/>
    <w:basedOn w:val="Domylnaczcionkaakapitu"/>
    <w:link w:val="Stopka"/>
    <w:uiPriority w:val="99"/>
    <w:rsid w:val="007D2238"/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7D223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7D2238"/>
    <w:rPr>
      <w:sz w:val="24"/>
      <w:szCs w:val="24"/>
    </w:rPr>
  </w:style>
  <w:style w:type="character" w:customStyle="1" w:styleId="Nagwek5Znak">
    <w:name w:val="Nagłówek 5 Znak"/>
    <w:basedOn w:val="Domylnaczcionkaakapitu"/>
    <w:link w:val="Nagwek5"/>
    <w:semiHidden/>
    <w:rsid w:val="00C049AB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Lista-kontynuacja2">
    <w:name w:val="List Continue 2"/>
    <w:basedOn w:val="Normalny"/>
    <w:rsid w:val="00C049AB"/>
    <w:pPr>
      <w:spacing w:after="120"/>
      <w:ind w:left="566"/>
    </w:pPr>
    <w:rPr>
      <w:sz w:val="20"/>
      <w:szCs w:val="20"/>
    </w:rPr>
  </w:style>
  <w:style w:type="character" w:customStyle="1" w:styleId="Nagwek2Znak">
    <w:name w:val="Nagłówek 2 Znak"/>
    <w:basedOn w:val="Domylnaczcionkaakapitu"/>
    <w:link w:val="Nagwek2"/>
    <w:semiHidden/>
    <w:rsid w:val="0018698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WW-Tekstpodstawowy21">
    <w:name w:val="WW-Tekst podstawowy 21"/>
    <w:basedOn w:val="Normalny"/>
    <w:rsid w:val="00186982"/>
    <w:pPr>
      <w:widowControl w:val="0"/>
      <w:suppressAutoHyphens/>
      <w:jc w:val="both"/>
    </w:pPr>
    <w:rPr>
      <w:rFonts w:eastAsia="HG Mincho Light J"/>
      <w:color w:val="000000"/>
      <w:sz w:val="22"/>
      <w:szCs w:val="20"/>
    </w:rPr>
  </w:style>
  <w:style w:type="character" w:customStyle="1" w:styleId="Nagwek4Znak">
    <w:name w:val="Nagłówek 4 Znak"/>
    <w:basedOn w:val="Domylnaczcionkaakapitu"/>
    <w:link w:val="Nagwek4"/>
    <w:semiHidden/>
    <w:rsid w:val="00F85551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Nagwek7Znak">
    <w:name w:val="Nagłówek 7 Znak"/>
    <w:basedOn w:val="Domylnaczcionkaakapitu"/>
    <w:link w:val="Nagwek7"/>
    <w:semiHidden/>
    <w:rsid w:val="00F85551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semiHidden/>
    <w:rsid w:val="00F85551"/>
    <w:rPr>
      <w:rFonts w:asciiTheme="majorHAnsi" w:eastAsiaTheme="majorEastAsia" w:hAnsiTheme="majorHAnsi" w:cstheme="majorBidi"/>
      <w:color w:val="404040" w:themeColor="text1" w:themeTint="BF"/>
    </w:rPr>
  </w:style>
  <w:style w:type="paragraph" w:styleId="Tekstpodstawowy">
    <w:name w:val="Body Text"/>
    <w:basedOn w:val="Normalny"/>
    <w:link w:val="TekstpodstawowyZnak"/>
    <w:rsid w:val="00F85551"/>
    <w:pPr>
      <w:widowControl w:val="0"/>
      <w:suppressAutoHyphens/>
      <w:spacing w:after="120"/>
    </w:pPr>
    <w:rPr>
      <w:rFonts w:eastAsia="Arial Unicode MS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F85551"/>
    <w:rPr>
      <w:rFonts w:eastAsia="Arial Unicode MS"/>
      <w:sz w:val="24"/>
    </w:rPr>
  </w:style>
  <w:style w:type="paragraph" w:customStyle="1" w:styleId="Tekstblokowy1">
    <w:name w:val="Tekst blokowy1"/>
    <w:basedOn w:val="Normalny"/>
    <w:rsid w:val="00F85551"/>
    <w:pPr>
      <w:widowControl w:val="0"/>
      <w:tabs>
        <w:tab w:val="left" w:pos="284"/>
        <w:tab w:val="left" w:pos="568"/>
      </w:tabs>
      <w:suppressAutoHyphens/>
      <w:ind w:left="142" w:right="306" w:firstLine="38"/>
      <w:jc w:val="both"/>
    </w:pPr>
    <w:rPr>
      <w:rFonts w:eastAsia="Arial Unicode MS"/>
      <w:szCs w:val="20"/>
    </w:rPr>
  </w:style>
  <w:style w:type="paragraph" w:customStyle="1" w:styleId="Tekstpodstawowy21">
    <w:name w:val="Tekst podstawowy 21"/>
    <w:basedOn w:val="Normalny"/>
    <w:rsid w:val="00F85551"/>
    <w:pPr>
      <w:widowControl w:val="0"/>
      <w:suppressAutoHyphens/>
    </w:pPr>
    <w:rPr>
      <w:rFonts w:eastAsia="Arial Unicode MS"/>
      <w:sz w:val="20"/>
      <w:szCs w:val="20"/>
    </w:rPr>
  </w:style>
  <w:style w:type="paragraph" w:customStyle="1" w:styleId="Domyolnie">
    <w:name w:val="Domyolnie"/>
    <w:rsid w:val="00C46180"/>
    <w:pPr>
      <w:widowControl w:val="0"/>
      <w:suppressAutoHyphens/>
      <w:ind w:left="800" w:hanging="360"/>
    </w:pPr>
    <w:rPr>
      <w:color w:val="000000"/>
      <w:sz w:val="24"/>
    </w:rPr>
  </w:style>
  <w:style w:type="paragraph" w:styleId="Lista">
    <w:name w:val="List"/>
    <w:basedOn w:val="Normalny"/>
    <w:rsid w:val="00C46180"/>
    <w:pPr>
      <w:ind w:left="283" w:hanging="283"/>
      <w:contextualSpacing/>
    </w:pPr>
  </w:style>
  <w:style w:type="paragraph" w:styleId="Lista2">
    <w:name w:val="List 2"/>
    <w:basedOn w:val="Normalny"/>
    <w:rsid w:val="00C46180"/>
    <w:pPr>
      <w:ind w:left="566" w:hanging="283"/>
      <w:contextualSpacing/>
    </w:pPr>
  </w:style>
  <w:style w:type="character" w:customStyle="1" w:styleId="Tekstpodstawowy2Znak">
    <w:name w:val="Tekst podstawowy 2 Znak"/>
    <w:basedOn w:val="Domylnaczcionkaakapitu"/>
    <w:link w:val="Tekstpodstawowy2"/>
    <w:rsid w:val="00C46180"/>
    <w:rPr>
      <w:sz w:val="24"/>
      <w:szCs w:val="24"/>
    </w:rPr>
  </w:style>
  <w:style w:type="numbering" w:customStyle="1" w:styleId="Styl11">
    <w:name w:val="Styl11"/>
    <w:rsid w:val="00C46180"/>
    <w:pPr>
      <w:numPr>
        <w:numId w:val="3"/>
      </w:numPr>
    </w:pPr>
  </w:style>
  <w:style w:type="character" w:styleId="Hipercze">
    <w:name w:val="Hyperlink"/>
    <w:basedOn w:val="Domylnaczcionkaakapitu"/>
    <w:unhideWhenUsed/>
    <w:rsid w:val="009C0B0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50F79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7404E4"/>
    <w:pPr>
      <w:keepNext/>
      <w:jc w:val="both"/>
      <w:outlineLvl w:val="0"/>
    </w:pPr>
    <w:rPr>
      <w:rFonts w:ascii="Arial" w:hAnsi="Arial" w:cs="Arial"/>
      <w:b/>
      <w:bCs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18698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qFormat/>
    <w:rsid w:val="007404E4"/>
    <w:pPr>
      <w:keepNext/>
      <w:outlineLvl w:val="2"/>
    </w:pPr>
    <w:rPr>
      <w:rFonts w:ascii="Arial" w:hAnsi="Arial" w:cs="Arial"/>
      <w:b/>
      <w:bCs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F8555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C049A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F85551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F8555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rsid w:val="007404E4"/>
    <w:pPr>
      <w:spacing w:after="120" w:line="480" w:lineRule="auto"/>
    </w:pPr>
  </w:style>
  <w:style w:type="paragraph" w:styleId="Nagwek">
    <w:name w:val="header"/>
    <w:basedOn w:val="Normalny"/>
    <w:rsid w:val="007404E4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404E4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99763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3">
    <w:name w:val="Body Text 3"/>
    <w:basedOn w:val="Normalny"/>
    <w:link w:val="Tekstpodstawowy3Znak"/>
    <w:rsid w:val="009A6A99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rsid w:val="009A6A99"/>
    <w:rPr>
      <w:sz w:val="16"/>
      <w:szCs w:val="16"/>
    </w:rPr>
  </w:style>
  <w:style w:type="paragraph" w:styleId="Tekstdymka">
    <w:name w:val="Balloon Text"/>
    <w:basedOn w:val="Normalny"/>
    <w:link w:val="TekstdymkaZnak"/>
    <w:rsid w:val="00AE1E0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AE1E0F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15DA7"/>
    <w:pPr>
      <w:autoSpaceDE w:val="0"/>
      <w:autoSpaceDN w:val="0"/>
      <w:adjustRightInd w:val="0"/>
    </w:pPr>
    <w:rPr>
      <w:rFonts w:ascii="Bookman Old Style" w:hAnsi="Bookman Old Style" w:cs="Bookman Old Style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2174F2"/>
    <w:pPr>
      <w:ind w:left="720"/>
      <w:contextualSpacing/>
    </w:pPr>
  </w:style>
  <w:style w:type="character" w:customStyle="1" w:styleId="StopkaZnak">
    <w:name w:val="Stopka Znak"/>
    <w:basedOn w:val="Domylnaczcionkaakapitu"/>
    <w:link w:val="Stopka"/>
    <w:uiPriority w:val="99"/>
    <w:rsid w:val="007D2238"/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7D223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7D2238"/>
    <w:rPr>
      <w:sz w:val="24"/>
      <w:szCs w:val="24"/>
    </w:rPr>
  </w:style>
  <w:style w:type="character" w:customStyle="1" w:styleId="Nagwek5Znak">
    <w:name w:val="Nagłówek 5 Znak"/>
    <w:basedOn w:val="Domylnaczcionkaakapitu"/>
    <w:link w:val="Nagwek5"/>
    <w:semiHidden/>
    <w:rsid w:val="00C049AB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Lista-kontynuacja2">
    <w:name w:val="List Continue 2"/>
    <w:basedOn w:val="Normalny"/>
    <w:rsid w:val="00C049AB"/>
    <w:pPr>
      <w:spacing w:after="120"/>
      <w:ind w:left="566"/>
    </w:pPr>
    <w:rPr>
      <w:sz w:val="20"/>
      <w:szCs w:val="20"/>
    </w:rPr>
  </w:style>
  <w:style w:type="character" w:customStyle="1" w:styleId="Nagwek2Znak">
    <w:name w:val="Nagłówek 2 Znak"/>
    <w:basedOn w:val="Domylnaczcionkaakapitu"/>
    <w:link w:val="Nagwek2"/>
    <w:semiHidden/>
    <w:rsid w:val="0018698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WW-Tekstpodstawowy21">
    <w:name w:val="WW-Tekst podstawowy 21"/>
    <w:basedOn w:val="Normalny"/>
    <w:rsid w:val="00186982"/>
    <w:pPr>
      <w:widowControl w:val="0"/>
      <w:suppressAutoHyphens/>
      <w:jc w:val="both"/>
    </w:pPr>
    <w:rPr>
      <w:rFonts w:eastAsia="HG Mincho Light J"/>
      <w:color w:val="000000"/>
      <w:sz w:val="22"/>
      <w:szCs w:val="20"/>
    </w:rPr>
  </w:style>
  <w:style w:type="character" w:customStyle="1" w:styleId="Nagwek4Znak">
    <w:name w:val="Nagłówek 4 Znak"/>
    <w:basedOn w:val="Domylnaczcionkaakapitu"/>
    <w:link w:val="Nagwek4"/>
    <w:semiHidden/>
    <w:rsid w:val="00F85551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Nagwek7Znak">
    <w:name w:val="Nagłówek 7 Znak"/>
    <w:basedOn w:val="Domylnaczcionkaakapitu"/>
    <w:link w:val="Nagwek7"/>
    <w:semiHidden/>
    <w:rsid w:val="00F85551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semiHidden/>
    <w:rsid w:val="00F85551"/>
    <w:rPr>
      <w:rFonts w:asciiTheme="majorHAnsi" w:eastAsiaTheme="majorEastAsia" w:hAnsiTheme="majorHAnsi" w:cstheme="majorBidi"/>
      <w:color w:val="404040" w:themeColor="text1" w:themeTint="BF"/>
    </w:rPr>
  </w:style>
  <w:style w:type="paragraph" w:styleId="Tekstpodstawowy">
    <w:name w:val="Body Text"/>
    <w:basedOn w:val="Normalny"/>
    <w:link w:val="TekstpodstawowyZnak"/>
    <w:rsid w:val="00F85551"/>
    <w:pPr>
      <w:widowControl w:val="0"/>
      <w:suppressAutoHyphens/>
      <w:spacing w:after="120"/>
    </w:pPr>
    <w:rPr>
      <w:rFonts w:eastAsia="Arial Unicode MS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F85551"/>
    <w:rPr>
      <w:rFonts w:eastAsia="Arial Unicode MS"/>
      <w:sz w:val="24"/>
    </w:rPr>
  </w:style>
  <w:style w:type="paragraph" w:customStyle="1" w:styleId="Tekstblokowy1">
    <w:name w:val="Tekst blokowy1"/>
    <w:basedOn w:val="Normalny"/>
    <w:rsid w:val="00F85551"/>
    <w:pPr>
      <w:widowControl w:val="0"/>
      <w:tabs>
        <w:tab w:val="left" w:pos="284"/>
        <w:tab w:val="left" w:pos="568"/>
      </w:tabs>
      <w:suppressAutoHyphens/>
      <w:ind w:left="142" w:right="306" w:firstLine="38"/>
      <w:jc w:val="both"/>
    </w:pPr>
    <w:rPr>
      <w:rFonts w:eastAsia="Arial Unicode MS"/>
      <w:szCs w:val="20"/>
    </w:rPr>
  </w:style>
  <w:style w:type="paragraph" w:customStyle="1" w:styleId="Tekstpodstawowy21">
    <w:name w:val="Tekst podstawowy 21"/>
    <w:basedOn w:val="Normalny"/>
    <w:rsid w:val="00F85551"/>
    <w:pPr>
      <w:widowControl w:val="0"/>
      <w:suppressAutoHyphens/>
    </w:pPr>
    <w:rPr>
      <w:rFonts w:eastAsia="Arial Unicode MS"/>
      <w:sz w:val="20"/>
      <w:szCs w:val="20"/>
    </w:rPr>
  </w:style>
  <w:style w:type="paragraph" w:customStyle="1" w:styleId="Domyolnie">
    <w:name w:val="Domyolnie"/>
    <w:rsid w:val="00C46180"/>
    <w:pPr>
      <w:widowControl w:val="0"/>
      <w:suppressAutoHyphens/>
      <w:ind w:left="800" w:hanging="360"/>
    </w:pPr>
    <w:rPr>
      <w:color w:val="000000"/>
      <w:sz w:val="24"/>
    </w:rPr>
  </w:style>
  <w:style w:type="paragraph" w:styleId="Lista">
    <w:name w:val="List"/>
    <w:basedOn w:val="Normalny"/>
    <w:rsid w:val="00C46180"/>
    <w:pPr>
      <w:ind w:left="283" w:hanging="283"/>
      <w:contextualSpacing/>
    </w:pPr>
  </w:style>
  <w:style w:type="paragraph" w:styleId="Lista2">
    <w:name w:val="List 2"/>
    <w:basedOn w:val="Normalny"/>
    <w:rsid w:val="00C46180"/>
    <w:pPr>
      <w:ind w:left="566" w:hanging="283"/>
      <w:contextualSpacing/>
    </w:pPr>
  </w:style>
  <w:style w:type="character" w:customStyle="1" w:styleId="Tekstpodstawowy2Znak">
    <w:name w:val="Tekst podstawowy 2 Znak"/>
    <w:basedOn w:val="Domylnaczcionkaakapitu"/>
    <w:link w:val="Tekstpodstawowy2"/>
    <w:rsid w:val="00C46180"/>
    <w:rPr>
      <w:sz w:val="24"/>
      <w:szCs w:val="24"/>
    </w:rPr>
  </w:style>
  <w:style w:type="numbering" w:customStyle="1" w:styleId="Styl11">
    <w:name w:val="Styl11"/>
    <w:rsid w:val="00C46180"/>
    <w:pPr>
      <w:numPr>
        <w:numId w:val="3"/>
      </w:numPr>
    </w:pPr>
  </w:style>
  <w:style w:type="character" w:styleId="Hipercze">
    <w:name w:val="Hyperlink"/>
    <w:basedOn w:val="Domylnaczcionkaakapitu"/>
    <w:unhideWhenUsed/>
    <w:rsid w:val="009C0B0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katarzyna.bogucka@plockizoz.pl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katarzyna.bogucka@plockizoz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BBA603-B57E-4927-AFAA-9213D2505D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A102F915</Template>
  <TotalTime>338</TotalTime>
  <Pages>1</Pages>
  <Words>258</Words>
  <Characters>1806</Characters>
  <Application>Microsoft Office Word</Application>
  <DocSecurity>0</DocSecurity>
  <Lines>15</Lines>
  <Paragraphs>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Płock, dnia 24 marca 2009 roku</vt:lpstr>
      <vt:lpstr>Płock, dnia 24 marca 2009 roku</vt:lpstr>
    </vt:vector>
  </TitlesOfParts>
  <Company>Microsoft</Company>
  <LinksUpToDate>false</LinksUpToDate>
  <CharactersWithSpaces>2060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Płock, dnia 24 marca 2009 roku</dc:title>
  <dc:creator>Ewa</dc:creator>
  <cp:lastModifiedBy>Katarzyna KB. Bogucka</cp:lastModifiedBy>
  <cp:revision>47</cp:revision>
  <cp:lastPrinted>2023-03-28T07:54:00Z</cp:lastPrinted>
  <dcterms:created xsi:type="dcterms:W3CDTF">2021-07-21T11:10:00Z</dcterms:created>
  <dcterms:modified xsi:type="dcterms:W3CDTF">2026-04-22T07:39:00Z</dcterms:modified>
</cp:coreProperties>
</file>