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37" w:rsidRPr="00927BBF" w:rsidRDefault="00D72D37" w:rsidP="008A5526">
      <w:pPr>
        <w:spacing w:line="480" w:lineRule="atLeast"/>
        <w:ind w:firstLine="357"/>
        <w:jc w:val="both"/>
        <w:rPr>
          <w:sz w:val="22"/>
          <w:szCs w:val="22"/>
        </w:rPr>
      </w:pPr>
      <w:bookmarkStart w:id="0" w:name="_GoBack"/>
      <w:bookmarkEnd w:id="0"/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Pr="00927BBF">
        <w:rPr>
          <w:b/>
          <w:sz w:val="22"/>
          <w:szCs w:val="22"/>
        </w:rPr>
        <w:t xml:space="preserve"> </w:t>
      </w:r>
      <w:r w:rsidRPr="00927BBF">
        <w:rPr>
          <w:sz w:val="22"/>
          <w:szCs w:val="22"/>
        </w:rPr>
        <w:tab/>
      </w:r>
      <w:r w:rsidRPr="00927BBF">
        <w:rPr>
          <w:sz w:val="22"/>
          <w:szCs w:val="22"/>
        </w:rPr>
        <w:tab/>
      </w:r>
      <w:r w:rsidR="008A5526">
        <w:rPr>
          <w:sz w:val="22"/>
          <w:szCs w:val="22"/>
        </w:rPr>
        <w:tab/>
      </w:r>
      <w:r w:rsidR="008A5526">
        <w:rPr>
          <w:sz w:val="22"/>
          <w:szCs w:val="22"/>
        </w:rPr>
        <w:tab/>
      </w:r>
      <w:r w:rsidRPr="006D401C">
        <w:rPr>
          <w:b/>
          <w:sz w:val="22"/>
          <w:szCs w:val="22"/>
        </w:rPr>
        <w:t xml:space="preserve">Załącznik nr </w:t>
      </w:r>
      <w:r w:rsidR="008A5526">
        <w:rPr>
          <w:b/>
          <w:sz w:val="22"/>
          <w:szCs w:val="22"/>
        </w:rPr>
        <w:t>6 do umowy</w:t>
      </w:r>
    </w:p>
    <w:p w:rsidR="00D72D37" w:rsidRPr="00927BBF" w:rsidRDefault="00D72D37" w:rsidP="00D72D37">
      <w:pPr>
        <w:suppressAutoHyphens w:val="0"/>
        <w:jc w:val="right"/>
        <w:rPr>
          <w:sz w:val="22"/>
          <w:szCs w:val="22"/>
        </w:rPr>
      </w:pPr>
      <w:r w:rsidRPr="006D401C">
        <w:rPr>
          <w:b/>
          <w:sz w:val="22"/>
          <w:szCs w:val="22"/>
        </w:rPr>
        <w:t xml:space="preserve"> </w:t>
      </w:r>
    </w:p>
    <w:p w:rsidR="00D72D37" w:rsidRPr="00927BBF" w:rsidRDefault="00D72D37" w:rsidP="00D72D37">
      <w:pPr>
        <w:rPr>
          <w:sz w:val="22"/>
          <w:szCs w:val="22"/>
        </w:rPr>
      </w:pPr>
    </w:p>
    <w:p w:rsidR="00D72D37" w:rsidRPr="00927BBF" w:rsidRDefault="00D72D37" w:rsidP="00D72D37">
      <w:pPr>
        <w:rPr>
          <w:b/>
          <w:sz w:val="22"/>
          <w:szCs w:val="22"/>
          <w:lang w:eastAsia="pl-PL"/>
        </w:rPr>
      </w:pPr>
      <w:r w:rsidRPr="00927BBF">
        <w:rPr>
          <w:b/>
          <w:sz w:val="22"/>
          <w:szCs w:val="22"/>
          <w:lang w:eastAsia="pl-PL"/>
        </w:rPr>
        <w:t xml:space="preserve">Taryfikator kar za nieprzestrzeganie zasad i przepisów BHP na budowie </w:t>
      </w:r>
    </w:p>
    <w:p w:rsidR="00D72D37" w:rsidRPr="00927BBF" w:rsidRDefault="00D72D37" w:rsidP="00D72D37">
      <w:pPr>
        <w:rPr>
          <w:sz w:val="22"/>
          <w:szCs w:val="22"/>
          <w:lang w:eastAsia="pl-PL"/>
        </w:rPr>
      </w:pPr>
    </w:p>
    <w:p w:rsidR="00D72D37" w:rsidRPr="00927BBF" w:rsidRDefault="00D72D37" w:rsidP="00D72D37">
      <w:pPr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Przewinienie </w:t>
      </w:r>
    </w:p>
    <w:p w:rsidR="00D72D37" w:rsidRPr="00927BBF" w:rsidRDefault="00D72D37" w:rsidP="00D72D37">
      <w:pPr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>(każdorazowe stwierdzenie)</w:t>
      </w:r>
    </w:p>
    <w:p w:rsidR="00D72D37" w:rsidRPr="00927BBF" w:rsidRDefault="00D72D37" w:rsidP="00D72D37">
      <w:pPr>
        <w:rPr>
          <w:sz w:val="22"/>
          <w:szCs w:val="22"/>
          <w:lang w:eastAsia="pl-PL"/>
        </w:rPr>
      </w:pP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 w:after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Brak dokumentów poświadczających aktualność badań lekarskich i szkoleń BHP pracowników realizujących prace na terenie budowy </w:t>
      </w:r>
      <w:r w:rsidRPr="00927BBF">
        <w:rPr>
          <w:b/>
          <w:sz w:val="22"/>
          <w:szCs w:val="22"/>
          <w:lang w:eastAsia="pl-PL"/>
        </w:rPr>
        <w:t>– 500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 w:after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Niestosowanie przez pracownika wymaganych środków ochrony indywidualnej, określonych w planie BIOZ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 w:after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Brak lub niewłaściwe wykonanie zabezpieczeń zbiorowych, przy wykonywaniu robót budowlanych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 w:after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Używanie urządzeń, maszyn, narzędzi niespełniających wymagań BHP (uszkodzonych, nie kompletnych) bez wymaganych dopuszczeń, oznaczeń, atestów, certyfikatów, przeglądów lub w sposób mogący stworzyć zagrożenie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Brak nadzoru nad pracownikami </w:t>
      </w:r>
      <w:r w:rsidRPr="00927BBF">
        <w:rPr>
          <w:b/>
          <w:sz w:val="22"/>
          <w:szCs w:val="22"/>
          <w:lang w:eastAsia="pl-PL"/>
        </w:rPr>
        <w:t>–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Usuwanie, niszczenie zabezpieczeń, znaków ostrzegawczych i informacyjnych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Niestosowanie się do poleceń wydawanych przez nadzór Działu Inwestycji i Remontów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Przebywanie pracownika na terenie budowy pod wpływem alkoholu lub innych środków odurzających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6C6E94">
      <w:pPr>
        <w:pStyle w:val="Akapitzlist"/>
        <w:numPr>
          <w:ilvl w:val="0"/>
          <w:numId w:val="4"/>
        </w:numPr>
        <w:suppressAutoHyphens w:val="0"/>
        <w:spacing w:before="120"/>
        <w:ind w:left="425" w:hanging="357"/>
        <w:jc w:val="both"/>
        <w:rPr>
          <w:sz w:val="22"/>
          <w:szCs w:val="22"/>
          <w:lang w:eastAsia="pl-PL"/>
        </w:rPr>
      </w:pPr>
      <w:r w:rsidRPr="00927BBF">
        <w:rPr>
          <w:sz w:val="22"/>
          <w:szCs w:val="22"/>
          <w:lang w:eastAsia="pl-PL"/>
        </w:rPr>
        <w:t xml:space="preserve">Organizowanie i prowadzenie prac z naruszeniem zasad i przepisów BHP nie uwzględnionych w pkt 1-8 </w:t>
      </w:r>
      <w:r w:rsidRPr="00927BBF">
        <w:rPr>
          <w:b/>
          <w:sz w:val="22"/>
          <w:szCs w:val="22"/>
          <w:lang w:eastAsia="pl-PL"/>
        </w:rPr>
        <w:t>- 1000 zł</w:t>
      </w:r>
    </w:p>
    <w:p w:rsidR="00D72D37" w:rsidRPr="00927BBF" w:rsidRDefault="00D72D37" w:rsidP="00D72D37">
      <w:pPr>
        <w:rPr>
          <w:sz w:val="22"/>
          <w:szCs w:val="22"/>
        </w:rPr>
      </w:pPr>
    </w:p>
    <w:p w:rsidR="00D72D37" w:rsidRPr="00927BBF" w:rsidRDefault="00D72D37" w:rsidP="00D72D37">
      <w:pPr>
        <w:suppressAutoHyphens w:val="0"/>
        <w:rPr>
          <w:sz w:val="22"/>
          <w:szCs w:val="22"/>
        </w:rPr>
      </w:pPr>
    </w:p>
    <w:p w:rsidR="00D72D37" w:rsidRPr="00927BBF" w:rsidRDefault="00D72D37" w:rsidP="00D72D37">
      <w:pPr>
        <w:suppressAutoHyphens w:val="0"/>
        <w:jc w:val="right"/>
        <w:rPr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p w:rsidR="00D72D37" w:rsidRDefault="00D72D37" w:rsidP="00D72D37">
      <w:pPr>
        <w:suppressAutoHyphens w:val="0"/>
        <w:jc w:val="right"/>
        <w:rPr>
          <w:b/>
          <w:sz w:val="22"/>
          <w:szCs w:val="22"/>
        </w:rPr>
      </w:pPr>
    </w:p>
    <w:sectPr w:rsidR="00D72D37" w:rsidSect="00237280">
      <w:headerReference w:type="first" r:id="rId8"/>
      <w:footerReference w:type="first" r:id="rId9"/>
      <w:pgSz w:w="11906" w:h="16838"/>
      <w:pgMar w:top="2552" w:right="849" w:bottom="2836" w:left="1418" w:header="21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F1C" w:rsidRDefault="00E91F1C" w:rsidP="00A11C40">
      <w:r>
        <w:separator/>
      </w:r>
    </w:p>
  </w:endnote>
  <w:endnote w:type="continuationSeparator" w:id="0">
    <w:p w:rsidR="00E91F1C" w:rsidRDefault="00E91F1C" w:rsidP="00A1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Segoe UI"/>
    <w:charset w:val="EE"/>
    <w:family w:val="swiss"/>
    <w:pitch w:val="variable"/>
    <w:sig w:usb0="E10002FF" w:usb1="5000ECFF" w:usb2="00000021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ont364">
    <w:altName w:val="MS Gothic"/>
    <w:charset w:val="80"/>
    <w:family w:val="roman"/>
    <w:pitch w:val="default"/>
  </w:font>
  <w:font w:name="OpenSymbol">
    <w:altName w:val="Times New Roman"/>
    <w:charset w:val="00"/>
    <w:family w:val="auto"/>
    <w:pitch w:val="default"/>
  </w:font>
  <w:font w:name="Lato SemiBold">
    <w:altName w:val="Calibri"/>
    <w:charset w:val="EE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2C7" w:rsidRDefault="00B742C7">
    <w:pPr>
      <w:pStyle w:val="Stopka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1D627E4" wp14:editId="4EBBB4C1">
              <wp:simplePos x="0" y="0"/>
              <wp:positionH relativeFrom="column">
                <wp:posOffset>3180715</wp:posOffset>
              </wp:positionH>
              <wp:positionV relativeFrom="paragraph">
                <wp:posOffset>-39370</wp:posOffset>
              </wp:positionV>
              <wp:extent cx="3128645" cy="899795"/>
              <wp:effectExtent l="0" t="0" r="0" b="0"/>
              <wp:wrapSquare wrapText="bothSides"/>
              <wp:docPr id="4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28645" cy="899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42C7" w:rsidRDefault="00B742C7" w:rsidP="00EF4A44">
                          <w:pPr>
                            <w:pStyle w:val="stopka0"/>
                            <w:jc w:val="right"/>
                          </w:pPr>
                          <w:r>
                            <w:t>sabina.rosiek@pwr.edu.pl</w:t>
                          </w:r>
                        </w:p>
                        <w:p w:rsidR="00B742C7" w:rsidRDefault="00B742C7" w:rsidP="00EF4A44">
                          <w:pPr>
                            <w:pStyle w:val="stopka0"/>
                            <w:jc w:val="right"/>
                          </w:pPr>
                          <w:r>
                            <w:t>bartosz.gil@pwr.edu.pl</w:t>
                          </w:r>
                        </w:p>
                        <w:p w:rsidR="00B742C7" w:rsidRDefault="00B742C7" w:rsidP="00EF4A44">
                          <w:pPr>
                            <w:pStyle w:val="stopka0"/>
                            <w:jc w:val="right"/>
                          </w:pPr>
                        </w:p>
                        <w:p w:rsidR="00B742C7" w:rsidRPr="00EF4A44" w:rsidRDefault="00B742C7" w:rsidP="00EF4A44">
                          <w:pPr>
                            <w:pStyle w:val="stopka0"/>
                            <w:jc w:val="right"/>
                            <w:rPr>
                              <w:rFonts w:ascii="Lato SemiBold" w:hAnsi="Lato SemiBold"/>
                              <w:color w:val="0070C0"/>
                              <w:sz w:val="20"/>
                              <w:szCs w:val="20"/>
                            </w:rPr>
                          </w:pPr>
                          <w:r w:rsidRPr="00EF4A44">
                            <w:rPr>
                              <w:rFonts w:ascii="Lato SemiBold" w:hAnsi="Lato SemiBold"/>
                              <w:color w:val="0070C0"/>
                              <w:sz w:val="20"/>
                              <w:szCs w:val="20"/>
                            </w:rPr>
                            <w:t>www.coolspaces4life.com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1D627E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50.45pt;margin-top:-3.1pt;width:246.35pt;height:70.8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" filled="f" stroked="f">
              <v:textbox>
                <w:txbxContent>
                  <w:p w:rsidR="00B742C7" w:rsidRDefault="00B742C7" w:rsidP="00EF4A44">
                    <w:pPr>
                      <w:pStyle w:val="stopka0"/>
                      <w:jc w:val="right"/>
                    </w:pPr>
                    <w:r>
                      <w:t>sabina.rosiek@pwr.edu.pl</w:t>
                    </w:r>
                  </w:p>
                  <w:p w:rsidR="00B742C7" w:rsidRDefault="00B742C7" w:rsidP="00EF4A44">
                    <w:pPr>
                      <w:pStyle w:val="stopka0"/>
                      <w:jc w:val="right"/>
                    </w:pPr>
                    <w:r>
                      <w:t>bartosz.gil@pwr.edu.pl</w:t>
                    </w:r>
                  </w:p>
                  <w:p w:rsidR="00B742C7" w:rsidRDefault="00B742C7" w:rsidP="00EF4A44">
                    <w:pPr>
                      <w:pStyle w:val="stopka0"/>
                      <w:jc w:val="right"/>
                    </w:pPr>
                  </w:p>
                  <w:p w:rsidR="00B742C7" w:rsidRPr="00EF4A44" w:rsidRDefault="00B742C7" w:rsidP="00EF4A44">
                    <w:pPr>
                      <w:pStyle w:val="stopka0"/>
                      <w:jc w:val="right"/>
                      <w:rPr>
                        <w:rFonts w:ascii="Lato Semibold" w:hAnsi="Lato Semibold"/>
                        <w:color w:val="0070C0"/>
                        <w:sz w:val="20"/>
                        <w:szCs w:val="20"/>
                      </w:rPr>
                    </w:pPr>
                    <w:r w:rsidRPr="00EF4A44">
                      <w:rPr>
                        <w:rFonts w:ascii="Lato Semibold" w:hAnsi="Lato Semibold"/>
                        <w:color w:val="0070C0"/>
                        <w:sz w:val="20"/>
                        <w:szCs w:val="20"/>
                      </w:rPr>
                      <w:t>www.coolspaces4life.com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7F6E02C" wp14:editId="7098BFA8">
              <wp:simplePos x="0" y="0"/>
              <wp:positionH relativeFrom="column">
                <wp:posOffset>-605155</wp:posOffset>
              </wp:positionH>
              <wp:positionV relativeFrom="paragraph">
                <wp:posOffset>-38290</wp:posOffset>
              </wp:positionV>
              <wp:extent cx="3209290" cy="841375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841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42C7" w:rsidRDefault="00B742C7" w:rsidP="00B44A19">
                          <w:pPr>
                            <w:pStyle w:val="stopka0"/>
                            <w:rPr>
                              <w:w w:val="95"/>
                            </w:rPr>
                          </w:pPr>
                          <w:r>
                            <w:rPr>
                              <w:w w:val="95"/>
                            </w:rPr>
                            <w:t>Department of Thermodynamics and Renewable Energy Sources,</w:t>
                          </w:r>
                          <w:r>
                            <w:rPr>
                              <w:w w:val="95"/>
                            </w:rPr>
                            <w:br/>
                            <w:t>Faculty of Mechanical and Power Engineering,</w:t>
                          </w:r>
                          <w:r>
                            <w:rPr>
                              <w:w w:val="95"/>
                            </w:rPr>
                            <w:br/>
                            <w:t>Wrocław University of Science and Technology,</w:t>
                          </w:r>
                          <w:r>
                            <w:rPr>
                              <w:w w:val="95"/>
                            </w:rPr>
                            <w:br/>
                            <w:t xml:space="preserve">Wybrzeże Wyspiańskiego 27 St., 50 -370 Wrocław, Poland  </w:t>
                          </w:r>
                        </w:p>
                        <w:p w:rsidR="00B742C7" w:rsidRDefault="00B742C7" w:rsidP="00EF4A44">
                          <w:pPr>
                            <w:pStyle w:val="stopka0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57F6E02C" id="_x0000_s1029" type="#_x0000_t202" style="position:absolute;margin-left:-47.65pt;margin-top:-3pt;width:252.7pt;height:66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" filled="f" stroked="f">
              <v:textbox>
                <w:txbxContent>
                  <w:p w:rsidR="00B742C7" w:rsidRDefault="00B742C7" w:rsidP="00B44A19">
                    <w:pPr>
                      <w:pStyle w:val="stopka0"/>
                      <w:rPr>
                        <w:w w:val="95"/>
                      </w:rPr>
                    </w:pPr>
                    <w:proofErr w:type="spellStart"/>
                    <w:r>
                      <w:rPr>
                        <w:w w:val="95"/>
                      </w:rPr>
                      <w:t>Department</w:t>
                    </w:r>
                    <w:proofErr w:type="spellEnd"/>
                    <w:r>
                      <w:rPr>
                        <w:w w:val="95"/>
                      </w:rPr>
                      <w:t xml:space="preserve"> of </w:t>
                    </w:r>
                    <w:proofErr w:type="spellStart"/>
                    <w:r>
                      <w:rPr>
                        <w:w w:val="95"/>
                      </w:rPr>
                      <w:t>Thermodynamics</w:t>
                    </w:r>
                    <w:proofErr w:type="spellEnd"/>
                    <w:r>
                      <w:rPr>
                        <w:w w:val="95"/>
                      </w:rPr>
                      <w:t xml:space="preserve"> and </w:t>
                    </w:r>
                    <w:proofErr w:type="spellStart"/>
                    <w:r>
                      <w:rPr>
                        <w:w w:val="95"/>
                      </w:rPr>
                      <w:t>Renewable</w:t>
                    </w:r>
                    <w:proofErr w:type="spellEnd"/>
                    <w:r>
                      <w:rPr>
                        <w:w w:val="95"/>
                      </w:rPr>
                      <w:t xml:space="preserve"> Energy </w:t>
                    </w:r>
                    <w:proofErr w:type="spellStart"/>
                    <w:r>
                      <w:rPr>
                        <w:w w:val="95"/>
                      </w:rPr>
                      <w:t>Sources</w:t>
                    </w:r>
                    <w:proofErr w:type="spellEnd"/>
                    <w:r>
                      <w:rPr>
                        <w:w w:val="95"/>
                      </w:rPr>
                      <w:t>,</w:t>
                    </w:r>
                    <w:r>
                      <w:rPr>
                        <w:w w:val="95"/>
                      </w:rPr>
                      <w:br/>
                    </w:r>
                    <w:proofErr w:type="spellStart"/>
                    <w:r>
                      <w:rPr>
                        <w:w w:val="95"/>
                      </w:rPr>
                      <w:t>Faculty</w:t>
                    </w:r>
                    <w:proofErr w:type="spellEnd"/>
                    <w:r>
                      <w:rPr>
                        <w:w w:val="95"/>
                      </w:rPr>
                      <w:t xml:space="preserve"> of </w:t>
                    </w:r>
                    <w:proofErr w:type="spellStart"/>
                    <w:r>
                      <w:rPr>
                        <w:w w:val="95"/>
                      </w:rPr>
                      <w:t>Mechanical</w:t>
                    </w:r>
                    <w:proofErr w:type="spellEnd"/>
                    <w:r>
                      <w:rPr>
                        <w:w w:val="95"/>
                      </w:rPr>
                      <w:t xml:space="preserve"> and Power Engineering,</w:t>
                    </w:r>
                    <w:r>
                      <w:rPr>
                        <w:w w:val="95"/>
                      </w:rPr>
                      <w:br/>
                      <w:t>Wrocław University of Science and Technology,</w:t>
                    </w:r>
                    <w:r>
                      <w:rPr>
                        <w:w w:val="95"/>
                      </w:rPr>
                      <w:br/>
                      <w:t xml:space="preserve">Wybrzeże Wyspiańskiego 27 St., 50 -370 Wrocław, Poland  </w:t>
                    </w:r>
                  </w:p>
                  <w:p w:rsidR="00B742C7" w:rsidRDefault="00B742C7" w:rsidP="00EF4A44">
                    <w:pPr>
                      <w:pStyle w:val="stopka0"/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69504" behindDoc="1" locked="0" layoutInCell="1" allowOverlap="1" wp14:anchorId="7F64960C" wp14:editId="117753D9">
          <wp:simplePos x="0" y="0"/>
          <wp:positionH relativeFrom="column">
            <wp:posOffset>-852805</wp:posOffset>
          </wp:positionH>
          <wp:positionV relativeFrom="paragraph">
            <wp:posOffset>-923607</wp:posOffset>
          </wp:positionV>
          <wp:extent cx="7496810" cy="869670"/>
          <wp:effectExtent l="0" t="0" r="0" b="6985"/>
          <wp:wrapNone/>
          <wp:docPr id="243" name="Obraz 243" descr="Obraz zawierający 6 logotypów:&#10;Politechniki Wrocławskiej, Universidad de Almeria, Prozon - Fundacja Ochrony Klimatu, Hederahelix, Life, National Fund for Environmental Protection and Water Manag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 descr="Obraz zawierający 6 logotypów:&#10;Politechniki Wrocławskiej, Universidad de Almeria, Prozon - Fundacja Ochrony Klimatu, Hederahelix, Life, National Fund for Environmental Protection and Water Manag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556" b="5542"/>
                  <a:stretch/>
                </pic:blipFill>
                <pic:spPr bwMode="auto">
                  <a:xfrm>
                    <a:off x="0" y="0"/>
                    <a:ext cx="7527640" cy="87324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FC2FDBE" wp14:editId="20360F7E">
              <wp:simplePos x="0" y="0"/>
              <wp:positionH relativeFrom="column">
                <wp:posOffset>-481330</wp:posOffset>
              </wp:positionH>
              <wp:positionV relativeFrom="paragraph">
                <wp:posOffset>-925195</wp:posOffset>
              </wp:positionV>
              <wp:extent cx="6624320" cy="0"/>
              <wp:effectExtent l="0" t="0" r="0" b="0"/>
              <wp:wrapNone/>
              <wp:docPr id="46" name="Łącznik prosty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432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35F59F5" id="Łącznik prosty 4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9pt,-72.85pt" to="483.7pt,-7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" strokecolor="gray [1629]"/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2B1DD55" wp14:editId="66BD9384">
              <wp:simplePos x="0" y="0"/>
              <wp:positionH relativeFrom="column">
                <wp:posOffset>-452755</wp:posOffset>
              </wp:positionH>
              <wp:positionV relativeFrom="paragraph">
                <wp:posOffset>-61595</wp:posOffset>
              </wp:positionV>
              <wp:extent cx="6624638" cy="0"/>
              <wp:effectExtent l="0" t="0" r="0" b="0"/>
              <wp:wrapNone/>
              <wp:docPr id="47" name="Łącznik prosty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24638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AD2F058" id="Łącznik prosty 47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65pt,-4.85pt" to="486pt,-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" strokecolor="gray [1629]"/>
          </w:pict>
        </mc:Fallback>
      </mc:AlternateContent>
    </w:r>
  </w:p>
  <w:p w:rsidR="00B742C7" w:rsidRDefault="00B74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F1C" w:rsidRDefault="00E91F1C" w:rsidP="00A11C40">
      <w:r>
        <w:separator/>
      </w:r>
    </w:p>
  </w:footnote>
  <w:footnote w:type="continuationSeparator" w:id="0">
    <w:p w:rsidR="00E91F1C" w:rsidRDefault="00E91F1C" w:rsidP="00A1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2C7" w:rsidRDefault="00B742C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80768" behindDoc="0" locked="0" layoutInCell="1" allowOverlap="1" wp14:anchorId="15CED8BD" wp14:editId="3B5D8687">
          <wp:simplePos x="0" y="0"/>
          <wp:positionH relativeFrom="column">
            <wp:posOffset>-533400</wp:posOffset>
          </wp:positionH>
          <wp:positionV relativeFrom="paragraph">
            <wp:posOffset>-1143635</wp:posOffset>
          </wp:positionV>
          <wp:extent cx="1581150" cy="1363980"/>
          <wp:effectExtent l="0" t="0" r="0" b="7620"/>
          <wp:wrapSquare wrapText="bothSides"/>
          <wp:docPr id="242" name="Obraz 2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OOLSPACES 4 LIFE_CMYK_pion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363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D8781488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6"/>
    <w:multiLevelType w:val="multilevel"/>
    <w:tmpl w:val="00000006"/>
    <w:name w:val="WW8Num7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A"/>
    <w:multiLevelType w:val="singleLevel"/>
    <w:tmpl w:val="04150011"/>
    <w:name w:val="WW8Num3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  <w:sz w:val="20"/>
        <w:szCs w:val="20"/>
        <w:lang w:eastAsia="he-IL" w:bidi="he-I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E"/>
    <w:multiLevelType w:val="multilevel"/>
    <w:tmpl w:val="0000000E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F"/>
    <w:multiLevelType w:val="singleLevel"/>
    <w:tmpl w:val="071064CC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Times New Roman" w:eastAsia="SimSun" w:hAnsi="Times New Roman" w:cs="Times New Roman"/>
      </w:rPr>
    </w:lvl>
  </w:abstractNum>
  <w:abstractNum w:abstractNumId="7" w15:restartNumberingAfterBreak="0">
    <w:nsid w:val="00000010"/>
    <w:multiLevelType w:val="singleLevel"/>
    <w:tmpl w:val="00000010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00000011"/>
    <w:multiLevelType w:val="singleLevel"/>
    <w:tmpl w:val="AC04C22E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</w:abstractNum>
  <w:abstractNum w:abstractNumId="9" w15:restartNumberingAfterBreak="0">
    <w:nsid w:val="00000014"/>
    <w:multiLevelType w:val="multilevel"/>
    <w:tmpl w:val="C3A88666"/>
    <w:name w:val="WW8Num31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0" w15:restartNumberingAfterBreak="0">
    <w:nsid w:val="00000015"/>
    <w:multiLevelType w:val="multilevel"/>
    <w:tmpl w:val="5ADAF228"/>
    <w:name w:val="WW8Num33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6"/>
    <w:multiLevelType w:val="multilevel"/>
    <w:tmpl w:val="00000016"/>
    <w:name w:val="WW8Num34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7"/>
    <w:multiLevelType w:val="multilevel"/>
    <w:tmpl w:val="00000017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00000018"/>
    <w:multiLevelType w:val="multilevel"/>
    <w:tmpl w:val="00000018"/>
    <w:name w:val="WW8Num36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/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E"/>
    <w:multiLevelType w:val="multilevel"/>
    <w:tmpl w:val="D88C187C"/>
    <w:name w:val="WW8Num3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>
      <w:start w:val="6"/>
      <w:numFmt w:val="lowerLetter"/>
      <w:lvlText w:val="%2)"/>
      <w:lvlJc w:val="left"/>
      <w:pPr>
        <w:tabs>
          <w:tab w:val="num" w:pos="1222"/>
        </w:tabs>
        <w:ind w:left="1222" w:hanging="360"/>
      </w:pPr>
      <w:rPr>
        <w:rFonts w:cs="Times New Roman"/>
        <w:i w:val="0"/>
        <w:iCs w:val="0"/>
      </w:rPr>
    </w:lvl>
    <w:lvl w:ilvl="2">
      <w:start w:val="1"/>
      <w:numFmt w:val="lowerLetter"/>
      <w:lvlText w:val="%3)"/>
      <w:lvlJc w:val="left"/>
      <w:pPr>
        <w:tabs>
          <w:tab w:val="num" w:pos="2102"/>
        </w:tabs>
        <w:ind w:left="2102" w:hanging="340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2"/>
      <w:numFmt w:val="decimal"/>
      <w:lvlText w:val="%4."/>
      <w:lvlJc w:val="left"/>
      <w:pPr>
        <w:tabs>
          <w:tab w:val="num" w:pos="122"/>
        </w:tabs>
        <w:ind w:left="122" w:hanging="34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5" w15:restartNumberingAfterBreak="0">
    <w:nsid w:val="0000001F"/>
    <w:multiLevelType w:val="multilevel"/>
    <w:tmpl w:val="0D9A4BC0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2"/>
      <w:numFmt w:val="lowerLetter"/>
      <w:lvlText w:val="%3)"/>
      <w:lvlJc w:val="left"/>
      <w:pPr>
        <w:tabs>
          <w:tab w:val="num" w:pos="-180"/>
        </w:tabs>
        <w:ind w:left="1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righ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3960"/>
        </w:tabs>
        <w:ind w:left="3960" w:hanging="180"/>
      </w:pPr>
    </w:lvl>
  </w:abstractNum>
  <w:abstractNum w:abstractNumId="16" w15:restartNumberingAfterBreak="0">
    <w:nsid w:val="00000022"/>
    <w:multiLevelType w:val="multilevel"/>
    <w:tmpl w:val="9EE89A9A"/>
    <w:name w:val="WW8Num54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47A68B5"/>
    <w:multiLevelType w:val="hybridMultilevel"/>
    <w:tmpl w:val="6B5C3D02"/>
    <w:name w:val="WW8Num322"/>
    <w:lvl w:ilvl="0" w:tplc="E9E48B3E">
      <w:start w:val="13"/>
      <w:numFmt w:val="decimal"/>
      <w:lvlText w:val="%1."/>
      <w:lvlJc w:val="left"/>
      <w:pPr>
        <w:tabs>
          <w:tab w:val="num" w:pos="0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5344C4A"/>
    <w:multiLevelType w:val="singleLevel"/>
    <w:tmpl w:val="B48E62CE"/>
    <w:lvl w:ilvl="0">
      <w:start w:val="1"/>
      <w:numFmt w:val="decimal"/>
      <w:pStyle w:val="Ustpy"/>
      <w:lvlText w:val="%1."/>
      <w:legacy w:legacy="1" w:legacySpace="0" w:legacyIndent="266"/>
      <w:lvlJc w:val="left"/>
      <w:rPr>
        <w:rFonts w:ascii="Tahoma" w:hAnsi="Tahoma" w:cs="Tahoma" w:hint="default"/>
      </w:rPr>
    </w:lvl>
  </w:abstractNum>
  <w:abstractNum w:abstractNumId="19" w15:restartNumberingAfterBreak="0">
    <w:nsid w:val="0B5F5D52"/>
    <w:multiLevelType w:val="hybridMultilevel"/>
    <w:tmpl w:val="35D46922"/>
    <w:lvl w:ilvl="0" w:tplc="17FA1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9D541A"/>
    <w:multiLevelType w:val="hybridMultilevel"/>
    <w:tmpl w:val="8C669424"/>
    <w:name w:val="WW8Num292"/>
    <w:lvl w:ilvl="0" w:tplc="756E80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560C486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43162"/>
    <w:multiLevelType w:val="hybridMultilevel"/>
    <w:tmpl w:val="9168B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4BC"/>
    <w:rsid w:val="00006341"/>
    <w:rsid w:val="000624BC"/>
    <w:rsid w:val="000C7BFB"/>
    <w:rsid w:val="00114971"/>
    <w:rsid w:val="00120F55"/>
    <w:rsid w:val="00126B26"/>
    <w:rsid w:val="00176C3D"/>
    <w:rsid w:val="00182D9D"/>
    <w:rsid w:val="001B1D40"/>
    <w:rsid w:val="001B737A"/>
    <w:rsid w:val="001C1726"/>
    <w:rsid w:val="00200C8B"/>
    <w:rsid w:val="00210876"/>
    <w:rsid w:val="00237280"/>
    <w:rsid w:val="00260331"/>
    <w:rsid w:val="00287399"/>
    <w:rsid w:val="002912A5"/>
    <w:rsid w:val="0031700F"/>
    <w:rsid w:val="003619DE"/>
    <w:rsid w:val="003A4686"/>
    <w:rsid w:val="003F3A2D"/>
    <w:rsid w:val="00401A1A"/>
    <w:rsid w:val="00486494"/>
    <w:rsid w:val="004942D3"/>
    <w:rsid w:val="004F1CD4"/>
    <w:rsid w:val="00593CE7"/>
    <w:rsid w:val="00651FED"/>
    <w:rsid w:val="006C686B"/>
    <w:rsid w:val="006C6E94"/>
    <w:rsid w:val="007267D4"/>
    <w:rsid w:val="00751045"/>
    <w:rsid w:val="007628DC"/>
    <w:rsid w:val="007A2EFF"/>
    <w:rsid w:val="007A50F0"/>
    <w:rsid w:val="007E6D15"/>
    <w:rsid w:val="0086630B"/>
    <w:rsid w:val="008A5526"/>
    <w:rsid w:val="00971063"/>
    <w:rsid w:val="0098571C"/>
    <w:rsid w:val="009A1429"/>
    <w:rsid w:val="009A1891"/>
    <w:rsid w:val="00A11C40"/>
    <w:rsid w:val="00A76F85"/>
    <w:rsid w:val="00AD36E9"/>
    <w:rsid w:val="00AF17BA"/>
    <w:rsid w:val="00B120C8"/>
    <w:rsid w:val="00B304B9"/>
    <w:rsid w:val="00B44A19"/>
    <w:rsid w:val="00B742C7"/>
    <w:rsid w:val="00B817C4"/>
    <w:rsid w:val="00BA366A"/>
    <w:rsid w:val="00BC40B6"/>
    <w:rsid w:val="00BE4FBC"/>
    <w:rsid w:val="00BF2477"/>
    <w:rsid w:val="00BF7600"/>
    <w:rsid w:val="00C126E0"/>
    <w:rsid w:val="00C739A6"/>
    <w:rsid w:val="00C87C36"/>
    <w:rsid w:val="00CA5C96"/>
    <w:rsid w:val="00CB0F6D"/>
    <w:rsid w:val="00D10ADE"/>
    <w:rsid w:val="00D15306"/>
    <w:rsid w:val="00D1637A"/>
    <w:rsid w:val="00D264FD"/>
    <w:rsid w:val="00D72D37"/>
    <w:rsid w:val="00DE2AD9"/>
    <w:rsid w:val="00E22649"/>
    <w:rsid w:val="00E252C6"/>
    <w:rsid w:val="00E91F1C"/>
    <w:rsid w:val="00EC4140"/>
    <w:rsid w:val="00EF4A44"/>
    <w:rsid w:val="00F46688"/>
    <w:rsid w:val="00F52B93"/>
    <w:rsid w:val="00F652FF"/>
    <w:rsid w:val="00FC558C"/>
    <w:rsid w:val="00FD798D"/>
    <w:rsid w:val="00FE2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42E4FB-73F2-49A4-818D-6FD68032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12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tekst PWr"/>
    <w:basedOn w:val="Normalny"/>
    <w:next w:val="Normalny"/>
    <w:link w:val="Nagwek1Znak"/>
    <w:qFormat/>
    <w:rsid w:val="00B304B9"/>
    <w:pPr>
      <w:spacing w:before="240" w:line="360" w:lineRule="auto"/>
      <w:ind w:firstLine="709"/>
      <w:jc w:val="both"/>
      <w:outlineLvl w:val="0"/>
    </w:pPr>
    <w:rPr>
      <w:rFonts w:asciiTheme="minorHAnsi" w:hAnsiTheme="minorHAnsi"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6D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rsid w:val="007E6D1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2912A5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rsid w:val="007E6D1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2912A5"/>
    <w:pPr>
      <w:tabs>
        <w:tab w:val="num" w:pos="0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912A5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2912A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7E6D1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1C4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A11C4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11C4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A11C40"/>
    <w:rPr>
      <w:rFonts w:eastAsiaTheme="minorEastAsia"/>
      <w:lang w:eastAsia="pl-PL"/>
    </w:rPr>
  </w:style>
  <w:style w:type="character" w:customStyle="1" w:styleId="Nagwek1Znak">
    <w:name w:val="Nagłówek 1 Znak"/>
    <w:aliases w:val="tekst PWr Znak"/>
    <w:basedOn w:val="Domylnaczcionkaakapitu"/>
    <w:link w:val="Nagwek1"/>
    <w:rsid w:val="00B304B9"/>
    <w:rPr>
      <w:rFonts w:eastAsia="Times New Roman" w:cs="Times New Roman"/>
      <w:bCs/>
      <w:sz w:val="20"/>
      <w:szCs w:val="20"/>
      <w:lang w:eastAsia="pl-PL"/>
    </w:rPr>
  </w:style>
  <w:style w:type="paragraph" w:styleId="Bezodstpw">
    <w:name w:val="No Spacing"/>
    <w:aliases w:val="nagłówek PWr"/>
    <w:basedOn w:val="Normalny"/>
    <w:link w:val="BezodstpwZnak"/>
    <w:uiPriority w:val="1"/>
    <w:qFormat/>
    <w:rsid w:val="00B304B9"/>
    <w:pPr>
      <w:ind w:left="4247"/>
      <w:jc w:val="right"/>
    </w:pPr>
    <w:rPr>
      <w:rFonts w:asciiTheme="minorHAnsi" w:hAnsiTheme="minorHAnsi"/>
      <w:bCs/>
    </w:rPr>
  </w:style>
  <w:style w:type="character" w:customStyle="1" w:styleId="BezodstpwZnak">
    <w:name w:val="Bez odstępów Znak"/>
    <w:aliases w:val="nagłówek PWr Znak"/>
    <w:basedOn w:val="Domylnaczcionkaakapitu"/>
    <w:link w:val="Bezodstpw"/>
    <w:uiPriority w:val="1"/>
    <w:rsid w:val="00B304B9"/>
    <w:rPr>
      <w:rFonts w:eastAsia="Times New Roman" w:cs="Times New Roman"/>
      <w:bCs/>
      <w:sz w:val="24"/>
      <w:szCs w:val="24"/>
      <w:lang w:eastAsia="pl-PL"/>
    </w:rPr>
  </w:style>
  <w:style w:type="paragraph" w:styleId="Tytu">
    <w:name w:val="Title"/>
    <w:aliases w:val="podpis Pwr"/>
    <w:basedOn w:val="Normalny"/>
    <w:next w:val="Normalny"/>
    <w:link w:val="TytuZnak"/>
    <w:qFormat/>
    <w:rsid w:val="00B304B9"/>
    <w:pPr>
      <w:tabs>
        <w:tab w:val="left" w:pos="5103"/>
      </w:tabs>
      <w:spacing w:line="360" w:lineRule="auto"/>
      <w:jc w:val="right"/>
    </w:pPr>
    <w:rPr>
      <w:rFonts w:asciiTheme="minorHAnsi" w:hAnsiTheme="minorHAnsi"/>
      <w:bCs/>
      <w:sz w:val="20"/>
      <w:szCs w:val="20"/>
    </w:rPr>
  </w:style>
  <w:style w:type="character" w:customStyle="1" w:styleId="TytuZnak">
    <w:name w:val="Tytuł Znak"/>
    <w:aliases w:val="podpis Pwr Znak"/>
    <w:basedOn w:val="Domylnaczcionkaakapitu"/>
    <w:link w:val="Tytu"/>
    <w:uiPriority w:val="10"/>
    <w:rsid w:val="00B304B9"/>
    <w:rPr>
      <w:rFonts w:eastAsia="Times New Roman" w:cs="Times New Roman"/>
      <w:bCs/>
      <w:sz w:val="20"/>
      <w:szCs w:val="20"/>
      <w:lang w:eastAsia="pl-PL"/>
    </w:rPr>
  </w:style>
  <w:style w:type="paragraph" w:styleId="Podtytu">
    <w:name w:val="Subtitle"/>
    <w:aliases w:val="numer PWr"/>
    <w:basedOn w:val="Normalny"/>
    <w:next w:val="Normalny"/>
    <w:link w:val="PodtytuZnak"/>
    <w:qFormat/>
    <w:rsid w:val="00B304B9"/>
    <w:pPr>
      <w:spacing w:line="276" w:lineRule="auto"/>
      <w:jc w:val="right"/>
    </w:pPr>
    <w:rPr>
      <w:rFonts w:asciiTheme="minorHAnsi" w:hAnsiTheme="minorHAnsi"/>
      <w:bCs/>
      <w:sz w:val="20"/>
      <w:szCs w:val="20"/>
    </w:rPr>
  </w:style>
  <w:style w:type="character" w:customStyle="1" w:styleId="PodtytuZnak">
    <w:name w:val="Podtytuł Znak"/>
    <w:aliases w:val="numer PWr Znak"/>
    <w:basedOn w:val="Domylnaczcionkaakapitu"/>
    <w:link w:val="Podtytu"/>
    <w:uiPriority w:val="11"/>
    <w:rsid w:val="00B304B9"/>
    <w:rPr>
      <w:rFonts w:eastAsia="Times New Roman" w:cs="Times New Roman"/>
      <w:bCs/>
      <w:sz w:val="20"/>
      <w:szCs w:val="20"/>
      <w:lang w:eastAsia="pl-PL"/>
    </w:rPr>
  </w:style>
  <w:style w:type="paragraph" w:customStyle="1" w:styleId="stopka0">
    <w:name w:val="stopka"/>
    <w:basedOn w:val="Normalny"/>
    <w:link w:val="stopkaZnak0"/>
    <w:qFormat/>
    <w:rsid w:val="00EF4A44"/>
    <w:rPr>
      <w:rFonts w:ascii="Lato Light" w:hAnsi="Lato Light"/>
      <w:sz w:val="16"/>
    </w:rPr>
  </w:style>
  <w:style w:type="paragraph" w:customStyle="1" w:styleId="Podstawowyakapit">
    <w:name w:val="[Podstawowy akapit]"/>
    <w:basedOn w:val="Normalny"/>
    <w:uiPriority w:val="99"/>
    <w:rsid w:val="00EF4A44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eastAsia="en-US"/>
    </w:rPr>
  </w:style>
  <w:style w:type="character" w:customStyle="1" w:styleId="stopkaZnak0">
    <w:name w:val="stopka Znak"/>
    <w:basedOn w:val="Domylnaczcionkaakapitu"/>
    <w:link w:val="stopka0"/>
    <w:rsid w:val="00EF4A44"/>
    <w:rPr>
      <w:rFonts w:ascii="Lato Light" w:eastAsia="Times New Roman" w:hAnsi="Lato Light" w:cs="Times New Roman"/>
      <w:sz w:val="16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F4A44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F4A44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rsid w:val="002912A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912A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912A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912A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WW8Num2z0">
    <w:name w:val="WW8Num2z0"/>
    <w:rsid w:val="002912A5"/>
    <w:rPr>
      <w:rFonts w:ascii="Arial" w:hAnsi="Arial" w:cs="Arial"/>
      <w:sz w:val="22"/>
      <w:szCs w:val="22"/>
    </w:rPr>
  </w:style>
  <w:style w:type="character" w:customStyle="1" w:styleId="WW8Num3z0">
    <w:name w:val="WW8Num3z0"/>
    <w:rsid w:val="002912A5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2912A5"/>
    <w:rPr>
      <w:rFonts w:eastAsia="Times New Roman"/>
    </w:rPr>
  </w:style>
  <w:style w:type="character" w:customStyle="1" w:styleId="WW8Num5z1">
    <w:name w:val="WW8Num5z1"/>
    <w:rsid w:val="002912A5"/>
    <w:rPr>
      <w:sz w:val="20"/>
      <w:szCs w:val="20"/>
    </w:rPr>
  </w:style>
  <w:style w:type="character" w:customStyle="1" w:styleId="WW8Num6z1">
    <w:name w:val="WW8Num6z1"/>
    <w:rsid w:val="002912A5"/>
    <w:rPr>
      <w:sz w:val="20"/>
      <w:szCs w:val="20"/>
    </w:rPr>
  </w:style>
  <w:style w:type="character" w:customStyle="1" w:styleId="WW8Num6z2">
    <w:name w:val="WW8Num6z2"/>
    <w:rsid w:val="002912A5"/>
    <w:rPr>
      <w:rFonts w:ascii="Times New Roman" w:hAnsi="Times New Roman" w:cs="Times New Roman"/>
    </w:rPr>
  </w:style>
  <w:style w:type="character" w:customStyle="1" w:styleId="WW8Num6z3">
    <w:name w:val="WW8Num6z3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7z0">
    <w:name w:val="WW8Num7z0"/>
    <w:rsid w:val="002912A5"/>
    <w:rPr>
      <w:b w:val="0"/>
      <w:sz w:val="20"/>
      <w:szCs w:val="20"/>
    </w:rPr>
  </w:style>
  <w:style w:type="character" w:customStyle="1" w:styleId="WW8Num7z1">
    <w:name w:val="WW8Num7z1"/>
    <w:rsid w:val="002912A5"/>
    <w:rPr>
      <w:sz w:val="20"/>
      <w:szCs w:val="20"/>
    </w:rPr>
  </w:style>
  <w:style w:type="character" w:customStyle="1" w:styleId="WW8Num7z6">
    <w:name w:val="WW8Num7z6"/>
    <w:rsid w:val="002912A5"/>
    <w:rPr>
      <w:b w:val="0"/>
    </w:rPr>
  </w:style>
  <w:style w:type="character" w:customStyle="1" w:styleId="WW8Num10z0">
    <w:name w:val="WW8Num10z0"/>
    <w:rsid w:val="002912A5"/>
    <w:rPr>
      <w:b w:val="0"/>
    </w:rPr>
  </w:style>
  <w:style w:type="character" w:customStyle="1" w:styleId="WW8Num11z0">
    <w:name w:val="WW8Num11z0"/>
    <w:rsid w:val="002912A5"/>
    <w:rPr>
      <w:rFonts w:ascii="Arial" w:hAnsi="Arial" w:cs="Arial"/>
      <w:sz w:val="24"/>
    </w:rPr>
  </w:style>
  <w:style w:type="character" w:customStyle="1" w:styleId="WW8Num11z1">
    <w:name w:val="WW8Num11z1"/>
    <w:rsid w:val="002912A5"/>
    <w:rPr>
      <w:rFonts w:ascii="Times New Roman" w:hAnsi="Times New Roman" w:cs="Times New Roman"/>
      <w:sz w:val="20"/>
      <w:szCs w:val="20"/>
    </w:rPr>
  </w:style>
  <w:style w:type="character" w:customStyle="1" w:styleId="WW8Num12z0">
    <w:name w:val="WW8Num12z0"/>
    <w:rsid w:val="002912A5"/>
    <w:rPr>
      <w:rFonts w:ascii="Arial" w:hAnsi="Arial" w:cs="Arial"/>
      <w:sz w:val="24"/>
    </w:rPr>
  </w:style>
  <w:style w:type="character" w:customStyle="1" w:styleId="WW8Num12z1">
    <w:name w:val="WW8Num12z1"/>
    <w:rsid w:val="002912A5"/>
    <w:rPr>
      <w:rFonts w:ascii="Times New Roman" w:hAnsi="Times New Roman" w:cs="Times New Roman"/>
      <w:b w:val="0"/>
      <w:sz w:val="20"/>
      <w:szCs w:val="20"/>
    </w:rPr>
  </w:style>
  <w:style w:type="character" w:customStyle="1" w:styleId="WW8Num14z0">
    <w:name w:val="WW8Num14z0"/>
    <w:rsid w:val="002912A5"/>
    <w:rPr>
      <w:b w:val="0"/>
      <w:i w:val="0"/>
      <w:sz w:val="20"/>
      <w:szCs w:val="20"/>
    </w:rPr>
  </w:style>
  <w:style w:type="character" w:customStyle="1" w:styleId="WW8Num14z1">
    <w:name w:val="WW8Num14z1"/>
    <w:rsid w:val="002912A5"/>
    <w:rPr>
      <w:b w:val="0"/>
      <w:sz w:val="20"/>
      <w:szCs w:val="20"/>
    </w:rPr>
  </w:style>
  <w:style w:type="character" w:customStyle="1" w:styleId="WW8Num15z0">
    <w:name w:val="WW8Num15z0"/>
    <w:rsid w:val="002912A5"/>
    <w:rPr>
      <w:b w:val="0"/>
      <w:i w:val="0"/>
      <w:sz w:val="20"/>
      <w:szCs w:val="20"/>
    </w:rPr>
  </w:style>
  <w:style w:type="character" w:customStyle="1" w:styleId="WW8Num15z1">
    <w:name w:val="WW8Num15z1"/>
    <w:rsid w:val="002912A5"/>
    <w:rPr>
      <w:b w:val="0"/>
    </w:rPr>
  </w:style>
  <w:style w:type="character" w:customStyle="1" w:styleId="WW8Num16z0">
    <w:name w:val="WW8Num16z0"/>
    <w:rsid w:val="002912A5"/>
    <w:rPr>
      <w:b w:val="0"/>
    </w:rPr>
  </w:style>
  <w:style w:type="character" w:customStyle="1" w:styleId="WW8Num18z0">
    <w:name w:val="WW8Num18z0"/>
    <w:rsid w:val="002912A5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9z0">
    <w:name w:val="WW8Num19z0"/>
    <w:rsid w:val="002912A5"/>
    <w:rPr>
      <w:b w:val="0"/>
    </w:rPr>
  </w:style>
  <w:style w:type="character" w:customStyle="1" w:styleId="WW8Num19z1">
    <w:name w:val="WW8Num19z1"/>
    <w:rsid w:val="002912A5"/>
    <w:rPr>
      <w:b w:val="0"/>
      <w:i w:val="0"/>
      <w:sz w:val="18"/>
    </w:rPr>
  </w:style>
  <w:style w:type="character" w:customStyle="1" w:styleId="WW8Num19z2">
    <w:name w:val="WW8Num19z2"/>
    <w:rsid w:val="002912A5"/>
    <w:rPr>
      <w:sz w:val="20"/>
      <w:szCs w:val="20"/>
    </w:rPr>
  </w:style>
  <w:style w:type="character" w:customStyle="1" w:styleId="WW8Num19z3">
    <w:name w:val="WW8Num19z3"/>
    <w:rsid w:val="002912A5"/>
    <w:rPr>
      <w:rFonts w:ascii="Times New Roman" w:hAnsi="Times New Roman" w:cs="Times New Roman"/>
      <w:b w:val="0"/>
      <w:i w:val="0"/>
      <w:strike w:val="0"/>
      <w:dstrike w:val="0"/>
      <w:sz w:val="20"/>
      <w:szCs w:val="20"/>
    </w:rPr>
  </w:style>
  <w:style w:type="character" w:customStyle="1" w:styleId="WW8Num20z0">
    <w:name w:val="WW8Num20z0"/>
    <w:rsid w:val="002912A5"/>
    <w:rPr>
      <w:rFonts w:ascii="Symbol" w:hAnsi="Symbol" w:cs="Symbol"/>
      <w:sz w:val="22"/>
    </w:rPr>
  </w:style>
  <w:style w:type="character" w:customStyle="1" w:styleId="WW8Num21z0">
    <w:name w:val="WW8Num21z0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21z1">
    <w:name w:val="WW8Num21z1"/>
    <w:rsid w:val="002912A5"/>
    <w:rPr>
      <w:b w:val="0"/>
      <w:i w:val="0"/>
      <w:sz w:val="20"/>
      <w:szCs w:val="20"/>
    </w:rPr>
  </w:style>
  <w:style w:type="character" w:customStyle="1" w:styleId="WW8Num22z0">
    <w:name w:val="WW8Num22z0"/>
    <w:rsid w:val="002912A5"/>
    <w:rPr>
      <w:b w:val="0"/>
      <w:i w:val="0"/>
      <w:sz w:val="18"/>
      <w:szCs w:val="20"/>
    </w:rPr>
  </w:style>
  <w:style w:type="character" w:customStyle="1" w:styleId="WW8Num23z0">
    <w:name w:val="WW8Num23z0"/>
    <w:rsid w:val="002912A5"/>
    <w:rPr>
      <w:rFonts w:ascii="Times New Roman" w:hAnsi="Times New Roman" w:cs="Times New Roman"/>
      <w:b w:val="0"/>
      <w:i w:val="0"/>
      <w:strike w:val="0"/>
      <w:dstrike w:val="0"/>
      <w:sz w:val="20"/>
      <w:szCs w:val="20"/>
    </w:rPr>
  </w:style>
  <w:style w:type="character" w:customStyle="1" w:styleId="WW8Num24z0">
    <w:name w:val="WW8Num24z0"/>
    <w:rsid w:val="002912A5"/>
    <w:rPr>
      <w:rFonts w:ascii="Symbol" w:hAnsi="Symbol" w:cs="Symbol"/>
    </w:rPr>
  </w:style>
  <w:style w:type="character" w:customStyle="1" w:styleId="WW8Num25z0">
    <w:name w:val="WW8Num25z0"/>
    <w:rsid w:val="002912A5"/>
    <w:rPr>
      <w:b w:val="0"/>
    </w:rPr>
  </w:style>
  <w:style w:type="character" w:customStyle="1" w:styleId="WW8Num27z0">
    <w:name w:val="WW8Num27z0"/>
    <w:rsid w:val="002912A5"/>
    <w:rPr>
      <w:sz w:val="20"/>
      <w:szCs w:val="20"/>
    </w:rPr>
  </w:style>
  <w:style w:type="character" w:customStyle="1" w:styleId="WW8Num28z0">
    <w:name w:val="WW8Num28z0"/>
    <w:rsid w:val="002912A5"/>
    <w:rPr>
      <w:b w:val="0"/>
    </w:rPr>
  </w:style>
  <w:style w:type="character" w:customStyle="1" w:styleId="WW8Num33z0">
    <w:name w:val="WW8Num33z0"/>
    <w:rsid w:val="002912A5"/>
    <w:rPr>
      <w:b w:val="0"/>
    </w:rPr>
  </w:style>
  <w:style w:type="character" w:customStyle="1" w:styleId="WW8Num33z1">
    <w:name w:val="WW8Num33z1"/>
    <w:rsid w:val="002912A5"/>
    <w:rPr>
      <w:sz w:val="20"/>
      <w:szCs w:val="20"/>
    </w:rPr>
  </w:style>
  <w:style w:type="character" w:customStyle="1" w:styleId="WW8Num34z0">
    <w:name w:val="WW8Num34z0"/>
    <w:rsid w:val="002912A5"/>
    <w:rPr>
      <w:b w:val="0"/>
    </w:rPr>
  </w:style>
  <w:style w:type="character" w:customStyle="1" w:styleId="WW8Num34z1">
    <w:name w:val="WW8Num34z1"/>
    <w:rsid w:val="002912A5"/>
    <w:rPr>
      <w:sz w:val="20"/>
      <w:szCs w:val="20"/>
    </w:rPr>
  </w:style>
  <w:style w:type="character" w:customStyle="1" w:styleId="WW8Num35z0">
    <w:name w:val="WW8Num35z0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6z0">
    <w:name w:val="WW8Num36z0"/>
    <w:rsid w:val="002912A5"/>
    <w:rPr>
      <w:rFonts w:ascii="Symbol" w:hAnsi="Symbol" w:cs="Symbol"/>
      <w:b w:val="0"/>
    </w:rPr>
  </w:style>
  <w:style w:type="character" w:customStyle="1" w:styleId="WW8Num36z1">
    <w:name w:val="WW8Num36z1"/>
    <w:rsid w:val="002912A5"/>
    <w:rPr>
      <w:sz w:val="20"/>
      <w:szCs w:val="20"/>
    </w:rPr>
  </w:style>
  <w:style w:type="character" w:customStyle="1" w:styleId="WW8Num41z0">
    <w:name w:val="WW8Num41z0"/>
    <w:rsid w:val="002912A5"/>
    <w:rPr>
      <w:rFonts w:ascii="Symbol" w:hAnsi="Symbol" w:cs="Symbol"/>
    </w:rPr>
  </w:style>
  <w:style w:type="character" w:customStyle="1" w:styleId="WW8Num41z1">
    <w:name w:val="WW8Num41z1"/>
    <w:rsid w:val="002912A5"/>
    <w:rPr>
      <w:b w:val="0"/>
      <w:i w:val="0"/>
      <w:sz w:val="18"/>
    </w:rPr>
  </w:style>
  <w:style w:type="character" w:customStyle="1" w:styleId="WW8Num41z2">
    <w:name w:val="WW8Num41z2"/>
    <w:rsid w:val="002912A5"/>
    <w:rPr>
      <w:sz w:val="20"/>
      <w:szCs w:val="20"/>
    </w:rPr>
  </w:style>
  <w:style w:type="character" w:customStyle="1" w:styleId="WW8Num41z3">
    <w:name w:val="WW8Num41z3"/>
    <w:rsid w:val="002912A5"/>
    <w:rPr>
      <w:rFonts w:ascii="Times New Roman" w:hAnsi="Times New Roman" w:cs="Times New Roman"/>
      <w:b w:val="0"/>
      <w:i w:val="0"/>
      <w:strike w:val="0"/>
      <w:dstrike w:val="0"/>
      <w:sz w:val="20"/>
      <w:szCs w:val="20"/>
    </w:rPr>
  </w:style>
  <w:style w:type="character" w:customStyle="1" w:styleId="WW8Num42z0">
    <w:name w:val="WW8Num42z0"/>
    <w:rsid w:val="002912A5"/>
    <w:rPr>
      <w:rFonts w:ascii="Times New Roman" w:hAnsi="Times New Roman" w:cs="Times New Roman"/>
      <w:b w:val="0"/>
      <w:i w:val="0"/>
      <w:sz w:val="18"/>
    </w:rPr>
  </w:style>
  <w:style w:type="character" w:customStyle="1" w:styleId="WW8Num46z0">
    <w:name w:val="WW8Num46z0"/>
    <w:rsid w:val="002912A5"/>
    <w:rPr>
      <w:b w:val="0"/>
      <w:i w:val="0"/>
      <w:strike w:val="0"/>
      <w:dstrike w:val="0"/>
      <w:sz w:val="18"/>
    </w:rPr>
  </w:style>
  <w:style w:type="character" w:customStyle="1" w:styleId="WW8Num47z0">
    <w:name w:val="WW8Num47z0"/>
    <w:rsid w:val="002912A5"/>
    <w:rPr>
      <w:strike w:val="0"/>
      <w:dstrike w:val="0"/>
    </w:rPr>
  </w:style>
  <w:style w:type="character" w:customStyle="1" w:styleId="WW8Num48z0">
    <w:name w:val="WW8Num48z0"/>
    <w:rsid w:val="002912A5"/>
    <w:rPr>
      <w:b w:val="0"/>
      <w:i w:val="0"/>
      <w:strike w:val="0"/>
      <w:dstrike w:val="0"/>
      <w:sz w:val="18"/>
    </w:rPr>
  </w:style>
  <w:style w:type="character" w:customStyle="1" w:styleId="WW8Num49z0">
    <w:name w:val="WW8Num49z0"/>
    <w:rsid w:val="002912A5"/>
    <w:rPr>
      <w:strike w:val="0"/>
      <w:dstrike w:val="0"/>
    </w:rPr>
  </w:style>
  <w:style w:type="character" w:customStyle="1" w:styleId="WW8Num51z0">
    <w:name w:val="WW8Num51z0"/>
    <w:rsid w:val="002912A5"/>
    <w:rPr>
      <w:b w:val="0"/>
      <w:i w:val="0"/>
      <w:sz w:val="18"/>
    </w:rPr>
  </w:style>
  <w:style w:type="character" w:customStyle="1" w:styleId="WW8Num51z1">
    <w:name w:val="WW8Num51z1"/>
    <w:rsid w:val="002912A5"/>
    <w:rPr>
      <w:b w:val="0"/>
    </w:rPr>
  </w:style>
  <w:style w:type="character" w:customStyle="1" w:styleId="WW8Num52z0">
    <w:name w:val="WW8Num52z0"/>
    <w:rsid w:val="002912A5"/>
    <w:rPr>
      <w:rFonts w:eastAsia="Times New Roman"/>
      <w:b w:val="0"/>
      <w:u w:val="none"/>
    </w:rPr>
  </w:style>
  <w:style w:type="character" w:customStyle="1" w:styleId="WW8Num54z0">
    <w:name w:val="WW8Num54z0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54z1">
    <w:name w:val="WW8Num54z1"/>
    <w:rsid w:val="002912A5"/>
    <w:rPr>
      <w:sz w:val="20"/>
      <w:szCs w:val="20"/>
    </w:rPr>
  </w:style>
  <w:style w:type="character" w:customStyle="1" w:styleId="WW8Num55z2">
    <w:name w:val="WW8Num55z2"/>
    <w:rsid w:val="002912A5"/>
    <w:rPr>
      <w:color w:val="auto"/>
    </w:rPr>
  </w:style>
  <w:style w:type="character" w:customStyle="1" w:styleId="WW8Num56z2">
    <w:name w:val="WW8Num56z2"/>
    <w:rsid w:val="002912A5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  <w:rsid w:val="002912A5"/>
  </w:style>
  <w:style w:type="character" w:customStyle="1" w:styleId="WW8Num1z0">
    <w:name w:val="WW8Num1z0"/>
    <w:rsid w:val="002912A5"/>
    <w:rPr>
      <w:rFonts w:ascii="Times New Roman" w:hAnsi="Times New Roman" w:cs="Times New Roman"/>
    </w:rPr>
  </w:style>
  <w:style w:type="character" w:customStyle="1" w:styleId="WW8Num3z1">
    <w:name w:val="WW8Num3z1"/>
    <w:rsid w:val="002912A5"/>
    <w:rPr>
      <w:rFonts w:eastAsia="Times New Roman"/>
    </w:rPr>
  </w:style>
  <w:style w:type="character" w:customStyle="1" w:styleId="WW8Num5z2">
    <w:name w:val="WW8Num5z2"/>
    <w:rsid w:val="002912A5"/>
    <w:rPr>
      <w:rFonts w:ascii="Times New Roman" w:hAnsi="Times New Roman" w:cs="Times New Roman"/>
    </w:rPr>
  </w:style>
  <w:style w:type="character" w:customStyle="1" w:styleId="WW8Num5z3">
    <w:name w:val="WW8Num5z3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6z0">
    <w:name w:val="WW8Num6z0"/>
    <w:rsid w:val="002912A5"/>
    <w:rPr>
      <w:b w:val="0"/>
      <w:sz w:val="20"/>
      <w:szCs w:val="20"/>
    </w:rPr>
  </w:style>
  <w:style w:type="character" w:customStyle="1" w:styleId="WW8Num9z0">
    <w:name w:val="WW8Num9z0"/>
    <w:rsid w:val="002912A5"/>
    <w:rPr>
      <w:b w:val="0"/>
    </w:rPr>
  </w:style>
  <w:style w:type="character" w:customStyle="1" w:styleId="WW8Num10z1">
    <w:name w:val="WW8Num10z1"/>
    <w:rsid w:val="002912A5"/>
    <w:rPr>
      <w:rFonts w:ascii="Courier New" w:hAnsi="Courier New" w:cs="Courier New"/>
    </w:rPr>
  </w:style>
  <w:style w:type="character" w:customStyle="1" w:styleId="WW8Num13z0">
    <w:name w:val="WW8Num13z0"/>
    <w:rsid w:val="002912A5"/>
    <w:rPr>
      <w:b w:val="0"/>
    </w:rPr>
  </w:style>
  <w:style w:type="character" w:customStyle="1" w:styleId="WW8Num13z1">
    <w:name w:val="WW8Num13z1"/>
    <w:rsid w:val="002912A5"/>
    <w:rPr>
      <w:b w:val="0"/>
      <w:sz w:val="20"/>
      <w:szCs w:val="20"/>
    </w:rPr>
  </w:style>
  <w:style w:type="character" w:customStyle="1" w:styleId="WW8Num17z0">
    <w:name w:val="WW8Num17z0"/>
    <w:rsid w:val="002912A5"/>
    <w:rPr>
      <w:b w:val="0"/>
      <w:i w:val="0"/>
      <w:sz w:val="20"/>
      <w:szCs w:val="20"/>
    </w:rPr>
  </w:style>
  <w:style w:type="character" w:customStyle="1" w:styleId="WW8Num18z1">
    <w:name w:val="WW8Num18z1"/>
    <w:rsid w:val="002912A5"/>
    <w:rPr>
      <w:b w:val="0"/>
      <w:i w:val="0"/>
      <w:sz w:val="18"/>
    </w:rPr>
  </w:style>
  <w:style w:type="character" w:customStyle="1" w:styleId="WW8Num18z2">
    <w:name w:val="WW8Num18z2"/>
    <w:rsid w:val="002912A5"/>
    <w:rPr>
      <w:sz w:val="20"/>
      <w:szCs w:val="20"/>
    </w:rPr>
  </w:style>
  <w:style w:type="character" w:customStyle="1" w:styleId="WW8Num18z3">
    <w:name w:val="WW8Num18z3"/>
    <w:rsid w:val="002912A5"/>
    <w:rPr>
      <w:rFonts w:ascii="Times New Roman" w:hAnsi="Times New Roman" w:cs="Times New Roman"/>
      <w:b w:val="0"/>
      <w:i w:val="0"/>
      <w:strike w:val="0"/>
      <w:dstrike w:val="0"/>
      <w:sz w:val="20"/>
      <w:szCs w:val="20"/>
    </w:rPr>
  </w:style>
  <w:style w:type="character" w:customStyle="1" w:styleId="WW8Num32z0">
    <w:name w:val="WW8Num32z0"/>
    <w:rsid w:val="002912A5"/>
    <w:rPr>
      <w:b w:val="0"/>
      <w:i w:val="0"/>
    </w:rPr>
  </w:style>
  <w:style w:type="character" w:customStyle="1" w:styleId="WW8Num32z1">
    <w:name w:val="WW8Num32z1"/>
    <w:rsid w:val="002912A5"/>
    <w:rPr>
      <w:rFonts w:ascii="Courier New" w:hAnsi="Courier New" w:cs="Courier New"/>
    </w:rPr>
  </w:style>
  <w:style w:type="character" w:customStyle="1" w:styleId="WW8Num35z1">
    <w:name w:val="WW8Num35z1"/>
    <w:rsid w:val="002912A5"/>
    <w:rPr>
      <w:sz w:val="20"/>
      <w:szCs w:val="20"/>
    </w:rPr>
  </w:style>
  <w:style w:type="character" w:customStyle="1" w:styleId="WW8Num37z0">
    <w:name w:val="WW8Num37z0"/>
    <w:rsid w:val="002912A5"/>
    <w:rPr>
      <w:b w:val="0"/>
      <w:i w:val="0"/>
      <w:sz w:val="20"/>
      <w:szCs w:val="20"/>
    </w:rPr>
  </w:style>
  <w:style w:type="character" w:customStyle="1" w:styleId="WW8Num37z1">
    <w:name w:val="WW8Num37z1"/>
    <w:rsid w:val="002912A5"/>
    <w:rPr>
      <w:sz w:val="20"/>
      <w:szCs w:val="20"/>
    </w:rPr>
  </w:style>
  <w:style w:type="character" w:customStyle="1" w:styleId="WW8Num43z0">
    <w:name w:val="WW8Num43z0"/>
    <w:rsid w:val="002912A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44z0">
    <w:name w:val="WW8Num44z0"/>
    <w:rsid w:val="002912A5"/>
    <w:rPr>
      <w:b w:val="0"/>
      <w:i w:val="0"/>
      <w:sz w:val="18"/>
    </w:rPr>
  </w:style>
  <w:style w:type="character" w:customStyle="1" w:styleId="WW8Num50z0">
    <w:name w:val="WW8Num50z0"/>
    <w:rsid w:val="002912A5"/>
    <w:rPr>
      <w:b/>
      <w:i w:val="0"/>
      <w:sz w:val="20"/>
      <w:szCs w:val="20"/>
    </w:rPr>
  </w:style>
  <w:style w:type="character" w:customStyle="1" w:styleId="WW8Num53z0">
    <w:name w:val="WW8Num53z0"/>
    <w:rsid w:val="002912A5"/>
    <w:rPr>
      <w:i w:val="0"/>
    </w:rPr>
  </w:style>
  <w:style w:type="character" w:customStyle="1" w:styleId="Domylnaczcionkaakapitu1">
    <w:name w:val="Domyślna czcionka akapitu1"/>
    <w:rsid w:val="002912A5"/>
  </w:style>
  <w:style w:type="character" w:styleId="Numerstrony">
    <w:name w:val="page number"/>
    <w:basedOn w:val="Domylnaczcionkaakapitu1"/>
    <w:rsid w:val="002912A5"/>
  </w:style>
  <w:style w:type="character" w:customStyle="1" w:styleId="TekstkomentarzaZnak">
    <w:name w:val="Tekst komentarza Znak"/>
    <w:basedOn w:val="Domylnaczcionkaakapitu1"/>
    <w:uiPriority w:val="99"/>
    <w:rsid w:val="002912A5"/>
  </w:style>
  <w:style w:type="character" w:customStyle="1" w:styleId="Odwoaniedokomentarza1">
    <w:name w:val="Odwołanie do komentarza1"/>
    <w:rsid w:val="002912A5"/>
    <w:rPr>
      <w:sz w:val="16"/>
      <w:szCs w:val="16"/>
    </w:rPr>
  </w:style>
  <w:style w:type="character" w:customStyle="1" w:styleId="Tekstpodstawowywcity2Znak">
    <w:name w:val="Tekst podstawowy wcięty 2 Znak"/>
    <w:rsid w:val="002912A5"/>
    <w:rPr>
      <w:sz w:val="24"/>
      <w:szCs w:val="24"/>
    </w:rPr>
  </w:style>
  <w:style w:type="character" w:customStyle="1" w:styleId="TekstpodstawowyZnak">
    <w:name w:val="Tekst podstawowy Znak"/>
    <w:rsid w:val="002912A5"/>
    <w:rPr>
      <w:sz w:val="24"/>
      <w:szCs w:val="24"/>
    </w:rPr>
  </w:style>
  <w:style w:type="character" w:customStyle="1" w:styleId="TekstpodstawowywcityZnak">
    <w:name w:val="Tekst podstawowy wcięty Znak"/>
    <w:rsid w:val="002912A5"/>
    <w:rPr>
      <w:sz w:val="24"/>
      <w:szCs w:val="24"/>
    </w:rPr>
  </w:style>
  <w:style w:type="character" w:customStyle="1" w:styleId="Odwoaniedokomentarza2">
    <w:name w:val="Odwołanie do komentarza2"/>
    <w:rsid w:val="002912A5"/>
    <w:rPr>
      <w:sz w:val="16"/>
      <w:szCs w:val="16"/>
    </w:rPr>
  </w:style>
  <w:style w:type="character" w:customStyle="1" w:styleId="TekstkomentarzaZnak1">
    <w:name w:val="Tekst komentarza Znak1"/>
    <w:rsid w:val="002912A5"/>
  </w:style>
  <w:style w:type="character" w:customStyle="1" w:styleId="TematkomentarzaZnak">
    <w:name w:val="Temat komentarza Znak"/>
    <w:rsid w:val="002912A5"/>
    <w:rPr>
      <w:b/>
      <w:bCs/>
    </w:rPr>
  </w:style>
  <w:style w:type="paragraph" w:customStyle="1" w:styleId="Nagwek20">
    <w:name w:val="Nagłówek2"/>
    <w:basedOn w:val="Normalny"/>
    <w:next w:val="Tekstpodstawowy"/>
    <w:rsid w:val="002912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2912A5"/>
    <w:pPr>
      <w:jc w:val="both"/>
    </w:pPr>
  </w:style>
  <w:style w:type="character" w:customStyle="1" w:styleId="TekstpodstawowyZnak1">
    <w:name w:val="Tekst podstawowy Znak1"/>
    <w:basedOn w:val="Domylnaczcionkaakapitu"/>
    <w:link w:val="Tekstpodstawowy"/>
    <w:rsid w:val="002912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rsid w:val="002912A5"/>
    <w:rPr>
      <w:rFonts w:cs="Mangal"/>
    </w:rPr>
  </w:style>
  <w:style w:type="paragraph" w:customStyle="1" w:styleId="Podpis2">
    <w:name w:val="Podpis2"/>
    <w:basedOn w:val="Normalny"/>
    <w:rsid w:val="002912A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2912A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912A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2912A5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1"/>
    <w:rsid w:val="002912A5"/>
    <w:pPr>
      <w:ind w:firstLine="540"/>
      <w:jc w:val="both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2912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2912A5"/>
    <w:pPr>
      <w:jc w:val="right"/>
    </w:pPr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2912A5"/>
    <w:pPr>
      <w:ind w:left="360"/>
      <w:jc w:val="both"/>
    </w:pPr>
  </w:style>
  <w:style w:type="paragraph" w:customStyle="1" w:styleId="Tekstpodstawowywcity31">
    <w:name w:val="Tekst podstawowy wcięty 31"/>
    <w:basedOn w:val="Normalny"/>
    <w:rsid w:val="002912A5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2912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912A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2912A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912A5"/>
    <w:pPr>
      <w:ind w:left="708"/>
    </w:pPr>
  </w:style>
  <w:style w:type="paragraph" w:customStyle="1" w:styleId="Zawartotabeli">
    <w:name w:val="Zawartość tabeli"/>
    <w:basedOn w:val="Normalny"/>
    <w:rsid w:val="002912A5"/>
    <w:pPr>
      <w:suppressLineNumbers/>
    </w:pPr>
  </w:style>
  <w:style w:type="paragraph" w:customStyle="1" w:styleId="Nagwektabeli">
    <w:name w:val="Nagłówek tabeli"/>
    <w:basedOn w:val="Zawartotabeli"/>
    <w:rsid w:val="002912A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912A5"/>
  </w:style>
  <w:style w:type="paragraph" w:customStyle="1" w:styleId="Tekstkomentarza2">
    <w:name w:val="Tekst komentarza2"/>
    <w:basedOn w:val="Normalny"/>
    <w:rsid w:val="002912A5"/>
    <w:rPr>
      <w:sz w:val="20"/>
      <w:szCs w:val="20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2912A5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semiHidden/>
    <w:rsid w:val="002912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2"/>
    <w:next w:val="Tekstkomentarza2"/>
    <w:link w:val="TematkomentarzaZnak1"/>
    <w:rsid w:val="002912A5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2912A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2912A5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2912A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">
    <w:name w:val="Styl"/>
    <w:rsid w:val="002912A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12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12A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2912A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2912A5"/>
    <w:rPr>
      <w:sz w:val="16"/>
      <w:szCs w:val="16"/>
    </w:rPr>
  </w:style>
  <w:style w:type="paragraph" w:styleId="Poprawka">
    <w:name w:val="Revision"/>
    <w:hidden/>
    <w:uiPriority w:val="99"/>
    <w:semiHidden/>
    <w:rsid w:val="00291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912A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2912A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912A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semiHidden/>
    <w:rsid w:val="002912A5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Default">
    <w:name w:val="Default"/>
    <w:rsid w:val="002912A5"/>
    <w:pPr>
      <w:suppressAutoHyphens/>
      <w:autoSpaceDE w:val="0"/>
      <w:spacing w:after="0" w:line="240" w:lineRule="auto"/>
    </w:pPr>
    <w:rPr>
      <w:rFonts w:ascii="Arial Narrow" w:eastAsia="Arial" w:hAnsi="Arial Narrow" w:cs="Arial Narrow"/>
      <w:color w:val="000000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912A5"/>
    <w:pPr>
      <w:ind w:left="720"/>
      <w:contextualSpacing/>
    </w:pPr>
  </w:style>
  <w:style w:type="character" w:customStyle="1" w:styleId="h2">
    <w:name w:val="h2"/>
    <w:basedOn w:val="Domylnaczcionkaakapitu"/>
    <w:rsid w:val="002912A5"/>
  </w:style>
  <w:style w:type="character" w:customStyle="1" w:styleId="h1">
    <w:name w:val="h1"/>
    <w:basedOn w:val="Domylnaczcionkaakapitu"/>
    <w:rsid w:val="002912A5"/>
  </w:style>
  <w:style w:type="character" w:customStyle="1" w:styleId="BodyTextIndent2Char">
    <w:name w:val="Body Text Indent 2 Char"/>
    <w:locked/>
    <w:rsid w:val="002912A5"/>
    <w:rPr>
      <w:rFonts w:cs="Times New Roman"/>
      <w:sz w:val="24"/>
      <w:lang w:val="x-none" w:eastAsia="ar-SA" w:bidi="ar-SA"/>
    </w:rPr>
  </w:style>
  <w:style w:type="character" w:customStyle="1" w:styleId="Odwoaniedokomentarza3">
    <w:name w:val="Odwołanie do komentarza3"/>
    <w:rsid w:val="002912A5"/>
    <w:rPr>
      <w:sz w:val="16"/>
      <w:szCs w:val="16"/>
    </w:rPr>
  </w:style>
  <w:style w:type="paragraph" w:customStyle="1" w:styleId="Ustpy">
    <w:name w:val="Ustępy"/>
    <w:basedOn w:val="Normalny"/>
    <w:link w:val="UstpyZnak"/>
    <w:qFormat/>
    <w:rsid w:val="002912A5"/>
    <w:pPr>
      <w:numPr>
        <w:numId w:val="1"/>
      </w:numPr>
      <w:tabs>
        <w:tab w:val="left" w:pos="266"/>
      </w:tabs>
      <w:suppressAutoHyphens w:val="0"/>
      <w:autoSpaceDE w:val="0"/>
      <w:autoSpaceDN w:val="0"/>
      <w:adjustRightInd w:val="0"/>
      <w:spacing w:before="60" w:line="252" w:lineRule="exact"/>
      <w:ind w:left="266" w:hanging="266"/>
      <w:jc w:val="both"/>
    </w:pPr>
    <w:rPr>
      <w:rFonts w:ascii="Tahoma" w:hAnsi="Tahoma"/>
      <w:sz w:val="18"/>
      <w:szCs w:val="18"/>
      <w:lang w:val="x-none" w:eastAsia="de-DE"/>
    </w:rPr>
  </w:style>
  <w:style w:type="character" w:customStyle="1" w:styleId="UstpyZnak">
    <w:name w:val="Ustępy Znak"/>
    <w:link w:val="Ustpy"/>
    <w:rsid w:val="002912A5"/>
    <w:rPr>
      <w:rFonts w:ascii="Tahoma" w:eastAsia="Times New Roman" w:hAnsi="Tahoma" w:cs="Times New Roman"/>
      <w:sz w:val="18"/>
      <w:szCs w:val="18"/>
      <w:lang w:val="x-none" w:eastAsia="de-DE"/>
    </w:rPr>
  </w:style>
  <w:style w:type="character" w:styleId="Uwydatnienie">
    <w:name w:val="Emphasis"/>
    <w:basedOn w:val="Domylnaczcionkaakapitu"/>
    <w:qFormat/>
    <w:rsid w:val="002912A5"/>
    <w:rPr>
      <w:i/>
      <w:iCs/>
    </w:rPr>
  </w:style>
  <w:style w:type="character" w:customStyle="1" w:styleId="AkapitzlistZnak">
    <w:name w:val="Akapit z listą Znak"/>
    <w:link w:val="Akapitzlist"/>
    <w:uiPriority w:val="34"/>
    <w:rsid w:val="002912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E6D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rsid w:val="007E6D15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7E6D15"/>
    <w:rPr>
      <w:rFonts w:ascii="Times New Roman" w:eastAsia="Times New Roman" w:hAnsi="Times New Roman" w:cs="Times New Roman"/>
      <w:b/>
      <w:lang w:eastAsia="ar-SA"/>
    </w:rPr>
  </w:style>
  <w:style w:type="character" w:customStyle="1" w:styleId="Nagwek9Znak">
    <w:name w:val="Nagłówek 9 Znak"/>
    <w:basedOn w:val="Domylnaczcionkaakapitu"/>
    <w:link w:val="Nagwek9"/>
    <w:rsid w:val="007E6D15"/>
    <w:rPr>
      <w:rFonts w:ascii="Arial" w:eastAsia="Times New Roman" w:hAnsi="Arial" w:cs="Arial"/>
      <w:lang w:eastAsia="ar-SA"/>
    </w:rPr>
  </w:style>
  <w:style w:type="table" w:customStyle="1" w:styleId="NormalTable0">
    <w:name w:val="Normal Table0"/>
    <w:rsid w:val="007E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7z2">
    <w:name w:val="WW8Num7z2"/>
    <w:rsid w:val="007E6D15"/>
    <w:rPr>
      <w:rFonts w:ascii="Symbol" w:hAnsi="Symbol" w:cs="Symbol"/>
    </w:rPr>
  </w:style>
  <w:style w:type="character" w:customStyle="1" w:styleId="WW8Num26z0">
    <w:name w:val="WW8Num26z0"/>
    <w:rsid w:val="007E6D15"/>
    <w:rPr>
      <w:rFonts w:ascii="Arial" w:hAnsi="Arial" w:cs="Arial"/>
      <w:b w:val="0"/>
      <w:i w:val="0"/>
      <w:sz w:val="20"/>
      <w:szCs w:val="20"/>
    </w:rPr>
  </w:style>
  <w:style w:type="character" w:customStyle="1" w:styleId="WW8Num29z0">
    <w:name w:val="WW8Num29z0"/>
    <w:rsid w:val="007E6D15"/>
    <w:rPr>
      <w:rFonts w:ascii="Times New Roman" w:eastAsia="Arial" w:hAnsi="Times New Roman" w:cs="Times New Roman"/>
      <w:b w:val="0"/>
      <w:color w:val="auto"/>
      <w:sz w:val="20"/>
      <w:szCs w:val="20"/>
      <w:shd w:val="clear" w:color="auto" w:fill="FFFF00"/>
    </w:rPr>
  </w:style>
  <w:style w:type="character" w:customStyle="1" w:styleId="WW8Num45z0">
    <w:name w:val="WW8Num45z0"/>
    <w:rsid w:val="007E6D15"/>
    <w:rPr>
      <w:sz w:val="20"/>
      <w:szCs w:val="20"/>
    </w:rPr>
  </w:style>
  <w:style w:type="character" w:customStyle="1" w:styleId="WW8Num46z1">
    <w:name w:val="WW8Num46z1"/>
    <w:rsid w:val="007E6D15"/>
  </w:style>
  <w:style w:type="character" w:customStyle="1" w:styleId="WW8Num15z2">
    <w:name w:val="WW8Num15z2"/>
    <w:rsid w:val="007E6D15"/>
  </w:style>
  <w:style w:type="character" w:customStyle="1" w:styleId="WW8Num40z5">
    <w:name w:val="WW8Num40z5"/>
    <w:rsid w:val="007E6D15"/>
  </w:style>
  <w:style w:type="character" w:customStyle="1" w:styleId="WW8Num43z1">
    <w:name w:val="WW8Num43z1"/>
    <w:rsid w:val="007E6D15"/>
  </w:style>
  <w:style w:type="character" w:customStyle="1" w:styleId="WW8Num4z0">
    <w:name w:val="WW8Num4z0"/>
    <w:rsid w:val="007E6D15"/>
  </w:style>
  <w:style w:type="character" w:customStyle="1" w:styleId="WW8Num16z1">
    <w:name w:val="WW8Num16z1"/>
    <w:rsid w:val="007E6D15"/>
    <w:rPr>
      <w:sz w:val="20"/>
      <w:szCs w:val="20"/>
    </w:rPr>
  </w:style>
  <w:style w:type="character" w:customStyle="1" w:styleId="WW8Num16z2">
    <w:name w:val="WW8Num16z2"/>
    <w:rsid w:val="007E6D15"/>
    <w:rPr>
      <w:b w:val="0"/>
      <w:sz w:val="20"/>
    </w:rPr>
  </w:style>
  <w:style w:type="character" w:customStyle="1" w:styleId="WW8Num30z0">
    <w:name w:val="WW8Num30z0"/>
    <w:rsid w:val="007E6D15"/>
    <w:rPr>
      <w:sz w:val="20"/>
      <w:szCs w:val="20"/>
      <w:shd w:val="clear" w:color="auto" w:fill="00FF00"/>
    </w:rPr>
  </w:style>
  <w:style w:type="character" w:customStyle="1" w:styleId="WW8Num31z0">
    <w:name w:val="WW8Num31z0"/>
    <w:rsid w:val="007E6D1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9z0">
    <w:name w:val="WW8Num39z0"/>
    <w:rsid w:val="007E6D15"/>
    <w:rPr>
      <w:sz w:val="20"/>
    </w:rPr>
  </w:style>
  <w:style w:type="character" w:customStyle="1" w:styleId="WW8Num47z1">
    <w:name w:val="WW8Num47z1"/>
    <w:rsid w:val="007E6D15"/>
    <w:rPr>
      <w:sz w:val="20"/>
      <w:szCs w:val="20"/>
    </w:rPr>
  </w:style>
  <w:style w:type="character" w:customStyle="1" w:styleId="WW8Num47z2">
    <w:name w:val="WW8Num47z2"/>
    <w:rsid w:val="007E6D15"/>
  </w:style>
  <w:style w:type="character" w:customStyle="1" w:styleId="WW8Num52z5">
    <w:name w:val="WW8Num52z5"/>
    <w:rsid w:val="007E6D15"/>
    <w:rPr>
      <w:rFonts w:ascii="Times New Roman" w:eastAsia="Times New Roman" w:hAnsi="Times New Roman" w:cs="Times New Roman"/>
      <w:color w:val="auto"/>
    </w:rPr>
  </w:style>
  <w:style w:type="character" w:customStyle="1" w:styleId="WW8Num55z0">
    <w:name w:val="WW8Num55z0"/>
    <w:rsid w:val="007E6D15"/>
    <w:rPr>
      <w:rFonts w:ascii="Times New Roman" w:eastAsia="Times New Roman" w:hAnsi="Times New Roman" w:cs="Times New Roman"/>
    </w:rPr>
  </w:style>
  <w:style w:type="character" w:customStyle="1" w:styleId="WW8Num56z0">
    <w:name w:val="WW8Num56z0"/>
    <w:rsid w:val="007E6D15"/>
    <w:rPr>
      <w:rFonts w:ascii="Symbol" w:hAnsi="Symbol" w:cs="Symbol"/>
    </w:rPr>
  </w:style>
  <w:style w:type="character" w:customStyle="1" w:styleId="WW8Num56z1">
    <w:name w:val="WW8Num56z1"/>
    <w:rsid w:val="007E6D15"/>
    <w:rPr>
      <w:rFonts w:ascii="Wingdings" w:hAnsi="Wingdings" w:cs="Wingdings"/>
    </w:rPr>
  </w:style>
  <w:style w:type="character" w:customStyle="1" w:styleId="WW8Num58z0">
    <w:name w:val="WW8Num58z0"/>
    <w:rsid w:val="007E6D15"/>
    <w:rPr>
      <w:rFonts w:eastAsia="font364"/>
    </w:rPr>
  </w:style>
  <w:style w:type="character" w:customStyle="1" w:styleId="WW8Num59z0">
    <w:name w:val="WW8Num59z0"/>
    <w:rsid w:val="007E6D1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60z0">
    <w:name w:val="WW8Num60z0"/>
    <w:rsid w:val="007E6D15"/>
    <w:rPr>
      <w:b w:val="0"/>
      <w:i w:val="0"/>
      <w:color w:val="auto"/>
      <w:sz w:val="22"/>
      <w:szCs w:val="22"/>
    </w:rPr>
  </w:style>
  <w:style w:type="character" w:customStyle="1" w:styleId="WW8Num2z1">
    <w:name w:val="WW8Num2z1"/>
    <w:rsid w:val="007E6D15"/>
    <w:rPr>
      <w:sz w:val="20"/>
      <w:szCs w:val="20"/>
    </w:rPr>
  </w:style>
  <w:style w:type="character" w:customStyle="1" w:styleId="WW8Num2z2">
    <w:name w:val="WW8Num2z2"/>
    <w:rsid w:val="007E6D15"/>
  </w:style>
  <w:style w:type="character" w:customStyle="1" w:styleId="WW8Num2z3">
    <w:name w:val="WW8Num2z3"/>
    <w:rsid w:val="007E6D15"/>
  </w:style>
  <w:style w:type="character" w:customStyle="1" w:styleId="WW8Num2z4">
    <w:name w:val="WW8Num2z4"/>
    <w:rsid w:val="007E6D15"/>
  </w:style>
  <w:style w:type="character" w:customStyle="1" w:styleId="WW8Num2z5">
    <w:name w:val="WW8Num2z5"/>
    <w:rsid w:val="007E6D15"/>
  </w:style>
  <w:style w:type="character" w:customStyle="1" w:styleId="WW8Num2z6">
    <w:name w:val="WW8Num2z6"/>
    <w:rsid w:val="007E6D15"/>
  </w:style>
  <w:style w:type="character" w:customStyle="1" w:styleId="WW8Num2z7">
    <w:name w:val="WW8Num2z7"/>
    <w:rsid w:val="007E6D15"/>
  </w:style>
  <w:style w:type="character" w:customStyle="1" w:styleId="WW8Num2z8">
    <w:name w:val="WW8Num2z8"/>
    <w:rsid w:val="007E6D15"/>
  </w:style>
  <w:style w:type="character" w:customStyle="1" w:styleId="WW8Num4z2">
    <w:name w:val="WW8Num4z2"/>
    <w:rsid w:val="007E6D15"/>
  </w:style>
  <w:style w:type="character" w:customStyle="1" w:styleId="WW8Num4z4">
    <w:name w:val="WW8Num4z4"/>
    <w:rsid w:val="007E6D15"/>
  </w:style>
  <w:style w:type="character" w:customStyle="1" w:styleId="WW8Num4z5">
    <w:name w:val="WW8Num4z5"/>
    <w:rsid w:val="007E6D15"/>
  </w:style>
  <w:style w:type="character" w:customStyle="1" w:styleId="WW8Num4z6">
    <w:name w:val="WW8Num4z6"/>
    <w:rsid w:val="007E6D15"/>
  </w:style>
  <w:style w:type="character" w:customStyle="1" w:styleId="WW8Num4z7">
    <w:name w:val="WW8Num4z7"/>
    <w:rsid w:val="007E6D15"/>
  </w:style>
  <w:style w:type="character" w:customStyle="1" w:styleId="WW8Num4z8">
    <w:name w:val="WW8Num4z8"/>
    <w:rsid w:val="007E6D15"/>
  </w:style>
  <w:style w:type="character" w:customStyle="1" w:styleId="WW8Num5z0">
    <w:name w:val="WW8Num5z0"/>
    <w:rsid w:val="007E6D15"/>
    <w:rPr>
      <w:sz w:val="20"/>
    </w:rPr>
  </w:style>
  <w:style w:type="character" w:customStyle="1" w:styleId="WW8Num6z4">
    <w:name w:val="WW8Num6z4"/>
    <w:rsid w:val="007E6D15"/>
  </w:style>
  <w:style w:type="character" w:customStyle="1" w:styleId="WW8Num6z5">
    <w:name w:val="WW8Num6z5"/>
    <w:rsid w:val="007E6D15"/>
  </w:style>
  <w:style w:type="character" w:customStyle="1" w:styleId="WW8Num6z6">
    <w:name w:val="WW8Num6z6"/>
    <w:rsid w:val="007E6D15"/>
  </w:style>
  <w:style w:type="character" w:customStyle="1" w:styleId="WW8Num6z7">
    <w:name w:val="WW8Num6z7"/>
    <w:rsid w:val="007E6D15"/>
  </w:style>
  <w:style w:type="character" w:customStyle="1" w:styleId="WW8Num6z8">
    <w:name w:val="WW8Num6z8"/>
    <w:rsid w:val="007E6D15"/>
  </w:style>
  <w:style w:type="character" w:customStyle="1" w:styleId="WW8Num8z0">
    <w:name w:val="WW8Num8z0"/>
    <w:rsid w:val="007E6D15"/>
    <w:rPr>
      <w:sz w:val="20"/>
      <w:szCs w:val="22"/>
    </w:rPr>
  </w:style>
  <w:style w:type="character" w:customStyle="1" w:styleId="WW8Num8z1">
    <w:name w:val="WW8Num8z1"/>
    <w:rsid w:val="007E6D15"/>
    <w:rPr>
      <w:b/>
    </w:rPr>
  </w:style>
  <w:style w:type="character" w:customStyle="1" w:styleId="WW8Num8z2">
    <w:name w:val="WW8Num8z2"/>
    <w:rsid w:val="007E6D15"/>
  </w:style>
  <w:style w:type="character" w:customStyle="1" w:styleId="WW8Num8z3">
    <w:name w:val="WW8Num8z3"/>
    <w:rsid w:val="007E6D15"/>
  </w:style>
  <w:style w:type="character" w:customStyle="1" w:styleId="WW8Num8z4">
    <w:name w:val="WW8Num8z4"/>
    <w:rsid w:val="007E6D15"/>
  </w:style>
  <w:style w:type="character" w:customStyle="1" w:styleId="WW8Num8z5">
    <w:name w:val="WW8Num8z5"/>
    <w:rsid w:val="007E6D15"/>
  </w:style>
  <w:style w:type="character" w:customStyle="1" w:styleId="WW8Num8z6">
    <w:name w:val="WW8Num8z6"/>
    <w:rsid w:val="007E6D15"/>
  </w:style>
  <w:style w:type="character" w:customStyle="1" w:styleId="WW8Num8z7">
    <w:name w:val="WW8Num8z7"/>
    <w:rsid w:val="007E6D15"/>
  </w:style>
  <w:style w:type="character" w:customStyle="1" w:styleId="WW8Num8z8">
    <w:name w:val="WW8Num8z8"/>
    <w:rsid w:val="007E6D15"/>
  </w:style>
  <w:style w:type="character" w:customStyle="1" w:styleId="WW8Num9z1">
    <w:name w:val="WW8Num9z1"/>
    <w:rsid w:val="007E6D15"/>
  </w:style>
  <w:style w:type="character" w:customStyle="1" w:styleId="WW8Num9z2">
    <w:name w:val="WW8Num9z2"/>
    <w:rsid w:val="007E6D15"/>
  </w:style>
  <w:style w:type="character" w:customStyle="1" w:styleId="WW8Num9z3">
    <w:name w:val="WW8Num9z3"/>
    <w:rsid w:val="007E6D15"/>
  </w:style>
  <w:style w:type="character" w:customStyle="1" w:styleId="WW8Num9z4">
    <w:name w:val="WW8Num9z4"/>
    <w:rsid w:val="007E6D15"/>
  </w:style>
  <w:style w:type="character" w:customStyle="1" w:styleId="WW8Num9z5">
    <w:name w:val="WW8Num9z5"/>
    <w:rsid w:val="007E6D15"/>
  </w:style>
  <w:style w:type="character" w:customStyle="1" w:styleId="WW8Num9z6">
    <w:name w:val="WW8Num9z6"/>
    <w:rsid w:val="007E6D15"/>
  </w:style>
  <w:style w:type="character" w:customStyle="1" w:styleId="WW8Num9z7">
    <w:name w:val="WW8Num9z7"/>
    <w:rsid w:val="007E6D15"/>
  </w:style>
  <w:style w:type="character" w:customStyle="1" w:styleId="WW8Num9z8">
    <w:name w:val="WW8Num9z8"/>
    <w:rsid w:val="007E6D15"/>
  </w:style>
  <w:style w:type="character" w:customStyle="1" w:styleId="WW8Num10z2">
    <w:name w:val="WW8Num10z2"/>
    <w:rsid w:val="007E6D15"/>
  </w:style>
  <w:style w:type="character" w:customStyle="1" w:styleId="WW8Num10z3">
    <w:name w:val="WW8Num10z3"/>
    <w:rsid w:val="007E6D15"/>
  </w:style>
  <w:style w:type="character" w:customStyle="1" w:styleId="WW8Num10z4">
    <w:name w:val="WW8Num10z4"/>
    <w:rsid w:val="007E6D15"/>
  </w:style>
  <w:style w:type="character" w:customStyle="1" w:styleId="WW8Num10z5">
    <w:name w:val="WW8Num10z5"/>
    <w:rsid w:val="007E6D15"/>
  </w:style>
  <w:style w:type="character" w:customStyle="1" w:styleId="WW8Num10z6">
    <w:name w:val="WW8Num10z6"/>
    <w:rsid w:val="007E6D15"/>
  </w:style>
  <w:style w:type="character" w:customStyle="1" w:styleId="WW8Num10z7">
    <w:name w:val="WW8Num10z7"/>
    <w:rsid w:val="007E6D15"/>
  </w:style>
  <w:style w:type="character" w:customStyle="1" w:styleId="WW8Num10z8">
    <w:name w:val="WW8Num10z8"/>
    <w:rsid w:val="007E6D15"/>
  </w:style>
  <w:style w:type="character" w:customStyle="1" w:styleId="WW8Num11z2">
    <w:name w:val="WW8Num11z2"/>
    <w:rsid w:val="007E6D15"/>
  </w:style>
  <w:style w:type="character" w:customStyle="1" w:styleId="WW8Num11z3">
    <w:name w:val="WW8Num11z3"/>
    <w:rsid w:val="007E6D15"/>
  </w:style>
  <w:style w:type="character" w:customStyle="1" w:styleId="WW8Num11z4">
    <w:name w:val="WW8Num11z4"/>
    <w:rsid w:val="007E6D15"/>
  </w:style>
  <w:style w:type="character" w:customStyle="1" w:styleId="WW8Num11z5">
    <w:name w:val="WW8Num11z5"/>
    <w:rsid w:val="007E6D15"/>
  </w:style>
  <w:style w:type="character" w:customStyle="1" w:styleId="WW8Num11z6">
    <w:name w:val="WW8Num11z6"/>
    <w:rsid w:val="007E6D15"/>
  </w:style>
  <w:style w:type="character" w:customStyle="1" w:styleId="WW8Num11z7">
    <w:name w:val="WW8Num11z7"/>
    <w:rsid w:val="007E6D15"/>
  </w:style>
  <w:style w:type="character" w:customStyle="1" w:styleId="WW8Num11z8">
    <w:name w:val="WW8Num11z8"/>
    <w:rsid w:val="007E6D15"/>
  </w:style>
  <w:style w:type="character" w:customStyle="1" w:styleId="WW8Num12z2">
    <w:name w:val="WW8Num12z2"/>
    <w:rsid w:val="007E6D15"/>
  </w:style>
  <w:style w:type="character" w:customStyle="1" w:styleId="WW8Num12z3">
    <w:name w:val="WW8Num12z3"/>
    <w:rsid w:val="007E6D15"/>
  </w:style>
  <w:style w:type="character" w:customStyle="1" w:styleId="WW8Num12z4">
    <w:name w:val="WW8Num12z4"/>
    <w:rsid w:val="007E6D15"/>
  </w:style>
  <w:style w:type="character" w:customStyle="1" w:styleId="WW8Num12z5">
    <w:name w:val="WW8Num12z5"/>
    <w:rsid w:val="007E6D15"/>
  </w:style>
  <w:style w:type="character" w:customStyle="1" w:styleId="WW8Num12z6">
    <w:name w:val="WW8Num12z6"/>
    <w:rsid w:val="007E6D15"/>
  </w:style>
  <w:style w:type="character" w:customStyle="1" w:styleId="WW8Num12z7">
    <w:name w:val="WW8Num12z7"/>
    <w:rsid w:val="007E6D15"/>
  </w:style>
  <w:style w:type="character" w:customStyle="1" w:styleId="WW8Num12z8">
    <w:name w:val="WW8Num12z8"/>
    <w:rsid w:val="007E6D15"/>
  </w:style>
  <w:style w:type="character" w:customStyle="1" w:styleId="WW8Num14z2">
    <w:name w:val="WW8Num14z2"/>
    <w:rsid w:val="007E6D15"/>
  </w:style>
  <w:style w:type="character" w:customStyle="1" w:styleId="WW8Num14z3">
    <w:name w:val="WW8Num14z3"/>
    <w:rsid w:val="007E6D15"/>
  </w:style>
  <w:style w:type="character" w:customStyle="1" w:styleId="WW8Num14z4">
    <w:name w:val="WW8Num14z4"/>
    <w:rsid w:val="007E6D15"/>
  </w:style>
  <w:style w:type="character" w:customStyle="1" w:styleId="WW8Num14z5">
    <w:name w:val="WW8Num14z5"/>
    <w:rsid w:val="007E6D15"/>
  </w:style>
  <w:style w:type="character" w:customStyle="1" w:styleId="WW8Num14z6">
    <w:name w:val="WW8Num14z6"/>
    <w:rsid w:val="007E6D15"/>
  </w:style>
  <w:style w:type="character" w:customStyle="1" w:styleId="WW8Num14z7">
    <w:name w:val="WW8Num14z7"/>
    <w:rsid w:val="007E6D15"/>
  </w:style>
  <w:style w:type="character" w:customStyle="1" w:styleId="WW8Num14z8">
    <w:name w:val="WW8Num14z8"/>
    <w:rsid w:val="007E6D15"/>
  </w:style>
  <w:style w:type="character" w:customStyle="1" w:styleId="WW8Num15z3">
    <w:name w:val="WW8Num15z3"/>
    <w:rsid w:val="007E6D15"/>
  </w:style>
  <w:style w:type="character" w:customStyle="1" w:styleId="WW8Num15z4">
    <w:name w:val="WW8Num15z4"/>
    <w:rsid w:val="007E6D15"/>
  </w:style>
  <w:style w:type="character" w:customStyle="1" w:styleId="WW8Num15z5">
    <w:name w:val="WW8Num15z5"/>
    <w:rsid w:val="007E6D15"/>
  </w:style>
  <w:style w:type="character" w:customStyle="1" w:styleId="WW8Num15z6">
    <w:name w:val="WW8Num15z6"/>
    <w:rsid w:val="007E6D15"/>
  </w:style>
  <w:style w:type="character" w:customStyle="1" w:styleId="WW8Num15z7">
    <w:name w:val="WW8Num15z7"/>
    <w:rsid w:val="007E6D15"/>
  </w:style>
  <w:style w:type="character" w:customStyle="1" w:styleId="WW8Num15z8">
    <w:name w:val="WW8Num15z8"/>
    <w:rsid w:val="007E6D15"/>
  </w:style>
  <w:style w:type="character" w:customStyle="1" w:styleId="WW8Num17z1">
    <w:name w:val="WW8Num17z1"/>
    <w:rsid w:val="007E6D15"/>
  </w:style>
  <w:style w:type="character" w:customStyle="1" w:styleId="WW8Num17z2">
    <w:name w:val="WW8Num17z2"/>
    <w:rsid w:val="007E6D15"/>
  </w:style>
  <w:style w:type="character" w:customStyle="1" w:styleId="WW8Num17z3">
    <w:name w:val="WW8Num17z3"/>
    <w:rsid w:val="007E6D15"/>
  </w:style>
  <w:style w:type="character" w:customStyle="1" w:styleId="WW8Num17z4">
    <w:name w:val="WW8Num17z4"/>
    <w:rsid w:val="007E6D15"/>
  </w:style>
  <w:style w:type="character" w:customStyle="1" w:styleId="WW8Num17z5">
    <w:name w:val="WW8Num17z5"/>
    <w:rsid w:val="007E6D15"/>
  </w:style>
  <w:style w:type="character" w:customStyle="1" w:styleId="WW8Num17z6">
    <w:name w:val="WW8Num17z6"/>
    <w:rsid w:val="007E6D15"/>
  </w:style>
  <w:style w:type="character" w:customStyle="1" w:styleId="WW8Num17z7">
    <w:name w:val="WW8Num17z7"/>
    <w:rsid w:val="007E6D15"/>
  </w:style>
  <w:style w:type="character" w:customStyle="1" w:styleId="WW8Num17z8">
    <w:name w:val="WW8Num17z8"/>
    <w:rsid w:val="007E6D15"/>
  </w:style>
  <w:style w:type="character" w:customStyle="1" w:styleId="WW8Num18z4">
    <w:name w:val="WW8Num18z4"/>
    <w:rsid w:val="007E6D15"/>
  </w:style>
  <w:style w:type="character" w:customStyle="1" w:styleId="WW8Num18z5">
    <w:name w:val="WW8Num18z5"/>
    <w:rsid w:val="007E6D15"/>
  </w:style>
  <w:style w:type="character" w:customStyle="1" w:styleId="WW8Num18z6">
    <w:name w:val="WW8Num18z6"/>
    <w:rsid w:val="007E6D15"/>
  </w:style>
  <w:style w:type="character" w:customStyle="1" w:styleId="WW8Num18z7">
    <w:name w:val="WW8Num18z7"/>
    <w:rsid w:val="007E6D15"/>
  </w:style>
  <w:style w:type="character" w:customStyle="1" w:styleId="WW8Num18z8">
    <w:name w:val="WW8Num18z8"/>
    <w:rsid w:val="007E6D15"/>
  </w:style>
  <w:style w:type="character" w:customStyle="1" w:styleId="WW8Num20z1">
    <w:name w:val="WW8Num20z1"/>
    <w:rsid w:val="007E6D15"/>
  </w:style>
  <w:style w:type="character" w:customStyle="1" w:styleId="WW8Num20z2">
    <w:name w:val="WW8Num20z2"/>
    <w:rsid w:val="007E6D15"/>
  </w:style>
  <w:style w:type="character" w:customStyle="1" w:styleId="WW8Num20z3">
    <w:name w:val="WW8Num20z3"/>
    <w:rsid w:val="007E6D15"/>
  </w:style>
  <w:style w:type="character" w:customStyle="1" w:styleId="WW8Num20z4">
    <w:name w:val="WW8Num20z4"/>
    <w:rsid w:val="007E6D15"/>
  </w:style>
  <w:style w:type="character" w:customStyle="1" w:styleId="WW8Num20z5">
    <w:name w:val="WW8Num20z5"/>
    <w:rsid w:val="007E6D15"/>
  </w:style>
  <w:style w:type="character" w:customStyle="1" w:styleId="WW8Num20z6">
    <w:name w:val="WW8Num20z6"/>
    <w:rsid w:val="007E6D15"/>
  </w:style>
  <w:style w:type="character" w:customStyle="1" w:styleId="WW8Num20z7">
    <w:name w:val="WW8Num20z7"/>
    <w:rsid w:val="007E6D15"/>
  </w:style>
  <w:style w:type="character" w:customStyle="1" w:styleId="WW8Num20z8">
    <w:name w:val="WW8Num20z8"/>
    <w:rsid w:val="007E6D15"/>
  </w:style>
  <w:style w:type="character" w:customStyle="1" w:styleId="WW8Num21z2">
    <w:name w:val="WW8Num21z2"/>
    <w:rsid w:val="007E6D15"/>
    <w:rPr>
      <w:sz w:val="20"/>
    </w:rPr>
  </w:style>
  <w:style w:type="character" w:customStyle="1" w:styleId="WW8Num21z3">
    <w:name w:val="WW8Num21z3"/>
    <w:rsid w:val="007E6D15"/>
  </w:style>
  <w:style w:type="character" w:customStyle="1" w:styleId="WW8Num21z4">
    <w:name w:val="WW8Num21z4"/>
    <w:rsid w:val="007E6D15"/>
  </w:style>
  <w:style w:type="character" w:customStyle="1" w:styleId="WW8Num21z5">
    <w:name w:val="WW8Num21z5"/>
    <w:rsid w:val="007E6D15"/>
  </w:style>
  <w:style w:type="character" w:customStyle="1" w:styleId="WW8Num21z6">
    <w:name w:val="WW8Num21z6"/>
    <w:rsid w:val="007E6D15"/>
  </w:style>
  <w:style w:type="character" w:customStyle="1" w:styleId="WW8Num21z7">
    <w:name w:val="WW8Num21z7"/>
    <w:rsid w:val="007E6D15"/>
  </w:style>
  <w:style w:type="character" w:customStyle="1" w:styleId="WW8Num21z8">
    <w:name w:val="WW8Num21z8"/>
    <w:rsid w:val="007E6D15"/>
  </w:style>
  <w:style w:type="character" w:customStyle="1" w:styleId="WW8Num25z1">
    <w:name w:val="WW8Num25z1"/>
    <w:rsid w:val="007E6D15"/>
  </w:style>
  <w:style w:type="character" w:customStyle="1" w:styleId="WW8Num25z2">
    <w:name w:val="WW8Num25z2"/>
    <w:rsid w:val="007E6D15"/>
  </w:style>
  <w:style w:type="character" w:customStyle="1" w:styleId="WW8Num25z3">
    <w:name w:val="WW8Num25z3"/>
    <w:rsid w:val="007E6D15"/>
  </w:style>
  <w:style w:type="character" w:customStyle="1" w:styleId="WW8Num25z4">
    <w:name w:val="WW8Num25z4"/>
    <w:rsid w:val="007E6D15"/>
  </w:style>
  <w:style w:type="character" w:customStyle="1" w:styleId="WW8Num25z5">
    <w:name w:val="WW8Num25z5"/>
    <w:rsid w:val="007E6D15"/>
  </w:style>
  <w:style w:type="character" w:customStyle="1" w:styleId="WW8Num25z6">
    <w:name w:val="WW8Num25z6"/>
    <w:rsid w:val="007E6D15"/>
  </w:style>
  <w:style w:type="character" w:customStyle="1" w:styleId="WW8Num25z7">
    <w:name w:val="WW8Num25z7"/>
    <w:rsid w:val="007E6D15"/>
  </w:style>
  <w:style w:type="character" w:customStyle="1" w:styleId="WW8Num25z8">
    <w:name w:val="WW8Num25z8"/>
    <w:rsid w:val="007E6D15"/>
  </w:style>
  <w:style w:type="character" w:customStyle="1" w:styleId="WW8Num26z1">
    <w:name w:val="WW8Num26z1"/>
    <w:rsid w:val="007E6D15"/>
    <w:rPr>
      <w:b w:val="0"/>
      <w:i w:val="0"/>
      <w:sz w:val="20"/>
      <w:szCs w:val="20"/>
    </w:rPr>
  </w:style>
  <w:style w:type="character" w:customStyle="1" w:styleId="WW8Num26z2">
    <w:name w:val="WW8Num26z2"/>
    <w:rsid w:val="007E6D15"/>
  </w:style>
  <w:style w:type="character" w:customStyle="1" w:styleId="WW8Num26z3">
    <w:name w:val="WW8Num26z3"/>
    <w:rsid w:val="007E6D15"/>
  </w:style>
  <w:style w:type="character" w:customStyle="1" w:styleId="WW8Num26z4">
    <w:name w:val="WW8Num26z4"/>
    <w:rsid w:val="007E6D15"/>
  </w:style>
  <w:style w:type="character" w:customStyle="1" w:styleId="WW8Num26z5">
    <w:name w:val="WW8Num26z5"/>
    <w:rsid w:val="007E6D15"/>
  </w:style>
  <w:style w:type="character" w:customStyle="1" w:styleId="WW8Num26z6">
    <w:name w:val="WW8Num26z6"/>
    <w:rsid w:val="007E6D15"/>
  </w:style>
  <w:style w:type="character" w:customStyle="1" w:styleId="WW8Num26z7">
    <w:name w:val="WW8Num26z7"/>
    <w:rsid w:val="007E6D15"/>
  </w:style>
  <w:style w:type="character" w:customStyle="1" w:styleId="WW8Num26z8">
    <w:name w:val="WW8Num26z8"/>
    <w:rsid w:val="007E6D15"/>
  </w:style>
  <w:style w:type="character" w:customStyle="1" w:styleId="WW8Num27z1">
    <w:name w:val="WW8Num27z1"/>
    <w:rsid w:val="007E6D15"/>
  </w:style>
  <w:style w:type="character" w:customStyle="1" w:styleId="WW8Num27z2">
    <w:name w:val="WW8Num27z2"/>
    <w:rsid w:val="007E6D15"/>
  </w:style>
  <w:style w:type="character" w:customStyle="1" w:styleId="WW8Num27z3">
    <w:name w:val="WW8Num27z3"/>
    <w:rsid w:val="007E6D15"/>
  </w:style>
  <w:style w:type="character" w:customStyle="1" w:styleId="WW8Num27z4">
    <w:name w:val="WW8Num27z4"/>
    <w:rsid w:val="007E6D15"/>
  </w:style>
  <w:style w:type="character" w:customStyle="1" w:styleId="WW8Num27z5">
    <w:name w:val="WW8Num27z5"/>
    <w:rsid w:val="007E6D15"/>
  </w:style>
  <w:style w:type="character" w:customStyle="1" w:styleId="WW8Num27z6">
    <w:name w:val="WW8Num27z6"/>
    <w:rsid w:val="007E6D15"/>
  </w:style>
  <w:style w:type="character" w:customStyle="1" w:styleId="WW8Num27z7">
    <w:name w:val="WW8Num27z7"/>
    <w:rsid w:val="007E6D15"/>
  </w:style>
  <w:style w:type="character" w:customStyle="1" w:styleId="WW8Num27z8">
    <w:name w:val="WW8Num27z8"/>
    <w:rsid w:val="007E6D15"/>
  </w:style>
  <w:style w:type="character" w:customStyle="1" w:styleId="WW8Num28z1">
    <w:name w:val="WW8Num28z1"/>
    <w:rsid w:val="007E6D15"/>
  </w:style>
  <w:style w:type="character" w:customStyle="1" w:styleId="WW8Num28z2">
    <w:name w:val="WW8Num28z2"/>
    <w:rsid w:val="007E6D15"/>
  </w:style>
  <w:style w:type="character" w:customStyle="1" w:styleId="WW8Num28z3">
    <w:name w:val="WW8Num28z3"/>
    <w:rsid w:val="007E6D15"/>
  </w:style>
  <w:style w:type="character" w:customStyle="1" w:styleId="WW8Num28z4">
    <w:name w:val="WW8Num28z4"/>
    <w:rsid w:val="007E6D15"/>
  </w:style>
  <w:style w:type="character" w:customStyle="1" w:styleId="WW8Num28z5">
    <w:name w:val="WW8Num28z5"/>
    <w:rsid w:val="007E6D15"/>
  </w:style>
  <w:style w:type="character" w:customStyle="1" w:styleId="WW8Num28z6">
    <w:name w:val="WW8Num28z6"/>
    <w:rsid w:val="007E6D15"/>
  </w:style>
  <w:style w:type="character" w:customStyle="1" w:styleId="WW8Num28z7">
    <w:name w:val="WW8Num28z7"/>
    <w:rsid w:val="007E6D15"/>
  </w:style>
  <w:style w:type="character" w:customStyle="1" w:styleId="WW8Num28z8">
    <w:name w:val="WW8Num28z8"/>
    <w:rsid w:val="007E6D15"/>
  </w:style>
  <w:style w:type="character" w:customStyle="1" w:styleId="WW8Num29z1">
    <w:name w:val="WW8Num29z1"/>
    <w:rsid w:val="007E6D15"/>
  </w:style>
  <w:style w:type="character" w:customStyle="1" w:styleId="WW8Num29z2">
    <w:name w:val="WW8Num29z2"/>
    <w:rsid w:val="007E6D15"/>
  </w:style>
  <w:style w:type="character" w:customStyle="1" w:styleId="WW8Num29z3">
    <w:name w:val="WW8Num29z3"/>
    <w:rsid w:val="007E6D15"/>
  </w:style>
  <w:style w:type="character" w:customStyle="1" w:styleId="WW8Num29z4">
    <w:name w:val="WW8Num29z4"/>
    <w:rsid w:val="007E6D15"/>
  </w:style>
  <w:style w:type="character" w:customStyle="1" w:styleId="WW8Num29z5">
    <w:name w:val="WW8Num29z5"/>
    <w:rsid w:val="007E6D15"/>
  </w:style>
  <w:style w:type="character" w:customStyle="1" w:styleId="WW8Num29z6">
    <w:name w:val="WW8Num29z6"/>
    <w:rsid w:val="007E6D15"/>
  </w:style>
  <w:style w:type="character" w:customStyle="1" w:styleId="WW8Num29z7">
    <w:name w:val="WW8Num29z7"/>
    <w:rsid w:val="007E6D15"/>
  </w:style>
  <w:style w:type="character" w:customStyle="1" w:styleId="WW8Num29z8">
    <w:name w:val="WW8Num29z8"/>
    <w:rsid w:val="007E6D15"/>
  </w:style>
  <w:style w:type="character" w:customStyle="1" w:styleId="WW8Num30z1">
    <w:name w:val="WW8Num30z1"/>
    <w:rsid w:val="007E6D15"/>
  </w:style>
  <w:style w:type="character" w:customStyle="1" w:styleId="WW8Num30z2">
    <w:name w:val="WW8Num30z2"/>
    <w:rsid w:val="007E6D15"/>
  </w:style>
  <w:style w:type="character" w:customStyle="1" w:styleId="WW8Num30z3">
    <w:name w:val="WW8Num30z3"/>
    <w:rsid w:val="007E6D15"/>
  </w:style>
  <w:style w:type="character" w:customStyle="1" w:styleId="WW8Num30z4">
    <w:name w:val="WW8Num30z4"/>
    <w:rsid w:val="007E6D15"/>
  </w:style>
  <w:style w:type="character" w:customStyle="1" w:styleId="WW8Num30z5">
    <w:name w:val="WW8Num30z5"/>
    <w:rsid w:val="007E6D15"/>
  </w:style>
  <w:style w:type="character" w:customStyle="1" w:styleId="WW8Num30z6">
    <w:name w:val="WW8Num30z6"/>
    <w:rsid w:val="007E6D15"/>
  </w:style>
  <w:style w:type="character" w:customStyle="1" w:styleId="WW8Num30z7">
    <w:name w:val="WW8Num30z7"/>
    <w:rsid w:val="007E6D15"/>
  </w:style>
  <w:style w:type="character" w:customStyle="1" w:styleId="WW8Num30z8">
    <w:name w:val="WW8Num30z8"/>
    <w:rsid w:val="007E6D15"/>
  </w:style>
  <w:style w:type="character" w:customStyle="1" w:styleId="WW8Num31z1">
    <w:name w:val="WW8Num31z1"/>
    <w:rsid w:val="007E6D15"/>
  </w:style>
  <w:style w:type="character" w:customStyle="1" w:styleId="WW8Num31z2">
    <w:name w:val="WW8Num31z2"/>
    <w:rsid w:val="007E6D15"/>
  </w:style>
  <w:style w:type="character" w:customStyle="1" w:styleId="WW8Num31z3">
    <w:name w:val="WW8Num31z3"/>
    <w:rsid w:val="007E6D15"/>
  </w:style>
  <w:style w:type="character" w:customStyle="1" w:styleId="WW8Num31z4">
    <w:name w:val="WW8Num31z4"/>
    <w:rsid w:val="007E6D15"/>
  </w:style>
  <w:style w:type="character" w:customStyle="1" w:styleId="WW8Num31z5">
    <w:name w:val="WW8Num31z5"/>
    <w:rsid w:val="007E6D15"/>
  </w:style>
  <w:style w:type="character" w:customStyle="1" w:styleId="WW8Num31z6">
    <w:name w:val="WW8Num31z6"/>
    <w:rsid w:val="007E6D15"/>
  </w:style>
  <w:style w:type="character" w:customStyle="1" w:styleId="WW8Num31z7">
    <w:name w:val="WW8Num31z7"/>
    <w:rsid w:val="007E6D15"/>
  </w:style>
  <w:style w:type="character" w:customStyle="1" w:styleId="WW8Num31z8">
    <w:name w:val="WW8Num31z8"/>
    <w:rsid w:val="007E6D15"/>
  </w:style>
  <w:style w:type="character" w:customStyle="1" w:styleId="WW8Num32z2">
    <w:name w:val="WW8Num32z2"/>
    <w:rsid w:val="007E6D15"/>
  </w:style>
  <w:style w:type="character" w:customStyle="1" w:styleId="WW8Num32z3">
    <w:name w:val="WW8Num32z3"/>
    <w:rsid w:val="007E6D15"/>
  </w:style>
  <w:style w:type="character" w:customStyle="1" w:styleId="WW8Num32z4">
    <w:name w:val="WW8Num32z4"/>
    <w:rsid w:val="007E6D15"/>
  </w:style>
  <w:style w:type="character" w:customStyle="1" w:styleId="WW8Num32z5">
    <w:name w:val="WW8Num32z5"/>
    <w:rsid w:val="007E6D15"/>
  </w:style>
  <w:style w:type="character" w:customStyle="1" w:styleId="WW8Num32z6">
    <w:name w:val="WW8Num32z6"/>
    <w:rsid w:val="007E6D15"/>
  </w:style>
  <w:style w:type="character" w:customStyle="1" w:styleId="WW8Num32z7">
    <w:name w:val="WW8Num32z7"/>
    <w:rsid w:val="007E6D15"/>
  </w:style>
  <w:style w:type="character" w:customStyle="1" w:styleId="WW8Num32z8">
    <w:name w:val="WW8Num32z8"/>
    <w:rsid w:val="007E6D15"/>
  </w:style>
  <w:style w:type="character" w:customStyle="1" w:styleId="WW8Num33z2">
    <w:name w:val="WW8Num33z2"/>
    <w:rsid w:val="007E6D15"/>
  </w:style>
  <w:style w:type="character" w:customStyle="1" w:styleId="WW8Num33z3">
    <w:name w:val="WW8Num33z3"/>
    <w:rsid w:val="007E6D15"/>
  </w:style>
  <w:style w:type="character" w:customStyle="1" w:styleId="WW8Num33z4">
    <w:name w:val="WW8Num33z4"/>
    <w:rsid w:val="007E6D15"/>
  </w:style>
  <w:style w:type="character" w:customStyle="1" w:styleId="WW8Num33z5">
    <w:name w:val="WW8Num33z5"/>
    <w:rsid w:val="007E6D15"/>
  </w:style>
  <w:style w:type="character" w:customStyle="1" w:styleId="WW8Num33z6">
    <w:name w:val="WW8Num33z6"/>
    <w:rsid w:val="007E6D15"/>
  </w:style>
  <w:style w:type="character" w:customStyle="1" w:styleId="WW8Num33z7">
    <w:name w:val="WW8Num33z7"/>
    <w:rsid w:val="007E6D15"/>
  </w:style>
  <w:style w:type="character" w:customStyle="1" w:styleId="WW8Num33z8">
    <w:name w:val="WW8Num33z8"/>
    <w:rsid w:val="007E6D15"/>
  </w:style>
  <w:style w:type="character" w:customStyle="1" w:styleId="WW8Num34z2">
    <w:name w:val="WW8Num34z2"/>
    <w:rsid w:val="007E6D15"/>
  </w:style>
  <w:style w:type="character" w:customStyle="1" w:styleId="WW8Num34z3">
    <w:name w:val="WW8Num34z3"/>
    <w:rsid w:val="007E6D15"/>
  </w:style>
  <w:style w:type="character" w:customStyle="1" w:styleId="WW8Num34z4">
    <w:name w:val="WW8Num34z4"/>
    <w:rsid w:val="007E6D15"/>
  </w:style>
  <w:style w:type="character" w:customStyle="1" w:styleId="WW8Num34z5">
    <w:name w:val="WW8Num34z5"/>
    <w:rsid w:val="007E6D15"/>
  </w:style>
  <w:style w:type="character" w:customStyle="1" w:styleId="WW8Num34z6">
    <w:name w:val="WW8Num34z6"/>
    <w:rsid w:val="007E6D15"/>
  </w:style>
  <w:style w:type="character" w:customStyle="1" w:styleId="WW8Num34z7">
    <w:name w:val="WW8Num34z7"/>
    <w:rsid w:val="007E6D15"/>
  </w:style>
  <w:style w:type="character" w:customStyle="1" w:styleId="WW8Num34z8">
    <w:name w:val="WW8Num34z8"/>
    <w:rsid w:val="007E6D15"/>
  </w:style>
  <w:style w:type="character" w:customStyle="1" w:styleId="WW8Num35z2">
    <w:name w:val="WW8Num35z2"/>
    <w:rsid w:val="007E6D15"/>
  </w:style>
  <w:style w:type="character" w:customStyle="1" w:styleId="WW8Num35z3">
    <w:name w:val="WW8Num35z3"/>
    <w:rsid w:val="007E6D15"/>
  </w:style>
  <w:style w:type="character" w:customStyle="1" w:styleId="WW8Num35z4">
    <w:name w:val="WW8Num35z4"/>
    <w:rsid w:val="007E6D15"/>
  </w:style>
  <w:style w:type="character" w:customStyle="1" w:styleId="WW8Num35z5">
    <w:name w:val="WW8Num35z5"/>
    <w:rsid w:val="007E6D15"/>
  </w:style>
  <w:style w:type="character" w:customStyle="1" w:styleId="WW8Num35z6">
    <w:name w:val="WW8Num35z6"/>
    <w:rsid w:val="007E6D15"/>
  </w:style>
  <w:style w:type="character" w:customStyle="1" w:styleId="WW8Num35z7">
    <w:name w:val="WW8Num35z7"/>
    <w:rsid w:val="007E6D15"/>
  </w:style>
  <w:style w:type="character" w:customStyle="1" w:styleId="WW8Num35z8">
    <w:name w:val="WW8Num35z8"/>
    <w:rsid w:val="007E6D15"/>
  </w:style>
  <w:style w:type="character" w:customStyle="1" w:styleId="WW8Num36z2">
    <w:name w:val="WW8Num36z2"/>
    <w:rsid w:val="007E6D15"/>
  </w:style>
  <w:style w:type="character" w:customStyle="1" w:styleId="WW8Num36z4">
    <w:name w:val="WW8Num36z4"/>
    <w:rsid w:val="007E6D15"/>
    <w:rPr>
      <w:rFonts w:ascii="Times New Roman" w:hAnsi="Times New Roman" w:cs="Times New Roman"/>
      <w:b w:val="0"/>
      <w:i w:val="0"/>
      <w:sz w:val="20"/>
      <w:szCs w:val="20"/>
    </w:rPr>
  </w:style>
  <w:style w:type="character" w:customStyle="1" w:styleId="WW8Num36z5">
    <w:name w:val="WW8Num36z5"/>
    <w:rsid w:val="007E6D15"/>
  </w:style>
  <w:style w:type="character" w:customStyle="1" w:styleId="WW8Num36z6">
    <w:name w:val="WW8Num36z6"/>
    <w:rsid w:val="007E6D15"/>
  </w:style>
  <w:style w:type="character" w:customStyle="1" w:styleId="WW8Num36z7">
    <w:name w:val="WW8Num36z7"/>
    <w:rsid w:val="007E6D15"/>
  </w:style>
  <w:style w:type="character" w:customStyle="1" w:styleId="WW8Num38z0">
    <w:name w:val="WW8Num38z0"/>
    <w:rsid w:val="007E6D15"/>
    <w:rPr>
      <w:sz w:val="20"/>
    </w:rPr>
  </w:style>
  <w:style w:type="character" w:customStyle="1" w:styleId="WW8Num38z1">
    <w:name w:val="WW8Num38z1"/>
    <w:rsid w:val="007E6D15"/>
  </w:style>
  <w:style w:type="character" w:customStyle="1" w:styleId="WW8Num38z2">
    <w:name w:val="WW8Num38z2"/>
    <w:rsid w:val="007E6D15"/>
  </w:style>
  <w:style w:type="character" w:customStyle="1" w:styleId="WW8Num38z3">
    <w:name w:val="WW8Num38z3"/>
    <w:rsid w:val="007E6D15"/>
  </w:style>
  <w:style w:type="character" w:customStyle="1" w:styleId="WW8Num38z4">
    <w:name w:val="WW8Num38z4"/>
    <w:rsid w:val="007E6D15"/>
  </w:style>
  <w:style w:type="character" w:customStyle="1" w:styleId="WW8Num38z5">
    <w:name w:val="WW8Num38z5"/>
    <w:rsid w:val="007E6D15"/>
  </w:style>
  <w:style w:type="character" w:customStyle="1" w:styleId="WW8Num38z6">
    <w:name w:val="WW8Num38z6"/>
    <w:rsid w:val="007E6D15"/>
  </w:style>
  <w:style w:type="character" w:customStyle="1" w:styleId="WW8Num38z7">
    <w:name w:val="WW8Num38z7"/>
    <w:rsid w:val="007E6D15"/>
  </w:style>
  <w:style w:type="character" w:customStyle="1" w:styleId="WW8Num38z8">
    <w:name w:val="WW8Num38z8"/>
    <w:rsid w:val="007E6D15"/>
  </w:style>
  <w:style w:type="character" w:customStyle="1" w:styleId="WW8Num39z1">
    <w:name w:val="WW8Num39z1"/>
    <w:rsid w:val="007E6D15"/>
  </w:style>
  <w:style w:type="character" w:customStyle="1" w:styleId="WW8Num39z2">
    <w:name w:val="WW8Num39z2"/>
    <w:rsid w:val="007E6D15"/>
  </w:style>
  <w:style w:type="character" w:customStyle="1" w:styleId="WW8Num39z3">
    <w:name w:val="WW8Num39z3"/>
    <w:rsid w:val="007E6D15"/>
  </w:style>
  <w:style w:type="character" w:customStyle="1" w:styleId="WW8Num39z4">
    <w:name w:val="WW8Num39z4"/>
    <w:rsid w:val="007E6D15"/>
  </w:style>
  <w:style w:type="character" w:customStyle="1" w:styleId="WW8Num39z5">
    <w:name w:val="WW8Num39z5"/>
    <w:rsid w:val="007E6D15"/>
  </w:style>
  <w:style w:type="character" w:customStyle="1" w:styleId="WW8Num39z6">
    <w:name w:val="WW8Num39z6"/>
    <w:rsid w:val="007E6D15"/>
  </w:style>
  <w:style w:type="character" w:customStyle="1" w:styleId="WW8Num39z7">
    <w:name w:val="WW8Num39z7"/>
    <w:rsid w:val="007E6D15"/>
  </w:style>
  <w:style w:type="character" w:customStyle="1" w:styleId="WW8Num39z8">
    <w:name w:val="WW8Num39z8"/>
    <w:rsid w:val="007E6D15"/>
  </w:style>
  <w:style w:type="character" w:customStyle="1" w:styleId="WW8Num40z0">
    <w:name w:val="WW8Num40z0"/>
    <w:rsid w:val="007E6D15"/>
    <w:rPr>
      <w:sz w:val="20"/>
      <w:szCs w:val="20"/>
      <w:shd w:val="clear" w:color="auto" w:fill="FF00FF"/>
    </w:rPr>
  </w:style>
  <w:style w:type="character" w:customStyle="1" w:styleId="WW8Num40z1">
    <w:name w:val="WW8Num40z1"/>
    <w:rsid w:val="007E6D15"/>
  </w:style>
  <w:style w:type="character" w:customStyle="1" w:styleId="WW8Num40z2">
    <w:name w:val="WW8Num40z2"/>
    <w:rsid w:val="007E6D15"/>
  </w:style>
  <w:style w:type="character" w:customStyle="1" w:styleId="WW8Num40z3">
    <w:name w:val="WW8Num40z3"/>
    <w:rsid w:val="007E6D15"/>
  </w:style>
  <w:style w:type="character" w:customStyle="1" w:styleId="WW8Num40z4">
    <w:name w:val="WW8Num40z4"/>
    <w:rsid w:val="007E6D15"/>
  </w:style>
  <w:style w:type="character" w:customStyle="1" w:styleId="WW8Num40z6">
    <w:name w:val="WW8Num40z6"/>
    <w:rsid w:val="007E6D15"/>
  </w:style>
  <w:style w:type="character" w:customStyle="1" w:styleId="WW8Num40z7">
    <w:name w:val="WW8Num40z7"/>
    <w:rsid w:val="007E6D15"/>
  </w:style>
  <w:style w:type="character" w:customStyle="1" w:styleId="WW8Num40z8">
    <w:name w:val="WW8Num40z8"/>
    <w:rsid w:val="007E6D15"/>
  </w:style>
  <w:style w:type="character" w:customStyle="1" w:styleId="WW8Num41z4">
    <w:name w:val="WW8Num41z4"/>
    <w:rsid w:val="007E6D15"/>
  </w:style>
  <w:style w:type="character" w:customStyle="1" w:styleId="WW8Num41z5">
    <w:name w:val="WW8Num41z5"/>
    <w:rsid w:val="007E6D15"/>
  </w:style>
  <w:style w:type="character" w:customStyle="1" w:styleId="WW8Num41z6">
    <w:name w:val="WW8Num41z6"/>
    <w:rsid w:val="007E6D15"/>
  </w:style>
  <w:style w:type="character" w:customStyle="1" w:styleId="WW8Num41z7">
    <w:name w:val="WW8Num41z7"/>
    <w:rsid w:val="007E6D15"/>
  </w:style>
  <w:style w:type="character" w:customStyle="1" w:styleId="WW8Num41z8">
    <w:name w:val="WW8Num41z8"/>
    <w:rsid w:val="007E6D15"/>
  </w:style>
  <w:style w:type="character" w:customStyle="1" w:styleId="WW8Num42z1">
    <w:name w:val="WW8Num42z1"/>
    <w:rsid w:val="007E6D15"/>
  </w:style>
  <w:style w:type="character" w:customStyle="1" w:styleId="WW8Num42z2">
    <w:name w:val="WW8Num42z2"/>
    <w:rsid w:val="007E6D15"/>
  </w:style>
  <w:style w:type="character" w:customStyle="1" w:styleId="WW8Num42z3">
    <w:name w:val="WW8Num42z3"/>
    <w:rsid w:val="007E6D15"/>
  </w:style>
  <w:style w:type="character" w:customStyle="1" w:styleId="WW8Num42z4">
    <w:name w:val="WW8Num42z4"/>
    <w:rsid w:val="007E6D15"/>
  </w:style>
  <w:style w:type="character" w:customStyle="1" w:styleId="WW8Num42z5">
    <w:name w:val="WW8Num42z5"/>
    <w:rsid w:val="007E6D15"/>
  </w:style>
  <w:style w:type="character" w:customStyle="1" w:styleId="WW8Num42z6">
    <w:name w:val="WW8Num42z6"/>
    <w:rsid w:val="007E6D15"/>
  </w:style>
  <w:style w:type="character" w:customStyle="1" w:styleId="WW8Num42z7">
    <w:name w:val="WW8Num42z7"/>
    <w:rsid w:val="007E6D15"/>
  </w:style>
  <w:style w:type="character" w:customStyle="1" w:styleId="WW8Num42z8">
    <w:name w:val="WW8Num42z8"/>
    <w:rsid w:val="007E6D15"/>
  </w:style>
  <w:style w:type="character" w:customStyle="1" w:styleId="WW8Num43z2">
    <w:name w:val="WW8Num43z2"/>
    <w:rsid w:val="007E6D15"/>
  </w:style>
  <w:style w:type="character" w:customStyle="1" w:styleId="WW8Num43z3">
    <w:name w:val="WW8Num43z3"/>
    <w:rsid w:val="007E6D15"/>
  </w:style>
  <w:style w:type="character" w:customStyle="1" w:styleId="WW8Num43z4">
    <w:name w:val="WW8Num43z4"/>
    <w:rsid w:val="007E6D15"/>
  </w:style>
  <w:style w:type="character" w:customStyle="1" w:styleId="WW8Num43z5">
    <w:name w:val="WW8Num43z5"/>
    <w:rsid w:val="007E6D15"/>
  </w:style>
  <w:style w:type="character" w:customStyle="1" w:styleId="WW8Num43z6">
    <w:name w:val="WW8Num43z6"/>
    <w:rsid w:val="007E6D15"/>
  </w:style>
  <w:style w:type="character" w:customStyle="1" w:styleId="WW8Num43z7">
    <w:name w:val="WW8Num43z7"/>
    <w:rsid w:val="007E6D15"/>
  </w:style>
  <w:style w:type="character" w:customStyle="1" w:styleId="WW8Num43z8">
    <w:name w:val="WW8Num43z8"/>
    <w:rsid w:val="007E6D15"/>
  </w:style>
  <w:style w:type="character" w:customStyle="1" w:styleId="WW8Num44z1">
    <w:name w:val="WW8Num44z1"/>
    <w:rsid w:val="007E6D15"/>
  </w:style>
  <w:style w:type="character" w:customStyle="1" w:styleId="WW8Num44z2">
    <w:name w:val="WW8Num44z2"/>
    <w:rsid w:val="007E6D15"/>
  </w:style>
  <w:style w:type="character" w:customStyle="1" w:styleId="WW8Num44z3">
    <w:name w:val="WW8Num44z3"/>
    <w:rsid w:val="007E6D15"/>
  </w:style>
  <w:style w:type="character" w:customStyle="1" w:styleId="WW8Num44z4">
    <w:name w:val="WW8Num44z4"/>
    <w:rsid w:val="007E6D15"/>
  </w:style>
  <w:style w:type="character" w:customStyle="1" w:styleId="WW8Num44z5">
    <w:name w:val="WW8Num44z5"/>
    <w:rsid w:val="007E6D15"/>
  </w:style>
  <w:style w:type="character" w:customStyle="1" w:styleId="WW8Num44z6">
    <w:name w:val="WW8Num44z6"/>
    <w:rsid w:val="007E6D15"/>
  </w:style>
  <w:style w:type="character" w:customStyle="1" w:styleId="WW8Num44z7">
    <w:name w:val="WW8Num44z7"/>
    <w:rsid w:val="007E6D15"/>
  </w:style>
  <w:style w:type="character" w:customStyle="1" w:styleId="WW8Num44z8">
    <w:name w:val="WW8Num44z8"/>
    <w:rsid w:val="007E6D15"/>
  </w:style>
  <w:style w:type="character" w:customStyle="1" w:styleId="WW8Num45z1">
    <w:name w:val="WW8Num45z1"/>
    <w:rsid w:val="007E6D15"/>
  </w:style>
  <w:style w:type="character" w:customStyle="1" w:styleId="WW8Num45z2">
    <w:name w:val="WW8Num45z2"/>
    <w:rsid w:val="007E6D15"/>
  </w:style>
  <w:style w:type="character" w:customStyle="1" w:styleId="WW8Num45z3">
    <w:name w:val="WW8Num45z3"/>
    <w:rsid w:val="007E6D15"/>
  </w:style>
  <w:style w:type="character" w:customStyle="1" w:styleId="WW8Num45z4">
    <w:name w:val="WW8Num45z4"/>
    <w:rsid w:val="007E6D15"/>
  </w:style>
  <w:style w:type="character" w:customStyle="1" w:styleId="WW8Num45z5">
    <w:name w:val="WW8Num45z5"/>
    <w:rsid w:val="007E6D15"/>
  </w:style>
  <w:style w:type="character" w:customStyle="1" w:styleId="WW8Num45z6">
    <w:name w:val="WW8Num45z6"/>
    <w:rsid w:val="007E6D15"/>
  </w:style>
  <w:style w:type="character" w:customStyle="1" w:styleId="WW8Num45z7">
    <w:name w:val="WW8Num45z7"/>
    <w:rsid w:val="007E6D15"/>
  </w:style>
  <w:style w:type="character" w:customStyle="1" w:styleId="WW8Num45z8">
    <w:name w:val="WW8Num45z8"/>
    <w:rsid w:val="007E6D15"/>
  </w:style>
  <w:style w:type="character" w:customStyle="1" w:styleId="WW8Num46z2">
    <w:name w:val="WW8Num46z2"/>
    <w:rsid w:val="007E6D15"/>
  </w:style>
  <w:style w:type="character" w:customStyle="1" w:styleId="WW8Num46z3">
    <w:name w:val="WW8Num46z3"/>
    <w:rsid w:val="007E6D15"/>
  </w:style>
  <w:style w:type="character" w:customStyle="1" w:styleId="WW8Num46z4">
    <w:name w:val="WW8Num46z4"/>
    <w:rsid w:val="007E6D15"/>
  </w:style>
  <w:style w:type="character" w:customStyle="1" w:styleId="WW8Num46z5">
    <w:name w:val="WW8Num46z5"/>
    <w:rsid w:val="007E6D15"/>
  </w:style>
  <w:style w:type="character" w:customStyle="1" w:styleId="WW8Num46z6">
    <w:name w:val="WW8Num46z6"/>
    <w:rsid w:val="007E6D15"/>
  </w:style>
  <w:style w:type="character" w:customStyle="1" w:styleId="WW8Num46z7">
    <w:name w:val="WW8Num46z7"/>
    <w:rsid w:val="007E6D15"/>
  </w:style>
  <w:style w:type="character" w:customStyle="1" w:styleId="WW8Num46z8">
    <w:name w:val="WW8Num46z8"/>
    <w:rsid w:val="007E6D15"/>
  </w:style>
  <w:style w:type="character" w:customStyle="1" w:styleId="WW8Num47z3">
    <w:name w:val="WW8Num47z3"/>
    <w:rsid w:val="007E6D15"/>
  </w:style>
  <w:style w:type="character" w:customStyle="1" w:styleId="WW8Num47z4">
    <w:name w:val="WW8Num47z4"/>
    <w:rsid w:val="007E6D15"/>
  </w:style>
  <w:style w:type="character" w:customStyle="1" w:styleId="WW8Num47z5">
    <w:name w:val="WW8Num47z5"/>
    <w:rsid w:val="007E6D15"/>
  </w:style>
  <w:style w:type="character" w:customStyle="1" w:styleId="WW8Num47z6">
    <w:name w:val="WW8Num47z6"/>
    <w:rsid w:val="007E6D15"/>
  </w:style>
  <w:style w:type="character" w:customStyle="1" w:styleId="WW8Num47z7">
    <w:name w:val="WW8Num47z7"/>
    <w:rsid w:val="007E6D15"/>
  </w:style>
  <w:style w:type="character" w:customStyle="1" w:styleId="WW8Num47z8">
    <w:name w:val="WW8Num47z8"/>
    <w:rsid w:val="007E6D15"/>
  </w:style>
  <w:style w:type="character" w:customStyle="1" w:styleId="Znakinumeracji">
    <w:name w:val="Znaki numeracji"/>
    <w:rsid w:val="007E6D15"/>
    <w:rPr>
      <w:sz w:val="20"/>
      <w:szCs w:val="20"/>
    </w:rPr>
  </w:style>
  <w:style w:type="character" w:customStyle="1" w:styleId="Symbolewypunktowania">
    <w:name w:val="Symbole wypunktowania"/>
    <w:rsid w:val="007E6D15"/>
    <w:rPr>
      <w:rFonts w:ascii="OpenSymbol" w:eastAsia="OpenSymbol" w:hAnsi="OpenSymbol" w:cs="OpenSymbol"/>
    </w:rPr>
  </w:style>
  <w:style w:type="paragraph" w:customStyle="1" w:styleId="Tekstpodstawowywcity22">
    <w:name w:val="Tekst podstawowy wcięty 22"/>
    <w:basedOn w:val="Normalny"/>
    <w:rsid w:val="007E6D15"/>
    <w:pPr>
      <w:ind w:left="360"/>
      <w:jc w:val="both"/>
    </w:pPr>
  </w:style>
  <w:style w:type="paragraph" w:customStyle="1" w:styleId="Tekstpodstawowywcity23">
    <w:name w:val="Tekst podstawowy wcięty 23"/>
    <w:basedOn w:val="Normalny"/>
    <w:rsid w:val="007E6D15"/>
    <w:pPr>
      <w:spacing w:after="120" w:line="480" w:lineRule="auto"/>
      <w:ind w:left="283"/>
    </w:pPr>
  </w:style>
  <w:style w:type="character" w:styleId="Pogrubienie">
    <w:name w:val="Strong"/>
    <w:uiPriority w:val="22"/>
    <w:qFormat/>
    <w:rsid w:val="007E6D15"/>
    <w:rPr>
      <w:b/>
      <w:bCs/>
    </w:rPr>
  </w:style>
  <w:style w:type="character" w:customStyle="1" w:styleId="articletitle">
    <w:name w:val="articletitle"/>
    <w:basedOn w:val="Domylnaczcionkaakapitu"/>
    <w:rsid w:val="007E6D15"/>
  </w:style>
  <w:style w:type="character" w:styleId="Tekstzastpczy">
    <w:name w:val="Placeholder Text"/>
    <w:basedOn w:val="Domylnaczcionkaakapitu"/>
    <w:uiPriority w:val="99"/>
    <w:semiHidden/>
    <w:rsid w:val="007E6D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rost1660\Downloads\papier-firmowy_COOLSPACES%204%20LIFE_PL_v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9B666-0627-49E3-96A4-0FC0A4E3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papier-firmowy_COOLSPACES 4 LIFE_PL_v1</Template>
  <TotalTime>0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Schmidt</dc:creator>
  <cp:lastModifiedBy>Anna Sumara</cp:lastModifiedBy>
  <cp:revision>2</cp:revision>
  <dcterms:created xsi:type="dcterms:W3CDTF">2024-12-11T10:26:00Z</dcterms:created>
  <dcterms:modified xsi:type="dcterms:W3CDTF">2024-12-11T10:26:00Z</dcterms:modified>
</cp:coreProperties>
</file>