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6D41CCF" w14:textId="77777777" w:rsidR="00C63B9F" w:rsidRPr="00927BBF" w:rsidRDefault="008A39D6" w:rsidP="00001663">
      <w:pPr>
        <w:spacing w:line="480" w:lineRule="atLeast"/>
        <w:ind w:firstLine="357"/>
        <w:jc w:val="both"/>
        <w:rPr>
          <w:sz w:val="22"/>
          <w:szCs w:val="22"/>
        </w:rPr>
      </w:pP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b/>
          <w:sz w:val="22"/>
          <w:szCs w:val="22"/>
        </w:rPr>
        <w:t xml:space="preserve"> </w:t>
      </w:r>
    </w:p>
    <w:p w14:paraId="7171321D" w14:textId="77777777" w:rsidR="00E301CF" w:rsidRPr="00927BBF" w:rsidRDefault="00E301CF" w:rsidP="00E301CF">
      <w:pPr>
        <w:spacing w:line="480" w:lineRule="atLeast"/>
        <w:ind w:firstLine="357"/>
        <w:jc w:val="both"/>
        <w:rPr>
          <w:sz w:val="22"/>
          <w:szCs w:val="22"/>
        </w:rPr>
      </w:pP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b/>
          <w:sz w:val="22"/>
          <w:szCs w:val="22"/>
        </w:rPr>
        <w:t xml:space="preserve"> </w:t>
      </w:r>
    </w:p>
    <w:p w14:paraId="1E9C873C" w14:textId="77777777" w:rsidR="00E301CF" w:rsidRPr="00927BBF" w:rsidRDefault="00E301CF" w:rsidP="00E301CF">
      <w:pPr>
        <w:jc w:val="right"/>
        <w:rPr>
          <w:sz w:val="22"/>
          <w:szCs w:val="22"/>
        </w:rPr>
      </w:pPr>
    </w:p>
    <w:p w14:paraId="16D41CD0" w14:textId="70481D22" w:rsidR="008A39D6" w:rsidRPr="006D401C" w:rsidRDefault="001F45D9">
      <w:pPr>
        <w:suppressAutoHyphens w:val="0"/>
        <w:jc w:val="right"/>
        <w:rPr>
          <w:b/>
          <w:sz w:val="22"/>
          <w:szCs w:val="22"/>
        </w:rPr>
      </w:pPr>
      <w:r w:rsidRPr="006D401C">
        <w:rPr>
          <w:b/>
          <w:sz w:val="22"/>
          <w:szCs w:val="22"/>
        </w:rPr>
        <w:t xml:space="preserve">Załącznik nr </w:t>
      </w:r>
      <w:r w:rsidR="00464E8B">
        <w:rPr>
          <w:b/>
          <w:sz w:val="22"/>
          <w:szCs w:val="22"/>
        </w:rPr>
        <w:t xml:space="preserve">3 </w:t>
      </w:r>
      <w:r w:rsidR="008A39D6" w:rsidRPr="006D401C">
        <w:rPr>
          <w:b/>
          <w:sz w:val="22"/>
          <w:szCs w:val="22"/>
        </w:rPr>
        <w:t>do umowy</w:t>
      </w:r>
    </w:p>
    <w:p w14:paraId="16D41CD1" w14:textId="77777777" w:rsidR="008A39D6" w:rsidRPr="006D401C" w:rsidRDefault="008A39D6">
      <w:pPr>
        <w:suppressAutoHyphens w:val="0"/>
        <w:jc w:val="right"/>
        <w:rPr>
          <w:sz w:val="22"/>
          <w:szCs w:val="22"/>
        </w:rPr>
      </w:pPr>
    </w:p>
    <w:p w14:paraId="16D41CD2" w14:textId="77777777" w:rsidR="008A39D6" w:rsidRPr="006D401C" w:rsidRDefault="008A39D6">
      <w:pPr>
        <w:suppressAutoHyphens w:val="0"/>
        <w:jc w:val="right"/>
        <w:rPr>
          <w:sz w:val="22"/>
          <w:szCs w:val="22"/>
        </w:rPr>
      </w:pPr>
      <w:r w:rsidRPr="006D401C">
        <w:rPr>
          <w:sz w:val="22"/>
          <w:szCs w:val="22"/>
        </w:rPr>
        <w:t>........................... dnia,..............................r.</w:t>
      </w:r>
    </w:p>
    <w:p w14:paraId="16D41CD3" w14:textId="77777777" w:rsidR="008A39D6" w:rsidRPr="006D401C" w:rsidRDefault="008A39D6">
      <w:pPr>
        <w:jc w:val="right"/>
        <w:rPr>
          <w:sz w:val="22"/>
          <w:szCs w:val="22"/>
        </w:rPr>
      </w:pPr>
      <w:r w:rsidRPr="006D401C">
        <w:rPr>
          <w:sz w:val="22"/>
          <w:szCs w:val="22"/>
        </w:rPr>
        <w:t xml:space="preserve"> </w:t>
      </w:r>
    </w:p>
    <w:p w14:paraId="16D41CD4" w14:textId="77777777" w:rsidR="008A39D6" w:rsidRPr="006D401C" w:rsidRDefault="008A39D6">
      <w:pPr>
        <w:rPr>
          <w:sz w:val="22"/>
          <w:szCs w:val="22"/>
        </w:rPr>
      </w:pPr>
    </w:p>
    <w:p w14:paraId="16D41CD5" w14:textId="77777777" w:rsidR="008A39D6" w:rsidRPr="006D401C" w:rsidRDefault="008A39D6">
      <w:pPr>
        <w:rPr>
          <w:sz w:val="22"/>
          <w:szCs w:val="22"/>
        </w:rPr>
      </w:pPr>
    </w:p>
    <w:p w14:paraId="16D41CD6" w14:textId="77777777" w:rsidR="008A39D6" w:rsidRPr="006D401C" w:rsidRDefault="008A39D6">
      <w:pPr>
        <w:rPr>
          <w:i/>
          <w:iCs/>
          <w:sz w:val="22"/>
          <w:szCs w:val="22"/>
          <w:vertAlign w:val="superscript"/>
        </w:rPr>
      </w:pPr>
      <w:r w:rsidRPr="006D401C">
        <w:rPr>
          <w:sz w:val="22"/>
          <w:szCs w:val="22"/>
        </w:rPr>
        <w:t>..............................................</w:t>
      </w:r>
    </w:p>
    <w:p w14:paraId="16D41CD7" w14:textId="77777777" w:rsidR="008A39D6" w:rsidRPr="006D401C" w:rsidRDefault="008A39D6">
      <w:pPr>
        <w:rPr>
          <w:sz w:val="22"/>
          <w:szCs w:val="22"/>
        </w:rPr>
      </w:pPr>
      <w:r w:rsidRPr="006D401C">
        <w:rPr>
          <w:i/>
          <w:iCs/>
          <w:sz w:val="22"/>
          <w:szCs w:val="22"/>
          <w:vertAlign w:val="superscript"/>
        </w:rPr>
        <w:t xml:space="preserve">       ( pieczęć nagłówkowa podwykonawcy)</w:t>
      </w:r>
    </w:p>
    <w:p w14:paraId="16D41CD8" w14:textId="77777777" w:rsidR="008A39D6" w:rsidRPr="006D401C" w:rsidRDefault="008A39D6">
      <w:pPr>
        <w:rPr>
          <w:sz w:val="22"/>
          <w:szCs w:val="22"/>
        </w:rPr>
      </w:pPr>
    </w:p>
    <w:p w14:paraId="16D41CD9" w14:textId="77777777" w:rsidR="008A39D6" w:rsidRPr="006D401C" w:rsidRDefault="008A39D6">
      <w:pPr>
        <w:rPr>
          <w:sz w:val="22"/>
          <w:szCs w:val="22"/>
        </w:rPr>
      </w:pPr>
    </w:p>
    <w:p w14:paraId="16D41CDA" w14:textId="77777777" w:rsidR="008A39D6" w:rsidRPr="006D401C" w:rsidRDefault="008A39D6">
      <w:pPr>
        <w:rPr>
          <w:sz w:val="22"/>
          <w:szCs w:val="22"/>
        </w:rPr>
      </w:pPr>
    </w:p>
    <w:p w14:paraId="16D41CDB" w14:textId="77777777" w:rsidR="008A39D6" w:rsidRPr="006D401C" w:rsidRDefault="008A39D6">
      <w:pPr>
        <w:pStyle w:val="Nagwek1"/>
        <w:jc w:val="center"/>
        <w:rPr>
          <w:sz w:val="22"/>
          <w:szCs w:val="22"/>
        </w:rPr>
      </w:pPr>
      <w:r w:rsidRPr="006D401C">
        <w:rPr>
          <w:sz w:val="22"/>
          <w:szCs w:val="22"/>
        </w:rPr>
        <w:t>OŚWIADCZENIE</w:t>
      </w:r>
    </w:p>
    <w:p w14:paraId="16D41CDC" w14:textId="77777777" w:rsidR="008A39D6" w:rsidRPr="006D401C" w:rsidRDefault="008A39D6">
      <w:pPr>
        <w:rPr>
          <w:sz w:val="22"/>
          <w:szCs w:val="22"/>
        </w:rPr>
      </w:pPr>
    </w:p>
    <w:p w14:paraId="16D41CDD" w14:textId="77777777" w:rsidR="008A39D6" w:rsidRPr="006D401C" w:rsidRDefault="008A39D6">
      <w:pPr>
        <w:rPr>
          <w:sz w:val="22"/>
          <w:szCs w:val="22"/>
        </w:rPr>
      </w:pPr>
    </w:p>
    <w:p w14:paraId="16D41CDE" w14:textId="77777777" w:rsidR="006043A6" w:rsidRPr="006D401C" w:rsidRDefault="006043A6">
      <w:pPr>
        <w:tabs>
          <w:tab w:val="left" w:pos="3690"/>
        </w:tabs>
        <w:rPr>
          <w:b/>
          <w:bCs/>
          <w:sz w:val="22"/>
          <w:szCs w:val="22"/>
        </w:rPr>
      </w:pPr>
    </w:p>
    <w:p w14:paraId="16D41CDF" w14:textId="77777777" w:rsidR="006043A6" w:rsidRPr="006D401C" w:rsidRDefault="006043A6">
      <w:pPr>
        <w:tabs>
          <w:tab w:val="left" w:pos="3690"/>
        </w:tabs>
        <w:rPr>
          <w:b/>
          <w:bCs/>
          <w:sz w:val="22"/>
          <w:szCs w:val="22"/>
        </w:rPr>
      </w:pPr>
    </w:p>
    <w:p w14:paraId="16D41CE0" w14:textId="77777777" w:rsidR="006043A6" w:rsidRPr="006D401C" w:rsidRDefault="006043A6" w:rsidP="006043A6">
      <w:pPr>
        <w:rPr>
          <w:sz w:val="22"/>
          <w:szCs w:val="22"/>
        </w:rPr>
      </w:pPr>
      <w:r w:rsidRPr="006D401C">
        <w:rPr>
          <w:b/>
          <w:sz w:val="22"/>
          <w:szCs w:val="22"/>
        </w:rPr>
        <w:t>Umowa n</w:t>
      </w:r>
      <w:r w:rsidRPr="006D401C">
        <w:rPr>
          <w:sz w:val="22"/>
          <w:szCs w:val="22"/>
        </w:rPr>
        <w:t>r: …………………………. z dnia …………………………...</w:t>
      </w:r>
    </w:p>
    <w:p w14:paraId="16D41CE1" w14:textId="77777777" w:rsidR="006043A6" w:rsidRPr="006D401C" w:rsidRDefault="006043A6" w:rsidP="006043A6">
      <w:pPr>
        <w:spacing w:before="120"/>
        <w:rPr>
          <w:bCs/>
          <w:i/>
          <w:sz w:val="22"/>
          <w:szCs w:val="22"/>
        </w:rPr>
      </w:pPr>
      <w:r w:rsidRPr="006D401C">
        <w:rPr>
          <w:b/>
          <w:bCs/>
          <w:sz w:val="22"/>
          <w:szCs w:val="22"/>
        </w:rPr>
        <w:t>Nazwa zadania:</w:t>
      </w:r>
      <w:r w:rsidRPr="006D401C">
        <w:rPr>
          <w:bCs/>
          <w:i/>
          <w:sz w:val="22"/>
          <w:szCs w:val="22"/>
        </w:rPr>
        <w:t xml:space="preserve"> </w:t>
      </w:r>
      <w:r w:rsidRPr="006D401C">
        <w:rPr>
          <w:bCs/>
          <w:sz w:val="22"/>
          <w:szCs w:val="22"/>
        </w:rPr>
        <w:t>…………………………………………………… …………… ……………..</w:t>
      </w:r>
      <w:r w:rsidRPr="006D401C">
        <w:rPr>
          <w:bCs/>
          <w:i/>
          <w:sz w:val="22"/>
          <w:szCs w:val="22"/>
        </w:rPr>
        <w:t xml:space="preserve"> </w:t>
      </w:r>
    </w:p>
    <w:p w14:paraId="16D41CE2" w14:textId="77777777" w:rsidR="006043A6" w:rsidRPr="006D401C" w:rsidRDefault="006043A6" w:rsidP="006043A6">
      <w:pPr>
        <w:spacing w:before="120"/>
        <w:rPr>
          <w:bCs/>
          <w:sz w:val="22"/>
          <w:szCs w:val="22"/>
        </w:rPr>
      </w:pPr>
      <w:r w:rsidRPr="006D401C">
        <w:rPr>
          <w:b/>
          <w:bCs/>
          <w:sz w:val="22"/>
          <w:szCs w:val="22"/>
        </w:rPr>
        <w:t>Adres:</w:t>
      </w:r>
      <w:r w:rsidRPr="006D401C">
        <w:rPr>
          <w:bCs/>
          <w:sz w:val="22"/>
          <w:szCs w:val="22"/>
        </w:rPr>
        <w:t xml:space="preserve"> ……………………………………………………………………………………………</w:t>
      </w:r>
    </w:p>
    <w:p w14:paraId="16D41CE3" w14:textId="77777777" w:rsidR="006043A6" w:rsidRPr="006D401C" w:rsidRDefault="006043A6">
      <w:pPr>
        <w:tabs>
          <w:tab w:val="left" w:pos="3690"/>
        </w:tabs>
        <w:rPr>
          <w:b/>
          <w:bCs/>
          <w:sz w:val="22"/>
          <w:szCs w:val="22"/>
        </w:rPr>
      </w:pPr>
    </w:p>
    <w:p w14:paraId="16D41CE4" w14:textId="77777777" w:rsidR="008A39D6" w:rsidRPr="006D401C" w:rsidRDefault="008A39D6">
      <w:pPr>
        <w:tabs>
          <w:tab w:val="left" w:pos="3690"/>
        </w:tabs>
        <w:rPr>
          <w:b/>
          <w:bCs/>
          <w:sz w:val="22"/>
          <w:szCs w:val="22"/>
        </w:rPr>
      </w:pPr>
      <w:r w:rsidRPr="006D401C">
        <w:rPr>
          <w:b/>
          <w:bCs/>
          <w:sz w:val="22"/>
          <w:szCs w:val="22"/>
        </w:rPr>
        <w:tab/>
      </w:r>
    </w:p>
    <w:p w14:paraId="16D41CE5" w14:textId="77777777" w:rsidR="008A39D6" w:rsidRPr="006D401C" w:rsidRDefault="008A39D6">
      <w:pPr>
        <w:rPr>
          <w:b/>
          <w:bCs/>
          <w:sz w:val="22"/>
          <w:szCs w:val="22"/>
        </w:rPr>
      </w:pPr>
    </w:p>
    <w:p w14:paraId="16D41CE6" w14:textId="77777777" w:rsidR="008A39D6" w:rsidRPr="006D401C" w:rsidRDefault="008A39D6">
      <w:pPr>
        <w:jc w:val="both"/>
        <w:rPr>
          <w:i/>
          <w:iCs/>
          <w:sz w:val="22"/>
          <w:szCs w:val="22"/>
          <w:vertAlign w:val="superscript"/>
        </w:rPr>
      </w:pPr>
      <w:r w:rsidRPr="006D401C">
        <w:rPr>
          <w:sz w:val="22"/>
          <w:szCs w:val="22"/>
        </w:rPr>
        <w:t>Niniejszym oświadczam, że firma .............................................................................................................</w:t>
      </w:r>
    </w:p>
    <w:p w14:paraId="16D41CE7" w14:textId="77777777" w:rsidR="008A39D6" w:rsidRPr="006D401C" w:rsidRDefault="008A39D6">
      <w:pPr>
        <w:ind w:firstLine="4680"/>
        <w:jc w:val="both"/>
        <w:rPr>
          <w:sz w:val="22"/>
          <w:szCs w:val="22"/>
        </w:rPr>
      </w:pPr>
      <w:r w:rsidRPr="006D401C">
        <w:rPr>
          <w:i/>
          <w:iCs/>
          <w:sz w:val="22"/>
          <w:szCs w:val="22"/>
          <w:vertAlign w:val="superscript"/>
        </w:rPr>
        <w:t xml:space="preserve">                 (nazwa i adres podwykonawcy)</w:t>
      </w:r>
    </w:p>
    <w:p w14:paraId="16D41CE8" w14:textId="77777777" w:rsidR="004205A8" w:rsidRPr="006D401C" w:rsidRDefault="008A39D6">
      <w:pPr>
        <w:jc w:val="both"/>
        <w:rPr>
          <w:sz w:val="22"/>
          <w:szCs w:val="22"/>
        </w:rPr>
      </w:pPr>
      <w:r w:rsidRPr="006D401C">
        <w:rPr>
          <w:sz w:val="22"/>
          <w:szCs w:val="22"/>
        </w:rPr>
        <w:t>otrzymała całość zapłaty za roboty, dostawy, usługi</w:t>
      </w:r>
    </w:p>
    <w:p w14:paraId="16D41CE9" w14:textId="77777777" w:rsidR="004205A8" w:rsidRPr="006D401C" w:rsidRDefault="004205A8">
      <w:pPr>
        <w:jc w:val="both"/>
        <w:rPr>
          <w:sz w:val="22"/>
          <w:szCs w:val="22"/>
        </w:rPr>
      </w:pPr>
    </w:p>
    <w:p w14:paraId="16D41CEA" w14:textId="77777777" w:rsidR="008A39D6" w:rsidRPr="006D401C" w:rsidRDefault="008A39D6" w:rsidP="004205A8">
      <w:pPr>
        <w:jc w:val="center"/>
        <w:rPr>
          <w:sz w:val="22"/>
          <w:szCs w:val="22"/>
          <w:vertAlign w:val="superscript"/>
        </w:rPr>
      </w:pPr>
      <w:r w:rsidRPr="006D401C">
        <w:rPr>
          <w:sz w:val="22"/>
          <w:szCs w:val="22"/>
        </w:rPr>
        <w:t>.............................................................................................................</w:t>
      </w:r>
    </w:p>
    <w:p w14:paraId="16D41CEB" w14:textId="77777777" w:rsidR="008A39D6" w:rsidRPr="006D401C" w:rsidRDefault="008A39D6" w:rsidP="004205A8">
      <w:pPr>
        <w:jc w:val="center"/>
        <w:rPr>
          <w:sz w:val="22"/>
          <w:szCs w:val="22"/>
        </w:rPr>
      </w:pPr>
      <w:r w:rsidRPr="006D401C">
        <w:rPr>
          <w:i/>
          <w:iCs/>
          <w:sz w:val="22"/>
          <w:szCs w:val="22"/>
          <w:vertAlign w:val="superscript"/>
        </w:rPr>
        <w:t>(wskazać jakie prace zgodnie z umową)</w:t>
      </w:r>
    </w:p>
    <w:p w14:paraId="16D41CEC" w14:textId="77777777" w:rsidR="00BD5DC2" w:rsidRPr="006D401C" w:rsidRDefault="00BD5DC2">
      <w:pPr>
        <w:jc w:val="both"/>
        <w:rPr>
          <w:sz w:val="22"/>
          <w:szCs w:val="22"/>
        </w:rPr>
      </w:pPr>
    </w:p>
    <w:p w14:paraId="16D41CED" w14:textId="77777777" w:rsidR="008A39D6" w:rsidRPr="006D401C" w:rsidRDefault="008A39D6">
      <w:pPr>
        <w:jc w:val="both"/>
        <w:rPr>
          <w:i/>
          <w:iCs/>
          <w:sz w:val="22"/>
          <w:szCs w:val="22"/>
          <w:vertAlign w:val="superscript"/>
        </w:rPr>
      </w:pPr>
      <w:r w:rsidRPr="006D401C">
        <w:rPr>
          <w:sz w:val="22"/>
          <w:szCs w:val="22"/>
        </w:rPr>
        <w:t>wykonane w ramach umowy nr .............................................................................. z dnia .......................</w:t>
      </w:r>
    </w:p>
    <w:p w14:paraId="16D41CEE" w14:textId="77777777" w:rsidR="008A39D6" w:rsidRPr="006D401C" w:rsidRDefault="008A39D6">
      <w:pPr>
        <w:ind w:firstLine="7380"/>
        <w:jc w:val="both"/>
        <w:rPr>
          <w:sz w:val="22"/>
          <w:szCs w:val="22"/>
        </w:rPr>
      </w:pPr>
      <w:r w:rsidRPr="006D401C">
        <w:rPr>
          <w:i/>
          <w:iCs/>
          <w:sz w:val="22"/>
          <w:szCs w:val="22"/>
          <w:vertAlign w:val="superscript"/>
        </w:rPr>
        <w:t xml:space="preserve">        </w:t>
      </w:r>
    </w:p>
    <w:p w14:paraId="16D41CEF" w14:textId="77777777" w:rsidR="008A39D6" w:rsidRPr="006D401C" w:rsidRDefault="008A39D6">
      <w:pPr>
        <w:jc w:val="both"/>
        <w:rPr>
          <w:sz w:val="22"/>
          <w:szCs w:val="22"/>
        </w:rPr>
      </w:pPr>
      <w:r w:rsidRPr="006D401C">
        <w:rPr>
          <w:sz w:val="22"/>
          <w:szCs w:val="22"/>
        </w:rPr>
        <w:t xml:space="preserve">dotyczącej zadania jw. </w:t>
      </w:r>
    </w:p>
    <w:p w14:paraId="16D41CF0" w14:textId="77777777" w:rsidR="008A39D6" w:rsidRPr="006D401C" w:rsidRDefault="008A39D6">
      <w:pPr>
        <w:pStyle w:val="Tekstpodstawowy"/>
        <w:tabs>
          <w:tab w:val="left" w:pos="1620"/>
        </w:tabs>
        <w:ind w:left="180" w:hanging="180"/>
        <w:rPr>
          <w:sz w:val="22"/>
          <w:szCs w:val="22"/>
        </w:rPr>
      </w:pPr>
    </w:p>
    <w:p w14:paraId="16D41CF1" w14:textId="77777777" w:rsidR="008A39D6" w:rsidRPr="006D401C" w:rsidRDefault="008A39D6" w:rsidP="004205A8">
      <w:pPr>
        <w:pStyle w:val="Tekstpodstawowy"/>
        <w:tabs>
          <w:tab w:val="left" w:pos="0"/>
        </w:tabs>
        <w:spacing w:line="480" w:lineRule="auto"/>
        <w:rPr>
          <w:sz w:val="22"/>
          <w:szCs w:val="22"/>
        </w:rPr>
      </w:pPr>
      <w:r w:rsidRPr="006D401C">
        <w:rPr>
          <w:sz w:val="22"/>
          <w:szCs w:val="22"/>
        </w:rPr>
        <w:t>W związku z zapłatą całości wynagrodzenia Politechnika</w:t>
      </w:r>
      <w:r w:rsidR="004205A8" w:rsidRPr="006D401C">
        <w:rPr>
          <w:sz w:val="22"/>
          <w:szCs w:val="22"/>
        </w:rPr>
        <w:t xml:space="preserve"> Wrocławska nie posiada żadnych </w:t>
      </w:r>
      <w:r w:rsidRPr="006D401C">
        <w:rPr>
          <w:sz w:val="22"/>
          <w:szCs w:val="22"/>
        </w:rPr>
        <w:t>zobowiązań wobec firmy ................................................................................................</w:t>
      </w:r>
    </w:p>
    <w:p w14:paraId="16D41CF2" w14:textId="77777777" w:rsidR="008A39D6" w:rsidRPr="006D401C" w:rsidRDefault="008A39D6">
      <w:pPr>
        <w:pStyle w:val="Tekstpodstawowy"/>
        <w:tabs>
          <w:tab w:val="left" w:pos="1620"/>
        </w:tabs>
        <w:ind w:left="1260"/>
        <w:rPr>
          <w:sz w:val="22"/>
          <w:szCs w:val="22"/>
        </w:rPr>
      </w:pPr>
      <w:r w:rsidRPr="006D401C">
        <w:rPr>
          <w:i/>
          <w:iCs/>
          <w:sz w:val="22"/>
          <w:szCs w:val="22"/>
          <w:vertAlign w:val="superscript"/>
        </w:rPr>
        <w:t xml:space="preserve">                                                                         (nazwa i adres podwykonawcy)</w:t>
      </w:r>
    </w:p>
    <w:p w14:paraId="16D41CF3" w14:textId="77777777" w:rsidR="008A39D6" w:rsidRPr="006D401C" w:rsidRDefault="008A39D6">
      <w:pPr>
        <w:pStyle w:val="Tekstpodstawowy"/>
        <w:tabs>
          <w:tab w:val="left" w:pos="1620"/>
        </w:tabs>
        <w:ind w:hanging="180"/>
        <w:rPr>
          <w:sz w:val="22"/>
          <w:szCs w:val="22"/>
        </w:rPr>
      </w:pPr>
    </w:p>
    <w:p w14:paraId="16D41CF4" w14:textId="77777777" w:rsidR="008A39D6" w:rsidRPr="006D401C" w:rsidRDefault="008A39D6">
      <w:pPr>
        <w:pStyle w:val="Tekstpodstawowy"/>
        <w:tabs>
          <w:tab w:val="left" w:pos="1620"/>
        </w:tabs>
        <w:ind w:left="180"/>
        <w:rPr>
          <w:sz w:val="22"/>
          <w:szCs w:val="22"/>
        </w:rPr>
      </w:pPr>
    </w:p>
    <w:p w14:paraId="16D41CF5" w14:textId="77777777" w:rsidR="008A39D6" w:rsidRPr="006D401C" w:rsidRDefault="008A39D6">
      <w:pPr>
        <w:pStyle w:val="Tekstpodstawowy"/>
        <w:tabs>
          <w:tab w:val="left" w:pos="1620"/>
        </w:tabs>
        <w:ind w:left="180"/>
        <w:rPr>
          <w:sz w:val="22"/>
          <w:szCs w:val="22"/>
        </w:rPr>
      </w:pPr>
    </w:p>
    <w:p w14:paraId="16D41CF6" w14:textId="77777777" w:rsidR="008A39D6" w:rsidRPr="006D401C" w:rsidRDefault="008A39D6">
      <w:pPr>
        <w:pStyle w:val="Tekstpodstawowy"/>
        <w:tabs>
          <w:tab w:val="left" w:pos="1620"/>
        </w:tabs>
        <w:ind w:left="180"/>
        <w:rPr>
          <w:sz w:val="22"/>
          <w:szCs w:val="22"/>
        </w:rPr>
      </w:pPr>
    </w:p>
    <w:p w14:paraId="16D41CF7" w14:textId="77777777" w:rsidR="008A39D6" w:rsidRPr="006D401C" w:rsidRDefault="008A39D6">
      <w:pPr>
        <w:pStyle w:val="Tekstpodstawowy"/>
        <w:tabs>
          <w:tab w:val="left" w:pos="1620"/>
        </w:tabs>
        <w:ind w:left="180"/>
        <w:rPr>
          <w:sz w:val="22"/>
          <w:szCs w:val="22"/>
        </w:rPr>
      </w:pPr>
    </w:p>
    <w:p w14:paraId="16D41CF8" w14:textId="77777777" w:rsidR="008A39D6" w:rsidRPr="006D401C" w:rsidRDefault="008A39D6">
      <w:pPr>
        <w:pStyle w:val="Tekstpodstawowy"/>
        <w:tabs>
          <w:tab w:val="left" w:pos="1620"/>
        </w:tabs>
        <w:rPr>
          <w:sz w:val="22"/>
          <w:szCs w:val="22"/>
        </w:rPr>
      </w:pPr>
    </w:p>
    <w:p w14:paraId="16D41CF9" w14:textId="77777777" w:rsidR="008A39D6" w:rsidRPr="006D401C" w:rsidRDefault="008A39D6">
      <w:pPr>
        <w:pStyle w:val="Tekstpodstawowy"/>
        <w:tabs>
          <w:tab w:val="left" w:pos="1620"/>
        </w:tabs>
        <w:ind w:left="180"/>
        <w:rPr>
          <w:sz w:val="22"/>
          <w:szCs w:val="22"/>
        </w:rPr>
      </w:pPr>
    </w:p>
    <w:p w14:paraId="16D41CFA" w14:textId="77777777" w:rsidR="008A39D6" w:rsidRPr="006D401C" w:rsidRDefault="008A39D6">
      <w:pPr>
        <w:pStyle w:val="Tekstpodstawowy"/>
        <w:tabs>
          <w:tab w:val="left" w:pos="1620"/>
        </w:tabs>
        <w:ind w:left="180"/>
        <w:rPr>
          <w:sz w:val="22"/>
          <w:szCs w:val="22"/>
        </w:rPr>
      </w:pPr>
    </w:p>
    <w:p w14:paraId="16D41CFB" w14:textId="77777777" w:rsidR="008A39D6" w:rsidRPr="006D401C" w:rsidRDefault="008A39D6">
      <w:pPr>
        <w:pStyle w:val="Tekstpodstawowy"/>
        <w:tabs>
          <w:tab w:val="left" w:pos="1620"/>
        </w:tabs>
        <w:ind w:left="180"/>
        <w:rPr>
          <w:sz w:val="22"/>
          <w:szCs w:val="22"/>
        </w:rPr>
      </w:pPr>
    </w:p>
    <w:p w14:paraId="16D41CFC" w14:textId="77777777" w:rsidR="008A39D6" w:rsidRPr="006D401C" w:rsidRDefault="008A39D6">
      <w:pPr>
        <w:pStyle w:val="Tekstpodstawowy"/>
        <w:tabs>
          <w:tab w:val="left" w:pos="1620"/>
        </w:tabs>
        <w:ind w:left="180"/>
        <w:rPr>
          <w:sz w:val="22"/>
          <w:szCs w:val="22"/>
        </w:rPr>
      </w:pPr>
    </w:p>
    <w:p w14:paraId="16D41CFD" w14:textId="77777777" w:rsidR="008A39D6" w:rsidRPr="006D401C" w:rsidRDefault="008A39D6">
      <w:pPr>
        <w:pStyle w:val="Tekstpodstawowy"/>
        <w:tabs>
          <w:tab w:val="left" w:pos="1620"/>
        </w:tabs>
        <w:ind w:left="180"/>
        <w:rPr>
          <w:sz w:val="22"/>
          <w:szCs w:val="22"/>
        </w:rPr>
      </w:pPr>
    </w:p>
    <w:p w14:paraId="16D41CFE" w14:textId="77777777" w:rsidR="008A39D6" w:rsidRPr="006D401C" w:rsidRDefault="008A39D6">
      <w:pPr>
        <w:pStyle w:val="Tekstpodstawowy"/>
        <w:tabs>
          <w:tab w:val="left" w:pos="1620"/>
        </w:tabs>
        <w:ind w:left="180" w:firstLine="4860"/>
        <w:rPr>
          <w:i/>
          <w:iCs/>
          <w:sz w:val="22"/>
          <w:szCs w:val="22"/>
          <w:vertAlign w:val="superscript"/>
        </w:rPr>
      </w:pPr>
      <w:r w:rsidRPr="006D401C">
        <w:rPr>
          <w:sz w:val="22"/>
          <w:szCs w:val="22"/>
        </w:rPr>
        <w:t>...................................................................</w:t>
      </w:r>
    </w:p>
    <w:p w14:paraId="16D41CFF" w14:textId="77777777" w:rsidR="008A39D6" w:rsidRPr="006D401C" w:rsidRDefault="008A39D6">
      <w:pPr>
        <w:pStyle w:val="Tekstpodstawowy"/>
        <w:tabs>
          <w:tab w:val="left" w:pos="1620"/>
        </w:tabs>
        <w:ind w:left="180" w:firstLine="4860"/>
        <w:rPr>
          <w:i/>
          <w:iCs/>
          <w:sz w:val="22"/>
          <w:szCs w:val="22"/>
          <w:vertAlign w:val="superscript"/>
        </w:rPr>
      </w:pPr>
      <w:r w:rsidRPr="006D401C">
        <w:rPr>
          <w:i/>
          <w:iCs/>
          <w:sz w:val="22"/>
          <w:szCs w:val="22"/>
          <w:vertAlign w:val="superscript"/>
        </w:rPr>
        <w:t xml:space="preserve">             (pieczęć imienna i podpisy należycie upoważnionych </w:t>
      </w:r>
    </w:p>
    <w:p w14:paraId="16D41D00" w14:textId="77777777" w:rsidR="008A39D6" w:rsidRPr="006D401C" w:rsidRDefault="008A39D6">
      <w:pPr>
        <w:pStyle w:val="Tekstpodstawowy"/>
        <w:tabs>
          <w:tab w:val="left" w:pos="1620"/>
        </w:tabs>
        <w:ind w:left="180" w:firstLine="4860"/>
        <w:rPr>
          <w:sz w:val="22"/>
          <w:szCs w:val="22"/>
        </w:rPr>
      </w:pPr>
      <w:r w:rsidRPr="006D401C">
        <w:rPr>
          <w:i/>
          <w:iCs/>
          <w:sz w:val="22"/>
          <w:szCs w:val="22"/>
          <w:vertAlign w:val="superscript"/>
        </w:rPr>
        <w:t xml:space="preserve">                            przedstawicieli podwykonawcy)</w:t>
      </w:r>
    </w:p>
    <w:p w14:paraId="16D41DA1" w14:textId="57C592D0" w:rsidR="004B353B" w:rsidRPr="00927BBF" w:rsidRDefault="004B353B" w:rsidP="00EE639E">
      <w:pPr>
        <w:widowControl w:val="0"/>
        <w:spacing w:line="216" w:lineRule="auto"/>
        <w:ind w:right="20"/>
        <w:rPr>
          <w:sz w:val="22"/>
          <w:szCs w:val="22"/>
        </w:rPr>
      </w:pPr>
    </w:p>
    <w:sectPr w:rsidR="004B353B" w:rsidRPr="00927BBF" w:rsidSect="005C4F42">
      <w:headerReference w:type="default" r:id="rId11"/>
      <w:footerReference w:type="default" r:id="rId12"/>
      <w:type w:val="nextColumn"/>
      <w:pgSz w:w="11906" w:h="16838" w:code="9"/>
      <w:pgMar w:top="284" w:right="746" w:bottom="284" w:left="1418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CDCE7" w14:textId="77777777" w:rsidR="00350D7E" w:rsidRDefault="00350D7E">
      <w:r>
        <w:separator/>
      </w:r>
    </w:p>
  </w:endnote>
  <w:endnote w:type="continuationSeparator" w:id="0">
    <w:p w14:paraId="576D6E4A" w14:textId="77777777" w:rsidR="00350D7E" w:rsidRDefault="0035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364">
    <w:altName w:val="MS Gothic"/>
    <w:charset w:val="80"/>
    <w:family w:val="roman"/>
    <w:pitch w:val="default"/>
  </w:font>
  <w:font w:name="OpenSymbol">
    <w:altName w:val="Times New Roman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1DCE" w14:textId="77777777" w:rsidR="00414C68" w:rsidRPr="00EC54A8" w:rsidRDefault="00414C68" w:rsidP="0000166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BD88A" w14:textId="77777777" w:rsidR="00350D7E" w:rsidRDefault="00350D7E">
      <w:r>
        <w:separator/>
      </w:r>
    </w:p>
  </w:footnote>
  <w:footnote w:type="continuationSeparator" w:id="0">
    <w:p w14:paraId="178C0A9F" w14:textId="77777777" w:rsidR="00350D7E" w:rsidRDefault="00350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1DCD" w14:textId="77777777" w:rsidR="00414C68" w:rsidRPr="00473E33" w:rsidRDefault="00414C68" w:rsidP="00001663">
    <w:pPr>
      <w:pStyle w:val="Nagwek"/>
      <w:jc w:val="right"/>
      <w:rPr>
        <w:i/>
        <w:sz w:val="20"/>
        <w:szCs w:val="20"/>
      </w:rPr>
    </w:pPr>
    <w:r>
      <w:rPr>
        <w:smallCaps/>
      </w:rPr>
      <w:t>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437" w:hanging="360"/>
      </w:pPr>
    </w:lvl>
  </w:abstractNum>
  <w:abstractNum w:abstractNumId="4" w15:restartNumberingAfterBreak="0">
    <w:nsid w:val="00000005"/>
    <w:multiLevelType w:val="multilevel"/>
    <w:tmpl w:val="D61CA102"/>
    <w:name w:val="WW8Num5"/>
    <w:lvl w:ilvl="0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</w:lvl>
    <w:lvl w:ilvl="1">
      <w:start w:val="4"/>
      <w:numFmt w:val="decimal"/>
      <w:lvlText w:val="%2.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BC162F6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A"/>
    <w:multiLevelType w:val="multilevel"/>
    <w:tmpl w:val="42F2B086"/>
    <w:name w:val="WW8Num1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720"/>
      </w:p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0" w15:restartNumberingAfterBreak="0">
    <w:nsid w:val="0000000B"/>
    <w:multiLevelType w:val="singleLevel"/>
    <w:tmpl w:val="04150011"/>
    <w:name w:val="WW8Num132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  <w:sz w:val="20"/>
        <w:szCs w:val="20"/>
        <w:lang w:eastAsia="he-IL" w:bidi="he-I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4" w15:restartNumberingAfterBreak="0">
    <w:nsid w:val="0000000F"/>
    <w:multiLevelType w:val="multilevel"/>
    <w:tmpl w:val="F5046694"/>
    <w:name w:val="WW8Num15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 w:val="0"/>
        <w:sz w:val="20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0"/>
        <w:szCs w:val="20"/>
      </w:rPr>
    </w:lvl>
  </w:abstractNum>
  <w:abstractNum w:abstractNumId="17" w15:restartNumberingAfterBreak="0">
    <w:nsid w:val="00000013"/>
    <w:multiLevelType w:val="multilevel"/>
    <w:tmpl w:val="10F29724"/>
    <w:name w:val="WW8Num19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b w:val="0"/>
        <w:sz w:val="20"/>
        <w:lang w:eastAsia="he-IL" w:bidi="he-IL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ascii="Times New Roman" w:hAnsi="Times New Roman" w:cs="Times New Roman"/>
        <w:b w:val="0"/>
        <w:i w:val="0"/>
        <w:sz w:val="20"/>
        <w:szCs w:val="20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§%1"/>
      <w:lvlJc w:val="center"/>
      <w:pPr>
        <w:tabs>
          <w:tab w:val="num" w:pos="5061"/>
        </w:tabs>
        <w:ind w:left="5344" w:hanging="844"/>
      </w:pPr>
      <w:rPr>
        <w:sz w:val="20"/>
      </w:rPr>
    </w:lvl>
  </w:abstractNum>
  <w:abstractNum w:abstractNumId="23" w15:restartNumberingAfterBreak="0">
    <w:nsid w:val="00000019"/>
    <w:multiLevelType w:val="singleLevel"/>
    <w:tmpl w:val="12D6FEEC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4" w15:restartNumberingAfterBreak="0">
    <w:nsid w:val="0000001A"/>
    <w:multiLevelType w:val="singleLevel"/>
    <w:tmpl w:val="A412F9E8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</w:abstractNum>
  <w:abstractNum w:abstractNumId="25" w15:restartNumberingAfterBreak="0">
    <w:nsid w:val="0000001B"/>
    <w:multiLevelType w:val="singleLevel"/>
    <w:tmpl w:val="0000001B"/>
    <w:name w:val="WW8Num27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singleLevel"/>
    <w:tmpl w:val="4A2AB4F4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Arial" w:hAnsi="Times New Roman" w:cs="Times New Roman"/>
        <w:b w:val="0"/>
        <w:color w:val="auto"/>
        <w:sz w:val="20"/>
        <w:szCs w:val="20"/>
        <w:shd w:val="clear" w:color="auto" w:fill="FFFF00"/>
      </w:rPr>
    </w:lvl>
  </w:abstractNum>
  <w:abstractNum w:abstractNumId="28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2" w15:restartNumberingAfterBreak="0">
    <w:nsid w:val="00000022"/>
    <w:multiLevelType w:val="singleLevel"/>
    <w:tmpl w:val="595E051A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33" w15:restartNumberingAfterBreak="0">
    <w:nsid w:val="00000023"/>
    <w:multiLevelType w:val="singleLevel"/>
    <w:tmpl w:val="8D58F512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1130" w:hanging="360"/>
      </w:pPr>
      <w:rPr>
        <w:rFonts w:ascii="Times New Roman" w:eastAsia="Times New Roman" w:hAnsi="Times New Roman" w:cs="Times New Roman"/>
        <w:sz w:val="20"/>
        <w:shd w:val="clear" w:color="auto" w:fill="FFFF00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/>
        <w:b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decimal"/>
      <w:lvlText w:val="%6)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 w15:restartNumberingAfterBreak="0">
    <w:nsid w:val="00000029"/>
    <w:multiLevelType w:val="single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</w:abstractNum>
  <w:abstractNum w:abstractNumId="40" w15:restartNumberingAfterBreak="0">
    <w:nsid w:val="0000002A"/>
    <w:multiLevelType w:val="singleLevel"/>
    <w:tmpl w:val="73C82D4E"/>
    <w:name w:val="WW8Num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0"/>
        <w:szCs w:val="20"/>
        <w:shd w:val="clear" w:color="auto" w:fill="FFFF00"/>
      </w:rPr>
    </w:lvl>
  </w:abstractNum>
  <w:abstractNum w:abstractNumId="41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  <w:szCs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0"/>
        <w:szCs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  <w:szCs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0"/>
        <w:szCs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  <w:szCs w:val="20"/>
      </w:rPr>
    </w:lvl>
  </w:abstractNum>
  <w:abstractNum w:abstractNumId="44" w15:restartNumberingAfterBreak="0">
    <w:nsid w:val="0000002E"/>
    <w:multiLevelType w:val="multilevel"/>
    <w:tmpl w:val="00668F38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0B5F5D52"/>
    <w:multiLevelType w:val="hybridMultilevel"/>
    <w:tmpl w:val="35D46922"/>
    <w:lvl w:ilvl="0" w:tplc="17FA1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29D541A"/>
    <w:multiLevelType w:val="hybridMultilevel"/>
    <w:tmpl w:val="CD5A7678"/>
    <w:name w:val="WW8Num292"/>
    <w:lvl w:ilvl="0" w:tplc="756E80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243162"/>
    <w:multiLevelType w:val="hybridMultilevel"/>
    <w:tmpl w:val="9168B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4F0BA5"/>
    <w:multiLevelType w:val="hybridMultilevel"/>
    <w:tmpl w:val="B39C1F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4C5A664D"/>
    <w:multiLevelType w:val="hybridMultilevel"/>
    <w:tmpl w:val="948410D0"/>
    <w:lvl w:ilvl="0" w:tplc="3B22DA56">
      <w:start w:val="1"/>
      <w:numFmt w:val="lowerLetter"/>
      <w:lvlText w:val="%1."/>
      <w:lvlJc w:val="left"/>
      <w:pPr>
        <w:tabs>
          <w:tab w:val="num" w:pos="2149"/>
        </w:tabs>
        <w:ind w:left="2149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699629AE">
      <w:start w:val="1"/>
      <w:numFmt w:val="lowerLetter"/>
      <w:lvlText w:val="%3)"/>
      <w:lvlJc w:val="left"/>
      <w:pPr>
        <w:ind w:left="3049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0" w15:restartNumberingAfterBreak="0">
    <w:nsid w:val="4C9948BB"/>
    <w:multiLevelType w:val="multilevel"/>
    <w:tmpl w:val="78D2AE62"/>
    <w:name w:val="WW8Num132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>
      <w:start w:val="6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 w15:restartNumberingAfterBreak="0">
    <w:nsid w:val="501A2DC2"/>
    <w:multiLevelType w:val="hybridMultilevel"/>
    <w:tmpl w:val="683C35E0"/>
    <w:name w:val="WW8Num210"/>
    <w:lvl w:ilvl="0" w:tplc="39BEA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925C3B"/>
    <w:multiLevelType w:val="hybridMultilevel"/>
    <w:tmpl w:val="2A5EC61C"/>
    <w:name w:val="WW8Num282"/>
    <w:lvl w:ilvl="0" w:tplc="A53A3A0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139426">
    <w:abstractNumId w:val="0"/>
  </w:num>
  <w:num w:numId="2" w16cid:durableId="743377319">
    <w:abstractNumId w:val="45"/>
  </w:num>
  <w:num w:numId="3" w16cid:durableId="555508958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7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33410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7642763">
    <w:abstractNumId w:val="48"/>
  </w:num>
  <w:num w:numId="6" w16cid:durableId="1250458344">
    <w:abstractNumId w:val="4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579"/>
    <w:rsid w:val="00001663"/>
    <w:rsid w:val="0000248A"/>
    <w:rsid w:val="0000505C"/>
    <w:rsid w:val="00006D9C"/>
    <w:rsid w:val="00016DCD"/>
    <w:rsid w:val="000176E5"/>
    <w:rsid w:val="00025DDB"/>
    <w:rsid w:val="00025F93"/>
    <w:rsid w:val="00034EEA"/>
    <w:rsid w:val="00047A40"/>
    <w:rsid w:val="0005535C"/>
    <w:rsid w:val="00067892"/>
    <w:rsid w:val="00073A12"/>
    <w:rsid w:val="0007401A"/>
    <w:rsid w:val="0007569A"/>
    <w:rsid w:val="00080476"/>
    <w:rsid w:val="000812EE"/>
    <w:rsid w:val="000870E9"/>
    <w:rsid w:val="0009736E"/>
    <w:rsid w:val="00097F67"/>
    <w:rsid w:val="000A181A"/>
    <w:rsid w:val="000A32B8"/>
    <w:rsid w:val="000A7A5A"/>
    <w:rsid w:val="000B0500"/>
    <w:rsid w:val="000B30E3"/>
    <w:rsid w:val="000B647A"/>
    <w:rsid w:val="000C1507"/>
    <w:rsid w:val="000C2064"/>
    <w:rsid w:val="000D0C54"/>
    <w:rsid w:val="000D6C4A"/>
    <w:rsid w:val="000E2E5B"/>
    <w:rsid w:val="000F13F5"/>
    <w:rsid w:val="000F32B1"/>
    <w:rsid w:val="000F726B"/>
    <w:rsid w:val="0010405C"/>
    <w:rsid w:val="00106F2D"/>
    <w:rsid w:val="00114263"/>
    <w:rsid w:val="0012031B"/>
    <w:rsid w:val="00121F2B"/>
    <w:rsid w:val="0012464C"/>
    <w:rsid w:val="001307C3"/>
    <w:rsid w:val="00143E7F"/>
    <w:rsid w:val="00167C75"/>
    <w:rsid w:val="001755C8"/>
    <w:rsid w:val="001805CA"/>
    <w:rsid w:val="00185F24"/>
    <w:rsid w:val="00194C8A"/>
    <w:rsid w:val="001A2A50"/>
    <w:rsid w:val="001A44A0"/>
    <w:rsid w:val="001C02EA"/>
    <w:rsid w:val="001C1CE1"/>
    <w:rsid w:val="001C1FA7"/>
    <w:rsid w:val="001C31AF"/>
    <w:rsid w:val="001D47F3"/>
    <w:rsid w:val="001E55FA"/>
    <w:rsid w:val="001F45D9"/>
    <w:rsid w:val="00205BFC"/>
    <w:rsid w:val="00206660"/>
    <w:rsid w:val="00210424"/>
    <w:rsid w:val="00212D49"/>
    <w:rsid w:val="00223888"/>
    <w:rsid w:val="002244FE"/>
    <w:rsid w:val="00224F71"/>
    <w:rsid w:val="002321E6"/>
    <w:rsid w:val="0024185B"/>
    <w:rsid w:val="00250E4B"/>
    <w:rsid w:val="00265848"/>
    <w:rsid w:val="0026639B"/>
    <w:rsid w:val="00276EDA"/>
    <w:rsid w:val="0029086A"/>
    <w:rsid w:val="00290ADB"/>
    <w:rsid w:val="002A09E2"/>
    <w:rsid w:val="002C30C8"/>
    <w:rsid w:val="002C75A1"/>
    <w:rsid w:val="002E6A2E"/>
    <w:rsid w:val="002F070D"/>
    <w:rsid w:val="00301D96"/>
    <w:rsid w:val="0031045F"/>
    <w:rsid w:val="0031054F"/>
    <w:rsid w:val="0031649E"/>
    <w:rsid w:val="00320CC2"/>
    <w:rsid w:val="00326B3E"/>
    <w:rsid w:val="00330430"/>
    <w:rsid w:val="00332D98"/>
    <w:rsid w:val="003342FD"/>
    <w:rsid w:val="00340557"/>
    <w:rsid w:val="00341800"/>
    <w:rsid w:val="0034232A"/>
    <w:rsid w:val="00342C90"/>
    <w:rsid w:val="00343508"/>
    <w:rsid w:val="003505D4"/>
    <w:rsid w:val="00350D7E"/>
    <w:rsid w:val="00353E06"/>
    <w:rsid w:val="00361100"/>
    <w:rsid w:val="00363CC3"/>
    <w:rsid w:val="0037653E"/>
    <w:rsid w:val="00377368"/>
    <w:rsid w:val="00380205"/>
    <w:rsid w:val="003A1420"/>
    <w:rsid w:val="003A6421"/>
    <w:rsid w:val="003A68D4"/>
    <w:rsid w:val="003B0674"/>
    <w:rsid w:val="003B32FB"/>
    <w:rsid w:val="003C0263"/>
    <w:rsid w:val="003C1972"/>
    <w:rsid w:val="003C396D"/>
    <w:rsid w:val="003C4BA9"/>
    <w:rsid w:val="003C6CDC"/>
    <w:rsid w:val="003D07EF"/>
    <w:rsid w:val="003D1489"/>
    <w:rsid w:val="003D3D3C"/>
    <w:rsid w:val="003D58D4"/>
    <w:rsid w:val="003D76C0"/>
    <w:rsid w:val="003E30D2"/>
    <w:rsid w:val="003E6678"/>
    <w:rsid w:val="003F714F"/>
    <w:rsid w:val="004033B2"/>
    <w:rsid w:val="004076B0"/>
    <w:rsid w:val="00414C68"/>
    <w:rsid w:val="00416E5C"/>
    <w:rsid w:val="004205A8"/>
    <w:rsid w:val="0042279A"/>
    <w:rsid w:val="00435993"/>
    <w:rsid w:val="00435BDB"/>
    <w:rsid w:val="00445795"/>
    <w:rsid w:val="004610F6"/>
    <w:rsid w:val="00462E1F"/>
    <w:rsid w:val="004630B9"/>
    <w:rsid w:val="00464E8B"/>
    <w:rsid w:val="00473E33"/>
    <w:rsid w:val="00476996"/>
    <w:rsid w:val="0049672C"/>
    <w:rsid w:val="004A11A0"/>
    <w:rsid w:val="004A1DF8"/>
    <w:rsid w:val="004A60EA"/>
    <w:rsid w:val="004B353B"/>
    <w:rsid w:val="004C1D65"/>
    <w:rsid w:val="004D5A60"/>
    <w:rsid w:val="004E0C5A"/>
    <w:rsid w:val="004F3CC1"/>
    <w:rsid w:val="004F705D"/>
    <w:rsid w:val="00500AC0"/>
    <w:rsid w:val="00510E8E"/>
    <w:rsid w:val="005132CC"/>
    <w:rsid w:val="0052001D"/>
    <w:rsid w:val="005230CE"/>
    <w:rsid w:val="005379E2"/>
    <w:rsid w:val="00537F04"/>
    <w:rsid w:val="00546D24"/>
    <w:rsid w:val="005473E5"/>
    <w:rsid w:val="005500CD"/>
    <w:rsid w:val="00553AAC"/>
    <w:rsid w:val="00560BDC"/>
    <w:rsid w:val="00562A08"/>
    <w:rsid w:val="00587412"/>
    <w:rsid w:val="00592274"/>
    <w:rsid w:val="005A1E6C"/>
    <w:rsid w:val="005A4762"/>
    <w:rsid w:val="005A57A8"/>
    <w:rsid w:val="005B0B3F"/>
    <w:rsid w:val="005B0E74"/>
    <w:rsid w:val="005C1479"/>
    <w:rsid w:val="005C4F42"/>
    <w:rsid w:val="005D11C4"/>
    <w:rsid w:val="005E0E4D"/>
    <w:rsid w:val="005E1BB3"/>
    <w:rsid w:val="005E2C44"/>
    <w:rsid w:val="005E580E"/>
    <w:rsid w:val="005F0558"/>
    <w:rsid w:val="005F3091"/>
    <w:rsid w:val="00602C03"/>
    <w:rsid w:val="006043A6"/>
    <w:rsid w:val="00610BD5"/>
    <w:rsid w:val="006203BF"/>
    <w:rsid w:val="00621778"/>
    <w:rsid w:val="00636243"/>
    <w:rsid w:val="006372BE"/>
    <w:rsid w:val="006443D6"/>
    <w:rsid w:val="00644CAC"/>
    <w:rsid w:val="00645AF7"/>
    <w:rsid w:val="00654BAF"/>
    <w:rsid w:val="006602B7"/>
    <w:rsid w:val="00662B96"/>
    <w:rsid w:val="0066377E"/>
    <w:rsid w:val="006646AD"/>
    <w:rsid w:val="006669F8"/>
    <w:rsid w:val="00684FF8"/>
    <w:rsid w:val="00687EE8"/>
    <w:rsid w:val="00691C3D"/>
    <w:rsid w:val="0069617F"/>
    <w:rsid w:val="006A38BC"/>
    <w:rsid w:val="006B0AFF"/>
    <w:rsid w:val="006B30C2"/>
    <w:rsid w:val="006B51B9"/>
    <w:rsid w:val="006B53D8"/>
    <w:rsid w:val="006C3818"/>
    <w:rsid w:val="006D401C"/>
    <w:rsid w:val="006D617E"/>
    <w:rsid w:val="006D7648"/>
    <w:rsid w:val="006E39FE"/>
    <w:rsid w:val="006F4BEE"/>
    <w:rsid w:val="006F4C31"/>
    <w:rsid w:val="007013D8"/>
    <w:rsid w:val="00706D78"/>
    <w:rsid w:val="007142C9"/>
    <w:rsid w:val="00715DC0"/>
    <w:rsid w:val="00720779"/>
    <w:rsid w:val="0073295A"/>
    <w:rsid w:val="00743429"/>
    <w:rsid w:val="00744019"/>
    <w:rsid w:val="0076636A"/>
    <w:rsid w:val="0076646A"/>
    <w:rsid w:val="007678C9"/>
    <w:rsid w:val="00770AEA"/>
    <w:rsid w:val="00770BE4"/>
    <w:rsid w:val="00776A10"/>
    <w:rsid w:val="00780E76"/>
    <w:rsid w:val="007870E2"/>
    <w:rsid w:val="00794FE1"/>
    <w:rsid w:val="00796821"/>
    <w:rsid w:val="00796FEA"/>
    <w:rsid w:val="00797E37"/>
    <w:rsid w:val="007A202B"/>
    <w:rsid w:val="007A2087"/>
    <w:rsid w:val="007A762A"/>
    <w:rsid w:val="007C7E1B"/>
    <w:rsid w:val="007D37D3"/>
    <w:rsid w:val="007E0CBB"/>
    <w:rsid w:val="007E0DD3"/>
    <w:rsid w:val="007E1B73"/>
    <w:rsid w:val="007F4CDC"/>
    <w:rsid w:val="0080349D"/>
    <w:rsid w:val="00810907"/>
    <w:rsid w:val="00811DEA"/>
    <w:rsid w:val="008157AB"/>
    <w:rsid w:val="008171FE"/>
    <w:rsid w:val="00817653"/>
    <w:rsid w:val="00821117"/>
    <w:rsid w:val="00830911"/>
    <w:rsid w:val="00840770"/>
    <w:rsid w:val="008416A3"/>
    <w:rsid w:val="00872E66"/>
    <w:rsid w:val="00881065"/>
    <w:rsid w:val="008822EE"/>
    <w:rsid w:val="00884A98"/>
    <w:rsid w:val="008955F1"/>
    <w:rsid w:val="008A39D6"/>
    <w:rsid w:val="008B512A"/>
    <w:rsid w:val="008B748A"/>
    <w:rsid w:val="008C0777"/>
    <w:rsid w:val="008C2C0D"/>
    <w:rsid w:val="008C396E"/>
    <w:rsid w:val="008C4771"/>
    <w:rsid w:val="008C63FF"/>
    <w:rsid w:val="008D301C"/>
    <w:rsid w:val="008E1A9F"/>
    <w:rsid w:val="008F3D5E"/>
    <w:rsid w:val="008F3DD7"/>
    <w:rsid w:val="008F6944"/>
    <w:rsid w:val="00921460"/>
    <w:rsid w:val="009221FA"/>
    <w:rsid w:val="00927BBF"/>
    <w:rsid w:val="0093164D"/>
    <w:rsid w:val="00937100"/>
    <w:rsid w:val="0094198C"/>
    <w:rsid w:val="00944579"/>
    <w:rsid w:val="0095466C"/>
    <w:rsid w:val="0095605A"/>
    <w:rsid w:val="00963668"/>
    <w:rsid w:val="00970B37"/>
    <w:rsid w:val="009805A5"/>
    <w:rsid w:val="00984B1F"/>
    <w:rsid w:val="00985ACE"/>
    <w:rsid w:val="00987018"/>
    <w:rsid w:val="009A62B0"/>
    <w:rsid w:val="009A6337"/>
    <w:rsid w:val="009A6BA8"/>
    <w:rsid w:val="009B0BA1"/>
    <w:rsid w:val="009B298C"/>
    <w:rsid w:val="009D204C"/>
    <w:rsid w:val="009D2EC2"/>
    <w:rsid w:val="009E21B6"/>
    <w:rsid w:val="009E458B"/>
    <w:rsid w:val="00A029C9"/>
    <w:rsid w:val="00A1253B"/>
    <w:rsid w:val="00A153C9"/>
    <w:rsid w:val="00A24550"/>
    <w:rsid w:val="00A26356"/>
    <w:rsid w:val="00A272D1"/>
    <w:rsid w:val="00A30EB3"/>
    <w:rsid w:val="00A37887"/>
    <w:rsid w:val="00A46184"/>
    <w:rsid w:val="00A4651E"/>
    <w:rsid w:val="00A466FF"/>
    <w:rsid w:val="00A579DE"/>
    <w:rsid w:val="00A6544A"/>
    <w:rsid w:val="00A6655E"/>
    <w:rsid w:val="00A6714F"/>
    <w:rsid w:val="00A85AB5"/>
    <w:rsid w:val="00A86FB7"/>
    <w:rsid w:val="00A87AF3"/>
    <w:rsid w:val="00A93092"/>
    <w:rsid w:val="00AA36CF"/>
    <w:rsid w:val="00AB24AE"/>
    <w:rsid w:val="00AB6600"/>
    <w:rsid w:val="00AB754E"/>
    <w:rsid w:val="00AC20F8"/>
    <w:rsid w:val="00AC716C"/>
    <w:rsid w:val="00AD1FE5"/>
    <w:rsid w:val="00AF2928"/>
    <w:rsid w:val="00AF7AD3"/>
    <w:rsid w:val="00B004F8"/>
    <w:rsid w:val="00B02F9F"/>
    <w:rsid w:val="00B05272"/>
    <w:rsid w:val="00B101BE"/>
    <w:rsid w:val="00B1564F"/>
    <w:rsid w:val="00B158EE"/>
    <w:rsid w:val="00B175E5"/>
    <w:rsid w:val="00B22BFC"/>
    <w:rsid w:val="00B305F1"/>
    <w:rsid w:val="00B36ABA"/>
    <w:rsid w:val="00B37987"/>
    <w:rsid w:val="00B41527"/>
    <w:rsid w:val="00B517C1"/>
    <w:rsid w:val="00B51C44"/>
    <w:rsid w:val="00B5241A"/>
    <w:rsid w:val="00B56F36"/>
    <w:rsid w:val="00B651D8"/>
    <w:rsid w:val="00B80BFB"/>
    <w:rsid w:val="00B80EFE"/>
    <w:rsid w:val="00B854EB"/>
    <w:rsid w:val="00B86A22"/>
    <w:rsid w:val="00B901E2"/>
    <w:rsid w:val="00B926CE"/>
    <w:rsid w:val="00BA2E2E"/>
    <w:rsid w:val="00BA410E"/>
    <w:rsid w:val="00BA70A7"/>
    <w:rsid w:val="00BB2161"/>
    <w:rsid w:val="00BC3939"/>
    <w:rsid w:val="00BC61B8"/>
    <w:rsid w:val="00BD5334"/>
    <w:rsid w:val="00BD5DC2"/>
    <w:rsid w:val="00BE321B"/>
    <w:rsid w:val="00BE60BC"/>
    <w:rsid w:val="00BE6E28"/>
    <w:rsid w:val="00C02B64"/>
    <w:rsid w:val="00C059A7"/>
    <w:rsid w:val="00C12339"/>
    <w:rsid w:val="00C13157"/>
    <w:rsid w:val="00C332A4"/>
    <w:rsid w:val="00C43986"/>
    <w:rsid w:val="00C44C42"/>
    <w:rsid w:val="00C45773"/>
    <w:rsid w:val="00C63B9F"/>
    <w:rsid w:val="00C80FC0"/>
    <w:rsid w:val="00C8260A"/>
    <w:rsid w:val="00C842B6"/>
    <w:rsid w:val="00C9152B"/>
    <w:rsid w:val="00C944B8"/>
    <w:rsid w:val="00C953B3"/>
    <w:rsid w:val="00CA0CB1"/>
    <w:rsid w:val="00CA41F0"/>
    <w:rsid w:val="00CB0CF1"/>
    <w:rsid w:val="00CB32E8"/>
    <w:rsid w:val="00CC138F"/>
    <w:rsid w:val="00CD2610"/>
    <w:rsid w:val="00CD439C"/>
    <w:rsid w:val="00CD45A8"/>
    <w:rsid w:val="00CD4678"/>
    <w:rsid w:val="00CD5392"/>
    <w:rsid w:val="00CD793E"/>
    <w:rsid w:val="00CE30F3"/>
    <w:rsid w:val="00CE3E6C"/>
    <w:rsid w:val="00D02887"/>
    <w:rsid w:val="00D033EE"/>
    <w:rsid w:val="00D04E92"/>
    <w:rsid w:val="00D06553"/>
    <w:rsid w:val="00D10FED"/>
    <w:rsid w:val="00D13266"/>
    <w:rsid w:val="00D151A4"/>
    <w:rsid w:val="00D17FEE"/>
    <w:rsid w:val="00D25365"/>
    <w:rsid w:val="00D2548F"/>
    <w:rsid w:val="00D327A3"/>
    <w:rsid w:val="00D42607"/>
    <w:rsid w:val="00D453ED"/>
    <w:rsid w:val="00D5396B"/>
    <w:rsid w:val="00D542F1"/>
    <w:rsid w:val="00D65AD6"/>
    <w:rsid w:val="00D675E8"/>
    <w:rsid w:val="00D67E37"/>
    <w:rsid w:val="00D81B17"/>
    <w:rsid w:val="00D83A32"/>
    <w:rsid w:val="00D84E02"/>
    <w:rsid w:val="00D85EF5"/>
    <w:rsid w:val="00D860A8"/>
    <w:rsid w:val="00D8785E"/>
    <w:rsid w:val="00D90C2E"/>
    <w:rsid w:val="00D967C8"/>
    <w:rsid w:val="00DA15B8"/>
    <w:rsid w:val="00DA2073"/>
    <w:rsid w:val="00DA2FC8"/>
    <w:rsid w:val="00DC1089"/>
    <w:rsid w:val="00DC384C"/>
    <w:rsid w:val="00DD52D2"/>
    <w:rsid w:val="00DE1BF7"/>
    <w:rsid w:val="00DE4C51"/>
    <w:rsid w:val="00DF042E"/>
    <w:rsid w:val="00DF1EC5"/>
    <w:rsid w:val="00DF524C"/>
    <w:rsid w:val="00E0409D"/>
    <w:rsid w:val="00E20393"/>
    <w:rsid w:val="00E26D8B"/>
    <w:rsid w:val="00E301CF"/>
    <w:rsid w:val="00E34595"/>
    <w:rsid w:val="00E44B1A"/>
    <w:rsid w:val="00E46D20"/>
    <w:rsid w:val="00E52A8F"/>
    <w:rsid w:val="00E52FB1"/>
    <w:rsid w:val="00E64911"/>
    <w:rsid w:val="00E754A7"/>
    <w:rsid w:val="00E81CCD"/>
    <w:rsid w:val="00E85F5B"/>
    <w:rsid w:val="00E91DE7"/>
    <w:rsid w:val="00EC00AE"/>
    <w:rsid w:val="00EC2238"/>
    <w:rsid w:val="00EC54A8"/>
    <w:rsid w:val="00ED2CA3"/>
    <w:rsid w:val="00ED36D4"/>
    <w:rsid w:val="00ED4B98"/>
    <w:rsid w:val="00EE098D"/>
    <w:rsid w:val="00EE639E"/>
    <w:rsid w:val="00EF1ACB"/>
    <w:rsid w:val="00EF2F6B"/>
    <w:rsid w:val="00EF3E29"/>
    <w:rsid w:val="00F0327D"/>
    <w:rsid w:val="00F04CBA"/>
    <w:rsid w:val="00F1755A"/>
    <w:rsid w:val="00F20DC8"/>
    <w:rsid w:val="00F24700"/>
    <w:rsid w:val="00F453BD"/>
    <w:rsid w:val="00F47C8B"/>
    <w:rsid w:val="00F6056D"/>
    <w:rsid w:val="00F65C7A"/>
    <w:rsid w:val="00F80D9A"/>
    <w:rsid w:val="00F868F9"/>
    <w:rsid w:val="00F904B4"/>
    <w:rsid w:val="00F94D93"/>
    <w:rsid w:val="00FB7AF9"/>
    <w:rsid w:val="00FD3B5A"/>
    <w:rsid w:val="00FD4689"/>
    <w:rsid w:val="00FD55BB"/>
    <w:rsid w:val="00FE34B5"/>
    <w:rsid w:val="00FE3707"/>
    <w:rsid w:val="00FF1524"/>
    <w:rsid w:val="00FF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D41CCF"/>
  <w15:docId w15:val="{958644F9-391E-489D-B696-EC35EE9B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b w:val="0"/>
      <w:bCs/>
      <w:i w:val="0"/>
      <w:sz w:val="20"/>
      <w:szCs w:val="20"/>
    </w:rPr>
  </w:style>
  <w:style w:type="character" w:customStyle="1" w:styleId="WW8Num3z1">
    <w:name w:val="WW8Num3z1"/>
    <w:rPr>
      <w:sz w:val="20"/>
      <w:szCs w:val="20"/>
    </w:rPr>
  </w:style>
  <w:style w:type="character" w:customStyle="1" w:styleId="WW8Num5z1">
    <w:name w:val="WW8Num5z1"/>
    <w:rPr>
      <w:sz w:val="20"/>
      <w:szCs w:val="20"/>
    </w:rPr>
  </w:style>
  <w:style w:type="character" w:customStyle="1" w:styleId="WW8Num7z2">
    <w:name w:val="WW8Num7z2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3z1">
    <w:name w:val="WW8Num13z1"/>
    <w:rPr>
      <w:b w:val="0"/>
      <w:i w:val="0"/>
      <w:sz w:val="20"/>
      <w:szCs w:val="20"/>
      <w:lang w:eastAsia="he-IL" w:bidi="he-IL"/>
    </w:rPr>
  </w:style>
  <w:style w:type="character" w:customStyle="1" w:styleId="WW8Num14z0">
    <w:name w:val="WW8Num14z0"/>
    <w:rPr>
      <w:rFonts w:ascii="Times New Roman" w:hAnsi="Times New Roman" w:cs="Times New Roman"/>
      <w:sz w:val="20"/>
      <w:szCs w:val="20"/>
    </w:rPr>
  </w:style>
  <w:style w:type="character" w:customStyle="1" w:styleId="WW8Num17z0">
    <w:name w:val="WW8Num17z0"/>
    <w:rPr>
      <w:b w:val="0"/>
      <w:sz w:val="20"/>
    </w:rPr>
  </w:style>
  <w:style w:type="character" w:customStyle="1" w:styleId="WW8Num18z0">
    <w:name w:val="WW8Num18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19z0">
    <w:name w:val="WW8Num19z0"/>
    <w:rPr>
      <w:sz w:val="20"/>
      <w:lang w:eastAsia="he-IL" w:bidi="he-IL"/>
    </w:rPr>
  </w:style>
  <w:style w:type="character" w:customStyle="1" w:styleId="WW8Num19z1">
    <w:name w:val="WW8Num19z1"/>
    <w:rPr>
      <w:sz w:val="20"/>
      <w:szCs w:val="20"/>
    </w:rPr>
  </w:style>
  <w:style w:type="character" w:customStyle="1" w:styleId="WW8Num21z0">
    <w:name w:val="WW8Num21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24z0">
    <w:name w:val="WW8Num24z0"/>
    <w:rPr>
      <w:sz w:val="20"/>
    </w:rPr>
  </w:style>
  <w:style w:type="character" w:customStyle="1" w:styleId="WW8Num26z0">
    <w:name w:val="WW8Num26z0"/>
    <w:rPr>
      <w:rFonts w:ascii="Arial" w:hAnsi="Arial" w:cs="Arial"/>
      <w:b w:val="0"/>
      <w:i w:val="0"/>
      <w:sz w:val="20"/>
      <w:szCs w:val="20"/>
    </w:rPr>
  </w:style>
  <w:style w:type="character" w:customStyle="1" w:styleId="WW8Num29z0">
    <w:name w:val="WW8Num29z0"/>
    <w:rPr>
      <w:rFonts w:ascii="Times New Roman" w:eastAsia="Arial" w:hAnsi="Times New Roman" w:cs="Times New Roman"/>
      <w:b w:val="0"/>
      <w:color w:val="auto"/>
      <w:sz w:val="20"/>
      <w:szCs w:val="20"/>
      <w:shd w:val="clear" w:color="auto" w:fill="FFFF00"/>
    </w:rPr>
  </w:style>
  <w:style w:type="character" w:customStyle="1" w:styleId="WW8Num35z0">
    <w:name w:val="WW8Num35z0"/>
    <w:rPr>
      <w:sz w:val="20"/>
      <w:shd w:val="clear" w:color="auto" w:fill="FFFF00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sz w:val="20"/>
    </w:rPr>
  </w:style>
  <w:style w:type="character" w:customStyle="1" w:styleId="WW8Num42z0">
    <w:name w:val="WW8Num42z0"/>
    <w:rPr>
      <w:rFonts w:ascii="Times New Roman" w:hAnsi="Times New Roman" w:cs="Times New Roman"/>
      <w:b w:val="0"/>
      <w:i w:val="0"/>
      <w:sz w:val="20"/>
      <w:szCs w:val="20"/>
      <w:shd w:val="clear" w:color="auto" w:fill="FFFF00"/>
    </w:rPr>
  </w:style>
  <w:style w:type="character" w:customStyle="1" w:styleId="WW8Num45z0">
    <w:name w:val="WW8Num45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0">
    <w:name w:val="WW8Num46z0"/>
  </w:style>
  <w:style w:type="character" w:customStyle="1" w:styleId="WW8Num44z0">
    <w:name w:val="WW8Num44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6z0">
    <w:name w:val="WW8Num16z0"/>
  </w:style>
  <w:style w:type="character" w:customStyle="1" w:styleId="WW8Num40z5">
    <w:name w:val="WW8Num40z5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z0">
    <w:name w:val="WW8Num4z0"/>
  </w:style>
  <w:style w:type="character" w:customStyle="1" w:styleId="WW8Num6z0">
    <w:name w:val="WW8Num6z0"/>
  </w:style>
  <w:style w:type="character" w:customStyle="1" w:styleId="WW8Num9z0">
    <w:name w:val="WW8Num9z0"/>
  </w:style>
  <w:style w:type="character" w:customStyle="1" w:styleId="WW8Num11z0">
    <w:name w:val="WW8Num11z0"/>
  </w:style>
  <w:style w:type="character" w:customStyle="1" w:styleId="WW8Num15z0">
    <w:name w:val="WW8Num15z0"/>
    <w:rPr>
      <w:rFonts w:ascii="Times New Roman" w:hAnsi="Times New Roman" w:cs="Times New Roman"/>
      <w:sz w:val="20"/>
    </w:rPr>
  </w:style>
  <w:style w:type="character" w:customStyle="1" w:styleId="WW8Num16z1">
    <w:name w:val="WW8Num16z1"/>
    <w:rPr>
      <w:sz w:val="20"/>
      <w:szCs w:val="20"/>
    </w:rPr>
  </w:style>
  <w:style w:type="character" w:customStyle="1" w:styleId="WW8Num16z2">
    <w:name w:val="WW8Num16z2"/>
    <w:rPr>
      <w:b w:val="0"/>
      <w:sz w:val="20"/>
    </w:rPr>
  </w:style>
  <w:style w:type="character" w:customStyle="1" w:styleId="WW8Num20z0">
    <w:name w:val="WW8Num20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21z1">
    <w:name w:val="WW8Num21z1"/>
    <w:rPr>
      <w:sz w:val="20"/>
      <w:szCs w:val="2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25z0">
    <w:name w:val="WW8Num25z0"/>
    <w:rPr>
      <w:sz w:val="20"/>
    </w:rPr>
  </w:style>
  <w:style w:type="character" w:customStyle="1" w:styleId="WW8Num30z0">
    <w:name w:val="WW8Num30z0"/>
    <w:rPr>
      <w:sz w:val="20"/>
      <w:szCs w:val="20"/>
      <w:shd w:val="clear" w:color="auto" w:fill="00FF00"/>
    </w:rPr>
  </w:style>
  <w:style w:type="character" w:customStyle="1" w:styleId="WW8Num31z0">
    <w:name w:val="WW8Num31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2z0">
    <w:name w:val="WW8Num32z0"/>
  </w:style>
  <w:style w:type="character" w:customStyle="1" w:styleId="WW8Num33z0">
    <w:name w:val="WW8Num33z0"/>
  </w:style>
  <w:style w:type="character" w:customStyle="1" w:styleId="WW8Num34z0">
    <w:name w:val="WW8Num34z0"/>
    <w:rPr>
      <w:sz w:val="20"/>
      <w:shd w:val="clear" w:color="auto" w:fill="00FF00"/>
    </w:rPr>
  </w:style>
  <w:style w:type="character" w:customStyle="1" w:styleId="WW8Num39z0">
    <w:name w:val="WW8Num39z0"/>
    <w:rPr>
      <w:sz w:val="20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47z1">
    <w:name w:val="WW8Num47z1"/>
    <w:rPr>
      <w:sz w:val="20"/>
      <w:szCs w:val="20"/>
    </w:rPr>
  </w:style>
  <w:style w:type="character" w:customStyle="1" w:styleId="WW8Num47z2">
    <w:name w:val="WW8Num47z2"/>
  </w:style>
  <w:style w:type="character" w:customStyle="1" w:styleId="WW8Num49z0">
    <w:name w:val="WW8Num49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52z5">
    <w:name w:val="WW8Num52z5"/>
    <w:rPr>
      <w:rFonts w:ascii="Times New Roman" w:eastAsia="Times New Roman" w:hAnsi="Times New Roman" w:cs="Times New Roman"/>
      <w:color w:val="auto"/>
    </w:rPr>
  </w:style>
  <w:style w:type="character" w:customStyle="1" w:styleId="WW8Num55z0">
    <w:name w:val="WW8Num55z0"/>
    <w:rPr>
      <w:rFonts w:ascii="Times New Roman" w:eastAsia="Times New Roman" w:hAnsi="Times New Roman" w:cs="Times New Roman"/>
    </w:rPr>
  </w:style>
  <w:style w:type="character" w:customStyle="1" w:styleId="WW8Num56z0">
    <w:name w:val="WW8Num56z0"/>
    <w:rPr>
      <w:rFonts w:ascii="Symbol" w:hAnsi="Symbol" w:cs="Symbol"/>
    </w:rPr>
  </w:style>
  <w:style w:type="character" w:customStyle="1" w:styleId="WW8Num56z1">
    <w:name w:val="WW8Num56z1"/>
    <w:rPr>
      <w:rFonts w:ascii="Wingdings" w:hAnsi="Wingdings" w:cs="Wingdings"/>
    </w:rPr>
  </w:style>
  <w:style w:type="character" w:customStyle="1" w:styleId="WW8Num58z0">
    <w:name w:val="WW8Num58z0"/>
    <w:rPr>
      <w:rFonts w:eastAsia="font364"/>
    </w:rPr>
  </w:style>
  <w:style w:type="character" w:customStyle="1" w:styleId="WW8Num59z0">
    <w:name w:val="WW8Num59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60z0">
    <w:name w:val="WW8Num60z0"/>
    <w:rPr>
      <w:b w:val="0"/>
      <w:i w:val="0"/>
      <w:color w:val="auto"/>
      <w:sz w:val="22"/>
      <w:szCs w:val="22"/>
    </w:rPr>
  </w:style>
  <w:style w:type="character" w:customStyle="1" w:styleId="Domylnaczcionkaakapitu2">
    <w:name w:val="Domyślna czcionka akapitu2"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2z1">
    <w:name w:val="WW8Num2z1"/>
    <w:rPr>
      <w:sz w:val="20"/>
      <w:szCs w:val="2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  <w:rPr>
      <w:sz w:val="20"/>
      <w:szCs w:val="20"/>
    </w:rPr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sz w:val="20"/>
    </w:rPr>
  </w:style>
  <w:style w:type="character" w:customStyle="1" w:styleId="WW8Num6z1">
    <w:name w:val="WW8Num6z1"/>
  </w:style>
  <w:style w:type="character" w:customStyle="1" w:styleId="WW8Num6z2">
    <w:name w:val="WW8Num6z2"/>
    <w:rPr>
      <w:rFonts w:ascii="Symbol" w:hAnsi="Symbol" w:cs="Symbol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8z0">
    <w:name w:val="WW8Num8z0"/>
    <w:rPr>
      <w:sz w:val="20"/>
      <w:szCs w:val="22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b w:val="0"/>
      <w:i w:val="0"/>
      <w:sz w:val="20"/>
      <w:szCs w:val="2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b w:val="0"/>
      <w:i w:val="0"/>
      <w:sz w:val="20"/>
      <w:szCs w:val="20"/>
      <w:lang w:eastAsia="he-IL" w:bidi="he-IL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2">
    <w:name w:val="WW8Num21z2"/>
    <w:rPr>
      <w:sz w:val="20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 w:val="0"/>
      <w:bCs/>
      <w:i w:val="0"/>
      <w:sz w:val="20"/>
      <w:szCs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b w:val="0"/>
      <w:i w:val="0"/>
      <w:sz w:val="20"/>
      <w:szCs w:val="20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b/>
      <w:i w:val="0"/>
      <w:sz w:val="20"/>
      <w:szCs w:val="20"/>
    </w:rPr>
  </w:style>
  <w:style w:type="character" w:customStyle="1" w:styleId="WW8Num36z1">
    <w:name w:val="WW8Num36z1"/>
    <w:rPr>
      <w:b w:val="0"/>
      <w:i w:val="0"/>
      <w:sz w:val="20"/>
      <w:szCs w:val="20"/>
    </w:rPr>
  </w:style>
  <w:style w:type="character" w:customStyle="1" w:styleId="WW8Num36z2">
    <w:name w:val="WW8Num36z2"/>
  </w:style>
  <w:style w:type="character" w:customStyle="1" w:styleId="WW8Num36z4">
    <w:name w:val="WW8Num36z4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8z0">
    <w:name w:val="WW8Num38z0"/>
    <w:rPr>
      <w:sz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sz w:val="20"/>
      <w:szCs w:val="20"/>
      <w:shd w:val="clear" w:color="auto" w:fill="FF00FF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Znakinumeracji">
    <w:name w:val="Znaki numeracji"/>
    <w:rPr>
      <w:sz w:val="20"/>
      <w:szCs w:val="20"/>
    </w:rPr>
  </w:style>
  <w:style w:type="character" w:customStyle="1" w:styleId="Tekstpodstawowywcity2Znak">
    <w:name w:val="Tekst podstawowy wcięty 2 Znak"/>
    <w:rPr>
      <w:sz w:val="24"/>
      <w:szCs w:val="24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Tekstpodstawowywcity">
    <w:name w:val="Body Text Indent"/>
    <w:basedOn w:val="Normalny"/>
    <w:pPr>
      <w:ind w:firstLine="540"/>
      <w:jc w:val="both"/>
    </w:pPr>
  </w:style>
  <w:style w:type="paragraph" w:customStyle="1" w:styleId="Tekstpodstawowywcity22">
    <w:name w:val="Tekst podstawowy wcięty 22"/>
    <w:basedOn w:val="Normalny"/>
    <w:pPr>
      <w:ind w:left="360"/>
      <w:jc w:val="both"/>
    </w:pPr>
  </w:style>
  <w:style w:type="paragraph" w:customStyle="1" w:styleId="Tekstpodstawowywcity31">
    <w:name w:val="Tekst podstawowy wcięty 31"/>
    <w:basedOn w:val="Normalny"/>
    <w:pPr>
      <w:ind w:left="708"/>
      <w:jc w:val="both"/>
    </w:pPr>
    <w:rPr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Styl">
    <w:name w:val="Styl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customStyle="1" w:styleId="Standard">
    <w:name w:val="Standard"/>
    <w:rsid w:val="00811DEA"/>
    <w:pPr>
      <w:suppressAutoHyphens/>
      <w:textAlignment w:val="baseline"/>
    </w:pPr>
    <w:rPr>
      <w:kern w:val="1"/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EC54A8"/>
    <w:rPr>
      <w:sz w:val="24"/>
      <w:szCs w:val="24"/>
      <w:lang w:eastAsia="ar-SA"/>
    </w:rPr>
  </w:style>
  <w:style w:type="character" w:styleId="Odwoaniedokomentarza">
    <w:name w:val="annotation reference"/>
    <w:semiHidden/>
    <w:rsid w:val="0049672C"/>
    <w:rPr>
      <w:sz w:val="16"/>
      <w:szCs w:val="16"/>
    </w:rPr>
  </w:style>
  <w:style w:type="paragraph" w:styleId="Tekstkomentarza">
    <w:name w:val="annotation text"/>
    <w:basedOn w:val="Normalny"/>
    <w:semiHidden/>
    <w:rsid w:val="0049672C"/>
    <w:rPr>
      <w:sz w:val="20"/>
      <w:szCs w:val="20"/>
    </w:rPr>
  </w:style>
  <w:style w:type="character" w:styleId="Pogrubienie">
    <w:name w:val="Strong"/>
    <w:uiPriority w:val="22"/>
    <w:qFormat/>
    <w:rsid w:val="00E754A7"/>
    <w:rPr>
      <w:b/>
      <w:bCs/>
    </w:rPr>
  </w:style>
  <w:style w:type="character" w:styleId="Hipercze">
    <w:name w:val="Hyperlink"/>
    <w:uiPriority w:val="99"/>
    <w:unhideWhenUsed/>
    <w:rsid w:val="00E754A7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4F3CC1"/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2E1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62E1F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462E1F"/>
    <w:rPr>
      <w:vertAlign w:val="superscript"/>
    </w:rPr>
  </w:style>
  <w:style w:type="paragraph" w:customStyle="1" w:styleId="Default">
    <w:name w:val="Default"/>
    <w:rsid w:val="00A1253B"/>
    <w:pPr>
      <w:suppressAutoHyphens/>
      <w:autoSpaceDE w:val="0"/>
    </w:pPr>
    <w:rPr>
      <w:rFonts w:ascii="Arial Narrow" w:eastAsia="Arial" w:hAnsi="Arial Narrow" w:cs="Arial Narrow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E8194D1316A24397C4E3E63EA8A27C" ma:contentTypeVersion="0" ma:contentTypeDescription="Utwórz nowy dokument." ma:contentTypeScope="" ma:versionID="8fef3a4e68015104132cb32b16012f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3F1C0-A5CD-41B9-8B78-2AC8BE4D92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1F441-1E72-4B86-A010-7D958E35B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61FFA7-72D5-453B-9D74-ADA496415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698BB6-9160-4FCE-BC6F-DFD4E22B4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-   WZÓR</vt:lpstr>
    </vt:vector>
  </TitlesOfParts>
  <Company>Hewlett-Packard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-   WZÓR</dc:title>
  <dc:subject/>
  <dc:creator>Stanisław</dc:creator>
  <cp:keywords/>
  <cp:lastModifiedBy>Piotr Drupka</cp:lastModifiedBy>
  <cp:revision>5</cp:revision>
  <cp:lastPrinted>2017-01-09T10:19:00Z</cp:lastPrinted>
  <dcterms:created xsi:type="dcterms:W3CDTF">2025-03-18T14:56:00Z</dcterms:created>
  <dcterms:modified xsi:type="dcterms:W3CDTF">2025-11-26T09:35:00Z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0x010100A6E8194D1316A24397C4E3E63EA8A27C</vt:lpwstr>
  </property>
  <property fmtid="{D5CDD505-2E9C-101B-9397-08002B2CF9AE}" pid="3" name="_CopySource">
    <vt:lpwstr>zalaczniki.docx</vt:lpwstr>
  </property>
</Properties>
</file>