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CA74D" w14:textId="77777777" w:rsidR="00A30E89" w:rsidRPr="00437A42" w:rsidRDefault="00A30E89" w:rsidP="00A30E89">
      <w:pPr>
        <w:rPr>
          <w:rFonts w:eastAsia="Calibri" w:cs="Arial"/>
          <w:b/>
          <w:lang w:val="pl-PL"/>
        </w:rPr>
      </w:pPr>
    </w:p>
    <w:p w14:paraId="03869153" w14:textId="77777777" w:rsidR="00F110D9" w:rsidRPr="00D80216" w:rsidRDefault="00F110D9" w:rsidP="00F110D9">
      <w:pPr>
        <w:rPr>
          <w:lang w:val="pl-PL"/>
        </w:rPr>
      </w:pPr>
      <w:r w:rsidRPr="00D80216">
        <w:rPr>
          <w:noProof/>
          <w:lang w:val="pl-PL" w:eastAsia="pl-PL"/>
        </w:rPr>
        <w:drawing>
          <wp:inline distT="0" distB="0" distL="0" distR="0" wp14:anchorId="146FF7E0" wp14:editId="26850493">
            <wp:extent cx="2883079" cy="454660"/>
            <wp:effectExtent l="0" t="0" r="0" b="254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t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079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1C4A3" w14:textId="77777777" w:rsidR="00F110D9" w:rsidRPr="00D80216" w:rsidRDefault="00F110D9" w:rsidP="00F110D9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</w:pPr>
    </w:p>
    <w:p w14:paraId="1CAB14EB" w14:textId="10011A81" w:rsidR="00D87451" w:rsidRPr="00D87451" w:rsidRDefault="00D87451" w:rsidP="00D87451">
      <w:pPr>
        <w:widowControl w:val="0"/>
        <w:autoSpaceDE w:val="0"/>
        <w:autoSpaceDN w:val="0"/>
        <w:adjustRightInd w:val="0"/>
        <w:spacing w:before="120"/>
        <w:rPr>
          <w:b/>
          <w:bCs/>
          <w:color w:val="002F67"/>
          <w:sz w:val="28"/>
          <w:szCs w:val="28"/>
          <w:lang w:val="pl-PL"/>
        </w:rPr>
        <w:sectPr w:rsidR="00D87451" w:rsidRPr="00D87451" w:rsidSect="00C30987">
          <w:footerReference w:type="default" r:id="rId12"/>
          <w:headerReference w:type="first" r:id="rId13"/>
          <w:pgSz w:w="11907" w:h="16839" w:code="9"/>
          <w:pgMar w:top="1417" w:right="1417" w:bottom="1417" w:left="1417" w:header="709" w:footer="536" w:gutter="0"/>
          <w:cols w:space="708"/>
          <w:noEndnote/>
          <w:docGrid w:linePitch="360"/>
        </w:sectPr>
      </w:pPr>
      <w:r w:rsidRPr="00D87451">
        <w:rPr>
          <w:b/>
          <w:bCs/>
          <w:color w:val="002F67"/>
          <w:sz w:val="28"/>
          <w:szCs w:val="28"/>
          <w:lang w:val="pl-PL"/>
        </w:rPr>
        <w:t>WZÓR FORMULARZA OFERT</w:t>
      </w:r>
      <w:r w:rsidR="005E1309">
        <w:rPr>
          <w:b/>
          <w:bCs/>
          <w:color w:val="002F67"/>
          <w:sz w:val="28"/>
          <w:szCs w:val="28"/>
          <w:lang w:val="pl-PL"/>
        </w:rPr>
        <w:t>Y</w:t>
      </w:r>
    </w:p>
    <w:p w14:paraId="7C920117" w14:textId="3821D8DA" w:rsidR="00F110D9" w:rsidRPr="001D1463" w:rsidRDefault="00F110D9" w:rsidP="001D1463">
      <w:pPr>
        <w:tabs>
          <w:tab w:val="left" w:pos="3375"/>
        </w:tabs>
        <w:rPr>
          <w:rFonts w:cs="Arial"/>
          <w:sz w:val="20"/>
          <w:szCs w:val="20"/>
          <w:lang w:val="pl-PL"/>
        </w:rPr>
        <w:sectPr w:rsidR="00F110D9" w:rsidRPr="001D1463" w:rsidSect="00C30987">
          <w:headerReference w:type="default" r:id="rId14"/>
          <w:pgSz w:w="11907" w:h="16839" w:code="9"/>
          <w:pgMar w:top="1417" w:right="1417" w:bottom="1417" w:left="1417" w:header="709" w:footer="709" w:gutter="0"/>
          <w:cols w:space="708"/>
          <w:noEndnote/>
          <w:docGrid w:linePitch="360"/>
        </w:sectPr>
      </w:pPr>
    </w:p>
    <w:p w14:paraId="1CC018C7" w14:textId="5176805C" w:rsidR="00F110D9" w:rsidRPr="000F7CFD" w:rsidRDefault="00523D77" w:rsidP="00523D77">
      <w:pPr>
        <w:pStyle w:val="Nagwek2"/>
        <w:jc w:val="both"/>
      </w:pPr>
      <w:bookmarkStart w:id="0" w:name="_Toc437509330"/>
      <w:bookmarkStart w:id="1" w:name="_Toc442767634"/>
      <w:bookmarkStart w:id="2" w:name="_Toc447264468"/>
      <w:bookmarkStart w:id="3" w:name="_Toc463000709"/>
      <w:bookmarkStart w:id="4" w:name="_Toc466015976"/>
      <w:bookmarkStart w:id="5" w:name="_Toc466450719"/>
      <w:bookmarkStart w:id="6" w:name="_Toc466548175"/>
      <w:bookmarkStart w:id="7" w:name="_Toc466974013"/>
      <w:bookmarkStart w:id="8" w:name="_Toc467153573"/>
      <w:bookmarkStart w:id="9" w:name="_Toc468098246"/>
      <w:bookmarkStart w:id="10" w:name="_Toc469648548"/>
      <w:bookmarkStart w:id="11" w:name="_Toc472314151"/>
      <w:bookmarkStart w:id="12" w:name="_Toc484518701"/>
      <w:bookmarkStart w:id="13" w:name="_Toc123564916"/>
      <w:r>
        <w:lastRenderedPageBreak/>
        <w:t>F</w:t>
      </w:r>
      <w:r w:rsidR="00F110D9" w:rsidRPr="007C4D08">
        <w:t>ORMULARZ OFERTY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 xml:space="preserve"> WYKONAWCY</w:t>
      </w:r>
    </w:p>
    <w:p w14:paraId="10835872" w14:textId="77777777" w:rsidR="00F110D9" w:rsidRPr="000F7CFD" w:rsidRDefault="00F110D9" w:rsidP="00F110D9">
      <w:pPr>
        <w:widowControl w:val="0"/>
        <w:spacing w:before="120"/>
        <w:rPr>
          <w:rFonts w:cs="Arial"/>
          <w:b/>
          <w:sz w:val="20"/>
          <w:szCs w:val="20"/>
          <w:lang w:val="pl-PL"/>
        </w:rPr>
      </w:pPr>
      <w:r w:rsidRPr="000F7CFD">
        <w:rPr>
          <w:rFonts w:cs="Arial"/>
          <w:b/>
          <w:sz w:val="20"/>
          <w:szCs w:val="20"/>
          <w:lang w:val="pl-PL"/>
        </w:rPr>
        <w:t>I. OFERTĘ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3402"/>
      </w:tblGrid>
      <w:tr w:rsidR="00F110D9" w:rsidRPr="0014258D" w14:paraId="341F7EE5" w14:textId="77777777" w:rsidTr="00571E42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C703F7" w14:textId="77777777" w:rsidR="00E37E8E" w:rsidRDefault="00E37E8E" w:rsidP="00E37E8E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</w:p>
          <w:p w14:paraId="56B4C996" w14:textId="77777777" w:rsidR="00A159D4" w:rsidRPr="00B55155" w:rsidRDefault="00A159D4" w:rsidP="00A159D4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Pełna nazwa Wykonawcy/</w:t>
            </w:r>
          </w:p>
          <w:p w14:paraId="7A60BE9F" w14:textId="172F1F30" w:rsidR="00E37E8E" w:rsidRPr="000F7CFD" w:rsidRDefault="00A159D4" w:rsidP="00E37E8E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sz w:val="20"/>
                <w:lang w:val="pl-PL" w:eastAsia="pl-PL"/>
              </w:rPr>
              <w:t>Wykonawców występujących wspólnie</w:t>
            </w:r>
            <w:r w:rsidRPr="00B55155">
              <w:rPr>
                <w:rFonts w:cs="Arial"/>
                <w:sz w:val="20"/>
                <w:vertAlign w:val="superscript"/>
                <w:lang w:val="pl-PL" w:eastAsia="pl-PL"/>
              </w:rPr>
              <w:footnoteReference w:id="2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0A1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7456EC14" w14:textId="77777777" w:rsidTr="00571E42">
        <w:trPr>
          <w:trHeight w:val="3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53DB27" w14:textId="77777777" w:rsidR="00F110D9" w:rsidRPr="000F7CFD" w:rsidRDefault="00F110D9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A</w:t>
            </w:r>
            <w:r w:rsidRPr="000F7CFD">
              <w:rPr>
                <w:rFonts w:cs="Arial"/>
                <w:sz w:val="20"/>
                <w:lang w:val="pl-PL" w:eastAsia="pl-PL"/>
              </w:rPr>
              <w:t>dres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70B3758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01DFA8BC" w14:textId="77777777" w:rsidTr="00571E42">
        <w:trPr>
          <w:trHeight w:val="306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ABB58C" w14:textId="77777777" w:rsidR="00F110D9" w:rsidRPr="000F7CFD" w:rsidRDefault="00F110D9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e-mail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760A67B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07061492" w14:textId="77777777" w:rsidTr="00571E42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8E4EC" w14:textId="2C8EFE07" w:rsidR="00F110D9" w:rsidRDefault="006B623D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KRS/CEIDG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9532D84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6B623D" w:rsidRPr="00880AFC" w14:paraId="78A6DC82" w14:textId="77777777" w:rsidTr="00571E42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C32364" w14:textId="2B90F509" w:rsidR="006B623D" w:rsidRDefault="006B623D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NIP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D31556C" w14:textId="77777777" w:rsidR="006B623D" w:rsidRPr="000F7CFD" w:rsidRDefault="006B623D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11284F" w:rsidRPr="00880AFC" w14:paraId="394BF473" w14:textId="77777777" w:rsidTr="00571E42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A0A117" w14:textId="34720CFC" w:rsidR="0011284F" w:rsidRDefault="00E85111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Regon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F50C96B" w14:textId="77777777" w:rsidR="0011284F" w:rsidRPr="000F7CFD" w:rsidRDefault="0011284F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3B5CE935" w14:textId="77777777" w:rsidTr="00571E42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4FE302" w14:textId="638AD228" w:rsidR="00F110D9" w:rsidRPr="000F7CFD" w:rsidRDefault="00E85111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>
              <w:rPr>
                <w:rFonts w:cs="Arial"/>
                <w:sz w:val="20"/>
                <w:lang w:val="pl-PL" w:eastAsia="pl-PL"/>
              </w:rPr>
              <w:t>Nr telefonu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F86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A159D4" w:rsidRPr="0014258D" w14:paraId="1D0E42D1" w14:textId="77777777" w:rsidTr="00571E42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436540" w14:textId="14A4A3C0" w:rsidR="00A159D4" w:rsidRDefault="00A159D4" w:rsidP="00571E42">
            <w:pPr>
              <w:spacing w:before="60" w:after="60"/>
              <w:jc w:val="left"/>
              <w:rPr>
                <w:rFonts w:cs="Arial"/>
                <w:sz w:val="20"/>
                <w:lang w:val="pl-PL" w:eastAsia="pl-PL"/>
              </w:rPr>
            </w:pPr>
            <w:r w:rsidRPr="00B55155">
              <w:rPr>
                <w:rFonts w:cs="Arial"/>
                <w:i/>
                <w:sz w:val="20"/>
                <w:lang w:val="pl-PL" w:eastAsia="pl-PL"/>
              </w:rPr>
              <w:t>Pełnomocnik do reprezentowania Wykonawców występujących wspólnie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F50" w14:textId="77777777" w:rsidR="00A159D4" w:rsidRPr="000F7CFD" w:rsidRDefault="00A159D4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24B6EAD7" w14:textId="77777777" w:rsidTr="00571E42">
        <w:trPr>
          <w:trHeight w:val="147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7A62A2" w14:textId="77777777" w:rsidR="00F110D9" w:rsidRPr="0061489F" w:rsidRDefault="00F110D9" w:rsidP="00571E42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61489F">
              <w:rPr>
                <w:rFonts w:cs="Arial"/>
                <w:iCs/>
                <w:sz w:val="20"/>
                <w:lang w:val="pl-PL" w:eastAsia="pl-PL"/>
              </w:rPr>
              <w:t>Dane osoby uprawnionej do kontaktu z Zamawiającym w trakcie postępowania (dane będą służyły do przekazywania korespondencji)</w:t>
            </w:r>
          </w:p>
          <w:p w14:paraId="2026A783" w14:textId="77777777" w:rsidR="00F110D9" w:rsidRPr="000F7CFD" w:rsidRDefault="00F110D9" w:rsidP="00571E42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>
              <w:rPr>
                <w:rFonts w:cs="Arial"/>
                <w:iCs/>
                <w:sz w:val="20"/>
                <w:lang w:val="pl-PL" w:eastAsia="pl-PL"/>
              </w:rPr>
              <w:t>i</w:t>
            </w:r>
            <w:r w:rsidRPr="0061489F">
              <w:rPr>
                <w:rFonts w:cs="Arial"/>
                <w:iCs/>
                <w:sz w:val="20"/>
                <w:lang w:val="pl-PL" w:eastAsia="pl-PL"/>
              </w:rPr>
              <w:t>mię</w:t>
            </w:r>
            <w:r>
              <w:rPr>
                <w:rFonts w:cs="Arial"/>
                <w:iCs/>
                <w:sz w:val="20"/>
                <w:lang w:val="pl-PL" w:eastAsia="pl-PL"/>
              </w:rPr>
              <w:t xml:space="preserve"> i n</w:t>
            </w:r>
            <w:r w:rsidRPr="0061489F">
              <w:rPr>
                <w:rFonts w:cs="Arial"/>
                <w:iCs/>
                <w:sz w:val="20"/>
                <w:lang w:val="pl-PL" w:eastAsia="pl-PL"/>
              </w:rPr>
              <w:t>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5F50B15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015BDED3" w14:textId="77777777" w:rsidTr="00571E42">
        <w:trPr>
          <w:trHeight w:val="394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5BF527" w14:textId="77777777" w:rsidR="00F110D9" w:rsidRPr="0061489F" w:rsidRDefault="00F110D9" w:rsidP="00571E42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>
              <w:rPr>
                <w:rFonts w:cs="Arial"/>
                <w:iCs/>
                <w:sz w:val="20"/>
                <w:lang w:val="pl-PL" w:eastAsia="pl-PL"/>
              </w:rPr>
              <w:t>A</w:t>
            </w:r>
            <w:r w:rsidRPr="0061489F">
              <w:rPr>
                <w:rFonts w:cs="Arial"/>
                <w:iCs/>
                <w:sz w:val="20"/>
                <w:lang w:val="pl-PL" w:eastAsia="pl-PL"/>
              </w:rPr>
              <w:t>dres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AD891BE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4D8EC4F6" w14:textId="77777777" w:rsidTr="00571E42">
        <w:trPr>
          <w:trHeight w:val="36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FEBFE" w14:textId="77777777" w:rsidR="00F110D9" w:rsidRPr="0061489F" w:rsidRDefault="00F110D9" w:rsidP="00571E42">
            <w:pPr>
              <w:spacing w:before="60" w:after="60"/>
              <w:ind w:right="74"/>
              <w:rPr>
                <w:rFonts w:cs="Arial"/>
                <w:iCs/>
                <w:sz w:val="20"/>
                <w:lang w:val="pl-PL" w:eastAsia="pl-PL"/>
              </w:rPr>
            </w:pPr>
            <w:r w:rsidRPr="0061489F">
              <w:rPr>
                <w:rFonts w:cs="Arial"/>
                <w:iCs/>
                <w:sz w:val="20"/>
                <w:lang w:val="pl-PL" w:eastAsia="pl-PL"/>
              </w:rPr>
              <w:t>e-mail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28D309D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  <w:tr w:rsidR="00F110D9" w:rsidRPr="00880AFC" w14:paraId="09607FE4" w14:textId="77777777" w:rsidTr="00571E42">
        <w:trPr>
          <w:trHeight w:val="33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6E79B" w14:textId="05CC2FB6" w:rsidR="00F110D9" w:rsidRPr="0061489F" w:rsidRDefault="00F110D9" w:rsidP="00A159D4">
            <w:pPr>
              <w:spacing w:before="60" w:after="60"/>
              <w:ind w:right="74"/>
              <w:jc w:val="left"/>
              <w:rPr>
                <w:rFonts w:cs="Arial"/>
                <w:iCs/>
                <w:sz w:val="20"/>
                <w:lang w:val="pl-PL" w:eastAsia="pl-PL"/>
              </w:rPr>
            </w:pPr>
            <w:r w:rsidRPr="00E97A46">
              <w:rPr>
                <w:rFonts w:cs="Arial"/>
                <w:iCs/>
                <w:sz w:val="20"/>
                <w:lang w:eastAsia="pl-PL"/>
              </w:rPr>
              <w:t xml:space="preserve">nr </w:t>
            </w:r>
            <w:r w:rsidR="006B623D">
              <w:rPr>
                <w:rFonts w:cs="Arial"/>
                <w:iCs/>
                <w:sz w:val="20"/>
                <w:lang w:eastAsia="pl-PL"/>
              </w:rPr>
              <w:t>telef</w:t>
            </w:r>
            <w:r w:rsidR="00A159D4">
              <w:rPr>
                <w:rFonts w:cs="Arial"/>
                <w:iCs/>
                <w:sz w:val="20"/>
                <w:lang w:eastAsia="pl-PL"/>
              </w:rPr>
              <w:t>o</w:t>
            </w:r>
            <w:r w:rsidR="006B623D">
              <w:rPr>
                <w:rFonts w:cs="Arial"/>
                <w:iCs/>
                <w:sz w:val="20"/>
                <w:lang w:eastAsia="pl-PL"/>
              </w:rPr>
              <w:t>nu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822" w14:textId="77777777" w:rsidR="00F110D9" w:rsidRPr="000F7CFD" w:rsidRDefault="00F110D9" w:rsidP="00571E42">
            <w:pPr>
              <w:spacing w:before="60" w:after="60"/>
              <w:rPr>
                <w:rFonts w:cs="Arial"/>
                <w:sz w:val="20"/>
                <w:lang w:val="pl-PL" w:eastAsia="pl-PL"/>
              </w:rPr>
            </w:pPr>
          </w:p>
        </w:tc>
      </w:tr>
    </w:tbl>
    <w:p w14:paraId="1F2195F4" w14:textId="77777777" w:rsidR="00E37E8E" w:rsidRPr="000F7CFD" w:rsidRDefault="00E37E8E" w:rsidP="00E37E8E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cs="Arial"/>
          <w:spacing w:val="-3"/>
          <w:sz w:val="20"/>
          <w:lang w:val="pl-PL" w:eastAsia="pl-PL"/>
        </w:rPr>
      </w:pPr>
      <w:r w:rsidRPr="000F7CFD">
        <w:rPr>
          <w:rFonts w:cs="Arial"/>
          <w:spacing w:val="-3"/>
          <w:sz w:val="20"/>
          <w:lang w:val="pl-PL" w:eastAsia="pl-PL"/>
        </w:rPr>
        <w:t>dla</w:t>
      </w:r>
    </w:p>
    <w:p w14:paraId="66826B7C" w14:textId="77777777" w:rsidR="00E37E8E" w:rsidRPr="000F7CFD" w:rsidRDefault="00E37E8E" w:rsidP="00E37E8E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cs="Arial"/>
          <w:b/>
          <w:sz w:val="20"/>
          <w:lang w:val="pl-PL" w:eastAsia="pl-PL"/>
        </w:rPr>
      </w:pPr>
      <w:r w:rsidRPr="000F7CFD">
        <w:rPr>
          <w:rFonts w:cs="Arial"/>
          <w:b/>
          <w:sz w:val="20"/>
          <w:lang w:val="pl-PL" w:eastAsia="pl-PL"/>
        </w:rPr>
        <w:t xml:space="preserve">Polskich Sieci </w:t>
      </w:r>
      <w:proofErr w:type="gramStart"/>
      <w:r w:rsidRPr="000F7CFD">
        <w:rPr>
          <w:rFonts w:cs="Arial"/>
          <w:b/>
          <w:sz w:val="20"/>
          <w:lang w:val="pl-PL" w:eastAsia="pl-PL"/>
        </w:rPr>
        <w:t>Elektroenergetycznych  S.A.</w:t>
      </w:r>
      <w:proofErr w:type="gramEnd"/>
    </w:p>
    <w:p w14:paraId="34625694" w14:textId="77777777" w:rsidR="00E37E8E" w:rsidRDefault="00E37E8E" w:rsidP="00E37E8E">
      <w:pPr>
        <w:spacing w:before="120" w:after="0" w:line="240" w:lineRule="auto"/>
        <w:rPr>
          <w:rFonts w:cs="Arial"/>
          <w:b/>
          <w:sz w:val="20"/>
          <w:lang w:val="pl-PL" w:eastAsia="pl-PL"/>
        </w:rPr>
      </w:pPr>
      <w:r w:rsidRPr="000F7CFD">
        <w:rPr>
          <w:rFonts w:cs="Arial"/>
          <w:b/>
          <w:sz w:val="20"/>
          <w:lang w:val="pl-PL" w:eastAsia="pl-PL"/>
        </w:rPr>
        <w:t>ul. Warszawska 165, 05-520 Konstancin-Jeziorna</w:t>
      </w:r>
    </w:p>
    <w:p w14:paraId="324F1EA9" w14:textId="47208BC8" w:rsidR="00B821E5" w:rsidRDefault="00FE13A7" w:rsidP="00E37E8E">
      <w:pPr>
        <w:tabs>
          <w:tab w:val="left" w:pos="709"/>
        </w:tabs>
        <w:spacing w:before="120"/>
        <w:rPr>
          <w:rFonts w:cs="Arial"/>
          <w:b/>
          <w:bCs/>
          <w:iCs/>
          <w:sz w:val="24"/>
          <w:lang w:val="pl-PL" w:bidi="pl-PL"/>
        </w:rPr>
      </w:pPr>
      <w:r w:rsidRPr="00FE13A7">
        <w:rPr>
          <w:rFonts w:cs="Arial"/>
          <w:sz w:val="20"/>
          <w:lang w:val="pl-PL" w:eastAsia="pl-PL"/>
        </w:rPr>
        <w:t xml:space="preserve">My niżej podpisani, oferujemy zgodnie z wymaganiami zawartymi w </w:t>
      </w:r>
      <w:r w:rsidR="00523D77">
        <w:rPr>
          <w:rFonts w:cs="Arial"/>
          <w:sz w:val="20"/>
          <w:lang w:val="pl-PL" w:eastAsia="pl-PL"/>
        </w:rPr>
        <w:t>Opisie Przedmiotu Zamówienia</w:t>
      </w:r>
      <w:r w:rsidRPr="00FE13A7">
        <w:rPr>
          <w:rFonts w:cs="Arial"/>
          <w:sz w:val="20"/>
          <w:lang w:val="pl-PL" w:eastAsia="pl-PL"/>
        </w:rPr>
        <w:t>, jak też</w:t>
      </w:r>
      <w:r w:rsidR="00083383">
        <w:rPr>
          <w:rFonts w:cs="Arial"/>
          <w:sz w:val="20"/>
          <w:lang w:val="pl-PL" w:eastAsia="pl-PL"/>
        </w:rPr>
        <w:t xml:space="preserve"> stosownymi</w:t>
      </w:r>
      <w:r w:rsidRPr="00FE13A7">
        <w:rPr>
          <w:rFonts w:cs="Arial"/>
          <w:sz w:val="20"/>
          <w:lang w:val="pl-PL" w:eastAsia="pl-PL"/>
        </w:rPr>
        <w:t xml:space="preserve"> przepisami prawa obowiązującymi w Rzeczypospolitej Polskiej </w:t>
      </w:r>
      <w:r w:rsidR="00083383">
        <w:rPr>
          <w:rFonts w:cs="Arial"/>
          <w:sz w:val="20"/>
          <w:lang w:val="pl-PL" w:eastAsia="pl-PL"/>
        </w:rPr>
        <w:t>- wykonanie</w:t>
      </w:r>
      <w:r w:rsidRPr="00FE13A7">
        <w:rPr>
          <w:rFonts w:cs="Arial"/>
          <w:sz w:val="20"/>
          <w:lang w:val="pl-PL" w:eastAsia="pl-PL"/>
        </w:rPr>
        <w:t xml:space="preserve"> </w:t>
      </w:r>
      <w:r w:rsidR="00523D77">
        <w:rPr>
          <w:rFonts w:cs="Arial"/>
          <w:sz w:val="20"/>
          <w:lang w:val="pl-PL" w:eastAsia="pl-PL"/>
        </w:rPr>
        <w:t>Przedmiotu zamówienia</w:t>
      </w:r>
      <w:r w:rsidR="00083383">
        <w:rPr>
          <w:rFonts w:cs="Arial"/>
          <w:sz w:val="20"/>
          <w:lang w:val="pl-PL" w:eastAsia="pl-PL"/>
        </w:rPr>
        <w:t xml:space="preserve"> w</w:t>
      </w:r>
      <w:r w:rsidRPr="00FE13A7">
        <w:rPr>
          <w:rFonts w:cs="Arial"/>
          <w:sz w:val="20"/>
          <w:lang w:val="pl-PL" w:eastAsia="pl-PL"/>
        </w:rPr>
        <w:t xml:space="preserve"> postępowani</w:t>
      </w:r>
      <w:r w:rsidR="00755C1D">
        <w:rPr>
          <w:rFonts w:cs="Arial"/>
          <w:sz w:val="20"/>
          <w:lang w:val="pl-PL" w:eastAsia="pl-PL"/>
        </w:rPr>
        <w:t>u</w:t>
      </w:r>
      <w:r w:rsidRPr="00FE13A7">
        <w:rPr>
          <w:rFonts w:cs="Arial"/>
          <w:sz w:val="20"/>
          <w:lang w:val="pl-PL" w:eastAsia="pl-PL"/>
        </w:rPr>
        <w:t xml:space="preserve"> o nazwie</w:t>
      </w:r>
      <w:r w:rsidR="00E37E8E" w:rsidRPr="00982C59">
        <w:rPr>
          <w:rFonts w:cs="Arial"/>
          <w:b/>
          <w:sz w:val="24"/>
          <w:lang w:val="pl-PL"/>
        </w:rPr>
        <w:t xml:space="preserve"> </w:t>
      </w:r>
      <w:r w:rsidR="0013753B" w:rsidRPr="0013753B">
        <w:rPr>
          <w:rFonts w:cs="Arial"/>
          <w:b/>
          <w:sz w:val="24"/>
          <w:lang w:val="pl-PL"/>
        </w:rPr>
        <w:t>Dostawa urządzenia typu</w:t>
      </w:r>
      <w:r w:rsidR="000349E8">
        <w:rPr>
          <w:rFonts w:cs="Arial"/>
          <w:b/>
          <w:sz w:val="24"/>
          <w:lang w:val="pl-PL"/>
        </w:rPr>
        <w:t xml:space="preserve"> Licznik Energi Elektrycznej Cyfrowy</w:t>
      </w:r>
      <w:r w:rsidR="0013753B" w:rsidRPr="0013753B">
        <w:rPr>
          <w:rFonts w:cs="Arial"/>
          <w:b/>
          <w:sz w:val="24"/>
          <w:lang w:val="pl-PL"/>
        </w:rPr>
        <w:t>.</w:t>
      </w:r>
      <w:r w:rsidR="00BA5391">
        <w:rPr>
          <w:rFonts w:cs="Arial"/>
          <w:b/>
          <w:sz w:val="24"/>
          <w:lang w:val="pl-PL"/>
        </w:rPr>
        <w:t xml:space="preserve"> </w:t>
      </w:r>
      <w:r w:rsidR="00600102" w:rsidRPr="00D30293">
        <w:rPr>
          <w:rFonts w:cs="Arial"/>
          <w:b/>
          <w:sz w:val="24"/>
          <w:lang w:val="pl-PL"/>
        </w:rPr>
        <w:t>- p</w:t>
      </w:r>
      <w:r w:rsidR="00E37E8E" w:rsidRPr="00D30293">
        <w:rPr>
          <w:rFonts w:cs="Arial"/>
          <w:b/>
          <w:sz w:val="24"/>
          <w:lang w:val="pl-PL"/>
        </w:rPr>
        <w:t>ostępowanie nr</w:t>
      </w:r>
      <w:r w:rsidR="00083383">
        <w:rPr>
          <w:rFonts w:cs="Arial"/>
          <w:b/>
          <w:bCs/>
          <w:iCs/>
          <w:sz w:val="24"/>
          <w:lang w:val="pl-PL" w:bidi="pl-PL"/>
        </w:rPr>
        <w:t xml:space="preserve"> </w:t>
      </w:r>
      <w:r w:rsidR="00C53AB1">
        <w:rPr>
          <w:rFonts w:cs="Arial"/>
          <w:b/>
          <w:bCs/>
          <w:iCs/>
          <w:sz w:val="24"/>
          <w:lang w:val="pl-PL" w:bidi="pl-PL"/>
        </w:rPr>
        <w:t>0</w:t>
      </w:r>
      <w:r w:rsidR="000349E8">
        <w:rPr>
          <w:rFonts w:cs="Arial"/>
          <w:b/>
          <w:bCs/>
          <w:iCs/>
          <w:sz w:val="24"/>
          <w:lang w:val="pl-PL" w:bidi="pl-PL"/>
        </w:rPr>
        <w:t>80</w:t>
      </w:r>
      <w:r w:rsidR="00EA12E2">
        <w:rPr>
          <w:rFonts w:cs="Arial"/>
          <w:b/>
          <w:bCs/>
          <w:iCs/>
          <w:sz w:val="24"/>
          <w:lang w:val="pl-PL" w:bidi="pl-PL"/>
        </w:rPr>
        <w:t>-D</w:t>
      </w:r>
      <w:r w:rsidR="0013753B">
        <w:rPr>
          <w:rFonts w:cs="Arial"/>
          <w:b/>
          <w:bCs/>
          <w:iCs/>
          <w:sz w:val="24"/>
          <w:lang w:val="pl-PL" w:bidi="pl-PL"/>
        </w:rPr>
        <w:t>A</w:t>
      </w:r>
      <w:r w:rsidR="00EA12E2">
        <w:rPr>
          <w:rFonts w:cs="Arial"/>
          <w:b/>
          <w:bCs/>
          <w:iCs/>
          <w:sz w:val="24"/>
          <w:lang w:val="pl-PL" w:bidi="pl-PL"/>
        </w:rPr>
        <w:t>-202</w:t>
      </w:r>
      <w:r w:rsidR="00BA5F6C">
        <w:rPr>
          <w:rFonts w:cs="Arial"/>
          <w:b/>
          <w:bCs/>
          <w:iCs/>
          <w:sz w:val="24"/>
          <w:lang w:val="pl-PL" w:bidi="pl-PL"/>
        </w:rPr>
        <w:t>6</w:t>
      </w:r>
      <w:r w:rsidR="00EA12E2">
        <w:rPr>
          <w:rFonts w:cs="Arial"/>
          <w:b/>
          <w:bCs/>
          <w:iCs/>
          <w:sz w:val="24"/>
          <w:lang w:val="pl-PL" w:bidi="pl-PL"/>
        </w:rPr>
        <w:t>.</w:t>
      </w:r>
    </w:p>
    <w:p w14:paraId="7FE70749" w14:textId="77777777" w:rsidR="00191A46" w:rsidRDefault="00191A46" w:rsidP="00E37E8E">
      <w:pPr>
        <w:tabs>
          <w:tab w:val="left" w:pos="709"/>
        </w:tabs>
        <w:spacing w:before="120"/>
        <w:rPr>
          <w:rFonts w:cs="Arial"/>
          <w:b/>
          <w:bCs/>
          <w:iCs/>
          <w:sz w:val="24"/>
          <w:lang w:val="pl-PL" w:bidi="pl-PL"/>
        </w:rPr>
      </w:pPr>
    </w:p>
    <w:p w14:paraId="7677F8B4" w14:textId="77777777" w:rsidR="00AF56F8" w:rsidRPr="00AF56F8" w:rsidRDefault="00AF56F8" w:rsidP="00AF56F8">
      <w:pPr>
        <w:tabs>
          <w:tab w:val="left" w:pos="709"/>
        </w:tabs>
        <w:spacing w:before="120"/>
        <w:rPr>
          <w:rFonts w:cs="Arial"/>
          <w:sz w:val="20"/>
          <w:szCs w:val="20"/>
          <w:lang w:val="pl-PL" w:eastAsia="pl-PL"/>
        </w:rPr>
      </w:pPr>
      <w:r w:rsidRPr="00AF56F8">
        <w:rPr>
          <w:rFonts w:cs="Arial"/>
          <w:sz w:val="20"/>
          <w:szCs w:val="20"/>
          <w:lang w:val="pl-PL" w:eastAsia="pl-PL"/>
        </w:rPr>
        <w:t xml:space="preserve">za cenę netto </w:t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  <w:t>............................................zł,</w:t>
      </w:r>
    </w:p>
    <w:p w14:paraId="738CFD49" w14:textId="77777777" w:rsidR="00AF56F8" w:rsidRPr="00AF56F8" w:rsidRDefault="00AF56F8" w:rsidP="00AF56F8">
      <w:pPr>
        <w:tabs>
          <w:tab w:val="left" w:pos="709"/>
        </w:tabs>
        <w:spacing w:before="120"/>
        <w:rPr>
          <w:rFonts w:cs="Arial"/>
          <w:sz w:val="20"/>
          <w:szCs w:val="20"/>
          <w:lang w:val="pl-PL" w:eastAsia="pl-PL"/>
        </w:rPr>
      </w:pPr>
      <w:r w:rsidRPr="00AF56F8">
        <w:rPr>
          <w:rFonts w:cs="Arial"/>
          <w:sz w:val="20"/>
          <w:szCs w:val="20"/>
          <w:lang w:val="pl-PL" w:eastAsia="pl-PL"/>
        </w:rPr>
        <w:t xml:space="preserve">kwota podatku VAT </w:t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  <w:t>............................................zł,</w:t>
      </w:r>
    </w:p>
    <w:p w14:paraId="11727CED" w14:textId="69D5C652" w:rsidR="00AF56F8" w:rsidRDefault="00AF56F8" w:rsidP="00AF56F8">
      <w:pPr>
        <w:tabs>
          <w:tab w:val="left" w:pos="709"/>
        </w:tabs>
        <w:spacing w:before="120"/>
        <w:rPr>
          <w:rFonts w:cs="Arial"/>
          <w:sz w:val="20"/>
          <w:szCs w:val="20"/>
          <w:lang w:val="pl-PL" w:eastAsia="pl-PL"/>
        </w:rPr>
      </w:pPr>
      <w:r w:rsidRPr="00AF56F8">
        <w:rPr>
          <w:rFonts w:cs="Arial"/>
          <w:sz w:val="20"/>
          <w:szCs w:val="20"/>
          <w:lang w:val="pl-PL" w:eastAsia="pl-PL"/>
        </w:rPr>
        <w:t>za cenę brutto</w:t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</w:r>
      <w:r w:rsidRPr="00AF56F8">
        <w:rPr>
          <w:rFonts w:cs="Arial"/>
          <w:sz w:val="20"/>
          <w:szCs w:val="20"/>
          <w:lang w:val="pl-PL" w:eastAsia="pl-PL"/>
        </w:rPr>
        <w:tab/>
        <w:t>............................................zł,</w:t>
      </w:r>
    </w:p>
    <w:p w14:paraId="49263598" w14:textId="77777777" w:rsidR="00D87451" w:rsidRPr="00AF56F8" w:rsidRDefault="00D87451" w:rsidP="00AF56F8">
      <w:pPr>
        <w:tabs>
          <w:tab w:val="left" w:pos="709"/>
        </w:tabs>
        <w:spacing w:before="120"/>
        <w:rPr>
          <w:rFonts w:cs="Arial"/>
          <w:sz w:val="20"/>
          <w:szCs w:val="20"/>
          <w:lang w:val="pl-PL" w:eastAsia="pl-PL"/>
        </w:rPr>
      </w:pPr>
    </w:p>
    <w:p w14:paraId="606E2DE0" w14:textId="441E4F78" w:rsidR="00F110D9" w:rsidRDefault="00F110D9" w:rsidP="00E80B24">
      <w:pPr>
        <w:tabs>
          <w:tab w:val="left" w:pos="709"/>
        </w:tabs>
        <w:spacing w:before="120"/>
        <w:rPr>
          <w:rFonts w:cs="Arial"/>
          <w:b/>
          <w:color w:val="000000" w:themeColor="text1"/>
          <w:sz w:val="20"/>
          <w:lang w:val="pl-PL" w:eastAsia="pl-PL"/>
        </w:rPr>
      </w:pPr>
      <w:r w:rsidRPr="00C30987">
        <w:rPr>
          <w:rFonts w:cs="Arial"/>
          <w:b/>
          <w:color w:val="000000" w:themeColor="text1"/>
          <w:sz w:val="20"/>
          <w:lang w:val="pl-PL" w:eastAsia="pl-PL"/>
        </w:rPr>
        <w:t>II. Przedkładając Zamawiającemu naszą ofertę oświadczamy, że:</w:t>
      </w:r>
    </w:p>
    <w:p w14:paraId="2F8D1511" w14:textId="77777777" w:rsidR="00A159D4" w:rsidRPr="000E1EE9" w:rsidRDefault="00A159D4" w:rsidP="00A159D4">
      <w:pPr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Spełniamy warunki udziału w postępowaniu dotyczące:</w:t>
      </w:r>
    </w:p>
    <w:p w14:paraId="526E00DF" w14:textId="77777777" w:rsidR="00A159D4" w:rsidRPr="000E1EE9" w:rsidRDefault="00A159D4" w:rsidP="00A159D4">
      <w:pPr>
        <w:numPr>
          <w:ilvl w:val="1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lastRenderedPageBreak/>
        <w:t>posiadania uprawnień do wykonywania określonej działalności lub czynności, jeżeli przepisy prawa nakładają obowiązek ich posiadania,</w:t>
      </w:r>
    </w:p>
    <w:p w14:paraId="612440BA" w14:textId="77777777" w:rsidR="00A159D4" w:rsidRPr="000E1EE9" w:rsidRDefault="00A159D4" w:rsidP="00A159D4">
      <w:pPr>
        <w:numPr>
          <w:ilvl w:val="1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posiadania wiedzy i doświadczenia;</w:t>
      </w:r>
    </w:p>
    <w:p w14:paraId="46D417FB" w14:textId="77777777" w:rsidR="00A159D4" w:rsidRPr="000E1EE9" w:rsidRDefault="00A159D4" w:rsidP="00A159D4">
      <w:pPr>
        <w:numPr>
          <w:ilvl w:val="1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dysponowania odpowiednim potencjałem technicznym oraz osobami zdolnymi do wykonania zamówienia;</w:t>
      </w:r>
    </w:p>
    <w:p w14:paraId="51A8CE0D" w14:textId="77777777" w:rsidR="00A159D4" w:rsidRPr="000E1EE9" w:rsidRDefault="00A159D4" w:rsidP="00A159D4">
      <w:pPr>
        <w:numPr>
          <w:ilvl w:val="1"/>
          <w:numId w:val="2"/>
        </w:numPr>
        <w:spacing w:before="120" w:after="0" w:line="240" w:lineRule="auto"/>
        <w:jc w:val="left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 xml:space="preserve">sytuacji ekonomicznej i finansowej, </w:t>
      </w:r>
    </w:p>
    <w:p w14:paraId="53F5A8B4" w14:textId="2C99E8EF" w:rsidR="00A159D4" w:rsidRPr="000E1EE9" w:rsidRDefault="00C8170D" w:rsidP="00A159D4">
      <w:pPr>
        <w:widowControl w:val="0"/>
        <w:autoSpaceDE w:val="0"/>
        <w:autoSpaceDN w:val="0"/>
        <w:spacing w:before="120"/>
        <w:rPr>
          <w:rFonts w:cs="Arial"/>
          <w:sz w:val="20"/>
          <w:lang w:val="pl-PL" w:eastAsia="pl-PL"/>
        </w:rPr>
      </w:pPr>
      <w:r>
        <w:rPr>
          <w:rFonts w:cs="Arial"/>
          <w:sz w:val="20"/>
          <w:lang w:val="pl-PL" w:eastAsia="pl-PL"/>
        </w:rPr>
        <w:t xml:space="preserve">opisane przez Zamawiającego w </w:t>
      </w:r>
      <w:r w:rsidR="00083383">
        <w:rPr>
          <w:rFonts w:cs="Arial"/>
          <w:sz w:val="20"/>
          <w:lang w:val="pl-PL" w:eastAsia="pl-PL"/>
        </w:rPr>
        <w:t>Zapytaniu o Ofertę</w:t>
      </w:r>
      <w:r w:rsidR="00A159D4" w:rsidRPr="000E1EE9">
        <w:rPr>
          <w:rFonts w:cs="Arial"/>
          <w:sz w:val="20"/>
          <w:lang w:val="pl-PL" w:eastAsia="pl-PL"/>
        </w:rPr>
        <w:t>.</w:t>
      </w:r>
    </w:p>
    <w:p w14:paraId="1255F562" w14:textId="77777777" w:rsidR="00A159D4" w:rsidRPr="000E1EE9" w:rsidRDefault="00A159D4" w:rsidP="00A159D4">
      <w:pPr>
        <w:widowControl w:val="0"/>
        <w:autoSpaceDE w:val="0"/>
        <w:autoSpaceDN w:val="0"/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Jednocześnie oświadczamy, że nie podlegamy wykluczeniu z postępowania.</w:t>
      </w:r>
    </w:p>
    <w:p w14:paraId="2C1B990B" w14:textId="25CA649D" w:rsidR="00A159D4" w:rsidRPr="008C290F" w:rsidRDefault="00A159D4" w:rsidP="008C290F">
      <w:pPr>
        <w:widowControl w:val="0"/>
        <w:numPr>
          <w:ilvl w:val="0"/>
          <w:numId w:val="2"/>
        </w:numPr>
        <w:autoSpaceDE w:val="0"/>
        <w:autoSpaceDN w:val="0"/>
        <w:spacing w:before="120" w:after="0" w:line="240" w:lineRule="auto"/>
        <w:rPr>
          <w:rFonts w:cs="Arial"/>
          <w:sz w:val="20"/>
          <w:lang w:val="pl-PL"/>
        </w:rPr>
      </w:pPr>
      <w:r w:rsidRPr="000E1EE9">
        <w:rPr>
          <w:rFonts w:cs="Arial"/>
          <w:sz w:val="20"/>
          <w:lang w:val="pl-PL" w:eastAsia="pl-PL"/>
        </w:rPr>
        <w:t xml:space="preserve">Nie zalegamy z opłaceniem </w:t>
      </w:r>
      <w:r w:rsidRPr="000E1EE9">
        <w:rPr>
          <w:rFonts w:cs="Arial"/>
          <w:sz w:val="20"/>
          <w:lang w:val="pl-PL"/>
        </w:rPr>
        <w:t>podatków i opłat</w:t>
      </w:r>
      <w:r w:rsidR="008C290F">
        <w:rPr>
          <w:rFonts w:cs="Arial"/>
          <w:sz w:val="20"/>
          <w:lang w:val="pl-PL"/>
        </w:rPr>
        <w:t xml:space="preserve"> lub z</w:t>
      </w:r>
      <w:r w:rsidRPr="008C290F">
        <w:rPr>
          <w:rFonts w:cs="Arial"/>
          <w:sz w:val="20"/>
          <w:lang w:val="pl-PL"/>
        </w:rPr>
        <w:t xml:space="preserve">awarliśmy </w:t>
      </w:r>
      <w:r w:rsidRPr="008C290F">
        <w:rPr>
          <w:sz w:val="20"/>
          <w:szCs w:val="20"/>
          <w:lang w:val="pl-PL" w:eastAsia="ja-JP"/>
        </w:rPr>
        <w:t>porozumienie z właściwym organem podatkowym w sprawie spłat należności wraz z ewentualnymi odsetkami lub grzywnami, w szczególności uzyskaliśmy przewidziane prawem zwolnienie, odroczenie lub rozłożenie na raty zaległych płatności lub wstrzymanie w całości wykonania decyzji właściwego organu</w:t>
      </w:r>
      <w:r w:rsidRPr="008C290F">
        <w:rPr>
          <w:rFonts w:cs="Arial"/>
          <w:sz w:val="20"/>
          <w:lang w:val="pl-PL"/>
        </w:rPr>
        <w:t>.</w:t>
      </w:r>
    </w:p>
    <w:p w14:paraId="145A74FA" w14:textId="35E13E72" w:rsidR="00A159D4" w:rsidRPr="008C290F" w:rsidRDefault="00A159D4" w:rsidP="008C290F">
      <w:pPr>
        <w:widowControl w:val="0"/>
        <w:numPr>
          <w:ilvl w:val="0"/>
          <w:numId w:val="2"/>
        </w:numPr>
        <w:autoSpaceDE w:val="0"/>
        <w:autoSpaceDN w:val="0"/>
        <w:spacing w:before="120" w:after="0" w:line="240" w:lineRule="auto"/>
        <w:rPr>
          <w:rFonts w:cs="Arial"/>
          <w:sz w:val="20"/>
          <w:lang w:val="pl-PL"/>
        </w:rPr>
      </w:pPr>
      <w:r w:rsidRPr="000E1EE9">
        <w:rPr>
          <w:rFonts w:cs="Arial"/>
          <w:sz w:val="20"/>
          <w:lang w:val="pl-PL" w:eastAsia="pl-PL"/>
        </w:rPr>
        <w:t xml:space="preserve">Nie zalegamy z opłaceniem </w:t>
      </w:r>
      <w:r w:rsidRPr="000E1EE9">
        <w:rPr>
          <w:rFonts w:cs="Arial"/>
          <w:sz w:val="20"/>
          <w:lang w:val="pl-PL"/>
        </w:rPr>
        <w:t xml:space="preserve">składek na ubezpieczenie społeczne lub zdrowotne </w:t>
      </w:r>
      <w:r w:rsidR="008C290F">
        <w:rPr>
          <w:rFonts w:cs="Arial"/>
          <w:sz w:val="20"/>
          <w:lang w:val="pl-PL"/>
        </w:rPr>
        <w:t>lub u</w:t>
      </w:r>
      <w:r w:rsidRPr="008C290F">
        <w:rPr>
          <w:rFonts w:cs="Arial"/>
          <w:sz w:val="20"/>
          <w:lang w:val="pl-PL"/>
        </w:rPr>
        <w:t>zyskaliśmy przewidziane prawem zwolnienie, odroczenie lub rozłożenie na raty zaległych płatności lub wstrzymanie w całości wykonania decyzji właściwego organu.</w:t>
      </w:r>
    </w:p>
    <w:p w14:paraId="3E811C69" w14:textId="77777777" w:rsidR="00A159D4" w:rsidRPr="000E1EE9" w:rsidRDefault="00A159D4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sz w:val="20"/>
          <w:szCs w:val="20"/>
          <w:lang w:val="pl-PL" w:eastAsia="ja-JP"/>
        </w:rPr>
        <w:t>W stosunku do Wykonawcy oraz członków Zarządu Wykonawcy, prokurentów i członków Rady Nadzorczej w okresie ostatnich 3 lat przed upływem terminu składania ofert/wniosków o dopuszczenie do udziału w postępowaniu, nie było prowadzone postępowanie karne, lub karne skarbowe zakończone prawomocnym wyrokiem.</w:t>
      </w:r>
    </w:p>
    <w:p w14:paraId="7A2BB40B" w14:textId="09D05AA3" w:rsidR="00A159D4" w:rsidRDefault="00A159D4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t>Prowadzimy działalność gospodarczą i nie jest wszczęte przeciwko nam postępowanie upadłościowe.</w:t>
      </w:r>
    </w:p>
    <w:p w14:paraId="1931C2BC" w14:textId="34958A55" w:rsidR="00D801AA" w:rsidRDefault="00D801AA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>
        <w:rPr>
          <w:rFonts w:cs="Arial"/>
          <w:sz w:val="20"/>
          <w:lang w:val="pl-PL" w:eastAsia="pl-PL"/>
        </w:rPr>
        <w:t xml:space="preserve">Posiadamy </w:t>
      </w:r>
      <w:r w:rsidR="00BA5F6C">
        <w:rPr>
          <w:rFonts w:cs="Arial"/>
          <w:sz w:val="20"/>
          <w:lang w:val="pl-PL" w:eastAsia="pl-PL"/>
        </w:rPr>
        <w:t>uprawnienia</w:t>
      </w:r>
      <w:r>
        <w:rPr>
          <w:rFonts w:cs="Arial"/>
          <w:sz w:val="20"/>
          <w:lang w:val="pl-PL" w:eastAsia="pl-PL"/>
        </w:rPr>
        <w:t xml:space="preserve"> autoryzowanego serwisu oferowanych </w:t>
      </w:r>
      <w:r w:rsidR="00EA12E2">
        <w:rPr>
          <w:rFonts w:cs="Arial"/>
          <w:sz w:val="20"/>
          <w:lang w:val="pl-PL" w:eastAsia="pl-PL"/>
        </w:rPr>
        <w:t>produktów</w:t>
      </w:r>
      <w:r w:rsidR="00BA5F6C">
        <w:rPr>
          <w:rFonts w:cs="Arial"/>
          <w:sz w:val="20"/>
          <w:lang w:val="pl-PL" w:eastAsia="pl-PL"/>
        </w:rPr>
        <w:t>.</w:t>
      </w:r>
    </w:p>
    <w:p w14:paraId="7106FDE2" w14:textId="4C641A34" w:rsidR="00AF56F8" w:rsidRDefault="00AF56F8" w:rsidP="00AF56F8">
      <w:pPr>
        <w:pStyle w:val="Akapitzlist"/>
        <w:numPr>
          <w:ilvl w:val="0"/>
          <w:numId w:val="2"/>
        </w:numPr>
        <w:rPr>
          <w:rFonts w:eastAsiaTheme="minorEastAsia" w:cs="Arial"/>
          <w:sz w:val="20"/>
        </w:rPr>
      </w:pPr>
      <w:r w:rsidRPr="00D9040B">
        <w:rPr>
          <w:rFonts w:eastAsiaTheme="minorEastAsia" w:cs="Arial"/>
          <w:sz w:val="20"/>
        </w:rPr>
        <w:t xml:space="preserve">Usługa będzie świadczona bez użycia urządzeń informatycznych ani oprogramowania wskazanego w rekomendacji, o </w:t>
      </w:r>
      <w:r w:rsidRPr="00083383">
        <w:rPr>
          <w:rFonts w:eastAsiaTheme="minorEastAsia" w:cs="Arial"/>
          <w:sz w:val="20"/>
        </w:rPr>
        <w:t xml:space="preserve">której mowa w art. 33 ust. 4 ustawy z dn. 5 lipca 2018 r. o krajowym systemie cyberbezpieczeństwa (Dz. U. z </w:t>
      </w:r>
      <w:r w:rsidR="00B14AEE" w:rsidRPr="00083383">
        <w:rPr>
          <w:rFonts w:eastAsiaTheme="minorEastAsia" w:cs="Arial"/>
          <w:sz w:val="20"/>
        </w:rPr>
        <w:t>2023 r. pozycja 913, 1703</w:t>
      </w:r>
      <w:r w:rsidRPr="00083383">
        <w:rPr>
          <w:rFonts w:eastAsiaTheme="minorEastAsia" w:cs="Arial"/>
          <w:sz w:val="20"/>
        </w:rPr>
        <w:t>), stwierdzającej ich negatywny wpływ na bezpieczeństwo publiczne lub bezpieczeństwo narodowe.</w:t>
      </w:r>
    </w:p>
    <w:p w14:paraId="1D6434C6" w14:textId="31827F94" w:rsidR="00085181" w:rsidRDefault="00085181" w:rsidP="00085181">
      <w:pPr>
        <w:pStyle w:val="Akapitzlist"/>
        <w:numPr>
          <w:ilvl w:val="0"/>
          <w:numId w:val="2"/>
        </w:numPr>
        <w:rPr>
          <w:rFonts w:eastAsiaTheme="minorEastAsia" w:cs="Arial"/>
          <w:sz w:val="20"/>
        </w:rPr>
      </w:pPr>
      <w:r w:rsidRPr="00085181">
        <w:rPr>
          <w:rFonts w:eastAsiaTheme="minorEastAsia" w:cs="Arial"/>
          <w:sz w:val="20"/>
        </w:rPr>
        <w:t>Zobowiązujemy się nie wykonywać zamówienia z udzia</w:t>
      </w:r>
      <w:r w:rsidR="00DF1CE7">
        <w:rPr>
          <w:rFonts w:eastAsiaTheme="minorEastAsia" w:cs="Arial"/>
          <w:sz w:val="20"/>
        </w:rPr>
        <w:t>łem podwykonawców, dostawców oraz</w:t>
      </w:r>
      <w:r w:rsidRPr="00085181">
        <w:rPr>
          <w:rFonts w:eastAsiaTheme="minorEastAsia" w:cs="Arial"/>
          <w:sz w:val="20"/>
        </w:rPr>
        <w:t xml:space="preserve">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</w:t>
      </w:r>
      <w:r w:rsidR="0014258D" w:rsidRPr="00085181">
        <w:rPr>
          <w:rFonts w:eastAsiaTheme="minorEastAsia" w:cs="Arial"/>
          <w:sz w:val="20"/>
        </w:rPr>
        <w:t>przypadku,</w:t>
      </w:r>
      <w:r w:rsidRPr="00085181">
        <w:rPr>
          <w:rFonts w:eastAsiaTheme="minorEastAsia" w:cs="Arial"/>
          <w:sz w:val="20"/>
        </w:rPr>
        <w:t xml:space="preserve"> gdy przypada na nich ponad 10% wartości zamówienia.</w:t>
      </w:r>
    </w:p>
    <w:p w14:paraId="5EE8908C" w14:textId="0F465DA4" w:rsidR="00085181" w:rsidRDefault="00085181" w:rsidP="00085181">
      <w:pPr>
        <w:pStyle w:val="Akapitzlist"/>
        <w:numPr>
          <w:ilvl w:val="0"/>
          <w:numId w:val="2"/>
        </w:numPr>
        <w:rPr>
          <w:rFonts w:eastAsiaTheme="minorEastAsia" w:cs="Arial"/>
          <w:sz w:val="20"/>
        </w:rPr>
      </w:pPr>
      <w:r>
        <w:rPr>
          <w:rFonts w:eastAsiaTheme="minorEastAsia" w:cs="Arial"/>
          <w:sz w:val="20"/>
        </w:rPr>
        <w:t xml:space="preserve">Ponadto oświadczam/y, </w:t>
      </w:r>
      <w:proofErr w:type="gramStart"/>
      <w:r>
        <w:rPr>
          <w:rFonts w:eastAsiaTheme="minorEastAsia" w:cs="Arial"/>
          <w:sz w:val="20"/>
        </w:rPr>
        <w:t>że :</w:t>
      </w:r>
      <w:proofErr w:type="gramEnd"/>
    </w:p>
    <w:p w14:paraId="0DF47707" w14:textId="1B5822A9" w:rsidR="00085181" w:rsidRPr="00085181" w:rsidRDefault="00085181" w:rsidP="00085181">
      <w:pPr>
        <w:pStyle w:val="Akapitzlist"/>
        <w:ind w:left="360"/>
        <w:rPr>
          <w:rFonts w:eastAsiaTheme="minorEastAsia" w:cs="Arial"/>
          <w:sz w:val="20"/>
        </w:rPr>
      </w:pPr>
      <w:r w:rsidRPr="00085181">
        <w:rPr>
          <w:rFonts w:eastAsiaTheme="minorEastAsia" w:cs="Arial"/>
          <w:sz w:val="20"/>
        </w:rPr>
        <w:t>a)</w:t>
      </w:r>
      <w:r w:rsidRPr="00085181">
        <w:rPr>
          <w:rFonts w:eastAsiaTheme="minorEastAsia" w:cs="Arial"/>
          <w:sz w:val="20"/>
        </w:rPr>
        <w:tab/>
      </w:r>
      <w:r w:rsidRPr="00085181">
        <w:rPr>
          <w:rFonts w:eastAsiaTheme="minorEastAsia" w:cs="Arial"/>
          <w:b/>
          <w:sz w:val="20"/>
        </w:rPr>
        <w:t>podmiot/podmioty, który reprezentuję/reprezentujemy nie podlega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2022/576;</w:t>
      </w:r>
    </w:p>
    <w:p w14:paraId="1983074A" w14:textId="7686F279" w:rsidR="00085181" w:rsidRPr="00083383" w:rsidRDefault="00085181" w:rsidP="00085181">
      <w:pPr>
        <w:pStyle w:val="Akapitzlist"/>
        <w:ind w:left="360"/>
        <w:rPr>
          <w:rFonts w:eastAsiaTheme="minorEastAsia" w:cs="Arial"/>
          <w:sz w:val="20"/>
        </w:rPr>
      </w:pPr>
      <w:r w:rsidRPr="00085181">
        <w:rPr>
          <w:rFonts w:eastAsiaTheme="minorEastAsia" w:cs="Arial"/>
          <w:sz w:val="20"/>
        </w:rPr>
        <w:t>b)</w:t>
      </w:r>
      <w:r w:rsidRPr="00085181">
        <w:rPr>
          <w:rFonts w:eastAsiaTheme="minorEastAsia" w:cs="Arial"/>
          <w:sz w:val="20"/>
        </w:rPr>
        <w:tab/>
      </w:r>
      <w:r w:rsidRPr="00085181">
        <w:rPr>
          <w:rFonts w:eastAsiaTheme="minorEastAsia" w:cs="Arial"/>
          <w:b/>
          <w:sz w:val="20"/>
        </w:rPr>
        <w:t xml:space="preserve">nie zachodzą w stosunku do podmiotu/podmiotów, który reprezentuję/reprezentujemy przesłanki wykluczenia z postępowania na podstawie art. 7 ust. 1 ustawy z dnia 13 kwietnia 2022 r. o szczególnych rozwiązaniach w zakresie przeciwdziałania wspieraniu agresji na </w:t>
      </w:r>
      <w:r w:rsidRPr="00083383">
        <w:rPr>
          <w:rFonts w:eastAsiaTheme="minorEastAsia" w:cs="Arial"/>
          <w:b/>
          <w:sz w:val="20"/>
        </w:rPr>
        <w:t>Ukrainę oraz służących ochronie bezpieczeństwa narodowego (Dz. U. poz. 835).</w:t>
      </w:r>
    </w:p>
    <w:p w14:paraId="79A70A45" w14:textId="5F059797" w:rsidR="00A159D4" w:rsidRPr="00083383" w:rsidRDefault="00A159D4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83383">
        <w:rPr>
          <w:rFonts w:cs="Arial"/>
          <w:sz w:val="20"/>
          <w:lang w:val="pl-PL" w:eastAsia="pl-PL"/>
        </w:rPr>
        <w:t>W naszej ofercie uwzględnion</w:t>
      </w:r>
      <w:r w:rsidR="00C8170D" w:rsidRPr="00083383">
        <w:rPr>
          <w:rFonts w:cs="Arial"/>
          <w:sz w:val="20"/>
          <w:lang w:val="pl-PL" w:eastAsia="pl-PL"/>
        </w:rPr>
        <w:t xml:space="preserve">e zostały wszystkie wymagania </w:t>
      </w:r>
      <w:r w:rsidR="00BA5F6C">
        <w:rPr>
          <w:rFonts w:cs="Arial"/>
          <w:sz w:val="20"/>
          <w:lang w:val="pl-PL" w:eastAsia="pl-PL"/>
        </w:rPr>
        <w:t>określone w Opisie Przedmiotu Zamówienia</w:t>
      </w:r>
      <w:r w:rsidRPr="00083383">
        <w:rPr>
          <w:rFonts w:cs="Arial"/>
          <w:sz w:val="20"/>
          <w:lang w:val="pl-PL" w:eastAsia="pl-PL"/>
        </w:rPr>
        <w:t>.</w:t>
      </w:r>
    </w:p>
    <w:p w14:paraId="1841F813" w14:textId="05EE5962" w:rsidR="00A159D4" w:rsidRPr="00083383" w:rsidRDefault="00AF56F8" w:rsidP="00A02835">
      <w:pPr>
        <w:pStyle w:val="Akapitzlist"/>
        <w:numPr>
          <w:ilvl w:val="0"/>
          <w:numId w:val="2"/>
        </w:numPr>
        <w:rPr>
          <w:rFonts w:eastAsiaTheme="minorEastAsia" w:cs="Arial"/>
          <w:sz w:val="20"/>
        </w:rPr>
      </w:pPr>
      <w:r w:rsidRPr="00083383">
        <w:rPr>
          <w:rFonts w:eastAsiaTheme="minorEastAsia" w:cs="Arial"/>
          <w:sz w:val="20"/>
        </w:rPr>
        <w:t>Zaoferowana cena jest ceną ryczałtową, stałą i zawiera wszystkie koszty należytego wykoanania zamówienia</w:t>
      </w:r>
      <w:r w:rsidR="00083383" w:rsidRPr="00083383">
        <w:rPr>
          <w:rFonts w:eastAsiaTheme="minorEastAsia" w:cs="Arial"/>
          <w:sz w:val="20"/>
        </w:rPr>
        <w:t>.</w:t>
      </w:r>
    </w:p>
    <w:p w14:paraId="35D69FE2" w14:textId="1C5968ED" w:rsidR="00A159D4" w:rsidRPr="000E1EE9" w:rsidRDefault="00A159D4" w:rsidP="00A159D4">
      <w:pPr>
        <w:numPr>
          <w:ilvl w:val="0"/>
          <w:numId w:val="2"/>
        </w:numPr>
        <w:spacing w:before="120" w:after="0" w:line="240" w:lineRule="auto"/>
        <w:rPr>
          <w:rFonts w:cs="Arial"/>
          <w:sz w:val="20"/>
          <w:lang w:val="pl-PL" w:eastAsia="pl-PL"/>
        </w:rPr>
      </w:pPr>
      <w:r w:rsidRPr="000E1EE9">
        <w:rPr>
          <w:rFonts w:cs="Arial"/>
          <w:sz w:val="20"/>
          <w:lang w:val="pl-PL" w:eastAsia="pl-PL"/>
        </w:rPr>
        <w:lastRenderedPageBreak/>
        <w:t xml:space="preserve">Jesteśmy związani ofertą </w:t>
      </w:r>
      <w:r w:rsidRPr="00371C2A">
        <w:rPr>
          <w:rFonts w:cs="Arial"/>
          <w:sz w:val="20"/>
          <w:lang w:val="pl-PL" w:eastAsia="pl-PL"/>
        </w:rPr>
        <w:t xml:space="preserve">przez </w:t>
      </w:r>
      <w:r w:rsidR="0014258D">
        <w:rPr>
          <w:rFonts w:cs="Arial"/>
          <w:sz w:val="20"/>
          <w:lang w:val="pl-PL" w:eastAsia="pl-PL"/>
        </w:rPr>
        <w:t>45</w:t>
      </w:r>
      <w:r w:rsidRPr="00371C2A">
        <w:rPr>
          <w:rFonts w:cs="Arial"/>
          <w:sz w:val="20"/>
          <w:lang w:val="pl-PL" w:eastAsia="pl-PL"/>
        </w:rPr>
        <w:t xml:space="preserve"> dni.</w:t>
      </w:r>
    </w:p>
    <w:p w14:paraId="0335206F" w14:textId="7768FB77" w:rsidR="00F110D9" w:rsidRPr="00FF03F4" w:rsidRDefault="00F110D9" w:rsidP="00F110D9">
      <w:pPr>
        <w:spacing w:before="360"/>
        <w:rPr>
          <w:rFonts w:cs="Arial"/>
          <w:b/>
          <w:color w:val="000000" w:themeColor="text1"/>
          <w:sz w:val="20"/>
          <w:lang w:val="pl-PL" w:eastAsia="pl-PL"/>
        </w:rPr>
      </w:pPr>
      <w:r w:rsidRPr="00FF03F4">
        <w:rPr>
          <w:rFonts w:cs="Arial"/>
          <w:b/>
          <w:color w:val="000000" w:themeColor="text1"/>
          <w:sz w:val="20"/>
          <w:lang w:val="pl-PL" w:eastAsia="pl-PL"/>
        </w:rPr>
        <w:t>III. Ponadto w przypadku wybrania naszej oferty, zobowiązujemy się:</w:t>
      </w:r>
    </w:p>
    <w:p w14:paraId="2829F713" w14:textId="7C67F1EB" w:rsidR="00F110D9" w:rsidRDefault="00F110D9" w:rsidP="00822B46">
      <w:pPr>
        <w:numPr>
          <w:ilvl w:val="0"/>
          <w:numId w:val="7"/>
        </w:numPr>
        <w:spacing w:before="120" w:after="0" w:line="240" w:lineRule="auto"/>
        <w:rPr>
          <w:rFonts w:cs="Arial"/>
          <w:color w:val="000000" w:themeColor="text1"/>
          <w:sz w:val="20"/>
          <w:lang w:val="pl-PL" w:eastAsia="pl-PL"/>
        </w:rPr>
      </w:pPr>
      <w:r w:rsidRPr="00FF03F4">
        <w:rPr>
          <w:rFonts w:cs="Arial"/>
          <w:color w:val="000000" w:themeColor="text1"/>
          <w:sz w:val="20"/>
          <w:lang w:val="pl-PL" w:eastAsia="pl-PL"/>
        </w:rPr>
        <w:t>Zrealizować przedmiot zam</w:t>
      </w:r>
      <w:r w:rsidR="00C8170D">
        <w:rPr>
          <w:rFonts w:cs="Arial"/>
          <w:color w:val="000000" w:themeColor="text1"/>
          <w:sz w:val="20"/>
          <w:lang w:val="pl-PL" w:eastAsia="pl-PL"/>
        </w:rPr>
        <w:t xml:space="preserve">ówienia zgodnie z wymaganiami </w:t>
      </w:r>
      <w:r w:rsidR="00BA5F6C">
        <w:rPr>
          <w:rFonts w:cs="Arial"/>
          <w:color w:val="000000" w:themeColor="text1"/>
          <w:sz w:val="20"/>
          <w:lang w:val="pl-PL" w:eastAsia="pl-PL"/>
        </w:rPr>
        <w:t>Opisu Przedmiotu Zamówienia</w:t>
      </w:r>
      <w:r w:rsidR="0013753B">
        <w:rPr>
          <w:rFonts w:cs="Arial"/>
          <w:color w:val="000000" w:themeColor="text1"/>
          <w:sz w:val="20"/>
          <w:lang w:val="pl-PL" w:eastAsia="pl-PL"/>
        </w:rPr>
        <w:t xml:space="preserve"> oraz na warunkach określonych w Umowie</w:t>
      </w:r>
      <w:r w:rsidR="00BA5F6C">
        <w:rPr>
          <w:rFonts w:cs="Arial"/>
          <w:color w:val="000000" w:themeColor="text1"/>
          <w:sz w:val="20"/>
          <w:lang w:val="pl-PL" w:eastAsia="pl-PL"/>
        </w:rPr>
        <w:t>.</w:t>
      </w:r>
    </w:p>
    <w:p w14:paraId="0BAC0C5B" w14:textId="77777777" w:rsidR="005D3598" w:rsidRPr="000F7CFD" w:rsidRDefault="005D3598" w:rsidP="00F110D9">
      <w:pPr>
        <w:spacing w:before="360"/>
        <w:rPr>
          <w:rFonts w:cs="Arial"/>
          <w:sz w:val="20"/>
          <w:lang w:val="pl-PL"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5"/>
        <w:gridCol w:w="4476"/>
      </w:tblGrid>
      <w:tr w:rsidR="00F110D9" w:rsidRPr="00D80216" w14:paraId="53BD9FA3" w14:textId="77777777" w:rsidTr="00571E42">
        <w:trPr>
          <w:jc w:val="center"/>
        </w:trPr>
        <w:tc>
          <w:tcPr>
            <w:tcW w:w="4605" w:type="dxa"/>
            <w:vAlign w:val="center"/>
          </w:tcPr>
          <w:p w14:paraId="10DF02FA" w14:textId="77777777" w:rsidR="00F110D9" w:rsidRPr="00D80216" w:rsidRDefault="00F110D9" w:rsidP="00571E42">
            <w:pPr>
              <w:autoSpaceDE w:val="0"/>
              <w:autoSpaceDN w:val="0"/>
              <w:adjustRightInd w:val="0"/>
              <w:ind w:right="426"/>
              <w:jc w:val="center"/>
              <w:rPr>
                <w:rFonts w:cs="Arial"/>
                <w:i/>
                <w:iCs/>
                <w:lang w:val="pl-PL" w:eastAsia="ar-SA"/>
              </w:rPr>
            </w:pPr>
            <w:r w:rsidRPr="00D80216">
              <w:rPr>
                <w:sz w:val="20"/>
                <w:szCs w:val="20"/>
                <w:lang w:val="pl-PL" w:eastAsia="pl-PL"/>
              </w:rPr>
              <w:t>…………………………………………..</w:t>
            </w:r>
          </w:p>
        </w:tc>
        <w:tc>
          <w:tcPr>
            <w:tcW w:w="4606" w:type="dxa"/>
            <w:vAlign w:val="center"/>
          </w:tcPr>
          <w:p w14:paraId="5681FC6C" w14:textId="3F3FAAF9" w:rsidR="00F110D9" w:rsidRPr="00D80216" w:rsidRDefault="00F110D9" w:rsidP="00571E42">
            <w:pPr>
              <w:autoSpaceDE w:val="0"/>
              <w:autoSpaceDN w:val="0"/>
              <w:adjustRightInd w:val="0"/>
              <w:ind w:right="426"/>
              <w:jc w:val="center"/>
              <w:rPr>
                <w:rFonts w:cs="Arial"/>
                <w:i/>
                <w:iCs/>
                <w:lang w:val="pl-PL" w:eastAsia="ar-SA"/>
              </w:rPr>
            </w:pPr>
            <w:r w:rsidRPr="00D80216">
              <w:rPr>
                <w:sz w:val="20"/>
                <w:szCs w:val="20"/>
                <w:lang w:val="pl-PL" w:eastAsia="pl-PL"/>
              </w:rPr>
              <w:t>……………………………………………</w:t>
            </w:r>
          </w:p>
        </w:tc>
      </w:tr>
      <w:tr w:rsidR="00F110D9" w:rsidRPr="0014258D" w14:paraId="29092990" w14:textId="77777777" w:rsidTr="00571E42">
        <w:trPr>
          <w:jc w:val="center"/>
        </w:trPr>
        <w:tc>
          <w:tcPr>
            <w:tcW w:w="4605" w:type="dxa"/>
            <w:vAlign w:val="center"/>
          </w:tcPr>
          <w:p w14:paraId="2CA21957" w14:textId="77777777" w:rsidR="00F110D9" w:rsidRPr="00D80216" w:rsidRDefault="00F110D9" w:rsidP="00571E42">
            <w:pPr>
              <w:autoSpaceDE w:val="0"/>
              <w:autoSpaceDN w:val="0"/>
              <w:adjustRightInd w:val="0"/>
              <w:ind w:right="426"/>
              <w:jc w:val="center"/>
              <w:rPr>
                <w:rFonts w:cs="Arial"/>
                <w:i/>
                <w:iCs/>
                <w:lang w:val="pl-PL" w:eastAsia="ar-SA"/>
              </w:rPr>
            </w:pPr>
            <w:r w:rsidRPr="00D80216">
              <w:rPr>
                <w:sz w:val="16"/>
                <w:szCs w:val="16"/>
                <w:lang w:val="pl-PL" w:eastAsia="pl-PL"/>
              </w:rPr>
              <w:t>miejscowość i data</w:t>
            </w:r>
          </w:p>
        </w:tc>
        <w:tc>
          <w:tcPr>
            <w:tcW w:w="4606" w:type="dxa"/>
            <w:vAlign w:val="center"/>
          </w:tcPr>
          <w:p w14:paraId="61B2F260" w14:textId="77777777" w:rsidR="00F110D9" w:rsidRPr="00D80216" w:rsidRDefault="00F110D9" w:rsidP="00571E42">
            <w:pPr>
              <w:autoSpaceDE w:val="0"/>
              <w:autoSpaceDN w:val="0"/>
              <w:adjustRightInd w:val="0"/>
              <w:ind w:right="426"/>
              <w:jc w:val="center"/>
              <w:rPr>
                <w:rFonts w:cs="Arial"/>
                <w:i/>
                <w:iCs/>
                <w:lang w:val="pl-PL" w:eastAsia="ar-SA"/>
              </w:rPr>
            </w:pPr>
            <w:r w:rsidRPr="00D80216">
              <w:rPr>
                <w:sz w:val="16"/>
                <w:szCs w:val="16"/>
                <w:lang w:val="pl-PL" w:eastAsia="pl-PL"/>
              </w:rPr>
              <w:t>imię, nazwisko i podpis, pieczęć osoby uprawnionej do reprezentacji Wykonawcy</w:t>
            </w:r>
          </w:p>
        </w:tc>
      </w:tr>
    </w:tbl>
    <w:p w14:paraId="2395C568" w14:textId="144341A4" w:rsidR="00F110D9" w:rsidRDefault="00F110D9" w:rsidP="002B3959">
      <w:pPr>
        <w:spacing w:after="0"/>
        <w:rPr>
          <w:rFonts w:cs="Arial"/>
          <w:color w:val="000000" w:themeColor="text1"/>
          <w:sz w:val="20"/>
          <w:lang w:val="pl-PL" w:eastAsia="pl-PL"/>
        </w:rPr>
      </w:pPr>
      <w:r w:rsidRPr="00C30987">
        <w:rPr>
          <w:rFonts w:cs="Arial"/>
          <w:color w:val="000000" w:themeColor="text1"/>
          <w:sz w:val="20"/>
          <w:lang w:val="pl-PL" w:eastAsia="pl-PL"/>
        </w:rPr>
        <w:t xml:space="preserve">Załączniki do </w:t>
      </w:r>
      <w:r w:rsidR="008B0F89">
        <w:rPr>
          <w:rFonts w:cs="Arial"/>
          <w:color w:val="000000" w:themeColor="text1"/>
          <w:sz w:val="20"/>
          <w:lang w:val="pl-PL" w:eastAsia="pl-PL"/>
        </w:rPr>
        <w:t xml:space="preserve">Formularza </w:t>
      </w:r>
      <w:r w:rsidRPr="00C30987">
        <w:rPr>
          <w:rFonts w:cs="Arial"/>
          <w:color w:val="000000" w:themeColor="text1"/>
          <w:sz w:val="20"/>
          <w:lang w:val="pl-PL" w:eastAsia="pl-PL"/>
        </w:rPr>
        <w:t>oferty:</w:t>
      </w:r>
    </w:p>
    <w:p w14:paraId="3B737D1F" w14:textId="4F0034F9" w:rsidR="00ED1016" w:rsidRPr="002B3959" w:rsidRDefault="00ED1016" w:rsidP="00F110D9">
      <w:pPr>
        <w:spacing w:after="0"/>
        <w:ind w:left="4956" w:hanging="4956"/>
        <w:rPr>
          <w:rFonts w:cs="Arial"/>
          <w:b/>
          <w:color w:val="000000" w:themeColor="text1"/>
          <w:sz w:val="20"/>
          <w:lang w:val="pl-PL" w:eastAsia="pl-PL"/>
        </w:rPr>
      </w:pPr>
    </w:p>
    <w:p w14:paraId="4FAF4BE9" w14:textId="6911F544" w:rsidR="00E85111" w:rsidRPr="00C8170D" w:rsidRDefault="00E85111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</w:p>
    <w:p w14:paraId="55FD0CA6" w14:textId="1373B813" w:rsidR="00ED1016" w:rsidRPr="00D87451" w:rsidRDefault="00CC5EA5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 w:rsidRPr="00D87451">
        <w:rPr>
          <w:rFonts w:cs="Arial"/>
          <w:b/>
          <w:color w:val="000000" w:themeColor="text1"/>
          <w:sz w:val="20"/>
          <w:lang w:val="pl-PL"/>
        </w:rPr>
        <w:t>1</w:t>
      </w:r>
      <w:r w:rsidR="00E85111" w:rsidRPr="00D87451">
        <w:rPr>
          <w:rFonts w:cs="Arial"/>
          <w:b/>
          <w:color w:val="000000" w:themeColor="text1"/>
          <w:sz w:val="20"/>
          <w:lang w:val="pl-PL"/>
        </w:rPr>
        <w:t xml:space="preserve">. </w:t>
      </w:r>
      <w:r w:rsidR="00ED1016" w:rsidRPr="00D87451">
        <w:rPr>
          <w:rFonts w:cs="Arial"/>
          <w:b/>
          <w:color w:val="000000" w:themeColor="text1"/>
          <w:sz w:val="20"/>
          <w:lang w:val="pl-PL"/>
        </w:rPr>
        <w:t>Pełnomocnictwo</w:t>
      </w:r>
      <w:r w:rsidR="00D87451" w:rsidRPr="00D87451">
        <w:rPr>
          <w:rFonts w:cs="Arial"/>
          <w:b/>
          <w:color w:val="000000" w:themeColor="text1"/>
          <w:sz w:val="20"/>
          <w:lang w:val="pl-PL"/>
        </w:rPr>
        <w:t xml:space="preserve"> (o ile dotyczy)</w:t>
      </w:r>
    </w:p>
    <w:p w14:paraId="394F5B36" w14:textId="51BBF6E2" w:rsidR="00ED1016" w:rsidRDefault="00ED1016" w:rsidP="00ED1016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 w:rsidRPr="00D87451">
        <w:rPr>
          <w:rFonts w:cs="Arial"/>
          <w:b/>
          <w:color w:val="000000" w:themeColor="text1"/>
          <w:sz w:val="20"/>
          <w:lang w:val="pl-PL"/>
        </w:rPr>
        <w:t>2. Dokumenty rejestrowe firmy</w:t>
      </w:r>
    </w:p>
    <w:p w14:paraId="5C762411" w14:textId="2EB255E8" w:rsidR="00BA5F6C" w:rsidRDefault="00EA12E2" w:rsidP="00BA5F6C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>
        <w:rPr>
          <w:rFonts w:cs="Arial"/>
          <w:b/>
          <w:color w:val="000000" w:themeColor="text1"/>
          <w:sz w:val="20"/>
          <w:lang w:val="pl-PL"/>
        </w:rPr>
        <w:t>3</w:t>
      </w:r>
      <w:r w:rsidR="00D801AA">
        <w:rPr>
          <w:rFonts w:cs="Arial"/>
          <w:b/>
          <w:color w:val="000000" w:themeColor="text1"/>
          <w:sz w:val="20"/>
          <w:lang w:val="pl-PL"/>
        </w:rPr>
        <w:t xml:space="preserve">. </w:t>
      </w:r>
      <w:r w:rsidR="0013753B">
        <w:rPr>
          <w:rFonts w:cs="Arial"/>
          <w:b/>
          <w:color w:val="000000" w:themeColor="text1"/>
          <w:sz w:val="20"/>
          <w:lang w:val="pl-PL"/>
        </w:rPr>
        <w:t xml:space="preserve">DTR lub Karta </w:t>
      </w:r>
      <w:r w:rsidR="009F5C2B">
        <w:rPr>
          <w:rFonts w:cs="Arial"/>
          <w:b/>
          <w:color w:val="000000" w:themeColor="text1"/>
          <w:sz w:val="20"/>
          <w:lang w:val="pl-PL"/>
        </w:rPr>
        <w:t>katalogowa oferowanego</w:t>
      </w:r>
      <w:r w:rsidR="00BA5F6C">
        <w:rPr>
          <w:rFonts w:cs="Arial"/>
          <w:b/>
          <w:color w:val="000000" w:themeColor="text1"/>
          <w:sz w:val="20"/>
          <w:lang w:val="pl-PL"/>
        </w:rPr>
        <w:t xml:space="preserve"> urządze</w:t>
      </w:r>
      <w:r w:rsidR="0013753B">
        <w:rPr>
          <w:rFonts w:cs="Arial"/>
          <w:b/>
          <w:color w:val="000000" w:themeColor="text1"/>
          <w:sz w:val="20"/>
          <w:lang w:val="pl-PL"/>
        </w:rPr>
        <w:t>nia</w:t>
      </w:r>
      <w:r w:rsidR="00FA5B6C">
        <w:rPr>
          <w:rFonts w:cs="Arial"/>
          <w:b/>
          <w:color w:val="000000" w:themeColor="text1"/>
          <w:sz w:val="20"/>
          <w:lang w:val="pl-PL"/>
        </w:rPr>
        <w:t>.</w:t>
      </w:r>
    </w:p>
    <w:p w14:paraId="7981DC30" w14:textId="6D63B06B" w:rsidR="00FA5B6C" w:rsidRDefault="00FA5B6C" w:rsidP="00BA5F6C">
      <w:pPr>
        <w:spacing w:after="0"/>
        <w:rPr>
          <w:rFonts w:cs="Arial"/>
          <w:b/>
          <w:color w:val="000000" w:themeColor="text1"/>
          <w:sz w:val="20"/>
          <w:lang w:val="pl-PL"/>
        </w:rPr>
      </w:pPr>
      <w:r>
        <w:rPr>
          <w:rFonts w:cs="Arial"/>
          <w:b/>
          <w:color w:val="000000" w:themeColor="text1"/>
          <w:sz w:val="20"/>
          <w:lang w:val="pl-PL"/>
        </w:rPr>
        <w:t>4. Ofertowy Arkusz Wyceny.</w:t>
      </w:r>
    </w:p>
    <w:p w14:paraId="23AAD1D8" w14:textId="59DBF2F3" w:rsidR="00E85111" w:rsidRPr="00C8170D" w:rsidRDefault="00E85111" w:rsidP="00E85111">
      <w:pPr>
        <w:spacing w:after="0"/>
        <w:rPr>
          <w:rFonts w:cs="Arial"/>
          <w:b/>
          <w:color w:val="000000" w:themeColor="text1"/>
          <w:sz w:val="20"/>
          <w:lang w:val="pl-PL"/>
        </w:rPr>
      </w:pPr>
      <w:bookmarkStart w:id="14" w:name="_Toc454518356"/>
      <w:bookmarkStart w:id="15" w:name="_Toc454519084"/>
      <w:bookmarkStart w:id="16" w:name="_Toc454519947"/>
      <w:bookmarkStart w:id="17" w:name="_Toc459205662"/>
      <w:bookmarkStart w:id="18" w:name="_Toc462218524"/>
      <w:bookmarkStart w:id="19" w:name="_Toc462218560"/>
      <w:bookmarkStart w:id="20" w:name="_Toc469648549"/>
      <w:bookmarkStart w:id="21" w:name="_Toc472314152"/>
      <w:bookmarkStart w:id="22" w:name="_Toc437509333"/>
      <w:bookmarkStart w:id="23" w:name="_Toc442767637"/>
      <w:bookmarkStart w:id="24" w:name="_Toc447186905"/>
      <w:bookmarkStart w:id="25" w:name="_Toc447618172"/>
      <w:bookmarkStart w:id="26" w:name="_Toc448148117"/>
      <w:bookmarkStart w:id="27" w:name="_Toc449522389"/>
      <w:bookmarkStart w:id="28" w:name="_Toc466450721"/>
      <w:bookmarkStart w:id="29" w:name="_Toc466548177"/>
      <w:bookmarkStart w:id="30" w:name="_Toc466548200"/>
      <w:bookmarkStart w:id="31" w:name="_Toc466898687"/>
      <w:bookmarkStart w:id="32" w:name="_Toc467153575"/>
      <w:bookmarkStart w:id="33" w:name="_Toc468098247"/>
    </w:p>
    <w:p w14:paraId="66043263" w14:textId="16DE0970" w:rsidR="00E85111" w:rsidRPr="00C8170D" w:rsidRDefault="00E85111" w:rsidP="00E85111">
      <w:pPr>
        <w:spacing w:after="0"/>
        <w:rPr>
          <w:rFonts w:cs="Arial"/>
          <w:b/>
          <w:color w:val="000000" w:themeColor="text1"/>
          <w:sz w:val="20"/>
          <w:lang w:val="pl-PL"/>
        </w:rPr>
      </w:pPr>
    </w:p>
    <w:p w14:paraId="5F1CD9AA" w14:textId="494B5ED5" w:rsidR="00E85111" w:rsidRPr="00C8170D" w:rsidRDefault="00E85111" w:rsidP="00E85111">
      <w:pPr>
        <w:spacing w:after="0"/>
        <w:rPr>
          <w:rFonts w:cs="Arial"/>
          <w:b/>
          <w:color w:val="000000" w:themeColor="text1"/>
          <w:sz w:val="20"/>
          <w:lang w:val="pl-PL"/>
        </w:rPr>
      </w:pPr>
    </w:p>
    <w:p w14:paraId="6B81FEEC" w14:textId="77777777" w:rsidR="00E85111" w:rsidRPr="00C8170D" w:rsidRDefault="00E85111" w:rsidP="00E85111">
      <w:pPr>
        <w:spacing w:after="0"/>
        <w:rPr>
          <w:lang w:val="pl-PL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21E6DE37" w14:textId="20619679" w:rsidR="003D6960" w:rsidRDefault="003D6960" w:rsidP="009A15D6">
      <w:pPr>
        <w:jc w:val="left"/>
        <w:rPr>
          <w:szCs w:val="22"/>
          <w:lang w:val="pl-PL"/>
        </w:rPr>
      </w:pPr>
    </w:p>
    <w:p w14:paraId="5AD67500" w14:textId="77777777" w:rsidR="00FA503E" w:rsidRDefault="00FA503E" w:rsidP="009A15D6">
      <w:pPr>
        <w:jc w:val="left"/>
        <w:rPr>
          <w:szCs w:val="22"/>
          <w:lang w:val="pl-PL"/>
        </w:rPr>
      </w:pPr>
    </w:p>
    <w:p w14:paraId="2436638D" w14:textId="01AE69C3" w:rsidR="003755E0" w:rsidRPr="003755E0" w:rsidRDefault="003755E0" w:rsidP="003755E0">
      <w:pPr>
        <w:jc w:val="right"/>
        <w:rPr>
          <w:b/>
          <w:color w:val="0070C0"/>
          <w:szCs w:val="22"/>
          <w:lang w:val="pl-PL"/>
        </w:rPr>
      </w:pPr>
    </w:p>
    <w:p w14:paraId="3F8AF073" w14:textId="77777777" w:rsidR="00FA503E" w:rsidRPr="003755E0" w:rsidRDefault="00FA503E" w:rsidP="003755E0">
      <w:pPr>
        <w:jc w:val="left"/>
        <w:rPr>
          <w:szCs w:val="22"/>
          <w:lang w:val="pl-PL"/>
        </w:rPr>
      </w:pPr>
    </w:p>
    <w:sectPr w:rsidR="00FA503E" w:rsidRPr="003755E0" w:rsidSect="00556E41">
      <w:headerReference w:type="default" r:id="rId15"/>
      <w:pgSz w:w="11906" w:h="16838"/>
      <w:pgMar w:top="1417" w:right="1558" w:bottom="1417" w:left="1417" w:header="850" w:footer="6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50B39" w14:textId="77777777" w:rsidR="009C7203" w:rsidRDefault="009C7203" w:rsidP="00114FA0">
      <w:r>
        <w:separator/>
      </w:r>
    </w:p>
  </w:endnote>
  <w:endnote w:type="continuationSeparator" w:id="0">
    <w:p w14:paraId="5BE3CDEF" w14:textId="77777777" w:rsidR="009C7203" w:rsidRDefault="009C7203" w:rsidP="00114FA0">
      <w:r>
        <w:continuationSeparator/>
      </w:r>
    </w:p>
  </w:endnote>
  <w:endnote w:type="continuationNotice" w:id="1">
    <w:p w14:paraId="7C8CDF31" w14:textId="77777777" w:rsidR="009C7203" w:rsidRDefault="009C72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261C9" w14:textId="77777777" w:rsidR="00D87451" w:rsidRDefault="0014258D" w:rsidP="007C4D08">
    <w:pPr>
      <w:tabs>
        <w:tab w:val="left" w:pos="1770"/>
        <w:tab w:val="center" w:pos="4536"/>
        <w:tab w:val="right" w:pos="9072"/>
      </w:tabs>
      <w:spacing w:before="240"/>
      <w:rPr>
        <w:rFonts w:cs="Arial"/>
        <w:color w:val="2E3192"/>
        <w:sz w:val="14"/>
        <w:szCs w:val="14"/>
      </w:rPr>
    </w:pPr>
    <w:r>
      <w:rPr>
        <w:rFonts w:cs="Arial"/>
        <w:color w:val="2E3192"/>
        <w:sz w:val="14"/>
        <w:szCs w:val="14"/>
      </w:rPr>
      <w:pict w14:anchorId="6A4E4D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7.5pt;height:3.3pt" o:hrpct="0" o:hralign="center" o:hr="t">
          <v:imagedata r:id="rId1" o:title="linia_stopki_list"/>
        </v:shape>
      </w:pict>
    </w:r>
  </w:p>
  <w:p w14:paraId="36BE27A0" w14:textId="55463769" w:rsidR="00D87451" w:rsidRPr="00523D77" w:rsidRDefault="00D87451" w:rsidP="001D1463">
    <w:pPr>
      <w:pStyle w:val="Stopka"/>
      <w:spacing w:line="240" w:lineRule="auto"/>
      <w:ind w:right="28"/>
      <w:rPr>
        <w:rFonts w:cs="Arial"/>
        <w:bCs/>
        <w:iCs/>
        <w:sz w:val="16"/>
        <w:szCs w:val="16"/>
        <w:lang w:val="pl-PL" w:bidi="pl-PL"/>
      </w:rPr>
    </w:pPr>
    <w:r w:rsidRPr="000952E1">
      <w:rPr>
        <w:noProof/>
        <w:sz w:val="16"/>
        <w:szCs w:val="16"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69F333" wp14:editId="76A3B973">
              <wp:simplePos x="0" y="0"/>
              <wp:positionH relativeFrom="column">
                <wp:posOffset>3787140</wp:posOffset>
              </wp:positionH>
              <wp:positionV relativeFrom="paragraph">
                <wp:posOffset>377825</wp:posOffset>
              </wp:positionV>
              <wp:extent cx="1943100" cy="3429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90E16F6" w14:textId="2C6642CA" w:rsidR="00D87451" w:rsidRPr="00A24E31" w:rsidRDefault="00D87451" w:rsidP="007C4D08">
                          <w:pPr>
                            <w:pStyle w:val="Stopka"/>
                            <w:jc w:val="right"/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A24E31"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23433">
                            <w:rPr>
                              <w:rFonts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1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A24E31">
                            <w:rPr>
                              <w:rFonts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23433">
                            <w:rPr>
                              <w:rFonts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1</w:t>
                          </w:r>
                          <w:r w:rsidRPr="00A24E31">
                            <w:rPr>
                              <w:rFonts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9F33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98.2pt;margin-top:29.75pt;width:15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" filled="f" stroked="f" strokeweight=".5pt">
              <v:textbox inset="0,0,0,0">
                <w:txbxContent>
                  <w:p w14:paraId="590E16F6" w14:textId="2C6642CA" w:rsidR="00D87451" w:rsidRPr="00A24E31" w:rsidRDefault="00D87451" w:rsidP="007C4D08">
                    <w:pPr>
                      <w:pStyle w:val="Stopka"/>
                      <w:jc w:val="right"/>
                      <w:rPr>
                        <w:rFonts w:cs="Arial"/>
                        <w:color w:val="002F67"/>
                        <w:sz w:val="12"/>
                        <w:szCs w:val="12"/>
                      </w:rPr>
                    </w:pPr>
                    <w:r w:rsidRPr="00A24E31">
                      <w:rPr>
                        <w:rFonts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423433">
                      <w:rPr>
                        <w:rFonts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1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A24E31">
                      <w:rPr>
                        <w:rFonts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 w:rsidR="00423433">
                      <w:rPr>
                        <w:rFonts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1</w:t>
                    </w:r>
                    <w:r w:rsidRPr="00A24E31">
                      <w:rPr>
                        <w:rFonts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sz w:val="16"/>
        <w:szCs w:val="16"/>
        <w:lang w:val="pl-PL"/>
      </w:rPr>
      <w:t>RFP –</w:t>
    </w:r>
    <w:r w:rsidRPr="001624E8">
      <w:rPr>
        <w:rFonts w:cs="Arial"/>
        <w:sz w:val="16"/>
        <w:szCs w:val="16"/>
        <w:lang w:val="pl-PL"/>
      </w:rPr>
      <w:t xml:space="preserve"> </w:t>
    </w:r>
    <w:r w:rsidR="0013753B" w:rsidRPr="0013753B">
      <w:rPr>
        <w:rFonts w:cs="Arial"/>
        <w:b/>
        <w:bCs/>
        <w:iCs/>
        <w:sz w:val="16"/>
        <w:szCs w:val="16"/>
        <w:lang w:val="pl-PL" w:bidi="pl-PL"/>
      </w:rPr>
      <w:t xml:space="preserve">Dostawa 1 sztuki urządzenia typu </w:t>
    </w:r>
    <w:r w:rsidR="000349E8">
      <w:rPr>
        <w:rFonts w:cs="Arial"/>
        <w:b/>
        <w:bCs/>
        <w:iCs/>
        <w:sz w:val="16"/>
        <w:szCs w:val="16"/>
        <w:lang w:val="pl-PL" w:bidi="pl-PL"/>
      </w:rPr>
      <w:t>Licznik Energi Elektrycznej Cyfrowy</w:t>
    </w:r>
    <w:r>
      <w:rPr>
        <w:rFonts w:cs="Arial"/>
        <w:b/>
        <w:bCs/>
        <w:iCs/>
        <w:sz w:val="16"/>
        <w:szCs w:val="16"/>
        <w:lang w:val="pl-PL" w:bidi="pl-PL"/>
      </w:rPr>
      <w:t xml:space="preserve">. </w:t>
    </w:r>
    <w:r>
      <w:rPr>
        <w:rFonts w:cs="Arial"/>
        <w:bCs/>
        <w:iCs/>
        <w:sz w:val="16"/>
        <w:szCs w:val="16"/>
        <w:lang w:val="pl-PL" w:bidi="pl-PL"/>
      </w:rPr>
      <w:t>Wzór Oferty.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4CE4F" w14:textId="77777777" w:rsidR="009C7203" w:rsidRDefault="009C7203" w:rsidP="00114FA0">
      <w:r>
        <w:separator/>
      </w:r>
    </w:p>
  </w:footnote>
  <w:footnote w:type="continuationSeparator" w:id="0">
    <w:p w14:paraId="7E44D288" w14:textId="77777777" w:rsidR="009C7203" w:rsidRDefault="009C7203" w:rsidP="00114FA0">
      <w:r>
        <w:continuationSeparator/>
      </w:r>
    </w:p>
  </w:footnote>
  <w:footnote w:type="continuationNotice" w:id="1">
    <w:p w14:paraId="08D7B2CA" w14:textId="77777777" w:rsidR="009C7203" w:rsidRDefault="009C7203">
      <w:pPr>
        <w:spacing w:after="0" w:line="240" w:lineRule="auto"/>
      </w:pPr>
    </w:p>
  </w:footnote>
  <w:footnote w:id="2">
    <w:p w14:paraId="3CC8B4FE" w14:textId="4C159DEA" w:rsidR="009A15D6" w:rsidRPr="00880AFC" w:rsidRDefault="009A15D6" w:rsidP="00A159D4">
      <w:pPr>
        <w:pStyle w:val="Tekstprzypisudolnego"/>
        <w:rPr>
          <w:rFonts w:cs="Arial"/>
          <w:sz w:val="16"/>
          <w:szCs w:val="16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1AB61" w14:textId="77777777" w:rsidR="00D87451" w:rsidRDefault="00D87451">
    <w:pPr>
      <w:pStyle w:val="Nagwek"/>
    </w:pPr>
    <w:r>
      <w:rPr>
        <w:noProof/>
        <w:lang w:val="pl-PL" w:eastAsia="pl-PL"/>
      </w:rPr>
      <w:drawing>
        <wp:inline distT="0" distB="0" distL="0" distR="0" wp14:anchorId="020E6D63" wp14:editId="7E872522">
          <wp:extent cx="2883535" cy="457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D8FF" w14:textId="77777777" w:rsidR="009A15D6" w:rsidRDefault="009A15D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1B1B" w14:textId="77777777" w:rsidR="009A15D6" w:rsidRPr="003A4667" w:rsidRDefault="009A15D6" w:rsidP="00CE79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1" w15:restartNumberingAfterBreak="0">
    <w:nsid w:val="00000004"/>
    <w:multiLevelType w:val="multilevel"/>
    <w:tmpl w:val="51BE599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</w:abstractNum>
  <w:abstractNum w:abstractNumId="3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5" w15:restartNumberingAfterBreak="0">
    <w:nsid w:val="0390492D"/>
    <w:multiLevelType w:val="hybridMultilevel"/>
    <w:tmpl w:val="41BE6A42"/>
    <w:lvl w:ilvl="0" w:tplc="8076CDF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EC1473"/>
    <w:multiLevelType w:val="hybridMultilevel"/>
    <w:tmpl w:val="6F245144"/>
    <w:lvl w:ilvl="0" w:tplc="E3CCAD5E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21506"/>
    <w:multiLevelType w:val="multilevel"/>
    <w:tmpl w:val="775C6D1A"/>
    <w:lvl w:ilvl="0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6E77D98"/>
    <w:multiLevelType w:val="hybridMultilevel"/>
    <w:tmpl w:val="D63C7A4C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C06EF9"/>
    <w:multiLevelType w:val="hybridMultilevel"/>
    <w:tmpl w:val="4A342AFE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 w15:restartNumberingAfterBreak="0">
    <w:nsid w:val="08D327F0"/>
    <w:multiLevelType w:val="hybridMultilevel"/>
    <w:tmpl w:val="0D442B62"/>
    <w:lvl w:ilvl="0" w:tplc="1C6E1DFE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1E0DBB"/>
    <w:multiLevelType w:val="hybridMultilevel"/>
    <w:tmpl w:val="E5C8B0A0"/>
    <w:lvl w:ilvl="0" w:tplc="EAB4AFE6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E75EE0"/>
    <w:multiLevelType w:val="multilevel"/>
    <w:tmpl w:val="F8FCA190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78465BB"/>
    <w:multiLevelType w:val="hybridMultilevel"/>
    <w:tmpl w:val="2534C516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4A72CD"/>
    <w:multiLevelType w:val="hybridMultilevel"/>
    <w:tmpl w:val="DEE6AE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22039C"/>
    <w:multiLevelType w:val="hybridMultilevel"/>
    <w:tmpl w:val="62CA7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7C3E87"/>
    <w:multiLevelType w:val="hybridMultilevel"/>
    <w:tmpl w:val="09E863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3764B4"/>
    <w:multiLevelType w:val="hybridMultilevel"/>
    <w:tmpl w:val="8604F1E0"/>
    <w:lvl w:ilvl="0" w:tplc="EAB4AFE6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FF4450"/>
    <w:multiLevelType w:val="hybridMultilevel"/>
    <w:tmpl w:val="F294B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B2BDE"/>
    <w:multiLevelType w:val="hybridMultilevel"/>
    <w:tmpl w:val="78D4D9C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FE4712D"/>
    <w:multiLevelType w:val="hybridMultilevel"/>
    <w:tmpl w:val="40AEC7D6"/>
    <w:lvl w:ilvl="0" w:tplc="0415000F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30F013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3847C23"/>
    <w:multiLevelType w:val="singleLevel"/>
    <w:tmpl w:val="DA4AEC54"/>
    <w:lvl w:ilvl="0">
      <w:start w:val="1"/>
      <w:numFmt w:val="bullet"/>
      <w:pStyle w:val="TableBullet2"/>
      <w:lvlText w:val="─"/>
      <w:lvlJc w:val="left"/>
      <w:pPr>
        <w:tabs>
          <w:tab w:val="num" w:pos="709"/>
        </w:tabs>
        <w:ind w:left="709" w:hanging="283"/>
      </w:pPr>
      <w:rPr>
        <w:rFonts w:ascii="Times New Roman" w:hAnsi="Times New Roman"/>
      </w:rPr>
    </w:lvl>
  </w:abstractNum>
  <w:abstractNum w:abstractNumId="24" w15:restartNumberingAfterBreak="0">
    <w:nsid w:val="361A40DD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 w15:restartNumberingAfterBreak="0">
    <w:nsid w:val="3E546B1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25611F6"/>
    <w:multiLevelType w:val="hybridMultilevel"/>
    <w:tmpl w:val="8604F1E0"/>
    <w:lvl w:ilvl="0" w:tplc="EAB4AFE6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8D69CB"/>
    <w:multiLevelType w:val="singleLevel"/>
    <w:tmpl w:val="EC0044D6"/>
    <w:lvl w:ilvl="0">
      <w:start w:val="1"/>
      <w:numFmt w:val="bullet"/>
      <w:pStyle w:val="List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28" w15:restartNumberingAfterBreak="0">
    <w:nsid w:val="474F5279"/>
    <w:multiLevelType w:val="hybridMultilevel"/>
    <w:tmpl w:val="7AFEFA4A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4B74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157F93"/>
    <w:multiLevelType w:val="hybridMultilevel"/>
    <w:tmpl w:val="2BD031CC"/>
    <w:lvl w:ilvl="0" w:tplc="9A80871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47B85"/>
    <w:multiLevelType w:val="hybridMultilevel"/>
    <w:tmpl w:val="D63C7A4C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4F0705"/>
    <w:multiLevelType w:val="hybridMultilevel"/>
    <w:tmpl w:val="D3CA999A"/>
    <w:lvl w:ilvl="0" w:tplc="2802422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35757"/>
    <w:multiLevelType w:val="multilevel"/>
    <w:tmpl w:val="3B1E51A0"/>
    <w:lvl w:ilvl="0">
      <w:start w:val="1"/>
      <w:numFmt w:val="decimal"/>
      <w:pStyle w:val="Numerowanie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pStyle w:val="Numerowanie2"/>
      <w:lvlText w:val="%2)"/>
      <w:lvlJc w:val="left"/>
      <w:pPr>
        <w:tabs>
          <w:tab w:val="num" w:pos="851"/>
        </w:tabs>
        <w:ind w:left="851" w:hanging="426"/>
      </w:p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06975"/>
    <w:multiLevelType w:val="hybridMultilevel"/>
    <w:tmpl w:val="7AFEFA4A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7F7EF0"/>
    <w:multiLevelType w:val="hybridMultilevel"/>
    <w:tmpl w:val="4ED49634"/>
    <w:lvl w:ilvl="0" w:tplc="AF2EFE52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C65EF"/>
    <w:multiLevelType w:val="hybridMultilevel"/>
    <w:tmpl w:val="78D4D9C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39" w15:restartNumberingAfterBreak="0">
    <w:nsid w:val="6D164034"/>
    <w:multiLevelType w:val="multilevel"/>
    <w:tmpl w:val="955A32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F195F43"/>
    <w:multiLevelType w:val="multilevel"/>
    <w:tmpl w:val="9CB2E41A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712E3E0C"/>
    <w:multiLevelType w:val="hybridMultilevel"/>
    <w:tmpl w:val="AC2C96EC"/>
    <w:lvl w:ilvl="0" w:tplc="BD0294EC">
      <w:numFmt w:val="bullet"/>
      <w:lvlText w:val="-"/>
      <w:lvlJc w:val="left"/>
      <w:pPr>
        <w:ind w:left="460" w:hanging="360"/>
      </w:pPr>
      <w:rPr>
        <w:rFonts w:ascii="Arial Narrow" w:eastAsia="Times New Roman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5576754"/>
    <w:multiLevelType w:val="multilevel"/>
    <w:tmpl w:val="1D56D1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699260D"/>
    <w:multiLevelType w:val="hybridMultilevel"/>
    <w:tmpl w:val="F972449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F16EE"/>
    <w:multiLevelType w:val="multilevel"/>
    <w:tmpl w:val="C034131C"/>
    <w:lvl w:ilvl="0">
      <w:start w:val="1"/>
      <w:numFmt w:val="bullet"/>
      <w:lvlText w:val=""/>
      <w:lvlJc w:val="left"/>
      <w:pPr>
        <w:ind w:left="1447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7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7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7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9975F3C"/>
    <w:multiLevelType w:val="multilevel"/>
    <w:tmpl w:val="84EA6F06"/>
    <w:lvl w:ilvl="0">
      <w:start w:val="1"/>
      <w:numFmt w:val="decimal"/>
      <w:lvlText w:val="%1)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D393BD8"/>
    <w:multiLevelType w:val="multilevel"/>
    <w:tmpl w:val="25940DEA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7" w15:restartNumberingAfterBreak="0">
    <w:nsid w:val="7FBE72BE"/>
    <w:multiLevelType w:val="hybridMultilevel"/>
    <w:tmpl w:val="3C70F5BE"/>
    <w:lvl w:ilvl="0" w:tplc="126AC94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629136">
    <w:abstractNumId w:val="42"/>
  </w:num>
  <w:num w:numId="2" w16cid:durableId="921137310">
    <w:abstractNumId w:val="45"/>
  </w:num>
  <w:num w:numId="3" w16cid:durableId="52895752">
    <w:abstractNumId w:val="47"/>
  </w:num>
  <w:num w:numId="4" w16cid:durableId="6772683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1638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8263144">
    <w:abstractNumId w:val="38"/>
  </w:num>
  <w:num w:numId="7" w16cid:durableId="1347629985">
    <w:abstractNumId w:val="25"/>
  </w:num>
  <w:num w:numId="8" w16cid:durableId="2034531453">
    <w:abstractNumId w:val="27"/>
  </w:num>
  <w:num w:numId="9" w16cid:durableId="1097752790">
    <w:abstractNumId w:val="23"/>
  </w:num>
  <w:num w:numId="10" w16cid:durableId="2089692664">
    <w:abstractNumId w:val="41"/>
  </w:num>
  <w:num w:numId="11" w16cid:durableId="742488123">
    <w:abstractNumId w:val="40"/>
  </w:num>
  <w:num w:numId="12" w16cid:durableId="874537582">
    <w:abstractNumId w:val="46"/>
  </w:num>
  <w:num w:numId="13" w16cid:durableId="3071705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0370736">
    <w:abstractNumId w:val="7"/>
  </w:num>
  <w:num w:numId="15" w16cid:durableId="214590507">
    <w:abstractNumId w:val="39"/>
  </w:num>
  <w:num w:numId="16" w16cid:durableId="956639613">
    <w:abstractNumId w:val="43"/>
  </w:num>
  <w:num w:numId="17" w16cid:durableId="1700010891">
    <w:abstractNumId w:val="14"/>
  </w:num>
  <w:num w:numId="18" w16cid:durableId="1520966944">
    <w:abstractNumId w:val="34"/>
  </w:num>
  <w:num w:numId="19" w16cid:durableId="1656841314">
    <w:abstractNumId w:val="37"/>
  </w:num>
  <w:num w:numId="20" w16cid:durableId="72561485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16551911">
    <w:abstractNumId w:val="19"/>
  </w:num>
  <w:num w:numId="22" w16cid:durableId="347104933">
    <w:abstractNumId w:val="11"/>
  </w:num>
  <w:num w:numId="23" w16cid:durableId="1570380633">
    <w:abstractNumId w:val="26"/>
  </w:num>
  <w:num w:numId="24" w16cid:durableId="860631506">
    <w:abstractNumId w:val="17"/>
  </w:num>
  <w:num w:numId="25" w16cid:durableId="1994983981">
    <w:abstractNumId w:val="31"/>
  </w:num>
  <w:num w:numId="26" w16cid:durableId="936593662">
    <w:abstractNumId w:val="28"/>
  </w:num>
  <w:num w:numId="27" w16cid:durableId="433524898">
    <w:abstractNumId w:val="13"/>
  </w:num>
  <w:num w:numId="28" w16cid:durableId="1829591775">
    <w:abstractNumId w:val="8"/>
  </w:num>
  <w:num w:numId="29" w16cid:durableId="665715128">
    <w:abstractNumId w:val="35"/>
  </w:num>
  <w:num w:numId="30" w16cid:durableId="1946571814">
    <w:abstractNumId w:val="44"/>
  </w:num>
  <w:num w:numId="31" w16cid:durableId="1070277046">
    <w:abstractNumId w:val="18"/>
  </w:num>
  <w:num w:numId="32" w16cid:durableId="1097211777">
    <w:abstractNumId w:val="4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407504479">
    <w:abstractNumId w:val="4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584848245">
    <w:abstractNumId w:val="41"/>
  </w:num>
  <w:num w:numId="35" w16cid:durableId="796992250">
    <w:abstractNumId w:val="22"/>
  </w:num>
  <w:num w:numId="36" w16cid:durableId="2077895849">
    <w:abstractNumId w:val="9"/>
  </w:num>
  <w:num w:numId="37" w16cid:durableId="369307343">
    <w:abstractNumId w:val="20"/>
  </w:num>
  <w:num w:numId="38" w16cid:durableId="1113326542">
    <w:abstractNumId w:val="16"/>
  </w:num>
  <w:num w:numId="39" w16cid:durableId="171066728">
    <w:abstractNumId w:val="12"/>
  </w:num>
  <w:num w:numId="40" w16cid:durableId="682392864">
    <w:abstractNumId w:val="32"/>
  </w:num>
  <w:num w:numId="41" w16cid:durableId="359819721">
    <w:abstractNumId w:val="15"/>
  </w:num>
  <w:num w:numId="42" w16cid:durableId="1457601551">
    <w:abstractNumId w:val="36"/>
  </w:num>
  <w:num w:numId="43" w16cid:durableId="1514803707">
    <w:abstractNumId w:val="5"/>
  </w:num>
  <w:num w:numId="44" w16cid:durableId="1315717279">
    <w:abstractNumId w:val="30"/>
  </w:num>
  <w:num w:numId="45" w16cid:durableId="423234363">
    <w:abstractNumId w:val="24"/>
  </w:num>
  <w:num w:numId="46" w16cid:durableId="1830099637">
    <w:abstractNumId w:val="29"/>
  </w:num>
  <w:num w:numId="47" w16cid:durableId="1583488897">
    <w:abstractNumId w:val="6"/>
  </w:num>
  <w:num w:numId="48" w16cid:durableId="711154881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hideSpellingErrors/>
  <w:proofState w:spelling="clean" w:grammar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5CF"/>
    <w:rsid w:val="0000045E"/>
    <w:rsid w:val="000030CF"/>
    <w:rsid w:val="00003781"/>
    <w:rsid w:val="00007E83"/>
    <w:rsid w:val="00011E69"/>
    <w:rsid w:val="00012A9D"/>
    <w:rsid w:val="0001349E"/>
    <w:rsid w:val="00013B06"/>
    <w:rsid w:val="00015EFA"/>
    <w:rsid w:val="00017C33"/>
    <w:rsid w:val="00017FE7"/>
    <w:rsid w:val="00020550"/>
    <w:rsid w:val="00023B4B"/>
    <w:rsid w:val="00023BDE"/>
    <w:rsid w:val="000244A6"/>
    <w:rsid w:val="00024CE8"/>
    <w:rsid w:val="00026B27"/>
    <w:rsid w:val="00031480"/>
    <w:rsid w:val="00032550"/>
    <w:rsid w:val="00032661"/>
    <w:rsid w:val="0003455F"/>
    <w:rsid w:val="000349E8"/>
    <w:rsid w:val="00035A28"/>
    <w:rsid w:val="000366DE"/>
    <w:rsid w:val="00036EBE"/>
    <w:rsid w:val="0004161E"/>
    <w:rsid w:val="00044B3E"/>
    <w:rsid w:val="000450C1"/>
    <w:rsid w:val="00045C9F"/>
    <w:rsid w:val="00050703"/>
    <w:rsid w:val="00051C79"/>
    <w:rsid w:val="00056A7A"/>
    <w:rsid w:val="000622E2"/>
    <w:rsid w:val="00063EC1"/>
    <w:rsid w:val="00065907"/>
    <w:rsid w:val="00066CED"/>
    <w:rsid w:val="00066DFE"/>
    <w:rsid w:val="0006773A"/>
    <w:rsid w:val="00071D2D"/>
    <w:rsid w:val="00073EF5"/>
    <w:rsid w:val="00073FD8"/>
    <w:rsid w:val="00077DDF"/>
    <w:rsid w:val="00080CE9"/>
    <w:rsid w:val="00081172"/>
    <w:rsid w:val="00083383"/>
    <w:rsid w:val="00085181"/>
    <w:rsid w:val="000862F3"/>
    <w:rsid w:val="0009136E"/>
    <w:rsid w:val="000914A1"/>
    <w:rsid w:val="000916D6"/>
    <w:rsid w:val="00091AD5"/>
    <w:rsid w:val="00091B3D"/>
    <w:rsid w:val="00092FA6"/>
    <w:rsid w:val="00093449"/>
    <w:rsid w:val="00093526"/>
    <w:rsid w:val="000952E1"/>
    <w:rsid w:val="0009686D"/>
    <w:rsid w:val="0009703F"/>
    <w:rsid w:val="000A1B42"/>
    <w:rsid w:val="000A1FBF"/>
    <w:rsid w:val="000A29CB"/>
    <w:rsid w:val="000A35E5"/>
    <w:rsid w:val="000A5287"/>
    <w:rsid w:val="000A556E"/>
    <w:rsid w:val="000A59F8"/>
    <w:rsid w:val="000A7C90"/>
    <w:rsid w:val="000B04F5"/>
    <w:rsid w:val="000B28A1"/>
    <w:rsid w:val="000B29A8"/>
    <w:rsid w:val="000B353A"/>
    <w:rsid w:val="000B4AFF"/>
    <w:rsid w:val="000C150A"/>
    <w:rsid w:val="000C2878"/>
    <w:rsid w:val="000C29EC"/>
    <w:rsid w:val="000C353D"/>
    <w:rsid w:val="000D0659"/>
    <w:rsid w:val="000D1340"/>
    <w:rsid w:val="000D1678"/>
    <w:rsid w:val="000D18EB"/>
    <w:rsid w:val="000D23EF"/>
    <w:rsid w:val="000D66BB"/>
    <w:rsid w:val="000E07AF"/>
    <w:rsid w:val="000E213D"/>
    <w:rsid w:val="000E2433"/>
    <w:rsid w:val="000E4D73"/>
    <w:rsid w:val="000E52BC"/>
    <w:rsid w:val="000E5D9B"/>
    <w:rsid w:val="000E6DD4"/>
    <w:rsid w:val="000E7712"/>
    <w:rsid w:val="000F27BA"/>
    <w:rsid w:val="000F2A7A"/>
    <w:rsid w:val="000F6233"/>
    <w:rsid w:val="0010131C"/>
    <w:rsid w:val="001033C4"/>
    <w:rsid w:val="001034A0"/>
    <w:rsid w:val="00104082"/>
    <w:rsid w:val="00105437"/>
    <w:rsid w:val="00107DCC"/>
    <w:rsid w:val="0011014F"/>
    <w:rsid w:val="00110D24"/>
    <w:rsid w:val="00111341"/>
    <w:rsid w:val="00111D2C"/>
    <w:rsid w:val="00111D78"/>
    <w:rsid w:val="0011284F"/>
    <w:rsid w:val="00112C11"/>
    <w:rsid w:val="00112D55"/>
    <w:rsid w:val="00113D81"/>
    <w:rsid w:val="00114FA0"/>
    <w:rsid w:val="00117B66"/>
    <w:rsid w:val="0012239C"/>
    <w:rsid w:val="0012412D"/>
    <w:rsid w:val="001256C5"/>
    <w:rsid w:val="00125FB5"/>
    <w:rsid w:val="00131E02"/>
    <w:rsid w:val="001323CD"/>
    <w:rsid w:val="001328C2"/>
    <w:rsid w:val="00132BB6"/>
    <w:rsid w:val="00133DB0"/>
    <w:rsid w:val="001344E4"/>
    <w:rsid w:val="0013687B"/>
    <w:rsid w:val="001369F1"/>
    <w:rsid w:val="00136B38"/>
    <w:rsid w:val="0013753B"/>
    <w:rsid w:val="00137C0D"/>
    <w:rsid w:val="0014258D"/>
    <w:rsid w:val="00142A68"/>
    <w:rsid w:val="00142F00"/>
    <w:rsid w:val="00147DA2"/>
    <w:rsid w:val="001511AA"/>
    <w:rsid w:val="00152CA2"/>
    <w:rsid w:val="0015316C"/>
    <w:rsid w:val="00154829"/>
    <w:rsid w:val="001558D4"/>
    <w:rsid w:val="00155B31"/>
    <w:rsid w:val="001564A5"/>
    <w:rsid w:val="00156BCF"/>
    <w:rsid w:val="0015704D"/>
    <w:rsid w:val="0016012D"/>
    <w:rsid w:val="00161486"/>
    <w:rsid w:val="00161BF3"/>
    <w:rsid w:val="001624E8"/>
    <w:rsid w:val="00162B97"/>
    <w:rsid w:val="001641CF"/>
    <w:rsid w:val="00164936"/>
    <w:rsid w:val="0016554F"/>
    <w:rsid w:val="001700F3"/>
    <w:rsid w:val="001716F8"/>
    <w:rsid w:val="001718DD"/>
    <w:rsid w:val="00172127"/>
    <w:rsid w:val="00175AE7"/>
    <w:rsid w:val="00175DC0"/>
    <w:rsid w:val="001765C7"/>
    <w:rsid w:val="00177F9D"/>
    <w:rsid w:val="00182831"/>
    <w:rsid w:val="001829FA"/>
    <w:rsid w:val="0018699E"/>
    <w:rsid w:val="00190169"/>
    <w:rsid w:val="00190AC9"/>
    <w:rsid w:val="00191A46"/>
    <w:rsid w:val="00193AE3"/>
    <w:rsid w:val="00194CB2"/>
    <w:rsid w:val="0019516D"/>
    <w:rsid w:val="00195762"/>
    <w:rsid w:val="001961D5"/>
    <w:rsid w:val="00196301"/>
    <w:rsid w:val="001A0419"/>
    <w:rsid w:val="001A6867"/>
    <w:rsid w:val="001B00B3"/>
    <w:rsid w:val="001B10F4"/>
    <w:rsid w:val="001B136C"/>
    <w:rsid w:val="001B237C"/>
    <w:rsid w:val="001B2769"/>
    <w:rsid w:val="001B3A03"/>
    <w:rsid w:val="001B3EC1"/>
    <w:rsid w:val="001B4469"/>
    <w:rsid w:val="001B4978"/>
    <w:rsid w:val="001B5A63"/>
    <w:rsid w:val="001B6080"/>
    <w:rsid w:val="001B6C61"/>
    <w:rsid w:val="001B76CF"/>
    <w:rsid w:val="001B7E7C"/>
    <w:rsid w:val="001C001E"/>
    <w:rsid w:val="001C0DA5"/>
    <w:rsid w:val="001C112D"/>
    <w:rsid w:val="001C1B19"/>
    <w:rsid w:val="001C269C"/>
    <w:rsid w:val="001C4CE3"/>
    <w:rsid w:val="001C6DFA"/>
    <w:rsid w:val="001C7E77"/>
    <w:rsid w:val="001D108B"/>
    <w:rsid w:val="001D1463"/>
    <w:rsid w:val="001D1C40"/>
    <w:rsid w:val="001D20EA"/>
    <w:rsid w:val="001D295A"/>
    <w:rsid w:val="001D3218"/>
    <w:rsid w:val="001D35D3"/>
    <w:rsid w:val="001D3D26"/>
    <w:rsid w:val="001D3D9B"/>
    <w:rsid w:val="001D4EA7"/>
    <w:rsid w:val="001D5B1D"/>
    <w:rsid w:val="001D61FB"/>
    <w:rsid w:val="001D7DA9"/>
    <w:rsid w:val="001E119C"/>
    <w:rsid w:val="001E6091"/>
    <w:rsid w:val="001E6821"/>
    <w:rsid w:val="001E699F"/>
    <w:rsid w:val="001E6FD8"/>
    <w:rsid w:val="001F150C"/>
    <w:rsid w:val="001F23AD"/>
    <w:rsid w:val="001F2893"/>
    <w:rsid w:val="001F328F"/>
    <w:rsid w:val="001F4FE2"/>
    <w:rsid w:val="001F501B"/>
    <w:rsid w:val="001F5C18"/>
    <w:rsid w:val="001F5D03"/>
    <w:rsid w:val="001F622B"/>
    <w:rsid w:val="001F736B"/>
    <w:rsid w:val="001F745A"/>
    <w:rsid w:val="001F7944"/>
    <w:rsid w:val="0020027C"/>
    <w:rsid w:val="00204798"/>
    <w:rsid w:val="002053B2"/>
    <w:rsid w:val="002123CD"/>
    <w:rsid w:val="0021687E"/>
    <w:rsid w:val="00217BA8"/>
    <w:rsid w:val="00220C0B"/>
    <w:rsid w:val="002217B7"/>
    <w:rsid w:val="002218AB"/>
    <w:rsid w:val="00221E8E"/>
    <w:rsid w:val="00224C22"/>
    <w:rsid w:val="00227D15"/>
    <w:rsid w:val="00230380"/>
    <w:rsid w:val="00232009"/>
    <w:rsid w:val="00232068"/>
    <w:rsid w:val="00233597"/>
    <w:rsid w:val="00234E7A"/>
    <w:rsid w:val="00236850"/>
    <w:rsid w:val="0023783A"/>
    <w:rsid w:val="00237D1B"/>
    <w:rsid w:val="00240E0C"/>
    <w:rsid w:val="00240E38"/>
    <w:rsid w:val="00241B9A"/>
    <w:rsid w:val="00242A9F"/>
    <w:rsid w:val="002431F9"/>
    <w:rsid w:val="00243FD0"/>
    <w:rsid w:val="00244EDF"/>
    <w:rsid w:val="00246254"/>
    <w:rsid w:val="00247567"/>
    <w:rsid w:val="00247950"/>
    <w:rsid w:val="00250111"/>
    <w:rsid w:val="0025273F"/>
    <w:rsid w:val="002541B8"/>
    <w:rsid w:val="00256D51"/>
    <w:rsid w:val="00257BE5"/>
    <w:rsid w:val="00260BA7"/>
    <w:rsid w:val="00261E48"/>
    <w:rsid w:val="0026250F"/>
    <w:rsid w:val="00262860"/>
    <w:rsid w:val="0026286A"/>
    <w:rsid w:val="00262B1B"/>
    <w:rsid w:val="00262C41"/>
    <w:rsid w:val="0026446B"/>
    <w:rsid w:val="00267B15"/>
    <w:rsid w:val="00270C4F"/>
    <w:rsid w:val="00271608"/>
    <w:rsid w:val="00272766"/>
    <w:rsid w:val="00272E00"/>
    <w:rsid w:val="002753E9"/>
    <w:rsid w:val="002769C1"/>
    <w:rsid w:val="0028055A"/>
    <w:rsid w:val="00280FE3"/>
    <w:rsid w:val="00281577"/>
    <w:rsid w:val="002859D3"/>
    <w:rsid w:val="00285BBD"/>
    <w:rsid w:val="0028712D"/>
    <w:rsid w:val="00287748"/>
    <w:rsid w:val="00290452"/>
    <w:rsid w:val="00290E0C"/>
    <w:rsid w:val="00291775"/>
    <w:rsid w:val="00294729"/>
    <w:rsid w:val="00295B4A"/>
    <w:rsid w:val="002A0A80"/>
    <w:rsid w:val="002A4AB3"/>
    <w:rsid w:val="002A4CAE"/>
    <w:rsid w:val="002B04A2"/>
    <w:rsid w:val="002B1397"/>
    <w:rsid w:val="002B1A6D"/>
    <w:rsid w:val="002B2313"/>
    <w:rsid w:val="002B3959"/>
    <w:rsid w:val="002C0E2F"/>
    <w:rsid w:val="002C1717"/>
    <w:rsid w:val="002C2E59"/>
    <w:rsid w:val="002C738B"/>
    <w:rsid w:val="002D2144"/>
    <w:rsid w:val="002D2C0B"/>
    <w:rsid w:val="002D2FA6"/>
    <w:rsid w:val="002D4338"/>
    <w:rsid w:val="002D52F1"/>
    <w:rsid w:val="002D5B03"/>
    <w:rsid w:val="002D5C5F"/>
    <w:rsid w:val="002D64A8"/>
    <w:rsid w:val="002E47E4"/>
    <w:rsid w:val="002E6500"/>
    <w:rsid w:val="002E6F3C"/>
    <w:rsid w:val="002E70D4"/>
    <w:rsid w:val="002F01E8"/>
    <w:rsid w:val="002F0314"/>
    <w:rsid w:val="002F04A8"/>
    <w:rsid w:val="002F44F2"/>
    <w:rsid w:val="002F4959"/>
    <w:rsid w:val="002F50A3"/>
    <w:rsid w:val="002F61E9"/>
    <w:rsid w:val="002F6C7F"/>
    <w:rsid w:val="002F73D0"/>
    <w:rsid w:val="003015DC"/>
    <w:rsid w:val="003032EB"/>
    <w:rsid w:val="00303588"/>
    <w:rsid w:val="00303C6F"/>
    <w:rsid w:val="00306C9E"/>
    <w:rsid w:val="00307222"/>
    <w:rsid w:val="003107F0"/>
    <w:rsid w:val="00310C96"/>
    <w:rsid w:val="00312DB1"/>
    <w:rsid w:val="0031400C"/>
    <w:rsid w:val="00315079"/>
    <w:rsid w:val="00315BD1"/>
    <w:rsid w:val="00317643"/>
    <w:rsid w:val="00317A9C"/>
    <w:rsid w:val="00321029"/>
    <w:rsid w:val="00321225"/>
    <w:rsid w:val="00322511"/>
    <w:rsid w:val="0032274A"/>
    <w:rsid w:val="00326391"/>
    <w:rsid w:val="0032682F"/>
    <w:rsid w:val="00335C2C"/>
    <w:rsid w:val="0033619C"/>
    <w:rsid w:val="0033754D"/>
    <w:rsid w:val="00337D85"/>
    <w:rsid w:val="00343891"/>
    <w:rsid w:val="00343AF0"/>
    <w:rsid w:val="00344A84"/>
    <w:rsid w:val="003471D5"/>
    <w:rsid w:val="003503A5"/>
    <w:rsid w:val="00350ACD"/>
    <w:rsid w:val="00353933"/>
    <w:rsid w:val="00355A16"/>
    <w:rsid w:val="003578FC"/>
    <w:rsid w:val="00360A69"/>
    <w:rsid w:val="00361FD7"/>
    <w:rsid w:val="00363106"/>
    <w:rsid w:val="00363DDB"/>
    <w:rsid w:val="0036471F"/>
    <w:rsid w:val="00365745"/>
    <w:rsid w:val="00367E60"/>
    <w:rsid w:val="00370965"/>
    <w:rsid w:val="00370B5A"/>
    <w:rsid w:val="00371C2A"/>
    <w:rsid w:val="00372635"/>
    <w:rsid w:val="00373E6C"/>
    <w:rsid w:val="003749A6"/>
    <w:rsid w:val="003755E0"/>
    <w:rsid w:val="00375D52"/>
    <w:rsid w:val="0037700E"/>
    <w:rsid w:val="00381B67"/>
    <w:rsid w:val="00382B01"/>
    <w:rsid w:val="003855D7"/>
    <w:rsid w:val="003860FF"/>
    <w:rsid w:val="00386CB9"/>
    <w:rsid w:val="00390483"/>
    <w:rsid w:val="003913B0"/>
    <w:rsid w:val="00394FC2"/>
    <w:rsid w:val="0039619F"/>
    <w:rsid w:val="00396501"/>
    <w:rsid w:val="00397160"/>
    <w:rsid w:val="003A051C"/>
    <w:rsid w:val="003A145A"/>
    <w:rsid w:val="003A2E7B"/>
    <w:rsid w:val="003A3807"/>
    <w:rsid w:val="003A48D1"/>
    <w:rsid w:val="003A586A"/>
    <w:rsid w:val="003A7530"/>
    <w:rsid w:val="003B1823"/>
    <w:rsid w:val="003B290F"/>
    <w:rsid w:val="003B2CA4"/>
    <w:rsid w:val="003B3825"/>
    <w:rsid w:val="003B47F9"/>
    <w:rsid w:val="003B5ED3"/>
    <w:rsid w:val="003B625E"/>
    <w:rsid w:val="003C056D"/>
    <w:rsid w:val="003C1B2F"/>
    <w:rsid w:val="003C1BA3"/>
    <w:rsid w:val="003C459C"/>
    <w:rsid w:val="003C473D"/>
    <w:rsid w:val="003C62F7"/>
    <w:rsid w:val="003C652B"/>
    <w:rsid w:val="003D1217"/>
    <w:rsid w:val="003D121D"/>
    <w:rsid w:val="003D2764"/>
    <w:rsid w:val="003D42B7"/>
    <w:rsid w:val="003D51EA"/>
    <w:rsid w:val="003D5984"/>
    <w:rsid w:val="003D655F"/>
    <w:rsid w:val="003D65D0"/>
    <w:rsid w:val="003D6960"/>
    <w:rsid w:val="003E20E3"/>
    <w:rsid w:val="003E2676"/>
    <w:rsid w:val="003E42F1"/>
    <w:rsid w:val="003E55EE"/>
    <w:rsid w:val="003E7341"/>
    <w:rsid w:val="003E7A2F"/>
    <w:rsid w:val="003E7A40"/>
    <w:rsid w:val="003F1BE9"/>
    <w:rsid w:val="003F49A6"/>
    <w:rsid w:val="003F5584"/>
    <w:rsid w:val="003F704B"/>
    <w:rsid w:val="00403C38"/>
    <w:rsid w:val="00404416"/>
    <w:rsid w:val="004051F1"/>
    <w:rsid w:val="00406FEB"/>
    <w:rsid w:val="0041187E"/>
    <w:rsid w:val="00412291"/>
    <w:rsid w:val="00412500"/>
    <w:rsid w:val="0041720E"/>
    <w:rsid w:val="00417B1F"/>
    <w:rsid w:val="00417EBD"/>
    <w:rsid w:val="0042186F"/>
    <w:rsid w:val="00423433"/>
    <w:rsid w:val="00424720"/>
    <w:rsid w:val="00426321"/>
    <w:rsid w:val="0042660B"/>
    <w:rsid w:val="00426C58"/>
    <w:rsid w:val="00426E0F"/>
    <w:rsid w:val="00430711"/>
    <w:rsid w:val="00430806"/>
    <w:rsid w:val="00431CBC"/>
    <w:rsid w:val="00433100"/>
    <w:rsid w:val="00433322"/>
    <w:rsid w:val="0043443D"/>
    <w:rsid w:val="0043468D"/>
    <w:rsid w:val="00437A42"/>
    <w:rsid w:val="00440FAE"/>
    <w:rsid w:val="00442439"/>
    <w:rsid w:val="00443B9F"/>
    <w:rsid w:val="00443FF5"/>
    <w:rsid w:val="00444610"/>
    <w:rsid w:val="0044627C"/>
    <w:rsid w:val="0044646F"/>
    <w:rsid w:val="004467A7"/>
    <w:rsid w:val="0044742F"/>
    <w:rsid w:val="004476C2"/>
    <w:rsid w:val="004502F9"/>
    <w:rsid w:val="00450ACB"/>
    <w:rsid w:val="00450E08"/>
    <w:rsid w:val="00450E8A"/>
    <w:rsid w:val="00453806"/>
    <w:rsid w:val="00453813"/>
    <w:rsid w:val="00456023"/>
    <w:rsid w:val="004562E7"/>
    <w:rsid w:val="00460F18"/>
    <w:rsid w:val="00461488"/>
    <w:rsid w:val="00462704"/>
    <w:rsid w:val="00462712"/>
    <w:rsid w:val="00463375"/>
    <w:rsid w:val="00463590"/>
    <w:rsid w:val="00463B96"/>
    <w:rsid w:val="00463FE4"/>
    <w:rsid w:val="0046717E"/>
    <w:rsid w:val="00467BE9"/>
    <w:rsid w:val="00470302"/>
    <w:rsid w:val="00472939"/>
    <w:rsid w:val="004730E7"/>
    <w:rsid w:val="00474E13"/>
    <w:rsid w:val="0048127F"/>
    <w:rsid w:val="00481885"/>
    <w:rsid w:val="004830B3"/>
    <w:rsid w:val="00483596"/>
    <w:rsid w:val="00483BE0"/>
    <w:rsid w:val="004876D1"/>
    <w:rsid w:val="00487C6A"/>
    <w:rsid w:val="00487F7F"/>
    <w:rsid w:val="0049121F"/>
    <w:rsid w:val="00491528"/>
    <w:rsid w:val="004917AB"/>
    <w:rsid w:val="00492B17"/>
    <w:rsid w:val="00494B3A"/>
    <w:rsid w:val="0049554B"/>
    <w:rsid w:val="00495BB6"/>
    <w:rsid w:val="00497797"/>
    <w:rsid w:val="00497B02"/>
    <w:rsid w:val="004A0BDF"/>
    <w:rsid w:val="004A0ECE"/>
    <w:rsid w:val="004A10A9"/>
    <w:rsid w:val="004A2310"/>
    <w:rsid w:val="004A2D3B"/>
    <w:rsid w:val="004A33CD"/>
    <w:rsid w:val="004A573C"/>
    <w:rsid w:val="004A7A17"/>
    <w:rsid w:val="004B02AE"/>
    <w:rsid w:val="004B1BD3"/>
    <w:rsid w:val="004B35E2"/>
    <w:rsid w:val="004B4237"/>
    <w:rsid w:val="004B4413"/>
    <w:rsid w:val="004B476A"/>
    <w:rsid w:val="004B4D8D"/>
    <w:rsid w:val="004B6484"/>
    <w:rsid w:val="004C10B8"/>
    <w:rsid w:val="004C325D"/>
    <w:rsid w:val="004C379C"/>
    <w:rsid w:val="004C476B"/>
    <w:rsid w:val="004C49AF"/>
    <w:rsid w:val="004C4E0F"/>
    <w:rsid w:val="004D01FB"/>
    <w:rsid w:val="004D0773"/>
    <w:rsid w:val="004D094D"/>
    <w:rsid w:val="004D127F"/>
    <w:rsid w:val="004D2680"/>
    <w:rsid w:val="004D2767"/>
    <w:rsid w:val="004D585D"/>
    <w:rsid w:val="004D73C7"/>
    <w:rsid w:val="004E0D04"/>
    <w:rsid w:val="004E14ED"/>
    <w:rsid w:val="004E1B28"/>
    <w:rsid w:val="004E28BA"/>
    <w:rsid w:val="004E4295"/>
    <w:rsid w:val="004E445B"/>
    <w:rsid w:val="004E4CA7"/>
    <w:rsid w:val="004E60CC"/>
    <w:rsid w:val="004E7D65"/>
    <w:rsid w:val="004F0880"/>
    <w:rsid w:val="004F1493"/>
    <w:rsid w:val="004F2331"/>
    <w:rsid w:val="004F4D2D"/>
    <w:rsid w:val="004F58DF"/>
    <w:rsid w:val="004F6D6B"/>
    <w:rsid w:val="004F7461"/>
    <w:rsid w:val="00500223"/>
    <w:rsid w:val="005035C4"/>
    <w:rsid w:val="005039EA"/>
    <w:rsid w:val="005044CB"/>
    <w:rsid w:val="0050464B"/>
    <w:rsid w:val="005058B7"/>
    <w:rsid w:val="0050666D"/>
    <w:rsid w:val="0050675E"/>
    <w:rsid w:val="0050754D"/>
    <w:rsid w:val="00510097"/>
    <w:rsid w:val="0051102E"/>
    <w:rsid w:val="00511F21"/>
    <w:rsid w:val="00512749"/>
    <w:rsid w:val="00512A15"/>
    <w:rsid w:val="00517F8F"/>
    <w:rsid w:val="0052221C"/>
    <w:rsid w:val="00522318"/>
    <w:rsid w:val="00523D77"/>
    <w:rsid w:val="00524C47"/>
    <w:rsid w:val="00525005"/>
    <w:rsid w:val="005304B1"/>
    <w:rsid w:val="0053078D"/>
    <w:rsid w:val="00533533"/>
    <w:rsid w:val="00535090"/>
    <w:rsid w:val="005354E5"/>
    <w:rsid w:val="005354FE"/>
    <w:rsid w:val="00536375"/>
    <w:rsid w:val="0054226D"/>
    <w:rsid w:val="00542B87"/>
    <w:rsid w:val="005449E6"/>
    <w:rsid w:val="0054760C"/>
    <w:rsid w:val="00552D6E"/>
    <w:rsid w:val="00553F9A"/>
    <w:rsid w:val="0055408F"/>
    <w:rsid w:val="00554496"/>
    <w:rsid w:val="00556E41"/>
    <w:rsid w:val="0055759E"/>
    <w:rsid w:val="00557773"/>
    <w:rsid w:val="00562790"/>
    <w:rsid w:val="0056335D"/>
    <w:rsid w:val="00566071"/>
    <w:rsid w:val="005668AD"/>
    <w:rsid w:val="005677B6"/>
    <w:rsid w:val="00567F98"/>
    <w:rsid w:val="005705DE"/>
    <w:rsid w:val="00571118"/>
    <w:rsid w:val="00571C1B"/>
    <w:rsid w:val="00571E42"/>
    <w:rsid w:val="005720FA"/>
    <w:rsid w:val="00573C34"/>
    <w:rsid w:val="005745A5"/>
    <w:rsid w:val="005775B4"/>
    <w:rsid w:val="005803EE"/>
    <w:rsid w:val="00582515"/>
    <w:rsid w:val="005825EC"/>
    <w:rsid w:val="0058477B"/>
    <w:rsid w:val="005866A5"/>
    <w:rsid w:val="005900EC"/>
    <w:rsid w:val="005907B5"/>
    <w:rsid w:val="0059106D"/>
    <w:rsid w:val="005928E8"/>
    <w:rsid w:val="00594215"/>
    <w:rsid w:val="005953C7"/>
    <w:rsid w:val="005956C1"/>
    <w:rsid w:val="0059597B"/>
    <w:rsid w:val="005A07DB"/>
    <w:rsid w:val="005A0845"/>
    <w:rsid w:val="005A26E4"/>
    <w:rsid w:val="005A3B28"/>
    <w:rsid w:val="005A4FBD"/>
    <w:rsid w:val="005A6EC9"/>
    <w:rsid w:val="005B236E"/>
    <w:rsid w:val="005B7C08"/>
    <w:rsid w:val="005B7C0A"/>
    <w:rsid w:val="005C2C4B"/>
    <w:rsid w:val="005C3487"/>
    <w:rsid w:val="005C3B8C"/>
    <w:rsid w:val="005C6213"/>
    <w:rsid w:val="005C62B8"/>
    <w:rsid w:val="005C72E3"/>
    <w:rsid w:val="005C7502"/>
    <w:rsid w:val="005D0199"/>
    <w:rsid w:val="005D0365"/>
    <w:rsid w:val="005D0D5D"/>
    <w:rsid w:val="005D1199"/>
    <w:rsid w:val="005D31A0"/>
    <w:rsid w:val="005D3598"/>
    <w:rsid w:val="005D359F"/>
    <w:rsid w:val="005D506C"/>
    <w:rsid w:val="005D559E"/>
    <w:rsid w:val="005D67F4"/>
    <w:rsid w:val="005D6D26"/>
    <w:rsid w:val="005D7E99"/>
    <w:rsid w:val="005E1309"/>
    <w:rsid w:val="005E14E6"/>
    <w:rsid w:val="005E1CD4"/>
    <w:rsid w:val="005E29BC"/>
    <w:rsid w:val="005E3201"/>
    <w:rsid w:val="005E3493"/>
    <w:rsid w:val="005E4012"/>
    <w:rsid w:val="005E425B"/>
    <w:rsid w:val="005E5D02"/>
    <w:rsid w:val="005E73E0"/>
    <w:rsid w:val="005F0CEB"/>
    <w:rsid w:val="005F0F1B"/>
    <w:rsid w:val="005F1DF4"/>
    <w:rsid w:val="005F2CC0"/>
    <w:rsid w:val="005F5C10"/>
    <w:rsid w:val="00600102"/>
    <w:rsid w:val="00600386"/>
    <w:rsid w:val="00600EF4"/>
    <w:rsid w:val="006016F4"/>
    <w:rsid w:val="00603636"/>
    <w:rsid w:val="0060382A"/>
    <w:rsid w:val="006051A9"/>
    <w:rsid w:val="00605401"/>
    <w:rsid w:val="0060700B"/>
    <w:rsid w:val="0061192D"/>
    <w:rsid w:val="00614438"/>
    <w:rsid w:val="006148B7"/>
    <w:rsid w:val="006151AC"/>
    <w:rsid w:val="00617370"/>
    <w:rsid w:val="00621B1A"/>
    <w:rsid w:val="00621D25"/>
    <w:rsid w:val="00623E5E"/>
    <w:rsid w:val="006242DE"/>
    <w:rsid w:val="00624F54"/>
    <w:rsid w:val="00625767"/>
    <w:rsid w:val="00626655"/>
    <w:rsid w:val="00626A53"/>
    <w:rsid w:val="00631E5E"/>
    <w:rsid w:val="00632E94"/>
    <w:rsid w:val="00637395"/>
    <w:rsid w:val="006379ED"/>
    <w:rsid w:val="00637FC9"/>
    <w:rsid w:val="006401B2"/>
    <w:rsid w:val="00640547"/>
    <w:rsid w:val="00642B99"/>
    <w:rsid w:val="0064430B"/>
    <w:rsid w:val="00644DEF"/>
    <w:rsid w:val="0065160E"/>
    <w:rsid w:val="00656309"/>
    <w:rsid w:val="006568D0"/>
    <w:rsid w:val="006574B4"/>
    <w:rsid w:val="00661F25"/>
    <w:rsid w:val="00664F3C"/>
    <w:rsid w:val="006651D1"/>
    <w:rsid w:val="00665C5A"/>
    <w:rsid w:val="00665DE5"/>
    <w:rsid w:val="00667442"/>
    <w:rsid w:val="00667A05"/>
    <w:rsid w:val="00667ECA"/>
    <w:rsid w:val="00672FFA"/>
    <w:rsid w:val="00674175"/>
    <w:rsid w:val="006743A1"/>
    <w:rsid w:val="00675299"/>
    <w:rsid w:val="006763A7"/>
    <w:rsid w:val="006765DE"/>
    <w:rsid w:val="006765F0"/>
    <w:rsid w:val="00681BBF"/>
    <w:rsid w:val="00684D8C"/>
    <w:rsid w:val="0068556A"/>
    <w:rsid w:val="00686354"/>
    <w:rsid w:val="00687A59"/>
    <w:rsid w:val="006910A2"/>
    <w:rsid w:val="006916A1"/>
    <w:rsid w:val="00691E8A"/>
    <w:rsid w:val="00692342"/>
    <w:rsid w:val="00692E0A"/>
    <w:rsid w:val="0069311D"/>
    <w:rsid w:val="00694C82"/>
    <w:rsid w:val="006951D9"/>
    <w:rsid w:val="00695E8C"/>
    <w:rsid w:val="00696F2E"/>
    <w:rsid w:val="006A0D01"/>
    <w:rsid w:val="006A1ECF"/>
    <w:rsid w:val="006A5B04"/>
    <w:rsid w:val="006A7F81"/>
    <w:rsid w:val="006B03A9"/>
    <w:rsid w:val="006B07D1"/>
    <w:rsid w:val="006B1255"/>
    <w:rsid w:val="006B1DB9"/>
    <w:rsid w:val="006B258A"/>
    <w:rsid w:val="006B32F8"/>
    <w:rsid w:val="006B45C3"/>
    <w:rsid w:val="006B5AB6"/>
    <w:rsid w:val="006B623D"/>
    <w:rsid w:val="006B67D2"/>
    <w:rsid w:val="006B760A"/>
    <w:rsid w:val="006C0B28"/>
    <w:rsid w:val="006C2143"/>
    <w:rsid w:val="006C332A"/>
    <w:rsid w:val="006C5035"/>
    <w:rsid w:val="006C6BB6"/>
    <w:rsid w:val="006C76FE"/>
    <w:rsid w:val="006C7D15"/>
    <w:rsid w:val="006C7EB2"/>
    <w:rsid w:val="006D1C73"/>
    <w:rsid w:val="006D5D79"/>
    <w:rsid w:val="006D5F97"/>
    <w:rsid w:val="006D7208"/>
    <w:rsid w:val="006E0230"/>
    <w:rsid w:val="006E2F9D"/>
    <w:rsid w:val="006E33EA"/>
    <w:rsid w:val="006E4CCC"/>
    <w:rsid w:val="006E529B"/>
    <w:rsid w:val="006E571F"/>
    <w:rsid w:val="006E752D"/>
    <w:rsid w:val="006E79D5"/>
    <w:rsid w:val="006F385E"/>
    <w:rsid w:val="006F5C39"/>
    <w:rsid w:val="006F7668"/>
    <w:rsid w:val="00700EEE"/>
    <w:rsid w:val="007011FD"/>
    <w:rsid w:val="007019DC"/>
    <w:rsid w:val="00704F62"/>
    <w:rsid w:val="00705146"/>
    <w:rsid w:val="007052B9"/>
    <w:rsid w:val="00705961"/>
    <w:rsid w:val="0071084B"/>
    <w:rsid w:val="007120F8"/>
    <w:rsid w:val="007123D0"/>
    <w:rsid w:val="00713B14"/>
    <w:rsid w:val="00714C01"/>
    <w:rsid w:val="00721019"/>
    <w:rsid w:val="00721CC8"/>
    <w:rsid w:val="00722B43"/>
    <w:rsid w:val="00723DF2"/>
    <w:rsid w:val="00725840"/>
    <w:rsid w:val="0072639B"/>
    <w:rsid w:val="00731BBD"/>
    <w:rsid w:val="00731EF3"/>
    <w:rsid w:val="0073217B"/>
    <w:rsid w:val="00732EE8"/>
    <w:rsid w:val="0073322A"/>
    <w:rsid w:val="007343E6"/>
    <w:rsid w:val="00736C96"/>
    <w:rsid w:val="00737B99"/>
    <w:rsid w:val="007400DE"/>
    <w:rsid w:val="00741C74"/>
    <w:rsid w:val="0074460E"/>
    <w:rsid w:val="00745C1C"/>
    <w:rsid w:val="007478B1"/>
    <w:rsid w:val="007502A2"/>
    <w:rsid w:val="00751E2E"/>
    <w:rsid w:val="0075356F"/>
    <w:rsid w:val="007559C7"/>
    <w:rsid w:val="00755C1D"/>
    <w:rsid w:val="00755E93"/>
    <w:rsid w:val="00756DBC"/>
    <w:rsid w:val="0075703B"/>
    <w:rsid w:val="00757539"/>
    <w:rsid w:val="007625DF"/>
    <w:rsid w:val="00767C19"/>
    <w:rsid w:val="0077490D"/>
    <w:rsid w:val="0077711F"/>
    <w:rsid w:val="00777596"/>
    <w:rsid w:val="007804A4"/>
    <w:rsid w:val="00785385"/>
    <w:rsid w:val="007865CC"/>
    <w:rsid w:val="00787267"/>
    <w:rsid w:val="00790DC4"/>
    <w:rsid w:val="0079102B"/>
    <w:rsid w:val="00792493"/>
    <w:rsid w:val="00792AB5"/>
    <w:rsid w:val="007950EF"/>
    <w:rsid w:val="007969A8"/>
    <w:rsid w:val="00796ACE"/>
    <w:rsid w:val="007971D8"/>
    <w:rsid w:val="007A0253"/>
    <w:rsid w:val="007A1D28"/>
    <w:rsid w:val="007A1F95"/>
    <w:rsid w:val="007A2394"/>
    <w:rsid w:val="007A3B38"/>
    <w:rsid w:val="007A40D1"/>
    <w:rsid w:val="007B017B"/>
    <w:rsid w:val="007B041A"/>
    <w:rsid w:val="007B275B"/>
    <w:rsid w:val="007B3878"/>
    <w:rsid w:val="007B4A06"/>
    <w:rsid w:val="007B4EDA"/>
    <w:rsid w:val="007B5D77"/>
    <w:rsid w:val="007B694E"/>
    <w:rsid w:val="007B75B4"/>
    <w:rsid w:val="007B7A6E"/>
    <w:rsid w:val="007C284E"/>
    <w:rsid w:val="007C2FEE"/>
    <w:rsid w:val="007C38EF"/>
    <w:rsid w:val="007C4209"/>
    <w:rsid w:val="007C4D08"/>
    <w:rsid w:val="007C7FDC"/>
    <w:rsid w:val="007D0726"/>
    <w:rsid w:val="007D14C4"/>
    <w:rsid w:val="007D1B24"/>
    <w:rsid w:val="007D4243"/>
    <w:rsid w:val="007D4BAF"/>
    <w:rsid w:val="007D78EA"/>
    <w:rsid w:val="007D7A08"/>
    <w:rsid w:val="007E00C3"/>
    <w:rsid w:val="007E01E4"/>
    <w:rsid w:val="007E25D4"/>
    <w:rsid w:val="007E28D0"/>
    <w:rsid w:val="007E3C1C"/>
    <w:rsid w:val="007E43FB"/>
    <w:rsid w:val="007E570E"/>
    <w:rsid w:val="007E7449"/>
    <w:rsid w:val="007F00D3"/>
    <w:rsid w:val="007F1322"/>
    <w:rsid w:val="007F273F"/>
    <w:rsid w:val="007F3531"/>
    <w:rsid w:val="007F3D68"/>
    <w:rsid w:val="007F67B9"/>
    <w:rsid w:val="007F72AF"/>
    <w:rsid w:val="007F74EE"/>
    <w:rsid w:val="00802B22"/>
    <w:rsid w:val="00803026"/>
    <w:rsid w:val="00803999"/>
    <w:rsid w:val="00803E02"/>
    <w:rsid w:val="00804302"/>
    <w:rsid w:val="00805E02"/>
    <w:rsid w:val="008111B8"/>
    <w:rsid w:val="00811D6A"/>
    <w:rsid w:val="008128DD"/>
    <w:rsid w:val="008132D1"/>
    <w:rsid w:val="00813806"/>
    <w:rsid w:val="00813D88"/>
    <w:rsid w:val="00815562"/>
    <w:rsid w:val="00820C73"/>
    <w:rsid w:val="00821A4D"/>
    <w:rsid w:val="00822B46"/>
    <w:rsid w:val="008243B1"/>
    <w:rsid w:val="00824AC4"/>
    <w:rsid w:val="00826698"/>
    <w:rsid w:val="00826FED"/>
    <w:rsid w:val="0083089E"/>
    <w:rsid w:val="00830B1D"/>
    <w:rsid w:val="0083314E"/>
    <w:rsid w:val="00833B74"/>
    <w:rsid w:val="00837603"/>
    <w:rsid w:val="0083774F"/>
    <w:rsid w:val="00840FC3"/>
    <w:rsid w:val="0084179A"/>
    <w:rsid w:val="00841F35"/>
    <w:rsid w:val="00844369"/>
    <w:rsid w:val="008444F9"/>
    <w:rsid w:val="008474CD"/>
    <w:rsid w:val="00847524"/>
    <w:rsid w:val="00850083"/>
    <w:rsid w:val="00850537"/>
    <w:rsid w:val="00850EEC"/>
    <w:rsid w:val="00850F0D"/>
    <w:rsid w:val="00851232"/>
    <w:rsid w:val="00852D15"/>
    <w:rsid w:val="00852FDB"/>
    <w:rsid w:val="0085438C"/>
    <w:rsid w:val="00854CD7"/>
    <w:rsid w:val="00855E40"/>
    <w:rsid w:val="00857700"/>
    <w:rsid w:val="0086435F"/>
    <w:rsid w:val="00864A8A"/>
    <w:rsid w:val="0086612A"/>
    <w:rsid w:val="0087037E"/>
    <w:rsid w:val="00870A88"/>
    <w:rsid w:val="0087344E"/>
    <w:rsid w:val="00873672"/>
    <w:rsid w:val="00874113"/>
    <w:rsid w:val="00874637"/>
    <w:rsid w:val="00874CA8"/>
    <w:rsid w:val="00874FB3"/>
    <w:rsid w:val="0087522F"/>
    <w:rsid w:val="00875415"/>
    <w:rsid w:val="00875F75"/>
    <w:rsid w:val="008764B3"/>
    <w:rsid w:val="00877175"/>
    <w:rsid w:val="00877EE3"/>
    <w:rsid w:val="00880AB4"/>
    <w:rsid w:val="00880EBC"/>
    <w:rsid w:val="0088251C"/>
    <w:rsid w:val="00882CB7"/>
    <w:rsid w:val="00882FB1"/>
    <w:rsid w:val="008849DD"/>
    <w:rsid w:val="008849ED"/>
    <w:rsid w:val="00887746"/>
    <w:rsid w:val="00887794"/>
    <w:rsid w:val="00887B44"/>
    <w:rsid w:val="00890157"/>
    <w:rsid w:val="0089071C"/>
    <w:rsid w:val="00891ADE"/>
    <w:rsid w:val="00892C2C"/>
    <w:rsid w:val="008975E5"/>
    <w:rsid w:val="00897FCB"/>
    <w:rsid w:val="008A3B97"/>
    <w:rsid w:val="008A46FF"/>
    <w:rsid w:val="008A5316"/>
    <w:rsid w:val="008A56F7"/>
    <w:rsid w:val="008A66ED"/>
    <w:rsid w:val="008B0D8E"/>
    <w:rsid w:val="008B0F89"/>
    <w:rsid w:val="008B0FE5"/>
    <w:rsid w:val="008B4449"/>
    <w:rsid w:val="008B4A27"/>
    <w:rsid w:val="008B5484"/>
    <w:rsid w:val="008B5824"/>
    <w:rsid w:val="008B605D"/>
    <w:rsid w:val="008B6138"/>
    <w:rsid w:val="008C2127"/>
    <w:rsid w:val="008C290F"/>
    <w:rsid w:val="008C3B3F"/>
    <w:rsid w:val="008C4371"/>
    <w:rsid w:val="008C4E9D"/>
    <w:rsid w:val="008C506E"/>
    <w:rsid w:val="008C5326"/>
    <w:rsid w:val="008C691C"/>
    <w:rsid w:val="008C6FFC"/>
    <w:rsid w:val="008D0127"/>
    <w:rsid w:val="008D144D"/>
    <w:rsid w:val="008D16A7"/>
    <w:rsid w:val="008D2C22"/>
    <w:rsid w:val="008D5114"/>
    <w:rsid w:val="008D5657"/>
    <w:rsid w:val="008D6498"/>
    <w:rsid w:val="008D6791"/>
    <w:rsid w:val="008D6FE0"/>
    <w:rsid w:val="008D76A9"/>
    <w:rsid w:val="008E33EB"/>
    <w:rsid w:val="008E4478"/>
    <w:rsid w:val="008E5B80"/>
    <w:rsid w:val="008E7D66"/>
    <w:rsid w:val="008F122D"/>
    <w:rsid w:val="008F2D39"/>
    <w:rsid w:val="008F3257"/>
    <w:rsid w:val="008F3C24"/>
    <w:rsid w:val="008F47E1"/>
    <w:rsid w:val="0090060C"/>
    <w:rsid w:val="0090233A"/>
    <w:rsid w:val="00906DD8"/>
    <w:rsid w:val="0090767F"/>
    <w:rsid w:val="00910514"/>
    <w:rsid w:val="009114BF"/>
    <w:rsid w:val="00911A34"/>
    <w:rsid w:val="00911CCC"/>
    <w:rsid w:val="00912EB0"/>
    <w:rsid w:val="00914188"/>
    <w:rsid w:val="009147EE"/>
    <w:rsid w:val="00916CEC"/>
    <w:rsid w:val="00920779"/>
    <w:rsid w:val="00922202"/>
    <w:rsid w:val="00923D6D"/>
    <w:rsid w:val="0092453A"/>
    <w:rsid w:val="0092593B"/>
    <w:rsid w:val="009272EA"/>
    <w:rsid w:val="00927320"/>
    <w:rsid w:val="009274F1"/>
    <w:rsid w:val="00927962"/>
    <w:rsid w:val="00927B11"/>
    <w:rsid w:val="00932525"/>
    <w:rsid w:val="00932DD5"/>
    <w:rsid w:val="00933976"/>
    <w:rsid w:val="00941646"/>
    <w:rsid w:val="00941EB2"/>
    <w:rsid w:val="009423D3"/>
    <w:rsid w:val="00943E15"/>
    <w:rsid w:val="009472D2"/>
    <w:rsid w:val="009476E2"/>
    <w:rsid w:val="0095055F"/>
    <w:rsid w:val="0095108E"/>
    <w:rsid w:val="00951AE7"/>
    <w:rsid w:val="00951C18"/>
    <w:rsid w:val="00954AC0"/>
    <w:rsid w:val="00954F9E"/>
    <w:rsid w:val="00956413"/>
    <w:rsid w:val="009573E7"/>
    <w:rsid w:val="00962305"/>
    <w:rsid w:val="00963DBA"/>
    <w:rsid w:val="00964D4C"/>
    <w:rsid w:val="00964EB5"/>
    <w:rsid w:val="0096500D"/>
    <w:rsid w:val="0097160C"/>
    <w:rsid w:val="009717E4"/>
    <w:rsid w:val="00972329"/>
    <w:rsid w:val="00972963"/>
    <w:rsid w:val="0097514A"/>
    <w:rsid w:val="00976041"/>
    <w:rsid w:val="009760BD"/>
    <w:rsid w:val="009761FB"/>
    <w:rsid w:val="00976268"/>
    <w:rsid w:val="009762CF"/>
    <w:rsid w:val="00976F51"/>
    <w:rsid w:val="009773AF"/>
    <w:rsid w:val="00977B2E"/>
    <w:rsid w:val="00981878"/>
    <w:rsid w:val="00981940"/>
    <w:rsid w:val="00981ED2"/>
    <w:rsid w:val="009828C2"/>
    <w:rsid w:val="00983860"/>
    <w:rsid w:val="00985289"/>
    <w:rsid w:val="00985B1A"/>
    <w:rsid w:val="00986B59"/>
    <w:rsid w:val="00986E18"/>
    <w:rsid w:val="0098761A"/>
    <w:rsid w:val="0099092E"/>
    <w:rsid w:val="00991A72"/>
    <w:rsid w:val="00991AAF"/>
    <w:rsid w:val="00991AFF"/>
    <w:rsid w:val="00991B8A"/>
    <w:rsid w:val="00991E84"/>
    <w:rsid w:val="00993495"/>
    <w:rsid w:val="00993CD6"/>
    <w:rsid w:val="00994BCB"/>
    <w:rsid w:val="00994CE7"/>
    <w:rsid w:val="0099758A"/>
    <w:rsid w:val="009A15D6"/>
    <w:rsid w:val="009A1688"/>
    <w:rsid w:val="009A1FC5"/>
    <w:rsid w:val="009A3465"/>
    <w:rsid w:val="009A48D2"/>
    <w:rsid w:val="009A5DCD"/>
    <w:rsid w:val="009B00A9"/>
    <w:rsid w:val="009B0294"/>
    <w:rsid w:val="009B1D33"/>
    <w:rsid w:val="009B2655"/>
    <w:rsid w:val="009B31F0"/>
    <w:rsid w:val="009B512D"/>
    <w:rsid w:val="009B5506"/>
    <w:rsid w:val="009B5777"/>
    <w:rsid w:val="009B6277"/>
    <w:rsid w:val="009B67A1"/>
    <w:rsid w:val="009B70F4"/>
    <w:rsid w:val="009B7B6F"/>
    <w:rsid w:val="009C196B"/>
    <w:rsid w:val="009C3C0A"/>
    <w:rsid w:val="009C424D"/>
    <w:rsid w:val="009C4CC4"/>
    <w:rsid w:val="009C5F65"/>
    <w:rsid w:val="009C5FBE"/>
    <w:rsid w:val="009C62C4"/>
    <w:rsid w:val="009C6AA3"/>
    <w:rsid w:val="009C7203"/>
    <w:rsid w:val="009C758D"/>
    <w:rsid w:val="009D145E"/>
    <w:rsid w:val="009D1957"/>
    <w:rsid w:val="009D40EF"/>
    <w:rsid w:val="009D5411"/>
    <w:rsid w:val="009D542D"/>
    <w:rsid w:val="009D7847"/>
    <w:rsid w:val="009E1CF4"/>
    <w:rsid w:val="009E2E93"/>
    <w:rsid w:val="009E3ECE"/>
    <w:rsid w:val="009E40CA"/>
    <w:rsid w:val="009E421E"/>
    <w:rsid w:val="009F04FF"/>
    <w:rsid w:val="009F114A"/>
    <w:rsid w:val="009F5C2B"/>
    <w:rsid w:val="009F734E"/>
    <w:rsid w:val="00A00D85"/>
    <w:rsid w:val="00A02835"/>
    <w:rsid w:val="00A030C0"/>
    <w:rsid w:val="00A0363F"/>
    <w:rsid w:val="00A0589B"/>
    <w:rsid w:val="00A105BC"/>
    <w:rsid w:val="00A12CC3"/>
    <w:rsid w:val="00A12E85"/>
    <w:rsid w:val="00A12E9E"/>
    <w:rsid w:val="00A133EA"/>
    <w:rsid w:val="00A14830"/>
    <w:rsid w:val="00A151DD"/>
    <w:rsid w:val="00A159D4"/>
    <w:rsid w:val="00A16BC1"/>
    <w:rsid w:val="00A17EBA"/>
    <w:rsid w:val="00A20901"/>
    <w:rsid w:val="00A20FDB"/>
    <w:rsid w:val="00A229DA"/>
    <w:rsid w:val="00A22C16"/>
    <w:rsid w:val="00A23893"/>
    <w:rsid w:val="00A24489"/>
    <w:rsid w:val="00A24E31"/>
    <w:rsid w:val="00A256EB"/>
    <w:rsid w:val="00A27175"/>
    <w:rsid w:val="00A30050"/>
    <w:rsid w:val="00A301AA"/>
    <w:rsid w:val="00A30E89"/>
    <w:rsid w:val="00A32388"/>
    <w:rsid w:val="00A33F84"/>
    <w:rsid w:val="00A34A31"/>
    <w:rsid w:val="00A35345"/>
    <w:rsid w:val="00A35EAC"/>
    <w:rsid w:val="00A37DF6"/>
    <w:rsid w:val="00A37F5F"/>
    <w:rsid w:val="00A40982"/>
    <w:rsid w:val="00A427D2"/>
    <w:rsid w:val="00A43E56"/>
    <w:rsid w:val="00A44051"/>
    <w:rsid w:val="00A44216"/>
    <w:rsid w:val="00A44F12"/>
    <w:rsid w:val="00A44F97"/>
    <w:rsid w:val="00A45803"/>
    <w:rsid w:val="00A46AA6"/>
    <w:rsid w:val="00A47386"/>
    <w:rsid w:val="00A50A1D"/>
    <w:rsid w:val="00A51245"/>
    <w:rsid w:val="00A51298"/>
    <w:rsid w:val="00A515D4"/>
    <w:rsid w:val="00A52687"/>
    <w:rsid w:val="00A53D28"/>
    <w:rsid w:val="00A543A8"/>
    <w:rsid w:val="00A55C49"/>
    <w:rsid w:val="00A5787D"/>
    <w:rsid w:val="00A61D4E"/>
    <w:rsid w:val="00A623EA"/>
    <w:rsid w:val="00A627F7"/>
    <w:rsid w:val="00A62EF5"/>
    <w:rsid w:val="00A63B63"/>
    <w:rsid w:val="00A6439B"/>
    <w:rsid w:val="00A65027"/>
    <w:rsid w:val="00A652D3"/>
    <w:rsid w:val="00A656BB"/>
    <w:rsid w:val="00A66D06"/>
    <w:rsid w:val="00A7136A"/>
    <w:rsid w:val="00A72585"/>
    <w:rsid w:val="00A735B3"/>
    <w:rsid w:val="00A7418E"/>
    <w:rsid w:val="00A74477"/>
    <w:rsid w:val="00A745FC"/>
    <w:rsid w:val="00A76174"/>
    <w:rsid w:val="00A77FFA"/>
    <w:rsid w:val="00A839C1"/>
    <w:rsid w:val="00A8408E"/>
    <w:rsid w:val="00A84F16"/>
    <w:rsid w:val="00A8530F"/>
    <w:rsid w:val="00A85420"/>
    <w:rsid w:val="00A85B5C"/>
    <w:rsid w:val="00A864A0"/>
    <w:rsid w:val="00A869C2"/>
    <w:rsid w:val="00A86B42"/>
    <w:rsid w:val="00A86B84"/>
    <w:rsid w:val="00A87E56"/>
    <w:rsid w:val="00A92933"/>
    <w:rsid w:val="00A92CA1"/>
    <w:rsid w:val="00A94103"/>
    <w:rsid w:val="00A94299"/>
    <w:rsid w:val="00A944FB"/>
    <w:rsid w:val="00A9471C"/>
    <w:rsid w:val="00A947AF"/>
    <w:rsid w:val="00A956A6"/>
    <w:rsid w:val="00AA0B9A"/>
    <w:rsid w:val="00AA1AD3"/>
    <w:rsid w:val="00AA1FE2"/>
    <w:rsid w:val="00AA6845"/>
    <w:rsid w:val="00AA6892"/>
    <w:rsid w:val="00AA733B"/>
    <w:rsid w:val="00AA770B"/>
    <w:rsid w:val="00AB19F9"/>
    <w:rsid w:val="00AB2312"/>
    <w:rsid w:val="00AB2C40"/>
    <w:rsid w:val="00AB490A"/>
    <w:rsid w:val="00AB682E"/>
    <w:rsid w:val="00AB7458"/>
    <w:rsid w:val="00AB7557"/>
    <w:rsid w:val="00AC1690"/>
    <w:rsid w:val="00AC2677"/>
    <w:rsid w:val="00AC4203"/>
    <w:rsid w:val="00AC4ABC"/>
    <w:rsid w:val="00AC749E"/>
    <w:rsid w:val="00AC7AEE"/>
    <w:rsid w:val="00AD1360"/>
    <w:rsid w:val="00AD22EA"/>
    <w:rsid w:val="00AD2524"/>
    <w:rsid w:val="00AD59F6"/>
    <w:rsid w:val="00AD74C3"/>
    <w:rsid w:val="00AD7868"/>
    <w:rsid w:val="00AE4FD2"/>
    <w:rsid w:val="00AE5582"/>
    <w:rsid w:val="00AE5734"/>
    <w:rsid w:val="00AE61E9"/>
    <w:rsid w:val="00AE728B"/>
    <w:rsid w:val="00AF005F"/>
    <w:rsid w:val="00AF12D4"/>
    <w:rsid w:val="00AF2796"/>
    <w:rsid w:val="00AF362C"/>
    <w:rsid w:val="00AF4012"/>
    <w:rsid w:val="00AF4527"/>
    <w:rsid w:val="00AF56F8"/>
    <w:rsid w:val="00AF6AB9"/>
    <w:rsid w:val="00AF76FC"/>
    <w:rsid w:val="00B055D3"/>
    <w:rsid w:val="00B065BC"/>
    <w:rsid w:val="00B06D11"/>
    <w:rsid w:val="00B10F9E"/>
    <w:rsid w:val="00B11CEF"/>
    <w:rsid w:val="00B11E8D"/>
    <w:rsid w:val="00B13503"/>
    <w:rsid w:val="00B14AEE"/>
    <w:rsid w:val="00B203DA"/>
    <w:rsid w:val="00B20A53"/>
    <w:rsid w:val="00B215CF"/>
    <w:rsid w:val="00B21B01"/>
    <w:rsid w:val="00B22A11"/>
    <w:rsid w:val="00B236B5"/>
    <w:rsid w:val="00B2389D"/>
    <w:rsid w:val="00B25B6E"/>
    <w:rsid w:val="00B26B65"/>
    <w:rsid w:val="00B271D2"/>
    <w:rsid w:val="00B27DFD"/>
    <w:rsid w:val="00B31B77"/>
    <w:rsid w:val="00B31CBA"/>
    <w:rsid w:val="00B31DFF"/>
    <w:rsid w:val="00B31E11"/>
    <w:rsid w:val="00B3257E"/>
    <w:rsid w:val="00B3285E"/>
    <w:rsid w:val="00B33341"/>
    <w:rsid w:val="00B340D9"/>
    <w:rsid w:val="00B35E33"/>
    <w:rsid w:val="00B423EA"/>
    <w:rsid w:val="00B43E80"/>
    <w:rsid w:val="00B47D45"/>
    <w:rsid w:val="00B47EE0"/>
    <w:rsid w:val="00B47F80"/>
    <w:rsid w:val="00B520BC"/>
    <w:rsid w:val="00B54099"/>
    <w:rsid w:val="00B5526F"/>
    <w:rsid w:val="00B55C77"/>
    <w:rsid w:val="00B564C5"/>
    <w:rsid w:val="00B57238"/>
    <w:rsid w:val="00B60678"/>
    <w:rsid w:val="00B6224C"/>
    <w:rsid w:val="00B63071"/>
    <w:rsid w:val="00B64303"/>
    <w:rsid w:val="00B650CF"/>
    <w:rsid w:val="00B66E8E"/>
    <w:rsid w:val="00B70C3E"/>
    <w:rsid w:val="00B75B1F"/>
    <w:rsid w:val="00B7624B"/>
    <w:rsid w:val="00B80E0E"/>
    <w:rsid w:val="00B821E5"/>
    <w:rsid w:val="00B83B5E"/>
    <w:rsid w:val="00B85414"/>
    <w:rsid w:val="00B85B0C"/>
    <w:rsid w:val="00B86056"/>
    <w:rsid w:val="00B86F6B"/>
    <w:rsid w:val="00B90632"/>
    <w:rsid w:val="00B90692"/>
    <w:rsid w:val="00B939B9"/>
    <w:rsid w:val="00B93AE9"/>
    <w:rsid w:val="00B94418"/>
    <w:rsid w:val="00B95A1F"/>
    <w:rsid w:val="00B95A91"/>
    <w:rsid w:val="00B95FED"/>
    <w:rsid w:val="00BA1279"/>
    <w:rsid w:val="00BA27A9"/>
    <w:rsid w:val="00BA2FEB"/>
    <w:rsid w:val="00BA3CB5"/>
    <w:rsid w:val="00BA3D11"/>
    <w:rsid w:val="00BA406C"/>
    <w:rsid w:val="00BA48AB"/>
    <w:rsid w:val="00BA5391"/>
    <w:rsid w:val="00BA5765"/>
    <w:rsid w:val="00BA5F6C"/>
    <w:rsid w:val="00BB0B0D"/>
    <w:rsid w:val="00BB0DC5"/>
    <w:rsid w:val="00BB3851"/>
    <w:rsid w:val="00BB4539"/>
    <w:rsid w:val="00BB45CA"/>
    <w:rsid w:val="00BB4CE0"/>
    <w:rsid w:val="00BB6EB4"/>
    <w:rsid w:val="00BB758B"/>
    <w:rsid w:val="00BB7930"/>
    <w:rsid w:val="00BC057E"/>
    <w:rsid w:val="00BC063D"/>
    <w:rsid w:val="00BC071F"/>
    <w:rsid w:val="00BC1188"/>
    <w:rsid w:val="00BC1225"/>
    <w:rsid w:val="00BC4061"/>
    <w:rsid w:val="00BC5400"/>
    <w:rsid w:val="00BC5E96"/>
    <w:rsid w:val="00BC6D31"/>
    <w:rsid w:val="00BC731C"/>
    <w:rsid w:val="00BC7577"/>
    <w:rsid w:val="00BC7609"/>
    <w:rsid w:val="00BD1842"/>
    <w:rsid w:val="00BD38C4"/>
    <w:rsid w:val="00BD3E73"/>
    <w:rsid w:val="00BD444E"/>
    <w:rsid w:val="00BD5291"/>
    <w:rsid w:val="00BD6269"/>
    <w:rsid w:val="00BD7460"/>
    <w:rsid w:val="00BD7AF2"/>
    <w:rsid w:val="00BE0DED"/>
    <w:rsid w:val="00BE13B3"/>
    <w:rsid w:val="00BE41FD"/>
    <w:rsid w:val="00BE578F"/>
    <w:rsid w:val="00BE6DC1"/>
    <w:rsid w:val="00BE7898"/>
    <w:rsid w:val="00BE79D3"/>
    <w:rsid w:val="00BF14B8"/>
    <w:rsid w:val="00BF184E"/>
    <w:rsid w:val="00BF1D40"/>
    <w:rsid w:val="00BF236C"/>
    <w:rsid w:val="00BF2384"/>
    <w:rsid w:val="00BF3418"/>
    <w:rsid w:val="00BF5695"/>
    <w:rsid w:val="00BF6300"/>
    <w:rsid w:val="00BF685E"/>
    <w:rsid w:val="00C011B0"/>
    <w:rsid w:val="00C039A9"/>
    <w:rsid w:val="00C0563E"/>
    <w:rsid w:val="00C05978"/>
    <w:rsid w:val="00C06D67"/>
    <w:rsid w:val="00C1032A"/>
    <w:rsid w:val="00C114C8"/>
    <w:rsid w:val="00C164E7"/>
    <w:rsid w:val="00C16C53"/>
    <w:rsid w:val="00C174EB"/>
    <w:rsid w:val="00C203BF"/>
    <w:rsid w:val="00C205B3"/>
    <w:rsid w:val="00C2082C"/>
    <w:rsid w:val="00C20B32"/>
    <w:rsid w:val="00C2166C"/>
    <w:rsid w:val="00C23D3F"/>
    <w:rsid w:val="00C23D9E"/>
    <w:rsid w:val="00C24DF8"/>
    <w:rsid w:val="00C2502C"/>
    <w:rsid w:val="00C25222"/>
    <w:rsid w:val="00C2628E"/>
    <w:rsid w:val="00C265B6"/>
    <w:rsid w:val="00C30987"/>
    <w:rsid w:val="00C32CC2"/>
    <w:rsid w:val="00C32EA7"/>
    <w:rsid w:val="00C32FE5"/>
    <w:rsid w:val="00C3434C"/>
    <w:rsid w:val="00C34FA0"/>
    <w:rsid w:val="00C34FC3"/>
    <w:rsid w:val="00C420B6"/>
    <w:rsid w:val="00C4259A"/>
    <w:rsid w:val="00C43357"/>
    <w:rsid w:val="00C43A51"/>
    <w:rsid w:val="00C43AA3"/>
    <w:rsid w:val="00C44F4B"/>
    <w:rsid w:val="00C4743E"/>
    <w:rsid w:val="00C4774E"/>
    <w:rsid w:val="00C51419"/>
    <w:rsid w:val="00C5199A"/>
    <w:rsid w:val="00C51B98"/>
    <w:rsid w:val="00C53AB1"/>
    <w:rsid w:val="00C53B08"/>
    <w:rsid w:val="00C5475D"/>
    <w:rsid w:val="00C55112"/>
    <w:rsid w:val="00C6043A"/>
    <w:rsid w:val="00C61BB2"/>
    <w:rsid w:val="00C650D3"/>
    <w:rsid w:val="00C652C8"/>
    <w:rsid w:val="00C65E39"/>
    <w:rsid w:val="00C702C3"/>
    <w:rsid w:val="00C7352D"/>
    <w:rsid w:val="00C7546E"/>
    <w:rsid w:val="00C812E7"/>
    <w:rsid w:val="00C8170D"/>
    <w:rsid w:val="00C819EC"/>
    <w:rsid w:val="00C82BD7"/>
    <w:rsid w:val="00C86627"/>
    <w:rsid w:val="00C87271"/>
    <w:rsid w:val="00C917E3"/>
    <w:rsid w:val="00C91C16"/>
    <w:rsid w:val="00C91D4C"/>
    <w:rsid w:val="00C92E63"/>
    <w:rsid w:val="00C93072"/>
    <w:rsid w:val="00C936B2"/>
    <w:rsid w:val="00C93EC0"/>
    <w:rsid w:val="00C9433E"/>
    <w:rsid w:val="00C94629"/>
    <w:rsid w:val="00C94BE3"/>
    <w:rsid w:val="00C95656"/>
    <w:rsid w:val="00C95951"/>
    <w:rsid w:val="00CA011A"/>
    <w:rsid w:val="00CA07F2"/>
    <w:rsid w:val="00CA190A"/>
    <w:rsid w:val="00CA3653"/>
    <w:rsid w:val="00CA59D6"/>
    <w:rsid w:val="00CA733D"/>
    <w:rsid w:val="00CA7CB6"/>
    <w:rsid w:val="00CB0A6D"/>
    <w:rsid w:val="00CB0F24"/>
    <w:rsid w:val="00CB116C"/>
    <w:rsid w:val="00CB2463"/>
    <w:rsid w:val="00CB3425"/>
    <w:rsid w:val="00CB37BA"/>
    <w:rsid w:val="00CB502F"/>
    <w:rsid w:val="00CB54B4"/>
    <w:rsid w:val="00CB5EE4"/>
    <w:rsid w:val="00CB719C"/>
    <w:rsid w:val="00CC0D1A"/>
    <w:rsid w:val="00CC5EA5"/>
    <w:rsid w:val="00CD02F2"/>
    <w:rsid w:val="00CD5155"/>
    <w:rsid w:val="00CD6116"/>
    <w:rsid w:val="00CD7E35"/>
    <w:rsid w:val="00CE2AB5"/>
    <w:rsid w:val="00CE3D86"/>
    <w:rsid w:val="00CE4873"/>
    <w:rsid w:val="00CE50E6"/>
    <w:rsid w:val="00CE5CFF"/>
    <w:rsid w:val="00CE6F63"/>
    <w:rsid w:val="00CE7392"/>
    <w:rsid w:val="00CE7579"/>
    <w:rsid w:val="00CE79AD"/>
    <w:rsid w:val="00CE7ADD"/>
    <w:rsid w:val="00CF0CDC"/>
    <w:rsid w:val="00CF2F8E"/>
    <w:rsid w:val="00CF35D8"/>
    <w:rsid w:val="00CF36FD"/>
    <w:rsid w:val="00CF381F"/>
    <w:rsid w:val="00CF5378"/>
    <w:rsid w:val="00CF739D"/>
    <w:rsid w:val="00D00A1F"/>
    <w:rsid w:val="00D00EA8"/>
    <w:rsid w:val="00D00FEF"/>
    <w:rsid w:val="00D0138C"/>
    <w:rsid w:val="00D01E44"/>
    <w:rsid w:val="00D021B6"/>
    <w:rsid w:val="00D05BE8"/>
    <w:rsid w:val="00D0610F"/>
    <w:rsid w:val="00D065E7"/>
    <w:rsid w:val="00D06DA7"/>
    <w:rsid w:val="00D07D65"/>
    <w:rsid w:val="00D10AC8"/>
    <w:rsid w:val="00D10E8E"/>
    <w:rsid w:val="00D125B8"/>
    <w:rsid w:val="00D12802"/>
    <w:rsid w:val="00D15D93"/>
    <w:rsid w:val="00D16312"/>
    <w:rsid w:val="00D16782"/>
    <w:rsid w:val="00D2308F"/>
    <w:rsid w:val="00D23813"/>
    <w:rsid w:val="00D24314"/>
    <w:rsid w:val="00D243A4"/>
    <w:rsid w:val="00D2795C"/>
    <w:rsid w:val="00D30293"/>
    <w:rsid w:val="00D30E00"/>
    <w:rsid w:val="00D32596"/>
    <w:rsid w:val="00D344C6"/>
    <w:rsid w:val="00D35C93"/>
    <w:rsid w:val="00D36580"/>
    <w:rsid w:val="00D37B93"/>
    <w:rsid w:val="00D37BE3"/>
    <w:rsid w:val="00D37E9B"/>
    <w:rsid w:val="00D410B7"/>
    <w:rsid w:val="00D41F37"/>
    <w:rsid w:val="00D436C5"/>
    <w:rsid w:val="00D43D00"/>
    <w:rsid w:val="00D45ED7"/>
    <w:rsid w:val="00D53997"/>
    <w:rsid w:val="00D53AA5"/>
    <w:rsid w:val="00D53C73"/>
    <w:rsid w:val="00D53F5D"/>
    <w:rsid w:val="00D566BA"/>
    <w:rsid w:val="00D61514"/>
    <w:rsid w:val="00D61698"/>
    <w:rsid w:val="00D639DE"/>
    <w:rsid w:val="00D65F03"/>
    <w:rsid w:val="00D67094"/>
    <w:rsid w:val="00D70FF8"/>
    <w:rsid w:val="00D71303"/>
    <w:rsid w:val="00D72E83"/>
    <w:rsid w:val="00D73157"/>
    <w:rsid w:val="00D73B72"/>
    <w:rsid w:val="00D741E6"/>
    <w:rsid w:val="00D74FE1"/>
    <w:rsid w:val="00D75898"/>
    <w:rsid w:val="00D7642F"/>
    <w:rsid w:val="00D76728"/>
    <w:rsid w:val="00D76A69"/>
    <w:rsid w:val="00D801AA"/>
    <w:rsid w:val="00D8198B"/>
    <w:rsid w:val="00D81C4E"/>
    <w:rsid w:val="00D8429B"/>
    <w:rsid w:val="00D87451"/>
    <w:rsid w:val="00D87829"/>
    <w:rsid w:val="00D9040B"/>
    <w:rsid w:val="00D90ACB"/>
    <w:rsid w:val="00D9191D"/>
    <w:rsid w:val="00D91A36"/>
    <w:rsid w:val="00D93E81"/>
    <w:rsid w:val="00D9618A"/>
    <w:rsid w:val="00D9747D"/>
    <w:rsid w:val="00DA03F0"/>
    <w:rsid w:val="00DA4C22"/>
    <w:rsid w:val="00DA51BD"/>
    <w:rsid w:val="00DA5D50"/>
    <w:rsid w:val="00DA63C1"/>
    <w:rsid w:val="00DA7E3D"/>
    <w:rsid w:val="00DB389A"/>
    <w:rsid w:val="00DB5E3C"/>
    <w:rsid w:val="00DB5FA7"/>
    <w:rsid w:val="00DB6302"/>
    <w:rsid w:val="00DB776A"/>
    <w:rsid w:val="00DB7AEE"/>
    <w:rsid w:val="00DC02F3"/>
    <w:rsid w:val="00DC1592"/>
    <w:rsid w:val="00DC2B30"/>
    <w:rsid w:val="00DC3384"/>
    <w:rsid w:val="00DC35C6"/>
    <w:rsid w:val="00DC35E4"/>
    <w:rsid w:val="00DC5FEA"/>
    <w:rsid w:val="00DD0309"/>
    <w:rsid w:val="00DD1420"/>
    <w:rsid w:val="00DD2EC7"/>
    <w:rsid w:val="00DD5D61"/>
    <w:rsid w:val="00DE0BD0"/>
    <w:rsid w:val="00DE2614"/>
    <w:rsid w:val="00DE33FB"/>
    <w:rsid w:val="00DE55CA"/>
    <w:rsid w:val="00DE752F"/>
    <w:rsid w:val="00DF1CE7"/>
    <w:rsid w:val="00DF3D95"/>
    <w:rsid w:val="00DF61D4"/>
    <w:rsid w:val="00DF7BA2"/>
    <w:rsid w:val="00E0078E"/>
    <w:rsid w:val="00E02E38"/>
    <w:rsid w:val="00E03267"/>
    <w:rsid w:val="00E03CC6"/>
    <w:rsid w:val="00E03CF8"/>
    <w:rsid w:val="00E05BFD"/>
    <w:rsid w:val="00E07167"/>
    <w:rsid w:val="00E115B0"/>
    <w:rsid w:val="00E11C31"/>
    <w:rsid w:val="00E12124"/>
    <w:rsid w:val="00E12B04"/>
    <w:rsid w:val="00E12FD3"/>
    <w:rsid w:val="00E1465B"/>
    <w:rsid w:val="00E146BB"/>
    <w:rsid w:val="00E16067"/>
    <w:rsid w:val="00E16BE2"/>
    <w:rsid w:val="00E17DA6"/>
    <w:rsid w:val="00E22295"/>
    <w:rsid w:val="00E234C2"/>
    <w:rsid w:val="00E2490B"/>
    <w:rsid w:val="00E262E6"/>
    <w:rsid w:val="00E2695F"/>
    <w:rsid w:val="00E27F34"/>
    <w:rsid w:val="00E30A81"/>
    <w:rsid w:val="00E31305"/>
    <w:rsid w:val="00E3233E"/>
    <w:rsid w:val="00E337BD"/>
    <w:rsid w:val="00E37E8E"/>
    <w:rsid w:val="00E40C32"/>
    <w:rsid w:val="00E40E40"/>
    <w:rsid w:val="00E429A7"/>
    <w:rsid w:val="00E4329C"/>
    <w:rsid w:val="00E43E01"/>
    <w:rsid w:val="00E442BD"/>
    <w:rsid w:val="00E455CB"/>
    <w:rsid w:val="00E46FD2"/>
    <w:rsid w:val="00E51453"/>
    <w:rsid w:val="00E52283"/>
    <w:rsid w:val="00E54D0C"/>
    <w:rsid w:val="00E5509C"/>
    <w:rsid w:val="00E56A07"/>
    <w:rsid w:val="00E56F8B"/>
    <w:rsid w:val="00E57A48"/>
    <w:rsid w:val="00E60044"/>
    <w:rsid w:val="00E61E90"/>
    <w:rsid w:val="00E63139"/>
    <w:rsid w:val="00E632B3"/>
    <w:rsid w:val="00E650B4"/>
    <w:rsid w:val="00E65C35"/>
    <w:rsid w:val="00E66B27"/>
    <w:rsid w:val="00E67B64"/>
    <w:rsid w:val="00E67D64"/>
    <w:rsid w:val="00E71F25"/>
    <w:rsid w:val="00E73BDE"/>
    <w:rsid w:val="00E74465"/>
    <w:rsid w:val="00E74E35"/>
    <w:rsid w:val="00E750A9"/>
    <w:rsid w:val="00E7517B"/>
    <w:rsid w:val="00E7537A"/>
    <w:rsid w:val="00E753E7"/>
    <w:rsid w:val="00E75B97"/>
    <w:rsid w:val="00E7790B"/>
    <w:rsid w:val="00E779BE"/>
    <w:rsid w:val="00E77EF7"/>
    <w:rsid w:val="00E80B24"/>
    <w:rsid w:val="00E80C77"/>
    <w:rsid w:val="00E8144E"/>
    <w:rsid w:val="00E827E6"/>
    <w:rsid w:val="00E83704"/>
    <w:rsid w:val="00E8480B"/>
    <w:rsid w:val="00E85104"/>
    <w:rsid w:val="00E85111"/>
    <w:rsid w:val="00E85DDF"/>
    <w:rsid w:val="00E86196"/>
    <w:rsid w:val="00E910F8"/>
    <w:rsid w:val="00E932F3"/>
    <w:rsid w:val="00E973DD"/>
    <w:rsid w:val="00EA0D16"/>
    <w:rsid w:val="00EA12E2"/>
    <w:rsid w:val="00EA12EB"/>
    <w:rsid w:val="00EA564A"/>
    <w:rsid w:val="00EA690C"/>
    <w:rsid w:val="00EA6FE2"/>
    <w:rsid w:val="00EB158B"/>
    <w:rsid w:val="00EB2562"/>
    <w:rsid w:val="00EB310B"/>
    <w:rsid w:val="00EB4324"/>
    <w:rsid w:val="00EB4D6D"/>
    <w:rsid w:val="00EB5103"/>
    <w:rsid w:val="00EB5848"/>
    <w:rsid w:val="00EB65E7"/>
    <w:rsid w:val="00EB6EFB"/>
    <w:rsid w:val="00EB732B"/>
    <w:rsid w:val="00EB7957"/>
    <w:rsid w:val="00EB79D3"/>
    <w:rsid w:val="00EC0A1C"/>
    <w:rsid w:val="00EC1B2E"/>
    <w:rsid w:val="00EC319B"/>
    <w:rsid w:val="00EC384C"/>
    <w:rsid w:val="00EC40DF"/>
    <w:rsid w:val="00EC4347"/>
    <w:rsid w:val="00EC5634"/>
    <w:rsid w:val="00EC5706"/>
    <w:rsid w:val="00EC6BC4"/>
    <w:rsid w:val="00EC7036"/>
    <w:rsid w:val="00EC73C0"/>
    <w:rsid w:val="00ED045E"/>
    <w:rsid w:val="00ED1016"/>
    <w:rsid w:val="00ED1207"/>
    <w:rsid w:val="00ED1CF9"/>
    <w:rsid w:val="00ED1E44"/>
    <w:rsid w:val="00ED37A4"/>
    <w:rsid w:val="00ED4720"/>
    <w:rsid w:val="00ED6747"/>
    <w:rsid w:val="00ED6BAA"/>
    <w:rsid w:val="00EE0842"/>
    <w:rsid w:val="00EE48C5"/>
    <w:rsid w:val="00EE5A83"/>
    <w:rsid w:val="00EE5EAA"/>
    <w:rsid w:val="00EF1F68"/>
    <w:rsid w:val="00EF302A"/>
    <w:rsid w:val="00EF3B3D"/>
    <w:rsid w:val="00EF3B86"/>
    <w:rsid w:val="00EF3C8A"/>
    <w:rsid w:val="00EF6AF4"/>
    <w:rsid w:val="00EF75B1"/>
    <w:rsid w:val="00F01348"/>
    <w:rsid w:val="00F017FB"/>
    <w:rsid w:val="00F01E32"/>
    <w:rsid w:val="00F02FD7"/>
    <w:rsid w:val="00F05372"/>
    <w:rsid w:val="00F063CB"/>
    <w:rsid w:val="00F07556"/>
    <w:rsid w:val="00F07ACE"/>
    <w:rsid w:val="00F07F35"/>
    <w:rsid w:val="00F110D9"/>
    <w:rsid w:val="00F13163"/>
    <w:rsid w:val="00F13950"/>
    <w:rsid w:val="00F13F1C"/>
    <w:rsid w:val="00F1450E"/>
    <w:rsid w:val="00F157B6"/>
    <w:rsid w:val="00F15F05"/>
    <w:rsid w:val="00F17719"/>
    <w:rsid w:val="00F17EC8"/>
    <w:rsid w:val="00F21AF5"/>
    <w:rsid w:val="00F23D69"/>
    <w:rsid w:val="00F24387"/>
    <w:rsid w:val="00F245CE"/>
    <w:rsid w:val="00F26424"/>
    <w:rsid w:val="00F30FA5"/>
    <w:rsid w:val="00F320D8"/>
    <w:rsid w:val="00F3300A"/>
    <w:rsid w:val="00F3438E"/>
    <w:rsid w:val="00F3483E"/>
    <w:rsid w:val="00F35827"/>
    <w:rsid w:val="00F35F9F"/>
    <w:rsid w:val="00F37294"/>
    <w:rsid w:val="00F37317"/>
    <w:rsid w:val="00F40423"/>
    <w:rsid w:val="00F428D2"/>
    <w:rsid w:val="00F468EE"/>
    <w:rsid w:val="00F5746C"/>
    <w:rsid w:val="00F60B6A"/>
    <w:rsid w:val="00F6112C"/>
    <w:rsid w:val="00F63DD2"/>
    <w:rsid w:val="00F63F1C"/>
    <w:rsid w:val="00F643EF"/>
    <w:rsid w:val="00F64AF6"/>
    <w:rsid w:val="00F64CED"/>
    <w:rsid w:val="00F65F3C"/>
    <w:rsid w:val="00F660E6"/>
    <w:rsid w:val="00F66900"/>
    <w:rsid w:val="00F66946"/>
    <w:rsid w:val="00F74DB9"/>
    <w:rsid w:val="00F77605"/>
    <w:rsid w:val="00F77CA7"/>
    <w:rsid w:val="00F80757"/>
    <w:rsid w:val="00F86304"/>
    <w:rsid w:val="00F86559"/>
    <w:rsid w:val="00F8771C"/>
    <w:rsid w:val="00F8795A"/>
    <w:rsid w:val="00F906E3"/>
    <w:rsid w:val="00F912C8"/>
    <w:rsid w:val="00F91686"/>
    <w:rsid w:val="00F91823"/>
    <w:rsid w:val="00F91DBA"/>
    <w:rsid w:val="00F92034"/>
    <w:rsid w:val="00F9276A"/>
    <w:rsid w:val="00F94B65"/>
    <w:rsid w:val="00F9555F"/>
    <w:rsid w:val="00F95635"/>
    <w:rsid w:val="00F957F1"/>
    <w:rsid w:val="00F95DC4"/>
    <w:rsid w:val="00F971AE"/>
    <w:rsid w:val="00F978A0"/>
    <w:rsid w:val="00FA503E"/>
    <w:rsid w:val="00FA5B6C"/>
    <w:rsid w:val="00FA6010"/>
    <w:rsid w:val="00FB1639"/>
    <w:rsid w:val="00FB2425"/>
    <w:rsid w:val="00FB242D"/>
    <w:rsid w:val="00FB2FB0"/>
    <w:rsid w:val="00FB3899"/>
    <w:rsid w:val="00FB5FFB"/>
    <w:rsid w:val="00FB7455"/>
    <w:rsid w:val="00FB7DA9"/>
    <w:rsid w:val="00FC2C12"/>
    <w:rsid w:val="00FC2C4F"/>
    <w:rsid w:val="00FC3750"/>
    <w:rsid w:val="00FD01AF"/>
    <w:rsid w:val="00FD1958"/>
    <w:rsid w:val="00FD1E4C"/>
    <w:rsid w:val="00FD28D3"/>
    <w:rsid w:val="00FD4BA8"/>
    <w:rsid w:val="00FD6731"/>
    <w:rsid w:val="00FD78B5"/>
    <w:rsid w:val="00FE0B14"/>
    <w:rsid w:val="00FE1027"/>
    <w:rsid w:val="00FE13A7"/>
    <w:rsid w:val="00FE2290"/>
    <w:rsid w:val="00FE2491"/>
    <w:rsid w:val="00FE3B81"/>
    <w:rsid w:val="00FE4B7C"/>
    <w:rsid w:val="00FE5EA6"/>
    <w:rsid w:val="00FE6549"/>
    <w:rsid w:val="00FE755B"/>
    <w:rsid w:val="00FF03F4"/>
    <w:rsid w:val="00FF261C"/>
    <w:rsid w:val="00FF44F2"/>
    <w:rsid w:val="00FF4F58"/>
    <w:rsid w:val="00FF51AF"/>
    <w:rsid w:val="00FF55D2"/>
    <w:rsid w:val="00FF5A0D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D1051"/>
  <w15:docId w15:val="{4D354319-40AF-4EA7-AFF2-F87EADEDA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7A9"/>
    <w:pPr>
      <w:spacing w:after="120" w:line="276" w:lineRule="auto"/>
      <w:jc w:val="both"/>
    </w:pPr>
    <w:rPr>
      <w:rFonts w:ascii="Arial" w:eastAsiaTheme="minorEastAsia" w:hAnsi="Arial"/>
      <w:szCs w:val="24"/>
      <w:lang w:val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132D1"/>
    <w:pPr>
      <w:keepNext/>
      <w:keepLines/>
      <w:widowControl w:val="0"/>
      <w:spacing w:before="240" w:after="240"/>
      <w:ind w:left="360"/>
      <w:jc w:val="center"/>
      <w:outlineLvl w:val="0"/>
    </w:pPr>
    <w:rPr>
      <w:rFonts w:eastAsia="Times New Roman" w:cstheme="majorBidi"/>
      <w:b/>
      <w:bCs/>
      <w:color w:val="002F67"/>
      <w:sz w:val="24"/>
      <w:lang w:val="pl-PL"/>
    </w:rPr>
  </w:style>
  <w:style w:type="paragraph" w:styleId="Nagwek2">
    <w:name w:val="heading 2"/>
    <w:aliases w:val="Nagłówek 2a"/>
    <w:basedOn w:val="Nagwek1"/>
    <w:next w:val="Normalny"/>
    <w:link w:val="Nagwek2Znak"/>
    <w:autoRedefine/>
    <w:uiPriority w:val="9"/>
    <w:unhideWhenUsed/>
    <w:qFormat/>
    <w:rsid w:val="006D1C73"/>
    <w:pPr>
      <w:tabs>
        <w:tab w:val="left" w:pos="3869"/>
      </w:tabs>
      <w:spacing w:before="280" w:after="160"/>
      <w:ind w:left="0"/>
      <w:jc w:val="right"/>
      <w:outlineLvl w:val="1"/>
    </w:pPr>
    <w:rPr>
      <w:bCs w:val="0"/>
      <w:szCs w:val="26"/>
      <w:lang w:eastAsia="pl-PL"/>
    </w:rPr>
  </w:style>
  <w:style w:type="paragraph" w:styleId="Nagwek3">
    <w:name w:val="heading 3"/>
    <w:basedOn w:val="Nagwek2"/>
    <w:next w:val="Normalny"/>
    <w:link w:val="Nagwek3Znak"/>
    <w:autoRedefine/>
    <w:qFormat/>
    <w:rsid w:val="00F94B65"/>
    <w:pPr>
      <w:numPr>
        <w:ilvl w:val="2"/>
      </w:numPr>
      <w:tabs>
        <w:tab w:val="left" w:pos="5632"/>
      </w:tabs>
      <w:spacing w:before="480"/>
      <w:ind w:left="567"/>
      <w:outlineLvl w:val="2"/>
    </w:pPr>
    <w:rPr>
      <w:rFonts w:cs="Times New Roman"/>
      <w:iCs/>
      <w:sz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C284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2F6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C284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001731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284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1731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284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284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7C284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er1"/>
    <w:basedOn w:val="Normalny"/>
    <w:link w:val="NagwekZnak"/>
    <w:uiPriority w:val="99"/>
    <w:unhideWhenUsed/>
    <w:rsid w:val="00114F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er1 Znak"/>
    <w:basedOn w:val="Domylnaczcionkaakapitu"/>
    <w:link w:val="Nagwek"/>
    <w:uiPriority w:val="99"/>
    <w:rsid w:val="00114FA0"/>
  </w:style>
  <w:style w:type="paragraph" w:styleId="Stopka">
    <w:name w:val="footer"/>
    <w:aliases w:val="Fußzeile:Ungerade"/>
    <w:basedOn w:val="Normalny"/>
    <w:link w:val="StopkaZnak"/>
    <w:uiPriority w:val="99"/>
    <w:unhideWhenUsed/>
    <w:rsid w:val="00114FA0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Fußzeile:Ungerade Znak"/>
    <w:basedOn w:val="Domylnaczcionkaakapitu"/>
    <w:link w:val="Stopka"/>
    <w:uiPriority w:val="99"/>
    <w:rsid w:val="00114FA0"/>
  </w:style>
  <w:style w:type="paragraph" w:styleId="Tekstdymka">
    <w:name w:val="Balloon Text"/>
    <w:basedOn w:val="Normalny"/>
    <w:link w:val="TekstdymkaZnak"/>
    <w:uiPriority w:val="99"/>
    <w:semiHidden/>
    <w:unhideWhenUsed/>
    <w:rsid w:val="00114F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FA0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ny"/>
    <w:link w:val="BasicParagraphZnak"/>
    <w:uiPriority w:val="99"/>
    <w:rsid w:val="00114FA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basedOn w:val="Domylnaczcionkaakapitu"/>
    <w:uiPriority w:val="99"/>
    <w:unhideWhenUsed/>
    <w:rsid w:val="00195762"/>
    <w:rPr>
      <w:color w:val="0000FF" w:themeColor="hyperlink"/>
      <w:u w:val="single"/>
    </w:rPr>
  </w:style>
  <w:style w:type="paragraph" w:customStyle="1" w:styleId="TekstPodstawowy">
    <w:name w:val="Tekst Podstawowy"/>
    <w:basedOn w:val="BasicParagraph"/>
    <w:link w:val="TekstPodstawowyZnak"/>
    <w:autoRedefine/>
    <w:qFormat/>
    <w:rsid w:val="00500223"/>
    <w:pPr>
      <w:spacing w:line="360" w:lineRule="auto"/>
    </w:pPr>
    <w:rPr>
      <w:rFonts w:ascii="Arial" w:hAnsi="Arial" w:cs="Arial"/>
      <w:szCs w:val="20"/>
      <w:lang w:val="pl-PL"/>
    </w:rPr>
  </w:style>
  <w:style w:type="paragraph" w:customStyle="1" w:styleId="Znak">
    <w:name w:val="Znak"/>
    <w:basedOn w:val="BasicParagraph"/>
    <w:link w:val="ZnakZnak"/>
    <w:qFormat/>
    <w:rsid w:val="009828C2"/>
    <w:rPr>
      <w:rFonts w:ascii="Arial" w:hAnsi="Arial" w:cs="Arial"/>
      <w:i/>
      <w:iCs/>
      <w:sz w:val="20"/>
      <w:szCs w:val="20"/>
      <w:lang w:val="pl-PL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9828C2"/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BasicParagraphZnak"/>
    <w:link w:val="TekstPodstawowy"/>
    <w:rsid w:val="00500223"/>
    <w:rPr>
      <w:rFonts w:ascii="Arial" w:eastAsiaTheme="minorEastAsia" w:hAnsi="Arial" w:cs="Arial"/>
      <w:color w:val="000000"/>
      <w:sz w:val="24"/>
      <w:szCs w:val="20"/>
      <w:lang w:val="en-US"/>
    </w:rPr>
  </w:style>
  <w:style w:type="paragraph" w:customStyle="1" w:styleId="Adres">
    <w:name w:val="Adres"/>
    <w:basedOn w:val="BasicParagraph"/>
    <w:link w:val="AdresZnak"/>
    <w:rsid w:val="009828C2"/>
    <w:rPr>
      <w:rFonts w:ascii="Arial" w:hAnsi="Arial" w:cs="Arial"/>
      <w:sz w:val="20"/>
      <w:szCs w:val="20"/>
      <w:lang w:val="pl-PL"/>
    </w:rPr>
  </w:style>
  <w:style w:type="character" w:customStyle="1" w:styleId="ZnakZnak">
    <w:name w:val="Znak Znak"/>
    <w:basedOn w:val="BasicParagraphZnak"/>
    <w:link w:val="Znak"/>
    <w:rsid w:val="009828C2"/>
    <w:rPr>
      <w:rFonts w:ascii="Arial" w:eastAsiaTheme="minorEastAsia" w:hAnsi="Arial" w:cs="Arial"/>
      <w:i/>
      <w:iCs/>
      <w:color w:val="000000"/>
      <w:sz w:val="20"/>
      <w:szCs w:val="20"/>
      <w:lang w:val="en-US"/>
    </w:rPr>
  </w:style>
  <w:style w:type="character" w:customStyle="1" w:styleId="AdresZnak">
    <w:name w:val="Adres Znak"/>
    <w:basedOn w:val="BasicParagraphZnak"/>
    <w:link w:val="Adres"/>
    <w:rsid w:val="009828C2"/>
    <w:rPr>
      <w:rFonts w:ascii="Arial" w:eastAsiaTheme="minorEastAsia" w:hAnsi="Arial" w:cs="Arial"/>
      <w:color w:val="000000"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rsid w:val="00F94B65"/>
    <w:rPr>
      <w:rFonts w:ascii="Arial" w:eastAsia="Times New Roman" w:hAnsi="Arial" w:cs="Times New Roman"/>
      <w:b/>
      <w:iCs/>
      <w:color w:val="002F67"/>
      <w:szCs w:val="26"/>
      <w:lang w:eastAsia="pl-PL"/>
    </w:rPr>
  </w:style>
  <w:style w:type="paragraph" w:customStyle="1" w:styleId="Podstawowyakapitowy">
    <w:name w:val="[Podstawowy akapitowy]"/>
    <w:basedOn w:val="Normalny"/>
    <w:uiPriority w:val="99"/>
    <w:rsid w:val="000D0659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pl-PL"/>
    </w:rPr>
  </w:style>
  <w:style w:type="paragraph" w:styleId="Tekstpodstawowywcity2">
    <w:name w:val="Body Text Indent 2"/>
    <w:basedOn w:val="Normalny"/>
    <w:link w:val="Tekstpodstawowywcity2Znak"/>
    <w:rsid w:val="006242DE"/>
    <w:pPr>
      <w:autoSpaceDE w:val="0"/>
      <w:autoSpaceDN w:val="0"/>
      <w:adjustRightInd w:val="0"/>
      <w:ind w:left="708" w:hanging="708"/>
    </w:pPr>
    <w:rPr>
      <w:rFonts w:eastAsia="Times New Roman" w:cs="Times New Roman"/>
      <w:szCs w:val="20"/>
      <w:lang w:val="pl-PL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242DE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0">
    <w:name w:val="Body Text"/>
    <w:aliases w:val="LOAN,(F2),b,wyliczenie + 11 pt,Przed:  0 pt,Po:  6 pt,Normalny + 12 pt,List Paragraph1 + Times New Roman,Interlinia:..."/>
    <w:basedOn w:val="Normalny"/>
    <w:link w:val="TekstpodstawowyZnak0"/>
    <w:uiPriority w:val="99"/>
    <w:rsid w:val="006242DE"/>
    <w:pPr>
      <w:spacing w:line="360" w:lineRule="auto"/>
    </w:pPr>
    <w:rPr>
      <w:rFonts w:ascii="Times New Roman" w:eastAsia="Times New Roman" w:hAnsi="Times New Roman" w:cs="Times New Roman"/>
      <w:szCs w:val="20"/>
      <w:lang w:val="pl-PL" w:eastAsia="pl-PL"/>
    </w:rPr>
  </w:style>
  <w:style w:type="character" w:customStyle="1" w:styleId="TekstpodstawowyZnak0">
    <w:name w:val="Tekst podstawowy Znak"/>
    <w:aliases w:val="LOAN Znak,(F2) Znak,b Znak,wyliczenie + 11 pt Znak,Przed:  0 pt Znak,Po:  6 pt Znak,Normalny + 12 pt Znak,List Paragraph1 + Times New Roman Znak,Interlinia:... Znak"/>
    <w:basedOn w:val="Domylnaczcionkaakapitu"/>
    <w:link w:val="Tekstpodstawowy0"/>
    <w:uiPriority w:val="99"/>
    <w:rsid w:val="006242D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6242D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WYPUNKTOWANIE Akapit z listą,List Paragraph2,kropki,lp1,Preambuła,Punktowanie,Tytuł_procedury,Tytuły,Lista num,Spec. 4."/>
    <w:basedOn w:val="Normalny"/>
    <w:link w:val="AkapitzlistZnak"/>
    <w:uiPriority w:val="34"/>
    <w:qFormat/>
    <w:rsid w:val="00F906E3"/>
    <w:pPr>
      <w:spacing w:before="60"/>
    </w:pPr>
    <w:rPr>
      <w:rFonts w:eastAsia="Times New Roman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132D1"/>
    <w:rPr>
      <w:rFonts w:ascii="Arial" w:eastAsia="Times New Roman" w:hAnsi="Arial" w:cstheme="majorBidi"/>
      <w:b/>
      <w:bCs/>
      <w:color w:val="002F67"/>
      <w:sz w:val="24"/>
      <w:szCs w:val="24"/>
    </w:rPr>
  </w:style>
  <w:style w:type="character" w:customStyle="1" w:styleId="Nagwek2Znak">
    <w:name w:val="Nagłówek 2 Znak"/>
    <w:aliases w:val="Nagłówek 2a Znak"/>
    <w:basedOn w:val="Domylnaczcionkaakapitu"/>
    <w:link w:val="Nagwek2"/>
    <w:uiPriority w:val="9"/>
    <w:rsid w:val="006D1C73"/>
    <w:rPr>
      <w:rFonts w:ascii="Arial" w:eastAsia="Times New Roman" w:hAnsi="Arial" w:cstheme="majorBidi"/>
      <w:b/>
      <w:color w:val="002F67"/>
      <w:sz w:val="24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4464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4646F"/>
    <w:rPr>
      <w:rFonts w:ascii="Arial" w:eastAsiaTheme="minorEastAsia" w:hAnsi="Arial"/>
      <w:sz w:val="20"/>
      <w:szCs w:val="20"/>
      <w:lang w:val="en-US"/>
    </w:rPr>
  </w:style>
  <w:style w:type="character" w:styleId="Odwoanieprzypisudolnego">
    <w:name w:val="footnote reference"/>
    <w:basedOn w:val="Domylnaczcionkaakapitu"/>
    <w:unhideWhenUsed/>
    <w:rsid w:val="0044646F"/>
    <w:rPr>
      <w:vertAlign w:val="superscript"/>
    </w:rPr>
  </w:style>
  <w:style w:type="paragraph" w:styleId="Nagwekspisutreci">
    <w:name w:val="TOC Heading"/>
    <w:basedOn w:val="Nagwek1"/>
    <w:next w:val="Spistreci1"/>
    <w:uiPriority w:val="39"/>
    <w:unhideWhenUsed/>
    <w:qFormat/>
    <w:rsid w:val="002F0314"/>
    <w:pPr>
      <w:spacing w:before="480" w:after="480"/>
      <w:ind w:left="0"/>
      <w:jc w:val="left"/>
      <w:outlineLvl w:val="9"/>
    </w:pPr>
    <w:rPr>
      <w:color w:val="00224A" w:themeColor="accent1" w:themeShade="BF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B4AFF"/>
    <w:pPr>
      <w:tabs>
        <w:tab w:val="left" w:pos="221"/>
        <w:tab w:val="left" w:pos="880"/>
        <w:tab w:val="right" w:leader="dot" w:pos="9572"/>
      </w:tabs>
      <w:spacing w:after="100"/>
      <w:ind w:left="901" w:hanging="680"/>
      <w:jc w:val="left"/>
    </w:pPr>
    <w:rPr>
      <w:sz w:val="20"/>
      <w:szCs w:val="2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B03A9"/>
    <w:pPr>
      <w:tabs>
        <w:tab w:val="left" w:pos="709"/>
        <w:tab w:val="right" w:leader="dot" w:pos="9072"/>
      </w:tabs>
      <w:spacing w:after="100"/>
      <w:jc w:val="left"/>
    </w:pPr>
    <w:rPr>
      <w:b/>
      <w:szCs w:val="22"/>
      <w:lang w:val="pl-PL"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53B08"/>
    <w:pPr>
      <w:spacing w:after="100"/>
      <w:ind w:left="440"/>
      <w:jc w:val="left"/>
    </w:pPr>
    <w:rPr>
      <w:sz w:val="20"/>
      <w:szCs w:val="22"/>
      <w:lang w:val="pl-PL"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C284E"/>
    <w:rPr>
      <w:rFonts w:asciiTheme="majorHAnsi" w:eastAsiaTheme="majorEastAsia" w:hAnsiTheme="majorHAnsi" w:cstheme="majorBidi"/>
      <w:b/>
      <w:bCs/>
      <w:i/>
      <w:iCs/>
      <w:color w:val="002F64" w:themeColor="accent1"/>
      <w:szCs w:val="24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7C284E"/>
    <w:rPr>
      <w:rFonts w:asciiTheme="majorHAnsi" w:eastAsiaTheme="majorEastAsia" w:hAnsiTheme="majorHAnsi" w:cstheme="majorBidi"/>
      <w:color w:val="001731" w:themeColor="accent1" w:themeShade="7F"/>
      <w:szCs w:val="24"/>
      <w:lang w:val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284E"/>
    <w:rPr>
      <w:rFonts w:asciiTheme="majorHAnsi" w:eastAsiaTheme="majorEastAsia" w:hAnsiTheme="majorHAnsi" w:cstheme="majorBidi"/>
      <w:i/>
      <w:iCs/>
      <w:color w:val="001731" w:themeColor="accent1" w:themeShade="7F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284E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284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rsid w:val="007C28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5C3487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C3487"/>
    <w:rPr>
      <w:rFonts w:ascii="Arial" w:eastAsiaTheme="minorEastAsia" w:hAnsi="Arial"/>
      <w:szCs w:val="24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0366DE"/>
    <w:pPr>
      <w:pBdr>
        <w:bottom w:val="single" w:sz="8" w:space="4" w:color="002F6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366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66DE"/>
    <w:pPr>
      <w:numPr>
        <w:ilvl w:val="1"/>
      </w:numPr>
    </w:pPr>
    <w:rPr>
      <w:rFonts w:asciiTheme="majorHAnsi" w:eastAsiaTheme="majorEastAsia" w:hAnsiTheme="majorHAnsi" w:cstheme="majorBidi"/>
      <w:i/>
      <w:iCs/>
      <w:color w:val="002F64" w:themeColor="accent1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366DE"/>
    <w:rPr>
      <w:rFonts w:asciiTheme="majorHAnsi" w:eastAsiaTheme="majorEastAsia" w:hAnsiTheme="majorHAnsi" w:cstheme="majorBidi"/>
      <w:i/>
      <w:iCs/>
      <w:color w:val="002F64" w:themeColor="accent1"/>
      <w:spacing w:val="15"/>
      <w:sz w:val="24"/>
      <w:szCs w:val="24"/>
      <w:lang w:val="en-US"/>
    </w:rPr>
  </w:style>
  <w:style w:type="character" w:styleId="Wyrnieniedelikatne">
    <w:name w:val="Subtle Emphasis"/>
    <w:basedOn w:val="Domylnaczcionkaakapitu"/>
    <w:uiPriority w:val="19"/>
    <w:qFormat/>
    <w:rsid w:val="000366DE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0366DE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8A46FF"/>
    <w:rPr>
      <w:iCs/>
      <w:color w:val="000000" w:themeColor="text1"/>
      <w:position w:val="10"/>
      <w:sz w:val="16"/>
    </w:rPr>
  </w:style>
  <w:style w:type="character" w:customStyle="1" w:styleId="CytatZnak">
    <w:name w:val="Cytat Znak"/>
    <w:basedOn w:val="Domylnaczcionkaakapitu"/>
    <w:link w:val="Cytat"/>
    <w:uiPriority w:val="29"/>
    <w:rsid w:val="008A46FF"/>
    <w:rPr>
      <w:rFonts w:ascii="Arial" w:eastAsiaTheme="minorEastAsia" w:hAnsi="Arial"/>
      <w:iCs/>
      <w:color w:val="000000" w:themeColor="text1"/>
      <w:position w:val="10"/>
      <w:sz w:val="16"/>
      <w:szCs w:val="24"/>
      <w:lang w:val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66DE"/>
    <w:pPr>
      <w:pBdr>
        <w:bottom w:val="single" w:sz="4" w:space="4" w:color="002F64" w:themeColor="accent1"/>
      </w:pBdr>
      <w:spacing w:before="200" w:after="280"/>
      <w:ind w:left="936" w:right="936"/>
    </w:pPr>
    <w:rPr>
      <w:b/>
      <w:bCs/>
      <w:i/>
      <w:iCs/>
      <w:color w:val="002F6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66DE"/>
    <w:rPr>
      <w:rFonts w:ascii="Arial" w:eastAsiaTheme="minorEastAsia" w:hAnsi="Arial"/>
      <w:b/>
      <w:bCs/>
      <w:i/>
      <w:iCs/>
      <w:color w:val="002F64" w:themeColor="accent1"/>
      <w:szCs w:val="24"/>
      <w:lang w:val="en-US"/>
    </w:rPr>
  </w:style>
  <w:style w:type="character" w:styleId="Odwoaniedelikatne">
    <w:name w:val="Subtle Reference"/>
    <w:basedOn w:val="Domylnaczcionkaakapitu"/>
    <w:uiPriority w:val="31"/>
    <w:qFormat/>
    <w:rsid w:val="000366DE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0366DE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0366DE"/>
    <w:rPr>
      <w:b/>
      <w:bCs/>
      <w:smallCaps/>
      <w:spacing w:val="5"/>
    </w:rPr>
  </w:style>
  <w:style w:type="paragraph" w:styleId="Bezodstpw">
    <w:name w:val="No Spacing"/>
    <w:uiPriority w:val="1"/>
    <w:qFormat/>
    <w:rsid w:val="000366DE"/>
    <w:pPr>
      <w:jc w:val="both"/>
    </w:pPr>
    <w:rPr>
      <w:rFonts w:ascii="Arial" w:eastAsiaTheme="minorEastAsia" w:hAnsi="Arial"/>
      <w:szCs w:val="24"/>
      <w:lang w:val="en-US"/>
    </w:rPr>
  </w:style>
  <w:style w:type="character" w:styleId="Wyrnienieintensywne">
    <w:name w:val="Intense Emphasis"/>
    <w:basedOn w:val="Domylnaczcionkaakapitu"/>
    <w:uiPriority w:val="21"/>
    <w:qFormat/>
    <w:rsid w:val="008444F9"/>
    <w:rPr>
      <w:b w:val="0"/>
      <w:i/>
      <w:sz w:val="18"/>
      <w:szCs w:val="18"/>
      <w:lang w:val="pl-PL"/>
    </w:rPr>
  </w:style>
  <w:style w:type="character" w:styleId="Pogrubienie">
    <w:name w:val="Strong"/>
    <w:basedOn w:val="Domylnaczcionkaakapitu"/>
    <w:uiPriority w:val="22"/>
    <w:qFormat/>
    <w:rsid w:val="000366DE"/>
    <w:rPr>
      <w:b/>
      <w:bCs/>
    </w:rPr>
  </w:style>
  <w:style w:type="paragraph" w:styleId="Legenda">
    <w:name w:val="caption"/>
    <w:basedOn w:val="Normalny"/>
    <w:next w:val="Normalny"/>
    <w:uiPriority w:val="35"/>
    <w:unhideWhenUsed/>
    <w:qFormat/>
    <w:rsid w:val="004A0BDF"/>
    <w:pPr>
      <w:spacing w:before="240" w:after="200" w:line="240" w:lineRule="auto"/>
    </w:pPr>
    <w:rPr>
      <w:bCs/>
      <w:i/>
      <w:sz w:val="18"/>
      <w:szCs w:val="18"/>
      <w:lang w:val="pl-PL"/>
    </w:rPr>
  </w:style>
  <w:style w:type="paragraph" w:styleId="Spisilustracji">
    <w:name w:val="table of figures"/>
    <w:basedOn w:val="Normalny"/>
    <w:next w:val="Normalny"/>
    <w:uiPriority w:val="99"/>
    <w:unhideWhenUsed/>
    <w:rsid w:val="00803026"/>
    <w:pPr>
      <w:spacing w:after="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649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49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4936"/>
    <w:rPr>
      <w:rFonts w:ascii="Arial" w:eastAsiaTheme="minorEastAsia" w:hAnsi="Arial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49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4936"/>
    <w:rPr>
      <w:rFonts w:ascii="Arial" w:eastAsiaTheme="minorEastAsia" w:hAnsi="Arial"/>
      <w:b/>
      <w:bCs/>
      <w:sz w:val="20"/>
      <w:szCs w:val="20"/>
      <w:lang w:val="en-US"/>
    </w:rPr>
  </w:style>
  <w:style w:type="character" w:styleId="Numerstrony">
    <w:name w:val="page number"/>
    <w:uiPriority w:val="99"/>
    <w:rsid w:val="00483596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35C93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35C93"/>
    <w:rPr>
      <w:rFonts w:ascii="Arial" w:eastAsiaTheme="minorEastAsia" w:hAnsi="Arial"/>
      <w:szCs w:val="24"/>
      <w:lang w:val="en-US"/>
    </w:rPr>
  </w:style>
  <w:style w:type="character" w:customStyle="1" w:styleId="AkapitzlistZnak">
    <w:name w:val="Akapit z listą Znak"/>
    <w:aliases w:val="WYPUNKTOWANIE Akapit z listą Znak,List Paragraph2 Znak,kropki Znak,lp1 Znak,Preambuła Znak,Punktowanie Znak,Tytuł_procedury Znak,Tytuły Znak,Lista num Znak,Spec. 4. Znak"/>
    <w:link w:val="Akapitzlist"/>
    <w:uiPriority w:val="34"/>
    <w:qFormat/>
    <w:locked/>
    <w:rsid w:val="00D35C93"/>
    <w:rPr>
      <w:rFonts w:ascii="Arial" w:eastAsia="Times New Roman" w:hAnsi="Arial"/>
      <w:szCs w:val="24"/>
      <w:lang w:eastAsia="pl-PL"/>
    </w:rPr>
  </w:style>
  <w:style w:type="table" w:styleId="Tabela-Siatka">
    <w:name w:val="Table Grid"/>
    <w:basedOn w:val="Standardowy"/>
    <w:uiPriority w:val="39"/>
    <w:rsid w:val="00D615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EB5103"/>
    <w:pPr>
      <w:spacing w:after="0" w:line="240" w:lineRule="auto"/>
      <w:jc w:val="left"/>
    </w:pPr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B5103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uiPriority w:val="99"/>
    <w:rsid w:val="00EB5103"/>
    <w:pPr>
      <w:numPr>
        <w:numId w:val="4"/>
      </w:numPr>
      <w:tabs>
        <w:tab w:val="clear" w:pos="720"/>
        <w:tab w:val="num" w:pos="643"/>
      </w:tabs>
      <w:spacing w:after="0" w:line="240" w:lineRule="auto"/>
      <w:ind w:left="643"/>
      <w:contextualSpacing/>
      <w:jc w:val="left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customStyle="1" w:styleId="Podpistabeli">
    <w:name w:val="Podpis_tabeli"/>
    <w:basedOn w:val="Legenda"/>
    <w:uiPriority w:val="2"/>
    <w:qFormat/>
    <w:rsid w:val="00D10AC8"/>
    <w:pPr>
      <w:keepNext/>
      <w:widowControl w:val="0"/>
      <w:spacing w:before="360" w:after="120"/>
      <w:jc w:val="left"/>
    </w:pPr>
    <w:rPr>
      <w:rFonts w:ascii="Times New Roman" w:eastAsia="Times New Roman" w:hAnsi="Times New Roman" w:cs="Times New Roman"/>
      <w:i w:val="0"/>
      <w:sz w:val="22"/>
      <w:lang w:eastAsia="pl-PL"/>
    </w:rPr>
  </w:style>
  <w:style w:type="paragraph" w:customStyle="1" w:styleId="Tabelanagwek">
    <w:name w:val="Tabela_nagłówek"/>
    <w:basedOn w:val="Normalny"/>
    <w:uiPriority w:val="2"/>
    <w:qFormat/>
    <w:rsid w:val="00D10AC8"/>
    <w:pPr>
      <w:spacing w:before="140" w:after="140" w:line="240" w:lineRule="auto"/>
      <w:jc w:val="center"/>
    </w:pPr>
    <w:rPr>
      <w:rFonts w:ascii="Times New Roman" w:eastAsia="Times New Roman" w:hAnsi="Times New Roman" w:cs="Times New Roman"/>
      <w:b/>
      <w:szCs w:val="22"/>
      <w:lang w:val="pl-PL" w:eastAsia="pl-PL"/>
    </w:rPr>
  </w:style>
  <w:style w:type="character" w:customStyle="1" w:styleId="Numerowanie1Znak">
    <w:name w:val="Numerowanie1 Znak"/>
    <w:basedOn w:val="Domylnaczcionkaakapitu"/>
    <w:link w:val="Numerowanie1"/>
    <w:uiPriority w:val="95"/>
    <w:locked/>
    <w:rsid w:val="00D10AC8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Numerowanie1">
    <w:name w:val="Numerowanie1"/>
    <w:basedOn w:val="Normalny"/>
    <w:link w:val="Numerowanie1Znak"/>
    <w:uiPriority w:val="95"/>
    <w:qFormat/>
    <w:rsid w:val="00D10AC8"/>
    <w:pPr>
      <w:numPr>
        <w:numId w:val="5"/>
      </w:numPr>
      <w:spacing w:line="240" w:lineRule="auto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Numerowanie2">
    <w:name w:val="Numerowanie2"/>
    <w:basedOn w:val="Normalny"/>
    <w:uiPriority w:val="1"/>
    <w:qFormat/>
    <w:rsid w:val="00D10AC8"/>
    <w:pPr>
      <w:numPr>
        <w:ilvl w:val="1"/>
        <w:numId w:val="5"/>
      </w:numPr>
      <w:spacing w:line="240" w:lineRule="auto"/>
    </w:pPr>
    <w:rPr>
      <w:rFonts w:ascii="Times New Roman" w:eastAsia="Times New Roman" w:hAnsi="Times New Roman" w:cs="Times New Roman"/>
      <w:lang w:val="pl-PL" w:eastAsia="pl-PL"/>
    </w:rPr>
  </w:style>
  <w:style w:type="character" w:customStyle="1" w:styleId="TabeladolewejZnak">
    <w:name w:val="Tabela_do_lewej Znak"/>
    <w:basedOn w:val="Domylnaczcionkaakapitu"/>
    <w:link w:val="Tabeladolewej"/>
    <w:uiPriority w:val="18"/>
    <w:locked/>
    <w:rsid w:val="00D10AC8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abeladolewej">
    <w:name w:val="Tabela_do_lewej"/>
    <w:link w:val="TabeladolewejZnak"/>
    <w:uiPriority w:val="18"/>
    <w:qFormat/>
    <w:rsid w:val="00D10AC8"/>
    <w:pPr>
      <w:spacing w:before="140" w:after="140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FontStyle24">
    <w:name w:val="Font Style24"/>
    <w:uiPriority w:val="99"/>
    <w:rsid w:val="00DB7AEE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Normalny"/>
    <w:uiPriority w:val="99"/>
    <w:rsid w:val="00DB7AEE"/>
    <w:pPr>
      <w:widowControl w:val="0"/>
      <w:autoSpaceDE w:val="0"/>
      <w:autoSpaceDN w:val="0"/>
      <w:adjustRightInd w:val="0"/>
      <w:spacing w:after="0" w:line="230" w:lineRule="exact"/>
      <w:ind w:hanging="482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styleId="Lista2">
    <w:name w:val="List 2"/>
    <w:basedOn w:val="Normalny"/>
    <w:rsid w:val="00F92034"/>
    <w:pPr>
      <w:spacing w:after="0" w:line="240" w:lineRule="auto"/>
      <w:ind w:left="566" w:hanging="283"/>
      <w:contextualSpacing/>
      <w:jc w:val="left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ListBullet3">
    <w:name w:val="$List Bullet 3"/>
    <w:basedOn w:val="Normalny"/>
    <w:rsid w:val="00365745"/>
    <w:pPr>
      <w:keepLines/>
      <w:numPr>
        <w:numId w:val="6"/>
      </w:numPr>
      <w:tabs>
        <w:tab w:val="num" w:pos="720"/>
        <w:tab w:val="num" w:pos="1134"/>
        <w:tab w:val="left" w:pos="1417"/>
        <w:tab w:val="left" w:pos="1701"/>
      </w:tabs>
      <w:spacing w:after="240" w:line="240" w:lineRule="exact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styleId="Lista3">
    <w:name w:val="List 3"/>
    <w:basedOn w:val="Normalny"/>
    <w:semiHidden/>
    <w:unhideWhenUsed/>
    <w:rsid w:val="00365745"/>
    <w:pPr>
      <w:spacing w:after="0" w:line="240" w:lineRule="auto"/>
      <w:ind w:left="849" w:hanging="283"/>
      <w:contextualSpacing/>
      <w:jc w:val="left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zsilwyl">
    <w:name w:val="zsilwyl"/>
    <w:basedOn w:val="Normalny"/>
    <w:rsid w:val="00365745"/>
    <w:pPr>
      <w:spacing w:after="0" w:line="240" w:lineRule="auto"/>
    </w:pPr>
    <w:rPr>
      <w:rFonts w:eastAsia="Times New Roman" w:cs="Times New Roman"/>
      <w:sz w:val="24"/>
      <w:szCs w:val="20"/>
      <w:lang w:val="pl-PL" w:eastAsia="pl-PL"/>
    </w:rPr>
  </w:style>
  <w:style w:type="paragraph" w:styleId="Poprawka">
    <w:name w:val="Revision"/>
    <w:hidden/>
    <w:uiPriority w:val="99"/>
    <w:semiHidden/>
    <w:rsid w:val="00BF2384"/>
    <w:rPr>
      <w:rFonts w:ascii="Arial" w:eastAsiaTheme="minorEastAsia" w:hAnsi="Arial"/>
      <w:szCs w:val="24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6B67D2"/>
    <w:rPr>
      <w:color w:val="800080" w:themeColor="followedHyperlink"/>
      <w:u w:val="single"/>
    </w:rPr>
  </w:style>
  <w:style w:type="paragraph" w:customStyle="1" w:styleId="Tekstpodstawowy31">
    <w:name w:val="Tekst podstawowy 31"/>
    <w:basedOn w:val="Normalny"/>
    <w:rsid w:val="009B0294"/>
    <w:pPr>
      <w:tabs>
        <w:tab w:val="left" w:pos="993"/>
      </w:tabs>
      <w:suppressAutoHyphens/>
      <w:spacing w:before="180" w:after="0" w:line="240" w:lineRule="auto"/>
    </w:pPr>
    <w:rPr>
      <w:rFonts w:ascii="Times New Roman" w:eastAsia="Times New Roman" w:hAnsi="Times New Roman" w:cs="Times New Roman"/>
      <w:color w:val="000000"/>
      <w:szCs w:val="23"/>
      <w:lang w:val="pl-PL" w:eastAsia="ar-SA"/>
    </w:rPr>
  </w:style>
  <w:style w:type="paragraph" w:customStyle="1" w:styleId="Poradnik">
    <w:name w:val="Poradnik"/>
    <w:basedOn w:val="Normalny"/>
    <w:rsid w:val="009B0294"/>
    <w:pPr>
      <w:suppressAutoHyphens/>
      <w:spacing w:before="120" w:after="0" w:line="288" w:lineRule="auto"/>
      <w:jc w:val="left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Paragraph1">
    <w:name w:val="Paragraph1"/>
    <w:basedOn w:val="Normalny"/>
    <w:rsid w:val="009B0294"/>
    <w:pPr>
      <w:keepNext/>
      <w:keepLines/>
      <w:widowControl w:val="0"/>
      <w:suppressAutoHyphens/>
      <w:spacing w:before="240" w:after="0" w:line="240" w:lineRule="auto"/>
      <w:ind w:left="1418" w:hanging="1418"/>
    </w:pPr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tytu1">
    <w:name w:val="tytu1"/>
    <w:basedOn w:val="Normalny"/>
    <w:rsid w:val="009B029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lang w:val="pl-PL" w:eastAsia="pl-PL"/>
    </w:rPr>
  </w:style>
  <w:style w:type="paragraph" w:customStyle="1" w:styleId="Tekstpodstawowy22">
    <w:name w:val="Tekst podstawowy 22"/>
    <w:basedOn w:val="Normalny"/>
    <w:rsid w:val="001B7E7C"/>
    <w:pPr>
      <w:suppressAutoHyphens/>
      <w:spacing w:line="480" w:lineRule="auto"/>
      <w:jc w:val="left"/>
    </w:pPr>
    <w:rPr>
      <w:rFonts w:ascii="Times New Roman" w:eastAsia="Times New Roman" w:hAnsi="Times New Roman" w:cs="Times New Roman"/>
      <w:sz w:val="24"/>
      <w:lang w:val="pl-PL" w:eastAsia="ar-SA"/>
    </w:rPr>
  </w:style>
  <w:style w:type="paragraph" w:customStyle="1" w:styleId="AAheadingwocontents">
    <w:name w:val="AA heading wo contents"/>
    <w:basedOn w:val="Normalny"/>
    <w:rsid w:val="001B7E7C"/>
    <w:pPr>
      <w:suppressAutoHyphens/>
      <w:spacing w:after="0" w:line="280" w:lineRule="atLeast"/>
    </w:pPr>
    <w:rPr>
      <w:rFonts w:ascii="Times New Roman" w:eastAsia="Times New Roman" w:hAnsi="Times New Roman" w:cs="Times New Roman"/>
      <w:b/>
      <w:szCs w:val="20"/>
      <w:lang w:val="pl-PL" w:eastAsia="ar-SA"/>
    </w:rPr>
  </w:style>
  <w:style w:type="paragraph" w:customStyle="1" w:styleId="Listapunktowana1">
    <w:name w:val="Lista punktowana1"/>
    <w:basedOn w:val="Normalny"/>
    <w:rsid w:val="00F110D9"/>
    <w:pPr>
      <w:tabs>
        <w:tab w:val="num" w:pos="720"/>
      </w:tabs>
      <w:suppressAutoHyphens/>
      <w:spacing w:after="0" w:line="240" w:lineRule="auto"/>
      <w:ind w:left="720" w:hanging="360"/>
    </w:pPr>
    <w:rPr>
      <w:rFonts w:ascii="Trebuchet MS" w:eastAsia="Calibri" w:hAnsi="Trebuchet MS" w:cs="Times New Roman"/>
      <w:b/>
      <w:sz w:val="20"/>
      <w:szCs w:val="20"/>
      <w:lang w:val="pl-PL"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5354E5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54E5"/>
    <w:rPr>
      <w:rFonts w:ascii="Arial" w:eastAsiaTheme="minorEastAsia" w:hAnsi="Arial"/>
      <w:sz w:val="16"/>
      <w:szCs w:val="16"/>
      <w:lang w:val="en-US"/>
    </w:rPr>
  </w:style>
  <w:style w:type="paragraph" w:customStyle="1" w:styleId="NormalnyArial">
    <w:name w:val="Normalny + Arial"/>
    <w:aliases w:val="11 pt,Wyjustowany,Tekst podstawowy 2 + Arial,12 pt,Nie Pogrubienie,Po:  3 pt"/>
    <w:basedOn w:val="Normalny"/>
    <w:rsid w:val="00C25222"/>
    <w:pPr>
      <w:tabs>
        <w:tab w:val="num" w:pos="360"/>
      </w:tabs>
      <w:spacing w:after="0" w:line="240" w:lineRule="auto"/>
      <w:ind w:left="360" w:hanging="360"/>
      <w:jc w:val="left"/>
    </w:pPr>
    <w:rPr>
      <w:rFonts w:eastAsia="Times New Roman" w:cs="Times New Roman"/>
      <w:szCs w:val="20"/>
      <w:lang w:val="pl-PL" w:eastAsia="pl-PL"/>
    </w:rPr>
  </w:style>
  <w:style w:type="paragraph" w:customStyle="1" w:styleId="Normalnysrodek">
    <w:name w:val="Normalny_srodek"/>
    <w:basedOn w:val="Normalny"/>
    <w:link w:val="NormalnysrodekZnak"/>
    <w:qFormat/>
    <w:rsid w:val="00C25222"/>
    <w:pPr>
      <w:spacing w:line="240" w:lineRule="auto"/>
      <w:jc w:val="center"/>
    </w:pPr>
    <w:rPr>
      <w:rFonts w:ascii="Times New Roman" w:eastAsia="Times New Roman" w:hAnsi="Times New Roman" w:cs="Times New Roman"/>
      <w:lang w:val="pl-PL" w:eastAsia="pl-PL"/>
    </w:rPr>
  </w:style>
  <w:style w:type="character" w:customStyle="1" w:styleId="NormalnysrodekZnak">
    <w:name w:val="Normalny_srodek Znak"/>
    <w:link w:val="Normalnysrodek"/>
    <w:rsid w:val="00C25222"/>
    <w:rPr>
      <w:rFonts w:ascii="Times New Roman" w:eastAsia="Times New Roman" w:hAnsi="Times New Roman" w:cs="Times New Roman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C25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C25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25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">
    <w:name w:val="$List Bullet"/>
    <w:basedOn w:val="Normalny"/>
    <w:rsid w:val="00C25222"/>
    <w:pPr>
      <w:keepLines/>
      <w:numPr>
        <w:numId w:val="8"/>
      </w:numPr>
      <w:tabs>
        <w:tab w:val="left" w:pos="1134"/>
      </w:tabs>
      <w:spacing w:after="240" w:line="240" w:lineRule="exact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customStyle="1" w:styleId="TableBullet2">
    <w:name w:val="$Table Bullet 2"/>
    <w:basedOn w:val="Normalny"/>
    <w:rsid w:val="00C25222"/>
    <w:pPr>
      <w:keepLines/>
      <w:numPr>
        <w:numId w:val="9"/>
      </w:numPr>
      <w:tabs>
        <w:tab w:val="num" w:pos="360"/>
        <w:tab w:val="left" w:pos="709"/>
      </w:tabs>
      <w:spacing w:after="240" w:line="240" w:lineRule="auto"/>
      <w:ind w:left="425"/>
      <w:jc w:val="left"/>
    </w:pPr>
    <w:rPr>
      <w:rFonts w:eastAsia="Times New Roman" w:cs="Times New Roman"/>
      <w:noProof/>
      <w:sz w:val="20"/>
      <w:szCs w:val="20"/>
      <w:lang w:val="de-AT" w:eastAsia="de-A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522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5222"/>
    <w:rPr>
      <w:rFonts w:ascii="Arial" w:eastAsiaTheme="minorEastAsia" w:hAnsi="Arial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5222"/>
    <w:rPr>
      <w:vertAlign w:val="superscript"/>
    </w:rPr>
  </w:style>
  <w:style w:type="character" w:customStyle="1" w:styleId="WW8Num14z0">
    <w:name w:val="WW8Num14z0"/>
    <w:rsid w:val="00C25222"/>
    <w:rPr>
      <w:rFonts w:ascii="Symbol" w:hAnsi="Symbol"/>
      <w:sz w:val="18"/>
    </w:rPr>
  </w:style>
  <w:style w:type="paragraph" w:customStyle="1" w:styleId="Zwykytekst1">
    <w:name w:val="Zwykły tekst1"/>
    <w:basedOn w:val="Normalny"/>
    <w:rsid w:val="00337D85"/>
    <w:pPr>
      <w:suppressAutoHyphens/>
      <w:autoSpaceDE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customStyle="1" w:styleId="Tabelapozycja">
    <w:name w:val="Tabela pozycja"/>
    <w:basedOn w:val="Normalny"/>
    <w:rsid w:val="00337D85"/>
    <w:pPr>
      <w:spacing w:after="0" w:line="240" w:lineRule="auto"/>
      <w:jc w:val="left"/>
    </w:pPr>
    <w:rPr>
      <w:rFonts w:eastAsia="MS Outlook" w:cs="Times New Roman"/>
      <w:szCs w:val="20"/>
      <w:lang w:val="pl-PL" w:eastAsia="pl-PL"/>
    </w:rPr>
  </w:style>
  <w:style w:type="character" w:customStyle="1" w:styleId="czeinternetowe">
    <w:name w:val="Łącze internetowe"/>
    <w:basedOn w:val="Domylnaczcionkaakapitu"/>
    <w:uiPriority w:val="99"/>
    <w:locked/>
    <w:rsid w:val="00337D8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0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2F64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F1BFE0-78E4-4B7A-9FBF-495C860A0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27837A-8B86-4430-9135-D683E925AA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EC283B-C07A-495B-B572-FACD8FB37A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62DD84-3C22-4E87-A541-6769486C3E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737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Horbacz Anna</dc:creator>
  <cp:keywords/>
  <dc:description/>
  <cp:lastModifiedBy>Olinkiewicz Borys</cp:lastModifiedBy>
  <cp:revision>2</cp:revision>
  <cp:lastPrinted>2017-06-02T16:53:00Z</cp:lastPrinted>
  <dcterms:created xsi:type="dcterms:W3CDTF">2026-04-29T11:24:00Z</dcterms:created>
  <dcterms:modified xsi:type="dcterms:W3CDTF">2026-04-29T11:24:00Z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