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781465" w14:textId="39DFD217" w:rsidR="00FD5566" w:rsidRDefault="00FD5566" w:rsidP="00FD5566">
      <w:pPr>
        <w:autoSpaceDE w:val="0"/>
        <w:autoSpaceDN w:val="0"/>
        <w:adjustRightInd w:val="0"/>
        <w:spacing w:before="120"/>
        <w:rPr>
          <w:rFonts w:ascii="Arial" w:hAnsi="Arial" w:cs="Arial"/>
          <w:b/>
          <w:bCs/>
          <w:color w:val="002F67"/>
          <w:sz w:val="28"/>
          <w:szCs w:val="28"/>
        </w:rPr>
      </w:pPr>
      <w:r>
        <w:rPr>
          <w:rFonts w:ascii="Arial" w:hAnsi="Arial" w:cs="Arial"/>
          <w:b/>
          <w:bCs/>
          <w:color w:val="002F67"/>
          <w:sz w:val="28"/>
          <w:szCs w:val="28"/>
        </w:rPr>
        <w:t xml:space="preserve">CZĘŚĆ III </w:t>
      </w:r>
      <w:r w:rsidR="003E02AB">
        <w:rPr>
          <w:rFonts w:ascii="Arial" w:hAnsi="Arial" w:cs="Arial"/>
          <w:b/>
          <w:bCs/>
          <w:color w:val="002F67"/>
          <w:sz w:val="28"/>
          <w:szCs w:val="28"/>
        </w:rPr>
        <w:t>SWZ</w:t>
      </w:r>
      <w:r>
        <w:rPr>
          <w:rFonts w:ascii="Arial" w:hAnsi="Arial" w:cs="Arial"/>
          <w:b/>
          <w:bCs/>
          <w:color w:val="002F67"/>
          <w:sz w:val="28"/>
          <w:szCs w:val="28"/>
        </w:rPr>
        <w:t xml:space="preserve"> </w:t>
      </w:r>
    </w:p>
    <w:p w14:paraId="78B3585B" w14:textId="77777777" w:rsidR="00FD5566" w:rsidRDefault="00FD5566" w:rsidP="00FD5566">
      <w:pPr>
        <w:autoSpaceDE w:val="0"/>
        <w:autoSpaceDN w:val="0"/>
        <w:adjustRightInd w:val="0"/>
        <w:spacing w:before="120"/>
        <w:rPr>
          <w:rFonts w:ascii="Arial" w:hAnsi="Arial" w:cs="Arial"/>
          <w:b/>
          <w:bCs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002F67"/>
          <w:sz w:val="28"/>
          <w:szCs w:val="28"/>
        </w:rPr>
        <w:t xml:space="preserve">WZORY FORMULARZY </w:t>
      </w:r>
    </w:p>
    <w:p w14:paraId="7AB86422" w14:textId="77777777" w:rsidR="00EB4B7E" w:rsidRDefault="00EB4B7E" w:rsidP="00801174">
      <w:pPr>
        <w:widowControl w:val="0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0EE65973" w14:textId="77777777" w:rsidR="00EB4B7E" w:rsidRDefault="00EB4B7E" w:rsidP="00801174">
      <w:pPr>
        <w:widowControl w:val="0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77AD43A1" w14:textId="77777777" w:rsidR="00F326C3" w:rsidRDefault="00F326C3" w:rsidP="00801174">
      <w:pPr>
        <w:widowControl w:val="0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5791624F" w14:textId="77777777" w:rsidR="00F326C3" w:rsidRDefault="00F326C3" w:rsidP="00801174">
      <w:pPr>
        <w:widowControl w:val="0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F118A35" w14:textId="77777777" w:rsidR="007705ED" w:rsidRDefault="007705ED" w:rsidP="00801174">
      <w:pPr>
        <w:widowControl w:val="0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val="pl-PL" w:eastAsia="ar-SA"/>
        </w:rPr>
        <w:id w:val="-942767737"/>
        <w:docPartObj>
          <w:docPartGallery w:val="Table of Contents"/>
          <w:docPartUnique/>
        </w:docPartObj>
      </w:sdtPr>
      <w:sdtEndPr/>
      <w:sdtContent>
        <w:p w14:paraId="754A7C81" w14:textId="1C48EEF1" w:rsidR="007705ED" w:rsidRPr="00DF28DC" w:rsidRDefault="007705ED">
          <w:pPr>
            <w:pStyle w:val="Nagwekspisutreci"/>
            <w:rPr>
              <w:rFonts w:ascii="Arial" w:hAnsi="Arial" w:cs="Arial"/>
            </w:rPr>
          </w:pPr>
          <w:r w:rsidRPr="00DF28DC">
            <w:rPr>
              <w:rFonts w:ascii="Arial" w:hAnsi="Arial" w:cs="Arial"/>
              <w:lang w:val="pl-PL"/>
            </w:rPr>
            <w:t>Spis treści</w:t>
          </w:r>
        </w:p>
        <w:p w14:paraId="54594680" w14:textId="4FEFCA61" w:rsidR="003111EA" w:rsidRDefault="007705ED">
          <w:pPr>
            <w:pStyle w:val="Spistreci1"/>
            <w:tabs>
              <w:tab w:val="right" w:leader="dot" w:pos="920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7847070" w:history="1">
            <w:r w:rsidR="003111EA" w:rsidRPr="00FC18B9">
              <w:rPr>
                <w:rStyle w:val="Hipercze"/>
                <w:rFonts w:ascii="Arial" w:hAnsi="Arial"/>
                <w:noProof/>
                <w:lang w:eastAsia="en-US"/>
              </w:rPr>
              <w:t>Wzór nr 1 Części III SWZ Formularz Oferty</w:t>
            </w:r>
            <w:r w:rsidR="003111EA">
              <w:rPr>
                <w:noProof/>
                <w:webHidden/>
              </w:rPr>
              <w:tab/>
            </w:r>
            <w:r w:rsidR="003111EA">
              <w:rPr>
                <w:noProof/>
                <w:webHidden/>
              </w:rPr>
              <w:fldChar w:fldCharType="begin"/>
            </w:r>
            <w:r w:rsidR="003111EA">
              <w:rPr>
                <w:noProof/>
                <w:webHidden/>
              </w:rPr>
              <w:instrText xml:space="preserve"> PAGEREF _Toc227847070 \h </w:instrText>
            </w:r>
            <w:r w:rsidR="003111EA">
              <w:rPr>
                <w:noProof/>
                <w:webHidden/>
              </w:rPr>
            </w:r>
            <w:r w:rsidR="003111EA">
              <w:rPr>
                <w:noProof/>
                <w:webHidden/>
              </w:rPr>
              <w:fldChar w:fldCharType="separate"/>
            </w:r>
            <w:r w:rsidR="003111EA">
              <w:rPr>
                <w:noProof/>
                <w:webHidden/>
              </w:rPr>
              <w:t>2</w:t>
            </w:r>
            <w:r w:rsidR="003111EA">
              <w:rPr>
                <w:noProof/>
                <w:webHidden/>
              </w:rPr>
              <w:fldChar w:fldCharType="end"/>
            </w:r>
          </w:hyperlink>
        </w:p>
        <w:p w14:paraId="7FF2773C" w14:textId="0575A971" w:rsidR="003111EA" w:rsidRDefault="003111EA">
          <w:pPr>
            <w:pStyle w:val="Spistreci1"/>
            <w:tabs>
              <w:tab w:val="right" w:leader="dot" w:pos="920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847071" w:history="1">
            <w:r w:rsidRPr="00FC18B9">
              <w:rPr>
                <w:rStyle w:val="Hipercze"/>
                <w:rFonts w:ascii="Arial" w:hAnsi="Arial" w:cs="Arial"/>
                <w:noProof/>
                <w:lang w:eastAsia="pl-PL"/>
              </w:rPr>
              <w:t>Załącznik nr 1 do Formularza oferty 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_Toc227847071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D537BA" w14:textId="1A59893C" w:rsidR="003111EA" w:rsidRDefault="003111EA">
          <w:pPr>
            <w:pStyle w:val="Spistreci1"/>
            <w:tabs>
              <w:tab w:val="right" w:leader="dot" w:pos="9201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847072" w:history="1">
            <w:r w:rsidRPr="00FC18B9">
              <w:rPr>
                <w:rStyle w:val="Hipercze"/>
                <w:rFonts w:ascii="Arial" w:hAnsi="Arial" w:cs="Arial"/>
                <w:noProof/>
                <w:lang w:eastAsia="pl-PL"/>
              </w:rPr>
              <w:t>TABELA CENOWA (Excel)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_Toc227847072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975C92" w14:textId="75C7A904" w:rsidR="007705ED" w:rsidRDefault="007705ED">
          <w:r>
            <w:rPr>
              <w:b/>
              <w:bCs/>
            </w:rPr>
            <w:fldChar w:fldCharType="end"/>
          </w:r>
        </w:p>
      </w:sdtContent>
    </w:sdt>
    <w:p w14:paraId="74481052" w14:textId="77777777" w:rsidR="007705ED" w:rsidRDefault="007705ED" w:rsidP="00801174">
      <w:pPr>
        <w:widowControl w:val="0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1841F938" w14:textId="2A278B24" w:rsidR="00FD5566" w:rsidRDefault="00FD5566" w:rsidP="00FD5566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39E54468" w14:textId="78FCD194" w:rsidR="00FD5566" w:rsidRDefault="00FD5566" w:rsidP="00777EA9">
      <w:pPr>
        <w:keepNext/>
        <w:keepLines/>
        <w:spacing w:line="276" w:lineRule="auto"/>
        <w:ind w:firstLine="6096"/>
        <w:jc w:val="both"/>
        <w:outlineLvl w:val="0"/>
        <w:rPr>
          <w:rFonts w:ascii="Arial" w:hAnsi="Arial"/>
          <w:b/>
          <w:bCs/>
          <w:color w:val="002F67"/>
          <w:lang w:eastAsia="en-US"/>
        </w:rPr>
      </w:pPr>
      <w:bookmarkStart w:id="0" w:name="_Toc422128252"/>
      <w:bookmarkStart w:id="1" w:name="_Toc532889810"/>
      <w:bookmarkStart w:id="2" w:name="_Toc227847070"/>
      <w:r w:rsidRPr="00C62CB5">
        <w:rPr>
          <w:rFonts w:ascii="Arial" w:hAnsi="Arial"/>
          <w:b/>
          <w:bCs/>
          <w:color w:val="002F67"/>
          <w:lang w:eastAsia="en-US"/>
        </w:rPr>
        <w:lastRenderedPageBreak/>
        <w:t xml:space="preserve">Wzór nr 1 Części III </w:t>
      </w:r>
      <w:r w:rsidR="003E02AB" w:rsidRPr="00C62CB5">
        <w:rPr>
          <w:rFonts w:ascii="Arial" w:hAnsi="Arial"/>
          <w:b/>
          <w:bCs/>
          <w:color w:val="002F67"/>
          <w:lang w:eastAsia="en-US"/>
        </w:rPr>
        <w:t>SWZ</w:t>
      </w:r>
      <w:bookmarkStart w:id="3" w:name="_Toc422128253"/>
      <w:bookmarkStart w:id="4" w:name="_Toc532889811"/>
      <w:bookmarkEnd w:id="0"/>
      <w:bookmarkEnd w:id="1"/>
      <w:r w:rsidR="00777EA9">
        <w:rPr>
          <w:rFonts w:ascii="Arial" w:hAnsi="Arial"/>
          <w:b/>
          <w:bCs/>
          <w:color w:val="002F67"/>
          <w:lang w:eastAsia="en-US"/>
        </w:rPr>
        <w:br/>
      </w:r>
      <w:r w:rsidR="00C62CB5" w:rsidRPr="00C62CB5">
        <w:rPr>
          <w:rFonts w:ascii="Arial" w:hAnsi="Arial"/>
          <w:b/>
          <w:bCs/>
          <w:color w:val="002F67"/>
          <w:lang w:eastAsia="en-US"/>
        </w:rPr>
        <w:t>Formularz Oferty</w:t>
      </w:r>
      <w:bookmarkEnd w:id="3"/>
      <w:bookmarkEnd w:id="4"/>
      <w:bookmarkEnd w:id="2"/>
    </w:p>
    <w:p w14:paraId="2B7E16F5" w14:textId="55EA834F" w:rsidR="00FD5566" w:rsidRPr="00706396" w:rsidRDefault="00FD5566" w:rsidP="001F6E9B">
      <w:pPr>
        <w:pStyle w:val="Akapitzlist"/>
        <w:numPr>
          <w:ilvl w:val="0"/>
          <w:numId w:val="6"/>
        </w:num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706396">
        <w:rPr>
          <w:rFonts w:ascii="Arial" w:hAnsi="Arial" w:cs="Arial"/>
          <w:b/>
          <w:caps/>
          <w:sz w:val="20"/>
          <w:szCs w:val="20"/>
          <w:lang w:eastAsia="pl-PL"/>
        </w:rPr>
        <w:t xml:space="preserve">Ofertę </w:t>
      </w:r>
      <w:r w:rsidRPr="00706396">
        <w:rPr>
          <w:rFonts w:ascii="Arial" w:hAnsi="Arial" w:cs="Arial"/>
          <w:b/>
          <w:sz w:val="20"/>
          <w:szCs w:val="20"/>
          <w:lang w:eastAsia="pl-PL"/>
        </w:rPr>
        <w:t>składa</w:t>
      </w:r>
      <w:r w:rsidRPr="00706396">
        <w:rPr>
          <w:rFonts w:ascii="Arial" w:hAnsi="Arial" w:cs="Arial"/>
          <w:sz w:val="20"/>
          <w:szCs w:val="20"/>
          <w:lang w:eastAsia="pl-PL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3402"/>
      </w:tblGrid>
      <w:tr w:rsidR="00706396" w:rsidRPr="00706396" w14:paraId="1DFF0C98" w14:textId="77777777" w:rsidTr="004A5DE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11FD13" w14:textId="5F899990" w:rsidR="00706396" w:rsidRPr="00706396" w:rsidRDefault="00F82C62" w:rsidP="00F82C62">
            <w:pPr>
              <w:spacing w:before="60" w:after="60"/>
              <w:ind w:left="-3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Pełna nazwa Wykonawcy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BB7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1B87A34B" w14:textId="77777777" w:rsidTr="004A5DE0">
        <w:trPr>
          <w:trHeight w:val="3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92F723" w14:textId="4FEA8CD8" w:rsidR="00706396" w:rsidRPr="00706396" w:rsidRDefault="00E5629F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  <w:r w:rsidR="00706396" w:rsidRPr="00706396">
              <w:rPr>
                <w:rFonts w:ascii="Arial" w:hAnsi="Arial" w:cs="Arial"/>
                <w:sz w:val="20"/>
                <w:szCs w:val="20"/>
                <w:lang w:eastAsia="pl-PL"/>
              </w:rPr>
              <w:t>dres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D1FE457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AEA9A47" w14:textId="77777777" w:rsidTr="004A5DE0">
        <w:trPr>
          <w:trHeight w:val="306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9024E0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DE37ACB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2926891" w14:textId="77777777" w:rsidTr="004A5DE0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2DA283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sz w:val="20"/>
                <w:szCs w:val="20"/>
                <w:lang w:eastAsia="pl-PL"/>
              </w:rPr>
              <w:t>nr telefonu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2C033DD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E62EE" w:rsidRPr="00706396" w14:paraId="247F8B30" w14:textId="77777777" w:rsidTr="004A5DE0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F43CCC" w14:textId="1CA83718" w:rsidR="00BE62EE" w:rsidRPr="00706396" w:rsidRDefault="00BE62EE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3EF" w14:textId="77777777" w:rsidR="00BE62EE" w:rsidRPr="00706396" w:rsidRDefault="00BE62EE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1071BAD6" w14:textId="77777777" w:rsidTr="004A5DE0">
        <w:trPr>
          <w:trHeight w:val="147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C84374" w14:textId="77777777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Dane osoby uprawnionej do kontaktu z Zamawiającym w trakcie postępowania (dane będą służyły do przekazywania korespondencji)</w:t>
            </w:r>
          </w:p>
          <w:p w14:paraId="47D08977" w14:textId="77777777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6366948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3C432A42" w14:textId="77777777" w:rsidTr="004A5DE0">
        <w:trPr>
          <w:trHeight w:val="394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68C0" w14:textId="2038D045" w:rsidR="00706396" w:rsidRPr="00706396" w:rsidRDefault="00E5629F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</w:t>
            </w:r>
            <w:r w:rsidR="00706396"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dres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7D472C1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C67FC07" w14:textId="77777777" w:rsidTr="004A5DE0">
        <w:trPr>
          <w:trHeight w:val="36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B8FF23" w14:textId="77777777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F20E7C4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8403B89" w14:textId="77777777" w:rsidTr="004A5DE0">
        <w:trPr>
          <w:trHeight w:val="33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3C90BA" w14:textId="5A38CE93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 xml:space="preserve">nr </w:t>
            </w:r>
            <w:r w:rsidR="00E5629F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telefonu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6E5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EB63A24" w14:textId="77777777" w:rsidR="00405670" w:rsidRDefault="00706396" w:rsidP="00706396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ascii="Arial" w:hAnsi="Arial" w:cs="Arial"/>
          <w:spacing w:val="-3"/>
          <w:sz w:val="20"/>
          <w:szCs w:val="20"/>
          <w:lang w:eastAsia="pl-PL"/>
        </w:rPr>
      </w:pPr>
      <w:r w:rsidRPr="00706396">
        <w:rPr>
          <w:rFonts w:ascii="Arial" w:hAnsi="Arial" w:cs="Arial"/>
          <w:spacing w:val="-3"/>
          <w:sz w:val="20"/>
          <w:szCs w:val="20"/>
          <w:lang w:eastAsia="pl-PL"/>
        </w:rPr>
        <w:t xml:space="preserve">dla </w:t>
      </w:r>
    </w:p>
    <w:p w14:paraId="496D96F7" w14:textId="3DFF50A4" w:rsidR="00706396" w:rsidRPr="00706396" w:rsidRDefault="00706396" w:rsidP="00711466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 w:after="120"/>
        <w:rPr>
          <w:rFonts w:ascii="Arial" w:hAnsi="Arial" w:cs="Arial"/>
          <w:b/>
          <w:sz w:val="20"/>
          <w:szCs w:val="20"/>
          <w:lang w:eastAsia="pl-PL"/>
        </w:rPr>
      </w:pPr>
      <w:r w:rsidRPr="00706396">
        <w:rPr>
          <w:rFonts w:ascii="Arial" w:hAnsi="Arial" w:cs="Arial"/>
          <w:b/>
          <w:sz w:val="20"/>
          <w:szCs w:val="20"/>
          <w:lang w:eastAsia="pl-PL"/>
        </w:rPr>
        <w:t>Polskich Sieci Elektroenergetycznych S.A.</w:t>
      </w:r>
      <w:r w:rsidR="008B783F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706396">
        <w:rPr>
          <w:rFonts w:ascii="Arial" w:hAnsi="Arial" w:cs="Arial"/>
          <w:b/>
          <w:sz w:val="20"/>
          <w:szCs w:val="20"/>
          <w:lang w:eastAsia="pl-PL"/>
        </w:rPr>
        <w:t xml:space="preserve">ul. </w:t>
      </w:r>
      <w:r w:rsidR="005C0877">
        <w:rPr>
          <w:rFonts w:ascii="Arial" w:hAnsi="Arial" w:cs="Arial"/>
          <w:b/>
          <w:sz w:val="20"/>
          <w:szCs w:val="20"/>
          <w:lang w:eastAsia="pl-PL"/>
        </w:rPr>
        <w:t>Warszawska 165, 05 – 520 Konstancin - Jeziorna</w:t>
      </w:r>
    </w:p>
    <w:p w14:paraId="53A6F016" w14:textId="1AC1CD3E" w:rsidR="00777EA9" w:rsidRDefault="00FD5566" w:rsidP="00711466">
      <w:pPr>
        <w:widowControl w:val="0"/>
        <w:autoSpaceDE w:val="0"/>
        <w:autoSpaceDN w:val="0"/>
        <w:adjustRightInd w:val="0"/>
        <w:spacing w:before="120" w:line="300" w:lineRule="auto"/>
        <w:contextualSpacing/>
        <w:jc w:val="both"/>
        <w:rPr>
          <w:rFonts w:ascii="Arial" w:hAnsi="Arial" w:cs="Arial"/>
          <w:sz w:val="20"/>
        </w:rPr>
      </w:pPr>
      <w:r w:rsidRPr="00405670">
        <w:rPr>
          <w:rFonts w:ascii="Arial" w:hAnsi="Arial" w:cs="Arial"/>
          <w:sz w:val="20"/>
          <w:lang w:eastAsia="pl-PL"/>
        </w:rPr>
        <w:t xml:space="preserve">My niżej podpisani, oferujemy zgodnie z wymaganiami zawartymi w </w:t>
      </w:r>
      <w:r w:rsidR="003E02AB">
        <w:rPr>
          <w:rFonts w:ascii="Arial" w:hAnsi="Arial" w:cs="Arial"/>
          <w:sz w:val="20"/>
          <w:lang w:eastAsia="pl-PL"/>
        </w:rPr>
        <w:t>SWZ</w:t>
      </w:r>
      <w:r w:rsidRPr="00405670">
        <w:rPr>
          <w:rFonts w:ascii="Arial" w:hAnsi="Arial" w:cs="Arial"/>
          <w:sz w:val="20"/>
          <w:lang w:eastAsia="pl-PL"/>
        </w:rPr>
        <w:t xml:space="preserve">, w tym </w:t>
      </w:r>
      <w:r w:rsidR="00711466">
        <w:rPr>
          <w:rFonts w:ascii="Arial" w:hAnsi="Arial" w:cs="Arial"/>
          <w:sz w:val="20"/>
          <w:lang w:eastAsia="pl-PL"/>
        </w:rPr>
        <w:t xml:space="preserve">w </w:t>
      </w:r>
      <w:r w:rsidR="00F82C62">
        <w:rPr>
          <w:rFonts w:ascii="Arial" w:hAnsi="Arial" w:cs="Arial"/>
          <w:sz w:val="20"/>
          <w:lang w:eastAsia="pl-PL"/>
        </w:rPr>
        <w:t>Projek</w:t>
      </w:r>
      <w:r w:rsidR="00711466">
        <w:rPr>
          <w:rFonts w:ascii="Arial" w:hAnsi="Arial" w:cs="Arial"/>
          <w:sz w:val="20"/>
          <w:lang w:eastAsia="pl-PL"/>
        </w:rPr>
        <w:t>towanych Postanowieniach Umowy</w:t>
      </w:r>
      <w:r w:rsidRPr="00405670">
        <w:rPr>
          <w:rFonts w:ascii="Arial" w:hAnsi="Arial" w:cs="Arial"/>
          <w:sz w:val="20"/>
          <w:lang w:eastAsia="pl-PL"/>
        </w:rPr>
        <w:t xml:space="preserve">, jak też przepisami prawa obowiązującymi w Rzeczypospolitej Polskiej stosowanymi do </w:t>
      </w:r>
      <w:r w:rsidR="00F82C62">
        <w:rPr>
          <w:rFonts w:ascii="Arial" w:hAnsi="Arial" w:cs="Arial"/>
          <w:sz w:val="20"/>
          <w:lang w:eastAsia="pl-PL"/>
        </w:rPr>
        <w:t>usług</w:t>
      </w:r>
      <w:r w:rsidRPr="00405670">
        <w:rPr>
          <w:rFonts w:ascii="Arial" w:hAnsi="Arial" w:cs="Arial"/>
          <w:sz w:val="20"/>
          <w:lang w:eastAsia="pl-PL"/>
        </w:rPr>
        <w:t xml:space="preserve"> będących przedmiotem zamówienia, wykonanie zamówienia objętego postępowaniem o nazwie: </w:t>
      </w:r>
      <w:r w:rsidRPr="00C62CB5">
        <w:rPr>
          <w:rFonts w:ascii="Arial" w:hAnsi="Arial" w:cs="Arial"/>
          <w:b/>
          <w:sz w:val="20"/>
          <w:lang w:eastAsia="pl-PL"/>
        </w:rPr>
        <w:t>„</w:t>
      </w:r>
      <w:r w:rsidR="003111EA" w:rsidRPr="003111EA">
        <w:rPr>
          <w:rFonts w:ascii="Arial" w:hAnsi="Arial" w:cs="Arial"/>
          <w:b/>
          <w:sz w:val="20"/>
          <w:szCs w:val="20"/>
          <w:lang w:eastAsia="pl-PL"/>
        </w:rPr>
        <w:t>Urządzenia do gospodarki gazem SF6</w:t>
      </w:r>
      <w:r w:rsidR="004E083F" w:rsidRPr="00711466">
        <w:rPr>
          <w:rFonts w:ascii="Arial" w:hAnsi="Arial" w:cs="Arial"/>
          <w:b/>
          <w:sz w:val="20"/>
          <w:szCs w:val="20"/>
          <w:lang w:eastAsia="pl-PL"/>
        </w:rPr>
        <w:t>”</w:t>
      </w:r>
      <w:r w:rsidR="004E083F">
        <w:rPr>
          <w:rFonts w:ascii="Arial" w:hAnsi="Arial" w:cs="Arial"/>
          <w:b/>
          <w:sz w:val="20"/>
          <w:lang w:eastAsia="pl-PL"/>
        </w:rPr>
        <w:t xml:space="preserve"> </w:t>
      </w:r>
      <w:r w:rsidR="00711466">
        <w:rPr>
          <w:rFonts w:ascii="Arial" w:hAnsi="Arial" w:cs="Arial"/>
          <w:bCs/>
          <w:sz w:val="20"/>
          <w:szCs w:val="20"/>
        </w:rPr>
        <w:t>o</w:t>
      </w:r>
      <w:r w:rsidR="00A7059B" w:rsidRPr="00A7059B">
        <w:rPr>
          <w:rFonts w:ascii="Arial" w:hAnsi="Arial" w:cs="Arial"/>
          <w:sz w:val="20"/>
          <w:szCs w:val="20"/>
        </w:rPr>
        <w:t xml:space="preserve"> numer</w:t>
      </w:r>
      <w:r w:rsidR="00711466">
        <w:rPr>
          <w:rFonts w:ascii="Arial" w:hAnsi="Arial" w:cs="Arial"/>
          <w:sz w:val="20"/>
          <w:szCs w:val="20"/>
        </w:rPr>
        <w:t>ze</w:t>
      </w:r>
      <w:r w:rsidR="00A7059B" w:rsidRPr="00A7059B">
        <w:rPr>
          <w:rFonts w:ascii="Arial" w:hAnsi="Arial" w:cs="Arial"/>
          <w:sz w:val="20"/>
          <w:szCs w:val="20"/>
        </w:rPr>
        <w:t xml:space="preserve">: </w:t>
      </w:r>
      <w:r w:rsidR="003111EA" w:rsidRPr="003111EA">
        <w:rPr>
          <w:rFonts w:ascii="Arial" w:hAnsi="Arial" w:cs="Arial"/>
          <w:b/>
          <w:sz w:val="20"/>
          <w:szCs w:val="20"/>
        </w:rPr>
        <w:t>2026/WNP-0054-CEDU-AHK</w:t>
      </w:r>
      <w:r w:rsidR="009D32AF">
        <w:rPr>
          <w:rFonts w:ascii="Arial" w:hAnsi="Arial" w:cs="Arial"/>
          <w:sz w:val="20"/>
        </w:rPr>
        <w:t>:</w:t>
      </w:r>
    </w:p>
    <w:p w14:paraId="50D64C05" w14:textId="77777777" w:rsidR="00F326C3" w:rsidRPr="00EE32FC" w:rsidRDefault="00F326C3" w:rsidP="00BC358C">
      <w:pPr>
        <w:widowControl w:val="0"/>
        <w:autoSpaceDE w:val="0"/>
        <w:autoSpaceDN w:val="0"/>
        <w:adjustRightInd w:val="0"/>
        <w:spacing w:line="30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3C0E35F" w14:textId="4B049058" w:rsidR="008B4471" w:rsidRDefault="008B4471" w:rsidP="007C57DD">
      <w:pPr>
        <w:numPr>
          <w:ilvl w:val="0"/>
          <w:numId w:val="23"/>
        </w:numPr>
        <w:spacing w:before="120" w:after="120" w:line="276" w:lineRule="auto"/>
        <w:ind w:left="284" w:hanging="284"/>
        <w:jc w:val="both"/>
        <w:rPr>
          <w:rFonts w:ascii="Arial" w:hAnsi="Arial" w:cs="Arial"/>
          <w:sz w:val="20"/>
          <w:lang w:eastAsia="pl-PL"/>
        </w:rPr>
      </w:pPr>
      <w:r>
        <w:rPr>
          <w:rFonts w:ascii="Arial" w:hAnsi="Arial" w:cs="Arial"/>
          <w:b/>
          <w:bCs/>
          <w:sz w:val="20"/>
          <w:lang w:eastAsia="pl-PL"/>
        </w:rPr>
        <w:t>z</w:t>
      </w:r>
      <w:r w:rsidRPr="008B4471">
        <w:rPr>
          <w:rFonts w:ascii="Arial" w:hAnsi="Arial" w:cs="Arial"/>
          <w:b/>
          <w:bCs/>
          <w:sz w:val="20"/>
          <w:lang w:eastAsia="pl-PL"/>
        </w:rPr>
        <w:t xml:space="preserve">a </w:t>
      </w:r>
      <w:r w:rsidR="00CA5F56">
        <w:rPr>
          <w:rFonts w:ascii="Arial" w:hAnsi="Arial" w:cs="Arial"/>
          <w:b/>
          <w:bCs/>
          <w:sz w:val="20"/>
          <w:lang w:eastAsia="pl-PL"/>
        </w:rPr>
        <w:t xml:space="preserve">całkowitą </w:t>
      </w:r>
      <w:r w:rsidRPr="008B4471">
        <w:rPr>
          <w:rFonts w:ascii="Arial" w:hAnsi="Arial" w:cs="Arial"/>
          <w:b/>
          <w:bCs/>
          <w:sz w:val="20"/>
          <w:lang w:eastAsia="pl-PL"/>
        </w:rPr>
        <w:t>cenę netto:</w:t>
      </w:r>
      <w:r>
        <w:rPr>
          <w:rFonts w:ascii="Arial" w:hAnsi="Arial" w:cs="Arial"/>
          <w:sz w:val="20"/>
          <w:lang w:eastAsia="pl-PL"/>
        </w:rPr>
        <w:t xml:space="preserve"> </w:t>
      </w:r>
      <w:r>
        <w:rPr>
          <w:rFonts w:ascii="Arial" w:hAnsi="Arial" w:cs="Arial"/>
          <w:sz w:val="20"/>
          <w:lang w:eastAsia="pl-PL"/>
        </w:rPr>
        <w:tab/>
      </w:r>
      <w:r>
        <w:rPr>
          <w:rFonts w:ascii="Arial" w:hAnsi="Arial" w:cs="Arial"/>
          <w:sz w:val="20"/>
          <w:lang w:eastAsia="pl-PL"/>
        </w:rPr>
        <w:tab/>
      </w:r>
      <w:r>
        <w:rPr>
          <w:rFonts w:ascii="Arial" w:hAnsi="Arial" w:cs="Arial"/>
          <w:sz w:val="20"/>
          <w:lang w:eastAsia="pl-PL"/>
        </w:rPr>
        <w:tab/>
      </w:r>
      <w:r>
        <w:rPr>
          <w:rFonts w:ascii="Arial" w:hAnsi="Arial" w:cs="Arial"/>
          <w:sz w:val="20"/>
          <w:lang w:eastAsia="pl-PL"/>
        </w:rPr>
        <w:tab/>
      </w:r>
      <w:r>
        <w:rPr>
          <w:rFonts w:ascii="Arial" w:hAnsi="Arial" w:cs="Arial"/>
          <w:sz w:val="20"/>
          <w:lang w:eastAsia="pl-PL"/>
        </w:rPr>
        <w:tab/>
      </w:r>
      <w:r w:rsidRPr="008B4471">
        <w:rPr>
          <w:rFonts w:ascii="Arial" w:hAnsi="Arial" w:cs="Arial"/>
          <w:bCs/>
          <w:sz w:val="20"/>
          <w:lang w:eastAsia="pl-PL"/>
        </w:rPr>
        <w:t>……</w:t>
      </w:r>
      <w:r w:rsidRPr="008B4471">
        <w:rPr>
          <w:rFonts w:ascii="Arial" w:hAnsi="Arial" w:cs="Arial"/>
          <w:sz w:val="20"/>
          <w:lang w:eastAsia="pl-PL"/>
        </w:rPr>
        <w:t>.........................................zł</w:t>
      </w:r>
    </w:p>
    <w:p w14:paraId="61C30BC2" w14:textId="037C107A" w:rsidR="008B4471" w:rsidRPr="00CA5F56" w:rsidRDefault="00CA5F56" w:rsidP="00CA5F56">
      <w:pPr>
        <w:spacing w:before="120" w:after="12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  <w:lang w:eastAsia="pl-PL"/>
        </w:rPr>
      </w:pPr>
      <w:r w:rsidRPr="00CA5F56">
        <w:rPr>
          <w:rFonts w:ascii="Arial" w:hAnsi="Arial" w:cs="Arial"/>
          <w:i/>
          <w:iCs/>
          <w:sz w:val="18"/>
          <w:szCs w:val="18"/>
          <w:lang w:eastAsia="pl-PL"/>
        </w:rPr>
        <w:t xml:space="preserve">(należy wpisać cenę z komórki </w:t>
      </w:r>
      <w:r w:rsidR="00592FCB">
        <w:rPr>
          <w:rFonts w:ascii="Arial" w:hAnsi="Arial" w:cs="Arial"/>
          <w:i/>
          <w:iCs/>
          <w:sz w:val="18"/>
          <w:szCs w:val="18"/>
          <w:lang w:eastAsia="pl-PL"/>
        </w:rPr>
        <w:t>H29</w:t>
      </w:r>
      <w:r>
        <w:rPr>
          <w:rFonts w:ascii="Arial" w:hAnsi="Arial" w:cs="Arial"/>
          <w:i/>
          <w:iCs/>
          <w:sz w:val="18"/>
          <w:szCs w:val="18"/>
          <w:lang w:eastAsia="pl-PL"/>
        </w:rPr>
        <w:t xml:space="preserve"> </w:t>
      </w:r>
      <w:r w:rsidRPr="00CA5F56">
        <w:rPr>
          <w:rFonts w:ascii="Arial" w:hAnsi="Arial" w:cs="Arial"/>
          <w:i/>
          <w:iCs/>
          <w:sz w:val="18"/>
          <w:szCs w:val="18"/>
          <w:lang w:eastAsia="pl-PL"/>
        </w:rPr>
        <w:t>Tabeli cenowej stanowiącej Załącznik nr 1 do Formularza oferty)</w:t>
      </w:r>
    </w:p>
    <w:p w14:paraId="2822D1C4" w14:textId="287E895D" w:rsidR="00F10CAD" w:rsidRPr="004416D5" w:rsidRDefault="00406667" w:rsidP="004416D5">
      <w:pPr>
        <w:numPr>
          <w:ilvl w:val="0"/>
          <w:numId w:val="23"/>
        </w:numPr>
        <w:spacing w:before="240" w:after="120" w:line="276" w:lineRule="auto"/>
        <w:ind w:left="284" w:hanging="284"/>
        <w:jc w:val="both"/>
        <w:rPr>
          <w:rFonts w:ascii="Arial" w:hAnsi="Arial" w:cs="Arial"/>
          <w:b/>
          <w:bCs/>
          <w:sz w:val="20"/>
          <w:lang w:eastAsia="pl-PL"/>
        </w:rPr>
      </w:pPr>
      <w:r>
        <w:rPr>
          <w:rFonts w:ascii="Arial" w:hAnsi="Arial" w:cs="Arial"/>
          <w:b/>
          <w:bCs/>
          <w:sz w:val="20"/>
          <w:lang w:eastAsia="pl-PL"/>
        </w:rPr>
        <w:t>u</w:t>
      </w:r>
      <w:r w:rsidR="00711466" w:rsidRPr="00F10CAD">
        <w:rPr>
          <w:rFonts w:ascii="Arial" w:hAnsi="Arial" w:cs="Arial"/>
          <w:b/>
          <w:bCs/>
          <w:sz w:val="20"/>
          <w:lang w:eastAsia="pl-PL"/>
        </w:rPr>
        <w:t>dzielamy</w:t>
      </w:r>
      <w:r w:rsidR="00F10CAD" w:rsidRPr="00F10CAD">
        <w:rPr>
          <w:rFonts w:ascii="Arial" w:hAnsi="Arial" w:cs="Arial"/>
          <w:b/>
          <w:bCs/>
          <w:sz w:val="20"/>
          <w:lang w:eastAsia="pl-PL"/>
        </w:rPr>
        <w:t xml:space="preserve">: …………………. </w:t>
      </w:r>
      <w:r w:rsidR="00F10CAD" w:rsidRPr="004416D5">
        <w:rPr>
          <w:rFonts w:ascii="Arial" w:hAnsi="Arial" w:cs="Arial"/>
          <w:b/>
          <w:bCs/>
          <w:i/>
          <w:iCs/>
          <w:sz w:val="20"/>
          <w:lang w:eastAsia="pl-PL"/>
        </w:rPr>
        <w:t>(</w:t>
      </w:r>
      <w:r w:rsidR="004416D5">
        <w:rPr>
          <w:rFonts w:ascii="Arial" w:hAnsi="Arial" w:cs="Arial"/>
          <w:b/>
          <w:bCs/>
          <w:i/>
          <w:iCs/>
          <w:sz w:val="20"/>
          <w:lang w:eastAsia="pl-PL"/>
        </w:rPr>
        <w:t>uzupełnić do wyboru</w:t>
      </w:r>
      <w:r w:rsidR="00890393">
        <w:rPr>
          <w:rFonts w:ascii="Arial" w:hAnsi="Arial" w:cs="Arial"/>
          <w:b/>
          <w:bCs/>
          <w:i/>
          <w:iCs/>
          <w:sz w:val="20"/>
          <w:lang w:eastAsia="pl-PL"/>
        </w:rPr>
        <w:t>:</w:t>
      </w:r>
      <w:r w:rsidR="004416D5">
        <w:rPr>
          <w:rFonts w:ascii="Arial" w:hAnsi="Arial" w:cs="Arial"/>
          <w:b/>
          <w:bCs/>
          <w:i/>
          <w:iCs/>
          <w:sz w:val="20"/>
          <w:lang w:eastAsia="pl-PL"/>
        </w:rPr>
        <w:t xml:space="preserve"> </w:t>
      </w:r>
      <w:r w:rsidR="00711466" w:rsidRPr="004416D5">
        <w:rPr>
          <w:rFonts w:ascii="Arial" w:hAnsi="Arial" w:cs="Arial"/>
          <w:b/>
          <w:bCs/>
          <w:i/>
          <w:iCs/>
          <w:sz w:val="20"/>
          <w:lang w:eastAsia="pl-PL"/>
        </w:rPr>
        <w:t>2</w:t>
      </w:r>
      <w:r w:rsidR="00F10CAD" w:rsidRPr="004416D5">
        <w:rPr>
          <w:rFonts w:ascii="Arial" w:hAnsi="Arial" w:cs="Arial"/>
          <w:b/>
          <w:bCs/>
          <w:i/>
          <w:iCs/>
          <w:sz w:val="20"/>
          <w:lang w:eastAsia="pl-PL"/>
        </w:rPr>
        <w:t>4</w:t>
      </w:r>
      <w:r w:rsidR="00711466" w:rsidRPr="004416D5">
        <w:rPr>
          <w:rFonts w:ascii="Arial" w:hAnsi="Arial" w:cs="Arial"/>
          <w:b/>
          <w:bCs/>
          <w:i/>
          <w:iCs/>
          <w:sz w:val="20"/>
          <w:lang w:eastAsia="pl-PL"/>
        </w:rPr>
        <w:t xml:space="preserve"> / 3</w:t>
      </w:r>
      <w:r w:rsidR="003111EA">
        <w:rPr>
          <w:rFonts w:ascii="Arial" w:hAnsi="Arial" w:cs="Arial"/>
          <w:b/>
          <w:bCs/>
          <w:i/>
          <w:iCs/>
          <w:sz w:val="20"/>
          <w:lang w:eastAsia="pl-PL"/>
        </w:rPr>
        <w:t>0</w:t>
      </w:r>
      <w:r w:rsidR="00711466" w:rsidRPr="004416D5">
        <w:rPr>
          <w:rFonts w:ascii="Arial" w:hAnsi="Arial" w:cs="Arial"/>
          <w:b/>
          <w:bCs/>
          <w:i/>
          <w:iCs/>
          <w:sz w:val="20"/>
          <w:lang w:eastAsia="pl-PL"/>
        </w:rPr>
        <w:t xml:space="preserve"> / </w:t>
      </w:r>
      <w:r w:rsidR="003111EA">
        <w:rPr>
          <w:rFonts w:ascii="Arial" w:hAnsi="Arial" w:cs="Arial"/>
          <w:b/>
          <w:bCs/>
          <w:i/>
          <w:iCs/>
          <w:sz w:val="20"/>
          <w:lang w:eastAsia="pl-PL"/>
        </w:rPr>
        <w:t>36</w:t>
      </w:r>
      <w:r w:rsidR="00F10CAD" w:rsidRPr="004416D5">
        <w:rPr>
          <w:rFonts w:ascii="Arial" w:hAnsi="Arial" w:cs="Arial"/>
          <w:b/>
          <w:bCs/>
          <w:i/>
          <w:iCs/>
          <w:sz w:val="20"/>
          <w:lang w:eastAsia="pl-PL"/>
        </w:rPr>
        <w:t>)</w:t>
      </w:r>
      <w:r w:rsidR="00711466" w:rsidRPr="004416D5">
        <w:rPr>
          <w:rFonts w:ascii="Arial" w:hAnsi="Arial" w:cs="Arial"/>
          <w:b/>
          <w:bCs/>
          <w:i/>
          <w:iCs/>
          <w:sz w:val="20"/>
          <w:lang w:eastAsia="pl-PL"/>
        </w:rPr>
        <w:t xml:space="preserve"> </w:t>
      </w:r>
      <w:r w:rsidR="00F10CAD" w:rsidRPr="00F10CAD">
        <w:rPr>
          <w:rFonts w:ascii="Arial" w:hAnsi="Arial" w:cs="Arial"/>
          <w:b/>
          <w:bCs/>
          <w:sz w:val="20"/>
          <w:lang w:eastAsia="pl-PL"/>
        </w:rPr>
        <w:t>miesięcy</w:t>
      </w:r>
      <w:r w:rsidR="00711466" w:rsidRPr="00F10CAD">
        <w:rPr>
          <w:rFonts w:ascii="Arial" w:hAnsi="Arial" w:cs="Arial"/>
          <w:b/>
          <w:bCs/>
          <w:sz w:val="20"/>
          <w:lang w:eastAsia="pl-PL"/>
        </w:rPr>
        <w:t xml:space="preserve"> gwarancji (kryterium </w:t>
      </w:r>
      <w:r w:rsidR="003111EA">
        <w:rPr>
          <w:rFonts w:ascii="Arial" w:hAnsi="Arial" w:cs="Arial"/>
          <w:b/>
          <w:bCs/>
          <w:sz w:val="20"/>
          <w:lang w:eastAsia="pl-PL"/>
        </w:rPr>
        <w:t>2</w:t>
      </w:r>
      <w:r w:rsidR="00711466" w:rsidRPr="00F10CAD">
        <w:rPr>
          <w:rFonts w:ascii="Arial" w:hAnsi="Arial" w:cs="Arial"/>
          <w:b/>
          <w:bCs/>
          <w:sz w:val="20"/>
          <w:lang w:eastAsia="pl-PL"/>
        </w:rPr>
        <w:t>)</w:t>
      </w:r>
    </w:p>
    <w:p w14:paraId="362C7E10" w14:textId="1182055D" w:rsidR="00711466" w:rsidRPr="00F10CAD" w:rsidRDefault="00711466" w:rsidP="004416D5">
      <w:pPr>
        <w:widowControl w:val="0"/>
        <w:spacing w:before="1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F10CAD">
        <w:rPr>
          <w:rFonts w:ascii="Arial" w:hAnsi="Arial" w:cs="Arial"/>
          <w:color w:val="000000" w:themeColor="text1"/>
          <w:sz w:val="20"/>
          <w:lang w:eastAsia="pl-PL"/>
        </w:rPr>
        <w:t xml:space="preserve">W przypadku, gdy Wykonawca nie wskaże liczby </w:t>
      </w:r>
      <w:r w:rsidR="00F10CAD" w:rsidRPr="00F10CAD">
        <w:rPr>
          <w:rFonts w:ascii="Arial" w:hAnsi="Arial" w:cs="Arial"/>
          <w:color w:val="000000" w:themeColor="text1"/>
          <w:sz w:val="20"/>
          <w:lang w:eastAsia="pl-PL"/>
        </w:rPr>
        <w:t>miesięcy</w:t>
      </w:r>
      <w:r w:rsidRPr="00F10CAD">
        <w:rPr>
          <w:rFonts w:ascii="Arial" w:hAnsi="Arial" w:cs="Arial"/>
          <w:color w:val="000000" w:themeColor="text1"/>
          <w:sz w:val="20"/>
          <w:lang w:eastAsia="pl-PL"/>
        </w:rPr>
        <w:t xml:space="preserve"> udzielanej przez siebie gwarancji uważa się, że deklaruje </w:t>
      </w:r>
      <w:r w:rsidR="00F10CAD" w:rsidRPr="00F10CAD">
        <w:rPr>
          <w:rFonts w:ascii="Arial" w:hAnsi="Arial" w:cs="Arial"/>
          <w:color w:val="000000" w:themeColor="text1"/>
          <w:sz w:val="20"/>
          <w:lang w:eastAsia="pl-PL"/>
        </w:rPr>
        <w:t>minimalny</w:t>
      </w:r>
      <w:r w:rsidRPr="00F10CAD">
        <w:rPr>
          <w:rFonts w:ascii="Arial" w:hAnsi="Arial" w:cs="Arial"/>
          <w:color w:val="000000" w:themeColor="text1"/>
          <w:sz w:val="20"/>
          <w:lang w:eastAsia="pl-PL"/>
        </w:rPr>
        <w:t xml:space="preserve"> okres gwarancji, tj.: 2</w:t>
      </w:r>
      <w:r w:rsidR="00F10CAD" w:rsidRPr="00F10CAD">
        <w:rPr>
          <w:rFonts w:ascii="Arial" w:hAnsi="Arial" w:cs="Arial"/>
          <w:color w:val="000000" w:themeColor="text1"/>
          <w:sz w:val="20"/>
          <w:lang w:eastAsia="pl-PL"/>
        </w:rPr>
        <w:t>4 miesiące</w:t>
      </w:r>
      <w:r w:rsidRPr="00F10CAD">
        <w:rPr>
          <w:rFonts w:ascii="Arial" w:hAnsi="Arial" w:cs="Arial"/>
          <w:color w:val="000000" w:themeColor="text1"/>
          <w:sz w:val="20"/>
          <w:lang w:eastAsia="pl-PL"/>
        </w:rPr>
        <w:t xml:space="preserve"> i Wykonawca otrzyma 0 punktów w ramach</w:t>
      </w:r>
      <w:r w:rsidR="004416D5">
        <w:rPr>
          <w:rFonts w:ascii="Arial" w:hAnsi="Arial" w:cs="Arial"/>
          <w:color w:val="000000" w:themeColor="text1"/>
          <w:sz w:val="20"/>
          <w:lang w:eastAsia="pl-PL"/>
        </w:rPr>
        <w:t xml:space="preserve"> </w:t>
      </w:r>
      <w:r w:rsidRPr="00F10CAD">
        <w:rPr>
          <w:rFonts w:ascii="Arial" w:hAnsi="Arial" w:cs="Arial"/>
          <w:color w:val="000000" w:themeColor="text1"/>
          <w:sz w:val="20"/>
          <w:lang w:eastAsia="pl-PL"/>
        </w:rPr>
        <w:t xml:space="preserve">ww. kryterium. </w:t>
      </w:r>
    </w:p>
    <w:p w14:paraId="5278176D" w14:textId="6C0AC11B" w:rsidR="003C1C44" w:rsidRDefault="009F10C5" w:rsidP="00FF0BC1">
      <w:pPr>
        <w:pStyle w:val="Akapitzlist"/>
        <w:widowControl w:val="0"/>
        <w:numPr>
          <w:ilvl w:val="0"/>
          <w:numId w:val="6"/>
        </w:numPr>
        <w:spacing w:before="480"/>
        <w:ind w:left="426" w:hanging="426"/>
        <w:rPr>
          <w:rFonts w:ascii="Arial" w:hAnsi="Arial" w:cs="Arial"/>
          <w:b/>
          <w:sz w:val="20"/>
          <w:lang w:eastAsia="pl-PL"/>
        </w:rPr>
      </w:pPr>
      <w:r w:rsidRPr="00D1115F">
        <w:rPr>
          <w:rFonts w:ascii="Arial" w:hAnsi="Arial" w:cs="Arial"/>
          <w:b/>
          <w:sz w:val="20"/>
          <w:lang w:eastAsia="pl-PL"/>
        </w:rPr>
        <w:t>P</w:t>
      </w:r>
      <w:r w:rsidR="003C1C44" w:rsidRPr="00D1115F">
        <w:rPr>
          <w:rFonts w:ascii="Arial" w:hAnsi="Arial" w:cs="Arial"/>
          <w:b/>
          <w:sz w:val="20"/>
          <w:lang w:eastAsia="pl-PL"/>
        </w:rPr>
        <w:t>rzedkładając Zamawiającemu naszą ofertę oświadczamy, że:</w:t>
      </w:r>
    </w:p>
    <w:p w14:paraId="0E392F9E" w14:textId="77777777" w:rsidR="00F55B16" w:rsidRPr="00D1115F" w:rsidRDefault="00F55B16" w:rsidP="00F55B16">
      <w:pPr>
        <w:pStyle w:val="Akapitzlist"/>
        <w:widowControl w:val="0"/>
        <w:spacing w:before="480"/>
        <w:ind w:left="426"/>
        <w:rPr>
          <w:rFonts w:ascii="Arial" w:hAnsi="Arial" w:cs="Arial"/>
          <w:b/>
          <w:sz w:val="20"/>
          <w:lang w:eastAsia="pl-PL"/>
        </w:rPr>
      </w:pPr>
    </w:p>
    <w:p w14:paraId="6427924D" w14:textId="504256BD" w:rsidR="003C1C44" w:rsidRPr="003C1C44" w:rsidRDefault="000853FB" w:rsidP="003C1C44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s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>pełniamy warunki udziału w postępowaniu dotyczące:</w:t>
      </w:r>
    </w:p>
    <w:p w14:paraId="5D248EC7" w14:textId="48F7A31A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posiadania uprawnień do wykonywania określonej działalności lub czynności, jeżeli przepisy prawa nakładają obowiązek ich posiadania</w:t>
      </w:r>
      <w:r w:rsidR="00F326C3">
        <w:rPr>
          <w:rFonts w:ascii="Arial" w:hAnsi="Arial" w:cs="Arial"/>
          <w:sz w:val="20"/>
          <w:szCs w:val="20"/>
          <w:lang w:eastAsia="pl-PL"/>
        </w:rPr>
        <w:t>;</w:t>
      </w:r>
    </w:p>
    <w:p w14:paraId="5E865D54" w14:textId="77777777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posiadania wiedzy i doświadczenia;</w:t>
      </w:r>
    </w:p>
    <w:p w14:paraId="63B75514" w14:textId="77777777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dysponowania odpowiednim potencjałem technicznym oraz osobami zdolnymi do wykonania zamówienia;</w:t>
      </w:r>
    </w:p>
    <w:p w14:paraId="0B47B9E2" w14:textId="77777777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 xml:space="preserve">sytuacji ekonomicznej i finansowej, </w:t>
      </w:r>
    </w:p>
    <w:p w14:paraId="4FB45BC4" w14:textId="6EB046EE" w:rsidR="00F55B16" w:rsidRPr="003C1C44" w:rsidRDefault="003C1C44" w:rsidP="003C1C44">
      <w:pPr>
        <w:widowControl w:val="0"/>
        <w:autoSpaceDE w:val="0"/>
        <w:autoSpaceDN w:val="0"/>
        <w:spacing w:before="120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 xml:space="preserve">opisane przez Zamawiającego w </w:t>
      </w:r>
      <w:r w:rsidR="003E02AB">
        <w:rPr>
          <w:rFonts w:ascii="Arial" w:hAnsi="Arial" w:cs="Arial"/>
          <w:sz w:val="20"/>
          <w:szCs w:val="20"/>
          <w:lang w:eastAsia="pl-PL"/>
        </w:rPr>
        <w:t>SWZ</w:t>
      </w:r>
      <w:r w:rsidRPr="003C1C44">
        <w:rPr>
          <w:rFonts w:ascii="Arial" w:hAnsi="Arial" w:cs="Arial"/>
          <w:sz w:val="20"/>
          <w:szCs w:val="20"/>
          <w:lang w:eastAsia="pl-PL"/>
        </w:rPr>
        <w:t>.</w:t>
      </w:r>
    </w:p>
    <w:p w14:paraId="0B49072A" w14:textId="77777777" w:rsidR="000853FB" w:rsidRPr="007604C8" w:rsidRDefault="000853FB" w:rsidP="000853FB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7604C8">
        <w:rPr>
          <w:rFonts w:ascii="Arial" w:hAnsi="Arial" w:cs="Arial"/>
          <w:color w:val="000000" w:themeColor="text1"/>
          <w:sz w:val="20"/>
          <w:szCs w:val="20"/>
          <w:lang w:eastAsia="pl-PL"/>
        </w:rPr>
        <w:lastRenderedPageBreak/>
        <w:t>nie podlegamy wykluczeniu z postępowania.</w:t>
      </w:r>
    </w:p>
    <w:p w14:paraId="64AD4E9D" w14:textId="77777777" w:rsidR="00271EC1" w:rsidRPr="00442E62" w:rsidRDefault="00271EC1" w:rsidP="00271EC1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bookmarkStart w:id="5" w:name="_Hlk131504028"/>
      <w:r w:rsidRPr="00442E6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nie 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wypełniamy</w:t>
      </w:r>
      <w:r w:rsidRPr="00442E6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przesłanek wykluczenia z udziału w postępowaniu określonych w art. 5k rozporządzenia Rady (UE) nr 833/2014 z dnia 31 lipca 2014 r. dotyczące środków ograniczających w związku z działaniami Rosji destabilizującymi sytuację na Ukrainie (Dz.U.UE.L.2014.229.1) oraz art. 7 ust. 1 ustawy z dnia 13 kwietnia 2022 r. o szczególnych rozwiązaniach w zakresie przeciwdziałania wspieraniu agresji na Ukrainę oraz służących ochronie bezpieczeństwa narodowego (Dz. U. 2025 poz. 514 </w:t>
      </w:r>
      <w:proofErr w:type="spellStart"/>
      <w:r w:rsidRPr="00442E62">
        <w:rPr>
          <w:rFonts w:ascii="Arial" w:hAnsi="Arial" w:cs="Arial"/>
          <w:color w:val="000000" w:themeColor="text1"/>
          <w:sz w:val="20"/>
          <w:szCs w:val="20"/>
          <w:lang w:eastAsia="pl-PL"/>
        </w:rPr>
        <w:t>t.j</w:t>
      </w:r>
      <w:proofErr w:type="spellEnd"/>
      <w:r w:rsidRPr="00442E62">
        <w:rPr>
          <w:rFonts w:ascii="Arial" w:hAnsi="Arial" w:cs="Arial"/>
          <w:color w:val="000000" w:themeColor="text1"/>
          <w:sz w:val="20"/>
          <w:szCs w:val="20"/>
          <w:lang w:eastAsia="pl-PL"/>
        </w:rPr>
        <w:t>.).</w:t>
      </w:r>
      <w:bookmarkEnd w:id="5"/>
    </w:p>
    <w:p w14:paraId="27C63F28" w14:textId="1DB58A49" w:rsidR="00136816" w:rsidRPr="00136816" w:rsidRDefault="00136816" w:rsidP="00136816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n</w:t>
      </w:r>
      <w:r w:rsidRPr="00136816">
        <w:rPr>
          <w:rFonts w:ascii="Arial" w:hAnsi="Arial" w:cs="Arial"/>
          <w:sz w:val="20"/>
          <w:szCs w:val="20"/>
          <w:lang w:eastAsia="pl-PL"/>
        </w:rPr>
        <w:t>ie zalegamy z opłaceniem podatków i opłat lub zawarliśmy porozumienie z właściwym organem podatkowym w sprawie spłat należności wraz z ewentualnymi odsetkami lub grzywnami, w</w:t>
      </w:r>
      <w:r w:rsidR="00592FCB">
        <w:rPr>
          <w:rFonts w:ascii="Arial" w:hAnsi="Arial" w:cs="Arial"/>
          <w:sz w:val="20"/>
          <w:szCs w:val="20"/>
          <w:lang w:eastAsia="pl-PL"/>
        </w:rPr>
        <w:t> </w:t>
      </w:r>
      <w:r w:rsidRPr="00136816">
        <w:rPr>
          <w:rFonts w:ascii="Arial" w:hAnsi="Arial" w:cs="Arial"/>
          <w:sz w:val="20"/>
          <w:szCs w:val="20"/>
          <w:lang w:eastAsia="pl-PL"/>
        </w:rPr>
        <w:t>szczególności uzyskaliśmy przewidziane prawem zwolnienie, odroczenie lub rozłożenie na raty zaległych płatności lub wstrzymanie w całości wykonania decyzji właściwego organu.</w:t>
      </w:r>
    </w:p>
    <w:p w14:paraId="7B71A7A9" w14:textId="6E0420D8" w:rsidR="00136816" w:rsidRPr="00136816" w:rsidRDefault="00136816" w:rsidP="00136816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n</w:t>
      </w:r>
      <w:r w:rsidRPr="00136816">
        <w:rPr>
          <w:rFonts w:ascii="Arial" w:hAnsi="Arial" w:cs="Arial"/>
          <w:sz w:val="20"/>
          <w:szCs w:val="20"/>
          <w:lang w:eastAsia="pl-PL"/>
        </w:rPr>
        <w:t>ie zalegamy z opłaceniem składek na ubezpieczenie społeczne lub zdrowotne lub uzyskaliśmy przewidziane prawem zwolnienie, odroczenie lub rozłożenie na raty zaległych płatności lub wstrzymanie w całości wykonania decyzji właściwego organu*.</w:t>
      </w:r>
    </w:p>
    <w:p w14:paraId="5239FF32" w14:textId="763E1D8D" w:rsidR="00136816" w:rsidRPr="00136816" w:rsidRDefault="00136816" w:rsidP="00136816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w</w:t>
      </w:r>
      <w:r w:rsidRPr="00136816">
        <w:rPr>
          <w:rFonts w:ascii="Arial" w:hAnsi="Arial" w:cs="Arial"/>
          <w:sz w:val="20"/>
          <w:szCs w:val="20"/>
          <w:lang w:eastAsia="pl-PL"/>
        </w:rPr>
        <w:t xml:space="preserve"> stosunku do Wykonawcy oraz członków jej Zarządu, Prokurentów i Rady Nadzorczej aktualnie oraz w okresie ostatnich 3 lat przed wszczęciem postępowania, nie było prowadzone postępowanie karne, karne skarbowe zakończone prawomocnym wyrokiem.</w:t>
      </w:r>
    </w:p>
    <w:p w14:paraId="3E5F43D8" w14:textId="77777777" w:rsidR="002D64C2" w:rsidRDefault="00136816" w:rsidP="00136816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p</w:t>
      </w:r>
      <w:r w:rsidRPr="00136816">
        <w:rPr>
          <w:rFonts w:ascii="Arial" w:hAnsi="Arial" w:cs="Arial"/>
          <w:sz w:val="20"/>
          <w:szCs w:val="20"/>
          <w:lang w:eastAsia="pl-PL"/>
        </w:rPr>
        <w:t>rowadzimy działalność gospodarczą i nie jest wszczęte przeciwko nam postępowanie upadłościowe.</w:t>
      </w:r>
    </w:p>
    <w:p w14:paraId="6F3B91B8" w14:textId="49E94887" w:rsidR="00136816" w:rsidRPr="00136816" w:rsidRDefault="00136816" w:rsidP="00136816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w</w:t>
      </w:r>
      <w:r w:rsidRPr="0013681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naszej ofercie uwzględnione zostały wszystkie wymagania SWZ, w szczególności wymagania określone w Części II SWZ (Opis Przedmiotu Zamówienia).</w:t>
      </w:r>
    </w:p>
    <w:p w14:paraId="5B52425E" w14:textId="45919971" w:rsidR="00136816" w:rsidRPr="00136816" w:rsidRDefault="00136816" w:rsidP="00136816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z</w:t>
      </w:r>
      <w:r w:rsidRPr="00136816">
        <w:rPr>
          <w:rFonts w:ascii="Arial" w:hAnsi="Arial" w:cs="Arial"/>
          <w:color w:val="000000" w:themeColor="text1"/>
          <w:sz w:val="20"/>
          <w:szCs w:val="20"/>
          <w:lang w:eastAsia="pl-PL"/>
        </w:rPr>
        <w:t>aoferowana cena jest ceną ryczałtową, stałą i zawiera wszystkie koszty należytego wykonania zamówienia,</w:t>
      </w:r>
    </w:p>
    <w:p w14:paraId="7DC8FA2B" w14:textId="2E2D1C40" w:rsidR="00136816" w:rsidRPr="00CF41CD" w:rsidRDefault="00136816" w:rsidP="00136816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13681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jesteśmy związani </w:t>
      </w:r>
      <w:r w:rsidRPr="00CF41CD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ofertą przez </w:t>
      </w:r>
      <w:r w:rsidR="002D64C2" w:rsidRPr="00F55B16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90</w:t>
      </w:r>
      <w:r w:rsidRPr="00CF41CD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dni,</w:t>
      </w:r>
    </w:p>
    <w:p w14:paraId="223244A6" w14:textId="7708769A" w:rsidR="00136816" w:rsidRPr="00136816" w:rsidRDefault="00136816" w:rsidP="00136816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CF41CD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wybór naszej oferty </w:t>
      </w:r>
      <w:r w:rsidRPr="00CF41CD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będzie/nie będzie</w:t>
      </w:r>
      <w:r w:rsidRPr="00136816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*</w:t>
      </w:r>
      <w:r w:rsidRPr="0013681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prowadzić do powstania u Zamawiającego obowiązku podatkowego, zgodnie z przepisami o podatku od towarów i usług**.</w:t>
      </w:r>
    </w:p>
    <w:p w14:paraId="7D80660C" w14:textId="2A04C796" w:rsidR="00136816" w:rsidRPr="00136816" w:rsidRDefault="00136816" w:rsidP="00136816">
      <w:pPr>
        <w:spacing w:before="120" w:after="120"/>
        <w:ind w:left="426"/>
        <w:jc w:val="both"/>
        <w:rPr>
          <w:rFonts w:ascii="Arial" w:hAnsi="Arial" w:cs="Arial"/>
          <w:color w:val="000000" w:themeColor="text1"/>
          <w:sz w:val="14"/>
          <w:szCs w:val="14"/>
          <w:lang w:eastAsia="pl-PL"/>
        </w:rPr>
      </w:pPr>
      <w:r w:rsidRPr="00136816">
        <w:rPr>
          <w:rFonts w:ascii="Arial" w:hAnsi="Arial" w:cs="Arial"/>
          <w:color w:val="000000" w:themeColor="text1"/>
          <w:sz w:val="20"/>
          <w:szCs w:val="20"/>
          <w:lang w:eastAsia="pl-PL"/>
        </w:rPr>
        <w:t>*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136816">
        <w:rPr>
          <w:rFonts w:ascii="Arial" w:hAnsi="Arial" w:cs="Arial"/>
          <w:color w:val="000000" w:themeColor="text1"/>
          <w:sz w:val="14"/>
          <w:szCs w:val="14"/>
          <w:lang w:eastAsia="pl-PL"/>
        </w:rPr>
        <w:t>Niewłaściwe skreślić.</w:t>
      </w:r>
    </w:p>
    <w:p w14:paraId="41D7E115" w14:textId="7585D336" w:rsidR="00136816" w:rsidRPr="00136816" w:rsidRDefault="00136816" w:rsidP="00136816">
      <w:pPr>
        <w:spacing w:before="120" w:after="120"/>
        <w:ind w:left="426"/>
        <w:jc w:val="both"/>
        <w:rPr>
          <w:rFonts w:ascii="Arial" w:hAnsi="Arial" w:cs="Arial"/>
          <w:color w:val="000000" w:themeColor="text1"/>
          <w:sz w:val="14"/>
          <w:szCs w:val="14"/>
          <w:lang w:eastAsia="pl-PL"/>
        </w:rPr>
      </w:pPr>
      <w:r w:rsidRPr="00136816">
        <w:rPr>
          <w:rFonts w:ascii="Arial" w:hAnsi="Arial" w:cs="Arial"/>
          <w:color w:val="000000" w:themeColor="text1"/>
          <w:sz w:val="14"/>
          <w:szCs w:val="14"/>
          <w:lang w:eastAsia="pl-PL"/>
        </w:rPr>
        <w:t>**</w:t>
      </w:r>
      <w:r>
        <w:rPr>
          <w:rFonts w:ascii="Arial" w:hAnsi="Arial" w:cs="Arial"/>
          <w:color w:val="000000" w:themeColor="text1"/>
          <w:sz w:val="14"/>
          <w:szCs w:val="14"/>
          <w:lang w:eastAsia="pl-PL"/>
        </w:rPr>
        <w:t xml:space="preserve"> </w:t>
      </w:r>
      <w:r w:rsidRPr="00136816">
        <w:rPr>
          <w:rFonts w:ascii="Arial" w:hAnsi="Arial" w:cs="Arial"/>
          <w:color w:val="000000" w:themeColor="text1"/>
          <w:sz w:val="14"/>
          <w:szCs w:val="14"/>
          <w:lang w:eastAsia="pl-PL"/>
        </w:rPr>
        <w:t>Wykonawca zagraniczny tj. nieposiadający siedziby lub miejsca zamieszkania na terytorium RP i niepodlegający obowiązkowi zarejestrowania się jako podatnik VAT czynny na terytorium RP, który w pkt I Formularza Oferty wskazał wyłącznie cenę netto, obowiązany jest również złożyć powyższe oświadczenie.</w:t>
      </w:r>
    </w:p>
    <w:p w14:paraId="11E2ACE3" w14:textId="2FCC4F02" w:rsidR="00136816" w:rsidRPr="00136816" w:rsidRDefault="00136816" w:rsidP="00136816">
      <w:pPr>
        <w:spacing w:before="120" w:after="120"/>
        <w:ind w:left="426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136816">
        <w:rPr>
          <w:rFonts w:ascii="Arial" w:hAnsi="Arial" w:cs="Arial"/>
          <w:color w:val="000000" w:themeColor="text1"/>
          <w:sz w:val="20"/>
          <w:szCs w:val="20"/>
          <w:lang w:eastAsia="pl-PL"/>
        </w:rPr>
        <w:t>W związku z faktem, iż wybór naszej oferty będzie prowadzić do powstania u Zamawiającego obowiązku podatkowego poniżej podajemy***:</w:t>
      </w:r>
    </w:p>
    <w:p w14:paraId="400F342A" w14:textId="77777777" w:rsidR="00136816" w:rsidRPr="00136816" w:rsidRDefault="00136816" w:rsidP="00136816">
      <w:pPr>
        <w:spacing w:before="120" w:after="120"/>
        <w:ind w:left="426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eastAsia="pl-PL"/>
        </w:rPr>
      </w:pPr>
      <w:r w:rsidRPr="00136816">
        <w:rPr>
          <w:rFonts w:ascii="Arial" w:hAnsi="Arial" w:cs="Arial"/>
          <w:color w:val="000000" w:themeColor="text1"/>
          <w:sz w:val="20"/>
          <w:szCs w:val="20"/>
          <w:lang w:eastAsia="pl-PL"/>
        </w:rPr>
        <w:t>-</w:t>
      </w:r>
      <w:r w:rsidRPr="00136816">
        <w:rPr>
          <w:rFonts w:ascii="Arial" w:hAnsi="Arial" w:cs="Arial"/>
          <w:i/>
          <w:iCs/>
          <w:color w:val="000000" w:themeColor="text1"/>
          <w:sz w:val="20"/>
          <w:szCs w:val="20"/>
          <w:lang w:eastAsia="pl-PL"/>
        </w:rPr>
        <w:tab/>
        <w:t>nazwę (rodzaj) towaru lub usługi, których dostawa lub świadczenie będzie prowadzić do jego powstania:…………………………………………………………………………………;</w:t>
      </w:r>
    </w:p>
    <w:p w14:paraId="225115D6" w14:textId="77777777" w:rsidR="00136816" w:rsidRPr="00136816" w:rsidRDefault="00136816" w:rsidP="00136816">
      <w:pPr>
        <w:spacing w:before="120" w:after="120"/>
        <w:ind w:left="426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eastAsia="pl-PL"/>
        </w:rPr>
      </w:pPr>
      <w:r w:rsidRPr="00136816">
        <w:rPr>
          <w:rFonts w:ascii="Arial" w:hAnsi="Arial" w:cs="Arial"/>
          <w:i/>
          <w:iCs/>
          <w:color w:val="000000" w:themeColor="text1"/>
          <w:sz w:val="20"/>
          <w:szCs w:val="20"/>
          <w:lang w:eastAsia="pl-PL"/>
        </w:rPr>
        <w:t>-</w:t>
      </w:r>
      <w:r w:rsidRPr="00136816">
        <w:rPr>
          <w:rFonts w:ascii="Arial" w:hAnsi="Arial" w:cs="Arial"/>
          <w:i/>
          <w:iCs/>
          <w:color w:val="000000" w:themeColor="text1"/>
          <w:sz w:val="20"/>
          <w:szCs w:val="20"/>
          <w:lang w:eastAsia="pl-PL"/>
        </w:rPr>
        <w:tab/>
        <w:t>wartość towaru lub usługi  bez kwoty podatku wynosi:…………………………………………….</w:t>
      </w:r>
    </w:p>
    <w:p w14:paraId="1BBF7FC5" w14:textId="4BFFD6A5" w:rsidR="00136816" w:rsidRDefault="00136816" w:rsidP="00136816">
      <w:pPr>
        <w:spacing w:before="120" w:after="120"/>
        <w:ind w:left="426"/>
        <w:jc w:val="both"/>
        <w:rPr>
          <w:rFonts w:ascii="Arial" w:hAnsi="Arial" w:cs="Arial"/>
          <w:i/>
          <w:iCs/>
          <w:color w:val="000000" w:themeColor="text1"/>
          <w:sz w:val="14"/>
          <w:szCs w:val="14"/>
          <w:lang w:eastAsia="pl-PL"/>
        </w:rPr>
      </w:pPr>
      <w:r w:rsidRPr="00136816">
        <w:rPr>
          <w:rFonts w:ascii="Arial" w:hAnsi="Arial" w:cs="Arial"/>
          <w:i/>
          <w:iCs/>
          <w:color w:val="000000" w:themeColor="text1"/>
          <w:sz w:val="14"/>
          <w:szCs w:val="14"/>
          <w:lang w:eastAsia="pl-PL"/>
        </w:rPr>
        <w:t>***</w:t>
      </w:r>
      <w:r w:rsidRPr="00136816">
        <w:rPr>
          <w:rFonts w:ascii="Arial" w:hAnsi="Arial" w:cs="Arial"/>
          <w:i/>
          <w:iCs/>
          <w:color w:val="000000" w:themeColor="text1"/>
          <w:sz w:val="14"/>
          <w:szCs w:val="14"/>
          <w:lang w:eastAsia="pl-PL"/>
        </w:rPr>
        <w:tab/>
        <w:t>nie dotyczy Wykonawcy zagranicznego tj. nieposiadającego siedziby lub miejsca zamieszkania na terytorium RP i niepodlegającego obowiązkowi zarejestrowania się jako podatnik VAT czynny na terytorium RP, który w pkt I Formularza Oferty wskazał wyłącznie cenę netto.</w:t>
      </w:r>
    </w:p>
    <w:p w14:paraId="35D5BDEA" w14:textId="77777777" w:rsidR="002D64C2" w:rsidRPr="00136816" w:rsidRDefault="002D64C2" w:rsidP="00136816">
      <w:pPr>
        <w:spacing w:before="120" w:after="120"/>
        <w:ind w:left="426"/>
        <w:jc w:val="both"/>
        <w:rPr>
          <w:rFonts w:ascii="Arial" w:hAnsi="Arial" w:cs="Arial"/>
          <w:i/>
          <w:iCs/>
          <w:color w:val="000000" w:themeColor="text1"/>
          <w:sz w:val="14"/>
          <w:szCs w:val="14"/>
          <w:lang w:eastAsia="pl-PL"/>
        </w:rPr>
      </w:pPr>
    </w:p>
    <w:p w14:paraId="1C9577EB" w14:textId="46F8AAE4" w:rsidR="00136816" w:rsidRPr="00136816" w:rsidRDefault="00136816" w:rsidP="00136816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136816">
        <w:rPr>
          <w:rFonts w:ascii="Arial" w:hAnsi="Arial" w:cs="Arial"/>
          <w:color w:val="000000" w:themeColor="text1"/>
          <w:sz w:val="20"/>
          <w:szCs w:val="20"/>
          <w:u w:val="single"/>
          <w:lang w:eastAsia="pl-PL"/>
        </w:rPr>
        <w:t>posiadamy/nie posiadamy</w:t>
      </w:r>
      <w:r w:rsidRPr="0013681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**** status/u dużego przedsiębiorcy w rozumieniu art. 4 pkt 6) ustawy z dnia 8 marca 2013 r. o przeciwdziałaniu nadmiernym opóźnieniom w transakcjach handlowych (Dz. U. z 2021 r., poz. 424 </w:t>
      </w:r>
      <w:proofErr w:type="spellStart"/>
      <w:r w:rsidRPr="00136816">
        <w:rPr>
          <w:rFonts w:ascii="Arial" w:hAnsi="Arial" w:cs="Arial"/>
          <w:color w:val="000000" w:themeColor="text1"/>
          <w:sz w:val="20"/>
          <w:szCs w:val="20"/>
          <w:lang w:eastAsia="pl-PL"/>
        </w:rPr>
        <w:t>t.j</w:t>
      </w:r>
      <w:proofErr w:type="spellEnd"/>
      <w:r w:rsidRPr="00136816">
        <w:rPr>
          <w:rFonts w:ascii="Arial" w:hAnsi="Arial" w:cs="Arial"/>
          <w:color w:val="000000" w:themeColor="text1"/>
          <w:sz w:val="20"/>
          <w:szCs w:val="20"/>
          <w:lang w:eastAsia="pl-PL"/>
        </w:rPr>
        <w:t>.)</w:t>
      </w:r>
    </w:p>
    <w:p w14:paraId="2D26338F" w14:textId="2CDD75B0" w:rsidR="00136816" w:rsidRDefault="00136816" w:rsidP="00136816">
      <w:pPr>
        <w:spacing w:before="120" w:after="120"/>
        <w:ind w:left="426"/>
        <w:jc w:val="both"/>
        <w:rPr>
          <w:rFonts w:ascii="Arial" w:hAnsi="Arial" w:cs="Arial"/>
          <w:b/>
          <w:bCs/>
          <w:color w:val="000000" w:themeColor="text1"/>
          <w:sz w:val="14"/>
          <w:szCs w:val="14"/>
          <w:lang w:eastAsia="pl-PL"/>
        </w:rPr>
      </w:pPr>
      <w:r w:rsidRPr="00772CA3">
        <w:rPr>
          <w:rFonts w:ascii="Arial" w:hAnsi="Arial" w:cs="Arial"/>
          <w:b/>
          <w:bCs/>
          <w:color w:val="000000" w:themeColor="text1"/>
          <w:sz w:val="14"/>
          <w:szCs w:val="14"/>
          <w:lang w:eastAsia="pl-PL"/>
        </w:rPr>
        <w:t>****niepotrzebne skreślić</w:t>
      </w:r>
    </w:p>
    <w:p w14:paraId="427DB80E" w14:textId="77777777" w:rsidR="00F55B16" w:rsidRPr="00772CA3" w:rsidRDefault="00F55B16" w:rsidP="00136816">
      <w:pPr>
        <w:spacing w:before="120" w:after="120"/>
        <w:ind w:left="426"/>
        <w:jc w:val="both"/>
        <w:rPr>
          <w:rFonts w:ascii="Arial" w:hAnsi="Arial" w:cs="Arial"/>
          <w:b/>
          <w:bCs/>
          <w:color w:val="000000" w:themeColor="text1"/>
          <w:sz w:val="14"/>
          <w:szCs w:val="14"/>
          <w:lang w:eastAsia="pl-PL"/>
        </w:rPr>
      </w:pPr>
    </w:p>
    <w:p w14:paraId="40BCBB27" w14:textId="7D0C7C4D" w:rsidR="00136816" w:rsidRPr="00136816" w:rsidRDefault="00136816" w:rsidP="00136816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136816">
        <w:rPr>
          <w:rFonts w:ascii="Arial" w:hAnsi="Arial" w:cs="Arial"/>
          <w:color w:val="000000" w:themeColor="text1"/>
          <w:sz w:val="20"/>
          <w:szCs w:val="20"/>
          <w:lang w:eastAsia="pl-PL"/>
        </w:rPr>
        <w:t>Wykaz podwykonawców oraz zakres prac, jaki zamierzamy zlecić podwykonawcom: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2"/>
        <w:gridCol w:w="4581"/>
      </w:tblGrid>
      <w:tr w:rsidR="00136816" w14:paraId="7DA61208" w14:textId="77777777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649DDD" w14:textId="77777777" w:rsidR="00136816" w:rsidRPr="00772CA3" w:rsidRDefault="00136816">
            <w:pPr>
              <w:widowControl w:val="0"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72CA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Nazwa podwykonawcy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08E0D4" w14:textId="77777777" w:rsidR="00136816" w:rsidRPr="00772CA3" w:rsidRDefault="00136816">
            <w:pPr>
              <w:widowControl w:val="0"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72CA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Zakres prac przewidzianych do realizacji przez podwykonawcę</w:t>
            </w:r>
          </w:p>
        </w:tc>
      </w:tr>
      <w:tr w:rsidR="00136816" w14:paraId="185D4188" w14:textId="77777777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C81F" w14:textId="77777777" w:rsidR="00136816" w:rsidRDefault="00136816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9FC" w14:textId="77777777" w:rsidR="00136816" w:rsidRDefault="00136816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136816" w14:paraId="5DE3B1E9" w14:textId="77777777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AEBC" w14:textId="77777777" w:rsidR="00136816" w:rsidRDefault="00136816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(…)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4234" w14:textId="77777777" w:rsidR="00136816" w:rsidRDefault="00136816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1B3070D" w14:textId="4A99E9A4" w:rsidR="00777EA9" w:rsidRPr="00E529F7" w:rsidRDefault="00777EA9" w:rsidP="00136816">
      <w:p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F361262" w14:textId="2178D599" w:rsidR="00FD5566" w:rsidRPr="00777EA9" w:rsidRDefault="009F10C5" w:rsidP="00777EA9">
      <w:pPr>
        <w:pStyle w:val="Akapitzlist"/>
        <w:numPr>
          <w:ilvl w:val="0"/>
          <w:numId w:val="21"/>
        </w:numPr>
        <w:spacing w:before="120" w:after="120"/>
        <w:ind w:left="426" w:hanging="426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777EA9">
        <w:rPr>
          <w:rFonts w:ascii="Arial" w:hAnsi="Arial" w:cs="Arial"/>
          <w:b/>
          <w:sz w:val="20"/>
          <w:szCs w:val="20"/>
          <w:lang w:eastAsia="pl-PL"/>
        </w:rPr>
        <w:t>P</w:t>
      </w:r>
      <w:r w:rsidR="00FD5566" w:rsidRPr="00777EA9">
        <w:rPr>
          <w:rFonts w:ascii="Arial" w:hAnsi="Arial" w:cs="Arial"/>
          <w:b/>
          <w:sz w:val="20"/>
          <w:szCs w:val="20"/>
          <w:lang w:eastAsia="pl-PL"/>
        </w:rPr>
        <w:t xml:space="preserve">onadto w przypadku wybrania naszej oferty, zobowiązujemy się: </w:t>
      </w:r>
    </w:p>
    <w:p w14:paraId="7D1B6B0D" w14:textId="301BE3CD" w:rsidR="00A54CCD" w:rsidRDefault="006E0741" w:rsidP="002A7017">
      <w:pPr>
        <w:widowControl w:val="0"/>
        <w:numPr>
          <w:ilvl w:val="0"/>
          <w:numId w:val="5"/>
        </w:numPr>
        <w:spacing w:before="1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A54CCD">
        <w:rPr>
          <w:rFonts w:ascii="Arial" w:hAnsi="Arial" w:cs="Arial"/>
          <w:color w:val="000000" w:themeColor="text1"/>
          <w:sz w:val="20"/>
          <w:lang w:eastAsia="pl-PL"/>
        </w:rPr>
        <w:lastRenderedPageBreak/>
        <w:t xml:space="preserve">zawrzeć umowę na realizację przedmiotu zamówienia, na warunkach określonych w </w:t>
      </w:r>
      <w:r w:rsidR="003E02AB" w:rsidRPr="00A54CCD">
        <w:rPr>
          <w:rFonts w:ascii="Arial" w:hAnsi="Arial" w:cs="Arial"/>
          <w:color w:val="000000" w:themeColor="text1"/>
          <w:sz w:val="20"/>
          <w:lang w:eastAsia="pl-PL"/>
        </w:rPr>
        <w:t>SWZ</w:t>
      </w:r>
      <w:r w:rsidRPr="00A54CCD">
        <w:rPr>
          <w:rFonts w:ascii="Arial" w:hAnsi="Arial" w:cs="Arial"/>
          <w:color w:val="000000" w:themeColor="text1"/>
          <w:sz w:val="20"/>
          <w:lang w:eastAsia="pl-PL"/>
        </w:rPr>
        <w:t>, w terminie i miejscu wskazanym przez Zamawiającego.</w:t>
      </w:r>
    </w:p>
    <w:p w14:paraId="4EF057BF" w14:textId="625CDF0A" w:rsidR="009F46B3" w:rsidRDefault="009F46B3" w:rsidP="009F46B3">
      <w:pPr>
        <w:widowControl w:val="0"/>
        <w:numPr>
          <w:ilvl w:val="0"/>
          <w:numId w:val="5"/>
        </w:numPr>
        <w:spacing w:before="120" w:after="120" w:line="276" w:lineRule="auto"/>
        <w:jc w:val="both"/>
        <w:rPr>
          <w:rFonts w:ascii="Arial" w:hAnsi="Arial" w:cs="Arial"/>
          <w:sz w:val="20"/>
          <w:lang w:eastAsia="pl-PL"/>
        </w:rPr>
      </w:pPr>
      <w:bookmarkStart w:id="6" w:name="_Hlk114228351"/>
      <w:r>
        <w:rPr>
          <w:rFonts w:ascii="Arial" w:hAnsi="Arial" w:cs="Arial"/>
          <w:sz w:val="20"/>
          <w:lang w:eastAsia="pl-PL"/>
        </w:rPr>
        <w:t>z</w:t>
      </w:r>
      <w:r w:rsidRPr="00701FFA">
        <w:rPr>
          <w:rFonts w:ascii="Arial" w:hAnsi="Arial" w:cs="Arial"/>
          <w:sz w:val="20"/>
          <w:lang w:eastAsia="pl-PL"/>
        </w:rPr>
        <w:t>realizować przedmiot zam</w:t>
      </w:r>
      <w:r>
        <w:rPr>
          <w:rFonts w:ascii="Arial" w:hAnsi="Arial" w:cs="Arial"/>
          <w:sz w:val="20"/>
          <w:lang w:eastAsia="pl-PL"/>
        </w:rPr>
        <w:t>ówienia zgodnie z wymaganiami S</w:t>
      </w:r>
      <w:r w:rsidRPr="00701FFA">
        <w:rPr>
          <w:rFonts w:ascii="Arial" w:hAnsi="Arial" w:cs="Arial"/>
          <w:sz w:val="20"/>
          <w:lang w:eastAsia="pl-PL"/>
        </w:rPr>
        <w:t>WZ, w szczególności załączonym</w:t>
      </w:r>
      <w:r w:rsidR="00890393">
        <w:rPr>
          <w:rFonts w:ascii="Arial" w:hAnsi="Arial" w:cs="Arial"/>
          <w:sz w:val="20"/>
          <w:lang w:eastAsia="pl-PL"/>
        </w:rPr>
        <w:t xml:space="preserve">i Projektowanymi Postanowieniami </w:t>
      </w:r>
      <w:r w:rsidRPr="00915506">
        <w:rPr>
          <w:rFonts w:ascii="Arial" w:hAnsi="Arial" w:cs="Arial"/>
          <w:sz w:val="20"/>
          <w:lang w:eastAsia="pl-PL"/>
        </w:rPr>
        <w:t>Umowy.</w:t>
      </w:r>
    </w:p>
    <w:p w14:paraId="52E7F15D" w14:textId="09741D22" w:rsidR="003A4D7B" w:rsidRPr="003A4D7B" w:rsidRDefault="003A4D7B" w:rsidP="003A4D7B">
      <w:pPr>
        <w:widowControl w:val="0"/>
        <w:numPr>
          <w:ilvl w:val="0"/>
          <w:numId w:val="5"/>
        </w:numPr>
        <w:spacing w:before="120" w:after="120" w:line="276" w:lineRule="auto"/>
        <w:jc w:val="both"/>
        <w:rPr>
          <w:rFonts w:ascii="Arial" w:hAnsi="Arial" w:cs="Arial"/>
          <w:sz w:val="20"/>
          <w:lang w:eastAsia="pl-PL"/>
        </w:rPr>
      </w:pPr>
      <w:r>
        <w:rPr>
          <w:rFonts w:ascii="Arial" w:hAnsi="Arial" w:cs="Arial"/>
          <w:sz w:val="20"/>
          <w:lang w:eastAsia="pl-PL"/>
        </w:rPr>
        <w:t>u</w:t>
      </w:r>
      <w:r w:rsidRPr="003A4D7B">
        <w:rPr>
          <w:rFonts w:ascii="Arial" w:hAnsi="Arial" w:cs="Arial"/>
          <w:sz w:val="20"/>
          <w:lang w:eastAsia="pl-PL"/>
        </w:rPr>
        <w:t>dzielić gwarancji i rękojmi w terminach i na zasadach wymaganych w SWZ, w szczególności Projektowanych Postanowieniach Umowy.</w:t>
      </w:r>
    </w:p>
    <w:p w14:paraId="17ECA8B5" w14:textId="55898B6E" w:rsidR="003A4D7B" w:rsidRPr="003E3A64" w:rsidRDefault="003A4D7B" w:rsidP="003A4D7B">
      <w:pPr>
        <w:pStyle w:val="Akapitzlist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rFonts w:ascii="Arial" w:eastAsiaTheme="minorEastAsia" w:hAnsi="Arial" w:cs="Arial"/>
          <w:color w:val="000000" w:themeColor="text1"/>
          <w:sz w:val="20"/>
        </w:rPr>
      </w:pPr>
      <w:r w:rsidRPr="003A4D7B">
        <w:rPr>
          <w:rFonts w:ascii="Arial" w:eastAsiaTheme="minorEastAsia" w:hAnsi="Arial" w:cs="Arial"/>
          <w:color w:val="000000" w:themeColor="text1"/>
          <w:sz w:val="20"/>
        </w:rPr>
        <w:t xml:space="preserve">Przekazać do Zamawiającego przed zawarciem umowy informacje, o których mowa </w:t>
      </w:r>
      <w:r w:rsidRPr="003E3A64">
        <w:rPr>
          <w:rFonts w:ascii="Arial" w:eastAsiaTheme="minorEastAsia" w:hAnsi="Arial" w:cs="Arial"/>
          <w:color w:val="000000" w:themeColor="text1"/>
          <w:sz w:val="20"/>
        </w:rPr>
        <w:t xml:space="preserve">w pkt </w:t>
      </w:r>
      <w:r w:rsidR="00C61BFA" w:rsidRPr="003E3A64">
        <w:rPr>
          <w:rFonts w:ascii="Arial" w:eastAsiaTheme="minorEastAsia" w:hAnsi="Arial" w:cs="Arial"/>
          <w:color w:val="000000" w:themeColor="text1"/>
          <w:sz w:val="20"/>
        </w:rPr>
        <w:t>3</w:t>
      </w:r>
      <w:r w:rsidRPr="003E3A64">
        <w:rPr>
          <w:rFonts w:ascii="Arial" w:eastAsiaTheme="minorEastAsia" w:hAnsi="Arial" w:cs="Arial"/>
          <w:color w:val="000000" w:themeColor="text1"/>
          <w:sz w:val="20"/>
        </w:rPr>
        <w:t xml:space="preserve"> Rozdziału XX Części I SWZ.</w:t>
      </w:r>
    </w:p>
    <w:p w14:paraId="75631605" w14:textId="77777777" w:rsidR="009F46B3" w:rsidRPr="00AB3804" w:rsidRDefault="009F46B3" w:rsidP="009F46B3">
      <w:pPr>
        <w:numPr>
          <w:ilvl w:val="0"/>
          <w:numId w:val="5"/>
        </w:numPr>
        <w:spacing w:before="120"/>
        <w:jc w:val="both"/>
        <w:rPr>
          <w:rFonts w:ascii="Arial" w:hAnsi="Arial" w:cs="Arial"/>
          <w:sz w:val="20"/>
          <w:lang w:eastAsia="pl-PL"/>
        </w:rPr>
      </w:pPr>
      <w:r w:rsidRPr="003E3A64">
        <w:rPr>
          <w:rFonts w:ascii="Arial" w:hAnsi="Arial" w:cs="Arial"/>
          <w:sz w:val="20"/>
          <w:lang w:eastAsia="pl-PL"/>
        </w:rPr>
        <w:t>zawrzeć Umowę w formie elektronicznej przy użyciu kwalifikowanych podpisów elektronicznych i wskazujemy niniejszy adres e-mail ……………………, na który zostanie przesłana umowa</w:t>
      </w:r>
      <w:r w:rsidRPr="00AB3804">
        <w:rPr>
          <w:rFonts w:ascii="Arial" w:hAnsi="Arial" w:cs="Arial"/>
          <w:sz w:val="20"/>
          <w:lang w:eastAsia="pl-PL"/>
        </w:rPr>
        <w:t xml:space="preserve"> do podpisania*.</w:t>
      </w:r>
    </w:p>
    <w:p w14:paraId="7550C3A3" w14:textId="77777777" w:rsidR="009F46B3" w:rsidRPr="00AB3804" w:rsidRDefault="009F46B3" w:rsidP="009F46B3">
      <w:pPr>
        <w:widowControl w:val="0"/>
        <w:spacing w:before="120"/>
        <w:ind w:left="360"/>
        <w:rPr>
          <w:rFonts w:ascii="Arial" w:hAnsi="Arial" w:cs="Arial"/>
          <w:sz w:val="20"/>
          <w:lang w:eastAsia="pl-PL"/>
        </w:rPr>
      </w:pPr>
      <w:r w:rsidRPr="00AB3804">
        <w:rPr>
          <w:rFonts w:ascii="Arial" w:hAnsi="Arial" w:cs="Arial"/>
          <w:sz w:val="20"/>
          <w:lang w:eastAsia="pl-PL"/>
        </w:rPr>
        <w:t>Zawrzeć Umowę w formie pisemnej i wskazujemy adres znajdujący się pkt I niniejszego Formularza oferty, na który zostanie przesłana umowa do podpisania.*</w:t>
      </w:r>
    </w:p>
    <w:p w14:paraId="366E2DF1" w14:textId="77777777" w:rsidR="009F46B3" w:rsidRPr="00AB3804" w:rsidRDefault="009F46B3" w:rsidP="009F46B3">
      <w:pPr>
        <w:pStyle w:val="Akapitzlist"/>
        <w:widowControl w:val="0"/>
        <w:ind w:left="425"/>
        <w:contextualSpacing w:val="0"/>
        <w:jc w:val="both"/>
        <w:rPr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  <w:sz w:val="20"/>
          <w:lang w:eastAsia="pl-PL"/>
        </w:rPr>
        <w:t xml:space="preserve">* </w:t>
      </w:r>
      <w:r w:rsidRPr="00AB3804">
        <w:rPr>
          <w:rFonts w:ascii="Arial" w:hAnsi="Arial" w:cs="Arial"/>
          <w:i/>
          <w:sz w:val="20"/>
          <w:lang w:eastAsia="pl-PL"/>
        </w:rPr>
        <w:t>Zaznaczyć właściwe</w:t>
      </w:r>
    </w:p>
    <w:bookmarkEnd w:id="6"/>
    <w:p w14:paraId="0E969936" w14:textId="77777777" w:rsidR="008251D2" w:rsidRDefault="008251D2" w:rsidP="009956BF">
      <w:pPr>
        <w:widowControl w:val="0"/>
        <w:spacing w:before="120"/>
        <w:jc w:val="both"/>
        <w:rPr>
          <w:rFonts w:ascii="Arial" w:hAnsi="Arial" w:cs="Arial"/>
          <w:color w:val="000000" w:themeColor="text1"/>
          <w:sz w:val="20"/>
          <w:lang w:eastAsia="pl-PL"/>
        </w:rPr>
      </w:pPr>
    </w:p>
    <w:p w14:paraId="5821C497" w14:textId="77777777" w:rsidR="00F65E28" w:rsidRDefault="00F65E28" w:rsidP="009956BF">
      <w:pPr>
        <w:widowControl w:val="0"/>
        <w:spacing w:before="120"/>
        <w:jc w:val="both"/>
        <w:rPr>
          <w:rFonts w:ascii="Arial" w:hAnsi="Arial" w:cs="Arial"/>
          <w:color w:val="000000" w:themeColor="text1"/>
          <w:sz w:val="20"/>
          <w:lang w:eastAsia="pl-PL"/>
        </w:rPr>
      </w:pPr>
    </w:p>
    <w:p w14:paraId="0D41F4C3" w14:textId="732047F2" w:rsidR="00C80D35" w:rsidRDefault="008251D2" w:rsidP="00C80D35">
      <w:pPr>
        <w:pStyle w:val="Akapitzlist"/>
        <w:numPr>
          <w:ilvl w:val="0"/>
          <w:numId w:val="21"/>
        </w:numPr>
        <w:spacing w:before="120"/>
        <w:ind w:left="426" w:hanging="426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777EA9">
        <w:rPr>
          <w:rFonts w:ascii="Arial" w:hAnsi="Arial" w:cs="Arial"/>
          <w:b/>
          <w:sz w:val="20"/>
          <w:szCs w:val="20"/>
          <w:lang w:eastAsia="pl-PL"/>
        </w:rPr>
        <w:t>RODO</w:t>
      </w:r>
    </w:p>
    <w:p w14:paraId="7D1CABB7" w14:textId="77777777" w:rsidR="00C80D35" w:rsidRPr="00C80D35" w:rsidRDefault="00C80D35" w:rsidP="00C80D35">
      <w:pPr>
        <w:pStyle w:val="Akapitzlist"/>
        <w:spacing w:before="120"/>
        <w:ind w:left="426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6E75CF17" w14:textId="77777777" w:rsidR="008251D2" w:rsidRPr="00967F39" w:rsidRDefault="008251D2" w:rsidP="008251D2">
      <w:pPr>
        <w:pStyle w:val="Akapitzlist"/>
        <w:numPr>
          <w:ilvl w:val="1"/>
          <w:numId w:val="19"/>
        </w:numPr>
        <w:spacing w:before="12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967F39">
        <w:rPr>
          <w:rFonts w:ascii="Arial" w:hAnsi="Arial" w:cs="Arial"/>
          <w:sz w:val="20"/>
          <w:szCs w:val="20"/>
          <w:lang w:eastAsia="pl-PL"/>
        </w:rPr>
        <w:t xml:space="preserve">Oświadczamy, że wypełniliśmy obowiązek informacyjny wynikający z art. 13 i 14 rozporządzenia Parlamentu Europejskiego i Rady (UE) 2016/679 z dnia 27 kwietnia 2016 r. w sprawie ochrony osób fizycznych w związku z przetwarzaniem danych osobowych i w sprawie swobodnego przepływu takich danych oraz uchylenia dyrektywy 95/46/WE. </w:t>
      </w:r>
    </w:p>
    <w:p w14:paraId="1E289BA1" w14:textId="3B77795B" w:rsidR="00A13558" w:rsidRPr="002B166D" w:rsidRDefault="00A13558" w:rsidP="00FF0BC1">
      <w:pPr>
        <w:widowControl w:val="0"/>
        <w:spacing w:after="24" w:line="216" w:lineRule="exact"/>
        <w:rPr>
          <w:rFonts w:eastAsia="Arial" w:cs="Arial"/>
          <w:bCs/>
          <w:iCs/>
          <w:color w:val="000000"/>
          <w:sz w:val="20"/>
          <w:szCs w:val="20"/>
          <w:lang w:eastAsia="pl-PL" w:bidi="pl-PL"/>
        </w:rPr>
      </w:pPr>
    </w:p>
    <w:p w14:paraId="279F6081" w14:textId="673B5D6C" w:rsidR="00FD5566" w:rsidRPr="00A31C4B" w:rsidRDefault="00FD5566" w:rsidP="00A31C4B">
      <w:pPr>
        <w:pStyle w:val="Akapitzlist"/>
        <w:autoSpaceDE w:val="0"/>
        <w:autoSpaceDN w:val="0"/>
        <w:spacing w:before="120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A31C4B">
        <w:rPr>
          <w:rFonts w:ascii="Arial" w:hAnsi="Arial" w:cs="Arial"/>
          <w:sz w:val="20"/>
          <w:szCs w:val="20"/>
          <w:lang w:eastAsia="pl-PL"/>
        </w:rPr>
        <w:t xml:space="preserve">Niniejszym informujemy, że informacje składające się na ofertę, zawarte na stronach od ……… do ……… </w:t>
      </w:r>
      <w:r w:rsidR="00C80D35" w:rsidRPr="00C80D35">
        <w:rPr>
          <w:rFonts w:ascii="Arial" w:hAnsi="Arial" w:cs="Arial"/>
          <w:i/>
          <w:iCs/>
          <w:sz w:val="20"/>
          <w:szCs w:val="20"/>
          <w:lang w:eastAsia="pl-PL"/>
        </w:rPr>
        <w:t>(wpisać o ile dotyczy)</w:t>
      </w:r>
      <w:r w:rsidR="00C80D35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A31C4B">
        <w:rPr>
          <w:rFonts w:ascii="Arial" w:hAnsi="Arial" w:cs="Arial"/>
          <w:sz w:val="20"/>
          <w:szCs w:val="20"/>
          <w:lang w:eastAsia="pl-PL"/>
        </w:rPr>
        <w:t xml:space="preserve">stanowią tajemnicę przedsiębiorstwa w rozumieniu przepisów o zwalczaniu nieuczciwej konkurencji i jako takie nie mogą być ogólnie udostępnione. </w:t>
      </w:r>
    </w:p>
    <w:p w14:paraId="55B1766E" w14:textId="77777777" w:rsidR="00FF50EB" w:rsidRDefault="00FF50EB" w:rsidP="008A4988">
      <w:pPr>
        <w:tabs>
          <w:tab w:val="left" w:leader="dot" w:pos="9072"/>
        </w:tabs>
        <w:spacing w:before="120"/>
        <w:rPr>
          <w:rFonts w:ascii="Arial" w:hAnsi="Arial" w:cs="Arial"/>
          <w:sz w:val="20"/>
          <w:szCs w:val="20"/>
          <w:lang w:eastAsia="pl-PL"/>
        </w:rPr>
      </w:pPr>
    </w:p>
    <w:p w14:paraId="25FEEFFC" w14:textId="77777777" w:rsidR="00FF50EB" w:rsidRDefault="00FF50EB" w:rsidP="00FD5566">
      <w:pPr>
        <w:tabs>
          <w:tab w:val="left" w:leader="dot" w:pos="9072"/>
        </w:tabs>
        <w:spacing w:before="120"/>
        <w:ind w:left="9795"/>
        <w:rPr>
          <w:rFonts w:ascii="Arial" w:hAnsi="Arial" w:cs="Arial"/>
          <w:sz w:val="20"/>
          <w:szCs w:val="20"/>
          <w:lang w:eastAsia="pl-PL"/>
        </w:rPr>
      </w:pPr>
    </w:p>
    <w:p w14:paraId="35C3D441" w14:textId="77777777" w:rsidR="00944D7D" w:rsidRPr="00E70C59" w:rsidRDefault="00944D7D" w:rsidP="00FD5566">
      <w:pPr>
        <w:tabs>
          <w:tab w:val="left" w:leader="dot" w:pos="9072"/>
        </w:tabs>
        <w:spacing w:before="120"/>
        <w:ind w:left="9795"/>
        <w:rPr>
          <w:rFonts w:ascii="Arial" w:hAnsi="Arial" w:cs="Arial"/>
          <w:sz w:val="20"/>
          <w:szCs w:val="20"/>
          <w:lang w:eastAsia="pl-PL"/>
        </w:rPr>
      </w:pPr>
    </w:p>
    <w:p w14:paraId="0647CA45" w14:textId="7A0FF203" w:rsidR="00745C42" w:rsidRPr="003C1C44" w:rsidRDefault="00737732" w:rsidP="00745C42">
      <w:pPr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 xml:space="preserve">    </w:t>
      </w:r>
      <w:r w:rsidR="00745C42" w:rsidRPr="003C1C44">
        <w:rPr>
          <w:rFonts w:ascii="Arial" w:hAnsi="Arial" w:cs="Arial"/>
          <w:sz w:val="18"/>
          <w:szCs w:val="18"/>
          <w:lang w:eastAsia="pl-PL"/>
        </w:rPr>
        <w:t>…………………………………………..</w:t>
      </w:r>
      <w:r w:rsidR="00745C42" w:rsidRPr="003C1C44">
        <w:rPr>
          <w:rFonts w:ascii="Arial" w:hAnsi="Arial" w:cs="Arial"/>
          <w:sz w:val="18"/>
          <w:szCs w:val="18"/>
          <w:lang w:eastAsia="pl-PL"/>
        </w:rPr>
        <w:tab/>
        <w:t xml:space="preserve">                             …….…………………………………………………..</w:t>
      </w:r>
    </w:p>
    <w:p w14:paraId="5D254427" w14:textId="24A43DA7" w:rsidR="00E94063" w:rsidRDefault="00745C42" w:rsidP="00737732">
      <w:pPr>
        <w:ind w:left="4956" w:hanging="4956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3C1C44">
        <w:rPr>
          <w:rFonts w:ascii="Arial" w:hAnsi="Arial" w:cs="Arial"/>
          <w:i/>
          <w:sz w:val="18"/>
          <w:szCs w:val="18"/>
          <w:lang w:eastAsia="pl-PL"/>
        </w:rPr>
        <w:t xml:space="preserve">    </w:t>
      </w:r>
      <w:r w:rsidR="00737732">
        <w:rPr>
          <w:rFonts w:ascii="Arial" w:hAnsi="Arial" w:cs="Arial"/>
          <w:i/>
          <w:sz w:val="18"/>
          <w:szCs w:val="18"/>
          <w:lang w:eastAsia="pl-PL"/>
        </w:rPr>
        <w:t xml:space="preserve">      </w:t>
      </w:r>
      <w:r w:rsidRPr="003C1C44">
        <w:rPr>
          <w:rFonts w:ascii="Arial" w:hAnsi="Arial" w:cs="Arial"/>
          <w:i/>
          <w:sz w:val="18"/>
          <w:szCs w:val="18"/>
          <w:lang w:eastAsia="pl-PL"/>
        </w:rPr>
        <w:t>miejscowość i data</w:t>
      </w:r>
      <w:r w:rsidRPr="003C1C44">
        <w:rPr>
          <w:rFonts w:ascii="Arial" w:hAnsi="Arial" w:cs="Arial"/>
          <w:i/>
          <w:sz w:val="18"/>
          <w:szCs w:val="18"/>
          <w:lang w:eastAsia="pl-PL"/>
        </w:rPr>
        <w:tab/>
      </w:r>
      <w:r w:rsidR="00737732" w:rsidRPr="00737732">
        <w:rPr>
          <w:rFonts w:ascii="Arial" w:hAnsi="Arial" w:cs="Arial"/>
          <w:i/>
          <w:sz w:val="18"/>
          <w:szCs w:val="18"/>
          <w:lang w:eastAsia="pl-PL"/>
        </w:rPr>
        <w:t>podpis osoby uprawnionej do reprezentacji Wykonawcy</w:t>
      </w:r>
    </w:p>
    <w:p w14:paraId="6B8F86E6" w14:textId="77777777" w:rsidR="00DF28DC" w:rsidRDefault="00DF28DC" w:rsidP="00FE2BCD">
      <w:pPr>
        <w:rPr>
          <w:rFonts w:ascii="Arial" w:hAnsi="Arial" w:cs="Arial"/>
          <w:i/>
          <w:color w:val="FF0000"/>
          <w:sz w:val="18"/>
          <w:szCs w:val="18"/>
          <w:lang w:eastAsia="pl-PL"/>
        </w:rPr>
      </w:pPr>
    </w:p>
    <w:p w14:paraId="2169F443" w14:textId="77777777" w:rsidR="00DF28DC" w:rsidRDefault="00DF28DC" w:rsidP="00FE2BCD">
      <w:pPr>
        <w:rPr>
          <w:rFonts w:ascii="Arial" w:hAnsi="Arial" w:cs="Arial"/>
          <w:i/>
          <w:color w:val="FF0000"/>
          <w:sz w:val="18"/>
          <w:szCs w:val="18"/>
          <w:lang w:eastAsia="pl-PL"/>
        </w:rPr>
      </w:pPr>
    </w:p>
    <w:p w14:paraId="152416AD" w14:textId="058D8668" w:rsidR="00FE2BCD" w:rsidRDefault="009E5D69" w:rsidP="00FE2BCD">
      <w:pPr>
        <w:rPr>
          <w:rFonts w:cs="Arial"/>
          <w:i/>
          <w:color w:val="FF0000"/>
          <w:sz w:val="18"/>
          <w:szCs w:val="18"/>
          <w:lang w:eastAsia="pl-PL"/>
        </w:rPr>
      </w:pPr>
      <w:r w:rsidRPr="000C574D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elektronicznym, profilem zaufanym w </w:t>
      </w:r>
      <w:r w:rsidRPr="009E5D69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formacie </w:t>
      </w:r>
      <w:proofErr w:type="spellStart"/>
      <w:r w:rsidRPr="009E5D69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9E5D69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</w:t>
      </w:r>
      <w:r w:rsidR="007705ED" w:rsidRPr="001C35E9">
        <w:rPr>
          <w:rFonts w:cs="Arial"/>
          <w:i/>
          <w:color w:val="FF0000"/>
          <w:sz w:val="18"/>
          <w:szCs w:val="18"/>
          <w:lang w:eastAsia="pl-PL"/>
        </w:rPr>
        <w:t>I SWZ</w:t>
      </w:r>
      <w:r w:rsidR="007705ED">
        <w:rPr>
          <w:rStyle w:val="Odwoanieprzypisudolnego"/>
          <w:rFonts w:cs="Arial"/>
          <w:i/>
          <w:color w:val="FF0000"/>
          <w:sz w:val="18"/>
          <w:szCs w:val="18"/>
          <w:lang w:eastAsia="pl-PL"/>
        </w:rPr>
        <w:footnoteReference w:id="1"/>
      </w:r>
      <w:r w:rsidR="007705ED" w:rsidRPr="001C35E9">
        <w:rPr>
          <w:rFonts w:cs="Arial"/>
          <w:i/>
          <w:color w:val="FF0000"/>
          <w:sz w:val="18"/>
          <w:szCs w:val="18"/>
          <w:lang w:eastAsia="pl-PL"/>
        </w:rPr>
        <w:t xml:space="preserve">. </w:t>
      </w:r>
    </w:p>
    <w:p w14:paraId="68125C07" w14:textId="77777777" w:rsidR="00FE2BCD" w:rsidRDefault="00FE2BCD" w:rsidP="00FE2BCD">
      <w:pPr>
        <w:rPr>
          <w:rFonts w:cs="Arial"/>
          <w:i/>
          <w:color w:val="FF0000"/>
          <w:sz w:val="18"/>
          <w:szCs w:val="18"/>
          <w:lang w:eastAsia="pl-PL"/>
        </w:rPr>
      </w:pPr>
      <w:r>
        <w:rPr>
          <w:rFonts w:cs="Arial"/>
          <w:i/>
          <w:color w:val="FF0000"/>
          <w:sz w:val="18"/>
          <w:szCs w:val="18"/>
          <w:lang w:eastAsia="pl-PL"/>
        </w:rPr>
        <w:br w:type="page"/>
      </w:r>
    </w:p>
    <w:p w14:paraId="5C247E58" w14:textId="77777777" w:rsidR="00261ED8" w:rsidRPr="009F6605" w:rsidRDefault="00CE6796" w:rsidP="00261ED8">
      <w:pPr>
        <w:keepNext/>
        <w:keepLines/>
        <w:spacing w:before="120" w:line="276" w:lineRule="auto"/>
        <w:jc w:val="right"/>
        <w:outlineLvl w:val="0"/>
        <w:rPr>
          <w:rFonts w:ascii="Arial" w:hAnsi="Arial" w:cs="Arial"/>
          <w:b/>
          <w:color w:val="002F67"/>
          <w:sz w:val="20"/>
          <w:szCs w:val="20"/>
          <w:lang w:eastAsia="pl-PL"/>
        </w:rPr>
      </w:pPr>
      <w:bookmarkStart w:id="7" w:name="_Toc227847071"/>
      <w:r w:rsidRPr="009F6605">
        <w:rPr>
          <w:rFonts w:ascii="Arial" w:hAnsi="Arial" w:cs="Arial"/>
          <w:b/>
          <w:color w:val="002F67"/>
          <w:sz w:val="20"/>
          <w:szCs w:val="20"/>
          <w:lang w:eastAsia="pl-PL"/>
        </w:rPr>
        <w:lastRenderedPageBreak/>
        <w:t>Załącznik nr 1 do Formularza oferty –</w:t>
      </w:r>
      <w:bookmarkEnd w:id="7"/>
      <w:r w:rsidRPr="009F6605">
        <w:rPr>
          <w:rFonts w:ascii="Arial" w:hAnsi="Arial" w:cs="Arial"/>
          <w:b/>
          <w:color w:val="002F67"/>
          <w:sz w:val="20"/>
          <w:szCs w:val="20"/>
          <w:lang w:eastAsia="pl-PL"/>
        </w:rPr>
        <w:t xml:space="preserve"> </w:t>
      </w:r>
    </w:p>
    <w:p w14:paraId="796222E4" w14:textId="1F05F30B" w:rsidR="000251BE" w:rsidRDefault="009F6605" w:rsidP="00261ED8">
      <w:pPr>
        <w:keepNext/>
        <w:keepLines/>
        <w:spacing w:before="120" w:line="276" w:lineRule="auto"/>
        <w:jc w:val="right"/>
        <w:outlineLvl w:val="0"/>
        <w:rPr>
          <w:rFonts w:ascii="Arial" w:hAnsi="Arial" w:cs="Arial"/>
          <w:b/>
          <w:color w:val="002F67"/>
          <w:sz w:val="20"/>
          <w:szCs w:val="20"/>
          <w:lang w:eastAsia="pl-PL"/>
        </w:rPr>
      </w:pPr>
      <w:bookmarkStart w:id="8" w:name="_Toc227847072"/>
      <w:r>
        <w:rPr>
          <w:rFonts w:ascii="Arial" w:hAnsi="Arial" w:cs="Arial"/>
          <w:b/>
          <w:color w:val="002F67"/>
          <w:sz w:val="20"/>
          <w:szCs w:val="20"/>
          <w:lang w:eastAsia="pl-PL"/>
        </w:rPr>
        <w:t>TABELA CENOWA</w:t>
      </w:r>
      <w:r w:rsidR="00CE6796" w:rsidRPr="009F6605">
        <w:rPr>
          <w:rFonts w:ascii="Arial" w:hAnsi="Arial" w:cs="Arial"/>
          <w:b/>
          <w:color w:val="002F67"/>
          <w:sz w:val="20"/>
          <w:szCs w:val="20"/>
          <w:lang w:eastAsia="pl-PL"/>
        </w:rPr>
        <w:t xml:space="preserve"> (Excel)</w:t>
      </w:r>
      <w:bookmarkEnd w:id="8"/>
    </w:p>
    <w:p w14:paraId="0B961585" w14:textId="77777777" w:rsidR="00CE6796" w:rsidRDefault="00CE6796" w:rsidP="003E3A64">
      <w:pPr>
        <w:keepNext/>
        <w:keepLines/>
        <w:spacing w:before="120" w:line="276" w:lineRule="auto"/>
        <w:ind w:firstLine="6095"/>
        <w:jc w:val="both"/>
        <w:outlineLvl w:val="0"/>
        <w:rPr>
          <w:rFonts w:ascii="Arial" w:hAnsi="Arial" w:cs="Arial"/>
          <w:b/>
          <w:color w:val="002F67"/>
          <w:sz w:val="20"/>
          <w:szCs w:val="20"/>
          <w:lang w:eastAsia="pl-PL"/>
        </w:rPr>
      </w:pPr>
    </w:p>
    <w:p w14:paraId="1EBD91B1" w14:textId="77777777" w:rsidR="00261ED8" w:rsidRDefault="00261ED8" w:rsidP="003111EA">
      <w:pPr>
        <w:keepNext/>
        <w:keepLines/>
        <w:spacing w:before="120" w:line="276" w:lineRule="auto"/>
        <w:jc w:val="both"/>
        <w:outlineLvl w:val="0"/>
        <w:rPr>
          <w:rFonts w:ascii="Arial" w:hAnsi="Arial" w:cs="Arial"/>
          <w:b/>
          <w:color w:val="002F67"/>
          <w:sz w:val="20"/>
          <w:szCs w:val="20"/>
          <w:lang w:eastAsia="pl-PL"/>
        </w:rPr>
      </w:pPr>
    </w:p>
    <w:sectPr w:rsidR="00261ED8" w:rsidSect="00A8154D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418" w:right="1276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77756" w14:textId="77777777" w:rsidR="005E73D2" w:rsidRDefault="005E73D2">
      <w:r>
        <w:separator/>
      </w:r>
    </w:p>
  </w:endnote>
  <w:endnote w:type="continuationSeparator" w:id="0">
    <w:p w14:paraId="64F24C58" w14:textId="77777777" w:rsidR="005E73D2" w:rsidRDefault="005E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6049" w14:textId="1BDF2877" w:rsidR="0035726A" w:rsidRPr="008C2D30" w:rsidRDefault="00592FCB" w:rsidP="000B6363">
    <w:pPr>
      <w:widowControl w:val="0"/>
      <w:tabs>
        <w:tab w:val="center" w:pos="4536"/>
        <w:tab w:val="right" w:pos="9072"/>
      </w:tabs>
      <w:adjustRightInd w:val="0"/>
      <w:textAlignment w:val="baseline"/>
      <w:rPr>
        <w:rFonts w:ascii="Arial" w:hAnsi="Arial" w:cs="Arial"/>
        <w:sz w:val="12"/>
        <w:szCs w:val="12"/>
      </w:rPr>
    </w:pPr>
    <w:r>
      <w:rPr>
        <w:rFonts w:cs="Arial"/>
        <w:color w:val="2E3192"/>
        <w:sz w:val="14"/>
        <w:szCs w:val="14"/>
        <w:lang w:eastAsia="pl-PL"/>
      </w:rPr>
      <w:pict w14:anchorId="689F94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95.05pt;height:3pt" o:hrpct="0" o:hralign="center" o:hr="t">
          <v:imagedata r:id="rId1" o:title=""/>
        </v:shape>
      </w:pict>
    </w:r>
    <w:r w:rsidR="0035726A" w:rsidRPr="00BA4F15">
      <w:rPr>
        <w:rFonts w:ascii="Arial" w:hAnsi="Arial" w:cs="Arial"/>
        <w:sz w:val="12"/>
        <w:szCs w:val="12"/>
      </w:rPr>
      <w:t>Część III SWZ – Wzory formularzy</w:t>
    </w:r>
    <w:r w:rsidR="00EE32FC">
      <w:rPr>
        <w:rFonts w:ascii="Arial" w:hAnsi="Arial" w:cs="Arial"/>
        <w:sz w:val="12"/>
        <w:szCs w:val="12"/>
      </w:rPr>
      <w:t xml:space="preserve"> - </w:t>
    </w:r>
    <w:r w:rsidR="008A4988" w:rsidRPr="008A4988">
      <w:rPr>
        <w:rFonts w:ascii="Arial" w:hAnsi="Arial" w:cs="Arial"/>
        <w:sz w:val="12"/>
        <w:szCs w:val="12"/>
      </w:rPr>
      <w:t>Renowacja świetlików dachowych siedziby PSE S.A. w Konstancinie-Jeziornie</w:t>
    </w:r>
    <w:r w:rsidR="000B6363" w:rsidRPr="000B6363">
      <w:rPr>
        <w:rFonts w:ascii="Arial" w:hAnsi="Arial" w:cs="Arial"/>
        <w:sz w:val="12"/>
        <w:szCs w:val="12"/>
      </w:rPr>
      <w:t xml:space="preserve"> </w:t>
    </w:r>
    <w:r w:rsidR="0035726A" w:rsidRPr="008C2D30">
      <w:rPr>
        <w:rFonts w:ascii="Arial" w:hAnsi="Arial" w:cs="Arial"/>
        <w:sz w:val="12"/>
        <w:szCs w:val="12"/>
      </w:rPr>
      <w:t xml:space="preserve">Strona </w:t>
    </w:r>
    <w:r w:rsidR="0035726A" w:rsidRPr="008C2D30">
      <w:rPr>
        <w:rFonts w:ascii="Arial" w:hAnsi="Arial" w:cs="Arial"/>
        <w:sz w:val="12"/>
        <w:szCs w:val="12"/>
      </w:rPr>
      <w:fldChar w:fldCharType="begin"/>
    </w:r>
    <w:r w:rsidR="0035726A" w:rsidRPr="008C2D30">
      <w:rPr>
        <w:rFonts w:ascii="Arial" w:hAnsi="Arial" w:cs="Arial"/>
        <w:sz w:val="12"/>
        <w:szCs w:val="12"/>
      </w:rPr>
      <w:instrText xml:space="preserve"> PAGE </w:instrText>
    </w:r>
    <w:r w:rsidR="0035726A" w:rsidRPr="008C2D30">
      <w:rPr>
        <w:rFonts w:ascii="Arial" w:hAnsi="Arial" w:cs="Arial"/>
        <w:sz w:val="12"/>
        <w:szCs w:val="12"/>
      </w:rPr>
      <w:fldChar w:fldCharType="separate"/>
    </w:r>
    <w:r w:rsidR="00C73D58" w:rsidRPr="008C2D30">
      <w:rPr>
        <w:rFonts w:ascii="Arial" w:hAnsi="Arial" w:cs="Arial"/>
        <w:sz w:val="12"/>
        <w:szCs w:val="12"/>
      </w:rPr>
      <w:t>4</w:t>
    </w:r>
    <w:r w:rsidR="0035726A" w:rsidRPr="008C2D30">
      <w:rPr>
        <w:rFonts w:ascii="Arial" w:hAnsi="Arial" w:cs="Arial"/>
        <w:sz w:val="12"/>
        <w:szCs w:val="12"/>
      </w:rPr>
      <w:fldChar w:fldCharType="end"/>
    </w:r>
    <w:r w:rsidR="0035726A" w:rsidRPr="008C2D30">
      <w:rPr>
        <w:rFonts w:ascii="Arial" w:hAnsi="Arial" w:cs="Arial"/>
        <w:sz w:val="12"/>
        <w:szCs w:val="12"/>
      </w:rPr>
      <w:t xml:space="preserve"> z </w:t>
    </w:r>
    <w:r w:rsidR="0035726A" w:rsidRPr="008C2D30">
      <w:rPr>
        <w:rFonts w:ascii="Arial" w:hAnsi="Arial" w:cs="Arial"/>
        <w:sz w:val="12"/>
        <w:szCs w:val="12"/>
      </w:rPr>
      <w:fldChar w:fldCharType="begin"/>
    </w:r>
    <w:r w:rsidR="0035726A" w:rsidRPr="008C2D30">
      <w:rPr>
        <w:rFonts w:ascii="Arial" w:hAnsi="Arial" w:cs="Arial"/>
        <w:sz w:val="12"/>
        <w:szCs w:val="12"/>
      </w:rPr>
      <w:instrText xml:space="preserve"> NUMPAGES </w:instrText>
    </w:r>
    <w:r w:rsidR="0035726A" w:rsidRPr="008C2D30">
      <w:rPr>
        <w:rFonts w:ascii="Arial" w:hAnsi="Arial" w:cs="Arial"/>
        <w:sz w:val="12"/>
        <w:szCs w:val="12"/>
      </w:rPr>
      <w:fldChar w:fldCharType="separate"/>
    </w:r>
    <w:r w:rsidR="00C73D58" w:rsidRPr="008C2D30">
      <w:rPr>
        <w:rFonts w:ascii="Arial" w:hAnsi="Arial" w:cs="Arial"/>
        <w:sz w:val="12"/>
        <w:szCs w:val="12"/>
      </w:rPr>
      <w:t>4</w:t>
    </w:r>
    <w:r w:rsidR="0035726A" w:rsidRPr="008C2D30">
      <w:rPr>
        <w:rFonts w:ascii="Arial" w:hAnsi="Arial" w:cs="Arial"/>
        <w:sz w:val="12"/>
        <w:szCs w:val="12"/>
      </w:rPr>
      <w:fldChar w:fldCharType="end"/>
    </w:r>
  </w:p>
  <w:p w14:paraId="314FAF9B" w14:textId="77777777" w:rsidR="0035726A" w:rsidRDefault="003572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4BC9" w14:textId="77777777" w:rsidR="0035726A" w:rsidRPr="00061FF4" w:rsidRDefault="00592FCB" w:rsidP="00790152">
    <w:pPr>
      <w:widowControl w:val="0"/>
      <w:tabs>
        <w:tab w:val="center" w:pos="4536"/>
        <w:tab w:val="right" w:pos="9072"/>
      </w:tabs>
      <w:adjustRightInd w:val="0"/>
      <w:textAlignment w:val="baseline"/>
      <w:rPr>
        <w:rFonts w:cs="Arial"/>
        <w:color w:val="2E3192"/>
        <w:sz w:val="14"/>
        <w:szCs w:val="14"/>
        <w:lang w:eastAsia="pl-PL"/>
      </w:rPr>
    </w:pPr>
    <w:r>
      <w:rPr>
        <w:rFonts w:cs="Arial"/>
        <w:color w:val="2E3192"/>
        <w:sz w:val="14"/>
        <w:szCs w:val="14"/>
        <w:lang w:eastAsia="pl-PL"/>
      </w:rPr>
      <w:pict w14:anchorId="043AAE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7.05pt;height:2.85pt" o:hrpct="0" o:hralign="center" o:hr="t">
          <v:imagedata r:id="rId1" o:title=""/>
        </v:shape>
      </w:pict>
    </w:r>
  </w:p>
  <w:p w14:paraId="77BC475E" w14:textId="134F5644" w:rsidR="0035726A" w:rsidRPr="00E12A3E" w:rsidRDefault="0035726A" w:rsidP="00061FF4">
    <w:pPr>
      <w:pStyle w:val="Bodytext40"/>
      <w:shd w:val="clear" w:color="auto" w:fill="auto"/>
      <w:spacing w:before="0" w:after="0" w:line="240" w:lineRule="auto"/>
      <w:jc w:val="left"/>
      <w:rPr>
        <w:b/>
      </w:rPr>
    </w:pPr>
    <w:r w:rsidRPr="00AC4B0F">
      <w:rPr>
        <w:sz w:val="12"/>
        <w:szCs w:val="12"/>
      </w:rPr>
      <w:t xml:space="preserve">Część </w:t>
    </w:r>
    <w:r>
      <w:rPr>
        <w:sz w:val="12"/>
        <w:szCs w:val="12"/>
      </w:rPr>
      <w:t>II</w:t>
    </w:r>
    <w:r w:rsidRPr="00AC4B0F">
      <w:rPr>
        <w:sz w:val="12"/>
        <w:szCs w:val="12"/>
      </w:rPr>
      <w:t xml:space="preserve">I </w:t>
    </w:r>
    <w:r>
      <w:rPr>
        <w:sz w:val="12"/>
        <w:szCs w:val="12"/>
      </w:rPr>
      <w:t>SWZ</w:t>
    </w:r>
    <w:r w:rsidRPr="00AC4B0F">
      <w:rPr>
        <w:sz w:val="12"/>
        <w:szCs w:val="12"/>
      </w:rPr>
      <w:t xml:space="preserve"> – </w:t>
    </w:r>
    <w:r>
      <w:rPr>
        <w:sz w:val="12"/>
        <w:szCs w:val="12"/>
      </w:rPr>
      <w:t xml:space="preserve">Wzory formularzy - </w:t>
    </w:r>
    <w:r w:rsidRPr="00F354FC">
      <w:rPr>
        <w:sz w:val="12"/>
        <w:szCs w:val="12"/>
      </w:rPr>
      <w:t xml:space="preserve">zakup i dostawa 86 szt. </w:t>
    </w:r>
    <w:r>
      <w:rPr>
        <w:sz w:val="12"/>
        <w:szCs w:val="12"/>
      </w:rPr>
      <w:t>f</w:t>
    </w:r>
    <w:r w:rsidRPr="00F354FC">
      <w:rPr>
        <w:sz w:val="12"/>
        <w:szCs w:val="12"/>
      </w:rPr>
      <w:t xml:space="preserve">abrycznie nowych napędów do odłączników  110 </w:t>
    </w:r>
    <w:proofErr w:type="spellStart"/>
    <w:r w:rsidRPr="00F354FC">
      <w:rPr>
        <w:sz w:val="12"/>
        <w:szCs w:val="12"/>
      </w:rPr>
      <w:t>k</w:t>
    </w:r>
    <w:r>
      <w:rPr>
        <w:sz w:val="12"/>
        <w:szCs w:val="12"/>
      </w:rPr>
      <w:t>V</w:t>
    </w:r>
    <w:proofErr w:type="spellEnd"/>
    <w:r w:rsidRPr="00F354FC">
      <w:rPr>
        <w:sz w:val="12"/>
        <w:szCs w:val="12"/>
      </w:rPr>
      <w:t xml:space="preserve"> zainstalowanych w polach</w:t>
    </w:r>
    <w:r>
      <w:rPr>
        <w:sz w:val="12"/>
        <w:szCs w:val="12"/>
      </w:rPr>
      <w:t xml:space="preserve"> R</w:t>
    </w:r>
    <w:r w:rsidRPr="00F354FC">
      <w:rPr>
        <w:sz w:val="12"/>
        <w:szCs w:val="12"/>
      </w:rPr>
      <w:t xml:space="preserve">110 </w:t>
    </w:r>
    <w:proofErr w:type="spellStart"/>
    <w:r w:rsidRPr="00F354FC">
      <w:rPr>
        <w:sz w:val="12"/>
        <w:szCs w:val="12"/>
      </w:rPr>
      <w:t>k</w:t>
    </w:r>
    <w:r>
      <w:rPr>
        <w:sz w:val="12"/>
        <w:szCs w:val="12"/>
      </w:rPr>
      <w:t>V</w:t>
    </w:r>
    <w:proofErr w:type="spellEnd"/>
    <w:r w:rsidRPr="00F354FC">
      <w:rPr>
        <w:sz w:val="12"/>
        <w:szCs w:val="12"/>
      </w:rPr>
      <w:t xml:space="preserve"> </w:t>
    </w:r>
    <w:r>
      <w:rPr>
        <w:sz w:val="12"/>
        <w:szCs w:val="12"/>
      </w:rPr>
      <w:t xml:space="preserve">  </w:t>
    </w:r>
    <w:r w:rsidRPr="00F354FC">
      <w:rPr>
        <w:sz w:val="12"/>
        <w:szCs w:val="12"/>
      </w:rPr>
      <w:t xml:space="preserve">w </w:t>
    </w:r>
    <w:r>
      <w:rPr>
        <w:sz w:val="12"/>
        <w:szCs w:val="12"/>
      </w:rPr>
      <w:t>SE</w:t>
    </w:r>
    <w:r w:rsidRPr="00F354FC">
      <w:rPr>
        <w:sz w:val="12"/>
        <w:szCs w:val="12"/>
      </w:rPr>
      <w:t xml:space="preserve"> </w:t>
    </w:r>
    <w:r>
      <w:rPr>
        <w:sz w:val="12"/>
        <w:szCs w:val="12"/>
      </w:rPr>
      <w:t>M</w:t>
    </w:r>
    <w:r w:rsidRPr="00F354FC">
      <w:rPr>
        <w:sz w:val="12"/>
        <w:szCs w:val="12"/>
      </w:rPr>
      <w:t>ory</w:t>
    </w:r>
  </w:p>
  <w:p w14:paraId="0D0AC9D4" w14:textId="33DC00EA" w:rsidR="0035726A" w:rsidRPr="00AC4B0F" w:rsidRDefault="0035726A" w:rsidP="00A97B05">
    <w:pPr>
      <w:autoSpaceDE w:val="0"/>
      <w:autoSpaceDN w:val="0"/>
      <w:spacing w:before="120" w:after="120" w:line="276" w:lineRule="auto"/>
      <w:rPr>
        <w:rFonts w:ascii="Arial" w:hAnsi="Arial" w:cs="Arial"/>
        <w:snapToGrid w:val="0"/>
        <w:sz w:val="12"/>
        <w:szCs w:val="12"/>
        <w:lang w:eastAsia="pl-PL"/>
      </w:rPr>
    </w:pP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 w:rsidRPr="00AC4B0F">
      <w:rPr>
        <w:sz w:val="12"/>
        <w:szCs w:val="12"/>
        <w:lang w:eastAsia="pl-PL"/>
      </w:rPr>
      <w:tab/>
    </w:r>
    <w:r>
      <w:rPr>
        <w:sz w:val="12"/>
        <w:szCs w:val="12"/>
        <w:lang w:eastAsia="pl-PL"/>
      </w:rPr>
      <w:t xml:space="preserve">                                                                                           </w:t>
    </w:r>
    <w:r w:rsidRPr="00AC4B0F">
      <w:rPr>
        <w:rFonts w:ascii="Arial" w:hAnsi="Arial" w:cs="Arial"/>
        <w:snapToGrid w:val="0"/>
        <w:sz w:val="12"/>
        <w:szCs w:val="12"/>
        <w:lang w:eastAsia="pl-PL"/>
      </w:rPr>
      <w:t xml:space="preserve">Strona 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begin"/>
    </w:r>
    <w:r w:rsidRPr="00AC4B0F">
      <w:rPr>
        <w:rFonts w:ascii="Arial" w:hAnsi="Arial" w:cs="Arial"/>
        <w:snapToGrid w:val="0"/>
        <w:sz w:val="12"/>
        <w:szCs w:val="12"/>
        <w:lang w:eastAsia="pl-PL"/>
      </w:rPr>
      <w:instrText xml:space="preserve"> PAGE </w:instrTex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separate"/>
    </w:r>
    <w:r>
      <w:rPr>
        <w:rFonts w:ascii="Arial" w:hAnsi="Arial" w:cs="Arial"/>
        <w:noProof/>
        <w:snapToGrid w:val="0"/>
        <w:sz w:val="12"/>
        <w:szCs w:val="12"/>
        <w:lang w:eastAsia="pl-PL"/>
      </w:rPr>
      <w:t>1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end"/>
    </w:r>
    <w:r w:rsidRPr="00AC4B0F">
      <w:rPr>
        <w:rFonts w:ascii="Arial" w:hAnsi="Arial" w:cs="Arial"/>
        <w:snapToGrid w:val="0"/>
        <w:sz w:val="12"/>
        <w:szCs w:val="12"/>
        <w:lang w:eastAsia="pl-PL"/>
      </w:rPr>
      <w:t xml:space="preserve"> z 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begin"/>
    </w:r>
    <w:r w:rsidRPr="00AC4B0F">
      <w:rPr>
        <w:rFonts w:ascii="Arial" w:hAnsi="Arial" w:cs="Arial"/>
        <w:snapToGrid w:val="0"/>
        <w:sz w:val="12"/>
        <w:szCs w:val="12"/>
        <w:lang w:eastAsia="pl-PL"/>
      </w:rPr>
      <w:instrText xml:space="preserve"> NUMPAGES </w:instrTex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separate"/>
    </w:r>
    <w:r w:rsidR="00B64FBF">
      <w:rPr>
        <w:rFonts w:ascii="Arial" w:hAnsi="Arial" w:cs="Arial"/>
        <w:noProof/>
        <w:snapToGrid w:val="0"/>
        <w:sz w:val="12"/>
        <w:szCs w:val="12"/>
        <w:lang w:eastAsia="pl-PL"/>
      </w:rPr>
      <w:t>4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end"/>
    </w:r>
  </w:p>
  <w:p w14:paraId="71ED740C" w14:textId="77777777" w:rsidR="0035726A" w:rsidRDefault="0035726A" w:rsidP="00790152">
    <w:pPr>
      <w:pStyle w:val="Stopka"/>
    </w:pPr>
  </w:p>
  <w:p w14:paraId="3D89ECBE" w14:textId="77777777" w:rsidR="0035726A" w:rsidRDefault="003572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05135" w14:textId="77777777" w:rsidR="005E73D2" w:rsidRDefault="005E73D2">
      <w:r>
        <w:separator/>
      </w:r>
    </w:p>
  </w:footnote>
  <w:footnote w:type="continuationSeparator" w:id="0">
    <w:p w14:paraId="2EFB6E5D" w14:textId="77777777" w:rsidR="005E73D2" w:rsidRDefault="005E73D2">
      <w:r>
        <w:continuationSeparator/>
      </w:r>
    </w:p>
  </w:footnote>
  <w:footnote w:id="1">
    <w:p w14:paraId="7D8189B5" w14:textId="77777777" w:rsidR="007705ED" w:rsidRPr="00A6259E" w:rsidRDefault="007705ED" w:rsidP="007705ED">
      <w:pPr>
        <w:pStyle w:val="Tekstprzypisudolnego"/>
      </w:pPr>
      <w:r>
        <w:rPr>
          <w:rStyle w:val="Odwoanieprzypisudolnego"/>
        </w:rPr>
        <w:footnoteRef/>
      </w:r>
      <w:r w:rsidRPr="001C35E9">
        <w:t xml:space="preserve">   </w:t>
      </w:r>
      <w:r w:rsidRPr="001C35E9">
        <w:rPr>
          <w:sz w:val="16"/>
          <w:szCs w:val="16"/>
        </w:rPr>
        <w:t>Ofertę można podpisać kwalifikowanym podpisem elektronicznym</w:t>
      </w:r>
      <w:r>
        <w:rPr>
          <w:sz w:val="16"/>
          <w:szCs w:val="16"/>
        </w:rPr>
        <w:t>, profilem zaufanym</w:t>
      </w:r>
      <w:r w:rsidRPr="001C35E9">
        <w:rPr>
          <w:sz w:val="16"/>
          <w:szCs w:val="16"/>
        </w:rPr>
        <w:t xml:space="preserve"> i zamieścić na Platformie zakupowej lub można ją podpisać odręcznie, zeskanować dokument i załączyć na Platformie zakupowej. W przypadku, gdy ofertę nie podpisuje osoba, której uprawnienie wynika z dokumentów rejestrowych – do oferty należy załączyć pełnomocnictwo w tym zakresie.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BFAA6" w14:textId="77777777" w:rsidR="0035726A" w:rsidRDefault="0035726A" w:rsidP="0089536F">
    <w:pPr>
      <w:pStyle w:val="Nagwek"/>
    </w:pPr>
    <w:r w:rsidRPr="009114BF">
      <w:rPr>
        <w:noProof/>
        <w:lang w:eastAsia="pl-PL"/>
      </w:rPr>
      <w:drawing>
        <wp:anchor distT="0" distB="0" distL="114300" distR="114300" simplePos="0" relativeHeight="251662336" behindDoc="0" locked="0" layoutInCell="1" allowOverlap="0" wp14:anchorId="2C4B7439" wp14:editId="65B67C2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886075" cy="506095"/>
          <wp:effectExtent l="0" t="0" r="9525" b="8255"/>
          <wp:wrapNone/>
          <wp:docPr id="1105222147" name="Obraz 11052221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607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C6E9DF" wp14:editId="7E06DED5">
              <wp:simplePos x="0" y="0"/>
              <wp:positionH relativeFrom="page">
                <wp:posOffset>6531610</wp:posOffset>
              </wp:positionH>
              <wp:positionV relativeFrom="paragraph">
                <wp:posOffset>635</wp:posOffset>
              </wp:positionV>
              <wp:extent cx="127000" cy="146050"/>
              <wp:effectExtent l="6985" t="635" r="8890" b="5715"/>
              <wp:wrapSquare wrapText="largest"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3E70C8" w14:textId="77777777" w:rsidR="0035726A" w:rsidRDefault="0035726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C6E9D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514.3pt;margin-top:.05pt;width:10pt;height:11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" stroked="f">
              <v:fill opacity="0"/>
              <v:textbox inset="0,0,0,0">
                <w:txbxContent>
                  <w:p w14:paraId="5A3E70C8" w14:textId="77777777" w:rsidR="0035726A" w:rsidRDefault="0035726A"/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C2F74" w14:textId="77777777" w:rsidR="0035726A" w:rsidRDefault="0035726A">
    <w:pPr>
      <w:pStyle w:val="Nagwek"/>
    </w:pPr>
    <w:r w:rsidRPr="009114BF">
      <w:rPr>
        <w:noProof/>
        <w:lang w:eastAsia="pl-PL"/>
      </w:rPr>
      <w:drawing>
        <wp:anchor distT="0" distB="0" distL="114300" distR="114300" simplePos="0" relativeHeight="251660288" behindDoc="0" locked="0" layoutInCell="1" allowOverlap="0" wp14:anchorId="4D1F4D2F" wp14:editId="44E0EEEC">
          <wp:simplePos x="0" y="0"/>
          <wp:positionH relativeFrom="column">
            <wp:posOffset>-152152</wp:posOffset>
          </wp:positionH>
          <wp:positionV relativeFrom="paragraph">
            <wp:posOffset>-186524</wp:posOffset>
          </wp:positionV>
          <wp:extent cx="2886075" cy="506095"/>
          <wp:effectExtent l="0" t="0" r="9525" b="8255"/>
          <wp:wrapNone/>
          <wp:docPr id="763938457" name="Obraz 763938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607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EE09A6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pStyle w:val="Nagwek2"/>
      <w:lvlText w:val="4.%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%2.%3.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2" w15:restartNumberingAfterBreak="0">
    <w:nsid w:val="00000002"/>
    <w:multiLevelType w:val="multilevel"/>
    <w:tmpl w:val="11122ECA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eastAsia="Times New Roman"/>
        <w:b/>
      </w:rPr>
    </w:lvl>
  </w:abstractNum>
  <w:abstractNum w:abstractNumId="4" w15:restartNumberingAfterBreak="0">
    <w:nsid w:val="00000004"/>
    <w:multiLevelType w:val="multilevel"/>
    <w:tmpl w:val="784A2E70"/>
    <w:name w:val="WW8Num4"/>
    <w:lvl w:ilvl="0">
      <w:start w:val="1"/>
      <w:numFmt w:val="decimal"/>
      <w:pStyle w:val="spis"/>
      <w:lvlText w:val="%1.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lvlText w:val="%1.%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%2.%3.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lvlText w:val="4.%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%2.%3.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4.1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sz w:val="24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3.1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10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2"/>
      </w:rPr>
    </w:lvl>
  </w:abstractNum>
  <w:abstractNum w:abstractNumId="11" w15:restartNumberingAfterBreak="0">
    <w:nsid w:val="0000000C"/>
    <w:multiLevelType w:val="multilevel"/>
    <w:tmpl w:val="0000000C"/>
    <w:name w:val="WW8Num18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4.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12" w15:restartNumberingAfterBreak="0">
    <w:nsid w:val="0000000D"/>
    <w:multiLevelType w:val="singleLevel"/>
    <w:tmpl w:val="DC44BDB0"/>
    <w:name w:val="WW8Num2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</w:abstractNum>
  <w:abstractNum w:abstractNumId="13" w15:restartNumberingAfterBreak="0">
    <w:nsid w:val="0000000E"/>
    <w:multiLevelType w:val="singleLevel"/>
    <w:tmpl w:val="0000000E"/>
    <w:name w:val="WW8Num24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340"/>
      </w:pPr>
      <w:rPr>
        <w:sz w:val="24"/>
        <w:szCs w:val="24"/>
      </w:rPr>
    </w:lvl>
  </w:abstractNum>
  <w:abstractNum w:abstractNumId="14" w15:restartNumberingAfterBreak="0">
    <w:nsid w:val="0000000F"/>
    <w:multiLevelType w:val="singleLevel"/>
    <w:tmpl w:val="0000000F"/>
    <w:name w:val="WW8Num26"/>
    <w:lvl w:ilvl="0">
      <w:start w:val="1"/>
      <w:numFmt w:val="decimal"/>
      <w:lvlText w:val="%1"/>
      <w:lvlJc w:val="center"/>
      <w:pPr>
        <w:tabs>
          <w:tab w:val="num" w:pos="0"/>
        </w:tabs>
        <w:ind w:left="0" w:firstLine="288"/>
      </w:pPr>
    </w:lvl>
  </w:abstractNum>
  <w:abstractNum w:abstractNumId="15" w15:restartNumberingAfterBreak="0">
    <w:nsid w:val="00000010"/>
    <w:multiLevelType w:val="singleLevel"/>
    <w:tmpl w:val="00000010"/>
    <w:name w:val="WW8Num27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340"/>
      </w:pPr>
      <w:rPr>
        <w:sz w:val="24"/>
        <w:szCs w:val="24"/>
      </w:rPr>
    </w:lvl>
  </w:abstractNum>
  <w:abstractNum w:abstractNumId="16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/>
      </w:rPr>
    </w:lvl>
  </w:abstractNum>
  <w:abstractNum w:abstractNumId="17" w15:restartNumberingAfterBreak="0">
    <w:nsid w:val="00000013"/>
    <w:multiLevelType w:val="singleLevel"/>
    <w:tmpl w:val="00000013"/>
    <w:name w:val="WW8Num3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</w:abstractNum>
  <w:abstractNum w:abstractNumId="18" w15:restartNumberingAfterBreak="0">
    <w:nsid w:val="00000014"/>
    <w:multiLevelType w:val="singleLevel"/>
    <w:tmpl w:val="00000014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00000015"/>
    <w:multiLevelType w:val="multilevel"/>
    <w:tmpl w:val="00000015"/>
    <w:name w:val="WW8Num35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3.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20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21" w15:restartNumberingAfterBreak="0">
    <w:nsid w:val="00000017"/>
    <w:multiLevelType w:val="multilevel"/>
    <w:tmpl w:val="00000017"/>
    <w:name w:val="WW8Num38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2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2"/>
      </w:rPr>
    </w:lvl>
  </w:abstractNum>
  <w:abstractNum w:abstractNumId="23" w15:restartNumberingAfterBreak="0">
    <w:nsid w:val="00000019"/>
    <w:multiLevelType w:val="singleLevel"/>
    <w:tmpl w:val="00000019"/>
    <w:name w:val="WW8Num42"/>
    <w:lvl w:ilvl="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</w:abstractNum>
  <w:abstractNum w:abstractNumId="24" w15:restartNumberingAfterBreak="0">
    <w:nsid w:val="0000001A"/>
    <w:multiLevelType w:val="singleLevel"/>
    <w:tmpl w:val="0000001A"/>
    <w:name w:val="WW8Num43"/>
    <w:lvl w:ilvl="0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/>
      </w:rPr>
    </w:lvl>
  </w:abstractNum>
  <w:abstractNum w:abstractNumId="25" w15:restartNumberingAfterBreak="0">
    <w:nsid w:val="000C032B"/>
    <w:multiLevelType w:val="hybridMultilevel"/>
    <w:tmpl w:val="65445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15B4043"/>
    <w:multiLevelType w:val="hybridMultilevel"/>
    <w:tmpl w:val="DB862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1F836AA"/>
    <w:multiLevelType w:val="hybridMultilevel"/>
    <w:tmpl w:val="19AAFC66"/>
    <w:name w:val="Outlin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67D2AB6"/>
    <w:multiLevelType w:val="hybridMultilevel"/>
    <w:tmpl w:val="59162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0EB4515D"/>
    <w:multiLevelType w:val="hybridMultilevel"/>
    <w:tmpl w:val="16FE633A"/>
    <w:lvl w:ilvl="0" w:tplc="CB10AEA8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rFonts w:hint="default"/>
        <w:b w:val="0"/>
        <w:i w:val="0"/>
      </w:rPr>
    </w:lvl>
    <w:lvl w:ilvl="1" w:tplc="BE6A685A">
      <w:start w:val="1"/>
      <w:numFmt w:val="decimal"/>
      <w:lvlText w:val="%2)"/>
      <w:lvlJc w:val="left"/>
      <w:pPr>
        <w:ind w:left="1535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30" w15:restartNumberingAfterBreak="0">
    <w:nsid w:val="0FA439CF"/>
    <w:multiLevelType w:val="hybridMultilevel"/>
    <w:tmpl w:val="28525236"/>
    <w:lvl w:ilvl="0" w:tplc="0415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1" w15:restartNumberingAfterBreak="0">
    <w:nsid w:val="15DF48AF"/>
    <w:multiLevelType w:val="multilevel"/>
    <w:tmpl w:val="0A862DA8"/>
    <w:lvl w:ilvl="0">
      <w:start w:val="1"/>
      <w:numFmt w:val="decimal"/>
      <w:lvlText w:val="%1.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podpunkt-a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530"/>
        </w:tabs>
        <w:ind w:left="530" w:hanging="360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hint="default"/>
      </w:rPr>
    </w:lvl>
  </w:abstractNum>
  <w:abstractNum w:abstractNumId="32" w15:restartNumberingAfterBreak="0">
    <w:nsid w:val="1E4C7E02"/>
    <w:multiLevelType w:val="hybridMultilevel"/>
    <w:tmpl w:val="8AFEC332"/>
    <w:lvl w:ilvl="0" w:tplc="279E374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BC7432"/>
    <w:multiLevelType w:val="hybridMultilevel"/>
    <w:tmpl w:val="8C066096"/>
    <w:lvl w:ilvl="0" w:tplc="58EA88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1E15C7"/>
    <w:multiLevelType w:val="hybridMultilevel"/>
    <w:tmpl w:val="4E3A958A"/>
    <w:lvl w:ilvl="0" w:tplc="17A683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1766EC"/>
    <w:multiLevelType w:val="hybridMultilevel"/>
    <w:tmpl w:val="67BAAEB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26F248F5"/>
    <w:multiLevelType w:val="hybridMultilevel"/>
    <w:tmpl w:val="D43A6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EB01B8"/>
    <w:multiLevelType w:val="hybridMultilevel"/>
    <w:tmpl w:val="B37060D6"/>
    <w:lvl w:ilvl="0" w:tplc="3932A5EA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1A40DD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9" w15:restartNumberingAfterBreak="0">
    <w:nsid w:val="37B42D2C"/>
    <w:multiLevelType w:val="hybridMultilevel"/>
    <w:tmpl w:val="CDA6D32A"/>
    <w:lvl w:ilvl="0" w:tplc="680CF1D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3E546B19"/>
    <w:multiLevelType w:val="multilevel"/>
    <w:tmpl w:val="08EE091E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271281C"/>
    <w:multiLevelType w:val="hybridMultilevel"/>
    <w:tmpl w:val="DD00E8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7A7FCC"/>
    <w:multiLevelType w:val="hybridMultilevel"/>
    <w:tmpl w:val="1196F9D4"/>
    <w:name w:val="Outline3"/>
    <w:lvl w:ilvl="0" w:tplc="A83203A8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2BE31D0"/>
    <w:multiLevelType w:val="multilevel"/>
    <w:tmpl w:val="0914AC50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lowerLetter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44EC656A"/>
    <w:multiLevelType w:val="multilevel"/>
    <w:tmpl w:val="0A7C79AA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7704B74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A8E717D"/>
    <w:multiLevelType w:val="multilevel"/>
    <w:tmpl w:val="CE68F0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4E40295D"/>
    <w:multiLevelType w:val="multilevel"/>
    <w:tmpl w:val="57CCB8DC"/>
    <w:lvl w:ilvl="0">
      <w:start w:val="4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agl11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7051065"/>
    <w:multiLevelType w:val="multilevel"/>
    <w:tmpl w:val="4DD69E7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599C07F6"/>
    <w:multiLevelType w:val="hybridMultilevel"/>
    <w:tmpl w:val="A722316C"/>
    <w:name w:val="Outline2"/>
    <w:lvl w:ilvl="0" w:tplc="6DFA7856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6400C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C1966E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5EB331FC"/>
    <w:multiLevelType w:val="hybridMultilevel"/>
    <w:tmpl w:val="CF3CED1E"/>
    <w:lvl w:ilvl="0" w:tplc="07E4F3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0FA06C4"/>
    <w:multiLevelType w:val="multilevel"/>
    <w:tmpl w:val="4058C4CC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Roman"/>
      <w:lvlText w:val="%2."/>
      <w:lvlJc w:val="righ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5576754"/>
    <w:multiLevelType w:val="multilevel"/>
    <w:tmpl w:val="1D56D1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5" w15:restartNumberingAfterBreak="0">
    <w:nsid w:val="794F0C42"/>
    <w:multiLevelType w:val="hybridMultilevel"/>
    <w:tmpl w:val="809E9642"/>
    <w:lvl w:ilvl="0" w:tplc="FFFFFFFF">
      <w:start w:val="1"/>
      <w:numFmt w:val="bullet"/>
      <w:pStyle w:val="StylPunktory1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9975F3C"/>
    <w:multiLevelType w:val="multilevel"/>
    <w:tmpl w:val="0A7C79AA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7CDA0CAE"/>
    <w:multiLevelType w:val="multilevel"/>
    <w:tmpl w:val="E49CE7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 w16cid:durableId="227568929">
    <w:abstractNumId w:val="1"/>
  </w:num>
  <w:num w:numId="2" w16cid:durableId="1668752355">
    <w:abstractNumId w:val="4"/>
  </w:num>
  <w:num w:numId="3" w16cid:durableId="431047803">
    <w:abstractNumId w:val="48"/>
  </w:num>
  <w:num w:numId="4" w16cid:durableId="1661540665">
    <w:abstractNumId w:val="56"/>
  </w:num>
  <w:num w:numId="5" w16cid:durableId="89161596">
    <w:abstractNumId w:val="41"/>
  </w:num>
  <w:num w:numId="6" w16cid:durableId="852765107">
    <w:abstractNumId w:val="33"/>
  </w:num>
  <w:num w:numId="7" w16cid:durableId="1265259739">
    <w:abstractNumId w:val="31"/>
  </w:num>
  <w:num w:numId="8" w16cid:durableId="1346515726">
    <w:abstractNumId w:val="0"/>
  </w:num>
  <w:num w:numId="9" w16cid:durableId="659044914">
    <w:abstractNumId w:val="36"/>
  </w:num>
  <w:num w:numId="10" w16cid:durableId="355812293">
    <w:abstractNumId w:val="25"/>
  </w:num>
  <w:num w:numId="11" w16cid:durableId="1600411775">
    <w:abstractNumId w:val="30"/>
  </w:num>
  <w:num w:numId="12" w16cid:durableId="1547794594">
    <w:abstractNumId w:val="55"/>
  </w:num>
  <w:num w:numId="13" w16cid:durableId="71894628">
    <w:abstractNumId w:val="42"/>
  </w:num>
  <w:num w:numId="14" w16cid:durableId="131291886">
    <w:abstractNumId w:val="52"/>
  </w:num>
  <w:num w:numId="15" w16cid:durableId="717827413">
    <w:abstractNumId w:val="35"/>
  </w:num>
  <w:num w:numId="16" w16cid:durableId="235022026">
    <w:abstractNumId w:val="32"/>
  </w:num>
  <w:num w:numId="17" w16cid:durableId="341274807">
    <w:abstractNumId w:val="54"/>
  </w:num>
  <w:num w:numId="18" w16cid:durableId="835994179">
    <w:abstractNumId w:val="26"/>
  </w:num>
  <w:num w:numId="19" w16cid:durableId="397098566">
    <w:abstractNumId w:val="29"/>
  </w:num>
  <w:num w:numId="20" w16cid:durableId="633489301">
    <w:abstractNumId w:val="45"/>
  </w:num>
  <w:num w:numId="21" w16cid:durableId="1943607131">
    <w:abstractNumId w:val="39"/>
  </w:num>
  <w:num w:numId="22" w16cid:durableId="272321399">
    <w:abstractNumId w:val="4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 w16cid:durableId="969094294">
    <w:abstractNumId w:val="57"/>
  </w:num>
  <w:num w:numId="24" w16cid:durableId="1703364029">
    <w:abstractNumId w:val="51"/>
  </w:num>
  <w:num w:numId="25" w16cid:durableId="132187437">
    <w:abstractNumId w:val="44"/>
  </w:num>
  <w:num w:numId="26" w16cid:durableId="994338449">
    <w:abstractNumId w:val="37"/>
  </w:num>
  <w:num w:numId="27" w16cid:durableId="6393875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99953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3716659">
    <w:abstractNumId w:val="49"/>
  </w:num>
  <w:num w:numId="30" w16cid:durableId="240407322">
    <w:abstractNumId w:val="47"/>
  </w:num>
  <w:num w:numId="31" w16cid:durableId="813259690">
    <w:abstractNumId w:val="34"/>
  </w:num>
  <w:num w:numId="32" w16cid:durableId="1556115250">
    <w:abstractNumId w:val="28"/>
  </w:num>
  <w:num w:numId="33" w16cid:durableId="1209417245">
    <w:abstractNumId w:val="38"/>
  </w:num>
  <w:num w:numId="34" w16cid:durableId="98188490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421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1A8"/>
    <w:rsid w:val="00000804"/>
    <w:rsid w:val="0000155E"/>
    <w:rsid w:val="0000195A"/>
    <w:rsid w:val="00003A37"/>
    <w:rsid w:val="00004326"/>
    <w:rsid w:val="00004AE0"/>
    <w:rsid w:val="00004C4E"/>
    <w:rsid w:val="00006F4E"/>
    <w:rsid w:val="0001624C"/>
    <w:rsid w:val="000237C8"/>
    <w:rsid w:val="000241B2"/>
    <w:rsid w:val="000251AE"/>
    <w:rsid w:val="000251BE"/>
    <w:rsid w:val="00025CF1"/>
    <w:rsid w:val="00025E2D"/>
    <w:rsid w:val="00027102"/>
    <w:rsid w:val="00033D13"/>
    <w:rsid w:val="00036B10"/>
    <w:rsid w:val="00040BA0"/>
    <w:rsid w:val="00042520"/>
    <w:rsid w:val="00042977"/>
    <w:rsid w:val="00051660"/>
    <w:rsid w:val="00054BAA"/>
    <w:rsid w:val="00057FA4"/>
    <w:rsid w:val="00061FF4"/>
    <w:rsid w:val="000639CE"/>
    <w:rsid w:val="00065958"/>
    <w:rsid w:val="00066877"/>
    <w:rsid w:val="0007088B"/>
    <w:rsid w:val="00077A1C"/>
    <w:rsid w:val="00080AAE"/>
    <w:rsid w:val="00082756"/>
    <w:rsid w:val="00083AE0"/>
    <w:rsid w:val="000853FB"/>
    <w:rsid w:val="0009007F"/>
    <w:rsid w:val="000A04E1"/>
    <w:rsid w:val="000A0F17"/>
    <w:rsid w:val="000A1ADF"/>
    <w:rsid w:val="000A3BB7"/>
    <w:rsid w:val="000A5086"/>
    <w:rsid w:val="000A545F"/>
    <w:rsid w:val="000A5A7D"/>
    <w:rsid w:val="000A61A1"/>
    <w:rsid w:val="000A6D05"/>
    <w:rsid w:val="000A779B"/>
    <w:rsid w:val="000B0BA5"/>
    <w:rsid w:val="000B27D9"/>
    <w:rsid w:val="000B6363"/>
    <w:rsid w:val="000C1FD1"/>
    <w:rsid w:val="000C2037"/>
    <w:rsid w:val="000C574D"/>
    <w:rsid w:val="000C5B9B"/>
    <w:rsid w:val="000C5E25"/>
    <w:rsid w:val="000C657A"/>
    <w:rsid w:val="000E11F6"/>
    <w:rsid w:val="000E1B82"/>
    <w:rsid w:val="000E2E53"/>
    <w:rsid w:val="000F42B6"/>
    <w:rsid w:val="000F6A77"/>
    <w:rsid w:val="001019E3"/>
    <w:rsid w:val="00103074"/>
    <w:rsid w:val="00106979"/>
    <w:rsid w:val="00110BBB"/>
    <w:rsid w:val="001129A1"/>
    <w:rsid w:val="00114219"/>
    <w:rsid w:val="00116E1D"/>
    <w:rsid w:val="001172EB"/>
    <w:rsid w:val="00121369"/>
    <w:rsid w:val="001220E8"/>
    <w:rsid w:val="0012463C"/>
    <w:rsid w:val="00127771"/>
    <w:rsid w:val="00130B6E"/>
    <w:rsid w:val="00136816"/>
    <w:rsid w:val="00137DB0"/>
    <w:rsid w:val="0014056E"/>
    <w:rsid w:val="00141201"/>
    <w:rsid w:val="0014286B"/>
    <w:rsid w:val="00145ECE"/>
    <w:rsid w:val="0014663A"/>
    <w:rsid w:val="00151729"/>
    <w:rsid w:val="001519FC"/>
    <w:rsid w:val="00153725"/>
    <w:rsid w:val="00154F29"/>
    <w:rsid w:val="001607F2"/>
    <w:rsid w:val="00161224"/>
    <w:rsid w:val="00162507"/>
    <w:rsid w:val="00163BF1"/>
    <w:rsid w:val="00167912"/>
    <w:rsid w:val="001736B0"/>
    <w:rsid w:val="00173F17"/>
    <w:rsid w:val="00174EB3"/>
    <w:rsid w:val="0017778D"/>
    <w:rsid w:val="00184879"/>
    <w:rsid w:val="00186137"/>
    <w:rsid w:val="00186E59"/>
    <w:rsid w:val="001938D6"/>
    <w:rsid w:val="00193ED4"/>
    <w:rsid w:val="00197780"/>
    <w:rsid w:val="001A0B61"/>
    <w:rsid w:val="001A4502"/>
    <w:rsid w:val="001B0985"/>
    <w:rsid w:val="001B4330"/>
    <w:rsid w:val="001B4A1C"/>
    <w:rsid w:val="001C269B"/>
    <w:rsid w:val="001C3F05"/>
    <w:rsid w:val="001C70C9"/>
    <w:rsid w:val="001D4E50"/>
    <w:rsid w:val="001D50F6"/>
    <w:rsid w:val="001D577D"/>
    <w:rsid w:val="001D66F8"/>
    <w:rsid w:val="001E2970"/>
    <w:rsid w:val="001E4AD1"/>
    <w:rsid w:val="001E7300"/>
    <w:rsid w:val="001F145B"/>
    <w:rsid w:val="001F26CF"/>
    <w:rsid w:val="001F26DB"/>
    <w:rsid w:val="001F57B1"/>
    <w:rsid w:val="001F6A32"/>
    <w:rsid w:val="001F6E9B"/>
    <w:rsid w:val="002001DE"/>
    <w:rsid w:val="002022BD"/>
    <w:rsid w:val="00206011"/>
    <w:rsid w:val="00213D18"/>
    <w:rsid w:val="002141FE"/>
    <w:rsid w:val="00215147"/>
    <w:rsid w:val="0021548D"/>
    <w:rsid w:val="00216E95"/>
    <w:rsid w:val="00220059"/>
    <w:rsid w:val="00220242"/>
    <w:rsid w:val="00221A60"/>
    <w:rsid w:val="0022219D"/>
    <w:rsid w:val="0022671E"/>
    <w:rsid w:val="00233AA3"/>
    <w:rsid w:val="002349D5"/>
    <w:rsid w:val="002355E5"/>
    <w:rsid w:val="002412FE"/>
    <w:rsid w:val="00241B91"/>
    <w:rsid w:val="00243D5C"/>
    <w:rsid w:val="002465AE"/>
    <w:rsid w:val="00246C7D"/>
    <w:rsid w:val="00247C00"/>
    <w:rsid w:val="0025081B"/>
    <w:rsid w:val="002536E9"/>
    <w:rsid w:val="00253EBB"/>
    <w:rsid w:val="002540D7"/>
    <w:rsid w:val="00254405"/>
    <w:rsid w:val="00261ED8"/>
    <w:rsid w:val="00261F33"/>
    <w:rsid w:val="00263B24"/>
    <w:rsid w:val="00264E6D"/>
    <w:rsid w:val="00266EAC"/>
    <w:rsid w:val="00270A5D"/>
    <w:rsid w:val="00270F80"/>
    <w:rsid w:val="00271EC1"/>
    <w:rsid w:val="00273E1A"/>
    <w:rsid w:val="0027443C"/>
    <w:rsid w:val="0027464D"/>
    <w:rsid w:val="002809FE"/>
    <w:rsid w:val="00285D61"/>
    <w:rsid w:val="00286F1A"/>
    <w:rsid w:val="00297D39"/>
    <w:rsid w:val="002A23CE"/>
    <w:rsid w:val="002A24E0"/>
    <w:rsid w:val="002A29BF"/>
    <w:rsid w:val="002A3E88"/>
    <w:rsid w:val="002A54EF"/>
    <w:rsid w:val="002A5D0D"/>
    <w:rsid w:val="002B1D8C"/>
    <w:rsid w:val="002C03DB"/>
    <w:rsid w:val="002C0614"/>
    <w:rsid w:val="002C159B"/>
    <w:rsid w:val="002C18FC"/>
    <w:rsid w:val="002C3A8E"/>
    <w:rsid w:val="002D044A"/>
    <w:rsid w:val="002D0B9B"/>
    <w:rsid w:val="002D31E5"/>
    <w:rsid w:val="002D43B5"/>
    <w:rsid w:val="002D64C2"/>
    <w:rsid w:val="002D6BA6"/>
    <w:rsid w:val="002D7CCB"/>
    <w:rsid w:val="002E0F6E"/>
    <w:rsid w:val="002E7A95"/>
    <w:rsid w:val="002F1F00"/>
    <w:rsid w:val="002F6B10"/>
    <w:rsid w:val="002F7A25"/>
    <w:rsid w:val="00302EA5"/>
    <w:rsid w:val="00303262"/>
    <w:rsid w:val="0030708D"/>
    <w:rsid w:val="003075FB"/>
    <w:rsid w:val="003111EA"/>
    <w:rsid w:val="00313383"/>
    <w:rsid w:val="003148A7"/>
    <w:rsid w:val="00330076"/>
    <w:rsid w:val="003314DD"/>
    <w:rsid w:val="00333E4B"/>
    <w:rsid w:val="00334E61"/>
    <w:rsid w:val="0033573C"/>
    <w:rsid w:val="00337231"/>
    <w:rsid w:val="00337492"/>
    <w:rsid w:val="00337ECA"/>
    <w:rsid w:val="00340781"/>
    <w:rsid w:val="00342C0D"/>
    <w:rsid w:val="00343DD4"/>
    <w:rsid w:val="00351983"/>
    <w:rsid w:val="0035553F"/>
    <w:rsid w:val="0035726A"/>
    <w:rsid w:val="00362639"/>
    <w:rsid w:val="00362A53"/>
    <w:rsid w:val="00362F70"/>
    <w:rsid w:val="003639D9"/>
    <w:rsid w:val="003665FC"/>
    <w:rsid w:val="00366FFC"/>
    <w:rsid w:val="0036724A"/>
    <w:rsid w:val="00371FA8"/>
    <w:rsid w:val="00376865"/>
    <w:rsid w:val="00377690"/>
    <w:rsid w:val="003776FB"/>
    <w:rsid w:val="003856F2"/>
    <w:rsid w:val="00386858"/>
    <w:rsid w:val="00391594"/>
    <w:rsid w:val="00393D57"/>
    <w:rsid w:val="00394277"/>
    <w:rsid w:val="00394E90"/>
    <w:rsid w:val="00396E2F"/>
    <w:rsid w:val="003A1123"/>
    <w:rsid w:val="003A2210"/>
    <w:rsid w:val="003A37A3"/>
    <w:rsid w:val="003A4D7B"/>
    <w:rsid w:val="003B0717"/>
    <w:rsid w:val="003B0B33"/>
    <w:rsid w:val="003B19AE"/>
    <w:rsid w:val="003B1E55"/>
    <w:rsid w:val="003B2B57"/>
    <w:rsid w:val="003B4066"/>
    <w:rsid w:val="003B454C"/>
    <w:rsid w:val="003C045E"/>
    <w:rsid w:val="003C1C44"/>
    <w:rsid w:val="003C27FC"/>
    <w:rsid w:val="003C4D11"/>
    <w:rsid w:val="003C514B"/>
    <w:rsid w:val="003C6528"/>
    <w:rsid w:val="003D2041"/>
    <w:rsid w:val="003D465E"/>
    <w:rsid w:val="003D6D72"/>
    <w:rsid w:val="003D7A95"/>
    <w:rsid w:val="003E02AB"/>
    <w:rsid w:val="003E0E94"/>
    <w:rsid w:val="003E3A64"/>
    <w:rsid w:val="003E5383"/>
    <w:rsid w:val="003F0332"/>
    <w:rsid w:val="003F0BCC"/>
    <w:rsid w:val="003F14C3"/>
    <w:rsid w:val="003F4107"/>
    <w:rsid w:val="003F52EF"/>
    <w:rsid w:val="00400D18"/>
    <w:rsid w:val="0040101B"/>
    <w:rsid w:val="0040129B"/>
    <w:rsid w:val="00403A1B"/>
    <w:rsid w:val="00405402"/>
    <w:rsid w:val="00405670"/>
    <w:rsid w:val="00406667"/>
    <w:rsid w:val="00410C62"/>
    <w:rsid w:val="00410D0E"/>
    <w:rsid w:val="00411804"/>
    <w:rsid w:val="00411A70"/>
    <w:rsid w:val="00412C05"/>
    <w:rsid w:val="0041550C"/>
    <w:rsid w:val="00416765"/>
    <w:rsid w:val="00417B8E"/>
    <w:rsid w:val="00422561"/>
    <w:rsid w:val="00422C67"/>
    <w:rsid w:val="00423C64"/>
    <w:rsid w:val="004245AF"/>
    <w:rsid w:val="00435BBD"/>
    <w:rsid w:val="00436907"/>
    <w:rsid w:val="00436D23"/>
    <w:rsid w:val="00437F8C"/>
    <w:rsid w:val="00440DB8"/>
    <w:rsid w:val="004416D5"/>
    <w:rsid w:val="0044727F"/>
    <w:rsid w:val="004476FD"/>
    <w:rsid w:val="00454B44"/>
    <w:rsid w:val="004552B5"/>
    <w:rsid w:val="004561D5"/>
    <w:rsid w:val="00462658"/>
    <w:rsid w:val="00467BB6"/>
    <w:rsid w:val="00471C81"/>
    <w:rsid w:val="0047294D"/>
    <w:rsid w:val="00477DA2"/>
    <w:rsid w:val="00481841"/>
    <w:rsid w:val="004828EB"/>
    <w:rsid w:val="00490AE2"/>
    <w:rsid w:val="00490DF1"/>
    <w:rsid w:val="004916FB"/>
    <w:rsid w:val="004948DC"/>
    <w:rsid w:val="004A1023"/>
    <w:rsid w:val="004A3146"/>
    <w:rsid w:val="004A5DE0"/>
    <w:rsid w:val="004A7FCF"/>
    <w:rsid w:val="004B158C"/>
    <w:rsid w:val="004B2C9F"/>
    <w:rsid w:val="004B629E"/>
    <w:rsid w:val="004B72EF"/>
    <w:rsid w:val="004C09FA"/>
    <w:rsid w:val="004C2876"/>
    <w:rsid w:val="004C79CF"/>
    <w:rsid w:val="004D0371"/>
    <w:rsid w:val="004D1F66"/>
    <w:rsid w:val="004D30A0"/>
    <w:rsid w:val="004D709B"/>
    <w:rsid w:val="004E0088"/>
    <w:rsid w:val="004E083F"/>
    <w:rsid w:val="004E275F"/>
    <w:rsid w:val="004E3505"/>
    <w:rsid w:val="004E43F4"/>
    <w:rsid w:val="004E4BE7"/>
    <w:rsid w:val="004E4C7B"/>
    <w:rsid w:val="004E5E7A"/>
    <w:rsid w:val="004F0A99"/>
    <w:rsid w:val="004F11B7"/>
    <w:rsid w:val="004F3036"/>
    <w:rsid w:val="004F3958"/>
    <w:rsid w:val="004F4732"/>
    <w:rsid w:val="004F5A0F"/>
    <w:rsid w:val="004F73A1"/>
    <w:rsid w:val="004F7B77"/>
    <w:rsid w:val="005035BB"/>
    <w:rsid w:val="00503874"/>
    <w:rsid w:val="005061DE"/>
    <w:rsid w:val="005079A6"/>
    <w:rsid w:val="00507E83"/>
    <w:rsid w:val="005109CD"/>
    <w:rsid w:val="00510A3D"/>
    <w:rsid w:val="00511454"/>
    <w:rsid w:val="005128AE"/>
    <w:rsid w:val="00515527"/>
    <w:rsid w:val="00516BD7"/>
    <w:rsid w:val="00521FCE"/>
    <w:rsid w:val="0052326E"/>
    <w:rsid w:val="00523911"/>
    <w:rsid w:val="00524663"/>
    <w:rsid w:val="00530F5C"/>
    <w:rsid w:val="00534823"/>
    <w:rsid w:val="00542C72"/>
    <w:rsid w:val="00542F49"/>
    <w:rsid w:val="00544A4C"/>
    <w:rsid w:val="00544B24"/>
    <w:rsid w:val="005462A4"/>
    <w:rsid w:val="005472E7"/>
    <w:rsid w:val="005521DE"/>
    <w:rsid w:val="005558DA"/>
    <w:rsid w:val="00557394"/>
    <w:rsid w:val="00564EC7"/>
    <w:rsid w:val="00564F33"/>
    <w:rsid w:val="00565AA9"/>
    <w:rsid w:val="00566F0A"/>
    <w:rsid w:val="00567C1D"/>
    <w:rsid w:val="00574A5B"/>
    <w:rsid w:val="005806E8"/>
    <w:rsid w:val="00582EA9"/>
    <w:rsid w:val="005850EB"/>
    <w:rsid w:val="00587A41"/>
    <w:rsid w:val="00591525"/>
    <w:rsid w:val="00591F51"/>
    <w:rsid w:val="0059263D"/>
    <w:rsid w:val="00592FCB"/>
    <w:rsid w:val="00595443"/>
    <w:rsid w:val="005B14D8"/>
    <w:rsid w:val="005B29CF"/>
    <w:rsid w:val="005C0877"/>
    <w:rsid w:val="005C0E0A"/>
    <w:rsid w:val="005C11CF"/>
    <w:rsid w:val="005C1DDF"/>
    <w:rsid w:val="005C5DA9"/>
    <w:rsid w:val="005C6EE5"/>
    <w:rsid w:val="005D0A86"/>
    <w:rsid w:val="005D0B36"/>
    <w:rsid w:val="005D6079"/>
    <w:rsid w:val="005D62E9"/>
    <w:rsid w:val="005D6803"/>
    <w:rsid w:val="005E108E"/>
    <w:rsid w:val="005E1506"/>
    <w:rsid w:val="005E73D2"/>
    <w:rsid w:val="005F0E34"/>
    <w:rsid w:val="005F3331"/>
    <w:rsid w:val="005F3696"/>
    <w:rsid w:val="005F39DF"/>
    <w:rsid w:val="005F5404"/>
    <w:rsid w:val="005F7583"/>
    <w:rsid w:val="00615980"/>
    <w:rsid w:val="00616DA9"/>
    <w:rsid w:val="00617583"/>
    <w:rsid w:val="006176C9"/>
    <w:rsid w:val="006202BC"/>
    <w:rsid w:val="0062078B"/>
    <w:rsid w:val="00620A37"/>
    <w:rsid w:val="006230C5"/>
    <w:rsid w:val="0062581A"/>
    <w:rsid w:val="00631740"/>
    <w:rsid w:val="00632EDF"/>
    <w:rsid w:val="00635BD7"/>
    <w:rsid w:val="0063784A"/>
    <w:rsid w:val="006444C8"/>
    <w:rsid w:val="00646FA7"/>
    <w:rsid w:val="00652007"/>
    <w:rsid w:val="0065228A"/>
    <w:rsid w:val="006552ED"/>
    <w:rsid w:val="00656389"/>
    <w:rsid w:val="006578E1"/>
    <w:rsid w:val="00660D97"/>
    <w:rsid w:val="0066640D"/>
    <w:rsid w:val="006704DC"/>
    <w:rsid w:val="006724BD"/>
    <w:rsid w:val="0067418F"/>
    <w:rsid w:val="00674CDD"/>
    <w:rsid w:val="00677DB8"/>
    <w:rsid w:val="006815E7"/>
    <w:rsid w:val="00682878"/>
    <w:rsid w:val="0068531B"/>
    <w:rsid w:val="006854D0"/>
    <w:rsid w:val="00685911"/>
    <w:rsid w:val="0068683E"/>
    <w:rsid w:val="006868C3"/>
    <w:rsid w:val="00690092"/>
    <w:rsid w:val="00690AC1"/>
    <w:rsid w:val="00692732"/>
    <w:rsid w:val="00694776"/>
    <w:rsid w:val="006A0767"/>
    <w:rsid w:val="006A28FF"/>
    <w:rsid w:val="006A618E"/>
    <w:rsid w:val="006A619D"/>
    <w:rsid w:val="006A750A"/>
    <w:rsid w:val="006B1DFC"/>
    <w:rsid w:val="006C2BA5"/>
    <w:rsid w:val="006C2DB8"/>
    <w:rsid w:val="006D2651"/>
    <w:rsid w:val="006D647B"/>
    <w:rsid w:val="006D7770"/>
    <w:rsid w:val="006E0741"/>
    <w:rsid w:val="006E11BE"/>
    <w:rsid w:val="006E17A5"/>
    <w:rsid w:val="006E1EDB"/>
    <w:rsid w:val="006E210A"/>
    <w:rsid w:val="006E2F1B"/>
    <w:rsid w:val="006E717C"/>
    <w:rsid w:val="006F2DA0"/>
    <w:rsid w:val="006F78BC"/>
    <w:rsid w:val="00700A9A"/>
    <w:rsid w:val="0070179F"/>
    <w:rsid w:val="00703988"/>
    <w:rsid w:val="00704563"/>
    <w:rsid w:val="00705117"/>
    <w:rsid w:val="007055D0"/>
    <w:rsid w:val="00706396"/>
    <w:rsid w:val="007067F8"/>
    <w:rsid w:val="007074EC"/>
    <w:rsid w:val="00707792"/>
    <w:rsid w:val="00711466"/>
    <w:rsid w:val="00712BA7"/>
    <w:rsid w:val="00715D18"/>
    <w:rsid w:val="0072126E"/>
    <w:rsid w:val="0072520C"/>
    <w:rsid w:val="0072586A"/>
    <w:rsid w:val="007314AE"/>
    <w:rsid w:val="0073224D"/>
    <w:rsid w:val="007348C5"/>
    <w:rsid w:val="00736B30"/>
    <w:rsid w:val="00737732"/>
    <w:rsid w:val="00741A8A"/>
    <w:rsid w:val="00745C42"/>
    <w:rsid w:val="0075114E"/>
    <w:rsid w:val="0075467F"/>
    <w:rsid w:val="00755AFA"/>
    <w:rsid w:val="00755BB5"/>
    <w:rsid w:val="00757CF9"/>
    <w:rsid w:val="007604C8"/>
    <w:rsid w:val="00760837"/>
    <w:rsid w:val="007705ED"/>
    <w:rsid w:val="00770C05"/>
    <w:rsid w:val="00772C78"/>
    <w:rsid w:val="00772CA3"/>
    <w:rsid w:val="00775DA6"/>
    <w:rsid w:val="00777532"/>
    <w:rsid w:val="00777EA9"/>
    <w:rsid w:val="007804EE"/>
    <w:rsid w:val="00780AD8"/>
    <w:rsid w:val="00780B6C"/>
    <w:rsid w:val="00782D93"/>
    <w:rsid w:val="00786EC7"/>
    <w:rsid w:val="00790152"/>
    <w:rsid w:val="007917C4"/>
    <w:rsid w:val="007928AB"/>
    <w:rsid w:val="00792FA7"/>
    <w:rsid w:val="007946DF"/>
    <w:rsid w:val="00796EE5"/>
    <w:rsid w:val="007A1670"/>
    <w:rsid w:val="007A2AB0"/>
    <w:rsid w:val="007A4EF4"/>
    <w:rsid w:val="007A557C"/>
    <w:rsid w:val="007B0AFD"/>
    <w:rsid w:val="007B5DCD"/>
    <w:rsid w:val="007C0821"/>
    <w:rsid w:val="007C1BBD"/>
    <w:rsid w:val="007C4793"/>
    <w:rsid w:val="007C48D5"/>
    <w:rsid w:val="007C57DD"/>
    <w:rsid w:val="007D4679"/>
    <w:rsid w:val="007D4940"/>
    <w:rsid w:val="007E3C8A"/>
    <w:rsid w:val="007E5008"/>
    <w:rsid w:val="007E7BF2"/>
    <w:rsid w:val="007F46AD"/>
    <w:rsid w:val="00800396"/>
    <w:rsid w:val="008007EB"/>
    <w:rsid w:val="00801174"/>
    <w:rsid w:val="00807E81"/>
    <w:rsid w:val="00807F6C"/>
    <w:rsid w:val="00810492"/>
    <w:rsid w:val="0081382E"/>
    <w:rsid w:val="008140FD"/>
    <w:rsid w:val="00815CA5"/>
    <w:rsid w:val="00815DBC"/>
    <w:rsid w:val="008215C9"/>
    <w:rsid w:val="008236C4"/>
    <w:rsid w:val="008251D2"/>
    <w:rsid w:val="00825A24"/>
    <w:rsid w:val="00831483"/>
    <w:rsid w:val="008356C8"/>
    <w:rsid w:val="0083765D"/>
    <w:rsid w:val="00840A48"/>
    <w:rsid w:val="008438AC"/>
    <w:rsid w:val="008443C4"/>
    <w:rsid w:val="00855F1C"/>
    <w:rsid w:val="00856D47"/>
    <w:rsid w:val="00857078"/>
    <w:rsid w:val="00860B2C"/>
    <w:rsid w:val="008612F7"/>
    <w:rsid w:val="008620D6"/>
    <w:rsid w:val="00863CEA"/>
    <w:rsid w:val="00864D6E"/>
    <w:rsid w:val="008670D0"/>
    <w:rsid w:val="00867A50"/>
    <w:rsid w:val="00872920"/>
    <w:rsid w:val="00876329"/>
    <w:rsid w:val="00877168"/>
    <w:rsid w:val="008814E5"/>
    <w:rsid w:val="00890393"/>
    <w:rsid w:val="008913B2"/>
    <w:rsid w:val="0089337A"/>
    <w:rsid w:val="00893C4D"/>
    <w:rsid w:val="00894C38"/>
    <w:rsid w:val="00894D22"/>
    <w:rsid w:val="0089536F"/>
    <w:rsid w:val="008957AF"/>
    <w:rsid w:val="00895D94"/>
    <w:rsid w:val="008A0537"/>
    <w:rsid w:val="008A0B5E"/>
    <w:rsid w:val="008A0BD0"/>
    <w:rsid w:val="008A0F74"/>
    <w:rsid w:val="008A41E0"/>
    <w:rsid w:val="008A4988"/>
    <w:rsid w:val="008A721B"/>
    <w:rsid w:val="008B2912"/>
    <w:rsid w:val="008B3EF9"/>
    <w:rsid w:val="008B4471"/>
    <w:rsid w:val="008B61FD"/>
    <w:rsid w:val="008B6E8D"/>
    <w:rsid w:val="008B783F"/>
    <w:rsid w:val="008C2732"/>
    <w:rsid w:val="008C2D30"/>
    <w:rsid w:val="008C3995"/>
    <w:rsid w:val="008C56B5"/>
    <w:rsid w:val="008C79F5"/>
    <w:rsid w:val="008D2A98"/>
    <w:rsid w:val="008D3B9C"/>
    <w:rsid w:val="008E3767"/>
    <w:rsid w:val="008E54C3"/>
    <w:rsid w:val="008E599E"/>
    <w:rsid w:val="008E6B8A"/>
    <w:rsid w:val="008E7519"/>
    <w:rsid w:val="008E7910"/>
    <w:rsid w:val="008F073D"/>
    <w:rsid w:val="008F0F5A"/>
    <w:rsid w:val="008F15E6"/>
    <w:rsid w:val="008F61FA"/>
    <w:rsid w:val="009030AF"/>
    <w:rsid w:val="00903EBB"/>
    <w:rsid w:val="009058C1"/>
    <w:rsid w:val="00906688"/>
    <w:rsid w:val="009104A4"/>
    <w:rsid w:val="0091183B"/>
    <w:rsid w:val="00911F33"/>
    <w:rsid w:val="009122E6"/>
    <w:rsid w:val="00917CB5"/>
    <w:rsid w:val="009204A7"/>
    <w:rsid w:val="00923505"/>
    <w:rsid w:val="00925A12"/>
    <w:rsid w:val="009266B4"/>
    <w:rsid w:val="00927526"/>
    <w:rsid w:val="00927F10"/>
    <w:rsid w:val="00933733"/>
    <w:rsid w:val="0093473A"/>
    <w:rsid w:val="00942694"/>
    <w:rsid w:val="00943065"/>
    <w:rsid w:val="00944D7D"/>
    <w:rsid w:val="0094642A"/>
    <w:rsid w:val="00950EAD"/>
    <w:rsid w:val="009518EF"/>
    <w:rsid w:val="00952E7F"/>
    <w:rsid w:val="00962C76"/>
    <w:rsid w:val="00963E01"/>
    <w:rsid w:val="00963F35"/>
    <w:rsid w:val="00967AE2"/>
    <w:rsid w:val="00972772"/>
    <w:rsid w:val="009744AE"/>
    <w:rsid w:val="0097495C"/>
    <w:rsid w:val="009751FF"/>
    <w:rsid w:val="00976EA4"/>
    <w:rsid w:val="00980DE2"/>
    <w:rsid w:val="009836B8"/>
    <w:rsid w:val="009863AE"/>
    <w:rsid w:val="00986AE4"/>
    <w:rsid w:val="009932A4"/>
    <w:rsid w:val="009932B6"/>
    <w:rsid w:val="009956BF"/>
    <w:rsid w:val="00996AE9"/>
    <w:rsid w:val="009A70B6"/>
    <w:rsid w:val="009B1058"/>
    <w:rsid w:val="009B49B5"/>
    <w:rsid w:val="009B501B"/>
    <w:rsid w:val="009B683B"/>
    <w:rsid w:val="009B6C61"/>
    <w:rsid w:val="009B7F9A"/>
    <w:rsid w:val="009C3337"/>
    <w:rsid w:val="009C5B84"/>
    <w:rsid w:val="009C60C5"/>
    <w:rsid w:val="009C620F"/>
    <w:rsid w:val="009C797E"/>
    <w:rsid w:val="009D32AF"/>
    <w:rsid w:val="009E2ACB"/>
    <w:rsid w:val="009E5D69"/>
    <w:rsid w:val="009E6C01"/>
    <w:rsid w:val="009E79DF"/>
    <w:rsid w:val="009F09B6"/>
    <w:rsid w:val="009F10C5"/>
    <w:rsid w:val="009F46B3"/>
    <w:rsid w:val="009F4F11"/>
    <w:rsid w:val="009F5F6B"/>
    <w:rsid w:val="009F6605"/>
    <w:rsid w:val="009F6918"/>
    <w:rsid w:val="009F6BFE"/>
    <w:rsid w:val="009F6E8F"/>
    <w:rsid w:val="009F6F06"/>
    <w:rsid w:val="00A02680"/>
    <w:rsid w:val="00A04424"/>
    <w:rsid w:val="00A05E81"/>
    <w:rsid w:val="00A07BE9"/>
    <w:rsid w:val="00A07C5C"/>
    <w:rsid w:val="00A13558"/>
    <w:rsid w:val="00A155A9"/>
    <w:rsid w:val="00A15882"/>
    <w:rsid w:val="00A21380"/>
    <w:rsid w:val="00A23D47"/>
    <w:rsid w:val="00A251C4"/>
    <w:rsid w:val="00A25DC2"/>
    <w:rsid w:val="00A31C4B"/>
    <w:rsid w:val="00A32447"/>
    <w:rsid w:val="00A3287C"/>
    <w:rsid w:val="00A36302"/>
    <w:rsid w:val="00A36326"/>
    <w:rsid w:val="00A42058"/>
    <w:rsid w:val="00A42165"/>
    <w:rsid w:val="00A4276E"/>
    <w:rsid w:val="00A428A2"/>
    <w:rsid w:val="00A440B0"/>
    <w:rsid w:val="00A51020"/>
    <w:rsid w:val="00A535E1"/>
    <w:rsid w:val="00A54CCD"/>
    <w:rsid w:val="00A557D3"/>
    <w:rsid w:val="00A628A6"/>
    <w:rsid w:val="00A65F73"/>
    <w:rsid w:val="00A67639"/>
    <w:rsid w:val="00A7059B"/>
    <w:rsid w:val="00A717A7"/>
    <w:rsid w:val="00A71BBD"/>
    <w:rsid w:val="00A72294"/>
    <w:rsid w:val="00A731DD"/>
    <w:rsid w:val="00A76AE3"/>
    <w:rsid w:val="00A76C10"/>
    <w:rsid w:val="00A77F4F"/>
    <w:rsid w:val="00A804FE"/>
    <w:rsid w:val="00A8154D"/>
    <w:rsid w:val="00A82092"/>
    <w:rsid w:val="00A83A8D"/>
    <w:rsid w:val="00A84217"/>
    <w:rsid w:val="00A851A8"/>
    <w:rsid w:val="00A857C8"/>
    <w:rsid w:val="00A90156"/>
    <w:rsid w:val="00A908FE"/>
    <w:rsid w:val="00A92A9B"/>
    <w:rsid w:val="00A93034"/>
    <w:rsid w:val="00A93BC1"/>
    <w:rsid w:val="00A9714F"/>
    <w:rsid w:val="00A97B05"/>
    <w:rsid w:val="00A97F8E"/>
    <w:rsid w:val="00AA5A63"/>
    <w:rsid w:val="00AB3188"/>
    <w:rsid w:val="00AB4A22"/>
    <w:rsid w:val="00AB6513"/>
    <w:rsid w:val="00AC2A8D"/>
    <w:rsid w:val="00AC4B0F"/>
    <w:rsid w:val="00AC6802"/>
    <w:rsid w:val="00AC69F3"/>
    <w:rsid w:val="00AD149F"/>
    <w:rsid w:val="00AD305D"/>
    <w:rsid w:val="00AD35E6"/>
    <w:rsid w:val="00AD4CEA"/>
    <w:rsid w:val="00AD4E59"/>
    <w:rsid w:val="00AD7153"/>
    <w:rsid w:val="00AD779E"/>
    <w:rsid w:val="00AE1F2A"/>
    <w:rsid w:val="00AE2324"/>
    <w:rsid w:val="00AE3C39"/>
    <w:rsid w:val="00AE48A6"/>
    <w:rsid w:val="00AE6242"/>
    <w:rsid w:val="00AE68CF"/>
    <w:rsid w:val="00AF089B"/>
    <w:rsid w:val="00AF2823"/>
    <w:rsid w:val="00AF2C7B"/>
    <w:rsid w:val="00AF37B7"/>
    <w:rsid w:val="00AF6C7B"/>
    <w:rsid w:val="00AF7E6B"/>
    <w:rsid w:val="00B00C1A"/>
    <w:rsid w:val="00B020DC"/>
    <w:rsid w:val="00B034C8"/>
    <w:rsid w:val="00B066AB"/>
    <w:rsid w:val="00B10805"/>
    <w:rsid w:val="00B12007"/>
    <w:rsid w:val="00B1274E"/>
    <w:rsid w:val="00B13ADA"/>
    <w:rsid w:val="00B14843"/>
    <w:rsid w:val="00B14E9B"/>
    <w:rsid w:val="00B2262E"/>
    <w:rsid w:val="00B22B02"/>
    <w:rsid w:val="00B24C17"/>
    <w:rsid w:val="00B26B91"/>
    <w:rsid w:val="00B30F61"/>
    <w:rsid w:val="00B44572"/>
    <w:rsid w:val="00B502E1"/>
    <w:rsid w:val="00B5472D"/>
    <w:rsid w:val="00B635CF"/>
    <w:rsid w:val="00B63DFC"/>
    <w:rsid w:val="00B646E3"/>
    <w:rsid w:val="00B64F2B"/>
    <w:rsid w:val="00B64FBF"/>
    <w:rsid w:val="00B75115"/>
    <w:rsid w:val="00B7690F"/>
    <w:rsid w:val="00B774CA"/>
    <w:rsid w:val="00B824B9"/>
    <w:rsid w:val="00B8374B"/>
    <w:rsid w:val="00B90F94"/>
    <w:rsid w:val="00B93A61"/>
    <w:rsid w:val="00BA292A"/>
    <w:rsid w:val="00BA2BE9"/>
    <w:rsid w:val="00BA4F15"/>
    <w:rsid w:val="00BB1FEA"/>
    <w:rsid w:val="00BB40BA"/>
    <w:rsid w:val="00BB4233"/>
    <w:rsid w:val="00BB46F7"/>
    <w:rsid w:val="00BB50C7"/>
    <w:rsid w:val="00BB58BF"/>
    <w:rsid w:val="00BC358C"/>
    <w:rsid w:val="00BC392A"/>
    <w:rsid w:val="00BC592C"/>
    <w:rsid w:val="00BC7369"/>
    <w:rsid w:val="00BD068A"/>
    <w:rsid w:val="00BD0F57"/>
    <w:rsid w:val="00BD22AB"/>
    <w:rsid w:val="00BD4B35"/>
    <w:rsid w:val="00BE1C5A"/>
    <w:rsid w:val="00BE3DA1"/>
    <w:rsid w:val="00BE5212"/>
    <w:rsid w:val="00BE62EE"/>
    <w:rsid w:val="00BF4B0B"/>
    <w:rsid w:val="00BF62C9"/>
    <w:rsid w:val="00C01D09"/>
    <w:rsid w:val="00C027D0"/>
    <w:rsid w:val="00C0553C"/>
    <w:rsid w:val="00C07560"/>
    <w:rsid w:val="00C0781A"/>
    <w:rsid w:val="00C1090B"/>
    <w:rsid w:val="00C15165"/>
    <w:rsid w:val="00C15DA4"/>
    <w:rsid w:val="00C23452"/>
    <w:rsid w:val="00C23892"/>
    <w:rsid w:val="00C23C9A"/>
    <w:rsid w:val="00C3013E"/>
    <w:rsid w:val="00C3117E"/>
    <w:rsid w:val="00C331F3"/>
    <w:rsid w:val="00C33592"/>
    <w:rsid w:val="00C33DFF"/>
    <w:rsid w:val="00C342AC"/>
    <w:rsid w:val="00C34791"/>
    <w:rsid w:val="00C3544E"/>
    <w:rsid w:val="00C354B6"/>
    <w:rsid w:val="00C368C4"/>
    <w:rsid w:val="00C3771A"/>
    <w:rsid w:val="00C404CE"/>
    <w:rsid w:val="00C42647"/>
    <w:rsid w:val="00C42778"/>
    <w:rsid w:val="00C510AE"/>
    <w:rsid w:val="00C5139D"/>
    <w:rsid w:val="00C555C2"/>
    <w:rsid w:val="00C56449"/>
    <w:rsid w:val="00C61BFA"/>
    <w:rsid w:val="00C62CB5"/>
    <w:rsid w:val="00C675DC"/>
    <w:rsid w:val="00C721F4"/>
    <w:rsid w:val="00C73D58"/>
    <w:rsid w:val="00C754DA"/>
    <w:rsid w:val="00C768F6"/>
    <w:rsid w:val="00C80D35"/>
    <w:rsid w:val="00C8228E"/>
    <w:rsid w:val="00C838ED"/>
    <w:rsid w:val="00C843AA"/>
    <w:rsid w:val="00C866FB"/>
    <w:rsid w:val="00C87F29"/>
    <w:rsid w:val="00C90F61"/>
    <w:rsid w:val="00C91250"/>
    <w:rsid w:val="00C92947"/>
    <w:rsid w:val="00C93CD1"/>
    <w:rsid w:val="00CA149A"/>
    <w:rsid w:val="00CA36F1"/>
    <w:rsid w:val="00CA5F56"/>
    <w:rsid w:val="00CA6B9D"/>
    <w:rsid w:val="00CB1D94"/>
    <w:rsid w:val="00CC0469"/>
    <w:rsid w:val="00CC17E3"/>
    <w:rsid w:val="00CC2F9B"/>
    <w:rsid w:val="00CD08FC"/>
    <w:rsid w:val="00CD0944"/>
    <w:rsid w:val="00CD5229"/>
    <w:rsid w:val="00CD5E69"/>
    <w:rsid w:val="00CD6E16"/>
    <w:rsid w:val="00CE2503"/>
    <w:rsid w:val="00CE6112"/>
    <w:rsid w:val="00CE6796"/>
    <w:rsid w:val="00CE6929"/>
    <w:rsid w:val="00CF071D"/>
    <w:rsid w:val="00CF1D56"/>
    <w:rsid w:val="00CF41CD"/>
    <w:rsid w:val="00D03659"/>
    <w:rsid w:val="00D0444B"/>
    <w:rsid w:val="00D10DB0"/>
    <w:rsid w:val="00D10EA7"/>
    <w:rsid w:val="00D1115F"/>
    <w:rsid w:val="00D1206B"/>
    <w:rsid w:val="00D214CA"/>
    <w:rsid w:val="00D227C0"/>
    <w:rsid w:val="00D22F9D"/>
    <w:rsid w:val="00D240F6"/>
    <w:rsid w:val="00D25446"/>
    <w:rsid w:val="00D31285"/>
    <w:rsid w:val="00D34165"/>
    <w:rsid w:val="00D35279"/>
    <w:rsid w:val="00D35C98"/>
    <w:rsid w:val="00D36A18"/>
    <w:rsid w:val="00D40892"/>
    <w:rsid w:val="00D40906"/>
    <w:rsid w:val="00D4273D"/>
    <w:rsid w:val="00D434BE"/>
    <w:rsid w:val="00D459DF"/>
    <w:rsid w:val="00D46C73"/>
    <w:rsid w:val="00D47F37"/>
    <w:rsid w:val="00D52AAF"/>
    <w:rsid w:val="00D75C09"/>
    <w:rsid w:val="00D7670E"/>
    <w:rsid w:val="00D80FCC"/>
    <w:rsid w:val="00D81CED"/>
    <w:rsid w:val="00D91789"/>
    <w:rsid w:val="00D92F04"/>
    <w:rsid w:val="00D95F03"/>
    <w:rsid w:val="00D976E9"/>
    <w:rsid w:val="00DA1CFA"/>
    <w:rsid w:val="00DA277D"/>
    <w:rsid w:val="00DA33BB"/>
    <w:rsid w:val="00DA7B7D"/>
    <w:rsid w:val="00DA7E5D"/>
    <w:rsid w:val="00DB639A"/>
    <w:rsid w:val="00DB6F3D"/>
    <w:rsid w:val="00DC01CF"/>
    <w:rsid w:val="00DC091F"/>
    <w:rsid w:val="00DD0E0E"/>
    <w:rsid w:val="00DD133B"/>
    <w:rsid w:val="00DD1E8C"/>
    <w:rsid w:val="00DD3E59"/>
    <w:rsid w:val="00DD4788"/>
    <w:rsid w:val="00DD67C4"/>
    <w:rsid w:val="00DE1C51"/>
    <w:rsid w:val="00DE5E14"/>
    <w:rsid w:val="00DF1AA7"/>
    <w:rsid w:val="00DF28DC"/>
    <w:rsid w:val="00DF3A68"/>
    <w:rsid w:val="00E00233"/>
    <w:rsid w:val="00E0264D"/>
    <w:rsid w:val="00E04794"/>
    <w:rsid w:val="00E06D14"/>
    <w:rsid w:val="00E118EE"/>
    <w:rsid w:val="00E13D8D"/>
    <w:rsid w:val="00E14B81"/>
    <w:rsid w:val="00E14D9B"/>
    <w:rsid w:val="00E22E3D"/>
    <w:rsid w:val="00E26A54"/>
    <w:rsid w:val="00E3014F"/>
    <w:rsid w:val="00E31737"/>
    <w:rsid w:val="00E40B46"/>
    <w:rsid w:val="00E41CB1"/>
    <w:rsid w:val="00E457A2"/>
    <w:rsid w:val="00E45AEE"/>
    <w:rsid w:val="00E46606"/>
    <w:rsid w:val="00E47CAC"/>
    <w:rsid w:val="00E47F02"/>
    <w:rsid w:val="00E5149E"/>
    <w:rsid w:val="00E5240A"/>
    <w:rsid w:val="00E529F7"/>
    <w:rsid w:val="00E54A29"/>
    <w:rsid w:val="00E5629F"/>
    <w:rsid w:val="00E577FB"/>
    <w:rsid w:val="00E624F3"/>
    <w:rsid w:val="00E62519"/>
    <w:rsid w:val="00E6349D"/>
    <w:rsid w:val="00E70C59"/>
    <w:rsid w:val="00E71CFF"/>
    <w:rsid w:val="00E74D0E"/>
    <w:rsid w:val="00E74D27"/>
    <w:rsid w:val="00E83F47"/>
    <w:rsid w:val="00E94063"/>
    <w:rsid w:val="00EA07C3"/>
    <w:rsid w:val="00EA17DD"/>
    <w:rsid w:val="00EA5801"/>
    <w:rsid w:val="00EA6106"/>
    <w:rsid w:val="00EB1296"/>
    <w:rsid w:val="00EB4B7E"/>
    <w:rsid w:val="00EB58D3"/>
    <w:rsid w:val="00EC0B05"/>
    <w:rsid w:val="00EC76F1"/>
    <w:rsid w:val="00ED3F72"/>
    <w:rsid w:val="00ED40CE"/>
    <w:rsid w:val="00ED54CB"/>
    <w:rsid w:val="00EE1B6E"/>
    <w:rsid w:val="00EE320E"/>
    <w:rsid w:val="00EE32FC"/>
    <w:rsid w:val="00EE4006"/>
    <w:rsid w:val="00EE5427"/>
    <w:rsid w:val="00EE5DAC"/>
    <w:rsid w:val="00EE6CFD"/>
    <w:rsid w:val="00EF496C"/>
    <w:rsid w:val="00EF708A"/>
    <w:rsid w:val="00F00F78"/>
    <w:rsid w:val="00F0106A"/>
    <w:rsid w:val="00F03982"/>
    <w:rsid w:val="00F067ED"/>
    <w:rsid w:val="00F07B7D"/>
    <w:rsid w:val="00F10BC2"/>
    <w:rsid w:val="00F10CAD"/>
    <w:rsid w:val="00F11257"/>
    <w:rsid w:val="00F12C70"/>
    <w:rsid w:val="00F15DE9"/>
    <w:rsid w:val="00F16A5C"/>
    <w:rsid w:val="00F21437"/>
    <w:rsid w:val="00F25ADF"/>
    <w:rsid w:val="00F30F2B"/>
    <w:rsid w:val="00F31B70"/>
    <w:rsid w:val="00F326C3"/>
    <w:rsid w:val="00F33311"/>
    <w:rsid w:val="00F33CD6"/>
    <w:rsid w:val="00F33F1C"/>
    <w:rsid w:val="00F36816"/>
    <w:rsid w:val="00F4645D"/>
    <w:rsid w:val="00F5451D"/>
    <w:rsid w:val="00F559E5"/>
    <w:rsid w:val="00F55B16"/>
    <w:rsid w:val="00F572A8"/>
    <w:rsid w:val="00F605CC"/>
    <w:rsid w:val="00F61C5E"/>
    <w:rsid w:val="00F64C0C"/>
    <w:rsid w:val="00F65E28"/>
    <w:rsid w:val="00F6779E"/>
    <w:rsid w:val="00F7086B"/>
    <w:rsid w:val="00F77AB4"/>
    <w:rsid w:val="00F815FC"/>
    <w:rsid w:val="00F82803"/>
    <w:rsid w:val="00F82C62"/>
    <w:rsid w:val="00F92767"/>
    <w:rsid w:val="00FA23DD"/>
    <w:rsid w:val="00FA2DA4"/>
    <w:rsid w:val="00FA3C62"/>
    <w:rsid w:val="00FB0D34"/>
    <w:rsid w:val="00FB3413"/>
    <w:rsid w:val="00FB354F"/>
    <w:rsid w:val="00FB3946"/>
    <w:rsid w:val="00FB4A0E"/>
    <w:rsid w:val="00FB66D1"/>
    <w:rsid w:val="00FC1471"/>
    <w:rsid w:val="00FC2065"/>
    <w:rsid w:val="00FC2137"/>
    <w:rsid w:val="00FC2163"/>
    <w:rsid w:val="00FC456E"/>
    <w:rsid w:val="00FC5601"/>
    <w:rsid w:val="00FC6E2B"/>
    <w:rsid w:val="00FC76F7"/>
    <w:rsid w:val="00FD091D"/>
    <w:rsid w:val="00FD214D"/>
    <w:rsid w:val="00FD4A58"/>
    <w:rsid w:val="00FD5566"/>
    <w:rsid w:val="00FD7D41"/>
    <w:rsid w:val="00FE0E9C"/>
    <w:rsid w:val="00FE2BCD"/>
    <w:rsid w:val="00FE3DD8"/>
    <w:rsid w:val="00FE4036"/>
    <w:rsid w:val="00FF08FD"/>
    <w:rsid w:val="00FF0BC1"/>
    <w:rsid w:val="00FF50EB"/>
    <w:rsid w:val="00FF67FC"/>
    <w:rsid w:val="097BCCE2"/>
    <w:rsid w:val="1AE5D10D"/>
    <w:rsid w:val="2B6DD7BB"/>
    <w:rsid w:val="32C19E11"/>
    <w:rsid w:val="41D1F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1"/>
    <o:shapelayout v:ext="edit">
      <o:idmap v:ext="edit" data="1"/>
    </o:shapelayout>
  </w:shapeDefaults>
  <w:decimalSymbol w:val=","/>
  <w:listSeparator w:val=";"/>
  <w14:docId w14:val="000F372A"/>
  <w15:docId w15:val="{2AC35A20-5713-4ABD-9068-1E293C50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0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32"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-720"/>
      </w:tabs>
      <w:suppressAutoHyphens/>
      <w:spacing w:after="54"/>
      <w:jc w:val="center"/>
      <w:outlineLvl w:val="3"/>
    </w:pPr>
    <w:rPr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outlineLvl w:val="4"/>
    </w:pPr>
    <w:rPr>
      <w:b/>
      <w:sz w:val="20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spacing w:before="240" w:after="60"/>
      <w:outlineLvl w:val="5"/>
    </w:pPr>
    <w:rPr>
      <w:rFonts w:ascii="Arial" w:hAnsi="Arial"/>
      <w:i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pPr>
      <w:spacing w:before="240" w:after="60"/>
      <w:outlineLvl w:val="8"/>
    </w:pPr>
    <w:rPr>
      <w:rFonts w:ascii="Arial" w:hAnsi="Arial"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B75115"/>
    <w:rPr>
      <w:b/>
      <w:bCs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B75115"/>
    <w:rPr>
      <w:b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B75115"/>
    <w:rPr>
      <w:rFonts w:ascii="Arial" w:hAnsi="Arial"/>
      <w:i/>
      <w:sz w:val="2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B75115"/>
    <w:rPr>
      <w:rFonts w:ascii="Arial" w:hAnsi="Arial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B75115"/>
    <w:rPr>
      <w:rFonts w:ascii="Arial" w:hAnsi="Arial"/>
      <w:i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rsid w:val="00B75115"/>
    <w:rPr>
      <w:rFonts w:ascii="Arial" w:hAnsi="Arial"/>
      <w:i/>
      <w:sz w:val="18"/>
      <w:lang w:eastAsia="ar-SA"/>
    </w:rPr>
  </w:style>
  <w:style w:type="character" w:customStyle="1" w:styleId="Nagwek1Znak">
    <w:name w:val="Nagłówek 1 Znak"/>
    <w:uiPriority w:val="9"/>
    <w:rPr>
      <w:b/>
      <w:bCs/>
      <w:sz w:val="32"/>
      <w:szCs w:val="24"/>
      <w:lang w:eastAsia="ar-SA"/>
    </w:rPr>
  </w:style>
  <w:style w:type="character" w:customStyle="1" w:styleId="WW8Num3z0">
    <w:name w:val="WW8Num3z0"/>
    <w:rPr>
      <w:rFonts w:eastAsia="Times New Roman"/>
      <w:b/>
    </w:rPr>
  </w:style>
  <w:style w:type="character" w:customStyle="1" w:styleId="WW8Num4z1">
    <w:name w:val="WW8Num4z1"/>
    <w:rPr>
      <w:b/>
      <w:i w:val="0"/>
    </w:rPr>
  </w:style>
  <w:style w:type="character" w:customStyle="1" w:styleId="WW8Num4z2">
    <w:name w:val="WW8Num4z2"/>
    <w:rPr>
      <w:b/>
      <w:i w:val="0"/>
      <w:sz w:val="24"/>
    </w:rPr>
  </w:style>
  <w:style w:type="character" w:customStyle="1" w:styleId="WW8Num5z1">
    <w:name w:val="WW8Num5z1"/>
    <w:rPr>
      <w:b/>
      <w:i w:val="0"/>
    </w:rPr>
  </w:style>
  <w:style w:type="character" w:customStyle="1" w:styleId="WW8Num5z2">
    <w:name w:val="WW8Num5z2"/>
    <w:rPr>
      <w:b/>
      <w:i w:val="0"/>
      <w:sz w:val="24"/>
    </w:rPr>
  </w:style>
  <w:style w:type="character" w:customStyle="1" w:styleId="WW8Num6z0">
    <w:name w:val="WW8Num6z0"/>
    <w:rPr>
      <w:sz w:val="24"/>
    </w:rPr>
  </w:style>
  <w:style w:type="character" w:customStyle="1" w:styleId="WW8Num7z1">
    <w:name w:val="WW8Num7z1"/>
    <w:rPr>
      <w:b/>
      <w:i w:val="0"/>
    </w:rPr>
  </w:style>
  <w:style w:type="character" w:customStyle="1" w:styleId="WW8Num7z2">
    <w:name w:val="WW8Num7z2"/>
    <w:rPr>
      <w:b/>
      <w:i w:val="0"/>
      <w:sz w:val="24"/>
    </w:rPr>
  </w:style>
  <w:style w:type="character" w:customStyle="1" w:styleId="WW8Num8z1">
    <w:name w:val="WW8Num8z1"/>
    <w:rPr>
      <w:b/>
      <w:i w:val="0"/>
    </w:rPr>
  </w:style>
  <w:style w:type="character" w:customStyle="1" w:styleId="WW8Num8z2">
    <w:name w:val="WW8Num8z2"/>
    <w:rPr>
      <w:b/>
      <w:i w:val="0"/>
      <w:sz w:val="24"/>
    </w:rPr>
  </w:style>
  <w:style w:type="character" w:customStyle="1" w:styleId="WW8Num10z0">
    <w:name w:val="WW8Num10z0"/>
    <w:rPr>
      <w:rFonts w:ascii="Tahoma" w:hAnsi="Tahoma"/>
    </w:rPr>
  </w:style>
  <w:style w:type="character" w:customStyle="1" w:styleId="WW8Num11z0">
    <w:name w:val="WW8Num11z0"/>
    <w:rPr>
      <w:sz w:val="24"/>
    </w:rPr>
  </w:style>
  <w:style w:type="character" w:customStyle="1" w:styleId="WW8Num12z1">
    <w:name w:val="WW8Num12z1"/>
    <w:rPr>
      <w:b/>
      <w:i w:val="0"/>
    </w:rPr>
  </w:style>
  <w:style w:type="character" w:customStyle="1" w:styleId="WW8Num12z2">
    <w:name w:val="WW8Num12z2"/>
    <w:rPr>
      <w:b/>
      <w:i w:val="0"/>
      <w:sz w:val="24"/>
    </w:rPr>
  </w:style>
  <w:style w:type="character" w:customStyle="1" w:styleId="WW8Num13z1">
    <w:name w:val="WW8Num13z1"/>
    <w:rPr>
      <w:b/>
      <w:i w:val="0"/>
    </w:rPr>
  </w:style>
  <w:style w:type="character" w:customStyle="1" w:styleId="WW8Num13z2">
    <w:name w:val="WW8Num13z2"/>
    <w:rPr>
      <w:b/>
      <w:i w:val="0"/>
      <w:sz w:val="24"/>
    </w:rPr>
  </w:style>
  <w:style w:type="character" w:customStyle="1" w:styleId="WW8Num14z0">
    <w:name w:val="WW8Num14z0"/>
    <w:rPr>
      <w:rFonts w:ascii="Wingdings" w:hAnsi="Wingdings"/>
      <w:sz w:val="22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1">
    <w:name w:val="WW8Num17z1"/>
    <w:rPr>
      <w:b/>
      <w:i w:val="0"/>
    </w:rPr>
  </w:style>
  <w:style w:type="character" w:customStyle="1" w:styleId="WW8Num17z2">
    <w:name w:val="WW8Num17z2"/>
    <w:rPr>
      <w:b/>
      <w:i w:val="0"/>
      <w:sz w:val="24"/>
    </w:rPr>
  </w:style>
  <w:style w:type="character" w:customStyle="1" w:styleId="WW8Num18z1">
    <w:name w:val="WW8Num18z1"/>
    <w:rPr>
      <w:b/>
      <w:i w:val="0"/>
    </w:rPr>
  </w:style>
  <w:style w:type="character" w:customStyle="1" w:styleId="WW8Num18z2">
    <w:name w:val="WW8Num18z2"/>
    <w:rPr>
      <w:b/>
      <w:i w:val="0"/>
      <w:sz w:val="24"/>
    </w:rPr>
  </w:style>
  <w:style w:type="character" w:customStyle="1" w:styleId="WW8Num19z1">
    <w:name w:val="WW8Num19z1"/>
    <w:rPr>
      <w:b/>
      <w:i w:val="0"/>
    </w:rPr>
  </w:style>
  <w:style w:type="character" w:customStyle="1" w:styleId="WW8Num19z2">
    <w:name w:val="WW8Num19z2"/>
    <w:rPr>
      <w:b/>
      <w:i w:val="0"/>
      <w:sz w:val="24"/>
    </w:rPr>
  </w:style>
  <w:style w:type="character" w:customStyle="1" w:styleId="WW8Num20z1">
    <w:name w:val="WW8Num20z1"/>
    <w:rPr>
      <w:b/>
      <w:i w:val="0"/>
    </w:rPr>
  </w:style>
  <w:style w:type="character" w:customStyle="1" w:styleId="WW8Num20z2">
    <w:name w:val="WW8Num20z2"/>
    <w:rPr>
      <w:b/>
      <w:i w:val="0"/>
      <w:sz w:val="24"/>
    </w:rPr>
  </w:style>
  <w:style w:type="character" w:customStyle="1" w:styleId="WW8Num21z0">
    <w:name w:val="WW8Num21z0"/>
    <w:rPr>
      <w:sz w:val="24"/>
    </w:rPr>
  </w:style>
  <w:style w:type="character" w:customStyle="1" w:styleId="WW8Num22z1">
    <w:name w:val="WW8Num22z1"/>
    <w:rPr>
      <w:b/>
      <w:i w:val="0"/>
    </w:rPr>
  </w:style>
  <w:style w:type="character" w:customStyle="1" w:styleId="WW8Num22z2">
    <w:name w:val="WW8Num22z2"/>
    <w:rPr>
      <w:b/>
      <w:i w:val="0"/>
      <w:sz w:val="24"/>
    </w:rPr>
  </w:style>
  <w:style w:type="character" w:customStyle="1" w:styleId="WW8Num23z1">
    <w:name w:val="WW8Num23z1"/>
    <w:rPr>
      <w:b/>
      <w:i w:val="0"/>
    </w:rPr>
  </w:style>
  <w:style w:type="character" w:customStyle="1" w:styleId="WW8Num23z2">
    <w:name w:val="WW8Num23z2"/>
    <w:rPr>
      <w:b/>
      <w:i w:val="0"/>
      <w:sz w:val="24"/>
    </w:rPr>
  </w:style>
  <w:style w:type="character" w:customStyle="1" w:styleId="WW8Num24z0">
    <w:name w:val="WW8Num24z0"/>
    <w:rPr>
      <w:sz w:val="24"/>
      <w:szCs w:val="24"/>
    </w:rPr>
  </w:style>
  <w:style w:type="character" w:customStyle="1" w:styleId="WW8Num25z0">
    <w:name w:val="WW8Num25z0"/>
    <w:rPr>
      <w:sz w:val="24"/>
    </w:rPr>
  </w:style>
  <w:style w:type="character" w:customStyle="1" w:styleId="WW8Num27z0">
    <w:name w:val="WW8Num27z0"/>
    <w:rPr>
      <w:sz w:val="24"/>
      <w:szCs w:val="24"/>
    </w:rPr>
  </w:style>
  <w:style w:type="character" w:customStyle="1" w:styleId="WW8Num29z1">
    <w:name w:val="WW8Num29z1"/>
    <w:rPr>
      <w:b/>
      <w:i w:val="0"/>
    </w:rPr>
  </w:style>
  <w:style w:type="character" w:customStyle="1" w:styleId="WW8Num29z2">
    <w:name w:val="WW8Num29z2"/>
    <w:rPr>
      <w:b/>
      <w:i w:val="0"/>
      <w:sz w:val="24"/>
    </w:rPr>
  </w:style>
  <w:style w:type="character" w:customStyle="1" w:styleId="WW8Num30z0">
    <w:name w:val="WW8Num30z0"/>
    <w:rPr>
      <w:rFonts w:ascii="Wingdings" w:hAnsi="Wingdings"/>
    </w:rPr>
  </w:style>
  <w:style w:type="character" w:customStyle="1" w:styleId="WW8Num34z1">
    <w:name w:val="WW8Num34z1"/>
    <w:rPr>
      <w:b/>
      <w:i w:val="0"/>
    </w:rPr>
  </w:style>
  <w:style w:type="character" w:customStyle="1" w:styleId="WW8Num34z2">
    <w:name w:val="WW8Num34z2"/>
    <w:rPr>
      <w:b/>
      <w:i w:val="0"/>
      <w:sz w:val="24"/>
    </w:rPr>
  </w:style>
  <w:style w:type="character" w:customStyle="1" w:styleId="WW8Num35z1">
    <w:name w:val="WW8Num35z1"/>
    <w:rPr>
      <w:b/>
      <w:i w:val="0"/>
    </w:rPr>
  </w:style>
  <w:style w:type="character" w:customStyle="1" w:styleId="WW8Num35z2">
    <w:name w:val="WW8Num35z2"/>
    <w:rPr>
      <w:b/>
      <w:i w:val="0"/>
      <w:sz w:val="24"/>
    </w:rPr>
  </w:style>
  <w:style w:type="character" w:customStyle="1" w:styleId="WW8Num37z0">
    <w:name w:val="WW8Num37z0"/>
    <w:rPr>
      <w:rFonts w:ascii="Times New Roman" w:hAnsi="Times New Roman"/>
    </w:rPr>
  </w:style>
  <w:style w:type="character" w:customStyle="1" w:styleId="WW8Num38z1">
    <w:name w:val="WW8Num38z1"/>
    <w:rPr>
      <w:rFonts w:ascii="Symbol" w:hAnsi="Symbol"/>
      <w:color w:val="auto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WW8Num39z0">
    <w:name w:val="WW8Num39z0"/>
    <w:rPr>
      <w:rFonts w:ascii="Wingdings" w:hAnsi="Wingdings"/>
      <w:sz w:val="22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WW8Num40z1">
    <w:name w:val="WW8Num40z1"/>
    <w:rPr>
      <w:rFonts w:ascii="Symbol" w:hAnsi="Symbol"/>
      <w:color w:val="auto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1">
    <w:name w:val="WW8Num41z1"/>
    <w:rPr>
      <w:b/>
      <w:i w:val="0"/>
    </w:rPr>
  </w:style>
  <w:style w:type="character" w:customStyle="1" w:styleId="WW8Num41z2">
    <w:name w:val="WW8Num41z2"/>
    <w:rPr>
      <w:b/>
      <w:i w:val="0"/>
      <w:sz w:val="24"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5z1">
    <w:name w:val="WW8Num45z1"/>
    <w:rPr>
      <w:b/>
      <w:i w:val="0"/>
    </w:rPr>
  </w:style>
  <w:style w:type="character" w:customStyle="1" w:styleId="WW8Num45z2">
    <w:name w:val="WW8Num45z2"/>
    <w:rPr>
      <w:b/>
      <w:i w:val="0"/>
      <w:sz w:val="24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Document7">
    <w:name w:val="Document 7"/>
    <w:basedOn w:val="Domylnaczcionkaakapitu1"/>
  </w:style>
  <w:style w:type="character" w:customStyle="1" w:styleId="TekstpodstawowyZnak">
    <w:name w:val="Tekst podstawowy Znak"/>
    <w:aliases w:val="LOAN Znak,(F2) Znak,b Znak"/>
    <w:rPr>
      <w:rFonts w:ascii="Arial" w:hAnsi="Arial"/>
      <w:sz w:val="24"/>
      <w:lang w:val="pl-PL" w:eastAsia="ar-SA"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Nagwek11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aliases w:val="LOAN,(F2),b"/>
    <w:basedOn w:val="Normalny"/>
    <w:pPr>
      <w:spacing w:before="120" w:line="360" w:lineRule="auto"/>
    </w:pPr>
    <w:rPr>
      <w:rFonts w:ascii="Arial" w:hAnsi="Arial"/>
      <w:szCs w:val="20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tabs>
        <w:tab w:val="left" w:pos="232"/>
        <w:tab w:val="left" w:pos="1508"/>
        <w:tab w:val="left" w:pos="1560"/>
      </w:tabs>
      <w:spacing w:before="120" w:after="120"/>
      <w:jc w:val="both"/>
    </w:pPr>
    <w:rPr>
      <w:sz w:val="22"/>
    </w:rPr>
  </w:style>
  <w:style w:type="paragraph" w:customStyle="1" w:styleId="Tekstpodstawowy31">
    <w:name w:val="Tekst podstawowy 31"/>
    <w:basedOn w:val="Normalny"/>
    <w:rPr>
      <w:b/>
      <w:bCs/>
      <w:color w:val="000000"/>
      <w:szCs w:val="20"/>
    </w:rPr>
  </w:style>
  <w:style w:type="paragraph" w:customStyle="1" w:styleId="Tekstpodstawowywcity21">
    <w:name w:val="Tekst podstawowy wcięty 21"/>
    <w:basedOn w:val="Normalny"/>
    <w:pPr>
      <w:tabs>
        <w:tab w:val="left" w:pos="426"/>
      </w:tabs>
      <w:ind w:left="426" w:hanging="426"/>
    </w:pPr>
    <w:rPr>
      <w:color w:val="000000"/>
      <w:szCs w:val="20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eastAsia="Arial" w:hAnsi="CG Times"/>
      <w:sz w:val="24"/>
      <w:lang w:val="en-US" w:eastAsia="ar-SA"/>
    </w:rPr>
  </w:style>
  <w:style w:type="paragraph" w:customStyle="1" w:styleId="opis">
    <w:name w:val="opis"/>
    <w:basedOn w:val="Normalny"/>
    <w:pPr>
      <w:widowControl w:val="0"/>
      <w:spacing w:line="360" w:lineRule="auto"/>
      <w:ind w:left="170" w:right="170"/>
      <w:jc w:val="both"/>
    </w:pPr>
    <w:rPr>
      <w:rFonts w:ascii="Arial" w:hAnsi="Arial"/>
      <w:szCs w:val="20"/>
    </w:rPr>
  </w:style>
  <w:style w:type="paragraph" w:styleId="Spistreci1">
    <w:name w:val="toc 1"/>
    <w:basedOn w:val="opis"/>
    <w:next w:val="Normalny"/>
    <w:uiPriority w:val="39"/>
    <w:qFormat/>
    <w:pPr>
      <w:widowControl/>
      <w:spacing w:before="120" w:after="120" w:line="240" w:lineRule="auto"/>
      <w:ind w:left="0" w:right="0"/>
      <w:jc w:val="left"/>
    </w:pPr>
    <w:rPr>
      <w:rFonts w:ascii="Times New Roman" w:hAnsi="Times New Roman"/>
      <w:b/>
      <w:bCs/>
      <w:caps/>
      <w:sz w:val="20"/>
    </w:rPr>
  </w:style>
  <w:style w:type="paragraph" w:styleId="Tekstprzypisudolnego">
    <w:name w:val="footnote text"/>
    <w:basedOn w:val="Normalny"/>
    <w:link w:val="TekstprzypisudolnegoZnak"/>
    <w:qFormat/>
    <w:rPr>
      <w:sz w:val="20"/>
      <w:szCs w:val="20"/>
    </w:rPr>
  </w:style>
  <w:style w:type="character" w:customStyle="1" w:styleId="TekstprzypisudolnegoZnak">
    <w:name w:val="Tekst przypisu dolnego Znak"/>
    <w:link w:val="Tekstprzypisudolnego"/>
    <w:qFormat/>
    <w:locked/>
    <w:rsid w:val="00E70C59"/>
    <w:rPr>
      <w:lang w:eastAsia="ar-SA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eastAsia="Arial" w:hAnsi="CG Times"/>
      <w:b/>
      <w:sz w:val="24"/>
      <w:lang w:val="en-US" w:eastAsia="ar-SA"/>
    </w:rPr>
  </w:style>
  <w:style w:type="paragraph" w:styleId="Tekstpodstawowywcity">
    <w:name w:val="Body Text Indent"/>
    <w:basedOn w:val="Normalny"/>
    <w:semiHidden/>
    <w:pPr>
      <w:tabs>
        <w:tab w:val="left" w:pos="426"/>
      </w:tabs>
      <w:ind w:left="284" w:hanging="284"/>
    </w:pPr>
    <w:rPr>
      <w:b/>
      <w:i/>
      <w:color w:val="000000"/>
      <w:szCs w:val="20"/>
    </w:rPr>
  </w:style>
  <w:style w:type="paragraph" w:customStyle="1" w:styleId="Tekstpodstawowywcity31">
    <w:name w:val="Tekst podstawowy wcięty 31"/>
    <w:basedOn w:val="Normalny"/>
    <w:pPr>
      <w:ind w:left="284" w:hanging="284"/>
    </w:pPr>
    <w:rPr>
      <w:color w:val="000000"/>
      <w:szCs w:val="20"/>
    </w:rPr>
  </w:style>
  <w:style w:type="paragraph" w:styleId="Stopka">
    <w:name w:val="footer"/>
    <w:aliases w:val="Fußzeile:Ungerade"/>
    <w:basedOn w:val="Normalny"/>
    <w:uiPriority w:val="99"/>
    <w:pPr>
      <w:tabs>
        <w:tab w:val="center" w:pos="4536"/>
        <w:tab w:val="right" w:pos="9072"/>
      </w:tabs>
    </w:pPr>
    <w:rPr>
      <w:szCs w:val="20"/>
    </w:rPr>
  </w:style>
  <w:style w:type="paragraph" w:styleId="Spistreci2">
    <w:name w:val="toc 2"/>
    <w:basedOn w:val="Normalny"/>
    <w:next w:val="Normalny"/>
    <w:uiPriority w:val="39"/>
    <w:qFormat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uiPriority w:val="39"/>
    <w:qFormat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uiPriority w:val="39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uiPriority w:val="39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uiPriority w:val="39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uiPriority w:val="39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uiPriority w:val="39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uiPriority w:val="39"/>
    <w:pPr>
      <w:ind w:left="1920"/>
    </w:pPr>
    <w:rPr>
      <w:sz w:val="18"/>
      <w:szCs w:val="18"/>
    </w:rPr>
  </w:style>
  <w:style w:type="paragraph" w:styleId="Tytu">
    <w:name w:val="Title"/>
    <w:basedOn w:val="Normalny"/>
    <w:next w:val="Podtytu"/>
    <w:link w:val="TytuZnak"/>
    <w:uiPriority w:val="10"/>
    <w:qFormat/>
    <w:pPr>
      <w:jc w:val="center"/>
    </w:pPr>
    <w:rPr>
      <w:b/>
      <w:bCs/>
      <w:sz w:val="28"/>
    </w:rPr>
  </w:style>
  <w:style w:type="paragraph" w:styleId="Podtytu">
    <w:name w:val="Subtitle"/>
    <w:basedOn w:val="Nagwek11"/>
    <w:next w:val="Tekstpodstawowy"/>
    <w:link w:val="PodtytuZnak"/>
    <w:uiPriority w:val="11"/>
    <w:qFormat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B75115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B75115"/>
    <w:rPr>
      <w:b/>
      <w:bCs/>
      <w:sz w:val="28"/>
      <w:szCs w:val="24"/>
      <w:lang w:eastAsia="ar-SA"/>
    </w:rPr>
  </w:style>
  <w:style w:type="paragraph" w:customStyle="1" w:styleId="Nagwek12">
    <w:name w:val="Nag?Ńwek 1"/>
    <w:basedOn w:val="Normalny"/>
    <w:next w:val="Normalny"/>
    <w:pPr>
      <w:keepNext/>
      <w:jc w:val="both"/>
    </w:pPr>
    <w:rPr>
      <w:szCs w:val="20"/>
    </w:rPr>
  </w:style>
  <w:style w:type="paragraph" w:customStyle="1" w:styleId="Tekstpodstawowywcity0">
    <w:name w:val="Tekst podstawowy wci?ty"/>
    <w:basedOn w:val="Normalny"/>
    <w:pPr>
      <w:tabs>
        <w:tab w:val="left" w:pos="426"/>
      </w:tabs>
      <w:spacing w:line="360" w:lineRule="auto"/>
      <w:ind w:left="284" w:hanging="284"/>
      <w:jc w:val="both"/>
    </w:pPr>
    <w:rPr>
      <w:rFonts w:ascii="Arial" w:hAnsi="Arial"/>
      <w:szCs w:val="20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423C64"/>
    <w:rPr>
      <w:rFonts w:ascii="Tahoma" w:hAnsi="Tahoma" w:cs="Tahoma"/>
      <w:sz w:val="16"/>
      <w:szCs w:val="16"/>
      <w:lang w:eastAsia="ar-SA"/>
    </w:rPr>
  </w:style>
  <w:style w:type="paragraph" w:customStyle="1" w:styleId="StylNagwek2Arial10pt">
    <w:name w:val="Styl Nagłówek 2 + Arial 10 pt"/>
    <w:basedOn w:val="Nagwek2"/>
    <w:pPr>
      <w:numPr>
        <w:ilvl w:val="0"/>
        <w:numId w:val="0"/>
      </w:numPr>
      <w:tabs>
        <w:tab w:val="left" w:pos="576"/>
      </w:tabs>
      <w:spacing w:before="60"/>
      <w:ind w:left="576" w:hanging="576"/>
    </w:pPr>
    <w:rPr>
      <w:bCs/>
      <w:i w:val="0"/>
      <w:smallCaps/>
      <w:sz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75115"/>
    <w:rPr>
      <w:b/>
      <w:bCs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5115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Times" w:eastAsia="Arial" w:hAnsi="Times"/>
      <w:color w:val="000000"/>
      <w:sz w:val="24"/>
      <w:szCs w:val="24"/>
      <w:lang w:eastAsia="ar-SA"/>
    </w:rPr>
  </w:style>
  <w:style w:type="paragraph" w:customStyle="1" w:styleId="Spistreci10">
    <w:name w:val="Spis treści 10"/>
    <w:basedOn w:val="Indeks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spisutreci">
    <w:name w:val="TOC Heading"/>
    <w:basedOn w:val="Nagwek10"/>
    <w:next w:val="Normalny"/>
    <w:uiPriority w:val="39"/>
    <w:qFormat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spis">
    <w:name w:val="spis"/>
    <w:basedOn w:val="Nagwek10"/>
    <w:qFormat/>
    <w:pPr>
      <w:numPr>
        <w:numId w:val="2"/>
      </w:numPr>
      <w:jc w:val="both"/>
    </w:pPr>
    <w:rPr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pisZnak">
    <w:name w:val="spis Znak"/>
    <w:rPr>
      <w:b/>
      <w:bCs/>
      <w:sz w:val="32"/>
      <w:szCs w:val="24"/>
      <w:lang w:eastAsia="ar-SA"/>
    </w:rPr>
  </w:style>
  <w:style w:type="paragraph" w:styleId="Legenda">
    <w:name w:val="caption"/>
    <w:basedOn w:val="Normalny"/>
    <w:next w:val="Normalny"/>
    <w:uiPriority w:val="35"/>
    <w:qFormat/>
    <w:rPr>
      <w:b/>
      <w:bCs/>
      <w:sz w:val="20"/>
      <w:szCs w:val="20"/>
    </w:rPr>
  </w:style>
  <w:style w:type="paragraph" w:styleId="Spisilustracji">
    <w:name w:val="table of figures"/>
    <w:basedOn w:val="Normalny"/>
    <w:next w:val="Normalny"/>
    <w:uiPriority w:val="99"/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technical40">
    <w:name w:val="technical4"/>
    <w:basedOn w:val="Normalny"/>
    <w:rPr>
      <w:rFonts w:ascii="CG Times" w:hAnsi="CG Times"/>
      <w:b/>
      <w:bCs/>
      <w:lang w:eastAsia="pl-PL"/>
    </w:rPr>
  </w:style>
  <w:style w:type="paragraph" w:customStyle="1" w:styleId="style57">
    <w:name w:val="style57"/>
    <w:basedOn w:val="Normalny"/>
    <w:pPr>
      <w:spacing w:line="270" w:lineRule="atLeast"/>
    </w:pPr>
    <w:rPr>
      <w:lang w:eastAsia="pl-PL"/>
    </w:rPr>
  </w:style>
  <w:style w:type="paragraph" w:customStyle="1" w:styleId="style43">
    <w:name w:val="style43"/>
    <w:basedOn w:val="Normalny"/>
    <w:pPr>
      <w:spacing w:line="274" w:lineRule="atLeast"/>
      <w:ind w:firstLine="482"/>
    </w:pPr>
    <w:rPr>
      <w:lang w:eastAsia="pl-PL"/>
    </w:rPr>
  </w:style>
  <w:style w:type="character" w:customStyle="1" w:styleId="ww8num4z10">
    <w:name w:val="ww8num4z1"/>
    <w:rPr>
      <w:b/>
      <w:bCs/>
      <w:i w:val="0"/>
      <w:iCs w:val="0"/>
    </w:rPr>
  </w:style>
  <w:style w:type="character" w:customStyle="1" w:styleId="fontstyle70">
    <w:name w:val="fontstyle70"/>
    <w:rPr>
      <w:rFonts w:ascii="Times New Roman" w:hAnsi="Times New Roman" w:cs="Times New Roman" w:hint="default"/>
    </w:rPr>
  </w:style>
  <w:style w:type="character" w:customStyle="1" w:styleId="fontstyle71">
    <w:name w:val="fontstyle71"/>
    <w:rPr>
      <w:rFonts w:ascii="Times New Roman" w:hAnsi="Times New Roman" w:cs="Times New Roman" w:hint="default"/>
    </w:rPr>
  </w:style>
  <w:style w:type="character" w:styleId="Odwoanieprzypisudolnego">
    <w:name w:val="footnote reference"/>
    <w:uiPriority w:val="99"/>
    <w:rPr>
      <w:vertAlign w:val="superscript"/>
    </w:rPr>
  </w:style>
  <w:style w:type="paragraph" w:styleId="Tekstpodstawowywcity2">
    <w:name w:val="Body Text Indent 2"/>
    <w:basedOn w:val="Normalny"/>
    <w:pPr>
      <w:tabs>
        <w:tab w:val="left" w:pos="709"/>
      </w:tabs>
      <w:spacing w:after="120" w:line="480" w:lineRule="auto"/>
      <w:ind w:left="283"/>
    </w:pPr>
    <w:rPr>
      <w:rFonts w:cs="Arial"/>
      <w:sz w:val="22"/>
      <w:szCs w:val="20"/>
      <w:lang w:eastAsia="pl-PL"/>
    </w:rPr>
  </w:style>
  <w:style w:type="character" w:customStyle="1" w:styleId="Tekstpodstawowywcity2Znak">
    <w:name w:val="Tekst podstawowy wcięty 2 Znak"/>
    <w:locked/>
    <w:rPr>
      <w:rFonts w:cs="Arial"/>
      <w:sz w:val="22"/>
      <w:lang w:val="pl-PL" w:eastAsia="pl-PL" w:bidi="ar-SA"/>
    </w:rPr>
  </w:style>
  <w:style w:type="paragraph" w:customStyle="1" w:styleId="Style18">
    <w:name w:val="Style18"/>
    <w:basedOn w:val="Normalny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Heading1Char">
    <w:name w:val="Heading 1 Char"/>
    <w:locked/>
    <w:rPr>
      <w:rFonts w:ascii="Arial" w:hAnsi="Arial" w:cs="Arial"/>
      <w:b/>
      <w:bCs/>
      <w:kern w:val="32"/>
      <w:sz w:val="32"/>
      <w:szCs w:val="32"/>
      <w:lang w:val="x-none" w:eastAsia="pl-PL"/>
    </w:rPr>
  </w:style>
  <w:style w:type="character" w:customStyle="1" w:styleId="Nagwek2Znak">
    <w:name w:val="Nagłówek 2 Znak"/>
    <w:uiPriority w:val="9"/>
    <w:locked/>
    <w:rPr>
      <w:rFonts w:ascii="Arial" w:hAnsi="Arial"/>
      <w:b/>
      <w:i/>
      <w:sz w:val="24"/>
      <w:lang w:eastAsia="ar-SA"/>
    </w:rPr>
  </w:style>
  <w:style w:type="character" w:customStyle="1" w:styleId="Nagwek3Znak">
    <w:name w:val="Nagłówek 3 Znak"/>
    <w:uiPriority w:val="9"/>
    <w:locked/>
    <w:rPr>
      <w:sz w:val="32"/>
      <w:lang w:val="pl-PL" w:eastAsia="ar-SA" w:bidi="ar-SA"/>
    </w:rPr>
  </w:style>
  <w:style w:type="character" w:customStyle="1" w:styleId="FontStyle700">
    <w:name w:val="Font Style70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spacing w:line="274" w:lineRule="exact"/>
      <w:ind w:firstLine="238"/>
    </w:pPr>
    <w:rPr>
      <w:rFonts w:eastAsia="Calibri"/>
      <w:lang w:eastAsia="pl-PL"/>
    </w:rPr>
  </w:style>
  <w:style w:type="paragraph" w:customStyle="1" w:styleId="Style11">
    <w:name w:val="Style1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Calibri"/>
      <w:lang w:eastAsia="pl-PL"/>
    </w:rPr>
  </w:style>
  <w:style w:type="paragraph" w:customStyle="1" w:styleId="Style3">
    <w:name w:val="Style3"/>
    <w:basedOn w:val="Normalny"/>
    <w:pPr>
      <w:widowControl w:val="0"/>
      <w:autoSpaceDE w:val="0"/>
      <w:autoSpaceDN w:val="0"/>
      <w:adjustRightInd w:val="0"/>
      <w:spacing w:line="281" w:lineRule="exact"/>
      <w:jc w:val="both"/>
    </w:pPr>
    <w:rPr>
      <w:rFonts w:eastAsia="Calibri"/>
      <w:lang w:eastAsia="pl-PL"/>
    </w:rPr>
  </w:style>
  <w:style w:type="paragraph" w:customStyle="1" w:styleId="Style8">
    <w:name w:val="Style8"/>
    <w:basedOn w:val="Normalny"/>
    <w:pPr>
      <w:widowControl w:val="0"/>
      <w:autoSpaceDE w:val="0"/>
      <w:autoSpaceDN w:val="0"/>
      <w:adjustRightInd w:val="0"/>
      <w:spacing w:line="446" w:lineRule="exact"/>
      <w:ind w:hanging="410"/>
    </w:pPr>
    <w:rPr>
      <w:rFonts w:eastAsia="Calibri"/>
      <w:lang w:eastAsia="pl-PL"/>
    </w:rPr>
  </w:style>
  <w:style w:type="character" w:customStyle="1" w:styleId="FontStyle69">
    <w:name w:val="Font Style6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2">
    <w:name w:val="Style22"/>
    <w:basedOn w:val="Normalny"/>
    <w:pPr>
      <w:widowControl w:val="0"/>
      <w:autoSpaceDE w:val="0"/>
      <w:autoSpaceDN w:val="0"/>
      <w:adjustRightInd w:val="0"/>
      <w:spacing w:line="288" w:lineRule="exact"/>
      <w:ind w:hanging="554"/>
    </w:pPr>
    <w:rPr>
      <w:rFonts w:eastAsia="Calibri"/>
      <w:lang w:eastAsia="pl-PL"/>
    </w:rPr>
  </w:style>
  <w:style w:type="paragraph" w:customStyle="1" w:styleId="Style26">
    <w:name w:val="Style26"/>
    <w:basedOn w:val="Normalny"/>
    <w:pPr>
      <w:widowControl w:val="0"/>
      <w:autoSpaceDE w:val="0"/>
      <w:autoSpaceDN w:val="0"/>
      <w:adjustRightInd w:val="0"/>
      <w:spacing w:line="288" w:lineRule="exact"/>
      <w:ind w:firstLine="698"/>
    </w:pPr>
    <w:rPr>
      <w:rFonts w:eastAsia="Calibri"/>
      <w:lang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81" w:lineRule="exact"/>
      <w:ind w:hanging="324"/>
    </w:pPr>
    <w:rPr>
      <w:rFonts w:eastAsia="Calibri"/>
      <w:lang w:eastAsia="pl-PL"/>
    </w:rPr>
  </w:style>
  <w:style w:type="paragraph" w:customStyle="1" w:styleId="Style28">
    <w:name w:val="Style28"/>
    <w:basedOn w:val="Normalny"/>
    <w:pPr>
      <w:widowControl w:val="0"/>
      <w:autoSpaceDE w:val="0"/>
      <w:autoSpaceDN w:val="0"/>
      <w:adjustRightInd w:val="0"/>
      <w:spacing w:line="284" w:lineRule="exact"/>
      <w:ind w:hanging="346"/>
    </w:pPr>
    <w:rPr>
      <w:rFonts w:eastAsia="Calibri"/>
      <w:lang w:eastAsia="pl-PL"/>
    </w:rPr>
  </w:style>
  <w:style w:type="character" w:customStyle="1" w:styleId="FontStyle102">
    <w:name w:val="Font Style102"/>
    <w:rPr>
      <w:rFonts w:ascii="Times New Roman" w:hAnsi="Times New Roman" w:cs="Times New Roman"/>
      <w:i/>
      <w:iCs/>
      <w:sz w:val="24"/>
      <w:szCs w:val="24"/>
    </w:rPr>
  </w:style>
  <w:style w:type="paragraph" w:customStyle="1" w:styleId="Style36">
    <w:name w:val="Style36"/>
    <w:basedOn w:val="Normalny"/>
    <w:pPr>
      <w:widowControl w:val="0"/>
      <w:autoSpaceDE w:val="0"/>
      <w:autoSpaceDN w:val="0"/>
      <w:adjustRightInd w:val="0"/>
      <w:spacing w:line="288" w:lineRule="exact"/>
      <w:ind w:firstLine="410"/>
      <w:jc w:val="both"/>
    </w:pPr>
    <w:rPr>
      <w:rFonts w:eastAsia="Calibri"/>
      <w:lang w:eastAsia="pl-PL"/>
    </w:rPr>
  </w:style>
  <w:style w:type="paragraph" w:customStyle="1" w:styleId="Style40">
    <w:name w:val="Style40"/>
    <w:basedOn w:val="Normalny"/>
    <w:pPr>
      <w:widowControl w:val="0"/>
      <w:autoSpaceDE w:val="0"/>
      <w:autoSpaceDN w:val="0"/>
      <w:adjustRightInd w:val="0"/>
      <w:spacing w:line="281" w:lineRule="exact"/>
      <w:ind w:hanging="403"/>
    </w:pPr>
    <w:rPr>
      <w:rFonts w:eastAsia="Calibri"/>
      <w:lang w:eastAsia="pl-PL"/>
    </w:rPr>
  </w:style>
  <w:style w:type="paragraph" w:customStyle="1" w:styleId="Style4">
    <w:name w:val="Style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32">
    <w:name w:val="Style32"/>
    <w:basedOn w:val="Normalny"/>
    <w:pPr>
      <w:widowControl w:val="0"/>
      <w:autoSpaceDE w:val="0"/>
      <w:autoSpaceDN w:val="0"/>
      <w:adjustRightInd w:val="0"/>
      <w:spacing w:line="266" w:lineRule="exact"/>
      <w:ind w:hanging="850"/>
    </w:pPr>
    <w:rPr>
      <w:rFonts w:eastAsia="Calibri"/>
      <w:lang w:eastAsia="pl-PL"/>
    </w:rPr>
  </w:style>
  <w:style w:type="paragraph" w:customStyle="1" w:styleId="Style58">
    <w:name w:val="Style58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9">
    <w:name w:val="Style59"/>
    <w:basedOn w:val="Normalny"/>
    <w:pPr>
      <w:widowControl w:val="0"/>
      <w:autoSpaceDE w:val="0"/>
      <w:autoSpaceDN w:val="0"/>
      <w:adjustRightInd w:val="0"/>
      <w:spacing w:line="281" w:lineRule="exact"/>
      <w:jc w:val="center"/>
    </w:pPr>
    <w:rPr>
      <w:rFonts w:eastAsia="Calibri"/>
      <w:lang w:eastAsia="pl-PL"/>
    </w:rPr>
  </w:style>
  <w:style w:type="paragraph" w:customStyle="1" w:styleId="Style6">
    <w:name w:val="Style6"/>
    <w:basedOn w:val="Normalny"/>
    <w:pPr>
      <w:widowControl w:val="0"/>
      <w:autoSpaceDE w:val="0"/>
      <w:autoSpaceDN w:val="0"/>
      <w:adjustRightInd w:val="0"/>
      <w:spacing w:line="230" w:lineRule="exact"/>
    </w:pPr>
    <w:rPr>
      <w:rFonts w:eastAsia="Calibri"/>
      <w:lang w:eastAsia="pl-PL"/>
    </w:rPr>
  </w:style>
  <w:style w:type="paragraph" w:customStyle="1" w:styleId="Style16">
    <w:name w:val="Style16"/>
    <w:basedOn w:val="Normalny"/>
    <w:pPr>
      <w:widowControl w:val="0"/>
      <w:autoSpaceDE w:val="0"/>
      <w:autoSpaceDN w:val="0"/>
      <w:adjustRightInd w:val="0"/>
      <w:spacing w:line="226" w:lineRule="exact"/>
    </w:pPr>
    <w:rPr>
      <w:rFonts w:eastAsia="Calibri"/>
      <w:lang w:eastAsia="pl-PL"/>
    </w:rPr>
  </w:style>
  <w:style w:type="paragraph" w:customStyle="1" w:styleId="Style19">
    <w:name w:val="Style19"/>
    <w:basedOn w:val="Normalny"/>
    <w:pPr>
      <w:widowControl w:val="0"/>
      <w:autoSpaceDE w:val="0"/>
      <w:autoSpaceDN w:val="0"/>
      <w:adjustRightInd w:val="0"/>
      <w:spacing w:line="223" w:lineRule="exact"/>
      <w:jc w:val="center"/>
    </w:pPr>
    <w:rPr>
      <w:rFonts w:eastAsia="Calibri"/>
      <w:lang w:eastAsia="pl-PL"/>
    </w:rPr>
  </w:style>
  <w:style w:type="paragraph" w:customStyle="1" w:styleId="Style20">
    <w:name w:val="Style20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37">
    <w:name w:val="Style37"/>
    <w:basedOn w:val="Normalny"/>
    <w:pPr>
      <w:widowControl w:val="0"/>
      <w:autoSpaceDE w:val="0"/>
      <w:autoSpaceDN w:val="0"/>
      <w:adjustRightInd w:val="0"/>
      <w:spacing w:line="338" w:lineRule="exact"/>
      <w:jc w:val="center"/>
    </w:pPr>
    <w:rPr>
      <w:rFonts w:eastAsia="Calibri"/>
      <w:lang w:eastAsia="pl-PL"/>
    </w:rPr>
  </w:style>
  <w:style w:type="paragraph" w:customStyle="1" w:styleId="Style39">
    <w:name w:val="Style39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4">
    <w:name w:val="Style4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9">
    <w:name w:val="Style49"/>
    <w:basedOn w:val="Normalny"/>
    <w:pPr>
      <w:widowControl w:val="0"/>
      <w:autoSpaceDE w:val="0"/>
      <w:autoSpaceDN w:val="0"/>
      <w:adjustRightInd w:val="0"/>
      <w:spacing w:line="223" w:lineRule="exact"/>
      <w:jc w:val="center"/>
    </w:pPr>
    <w:rPr>
      <w:rFonts w:eastAsia="Calibri"/>
      <w:lang w:eastAsia="pl-PL"/>
    </w:rPr>
  </w:style>
  <w:style w:type="paragraph" w:customStyle="1" w:styleId="Style65">
    <w:name w:val="Style65"/>
    <w:basedOn w:val="Normalny"/>
    <w:pPr>
      <w:widowControl w:val="0"/>
      <w:autoSpaceDE w:val="0"/>
      <w:autoSpaceDN w:val="0"/>
      <w:adjustRightInd w:val="0"/>
      <w:spacing w:line="338" w:lineRule="exact"/>
      <w:jc w:val="center"/>
    </w:pPr>
    <w:rPr>
      <w:rFonts w:eastAsia="Calibri"/>
      <w:lang w:eastAsia="pl-PL"/>
    </w:rPr>
  </w:style>
  <w:style w:type="paragraph" w:customStyle="1" w:styleId="Style66">
    <w:name w:val="Style66"/>
    <w:basedOn w:val="Normalny"/>
    <w:pPr>
      <w:widowControl w:val="0"/>
      <w:autoSpaceDE w:val="0"/>
      <w:autoSpaceDN w:val="0"/>
      <w:adjustRightInd w:val="0"/>
      <w:spacing w:line="281" w:lineRule="exact"/>
    </w:pPr>
    <w:rPr>
      <w:rFonts w:eastAsia="Calibri"/>
      <w:lang w:eastAsia="pl-PL"/>
    </w:rPr>
  </w:style>
  <w:style w:type="paragraph" w:customStyle="1" w:styleId="Style67">
    <w:name w:val="Style67"/>
    <w:basedOn w:val="Normalny"/>
    <w:pPr>
      <w:widowControl w:val="0"/>
      <w:autoSpaceDE w:val="0"/>
      <w:autoSpaceDN w:val="0"/>
      <w:adjustRightInd w:val="0"/>
      <w:spacing w:line="228" w:lineRule="exact"/>
    </w:pPr>
    <w:rPr>
      <w:rFonts w:eastAsia="Calibri"/>
      <w:lang w:eastAsia="pl-PL"/>
    </w:rPr>
  </w:style>
  <w:style w:type="character" w:customStyle="1" w:styleId="FontStyle710">
    <w:name w:val="Font Style71"/>
    <w:rPr>
      <w:rFonts w:ascii="Times New Roman" w:hAnsi="Times New Roman" w:cs="Times New Roman"/>
      <w:sz w:val="20"/>
      <w:szCs w:val="20"/>
    </w:rPr>
  </w:style>
  <w:style w:type="character" w:customStyle="1" w:styleId="FontStyle72">
    <w:name w:val="Font Style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3">
    <w:name w:val="Font Style7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96">
    <w:name w:val="Font Style96"/>
    <w:rPr>
      <w:rFonts w:ascii="Times New Roman" w:hAnsi="Times New Roman" w:cs="Times New Roman"/>
      <w:i/>
      <w:iCs/>
      <w:sz w:val="36"/>
      <w:szCs w:val="36"/>
    </w:rPr>
  </w:style>
  <w:style w:type="character" w:customStyle="1" w:styleId="FontStyle97">
    <w:name w:val="Font Style97"/>
    <w:rPr>
      <w:rFonts w:ascii="Georgia" w:hAnsi="Georgia" w:cs="Georgia"/>
      <w:spacing w:val="-20"/>
      <w:sz w:val="22"/>
      <w:szCs w:val="22"/>
    </w:rPr>
  </w:style>
  <w:style w:type="paragraph" w:customStyle="1" w:styleId="Style48">
    <w:name w:val="Style48"/>
    <w:basedOn w:val="Normalny"/>
    <w:pPr>
      <w:widowControl w:val="0"/>
      <w:autoSpaceDE w:val="0"/>
      <w:autoSpaceDN w:val="0"/>
      <w:adjustRightInd w:val="0"/>
      <w:spacing w:line="338" w:lineRule="exact"/>
    </w:pPr>
    <w:rPr>
      <w:rFonts w:eastAsia="Calibri"/>
      <w:lang w:eastAsia="pl-PL"/>
    </w:rPr>
  </w:style>
  <w:style w:type="paragraph" w:customStyle="1" w:styleId="Style52">
    <w:name w:val="Style52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74">
    <w:name w:val="Font Style74"/>
    <w:rPr>
      <w:rFonts w:ascii="Times New Roman" w:hAnsi="Times New Roman" w:cs="Times New Roman"/>
      <w:sz w:val="22"/>
      <w:szCs w:val="22"/>
    </w:rPr>
  </w:style>
  <w:style w:type="paragraph" w:customStyle="1" w:styleId="Style56">
    <w:name w:val="Style56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smallCaps/>
      <w:sz w:val="10"/>
      <w:szCs w:val="10"/>
    </w:rPr>
  </w:style>
  <w:style w:type="paragraph" w:customStyle="1" w:styleId="Style42">
    <w:name w:val="Style42"/>
    <w:basedOn w:val="Normalny"/>
    <w:pPr>
      <w:widowControl w:val="0"/>
      <w:autoSpaceDE w:val="0"/>
      <w:autoSpaceDN w:val="0"/>
      <w:adjustRightInd w:val="0"/>
      <w:spacing w:line="221" w:lineRule="exact"/>
      <w:ind w:firstLine="101"/>
    </w:pPr>
    <w:rPr>
      <w:rFonts w:eastAsia="Calibri"/>
      <w:lang w:eastAsia="pl-PL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1">
    <w:name w:val="Style2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4">
    <w:name w:val="Style5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76">
    <w:name w:val="Font Style76"/>
    <w:rPr>
      <w:rFonts w:ascii="Times New Roman" w:hAnsi="Times New Roman" w:cs="Times New Roman"/>
      <w:sz w:val="8"/>
      <w:szCs w:val="8"/>
    </w:rPr>
  </w:style>
  <w:style w:type="character" w:customStyle="1" w:styleId="FontStyle77">
    <w:name w:val="Font Style77"/>
    <w:rPr>
      <w:rFonts w:ascii="Bookman Old Style" w:hAnsi="Bookman Old Style" w:cs="Bookman Old Style"/>
      <w:b/>
      <w:bCs/>
      <w:sz w:val="24"/>
      <w:szCs w:val="24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9">
    <w:name w:val="Font Style7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80">
    <w:name w:val="Font Style80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81">
    <w:name w:val="Font Style81"/>
    <w:rPr>
      <w:rFonts w:ascii="Trebuchet MS" w:hAnsi="Trebuchet MS" w:cs="Trebuchet MS"/>
      <w:sz w:val="36"/>
      <w:szCs w:val="36"/>
    </w:rPr>
  </w:style>
  <w:style w:type="paragraph" w:customStyle="1" w:styleId="Style61">
    <w:name w:val="Style6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3">
    <w:name w:val="Style2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1">
    <w:name w:val="Style5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62">
    <w:name w:val="Style62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84">
    <w:name w:val="Font Style84"/>
    <w:rPr>
      <w:rFonts w:ascii="Times New Roman" w:hAnsi="Times New Roman" w:cs="Times New Roman"/>
      <w:b/>
      <w:bCs/>
      <w:w w:val="30"/>
      <w:sz w:val="38"/>
      <w:szCs w:val="38"/>
    </w:rPr>
  </w:style>
  <w:style w:type="character" w:customStyle="1" w:styleId="FontStyle85">
    <w:name w:val="Font Style85"/>
    <w:rPr>
      <w:rFonts w:ascii="Georgia" w:hAnsi="Georgia" w:cs="Georgia"/>
      <w:b/>
      <w:bCs/>
      <w:sz w:val="12"/>
      <w:szCs w:val="12"/>
    </w:rPr>
  </w:style>
  <w:style w:type="character" w:customStyle="1" w:styleId="FontStyle86">
    <w:name w:val="Font Style8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7">
    <w:name w:val="Font Style8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8">
    <w:name w:val="Font Style88"/>
    <w:rPr>
      <w:rFonts w:ascii="Trebuchet MS" w:hAnsi="Trebuchet MS" w:cs="Trebuchet MS"/>
      <w:sz w:val="32"/>
      <w:szCs w:val="32"/>
    </w:rPr>
  </w:style>
  <w:style w:type="character" w:customStyle="1" w:styleId="FontStyle89">
    <w:name w:val="Font Style89"/>
    <w:rPr>
      <w:rFonts w:ascii="Bookman Old Style" w:hAnsi="Bookman Old Style" w:cs="Bookman Old Style"/>
      <w:b/>
      <w:bCs/>
      <w:sz w:val="28"/>
      <w:szCs w:val="28"/>
    </w:rPr>
  </w:style>
  <w:style w:type="character" w:customStyle="1" w:styleId="FontStyle90">
    <w:name w:val="Font Style90"/>
    <w:rPr>
      <w:rFonts w:ascii="Impact" w:hAnsi="Impact" w:cs="Impact"/>
      <w:sz w:val="26"/>
      <w:szCs w:val="26"/>
    </w:rPr>
  </w:style>
  <w:style w:type="character" w:customStyle="1" w:styleId="FontStyle91">
    <w:name w:val="Font Style91"/>
    <w:rPr>
      <w:rFonts w:ascii="Century Gothic" w:hAnsi="Century Gothic" w:cs="Century Gothic"/>
      <w:b/>
      <w:bCs/>
      <w:sz w:val="28"/>
      <w:szCs w:val="28"/>
    </w:rPr>
  </w:style>
  <w:style w:type="paragraph" w:customStyle="1" w:styleId="Style38">
    <w:name w:val="Style38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63">
    <w:name w:val="Style6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92">
    <w:name w:val="Font Style9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3">
    <w:name w:val="Font Style93"/>
    <w:rPr>
      <w:rFonts w:ascii="Bookman Old Style" w:hAnsi="Bookman Old Style" w:cs="Bookman Old Style"/>
      <w:b/>
      <w:bCs/>
      <w:sz w:val="26"/>
      <w:szCs w:val="26"/>
    </w:rPr>
  </w:style>
  <w:style w:type="character" w:customStyle="1" w:styleId="FontStyle94">
    <w:name w:val="Font Style94"/>
    <w:rPr>
      <w:rFonts w:ascii="Trebuchet MS" w:hAnsi="Trebuchet MS" w:cs="Trebuchet MS"/>
      <w:sz w:val="36"/>
      <w:szCs w:val="36"/>
    </w:rPr>
  </w:style>
  <w:style w:type="character" w:customStyle="1" w:styleId="FontStyle95">
    <w:name w:val="Font Style95"/>
    <w:rPr>
      <w:rFonts w:ascii="Times New Roman" w:hAnsi="Times New Roman" w:cs="Times New Roman"/>
      <w:b/>
      <w:bCs/>
      <w:sz w:val="28"/>
      <w:szCs w:val="28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31">
    <w:name w:val="Style3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99">
    <w:name w:val="Font Style99"/>
    <w:rPr>
      <w:rFonts w:ascii="Trebuchet MS" w:hAnsi="Trebuchet MS" w:cs="Trebuchet MS"/>
      <w:sz w:val="32"/>
      <w:szCs w:val="32"/>
    </w:rPr>
  </w:style>
  <w:style w:type="character" w:customStyle="1" w:styleId="FontStyle100">
    <w:name w:val="Font Style100"/>
    <w:rPr>
      <w:rFonts w:ascii="Times New Roman" w:hAnsi="Times New Roman" w:cs="Times New Roman"/>
      <w:sz w:val="28"/>
      <w:szCs w:val="28"/>
    </w:rPr>
  </w:style>
  <w:style w:type="character" w:customStyle="1" w:styleId="FontStyle101">
    <w:name w:val="Font Style101"/>
    <w:rPr>
      <w:rFonts w:ascii="Bookman Old Style" w:hAnsi="Bookman Old Style" w:cs="Bookman Old Style"/>
      <w:b/>
      <w:bCs/>
      <w:sz w:val="28"/>
      <w:szCs w:val="28"/>
    </w:rPr>
  </w:style>
  <w:style w:type="character" w:customStyle="1" w:styleId="FontStyle105">
    <w:name w:val="Font Style10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0">
    <w:name w:val="Style60"/>
    <w:basedOn w:val="Normalny"/>
    <w:pPr>
      <w:widowControl w:val="0"/>
      <w:autoSpaceDE w:val="0"/>
      <w:autoSpaceDN w:val="0"/>
      <w:adjustRightInd w:val="0"/>
      <w:spacing w:line="410" w:lineRule="exact"/>
      <w:ind w:hanging="634"/>
    </w:pPr>
    <w:rPr>
      <w:rFonts w:eastAsia="Calibri"/>
      <w:lang w:eastAsia="pl-PL"/>
    </w:rPr>
  </w:style>
  <w:style w:type="paragraph" w:customStyle="1" w:styleId="Style570">
    <w:name w:val="Style57"/>
    <w:basedOn w:val="Normalny"/>
    <w:pPr>
      <w:widowControl w:val="0"/>
      <w:autoSpaceDE w:val="0"/>
      <w:autoSpaceDN w:val="0"/>
      <w:adjustRightInd w:val="0"/>
      <w:spacing w:line="270" w:lineRule="exact"/>
    </w:pPr>
    <w:rPr>
      <w:rFonts w:eastAsia="Calibri"/>
      <w:lang w:eastAsia="pl-PL"/>
    </w:rPr>
  </w:style>
  <w:style w:type="paragraph" w:customStyle="1" w:styleId="Style13">
    <w:name w:val="Style13"/>
    <w:basedOn w:val="Normalny"/>
    <w:pPr>
      <w:widowControl w:val="0"/>
      <w:autoSpaceDE w:val="0"/>
      <w:autoSpaceDN w:val="0"/>
      <w:adjustRightInd w:val="0"/>
      <w:spacing w:line="270" w:lineRule="exact"/>
      <w:jc w:val="center"/>
    </w:pPr>
    <w:rPr>
      <w:rFonts w:eastAsia="Calibri"/>
      <w:lang w:eastAsia="pl-PL"/>
    </w:rPr>
  </w:style>
  <w:style w:type="paragraph" w:customStyle="1" w:styleId="Style33">
    <w:name w:val="Style3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103">
    <w:name w:val="Font Style103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uiPriority w:val="99"/>
    <w:locked/>
    <w:rPr>
      <w:lang w:val="pl-PL" w:eastAsia="ar-SA" w:bidi="ar-SA"/>
    </w:rPr>
  </w:style>
  <w:style w:type="character" w:customStyle="1" w:styleId="StopkaZnak">
    <w:name w:val="Stopka Znak"/>
    <w:aliases w:val="Fußzeile:Ungerade Znak"/>
    <w:uiPriority w:val="99"/>
    <w:locked/>
    <w:rPr>
      <w:sz w:val="24"/>
      <w:lang w:val="pl-PL" w:eastAsia="ar-SA" w:bidi="ar-SA"/>
    </w:rPr>
  </w:style>
  <w:style w:type="paragraph" w:customStyle="1" w:styleId="Style2">
    <w:name w:val="Style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eastAsia="Calibri"/>
      <w:lang w:eastAsia="pl-PL"/>
    </w:rPr>
  </w:style>
  <w:style w:type="paragraph" w:customStyle="1" w:styleId="Style5">
    <w:name w:val="Style5"/>
    <w:basedOn w:val="Normalny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="Calibri"/>
      <w:lang w:eastAsia="pl-PL"/>
    </w:rPr>
  </w:style>
  <w:style w:type="paragraph" w:customStyle="1" w:styleId="Style41">
    <w:name w:val="Style41"/>
    <w:basedOn w:val="Normalny"/>
    <w:pPr>
      <w:widowControl w:val="0"/>
      <w:autoSpaceDE w:val="0"/>
      <w:autoSpaceDN w:val="0"/>
      <w:adjustRightInd w:val="0"/>
      <w:spacing w:line="274" w:lineRule="exact"/>
      <w:ind w:firstLine="223"/>
    </w:pPr>
    <w:rPr>
      <w:rFonts w:eastAsia="Calibri"/>
      <w:lang w:eastAsia="pl-PL"/>
    </w:rPr>
  </w:style>
  <w:style w:type="paragraph" w:customStyle="1" w:styleId="Style430">
    <w:name w:val="Style43"/>
    <w:basedOn w:val="Normalny"/>
    <w:pPr>
      <w:widowControl w:val="0"/>
      <w:autoSpaceDE w:val="0"/>
      <w:autoSpaceDN w:val="0"/>
      <w:adjustRightInd w:val="0"/>
      <w:spacing w:line="274" w:lineRule="exact"/>
      <w:ind w:firstLine="482"/>
    </w:pPr>
    <w:rPr>
      <w:rFonts w:eastAsia="Calibri"/>
      <w:lang w:eastAsia="pl-PL"/>
    </w:r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274" w:lineRule="exact"/>
      <w:ind w:hanging="245"/>
    </w:pPr>
    <w:rPr>
      <w:rFonts w:eastAsia="Calibri"/>
      <w:lang w:eastAsia="pl-PL"/>
    </w:rPr>
  </w:style>
  <w:style w:type="paragraph" w:customStyle="1" w:styleId="Style50">
    <w:name w:val="Style50"/>
    <w:basedOn w:val="Normalny"/>
    <w:pPr>
      <w:widowControl w:val="0"/>
      <w:autoSpaceDE w:val="0"/>
      <w:autoSpaceDN w:val="0"/>
      <w:adjustRightInd w:val="0"/>
      <w:spacing w:line="410" w:lineRule="exact"/>
      <w:ind w:hanging="720"/>
    </w:pPr>
    <w:rPr>
      <w:rFonts w:eastAsia="Calibri"/>
      <w:lang w:eastAsia="pl-PL"/>
    </w:r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5">
    <w:name w:val="Style55"/>
    <w:basedOn w:val="Normalny"/>
    <w:pPr>
      <w:widowControl w:val="0"/>
      <w:autoSpaceDE w:val="0"/>
      <w:autoSpaceDN w:val="0"/>
      <w:adjustRightInd w:val="0"/>
      <w:spacing w:line="410" w:lineRule="exact"/>
      <w:ind w:hanging="338"/>
    </w:pPr>
    <w:rPr>
      <w:rFonts w:eastAsia="Calibri"/>
      <w:lang w:eastAsia="pl-PL"/>
    </w:rPr>
  </w:style>
  <w:style w:type="character" w:customStyle="1" w:styleId="FontStyle104">
    <w:name w:val="Font Style104"/>
    <w:rPr>
      <w:rFonts w:ascii="Times New Roman" w:hAnsi="Times New Roman" w:cs="Times New Roman"/>
      <w:sz w:val="8"/>
      <w:szCs w:val="8"/>
    </w:rPr>
  </w:style>
  <w:style w:type="character" w:customStyle="1" w:styleId="FontStyle36">
    <w:name w:val="Font Style36"/>
    <w:rPr>
      <w:rFonts w:ascii="Arial" w:hAnsi="Arial" w:cs="Arial"/>
      <w:sz w:val="16"/>
      <w:szCs w:val="16"/>
    </w:rPr>
  </w:style>
  <w:style w:type="paragraph" w:customStyle="1" w:styleId="nagwek1">
    <w:name w:val="nagłówek 1"/>
    <w:basedOn w:val="Normalny"/>
    <w:pPr>
      <w:numPr>
        <w:numId w:val="3"/>
      </w:numPr>
    </w:pPr>
    <w:rPr>
      <w:rFonts w:eastAsia="Calibri"/>
      <w:b/>
      <w:bCs/>
      <w:lang w:eastAsia="pl-PL"/>
    </w:rPr>
  </w:style>
  <w:style w:type="character" w:customStyle="1" w:styleId="nagwek1Znak0">
    <w:name w:val="nagłówek 1 Znak"/>
    <w:locked/>
    <w:rPr>
      <w:rFonts w:eastAsia="Calibri"/>
      <w:b/>
      <w:bCs/>
      <w:sz w:val="24"/>
      <w:szCs w:val="24"/>
    </w:rPr>
  </w:style>
  <w:style w:type="paragraph" w:customStyle="1" w:styleId="nagl11">
    <w:name w:val="nagl11"/>
    <w:basedOn w:val="Normalny"/>
    <w:pPr>
      <w:numPr>
        <w:ilvl w:val="1"/>
        <w:numId w:val="3"/>
      </w:numPr>
    </w:pPr>
    <w:rPr>
      <w:rFonts w:eastAsia="Calibri"/>
      <w:b/>
      <w:bCs/>
      <w:sz w:val="22"/>
      <w:szCs w:val="20"/>
      <w:lang w:eastAsia="pl-PL"/>
    </w:rPr>
  </w:style>
  <w:style w:type="paragraph" w:styleId="Zwykytekst">
    <w:name w:val="Plain Text"/>
    <w:basedOn w:val="Normalny"/>
    <w:semiHidden/>
    <w:pPr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nakZnak1">
    <w:name w:val="Znak Znak1"/>
    <w:rPr>
      <w:b/>
      <w:bCs/>
      <w:sz w:val="32"/>
      <w:szCs w:val="24"/>
      <w:lang w:eastAsia="ar-SA"/>
    </w:rPr>
  </w:style>
  <w:style w:type="paragraph" w:customStyle="1" w:styleId="Zwykytekst1">
    <w:name w:val="Zwykły tekst1"/>
    <w:basedOn w:val="Normalny"/>
    <w:pPr>
      <w:suppressAutoHyphens/>
      <w:autoSpaceDE w:val="0"/>
    </w:pPr>
    <w:rPr>
      <w:rFonts w:ascii="Courier New" w:hAnsi="Courier New" w:cs="Courier New"/>
      <w:sz w:val="20"/>
      <w:szCs w:val="20"/>
    </w:rPr>
  </w:style>
  <w:style w:type="paragraph" w:customStyle="1" w:styleId="Tekstpodstawowywcity32">
    <w:name w:val="Tekst podstawowy wcięty 32"/>
    <w:basedOn w:val="Normalny"/>
    <w:pPr>
      <w:suppressAutoHyphens/>
      <w:spacing w:after="120"/>
      <w:ind w:left="283" w:right="-360"/>
    </w:pPr>
    <w:rPr>
      <w:sz w:val="16"/>
      <w:szCs w:val="16"/>
    </w:r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styleId="Poprawka">
    <w:name w:val="Revision"/>
    <w:hidden/>
    <w:uiPriority w:val="99"/>
    <w:semiHidden/>
    <w:rPr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ind w:left="720"/>
      <w:contextualSpacing/>
    </w:pPr>
    <w:rPr>
      <w:lang w:eastAsia="pl-PL"/>
    </w:rPr>
  </w:style>
  <w:style w:type="paragraph" w:styleId="Tekstprzypisukocowego">
    <w:name w:val="endnote text"/>
    <w:basedOn w:val="Normalny"/>
    <w:uiPriority w:val="99"/>
    <w:semiHidden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uiPriority w:val="99"/>
  </w:style>
  <w:style w:type="character" w:styleId="Odwoanieprzypisukocowego">
    <w:name w:val="endnote reference"/>
    <w:uiPriority w:val="99"/>
    <w:semiHidden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rPr>
      <w:rFonts w:ascii="Arial" w:hAnsi="Arial" w:cs="Arial"/>
      <w:b/>
      <w:bCs/>
      <w:snapToGrid w:val="0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75115"/>
    <w:rPr>
      <w:rFonts w:ascii="Arial" w:hAnsi="Arial" w:cs="Arial"/>
      <w:b/>
      <w:bCs/>
      <w:snapToGrid w:val="0"/>
      <w:sz w:val="22"/>
      <w:lang w:eastAsia="ar-SA"/>
    </w:rPr>
  </w:style>
  <w:style w:type="character" w:styleId="Uwydatnienie">
    <w:name w:val="Emphasis"/>
    <w:uiPriority w:val="20"/>
    <w:qFormat/>
    <w:rsid w:val="00705117"/>
    <w:rPr>
      <w:i/>
      <w:iCs/>
    </w:rPr>
  </w:style>
  <w:style w:type="character" w:styleId="Pogrubienie">
    <w:name w:val="Strong"/>
    <w:uiPriority w:val="22"/>
    <w:qFormat/>
    <w:rsid w:val="00705117"/>
    <w:rPr>
      <w:b/>
      <w:bCs/>
    </w:rPr>
  </w:style>
  <w:style w:type="paragraph" w:styleId="NormalnyWeb">
    <w:name w:val="Normal (Web)"/>
    <w:basedOn w:val="Normalny"/>
    <w:uiPriority w:val="99"/>
    <w:unhideWhenUsed/>
    <w:rsid w:val="00705117"/>
    <w:rPr>
      <w:lang w:eastAsia="pl-PL"/>
    </w:rPr>
  </w:style>
  <w:style w:type="paragraph" w:customStyle="1" w:styleId="ZnakZnak1ZnakZnakZnakZnakZnakZnakZnakZnakZnakZnakZnak">
    <w:name w:val="Znak Znak1 Znak Znak Znak Znak Znak Znak Znak Znak Znak Znak Znak"/>
    <w:basedOn w:val="Normalny"/>
    <w:rsid w:val="00C01D09"/>
    <w:rPr>
      <w:rFonts w:ascii="Arial" w:hAnsi="Arial" w:cs="Arial"/>
      <w:lang w:eastAsia="pl-PL"/>
    </w:rPr>
  </w:style>
  <w:style w:type="paragraph" w:styleId="Akapitzlist">
    <w:name w:val="List Paragraph"/>
    <w:aliases w:val="WYPUNKTOWANIE Akapit z listą,List Paragraph2,Styl 1,Punkt. 1,źródła,kropki,lp1,Preambuła,Punktowanie,Tytuł_procedury,Tytuły,Lista num,Spec. 4.,PG Akapit z listą,1 Akapit z listą,wypunktowanie 1,Numerowanie,Alpha list,L1,Podsis rysunku"/>
    <w:basedOn w:val="Normalny"/>
    <w:link w:val="AkapitzlistZnak"/>
    <w:uiPriority w:val="34"/>
    <w:qFormat/>
    <w:rsid w:val="00082756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Styl 1 Znak,Punkt. 1 Znak,źródła Znak,kropki Znak,lp1 Znak,Preambuła Znak,Punktowanie Znak,Tytuł_procedury Znak,Tytuły Znak,Lista num Znak,Spec. 4. Znak,PG Akapit z listą Znak"/>
    <w:link w:val="Akapitzlist"/>
    <w:uiPriority w:val="34"/>
    <w:qFormat/>
    <w:locked/>
    <w:rsid w:val="00B7690F"/>
    <w:rPr>
      <w:sz w:val="24"/>
      <w:szCs w:val="24"/>
      <w:lang w:eastAsia="ar-SA"/>
    </w:rPr>
  </w:style>
  <w:style w:type="paragraph" w:customStyle="1" w:styleId="Normalnysrodek">
    <w:name w:val="Normalny_srodek"/>
    <w:basedOn w:val="Normalny"/>
    <w:link w:val="NormalnysrodekZnak"/>
    <w:qFormat/>
    <w:rsid w:val="00840A48"/>
    <w:pPr>
      <w:spacing w:after="120"/>
      <w:jc w:val="center"/>
    </w:pPr>
    <w:rPr>
      <w:sz w:val="22"/>
      <w:lang w:eastAsia="pl-PL"/>
    </w:rPr>
  </w:style>
  <w:style w:type="character" w:customStyle="1" w:styleId="NormalnysrodekZnak">
    <w:name w:val="Normalny_srodek Znak"/>
    <w:link w:val="Normalnysrodek"/>
    <w:rsid w:val="00840A48"/>
    <w:rPr>
      <w:sz w:val="22"/>
      <w:szCs w:val="24"/>
    </w:rPr>
  </w:style>
  <w:style w:type="table" w:styleId="Tabela-Siatka">
    <w:name w:val="Table Grid"/>
    <w:basedOn w:val="Standardowy"/>
    <w:uiPriority w:val="59"/>
    <w:rsid w:val="00AD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 (4)_"/>
    <w:basedOn w:val="Domylnaczcionkaakapitu"/>
    <w:link w:val="Bodytext40"/>
    <w:rsid w:val="00061FF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061FF4"/>
    <w:pPr>
      <w:widowControl w:val="0"/>
      <w:shd w:val="clear" w:color="auto" w:fill="FFFFFF"/>
      <w:spacing w:before="440" w:after="440" w:line="234" w:lineRule="exact"/>
      <w:jc w:val="both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Heading2">
    <w:name w:val="Heading #2_"/>
    <w:basedOn w:val="Domylnaczcionkaakapitu"/>
    <w:link w:val="Heading20"/>
    <w:rsid w:val="008620D6"/>
    <w:rPr>
      <w:sz w:val="21"/>
      <w:szCs w:val="21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8620D6"/>
    <w:pPr>
      <w:widowControl w:val="0"/>
      <w:shd w:val="clear" w:color="auto" w:fill="FFFFFF"/>
      <w:spacing w:before="120" w:after="120" w:line="240" w:lineRule="exact"/>
      <w:jc w:val="both"/>
      <w:outlineLvl w:val="1"/>
    </w:pPr>
    <w:rPr>
      <w:sz w:val="21"/>
      <w:szCs w:val="21"/>
      <w:lang w:eastAsia="pl-PL"/>
    </w:rPr>
  </w:style>
  <w:style w:type="character" w:customStyle="1" w:styleId="Bodytext2">
    <w:name w:val="Body text (2)_"/>
    <w:basedOn w:val="Domylnaczcionkaakapitu"/>
    <w:link w:val="Bodytext20"/>
    <w:rsid w:val="008620D6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620D6"/>
    <w:pPr>
      <w:widowControl w:val="0"/>
      <w:shd w:val="clear" w:color="auto" w:fill="FFFFFF"/>
    </w:pPr>
    <w:rPr>
      <w:sz w:val="20"/>
      <w:szCs w:val="20"/>
      <w:lang w:eastAsia="pl-PL"/>
    </w:rPr>
  </w:style>
  <w:style w:type="character" w:customStyle="1" w:styleId="Bodytext285ptBold">
    <w:name w:val="Body text (2) + 8.5 pt;Bold"/>
    <w:basedOn w:val="Bodytext2"/>
    <w:rsid w:val="008620D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Bodytext295pt">
    <w:name w:val="Body text (2) + 9.5 pt"/>
    <w:basedOn w:val="Bodytext2"/>
    <w:rsid w:val="008620D6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9pt">
    <w:name w:val="Body text (2) + 9 pt"/>
    <w:basedOn w:val="Bodytext2"/>
    <w:rsid w:val="008620D6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28pt">
    <w:name w:val="Body text (2) + 8 pt"/>
    <w:basedOn w:val="Bodytext2"/>
    <w:rsid w:val="008620D6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39"/>
    <w:rsid w:val="00FD5566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85pt">
    <w:name w:val="Body text (2) + 8.5 pt"/>
    <w:basedOn w:val="Bodytext2"/>
    <w:rsid w:val="00923505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Bodytext24pt">
    <w:name w:val="Body text (2) + 4 pt"/>
    <w:basedOn w:val="Bodytext2"/>
    <w:rsid w:val="00923505"/>
    <w:rPr>
      <w:rFonts w:ascii="Arial" w:eastAsia="Arial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pl-PL" w:eastAsia="pl-PL" w:bidi="pl-PL"/>
    </w:rPr>
  </w:style>
  <w:style w:type="character" w:customStyle="1" w:styleId="Bodytext2115pt">
    <w:name w:val="Body text (2) + 11.5 pt"/>
    <w:basedOn w:val="Bodytext2"/>
    <w:rsid w:val="00923505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pl-PL" w:eastAsia="pl-PL" w:bidi="pl-PL"/>
    </w:rPr>
  </w:style>
  <w:style w:type="character" w:customStyle="1" w:styleId="Bodytext214pt">
    <w:name w:val="Body text (2) + 14 pt"/>
    <w:basedOn w:val="Bodytext2"/>
    <w:rsid w:val="001172E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pl-PL" w:eastAsia="pl-PL" w:bidi="pl-PL"/>
    </w:rPr>
  </w:style>
  <w:style w:type="character" w:customStyle="1" w:styleId="Bodytext2105pt">
    <w:name w:val="Body text (2) + 10.5 pt"/>
    <w:basedOn w:val="Bodytext2"/>
    <w:rsid w:val="001172E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Bodytext2105ptSmallCaps">
    <w:name w:val="Body text (2) + 10.5 pt;Small Caps"/>
    <w:basedOn w:val="Bodytext2"/>
    <w:rsid w:val="001172EB"/>
    <w:rPr>
      <w:rFonts w:ascii="Arial" w:eastAsia="Arial" w:hAnsi="Arial" w:cs="Arial"/>
      <w:b w:val="0"/>
      <w:bCs w:val="0"/>
      <w:i w:val="0"/>
      <w:iCs w:val="0"/>
      <w:smallCaps/>
      <w:strike w:val="0"/>
      <w:color w:val="425268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Bodytext29ptBold">
    <w:name w:val="Body text (2) + 9 pt;Bold"/>
    <w:basedOn w:val="Bodytext2"/>
    <w:rsid w:val="00C93CD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Bodytext275pt">
    <w:name w:val="Body text (2) + 7.5 pt"/>
    <w:basedOn w:val="Bodytext2"/>
    <w:rsid w:val="00A42165"/>
    <w:rPr>
      <w:rFonts w:ascii="Arial" w:eastAsia="Arial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Bodytext3">
    <w:name w:val="Body text (3)_"/>
    <w:basedOn w:val="Domylnaczcionkaakapitu"/>
    <w:link w:val="Bodytext30"/>
    <w:rsid w:val="00A42165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42165"/>
    <w:pPr>
      <w:widowControl w:val="0"/>
      <w:shd w:val="clear" w:color="auto" w:fill="FFFFFF"/>
      <w:spacing w:before="140" w:line="250" w:lineRule="exact"/>
      <w:ind w:hanging="1840"/>
    </w:pPr>
    <w:rPr>
      <w:rFonts w:ascii="Arial" w:eastAsia="Arial" w:hAnsi="Arial" w:cs="Arial"/>
      <w:sz w:val="15"/>
      <w:szCs w:val="15"/>
      <w:lang w:eastAsia="pl-PL"/>
    </w:rPr>
  </w:style>
  <w:style w:type="paragraph" w:customStyle="1" w:styleId="Numerowanie1">
    <w:name w:val="Numerowanie1"/>
    <w:basedOn w:val="Normalny"/>
    <w:next w:val="Normalny"/>
    <w:rsid w:val="00B8374B"/>
    <w:pPr>
      <w:suppressAutoHyphens/>
      <w:ind w:left="360" w:hanging="360"/>
      <w:jc w:val="both"/>
    </w:pPr>
    <w:rPr>
      <w:rFonts w:ascii="Calibri" w:hAnsi="Calibri"/>
      <w:sz w:val="22"/>
    </w:rPr>
  </w:style>
  <w:style w:type="table" w:customStyle="1" w:styleId="Tabela-Siatka2">
    <w:name w:val="Tabela - Siatka2"/>
    <w:basedOn w:val="Standardowy"/>
    <w:next w:val="Tabela-Siatka"/>
    <w:uiPriority w:val="39"/>
    <w:rsid w:val="00BD22A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Domylnaczcionkaakapitu"/>
    <w:link w:val="Tekstpodstawowy6"/>
    <w:rsid w:val="0070639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podstawowy6">
    <w:name w:val="Tekst podstawowy6"/>
    <w:basedOn w:val="Normalny"/>
    <w:link w:val="Bodytext"/>
    <w:rsid w:val="00706396"/>
    <w:pPr>
      <w:shd w:val="clear" w:color="auto" w:fill="FFFFFF"/>
      <w:spacing w:after="480" w:line="264" w:lineRule="exact"/>
      <w:ind w:hanging="780"/>
      <w:jc w:val="both"/>
    </w:pPr>
    <w:rPr>
      <w:rFonts w:ascii="Arial" w:eastAsia="Arial" w:hAnsi="Arial" w:cs="Arial"/>
      <w:sz w:val="18"/>
      <w:szCs w:val="18"/>
      <w:lang w:eastAsia="pl-PL"/>
    </w:rPr>
  </w:style>
  <w:style w:type="table" w:customStyle="1" w:styleId="Tabela-Siatka5">
    <w:name w:val="Tabela - Siatka5"/>
    <w:basedOn w:val="Standardowy"/>
    <w:next w:val="Tabela-Siatka"/>
    <w:uiPriority w:val="39"/>
    <w:rsid w:val="00F82803"/>
    <w:pPr>
      <w:widowControl w:val="0"/>
    </w:pPr>
    <w:rPr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114219"/>
    <w:pPr>
      <w:widowControl w:val="0"/>
    </w:pPr>
    <w:rPr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114219"/>
    <w:pPr>
      <w:widowControl w:val="0"/>
    </w:pPr>
    <w:rPr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86A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12pt">
    <w:name w:val="Body text (2) + 12 pt"/>
    <w:basedOn w:val="Bodytext2"/>
    <w:rsid w:val="00423C6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Bodytext212ptItalic">
    <w:name w:val="Body text (2) + 12 pt;Italic"/>
    <w:basedOn w:val="Bodytext2"/>
    <w:rsid w:val="00423C6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Bodytext265ptBoldScaling40">
    <w:name w:val="Body text (2) + 6.5 pt;Bold;Scaling 40%"/>
    <w:basedOn w:val="Bodytext2"/>
    <w:rsid w:val="00423C64"/>
    <w:rPr>
      <w:rFonts w:ascii="Times New Roman" w:eastAsia="Times New Roman" w:hAnsi="Times New Roman" w:cs="Times New Roman"/>
      <w:b/>
      <w:bCs/>
      <w:color w:val="000000"/>
      <w:spacing w:val="0"/>
      <w:w w:val="40"/>
      <w:position w:val="0"/>
      <w:sz w:val="13"/>
      <w:szCs w:val="13"/>
      <w:shd w:val="clear" w:color="auto" w:fill="FFFFFF"/>
      <w:lang w:val="pl-PL" w:eastAsia="pl-PL" w:bidi="pl-PL"/>
    </w:rPr>
  </w:style>
  <w:style w:type="paragraph" w:styleId="Bezodstpw">
    <w:name w:val="No Spacing"/>
    <w:uiPriority w:val="1"/>
    <w:qFormat/>
    <w:rsid w:val="00423C64"/>
    <w:pPr>
      <w:jc w:val="both"/>
    </w:pPr>
    <w:rPr>
      <w:rFonts w:ascii="Arial" w:eastAsiaTheme="minorEastAsia" w:hAnsi="Arial" w:cstheme="minorBidi"/>
      <w:sz w:val="22"/>
      <w:szCs w:val="24"/>
      <w:lang w:eastAsia="en-US"/>
    </w:rPr>
  </w:style>
  <w:style w:type="character" w:customStyle="1" w:styleId="Bodytext5">
    <w:name w:val="Body text (5)_"/>
    <w:basedOn w:val="Domylnaczcionkaakapitu"/>
    <w:link w:val="Bodytext50"/>
    <w:rsid w:val="00423C6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423C64"/>
    <w:pPr>
      <w:widowControl w:val="0"/>
      <w:shd w:val="clear" w:color="auto" w:fill="FFFFFF"/>
      <w:spacing w:before="500" w:line="365" w:lineRule="exact"/>
      <w:ind w:hanging="560"/>
    </w:pPr>
    <w:rPr>
      <w:rFonts w:ascii="Arial" w:eastAsia="Arial" w:hAnsi="Arial" w:cs="Arial"/>
      <w:sz w:val="19"/>
      <w:szCs w:val="19"/>
      <w:lang w:eastAsia="pl-PL"/>
    </w:rPr>
  </w:style>
  <w:style w:type="paragraph" w:customStyle="1" w:styleId="BasicParagraph">
    <w:name w:val="[Basic Paragraph]"/>
    <w:basedOn w:val="Normalny"/>
    <w:link w:val="BasicParagraphZnak"/>
    <w:uiPriority w:val="99"/>
    <w:rsid w:val="00B75115"/>
    <w:pPr>
      <w:widowControl w:val="0"/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Pro-Regular" w:eastAsiaTheme="minorEastAsia" w:hAnsi="MinionPro-Regular" w:cs="MinionPro-Regular"/>
      <w:color w:val="000000"/>
      <w:sz w:val="22"/>
      <w:lang w:eastAsia="en-US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B75115"/>
    <w:rPr>
      <w:rFonts w:ascii="MinionPro-Regular" w:eastAsiaTheme="minorEastAsia" w:hAnsi="MinionPro-Regular" w:cs="MinionPro-Regular"/>
      <w:color w:val="000000"/>
      <w:sz w:val="22"/>
      <w:szCs w:val="24"/>
      <w:lang w:eastAsia="en-US"/>
    </w:rPr>
  </w:style>
  <w:style w:type="paragraph" w:customStyle="1" w:styleId="TekstPodstawowy0">
    <w:name w:val="Tekst Podstawowy"/>
    <w:basedOn w:val="BasicParagraph"/>
    <w:link w:val="TekstPodstawowyZnak0"/>
    <w:autoRedefine/>
    <w:qFormat/>
    <w:rsid w:val="00B75115"/>
    <w:pPr>
      <w:spacing w:line="360" w:lineRule="auto"/>
    </w:pPr>
    <w:rPr>
      <w:rFonts w:ascii="Arial" w:hAnsi="Arial" w:cs="Arial"/>
    </w:rPr>
  </w:style>
  <w:style w:type="character" w:customStyle="1" w:styleId="TekstPodstawowyZnak0">
    <w:name w:val="Tekst Podstawowy Znak"/>
    <w:basedOn w:val="BasicParagraphZnak"/>
    <w:link w:val="TekstPodstawowy0"/>
    <w:rsid w:val="00B75115"/>
    <w:rPr>
      <w:rFonts w:ascii="Arial" w:eastAsiaTheme="minorEastAsia" w:hAnsi="Arial" w:cs="Arial"/>
      <w:color w:val="000000"/>
      <w:sz w:val="22"/>
      <w:szCs w:val="24"/>
      <w:lang w:eastAsia="en-US"/>
    </w:rPr>
  </w:style>
  <w:style w:type="paragraph" w:customStyle="1" w:styleId="Znak">
    <w:name w:val="Znak"/>
    <w:basedOn w:val="BasicParagraph"/>
    <w:link w:val="ZnakZnak"/>
    <w:qFormat/>
    <w:rsid w:val="00B75115"/>
    <w:rPr>
      <w:rFonts w:ascii="Arial" w:hAnsi="Arial" w:cs="Arial"/>
      <w:i/>
      <w:iCs/>
    </w:rPr>
  </w:style>
  <w:style w:type="character" w:customStyle="1" w:styleId="ZnakZnak">
    <w:name w:val="Znak Znak"/>
    <w:basedOn w:val="BasicParagraphZnak"/>
    <w:link w:val="Znak"/>
    <w:rsid w:val="00B75115"/>
    <w:rPr>
      <w:rFonts w:ascii="Arial" w:eastAsiaTheme="minorEastAsia" w:hAnsi="Arial" w:cs="Arial"/>
      <w:i/>
      <w:iCs/>
      <w:color w:val="000000"/>
      <w:sz w:val="22"/>
      <w:szCs w:val="24"/>
      <w:lang w:eastAsia="en-US"/>
    </w:rPr>
  </w:style>
  <w:style w:type="paragraph" w:customStyle="1" w:styleId="Adres">
    <w:name w:val="Adres"/>
    <w:basedOn w:val="BasicParagraph"/>
    <w:link w:val="AdresZnak"/>
    <w:rsid w:val="00B75115"/>
    <w:rPr>
      <w:rFonts w:ascii="Arial" w:hAnsi="Arial" w:cs="Arial"/>
    </w:rPr>
  </w:style>
  <w:style w:type="character" w:customStyle="1" w:styleId="AdresZnak">
    <w:name w:val="Adres Znak"/>
    <w:basedOn w:val="BasicParagraphZnak"/>
    <w:link w:val="Adres"/>
    <w:rsid w:val="00B75115"/>
    <w:rPr>
      <w:rFonts w:ascii="Arial" w:eastAsiaTheme="minorEastAsia" w:hAnsi="Arial" w:cs="Arial"/>
      <w:color w:val="000000"/>
      <w:sz w:val="22"/>
      <w:szCs w:val="24"/>
      <w:lang w:eastAsia="en-US"/>
    </w:rPr>
  </w:style>
  <w:style w:type="paragraph" w:customStyle="1" w:styleId="Podstawowyakapitowy">
    <w:name w:val="[Podstawowy akapitowy]"/>
    <w:basedOn w:val="Normalny"/>
    <w:uiPriority w:val="99"/>
    <w:rsid w:val="00B75115"/>
    <w:pPr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 Pro" w:eastAsiaTheme="minorHAnsi" w:hAnsi="Minion Pro" w:cs="Minion Pro"/>
      <w:color w:val="000000"/>
      <w:sz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B75115"/>
    <w:rPr>
      <w:i/>
      <w:iCs/>
      <w:color w:val="808080" w:themeColor="text1" w:themeTint="7F"/>
    </w:rPr>
  </w:style>
  <w:style w:type="paragraph" w:styleId="Cytat">
    <w:name w:val="Quote"/>
    <w:basedOn w:val="Normalny"/>
    <w:next w:val="Normalny"/>
    <w:link w:val="CytatZnak"/>
    <w:uiPriority w:val="29"/>
    <w:qFormat/>
    <w:rsid w:val="00B75115"/>
    <w:pPr>
      <w:spacing w:after="120" w:line="276" w:lineRule="auto"/>
      <w:jc w:val="both"/>
    </w:pPr>
    <w:rPr>
      <w:rFonts w:ascii="Arial" w:eastAsiaTheme="minorEastAsia" w:hAnsi="Arial" w:cstheme="minorBidi"/>
      <w:iCs/>
      <w:color w:val="000000" w:themeColor="text1"/>
      <w:position w:val="10"/>
      <w:sz w:val="16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B75115"/>
    <w:rPr>
      <w:rFonts w:ascii="Arial" w:eastAsiaTheme="minorEastAsia" w:hAnsi="Arial" w:cstheme="minorBidi"/>
      <w:iCs/>
      <w:color w:val="000000" w:themeColor="text1"/>
      <w:position w:val="10"/>
      <w:sz w:val="16"/>
      <w:szCs w:val="24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5115"/>
    <w:pPr>
      <w:pBdr>
        <w:bottom w:val="single" w:sz="4" w:space="4" w:color="4F81BD" w:themeColor="accent1"/>
      </w:pBdr>
      <w:spacing w:before="200" w:after="280" w:line="276" w:lineRule="auto"/>
      <w:ind w:left="936" w:right="936"/>
      <w:jc w:val="both"/>
    </w:pPr>
    <w:rPr>
      <w:rFonts w:ascii="Arial" w:eastAsiaTheme="minorEastAsia" w:hAnsi="Arial" w:cstheme="minorBidi"/>
      <w:b/>
      <w:bCs/>
      <w:i/>
      <w:iCs/>
      <w:color w:val="4F81BD" w:themeColor="accent1"/>
      <w:sz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5115"/>
    <w:rPr>
      <w:rFonts w:ascii="Arial" w:eastAsiaTheme="minorEastAsia" w:hAnsi="Arial" w:cstheme="minorBidi"/>
      <w:b/>
      <w:bCs/>
      <w:i/>
      <w:iCs/>
      <w:color w:val="4F81BD" w:themeColor="accent1"/>
      <w:sz w:val="22"/>
      <w:szCs w:val="24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B75115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B75115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B75115"/>
    <w:rPr>
      <w:b/>
      <w:bCs/>
      <w:smallCaps/>
      <w:spacing w:val="5"/>
    </w:rPr>
  </w:style>
  <w:style w:type="character" w:styleId="Wyrnienieintensywne">
    <w:name w:val="Intense Emphasis"/>
    <w:basedOn w:val="Domylnaczcionkaakapitu"/>
    <w:uiPriority w:val="21"/>
    <w:qFormat/>
    <w:rsid w:val="00B75115"/>
    <w:rPr>
      <w:b w:val="0"/>
      <w:i/>
      <w:sz w:val="18"/>
      <w:szCs w:val="18"/>
      <w:lang w:val="pl-PL"/>
    </w:rPr>
  </w:style>
  <w:style w:type="character" w:customStyle="1" w:styleId="FontStyle22">
    <w:name w:val="Font Style22"/>
    <w:uiPriority w:val="99"/>
    <w:rsid w:val="00B7511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">
    <w:name w:val="Font Style44"/>
    <w:rsid w:val="00B75115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">
    <w:name w:val="Tekst treści"/>
    <w:basedOn w:val="Domylnaczcionkaakapitu"/>
    <w:rsid w:val="00B751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8">
    <w:name w:val="Body text (8)_"/>
    <w:basedOn w:val="Domylnaczcionkaakapitu"/>
    <w:link w:val="Bodytext80"/>
    <w:rsid w:val="00006F4E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Bodytext80">
    <w:name w:val="Body text (8)"/>
    <w:basedOn w:val="Normalny"/>
    <w:link w:val="Bodytext8"/>
    <w:rsid w:val="00006F4E"/>
    <w:pPr>
      <w:shd w:val="clear" w:color="auto" w:fill="FFFFFF"/>
      <w:spacing w:before="60" w:after="360" w:line="230" w:lineRule="exact"/>
      <w:jc w:val="both"/>
    </w:pPr>
    <w:rPr>
      <w:rFonts w:ascii="Arial" w:eastAsia="Arial" w:hAnsi="Arial" w:cs="Arial"/>
      <w:sz w:val="18"/>
      <w:szCs w:val="18"/>
      <w:lang w:eastAsia="pl-PL"/>
    </w:rPr>
  </w:style>
  <w:style w:type="character" w:customStyle="1" w:styleId="Bodytext27ptBold">
    <w:name w:val="Body text (2) + 7 pt;Bold"/>
    <w:basedOn w:val="Bodytext2"/>
    <w:rsid w:val="00006F4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Bodytext27ptBoldItalic">
    <w:name w:val="Body text (2) + 7 pt;Bold;Italic"/>
    <w:basedOn w:val="Bodytext2"/>
    <w:rsid w:val="00006F4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Bodytext27ptItalic">
    <w:name w:val="Body text (2) + 7 pt;Italic"/>
    <w:basedOn w:val="Bodytext2"/>
    <w:rsid w:val="00006F4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Bodytext29ptBoldItalic">
    <w:name w:val="Body text (2) + 9 pt;Bold;Italic"/>
    <w:basedOn w:val="Bodytext2"/>
    <w:rsid w:val="00006F4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Bodytext29ptItalic">
    <w:name w:val="Body text (2) + 9 pt;Italic"/>
    <w:basedOn w:val="Bodytext2"/>
    <w:rsid w:val="00006F4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Bodytext28ptBold">
    <w:name w:val="Body text (2) + 8 pt;Bold"/>
    <w:basedOn w:val="Bodytext2"/>
    <w:rsid w:val="00006F4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BoldItalic">
    <w:name w:val="Body text (2) + Bold;Italic"/>
    <w:basedOn w:val="Bodytext2"/>
    <w:rsid w:val="00006F4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paragraph" w:customStyle="1" w:styleId="font5">
    <w:name w:val="font5"/>
    <w:basedOn w:val="Normalny"/>
    <w:rsid w:val="001F6A32"/>
    <w:pPr>
      <w:spacing w:before="100" w:beforeAutospacing="1" w:after="100" w:afterAutospacing="1"/>
    </w:pPr>
    <w:rPr>
      <w:rFonts w:ascii="Arial" w:hAnsi="Arial" w:cs="Arial"/>
      <w:sz w:val="16"/>
      <w:szCs w:val="16"/>
      <w:lang w:eastAsia="pl-PL"/>
    </w:rPr>
  </w:style>
  <w:style w:type="paragraph" w:customStyle="1" w:styleId="font6">
    <w:name w:val="font6"/>
    <w:basedOn w:val="Normalny"/>
    <w:rsid w:val="001F6A32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  <w:lang w:eastAsia="pl-PL"/>
    </w:rPr>
  </w:style>
  <w:style w:type="paragraph" w:customStyle="1" w:styleId="xl65">
    <w:name w:val="xl65"/>
    <w:basedOn w:val="Normalny"/>
    <w:rsid w:val="001F6A3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1F6A3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1F6A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1F6A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eastAsia="pl-PL"/>
    </w:rPr>
  </w:style>
  <w:style w:type="paragraph" w:customStyle="1" w:styleId="xl69">
    <w:name w:val="xl69"/>
    <w:basedOn w:val="Normalny"/>
    <w:rsid w:val="001F6A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0">
    <w:name w:val="xl70"/>
    <w:basedOn w:val="Normalny"/>
    <w:rsid w:val="001F6A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rsid w:val="001F6A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2">
    <w:name w:val="xl72"/>
    <w:basedOn w:val="Normalny"/>
    <w:rsid w:val="001F6A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3">
    <w:name w:val="xl73"/>
    <w:basedOn w:val="Normalny"/>
    <w:rsid w:val="001F6A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4">
    <w:name w:val="xl74"/>
    <w:basedOn w:val="Normalny"/>
    <w:rsid w:val="001F6A3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5">
    <w:name w:val="xl75"/>
    <w:basedOn w:val="Normalny"/>
    <w:rsid w:val="001F6A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76">
    <w:name w:val="xl76"/>
    <w:basedOn w:val="Normalny"/>
    <w:rsid w:val="001F6A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7">
    <w:name w:val="xl77"/>
    <w:basedOn w:val="Normalny"/>
    <w:rsid w:val="001F6A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1F6A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9">
    <w:name w:val="xl79"/>
    <w:basedOn w:val="Normalny"/>
    <w:rsid w:val="001F6A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0">
    <w:name w:val="xl80"/>
    <w:basedOn w:val="Normalny"/>
    <w:rsid w:val="001F6A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1">
    <w:name w:val="xl81"/>
    <w:basedOn w:val="Normalny"/>
    <w:rsid w:val="001F6A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2">
    <w:name w:val="xl82"/>
    <w:basedOn w:val="Normalny"/>
    <w:rsid w:val="001F6A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83">
    <w:name w:val="xl83"/>
    <w:basedOn w:val="Normalny"/>
    <w:rsid w:val="001F6A32"/>
    <w:pPr>
      <w:pBdr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84">
    <w:name w:val="xl84"/>
    <w:basedOn w:val="Normalny"/>
    <w:rsid w:val="001F6A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5">
    <w:name w:val="xl85"/>
    <w:basedOn w:val="Normalny"/>
    <w:rsid w:val="001F6A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6">
    <w:name w:val="xl86"/>
    <w:basedOn w:val="Normalny"/>
    <w:rsid w:val="001F6A3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7">
    <w:name w:val="xl87"/>
    <w:basedOn w:val="Normalny"/>
    <w:rsid w:val="001F6A3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8">
    <w:name w:val="xl88"/>
    <w:basedOn w:val="Normalny"/>
    <w:rsid w:val="001F6A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89">
    <w:name w:val="xl89"/>
    <w:basedOn w:val="Normalny"/>
    <w:rsid w:val="001F6A3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90">
    <w:name w:val="xl90"/>
    <w:basedOn w:val="Normalny"/>
    <w:rsid w:val="001F6A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91">
    <w:name w:val="xl91"/>
    <w:basedOn w:val="Normalny"/>
    <w:rsid w:val="001F6A3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92">
    <w:name w:val="xl92"/>
    <w:basedOn w:val="Normalny"/>
    <w:rsid w:val="001F6A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3">
    <w:name w:val="xl93"/>
    <w:basedOn w:val="Normalny"/>
    <w:rsid w:val="001F6A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4">
    <w:name w:val="xl94"/>
    <w:basedOn w:val="Normalny"/>
    <w:rsid w:val="001F6A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5">
    <w:name w:val="xl95"/>
    <w:basedOn w:val="Normalny"/>
    <w:rsid w:val="001F6A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6">
    <w:name w:val="xl96"/>
    <w:basedOn w:val="Normalny"/>
    <w:rsid w:val="001F6A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7">
    <w:name w:val="xl97"/>
    <w:basedOn w:val="Normalny"/>
    <w:rsid w:val="001F6A3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rsid w:val="001F6A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9">
    <w:name w:val="xl99"/>
    <w:basedOn w:val="Normalny"/>
    <w:rsid w:val="001F6A3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100">
    <w:name w:val="xl100"/>
    <w:basedOn w:val="Normalny"/>
    <w:rsid w:val="001F6A3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1">
    <w:name w:val="xl101"/>
    <w:basedOn w:val="Normalny"/>
    <w:rsid w:val="001F6A3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2">
    <w:name w:val="xl102"/>
    <w:basedOn w:val="Normalny"/>
    <w:rsid w:val="001F6A32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103">
    <w:name w:val="xl103"/>
    <w:basedOn w:val="Normalny"/>
    <w:rsid w:val="001F6A3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104">
    <w:name w:val="xl104"/>
    <w:basedOn w:val="Normalny"/>
    <w:rsid w:val="001F6A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5">
    <w:name w:val="xl105"/>
    <w:basedOn w:val="Normalny"/>
    <w:rsid w:val="001F6A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6">
    <w:name w:val="xl106"/>
    <w:basedOn w:val="Normalny"/>
    <w:rsid w:val="001F6A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7">
    <w:name w:val="xl107"/>
    <w:basedOn w:val="Normalny"/>
    <w:rsid w:val="001F6A3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1F6A3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9">
    <w:name w:val="xl109"/>
    <w:basedOn w:val="Normalny"/>
    <w:rsid w:val="001F6A3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rsid w:val="001F6A3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111">
    <w:name w:val="xl111"/>
    <w:basedOn w:val="Normalny"/>
    <w:rsid w:val="001F6A32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112">
    <w:name w:val="xl112"/>
    <w:basedOn w:val="Normalny"/>
    <w:rsid w:val="001F6A3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113">
    <w:name w:val="xl113"/>
    <w:basedOn w:val="Normalny"/>
    <w:rsid w:val="001F6A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4">
    <w:name w:val="xl114"/>
    <w:basedOn w:val="Normalny"/>
    <w:rsid w:val="001F6A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15">
    <w:name w:val="xl115"/>
    <w:basedOn w:val="Normalny"/>
    <w:rsid w:val="001F6A3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16">
    <w:name w:val="xl116"/>
    <w:basedOn w:val="Normalny"/>
    <w:rsid w:val="001F6A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7">
    <w:name w:val="xl117"/>
    <w:basedOn w:val="Normalny"/>
    <w:rsid w:val="001F6A3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18">
    <w:name w:val="xl118"/>
    <w:basedOn w:val="Normalny"/>
    <w:rsid w:val="001F6A3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19">
    <w:name w:val="xl119"/>
    <w:basedOn w:val="Normalny"/>
    <w:rsid w:val="001F6A32"/>
    <w:pPr>
      <w:pBdr>
        <w:top w:val="single" w:sz="8" w:space="0" w:color="auto"/>
        <w:bottom w:val="single" w:sz="8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120">
    <w:name w:val="xl120"/>
    <w:basedOn w:val="Normalny"/>
    <w:rsid w:val="001F6A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lang w:eastAsia="pl-PL"/>
    </w:rPr>
  </w:style>
  <w:style w:type="paragraph" w:customStyle="1" w:styleId="xl121">
    <w:name w:val="xl121"/>
    <w:basedOn w:val="Normalny"/>
    <w:rsid w:val="001F6A3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122">
    <w:name w:val="xl122"/>
    <w:basedOn w:val="Normalny"/>
    <w:rsid w:val="001F6A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123">
    <w:name w:val="xl123"/>
    <w:basedOn w:val="Normalny"/>
    <w:rsid w:val="001F6A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24">
    <w:name w:val="xl124"/>
    <w:basedOn w:val="Normalny"/>
    <w:rsid w:val="001F6A32"/>
    <w:pPr>
      <w:pBdr>
        <w:top w:val="single" w:sz="8" w:space="0" w:color="auto"/>
        <w:bottom w:val="single" w:sz="8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pl-PL"/>
    </w:rPr>
  </w:style>
  <w:style w:type="paragraph" w:customStyle="1" w:styleId="xl125">
    <w:name w:val="xl125"/>
    <w:basedOn w:val="Normalny"/>
    <w:rsid w:val="001F6A3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126">
    <w:name w:val="xl126"/>
    <w:basedOn w:val="Normalny"/>
    <w:rsid w:val="001F6A32"/>
    <w:pPr>
      <w:pBdr>
        <w:top w:val="single" w:sz="8" w:space="0" w:color="auto"/>
        <w:bottom w:val="single" w:sz="8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127">
    <w:name w:val="xl127"/>
    <w:basedOn w:val="Normalny"/>
    <w:rsid w:val="001F6A3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BodyTextIndent21">
    <w:name w:val="Body Text Indent 21"/>
    <w:basedOn w:val="Normalny"/>
    <w:rsid w:val="001F6E9B"/>
    <w:pPr>
      <w:widowControl w:val="0"/>
      <w:spacing w:line="360" w:lineRule="auto"/>
      <w:ind w:left="567"/>
      <w:jc w:val="both"/>
    </w:pPr>
    <w:rPr>
      <w:rFonts w:ascii="Arial" w:hAnsi="Arial"/>
      <w:szCs w:val="20"/>
      <w:lang w:eastAsia="pl-PL"/>
    </w:rPr>
  </w:style>
  <w:style w:type="paragraph" w:customStyle="1" w:styleId="podpunkt-a">
    <w:name w:val="podpunkt-a"/>
    <w:basedOn w:val="Normalny"/>
    <w:rsid w:val="001F6E9B"/>
    <w:pPr>
      <w:widowControl w:val="0"/>
      <w:numPr>
        <w:ilvl w:val="1"/>
        <w:numId w:val="7"/>
      </w:numPr>
      <w:tabs>
        <w:tab w:val="clear" w:pos="851"/>
        <w:tab w:val="num" w:pos="357"/>
      </w:tabs>
      <w:spacing w:line="360" w:lineRule="auto"/>
      <w:ind w:left="1418" w:right="170" w:hanging="454"/>
      <w:jc w:val="both"/>
    </w:pPr>
    <w:rPr>
      <w:rFonts w:ascii="Arial" w:hAnsi="Arial"/>
      <w:snapToGrid w:val="0"/>
      <w:szCs w:val="20"/>
      <w:lang w:eastAsia="pl-PL"/>
    </w:rPr>
  </w:style>
  <w:style w:type="paragraph" w:customStyle="1" w:styleId="Nagwek20">
    <w:name w:val="Nag?—wek 2"/>
    <w:basedOn w:val="Normalny"/>
    <w:next w:val="Normalny"/>
    <w:rsid w:val="001F6E9B"/>
    <w:pPr>
      <w:keepNext/>
      <w:widowControl w:val="0"/>
      <w:spacing w:before="40" w:after="40"/>
      <w:jc w:val="both"/>
    </w:pPr>
    <w:rPr>
      <w:b/>
      <w:szCs w:val="20"/>
      <w:lang w:eastAsia="pl-PL"/>
    </w:rPr>
  </w:style>
  <w:style w:type="paragraph" w:customStyle="1" w:styleId="Kropeczki">
    <w:name w:val="Kropeczki"/>
    <w:qFormat/>
    <w:rsid w:val="001F6E9B"/>
    <w:rPr>
      <w:sz w:val="22"/>
    </w:rPr>
  </w:style>
  <w:style w:type="paragraph" w:styleId="Listapunktowana">
    <w:name w:val="List Bullet"/>
    <w:basedOn w:val="Normalny"/>
    <w:uiPriority w:val="99"/>
    <w:unhideWhenUsed/>
    <w:rsid w:val="001F6E9B"/>
    <w:pPr>
      <w:numPr>
        <w:numId w:val="8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2Arial8pt">
    <w:name w:val="Body text (2) + Arial;8 pt"/>
    <w:basedOn w:val="Bodytext2"/>
    <w:rsid w:val="001F6E9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NA">
    <w:name w:val="N/A"/>
    <w:rsid w:val="00F00F78"/>
    <w:pPr>
      <w:tabs>
        <w:tab w:val="left" w:pos="-24"/>
        <w:tab w:val="left" w:pos="8976"/>
        <w:tab w:val="right" w:pos="9336"/>
      </w:tabs>
      <w:suppressAutoHyphens/>
    </w:pPr>
    <w:rPr>
      <w:rFonts w:ascii="Courier" w:hAnsi="Courier"/>
      <w:sz w:val="24"/>
      <w:lang w:val="en-US"/>
    </w:rPr>
  </w:style>
  <w:style w:type="paragraph" w:customStyle="1" w:styleId="Spistreci11">
    <w:name w:val="Spis treści 11"/>
    <w:rsid w:val="00F00F78"/>
    <w:pPr>
      <w:tabs>
        <w:tab w:val="right" w:leader="dot" w:pos="-23"/>
        <w:tab w:val="right" w:pos="883"/>
        <w:tab w:val="right" w:leader="dot" w:pos="9614"/>
      </w:tabs>
      <w:suppressAutoHyphens/>
    </w:pPr>
    <w:rPr>
      <w:rFonts w:ascii="Courier" w:hAnsi="Courier"/>
      <w:b/>
      <w:smallCaps/>
      <w:noProof/>
      <w:sz w:val="24"/>
    </w:rPr>
  </w:style>
  <w:style w:type="table" w:customStyle="1" w:styleId="Tabela-Siatka11">
    <w:name w:val="Tabela - Siatka11"/>
    <w:basedOn w:val="Standardowy"/>
    <w:next w:val="Tabela-Siatka"/>
    <w:uiPriority w:val="99"/>
    <w:rsid w:val="00587A4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587A4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Punktory1">
    <w:name w:val="Styl Punktory 1"/>
    <w:basedOn w:val="Normalny"/>
    <w:rsid w:val="001F145B"/>
    <w:pPr>
      <w:numPr>
        <w:numId w:val="12"/>
      </w:numPr>
      <w:spacing w:before="120"/>
      <w:jc w:val="both"/>
    </w:pPr>
    <w:rPr>
      <w:rFonts w:eastAsia="Calibri"/>
      <w:color w:val="000000"/>
      <w:lang w:eastAsia="pl-PL"/>
    </w:rPr>
  </w:style>
  <w:style w:type="table" w:customStyle="1" w:styleId="Tabela-Siatka41">
    <w:name w:val="Tabela - Siatka41"/>
    <w:basedOn w:val="Standardowy"/>
    <w:next w:val="Tabela-Siatka"/>
    <w:uiPriority w:val="59"/>
    <w:rsid w:val="00042520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8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39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29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31884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0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31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25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je xmlns="c9feb2cd-160c-4593-b6db-1c47ee45af5b" xsi:nil="true"/>
    <Status xmlns="c9feb2cd-160c-4593-b6db-1c47ee45af5b">01.ZP-utworzony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IWZ III Postępowanie niepubliczne" ma:contentTypeID="0x0101000764772512E7BD449498F16A955FD098001AB76A7C7257AA4DA8C08404004E9D25" ma:contentTypeVersion="3" ma:contentTypeDescription="" ma:contentTypeScope="" ma:versionID="e210091516ffa10a20429375bc85e45f">
  <xsd:schema xmlns:xsd="http://www.w3.org/2001/XMLSchema" xmlns:xs="http://www.w3.org/2001/XMLSchema" xmlns:p="http://schemas.microsoft.com/office/2006/metadata/properties" xmlns:ns2="c9feb2cd-160c-4593-b6db-1c47ee45af5b" targetNamespace="http://schemas.microsoft.com/office/2006/metadata/properties" ma:root="true" ma:fieldsID="65db827dd1646065fffef96408126291" ns2:_="">
    <xsd:import namespace="c9feb2cd-160c-4593-b6db-1c47ee45af5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nformacj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b2cd-160c-4593-b6db-1c47ee45af5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01.ZP-utworzony" ma:description="status dokumentu lub postępowania" ma:format="Dropdown" ma:internalName="Status">
      <xsd:simpleType>
        <xsd:restriction base="dms:Choice">
          <xsd:enumeration value="01.ZP-utworzony"/>
          <xsd:enumeration value="02.ZP-aktualizowany"/>
          <xsd:enumeration value="03.ZP-zaparkowany"/>
          <xsd:enumeration value="04.ZP-uzgodniony"/>
          <xsd:enumeration value="05.ZP-odrzucony"/>
          <xsd:enumeration value="06.ZP-zatwierdzony"/>
          <xsd:enumeration value="07.ZR-utworzony"/>
          <xsd:enumeration value="08.ZR-aktualizowany"/>
          <xsd:enumeration value="09.ZR-zaparkowany"/>
          <xsd:enumeration value="10.ZR-uzgodniony"/>
          <xsd:enumeration value="11.ZR-odrzucony"/>
          <xsd:enumeration value="12.ZR-zatwierdzony"/>
          <xsd:enumeration value="13.KP-utworzony"/>
          <xsd:enumeration value="14.KP-aktualizowany"/>
          <xsd:enumeration value="15.KP-zaparkowany"/>
          <xsd:enumeration value="16.KP-uzgodniony"/>
          <xsd:enumeration value="17.KP-odrzucony"/>
          <xsd:enumeration value="18.KP-zatwierdzony"/>
          <xsd:enumeration value="19.Anulowany"/>
        </xsd:restriction>
      </xsd:simpleType>
    </xsd:element>
    <xsd:element name="Informacje" ma:index="9" nillable="true" ma:displayName="Informacje" ma:description="Informacje dodatkowe o dokumencie lub katalogu" ma:internalName="Informacj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F3658-86BC-4FFB-B598-DCB6E1D3E36C}">
  <ds:schemaRefs>
    <ds:schemaRef ds:uri="c9feb2cd-160c-4593-b6db-1c47ee45af5b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03D6E11-A86D-4FAA-BB29-7794B7E40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b2cd-160c-4593-b6db-1c47ee45a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05BBC9-ECC2-4C87-9240-9D6AB7151B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D92056-1B8A-44F4-87EB-717A88984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1053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Część III</vt:lpstr>
    </vt:vector>
  </TitlesOfParts>
  <Company>PSE SA</Company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Część III</dc:title>
  <dc:subject/>
  <dc:creator>Olszewska Beata</dc:creator>
  <cp:keywords/>
  <dc:description/>
  <cp:lastModifiedBy>Klama Anna</cp:lastModifiedBy>
  <cp:revision>17</cp:revision>
  <cp:lastPrinted>2021-03-30T11:10:00Z</cp:lastPrinted>
  <dcterms:created xsi:type="dcterms:W3CDTF">2026-03-17T11:46:00Z</dcterms:created>
  <dcterms:modified xsi:type="dcterms:W3CDTF">2026-04-30T12:45:00Z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0x0101000764772512E7BD449498F16A955FD098001AB76A7C7257AA4DA8C08404004E9D25</vt:lpwstr>
  </property>
</Properties>
</file>