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71BFC" w14:textId="16977369" w:rsidR="00E036B3" w:rsidRPr="000647D7" w:rsidRDefault="000647D7" w:rsidP="000647D7">
      <w:pPr>
        <w:tabs>
          <w:tab w:val="left" w:pos="7695"/>
        </w:tabs>
        <w:spacing w:after="200"/>
        <w:jc w:val="both"/>
        <w:rPr>
          <w:rFonts w:ascii="Arial" w:hAnsi="Arial" w:cs="Arial"/>
          <w:sz w:val="20"/>
          <w:lang w:eastAsia="pl-PL"/>
        </w:rPr>
      </w:pPr>
      <w:r>
        <w:rPr>
          <w:rFonts w:ascii="Arial" w:hAnsi="Arial" w:cs="Arial"/>
          <w:color w:val="000000"/>
          <w:sz w:val="20"/>
          <w:lang w:eastAsia="pl-PL"/>
        </w:rPr>
        <w:t xml:space="preserve">   </w:t>
      </w:r>
      <w:r w:rsidR="00666042">
        <w:rPr>
          <w:rFonts w:ascii="Arial" w:hAnsi="Arial" w:cs="Arial"/>
          <w:bCs/>
          <w:color w:val="000000"/>
          <w:spacing w:val="-3"/>
          <w:sz w:val="20"/>
          <w:lang w:eastAsia="pl-PL"/>
        </w:rPr>
        <w:t xml:space="preserve">Załącznik nr </w:t>
      </w:r>
      <w:r w:rsidR="00DF58F3">
        <w:rPr>
          <w:rFonts w:ascii="Arial" w:hAnsi="Arial" w:cs="Arial"/>
          <w:bCs/>
          <w:color w:val="000000"/>
          <w:spacing w:val="-3"/>
          <w:sz w:val="20"/>
          <w:lang w:eastAsia="pl-PL"/>
        </w:rPr>
        <w:t>3</w:t>
      </w:r>
      <w:r>
        <w:rPr>
          <w:rFonts w:ascii="Arial" w:hAnsi="Arial" w:cs="Arial"/>
          <w:bCs/>
          <w:color w:val="000000"/>
          <w:spacing w:val="-3"/>
          <w:sz w:val="20"/>
          <w:lang w:eastAsia="pl-PL"/>
        </w:rPr>
        <w:t xml:space="preserve"> – Wzór protokołu odbioru </w:t>
      </w:r>
    </w:p>
    <w:p w14:paraId="47295516" w14:textId="77777777" w:rsidR="00E036B3" w:rsidRPr="00E036B3" w:rsidRDefault="00E036B3" w:rsidP="00E036B3">
      <w:pPr>
        <w:spacing w:before="120"/>
        <w:jc w:val="center"/>
        <w:rPr>
          <w:rFonts w:ascii="Arial" w:hAnsi="Arial" w:cs="Arial"/>
          <w:b/>
          <w:sz w:val="20"/>
          <w:lang w:eastAsia="pl-PL"/>
        </w:rPr>
      </w:pPr>
      <w:r w:rsidRPr="00E036B3">
        <w:rPr>
          <w:rFonts w:ascii="Arial" w:hAnsi="Arial" w:cs="Arial"/>
          <w:b/>
          <w:sz w:val="20"/>
          <w:lang w:eastAsia="pl-PL"/>
        </w:rPr>
        <w:t xml:space="preserve">Protokół odbioru </w:t>
      </w:r>
    </w:p>
    <w:p w14:paraId="17B1F75C" w14:textId="77777777" w:rsidR="00E036B3" w:rsidRPr="00E036B3" w:rsidRDefault="00E036B3" w:rsidP="00E036B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0"/>
          <w:lang w:eastAsia="pl-PL"/>
        </w:rPr>
      </w:pPr>
      <w:r w:rsidRPr="00E036B3">
        <w:rPr>
          <w:rFonts w:ascii="Arial" w:hAnsi="Arial" w:cs="Arial"/>
          <w:b/>
          <w:sz w:val="20"/>
          <w:lang w:eastAsia="pl-PL"/>
        </w:rPr>
        <w:t>do umowy nr ………………….</w:t>
      </w:r>
    </w:p>
    <w:p w14:paraId="216B55CC" w14:textId="77777777" w:rsidR="00E036B3" w:rsidRPr="00E036B3" w:rsidRDefault="00E036B3" w:rsidP="003C3591">
      <w:pPr>
        <w:widowControl w:val="0"/>
        <w:numPr>
          <w:ilvl w:val="0"/>
          <w:numId w:val="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pacing w:val="-1"/>
          <w:sz w:val="20"/>
          <w:lang w:eastAsia="pl-PL"/>
        </w:rPr>
      </w:pPr>
      <w:r w:rsidRPr="00E036B3">
        <w:rPr>
          <w:rFonts w:ascii="Arial" w:hAnsi="Arial" w:cs="Arial"/>
          <w:bCs/>
          <w:spacing w:val="-1"/>
          <w:sz w:val="20"/>
          <w:lang w:eastAsia="pl-PL"/>
        </w:rPr>
        <w:t>Miejsce i data sporządzenia:</w:t>
      </w:r>
    </w:p>
    <w:p w14:paraId="2DC730A0" w14:textId="77777777" w:rsidR="00E036B3" w:rsidRPr="00E036B3" w:rsidRDefault="00E036B3" w:rsidP="00E036B3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516"/>
        <w:jc w:val="both"/>
        <w:rPr>
          <w:rFonts w:ascii="Arial" w:hAnsi="Arial" w:cs="Arial"/>
          <w:sz w:val="20"/>
          <w:lang w:eastAsia="pl-PL"/>
        </w:rPr>
      </w:pPr>
      <w:r w:rsidRPr="00E036B3">
        <w:rPr>
          <w:rFonts w:ascii="Arial" w:hAnsi="Arial" w:cs="Arial"/>
          <w:sz w:val="20"/>
          <w:lang w:eastAsia="pl-PL"/>
        </w:rPr>
        <w:t>……………………………..</w:t>
      </w:r>
    </w:p>
    <w:p w14:paraId="4DA148D5" w14:textId="77777777" w:rsidR="00E036B3" w:rsidRPr="00E036B3" w:rsidRDefault="00E036B3" w:rsidP="003C3591">
      <w:pPr>
        <w:widowControl w:val="0"/>
        <w:numPr>
          <w:ilvl w:val="0"/>
          <w:numId w:val="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pacing w:val="-1"/>
          <w:sz w:val="20"/>
          <w:lang w:eastAsia="pl-PL"/>
        </w:rPr>
      </w:pPr>
      <w:r w:rsidRPr="00E036B3">
        <w:rPr>
          <w:rFonts w:ascii="Arial" w:hAnsi="Arial" w:cs="Arial"/>
          <w:bCs/>
          <w:spacing w:val="-1"/>
          <w:sz w:val="20"/>
          <w:lang w:eastAsia="pl-PL"/>
        </w:rPr>
        <w:t>Przedmiotem odbioru są towary dostarczone na warunkach i zapisach:</w:t>
      </w:r>
    </w:p>
    <w:p w14:paraId="3F7403FF" w14:textId="77777777" w:rsidR="00E036B3" w:rsidRPr="00E036B3" w:rsidRDefault="00E036B3" w:rsidP="00E036B3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ind w:left="540"/>
        <w:jc w:val="both"/>
        <w:rPr>
          <w:rFonts w:ascii="Arial" w:hAnsi="Arial" w:cs="Arial"/>
          <w:b/>
          <w:bCs/>
          <w:spacing w:val="-7"/>
          <w:sz w:val="20"/>
          <w:lang w:eastAsia="pl-PL"/>
        </w:rPr>
      </w:pPr>
      <w:r w:rsidRPr="00E036B3">
        <w:rPr>
          <w:rFonts w:ascii="Arial" w:hAnsi="Arial" w:cs="Arial"/>
          <w:sz w:val="20"/>
          <w:lang w:eastAsia="pl-PL"/>
        </w:rPr>
        <w:t>Zawartych w umowie ……………………………….</w:t>
      </w:r>
    </w:p>
    <w:p w14:paraId="60CA27B3" w14:textId="77777777" w:rsidR="00E036B3" w:rsidRPr="00E036B3" w:rsidRDefault="00E036B3" w:rsidP="003C3591">
      <w:pPr>
        <w:widowControl w:val="0"/>
        <w:numPr>
          <w:ilvl w:val="0"/>
          <w:numId w:val="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pacing w:val="-1"/>
          <w:sz w:val="20"/>
          <w:lang w:eastAsia="pl-PL"/>
        </w:rPr>
      </w:pPr>
      <w:r w:rsidRPr="00E036B3">
        <w:rPr>
          <w:rFonts w:ascii="Arial" w:hAnsi="Arial" w:cs="Arial"/>
          <w:bCs/>
          <w:spacing w:val="-1"/>
          <w:sz w:val="20"/>
          <w:lang w:eastAsia="pl-PL"/>
        </w:rPr>
        <w:t>Podstawa Odbioru:</w:t>
      </w:r>
    </w:p>
    <w:p w14:paraId="4661E49B" w14:textId="77777777" w:rsidR="00E036B3" w:rsidRPr="00E036B3" w:rsidRDefault="00E036B3" w:rsidP="00E036B3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ind w:left="360"/>
        <w:contextualSpacing/>
        <w:rPr>
          <w:rFonts w:ascii="Arial" w:hAnsi="Arial" w:cs="Arial"/>
          <w:bCs/>
          <w:spacing w:val="-1"/>
          <w:sz w:val="20"/>
          <w:lang w:eastAsia="pl-PL"/>
        </w:rPr>
      </w:pPr>
      <w:r w:rsidRPr="00E036B3">
        <w:rPr>
          <w:rFonts w:ascii="Arial" w:hAnsi="Arial" w:cs="Arial"/>
          <w:bCs/>
          <w:spacing w:val="-1"/>
          <w:sz w:val="20"/>
          <w:lang w:eastAsia="pl-PL"/>
        </w:rPr>
        <w:t>…………………………………………………………</w:t>
      </w:r>
    </w:p>
    <w:p w14:paraId="348BDB56" w14:textId="77777777" w:rsidR="00E036B3" w:rsidRPr="00E036B3" w:rsidRDefault="00E036B3" w:rsidP="003C3591">
      <w:pPr>
        <w:widowControl w:val="0"/>
        <w:numPr>
          <w:ilvl w:val="0"/>
          <w:numId w:val="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pacing w:val="-1"/>
          <w:sz w:val="20"/>
          <w:lang w:eastAsia="pl-PL"/>
        </w:rPr>
      </w:pPr>
      <w:r w:rsidRPr="00E036B3">
        <w:rPr>
          <w:rFonts w:ascii="Arial" w:hAnsi="Arial" w:cs="Arial"/>
          <w:bCs/>
          <w:spacing w:val="-1"/>
          <w:sz w:val="20"/>
          <w:lang w:eastAsia="pl-PL"/>
        </w:rPr>
        <w:t>Osoby uczestniczące w odbiorze:</w:t>
      </w:r>
    </w:p>
    <w:p w14:paraId="746A4197" w14:textId="77777777" w:rsidR="00E036B3" w:rsidRPr="00E036B3" w:rsidRDefault="00E036B3" w:rsidP="00E036B3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ind w:left="360"/>
        <w:jc w:val="both"/>
        <w:rPr>
          <w:rFonts w:ascii="Arial" w:hAnsi="Arial" w:cs="Arial"/>
          <w:bCs/>
          <w:spacing w:val="-1"/>
          <w:sz w:val="20"/>
          <w:lang w:eastAsia="pl-PL"/>
        </w:rPr>
      </w:pPr>
      <w:r w:rsidRPr="00E036B3">
        <w:rPr>
          <w:rFonts w:ascii="Arial" w:hAnsi="Arial" w:cs="Arial"/>
          <w:bCs/>
          <w:spacing w:val="-1"/>
          <w:sz w:val="20"/>
          <w:lang w:eastAsia="pl-PL"/>
        </w:rPr>
        <w:t>Przedstawiciel Zamawiającego:</w:t>
      </w:r>
    </w:p>
    <w:p w14:paraId="2B632568" w14:textId="77777777" w:rsidR="00E036B3" w:rsidRPr="00E036B3" w:rsidRDefault="00E036B3" w:rsidP="00E036B3">
      <w:pPr>
        <w:widowControl w:val="0"/>
        <w:shd w:val="clear" w:color="auto" w:fill="FFFFFF"/>
        <w:tabs>
          <w:tab w:val="left" w:pos="720"/>
          <w:tab w:val="left" w:pos="2880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lang w:eastAsia="pl-PL"/>
        </w:rPr>
      </w:pPr>
      <w:r w:rsidRPr="00E036B3">
        <w:rPr>
          <w:rFonts w:ascii="Arial" w:hAnsi="Arial" w:cs="Arial"/>
          <w:sz w:val="20"/>
          <w:lang w:eastAsia="pl-PL"/>
        </w:rPr>
        <w:t xml:space="preserve">     ……………………………….</w:t>
      </w:r>
    </w:p>
    <w:p w14:paraId="159EE1D2" w14:textId="77777777" w:rsidR="00E036B3" w:rsidRPr="00E036B3" w:rsidRDefault="00E036B3" w:rsidP="00E036B3">
      <w:pPr>
        <w:widowControl w:val="0"/>
        <w:shd w:val="clear" w:color="auto" w:fill="FFFFFF"/>
        <w:tabs>
          <w:tab w:val="left" w:pos="720"/>
          <w:tab w:val="left" w:pos="2880"/>
        </w:tabs>
        <w:autoSpaceDE w:val="0"/>
        <w:autoSpaceDN w:val="0"/>
        <w:adjustRightInd w:val="0"/>
        <w:rPr>
          <w:rFonts w:ascii="Arial" w:hAnsi="Arial" w:cs="Arial"/>
          <w:sz w:val="20"/>
          <w:lang w:val="de-DE" w:eastAsia="pl-PL"/>
        </w:rPr>
      </w:pPr>
    </w:p>
    <w:p w14:paraId="0B4A035E" w14:textId="77777777" w:rsidR="00E036B3" w:rsidRPr="00E036B3" w:rsidRDefault="00E036B3" w:rsidP="00E036B3">
      <w:pPr>
        <w:widowControl w:val="0"/>
        <w:shd w:val="clear" w:color="auto" w:fill="FFFFFF"/>
        <w:autoSpaceDE w:val="0"/>
        <w:autoSpaceDN w:val="0"/>
        <w:adjustRightInd w:val="0"/>
        <w:spacing w:before="120"/>
        <w:jc w:val="both"/>
        <w:rPr>
          <w:rFonts w:ascii="Arial" w:hAnsi="Arial" w:cs="Arial"/>
          <w:spacing w:val="-4"/>
          <w:sz w:val="20"/>
          <w:lang w:eastAsia="pl-PL"/>
        </w:rPr>
      </w:pPr>
      <w:r w:rsidRPr="00E036B3">
        <w:rPr>
          <w:rFonts w:ascii="Arial" w:hAnsi="Arial" w:cs="Arial"/>
          <w:spacing w:val="-4"/>
          <w:sz w:val="20"/>
          <w:lang w:eastAsia="pl-PL"/>
        </w:rPr>
        <w:t xml:space="preserve">       Przedstawiciel Wykonawcy:</w:t>
      </w:r>
    </w:p>
    <w:p w14:paraId="316FEAF7" w14:textId="77777777" w:rsidR="00E036B3" w:rsidRPr="00E036B3" w:rsidRDefault="00E036B3" w:rsidP="00E036B3">
      <w:pPr>
        <w:widowControl w:val="0"/>
        <w:shd w:val="clear" w:color="auto" w:fill="FFFFFF"/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lang w:eastAsia="pl-PL"/>
        </w:rPr>
      </w:pPr>
      <w:r w:rsidRPr="00E036B3">
        <w:rPr>
          <w:rFonts w:ascii="Arial" w:hAnsi="Arial" w:cs="Arial"/>
          <w:spacing w:val="-6"/>
          <w:sz w:val="20"/>
          <w:lang w:eastAsia="pl-PL"/>
        </w:rPr>
        <w:t xml:space="preserve">       ……………………………………….</w:t>
      </w:r>
    </w:p>
    <w:p w14:paraId="2D95D9F4" w14:textId="77777777" w:rsidR="00E036B3" w:rsidRPr="00E036B3" w:rsidRDefault="00E036B3" w:rsidP="003C3591">
      <w:pPr>
        <w:widowControl w:val="0"/>
        <w:numPr>
          <w:ilvl w:val="0"/>
          <w:numId w:val="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pacing w:val="-1"/>
          <w:sz w:val="20"/>
          <w:lang w:eastAsia="pl-PL"/>
        </w:rPr>
      </w:pPr>
      <w:r w:rsidRPr="00E036B3">
        <w:rPr>
          <w:rFonts w:ascii="Arial" w:hAnsi="Arial" w:cs="Arial"/>
          <w:bCs/>
          <w:spacing w:val="-1"/>
          <w:sz w:val="20"/>
          <w:lang w:eastAsia="pl-PL"/>
        </w:rPr>
        <w:t>Szczegółowy zakres rzeczowy odbieranych towarów:</w:t>
      </w:r>
    </w:p>
    <w:p w14:paraId="68D71F68" w14:textId="77777777" w:rsidR="00E036B3" w:rsidRPr="00E036B3" w:rsidRDefault="00E036B3" w:rsidP="00E036B3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ind w:left="360"/>
        <w:rPr>
          <w:rFonts w:ascii="Arial" w:hAnsi="Arial" w:cs="Arial"/>
          <w:sz w:val="20"/>
          <w:lang w:eastAsia="pl-PL"/>
        </w:rPr>
      </w:pPr>
      <w:r w:rsidRPr="00E036B3">
        <w:rPr>
          <w:rFonts w:ascii="Arial" w:hAnsi="Arial" w:cs="Arial"/>
          <w:bCs/>
          <w:spacing w:val="-1"/>
          <w:sz w:val="20"/>
          <w:lang w:eastAsia="pl-PL"/>
        </w:rPr>
        <w:t>……………………………………………………..</w:t>
      </w:r>
    </w:p>
    <w:p w14:paraId="1FDCDAB6" w14:textId="77777777" w:rsidR="00E036B3" w:rsidRPr="00E036B3" w:rsidRDefault="00E036B3" w:rsidP="003C3591">
      <w:pPr>
        <w:widowControl w:val="0"/>
        <w:numPr>
          <w:ilvl w:val="0"/>
          <w:numId w:val="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pacing w:val="-9"/>
          <w:sz w:val="20"/>
          <w:lang w:eastAsia="pl-PL"/>
        </w:rPr>
      </w:pPr>
      <w:r w:rsidRPr="00E036B3">
        <w:rPr>
          <w:rFonts w:ascii="Arial" w:hAnsi="Arial" w:cs="Arial"/>
          <w:bCs/>
          <w:sz w:val="20"/>
          <w:lang w:eastAsia="pl-PL"/>
        </w:rPr>
        <w:t>Dokumenty i materiały przedstawione do odbioru:</w:t>
      </w:r>
    </w:p>
    <w:p w14:paraId="76BF2A3E" w14:textId="77777777" w:rsidR="00E036B3" w:rsidRPr="00E036B3" w:rsidRDefault="00E036B3" w:rsidP="00E036B3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ind w:left="540"/>
        <w:jc w:val="both"/>
        <w:rPr>
          <w:rFonts w:ascii="Arial" w:hAnsi="Arial" w:cs="Arial"/>
          <w:sz w:val="20"/>
          <w:lang w:eastAsia="pl-PL"/>
        </w:rPr>
      </w:pPr>
      <w:r w:rsidRPr="00E036B3">
        <w:rPr>
          <w:rFonts w:ascii="Arial" w:hAnsi="Arial" w:cs="Arial"/>
          <w:sz w:val="20"/>
          <w:lang w:eastAsia="pl-PL"/>
        </w:rPr>
        <w:t>…………………………….</w:t>
      </w:r>
    </w:p>
    <w:p w14:paraId="1EC47A39" w14:textId="77777777" w:rsidR="00E036B3" w:rsidRPr="00E036B3" w:rsidRDefault="00E036B3" w:rsidP="003C3591">
      <w:pPr>
        <w:widowControl w:val="0"/>
        <w:numPr>
          <w:ilvl w:val="0"/>
          <w:numId w:val="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contextualSpacing/>
        <w:jc w:val="both"/>
        <w:rPr>
          <w:rFonts w:ascii="Arial" w:hAnsi="Arial" w:cs="Arial"/>
          <w:bCs/>
          <w:spacing w:val="-7"/>
          <w:sz w:val="20"/>
          <w:lang w:val="x-none" w:eastAsia="en-US"/>
        </w:rPr>
      </w:pPr>
      <w:r w:rsidRPr="00E036B3">
        <w:rPr>
          <w:rFonts w:ascii="Arial" w:hAnsi="Arial" w:cs="Arial"/>
          <w:bCs/>
          <w:spacing w:val="-7"/>
          <w:sz w:val="20"/>
          <w:lang w:val="x-none" w:eastAsia="en-US"/>
        </w:rPr>
        <w:t xml:space="preserve">Dokumenty potwierdzające </w:t>
      </w:r>
      <w:r w:rsidRPr="00E036B3">
        <w:rPr>
          <w:rFonts w:ascii="Arial" w:hAnsi="Arial" w:cs="Arial"/>
          <w:bCs/>
          <w:spacing w:val="-7"/>
          <w:sz w:val="20"/>
          <w:lang w:eastAsia="en-US"/>
        </w:rPr>
        <w:t xml:space="preserve">udzielenie </w:t>
      </w:r>
      <w:r w:rsidRPr="00E036B3">
        <w:rPr>
          <w:rFonts w:ascii="Arial" w:hAnsi="Arial" w:cs="Arial"/>
          <w:bCs/>
          <w:spacing w:val="-7"/>
          <w:sz w:val="20"/>
          <w:lang w:val="x-none" w:eastAsia="en-US"/>
        </w:rPr>
        <w:t>gwarancj</w:t>
      </w:r>
      <w:r w:rsidRPr="00E036B3">
        <w:rPr>
          <w:rFonts w:ascii="Arial" w:hAnsi="Arial" w:cs="Arial"/>
          <w:bCs/>
          <w:spacing w:val="-7"/>
          <w:sz w:val="20"/>
          <w:lang w:eastAsia="en-US"/>
        </w:rPr>
        <w:t>i</w:t>
      </w:r>
      <w:r w:rsidRPr="00E036B3">
        <w:rPr>
          <w:rFonts w:ascii="Arial" w:hAnsi="Arial" w:cs="Arial"/>
          <w:bCs/>
          <w:spacing w:val="-7"/>
          <w:sz w:val="20"/>
          <w:lang w:val="x-none" w:eastAsia="en-US"/>
        </w:rPr>
        <w:t xml:space="preserve"> :</w:t>
      </w:r>
    </w:p>
    <w:p w14:paraId="72918D2F" w14:textId="77777777" w:rsidR="00E036B3" w:rsidRPr="00E036B3" w:rsidRDefault="00E036B3" w:rsidP="00E036B3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ind w:left="360"/>
        <w:rPr>
          <w:rFonts w:ascii="Arial" w:hAnsi="Arial" w:cs="Arial"/>
          <w:bCs/>
          <w:spacing w:val="-7"/>
          <w:sz w:val="20"/>
          <w:lang w:eastAsia="pl-PL"/>
        </w:rPr>
      </w:pPr>
      <w:r w:rsidRPr="00E036B3">
        <w:rPr>
          <w:rFonts w:ascii="Arial" w:hAnsi="Arial" w:cs="Arial"/>
          <w:bCs/>
          <w:spacing w:val="-7"/>
          <w:sz w:val="20"/>
          <w:lang w:eastAsia="pl-PL"/>
        </w:rPr>
        <w:t>……………………………………………</w:t>
      </w:r>
    </w:p>
    <w:p w14:paraId="54E231EB" w14:textId="77777777" w:rsidR="00E036B3" w:rsidRPr="00E036B3" w:rsidRDefault="00E036B3" w:rsidP="003C3591">
      <w:pPr>
        <w:widowControl w:val="0"/>
        <w:numPr>
          <w:ilvl w:val="0"/>
          <w:numId w:val="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jc w:val="both"/>
        <w:rPr>
          <w:rFonts w:ascii="Arial" w:hAnsi="Arial" w:cs="Arial"/>
          <w:sz w:val="20"/>
          <w:lang w:eastAsia="pl-PL"/>
        </w:rPr>
      </w:pPr>
      <w:r w:rsidRPr="00E036B3">
        <w:rPr>
          <w:rFonts w:ascii="Arial" w:hAnsi="Arial" w:cs="Arial"/>
          <w:bCs/>
          <w:sz w:val="20"/>
          <w:lang w:eastAsia="pl-PL"/>
        </w:rPr>
        <w:t>Wyniki odbioru prac:</w:t>
      </w:r>
    </w:p>
    <w:p w14:paraId="04A1E94E" w14:textId="77777777" w:rsidR="00E036B3" w:rsidRPr="00E036B3" w:rsidRDefault="00E036B3" w:rsidP="00E036B3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528"/>
        <w:rPr>
          <w:rFonts w:ascii="Arial" w:eastAsia="SimSun" w:hAnsi="Arial" w:cs="Arial"/>
          <w:sz w:val="20"/>
          <w:lang w:eastAsia="zh-CN"/>
        </w:rPr>
      </w:pPr>
    </w:p>
    <w:tbl>
      <w:tblPr>
        <w:tblW w:w="4786" w:type="pct"/>
        <w:tblInd w:w="108" w:type="dxa"/>
        <w:tblLook w:val="01E0" w:firstRow="1" w:lastRow="1" w:firstColumn="1" w:lastColumn="1" w:noHBand="0" w:noVBand="0"/>
      </w:tblPr>
      <w:tblGrid>
        <w:gridCol w:w="7299"/>
        <w:gridCol w:w="1926"/>
      </w:tblGrid>
      <w:tr w:rsidR="00E036B3" w:rsidRPr="00E036B3" w14:paraId="799120A9" w14:textId="77777777" w:rsidTr="003065E8">
        <w:tc>
          <w:tcPr>
            <w:tcW w:w="3956" w:type="pct"/>
            <w:hideMark/>
          </w:tcPr>
          <w:p w14:paraId="527FFC26" w14:textId="77777777" w:rsidR="00E036B3" w:rsidRPr="00E036B3" w:rsidRDefault="00E036B3" w:rsidP="003C3591">
            <w:pPr>
              <w:numPr>
                <w:ilvl w:val="0"/>
                <w:numId w:val="8"/>
              </w:numPr>
              <w:spacing w:before="120" w:after="120"/>
              <w:jc w:val="both"/>
              <w:rPr>
                <w:rFonts w:ascii="Arial" w:eastAsia="SimSun" w:hAnsi="Arial" w:cs="Arial"/>
                <w:sz w:val="20"/>
                <w:lang w:eastAsia="zh-CN"/>
              </w:rPr>
            </w:pPr>
            <w:r w:rsidRPr="00E036B3">
              <w:rPr>
                <w:rFonts w:ascii="Arial" w:eastAsia="SimSun" w:hAnsi="Arial" w:cs="Arial"/>
                <w:sz w:val="20"/>
                <w:lang w:eastAsia="zh-CN"/>
              </w:rPr>
              <w:t xml:space="preserve">Odebrać produkt bez zastrzeżeń. </w:t>
            </w:r>
            <w:r w:rsidRPr="00E036B3">
              <w:rPr>
                <w:rFonts w:ascii="Arial" w:eastAsia="SimSun" w:hAnsi="Arial" w:cs="Arial"/>
                <w:sz w:val="20"/>
                <w:lang w:eastAsia="zh-CN"/>
              </w:rPr>
              <w:br/>
              <w:t>Wykonawca/Dostawca ma prawo do zapłaty zgodnie z warunkami Umowy.</w:t>
            </w:r>
          </w:p>
        </w:tc>
        <w:tc>
          <w:tcPr>
            <w:tcW w:w="1044" w:type="pct"/>
            <w:vAlign w:val="center"/>
            <w:hideMark/>
          </w:tcPr>
          <w:p w14:paraId="12F91B18" w14:textId="77777777" w:rsidR="00E036B3" w:rsidRPr="00E036B3" w:rsidRDefault="00E036B3" w:rsidP="00E036B3">
            <w:pPr>
              <w:tabs>
                <w:tab w:val="left" w:pos="6570"/>
              </w:tabs>
              <w:jc w:val="center"/>
              <w:rPr>
                <w:rFonts w:ascii="Arial" w:eastAsia="SimSun" w:hAnsi="Arial" w:cs="Arial"/>
                <w:b/>
                <w:sz w:val="20"/>
                <w:lang w:eastAsia="zh-CN"/>
              </w:rPr>
            </w:pPr>
            <w:r w:rsidRPr="00E036B3">
              <w:rPr>
                <w:rFonts w:ascii="Arial" w:hAnsi="Arial" w:cs="Arial"/>
                <w:noProof/>
                <w:sz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E98BCE" wp14:editId="40A55319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118745</wp:posOffset>
                      </wp:positionV>
                      <wp:extent cx="342900" cy="279400"/>
                      <wp:effectExtent l="0" t="0" r="19050" b="25400"/>
                      <wp:wrapNone/>
                      <wp:docPr id="9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794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AD4626" id="Prostokąt 9" o:spid="_x0000_s1026" style="position:absolute;margin-left:12.6pt;margin-top:9.35pt;width:27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" filled="f" strokecolor="red" strokeweight=".25pt"/>
                  </w:pict>
                </mc:Fallback>
              </mc:AlternateContent>
            </w:r>
          </w:p>
        </w:tc>
      </w:tr>
      <w:tr w:rsidR="00E036B3" w:rsidRPr="00E036B3" w14:paraId="463D9240" w14:textId="77777777" w:rsidTr="003065E8">
        <w:tc>
          <w:tcPr>
            <w:tcW w:w="3956" w:type="pct"/>
            <w:hideMark/>
          </w:tcPr>
          <w:p w14:paraId="4F9EF565" w14:textId="77777777" w:rsidR="00E036B3" w:rsidRPr="00E036B3" w:rsidRDefault="00E036B3" w:rsidP="003C3591">
            <w:pPr>
              <w:numPr>
                <w:ilvl w:val="0"/>
                <w:numId w:val="8"/>
              </w:numPr>
              <w:spacing w:before="120" w:after="120"/>
              <w:jc w:val="both"/>
              <w:rPr>
                <w:rFonts w:ascii="Arial" w:eastAsia="SimSun" w:hAnsi="Arial" w:cs="Arial"/>
                <w:noProof/>
                <w:sz w:val="20"/>
                <w:lang w:eastAsia="zh-CN"/>
              </w:rPr>
            </w:pPr>
            <w:r w:rsidRPr="00E036B3">
              <w:rPr>
                <w:rFonts w:ascii="Arial" w:eastAsia="SimSun" w:hAnsi="Arial" w:cs="Arial"/>
                <w:sz w:val="20"/>
                <w:lang w:eastAsia="zh-CN"/>
              </w:rPr>
              <w:t xml:space="preserve">NIE ODEBRAĆ produktu. </w:t>
            </w:r>
            <w:r w:rsidRPr="00E036B3">
              <w:rPr>
                <w:rFonts w:ascii="Arial" w:eastAsia="SimSun" w:hAnsi="Arial" w:cs="Arial"/>
                <w:sz w:val="20"/>
                <w:lang w:eastAsia="zh-CN"/>
              </w:rPr>
              <w:br/>
              <w:t>Wykonawca/Dostawca nie ma prawa do zapłaty. Wykonawca/Dostawca zobowiązuje się do wykonania wszystkich działań naprawczych. Produkt zostanie ponownie poddany procedurze odbioru.</w:t>
            </w:r>
          </w:p>
        </w:tc>
        <w:tc>
          <w:tcPr>
            <w:tcW w:w="1044" w:type="pct"/>
            <w:vAlign w:val="center"/>
            <w:hideMark/>
          </w:tcPr>
          <w:p w14:paraId="2039033A" w14:textId="77777777" w:rsidR="00E036B3" w:rsidRPr="00E036B3" w:rsidRDefault="00E036B3" w:rsidP="00E036B3">
            <w:pPr>
              <w:tabs>
                <w:tab w:val="left" w:pos="6570"/>
              </w:tabs>
              <w:jc w:val="center"/>
              <w:rPr>
                <w:rFonts w:ascii="Arial" w:eastAsia="SimSun" w:hAnsi="Arial" w:cs="Arial"/>
                <w:b/>
                <w:strike/>
                <w:sz w:val="20"/>
                <w:lang w:eastAsia="zh-CN"/>
              </w:rPr>
            </w:pPr>
            <w:r w:rsidRPr="00E036B3">
              <w:rPr>
                <w:rFonts w:ascii="Arial" w:hAnsi="Arial" w:cs="Arial"/>
                <w:noProof/>
                <w:sz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171CA30" wp14:editId="256660B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281940</wp:posOffset>
                      </wp:positionV>
                      <wp:extent cx="342900" cy="281305"/>
                      <wp:effectExtent l="0" t="0" r="19050" b="23495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8130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5461DF" id="Prostokąt 7" o:spid="_x0000_s1026" style="position:absolute;margin-left:12.6pt;margin-top:22.2pt;width:27pt;height:2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" filled="f" strokecolor="red" strokeweight=".25pt"/>
                  </w:pict>
                </mc:Fallback>
              </mc:AlternateContent>
            </w:r>
          </w:p>
        </w:tc>
      </w:tr>
    </w:tbl>
    <w:p w14:paraId="43207458" w14:textId="77777777" w:rsidR="00E036B3" w:rsidRPr="00E036B3" w:rsidRDefault="00E036B3" w:rsidP="00D25F36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jc w:val="both"/>
        <w:rPr>
          <w:rFonts w:ascii="Arial" w:hAnsi="Arial" w:cs="Arial"/>
          <w:sz w:val="20"/>
          <w:lang w:eastAsia="pl-PL"/>
        </w:rPr>
      </w:pPr>
    </w:p>
    <w:p w14:paraId="4F1C3EAB" w14:textId="77777777" w:rsidR="00E036B3" w:rsidRPr="00E036B3" w:rsidRDefault="00E036B3" w:rsidP="003C3591">
      <w:pPr>
        <w:widowControl w:val="0"/>
        <w:numPr>
          <w:ilvl w:val="0"/>
          <w:numId w:val="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jc w:val="both"/>
        <w:rPr>
          <w:rFonts w:ascii="Arial" w:hAnsi="Arial" w:cs="Arial"/>
          <w:sz w:val="20"/>
          <w:lang w:eastAsia="pl-PL"/>
        </w:rPr>
      </w:pPr>
      <w:r w:rsidRPr="00E036B3">
        <w:rPr>
          <w:rFonts w:ascii="Arial" w:hAnsi="Arial" w:cs="Arial"/>
          <w:sz w:val="20"/>
          <w:lang w:eastAsia="pl-PL"/>
        </w:rPr>
        <w:t>Wynagrodzenie</w:t>
      </w:r>
    </w:p>
    <w:p w14:paraId="099CF2C7" w14:textId="77777777" w:rsidR="00E036B3" w:rsidRPr="00E036B3" w:rsidRDefault="00E036B3" w:rsidP="00E036B3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ind w:left="360"/>
        <w:jc w:val="both"/>
        <w:rPr>
          <w:rFonts w:ascii="Arial" w:hAnsi="Arial" w:cs="Arial"/>
          <w:sz w:val="20"/>
          <w:lang w:eastAsia="pl-PL"/>
        </w:rPr>
      </w:pPr>
      <w:r w:rsidRPr="00E036B3">
        <w:rPr>
          <w:rFonts w:ascii="Arial" w:hAnsi="Arial" w:cs="Arial"/>
          <w:sz w:val="20"/>
          <w:lang w:eastAsia="pl-PL"/>
        </w:rPr>
        <w:t>…………………………………..</w:t>
      </w:r>
    </w:p>
    <w:p w14:paraId="651A68CC" w14:textId="77777777" w:rsidR="00E036B3" w:rsidRPr="00E036B3" w:rsidRDefault="00E036B3" w:rsidP="00E036B3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ind w:left="360"/>
        <w:jc w:val="both"/>
        <w:rPr>
          <w:rFonts w:ascii="Arial" w:hAnsi="Arial" w:cs="Arial"/>
          <w:bCs/>
          <w:sz w:val="20"/>
          <w:lang w:eastAsia="pl-PL"/>
        </w:rPr>
      </w:pPr>
      <w:r w:rsidRPr="00E036B3">
        <w:rPr>
          <w:rFonts w:ascii="Arial" w:hAnsi="Arial" w:cs="Arial"/>
          <w:bCs/>
          <w:sz w:val="20"/>
          <w:lang w:eastAsia="pl-PL"/>
        </w:rPr>
        <w:t>Lista załączników:</w:t>
      </w:r>
    </w:p>
    <w:p w14:paraId="41335644" w14:textId="77777777" w:rsidR="00E036B3" w:rsidRPr="00E036B3" w:rsidRDefault="00E036B3" w:rsidP="00E036B3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40"/>
        <w:jc w:val="both"/>
        <w:rPr>
          <w:rFonts w:ascii="Arial" w:hAnsi="Arial" w:cs="Arial"/>
          <w:spacing w:val="-3"/>
          <w:sz w:val="20"/>
          <w:lang w:eastAsia="pl-PL"/>
        </w:rPr>
      </w:pPr>
      <w:r>
        <w:rPr>
          <w:rFonts w:ascii="Arial" w:hAnsi="Arial" w:cs="Arial"/>
          <w:bCs/>
          <w:sz w:val="20"/>
          <w:lang w:eastAsia="pl-PL"/>
        </w:rPr>
        <w:t xml:space="preserve">  </w:t>
      </w:r>
      <w:r w:rsidRPr="00E036B3">
        <w:rPr>
          <w:rFonts w:ascii="Arial" w:hAnsi="Arial" w:cs="Arial"/>
          <w:bCs/>
          <w:sz w:val="20"/>
          <w:lang w:eastAsia="pl-PL"/>
        </w:rPr>
        <w:t>…………………………………….</w:t>
      </w:r>
    </w:p>
    <w:p w14:paraId="698147B7" w14:textId="77777777" w:rsidR="00E036B3" w:rsidRPr="00E036B3" w:rsidRDefault="00E036B3" w:rsidP="00E036B3">
      <w:pPr>
        <w:widowControl w:val="0"/>
        <w:shd w:val="clear" w:color="auto" w:fill="FFFFFF"/>
        <w:tabs>
          <w:tab w:val="left" w:pos="2966"/>
          <w:tab w:val="left" w:pos="6000"/>
        </w:tabs>
        <w:autoSpaceDE w:val="0"/>
        <w:autoSpaceDN w:val="0"/>
        <w:adjustRightInd w:val="0"/>
        <w:ind w:left="547"/>
        <w:jc w:val="both"/>
        <w:rPr>
          <w:rFonts w:ascii="Arial" w:hAnsi="Arial" w:cs="Arial"/>
          <w:spacing w:val="-7"/>
          <w:sz w:val="20"/>
          <w:lang w:eastAsia="pl-PL"/>
        </w:rPr>
      </w:pPr>
    </w:p>
    <w:p w14:paraId="1FA92F98" w14:textId="77777777" w:rsidR="00E036B3" w:rsidRPr="00E036B3" w:rsidRDefault="00E036B3" w:rsidP="00E036B3">
      <w:pPr>
        <w:widowControl w:val="0"/>
        <w:shd w:val="clear" w:color="auto" w:fill="FFFFFF"/>
        <w:tabs>
          <w:tab w:val="left" w:pos="2966"/>
          <w:tab w:val="left" w:pos="6000"/>
        </w:tabs>
        <w:autoSpaceDE w:val="0"/>
        <w:autoSpaceDN w:val="0"/>
        <w:adjustRightInd w:val="0"/>
        <w:ind w:left="547"/>
        <w:jc w:val="both"/>
        <w:rPr>
          <w:rFonts w:ascii="Arial" w:hAnsi="Arial" w:cs="Arial"/>
          <w:spacing w:val="-6"/>
          <w:sz w:val="20"/>
          <w:lang w:eastAsia="pl-PL"/>
        </w:rPr>
      </w:pPr>
      <w:r w:rsidRPr="00E036B3">
        <w:rPr>
          <w:rFonts w:ascii="Arial" w:hAnsi="Arial" w:cs="Arial"/>
          <w:spacing w:val="-7"/>
          <w:sz w:val="20"/>
          <w:lang w:eastAsia="pl-PL"/>
        </w:rPr>
        <w:lastRenderedPageBreak/>
        <w:t xml:space="preserve">                  </w:t>
      </w:r>
      <w:r w:rsidRPr="00E036B3">
        <w:rPr>
          <w:rFonts w:ascii="Arial" w:hAnsi="Arial" w:cs="Arial"/>
          <w:sz w:val="20"/>
          <w:lang w:eastAsia="pl-PL"/>
        </w:rPr>
        <w:t xml:space="preserve">                            </w:t>
      </w:r>
    </w:p>
    <w:p w14:paraId="38939437" w14:textId="77777777" w:rsidR="00E036B3" w:rsidRPr="00E036B3" w:rsidRDefault="00E036B3" w:rsidP="00E036B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pacing w:val="-5"/>
          <w:sz w:val="20"/>
          <w:lang w:eastAsia="pl-PL"/>
        </w:rPr>
      </w:pPr>
    </w:p>
    <w:p w14:paraId="10A9CC16" w14:textId="77777777" w:rsidR="00E036B3" w:rsidRPr="00E036B3" w:rsidRDefault="00E036B3" w:rsidP="00E036B3">
      <w:pPr>
        <w:widowControl w:val="0"/>
        <w:shd w:val="clear" w:color="auto" w:fill="FFFFFF"/>
        <w:tabs>
          <w:tab w:val="left" w:pos="3240"/>
        </w:tabs>
        <w:autoSpaceDE w:val="0"/>
        <w:autoSpaceDN w:val="0"/>
        <w:adjustRightInd w:val="0"/>
        <w:jc w:val="both"/>
        <w:rPr>
          <w:rFonts w:ascii="Arial" w:hAnsi="Arial" w:cs="Arial"/>
          <w:spacing w:val="-5"/>
          <w:sz w:val="20"/>
          <w:lang w:eastAsia="pl-PL"/>
        </w:rPr>
      </w:pPr>
      <w:r w:rsidRPr="00E036B3">
        <w:rPr>
          <w:rFonts w:ascii="Arial" w:hAnsi="Arial" w:cs="Arial"/>
          <w:spacing w:val="-5"/>
          <w:sz w:val="20"/>
          <w:lang w:eastAsia="pl-PL"/>
        </w:rPr>
        <w:t xml:space="preserve">Przedstawiciel Wykonawcy: </w:t>
      </w:r>
      <w:r w:rsidRPr="00E036B3">
        <w:rPr>
          <w:rFonts w:ascii="Arial" w:hAnsi="Arial" w:cs="Arial"/>
          <w:spacing w:val="-4"/>
          <w:sz w:val="20"/>
          <w:lang w:eastAsia="pl-PL"/>
        </w:rPr>
        <w:t xml:space="preserve"> </w:t>
      </w:r>
      <w:r w:rsidRPr="00E036B3">
        <w:rPr>
          <w:rFonts w:ascii="Arial" w:hAnsi="Arial" w:cs="Arial"/>
          <w:spacing w:val="-5"/>
          <w:sz w:val="20"/>
          <w:lang w:eastAsia="pl-PL"/>
        </w:rPr>
        <w:tab/>
      </w:r>
    </w:p>
    <w:p w14:paraId="5D07341E" w14:textId="77777777" w:rsidR="00E036B3" w:rsidRPr="00E036B3" w:rsidRDefault="00E036B3" w:rsidP="00E036B3">
      <w:pPr>
        <w:widowControl w:val="0"/>
        <w:shd w:val="clear" w:color="auto" w:fill="FFFFFF"/>
        <w:tabs>
          <w:tab w:val="left" w:pos="3240"/>
          <w:tab w:val="left" w:pos="5940"/>
        </w:tabs>
        <w:autoSpaceDE w:val="0"/>
        <w:autoSpaceDN w:val="0"/>
        <w:adjustRightInd w:val="0"/>
        <w:jc w:val="both"/>
        <w:rPr>
          <w:rFonts w:ascii="Arial" w:hAnsi="Arial" w:cs="Arial"/>
          <w:spacing w:val="-6"/>
          <w:sz w:val="20"/>
          <w:lang w:eastAsia="pl-PL"/>
        </w:rPr>
      </w:pPr>
      <w:r w:rsidRPr="00E036B3">
        <w:rPr>
          <w:rFonts w:ascii="Arial" w:hAnsi="Arial" w:cs="Arial"/>
          <w:spacing w:val="-5"/>
          <w:sz w:val="20"/>
          <w:lang w:eastAsia="pl-PL"/>
        </w:rPr>
        <w:tab/>
      </w:r>
      <w:r w:rsidRPr="00E036B3">
        <w:rPr>
          <w:rFonts w:ascii="Arial" w:hAnsi="Arial" w:cs="Arial"/>
          <w:spacing w:val="-6"/>
          <w:sz w:val="20"/>
          <w:lang w:eastAsia="pl-PL"/>
        </w:rPr>
        <w:t xml:space="preserve">                                           </w:t>
      </w:r>
      <w:r w:rsidRPr="00E036B3">
        <w:rPr>
          <w:rFonts w:ascii="Arial" w:hAnsi="Arial" w:cs="Arial"/>
          <w:spacing w:val="-4"/>
          <w:sz w:val="20"/>
          <w:lang w:eastAsia="pl-PL"/>
        </w:rPr>
        <w:t>.</w:t>
      </w:r>
      <w:r w:rsidRPr="00E036B3">
        <w:rPr>
          <w:rFonts w:ascii="Arial" w:hAnsi="Arial" w:cs="Arial"/>
          <w:spacing w:val="-6"/>
          <w:sz w:val="20"/>
          <w:lang w:eastAsia="pl-PL"/>
        </w:rPr>
        <w:t>………………………</w:t>
      </w:r>
    </w:p>
    <w:p w14:paraId="786751B7" w14:textId="77777777" w:rsidR="00E036B3" w:rsidRPr="00E036B3" w:rsidRDefault="00E036B3" w:rsidP="00E036B3">
      <w:pPr>
        <w:widowControl w:val="0"/>
        <w:shd w:val="clear" w:color="auto" w:fill="FFFFFF"/>
        <w:tabs>
          <w:tab w:val="left" w:pos="3240"/>
          <w:tab w:val="left" w:pos="5940"/>
        </w:tabs>
        <w:autoSpaceDE w:val="0"/>
        <w:autoSpaceDN w:val="0"/>
        <w:adjustRightInd w:val="0"/>
        <w:jc w:val="both"/>
        <w:rPr>
          <w:rFonts w:ascii="Arial" w:hAnsi="Arial" w:cs="Arial"/>
          <w:spacing w:val="-6"/>
          <w:sz w:val="20"/>
          <w:lang w:eastAsia="pl-PL"/>
        </w:rPr>
      </w:pPr>
      <w:r w:rsidRPr="00E036B3">
        <w:rPr>
          <w:rFonts w:ascii="Arial" w:hAnsi="Arial" w:cs="Arial"/>
          <w:spacing w:val="-6"/>
          <w:sz w:val="20"/>
          <w:lang w:eastAsia="pl-PL"/>
        </w:rPr>
        <w:t xml:space="preserve">                                                  </w:t>
      </w:r>
      <w:r w:rsidRPr="00E036B3">
        <w:rPr>
          <w:rFonts w:ascii="Arial" w:hAnsi="Arial" w:cs="Arial"/>
          <w:spacing w:val="-6"/>
          <w:sz w:val="20"/>
          <w:lang w:eastAsia="pl-PL"/>
        </w:rPr>
        <w:tab/>
      </w:r>
    </w:p>
    <w:p w14:paraId="2EB6CC1F" w14:textId="77777777" w:rsidR="00E036B3" w:rsidRPr="00E036B3" w:rsidRDefault="00E036B3" w:rsidP="00E036B3">
      <w:pPr>
        <w:widowControl w:val="0"/>
        <w:shd w:val="clear" w:color="auto" w:fill="FFFFFF"/>
        <w:tabs>
          <w:tab w:val="left" w:pos="3240"/>
          <w:tab w:val="left" w:pos="5940"/>
        </w:tabs>
        <w:autoSpaceDE w:val="0"/>
        <w:autoSpaceDN w:val="0"/>
        <w:adjustRightInd w:val="0"/>
        <w:jc w:val="both"/>
        <w:rPr>
          <w:rFonts w:ascii="Arial" w:hAnsi="Arial" w:cs="Arial"/>
          <w:spacing w:val="-6"/>
          <w:sz w:val="20"/>
          <w:lang w:eastAsia="pl-PL"/>
        </w:rPr>
      </w:pPr>
      <w:r w:rsidRPr="00E036B3">
        <w:rPr>
          <w:rFonts w:ascii="Arial" w:hAnsi="Arial" w:cs="Arial"/>
          <w:sz w:val="20"/>
          <w:lang w:eastAsia="pl-PL"/>
        </w:rPr>
        <w:t xml:space="preserve"> Przedstawiciel Zamawiającego                                           ……………………</w:t>
      </w:r>
      <w:proofErr w:type="gramStart"/>
      <w:r w:rsidRPr="00E036B3">
        <w:rPr>
          <w:rFonts w:ascii="Arial" w:hAnsi="Arial" w:cs="Arial"/>
          <w:sz w:val="20"/>
          <w:lang w:eastAsia="pl-PL"/>
        </w:rPr>
        <w:t>…….</w:t>
      </w:r>
      <w:proofErr w:type="gramEnd"/>
      <w:r w:rsidRPr="00E036B3">
        <w:rPr>
          <w:rFonts w:ascii="Arial" w:hAnsi="Arial" w:cs="Arial"/>
          <w:sz w:val="20"/>
          <w:lang w:eastAsia="pl-PL"/>
        </w:rPr>
        <w:t>.</w:t>
      </w:r>
    </w:p>
    <w:p w14:paraId="35C197CE" w14:textId="77777777" w:rsidR="00F84C5C" w:rsidRPr="00E036B3" w:rsidRDefault="00F84C5C" w:rsidP="00E036B3"/>
    <w:sectPr w:rsidR="00F84C5C" w:rsidRPr="00E036B3" w:rsidSect="00B940A5">
      <w:headerReference w:type="default" r:id="rId11"/>
      <w:footerReference w:type="default" r:id="rId12"/>
      <w:footnotePr>
        <w:pos w:val="beneathText"/>
      </w:footnotePr>
      <w:pgSz w:w="11905" w:h="16837"/>
      <w:pgMar w:top="1418" w:right="1134" w:bottom="1276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0DF04" w14:textId="77777777" w:rsidR="00AD13CC" w:rsidRDefault="00AD13CC">
      <w:r>
        <w:separator/>
      </w:r>
    </w:p>
  </w:endnote>
  <w:endnote w:type="continuationSeparator" w:id="0">
    <w:p w14:paraId="025B3B8D" w14:textId="77777777" w:rsidR="00AD13CC" w:rsidRDefault="00AD13CC">
      <w:r>
        <w:continuationSeparator/>
      </w:r>
    </w:p>
  </w:endnote>
  <w:endnote w:type="continuationNotice" w:id="1">
    <w:p w14:paraId="36D4A7C9" w14:textId="77777777" w:rsidR="00AD13CC" w:rsidRDefault="00AD13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bany">
    <w:altName w:val="Arial"/>
    <w:charset w:val="EE"/>
    <w:family w:val="roman"/>
    <w:pitch w:val="variable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ąĹ">
    <w:altName w:val="Calibri"/>
    <w:charset w:val="00"/>
    <w:family w:val="auto"/>
    <w:pitch w:val="variable"/>
    <w:sig w:usb0="00000001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567E9" w14:textId="2BF50023" w:rsidR="00E9031D" w:rsidRDefault="00E036B3" w:rsidP="00E9031D">
    <w:pPr>
      <w:pStyle w:val="Nagwek"/>
    </w:pPr>
    <w:r>
      <w:rPr>
        <w:rFonts w:ascii="Arial" w:hAnsi="Arial" w:cs="Arial"/>
        <w:color w:val="002F67"/>
        <w:sz w:val="12"/>
        <w:szCs w:val="12"/>
      </w:rPr>
      <w:t xml:space="preserve">       </w:t>
    </w:r>
    <w:r w:rsidR="00A92507" w:rsidRPr="00A92507">
      <w:t>Z</w:t>
    </w:r>
    <w:r w:rsidR="00A570B0">
      <w:t>3</w:t>
    </w:r>
    <w:r w:rsidR="00A92507">
      <w:rPr>
        <w:rFonts w:ascii="Arial" w:hAnsi="Arial" w:cs="Arial"/>
        <w:color w:val="002F67"/>
        <w:sz w:val="12"/>
        <w:szCs w:val="12"/>
      </w:rPr>
      <w:t>_</w:t>
    </w:r>
    <w:r w:rsidR="00694CCD">
      <w:t>Umowa</w:t>
    </w:r>
    <w:r w:rsidR="00AC4E99">
      <w:tab/>
    </w:r>
  </w:p>
  <w:p w14:paraId="0A904CEF" w14:textId="77777777" w:rsidR="00095622" w:rsidRPr="00E036B3" w:rsidRDefault="00E036B3" w:rsidP="00E036B3">
    <w:pPr>
      <w:tabs>
        <w:tab w:val="center" w:pos="4550"/>
        <w:tab w:val="left" w:pos="5805"/>
        <w:tab w:val="right" w:pos="9377"/>
      </w:tabs>
      <w:ind w:right="260"/>
      <w:rPr>
        <w:rFonts w:ascii="Arial" w:hAnsi="Arial" w:cs="Arial"/>
        <w:color w:val="002F67"/>
        <w:sz w:val="12"/>
        <w:szCs w:val="12"/>
      </w:rPr>
    </w:pPr>
    <w:r>
      <w:rPr>
        <w:rFonts w:ascii="Arial" w:hAnsi="Arial" w:cs="Arial"/>
        <w:color w:val="002F67"/>
        <w:sz w:val="12"/>
        <w:szCs w:val="12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095622" w:rsidRPr="00E036B3">
      <w:rPr>
        <w:rFonts w:ascii="Arial" w:hAnsi="Arial" w:cs="Arial"/>
        <w:color w:val="002F67"/>
        <w:sz w:val="12"/>
        <w:szCs w:val="12"/>
      </w:rPr>
      <w:t xml:space="preserve">Strona </w:t>
    </w:r>
    <w:r w:rsidR="00095622" w:rsidRPr="00E036B3">
      <w:rPr>
        <w:rFonts w:ascii="Arial" w:hAnsi="Arial" w:cs="Arial"/>
        <w:color w:val="002F67"/>
        <w:sz w:val="12"/>
        <w:szCs w:val="12"/>
      </w:rPr>
      <w:fldChar w:fldCharType="begin"/>
    </w:r>
    <w:r w:rsidR="00095622" w:rsidRPr="00E036B3">
      <w:rPr>
        <w:rFonts w:ascii="Arial" w:hAnsi="Arial" w:cs="Arial"/>
        <w:color w:val="002F67"/>
        <w:sz w:val="12"/>
        <w:szCs w:val="12"/>
      </w:rPr>
      <w:instrText>PAGE   \* MERGEFORMAT</w:instrText>
    </w:r>
    <w:r w:rsidR="00095622" w:rsidRPr="00E036B3">
      <w:rPr>
        <w:rFonts w:ascii="Arial" w:hAnsi="Arial" w:cs="Arial"/>
        <w:color w:val="002F67"/>
        <w:sz w:val="12"/>
        <w:szCs w:val="12"/>
      </w:rPr>
      <w:fldChar w:fldCharType="separate"/>
    </w:r>
    <w:r w:rsidR="00F3210A">
      <w:rPr>
        <w:rFonts w:ascii="Arial" w:hAnsi="Arial" w:cs="Arial"/>
        <w:noProof/>
        <w:color w:val="002F67"/>
        <w:sz w:val="12"/>
        <w:szCs w:val="12"/>
      </w:rPr>
      <w:t>1</w:t>
    </w:r>
    <w:r w:rsidR="00095622" w:rsidRPr="00E036B3">
      <w:rPr>
        <w:rFonts w:ascii="Arial" w:hAnsi="Arial" w:cs="Arial"/>
        <w:color w:val="002F67"/>
        <w:sz w:val="12"/>
        <w:szCs w:val="12"/>
      </w:rPr>
      <w:fldChar w:fldCharType="end"/>
    </w:r>
    <w:r w:rsidR="00095622" w:rsidRPr="00E036B3">
      <w:rPr>
        <w:rFonts w:ascii="Arial" w:hAnsi="Arial" w:cs="Arial"/>
        <w:color w:val="002F67"/>
        <w:sz w:val="12"/>
        <w:szCs w:val="12"/>
      </w:rPr>
      <w:t xml:space="preserve"> | </w:t>
    </w:r>
    <w:r w:rsidR="00095622" w:rsidRPr="00E036B3">
      <w:rPr>
        <w:rFonts w:ascii="Arial" w:hAnsi="Arial" w:cs="Arial"/>
        <w:color w:val="002F67"/>
        <w:sz w:val="12"/>
        <w:szCs w:val="12"/>
      </w:rPr>
      <w:fldChar w:fldCharType="begin"/>
    </w:r>
    <w:r w:rsidR="00095622" w:rsidRPr="00E036B3">
      <w:rPr>
        <w:rFonts w:ascii="Arial" w:hAnsi="Arial" w:cs="Arial"/>
        <w:color w:val="002F67"/>
        <w:sz w:val="12"/>
        <w:szCs w:val="12"/>
      </w:rPr>
      <w:instrText>NUMPAGES  \* Arabic  \* MERGEFORMAT</w:instrText>
    </w:r>
    <w:r w:rsidR="00095622" w:rsidRPr="00E036B3">
      <w:rPr>
        <w:rFonts w:ascii="Arial" w:hAnsi="Arial" w:cs="Arial"/>
        <w:color w:val="002F67"/>
        <w:sz w:val="12"/>
        <w:szCs w:val="12"/>
      </w:rPr>
      <w:fldChar w:fldCharType="separate"/>
    </w:r>
    <w:r w:rsidR="00F3210A">
      <w:rPr>
        <w:rFonts w:ascii="Arial" w:hAnsi="Arial" w:cs="Arial"/>
        <w:noProof/>
        <w:color w:val="002F67"/>
        <w:sz w:val="12"/>
        <w:szCs w:val="12"/>
      </w:rPr>
      <w:t>2</w:t>
    </w:r>
    <w:r w:rsidR="00095622" w:rsidRPr="00E036B3">
      <w:rPr>
        <w:rFonts w:ascii="Arial" w:hAnsi="Arial" w:cs="Arial"/>
        <w:color w:val="002F67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F6281" w14:textId="77777777" w:rsidR="00AD13CC" w:rsidRDefault="00AD13CC">
      <w:r>
        <w:separator/>
      </w:r>
    </w:p>
  </w:footnote>
  <w:footnote w:type="continuationSeparator" w:id="0">
    <w:p w14:paraId="1A8285BF" w14:textId="77777777" w:rsidR="00AD13CC" w:rsidRDefault="00AD13CC">
      <w:r>
        <w:continuationSeparator/>
      </w:r>
    </w:p>
  </w:footnote>
  <w:footnote w:type="continuationNotice" w:id="1">
    <w:p w14:paraId="02980C01" w14:textId="77777777" w:rsidR="00AD13CC" w:rsidRDefault="00AD13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97B3A" w14:textId="380BB0F3" w:rsidR="00AC4E99" w:rsidRDefault="00A92507" w:rsidP="00364924">
    <w:pPr>
      <w:pStyle w:val="Nagwek"/>
    </w:pPr>
    <w:r>
      <w:t>Z</w:t>
    </w:r>
    <w:r w:rsidR="00443967">
      <w:t>3</w:t>
    </w:r>
    <w:r>
      <w:t>_</w:t>
    </w:r>
    <w:r w:rsidR="00364924">
      <w:t>U</w:t>
    </w:r>
    <w:r w:rsidR="009A5426">
      <w:t xml:space="preserve">mowa </w:t>
    </w:r>
  </w:p>
  <w:p w14:paraId="19E95137" w14:textId="77777777" w:rsidR="00AC4E99" w:rsidRDefault="00364924" w:rsidP="00364924">
    <w:pPr>
      <w:pStyle w:val="Nagwek"/>
    </w:pPr>
    <w:r>
      <w:tab/>
    </w:r>
  </w:p>
  <w:p w14:paraId="171B6D8E" w14:textId="77777777" w:rsidR="00364924" w:rsidRDefault="00364924">
    <w:pPr>
      <w:pStyle w:val="Nagwek"/>
    </w:pPr>
  </w:p>
  <w:p w14:paraId="1246A7FF" w14:textId="77777777" w:rsidR="000A2906" w:rsidRDefault="000A29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576EC7A"/>
    <w:name w:val="$Table Bulle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283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5" w15:restartNumberingAfterBreak="0">
    <w:nsid w:val="00000005"/>
    <w:multiLevelType w:val="multilevel"/>
    <w:tmpl w:val="00000005"/>
    <w:name w:val="WW8Num6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6" w15:restartNumberingAfterBreak="0">
    <w:nsid w:val="00000006"/>
    <w:multiLevelType w:val="multilevel"/>
    <w:tmpl w:val="00000006"/>
    <w:name w:val="WW8Num7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7" w15:restartNumberingAfterBreak="0">
    <w:nsid w:val="00000007"/>
    <w:multiLevelType w:val="multilevel"/>
    <w:tmpl w:val="00000007"/>
    <w:name w:val="WW8Num8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8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9" w15:restartNumberingAfterBreak="0">
    <w:nsid w:val="00000009"/>
    <w:multiLevelType w:val="multilevel"/>
    <w:tmpl w:val="00000009"/>
    <w:name w:val="WW8Num10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0" w15:restartNumberingAfterBreak="0">
    <w:nsid w:val="0000000A"/>
    <w:multiLevelType w:val="multilevel"/>
    <w:tmpl w:val="0000000A"/>
    <w:name w:val="WW8Num11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11" w15:restartNumberingAfterBreak="0">
    <w:nsid w:val="0000000B"/>
    <w:multiLevelType w:val="multilevel"/>
    <w:tmpl w:val="0000000B"/>
    <w:name w:val="WW8Num1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75"/>
        </w:tabs>
        <w:ind w:left="375" w:hanging="360"/>
      </w:pPr>
      <w:rPr>
        <w:rFonts w:cs="Times New Roman"/>
      </w:rPr>
    </w:lvl>
    <w:lvl w:ilvl="2">
      <w:start w:val="5"/>
      <w:numFmt w:val="decimal"/>
      <w:lvlText w:val="%1.%2.%3."/>
      <w:lvlJc w:val="left"/>
      <w:pPr>
        <w:tabs>
          <w:tab w:val="num" w:pos="390"/>
        </w:tabs>
        <w:ind w:left="39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05"/>
        </w:tabs>
        <w:ind w:left="405" w:hanging="36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5"/>
        </w:tabs>
        <w:ind w:left="435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50"/>
        </w:tabs>
        <w:ind w:left="45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5"/>
        </w:tabs>
        <w:ind w:left="465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0"/>
        </w:tabs>
        <w:ind w:left="480" w:hanging="360"/>
      </w:pPr>
      <w:rPr>
        <w:rFonts w:cs="Times New Roman"/>
      </w:rPr>
    </w:lvl>
  </w:abstractNum>
  <w:abstractNum w:abstractNumId="12" w15:restartNumberingAfterBreak="0">
    <w:nsid w:val="0000000C"/>
    <w:multiLevelType w:val="multilevel"/>
    <w:tmpl w:val="0000000C"/>
    <w:name w:val="WW8Num13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13" w15:restartNumberingAfterBreak="0">
    <w:nsid w:val="0000000D"/>
    <w:multiLevelType w:val="multilevel"/>
    <w:tmpl w:val="0000000D"/>
    <w:name w:val="WW8Num14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14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15" w15:restartNumberingAfterBreak="0">
    <w:nsid w:val="0000000F"/>
    <w:multiLevelType w:val="multilevel"/>
    <w:tmpl w:val="0000000F"/>
    <w:name w:val="WW8Num16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16" w15:restartNumberingAfterBreak="0">
    <w:nsid w:val="00000010"/>
    <w:multiLevelType w:val="multilevel"/>
    <w:tmpl w:val="00000010"/>
    <w:name w:val="WW8Num17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17" w15:restartNumberingAfterBreak="0">
    <w:nsid w:val="00000011"/>
    <w:multiLevelType w:val="multilevel"/>
    <w:tmpl w:val="00000011"/>
    <w:name w:val="WW8Num18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18" w15:restartNumberingAfterBreak="0">
    <w:nsid w:val="00000012"/>
    <w:multiLevelType w:val="multilevel"/>
    <w:tmpl w:val="00000012"/>
    <w:name w:val="WW8Num19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19" w15:restartNumberingAfterBreak="0">
    <w:nsid w:val="00000013"/>
    <w:multiLevelType w:val="multilevel"/>
    <w:tmpl w:val="00000013"/>
    <w:name w:val="WW8Num20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20" w15:restartNumberingAfterBreak="0">
    <w:nsid w:val="00000014"/>
    <w:multiLevelType w:val="multilevel"/>
    <w:tmpl w:val="00000014"/>
    <w:name w:val="WW8Num21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21" w15:restartNumberingAfterBreak="0">
    <w:nsid w:val="00000015"/>
    <w:multiLevelType w:val="multilevel"/>
    <w:tmpl w:val="00000015"/>
    <w:name w:val="WW8Num22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22" w15:restartNumberingAfterBreak="0">
    <w:nsid w:val="00000016"/>
    <w:multiLevelType w:val="singleLevel"/>
    <w:tmpl w:val="00000016"/>
    <w:name w:val="WW8Num2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</w:abstractNum>
  <w:abstractNum w:abstractNumId="23" w15:restartNumberingAfterBreak="0">
    <w:nsid w:val="00000017"/>
    <w:multiLevelType w:val="singleLevel"/>
    <w:tmpl w:val="00000017"/>
    <w:name w:val="WW8Num2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</w:abstractNum>
  <w:abstractNum w:abstractNumId="24" w15:restartNumberingAfterBreak="0">
    <w:nsid w:val="00000018"/>
    <w:multiLevelType w:val="multilevel"/>
    <w:tmpl w:val="00000018"/>
    <w:name w:val="WW8Num25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25" w15:restartNumberingAfterBreak="0">
    <w:nsid w:val="00000019"/>
    <w:multiLevelType w:val="singleLevel"/>
    <w:tmpl w:val="00000019"/>
    <w:name w:val="WW8Num2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/>
      </w:rPr>
    </w:lvl>
  </w:abstractNum>
  <w:abstractNum w:abstractNumId="26" w15:restartNumberingAfterBreak="0">
    <w:nsid w:val="0000001A"/>
    <w:multiLevelType w:val="multi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0000001B"/>
    <w:multiLevelType w:val="multilevel"/>
    <w:tmpl w:val="0000001B"/>
    <w:name w:val="WW8Num28"/>
    <w:lvl w:ilvl="0">
      <w:start w:val="5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cs="Times New Roman"/>
      </w:rPr>
    </w:lvl>
    <w:lvl w:ilvl="2">
      <w:start w:val="4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80"/>
        </w:tabs>
        <w:ind w:left="780" w:hanging="7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8" w15:restartNumberingAfterBreak="0">
    <w:nsid w:val="0000001C"/>
    <w:multiLevelType w:val="multilevel"/>
    <w:tmpl w:val="0000001C"/>
    <w:name w:val="WW8Num29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9" w15:restartNumberingAfterBreak="0">
    <w:nsid w:val="0000001D"/>
    <w:multiLevelType w:val="singleLevel"/>
    <w:tmpl w:val="0000001D"/>
    <w:name w:val="WW8Num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0" w15:restartNumberingAfterBreak="0">
    <w:nsid w:val="0000001E"/>
    <w:multiLevelType w:val="singleLevel"/>
    <w:tmpl w:val="0000001E"/>
    <w:name w:val="WW8Num31"/>
    <w:lvl w:ilvl="0">
      <w:start w:val="1"/>
      <w:numFmt w:val="bullet"/>
      <w:lvlText w:val="·"/>
      <w:lvlJc w:val="left"/>
      <w:pPr>
        <w:tabs>
          <w:tab w:val="num" w:pos="1365"/>
        </w:tabs>
        <w:ind w:left="1365" w:hanging="360"/>
      </w:pPr>
      <w:rPr>
        <w:rFonts w:ascii="Symbol" w:hAnsi="Symbol"/>
      </w:rPr>
    </w:lvl>
  </w:abstractNum>
  <w:abstractNum w:abstractNumId="31" w15:restartNumberingAfterBreak="0">
    <w:nsid w:val="0000001F"/>
    <w:multiLevelType w:val="multilevel"/>
    <w:tmpl w:val="0000001F"/>
    <w:name w:val="WW8Num32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2" w15:restartNumberingAfterBreak="0">
    <w:nsid w:val="00000020"/>
    <w:multiLevelType w:val="singleLevel"/>
    <w:tmpl w:val="00000020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3" w15:restartNumberingAfterBreak="0">
    <w:nsid w:val="00000021"/>
    <w:multiLevelType w:val="singleLevel"/>
    <w:tmpl w:val="00000021"/>
    <w:name w:val="WW8Num34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34" w15:restartNumberingAfterBreak="0">
    <w:nsid w:val="00000022"/>
    <w:multiLevelType w:val="singleLevel"/>
    <w:tmpl w:val="00000022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5" w15:restartNumberingAfterBreak="0">
    <w:nsid w:val="00000023"/>
    <w:multiLevelType w:val="multilevel"/>
    <w:tmpl w:val="00000023"/>
    <w:name w:val="WW8Num3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6" w15:restartNumberingAfterBreak="0">
    <w:nsid w:val="00000024"/>
    <w:multiLevelType w:val="multilevel"/>
    <w:tmpl w:val="00000024"/>
    <w:name w:val="WW8Num37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7" w15:restartNumberingAfterBreak="0">
    <w:nsid w:val="00000025"/>
    <w:multiLevelType w:val="multilevel"/>
    <w:tmpl w:val="00000025"/>
    <w:name w:val="WW8Num3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8" w15:restartNumberingAfterBreak="0">
    <w:nsid w:val="00000026"/>
    <w:multiLevelType w:val="singleLevel"/>
    <w:tmpl w:val="00000026"/>
    <w:name w:val="WW8Num39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cs="Times New Roman"/>
      </w:rPr>
    </w:lvl>
  </w:abstractNum>
  <w:abstractNum w:abstractNumId="39" w15:restartNumberingAfterBreak="0">
    <w:nsid w:val="00000027"/>
    <w:multiLevelType w:val="multilevel"/>
    <w:tmpl w:val="00000027"/>
    <w:name w:val="WW8Num40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0" w15:restartNumberingAfterBreak="0">
    <w:nsid w:val="00000028"/>
    <w:multiLevelType w:val="singleLevel"/>
    <w:tmpl w:val="00000028"/>
    <w:name w:val="WW8Num41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StarSymbol" w:hAnsi="StarSymbol"/>
      </w:rPr>
    </w:lvl>
  </w:abstractNum>
  <w:abstractNum w:abstractNumId="41" w15:restartNumberingAfterBreak="0">
    <w:nsid w:val="00000029"/>
    <w:multiLevelType w:val="multilevel"/>
    <w:tmpl w:val="00000029"/>
    <w:name w:val="WW8Num42"/>
    <w:lvl w:ilvl="0">
      <w:start w:val="5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840"/>
      </w:pPr>
      <w:rPr>
        <w:rFonts w:cs="Times New Roman"/>
      </w:rPr>
    </w:lvl>
    <w:lvl w:ilvl="2">
      <w:start w:val="5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40"/>
        </w:tabs>
        <w:ind w:left="840" w:hanging="84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2" w15:restartNumberingAfterBreak="0">
    <w:nsid w:val="0000002A"/>
    <w:multiLevelType w:val="singleLevel"/>
    <w:tmpl w:val="0000002A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3" w15:restartNumberingAfterBreak="0">
    <w:nsid w:val="0000002B"/>
    <w:multiLevelType w:val="multilevel"/>
    <w:tmpl w:val="0000002B"/>
    <w:name w:val="WW8Num44"/>
    <w:lvl w:ilvl="0">
      <w:start w:val="5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9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960"/>
      </w:pPr>
      <w:rPr>
        <w:rFonts w:cs="Times New Roman"/>
      </w:rPr>
    </w:lvl>
    <w:lvl w:ilvl="3">
      <w:start w:val="2"/>
      <w:numFmt w:val="decimal"/>
      <w:lvlText w:val="%1.%2.%3.%4"/>
      <w:lvlJc w:val="left"/>
      <w:pPr>
        <w:tabs>
          <w:tab w:val="num" w:pos="960"/>
        </w:tabs>
        <w:ind w:left="960" w:hanging="96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4" w15:restartNumberingAfterBreak="0">
    <w:nsid w:val="0000002C"/>
    <w:multiLevelType w:val="multilevel"/>
    <w:tmpl w:val="0000002C"/>
    <w:name w:val="WW8Num45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5" w15:restartNumberingAfterBreak="0">
    <w:nsid w:val="0000002D"/>
    <w:multiLevelType w:val="singleLevel"/>
    <w:tmpl w:val="0000002D"/>
    <w:name w:val="WW8Num4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6" w15:restartNumberingAfterBreak="0">
    <w:nsid w:val="0000002E"/>
    <w:multiLevelType w:val="multilevel"/>
    <w:tmpl w:val="0000002E"/>
    <w:name w:val="WW8Num47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7" w15:restartNumberingAfterBreak="0">
    <w:nsid w:val="0000002F"/>
    <w:multiLevelType w:val="multilevel"/>
    <w:tmpl w:val="BCDCDFAC"/>
    <w:name w:val="WW8Num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800"/>
        </w:tabs>
        <w:ind w:left="800" w:hanging="78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820"/>
        </w:tabs>
        <w:ind w:left="820" w:hanging="7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40"/>
        </w:tabs>
        <w:ind w:left="840" w:hanging="7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60"/>
        </w:tabs>
        <w:ind w:left="1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80"/>
        </w:tabs>
        <w:ind w:left="1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60"/>
        </w:tabs>
        <w:ind w:left="15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0"/>
        </w:tabs>
        <w:ind w:left="15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60"/>
        </w:tabs>
        <w:ind w:left="1960" w:hanging="1800"/>
      </w:pPr>
      <w:rPr>
        <w:rFonts w:cs="Times New Roman" w:hint="default"/>
      </w:rPr>
    </w:lvl>
  </w:abstractNum>
  <w:abstractNum w:abstractNumId="48" w15:restartNumberingAfterBreak="0">
    <w:nsid w:val="00000030"/>
    <w:multiLevelType w:val="multilevel"/>
    <w:tmpl w:val="00000030"/>
    <w:name w:val="WW8Num49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9" w15:restartNumberingAfterBreak="0">
    <w:nsid w:val="00000031"/>
    <w:multiLevelType w:val="singleLevel"/>
    <w:tmpl w:val="00000031"/>
    <w:name w:val="WW8Num5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0" w15:restartNumberingAfterBreak="0">
    <w:nsid w:val="00000032"/>
    <w:multiLevelType w:val="multilevel"/>
    <w:tmpl w:val="00000032"/>
    <w:name w:val="WW8Num51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1" w15:restartNumberingAfterBreak="0">
    <w:nsid w:val="00000033"/>
    <w:multiLevelType w:val="multilevel"/>
    <w:tmpl w:val="00000033"/>
    <w:name w:val="WW8Num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2" w15:restartNumberingAfterBreak="0">
    <w:nsid w:val="00000034"/>
    <w:multiLevelType w:val="singleLevel"/>
    <w:tmpl w:val="00000034"/>
    <w:name w:val="WW8Num5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3" w15:restartNumberingAfterBreak="0">
    <w:nsid w:val="00000035"/>
    <w:multiLevelType w:val="multilevel"/>
    <w:tmpl w:val="00000035"/>
    <w:name w:val="WW8Num54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4" w15:restartNumberingAfterBreak="0">
    <w:nsid w:val="00000036"/>
    <w:multiLevelType w:val="singleLevel"/>
    <w:tmpl w:val="00000036"/>
    <w:name w:val="WW8Num5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5" w15:restartNumberingAfterBreak="0">
    <w:nsid w:val="00000037"/>
    <w:multiLevelType w:val="singleLevel"/>
    <w:tmpl w:val="00000037"/>
    <w:name w:val="WW8Num56"/>
    <w:lvl w:ilvl="0">
      <w:start w:val="1"/>
      <w:numFmt w:val="lowerLetter"/>
      <w:lvlText w:val="Ad %1)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56" w15:restartNumberingAfterBreak="0">
    <w:nsid w:val="00000038"/>
    <w:multiLevelType w:val="multilevel"/>
    <w:tmpl w:val="00000038"/>
    <w:name w:val="WW8Num57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7" w15:restartNumberingAfterBreak="0">
    <w:nsid w:val="00000039"/>
    <w:multiLevelType w:val="singleLevel"/>
    <w:tmpl w:val="00000039"/>
    <w:name w:val="WW8Num5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/>
      </w:rPr>
    </w:lvl>
  </w:abstractNum>
  <w:abstractNum w:abstractNumId="58" w15:restartNumberingAfterBreak="0">
    <w:nsid w:val="0000003A"/>
    <w:multiLevelType w:val="multilevel"/>
    <w:tmpl w:val="0000003A"/>
    <w:name w:val="WW8Num5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9" w15:restartNumberingAfterBreak="0">
    <w:nsid w:val="0000003B"/>
    <w:multiLevelType w:val="singleLevel"/>
    <w:tmpl w:val="0000003B"/>
    <w:name w:val="WW8Num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0" w15:restartNumberingAfterBreak="0">
    <w:nsid w:val="0000003C"/>
    <w:multiLevelType w:val="singleLevel"/>
    <w:tmpl w:val="0000003C"/>
    <w:name w:val="WW8Num61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/>
      </w:rPr>
    </w:lvl>
  </w:abstractNum>
  <w:abstractNum w:abstractNumId="61" w15:restartNumberingAfterBreak="0">
    <w:nsid w:val="0000003D"/>
    <w:multiLevelType w:val="singleLevel"/>
    <w:tmpl w:val="0000003D"/>
    <w:name w:val="WW8Num62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2" w15:restartNumberingAfterBreak="0">
    <w:nsid w:val="0000003E"/>
    <w:multiLevelType w:val="singleLevel"/>
    <w:tmpl w:val="0000003E"/>
    <w:name w:val="WW8Num63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</w:abstractNum>
  <w:abstractNum w:abstractNumId="63" w15:restartNumberingAfterBreak="0">
    <w:nsid w:val="0000003F"/>
    <w:multiLevelType w:val="singleLevel"/>
    <w:tmpl w:val="0000003F"/>
    <w:name w:val="WW8Num64"/>
    <w:lvl w:ilvl="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64" w15:restartNumberingAfterBreak="0">
    <w:nsid w:val="00000040"/>
    <w:multiLevelType w:val="multilevel"/>
    <w:tmpl w:val="00000040"/>
    <w:name w:val="WW8Num65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5" w15:restartNumberingAfterBreak="0">
    <w:nsid w:val="00000041"/>
    <w:multiLevelType w:val="multilevel"/>
    <w:tmpl w:val="00000041"/>
    <w:name w:val="WW8Num66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90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900"/>
      </w:pPr>
      <w:rPr>
        <w:rFonts w:cs="Times New Roman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90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6" w15:restartNumberingAfterBreak="0">
    <w:nsid w:val="00000042"/>
    <w:multiLevelType w:val="singleLevel"/>
    <w:tmpl w:val="00000042"/>
    <w:name w:val="WW8Num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7" w15:restartNumberingAfterBreak="0">
    <w:nsid w:val="00000043"/>
    <w:multiLevelType w:val="multilevel"/>
    <w:tmpl w:val="00000043"/>
    <w:name w:val="WW8Num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8" w15:restartNumberingAfterBreak="0">
    <w:nsid w:val="00000044"/>
    <w:multiLevelType w:val="multilevel"/>
    <w:tmpl w:val="00000044"/>
    <w:name w:val="WW8Num69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69" w15:restartNumberingAfterBreak="0">
    <w:nsid w:val="00000045"/>
    <w:multiLevelType w:val="multilevel"/>
    <w:tmpl w:val="00000045"/>
    <w:name w:val="WW8Num70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70" w15:restartNumberingAfterBreak="0">
    <w:nsid w:val="00000046"/>
    <w:multiLevelType w:val="multilevel"/>
    <w:tmpl w:val="00000046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1" w15:restartNumberingAfterBreak="0">
    <w:nsid w:val="0D4B257B"/>
    <w:multiLevelType w:val="singleLevel"/>
    <w:tmpl w:val="E3ACC05E"/>
    <w:name w:val="WW8Num29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1D230B7A"/>
    <w:multiLevelType w:val="multilevel"/>
    <w:tmpl w:val="3768F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00"/>
        </w:tabs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40"/>
        </w:tabs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80"/>
        </w:tabs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20"/>
        </w:tabs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20"/>
        </w:tabs>
        <w:ind w:left="2120" w:hanging="1800"/>
      </w:pPr>
      <w:rPr>
        <w:rFonts w:hint="default"/>
      </w:rPr>
    </w:lvl>
  </w:abstractNum>
  <w:abstractNum w:abstractNumId="73" w15:restartNumberingAfterBreak="0">
    <w:nsid w:val="22217EEB"/>
    <w:multiLevelType w:val="singleLevel"/>
    <w:tmpl w:val="E3ACC05E"/>
    <w:name w:val="WW8Num292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2AAB2FB6"/>
    <w:multiLevelType w:val="singleLevel"/>
    <w:tmpl w:val="A1EA40A2"/>
    <w:lvl w:ilvl="0">
      <w:start w:val="1"/>
      <w:numFmt w:val="bullet"/>
      <w:pStyle w:val="TableBullet3"/>
      <w:lvlText w:val="−"/>
      <w:lvlJc w:val="left"/>
      <w:pPr>
        <w:tabs>
          <w:tab w:val="num" w:pos="992"/>
        </w:tabs>
        <w:ind w:left="992" w:hanging="283"/>
      </w:pPr>
      <w:rPr>
        <w:rFonts w:ascii="Times New Roman" w:hAnsi="Times New Roman"/>
      </w:rPr>
    </w:lvl>
  </w:abstractNum>
  <w:abstractNum w:abstractNumId="75" w15:restartNumberingAfterBreak="0">
    <w:nsid w:val="2DE265B1"/>
    <w:multiLevelType w:val="multilevel"/>
    <w:tmpl w:val="FCC4B49E"/>
    <w:name w:val="$Table Bullet 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6" w15:restartNumberingAfterBreak="0">
    <w:nsid w:val="317F062B"/>
    <w:multiLevelType w:val="singleLevel"/>
    <w:tmpl w:val="0F44E630"/>
    <w:name w:val="WW8Num4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33847C23"/>
    <w:multiLevelType w:val="singleLevel"/>
    <w:tmpl w:val="DA4AEC54"/>
    <w:lvl w:ilvl="0">
      <w:start w:val="1"/>
      <w:numFmt w:val="bullet"/>
      <w:pStyle w:val="TableBullet2"/>
      <w:lvlText w:val="─"/>
      <w:lvlJc w:val="left"/>
      <w:pPr>
        <w:tabs>
          <w:tab w:val="num" w:pos="709"/>
        </w:tabs>
        <w:ind w:left="709" w:hanging="283"/>
      </w:pPr>
      <w:rPr>
        <w:rFonts w:ascii="Times New Roman" w:hAnsi="Times New Roman"/>
      </w:rPr>
    </w:lvl>
  </w:abstractNum>
  <w:abstractNum w:abstractNumId="78" w15:restartNumberingAfterBreak="0">
    <w:nsid w:val="362F6253"/>
    <w:multiLevelType w:val="singleLevel"/>
    <w:tmpl w:val="646AC778"/>
    <w:name w:val="$Table Bullet 2"/>
    <w:lvl w:ilvl="0">
      <w:start w:val="1"/>
      <w:numFmt w:val="bullet"/>
      <w:lvlText w:val=""/>
      <w:lvlJc w:val="left"/>
      <w:pPr>
        <w:tabs>
          <w:tab w:val="num" w:pos="283"/>
        </w:tabs>
        <w:ind w:left="283" w:hanging="141"/>
      </w:pPr>
      <w:rPr>
        <w:rFonts w:ascii="Symbol" w:hAnsi="Symbol" w:hint="default"/>
      </w:rPr>
    </w:lvl>
  </w:abstractNum>
  <w:abstractNum w:abstractNumId="79" w15:restartNumberingAfterBreak="0">
    <w:nsid w:val="36341DFD"/>
    <w:multiLevelType w:val="multilevel"/>
    <w:tmpl w:val="5D808022"/>
    <w:name w:val="$Table 8p Bullet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0" w15:restartNumberingAfterBreak="0">
    <w:nsid w:val="4168052B"/>
    <w:multiLevelType w:val="multilevel"/>
    <w:tmpl w:val="E8D4C218"/>
    <w:name w:val="Heading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81" w15:restartNumberingAfterBreak="0">
    <w:nsid w:val="458D69CB"/>
    <w:multiLevelType w:val="singleLevel"/>
    <w:tmpl w:val="EC0044D6"/>
    <w:lvl w:ilvl="0">
      <w:start w:val="1"/>
      <w:numFmt w:val="bullet"/>
      <w:pStyle w:val="List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</w:abstractNum>
  <w:abstractNum w:abstractNumId="82" w15:restartNumberingAfterBreak="0">
    <w:nsid w:val="4C5D5947"/>
    <w:multiLevelType w:val="multilevel"/>
    <w:tmpl w:val="15BAE3DC"/>
    <w:name w:val="$List Bullet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3" w15:restartNumberingAfterBreak="0">
    <w:nsid w:val="51CE05CC"/>
    <w:multiLevelType w:val="hybridMultilevel"/>
    <w:tmpl w:val="3B103CD0"/>
    <w:lvl w:ilvl="0" w:tplc="FF32DCE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5B23BA7"/>
    <w:multiLevelType w:val="singleLevel"/>
    <w:tmpl w:val="2B4EAE9A"/>
    <w:lvl w:ilvl="0">
      <w:start w:val="1"/>
      <w:numFmt w:val="bullet"/>
      <w:pStyle w:val="ListBullet3"/>
      <w:lvlText w:val="−"/>
      <w:lvlJc w:val="left"/>
      <w:pPr>
        <w:tabs>
          <w:tab w:val="num" w:pos="1701"/>
        </w:tabs>
        <w:ind w:left="1701" w:hanging="283"/>
      </w:pPr>
      <w:rPr>
        <w:rFonts w:ascii="Times New Roman" w:hAnsi="Times New Roman" w:hint="default"/>
      </w:rPr>
    </w:lvl>
  </w:abstractNum>
  <w:abstractNum w:abstractNumId="85" w15:restartNumberingAfterBreak="0">
    <w:nsid w:val="6E1A2C90"/>
    <w:multiLevelType w:val="hybridMultilevel"/>
    <w:tmpl w:val="8572CB4A"/>
    <w:name w:val="$List Bullet 3"/>
    <w:lvl w:ilvl="0" w:tplc="0C7686DC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2996B182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2" w:tplc="58BA3B8C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D6BC73B8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E8F477E6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340ACB44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68888038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85EAFDF8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BE8ED5D4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86" w15:restartNumberingAfterBreak="0">
    <w:nsid w:val="723C40E6"/>
    <w:multiLevelType w:val="singleLevel"/>
    <w:tmpl w:val="B38C9AD6"/>
    <w:lvl w:ilvl="0">
      <w:start w:val="1"/>
      <w:numFmt w:val="bullet"/>
      <w:pStyle w:val="ListBullet2"/>
      <w:lvlText w:val="─"/>
      <w:lvlJc w:val="left"/>
      <w:pPr>
        <w:tabs>
          <w:tab w:val="num" w:pos="1417"/>
        </w:tabs>
        <w:ind w:left="1417" w:hanging="283"/>
      </w:pPr>
      <w:rPr>
        <w:rFonts w:ascii="Times New Roman" w:hAnsi="Times New Roman" w:hint="default"/>
      </w:rPr>
    </w:lvl>
  </w:abstractNum>
  <w:abstractNum w:abstractNumId="87" w15:restartNumberingAfterBreak="0">
    <w:nsid w:val="75545EE0"/>
    <w:multiLevelType w:val="singleLevel"/>
    <w:tmpl w:val="0415000F"/>
    <w:name w:val="$List Bullet 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8" w15:restartNumberingAfterBreak="0">
    <w:nsid w:val="7FD67F6B"/>
    <w:multiLevelType w:val="multilevel"/>
    <w:tmpl w:val="65D2A25A"/>
    <w:styleLink w:val="Styl1"/>
    <w:lvl w:ilvl="0">
      <w:start w:val="1"/>
      <w:numFmt w:val="decimal"/>
      <w:lvlText w:val="%1"/>
      <w:lvlJc w:val="left"/>
      <w:pPr>
        <w:tabs>
          <w:tab w:val="num" w:pos="284"/>
        </w:tabs>
        <w:ind w:left="716" w:hanging="432"/>
      </w:pPr>
      <w:rPr>
        <w:rFonts w:cs="Times New Roman" w:hint="default"/>
      </w:rPr>
    </w:lvl>
    <w:lvl w:ilvl="1">
      <w:start w:val="1"/>
      <w:numFmt w:val="decimal"/>
      <w:lvlText w:val="%1.%2. "/>
      <w:lvlJc w:val="left"/>
      <w:pPr>
        <w:tabs>
          <w:tab w:val="num" w:pos="568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4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4"/>
        </w:tabs>
        <w:ind w:left="1292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4"/>
        </w:tabs>
        <w:ind w:left="1436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4"/>
        </w:tabs>
        <w:ind w:left="1580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4"/>
        </w:tabs>
        <w:ind w:left="172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4"/>
        </w:tabs>
        <w:ind w:left="1868" w:hanging="1584"/>
      </w:pPr>
      <w:rPr>
        <w:rFonts w:cs="Times New Roman" w:hint="default"/>
      </w:rPr>
    </w:lvl>
  </w:abstractNum>
  <w:num w:numId="1" w16cid:durableId="1935434277">
    <w:abstractNumId w:val="81"/>
  </w:num>
  <w:num w:numId="2" w16cid:durableId="1500846743">
    <w:abstractNumId w:val="84"/>
  </w:num>
  <w:num w:numId="3" w16cid:durableId="1058673968">
    <w:abstractNumId w:val="86"/>
  </w:num>
  <w:num w:numId="4" w16cid:durableId="245654733">
    <w:abstractNumId w:val="77"/>
  </w:num>
  <w:num w:numId="5" w16cid:durableId="1054040777">
    <w:abstractNumId w:val="74"/>
  </w:num>
  <w:num w:numId="6" w16cid:durableId="229853796">
    <w:abstractNumId w:val="88"/>
  </w:num>
  <w:num w:numId="7" w16cid:durableId="1187406903">
    <w:abstractNumId w:val="7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16810096">
    <w:abstractNumId w:val="8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837"/>
    <w:rsid w:val="00002B5F"/>
    <w:rsid w:val="00003B95"/>
    <w:rsid w:val="00004759"/>
    <w:rsid w:val="00005EF4"/>
    <w:rsid w:val="0000689D"/>
    <w:rsid w:val="000068F7"/>
    <w:rsid w:val="00006F45"/>
    <w:rsid w:val="00007437"/>
    <w:rsid w:val="000074B5"/>
    <w:rsid w:val="00010A11"/>
    <w:rsid w:val="00010CEE"/>
    <w:rsid w:val="00010EAA"/>
    <w:rsid w:val="00011222"/>
    <w:rsid w:val="000143E3"/>
    <w:rsid w:val="00015C83"/>
    <w:rsid w:val="00017154"/>
    <w:rsid w:val="00017654"/>
    <w:rsid w:val="0002009F"/>
    <w:rsid w:val="00020813"/>
    <w:rsid w:val="00022D78"/>
    <w:rsid w:val="00023616"/>
    <w:rsid w:val="00023C41"/>
    <w:rsid w:val="0002462B"/>
    <w:rsid w:val="000246A5"/>
    <w:rsid w:val="00024B4D"/>
    <w:rsid w:val="0002564C"/>
    <w:rsid w:val="00026946"/>
    <w:rsid w:val="00026D6D"/>
    <w:rsid w:val="000316E8"/>
    <w:rsid w:val="000317E2"/>
    <w:rsid w:val="00031F4D"/>
    <w:rsid w:val="000333C1"/>
    <w:rsid w:val="00033B9A"/>
    <w:rsid w:val="00034445"/>
    <w:rsid w:val="0003611C"/>
    <w:rsid w:val="0003771A"/>
    <w:rsid w:val="000409B6"/>
    <w:rsid w:val="00040C06"/>
    <w:rsid w:val="0004126F"/>
    <w:rsid w:val="000412BF"/>
    <w:rsid w:val="00042904"/>
    <w:rsid w:val="000440BD"/>
    <w:rsid w:val="00045AAF"/>
    <w:rsid w:val="00045D35"/>
    <w:rsid w:val="00046C36"/>
    <w:rsid w:val="000509BB"/>
    <w:rsid w:val="000535A5"/>
    <w:rsid w:val="00053864"/>
    <w:rsid w:val="0005575E"/>
    <w:rsid w:val="0005650A"/>
    <w:rsid w:val="000567FD"/>
    <w:rsid w:val="00056891"/>
    <w:rsid w:val="0005711D"/>
    <w:rsid w:val="00057AC8"/>
    <w:rsid w:val="0006097B"/>
    <w:rsid w:val="00060E20"/>
    <w:rsid w:val="00062072"/>
    <w:rsid w:val="000642AD"/>
    <w:rsid w:val="000647D6"/>
    <w:rsid w:val="000647D7"/>
    <w:rsid w:val="000654C1"/>
    <w:rsid w:val="00066C49"/>
    <w:rsid w:val="00067FCF"/>
    <w:rsid w:val="000700C5"/>
    <w:rsid w:val="000710CA"/>
    <w:rsid w:val="000716F4"/>
    <w:rsid w:val="0007279E"/>
    <w:rsid w:val="00072B4A"/>
    <w:rsid w:val="000730AD"/>
    <w:rsid w:val="00073421"/>
    <w:rsid w:val="00074C62"/>
    <w:rsid w:val="00080239"/>
    <w:rsid w:val="000814C4"/>
    <w:rsid w:val="000824C2"/>
    <w:rsid w:val="0008536E"/>
    <w:rsid w:val="00086329"/>
    <w:rsid w:val="00086867"/>
    <w:rsid w:val="00086B8D"/>
    <w:rsid w:val="00087386"/>
    <w:rsid w:val="000910A9"/>
    <w:rsid w:val="00091892"/>
    <w:rsid w:val="00091C42"/>
    <w:rsid w:val="000923E9"/>
    <w:rsid w:val="0009339B"/>
    <w:rsid w:val="00093CB5"/>
    <w:rsid w:val="00094B16"/>
    <w:rsid w:val="00094F2A"/>
    <w:rsid w:val="000953FE"/>
    <w:rsid w:val="00095622"/>
    <w:rsid w:val="00096453"/>
    <w:rsid w:val="00097A1F"/>
    <w:rsid w:val="000A0A56"/>
    <w:rsid w:val="000A2906"/>
    <w:rsid w:val="000A31BB"/>
    <w:rsid w:val="000A3DCE"/>
    <w:rsid w:val="000A4128"/>
    <w:rsid w:val="000A4615"/>
    <w:rsid w:val="000A5817"/>
    <w:rsid w:val="000A5CA0"/>
    <w:rsid w:val="000A7018"/>
    <w:rsid w:val="000A71EC"/>
    <w:rsid w:val="000A7609"/>
    <w:rsid w:val="000B0142"/>
    <w:rsid w:val="000B02CD"/>
    <w:rsid w:val="000B183F"/>
    <w:rsid w:val="000B1DD2"/>
    <w:rsid w:val="000B1E3B"/>
    <w:rsid w:val="000B3863"/>
    <w:rsid w:val="000B4D24"/>
    <w:rsid w:val="000B6D37"/>
    <w:rsid w:val="000B70AF"/>
    <w:rsid w:val="000B70FF"/>
    <w:rsid w:val="000B7887"/>
    <w:rsid w:val="000B78F2"/>
    <w:rsid w:val="000C03AE"/>
    <w:rsid w:val="000C30AD"/>
    <w:rsid w:val="000C4C6D"/>
    <w:rsid w:val="000C58C0"/>
    <w:rsid w:val="000C59B6"/>
    <w:rsid w:val="000C5E25"/>
    <w:rsid w:val="000D01DB"/>
    <w:rsid w:val="000D0842"/>
    <w:rsid w:val="000D1563"/>
    <w:rsid w:val="000D170E"/>
    <w:rsid w:val="000D1785"/>
    <w:rsid w:val="000D18B8"/>
    <w:rsid w:val="000D1EF9"/>
    <w:rsid w:val="000D2389"/>
    <w:rsid w:val="000D5C12"/>
    <w:rsid w:val="000D5CC4"/>
    <w:rsid w:val="000E022D"/>
    <w:rsid w:val="000E0B8A"/>
    <w:rsid w:val="000E137E"/>
    <w:rsid w:val="000E1C6B"/>
    <w:rsid w:val="000E1E0D"/>
    <w:rsid w:val="000E28C2"/>
    <w:rsid w:val="000E37B3"/>
    <w:rsid w:val="000E4211"/>
    <w:rsid w:val="000E4907"/>
    <w:rsid w:val="000E5E78"/>
    <w:rsid w:val="000E7594"/>
    <w:rsid w:val="000F0148"/>
    <w:rsid w:val="000F1E8E"/>
    <w:rsid w:val="000F1F77"/>
    <w:rsid w:val="000F2770"/>
    <w:rsid w:val="000F2D18"/>
    <w:rsid w:val="000F3042"/>
    <w:rsid w:val="000F387A"/>
    <w:rsid w:val="000F38F6"/>
    <w:rsid w:val="000F3DE9"/>
    <w:rsid w:val="000F4876"/>
    <w:rsid w:val="000F4D92"/>
    <w:rsid w:val="000F4EE5"/>
    <w:rsid w:val="000F5F8B"/>
    <w:rsid w:val="000F68AF"/>
    <w:rsid w:val="000F6F91"/>
    <w:rsid w:val="000F7D6C"/>
    <w:rsid w:val="000F7FC5"/>
    <w:rsid w:val="00100FC6"/>
    <w:rsid w:val="0010139A"/>
    <w:rsid w:val="00101646"/>
    <w:rsid w:val="00102328"/>
    <w:rsid w:val="00104756"/>
    <w:rsid w:val="00105A61"/>
    <w:rsid w:val="00106BEE"/>
    <w:rsid w:val="00111621"/>
    <w:rsid w:val="00112435"/>
    <w:rsid w:val="001124E3"/>
    <w:rsid w:val="00113C6A"/>
    <w:rsid w:val="00117400"/>
    <w:rsid w:val="00117E71"/>
    <w:rsid w:val="00121479"/>
    <w:rsid w:val="00124CCD"/>
    <w:rsid w:val="00124E65"/>
    <w:rsid w:val="00125433"/>
    <w:rsid w:val="0012609C"/>
    <w:rsid w:val="00126AED"/>
    <w:rsid w:val="00126CD9"/>
    <w:rsid w:val="00127862"/>
    <w:rsid w:val="00130C4E"/>
    <w:rsid w:val="00131291"/>
    <w:rsid w:val="001326EE"/>
    <w:rsid w:val="001331F0"/>
    <w:rsid w:val="00133745"/>
    <w:rsid w:val="00133ED0"/>
    <w:rsid w:val="00136385"/>
    <w:rsid w:val="0013793B"/>
    <w:rsid w:val="001404EB"/>
    <w:rsid w:val="00140643"/>
    <w:rsid w:val="001406A5"/>
    <w:rsid w:val="00140B00"/>
    <w:rsid w:val="001411B6"/>
    <w:rsid w:val="00142DEC"/>
    <w:rsid w:val="00144608"/>
    <w:rsid w:val="00145366"/>
    <w:rsid w:val="00145650"/>
    <w:rsid w:val="00145DFD"/>
    <w:rsid w:val="00145E7E"/>
    <w:rsid w:val="00147EC7"/>
    <w:rsid w:val="0015006F"/>
    <w:rsid w:val="0015022D"/>
    <w:rsid w:val="001519B3"/>
    <w:rsid w:val="00151D05"/>
    <w:rsid w:val="00152822"/>
    <w:rsid w:val="001533B9"/>
    <w:rsid w:val="0015479C"/>
    <w:rsid w:val="00155803"/>
    <w:rsid w:val="00156144"/>
    <w:rsid w:val="001562E1"/>
    <w:rsid w:val="00157B6D"/>
    <w:rsid w:val="00160017"/>
    <w:rsid w:val="0016067A"/>
    <w:rsid w:val="001606B5"/>
    <w:rsid w:val="00160E82"/>
    <w:rsid w:val="00161422"/>
    <w:rsid w:val="00161A7F"/>
    <w:rsid w:val="00162B9B"/>
    <w:rsid w:val="00163201"/>
    <w:rsid w:val="00163787"/>
    <w:rsid w:val="00165280"/>
    <w:rsid w:val="0016528C"/>
    <w:rsid w:val="00166756"/>
    <w:rsid w:val="0016685D"/>
    <w:rsid w:val="00166DC9"/>
    <w:rsid w:val="00166E48"/>
    <w:rsid w:val="0017205D"/>
    <w:rsid w:val="00172C7E"/>
    <w:rsid w:val="00174671"/>
    <w:rsid w:val="0017528C"/>
    <w:rsid w:val="00176A84"/>
    <w:rsid w:val="00177339"/>
    <w:rsid w:val="00177B39"/>
    <w:rsid w:val="001805BF"/>
    <w:rsid w:val="00180C64"/>
    <w:rsid w:val="00181E2E"/>
    <w:rsid w:val="001825A2"/>
    <w:rsid w:val="00183B94"/>
    <w:rsid w:val="0018410E"/>
    <w:rsid w:val="00184982"/>
    <w:rsid w:val="00184A51"/>
    <w:rsid w:val="00184E1B"/>
    <w:rsid w:val="00184F25"/>
    <w:rsid w:val="001850BB"/>
    <w:rsid w:val="0018539C"/>
    <w:rsid w:val="0018797D"/>
    <w:rsid w:val="00190F64"/>
    <w:rsid w:val="00191B4E"/>
    <w:rsid w:val="001934C5"/>
    <w:rsid w:val="00193D48"/>
    <w:rsid w:val="00195205"/>
    <w:rsid w:val="00195954"/>
    <w:rsid w:val="00195EB8"/>
    <w:rsid w:val="00196187"/>
    <w:rsid w:val="001966CC"/>
    <w:rsid w:val="00197F19"/>
    <w:rsid w:val="001A0E57"/>
    <w:rsid w:val="001A11AA"/>
    <w:rsid w:val="001A1776"/>
    <w:rsid w:val="001A1F74"/>
    <w:rsid w:val="001A2310"/>
    <w:rsid w:val="001A2321"/>
    <w:rsid w:val="001A30EE"/>
    <w:rsid w:val="001A364A"/>
    <w:rsid w:val="001A36F1"/>
    <w:rsid w:val="001A4FA5"/>
    <w:rsid w:val="001A5587"/>
    <w:rsid w:val="001A5687"/>
    <w:rsid w:val="001A5D3D"/>
    <w:rsid w:val="001A7907"/>
    <w:rsid w:val="001B0BA6"/>
    <w:rsid w:val="001B1010"/>
    <w:rsid w:val="001B17D9"/>
    <w:rsid w:val="001B2518"/>
    <w:rsid w:val="001B2800"/>
    <w:rsid w:val="001B28F2"/>
    <w:rsid w:val="001B2AA5"/>
    <w:rsid w:val="001B2F2E"/>
    <w:rsid w:val="001B4730"/>
    <w:rsid w:val="001B4F1A"/>
    <w:rsid w:val="001B60BB"/>
    <w:rsid w:val="001B7BA7"/>
    <w:rsid w:val="001C15F6"/>
    <w:rsid w:val="001C3532"/>
    <w:rsid w:val="001D069A"/>
    <w:rsid w:val="001D0EE1"/>
    <w:rsid w:val="001D14CD"/>
    <w:rsid w:val="001D18F6"/>
    <w:rsid w:val="001D23C4"/>
    <w:rsid w:val="001D2527"/>
    <w:rsid w:val="001D3510"/>
    <w:rsid w:val="001D398C"/>
    <w:rsid w:val="001D39B0"/>
    <w:rsid w:val="001D58C9"/>
    <w:rsid w:val="001D657A"/>
    <w:rsid w:val="001D6701"/>
    <w:rsid w:val="001D7443"/>
    <w:rsid w:val="001E0D65"/>
    <w:rsid w:val="001E0ED5"/>
    <w:rsid w:val="001E18ED"/>
    <w:rsid w:val="001E1A5E"/>
    <w:rsid w:val="001E1AED"/>
    <w:rsid w:val="001E1B17"/>
    <w:rsid w:val="001E2083"/>
    <w:rsid w:val="001E2793"/>
    <w:rsid w:val="001E28A5"/>
    <w:rsid w:val="001E3A5B"/>
    <w:rsid w:val="001E414F"/>
    <w:rsid w:val="001E4201"/>
    <w:rsid w:val="001E4DC4"/>
    <w:rsid w:val="001E6366"/>
    <w:rsid w:val="001E63B3"/>
    <w:rsid w:val="001F0AB8"/>
    <w:rsid w:val="001F0E40"/>
    <w:rsid w:val="001F138F"/>
    <w:rsid w:val="001F2DBD"/>
    <w:rsid w:val="001F2F87"/>
    <w:rsid w:val="001F3055"/>
    <w:rsid w:val="001F3D5A"/>
    <w:rsid w:val="001F3E46"/>
    <w:rsid w:val="001F51D0"/>
    <w:rsid w:val="001F604B"/>
    <w:rsid w:val="001F637B"/>
    <w:rsid w:val="001F659C"/>
    <w:rsid w:val="001F726C"/>
    <w:rsid w:val="001F738A"/>
    <w:rsid w:val="00202733"/>
    <w:rsid w:val="00202E6C"/>
    <w:rsid w:val="0020504F"/>
    <w:rsid w:val="00205DD5"/>
    <w:rsid w:val="00206376"/>
    <w:rsid w:val="00206FCA"/>
    <w:rsid w:val="002070A0"/>
    <w:rsid w:val="00207E98"/>
    <w:rsid w:val="00210970"/>
    <w:rsid w:val="0021199B"/>
    <w:rsid w:val="00212542"/>
    <w:rsid w:val="00213211"/>
    <w:rsid w:val="0021325D"/>
    <w:rsid w:val="00216512"/>
    <w:rsid w:val="002167EF"/>
    <w:rsid w:val="00216B0D"/>
    <w:rsid w:val="00216C48"/>
    <w:rsid w:val="00216EC4"/>
    <w:rsid w:val="00217C57"/>
    <w:rsid w:val="00217E14"/>
    <w:rsid w:val="00220D51"/>
    <w:rsid w:val="002211A5"/>
    <w:rsid w:val="0022185A"/>
    <w:rsid w:val="00221E0A"/>
    <w:rsid w:val="00221F40"/>
    <w:rsid w:val="00226B72"/>
    <w:rsid w:val="0022743D"/>
    <w:rsid w:val="00227C4A"/>
    <w:rsid w:val="00227CC8"/>
    <w:rsid w:val="00231160"/>
    <w:rsid w:val="00231C2B"/>
    <w:rsid w:val="00232F23"/>
    <w:rsid w:val="002356A2"/>
    <w:rsid w:val="002401C7"/>
    <w:rsid w:val="00240873"/>
    <w:rsid w:val="0024239F"/>
    <w:rsid w:val="00242C43"/>
    <w:rsid w:val="00242CBD"/>
    <w:rsid w:val="00245952"/>
    <w:rsid w:val="00246A46"/>
    <w:rsid w:val="00246AA7"/>
    <w:rsid w:val="00246C95"/>
    <w:rsid w:val="00246FE6"/>
    <w:rsid w:val="00250087"/>
    <w:rsid w:val="00250BFA"/>
    <w:rsid w:val="002517C0"/>
    <w:rsid w:val="002518D4"/>
    <w:rsid w:val="00253855"/>
    <w:rsid w:val="00253A12"/>
    <w:rsid w:val="00253F4A"/>
    <w:rsid w:val="002544CB"/>
    <w:rsid w:val="002555F1"/>
    <w:rsid w:val="00255810"/>
    <w:rsid w:val="002558A4"/>
    <w:rsid w:val="00255A73"/>
    <w:rsid w:val="002566EE"/>
    <w:rsid w:val="00257D64"/>
    <w:rsid w:val="002604C9"/>
    <w:rsid w:val="00260540"/>
    <w:rsid w:val="00260AE4"/>
    <w:rsid w:val="0026323A"/>
    <w:rsid w:val="00264077"/>
    <w:rsid w:val="00264EDF"/>
    <w:rsid w:val="00267811"/>
    <w:rsid w:val="00267E81"/>
    <w:rsid w:val="0027026F"/>
    <w:rsid w:val="00270EE5"/>
    <w:rsid w:val="00273EDC"/>
    <w:rsid w:val="0027697F"/>
    <w:rsid w:val="00280984"/>
    <w:rsid w:val="00280E46"/>
    <w:rsid w:val="0028126C"/>
    <w:rsid w:val="002827F5"/>
    <w:rsid w:val="0028331D"/>
    <w:rsid w:val="00283FE0"/>
    <w:rsid w:val="0028415A"/>
    <w:rsid w:val="00284F94"/>
    <w:rsid w:val="00285163"/>
    <w:rsid w:val="00285DB9"/>
    <w:rsid w:val="00286348"/>
    <w:rsid w:val="0028691F"/>
    <w:rsid w:val="002870DD"/>
    <w:rsid w:val="0029083E"/>
    <w:rsid w:val="00290F19"/>
    <w:rsid w:val="0029159A"/>
    <w:rsid w:val="002915AD"/>
    <w:rsid w:val="002915F8"/>
    <w:rsid w:val="00291F75"/>
    <w:rsid w:val="00292C07"/>
    <w:rsid w:val="00292E8D"/>
    <w:rsid w:val="00293E5F"/>
    <w:rsid w:val="0029496D"/>
    <w:rsid w:val="00294C36"/>
    <w:rsid w:val="002953A8"/>
    <w:rsid w:val="0029740C"/>
    <w:rsid w:val="0029778C"/>
    <w:rsid w:val="00297A2C"/>
    <w:rsid w:val="002A1E0C"/>
    <w:rsid w:val="002A20BF"/>
    <w:rsid w:val="002A3C4A"/>
    <w:rsid w:val="002A3CAB"/>
    <w:rsid w:val="002A467D"/>
    <w:rsid w:val="002A63BA"/>
    <w:rsid w:val="002A66DC"/>
    <w:rsid w:val="002A6998"/>
    <w:rsid w:val="002A73CF"/>
    <w:rsid w:val="002B1D58"/>
    <w:rsid w:val="002B1E27"/>
    <w:rsid w:val="002B29B2"/>
    <w:rsid w:val="002B2C15"/>
    <w:rsid w:val="002B2CDC"/>
    <w:rsid w:val="002B31B4"/>
    <w:rsid w:val="002B3B6A"/>
    <w:rsid w:val="002B4052"/>
    <w:rsid w:val="002B5094"/>
    <w:rsid w:val="002B5180"/>
    <w:rsid w:val="002B594B"/>
    <w:rsid w:val="002B6233"/>
    <w:rsid w:val="002B634C"/>
    <w:rsid w:val="002B652D"/>
    <w:rsid w:val="002B6F4D"/>
    <w:rsid w:val="002C083B"/>
    <w:rsid w:val="002C0CCF"/>
    <w:rsid w:val="002C26DA"/>
    <w:rsid w:val="002C2C8B"/>
    <w:rsid w:val="002C3D3F"/>
    <w:rsid w:val="002C4D60"/>
    <w:rsid w:val="002C5B2B"/>
    <w:rsid w:val="002C5C62"/>
    <w:rsid w:val="002C618B"/>
    <w:rsid w:val="002C622B"/>
    <w:rsid w:val="002C6A5C"/>
    <w:rsid w:val="002C7817"/>
    <w:rsid w:val="002D0A0B"/>
    <w:rsid w:val="002D171F"/>
    <w:rsid w:val="002D1797"/>
    <w:rsid w:val="002D1C87"/>
    <w:rsid w:val="002D1CE6"/>
    <w:rsid w:val="002D1CFD"/>
    <w:rsid w:val="002D1DA0"/>
    <w:rsid w:val="002D261F"/>
    <w:rsid w:val="002D295E"/>
    <w:rsid w:val="002D398C"/>
    <w:rsid w:val="002D4300"/>
    <w:rsid w:val="002D4C73"/>
    <w:rsid w:val="002D5DF5"/>
    <w:rsid w:val="002D6D46"/>
    <w:rsid w:val="002D78D3"/>
    <w:rsid w:val="002D7F5E"/>
    <w:rsid w:val="002E00DA"/>
    <w:rsid w:val="002E0158"/>
    <w:rsid w:val="002E0864"/>
    <w:rsid w:val="002E0F6B"/>
    <w:rsid w:val="002E23C8"/>
    <w:rsid w:val="002E2AB2"/>
    <w:rsid w:val="002E3504"/>
    <w:rsid w:val="002E40D4"/>
    <w:rsid w:val="002E422D"/>
    <w:rsid w:val="002E576D"/>
    <w:rsid w:val="002E5CEE"/>
    <w:rsid w:val="002E7560"/>
    <w:rsid w:val="002E7FF7"/>
    <w:rsid w:val="002F0F8B"/>
    <w:rsid w:val="002F111B"/>
    <w:rsid w:val="002F17A9"/>
    <w:rsid w:val="002F186E"/>
    <w:rsid w:val="002F1F42"/>
    <w:rsid w:val="002F28D8"/>
    <w:rsid w:val="002F3305"/>
    <w:rsid w:val="002F34B7"/>
    <w:rsid w:val="002F3740"/>
    <w:rsid w:val="002F3E91"/>
    <w:rsid w:val="002F5E99"/>
    <w:rsid w:val="002F5EE0"/>
    <w:rsid w:val="002F6A1A"/>
    <w:rsid w:val="002F702D"/>
    <w:rsid w:val="002F7300"/>
    <w:rsid w:val="002F7AD1"/>
    <w:rsid w:val="002F7AD4"/>
    <w:rsid w:val="002F7EB5"/>
    <w:rsid w:val="00300115"/>
    <w:rsid w:val="00301C63"/>
    <w:rsid w:val="00301E36"/>
    <w:rsid w:val="0030366A"/>
    <w:rsid w:val="0030457C"/>
    <w:rsid w:val="00306A71"/>
    <w:rsid w:val="00306A92"/>
    <w:rsid w:val="00306D18"/>
    <w:rsid w:val="00307DB8"/>
    <w:rsid w:val="0031107C"/>
    <w:rsid w:val="003148DB"/>
    <w:rsid w:val="00314E39"/>
    <w:rsid w:val="00315C67"/>
    <w:rsid w:val="003168BB"/>
    <w:rsid w:val="00316C82"/>
    <w:rsid w:val="0032020E"/>
    <w:rsid w:val="00320556"/>
    <w:rsid w:val="003214C1"/>
    <w:rsid w:val="00321F93"/>
    <w:rsid w:val="003230BE"/>
    <w:rsid w:val="003231EF"/>
    <w:rsid w:val="0032332B"/>
    <w:rsid w:val="003246D2"/>
    <w:rsid w:val="003247EE"/>
    <w:rsid w:val="00324A0E"/>
    <w:rsid w:val="00324EDD"/>
    <w:rsid w:val="00325406"/>
    <w:rsid w:val="00325E0F"/>
    <w:rsid w:val="00326854"/>
    <w:rsid w:val="00326F38"/>
    <w:rsid w:val="003276BD"/>
    <w:rsid w:val="003301B2"/>
    <w:rsid w:val="00330464"/>
    <w:rsid w:val="0033172C"/>
    <w:rsid w:val="0033197F"/>
    <w:rsid w:val="00332583"/>
    <w:rsid w:val="003329AF"/>
    <w:rsid w:val="003330E4"/>
    <w:rsid w:val="00333814"/>
    <w:rsid w:val="00333C73"/>
    <w:rsid w:val="0033471F"/>
    <w:rsid w:val="00334BE5"/>
    <w:rsid w:val="00334D07"/>
    <w:rsid w:val="00335F4F"/>
    <w:rsid w:val="003362A6"/>
    <w:rsid w:val="00336927"/>
    <w:rsid w:val="00341A07"/>
    <w:rsid w:val="00344073"/>
    <w:rsid w:val="00344D06"/>
    <w:rsid w:val="0034503F"/>
    <w:rsid w:val="003467DB"/>
    <w:rsid w:val="0034729C"/>
    <w:rsid w:val="00350054"/>
    <w:rsid w:val="00351785"/>
    <w:rsid w:val="00351E3A"/>
    <w:rsid w:val="0035366C"/>
    <w:rsid w:val="00354366"/>
    <w:rsid w:val="00354BF1"/>
    <w:rsid w:val="00357296"/>
    <w:rsid w:val="003579AC"/>
    <w:rsid w:val="00357E73"/>
    <w:rsid w:val="00360870"/>
    <w:rsid w:val="003608CE"/>
    <w:rsid w:val="0036105B"/>
    <w:rsid w:val="0036149D"/>
    <w:rsid w:val="003615F7"/>
    <w:rsid w:val="00361B5E"/>
    <w:rsid w:val="00362999"/>
    <w:rsid w:val="00363A70"/>
    <w:rsid w:val="003640B2"/>
    <w:rsid w:val="003640E1"/>
    <w:rsid w:val="003641A8"/>
    <w:rsid w:val="00364924"/>
    <w:rsid w:val="003654C4"/>
    <w:rsid w:val="0036660A"/>
    <w:rsid w:val="00366A5F"/>
    <w:rsid w:val="00366DBA"/>
    <w:rsid w:val="00366E1F"/>
    <w:rsid w:val="0036750F"/>
    <w:rsid w:val="00367A5A"/>
    <w:rsid w:val="00370090"/>
    <w:rsid w:val="00370D23"/>
    <w:rsid w:val="003716DD"/>
    <w:rsid w:val="003721C1"/>
    <w:rsid w:val="003729B8"/>
    <w:rsid w:val="00372A0D"/>
    <w:rsid w:val="00374711"/>
    <w:rsid w:val="00374B99"/>
    <w:rsid w:val="00374EE8"/>
    <w:rsid w:val="003750A6"/>
    <w:rsid w:val="003750F5"/>
    <w:rsid w:val="00375725"/>
    <w:rsid w:val="00375BBA"/>
    <w:rsid w:val="003769A9"/>
    <w:rsid w:val="00376B00"/>
    <w:rsid w:val="00377233"/>
    <w:rsid w:val="00377D61"/>
    <w:rsid w:val="00380702"/>
    <w:rsid w:val="003829EF"/>
    <w:rsid w:val="00382E24"/>
    <w:rsid w:val="00383270"/>
    <w:rsid w:val="0038357F"/>
    <w:rsid w:val="003839A2"/>
    <w:rsid w:val="00386CCF"/>
    <w:rsid w:val="00387248"/>
    <w:rsid w:val="0038739E"/>
    <w:rsid w:val="00387814"/>
    <w:rsid w:val="003908A2"/>
    <w:rsid w:val="003909E6"/>
    <w:rsid w:val="00391ABE"/>
    <w:rsid w:val="00391F20"/>
    <w:rsid w:val="00392534"/>
    <w:rsid w:val="00392628"/>
    <w:rsid w:val="003931C9"/>
    <w:rsid w:val="00394D55"/>
    <w:rsid w:val="003958FB"/>
    <w:rsid w:val="00395C96"/>
    <w:rsid w:val="0039662D"/>
    <w:rsid w:val="00396E9C"/>
    <w:rsid w:val="003973A5"/>
    <w:rsid w:val="00397D76"/>
    <w:rsid w:val="003A03C9"/>
    <w:rsid w:val="003A1449"/>
    <w:rsid w:val="003A15F7"/>
    <w:rsid w:val="003A3675"/>
    <w:rsid w:val="003A4667"/>
    <w:rsid w:val="003A4EBA"/>
    <w:rsid w:val="003A5176"/>
    <w:rsid w:val="003A73D5"/>
    <w:rsid w:val="003A743F"/>
    <w:rsid w:val="003B0924"/>
    <w:rsid w:val="003B11AF"/>
    <w:rsid w:val="003B1450"/>
    <w:rsid w:val="003B268D"/>
    <w:rsid w:val="003B3661"/>
    <w:rsid w:val="003B3DA4"/>
    <w:rsid w:val="003B4644"/>
    <w:rsid w:val="003B53D5"/>
    <w:rsid w:val="003B5DFE"/>
    <w:rsid w:val="003B5F56"/>
    <w:rsid w:val="003B6B81"/>
    <w:rsid w:val="003B6F20"/>
    <w:rsid w:val="003B7175"/>
    <w:rsid w:val="003B7AFA"/>
    <w:rsid w:val="003C0944"/>
    <w:rsid w:val="003C0DDF"/>
    <w:rsid w:val="003C22F6"/>
    <w:rsid w:val="003C236F"/>
    <w:rsid w:val="003C2F44"/>
    <w:rsid w:val="003C357B"/>
    <w:rsid w:val="003C3591"/>
    <w:rsid w:val="003C4BBF"/>
    <w:rsid w:val="003C4CD8"/>
    <w:rsid w:val="003C51DA"/>
    <w:rsid w:val="003C57D3"/>
    <w:rsid w:val="003C68A5"/>
    <w:rsid w:val="003C78C8"/>
    <w:rsid w:val="003D0184"/>
    <w:rsid w:val="003D0AD3"/>
    <w:rsid w:val="003D0D61"/>
    <w:rsid w:val="003D1681"/>
    <w:rsid w:val="003D1CD6"/>
    <w:rsid w:val="003D4F43"/>
    <w:rsid w:val="003D50B9"/>
    <w:rsid w:val="003D53D3"/>
    <w:rsid w:val="003D544A"/>
    <w:rsid w:val="003D5735"/>
    <w:rsid w:val="003D696C"/>
    <w:rsid w:val="003D77AD"/>
    <w:rsid w:val="003E032F"/>
    <w:rsid w:val="003E565C"/>
    <w:rsid w:val="003E61B2"/>
    <w:rsid w:val="003E630C"/>
    <w:rsid w:val="003E7188"/>
    <w:rsid w:val="003E761C"/>
    <w:rsid w:val="003E7CF1"/>
    <w:rsid w:val="003F05C7"/>
    <w:rsid w:val="003F358B"/>
    <w:rsid w:val="003F46B3"/>
    <w:rsid w:val="003F4F49"/>
    <w:rsid w:val="003F5863"/>
    <w:rsid w:val="003F59C7"/>
    <w:rsid w:val="003F5D64"/>
    <w:rsid w:val="003F600A"/>
    <w:rsid w:val="003F7C4E"/>
    <w:rsid w:val="00400B75"/>
    <w:rsid w:val="00400CEA"/>
    <w:rsid w:val="00401C15"/>
    <w:rsid w:val="00402837"/>
    <w:rsid w:val="00402CAC"/>
    <w:rsid w:val="0040328C"/>
    <w:rsid w:val="004042DC"/>
    <w:rsid w:val="00405371"/>
    <w:rsid w:val="004057F8"/>
    <w:rsid w:val="004069BC"/>
    <w:rsid w:val="00406EF1"/>
    <w:rsid w:val="00407691"/>
    <w:rsid w:val="00407DB3"/>
    <w:rsid w:val="00410021"/>
    <w:rsid w:val="004112C7"/>
    <w:rsid w:val="00411650"/>
    <w:rsid w:val="00411781"/>
    <w:rsid w:val="0041354F"/>
    <w:rsid w:val="00413C40"/>
    <w:rsid w:val="004148A8"/>
    <w:rsid w:val="004157D6"/>
    <w:rsid w:val="00415C44"/>
    <w:rsid w:val="00415D6D"/>
    <w:rsid w:val="004166D2"/>
    <w:rsid w:val="00416AE0"/>
    <w:rsid w:val="0041726B"/>
    <w:rsid w:val="00417902"/>
    <w:rsid w:val="00422506"/>
    <w:rsid w:val="004225FE"/>
    <w:rsid w:val="0042405C"/>
    <w:rsid w:val="00427BBB"/>
    <w:rsid w:val="00427C41"/>
    <w:rsid w:val="00427D67"/>
    <w:rsid w:val="00430F6F"/>
    <w:rsid w:val="00432F30"/>
    <w:rsid w:val="004338C7"/>
    <w:rsid w:val="00434982"/>
    <w:rsid w:val="00434C17"/>
    <w:rsid w:val="00436835"/>
    <w:rsid w:val="004371E5"/>
    <w:rsid w:val="004373A1"/>
    <w:rsid w:val="00437F05"/>
    <w:rsid w:val="00440548"/>
    <w:rsid w:val="00440616"/>
    <w:rsid w:val="004410F1"/>
    <w:rsid w:val="0044277C"/>
    <w:rsid w:val="00443967"/>
    <w:rsid w:val="00444BAC"/>
    <w:rsid w:val="004454EA"/>
    <w:rsid w:val="00445B12"/>
    <w:rsid w:val="00451C20"/>
    <w:rsid w:val="00451D6F"/>
    <w:rsid w:val="00453910"/>
    <w:rsid w:val="00456355"/>
    <w:rsid w:val="004563D1"/>
    <w:rsid w:val="00456433"/>
    <w:rsid w:val="004567B6"/>
    <w:rsid w:val="004567C6"/>
    <w:rsid w:val="004602C2"/>
    <w:rsid w:val="004608A6"/>
    <w:rsid w:val="00460A29"/>
    <w:rsid w:val="00460C6E"/>
    <w:rsid w:val="00461BD9"/>
    <w:rsid w:val="0046269D"/>
    <w:rsid w:val="00462A65"/>
    <w:rsid w:val="00462DBA"/>
    <w:rsid w:val="00462E19"/>
    <w:rsid w:val="0046357C"/>
    <w:rsid w:val="0046376B"/>
    <w:rsid w:val="004642C6"/>
    <w:rsid w:val="004644F9"/>
    <w:rsid w:val="004705B7"/>
    <w:rsid w:val="004707C9"/>
    <w:rsid w:val="00471E2B"/>
    <w:rsid w:val="0047370E"/>
    <w:rsid w:val="004737D4"/>
    <w:rsid w:val="004754A2"/>
    <w:rsid w:val="0047737D"/>
    <w:rsid w:val="004774D5"/>
    <w:rsid w:val="004776A3"/>
    <w:rsid w:val="00480C71"/>
    <w:rsid w:val="00481A2A"/>
    <w:rsid w:val="00481C2E"/>
    <w:rsid w:val="004824BB"/>
    <w:rsid w:val="00482D2C"/>
    <w:rsid w:val="00482FC5"/>
    <w:rsid w:val="00483C68"/>
    <w:rsid w:val="004840DF"/>
    <w:rsid w:val="00487221"/>
    <w:rsid w:val="0048752F"/>
    <w:rsid w:val="004907CA"/>
    <w:rsid w:val="0049147E"/>
    <w:rsid w:val="00491894"/>
    <w:rsid w:val="00493482"/>
    <w:rsid w:val="00493977"/>
    <w:rsid w:val="00493C86"/>
    <w:rsid w:val="0049634D"/>
    <w:rsid w:val="004965F1"/>
    <w:rsid w:val="004965F4"/>
    <w:rsid w:val="00496FAD"/>
    <w:rsid w:val="004977BA"/>
    <w:rsid w:val="004A08F7"/>
    <w:rsid w:val="004A108D"/>
    <w:rsid w:val="004A1753"/>
    <w:rsid w:val="004A1A62"/>
    <w:rsid w:val="004A1EF9"/>
    <w:rsid w:val="004A23DB"/>
    <w:rsid w:val="004A23FB"/>
    <w:rsid w:val="004A3BC6"/>
    <w:rsid w:val="004A5D50"/>
    <w:rsid w:val="004A689D"/>
    <w:rsid w:val="004A6D06"/>
    <w:rsid w:val="004B04F2"/>
    <w:rsid w:val="004B1660"/>
    <w:rsid w:val="004B1C98"/>
    <w:rsid w:val="004B21B1"/>
    <w:rsid w:val="004B2222"/>
    <w:rsid w:val="004B287F"/>
    <w:rsid w:val="004B44DB"/>
    <w:rsid w:val="004B5F31"/>
    <w:rsid w:val="004B65E8"/>
    <w:rsid w:val="004C0837"/>
    <w:rsid w:val="004C139F"/>
    <w:rsid w:val="004C14F6"/>
    <w:rsid w:val="004C1DA6"/>
    <w:rsid w:val="004C1E0B"/>
    <w:rsid w:val="004C30F6"/>
    <w:rsid w:val="004C35DC"/>
    <w:rsid w:val="004C4638"/>
    <w:rsid w:val="004C4D8D"/>
    <w:rsid w:val="004C601B"/>
    <w:rsid w:val="004C74B2"/>
    <w:rsid w:val="004D06B5"/>
    <w:rsid w:val="004D5A24"/>
    <w:rsid w:val="004D636A"/>
    <w:rsid w:val="004D6A4D"/>
    <w:rsid w:val="004E0077"/>
    <w:rsid w:val="004E1332"/>
    <w:rsid w:val="004E1DD3"/>
    <w:rsid w:val="004E1F05"/>
    <w:rsid w:val="004E355E"/>
    <w:rsid w:val="004E44DD"/>
    <w:rsid w:val="004E5606"/>
    <w:rsid w:val="004E6478"/>
    <w:rsid w:val="004E68BE"/>
    <w:rsid w:val="004F2854"/>
    <w:rsid w:val="004F32C6"/>
    <w:rsid w:val="004F34D2"/>
    <w:rsid w:val="004F42B9"/>
    <w:rsid w:val="004F47C1"/>
    <w:rsid w:val="004F48EB"/>
    <w:rsid w:val="004F4C54"/>
    <w:rsid w:val="004F6831"/>
    <w:rsid w:val="004F6F1B"/>
    <w:rsid w:val="005002A7"/>
    <w:rsid w:val="00501621"/>
    <w:rsid w:val="00501ACA"/>
    <w:rsid w:val="00501EA1"/>
    <w:rsid w:val="00505B35"/>
    <w:rsid w:val="00505FD9"/>
    <w:rsid w:val="00506829"/>
    <w:rsid w:val="005068EA"/>
    <w:rsid w:val="00506F99"/>
    <w:rsid w:val="00507DC3"/>
    <w:rsid w:val="0051087E"/>
    <w:rsid w:val="00511348"/>
    <w:rsid w:val="00511581"/>
    <w:rsid w:val="00512302"/>
    <w:rsid w:val="005127E2"/>
    <w:rsid w:val="00512EB0"/>
    <w:rsid w:val="005134C3"/>
    <w:rsid w:val="005167FB"/>
    <w:rsid w:val="005169EA"/>
    <w:rsid w:val="0052042D"/>
    <w:rsid w:val="00520869"/>
    <w:rsid w:val="00520F13"/>
    <w:rsid w:val="0052113B"/>
    <w:rsid w:val="00521325"/>
    <w:rsid w:val="00521C1E"/>
    <w:rsid w:val="00523652"/>
    <w:rsid w:val="005236B6"/>
    <w:rsid w:val="00523CAF"/>
    <w:rsid w:val="005257D4"/>
    <w:rsid w:val="00525CC7"/>
    <w:rsid w:val="00526750"/>
    <w:rsid w:val="00526F59"/>
    <w:rsid w:val="005278B5"/>
    <w:rsid w:val="00530192"/>
    <w:rsid w:val="00531449"/>
    <w:rsid w:val="0053172F"/>
    <w:rsid w:val="00531B80"/>
    <w:rsid w:val="00532BDA"/>
    <w:rsid w:val="00533456"/>
    <w:rsid w:val="00533E4D"/>
    <w:rsid w:val="00534604"/>
    <w:rsid w:val="005367C1"/>
    <w:rsid w:val="00536C77"/>
    <w:rsid w:val="00536E5B"/>
    <w:rsid w:val="005370D9"/>
    <w:rsid w:val="005375DB"/>
    <w:rsid w:val="00537712"/>
    <w:rsid w:val="00542B33"/>
    <w:rsid w:val="00543B9B"/>
    <w:rsid w:val="00543BD5"/>
    <w:rsid w:val="00543E13"/>
    <w:rsid w:val="00544DA0"/>
    <w:rsid w:val="005455D6"/>
    <w:rsid w:val="00546083"/>
    <w:rsid w:val="00546F1E"/>
    <w:rsid w:val="00547641"/>
    <w:rsid w:val="00550909"/>
    <w:rsid w:val="005526EF"/>
    <w:rsid w:val="0055297A"/>
    <w:rsid w:val="00552B5B"/>
    <w:rsid w:val="00552BB8"/>
    <w:rsid w:val="00552D98"/>
    <w:rsid w:val="00553F2C"/>
    <w:rsid w:val="0055476D"/>
    <w:rsid w:val="00556741"/>
    <w:rsid w:val="0055758B"/>
    <w:rsid w:val="00560401"/>
    <w:rsid w:val="00560799"/>
    <w:rsid w:val="00560835"/>
    <w:rsid w:val="005624AE"/>
    <w:rsid w:val="00562E69"/>
    <w:rsid w:val="00562E70"/>
    <w:rsid w:val="0056493B"/>
    <w:rsid w:val="00565872"/>
    <w:rsid w:val="005661B4"/>
    <w:rsid w:val="00570FC8"/>
    <w:rsid w:val="005714EC"/>
    <w:rsid w:val="00572FDF"/>
    <w:rsid w:val="005734AB"/>
    <w:rsid w:val="00573EF0"/>
    <w:rsid w:val="00574EEA"/>
    <w:rsid w:val="00575645"/>
    <w:rsid w:val="005757FA"/>
    <w:rsid w:val="0057595B"/>
    <w:rsid w:val="005764CD"/>
    <w:rsid w:val="00580002"/>
    <w:rsid w:val="005805E3"/>
    <w:rsid w:val="005807A8"/>
    <w:rsid w:val="00580876"/>
    <w:rsid w:val="005817E6"/>
    <w:rsid w:val="005834C8"/>
    <w:rsid w:val="00585395"/>
    <w:rsid w:val="00585A14"/>
    <w:rsid w:val="005869BB"/>
    <w:rsid w:val="00590AA8"/>
    <w:rsid w:val="00590D62"/>
    <w:rsid w:val="00590FEE"/>
    <w:rsid w:val="00591047"/>
    <w:rsid w:val="00593213"/>
    <w:rsid w:val="00593C19"/>
    <w:rsid w:val="00593FA4"/>
    <w:rsid w:val="0059463E"/>
    <w:rsid w:val="00594A6A"/>
    <w:rsid w:val="00594FD4"/>
    <w:rsid w:val="00595034"/>
    <w:rsid w:val="005950F2"/>
    <w:rsid w:val="005961B4"/>
    <w:rsid w:val="0059642C"/>
    <w:rsid w:val="005968DF"/>
    <w:rsid w:val="00597000"/>
    <w:rsid w:val="00597173"/>
    <w:rsid w:val="00597233"/>
    <w:rsid w:val="005977B5"/>
    <w:rsid w:val="00597B4A"/>
    <w:rsid w:val="005A04F1"/>
    <w:rsid w:val="005A08F2"/>
    <w:rsid w:val="005A0923"/>
    <w:rsid w:val="005A17CE"/>
    <w:rsid w:val="005A1EEB"/>
    <w:rsid w:val="005A309E"/>
    <w:rsid w:val="005A37C3"/>
    <w:rsid w:val="005A3DF0"/>
    <w:rsid w:val="005A4B89"/>
    <w:rsid w:val="005A5F5C"/>
    <w:rsid w:val="005A72B0"/>
    <w:rsid w:val="005A7B5B"/>
    <w:rsid w:val="005B0152"/>
    <w:rsid w:val="005B0530"/>
    <w:rsid w:val="005B3864"/>
    <w:rsid w:val="005B6D4A"/>
    <w:rsid w:val="005C09DA"/>
    <w:rsid w:val="005C1291"/>
    <w:rsid w:val="005C1F00"/>
    <w:rsid w:val="005C2120"/>
    <w:rsid w:val="005C23ED"/>
    <w:rsid w:val="005C70BF"/>
    <w:rsid w:val="005C7422"/>
    <w:rsid w:val="005D0C37"/>
    <w:rsid w:val="005D15D0"/>
    <w:rsid w:val="005D1834"/>
    <w:rsid w:val="005D1C0F"/>
    <w:rsid w:val="005D2E3D"/>
    <w:rsid w:val="005D2F86"/>
    <w:rsid w:val="005D3AD2"/>
    <w:rsid w:val="005D3B94"/>
    <w:rsid w:val="005D45BB"/>
    <w:rsid w:val="005D57B4"/>
    <w:rsid w:val="005D698E"/>
    <w:rsid w:val="005D7577"/>
    <w:rsid w:val="005D78DC"/>
    <w:rsid w:val="005E16D3"/>
    <w:rsid w:val="005E258C"/>
    <w:rsid w:val="005E36E2"/>
    <w:rsid w:val="005E3C7D"/>
    <w:rsid w:val="005E5122"/>
    <w:rsid w:val="005E72CF"/>
    <w:rsid w:val="005F0C5D"/>
    <w:rsid w:val="005F161E"/>
    <w:rsid w:val="005F1876"/>
    <w:rsid w:val="005F5863"/>
    <w:rsid w:val="005F6830"/>
    <w:rsid w:val="005F7544"/>
    <w:rsid w:val="005F75A8"/>
    <w:rsid w:val="005F79AB"/>
    <w:rsid w:val="006032B8"/>
    <w:rsid w:val="00603446"/>
    <w:rsid w:val="00604981"/>
    <w:rsid w:val="00604AE9"/>
    <w:rsid w:val="00604F7A"/>
    <w:rsid w:val="006063A2"/>
    <w:rsid w:val="00606524"/>
    <w:rsid w:val="0060750F"/>
    <w:rsid w:val="0060759C"/>
    <w:rsid w:val="00607FAB"/>
    <w:rsid w:val="00610195"/>
    <w:rsid w:val="006118E7"/>
    <w:rsid w:val="00612FC2"/>
    <w:rsid w:val="006131E3"/>
    <w:rsid w:val="00614973"/>
    <w:rsid w:val="00614983"/>
    <w:rsid w:val="006149C6"/>
    <w:rsid w:val="00614F80"/>
    <w:rsid w:val="006151EE"/>
    <w:rsid w:val="00615325"/>
    <w:rsid w:val="00615439"/>
    <w:rsid w:val="00617C6D"/>
    <w:rsid w:val="006212D8"/>
    <w:rsid w:val="0062138D"/>
    <w:rsid w:val="00622453"/>
    <w:rsid w:val="0062326A"/>
    <w:rsid w:val="0062394D"/>
    <w:rsid w:val="006247A4"/>
    <w:rsid w:val="00624FC3"/>
    <w:rsid w:val="0062615E"/>
    <w:rsid w:val="00626CE6"/>
    <w:rsid w:val="006309E2"/>
    <w:rsid w:val="006314C7"/>
    <w:rsid w:val="00631B62"/>
    <w:rsid w:val="00632170"/>
    <w:rsid w:val="006323FA"/>
    <w:rsid w:val="00634909"/>
    <w:rsid w:val="00634F23"/>
    <w:rsid w:val="00635573"/>
    <w:rsid w:val="006358F0"/>
    <w:rsid w:val="00636A78"/>
    <w:rsid w:val="006373E3"/>
    <w:rsid w:val="00637B2F"/>
    <w:rsid w:val="00637DE5"/>
    <w:rsid w:val="00641EBC"/>
    <w:rsid w:val="00642AD1"/>
    <w:rsid w:val="00643CAF"/>
    <w:rsid w:val="006447DA"/>
    <w:rsid w:val="00644B83"/>
    <w:rsid w:val="00645143"/>
    <w:rsid w:val="00646AF0"/>
    <w:rsid w:val="00647A46"/>
    <w:rsid w:val="00647DA9"/>
    <w:rsid w:val="00652AC5"/>
    <w:rsid w:val="00657551"/>
    <w:rsid w:val="0066055F"/>
    <w:rsid w:val="00660858"/>
    <w:rsid w:val="00660901"/>
    <w:rsid w:val="0066206D"/>
    <w:rsid w:val="00662EFA"/>
    <w:rsid w:val="00663350"/>
    <w:rsid w:val="0066385B"/>
    <w:rsid w:val="0066408C"/>
    <w:rsid w:val="00665EE2"/>
    <w:rsid w:val="00666042"/>
    <w:rsid w:val="00666FCC"/>
    <w:rsid w:val="00670B98"/>
    <w:rsid w:val="00670BDA"/>
    <w:rsid w:val="0067186B"/>
    <w:rsid w:val="00672AFF"/>
    <w:rsid w:val="00673D3B"/>
    <w:rsid w:val="00674194"/>
    <w:rsid w:val="00674229"/>
    <w:rsid w:val="0067436E"/>
    <w:rsid w:val="00675B5A"/>
    <w:rsid w:val="0067668F"/>
    <w:rsid w:val="00677C9B"/>
    <w:rsid w:val="006800F3"/>
    <w:rsid w:val="006803BB"/>
    <w:rsid w:val="00680C5A"/>
    <w:rsid w:val="006825AA"/>
    <w:rsid w:val="00683151"/>
    <w:rsid w:val="006831CD"/>
    <w:rsid w:val="006834E1"/>
    <w:rsid w:val="00683514"/>
    <w:rsid w:val="00690617"/>
    <w:rsid w:val="006908EC"/>
    <w:rsid w:val="00690B8B"/>
    <w:rsid w:val="00691E01"/>
    <w:rsid w:val="0069294B"/>
    <w:rsid w:val="00692D12"/>
    <w:rsid w:val="00693A30"/>
    <w:rsid w:val="006941F7"/>
    <w:rsid w:val="00694CCD"/>
    <w:rsid w:val="00694D52"/>
    <w:rsid w:val="00694F6A"/>
    <w:rsid w:val="00695701"/>
    <w:rsid w:val="0069629C"/>
    <w:rsid w:val="00697D6F"/>
    <w:rsid w:val="006A014E"/>
    <w:rsid w:val="006A05D4"/>
    <w:rsid w:val="006A106A"/>
    <w:rsid w:val="006A1117"/>
    <w:rsid w:val="006A2224"/>
    <w:rsid w:val="006A2447"/>
    <w:rsid w:val="006A3F64"/>
    <w:rsid w:val="006A4005"/>
    <w:rsid w:val="006A4E73"/>
    <w:rsid w:val="006A5826"/>
    <w:rsid w:val="006A5F21"/>
    <w:rsid w:val="006A60A1"/>
    <w:rsid w:val="006A630A"/>
    <w:rsid w:val="006A6D1B"/>
    <w:rsid w:val="006A717A"/>
    <w:rsid w:val="006A71F3"/>
    <w:rsid w:val="006A73CD"/>
    <w:rsid w:val="006B2AA6"/>
    <w:rsid w:val="006B2B12"/>
    <w:rsid w:val="006B4396"/>
    <w:rsid w:val="006B4518"/>
    <w:rsid w:val="006B47CC"/>
    <w:rsid w:val="006B557F"/>
    <w:rsid w:val="006B65A2"/>
    <w:rsid w:val="006B7026"/>
    <w:rsid w:val="006B790E"/>
    <w:rsid w:val="006C0F11"/>
    <w:rsid w:val="006C1E10"/>
    <w:rsid w:val="006C3684"/>
    <w:rsid w:val="006C3F50"/>
    <w:rsid w:val="006C411D"/>
    <w:rsid w:val="006C4B9F"/>
    <w:rsid w:val="006C5B9E"/>
    <w:rsid w:val="006C6E02"/>
    <w:rsid w:val="006C7DB9"/>
    <w:rsid w:val="006D05FB"/>
    <w:rsid w:val="006D10CB"/>
    <w:rsid w:val="006D2381"/>
    <w:rsid w:val="006D36EA"/>
    <w:rsid w:val="006D3A5F"/>
    <w:rsid w:val="006D40BE"/>
    <w:rsid w:val="006D4AB8"/>
    <w:rsid w:val="006D4EEA"/>
    <w:rsid w:val="006D5FE7"/>
    <w:rsid w:val="006D7256"/>
    <w:rsid w:val="006D73C7"/>
    <w:rsid w:val="006D7D19"/>
    <w:rsid w:val="006E00E9"/>
    <w:rsid w:val="006E0386"/>
    <w:rsid w:val="006E1340"/>
    <w:rsid w:val="006E1A07"/>
    <w:rsid w:val="006E1F08"/>
    <w:rsid w:val="006E22FB"/>
    <w:rsid w:val="006E2513"/>
    <w:rsid w:val="006E407C"/>
    <w:rsid w:val="006E537D"/>
    <w:rsid w:val="006E5B90"/>
    <w:rsid w:val="006E5F8F"/>
    <w:rsid w:val="006E69E6"/>
    <w:rsid w:val="006E70EE"/>
    <w:rsid w:val="006E710F"/>
    <w:rsid w:val="006F1E68"/>
    <w:rsid w:val="006F1F11"/>
    <w:rsid w:val="006F2549"/>
    <w:rsid w:val="006F2723"/>
    <w:rsid w:val="006F348C"/>
    <w:rsid w:val="006F3793"/>
    <w:rsid w:val="006F44AE"/>
    <w:rsid w:val="006F5839"/>
    <w:rsid w:val="006F5CC0"/>
    <w:rsid w:val="006F5D02"/>
    <w:rsid w:val="006F5E61"/>
    <w:rsid w:val="006F6181"/>
    <w:rsid w:val="006F6262"/>
    <w:rsid w:val="006F6B27"/>
    <w:rsid w:val="006F72C6"/>
    <w:rsid w:val="007002E6"/>
    <w:rsid w:val="0070060B"/>
    <w:rsid w:val="007006D0"/>
    <w:rsid w:val="00703339"/>
    <w:rsid w:val="00704598"/>
    <w:rsid w:val="007049AB"/>
    <w:rsid w:val="0070574F"/>
    <w:rsid w:val="00706C79"/>
    <w:rsid w:val="00706EAF"/>
    <w:rsid w:val="007073C7"/>
    <w:rsid w:val="00710BF8"/>
    <w:rsid w:val="00713511"/>
    <w:rsid w:val="00714415"/>
    <w:rsid w:val="00714625"/>
    <w:rsid w:val="0071481B"/>
    <w:rsid w:val="00715598"/>
    <w:rsid w:val="00715721"/>
    <w:rsid w:val="00715996"/>
    <w:rsid w:val="00715CD0"/>
    <w:rsid w:val="007163E0"/>
    <w:rsid w:val="007167B8"/>
    <w:rsid w:val="00716BF0"/>
    <w:rsid w:val="00717989"/>
    <w:rsid w:val="007179C9"/>
    <w:rsid w:val="00717DBD"/>
    <w:rsid w:val="00721365"/>
    <w:rsid w:val="007216E4"/>
    <w:rsid w:val="00721775"/>
    <w:rsid w:val="00724330"/>
    <w:rsid w:val="007252B3"/>
    <w:rsid w:val="007303F1"/>
    <w:rsid w:val="007307C8"/>
    <w:rsid w:val="0073270A"/>
    <w:rsid w:val="007335E9"/>
    <w:rsid w:val="007348FA"/>
    <w:rsid w:val="00734926"/>
    <w:rsid w:val="007354BC"/>
    <w:rsid w:val="00736688"/>
    <w:rsid w:val="007371C3"/>
    <w:rsid w:val="00737445"/>
    <w:rsid w:val="00737F83"/>
    <w:rsid w:val="0074063D"/>
    <w:rsid w:val="0074336B"/>
    <w:rsid w:val="00743894"/>
    <w:rsid w:val="00743D8F"/>
    <w:rsid w:val="00744137"/>
    <w:rsid w:val="00744AA2"/>
    <w:rsid w:val="007452DD"/>
    <w:rsid w:val="0074566E"/>
    <w:rsid w:val="00745E62"/>
    <w:rsid w:val="00746DF6"/>
    <w:rsid w:val="007475CE"/>
    <w:rsid w:val="00747887"/>
    <w:rsid w:val="0074799C"/>
    <w:rsid w:val="00751AD5"/>
    <w:rsid w:val="00751D2E"/>
    <w:rsid w:val="00752430"/>
    <w:rsid w:val="00753155"/>
    <w:rsid w:val="007535A9"/>
    <w:rsid w:val="007545DD"/>
    <w:rsid w:val="007556E5"/>
    <w:rsid w:val="00755CF0"/>
    <w:rsid w:val="00755FD0"/>
    <w:rsid w:val="00756102"/>
    <w:rsid w:val="0075741E"/>
    <w:rsid w:val="0076020E"/>
    <w:rsid w:val="00760412"/>
    <w:rsid w:val="007614E5"/>
    <w:rsid w:val="007619F9"/>
    <w:rsid w:val="00761A10"/>
    <w:rsid w:val="007626FB"/>
    <w:rsid w:val="00762AD6"/>
    <w:rsid w:val="0076488F"/>
    <w:rsid w:val="00764EAF"/>
    <w:rsid w:val="007655BC"/>
    <w:rsid w:val="00765BA4"/>
    <w:rsid w:val="00765CDC"/>
    <w:rsid w:val="00767E1F"/>
    <w:rsid w:val="00771D4C"/>
    <w:rsid w:val="00772479"/>
    <w:rsid w:val="00772C82"/>
    <w:rsid w:val="00773173"/>
    <w:rsid w:val="007736C6"/>
    <w:rsid w:val="0077415E"/>
    <w:rsid w:val="007745D7"/>
    <w:rsid w:val="00774D81"/>
    <w:rsid w:val="00774DE0"/>
    <w:rsid w:val="0077654F"/>
    <w:rsid w:val="007767E0"/>
    <w:rsid w:val="00776BE6"/>
    <w:rsid w:val="00776D07"/>
    <w:rsid w:val="00777279"/>
    <w:rsid w:val="0077746F"/>
    <w:rsid w:val="007777F2"/>
    <w:rsid w:val="00777F08"/>
    <w:rsid w:val="007809B9"/>
    <w:rsid w:val="00780FC1"/>
    <w:rsid w:val="0078178C"/>
    <w:rsid w:val="00782120"/>
    <w:rsid w:val="007830F9"/>
    <w:rsid w:val="0078464C"/>
    <w:rsid w:val="007849D5"/>
    <w:rsid w:val="00784EC9"/>
    <w:rsid w:val="00785676"/>
    <w:rsid w:val="00787130"/>
    <w:rsid w:val="00787E3D"/>
    <w:rsid w:val="00787ED1"/>
    <w:rsid w:val="007906D9"/>
    <w:rsid w:val="007910C0"/>
    <w:rsid w:val="0079179D"/>
    <w:rsid w:val="00791AA4"/>
    <w:rsid w:val="0079369B"/>
    <w:rsid w:val="00794103"/>
    <w:rsid w:val="00794E3B"/>
    <w:rsid w:val="007966DB"/>
    <w:rsid w:val="0079765F"/>
    <w:rsid w:val="007A151B"/>
    <w:rsid w:val="007A1AD4"/>
    <w:rsid w:val="007A324F"/>
    <w:rsid w:val="007A4321"/>
    <w:rsid w:val="007A4B28"/>
    <w:rsid w:val="007A4CA6"/>
    <w:rsid w:val="007B0D59"/>
    <w:rsid w:val="007B2CEB"/>
    <w:rsid w:val="007B3392"/>
    <w:rsid w:val="007B3F0F"/>
    <w:rsid w:val="007B4B2C"/>
    <w:rsid w:val="007B55B6"/>
    <w:rsid w:val="007B561A"/>
    <w:rsid w:val="007B56DC"/>
    <w:rsid w:val="007B596F"/>
    <w:rsid w:val="007B6051"/>
    <w:rsid w:val="007B7283"/>
    <w:rsid w:val="007B7E3C"/>
    <w:rsid w:val="007C0441"/>
    <w:rsid w:val="007C06F0"/>
    <w:rsid w:val="007C1AF6"/>
    <w:rsid w:val="007C28DD"/>
    <w:rsid w:val="007C2F0B"/>
    <w:rsid w:val="007C308D"/>
    <w:rsid w:val="007C3D73"/>
    <w:rsid w:val="007C45F3"/>
    <w:rsid w:val="007C4985"/>
    <w:rsid w:val="007C7447"/>
    <w:rsid w:val="007C79A5"/>
    <w:rsid w:val="007D1127"/>
    <w:rsid w:val="007D2230"/>
    <w:rsid w:val="007D241E"/>
    <w:rsid w:val="007D3195"/>
    <w:rsid w:val="007D3211"/>
    <w:rsid w:val="007D356D"/>
    <w:rsid w:val="007D46F3"/>
    <w:rsid w:val="007D58B9"/>
    <w:rsid w:val="007D5E8C"/>
    <w:rsid w:val="007D6B87"/>
    <w:rsid w:val="007D6F58"/>
    <w:rsid w:val="007E00C8"/>
    <w:rsid w:val="007E0A73"/>
    <w:rsid w:val="007E1809"/>
    <w:rsid w:val="007E1DDE"/>
    <w:rsid w:val="007E3186"/>
    <w:rsid w:val="007E385E"/>
    <w:rsid w:val="007E4630"/>
    <w:rsid w:val="007E4C4B"/>
    <w:rsid w:val="007E5153"/>
    <w:rsid w:val="007E5736"/>
    <w:rsid w:val="007E5DC1"/>
    <w:rsid w:val="007E7276"/>
    <w:rsid w:val="007E7E12"/>
    <w:rsid w:val="007F0345"/>
    <w:rsid w:val="007F0FE3"/>
    <w:rsid w:val="007F2CBF"/>
    <w:rsid w:val="007F47AB"/>
    <w:rsid w:val="007F5AD7"/>
    <w:rsid w:val="007F633D"/>
    <w:rsid w:val="007F6A4A"/>
    <w:rsid w:val="007F6B03"/>
    <w:rsid w:val="00800855"/>
    <w:rsid w:val="00800A31"/>
    <w:rsid w:val="008013EC"/>
    <w:rsid w:val="008015D0"/>
    <w:rsid w:val="00801F55"/>
    <w:rsid w:val="00803C23"/>
    <w:rsid w:val="00803C7A"/>
    <w:rsid w:val="00803E41"/>
    <w:rsid w:val="00804392"/>
    <w:rsid w:val="00804E41"/>
    <w:rsid w:val="00810179"/>
    <w:rsid w:val="00811342"/>
    <w:rsid w:val="00811CB2"/>
    <w:rsid w:val="00813A29"/>
    <w:rsid w:val="008143FA"/>
    <w:rsid w:val="008147A4"/>
    <w:rsid w:val="00814CDA"/>
    <w:rsid w:val="00815076"/>
    <w:rsid w:val="00815AEC"/>
    <w:rsid w:val="008165F7"/>
    <w:rsid w:val="00820B2A"/>
    <w:rsid w:val="00823ADD"/>
    <w:rsid w:val="00823E1E"/>
    <w:rsid w:val="00824D70"/>
    <w:rsid w:val="00824DF6"/>
    <w:rsid w:val="0082535F"/>
    <w:rsid w:val="00825AC6"/>
    <w:rsid w:val="008277E6"/>
    <w:rsid w:val="00830CFC"/>
    <w:rsid w:val="008311A6"/>
    <w:rsid w:val="008315A3"/>
    <w:rsid w:val="0083440C"/>
    <w:rsid w:val="008355A3"/>
    <w:rsid w:val="008363B1"/>
    <w:rsid w:val="0083735E"/>
    <w:rsid w:val="0083750F"/>
    <w:rsid w:val="00837F28"/>
    <w:rsid w:val="00840AA3"/>
    <w:rsid w:val="00841691"/>
    <w:rsid w:val="00841B7C"/>
    <w:rsid w:val="0084237C"/>
    <w:rsid w:val="008438C5"/>
    <w:rsid w:val="00843C81"/>
    <w:rsid w:val="0084416E"/>
    <w:rsid w:val="00844218"/>
    <w:rsid w:val="00844E79"/>
    <w:rsid w:val="00844FDA"/>
    <w:rsid w:val="00845795"/>
    <w:rsid w:val="0084612A"/>
    <w:rsid w:val="00847152"/>
    <w:rsid w:val="00847B93"/>
    <w:rsid w:val="0085089D"/>
    <w:rsid w:val="0085154E"/>
    <w:rsid w:val="00853F00"/>
    <w:rsid w:val="00854B9D"/>
    <w:rsid w:val="00854C6D"/>
    <w:rsid w:val="0085575D"/>
    <w:rsid w:val="00855879"/>
    <w:rsid w:val="0085649D"/>
    <w:rsid w:val="00856EE8"/>
    <w:rsid w:val="00856FAB"/>
    <w:rsid w:val="00857442"/>
    <w:rsid w:val="008575D1"/>
    <w:rsid w:val="0086005E"/>
    <w:rsid w:val="008623EF"/>
    <w:rsid w:val="00862890"/>
    <w:rsid w:val="0086397D"/>
    <w:rsid w:val="00863FBE"/>
    <w:rsid w:val="0086435E"/>
    <w:rsid w:val="0086588C"/>
    <w:rsid w:val="00865950"/>
    <w:rsid w:val="0086625E"/>
    <w:rsid w:val="00867B18"/>
    <w:rsid w:val="008708AD"/>
    <w:rsid w:val="00870CA1"/>
    <w:rsid w:val="0087161F"/>
    <w:rsid w:val="00872559"/>
    <w:rsid w:val="0087358E"/>
    <w:rsid w:val="0087431D"/>
    <w:rsid w:val="008746BA"/>
    <w:rsid w:val="00875392"/>
    <w:rsid w:val="00875802"/>
    <w:rsid w:val="00876015"/>
    <w:rsid w:val="008766D2"/>
    <w:rsid w:val="00877776"/>
    <w:rsid w:val="00881CDD"/>
    <w:rsid w:val="008827CA"/>
    <w:rsid w:val="00883162"/>
    <w:rsid w:val="00883905"/>
    <w:rsid w:val="00884B24"/>
    <w:rsid w:val="00884D04"/>
    <w:rsid w:val="00885F23"/>
    <w:rsid w:val="008870A4"/>
    <w:rsid w:val="00887949"/>
    <w:rsid w:val="00887DFC"/>
    <w:rsid w:val="008906DE"/>
    <w:rsid w:val="00890BAD"/>
    <w:rsid w:val="00891E41"/>
    <w:rsid w:val="00892840"/>
    <w:rsid w:val="00893D49"/>
    <w:rsid w:val="00894025"/>
    <w:rsid w:val="00894FA1"/>
    <w:rsid w:val="0089517B"/>
    <w:rsid w:val="008957E1"/>
    <w:rsid w:val="0089614C"/>
    <w:rsid w:val="008963B7"/>
    <w:rsid w:val="00896870"/>
    <w:rsid w:val="00896B57"/>
    <w:rsid w:val="00896D84"/>
    <w:rsid w:val="008A0651"/>
    <w:rsid w:val="008A0A72"/>
    <w:rsid w:val="008A0A90"/>
    <w:rsid w:val="008A1657"/>
    <w:rsid w:val="008A31F0"/>
    <w:rsid w:val="008A433A"/>
    <w:rsid w:val="008A44C9"/>
    <w:rsid w:val="008A45EA"/>
    <w:rsid w:val="008A5969"/>
    <w:rsid w:val="008A5BD8"/>
    <w:rsid w:val="008A6301"/>
    <w:rsid w:val="008A6B1E"/>
    <w:rsid w:val="008A7442"/>
    <w:rsid w:val="008B058A"/>
    <w:rsid w:val="008B1B94"/>
    <w:rsid w:val="008B37D0"/>
    <w:rsid w:val="008B56ED"/>
    <w:rsid w:val="008B5FE2"/>
    <w:rsid w:val="008B71D8"/>
    <w:rsid w:val="008B7376"/>
    <w:rsid w:val="008B7506"/>
    <w:rsid w:val="008C2269"/>
    <w:rsid w:val="008C3743"/>
    <w:rsid w:val="008C4D11"/>
    <w:rsid w:val="008C5F61"/>
    <w:rsid w:val="008C77F7"/>
    <w:rsid w:val="008D0E07"/>
    <w:rsid w:val="008D2C52"/>
    <w:rsid w:val="008D331D"/>
    <w:rsid w:val="008D3951"/>
    <w:rsid w:val="008D3B29"/>
    <w:rsid w:val="008D4103"/>
    <w:rsid w:val="008D4779"/>
    <w:rsid w:val="008D5E06"/>
    <w:rsid w:val="008D6841"/>
    <w:rsid w:val="008D6BA0"/>
    <w:rsid w:val="008D7804"/>
    <w:rsid w:val="008E0D2D"/>
    <w:rsid w:val="008E0DA5"/>
    <w:rsid w:val="008E1A54"/>
    <w:rsid w:val="008E2AE3"/>
    <w:rsid w:val="008E2F17"/>
    <w:rsid w:val="008E38CD"/>
    <w:rsid w:val="008E395C"/>
    <w:rsid w:val="008E3A81"/>
    <w:rsid w:val="008E4955"/>
    <w:rsid w:val="008E63AC"/>
    <w:rsid w:val="008E69AF"/>
    <w:rsid w:val="008E74E9"/>
    <w:rsid w:val="008F0481"/>
    <w:rsid w:val="008F0B8E"/>
    <w:rsid w:val="008F0D96"/>
    <w:rsid w:val="008F26E3"/>
    <w:rsid w:val="008F2CC9"/>
    <w:rsid w:val="008F2D73"/>
    <w:rsid w:val="008F33BB"/>
    <w:rsid w:val="008F4061"/>
    <w:rsid w:val="008F4F40"/>
    <w:rsid w:val="008F653B"/>
    <w:rsid w:val="008F6564"/>
    <w:rsid w:val="008F6DFF"/>
    <w:rsid w:val="008F7337"/>
    <w:rsid w:val="009019E1"/>
    <w:rsid w:val="00901BB5"/>
    <w:rsid w:val="009023A5"/>
    <w:rsid w:val="00903141"/>
    <w:rsid w:val="0090332C"/>
    <w:rsid w:val="00903BE2"/>
    <w:rsid w:val="00904F7C"/>
    <w:rsid w:val="009051F4"/>
    <w:rsid w:val="00906E71"/>
    <w:rsid w:val="00906F54"/>
    <w:rsid w:val="009076D6"/>
    <w:rsid w:val="00910C6E"/>
    <w:rsid w:val="00911297"/>
    <w:rsid w:val="00911E71"/>
    <w:rsid w:val="0091431A"/>
    <w:rsid w:val="009163C6"/>
    <w:rsid w:val="00916B2E"/>
    <w:rsid w:val="0091756A"/>
    <w:rsid w:val="00920199"/>
    <w:rsid w:val="00921C12"/>
    <w:rsid w:val="00926DB5"/>
    <w:rsid w:val="00927474"/>
    <w:rsid w:val="009277B0"/>
    <w:rsid w:val="00927A08"/>
    <w:rsid w:val="00927C1B"/>
    <w:rsid w:val="00931870"/>
    <w:rsid w:val="009340FF"/>
    <w:rsid w:val="00936112"/>
    <w:rsid w:val="009368BF"/>
    <w:rsid w:val="00936E25"/>
    <w:rsid w:val="00937A02"/>
    <w:rsid w:val="00937F1F"/>
    <w:rsid w:val="009401BA"/>
    <w:rsid w:val="009416C7"/>
    <w:rsid w:val="00942934"/>
    <w:rsid w:val="00942AB5"/>
    <w:rsid w:val="00942BCB"/>
    <w:rsid w:val="00944404"/>
    <w:rsid w:val="0094469B"/>
    <w:rsid w:val="00946533"/>
    <w:rsid w:val="00947C40"/>
    <w:rsid w:val="00947FD9"/>
    <w:rsid w:val="009505B8"/>
    <w:rsid w:val="00950912"/>
    <w:rsid w:val="00950C53"/>
    <w:rsid w:val="00950CF1"/>
    <w:rsid w:val="00950DE6"/>
    <w:rsid w:val="009511B4"/>
    <w:rsid w:val="0095226B"/>
    <w:rsid w:val="00952CEA"/>
    <w:rsid w:val="00954E1B"/>
    <w:rsid w:val="0095517B"/>
    <w:rsid w:val="0095741D"/>
    <w:rsid w:val="00957643"/>
    <w:rsid w:val="00957C62"/>
    <w:rsid w:val="00960B27"/>
    <w:rsid w:val="00961456"/>
    <w:rsid w:val="00962421"/>
    <w:rsid w:val="00963C09"/>
    <w:rsid w:val="0096605C"/>
    <w:rsid w:val="0096632D"/>
    <w:rsid w:val="009701B2"/>
    <w:rsid w:val="00970483"/>
    <w:rsid w:val="00970B2D"/>
    <w:rsid w:val="00970C7C"/>
    <w:rsid w:val="00970E12"/>
    <w:rsid w:val="00971544"/>
    <w:rsid w:val="00971669"/>
    <w:rsid w:val="00972805"/>
    <w:rsid w:val="00973166"/>
    <w:rsid w:val="0097371C"/>
    <w:rsid w:val="0097426B"/>
    <w:rsid w:val="00974B77"/>
    <w:rsid w:val="00976840"/>
    <w:rsid w:val="00976CFC"/>
    <w:rsid w:val="009811F5"/>
    <w:rsid w:val="009813BF"/>
    <w:rsid w:val="00983138"/>
    <w:rsid w:val="00983798"/>
    <w:rsid w:val="00983AE1"/>
    <w:rsid w:val="00983B5D"/>
    <w:rsid w:val="009842AD"/>
    <w:rsid w:val="00984DEF"/>
    <w:rsid w:val="009851A9"/>
    <w:rsid w:val="0098590A"/>
    <w:rsid w:val="00987359"/>
    <w:rsid w:val="009910E1"/>
    <w:rsid w:val="0099174F"/>
    <w:rsid w:val="00991D60"/>
    <w:rsid w:val="00992F68"/>
    <w:rsid w:val="00992FFA"/>
    <w:rsid w:val="00994EB7"/>
    <w:rsid w:val="0099649A"/>
    <w:rsid w:val="00996909"/>
    <w:rsid w:val="00997A68"/>
    <w:rsid w:val="009A028D"/>
    <w:rsid w:val="009A0454"/>
    <w:rsid w:val="009A1E2F"/>
    <w:rsid w:val="009A2082"/>
    <w:rsid w:val="009A2969"/>
    <w:rsid w:val="009A2ACA"/>
    <w:rsid w:val="009A5426"/>
    <w:rsid w:val="009A54B8"/>
    <w:rsid w:val="009A6EC2"/>
    <w:rsid w:val="009B075C"/>
    <w:rsid w:val="009B1155"/>
    <w:rsid w:val="009B2E5F"/>
    <w:rsid w:val="009B3044"/>
    <w:rsid w:val="009B48C9"/>
    <w:rsid w:val="009B4989"/>
    <w:rsid w:val="009B4F11"/>
    <w:rsid w:val="009B775B"/>
    <w:rsid w:val="009C0ABA"/>
    <w:rsid w:val="009C0C62"/>
    <w:rsid w:val="009C4193"/>
    <w:rsid w:val="009C591E"/>
    <w:rsid w:val="009C5C1E"/>
    <w:rsid w:val="009C5C47"/>
    <w:rsid w:val="009C5CE5"/>
    <w:rsid w:val="009C6039"/>
    <w:rsid w:val="009C7941"/>
    <w:rsid w:val="009D2175"/>
    <w:rsid w:val="009D2D4B"/>
    <w:rsid w:val="009D32E5"/>
    <w:rsid w:val="009D3AF3"/>
    <w:rsid w:val="009D3B11"/>
    <w:rsid w:val="009D474B"/>
    <w:rsid w:val="009D601D"/>
    <w:rsid w:val="009D7877"/>
    <w:rsid w:val="009D7CB4"/>
    <w:rsid w:val="009E04AD"/>
    <w:rsid w:val="009E15B0"/>
    <w:rsid w:val="009E17B5"/>
    <w:rsid w:val="009E369E"/>
    <w:rsid w:val="009E49BF"/>
    <w:rsid w:val="009E5820"/>
    <w:rsid w:val="009E5DA9"/>
    <w:rsid w:val="009F0FBB"/>
    <w:rsid w:val="009F2B88"/>
    <w:rsid w:val="009F3D0A"/>
    <w:rsid w:val="009F47A0"/>
    <w:rsid w:val="009F525B"/>
    <w:rsid w:val="009F53B5"/>
    <w:rsid w:val="009F548F"/>
    <w:rsid w:val="009F6AD6"/>
    <w:rsid w:val="009F6FA8"/>
    <w:rsid w:val="009F7348"/>
    <w:rsid w:val="009F73DC"/>
    <w:rsid w:val="00A0009A"/>
    <w:rsid w:val="00A009D9"/>
    <w:rsid w:val="00A014AD"/>
    <w:rsid w:val="00A02117"/>
    <w:rsid w:val="00A02787"/>
    <w:rsid w:val="00A03021"/>
    <w:rsid w:val="00A03062"/>
    <w:rsid w:val="00A03BAB"/>
    <w:rsid w:val="00A04FDA"/>
    <w:rsid w:val="00A067AF"/>
    <w:rsid w:val="00A06C33"/>
    <w:rsid w:val="00A07811"/>
    <w:rsid w:val="00A07CCC"/>
    <w:rsid w:val="00A10327"/>
    <w:rsid w:val="00A127E5"/>
    <w:rsid w:val="00A12B5A"/>
    <w:rsid w:val="00A132CC"/>
    <w:rsid w:val="00A1344A"/>
    <w:rsid w:val="00A13E3E"/>
    <w:rsid w:val="00A16511"/>
    <w:rsid w:val="00A16A21"/>
    <w:rsid w:val="00A17316"/>
    <w:rsid w:val="00A174A6"/>
    <w:rsid w:val="00A2024C"/>
    <w:rsid w:val="00A2038D"/>
    <w:rsid w:val="00A2128F"/>
    <w:rsid w:val="00A21677"/>
    <w:rsid w:val="00A22032"/>
    <w:rsid w:val="00A220FB"/>
    <w:rsid w:val="00A225D4"/>
    <w:rsid w:val="00A227D3"/>
    <w:rsid w:val="00A24B37"/>
    <w:rsid w:val="00A258CE"/>
    <w:rsid w:val="00A27AF4"/>
    <w:rsid w:val="00A30A29"/>
    <w:rsid w:val="00A30B26"/>
    <w:rsid w:val="00A311AF"/>
    <w:rsid w:val="00A31E9D"/>
    <w:rsid w:val="00A325E8"/>
    <w:rsid w:val="00A32C52"/>
    <w:rsid w:val="00A33177"/>
    <w:rsid w:val="00A33964"/>
    <w:rsid w:val="00A33BE1"/>
    <w:rsid w:val="00A34026"/>
    <w:rsid w:val="00A3491F"/>
    <w:rsid w:val="00A34F2D"/>
    <w:rsid w:val="00A3505F"/>
    <w:rsid w:val="00A37B11"/>
    <w:rsid w:val="00A4020A"/>
    <w:rsid w:val="00A40D7C"/>
    <w:rsid w:val="00A417ED"/>
    <w:rsid w:val="00A41958"/>
    <w:rsid w:val="00A420A9"/>
    <w:rsid w:val="00A42641"/>
    <w:rsid w:val="00A43096"/>
    <w:rsid w:val="00A435D0"/>
    <w:rsid w:val="00A44483"/>
    <w:rsid w:val="00A44751"/>
    <w:rsid w:val="00A46E92"/>
    <w:rsid w:val="00A47182"/>
    <w:rsid w:val="00A472C6"/>
    <w:rsid w:val="00A47C78"/>
    <w:rsid w:val="00A51F0F"/>
    <w:rsid w:val="00A51F47"/>
    <w:rsid w:val="00A52D25"/>
    <w:rsid w:val="00A532FF"/>
    <w:rsid w:val="00A53766"/>
    <w:rsid w:val="00A54433"/>
    <w:rsid w:val="00A56263"/>
    <w:rsid w:val="00A56C24"/>
    <w:rsid w:val="00A570B0"/>
    <w:rsid w:val="00A60532"/>
    <w:rsid w:val="00A63584"/>
    <w:rsid w:val="00A64895"/>
    <w:rsid w:val="00A6797D"/>
    <w:rsid w:val="00A70178"/>
    <w:rsid w:val="00A70C43"/>
    <w:rsid w:val="00A71230"/>
    <w:rsid w:val="00A712CE"/>
    <w:rsid w:val="00A717E1"/>
    <w:rsid w:val="00A71CAB"/>
    <w:rsid w:val="00A72953"/>
    <w:rsid w:val="00A745D7"/>
    <w:rsid w:val="00A74C90"/>
    <w:rsid w:val="00A7552A"/>
    <w:rsid w:val="00A75EF4"/>
    <w:rsid w:val="00A76FEC"/>
    <w:rsid w:val="00A7762D"/>
    <w:rsid w:val="00A77FFE"/>
    <w:rsid w:val="00A80C18"/>
    <w:rsid w:val="00A819CC"/>
    <w:rsid w:val="00A8331A"/>
    <w:rsid w:val="00A83B77"/>
    <w:rsid w:val="00A846F7"/>
    <w:rsid w:val="00A85085"/>
    <w:rsid w:val="00A86774"/>
    <w:rsid w:val="00A871DD"/>
    <w:rsid w:val="00A873AA"/>
    <w:rsid w:val="00A879BA"/>
    <w:rsid w:val="00A904A5"/>
    <w:rsid w:val="00A91B09"/>
    <w:rsid w:val="00A91DB1"/>
    <w:rsid w:val="00A92507"/>
    <w:rsid w:val="00A93477"/>
    <w:rsid w:val="00A9363A"/>
    <w:rsid w:val="00A93C50"/>
    <w:rsid w:val="00A9532C"/>
    <w:rsid w:val="00A955A8"/>
    <w:rsid w:val="00A959B7"/>
    <w:rsid w:val="00A9655A"/>
    <w:rsid w:val="00A96A0E"/>
    <w:rsid w:val="00A97DAF"/>
    <w:rsid w:val="00AA1BA6"/>
    <w:rsid w:val="00AA1C6D"/>
    <w:rsid w:val="00AA2D93"/>
    <w:rsid w:val="00AA32F0"/>
    <w:rsid w:val="00AA3BD6"/>
    <w:rsid w:val="00AA3CE8"/>
    <w:rsid w:val="00AA4073"/>
    <w:rsid w:val="00AA677F"/>
    <w:rsid w:val="00AA744C"/>
    <w:rsid w:val="00AB1B2B"/>
    <w:rsid w:val="00AB2544"/>
    <w:rsid w:val="00AB3B2D"/>
    <w:rsid w:val="00AB4597"/>
    <w:rsid w:val="00AB5BF1"/>
    <w:rsid w:val="00AB6F00"/>
    <w:rsid w:val="00AB72DC"/>
    <w:rsid w:val="00AB796D"/>
    <w:rsid w:val="00AC1A22"/>
    <w:rsid w:val="00AC1F98"/>
    <w:rsid w:val="00AC42E1"/>
    <w:rsid w:val="00AC4E99"/>
    <w:rsid w:val="00AC598D"/>
    <w:rsid w:val="00AC70EC"/>
    <w:rsid w:val="00AD0B25"/>
    <w:rsid w:val="00AD13CC"/>
    <w:rsid w:val="00AD16E4"/>
    <w:rsid w:val="00AD24EF"/>
    <w:rsid w:val="00AD2CF9"/>
    <w:rsid w:val="00AD4051"/>
    <w:rsid w:val="00AD4D58"/>
    <w:rsid w:val="00AD53BE"/>
    <w:rsid w:val="00AD6FE5"/>
    <w:rsid w:val="00AD71B9"/>
    <w:rsid w:val="00AD735B"/>
    <w:rsid w:val="00AD768B"/>
    <w:rsid w:val="00AE127A"/>
    <w:rsid w:val="00AE16F4"/>
    <w:rsid w:val="00AE2438"/>
    <w:rsid w:val="00AE3044"/>
    <w:rsid w:val="00AE38F5"/>
    <w:rsid w:val="00AE51BD"/>
    <w:rsid w:val="00AE61DA"/>
    <w:rsid w:val="00AE7738"/>
    <w:rsid w:val="00AE7A0C"/>
    <w:rsid w:val="00AE7AF5"/>
    <w:rsid w:val="00AF0DCF"/>
    <w:rsid w:val="00AF0F7B"/>
    <w:rsid w:val="00AF18B7"/>
    <w:rsid w:val="00AF1E01"/>
    <w:rsid w:val="00AF21D9"/>
    <w:rsid w:val="00AF2474"/>
    <w:rsid w:val="00AF289B"/>
    <w:rsid w:val="00AF28B0"/>
    <w:rsid w:val="00AF2902"/>
    <w:rsid w:val="00AF33A5"/>
    <w:rsid w:val="00AF4636"/>
    <w:rsid w:val="00AF5B83"/>
    <w:rsid w:val="00AF5BBD"/>
    <w:rsid w:val="00AF6804"/>
    <w:rsid w:val="00B0004A"/>
    <w:rsid w:val="00B0244C"/>
    <w:rsid w:val="00B0373B"/>
    <w:rsid w:val="00B06390"/>
    <w:rsid w:val="00B06857"/>
    <w:rsid w:val="00B10C93"/>
    <w:rsid w:val="00B111F6"/>
    <w:rsid w:val="00B1343B"/>
    <w:rsid w:val="00B14386"/>
    <w:rsid w:val="00B143BA"/>
    <w:rsid w:val="00B1455D"/>
    <w:rsid w:val="00B147AC"/>
    <w:rsid w:val="00B15478"/>
    <w:rsid w:val="00B16090"/>
    <w:rsid w:val="00B16498"/>
    <w:rsid w:val="00B171AE"/>
    <w:rsid w:val="00B178AD"/>
    <w:rsid w:val="00B20160"/>
    <w:rsid w:val="00B20626"/>
    <w:rsid w:val="00B20BC5"/>
    <w:rsid w:val="00B219F2"/>
    <w:rsid w:val="00B21F85"/>
    <w:rsid w:val="00B22644"/>
    <w:rsid w:val="00B25132"/>
    <w:rsid w:val="00B25F80"/>
    <w:rsid w:val="00B26726"/>
    <w:rsid w:val="00B26B83"/>
    <w:rsid w:val="00B270E3"/>
    <w:rsid w:val="00B27382"/>
    <w:rsid w:val="00B2799F"/>
    <w:rsid w:val="00B320DA"/>
    <w:rsid w:val="00B32955"/>
    <w:rsid w:val="00B32D73"/>
    <w:rsid w:val="00B35CAF"/>
    <w:rsid w:val="00B35E43"/>
    <w:rsid w:val="00B36F66"/>
    <w:rsid w:val="00B379CB"/>
    <w:rsid w:val="00B37C59"/>
    <w:rsid w:val="00B40AFB"/>
    <w:rsid w:val="00B418A1"/>
    <w:rsid w:val="00B41DAA"/>
    <w:rsid w:val="00B43505"/>
    <w:rsid w:val="00B44557"/>
    <w:rsid w:val="00B455D1"/>
    <w:rsid w:val="00B456AF"/>
    <w:rsid w:val="00B45B37"/>
    <w:rsid w:val="00B472BF"/>
    <w:rsid w:val="00B47873"/>
    <w:rsid w:val="00B507EC"/>
    <w:rsid w:val="00B50DDD"/>
    <w:rsid w:val="00B5196A"/>
    <w:rsid w:val="00B51F86"/>
    <w:rsid w:val="00B52676"/>
    <w:rsid w:val="00B52EB8"/>
    <w:rsid w:val="00B5420F"/>
    <w:rsid w:val="00B544A9"/>
    <w:rsid w:val="00B55AFA"/>
    <w:rsid w:val="00B578E4"/>
    <w:rsid w:val="00B57914"/>
    <w:rsid w:val="00B60A33"/>
    <w:rsid w:val="00B60C98"/>
    <w:rsid w:val="00B6136B"/>
    <w:rsid w:val="00B61FD2"/>
    <w:rsid w:val="00B62418"/>
    <w:rsid w:val="00B62BF2"/>
    <w:rsid w:val="00B63053"/>
    <w:rsid w:val="00B647C5"/>
    <w:rsid w:val="00B65AAC"/>
    <w:rsid w:val="00B65C48"/>
    <w:rsid w:val="00B665C1"/>
    <w:rsid w:val="00B66D4A"/>
    <w:rsid w:val="00B67077"/>
    <w:rsid w:val="00B67F81"/>
    <w:rsid w:val="00B71BAA"/>
    <w:rsid w:val="00B72617"/>
    <w:rsid w:val="00B72A6A"/>
    <w:rsid w:val="00B72D37"/>
    <w:rsid w:val="00B72E64"/>
    <w:rsid w:val="00B74830"/>
    <w:rsid w:val="00B74A5B"/>
    <w:rsid w:val="00B75C77"/>
    <w:rsid w:val="00B77BEC"/>
    <w:rsid w:val="00B812DD"/>
    <w:rsid w:val="00B848B3"/>
    <w:rsid w:val="00B84D16"/>
    <w:rsid w:val="00B86BC0"/>
    <w:rsid w:val="00B874F6"/>
    <w:rsid w:val="00B919A7"/>
    <w:rsid w:val="00B926D8"/>
    <w:rsid w:val="00B940A5"/>
    <w:rsid w:val="00B9554F"/>
    <w:rsid w:val="00B9599F"/>
    <w:rsid w:val="00B96826"/>
    <w:rsid w:val="00B96A16"/>
    <w:rsid w:val="00B96F5C"/>
    <w:rsid w:val="00B96FF2"/>
    <w:rsid w:val="00B976E5"/>
    <w:rsid w:val="00BA09D2"/>
    <w:rsid w:val="00BA0B69"/>
    <w:rsid w:val="00BA140E"/>
    <w:rsid w:val="00BA152D"/>
    <w:rsid w:val="00BA162E"/>
    <w:rsid w:val="00BA598A"/>
    <w:rsid w:val="00BA5D50"/>
    <w:rsid w:val="00BA6353"/>
    <w:rsid w:val="00BA6790"/>
    <w:rsid w:val="00BB063F"/>
    <w:rsid w:val="00BB1179"/>
    <w:rsid w:val="00BB1EFD"/>
    <w:rsid w:val="00BB375F"/>
    <w:rsid w:val="00BB4540"/>
    <w:rsid w:val="00BB4F37"/>
    <w:rsid w:val="00BB6837"/>
    <w:rsid w:val="00BB6BF5"/>
    <w:rsid w:val="00BC04A2"/>
    <w:rsid w:val="00BC04BC"/>
    <w:rsid w:val="00BC08B7"/>
    <w:rsid w:val="00BC0A0C"/>
    <w:rsid w:val="00BC0D77"/>
    <w:rsid w:val="00BC14B4"/>
    <w:rsid w:val="00BC162A"/>
    <w:rsid w:val="00BC1F10"/>
    <w:rsid w:val="00BC2398"/>
    <w:rsid w:val="00BC2DEC"/>
    <w:rsid w:val="00BC3BC5"/>
    <w:rsid w:val="00BC3C0F"/>
    <w:rsid w:val="00BC459A"/>
    <w:rsid w:val="00BC4BF9"/>
    <w:rsid w:val="00BC6146"/>
    <w:rsid w:val="00BC670B"/>
    <w:rsid w:val="00BC6C43"/>
    <w:rsid w:val="00BC6E7A"/>
    <w:rsid w:val="00BC770E"/>
    <w:rsid w:val="00BD02F5"/>
    <w:rsid w:val="00BD285B"/>
    <w:rsid w:val="00BD2B23"/>
    <w:rsid w:val="00BD44D9"/>
    <w:rsid w:val="00BD4AA2"/>
    <w:rsid w:val="00BD4CFE"/>
    <w:rsid w:val="00BD4F98"/>
    <w:rsid w:val="00BD5ACF"/>
    <w:rsid w:val="00BD5CC5"/>
    <w:rsid w:val="00BD60F2"/>
    <w:rsid w:val="00BD63AC"/>
    <w:rsid w:val="00BE0856"/>
    <w:rsid w:val="00BE1386"/>
    <w:rsid w:val="00BE3695"/>
    <w:rsid w:val="00BE3D45"/>
    <w:rsid w:val="00BE4519"/>
    <w:rsid w:val="00BE4CF5"/>
    <w:rsid w:val="00BE5B65"/>
    <w:rsid w:val="00BE7177"/>
    <w:rsid w:val="00BE71A5"/>
    <w:rsid w:val="00BE73EB"/>
    <w:rsid w:val="00BE7676"/>
    <w:rsid w:val="00BF0015"/>
    <w:rsid w:val="00BF02E5"/>
    <w:rsid w:val="00BF0A59"/>
    <w:rsid w:val="00BF1C1E"/>
    <w:rsid w:val="00BF293F"/>
    <w:rsid w:val="00BF3882"/>
    <w:rsid w:val="00BF4C5E"/>
    <w:rsid w:val="00BF5248"/>
    <w:rsid w:val="00BF5C60"/>
    <w:rsid w:val="00BF6095"/>
    <w:rsid w:val="00C0035D"/>
    <w:rsid w:val="00C00820"/>
    <w:rsid w:val="00C01941"/>
    <w:rsid w:val="00C01B36"/>
    <w:rsid w:val="00C024AC"/>
    <w:rsid w:val="00C037EA"/>
    <w:rsid w:val="00C03A48"/>
    <w:rsid w:val="00C03EE2"/>
    <w:rsid w:val="00C0428F"/>
    <w:rsid w:val="00C042A1"/>
    <w:rsid w:val="00C042C0"/>
    <w:rsid w:val="00C10131"/>
    <w:rsid w:val="00C1199D"/>
    <w:rsid w:val="00C119C3"/>
    <w:rsid w:val="00C12FAE"/>
    <w:rsid w:val="00C13D73"/>
    <w:rsid w:val="00C14143"/>
    <w:rsid w:val="00C14157"/>
    <w:rsid w:val="00C151CB"/>
    <w:rsid w:val="00C15802"/>
    <w:rsid w:val="00C15A5E"/>
    <w:rsid w:val="00C15D65"/>
    <w:rsid w:val="00C1736C"/>
    <w:rsid w:val="00C17427"/>
    <w:rsid w:val="00C17B42"/>
    <w:rsid w:val="00C20844"/>
    <w:rsid w:val="00C22E3B"/>
    <w:rsid w:val="00C22E4D"/>
    <w:rsid w:val="00C2412A"/>
    <w:rsid w:val="00C24325"/>
    <w:rsid w:val="00C247F4"/>
    <w:rsid w:val="00C248F8"/>
    <w:rsid w:val="00C25027"/>
    <w:rsid w:val="00C25DA2"/>
    <w:rsid w:val="00C26C4C"/>
    <w:rsid w:val="00C26CCE"/>
    <w:rsid w:val="00C276BA"/>
    <w:rsid w:val="00C30BE8"/>
    <w:rsid w:val="00C33B3B"/>
    <w:rsid w:val="00C33C14"/>
    <w:rsid w:val="00C33CE9"/>
    <w:rsid w:val="00C34706"/>
    <w:rsid w:val="00C34DA0"/>
    <w:rsid w:val="00C34E56"/>
    <w:rsid w:val="00C36414"/>
    <w:rsid w:val="00C372F3"/>
    <w:rsid w:val="00C37688"/>
    <w:rsid w:val="00C40926"/>
    <w:rsid w:val="00C421B2"/>
    <w:rsid w:val="00C42501"/>
    <w:rsid w:val="00C42551"/>
    <w:rsid w:val="00C42DD7"/>
    <w:rsid w:val="00C432B4"/>
    <w:rsid w:val="00C475C8"/>
    <w:rsid w:val="00C476BC"/>
    <w:rsid w:val="00C50A27"/>
    <w:rsid w:val="00C51D9A"/>
    <w:rsid w:val="00C52DE1"/>
    <w:rsid w:val="00C53E82"/>
    <w:rsid w:val="00C54DE9"/>
    <w:rsid w:val="00C5530E"/>
    <w:rsid w:val="00C55B7A"/>
    <w:rsid w:val="00C60B29"/>
    <w:rsid w:val="00C60D02"/>
    <w:rsid w:val="00C61B6F"/>
    <w:rsid w:val="00C62510"/>
    <w:rsid w:val="00C62EAA"/>
    <w:rsid w:val="00C64268"/>
    <w:rsid w:val="00C64331"/>
    <w:rsid w:val="00C64EC4"/>
    <w:rsid w:val="00C668AD"/>
    <w:rsid w:val="00C67F25"/>
    <w:rsid w:val="00C70201"/>
    <w:rsid w:val="00C71049"/>
    <w:rsid w:val="00C72CEA"/>
    <w:rsid w:val="00C72DBA"/>
    <w:rsid w:val="00C72F7C"/>
    <w:rsid w:val="00C74DC0"/>
    <w:rsid w:val="00C7569C"/>
    <w:rsid w:val="00C7635C"/>
    <w:rsid w:val="00C774E1"/>
    <w:rsid w:val="00C80312"/>
    <w:rsid w:val="00C80F78"/>
    <w:rsid w:val="00C81A72"/>
    <w:rsid w:val="00C8210D"/>
    <w:rsid w:val="00C829C4"/>
    <w:rsid w:val="00C842F2"/>
    <w:rsid w:val="00C84C2B"/>
    <w:rsid w:val="00C8677F"/>
    <w:rsid w:val="00C86A7C"/>
    <w:rsid w:val="00C91951"/>
    <w:rsid w:val="00C91E82"/>
    <w:rsid w:val="00C930BB"/>
    <w:rsid w:val="00C94677"/>
    <w:rsid w:val="00C952D7"/>
    <w:rsid w:val="00C960B1"/>
    <w:rsid w:val="00C9681D"/>
    <w:rsid w:val="00C97087"/>
    <w:rsid w:val="00C972D1"/>
    <w:rsid w:val="00C97597"/>
    <w:rsid w:val="00CA0FF5"/>
    <w:rsid w:val="00CA12A0"/>
    <w:rsid w:val="00CA4795"/>
    <w:rsid w:val="00CA47CB"/>
    <w:rsid w:val="00CB11C4"/>
    <w:rsid w:val="00CB175C"/>
    <w:rsid w:val="00CB2258"/>
    <w:rsid w:val="00CB415D"/>
    <w:rsid w:val="00CB43E5"/>
    <w:rsid w:val="00CB4747"/>
    <w:rsid w:val="00CB51EA"/>
    <w:rsid w:val="00CB564A"/>
    <w:rsid w:val="00CB6301"/>
    <w:rsid w:val="00CB6B95"/>
    <w:rsid w:val="00CB777E"/>
    <w:rsid w:val="00CB77FD"/>
    <w:rsid w:val="00CC005A"/>
    <w:rsid w:val="00CC0121"/>
    <w:rsid w:val="00CC1816"/>
    <w:rsid w:val="00CC3AF1"/>
    <w:rsid w:val="00CC50CF"/>
    <w:rsid w:val="00CC51EE"/>
    <w:rsid w:val="00CC5826"/>
    <w:rsid w:val="00CD162C"/>
    <w:rsid w:val="00CD1CA8"/>
    <w:rsid w:val="00CD1FFD"/>
    <w:rsid w:val="00CD2622"/>
    <w:rsid w:val="00CD4038"/>
    <w:rsid w:val="00CD4134"/>
    <w:rsid w:val="00CD61D5"/>
    <w:rsid w:val="00CD68B4"/>
    <w:rsid w:val="00CD7CC9"/>
    <w:rsid w:val="00CE0D40"/>
    <w:rsid w:val="00CE22CC"/>
    <w:rsid w:val="00CE2A8A"/>
    <w:rsid w:val="00CE340B"/>
    <w:rsid w:val="00CE3761"/>
    <w:rsid w:val="00CE4596"/>
    <w:rsid w:val="00CE70A3"/>
    <w:rsid w:val="00CE7EF9"/>
    <w:rsid w:val="00CF0364"/>
    <w:rsid w:val="00CF0DAA"/>
    <w:rsid w:val="00CF156D"/>
    <w:rsid w:val="00CF1E1F"/>
    <w:rsid w:val="00CF6180"/>
    <w:rsid w:val="00CF622F"/>
    <w:rsid w:val="00CF6CD1"/>
    <w:rsid w:val="00CF728B"/>
    <w:rsid w:val="00D00EC4"/>
    <w:rsid w:val="00D01F83"/>
    <w:rsid w:val="00D02616"/>
    <w:rsid w:val="00D02ECD"/>
    <w:rsid w:val="00D03EE5"/>
    <w:rsid w:val="00D04DF3"/>
    <w:rsid w:val="00D051C0"/>
    <w:rsid w:val="00D05BDF"/>
    <w:rsid w:val="00D06B1C"/>
    <w:rsid w:val="00D07101"/>
    <w:rsid w:val="00D0715D"/>
    <w:rsid w:val="00D07B4A"/>
    <w:rsid w:val="00D11FE1"/>
    <w:rsid w:val="00D1230A"/>
    <w:rsid w:val="00D1357B"/>
    <w:rsid w:val="00D138DF"/>
    <w:rsid w:val="00D15F32"/>
    <w:rsid w:val="00D15FDF"/>
    <w:rsid w:val="00D2144F"/>
    <w:rsid w:val="00D21E1D"/>
    <w:rsid w:val="00D21E41"/>
    <w:rsid w:val="00D21FB9"/>
    <w:rsid w:val="00D226B8"/>
    <w:rsid w:val="00D24FAA"/>
    <w:rsid w:val="00D2529D"/>
    <w:rsid w:val="00D258A8"/>
    <w:rsid w:val="00D25F36"/>
    <w:rsid w:val="00D263BC"/>
    <w:rsid w:val="00D26EB7"/>
    <w:rsid w:val="00D26EDD"/>
    <w:rsid w:val="00D275C8"/>
    <w:rsid w:val="00D27C78"/>
    <w:rsid w:val="00D27F5A"/>
    <w:rsid w:val="00D33280"/>
    <w:rsid w:val="00D332AC"/>
    <w:rsid w:val="00D33A90"/>
    <w:rsid w:val="00D341F8"/>
    <w:rsid w:val="00D3427D"/>
    <w:rsid w:val="00D34882"/>
    <w:rsid w:val="00D34BA3"/>
    <w:rsid w:val="00D36714"/>
    <w:rsid w:val="00D36889"/>
    <w:rsid w:val="00D4252E"/>
    <w:rsid w:val="00D4274D"/>
    <w:rsid w:val="00D42FAE"/>
    <w:rsid w:val="00D43E99"/>
    <w:rsid w:val="00D44B5E"/>
    <w:rsid w:val="00D44C80"/>
    <w:rsid w:val="00D4788C"/>
    <w:rsid w:val="00D47E9F"/>
    <w:rsid w:val="00D516D5"/>
    <w:rsid w:val="00D51D87"/>
    <w:rsid w:val="00D521FC"/>
    <w:rsid w:val="00D524F2"/>
    <w:rsid w:val="00D52901"/>
    <w:rsid w:val="00D52A0C"/>
    <w:rsid w:val="00D53D96"/>
    <w:rsid w:val="00D53ECD"/>
    <w:rsid w:val="00D54C05"/>
    <w:rsid w:val="00D560AC"/>
    <w:rsid w:val="00D56375"/>
    <w:rsid w:val="00D56B8C"/>
    <w:rsid w:val="00D56E15"/>
    <w:rsid w:val="00D574B6"/>
    <w:rsid w:val="00D57874"/>
    <w:rsid w:val="00D60896"/>
    <w:rsid w:val="00D60A92"/>
    <w:rsid w:val="00D614F1"/>
    <w:rsid w:val="00D62023"/>
    <w:rsid w:val="00D642A9"/>
    <w:rsid w:val="00D65155"/>
    <w:rsid w:val="00D65381"/>
    <w:rsid w:val="00D6662C"/>
    <w:rsid w:val="00D67A4B"/>
    <w:rsid w:val="00D67B67"/>
    <w:rsid w:val="00D67CA1"/>
    <w:rsid w:val="00D7113A"/>
    <w:rsid w:val="00D71477"/>
    <w:rsid w:val="00D71601"/>
    <w:rsid w:val="00D72A25"/>
    <w:rsid w:val="00D736F0"/>
    <w:rsid w:val="00D739C1"/>
    <w:rsid w:val="00D73BE2"/>
    <w:rsid w:val="00D7401D"/>
    <w:rsid w:val="00D74250"/>
    <w:rsid w:val="00D749A4"/>
    <w:rsid w:val="00D751D6"/>
    <w:rsid w:val="00D75B27"/>
    <w:rsid w:val="00D75DC0"/>
    <w:rsid w:val="00D762C5"/>
    <w:rsid w:val="00D775A0"/>
    <w:rsid w:val="00D77737"/>
    <w:rsid w:val="00D77E1C"/>
    <w:rsid w:val="00D802EA"/>
    <w:rsid w:val="00D803F0"/>
    <w:rsid w:val="00D80695"/>
    <w:rsid w:val="00D806CE"/>
    <w:rsid w:val="00D80A12"/>
    <w:rsid w:val="00D80D26"/>
    <w:rsid w:val="00D81525"/>
    <w:rsid w:val="00D816AA"/>
    <w:rsid w:val="00D8180D"/>
    <w:rsid w:val="00D81B3D"/>
    <w:rsid w:val="00D833C2"/>
    <w:rsid w:val="00D83B6F"/>
    <w:rsid w:val="00D84979"/>
    <w:rsid w:val="00D85DF8"/>
    <w:rsid w:val="00D86A7D"/>
    <w:rsid w:val="00D87820"/>
    <w:rsid w:val="00D87F17"/>
    <w:rsid w:val="00D91798"/>
    <w:rsid w:val="00D92D22"/>
    <w:rsid w:val="00D932E5"/>
    <w:rsid w:val="00D93386"/>
    <w:rsid w:val="00D93948"/>
    <w:rsid w:val="00D94E48"/>
    <w:rsid w:val="00D95467"/>
    <w:rsid w:val="00D9546A"/>
    <w:rsid w:val="00D957AD"/>
    <w:rsid w:val="00D9684E"/>
    <w:rsid w:val="00D96FC4"/>
    <w:rsid w:val="00D97242"/>
    <w:rsid w:val="00DA2669"/>
    <w:rsid w:val="00DA3DB0"/>
    <w:rsid w:val="00DA65D8"/>
    <w:rsid w:val="00DA67A0"/>
    <w:rsid w:val="00DA73D2"/>
    <w:rsid w:val="00DA78EA"/>
    <w:rsid w:val="00DA7EED"/>
    <w:rsid w:val="00DB0699"/>
    <w:rsid w:val="00DB29B7"/>
    <w:rsid w:val="00DB29D5"/>
    <w:rsid w:val="00DB307A"/>
    <w:rsid w:val="00DB4053"/>
    <w:rsid w:val="00DB467C"/>
    <w:rsid w:val="00DB5934"/>
    <w:rsid w:val="00DB64C0"/>
    <w:rsid w:val="00DB689C"/>
    <w:rsid w:val="00DB6CEC"/>
    <w:rsid w:val="00DC12C4"/>
    <w:rsid w:val="00DC213B"/>
    <w:rsid w:val="00DC2907"/>
    <w:rsid w:val="00DC4EEB"/>
    <w:rsid w:val="00DC71C8"/>
    <w:rsid w:val="00DD0216"/>
    <w:rsid w:val="00DD02CF"/>
    <w:rsid w:val="00DD1A80"/>
    <w:rsid w:val="00DD1C80"/>
    <w:rsid w:val="00DD2756"/>
    <w:rsid w:val="00DD2B11"/>
    <w:rsid w:val="00DD3E09"/>
    <w:rsid w:val="00DD5E08"/>
    <w:rsid w:val="00DD72AE"/>
    <w:rsid w:val="00DD749F"/>
    <w:rsid w:val="00DD7F7C"/>
    <w:rsid w:val="00DE0CAC"/>
    <w:rsid w:val="00DE0D0C"/>
    <w:rsid w:val="00DE27F5"/>
    <w:rsid w:val="00DE48C2"/>
    <w:rsid w:val="00DE64EB"/>
    <w:rsid w:val="00DE6D65"/>
    <w:rsid w:val="00DE6DBF"/>
    <w:rsid w:val="00DE7CBE"/>
    <w:rsid w:val="00DF0A74"/>
    <w:rsid w:val="00DF18E0"/>
    <w:rsid w:val="00DF2DE6"/>
    <w:rsid w:val="00DF325F"/>
    <w:rsid w:val="00DF4C50"/>
    <w:rsid w:val="00DF51EF"/>
    <w:rsid w:val="00DF58F3"/>
    <w:rsid w:val="00DF6156"/>
    <w:rsid w:val="00DF6E25"/>
    <w:rsid w:val="00E00168"/>
    <w:rsid w:val="00E00475"/>
    <w:rsid w:val="00E00767"/>
    <w:rsid w:val="00E00C01"/>
    <w:rsid w:val="00E015BE"/>
    <w:rsid w:val="00E01B2F"/>
    <w:rsid w:val="00E01E88"/>
    <w:rsid w:val="00E02B94"/>
    <w:rsid w:val="00E02E02"/>
    <w:rsid w:val="00E034ED"/>
    <w:rsid w:val="00E0356A"/>
    <w:rsid w:val="00E036B3"/>
    <w:rsid w:val="00E04863"/>
    <w:rsid w:val="00E05911"/>
    <w:rsid w:val="00E05BC3"/>
    <w:rsid w:val="00E068B1"/>
    <w:rsid w:val="00E06B3B"/>
    <w:rsid w:val="00E070F2"/>
    <w:rsid w:val="00E07D02"/>
    <w:rsid w:val="00E10BBE"/>
    <w:rsid w:val="00E10EFC"/>
    <w:rsid w:val="00E11B40"/>
    <w:rsid w:val="00E12E11"/>
    <w:rsid w:val="00E12F7E"/>
    <w:rsid w:val="00E13BE3"/>
    <w:rsid w:val="00E13F07"/>
    <w:rsid w:val="00E1505A"/>
    <w:rsid w:val="00E16240"/>
    <w:rsid w:val="00E16A9D"/>
    <w:rsid w:val="00E16B1B"/>
    <w:rsid w:val="00E16FD9"/>
    <w:rsid w:val="00E1727F"/>
    <w:rsid w:val="00E17C55"/>
    <w:rsid w:val="00E17D91"/>
    <w:rsid w:val="00E17DD3"/>
    <w:rsid w:val="00E203AE"/>
    <w:rsid w:val="00E20746"/>
    <w:rsid w:val="00E21468"/>
    <w:rsid w:val="00E216E4"/>
    <w:rsid w:val="00E21BF7"/>
    <w:rsid w:val="00E21F30"/>
    <w:rsid w:val="00E224FB"/>
    <w:rsid w:val="00E22A01"/>
    <w:rsid w:val="00E22D41"/>
    <w:rsid w:val="00E22E33"/>
    <w:rsid w:val="00E233F9"/>
    <w:rsid w:val="00E2495F"/>
    <w:rsid w:val="00E24E15"/>
    <w:rsid w:val="00E2574D"/>
    <w:rsid w:val="00E26153"/>
    <w:rsid w:val="00E26368"/>
    <w:rsid w:val="00E27722"/>
    <w:rsid w:val="00E303F8"/>
    <w:rsid w:val="00E30585"/>
    <w:rsid w:val="00E30DEA"/>
    <w:rsid w:val="00E3105A"/>
    <w:rsid w:val="00E31525"/>
    <w:rsid w:val="00E32A85"/>
    <w:rsid w:val="00E33088"/>
    <w:rsid w:val="00E3551F"/>
    <w:rsid w:val="00E35D7A"/>
    <w:rsid w:val="00E373C1"/>
    <w:rsid w:val="00E37CEF"/>
    <w:rsid w:val="00E41BA6"/>
    <w:rsid w:val="00E42282"/>
    <w:rsid w:val="00E43319"/>
    <w:rsid w:val="00E43CFE"/>
    <w:rsid w:val="00E43E3D"/>
    <w:rsid w:val="00E444FA"/>
    <w:rsid w:val="00E44F17"/>
    <w:rsid w:val="00E45992"/>
    <w:rsid w:val="00E45B46"/>
    <w:rsid w:val="00E461D4"/>
    <w:rsid w:val="00E46AA6"/>
    <w:rsid w:val="00E53431"/>
    <w:rsid w:val="00E53B3B"/>
    <w:rsid w:val="00E53B9F"/>
    <w:rsid w:val="00E53BC1"/>
    <w:rsid w:val="00E53C4A"/>
    <w:rsid w:val="00E53DA1"/>
    <w:rsid w:val="00E542BF"/>
    <w:rsid w:val="00E556AF"/>
    <w:rsid w:val="00E56C10"/>
    <w:rsid w:val="00E56E45"/>
    <w:rsid w:val="00E57B5A"/>
    <w:rsid w:val="00E610FE"/>
    <w:rsid w:val="00E624D0"/>
    <w:rsid w:val="00E625DD"/>
    <w:rsid w:val="00E6289A"/>
    <w:rsid w:val="00E62DAA"/>
    <w:rsid w:val="00E62FAC"/>
    <w:rsid w:val="00E63D80"/>
    <w:rsid w:val="00E641B3"/>
    <w:rsid w:val="00E6482A"/>
    <w:rsid w:val="00E650F8"/>
    <w:rsid w:val="00E65195"/>
    <w:rsid w:val="00E65713"/>
    <w:rsid w:val="00E66543"/>
    <w:rsid w:val="00E66679"/>
    <w:rsid w:val="00E669E6"/>
    <w:rsid w:val="00E66AAB"/>
    <w:rsid w:val="00E66E4B"/>
    <w:rsid w:val="00E6721B"/>
    <w:rsid w:val="00E676FD"/>
    <w:rsid w:val="00E678BE"/>
    <w:rsid w:val="00E67A26"/>
    <w:rsid w:val="00E67E30"/>
    <w:rsid w:val="00E70B73"/>
    <w:rsid w:val="00E70F78"/>
    <w:rsid w:val="00E719AA"/>
    <w:rsid w:val="00E7296C"/>
    <w:rsid w:val="00E72BE3"/>
    <w:rsid w:val="00E735FE"/>
    <w:rsid w:val="00E739C2"/>
    <w:rsid w:val="00E74B57"/>
    <w:rsid w:val="00E75853"/>
    <w:rsid w:val="00E75C85"/>
    <w:rsid w:val="00E767DE"/>
    <w:rsid w:val="00E7723E"/>
    <w:rsid w:val="00E77C5E"/>
    <w:rsid w:val="00E77D73"/>
    <w:rsid w:val="00E8069D"/>
    <w:rsid w:val="00E80974"/>
    <w:rsid w:val="00E81019"/>
    <w:rsid w:val="00E810BF"/>
    <w:rsid w:val="00E81247"/>
    <w:rsid w:val="00E81C17"/>
    <w:rsid w:val="00E82E60"/>
    <w:rsid w:val="00E836F2"/>
    <w:rsid w:val="00E83BEE"/>
    <w:rsid w:val="00E84BF5"/>
    <w:rsid w:val="00E84C57"/>
    <w:rsid w:val="00E8506E"/>
    <w:rsid w:val="00E8683E"/>
    <w:rsid w:val="00E868EB"/>
    <w:rsid w:val="00E87653"/>
    <w:rsid w:val="00E87893"/>
    <w:rsid w:val="00E9031D"/>
    <w:rsid w:val="00E90971"/>
    <w:rsid w:val="00E90D7A"/>
    <w:rsid w:val="00E9136A"/>
    <w:rsid w:val="00E91701"/>
    <w:rsid w:val="00E93ADE"/>
    <w:rsid w:val="00E95A32"/>
    <w:rsid w:val="00E96DBE"/>
    <w:rsid w:val="00E96EDD"/>
    <w:rsid w:val="00E97DC6"/>
    <w:rsid w:val="00EA05E1"/>
    <w:rsid w:val="00EA0A02"/>
    <w:rsid w:val="00EA300C"/>
    <w:rsid w:val="00EA34CA"/>
    <w:rsid w:val="00EA4B1D"/>
    <w:rsid w:val="00EA4CEF"/>
    <w:rsid w:val="00EA56BA"/>
    <w:rsid w:val="00EA5CCA"/>
    <w:rsid w:val="00EA6570"/>
    <w:rsid w:val="00EA7E02"/>
    <w:rsid w:val="00EA7E2E"/>
    <w:rsid w:val="00EB0139"/>
    <w:rsid w:val="00EB06E9"/>
    <w:rsid w:val="00EB1E67"/>
    <w:rsid w:val="00EB2757"/>
    <w:rsid w:val="00EB395A"/>
    <w:rsid w:val="00EB58C9"/>
    <w:rsid w:val="00EB6A2B"/>
    <w:rsid w:val="00EB6EF2"/>
    <w:rsid w:val="00EB7DF6"/>
    <w:rsid w:val="00EC03E2"/>
    <w:rsid w:val="00EC057F"/>
    <w:rsid w:val="00EC0D07"/>
    <w:rsid w:val="00EC1BA4"/>
    <w:rsid w:val="00EC3541"/>
    <w:rsid w:val="00EC3BA2"/>
    <w:rsid w:val="00EC4E68"/>
    <w:rsid w:val="00EC5835"/>
    <w:rsid w:val="00EC5CB5"/>
    <w:rsid w:val="00EC6231"/>
    <w:rsid w:val="00EC7443"/>
    <w:rsid w:val="00ED050E"/>
    <w:rsid w:val="00ED0C0D"/>
    <w:rsid w:val="00ED1847"/>
    <w:rsid w:val="00ED2CE5"/>
    <w:rsid w:val="00ED357C"/>
    <w:rsid w:val="00ED51CE"/>
    <w:rsid w:val="00ED5298"/>
    <w:rsid w:val="00ED57DE"/>
    <w:rsid w:val="00ED6652"/>
    <w:rsid w:val="00EE02A8"/>
    <w:rsid w:val="00EE085E"/>
    <w:rsid w:val="00EE0D1B"/>
    <w:rsid w:val="00EE0D76"/>
    <w:rsid w:val="00EE13BE"/>
    <w:rsid w:val="00EE1A2D"/>
    <w:rsid w:val="00EE1EFB"/>
    <w:rsid w:val="00EE32FA"/>
    <w:rsid w:val="00EE38C9"/>
    <w:rsid w:val="00EE68BC"/>
    <w:rsid w:val="00EE6C0E"/>
    <w:rsid w:val="00EE7371"/>
    <w:rsid w:val="00EE7A26"/>
    <w:rsid w:val="00EF1D4A"/>
    <w:rsid w:val="00EF2721"/>
    <w:rsid w:val="00EF2CBF"/>
    <w:rsid w:val="00EF3738"/>
    <w:rsid w:val="00EF3B44"/>
    <w:rsid w:val="00EF7FD8"/>
    <w:rsid w:val="00F003A9"/>
    <w:rsid w:val="00F0184D"/>
    <w:rsid w:val="00F020A9"/>
    <w:rsid w:val="00F02C0F"/>
    <w:rsid w:val="00F03AAD"/>
    <w:rsid w:val="00F04281"/>
    <w:rsid w:val="00F04491"/>
    <w:rsid w:val="00F051B3"/>
    <w:rsid w:val="00F0743B"/>
    <w:rsid w:val="00F07BD4"/>
    <w:rsid w:val="00F10921"/>
    <w:rsid w:val="00F13015"/>
    <w:rsid w:val="00F1328D"/>
    <w:rsid w:val="00F13EFF"/>
    <w:rsid w:val="00F14685"/>
    <w:rsid w:val="00F14F83"/>
    <w:rsid w:val="00F15542"/>
    <w:rsid w:val="00F1601B"/>
    <w:rsid w:val="00F16886"/>
    <w:rsid w:val="00F172E0"/>
    <w:rsid w:val="00F1777D"/>
    <w:rsid w:val="00F20031"/>
    <w:rsid w:val="00F203A4"/>
    <w:rsid w:val="00F206B7"/>
    <w:rsid w:val="00F208EC"/>
    <w:rsid w:val="00F21888"/>
    <w:rsid w:val="00F22327"/>
    <w:rsid w:val="00F22F08"/>
    <w:rsid w:val="00F2312D"/>
    <w:rsid w:val="00F231F5"/>
    <w:rsid w:val="00F23B4B"/>
    <w:rsid w:val="00F24570"/>
    <w:rsid w:val="00F26362"/>
    <w:rsid w:val="00F2663E"/>
    <w:rsid w:val="00F269CF"/>
    <w:rsid w:val="00F275BD"/>
    <w:rsid w:val="00F304EB"/>
    <w:rsid w:val="00F30D36"/>
    <w:rsid w:val="00F3210A"/>
    <w:rsid w:val="00F32A8C"/>
    <w:rsid w:val="00F3323D"/>
    <w:rsid w:val="00F34673"/>
    <w:rsid w:val="00F358F1"/>
    <w:rsid w:val="00F35DB9"/>
    <w:rsid w:val="00F366B4"/>
    <w:rsid w:val="00F36DA9"/>
    <w:rsid w:val="00F36F54"/>
    <w:rsid w:val="00F3740E"/>
    <w:rsid w:val="00F3753A"/>
    <w:rsid w:val="00F37B42"/>
    <w:rsid w:val="00F40B2F"/>
    <w:rsid w:val="00F40BCA"/>
    <w:rsid w:val="00F40C39"/>
    <w:rsid w:val="00F40D0F"/>
    <w:rsid w:val="00F42379"/>
    <w:rsid w:val="00F425AC"/>
    <w:rsid w:val="00F42804"/>
    <w:rsid w:val="00F42990"/>
    <w:rsid w:val="00F44103"/>
    <w:rsid w:val="00F4457F"/>
    <w:rsid w:val="00F44CE0"/>
    <w:rsid w:val="00F44D14"/>
    <w:rsid w:val="00F45B94"/>
    <w:rsid w:val="00F46538"/>
    <w:rsid w:val="00F473FC"/>
    <w:rsid w:val="00F50167"/>
    <w:rsid w:val="00F50248"/>
    <w:rsid w:val="00F50659"/>
    <w:rsid w:val="00F517FE"/>
    <w:rsid w:val="00F51C3A"/>
    <w:rsid w:val="00F5333E"/>
    <w:rsid w:val="00F53DBD"/>
    <w:rsid w:val="00F540C9"/>
    <w:rsid w:val="00F54D4E"/>
    <w:rsid w:val="00F55DE6"/>
    <w:rsid w:val="00F57375"/>
    <w:rsid w:val="00F57487"/>
    <w:rsid w:val="00F5780A"/>
    <w:rsid w:val="00F57E74"/>
    <w:rsid w:val="00F600E5"/>
    <w:rsid w:val="00F60602"/>
    <w:rsid w:val="00F6136A"/>
    <w:rsid w:val="00F619ED"/>
    <w:rsid w:val="00F61C79"/>
    <w:rsid w:val="00F630A7"/>
    <w:rsid w:val="00F643A6"/>
    <w:rsid w:val="00F652AB"/>
    <w:rsid w:val="00F65428"/>
    <w:rsid w:val="00F6584C"/>
    <w:rsid w:val="00F65E9A"/>
    <w:rsid w:val="00F6601B"/>
    <w:rsid w:val="00F663BB"/>
    <w:rsid w:val="00F663F0"/>
    <w:rsid w:val="00F666C2"/>
    <w:rsid w:val="00F67777"/>
    <w:rsid w:val="00F67B50"/>
    <w:rsid w:val="00F67C41"/>
    <w:rsid w:val="00F7144B"/>
    <w:rsid w:val="00F71515"/>
    <w:rsid w:val="00F71F36"/>
    <w:rsid w:val="00F73D05"/>
    <w:rsid w:val="00F73F7A"/>
    <w:rsid w:val="00F742FD"/>
    <w:rsid w:val="00F744BF"/>
    <w:rsid w:val="00F7647E"/>
    <w:rsid w:val="00F804FF"/>
    <w:rsid w:val="00F82315"/>
    <w:rsid w:val="00F84655"/>
    <w:rsid w:val="00F84C5C"/>
    <w:rsid w:val="00F85BAB"/>
    <w:rsid w:val="00F85FBA"/>
    <w:rsid w:val="00F86C64"/>
    <w:rsid w:val="00F913BE"/>
    <w:rsid w:val="00F9200D"/>
    <w:rsid w:val="00F9264A"/>
    <w:rsid w:val="00F92DBF"/>
    <w:rsid w:val="00F93818"/>
    <w:rsid w:val="00F95756"/>
    <w:rsid w:val="00FA03EC"/>
    <w:rsid w:val="00FA0465"/>
    <w:rsid w:val="00FA0C33"/>
    <w:rsid w:val="00FA0C4E"/>
    <w:rsid w:val="00FA20C5"/>
    <w:rsid w:val="00FA2554"/>
    <w:rsid w:val="00FA348E"/>
    <w:rsid w:val="00FA59C4"/>
    <w:rsid w:val="00FA6F6F"/>
    <w:rsid w:val="00FB0656"/>
    <w:rsid w:val="00FB1098"/>
    <w:rsid w:val="00FB19D6"/>
    <w:rsid w:val="00FB2661"/>
    <w:rsid w:val="00FB2A19"/>
    <w:rsid w:val="00FB32D9"/>
    <w:rsid w:val="00FB3758"/>
    <w:rsid w:val="00FB6574"/>
    <w:rsid w:val="00FC0DFF"/>
    <w:rsid w:val="00FC0FF6"/>
    <w:rsid w:val="00FC1578"/>
    <w:rsid w:val="00FC29E0"/>
    <w:rsid w:val="00FC3640"/>
    <w:rsid w:val="00FC738B"/>
    <w:rsid w:val="00FD18B6"/>
    <w:rsid w:val="00FD4658"/>
    <w:rsid w:val="00FD4AD2"/>
    <w:rsid w:val="00FD5F00"/>
    <w:rsid w:val="00FD7CE5"/>
    <w:rsid w:val="00FD7CED"/>
    <w:rsid w:val="00FE0DC1"/>
    <w:rsid w:val="00FE158A"/>
    <w:rsid w:val="00FE3655"/>
    <w:rsid w:val="00FE3DD0"/>
    <w:rsid w:val="00FE445C"/>
    <w:rsid w:val="00FE51B5"/>
    <w:rsid w:val="00FE5F8D"/>
    <w:rsid w:val="00FE67F1"/>
    <w:rsid w:val="00FE77BB"/>
    <w:rsid w:val="00FE7901"/>
    <w:rsid w:val="00FE7BD4"/>
    <w:rsid w:val="00FF0015"/>
    <w:rsid w:val="00FF02CB"/>
    <w:rsid w:val="00FF332F"/>
    <w:rsid w:val="00FF42B8"/>
    <w:rsid w:val="00FF4BD9"/>
    <w:rsid w:val="00FF5DCE"/>
    <w:rsid w:val="00FF6297"/>
    <w:rsid w:val="00FF66D6"/>
    <w:rsid w:val="00FF6F15"/>
    <w:rsid w:val="00FF7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787C7B3"/>
  <w15:docId w15:val="{8FB79F0A-3DAE-419B-8FF2-DEF6F242B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iPriority="99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iPriority="99" w:unhideWhenUsed="1"/>
    <w:lsdException w:name="endnote text" w:locked="1" w:semiHidden="1" w:uiPriority="99" w:unhideWhenUsed="1"/>
    <w:lsdException w:name="table of authorities" w:locked="1" w:semiHidden="1" w:uiPriority="99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99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99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iPriority="99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99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uiPriority="99" w:qFormat="1"/>
    <w:lsdException w:name="Emphasis" w:locked="1" w:qFormat="1"/>
    <w:lsdException w:name="Document Map" w:locked="1" w:semiHidden="1" w:uiPriority="99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locked="1" w:uiPriority="9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F42B9"/>
    <w:rPr>
      <w:sz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8F0D96"/>
    <w:pPr>
      <w:keepNext/>
      <w:tabs>
        <w:tab w:val="num" w:pos="0"/>
      </w:tabs>
      <w:spacing w:line="360" w:lineRule="auto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F0D96"/>
    <w:pPr>
      <w:keepNext/>
      <w:tabs>
        <w:tab w:val="num" w:pos="0"/>
      </w:tabs>
      <w:spacing w:line="360" w:lineRule="auto"/>
      <w:jc w:val="center"/>
      <w:outlineLvl w:val="1"/>
    </w:pPr>
    <w:rPr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F0D96"/>
    <w:pPr>
      <w:keepNext/>
      <w:tabs>
        <w:tab w:val="num" w:pos="0"/>
      </w:tabs>
      <w:spacing w:before="120" w:line="360" w:lineRule="auto"/>
      <w:ind w:left="284"/>
      <w:jc w:val="both"/>
      <w:outlineLvl w:val="2"/>
    </w:pPr>
    <w:rPr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F0D96"/>
    <w:pPr>
      <w:keepNext/>
      <w:tabs>
        <w:tab w:val="num" w:pos="0"/>
      </w:tabs>
      <w:spacing w:before="120" w:after="120" w:line="360" w:lineRule="auto"/>
      <w:jc w:val="both"/>
      <w:outlineLvl w:val="3"/>
    </w:pPr>
    <w:rPr>
      <w:u w:val="singl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F0D96"/>
    <w:pPr>
      <w:tabs>
        <w:tab w:val="num" w:pos="0"/>
      </w:tabs>
      <w:spacing w:before="240" w:after="60"/>
      <w:outlineLvl w:val="4"/>
    </w:pPr>
    <w:rPr>
      <w:b/>
      <w:i/>
      <w:sz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F0D96"/>
    <w:pPr>
      <w:keepNext/>
      <w:spacing w:line="360" w:lineRule="auto"/>
      <w:ind w:left="62"/>
      <w:jc w:val="both"/>
      <w:outlineLvl w:val="5"/>
    </w:pPr>
    <w:rPr>
      <w:rFonts w:cs="Courier New"/>
      <w:b/>
      <w:bCs/>
      <w:szCs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F0D96"/>
    <w:pPr>
      <w:keepNext/>
      <w:widowControl w:val="0"/>
      <w:tabs>
        <w:tab w:val="left" w:pos="60"/>
      </w:tabs>
      <w:suppressAutoHyphens/>
      <w:spacing w:line="360" w:lineRule="auto"/>
      <w:ind w:left="62"/>
      <w:outlineLvl w:val="6"/>
    </w:pPr>
    <w:rPr>
      <w:rFonts w:cs="Courier New"/>
      <w:b/>
      <w:bCs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F0D96"/>
    <w:pPr>
      <w:keepNext/>
      <w:widowControl w:val="0"/>
      <w:tabs>
        <w:tab w:val="left" w:pos="60"/>
      </w:tabs>
      <w:suppressAutoHyphens/>
      <w:spacing w:line="360" w:lineRule="auto"/>
      <w:jc w:val="center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F0D96"/>
    <w:pPr>
      <w:keepNext/>
      <w:spacing w:line="360" w:lineRule="auto"/>
      <w:ind w:firstLine="360"/>
      <w:jc w:val="both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E22CC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Nagwek2Znak">
    <w:name w:val="Nagłówek 2 Znak"/>
    <w:link w:val="Nagwek2"/>
    <w:uiPriority w:val="99"/>
    <w:locked/>
    <w:rsid w:val="00CE22CC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Nagwek3Znak">
    <w:name w:val="Nagłówek 3 Znak"/>
    <w:link w:val="Nagwek3"/>
    <w:uiPriority w:val="99"/>
    <w:locked/>
    <w:rsid w:val="00CE22CC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Nagwek4Znak">
    <w:name w:val="Nagłówek 4 Znak"/>
    <w:link w:val="Nagwek4"/>
    <w:uiPriority w:val="99"/>
    <w:locked/>
    <w:rsid w:val="00CE22CC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Nagwek5Znak">
    <w:name w:val="Nagłówek 5 Znak"/>
    <w:link w:val="Nagwek5"/>
    <w:uiPriority w:val="99"/>
    <w:locked/>
    <w:rsid w:val="00CE22CC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Nagwek6Znak">
    <w:name w:val="Nagłówek 6 Znak"/>
    <w:link w:val="Nagwek6"/>
    <w:uiPriority w:val="99"/>
    <w:locked/>
    <w:rsid w:val="00CE22CC"/>
    <w:rPr>
      <w:rFonts w:ascii="Calibri" w:hAnsi="Calibri" w:cs="Times New Roman"/>
      <w:b/>
      <w:bCs/>
      <w:lang w:eastAsia="ar-SA" w:bidi="ar-SA"/>
    </w:rPr>
  </w:style>
  <w:style w:type="character" w:customStyle="1" w:styleId="Nagwek7Znak">
    <w:name w:val="Nagłówek 7 Znak"/>
    <w:link w:val="Nagwek7"/>
    <w:uiPriority w:val="99"/>
    <w:locked/>
    <w:rsid w:val="00CE22CC"/>
    <w:rPr>
      <w:rFonts w:ascii="Calibri" w:hAnsi="Calibri" w:cs="Times New Roman"/>
      <w:sz w:val="24"/>
      <w:szCs w:val="24"/>
      <w:lang w:eastAsia="ar-SA" w:bidi="ar-SA"/>
    </w:rPr>
  </w:style>
  <w:style w:type="character" w:customStyle="1" w:styleId="Nagwek8Znak">
    <w:name w:val="Nagłówek 8 Znak"/>
    <w:link w:val="Nagwek8"/>
    <w:uiPriority w:val="99"/>
    <w:locked/>
    <w:rsid w:val="00CE22CC"/>
    <w:rPr>
      <w:rFonts w:ascii="Calibri" w:hAnsi="Calibri" w:cs="Times New Roman"/>
      <w:i/>
      <w:iCs/>
      <w:sz w:val="24"/>
      <w:szCs w:val="24"/>
      <w:lang w:eastAsia="ar-SA" w:bidi="ar-SA"/>
    </w:rPr>
  </w:style>
  <w:style w:type="character" w:customStyle="1" w:styleId="Nagwek9Znak">
    <w:name w:val="Nagłówek 9 Znak"/>
    <w:link w:val="Nagwek9"/>
    <w:uiPriority w:val="99"/>
    <w:locked/>
    <w:rsid w:val="00CE22CC"/>
    <w:rPr>
      <w:rFonts w:ascii="Cambria" w:hAnsi="Cambria" w:cs="Times New Roman"/>
      <w:lang w:eastAsia="ar-SA" w:bidi="ar-SA"/>
    </w:rPr>
  </w:style>
  <w:style w:type="paragraph" w:styleId="Tekstdymka">
    <w:name w:val="Balloon Text"/>
    <w:basedOn w:val="Normalny"/>
    <w:link w:val="TekstdymkaZnak"/>
    <w:uiPriority w:val="99"/>
    <w:rsid w:val="008F0D96"/>
    <w:rPr>
      <w:rFonts w:ascii="Tahoma" w:hAnsi="Tahoma"/>
      <w:sz w:val="16"/>
    </w:rPr>
  </w:style>
  <w:style w:type="character" w:customStyle="1" w:styleId="TekstdymkaZnak">
    <w:name w:val="Tekst dymka Znak"/>
    <w:link w:val="Tekstdymka"/>
    <w:uiPriority w:val="99"/>
    <w:locked/>
    <w:rsid w:val="00CE22CC"/>
    <w:rPr>
      <w:rFonts w:cs="Times New Roman"/>
      <w:sz w:val="2"/>
      <w:lang w:eastAsia="ar-SA" w:bidi="ar-SA"/>
    </w:rPr>
  </w:style>
  <w:style w:type="character" w:customStyle="1" w:styleId="WW8Num2z0">
    <w:name w:val="WW8Num2z0"/>
    <w:rsid w:val="008F0D96"/>
    <w:rPr>
      <w:rFonts w:ascii="Symbol" w:hAnsi="Symbol"/>
      <w:sz w:val="18"/>
    </w:rPr>
  </w:style>
  <w:style w:type="character" w:customStyle="1" w:styleId="WW8Num3z0">
    <w:name w:val="WW8Num3z0"/>
    <w:rsid w:val="008F0D96"/>
    <w:rPr>
      <w:rFonts w:ascii="Symbol" w:hAnsi="Symbol"/>
      <w:sz w:val="18"/>
    </w:rPr>
  </w:style>
  <w:style w:type="character" w:customStyle="1" w:styleId="WW8Num4z0">
    <w:name w:val="WW8Num4z0"/>
    <w:rsid w:val="008F0D96"/>
    <w:rPr>
      <w:rFonts w:ascii="Symbol" w:hAnsi="Symbol"/>
      <w:sz w:val="18"/>
    </w:rPr>
  </w:style>
  <w:style w:type="character" w:customStyle="1" w:styleId="WW8Num5z0">
    <w:name w:val="WW8Num5z0"/>
    <w:rsid w:val="008F0D96"/>
    <w:rPr>
      <w:rFonts w:ascii="Symbol" w:hAnsi="Symbol"/>
      <w:sz w:val="18"/>
    </w:rPr>
  </w:style>
  <w:style w:type="character" w:customStyle="1" w:styleId="WW8Num6z0">
    <w:name w:val="WW8Num6z0"/>
    <w:rsid w:val="008F0D96"/>
    <w:rPr>
      <w:rFonts w:ascii="Symbol" w:hAnsi="Symbol"/>
      <w:sz w:val="18"/>
    </w:rPr>
  </w:style>
  <w:style w:type="character" w:customStyle="1" w:styleId="WW8Num7z0">
    <w:name w:val="WW8Num7z0"/>
    <w:rsid w:val="008F0D96"/>
    <w:rPr>
      <w:rFonts w:ascii="Symbol" w:hAnsi="Symbol"/>
      <w:sz w:val="18"/>
    </w:rPr>
  </w:style>
  <w:style w:type="character" w:customStyle="1" w:styleId="WW8Num8z0">
    <w:name w:val="WW8Num8z0"/>
    <w:uiPriority w:val="99"/>
    <w:rsid w:val="008F0D96"/>
    <w:rPr>
      <w:rFonts w:ascii="Symbol" w:hAnsi="Symbol"/>
      <w:sz w:val="18"/>
    </w:rPr>
  </w:style>
  <w:style w:type="character" w:customStyle="1" w:styleId="WW8Num9z0">
    <w:name w:val="WW8Num9z0"/>
    <w:rsid w:val="008F0D96"/>
    <w:rPr>
      <w:rFonts w:ascii="Symbol" w:hAnsi="Symbol"/>
      <w:sz w:val="18"/>
    </w:rPr>
  </w:style>
  <w:style w:type="character" w:customStyle="1" w:styleId="WW8Num10z0">
    <w:name w:val="WW8Num10z0"/>
    <w:rsid w:val="008F0D96"/>
    <w:rPr>
      <w:rFonts w:ascii="Symbol" w:hAnsi="Symbol"/>
    </w:rPr>
  </w:style>
  <w:style w:type="character" w:customStyle="1" w:styleId="WW8Num11z0">
    <w:name w:val="WW8Num11z0"/>
    <w:rsid w:val="008F0D96"/>
    <w:rPr>
      <w:rFonts w:ascii="Symbol" w:hAnsi="Symbol"/>
      <w:sz w:val="18"/>
    </w:rPr>
  </w:style>
  <w:style w:type="character" w:customStyle="1" w:styleId="WW8Num13z0">
    <w:name w:val="WW8Num13z0"/>
    <w:uiPriority w:val="99"/>
    <w:rsid w:val="008F0D96"/>
    <w:rPr>
      <w:rFonts w:ascii="Symbol" w:hAnsi="Symbol"/>
      <w:sz w:val="18"/>
    </w:rPr>
  </w:style>
  <w:style w:type="character" w:customStyle="1" w:styleId="WW8Num14z0">
    <w:name w:val="WW8Num14z0"/>
    <w:rsid w:val="008F0D96"/>
    <w:rPr>
      <w:rFonts w:ascii="Symbol" w:hAnsi="Symbol"/>
      <w:sz w:val="18"/>
    </w:rPr>
  </w:style>
  <w:style w:type="character" w:customStyle="1" w:styleId="WW8Num15z0">
    <w:name w:val="WW8Num15z0"/>
    <w:rsid w:val="008F0D96"/>
    <w:rPr>
      <w:rFonts w:ascii="Symbol" w:hAnsi="Symbol"/>
      <w:sz w:val="18"/>
    </w:rPr>
  </w:style>
  <w:style w:type="character" w:customStyle="1" w:styleId="WW8Num16z0">
    <w:name w:val="WW8Num16z0"/>
    <w:rsid w:val="008F0D96"/>
    <w:rPr>
      <w:rFonts w:ascii="Symbol" w:hAnsi="Symbol"/>
      <w:sz w:val="18"/>
    </w:rPr>
  </w:style>
  <w:style w:type="character" w:customStyle="1" w:styleId="WW8Num17z0">
    <w:name w:val="WW8Num17z0"/>
    <w:rsid w:val="008F0D96"/>
    <w:rPr>
      <w:rFonts w:ascii="Symbol" w:hAnsi="Symbol"/>
      <w:sz w:val="18"/>
    </w:rPr>
  </w:style>
  <w:style w:type="character" w:customStyle="1" w:styleId="WW8Num18z0">
    <w:name w:val="WW8Num18z0"/>
    <w:rsid w:val="008F0D96"/>
    <w:rPr>
      <w:rFonts w:ascii="Symbol" w:hAnsi="Symbol"/>
      <w:sz w:val="18"/>
    </w:rPr>
  </w:style>
  <w:style w:type="character" w:customStyle="1" w:styleId="WW8Num19z0">
    <w:name w:val="WW8Num19z0"/>
    <w:rsid w:val="008F0D96"/>
    <w:rPr>
      <w:rFonts w:ascii="Symbol" w:hAnsi="Symbol"/>
      <w:sz w:val="18"/>
    </w:rPr>
  </w:style>
  <w:style w:type="character" w:customStyle="1" w:styleId="WW8Num20z0">
    <w:name w:val="WW8Num20z0"/>
    <w:rsid w:val="008F0D96"/>
    <w:rPr>
      <w:rFonts w:ascii="Symbol" w:hAnsi="Symbol"/>
      <w:sz w:val="18"/>
    </w:rPr>
  </w:style>
  <w:style w:type="character" w:customStyle="1" w:styleId="WW8Num21z0">
    <w:name w:val="WW8Num21z0"/>
    <w:uiPriority w:val="99"/>
    <w:rsid w:val="008F0D96"/>
    <w:rPr>
      <w:rFonts w:ascii="Symbol" w:hAnsi="Symbol"/>
      <w:sz w:val="18"/>
    </w:rPr>
  </w:style>
  <w:style w:type="character" w:customStyle="1" w:styleId="WW8Num22z0">
    <w:name w:val="WW8Num22z0"/>
    <w:uiPriority w:val="99"/>
    <w:rsid w:val="008F0D96"/>
    <w:rPr>
      <w:rFonts w:ascii="Symbol" w:hAnsi="Symbol"/>
      <w:sz w:val="18"/>
    </w:rPr>
  </w:style>
  <w:style w:type="character" w:customStyle="1" w:styleId="WW8Num23z0">
    <w:name w:val="WW8Num23z0"/>
    <w:uiPriority w:val="99"/>
    <w:rsid w:val="008F0D96"/>
    <w:rPr>
      <w:rFonts w:ascii="Symbol" w:hAnsi="Symbol"/>
      <w:sz w:val="18"/>
    </w:rPr>
  </w:style>
  <w:style w:type="character" w:customStyle="1" w:styleId="WW8Num24z0">
    <w:name w:val="WW8Num24z0"/>
    <w:uiPriority w:val="99"/>
    <w:rsid w:val="008F0D96"/>
    <w:rPr>
      <w:rFonts w:ascii="Symbol" w:hAnsi="Symbol"/>
      <w:sz w:val="18"/>
    </w:rPr>
  </w:style>
  <w:style w:type="character" w:customStyle="1" w:styleId="WW8Num25z0">
    <w:name w:val="WW8Num25z0"/>
    <w:rsid w:val="008F0D96"/>
    <w:rPr>
      <w:rFonts w:ascii="Symbol" w:hAnsi="Symbol"/>
      <w:sz w:val="18"/>
    </w:rPr>
  </w:style>
  <w:style w:type="character" w:customStyle="1" w:styleId="WW8Num27z1">
    <w:name w:val="WW8Num27z1"/>
    <w:rsid w:val="008F0D96"/>
    <w:rPr>
      <w:rFonts w:ascii="Times New Roman" w:hAnsi="Times New Roman"/>
    </w:rPr>
  </w:style>
  <w:style w:type="character" w:customStyle="1" w:styleId="WW8Num29z0">
    <w:name w:val="WW8Num29z0"/>
    <w:rsid w:val="008F0D96"/>
    <w:rPr>
      <w:rFonts w:ascii="Times New Roman" w:hAnsi="Times New Roman"/>
    </w:rPr>
  </w:style>
  <w:style w:type="character" w:customStyle="1" w:styleId="WW8Num29z1">
    <w:name w:val="WW8Num29z1"/>
    <w:rsid w:val="008F0D96"/>
    <w:rPr>
      <w:rFonts w:ascii="Courier New" w:hAnsi="Courier New"/>
    </w:rPr>
  </w:style>
  <w:style w:type="character" w:customStyle="1" w:styleId="WW8Num29z2">
    <w:name w:val="WW8Num29z2"/>
    <w:rsid w:val="008F0D96"/>
    <w:rPr>
      <w:rFonts w:ascii="Wingdings" w:hAnsi="Wingdings"/>
    </w:rPr>
  </w:style>
  <w:style w:type="character" w:customStyle="1" w:styleId="WW8Num29z3">
    <w:name w:val="WW8Num29z3"/>
    <w:rsid w:val="008F0D96"/>
    <w:rPr>
      <w:rFonts w:ascii="Symbol" w:hAnsi="Symbol"/>
    </w:rPr>
  </w:style>
  <w:style w:type="character" w:customStyle="1" w:styleId="WW8Num31z0">
    <w:name w:val="WW8Num31z0"/>
    <w:rsid w:val="008F0D96"/>
    <w:rPr>
      <w:rFonts w:ascii="Symbol" w:hAnsi="Symbol"/>
    </w:rPr>
  </w:style>
  <w:style w:type="character" w:customStyle="1" w:styleId="WW8Num32z0">
    <w:name w:val="WW8Num32z0"/>
    <w:rsid w:val="008F0D96"/>
    <w:rPr>
      <w:rFonts w:ascii="Times New Roman" w:hAnsi="Times New Roman"/>
    </w:rPr>
  </w:style>
  <w:style w:type="character" w:customStyle="1" w:styleId="WW8Num32z1">
    <w:name w:val="WW8Num32z1"/>
    <w:rsid w:val="008F0D96"/>
    <w:rPr>
      <w:rFonts w:ascii="Courier New" w:hAnsi="Courier New"/>
    </w:rPr>
  </w:style>
  <w:style w:type="character" w:customStyle="1" w:styleId="WW8Num32z2">
    <w:name w:val="WW8Num32z2"/>
    <w:rsid w:val="008F0D96"/>
    <w:rPr>
      <w:rFonts w:ascii="Wingdings" w:hAnsi="Wingdings"/>
    </w:rPr>
  </w:style>
  <w:style w:type="character" w:customStyle="1" w:styleId="WW8Num32z3">
    <w:name w:val="WW8Num32z3"/>
    <w:rsid w:val="008F0D96"/>
    <w:rPr>
      <w:rFonts w:ascii="Symbol" w:hAnsi="Symbol"/>
    </w:rPr>
  </w:style>
  <w:style w:type="character" w:customStyle="1" w:styleId="WW8Num34z0">
    <w:name w:val="WW8Num34z0"/>
    <w:rsid w:val="008F0D96"/>
    <w:rPr>
      <w:rFonts w:ascii="StarSymbol" w:hAnsi="StarSymbol"/>
    </w:rPr>
  </w:style>
  <w:style w:type="character" w:customStyle="1" w:styleId="WW8Num36z0">
    <w:name w:val="WW8Num36z0"/>
    <w:uiPriority w:val="99"/>
    <w:rsid w:val="008F0D96"/>
    <w:rPr>
      <w:rFonts w:ascii="Times New Roman" w:hAnsi="Times New Roman"/>
    </w:rPr>
  </w:style>
  <w:style w:type="character" w:customStyle="1" w:styleId="WW8Num36z1">
    <w:name w:val="WW8Num36z1"/>
    <w:rsid w:val="008F0D96"/>
    <w:rPr>
      <w:rFonts w:ascii="Courier New" w:hAnsi="Courier New"/>
    </w:rPr>
  </w:style>
  <w:style w:type="character" w:customStyle="1" w:styleId="WW8Num36z2">
    <w:name w:val="WW8Num36z2"/>
    <w:rsid w:val="008F0D96"/>
    <w:rPr>
      <w:rFonts w:ascii="Wingdings" w:hAnsi="Wingdings"/>
    </w:rPr>
  </w:style>
  <w:style w:type="character" w:customStyle="1" w:styleId="WW8Num36z3">
    <w:name w:val="WW8Num36z3"/>
    <w:rsid w:val="008F0D96"/>
    <w:rPr>
      <w:rFonts w:ascii="Symbol" w:hAnsi="Symbol"/>
    </w:rPr>
  </w:style>
  <w:style w:type="character" w:customStyle="1" w:styleId="WW8Num37z0">
    <w:name w:val="WW8Num37z0"/>
    <w:uiPriority w:val="99"/>
    <w:rsid w:val="008F0D96"/>
    <w:rPr>
      <w:rFonts w:ascii="Times New Roman" w:hAnsi="Times New Roman"/>
    </w:rPr>
  </w:style>
  <w:style w:type="character" w:customStyle="1" w:styleId="WW8Num37z1">
    <w:name w:val="WW8Num37z1"/>
    <w:rsid w:val="008F0D96"/>
    <w:rPr>
      <w:rFonts w:ascii="Courier New" w:hAnsi="Courier New"/>
    </w:rPr>
  </w:style>
  <w:style w:type="character" w:customStyle="1" w:styleId="WW8Num37z2">
    <w:name w:val="WW8Num37z2"/>
    <w:rsid w:val="008F0D96"/>
    <w:rPr>
      <w:rFonts w:ascii="Wingdings" w:hAnsi="Wingdings"/>
    </w:rPr>
  </w:style>
  <w:style w:type="character" w:customStyle="1" w:styleId="WW8Num37z3">
    <w:name w:val="WW8Num37z3"/>
    <w:rsid w:val="008F0D96"/>
    <w:rPr>
      <w:rFonts w:ascii="Symbol" w:hAnsi="Symbol"/>
    </w:rPr>
  </w:style>
  <w:style w:type="character" w:customStyle="1" w:styleId="WW8Num38z0">
    <w:name w:val="WW8Num38z0"/>
    <w:uiPriority w:val="99"/>
    <w:rsid w:val="008F0D96"/>
    <w:rPr>
      <w:rFonts w:ascii="Times New Roman" w:hAnsi="Times New Roman"/>
    </w:rPr>
  </w:style>
  <w:style w:type="character" w:customStyle="1" w:styleId="WW8Num38z1">
    <w:name w:val="WW8Num38z1"/>
    <w:uiPriority w:val="99"/>
    <w:rsid w:val="008F0D96"/>
    <w:rPr>
      <w:rFonts w:ascii="Courier New" w:hAnsi="Courier New"/>
    </w:rPr>
  </w:style>
  <w:style w:type="character" w:customStyle="1" w:styleId="WW8Num38z2">
    <w:name w:val="WW8Num38z2"/>
    <w:uiPriority w:val="99"/>
    <w:rsid w:val="008F0D96"/>
    <w:rPr>
      <w:rFonts w:ascii="Wingdings" w:hAnsi="Wingdings"/>
    </w:rPr>
  </w:style>
  <w:style w:type="character" w:customStyle="1" w:styleId="WW8Num38z3">
    <w:name w:val="WW8Num38z3"/>
    <w:rsid w:val="008F0D96"/>
    <w:rPr>
      <w:rFonts w:ascii="Symbol" w:hAnsi="Symbol"/>
    </w:rPr>
  </w:style>
  <w:style w:type="character" w:customStyle="1" w:styleId="WW8Num41z0">
    <w:name w:val="WW8Num41z0"/>
    <w:uiPriority w:val="99"/>
    <w:rsid w:val="008F0D96"/>
    <w:rPr>
      <w:rFonts w:ascii="StarSymbol" w:hAnsi="StarSymbol"/>
    </w:rPr>
  </w:style>
  <w:style w:type="character" w:customStyle="1" w:styleId="WW8Num45z0">
    <w:name w:val="WW8Num45z0"/>
    <w:rsid w:val="008F0D96"/>
    <w:rPr>
      <w:rFonts w:ascii="Times New Roman" w:hAnsi="Times New Roman"/>
    </w:rPr>
  </w:style>
  <w:style w:type="character" w:customStyle="1" w:styleId="WW8Num45z1">
    <w:name w:val="WW8Num45z1"/>
    <w:rsid w:val="008F0D96"/>
    <w:rPr>
      <w:rFonts w:ascii="Courier New" w:hAnsi="Courier New"/>
    </w:rPr>
  </w:style>
  <w:style w:type="character" w:customStyle="1" w:styleId="WW8Num45z2">
    <w:name w:val="WW8Num45z2"/>
    <w:rsid w:val="008F0D96"/>
    <w:rPr>
      <w:rFonts w:ascii="Wingdings" w:hAnsi="Wingdings"/>
    </w:rPr>
  </w:style>
  <w:style w:type="character" w:customStyle="1" w:styleId="WW8Num45z3">
    <w:name w:val="WW8Num45z3"/>
    <w:rsid w:val="008F0D96"/>
    <w:rPr>
      <w:rFonts w:ascii="Symbol" w:hAnsi="Symbol"/>
    </w:rPr>
  </w:style>
  <w:style w:type="character" w:customStyle="1" w:styleId="WW8Num47z0">
    <w:name w:val="WW8Num47z0"/>
    <w:rsid w:val="008F0D96"/>
    <w:rPr>
      <w:rFonts w:ascii="Times New Roman" w:hAnsi="Times New Roman"/>
    </w:rPr>
  </w:style>
  <w:style w:type="character" w:customStyle="1" w:styleId="WW8Num47z1">
    <w:name w:val="WW8Num47z1"/>
    <w:rsid w:val="008F0D96"/>
    <w:rPr>
      <w:rFonts w:ascii="Courier New" w:hAnsi="Courier New"/>
    </w:rPr>
  </w:style>
  <w:style w:type="character" w:customStyle="1" w:styleId="WW8Num47z2">
    <w:name w:val="WW8Num47z2"/>
    <w:rsid w:val="008F0D96"/>
    <w:rPr>
      <w:rFonts w:ascii="Wingdings" w:hAnsi="Wingdings"/>
    </w:rPr>
  </w:style>
  <w:style w:type="character" w:customStyle="1" w:styleId="WW8Num47z3">
    <w:name w:val="WW8Num47z3"/>
    <w:rsid w:val="008F0D96"/>
    <w:rPr>
      <w:rFonts w:ascii="Symbol" w:hAnsi="Symbol"/>
    </w:rPr>
  </w:style>
  <w:style w:type="character" w:customStyle="1" w:styleId="WW8Num49z0">
    <w:name w:val="WW8Num49z0"/>
    <w:rsid w:val="008F0D96"/>
    <w:rPr>
      <w:rFonts w:ascii="Times New Roman" w:hAnsi="Times New Roman"/>
    </w:rPr>
  </w:style>
  <w:style w:type="character" w:customStyle="1" w:styleId="WW8Num49z1">
    <w:name w:val="WW8Num49z1"/>
    <w:rsid w:val="008F0D96"/>
    <w:rPr>
      <w:rFonts w:ascii="Courier New" w:hAnsi="Courier New"/>
    </w:rPr>
  </w:style>
  <w:style w:type="character" w:customStyle="1" w:styleId="WW8Num49z2">
    <w:name w:val="WW8Num49z2"/>
    <w:rsid w:val="008F0D96"/>
    <w:rPr>
      <w:rFonts w:ascii="Wingdings" w:hAnsi="Wingdings"/>
    </w:rPr>
  </w:style>
  <w:style w:type="character" w:customStyle="1" w:styleId="WW8Num49z3">
    <w:name w:val="WW8Num49z3"/>
    <w:rsid w:val="008F0D96"/>
    <w:rPr>
      <w:rFonts w:ascii="Symbol" w:hAnsi="Symbol"/>
    </w:rPr>
  </w:style>
  <w:style w:type="character" w:customStyle="1" w:styleId="WW8Num51z0">
    <w:name w:val="WW8Num51z0"/>
    <w:rsid w:val="008F0D96"/>
    <w:rPr>
      <w:rFonts w:ascii="Times New Roman" w:hAnsi="Times New Roman"/>
    </w:rPr>
  </w:style>
  <w:style w:type="character" w:customStyle="1" w:styleId="WW8Num51z1">
    <w:name w:val="WW8Num51z1"/>
    <w:rsid w:val="008F0D96"/>
    <w:rPr>
      <w:rFonts w:ascii="Courier New" w:hAnsi="Courier New"/>
    </w:rPr>
  </w:style>
  <w:style w:type="character" w:customStyle="1" w:styleId="WW8Num51z2">
    <w:name w:val="WW8Num51z2"/>
    <w:rsid w:val="008F0D96"/>
    <w:rPr>
      <w:rFonts w:ascii="Wingdings" w:hAnsi="Wingdings"/>
    </w:rPr>
  </w:style>
  <w:style w:type="character" w:customStyle="1" w:styleId="WW8Num51z3">
    <w:name w:val="WW8Num51z3"/>
    <w:rsid w:val="008F0D96"/>
    <w:rPr>
      <w:rFonts w:ascii="Symbol" w:hAnsi="Symbol"/>
    </w:rPr>
  </w:style>
  <w:style w:type="character" w:customStyle="1" w:styleId="WW8Num54z0">
    <w:name w:val="WW8Num54z0"/>
    <w:rsid w:val="008F0D96"/>
    <w:rPr>
      <w:rFonts w:ascii="Times New Roman" w:hAnsi="Times New Roman"/>
    </w:rPr>
  </w:style>
  <w:style w:type="character" w:customStyle="1" w:styleId="WW8Num54z1">
    <w:name w:val="WW8Num54z1"/>
    <w:rsid w:val="008F0D96"/>
    <w:rPr>
      <w:rFonts w:ascii="Courier New" w:hAnsi="Courier New"/>
    </w:rPr>
  </w:style>
  <w:style w:type="character" w:customStyle="1" w:styleId="WW8Num54z2">
    <w:name w:val="WW8Num54z2"/>
    <w:rsid w:val="008F0D96"/>
    <w:rPr>
      <w:rFonts w:ascii="Wingdings" w:hAnsi="Wingdings"/>
    </w:rPr>
  </w:style>
  <w:style w:type="character" w:customStyle="1" w:styleId="WW8Num54z3">
    <w:name w:val="WW8Num54z3"/>
    <w:rsid w:val="008F0D96"/>
    <w:rPr>
      <w:rFonts w:ascii="Symbol" w:hAnsi="Symbol"/>
    </w:rPr>
  </w:style>
  <w:style w:type="character" w:customStyle="1" w:styleId="WW8Num57z0">
    <w:name w:val="WW8Num57z0"/>
    <w:rsid w:val="008F0D96"/>
    <w:rPr>
      <w:rFonts w:ascii="Times New Roman" w:hAnsi="Times New Roman"/>
    </w:rPr>
  </w:style>
  <w:style w:type="character" w:customStyle="1" w:styleId="WW8Num57z1">
    <w:name w:val="WW8Num57z1"/>
    <w:rsid w:val="008F0D96"/>
    <w:rPr>
      <w:rFonts w:ascii="Courier New" w:hAnsi="Courier New"/>
    </w:rPr>
  </w:style>
  <w:style w:type="character" w:customStyle="1" w:styleId="WW8Num57z2">
    <w:name w:val="WW8Num57z2"/>
    <w:rsid w:val="008F0D96"/>
    <w:rPr>
      <w:rFonts w:ascii="Wingdings" w:hAnsi="Wingdings"/>
    </w:rPr>
  </w:style>
  <w:style w:type="character" w:customStyle="1" w:styleId="WW8Num57z3">
    <w:name w:val="WW8Num57z3"/>
    <w:rsid w:val="008F0D96"/>
    <w:rPr>
      <w:rFonts w:ascii="Symbol" w:hAnsi="Symbol"/>
    </w:rPr>
  </w:style>
  <w:style w:type="character" w:customStyle="1" w:styleId="WW8Num59z0">
    <w:name w:val="WW8Num59z0"/>
    <w:rsid w:val="008F0D96"/>
    <w:rPr>
      <w:rFonts w:ascii="Times New Roman" w:hAnsi="Times New Roman"/>
    </w:rPr>
  </w:style>
  <w:style w:type="character" w:customStyle="1" w:styleId="WW8Num59z1">
    <w:name w:val="WW8Num59z1"/>
    <w:rsid w:val="008F0D96"/>
    <w:rPr>
      <w:rFonts w:ascii="Courier New" w:hAnsi="Courier New"/>
    </w:rPr>
  </w:style>
  <w:style w:type="character" w:customStyle="1" w:styleId="WW8Num59z2">
    <w:name w:val="WW8Num59z2"/>
    <w:rsid w:val="008F0D96"/>
    <w:rPr>
      <w:rFonts w:ascii="Wingdings" w:hAnsi="Wingdings"/>
    </w:rPr>
  </w:style>
  <w:style w:type="character" w:customStyle="1" w:styleId="WW8Num59z3">
    <w:name w:val="WW8Num59z3"/>
    <w:rsid w:val="008F0D96"/>
    <w:rPr>
      <w:rFonts w:ascii="Symbol" w:hAnsi="Symbol"/>
    </w:rPr>
  </w:style>
  <w:style w:type="character" w:customStyle="1" w:styleId="WW8Num62z0">
    <w:name w:val="WW8Num62z0"/>
    <w:rsid w:val="008F0D96"/>
    <w:rPr>
      <w:rFonts w:ascii="Symbol" w:hAnsi="Symbol"/>
    </w:rPr>
  </w:style>
  <w:style w:type="character" w:customStyle="1" w:styleId="WW8Num64z0">
    <w:name w:val="WW8Num64z0"/>
    <w:rsid w:val="008F0D96"/>
    <w:rPr>
      <w:rFonts w:ascii="StarSymbol" w:hAnsi="StarSymbol"/>
    </w:rPr>
  </w:style>
  <w:style w:type="character" w:customStyle="1" w:styleId="WW8Num65z0">
    <w:name w:val="WW8Num65z0"/>
    <w:rsid w:val="008F0D96"/>
    <w:rPr>
      <w:rFonts w:ascii="Times New Roman" w:hAnsi="Times New Roman"/>
    </w:rPr>
  </w:style>
  <w:style w:type="character" w:customStyle="1" w:styleId="WW8Num65z1">
    <w:name w:val="WW8Num65z1"/>
    <w:rsid w:val="008F0D96"/>
    <w:rPr>
      <w:rFonts w:ascii="Courier New" w:hAnsi="Courier New"/>
    </w:rPr>
  </w:style>
  <w:style w:type="character" w:customStyle="1" w:styleId="WW8Num65z2">
    <w:name w:val="WW8Num65z2"/>
    <w:rsid w:val="008F0D96"/>
    <w:rPr>
      <w:rFonts w:ascii="Wingdings" w:hAnsi="Wingdings"/>
    </w:rPr>
  </w:style>
  <w:style w:type="character" w:customStyle="1" w:styleId="WW8Num65z3">
    <w:name w:val="WW8Num65z3"/>
    <w:rsid w:val="008F0D96"/>
    <w:rPr>
      <w:rFonts w:ascii="Symbol" w:hAnsi="Symbol"/>
    </w:rPr>
  </w:style>
  <w:style w:type="character" w:customStyle="1" w:styleId="WW8Num66z2">
    <w:name w:val="WW8Num66z2"/>
    <w:rsid w:val="008F0D96"/>
    <w:rPr>
      <w:b/>
    </w:rPr>
  </w:style>
  <w:style w:type="character" w:customStyle="1" w:styleId="WW8Num69z0">
    <w:name w:val="WW8Num69z0"/>
    <w:rsid w:val="008F0D96"/>
    <w:rPr>
      <w:rFonts w:ascii="Symbol" w:hAnsi="Symbol"/>
      <w:sz w:val="18"/>
    </w:rPr>
  </w:style>
  <w:style w:type="character" w:customStyle="1" w:styleId="WW8Num70z0">
    <w:name w:val="WW8Num70z0"/>
    <w:rsid w:val="008F0D96"/>
    <w:rPr>
      <w:rFonts w:ascii="Symbol" w:hAnsi="Symbol"/>
      <w:sz w:val="18"/>
    </w:rPr>
  </w:style>
  <w:style w:type="character" w:customStyle="1" w:styleId="WW-Absatz-Standardschriftart">
    <w:name w:val="WW-Absatz-Standardschriftart"/>
    <w:rsid w:val="008F0D96"/>
  </w:style>
  <w:style w:type="character" w:customStyle="1" w:styleId="WW-WW8Num2z0">
    <w:name w:val="WW-WW8Num2z0"/>
    <w:rsid w:val="008F0D96"/>
    <w:rPr>
      <w:rFonts w:ascii="Symbol" w:hAnsi="Symbol"/>
      <w:sz w:val="18"/>
    </w:rPr>
  </w:style>
  <w:style w:type="character" w:customStyle="1" w:styleId="WW-WW8Num3z0">
    <w:name w:val="WW-WW8Num3z0"/>
    <w:rsid w:val="008F0D96"/>
    <w:rPr>
      <w:rFonts w:ascii="Symbol" w:hAnsi="Symbol"/>
      <w:sz w:val="18"/>
    </w:rPr>
  </w:style>
  <w:style w:type="character" w:customStyle="1" w:styleId="WW-WW8Num4z0">
    <w:name w:val="WW-WW8Num4z0"/>
    <w:rsid w:val="008F0D96"/>
    <w:rPr>
      <w:rFonts w:ascii="Symbol" w:hAnsi="Symbol"/>
      <w:sz w:val="18"/>
    </w:rPr>
  </w:style>
  <w:style w:type="character" w:customStyle="1" w:styleId="WW-WW8Num5z0">
    <w:name w:val="WW-WW8Num5z0"/>
    <w:rsid w:val="008F0D96"/>
    <w:rPr>
      <w:rFonts w:ascii="Symbol" w:hAnsi="Symbol"/>
      <w:sz w:val="18"/>
    </w:rPr>
  </w:style>
  <w:style w:type="character" w:customStyle="1" w:styleId="WW-WW8Num6z0">
    <w:name w:val="WW-WW8Num6z0"/>
    <w:rsid w:val="008F0D96"/>
    <w:rPr>
      <w:rFonts w:ascii="Symbol" w:hAnsi="Symbol"/>
      <w:sz w:val="18"/>
    </w:rPr>
  </w:style>
  <w:style w:type="character" w:customStyle="1" w:styleId="WW-WW8Num7z0">
    <w:name w:val="WW-WW8Num7z0"/>
    <w:rsid w:val="008F0D96"/>
    <w:rPr>
      <w:rFonts w:ascii="Symbol" w:hAnsi="Symbol"/>
      <w:sz w:val="18"/>
    </w:rPr>
  </w:style>
  <w:style w:type="character" w:customStyle="1" w:styleId="WW-WW8Num8z0">
    <w:name w:val="WW-WW8Num8z0"/>
    <w:rsid w:val="008F0D96"/>
    <w:rPr>
      <w:rFonts w:ascii="Symbol" w:hAnsi="Symbol"/>
      <w:sz w:val="18"/>
    </w:rPr>
  </w:style>
  <w:style w:type="character" w:customStyle="1" w:styleId="WW-WW8Num9z0">
    <w:name w:val="WW-WW8Num9z0"/>
    <w:rsid w:val="008F0D96"/>
    <w:rPr>
      <w:rFonts w:ascii="Symbol" w:hAnsi="Symbol"/>
      <w:sz w:val="18"/>
    </w:rPr>
  </w:style>
  <w:style w:type="character" w:customStyle="1" w:styleId="WW-WW8Num10z0">
    <w:name w:val="WW-WW8Num10z0"/>
    <w:rsid w:val="008F0D96"/>
    <w:rPr>
      <w:rFonts w:ascii="Symbol" w:hAnsi="Symbol"/>
      <w:sz w:val="18"/>
    </w:rPr>
  </w:style>
  <w:style w:type="character" w:customStyle="1" w:styleId="WW-WW8Num11z0">
    <w:name w:val="WW-WW8Num11z0"/>
    <w:rsid w:val="008F0D96"/>
    <w:rPr>
      <w:rFonts w:ascii="Symbol" w:hAnsi="Symbol"/>
    </w:rPr>
  </w:style>
  <w:style w:type="character" w:customStyle="1" w:styleId="WW8Num12z0">
    <w:name w:val="WW8Num12z0"/>
    <w:rsid w:val="008F0D96"/>
    <w:rPr>
      <w:rFonts w:ascii="Symbol" w:hAnsi="Symbol"/>
      <w:sz w:val="18"/>
    </w:rPr>
  </w:style>
  <w:style w:type="character" w:customStyle="1" w:styleId="WW-WW8Num14z0">
    <w:name w:val="WW-WW8Num14z0"/>
    <w:rsid w:val="008F0D96"/>
    <w:rPr>
      <w:rFonts w:ascii="Symbol" w:hAnsi="Symbol"/>
      <w:sz w:val="18"/>
    </w:rPr>
  </w:style>
  <w:style w:type="character" w:customStyle="1" w:styleId="WW-WW8Num15z0">
    <w:name w:val="WW-WW8Num15z0"/>
    <w:rsid w:val="008F0D96"/>
    <w:rPr>
      <w:rFonts w:ascii="Symbol" w:hAnsi="Symbol"/>
      <w:sz w:val="18"/>
    </w:rPr>
  </w:style>
  <w:style w:type="character" w:customStyle="1" w:styleId="WW-WW8Num16z0">
    <w:name w:val="WW-WW8Num16z0"/>
    <w:rsid w:val="008F0D96"/>
    <w:rPr>
      <w:rFonts w:ascii="Symbol" w:hAnsi="Symbol"/>
      <w:sz w:val="18"/>
    </w:rPr>
  </w:style>
  <w:style w:type="character" w:customStyle="1" w:styleId="WW-WW8Num17z0">
    <w:name w:val="WW-WW8Num17z0"/>
    <w:rsid w:val="008F0D96"/>
    <w:rPr>
      <w:rFonts w:ascii="Symbol" w:hAnsi="Symbol"/>
      <w:sz w:val="18"/>
    </w:rPr>
  </w:style>
  <w:style w:type="character" w:customStyle="1" w:styleId="WW-WW8Num18z0">
    <w:name w:val="WW-WW8Num18z0"/>
    <w:rsid w:val="008F0D96"/>
    <w:rPr>
      <w:rFonts w:ascii="Symbol" w:hAnsi="Symbol"/>
      <w:sz w:val="18"/>
    </w:rPr>
  </w:style>
  <w:style w:type="character" w:customStyle="1" w:styleId="WW-WW8Num19z0">
    <w:name w:val="WW-WW8Num19z0"/>
    <w:rsid w:val="008F0D96"/>
    <w:rPr>
      <w:rFonts w:ascii="Symbol" w:hAnsi="Symbol"/>
      <w:sz w:val="18"/>
    </w:rPr>
  </w:style>
  <w:style w:type="character" w:customStyle="1" w:styleId="WW-WW8Num20z0">
    <w:name w:val="WW-WW8Num20z0"/>
    <w:rsid w:val="008F0D96"/>
    <w:rPr>
      <w:rFonts w:ascii="Symbol" w:hAnsi="Symbol"/>
      <w:sz w:val="18"/>
    </w:rPr>
  </w:style>
  <w:style w:type="character" w:customStyle="1" w:styleId="WW-WW8Num21z0">
    <w:name w:val="WW-WW8Num21z0"/>
    <w:rsid w:val="008F0D96"/>
    <w:rPr>
      <w:rFonts w:ascii="Symbol" w:hAnsi="Symbol"/>
      <w:sz w:val="18"/>
    </w:rPr>
  </w:style>
  <w:style w:type="character" w:customStyle="1" w:styleId="WW-WW8Num22z0">
    <w:name w:val="WW-WW8Num22z0"/>
    <w:rsid w:val="008F0D96"/>
    <w:rPr>
      <w:rFonts w:ascii="Symbol" w:hAnsi="Symbol"/>
      <w:sz w:val="18"/>
    </w:rPr>
  </w:style>
  <w:style w:type="character" w:customStyle="1" w:styleId="WW-WW8Num23z0">
    <w:name w:val="WW-WW8Num23z0"/>
    <w:rsid w:val="008F0D96"/>
    <w:rPr>
      <w:rFonts w:ascii="Symbol" w:hAnsi="Symbol"/>
      <w:sz w:val="18"/>
    </w:rPr>
  </w:style>
  <w:style w:type="character" w:customStyle="1" w:styleId="WW-WW8Num24z0">
    <w:name w:val="WW-WW8Num24z0"/>
    <w:rsid w:val="008F0D96"/>
    <w:rPr>
      <w:rFonts w:ascii="Symbol" w:hAnsi="Symbol"/>
      <w:sz w:val="18"/>
    </w:rPr>
  </w:style>
  <w:style w:type="character" w:customStyle="1" w:styleId="WW-WW8Num25z0">
    <w:name w:val="WW-WW8Num25z0"/>
    <w:rsid w:val="008F0D96"/>
    <w:rPr>
      <w:rFonts w:ascii="Symbol" w:hAnsi="Symbol"/>
      <w:sz w:val="18"/>
    </w:rPr>
  </w:style>
  <w:style w:type="character" w:customStyle="1" w:styleId="WW8Num26z0">
    <w:name w:val="WW8Num26z0"/>
    <w:rsid w:val="008F0D96"/>
    <w:rPr>
      <w:rFonts w:ascii="Symbol" w:hAnsi="Symbol"/>
      <w:sz w:val="18"/>
    </w:rPr>
  </w:style>
  <w:style w:type="character" w:customStyle="1" w:styleId="WW8Num28z1">
    <w:name w:val="WW8Num28z1"/>
    <w:rsid w:val="008F0D96"/>
    <w:rPr>
      <w:rFonts w:ascii="Times New Roman" w:hAnsi="Times New Roman"/>
    </w:rPr>
  </w:style>
  <w:style w:type="character" w:customStyle="1" w:styleId="WW8Num30z0">
    <w:name w:val="WW8Num30z0"/>
    <w:rsid w:val="008F0D96"/>
    <w:rPr>
      <w:rFonts w:ascii="Times New Roman" w:hAnsi="Times New Roman"/>
    </w:rPr>
  </w:style>
  <w:style w:type="character" w:customStyle="1" w:styleId="WW8Num30z1">
    <w:name w:val="WW8Num30z1"/>
    <w:rsid w:val="008F0D96"/>
    <w:rPr>
      <w:rFonts w:ascii="Courier New" w:hAnsi="Courier New"/>
    </w:rPr>
  </w:style>
  <w:style w:type="character" w:customStyle="1" w:styleId="WW8Num30z2">
    <w:name w:val="WW8Num30z2"/>
    <w:rsid w:val="008F0D96"/>
    <w:rPr>
      <w:rFonts w:ascii="Wingdings" w:hAnsi="Wingdings"/>
    </w:rPr>
  </w:style>
  <w:style w:type="character" w:customStyle="1" w:styleId="WW8Num30z3">
    <w:name w:val="WW8Num30z3"/>
    <w:rsid w:val="008F0D96"/>
    <w:rPr>
      <w:rFonts w:ascii="Symbol" w:hAnsi="Symbol"/>
    </w:rPr>
  </w:style>
  <w:style w:type="character" w:customStyle="1" w:styleId="WW-WW8Num32z0">
    <w:name w:val="WW-WW8Num32z0"/>
    <w:rsid w:val="008F0D96"/>
    <w:rPr>
      <w:rFonts w:ascii="Symbol" w:hAnsi="Symbol"/>
    </w:rPr>
  </w:style>
  <w:style w:type="character" w:customStyle="1" w:styleId="WW8Num33z0">
    <w:name w:val="WW8Num33z0"/>
    <w:rsid w:val="008F0D96"/>
    <w:rPr>
      <w:rFonts w:ascii="Times New Roman" w:hAnsi="Times New Roman"/>
    </w:rPr>
  </w:style>
  <w:style w:type="character" w:customStyle="1" w:styleId="WW8Num33z1">
    <w:name w:val="WW8Num33z1"/>
    <w:rsid w:val="008F0D96"/>
    <w:rPr>
      <w:rFonts w:ascii="Courier New" w:hAnsi="Courier New"/>
    </w:rPr>
  </w:style>
  <w:style w:type="character" w:customStyle="1" w:styleId="WW8Num33z2">
    <w:name w:val="WW8Num33z2"/>
    <w:rsid w:val="008F0D96"/>
    <w:rPr>
      <w:rFonts w:ascii="Wingdings" w:hAnsi="Wingdings"/>
    </w:rPr>
  </w:style>
  <w:style w:type="character" w:customStyle="1" w:styleId="WW8Num33z3">
    <w:name w:val="WW8Num33z3"/>
    <w:rsid w:val="008F0D96"/>
    <w:rPr>
      <w:rFonts w:ascii="Symbol" w:hAnsi="Symbol"/>
    </w:rPr>
  </w:style>
  <w:style w:type="character" w:customStyle="1" w:styleId="WW8Num35z0">
    <w:name w:val="WW8Num35z0"/>
    <w:rsid w:val="008F0D96"/>
    <w:rPr>
      <w:rFonts w:ascii="StarSymbol" w:hAnsi="StarSymbol"/>
    </w:rPr>
  </w:style>
  <w:style w:type="character" w:customStyle="1" w:styleId="WW-WW8Num37z0">
    <w:name w:val="WW-WW8Num37z0"/>
    <w:rsid w:val="008F0D96"/>
    <w:rPr>
      <w:rFonts w:ascii="Times New Roman" w:hAnsi="Times New Roman"/>
    </w:rPr>
  </w:style>
  <w:style w:type="character" w:customStyle="1" w:styleId="WW-WW8Num37z1">
    <w:name w:val="WW-WW8Num37z1"/>
    <w:rsid w:val="008F0D96"/>
    <w:rPr>
      <w:rFonts w:ascii="Courier New" w:hAnsi="Courier New"/>
    </w:rPr>
  </w:style>
  <w:style w:type="character" w:customStyle="1" w:styleId="WW-WW8Num37z2">
    <w:name w:val="WW-WW8Num37z2"/>
    <w:rsid w:val="008F0D96"/>
    <w:rPr>
      <w:rFonts w:ascii="Wingdings" w:hAnsi="Wingdings"/>
    </w:rPr>
  </w:style>
  <w:style w:type="character" w:customStyle="1" w:styleId="WW-WW8Num37z3">
    <w:name w:val="WW-WW8Num37z3"/>
    <w:rsid w:val="008F0D96"/>
    <w:rPr>
      <w:rFonts w:ascii="Symbol" w:hAnsi="Symbol"/>
    </w:rPr>
  </w:style>
  <w:style w:type="character" w:customStyle="1" w:styleId="WW-WW8Num38z0">
    <w:name w:val="WW-WW8Num38z0"/>
    <w:rsid w:val="008F0D96"/>
    <w:rPr>
      <w:rFonts w:ascii="Times New Roman" w:hAnsi="Times New Roman"/>
    </w:rPr>
  </w:style>
  <w:style w:type="character" w:customStyle="1" w:styleId="WW-WW8Num38z1">
    <w:name w:val="WW-WW8Num38z1"/>
    <w:rsid w:val="008F0D96"/>
    <w:rPr>
      <w:rFonts w:ascii="Courier New" w:hAnsi="Courier New"/>
    </w:rPr>
  </w:style>
  <w:style w:type="character" w:customStyle="1" w:styleId="WW-WW8Num38z2">
    <w:name w:val="WW-WW8Num38z2"/>
    <w:rsid w:val="008F0D96"/>
    <w:rPr>
      <w:rFonts w:ascii="Wingdings" w:hAnsi="Wingdings"/>
    </w:rPr>
  </w:style>
  <w:style w:type="character" w:customStyle="1" w:styleId="WW-WW8Num38z3">
    <w:name w:val="WW-WW8Num38z3"/>
    <w:rsid w:val="008F0D96"/>
    <w:rPr>
      <w:rFonts w:ascii="Symbol" w:hAnsi="Symbol"/>
    </w:rPr>
  </w:style>
  <w:style w:type="character" w:customStyle="1" w:styleId="WW8Num39z0">
    <w:name w:val="WW8Num39z0"/>
    <w:uiPriority w:val="99"/>
    <w:rsid w:val="008F0D96"/>
    <w:rPr>
      <w:rFonts w:ascii="Times New Roman" w:hAnsi="Times New Roman"/>
    </w:rPr>
  </w:style>
  <w:style w:type="character" w:customStyle="1" w:styleId="WW8Num39z1">
    <w:name w:val="WW8Num39z1"/>
    <w:rsid w:val="008F0D96"/>
    <w:rPr>
      <w:rFonts w:ascii="Courier New" w:hAnsi="Courier New"/>
    </w:rPr>
  </w:style>
  <w:style w:type="character" w:customStyle="1" w:styleId="WW8Num39z2">
    <w:name w:val="WW8Num39z2"/>
    <w:rsid w:val="008F0D96"/>
    <w:rPr>
      <w:rFonts w:ascii="Wingdings" w:hAnsi="Wingdings"/>
    </w:rPr>
  </w:style>
  <w:style w:type="character" w:customStyle="1" w:styleId="WW8Num39z3">
    <w:name w:val="WW8Num39z3"/>
    <w:rsid w:val="008F0D96"/>
    <w:rPr>
      <w:rFonts w:ascii="Symbol" w:hAnsi="Symbol"/>
    </w:rPr>
  </w:style>
  <w:style w:type="character" w:customStyle="1" w:styleId="WW8Num42z0">
    <w:name w:val="WW8Num42z0"/>
    <w:rsid w:val="008F0D96"/>
    <w:rPr>
      <w:rFonts w:ascii="StarSymbol" w:hAnsi="StarSymbol"/>
    </w:rPr>
  </w:style>
  <w:style w:type="character" w:customStyle="1" w:styleId="WW8Num46z0">
    <w:name w:val="WW8Num46z0"/>
    <w:rsid w:val="008F0D96"/>
    <w:rPr>
      <w:rFonts w:ascii="Times New Roman" w:hAnsi="Times New Roman"/>
    </w:rPr>
  </w:style>
  <w:style w:type="character" w:customStyle="1" w:styleId="WW8Num46z1">
    <w:name w:val="WW8Num46z1"/>
    <w:rsid w:val="008F0D96"/>
    <w:rPr>
      <w:rFonts w:ascii="Courier New" w:hAnsi="Courier New"/>
    </w:rPr>
  </w:style>
  <w:style w:type="character" w:customStyle="1" w:styleId="WW8Num46z2">
    <w:name w:val="WW8Num46z2"/>
    <w:rsid w:val="008F0D96"/>
    <w:rPr>
      <w:rFonts w:ascii="Wingdings" w:hAnsi="Wingdings"/>
    </w:rPr>
  </w:style>
  <w:style w:type="character" w:customStyle="1" w:styleId="WW8Num46z3">
    <w:name w:val="WW8Num46z3"/>
    <w:rsid w:val="008F0D96"/>
    <w:rPr>
      <w:rFonts w:ascii="Symbol" w:hAnsi="Symbol"/>
    </w:rPr>
  </w:style>
  <w:style w:type="character" w:customStyle="1" w:styleId="WW8Num48z0">
    <w:name w:val="WW8Num48z0"/>
    <w:rsid w:val="008F0D96"/>
    <w:rPr>
      <w:rFonts w:ascii="Times New Roman" w:hAnsi="Times New Roman"/>
    </w:rPr>
  </w:style>
  <w:style w:type="character" w:customStyle="1" w:styleId="WW8Num48z1">
    <w:name w:val="WW8Num48z1"/>
    <w:rsid w:val="008F0D96"/>
    <w:rPr>
      <w:rFonts w:ascii="Courier New" w:hAnsi="Courier New"/>
    </w:rPr>
  </w:style>
  <w:style w:type="character" w:customStyle="1" w:styleId="WW8Num48z2">
    <w:name w:val="WW8Num48z2"/>
    <w:rsid w:val="008F0D96"/>
    <w:rPr>
      <w:rFonts w:ascii="Wingdings" w:hAnsi="Wingdings"/>
    </w:rPr>
  </w:style>
  <w:style w:type="character" w:customStyle="1" w:styleId="WW8Num48z3">
    <w:name w:val="WW8Num48z3"/>
    <w:rsid w:val="008F0D96"/>
    <w:rPr>
      <w:rFonts w:ascii="Symbol" w:hAnsi="Symbol"/>
    </w:rPr>
  </w:style>
  <w:style w:type="character" w:customStyle="1" w:styleId="WW8Num50z0">
    <w:name w:val="WW8Num50z0"/>
    <w:rsid w:val="008F0D96"/>
    <w:rPr>
      <w:rFonts w:ascii="Times New Roman" w:hAnsi="Times New Roman"/>
    </w:rPr>
  </w:style>
  <w:style w:type="character" w:customStyle="1" w:styleId="WW8Num50z1">
    <w:name w:val="WW8Num50z1"/>
    <w:rsid w:val="008F0D96"/>
    <w:rPr>
      <w:rFonts w:ascii="Courier New" w:hAnsi="Courier New"/>
    </w:rPr>
  </w:style>
  <w:style w:type="character" w:customStyle="1" w:styleId="WW8Num50z2">
    <w:name w:val="WW8Num50z2"/>
    <w:rsid w:val="008F0D96"/>
    <w:rPr>
      <w:rFonts w:ascii="Wingdings" w:hAnsi="Wingdings"/>
    </w:rPr>
  </w:style>
  <w:style w:type="character" w:customStyle="1" w:styleId="WW8Num50z3">
    <w:name w:val="WW8Num50z3"/>
    <w:rsid w:val="008F0D96"/>
    <w:rPr>
      <w:rFonts w:ascii="Symbol" w:hAnsi="Symbol"/>
    </w:rPr>
  </w:style>
  <w:style w:type="character" w:customStyle="1" w:styleId="WW8Num52z0">
    <w:name w:val="WW8Num52z0"/>
    <w:rsid w:val="008F0D96"/>
    <w:rPr>
      <w:rFonts w:ascii="Times New Roman" w:hAnsi="Times New Roman"/>
    </w:rPr>
  </w:style>
  <w:style w:type="character" w:customStyle="1" w:styleId="WW8Num52z1">
    <w:name w:val="WW8Num52z1"/>
    <w:rsid w:val="008F0D96"/>
    <w:rPr>
      <w:rFonts w:ascii="Courier New" w:hAnsi="Courier New"/>
    </w:rPr>
  </w:style>
  <w:style w:type="character" w:customStyle="1" w:styleId="WW8Num52z2">
    <w:name w:val="WW8Num52z2"/>
    <w:rsid w:val="008F0D96"/>
    <w:rPr>
      <w:rFonts w:ascii="Wingdings" w:hAnsi="Wingdings"/>
    </w:rPr>
  </w:style>
  <w:style w:type="character" w:customStyle="1" w:styleId="WW8Num52z3">
    <w:name w:val="WW8Num52z3"/>
    <w:rsid w:val="008F0D96"/>
    <w:rPr>
      <w:rFonts w:ascii="Symbol" w:hAnsi="Symbol"/>
    </w:rPr>
  </w:style>
  <w:style w:type="character" w:customStyle="1" w:styleId="WW8Num55z0">
    <w:name w:val="WW8Num55z0"/>
    <w:rsid w:val="008F0D96"/>
    <w:rPr>
      <w:rFonts w:ascii="Times New Roman" w:hAnsi="Times New Roman"/>
    </w:rPr>
  </w:style>
  <w:style w:type="character" w:customStyle="1" w:styleId="WW8Num55z1">
    <w:name w:val="WW8Num55z1"/>
    <w:rsid w:val="008F0D96"/>
    <w:rPr>
      <w:rFonts w:ascii="Courier New" w:hAnsi="Courier New"/>
    </w:rPr>
  </w:style>
  <w:style w:type="character" w:customStyle="1" w:styleId="WW8Num55z2">
    <w:name w:val="WW8Num55z2"/>
    <w:rsid w:val="008F0D96"/>
    <w:rPr>
      <w:rFonts w:ascii="Wingdings" w:hAnsi="Wingdings"/>
    </w:rPr>
  </w:style>
  <w:style w:type="character" w:customStyle="1" w:styleId="WW8Num55z3">
    <w:name w:val="WW8Num55z3"/>
    <w:rsid w:val="008F0D96"/>
    <w:rPr>
      <w:rFonts w:ascii="Symbol" w:hAnsi="Symbol"/>
    </w:rPr>
  </w:style>
  <w:style w:type="character" w:customStyle="1" w:styleId="WW8Num58z0">
    <w:name w:val="WW8Num58z0"/>
    <w:rsid w:val="008F0D96"/>
    <w:rPr>
      <w:rFonts w:ascii="Times New Roman" w:hAnsi="Times New Roman"/>
    </w:rPr>
  </w:style>
  <w:style w:type="character" w:customStyle="1" w:styleId="WW8Num58z1">
    <w:name w:val="WW8Num58z1"/>
    <w:rsid w:val="008F0D96"/>
    <w:rPr>
      <w:rFonts w:ascii="Courier New" w:hAnsi="Courier New"/>
    </w:rPr>
  </w:style>
  <w:style w:type="character" w:customStyle="1" w:styleId="WW8Num58z2">
    <w:name w:val="WW8Num58z2"/>
    <w:rsid w:val="008F0D96"/>
    <w:rPr>
      <w:rFonts w:ascii="Wingdings" w:hAnsi="Wingdings"/>
    </w:rPr>
  </w:style>
  <w:style w:type="character" w:customStyle="1" w:styleId="WW8Num58z3">
    <w:name w:val="WW8Num58z3"/>
    <w:rsid w:val="008F0D96"/>
    <w:rPr>
      <w:rFonts w:ascii="Symbol" w:hAnsi="Symbol"/>
    </w:rPr>
  </w:style>
  <w:style w:type="character" w:customStyle="1" w:styleId="WW8Num60z0">
    <w:name w:val="WW8Num60z0"/>
    <w:rsid w:val="008F0D96"/>
    <w:rPr>
      <w:rFonts w:ascii="Times New Roman" w:hAnsi="Times New Roman"/>
    </w:rPr>
  </w:style>
  <w:style w:type="character" w:customStyle="1" w:styleId="WW8Num60z1">
    <w:name w:val="WW8Num60z1"/>
    <w:rsid w:val="008F0D96"/>
    <w:rPr>
      <w:rFonts w:ascii="Courier New" w:hAnsi="Courier New"/>
    </w:rPr>
  </w:style>
  <w:style w:type="character" w:customStyle="1" w:styleId="WW8Num60z2">
    <w:name w:val="WW8Num60z2"/>
    <w:rsid w:val="008F0D96"/>
    <w:rPr>
      <w:rFonts w:ascii="Wingdings" w:hAnsi="Wingdings"/>
    </w:rPr>
  </w:style>
  <w:style w:type="character" w:customStyle="1" w:styleId="WW8Num60z3">
    <w:name w:val="WW8Num60z3"/>
    <w:rsid w:val="008F0D96"/>
    <w:rPr>
      <w:rFonts w:ascii="Symbol" w:hAnsi="Symbol"/>
    </w:rPr>
  </w:style>
  <w:style w:type="character" w:customStyle="1" w:styleId="WW8Num63z0">
    <w:name w:val="WW8Num63z0"/>
    <w:rsid w:val="008F0D96"/>
    <w:rPr>
      <w:rFonts w:ascii="Symbol" w:hAnsi="Symbol"/>
    </w:rPr>
  </w:style>
  <w:style w:type="character" w:customStyle="1" w:styleId="WW-WW8Num65z0">
    <w:name w:val="WW-WW8Num65z0"/>
    <w:rsid w:val="008F0D96"/>
    <w:rPr>
      <w:rFonts w:ascii="StarSymbol" w:hAnsi="StarSymbol"/>
    </w:rPr>
  </w:style>
  <w:style w:type="character" w:customStyle="1" w:styleId="WW8Num66z0">
    <w:name w:val="WW8Num66z0"/>
    <w:rsid w:val="008F0D96"/>
    <w:rPr>
      <w:rFonts w:ascii="Times New Roman" w:hAnsi="Times New Roman"/>
    </w:rPr>
  </w:style>
  <w:style w:type="character" w:customStyle="1" w:styleId="WW8Num66z1">
    <w:name w:val="WW8Num66z1"/>
    <w:rsid w:val="008F0D96"/>
    <w:rPr>
      <w:rFonts w:ascii="Courier New" w:hAnsi="Courier New"/>
    </w:rPr>
  </w:style>
  <w:style w:type="character" w:customStyle="1" w:styleId="WW-WW8Num66z2">
    <w:name w:val="WW-WW8Num66z2"/>
    <w:rsid w:val="008F0D96"/>
    <w:rPr>
      <w:rFonts w:ascii="Wingdings" w:hAnsi="Wingdings"/>
    </w:rPr>
  </w:style>
  <w:style w:type="character" w:customStyle="1" w:styleId="WW8Num66z3">
    <w:name w:val="WW8Num66z3"/>
    <w:rsid w:val="008F0D96"/>
    <w:rPr>
      <w:rFonts w:ascii="Symbol" w:hAnsi="Symbol"/>
    </w:rPr>
  </w:style>
  <w:style w:type="character" w:customStyle="1" w:styleId="WW8Num67z2">
    <w:name w:val="WW8Num67z2"/>
    <w:rsid w:val="008F0D96"/>
    <w:rPr>
      <w:b/>
    </w:rPr>
  </w:style>
  <w:style w:type="character" w:customStyle="1" w:styleId="WW-WW8Num70z0">
    <w:name w:val="WW-WW8Num70z0"/>
    <w:rsid w:val="008F0D96"/>
    <w:rPr>
      <w:rFonts w:ascii="Symbol" w:hAnsi="Symbol"/>
      <w:sz w:val="18"/>
    </w:rPr>
  </w:style>
  <w:style w:type="character" w:customStyle="1" w:styleId="WW8Num71z0">
    <w:name w:val="WW8Num71z0"/>
    <w:rsid w:val="008F0D96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8F0D96"/>
  </w:style>
  <w:style w:type="character" w:customStyle="1" w:styleId="WW-WW8Num2z01">
    <w:name w:val="WW-WW8Num2z01"/>
    <w:rsid w:val="008F0D96"/>
    <w:rPr>
      <w:rFonts w:ascii="Symbol" w:hAnsi="Symbol"/>
      <w:sz w:val="18"/>
    </w:rPr>
  </w:style>
  <w:style w:type="character" w:customStyle="1" w:styleId="WW-WW8Num3z01">
    <w:name w:val="WW-WW8Num3z01"/>
    <w:rsid w:val="008F0D96"/>
    <w:rPr>
      <w:rFonts w:ascii="Symbol" w:hAnsi="Symbol"/>
      <w:sz w:val="18"/>
    </w:rPr>
  </w:style>
  <w:style w:type="character" w:customStyle="1" w:styleId="WW-WW8Num4z01">
    <w:name w:val="WW-WW8Num4z01"/>
    <w:rsid w:val="008F0D96"/>
    <w:rPr>
      <w:rFonts w:ascii="Symbol" w:hAnsi="Symbol"/>
      <w:sz w:val="18"/>
    </w:rPr>
  </w:style>
  <w:style w:type="character" w:customStyle="1" w:styleId="WW-WW8Num5z01">
    <w:name w:val="WW-WW8Num5z01"/>
    <w:rsid w:val="008F0D96"/>
    <w:rPr>
      <w:rFonts w:ascii="Symbol" w:hAnsi="Symbol"/>
      <w:sz w:val="18"/>
    </w:rPr>
  </w:style>
  <w:style w:type="character" w:customStyle="1" w:styleId="WW-WW8Num6z01">
    <w:name w:val="WW-WW8Num6z01"/>
    <w:rsid w:val="008F0D96"/>
    <w:rPr>
      <w:rFonts w:ascii="Symbol" w:hAnsi="Symbol"/>
      <w:sz w:val="18"/>
    </w:rPr>
  </w:style>
  <w:style w:type="character" w:customStyle="1" w:styleId="WW-WW8Num7z01">
    <w:name w:val="WW-WW8Num7z01"/>
    <w:rsid w:val="008F0D96"/>
    <w:rPr>
      <w:rFonts w:ascii="Symbol" w:hAnsi="Symbol"/>
      <w:sz w:val="18"/>
    </w:rPr>
  </w:style>
  <w:style w:type="character" w:customStyle="1" w:styleId="WW-WW8Num8z01">
    <w:name w:val="WW-WW8Num8z01"/>
    <w:rsid w:val="008F0D96"/>
    <w:rPr>
      <w:rFonts w:ascii="Symbol" w:hAnsi="Symbol"/>
      <w:sz w:val="18"/>
    </w:rPr>
  </w:style>
  <w:style w:type="character" w:customStyle="1" w:styleId="WW-WW8Num9z01">
    <w:name w:val="WW-WW8Num9z01"/>
    <w:rsid w:val="008F0D96"/>
    <w:rPr>
      <w:rFonts w:ascii="Symbol" w:hAnsi="Symbol"/>
      <w:sz w:val="18"/>
    </w:rPr>
  </w:style>
  <w:style w:type="character" w:customStyle="1" w:styleId="WW-WW8Num10z01">
    <w:name w:val="WW-WW8Num10z01"/>
    <w:rsid w:val="008F0D96"/>
    <w:rPr>
      <w:rFonts w:ascii="Symbol" w:hAnsi="Symbol"/>
      <w:sz w:val="18"/>
    </w:rPr>
  </w:style>
  <w:style w:type="character" w:customStyle="1" w:styleId="WW-WW8Num11z01">
    <w:name w:val="WW-WW8Num11z01"/>
    <w:rsid w:val="008F0D96"/>
    <w:rPr>
      <w:rFonts w:ascii="Symbol" w:hAnsi="Symbol"/>
    </w:rPr>
  </w:style>
  <w:style w:type="character" w:customStyle="1" w:styleId="WW-WW8Num12z0">
    <w:name w:val="WW-WW8Num12z0"/>
    <w:rsid w:val="008F0D96"/>
    <w:rPr>
      <w:rFonts w:ascii="Symbol" w:hAnsi="Symbol"/>
      <w:sz w:val="18"/>
    </w:rPr>
  </w:style>
  <w:style w:type="character" w:customStyle="1" w:styleId="WW-WW8Num14z01">
    <w:name w:val="WW-WW8Num14z01"/>
    <w:rsid w:val="008F0D96"/>
    <w:rPr>
      <w:rFonts w:ascii="Symbol" w:hAnsi="Symbol"/>
      <w:sz w:val="18"/>
    </w:rPr>
  </w:style>
  <w:style w:type="character" w:customStyle="1" w:styleId="WW-WW8Num15z01">
    <w:name w:val="WW-WW8Num15z01"/>
    <w:rsid w:val="008F0D96"/>
    <w:rPr>
      <w:rFonts w:ascii="Symbol" w:hAnsi="Symbol"/>
      <w:sz w:val="18"/>
    </w:rPr>
  </w:style>
  <w:style w:type="character" w:customStyle="1" w:styleId="WW-WW8Num16z01">
    <w:name w:val="WW-WW8Num16z01"/>
    <w:rsid w:val="008F0D96"/>
    <w:rPr>
      <w:rFonts w:ascii="Symbol" w:hAnsi="Symbol"/>
      <w:sz w:val="18"/>
    </w:rPr>
  </w:style>
  <w:style w:type="character" w:customStyle="1" w:styleId="WW-WW8Num17z01">
    <w:name w:val="WW-WW8Num17z01"/>
    <w:rsid w:val="008F0D96"/>
    <w:rPr>
      <w:rFonts w:ascii="Symbol" w:hAnsi="Symbol"/>
      <w:sz w:val="18"/>
    </w:rPr>
  </w:style>
  <w:style w:type="character" w:customStyle="1" w:styleId="WW-WW8Num18z01">
    <w:name w:val="WW-WW8Num18z01"/>
    <w:rsid w:val="008F0D96"/>
    <w:rPr>
      <w:rFonts w:ascii="Symbol" w:hAnsi="Symbol"/>
      <w:sz w:val="18"/>
    </w:rPr>
  </w:style>
  <w:style w:type="character" w:customStyle="1" w:styleId="WW-WW8Num19z01">
    <w:name w:val="WW-WW8Num19z01"/>
    <w:rsid w:val="008F0D96"/>
    <w:rPr>
      <w:rFonts w:ascii="Symbol" w:hAnsi="Symbol"/>
      <w:sz w:val="18"/>
    </w:rPr>
  </w:style>
  <w:style w:type="character" w:customStyle="1" w:styleId="WW-WW8Num20z01">
    <w:name w:val="WW-WW8Num20z01"/>
    <w:rsid w:val="008F0D96"/>
    <w:rPr>
      <w:rFonts w:ascii="Symbol" w:hAnsi="Symbol"/>
      <w:sz w:val="18"/>
    </w:rPr>
  </w:style>
  <w:style w:type="character" w:customStyle="1" w:styleId="WW-WW8Num21z01">
    <w:name w:val="WW-WW8Num21z01"/>
    <w:rsid w:val="008F0D96"/>
    <w:rPr>
      <w:rFonts w:ascii="Symbol" w:hAnsi="Symbol"/>
      <w:sz w:val="18"/>
    </w:rPr>
  </w:style>
  <w:style w:type="character" w:customStyle="1" w:styleId="WW-WW8Num22z01">
    <w:name w:val="WW-WW8Num22z01"/>
    <w:rsid w:val="008F0D96"/>
    <w:rPr>
      <w:rFonts w:ascii="Symbol" w:hAnsi="Symbol"/>
      <w:sz w:val="18"/>
    </w:rPr>
  </w:style>
  <w:style w:type="character" w:customStyle="1" w:styleId="WW-WW8Num23z01">
    <w:name w:val="WW-WW8Num23z01"/>
    <w:rsid w:val="008F0D96"/>
    <w:rPr>
      <w:rFonts w:ascii="Symbol" w:hAnsi="Symbol"/>
      <w:sz w:val="18"/>
    </w:rPr>
  </w:style>
  <w:style w:type="character" w:customStyle="1" w:styleId="WW-WW8Num24z01">
    <w:name w:val="WW-WW8Num24z01"/>
    <w:rsid w:val="008F0D96"/>
    <w:rPr>
      <w:rFonts w:ascii="Symbol" w:hAnsi="Symbol"/>
      <w:sz w:val="18"/>
    </w:rPr>
  </w:style>
  <w:style w:type="character" w:customStyle="1" w:styleId="WW-WW8Num25z01">
    <w:name w:val="WW-WW8Num25z01"/>
    <w:rsid w:val="008F0D96"/>
    <w:rPr>
      <w:rFonts w:ascii="Symbol" w:hAnsi="Symbol"/>
      <w:sz w:val="18"/>
    </w:rPr>
  </w:style>
  <w:style w:type="character" w:customStyle="1" w:styleId="WW-WW8Num26z0">
    <w:name w:val="WW-WW8Num26z0"/>
    <w:rsid w:val="008F0D96"/>
    <w:rPr>
      <w:rFonts w:ascii="Symbol" w:hAnsi="Symbol"/>
      <w:sz w:val="18"/>
    </w:rPr>
  </w:style>
  <w:style w:type="character" w:customStyle="1" w:styleId="WW-WW8Num28z1">
    <w:name w:val="WW-WW8Num28z1"/>
    <w:rsid w:val="008F0D96"/>
    <w:rPr>
      <w:rFonts w:ascii="Times New Roman" w:hAnsi="Times New Roman"/>
    </w:rPr>
  </w:style>
  <w:style w:type="character" w:customStyle="1" w:styleId="WW-WW8Num30z0">
    <w:name w:val="WW-WW8Num30z0"/>
    <w:rsid w:val="008F0D96"/>
    <w:rPr>
      <w:rFonts w:ascii="Times New Roman" w:hAnsi="Times New Roman"/>
    </w:rPr>
  </w:style>
  <w:style w:type="character" w:customStyle="1" w:styleId="WW-WW8Num30z1">
    <w:name w:val="WW-WW8Num30z1"/>
    <w:rsid w:val="008F0D96"/>
    <w:rPr>
      <w:rFonts w:ascii="Courier New" w:hAnsi="Courier New"/>
    </w:rPr>
  </w:style>
  <w:style w:type="character" w:customStyle="1" w:styleId="WW-WW8Num30z2">
    <w:name w:val="WW-WW8Num30z2"/>
    <w:rsid w:val="008F0D96"/>
    <w:rPr>
      <w:rFonts w:ascii="Wingdings" w:hAnsi="Wingdings"/>
    </w:rPr>
  </w:style>
  <w:style w:type="character" w:customStyle="1" w:styleId="WW-WW8Num30z3">
    <w:name w:val="WW-WW8Num30z3"/>
    <w:rsid w:val="008F0D96"/>
    <w:rPr>
      <w:rFonts w:ascii="Symbol" w:hAnsi="Symbol"/>
    </w:rPr>
  </w:style>
  <w:style w:type="character" w:customStyle="1" w:styleId="WW-WW8Num32z01">
    <w:name w:val="WW-WW8Num32z01"/>
    <w:rsid w:val="008F0D96"/>
    <w:rPr>
      <w:rFonts w:ascii="Symbol" w:hAnsi="Symbol"/>
    </w:rPr>
  </w:style>
  <w:style w:type="character" w:customStyle="1" w:styleId="WW-WW8Num33z0">
    <w:name w:val="WW-WW8Num33z0"/>
    <w:rsid w:val="008F0D96"/>
    <w:rPr>
      <w:rFonts w:ascii="Times New Roman" w:hAnsi="Times New Roman"/>
    </w:rPr>
  </w:style>
  <w:style w:type="character" w:customStyle="1" w:styleId="WW-WW8Num33z1">
    <w:name w:val="WW-WW8Num33z1"/>
    <w:rsid w:val="008F0D96"/>
    <w:rPr>
      <w:rFonts w:ascii="Courier New" w:hAnsi="Courier New"/>
    </w:rPr>
  </w:style>
  <w:style w:type="character" w:customStyle="1" w:styleId="WW-WW8Num33z2">
    <w:name w:val="WW-WW8Num33z2"/>
    <w:rsid w:val="008F0D96"/>
    <w:rPr>
      <w:rFonts w:ascii="Wingdings" w:hAnsi="Wingdings"/>
    </w:rPr>
  </w:style>
  <w:style w:type="character" w:customStyle="1" w:styleId="WW-WW8Num33z3">
    <w:name w:val="WW-WW8Num33z3"/>
    <w:rsid w:val="008F0D96"/>
    <w:rPr>
      <w:rFonts w:ascii="Symbol" w:hAnsi="Symbol"/>
    </w:rPr>
  </w:style>
  <w:style w:type="character" w:customStyle="1" w:styleId="WW-WW8Num35z0">
    <w:name w:val="WW-WW8Num35z0"/>
    <w:rsid w:val="008F0D96"/>
    <w:rPr>
      <w:rFonts w:ascii="StarSymbol" w:hAnsi="StarSymbol"/>
    </w:rPr>
  </w:style>
  <w:style w:type="character" w:customStyle="1" w:styleId="WW-WW8Num37z01">
    <w:name w:val="WW-WW8Num37z01"/>
    <w:rsid w:val="008F0D96"/>
    <w:rPr>
      <w:rFonts w:ascii="Times New Roman" w:hAnsi="Times New Roman"/>
    </w:rPr>
  </w:style>
  <w:style w:type="character" w:customStyle="1" w:styleId="WW-WW8Num37z11">
    <w:name w:val="WW-WW8Num37z11"/>
    <w:rsid w:val="008F0D96"/>
    <w:rPr>
      <w:rFonts w:ascii="Courier New" w:hAnsi="Courier New"/>
    </w:rPr>
  </w:style>
  <w:style w:type="character" w:customStyle="1" w:styleId="WW-WW8Num37z21">
    <w:name w:val="WW-WW8Num37z21"/>
    <w:rsid w:val="008F0D96"/>
    <w:rPr>
      <w:rFonts w:ascii="Wingdings" w:hAnsi="Wingdings"/>
    </w:rPr>
  </w:style>
  <w:style w:type="character" w:customStyle="1" w:styleId="WW-WW8Num37z31">
    <w:name w:val="WW-WW8Num37z31"/>
    <w:rsid w:val="008F0D96"/>
    <w:rPr>
      <w:rFonts w:ascii="Symbol" w:hAnsi="Symbol"/>
    </w:rPr>
  </w:style>
  <w:style w:type="character" w:customStyle="1" w:styleId="WW-WW8Num38z01">
    <w:name w:val="WW-WW8Num38z01"/>
    <w:rsid w:val="008F0D96"/>
    <w:rPr>
      <w:rFonts w:ascii="Times New Roman" w:hAnsi="Times New Roman"/>
    </w:rPr>
  </w:style>
  <w:style w:type="character" w:customStyle="1" w:styleId="WW-WW8Num38z11">
    <w:name w:val="WW-WW8Num38z11"/>
    <w:rsid w:val="008F0D96"/>
    <w:rPr>
      <w:rFonts w:ascii="Courier New" w:hAnsi="Courier New"/>
    </w:rPr>
  </w:style>
  <w:style w:type="character" w:customStyle="1" w:styleId="WW-WW8Num38z21">
    <w:name w:val="WW-WW8Num38z21"/>
    <w:rsid w:val="008F0D96"/>
    <w:rPr>
      <w:rFonts w:ascii="Wingdings" w:hAnsi="Wingdings"/>
    </w:rPr>
  </w:style>
  <w:style w:type="character" w:customStyle="1" w:styleId="WW-WW8Num38z31">
    <w:name w:val="WW-WW8Num38z31"/>
    <w:rsid w:val="008F0D96"/>
    <w:rPr>
      <w:rFonts w:ascii="Symbol" w:hAnsi="Symbol"/>
    </w:rPr>
  </w:style>
  <w:style w:type="character" w:customStyle="1" w:styleId="WW-WW8Num39z0">
    <w:name w:val="WW-WW8Num39z0"/>
    <w:rsid w:val="008F0D96"/>
    <w:rPr>
      <w:rFonts w:ascii="Times New Roman" w:hAnsi="Times New Roman"/>
    </w:rPr>
  </w:style>
  <w:style w:type="character" w:customStyle="1" w:styleId="WW-WW8Num39z1">
    <w:name w:val="WW-WW8Num39z1"/>
    <w:rsid w:val="008F0D96"/>
    <w:rPr>
      <w:rFonts w:ascii="Courier New" w:hAnsi="Courier New"/>
    </w:rPr>
  </w:style>
  <w:style w:type="character" w:customStyle="1" w:styleId="WW-WW8Num39z2">
    <w:name w:val="WW-WW8Num39z2"/>
    <w:rsid w:val="008F0D96"/>
    <w:rPr>
      <w:rFonts w:ascii="Wingdings" w:hAnsi="Wingdings"/>
    </w:rPr>
  </w:style>
  <w:style w:type="character" w:customStyle="1" w:styleId="WW-WW8Num39z3">
    <w:name w:val="WW-WW8Num39z3"/>
    <w:rsid w:val="008F0D96"/>
    <w:rPr>
      <w:rFonts w:ascii="Symbol" w:hAnsi="Symbol"/>
    </w:rPr>
  </w:style>
  <w:style w:type="character" w:customStyle="1" w:styleId="WW-WW8Num42z0">
    <w:name w:val="WW-WW8Num42z0"/>
    <w:rsid w:val="008F0D96"/>
    <w:rPr>
      <w:rFonts w:ascii="StarSymbol" w:hAnsi="StarSymbol"/>
    </w:rPr>
  </w:style>
  <w:style w:type="character" w:customStyle="1" w:styleId="WW-WW8Num46z0">
    <w:name w:val="WW-WW8Num46z0"/>
    <w:rsid w:val="008F0D96"/>
    <w:rPr>
      <w:rFonts w:ascii="Times New Roman" w:hAnsi="Times New Roman"/>
    </w:rPr>
  </w:style>
  <w:style w:type="character" w:customStyle="1" w:styleId="WW-WW8Num46z1">
    <w:name w:val="WW-WW8Num46z1"/>
    <w:rsid w:val="008F0D96"/>
    <w:rPr>
      <w:rFonts w:ascii="Courier New" w:hAnsi="Courier New"/>
    </w:rPr>
  </w:style>
  <w:style w:type="character" w:customStyle="1" w:styleId="WW-WW8Num46z2">
    <w:name w:val="WW-WW8Num46z2"/>
    <w:rsid w:val="008F0D96"/>
    <w:rPr>
      <w:rFonts w:ascii="Wingdings" w:hAnsi="Wingdings"/>
    </w:rPr>
  </w:style>
  <w:style w:type="character" w:customStyle="1" w:styleId="WW-WW8Num46z3">
    <w:name w:val="WW-WW8Num46z3"/>
    <w:rsid w:val="008F0D96"/>
    <w:rPr>
      <w:rFonts w:ascii="Symbol" w:hAnsi="Symbol"/>
    </w:rPr>
  </w:style>
  <w:style w:type="character" w:customStyle="1" w:styleId="WW-WW8Num48z0">
    <w:name w:val="WW-WW8Num48z0"/>
    <w:rsid w:val="008F0D96"/>
    <w:rPr>
      <w:rFonts w:ascii="Times New Roman" w:hAnsi="Times New Roman"/>
    </w:rPr>
  </w:style>
  <w:style w:type="character" w:customStyle="1" w:styleId="WW-WW8Num48z1">
    <w:name w:val="WW-WW8Num48z1"/>
    <w:rsid w:val="008F0D96"/>
    <w:rPr>
      <w:rFonts w:ascii="Courier New" w:hAnsi="Courier New"/>
    </w:rPr>
  </w:style>
  <w:style w:type="character" w:customStyle="1" w:styleId="WW-WW8Num48z2">
    <w:name w:val="WW-WW8Num48z2"/>
    <w:rsid w:val="008F0D96"/>
    <w:rPr>
      <w:rFonts w:ascii="Wingdings" w:hAnsi="Wingdings"/>
    </w:rPr>
  </w:style>
  <w:style w:type="character" w:customStyle="1" w:styleId="WW-WW8Num48z3">
    <w:name w:val="WW-WW8Num48z3"/>
    <w:rsid w:val="008F0D96"/>
    <w:rPr>
      <w:rFonts w:ascii="Symbol" w:hAnsi="Symbol"/>
    </w:rPr>
  </w:style>
  <w:style w:type="character" w:customStyle="1" w:styleId="WW-WW8Num50z0">
    <w:name w:val="WW-WW8Num50z0"/>
    <w:rsid w:val="008F0D96"/>
    <w:rPr>
      <w:rFonts w:ascii="Times New Roman" w:hAnsi="Times New Roman"/>
    </w:rPr>
  </w:style>
  <w:style w:type="character" w:customStyle="1" w:styleId="WW-WW8Num50z1">
    <w:name w:val="WW-WW8Num50z1"/>
    <w:rsid w:val="008F0D96"/>
    <w:rPr>
      <w:rFonts w:ascii="Courier New" w:hAnsi="Courier New"/>
    </w:rPr>
  </w:style>
  <w:style w:type="character" w:customStyle="1" w:styleId="WW-WW8Num50z2">
    <w:name w:val="WW-WW8Num50z2"/>
    <w:rsid w:val="008F0D96"/>
    <w:rPr>
      <w:rFonts w:ascii="Wingdings" w:hAnsi="Wingdings"/>
    </w:rPr>
  </w:style>
  <w:style w:type="character" w:customStyle="1" w:styleId="WW-WW8Num50z3">
    <w:name w:val="WW-WW8Num50z3"/>
    <w:rsid w:val="008F0D96"/>
    <w:rPr>
      <w:rFonts w:ascii="Symbol" w:hAnsi="Symbol"/>
    </w:rPr>
  </w:style>
  <w:style w:type="character" w:customStyle="1" w:styleId="WW-WW8Num52z0">
    <w:name w:val="WW-WW8Num52z0"/>
    <w:rsid w:val="008F0D96"/>
    <w:rPr>
      <w:rFonts w:ascii="Times New Roman" w:hAnsi="Times New Roman"/>
    </w:rPr>
  </w:style>
  <w:style w:type="character" w:customStyle="1" w:styleId="WW-WW8Num52z1">
    <w:name w:val="WW-WW8Num52z1"/>
    <w:rsid w:val="008F0D96"/>
    <w:rPr>
      <w:rFonts w:ascii="Courier New" w:hAnsi="Courier New"/>
    </w:rPr>
  </w:style>
  <w:style w:type="character" w:customStyle="1" w:styleId="WW-WW8Num52z2">
    <w:name w:val="WW-WW8Num52z2"/>
    <w:rsid w:val="008F0D96"/>
    <w:rPr>
      <w:rFonts w:ascii="Wingdings" w:hAnsi="Wingdings"/>
    </w:rPr>
  </w:style>
  <w:style w:type="character" w:customStyle="1" w:styleId="WW-WW8Num52z3">
    <w:name w:val="WW-WW8Num52z3"/>
    <w:rsid w:val="008F0D96"/>
    <w:rPr>
      <w:rFonts w:ascii="Symbol" w:hAnsi="Symbol"/>
    </w:rPr>
  </w:style>
  <w:style w:type="character" w:customStyle="1" w:styleId="WW-WW8Num55z0">
    <w:name w:val="WW-WW8Num55z0"/>
    <w:rsid w:val="008F0D96"/>
    <w:rPr>
      <w:rFonts w:ascii="Times New Roman" w:hAnsi="Times New Roman"/>
    </w:rPr>
  </w:style>
  <w:style w:type="character" w:customStyle="1" w:styleId="WW-WW8Num55z1">
    <w:name w:val="WW-WW8Num55z1"/>
    <w:rsid w:val="008F0D96"/>
    <w:rPr>
      <w:rFonts w:ascii="Courier New" w:hAnsi="Courier New"/>
    </w:rPr>
  </w:style>
  <w:style w:type="character" w:customStyle="1" w:styleId="WW-WW8Num55z2">
    <w:name w:val="WW-WW8Num55z2"/>
    <w:rsid w:val="008F0D96"/>
    <w:rPr>
      <w:rFonts w:ascii="Wingdings" w:hAnsi="Wingdings"/>
    </w:rPr>
  </w:style>
  <w:style w:type="character" w:customStyle="1" w:styleId="WW-WW8Num55z3">
    <w:name w:val="WW-WW8Num55z3"/>
    <w:rsid w:val="008F0D96"/>
    <w:rPr>
      <w:rFonts w:ascii="Symbol" w:hAnsi="Symbol"/>
    </w:rPr>
  </w:style>
  <w:style w:type="character" w:customStyle="1" w:styleId="WW-WW8Num58z0">
    <w:name w:val="WW-WW8Num58z0"/>
    <w:rsid w:val="008F0D96"/>
    <w:rPr>
      <w:rFonts w:ascii="Times New Roman" w:hAnsi="Times New Roman"/>
    </w:rPr>
  </w:style>
  <w:style w:type="character" w:customStyle="1" w:styleId="WW-WW8Num58z1">
    <w:name w:val="WW-WW8Num58z1"/>
    <w:rsid w:val="008F0D96"/>
    <w:rPr>
      <w:rFonts w:ascii="Courier New" w:hAnsi="Courier New"/>
    </w:rPr>
  </w:style>
  <w:style w:type="character" w:customStyle="1" w:styleId="WW-WW8Num58z2">
    <w:name w:val="WW-WW8Num58z2"/>
    <w:rsid w:val="008F0D96"/>
    <w:rPr>
      <w:rFonts w:ascii="Wingdings" w:hAnsi="Wingdings"/>
    </w:rPr>
  </w:style>
  <w:style w:type="character" w:customStyle="1" w:styleId="WW-WW8Num58z3">
    <w:name w:val="WW-WW8Num58z3"/>
    <w:rsid w:val="008F0D96"/>
    <w:rPr>
      <w:rFonts w:ascii="Symbol" w:hAnsi="Symbol"/>
    </w:rPr>
  </w:style>
  <w:style w:type="character" w:customStyle="1" w:styleId="WW-WW8Num60z0">
    <w:name w:val="WW-WW8Num60z0"/>
    <w:rsid w:val="008F0D96"/>
    <w:rPr>
      <w:rFonts w:ascii="Times New Roman" w:hAnsi="Times New Roman"/>
    </w:rPr>
  </w:style>
  <w:style w:type="character" w:customStyle="1" w:styleId="WW-WW8Num60z1">
    <w:name w:val="WW-WW8Num60z1"/>
    <w:rsid w:val="008F0D96"/>
    <w:rPr>
      <w:rFonts w:ascii="Courier New" w:hAnsi="Courier New"/>
    </w:rPr>
  </w:style>
  <w:style w:type="character" w:customStyle="1" w:styleId="WW-WW8Num60z2">
    <w:name w:val="WW-WW8Num60z2"/>
    <w:rsid w:val="008F0D96"/>
    <w:rPr>
      <w:rFonts w:ascii="Wingdings" w:hAnsi="Wingdings"/>
    </w:rPr>
  </w:style>
  <w:style w:type="character" w:customStyle="1" w:styleId="WW-WW8Num60z3">
    <w:name w:val="WW-WW8Num60z3"/>
    <w:rsid w:val="008F0D96"/>
    <w:rPr>
      <w:rFonts w:ascii="Symbol" w:hAnsi="Symbol"/>
    </w:rPr>
  </w:style>
  <w:style w:type="character" w:customStyle="1" w:styleId="WW-WW8Num63z0">
    <w:name w:val="WW-WW8Num63z0"/>
    <w:rsid w:val="008F0D96"/>
    <w:rPr>
      <w:rFonts w:ascii="Symbol" w:hAnsi="Symbol"/>
    </w:rPr>
  </w:style>
  <w:style w:type="character" w:customStyle="1" w:styleId="WW-WW8Num65z01">
    <w:name w:val="WW-WW8Num65z01"/>
    <w:rsid w:val="008F0D96"/>
    <w:rPr>
      <w:rFonts w:ascii="StarSymbol" w:hAnsi="StarSymbol"/>
    </w:rPr>
  </w:style>
  <w:style w:type="character" w:customStyle="1" w:styleId="WW-WW8Num66z0">
    <w:name w:val="WW-WW8Num66z0"/>
    <w:rsid w:val="008F0D96"/>
    <w:rPr>
      <w:rFonts w:ascii="Times New Roman" w:hAnsi="Times New Roman"/>
    </w:rPr>
  </w:style>
  <w:style w:type="character" w:customStyle="1" w:styleId="WW-WW8Num66z1">
    <w:name w:val="WW-WW8Num66z1"/>
    <w:rsid w:val="008F0D96"/>
    <w:rPr>
      <w:rFonts w:ascii="Courier New" w:hAnsi="Courier New"/>
    </w:rPr>
  </w:style>
  <w:style w:type="character" w:customStyle="1" w:styleId="WW-WW8Num66z21">
    <w:name w:val="WW-WW8Num66z21"/>
    <w:rsid w:val="008F0D96"/>
    <w:rPr>
      <w:rFonts w:ascii="Wingdings" w:hAnsi="Wingdings"/>
    </w:rPr>
  </w:style>
  <w:style w:type="character" w:customStyle="1" w:styleId="WW-WW8Num66z3">
    <w:name w:val="WW-WW8Num66z3"/>
    <w:rsid w:val="008F0D96"/>
    <w:rPr>
      <w:rFonts w:ascii="Symbol" w:hAnsi="Symbol"/>
    </w:rPr>
  </w:style>
  <w:style w:type="character" w:customStyle="1" w:styleId="WW-WW8Num67z2">
    <w:name w:val="WW-WW8Num67z2"/>
    <w:rsid w:val="008F0D96"/>
    <w:rPr>
      <w:b/>
    </w:rPr>
  </w:style>
  <w:style w:type="character" w:customStyle="1" w:styleId="WW-WW8Num70z01">
    <w:name w:val="WW-WW8Num70z01"/>
    <w:rsid w:val="008F0D96"/>
    <w:rPr>
      <w:rFonts w:ascii="Symbol" w:hAnsi="Symbol"/>
      <w:sz w:val="18"/>
    </w:rPr>
  </w:style>
  <w:style w:type="character" w:customStyle="1" w:styleId="WW-WW8Num71z0">
    <w:name w:val="WW-WW8Num71z0"/>
    <w:rsid w:val="008F0D96"/>
    <w:rPr>
      <w:rFonts w:ascii="Symbol" w:hAnsi="Symbol"/>
      <w:sz w:val="18"/>
    </w:rPr>
  </w:style>
  <w:style w:type="character" w:customStyle="1" w:styleId="WW-Absatz-Standardschriftart11">
    <w:name w:val="WW-Absatz-Standardschriftart11"/>
    <w:rsid w:val="008F0D96"/>
  </w:style>
  <w:style w:type="character" w:customStyle="1" w:styleId="WW-WW8Num2z011">
    <w:name w:val="WW-WW8Num2z011"/>
    <w:rsid w:val="008F0D96"/>
    <w:rPr>
      <w:rFonts w:ascii="Symbol" w:hAnsi="Symbol"/>
      <w:sz w:val="18"/>
    </w:rPr>
  </w:style>
  <w:style w:type="character" w:customStyle="1" w:styleId="WW-WW8Num3z011">
    <w:name w:val="WW-WW8Num3z011"/>
    <w:rsid w:val="008F0D96"/>
    <w:rPr>
      <w:rFonts w:ascii="Symbol" w:hAnsi="Symbol"/>
      <w:sz w:val="18"/>
    </w:rPr>
  </w:style>
  <w:style w:type="character" w:customStyle="1" w:styleId="WW-WW8Num4z011">
    <w:name w:val="WW-WW8Num4z011"/>
    <w:rsid w:val="008F0D96"/>
    <w:rPr>
      <w:rFonts w:ascii="Symbol" w:hAnsi="Symbol"/>
      <w:sz w:val="18"/>
    </w:rPr>
  </w:style>
  <w:style w:type="character" w:customStyle="1" w:styleId="WW-WW8Num5z011">
    <w:name w:val="WW-WW8Num5z011"/>
    <w:rsid w:val="008F0D96"/>
    <w:rPr>
      <w:rFonts w:ascii="Symbol" w:hAnsi="Symbol"/>
      <w:sz w:val="18"/>
    </w:rPr>
  </w:style>
  <w:style w:type="character" w:customStyle="1" w:styleId="WW-WW8Num6z011">
    <w:name w:val="WW-WW8Num6z011"/>
    <w:rsid w:val="008F0D96"/>
    <w:rPr>
      <w:rFonts w:ascii="Symbol" w:hAnsi="Symbol"/>
      <w:sz w:val="18"/>
    </w:rPr>
  </w:style>
  <w:style w:type="character" w:customStyle="1" w:styleId="WW-WW8Num7z011">
    <w:name w:val="WW-WW8Num7z011"/>
    <w:rsid w:val="008F0D96"/>
    <w:rPr>
      <w:rFonts w:ascii="Symbol" w:hAnsi="Symbol"/>
      <w:sz w:val="18"/>
    </w:rPr>
  </w:style>
  <w:style w:type="character" w:customStyle="1" w:styleId="WW-WW8Num8z011">
    <w:name w:val="WW-WW8Num8z011"/>
    <w:rsid w:val="008F0D96"/>
    <w:rPr>
      <w:rFonts w:ascii="Symbol" w:hAnsi="Symbol"/>
      <w:sz w:val="18"/>
    </w:rPr>
  </w:style>
  <w:style w:type="character" w:customStyle="1" w:styleId="WW-WW8Num9z011">
    <w:name w:val="WW-WW8Num9z011"/>
    <w:rsid w:val="008F0D96"/>
    <w:rPr>
      <w:rFonts w:ascii="Symbol" w:hAnsi="Symbol"/>
      <w:sz w:val="18"/>
    </w:rPr>
  </w:style>
  <w:style w:type="character" w:customStyle="1" w:styleId="WW-WW8Num10z011">
    <w:name w:val="WW-WW8Num10z011"/>
    <w:rsid w:val="008F0D96"/>
    <w:rPr>
      <w:rFonts w:ascii="Symbol" w:hAnsi="Symbol"/>
      <w:sz w:val="18"/>
    </w:rPr>
  </w:style>
  <w:style w:type="character" w:customStyle="1" w:styleId="WW-WW8Num11z011">
    <w:name w:val="WW-WW8Num11z011"/>
    <w:rsid w:val="008F0D96"/>
    <w:rPr>
      <w:rFonts w:ascii="Symbol" w:hAnsi="Symbol"/>
    </w:rPr>
  </w:style>
  <w:style w:type="character" w:customStyle="1" w:styleId="WW-WW8Num12z01">
    <w:name w:val="WW-WW8Num12z01"/>
    <w:rsid w:val="008F0D96"/>
    <w:rPr>
      <w:rFonts w:ascii="Symbol" w:hAnsi="Symbol"/>
      <w:sz w:val="18"/>
    </w:rPr>
  </w:style>
  <w:style w:type="character" w:customStyle="1" w:styleId="WW-WW8Num14z011">
    <w:name w:val="WW-WW8Num14z011"/>
    <w:rsid w:val="008F0D96"/>
    <w:rPr>
      <w:rFonts w:ascii="Symbol" w:hAnsi="Symbol"/>
      <w:sz w:val="18"/>
    </w:rPr>
  </w:style>
  <w:style w:type="character" w:customStyle="1" w:styleId="WW-WW8Num15z011">
    <w:name w:val="WW-WW8Num15z011"/>
    <w:rsid w:val="008F0D96"/>
    <w:rPr>
      <w:rFonts w:ascii="Symbol" w:hAnsi="Symbol"/>
      <w:sz w:val="18"/>
    </w:rPr>
  </w:style>
  <w:style w:type="character" w:customStyle="1" w:styleId="WW-WW8Num16z011">
    <w:name w:val="WW-WW8Num16z011"/>
    <w:rsid w:val="008F0D96"/>
    <w:rPr>
      <w:rFonts w:ascii="Symbol" w:hAnsi="Symbol"/>
      <w:sz w:val="18"/>
    </w:rPr>
  </w:style>
  <w:style w:type="character" w:customStyle="1" w:styleId="WW-WW8Num17z011">
    <w:name w:val="WW-WW8Num17z011"/>
    <w:rsid w:val="008F0D96"/>
    <w:rPr>
      <w:rFonts w:ascii="Symbol" w:hAnsi="Symbol"/>
      <w:sz w:val="18"/>
    </w:rPr>
  </w:style>
  <w:style w:type="character" w:customStyle="1" w:styleId="WW-WW8Num18z011">
    <w:name w:val="WW-WW8Num18z011"/>
    <w:rsid w:val="008F0D96"/>
    <w:rPr>
      <w:rFonts w:ascii="Symbol" w:hAnsi="Symbol"/>
      <w:sz w:val="18"/>
    </w:rPr>
  </w:style>
  <w:style w:type="character" w:customStyle="1" w:styleId="WW-WW8Num19z011">
    <w:name w:val="WW-WW8Num19z011"/>
    <w:rsid w:val="008F0D96"/>
    <w:rPr>
      <w:rFonts w:ascii="Symbol" w:hAnsi="Symbol"/>
      <w:sz w:val="18"/>
    </w:rPr>
  </w:style>
  <w:style w:type="character" w:customStyle="1" w:styleId="WW-WW8Num20z011">
    <w:name w:val="WW-WW8Num20z011"/>
    <w:rsid w:val="008F0D96"/>
    <w:rPr>
      <w:rFonts w:ascii="Symbol" w:hAnsi="Symbol"/>
      <w:sz w:val="18"/>
    </w:rPr>
  </w:style>
  <w:style w:type="character" w:customStyle="1" w:styleId="WW-WW8Num21z011">
    <w:name w:val="WW-WW8Num21z011"/>
    <w:rsid w:val="008F0D96"/>
    <w:rPr>
      <w:rFonts w:ascii="Symbol" w:hAnsi="Symbol"/>
      <w:sz w:val="18"/>
    </w:rPr>
  </w:style>
  <w:style w:type="character" w:customStyle="1" w:styleId="WW-WW8Num22z011">
    <w:name w:val="WW-WW8Num22z011"/>
    <w:rsid w:val="008F0D96"/>
    <w:rPr>
      <w:rFonts w:ascii="Symbol" w:hAnsi="Symbol"/>
      <w:sz w:val="18"/>
    </w:rPr>
  </w:style>
  <w:style w:type="character" w:customStyle="1" w:styleId="WW-WW8Num23z011">
    <w:name w:val="WW-WW8Num23z011"/>
    <w:rsid w:val="008F0D96"/>
    <w:rPr>
      <w:rFonts w:ascii="Symbol" w:hAnsi="Symbol"/>
      <w:sz w:val="18"/>
    </w:rPr>
  </w:style>
  <w:style w:type="character" w:customStyle="1" w:styleId="WW-WW8Num24z011">
    <w:name w:val="WW-WW8Num24z011"/>
    <w:rsid w:val="008F0D96"/>
    <w:rPr>
      <w:rFonts w:ascii="Symbol" w:hAnsi="Symbol"/>
      <w:sz w:val="18"/>
    </w:rPr>
  </w:style>
  <w:style w:type="character" w:customStyle="1" w:styleId="WW-WW8Num25z011">
    <w:name w:val="WW-WW8Num25z011"/>
    <w:rsid w:val="008F0D96"/>
    <w:rPr>
      <w:rFonts w:ascii="Symbol" w:hAnsi="Symbol"/>
      <w:sz w:val="18"/>
    </w:rPr>
  </w:style>
  <w:style w:type="character" w:customStyle="1" w:styleId="WW-WW8Num26z01">
    <w:name w:val="WW-WW8Num26z01"/>
    <w:rsid w:val="008F0D96"/>
    <w:rPr>
      <w:rFonts w:ascii="Symbol" w:hAnsi="Symbol"/>
      <w:sz w:val="18"/>
    </w:rPr>
  </w:style>
  <w:style w:type="character" w:customStyle="1" w:styleId="WW-WW8Num28z11">
    <w:name w:val="WW-WW8Num28z11"/>
    <w:rsid w:val="008F0D96"/>
    <w:rPr>
      <w:rFonts w:ascii="Times New Roman" w:hAnsi="Times New Roman"/>
    </w:rPr>
  </w:style>
  <w:style w:type="character" w:customStyle="1" w:styleId="WW-WW8Num30z01">
    <w:name w:val="WW-WW8Num30z01"/>
    <w:rsid w:val="008F0D96"/>
    <w:rPr>
      <w:rFonts w:ascii="Times New Roman" w:hAnsi="Times New Roman"/>
    </w:rPr>
  </w:style>
  <w:style w:type="character" w:customStyle="1" w:styleId="WW-WW8Num30z11">
    <w:name w:val="WW-WW8Num30z11"/>
    <w:rsid w:val="008F0D96"/>
    <w:rPr>
      <w:rFonts w:ascii="Courier New" w:hAnsi="Courier New"/>
    </w:rPr>
  </w:style>
  <w:style w:type="character" w:customStyle="1" w:styleId="WW-WW8Num30z21">
    <w:name w:val="WW-WW8Num30z21"/>
    <w:rsid w:val="008F0D96"/>
    <w:rPr>
      <w:rFonts w:ascii="Wingdings" w:hAnsi="Wingdings"/>
    </w:rPr>
  </w:style>
  <w:style w:type="character" w:customStyle="1" w:styleId="WW-WW8Num30z31">
    <w:name w:val="WW-WW8Num30z31"/>
    <w:rsid w:val="008F0D96"/>
    <w:rPr>
      <w:rFonts w:ascii="Symbol" w:hAnsi="Symbol"/>
    </w:rPr>
  </w:style>
  <w:style w:type="character" w:customStyle="1" w:styleId="WW-WW8Num32z011">
    <w:name w:val="WW-WW8Num32z011"/>
    <w:rsid w:val="008F0D96"/>
    <w:rPr>
      <w:rFonts w:ascii="Symbol" w:hAnsi="Symbol"/>
    </w:rPr>
  </w:style>
  <w:style w:type="character" w:customStyle="1" w:styleId="WW-WW8Num33z01">
    <w:name w:val="WW-WW8Num33z01"/>
    <w:rsid w:val="008F0D96"/>
    <w:rPr>
      <w:rFonts w:ascii="Times New Roman" w:hAnsi="Times New Roman"/>
    </w:rPr>
  </w:style>
  <w:style w:type="character" w:customStyle="1" w:styleId="WW-WW8Num33z11">
    <w:name w:val="WW-WW8Num33z11"/>
    <w:rsid w:val="008F0D96"/>
    <w:rPr>
      <w:rFonts w:ascii="Courier New" w:hAnsi="Courier New"/>
    </w:rPr>
  </w:style>
  <w:style w:type="character" w:customStyle="1" w:styleId="WW-WW8Num33z21">
    <w:name w:val="WW-WW8Num33z21"/>
    <w:rsid w:val="008F0D96"/>
    <w:rPr>
      <w:rFonts w:ascii="Wingdings" w:hAnsi="Wingdings"/>
    </w:rPr>
  </w:style>
  <w:style w:type="character" w:customStyle="1" w:styleId="WW-WW8Num33z31">
    <w:name w:val="WW-WW8Num33z31"/>
    <w:rsid w:val="008F0D96"/>
    <w:rPr>
      <w:rFonts w:ascii="Symbol" w:hAnsi="Symbol"/>
    </w:rPr>
  </w:style>
  <w:style w:type="character" w:customStyle="1" w:styleId="WW-WW8Num35z01">
    <w:name w:val="WW-WW8Num35z01"/>
    <w:rsid w:val="008F0D96"/>
    <w:rPr>
      <w:rFonts w:ascii="StarSymbol" w:hAnsi="StarSymbol"/>
    </w:rPr>
  </w:style>
  <w:style w:type="character" w:customStyle="1" w:styleId="WW-WW8Num37z011">
    <w:name w:val="WW-WW8Num37z011"/>
    <w:rsid w:val="008F0D96"/>
    <w:rPr>
      <w:rFonts w:ascii="Times New Roman" w:hAnsi="Times New Roman"/>
    </w:rPr>
  </w:style>
  <w:style w:type="character" w:customStyle="1" w:styleId="WW-WW8Num37z111">
    <w:name w:val="WW-WW8Num37z111"/>
    <w:rsid w:val="008F0D96"/>
    <w:rPr>
      <w:rFonts w:ascii="Courier New" w:hAnsi="Courier New"/>
    </w:rPr>
  </w:style>
  <w:style w:type="character" w:customStyle="1" w:styleId="WW-WW8Num37z211">
    <w:name w:val="WW-WW8Num37z211"/>
    <w:rsid w:val="008F0D96"/>
    <w:rPr>
      <w:rFonts w:ascii="Wingdings" w:hAnsi="Wingdings"/>
    </w:rPr>
  </w:style>
  <w:style w:type="character" w:customStyle="1" w:styleId="WW-WW8Num37z311">
    <w:name w:val="WW-WW8Num37z311"/>
    <w:rsid w:val="008F0D96"/>
    <w:rPr>
      <w:rFonts w:ascii="Symbol" w:hAnsi="Symbol"/>
    </w:rPr>
  </w:style>
  <w:style w:type="character" w:customStyle="1" w:styleId="WW-WW8Num38z011">
    <w:name w:val="WW-WW8Num38z011"/>
    <w:rsid w:val="008F0D96"/>
    <w:rPr>
      <w:rFonts w:ascii="Times New Roman" w:hAnsi="Times New Roman"/>
    </w:rPr>
  </w:style>
  <w:style w:type="character" w:customStyle="1" w:styleId="WW-WW8Num38z111">
    <w:name w:val="WW-WW8Num38z111"/>
    <w:rsid w:val="008F0D96"/>
    <w:rPr>
      <w:rFonts w:ascii="Courier New" w:hAnsi="Courier New"/>
    </w:rPr>
  </w:style>
  <w:style w:type="character" w:customStyle="1" w:styleId="WW-WW8Num38z211">
    <w:name w:val="WW-WW8Num38z211"/>
    <w:rsid w:val="008F0D96"/>
    <w:rPr>
      <w:rFonts w:ascii="Wingdings" w:hAnsi="Wingdings"/>
    </w:rPr>
  </w:style>
  <w:style w:type="character" w:customStyle="1" w:styleId="WW-WW8Num38z311">
    <w:name w:val="WW-WW8Num38z311"/>
    <w:rsid w:val="008F0D96"/>
    <w:rPr>
      <w:rFonts w:ascii="Symbol" w:hAnsi="Symbol"/>
    </w:rPr>
  </w:style>
  <w:style w:type="character" w:customStyle="1" w:styleId="WW-WW8Num39z01">
    <w:name w:val="WW-WW8Num39z01"/>
    <w:rsid w:val="008F0D96"/>
    <w:rPr>
      <w:rFonts w:ascii="Times New Roman" w:hAnsi="Times New Roman"/>
    </w:rPr>
  </w:style>
  <w:style w:type="character" w:customStyle="1" w:styleId="WW-WW8Num39z11">
    <w:name w:val="WW-WW8Num39z11"/>
    <w:rsid w:val="008F0D96"/>
    <w:rPr>
      <w:rFonts w:ascii="Courier New" w:hAnsi="Courier New"/>
    </w:rPr>
  </w:style>
  <w:style w:type="character" w:customStyle="1" w:styleId="WW-WW8Num39z21">
    <w:name w:val="WW-WW8Num39z21"/>
    <w:rsid w:val="008F0D96"/>
    <w:rPr>
      <w:rFonts w:ascii="Wingdings" w:hAnsi="Wingdings"/>
    </w:rPr>
  </w:style>
  <w:style w:type="character" w:customStyle="1" w:styleId="WW-WW8Num39z31">
    <w:name w:val="WW-WW8Num39z31"/>
    <w:rsid w:val="008F0D96"/>
    <w:rPr>
      <w:rFonts w:ascii="Symbol" w:hAnsi="Symbol"/>
    </w:rPr>
  </w:style>
  <w:style w:type="character" w:customStyle="1" w:styleId="WW-WW8Num42z01">
    <w:name w:val="WW-WW8Num42z01"/>
    <w:rsid w:val="008F0D96"/>
    <w:rPr>
      <w:rFonts w:ascii="StarSymbol" w:hAnsi="StarSymbol"/>
    </w:rPr>
  </w:style>
  <w:style w:type="character" w:customStyle="1" w:styleId="WW-WW8Num46z01">
    <w:name w:val="WW-WW8Num46z01"/>
    <w:rsid w:val="008F0D96"/>
    <w:rPr>
      <w:rFonts w:ascii="Times New Roman" w:hAnsi="Times New Roman"/>
    </w:rPr>
  </w:style>
  <w:style w:type="character" w:customStyle="1" w:styleId="WW-WW8Num46z11">
    <w:name w:val="WW-WW8Num46z11"/>
    <w:rsid w:val="008F0D96"/>
    <w:rPr>
      <w:rFonts w:ascii="Courier New" w:hAnsi="Courier New"/>
    </w:rPr>
  </w:style>
  <w:style w:type="character" w:customStyle="1" w:styleId="WW-WW8Num46z21">
    <w:name w:val="WW-WW8Num46z21"/>
    <w:rsid w:val="008F0D96"/>
    <w:rPr>
      <w:rFonts w:ascii="Wingdings" w:hAnsi="Wingdings"/>
    </w:rPr>
  </w:style>
  <w:style w:type="character" w:customStyle="1" w:styleId="WW-WW8Num46z31">
    <w:name w:val="WW-WW8Num46z31"/>
    <w:rsid w:val="008F0D96"/>
    <w:rPr>
      <w:rFonts w:ascii="Symbol" w:hAnsi="Symbol"/>
    </w:rPr>
  </w:style>
  <w:style w:type="character" w:customStyle="1" w:styleId="WW-WW8Num48z01">
    <w:name w:val="WW-WW8Num48z01"/>
    <w:rsid w:val="008F0D96"/>
    <w:rPr>
      <w:rFonts w:ascii="Times New Roman" w:hAnsi="Times New Roman"/>
    </w:rPr>
  </w:style>
  <w:style w:type="character" w:customStyle="1" w:styleId="WW-WW8Num48z11">
    <w:name w:val="WW-WW8Num48z11"/>
    <w:rsid w:val="008F0D96"/>
    <w:rPr>
      <w:rFonts w:ascii="Courier New" w:hAnsi="Courier New"/>
    </w:rPr>
  </w:style>
  <w:style w:type="character" w:customStyle="1" w:styleId="WW-WW8Num48z21">
    <w:name w:val="WW-WW8Num48z21"/>
    <w:rsid w:val="008F0D96"/>
    <w:rPr>
      <w:rFonts w:ascii="Wingdings" w:hAnsi="Wingdings"/>
    </w:rPr>
  </w:style>
  <w:style w:type="character" w:customStyle="1" w:styleId="WW-WW8Num48z31">
    <w:name w:val="WW-WW8Num48z31"/>
    <w:rsid w:val="008F0D96"/>
    <w:rPr>
      <w:rFonts w:ascii="Symbol" w:hAnsi="Symbol"/>
    </w:rPr>
  </w:style>
  <w:style w:type="character" w:customStyle="1" w:styleId="WW-WW8Num50z01">
    <w:name w:val="WW-WW8Num50z01"/>
    <w:rsid w:val="008F0D96"/>
    <w:rPr>
      <w:rFonts w:ascii="Times New Roman" w:hAnsi="Times New Roman"/>
    </w:rPr>
  </w:style>
  <w:style w:type="character" w:customStyle="1" w:styleId="WW-WW8Num50z11">
    <w:name w:val="WW-WW8Num50z11"/>
    <w:rsid w:val="008F0D96"/>
    <w:rPr>
      <w:rFonts w:ascii="Courier New" w:hAnsi="Courier New"/>
    </w:rPr>
  </w:style>
  <w:style w:type="character" w:customStyle="1" w:styleId="WW-WW8Num50z21">
    <w:name w:val="WW-WW8Num50z21"/>
    <w:rsid w:val="008F0D96"/>
    <w:rPr>
      <w:rFonts w:ascii="Wingdings" w:hAnsi="Wingdings"/>
    </w:rPr>
  </w:style>
  <w:style w:type="character" w:customStyle="1" w:styleId="WW-WW8Num50z31">
    <w:name w:val="WW-WW8Num50z31"/>
    <w:rsid w:val="008F0D96"/>
    <w:rPr>
      <w:rFonts w:ascii="Symbol" w:hAnsi="Symbol"/>
    </w:rPr>
  </w:style>
  <w:style w:type="character" w:customStyle="1" w:styleId="WW-WW8Num52z01">
    <w:name w:val="WW-WW8Num52z01"/>
    <w:rsid w:val="008F0D96"/>
    <w:rPr>
      <w:rFonts w:ascii="Times New Roman" w:hAnsi="Times New Roman"/>
    </w:rPr>
  </w:style>
  <w:style w:type="character" w:customStyle="1" w:styleId="WW-WW8Num52z11">
    <w:name w:val="WW-WW8Num52z11"/>
    <w:rsid w:val="008F0D96"/>
    <w:rPr>
      <w:rFonts w:ascii="Courier New" w:hAnsi="Courier New"/>
    </w:rPr>
  </w:style>
  <w:style w:type="character" w:customStyle="1" w:styleId="WW-WW8Num52z21">
    <w:name w:val="WW-WW8Num52z21"/>
    <w:rsid w:val="008F0D96"/>
    <w:rPr>
      <w:rFonts w:ascii="Wingdings" w:hAnsi="Wingdings"/>
    </w:rPr>
  </w:style>
  <w:style w:type="character" w:customStyle="1" w:styleId="WW-WW8Num52z31">
    <w:name w:val="WW-WW8Num52z31"/>
    <w:rsid w:val="008F0D96"/>
    <w:rPr>
      <w:rFonts w:ascii="Symbol" w:hAnsi="Symbol"/>
    </w:rPr>
  </w:style>
  <w:style w:type="character" w:customStyle="1" w:styleId="WW-WW8Num55z01">
    <w:name w:val="WW-WW8Num55z01"/>
    <w:rsid w:val="008F0D96"/>
    <w:rPr>
      <w:rFonts w:ascii="Times New Roman" w:hAnsi="Times New Roman"/>
    </w:rPr>
  </w:style>
  <w:style w:type="character" w:customStyle="1" w:styleId="WW-WW8Num55z11">
    <w:name w:val="WW-WW8Num55z11"/>
    <w:rsid w:val="008F0D96"/>
    <w:rPr>
      <w:rFonts w:ascii="Courier New" w:hAnsi="Courier New"/>
    </w:rPr>
  </w:style>
  <w:style w:type="character" w:customStyle="1" w:styleId="WW-WW8Num55z21">
    <w:name w:val="WW-WW8Num55z21"/>
    <w:rsid w:val="008F0D96"/>
    <w:rPr>
      <w:rFonts w:ascii="Wingdings" w:hAnsi="Wingdings"/>
    </w:rPr>
  </w:style>
  <w:style w:type="character" w:customStyle="1" w:styleId="WW-WW8Num55z31">
    <w:name w:val="WW-WW8Num55z31"/>
    <w:rsid w:val="008F0D96"/>
    <w:rPr>
      <w:rFonts w:ascii="Symbol" w:hAnsi="Symbol"/>
    </w:rPr>
  </w:style>
  <w:style w:type="character" w:customStyle="1" w:styleId="WW-WW8Num58z01">
    <w:name w:val="WW-WW8Num58z01"/>
    <w:rsid w:val="008F0D96"/>
    <w:rPr>
      <w:rFonts w:ascii="Times New Roman" w:hAnsi="Times New Roman"/>
    </w:rPr>
  </w:style>
  <w:style w:type="character" w:customStyle="1" w:styleId="WW-WW8Num58z11">
    <w:name w:val="WW-WW8Num58z11"/>
    <w:rsid w:val="008F0D96"/>
    <w:rPr>
      <w:rFonts w:ascii="Courier New" w:hAnsi="Courier New"/>
    </w:rPr>
  </w:style>
  <w:style w:type="character" w:customStyle="1" w:styleId="WW-WW8Num58z21">
    <w:name w:val="WW-WW8Num58z21"/>
    <w:rsid w:val="008F0D96"/>
    <w:rPr>
      <w:rFonts w:ascii="Wingdings" w:hAnsi="Wingdings"/>
    </w:rPr>
  </w:style>
  <w:style w:type="character" w:customStyle="1" w:styleId="WW-WW8Num58z31">
    <w:name w:val="WW-WW8Num58z31"/>
    <w:rsid w:val="008F0D96"/>
    <w:rPr>
      <w:rFonts w:ascii="Symbol" w:hAnsi="Symbol"/>
    </w:rPr>
  </w:style>
  <w:style w:type="character" w:customStyle="1" w:styleId="WW-WW8Num60z01">
    <w:name w:val="WW-WW8Num60z01"/>
    <w:rsid w:val="008F0D96"/>
    <w:rPr>
      <w:rFonts w:ascii="Times New Roman" w:hAnsi="Times New Roman"/>
    </w:rPr>
  </w:style>
  <w:style w:type="character" w:customStyle="1" w:styleId="WW-WW8Num60z11">
    <w:name w:val="WW-WW8Num60z11"/>
    <w:rsid w:val="008F0D96"/>
    <w:rPr>
      <w:rFonts w:ascii="Courier New" w:hAnsi="Courier New"/>
    </w:rPr>
  </w:style>
  <w:style w:type="character" w:customStyle="1" w:styleId="WW-WW8Num60z21">
    <w:name w:val="WW-WW8Num60z21"/>
    <w:rsid w:val="008F0D96"/>
    <w:rPr>
      <w:rFonts w:ascii="Wingdings" w:hAnsi="Wingdings"/>
    </w:rPr>
  </w:style>
  <w:style w:type="character" w:customStyle="1" w:styleId="WW-WW8Num60z31">
    <w:name w:val="WW-WW8Num60z31"/>
    <w:rsid w:val="008F0D96"/>
    <w:rPr>
      <w:rFonts w:ascii="Symbol" w:hAnsi="Symbol"/>
    </w:rPr>
  </w:style>
  <w:style w:type="character" w:customStyle="1" w:styleId="WW-WW8Num63z01">
    <w:name w:val="WW-WW8Num63z01"/>
    <w:rsid w:val="008F0D96"/>
    <w:rPr>
      <w:rFonts w:ascii="Symbol" w:hAnsi="Symbol"/>
    </w:rPr>
  </w:style>
  <w:style w:type="character" w:customStyle="1" w:styleId="WW-WW8Num65z011">
    <w:name w:val="WW-WW8Num65z011"/>
    <w:rsid w:val="008F0D96"/>
    <w:rPr>
      <w:rFonts w:ascii="StarSymbol" w:hAnsi="StarSymbol"/>
    </w:rPr>
  </w:style>
  <w:style w:type="character" w:customStyle="1" w:styleId="WW-WW8Num66z01">
    <w:name w:val="WW-WW8Num66z01"/>
    <w:rsid w:val="008F0D96"/>
    <w:rPr>
      <w:rFonts w:ascii="Times New Roman" w:hAnsi="Times New Roman"/>
    </w:rPr>
  </w:style>
  <w:style w:type="character" w:customStyle="1" w:styleId="WW-WW8Num66z11">
    <w:name w:val="WW-WW8Num66z11"/>
    <w:rsid w:val="008F0D96"/>
    <w:rPr>
      <w:rFonts w:ascii="Courier New" w:hAnsi="Courier New"/>
    </w:rPr>
  </w:style>
  <w:style w:type="character" w:customStyle="1" w:styleId="WW-WW8Num66z211">
    <w:name w:val="WW-WW8Num66z211"/>
    <w:rsid w:val="008F0D96"/>
    <w:rPr>
      <w:rFonts w:ascii="Wingdings" w:hAnsi="Wingdings"/>
    </w:rPr>
  </w:style>
  <w:style w:type="character" w:customStyle="1" w:styleId="WW-WW8Num66z31">
    <w:name w:val="WW-WW8Num66z31"/>
    <w:rsid w:val="008F0D96"/>
    <w:rPr>
      <w:rFonts w:ascii="Symbol" w:hAnsi="Symbol"/>
    </w:rPr>
  </w:style>
  <w:style w:type="character" w:customStyle="1" w:styleId="WW-WW8Num67z21">
    <w:name w:val="WW-WW8Num67z21"/>
    <w:rsid w:val="008F0D96"/>
    <w:rPr>
      <w:b/>
    </w:rPr>
  </w:style>
  <w:style w:type="character" w:customStyle="1" w:styleId="WW-WW8Num70z011">
    <w:name w:val="WW-WW8Num70z011"/>
    <w:rsid w:val="008F0D96"/>
    <w:rPr>
      <w:rFonts w:ascii="Symbol" w:hAnsi="Symbol"/>
      <w:sz w:val="18"/>
    </w:rPr>
  </w:style>
  <w:style w:type="character" w:customStyle="1" w:styleId="WW-WW8Num71z01">
    <w:name w:val="WW-WW8Num71z01"/>
    <w:rsid w:val="008F0D96"/>
    <w:rPr>
      <w:rFonts w:ascii="Symbol" w:hAnsi="Symbol"/>
      <w:sz w:val="18"/>
    </w:rPr>
  </w:style>
  <w:style w:type="character" w:customStyle="1" w:styleId="WW-Absatz-Standardschriftart111">
    <w:name w:val="WW-Absatz-Standardschriftart111"/>
    <w:rsid w:val="008F0D96"/>
  </w:style>
  <w:style w:type="character" w:customStyle="1" w:styleId="WW-WW8Num2z0111">
    <w:name w:val="WW-WW8Num2z0111"/>
    <w:rsid w:val="008F0D96"/>
    <w:rPr>
      <w:rFonts w:ascii="Symbol" w:hAnsi="Symbol"/>
      <w:sz w:val="18"/>
    </w:rPr>
  </w:style>
  <w:style w:type="character" w:customStyle="1" w:styleId="WW-WW8Num3z0111">
    <w:name w:val="WW-WW8Num3z0111"/>
    <w:rsid w:val="008F0D96"/>
    <w:rPr>
      <w:rFonts w:ascii="Symbol" w:hAnsi="Symbol"/>
      <w:sz w:val="18"/>
    </w:rPr>
  </w:style>
  <w:style w:type="character" w:customStyle="1" w:styleId="WW-WW8Num4z0111">
    <w:name w:val="WW-WW8Num4z0111"/>
    <w:rsid w:val="008F0D96"/>
    <w:rPr>
      <w:rFonts w:ascii="Symbol" w:hAnsi="Symbol"/>
      <w:sz w:val="18"/>
    </w:rPr>
  </w:style>
  <w:style w:type="character" w:customStyle="1" w:styleId="WW-WW8Num5z0111">
    <w:name w:val="WW-WW8Num5z0111"/>
    <w:rsid w:val="008F0D96"/>
    <w:rPr>
      <w:rFonts w:ascii="Symbol" w:hAnsi="Symbol"/>
      <w:sz w:val="18"/>
    </w:rPr>
  </w:style>
  <w:style w:type="character" w:customStyle="1" w:styleId="WW-WW8Num6z0111">
    <w:name w:val="WW-WW8Num6z0111"/>
    <w:rsid w:val="008F0D96"/>
    <w:rPr>
      <w:rFonts w:ascii="Symbol" w:hAnsi="Symbol"/>
      <w:sz w:val="18"/>
    </w:rPr>
  </w:style>
  <w:style w:type="character" w:customStyle="1" w:styleId="WW-WW8Num7z0111">
    <w:name w:val="WW-WW8Num7z0111"/>
    <w:rsid w:val="008F0D96"/>
    <w:rPr>
      <w:rFonts w:ascii="Symbol" w:hAnsi="Symbol"/>
      <w:sz w:val="18"/>
    </w:rPr>
  </w:style>
  <w:style w:type="character" w:customStyle="1" w:styleId="WW-WW8Num8z0111">
    <w:name w:val="WW-WW8Num8z0111"/>
    <w:rsid w:val="008F0D96"/>
    <w:rPr>
      <w:rFonts w:ascii="Symbol" w:hAnsi="Symbol"/>
      <w:sz w:val="18"/>
    </w:rPr>
  </w:style>
  <w:style w:type="character" w:customStyle="1" w:styleId="WW-WW8Num9z0111">
    <w:name w:val="WW-WW8Num9z0111"/>
    <w:rsid w:val="008F0D96"/>
    <w:rPr>
      <w:rFonts w:ascii="Symbol" w:hAnsi="Symbol"/>
      <w:sz w:val="18"/>
    </w:rPr>
  </w:style>
  <w:style w:type="character" w:customStyle="1" w:styleId="WW-WW8Num10z0111">
    <w:name w:val="WW-WW8Num10z0111"/>
    <w:rsid w:val="008F0D96"/>
    <w:rPr>
      <w:rFonts w:ascii="Symbol" w:hAnsi="Symbol"/>
      <w:sz w:val="18"/>
    </w:rPr>
  </w:style>
  <w:style w:type="character" w:customStyle="1" w:styleId="WW-WW8Num11z0111">
    <w:name w:val="WW-WW8Num11z0111"/>
    <w:rsid w:val="008F0D96"/>
    <w:rPr>
      <w:rFonts w:ascii="Symbol" w:hAnsi="Symbol"/>
    </w:rPr>
  </w:style>
  <w:style w:type="character" w:customStyle="1" w:styleId="WW-WW8Num12z011">
    <w:name w:val="WW-WW8Num12z011"/>
    <w:rsid w:val="008F0D96"/>
    <w:rPr>
      <w:rFonts w:ascii="Symbol" w:hAnsi="Symbol"/>
      <w:sz w:val="18"/>
    </w:rPr>
  </w:style>
  <w:style w:type="character" w:customStyle="1" w:styleId="WW-WW8Num14z0111">
    <w:name w:val="WW-WW8Num14z0111"/>
    <w:rsid w:val="008F0D96"/>
    <w:rPr>
      <w:rFonts w:ascii="Symbol" w:hAnsi="Symbol"/>
      <w:sz w:val="18"/>
    </w:rPr>
  </w:style>
  <w:style w:type="character" w:customStyle="1" w:styleId="WW-WW8Num15z0111">
    <w:name w:val="WW-WW8Num15z0111"/>
    <w:rsid w:val="008F0D96"/>
    <w:rPr>
      <w:rFonts w:ascii="Symbol" w:hAnsi="Symbol"/>
      <w:sz w:val="18"/>
    </w:rPr>
  </w:style>
  <w:style w:type="character" w:customStyle="1" w:styleId="WW-WW8Num16z0111">
    <w:name w:val="WW-WW8Num16z0111"/>
    <w:rsid w:val="008F0D96"/>
    <w:rPr>
      <w:rFonts w:ascii="Symbol" w:hAnsi="Symbol"/>
      <w:sz w:val="18"/>
    </w:rPr>
  </w:style>
  <w:style w:type="character" w:customStyle="1" w:styleId="WW-WW8Num17z0111">
    <w:name w:val="WW-WW8Num17z0111"/>
    <w:rsid w:val="008F0D96"/>
    <w:rPr>
      <w:rFonts w:ascii="Symbol" w:hAnsi="Symbol"/>
      <w:sz w:val="18"/>
    </w:rPr>
  </w:style>
  <w:style w:type="character" w:customStyle="1" w:styleId="WW-WW8Num18z0111">
    <w:name w:val="WW-WW8Num18z0111"/>
    <w:rsid w:val="008F0D96"/>
    <w:rPr>
      <w:rFonts w:ascii="Symbol" w:hAnsi="Symbol"/>
      <w:sz w:val="18"/>
    </w:rPr>
  </w:style>
  <w:style w:type="character" w:customStyle="1" w:styleId="WW-WW8Num19z0111">
    <w:name w:val="WW-WW8Num19z0111"/>
    <w:rsid w:val="008F0D96"/>
    <w:rPr>
      <w:rFonts w:ascii="Symbol" w:hAnsi="Symbol"/>
      <w:sz w:val="18"/>
    </w:rPr>
  </w:style>
  <w:style w:type="character" w:customStyle="1" w:styleId="WW-WW8Num20z0111">
    <w:name w:val="WW-WW8Num20z0111"/>
    <w:rsid w:val="008F0D96"/>
    <w:rPr>
      <w:rFonts w:ascii="Symbol" w:hAnsi="Symbol"/>
      <w:sz w:val="18"/>
    </w:rPr>
  </w:style>
  <w:style w:type="character" w:customStyle="1" w:styleId="WW-WW8Num21z0111">
    <w:name w:val="WW-WW8Num21z0111"/>
    <w:rsid w:val="008F0D96"/>
    <w:rPr>
      <w:rFonts w:ascii="Symbol" w:hAnsi="Symbol"/>
      <w:sz w:val="18"/>
    </w:rPr>
  </w:style>
  <w:style w:type="character" w:customStyle="1" w:styleId="WW-WW8Num22z0111">
    <w:name w:val="WW-WW8Num22z0111"/>
    <w:rsid w:val="008F0D96"/>
    <w:rPr>
      <w:rFonts w:ascii="Symbol" w:hAnsi="Symbol"/>
      <w:sz w:val="18"/>
    </w:rPr>
  </w:style>
  <w:style w:type="character" w:customStyle="1" w:styleId="WW-WW8Num23z0111">
    <w:name w:val="WW-WW8Num23z0111"/>
    <w:rsid w:val="008F0D96"/>
    <w:rPr>
      <w:rFonts w:ascii="Symbol" w:hAnsi="Symbol"/>
      <w:sz w:val="18"/>
    </w:rPr>
  </w:style>
  <w:style w:type="character" w:customStyle="1" w:styleId="WW-WW8Num24z0111">
    <w:name w:val="WW-WW8Num24z0111"/>
    <w:rsid w:val="008F0D96"/>
    <w:rPr>
      <w:rFonts w:ascii="Symbol" w:hAnsi="Symbol"/>
      <w:sz w:val="18"/>
    </w:rPr>
  </w:style>
  <w:style w:type="character" w:customStyle="1" w:styleId="WW-WW8Num25z0111">
    <w:name w:val="WW-WW8Num25z0111"/>
    <w:rsid w:val="008F0D96"/>
    <w:rPr>
      <w:rFonts w:ascii="Symbol" w:hAnsi="Symbol"/>
      <w:sz w:val="18"/>
    </w:rPr>
  </w:style>
  <w:style w:type="character" w:customStyle="1" w:styleId="WW-WW8Num26z011">
    <w:name w:val="WW-WW8Num26z011"/>
    <w:rsid w:val="008F0D96"/>
    <w:rPr>
      <w:rFonts w:ascii="Symbol" w:hAnsi="Symbol"/>
      <w:sz w:val="18"/>
    </w:rPr>
  </w:style>
  <w:style w:type="character" w:customStyle="1" w:styleId="WW-WW8Num28z111">
    <w:name w:val="WW-WW8Num28z111"/>
    <w:rsid w:val="008F0D96"/>
    <w:rPr>
      <w:rFonts w:ascii="Times New Roman" w:hAnsi="Times New Roman"/>
    </w:rPr>
  </w:style>
  <w:style w:type="character" w:customStyle="1" w:styleId="WW-WW8Num30z011">
    <w:name w:val="WW-WW8Num30z011"/>
    <w:rsid w:val="008F0D96"/>
    <w:rPr>
      <w:rFonts w:ascii="Times New Roman" w:hAnsi="Times New Roman"/>
    </w:rPr>
  </w:style>
  <w:style w:type="character" w:customStyle="1" w:styleId="WW-WW8Num30z111">
    <w:name w:val="WW-WW8Num30z111"/>
    <w:rsid w:val="008F0D96"/>
    <w:rPr>
      <w:rFonts w:ascii="Courier New" w:hAnsi="Courier New"/>
    </w:rPr>
  </w:style>
  <w:style w:type="character" w:customStyle="1" w:styleId="WW-WW8Num30z211">
    <w:name w:val="WW-WW8Num30z211"/>
    <w:rsid w:val="008F0D96"/>
    <w:rPr>
      <w:rFonts w:ascii="Wingdings" w:hAnsi="Wingdings"/>
    </w:rPr>
  </w:style>
  <w:style w:type="character" w:customStyle="1" w:styleId="WW-WW8Num30z311">
    <w:name w:val="WW-WW8Num30z311"/>
    <w:rsid w:val="008F0D96"/>
    <w:rPr>
      <w:rFonts w:ascii="Symbol" w:hAnsi="Symbol"/>
    </w:rPr>
  </w:style>
  <w:style w:type="character" w:customStyle="1" w:styleId="WW-WW8Num32z0111">
    <w:name w:val="WW-WW8Num32z0111"/>
    <w:rsid w:val="008F0D96"/>
    <w:rPr>
      <w:rFonts w:ascii="Symbol" w:hAnsi="Symbol"/>
    </w:rPr>
  </w:style>
  <w:style w:type="character" w:customStyle="1" w:styleId="WW-WW8Num33z011">
    <w:name w:val="WW-WW8Num33z011"/>
    <w:rsid w:val="008F0D96"/>
    <w:rPr>
      <w:rFonts w:ascii="Times New Roman" w:hAnsi="Times New Roman"/>
    </w:rPr>
  </w:style>
  <w:style w:type="character" w:customStyle="1" w:styleId="WW-WW8Num33z111">
    <w:name w:val="WW-WW8Num33z111"/>
    <w:rsid w:val="008F0D96"/>
    <w:rPr>
      <w:rFonts w:ascii="Courier New" w:hAnsi="Courier New"/>
    </w:rPr>
  </w:style>
  <w:style w:type="character" w:customStyle="1" w:styleId="WW-WW8Num33z211">
    <w:name w:val="WW-WW8Num33z211"/>
    <w:rsid w:val="008F0D96"/>
    <w:rPr>
      <w:rFonts w:ascii="Wingdings" w:hAnsi="Wingdings"/>
    </w:rPr>
  </w:style>
  <w:style w:type="character" w:customStyle="1" w:styleId="WW-WW8Num33z311">
    <w:name w:val="WW-WW8Num33z311"/>
    <w:rsid w:val="008F0D96"/>
    <w:rPr>
      <w:rFonts w:ascii="Symbol" w:hAnsi="Symbol"/>
    </w:rPr>
  </w:style>
  <w:style w:type="character" w:customStyle="1" w:styleId="WW-WW8Num35z011">
    <w:name w:val="WW-WW8Num35z011"/>
    <w:rsid w:val="008F0D96"/>
    <w:rPr>
      <w:rFonts w:ascii="StarSymbol" w:hAnsi="StarSymbol"/>
    </w:rPr>
  </w:style>
  <w:style w:type="character" w:customStyle="1" w:styleId="WW-WW8Num37z0111">
    <w:name w:val="WW-WW8Num37z0111"/>
    <w:rsid w:val="008F0D96"/>
    <w:rPr>
      <w:rFonts w:ascii="Times New Roman" w:hAnsi="Times New Roman"/>
    </w:rPr>
  </w:style>
  <w:style w:type="character" w:customStyle="1" w:styleId="WW-WW8Num37z1111">
    <w:name w:val="WW-WW8Num37z1111"/>
    <w:rsid w:val="008F0D96"/>
    <w:rPr>
      <w:rFonts w:ascii="Courier New" w:hAnsi="Courier New"/>
    </w:rPr>
  </w:style>
  <w:style w:type="character" w:customStyle="1" w:styleId="WW-WW8Num37z2111">
    <w:name w:val="WW-WW8Num37z2111"/>
    <w:rsid w:val="008F0D96"/>
    <w:rPr>
      <w:rFonts w:ascii="Wingdings" w:hAnsi="Wingdings"/>
    </w:rPr>
  </w:style>
  <w:style w:type="character" w:customStyle="1" w:styleId="WW-WW8Num37z3111">
    <w:name w:val="WW-WW8Num37z3111"/>
    <w:rsid w:val="008F0D96"/>
    <w:rPr>
      <w:rFonts w:ascii="Symbol" w:hAnsi="Symbol"/>
    </w:rPr>
  </w:style>
  <w:style w:type="character" w:customStyle="1" w:styleId="WW-WW8Num38z0111">
    <w:name w:val="WW-WW8Num38z0111"/>
    <w:rsid w:val="008F0D96"/>
    <w:rPr>
      <w:rFonts w:ascii="Times New Roman" w:hAnsi="Times New Roman"/>
    </w:rPr>
  </w:style>
  <w:style w:type="character" w:customStyle="1" w:styleId="WW-WW8Num38z1111">
    <w:name w:val="WW-WW8Num38z1111"/>
    <w:rsid w:val="008F0D96"/>
    <w:rPr>
      <w:rFonts w:ascii="Courier New" w:hAnsi="Courier New"/>
    </w:rPr>
  </w:style>
  <w:style w:type="character" w:customStyle="1" w:styleId="WW-WW8Num38z2111">
    <w:name w:val="WW-WW8Num38z2111"/>
    <w:rsid w:val="008F0D96"/>
    <w:rPr>
      <w:rFonts w:ascii="Wingdings" w:hAnsi="Wingdings"/>
    </w:rPr>
  </w:style>
  <w:style w:type="character" w:customStyle="1" w:styleId="WW-WW8Num38z3111">
    <w:name w:val="WW-WW8Num38z3111"/>
    <w:rsid w:val="008F0D96"/>
    <w:rPr>
      <w:rFonts w:ascii="Symbol" w:hAnsi="Symbol"/>
    </w:rPr>
  </w:style>
  <w:style w:type="character" w:customStyle="1" w:styleId="WW-WW8Num39z011">
    <w:name w:val="WW-WW8Num39z011"/>
    <w:rsid w:val="008F0D96"/>
    <w:rPr>
      <w:rFonts w:ascii="Times New Roman" w:hAnsi="Times New Roman"/>
    </w:rPr>
  </w:style>
  <w:style w:type="character" w:customStyle="1" w:styleId="WW-WW8Num39z111">
    <w:name w:val="WW-WW8Num39z111"/>
    <w:rsid w:val="008F0D96"/>
    <w:rPr>
      <w:rFonts w:ascii="Courier New" w:hAnsi="Courier New"/>
    </w:rPr>
  </w:style>
  <w:style w:type="character" w:customStyle="1" w:styleId="WW-WW8Num39z211">
    <w:name w:val="WW-WW8Num39z211"/>
    <w:rsid w:val="008F0D96"/>
    <w:rPr>
      <w:rFonts w:ascii="Wingdings" w:hAnsi="Wingdings"/>
    </w:rPr>
  </w:style>
  <w:style w:type="character" w:customStyle="1" w:styleId="WW-WW8Num39z311">
    <w:name w:val="WW-WW8Num39z311"/>
    <w:rsid w:val="008F0D96"/>
    <w:rPr>
      <w:rFonts w:ascii="Symbol" w:hAnsi="Symbol"/>
    </w:rPr>
  </w:style>
  <w:style w:type="character" w:customStyle="1" w:styleId="WW-WW8Num42z011">
    <w:name w:val="WW-WW8Num42z011"/>
    <w:rsid w:val="008F0D96"/>
    <w:rPr>
      <w:rFonts w:ascii="StarSymbol" w:hAnsi="StarSymbol"/>
    </w:rPr>
  </w:style>
  <w:style w:type="character" w:customStyle="1" w:styleId="WW-WW8Num46z011">
    <w:name w:val="WW-WW8Num46z011"/>
    <w:rsid w:val="008F0D96"/>
    <w:rPr>
      <w:rFonts w:ascii="Times New Roman" w:hAnsi="Times New Roman"/>
    </w:rPr>
  </w:style>
  <w:style w:type="character" w:customStyle="1" w:styleId="WW-WW8Num46z111">
    <w:name w:val="WW-WW8Num46z111"/>
    <w:rsid w:val="008F0D96"/>
    <w:rPr>
      <w:rFonts w:ascii="Courier New" w:hAnsi="Courier New"/>
    </w:rPr>
  </w:style>
  <w:style w:type="character" w:customStyle="1" w:styleId="WW-WW8Num46z211">
    <w:name w:val="WW-WW8Num46z211"/>
    <w:rsid w:val="008F0D96"/>
    <w:rPr>
      <w:rFonts w:ascii="Wingdings" w:hAnsi="Wingdings"/>
    </w:rPr>
  </w:style>
  <w:style w:type="character" w:customStyle="1" w:styleId="WW-WW8Num46z311">
    <w:name w:val="WW-WW8Num46z311"/>
    <w:rsid w:val="008F0D96"/>
    <w:rPr>
      <w:rFonts w:ascii="Symbol" w:hAnsi="Symbol"/>
    </w:rPr>
  </w:style>
  <w:style w:type="character" w:customStyle="1" w:styleId="WW-WW8Num48z011">
    <w:name w:val="WW-WW8Num48z011"/>
    <w:rsid w:val="008F0D96"/>
    <w:rPr>
      <w:rFonts w:ascii="Times New Roman" w:hAnsi="Times New Roman"/>
    </w:rPr>
  </w:style>
  <w:style w:type="character" w:customStyle="1" w:styleId="WW-WW8Num48z111">
    <w:name w:val="WW-WW8Num48z111"/>
    <w:rsid w:val="008F0D96"/>
    <w:rPr>
      <w:rFonts w:ascii="Courier New" w:hAnsi="Courier New"/>
    </w:rPr>
  </w:style>
  <w:style w:type="character" w:customStyle="1" w:styleId="WW-WW8Num48z211">
    <w:name w:val="WW-WW8Num48z211"/>
    <w:rsid w:val="008F0D96"/>
    <w:rPr>
      <w:rFonts w:ascii="Wingdings" w:hAnsi="Wingdings"/>
    </w:rPr>
  </w:style>
  <w:style w:type="character" w:customStyle="1" w:styleId="WW-WW8Num48z311">
    <w:name w:val="WW-WW8Num48z311"/>
    <w:rsid w:val="008F0D96"/>
    <w:rPr>
      <w:rFonts w:ascii="Symbol" w:hAnsi="Symbol"/>
    </w:rPr>
  </w:style>
  <w:style w:type="character" w:customStyle="1" w:styleId="WW-WW8Num50z011">
    <w:name w:val="WW-WW8Num50z011"/>
    <w:rsid w:val="008F0D96"/>
    <w:rPr>
      <w:rFonts w:ascii="Times New Roman" w:hAnsi="Times New Roman"/>
    </w:rPr>
  </w:style>
  <w:style w:type="character" w:customStyle="1" w:styleId="WW-WW8Num50z111">
    <w:name w:val="WW-WW8Num50z111"/>
    <w:rsid w:val="008F0D96"/>
    <w:rPr>
      <w:rFonts w:ascii="Courier New" w:hAnsi="Courier New"/>
    </w:rPr>
  </w:style>
  <w:style w:type="character" w:customStyle="1" w:styleId="WW-WW8Num50z211">
    <w:name w:val="WW-WW8Num50z211"/>
    <w:rsid w:val="008F0D96"/>
    <w:rPr>
      <w:rFonts w:ascii="Wingdings" w:hAnsi="Wingdings"/>
    </w:rPr>
  </w:style>
  <w:style w:type="character" w:customStyle="1" w:styleId="WW-WW8Num50z311">
    <w:name w:val="WW-WW8Num50z311"/>
    <w:rsid w:val="008F0D96"/>
    <w:rPr>
      <w:rFonts w:ascii="Symbol" w:hAnsi="Symbol"/>
    </w:rPr>
  </w:style>
  <w:style w:type="character" w:customStyle="1" w:styleId="WW-WW8Num52z011">
    <w:name w:val="WW-WW8Num52z011"/>
    <w:rsid w:val="008F0D96"/>
    <w:rPr>
      <w:rFonts w:ascii="Times New Roman" w:hAnsi="Times New Roman"/>
    </w:rPr>
  </w:style>
  <w:style w:type="character" w:customStyle="1" w:styleId="WW-WW8Num52z111">
    <w:name w:val="WW-WW8Num52z111"/>
    <w:rsid w:val="008F0D96"/>
    <w:rPr>
      <w:rFonts w:ascii="Courier New" w:hAnsi="Courier New"/>
    </w:rPr>
  </w:style>
  <w:style w:type="character" w:customStyle="1" w:styleId="WW-WW8Num52z211">
    <w:name w:val="WW-WW8Num52z211"/>
    <w:rsid w:val="008F0D96"/>
    <w:rPr>
      <w:rFonts w:ascii="Wingdings" w:hAnsi="Wingdings"/>
    </w:rPr>
  </w:style>
  <w:style w:type="character" w:customStyle="1" w:styleId="WW-WW8Num52z311">
    <w:name w:val="WW-WW8Num52z311"/>
    <w:rsid w:val="008F0D96"/>
    <w:rPr>
      <w:rFonts w:ascii="Symbol" w:hAnsi="Symbol"/>
    </w:rPr>
  </w:style>
  <w:style w:type="character" w:customStyle="1" w:styleId="WW-WW8Num55z011">
    <w:name w:val="WW-WW8Num55z011"/>
    <w:rsid w:val="008F0D96"/>
    <w:rPr>
      <w:rFonts w:ascii="Times New Roman" w:hAnsi="Times New Roman"/>
    </w:rPr>
  </w:style>
  <w:style w:type="character" w:customStyle="1" w:styleId="WW-WW8Num55z111">
    <w:name w:val="WW-WW8Num55z111"/>
    <w:rsid w:val="008F0D96"/>
    <w:rPr>
      <w:rFonts w:ascii="Courier New" w:hAnsi="Courier New"/>
    </w:rPr>
  </w:style>
  <w:style w:type="character" w:customStyle="1" w:styleId="WW-WW8Num55z211">
    <w:name w:val="WW-WW8Num55z211"/>
    <w:rsid w:val="008F0D96"/>
    <w:rPr>
      <w:rFonts w:ascii="Wingdings" w:hAnsi="Wingdings"/>
    </w:rPr>
  </w:style>
  <w:style w:type="character" w:customStyle="1" w:styleId="WW-WW8Num55z311">
    <w:name w:val="WW-WW8Num55z311"/>
    <w:rsid w:val="008F0D96"/>
    <w:rPr>
      <w:rFonts w:ascii="Symbol" w:hAnsi="Symbol"/>
    </w:rPr>
  </w:style>
  <w:style w:type="character" w:customStyle="1" w:styleId="WW-WW8Num58z011">
    <w:name w:val="WW-WW8Num58z011"/>
    <w:rsid w:val="008F0D96"/>
    <w:rPr>
      <w:rFonts w:ascii="Times New Roman" w:hAnsi="Times New Roman"/>
    </w:rPr>
  </w:style>
  <w:style w:type="character" w:customStyle="1" w:styleId="WW-WW8Num58z111">
    <w:name w:val="WW-WW8Num58z111"/>
    <w:rsid w:val="008F0D96"/>
    <w:rPr>
      <w:rFonts w:ascii="Courier New" w:hAnsi="Courier New"/>
    </w:rPr>
  </w:style>
  <w:style w:type="character" w:customStyle="1" w:styleId="WW-WW8Num58z211">
    <w:name w:val="WW-WW8Num58z211"/>
    <w:rsid w:val="008F0D96"/>
    <w:rPr>
      <w:rFonts w:ascii="Wingdings" w:hAnsi="Wingdings"/>
    </w:rPr>
  </w:style>
  <w:style w:type="character" w:customStyle="1" w:styleId="WW-WW8Num58z311">
    <w:name w:val="WW-WW8Num58z311"/>
    <w:rsid w:val="008F0D96"/>
    <w:rPr>
      <w:rFonts w:ascii="Symbol" w:hAnsi="Symbol"/>
    </w:rPr>
  </w:style>
  <w:style w:type="character" w:customStyle="1" w:styleId="WW-WW8Num60z011">
    <w:name w:val="WW-WW8Num60z011"/>
    <w:rsid w:val="008F0D96"/>
    <w:rPr>
      <w:rFonts w:ascii="Times New Roman" w:hAnsi="Times New Roman"/>
    </w:rPr>
  </w:style>
  <w:style w:type="character" w:customStyle="1" w:styleId="WW-WW8Num60z111">
    <w:name w:val="WW-WW8Num60z111"/>
    <w:rsid w:val="008F0D96"/>
    <w:rPr>
      <w:rFonts w:ascii="Courier New" w:hAnsi="Courier New"/>
    </w:rPr>
  </w:style>
  <w:style w:type="character" w:customStyle="1" w:styleId="WW-WW8Num60z211">
    <w:name w:val="WW-WW8Num60z211"/>
    <w:rsid w:val="008F0D96"/>
    <w:rPr>
      <w:rFonts w:ascii="Wingdings" w:hAnsi="Wingdings"/>
    </w:rPr>
  </w:style>
  <w:style w:type="character" w:customStyle="1" w:styleId="WW-WW8Num60z311">
    <w:name w:val="WW-WW8Num60z311"/>
    <w:rsid w:val="008F0D96"/>
    <w:rPr>
      <w:rFonts w:ascii="Symbol" w:hAnsi="Symbol"/>
    </w:rPr>
  </w:style>
  <w:style w:type="character" w:customStyle="1" w:styleId="WW-WW8Num63z011">
    <w:name w:val="WW-WW8Num63z011"/>
    <w:rsid w:val="008F0D96"/>
    <w:rPr>
      <w:rFonts w:ascii="Symbol" w:hAnsi="Symbol"/>
    </w:rPr>
  </w:style>
  <w:style w:type="character" w:customStyle="1" w:styleId="WW-WW8Num65z0111">
    <w:name w:val="WW-WW8Num65z0111"/>
    <w:rsid w:val="008F0D96"/>
    <w:rPr>
      <w:rFonts w:ascii="StarSymbol" w:hAnsi="StarSymbol"/>
    </w:rPr>
  </w:style>
  <w:style w:type="character" w:customStyle="1" w:styleId="WW-WW8Num66z011">
    <w:name w:val="WW-WW8Num66z011"/>
    <w:rsid w:val="008F0D96"/>
    <w:rPr>
      <w:rFonts w:ascii="Times New Roman" w:hAnsi="Times New Roman"/>
    </w:rPr>
  </w:style>
  <w:style w:type="character" w:customStyle="1" w:styleId="WW-WW8Num66z111">
    <w:name w:val="WW-WW8Num66z111"/>
    <w:rsid w:val="008F0D96"/>
    <w:rPr>
      <w:rFonts w:ascii="Courier New" w:hAnsi="Courier New"/>
    </w:rPr>
  </w:style>
  <w:style w:type="character" w:customStyle="1" w:styleId="WW-WW8Num66z2111">
    <w:name w:val="WW-WW8Num66z2111"/>
    <w:rsid w:val="008F0D96"/>
    <w:rPr>
      <w:rFonts w:ascii="Wingdings" w:hAnsi="Wingdings"/>
    </w:rPr>
  </w:style>
  <w:style w:type="character" w:customStyle="1" w:styleId="WW-WW8Num66z311">
    <w:name w:val="WW-WW8Num66z311"/>
    <w:rsid w:val="008F0D96"/>
    <w:rPr>
      <w:rFonts w:ascii="Symbol" w:hAnsi="Symbol"/>
    </w:rPr>
  </w:style>
  <w:style w:type="character" w:customStyle="1" w:styleId="WW-WW8Num67z211">
    <w:name w:val="WW-WW8Num67z211"/>
    <w:rsid w:val="008F0D96"/>
    <w:rPr>
      <w:b/>
    </w:rPr>
  </w:style>
  <w:style w:type="character" w:customStyle="1" w:styleId="WW-WW8Num70z0111">
    <w:name w:val="WW-WW8Num70z0111"/>
    <w:rsid w:val="008F0D96"/>
    <w:rPr>
      <w:rFonts w:ascii="Symbol" w:hAnsi="Symbol"/>
      <w:sz w:val="18"/>
    </w:rPr>
  </w:style>
  <w:style w:type="character" w:customStyle="1" w:styleId="WW-WW8Num71z011">
    <w:name w:val="WW-WW8Num71z011"/>
    <w:rsid w:val="008F0D96"/>
    <w:rPr>
      <w:rFonts w:ascii="Symbol" w:hAnsi="Symbol"/>
      <w:sz w:val="18"/>
    </w:rPr>
  </w:style>
  <w:style w:type="character" w:customStyle="1" w:styleId="WW-Absatz-Standardschriftart1111">
    <w:name w:val="WW-Absatz-Standardschriftart1111"/>
    <w:rsid w:val="008F0D96"/>
  </w:style>
  <w:style w:type="character" w:customStyle="1" w:styleId="WW-WW8Num2z01111">
    <w:name w:val="WW-WW8Num2z01111"/>
    <w:rsid w:val="008F0D96"/>
    <w:rPr>
      <w:rFonts w:ascii="Symbol" w:hAnsi="Symbol"/>
      <w:sz w:val="18"/>
    </w:rPr>
  </w:style>
  <w:style w:type="character" w:customStyle="1" w:styleId="WW-WW8Num3z01111">
    <w:name w:val="WW-WW8Num3z01111"/>
    <w:rsid w:val="008F0D96"/>
    <w:rPr>
      <w:rFonts w:ascii="Symbol" w:hAnsi="Symbol"/>
      <w:sz w:val="18"/>
    </w:rPr>
  </w:style>
  <w:style w:type="character" w:customStyle="1" w:styleId="WW-WW8Num4z01111">
    <w:name w:val="WW-WW8Num4z01111"/>
    <w:rsid w:val="008F0D96"/>
    <w:rPr>
      <w:rFonts w:ascii="Symbol" w:hAnsi="Symbol"/>
      <w:sz w:val="18"/>
    </w:rPr>
  </w:style>
  <w:style w:type="character" w:customStyle="1" w:styleId="WW-WW8Num5z01111">
    <w:name w:val="WW-WW8Num5z01111"/>
    <w:rsid w:val="008F0D96"/>
    <w:rPr>
      <w:rFonts w:ascii="Symbol" w:hAnsi="Symbol"/>
      <w:sz w:val="18"/>
    </w:rPr>
  </w:style>
  <w:style w:type="character" w:customStyle="1" w:styleId="WW-WW8Num6z01111">
    <w:name w:val="WW-WW8Num6z01111"/>
    <w:rsid w:val="008F0D96"/>
    <w:rPr>
      <w:rFonts w:ascii="Symbol" w:hAnsi="Symbol"/>
      <w:sz w:val="18"/>
    </w:rPr>
  </w:style>
  <w:style w:type="character" w:customStyle="1" w:styleId="WW-WW8Num7z01111">
    <w:name w:val="WW-WW8Num7z01111"/>
    <w:rsid w:val="008F0D96"/>
    <w:rPr>
      <w:rFonts w:ascii="Symbol" w:hAnsi="Symbol"/>
      <w:sz w:val="18"/>
    </w:rPr>
  </w:style>
  <w:style w:type="character" w:customStyle="1" w:styleId="WW-WW8Num8z01111">
    <w:name w:val="WW-WW8Num8z01111"/>
    <w:rsid w:val="008F0D96"/>
    <w:rPr>
      <w:rFonts w:ascii="Symbol" w:hAnsi="Symbol"/>
      <w:sz w:val="18"/>
    </w:rPr>
  </w:style>
  <w:style w:type="character" w:customStyle="1" w:styleId="WW-WW8Num9z01111">
    <w:name w:val="WW-WW8Num9z01111"/>
    <w:rsid w:val="008F0D96"/>
    <w:rPr>
      <w:rFonts w:ascii="Symbol" w:hAnsi="Symbol"/>
      <w:sz w:val="18"/>
    </w:rPr>
  </w:style>
  <w:style w:type="character" w:customStyle="1" w:styleId="WW-WW8Num10z01111">
    <w:name w:val="WW-WW8Num10z01111"/>
    <w:rsid w:val="008F0D96"/>
    <w:rPr>
      <w:rFonts w:ascii="Symbol" w:hAnsi="Symbol"/>
      <w:sz w:val="18"/>
    </w:rPr>
  </w:style>
  <w:style w:type="character" w:customStyle="1" w:styleId="WW-WW8Num11z01111">
    <w:name w:val="WW-WW8Num11z01111"/>
    <w:rsid w:val="008F0D96"/>
    <w:rPr>
      <w:rFonts w:ascii="Symbol" w:hAnsi="Symbol"/>
    </w:rPr>
  </w:style>
  <w:style w:type="character" w:customStyle="1" w:styleId="WW-WW8Num12z0111">
    <w:name w:val="WW-WW8Num12z0111"/>
    <w:rsid w:val="008F0D96"/>
    <w:rPr>
      <w:rFonts w:ascii="Symbol" w:hAnsi="Symbol"/>
      <w:sz w:val="18"/>
    </w:rPr>
  </w:style>
  <w:style w:type="character" w:customStyle="1" w:styleId="WW-WW8Num14z01111">
    <w:name w:val="WW-WW8Num14z01111"/>
    <w:rsid w:val="008F0D96"/>
    <w:rPr>
      <w:rFonts w:ascii="Symbol" w:hAnsi="Symbol"/>
      <w:sz w:val="18"/>
    </w:rPr>
  </w:style>
  <w:style w:type="character" w:customStyle="1" w:styleId="WW-WW8Num15z01111">
    <w:name w:val="WW-WW8Num15z01111"/>
    <w:rsid w:val="008F0D96"/>
    <w:rPr>
      <w:rFonts w:ascii="Symbol" w:hAnsi="Symbol"/>
      <w:sz w:val="18"/>
    </w:rPr>
  </w:style>
  <w:style w:type="character" w:customStyle="1" w:styleId="WW-WW8Num16z01111">
    <w:name w:val="WW-WW8Num16z01111"/>
    <w:rsid w:val="008F0D96"/>
    <w:rPr>
      <w:rFonts w:ascii="Symbol" w:hAnsi="Symbol"/>
      <w:sz w:val="18"/>
    </w:rPr>
  </w:style>
  <w:style w:type="character" w:customStyle="1" w:styleId="WW-WW8Num17z01111">
    <w:name w:val="WW-WW8Num17z01111"/>
    <w:rsid w:val="008F0D96"/>
    <w:rPr>
      <w:rFonts w:ascii="Symbol" w:hAnsi="Symbol"/>
      <w:sz w:val="18"/>
    </w:rPr>
  </w:style>
  <w:style w:type="character" w:customStyle="1" w:styleId="WW-WW8Num18z01111">
    <w:name w:val="WW-WW8Num18z01111"/>
    <w:rsid w:val="008F0D96"/>
    <w:rPr>
      <w:rFonts w:ascii="Symbol" w:hAnsi="Symbol"/>
      <w:sz w:val="18"/>
    </w:rPr>
  </w:style>
  <w:style w:type="character" w:customStyle="1" w:styleId="WW-WW8Num19z01111">
    <w:name w:val="WW-WW8Num19z01111"/>
    <w:rsid w:val="008F0D96"/>
    <w:rPr>
      <w:rFonts w:ascii="Symbol" w:hAnsi="Symbol"/>
      <w:sz w:val="18"/>
    </w:rPr>
  </w:style>
  <w:style w:type="character" w:customStyle="1" w:styleId="WW-WW8Num20z01111">
    <w:name w:val="WW-WW8Num20z01111"/>
    <w:rsid w:val="008F0D96"/>
    <w:rPr>
      <w:rFonts w:ascii="Symbol" w:hAnsi="Symbol"/>
      <w:sz w:val="18"/>
    </w:rPr>
  </w:style>
  <w:style w:type="character" w:customStyle="1" w:styleId="WW-WW8Num21z01111">
    <w:name w:val="WW-WW8Num21z01111"/>
    <w:rsid w:val="008F0D96"/>
    <w:rPr>
      <w:rFonts w:ascii="Symbol" w:hAnsi="Symbol"/>
      <w:sz w:val="18"/>
    </w:rPr>
  </w:style>
  <w:style w:type="character" w:customStyle="1" w:styleId="WW-WW8Num22z01111">
    <w:name w:val="WW-WW8Num22z01111"/>
    <w:rsid w:val="008F0D96"/>
    <w:rPr>
      <w:rFonts w:ascii="Symbol" w:hAnsi="Symbol"/>
      <w:sz w:val="18"/>
    </w:rPr>
  </w:style>
  <w:style w:type="character" w:customStyle="1" w:styleId="WW-WW8Num23z01111">
    <w:name w:val="WW-WW8Num23z01111"/>
    <w:rsid w:val="008F0D96"/>
    <w:rPr>
      <w:rFonts w:ascii="Symbol" w:hAnsi="Symbol"/>
      <w:sz w:val="18"/>
    </w:rPr>
  </w:style>
  <w:style w:type="character" w:customStyle="1" w:styleId="WW-WW8Num24z01111">
    <w:name w:val="WW-WW8Num24z01111"/>
    <w:rsid w:val="008F0D96"/>
    <w:rPr>
      <w:rFonts w:ascii="Symbol" w:hAnsi="Symbol"/>
      <w:sz w:val="18"/>
    </w:rPr>
  </w:style>
  <w:style w:type="character" w:customStyle="1" w:styleId="WW-WW8Num25z01111">
    <w:name w:val="WW-WW8Num25z01111"/>
    <w:rsid w:val="008F0D96"/>
    <w:rPr>
      <w:rFonts w:ascii="Symbol" w:hAnsi="Symbol"/>
      <w:sz w:val="18"/>
    </w:rPr>
  </w:style>
  <w:style w:type="character" w:customStyle="1" w:styleId="WW-WW8Num26z0111">
    <w:name w:val="WW-WW8Num26z0111"/>
    <w:rsid w:val="008F0D96"/>
    <w:rPr>
      <w:rFonts w:ascii="Symbol" w:hAnsi="Symbol"/>
      <w:sz w:val="18"/>
    </w:rPr>
  </w:style>
  <w:style w:type="character" w:customStyle="1" w:styleId="WW-WW8Num28z1111">
    <w:name w:val="WW-WW8Num28z1111"/>
    <w:rsid w:val="008F0D96"/>
    <w:rPr>
      <w:rFonts w:ascii="Times New Roman" w:hAnsi="Times New Roman"/>
    </w:rPr>
  </w:style>
  <w:style w:type="character" w:customStyle="1" w:styleId="WW-WW8Num30z0111">
    <w:name w:val="WW-WW8Num30z0111"/>
    <w:rsid w:val="008F0D96"/>
    <w:rPr>
      <w:rFonts w:ascii="Times New Roman" w:hAnsi="Times New Roman"/>
    </w:rPr>
  </w:style>
  <w:style w:type="character" w:customStyle="1" w:styleId="WW-WW8Num30z1111">
    <w:name w:val="WW-WW8Num30z1111"/>
    <w:rsid w:val="008F0D96"/>
    <w:rPr>
      <w:rFonts w:ascii="Courier New" w:hAnsi="Courier New"/>
    </w:rPr>
  </w:style>
  <w:style w:type="character" w:customStyle="1" w:styleId="WW-WW8Num30z2111">
    <w:name w:val="WW-WW8Num30z2111"/>
    <w:rsid w:val="008F0D96"/>
    <w:rPr>
      <w:rFonts w:ascii="Wingdings" w:hAnsi="Wingdings"/>
    </w:rPr>
  </w:style>
  <w:style w:type="character" w:customStyle="1" w:styleId="WW-WW8Num30z3111">
    <w:name w:val="WW-WW8Num30z3111"/>
    <w:rsid w:val="008F0D96"/>
    <w:rPr>
      <w:rFonts w:ascii="Symbol" w:hAnsi="Symbol"/>
    </w:rPr>
  </w:style>
  <w:style w:type="character" w:customStyle="1" w:styleId="WW-WW8Num32z01111">
    <w:name w:val="WW-WW8Num32z01111"/>
    <w:rsid w:val="008F0D96"/>
    <w:rPr>
      <w:rFonts w:ascii="Symbol" w:hAnsi="Symbol"/>
    </w:rPr>
  </w:style>
  <w:style w:type="character" w:customStyle="1" w:styleId="WW-WW8Num33z0111">
    <w:name w:val="WW-WW8Num33z0111"/>
    <w:rsid w:val="008F0D96"/>
    <w:rPr>
      <w:rFonts w:ascii="Times New Roman" w:hAnsi="Times New Roman"/>
    </w:rPr>
  </w:style>
  <w:style w:type="character" w:customStyle="1" w:styleId="WW-WW8Num33z1111">
    <w:name w:val="WW-WW8Num33z1111"/>
    <w:rsid w:val="008F0D96"/>
    <w:rPr>
      <w:rFonts w:ascii="Courier New" w:hAnsi="Courier New"/>
    </w:rPr>
  </w:style>
  <w:style w:type="character" w:customStyle="1" w:styleId="WW-WW8Num33z2111">
    <w:name w:val="WW-WW8Num33z2111"/>
    <w:rsid w:val="008F0D96"/>
    <w:rPr>
      <w:rFonts w:ascii="Wingdings" w:hAnsi="Wingdings"/>
    </w:rPr>
  </w:style>
  <w:style w:type="character" w:customStyle="1" w:styleId="WW-WW8Num33z3111">
    <w:name w:val="WW-WW8Num33z3111"/>
    <w:rsid w:val="008F0D96"/>
    <w:rPr>
      <w:rFonts w:ascii="Symbol" w:hAnsi="Symbol"/>
    </w:rPr>
  </w:style>
  <w:style w:type="character" w:customStyle="1" w:styleId="WW-WW8Num35z0111">
    <w:name w:val="WW-WW8Num35z0111"/>
    <w:rsid w:val="008F0D96"/>
    <w:rPr>
      <w:rFonts w:ascii="StarSymbol" w:hAnsi="StarSymbol"/>
    </w:rPr>
  </w:style>
  <w:style w:type="character" w:customStyle="1" w:styleId="WW-WW8Num37z01111">
    <w:name w:val="WW-WW8Num37z01111"/>
    <w:rsid w:val="008F0D96"/>
    <w:rPr>
      <w:rFonts w:ascii="Times New Roman" w:hAnsi="Times New Roman"/>
    </w:rPr>
  </w:style>
  <w:style w:type="character" w:customStyle="1" w:styleId="WW-WW8Num37z11111">
    <w:name w:val="WW-WW8Num37z11111"/>
    <w:rsid w:val="008F0D96"/>
    <w:rPr>
      <w:rFonts w:ascii="Courier New" w:hAnsi="Courier New"/>
    </w:rPr>
  </w:style>
  <w:style w:type="character" w:customStyle="1" w:styleId="WW-WW8Num37z21111">
    <w:name w:val="WW-WW8Num37z21111"/>
    <w:rsid w:val="008F0D96"/>
    <w:rPr>
      <w:rFonts w:ascii="Wingdings" w:hAnsi="Wingdings"/>
    </w:rPr>
  </w:style>
  <w:style w:type="character" w:customStyle="1" w:styleId="WW-WW8Num37z31111">
    <w:name w:val="WW-WW8Num37z31111"/>
    <w:rsid w:val="008F0D96"/>
    <w:rPr>
      <w:rFonts w:ascii="Symbol" w:hAnsi="Symbol"/>
    </w:rPr>
  </w:style>
  <w:style w:type="character" w:customStyle="1" w:styleId="WW-WW8Num38z01111">
    <w:name w:val="WW-WW8Num38z01111"/>
    <w:rsid w:val="008F0D96"/>
    <w:rPr>
      <w:rFonts w:ascii="Times New Roman" w:hAnsi="Times New Roman"/>
    </w:rPr>
  </w:style>
  <w:style w:type="character" w:customStyle="1" w:styleId="WW-WW8Num38z11111">
    <w:name w:val="WW-WW8Num38z11111"/>
    <w:rsid w:val="008F0D96"/>
    <w:rPr>
      <w:rFonts w:ascii="Courier New" w:hAnsi="Courier New"/>
    </w:rPr>
  </w:style>
  <w:style w:type="character" w:customStyle="1" w:styleId="WW-WW8Num38z21111">
    <w:name w:val="WW-WW8Num38z21111"/>
    <w:rsid w:val="008F0D96"/>
    <w:rPr>
      <w:rFonts w:ascii="Wingdings" w:hAnsi="Wingdings"/>
    </w:rPr>
  </w:style>
  <w:style w:type="character" w:customStyle="1" w:styleId="WW-WW8Num38z31111">
    <w:name w:val="WW-WW8Num38z31111"/>
    <w:rsid w:val="008F0D96"/>
    <w:rPr>
      <w:rFonts w:ascii="Symbol" w:hAnsi="Symbol"/>
    </w:rPr>
  </w:style>
  <w:style w:type="character" w:customStyle="1" w:styleId="WW-WW8Num39z0111">
    <w:name w:val="WW-WW8Num39z0111"/>
    <w:rsid w:val="008F0D96"/>
    <w:rPr>
      <w:rFonts w:ascii="Times New Roman" w:hAnsi="Times New Roman"/>
    </w:rPr>
  </w:style>
  <w:style w:type="character" w:customStyle="1" w:styleId="WW-WW8Num39z1111">
    <w:name w:val="WW-WW8Num39z1111"/>
    <w:rsid w:val="008F0D96"/>
    <w:rPr>
      <w:rFonts w:ascii="Courier New" w:hAnsi="Courier New"/>
    </w:rPr>
  </w:style>
  <w:style w:type="character" w:customStyle="1" w:styleId="WW-WW8Num39z2111">
    <w:name w:val="WW-WW8Num39z2111"/>
    <w:rsid w:val="008F0D96"/>
    <w:rPr>
      <w:rFonts w:ascii="Wingdings" w:hAnsi="Wingdings"/>
    </w:rPr>
  </w:style>
  <w:style w:type="character" w:customStyle="1" w:styleId="WW-WW8Num39z3111">
    <w:name w:val="WW-WW8Num39z3111"/>
    <w:rsid w:val="008F0D96"/>
    <w:rPr>
      <w:rFonts w:ascii="Symbol" w:hAnsi="Symbol"/>
    </w:rPr>
  </w:style>
  <w:style w:type="character" w:customStyle="1" w:styleId="WW-WW8Num42z0111">
    <w:name w:val="WW-WW8Num42z0111"/>
    <w:rsid w:val="008F0D96"/>
    <w:rPr>
      <w:rFonts w:ascii="StarSymbol" w:hAnsi="StarSymbol"/>
    </w:rPr>
  </w:style>
  <w:style w:type="character" w:customStyle="1" w:styleId="WW-WW8Num46z0111">
    <w:name w:val="WW-WW8Num46z0111"/>
    <w:rsid w:val="008F0D96"/>
    <w:rPr>
      <w:rFonts w:ascii="Times New Roman" w:hAnsi="Times New Roman"/>
    </w:rPr>
  </w:style>
  <w:style w:type="character" w:customStyle="1" w:styleId="WW-WW8Num46z1111">
    <w:name w:val="WW-WW8Num46z1111"/>
    <w:rsid w:val="008F0D96"/>
    <w:rPr>
      <w:rFonts w:ascii="Courier New" w:hAnsi="Courier New"/>
    </w:rPr>
  </w:style>
  <w:style w:type="character" w:customStyle="1" w:styleId="WW-WW8Num46z2111">
    <w:name w:val="WW-WW8Num46z2111"/>
    <w:rsid w:val="008F0D96"/>
    <w:rPr>
      <w:rFonts w:ascii="Wingdings" w:hAnsi="Wingdings"/>
    </w:rPr>
  </w:style>
  <w:style w:type="character" w:customStyle="1" w:styleId="WW-WW8Num46z3111">
    <w:name w:val="WW-WW8Num46z3111"/>
    <w:rsid w:val="008F0D96"/>
    <w:rPr>
      <w:rFonts w:ascii="Symbol" w:hAnsi="Symbol"/>
    </w:rPr>
  </w:style>
  <w:style w:type="character" w:customStyle="1" w:styleId="WW-WW8Num48z0111">
    <w:name w:val="WW-WW8Num48z0111"/>
    <w:rsid w:val="008F0D96"/>
    <w:rPr>
      <w:rFonts w:ascii="Times New Roman" w:hAnsi="Times New Roman"/>
    </w:rPr>
  </w:style>
  <w:style w:type="character" w:customStyle="1" w:styleId="WW-WW8Num48z1111">
    <w:name w:val="WW-WW8Num48z1111"/>
    <w:rsid w:val="008F0D96"/>
    <w:rPr>
      <w:rFonts w:ascii="Courier New" w:hAnsi="Courier New"/>
    </w:rPr>
  </w:style>
  <w:style w:type="character" w:customStyle="1" w:styleId="WW-WW8Num48z2111">
    <w:name w:val="WW-WW8Num48z2111"/>
    <w:rsid w:val="008F0D96"/>
    <w:rPr>
      <w:rFonts w:ascii="Wingdings" w:hAnsi="Wingdings"/>
    </w:rPr>
  </w:style>
  <w:style w:type="character" w:customStyle="1" w:styleId="WW-WW8Num48z3111">
    <w:name w:val="WW-WW8Num48z3111"/>
    <w:rsid w:val="008F0D96"/>
    <w:rPr>
      <w:rFonts w:ascii="Symbol" w:hAnsi="Symbol"/>
    </w:rPr>
  </w:style>
  <w:style w:type="character" w:customStyle="1" w:styleId="WW-WW8Num50z0111">
    <w:name w:val="WW-WW8Num50z0111"/>
    <w:rsid w:val="008F0D96"/>
    <w:rPr>
      <w:rFonts w:ascii="Times New Roman" w:hAnsi="Times New Roman"/>
    </w:rPr>
  </w:style>
  <w:style w:type="character" w:customStyle="1" w:styleId="WW-WW8Num50z1111">
    <w:name w:val="WW-WW8Num50z1111"/>
    <w:rsid w:val="008F0D96"/>
    <w:rPr>
      <w:rFonts w:ascii="Courier New" w:hAnsi="Courier New"/>
    </w:rPr>
  </w:style>
  <w:style w:type="character" w:customStyle="1" w:styleId="WW-WW8Num50z2111">
    <w:name w:val="WW-WW8Num50z2111"/>
    <w:rsid w:val="008F0D96"/>
    <w:rPr>
      <w:rFonts w:ascii="Wingdings" w:hAnsi="Wingdings"/>
    </w:rPr>
  </w:style>
  <w:style w:type="character" w:customStyle="1" w:styleId="WW-WW8Num50z3111">
    <w:name w:val="WW-WW8Num50z3111"/>
    <w:rsid w:val="008F0D96"/>
    <w:rPr>
      <w:rFonts w:ascii="Symbol" w:hAnsi="Symbol"/>
    </w:rPr>
  </w:style>
  <w:style w:type="character" w:customStyle="1" w:styleId="WW-WW8Num52z0111">
    <w:name w:val="WW-WW8Num52z0111"/>
    <w:rsid w:val="008F0D96"/>
    <w:rPr>
      <w:rFonts w:ascii="Times New Roman" w:hAnsi="Times New Roman"/>
    </w:rPr>
  </w:style>
  <w:style w:type="character" w:customStyle="1" w:styleId="WW-WW8Num52z1111">
    <w:name w:val="WW-WW8Num52z1111"/>
    <w:rsid w:val="008F0D96"/>
    <w:rPr>
      <w:rFonts w:ascii="Courier New" w:hAnsi="Courier New"/>
    </w:rPr>
  </w:style>
  <w:style w:type="character" w:customStyle="1" w:styleId="WW-WW8Num52z2111">
    <w:name w:val="WW-WW8Num52z2111"/>
    <w:rsid w:val="008F0D96"/>
    <w:rPr>
      <w:rFonts w:ascii="Wingdings" w:hAnsi="Wingdings"/>
    </w:rPr>
  </w:style>
  <w:style w:type="character" w:customStyle="1" w:styleId="WW-WW8Num52z3111">
    <w:name w:val="WW-WW8Num52z3111"/>
    <w:rsid w:val="008F0D96"/>
    <w:rPr>
      <w:rFonts w:ascii="Symbol" w:hAnsi="Symbol"/>
    </w:rPr>
  </w:style>
  <w:style w:type="character" w:customStyle="1" w:styleId="WW-WW8Num55z0111">
    <w:name w:val="WW-WW8Num55z0111"/>
    <w:rsid w:val="008F0D96"/>
    <w:rPr>
      <w:rFonts w:ascii="Times New Roman" w:hAnsi="Times New Roman"/>
    </w:rPr>
  </w:style>
  <w:style w:type="character" w:customStyle="1" w:styleId="WW-WW8Num55z1111">
    <w:name w:val="WW-WW8Num55z1111"/>
    <w:rsid w:val="008F0D96"/>
    <w:rPr>
      <w:rFonts w:ascii="Courier New" w:hAnsi="Courier New"/>
    </w:rPr>
  </w:style>
  <w:style w:type="character" w:customStyle="1" w:styleId="WW-WW8Num55z2111">
    <w:name w:val="WW-WW8Num55z2111"/>
    <w:rsid w:val="008F0D96"/>
    <w:rPr>
      <w:rFonts w:ascii="Wingdings" w:hAnsi="Wingdings"/>
    </w:rPr>
  </w:style>
  <w:style w:type="character" w:customStyle="1" w:styleId="WW-WW8Num55z3111">
    <w:name w:val="WW-WW8Num55z3111"/>
    <w:rsid w:val="008F0D96"/>
    <w:rPr>
      <w:rFonts w:ascii="Symbol" w:hAnsi="Symbol"/>
    </w:rPr>
  </w:style>
  <w:style w:type="character" w:customStyle="1" w:styleId="WW-WW8Num58z0111">
    <w:name w:val="WW-WW8Num58z0111"/>
    <w:rsid w:val="008F0D96"/>
    <w:rPr>
      <w:rFonts w:ascii="Times New Roman" w:hAnsi="Times New Roman"/>
    </w:rPr>
  </w:style>
  <w:style w:type="character" w:customStyle="1" w:styleId="WW-WW8Num58z1111">
    <w:name w:val="WW-WW8Num58z1111"/>
    <w:rsid w:val="008F0D96"/>
    <w:rPr>
      <w:rFonts w:ascii="Courier New" w:hAnsi="Courier New"/>
    </w:rPr>
  </w:style>
  <w:style w:type="character" w:customStyle="1" w:styleId="WW-WW8Num58z2111">
    <w:name w:val="WW-WW8Num58z2111"/>
    <w:rsid w:val="008F0D96"/>
    <w:rPr>
      <w:rFonts w:ascii="Wingdings" w:hAnsi="Wingdings"/>
    </w:rPr>
  </w:style>
  <w:style w:type="character" w:customStyle="1" w:styleId="WW-WW8Num58z3111">
    <w:name w:val="WW-WW8Num58z3111"/>
    <w:rsid w:val="008F0D96"/>
    <w:rPr>
      <w:rFonts w:ascii="Symbol" w:hAnsi="Symbol"/>
    </w:rPr>
  </w:style>
  <w:style w:type="character" w:customStyle="1" w:styleId="WW-WW8Num60z0111">
    <w:name w:val="WW-WW8Num60z0111"/>
    <w:rsid w:val="008F0D96"/>
    <w:rPr>
      <w:rFonts w:ascii="Times New Roman" w:hAnsi="Times New Roman"/>
    </w:rPr>
  </w:style>
  <w:style w:type="character" w:customStyle="1" w:styleId="WW-WW8Num60z1111">
    <w:name w:val="WW-WW8Num60z1111"/>
    <w:rsid w:val="008F0D96"/>
    <w:rPr>
      <w:rFonts w:ascii="Courier New" w:hAnsi="Courier New"/>
    </w:rPr>
  </w:style>
  <w:style w:type="character" w:customStyle="1" w:styleId="WW-WW8Num60z2111">
    <w:name w:val="WW-WW8Num60z2111"/>
    <w:rsid w:val="008F0D96"/>
    <w:rPr>
      <w:rFonts w:ascii="Wingdings" w:hAnsi="Wingdings"/>
    </w:rPr>
  </w:style>
  <w:style w:type="character" w:customStyle="1" w:styleId="WW-WW8Num60z3111">
    <w:name w:val="WW-WW8Num60z3111"/>
    <w:rsid w:val="008F0D96"/>
    <w:rPr>
      <w:rFonts w:ascii="Symbol" w:hAnsi="Symbol"/>
    </w:rPr>
  </w:style>
  <w:style w:type="character" w:customStyle="1" w:styleId="WW-WW8Num63z0111">
    <w:name w:val="WW-WW8Num63z0111"/>
    <w:rsid w:val="008F0D96"/>
    <w:rPr>
      <w:rFonts w:ascii="Symbol" w:hAnsi="Symbol"/>
    </w:rPr>
  </w:style>
  <w:style w:type="character" w:customStyle="1" w:styleId="WW-WW8Num65z01111">
    <w:name w:val="WW-WW8Num65z01111"/>
    <w:rsid w:val="008F0D96"/>
    <w:rPr>
      <w:rFonts w:ascii="StarSymbol" w:hAnsi="StarSymbol"/>
    </w:rPr>
  </w:style>
  <w:style w:type="character" w:customStyle="1" w:styleId="WW-WW8Num66z0111">
    <w:name w:val="WW-WW8Num66z0111"/>
    <w:rsid w:val="008F0D96"/>
    <w:rPr>
      <w:rFonts w:ascii="Times New Roman" w:hAnsi="Times New Roman"/>
    </w:rPr>
  </w:style>
  <w:style w:type="character" w:customStyle="1" w:styleId="WW-WW8Num66z1111">
    <w:name w:val="WW-WW8Num66z1111"/>
    <w:rsid w:val="008F0D96"/>
    <w:rPr>
      <w:rFonts w:ascii="Courier New" w:hAnsi="Courier New"/>
    </w:rPr>
  </w:style>
  <w:style w:type="character" w:customStyle="1" w:styleId="WW-WW8Num66z21111">
    <w:name w:val="WW-WW8Num66z21111"/>
    <w:rsid w:val="008F0D96"/>
    <w:rPr>
      <w:rFonts w:ascii="Wingdings" w:hAnsi="Wingdings"/>
    </w:rPr>
  </w:style>
  <w:style w:type="character" w:customStyle="1" w:styleId="WW-WW8Num66z3111">
    <w:name w:val="WW-WW8Num66z3111"/>
    <w:rsid w:val="008F0D96"/>
    <w:rPr>
      <w:rFonts w:ascii="Symbol" w:hAnsi="Symbol"/>
    </w:rPr>
  </w:style>
  <w:style w:type="character" w:customStyle="1" w:styleId="WW-WW8Num67z2111">
    <w:name w:val="WW-WW8Num67z2111"/>
    <w:rsid w:val="008F0D96"/>
    <w:rPr>
      <w:b/>
    </w:rPr>
  </w:style>
  <w:style w:type="character" w:customStyle="1" w:styleId="WW-WW8Num70z01111">
    <w:name w:val="WW-WW8Num70z01111"/>
    <w:rsid w:val="008F0D96"/>
    <w:rPr>
      <w:rFonts w:ascii="Symbol" w:hAnsi="Symbol"/>
      <w:sz w:val="18"/>
    </w:rPr>
  </w:style>
  <w:style w:type="character" w:customStyle="1" w:styleId="WW-WW8Num71z0111">
    <w:name w:val="WW-WW8Num71z0111"/>
    <w:rsid w:val="008F0D96"/>
    <w:rPr>
      <w:rFonts w:ascii="Symbol" w:hAnsi="Symbol"/>
      <w:sz w:val="18"/>
    </w:rPr>
  </w:style>
  <w:style w:type="character" w:customStyle="1" w:styleId="WW-Absatz-Standardschriftart11111">
    <w:name w:val="WW-Absatz-Standardschriftart11111"/>
    <w:rsid w:val="008F0D96"/>
  </w:style>
  <w:style w:type="character" w:customStyle="1" w:styleId="WW-WW8Num2z011111">
    <w:name w:val="WW-WW8Num2z011111"/>
    <w:rsid w:val="008F0D96"/>
    <w:rPr>
      <w:rFonts w:ascii="Symbol" w:hAnsi="Symbol"/>
      <w:sz w:val="18"/>
    </w:rPr>
  </w:style>
  <w:style w:type="character" w:customStyle="1" w:styleId="WW-WW8Num3z011111">
    <w:name w:val="WW-WW8Num3z011111"/>
    <w:rsid w:val="008F0D96"/>
    <w:rPr>
      <w:rFonts w:ascii="Symbol" w:hAnsi="Symbol"/>
      <w:sz w:val="18"/>
    </w:rPr>
  </w:style>
  <w:style w:type="character" w:customStyle="1" w:styleId="WW-WW8Num4z011111">
    <w:name w:val="WW-WW8Num4z011111"/>
    <w:rsid w:val="008F0D96"/>
    <w:rPr>
      <w:rFonts w:ascii="Symbol" w:hAnsi="Symbol"/>
      <w:sz w:val="18"/>
    </w:rPr>
  </w:style>
  <w:style w:type="character" w:customStyle="1" w:styleId="WW-WW8Num5z011111">
    <w:name w:val="WW-WW8Num5z011111"/>
    <w:rsid w:val="008F0D96"/>
    <w:rPr>
      <w:rFonts w:ascii="Symbol" w:hAnsi="Symbol"/>
      <w:sz w:val="18"/>
    </w:rPr>
  </w:style>
  <w:style w:type="character" w:customStyle="1" w:styleId="WW-WW8Num6z011111">
    <w:name w:val="WW-WW8Num6z011111"/>
    <w:rsid w:val="008F0D96"/>
    <w:rPr>
      <w:rFonts w:ascii="Symbol" w:hAnsi="Symbol"/>
      <w:sz w:val="18"/>
    </w:rPr>
  </w:style>
  <w:style w:type="character" w:customStyle="1" w:styleId="WW-WW8Num7z011111">
    <w:name w:val="WW-WW8Num7z011111"/>
    <w:rsid w:val="008F0D96"/>
    <w:rPr>
      <w:rFonts w:ascii="Symbol" w:hAnsi="Symbol"/>
      <w:sz w:val="18"/>
    </w:rPr>
  </w:style>
  <w:style w:type="character" w:customStyle="1" w:styleId="WW-WW8Num8z011111">
    <w:name w:val="WW-WW8Num8z011111"/>
    <w:rsid w:val="008F0D96"/>
    <w:rPr>
      <w:rFonts w:ascii="Symbol" w:hAnsi="Symbol"/>
      <w:sz w:val="18"/>
    </w:rPr>
  </w:style>
  <w:style w:type="character" w:customStyle="1" w:styleId="WW-WW8Num9z011111">
    <w:name w:val="WW-WW8Num9z011111"/>
    <w:rsid w:val="008F0D96"/>
    <w:rPr>
      <w:rFonts w:ascii="Symbol" w:hAnsi="Symbol"/>
      <w:sz w:val="18"/>
    </w:rPr>
  </w:style>
  <w:style w:type="character" w:customStyle="1" w:styleId="WW-WW8Num10z011111">
    <w:name w:val="WW-WW8Num10z011111"/>
    <w:rsid w:val="008F0D96"/>
    <w:rPr>
      <w:rFonts w:ascii="Symbol" w:hAnsi="Symbol"/>
      <w:sz w:val="18"/>
    </w:rPr>
  </w:style>
  <w:style w:type="character" w:customStyle="1" w:styleId="WW-WW8Num11z011111">
    <w:name w:val="WW-WW8Num11z011111"/>
    <w:rsid w:val="008F0D96"/>
    <w:rPr>
      <w:rFonts w:ascii="Symbol" w:hAnsi="Symbol"/>
    </w:rPr>
  </w:style>
  <w:style w:type="character" w:customStyle="1" w:styleId="WW-WW8Num12z01111">
    <w:name w:val="WW-WW8Num12z01111"/>
    <w:rsid w:val="008F0D96"/>
    <w:rPr>
      <w:rFonts w:ascii="Symbol" w:hAnsi="Symbol"/>
      <w:sz w:val="18"/>
    </w:rPr>
  </w:style>
  <w:style w:type="character" w:customStyle="1" w:styleId="WW-WW8Num14z011111">
    <w:name w:val="WW-WW8Num14z011111"/>
    <w:rsid w:val="008F0D96"/>
    <w:rPr>
      <w:rFonts w:ascii="Symbol" w:hAnsi="Symbol"/>
      <w:sz w:val="18"/>
    </w:rPr>
  </w:style>
  <w:style w:type="character" w:customStyle="1" w:styleId="WW-WW8Num15z011111">
    <w:name w:val="WW-WW8Num15z011111"/>
    <w:rsid w:val="008F0D96"/>
    <w:rPr>
      <w:rFonts w:ascii="Symbol" w:hAnsi="Symbol"/>
      <w:sz w:val="18"/>
    </w:rPr>
  </w:style>
  <w:style w:type="character" w:customStyle="1" w:styleId="WW-WW8Num16z011111">
    <w:name w:val="WW-WW8Num16z011111"/>
    <w:rsid w:val="008F0D96"/>
    <w:rPr>
      <w:rFonts w:ascii="Symbol" w:hAnsi="Symbol"/>
      <w:sz w:val="18"/>
    </w:rPr>
  </w:style>
  <w:style w:type="character" w:customStyle="1" w:styleId="WW-WW8Num17z011111">
    <w:name w:val="WW-WW8Num17z011111"/>
    <w:rsid w:val="008F0D96"/>
    <w:rPr>
      <w:rFonts w:ascii="Symbol" w:hAnsi="Symbol"/>
      <w:sz w:val="18"/>
    </w:rPr>
  </w:style>
  <w:style w:type="character" w:customStyle="1" w:styleId="WW-WW8Num18z011111">
    <w:name w:val="WW-WW8Num18z011111"/>
    <w:rsid w:val="008F0D96"/>
    <w:rPr>
      <w:rFonts w:ascii="Symbol" w:hAnsi="Symbol"/>
      <w:sz w:val="18"/>
    </w:rPr>
  </w:style>
  <w:style w:type="character" w:customStyle="1" w:styleId="WW-WW8Num19z011111">
    <w:name w:val="WW-WW8Num19z011111"/>
    <w:rsid w:val="008F0D96"/>
    <w:rPr>
      <w:rFonts w:ascii="Symbol" w:hAnsi="Symbol"/>
      <w:sz w:val="18"/>
    </w:rPr>
  </w:style>
  <w:style w:type="character" w:customStyle="1" w:styleId="WW-WW8Num20z011111">
    <w:name w:val="WW-WW8Num20z011111"/>
    <w:rsid w:val="008F0D96"/>
    <w:rPr>
      <w:rFonts w:ascii="Symbol" w:hAnsi="Symbol"/>
      <w:sz w:val="18"/>
    </w:rPr>
  </w:style>
  <w:style w:type="character" w:customStyle="1" w:styleId="WW-WW8Num21z011111">
    <w:name w:val="WW-WW8Num21z011111"/>
    <w:rsid w:val="008F0D96"/>
    <w:rPr>
      <w:rFonts w:ascii="Symbol" w:hAnsi="Symbol"/>
      <w:sz w:val="18"/>
    </w:rPr>
  </w:style>
  <w:style w:type="character" w:customStyle="1" w:styleId="WW-WW8Num22z011111">
    <w:name w:val="WW-WW8Num22z011111"/>
    <w:rsid w:val="008F0D96"/>
    <w:rPr>
      <w:rFonts w:ascii="Symbol" w:hAnsi="Symbol"/>
      <w:sz w:val="18"/>
    </w:rPr>
  </w:style>
  <w:style w:type="character" w:customStyle="1" w:styleId="WW-WW8Num23z011111">
    <w:name w:val="WW-WW8Num23z011111"/>
    <w:rsid w:val="008F0D96"/>
    <w:rPr>
      <w:rFonts w:ascii="Symbol" w:hAnsi="Symbol"/>
      <w:sz w:val="18"/>
    </w:rPr>
  </w:style>
  <w:style w:type="character" w:customStyle="1" w:styleId="WW-WW8Num24z011111">
    <w:name w:val="WW-WW8Num24z011111"/>
    <w:rsid w:val="008F0D96"/>
    <w:rPr>
      <w:rFonts w:ascii="Symbol" w:hAnsi="Symbol"/>
      <w:sz w:val="18"/>
    </w:rPr>
  </w:style>
  <w:style w:type="character" w:customStyle="1" w:styleId="WW-WW8Num25z011111">
    <w:name w:val="WW-WW8Num25z011111"/>
    <w:rsid w:val="008F0D96"/>
    <w:rPr>
      <w:rFonts w:ascii="Symbol" w:hAnsi="Symbol"/>
      <w:sz w:val="18"/>
    </w:rPr>
  </w:style>
  <w:style w:type="character" w:customStyle="1" w:styleId="WW-WW8Num26z01111">
    <w:name w:val="WW-WW8Num26z01111"/>
    <w:rsid w:val="008F0D96"/>
    <w:rPr>
      <w:rFonts w:ascii="Symbol" w:hAnsi="Symbol"/>
      <w:sz w:val="18"/>
    </w:rPr>
  </w:style>
  <w:style w:type="character" w:customStyle="1" w:styleId="WW-WW8Num28z11111">
    <w:name w:val="WW-WW8Num28z11111"/>
    <w:rsid w:val="008F0D96"/>
    <w:rPr>
      <w:rFonts w:ascii="Times New Roman" w:hAnsi="Times New Roman"/>
    </w:rPr>
  </w:style>
  <w:style w:type="character" w:customStyle="1" w:styleId="WW-WW8Num30z01111">
    <w:name w:val="WW-WW8Num30z01111"/>
    <w:rsid w:val="008F0D96"/>
    <w:rPr>
      <w:rFonts w:ascii="Times New Roman" w:hAnsi="Times New Roman"/>
    </w:rPr>
  </w:style>
  <w:style w:type="character" w:customStyle="1" w:styleId="WW-WW8Num30z11111">
    <w:name w:val="WW-WW8Num30z11111"/>
    <w:rsid w:val="008F0D96"/>
    <w:rPr>
      <w:rFonts w:ascii="Courier New" w:hAnsi="Courier New"/>
    </w:rPr>
  </w:style>
  <w:style w:type="character" w:customStyle="1" w:styleId="WW-WW8Num30z21111">
    <w:name w:val="WW-WW8Num30z21111"/>
    <w:rsid w:val="008F0D96"/>
    <w:rPr>
      <w:rFonts w:ascii="Wingdings" w:hAnsi="Wingdings"/>
    </w:rPr>
  </w:style>
  <w:style w:type="character" w:customStyle="1" w:styleId="WW-WW8Num30z31111">
    <w:name w:val="WW-WW8Num30z31111"/>
    <w:rsid w:val="008F0D96"/>
    <w:rPr>
      <w:rFonts w:ascii="Symbol" w:hAnsi="Symbol"/>
    </w:rPr>
  </w:style>
  <w:style w:type="character" w:customStyle="1" w:styleId="WW-WW8Num32z011111">
    <w:name w:val="WW-WW8Num32z011111"/>
    <w:rsid w:val="008F0D96"/>
    <w:rPr>
      <w:rFonts w:ascii="Symbol" w:hAnsi="Symbol"/>
    </w:rPr>
  </w:style>
  <w:style w:type="character" w:customStyle="1" w:styleId="WW-WW8Num33z01111">
    <w:name w:val="WW-WW8Num33z01111"/>
    <w:rsid w:val="008F0D96"/>
    <w:rPr>
      <w:rFonts w:ascii="Times New Roman" w:hAnsi="Times New Roman"/>
    </w:rPr>
  </w:style>
  <w:style w:type="character" w:customStyle="1" w:styleId="WW-WW8Num33z11111">
    <w:name w:val="WW-WW8Num33z11111"/>
    <w:rsid w:val="008F0D96"/>
    <w:rPr>
      <w:rFonts w:ascii="Courier New" w:hAnsi="Courier New"/>
    </w:rPr>
  </w:style>
  <w:style w:type="character" w:customStyle="1" w:styleId="WW-WW8Num33z21111">
    <w:name w:val="WW-WW8Num33z21111"/>
    <w:rsid w:val="008F0D96"/>
    <w:rPr>
      <w:rFonts w:ascii="Wingdings" w:hAnsi="Wingdings"/>
    </w:rPr>
  </w:style>
  <w:style w:type="character" w:customStyle="1" w:styleId="WW-WW8Num33z31111">
    <w:name w:val="WW-WW8Num33z31111"/>
    <w:rsid w:val="008F0D96"/>
    <w:rPr>
      <w:rFonts w:ascii="Symbol" w:hAnsi="Symbol"/>
    </w:rPr>
  </w:style>
  <w:style w:type="character" w:customStyle="1" w:styleId="WW-WW8Num35z01111">
    <w:name w:val="WW-WW8Num35z01111"/>
    <w:rsid w:val="008F0D96"/>
    <w:rPr>
      <w:rFonts w:ascii="StarSymbol" w:hAnsi="StarSymbol"/>
    </w:rPr>
  </w:style>
  <w:style w:type="character" w:customStyle="1" w:styleId="WW-WW8Num37z011111">
    <w:name w:val="WW-WW8Num37z011111"/>
    <w:rsid w:val="008F0D96"/>
    <w:rPr>
      <w:rFonts w:ascii="Times New Roman" w:hAnsi="Times New Roman"/>
    </w:rPr>
  </w:style>
  <w:style w:type="character" w:customStyle="1" w:styleId="WW-WW8Num37z111111">
    <w:name w:val="WW-WW8Num37z111111"/>
    <w:rsid w:val="008F0D96"/>
    <w:rPr>
      <w:rFonts w:ascii="Courier New" w:hAnsi="Courier New"/>
    </w:rPr>
  </w:style>
  <w:style w:type="character" w:customStyle="1" w:styleId="WW-WW8Num37z211111">
    <w:name w:val="WW-WW8Num37z211111"/>
    <w:rsid w:val="008F0D96"/>
    <w:rPr>
      <w:rFonts w:ascii="Wingdings" w:hAnsi="Wingdings"/>
    </w:rPr>
  </w:style>
  <w:style w:type="character" w:customStyle="1" w:styleId="WW-WW8Num37z311111">
    <w:name w:val="WW-WW8Num37z311111"/>
    <w:rsid w:val="008F0D96"/>
    <w:rPr>
      <w:rFonts w:ascii="Symbol" w:hAnsi="Symbol"/>
    </w:rPr>
  </w:style>
  <w:style w:type="character" w:customStyle="1" w:styleId="WW-WW8Num38z011111">
    <w:name w:val="WW-WW8Num38z011111"/>
    <w:rsid w:val="008F0D96"/>
    <w:rPr>
      <w:rFonts w:ascii="Times New Roman" w:hAnsi="Times New Roman"/>
    </w:rPr>
  </w:style>
  <w:style w:type="character" w:customStyle="1" w:styleId="WW-WW8Num38z111111">
    <w:name w:val="WW-WW8Num38z111111"/>
    <w:rsid w:val="008F0D96"/>
    <w:rPr>
      <w:rFonts w:ascii="Courier New" w:hAnsi="Courier New"/>
    </w:rPr>
  </w:style>
  <w:style w:type="character" w:customStyle="1" w:styleId="WW-WW8Num38z211111">
    <w:name w:val="WW-WW8Num38z211111"/>
    <w:rsid w:val="008F0D96"/>
    <w:rPr>
      <w:rFonts w:ascii="Wingdings" w:hAnsi="Wingdings"/>
    </w:rPr>
  </w:style>
  <w:style w:type="character" w:customStyle="1" w:styleId="WW-WW8Num38z311111">
    <w:name w:val="WW-WW8Num38z311111"/>
    <w:rsid w:val="008F0D96"/>
    <w:rPr>
      <w:rFonts w:ascii="Symbol" w:hAnsi="Symbol"/>
    </w:rPr>
  </w:style>
  <w:style w:type="character" w:customStyle="1" w:styleId="WW-WW8Num39z01111">
    <w:name w:val="WW-WW8Num39z01111"/>
    <w:rsid w:val="008F0D96"/>
    <w:rPr>
      <w:rFonts w:ascii="Times New Roman" w:hAnsi="Times New Roman"/>
    </w:rPr>
  </w:style>
  <w:style w:type="character" w:customStyle="1" w:styleId="WW-WW8Num39z11111">
    <w:name w:val="WW-WW8Num39z11111"/>
    <w:rsid w:val="008F0D96"/>
    <w:rPr>
      <w:rFonts w:ascii="Courier New" w:hAnsi="Courier New"/>
    </w:rPr>
  </w:style>
  <w:style w:type="character" w:customStyle="1" w:styleId="WW-WW8Num39z21111">
    <w:name w:val="WW-WW8Num39z21111"/>
    <w:rsid w:val="008F0D96"/>
    <w:rPr>
      <w:rFonts w:ascii="Wingdings" w:hAnsi="Wingdings"/>
    </w:rPr>
  </w:style>
  <w:style w:type="character" w:customStyle="1" w:styleId="WW-WW8Num39z31111">
    <w:name w:val="WW-WW8Num39z31111"/>
    <w:rsid w:val="008F0D96"/>
    <w:rPr>
      <w:rFonts w:ascii="Symbol" w:hAnsi="Symbol"/>
    </w:rPr>
  </w:style>
  <w:style w:type="character" w:customStyle="1" w:styleId="WW-WW8Num42z01111">
    <w:name w:val="WW-WW8Num42z01111"/>
    <w:rsid w:val="008F0D96"/>
    <w:rPr>
      <w:rFonts w:ascii="StarSymbol" w:hAnsi="StarSymbol"/>
    </w:rPr>
  </w:style>
  <w:style w:type="character" w:customStyle="1" w:styleId="WW-WW8Num46z01111">
    <w:name w:val="WW-WW8Num46z01111"/>
    <w:rsid w:val="008F0D96"/>
    <w:rPr>
      <w:rFonts w:ascii="Times New Roman" w:hAnsi="Times New Roman"/>
    </w:rPr>
  </w:style>
  <w:style w:type="character" w:customStyle="1" w:styleId="WW-WW8Num46z11111">
    <w:name w:val="WW-WW8Num46z11111"/>
    <w:rsid w:val="008F0D96"/>
    <w:rPr>
      <w:rFonts w:ascii="Courier New" w:hAnsi="Courier New"/>
    </w:rPr>
  </w:style>
  <w:style w:type="character" w:customStyle="1" w:styleId="WW-WW8Num46z21111">
    <w:name w:val="WW-WW8Num46z21111"/>
    <w:rsid w:val="008F0D96"/>
    <w:rPr>
      <w:rFonts w:ascii="Wingdings" w:hAnsi="Wingdings"/>
    </w:rPr>
  </w:style>
  <w:style w:type="character" w:customStyle="1" w:styleId="WW-WW8Num46z31111">
    <w:name w:val="WW-WW8Num46z31111"/>
    <w:rsid w:val="008F0D96"/>
    <w:rPr>
      <w:rFonts w:ascii="Symbol" w:hAnsi="Symbol"/>
    </w:rPr>
  </w:style>
  <w:style w:type="character" w:customStyle="1" w:styleId="WW-WW8Num48z01111">
    <w:name w:val="WW-WW8Num48z01111"/>
    <w:rsid w:val="008F0D96"/>
    <w:rPr>
      <w:rFonts w:ascii="Times New Roman" w:hAnsi="Times New Roman"/>
    </w:rPr>
  </w:style>
  <w:style w:type="character" w:customStyle="1" w:styleId="WW-WW8Num48z11111">
    <w:name w:val="WW-WW8Num48z11111"/>
    <w:rsid w:val="008F0D96"/>
    <w:rPr>
      <w:rFonts w:ascii="Courier New" w:hAnsi="Courier New"/>
    </w:rPr>
  </w:style>
  <w:style w:type="character" w:customStyle="1" w:styleId="WW-WW8Num48z21111">
    <w:name w:val="WW-WW8Num48z21111"/>
    <w:rsid w:val="008F0D96"/>
    <w:rPr>
      <w:rFonts w:ascii="Wingdings" w:hAnsi="Wingdings"/>
    </w:rPr>
  </w:style>
  <w:style w:type="character" w:customStyle="1" w:styleId="WW-WW8Num48z31111">
    <w:name w:val="WW-WW8Num48z31111"/>
    <w:rsid w:val="008F0D96"/>
    <w:rPr>
      <w:rFonts w:ascii="Symbol" w:hAnsi="Symbol"/>
    </w:rPr>
  </w:style>
  <w:style w:type="character" w:customStyle="1" w:styleId="WW-WW8Num50z01111">
    <w:name w:val="WW-WW8Num50z01111"/>
    <w:rsid w:val="008F0D96"/>
    <w:rPr>
      <w:rFonts w:ascii="Times New Roman" w:hAnsi="Times New Roman"/>
    </w:rPr>
  </w:style>
  <w:style w:type="character" w:customStyle="1" w:styleId="WW-WW8Num50z11111">
    <w:name w:val="WW-WW8Num50z11111"/>
    <w:rsid w:val="008F0D96"/>
    <w:rPr>
      <w:rFonts w:ascii="Courier New" w:hAnsi="Courier New"/>
    </w:rPr>
  </w:style>
  <w:style w:type="character" w:customStyle="1" w:styleId="WW-WW8Num50z21111">
    <w:name w:val="WW-WW8Num50z21111"/>
    <w:rsid w:val="008F0D96"/>
    <w:rPr>
      <w:rFonts w:ascii="Wingdings" w:hAnsi="Wingdings"/>
    </w:rPr>
  </w:style>
  <w:style w:type="character" w:customStyle="1" w:styleId="WW-WW8Num50z31111">
    <w:name w:val="WW-WW8Num50z31111"/>
    <w:rsid w:val="008F0D96"/>
    <w:rPr>
      <w:rFonts w:ascii="Symbol" w:hAnsi="Symbol"/>
    </w:rPr>
  </w:style>
  <w:style w:type="character" w:customStyle="1" w:styleId="WW-WW8Num52z01111">
    <w:name w:val="WW-WW8Num52z01111"/>
    <w:rsid w:val="008F0D96"/>
    <w:rPr>
      <w:rFonts w:ascii="Times New Roman" w:hAnsi="Times New Roman"/>
    </w:rPr>
  </w:style>
  <w:style w:type="character" w:customStyle="1" w:styleId="WW-WW8Num52z11111">
    <w:name w:val="WW-WW8Num52z11111"/>
    <w:rsid w:val="008F0D96"/>
    <w:rPr>
      <w:rFonts w:ascii="Courier New" w:hAnsi="Courier New"/>
    </w:rPr>
  </w:style>
  <w:style w:type="character" w:customStyle="1" w:styleId="WW-WW8Num52z21111">
    <w:name w:val="WW-WW8Num52z21111"/>
    <w:rsid w:val="008F0D96"/>
    <w:rPr>
      <w:rFonts w:ascii="Wingdings" w:hAnsi="Wingdings"/>
    </w:rPr>
  </w:style>
  <w:style w:type="character" w:customStyle="1" w:styleId="WW-WW8Num52z31111">
    <w:name w:val="WW-WW8Num52z31111"/>
    <w:rsid w:val="008F0D96"/>
    <w:rPr>
      <w:rFonts w:ascii="Symbol" w:hAnsi="Symbol"/>
    </w:rPr>
  </w:style>
  <w:style w:type="character" w:customStyle="1" w:styleId="WW-WW8Num55z01111">
    <w:name w:val="WW-WW8Num55z01111"/>
    <w:rsid w:val="008F0D96"/>
    <w:rPr>
      <w:rFonts w:ascii="Times New Roman" w:hAnsi="Times New Roman"/>
    </w:rPr>
  </w:style>
  <w:style w:type="character" w:customStyle="1" w:styleId="WW-WW8Num55z11111">
    <w:name w:val="WW-WW8Num55z11111"/>
    <w:rsid w:val="008F0D96"/>
    <w:rPr>
      <w:rFonts w:ascii="Courier New" w:hAnsi="Courier New"/>
    </w:rPr>
  </w:style>
  <w:style w:type="character" w:customStyle="1" w:styleId="WW-WW8Num55z21111">
    <w:name w:val="WW-WW8Num55z21111"/>
    <w:rsid w:val="008F0D96"/>
    <w:rPr>
      <w:rFonts w:ascii="Wingdings" w:hAnsi="Wingdings"/>
    </w:rPr>
  </w:style>
  <w:style w:type="character" w:customStyle="1" w:styleId="WW-WW8Num55z31111">
    <w:name w:val="WW-WW8Num55z31111"/>
    <w:rsid w:val="008F0D96"/>
    <w:rPr>
      <w:rFonts w:ascii="Symbol" w:hAnsi="Symbol"/>
    </w:rPr>
  </w:style>
  <w:style w:type="character" w:customStyle="1" w:styleId="WW-WW8Num58z01111">
    <w:name w:val="WW-WW8Num58z01111"/>
    <w:rsid w:val="008F0D96"/>
    <w:rPr>
      <w:rFonts w:ascii="Times New Roman" w:hAnsi="Times New Roman"/>
    </w:rPr>
  </w:style>
  <w:style w:type="character" w:customStyle="1" w:styleId="WW-WW8Num58z11111">
    <w:name w:val="WW-WW8Num58z11111"/>
    <w:rsid w:val="008F0D96"/>
    <w:rPr>
      <w:rFonts w:ascii="Courier New" w:hAnsi="Courier New"/>
    </w:rPr>
  </w:style>
  <w:style w:type="character" w:customStyle="1" w:styleId="WW-WW8Num58z21111">
    <w:name w:val="WW-WW8Num58z21111"/>
    <w:rsid w:val="008F0D96"/>
    <w:rPr>
      <w:rFonts w:ascii="Wingdings" w:hAnsi="Wingdings"/>
    </w:rPr>
  </w:style>
  <w:style w:type="character" w:customStyle="1" w:styleId="WW-WW8Num58z31111">
    <w:name w:val="WW-WW8Num58z31111"/>
    <w:rsid w:val="008F0D96"/>
    <w:rPr>
      <w:rFonts w:ascii="Symbol" w:hAnsi="Symbol"/>
    </w:rPr>
  </w:style>
  <w:style w:type="character" w:customStyle="1" w:styleId="WW-WW8Num60z01111">
    <w:name w:val="WW-WW8Num60z01111"/>
    <w:rsid w:val="008F0D96"/>
    <w:rPr>
      <w:rFonts w:ascii="Times New Roman" w:hAnsi="Times New Roman"/>
    </w:rPr>
  </w:style>
  <w:style w:type="character" w:customStyle="1" w:styleId="WW-WW8Num60z11111">
    <w:name w:val="WW-WW8Num60z11111"/>
    <w:rsid w:val="008F0D96"/>
    <w:rPr>
      <w:rFonts w:ascii="Courier New" w:hAnsi="Courier New"/>
    </w:rPr>
  </w:style>
  <w:style w:type="character" w:customStyle="1" w:styleId="WW-WW8Num60z21111">
    <w:name w:val="WW-WW8Num60z21111"/>
    <w:rsid w:val="008F0D96"/>
    <w:rPr>
      <w:rFonts w:ascii="Wingdings" w:hAnsi="Wingdings"/>
    </w:rPr>
  </w:style>
  <w:style w:type="character" w:customStyle="1" w:styleId="WW-WW8Num60z31111">
    <w:name w:val="WW-WW8Num60z31111"/>
    <w:rsid w:val="008F0D96"/>
    <w:rPr>
      <w:rFonts w:ascii="Symbol" w:hAnsi="Symbol"/>
    </w:rPr>
  </w:style>
  <w:style w:type="character" w:customStyle="1" w:styleId="WW-WW8Num63z01111">
    <w:name w:val="WW-WW8Num63z01111"/>
    <w:rsid w:val="008F0D96"/>
    <w:rPr>
      <w:rFonts w:ascii="Symbol" w:hAnsi="Symbol"/>
    </w:rPr>
  </w:style>
  <w:style w:type="character" w:customStyle="1" w:styleId="WW-WW8Num65z011111">
    <w:name w:val="WW-WW8Num65z011111"/>
    <w:rsid w:val="008F0D96"/>
    <w:rPr>
      <w:rFonts w:ascii="StarSymbol" w:hAnsi="StarSymbol"/>
    </w:rPr>
  </w:style>
  <w:style w:type="character" w:customStyle="1" w:styleId="WW-WW8Num66z01111">
    <w:name w:val="WW-WW8Num66z01111"/>
    <w:rsid w:val="008F0D96"/>
    <w:rPr>
      <w:rFonts w:ascii="Times New Roman" w:hAnsi="Times New Roman"/>
    </w:rPr>
  </w:style>
  <w:style w:type="character" w:customStyle="1" w:styleId="WW-WW8Num66z11111">
    <w:name w:val="WW-WW8Num66z11111"/>
    <w:rsid w:val="008F0D96"/>
    <w:rPr>
      <w:rFonts w:ascii="Courier New" w:hAnsi="Courier New"/>
    </w:rPr>
  </w:style>
  <w:style w:type="character" w:customStyle="1" w:styleId="WW-WW8Num66z211111">
    <w:name w:val="WW-WW8Num66z211111"/>
    <w:rsid w:val="008F0D96"/>
    <w:rPr>
      <w:rFonts w:ascii="Wingdings" w:hAnsi="Wingdings"/>
    </w:rPr>
  </w:style>
  <w:style w:type="character" w:customStyle="1" w:styleId="WW-WW8Num66z31111">
    <w:name w:val="WW-WW8Num66z31111"/>
    <w:rsid w:val="008F0D96"/>
    <w:rPr>
      <w:rFonts w:ascii="Symbol" w:hAnsi="Symbol"/>
    </w:rPr>
  </w:style>
  <w:style w:type="character" w:customStyle="1" w:styleId="WW-WW8Num67z21111">
    <w:name w:val="WW-WW8Num67z21111"/>
    <w:rsid w:val="008F0D96"/>
    <w:rPr>
      <w:b/>
    </w:rPr>
  </w:style>
  <w:style w:type="character" w:customStyle="1" w:styleId="WW-WW8Num70z011111">
    <w:name w:val="WW-WW8Num70z011111"/>
    <w:rsid w:val="008F0D96"/>
    <w:rPr>
      <w:rFonts w:ascii="Symbol" w:hAnsi="Symbol"/>
      <w:sz w:val="18"/>
    </w:rPr>
  </w:style>
  <w:style w:type="character" w:customStyle="1" w:styleId="WW-WW8Num71z01111">
    <w:name w:val="WW-WW8Num71z01111"/>
    <w:rsid w:val="008F0D96"/>
    <w:rPr>
      <w:rFonts w:ascii="Symbol" w:hAnsi="Symbol"/>
      <w:sz w:val="18"/>
    </w:rPr>
  </w:style>
  <w:style w:type="character" w:customStyle="1" w:styleId="WW-Absatz-Standardschriftart111111">
    <w:name w:val="WW-Absatz-Standardschriftart111111"/>
    <w:rsid w:val="008F0D96"/>
  </w:style>
  <w:style w:type="character" w:customStyle="1" w:styleId="WW-WW8Num3z0111111">
    <w:name w:val="WW-WW8Num3z0111111"/>
    <w:rsid w:val="008F0D96"/>
    <w:rPr>
      <w:rFonts w:ascii="Symbol" w:hAnsi="Symbol"/>
      <w:sz w:val="18"/>
    </w:rPr>
  </w:style>
  <w:style w:type="character" w:customStyle="1" w:styleId="WW-WW8Num4z0111111">
    <w:name w:val="WW-WW8Num4z0111111"/>
    <w:rsid w:val="008F0D96"/>
    <w:rPr>
      <w:rFonts w:ascii="Symbol" w:hAnsi="Symbol"/>
      <w:sz w:val="18"/>
    </w:rPr>
  </w:style>
  <w:style w:type="character" w:customStyle="1" w:styleId="WW-WW8Num5z0111111">
    <w:name w:val="WW-WW8Num5z0111111"/>
    <w:rsid w:val="008F0D96"/>
    <w:rPr>
      <w:rFonts w:ascii="Symbol" w:hAnsi="Symbol"/>
      <w:sz w:val="18"/>
    </w:rPr>
  </w:style>
  <w:style w:type="character" w:customStyle="1" w:styleId="WW-WW8Num6z0111111">
    <w:name w:val="WW-WW8Num6z0111111"/>
    <w:rsid w:val="008F0D96"/>
    <w:rPr>
      <w:rFonts w:ascii="Symbol" w:hAnsi="Symbol"/>
      <w:sz w:val="18"/>
    </w:rPr>
  </w:style>
  <w:style w:type="character" w:customStyle="1" w:styleId="WW-WW8Num7z0111111">
    <w:name w:val="WW-WW8Num7z0111111"/>
    <w:rsid w:val="008F0D96"/>
    <w:rPr>
      <w:rFonts w:ascii="Symbol" w:hAnsi="Symbol"/>
      <w:sz w:val="18"/>
    </w:rPr>
  </w:style>
  <w:style w:type="character" w:customStyle="1" w:styleId="WW-WW8Num8z0111111">
    <w:name w:val="WW-WW8Num8z0111111"/>
    <w:rsid w:val="008F0D96"/>
    <w:rPr>
      <w:rFonts w:ascii="Symbol" w:hAnsi="Symbol"/>
      <w:sz w:val="18"/>
    </w:rPr>
  </w:style>
  <w:style w:type="character" w:customStyle="1" w:styleId="WW-WW8Num9z0111111">
    <w:name w:val="WW-WW8Num9z0111111"/>
    <w:rsid w:val="008F0D96"/>
    <w:rPr>
      <w:rFonts w:ascii="Symbol" w:hAnsi="Symbol"/>
      <w:sz w:val="18"/>
    </w:rPr>
  </w:style>
  <w:style w:type="character" w:customStyle="1" w:styleId="WW-WW8Num10z0111111">
    <w:name w:val="WW-WW8Num10z0111111"/>
    <w:rsid w:val="008F0D96"/>
    <w:rPr>
      <w:rFonts w:ascii="Symbol" w:hAnsi="Symbol"/>
      <w:sz w:val="18"/>
    </w:rPr>
  </w:style>
  <w:style w:type="character" w:customStyle="1" w:styleId="WW-WW8Num11z0111111">
    <w:name w:val="WW-WW8Num11z0111111"/>
    <w:rsid w:val="008F0D96"/>
    <w:rPr>
      <w:rFonts w:ascii="Symbol" w:hAnsi="Symbol"/>
      <w:sz w:val="18"/>
    </w:rPr>
  </w:style>
  <w:style w:type="character" w:customStyle="1" w:styleId="WW-WW8Num12z011111">
    <w:name w:val="WW-WW8Num12z011111"/>
    <w:rsid w:val="008F0D96"/>
    <w:rPr>
      <w:rFonts w:ascii="Symbol" w:hAnsi="Symbol"/>
      <w:sz w:val="18"/>
    </w:rPr>
  </w:style>
  <w:style w:type="character" w:customStyle="1" w:styleId="WW-WW8Num13z0">
    <w:name w:val="WW-WW8Num13z0"/>
    <w:rsid w:val="008F0D96"/>
    <w:rPr>
      <w:rFonts w:ascii="Symbol" w:hAnsi="Symbol"/>
      <w:sz w:val="18"/>
    </w:rPr>
  </w:style>
  <w:style w:type="character" w:customStyle="1" w:styleId="WW-WW8Num14z0111111">
    <w:name w:val="WW-WW8Num14z0111111"/>
    <w:rsid w:val="008F0D96"/>
    <w:rPr>
      <w:rFonts w:ascii="Symbol" w:hAnsi="Symbol"/>
      <w:sz w:val="18"/>
    </w:rPr>
  </w:style>
  <w:style w:type="character" w:customStyle="1" w:styleId="WW-WW8Num15z0111111">
    <w:name w:val="WW-WW8Num15z0111111"/>
    <w:rsid w:val="008F0D96"/>
    <w:rPr>
      <w:rFonts w:ascii="Symbol" w:hAnsi="Symbol"/>
      <w:sz w:val="18"/>
    </w:rPr>
  </w:style>
  <w:style w:type="character" w:customStyle="1" w:styleId="WW-WW8Num16z0111111">
    <w:name w:val="WW-WW8Num16z0111111"/>
    <w:rsid w:val="008F0D96"/>
    <w:rPr>
      <w:rFonts w:ascii="Symbol" w:hAnsi="Symbol"/>
      <w:sz w:val="18"/>
    </w:rPr>
  </w:style>
  <w:style w:type="character" w:customStyle="1" w:styleId="WW-WW8Num17z0111111">
    <w:name w:val="WW-WW8Num17z0111111"/>
    <w:rsid w:val="008F0D96"/>
    <w:rPr>
      <w:rFonts w:ascii="Symbol" w:hAnsi="Symbol"/>
    </w:rPr>
  </w:style>
  <w:style w:type="character" w:customStyle="1" w:styleId="WW-WW8Num18z0111111">
    <w:name w:val="WW-WW8Num18z0111111"/>
    <w:rsid w:val="008F0D96"/>
    <w:rPr>
      <w:rFonts w:ascii="Symbol" w:hAnsi="Symbol"/>
      <w:sz w:val="18"/>
    </w:rPr>
  </w:style>
  <w:style w:type="character" w:customStyle="1" w:styleId="WW-WW8Num20z0111111">
    <w:name w:val="WW-WW8Num20z0111111"/>
    <w:rsid w:val="008F0D96"/>
    <w:rPr>
      <w:rFonts w:ascii="Symbol" w:hAnsi="Symbol"/>
      <w:sz w:val="18"/>
    </w:rPr>
  </w:style>
  <w:style w:type="character" w:customStyle="1" w:styleId="WW-WW8Num21z0111111">
    <w:name w:val="WW-WW8Num21z0111111"/>
    <w:rsid w:val="008F0D96"/>
    <w:rPr>
      <w:rFonts w:ascii="Symbol" w:hAnsi="Symbol"/>
      <w:sz w:val="18"/>
    </w:rPr>
  </w:style>
  <w:style w:type="character" w:customStyle="1" w:styleId="WW-WW8Num22z0111111">
    <w:name w:val="WW-WW8Num22z0111111"/>
    <w:rsid w:val="008F0D96"/>
    <w:rPr>
      <w:rFonts w:ascii="Symbol" w:hAnsi="Symbol"/>
      <w:sz w:val="18"/>
    </w:rPr>
  </w:style>
  <w:style w:type="character" w:customStyle="1" w:styleId="WW-WW8Num23z0111111">
    <w:name w:val="WW-WW8Num23z0111111"/>
    <w:rsid w:val="008F0D96"/>
    <w:rPr>
      <w:rFonts w:ascii="Symbol" w:hAnsi="Symbol"/>
      <w:sz w:val="18"/>
    </w:rPr>
  </w:style>
  <w:style w:type="character" w:customStyle="1" w:styleId="WW-WW8Num24z0111111">
    <w:name w:val="WW-WW8Num24z0111111"/>
    <w:rsid w:val="008F0D96"/>
    <w:rPr>
      <w:rFonts w:ascii="Symbol" w:hAnsi="Symbol"/>
      <w:sz w:val="18"/>
    </w:rPr>
  </w:style>
  <w:style w:type="character" w:customStyle="1" w:styleId="WW-WW8Num25z0111111">
    <w:name w:val="WW-WW8Num25z0111111"/>
    <w:rsid w:val="008F0D96"/>
    <w:rPr>
      <w:rFonts w:ascii="Symbol" w:hAnsi="Symbol"/>
      <w:sz w:val="18"/>
    </w:rPr>
  </w:style>
  <w:style w:type="character" w:customStyle="1" w:styleId="WW-WW8Num26z011111">
    <w:name w:val="WW-WW8Num26z011111"/>
    <w:rsid w:val="008F0D96"/>
    <w:rPr>
      <w:rFonts w:ascii="Symbol" w:hAnsi="Symbol"/>
      <w:sz w:val="18"/>
    </w:rPr>
  </w:style>
  <w:style w:type="character" w:customStyle="1" w:styleId="WW8Num27z0">
    <w:name w:val="WW8Num27z0"/>
    <w:rsid w:val="008F0D96"/>
    <w:rPr>
      <w:rFonts w:ascii="Symbol" w:hAnsi="Symbol"/>
      <w:sz w:val="18"/>
    </w:rPr>
  </w:style>
  <w:style w:type="character" w:customStyle="1" w:styleId="WW8Num28z0">
    <w:name w:val="WW8Num28z0"/>
    <w:rsid w:val="008F0D96"/>
    <w:rPr>
      <w:rFonts w:ascii="Symbol" w:hAnsi="Symbol"/>
      <w:sz w:val="18"/>
    </w:rPr>
  </w:style>
  <w:style w:type="character" w:customStyle="1" w:styleId="WW-WW8Num29z0">
    <w:name w:val="WW-WW8Num29z0"/>
    <w:rsid w:val="008F0D96"/>
    <w:rPr>
      <w:rFonts w:ascii="Symbol" w:hAnsi="Symbol"/>
      <w:sz w:val="18"/>
    </w:rPr>
  </w:style>
  <w:style w:type="character" w:customStyle="1" w:styleId="WW-WW8Num30z011111">
    <w:name w:val="WW-WW8Num30z011111"/>
    <w:rsid w:val="008F0D96"/>
    <w:rPr>
      <w:rFonts w:ascii="Symbol" w:hAnsi="Symbol"/>
      <w:sz w:val="18"/>
    </w:rPr>
  </w:style>
  <w:style w:type="character" w:customStyle="1" w:styleId="WW-WW8Num31z0">
    <w:name w:val="WW-WW8Num31z0"/>
    <w:rsid w:val="008F0D96"/>
    <w:rPr>
      <w:rFonts w:ascii="Symbol" w:hAnsi="Symbol"/>
      <w:sz w:val="18"/>
    </w:rPr>
  </w:style>
  <w:style w:type="character" w:customStyle="1" w:styleId="WW-WW8Num32z0111111">
    <w:name w:val="WW-WW8Num32z0111111"/>
    <w:rsid w:val="008F0D96"/>
    <w:rPr>
      <w:rFonts w:ascii="Symbol" w:hAnsi="Symbol"/>
      <w:sz w:val="18"/>
    </w:rPr>
  </w:style>
  <w:style w:type="character" w:customStyle="1" w:styleId="WW-WW8Num33z011111">
    <w:name w:val="WW-WW8Num33z011111"/>
    <w:rsid w:val="008F0D96"/>
    <w:rPr>
      <w:rFonts w:ascii="Symbol" w:hAnsi="Symbol"/>
      <w:sz w:val="18"/>
    </w:rPr>
  </w:style>
  <w:style w:type="character" w:customStyle="1" w:styleId="WW-WW8Num34z0">
    <w:name w:val="WW-WW8Num34z0"/>
    <w:rsid w:val="008F0D96"/>
    <w:rPr>
      <w:rFonts w:ascii="Symbol" w:hAnsi="Symbol"/>
      <w:sz w:val="18"/>
    </w:rPr>
  </w:style>
  <w:style w:type="character" w:customStyle="1" w:styleId="WW-WW8Num45z0">
    <w:name w:val="WW-WW8Num45z0"/>
    <w:rsid w:val="008F0D96"/>
    <w:rPr>
      <w:b/>
      <w:u w:val="single"/>
    </w:rPr>
  </w:style>
  <w:style w:type="character" w:customStyle="1" w:styleId="WW-WW8Num46z111111">
    <w:name w:val="WW-WW8Num46z111111"/>
    <w:rsid w:val="008F0D96"/>
    <w:rPr>
      <w:rFonts w:ascii="Times New Roman" w:hAnsi="Times New Roman"/>
    </w:rPr>
  </w:style>
  <w:style w:type="character" w:customStyle="1" w:styleId="WW-WW8Num62z0">
    <w:name w:val="WW-WW8Num62z0"/>
    <w:rsid w:val="008F0D96"/>
    <w:rPr>
      <w:rFonts w:ascii="Symbol" w:hAnsi="Symbol"/>
    </w:rPr>
  </w:style>
  <w:style w:type="character" w:customStyle="1" w:styleId="WW8Num62z1">
    <w:name w:val="WW8Num62z1"/>
    <w:rsid w:val="008F0D96"/>
    <w:rPr>
      <w:rFonts w:ascii="Courier New" w:hAnsi="Courier New"/>
    </w:rPr>
  </w:style>
  <w:style w:type="character" w:customStyle="1" w:styleId="WW8Num62z2">
    <w:name w:val="WW8Num62z2"/>
    <w:rsid w:val="008F0D96"/>
    <w:rPr>
      <w:rFonts w:ascii="Wingdings" w:hAnsi="Wingdings"/>
    </w:rPr>
  </w:style>
  <w:style w:type="character" w:customStyle="1" w:styleId="WW-WW8Num65z0111111">
    <w:name w:val="WW-WW8Num65z0111111"/>
    <w:rsid w:val="008F0D96"/>
    <w:rPr>
      <w:rFonts w:ascii="Times New Roman" w:hAnsi="Times New Roman"/>
    </w:rPr>
  </w:style>
  <w:style w:type="character" w:customStyle="1" w:styleId="WW-WW8Num65z1">
    <w:name w:val="WW-WW8Num65z1"/>
    <w:rsid w:val="008F0D96"/>
    <w:rPr>
      <w:rFonts w:ascii="Courier New" w:hAnsi="Courier New"/>
    </w:rPr>
  </w:style>
  <w:style w:type="character" w:customStyle="1" w:styleId="WW-WW8Num65z2">
    <w:name w:val="WW-WW8Num65z2"/>
    <w:rsid w:val="008F0D96"/>
    <w:rPr>
      <w:rFonts w:ascii="Wingdings" w:hAnsi="Wingdings"/>
    </w:rPr>
  </w:style>
  <w:style w:type="character" w:customStyle="1" w:styleId="WW-WW8Num65z3">
    <w:name w:val="WW-WW8Num65z3"/>
    <w:rsid w:val="008F0D96"/>
    <w:rPr>
      <w:rFonts w:ascii="Symbol" w:hAnsi="Symbol"/>
    </w:rPr>
  </w:style>
  <w:style w:type="character" w:customStyle="1" w:styleId="WW8Num74z0">
    <w:name w:val="WW8Num74z0"/>
    <w:rsid w:val="008F0D96"/>
    <w:rPr>
      <w:rFonts w:ascii="Symbol" w:hAnsi="Symbol"/>
    </w:rPr>
  </w:style>
  <w:style w:type="character" w:customStyle="1" w:styleId="WW8Num74z1">
    <w:name w:val="WW8Num74z1"/>
    <w:rsid w:val="008F0D96"/>
    <w:rPr>
      <w:rFonts w:ascii="Courier New" w:hAnsi="Courier New"/>
    </w:rPr>
  </w:style>
  <w:style w:type="character" w:customStyle="1" w:styleId="WW8Num74z2">
    <w:name w:val="WW8Num74z2"/>
    <w:rsid w:val="008F0D96"/>
    <w:rPr>
      <w:rFonts w:ascii="Wingdings" w:hAnsi="Wingdings"/>
    </w:rPr>
  </w:style>
  <w:style w:type="character" w:customStyle="1" w:styleId="WW8Num75z0">
    <w:name w:val="WW8Num75z0"/>
    <w:rsid w:val="008F0D96"/>
    <w:rPr>
      <w:b/>
      <w:u w:val="single"/>
    </w:rPr>
  </w:style>
  <w:style w:type="character" w:customStyle="1" w:styleId="WW8Num85z0">
    <w:name w:val="WW8Num85z0"/>
    <w:rsid w:val="008F0D96"/>
    <w:rPr>
      <w:rFonts w:ascii="Times New Roman" w:hAnsi="Times New Roman"/>
    </w:rPr>
  </w:style>
  <w:style w:type="character" w:customStyle="1" w:styleId="WW8Num85z1">
    <w:name w:val="WW8Num85z1"/>
    <w:rsid w:val="008F0D96"/>
    <w:rPr>
      <w:rFonts w:ascii="Courier New" w:hAnsi="Courier New"/>
    </w:rPr>
  </w:style>
  <w:style w:type="character" w:customStyle="1" w:styleId="WW8Num85z2">
    <w:name w:val="WW8Num85z2"/>
    <w:rsid w:val="008F0D96"/>
    <w:rPr>
      <w:rFonts w:ascii="Wingdings" w:hAnsi="Wingdings"/>
    </w:rPr>
  </w:style>
  <w:style w:type="character" w:customStyle="1" w:styleId="WW8Num85z3">
    <w:name w:val="WW8Num85z3"/>
    <w:rsid w:val="008F0D96"/>
    <w:rPr>
      <w:rFonts w:ascii="Symbol" w:hAnsi="Symbol"/>
    </w:rPr>
  </w:style>
  <w:style w:type="character" w:customStyle="1" w:styleId="WW8Num94z0">
    <w:name w:val="WW8Num94z0"/>
    <w:rsid w:val="008F0D96"/>
    <w:rPr>
      <w:rFonts w:ascii="Times New Roman" w:hAnsi="Times New Roman"/>
      <w:sz w:val="24"/>
      <w:u w:val="none"/>
    </w:rPr>
  </w:style>
  <w:style w:type="character" w:customStyle="1" w:styleId="WW8Num97z0">
    <w:name w:val="WW8Num97z0"/>
    <w:rsid w:val="008F0D96"/>
    <w:rPr>
      <w:b/>
    </w:rPr>
  </w:style>
  <w:style w:type="character" w:customStyle="1" w:styleId="WW8Num117z0">
    <w:name w:val="WW8Num117z0"/>
    <w:rsid w:val="008F0D96"/>
    <w:rPr>
      <w:rFonts w:ascii="Times New Roman" w:hAnsi="Times New Roman"/>
    </w:rPr>
  </w:style>
  <w:style w:type="character" w:customStyle="1" w:styleId="WW8Num117z1">
    <w:name w:val="WW8Num117z1"/>
    <w:rsid w:val="008F0D96"/>
    <w:rPr>
      <w:rFonts w:ascii="Courier New" w:hAnsi="Courier New"/>
    </w:rPr>
  </w:style>
  <w:style w:type="character" w:customStyle="1" w:styleId="WW8Num117z2">
    <w:name w:val="WW8Num117z2"/>
    <w:rsid w:val="008F0D96"/>
    <w:rPr>
      <w:rFonts w:ascii="Wingdings" w:hAnsi="Wingdings"/>
    </w:rPr>
  </w:style>
  <w:style w:type="character" w:customStyle="1" w:styleId="WW8Num117z3">
    <w:name w:val="WW8Num117z3"/>
    <w:rsid w:val="008F0D96"/>
    <w:rPr>
      <w:rFonts w:ascii="Symbol" w:hAnsi="Symbol"/>
    </w:rPr>
  </w:style>
  <w:style w:type="character" w:customStyle="1" w:styleId="WW8Num118z0">
    <w:name w:val="WW8Num118z0"/>
    <w:rsid w:val="008F0D96"/>
    <w:rPr>
      <w:rFonts w:ascii="Times New Roman" w:hAnsi="Times New Roman"/>
    </w:rPr>
  </w:style>
  <w:style w:type="character" w:customStyle="1" w:styleId="WW8Num118z1">
    <w:name w:val="WW8Num118z1"/>
    <w:rsid w:val="008F0D96"/>
    <w:rPr>
      <w:rFonts w:ascii="Courier New" w:hAnsi="Courier New"/>
    </w:rPr>
  </w:style>
  <w:style w:type="character" w:customStyle="1" w:styleId="WW8Num118z2">
    <w:name w:val="WW8Num118z2"/>
    <w:rsid w:val="008F0D96"/>
    <w:rPr>
      <w:rFonts w:ascii="Wingdings" w:hAnsi="Wingdings"/>
    </w:rPr>
  </w:style>
  <w:style w:type="character" w:customStyle="1" w:styleId="WW8Num118z3">
    <w:name w:val="WW8Num118z3"/>
    <w:rsid w:val="008F0D96"/>
    <w:rPr>
      <w:rFonts w:ascii="Symbol" w:hAnsi="Symbol"/>
    </w:rPr>
  </w:style>
  <w:style w:type="character" w:customStyle="1" w:styleId="WW8Num119z0">
    <w:name w:val="WW8Num119z0"/>
    <w:rsid w:val="008F0D96"/>
    <w:rPr>
      <w:rFonts w:ascii="Times New Roman" w:hAnsi="Times New Roman"/>
    </w:rPr>
  </w:style>
  <w:style w:type="character" w:customStyle="1" w:styleId="WW8Num119z1">
    <w:name w:val="WW8Num119z1"/>
    <w:rsid w:val="008F0D96"/>
    <w:rPr>
      <w:rFonts w:ascii="Courier New" w:hAnsi="Courier New"/>
    </w:rPr>
  </w:style>
  <w:style w:type="character" w:customStyle="1" w:styleId="WW8Num119z2">
    <w:name w:val="WW8Num119z2"/>
    <w:rsid w:val="008F0D96"/>
    <w:rPr>
      <w:rFonts w:ascii="Wingdings" w:hAnsi="Wingdings"/>
    </w:rPr>
  </w:style>
  <w:style w:type="character" w:customStyle="1" w:styleId="WW8Num119z3">
    <w:name w:val="WW8Num119z3"/>
    <w:rsid w:val="008F0D96"/>
    <w:rPr>
      <w:rFonts w:ascii="Symbol" w:hAnsi="Symbol"/>
    </w:rPr>
  </w:style>
  <w:style w:type="character" w:customStyle="1" w:styleId="WW8Num127z1">
    <w:name w:val="WW8Num127z1"/>
    <w:rsid w:val="008F0D96"/>
    <w:rPr>
      <w:b/>
      <w:u w:val="single"/>
    </w:rPr>
  </w:style>
  <w:style w:type="character" w:customStyle="1" w:styleId="WW8Num147z0">
    <w:name w:val="WW8Num147z0"/>
    <w:rsid w:val="008F0D96"/>
    <w:rPr>
      <w:b/>
    </w:rPr>
  </w:style>
  <w:style w:type="character" w:customStyle="1" w:styleId="WW8Num153z0">
    <w:name w:val="WW8Num153z0"/>
    <w:rsid w:val="008F0D96"/>
    <w:rPr>
      <w:rFonts w:ascii="Times New Roman" w:hAnsi="Times New Roman"/>
    </w:rPr>
  </w:style>
  <w:style w:type="character" w:customStyle="1" w:styleId="WW8Num163z0">
    <w:name w:val="WW8Num163z0"/>
    <w:rsid w:val="008F0D96"/>
    <w:rPr>
      <w:rFonts w:ascii="Times New Roman" w:hAnsi="Times New Roman"/>
    </w:rPr>
  </w:style>
  <w:style w:type="character" w:customStyle="1" w:styleId="WW8Num163z1">
    <w:name w:val="WW8Num163z1"/>
    <w:rsid w:val="008F0D96"/>
    <w:rPr>
      <w:rFonts w:ascii="Courier New" w:hAnsi="Courier New"/>
    </w:rPr>
  </w:style>
  <w:style w:type="character" w:customStyle="1" w:styleId="WW8Num163z2">
    <w:name w:val="WW8Num163z2"/>
    <w:rsid w:val="008F0D96"/>
    <w:rPr>
      <w:rFonts w:ascii="Wingdings" w:hAnsi="Wingdings"/>
    </w:rPr>
  </w:style>
  <w:style w:type="character" w:customStyle="1" w:styleId="WW8Num163z3">
    <w:name w:val="WW8Num163z3"/>
    <w:rsid w:val="008F0D96"/>
    <w:rPr>
      <w:rFonts w:ascii="Symbol" w:hAnsi="Symbol"/>
    </w:rPr>
  </w:style>
  <w:style w:type="character" w:customStyle="1" w:styleId="WW8Num168z0">
    <w:name w:val="WW8Num168z0"/>
    <w:rsid w:val="008F0D96"/>
    <w:rPr>
      <w:rFonts w:ascii="Times New Roman" w:hAnsi="Times New Roman"/>
    </w:rPr>
  </w:style>
  <w:style w:type="character" w:customStyle="1" w:styleId="WW8Num168z1">
    <w:name w:val="WW8Num168z1"/>
    <w:rsid w:val="008F0D96"/>
    <w:rPr>
      <w:rFonts w:ascii="Courier New" w:hAnsi="Courier New"/>
    </w:rPr>
  </w:style>
  <w:style w:type="character" w:customStyle="1" w:styleId="WW8Num168z2">
    <w:name w:val="WW8Num168z2"/>
    <w:rsid w:val="008F0D96"/>
    <w:rPr>
      <w:rFonts w:ascii="Wingdings" w:hAnsi="Wingdings"/>
    </w:rPr>
  </w:style>
  <w:style w:type="character" w:customStyle="1" w:styleId="WW8Num168z3">
    <w:name w:val="WW8Num168z3"/>
    <w:rsid w:val="008F0D96"/>
    <w:rPr>
      <w:rFonts w:ascii="Symbol" w:hAnsi="Symbol"/>
    </w:rPr>
  </w:style>
  <w:style w:type="character" w:customStyle="1" w:styleId="WW8Num174z0">
    <w:name w:val="WW8Num174z0"/>
    <w:rsid w:val="008F0D96"/>
    <w:rPr>
      <w:u w:val="none"/>
    </w:rPr>
  </w:style>
  <w:style w:type="character" w:customStyle="1" w:styleId="WW8Num195z0">
    <w:name w:val="WW8Num195z0"/>
    <w:rsid w:val="008F0D96"/>
    <w:rPr>
      <w:rFonts w:ascii="Times New Roman" w:hAnsi="Times New Roman"/>
    </w:rPr>
  </w:style>
  <w:style w:type="character" w:customStyle="1" w:styleId="WW8Num195z1">
    <w:name w:val="WW8Num195z1"/>
    <w:rsid w:val="008F0D96"/>
    <w:rPr>
      <w:rFonts w:ascii="Courier New" w:hAnsi="Courier New"/>
    </w:rPr>
  </w:style>
  <w:style w:type="character" w:customStyle="1" w:styleId="WW8Num195z2">
    <w:name w:val="WW8Num195z2"/>
    <w:rsid w:val="008F0D96"/>
    <w:rPr>
      <w:rFonts w:ascii="Wingdings" w:hAnsi="Wingdings"/>
    </w:rPr>
  </w:style>
  <w:style w:type="character" w:customStyle="1" w:styleId="WW8Num195z3">
    <w:name w:val="WW8Num195z3"/>
    <w:rsid w:val="008F0D96"/>
    <w:rPr>
      <w:rFonts w:ascii="Symbol" w:hAnsi="Symbol"/>
    </w:rPr>
  </w:style>
  <w:style w:type="character" w:customStyle="1" w:styleId="WW8Num200z0">
    <w:name w:val="WW8Num200z0"/>
    <w:rsid w:val="008F0D96"/>
    <w:rPr>
      <w:rFonts w:ascii="Times New Roman" w:hAnsi="Times New Roman"/>
    </w:rPr>
  </w:style>
  <w:style w:type="character" w:customStyle="1" w:styleId="WW8Num200z1">
    <w:name w:val="WW8Num200z1"/>
    <w:rsid w:val="008F0D96"/>
    <w:rPr>
      <w:rFonts w:ascii="Courier New" w:hAnsi="Courier New"/>
    </w:rPr>
  </w:style>
  <w:style w:type="character" w:customStyle="1" w:styleId="WW8Num200z2">
    <w:name w:val="WW8Num200z2"/>
    <w:rsid w:val="008F0D96"/>
    <w:rPr>
      <w:rFonts w:ascii="Wingdings" w:hAnsi="Wingdings"/>
    </w:rPr>
  </w:style>
  <w:style w:type="character" w:customStyle="1" w:styleId="WW8Num200z3">
    <w:name w:val="WW8Num200z3"/>
    <w:rsid w:val="008F0D96"/>
    <w:rPr>
      <w:rFonts w:ascii="Symbol" w:hAnsi="Symbol"/>
    </w:rPr>
  </w:style>
  <w:style w:type="character" w:customStyle="1" w:styleId="WW8Num220z0">
    <w:name w:val="WW8Num220z0"/>
    <w:rsid w:val="008F0D96"/>
    <w:rPr>
      <w:rFonts w:ascii="Times New Roman" w:hAnsi="Times New Roman"/>
    </w:rPr>
  </w:style>
  <w:style w:type="character" w:customStyle="1" w:styleId="WW8Num224z0">
    <w:name w:val="WW8Num224z0"/>
    <w:rsid w:val="008F0D96"/>
    <w:rPr>
      <w:rFonts w:ascii="Times New Roman" w:hAnsi="Times New Roman"/>
    </w:rPr>
  </w:style>
  <w:style w:type="character" w:customStyle="1" w:styleId="WW8Num224z1">
    <w:name w:val="WW8Num224z1"/>
    <w:rsid w:val="008F0D96"/>
    <w:rPr>
      <w:rFonts w:ascii="Courier New" w:hAnsi="Courier New"/>
    </w:rPr>
  </w:style>
  <w:style w:type="character" w:customStyle="1" w:styleId="WW8Num224z2">
    <w:name w:val="WW8Num224z2"/>
    <w:rsid w:val="008F0D96"/>
    <w:rPr>
      <w:rFonts w:ascii="Wingdings" w:hAnsi="Wingdings"/>
    </w:rPr>
  </w:style>
  <w:style w:type="character" w:customStyle="1" w:styleId="WW8Num224z3">
    <w:name w:val="WW8Num224z3"/>
    <w:rsid w:val="008F0D96"/>
    <w:rPr>
      <w:rFonts w:ascii="Symbol" w:hAnsi="Symbol"/>
    </w:rPr>
  </w:style>
  <w:style w:type="character" w:customStyle="1" w:styleId="WW8Num252z0">
    <w:name w:val="WW8Num252z0"/>
    <w:rsid w:val="008F0D96"/>
    <w:rPr>
      <w:rFonts w:ascii="Times New Roman" w:hAnsi="Times New Roman"/>
    </w:rPr>
  </w:style>
  <w:style w:type="character" w:customStyle="1" w:styleId="WW8Num258z0">
    <w:name w:val="WW8Num258z0"/>
    <w:rsid w:val="008F0D96"/>
    <w:rPr>
      <w:rFonts w:ascii="Times New Roman" w:hAnsi="Times New Roman"/>
    </w:rPr>
  </w:style>
  <w:style w:type="character" w:customStyle="1" w:styleId="WW8Num258z1">
    <w:name w:val="WW8Num258z1"/>
    <w:rsid w:val="008F0D96"/>
    <w:rPr>
      <w:rFonts w:ascii="Courier New" w:hAnsi="Courier New"/>
    </w:rPr>
  </w:style>
  <w:style w:type="character" w:customStyle="1" w:styleId="WW8Num258z2">
    <w:name w:val="WW8Num258z2"/>
    <w:rsid w:val="008F0D96"/>
    <w:rPr>
      <w:rFonts w:ascii="Wingdings" w:hAnsi="Wingdings"/>
    </w:rPr>
  </w:style>
  <w:style w:type="character" w:customStyle="1" w:styleId="WW8Num258z3">
    <w:name w:val="WW8Num258z3"/>
    <w:rsid w:val="008F0D96"/>
    <w:rPr>
      <w:rFonts w:ascii="Symbol" w:hAnsi="Symbol"/>
    </w:rPr>
  </w:style>
  <w:style w:type="character" w:customStyle="1" w:styleId="WW8Num279z0">
    <w:name w:val="WW8Num279z0"/>
    <w:rsid w:val="008F0D96"/>
    <w:rPr>
      <w:rFonts w:ascii="Times New Roman" w:hAnsi="Times New Roman"/>
    </w:rPr>
  </w:style>
  <w:style w:type="character" w:customStyle="1" w:styleId="WW8Num279z1">
    <w:name w:val="WW8Num279z1"/>
    <w:rsid w:val="008F0D96"/>
    <w:rPr>
      <w:rFonts w:ascii="Courier New" w:hAnsi="Courier New"/>
    </w:rPr>
  </w:style>
  <w:style w:type="character" w:customStyle="1" w:styleId="WW8Num279z2">
    <w:name w:val="WW8Num279z2"/>
    <w:rsid w:val="008F0D96"/>
    <w:rPr>
      <w:rFonts w:ascii="Wingdings" w:hAnsi="Wingdings"/>
    </w:rPr>
  </w:style>
  <w:style w:type="character" w:customStyle="1" w:styleId="WW8Num279z3">
    <w:name w:val="WW8Num279z3"/>
    <w:rsid w:val="008F0D96"/>
    <w:rPr>
      <w:rFonts w:ascii="Symbol" w:hAnsi="Symbol"/>
    </w:rPr>
  </w:style>
  <w:style w:type="character" w:customStyle="1" w:styleId="WW8Num281z3">
    <w:name w:val="WW8Num281z3"/>
    <w:rsid w:val="008F0D96"/>
    <w:rPr>
      <w:u w:val="single"/>
    </w:rPr>
  </w:style>
  <w:style w:type="character" w:customStyle="1" w:styleId="WW8Num292z0">
    <w:name w:val="WW8Num292z0"/>
    <w:rsid w:val="008F0D96"/>
    <w:rPr>
      <w:rFonts w:ascii="Symbol" w:hAnsi="Symbol"/>
    </w:rPr>
  </w:style>
  <w:style w:type="character" w:customStyle="1" w:styleId="WW8Num292z1">
    <w:name w:val="WW8Num292z1"/>
    <w:rsid w:val="008F0D96"/>
    <w:rPr>
      <w:rFonts w:ascii="Courier New" w:hAnsi="Courier New"/>
    </w:rPr>
  </w:style>
  <w:style w:type="character" w:customStyle="1" w:styleId="WW8Num292z2">
    <w:name w:val="WW8Num292z2"/>
    <w:rsid w:val="008F0D96"/>
    <w:rPr>
      <w:rFonts w:ascii="Wingdings" w:hAnsi="Wingdings"/>
    </w:rPr>
  </w:style>
  <w:style w:type="character" w:customStyle="1" w:styleId="WW8Num295z0">
    <w:name w:val="WW8Num295z0"/>
    <w:rsid w:val="008F0D96"/>
    <w:rPr>
      <w:rFonts w:ascii="Times New Roman" w:hAnsi="Times New Roman"/>
    </w:rPr>
  </w:style>
  <w:style w:type="character" w:customStyle="1" w:styleId="WW8Num308z0">
    <w:name w:val="WW8Num308z0"/>
    <w:rsid w:val="008F0D96"/>
    <w:rPr>
      <w:rFonts w:ascii="Times New Roman" w:hAnsi="Times New Roman"/>
    </w:rPr>
  </w:style>
  <w:style w:type="character" w:customStyle="1" w:styleId="WW8Num308z1">
    <w:name w:val="WW8Num308z1"/>
    <w:rsid w:val="008F0D96"/>
    <w:rPr>
      <w:rFonts w:ascii="Courier New" w:hAnsi="Courier New"/>
    </w:rPr>
  </w:style>
  <w:style w:type="character" w:customStyle="1" w:styleId="WW8Num308z2">
    <w:name w:val="WW8Num308z2"/>
    <w:rsid w:val="008F0D96"/>
    <w:rPr>
      <w:rFonts w:ascii="Wingdings" w:hAnsi="Wingdings"/>
    </w:rPr>
  </w:style>
  <w:style w:type="character" w:customStyle="1" w:styleId="WW8Num308z3">
    <w:name w:val="WW8Num308z3"/>
    <w:rsid w:val="008F0D96"/>
    <w:rPr>
      <w:rFonts w:ascii="Symbol" w:hAnsi="Symbol"/>
    </w:rPr>
  </w:style>
  <w:style w:type="character" w:customStyle="1" w:styleId="WW8Num309z2">
    <w:name w:val="WW8Num309z2"/>
    <w:rsid w:val="008F0D96"/>
    <w:rPr>
      <w:b/>
    </w:rPr>
  </w:style>
  <w:style w:type="character" w:customStyle="1" w:styleId="WW-Domylnaczcionkaakapitu">
    <w:name w:val="WW-Domyślna czcionka akapitu"/>
    <w:rsid w:val="008F0D96"/>
  </w:style>
  <w:style w:type="character" w:styleId="Numerstrony">
    <w:name w:val="page number"/>
    <w:uiPriority w:val="99"/>
    <w:rsid w:val="008F0D96"/>
    <w:rPr>
      <w:rFonts w:cs="Times New Roman"/>
    </w:rPr>
  </w:style>
  <w:style w:type="character" w:customStyle="1" w:styleId="Symbolewypunktowania">
    <w:name w:val="Symbole wypunktowania"/>
    <w:rsid w:val="008F0D96"/>
    <w:rPr>
      <w:rFonts w:ascii="StarSymbol" w:hAnsi="StarSymbol"/>
      <w:sz w:val="18"/>
    </w:rPr>
  </w:style>
  <w:style w:type="character" w:customStyle="1" w:styleId="WW-Symbolewypunktowania">
    <w:name w:val="WW-Symbole wypunktowania"/>
    <w:rsid w:val="008F0D96"/>
    <w:rPr>
      <w:rFonts w:ascii="StarSymbol" w:hAnsi="StarSymbol"/>
      <w:sz w:val="18"/>
    </w:rPr>
  </w:style>
  <w:style w:type="character" w:customStyle="1" w:styleId="WW-Symbolewypunktowania1">
    <w:name w:val="WW-Symbole wypunktowania1"/>
    <w:rsid w:val="008F0D96"/>
    <w:rPr>
      <w:rFonts w:ascii="StarSymbol" w:hAnsi="StarSymbol"/>
      <w:sz w:val="18"/>
    </w:rPr>
  </w:style>
  <w:style w:type="character" w:customStyle="1" w:styleId="WW-Symbolewypunktowania11">
    <w:name w:val="WW-Symbole wypunktowania11"/>
    <w:rsid w:val="008F0D96"/>
    <w:rPr>
      <w:rFonts w:ascii="StarSymbol" w:hAnsi="StarSymbol"/>
      <w:sz w:val="18"/>
    </w:rPr>
  </w:style>
  <w:style w:type="character" w:customStyle="1" w:styleId="WW-Symbolewypunktowania111">
    <w:name w:val="WW-Symbole wypunktowania111"/>
    <w:rsid w:val="008F0D96"/>
    <w:rPr>
      <w:rFonts w:ascii="StarSymbol" w:hAnsi="StarSymbol"/>
      <w:sz w:val="18"/>
    </w:rPr>
  </w:style>
  <w:style w:type="character" w:customStyle="1" w:styleId="WW-Symbolewypunktowania1111">
    <w:name w:val="WW-Symbole wypunktowania1111"/>
    <w:rsid w:val="008F0D96"/>
    <w:rPr>
      <w:rFonts w:ascii="StarSymbol" w:hAnsi="StarSymbol"/>
      <w:sz w:val="18"/>
    </w:rPr>
  </w:style>
  <w:style w:type="character" w:customStyle="1" w:styleId="WW-Symbolewypunktowania11111">
    <w:name w:val="WW-Symbole wypunktowania11111"/>
    <w:rsid w:val="008F0D96"/>
    <w:rPr>
      <w:rFonts w:ascii="StarSymbol" w:hAnsi="StarSymbol"/>
      <w:sz w:val="18"/>
    </w:rPr>
  </w:style>
  <w:style w:type="character" w:customStyle="1" w:styleId="WW-Symbolewypunktowania111111">
    <w:name w:val="WW-Symbole wypunktowania111111"/>
    <w:rsid w:val="008F0D96"/>
    <w:rPr>
      <w:rFonts w:ascii="StarSymbol" w:hAnsi="StarSymbol"/>
      <w:sz w:val="18"/>
    </w:rPr>
  </w:style>
  <w:style w:type="paragraph" w:styleId="Tekstpodstawowy">
    <w:name w:val="Body Text"/>
    <w:basedOn w:val="Normalny"/>
    <w:link w:val="TekstpodstawowyZnak"/>
    <w:uiPriority w:val="99"/>
    <w:rsid w:val="008F0D96"/>
    <w:pPr>
      <w:spacing w:line="360" w:lineRule="auto"/>
      <w:jc w:val="both"/>
    </w:pPr>
  </w:style>
  <w:style w:type="character" w:customStyle="1" w:styleId="TekstpodstawowyZnak">
    <w:name w:val="Tekst podstawowy Znak"/>
    <w:link w:val="Tekstpodstawowy"/>
    <w:uiPriority w:val="99"/>
    <w:locked/>
    <w:rsid w:val="00CE22CC"/>
    <w:rPr>
      <w:rFonts w:cs="Times New Roman"/>
      <w:sz w:val="20"/>
      <w:szCs w:val="20"/>
      <w:lang w:eastAsia="ar-SA" w:bidi="ar-SA"/>
    </w:rPr>
  </w:style>
  <w:style w:type="paragraph" w:styleId="Lista">
    <w:name w:val="List"/>
    <w:basedOn w:val="Tekstpodstawowy"/>
    <w:uiPriority w:val="99"/>
    <w:rsid w:val="008F0D96"/>
    <w:rPr>
      <w:rFonts w:cs="Courier New"/>
    </w:rPr>
  </w:style>
  <w:style w:type="paragraph" w:customStyle="1" w:styleId="Podpis1">
    <w:name w:val="Podpis1"/>
    <w:basedOn w:val="Normalny"/>
    <w:rsid w:val="008F0D96"/>
    <w:pPr>
      <w:suppressLineNumbers/>
      <w:spacing w:before="120" w:after="120"/>
    </w:pPr>
    <w:rPr>
      <w:rFonts w:cs="Courier New"/>
      <w:i/>
      <w:iCs/>
      <w:sz w:val="20"/>
    </w:rPr>
  </w:style>
  <w:style w:type="paragraph" w:customStyle="1" w:styleId="Indeks">
    <w:name w:val="Indeks"/>
    <w:basedOn w:val="Normalny"/>
    <w:rsid w:val="008F0D96"/>
    <w:pPr>
      <w:suppressLineNumbers/>
    </w:pPr>
    <w:rPr>
      <w:rFonts w:cs="Courier New"/>
    </w:rPr>
  </w:style>
  <w:style w:type="paragraph" w:customStyle="1" w:styleId="Nagwek10">
    <w:name w:val="Nagłówek1"/>
    <w:basedOn w:val="Normalny"/>
    <w:next w:val="Tekstpodstawowy"/>
    <w:rsid w:val="008F0D96"/>
    <w:pPr>
      <w:keepNext/>
      <w:spacing w:before="240" w:after="120"/>
    </w:pPr>
    <w:rPr>
      <w:rFonts w:ascii="Arial" w:hAnsi="Arial" w:cs="Courier New"/>
      <w:sz w:val="28"/>
      <w:szCs w:val="28"/>
    </w:rPr>
  </w:style>
  <w:style w:type="paragraph" w:customStyle="1" w:styleId="WW-Podpis">
    <w:name w:val="WW-Podpis"/>
    <w:basedOn w:val="Normalny"/>
    <w:rsid w:val="008F0D96"/>
    <w:pPr>
      <w:suppressLineNumbers/>
      <w:spacing w:before="120" w:after="120"/>
    </w:pPr>
    <w:rPr>
      <w:rFonts w:cs="Courier New"/>
      <w:i/>
      <w:iCs/>
      <w:sz w:val="20"/>
    </w:rPr>
  </w:style>
  <w:style w:type="paragraph" w:customStyle="1" w:styleId="WW-Indeks">
    <w:name w:val="WW-Indeks"/>
    <w:basedOn w:val="Normalny"/>
    <w:rsid w:val="008F0D96"/>
    <w:pPr>
      <w:suppressLineNumbers/>
    </w:pPr>
    <w:rPr>
      <w:rFonts w:cs="Courier New"/>
    </w:rPr>
  </w:style>
  <w:style w:type="paragraph" w:customStyle="1" w:styleId="WW-Nagwek">
    <w:name w:val="WW-Nagłówek"/>
    <w:basedOn w:val="Normalny"/>
    <w:next w:val="Tekstpodstawowy"/>
    <w:rsid w:val="008F0D96"/>
    <w:pPr>
      <w:keepNext/>
      <w:spacing w:before="240" w:after="120"/>
    </w:pPr>
    <w:rPr>
      <w:rFonts w:ascii="Arial" w:hAnsi="Arial" w:cs="Courier New"/>
      <w:sz w:val="28"/>
      <w:szCs w:val="28"/>
    </w:rPr>
  </w:style>
  <w:style w:type="paragraph" w:customStyle="1" w:styleId="WW-Podpis1">
    <w:name w:val="WW-Podpis1"/>
    <w:basedOn w:val="Normalny"/>
    <w:rsid w:val="008F0D96"/>
    <w:pPr>
      <w:suppressLineNumbers/>
      <w:spacing w:before="120" w:after="120"/>
    </w:pPr>
    <w:rPr>
      <w:rFonts w:cs="Courier New"/>
      <w:i/>
      <w:iCs/>
      <w:sz w:val="20"/>
    </w:rPr>
  </w:style>
  <w:style w:type="paragraph" w:customStyle="1" w:styleId="WW-Indeks1">
    <w:name w:val="WW-Indeks1"/>
    <w:basedOn w:val="Normalny"/>
    <w:rsid w:val="008F0D96"/>
    <w:pPr>
      <w:suppressLineNumbers/>
    </w:pPr>
    <w:rPr>
      <w:rFonts w:cs="Courier New"/>
    </w:rPr>
  </w:style>
  <w:style w:type="paragraph" w:customStyle="1" w:styleId="WW-Nagwek1">
    <w:name w:val="WW-Nagłówek1"/>
    <w:basedOn w:val="Normalny"/>
    <w:next w:val="Tekstpodstawowy"/>
    <w:rsid w:val="008F0D96"/>
    <w:pPr>
      <w:keepNext/>
      <w:spacing w:before="240" w:after="120"/>
    </w:pPr>
    <w:rPr>
      <w:rFonts w:ascii="Arial" w:hAnsi="Arial" w:cs="Courier New"/>
      <w:sz w:val="28"/>
      <w:szCs w:val="28"/>
    </w:rPr>
  </w:style>
  <w:style w:type="paragraph" w:customStyle="1" w:styleId="WW-Podpis11">
    <w:name w:val="WW-Podpis11"/>
    <w:basedOn w:val="Normalny"/>
    <w:rsid w:val="008F0D96"/>
    <w:pPr>
      <w:suppressLineNumbers/>
      <w:spacing w:before="120" w:after="120"/>
    </w:pPr>
    <w:rPr>
      <w:rFonts w:cs="Courier New"/>
      <w:i/>
      <w:iCs/>
      <w:sz w:val="20"/>
    </w:rPr>
  </w:style>
  <w:style w:type="paragraph" w:customStyle="1" w:styleId="WW-Indeks11">
    <w:name w:val="WW-Indeks11"/>
    <w:basedOn w:val="Normalny"/>
    <w:rsid w:val="008F0D96"/>
    <w:pPr>
      <w:suppressLineNumbers/>
    </w:pPr>
    <w:rPr>
      <w:rFonts w:cs="Courier New"/>
    </w:rPr>
  </w:style>
  <w:style w:type="paragraph" w:customStyle="1" w:styleId="WW-Nagwek11">
    <w:name w:val="WW-Nagłówek11"/>
    <w:basedOn w:val="Normalny"/>
    <w:next w:val="Tekstpodstawowy"/>
    <w:rsid w:val="008F0D96"/>
    <w:pPr>
      <w:keepNext/>
      <w:spacing w:before="240" w:after="120"/>
    </w:pPr>
    <w:rPr>
      <w:rFonts w:ascii="Arial" w:hAnsi="Arial" w:cs="Courier New"/>
      <w:sz w:val="28"/>
      <w:szCs w:val="28"/>
    </w:rPr>
  </w:style>
  <w:style w:type="paragraph" w:customStyle="1" w:styleId="WW-Podpis111">
    <w:name w:val="WW-Podpis111"/>
    <w:basedOn w:val="Normalny"/>
    <w:rsid w:val="008F0D96"/>
    <w:pPr>
      <w:suppressLineNumbers/>
      <w:spacing w:before="120" w:after="120"/>
    </w:pPr>
    <w:rPr>
      <w:rFonts w:cs="Courier New"/>
      <w:i/>
      <w:iCs/>
      <w:sz w:val="20"/>
    </w:rPr>
  </w:style>
  <w:style w:type="paragraph" w:customStyle="1" w:styleId="WW-Indeks111">
    <w:name w:val="WW-Indeks111"/>
    <w:basedOn w:val="Normalny"/>
    <w:rsid w:val="008F0D96"/>
    <w:pPr>
      <w:suppressLineNumbers/>
    </w:pPr>
    <w:rPr>
      <w:rFonts w:cs="Courier New"/>
    </w:rPr>
  </w:style>
  <w:style w:type="paragraph" w:customStyle="1" w:styleId="WW-Nagwek111">
    <w:name w:val="WW-Nagłówek111"/>
    <w:basedOn w:val="Normalny"/>
    <w:next w:val="Tekstpodstawowy"/>
    <w:rsid w:val="008F0D96"/>
    <w:pPr>
      <w:keepNext/>
      <w:spacing w:before="240" w:after="120"/>
    </w:pPr>
    <w:rPr>
      <w:rFonts w:ascii="Arial" w:hAnsi="Arial" w:cs="Courier New"/>
      <w:sz w:val="28"/>
      <w:szCs w:val="28"/>
    </w:rPr>
  </w:style>
  <w:style w:type="paragraph" w:customStyle="1" w:styleId="WW-Podpis1111">
    <w:name w:val="WW-Podpis1111"/>
    <w:basedOn w:val="Normalny"/>
    <w:rsid w:val="008F0D96"/>
    <w:pPr>
      <w:suppressLineNumbers/>
      <w:spacing w:before="120" w:after="120"/>
    </w:pPr>
    <w:rPr>
      <w:rFonts w:cs="Courier New"/>
      <w:i/>
      <w:iCs/>
      <w:sz w:val="20"/>
    </w:rPr>
  </w:style>
  <w:style w:type="paragraph" w:customStyle="1" w:styleId="WW-Indeks1111">
    <w:name w:val="WW-Indeks1111"/>
    <w:basedOn w:val="Normalny"/>
    <w:rsid w:val="008F0D96"/>
    <w:pPr>
      <w:suppressLineNumbers/>
    </w:pPr>
    <w:rPr>
      <w:rFonts w:cs="Courier New"/>
    </w:rPr>
  </w:style>
  <w:style w:type="paragraph" w:customStyle="1" w:styleId="WW-Nagwek1111">
    <w:name w:val="WW-Nagłówek1111"/>
    <w:basedOn w:val="Normalny"/>
    <w:next w:val="Tekstpodstawowy"/>
    <w:rsid w:val="008F0D96"/>
    <w:pPr>
      <w:keepNext/>
      <w:spacing w:before="240" w:after="120"/>
    </w:pPr>
    <w:rPr>
      <w:rFonts w:ascii="Arial" w:hAnsi="Arial" w:cs="Courier New"/>
      <w:sz w:val="28"/>
      <w:szCs w:val="28"/>
    </w:rPr>
  </w:style>
  <w:style w:type="paragraph" w:customStyle="1" w:styleId="WW-Podpis11111">
    <w:name w:val="WW-Podpis11111"/>
    <w:basedOn w:val="Normalny"/>
    <w:rsid w:val="008F0D96"/>
    <w:pPr>
      <w:suppressLineNumbers/>
      <w:spacing w:before="120" w:after="120"/>
    </w:pPr>
    <w:rPr>
      <w:rFonts w:cs="Courier New"/>
      <w:i/>
      <w:iCs/>
      <w:sz w:val="20"/>
    </w:rPr>
  </w:style>
  <w:style w:type="paragraph" w:customStyle="1" w:styleId="WW-Indeks11111">
    <w:name w:val="WW-Indeks11111"/>
    <w:basedOn w:val="Normalny"/>
    <w:rsid w:val="008F0D96"/>
    <w:pPr>
      <w:suppressLineNumbers/>
    </w:pPr>
    <w:rPr>
      <w:rFonts w:cs="Courier New"/>
    </w:rPr>
  </w:style>
  <w:style w:type="paragraph" w:customStyle="1" w:styleId="WW-Nagwek11111">
    <w:name w:val="WW-Nagłówek11111"/>
    <w:basedOn w:val="Normalny"/>
    <w:next w:val="Tekstpodstawowy"/>
    <w:rsid w:val="008F0D96"/>
    <w:pPr>
      <w:keepNext/>
      <w:spacing w:before="240" w:after="120"/>
    </w:pPr>
    <w:rPr>
      <w:rFonts w:ascii="Arial" w:hAnsi="Arial" w:cs="Courier New"/>
      <w:sz w:val="28"/>
      <w:szCs w:val="28"/>
    </w:rPr>
  </w:style>
  <w:style w:type="paragraph" w:customStyle="1" w:styleId="WW-Podpis111111">
    <w:name w:val="WW-Podpis111111"/>
    <w:basedOn w:val="Normalny"/>
    <w:rsid w:val="008F0D96"/>
    <w:pPr>
      <w:suppressLineNumbers/>
      <w:spacing w:before="120" w:after="120"/>
    </w:pPr>
    <w:rPr>
      <w:rFonts w:cs="Courier New"/>
      <w:i/>
      <w:iCs/>
      <w:sz w:val="20"/>
    </w:rPr>
  </w:style>
  <w:style w:type="paragraph" w:customStyle="1" w:styleId="WW-Indeks111111">
    <w:name w:val="WW-Indeks111111"/>
    <w:basedOn w:val="Normalny"/>
    <w:rsid w:val="008F0D96"/>
    <w:pPr>
      <w:suppressLineNumbers/>
    </w:pPr>
    <w:rPr>
      <w:rFonts w:cs="Courier New"/>
    </w:rPr>
  </w:style>
  <w:style w:type="paragraph" w:customStyle="1" w:styleId="WW-Nagwek111111">
    <w:name w:val="WW-Nagłówek111111"/>
    <w:basedOn w:val="Normalny"/>
    <w:next w:val="Tekstpodstawowy"/>
    <w:rsid w:val="008F0D96"/>
    <w:pPr>
      <w:keepNext/>
      <w:spacing w:before="240" w:after="120"/>
    </w:pPr>
    <w:rPr>
      <w:rFonts w:ascii="Arial" w:hAnsi="Arial" w:cs="Courier New"/>
      <w:sz w:val="28"/>
      <w:szCs w:val="28"/>
    </w:rPr>
  </w:style>
  <w:style w:type="paragraph" w:styleId="Nagwek">
    <w:name w:val="header"/>
    <w:basedOn w:val="Normalny"/>
    <w:link w:val="NagwekZnak"/>
    <w:uiPriority w:val="99"/>
    <w:rsid w:val="008F0D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C10131"/>
    <w:rPr>
      <w:rFonts w:cs="Times New Roman"/>
      <w:sz w:val="24"/>
      <w:lang w:eastAsia="ar-SA" w:bidi="ar-SA"/>
    </w:rPr>
  </w:style>
  <w:style w:type="paragraph" w:styleId="Stopka">
    <w:name w:val="footer"/>
    <w:aliases w:val="Fußzeile:Ungerade"/>
    <w:basedOn w:val="Normalny"/>
    <w:link w:val="StopkaZnak"/>
    <w:uiPriority w:val="99"/>
    <w:rsid w:val="008F0D96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Fußzeile:Ungerade Znak"/>
    <w:link w:val="Stopka"/>
    <w:uiPriority w:val="99"/>
    <w:locked/>
    <w:rsid w:val="00CE22CC"/>
    <w:rPr>
      <w:rFonts w:cs="Times New Roman"/>
      <w:sz w:val="20"/>
      <w:szCs w:val="20"/>
      <w:lang w:eastAsia="ar-SA" w:bidi="ar-SA"/>
    </w:rPr>
  </w:style>
  <w:style w:type="paragraph" w:styleId="Tekstpodstawowywcity">
    <w:name w:val="Body Text Indent"/>
    <w:basedOn w:val="Normalny"/>
    <w:link w:val="TekstpodstawowywcityZnak"/>
    <w:uiPriority w:val="99"/>
    <w:rsid w:val="008F0D96"/>
    <w:pPr>
      <w:spacing w:line="360" w:lineRule="auto"/>
      <w:ind w:left="284" w:hanging="284"/>
      <w:jc w:val="both"/>
    </w:pPr>
  </w:style>
  <w:style w:type="character" w:customStyle="1" w:styleId="TekstpodstawowywcityZnak">
    <w:name w:val="Tekst podstawowy wcięty Znak"/>
    <w:link w:val="Tekstpodstawowywcity"/>
    <w:uiPriority w:val="99"/>
    <w:locked/>
    <w:rsid w:val="00CE22CC"/>
    <w:rPr>
      <w:rFonts w:cs="Times New Roman"/>
      <w:sz w:val="20"/>
      <w:szCs w:val="20"/>
      <w:lang w:eastAsia="ar-SA" w:bidi="ar-SA"/>
    </w:rPr>
  </w:style>
  <w:style w:type="paragraph" w:customStyle="1" w:styleId="WW-Tekstpodstawowywcity2">
    <w:name w:val="WW-Tekst podstawowy wcięty 2"/>
    <w:basedOn w:val="Normalny"/>
    <w:rsid w:val="008F0D96"/>
    <w:pPr>
      <w:spacing w:line="360" w:lineRule="auto"/>
      <w:ind w:firstLine="709"/>
      <w:jc w:val="both"/>
    </w:pPr>
  </w:style>
  <w:style w:type="paragraph" w:customStyle="1" w:styleId="WW-Tekstpodstawowywcity3">
    <w:name w:val="WW-Tekst podstawowy wcięty 3"/>
    <w:basedOn w:val="Normalny"/>
    <w:rsid w:val="008F0D96"/>
    <w:pPr>
      <w:spacing w:line="360" w:lineRule="auto"/>
      <w:ind w:left="2127" w:hanging="1767"/>
      <w:jc w:val="both"/>
    </w:pPr>
  </w:style>
  <w:style w:type="paragraph" w:customStyle="1" w:styleId="WW-Tekstpodstawowy2">
    <w:name w:val="WW-Tekst podstawowy 2"/>
    <w:basedOn w:val="Normalny"/>
    <w:rsid w:val="008F0D96"/>
    <w:pPr>
      <w:jc w:val="center"/>
    </w:pPr>
    <w:rPr>
      <w:sz w:val="20"/>
    </w:rPr>
  </w:style>
  <w:style w:type="paragraph" w:customStyle="1" w:styleId="Tekstpodstawowywcity21">
    <w:name w:val="Tekst podstawowy wcięty 21"/>
    <w:basedOn w:val="Normalny"/>
    <w:uiPriority w:val="99"/>
    <w:rsid w:val="008F0D96"/>
    <w:pPr>
      <w:widowControl w:val="0"/>
      <w:suppressAutoHyphens/>
      <w:ind w:left="60"/>
    </w:pPr>
    <w:rPr>
      <w:szCs w:val="24"/>
    </w:rPr>
  </w:style>
  <w:style w:type="paragraph" w:customStyle="1" w:styleId="WW-Tekstpodstawowy21">
    <w:name w:val="WW-Tekst podstawowy 21"/>
    <w:basedOn w:val="Normalny"/>
    <w:rsid w:val="008F0D96"/>
    <w:pPr>
      <w:widowControl w:val="0"/>
      <w:suppressAutoHyphens/>
      <w:spacing w:line="360" w:lineRule="auto"/>
      <w:jc w:val="both"/>
    </w:pPr>
    <w:rPr>
      <w:color w:val="000000"/>
      <w:szCs w:val="24"/>
    </w:rPr>
  </w:style>
  <w:style w:type="paragraph" w:customStyle="1" w:styleId="WW-Zawartotabeli1">
    <w:name w:val="WW-Zawartość tabeli1"/>
    <w:basedOn w:val="Normalny"/>
    <w:rsid w:val="008F0D96"/>
    <w:pPr>
      <w:widowControl w:val="0"/>
      <w:suppressLineNumbers/>
      <w:suppressAutoHyphens/>
    </w:pPr>
    <w:rPr>
      <w:szCs w:val="24"/>
    </w:rPr>
  </w:style>
  <w:style w:type="paragraph" w:customStyle="1" w:styleId="Zawartotabeli">
    <w:name w:val="Zawartość tabeli"/>
    <w:basedOn w:val="Tekstpodstawowy"/>
    <w:rsid w:val="008F0D96"/>
    <w:pPr>
      <w:suppressLineNumbers/>
    </w:pPr>
  </w:style>
  <w:style w:type="paragraph" w:customStyle="1" w:styleId="WW-Zawartotabeli">
    <w:name w:val="WW-Zawartość tabeli"/>
    <w:basedOn w:val="Tekstpodstawowy"/>
    <w:rsid w:val="008F0D96"/>
    <w:pPr>
      <w:suppressLineNumbers/>
    </w:pPr>
  </w:style>
  <w:style w:type="paragraph" w:customStyle="1" w:styleId="WW-Zawartotabeli12">
    <w:name w:val="WW-Zawartość tabeli12"/>
    <w:basedOn w:val="Tekstpodstawowy"/>
    <w:rsid w:val="008F0D96"/>
    <w:pPr>
      <w:suppressLineNumbers/>
    </w:pPr>
  </w:style>
  <w:style w:type="paragraph" w:customStyle="1" w:styleId="WW-Zawartotabeli121">
    <w:name w:val="WW-Zawartość tabeli121"/>
    <w:basedOn w:val="Tekstpodstawowy"/>
    <w:rsid w:val="008F0D96"/>
    <w:pPr>
      <w:suppressLineNumbers/>
    </w:pPr>
  </w:style>
  <w:style w:type="paragraph" w:customStyle="1" w:styleId="WW-Zawartotabeli1211">
    <w:name w:val="WW-Zawartość tabeli1211"/>
    <w:basedOn w:val="Tekstpodstawowy"/>
    <w:rsid w:val="008F0D96"/>
    <w:pPr>
      <w:suppressLineNumbers/>
    </w:pPr>
  </w:style>
  <w:style w:type="paragraph" w:customStyle="1" w:styleId="WW-Zawartotabeli12111">
    <w:name w:val="WW-Zawartość tabeli12111"/>
    <w:basedOn w:val="Tekstpodstawowy"/>
    <w:rsid w:val="008F0D96"/>
    <w:pPr>
      <w:suppressLineNumbers/>
    </w:pPr>
  </w:style>
  <w:style w:type="paragraph" w:customStyle="1" w:styleId="WW-Zawartotabeli121111">
    <w:name w:val="WW-Zawartość tabeli121111"/>
    <w:basedOn w:val="Tekstpodstawowy"/>
    <w:rsid w:val="008F0D96"/>
    <w:pPr>
      <w:suppressLineNumbers/>
    </w:pPr>
  </w:style>
  <w:style w:type="paragraph" w:customStyle="1" w:styleId="WW-Zawartotabeli1211111">
    <w:name w:val="WW-Zawartość tabeli1211111"/>
    <w:basedOn w:val="Tekstpodstawowy"/>
    <w:rsid w:val="008F0D96"/>
    <w:pPr>
      <w:suppressLineNumbers/>
    </w:pPr>
  </w:style>
  <w:style w:type="paragraph" w:customStyle="1" w:styleId="Nagwektabeli">
    <w:name w:val="Nagłówek tabeli"/>
    <w:basedOn w:val="Zawartotabeli"/>
    <w:rsid w:val="008F0D96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8F0D96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2"/>
    <w:rsid w:val="008F0D96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21"/>
    <w:rsid w:val="008F0D96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211"/>
    <w:rsid w:val="008F0D96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2111"/>
    <w:rsid w:val="008F0D96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21111"/>
    <w:rsid w:val="008F0D96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211111"/>
    <w:rsid w:val="008F0D96"/>
    <w:pPr>
      <w:jc w:val="center"/>
    </w:pPr>
    <w:rPr>
      <w:b/>
      <w:bCs/>
      <w:i/>
      <w:iCs/>
    </w:rPr>
  </w:style>
  <w:style w:type="paragraph" w:styleId="Tekstpodstawowy2">
    <w:name w:val="Body Text 2"/>
    <w:basedOn w:val="Normalny"/>
    <w:link w:val="Tekstpodstawowy2Znak"/>
    <w:uiPriority w:val="99"/>
    <w:rsid w:val="008F0D96"/>
    <w:pPr>
      <w:jc w:val="center"/>
    </w:pPr>
    <w:rPr>
      <w:sz w:val="20"/>
    </w:rPr>
  </w:style>
  <w:style w:type="character" w:customStyle="1" w:styleId="Tekstpodstawowy2Znak">
    <w:name w:val="Tekst podstawowy 2 Znak"/>
    <w:link w:val="Tekstpodstawowy2"/>
    <w:uiPriority w:val="99"/>
    <w:locked/>
    <w:rsid w:val="00CE22CC"/>
    <w:rPr>
      <w:rFonts w:cs="Times New Roman"/>
      <w:sz w:val="20"/>
      <w:szCs w:val="20"/>
      <w:lang w:eastAsia="ar-SA" w:bidi="ar-SA"/>
    </w:rPr>
  </w:style>
  <w:style w:type="paragraph" w:styleId="Tekstpodstawowywcity2">
    <w:name w:val="Body Text Indent 2"/>
    <w:basedOn w:val="Normalny"/>
    <w:link w:val="Tekstpodstawowywcity2Znak"/>
    <w:uiPriority w:val="99"/>
    <w:rsid w:val="008F0D96"/>
    <w:pPr>
      <w:spacing w:before="120" w:after="120" w:line="360" w:lineRule="auto"/>
      <w:ind w:firstLine="357"/>
      <w:jc w:val="both"/>
    </w:pPr>
    <w:rPr>
      <w:b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CE22CC"/>
    <w:rPr>
      <w:rFonts w:cs="Times New Roman"/>
      <w:sz w:val="20"/>
      <w:szCs w:val="20"/>
      <w:lang w:eastAsia="ar-SA" w:bidi="ar-SA"/>
    </w:rPr>
  </w:style>
  <w:style w:type="paragraph" w:styleId="Tekstpodstawowywcity3">
    <w:name w:val="Body Text Indent 3"/>
    <w:basedOn w:val="Normalny"/>
    <w:link w:val="Tekstpodstawowywcity3Znak"/>
    <w:rsid w:val="008F0D96"/>
    <w:pPr>
      <w:ind w:left="426"/>
      <w:jc w:val="both"/>
    </w:pPr>
    <w:rPr>
      <w:sz w:val="20"/>
    </w:rPr>
  </w:style>
  <w:style w:type="character" w:customStyle="1" w:styleId="Tekstpodstawowywcity3Znak">
    <w:name w:val="Tekst podstawowy wcięty 3 Znak"/>
    <w:link w:val="Tekstpodstawowywcity3"/>
    <w:semiHidden/>
    <w:locked/>
    <w:rsid w:val="00CE22CC"/>
    <w:rPr>
      <w:rFonts w:cs="Times New Roman"/>
      <w:sz w:val="16"/>
      <w:szCs w:val="16"/>
      <w:lang w:eastAsia="ar-SA" w:bidi="ar-SA"/>
    </w:rPr>
  </w:style>
  <w:style w:type="paragraph" w:customStyle="1" w:styleId="Tekstpodstawowywci3fty21">
    <w:name w:val="Tekst podstawowy wcię3fty 21"/>
    <w:basedOn w:val="Normalny"/>
    <w:rsid w:val="008F0D96"/>
    <w:pPr>
      <w:ind w:left="60"/>
    </w:pPr>
    <w:rPr>
      <w:lang w:eastAsia="pl-PL"/>
    </w:rPr>
  </w:style>
  <w:style w:type="paragraph" w:customStyle="1" w:styleId="WW-Zawarto3f3ftabeli1">
    <w:name w:val="WW-Zawartoś3fć3f tabeli1"/>
    <w:basedOn w:val="Normalny"/>
    <w:rsid w:val="008F0D96"/>
    <w:rPr>
      <w:lang w:eastAsia="pl-PL"/>
    </w:rPr>
  </w:style>
  <w:style w:type="paragraph" w:customStyle="1" w:styleId="Kopfzeile1">
    <w:name w:val="Kopfzeile:1"/>
    <w:basedOn w:val="Normalny"/>
    <w:rsid w:val="008F0D96"/>
    <w:pPr>
      <w:suppressAutoHyphens/>
      <w:jc w:val="center"/>
    </w:pPr>
    <w:rPr>
      <w:rFonts w:ascii="Arial" w:hAnsi="Arial"/>
      <w:b/>
      <w:spacing w:val="-2"/>
      <w:kern w:val="24"/>
      <w:sz w:val="18"/>
      <w:lang w:val="en-US"/>
    </w:rPr>
  </w:style>
  <w:style w:type="paragraph" w:customStyle="1" w:styleId="Kopfzeile2">
    <w:name w:val="Kopfzeile:2"/>
    <w:basedOn w:val="Normalny"/>
    <w:next w:val="Kopfzeile3"/>
    <w:rsid w:val="008F0D96"/>
    <w:pPr>
      <w:tabs>
        <w:tab w:val="left" w:pos="1701"/>
        <w:tab w:val="left" w:pos="3686"/>
        <w:tab w:val="left" w:pos="5670"/>
        <w:tab w:val="left" w:pos="6804"/>
        <w:tab w:val="left" w:pos="7938"/>
        <w:tab w:val="left" w:pos="9072"/>
      </w:tabs>
      <w:suppressAutoHyphens/>
      <w:spacing w:before="40"/>
    </w:pPr>
    <w:rPr>
      <w:rFonts w:ascii="Arial" w:hAnsi="Arial"/>
      <w:sz w:val="12"/>
      <w:lang w:val="en-US"/>
    </w:rPr>
  </w:style>
  <w:style w:type="paragraph" w:customStyle="1" w:styleId="Kopfzeile3">
    <w:name w:val="Kopfzeile:3"/>
    <w:basedOn w:val="Normalny"/>
    <w:rsid w:val="008F0D96"/>
    <w:pPr>
      <w:tabs>
        <w:tab w:val="left" w:pos="1701"/>
        <w:tab w:val="left" w:pos="3686"/>
        <w:tab w:val="left" w:pos="5670"/>
        <w:tab w:val="left" w:pos="6804"/>
        <w:tab w:val="left" w:pos="7938"/>
        <w:tab w:val="left" w:pos="9072"/>
      </w:tabs>
      <w:suppressAutoHyphens/>
      <w:spacing w:before="120"/>
    </w:pPr>
    <w:rPr>
      <w:rFonts w:ascii="Arial" w:hAnsi="Arial"/>
      <w:spacing w:val="-2"/>
      <w:kern w:val="20"/>
      <w:sz w:val="18"/>
      <w:lang w:val="en-US"/>
    </w:rPr>
  </w:style>
  <w:style w:type="paragraph" w:styleId="NormalnyWeb">
    <w:name w:val="Normal (Web)"/>
    <w:basedOn w:val="Normalny"/>
    <w:uiPriority w:val="99"/>
    <w:rsid w:val="008F0D96"/>
    <w:pPr>
      <w:spacing w:before="100" w:after="100"/>
    </w:pPr>
  </w:style>
  <w:style w:type="paragraph" w:customStyle="1" w:styleId="Heading">
    <w:name w:val="Heading"/>
    <w:basedOn w:val="Normalny"/>
    <w:next w:val="Tekstpodstawowy"/>
    <w:uiPriority w:val="99"/>
    <w:rsid w:val="008F0D96"/>
    <w:pPr>
      <w:keepNext/>
      <w:suppressAutoHyphens/>
      <w:spacing w:before="240" w:after="120"/>
    </w:pPr>
    <w:rPr>
      <w:rFonts w:ascii="Albany" w:hAnsi="Albany"/>
      <w:sz w:val="28"/>
    </w:rPr>
  </w:style>
  <w:style w:type="paragraph" w:styleId="Tekstkomentarza">
    <w:name w:val="annotation text"/>
    <w:basedOn w:val="Normalny"/>
    <w:link w:val="TekstkomentarzaZnak"/>
    <w:uiPriority w:val="99"/>
    <w:rsid w:val="008F0D96"/>
    <w:rPr>
      <w:sz w:val="20"/>
    </w:rPr>
  </w:style>
  <w:style w:type="character" w:customStyle="1" w:styleId="TekstkomentarzaZnak">
    <w:name w:val="Tekst komentarza Znak"/>
    <w:link w:val="Tekstkomentarza"/>
    <w:uiPriority w:val="99"/>
    <w:locked/>
    <w:rsid w:val="00CE22CC"/>
    <w:rPr>
      <w:rFonts w:cs="Times New Roman"/>
      <w:sz w:val="20"/>
      <w:szCs w:val="20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F0D96"/>
    <w:rPr>
      <w:b/>
    </w:rPr>
  </w:style>
  <w:style w:type="character" w:customStyle="1" w:styleId="TematkomentarzaZnak">
    <w:name w:val="Temat komentarza Znak"/>
    <w:link w:val="Tematkomentarza"/>
    <w:uiPriority w:val="99"/>
    <w:locked/>
    <w:rsid w:val="00CE22CC"/>
    <w:rPr>
      <w:rFonts w:cs="Times New Roman"/>
      <w:b/>
      <w:bCs/>
      <w:sz w:val="20"/>
      <w:szCs w:val="20"/>
      <w:lang w:eastAsia="ar-SA" w:bidi="ar-SA"/>
    </w:rPr>
  </w:style>
  <w:style w:type="paragraph" w:customStyle="1" w:styleId="opis">
    <w:name w:val="opis"/>
    <w:basedOn w:val="Normalny"/>
    <w:rsid w:val="008F0D96"/>
    <w:pPr>
      <w:widowControl w:val="0"/>
      <w:spacing w:line="360" w:lineRule="auto"/>
      <w:ind w:left="170" w:right="170"/>
      <w:jc w:val="both"/>
    </w:pPr>
  </w:style>
  <w:style w:type="paragraph" w:customStyle="1" w:styleId="Rozdzia">
    <w:name w:val="Rozdział"/>
    <w:basedOn w:val="opis"/>
    <w:next w:val="opis"/>
    <w:rsid w:val="008F0D96"/>
    <w:pPr>
      <w:tabs>
        <w:tab w:val="num" w:pos="1021"/>
      </w:tabs>
      <w:ind w:left="1021" w:hanging="851"/>
      <w:outlineLvl w:val="0"/>
    </w:pPr>
    <w:rPr>
      <w:b/>
    </w:rPr>
  </w:style>
  <w:style w:type="paragraph" w:customStyle="1" w:styleId="podpunkt-">
    <w:name w:val="podpunkt-"/>
    <w:basedOn w:val="opis"/>
    <w:rsid w:val="008F0D96"/>
    <w:pPr>
      <w:tabs>
        <w:tab w:val="num" w:pos="1607"/>
      </w:tabs>
      <w:ind w:left="1588" w:hanging="341"/>
    </w:pPr>
  </w:style>
  <w:style w:type="paragraph" w:customStyle="1" w:styleId="podpunkt">
    <w:name w:val="podpunkt."/>
    <w:basedOn w:val="opis"/>
    <w:rsid w:val="008F0D96"/>
    <w:pPr>
      <w:tabs>
        <w:tab w:val="num" w:pos="1607"/>
      </w:tabs>
      <w:ind w:left="1588" w:hanging="341"/>
    </w:pPr>
  </w:style>
  <w:style w:type="paragraph" w:customStyle="1" w:styleId="podpunkt-1">
    <w:name w:val="podpunkt-1"/>
    <w:basedOn w:val="opis"/>
    <w:rsid w:val="008F0D96"/>
    <w:pPr>
      <w:tabs>
        <w:tab w:val="num" w:pos="360"/>
      </w:tabs>
      <w:ind w:left="1418" w:hanging="454"/>
    </w:pPr>
  </w:style>
  <w:style w:type="paragraph" w:customStyle="1" w:styleId="podpunkt-a">
    <w:name w:val="podpunkt-a"/>
    <w:basedOn w:val="opis"/>
    <w:rsid w:val="008F0D96"/>
    <w:pPr>
      <w:tabs>
        <w:tab w:val="num" w:pos="357"/>
      </w:tabs>
      <w:ind w:left="1418" w:hanging="454"/>
    </w:pPr>
  </w:style>
  <w:style w:type="paragraph" w:customStyle="1" w:styleId="Rozdzia-">
    <w:name w:val="Rozdział-"/>
    <w:basedOn w:val="Normalny"/>
    <w:next w:val="opis"/>
    <w:rsid w:val="008F0D96"/>
    <w:pPr>
      <w:widowControl w:val="0"/>
      <w:tabs>
        <w:tab w:val="num" w:pos="1021"/>
      </w:tabs>
      <w:spacing w:line="360" w:lineRule="auto"/>
      <w:ind w:left="1021" w:right="170" w:hanging="851"/>
      <w:jc w:val="both"/>
      <w:outlineLvl w:val="1"/>
    </w:pPr>
  </w:style>
  <w:style w:type="paragraph" w:customStyle="1" w:styleId="Rrozdzia">
    <w:name w:val="Rrozdział="/>
    <w:basedOn w:val="Normalny"/>
    <w:next w:val="opis"/>
    <w:rsid w:val="008F0D96"/>
    <w:pPr>
      <w:widowControl w:val="0"/>
      <w:tabs>
        <w:tab w:val="num" w:pos="1021"/>
      </w:tabs>
      <w:spacing w:before="100" w:after="100" w:line="360" w:lineRule="auto"/>
      <w:ind w:left="1021" w:right="170" w:hanging="851"/>
      <w:jc w:val="both"/>
      <w:outlineLvl w:val="2"/>
    </w:pPr>
  </w:style>
  <w:style w:type="paragraph" w:styleId="Spistreci1">
    <w:name w:val="toc 1"/>
    <w:basedOn w:val="opis"/>
    <w:next w:val="Normalny"/>
    <w:autoRedefine/>
    <w:uiPriority w:val="39"/>
    <w:rsid w:val="00E624D0"/>
    <w:pPr>
      <w:widowControl/>
      <w:tabs>
        <w:tab w:val="right" w:leader="dot" w:pos="9498"/>
      </w:tabs>
      <w:spacing w:before="120" w:line="240" w:lineRule="auto"/>
      <w:ind w:left="2410" w:right="-444" w:hanging="2410"/>
      <w:jc w:val="left"/>
    </w:pPr>
    <w:rPr>
      <w:noProof/>
      <w:sz w:val="20"/>
    </w:rPr>
  </w:style>
  <w:style w:type="paragraph" w:styleId="Spistreci2">
    <w:name w:val="toc 2"/>
    <w:basedOn w:val="Spistreci3"/>
    <w:next w:val="Normalny"/>
    <w:autoRedefine/>
    <w:uiPriority w:val="39"/>
    <w:rsid w:val="00BC3C0F"/>
    <w:pPr>
      <w:tabs>
        <w:tab w:val="left" w:pos="960"/>
        <w:tab w:val="right" w:leader="dot" w:pos="10083"/>
      </w:tabs>
      <w:spacing w:before="120"/>
      <w:ind w:left="960" w:hanging="720"/>
    </w:pPr>
    <w:rPr>
      <w:i/>
    </w:rPr>
  </w:style>
  <w:style w:type="paragraph" w:styleId="Spistreci3">
    <w:name w:val="toc 3"/>
    <w:basedOn w:val="Normalny"/>
    <w:next w:val="Normalny"/>
    <w:autoRedefine/>
    <w:uiPriority w:val="39"/>
    <w:rsid w:val="008F0D96"/>
    <w:pPr>
      <w:ind w:left="480"/>
    </w:pPr>
    <w:rPr>
      <w:sz w:val="20"/>
    </w:rPr>
  </w:style>
  <w:style w:type="paragraph" w:styleId="Spistreci4">
    <w:name w:val="toc 4"/>
    <w:basedOn w:val="Normalny"/>
    <w:next w:val="Normalny"/>
    <w:autoRedefine/>
    <w:uiPriority w:val="39"/>
    <w:rsid w:val="008F0D96"/>
    <w:pPr>
      <w:spacing w:before="120" w:after="120"/>
      <w:ind w:left="720"/>
    </w:pPr>
  </w:style>
  <w:style w:type="paragraph" w:styleId="Spistreci5">
    <w:name w:val="toc 5"/>
    <w:basedOn w:val="Normalny"/>
    <w:next w:val="Normalny"/>
    <w:autoRedefine/>
    <w:uiPriority w:val="39"/>
    <w:rsid w:val="008F0D96"/>
    <w:pPr>
      <w:ind w:left="960"/>
    </w:pPr>
    <w:rPr>
      <w:sz w:val="20"/>
    </w:rPr>
  </w:style>
  <w:style w:type="paragraph" w:styleId="Spistreci6">
    <w:name w:val="toc 6"/>
    <w:basedOn w:val="Normalny"/>
    <w:next w:val="Normalny"/>
    <w:autoRedefine/>
    <w:uiPriority w:val="39"/>
    <w:rsid w:val="008F0D96"/>
    <w:pPr>
      <w:ind w:left="1200"/>
    </w:pPr>
    <w:rPr>
      <w:sz w:val="20"/>
    </w:rPr>
  </w:style>
  <w:style w:type="paragraph" w:styleId="Spistreci7">
    <w:name w:val="toc 7"/>
    <w:basedOn w:val="Normalny"/>
    <w:next w:val="Normalny"/>
    <w:autoRedefine/>
    <w:uiPriority w:val="39"/>
    <w:rsid w:val="008F0D96"/>
    <w:pPr>
      <w:ind w:left="1440"/>
    </w:pPr>
    <w:rPr>
      <w:sz w:val="20"/>
    </w:rPr>
  </w:style>
  <w:style w:type="paragraph" w:styleId="Spistreci8">
    <w:name w:val="toc 8"/>
    <w:basedOn w:val="Normalny"/>
    <w:next w:val="Normalny"/>
    <w:autoRedefine/>
    <w:uiPriority w:val="39"/>
    <w:rsid w:val="008F0D96"/>
    <w:pPr>
      <w:ind w:left="1680"/>
    </w:pPr>
    <w:rPr>
      <w:sz w:val="20"/>
    </w:rPr>
  </w:style>
  <w:style w:type="paragraph" w:styleId="Spistreci9">
    <w:name w:val="toc 9"/>
    <w:basedOn w:val="Normalny"/>
    <w:next w:val="Normalny"/>
    <w:autoRedefine/>
    <w:uiPriority w:val="39"/>
    <w:rsid w:val="008F0D96"/>
    <w:pPr>
      <w:ind w:left="1920"/>
    </w:pPr>
    <w:rPr>
      <w:sz w:val="20"/>
    </w:rPr>
  </w:style>
  <w:style w:type="paragraph" w:styleId="Tytu">
    <w:name w:val="Title"/>
    <w:basedOn w:val="Normalny"/>
    <w:link w:val="TytuZnak"/>
    <w:uiPriority w:val="99"/>
    <w:qFormat/>
    <w:rsid w:val="008F0D96"/>
    <w:pPr>
      <w:ind w:left="284"/>
      <w:jc w:val="center"/>
    </w:pPr>
    <w:rPr>
      <w:b/>
      <w:sz w:val="28"/>
    </w:rPr>
  </w:style>
  <w:style w:type="character" w:customStyle="1" w:styleId="TytuZnak">
    <w:name w:val="Tytuł Znak"/>
    <w:link w:val="Tytu"/>
    <w:uiPriority w:val="99"/>
    <w:locked/>
    <w:rsid w:val="00CE22CC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Tekstblokowy">
    <w:name w:val="Block Text"/>
    <w:basedOn w:val="Normalny"/>
    <w:rsid w:val="008F0D96"/>
    <w:pPr>
      <w:numPr>
        <w:ilvl w:val="12"/>
      </w:numPr>
      <w:tabs>
        <w:tab w:val="left" w:pos="453"/>
        <w:tab w:val="left" w:pos="1701"/>
        <w:tab w:val="left" w:pos="1984"/>
      </w:tabs>
      <w:spacing w:line="360" w:lineRule="auto"/>
      <w:ind w:left="142" w:right="142"/>
      <w:jc w:val="both"/>
    </w:pPr>
    <w:rPr>
      <w:rFonts w:ascii="Arial" w:hAnsi="Arial"/>
      <w:sz w:val="20"/>
    </w:rPr>
  </w:style>
  <w:style w:type="paragraph" w:customStyle="1" w:styleId="rysunek">
    <w:name w:val="rysunek"/>
    <w:basedOn w:val="Normalny"/>
    <w:rsid w:val="008F0D96"/>
    <w:pPr>
      <w:tabs>
        <w:tab w:val="left" w:pos="4195"/>
      </w:tabs>
      <w:spacing w:before="360"/>
      <w:jc w:val="center"/>
    </w:pPr>
    <w:rPr>
      <w:rFonts w:ascii="Arial" w:hAnsi="Arial"/>
      <w:sz w:val="20"/>
    </w:rPr>
  </w:style>
  <w:style w:type="paragraph" w:styleId="Listapunktowana">
    <w:name w:val="List Bullet"/>
    <w:basedOn w:val="Normalny"/>
    <w:autoRedefine/>
    <w:rsid w:val="008F0D96"/>
    <w:pPr>
      <w:spacing w:before="100"/>
    </w:pPr>
  </w:style>
  <w:style w:type="paragraph" w:customStyle="1" w:styleId="TableText">
    <w:name w:val="Table Text"/>
    <w:rsid w:val="008F0D96"/>
    <w:pPr>
      <w:autoSpaceDE w:val="0"/>
      <w:autoSpaceDN w:val="0"/>
      <w:adjustRightInd w:val="0"/>
      <w:jc w:val="center"/>
    </w:pPr>
    <w:rPr>
      <w:rFonts w:ascii="Arial" w:hAnsi="Arial"/>
      <w:color w:val="000000"/>
    </w:rPr>
  </w:style>
  <w:style w:type="paragraph" w:styleId="Listapunktowana3">
    <w:name w:val="List Bullet 3"/>
    <w:basedOn w:val="Normalny"/>
    <w:autoRedefine/>
    <w:rsid w:val="008F0D96"/>
    <w:pPr>
      <w:tabs>
        <w:tab w:val="num" w:pos="926"/>
      </w:tabs>
      <w:ind w:left="926" w:hanging="360"/>
    </w:pPr>
  </w:style>
  <w:style w:type="character" w:styleId="Odwoaniedokomentarza">
    <w:name w:val="annotation reference"/>
    <w:uiPriority w:val="99"/>
    <w:rsid w:val="008F0D96"/>
    <w:rPr>
      <w:rFonts w:cs="Times New Roman"/>
      <w:sz w:val="16"/>
      <w:szCs w:val="16"/>
    </w:rPr>
  </w:style>
  <w:style w:type="paragraph" w:customStyle="1" w:styleId="Document1">
    <w:name w:val="Document 1"/>
    <w:rsid w:val="008F0D96"/>
    <w:pPr>
      <w:keepNext/>
      <w:keepLines/>
      <w:tabs>
        <w:tab w:val="left" w:pos="-720"/>
      </w:tabs>
      <w:suppressAutoHyphens/>
    </w:pPr>
    <w:rPr>
      <w:rFonts w:ascii="CG Times" w:hAnsi="CG Times"/>
      <w:sz w:val="24"/>
      <w:lang w:val="en-US"/>
    </w:rPr>
  </w:style>
  <w:style w:type="paragraph" w:customStyle="1" w:styleId="CommentSubject1">
    <w:name w:val="Comment Subject1"/>
    <w:basedOn w:val="Tekstkomentarza"/>
    <w:next w:val="Tekstkomentarza"/>
    <w:semiHidden/>
    <w:rsid w:val="008F0D96"/>
    <w:rPr>
      <w:b/>
    </w:rPr>
  </w:style>
  <w:style w:type="paragraph" w:customStyle="1" w:styleId="BalloonText1">
    <w:name w:val="Balloon Text1"/>
    <w:basedOn w:val="Normalny"/>
    <w:semiHidden/>
    <w:rsid w:val="008F0D96"/>
    <w:rPr>
      <w:rFonts w:ascii="Tahoma" w:hAnsi="Tahoma"/>
      <w:sz w:val="16"/>
    </w:rPr>
  </w:style>
  <w:style w:type="character" w:styleId="Hipercze">
    <w:name w:val="Hyperlink"/>
    <w:uiPriority w:val="99"/>
    <w:rsid w:val="008F0D96"/>
    <w:rPr>
      <w:rFonts w:cs="Times New Roman"/>
      <w:i/>
      <w:iCs/>
      <w:color w:val="0000FF"/>
      <w:u w:val="none"/>
    </w:rPr>
  </w:style>
  <w:style w:type="paragraph" w:styleId="Spisilustracji">
    <w:name w:val="table of figures"/>
    <w:basedOn w:val="Normalny"/>
    <w:next w:val="Normalny"/>
    <w:semiHidden/>
    <w:rsid w:val="008F0D96"/>
    <w:pPr>
      <w:ind w:left="480" w:hanging="480"/>
    </w:pPr>
  </w:style>
  <w:style w:type="paragraph" w:styleId="Indeks2">
    <w:name w:val="index 2"/>
    <w:basedOn w:val="Normalny"/>
    <w:next w:val="Normalny"/>
    <w:autoRedefine/>
    <w:semiHidden/>
    <w:rsid w:val="008F0D96"/>
    <w:pPr>
      <w:ind w:left="480" w:hanging="240"/>
    </w:pPr>
  </w:style>
  <w:style w:type="paragraph" w:styleId="Indeks1">
    <w:name w:val="index 1"/>
    <w:basedOn w:val="Normalny"/>
    <w:next w:val="Normalny"/>
    <w:autoRedefine/>
    <w:uiPriority w:val="99"/>
    <w:rsid w:val="008F0D96"/>
    <w:pPr>
      <w:ind w:left="240" w:hanging="240"/>
    </w:pPr>
  </w:style>
  <w:style w:type="paragraph" w:styleId="Indeks3">
    <w:name w:val="index 3"/>
    <w:basedOn w:val="Normalny"/>
    <w:next w:val="Normalny"/>
    <w:autoRedefine/>
    <w:semiHidden/>
    <w:rsid w:val="008F0D96"/>
    <w:pPr>
      <w:ind w:left="720" w:hanging="240"/>
    </w:pPr>
  </w:style>
  <w:style w:type="paragraph" w:styleId="Indeks4">
    <w:name w:val="index 4"/>
    <w:basedOn w:val="Normalny"/>
    <w:next w:val="Normalny"/>
    <w:autoRedefine/>
    <w:semiHidden/>
    <w:rsid w:val="008F0D96"/>
    <w:pPr>
      <w:ind w:left="960" w:hanging="240"/>
    </w:pPr>
  </w:style>
  <w:style w:type="paragraph" w:styleId="Indeks5">
    <w:name w:val="index 5"/>
    <w:basedOn w:val="Normalny"/>
    <w:next w:val="Normalny"/>
    <w:autoRedefine/>
    <w:semiHidden/>
    <w:rsid w:val="008F0D96"/>
    <w:pPr>
      <w:ind w:left="1200" w:hanging="240"/>
    </w:pPr>
  </w:style>
  <w:style w:type="paragraph" w:styleId="Indeks6">
    <w:name w:val="index 6"/>
    <w:basedOn w:val="Normalny"/>
    <w:next w:val="Normalny"/>
    <w:autoRedefine/>
    <w:semiHidden/>
    <w:rsid w:val="008F0D96"/>
    <w:pPr>
      <w:ind w:left="1440" w:hanging="240"/>
    </w:pPr>
  </w:style>
  <w:style w:type="paragraph" w:styleId="Indeks7">
    <w:name w:val="index 7"/>
    <w:basedOn w:val="Normalny"/>
    <w:next w:val="Normalny"/>
    <w:autoRedefine/>
    <w:semiHidden/>
    <w:rsid w:val="008F0D96"/>
    <w:pPr>
      <w:ind w:left="1680" w:hanging="240"/>
    </w:pPr>
  </w:style>
  <w:style w:type="paragraph" w:styleId="Indeks8">
    <w:name w:val="index 8"/>
    <w:basedOn w:val="Normalny"/>
    <w:next w:val="Normalny"/>
    <w:autoRedefine/>
    <w:semiHidden/>
    <w:rsid w:val="008F0D96"/>
    <w:pPr>
      <w:ind w:left="1920" w:hanging="240"/>
    </w:pPr>
  </w:style>
  <w:style w:type="paragraph" w:styleId="Indeks9">
    <w:name w:val="index 9"/>
    <w:basedOn w:val="Normalny"/>
    <w:next w:val="Normalny"/>
    <w:autoRedefine/>
    <w:semiHidden/>
    <w:rsid w:val="008F0D96"/>
    <w:pPr>
      <w:ind w:left="2160" w:hanging="240"/>
    </w:pPr>
  </w:style>
  <w:style w:type="paragraph" w:styleId="Nagwekindeksu">
    <w:name w:val="index heading"/>
    <w:basedOn w:val="Normalny"/>
    <w:next w:val="Indeks1"/>
    <w:semiHidden/>
    <w:rsid w:val="008F0D96"/>
  </w:style>
  <w:style w:type="paragraph" w:customStyle="1" w:styleId="TableEntry">
    <w:name w:val="$Table Entry"/>
    <w:basedOn w:val="Normalny"/>
    <w:rsid w:val="008F0D96"/>
    <w:pPr>
      <w:keepLines/>
      <w:spacing w:before="80" w:after="80" w:line="240" w:lineRule="exact"/>
    </w:pPr>
    <w:rPr>
      <w:rFonts w:ascii="Arial" w:hAnsi="Arial"/>
      <w:noProof/>
      <w:sz w:val="20"/>
    </w:rPr>
  </w:style>
  <w:style w:type="paragraph" w:styleId="Mapadokumentu">
    <w:name w:val="Document Map"/>
    <w:basedOn w:val="Normalny"/>
    <w:link w:val="MapadokumentuZnak"/>
    <w:uiPriority w:val="99"/>
    <w:rsid w:val="008F0D96"/>
    <w:pPr>
      <w:shd w:val="clear" w:color="auto" w:fill="000080"/>
    </w:pPr>
    <w:rPr>
      <w:rFonts w:ascii="Tahoma" w:hAnsi="Tahoma"/>
    </w:rPr>
  </w:style>
  <w:style w:type="character" w:customStyle="1" w:styleId="MapadokumentuZnak">
    <w:name w:val="Mapa dokumentu Znak"/>
    <w:link w:val="Mapadokumentu"/>
    <w:uiPriority w:val="99"/>
    <w:locked/>
    <w:rsid w:val="00CE22CC"/>
    <w:rPr>
      <w:rFonts w:cs="Times New Roman"/>
      <w:sz w:val="2"/>
      <w:lang w:eastAsia="ar-SA" w:bidi="ar-SA"/>
    </w:rPr>
  </w:style>
  <w:style w:type="paragraph" w:styleId="Tekstpodstawowy3">
    <w:name w:val="Body Text 3"/>
    <w:basedOn w:val="Normalny"/>
    <w:link w:val="Tekstpodstawowy3Znak"/>
    <w:uiPriority w:val="99"/>
    <w:rsid w:val="008F0D96"/>
    <w:pPr>
      <w:autoSpaceDE w:val="0"/>
      <w:autoSpaceDN w:val="0"/>
      <w:adjustRightInd w:val="0"/>
    </w:pPr>
    <w:rPr>
      <w:sz w:val="22"/>
    </w:rPr>
  </w:style>
  <w:style w:type="character" w:customStyle="1" w:styleId="Tekstpodstawowy3Znak">
    <w:name w:val="Tekst podstawowy 3 Znak"/>
    <w:link w:val="Tekstpodstawowy3"/>
    <w:uiPriority w:val="99"/>
    <w:locked/>
    <w:rsid w:val="00CE22CC"/>
    <w:rPr>
      <w:rFonts w:cs="Times New Roman"/>
      <w:sz w:val="16"/>
      <w:szCs w:val="16"/>
      <w:lang w:eastAsia="ar-SA" w:bidi="ar-SA"/>
    </w:rPr>
  </w:style>
  <w:style w:type="paragraph" w:customStyle="1" w:styleId="1">
    <w:name w:val="1"/>
    <w:basedOn w:val="Normalny"/>
    <w:next w:val="Nagwek"/>
    <w:rsid w:val="008F0D96"/>
    <w:pPr>
      <w:tabs>
        <w:tab w:val="center" w:pos="4536"/>
        <w:tab w:val="right" w:pos="9072"/>
      </w:tabs>
    </w:pPr>
    <w:rPr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8F0D96"/>
    <w:rPr>
      <w:sz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CE22CC"/>
    <w:rPr>
      <w:rFonts w:cs="Times New Roman"/>
      <w:sz w:val="20"/>
      <w:szCs w:val="20"/>
      <w:lang w:eastAsia="ar-SA" w:bidi="ar-SA"/>
    </w:rPr>
  </w:style>
  <w:style w:type="paragraph" w:customStyle="1" w:styleId="ListBullet">
    <w:name w:val="$List Bullet"/>
    <w:basedOn w:val="Normalny"/>
    <w:rsid w:val="008F0D96"/>
    <w:pPr>
      <w:keepLines/>
      <w:numPr>
        <w:numId w:val="1"/>
      </w:numPr>
      <w:tabs>
        <w:tab w:val="left" w:pos="1134"/>
      </w:tabs>
      <w:spacing w:after="240" w:line="240" w:lineRule="exact"/>
    </w:pPr>
    <w:rPr>
      <w:rFonts w:ascii="Arial" w:hAnsi="Arial"/>
      <w:noProof/>
      <w:sz w:val="20"/>
      <w:lang w:val="de-AT" w:eastAsia="de-AT"/>
    </w:rPr>
  </w:style>
  <w:style w:type="paragraph" w:customStyle="1" w:styleId="ListBullet2">
    <w:name w:val="$List Bullet 2"/>
    <w:basedOn w:val="ListBullet"/>
    <w:rsid w:val="008F0D96"/>
    <w:pPr>
      <w:numPr>
        <w:numId w:val="3"/>
      </w:numPr>
      <w:tabs>
        <w:tab w:val="num" w:pos="425"/>
        <w:tab w:val="num" w:pos="1134"/>
        <w:tab w:val="left" w:pos="1417"/>
      </w:tabs>
      <w:ind w:left="425" w:hanging="142"/>
    </w:pPr>
  </w:style>
  <w:style w:type="paragraph" w:customStyle="1" w:styleId="ListBullet3">
    <w:name w:val="$List Bullet 3"/>
    <w:basedOn w:val="ListBullet2"/>
    <w:rsid w:val="008F0D96"/>
    <w:pPr>
      <w:numPr>
        <w:numId w:val="2"/>
      </w:numPr>
      <w:tabs>
        <w:tab w:val="num" w:pos="720"/>
        <w:tab w:val="num" w:pos="1134"/>
        <w:tab w:val="left" w:pos="1417"/>
        <w:tab w:val="left" w:pos="1701"/>
      </w:tabs>
    </w:pPr>
  </w:style>
  <w:style w:type="paragraph" w:customStyle="1" w:styleId="TableBullet">
    <w:name w:val="$Table Bullet"/>
    <w:basedOn w:val="Normalny"/>
    <w:rsid w:val="008F0D96"/>
    <w:pPr>
      <w:keepLines/>
      <w:tabs>
        <w:tab w:val="left" w:pos="425"/>
      </w:tabs>
      <w:spacing w:after="240"/>
      <w:ind w:left="425" w:hanging="283"/>
    </w:pPr>
    <w:rPr>
      <w:rFonts w:ascii="Arial" w:hAnsi="Arial"/>
      <w:noProof/>
      <w:sz w:val="20"/>
      <w:lang w:val="de-AT" w:eastAsia="de-AT"/>
    </w:rPr>
  </w:style>
  <w:style w:type="paragraph" w:customStyle="1" w:styleId="TableBullet2">
    <w:name w:val="$Table Bullet 2"/>
    <w:basedOn w:val="TableBullet"/>
    <w:rsid w:val="008F0D96"/>
    <w:pPr>
      <w:numPr>
        <w:numId w:val="4"/>
      </w:numPr>
      <w:tabs>
        <w:tab w:val="clear" w:pos="425"/>
        <w:tab w:val="num" w:pos="360"/>
        <w:tab w:val="left" w:pos="709"/>
      </w:tabs>
      <w:ind w:left="425"/>
    </w:pPr>
  </w:style>
  <w:style w:type="paragraph" w:customStyle="1" w:styleId="TableBullet3">
    <w:name w:val="$Table Bullet 3"/>
    <w:basedOn w:val="TableBullet2"/>
    <w:rsid w:val="008F0D96"/>
    <w:pPr>
      <w:numPr>
        <w:numId w:val="5"/>
      </w:numPr>
      <w:tabs>
        <w:tab w:val="left" w:pos="709"/>
        <w:tab w:val="left" w:pos="992"/>
        <w:tab w:val="num" w:pos="1417"/>
      </w:tabs>
      <w:ind w:left="709"/>
    </w:pPr>
  </w:style>
  <w:style w:type="paragraph" w:customStyle="1" w:styleId="Table8pBullet">
    <w:name w:val="$Table 8p Bullet"/>
    <w:basedOn w:val="TableEntry8p"/>
    <w:rsid w:val="008F0D96"/>
    <w:pPr>
      <w:tabs>
        <w:tab w:val="left" w:pos="283"/>
      </w:tabs>
      <w:ind w:left="283" w:hanging="142"/>
    </w:pPr>
  </w:style>
  <w:style w:type="paragraph" w:customStyle="1" w:styleId="TableEntry8p">
    <w:name w:val="$Table Entry 8p"/>
    <w:basedOn w:val="TableEntry"/>
    <w:rsid w:val="008F0D96"/>
    <w:pPr>
      <w:spacing w:before="40" w:after="40" w:line="200" w:lineRule="exact"/>
    </w:pPr>
    <w:rPr>
      <w:sz w:val="16"/>
      <w:lang w:val="de-AT" w:eastAsia="de-AT"/>
    </w:rPr>
  </w:style>
  <w:style w:type="paragraph" w:customStyle="1" w:styleId="Table8pBullet2">
    <w:name w:val="$Table 8p Bullet 2"/>
    <w:basedOn w:val="Table8pBullet"/>
    <w:rsid w:val="008F0D96"/>
    <w:pPr>
      <w:tabs>
        <w:tab w:val="clear" w:pos="283"/>
        <w:tab w:val="left" w:pos="425"/>
        <w:tab w:val="num" w:pos="926"/>
      </w:tabs>
      <w:ind w:left="425" w:hanging="360"/>
    </w:pPr>
  </w:style>
  <w:style w:type="paragraph" w:customStyle="1" w:styleId="Nagwek11">
    <w:name w:val="Nag?Ńwek 1"/>
    <w:basedOn w:val="Normalny"/>
    <w:next w:val="Normalny"/>
    <w:rsid w:val="008F0D96"/>
    <w:pPr>
      <w:keepNext/>
      <w:jc w:val="both"/>
    </w:pPr>
    <w:rPr>
      <w:lang w:eastAsia="pl-PL"/>
    </w:rPr>
  </w:style>
  <w:style w:type="paragraph" w:customStyle="1" w:styleId="Styl">
    <w:name w:val="Styl"/>
    <w:basedOn w:val="Normalny"/>
    <w:next w:val="Nagwek"/>
    <w:rsid w:val="008F0D96"/>
    <w:pPr>
      <w:pBdr>
        <w:bottom w:val="single" w:sz="6" w:space="0" w:color="auto"/>
      </w:pBdr>
      <w:jc w:val="center"/>
    </w:pPr>
    <w:rPr>
      <w:rFonts w:ascii="Arial" w:hAnsi="Arial"/>
      <w:noProof/>
      <w:sz w:val="20"/>
      <w:lang w:val="de-AT" w:eastAsia="de-AT"/>
    </w:rPr>
  </w:style>
  <w:style w:type="paragraph" w:customStyle="1" w:styleId="Technical4">
    <w:name w:val="Technical 4"/>
    <w:rsid w:val="00614F80"/>
    <w:pPr>
      <w:tabs>
        <w:tab w:val="left" w:pos="-720"/>
      </w:tabs>
      <w:suppressAutoHyphens/>
    </w:pPr>
    <w:rPr>
      <w:rFonts w:ascii="CG Times" w:hAnsi="CG Times"/>
      <w:b/>
      <w:sz w:val="24"/>
      <w:lang w:val="en-US" w:eastAsia="en-US"/>
    </w:rPr>
  </w:style>
  <w:style w:type="character" w:styleId="UyteHipercze">
    <w:name w:val="FollowedHyperlink"/>
    <w:uiPriority w:val="99"/>
    <w:rsid w:val="009E369E"/>
    <w:rPr>
      <w:rFonts w:cs="Times New Roman"/>
      <w:color w:val="800080"/>
      <w:u w:val="single"/>
    </w:rPr>
  </w:style>
  <w:style w:type="paragraph" w:customStyle="1" w:styleId="Tekstpodstawowywcity0">
    <w:name w:val="Tekst podstawowy wci?ty"/>
    <w:basedOn w:val="Normalny"/>
    <w:rsid w:val="00F203A4"/>
    <w:pPr>
      <w:tabs>
        <w:tab w:val="left" w:pos="426"/>
      </w:tabs>
      <w:spacing w:line="360" w:lineRule="auto"/>
      <w:ind w:left="284" w:hanging="284"/>
      <w:jc w:val="both"/>
    </w:pPr>
    <w:rPr>
      <w:rFonts w:ascii="Arial" w:hAnsi="Arial"/>
      <w:lang w:eastAsia="pl-PL"/>
    </w:rPr>
  </w:style>
  <w:style w:type="table" w:styleId="Tabela-Siatka">
    <w:name w:val="Table Grid"/>
    <w:basedOn w:val="Standardowy"/>
    <w:uiPriority w:val="99"/>
    <w:rsid w:val="004737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owyzkropka">
    <w:name w:val="Standardowy z kropka"/>
    <w:basedOn w:val="Normalny"/>
    <w:rsid w:val="00E16B1B"/>
    <w:pPr>
      <w:tabs>
        <w:tab w:val="num" w:pos="720"/>
      </w:tabs>
      <w:ind w:left="720" w:hanging="720"/>
      <w:jc w:val="both"/>
    </w:pPr>
    <w:rPr>
      <w:lang w:eastAsia="pl-PL"/>
    </w:rPr>
  </w:style>
  <w:style w:type="paragraph" w:customStyle="1" w:styleId="Tabelanagwki">
    <w:name w:val="Tabela nagłówki"/>
    <w:basedOn w:val="Normalny"/>
    <w:rsid w:val="004E1F05"/>
    <w:pPr>
      <w:spacing w:before="60" w:after="60"/>
    </w:pPr>
    <w:rPr>
      <w:b/>
      <w:sz w:val="20"/>
      <w:lang w:eastAsia="pl-PL"/>
    </w:rPr>
  </w:style>
  <w:style w:type="paragraph" w:customStyle="1" w:styleId="Tabelazwyky">
    <w:name w:val="Tabela zwykły"/>
    <w:basedOn w:val="Normalny"/>
    <w:rsid w:val="004E1F05"/>
    <w:pPr>
      <w:spacing w:before="60" w:after="60"/>
    </w:pPr>
    <w:rPr>
      <w:sz w:val="20"/>
      <w:lang w:eastAsia="pl-PL"/>
    </w:rPr>
  </w:style>
  <w:style w:type="character" w:customStyle="1" w:styleId="FontStyle70">
    <w:name w:val="Font Style70"/>
    <w:rsid w:val="007B3F0F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Normalny"/>
    <w:rsid w:val="007B3F0F"/>
    <w:pPr>
      <w:widowControl w:val="0"/>
      <w:autoSpaceDE w:val="0"/>
      <w:autoSpaceDN w:val="0"/>
      <w:adjustRightInd w:val="0"/>
      <w:spacing w:line="324" w:lineRule="exact"/>
      <w:jc w:val="center"/>
    </w:pPr>
    <w:rPr>
      <w:szCs w:val="24"/>
      <w:lang w:eastAsia="pl-PL"/>
    </w:rPr>
  </w:style>
  <w:style w:type="paragraph" w:customStyle="1" w:styleId="Style3">
    <w:name w:val="Style3"/>
    <w:basedOn w:val="Normalny"/>
    <w:rsid w:val="007B3F0F"/>
    <w:pPr>
      <w:widowControl w:val="0"/>
      <w:autoSpaceDE w:val="0"/>
      <w:autoSpaceDN w:val="0"/>
      <w:adjustRightInd w:val="0"/>
      <w:spacing w:line="281" w:lineRule="exact"/>
      <w:jc w:val="both"/>
    </w:pPr>
    <w:rPr>
      <w:szCs w:val="24"/>
      <w:lang w:eastAsia="pl-PL"/>
    </w:rPr>
  </w:style>
  <w:style w:type="character" w:customStyle="1" w:styleId="FontStyle69">
    <w:name w:val="Font Style69"/>
    <w:rsid w:val="007B3F0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6">
    <w:name w:val="Style26"/>
    <w:basedOn w:val="Normalny"/>
    <w:rsid w:val="007B3F0F"/>
    <w:pPr>
      <w:widowControl w:val="0"/>
      <w:autoSpaceDE w:val="0"/>
      <w:autoSpaceDN w:val="0"/>
      <w:adjustRightInd w:val="0"/>
      <w:spacing w:line="288" w:lineRule="exact"/>
      <w:ind w:firstLine="698"/>
    </w:pPr>
    <w:rPr>
      <w:szCs w:val="24"/>
      <w:lang w:eastAsia="pl-PL"/>
    </w:rPr>
  </w:style>
  <w:style w:type="paragraph" w:customStyle="1" w:styleId="Style27">
    <w:name w:val="Style27"/>
    <w:basedOn w:val="Normalny"/>
    <w:rsid w:val="007B3F0F"/>
    <w:pPr>
      <w:widowControl w:val="0"/>
      <w:autoSpaceDE w:val="0"/>
      <w:autoSpaceDN w:val="0"/>
      <w:adjustRightInd w:val="0"/>
      <w:spacing w:line="281" w:lineRule="exact"/>
      <w:ind w:hanging="324"/>
    </w:pPr>
    <w:rPr>
      <w:szCs w:val="24"/>
      <w:lang w:eastAsia="pl-PL"/>
    </w:rPr>
  </w:style>
  <w:style w:type="paragraph" w:customStyle="1" w:styleId="Style28">
    <w:name w:val="Style28"/>
    <w:basedOn w:val="Normalny"/>
    <w:rsid w:val="007B3F0F"/>
    <w:pPr>
      <w:widowControl w:val="0"/>
      <w:autoSpaceDE w:val="0"/>
      <w:autoSpaceDN w:val="0"/>
      <w:adjustRightInd w:val="0"/>
      <w:spacing w:line="284" w:lineRule="exact"/>
      <w:ind w:hanging="346"/>
    </w:pPr>
    <w:rPr>
      <w:szCs w:val="24"/>
      <w:lang w:eastAsia="pl-PL"/>
    </w:rPr>
  </w:style>
  <w:style w:type="character" w:customStyle="1" w:styleId="FontStyle102">
    <w:name w:val="Font Style102"/>
    <w:rsid w:val="007B3F0F"/>
    <w:rPr>
      <w:rFonts w:ascii="Times New Roman" w:hAnsi="Times New Roman" w:cs="Times New Roman"/>
      <w:i/>
      <w:iCs/>
      <w:sz w:val="24"/>
      <w:szCs w:val="24"/>
    </w:rPr>
  </w:style>
  <w:style w:type="paragraph" w:customStyle="1" w:styleId="Style18">
    <w:name w:val="Style18"/>
    <w:basedOn w:val="Normalny"/>
    <w:rsid w:val="00854B9D"/>
    <w:pPr>
      <w:widowControl w:val="0"/>
      <w:autoSpaceDE w:val="0"/>
      <w:autoSpaceDN w:val="0"/>
      <w:adjustRightInd w:val="0"/>
    </w:pPr>
    <w:rPr>
      <w:szCs w:val="24"/>
      <w:lang w:eastAsia="pl-PL"/>
    </w:rPr>
  </w:style>
  <w:style w:type="character" w:customStyle="1" w:styleId="FontStyle36">
    <w:name w:val="Font Style36"/>
    <w:rsid w:val="00854B9D"/>
    <w:rPr>
      <w:rFonts w:ascii="Arial" w:hAnsi="Arial" w:cs="Arial"/>
      <w:sz w:val="16"/>
      <w:szCs w:val="16"/>
    </w:rPr>
  </w:style>
  <w:style w:type="character" w:customStyle="1" w:styleId="HeaderChar">
    <w:name w:val="Header Char"/>
    <w:uiPriority w:val="99"/>
    <w:semiHidden/>
    <w:locked/>
    <w:rsid w:val="003909E6"/>
    <w:rPr>
      <w:snapToGrid w:val="0"/>
      <w:lang w:val="en-US" w:eastAsia="pl-PL" w:bidi="ar-SA"/>
    </w:rPr>
  </w:style>
  <w:style w:type="character" w:customStyle="1" w:styleId="FooterChar">
    <w:name w:val="Footer Char"/>
    <w:uiPriority w:val="99"/>
    <w:semiHidden/>
    <w:locked/>
    <w:rsid w:val="003909E6"/>
    <w:rPr>
      <w:snapToGrid w:val="0"/>
      <w:sz w:val="24"/>
      <w:lang w:val="en-US" w:eastAsia="pl-PL" w:bidi="ar-SA"/>
    </w:rPr>
  </w:style>
  <w:style w:type="paragraph" w:customStyle="1" w:styleId="spis">
    <w:name w:val="spis"/>
    <w:basedOn w:val="Nagwek1"/>
    <w:qFormat/>
    <w:rsid w:val="002C5C62"/>
    <w:pPr>
      <w:tabs>
        <w:tab w:val="clear" w:pos="0"/>
        <w:tab w:val="num" w:pos="855"/>
      </w:tabs>
      <w:spacing w:line="240" w:lineRule="auto"/>
      <w:ind w:left="855" w:hanging="855"/>
    </w:pPr>
    <w:rPr>
      <w:bCs/>
      <w:szCs w:val="24"/>
    </w:rPr>
  </w:style>
  <w:style w:type="paragraph" w:customStyle="1" w:styleId="font5">
    <w:name w:val="font5"/>
    <w:basedOn w:val="Normalny"/>
    <w:rsid w:val="00EC5CB5"/>
    <w:pPr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font6">
    <w:name w:val="font6"/>
    <w:basedOn w:val="Normalny"/>
    <w:rsid w:val="00EC5CB5"/>
    <w:pPr>
      <w:spacing w:before="100" w:beforeAutospacing="1" w:after="100" w:afterAutospacing="1"/>
    </w:pPr>
    <w:rPr>
      <w:rFonts w:ascii="Symbol" w:hAnsi="Symbol"/>
      <w:sz w:val="16"/>
      <w:szCs w:val="16"/>
      <w:lang w:eastAsia="pl-PL"/>
    </w:rPr>
  </w:style>
  <w:style w:type="paragraph" w:customStyle="1" w:styleId="font7">
    <w:name w:val="font7"/>
    <w:basedOn w:val="Normalny"/>
    <w:rsid w:val="00EC5CB5"/>
    <w:pPr>
      <w:spacing w:before="100" w:beforeAutospacing="1" w:after="100" w:afterAutospacing="1"/>
    </w:pPr>
    <w:rPr>
      <w:b/>
      <w:bCs/>
      <w:szCs w:val="24"/>
      <w:lang w:eastAsia="pl-PL"/>
    </w:rPr>
  </w:style>
  <w:style w:type="paragraph" w:customStyle="1" w:styleId="font8">
    <w:name w:val="font8"/>
    <w:basedOn w:val="Normalny"/>
    <w:rsid w:val="00EC5CB5"/>
    <w:pPr>
      <w:spacing w:before="100" w:beforeAutospacing="1" w:after="100" w:afterAutospacing="1"/>
    </w:pPr>
    <w:rPr>
      <w:b/>
      <w:bCs/>
      <w:sz w:val="16"/>
      <w:szCs w:val="16"/>
      <w:lang w:eastAsia="pl-PL"/>
    </w:rPr>
  </w:style>
  <w:style w:type="paragraph" w:customStyle="1" w:styleId="font9">
    <w:name w:val="font9"/>
    <w:basedOn w:val="Normalny"/>
    <w:rsid w:val="00EC5CB5"/>
    <w:pPr>
      <w:spacing w:before="100" w:beforeAutospacing="1" w:after="100" w:afterAutospacing="1"/>
    </w:pPr>
    <w:rPr>
      <w:b/>
      <w:bCs/>
      <w:sz w:val="20"/>
      <w:lang w:eastAsia="pl-PL"/>
    </w:rPr>
  </w:style>
  <w:style w:type="paragraph" w:customStyle="1" w:styleId="font10">
    <w:name w:val="font10"/>
    <w:basedOn w:val="Normalny"/>
    <w:rsid w:val="00EC5CB5"/>
    <w:pPr>
      <w:spacing w:before="100" w:beforeAutospacing="1" w:after="100" w:afterAutospacing="1"/>
    </w:pPr>
    <w:rPr>
      <w:b/>
      <w:bCs/>
      <w:sz w:val="18"/>
      <w:szCs w:val="18"/>
      <w:lang w:eastAsia="pl-PL"/>
    </w:rPr>
  </w:style>
  <w:style w:type="paragraph" w:customStyle="1" w:styleId="xl65">
    <w:name w:val="xl65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  <w:lang w:eastAsia="pl-PL"/>
    </w:rPr>
  </w:style>
  <w:style w:type="paragraph" w:customStyle="1" w:styleId="xl66">
    <w:name w:val="xl66"/>
    <w:basedOn w:val="Normalny"/>
    <w:rsid w:val="00EC5CB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  <w:lang w:eastAsia="pl-PL"/>
    </w:rPr>
  </w:style>
  <w:style w:type="paragraph" w:customStyle="1" w:styleId="xl67">
    <w:name w:val="xl67"/>
    <w:basedOn w:val="Normalny"/>
    <w:rsid w:val="00EC5CB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EC5CB5"/>
    <w:pPr>
      <w:pBdr>
        <w:top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EC5C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Cs w:val="24"/>
      <w:lang w:eastAsia="pl-PL"/>
    </w:rPr>
  </w:style>
  <w:style w:type="paragraph" w:customStyle="1" w:styleId="xl71">
    <w:name w:val="xl71"/>
    <w:basedOn w:val="Normalny"/>
    <w:rsid w:val="00EC5CB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  <w:lang w:eastAsia="pl-PL"/>
    </w:rPr>
  </w:style>
  <w:style w:type="paragraph" w:customStyle="1" w:styleId="xl72">
    <w:name w:val="xl72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Cs w:val="24"/>
      <w:lang w:eastAsia="pl-PL"/>
    </w:rPr>
  </w:style>
  <w:style w:type="paragraph" w:customStyle="1" w:styleId="xl73">
    <w:name w:val="xl73"/>
    <w:basedOn w:val="Normalny"/>
    <w:rsid w:val="00EC5C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Cs w:val="24"/>
      <w:lang w:eastAsia="pl-PL"/>
    </w:rPr>
  </w:style>
  <w:style w:type="paragraph" w:customStyle="1" w:styleId="xl74">
    <w:name w:val="xl74"/>
    <w:basedOn w:val="Normalny"/>
    <w:rsid w:val="00EC5CB5"/>
    <w:pPr>
      <w:pBdr>
        <w:top w:val="dott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pl-PL"/>
    </w:rPr>
  </w:style>
  <w:style w:type="paragraph" w:customStyle="1" w:styleId="xl75">
    <w:name w:val="xl75"/>
    <w:basedOn w:val="Normalny"/>
    <w:rsid w:val="00EC5CB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76">
    <w:name w:val="xl76"/>
    <w:basedOn w:val="Normalny"/>
    <w:rsid w:val="00EC5CB5"/>
    <w:pPr>
      <w:pBdr>
        <w:top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77">
    <w:name w:val="xl77"/>
    <w:basedOn w:val="Normalny"/>
    <w:rsid w:val="00EC5CB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EC5CB5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79">
    <w:name w:val="xl79"/>
    <w:basedOn w:val="Normalny"/>
    <w:rsid w:val="00EC5CB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80">
    <w:name w:val="xl80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81">
    <w:name w:val="xl81"/>
    <w:basedOn w:val="Normalny"/>
    <w:rsid w:val="00EC5CB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82">
    <w:name w:val="xl82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Cs w:val="24"/>
      <w:lang w:eastAsia="pl-PL"/>
    </w:rPr>
  </w:style>
  <w:style w:type="paragraph" w:customStyle="1" w:styleId="xl83">
    <w:name w:val="xl83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  <w:lang w:eastAsia="pl-PL"/>
    </w:rPr>
  </w:style>
  <w:style w:type="paragraph" w:customStyle="1" w:styleId="xl84">
    <w:name w:val="xl84"/>
    <w:basedOn w:val="Normalny"/>
    <w:rsid w:val="00EC5CB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pl-PL"/>
    </w:rPr>
  </w:style>
  <w:style w:type="paragraph" w:customStyle="1" w:styleId="xl85">
    <w:name w:val="xl85"/>
    <w:basedOn w:val="Normalny"/>
    <w:rsid w:val="00EC5CB5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pl-PL"/>
    </w:rPr>
  </w:style>
  <w:style w:type="paragraph" w:customStyle="1" w:styleId="xl86">
    <w:name w:val="xl86"/>
    <w:basedOn w:val="Normalny"/>
    <w:rsid w:val="00EC5CB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  <w:lang w:eastAsia="pl-PL"/>
    </w:rPr>
  </w:style>
  <w:style w:type="paragraph" w:customStyle="1" w:styleId="xl87">
    <w:name w:val="xl87"/>
    <w:basedOn w:val="Normalny"/>
    <w:rsid w:val="00EC5CB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b/>
      <w:bCs/>
      <w:szCs w:val="24"/>
      <w:lang w:eastAsia="pl-PL"/>
    </w:rPr>
  </w:style>
  <w:style w:type="paragraph" w:customStyle="1" w:styleId="xl88">
    <w:name w:val="xl88"/>
    <w:basedOn w:val="Normalny"/>
    <w:rsid w:val="00EC5CB5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szCs w:val="24"/>
      <w:lang w:eastAsia="pl-PL"/>
    </w:rPr>
  </w:style>
  <w:style w:type="paragraph" w:customStyle="1" w:styleId="xl89">
    <w:name w:val="xl89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90">
    <w:name w:val="xl90"/>
    <w:basedOn w:val="Normalny"/>
    <w:rsid w:val="00EC5CB5"/>
    <w:pPr>
      <w:pBdr>
        <w:top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91">
    <w:name w:val="xl91"/>
    <w:basedOn w:val="Normalny"/>
    <w:rsid w:val="00EC5CB5"/>
    <w:pPr>
      <w:pBdr>
        <w:top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92">
    <w:name w:val="xl92"/>
    <w:basedOn w:val="Normalny"/>
    <w:rsid w:val="00EC5CB5"/>
    <w:pPr>
      <w:pBdr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93">
    <w:name w:val="xl93"/>
    <w:basedOn w:val="Normalny"/>
    <w:rsid w:val="00EC5CB5"/>
    <w:pPr>
      <w:pBdr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94">
    <w:name w:val="xl94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95">
    <w:name w:val="xl95"/>
    <w:basedOn w:val="Normalny"/>
    <w:rsid w:val="00EC5CB5"/>
    <w:pPr>
      <w:pBdr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96">
    <w:name w:val="xl96"/>
    <w:basedOn w:val="Normalny"/>
    <w:rsid w:val="00EC5CB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97">
    <w:name w:val="xl97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98">
    <w:name w:val="xl98"/>
    <w:basedOn w:val="Normalny"/>
    <w:rsid w:val="00EC5CB5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99">
    <w:name w:val="xl99"/>
    <w:basedOn w:val="Normalny"/>
    <w:rsid w:val="00EC5CB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Cs w:val="24"/>
      <w:lang w:eastAsia="pl-PL"/>
    </w:rPr>
  </w:style>
  <w:style w:type="paragraph" w:customStyle="1" w:styleId="xl100">
    <w:name w:val="xl100"/>
    <w:basedOn w:val="Normalny"/>
    <w:rsid w:val="00EC5CB5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  <w:lang w:eastAsia="pl-PL"/>
    </w:rPr>
  </w:style>
  <w:style w:type="paragraph" w:customStyle="1" w:styleId="xl101">
    <w:name w:val="xl101"/>
    <w:basedOn w:val="Normalny"/>
    <w:rsid w:val="00EC5CB5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szCs w:val="24"/>
      <w:lang w:eastAsia="pl-PL"/>
    </w:rPr>
  </w:style>
  <w:style w:type="paragraph" w:customStyle="1" w:styleId="xl102">
    <w:name w:val="xl102"/>
    <w:basedOn w:val="Normalny"/>
    <w:rsid w:val="00EC5CB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03">
    <w:name w:val="xl103"/>
    <w:basedOn w:val="Normalny"/>
    <w:rsid w:val="00EC5CB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04">
    <w:name w:val="xl104"/>
    <w:basedOn w:val="Normalny"/>
    <w:rsid w:val="00EC5CB5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05">
    <w:name w:val="xl105"/>
    <w:basedOn w:val="Normalny"/>
    <w:rsid w:val="00EC5CB5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106">
    <w:name w:val="xl106"/>
    <w:basedOn w:val="Normalny"/>
    <w:rsid w:val="00EC5CB5"/>
    <w:pPr>
      <w:pBdr>
        <w:top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07">
    <w:name w:val="xl107"/>
    <w:basedOn w:val="Normalny"/>
    <w:rsid w:val="00EC5CB5"/>
    <w:pPr>
      <w:pBdr>
        <w:top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EC5CB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109">
    <w:name w:val="xl109"/>
    <w:basedOn w:val="Normalny"/>
    <w:rsid w:val="00EC5CB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Cs w:val="24"/>
      <w:lang w:eastAsia="pl-PL"/>
    </w:rPr>
  </w:style>
  <w:style w:type="paragraph" w:customStyle="1" w:styleId="xl110">
    <w:name w:val="xl110"/>
    <w:basedOn w:val="Normalny"/>
    <w:rsid w:val="00EC5CB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11">
    <w:name w:val="xl111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pl-PL"/>
    </w:rPr>
  </w:style>
  <w:style w:type="paragraph" w:customStyle="1" w:styleId="xl112">
    <w:name w:val="xl112"/>
    <w:basedOn w:val="Normalny"/>
    <w:rsid w:val="00EC5C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13">
    <w:name w:val="xl113"/>
    <w:basedOn w:val="Normalny"/>
    <w:rsid w:val="00EC5C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Cs w:val="24"/>
      <w:lang w:eastAsia="pl-PL"/>
    </w:rPr>
  </w:style>
  <w:style w:type="paragraph" w:customStyle="1" w:styleId="xl114">
    <w:name w:val="xl114"/>
    <w:basedOn w:val="Normalny"/>
    <w:rsid w:val="00EC5CB5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15">
    <w:name w:val="xl115"/>
    <w:basedOn w:val="Normalny"/>
    <w:rsid w:val="00EC5CB5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16">
    <w:name w:val="xl116"/>
    <w:basedOn w:val="Normalny"/>
    <w:rsid w:val="00EC5CB5"/>
    <w:pPr>
      <w:pBdr>
        <w:top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117">
    <w:name w:val="xl117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18">
    <w:name w:val="xl118"/>
    <w:basedOn w:val="Normalny"/>
    <w:rsid w:val="00EC5CB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119">
    <w:name w:val="xl119"/>
    <w:basedOn w:val="Normalny"/>
    <w:rsid w:val="00EC5CB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120">
    <w:name w:val="xl120"/>
    <w:basedOn w:val="Normalny"/>
    <w:rsid w:val="00EC5CB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21">
    <w:name w:val="xl121"/>
    <w:basedOn w:val="Normalny"/>
    <w:rsid w:val="00EC5CB5"/>
    <w:pPr>
      <w:pBdr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22">
    <w:name w:val="xl122"/>
    <w:basedOn w:val="Normalny"/>
    <w:rsid w:val="00EC5CB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Cs w:val="24"/>
      <w:lang w:eastAsia="pl-PL"/>
    </w:rPr>
  </w:style>
  <w:style w:type="paragraph" w:customStyle="1" w:styleId="xl123">
    <w:name w:val="xl123"/>
    <w:basedOn w:val="Normalny"/>
    <w:rsid w:val="00EC5CB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24">
    <w:name w:val="xl124"/>
    <w:basedOn w:val="Normalny"/>
    <w:rsid w:val="00EC5CB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25">
    <w:name w:val="xl125"/>
    <w:basedOn w:val="Normalny"/>
    <w:rsid w:val="00EC5CB5"/>
    <w:pPr>
      <w:pBdr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26">
    <w:name w:val="xl126"/>
    <w:basedOn w:val="Normalny"/>
    <w:rsid w:val="00EC5C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127">
    <w:name w:val="xl127"/>
    <w:basedOn w:val="Normalny"/>
    <w:rsid w:val="00EC5CB5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28">
    <w:name w:val="xl128"/>
    <w:basedOn w:val="Normalny"/>
    <w:rsid w:val="00EC5CB5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129">
    <w:name w:val="xl129"/>
    <w:basedOn w:val="Normalny"/>
    <w:rsid w:val="00EC5CB5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30">
    <w:name w:val="xl130"/>
    <w:basedOn w:val="Normalny"/>
    <w:rsid w:val="00EC5CB5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szCs w:val="24"/>
      <w:lang w:eastAsia="pl-PL"/>
    </w:rPr>
  </w:style>
  <w:style w:type="paragraph" w:customStyle="1" w:styleId="xl131">
    <w:name w:val="xl131"/>
    <w:basedOn w:val="Normalny"/>
    <w:rsid w:val="00EC5CB5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pl-PL"/>
    </w:rPr>
  </w:style>
  <w:style w:type="paragraph" w:customStyle="1" w:styleId="xl132">
    <w:name w:val="xl132"/>
    <w:basedOn w:val="Normalny"/>
    <w:rsid w:val="00EC5CB5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pl-PL"/>
    </w:rPr>
  </w:style>
  <w:style w:type="paragraph" w:customStyle="1" w:styleId="xl133">
    <w:name w:val="xl133"/>
    <w:basedOn w:val="Normalny"/>
    <w:rsid w:val="00EC5CB5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34">
    <w:name w:val="xl134"/>
    <w:basedOn w:val="Normalny"/>
    <w:rsid w:val="00EC5CB5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35">
    <w:name w:val="xl135"/>
    <w:basedOn w:val="Normalny"/>
    <w:rsid w:val="00EC5CB5"/>
    <w:pPr>
      <w:pBdr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136">
    <w:name w:val="xl136"/>
    <w:basedOn w:val="Normalny"/>
    <w:rsid w:val="00EC5CB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37">
    <w:name w:val="xl137"/>
    <w:basedOn w:val="Normalny"/>
    <w:rsid w:val="00EC5C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  <w:lang w:eastAsia="pl-PL"/>
    </w:rPr>
  </w:style>
  <w:style w:type="paragraph" w:customStyle="1" w:styleId="xl138">
    <w:name w:val="xl138"/>
    <w:basedOn w:val="Normalny"/>
    <w:rsid w:val="00EC5CB5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39">
    <w:name w:val="xl139"/>
    <w:basedOn w:val="Normalny"/>
    <w:rsid w:val="00EC5C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40">
    <w:name w:val="xl140"/>
    <w:basedOn w:val="Normalny"/>
    <w:rsid w:val="00EC5CB5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141">
    <w:name w:val="xl141"/>
    <w:basedOn w:val="Normalny"/>
    <w:rsid w:val="00EC5CB5"/>
    <w:pPr>
      <w:pBdr>
        <w:top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142">
    <w:name w:val="xl142"/>
    <w:basedOn w:val="Normalny"/>
    <w:rsid w:val="00EC5C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43">
    <w:name w:val="xl143"/>
    <w:basedOn w:val="Normalny"/>
    <w:rsid w:val="00EC5CB5"/>
    <w:pPr>
      <w:pBdr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144">
    <w:name w:val="xl144"/>
    <w:basedOn w:val="Normalny"/>
    <w:rsid w:val="00EC5C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45">
    <w:name w:val="xl145"/>
    <w:basedOn w:val="Normalny"/>
    <w:rsid w:val="00EC5CB5"/>
    <w:pPr>
      <w:pBdr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Cs w:val="24"/>
      <w:lang w:eastAsia="pl-PL"/>
    </w:rPr>
  </w:style>
  <w:style w:type="paragraph" w:customStyle="1" w:styleId="xl146">
    <w:name w:val="xl146"/>
    <w:basedOn w:val="Normalny"/>
    <w:rsid w:val="00EC5CB5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47">
    <w:name w:val="xl147"/>
    <w:basedOn w:val="Normalny"/>
    <w:rsid w:val="00EC5CB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148">
    <w:name w:val="xl148"/>
    <w:basedOn w:val="Normalny"/>
    <w:rsid w:val="00EC5CB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Cs w:val="24"/>
      <w:lang w:eastAsia="pl-PL"/>
    </w:rPr>
  </w:style>
  <w:style w:type="paragraph" w:customStyle="1" w:styleId="xl149">
    <w:name w:val="xl149"/>
    <w:basedOn w:val="Normalny"/>
    <w:rsid w:val="00EC5CB5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  <w:lang w:eastAsia="pl-PL"/>
    </w:rPr>
  </w:style>
  <w:style w:type="paragraph" w:customStyle="1" w:styleId="xl150">
    <w:name w:val="xl150"/>
    <w:basedOn w:val="Normalny"/>
    <w:rsid w:val="00EC5CB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b/>
      <w:bCs/>
      <w:szCs w:val="24"/>
      <w:lang w:eastAsia="pl-PL"/>
    </w:rPr>
  </w:style>
  <w:style w:type="paragraph" w:customStyle="1" w:styleId="xl151">
    <w:name w:val="xl151"/>
    <w:basedOn w:val="Normalny"/>
    <w:rsid w:val="00EC5CB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b/>
      <w:bCs/>
      <w:szCs w:val="24"/>
      <w:lang w:eastAsia="pl-PL"/>
    </w:rPr>
  </w:style>
  <w:style w:type="paragraph" w:customStyle="1" w:styleId="xl152">
    <w:name w:val="xl152"/>
    <w:basedOn w:val="Normalny"/>
    <w:rsid w:val="00EC5CB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b/>
      <w:bCs/>
      <w:szCs w:val="24"/>
      <w:lang w:eastAsia="pl-PL"/>
    </w:rPr>
  </w:style>
  <w:style w:type="paragraph" w:customStyle="1" w:styleId="xl153">
    <w:name w:val="xl153"/>
    <w:basedOn w:val="Normalny"/>
    <w:rsid w:val="00EC5CB5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Cs w:val="24"/>
      <w:lang w:eastAsia="pl-PL"/>
    </w:rPr>
  </w:style>
  <w:style w:type="paragraph" w:customStyle="1" w:styleId="xl154">
    <w:name w:val="xl154"/>
    <w:basedOn w:val="Normalny"/>
    <w:rsid w:val="00EC5CB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155">
    <w:name w:val="xl155"/>
    <w:basedOn w:val="Normalny"/>
    <w:rsid w:val="00EC5CB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156">
    <w:name w:val="xl156"/>
    <w:basedOn w:val="Normalny"/>
    <w:rsid w:val="00EC5CB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Cs w:val="24"/>
      <w:lang w:eastAsia="pl-PL"/>
    </w:rPr>
  </w:style>
  <w:style w:type="paragraph" w:customStyle="1" w:styleId="xl157">
    <w:name w:val="xl157"/>
    <w:basedOn w:val="Normalny"/>
    <w:rsid w:val="00EC5CB5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Cs w:val="24"/>
      <w:lang w:eastAsia="pl-PL"/>
    </w:rPr>
  </w:style>
  <w:style w:type="paragraph" w:customStyle="1" w:styleId="xl158">
    <w:name w:val="xl158"/>
    <w:basedOn w:val="Normalny"/>
    <w:rsid w:val="00EC5C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  <w:lang w:eastAsia="pl-PL"/>
    </w:rPr>
  </w:style>
  <w:style w:type="paragraph" w:customStyle="1" w:styleId="xl159">
    <w:name w:val="xl159"/>
    <w:basedOn w:val="Normalny"/>
    <w:rsid w:val="00EC5CB5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Cs w:val="24"/>
      <w:lang w:eastAsia="pl-PL"/>
    </w:rPr>
  </w:style>
  <w:style w:type="paragraph" w:customStyle="1" w:styleId="xl160">
    <w:name w:val="xl160"/>
    <w:basedOn w:val="Normalny"/>
    <w:rsid w:val="00EC5CB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161">
    <w:name w:val="xl161"/>
    <w:basedOn w:val="Normalny"/>
    <w:rsid w:val="00EC5CB5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162">
    <w:name w:val="xl162"/>
    <w:basedOn w:val="Normalny"/>
    <w:rsid w:val="00EC5CB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163">
    <w:name w:val="xl163"/>
    <w:basedOn w:val="Normalny"/>
    <w:rsid w:val="00EC5CB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164">
    <w:name w:val="xl164"/>
    <w:basedOn w:val="Normalny"/>
    <w:rsid w:val="00EC5CB5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</w:pPr>
    <w:rPr>
      <w:szCs w:val="24"/>
      <w:lang w:eastAsia="pl-PL"/>
    </w:rPr>
  </w:style>
  <w:style w:type="paragraph" w:customStyle="1" w:styleId="xl165">
    <w:name w:val="xl165"/>
    <w:basedOn w:val="Normalny"/>
    <w:rsid w:val="00EC5CB5"/>
    <w:pPr>
      <w:pBdr>
        <w:top w:val="single" w:sz="4" w:space="0" w:color="auto"/>
      </w:pBdr>
      <w:shd w:val="clear" w:color="auto" w:fill="FFFFFF"/>
      <w:spacing w:before="100" w:beforeAutospacing="1" w:after="100" w:afterAutospacing="1"/>
    </w:pPr>
    <w:rPr>
      <w:szCs w:val="24"/>
      <w:lang w:eastAsia="pl-PL"/>
    </w:rPr>
  </w:style>
  <w:style w:type="paragraph" w:customStyle="1" w:styleId="xl166">
    <w:name w:val="xl166"/>
    <w:basedOn w:val="Normalny"/>
    <w:rsid w:val="00EC5CB5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167">
    <w:name w:val="xl167"/>
    <w:basedOn w:val="Normalny"/>
    <w:rsid w:val="00EC5CB5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/>
      <w:b/>
      <w:bCs/>
      <w:szCs w:val="24"/>
      <w:lang w:eastAsia="pl-PL"/>
    </w:rPr>
  </w:style>
  <w:style w:type="paragraph" w:customStyle="1" w:styleId="xl168">
    <w:name w:val="xl168"/>
    <w:basedOn w:val="Normalny"/>
    <w:rsid w:val="00EC5CB5"/>
    <w:pPr>
      <w:shd w:val="clear" w:color="auto" w:fill="FFFFFF"/>
      <w:spacing w:before="100" w:beforeAutospacing="1" w:after="100" w:afterAutospacing="1"/>
    </w:pPr>
    <w:rPr>
      <w:szCs w:val="24"/>
      <w:lang w:eastAsia="pl-PL"/>
    </w:rPr>
  </w:style>
  <w:style w:type="paragraph" w:customStyle="1" w:styleId="xl169">
    <w:name w:val="xl169"/>
    <w:basedOn w:val="Normalny"/>
    <w:rsid w:val="00EC5CB5"/>
    <w:pPr>
      <w:shd w:val="clear" w:color="auto" w:fill="FFFFFF"/>
      <w:spacing w:before="100" w:beforeAutospacing="1" w:after="100" w:afterAutospacing="1"/>
    </w:pPr>
    <w:rPr>
      <w:rFonts w:ascii="Arial" w:hAnsi="Arial"/>
      <w:b/>
      <w:bCs/>
      <w:szCs w:val="24"/>
      <w:lang w:eastAsia="pl-PL"/>
    </w:rPr>
  </w:style>
  <w:style w:type="paragraph" w:customStyle="1" w:styleId="xl170">
    <w:name w:val="xl170"/>
    <w:basedOn w:val="Normalny"/>
    <w:rsid w:val="00EC5CB5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szCs w:val="24"/>
      <w:lang w:eastAsia="pl-PL"/>
    </w:rPr>
  </w:style>
  <w:style w:type="paragraph" w:customStyle="1" w:styleId="xl171">
    <w:name w:val="xl171"/>
    <w:basedOn w:val="Normalny"/>
    <w:rsid w:val="00EC5CB5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szCs w:val="24"/>
      <w:lang w:eastAsia="pl-PL"/>
    </w:rPr>
  </w:style>
  <w:style w:type="paragraph" w:customStyle="1" w:styleId="xl172">
    <w:name w:val="xl172"/>
    <w:basedOn w:val="Normalny"/>
    <w:rsid w:val="00EC5CB5"/>
    <w:pPr>
      <w:shd w:val="clear" w:color="auto" w:fill="FFFFFF"/>
      <w:spacing w:before="100" w:beforeAutospacing="1" w:after="100" w:afterAutospacing="1"/>
    </w:pPr>
    <w:rPr>
      <w:b/>
      <w:bCs/>
      <w:szCs w:val="24"/>
      <w:lang w:eastAsia="pl-PL"/>
    </w:rPr>
  </w:style>
  <w:style w:type="paragraph" w:customStyle="1" w:styleId="xl173">
    <w:name w:val="xl173"/>
    <w:basedOn w:val="Normalny"/>
    <w:rsid w:val="00EC5CB5"/>
    <w:pPr>
      <w:shd w:val="clear" w:color="auto" w:fill="FFFFFF"/>
      <w:spacing w:before="100" w:beforeAutospacing="1" w:after="100" w:afterAutospacing="1"/>
    </w:pPr>
    <w:rPr>
      <w:szCs w:val="24"/>
      <w:lang w:eastAsia="pl-PL"/>
    </w:rPr>
  </w:style>
  <w:style w:type="paragraph" w:customStyle="1" w:styleId="xl174">
    <w:name w:val="xl174"/>
    <w:basedOn w:val="Normalny"/>
    <w:rsid w:val="00EC5CB5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szCs w:val="24"/>
      <w:lang w:eastAsia="pl-PL"/>
    </w:rPr>
  </w:style>
  <w:style w:type="character" w:customStyle="1" w:styleId="Heading1Char">
    <w:name w:val="Heading 1 Char"/>
    <w:uiPriority w:val="99"/>
    <w:locked/>
    <w:rsid w:val="00B65AAC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paragraph" w:customStyle="1" w:styleId="font11">
    <w:name w:val="font11"/>
    <w:basedOn w:val="Normalny"/>
    <w:rsid w:val="0086397D"/>
    <w:pPr>
      <w:spacing w:before="100" w:beforeAutospacing="1" w:after="100" w:afterAutospacing="1"/>
    </w:pPr>
    <w:rPr>
      <w:b/>
      <w:bCs/>
      <w:sz w:val="18"/>
      <w:szCs w:val="18"/>
      <w:lang w:eastAsia="pl-PL"/>
    </w:rPr>
  </w:style>
  <w:style w:type="paragraph" w:customStyle="1" w:styleId="xl175">
    <w:name w:val="xl175"/>
    <w:basedOn w:val="Normalny"/>
    <w:rsid w:val="008639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b/>
      <w:bCs/>
      <w:szCs w:val="24"/>
      <w:lang w:eastAsia="pl-PL"/>
    </w:rPr>
  </w:style>
  <w:style w:type="paragraph" w:customStyle="1" w:styleId="xl176">
    <w:name w:val="xl176"/>
    <w:basedOn w:val="Normalny"/>
    <w:rsid w:val="0086397D"/>
    <w:pPr>
      <w:spacing w:before="100" w:beforeAutospacing="1" w:after="100" w:afterAutospacing="1"/>
      <w:textAlignment w:val="top"/>
    </w:pPr>
    <w:rPr>
      <w:rFonts w:ascii="Arial" w:hAnsi="Arial"/>
      <w:b/>
      <w:bCs/>
      <w:color w:val="FF6600"/>
      <w:szCs w:val="24"/>
      <w:lang w:eastAsia="pl-PL"/>
    </w:rPr>
  </w:style>
  <w:style w:type="paragraph" w:customStyle="1" w:styleId="xl177">
    <w:name w:val="xl177"/>
    <w:basedOn w:val="Normalny"/>
    <w:rsid w:val="0086397D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78">
    <w:name w:val="xl178"/>
    <w:basedOn w:val="Normalny"/>
    <w:rsid w:val="0086397D"/>
    <w:pPr>
      <w:spacing w:before="100" w:beforeAutospacing="1" w:after="100" w:afterAutospacing="1"/>
      <w:textAlignment w:val="top"/>
    </w:pPr>
    <w:rPr>
      <w:rFonts w:ascii="Arial" w:hAnsi="Arial"/>
      <w:b/>
      <w:bCs/>
      <w:color w:val="FF6600"/>
      <w:szCs w:val="24"/>
      <w:lang w:eastAsia="pl-PL"/>
    </w:rPr>
  </w:style>
  <w:style w:type="paragraph" w:customStyle="1" w:styleId="xl179">
    <w:name w:val="xl179"/>
    <w:basedOn w:val="Normalny"/>
    <w:rsid w:val="008639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  <w:lang w:eastAsia="pl-PL"/>
    </w:rPr>
  </w:style>
  <w:style w:type="paragraph" w:customStyle="1" w:styleId="xl180">
    <w:name w:val="xl180"/>
    <w:basedOn w:val="Normalny"/>
    <w:rsid w:val="0086397D"/>
    <w:pPr>
      <w:spacing w:before="100" w:beforeAutospacing="1" w:after="100" w:afterAutospacing="1"/>
      <w:textAlignment w:val="top"/>
    </w:pPr>
    <w:rPr>
      <w:rFonts w:ascii="Arial" w:hAnsi="Arial"/>
      <w:color w:val="FF6600"/>
      <w:szCs w:val="24"/>
      <w:lang w:eastAsia="pl-PL"/>
    </w:rPr>
  </w:style>
  <w:style w:type="paragraph" w:customStyle="1" w:styleId="xl181">
    <w:name w:val="xl181"/>
    <w:basedOn w:val="Normalny"/>
    <w:rsid w:val="0086397D"/>
    <w:pPr>
      <w:spacing w:before="100" w:beforeAutospacing="1" w:after="100" w:afterAutospacing="1"/>
      <w:textAlignment w:val="top"/>
    </w:pPr>
    <w:rPr>
      <w:rFonts w:ascii="Arial" w:hAnsi="Arial"/>
      <w:color w:val="FF6600"/>
      <w:szCs w:val="24"/>
      <w:lang w:eastAsia="pl-PL"/>
    </w:rPr>
  </w:style>
  <w:style w:type="paragraph" w:customStyle="1" w:styleId="xl182">
    <w:name w:val="xl182"/>
    <w:basedOn w:val="Normalny"/>
    <w:rsid w:val="0086397D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Cs w:val="24"/>
      <w:lang w:eastAsia="pl-PL"/>
    </w:rPr>
  </w:style>
  <w:style w:type="paragraph" w:customStyle="1" w:styleId="xl183">
    <w:name w:val="xl183"/>
    <w:basedOn w:val="Normalny"/>
    <w:rsid w:val="0086397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  <w:lang w:eastAsia="pl-PL"/>
    </w:rPr>
  </w:style>
  <w:style w:type="paragraph" w:customStyle="1" w:styleId="xl184">
    <w:name w:val="xl184"/>
    <w:basedOn w:val="Normalny"/>
    <w:rsid w:val="0086397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  <w:lang w:eastAsia="pl-PL"/>
    </w:rPr>
  </w:style>
  <w:style w:type="paragraph" w:customStyle="1" w:styleId="xl185">
    <w:name w:val="xl185"/>
    <w:basedOn w:val="Normalny"/>
    <w:rsid w:val="0086397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186">
    <w:name w:val="xl186"/>
    <w:basedOn w:val="Normalny"/>
    <w:rsid w:val="0086397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187">
    <w:name w:val="xl187"/>
    <w:basedOn w:val="Normalny"/>
    <w:rsid w:val="0086397D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Cs w:val="24"/>
      <w:lang w:eastAsia="pl-PL"/>
    </w:rPr>
  </w:style>
  <w:style w:type="paragraph" w:customStyle="1" w:styleId="xl188">
    <w:name w:val="xl188"/>
    <w:basedOn w:val="Normalny"/>
    <w:rsid w:val="0086397D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Cs w:val="24"/>
      <w:lang w:eastAsia="pl-PL"/>
    </w:rPr>
  </w:style>
  <w:style w:type="paragraph" w:customStyle="1" w:styleId="xl189">
    <w:name w:val="xl189"/>
    <w:basedOn w:val="Normalny"/>
    <w:rsid w:val="0086397D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b/>
      <w:bCs/>
      <w:szCs w:val="24"/>
      <w:lang w:eastAsia="pl-PL"/>
    </w:rPr>
  </w:style>
  <w:style w:type="character" w:styleId="Odwoanieprzypisudolnego">
    <w:name w:val="footnote reference"/>
    <w:uiPriority w:val="99"/>
    <w:locked/>
    <w:rsid w:val="00A60532"/>
    <w:rPr>
      <w:vertAlign w:val="superscript"/>
    </w:rPr>
  </w:style>
  <w:style w:type="paragraph" w:styleId="Zwykytekst">
    <w:name w:val="Plain Text"/>
    <w:basedOn w:val="Normalny"/>
    <w:link w:val="ZwykytekstZnak"/>
    <w:locked/>
    <w:rsid w:val="00F13015"/>
    <w:rPr>
      <w:lang w:eastAsia="pl-PL"/>
    </w:rPr>
  </w:style>
  <w:style w:type="paragraph" w:styleId="Lista2">
    <w:name w:val="List 2"/>
    <w:basedOn w:val="Normalny"/>
    <w:locked/>
    <w:rsid w:val="008F0B8E"/>
    <w:pPr>
      <w:ind w:left="566" w:hanging="283"/>
      <w:contextualSpacing/>
    </w:pPr>
  </w:style>
  <w:style w:type="paragraph" w:styleId="Akapitzlist">
    <w:name w:val="List Paragraph"/>
    <w:basedOn w:val="Normalny"/>
    <w:link w:val="AkapitzlistZnak"/>
    <w:uiPriority w:val="34"/>
    <w:qFormat/>
    <w:rsid w:val="008F0B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35">
    <w:name w:val="Font Style35"/>
    <w:uiPriority w:val="99"/>
    <w:rsid w:val="0035366C"/>
    <w:rPr>
      <w:rFonts w:ascii="Times New Roman" w:hAnsi="Times New Roman"/>
      <w:sz w:val="22"/>
    </w:rPr>
  </w:style>
  <w:style w:type="paragraph" w:styleId="Tekstprzypisukocowego">
    <w:name w:val="endnote text"/>
    <w:basedOn w:val="Normalny"/>
    <w:link w:val="TekstprzypisukocowegoZnak"/>
    <w:uiPriority w:val="99"/>
    <w:locked/>
    <w:rsid w:val="00040C06"/>
    <w:rPr>
      <w:sz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40C06"/>
  </w:style>
  <w:style w:type="character" w:styleId="Odwoanieprzypisukocowego">
    <w:name w:val="endnote reference"/>
    <w:uiPriority w:val="99"/>
    <w:locked/>
    <w:rsid w:val="00040C06"/>
    <w:rPr>
      <w:vertAlign w:val="superscript"/>
    </w:rPr>
  </w:style>
  <w:style w:type="paragraph" w:styleId="Poprawka">
    <w:name w:val="Revision"/>
    <w:hidden/>
    <w:uiPriority w:val="99"/>
    <w:semiHidden/>
    <w:rsid w:val="001B4F1A"/>
    <w:rPr>
      <w:sz w:val="24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D02F5"/>
  </w:style>
  <w:style w:type="paragraph" w:customStyle="1" w:styleId="Default">
    <w:name w:val="Default"/>
    <w:rsid w:val="007545D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ing2Char">
    <w:name w:val="Heading 2 Char"/>
    <w:uiPriority w:val="99"/>
    <w:semiHidden/>
    <w:locked/>
    <w:rsid w:val="008D0E07"/>
    <w:rPr>
      <w:rFonts w:ascii="Cambria" w:hAnsi="Cambria" w:cs="Times New Roman"/>
      <w:b/>
      <w:i/>
      <w:sz w:val="28"/>
      <w:lang w:eastAsia="ar-SA" w:bidi="ar-SA"/>
    </w:rPr>
  </w:style>
  <w:style w:type="character" w:customStyle="1" w:styleId="Heading3Char">
    <w:name w:val="Heading 3 Char"/>
    <w:uiPriority w:val="99"/>
    <w:semiHidden/>
    <w:locked/>
    <w:rsid w:val="008D0E07"/>
    <w:rPr>
      <w:rFonts w:ascii="Cambria" w:hAnsi="Cambria" w:cs="Times New Roman"/>
      <w:b/>
      <w:sz w:val="26"/>
      <w:lang w:eastAsia="ar-SA" w:bidi="ar-SA"/>
    </w:rPr>
  </w:style>
  <w:style w:type="character" w:customStyle="1" w:styleId="Heading4Char">
    <w:name w:val="Heading 4 Char"/>
    <w:uiPriority w:val="99"/>
    <w:semiHidden/>
    <w:locked/>
    <w:rsid w:val="008D0E07"/>
    <w:rPr>
      <w:rFonts w:ascii="Calibri" w:hAnsi="Calibri" w:cs="Times New Roman"/>
      <w:b/>
      <w:sz w:val="28"/>
      <w:lang w:eastAsia="ar-SA" w:bidi="ar-SA"/>
    </w:rPr>
  </w:style>
  <w:style w:type="character" w:customStyle="1" w:styleId="Heading5Char">
    <w:name w:val="Heading 5 Char"/>
    <w:uiPriority w:val="99"/>
    <w:semiHidden/>
    <w:locked/>
    <w:rsid w:val="008D0E07"/>
    <w:rPr>
      <w:rFonts w:ascii="Calibri" w:hAnsi="Calibri" w:cs="Times New Roman"/>
      <w:b/>
      <w:i/>
      <w:sz w:val="26"/>
      <w:lang w:eastAsia="ar-SA" w:bidi="ar-SA"/>
    </w:rPr>
  </w:style>
  <w:style w:type="character" w:customStyle="1" w:styleId="Heading6Char">
    <w:name w:val="Heading 6 Char"/>
    <w:uiPriority w:val="99"/>
    <w:semiHidden/>
    <w:locked/>
    <w:rsid w:val="008D0E07"/>
    <w:rPr>
      <w:rFonts w:ascii="Calibri" w:hAnsi="Calibri" w:cs="Times New Roman"/>
      <w:b/>
      <w:lang w:eastAsia="ar-SA" w:bidi="ar-SA"/>
    </w:rPr>
  </w:style>
  <w:style w:type="character" w:customStyle="1" w:styleId="Heading7Char">
    <w:name w:val="Heading 7 Char"/>
    <w:uiPriority w:val="99"/>
    <w:semiHidden/>
    <w:locked/>
    <w:rsid w:val="008D0E07"/>
    <w:rPr>
      <w:rFonts w:ascii="Calibri" w:hAnsi="Calibri" w:cs="Times New Roman"/>
      <w:sz w:val="24"/>
      <w:lang w:eastAsia="ar-SA" w:bidi="ar-SA"/>
    </w:rPr>
  </w:style>
  <w:style w:type="character" w:customStyle="1" w:styleId="Heading8Char">
    <w:name w:val="Heading 8 Char"/>
    <w:uiPriority w:val="99"/>
    <w:semiHidden/>
    <w:locked/>
    <w:rsid w:val="008D0E07"/>
    <w:rPr>
      <w:rFonts w:ascii="Calibri" w:hAnsi="Calibri" w:cs="Times New Roman"/>
      <w:i/>
      <w:sz w:val="24"/>
      <w:lang w:eastAsia="ar-SA" w:bidi="ar-SA"/>
    </w:rPr>
  </w:style>
  <w:style w:type="character" w:customStyle="1" w:styleId="Heading9Char">
    <w:name w:val="Heading 9 Char"/>
    <w:uiPriority w:val="99"/>
    <w:semiHidden/>
    <w:locked/>
    <w:rsid w:val="008D0E07"/>
    <w:rPr>
      <w:rFonts w:ascii="Cambria" w:hAnsi="Cambria" w:cs="Times New Roman"/>
      <w:lang w:eastAsia="ar-SA" w:bidi="ar-SA"/>
    </w:rPr>
  </w:style>
  <w:style w:type="character" w:customStyle="1" w:styleId="BalloonTextChar">
    <w:name w:val="Balloon Text Char"/>
    <w:uiPriority w:val="99"/>
    <w:semiHidden/>
    <w:locked/>
    <w:rsid w:val="008D0E07"/>
    <w:rPr>
      <w:rFonts w:cs="Times New Roman"/>
      <w:sz w:val="2"/>
      <w:lang w:eastAsia="ar-SA" w:bidi="ar-SA"/>
    </w:rPr>
  </w:style>
  <w:style w:type="character" w:customStyle="1" w:styleId="WW8Num8z2">
    <w:name w:val="WW8Num8z2"/>
    <w:uiPriority w:val="99"/>
    <w:rsid w:val="008D0E07"/>
    <w:rPr>
      <w:rFonts w:ascii="Times New Roman" w:hAnsi="Times New Roman"/>
    </w:rPr>
  </w:style>
  <w:style w:type="character" w:customStyle="1" w:styleId="WW8Num8z4">
    <w:name w:val="WW8Num8z4"/>
    <w:uiPriority w:val="99"/>
    <w:rsid w:val="008D0E07"/>
    <w:rPr>
      <w:rFonts w:ascii="Courier New" w:hAnsi="Courier New"/>
    </w:rPr>
  </w:style>
  <w:style w:type="character" w:customStyle="1" w:styleId="WW8Num8z5">
    <w:name w:val="WW8Num8z5"/>
    <w:uiPriority w:val="99"/>
    <w:rsid w:val="008D0E07"/>
    <w:rPr>
      <w:rFonts w:ascii="Wingdings" w:hAnsi="Wingdings"/>
    </w:rPr>
  </w:style>
  <w:style w:type="character" w:customStyle="1" w:styleId="WW8Num13z1">
    <w:name w:val="WW8Num13z1"/>
    <w:uiPriority w:val="99"/>
    <w:rsid w:val="008D0E07"/>
    <w:rPr>
      <w:rFonts w:ascii="Courier New" w:hAnsi="Courier New"/>
    </w:rPr>
  </w:style>
  <w:style w:type="character" w:customStyle="1" w:styleId="WW8Num13z2">
    <w:name w:val="WW8Num13z2"/>
    <w:uiPriority w:val="99"/>
    <w:rsid w:val="008D0E07"/>
    <w:rPr>
      <w:rFonts w:ascii="Wingdings" w:hAnsi="Wingdings"/>
    </w:rPr>
  </w:style>
  <w:style w:type="character" w:customStyle="1" w:styleId="WW8Num22z1">
    <w:name w:val="WW8Num22z1"/>
    <w:uiPriority w:val="99"/>
    <w:rsid w:val="008D0E07"/>
    <w:rPr>
      <w:rFonts w:ascii="Courier New" w:hAnsi="Courier New"/>
    </w:rPr>
  </w:style>
  <w:style w:type="character" w:customStyle="1" w:styleId="WW8Num22z2">
    <w:name w:val="WW8Num22z2"/>
    <w:uiPriority w:val="99"/>
    <w:rsid w:val="008D0E07"/>
    <w:rPr>
      <w:rFonts w:ascii="Wingdings" w:hAnsi="Wingdings"/>
    </w:rPr>
  </w:style>
  <w:style w:type="character" w:customStyle="1" w:styleId="WW8Num40z0">
    <w:name w:val="WW8Num40z0"/>
    <w:uiPriority w:val="99"/>
    <w:rsid w:val="008D0E07"/>
    <w:rPr>
      <w:rFonts w:ascii="Symbol" w:hAnsi="Symbol"/>
    </w:rPr>
  </w:style>
  <w:style w:type="character" w:customStyle="1" w:styleId="Domylnaczcionkaakapitu1">
    <w:name w:val="Domyślna czcionka akapitu1"/>
    <w:uiPriority w:val="99"/>
    <w:rsid w:val="008D0E07"/>
  </w:style>
  <w:style w:type="character" w:customStyle="1" w:styleId="FootnoteCharacters">
    <w:name w:val="Footnote Characters"/>
    <w:uiPriority w:val="99"/>
    <w:rsid w:val="008D0E07"/>
    <w:rPr>
      <w:vertAlign w:val="superscript"/>
    </w:rPr>
  </w:style>
  <w:style w:type="character" w:customStyle="1" w:styleId="EndnoteCharacters">
    <w:name w:val="Endnote Characters"/>
    <w:uiPriority w:val="99"/>
    <w:rsid w:val="008D0E07"/>
    <w:rPr>
      <w:vertAlign w:val="superscript"/>
    </w:rPr>
  </w:style>
  <w:style w:type="character" w:customStyle="1" w:styleId="ZnakZnak19">
    <w:name w:val="Znak Znak19"/>
    <w:uiPriority w:val="99"/>
    <w:rsid w:val="008D0E07"/>
    <w:rPr>
      <w:b/>
      <w:sz w:val="28"/>
      <w:lang w:val="pl-PL" w:eastAsia="ar-SA" w:bidi="ar-SA"/>
    </w:rPr>
  </w:style>
  <w:style w:type="character" w:customStyle="1" w:styleId="ZnakZnak18">
    <w:name w:val="Znak Znak18"/>
    <w:uiPriority w:val="99"/>
    <w:rsid w:val="008D0E07"/>
    <w:rPr>
      <w:b/>
      <w:sz w:val="24"/>
      <w:lang w:val="pl-PL" w:eastAsia="ar-SA" w:bidi="ar-SA"/>
    </w:rPr>
  </w:style>
  <w:style w:type="character" w:customStyle="1" w:styleId="ZnakZnak17">
    <w:name w:val="Znak Znak17"/>
    <w:uiPriority w:val="99"/>
    <w:rsid w:val="008D0E07"/>
    <w:rPr>
      <w:b/>
      <w:sz w:val="24"/>
      <w:lang w:val="pl-PL" w:eastAsia="ar-SA" w:bidi="ar-SA"/>
    </w:rPr>
  </w:style>
  <w:style w:type="character" w:customStyle="1" w:styleId="ZnakZnak16">
    <w:name w:val="Znak Znak16"/>
    <w:uiPriority w:val="99"/>
    <w:rsid w:val="008D0E07"/>
    <w:rPr>
      <w:b/>
      <w:sz w:val="24"/>
      <w:lang w:val="pl-PL" w:eastAsia="ar-SA" w:bidi="ar-SA"/>
    </w:rPr>
  </w:style>
  <w:style w:type="character" w:customStyle="1" w:styleId="ZnakZnak15">
    <w:name w:val="Znak Znak15"/>
    <w:uiPriority w:val="99"/>
    <w:rsid w:val="008D0E07"/>
    <w:rPr>
      <w:b/>
      <w:color w:val="800000"/>
      <w:sz w:val="24"/>
      <w:lang w:val="pl-PL" w:eastAsia="ar-SA" w:bidi="ar-SA"/>
    </w:rPr>
  </w:style>
  <w:style w:type="character" w:customStyle="1" w:styleId="ZnakZnak14">
    <w:name w:val="Znak Znak14"/>
    <w:uiPriority w:val="99"/>
    <w:rsid w:val="008D0E07"/>
    <w:rPr>
      <w:b/>
      <w:sz w:val="22"/>
      <w:lang w:val="pl-PL" w:eastAsia="ar-SA" w:bidi="ar-SA"/>
    </w:rPr>
  </w:style>
  <w:style w:type="character" w:customStyle="1" w:styleId="ZnakZnak13">
    <w:name w:val="Znak Znak13"/>
    <w:uiPriority w:val="99"/>
    <w:rsid w:val="008D0E07"/>
    <w:rPr>
      <w:b/>
      <w:sz w:val="24"/>
      <w:lang w:val="pl-PL" w:eastAsia="ar-SA" w:bidi="ar-SA"/>
    </w:rPr>
  </w:style>
  <w:style w:type="character" w:customStyle="1" w:styleId="ZnakZnak12">
    <w:name w:val="Znak Znak12"/>
    <w:uiPriority w:val="99"/>
    <w:rsid w:val="008D0E07"/>
    <w:rPr>
      <w:i/>
      <w:sz w:val="24"/>
      <w:lang w:val="pl-PL" w:eastAsia="ar-SA" w:bidi="ar-SA"/>
    </w:rPr>
  </w:style>
  <w:style w:type="character" w:customStyle="1" w:styleId="ZnakZnak11">
    <w:name w:val="Znak Znak11"/>
    <w:uiPriority w:val="99"/>
    <w:rsid w:val="008D0E07"/>
    <w:rPr>
      <w:rFonts w:ascii="Arial" w:hAnsi="Arial"/>
      <w:sz w:val="22"/>
      <w:lang w:val="pl-PL" w:eastAsia="ar-SA" w:bidi="ar-SA"/>
    </w:rPr>
  </w:style>
  <w:style w:type="character" w:customStyle="1" w:styleId="ZnakZnak10">
    <w:name w:val="Znak Znak10"/>
    <w:uiPriority w:val="99"/>
    <w:rsid w:val="008D0E07"/>
    <w:rPr>
      <w:rFonts w:ascii="Courier New" w:hAnsi="Courier New"/>
      <w:lang w:val="pl-PL" w:eastAsia="ar-SA" w:bidi="ar-SA"/>
    </w:rPr>
  </w:style>
  <w:style w:type="character" w:customStyle="1" w:styleId="ZnakZnak9">
    <w:name w:val="Znak Znak9"/>
    <w:uiPriority w:val="99"/>
    <w:rsid w:val="008D0E07"/>
    <w:rPr>
      <w:sz w:val="24"/>
      <w:lang w:val="pl-PL" w:eastAsia="ar-SA" w:bidi="ar-SA"/>
    </w:rPr>
  </w:style>
  <w:style w:type="character" w:customStyle="1" w:styleId="ZnakZnak8">
    <w:name w:val="Znak Znak8"/>
    <w:uiPriority w:val="99"/>
    <w:rsid w:val="008D0E07"/>
    <w:rPr>
      <w:sz w:val="24"/>
      <w:lang w:val="pl-PL" w:eastAsia="ar-SA" w:bidi="ar-SA"/>
    </w:rPr>
  </w:style>
  <w:style w:type="character" w:customStyle="1" w:styleId="ZnakZnak7">
    <w:name w:val="Znak Znak7"/>
    <w:uiPriority w:val="99"/>
    <w:rsid w:val="008D0E07"/>
    <w:rPr>
      <w:sz w:val="24"/>
      <w:lang w:val="pl-PL" w:eastAsia="ar-SA" w:bidi="ar-SA"/>
    </w:rPr>
  </w:style>
  <w:style w:type="character" w:customStyle="1" w:styleId="ZnakZnak6">
    <w:name w:val="Znak Znak6"/>
    <w:uiPriority w:val="99"/>
    <w:rsid w:val="008D0E07"/>
    <w:rPr>
      <w:b/>
      <w:sz w:val="32"/>
      <w:lang w:val="pl-PL" w:eastAsia="ar-SA" w:bidi="ar-SA"/>
    </w:rPr>
  </w:style>
  <w:style w:type="character" w:customStyle="1" w:styleId="ZnakZnak5">
    <w:name w:val="Znak Znak5"/>
    <w:uiPriority w:val="99"/>
    <w:rsid w:val="008D0E07"/>
    <w:rPr>
      <w:sz w:val="24"/>
      <w:lang w:val="pl-PL" w:eastAsia="ar-SA" w:bidi="ar-SA"/>
    </w:rPr>
  </w:style>
  <w:style w:type="character" w:customStyle="1" w:styleId="ZnakZnak4">
    <w:name w:val="Znak Znak4"/>
    <w:uiPriority w:val="99"/>
    <w:rsid w:val="008D0E07"/>
    <w:rPr>
      <w:sz w:val="24"/>
      <w:lang w:val="pl-PL" w:eastAsia="ar-SA" w:bidi="ar-SA"/>
    </w:rPr>
  </w:style>
  <w:style w:type="character" w:customStyle="1" w:styleId="ZnakZnak3">
    <w:name w:val="Znak Znak3"/>
    <w:uiPriority w:val="99"/>
    <w:rsid w:val="008D0E07"/>
    <w:rPr>
      <w:sz w:val="24"/>
      <w:lang w:val="pl-PL" w:eastAsia="ar-SA" w:bidi="ar-SA"/>
    </w:rPr>
  </w:style>
  <w:style w:type="character" w:customStyle="1" w:styleId="ZnakZnak2">
    <w:name w:val="Znak Znak2"/>
    <w:uiPriority w:val="99"/>
    <w:rsid w:val="008D0E07"/>
    <w:rPr>
      <w:lang w:val="pl-PL" w:eastAsia="ar-SA" w:bidi="ar-SA"/>
    </w:rPr>
  </w:style>
  <w:style w:type="character" w:customStyle="1" w:styleId="ZnakZnak1">
    <w:name w:val="Znak Znak1"/>
    <w:uiPriority w:val="99"/>
    <w:rsid w:val="008D0E07"/>
    <w:rPr>
      <w:lang w:val="pl-PL" w:eastAsia="ar-SA" w:bidi="ar-SA"/>
    </w:rPr>
  </w:style>
  <w:style w:type="character" w:customStyle="1" w:styleId="ZnakZnak">
    <w:name w:val="Znak Znak"/>
    <w:uiPriority w:val="99"/>
    <w:rsid w:val="008D0E07"/>
    <w:rPr>
      <w:sz w:val="24"/>
    </w:rPr>
  </w:style>
  <w:style w:type="character" w:customStyle="1" w:styleId="Odwoaniedokomentarza1">
    <w:name w:val="Odwołanie do komentarza1"/>
    <w:uiPriority w:val="99"/>
    <w:rsid w:val="008D0E07"/>
    <w:rPr>
      <w:sz w:val="16"/>
    </w:rPr>
  </w:style>
  <w:style w:type="character" w:customStyle="1" w:styleId="NumberingSymbols">
    <w:name w:val="Numbering Symbols"/>
    <w:uiPriority w:val="99"/>
    <w:rsid w:val="008D0E07"/>
  </w:style>
  <w:style w:type="character" w:customStyle="1" w:styleId="BodyTextChar">
    <w:name w:val="Body Text Char"/>
    <w:uiPriority w:val="99"/>
    <w:semiHidden/>
    <w:locked/>
    <w:rsid w:val="008D0E07"/>
    <w:rPr>
      <w:rFonts w:cs="Times New Roman"/>
      <w:sz w:val="24"/>
      <w:lang w:eastAsia="ar-SA" w:bidi="ar-SA"/>
    </w:rPr>
  </w:style>
  <w:style w:type="paragraph" w:styleId="Legenda">
    <w:name w:val="caption"/>
    <w:basedOn w:val="Normalny"/>
    <w:link w:val="LegendaZnak"/>
    <w:uiPriority w:val="99"/>
    <w:qFormat/>
    <w:locked/>
    <w:rsid w:val="008D0E07"/>
    <w:pPr>
      <w:suppressLineNumbers/>
      <w:suppressAutoHyphens/>
      <w:spacing w:before="120" w:after="120"/>
    </w:pPr>
    <w:rPr>
      <w:i/>
    </w:rPr>
  </w:style>
  <w:style w:type="paragraph" w:customStyle="1" w:styleId="Index">
    <w:name w:val="Index"/>
    <w:basedOn w:val="Normalny"/>
    <w:uiPriority w:val="99"/>
    <w:rsid w:val="008D0E07"/>
    <w:pPr>
      <w:suppressLineNumbers/>
      <w:suppressAutoHyphens/>
    </w:pPr>
    <w:rPr>
      <w:szCs w:val="24"/>
    </w:rPr>
  </w:style>
  <w:style w:type="paragraph" w:customStyle="1" w:styleId="Zwykytekst1">
    <w:name w:val="Zwykły tekst1"/>
    <w:basedOn w:val="Normalny"/>
    <w:uiPriority w:val="99"/>
    <w:rsid w:val="008D0E07"/>
    <w:pPr>
      <w:suppressAutoHyphens/>
    </w:pPr>
    <w:rPr>
      <w:rFonts w:ascii="Courier New" w:hAnsi="Courier New" w:cs="Courier New"/>
      <w:sz w:val="20"/>
    </w:rPr>
  </w:style>
  <w:style w:type="paragraph" w:customStyle="1" w:styleId="numStyl1">
    <w:name w:val="numStyl1"/>
    <w:basedOn w:val="Normalny"/>
    <w:uiPriority w:val="99"/>
    <w:rsid w:val="008D0E07"/>
    <w:pPr>
      <w:tabs>
        <w:tab w:val="num" w:pos="794"/>
      </w:tabs>
      <w:suppressAutoHyphens/>
      <w:ind w:left="794" w:hanging="397"/>
    </w:pPr>
  </w:style>
  <w:style w:type="character" w:customStyle="1" w:styleId="BodyTextIndentChar">
    <w:name w:val="Body Text Indent Char"/>
    <w:uiPriority w:val="99"/>
    <w:semiHidden/>
    <w:locked/>
    <w:rsid w:val="008D0E07"/>
    <w:rPr>
      <w:rFonts w:cs="Times New Roman"/>
      <w:sz w:val="24"/>
      <w:lang w:eastAsia="ar-SA" w:bidi="ar-SA"/>
    </w:rPr>
  </w:style>
  <w:style w:type="paragraph" w:customStyle="1" w:styleId="DefinitionTerm">
    <w:name w:val="Definition Term"/>
    <w:basedOn w:val="Normalny"/>
    <w:next w:val="Normalny"/>
    <w:uiPriority w:val="99"/>
    <w:rsid w:val="008D0E07"/>
    <w:pPr>
      <w:suppressAutoHyphens/>
    </w:pPr>
    <w:rPr>
      <w:lang w:val="en-GB"/>
    </w:rPr>
  </w:style>
  <w:style w:type="character" w:customStyle="1" w:styleId="TitleChar">
    <w:name w:val="Title Char"/>
    <w:uiPriority w:val="99"/>
    <w:locked/>
    <w:rsid w:val="008D0E07"/>
    <w:rPr>
      <w:rFonts w:ascii="Cambria" w:hAnsi="Cambria" w:cs="Times New Roman"/>
      <w:b/>
      <w:kern w:val="28"/>
      <w:sz w:val="32"/>
      <w:lang w:eastAsia="ar-SA" w:bidi="ar-SA"/>
    </w:rPr>
  </w:style>
  <w:style w:type="paragraph" w:customStyle="1" w:styleId="Tekstpodstawowy21">
    <w:name w:val="Tekst podstawowy 21"/>
    <w:basedOn w:val="Normalny"/>
    <w:uiPriority w:val="99"/>
    <w:rsid w:val="008D0E07"/>
    <w:pPr>
      <w:suppressAutoHyphens/>
      <w:spacing w:after="120" w:line="480" w:lineRule="auto"/>
    </w:pPr>
    <w:rPr>
      <w:szCs w:val="24"/>
    </w:rPr>
  </w:style>
  <w:style w:type="paragraph" w:styleId="Podtytu">
    <w:name w:val="Subtitle"/>
    <w:basedOn w:val="Normalny"/>
    <w:next w:val="Tekstpodstawowy"/>
    <w:link w:val="PodtytuZnak"/>
    <w:uiPriority w:val="99"/>
    <w:qFormat/>
    <w:locked/>
    <w:rsid w:val="008D0E07"/>
    <w:pPr>
      <w:suppressAutoHyphens/>
      <w:spacing w:line="480" w:lineRule="auto"/>
      <w:jc w:val="center"/>
    </w:pPr>
    <w:rPr>
      <w:rFonts w:ascii="Arial" w:hAnsi="Arial"/>
      <w:b/>
    </w:rPr>
  </w:style>
  <w:style w:type="character" w:customStyle="1" w:styleId="PodtytuZnak">
    <w:name w:val="Podtytuł Znak"/>
    <w:link w:val="Podtytu"/>
    <w:uiPriority w:val="99"/>
    <w:rsid w:val="008D0E07"/>
    <w:rPr>
      <w:rFonts w:ascii="Arial" w:hAnsi="Arial"/>
      <w:b/>
      <w:sz w:val="24"/>
      <w:lang w:eastAsia="ar-SA"/>
    </w:rPr>
  </w:style>
  <w:style w:type="character" w:customStyle="1" w:styleId="SubtitleChar">
    <w:name w:val="Subtitle Char"/>
    <w:uiPriority w:val="99"/>
    <w:locked/>
    <w:rsid w:val="008D0E07"/>
    <w:rPr>
      <w:rFonts w:ascii="Cambria" w:hAnsi="Cambria" w:cs="Times New Roman"/>
      <w:sz w:val="24"/>
      <w:lang w:eastAsia="ar-SA" w:bidi="ar-SA"/>
    </w:rPr>
  </w:style>
  <w:style w:type="paragraph" w:customStyle="1" w:styleId="Tekstpodstawowywcity31">
    <w:name w:val="Tekst podstawowy wcięty 31"/>
    <w:basedOn w:val="Normalny"/>
    <w:uiPriority w:val="99"/>
    <w:rsid w:val="008D0E07"/>
    <w:pPr>
      <w:suppressAutoHyphens/>
      <w:ind w:left="360" w:hanging="360"/>
    </w:pPr>
    <w:rPr>
      <w:szCs w:val="24"/>
    </w:rPr>
  </w:style>
  <w:style w:type="paragraph" w:customStyle="1" w:styleId="StylNagwek1Zlewej0cmWysunicie063cm">
    <w:name w:val="Styl Nagłówek 1 + Z lewej:  0 cm Wysunięcie:  063 cm"/>
    <w:basedOn w:val="Nagwek1"/>
    <w:uiPriority w:val="99"/>
    <w:rsid w:val="008D0E07"/>
    <w:pPr>
      <w:tabs>
        <w:tab w:val="clear" w:pos="0"/>
      </w:tabs>
      <w:suppressAutoHyphens/>
      <w:overflowPunct w:val="0"/>
      <w:autoSpaceDE w:val="0"/>
      <w:spacing w:before="240" w:after="120" w:line="240" w:lineRule="auto"/>
      <w:ind w:hanging="340"/>
      <w:jc w:val="left"/>
      <w:textAlignment w:val="baseline"/>
    </w:pPr>
    <w:rPr>
      <w:b w:val="0"/>
      <w:bCs/>
      <w:sz w:val="28"/>
      <w:szCs w:val="28"/>
    </w:rPr>
  </w:style>
  <w:style w:type="paragraph" w:customStyle="1" w:styleId="StylNagwek2Przed12pt">
    <w:name w:val="Styl Nagłówek 2 + Przed:  12 pt"/>
    <w:basedOn w:val="Nagwek2"/>
    <w:uiPriority w:val="99"/>
    <w:rsid w:val="008D0E07"/>
    <w:pPr>
      <w:tabs>
        <w:tab w:val="clear" w:pos="0"/>
        <w:tab w:val="num" w:pos="720"/>
      </w:tabs>
      <w:suppressAutoHyphens/>
      <w:overflowPunct w:val="0"/>
      <w:autoSpaceDE w:val="0"/>
      <w:spacing w:before="240" w:after="60" w:line="240" w:lineRule="auto"/>
      <w:ind w:left="720" w:hanging="360"/>
      <w:jc w:val="left"/>
      <w:textAlignment w:val="baseline"/>
    </w:pPr>
    <w:rPr>
      <w:b/>
      <w:bCs/>
      <w:szCs w:val="24"/>
      <w:u w:val="none"/>
    </w:rPr>
  </w:style>
  <w:style w:type="paragraph" w:customStyle="1" w:styleId="Indeks41">
    <w:name w:val="Indeks 41"/>
    <w:basedOn w:val="Normalny"/>
    <w:next w:val="Normalny"/>
    <w:uiPriority w:val="99"/>
    <w:rsid w:val="008D0E07"/>
    <w:pPr>
      <w:suppressAutoHyphens/>
      <w:ind w:left="960" w:hanging="240"/>
    </w:pPr>
    <w:rPr>
      <w:szCs w:val="24"/>
    </w:rPr>
  </w:style>
  <w:style w:type="paragraph" w:customStyle="1" w:styleId="BodyText21">
    <w:name w:val="Body Text 21"/>
    <w:basedOn w:val="Normalny"/>
    <w:uiPriority w:val="99"/>
    <w:rsid w:val="008D0E07"/>
    <w:pPr>
      <w:tabs>
        <w:tab w:val="left" w:pos="5387"/>
      </w:tabs>
      <w:suppressAutoHyphens/>
      <w:ind w:firstLine="284"/>
      <w:jc w:val="both"/>
    </w:pPr>
    <w:rPr>
      <w:szCs w:val="24"/>
    </w:rPr>
  </w:style>
  <w:style w:type="paragraph" w:customStyle="1" w:styleId="Podpistablicy">
    <w:name w:val="Podpis_tablicy"/>
    <w:uiPriority w:val="99"/>
    <w:rsid w:val="008D0E07"/>
    <w:pPr>
      <w:keepNext/>
      <w:suppressAutoHyphens/>
      <w:spacing w:before="120" w:after="60"/>
    </w:pPr>
    <w:rPr>
      <w:lang w:eastAsia="ar-SA"/>
    </w:rPr>
  </w:style>
  <w:style w:type="character" w:customStyle="1" w:styleId="FootnoteTextChar">
    <w:name w:val="Footnote Text Char"/>
    <w:uiPriority w:val="99"/>
    <w:semiHidden/>
    <w:locked/>
    <w:rsid w:val="008D0E07"/>
    <w:rPr>
      <w:rFonts w:cs="Times New Roman"/>
      <w:sz w:val="20"/>
      <w:lang w:eastAsia="ar-SA" w:bidi="ar-SA"/>
    </w:rPr>
  </w:style>
  <w:style w:type="paragraph" w:customStyle="1" w:styleId="Legenda1">
    <w:name w:val="Legenda1"/>
    <w:basedOn w:val="Normalny"/>
    <w:next w:val="Normalny"/>
    <w:uiPriority w:val="99"/>
    <w:rsid w:val="008D0E07"/>
    <w:pPr>
      <w:suppressAutoHyphens/>
      <w:spacing w:before="60" w:after="120"/>
      <w:jc w:val="center"/>
    </w:pPr>
    <w:rPr>
      <w:sz w:val="20"/>
    </w:rPr>
  </w:style>
  <w:style w:type="paragraph" w:customStyle="1" w:styleId="Tabela">
    <w:name w:val="Tabela"/>
    <w:basedOn w:val="Normalny"/>
    <w:uiPriority w:val="99"/>
    <w:rsid w:val="008D0E07"/>
    <w:pPr>
      <w:suppressAutoHyphens/>
      <w:spacing w:after="60"/>
      <w:jc w:val="center"/>
    </w:pPr>
    <w:rPr>
      <w:sz w:val="20"/>
    </w:rPr>
  </w:style>
  <w:style w:type="character" w:customStyle="1" w:styleId="EndnoteTextChar">
    <w:name w:val="Endnote Text Char"/>
    <w:uiPriority w:val="99"/>
    <w:semiHidden/>
    <w:locked/>
    <w:rsid w:val="008D0E07"/>
    <w:rPr>
      <w:rFonts w:cs="Times New Roman"/>
      <w:sz w:val="20"/>
      <w:lang w:eastAsia="ar-SA" w:bidi="ar-SA"/>
    </w:rPr>
  </w:style>
  <w:style w:type="paragraph" w:customStyle="1" w:styleId="Tekstkomentarza1">
    <w:name w:val="Tekst komentarza1"/>
    <w:basedOn w:val="Normalny"/>
    <w:uiPriority w:val="99"/>
    <w:rsid w:val="008D0E07"/>
    <w:pPr>
      <w:suppressAutoHyphens/>
    </w:pPr>
    <w:rPr>
      <w:sz w:val="20"/>
    </w:rPr>
  </w:style>
  <w:style w:type="character" w:customStyle="1" w:styleId="CommentTextChar">
    <w:name w:val="Comment Text Char"/>
    <w:uiPriority w:val="99"/>
    <w:semiHidden/>
    <w:locked/>
    <w:rsid w:val="008D0E07"/>
    <w:rPr>
      <w:rFonts w:cs="Times New Roman"/>
      <w:sz w:val="20"/>
      <w:lang w:eastAsia="ar-SA" w:bidi="ar-SA"/>
    </w:rPr>
  </w:style>
  <w:style w:type="character" w:customStyle="1" w:styleId="CommentSubjectChar">
    <w:name w:val="Comment Subject Char"/>
    <w:uiPriority w:val="99"/>
    <w:semiHidden/>
    <w:locked/>
    <w:rsid w:val="008D0E07"/>
    <w:rPr>
      <w:rFonts w:cs="Times New Roman"/>
      <w:b/>
      <w:sz w:val="20"/>
      <w:lang w:val="pl-PL" w:eastAsia="ar-SA" w:bidi="ar-SA"/>
    </w:rPr>
  </w:style>
  <w:style w:type="paragraph" w:customStyle="1" w:styleId="Contents10">
    <w:name w:val="Contents 10"/>
    <w:basedOn w:val="Index"/>
    <w:uiPriority w:val="99"/>
    <w:rsid w:val="008D0E07"/>
    <w:pPr>
      <w:tabs>
        <w:tab w:val="right" w:leader="dot" w:pos="7091"/>
      </w:tabs>
      <w:ind w:left="2547"/>
    </w:pPr>
  </w:style>
  <w:style w:type="paragraph" w:customStyle="1" w:styleId="TableContents">
    <w:name w:val="Table Contents"/>
    <w:basedOn w:val="Normalny"/>
    <w:uiPriority w:val="99"/>
    <w:rsid w:val="008D0E07"/>
    <w:pPr>
      <w:suppressLineNumbers/>
      <w:suppressAutoHyphens/>
    </w:pPr>
    <w:rPr>
      <w:szCs w:val="24"/>
    </w:rPr>
  </w:style>
  <w:style w:type="paragraph" w:customStyle="1" w:styleId="TableHeading">
    <w:name w:val="Table Heading"/>
    <w:basedOn w:val="TableContents"/>
    <w:uiPriority w:val="99"/>
    <w:rsid w:val="008D0E07"/>
    <w:pPr>
      <w:jc w:val="center"/>
    </w:pPr>
    <w:rPr>
      <w:b/>
      <w:bCs/>
    </w:rPr>
  </w:style>
  <w:style w:type="paragraph" w:customStyle="1" w:styleId="Framecontents">
    <w:name w:val="Frame contents"/>
    <w:basedOn w:val="Tekstpodstawowy"/>
    <w:uiPriority w:val="99"/>
    <w:rsid w:val="008D0E07"/>
    <w:pPr>
      <w:suppressAutoHyphens/>
      <w:spacing w:after="120" w:line="240" w:lineRule="auto"/>
      <w:jc w:val="left"/>
    </w:pPr>
  </w:style>
  <w:style w:type="character" w:customStyle="1" w:styleId="Domylnaczcionkaakapitu2">
    <w:name w:val="Domyślna czcionka akapitu2"/>
    <w:uiPriority w:val="99"/>
    <w:rsid w:val="008D0E07"/>
  </w:style>
  <w:style w:type="character" w:customStyle="1" w:styleId="ZnakZnak191">
    <w:name w:val="Znak Znak191"/>
    <w:uiPriority w:val="99"/>
    <w:rsid w:val="008D0E07"/>
    <w:rPr>
      <w:b/>
      <w:sz w:val="28"/>
      <w:lang w:val="pl-PL" w:eastAsia="ar-SA" w:bidi="ar-SA"/>
    </w:rPr>
  </w:style>
  <w:style w:type="character" w:customStyle="1" w:styleId="ZnakZnak181">
    <w:name w:val="Znak Znak181"/>
    <w:uiPriority w:val="99"/>
    <w:rsid w:val="008D0E07"/>
    <w:rPr>
      <w:b/>
      <w:sz w:val="24"/>
      <w:lang w:val="pl-PL" w:eastAsia="ar-SA" w:bidi="ar-SA"/>
    </w:rPr>
  </w:style>
  <w:style w:type="character" w:customStyle="1" w:styleId="ZnakZnak171">
    <w:name w:val="Znak Znak171"/>
    <w:uiPriority w:val="99"/>
    <w:rsid w:val="008D0E07"/>
    <w:rPr>
      <w:b/>
      <w:sz w:val="24"/>
      <w:lang w:val="pl-PL" w:eastAsia="ar-SA" w:bidi="ar-SA"/>
    </w:rPr>
  </w:style>
  <w:style w:type="character" w:customStyle="1" w:styleId="ZnakZnak161">
    <w:name w:val="Znak Znak161"/>
    <w:uiPriority w:val="99"/>
    <w:rsid w:val="008D0E07"/>
    <w:rPr>
      <w:b/>
      <w:sz w:val="24"/>
      <w:lang w:val="pl-PL" w:eastAsia="ar-SA" w:bidi="ar-SA"/>
    </w:rPr>
  </w:style>
  <w:style w:type="character" w:customStyle="1" w:styleId="ZnakZnak151">
    <w:name w:val="Znak Znak151"/>
    <w:uiPriority w:val="99"/>
    <w:rsid w:val="008D0E07"/>
    <w:rPr>
      <w:b/>
      <w:color w:val="800000"/>
      <w:sz w:val="24"/>
      <w:lang w:val="pl-PL" w:eastAsia="ar-SA" w:bidi="ar-SA"/>
    </w:rPr>
  </w:style>
  <w:style w:type="character" w:customStyle="1" w:styleId="ZnakZnak141">
    <w:name w:val="Znak Znak141"/>
    <w:uiPriority w:val="99"/>
    <w:rsid w:val="008D0E07"/>
    <w:rPr>
      <w:b/>
      <w:sz w:val="22"/>
      <w:lang w:val="pl-PL" w:eastAsia="ar-SA" w:bidi="ar-SA"/>
    </w:rPr>
  </w:style>
  <w:style w:type="character" w:customStyle="1" w:styleId="ZnakZnak131">
    <w:name w:val="Znak Znak131"/>
    <w:uiPriority w:val="99"/>
    <w:rsid w:val="008D0E07"/>
    <w:rPr>
      <w:b/>
      <w:sz w:val="24"/>
      <w:lang w:val="pl-PL" w:eastAsia="ar-SA" w:bidi="ar-SA"/>
    </w:rPr>
  </w:style>
  <w:style w:type="character" w:customStyle="1" w:styleId="ZnakZnak121">
    <w:name w:val="Znak Znak121"/>
    <w:uiPriority w:val="99"/>
    <w:rsid w:val="008D0E07"/>
    <w:rPr>
      <w:i/>
      <w:sz w:val="24"/>
      <w:lang w:val="pl-PL" w:eastAsia="ar-SA" w:bidi="ar-SA"/>
    </w:rPr>
  </w:style>
  <w:style w:type="character" w:customStyle="1" w:styleId="ZnakZnak111">
    <w:name w:val="Znak Znak111"/>
    <w:uiPriority w:val="99"/>
    <w:rsid w:val="008D0E07"/>
    <w:rPr>
      <w:rFonts w:ascii="Arial" w:hAnsi="Arial"/>
      <w:sz w:val="22"/>
      <w:lang w:val="pl-PL" w:eastAsia="ar-SA" w:bidi="ar-SA"/>
    </w:rPr>
  </w:style>
  <w:style w:type="character" w:customStyle="1" w:styleId="ZnakZnak101">
    <w:name w:val="Znak Znak101"/>
    <w:uiPriority w:val="99"/>
    <w:rsid w:val="008D0E07"/>
    <w:rPr>
      <w:rFonts w:ascii="Courier New" w:hAnsi="Courier New"/>
      <w:lang w:val="pl-PL" w:eastAsia="ar-SA" w:bidi="ar-SA"/>
    </w:rPr>
  </w:style>
  <w:style w:type="character" w:customStyle="1" w:styleId="ZnakZnak91">
    <w:name w:val="Znak Znak91"/>
    <w:uiPriority w:val="99"/>
    <w:rsid w:val="008D0E07"/>
    <w:rPr>
      <w:sz w:val="24"/>
      <w:lang w:val="pl-PL" w:eastAsia="ar-SA" w:bidi="ar-SA"/>
    </w:rPr>
  </w:style>
  <w:style w:type="character" w:customStyle="1" w:styleId="ZnakZnak81">
    <w:name w:val="Znak Znak81"/>
    <w:uiPriority w:val="99"/>
    <w:rsid w:val="008D0E07"/>
    <w:rPr>
      <w:sz w:val="24"/>
      <w:lang w:val="pl-PL" w:eastAsia="ar-SA" w:bidi="ar-SA"/>
    </w:rPr>
  </w:style>
  <w:style w:type="character" w:customStyle="1" w:styleId="ZnakZnak71">
    <w:name w:val="Znak Znak71"/>
    <w:uiPriority w:val="99"/>
    <w:rsid w:val="008D0E07"/>
    <w:rPr>
      <w:sz w:val="24"/>
      <w:lang w:val="pl-PL" w:eastAsia="ar-SA" w:bidi="ar-SA"/>
    </w:rPr>
  </w:style>
  <w:style w:type="character" w:customStyle="1" w:styleId="ZnakZnak61">
    <w:name w:val="Znak Znak61"/>
    <w:uiPriority w:val="99"/>
    <w:rsid w:val="008D0E07"/>
    <w:rPr>
      <w:b/>
      <w:sz w:val="32"/>
      <w:lang w:val="pl-PL" w:eastAsia="ar-SA" w:bidi="ar-SA"/>
    </w:rPr>
  </w:style>
  <w:style w:type="character" w:customStyle="1" w:styleId="ZnakZnak51">
    <w:name w:val="Znak Znak51"/>
    <w:uiPriority w:val="99"/>
    <w:rsid w:val="008D0E07"/>
    <w:rPr>
      <w:sz w:val="24"/>
      <w:lang w:val="pl-PL" w:eastAsia="ar-SA" w:bidi="ar-SA"/>
    </w:rPr>
  </w:style>
  <w:style w:type="character" w:customStyle="1" w:styleId="ZnakZnak43">
    <w:name w:val="Znak Znak43"/>
    <w:uiPriority w:val="99"/>
    <w:rsid w:val="008D0E07"/>
    <w:rPr>
      <w:sz w:val="24"/>
      <w:lang w:val="pl-PL" w:eastAsia="ar-SA" w:bidi="ar-SA"/>
    </w:rPr>
  </w:style>
  <w:style w:type="character" w:customStyle="1" w:styleId="ZnakZnak310">
    <w:name w:val="Znak Znak310"/>
    <w:uiPriority w:val="99"/>
    <w:rsid w:val="008D0E07"/>
    <w:rPr>
      <w:sz w:val="24"/>
      <w:lang w:val="pl-PL" w:eastAsia="ar-SA" w:bidi="ar-SA"/>
    </w:rPr>
  </w:style>
  <w:style w:type="character" w:customStyle="1" w:styleId="ZnakZnak210">
    <w:name w:val="Znak Znak210"/>
    <w:uiPriority w:val="99"/>
    <w:rsid w:val="008D0E07"/>
    <w:rPr>
      <w:lang w:val="pl-PL" w:eastAsia="ar-SA" w:bidi="ar-SA"/>
    </w:rPr>
  </w:style>
  <w:style w:type="character" w:customStyle="1" w:styleId="ZnakZnak110">
    <w:name w:val="Znak Znak110"/>
    <w:uiPriority w:val="99"/>
    <w:rsid w:val="008D0E07"/>
    <w:rPr>
      <w:lang w:val="pl-PL" w:eastAsia="ar-SA" w:bidi="ar-SA"/>
    </w:rPr>
  </w:style>
  <w:style w:type="character" w:customStyle="1" w:styleId="ZnakZnak42">
    <w:name w:val="Znak Znak42"/>
    <w:uiPriority w:val="99"/>
    <w:rsid w:val="008D0E07"/>
    <w:rPr>
      <w:sz w:val="24"/>
    </w:rPr>
  </w:style>
  <w:style w:type="paragraph" w:customStyle="1" w:styleId="Caption1">
    <w:name w:val="Caption1"/>
    <w:basedOn w:val="Normalny"/>
    <w:uiPriority w:val="99"/>
    <w:rsid w:val="008D0E07"/>
    <w:pPr>
      <w:suppressLineNumbers/>
      <w:suppressAutoHyphens/>
      <w:spacing w:before="120" w:after="120"/>
    </w:pPr>
    <w:rPr>
      <w:i/>
      <w:iCs/>
      <w:szCs w:val="24"/>
    </w:rPr>
  </w:style>
  <w:style w:type="paragraph" w:customStyle="1" w:styleId="Nagwekspisutreci1">
    <w:name w:val="Nagłówek spisu treści1"/>
    <w:basedOn w:val="Nagwek1"/>
    <w:next w:val="Normalny"/>
    <w:uiPriority w:val="99"/>
    <w:rsid w:val="008D0E07"/>
    <w:pPr>
      <w:keepLines/>
      <w:tabs>
        <w:tab w:val="clear" w:pos="0"/>
      </w:tabs>
      <w:spacing w:before="480" w:line="276" w:lineRule="auto"/>
      <w:jc w:val="left"/>
      <w:outlineLvl w:val="9"/>
    </w:pPr>
    <w:rPr>
      <w:rFonts w:ascii="Cambria" w:hAnsi="Cambria"/>
      <w:b w:val="0"/>
      <w:bCs/>
      <w:color w:val="365F91"/>
      <w:sz w:val="28"/>
      <w:szCs w:val="28"/>
      <w:lang w:eastAsia="pl-PL"/>
    </w:rPr>
  </w:style>
  <w:style w:type="paragraph" w:customStyle="1" w:styleId="StylZlewej0cmWysunicie04cm">
    <w:name w:val="Styl Z lewej:  0 cm Wysunięcie:  04 cm"/>
    <w:basedOn w:val="Wykazrde"/>
    <w:uiPriority w:val="99"/>
    <w:rsid w:val="008D0E07"/>
    <w:pPr>
      <w:ind w:left="227" w:hanging="227"/>
    </w:pPr>
    <w:rPr>
      <w:szCs w:val="20"/>
    </w:rPr>
  </w:style>
  <w:style w:type="paragraph" w:styleId="Wykazrde">
    <w:name w:val="table of authorities"/>
    <w:basedOn w:val="Normalny"/>
    <w:next w:val="Normalny"/>
    <w:uiPriority w:val="99"/>
    <w:locked/>
    <w:rsid w:val="008D0E07"/>
    <w:pPr>
      <w:suppressAutoHyphens/>
      <w:ind w:left="240" w:hanging="240"/>
    </w:pPr>
    <w:rPr>
      <w:szCs w:val="24"/>
    </w:rPr>
  </w:style>
  <w:style w:type="paragraph" w:customStyle="1" w:styleId="Nagwek2Przed6pt">
    <w:name w:val="Nagłówek 2 + Przed:  6 pt"/>
    <w:aliases w:val="Po:  3 pt,Deseń: Przezroczysty (Żółty)"/>
    <w:basedOn w:val="Nagwek3"/>
    <w:uiPriority w:val="99"/>
    <w:rsid w:val="008D0E07"/>
    <w:pPr>
      <w:numPr>
        <w:ilvl w:val="2"/>
      </w:numPr>
      <w:tabs>
        <w:tab w:val="num" w:pos="0"/>
      </w:tabs>
      <w:suppressAutoHyphens/>
      <w:spacing w:after="60" w:line="240" w:lineRule="auto"/>
      <w:ind w:left="720" w:hanging="720"/>
    </w:pPr>
    <w:rPr>
      <w:b/>
      <w:szCs w:val="24"/>
      <w:u w:val="none"/>
      <w:shd w:val="clear" w:color="auto" w:fill="FFFF00"/>
    </w:rPr>
  </w:style>
  <w:style w:type="paragraph" w:customStyle="1" w:styleId="StylNagwek3Przed6ptPo3ptDesePrzezroczysty">
    <w:name w:val="Styl Nagłówek 3 + Przed:  6 pt Po:  3 pt Deseń: Przezroczysty (Ż..."/>
    <w:basedOn w:val="Nagwek3"/>
    <w:uiPriority w:val="99"/>
    <w:rsid w:val="008D0E07"/>
    <w:pPr>
      <w:numPr>
        <w:ilvl w:val="2"/>
      </w:numPr>
      <w:tabs>
        <w:tab w:val="num" w:pos="0"/>
      </w:tabs>
      <w:suppressAutoHyphens/>
      <w:spacing w:after="60" w:line="240" w:lineRule="auto"/>
      <w:ind w:left="720" w:hanging="720"/>
    </w:pPr>
    <w:rPr>
      <w:b/>
      <w:bCs/>
      <w:szCs w:val="24"/>
      <w:u w:val="none"/>
      <w:shd w:val="clear" w:color="auto" w:fill="FFFF00"/>
    </w:rPr>
  </w:style>
  <w:style w:type="character" w:customStyle="1" w:styleId="ZnakZnak39">
    <w:name w:val="Znak Znak39"/>
    <w:uiPriority w:val="99"/>
    <w:semiHidden/>
    <w:locked/>
    <w:rsid w:val="008D0E07"/>
    <w:rPr>
      <w:b/>
      <w:sz w:val="24"/>
      <w:lang w:val="pl-PL" w:eastAsia="ar-SA" w:bidi="ar-SA"/>
    </w:rPr>
  </w:style>
  <w:style w:type="character" w:customStyle="1" w:styleId="BodyText2Char">
    <w:name w:val="Body Text 2 Char"/>
    <w:uiPriority w:val="99"/>
    <w:semiHidden/>
    <w:locked/>
    <w:rsid w:val="008D0E07"/>
    <w:rPr>
      <w:rFonts w:cs="Times New Roman"/>
      <w:sz w:val="24"/>
      <w:lang w:eastAsia="ar-SA" w:bidi="ar-SA"/>
    </w:rPr>
  </w:style>
  <w:style w:type="character" w:customStyle="1" w:styleId="BodyTextIndent2Char">
    <w:name w:val="Body Text Indent 2 Char"/>
    <w:uiPriority w:val="99"/>
    <w:semiHidden/>
    <w:locked/>
    <w:rsid w:val="008D0E07"/>
    <w:rPr>
      <w:rFonts w:cs="Times New Roman"/>
      <w:sz w:val="24"/>
      <w:lang w:eastAsia="ar-SA" w:bidi="ar-SA"/>
    </w:rPr>
  </w:style>
  <w:style w:type="character" w:customStyle="1" w:styleId="BodyText3Char">
    <w:name w:val="Body Text 3 Char"/>
    <w:uiPriority w:val="99"/>
    <w:semiHidden/>
    <w:locked/>
    <w:rsid w:val="008D0E07"/>
    <w:rPr>
      <w:rFonts w:cs="Times New Roman"/>
      <w:sz w:val="16"/>
      <w:lang w:eastAsia="ar-SA" w:bidi="ar-SA"/>
    </w:rPr>
  </w:style>
  <w:style w:type="paragraph" w:customStyle="1" w:styleId="StylWyjustowany">
    <w:name w:val="Styl Wyjustowany"/>
    <w:basedOn w:val="Normalny"/>
    <w:uiPriority w:val="99"/>
    <w:rsid w:val="008D0E07"/>
    <w:pPr>
      <w:suppressAutoHyphens/>
      <w:jc w:val="both"/>
    </w:pPr>
  </w:style>
  <w:style w:type="paragraph" w:customStyle="1" w:styleId="StylWyjustowany1">
    <w:name w:val="Styl Wyjustowany1"/>
    <w:basedOn w:val="Normalny"/>
    <w:next w:val="StylWyjustowany"/>
    <w:uiPriority w:val="99"/>
    <w:rsid w:val="008D0E07"/>
    <w:pPr>
      <w:suppressAutoHyphens/>
      <w:jc w:val="both"/>
    </w:pPr>
  </w:style>
  <w:style w:type="paragraph" w:customStyle="1" w:styleId="StylWyjustowanyDesePrzezroczystyty">
    <w:name w:val="Styl Wyjustowany Deseń: Przezroczysty (Żółty)"/>
    <w:basedOn w:val="Normalny"/>
    <w:next w:val="StylWyjustowany"/>
    <w:uiPriority w:val="99"/>
    <w:rsid w:val="008D0E07"/>
    <w:pPr>
      <w:suppressAutoHyphens/>
      <w:jc w:val="both"/>
    </w:pPr>
    <w:rPr>
      <w:shd w:val="clear" w:color="auto" w:fill="FFFF00"/>
    </w:rPr>
  </w:style>
  <w:style w:type="paragraph" w:customStyle="1" w:styleId="Nagwek1Zlewej0cm">
    <w:name w:val="Nagłówek 1 + Z lewej:  0 cm"/>
    <w:aliases w:val="Deseń: Przezroczysty"/>
    <w:basedOn w:val="Nagwek1"/>
    <w:uiPriority w:val="99"/>
    <w:rsid w:val="008D0E07"/>
    <w:pPr>
      <w:tabs>
        <w:tab w:val="clear" w:pos="0"/>
      </w:tabs>
      <w:suppressAutoHyphens/>
      <w:overflowPunct w:val="0"/>
      <w:autoSpaceDE w:val="0"/>
      <w:spacing w:before="240" w:after="120" w:line="240" w:lineRule="auto"/>
      <w:jc w:val="left"/>
      <w:textAlignment w:val="baseline"/>
    </w:pPr>
    <w:rPr>
      <w:b w:val="0"/>
      <w:bCs/>
      <w:sz w:val="28"/>
      <w:szCs w:val="28"/>
      <w:shd w:val="clear" w:color="auto" w:fill="FFFF00"/>
    </w:rPr>
  </w:style>
  <w:style w:type="character" w:styleId="Pogrubienie">
    <w:name w:val="Strong"/>
    <w:uiPriority w:val="99"/>
    <w:qFormat/>
    <w:locked/>
    <w:rsid w:val="008D0E07"/>
    <w:rPr>
      <w:rFonts w:cs="Times New Roman"/>
      <w:b/>
    </w:rPr>
  </w:style>
  <w:style w:type="character" w:customStyle="1" w:styleId="ZnakZnak192">
    <w:name w:val="Znak Znak192"/>
    <w:uiPriority w:val="99"/>
    <w:rsid w:val="008D0E07"/>
    <w:rPr>
      <w:b/>
      <w:sz w:val="28"/>
      <w:lang w:val="pl-PL" w:eastAsia="ar-SA" w:bidi="ar-SA"/>
    </w:rPr>
  </w:style>
  <w:style w:type="character" w:customStyle="1" w:styleId="ZnakZnak182">
    <w:name w:val="Znak Znak182"/>
    <w:uiPriority w:val="99"/>
    <w:rsid w:val="008D0E07"/>
    <w:rPr>
      <w:b/>
      <w:sz w:val="24"/>
      <w:lang w:val="pl-PL" w:eastAsia="ar-SA" w:bidi="ar-SA"/>
    </w:rPr>
  </w:style>
  <w:style w:type="character" w:customStyle="1" w:styleId="ZnakZnak172">
    <w:name w:val="Znak Znak172"/>
    <w:uiPriority w:val="99"/>
    <w:rsid w:val="008D0E07"/>
    <w:rPr>
      <w:b/>
      <w:sz w:val="24"/>
      <w:lang w:val="pl-PL" w:eastAsia="ar-SA" w:bidi="ar-SA"/>
    </w:rPr>
  </w:style>
  <w:style w:type="character" w:customStyle="1" w:styleId="ZnakZnak162">
    <w:name w:val="Znak Znak162"/>
    <w:uiPriority w:val="99"/>
    <w:rsid w:val="008D0E07"/>
    <w:rPr>
      <w:b/>
      <w:sz w:val="24"/>
      <w:lang w:val="pl-PL" w:eastAsia="ar-SA" w:bidi="ar-SA"/>
    </w:rPr>
  </w:style>
  <w:style w:type="character" w:customStyle="1" w:styleId="ZnakZnak152">
    <w:name w:val="Znak Znak152"/>
    <w:uiPriority w:val="99"/>
    <w:rsid w:val="008D0E07"/>
    <w:rPr>
      <w:b/>
      <w:color w:val="800000"/>
      <w:sz w:val="24"/>
      <w:lang w:val="pl-PL" w:eastAsia="ar-SA" w:bidi="ar-SA"/>
    </w:rPr>
  </w:style>
  <w:style w:type="character" w:customStyle="1" w:styleId="ZnakZnak142">
    <w:name w:val="Znak Znak142"/>
    <w:uiPriority w:val="99"/>
    <w:rsid w:val="008D0E07"/>
    <w:rPr>
      <w:b/>
      <w:sz w:val="22"/>
      <w:lang w:val="pl-PL" w:eastAsia="ar-SA" w:bidi="ar-SA"/>
    </w:rPr>
  </w:style>
  <w:style w:type="character" w:customStyle="1" w:styleId="ZnakZnak132">
    <w:name w:val="Znak Znak132"/>
    <w:uiPriority w:val="99"/>
    <w:rsid w:val="008D0E07"/>
    <w:rPr>
      <w:b/>
      <w:sz w:val="24"/>
      <w:lang w:val="pl-PL" w:eastAsia="ar-SA" w:bidi="ar-SA"/>
    </w:rPr>
  </w:style>
  <w:style w:type="character" w:customStyle="1" w:styleId="ZnakZnak122">
    <w:name w:val="Znak Znak122"/>
    <w:uiPriority w:val="99"/>
    <w:rsid w:val="008D0E07"/>
    <w:rPr>
      <w:i/>
      <w:sz w:val="24"/>
      <w:lang w:val="pl-PL" w:eastAsia="ar-SA" w:bidi="ar-SA"/>
    </w:rPr>
  </w:style>
  <w:style w:type="character" w:customStyle="1" w:styleId="ZnakZnak113">
    <w:name w:val="Znak Znak113"/>
    <w:uiPriority w:val="99"/>
    <w:rsid w:val="008D0E07"/>
    <w:rPr>
      <w:rFonts w:ascii="Arial" w:hAnsi="Arial"/>
      <w:sz w:val="22"/>
      <w:lang w:val="pl-PL" w:eastAsia="ar-SA" w:bidi="ar-SA"/>
    </w:rPr>
  </w:style>
  <w:style w:type="character" w:customStyle="1" w:styleId="ZnakZnak102">
    <w:name w:val="Znak Znak102"/>
    <w:uiPriority w:val="99"/>
    <w:rsid w:val="008D0E07"/>
    <w:rPr>
      <w:rFonts w:ascii="Courier New" w:hAnsi="Courier New"/>
      <w:lang w:val="pl-PL" w:eastAsia="ar-SA" w:bidi="ar-SA"/>
    </w:rPr>
  </w:style>
  <w:style w:type="character" w:customStyle="1" w:styleId="ZnakZnak92">
    <w:name w:val="Znak Znak92"/>
    <w:uiPriority w:val="99"/>
    <w:rsid w:val="008D0E07"/>
    <w:rPr>
      <w:sz w:val="24"/>
      <w:lang w:val="pl-PL" w:eastAsia="ar-SA" w:bidi="ar-SA"/>
    </w:rPr>
  </w:style>
  <w:style w:type="character" w:customStyle="1" w:styleId="ZnakZnak82">
    <w:name w:val="Znak Znak82"/>
    <w:uiPriority w:val="99"/>
    <w:rsid w:val="008D0E07"/>
    <w:rPr>
      <w:sz w:val="24"/>
      <w:lang w:val="pl-PL" w:eastAsia="ar-SA" w:bidi="ar-SA"/>
    </w:rPr>
  </w:style>
  <w:style w:type="character" w:customStyle="1" w:styleId="ZnakZnak72">
    <w:name w:val="Znak Znak72"/>
    <w:uiPriority w:val="99"/>
    <w:rsid w:val="008D0E07"/>
    <w:rPr>
      <w:sz w:val="24"/>
      <w:lang w:val="pl-PL" w:eastAsia="ar-SA" w:bidi="ar-SA"/>
    </w:rPr>
  </w:style>
  <w:style w:type="character" w:customStyle="1" w:styleId="ZnakZnak62">
    <w:name w:val="Znak Znak62"/>
    <w:uiPriority w:val="99"/>
    <w:rsid w:val="008D0E07"/>
    <w:rPr>
      <w:b/>
      <w:sz w:val="32"/>
      <w:lang w:val="pl-PL" w:eastAsia="ar-SA" w:bidi="ar-SA"/>
    </w:rPr>
  </w:style>
  <w:style w:type="character" w:customStyle="1" w:styleId="ZnakZnak52">
    <w:name w:val="Znak Znak52"/>
    <w:uiPriority w:val="99"/>
    <w:rsid w:val="008D0E07"/>
    <w:rPr>
      <w:sz w:val="24"/>
      <w:lang w:val="pl-PL" w:eastAsia="ar-SA" w:bidi="ar-SA"/>
    </w:rPr>
  </w:style>
  <w:style w:type="character" w:customStyle="1" w:styleId="ZnakZnak41">
    <w:name w:val="Znak Znak41"/>
    <w:uiPriority w:val="99"/>
    <w:rsid w:val="008D0E07"/>
    <w:rPr>
      <w:sz w:val="24"/>
      <w:lang w:val="pl-PL" w:eastAsia="ar-SA" w:bidi="ar-SA"/>
    </w:rPr>
  </w:style>
  <w:style w:type="character" w:customStyle="1" w:styleId="ZnakZnak31">
    <w:name w:val="Znak Znak31"/>
    <w:uiPriority w:val="99"/>
    <w:rsid w:val="008D0E07"/>
    <w:rPr>
      <w:sz w:val="24"/>
      <w:lang w:val="pl-PL" w:eastAsia="ar-SA" w:bidi="ar-SA"/>
    </w:rPr>
  </w:style>
  <w:style w:type="character" w:customStyle="1" w:styleId="ZnakZnak21">
    <w:name w:val="Znak Znak21"/>
    <w:uiPriority w:val="99"/>
    <w:rsid w:val="008D0E07"/>
    <w:rPr>
      <w:lang w:val="pl-PL" w:eastAsia="ar-SA" w:bidi="ar-SA"/>
    </w:rPr>
  </w:style>
  <w:style w:type="character" w:customStyle="1" w:styleId="ZnakZnak112">
    <w:name w:val="Znak Znak112"/>
    <w:uiPriority w:val="99"/>
    <w:rsid w:val="008D0E07"/>
    <w:rPr>
      <w:lang w:val="pl-PL" w:eastAsia="ar-SA" w:bidi="ar-SA"/>
    </w:rPr>
  </w:style>
  <w:style w:type="character" w:customStyle="1" w:styleId="ZnakZnak20">
    <w:name w:val="Znak Znak20"/>
    <w:uiPriority w:val="99"/>
    <w:rsid w:val="008D0E07"/>
    <w:rPr>
      <w:sz w:val="24"/>
    </w:rPr>
  </w:style>
  <w:style w:type="paragraph" w:customStyle="1" w:styleId="Caption2">
    <w:name w:val="Caption2"/>
    <w:basedOn w:val="Normalny"/>
    <w:uiPriority w:val="99"/>
    <w:rsid w:val="008D0E07"/>
    <w:pPr>
      <w:suppressLineNumbers/>
      <w:suppressAutoHyphens/>
      <w:spacing w:before="120" w:after="120"/>
    </w:pPr>
    <w:rPr>
      <w:i/>
      <w:iCs/>
      <w:szCs w:val="24"/>
    </w:rPr>
  </w:style>
  <w:style w:type="paragraph" w:customStyle="1" w:styleId="TOCHeading1">
    <w:name w:val="TOC Heading1"/>
    <w:basedOn w:val="Nagwek1"/>
    <w:next w:val="Normalny"/>
    <w:uiPriority w:val="99"/>
    <w:rsid w:val="008D0E07"/>
    <w:pPr>
      <w:keepLines/>
      <w:tabs>
        <w:tab w:val="clear" w:pos="0"/>
      </w:tabs>
      <w:spacing w:before="480" w:line="276" w:lineRule="auto"/>
      <w:jc w:val="left"/>
      <w:outlineLvl w:val="9"/>
    </w:pPr>
    <w:rPr>
      <w:rFonts w:ascii="Cambria" w:hAnsi="Cambria"/>
      <w:b w:val="0"/>
      <w:bCs/>
      <w:color w:val="365F91"/>
      <w:sz w:val="28"/>
      <w:szCs w:val="28"/>
      <w:lang w:eastAsia="pl-PL"/>
    </w:rPr>
  </w:style>
  <w:style w:type="character" w:customStyle="1" w:styleId="ZnakZnak391">
    <w:name w:val="Znak Znak391"/>
    <w:uiPriority w:val="99"/>
    <w:semiHidden/>
    <w:locked/>
    <w:rsid w:val="008D0E07"/>
    <w:rPr>
      <w:b/>
      <w:sz w:val="24"/>
      <w:lang w:val="pl-PL" w:eastAsia="ar-SA" w:bidi="ar-SA"/>
    </w:rPr>
  </w:style>
  <w:style w:type="paragraph" w:customStyle="1" w:styleId="Podpisrysunek">
    <w:name w:val="Podpis rysunek"/>
    <w:next w:val="Normalny"/>
    <w:link w:val="PodpisrysunekZnak"/>
    <w:autoRedefine/>
    <w:uiPriority w:val="99"/>
    <w:rsid w:val="008D0E07"/>
    <w:pPr>
      <w:spacing w:after="120"/>
      <w:jc w:val="center"/>
    </w:pPr>
    <w:rPr>
      <w:sz w:val="22"/>
      <w:lang w:eastAsia="ar-SA"/>
    </w:rPr>
  </w:style>
  <w:style w:type="paragraph" w:customStyle="1" w:styleId="Legenda2">
    <w:name w:val="Legenda2"/>
    <w:basedOn w:val="Normalny"/>
    <w:uiPriority w:val="99"/>
    <w:rsid w:val="008D0E07"/>
    <w:pPr>
      <w:suppressLineNumbers/>
      <w:suppressAutoHyphens/>
      <w:spacing w:before="120" w:after="120"/>
    </w:pPr>
    <w:rPr>
      <w:i/>
      <w:iCs/>
      <w:szCs w:val="24"/>
    </w:rPr>
  </w:style>
  <w:style w:type="paragraph" w:customStyle="1" w:styleId="Tablica">
    <w:name w:val="Tablica"/>
    <w:basedOn w:val="Legenda"/>
    <w:link w:val="TablicaZnak"/>
    <w:uiPriority w:val="99"/>
    <w:rsid w:val="008D0E07"/>
    <w:pPr>
      <w:jc w:val="both"/>
    </w:pPr>
    <w:rPr>
      <w:i w:val="0"/>
      <w:sz w:val="20"/>
    </w:rPr>
  </w:style>
  <w:style w:type="paragraph" w:customStyle="1" w:styleId="Rysunek0">
    <w:name w:val="Rysunek"/>
    <w:basedOn w:val="Podpisrysunek"/>
    <w:link w:val="RysunekZnak"/>
    <w:uiPriority w:val="99"/>
    <w:rsid w:val="008D0E07"/>
    <w:rPr>
      <w:sz w:val="24"/>
    </w:rPr>
  </w:style>
  <w:style w:type="character" w:customStyle="1" w:styleId="LegendaZnak">
    <w:name w:val="Legenda Znak"/>
    <w:link w:val="Legenda"/>
    <w:uiPriority w:val="99"/>
    <w:locked/>
    <w:rsid w:val="008D0E07"/>
    <w:rPr>
      <w:i/>
      <w:sz w:val="24"/>
      <w:lang w:eastAsia="ar-SA"/>
    </w:rPr>
  </w:style>
  <w:style w:type="character" w:customStyle="1" w:styleId="TablicaZnak">
    <w:name w:val="Tablica Znak"/>
    <w:link w:val="Tablica"/>
    <w:uiPriority w:val="99"/>
    <w:locked/>
    <w:rsid w:val="008D0E07"/>
    <w:rPr>
      <w:lang w:eastAsia="ar-SA"/>
    </w:rPr>
  </w:style>
  <w:style w:type="character" w:customStyle="1" w:styleId="PodpisrysunekZnak">
    <w:name w:val="Podpis rysunek Znak"/>
    <w:link w:val="Podpisrysunek"/>
    <w:uiPriority w:val="99"/>
    <w:locked/>
    <w:rsid w:val="008D0E07"/>
    <w:rPr>
      <w:sz w:val="22"/>
      <w:lang w:eastAsia="ar-SA"/>
    </w:rPr>
  </w:style>
  <w:style w:type="character" w:customStyle="1" w:styleId="RysunekZnak">
    <w:name w:val="Rysunek Znak"/>
    <w:link w:val="Rysunek0"/>
    <w:uiPriority w:val="99"/>
    <w:locked/>
    <w:rsid w:val="008D0E07"/>
    <w:rPr>
      <w:sz w:val="24"/>
      <w:lang w:eastAsia="ar-SA"/>
    </w:rPr>
  </w:style>
  <w:style w:type="paragraph" w:customStyle="1" w:styleId="Akapitzlist1">
    <w:name w:val="Akapit z listą1"/>
    <w:basedOn w:val="Normalny"/>
    <w:rsid w:val="008D0E0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locked/>
    <w:rsid w:val="008D0E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8D0E07"/>
    <w:rPr>
      <w:rFonts w:ascii="Courier New" w:hAnsi="Courier New"/>
    </w:rPr>
  </w:style>
  <w:style w:type="character" w:customStyle="1" w:styleId="HTMLPreformattedChar">
    <w:name w:val="HTML Preformatted Char"/>
    <w:uiPriority w:val="99"/>
    <w:semiHidden/>
    <w:locked/>
    <w:rsid w:val="008D0E07"/>
    <w:rPr>
      <w:rFonts w:ascii="Courier New" w:hAnsi="Courier New" w:cs="Times New Roman"/>
      <w:sz w:val="20"/>
      <w:lang w:eastAsia="ar-SA" w:bidi="ar-SA"/>
    </w:rPr>
  </w:style>
  <w:style w:type="paragraph" w:customStyle="1" w:styleId="Poprawka1">
    <w:name w:val="Poprawka1"/>
    <w:hidden/>
    <w:semiHidden/>
    <w:rsid w:val="008D0E07"/>
    <w:rPr>
      <w:sz w:val="24"/>
      <w:szCs w:val="24"/>
      <w:lang w:eastAsia="ar-SA"/>
    </w:rPr>
  </w:style>
  <w:style w:type="character" w:customStyle="1" w:styleId="ZwykytekstZnak">
    <w:name w:val="Zwykły tekst Znak"/>
    <w:link w:val="Zwykytekst"/>
    <w:rsid w:val="008D0E07"/>
    <w:rPr>
      <w:sz w:val="24"/>
    </w:rPr>
  </w:style>
  <w:style w:type="character" w:customStyle="1" w:styleId="PlainTextChar">
    <w:name w:val="Plain Text Char"/>
    <w:uiPriority w:val="99"/>
    <w:semiHidden/>
    <w:locked/>
    <w:rsid w:val="008D0E07"/>
    <w:rPr>
      <w:rFonts w:ascii="Courier New" w:hAnsi="Courier New" w:cs="Times New Roman"/>
      <w:sz w:val="20"/>
      <w:lang w:eastAsia="ar-SA" w:bidi="ar-SA"/>
    </w:rPr>
  </w:style>
  <w:style w:type="paragraph" w:customStyle="1" w:styleId="Styl2">
    <w:name w:val="Styl2"/>
    <w:basedOn w:val="Nagwek2"/>
    <w:uiPriority w:val="99"/>
    <w:rsid w:val="008D0E07"/>
    <w:pPr>
      <w:numPr>
        <w:ilvl w:val="1"/>
      </w:numPr>
      <w:tabs>
        <w:tab w:val="num" w:pos="0"/>
        <w:tab w:val="num" w:pos="568"/>
      </w:tabs>
      <w:suppressAutoHyphens/>
      <w:overflowPunct w:val="0"/>
      <w:autoSpaceDE w:val="0"/>
      <w:spacing w:before="120" w:after="60" w:line="240" w:lineRule="auto"/>
      <w:ind w:left="567" w:hanging="567"/>
      <w:jc w:val="left"/>
      <w:textAlignment w:val="baseline"/>
    </w:pPr>
    <w:rPr>
      <w:b/>
      <w:szCs w:val="24"/>
      <w:u w:val="none"/>
    </w:rPr>
  </w:style>
  <w:style w:type="paragraph" w:customStyle="1" w:styleId="Styl3">
    <w:name w:val="Styl3"/>
    <w:basedOn w:val="Nagwek2"/>
    <w:autoRedefine/>
    <w:uiPriority w:val="99"/>
    <w:rsid w:val="008D0E07"/>
    <w:pPr>
      <w:numPr>
        <w:ilvl w:val="1"/>
      </w:numPr>
      <w:tabs>
        <w:tab w:val="num" w:pos="0"/>
        <w:tab w:val="num" w:pos="568"/>
      </w:tabs>
      <w:suppressAutoHyphens/>
      <w:overflowPunct w:val="0"/>
      <w:autoSpaceDE w:val="0"/>
      <w:spacing w:before="120" w:after="60" w:line="240" w:lineRule="auto"/>
      <w:ind w:left="567" w:hanging="567"/>
      <w:jc w:val="left"/>
      <w:textAlignment w:val="baseline"/>
    </w:pPr>
    <w:rPr>
      <w:b/>
      <w:szCs w:val="24"/>
      <w:u w:val="none"/>
    </w:rPr>
  </w:style>
  <w:style w:type="numbering" w:customStyle="1" w:styleId="Styl1">
    <w:name w:val="Styl1"/>
    <w:rsid w:val="008D0E07"/>
    <w:pPr>
      <w:numPr>
        <w:numId w:val="6"/>
      </w:numPr>
    </w:pPr>
  </w:style>
  <w:style w:type="paragraph" w:styleId="Nagwekspisutreci">
    <w:name w:val="TOC Heading"/>
    <w:basedOn w:val="Nagwek1"/>
    <w:next w:val="Normalny"/>
    <w:uiPriority w:val="39"/>
    <w:qFormat/>
    <w:rsid w:val="008D0E07"/>
    <w:pPr>
      <w:keepLines/>
      <w:tabs>
        <w:tab w:val="clear" w:pos="0"/>
      </w:tabs>
      <w:spacing w:before="480" w:line="276" w:lineRule="auto"/>
      <w:jc w:val="left"/>
      <w:outlineLvl w:val="9"/>
    </w:pPr>
    <w:rPr>
      <w:rFonts w:ascii="Cambria" w:hAnsi="Cambria"/>
      <w:b w:val="0"/>
      <w:bCs/>
      <w:color w:val="365F91"/>
      <w:sz w:val="28"/>
      <w:szCs w:val="28"/>
      <w:lang w:eastAsia="pl-PL"/>
    </w:rPr>
  </w:style>
  <w:style w:type="character" w:customStyle="1" w:styleId="ZnakZnak193">
    <w:name w:val="Znak Znak193"/>
    <w:uiPriority w:val="99"/>
    <w:rsid w:val="008D0E07"/>
    <w:rPr>
      <w:b/>
      <w:sz w:val="28"/>
      <w:lang w:val="pl-PL" w:eastAsia="ar-SA" w:bidi="ar-SA"/>
    </w:rPr>
  </w:style>
  <w:style w:type="character" w:customStyle="1" w:styleId="ZnakZnak183">
    <w:name w:val="Znak Znak183"/>
    <w:uiPriority w:val="99"/>
    <w:rsid w:val="008D0E07"/>
    <w:rPr>
      <w:b/>
      <w:sz w:val="24"/>
      <w:lang w:val="pl-PL" w:eastAsia="ar-SA" w:bidi="ar-SA"/>
    </w:rPr>
  </w:style>
  <w:style w:type="character" w:customStyle="1" w:styleId="ZnakZnak173">
    <w:name w:val="Znak Znak173"/>
    <w:uiPriority w:val="99"/>
    <w:rsid w:val="008D0E07"/>
    <w:rPr>
      <w:b/>
      <w:sz w:val="24"/>
      <w:lang w:val="pl-PL" w:eastAsia="ar-SA" w:bidi="ar-SA"/>
    </w:rPr>
  </w:style>
  <w:style w:type="character" w:customStyle="1" w:styleId="ZnakZnak163">
    <w:name w:val="Znak Znak163"/>
    <w:uiPriority w:val="99"/>
    <w:rsid w:val="008D0E07"/>
    <w:rPr>
      <w:b/>
      <w:sz w:val="24"/>
      <w:lang w:val="pl-PL" w:eastAsia="ar-SA" w:bidi="ar-SA"/>
    </w:rPr>
  </w:style>
  <w:style w:type="character" w:customStyle="1" w:styleId="ZnakZnak211">
    <w:name w:val="Znak Znak211"/>
    <w:uiPriority w:val="99"/>
    <w:rsid w:val="008D0E07"/>
    <w:rPr>
      <w:lang w:val="pl-PL" w:eastAsia="ar-SA" w:bidi="ar-SA"/>
    </w:rPr>
  </w:style>
  <w:style w:type="character" w:customStyle="1" w:styleId="ZnakZnak201">
    <w:name w:val="Znak Znak201"/>
    <w:uiPriority w:val="99"/>
    <w:rsid w:val="008D0E07"/>
    <w:rPr>
      <w:sz w:val="24"/>
    </w:rPr>
  </w:style>
  <w:style w:type="character" w:customStyle="1" w:styleId="PlandokumentuZnak">
    <w:name w:val="Plan dokumentu Znak"/>
    <w:rsid w:val="008D0E07"/>
    <w:rPr>
      <w:rFonts w:ascii="Tahoma" w:hAnsi="Tahoma" w:cs="Tahoma"/>
      <w:sz w:val="16"/>
      <w:szCs w:val="16"/>
      <w:lang w:eastAsia="ar-SA"/>
    </w:rPr>
  </w:style>
  <w:style w:type="table" w:styleId="Tabela-Siatka1">
    <w:name w:val="Table Grid 1"/>
    <w:basedOn w:val="Standardowy"/>
    <w:locked/>
    <w:rsid w:val="008D0E07"/>
    <w:pPr>
      <w:suppressAutoHyphens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fekty3D3">
    <w:name w:val="Table 3D effects 3"/>
    <w:basedOn w:val="Standardowy"/>
    <w:locked/>
    <w:rsid w:val="008D0E07"/>
    <w:pPr>
      <w:suppressAutoHyphens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kapitzlistZnak">
    <w:name w:val="Akapit z listą Znak"/>
    <w:link w:val="Akapitzlist"/>
    <w:uiPriority w:val="34"/>
    <w:rsid w:val="00D21E41"/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2A66DC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Normalny"/>
    <w:uiPriority w:val="99"/>
    <w:rsid w:val="002A66DC"/>
    <w:pPr>
      <w:widowControl w:val="0"/>
      <w:autoSpaceDE w:val="0"/>
      <w:autoSpaceDN w:val="0"/>
      <w:adjustRightInd w:val="0"/>
      <w:spacing w:line="230" w:lineRule="exact"/>
      <w:ind w:hanging="482"/>
      <w:jc w:val="both"/>
    </w:pPr>
    <w:rPr>
      <w:szCs w:val="24"/>
      <w:lang w:eastAsia="pl-PL"/>
    </w:rPr>
  </w:style>
  <w:style w:type="paragraph" w:customStyle="1" w:styleId="NormalnyArial">
    <w:name w:val="Normalny + Arial"/>
    <w:aliases w:val="11 pt,Wyjustowany"/>
    <w:basedOn w:val="Normalny"/>
    <w:rsid w:val="00927C1B"/>
    <w:pPr>
      <w:tabs>
        <w:tab w:val="num" w:pos="360"/>
      </w:tabs>
      <w:ind w:left="360" w:hanging="360"/>
    </w:pPr>
    <w:rPr>
      <w:rFonts w:ascii="Arial" w:hAnsi="Arial"/>
      <w:sz w:val="22"/>
      <w:lang w:eastAsia="pl-PL"/>
    </w:rPr>
  </w:style>
  <w:style w:type="paragraph" w:styleId="Lista3">
    <w:name w:val="List 3"/>
    <w:basedOn w:val="Normalny"/>
    <w:semiHidden/>
    <w:unhideWhenUsed/>
    <w:locked/>
    <w:rsid w:val="00996909"/>
    <w:pPr>
      <w:ind w:left="849" w:hanging="283"/>
      <w:contextualSpacing/>
    </w:pPr>
  </w:style>
  <w:style w:type="paragraph" w:styleId="Lista-kontynuacja2">
    <w:name w:val="List Continue 2"/>
    <w:basedOn w:val="Normalny"/>
    <w:semiHidden/>
    <w:unhideWhenUsed/>
    <w:locked/>
    <w:rsid w:val="00996909"/>
    <w:pPr>
      <w:spacing w:after="120"/>
      <w:ind w:left="566"/>
      <w:contextualSpacing/>
    </w:pPr>
  </w:style>
  <w:style w:type="paragraph" w:customStyle="1" w:styleId="zsilwyl">
    <w:name w:val="zsilwyl"/>
    <w:basedOn w:val="Normalny"/>
    <w:rsid w:val="00996909"/>
    <w:pPr>
      <w:jc w:val="both"/>
    </w:pPr>
    <w:rPr>
      <w:rFonts w:ascii="Arial" w:hAnsi="Arial"/>
      <w:lang w:eastAsia="pl-PL"/>
    </w:rPr>
  </w:style>
  <w:style w:type="character" w:customStyle="1" w:styleId="FontStyle22">
    <w:name w:val="Font Style22"/>
    <w:uiPriority w:val="99"/>
    <w:rsid w:val="00996909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Normalny"/>
    <w:uiPriority w:val="99"/>
    <w:rsid w:val="00996909"/>
    <w:pPr>
      <w:widowControl w:val="0"/>
      <w:autoSpaceDE w:val="0"/>
      <w:autoSpaceDN w:val="0"/>
      <w:adjustRightInd w:val="0"/>
      <w:spacing w:line="463" w:lineRule="exact"/>
    </w:pPr>
    <w:rPr>
      <w:szCs w:val="24"/>
      <w:lang w:eastAsia="pl-PL"/>
    </w:rPr>
  </w:style>
  <w:style w:type="paragraph" w:customStyle="1" w:styleId="Style17">
    <w:name w:val="Style17"/>
    <w:basedOn w:val="Normalny"/>
    <w:uiPriority w:val="99"/>
    <w:rsid w:val="00996909"/>
    <w:pPr>
      <w:widowControl w:val="0"/>
      <w:autoSpaceDE w:val="0"/>
      <w:autoSpaceDN w:val="0"/>
      <w:adjustRightInd w:val="0"/>
      <w:spacing w:line="338" w:lineRule="exact"/>
    </w:pPr>
    <w:rPr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2F7EB5"/>
    <w:rPr>
      <w:color w:val="808080"/>
    </w:rPr>
  </w:style>
  <w:style w:type="paragraph" w:customStyle="1" w:styleId="ParaAttribute10">
    <w:name w:val="ParaAttribute10"/>
    <w:rsid w:val="00095622"/>
    <w:pPr>
      <w:widowControl w:val="0"/>
      <w:wordWrap w:val="0"/>
      <w:ind w:left="360"/>
      <w:jc w:val="both"/>
    </w:pPr>
    <w:rPr>
      <w:rFonts w:eastAsia="ąĹ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IWZ I Postępowanie publiczne dostawy" ma:contentTypeID="0x010100B24BFE42A804154ABC7C1FCDBD08FACF00A29332320950724E970E927E8EE7465D" ma:contentTypeVersion="1" ma:contentTypeDescription="" ma:contentTypeScope="" ma:versionID="6fb1e7f018531e8a957fc364bc639d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6AE69F-8D76-4216-BC43-05088F5622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A8D0A9-0265-4A9D-9206-0C6A78E989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708419-C811-4EFA-9238-7C45E98E6D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E12BE1-690A-4B46-B102-2688E83704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Rozdział II.4 - Wzory formularzy i tabel</vt:lpstr>
    </vt:vector>
  </TitlesOfParts>
  <Company>Elektroprojekt S.A. Oddział w Gliwicach</Company>
  <LinksUpToDate>false</LinksUpToDate>
  <CharactersWithSpaces>1270</CharactersWithSpaces>
  <SharedDoc>false</SharedDoc>
  <HLinks>
    <vt:vector size="54" baseType="variant">
      <vt:variant>
        <vt:i4>1441842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_Toc401307758</vt:lpwstr>
      </vt:variant>
      <vt:variant>
        <vt:i4>1441842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_Toc401307757</vt:lpwstr>
      </vt:variant>
      <vt:variant>
        <vt:i4>1441842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_Toc401307756</vt:lpwstr>
      </vt:variant>
      <vt:variant>
        <vt:i4>1441842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_Toc401307755</vt:lpwstr>
      </vt:variant>
      <vt:variant>
        <vt:i4>1441842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_Toc401307754</vt:lpwstr>
      </vt:variant>
      <vt:variant>
        <vt:i4>1441842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_Toc401307753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_Toc401307752</vt:lpwstr>
      </vt:variant>
      <vt:variant>
        <vt:i4>1441842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_Toc401307751</vt:lpwstr>
      </vt:variant>
      <vt:variant>
        <vt:i4>1441842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_Toc401307750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Rozdział II.4 - Wzory formularzy i tabel</dc:title>
  <dc:subject>SIWZ SE Świebodzice</dc:subject>
  <dc:creator>Piotr Chodziński</dc:creator>
  <cp:lastModifiedBy>Olinkiewicz Borys</cp:lastModifiedBy>
  <cp:revision>2</cp:revision>
  <cp:lastPrinted>2019-07-17T11:48:00Z</cp:lastPrinted>
  <dcterms:created xsi:type="dcterms:W3CDTF">2026-04-28T10:44:00Z</dcterms:created>
  <dcterms:modified xsi:type="dcterms:W3CDTF">2026-04-28T10:44:00Z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0x010100B24BFE42A804154ABC7C1FCDBD08FACF00A29332320950724E970E927E8EE7465D</vt:lpwstr>
  </property>
  <property fmtid="{D5CDD505-2E9C-101B-9397-08002B2CF9AE}" pid="3" name="_NewReviewCycle">
    <vt:lpwstr/>
  </property>
</Properties>
</file>