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A74D" w14:textId="77777777" w:rsidR="00A30E89" w:rsidRPr="00437A42" w:rsidRDefault="00A30E89" w:rsidP="00A30E89">
      <w:pPr>
        <w:rPr>
          <w:rFonts w:eastAsia="Calibri" w:cs="Arial"/>
          <w:b/>
          <w:lang w:val="pl-PL"/>
        </w:rPr>
      </w:pPr>
    </w:p>
    <w:p w14:paraId="03869153" w14:textId="77777777" w:rsidR="00F110D9" w:rsidRPr="00D80216" w:rsidRDefault="00F110D9" w:rsidP="00F110D9">
      <w:pPr>
        <w:rPr>
          <w:lang w:val="pl-PL"/>
        </w:rPr>
      </w:pPr>
      <w:r w:rsidRPr="00D80216">
        <w:rPr>
          <w:noProof/>
          <w:lang w:val="pl-PL" w:eastAsia="pl-PL"/>
        </w:rPr>
        <w:drawing>
          <wp:inline distT="0" distB="0" distL="0" distR="0" wp14:anchorId="146FF7E0" wp14:editId="26850493">
            <wp:extent cx="2883079" cy="454660"/>
            <wp:effectExtent l="0" t="0" r="0" b="254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1C4A3" w14:textId="77777777" w:rsidR="00F110D9" w:rsidRPr="00D80216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</w:p>
    <w:p w14:paraId="796196D9" w14:textId="1DEF7ED2" w:rsidR="00F110D9" w:rsidRPr="00D80216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  <w:r w:rsidRPr="00D80216">
        <w:rPr>
          <w:b/>
          <w:bCs/>
          <w:color w:val="002F67"/>
          <w:sz w:val="28"/>
          <w:szCs w:val="28"/>
          <w:lang w:val="pl-PL"/>
        </w:rPr>
        <w:t>CZĘŚĆ III SWZ</w:t>
      </w:r>
    </w:p>
    <w:p w14:paraId="2FE509C7" w14:textId="77777777" w:rsidR="00F110D9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  <w:r w:rsidRPr="00D80216">
        <w:rPr>
          <w:b/>
          <w:bCs/>
          <w:color w:val="002F67"/>
          <w:sz w:val="28"/>
          <w:szCs w:val="28"/>
          <w:lang w:val="pl-PL"/>
        </w:rPr>
        <w:t>WZORY FORMULARZY</w:t>
      </w:r>
    </w:p>
    <w:p w14:paraId="00B4F662" w14:textId="77777777" w:rsidR="00F110D9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</w:p>
    <w:p w14:paraId="40626E25" w14:textId="77777777" w:rsidR="00F110D9" w:rsidRPr="000F7CFD" w:rsidRDefault="00F110D9" w:rsidP="00F110D9">
      <w:pPr>
        <w:widowControl w:val="0"/>
        <w:autoSpaceDE w:val="0"/>
        <w:autoSpaceDN w:val="0"/>
        <w:adjustRightInd w:val="0"/>
        <w:spacing w:before="360" w:after="360"/>
        <w:rPr>
          <w:rFonts w:eastAsiaTheme="majorEastAsia" w:cstheme="majorBidi"/>
          <w:b/>
          <w:bCs/>
          <w:color w:val="002F67"/>
          <w:sz w:val="28"/>
          <w:szCs w:val="28"/>
          <w:lang w:val="pl-PL"/>
        </w:rPr>
      </w:pPr>
      <w:r w:rsidRPr="000F7CFD">
        <w:rPr>
          <w:rFonts w:eastAsiaTheme="majorEastAsia" w:cstheme="majorBidi"/>
          <w:b/>
          <w:bCs/>
          <w:color w:val="002F67"/>
          <w:sz w:val="28"/>
          <w:szCs w:val="28"/>
          <w:lang w:val="pl-PL"/>
        </w:rPr>
        <w:t>SPIS ZAWARTOŚCI CZĘŚCI III:</w:t>
      </w:r>
    </w:p>
    <w:p w14:paraId="27C8B0D5" w14:textId="0BB46158" w:rsidR="00EB52E0" w:rsidRDefault="00F110D9">
      <w:pPr>
        <w:pStyle w:val="Spistreci1"/>
        <w:rPr>
          <w:rFonts w:asciiTheme="minorHAnsi" w:hAnsiTheme="minorHAnsi"/>
          <w:b w:val="0"/>
          <w:noProof/>
          <w:kern w:val="2"/>
          <w:sz w:val="24"/>
          <w:szCs w:val="24"/>
          <w14:ligatures w14:val="standardContextual"/>
        </w:rPr>
      </w:pPr>
      <w:r w:rsidRPr="00372F1F">
        <w:rPr>
          <w:rStyle w:val="Hipercze"/>
          <w:b w:val="0"/>
          <w:bCs/>
        </w:rPr>
        <w:fldChar w:fldCharType="begin"/>
      </w:r>
      <w:r w:rsidRPr="00CA6521">
        <w:rPr>
          <w:rStyle w:val="Hipercze"/>
          <w:bCs/>
        </w:rPr>
        <w:instrText xml:space="preserve"> TOC \o "1-3" \h \z \u </w:instrText>
      </w:r>
      <w:r w:rsidRPr="00372F1F">
        <w:rPr>
          <w:rStyle w:val="Hipercze"/>
          <w:b w:val="0"/>
          <w:bCs/>
        </w:rPr>
        <w:fldChar w:fldCharType="separate"/>
      </w:r>
      <w:hyperlink w:anchor="_Toc226716509" w:history="1">
        <w:r w:rsidR="00EB52E0" w:rsidRPr="005507B6">
          <w:rPr>
            <w:rStyle w:val="Hipercze"/>
            <w:bCs/>
            <w:noProof/>
          </w:rPr>
          <w:t>Wzór nr 1 Części III SWZ FORMULARZ OFERTY</w:t>
        </w:r>
        <w:r w:rsidR="00EB52E0">
          <w:rPr>
            <w:noProof/>
            <w:webHidden/>
          </w:rPr>
          <w:tab/>
        </w:r>
        <w:r w:rsidR="00EB52E0">
          <w:rPr>
            <w:noProof/>
            <w:webHidden/>
          </w:rPr>
          <w:fldChar w:fldCharType="begin"/>
        </w:r>
        <w:r w:rsidR="00EB52E0">
          <w:rPr>
            <w:noProof/>
            <w:webHidden/>
          </w:rPr>
          <w:instrText xml:space="preserve"> PAGEREF _Toc226716509 \h </w:instrText>
        </w:r>
        <w:r w:rsidR="00EB52E0">
          <w:rPr>
            <w:noProof/>
            <w:webHidden/>
          </w:rPr>
        </w:r>
        <w:r w:rsidR="00EB52E0">
          <w:rPr>
            <w:noProof/>
            <w:webHidden/>
          </w:rPr>
          <w:fldChar w:fldCharType="separate"/>
        </w:r>
        <w:r w:rsidR="00EB52E0">
          <w:rPr>
            <w:noProof/>
            <w:webHidden/>
          </w:rPr>
          <w:t>2</w:t>
        </w:r>
        <w:r w:rsidR="00EB52E0">
          <w:rPr>
            <w:noProof/>
            <w:webHidden/>
          </w:rPr>
          <w:fldChar w:fldCharType="end"/>
        </w:r>
      </w:hyperlink>
    </w:p>
    <w:p w14:paraId="5934ABC7" w14:textId="073DBE09" w:rsidR="00EB52E0" w:rsidRDefault="00EB52E0">
      <w:pPr>
        <w:pStyle w:val="Spistreci1"/>
        <w:rPr>
          <w:rFonts w:asciiTheme="minorHAnsi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716510" w:history="1">
        <w:r w:rsidRPr="005507B6">
          <w:rPr>
            <w:rStyle w:val="Hipercze"/>
            <w:rFonts w:eastAsia="Times New Roman" w:cstheme="majorBidi"/>
            <w:noProof/>
          </w:rPr>
          <w:t>Załącznik nr 1 do Formularz oferty Tabela excel „Formularz cenowy”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4AEC74F" w14:textId="0E7DDC06" w:rsidR="00EB52E0" w:rsidRDefault="00EB52E0">
      <w:pPr>
        <w:pStyle w:val="Spistreci1"/>
        <w:rPr>
          <w:rFonts w:asciiTheme="minorHAnsi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716511" w:history="1">
        <w:r w:rsidRPr="005507B6">
          <w:rPr>
            <w:rStyle w:val="Hipercze"/>
            <w:bCs/>
            <w:noProof/>
          </w:rPr>
          <w:t>Wzór nr 2 Części III SWZ WYKAZ WYKONANYCH PRAC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210F9E" w14:textId="653B01FE" w:rsidR="00EB52E0" w:rsidRDefault="00EB52E0">
      <w:pPr>
        <w:pStyle w:val="Spistreci1"/>
        <w:rPr>
          <w:rFonts w:asciiTheme="minorHAnsi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716512" w:history="1">
        <w:r w:rsidRPr="005507B6">
          <w:rPr>
            <w:rStyle w:val="Hipercze"/>
            <w:rFonts w:eastAsia="Times New Roman" w:cstheme="majorBidi"/>
            <w:noProof/>
          </w:rPr>
          <w:t>Wzór nr 3 Części III SWZ</w:t>
        </w:r>
        <w:r w:rsidRPr="005507B6">
          <w:rPr>
            <w:rStyle w:val="Hipercze"/>
            <w:rFonts w:cs="Arial"/>
            <w:noProof/>
          </w:rPr>
          <w:t xml:space="preserve"> </w:t>
        </w:r>
        <w:r w:rsidRPr="005507B6">
          <w:rPr>
            <w:rStyle w:val="Hipercze"/>
            <w:rFonts w:cs="Arial" w:eastAsiaTheme="majorEastAsia"/>
            <w:bCs/>
            <w:noProof/>
          </w:rPr>
          <w:t>ZOBOWIĄZANIE INNEGO PODMIOTU DO ODDANIA DO DYSPOZYCJI WYKONAWCY ZASOBÓW NIEZBĘDNYCH DO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F610C26" w14:textId="58D24D60" w:rsidR="00EB52E0" w:rsidRDefault="00EB52E0">
      <w:pPr>
        <w:pStyle w:val="Spistreci1"/>
        <w:rPr>
          <w:rFonts w:asciiTheme="minorHAnsi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716513" w:history="1">
        <w:r w:rsidRPr="005507B6">
          <w:rPr>
            <w:rStyle w:val="Hipercze"/>
            <w:bCs/>
            <w:noProof/>
          </w:rPr>
          <w:t>Wzór nr 4 Części III SWZ OŚWIADCZENIE O ZACHOWANIU POUFNOŚCI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91BC8EC" w14:textId="715CC59E" w:rsidR="00EB52E0" w:rsidRDefault="00EB52E0">
      <w:pPr>
        <w:pStyle w:val="Spistreci1"/>
        <w:rPr>
          <w:rFonts w:asciiTheme="minorHAnsi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716514" w:history="1">
        <w:r w:rsidRPr="005507B6">
          <w:rPr>
            <w:rStyle w:val="Hipercze"/>
            <w:bCs/>
            <w:noProof/>
          </w:rPr>
          <w:t>Wzór nr 5 Części III SWZ OŚWIADCZENIE O ZACHOWANIU POUFNOŚCI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9F7EBA2" w14:textId="5FBD961C" w:rsidR="00EB52E0" w:rsidRDefault="00EB52E0">
      <w:pPr>
        <w:pStyle w:val="Spistreci1"/>
        <w:rPr>
          <w:rFonts w:asciiTheme="minorHAnsi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6716515" w:history="1">
        <w:r w:rsidRPr="005507B6">
          <w:rPr>
            <w:rStyle w:val="Hipercze"/>
            <w:rFonts w:eastAsia="Times New Roman" w:cstheme="majorBidi"/>
            <w:noProof/>
          </w:rPr>
          <w:t>Wzór nr 6 Części III SWZ   WZÓR GWARANCJI BANKOWEJ/UBEZPIECZENIOWEJ NR……………… ZABEZPIECZAJĄCEJ NALEŻYTE WYKONANIE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_Toc226716515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86086B8" w14:textId="6717A740" w:rsidR="00F110D9" w:rsidRPr="000F7CFD" w:rsidRDefault="00F110D9" w:rsidP="006E2FC8">
      <w:pPr>
        <w:pStyle w:val="Spistreci2"/>
        <w:rPr>
          <w:rFonts w:cs="Arial"/>
          <w:color w:val="000000"/>
          <w:szCs w:val="20"/>
        </w:rPr>
      </w:pPr>
      <w:r w:rsidRPr="00372F1F">
        <w:rPr>
          <w:rStyle w:val="Hipercze"/>
          <w:b w:val="0"/>
        </w:rPr>
        <w:fldChar w:fldCharType="end"/>
      </w:r>
    </w:p>
    <w:p w14:paraId="0A1D2FD1" w14:textId="77777777" w:rsidR="00F110D9" w:rsidRPr="000F7CFD" w:rsidRDefault="00F110D9" w:rsidP="00F110D9">
      <w:pPr>
        <w:widowControl w:val="0"/>
        <w:autoSpaceDE w:val="0"/>
        <w:autoSpaceDN w:val="0"/>
        <w:adjustRightInd w:val="0"/>
        <w:spacing w:before="120"/>
        <w:rPr>
          <w:rFonts w:cs="Arial"/>
          <w:color w:val="000000"/>
          <w:sz w:val="20"/>
          <w:szCs w:val="20"/>
          <w:lang w:val="pl-PL"/>
        </w:rPr>
        <w:sectPr w:rsidR="00F110D9" w:rsidRPr="000F7CFD" w:rsidSect="005825EC">
          <w:footerReference w:type="default" r:id="rId12"/>
          <w:pgSz w:w="11907" w:h="16839" w:code="9"/>
          <w:pgMar w:top="1417" w:right="1417" w:bottom="1417" w:left="1417" w:header="709" w:footer="709" w:gutter="0"/>
          <w:cols w:space="708"/>
          <w:noEndnote/>
          <w:docGrid w:linePitch="360"/>
        </w:sectPr>
      </w:pPr>
    </w:p>
    <w:p w14:paraId="1CC018C7" w14:textId="262142D0" w:rsidR="00F110D9" w:rsidRPr="006339BA" w:rsidRDefault="00F110D9" w:rsidP="00752363">
      <w:pPr>
        <w:keepNext/>
        <w:keepLines/>
        <w:spacing w:before="240" w:after="240"/>
        <w:ind w:firstLine="5812"/>
        <w:outlineLvl w:val="0"/>
        <w:rPr>
          <w:b/>
          <w:bCs/>
          <w:color w:val="002F67"/>
          <w:sz w:val="28"/>
          <w:szCs w:val="28"/>
          <w:lang w:val="pl-PL"/>
        </w:rPr>
      </w:pPr>
      <w:bookmarkStart w:id="0" w:name="_Toc437509330"/>
      <w:bookmarkStart w:id="1" w:name="_Toc442767634"/>
      <w:bookmarkStart w:id="2" w:name="_Toc447264468"/>
      <w:bookmarkStart w:id="3" w:name="_Toc463000709"/>
      <w:bookmarkStart w:id="4" w:name="_Toc466015976"/>
      <w:bookmarkStart w:id="5" w:name="_Toc466450719"/>
      <w:bookmarkStart w:id="6" w:name="_Toc466548175"/>
      <w:bookmarkStart w:id="7" w:name="_Toc466974013"/>
      <w:bookmarkStart w:id="8" w:name="_Toc467153573"/>
      <w:bookmarkStart w:id="9" w:name="_Toc468098246"/>
      <w:bookmarkStart w:id="10" w:name="_Toc469648548"/>
      <w:bookmarkStart w:id="11" w:name="_Toc472314151"/>
      <w:bookmarkStart w:id="12" w:name="_Toc226714797"/>
      <w:bookmarkStart w:id="13" w:name="_Toc226716509"/>
      <w:r w:rsidRPr="006339BA">
        <w:rPr>
          <w:b/>
          <w:bCs/>
          <w:color w:val="002F67"/>
          <w:sz w:val="28"/>
          <w:szCs w:val="28"/>
          <w:lang w:val="pl-PL"/>
        </w:rPr>
        <w:lastRenderedPageBreak/>
        <w:t>Wzór nr 1 Części III SWZ</w:t>
      </w:r>
      <w:r w:rsidRPr="006339BA">
        <w:rPr>
          <w:b/>
          <w:bCs/>
          <w:color w:val="002F67"/>
          <w:sz w:val="28"/>
          <w:szCs w:val="28"/>
          <w:lang w:val="pl-PL"/>
        </w:rPr>
        <w:br/>
      </w:r>
      <w:r w:rsidRPr="006339BA">
        <w:rPr>
          <w:b/>
          <w:bCs/>
          <w:color w:val="002F67"/>
          <w:sz w:val="28"/>
          <w:szCs w:val="28"/>
          <w:lang w:val="pl-PL"/>
        </w:rPr>
        <w:t>FORMULARZ 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835872" w14:textId="45D983BD" w:rsidR="00F110D9" w:rsidRDefault="00F110D9" w:rsidP="00F110D9">
      <w:pPr>
        <w:widowControl w:val="0"/>
        <w:spacing w:before="120"/>
        <w:rPr>
          <w:rFonts w:cs="Arial"/>
          <w:b/>
          <w:sz w:val="20"/>
          <w:szCs w:val="20"/>
          <w:lang w:val="pl-PL"/>
        </w:rPr>
      </w:pPr>
      <w:r w:rsidRPr="000F7CFD">
        <w:rPr>
          <w:rFonts w:cs="Arial"/>
          <w:b/>
          <w:sz w:val="20"/>
          <w:szCs w:val="20"/>
          <w:lang w:val="pl-PL"/>
        </w:rPr>
        <w:t>I. OFERTĘ składa:</w:t>
      </w: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244"/>
      </w:tblGrid>
      <w:tr w:rsidR="00B43DA3" w:rsidRPr="00B55155" w14:paraId="42ECA77C" w14:textId="77777777" w:rsidTr="00C4781C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8F139" w14:textId="0BC2FEDB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Pełna nazwa Wykonawcy</w:t>
            </w:r>
          </w:p>
          <w:p w14:paraId="3C0AFCA3" w14:textId="1890F2E5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678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17C7E924" w14:textId="77777777" w:rsidTr="00C4781C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E21B3D" w14:textId="77777777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Adres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C3BA8CE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2971BE84" w14:textId="77777777" w:rsidTr="00C4781C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7B8C2" w14:textId="77777777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e-mail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987CA89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2F869FDC" w14:textId="77777777" w:rsidTr="00C4781C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A69224" w14:textId="77777777" w:rsidR="00B43DA3" w:rsidRPr="00B55155" w:rsidRDefault="00B43DA3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nr telefonu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0412DCC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B43DA3" w:rsidRPr="00B55155" w14:paraId="6566D7FA" w14:textId="77777777" w:rsidTr="00C4781C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F8FF7" w14:textId="3B3FBB45" w:rsidR="00B43DA3" w:rsidRPr="00B55155" w:rsidRDefault="006C1054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NIP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6CB" w14:textId="77777777" w:rsidR="00B43DA3" w:rsidRPr="00B55155" w:rsidRDefault="00B43DA3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49212785" w14:textId="77777777" w:rsidTr="006C1054">
        <w:trPr>
          <w:trHeight w:val="3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CB08C8" w14:textId="77777777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Dane osoby uprawnionej do kontaktu z Zamawiającym w</w:t>
            </w:r>
            <w:r>
              <w:rPr>
                <w:rFonts w:cs="Arial"/>
                <w:iCs/>
                <w:sz w:val="20"/>
                <w:lang w:val="pl-PL" w:eastAsia="pl-PL"/>
              </w:rPr>
              <w:t> </w:t>
            </w:r>
            <w:r w:rsidRPr="00B55155">
              <w:rPr>
                <w:rFonts w:cs="Arial"/>
                <w:iCs/>
                <w:sz w:val="20"/>
                <w:lang w:val="pl-PL" w:eastAsia="pl-PL"/>
              </w:rPr>
              <w:t>trakcie postępowania (dane będą służyły do przekazywania korespondencji)</w:t>
            </w:r>
          </w:p>
          <w:p w14:paraId="35786E6F" w14:textId="6E56BFDA" w:rsidR="006C1054" w:rsidRPr="00B55155" w:rsidRDefault="006C1054" w:rsidP="00F52FC5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imię i nazwisko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8315F47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20DBA177" w14:textId="77777777" w:rsidTr="006C1054">
        <w:trPr>
          <w:trHeight w:val="1477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D45353" w14:textId="23EC58B1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Adres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98D6800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789ECBC8" w14:textId="77777777" w:rsidTr="00C4781C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CE276D" w14:textId="3D1338F8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>e-mail</w:t>
            </w:r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CB483B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C1054" w:rsidRPr="00B55155" w14:paraId="56158549" w14:textId="77777777" w:rsidTr="006C1054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FCBB60" w14:textId="257D648D" w:rsidR="006C1054" w:rsidRPr="00B55155" w:rsidRDefault="006C1054" w:rsidP="00F52FC5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B55155">
              <w:rPr>
                <w:rFonts w:cs="Arial"/>
                <w:iCs/>
                <w:sz w:val="20"/>
                <w:lang w:val="pl-PL" w:eastAsia="pl-PL"/>
              </w:rPr>
              <w:t xml:space="preserve">nr </w:t>
            </w:r>
            <w:proofErr w:type="spellStart"/>
            <w:r>
              <w:rPr>
                <w:rFonts w:cs="Arial"/>
                <w:iCs/>
                <w:sz w:val="20"/>
                <w:lang w:val="pl-PL" w:eastAsia="pl-PL"/>
              </w:rPr>
              <w:t>tel</w:t>
            </w:r>
            <w:proofErr w:type="spellEnd"/>
          </w:p>
        </w:tc>
        <w:tc>
          <w:tcPr>
            <w:tcW w:w="424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5EAA" w14:textId="77777777" w:rsidR="006C1054" w:rsidRPr="00B55155" w:rsidRDefault="006C1054" w:rsidP="00F52FC5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</w:tbl>
    <w:p w14:paraId="0B703CE3" w14:textId="77777777" w:rsidR="006C1054" w:rsidRDefault="00F110D9" w:rsidP="00F110D9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spacing w:val="-3"/>
          <w:sz w:val="20"/>
          <w:lang w:val="pl-PL" w:eastAsia="pl-PL"/>
        </w:rPr>
      </w:pPr>
      <w:r>
        <w:rPr>
          <w:rFonts w:cs="Arial"/>
          <w:spacing w:val="-3"/>
          <w:sz w:val="20"/>
          <w:lang w:val="pl-PL" w:eastAsia="pl-PL"/>
        </w:rPr>
        <w:t>d</w:t>
      </w:r>
      <w:r w:rsidRPr="000F7CFD">
        <w:rPr>
          <w:rFonts w:cs="Arial"/>
          <w:spacing w:val="-3"/>
          <w:sz w:val="20"/>
          <w:lang w:val="pl-PL" w:eastAsia="pl-PL"/>
        </w:rPr>
        <w:t>la</w:t>
      </w:r>
      <w:r>
        <w:rPr>
          <w:rFonts w:cs="Arial"/>
          <w:spacing w:val="-3"/>
          <w:sz w:val="20"/>
          <w:lang w:val="pl-PL" w:eastAsia="pl-PL"/>
        </w:rPr>
        <w:t xml:space="preserve"> </w:t>
      </w:r>
    </w:p>
    <w:p w14:paraId="5616F1A5" w14:textId="247DDC11" w:rsidR="00F110D9" w:rsidRDefault="00F110D9" w:rsidP="00F110D9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>Polski</w:t>
      </w:r>
      <w:r>
        <w:rPr>
          <w:rFonts w:cs="Arial"/>
          <w:b/>
          <w:sz w:val="20"/>
          <w:lang w:val="pl-PL" w:eastAsia="pl-PL"/>
        </w:rPr>
        <w:t xml:space="preserve">ch Sieci Elektroenergetycznych </w:t>
      </w:r>
      <w:r w:rsidRPr="000F7CFD">
        <w:rPr>
          <w:rFonts w:cs="Arial"/>
          <w:b/>
          <w:sz w:val="20"/>
          <w:lang w:val="pl-PL" w:eastAsia="pl-PL"/>
        </w:rPr>
        <w:t>S.A.</w:t>
      </w:r>
      <w:r>
        <w:rPr>
          <w:rFonts w:cs="Arial"/>
          <w:b/>
          <w:sz w:val="20"/>
          <w:lang w:val="pl-PL" w:eastAsia="pl-PL"/>
        </w:rPr>
        <w:t xml:space="preserve"> </w:t>
      </w:r>
    </w:p>
    <w:p w14:paraId="49411A09" w14:textId="5B563D5F" w:rsidR="00F110D9" w:rsidRPr="00F02FD7" w:rsidRDefault="00F110D9" w:rsidP="00F110D9">
      <w:pPr>
        <w:widowControl w:val="0"/>
        <w:spacing w:before="120"/>
        <w:rPr>
          <w:rFonts w:cs="Arial"/>
          <w:sz w:val="20"/>
          <w:szCs w:val="20"/>
          <w:lang w:val="pl-PL"/>
        </w:rPr>
      </w:pPr>
      <w:r>
        <w:rPr>
          <w:rFonts w:cs="Arial"/>
          <w:b/>
          <w:sz w:val="20"/>
          <w:lang w:val="pl-PL" w:eastAsia="pl-PL"/>
        </w:rPr>
        <w:t xml:space="preserve">Adres: </w:t>
      </w:r>
      <w:r w:rsidRPr="00F02FD7">
        <w:rPr>
          <w:rFonts w:cs="Arial"/>
          <w:b/>
          <w:sz w:val="20"/>
          <w:szCs w:val="20"/>
          <w:lang w:val="pl-PL"/>
        </w:rPr>
        <w:t>ul. Warszawska 165, 05-520 Konstancin-Jeziorna</w:t>
      </w:r>
    </w:p>
    <w:p w14:paraId="1D79A9AC" w14:textId="5205545D" w:rsidR="00001F1C" w:rsidRDefault="00F110D9" w:rsidP="00D15EC3">
      <w:pPr>
        <w:tabs>
          <w:tab w:val="left" w:pos="709"/>
        </w:tabs>
        <w:spacing w:before="120"/>
        <w:rPr>
          <w:rFonts w:cs="Arial"/>
          <w:sz w:val="20"/>
          <w:szCs w:val="20"/>
          <w:lang w:val="pl-PL"/>
        </w:rPr>
      </w:pPr>
      <w:r w:rsidRPr="000F7CFD">
        <w:rPr>
          <w:rFonts w:cs="Arial"/>
          <w:sz w:val="20"/>
          <w:lang w:val="pl-PL" w:eastAsia="pl-PL"/>
        </w:rPr>
        <w:t xml:space="preserve">My niżej podpisani, oferujemy zgodnie z wymaganiami zawartymi w SWZ, w tym </w:t>
      </w:r>
      <w:r w:rsidR="00EB52E0">
        <w:rPr>
          <w:rFonts w:cs="Arial"/>
          <w:sz w:val="20"/>
          <w:lang w:val="pl-PL" w:eastAsia="pl-PL"/>
        </w:rPr>
        <w:t>Projektowanymi Postanowieniami</w:t>
      </w:r>
      <w:r w:rsidRPr="000F7CFD">
        <w:rPr>
          <w:rFonts w:cs="Arial"/>
          <w:sz w:val="20"/>
          <w:lang w:val="pl-PL" w:eastAsia="pl-PL"/>
        </w:rPr>
        <w:t xml:space="preserve"> Umowy, jak też przepisami prawa obowiązującymi w Rzeczypospolitej Polskiej stosowanymi do prac będących przedmiotem </w:t>
      </w:r>
      <w:r w:rsidRPr="00AB0C51">
        <w:rPr>
          <w:rFonts w:cs="Arial"/>
          <w:sz w:val="20"/>
          <w:lang w:val="pl-PL" w:eastAsia="pl-PL"/>
        </w:rPr>
        <w:t>zamówienia,</w:t>
      </w:r>
      <w:r w:rsidR="00B33406">
        <w:rPr>
          <w:rFonts w:cs="Arial"/>
          <w:sz w:val="20"/>
          <w:lang w:val="pl-PL" w:eastAsia="pl-PL"/>
        </w:rPr>
        <w:t xml:space="preserve"> </w:t>
      </w:r>
      <w:r w:rsidRPr="00AB0C51">
        <w:rPr>
          <w:rFonts w:cs="Arial"/>
          <w:sz w:val="20"/>
          <w:lang w:val="pl-PL" w:eastAsia="pl-PL"/>
        </w:rPr>
        <w:t>wykonanie zamówienia objętego postępowaniem o nazwie</w:t>
      </w:r>
      <w:proofErr w:type="gramStart"/>
      <w:r w:rsidRPr="00914424">
        <w:rPr>
          <w:rFonts w:cs="Arial"/>
          <w:b/>
          <w:sz w:val="20"/>
          <w:lang w:val="pl-PL" w:eastAsia="pl-PL"/>
        </w:rPr>
        <w:t xml:space="preserve">: </w:t>
      </w:r>
      <w:r w:rsidR="001C5D1D" w:rsidRPr="001C5D1D">
        <w:rPr>
          <w:rFonts w:cs="Arial"/>
          <w:b/>
          <w:sz w:val="20"/>
          <w:lang w:val="pl-PL" w:eastAsia="pl-PL"/>
        </w:rPr>
        <w:t>,,Oklejenie</w:t>
      </w:r>
      <w:proofErr w:type="gramEnd"/>
      <w:r w:rsidR="001C5D1D" w:rsidRPr="001C5D1D">
        <w:rPr>
          <w:rFonts w:cs="Arial"/>
          <w:b/>
          <w:sz w:val="20"/>
          <w:lang w:val="pl-PL" w:eastAsia="pl-PL"/>
        </w:rPr>
        <w:t xml:space="preserve"> folią przeciwsłoneczną świetlików dachowych i opaski kopuły siedziby PSE S.A. w Konstancinie-Jeziornie.”</w:t>
      </w:r>
      <w:r w:rsidRPr="00E15AFB">
        <w:rPr>
          <w:rFonts w:cs="Arial"/>
          <w:sz w:val="20"/>
          <w:lang w:val="pl-PL" w:eastAsia="pl-PL"/>
        </w:rPr>
        <w:t xml:space="preserve">; nr postępowania: </w:t>
      </w:r>
      <w:r w:rsidR="0061651B" w:rsidRPr="0061651B">
        <w:rPr>
          <w:rFonts w:cs="Arial"/>
          <w:sz w:val="20"/>
          <w:szCs w:val="20"/>
          <w:lang w:val="pl-PL"/>
        </w:rPr>
        <w:t>202</w:t>
      </w:r>
      <w:r w:rsidR="006339BA">
        <w:rPr>
          <w:rFonts w:cs="Arial"/>
          <w:sz w:val="20"/>
          <w:szCs w:val="20"/>
          <w:lang w:val="pl-PL"/>
        </w:rPr>
        <w:t>6</w:t>
      </w:r>
      <w:r w:rsidR="0061651B" w:rsidRPr="0061651B">
        <w:rPr>
          <w:rFonts w:cs="Arial"/>
          <w:sz w:val="20"/>
          <w:szCs w:val="20"/>
          <w:lang w:val="pl-PL"/>
        </w:rPr>
        <w:t>/WNP-</w:t>
      </w:r>
      <w:r w:rsidR="00030DFC" w:rsidRPr="0061651B">
        <w:rPr>
          <w:rFonts w:cs="Arial"/>
          <w:sz w:val="20"/>
          <w:szCs w:val="20"/>
          <w:lang w:val="pl-PL"/>
        </w:rPr>
        <w:t>0</w:t>
      </w:r>
      <w:r w:rsidR="006339BA">
        <w:rPr>
          <w:rFonts w:cs="Arial"/>
          <w:sz w:val="20"/>
          <w:szCs w:val="20"/>
          <w:lang w:val="pl-PL"/>
        </w:rPr>
        <w:t>0</w:t>
      </w:r>
      <w:r w:rsidR="001C5D1D">
        <w:rPr>
          <w:rFonts w:cs="Arial"/>
          <w:sz w:val="20"/>
          <w:szCs w:val="20"/>
          <w:lang w:val="pl-PL"/>
        </w:rPr>
        <w:t>88</w:t>
      </w:r>
      <w:r w:rsidR="0061651B" w:rsidRPr="0061651B">
        <w:rPr>
          <w:rFonts w:cs="Arial"/>
          <w:sz w:val="20"/>
          <w:szCs w:val="20"/>
          <w:lang w:val="pl-PL"/>
        </w:rPr>
        <w:t>-D</w:t>
      </w:r>
      <w:r w:rsidR="006339BA">
        <w:rPr>
          <w:rFonts w:cs="Arial"/>
          <w:sz w:val="20"/>
          <w:szCs w:val="20"/>
          <w:lang w:val="pl-PL"/>
        </w:rPr>
        <w:t>U</w:t>
      </w:r>
      <w:r w:rsidR="0061651B" w:rsidRPr="0061651B">
        <w:rPr>
          <w:rFonts w:cs="Arial"/>
          <w:sz w:val="20"/>
          <w:szCs w:val="20"/>
          <w:lang w:val="pl-PL"/>
        </w:rPr>
        <w:t>-</w:t>
      </w:r>
      <w:r w:rsidR="00752363">
        <w:rPr>
          <w:rFonts w:cs="Arial"/>
          <w:sz w:val="20"/>
          <w:szCs w:val="20"/>
          <w:lang w:val="pl-PL"/>
        </w:rPr>
        <w:t>KKO</w:t>
      </w:r>
      <w:r w:rsidR="0061651B">
        <w:rPr>
          <w:rFonts w:cs="Arial"/>
          <w:sz w:val="20"/>
          <w:szCs w:val="20"/>
          <w:lang w:val="pl-PL"/>
        </w:rPr>
        <w:t xml:space="preserve">, </w:t>
      </w:r>
    </w:p>
    <w:p w14:paraId="1732A560" w14:textId="4BF5D500" w:rsidR="006339BA" w:rsidRPr="006339BA" w:rsidRDefault="000A00C5" w:rsidP="006339BA">
      <w:pPr>
        <w:tabs>
          <w:tab w:val="left" w:pos="709"/>
        </w:tabs>
        <w:spacing w:before="120"/>
        <w:rPr>
          <w:rFonts w:cs="Arial"/>
          <w:b/>
          <w:bCs/>
          <w:sz w:val="20"/>
          <w:szCs w:val="20"/>
          <w:lang w:val="pl-PL"/>
        </w:rPr>
      </w:pPr>
      <w:r>
        <w:rPr>
          <w:rFonts w:cs="Arial"/>
          <w:b/>
          <w:bCs/>
          <w:sz w:val="20"/>
          <w:szCs w:val="20"/>
          <w:lang w:val="pl-PL"/>
        </w:rPr>
        <w:t>Oferujemy wykonanie zamówienia</w:t>
      </w:r>
      <w:r w:rsidR="006339BA" w:rsidRPr="006339BA">
        <w:rPr>
          <w:rFonts w:cs="Arial"/>
          <w:b/>
          <w:bCs/>
          <w:sz w:val="20"/>
          <w:szCs w:val="20"/>
          <w:lang w:val="pl-PL"/>
        </w:rPr>
        <w:t xml:space="preserve"> </w:t>
      </w:r>
      <w:r>
        <w:rPr>
          <w:rFonts w:cs="Arial"/>
          <w:b/>
          <w:bCs/>
          <w:sz w:val="20"/>
          <w:szCs w:val="20"/>
          <w:lang w:val="pl-PL"/>
        </w:rPr>
        <w:t xml:space="preserve">za </w:t>
      </w:r>
      <w:proofErr w:type="gramStart"/>
      <w:r>
        <w:rPr>
          <w:rFonts w:cs="Arial"/>
          <w:b/>
          <w:bCs/>
          <w:sz w:val="20"/>
          <w:szCs w:val="20"/>
          <w:lang w:val="pl-PL"/>
        </w:rPr>
        <w:t>cenę:……..</w:t>
      </w:r>
      <w:proofErr w:type="gramEnd"/>
      <w:r>
        <w:rPr>
          <w:rFonts w:cs="Arial"/>
          <w:b/>
          <w:bCs/>
          <w:sz w:val="20"/>
          <w:szCs w:val="20"/>
          <w:lang w:val="pl-PL"/>
        </w:rPr>
        <w:t xml:space="preserve"> zł. (</w:t>
      </w:r>
      <w:proofErr w:type="spellStart"/>
      <w:r>
        <w:rPr>
          <w:rFonts w:cs="Arial"/>
          <w:b/>
          <w:bCs/>
          <w:sz w:val="20"/>
          <w:szCs w:val="20"/>
          <w:lang w:val="pl-PL"/>
        </w:rPr>
        <w:t>a+b</w:t>
      </w:r>
      <w:proofErr w:type="spellEnd"/>
      <w:r>
        <w:rPr>
          <w:rFonts w:cs="Arial"/>
          <w:b/>
          <w:bCs/>
          <w:sz w:val="20"/>
          <w:szCs w:val="20"/>
          <w:lang w:val="pl-PL"/>
        </w:rPr>
        <w:t>)</w:t>
      </w:r>
    </w:p>
    <w:p w14:paraId="7C7F89A2" w14:textId="3B967C7D" w:rsidR="00D15EC3" w:rsidRDefault="00D15EC3" w:rsidP="006339BA">
      <w:pPr>
        <w:pStyle w:val="Akapitzlist"/>
        <w:numPr>
          <w:ilvl w:val="0"/>
          <w:numId w:val="14"/>
        </w:numPr>
        <w:tabs>
          <w:tab w:val="left" w:pos="709"/>
        </w:tabs>
        <w:spacing w:before="120"/>
        <w:rPr>
          <w:rFonts w:cs="Arial"/>
          <w:sz w:val="20"/>
        </w:rPr>
      </w:pPr>
      <w:commentRangeStart w:id="14"/>
      <w:r w:rsidRPr="006339BA">
        <w:rPr>
          <w:rFonts w:cs="Arial"/>
          <w:sz w:val="20"/>
        </w:rPr>
        <w:t xml:space="preserve">za </w:t>
      </w:r>
      <w:r w:rsidR="004B0A21" w:rsidRPr="006339BA">
        <w:rPr>
          <w:rFonts w:cs="Arial"/>
          <w:sz w:val="20"/>
        </w:rPr>
        <w:t xml:space="preserve">wykonanie Przedmiotu Umowy </w:t>
      </w:r>
      <w:r w:rsidRPr="006339BA">
        <w:rPr>
          <w:rFonts w:cs="Arial"/>
          <w:sz w:val="20"/>
        </w:rPr>
        <w:t>cenę netto ................zł,</w:t>
      </w:r>
      <w:commentRangeEnd w:id="14"/>
      <w:r w:rsidR="00633619">
        <w:rPr>
          <w:rStyle w:val="Odwoaniedokomentarza"/>
          <w:rFonts w:eastAsiaTheme="minorEastAsia"/>
          <w:lang w:val="en-US" w:eastAsia="en-US"/>
        </w:rPr>
        <w:commentReference w:id="14"/>
      </w:r>
    </w:p>
    <w:p w14:paraId="6C393B86" w14:textId="499231C5" w:rsidR="004B0A21" w:rsidRPr="00226CDB" w:rsidRDefault="004B0A21" w:rsidP="00001F1C">
      <w:pPr>
        <w:pStyle w:val="Akapitzlist"/>
        <w:numPr>
          <w:ilvl w:val="0"/>
          <w:numId w:val="14"/>
        </w:numPr>
        <w:tabs>
          <w:tab w:val="left" w:pos="709"/>
        </w:tabs>
        <w:spacing w:before="120"/>
        <w:rPr>
          <w:rFonts w:cs="Arial"/>
          <w:sz w:val="20"/>
        </w:rPr>
      </w:pPr>
      <w:r w:rsidRPr="00226CDB">
        <w:rPr>
          <w:rFonts w:cs="Arial"/>
          <w:sz w:val="20"/>
        </w:rPr>
        <w:t xml:space="preserve">za wykonanie Prawa Opcji za cenę neto </w:t>
      </w:r>
      <w:r w:rsidR="001C5D1D">
        <w:rPr>
          <w:rFonts w:cs="Arial"/>
          <w:sz w:val="20"/>
        </w:rPr>
        <w:t>5</w:t>
      </w:r>
      <w:r w:rsidR="00F72B02">
        <w:rPr>
          <w:rFonts w:cs="Arial"/>
          <w:sz w:val="20"/>
        </w:rPr>
        <w:t>0.000,00</w:t>
      </w:r>
      <w:r w:rsidR="00C411DF" w:rsidRPr="00226CDB">
        <w:rPr>
          <w:rFonts w:cs="Arial"/>
          <w:sz w:val="20"/>
        </w:rPr>
        <w:t xml:space="preserve"> </w:t>
      </w:r>
      <w:r w:rsidRPr="00226CDB">
        <w:rPr>
          <w:rFonts w:cs="Arial"/>
          <w:sz w:val="20"/>
        </w:rPr>
        <w:t>zł,</w:t>
      </w:r>
    </w:p>
    <w:p w14:paraId="570E46DB" w14:textId="77777777" w:rsidR="00C411DF" w:rsidRDefault="00C411DF" w:rsidP="00D15EC3">
      <w:pPr>
        <w:tabs>
          <w:tab w:val="left" w:pos="709"/>
        </w:tabs>
        <w:spacing w:before="120"/>
        <w:rPr>
          <w:rFonts w:cs="Arial"/>
          <w:sz w:val="20"/>
          <w:lang w:val="pl-PL" w:eastAsia="pl-PL"/>
        </w:rPr>
      </w:pPr>
    </w:p>
    <w:p w14:paraId="19891FD2" w14:textId="04983F7E" w:rsidR="00C15D36" w:rsidRPr="00C15D36" w:rsidRDefault="00C15D36" w:rsidP="00C15D36">
      <w:pPr>
        <w:autoSpaceDE w:val="0"/>
        <w:autoSpaceDN w:val="0"/>
        <w:spacing w:before="40" w:after="40" w:line="240" w:lineRule="auto"/>
        <w:rPr>
          <w:rFonts w:eastAsia="Times New Roman" w:cs="Arial"/>
          <w:sz w:val="20"/>
          <w:szCs w:val="20"/>
          <w:lang w:val="pl-PL" w:eastAsia="pl-PL"/>
        </w:rPr>
      </w:pPr>
      <w:r w:rsidRPr="00C15D36">
        <w:rPr>
          <w:rFonts w:eastAsia="Times New Roman" w:cs="Arial"/>
          <w:b/>
          <w:bCs/>
          <w:sz w:val="20"/>
          <w:szCs w:val="20"/>
          <w:u w:val="single"/>
          <w:lang w:val="pl-PL" w:eastAsia="pl-PL"/>
        </w:rPr>
        <w:t>Oświadczamy</w:t>
      </w:r>
      <w:r w:rsidRPr="00C15D36">
        <w:rPr>
          <w:rFonts w:eastAsia="Times New Roman" w:cs="Arial"/>
          <w:sz w:val="20"/>
          <w:szCs w:val="20"/>
          <w:u w:val="single"/>
          <w:lang w:val="pl-PL" w:eastAsia="pl-PL"/>
        </w:rPr>
        <w:t xml:space="preserve">, iż udzielamy Zamawiającemu na wykonane </w:t>
      </w:r>
      <w:proofErr w:type="gramStart"/>
      <w:r w:rsidRPr="00C15D36">
        <w:rPr>
          <w:rFonts w:eastAsia="Times New Roman" w:cs="Arial"/>
          <w:sz w:val="20"/>
          <w:szCs w:val="20"/>
          <w:u w:val="single"/>
          <w:lang w:val="pl-PL" w:eastAsia="pl-PL"/>
        </w:rPr>
        <w:t>prace</w:t>
      </w:r>
      <w:r w:rsidRPr="00C15D36">
        <w:rPr>
          <w:rFonts w:eastAsia="Times New Roman" w:cs="Arial"/>
          <w:sz w:val="20"/>
          <w:szCs w:val="20"/>
          <w:u w:val="single"/>
          <w:shd w:val="clear" w:color="auto" w:fill="FFFF00"/>
          <w:lang w:val="pl-PL" w:eastAsia="pl-PL"/>
        </w:rPr>
        <w:t>..</w:t>
      </w:r>
      <w:proofErr w:type="gramEnd"/>
      <w:r w:rsidRPr="00C15D36">
        <w:rPr>
          <w:rFonts w:eastAsia="Times New Roman" w:cs="Arial"/>
          <w:sz w:val="20"/>
          <w:szCs w:val="20"/>
          <w:u w:val="single"/>
          <w:shd w:val="clear" w:color="auto" w:fill="FFFF00"/>
          <w:lang w:val="pl-PL" w:eastAsia="pl-PL"/>
        </w:rPr>
        <w:t>……</w:t>
      </w:r>
      <w:r>
        <w:rPr>
          <w:rFonts w:eastAsia="Times New Roman" w:cs="Arial"/>
          <w:sz w:val="20"/>
          <w:szCs w:val="20"/>
          <w:u w:val="single"/>
          <w:shd w:val="clear" w:color="auto" w:fill="FFFF00"/>
          <w:lang w:val="pl-PL" w:eastAsia="pl-PL"/>
        </w:rPr>
        <w:t>72/84/96</w:t>
      </w:r>
      <w:r w:rsidRPr="00C15D36">
        <w:rPr>
          <w:rFonts w:eastAsia="Times New Roman" w:cs="Arial"/>
          <w:sz w:val="20"/>
          <w:szCs w:val="20"/>
          <w:u w:val="single"/>
          <w:shd w:val="clear" w:color="auto" w:fill="FFFF00"/>
          <w:lang w:val="pl-PL" w:eastAsia="pl-PL"/>
        </w:rPr>
        <w:t>*</w:t>
      </w:r>
      <w:r w:rsidRPr="00C15D36">
        <w:rPr>
          <w:rFonts w:eastAsia="Times New Roman" w:cs="Arial"/>
          <w:sz w:val="20"/>
          <w:szCs w:val="20"/>
          <w:u w:val="single"/>
          <w:lang w:val="pl-PL" w:eastAsia="pl-PL"/>
        </w:rPr>
        <w:t> miesięcy gwarancji i rękojmi licząc od daty zatwierdzenia przez Zamawiającego protokołu odbioru końcowego z wynikiem pozytywnym.</w:t>
      </w:r>
    </w:p>
    <w:p w14:paraId="3C96700A" w14:textId="77777777" w:rsidR="00C15D36" w:rsidRPr="00C15D36" w:rsidRDefault="00C15D36" w:rsidP="00C15D36">
      <w:pPr>
        <w:autoSpaceDE w:val="0"/>
        <w:autoSpaceDN w:val="0"/>
        <w:spacing w:before="40" w:after="40" w:line="240" w:lineRule="auto"/>
        <w:rPr>
          <w:rFonts w:eastAsia="Times New Roman" w:cs="Arial"/>
          <w:sz w:val="16"/>
          <w:szCs w:val="16"/>
          <w:lang w:val="pl-PL" w:eastAsia="pl-PL"/>
        </w:rPr>
      </w:pPr>
      <w:r w:rsidRPr="00C15D36">
        <w:rPr>
          <w:rFonts w:eastAsia="Times New Roman" w:cs="Arial"/>
          <w:b/>
          <w:bCs/>
          <w:sz w:val="16"/>
          <w:szCs w:val="16"/>
          <w:lang w:val="pl-PL" w:eastAsia="pl-PL"/>
        </w:rPr>
        <w:t>       * Niewłaściwe skreślić.</w:t>
      </w:r>
    </w:p>
    <w:p w14:paraId="725504AC" w14:textId="77777777" w:rsidR="00C15D36" w:rsidRPr="00C15D36" w:rsidRDefault="00C15D36" w:rsidP="00C15D36">
      <w:pPr>
        <w:autoSpaceDE w:val="0"/>
        <w:autoSpaceDN w:val="0"/>
        <w:spacing w:before="40" w:after="40" w:line="240" w:lineRule="auto"/>
        <w:rPr>
          <w:rFonts w:eastAsia="Times New Roman" w:cs="Arial"/>
          <w:sz w:val="16"/>
          <w:szCs w:val="16"/>
          <w:lang w:val="pl-PL" w:eastAsia="pl-PL"/>
        </w:rPr>
      </w:pPr>
      <w:r w:rsidRPr="00C15D36">
        <w:rPr>
          <w:rFonts w:eastAsia="Times New Roman" w:cs="Arial"/>
          <w:sz w:val="16"/>
          <w:szCs w:val="16"/>
          <w:lang w:val="pl-PL" w:eastAsia="pl-PL"/>
        </w:rPr>
        <w:t xml:space="preserve">W przypadku podania przez Wykonawcę krótszego okresu gwarancji niż wymagany, oferta Wykonawcy zostanie odrzucona jako niezgodna z SWZ. Jeżeli Wykonawca nie </w:t>
      </w:r>
      <w:proofErr w:type="gramStart"/>
      <w:r w:rsidRPr="00C15D36">
        <w:rPr>
          <w:rFonts w:eastAsia="Times New Roman" w:cs="Arial"/>
          <w:sz w:val="16"/>
          <w:szCs w:val="16"/>
          <w:lang w:val="pl-PL" w:eastAsia="pl-PL"/>
        </w:rPr>
        <w:t>wpisze  okresu</w:t>
      </w:r>
      <w:proofErr w:type="gramEnd"/>
      <w:r w:rsidRPr="00C15D36">
        <w:rPr>
          <w:rFonts w:eastAsia="Times New Roman" w:cs="Arial"/>
          <w:sz w:val="16"/>
          <w:szCs w:val="16"/>
          <w:lang w:val="pl-PL" w:eastAsia="pl-PL"/>
        </w:rPr>
        <w:t xml:space="preserve"> gwarancji oznaczać to będzie, że nie wydłuża okresu gwarancji i w związku z tym Zamawiający w tym kryterium </w:t>
      </w:r>
      <w:proofErr w:type="gramStart"/>
      <w:r w:rsidRPr="00C15D36">
        <w:rPr>
          <w:rFonts w:eastAsia="Times New Roman" w:cs="Arial"/>
          <w:sz w:val="16"/>
          <w:szCs w:val="16"/>
          <w:lang w:val="pl-PL" w:eastAsia="pl-PL"/>
        </w:rPr>
        <w:t>przyzna  0</w:t>
      </w:r>
      <w:proofErr w:type="gramEnd"/>
      <w:r w:rsidRPr="00C15D36">
        <w:rPr>
          <w:rFonts w:eastAsia="Times New Roman" w:cs="Arial"/>
          <w:sz w:val="16"/>
          <w:szCs w:val="16"/>
          <w:lang w:val="pl-PL" w:eastAsia="pl-PL"/>
        </w:rPr>
        <w:t xml:space="preserve"> pkt.</w:t>
      </w:r>
      <w:r w:rsidRPr="00C15D36">
        <w:rPr>
          <w:rFonts w:eastAsia="Times New Roman" w:cs="Arial"/>
          <w:color w:val="000000"/>
          <w:sz w:val="16"/>
          <w:szCs w:val="16"/>
          <w:lang w:val="pl-PL" w:eastAsia="pl-PL"/>
        </w:rPr>
        <w:t xml:space="preserve"> </w:t>
      </w:r>
    </w:p>
    <w:p w14:paraId="50BA21C5" w14:textId="77777777" w:rsidR="000A00C5" w:rsidRDefault="000A00C5" w:rsidP="00D15EC3">
      <w:pPr>
        <w:tabs>
          <w:tab w:val="left" w:pos="709"/>
        </w:tabs>
        <w:spacing w:before="120"/>
        <w:rPr>
          <w:rFonts w:cs="Arial"/>
          <w:sz w:val="20"/>
          <w:lang w:val="pl-PL" w:eastAsia="pl-PL"/>
        </w:rPr>
      </w:pPr>
    </w:p>
    <w:p w14:paraId="08B2D65A" w14:textId="77777777" w:rsidR="001571DC" w:rsidRDefault="001571DC" w:rsidP="00FC1B41">
      <w:pPr>
        <w:tabs>
          <w:tab w:val="left" w:pos="8590"/>
        </w:tabs>
        <w:spacing w:before="120"/>
        <w:rPr>
          <w:rFonts w:cs="Arial"/>
          <w:b/>
          <w:sz w:val="20"/>
          <w:lang w:val="pl-PL" w:eastAsia="pl-PL"/>
        </w:rPr>
      </w:pPr>
    </w:p>
    <w:p w14:paraId="606E2DE0" w14:textId="4F9EAA20" w:rsidR="00F110D9" w:rsidRPr="000F7CFD" w:rsidRDefault="00F110D9" w:rsidP="00FC1B41">
      <w:pPr>
        <w:tabs>
          <w:tab w:val="left" w:pos="8590"/>
        </w:tabs>
        <w:spacing w:before="120"/>
        <w:rPr>
          <w:rFonts w:cs="Arial"/>
          <w:b/>
          <w:sz w:val="20"/>
          <w:lang w:val="pl-PL" w:eastAsia="pl-PL"/>
        </w:rPr>
      </w:pPr>
      <w:r w:rsidRPr="001516D4">
        <w:rPr>
          <w:rFonts w:cs="Arial"/>
          <w:b/>
          <w:sz w:val="20"/>
          <w:lang w:val="pl-PL" w:eastAsia="pl-PL"/>
        </w:rPr>
        <w:lastRenderedPageBreak/>
        <w:t>II. Przedkładając Zamawiającemu naszą ofertę oświadczamy, że:</w:t>
      </w:r>
      <w:r w:rsidR="00FC1B41">
        <w:rPr>
          <w:rFonts w:cs="Arial"/>
          <w:b/>
          <w:sz w:val="20"/>
          <w:lang w:val="pl-PL" w:eastAsia="pl-PL"/>
        </w:rPr>
        <w:tab/>
      </w:r>
    </w:p>
    <w:p w14:paraId="7DE2CABB" w14:textId="77777777" w:rsidR="00F110D9" w:rsidRPr="000F7CFD" w:rsidRDefault="00F110D9" w:rsidP="00406D44">
      <w:pPr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Spełniamy warunki udziału w postępowaniu dotyczące:</w:t>
      </w:r>
    </w:p>
    <w:p w14:paraId="00885868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posiadania uprawnień do wykonywania określonej działalności lub czynności, jeżeli przepisy prawa nakładają obowiązek ich posiadania,</w:t>
      </w:r>
    </w:p>
    <w:p w14:paraId="09B433A0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posiadania wiedzy i doświadczenia;</w:t>
      </w:r>
    </w:p>
    <w:p w14:paraId="612D2A2F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dysponowania odpowiednim potencjałem technicznym oraz osobami zdolnymi do wykonania zamówienia;</w:t>
      </w:r>
    </w:p>
    <w:p w14:paraId="1CB84719" w14:textId="77777777" w:rsidR="00F110D9" w:rsidRPr="000F7CFD" w:rsidRDefault="00F110D9" w:rsidP="00406D44">
      <w:pPr>
        <w:numPr>
          <w:ilvl w:val="1"/>
          <w:numId w:val="3"/>
        </w:numPr>
        <w:spacing w:before="120" w:after="0" w:line="240" w:lineRule="auto"/>
        <w:jc w:val="left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 xml:space="preserve">sytuacji ekonomicznej i finansowej, </w:t>
      </w:r>
    </w:p>
    <w:p w14:paraId="648C492B" w14:textId="0F4EEF48" w:rsidR="00F110D9" w:rsidRDefault="00F110D9" w:rsidP="00F110D9">
      <w:pPr>
        <w:widowControl w:val="0"/>
        <w:autoSpaceDE w:val="0"/>
        <w:autoSpaceDN w:val="0"/>
        <w:spacing w:before="120"/>
        <w:rPr>
          <w:rFonts w:cs="Arial"/>
          <w:sz w:val="20"/>
          <w:lang w:val="pl-PL" w:eastAsia="pl-PL"/>
        </w:rPr>
      </w:pPr>
      <w:r w:rsidRPr="000F7CFD">
        <w:rPr>
          <w:rFonts w:cs="Arial"/>
          <w:sz w:val="20"/>
          <w:lang w:val="pl-PL" w:eastAsia="pl-PL"/>
        </w:rPr>
        <w:t>opisane przez Zamawiającego w SWZ.</w:t>
      </w:r>
    </w:p>
    <w:p w14:paraId="2901F693" w14:textId="77777777" w:rsidR="00757855" w:rsidRPr="006339BA" w:rsidRDefault="00757855" w:rsidP="00406D44">
      <w:pPr>
        <w:widowControl w:val="0"/>
        <w:numPr>
          <w:ilvl w:val="0"/>
          <w:numId w:val="3"/>
        </w:numPr>
        <w:autoSpaceDE w:val="0"/>
        <w:autoSpaceDN w:val="0"/>
        <w:spacing w:before="120" w:line="240" w:lineRule="auto"/>
        <w:rPr>
          <w:rFonts w:cs="Arial"/>
          <w:color w:val="000000" w:themeColor="text1"/>
          <w:sz w:val="20"/>
          <w:szCs w:val="20"/>
          <w:lang w:val="pl-PL" w:eastAsia="pl-PL"/>
        </w:rPr>
      </w:pPr>
      <w:r w:rsidRPr="006339BA">
        <w:rPr>
          <w:rFonts w:cs="Arial"/>
          <w:color w:val="000000" w:themeColor="text1"/>
          <w:sz w:val="20"/>
          <w:szCs w:val="20"/>
          <w:lang w:val="pl-PL" w:eastAsia="pl-PL"/>
        </w:rPr>
        <w:t>nie podlegamy wykluczeniu z postępowania.</w:t>
      </w:r>
    </w:p>
    <w:p w14:paraId="4B5D302E" w14:textId="50B369BE" w:rsidR="00757855" w:rsidRPr="006675F1" w:rsidRDefault="00757855" w:rsidP="006675F1">
      <w:pPr>
        <w:pStyle w:val="Akapitzlist"/>
        <w:widowControl w:val="0"/>
        <w:numPr>
          <w:ilvl w:val="0"/>
          <w:numId w:val="3"/>
        </w:numPr>
        <w:spacing w:before="120" w:line="240" w:lineRule="auto"/>
        <w:ind w:left="357" w:hanging="357"/>
        <w:rPr>
          <w:rFonts w:cs="Arial"/>
          <w:sz w:val="20"/>
          <w:szCs w:val="20"/>
        </w:rPr>
      </w:pPr>
      <w:r w:rsidRPr="007C0821">
        <w:rPr>
          <w:rFonts w:cs="Arial"/>
          <w:b/>
          <w:sz w:val="20"/>
          <w:szCs w:val="20"/>
          <w:u w:val="single"/>
        </w:rPr>
        <w:t>nie zalegam(y)</w:t>
      </w:r>
      <w:r w:rsidRPr="007C0821">
        <w:rPr>
          <w:rFonts w:cs="Arial"/>
          <w:sz w:val="20"/>
          <w:szCs w:val="20"/>
        </w:rPr>
        <w:t xml:space="preserve"> z opłacaniem podatków, opłat oraz składek na ubezpieczenie zdrowotne lub społeczne, lub </w:t>
      </w:r>
      <w:r w:rsidRPr="007C0821">
        <w:rPr>
          <w:rFonts w:cs="Arial"/>
          <w:b/>
          <w:sz w:val="20"/>
          <w:szCs w:val="20"/>
          <w:u w:val="single"/>
        </w:rPr>
        <w:t>oświadczam(y)*, że</w:t>
      </w:r>
      <w:r w:rsidRPr="007C0821">
        <w:rPr>
          <w:rFonts w:cs="Arial"/>
          <w:sz w:val="20"/>
          <w:szCs w:val="20"/>
        </w:rPr>
        <w:t xml:space="preserve"> uzyskałem (uzyskaliśmy) przewidziane prawem zwolnienie, odroczenie lub </w:t>
      </w:r>
      <w:r w:rsidRPr="006675F1">
        <w:rPr>
          <w:rFonts w:cs="Arial"/>
          <w:sz w:val="20"/>
          <w:szCs w:val="20"/>
        </w:rPr>
        <w:t>rozłożenie na raty zaległych płatności lub wstrzymanie w całości wykonania decyzji właściwego organu.</w:t>
      </w:r>
    </w:p>
    <w:p w14:paraId="46824B25" w14:textId="5264EE3B" w:rsidR="006675F1" w:rsidRPr="00F77E94" w:rsidRDefault="00757855" w:rsidP="006675F1">
      <w:pPr>
        <w:widowControl w:val="0"/>
        <w:spacing w:after="240"/>
        <w:rPr>
          <w:sz w:val="18"/>
          <w:szCs w:val="18"/>
        </w:rPr>
      </w:pPr>
      <w:r w:rsidRPr="00F77E94">
        <w:rPr>
          <w:rFonts w:cs="Arial"/>
          <w:sz w:val="18"/>
          <w:szCs w:val="18"/>
        </w:rPr>
        <w:t>*</w:t>
      </w:r>
      <w:proofErr w:type="spellStart"/>
      <w:r w:rsidRPr="00F77E94">
        <w:rPr>
          <w:rFonts w:cs="Arial"/>
          <w:i/>
          <w:sz w:val="18"/>
          <w:szCs w:val="18"/>
        </w:rPr>
        <w:t>niewłaściwe</w:t>
      </w:r>
      <w:proofErr w:type="spellEnd"/>
      <w:r w:rsidRPr="00F77E94">
        <w:rPr>
          <w:rFonts w:cs="Arial"/>
          <w:i/>
          <w:sz w:val="18"/>
          <w:szCs w:val="18"/>
        </w:rPr>
        <w:t xml:space="preserve"> </w:t>
      </w:r>
      <w:proofErr w:type="spellStart"/>
      <w:r w:rsidR="00F77E94" w:rsidRPr="00F77E94">
        <w:rPr>
          <w:rFonts w:cs="Arial"/>
          <w:i/>
          <w:sz w:val="18"/>
          <w:szCs w:val="18"/>
        </w:rPr>
        <w:t>skreślić</w:t>
      </w:r>
      <w:proofErr w:type="spellEnd"/>
      <w:r w:rsidR="00F77E94" w:rsidRPr="00F77E94">
        <w:rPr>
          <w:sz w:val="18"/>
          <w:szCs w:val="18"/>
        </w:rPr>
        <w:t xml:space="preserve"> </w:t>
      </w:r>
    </w:p>
    <w:p w14:paraId="4B00FC55" w14:textId="77777777" w:rsidR="00EB52E0" w:rsidRDefault="00EB52E0" w:rsidP="00EB52E0">
      <w:pPr>
        <w:widowControl w:val="0"/>
        <w:numPr>
          <w:ilvl w:val="0"/>
          <w:numId w:val="3"/>
        </w:numPr>
        <w:autoSpaceDE w:val="0"/>
        <w:autoSpaceDN w:val="0"/>
        <w:spacing w:before="120" w:line="240" w:lineRule="auto"/>
        <w:rPr>
          <w:rFonts w:cs="Arial"/>
          <w:color w:val="000000" w:themeColor="text1"/>
          <w:sz w:val="20"/>
          <w:szCs w:val="20"/>
          <w:lang w:val="pl-PL" w:eastAsia="pl-PL"/>
        </w:rPr>
      </w:pPr>
      <w:bookmarkStart w:id="15" w:name="_Hlk131504028"/>
      <w:r w:rsidRPr="00EB52E0">
        <w:rPr>
          <w:rFonts w:cs="Arial"/>
          <w:color w:val="000000" w:themeColor="text1"/>
          <w:sz w:val="20"/>
          <w:szCs w:val="20"/>
          <w:lang w:val="pl-PL" w:eastAsia="pl-PL"/>
        </w:rPr>
        <w:t xml:space="preserve">nie wypełniamy przesłanek wykluczenia z udziału w postępowaniu określonych w art. 5k rozporządzenia Rady (UE) nr 833/2014 z dnia 31 lipca 2014 r. dotyczące środków ograniczających w związku z działaniami Rosji destabilizującymi sytuację na Ukrainie (Dz.U.UE.L.2014.229.1) oraz art. 7 ust. 1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EB52E0">
        <w:rPr>
          <w:rFonts w:cs="Arial"/>
          <w:color w:val="000000" w:themeColor="text1"/>
          <w:sz w:val="20"/>
          <w:szCs w:val="20"/>
          <w:lang w:val="pl-PL" w:eastAsia="pl-PL"/>
        </w:rPr>
        <w:t>t.j</w:t>
      </w:r>
      <w:proofErr w:type="spellEnd"/>
      <w:r w:rsidRPr="00EB52E0">
        <w:rPr>
          <w:rFonts w:cs="Arial"/>
          <w:color w:val="000000" w:themeColor="text1"/>
          <w:sz w:val="20"/>
          <w:szCs w:val="20"/>
          <w:lang w:val="pl-PL" w:eastAsia="pl-PL"/>
        </w:rPr>
        <w:t>.).</w:t>
      </w:r>
      <w:bookmarkEnd w:id="15"/>
    </w:p>
    <w:p w14:paraId="672C2154" w14:textId="165BC527" w:rsidR="00F77E94" w:rsidRDefault="00F77E94" w:rsidP="000A00C5">
      <w:pPr>
        <w:pStyle w:val="Akapitzlist"/>
        <w:numPr>
          <w:ilvl w:val="0"/>
          <w:numId w:val="3"/>
        </w:numPr>
        <w:spacing w:before="120" w:line="240" w:lineRule="auto"/>
        <w:rPr>
          <w:rFonts w:cs="Arial"/>
          <w:sz w:val="20"/>
          <w:szCs w:val="20"/>
        </w:rPr>
      </w:pPr>
      <w:r w:rsidRPr="00F77E94">
        <w:rPr>
          <w:rFonts w:cs="Arial"/>
          <w:sz w:val="20"/>
          <w:szCs w:val="20"/>
        </w:rPr>
        <w:t>w stosunku do Wykonawcy oraz członków Zarządu Wykonawcy, prokurentów i członków Rady Nadzorczej w okresie ostatnich 3 lat przed upływem terminu składania ofert, nie było prowadzone postępowanie karne lub karne skarbowe zakończone prawomocnym wyrokiem</w:t>
      </w:r>
      <w:r w:rsidR="00196043">
        <w:rPr>
          <w:rFonts w:cs="Arial"/>
          <w:sz w:val="20"/>
          <w:szCs w:val="20"/>
        </w:rPr>
        <w:t>,</w:t>
      </w:r>
    </w:p>
    <w:p w14:paraId="7EFA8134" w14:textId="42528E6A" w:rsidR="00757855" w:rsidRPr="00F77E94" w:rsidRDefault="00757855" w:rsidP="00F77E94">
      <w:pPr>
        <w:pStyle w:val="Akapitzlist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 w:rsidRPr="00F77E94">
        <w:rPr>
          <w:rFonts w:cs="Arial"/>
          <w:sz w:val="20"/>
          <w:szCs w:val="20"/>
        </w:rPr>
        <w:t>prowadzimy działalność gospodarczą i nie jest wszczęte przeciwko nam postępowanie upadłościowe</w:t>
      </w:r>
      <w:r w:rsidR="00196043">
        <w:rPr>
          <w:rFonts w:cs="Arial"/>
          <w:sz w:val="20"/>
          <w:szCs w:val="20"/>
        </w:rPr>
        <w:t>,</w:t>
      </w:r>
    </w:p>
    <w:p w14:paraId="31DEB915" w14:textId="742E4096" w:rsidR="0086608E" w:rsidRPr="0086608E" w:rsidRDefault="0086608E" w:rsidP="0086608E">
      <w:pPr>
        <w:pStyle w:val="Akapitzlist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</w:t>
      </w:r>
      <w:r w:rsidRPr="0086608E">
        <w:rPr>
          <w:rFonts w:cs="Arial"/>
          <w:sz w:val="20"/>
          <w:szCs w:val="20"/>
        </w:rPr>
        <w:t xml:space="preserve"> naszej ofercie uwzględnione zostały wszystkie wymagania SWZ</w:t>
      </w:r>
      <w:r w:rsidR="00196043">
        <w:rPr>
          <w:rFonts w:cs="Arial"/>
          <w:sz w:val="20"/>
          <w:szCs w:val="20"/>
        </w:rPr>
        <w:t>, w szczególności wymagania określone w Części II SWZ (Opis Przedmiotu Zamówienia)</w:t>
      </w:r>
    </w:p>
    <w:p w14:paraId="193C089E" w14:textId="5A1DBE87" w:rsidR="0086608E" w:rsidRDefault="0086608E" w:rsidP="0086608E">
      <w:pPr>
        <w:pStyle w:val="Akapitzlist"/>
        <w:numPr>
          <w:ilvl w:val="0"/>
          <w:numId w:val="3"/>
        </w:numPr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</w:t>
      </w:r>
      <w:r w:rsidRPr="0086608E">
        <w:rPr>
          <w:rFonts w:cs="Arial"/>
          <w:sz w:val="20"/>
          <w:szCs w:val="20"/>
        </w:rPr>
        <w:t>aoferowana cena jest ceną ryczałtową, stałą i zawiera wszystkie koszty należytego wykonania zamówienia</w:t>
      </w:r>
      <w:r w:rsidR="00196043">
        <w:rPr>
          <w:rFonts w:cs="Arial"/>
          <w:sz w:val="20"/>
          <w:szCs w:val="20"/>
        </w:rPr>
        <w:t>,</w:t>
      </w:r>
    </w:p>
    <w:p w14:paraId="6B3BB641" w14:textId="060B94B9" w:rsidR="00757855" w:rsidRPr="006339BA" w:rsidRDefault="00757855" w:rsidP="006C54EA">
      <w:pPr>
        <w:widowControl w:val="0"/>
        <w:numPr>
          <w:ilvl w:val="0"/>
          <w:numId w:val="3"/>
        </w:numPr>
        <w:spacing w:before="120" w:line="240" w:lineRule="auto"/>
        <w:rPr>
          <w:rFonts w:cs="Arial"/>
          <w:sz w:val="20"/>
          <w:szCs w:val="20"/>
          <w:lang w:val="pl-PL" w:eastAsia="pl-PL"/>
        </w:rPr>
      </w:pPr>
      <w:r w:rsidRPr="006339BA">
        <w:rPr>
          <w:rFonts w:cs="Arial"/>
          <w:sz w:val="20"/>
          <w:szCs w:val="20"/>
          <w:lang w:val="pl-PL" w:eastAsia="pl-PL"/>
        </w:rPr>
        <w:t xml:space="preserve">jesteśmy związani ofertą przez </w:t>
      </w:r>
      <w:r w:rsidR="0061651B" w:rsidRPr="006339BA">
        <w:rPr>
          <w:rFonts w:cs="Arial"/>
          <w:sz w:val="20"/>
          <w:szCs w:val="20"/>
          <w:lang w:val="pl-PL" w:eastAsia="pl-PL"/>
        </w:rPr>
        <w:t>9</w:t>
      </w:r>
      <w:r w:rsidRPr="006339BA">
        <w:rPr>
          <w:rFonts w:cs="Arial"/>
          <w:sz w:val="20"/>
          <w:szCs w:val="20"/>
          <w:lang w:val="pl-PL" w:eastAsia="pl-PL"/>
        </w:rPr>
        <w:t>0 dni</w:t>
      </w:r>
      <w:r w:rsidR="00196043" w:rsidRPr="006339BA">
        <w:rPr>
          <w:rFonts w:cs="Arial"/>
          <w:sz w:val="20"/>
          <w:szCs w:val="20"/>
          <w:lang w:val="pl-PL" w:eastAsia="pl-PL"/>
        </w:rPr>
        <w:t>,</w:t>
      </w:r>
    </w:p>
    <w:p w14:paraId="6CCBB9F2" w14:textId="77777777" w:rsidR="00757855" w:rsidRPr="006339BA" w:rsidRDefault="00757855" w:rsidP="006C54EA">
      <w:pPr>
        <w:widowControl w:val="0"/>
        <w:numPr>
          <w:ilvl w:val="0"/>
          <w:numId w:val="3"/>
        </w:numPr>
        <w:spacing w:before="120" w:line="240" w:lineRule="auto"/>
        <w:rPr>
          <w:rFonts w:cs="Arial"/>
          <w:color w:val="000000" w:themeColor="text1"/>
          <w:sz w:val="20"/>
          <w:szCs w:val="20"/>
          <w:lang w:val="pl-PL" w:eastAsia="pl-PL"/>
        </w:rPr>
      </w:pPr>
      <w:r w:rsidRPr="006339BA">
        <w:rPr>
          <w:rFonts w:cs="Arial"/>
          <w:color w:val="000000" w:themeColor="text1"/>
          <w:sz w:val="20"/>
          <w:szCs w:val="20"/>
          <w:lang w:val="pl-PL" w:eastAsia="pl-PL"/>
        </w:rPr>
        <w:t xml:space="preserve">wybór naszej oferty </w:t>
      </w:r>
      <w:r w:rsidRPr="006339BA">
        <w:rPr>
          <w:rFonts w:cs="Arial"/>
          <w:b/>
          <w:color w:val="000000" w:themeColor="text1"/>
          <w:sz w:val="20"/>
          <w:szCs w:val="20"/>
          <w:u w:val="single"/>
          <w:lang w:val="pl-PL" w:eastAsia="pl-PL"/>
        </w:rPr>
        <w:t>będzie/nie będzie</w:t>
      </w:r>
      <w:r w:rsidRPr="006339BA">
        <w:rPr>
          <w:rFonts w:cs="Arial"/>
          <w:color w:val="000000" w:themeColor="text1"/>
          <w:sz w:val="20"/>
          <w:szCs w:val="20"/>
          <w:lang w:val="pl-PL" w:eastAsia="pl-PL"/>
        </w:rPr>
        <w:t>** prowadzić do powstania u Zamawiającego obowiązku podatkowego, zgodnie z przepisami o podatku od towarów i usług***.</w:t>
      </w:r>
    </w:p>
    <w:p w14:paraId="5EA96D20" w14:textId="77777777" w:rsidR="00757855" w:rsidRPr="006339BA" w:rsidRDefault="00757855" w:rsidP="00757855">
      <w:pPr>
        <w:widowControl w:val="0"/>
        <w:ind w:left="360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6339BA">
        <w:rPr>
          <w:rFonts w:cs="Arial"/>
          <w:i/>
          <w:color w:val="000000" w:themeColor="text1"/>
          <w:sz w:val="20"/>
          <w:szCs w:val="20"/>
          <w:lang w:val="pl-PL" w:eastAsia="pl-PL"/>
        </w:rPr>
        <w:t>**</w:t>
      </w:r>
      <w:r w:rsidRPr="006339BA">
        <w:rPr>
          <w:rFonts w:cs="Arial"/>
          <w:i/>
          <w:color w:val="000000" w:themeColor="text1"/>
          <w:sz w:val="20"/>
          <w:szCs w:val="20"/>
          <w:lang w:val="pl-PL" w:eastAsia="pl-PL"/>
        </w:rPr>
        <w:tab/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Niewłaściwe skreślić.</w:t>
      </w:r>
    </w:p>
    <w:p w14:paraId="24CC5A57" w14:textId="77777777" w:rsidR="00757855" w:rsidRPr="006339BA" w:rsidRDefault="00757855" w:rsidP="00757855">
      <w:pPr>
        <w:widowControl w:val="0"/>
        <w:ind w:left="709" w:hanging="349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***</w:t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ab/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Wykonawca zagraniczny tj. nieposiadający siedziby lub miejsca zamieszkania na terytorium RP i niepodlegający obowiązkowi zarejestrowania się jako podatnik VAT czynny na terytorium RP, który w pkt I Formularza Oferty wskazał wyłącznie cenę netto, obowiązany jest również złożyć powyższe oświadczenie.</w:t>
      </w:r>
    </w:p>
    <w:p w14:paraId="4EB27CCB" w14:textId="77777777" w:rsidR="00757855" w:rsidRPr="006339BA" w:rsidRDefault="00757855" w:rsidP="00757855">
      <w:pPr>
        <w:widowControl w:val="0"/>
        <w:spacing w:before="120"/>
        <w:ind w:left="709"/>
        <w:rPr>
          <w:rFonts w:cs="Arial"/>
          <w:color w:val="000000" w:themeColor="text1"/>
          <w:sz w:val="18"/>
          <w:szCs w:val="18"/>
          <w:lang w:val="pl-PL" w:eastAsia="pl-PL"/>
        </w:rPr>
      </w:pPr>
      <w:r w:rsidRPr="006339BA">
        <w:rPr>
          <w:rFonts w:cs="Arial"/>
          <w:color w:val="000000" w:themeColor="text1"/>
          <w:sz w:val="18"/>
          <w:szCs w:val="18"/>
          <w:lang w:val="pl-PL" w:eastAsia="pl-PL"/>
        </w:rPr>
        <w:t>W związku z faktem, iż wybór naszej oferty będzie prowadzić do powstania u Zamawiającego obowiązku podatkowego poniżej podajemy****:</w:t>
      </w:r>
    </w:p>
    <w:p w14:paraId="306A52A3" w14:textId="77777777" w:rsidR="00757855" w:rsidRPr="006339BA" w:rsidRDefault="00757855" w:rsidP="00757855">
      <w:pPr>
        <w:widowControl w:val="0"/>
        <w:spacing w:before="120"/>
        <w:ind w:left="993" w:hanging="142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6339BA">
        <w:rPr>
          <w:rFonts w:cs="Arial"/>
          <w:color w:val="000000" w:themeColor="text1"/>
          <w:sz w:val="18"/>
          <w:szCs w:val="18"/>
          <w:lang w:val="pl-PL" w:eastAsia="pl-PL"/>
        </w:rPr>
        <w:t>-</w:t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ab/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nazwę (rodzaj) towaru lub usługi, których dostawa lub świadczenie będzie prowadzić do jego </w:t>
      </w:r>
      <w:proofErr w:type="gramStart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powstania:…</w:t>
      </w:r>
      <w:proofErr w:type="gramEnd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………………………………………………………………………………;</w:t>
      </w:r>
    </w:p>
    <w:p w14:paraId="79F0F75A" w14:textId="77777777" w:rsidR="00757855" w:rsidRPr="006339BA" w:rsidRDefault="00757855" w:rsidP="00757855">
      <w:pPr>
        <w:widowControl w:val="0"/>
        <w:spacing w:before="120"/>
        <w:ind w:left="993" w:hanging="142"/>
        <w:rPr>
          <w:rFonts w:cs="Arial"/>
          <w:i/>
          <w:color w:val="000000" w:themeColor="text1"/>
          <w:sz w:val="18"/>
          <w:szCs w:val="18"/>
          <w:lang w:val="pl-PL" w:eastAsia="pl-PL"/>
        </w:rPr>
      </w:pP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-</w:t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ab/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wartość towaru lub </w:t>
      </w:r>
      <w:proofErr w:type="gramStart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usługi  bez</w:t>
      </w:r>
      <w:proofErr w:type="gramEnd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 kwoty podatku </w:t>
      </w:r>
      <w:proofErr w:type="gramStart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wynosi:…</w:t>
      </w:r>
      <w:proofErr w:type="gramEnd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………………………………………….</w:t>
      </w:r>
    </w:p>
    <w:p w14:paraId="2C4E241E" w14:textId="611FB61E" w:rsidR="00757855" w:rsidRPr="006339BA" w:rsidRDefault="00757855" w:rsidP="00757855">
      <w:pPr>
        <w:widowControl w:val="0"/>
        <w:spacing w:before="120"/>
        <w:ind w:left="851" w:hanging="491"/>
        <w:rPr>
          <w:rFonts w:cs="Arial"/>
          <w:color w:val="000000" w:themeColor="text1"/>
          <w:sz w:val="18"/>
          <w:szCs w:val="18"/>
          <w:lang w:val="pl-PL" w:eastAsia="pl-PL"/>
        </w:rPr>
      </w:pPr>
      <w:r w:rsidRPr="006339BA">
        <w:rPr>
          <w:rFonts w:cs="Arial"/>
          <w:color w:val="000000" w:themeColor="text1"/>
          <w:sz w:val="18"/>
          <w:szCs w:val="18"/>
          <w:lang w:val="pl-PL" w:eastAsia="pl-PL"/>
        </w:rPr>
        <w:t>****</w:t>
      </w:r>
      <w:r w:rsidRPr="006339BA">
        <w:rPr>
          <w:rFonts w:cs="Arial"/>
          <w:color w:val="000000" w:themeColor="text1"/>
          <w:sz w:val="18"/>
          <w:szCs w:val="18"/>
          <w:lang w:val="pl-PL" w:eastAsia="pl-PL"/>
        </w:rPr>
        <w:tab/>
      </w:r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nie dotyczy Wykonawcy zagranicznego tj. nieposiadającego siedziby lub miejsca zamieszkania na terytorium RP i niepodlegającego obowiązkowi zarejestrowania się jako podatnik VAT czynny na terytorium RP, który </w:t>
      </w:r>
      <w:proofErr w:type="spellStart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>wpkt</w:t>
      </w:r>
      <w:proofErr w:type="spellEnd"/>
      <w:r w:rsidRPr="006339BA">
        <w:rPr>
          <w:rFonts w:cs="Arial"/>
          <w:i/>
          <w:color w:val="000000" w:themeColor="text1"/>
          <w:sz w:val="18"/>
          <w:szCs w:val="18"/>
          <w:lang w:val="pl-PL" w:eastAsia="pl-PL"/>
        </w:rPr>
        <w:t xml:space="preserve"> I Formularza Oferty wskazał wyłącznie cenę netto.</w:t>
      </w:r>
    </w:p>
    <w:p w14:paraId="174F874A" w14:textId="53BAD531" w:rsidR="00757855" w:rsidRPr="00E8760E" w:rsidRDefault="00757855" w:rsidP="006675F1">
      <w:pPr>
        <w:pStyle w:val="Akapitzlist"/>
        <w:numPr>
          <w:ilvl w:val="0"/>
          <w:numId w:val="3"/>
        </w:numPr>
        <w:spacing w:before="0" w:after="160" w:line="259" w:lineRule="auto"/>
        <w:contextualSpacing/>
        <w:rPr>
          <w:rFonts w:eastAsia="Calibri" w:cs="Arial"/>
          <w:sz w:val="20"/>
          <w:szCs w:val="20"/>
          <w:lang w:eastAsia="en-US"/>
        </w:rPr>
      </w:pPr>
      <w:r w:rsidRPr="00E8760E">
        <w:rPr>
          <w:rFonts w:eastAsia="Calibri" w:cs="Arial"/>
          <w:sz w:val="20"/>
          <w:szCs w:val="20"/>
          <w:lang w:eastAsia="en-US"/>
        </w:rPr>
        <w:t>posiadamy/nie posiadamy***** status/u</w:t>
      </w:r>
      <w:r>
        <w:rPr>
          <w:rFonts w:eastAsia="Calibri" w:cs="Arial"/>
          <w:sz w:val="20"/>
          <w:szCs w:val="20"/>
          <w:lang w:eastAsia="en-US"/>
        </w:rPr>
        <w:t>******</w:t>
      </w:r>
      <w:r w:rsidRPr="00E8760E">
        <w:rPr>
          <w:rFonts w:eastAsia="Calibri" w:cs="Arial"/>
          <w:sz w:val="20"/>
          <w:szCs w:val="20"/>
          <w:lang w:eastAsia="en-US"/>
        </w:rPr>
        <w:t xml:space="preserve"> dużego przedsiębiorcy w rozumieniu art. 4 pkt 6) ustawy </w:t>
      </w:r>
      <w:proofErr w:type="spellStart"/>
      <w:r w:rsidRPr="00E8760E">
        <w:rPr>
          <w:rFonts w:eastAsia="Calibri" w:cs="Arial"/>
          <w:sz w:val="20"/>
          <w:szCs w:val="20"/>
          <w:lang w:eastAsia="en-US"/>
        </w:rPr>
        <w:t>zdnia</w:t>
      </w:r>
      <w:proofErr w:type="spellEnd"/>
      <w:r w:rsidRPr="00E8760E">
        <w:rPr>
          <w:rFonts w:eastAsia="Calibri" w:cs="Arial"/>
          <w:sz w:val="20"/>
          <w:szCs w:val="20"/>
          <w:lang w:eastAsia="en-US"/>
        </w:rPr>
        <w:t xml:space="preserve"> 8 marca 2013 r. o przeciwdziałaniu nadmiernym opóźnieniom w transakcjach handlowych (Dz. U. z</w:t>
      </w:r>
      <w:r w:rsidR="00A6259E">
        <w:rPr>
          <w:rFonts w:eastAsia="Calibri" w:cs="Arial"/>
          <w:sz w:val="20"/>
          <w:szCs w:val="20"/>
          <w:lang w:eastAsia="en-US"/>
        </w:rPr>
        <w:t> </w:t>
      </w:r>
      <w:r w:rsidRPr="00E8760E">
        <w:rPr>
          <w:rFonts w:eastAsia="Calibri" w:cs="Arial"/>
          <w:sz w:val="20"/>
          <w:szCs w:val="20"/>
          <w:lang w:eastAsia="en-US"/>
        </w:rPr>
        <w:t xml:space="preserve">2021 r., poz. 424 </w:t>
      </w:r>
      <w:proofErr w:type="spellStart"/>
      <w:r w:rsidRPr="00E8760E">
        <w:rPr>
          <w:rFonts w:eastAsia="Calibri" w:cs="Arial"/>
          <w:sz w:val="20"/>
          <w:szCs w:val="20"/>
          <w:lang w:eastAsia="en-US"/>
        </w:rPr>
        <w:t>t.j</w:t>
      </w:r>
      <w:proofErr w:type="spellEnd"/>
      <w:r w:rsidRPr="00E8760E">
        <w:rPr>
          <w:rFonts w:eastAsia="Calibri" w:cs="Arial"/>
          <w:sz w:val="20"/>
          <w:szCs w:val="20"/>
          <w:lang w:eastAsia="en-US"/>
        </w:rPr>
        <w:t>.)</w:t>
      </w:r>
    </w:p>
    <w:p w14:paraId="71DBB242" w14:textId="52B7CBDC" w:rsidR="00757855" w:rsidRPr="00C508B8" w:rsidRDefault="00757855" w:rsidP="00C508B8">
      <w:pPr>
        <w:spacing w:after="160" w:line="259" w:lineRule="auto"/>
        <w:ind w:left="284"/>
        <w:rPr>
          <w:rFonts w:eastAsia="Calibri" w:cs="Arial"/>
          <w:i/>
          <w:sz w:val="18"/>
          <w:szCs w:val="18"/>
        </w:rPr>
      </w:pPr>
      <w:r w:rsidRPr="00E8760E">
        <w:rPr>
          <w:rFonts w:eastAsia="Calibri" w:cs="Arial"/>
          <w:i/>
          <w:sz w:val="18"/>
          <w:szCs w:val="18"/>
        </w:rPr>
        <w:lastRenderedPageBreak/>
        <w:t>******</w:t>
      </w:r>
      <w:proofErr w:type="spellStart"/>
      <w:r w:rsidRPr="00E8760E">
        <w:rPr>
          <w:rFonts w:eastAsia="Calibri" w:cs="Arial"/>
          <w:i/>
          <w:sz w:val="18"/>
          <w:szCs w:val="18"/>
        </w:rPr>
        <w:t>niepotrzebne</w:t>
      </w:r>
      <w:proofErr w:type="spellEnd"/>
      <w:r w:rsidRPr="00E8760E">
        <w:rPr>
          <w:rFonts w:eastAsia="Calibri" w:cs="Arial"/>
          <w:i/>
          <w:sz w:val="18"/>
          <w:szCs w:val="18"/>
        </w:rPr>
        <w:t xml:space="preserve"> </w:t>
      </w:r>
      <w:proofErr w:type="spellStart"/>
      <w:r w:rsidRPr="00E8760E">
        <w:rPr>
          <w:rFonts w:eastAsia="Calibri" w:cs="Arial"/>
          <w:i/>
          <w:sz w:val="18"/>
          <w:szCs w:val="18"/>
        </w:rPr>
        <w:t>skreślić</w:t>
      </w:r>
      <w:proofErr w:type="spellEnd"/>
    </w:p>
    <w:p w14:paraId="2EA62F69" w14:textId="77777777" w:rsidR="009E4C90" w:rsidRPr="007604C8" w:rsidRDefault="009E4C90" w:rsidP="009E4C90">
      <w:pPr>
        <w:pStyle w:val="Akapitzlist"/>
        <w:widowControl w:val="0"/>
        <w:numPr>
          <w:ilvl w:val="0"/>
          <w:numId w:val="3"/>
        </w:numPr>
        <w:spacing w:before="120"/>
        <w:rPr>
          <w:rFonts w:cs="Arial"/>
          <w:sz w:val="20"/>
          <w:szCs w:val="20"/>
        </w:rPr>
      </w:pPr>
      <w:r w:rsidRPr="007604C8">
        <w:rPr>
          <w:rFonts w:cs="Arial"/>
          <w:sz w:val="20"/>
          <w:szCs w:val="20"/>
        </w:rPr>
        <w:t>Wykaz podwykonawców oraz zakres prac, jaki zamierzamy zlecić podwykonawcom: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9E4C90" w:rsidRPr="000A00C5" w14:paraId="08B6F561" w14:textId="77777777" w:rsidTr="00333881">
        <w:tc>
          <w:tcPr>
            <w:tcW w:w="4605" w:type="dxa"/>
            <w:shd w:val="clear" w:color="auto" w:fill="F2F2F2" w:themeFill="background1" w:themeFillShade="F2"/>
          </w:tcPr>
          <w:p w14:paraId="38758BC3" w14:textId="77777777" w:rsidR="009E4C90" w:rsidRPr="007604C8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eastAsia="pl-PL"/>
              </w:rPr>
            </w:pPr>
            <w:r w:rsidRPr="007604C8">
              <w:rPr>
                <w:rFonts w:cs="Arial"/>
                <w:sz w:val="20"/>
                <w:szCs w:val="20"/>
                <w:lang w:eastAsia="pl-PL"/>
              </w:rPr>
              <w:t xml:space="preserve">Nazwa </w:t>
            </w:r>
            <w:proofErr w:type="spellStart"/>
            <w:r w:rsidRPr="007604C8">
              <w:rPr>
                <w:rFonts w:cs="Arial"/>
                <w:sz w:val="20"/>
                <w:szCs w:val="20"/>
                <w:lang w:eastAsia="pl-PL"/>
              </w:rPr>
              <w:t>podwykonawcy</w:t>
            </w:r>
            <w:proofErr w:type="spellEnd"/>
          </w:p>
        </w:tc>
        <w:tc>
          <w:tcPr>
            <w:tcW w:w="4605" w:type="dxa"/>
            <w:shd w:val="clear" w:color="auto" w:fill="F2F2F2" w:themeFill="background1" w:themeFillShade="F2"/>
          </w:tcPr>
          <w:p w14:paraId="107F8FA9" w14:textId="77777777" w:rsidR="009E4C90" w:rsidRPr="006339BA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val="pl-PL" w:eastAsia="pl-PL"/>
              </w:rPr>
            </w:pPr>
            <w:r w:rsidRPr="006339BA">
              <w:rPr>
                <w:rFonts w:cs="Arial"/>
                <w:sz w:val="20"/>
                <w:szCs w:val="20"/>
                <w:lang w:val="pl-PL" w:eastAsia="pl-PL"/>
              </w:rPr>
              <w:t>Zakres prac przewidzianych do realizacji przez podwykonawcę</w:t>
            </w:r>
          </w:p>
        </w:tc>
      </w:tr>
      <w:tr w:rsidR="009E4C90" w:rsidRPr="000A00C5" w14:paraId="15E088DE" w14:textId="77777777" w:rsidTr="00333881">
        <w:tc>
          <w:tcPr>
            <w:tcW w:w="4605" w:type="dxa"/>
          </w:tcPr>
          <w:p w14:paraId="6DF03971" w14:textId="77777777" w:rsidR="009E4C90" w:rsidRPr="006339BA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4605" w:type="dxa"/>
          </w:tcPr>
          <w:p w14:paraId="33D88E86" w14:textId="77777777" w:rsidR="009E4C90" w:rsidRPr="006339BA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val="pl-PL" w:eastAsia="pl-PL"/>
              </w:rPr>
            </w:pPr>
          </w:p>
        </w:tc>
      </w:tr>
      <w:tr w:rsidR="009E4C90" w:rsidRPr="007604C8" w14:paraId="6000E5F5" w14:textId="77777777" w:rsidTr="00333881">
        <w:tc>
          <w:tcPr>
            <w:tcW w:w="4605" w:type="dxa"/>
          </w:tcPr>
          <w:p w14:paraId="61EF6C7C" w14:textId="77777777" w:rsidR="009E4C90" w:rsidRPr="007604C8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eastAsia="pl-PL"/>
              </w:rPr>
            </w:pPr>
            <w:r w:rsidRPr="007604C8">
              <w:rPr>
                <w:rFonts w:cs="Arial"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4605" w:type="dxa"/>
          </w:tcPr>
          <w:p w14:paraId="3921C7F5" w14:textId="77777777" w:rsidR="009E4C90" w:rsidRPr="007604C8" w:rsidRDefault="009E4C90" w:rsidP="00333881">
            <w:pPr>
              <w:widowControl w:val="0"/>
              <w:spacing w:before="120"/>
              <w:rPr>
                <w:rFonts w:cs="Arial"/>
                <w:sz w:val="20"/>
                <w:szCs w:val="20"/>
                <w:lang w:eastAsia="pl-PL"/>
              </w:rPr>
            </w:pPr>
          </w:p>
        </w:tc>
      </w:tr>
    </w:tbl>
    <w:p w14:paraId="6510506D" w14:textId="77777777" w:rsidR="00EB52E0" w:rsidRPr="001571DC" w:rsidRDefault="00EB52E0" w:rsidP="00EB52E0">
      <w:pPr>
        <w:spacing w:before="120"/>
        <w:rPr>
          <w:rFonts w:eastAsia="Times New Roman" w:cs="Arial"/>
          <w:sz w:val="20"/>
          <w:lang w:val="pl-PL" w:eastAsia="pl-PL"/>
        </w:rPr>
      </w:pPr>
    </w:p>
    <w:p w14:paraId="081E9ED8" w14:textId="6C07806B" w:rsidR="00757855" w:rsidRPr="006339BA" w:rsidRDefault="009E4C90" w:rsidP="00757855">
      <w:pPr>
        <w:spacing w:before="120"/>
        <w:rPr>
          <w:rFonts w:cs="Arial"/>
          <w:b/>
          <w:sz w:val="20"/>
          <w:szCs w:val="20"/>
          <w:lang w:val="pl-PL" w:eastAsia="pl-PL"/>
        </w:rPr>
      </w:pPr>
      <w:r w:rsidRPr="006339BA">
        <w:rPr>
          <w:rFonts w:cs="Arial"/>
          <w:b/>
          <w:sz w:val="20"/>
          <w:szCs w:val="20"/>
          <w:lang w:val="pl-PL" w:eastAsia="pl-PL"/>
        </w:rPr>
        <w:t xml:space="preserve">III. </w:t>
      </w:r>
      <w:r w:rsidR="00757855" w:rsidRPr="006339BA">
        <w:rPr>
          <w:rFonts w:cs="Arial"/>
          <w:b/>
          <w:sz w:val="20"/>
          <w:szCs w:val="20"/>
          <w:lang w:val="pl-PL" w:eastAsia="pl-PL"/>
        </w:rPr>
        <w:t xml:space="preserve">Ponadto w przypadku wybrania naszej oferty, zobowiązujemy się: </w:t>
      </w:r>
    </w:p>
    <w:p w14:paraId="19C07912" w14:textId="48B4D13E" w:rsidR="00757855" w:rsidRPr="00891108" w:rsidRDefault="00757855" w:rsidP="006339BA">
      <w:pPr>
        <w:widowControl w:val="0"/>
        <w:numPr>
          <w:ilvl w:val="0"/>
          <w:numId w:val="7"/>
        </w:numPr>
        <w:spacing w:before="120"/>
        <w:ind w:left="357" w:hanging="357"/>
        <w:contextualSpacing/>
        <w:rPr>
          <w:rFonts w:cs="Arial"/>
          <w:color w:val="000000" w:themeColor="text1"/>
          <w:sz w:val="20"/>
          <w:lang w:val="pl-PL" w:eastAsia="pl-PL"/>
        </w:rPr>
      </w:pPr>
      <w:r w:rsidRPr="006339BA">
        <w:rPr>
          <w:rFonts w:cs="Arial"/>
          <w:color w:val="000000" w:themeColor="text1"/>
          <w:sz w:val="20"/>
          <w:lang w:val="pl-PL" w:eastAsia="pl-PL"/>
        </w:rPr>
        <w:t xml:space="preserve">zawrzeć umowę na realizację przedmiotu zamówienia, na warunkach określonych w </w:t>
      </w:r>
      <w:proofErr w:type="gramStart"/>
      <w:r w:rsidRPr="006339BA">
        <w:rPr>
          <w:rFonts w:cs="Arial"/>
          <w:color w:val="000000" w:themeColor="text1"/>
          <w:sz w:val="20"/>
          <w:lang w:val="pl-PL" w:eastAsia="pl-PL"/>
        </w:rPr>
        <w:t>SWZ,  w</w:t>
      </w:r>
      <w:proofErr w:type="gramEnd"/>
      <w:r w:rsidRPr="006339BA">
        <w:rPr>
          <w:rFonts w:cs="Arial"/>
          <w:color w:val="000000" w:themeColor="text1"/>
          <w:sz w:val="20"/>
          <w:lang w:val="pl-PL" w:eastAsia="pl-PL"/>
        </w:rPr>
        <w:t xml:space="preserve"> terminie </w:t>
      </w:r>
      <w:r w:rsidR="006033C8" w:rsidRPr="00891108">
        <w:rPr>
          <w:rFonts w:cs="Arial"/>
          <w:color w:val="000000" w:themeColor="text1"/>
          <w:sz w:val="20"/>
          <w:lang w:val="pl-PL" w:eastAsia="pl-PL"/>
        </w:rPr>
        <w:t>i </w:t>
      </w:r>
      <w:r w:rsidRPr="00891108">
        <w:rPr>
          <w:rFonts w:cs="Arial"/>
          <w:color w:val="000000" w:themeColor="text1"/>
          <w:sz w:val="20"/>
          <w:lang w:val="pl-PL" w:eastAsia="pl-PL"/>
        </w:rPr>
        <w:t>miejscu wskazanym przez Zamawiającego.</w:t>
      </w:r>
    </w:p>
    <w:p w14:paraId="0DD228B7" w14:textId="7F5C7FA2" w:rsidR="006339BA" w:rsidRPr="00891108" w:rsidRDefault="006339BA" w:rsidP="006339BA">
      <w:pPr>
        <w:pStyle w:val="Akapitzlist"/>
        <w:numPr>
          <w:ilvl w:val="0"/>
          <w:numId w:val="7"/>
        </w:numPr>
        <w:ind w:left="357" w:hanging="357"/>
        <w:rPr>
          <w:rFonts w:eastAsiaTheme="minorEastAsia" w:cs="Arial"/>
          <w:sz w:val="20"/>
        </w:rPr>
      </w:pPr>
      <w:bookmarkStart w:id="16" w:name="_Hlk114228351"/>
      <w:r w:rsidRPr="00891108">
        <w:rPr>
          <w:rFonts w:cs="Arial" w:eastAsiaTheme="minorEastAsia"/>
          <w:sz w:val="20"/>
        </w:rPr>
        <w:t xml:space="preserve">wnieść zabezpieczenie należytego wykonania przedmiotu umowy w wysokości </w:t>
      </w:r>
      <w:r w:rsidR="000A00C5">
        <w:rPr>
          <w:rFonts w:cs="Arial" w:eastAsiaTheme="minorEastAsia"/>
          <w:sz w:val="20"/>
        </w:rPr>
        <w:t>5</w:t>
      </w:r>
      <w:r w:rsidRPr="00891108">
        <w:rPr>
          <w:rFonts w:cs="Arial" w:eastAsiaTheme="minorEastAsia"/>
          <w:sz w:val="20"/>
        </w:rPr>
        <w:t>% ceny brutto oferty (składnik „A” niniejszego formularza ofertowego).</w:t>
      </w:r>
    </w:p>
    <w:p w14:paraId="07F16EA6" w14:textId="57FCB747" w:rsidR="00757855" w:rsidRPr="006339BA" w:rsidRDefault="00757855" w:rsidP="006339BA">
      <w:pPr>
        <w:widowControl w:val="0"/>
        <w:numPr>
          <w:ilvl w:val="0"/>
          <w:numId w:val="7"/>
        </w:numPr>
        <w:spacing w:before="120"/>
        <w:ind w:left="357" w:hanging="357"/>
        <w:rPr>
          <w:rFonts w:cs="Arial"/>
          <w:sz w:val="20"/>
          <w:lang w:val="pl-PL" w:eastAsia="pl-PL"/>
        </w:rPr>
      </w:pPr>
      <w:r w:rsidRPr="006339BA">
        <w:rPr>
          <w:rFonts w:cs="Arial"/>
          <w:sz w:val="20"/>
          <w:lang w:val="pl-PL" w:eastAsia="pl-PL"/>
        </w:rPr>
        <w:t>zrealizować przedmiot zamówienia zgodnie z wymaganiami SWZ, w szczególności załączonym</w:t>
      </w:r>
      <w:r w:rsidR="00EB52E0">
        <w:rPr>
          <w:rFonts w:cs="Arial"/>
          <w:sz w:val="20"/>
          <w:lang w:val="pl-PL" w:eastAsia="pl-PL"/>
        </w:rPr>
        <w:t>i Projektowanymi Postanowieniami</w:t>
      </w:r>
      <w:r w:rsidRPr="006339BA">
        <w:rPr>
          <w:rFonts w:cs="Arial"/>
          <w:sz w:val="20"/>
          <w:lang w:val="pl-PL" w:eastAsia="pl-PL"/>
        </w:rPr>
        <w:t xml:space="preserve"> Umowy.</w:t>
      </w:r>
    </w:p>
    <w:p w14:paraId="542E983E" w14:textId="77777777" w:rsidR="00757855" w:rsidRPr="006339BA" w:rsidRDefault="00757855" w:rsidP="006339BA">
      <w:pPr>
        <w:numPr>
          <w:ilvl w:val="0"/>
          <w:numId w:val="7"/>
        </w:numPr>
        <w:spacing w:before="120"/>
        <w:ind w:left="357" w:hanging="357"/>
        <w:rPr>
          <w:rFonts w:cs="Arial"/>
          <w:sz w:val="20"/>
          <w:lang w:val="pl-PL" w:eastAsia="pl-PL"/>
        </w:rPr>
      </w:pPr>
      <w:r w:rsidRPr="006339BA">
        <w:rPr>
          <w:rFonts w:cs="Arial"/>
          <w:sz w:val="20"/>
          <w:lang w:val="pl-PL" w:eastAsia="pl-PL"/>
        </w:rPr>
        <w:t>zawrzeć Umowę w formie elektronicznej przy użyciu kwalifikowanych podpisów elektronicznych i wskazujemy niniejszy adres e-mail ……………………, na który zostanie przesłana umowa do podpisania*.</w:t>
      </w:r>
    </w:p>
    <w:p w14:paraId="1A93565F" w14:textId="77777777" w:rsidR="00757855" w:rsidRPr="006339BA" w:rsidRDefault="00757855" w:rsidP="006339BA">
      <w:pPr>
        <w:widowControl w:val="0"/>
        <w:spacing w:before="120"/>
        <w:ind w:left="360"/>
        <w:rPr>
          <w:rFonts w:cs="Arial"/>
          <w:sz w:val="20"/>
          <w:lang w:val="pl-PL" w:eastAsia="pl-PL"/>
        </w:rPr>
      </w:pPr>
      <w:r w:rsidRPr="006339BA">
        <w:rPr>
          <w:rFonts w:cs="Arial"/>
          <w:sz w:val="20"/>
          <w:lang w:val="pl-PL" w:eastAsia="pl-PL"/>
        </w:rPr>
        <w:t xml:space="preserve">Zawrzeć Umowę w formie pisemnej i wskazujemy adres znajdujący się pkt I niniejszego Formularza oferty, na który zostanie przesłana umowa do </w:t>
      </w:r>
      <w:proofErr w:type="gramStart"/>
      <w:r w:rsidRPr="006339BA">
        <w:rPr>
          <w:rFonts w:cs="Arial"/>
          <w:sz w:val="20"/>
          <w:lang w:val="pl-PL" w:eastAsia="pl-PL"/>
        </w:rPr>
        <w:t>podpisania.*</w:t>
      </w:r>
      <w:proofErr w:type="gramEnd"/>
    </w:p>
    <w:p w14:paraId="216537CE" w14:textId="5559A2FC" w:rsidR="00757855" w:rsidRDefault="00757855" w:rsidP="00757855">
      <w:pPr>
        <w:pStyle w:val="Akapitzlist"/>
        <w:widowControl w:val="0"/>
        <w:ind w:left="425"/>
        <w:rPr>
          <w:rFonts w:cs="Arial"/>
          <w:i/>
          <w:sz w:val="20"/>
        </w:rPr>
      </w:pPr>
      <w:r>
        <w:rPr>
          <w:rFonts w:cs="Arial"/>
          <w:i/>
          <w:sz w:val="20"/>
        </w:rPr>
        <w:t xml:space="preserve">* </w:t>
      </w:r>
      <w:r w:rsidRPr="00AB3804">
        <w:rPr>
          <w:rFonts w:cs="Arial"/>
          <w:i/>
          <w:sz w:val="20"/>
        </w:rPr>
        <w:t>Zaznaczyć właściwe</w:t>
      </w:r>
    </w:p>
    <w:bookmarkEnd w:id="16"/>
    <w:p w14:paraId="7004A131" w14:textId="77777777" w:rsidR="00757855" w:rsidRPr="006339BA" w:rsidRDefault="00757855" w:rsidP="00757855">
      <w:pPr>
        <w:widowControl w:val="0"/>
        <w:spacing w:before="120" w:line="264" w:lineRule="auto"/>
        <w:ind w:left="360"/>
        <w:rPr>
          <w:rFonts w:cs="Arial"/>
          <w:b/>
          <w:sz w:val="20"/>
          <w:lang w:val="pl-PL" w:eastAsia="pl-PL"/>
        </w:rPr>
      </w:pPr>
      <w:r w:rsidRPr="006339BA">
        <w:rPr>
          <w:rFonts w:cs="Arial"/>
          <w:b/>
          <w:sz w:val="20"/>
          <w:lang w:val="pl-PL" w:eastAsia="pl-PL"/>
        </w:rPr>
        <w:t>IV.</w:t>
      </w:r>
      <w:r w:rsidRPr="006339BA">
        <w:rPr>
          <w:rFonts w:cs="Arial"/>
          <w:b/>
          <w:sz w:val="20"/>
          <w:lang w:val="pl-PL" w:eastAsia="pl-PL"/>
        </w:rPr>
        <w:tab/>
      </w:r>
      <w:r w:rsidRPr="006339BA">
        <w:rPr>
          <w:rFonts w:cs="Arial"/>
          <w:b/>
          <w:sz w:val="20"/>
          <w:lang w:val="pl-PL" w:eastAsia="pl-PL"/>
        </w:rPr>
        <w:t xml:space="preserve">RODO </w:t>
      </w:r>
    </w:p>
    <w:p w14:paraId="7CA8D41A" w14:textId="77777777" w:rsidR="00757855" w:rsidRPr="006339BA" w:rsidRDefault="00757855" w:rsidP="00757855">
      <w:pPr>
        <w:widowControl w:val="0"/>
        <w:spacing w:before="120"/>
        <w:rPr>
          <w:rFonts w:cs="Arial"/>
          <w:sz w:val="20"/>
          <w:lang w:val="pl-PL" w:eastAsia="pl-PL"/>
        </w:rPr>
      </w:pPr>
      <w:r w:rsidRPr="006339BA">
        <w:rPr>
          <w:rFonts w:cs="Arial"/>
          <w:sz w:val="20"/>
          <w:lang w:val="pl-PL" w:eastAsia="pl-PL"/>
        </w:rPr>
        <w:t>Oświadczamy, że wypełniliśmy obowiązek informacyjny wynikający z art. 13 i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11A70EB" w14:textId="77777777" w:rsidR="00757855" w:rsidRPr="00A31C4B" w:rsidRDefault="00757855" w:rsidP="00757855">
      <w:pPr>
        <w:pStyle w:val="Akapitzlist"/>
        <w:autoSpaceDE w:val="0"/>
        <w:autoSpaceDN w:val="0"/>
        <w:spacing w:before="120"/>
        <w:rPr>
          <w:rFonts w:cs="Arial"/>
          <w:sz w:val="20"/>
          <w:szCs w:val="20"/>
        </w:rPr>
      </w:pPr>
      <w:r w:rsidRPr="00A31C4B">
        <w:rPr>
          <w:rFonts w:cs="Arial"/>
          <w:sz w:val="20"/>
          <w:szCs w:val="20"/>
        </w:rPr>
        <w:t xml:space="preserve">Niniejszym informujemy, że informacje składające się na ofertę, zawarte na stronach od ……… do ……… stanowią tajemnicę przedsiębiorstwa w rozumieniu przepisów o zwalczaniu nieuczciwej konkurencji i jako takie nie mogą być ogólnie udostępnione. </w:t>
      </w:r>
    </w:p>
    <w:p w14:paraId="0E6AB407" w14:textId="77777777" w:rsidR="00757855" w:rsidRPr="006339BA" w:rsidRDefault="00757855" w:rsidP="00757855">
      <w:pPr>
        <w:tabs>
          <w:tab w:val="left" w:leader="dot" w:pos="9072"/>
        </w:tabs>
        <w:spacing w:before="120"/>
        <w:ind w:left="9795"/>
        <w:rPr>
          <w:rFonts w:cs="Arial"/>
          <w:sz w:val="20"/>
          <w:szCs w:val="20"/>
          <w:lang w:val="pl-PL" w:eastAsia="pl-PL"/>
        </w:rPr>
      </w:pPr>
    </w:p>
    <w:p w14:paraId="2E891D0D" w14:textId="77777777" w:rsidR="00757855" w:rsidRPr="006339BA" w:rsidRDefault="00757855" w:rsidP="00757855">
      <w:pPr>
        <w:rPr>
          <w:rFonts w:cs="Arial"/>
          <w:sz w:val="18"/>
          <w:szCs w:val="18"/>
          <w:lang w:val="pl-PL" w:eastAsia="pl-PL"/>
        </w:rPr>
      </w:pPr>
      <w:r w:rsidRPr="006339BA">
        <w:rPr>
          <w:rFonts w:cs="Arial"/>
          <w:sz w:val="18"/>
          <w:szCs w:val="18"/>
          <w:lang w:val="pl-PL" w:eastAsia="pl-PL"/>
        </w:rPr>
        <w:t>…………………………………………..</w:t>
      </w:r>
      <w:r w:rsidRPr="006339BA">
        <w:rPr>
          <w:rFonts w:cs="Arial"/>
          <w:sz w:val="18"/>
          <w:szCs w:val="18"/>
          <w:lang w:val="pl-PL" w:eastAsia="pl-PL"/>
        </w:rPr>
        <w:tab/>
      </w:r>
      <w:r w:rsidRPr="006339BA">
        <w:rPr>
          <w:rFonts w:cs="Arial"/>
          <w:sz w:val="18"/>
          <w:szCs w:val="18"/>
          <w:lang w:val="pl-PL" w:eastAsia="pl-PL"/>
        </w:rPr>
        <w:t xml:space="preserve">                             …….…………………………………………………..</w:t>
      </w:r>
    </w:p>
    <w:p w14:paraId="5D2C5184" w14:textId="7638127D" w:rsidR="00757855" w:rsidRPr="006339BA" w:rsidRDefault="00757855" w:rsidP="00757855">
      <w:pPr>
        <w:ind w:left="4956" w:hanging="4956"/>
        <w:rPr>
          <w:rFonts w:cs="Arial"/>
          <w:i/>
          <w:sz w:val="18"/>
          <w:szCs w:val="18"/>
          <w:lang w:val="pl-PL" w:eastAsia="pl-PL"/>
        </w:rPr>
      </w:pPr>
      <w:r w:rsidRPr="006339BA">
        <w:rPr>
          <w:rFonts w:cs="Arial"/>
          <w:i/>
          <w:sz w:val="18"/>
          <w:szCs w:val="18"/>
          <w:lang w:val="pl-PL" w:eastAsia="pl-PL"/>
        </w:rPr>
        <w:t xml:space="preserve">    miejscowość i data</w:t>
      </w:r>
      <w:r w:rsidRPr="006339BA">
        <w:rPr>
          <w:rFonts w:cs="Arial"/>
          <w:i/>
          <w:sz w:val="18"/>
          <w:szCs w:val="18"/>
          <w:lang w:val="pl-PL" w:eastAsia="pl-PL"/>
        </w:rPr>
        <w:tab/>
      </w:r>
      <w:r w:rsidR="005E1039" w:rsidRPr="006339BA">
        <w:rPr>
          <w:rFonts w:cs="Arial"/>
          <w:i/>
          <w:sz w:val="18"/>
          <w:szCs w:val="18"/>
          <w:lang w:val="pl-PL" w:eastAsia="pl-PL"/>
        </w:rPr>
        <w:t>imię, nazwisko i podpis, pieczęć osoby uprawnionej do reprezentacji Wykonawcy</w:t>
      </w:r>
    </w:p>
    <w:p w14:paraId="1C64B4D8" w14:textId="5E476099" w:rsidR="006339BA" w:rsidRDefault="00757855" w:rsidP="00757855">
      <w:pPr>
        <w:rPr>
          <w:rFonts w:cs="Arial"/>
          <w:i/>
          <w:color w:val="FF0000"/>
          <w:sz w:val="18"/>
          <w:szCs w:val="18"/>
          <w:lang w:val="pl-PL" w:eastAsia="pl-PL"/>
        </w:rPr>
      </w:pPr>
      <w:r w:rsidRPr="006339BA">
        <w:rPr>
          <w:rFonts w:cs="Arial"/>
          <w:i/>
          <w:color w:val="FF0000"/>
          <w:sz w:val="18"/>
          <w:szCs w:val="18"/>
          <w:lang w:val="pl-PL"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6339BA">
        <w:rPr>
          <w:rFonts w:cs="Arial"/>
          <w:i/>
          <w:color w:val="FF0000"/>
          <w:sz w:val="18"/>
          <w:szCs w:val="18"/>
          <w:lang w:val="pl-PL" w:eastAsia="pl-PL"/>
        </w:rPr>
        <w:t>”)  i</w:t>
      </w:r>
      <w:proofErr w:type="gramEnd"/>
      <w:r w:rsidRPr="006339BA">
        <w:rPr>
          <w:rFonts w:cs="Arial"/>
          <w:i/>
          <w:color w:val="FF0000"/>
          <w:sz w:val="18"/>
          <w:szCs w:val="18"/>
          <w:lang w:val="pl-PL" w:eastAsia="pl-PL"/>
        </w:rPr>
        <w:t xml:space="preserve"> podpisanie kwalifikowanym podpisem elektronicznym w formacie </w:t>
      </w:r>
      <w:proofErr w:type="spellStart"/>
      <w:r w:rsidRPr="006339BA">
        <w:rPr>
          <w:rFonts w:cs="Arial"/>
          <w:i/>
          <w:color w:val="FF0000"/>
          <w:sz w:val="18"/>
          <w:szCs w:val="18"/>
          <w:lang w:val="pl-PL" w:eastAsia="pl-PL"/>
        </w:rPr>
        <w:t>PAdES</w:t>
      </w:r>
      <w:proofErr w:type="spellEnd"/>
      <w:r w:rsidRPr="006339BA">
        <w:rPr>
          <w:rFonts w:cs="Arial"/>
          <w:i/>
          <w:color w:val="FF0000"/>
          <w:sz w:val="18"/>
          <w:szCs w:val="18"/>
          <w:lang w:val="pl-PL" w:eastAsia="pl-PL"/>
        </w:rPr>
        <w:t>. Zamawiający dopuszcza inne formy plików i podpisów zgodnie z zapisami Części I SWZ</w:t>
      </w:r>
      <w:r w:rsidR="005E1039">
        <w:rPr>
          <w:rStyle w:val="Odwoanieprzypisudolnego"/>
          <w:rFonts w:cs="Arial"/>
          <w:i/>
          <w:color w:val="FF0000"/>
          <w:sz w:val="18"/>
          <w:szCs w:val="18"/>
          <w:lang w:eastAsia="pl-PL"/>
        </w:rPr>
        <w:footnoteReference w:id="1"/>
      </w:r>
      <w:r w:rsidRPr="006339BA">
        <w:rPr>
          <w:rFonts w:cs="Arial"/>
          <w:i/>
          <w:color w:val="FF0000"/>
          <w:sz w:val="18"/>
          <w:szCs w:val="18"/>
          <w:lang w:val="pl-PL" w:eastAsia="pl-PL"/>
        </w:rPr>
        <w:t xml:space="preserve">. </w:t>
      </w:r>
      <w:r w:rsidR="006339BA">
        <w:rPr>
          <w:rFonts w:cs="Arial"/>
          <w:i/>
          <w:color w:val="FF0000"/>
          <w:sz w:val="18"/>
          <w:szCs w:val="18"/>
          <w:lang w:val="pl-PL" w:eastAsia="pl-PL"/>
        </w:rPr>
        <w:br w:type="page"/>
      </w:r>
    </w:p>
    <w:p w14:paraId="2EA732D2" w14:textId="2F130A8F" w:rsidR="001571DC" w:rsidRDefault="001571DC" w:rsidP="007D2AAA">
      <w:pPr>
        <w:keepNext/>
        <w:keepLines/>
        <w:spacing w:before="240" w:after="240"/>
        <w:ind w:firstLine="5812"/>
        <w:outlineLvl w:val="0"/>
        <w:rPr>
          <w:b/>
          <w:bCs/>
          <w:color w:val="002F67"/>
          <w:sz w:val="28"/>
          <w:szCs w:val="28"/>
          <w:lang w:val="pl-PL"/>
        </w:rPr>
      </w:pPr>
      <w:bookmarkStart w:id="17" w:name="_Toc226714798"/>
      <w:bookmarkStart w:id="18" w:name="_Toc226716510"/>
      <w:bookmarkStart w:id="19" w:name="_Toc454518356"/>
      <w:bookmarkStart w:id="20" w:name="_Toc454519084"/>
      <w:bookmarkStart w:id="21" w:name="_Toc454519947"/>
      <w:bookmarkStart w:id="22" w:name="_Toc459205662"/>
      <w:bookmarkStart w:id="23" w:name="_Toc462218524"/>
      <w:bookmarkStart w:id="24" w:name="_Toc462218560"/>
      <w:bookmarkStart w:id="25" w:name="_Toc469648549"/>
      <w:bookmarkStart w:id="26" w:name="_Toc472314152"/>
      <w:bookmarkStart w:id="27" w:name="_Toc43185857"/>
      <w:bookmarkStart w:id="28" w:name="_Toc43800824"/>
      <w:bookmarkStart w:id="29" w:name="_Toc437509333"/>
      <w:bookmarkStart w:id="30" w:name="_Toc442767637"/>
      <w:bookmarkStart w:id="31" w:name="_Toc447186905"/>
      <w:bookmarkStart w:id="32" w:name="_Toc447618172"/>
      <w:bookmarkStart w:id="33" w:name="_Toc448148117"/>
      <w:bookmarkStart w:id="34" w:name="_Toc449522389"/>
      <w:bookmarkStart w:id="35" w:name="_Toc466450721"/>
      <w:bookmarkStart w:id="36" w:name="_Toc466548177"/>
      <w:bookmarkStart w:id="37" w:name="_Toc466548200"/>
      <w:bookmarkStart w:id="38" w:name="_Toc466898687"/>
      <w:bookmarkStart w:id="39" w:name="_Toc467153575"/>
      <w:bookmarkStart w:id="40" w:name="_Toc468098247"/>
      <w:r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lastRenderedPageBreak/>
        <w:t xml:space="preserve">Załącznik nr 1 do Formularz oferty </w:t>
      </w:r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 xml:space="preserve">Tabela </w:t>
      </w:r>
      <w:proofErr w:type="spellStart"/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>excel</w:t>
      </w:r>
      <w:proofErr w:type="spellEnd"/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 xml:space="preserve"> „</w:t>
      </w:r>
      <w:r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>Formularz cenowy</w:t>
      </w:r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>”</w:t>
      </w:r>
      <w:bookmarkEnd w:id="17"/>
      <w:bookmarkEnd w:id="18"/>
      <w:r>
        <w:rPr>
          <w:b/>
          <w:bCs/>
          <w:color w:val="002F67"/>
          <w:sz w:val="28"/>
          <w:szCs w:val="28"/>
          <w:lang w:val="pl-PL"/>
        </w:rPr>
        <w:br w:type="page"/>
      </w:r>
    </w:p>
    <w:p w14:paraId="37982129" w14:textId="521299E8" w:rsidR="006339BA" w:rsidRPr="007D2AAA" w:rsidRDefault="006339BA" w:rsidP="007D2AAA">
      <w:pPr>
        <w:keepNext/>
        <w:keepLines/>
        <w:spacing w:before="240" w:after="240"/>
        <w:ind w:firstLine="5812"/>
        <w:outlineLvl w:val="0"/>
        <w:rPr>
          <w:b/>
          <w:bCs/>
          <w:color w:val="002F67"/>
          <w:sz w:val="28"/>
          <w:szCs w:val="28"/>
          <w:lang w:val="pl-PL"/>
        </w:rPr>
      </w:pPr>
      <w:bookmarkStart w:id="41" w:name="_Toc226714799"/>
      <w:bookmarkStart w:id="42" w:name="_Toc226716511"/>
      <w:r w:rsidRPr="007D2AAA">
        <w:rPr>
          <w:b/>
          <w:bCs/>
          <w:color w:val="002F67"/>
          <w:sz w:val="28"/>
          <w:szCs w:val="28"/>
          <w:lang w:val="pl-PL"/>
        </w:rPr>
        <w:lastRenderedPageBreak/>
        <w:t>Wzór nr 2 Części III SWZ</w:t>
      </w:r>
      <w:r w:rsidRPr="007D2AAA">
        <w:rPr>
          <w:b/>
          <w:bCs/>
          <w:color w:val="002F67"/>
          <w:sz w:val="28"/>
          <w:szCs w:val="28"/>
          <w:lang w:val="pl-PL"/>
        </w:rPr>
        <w:br/>
      </w:r>
      <w:r w:rsidRPr="007D2AAA">
        <w:rPr>
          <w:b/>
          <w:bCs/>
          <w:color w:val="002F67"/>
          <w:sz w:val="28"/>
          <w:szCs w:val="28"/>
          <w:lang w:val="pl-PL"/>
        </w:rPr>
        <w:t>WYKAZ WYKONANYCH PRAC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41"/>
      <w:bookmarkEnd w:id="42"/>
      <w:r w:rsidRPr="007D2AAA">
        <w:rPr>
          <w:b/>
          <w:bCs/>
          <w:color w:val="002F67"/>
          <w:sz w:val="28"/>
          <w:szCs w:val="28"/>
          <w:lang w:val="pl-PL"/>
        </w:rPr>
        <w:t xml:space="preserve"> </w:t>
      </w:r>
    </w:p>
    <w:p w14:paraId="43E78F7F" w14:textId="77777777" w:rsidR="006339BA" w:rsidRDefault="006339BA" w:rsidP="006339BA">
      <w:pPr>
        <w:widowControl w:val="0"/>
        <w:spacing w:after="0" w:line="360" w:lineRule="auto"/>
        <w:rPr>
          <w:rFonts w:cs="Arial"/>
          <w:b/>
          <w:sz w:val="20"/>
          <w:szCs w:val="20"/>
          <w:lang w:val="pl-PL"/>
        </w:rPr>
      </w:pPr>
      <w:r w:rsidRPr="006339BA">
        <w:rPr>
          <w:sz w:val="20"/>
          <w:szCs w:val="20"/>
          <w:lang w:val="pl-PL" w:eastAsia="pl-PL"/>
        </w:rPr>
        <w:t>Przystępując do postępowania o udzielenie zamówienia niepublicznego na:</w:t>
      </w:r>
      <w:r w:rsidRPr="006339BA">
        <w:rPr>
          <w:rFonts w:cs="Arial"/>
          <w:b/>
          <w:sz w:val="20"/>
          <w:szCs w:val="20"/>
          <w:lang w:val="pl-PL"/>
        </w:rPr>
        <w:t xml:space="preserve"> </w:t>
      </w:r>
    </w:p>
    <w:p w14:paraId="28844EAA" w14:textId="3FAB1CB5" w:rsidR="006339BA" w:rsidRPr="006339BA" w:rsidRDefault="006339BA" w:rsidP="006339BA">
      <w:pPr>
        <w:widowControl w:val="0"/>
        <w:spacing w:after="0"/>
        <w:rPr>
          <w:sz w:val="20"/>
          <w:szCs w:val="20"/>
          <w:lang w:val="pl-PL" w:eastAsia="pl-PL"/>
        </w:rPr>
      </w:pPr>
      <w:r w:rsidRPr="006339BA">
        <w:rPr>
          <w:rFonts w:cs="Arial"/>
          <w:b/>
          <w:sz w:val="20"/>
          <w:szCs w:val="20"/>
          <w:lang w:val="pl-PL"/>
        </w:rPr>
        <w:t>„</w:t>
      </w:r>
      <w:r w:rsidR="001C5D1D" w:rsidRPr="001C5D1D">
        <w:rPr>
          <w:rFonts w:cs="Arial"/>
          <w:b/>
          <w:sz w:val="20"/>
          <w:szCs w:val="20"/>
          <w:lang w:val="pl-PL"/>
        </w:rPr>
        <w:t>Oklejenie folią przeciwsłoneczną świetlików dachowych i opaski kopuły siedziby PSE S.A. w Konstancinie-Jeziornie.</w:t>
      </w:r>
      <w:r w:rsidRPr="006339BA">
        <w:rPr>
          <w:rFonts w:cs="Arial"/>
          <w:b/>
          <w:sz w:val="20"/>
          <w:szCs w:val="20"/>
          <w:lang w:val="pl-PL"/>
        </w:rPr>
        <w:t>”</w:t>
      </w:r>
    </w:p>
    <w:p w14:paraId="76CA9B48" w14:textId="1C258F95" w:rsidR="006339BA" w:rsidRPr="00EB52E0" w:rsidRDefault="006339BA" w:rsidP="006339BA">
      <w:pPr>
        <w:rPr>
          <w:sz w:val="20"/>
          <w:szCs w:val="20"/>
          <w:lang w:val="pl-PL" w:eastAsia="pl-PL"/>
        </w:rPr>
      </w:pPr>
      <w:r w:rsidRPr="006339BA">
        <w:rPr>
          <w:sz w:val="20"/>
          <w:szCs w:val="20"/>
          <w:lang w:val="pl-PL" w:eastAsia="pl-PL"/>
        </w:rPr>
        <w:t xml:space="preserve">oświadczamy, że w okresie ostatnich 3 lat przed upływem terminu składania ofert (jeżeli okres prowadzenia działalności jest krótszy - w tym okresie) wykonaliśmy/wykonujemy następujące prace, opisane w pkt VI </w:t>
      </w:r>
      <w:r w:rsidR="005E390D" w:rsidRPr="005E390D">
        <w:rPr>
          <w:sz w:val="20"/>
          <w:szCs w:val="20"/>
          <w:lang w:val="pl-PL" w:eastAsia="pl-PL"/>
        </w:rPr>
        <w:t xml:space="preserve">2. </w:t>
      </w:r>
      <w:r w:rsidR="00EB52E0">
        <w:rPr>
          <w:sz w:val="20"/>
          <w:szCs w:val="20"/>
          <w:lang w:val="pl-PL" w:eastAsia="pl-PL"/>
        </w:rPr>
        <w:t>l</w:t>
      </w:r>
      <w:r w:rsidR="005E390D" w:rsidRPr="00EB52E0">
        <w:rPr>
          <w:sz w:val="20"/>
          <w:szCs w:val="20"/>
          <w:lang w:val="pl-PL" w:eastAsia="pl-PL"/>
        </w:rPr>
        <w:t xml:space="preserve">it </w:t>
      </w:r>
      <w:r w:rsidR="001C5D1D">
        <w:rPr>
          <w:sz w:val="20"/>
          <w:szCs w:val="20"/>
          <w:lang w:val="pl-PL" w:eastAsia="pl-PL"/>
        </w:rPr>
        <w:t>e</w:t>
      </w:r>
      <w:r w:rsidR="005E390D" w:rsidRPr="00EB52E0">
        <w:rPr>
          <w:sz w:val="20"/>
          <w:szCs w:val="20"/>
          <w:lang w:val="pl-PL" w:eastAsia="pl-PL"/>
        </w:rPr>
        <w:t>) Części I SWZ:</w:t>
      </w:r>
    </w:p>
    <w:tbl>
      <w:tblPr>
        <w:tblW w:w="4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1473"/>
        <w:gridCol w:w="1271"/>
        <w:gridCol w:w="920"/>
        <w:gridCol w:w="1063"/>
        <w:gridCol w:w="964"/>
        <w:gridCol w:w="884"/>
        <w:gridCol w:w="840"/>
        <w:gridCol w:w="1361"/>
      </w:tblGrid>
      <w:tr w:rsidR="000A00C5" w:rsidRPr="00F30AFE" w14:paraId="214ADF40" w14:textId="6F905EE3" w:rsidTr="000A00C5">
        <w:tc>
          <w:tcPr>
            <w:tcW w:w="203" w:type="pct"/>
            <w:shd w:val="clear" w:color="auto" w:fill="F2F2F2" w:themeFill="background1" w:themeFillShade="F2"/>
            <w:vAlign w:val="center"/>
          </w:tcPr>
          <w:p w14:paraId="55B41CF4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F30AFE">
              <w:rPr>
                <w:sz w:val="20"/>
                <w:szCs w:val="20"/>
                <w:lang w:eastAsia="pl-PL"/>
              </w:rPr>
              <w:t>Lp</w:t>
            </w:r>
            <w:proofErr w:type="spellEnd"/>
            <w:r w:rsidRPr="00F30AFE">
              <w:rPr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05" w:type="pct"/>
            <w:shd w:val="clear" w:color="auto" w:fill="D9D9D9" w:themeFill="background1" w:themeFillShade="D9"/>
            <w:vAlign w:val="center"/>
          </w:tcPr>
          <w:p w14:paraId="336A6827" w14:textId="34AB189B" w:rsidR="000A00C5" w:rsidRDefault="000A00C5" w:rsidP="000A00C5">
            <w:pPr>
              <w:jc w:val="center"/>
              <w:rPr>
                <w:sz w:val="20"/>
                <w:szCs w:val="20"/>
                <w:lang w:val="pl-PL" w:eastAsia="pl-PL"/>
              </w:rPr>
            </w:pPr>
            <w:r w:rsidRPr="006339BA">
              <w:rPr>
                <w:sz w:val="20"/>
                <w:szCs w:val="20"/>
                <w:lang w:val="pl-PL" w:eastAsia="pl-PL"/>
              </w:rPr>
              <w:t>Opis wykonanych</w:t>
            </w:r>
            <w:r>
              <w:rPr>
                <w:sz w:val="20"/>
                <w:szCs w:val="20"/>
                <w:lang w:val="pl-PL" w:eastAsia="pl-PL"/>
              </w:rPr>
              <w:t xml:space="preserve"> </w:t>
            </w:r>
            <w:r w:rsidRPr="006339BA">
              <w:rPr>
                <w:sz w:val="20"/>
                <w:szCs w:val="20"/>
                <w:lang w:val="pl-PL" w:eastAsia="pl-PL"/>
              </w:rPr>
              <w:t>prac</w:t>
            </w:r>
            <w:r>
              <w:rPr>
                <w:sz w:val="20"/>
                <w:szCs w:val="20"/>
                <w:lang w:val="pl-PL" w:eastAsia="pl-PL"/>
              </w:rPr>
              <w:t>:</w:t>
            </w:r>
          </w:p>
          <w:p w14:paraId="2CFC76B8" w14:textId="298B1A7E" w:rsidR="000A00C5" w:rsidRPr="006339BA" w:rsidRDefault="000A00C5" w:rsidP="000A00C5">
            <w:pPr>
              <w:jc w:val="center"/>
              <w:rPr>
                <w:sz w:val="20"/>
                <w:szCs w:val="20"/>
                <w:lang w:val="pl-PL" w:eastAsia="pl-PL"/>
              </w:rPr>
            </w:pPr>
          </w:p>
        </w:tc>
        <w:tc>
          <w:tcPr>
            <w:tcW w:w="695" w:type="pct"/>
            <w:shd w:val="clear" w:color="auto" w:fill="D9D9D9" w:themeFill="background1" w:themeFillShade="D9"/>
            <w:vAlign w:val="center"/>
          </w:tcPr>
          <w:p w14:paraId="2B9DB983" w14:textId="202CE4D5" w:rsidR="000A00C5" w:rsidRPr="000A00C5" w:rsidRDefault="000A00C5" w:rsidP="000A00C5">
            <w:pPr>
              <w:jc w:val="center"/>
              <w:rPr>
                <w:sz w:val="20"/>
                <w:szCs w:val="20"/>
                <w:lang w:val="pl-PL" w:eastAsia="pl-PL"/>
              </w:rPr>
            </w:pPr>
            <w:r w:rsidRPr="000A00C5">
              <w:rPr>
                <w:sz w:val="20"/>
                <w:szCs w:val="20"/>
                <w:lang w:val="pl-PL" w:eastAsia="pl-PL"/>
              </w:rPr>
              <w:t>P</w:t>
            </w:r>
            <w:r w:rsidRPr="000A00C5">
              <w:rPr>
                <w:sz w:val="20"/>
                <w:szCs w:val="20"/>
                <w:lang w:val="pl-PL" w:eastAsia="pl-PL"/>
              </w:rPr>
              <w:t>owierzchni</w:t>
            </w:r>
            <w:r>
              <w:rPr>
                <w:sz w:val="20"/>
                <w:szCs w:val="20"/>
                <w:lang w:val="pl-PL" w:eastAsia="pl-PL"/>
              </w:rPr>
              <w:t>a świetlika</w:t>
            </w:r>
          </w:p>
        </w:tc>
        <w:tc>
          <w:tcPr>
            <w:tcW w:w="503" w:type="pct"/>
            <w:shd w:val="clear" w:color="auto" w:fill="D9D9D9" w:themeFill="background1" w:themeFillShade="D9"/>
            <w:vAlign w:val="center"/>
          </w:tcPr>
          <w:p w14:paraId="2C02AB05" w14:textId="704F41D7" w:rsidR="000A00C5" w:rsidRDefault="000A00C5" w:rsidP="000A00C5">
            <w:pPr>
              <w:jc w:val="center"/>
              <w:rPr>
                <w:sz w:val="20"/>
                <w:szCs w:val="20"/>
                <w:lang w:eastAsia="pl-PL"/>
              </w:rPr>
            </w:pPr>
            <w:proofErr w:type="spellStart"/>
            <w:r>
              <w:rPr>
                <w:sz w:val="20"/>
                <w:szCs w:val="20"/>
                <w:lang w:eastAsia="pl-PL"/>
              </w:rPr>
              <w:t>Wartość</w:t>
            </w:r>
            <w:proofErr w:type="spellEnd"/>
            <w:r>
              <w:rPr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pl-PL"/>
              </w:rPr>
              <w:t>prac</w:t>
            </w:r>
            <w:proofErr w:type="spellEnd"/>
            <w:r>
              <w:rPr>
                <w:sz w:val="20"/>
                <w:szCs w:val="20"/>
                <w:lang w:eastAsia="pl-PL"/>
              </w:rPr>
              <w:t xml:space="preserve"> w (</w:t>
            </w:r>
            <w:proofErr w:type="spellStart"/>
            <w:r>
              <w:rPr>
                <w:sz w:val="20"/>
                <w:szCs w:val="20"/>
                <w:lang w:eastAsia="pl-PL"/>
              </w:rPr>
              <w:t>zł</w:t>
            </w:r>
            <w:proofErr w:type="spellEnd"/>
            <w:r>
              <w:rPr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581" w:type="pct"/>
            <w:shd w:val="clear" w:color="auto" w:fill="D9D9D9" w:themeFill="background1" w:themeFillShade="D9"/>
            <w:vAlign w:val="center"/>
          </w:tcPr>
          <w:p w14:paraId="6DA41FCB" w14:textId="30E3BA60" w:rsidR="000A00C5" w:rsidRPr="001C5D1D" w:rsidRDefault="000A00C5" w:rsidP="000A00C5">
            <w:pPr>
              <w:jc w:val="center"/>
              <w:rPr>
                <w:sz w:val="20"/>
                <w:szCs w:val="20"/>
                <w:lang w:val="pl-PL" w:eastAsia="pl-PL"/>
              </w:rPr>
            </w:pPr>
            <w:r w:rsidRPr="001C5D1D">
              <w:rPr>
                <w:sz w:val="20"/>
                <w:szCs w:val="20"/>
                <w:lang w:val="pl-PL" w:eastAsia="pl-PL"/>
              </w:rPr>
              <w:t>Podmiot wykonujący prace (nazwa, adres)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14:paraId="6C633B3F" w14:textId="77777777" w:rsidR="000A00C5" w:rsidRPr="00F30AFE" w:rsidRDefault="000A00C5" w:rsidP="000A00C5">
            <w:pPr>
              <w:jc w:val="center"/>
              <w:rPr>
                <w:sz w:val="20"/>
                <w:szCs w:val="20"/>
                <w:lang w:eastAsia="pl-PL"/>
              </w:rPr>
            </w:pPr>
            <w:r w:rsidRPr="00F30AFE">
              <w:rPr>
                <w:sz w:val="20"/>
                <w:szCs w:val="20"/>
                <w:lang w:eastAsia="pl-PL"/>
              </w:rPr>
              <w:t xml:space="preserve">Data </w:t>
            </w:r>
            <w:proofErr w:type="spellStart"/>
            <w:r w:rsidRPr="00F30AFE">
              <w:rPr>
                <w:sz w:val="20"/>
                <w:szCs w:val="20"/>
                <w:lang w:eastAsia="pl-PL"/>
              </w:rPr>
              <w:t>wykonania</w:t>
            </w:r>
            <w:proofErr w:type="spellEnd"/>
          </w:p>
          <w:p w14:paraId="35E4C7E3" w14:textId="77777777" w:rsidR="000A00C5" w:rsidRPr="00F30AFE" w:rsidRDefault="000A00C5" w:rsidP="000A00C5">
            <w:pPr>
              <w:jc w:val="center"/>
              <w:rPr>
                <w:sz w:val="20"/>
                <w:szCs w:val="20"/>
                <w:lang w:eastAsia="pl-PL"/>
              </w:rPr>
            </w:pPr>
            <w:r w:rsidRPr="00EB52E0">
              <w:rPr>
                <w:sz w:val="20"/>
                <w:szCs w:val="20"/>
                <w:lang w:eastAsia="pl-PL"/>
              </w:rPr>
              <w:t>(</w:t>
            </w:r>
            <w:proofErr w:type="spellStart"/>
            <w:r w:rsidRPr="00EB52E0">
              <w:rPr>
                <w:sz w:val="20"/>
                <w:szCs w:val="20"/>
                <w:lang w:eastAsia="pl-PL"/>
              </w:rPr>
              <w:t>miesiąc</w:t>
            </w:r>
            <w:proofErr w:type="spellEnd"/>
            <w:r w:rsidRPr="00EB52E0">
              <w:rPr>
                <w:sz w:val="20"/>
                <w:szCs w:val="20"/>
                <w:lang w:eastAsia="pl-PL"/>
              </w:rPr>
              <w:t>/</w:t>
            </w:r>
            <w:proofErr w:type="spellStart"/>
            <w:r w:rsidRPr="00EB52E0">
              <w:rPr>
                <w:sz w:val="20"/>
                <w:szCs w:val="20"/>
                <w:lang w:eastAsia="pl-PL"/>
              </w:rPr>
              <w:t>rok</w:t>
            </w:r>
            <w:proofErr w:type="spellEnd"/>
            <w:r w:rsidRPr="00EB52E0">
              <w:rPr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83" w:type="pct"/>
            <w:shd w:val="clear" w:color="auto" w:fill="D9D9D9" w:themeFill="background1" w:themeFillShade="D9"/>
            <w:vAlign w:val="center"/>
          </w:tcPr>
          <w:p w14:paraId="42F22DDC" w14:textId="1EE5899C" w:rsidR="000A00C5" w:rsidRPr="00F30AFE" w:rsidRDefault="000A00C5" w:rsidP="000A00C5">
            <w:pPr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Nazwa I </w:t>
            </w:r>
            <w:proofErr w:type="spellStart"/>
            <w:r>
              <w:rPr>
                <w:sz w:val="20"/>
                <w:szCs w:val="20"/>
                <w:lang w:eastAsia="pl-PL"/>
              </w:rPr>
              <w:t>adres</w:t>
            </w:r>
            <w:proofErr w:type="spellEnd"/>
            <w:r>
              <w:rPr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pl-PL"/>
              </w:rPr>
              <w:t>obiektu</w:t>
            </w:r>
            <w:proofErr w:type="spellEnd"/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14:paraId="24D52DCD" w14:textId="53782361" w:rsidR="000A00C5" w:rsidRPr="00F30AFE" w:rsidRDefault="000A00C5" w:rsidP="000A00C5">
            <w:pPr>
              <w:jc w:val="center"/>
              <w:rPr>
                <w:sz w:val="20"/>
                <w:szCs w:val="20"/>
                <w:lang w:eastAsia="pl-PL"/>
              </w:rPr>
            </w:pPr>
            <w:r w:rsidRPr="00F30AFE">
              <w:rPr>
                <w:sz w:val="20"/>
                <w:szCs w:val="20"/>
                <w:lang w:eastAsia="pl-PL"/>
              </w:rPr>
              <w:t xml:space="preserve">Nazwa i </w:t>
            </w:r>
            <w:proofErr w:type="spellStart"/>
            <w:r w:rsidRPr="00F30AFE">
              <w:rPr>
                <w:sz w:val="20"/>
                <w:szCs w:val="20"/>
                <w:lang w:eastAsia="pl-PL"/>
              </w:rPr>
              <w:t>adres</w:t>
            </w:r>
            <w:proofErr w:type="spellEnd"/>
            <w:r w:rsidRPr="00F30AFE">
              <w:rPr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30AFE">
              <w:rPr>
                <w:sz w:val="20"/>
                <w:szCs w:val="20"/>
                <w:lang w:eastAsia="pl-PL"/>
              </w:rPr>
              <w:t>odbiorcy</w:t>
            </w:r>
            <w:proofErr w:type="spellEnd"/>
          </w:p>
        </w:tc>
        <w:tc>
          <w:tcPr>
            <w:tcW w:w="745" w:type="pct"/>
            <w:shd w:val="clear" w:color="auto" w:fill="D9D9D9" w:themeFill="background1" w:themeFillShade="D9"/>
            <w:vAlign w:val="center"/>
          </w:tcPr>
          <w:p w14:paraId="10952666" w14:textId="06C115C9" w:rsidR="000A00C5" w:rsidRPr="00F30AFE" w:rsidRDefault="000A00C5" w:rsidP="000A00C5">
            <w:pPr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Nazwa </w:t>
            </w:r>
            <w:proofErr w:type="spellStart"/>
            <w:r>
              <w:rPr>
                <w:sz w:val="20"/>
                <w:szCs w:val="20"/>
                <w:lang w:eastAsia="pl-PL"/>
              </w:rPr>
              <w:t>podmiotu</w:t>
            </w:r>
            <w:proofErr w:type="spellEnd"/>
            <w:r>
              <w:rPr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pl-PL"/>
              </w:rPr>
              <w:t>udostępniającego</w:t>
            </w:r>
            <w:proofErr w:type="spellEnd"/>
            <w:r>
              <w:rPr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pl-PL"/>
              </w:rPr>
              <w:t>zasoby</w:t>
            </w:r>
            <w:proofErr w:type="spellEnd"/>
          </w:p>
        </w:tc>
      </w:tr>
      <w:tr w:rsidR="000A00C5" w:rsidRPr="00F30AFE" w14:paraId="6C967A21" w14:textId="01ECA12B" w:rsidTr="000A00C5">
        <w:tc>
          <w:tcPr>
            <w:tcW w:w="203" w:type="pct"/>
          </w:tcPr>
          <w:p w14:paraId="5063628E" w14:textId="77777777" w:rsidR="000A00C5" w:rsidRPr="00F30AFE" w:rsidRDefault="000A00C5" w:rsidP="00A73932">
            <w:pPr>
              <w:jc w:val="center"/>
              <w:rPr>
                <w:sz w:val="20"/>
                <w:szCs w:val="20"/>
                <w:lang w:eastAsia="pl-PL"/>
              </w:rPr>
            </w:pPr>
            <w:r w:rsidRPr="00F30AFE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5" w:type="pct"/>
          </w:tcPr>
          <w:p w14:paraId="0FC8C64B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B4A1F5F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503" w:type="pct"/>
          </w:tcPr>
          <w:p w14:paraId="0D919993" w14:textId="3B6CE2EB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581" w:type="pct"/>
          </w:tcPr>
          <w:p w14:paraId="0EE99A61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527" w:type="pct"/>
          </w:tcPr>
          <w:p w14:paraId="246BE385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</w:tcPr>
          <w:p w14:paraId="32D7BE71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59" w:type="pct"/>
          </w:tcPr>
          <w:p w14:paraId="5A04289A" w14:textId="1E761386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745" w:type="pct"/>
          </w:tcPr>
          <w:p w14:paraId="6DEF9DAC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</w:tr>
      <w:tr w:rsidR="000A00C5" w:rsidRPr="00F30AFE" w14:paraId="61F58466" w14:textId="39F5EA6C" w:rsidTr="000A00C5">
        <w:tc>
          <w:tcPr>
            <w:tcW w:w="203" w:type="pct"/>
          </w:tcPr>
          <w:p w14:paraId="63D82A30" w14:textId="77777777" w:rsidR="000A00C5" w:rsidRPr="00F30AFE" w:rsidRDefault="000A00C5" w:rsidP="00A73932">
            <w:pPr>
              <w:jc w:val="center"/>
              <w:rPr>
                <w:sz w:val="20"/>
                <w:szCs w:val="20"/>
                <w:lang w:eastAsia="pl-PL"/>
              </w:rPr>
            </w:pPr>
            <w:r w:rsidRPr="00F30AFE">
              <w:rPr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805" w:type="pct"/>
          </w:tcPr>
          <w:p w14:paraId="76D76A58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79BF637B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503" w:type="pct"/>
          </w:tcPr>
          <w:p w14:paraId="1AD9862B" w14:textId="2CCAC39F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581" w:type="pct"/>
          </w:tcPr>
          <w:p w14:paraId="36B1DE75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527" w:type="pct"/>
          </w:tcPr>
          <w:p w14:paraId="4117BC49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</w:tcPr>
          <w:p w14:paraId="6B0F05A0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459" w:type="pct"/>
          </w:tcPr>
          <w:p w14:paraId="469F2259" w14:textId="3402D0BF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  <w:tc>
          <w:tcPr>
            <w:tcW w:w="745" w:type="pct"/>
          </w:tcPr>
          <w:p w14:paraId="2A2F0DC6" w14:textId="77777777" w:rsidR="000A00C5" w:rsidRPr="00F30AFE" w:rsidRDefault="000A00C5" w:rsidP="00A73932">
            <w:pPr>
              <w:rPr>
                <w:sz w:val="20"/>
                <w:szCs w:val="20"/>
                <w:lang w:eastAsia="pl-PL"/>
              </w:rPr>
            </w:pPr>
          </w:p>
        </w:tc>
      </w:tr>
    </w:tbl>
    <w:p w14:paraId="22E5359E" w14:textId="77777777" w:rsidR="006339BA" w:rsidRPr="00F30AFE" w:rsidRDefault="006339BA" w:rsidP="006339BA">
      <w:pPr>
        <w:rPr>
          <w:b/>
          <w:sz w:val="20"/>
          <w:szCs w:val="20"/>
          <w:lang w:eastAsia="pl-PL"/>
        </w:rPr>
      </w:pPr>
    </w:p>
    <w:p w14:paraId="4E46ABD7" w14:textId="77777777" w:rsidR="006339BA" w:rsidRPr="006339BA" w:rsidRDefault="006339BA" w:rsidP="006339BA">
      <w:pPr>
        <w:rPr>
          <w:b/>
          <w:sz w:val="20"/>
          <w:szCs w:val="20"/>
          <w:lang w:val="pl-PL" w:eastAsia="pl-PL"/>
        </w:rPr>
      </w:pPr>
      <w:r w:rsidRPr="006339BA">
        <w:rPr>
          <w:b/>
          <w:sz w:val="20"/>
          <w:szCs w:val="20"/>
          <w:lang w:val="pl-PL" w:eastAsia="pl-PL"/>
        </w:rPr>
        <w:t>Do wykazu dołączamy dowody potwierdzające należyte i prawidłowo wykonane/wykonywane prace.</w:t>
      </w:r>
    </w:p>
    <w:p w14:paraId="61810935" w14:textId="77777777" w:rsidR="006339BA" w:rsidRPr="006339BA" w:rsidRDefault="006339BA" w:rsidP="006339BA">
      <w:pPr>
        <w:widowControl w:val="0"/>
        <w:tabs>
          <w:tab w:val="left" w:pos="5103"/>
        </w:tabs>
        <w:spacing w:after="0" w:line="240" w:lineRule="auto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>…………………………………………..</w:t>
      </w:r>
      <w:r w:rsidRPr="006339BA">
        <w:rPr>
          <w:rFonts w:cs="Arial"/>
          <w:sz w:val="20"/>
          <w:szCs w:val="20"/>
          <w:lang w:val="pl-PL"/>
        </w:rPr>
        <w:tab/>
      </w:r>
      <w:r w:rsidRPr="006339BA">
        <w:rPr>
          <w:rFonts w:cs="Arial"/>
          <w:sz w:val="20"/>
          <w:szCs w:val="20"/>
          <w:lang w:val="pl-PL"/>
        </w:rPr>
        <w:t>…………………………………………………..</w:t>
      </w:r>
    </w:p>
    <w:p w14:paraId="2E4B0FF2" w14:textId="77777777" w:rsidR="006339BA" w:rsidRPr="006339BA" w:rsidRDefault="006339BA" w:rsidP="006339BA">
      <w:pPr>
        <w:widowControl w:val="0"/>
        <w:tabs>
          <w:tab w:val="left" w:pos="284"/>
          <w:tab w:val="left" w:pos="4820"/>
        </w:tabs>
        <w:spacing w:after="0" w:line="240" w:lineRule="auto"/>
        <w:jc w:val="left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ab/>
      </w:r>
      <w:r w:rsidRPr="006339BA">
        <w:rPr>
          <w:rFonts w:cs="Arial"/>
          <w:sz w:val="20"/>
          <w:szCs w:val="20"/>
          <w:lang w:val="pl-PL"/>
        </w:rPr>
        <w:t>miejscowość i data</w:t>
      </w:r>
      <w:r w:rsidRPr="006339BA">
        <w:rPr>
          <w:rFonts w:cs="Arial"/>
          <w:sz w:val="20"/>
          <w:szCs w:val="20"/>
          <w:lang w:val="pl-PL"/>
        </w:rPr>
        <w:tab/>
      </w:r>
      <w:r w:rsidRPr="006339BA">
        <w:rPr>
          <w:rFonts w:cs="Arial"/>
          <w:sz w:val="20"/>
          <w:szCs w:val="20"/>
          <w:lang w:val="pl-PL"/>
        </w:rPr>
        <w:t>imię, nazwisko i podpis osoby uprawnionej do</w:t>
      </w:r>
    </w:p>
    <w:p w14:paraId="370113F0" w14:textId="3E93526D" w:rsidR="006339BA" w:rsidRDefault="006339BA" w:rsidP="006339BA">
      <w:pPr>
        <w:widowControl w:val="0"/>
        <w:tabs>
          <w:tab w:val="left" w:pos="4678"/>
        </w:tabs>
        <w:spacing w:after="0" w:line="240" w:lineRule="auto"/>
        <w:ind w:left="4956"/>
        <w:jc w:val="left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ab/>
      </w:r>
      <w:r w:rsidRPr="00EB52E0">
        <w:rPr>
          <w:rFonts w:cs="Arial"/>
          <w:sz w:val="20"/>
          <w:szCs w:val="20"/>
          <w:lang w:val="pl-PL"/>
        </w:rPr>
        <w:t>reprezentacji</w:t>
      </w:r>
      <w:r w:rsidR="003B1B0B" w:rsidRPr="00891108">
        <w:rPr>
          <w:rFonts w:cs="Arial"/>
          <w:sz w:val="20"/>
          <w:szCs w:val="20"/>
          <w:lang w:val="pl-PL"/>
        </w:rPr>
        <w:t xml:space="preserve"> </w:t>
      </w:r>
      <w:r w:rsidRPr="00EB52E0">
        <w:rPr>
          <w:rFonts w:cs="Arial"/>
          <w:sz w:val="20"/>
          <w:szCs w:val="20"/>
          <w:lang w:val="pl-PL"/>
        </w:rPr>
        <w:t>podmiotu/kwalifikowany podpis elektroniczny</w:t>
      </w:r>
    </w:p>
    <w:p w14:paraId="3F66ABAA" w14:textId="77777777" w:rsidR="006339BA" w:rsidRDefault="006339BA" w:rsidP="006339BA">
      <w:pPr>
        <w:widowControl w:val="0"/>
        <w:tabs>
          <w:tab w:val="left" w:pos="4678"/>
        </w:tabs>
        <w:spacing w:after="0" w:line="240" w:lineRule="auto"/>
        <w:ind w:left="4956"/>
        <w:jc w:val="left"/>
        <w:rPr>
          <w:rFonts w:cs="Arial"/>
          <w:sz w:val="20"/>
          <w:szCs w:val="20"/>
          <w:lang w:val="pl-PL"/>
        </w:rPr>
      </w:pPr>
    </w:p>
    <w:p w14:paraId="2D46BB07" w14:textId="77777777" w:rsidR="00EB52E0" w:rsidRDefault="00EB52E0" w:rsidP="006339BA">
      <w:pPr>
        <w:widowControl w:val="0"/>
        <w:tabs>
          <w:tab w:val="left" w:pos="4678"/>
        </w:tabs>
        <w:spacing w:after="0" w:line="240" w:lineRule="auto"/>
        <w:ind w:left="4956"/>
        <w:jc w:val="left"/>
        <w:rPr>
          <w:rFonts w:cs="Arial"/>
          <w:sz w:val="20"/>
          <w:szCs w:val="20"/>
          <w:lang w:val="pl-PL"/>
        </w:rPr>
      </w:pPr>
    </w:p>
    <w:p w14:paraId="578C9E7C" w14:textId="77777777" w:rsidR="00EB52E0" w:rsidRPr="00EB52E0" w:rsidRDefault="00EB52E0" w:rsidP="006339BA">
      <w:pPr>
        <w:widowControl w:val="0"/>
        <w:tabs>
          <w:tab w:val="left" w:pos="4678"/>
        </w:tabs>
        <w:spacing w:after="0" w:line="240" w:lineRule="auto"/>
        <w:ind w:left="4956"/>
        <w:jc w:val="left"/>
        <w:rPr>
          <w:rFonts w:cs="Arial"/>
          <w:sz w:val="20"/>
          <w:szCs w:val="20"/>
          <w:lang w:val="pl-PL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55C0BD8" w14:textId="2B69F776" w:rsidR="00EB52E0" w:rsidRPr="00EB52E0" w:rsidRDefault="00EB52E0" w:rsidP="00EB52E0">
      <w:pPr>
        <w:widowControl w:val="0"/>
        <w:spacing w:before="120" w:after="0" w:line="240" w:lineRule="auto"/>
        <w:rPr>
          <w:sz w:val="20"/>
          <w:szCs w:val="20"/>
          <w:lang w:val="pl-PL" w:eastAsia="ja-JP"/>
        </w:rPr>
      </w:pPr>
      <w:r w:rsidRPr="00EB52E0">
        <w:rPr>
          <w:sz w:val="20"/>
          <w:szCs w:val="20"/>
          <w:lang w:val="pl-PL" w:eastAsia="ja-JP"/>
        </w:rPr>
        <w:t xml:space="preserve">*Przez jedną usługę Zamawiający rozumie zrealizowanie zadań na podstawie zawartej jednej umowy.  </w:t>
      </w:r>
    </w:p>
    <w:p w14:paraId="018CFAAC" w14:textId="77777777" w:rsidR="006339BA" w:rsidRDefault="006339BA" w:rsidP="007D2AAA">
      <w:pPr>
        <w:spacing w:after="0" w:line="240" w:lineRule="auto"/>
        <w:jc w:val="left"/>
        <w:rPr>
          <w:rFonts w:cs="Arial"/>
          <w:sz w:val="20"/>
          <w:szCs w:val="20"/>
          <w:lang w:val="pl-PL"/>
        </w:rPr>
      </w:pPr>
    </w:p>
    <w:p w14:paraId="5A284AE7" w14:textId="7174162E" w:rsidR="0093502C" w:rsidRPr="00EB52E0" w:rsidRDefault="0093502C" w:rsidP="007D2AAA">
      <w:pPr>
        <w:spacing w:after="0" w:line="240" w:lineRule="auto"/>
        <w:jc w:val="left"/>
        <w:rPr>
          <w:rFonts w:eastAsia="Times New Roman" w:cs="Arial"/>
          <w:sz w:val="20"/>
          <w:lang w:val="pl-PL" w:eastAsia="pl-PL"/>
        </w:rPr>
      </w:pPr>
      <w:r w:rsidRPr="00F72B02">
        <w:rPr>
          <w:rFonts w:cs="Arial"/>
          <w:sz w:val="20"/>
          <w:szCs w:val="20"/>
          <w:lang w:val="pl-PL"/>
        </w:rPr>
        <w:br w:type="page"/>
      </w:r>
    </w:p>
    <w:p w14:paraId="07337073" w14:textId="77777777" w:rsidR="006339BA" w:rsidRPr="00F72B02" w:rsidRDefault="006339BA" w:rsidP="0093502C">
      <w:pPr>
        <w:widowControl w:val="0"/>
        <w:tabs>
          <w:tab w:val="left" w:pos="4678"/>
        </w:tabs>
        <w:spacing w:after="0" w:line="240" w:lineRule="auto"/>
        <w:ind w:left="4956"/>
        <w:jc w:val="left"/>
        <w:rPr>
          <w:rFonts w:cs="Arial"/>
          <w:sz w:val="20"/>
          <w:szCs w:val="20"/>
          <w:lang w:val="pl-PL"/>
        </w:rPr>
      </w:pPr>
    </w:p>
    <w:p w14:paraId="2F49827F" w14:textId="1879B330" w:rsidR="006339BA" w:rsidRPr="007D2AAA" w:rsidRDefault="006339BA" w:rsidP="007D2AAA">
      <w:pPr>
        <w:keepNext/>
        <w:keepLines/>
        <w:widowControl w:val="0"/>
        <w:spacing w:before="240" w:after="240"/>
        <w:ind w:firstLine="6521"/>
        <w:outlineLvl w:val="0"/>
        <w:rPr>
          <w:rFonts w:cs="Arial"/>
          <w:sz w:val="20"/>
          <w:lang w:val="pl-PL"/>
        </w:rPr>
      </w:pPr>
      <w:bookmarkStart w:id="43" w:name="_Toc226714800"/>
      <w:bookmarkStart w:id="44" w:name="_Toc226716512"/>
      <w:r w:rsidRPr="006339B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 xml:space="preserve">Wzór nr </w:t>
      </w:r>
      <w:r w:rsid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>3</w:t>
      </w:r>
      <w:r w:rsidRPr="006339B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 xml:space="preserve"> Części III SWZ</w:t>
      </w:r>
      <w:r w:rsidR="007D2AAA">
        <w:rPr>
          <w:rFonts w:cs="Arial"/>
          <w:sz w:val="20"/>
          <w:lang w:val="pl-PL"/>
        </w:rPr>
        <w:br/>
      </w:r>
      <w:r w:rsidRPr="006339BA">
        <w:rPr>
          <w:rFonts w:cs="Arial" w:eastAsiaTheme="majorEastAsia"/>
          <w:b/>
          <w:bCs/>
          <w:color w:val="002060"/>
          <w:sz w:val="20"/>
          <w:szCs w:val="20"/>
          <w:lang w:val="pl-PL"/>
        </w:rPr>
        <w:t>ZOBOWIĄZANIE INNEGO PODMIOTU DO ODDANIA DO DYSPOZYCJI WYKONAWCY ZASOBÓW NIEZBĘDNYCH DO WYKONANIA ZAMÓWIENIA</w:t>
      </w:r>
      <w:bookmarkEnd w:id="43"/>
      <w:bookmarkEnd w:id="44"/>
    </w:p>
    <w:p w14:paraId="32201216" w14:textId="3E2CA3A3" w:rsidR="006339BA" w:rsidRPr="006339BA" w:rsidRDefault="006339BA" w:rsidP="006339BA">
      <w:pPr>
        <w:tabs>
          <w:tab w:val="center" w:pos="4536"/>
          <w:tab w:val="right" w:pos="9072"/>
        </w:tabs>
        <w:rPr>
          <w:rFonts w:cs="Arial"/>
          <w:b/>
          <w:sz w:val="20"/>
          <w:szCs w:val="20"/>
          <w:lang w:val="pl-PL" w:eastAsia="pl-PL"/>
        </w:rPr>
      </w:pPr>
      <w:r w:rsidRPr="006339BA">
        <w:rPr>
          <w:rFonts w:cs="Arial"/>
          <w:sz w:val="20"/>
          <w:szCs w:val="20"/>
          <w:lang w:val="pl-PL"/>
        </w:rPr>
        <w:t xml:space="preserve">Po zapoznaniu się z treścią ogłoszenia o zamówieniu oraz Specyfikacją Warunków Zamówienia obowiązującą w postępowaniu o udzielenie zamówienia niepublicznego, prowadzonego w trybie </w:t>
      </w:r>
      <w:r w:rsidRPr="006339BA">
        <w:rPr>
          <w:rFonts w:cs="Arial"/>
          <w:color w:val="000000" w:themeColor="text1"/>
          <w:sz w:val="20"/>
          <w:szCs w:val="20"/>
          <w:lang w:val="pl-PL"/>
        </w:rPr>
        <w:t xml:space="preserve">podstawowym </w:t>
      </w:r>
      <w:r w:rsidRPr="006339BA">
        <w:rPr>
          <w:rFonts w:cs="Arial"/>
          <w:sz w:val="20"/>
          <w:szCs w:val="20"/>
          <w:lang w:val="pl-PL"/>
        </w:rPr>
        <w:t>na:</w:t>
      </w:r>
      <w:r w:rsidRPr="006339BA">
        <w:rPr>
          <w:rFonts w:cs="Arial"/>
          <w:b/>
          <w:sz w:val="20"/>
          <w:szCs w:val="20"/>
          <w:lang w:val="pl-PL" w:eastAsia="pl-PL"/>
        </w:rPr>
        <w:t xml:space="preserve"> </w:t>
      </w:r>
      <w:r w:rsidR="005E390D" w:rsidRPr="005E390D">
        <w:rPr>
          <w:rFonts w:cs="Arial"/>
          <w:b/>
          <w:sz w:val="20"/>
          <w:szCs w:val="20"/>
          <w:lang w:val="pl-PL" w:eastAsia="pl-PL"/>
        </w:rPr>
        <w:t>„</w:t>
      </w:r>
      <w:r w:rsidR="001C5D1D" w:rsidRPr="001C5D1D">
        <w:rPr>
          <w:rFonts w:cs="Arial"/>
          <w:b/>
          <w:sz w:val="20"/>
          <w:szCs w:val="20"/>
          <w:lang w:val="pl-PL" w:eastAsia="pl-PL"/>
        </w:rPr>
        <w:t>Oklejenie folią przeciwsłoneczną świetlików dachowych i opaski kopuły siedziby PSE S.A. w Konstancinie-Jeziornie.</w:t>
      </w:r>
      <w:r w:rsidR="005E390D" w:rsidRPr="005E390D">
        <w:rPr>
          <w:rFonts w:cs="Arial"/>
          <w:b/>
          <w:sz w:val="20"/>
          <w:szCs w:val="20"/>
          <w:lang w:val="pl-PL" w:eastAsia="pl-PL"/>
        </w:rPr>
        <w:t>”</w:t>
      </w:r>
    </w:p>
    <w:p w14:paraId="1362A891" w14:textId="77777777" w:rsidR="006339BA" w:rsidRPr="006339BA" w:rsidRDefault="006339BA" w:rsidP="006339BA">
      <w:pPr>
        <w:tabs>
          <w:tab w:val="center" w:pos="4536"/>
          <w:tab w:val="right" w:pos="9072"/>
        </w:tabs>
        <w:rPr>
          <w:rFonts w:cs="Arial"/>
          <w:b/>
          <w:sz w:val="20"/>
          <w:szCs w:val="20"/>
          <w:lang w:val="pl-PL" w:eastAsia="pl-PL"/>
        </w:rPr>
      </w:pPr>
    </w:p>
    <w:p w14:paraId="4AE97C98" w14:textId="77777777" w:rsidR="006339BA" w:rsidRPr="006339BA" w:rsidRDefault="006339BA" w:rsidP="006339BA">
      <w:pPr>
        <w:tabs>
          <w:tab w:val="center" w:pos="4536"/>
          <w:tab w:val="right" w:pos="9072"/>
        </w:tabs>
        <w:rPr>
          <w:rFonts w:cs="Arial"/>
          <w:b/>
          <w:bCs/>
          <w:color w:val="000000" w:themeColor="text1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>my:</w:t>
      </w:r>
      <w:r w:rsidRPr="006339BA">
        <w:rPr>
          <w:rFonts w:cs="Arial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6339BA">
        <w:rPr>
          <w:rFonts w:cs="Arial"/>
          <w:i/>
          <w:sz w:val="20"/>
          <w:szCs w:val="20"/>
          <w:lang w:val="pl-PL"/>
        </w:rPr>
        <w:t>………………………………………………………………</w:t>
      </w:r>
      <w:proofErr w:type="gramStart"/>
      <w:r w:rsidRPr="006339BA">
        <w:rPr>
          <w:rFonts w:cs="Arial"/>
          <w:i/>
          <w:sz w:val="20"/>
          <w:szCs w:val="20"/>
          <w:lang w:val="pl-PL"/>
        </w:rPr>
        <w:t>…….…….</w:t>
      </w:r>
      <w:proofErr w:type="gramEnd"/>
      <w:r w:rsidRPr="006339BA">
        <w:rPr>
          <w:rFonts w:cs="Arial"/>
          <w:i/>
          <w:sz w:val="20"/>
          <w:szCs w:val="20"/>
          <w:lang w:val="pl-PL"/>
        </w:rPr>
        <w:t>. (imię i nazwisko osoby podpisującej)</w:t>
      </w:r>
      <w:r w:rsidRPr="006339BA">
        <w:rPr>
          <w:rFonts w:cs="Arial"/>
          <w:b/>
          <w:bCs/>
          <w:color w:val="000000" w:themeColor="text1"/>
          <w:sz w:val="20"/>
          <w:szCs w:val="20"/>
          <w:lang w:val="pl-PL"/>
        </w:rPr>
        <w:t xml:space="preserve"> </w:t>
      </w:r>
      <w:proofErr w:type="gramStart"/>
      <w:r w:rsidRPr="006339BA">
        <w:rPr>
          <w:rFonts w:cs="Arial"/>
          <w:sz w:val="20"/>
          <w:szCs w:val="20"/>
          <w:lang w:val="pl-PL" w:eastAsia="pl-PL"/>
        </w:rPr>
        <w:t>oświadczając</w:t>
      </w:r>
      <w:proofErr w:type="gramEnd"/>
      <w:r w:rsidRPr="006339BA">
        <w:rPr>
          <w:rFonts w:cs="Arial"/>
          <w:sz w:val="20"/>
          <w:szCs w:val="20"/>
          <w:lang w:val="pl-PL" w:eastAsia="pl-PL"/>
        </w:rPr>
        <w:t xml:space="preserve"> iż jesteśmy osobami odpowiednio umocowanymi do niniejszej czynności działając w imieniu ………………………………………………………</w:t>
      </w:r>
      <w:proofErr w:type="gramStart"/>
      <w:r w:rsidRPr="006339BA">
        <w:rPr>
          <w:rFonts w:cs="Arial"/>
          <w:sz w:val="20"/>
          <w:szCs w:val="20"/>
          <w:lang w:val="pl-PL" w:eastAsia="pl-PL"/>
        </w:rPr>
        <w:t>…….</w:t>
      </w:r>
      <w:proofErr w:type="gramEnd"/>
      <w:r w:rsidRPr="006339BA">
        <w:rPr>
          <w:rFonts w:cs="Arial"/>
          <w:sz w:val="20"/>
          <w:szCs w:val="20"/>
          <w:lang w:val="pl-PL" w:eastAsia="pl-PL"/>
        </w:rPr>
        <w:t>(</w:t>
      </w:r>
      <w:r w:rsidRPr="006339BA">
        <w:rPr>
          <w:rFonts w:cs="Arial"/>
          <w:i/>
          <w:sz w:val="20"/>
          <w:szCs w:val="20"/>
          <w:lang w:val="pl-PL" w:eastAsia="pl-PL"/>
        </w:rPr>
        <w:t xml:space="preserve">wpisać nazwę podmiotu udostępniającego) </w:t>
      </w:r>
      <w:r w:rsidRPr="006339BA">
        <w:rPr>
          <w:rFonts w:cs="Arial"/>
          <w:sz w:val="20"/>
          <w:szCs w:val="20"/>
          <w:lang w:val="pl-PL" w:eastAsia="pl-PL"/>
        </w:rPr>
        <w:t>z siedzibą w</w:t>
      </w:r>
      <w:r w:rsidRPr="006339BA">
        <w:rPr>
          <w:rFonts w:cs="Arial"/>
          <w:i/>
          <w:sz w:val="20"/>
          <w:szCs w:val="20"/>
          <w:lang w:val="pl-PL" w:eastAsia="pl-PL"/>
        </w:rPr>
        <w:t xml:space="preserve"> ………………………. (wpisać adres podmiotu udostępniającego) </w:t>
      </w:r>
      <w:r w:rsidRPr="006339BA">
        <w:rPr>
          <w:rFonts w:cs="Arial"/>
          <w:sz w:val="20"/>
          <w:szCs w:val="20"/>
          <w:lang w:val="pl-PL" w:eastAsia="pl-PL"/>
        </w:rPr>
        <w:t>zobowiązujemy się do:</w:t>
      </w:r>
    </w:p>
    <w:p w14:paraId="7A5DBCB7" w14:textId="77777777" w:rsidR="006339BA" w:rsidRPr="006339BA" w:rsidRDefault="006339BA" w:rsidP="006339BA">
      <w:pPr>
        <w:widowControl w:val="0"/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 xml:space="preserve">udostępnienia ……………….  </w:t>
      </w:r>
      <w:r w:rsidRPr="006339BA">
        <w:rPr>
          <w:rFonts w:cs="Arial"/>
          <w:i/>
          <w:sz w:val="20"/>
          <w:szCs w:val="20"/>
          <w:lang w:val="pl-PL"/>
        </w:rPr>
        <w:t>(wpisać komu)</w:t>
      </w:r>
      <w:r w:rsidRPr="006339BA">
        <w:rPr>
          <w:rFonts w:cs="Arial"/>
          <w:sz w:val="20"/>
          <w:szCs w:val="20"/>
          <w:lang w:val="pl-PL"/>
        </w:rPr>
        <w:t xml:space="preserve"> z siedzibą w …………</w:t>
      </w:r>
      <w:proofErr w:type="gramStart"/>
      <w:r w:rsidRPr="006339BA">
        <w:rPr>
          <w:rFonts w:cs="Arial"/>
          <w:sz w:val="20"/>
          <w:szCs w:val="20"/>
          <w:lang w:val="pl-PL"/>
        </w:rPr>
        <w:t>… ,</w:t>
      </w:r>
      <w:proofErr w:type="gramEnd"/>
      <w:r w:rsidRPr="006339BA">
        <w:rPr>
          <w:rFonts w:cs="Arial"/>
          <w:sz w:val="20"/>
          <w:szCs w:val="20"/>
          <w:lang w:val="pl-PL"/>
        </w:rPr>
        <w:t xml:space="preserve"> zwanemu dalej Wykonawcą, posiadanych przez nas zasobów niezbędnych do realizacji zamówienia.</w:t>
      </w:r>
    </w:p>
    <w:p w14:paraId="791DAF17" w14:textId="77777777" w:rsidR="006339BA" w:rsidRPr="006339BA" w:rsidRDefault="006339BA" w:rsidP="006339BA">
      <w:pPr>
        <w:widowControl w:val="0"/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 xml:space="preserve">Zakres zasobów, jakie udostępniamy Wykonawcy: </w:t>
      </w:r>
    </w:p>
    <w:p w14:paraId="02D2F3E1" w14:textId="77777777" w:rsidR="006339BA" w:rsidRPr="006339BA" w:rsidRDefault="006339BA" w:rsidP="006339BA">
      <w:pPr>
        <w:widowControl w:val="0"/>
        <w:numPr>
          <w:ilvl w:val="1"/>
          <w:numId w:val="0"/>
        </w:numPr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i/>
          <w:sz w:val="20"/>
          <w:szCs w:val="20"/>
          <w:lang w:val="pl-PL"/>
        </w:rPr>
        <w:t>……………………………….……………… (należy szczegółowo wyspecyfikować udostępniane zasoby)</w:t>
      </w:r>
      <w:r w:rsidRPr="006339BA">
        <w:rPr>
          <w:rFonts w:cs="Arial"/>
          <w:sz w:val="20"/>
          <w:szCs w:val="20"/>
          <w:lang w:val="pl-PL"/>
        </w:rPr>
        <w:t xml:space="preserve"> </w:t>
      </w:r>
    </w:p>
    <w:p w14:paraId="71E2AF37" w14:textId="77777777" w:rsidR="006339BA" w:rsidRPr="006339BA" w:rsidRDefault="006339BA" w:rsidP="006339BA">
      <w:pPr>
        <w:widowControl w:val="0"/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>Sposób i zakres w jaki powyższe zasoby będą udostępnione: ………………………………...……………………. (</w:t>
      </w:r>
      <w:r w:rsidRPr="006339BA">
        <w:rPr>
          <w:rFonts w:cs="Arial"/>
          <w:i/>
          <w:sz w:val="20"/>
          <w:szCs w:val="20"/>
          <w:lang w:val="pl-PL"/>
        </w:rPr>
        <w:t>należy wskazać na sposób udostępnienia zasobów</w:t>
      </w:r>
      <w:r w:rsidRPr="006339BA">
        <w:rPr>
          <w:rFonts w:cs="Arial"/>
          <w:sz w:val="20"/>
          <w:szCs w:val="20"/>
          <w:lang w:val="pl-PL"/>
        </w:rPr>
        <w:t>)</w:t>
      </w:r>
    </w:p>
    <w:p w14:paraId="2068BED4" w14:textId="77777777" w:rsidR="006339BA" w:rsidRPr="006339BA" w:rsidRDefault="006339BA" w:rsidP="006339BA">
      <w:pPr>
        <w:widowControl w:val="0"/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>Charakter stosunku, jaki będzie nas łączył z Wykonawcą: ………………………………………</w:t>
      </w:r>
      <w:proofErr w:type="gramStart"/>
      <w:r w:rsidRPr="006339BA">
        <w:rPr>
          <w:rFonts w:cs="Arial"/>
          <w:sz w:val="20"/>
          <w:szCs w:val="20"/>
          <w:lang w:val="pl-PL"/>
        </w:rPr>
        <w:t>…….</w:t>
      </w:r>
      <w:proofErr w:type="gramEnd"/>
      <w:r w:rsidRPr="006339BA">
        <w:rPr>
          <w:rFonts w:cs="Arial"/>
          <w:sz w:val="20"/>
          <w:szCs w:val="20"/>
          <w:lang w:val="pl-PL"/>
        </w:rPr>
        <w:t>.…………… (</w:t>
      </w:r>
      <w:r w:rsidRPr="006339BA">
        <w:rPr>
          <w:rFonts w:cs="Arial"/>
          <w:i/>
          <w:sz w:val="20"/>
          <w:szCs w:val="20"/>
          <w:lang w:val="pl-PL"/>
        </w:rPr>
        <w:t>proszę wskazać rodzaj umowy jaka łączy podmioty, podstawowe zobowiązania podmiotu udostępniającego potencjał, jak też okres na jaki została zawarta</w:t>
      </w:r>
      <w:r w:rsidRPr="006339BA">
        <w:rPr>
          <w:rFonts w:cs="Arial"/>
          <w:sz w:val="20"/>
          <w:szCs w:val="20"/>
          <w:lang w:val="pl-PL"/>
        </w:rPr>
        <w:t>)</w:t>
      </w:r>
    </w:p>
    <w:p w14:paraId="6D6DA082" w14:textId="77777777" w:rsidR="006339BA" w:rsidRPr="006339BA" w:rsidRDefault="006339BA" w:rsidP="006339BA">
      <w:pPr>
        <w:widowControl w:val="0"/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>Okres naszego udziału w wykonywaniu zamówienia: ………………</w:t>
      </w:r>
      <w:proofErr w:type="gramStart"/>
      <w:r w:rsidRPr="006339BA">
        <w:rPr>
          <w:rFonts w:cs="Arial"/>
          <w:sz w:val="20"/>
          <w:szCs w:val="20"/>
          <w:lang w:val="pl-PL"/>
        </w:rPr>
        <w:t>…….</w:t>
      </w:r>
      <w:proofErr w:type="gramEnd"/>
      <w:r w:rsidRPr="006339BA">
        <w:rPr>
          <w:rFonts w:cs="Arial"/>
          <w:sz w:val="20"/>
          <w:szCs w:val="20"/>
          <w:lang w:val="pl-PL"/>
        </w:rPr>
        <w:t>……………………………</w:t>
      </w:r>
      <w:proofErr w:type="gramStart"/>
      <w:r w:rsidRPr="006339BA">
        <w:rPr>
          <w:rFonts w:cs="Arial"/>
          <w:sz w:val="20"/>
          <w:szCs w:val="20"/>
          <w:lang w:val="pl-PL"/>
        </w:rPr>
        <w:t>…….</w:t>
      </w:r>
      <w:proofErr w:type="gramEnd"/>
      <w:r w:rsidRPr="006339BA">
        <w:rPr>
          <w:rFonts w:cs="Arial"/>
          <w:sz w:val="20"/>
          <w:szCs w:val="20"/>
          <w:lang w:val="pl-PL"/>
        </w:rPr>
        <w:t>.</w:t>
      </w:r>
      <w:r w:rsidRPr="006339BA">
        <w:rPr>
          <w:rFonts w:cs="Arial"/>
          <w:sz w:val="20"/>
          <w:szCs w:val="20"/>
          <w:lang w:val="pl-PL"/>
        </w:rPr>
        <w:br/>
      </w:r>
      <w:r w:rsidRPr="006339BA">
        <w:rPr>
          <w:rFonts w:cs="Arial"/>
          <w:sz w:val="20"/>
          <w:szCs w:val="20"/>
          <w:lang w:val="pl-PL"/>
        </w:rPr>
        <w:t xml:space="preserve">………………………………………………………………………………………………………. </w:t>
      </w:r>
      <w:r w:rsidRPr="006339BA">
        <w:rPr>
          <w:rFonts w:cs="Arial"/>
          <w:sz w:val="20"/>
          <w:szCs w:val="20"/>
          <w:lang w:val="pl-PL"/>
        </w:rPr>
        <w:br/>
      </w:r>
      <w:r w:rsidRPr="006339BA">
        <w:rPr>
          <w:rFonts w:cs="Arial"/>
          <w:sz w:val="20"/>
          <w:szCs w:val="20"/>
          <w:lang w:val="pl-PL"/>
        </w:rPr>
        <w:t>(</w:t>
      </w:r>
      <w:r w:rsidRPr="006339BA">
        <w:rPr>
          <w:rFonts w:cs="Arial"/>
          <w:i/>
          <w:sz w:val="20"/>
          <w:szCs w:val="20"/>
          <w:lang w:val="pl-PL"/>
        </w:rPr>
        <w:t xml:space="preserve">W przypadku udostępnienia wiedzy i doświadczenia proszę wskazać czynności w ramach zamówienia, jakie zostaną powierzone podmiotowi trzeciemu, okresy w jakich będzie brał udział w wykonywaniu zamówienia. W przypadku udostępnienia innego potencjału proszę wskazać w jaki sposób podmiot będzie uczestniczył w wykonywaniu </w:t>
      </w:r>
      <w:proofErr w:type="gramStart"/>
      <w:r w:rsidRPr="006339BA">
        <w:rPr>
          <w:rFonts w:cs="Arial"/>
          <w:i/>
          <w:sz w:val="20"/>
          <w:szCs w:val="20"/>
          <w:lang w:val="pl-PL"/>
        </w:rPr>
        <w:t>zamówienia,</w:t>
      </w:r>
      <w:proofErr w:type="gramEnd"/>
      <w:r w:rsidRPr="006339BA">
        <w:rPr>
          <w:rFonts w:cs="Arial"/>
          <w:i/>
          <w:sz w:val="20"/>
          <w:szCs w:val="20"/>
          <w:lang w:val="pl-PL"/>
        </w:rPr>
        <w:t xml:space="preserve"> oraz w jakim okresie</w:t>
      </w:r>
      <w:r w:rsidRPr="006339BA">
        <w:rPr>
          <w:rFonts w:cs="Arial"/>
          <w:sz w:val="20"/>
          <w:szCs w:val="20"/>
          <w:lang w:val="pl-PL"/>
        </w:rPr>
        <w:t>).</w:t>
      </w:r>
    </w:p>
    <w:p w14:paraId="21B37EBC" w14:textId="77777777" w:rsidR="006339BA" w:rsidRPr="006339BA" w:rsidRDefault="006339BA" w:rsidP="006339BA">
      <w:pPr>
        <w:widowControl w:val="0"/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7E11AE29" w14:textId="77777777" w:rsidR="006339BA" w:rsidRPr="006339BA" w:rsidRDefault="006339BA" w:rsidP="006339BA">
      <w:pPr>
        <w:widowControl w:val="0"/>
        <w:spacing w:before="120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>Upoważniamy Wykonawcę do poświadczania za zgodność z oryginałem dokumentów oraz oświadczeń dotyczących podmiotu udostępniającego zasoby.</w:t>
      </w:r>
    </w:p>
    <w:p w14:paraId="0753601F" w14:textId="77777777" w:rsidR="006339BA" w:rsidRPr="006339BA" w:rsidRDefault="006339BA" w:rsidP="006339BA">
      <w:pPr>
        <w:widowControl w:val="0"/>
        <w:tabs>
          <w:tab w:val="left" w:pos="5103"/>
        </w:tabs>
        <w:spacing w:after="0" w:line="240" w:lineRule="auto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>…………………………………………..</w:t>
      </w:r>
      <w:r w:rsidRPr="006339BA">
        <w:rPr>
          <w:rFonts w:cs="Arial"/>
          <w:sz w:val="20"/>
          <w:szCs w:val="20"/>
          <w:lang w:val="pl-PL"/>
        </w:rPr>
        <w:tab/>
      </w:r>
      <w:r w:rsidRPr="006339BA">
        <w:rPr>
          <w:rFonts w:cs="Arial"/>
          <w:sz w:val="20"/>
          <w:szCs w:val="20"/>
          <w:lang w:val="pl-PL"/>
        </w:rPr>
        <w:t>…………………………………………………..</w:t>
      </w:r>
    </w:p>
    <w:p w14:paraId="249B373E" w14:textId="77777777" w:rsidR="006339BA" w:rsidRPr="006339BA" w:rsidRDefault="006339BA" w:rsidP="006339BA">
      <w:pPr>
        <w:widowControl w:val="0"/>
        <w:tabs>
          <w:tab w:val="left" w:pos="284"/>
          <w:tab w:val="left" w:pos="4820"/>
        </w:tabs>
        <w:spacing w:after="0" w:line="240" w:lineRule="auto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ab/>
      </w:r>
      <w:r w:rsidRPr="006339BA">
        <w:rPr>
          <w:rFonts w:cs="Arial"/>
          <w:sz w:val="20"/>
          <w:szCs w:val="20"/>
          <w:lang w:val="pl-PL"/>
        </w:rPr>
        <w:t>miejscowość i data</w:t>
      </w:r>
      <w:r w:rsidRPr="006339BA">
        <w:rPr>
          <w:rFonts w:cs="Arial"/>
          <w:sz w:val="20"/>
          <w:szCs w:val="20"/>
          <w:lang w:val="pl-PL"/>
        </w:rPr>
        <w:tab/>
      </w:r>
      <w:r w:rsidRPr="006339BA">
        <w:rPr>
          <w:rFonts w:cs="Arial"/>
          <w:sz w:val="20"/>
          <w:szCs w:val="20"/>
          <w:lang w:val="pl-PL"/>
        </w:rPr>
        <w:t>imię, nazwisko i podpis osoby uprawnionej do</w:t>
      </w:r>
    </w:p>
    <w:p w14:paraId="71A2FEEA" w14:textId="77777777" w:rsidR="006339BA" w:rsidRPr="00F72B02" w:rsidRDefault="006339BA" w:rsidP="006339BA">
      <w:pPr>
        <w:widowControl w:val="0"/>
        <w:tabs>
          <w:tab w:val="left" w:pos="5670"/>
        </w:tabs>
        <w:spacing w:after="0" w:line="240" w:lineRule="auto"/>
        <w:rPr>
          <w:rFonts w:cs="Arial"/>
          <w:sz w:val="20"/>
          <w:szCs w:val="20"/>
          <w:lang w:val="pl-PL"/>
        </w:rPr>
      </w:pPr>
      <w:r w:rsidRPr="006339BA">
        <w:rPr>
          <w:rFonts w:cs="Arial"/>
          <w:sz w:val="20"/>
          <w:szCs w:val="20"/>
          <w:lang w:val="pl-PL"/>
        </w:rPr>
        <w:tab/>
      </w:r>
      <w:r w:rsidRPr="006339BA">
        <w:rPr>
          <w:rFonts w:cs="Arial"/>
          <w:sz w:val="20"/>
          <w:szCs w:val="20"/>
          <w:lang w:val="pl-PL"/>
        </w:rPr>
        <w:t xml:space="preserve"> </w:t>
      </w:r>
      <w:r w:rsidRPr="00F72B02">
        <w:rPr>
          <w:rFonts w:cs="Arial"/>
          <w:sz w:val="20"/>
          <w:szCs w:val="20"/>
          <w:lang w:val="pl-PL"/>
        </w:rPr>
        <w:t>reprezentacji podmiotu</w:t>
      </w:r>
    </w:p>
    <w:p w14:paraId="151A5C75" w14:textId="77777777" w:rsidR="006339BA" w:rsidRPr="00F72B02" w:rsidRDefault="006339BA" w:rsidP="006339BA">
      <w:pPr>
        <w:widowControl w:val="0"/>
        <w:tabs>
          <w:tab w:val="left" w:pos="5670"/>
        </w:tabs>
        <w:spacing w:after="0" w:line="240" w:lineRule="auto"/>
        <w:rPr>
          <w:rFonts w:eastAsia="Times New Roman" w:cs="Arial"/>
          <w:b/>
          <w:color w:val="002060"/>
          <w:sz w:val="20"/>
          <w:szCs w:val="20"/>
          <w:lang w:val="pl-PL" w:eastAsia="pl-PL"/>
        </w:rPr>
      </w:pPr>
    </w:p>
    <w:p w14:paraId="2F59BB50" w14:textId="24AA760F" w:rsidR="005E390D" w:rsidRPr="00F72B02" w:rsidRDefault="005E390D" w:rsidP="006339BA">
      <w:pPr>
        <w:widowControl w:val="0"/>
        <w:tabs>
          <w:tab w:val="left" w:pos="5670"/>
        </w:tabs>
        <w:spacing w:after="0" w:line="240" w:lineRule="auto"/>
        <w:rPr>
          <w:rFonts w:eastAsia="Times New Roman" w:cs="Arial"/>
          <w:b/>
          <w:color w:val="002060"/>
          <w:sz w:val="20"/>
          <w:szCs w:val="20"/>
          <w:lang w:val="pl-PL" w:eastAsia="pl-PL"/>
        </w:rPr>
      </w:pPr>
      <w:r w:rsidRPr="00F72B02">
        <w:rPr>
          <w:rFonts w:eastAsia="Times New Roman" w:cs="Arial"/>
          <w:b/>
          <w:color w:val="002060"/>
          <w:sz w:val="20"/>
          <w:szCs w:val="20"/>
          <w:lang w:val="pl-PL" w:eastAsia="pl-PL"/>
        </w:rPr>
        <w:br w:type="page"/>
      </w:r>
    </w:p>
    <w:p w14:paraId="5005BD1F" w14:textId="61EFF4DE" w:rsidR="005E390D" w:rsidRPr="007D2AAA" w:rsidRDefault="005E390D" w:rsidP="007D2AAA">
      <w:pPr>
        <w:keepNext/>
        <w:keepLines/>
        <w:widowControl w:val="0"/>
        <w:spacing w:before="240" w:after="240"/>
        <w:ind w:firstLine="6521"/>
        <w:outlineLvl w:val="0"/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</w:pPr>
      <w:bookmarkStart w:id="45" w:name="_Toc226714803"/>
      <w:bookmarkStart w:id="46" w:name="_Toc226716515"/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lastRenderedPageBreak/>
        <w:t xml:space="preserve">Wzór nr </w:t>
      </w:r>
      <w:r w:rsidR="001C5D1D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>5</w:t>
      </w:r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 xml:space="preserve"> Części III SWZ  </w:t>
      </w:r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br/>
      </w:r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t>WZÓR GWARANCJI BANKOWEJ/UBEZPIECZENIOWEJ NR……………… ZABEZPIECZAJĄCEJ NALEŻYTE WYKONANIE UMOWY</w:t>
      </w:r>
      <w:r w:rsidRPr="007D2AAA">
        <w:rPr>
          <w:rFonts w:eastAsia="Times New Roman" w:cstheme="majorBidi"/>
          <w:b/>
          <w:color w:val="002F67"/>
          <w:sz w:val="24"/>
          <w:szCs w:val="26"/>
          <w:lang w:val="pl-PL" w:eastAsia="pl-PL"/>
        </w:rPr>
        <w:footnoteReference w:id="2"/>
      </w:r>
      <w:bookmarkEnd w:id="45"/>
      <w:bookmarkEnd w:id="46"/>
    </w:p>
    <w:p w14:paraId="07352209" w14:textId="77777777" w:rsidR="005E390D" w:rsidRPr="005E390D" w:rsidRDefault="005E390D" w:rsidP="005E390D">
      <w:pPr>
        <w:widowControl w:val="0"/>
        <w:spacing w:after="0" w:line="240" w:lineRule="auto"/>
        <w:ind w:left="44"/>
        <w:contextualSpacing/>
        <w:jc w:val="center"/>
        <w:rPr>
          <w:rFonts w:cs="Arial"/>
          <w:sz w:val="20"/>
          <w:lang w:val="pl-PL" w:eastAsia="pl-PL"/>
        </w:rPr>
      </w:pPr>
      <w:r w:rsidRPr="005E390D">
        <w:rPr>
          <w:rFonts w:cs="Arial"/>
          <w:sz w:val="20"/>
          <w:lang w:val="pl-PL" w:eastAsia="pl-PL"/>
        </w:rPr>
        <w:t>I.</w:t>
      </w:r>
    </w:p>
    <w:p w14:paraId="1C67750F" w14:textId="77777777" w:rsidR="005E390D" w:rsidRPr="005E390D" w:rsidRDefault="005E390D" w:rsidP="005E390D">
      <w:pPr>
        <w:widowControl w:val="0"/>
        <w:spacing w:after="0" w:line="240" w:lineRule="auto"/>
        <w:ind w:left="44"/>
        <w:contextualSpacing/>
        <w:rPr>
          <w:rFonts w:cs="Arial"/>
          <w:sz w:val="20"/>
          <w:lang w:val="pl-PL" w:eastAsia="pl-PL"/>
        </w:rPr>
      </w:pPr>
      <w:r w:rsidRPr="005E390D">
        <w:rPr>
          <w:rFonts w:cs="Arial"/>
          <w:sz w:val="20"/>
          <w:lang w:val="pl-PL" w:eastAsia="pl-PL"/>
        </w:rPr>
        <w:t xml:space="preserve">W związku z faktem, iż nasz Klient </w:t>
      </w:r>
      <w:r w:rsidRPr="005E390D">
        <w:rPr>
          <w:rFonts w:cs="Arial"/>
          <w:b/>
          <w:sz w:val="20"/>
          <w:lang w:val="pl-PL" w:eastAsia="pl-PL"/>
        </w:rPr>
        <w:t xml:space="preserve">……………………. siedzibą w …………… adres: ………………………, </w:t>
      </w:r>
      <w:r w:rsidRPr="005E390D">
        <w:rPr>
          <w:rFonts w:cs="Arial"/>
          <w:sz w:val="20"/>
          <w:lang w:val="pl-PL" w:eastAsia="pl-PL"/>
        </w:rPr>
        <w:t>wpisany do rejestru przedsiębiorców Krajowego Rejestru Sądowego prowadzonego przez Sąd Rejonowy dla ………</w:t>
      </w:r>
      <w:proofErr w:type="gramStart"/>
      <w:r w:rsidRPr="005E390D">
        <w:rPr>
          <w:rFonts w:cs="Arial"/>
          <w:sz w:val="20"/>
          <w:lang w:val="pl-PL" w:eastAsia="pl-PL"/>
        </w:rPr>
        <w:t>…….</w:t>
      </w:r>
      <w:proofErr w:type="gramEnd"/>
      <w:r w:rsidRPr="005E390D">
        <w:rPr>
          <w:rFonts w:cs="Arial"/>
          <w:sz w:val="20"/>
          <w:lang w:val="pl-PL" w:eastAsia="pl-PL"/>
        </w:rPr>
        <w:t xml:space="preserve">. wydział Gospodarczy Krajowego Rejestru Sądowego pod numerem KRS ……………….., zwany dalej WYKONAWCĄ, zawrze z firmą </w:t>
      </w:r>
      <w:r w:rsidRPr="005E390D">
        <w:rPr>
          <w:rFonts w:cs="Arial"/>
          <w:b/>
          <w:sz w:val="20"/>
          <w:lang w:val="pl-PL" w:eastAsia="pl-PL"/>
        </w:rPr>
        <w:t xml:space="preserve">Polskie Sieci Elektroenergetyczne S.A. </w:t>
      </w:r>
      <w:r w:rsidRPr="005E390D">
        <w:rPr>
          <w:rFonts w:cs="Arial"/>
          <w:bCs/>
          <w:sz w:val="20"/>
          <w:lang w:val="pl-PL" w:eastAsia="pl-PL"/>
        </w:rPr>
        <w:t>z siedzibą w Konstancinie-Jeziornie przy ul. Warszawskiej 165, 05-520 Konstancin – Jeziorna, wpisaną do</w:t>
      </w:r>
      <w:r w:rsidRPr="005E390D">
        <w:rPr>
          <w:rFonts w:cs="Arial"/>
          <w:sz w:val="20"/>
          <w:lang w:val="pl-PL"/>
        </w:rPr>
        <w:t> </w:t>
      </w:r>
      <w:r w:rsidRPr="005E390D">
        <w:rPr>
          <w:rFonts w:cs="Arial"/>
          <w:bCs/>
          <w:sz w:val="20"/>
          <w:lang w:val="pl-PL" w:eastAsia="pl-PL"/>
        </w:rPr>
        <w:t>rejestru przedsiębiorców prowadzonego przez Sąd Rejonowy dla m. st. Warszawy, XIV Wydział Gospodarczy Krajowego Rejestru Sądowego pod Nr KRS 0000197596, NIP 526-27-48-966, o kapitale zakładowym 9.605.473.000,00 zł, w całości wpłaconym,</w:t>
      </w:r>
      <w:r w:rsidRPr="005E390D">
        <w:rPr>
          <w:rFonts w:cs="Arial"/>
          <w:sz w:val="20"/>
          <w:lang w:val="pl-PL" w:eastAsia="pl-PL"/>
        </w:rPr>
        <w:t xml:space="preserve"> zwaną dalej ZAMAWIAJĄCYM, </w:t>
      </w:r>
      <w:r w:rsidRPr="005E390D">
        <w:rPr>
          <w:rFonts w:cs="Arial"/>
          <w:b/>
          <w:sz w:val="20"/>
          <w:lang w:val="pl-PL" w:eastAsia="pl-PL"/>
        </w:rPr>
        <w:t>Umowę nr………… na</w:t>
      </w:r>
      <w:r w:rsidRPr="005E390D">
        <w:rPr>
          <w:rFonts w:cs="Arial"/>
          <w:sz w:val="20"/>
          <w:lang w:val="pl-PL" w:eastAsia="pl-PL"/>
        </w:rPr>
        <w:t xml:space="preserve"> </w:t>
      </w:r>
      <w:r w:rsidRPr="005E390D">
        <w:rPr>
          <w:rFonts w:cs="Arial"/>
          <w:b/>
          <w:sz w:val="20"/>
          <w:lang w:val="pl-PL" w:eastAsia="pl-PL"/>
        </w:rPr>
        <w:t xml:space="preserve">……………………………………… </w:t>
      </w:r>
      <w:r w:rsidRPr="005E390D">
        <w:rPr>
          <w:rFonts w:cs="Arial"/>
          <w:sz w:val="20"/>
          <w:lang w:val="pl-PL" w:eastAsia="pl-PL"/>
        </w:rPr>
        <w:t>(dalej zwaną Umową),</w:t>
      </w:r>
      <w:r w:rsidRPr="005E390D">
        <w:rPr>
          <w:rFonts w:cs="Arial"/>
          <w:b/>
          <w:sz w:val="20"/>
          <w:lang w:val="pl-PL" w:eastAsia="pl-PL"/>
        </w:rPr>
        <w:t xml:space="preserve"> </w:t>
      </w:r>
      <w:r w:rsidRPr="005E390D">
        <w:rPr>
          <w:rFonts w:cs="Arial"/>
          <w:sz w:val="20"/>
          <w:lang w:val="pl-PL" w:eastAsia="pl-PL"/>
        </w:rPr>
        <w:t xml:space="preserve">która przewiduje, że na Państwa rzecz zostanie ustanowione zabezpieczenie należytego wykonania Umowy w wysokości ……………. zł, my, </w:t>
      </w:r>
      <w:r w:rsidRPr="005E390D">
        <w:rPr>
          <w:rFonts w:cs="Arial"/>
          <w:b/>
          <w:sz w:val="20"/>
          <w:lang w:val="pl-PL" w:eastAsia="pl-PL"/>
        </w:rPr>
        <w:t>………………</w:t>
      </w:r>
      <w:proofErr w:type="gramStart"/>
      <w:r w:rsidRPr="005E390D">
        <w:rPr>
          <w:rFonts w:cs="Arial"/>
          <w:b/>
          <w:sz w:val="20"/>
          <w:lang w:val="pl-PL" w:eastAsia="pl-PL"/>
        </w:rPr>
        <w:t>…….</w:t>
      </w:r>
      <w:proofErr w:type="gramEnd"/>
      <w:r w:rsidRPr="005E390D">
        <w:rPr>
          <w:rFonts w:cs="Arial"/>
          <w:b/>
          <w:sz w:val="20"/>
          <w:lang w:val="pl-PL" w:eastAsia="pl-PL"/>
        </w:rPr>
        <w:t>.</w:t>
      </w:r>
      <w:r w:rsidRPr="005E390D">
        <w:rPr>
          <w:rFonts w:cs="Arial"/>
          <w:sz w:val="20"/>
          <w:lang w:val="pl-PL" w:eastAsia="pl-PL"/>
        </w:rPr>
        <w:t>, z siedzibą w ………………, REGON: ……………</w:t>
      </w:r>
      <w:proofErr w:type="gramStart"/>
      <w:r w:rsidRPr="005E390D">
        <w:rPr>
          <w:rFonts w:cs="Arial"/>
          <w:sz w:val="20"/>
          <w:lang w:val="pl-PL" w:eastAsia="pl-PL"/>
        </w:rPr>
        <w:t>…….</w:t>
      </w:r>
      <w:proofErr w:type="gramEnd"/>
      <w:r w:rsidRPr="005E390D">
        <w:rPr>
          <w:rFonts w:cs="Arial"/>
          <w:sz w:val="20"/>
          <w:lang w:val="pl-PL" w:eastAsia="pl-PL"/>
        </w:rPr>
        <w:t>, wpisany do rejestru przedsiębiorców Krajowego Rejestru Sądowego prowadzonego przez Sąd Rejonowy dla …………………</w:t>
      </w:r>
      <w:proofErr w:type="gramStart"/>
      <w:r w:rsidRPr="005E390D">
        <w:rPr>
          <w:rFonts w:cs="Arial"/>
          <w:sz w:val="20"/>
          <w:lang w:val="pl-PL" w:eastAsia="pl-PL"/>
        </w:rPr>
        <w:t>…….</w:t>
      </w:r>
      <w:proofErr w:type="gramEnd"/>
      <w:r w:rsidRPr="005E390D">
        <w:rPr>
          <w:rFonts w:cs="Arial"/>
          <w:sz w:val="20"/>
          <w:lang w:val="pl-PL" w:eastAsia="pl-PL"/>
        </w:rPr>
        <w:t>. wydział Gospodarczy Krajowego Rejestru Sądowego pod numerem KRS ……</w:t>
      </w:r>
      <w:proofErr w:type="gramStart"/>
      <w:r w:rsidRPr="005E390D">
        <w:rPr>
          <w:rFonts w:cs="Arial"/>
          <w:sz w:val="20"/>
          <w:lang w:val="pl-PL" w:eastAsia="pl-PL"/>
        </w:rPr>
        <w:t>…….</w:t>
      </w:r>
      <w:proofErr w:type="gramEnd"/>
      <w:r w:rsidRPr="005E390D">
        <w:rPr>
          <w:rFonts w:cs="Arial"/>
          <w:sz w:val="20"/>
          <w:lang w:val="pl-PL" w:eastAsia="pl-PL"/>
        </w:rPr>
        <w:t xml:space="preserve">.zwany dalej </w:t>
      </w:r>
      <w:r w:rsidRPr="005E390D">
        <w:rPr>
          <w:rFonts w:cs="Arial"/>
          <w:i/>
          <w:sz w:val="20"/>
          <w:lang w:val="pl-PL" w:eastAsia="pl-PL"/>
        </w:rPr>
        <w:t>Gwarantem</w:t>
      </w:r>
      <w:r w:rsidRPr="005E390D">
        <w:rPr>
          <w:rFonts w:cs="Arial"/>
          <w:sz w:val="20"/>
          <w:lang w:val="pl-PL" w:eastAsia="pl-PL"/>
        </w:rPr>
        <w:t>, niniejszym zobowiązujemy się wypłacić Państwu, nieodwołalnie, bezwarunkowo i na pierwsze żądanie każdą kwotę, do łącznej wysokości nie przekraczającej:</w:t>
      </w:r>
    </w:p>
    <w:p w14:paraId="4802865B" w14:textId="77777777" w:rsidR="005E390D" w:rsidRPr="005E390D" w:rsidRDefault="005E390D" w:rsidP="005E390D">
      <w:pPr>
        <w:widowControl w:val="0"/>
        <w:spacing w:after="0" w:line="240" w:lineRule="auto"/>
        <w:jc w:val="center"/>
        <w:rPr>
          <w:rFonts w:cs="Arial"/>
          <w:b/>
          <w:sz w:val="20"/>
          <w:lang w:val="pl-PL" w:eastAsia="pl-PL"/>
        </w:rPr>
      </w:pPr>
      <w:r w:rsidRPr="005E390D">
        <w:rPr>
          <w:rFonts w:cs="Arial"/>
          <w:b/>
          <w:sz w:val="20"/>
          <w:lang w:val="pl-PL" w:eastAsia="pl-PL"/>
        </w:rPr>
        <w:t xml:space="preserve"> …………. zł</w:t>
      </w:r>
    </w:p>
    <w:p w14:paraId="23E93CF5" w14:textId="77777777" w:rsidR="005E390D" w:rsidRPr="005E390D" w:rsidRDefault="005E390D" w:rsidP="005E390D">
      <w:pPr>
        <w:widowControl w:val="0"/>
        <w:spacing w:after="0" w:line="240" w:lineRule="auto"/>
        <w:jc w:val="center"/>
        <w:rPr>
          <w:rFonts w:cs="Arial"/>
          <w:b/>
          <w:sz w:val="20"/>
          <w:lang w:val="pl-PL" w:eastAsia="pl-PL"/>
        </w:rPr>
      </w:pPr>
      <w:r w:rsidRPr="005E390D">
        <w:rPr>
          <w:rFonts w:cs="Arial"/>
          <w:b/>
          <w:sz w:val="20"/>
          <w:lang w:val="pl-PL" w:eastAsia="pl-PL"/>
        </w:rPr>
        <w:t xml:space="preserve"> (słownie: ……………………</w:t>
      </w:r>
      <w:proofErr w:type="gramStart"/>
      <w:r w:rsidRPr="005E390D">
        <w:rPr>
          <w:rFonts w:cs="Arial"/>
          <w:b/>
          <w:sz w:val="20"/>
          <w:lang w:val="pl-PL" w:eastAsia="pl-PL"/>
        </w:rPr>
        <w:t>…….</w:t>
      </w:r>
      <w:proofErr w:type="gramEnd"/>
      <w:r w:rsidRPr="005E390D">
        <w:rPr>
          <w:rFonts w:cs="Arial"/>
          <w:b/>
          <w:sz w:val="20"/>
          <w:lang w:val="pl-PL" w:eastAsia="pl-PL"/>
        </w:rPr>
        <w:t>. złotych)</w:t>
      </w:r>
    </w:p>
    <w:p w14:paraId="45D44C0F" w14:textId="77777777" w:rsidR="005E390D" w:rsidRPr="005E390D" w:rsidRDefault="005E390D" w:rsidP="005E390D">
      <w:pPr>
        <w:widowControl w:val="0"/>
        <w:spacing w:after="0" w:line="240" w:lineRule="auto"/>
        <w:jc w:val="center"/>
        <w:rPr>
          <w:rFonts w:cs="Arial"/>
          <w:b/>
          <w:sz w:val="20"/>
          <w:lang w:val="pl-PL" w:eastAsia="pl-PL"/>
        </w:rPr>
      </w:pPr>
    </w:p>
    <w:p w14:paraId="7C76B91B" w14:textId="77777777" w:rsidR="005E390D" w:rsidRPr="005E390D" w:rsidRDefault="005E390D" w:rsidP="005E390D">
      <w:pPr>
        <w:widowControl w:val="0"/>
        <w:spacing w:after="0" w:line="240" w:lineRule="auto"/>
        <w:rPr>
          <w:rFonts w:cs="Arial"/>
          <w:sz w:val="20"/>
          <w:lang w:val="pl-PL" w:eastAsia="pl-PL"/>
        </w:rPr>
      </w:pPr>
      <w:r w:rsidRPr="005E390D">
        <w:rPr>
          <w:rFonts w:cs="Arial"/>
          <w:sz w:val="20"/>
          <w:lang w:val="pl-PL" w:eastAsia="pl-PL"/>
        </w:rPr>
        <w:t>w terminie 14 dni od dnia otrzymania od Państwa pierwszego pisemnego żądania zapłaty zawierającego Państwa oświadczenie, że WYKONAWCA:</w:t>
      </w:r>
    </w:p>
    <w:p w14:paraId="71A842F5" w14:textId="77777777" w:rsidR="005E390D" w:rsidRPr="005E390D" w:rsidRDefault="005E390D" w:rsidP="005E390D">
      <w:pPr>
        <w:widowControl w:val="0"/>
        <w:spacing w:after="0" w:line="240" w:lineRule="auto"/>
        <w:rPr>
          <w:rFonts w:cs="Arial"/>
          <w:sz w:val="20"/>
          <w:lang w:val="pl-PL" w:eastAsia="pl-PL"/>
        </w:rPr>
      </w:pPr>
      <w:r w:rsidRPr="005E390D">
        <w:rPr>
          <w:rFonts w:cs="Arial"/>
          <w:sz w:val="20"/>
          <w:lang w:val="pl-PL" w:eastAsia="pl-PL"/>
        </w:rPr>
        <w:t xml:space="preserve">- nie wykonał lub nienależycie wykonał Umowę, lub </w:t>
      </w:r>
    </w:p>
    <w:p w14:paraId="5F1D9E79" w14:textId="77777777" w:rsidR="005E390D" w:rsidRPr="005E390D" w:rsidRDefault="005E390D" w:rsidP="005E390D">
      <w:pPr>
        <w:widowControl w:val="0"/>
        <w:spacing w:after="0" w:line="240" w:lineRule="auto"/>
        <w:ind w:left="142" w:hanging="142"/>
        <w:rPr>
          <w:rFonts w:cs="Arial"/>
          <w:sz w:val="20"/>
          <w:lang w:val="pl-PL" w:eastAsia="pl-PL"/>
        </w:rPr>
      </w:pPr>
      <w:r w:rsidRPr="005E390D">
        <w:rPr>
          <w:rFonts w:cs="Arial"/>
          <w:sz w:val="20"/>
          <w:lang w:val="pl-PL" w:eastAsia="pl-PL"/>
        </w:rPr>
        <w:t>- nie wywiązał się lub nienależycie wywiązał się z obowiązków ciążących na nim z tytułu rękojmi za wady lub gwarancji.</w:t>
      </w:r>
    </w:p>
    <w:p w14:paraId="0E557056" w14:textId="77777777" w:rsidR="005E390D" w:rsidRPr="005E390D" w:rsidRDefault="005E390D" w:rsidP="005E390D">
      <w:pPr>
        <w:widowControl w:val="0"/>
        <w:spacing w:after="0" w:line="240" w:lineRule="auto"/>
        <w:jc w:val="center"/>
        <w:rPr>
          <w:rFonts w:cs="Arial"/>
          <w:sz w:val="20"/>
          <w:lang w:val="pl-PL" w:eastAsia="pl-PL"/>
        </w:rPr>
      </w:pPr>
    </w:p>
    <w:p w14:paraId="7EC347B0" w14:textId="77777777" w:rsidR="005E390D" w:rsidRPr="005E390D" w:rsidRDefault="005E390D" w:rsidP="005E390D">
      <w:pPr>
        <w:widowControl w:val="0"/>
        <w:spacing w:after="0" w:line="240" w:lineRule="auto"/>
        <w:rPr>
          <w:rFonts w:cs="Arial"/>
          <w:sz w:val="20"/>
          <w:lang w:val="pl-PL" w:eastAsia="pl-PL"/>
        </w:rPr>
      </w:pPr>
      <w:r w:rsidRPr="005E390D">
        <w:rPr>
          <w:rFonts w:cs="Arial"/>
          <w:sz w:val="20"/>
          <w:lang w:val="pl-PL" w:eastAsia="pl-PL"/>
        </w:rPr>
        <w:t>Oświadczamy, że żadna zmiana, uzupełnienie lub modyfikacja Umowy lub któregokolwiek z dokumentów Umowy w żaden sposób nie zwalnia nas od odpowiedzialności w ramach niniejszej gwarancji. i niniejszym rezygnujemy z konieczności powiadomienia nas o tego typu zmianie, uzupełnieniu lub modyfikacji</w:t>
      </w:r>
    </w:p>
    <w:p w14:paraId="24A230D6" w14:textId="77777777" w:rsidR="005E390D" w:rsidRPr="005E390D" w:rsidRDefault="005E390D" w:rsidP="005E390D">
      <w:pPr>
        <w:widowControl w:val="0"/>
        <w:spacing w:after="0" w:line="240" w:lineRule="auto"/>
        <w:jc w:val="center"/>
        <w:rPr>
          <w:rFonts w:cs="Arial"/>
          <w:sz w:val="20"/>
          <w:lang w:val="pl-PL" w:eastAsia="pl-PL"/>
        </w:rPr>
      </w:pPr>
    </w:p>
    <w:p w14:paraId="7D384BFE" w14:textId="77777777" w:rsidR="005E390D" w:rsidRPr="005E390D" w:rsidRDefault="005E390D" w:rsidP="005E390D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 w:val="20"/>
          <w:lang w:val="pl-PL" w:eastAsia="zh-CN"/>
        </w:rPr>
      </w:pPr>
      <w:r w:rsidRPr="005E390D">
        <w:rPr>
          <w:rFonts w:cs="Arial"/>
          <w:sz w:val="20"/>
          <w:lang w:val="pl-PL" w:eastAsia="zh-CN"/>
        </w:rPr>
        <w:t xml:space="preserve">Kwota gwarancji ulega zmniejszeniu w dniu ……………… roku o %, tj. do </w:t>
      </w:r>
      <w:proofErr w:type="gramStart"/>
      <w:r w:rsidRPr="005E390D">
        <w:rPr>
          <w:rFonts w:cs="Arial"/>
          <w:sz w:val="20"/>
          <w:lang w:val="pl-PL" w:eastAsia="zh-CN"/>
        </w:rPr>
        <w:t>kwoty  …</w:t>
      </w:r>
      <w:proofErr w:type="gramEnd"/>
      <w:r w:rsidRPr="005E390D">
        <w:rPr>
          <w:rFonts w:cs="Arial"/>
          <w:sz w:val="20"/>
          <w:lang w:val="pl-PL" w:eastAsia="zh-CN"/>
        </w:rPr>
        <w:t xml:space="preserve">…………… zł (słownie: </w:t>
      </w:r>
      <w:r w:rsidRPr="005E390D">
        <w:rPr>
          <w:rFonts w:cs="Arial"/>
          <w:sz w:val="20"/>
          <w:lang w:val="pl-PL" w:eastAsia="pl-PL"/>
        </w:rPr>
        <w:t>………. złotych</w:t>
      </w:r>
      <w:r w:rsidRPr="005E390D">
        <w:rPr>
          <w:rFonts w:cs="Arial"/>
          <w:sz w:val="20"/>
          <w:lang w:val="pl-PL" w:eastAsia="zh-CN"/>
        </w:rPr>
        <w:t>), która stanowić będzie zabezpieczenie roszczeń z tytułu rękojmi za wady oraz/lub* gwarancji.</w:t>
      </w:r>
    </w:p>
    <w:p w14:paraId="73C84FB3" w14:textId="77777777" w:rsidR="005E390D" w:rsidRPr="005E390D" w:rsidRDefault="005E390D" w:rsidP="005E390D">
      <w:pPr>
        <w:widowControl w:val="0"/>
        <w:spacing w:after="0" w:line="240" w:lineRule="auto"/>
        <w:jc w:val="center"/>
        <w:rPr>
          <w:rFonts w:cs="Arial"/>
          <w:sz w:val="20"/>
          <w:lang w:val="pl-PL" w:eastAsia="zh-CN"/>
        </w:rPr>
      </w:pPr>
    </w:p>
    <w:p w14:paraId="66A66CC1" w14:textId="77777777" w:rsidR="005E390D" w:rsidRPr="005E390D" w:rsidRDefault="005E390D" w:rsidP="005E390D">
      <w:pPr>
        <w:widowControl w:val="0"/>
        <w:spacing w:after="0" w:line="240" w:lineRule="auto"/>
        <w:jc w:val="center"/>
        <w:rPr>
          <w:rFonts w:cs="Arial"/>
          <w:sz w:val="20"/>
          <w:lang w:val="pl-PL" w:eastAsia="zh-CN"/>
        </w:rPr>
      </w:pPr>
      <w:r w:rsidRPr="005E390D">
        <w:rPr>
          <w:rFonts w:cs="Arial"/>
          <w:sz w:val="20"/>
          <w:lang w:val="pl-PL" w:eastAsia="zh-CN"/>
        </w:rPr>
        <w:t>II.</w:t>
      </w:r>
    </w:p>
    <w:p w14:paraId="19A70327" w14:textId="77777777" w:rsidR="005E390D" w:rsidRPr="005E390D" w:rsidRDefault="005E390D" w:rsidP="005E390D">
      <w:pPr>
        <w:spacing w:after="0" w:line="240" w:lineRule="auto"/>
        <w:rPr>
          <w:rFonts w:cs="Arial"/>
          <w:iCs/>
          <w:sz w:val="20"/>
          <w:szCs w:val="20"/>
          <w:lang w:val="pl-PL"/>
        </w:rPr>
      </w:pPr>
      <w:r w:rsidRPr="005E390D">
        <w:rPr>
          <w:rFonts w:cs="Arial"/>
          <w:sz w:val="20"/>
          <w:lang w:val="pl-PL" w:eastAsia="pl-PL"/>
        </w:rPr>
        <w:t>Gwarancja jest nieprzenośna.</w:t>
      </w:r>
    </w:p>
    <w:p w14:paraId="3730BD3E" w14:textId="77777777" w:rsidR="005E390D" w:rsidRPr="005E390D" w:rsidRDefault="005E390D" w:rsidP="005E390D">
      <w:pPr>
        <w:spacing w:after="0" w:line="240" w:lineRule="auto"/>
        <w:rPr>
          <w:rFonts w:cs="Arial"/>
          <w:iCs/>
          <w:sz w:val="20"/>
          <w:szCs w:val="20"/>
          <w:lang w:val="pl-PL"/>
        </w:rPr>
      </w:pPr>
      <w:r w:rsidRPr="005E390D">
        <w:rPr>
          <w:rFonts w:cs="Arial"/>
          <w:iCs/>
          <w:sz w:val="20"/>
          <w:szCs w:val="20"/>
          <w:lang w:val="pl-PL"/>
        </w:rPr>
        <w:t>Żądanie zapłaty powinno zostać doręczone w jeden ze wskazanych poniżej sposobów:</w:t>
      </w:r>
    </w:p>
    <w:p w14:paraId="63D8D7B3" w14:textId="77777777" w:rsidR="005E390D" w:rsidRPr="005E390D" w:rsidRDefault="005E390D" w:rsidP="005E390D">
      <w:pPr>
        <w:spacing w:after="0" w:line="240" w:lineRule="auto"/>
        <w:rPr>
          <w:rFonts w:cs="Arial"/>
          <w:iCs/>
          <w:sz w:val="20"/>
          <w:szCs w:val="20"/>
          <w:lang w:val="pl-PL"/>
        </w:rPr>
      </w:pPr>
      <w:r w:rsidRPr="005E390D">
        <w:rPr>
          <w:rFonts w:cs="Arial"/>
          <w:iCs/>
          <w:sz w:val="20"/>
          <w:szCs w:val="20"/>
          <w:lang w:val="pl-PL"/>
        </w:rPr>
        <w:t xml:space="preserve">-  na adres e-mail: </w:t>
      </w:r>
      <w:proofErr w:type="gramStart"/>
      <w:r w:rsidRPr="005E390D">
        <w:rPr>
          <w:rFonts w:cs="Arial"/>
          <w:iCs/>
          <w:sz w:val="20"/>
          <w:szCs w:val="20"/>
          <w:lang w:val="pl-PL"/>
        </w:rPr>
        <w:t>…….</w:t>
      </w:r>
      <w:proofErr w:type="gramEnd"/>
      <w:r w:rsidRPr="005E390D">
        <w:rPr>
          <w:rFonts w:cs="Arial"/>
          <w:iCs/>
          <w:sz w:val="20"/>
          <w:szCs w:val="20"/>
          <w:lang w:val="pl-PL"/>
        </w:rPr>
        <w:t>@.......</w:t>
      </w:r>
      <w:proofErr w:type="gramStart"/>
      <w:r w:rsidRPr="005E390D">
        <w:rPr>
          <w:rFonts w:cs="Arial"/>
          <w:iCs/>
          <w:sz w:val="20"/>
          <w:szCs w:val="20"/>
          <w:lang w:val="pl-PL"/>
        </w:rPr>
        <w:t>¸</w:t>
      </w:r>
      <w:proofErr w:type="gramEnd"/>
      <w:r w:rsidRPr="005E390D">
        <w:rPr>
          <w:rFonts w:cs="Arial"/>
          <w:iCs/>
          <w:sz w:val="20"/>
          <w:szCs w:val="20"/>
          <w:lang w:val="pl-PL"/>
        </w:rPr>
        <w:t>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10D7E89D" w14:textId="77777777" w:rsidR="005E390D" w:rsidRPr="005E390D" w:rsidRDefault="005E390D" w:rsidP="005E390D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iCs/>
          <w:sz w:val="20"/>
          <w:szCs w:val="20"/>
          <w:lang w:val="pl-PL"/>
        </w:rPr>
      </w:pPr>
      <w:r w:rsidRPr="005E390D">
        <w:rPr>
          <w:rFonts w:cs="Arial"/>
          <w:iCs/>
          <w:sz w:val="20"/>
          <w:szCs w:val="20"/>
          <w:lang w:val="pl-PL"/>
        </w:rPr>
        <w:t>-  na adres siedziby Gwaranta,</w:t>
      </w:r>
    </w:p>
    <w:p w14:paraId="460388CE" w14:textId="77777777" w:rsidR="005E390D" w:rsidRPr="005E390D" w:rsidRDefault="005E390D" w:rsidP="005E390D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  <w:lang w:val="pl-PL"/>
        </w:rPr>
      </w:pPr>
      <w:r w:rsidRPr="005E390D">
        <w:rPr>
          <w:rFonts w:cs="Arial"/>
          <w:iCs/>
          <w:sz w:val="20"/>
          <w:szCs w:val="20"/>
          <w:lang w:val="pl-PL"/>
        </w:rPr>
        <w:t>- 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10A42267" w14:textId="77777777" w:rsidR="005E390D" w:rsidRPr="005E390D" w:rsidRDefault="005E390D" w:rsidP="005E390D">
      <w:pPr>
        <w:widowControl w:val="0"/>
        <w:spacing w:after="0" w:line="240" w:lineRule="auto"/>
        <w:ind w:left="102"/>
        <w:rPr>
          <w:rFonts w:cs="Arial"/>
          <w:sz w:val="20"/>
          <w:szCs w:val="20"/>
          <w:lang w:val="pl-PL"/>
        </w:rPr>
      </w:pPr>
    </w:p>
    <w:p w14:paraId="03C87B8D" w14:textId="77777777" w:rsidR="005E390D" w:rsidRPr="005E390D" w:rsidRDefault="005E390D" w:rsidP="005E390D">
      <w:pPr>
        <w:widowControl w:val="0"/>
        <w:spacing w:after="0" w:line="240" w:lineRule="auto"/>
        <w:rPr>
          <w:rFonts w:cs="Arial"/>
          <w:sz w:val="20"/>
          <w:szCs w:val="20"/>
          <w:lang w:val="pl"/>
        </w:rPr>
      </w:pPr>
      <w:r w:rsidRPr="005E390D">
        <w:rPr>
          <w:rFonts w:cs="Arial"/>
          <w:sz w:val="20"/>
          <w:szCs w:val="20"/>
          <w:lang w:val="pl"/>
        </w:rPr>
        <w:t>Niniejsza gwarancja wygasa w następujących przypadkach:</w:t>
      </w:r>
    </w:p>
    <w:p w14:paraId="3D387131" w14:textId="77777777" w:rsidR="005E390D" w:rsidRPr="005E390D" w:rsidRDefault="005E390D" w:rsidP="005E390D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567" w:hanging="567"/>
        <w:rPr>
          <w:rFonts w:cs="Arial"/>
          <w:sz w:val="20"/>
          <w:szCs w:val="20"/>
          <w:lang w:val="pl"/>
        </w:rPr>
      </w:pPr>
      <w:r w:rsidRPr="005E390D">
        <w:rPr>
          <w:rFonts w:cs="Arial"/>
          <w:sz w:val="20"/>
          <w:szCs w:val="20"/>
          <w:lang w:val="pl"/>
        </w:rPr>
        <w:t>gdyby żądanie zapłaty zawierające oświadczenie nie zostało nam doręczone w terminie ważności gwarancji,</w:t>
      </w:r>
    </w:p>
    <w:p w14:paraId="395B3BA5" w14:textId="77777777" w:rsidR="005E390D" w:rsidRPr="005E390D" w:rsidRDefault="005E390D" w:rsidP="005E390D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567" w:hanging="567"/>
        <w:rPr>
          <w:rFonts w:cs="Arial"/>
          <w:sz w:val="20"/>
          <w:szCs w:val="20"/>
          <w:lang w:val="pl"/>
        </w:rPr>
      </w:pPr>
      <w:r w:rsidRPr="005E390D">
        <w:rPr>
          <w:rFonts w:cs="Arial"/>
          <w:sz w:val="20"/>
          <w:szCs w:val="20"/>
          <w:lang w:val="pl"/>
        </w:rPr>
        <w:t>zwolnienia nas przez Zamawiającego ze wszystkich zobowiązań przewidzianych w gwarancji, przed upływem terminu jej ważności, gdy nasze świadczenia z tytułu niniejszej gwarancji osiągną kwotę gwarancji,</w:t>
      </w:r>
    </w:p>
    <w:p w14:paraId="7351B9A0" w14:textId="32966868" w:rsidR="00757855" w:rsidRPr="001571DC" w:rsidRDefault="005E390D" w:rsidP="00757855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567" w:hanging="567"/>
        <w:rPr>
          <w:rFonts w:cs="Arial"/>
          <w:sz w:val="20"/>
          <w:szCs w:val="20"/>
          <w:lang w:val="pl"/>
        </w:rPr>
      </w:pPr>
      <w:r w:rsidRPr="005E390D">
        <w:rPr>
          <w:rFonts w:cs="Arial"/>
          <w:sz w:val="20"/>
          <w:szCs w:val="20"/>
          <w:vertAlign w:val="superscript"/>
          <w:lang w:val="pl"/>
        </w:rPr>
        <w:footnoteReference w:id="3"/>
      </w:r>
      <w:r w:rsidRPr="005E390D">
        <w:rPr>
          <w:rFonts w:cs="Arial"/>
          <w:sz w:val="20"/>
          <w:szCs w:val="20"/>
          <w:lang w:val="pl"/>
        </w:rPr>
        <w:t>zwrócenia nam niniejszej gwarancji w terminie jej ważności,</w:t>
      </w:r>
    </w:p>
    <w:sectPr w:rsidR="00757855" w:rsidRPr="001571DC" w:rsidSect="00FD46E2">
      <w:headerReference w:type="default" r:id="rId17"/>
      <w:pgSz w:w="11906" w:h="16838"/>
      <w:pgMar w:top="709" w:right="1417" w:bottom="1417" w:left="851" w:header="709" w:footer="65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Kapuścińska-Oneksiak Kamila" w:date="2026-04-20T08:35:00Z" w:initials="KK">
    <w:p w14:paraId="2D52AF4A" w14:textId="77777777" w:rsidR="00633619" w:rsidRDefault="00633619" w:rsidP="00633619">
      <w:pPr>
        <w:pStyle w:val="Tekstkomentarza"/>
        <w:jc w:val="left"/>
      </w:pPr>
      <w:r>
        <w:rPr>
          <w:rStyle w:val="Odwoaniedokomentarza"/>
        </w:rPr>
        <w:annotationRef/>
      </w:r>
      <w:r>
        <w:t>Excel?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52AF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36EEEE" w16cex:dateUtc="2026-04-20T0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52AF4A" w16cid:durableId="3236EE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7F2EF" w14:textId="77777777" w:rsidR="00857134" w:rsidRDefault="00857134" w:rsidP="00114FA0">
      <w:r>
        <w:separator/>
      </w:r>
    </w:p>
  </w:endnote>
  <w:endnote w:type="continuationSeparator" w:id="0">
    <w:p w14:paraId="7D7F89AE" w14:textId="77777777" w:rsidR="00857134" w:rsidRDefault="00857134" w:rsidP="0011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Mang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6C46" w14:textId="77777777" w:rsidR="00B33406" w:rsidRDefault="00C15D36" w:rsidP="00B33406">
    <w:pPr>
      <w:pStyle w:val="Stopka"/>
      <w:tabs>
        <w:tab w:val="left" w:pos="1770"/>
      </w:tabs>
      <w:spacing w:before="240"/>
      <w:rPr>
        <w:rStyle w:val="Hipercze"/>
        <w:rFonts w:cs="Arial"/>
        <w:color w:val="2E3192"/>
        <w:sz w:val="24"/>
        <w:szCs w:val="14"/>
        <w:u w:val="none"/>
        <w:lang w:val="pl-PL"/>
      </w:rPr>
    </w:pPr>
    <w:r>
      <w:rPr>
        <w:rStyle w:val="Hipercze"/>
        <w:rFonts w:cs="Arial"/>
        <w:color w:val="2E3192"/>
        <w:sz w:val="14"/>
        <w:szCs w:val="14"/>
        <w:u w:val="none"/>
        <w:lang w:val="pl-PL"/>
      </w:rPr>
      <w:pict w14:anchorId="197F45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3F4D9A8A" w14:textId="5FCA76BB" w:rsidR="00B33406" w:rsidRPr="00647F3A" w:rsidRDefault="00B33406" w:rsidP="00B33406">
    <w:pPr>
      <w:pStyle w:val="Nagwek"/>
      <w:tabs>
        <w:tab w:val="clear" w:pos="9072"/>
      </w:tabs>
      <w:rPr>
        <w:rFonts w:cs="Arial"/>
        <w:sz w:val="16"/>
        <w:szCs w:val="16"/>
        <w:lang w:val="pl-PL"/>
      </w:rPr>
    </w:pPr>
    <w:r w:rsidRPr="000952E1">
      <w:rPr>
        <w:noProof/>
        <w:sz w:val="16"/>
        <w:szCs w:val="16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2E6332" wp14:editId="51A03E71">
              <wp:simplePos x="0" y="0"/>
              <wp:positionH relativeFrom="margin">
                <wp:align>right</wp:align>
              </wp:positionH>
              <wp:positionV relativeFrom="paragraph">
                <wp:posOffset>107899</wp:posOffset>
              </wp:positionV>
              <wp:extent cx="1943100" cy="342900"/>
              <wp:effectExtent l="0" t="0" r="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A4DF99" w14:textId="77777777" w:rsidR="00B33406" w:rsidRDefault="00B33406" w:rsidP="00B33406">
                          <w:pPr>
                            <w:pStyle w:val="Stopka"/>
                            <w:jc w:val="right"/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</w:pPr>
                        </w:p>
                        <w:p w14:paraId="4A22D789" w14:textId="680A3F6E" w:rsidR="00B33406" w:rsidRPr="00A24E31" w:rsidRDefault="00B33406" w:rsidP="00B33406">
                          <w:pPr>
                            <w:pStyle w:val="Stopka"/>
                            <w:jc w:val="right"/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B0A21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B0A21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B1A0F1A">
            <v:shapetype w14:anchorId="1F2E6332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101.8pt;margin-top:8.5pt;width:153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" filled="f" stroked="f" strokeweight=".5pt">
              <v:textbox inset="0,0,0,0">
                <w:txbxContent>
                  <w:p w14:paraId="2D6C94AA" w14:textId="77777777" w:rsidR="00B33406" w:rsidRDefault="00B33406" w:rsidP="00B33406">
                    <w:pPr>
                      <w:pStyle w:val="Stopka"/>
                      <w:jc w:val="right"/>
                      <w:rPr>
                        <w:rFonts w:cs="Arial"/>
                        <w:color w:val="002F67"/>
                        <w:sz w:val="12"/>
                        <w:szCs w:val="12"/>
                      </w:rPr>
                    </w:pPr>
                  </w:p>
                  <w:p w14:paraId="65434666" w14:textId="680A3F6E" w:rsidR="00B33406" w:rsidRPr="00A24E31" w:rsidRDefault="00B33406" w:rsidP="00B33406">
                    <w:pPr>
                      <w:pStyle w:val="Stopka"/>
                      <w:jc w:val="right"/>
                      <w:rPr>
                        <w:rFonts w:cs="Arial"/>
                        <w:color w:val="002F67"/>
                        <w:sz w:val="12"/>
                        <w:szCs w:val="12"/>
                      </w:rPr>
                    </w:pPr>
                    <w:r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 </w:t>
                    </w: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B0A21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B0A21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91B8A">
      <w:rPr>
        <w:rFonts w:cs="Arial"/>
        <w:sz w:val="16"/>
        <w:szCs w:val="16"/>
        <w:lang w:val="pl-PL"/>
      </w:rPr>
      <w:t xml:space="preserve">Część </w:t>
    </w:r>
    <w:r>
      <w:rPr>
        <w:rFonts w:cs="Arial"/>
        <w:sz w:val="16"/>
        <w:szCs w:val="16"/>
        <w:lang w:val="pl-PL"/>
      </w:rPr>
      <w:t>II</w:t>
    </w:r>
    <w:r w:rsidRPr="00991B8A">
      <w:rPr>
        <w:rFonts w:cs="Arial"/>
        <w:sz w:val="16"/>
        <w:szCs w:val="16"/>
        <w:lang w:val="pl-PL"/>
      </w:rPr>
      <w:t xml:space="preserve">I </w:t>
    </w:r>
    <w:r w:rsidR="001D0622">
      <w:rPr>
        <w:rFonts w:cs="Arial"/>
        <w:sz w:val="16"/>
        <w:szCs w:val="16"/>
        <w:lang w:val="pl-PL"/>
      </w:rPr>
      <w:t>S</w:t>
    </w:r>
    <w:r w:rsidRPr="00991B8A">
      <w:rPr>
        <w:rFonts w:cs="Arial"/>
        <w:sz w:val="16"/>
        <w:szCs w:val="16"/>
        <w:lang w:val="pl-PL"/>
      </w:rPr>
      <w:t xml:space="preserve">WZ </w:t>
    </w:r>
    <w:r>
      <w:rPr>
        <w:rFonts w:cs="Arial"/>
        <w:sz w:val="16"/>
        <w:szCs w:val="16"/>
        <w:lang w:val="pl-PL"/>
      </w:rPr>
      <w:t>–</w:t>
    </w:r>
    <w:r w:rsidRPr="00991B8A">
      <w:rPr>
        <w:rFonts w:cs="Arial"/>
        <w:sz w:val="16"/>
        <w:szCs w:val="16"/>
        <w:lang w:val="pl-PL"/>
      </w:rPr>
      <w:t xml:space="preserve"> </w:t>
    </w:r>
    <w:r>
      <w:rPr>
        <w:rFonts w:cs="Arial"/>
        <w:sz w:val="16"/>
        <w:szCs w:val="16"/>
        <w:lang w:val="pl-PL"/>
      </w:rPr>
      <w:t>Wzory Formularzy</w:t>
    </w:r>
    <w:r w:rsidRPr="00665C5A">
      <w:rPr>
        <w:rFonts w:cs="Arial"/>
        <w:sz w:val="16"/>
        <w:szCs w:val="16"/>
        <w:lang w:val="pl-PL"/>
      </w:rPr>
      <w:t xml:space="preserve"> </w:t>
    </w:r>
    <w:proofErr w:type="gramStart"/>
    <w:r w:rsidRPr="00665C5A">
      <w:rPr>
        <w:rFonts w:cs="Arial"/>
        <w:sz w:val="16"/>
        <w:szCs w:val="16"/>
        <w:lang w:val="pl-PL"/>
      </w:rPr>
      <w:t xml:space="preserve">- </w:t>
    </w:r>
    <w:r w:rsidR="001C5D1D" w:rsidRPr="001C5D1D">
      <w:rPr>
        <w:rFonts w:cs="Arial"/>
        <w:sz w:val="16"/>
        <w:szCs w:val="16"/>
        <w:lang w:val="pl-PL"/>
      </w:rPr>
      <w:t>,,Oklejenie</w:t>
    </w:r>
    <w:proofErr w:type="gramEnd"/>
    <w:r w:rsidR="001C5D1D" w:rsidRPr="001C5D1D">
      <w:rPr>
        <w:rFonts w:cs="Arial"/>
        <w:sz w:val="16"/>
        <w:szCs w:val="16"/>
        <w:lang w:val="pl-PL"/>
      </w:rPr>
      <w:t xml:space="preserve"> folią przeciwsłoneczną świetlików dachowych i opaski kopuły siedziby PSE S.A. w Konstancinie-Jeziornie.”</w:t>
    </w:r>
    <w:r w:rsidR="006339BA" w:rsidRPr="006339BA">
      <w:rPr>
        <w:rFonts w:cs="Arial"/>
        <w:sz w:val="16"/>
        <w:szCs w:val="16"/>
        <w:lang w:val="pl-P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44DA2" w14:textId="77777777" w:rsidR="00857134" w:rsidRDefault="00857134" w:rsidP="00114FA0">
      <w:r>
        <w:separator/>
      </w:r>
    </w:p>
  </w:footnote>
  <w:footnote w:type="continuationSeparator" w:id="0">
    <w:p w14:paraId="180C8AEC" w14:textId="77777777" w:rsidR="00857134" w:rsidRDefault="00857134" w:rsidP="00114FA0">
      <w:r>
        <w:continuationSeparator/>
      </w:r>
    </w:p>
  </w:footnote>
  <w:footnote w:id="1">
    <w:p w14:paraId="2CBB404E" w14:textId="74930F2A" w:rsidR="005E1039" w:rsidRPr="00A6259E" w:rsidRDefault="005E10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339BA">
        <w:rPr>
          <w:lang w:val="pl-PL"/>
        </w:rPr>
        <w:t xml:space="preserve">   </w:t>
      </w:r>
      <w:r w:rsidRPr="006339BA">
        <w:rPr>
          <w:sz w:val="16"/>
          <w:szCs w:val="16"/>
          <w:lang w:val="pl-PL"/>
        </w:rPr>
        <w:t>Ofertę można podpisać kwalifikowanym podpisem elektronicznym i zamieścić na Platformie zakupowej lub można ją podpisać odręcznie, zeskanować dokument i załączyć na Platformie zakupowej. W przypadku, gdy ofertę nie podpisuje osoba, której uprawnienie wynika z dokumentów rejestrowych – do oferty należy załączyć pełnomocnictwo w tym zakresie.</w:t>
      </w:r>
    </w:p>
  </w:footnote>
  <w:footnote w:id="2">
    <w:p w14:paraId="71134403" w14:textId="77777777" w:rsidR="005E390D" w:rsidRPr="005E390D" w:rsidRDefault="005E390D" w:rsidP="005E390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5E390D">
        <w:rPr>
          <w:lang w:val="pl-PL"/>
        </w:rPr>
        <w:t xml:space="preserve"> Wzór dokumentu gwarancji ma charakter przykładowy i dopuszczalne są odstępstwa od jego treści, które nie mogą jednak </w:t>
      </w:r>
      <w:proofErr w:type="gramStart"/>
      <w:r w:rsidRPr="005E390D">
        <w:rPr>
          <w:lang w:val="pl-PL"/>
        </w:rPr>
        <w:t>zmieniać  istoty</w:t>
      </w:r>
      <w:proofErr w:type="gramEnd"/>
      <w:r w:rsidRPr="005E390D">
        <w:rPr>
          <w:lang w:val="pl-PL"/>
        </w:rPr>
        <w:t xml:space="preserve"> odpowiedzialności gwaranta z tytułu udzielonej gwarancji.</w:t>
      </w:r>
    </w:p>
  </w:footnote>
  <w:footnote w:id="3">
    <w:p w14:paraId="1954E396" w14:textId="6453FBD2" w:rsidR="005E390D" w:rsidRPr="005E390D" w:rsidRDefault="005E390D" w:rsidP="005E390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5E390D">
        <w:rPr>
          <w:lang w:val="pl-PL"/>
        </w:rPr>
        <w:t xml:space="preserve"> Postanowienie dotyczy gwarancji w formie pisemnej.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1B1B" w14:textId="77777777" w:rsidR="003B3825" w:rsidRPr="003A4667" w:rsidRDefault="003B3825" w:rsidP="00CE79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 w15:restartNumberingAfterBreak="0">
    <w:nsid w:val="00000004"/>
    <w:multiLevelType w:val="multilevel"/>
    <w:tmpl w:val="51BE599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5" w15:restartNumberingAfterBreak="0">
    <w:nsid w:val="1A1678BE"/>
    <w:multiLevelType w:val="hybridMultilevel"/>
    <w:tmpl w:val="9FE23DBA"/>
    <w:lvl w:ilvl="0" w:tplc="FFFFFFFF">
      <w:start w:val="1"/>
      <w:numFmt w:val="ideographDigital"/>
      <w:lvlText w:val=""/>
      <w:lvlJc w:val="left"/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357C2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FE4712D"/>
    <w:multiLevelType w:val="hybridMultilevel"/>
    <w:tmpl w:val="40AEC7D6"/>
    <w:lvl w:ilvl="0" w:tplc="0415000F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312D480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10" w15:restartNumberingAfterBreak="0">
    <w:nsid w:val="361A40DD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E546B1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9F4711"/>
    <w:multiLevelType w:val="hybridMultilevel"/>
    <w:tmpl w:val="437EB84E"/>
    <w:lvl w:ilvl="0" w:tplc="27D0DB6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15" w15:restartNumberingAfterBreak="0">
    <w:nsid w:val="469E62E3"/>
    <w:multiLevelType w:val="multilevel"/>
    <w:tmpl w:val="F7120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8D7080"/>
    <w:multiLevelType w:val="hybridMultilevel"/>
    <w:tmpl w:val="14D0B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126FD"/>
    <w:multiLevelType w:val="hybridMultilevel"/>
    <w:tmpl w:val="9A345F86"/>
    <w:lvl w:ilvl="0" w:tplc="2764AF8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8E717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8935757"/>
    <w:multiLevelType w:val="multilevel"/>
    <w:tmpl w:val="3B1E51A0"/>
    <w:lvl w:ilvl="0">
      <w:start w:val="1"/>
      <w:numFmt w:val="decimal"/>
      <w:pStyle w:val="Numerowanie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pStyle w:val="Numerowanie2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C1966E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23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8802295"/>
    <w:multiLevelType w:val="hybridMultilevel"/>
    <w:tmpl w:val="D9900096"/>
    <w:lvl w:ilvl="0" w:tplc="A5B229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975F3C"/>
    <w:multiLevelType w:val="multilevel"/>
    <w:tmpl w:val="84EA6F06"/>
    <w:lvl w:ilvl="0">
      <w:start w:val="1"/>
      <w:numFmt w:val="decimal"/>
      <w:lvlText w:val="%1)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D0917D2"/>
    <w:multiLevelType w:val="hybridMultilevel"/>
    <w:tmpl w:val="08609DB0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139882413">
    <w:abstractNumId w:val="23"/>
  </w:num>
  <w:num w:numId="2" w16cid:durableId="412046498">
    <w:abstractNumId w:val="6"/>
  </w:num>
  <w:num w:numId="3" w16cid:durableId="1314792827">
    <w:abstractNumId w:val="25"/>
  </w:num>
  <w:num w:numId="4" w16cid:durableId="8797069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41461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1180381">
    <w:abstractNumId w:val="22"/>
  </w:num>
  <w:num w:numId="7" w16cid:durableId="159665602">
    <w:abstractNumId w:val="12"/>
  </w:num>
  <w:num w:numId="8" w16cid:durableId="1121530089">
    <w:abstractNumId w:val="14"/>
  </w:num>
  <w:num w:numId="9" w16cid:durableId="1726875300">
    <w:abstractNumId w:val="9"/>
  </w:num>
  <w:num w:numId="10" w16cid:durableId="364720434">
    <w:abstractNumId w:val="8"/>
  </w:num>
  <w:num w:numId="11" w16cid:durableId="1075935727">
    <w:abstractNumId w:val="15"/>
  </w:num>
  <w:num w:numId="12" w16cid:durableId="16756925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295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4781765">
    <w:abstractNumId w:val="17"/>
  </w:num>
  <w:num w:numId="15" w16cid:durableId="1756051885">
    <w:abstractNumId w:val="11"/>
  </w:num>
  <w:num w:numId="16" w16cid:durableId="285695888">
    <w:abstractNumId w:val="18"/>
  </w:num>
  <w:num w:numId="17" w16cid:durableId="165634777">
    <w:abstractNumId w:val="26"/>
  </w:num>
  <w:num w:numId="18" w16cid:durableId="450590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25922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7521753">
    <w:abstractNumId w:val="21"/>
  </w:num>
  <w:num w:numId="21" w16cid:durableId="2014642677">
    <w:abstractNumId w:val="19"/>
  </w:num>
  <w:num w:numId="22" w16cid:durableId="1459179296">
    <w:abstractNumId w:val="5"/>
  </w:num>
  <w:num w:numId="23" w16cid:durableId="1742874582">
    <w:abstractNumId w:val="24"/>
  </w:num>
  <w:num w:numId="24" w16cid:durableId="1697075972">
    <w:abstractNumId w:val="1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puścińska-Oneksiak Kamila">
    <w15:presenceInfo w15:providerId="AD" w15:userId="S::kamila.kapuscinska-oneksiak@pse.pl::c1fe2562-68c7-4ecc-95ad-d480f2023d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CF"/>
    <w:rsid w:val="00001F1C"/>
    <w:rsid w:val="00005341"/>
    <w:rsid w:val="00011E69"/>
    <w:rsid w:val="0001203E"/>
    <w:rsid w:val="00012A9D"/>
    <w:rsid w:val="000132EB"/>
    <w:rsid w:val="0001349E"/>
    <w:rsid w:val="00013B06"/>
    <w:rsid w:val="00015EFA"/>
    <w:rsid w:val="00016B37"/>
    <w:rsid w:val="00020550"/>
    <w:rsid w:val="00023B4B"/>
    <w:rsid w:val="000244A6"/>
    <w:rsid w:val="00024CE8"/>
    <w:rsid w:val="0002623D"/>
    <w:rsid w:val="00026B27"/>
    <w:rsid w:val="00030DFC"/>
    <w:rsid w:val="00031480"/>
    <w:rsid w:val="00032661"/>
    <w:rsid w:val="00034247"/>
    <w:rsid w:val="0003455F"/>
    <w:rsid w:val="000352B4"/>
    <w:rsid w:val="000366DE"/>
    <w:rsid w:val="00036EBE"/>
    <w:rsid w:val="0004161E"/>
    <w:rsid w:val="000450C1"/>
    <w:rsid w:val="00045C9F"/>
    <w:rsid w:val="00056A7A"/>
    <w:rsid w:val="000622E2"/>
    <w:rsid w:val="00063393"/>
    <w:rsid w:val="00063EC1"/>
    <w:rsid w:val="00064166"/>
    <w:rsid w:val="00065907"/>
    <w:rsid w:val="0006773A"/>
    <w:rsid w:val="000711A4"/>
    <w:rsid w:val="00071D2D"/>
    <w:rsid w:val="000738C8"/>
    <w:rsid w:val="00073EF5"/>
    <w:rsid w:val="00073FD8"/>
    <w:rsid w:val="000750C0"/>
    <w:rsid w:val="00077DDF"/>
    <w:rsid w:val="00080CE9"/>
    <w:rsid w:val="00081172"/>
    <w:rsid w:val="0008346E"/>
    <w:rsid w:val="000914A1"/>
    <w:rsid w:val="000916D6"/>
    <w:rsid w:val="00091B3D"/>
    <w:rsid w:val="00093526"/>
    <w:rsid w:val="000952E1"/>
    <w:rsid w:val="0009686D"/>
    <w:rsid w:val="0009703F"/>
    <w:rsid w:val="000A00C5"/>
    <w:rsid w:val="000A1B42"/>
    <w:rsid w:val="000A1FBF"/>
    <w:rsid w:val="000A29CB"/>
    <w:rsid w:val="000A3110"/>
    <w:rsid w:val="000A35E5"/>
    <w:rsid w:val="000A5287"/>
    <w:rsid w:val="000A556E"/>
    <w:rsid w:val="000A59F8"/>
    <w:rsid w:val="000A7B94"/>
    <w:rsid w:val="000B04F5"/>
    <w:rsid w:val="000B28A1"/>
    <w:rsid w:val="000B353A"/>
    <w:rsid w:val="000B4AFF"/>
    <w:rsid w:val="000B5255"/>
    <w:rsid w:val="000C1034"/>
    <w:rsid w:val="000C150A"/>
    <w:rsid w:val="000C29EC"/>
    <w:rsid w:val="000C353D"/>
    <w:rsid w:val="000C452A"/>
    <w:rsid w:val="000C712E"/>
    <w:rsid w:val="000D0659"/>
    <w:rsid w:val="000D0912"/>
    <w:rsid w:val="000D1340"/>
    <w:rsid w:val="000D1678"/>
    <w:rsid w:val="000D18EB"/>
    <w:rsid w:val="000D23EF"/>
    <w:rsid w:val="000D2ECA"/>
    <w:rsid w:val="000D66BB"/>
    <w:rsid w:val="000E07AF"/>
    <w:rsid w:val="000E213D"/>
    <w:rsid w:val="000E2433"/>
    <w:rsid w:val="000E3656"/>
    <w:rsid w:val="000E4D73"/>
    <w:rsid w:val="000E52BC"/>
    <w:rsid w:val="000E5D9B"/>
    <w:rsid w:val="000E7712"/>
    <w:rsid w:val="000F27BA"/>
    <w:rsid w:val="000F6233"/>
    <w:rsid w:val="0010131C"/>
    <w:rsid w:val="0010298A"/>
    <w:rsid w:val="001034A0"/>
    <w:rsid w:val="00104082"/>
    <w:rsid w:val="00105437"/>
    <w:rsid w:val="00107DCC"/>
    <w:rsid w:val="00110D24"/>
    <w:rsid w:val="00111341"/>
    <w:rsid w:val="00111D2C"/>
    <w:rsid w:val="00111D78"/>
    <w:rsid w:val="00112C11"/>
    <w:rsid w:val="00112D55"/>
    <w:rsid w:val="00113D81"/>
    <w:rsid w:val="00114E6A"/>
    <w:rsid w:val="00114FA0"/>
    <w:rsid w:val="00116A34"/>
    <w:rsid w:val="00117B66"/>
    <w:rsid w:val="0012239C"/>
    <w:rsid w:val="0012412D"/>
    <w:rsid w:val="001254A3"/>
    <w:rsid w:val="001256C5"/>
    <w:rsid w:val="00125FB5"/>
    <w:rsid w:val="001323CD"/>
    <w:rsid w:val="001328C2"/>
    <w:rsid w:val="00132BB6"/>
    <w:rsid w:val="00133DB0"/>
    <w:rsid w:val="001343EE"/>
    <w:rsid w:val="0013441F"/>
    <w:rsid w:val="001369F1"/>
    <w:rsid w:val="00142A68"/>
    <w:rsid w:val="00142F00"/>
    <w:rsid w:val="00143B8C"/>
    <w:rsid w:val="001450F3"/>
    <w:rsid w:val="0015001D"/>
    <w:rsid w:val="001511AA"/>
    <w:rsid w:val="001516D4"/>
    <w:rsid w:val="00154829"/>
    <w:rsid w:val="00155B31"/>
    <w:rsid w:val="00155F6A"/>
    <w:rsid w:val="001564A5"/>
    <w:rsid w:val="0015704D"/>
    <w:rsid w:val="001571DC"/>
    <w:rsid w:val="0016012D"/>
    <w:rsid w:val="00161486"/>
    <w:rsid w:val="00161BF3"/>
    <w:rsid w:val="001624E8"/>
    <w:rsid w:val="00163C95"/>
    <w:rsid w:val="00164936"/>
    <w:rsid w:val="0016509E"/>
    <w:rsid w:val="0016554F"/>
    <w:rsid w:val="001700F3"/>
    <w:rsid w:val="001718DD"/>
    <w:rsid w:val="00172127"/>
    <w:rsid w:val="00175996"/>
    <w:rsid w:val="00175AE7"/>
    <w:rsid w:val="001765C7"/>
    <w:rsid w:val="00177F9D"/>
    <w:rsid w:val="001823B0"/>
    <w:rsid w:val="001829FA"/>
    <w:rsid w:val="00183E45"/>
    <w:rsid w:val="0018699E"/>
    <w:rsid w:val="00190169"/>
    <w:rsid w:val="00190AC9"/>
    <w:rsid w:val="0019516D"/>
    <w:rsid w:val="00195762"/>
    <w:rsid w:val="00196043"/>
    <w:rsid w:val="001961D5"/>
    <w:rsid w:val="0019651C"/>
    <w:rsid w:val="001A0419"/>
    <w:rsid w:val="001A6867"/>
    <w:rsid w:val="001A6C55"/>
    <w:rsid w:val="001A7445"/>
    <w:rsid w:val="001B00B3"/>
    <w:rsid w:val="001B10F4"/>
    <w:rsid w:val="001B136C"/>
    <w:rsid w:val="001B237C"/>
    <w:rsid w:val="001B2769"/>
    <w:rsid w:val="001B3A03"/>
    <w:rsid w:val="001B3EC1"/>
    <w:rsid w:val="001B4469"/>
    <w:rsid w:val="001B4978"/>
    <w:rsid w:val="001B5A63"/>
    <w:rsid w:val="001B6080"/>
    <w:rsid w:val="001B6C61"/>
    <w:rsid w:val="001B71DD"/>
    <w:rsid w:val="001B76CF"/>
    <w:rsid w:val="001B7E7C"/>
    <w:rsid w:val="001C001E"/>
    <w:rsid w:val="001C020A"/>
    <w:rsid w:val="001C0459"/>
    <w:rsid w:val="001C0DA5"/>
    <w:rsid w:val="001C227A"/>
    <w:rsid w:val="001C269C"/>
    <w:rsid w:val="001C5D1D"/>
    <w:rsid w:val="001C5FF9"/>
    <w:rsid w:val="001C62DA"/>
    <w:rsid w:val="001D0622"/>
    <w:rsid w:val="001D1CD0"/>
    <w:rsid w:val="001D20EA"/>
    <w:rsid w:val="001D295A"/>
    <w:rsid w:val="001D3218"/>
    <w:rsid w:val="001D3D26"/>
    <w:rsid w:val="001D3D9B"/>
    <w:rsid w:val="001D3E4A"/>
    <w:rsid w:val="001D4EA7"/>
    <w:rsid w:val="001D5A38"/>
    <w:rsid w:val="001D5B1D"/>
    <w:rsid w:val="001D7DA9"/>
    <w:rsid w:val="001E119C"/>
    <w:rsid w:val="001E2F0A"/>
    <w:rsid w:val="001E6091"/>
    <w:rsid w:val="001E6578"/>
    <w:rsid w:val="001E6821"/>
    <w:rsid w:val="001E699F"/>
    <w:rsid w:val="001F150C"/>
    <w:rsid w:val="001F23AD"/>
    <w:rsid w:val="001F2893"/>
    <w:rsid w:val="001F328F"/>
    <w:rsid w:val="001F3524"/>
    <w:rsid w:val="001F4FE2"/>
    <w:rsid w:val="001F501B"/>
    <w:rsid w:val="001F5C18"/>
    <w:rsid w:val="001F622B"/>
    <w:rsid w:val="001F736B"/>
    <w:rsid w:val="001F7944"/>
    <w:rsid w:val="002022BC"/>
    <w:rsid w:val="00204798"/>
    <w:rsid w:val="002053B2"/>
    <w:rsid w:val="0020693B"/>
    <w:rsid w:val="002071CB"/>
    <w:rsid w:val="002123CD"/>
    <w:rsid w:val="00215A5F"/>
    <w:rsid w:val="00215EB0"/>
    <w:rsid w:val="00217BA8"/>
    <w:rsid w:val="00220C0B"/>
    <w:rsid w:val="00224C22"/>
    <w:rsid w:val="00225C5A"/>
    <w:rsid w:val="00226CDB"/>
    <w:rsid w:val="0022790E"/>
    <w:rsid w:val="00227D15"/>
    <w:rsid w:val="002312FB"/>
    <w:rsid w:val="002313CC"/>
    <w:rsid w:val="00232068"/>
    <w:rsid w:val="00232A87"/>
    <w:rsid w:val="00233597"/>
    <w:rsid w:val="0023430B"/>
    <w:rsid w:val="00236850"/>
    <w:rsid w:val="0023783A"/>
    <w:rsid w:val="00237D1B"/>
    <w:rsid w:val="00240E0C"/>
    <w:rsid w:val="00241B9A"/>
    <w:rsid w:val="00242A9F"/>
    <w:rsid w:val="002431F9"/>
    <w:rsid w:val="002461D8"/>
    <w:rsid w:val="00246254"/>
    <w:rsid w:val="00247567"/>
    <w:rsid w:val="00247950"/>
    <w:rsid w:val="002541B8"/>
    <w:rsid w:val="00256D51"/>
    <w:rsid w:val="00256F27"/>
    <w:rsid w:val="00257BE5"/>
    <w:rsid w:val="00260BA7"/>
    <w:rsid w:val="0026250F"/>
    <w:rsid w:val="00262860"/>
    <w:rsid w:val="0026286A"/>
    <w:rsid w:val="00262B1B"/>
    <w:rsid w:val="00263806"/>
    <w:rsid w:val="0026446B"/>
    <w:rsid w:val="00267B15"/>
    <w:rsid w:val="00270C4F"/>
    <w:rsid w:val="00271608"/>
    <w:rsid w:val="00272537"/>
    <w:rsid w:val="00272766"/>
    <w:rsid w:val="00272E00"/>
    <w:rsid w:val="002753E9"/>
    <w:rsid w:val="00275402"/>
    <w:rsid w:val="002769C1"/>
    <w:rsid w:val="00277352"/>
    <w:rsid w:val="0028055A"/>
    <w:rsid w:val="002814F2"/>
    <w:rsid w:val="002859D3"/>
    <w:rsid w:val="0028712D"/>
    <w:rsid w:val="00287748"/>
    <w:rsid w:val="00290E0C"/>
    <w:rsid w:val="00291775"/>
    <w:rsid w:val="00294729"/>
    <w:rsid w:val="002961C4"/>
    <w:rsid w:val="002A0A80"/>
    <w:rsid w:val="002A2DE5"/>
    <w:rsid w:val="002A4AB3"/>
    <w:rsid w:val="002B1A6D"/>
    <w:rsid w:val="002C1717"/>
    <w:rsid w:val="002C2E59"/>
    <w:rsid w:val="002C2E73"/>
    <w:rsid w:val="002C738B"/>
    <w:rsid w:val="002D11BE"/>
    <w:rsid w:val="002D2144"/>
    <w:rsid w:val="002D2C0B"/>
    <w:rsid w:val="002D4338"/>
    <w:rsid w:val="002D5C5F"/>
    <w:rsid w:val="002D64A8"/>
    <w:rsid w:val="002E0380"/>
    <w:rsid w:val="002E5ACA"/>
    <w:rsid w:val="002E70D4"/>
    <w:rsid w:val="002F0314"/>
    <w:rsid w:val="002F04A8"/>
    <w:rsid w:val="002F44F2"/>
    <w:rsid w:val="002F4959"/>
    <w:rsid w:val="002F61E9"/>
    <w:rsid w:val="002F6C7F"/>
    <w:rsid w:val="002F73D0"/>
    <w:rsid w:val="002F7E0A"/>
    <w:rsid w:val="00303588"/>
    <w:rsid w:val="00303C6F"/>
    <w:rsid w:val="00306C9E"/>
    <w:rsid w:val="003107F0"/>
    <w:rsid w:val="00310C96"/>
    <w:rsid w:val="00315079"/>
    <w:rsid w:val="00315BD1"/>
    <w:rsid w:val="00317643"/>
    <w:rsid w:val="00317A9C"/>
    <w:rsid w:val="00321225"/>
    <w:rsid w:val="00322511"/>
    <w:rsid w:val="0032520C"/>
    <w:rsid w:val="00326391"/>
    <w:rsid w:val="0032682F"/>
    <w:rsid w:val="00332E61"/>
    <w:rsid w:val="0033619C"/>
    <w:rsid w:val="0033754D"/>
    <w:rsid w:val="003407E9"/>
    <w:rsid w:val="0034393B"/>
    <w:rsid w:val="00343AF0"/>
    <w:rsid w:val="00344A84"/>
    <w:rsid w:val="00346C1A"/>
    <w:rsid w:val="003471D5"/>
    <w:rsid w:val="00350ACD"/>
    <w:rsid w:val="00355A16"/>
    <w:rsid w:val="00357064"/>
    <w:rsid w:val="00360A69"/>
    <w:rsid w:val="0036151D"/>
    <w:rsid w:val="00361FD7"/>
    <w:rsid w:val="00363DDB"/>
    <w:rsid w:val="0036471F"/>
    <w:rsid w:val="00365745"/>
    <w:rsid w:val="00367E60"/>
    <w:rsid w:val="003704AB"/>
    <w:rsid w:val="00372635"/>
    <w:rsid w:val="00372F1F"/>
    <w:rsid w:val="00373A92"/>
    <w:rsid w:val="00373E6C"/>
    <w:rsid w:val="00375D52"/>
    <w:rsid w:val="00381B67"/>
    <w:rsid w:val="00382B01"/>
    <w:rsid w:val="003855D7"/>
    <w:rsid w:val="00385A94"/>
    <w:rsid w:val="003860FF"/>
    <w:rsid w:val="00386CB9"/>
    <w:rsid w:val="00390483"/>
    <w:rsid w:val="003913B0"/>
    <w:rsid w:val="003921B9"/>
    <w:rsid w:val="00394FC2"/>
    <w:rsid w:val="00395416"/>
    <w:rsid w:val="0039619F"/>
    <w:rsid w:val="00396501"/>
    <w:rsid w:val="00397160"/>
    <w:rsid w:val="00397F80"/>
    <w:rsid w:val="003A145A"/>
    <w:rsid w:val="003A3807"/>
    <w:rsid w:val="003A3C07"/>
    <w:rsid w:val="003A7530"/>
    <w:rsid w:val="003B1722"/>
    <w:rsid w:val="003B1823"/>
    <w:rsid w:val="003B1B0B"/>
    <w:rsid w:val="003B28F9"/>
    <w:rsid w:val="003B290F"/>
    <w:rsid w:val="003B2CA4"/>
    <w:rsid w:val="003B3825"/>
    <w:rsid w:val="003B5ED3"/>
    <w:rsid w:val="003B625E"/>
    <w:rsid w:val="003B7729"/>
    <w:rsid w:val="003C1B2F"/>
    <w:rsid w:val="003C459C"/>
    <w:rsid w:val="003C473D"/>
    <w:rsid w:val="003C62F7"/>
    <w:rsid w:val="003D1217"/>
    <w:rsid w:val="003D2764"/>
    <w:rsid w:val="003D2E5C"/>
    <w:rsid w:val="003D51EA"/>
    <w:rsid w:val="003D5984"/>
    <w:rsid w:val="003D6005"/>
    <w:rsid w:val="003E1E11"/>
    <w:rsid w:val="003E20E3"/>
    <w:rsid w:val="003E55EE"/>
    <w:rsid w:val="003E7341"/>
    <w:rsid w:val="003F0DED"/>
    <w:rsid w:val="003F1BE9"/>
    <w:rsid w:val="003F5584"/>
    <w:rsid w:val="003F704B"/>
    <w:rsid w:val="00402757"/>
    <w:rsid w:val="00406471"/>
    <w:rsid w:val="00406D44"/>
    <w:rsid w:val="00406FEB"/>
    <w:rsid w:val="00412291"/>
    <w:rsid w:val="00412500"/>
    <w:rsid w:val="00415E62"/>
    <w:rsid w:val="0041720E"/>
    <w:rsid w:val="00417B1F"/>
    <w:rsid w:val="00417EBD"/>
    <w:rsid w:val="004204D5"/>
    <w:rsid w:val="00420B12"/>
    <w:rsid w:val="00426321"/>
    <w:rsid w:val="004265C5"/>
    <w:rsid w:val="0042660B"/>
    <w:rsid w:val="00426C58"/>
    <w:rsid w:val="00426E0F"/>
    <w:rsid w:val="00430711"/>
    <w:rsid w:val="00431CBC"/>
    <w:rsid w:val="00433100"/>
    <w:rsid w:val="0043443D"/>
    <w:rsid w:val="0043468D"/>
    <w:rsid w:val="00437A42"/>
    <w:rsid w:val="00440967"/>
    <w:rsid w:val="00442081"/>
    <w:rsid w:val="004420F3"/>
    <w:rsid w:val="00442439"/>
    <w:rsid w:val="00443B9F"/>
    <w:rsid w:val="00443FF5"/>
    <w:rsid w:val="00444610"/>
    <w:rsid w:val="0044627C"/>
    <w:rsid w:val="0044646F"/>
    <w:rsid w:val="004467A7"/>
    <w:rsid w:val="0044742F"/>
    <w:rsid w:val="004502F9"/>
    <w:rsid w:val="00450ACB"/>
    <w:rsid w:val="00450ADC"/>
    <w:rsid w:val="00450E08"/>
    <w:rsid w:val="00450E8A"/>
    <w:rsid w:val="00453813"/>
    <w:rsid w:val="00456023"/>
    <w:rsid w:val="004562E7"/>
    <w:rsid w:val="00460F18"/>
    <w:rsid w:val="0046195B"/>
    <w:rsid w:val="00461E2B"/>
    <w:rsid w:val="00462712"/>
    <w:rsid w:val="00462ED1"/>
    <w:rsid w:val="00463375"/>
    <w:rsid w:val="00463590"/>
    <w:rsid w:val="0046717E"/>
    <w:rsid w:val="00467BE9"/>
    <w:rsid w:val="00470302"/>
    <w:rsid w:val="004723C6"/>
    <w:rsid w:val="00472939"/>
    <w:rsid w:val="004730E7"/>
    <w:rsid w:val="00474E13"/>
    <w:rsid w:val="0048127F"/>
    <w:rsid w:val="00481885"/>
    <w:rsid w:val="004827DA"/>
    <w:rsid w:val="00482F56"/>
    <w:rsid w:val="004830B3"/>
    <w:rsid w:val="0048313E"/>
    <w:rsid w:val="00483596"/>
    <w:rsid w:val="00483BE0"/>
    <w:rsid w:val="00486375"/>
    <w:rsid w:val="004876D1"/>
    <w:rsid w:val="00487C6A"/>
    <w:rsid w:val="00487F7F"/>
    <w:rsid w:val="0049121F"/>
    <w:rsid w:val="00491528"/>
    <w:rsid w:val="004917AB"/>
    <w:rsid w:val="00492B17"/>
    <w:rsid w:val="00494B3A"/>
    <w:rsid w:val="0049554B"/>
    <w:rsid w:val="00495BB6"/>
    <w:rsid w:val="00497797"/>
    <w:rsid w:val="00497B02"/>
    <w:rsid w:val="004A07BE"/>
    <w:rsid w:val="004A0BDF"/>
    <w:rsid w:val="004A0ECE"/>
    <w:rsid w:val="004A10A9"/>
    <w:rsid w:val="004A2310"/>
    <w:rsid w:val="004A2D3B"/>
    <w:rsid w:val="004A573C"/>
    <w:rsid w:val="004A7A17"/>
    <w:rsid w:val="004A7AEF"/>
    <w:rsid w:val="004B02AE"/>
    <w:rsid w:val="004B0A21"/>
    <w:rsid w:val="004B1BD3"/>
    <w:rsid w:val="004B4413"/>
    <w:rsid w:val="004B476A"/>
    <w:rsid w:val="004B4D8D"/>
    <w:rsid w:val="004B6484"/>
    <w:rsid w:val="004C10B8"/>
    <w:rsid w:val="004C325D"/>
    <w:rsid w:val="004C33C8"/>
    <w:rsid w:val="004C476B"/>
    <w:rsid w:val="004C49AF"/>
    <w:rsid w:val="004D01FB"/>
    <w:rsid w:val="004D0773"/>
    <w:rsid w:val="004D127F"/>
    <w:rsid w:val="004D2680"/>
    <w:rsid w:val="004D2767"/>
    <w:rsid w:val="004D4153"/>
    <w:rsid w:val="004D585D"/>
    <w:rsid w:val="004D73C7"/>
    <w:rsid w:val="004E14ED"/>
    <w:rsid w:val="004E1722"/>
    <w:rsid w:val="004E28BA"/>
    <w:rsid w:val="004E445B"/>
    <w:rsid w:val="004E4CA7"/>
    <w:rsid w:val="004E60CC"/>
    <w:rsid w:val="004E74C0"/>
    <w:rsid w:val="004E78AF"/>
    <w:rsid w:val="004E7D65"/>
    <w:rsid w:val="004F0880"/>
    <w:rsid w:val="004F1493"/>
    <w:rsid w:val="004F2331"/>
    <w:rsid w:val="004F274C"/>
    <w:rsid w:val="004F4C73"/>
    <w:rsid w:val="004F4D2D"/>
    <w:rsid w:val="004F58DF"/>
    <w:rsid w:val="004F6D6B"/>
    <w:rsid w:val="004F7461"/>
    <w:rsid w:val="00500223"/>
    <w:rsid w:val="005035C4"/>
    <w:rsid w:val="005044CB"/>
    <w:rsid w:val="005058B7"/>
    <w:rsid w:val="0050675E"/>
    <w:rsid w:val="00510A35"/>
    <w:rsid w:val="0051102E"/>
    <w:rsid w:val="00511F21"/>
    <w:rsid w:val="00512749"/>
    <w:rsid w:val="00517F8F"/>
    <w:rsid w:val="00521BF0"/>
    <w:rsid w:val="00522A7C"/>
    <w:rsid w:val="00524C47"/>
    <w:rsid w:val="00525005"/>
    <w:rsid w:val="0053078D"/>
    <w:rsid w:val="005321FD"/>
    <w:rsid w:val="00533533"/>
    <w:rsid w:val="005354E5"/>
    <w:rsid w:val="00537E9F"/>
    <w:rsid w:val="00540832"/>
    <w:rsid w:val="00542B87"/>
    <w:rsid w:val="00542EB6"/>
    <w:rsid w:val="005449E6"/>
    <w:rsid w:val="005533AC"/>
    <w:rsid w:val="00553F9A"/>
    <w:rsid w:val="0055408F"/>
    <w:rsid w:val="005572F4"/>
    <w:rsid w:val="0055759E"/>
    <w:rsid w:val="00562790"/>
    <w:rsid w:val="00565402"/>
    <w:rsid w:val="00566071"/>
    <w:rsid w:val="005668AD"/>
    <w:rsid w:val="005677B6"/>
    <w:rsid w:val="00567F98"/>
    <w:rsid w:val="005705DE"/>
    <w:rsid w:val="00571118"/>
    <w:rsid w:val="00571C1B"/>
    <w:rsid w:val="00571E42"/>
    <w:rsid w:val="00572169"/>
    <w:rsid w:val="00573C34"/>
    <w:rsid w:val="005745A5"/>
    <w:rsid w:val="005771E5"/>
    <w:rsid w:val="005775B4"/>
    <w:rsid w:val="005803EE"/>
    <w:rsid w:val="00580409"/>
    <w:rsid w:val="00582515"/>
    <w:rsid w:val="005825EC"/>
    <w:rsid w:val="00583310"/>
    <w:rsid w:val="0058477B"/>
    <w:rsid w:val="005866A5"/>
    <w:rsid w:val="005866D2"/>
    <w:rsid w:val="005907B5"/>
    <w:rsid w:val="00590E60"/>
    <w:rsid w:val="0059106D"/>
    <w:rsid w:val="005925E8"/>
    <w:rsid w:val="005928E8"/>
    <w:rsid w:val="00592BB1"/>
    <w:rsid w:val="00594215"/>
    <w:rsid w:val="005953C7"/>
    <w:rsid w:val="005956C1"/>
    <w:rsid w:val="0059648C"/>
    <w:rsid w:val="005A07DB"/>
    <w:rsid w:val="005A0845"/>
    <w:rsid w:val="005A3B28"/>
    <w:rsid w:val="005A4FBD"/>
    <w:rsid w:val="005A6EC9"/>
    <w:rsid w:val="005A7F54"/>
    <w:rsid w:val="005B212F"/>
    <w:rsid w:val="005B236E"/>
    <w:rsid w:val="005B5982"/>
    <w:rsid w:val="005B7C08"/>
    <w:rsid w:val="005B7C0A"/>
    <w:rsid w:val="005C2C4B"/>
    <w:rsid w:val="005C2F40"/>
    <w:rsid w:val="005C3487"/>
    <w:rsid w:val="005C3B8C"/>
    <w:rsid w:val="005C6213"/>
    <w:rsid w:val="005C72E3"/>
    <w:rsid w:val="005C7502"/>
    <w:rsid w:val="005D0365"/>
    <w:rsid w:val="005D0D5D"/>
    <w:rsid w:val="005D1199"/>
    <w:rsid w:val="005D2D27"/>
    <w:rsid w:val="005D31A0"/>
    <w:rsid w:val="005D359F"/>
    <w:rsid w:val="005D4BF9"/>
    <w:rsid w:val="005D506C"/>
    <w:rsid w:val="005D5CAA"/>
    <w:rsid w:val="005D67F4"/>
    <w:rsid w:val="005D6D26"/>
    <w:rsid w:val="005D709E"/>
    <w:rsid w:val="005D7127"/>
    <w:rsid w:val="005D779F"/>
    <w:rsid w:val="005D7E99"/>
    <w:rsid w:val="005E1039"/>
    <w:rsid w:val="005E14E6"/>
    <w:rsid w:val="005E1CD4"/>
    <w:rsid w:val="005E29A4"/>
    <w:rsid w:val="005E29BC"/>
    <w:rsid w:val="005E3493"/>
    <w:rsid w:val="005E390D"/>
    <w:rsid w:val="005E3D52"/>
    <w:rsid w:val="005E4012"/>
    <w:rsid w:val="005E425B"/>
    <w:rsid w:val="005E73E0"/>
    <w:rsid w:val="005F0CEB"/>
    <w:rsid w:val="005F2CC0"/>
    <w:rsid w:val="00600386"/>
    <w:rsid w:val="00600EF4"/>
    <w:rsid w:val="006033C8"/>
    <w:rsid w:val="00603636"/>
    <w:rsid w:val="0060382A"/>
    <w:rsid w:val="006051A9"/>
    <w:rsid w:val="00605401"/>
    <w:rsid w:val="0060700B"/>
    <w:rsid w:val="0061192D"/>
    <w:rsid w:val="006143F3"/>
    <w:rsid w:val="00614438"/>
    <w:rsid w:val="006148B7"/>
    <w:rsid w:val="0061651B"/>
    <w:rsid w:val="00621B1A"/>
    <w:rsid w:val="00621D25"/>
    <w:rsid w:val="006242DE"/>
    <w:rsid w:val="00625767"/>
    <w:rsid w:val="006257A7"/>
    <w:rsid w:val="00626655"/>
    <w:rsid w:val="00626A53"/>
    <w:rsid w:val="00631E5E"/>
    <w:rsid w:val="00632E94"/>
    <w:rsid w:val="00633619"/>
    <w:rsid w:val="006339BA"/>
    <w:rsid w:val="00636F18"/>
    <w:rsid w:val="00637395"/>
    <w:rsid w:val="006379ED"/>
    <w:rsid w:val="00637FC9"/>
    <w:rsid w:val="006401B2"/>
    <w:rsid w:val="00640547"/>
    <w:rsid w:val="00642B99"/>
    <w:rsid w:val="00644DEF"/>
    <w:rsid w:val="0065160E"/>
    <w:rsid w:val="00652538"/>
    <w:rsid w:val="006574B4"/>
    <w:rsid w:val="00661EC5"/>
    <w:rsid w:val="00661F25"/>
    <w:rsid w:val="00665C5A"/>
    <w:rsid w:val="00665DE5"/>
    <w:rsid w:val="00667442"/>
    <w:rsid w:val="006675F1"/>
    <w:rsid w:val="00667A05"/>
    <w:rsid w:val="00672FFA"/>
    <w:rsid w:val="00674175"/>
    <w:rsid w:val="006743A1"/>
    <w:rsid w:val="00675299"/>
    <w:rsid w:val="00675D7A"/>
    <w:rsid w:val="006765DE"/>
    <w:rsid w:val="00681BBF"/>
    <w:rsid w:val="00682DDE"/>
    <w:rsid w:val="00684D8C"/>
    <w:rsid w:val="00687A59"/>
    <w:rsid w:val="006910A2"/>
    <w:rsid w:val="006916A1"/>
    <w:rsid w:val="006918B6"/>
    <w:rsid w:val="00691E8A"/>
    <w:rsid w:val="00692E0A"/>
    <w:rsid w:val="0069311D"/>
    <w:rsid w:val="006951D9"/>
    <w:rsid w:val="00695E8C"/>
    <w:rsid w:val="00696F2E"/>
    <w:rsid w:val="006A0D01"/>
    <w:rsid w:val="006A1ECF"/>
    <w:rsid w:val="006A222C"/>
    <w:rsid w:val="006A282D"/>
    <w:rsid w:val="006A3791"/>
    <w:rsid w:val="006A42E5"/>
    <w:rsid w:val="006A7F81"/>
    <w:rsid w:val="006B03A9"/>
    <w:rsid w:val="006B1255"/>
    <w:rsid w:val="006B32F8"/>
    <w:rsid w:val="006B4077"/>
    <w:rsid w:val="006B45C3"/>
    <w:rsid w:val="006B5AB6"/>
    <w:rsid w:val="006B67D2"/>
    <w:rsid w:val="006B6D14"/>
    <w:rsid w:val="006B760A"/>
    <w:rsid w:val="006C04C1"/>
    <w:rsid w:val="006C1054"/>
    <w:rsid w:val="006C2143"/>
    <w:rsid w:val="006C332A"/>
    <w:rsid w:val="006C3FCF"/>
    <w:rsid w:val="006C5035"/>
    <w:rsid w:val="006C54EA"/>
    <w:rsid w:val="006C6B06"/>
    <w:rsid w:val="006C6BB6"/>
    <w:rsid w:val="006C76FE"/>
    <w:rsid w:val="006C7D15"/>
    <w:rsid w:val="006C7EB2"/>
    <w:rsid w:val="006D5D79"/>
    <w:rsid w:val="006E2F9D"/>
    <w:rsid w:val="006E2FC8"/>
    <w:rsid w:val="006E33EA"/>
    <w:rsid w:val="006E4CCC"/>
    <w:rsid w:val="006E571F"/>
    <w:rsid w:val="006E6E47"/>
    <w:rsid w:val="006E79D5"/>
    <w:rsid w:val="006F385E"/>
    <w:rsid w:val="006F5C39"/>
    <w:rsid w:val="006F62AF"/>
    <w:rsid w:val="00700EEE"/>
    <w:rsid w:val="007011FD"/>
    <w:rsid w:val="007019DC"/>
    <w:rsid w:val="00705146"/>
    <w:rsid w:val="007052B9"/>
    <w:rsid w:val="00705961"/>
    <w:rsid w:val="0071084B"/>
    <w:rsid w:val="007120F8"/>
    <w:rsid w:val="007123D0"/>
    <w:rsid w:val="00713B14"/>
    <w:rsid w:val="00714C01"/>
    <w:rsid w:val="00721CC8"/>
    <w:rsid w:val="00722B43"/>
    <w:rsid w:val="00723DF2"/>
    <w:rsid w:val="007257C4"/>
    <w:rsid w:val="00727891"/>
    <w:rsid w:val="00727B56"/>
    <w:rsid w:val="007312E5"/>
    <w:rsid w:val="0073154E"/>
    <w:rsid w:val="00731BBD"/>
    <w:rsid w:val="00731EF3"/>
    <w:rsid w:val="0073217B"/>
    <w:rsid w:val="00732EE8"/>
    <w:rsid w:val="0073322A"/>
    <w:rsid w:val="007343E6"/>
    <w:rsid w:val="00734F27"/>
    <w:rsid w:val="00736C96"/>
    <w:rsid w:val="00737B99"/>
    <w:rsid w:val="007400DE"/>
    <w:rsid w:val="00741C74"/>
    <w:rsid w:val="0074460E"/>
    <w:rsid w:val="00745C1C"/>
    <w:rsid w:val="007478B1"/>
    <w:rsid w:val="00752363"/>
    <w:rsid w:val="0075356F"/>
    <w:rsid w:val="007559C7"/>
    <w:rsid w:val="00756DBC"/>
    <w:rsid w:val="0075734D"/>
    <w:rsid w:val="00757539"/>
    <w:rsid w:val="00757855"/>
    <w:rsid w:val="007608A4"/>
    <w:rsid w:val="00767C19"/>
    <w:rsid w:val="00770254"/>
    <w:rsid w:val="0077711F"/>
    <w:rsid w:val="00777596"/>
    <w:rsid w:val="00785385"/>
    <w:rsid w:val="00785C5A"/>
    <w:rsid w:val="007865CC"/>
    <w:rsid w:val="00787267"/>
    <w:rsid w:val="00790DC4"/>
    <w:rsid w:val="0079102B"/>
    <w:rsid w:val="00792AB5"/>
    <w:rsid w:val="007969A8"/>
    <w:rsid w:val="00796ACE"/>
    <w:rsid w:val="007971D8"/>
    <w:rsid w:val="007A14DB"/>
    <w:rsid w:val="007A1D28"/>
    <w:rsid w:val="007A2394"/>
    <w:rsid w:val="007A2546"/>
    <w:rsid w:val="007A3B38"/>
    <w:rsid w:val="007A40D1"/>
    <w:rsid w:val="007A7EB0"/>
    <w:rsid w:val="007B275B"/>
    <w:rsid w:val="007B5D77"/>
    <w:rsid w:val="007B694E"/>
    <w:rsid w:val="007B6E91"/>
    <w:rsid w:val="007C284E"/>
    <w:rsid w:val="007C2FEE"/>
    <w:rsid w:val="007C38EF"/>
    <w:rsid w:val="007C4209"/>
    <w:rsid w:val="007C4D08"/>
    <w:rsid w:val="007D0726"/>
    <w:rsid w:val="007D14C4"/>
    <w:rsid w:val="007D27DB"/>
    <w:rsid w:val="007D2AAA"/>
    <w:rsid w:val="007D4243"/>
    <w:rsid w:val="007D4BAF"/>
    <w:rsid w:val="007D78EA"/>
    <w:rsid w:val="007D7A08"/>
    <w:rsid w:val="007E00C3"/>
    <w:rsid w:val="007E01E4"/>
    <w:rsid w:val="007E1422"/>
    <w:rsid w:val="007E3C1C"/>
    <w:rsid w:val="007E43FB"/>
    <w:rsid w:val="007E6E2D"/>
    <w:rsid w:val="007E7449"/>
    <w:rsid w:val="007F00D3"/>
    <w:rsid w:val="007F1322"/>
    <w:rsid w:val="007F1BDA"/>
    <w:rsid w:val="007F229C"/>
    <w:rsid w:val="007F273F"/>
    <w:rsid w:val="007F3D68"/>
    <w:rsid w:val="007F7185"/>
    <w:rsid w:val="007F74EE"/>
    <w:rsid w:val="00802B22"/>
    <w:rsid w:val="00803026"/>
    <w:rsid w:val="00803999"/>
    <w:rsid w:val="00804302"/>
    <w:rsid w:val="00805E02"/>
    <w:rsid w:val="00805E6F"/>
    <w:rsid w:val="00811D6A"/>
    <w:rsid w:val="008128DD"/>
    <w:rsid w:val="00813806"/>
    <w:rsid w:val="00820C73"/>
    <w:rsid w:val="00821A4D"/>
    <w:rsid w:val="008243B1"/>
    <w:rsid w:val="00824AC4"/>
    <w:rsid w:val="00826E8C"/>
    <w:rsid w:val="00826FED"/>
    <w:rsid w:val="00827BFF"/>
    <w:rsid w:val="0083089E"/>
    <w:rsid w:val="00830B1D"/>
    <w:rsid w:val="00833B74"/>
    <w:rsid w:val="00833F88"/>
    <w:rsid w:val="008373FE"/>
    <w:rsid w:val="00837603"/>
    <w:rsid w:val="0083774F"/>
    <w:rsid w:val="00840FC3"/>
    <w:rsid w:val="00841F35"/>
    <w:rsid w:val="00844369"/>
    <w:rsid w:val="008444F9"/>
    <w:rsid w:val="00844691"/>
    <w:rsid w:val="0084493A"/>
    <w:rsid w:val="008474CD"/>
    <w:rsid w:val="00847524"/>
    <w:rsid w:val="00850083"/>
    <w:rsid w:val="00850537"/>
    <w:rsid w:val="00850F0D"/>
    <w:rsid w:val="00851232"/>
    <w:rsid w:val="00852D15"/>
    <w:rsid w:val="00852FDB"/>
    <w:rsid w:val="00853643"/>
    <w:rsid w:val="0085438C"/>
    <w:rsid w:val="00856645"/>
    <w:rsid w:val="00857134"/>
    <w:rsid w:val="00857978"/>
    <w:rsid w:val="0086435F"/>
    <w:rsid w:val="00864A8A"/>
    <w:rsid w:val="0086608E"/>
    <w:rsid w:val="0086612A"/>
    <w:rsid w:val="0087037E"/>
    <w:rsid w:val="0087055B"/>
    <w:rsid w:val="00872209"/>
    <w:rsid w:val="0087344E"/>
    <w:rsid w:val="00874113"/>
    <w:rsid w:val="00874637"/>
    <w:rsid w:val="00874CA8"/>
    <w:rsid w:val="00874FB3"/>
    <w:rsid w:val="00875415"/>
    <w:rsid w:val="00875F75"/>
    <w:rsid w:val="008764B3"/>
    <w:rsid w:val="00877175"/>
    <w:rsid w:val="008773A8"/>
    <w:rsid w:val="00880AB4"/>
    <w:rsid w:val="00880EBC"/>
    <w:rsid w:val="0088251C"/>
    <w:rsid w:val="00882CB7"/>
    <w:rsid w:val="00883154"/>
    <w:rsid w:val="008849DD"/>
    <w:rsid w:val="008849ED"/>
    <w:rsid w:val="00887746"/>
    <w:rsid w:val="00887B44"/>
    <w:rsid w:val="00890157"/>
    <w:rsid w:val="00890E3F"/>
    <w:rsid w:val="00891108"/>
    <w:rsid w:val="00892657"/>
    <w:rsid w:val="008975E5"/>
    <w:rsid w:val="00897A61"/>
    <w:rsid w:val="00897FCB"/>
    <w:rsid w:val="008A2696"/>
    <w:rsid w:val="008A3B97"/>
    <w:rsid w:val="008A46FF"/>
    <w:rsid w:val="008A5316"/>
    <w:rsid w:val="008A56F7"/>
    <w:rsid w:val="008A66ED"/>
    <w:rsid w:val="008B03BC"/>
    <w:rsid w:val="008B0D8E"/>
    <w:rsid w:val="008B4449"/>
    <w:rsid w:val="008B4A27"/>
    <w:rsid w:val="008B5484"/>
    <w:rsid w:val="008B6138"/>
    <w:rsid w:val="008C2127"/>
    <w:rsid w:val="008C3B3F"/>
    <w:rsid w:val="008C4371"/>
    <w:rsid w:val="008C4E9D"/>
    <w:rsid w:val="008C5326"/>
    <w:rsid w:val="008C6FFC"/>
    <w:rsid w:val="008D0127"/>
    <w:rsid w:val="008D0750"/>
    <w:rsid w:val="008D16A7"/>
    <w:rsid w:val="008D5114"/>
    <w:rsid w:val="008D5657"/>
    <w:rsid w:val="008D6498"/>
    <w:rsid w:val="008D6791"/>
    <w:rsid w:val="008E2D4F"/>
    <w:rsid w:val="008E33EB"/>
    <w:rsid w:val="008E7D66"/>
    <w:rsid w:val="008F122D"/>
    <w:rsid w:val="008F2D39"/>
    <w:rsid w:val="008F3257"/>
    <w:rsid w:val="008F3C24"/>
    <w:rsid w:val="008F47E1"/>
    <w:rsid w:val="00901BE3"/>
    <w:rsid w:val="0090233A"/>
    <w:rsid w:val="00906DD8"/>
    <w:rsid w:val="0090767F"/>
    <w:rsid w:val="00910AEC"/>
    <w:rsid w:val="009114BF"/>
    <w:rsid w:val="00911CCC"/>
    <w:rsid w:val="00912EB0"/>
    <w:rsid w:val="00914188"/>
    <w:rsid w:val="00914424"/>
    <w:rsid w:val="009147EE"/>
    <w:rsid w:val="009159CE"/>
    <w:rsid w:val="00916CEC"/>
    <w:rsid w:val="00920779"/>
    <w:rsid w:val="00922202"/>
    <w:rsid w:val="00923D6D"/>
    <w:rsid w:val="00923E44"/>
    <w:rsid w:val="0092453A"/>
    <w:rsid w:val="00925764"/>
    <w:rsid w:val="0092593B"/>
    <w:rsid w:val="00925C9E"/>
    <w:rsid w:val="00926FD3"/>
    <w:rsid w:val="00927320"/>
    <w:rsid w:val="00927962"/>
    <w:rsid w:val="00927B11"/>
    <w:rsid w:val="00932525"/>
    <w:rsid w:val="00932DD5"/>
    <w:rsid w:val="00933976"/>
    <w:rsid w:val="0093502C"/>
    <w:rsid w:val="009374DC"/>
    <w:rsid w:val="00941646"/>
    <w:rsid w:val="009423D3"/>
    <w:rsid w:val="0094278B"/>
    <w:rsid w:val="0094323D"/>
    <w:rsid w:val="009461AD"/>
    <w:rsid w:val="009472D2"/>
    <w:rsid w:val="009476E2"/>
    <w:rsid w:val="0095055F"/>
    <w:rsid w:val="0095108E"/>
    <w:rsid w:val="00951C18"/>
    <w:rsid w:val="00954AC0"/>
    <w:rsid w:val="00954F9E"/>
    <w:rsid w:val="009561E9"/>
    <w:rsid w:val="009564CE"/>
    <w:rsid w:val="009573E7"/>
    <w:rsid w:val="00963DBA"/>
    <w:rsid w:val="00964EB5"/>
    <w:rsid w:val="0097160C"/>
    <w:rsid w:val="009717E4"/>
    <w:rsid w:val="00972329"/>
    <w:rsid w:val="00972963"/>
    <w:rsid w:val="00976041"/>
    <w:rsid w:val="009760BD"/>
    <w:rsid w:val="009761FB"/>
    <w:rsid w:val="00976268"/>
    <w:rsid w:val="009762CF"/>
    <w:rsid w:val="00976F51"/>
    <w:rsid w:val="009773AF"/>
    <w:rsid w:val="00977B2E"/>
    <w:rsid w:val="00981878"/>
    <w:rsid w:val="00981940"/>
    <w:rsid w:val="00981ED2"/>
    <w:rsid w:val="009828C2"/>
    <w:rsid w:val="00982BD6"/>
    <w:rsid w:val="009833BB"/>
    <w:rsid w:val="00983860"/>
    <w:rsid w:val="00984B41"/>
    <w:rsid w:val="00985289"/>
    <w:rsid w:val="00985B1A"/>
    <w:rsid w:val="0098761A"/>
    <w:rsid w:val="0099092E"/>
    <w:rsid w:val="00991B8A"/>
    <w:rsid w:val="00991E84"/>
    <w:rsid w:val="00993495"/>
    <w:rsid w:val="00994BCB"/>
    <w:rsid w:val="00994CE7"/>
    <w:rsid w:val="00995C12"/>
    <w:rsid w:val="00996DE5"/>
    <w:rsid w:val="009A0957"/>
    <w:rsid w:val="009A1FC5"/>
    <w:rsid w:val="009A3465"/>
    <w:rsid w:val="009A48D2"/>
    <w:rsid w:val="009A5DCD"/>
    <w:rsid w:val="009B00A9"/>
    <w:rsid w:val="009B0294"/>
    <w:rsid w:val="009B1D33"/>
    <w:rsid w:val="009B3E58"/>
    <w:rsid w:val="009B512D"/>
    <w:rsid w:val="009B5777"/>
    <w:rsid w:val="009B6277"/>
    <w:rsid w:val="009B70F4"/>
    <w:rsid w:val="009C196B"/>
    <w:rsid w:val="009C1DC4"/>
    <w:rsid w:val="009C3C0A"/>
    <w:rsid w:val="009C3E2D"/>
    <w:rsid w:val="009C424D"/>
    <w:rsid w:val="009C4CC4"/>
    <w:rsid w:val="009C5FBE"/>
    <w:rsid w:val="009C62C4"/>
    <w:rsid w:val="009C6AA3"/>
    <w:rsid w:val="009C758D"/>
    <w:rsid w:val="009D050E"/>
    <w:rsid w:val="009D1957"/>
    <w:rsid w:val="009D2547"/>
    <w:rsid w:val="009D3D54"/>
    <w:rsid w:val="009D40EF"/>
    <w:rsid w:val="009D542D"/>
    <w:rsid w:val="009D7847"/>
    <w:rsid w:val="009E1CF4"/>
    <w:rsid w:val="009E3ECE"/>
    <w:rsid w:val="009E40CA"/>
    <w:rsid w:val="009E421E"/>
    <w:rsid w:val="009E4C90"/>
    <w:rsid w:val="009E57CD"/>
    <w:rsid w:val="009E5FAC"/>
    <w:rsid w:val="009F04FF"/>
    <w:rsid w:val="009F114A"/>
    <w:rsid w:val="009F6426"/>
    <w:rsid w:val="00A00D85"/>
    <w:rsid w:val="00A030C0"/>
    <w:rsid w:val="00A0363F"/>
    <w:rsid w:val="00A0589B"/>
    <w:rsid w:val="00A105BC"/>
    <w:rsid w:val="00A12CC3"/>
    <w:rsid w:val="00A12E85"/>
    <w:rsid w:val="00A12E9E"/>
    <w:rsid w:val="00A13F02"/>
    <w:rsid w:val="00A14830"/>
    <w:rsid w:val="00A151DD"/>
    <w:rsid w:val="00A16BC1"/>
    <w:rsid w:val="00A17EBA"/>
    <w:rsid w:val="00A201F4"/>
    <w:rsid w:val="00A20901"/>
    <w:rsid w:val="00A20FDB"/>
    <w:rsid w:val="00A229DA"/>
    <w:rsid w:val="00A23893"/>
    <w:rsid w:val="00A24489"/>
    <w:rsid w:val="00A24E31"/>
    <w:rsid w:val="00A256EB"/>
    <w:rsid w:val="00A27175"/>
    <w:rsid w:val="00A30050"/>
    <w:rsid w:val="00A301AA"/>
    <w:rsid w:val="00A30E89"/>
    <w:rsid w:val="00A32388"/>
    <w:rsid w:val="00A35EAC"/>
    <w:rsid w:val="00A3743C"/>
    <w:rsid w:val="00A37DF6"/>
    <w:rsid w:val="00A37F5F"/>
    <w:rsid w:val="00A40982"/>
    <w:rsid w:val="00A43E56"/>
    <w:rsid w:val="00A44051"/>
    <w:rsid w:val="00A44216"/>
    <w:rsid w:val="00A44F12"/>
    <w:rsid w:val="00A44F97"/>
    <w:rsid w:val="00A45803"/>
    <w:rsid w:val="00A47386"/>
    <w:rsid w:val="00A51245"/>
    <w:rsid w:val="00A51298"/>
    <w:rsid w:val="00A515D4"/>
    <w:rsid w:val="00A52687"/>
    <w:rsid w:val="00A53D28"/>
    <w:rsid w:val="00A543A8"/>
    <w:rsid w:val="00A55C49"/>
    <w:rsid w:val="00A5787D"/>
    <w:rsid w:val="00A61BD0"/>
    <w:rsid w:val="00A61D4E"/>
    <w:rsid w:val="00A623EA"/>
    <w:rsid w:val="00A6259E"/>
    <w:rsid w:val="00A627F7"/>
    <w:rsid w:val="00A62EF5"/>
    <w:rsid w:val="00A63B63"/>
    <w:rsid w:val="00A6439B"/>
    <w:rsid w:val="00A652D3"/>
    <w:rsid w:val="00A656BB"/>
    <w:rsid w:val="00A7096D"/>
    <w:rsid w:val="00A71010"/>
    <w:rsid w:val="00A7136A"/>
    <w:rsid w:val="00A72585"/>
    <w:rsid w:val="00A730B7"/>
    <w:rsid w:val="00A735B3"/>
    <w:rsid w:val="00A7418E"/>
    <w:rsid w:val="00A7438E"/>
    <w:rsid w:val="00A74477"/>
    <w:rsid w:val="00A76174"/>
    <w:rsid w:val="00A839C1"/>
    <w:rsid w:val="00A8408E"/>
    <w:rsid w:val="00A84F16"/>
    <w:rsid w:val="00A85420"/>
    <w:rsid w:val="00A864A0"/>
    <w:rsid w:val="00A869C2"/>
    <w:rsid w:val="00A86B42"/>
    <w:rsid w:val="00A86B84"/>
    <w:rsid w:val="00A8772F"/>
    <w:rsid w:val="00A87ACE"/>
    <w:rsid w:val="00A87E56"/>
    <w:rsid w:val="00A92933"/>
    <w:rsid w:val="00A92FA0"/>
    <w:rsid w:val="00A944FB"/>
    <w:rsid w:val="00A9471C"/>
    <w:rsid w:val="00A956A6"/>
    <w:rsid w:val="00AA0B9A"/>
    <w:rsid w:val="00AA1A08"/>
    <w:rsid w:val="00AA1AD3"/>
    <w:rsid w:val="00AA6892"/>
    <w:rsid w:val="00AA770B"/>
    <w:rsid w:val="00AB19F9"/>
    <w:rsid w:val="00AB2522"/>
    <w:rsid w:val="00AB2C40"/>
    <w:rsid w:val="00AB490A"/>
    <w:rsid w:val="00AB7557"/>
    <w:rsid w:val="00AC1278"/>
    <w:rsid w:val="00AC1690"/>
    <w:rsid w:val="00AC2677"/>
    <w:rsid w:val="00AC4203"/>
    <w:rsid w:val="00AC4ABC"/>
    <w:rsid w:val="00AC688A"/>
    <w:rsid w:val="00AC749E"/>
    <w:rsid w:val="00AC7AEE"/>
    <w:rsid w:val="00AD0139"/>
    <w:rsid w:val="00AD01D8"/>
    <w:rsid w:val="00AD1360"/>
    <w:rsid w:val="00AD22EA"/>
    <w:rsid w:val="00AD2524"/>
    <w:rsid w:val="00AD46B7"/>
    <w:rsid w:val="00AD59F6"/>
    <w:rsid w:val="00AD5F4F"/>
    <w:rsid w:val="00AD74C3"/>
    <w:rsid w:val="00AD7868"/>
    <w:rsid w:val="00AE4FD2"/>
    <w:rsid w:val="00AE5582"/>
    <w:rsid w:val="00AE5734"/>
    <w:rsid w:val="00AE587C"/>
    <w:rsid w:val="00AE62EF"/>
    <w:rsid w:val="00AE728B"/>
    <w:rsid w:val="00AF005F"/>
    <w:rsid w:val="00AF0353"/>
    <w:rsid w:val="00AF2796"/>
    <w:rsid w:val="00AF362C"/>
    <w:rsid w:val="00AF6AB9"/>
    <w:rsid w:val="00B055D3"/>
    <w:rsid w:val="00B06D11"/>
    <w:rsid w:val="00B10F9E"/>
    <w:rsid w:val="00B11CEF"/>
    <w:rsid w:val="00B11E8D"/>
    <w:rsid w:val="00B203DA"/>
    <w:rsid w:val="00B20A53"/>
    <w:rsid w:val="00B215CF"/>
    <w:rsid w:val="00B21B01"/>
    <w:rsid w:val="00B236B5"/>
    <w:rsid w:val="00B2389D"/>
    <w:rsid w:val="00B25B6E"/>
    <w:rsid w:val="00B271D2"/>
    <w:rsid w:val="00B27DFD"/>
    <w:rsid w:val="00B31B77"/>
    <w:rsid w:val="00B31CBA"/>
    <w:rsid w:val="00B3285E"/>
    <w:rsid w:val="00B33341"/>
    <w:rsid w:val="00B33406"/>
    <w:rsid w:val="00B340D9"/>
    <w:rsid w:val="00B411FF"/>
    <w:rsid w:val="00B423EA"/>
    <w:rsid w:val="00B43DA3"/>
    <w:rsid w:val="00B43E80"/>
    <w:rsid w:val="00B45A50"/>
    <w:rsid w:val="00B46EC0"/>
    <w:rsid w:val="00B47064"/>
    <w:rsid w:val="00B47D45"/>
    <w:rsid w:val="00B47EE0"/>
    <w:rsid w:val="00B47F80"/>
    <w:rsid w:val="00B51C60"/>
    <w:rsid w:val="00B520BC"/>
    <w:rsid w:val="00B5526F"/>
    <w:rsid w:val="00B55C77"/>
    <w:rsid w:val="00B564C5"/>
    <w:rsid w:val="00B6224C"/>
    <w:rsid w:val="00B63071"/>
    <w:rsid w:val="00B650CF"/>
    <w:rsid w:val="00B66E8E"/>
    <w:rsid w:val="00B671D3"/>
    <w:rsid w:val="00B71357"/>
    <w:rsid w:val="00B83B5E"/>
    <w:rsid w:val="00B85DEE"/>
    <w:rsid w:val="00B86056"/>
    <w:rsid w:val="00B90632"/>
    <w:rsid w:val="00B939B9"/>
    <w:rsid w:val="00B93AE9"/>
    <w:rsid w:val="00B94418"/>
    <w:rsid w:val="00B95A1F"/>
    <w:rsid w:val="00B95A91"/>
    <w:rsid w:val="00B95FED"/>
    <w:rsid w:val="00B966AB"/>
    <w:rsid w:val="00BA1279"/>
    <w:rsid w:val="00BA27A9"/>
    <w:rsid w:val="00BA3CB5"/>
    <w:rsid w:val="00BA3D11"/>
    <w:rsid w:val="00BA406C"/>
    <w:rsid w:val="00BA48AB"/>
    <w:rsid w:val="00BA4C5D"/>
    <w:rsid w:val="00BA5765"/>
    <w:rsid w:val="00BB0B0D"/>
    <w:rsid w:val="00BB0DC5"/>
    <w:rsid w:val="00BB4539"/>
    <w:rsid w:val="00BB758B"/>
    <w:rsid w:val="00BC057E"/>
    <w:rsid w:val="00BC063D"/>
    <w:rsid w:val="00BC071F"/>
    <w:rsid w:val="00BC1188"/>
    <w:rsid w:val="00BC4061"/>
    <w:rsid w:val="00BC5400"/>
    <w:rsid w:val="00BC5E96"/>
    <w:rsid w:val="00BC6D31"/>
    <w:rsid w:val="00BC7114"/>
    <w:rsid w:val="00BC7577"/>
    <w:rsid w:val="00BC7609"/>
    <w:rsid w:val="00BC7BD2"/>
    <w:rsid w:val="00BD1842"/>
    <w:rsid w:val="00BD38C4"/>
    <w:rsid w:val="00BD3E73"/>
    <w:rsid w:val="00BD5291"/>
    <w:rsid w:val="00BD6269"/>
    <w:rsid w:val="00BD7460"/>
    <w:rsid w:val="00BD7AF2"/>
    <w:rsid w:val="00BE05C5"/>
    <w:rsid w:val="00BE091F"/>
    <w:rsid w:val="00BE13B3"/>
    <w:rsid w:val="00BE3892"/>
    <w:rsid w:val="00BE578F"/>
    <w:rsid w:val="00BE6DC1"/>
    <w:rsid w:val="00BE79D3"/>
    <w:rsid w:val="00BF14B8"/>
    <w:rsid w:val="00BF1D40"/>
    <w:rsid w:val="00BF236C"/>
    <w:rsid w:val="00BF2384"/>
    <w:rsid w:val="00BF3418"/>
    <w:rsid w:val="00BF5695"/>
    <w:rsid w:val="00BF6300"/>
    <w:rsid w:val="00C011B0"/>
    <w:rsid w:val="00C039A9"/>
    <w:rsid w:val="00C0563E"/>
    <w:rsid w:val="00C05978"/>
    <w:rsid w:val="00C06D67"/>
    <w:rsid w:val="00C13C3C"/>
    <w:rsid w:val="00C15D36"/>
    <w:rsid w:val="00C179D2"/>
    <w:rsid w:val="00C17EBA"/>
    <w:rsid w:val="00C203BF"/>
    <w:rsid w:val="00C205B3"/>
    <w:rsid w:val="00C2082C"/>
    <w:rsid w:val="00C20B32"/>
    <w:rsid w:val="00C2166C"/>
    <w:rsid w:val="00C23D3F"/>
    <w:rsid w:val="00C24DF8"/>
    <w:rsid w:val="00C2502C"/>
    <w:rsid w:val="00C25095"/>
    <w:rsid w:val="00C25222"/>
    <w:rsid w:val="00C2628E"/>
    <w:rsid w:val="00C265B6"/>
    <w:rsid w:val="00C32CC2"/>
    <w:rsid w:val="00C32EA7"/>
    <w:rsid w:val="00C32FE5"/>
    <w:rsid w:val="00C35336"/>
    <w:rsid w:val="00C37781"/>
    <w:rsid w:val="00C411DF"/>
    <w:rsid w:val="00C420B6"/>
    <w:rsid w:val="00C4259A"/>
    <w:rsid w:val="00C43AA3"/>
    <w:rsid w:val="00C4743E"/>
    <w:rsid w:val="00C476F7"/>
    <w:rsid w:val="00C4781C"/>
    <w:rsid w:val="00C508B8"/>
    <w:rsid w:val="00C50E6D"/>
    <w:rsid w:val="00C5199A"/>
    <w:rsid w:val="00C53B08"/>
    <w:rsid w:val="00C53F08"/>
    <w:rsid w:val="00C55112"/>
    <w:rsid w:val="00C60350"/>
    <w:rsid w:val="00C6043A"/>
    <w:rsid w:val="00C61BB2"/>
    <w:rsid w:val="00C650D3"/>
    <w:rsid w:val="00C652C8"/>
    <w:rsid w:val="00C65E39"/>
    <w:rsid w:val="00C668D5"/>
    <w:rsid w:val="00C702C3"/>
    <w:rsid w:val="00C71E46"/>
    <w:rsid w:val="00C7546E"/>
    <w:rsid w:val="00C819EC"/>
    <w:rsid w:val="00C82BD7"/>
    <w:rsid w:val="00C85386"/>
    <w:rsid w:val="00C86627"/>
    <w:rsid w:val="00C87271"/>
    <w:rsid w:val="00C917E3"/>
    <w:rsid w:val="00C91D24"/>
    <w:rsid w:val="00C92E63"/>
    <w:rsid w:val="00C93072"/>
    <w:rsid w:val="00C936B2"/>
    <w:rsid w:val="00C93EC0"/>
    <w:rsid w:val="00C9433E"/>
    <w:rsid w:val="00C94629"/>
    <w:rsid w:val="00C94BE3"/>
    <w:rsid w:val="00C95656"/>
    <w:rsid w:val="00C95951"/>
    <w:rsid w:val="00CA011A"/>
    <w:rsid w:val="00CA07F2"/>
    <w:rsid w:val="00CA190A"/>
    <w:rsid w:val="00CA3653"/>
    <w:rsid w:val="00CA4BAF"/>
    <w:rsid w:val="00CA6175"/>
    <w:rsid w:val="00CA6521"/>
    <w:rsid w:val="00CA733D"/>
    <w:rsid w:val="00CB0A6D"/>
    <w:rsid w:val="00CB0F24"/>
    <w:rsid w:val="00CB116C"/>
    <w:rsid w:val="00CB1366"/>
    <w:rsid w:val="00CB3425"/>
    <w:rsid w:val="00CB37BA"/>
    <w:rsid w:val="00CB54B4"/>
    <w:rsid w:val="00CB719C"/>
    <w:rsid w:val="00CC0D1A"/>
    <w:rsid w:val="00CC5ED7"/>
    <w:rsid w:val="00CD02F2"/>
    <w:rsid w:val="00CD4319"/>
    <w:rsid w:val="00CD5155"/>
    <w:rsid w:val="00CD6116"/>
    <w:rsid w:val="00CD79B6"/>
    <w:rsid w:val="00CD7E35"/>
    <w:rsid w:val="00CE0AD8"/>
    <w:rsid w:val="00CE1D94"/>
    <w:rsid w:val="00CE3D86"/>
    <w:rsid w:val="00CE4873"/>
    <w:rsid w:val="00CE5CFF"/>
    <w:rsid w:val="00CE5F0C"/>
    <w:rsid w:val="00CE6F63"/>
    <w:rsid w:val="00CE7579"/>
    <w:rsid w:val="00CE79AD"/>
    <w:rsid w:val="00CE7ADD"/>
    <w:rsid w:val="00CF0CDC"/>
    <w:rsid w:val="00CF35D8"/>
    <w:rsid w:val="00CF5378"/>
    <w:rsid w:val="00CF6FDC"/>
    <w:rsid w:val="00CF739D"/>
    <w:rsid w:val="00D00A1F"/>
    <w:rsid w:val="00D00E28"/>
    <w:rsid w:val="00D00FEF"/>
    <w:rsid w:val="00D0138C"/>
    <w:rsid w:val="00D01E44"/>
    <w:rsid w:val="00D020FD"/>
    <w:rsid w:val="00D05BE8"/>
    <w:rsid w:val="00D06DA7"/>
    <w:rsid w:val="00D07D65"/>
    <w:rsid w:val="00D10AC8"/>
    <w:rsid w:val="00D10CC4"/>
    <w:rsid w:val="00D12802"/>
    <w:rsid w:val="00D15D93"/>
    <w:rsid w:val="00D15EC3"/>
    <w:rsid w:val="00D16312"/>
    <w:rsid w:val="00D16782"/>
    <w:rsid w:val="00D2308F"/>
    <w:rsid w:val="00D2795C"/>
    <w:rsid w:val="00D30E00"/>
    <w:rsid w:val="00D324A7"/>
    <w:rsid w:val="00D35360"/>
    <w:rsid w:val="00D359FB"/>
    <w:rsid w:val="00D35C93"/>
    <w:rsid w:val="00D36580"/>
    <w:rsid w:val="00D37B93"/>
    <w:rsid w:val="00D37BE3"/>
    <w:rsid w:val="00D37E9B"/>
    <w:rsid w:val="00D410B7"/>
    <w:rsid w:val="00D41F37"/>
    <w:rsid w:val="00D436C5"/>
    <w:rsid w:val="00D43D00"/>
    <w:rsid w:val="00D45ED7"/>
    <w:rsid w:val="00D5372A"/>
    <w:rsid w:val="00D53AA5"/>
    <w:rsid w:val="00D53C73"/>
    <w:rsid w:val="00D53F5D"/>
    <w:rsid w:val="00D566BA"/>
    <w:rsid w:val="00D61514"/>
    <w:rsid w:val="00D639DE"/>
    <w:rsid w:val="00D64CF0"/>
    <w:rsid w:val="00D65F03"/>
    <w:rsid w:val="00D664B4"/>
    <w:rsid w:val="00D70FF8"/>
    <w:rsid w:val="00D71303"/>
    <w:rsid w:val="00D7138C"/>
    <w:rsid w:val="00D72E83"/>
    <w:rsid w:val="00D73157"/>
    <w:rsid w:val="00D73B72"/>
    <w:rsid w:val="00D741E6"/>
    <w:rsid w:val="00D763AB"/>
    <w:rsid w:val="00D7642F"/>
    <w:rsid w:val="00D76728"/>
    <w:rsid w:val="00D8198B"/>
    <w:rsid w:val="00D81C4E"/>
    <w:rsid w:val="00D90ACB"/>
    <w:rsid w:val="00D93DB6"/>
    <w:rsid w:val="00D94620"/>
    <w:rsid w:val="00D9618A"/>
    <w:rsid w:val="00DA2B13"/>
    <w:rsid w:val="00DA4387"/>
    <w:rsid w:val="00DA48F1"/>
    <w:rsid w:val="00DA4C22"/>
    <w:rsid w:val="00DA51BD"/>
    <w:rsid w:val="00DA5D50"/>
    <w:rsid w:val="00DA63C1"/>
    <w:rsid w:val="00DB5E3C"/>
    <w:rsid w:val="00DB5FA7"/>
    <w:rsid w:val="00DB6302"/>
    <w:rsid w:val="00DB7731"/>
    <w:rsid w:val="00DB776A"/>
    <w:rsid w:val="00DB7AEE"/>
    <w:rsid w:val="00DC02F3"/>
    <w:rsid w:val="00DC0B30"/>
    <w:rsid w:val="00DC1592"/>
    <w:rsid w:val="00DC2BF9"/>
    <w:rsid w:val="00DC3384"/>
    <w:rsid w:val="00DC35C6"/>
    <w:rsid w:val="00DC35E4"/>
    <w:rsid w:val="00DC43E3"/>
    <w:rsid w:val="00DC4C2B"/>
    <w:rsid w:val="00DC5FEA"/>
    <w:rsid w:val="00DD0309"/>
    <w:rsid w:val="00DD2EC7"/>
    <w:rsid w:val="00DD4718"/>
    <w:rsid w:val="00DD5D61"/>
    <w:rsid w:val="00DE2614"/>
    <w:rsid w:val="00DE752F"/>
    <w:rsid w:val="00DF3D95"/>
    <w:rsid w:val="00DF61D4"/>
    <w:rsid w:val="00DF7BA2"/>
    <w:rsid w:val="00E0078E"/>
    <w:rsid w:val="00E02E38"/>
    <w:rsid w:val="00E03267"/>
    <w:rsid w:val="00E03CC6"/>
    <w:rsid w:val="00E03CF8"/>
    <w:rsid w:val="00E05BFD"/>
    <w:rsid w:val="00E115B0"/>
    <w:rsid w:val="00E12FD3"/>
    <w:rsid w:val="00E146BB"/>
    <w:rsid w:val="00E15AFB"/>
    <w:rsid w:val="00E16067"/>
    <w:rsid w:val="00E16BE2"/>
    <w:rsid w:val="00E17DA6"/>
    <w:rsid w:val="00E2217A"/>
    <w:rsid w:val="00E22295"/>
    <w:rsid w:val="00E234C2"/>
    <w:rsid w:val="00E2440D"/>
    <w:rsid w:val="00E262E6"/>
    <w:rsid w:val="00E275D1"/>
    <w:rsid w:val="00E27F34"/>
    <w:rsid w:val="00E30A81"/>
    <w:rsid w:val="00E3233E"/>
    <w:rsid w:val="00E337BD"/>
    <w:rsid w:val="00E4052B"/>
    <w:rsid w:val="00E40E40"/>
    <w:rsid w:val="00E410AD"/>
    <w:rsid w:val="00E41AAE"/>
    <w:rsid w:val="00E4329C"/>
    <w:rsid w:val="00E43E01"/>
    <w:rsid w:val="00E4408C"/>
    <w:rsid w:val="00E455CB"/>
    <w:rsid w:val="00E51453"/>
    <w:rsid w:val="00E52283"/>
    <w:rsid w:val="00E54D0C"/>
    <w:rsid w:val="00E56F8B"/>
    <w:rsid w:val="00E57A48"/>
    <w:rsid w:val="00E60044"/>
    <w:rsid w:val="00E61E90"/>
    <w:rsid w:val="00E63139"/>
    <w:rsid w:val="00E650B4"/>
    <w:rsid w:val="00E65C35"/>
    <w:rsid w:val="00E66B27"/>
    <w:rsid w:val="00E71F25"/>
    <w:rsid w:val="00E72B3F"/>
    <w:rsid w:val="00E73198"/>
    <w:rsid w:val="00E74465"/>
    <w:rsid w:val="00E74E35"/>
    <w:rsid w:val="00E750A9"/>
    <w:rsid w:val="00E7517B"/>
    <w:rsid w:val="00E7537A"/>
    <w:rsid w:val="00E753E7"/>
    <w:rsid w:val="00E75B97"/>
    <w:rsid w:val="00E75EDB"/>
    <w:rsid w:val="00E76221"/>
    <w:rsid w:val="00E7790B"/>
    <w:rsid w:val="00E779BE"/>
    <w:rsid w:val="00E77EF7"/>
    <w:rsid w:val="00E80C77"/>
    <w:rsid w:val="00E8144E"/>
    <w:rsid w:val="00E819AE"/>
    <w:rsid w:val="00E827E6"/>
    <w:rsid w:val="00E83704"/>
    <w:rsid w:val="00E8480B"/>
    <w:rsid w:val="00E85104"/>
    <w:rsid w:val="00E85DDF"/>
    <w:rsid w:val="00E86196"/>
    <w:rsid w:val="00E910F8"/>
    <w:rsid w:val="00E9300F"/>
    <w:rsid w:val="00E932E5"/>
    <w:rsid w:val="00E932F3"/>
    <w:rsid w:val="00E9575D"/>
    <w:rsid w:val="00E973DD"/>
    <w:rsid w:val="00E97717"/>
    <w:rsid w:val="00EA0D16"/>
    <w:rsid w:val="00EA690C"/>
    <w:rsid w:val="00EA6FE2"/>
    <w:rsid w:val="00EB158B"/>
    <w:rsid w:val="00EB30DF"/>
    <w:rsid w:val="00EB310B"/>
    <w:rsid w:val="00EB4324"/>
    <w:rsid w:val="00EB5103"/>
    <w:rsid w:val="00EB52E0"/>
    <w:rsid w:val="00EB5848"/>
    <w:rsid w:val="00EB65E7"/>
    <w:rsid w:val="00EB6EFB"/>
    <w:rsid w:val="00EB732B"/>
    <w:rsid w:val="00EB7957"/>
    <w:rsid w:val="00EC1B2E"/>
    <w:rsid w:val="00EC319B"/>
    <w:rsid w:val="00EC384C"/>
    <w:rsid w:val="00EC4347"/>
    <w:rsid w:val="00EC5634"/>
    <w:rsid w:val="00EC5706"/>
    <w:rsid w:val="00EC7036"/>
    <w:rsid w:val="00EC73C0"/>
    <w:rsid w:val="00ED045E"/>
    <w:rsid w:val="00ED1207"/>
    <w:rsid w:val="00ED1E44"/>
    <w:rsid w:val="00ED6747"/>
    <w:rsid w:val="00ED6BAA"/>
    <w:rsid w:val="00EE0685"/>
    <w:rsid w:val="00EE0842"/>
    <w:rsid w:val="00EE48C5"/>
    <w:rsid w:val="00EE5A83"/>
    <w:rsid w:val="00EE5EAA"/>
    <w:rsid w:val="00EF03A5"/>
    <w:rsid w:val="00EF049B"/>
    <w:rsid w:val="00EF302A"/>
    <w:rsid w:val="00EF3B3D"/>
    <w:rsid w:val="00EF3B86"/>
    <w:rsid w:val="00EF3C8A"/>
    <w:rsid w:val="00EF6AF4"/>
    <w:rsid w:val="00EF75B1"/>
    <w:rsid w:val="00F005DD"/>
    <w:rsid w:val="00F01348"/>
    <w:rsid w:val="00F01699"/>
    <w:rsid w:val="00F02FD7"/>
    <w:rsid w:val="00F03563"/>
    <w:rsid w:val="00F063CB"/>
    <w:rsid w:val="00F07556"/>
    <w:rsid w:val="00F110D9"/>
    <w:rsid w:val="00F13F1C"/>
    <w:rsid w:val="00F1450E"/>
    <w:rsid w:val="00F157B6"/>
    <w:rsid w:val="00F16098"/>
    <w:rsid w:val="00F17719"/>
    <w:rsid w:val="00F17EC8"/>
    <w:rsid w:val="00F218A0"/>
    <w:rsid w:val="00F21AF5"/>
    <w:rsid w:val="00F23D69"/>
    <w:rsid w:val="00F24387"/>
    <w:rsid w:val="00F245CE"/>
    <w:rsid w:val="00F27338"/>
    <w:rsid w:val="00F30FA5"/>
    <w:rsid w:val="00F320D8"/>
    <w:rsid w:val="00F3300A"/>
    <w:rsid w:val="00F3438E"/>
    <w:rsid w:val="00F3483E"/>
    <w:rsid w:val="00F34AB3"/>
    <w:rsid w:val="00F35938"/>
    <w:rsid w:val="00F37294"/>
    <w:rsid w:val="00F37AC9"/>
    <w:rsid w:val="00F40423"/>
    <w:rsid w:val="00F428D2"/>
    <w:rsid w:val="00F45CBF"/>
    <w:rsid w:val="00F468EE"/>
    <w:rsid w:val="00F46943"/>
    <w:rsid w:val="00F50C1B"/>
    <w:rsid w:val="00F50FA7"/>
    <w:rsid w:val="00F521EB"/>
    <w:rsid w:val="00F53AE8"/>
    <w:rsid w:val="00F608F0"/>
    <w:rsid w:val="00F60B6A"/>
    <w:rsid w:val="00F6112C"/>
    <w:rsid w:val="00F63F1C"/>
    <w:rsid w:val="00F643EF"/>
    <w:rsid w:val="00F64AF6"/>
    <w:rsid w:val="00F64CED"/>
    <w:rsid w:val="00F65F18"/>
    <w:rsid w:val="00F65F3C"/>
    <w:rsid w:val="00F66900"/>
    <w:rsid w:val="00F66946"/>
    <w:rsid w:val="00F66C43"/>
    <w:rsid w:val="00F72B02"/>
    <w:rsid w:val="00F73534"/>
    <w:rsid w:val="00F736F4"/>
    <w:rsid w:val="00F74DB9"/>
    <w:rsid w:val="00F77605"/>
    <w:rsid w:val="00F77CA7"/>
    <w:rsid w:val="00F77E94"/>
    <w:rsid w:val="00F77FC5"/>
    <w:rsid w:val="00F80757"/>
    <w:rsid w:val="00F81F02"/>
    <w:rsid w:val="00F85D20"/>
    <w:rsid w:val="00F86C2B"/>
    <w:rsid w:val="00F8771C"/>
    <w:rsid w:val="00F8795A"/>
    <w:rsid w:val="00F906E3"/>
    <w:rsid w:val="00F912C8"/>
    <w:rsid w:val="00F91686"/>
    <w:rsid w:val="00F91823"/>
    <w:rsid w:val="00F91DBA"/>
    <w:rsid w:val="00F92034"/>
    <w:rsid w:val="00F9276A"/>
    <w:rsid w:val="00F92B27"/>
    <w:rsid w:val="00F94B65"/>
    <w:rsid w:val="00F955BC"/>
    <w:rsid w:val="00F95635"/>
    <w:rsid w:val="00F957F1"/>
    <w:rsid w:val="00F95DC4"/>
    <w:rsid w:val="00F971AE"/>
    <w:rsid w:val="00F971DA"/>
    <w:rsid w:val="00F978A0"/>
    <w:rsid w:val="00FA6010"/>
    <w:rsid w:val="00FB1639"/>
    <w:rsid w:val="00FB2425"/>
    <w:rsid w:val="00FB242D"/>
    <w:rsid w:val="00FB2FB0"/>
    <w:rsid w:val="00FB5FFB"/>
    <w:rsid w:val="00FB6A7A"/>
    <w:rsid w:val="00FB7455"/>
    <w:rsid w:val="00FB7DA9"/>
    <w:rsid w:val="00FC1B41"/>
    <w:rsid w:val="00FC2C12"/>
    <w:rsid w:val="00FC33A5"/>
    <w:rsid w:val="00FC3750"/>
    <w:rsid w:val="00FC392E"/>
    <w:rsid w:val="00FC5FF2"/>
    <w:rsid w:val="00FC61BF"/>
    <w:rsid w:val="00FD1958"/>
    <w:rsid w:val="00FD1E4C"/>
    <w:rsid w:val="00FD28D3"/>
    <w:rsid w:val="00FD46E2"/>
    <w:rsid w:val="00FD4BA8"/>
    <w:rsid w:val="00FD6731"/>
    <w:rsid w:val="00FD78B5"/>
    <w:rsid w:val="00FE0B14"/>
    <w:rsid w:val="00FE1027"/>
    <w:rsid w:val="00FE10FB"/>
    <w:rsid w:val="00FE2491"/>
    <w:rsid w:val="00FE2D91"/>
    <w:rsid w:val="00FE3B81"/>
    <w:rsid w:val="00FE5EA6"/>
    <w:rsid w:val="00FE6549"/>
    <w:rsid w:val="00FE6F3D"/>
    <w:rsid w:val="00FF252D"/>
    <w:rsid w:val="00FF44F2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7F4D1051"/>
  <w15:docId w15:val="{018128CA-6167-4DC3-81DE-ADA623BA05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A9"/>
    <w:pPr>
      <w:spacing w:after="120" w:line="276" w:lineRule="auto"/>
      <w:jc w:val="both"/>
    </w:pPr>
    <w:rPr>
      <w:rFonts w:ascii="Arial" w:hAnsi="Arial" w:eastAsiaTheme="minorEastAsia"/>
      <w:szCs w:val="24"/>
      <w:lang w:val="en-US"/>
    </w:rPr>
  </w:style>
  <w:style w:type="paragraph" w:styleId="Nagwek1">
    <w:name w:val="heading 1"/>
    <w:basedOn w:val="Normalny"/>
    <w:next w:val="Normalny"/>
    <w:link w:val="Nagwek1Znak"/>
    <w:autoRedefine/>
    <w:qFormat/>
    <w:rsid w:val="00C50E6D"/>
    <w:pPr>
      <w:keepNext/>
      <w:keepLines/>
      <w:widowControl w:val="0"/>
      <w:spacing w:before="240" w:after="240"/>
      <w:ind w:left="720"/>
      <w:jc w:val="right"/>
      <w:outlineLvl w:val="0"/>
    </w:pPr>
    <w:rPr>
      <w:rFonts w:eastAsia="Times New Roman" w:cstheme="majorBidi"/>
      <w:b/>
      <w:bCs/>
      <w:color w:val="002F67"/>
      <w:sz w:val="28"/>
      <w:szCs w:val="28"/>
      <w:lang w:val="pl-PL"/>
    </w:rPr>
  </w:style>
  <w:style w:type="paragraph" w:styleId="Nagwek2">
    <w:name w:val="heading 2"/>
    <w:aliases w:val="Nagłówek 2a"/>
    <w:basedOn w:val="Nagwek1"/>
    <w:next w:val="Normalny"/>
    <w:link w:val="Nagwek2Znak"/>
    <w:autoRedefine/>
    <w:unhideWhenUsed/>
    <w:qFormat/>
    <w:rsid w:val="005E390D"/>
    <w:pPr>
      <w:spacing w:before="280" w:after="160"/>
      <w:ind w:left="0" w:firstLine="6379"/>
      <w:jc w:val="both"/>
      <w:outlineLvl w:val="1"/>
    </w:pPr>
    <w:rPr>
      <w:bCs w:val="0"/>
      <w:sz w:val="24"/>
      <w:szCs w:val="26"/>
      <w:lang w:eastAsia="pl-PL"/>
    </w:rPr>
  </w:style>
  <w:style w:type="paragraph" w:styleId="Nagwek3">
    <w:name w:val="heading 3"/>
    <w:basedOn w:val="Nagwek2"/>
    <w:next w:val="Normalny"/>
    <w:link w:val="Nagwek3Znak"/>
    <w:autoRedefine/>
    <w:qFormat/>
    <w:rsid w:val="00F94B65"/>
    <w:pPr>
      <w:numPr>
        <w:ilvl w:val="2"/>
      </w:numPr>
      <w:tabs>
        <w:tab w:val="left" w:pos="5632"/>
      </w:tabs>
      <w:spacing w:before="480"/>
      <w:ind w:left="567" w:firstLine="6379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C284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002F6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C284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hAnsiTheme="majorHAnsi" w:eastAsiaTheme="majorEastAsia" w:cstheme="majorBidi"/>
      <w:color w:val="001731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284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001731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284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284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C284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1"/>
    <w:basedOn w:val="Normalny"/>
    <w:link w:val="NagwekZnak"/>
    <w:unhideWhenUsed/>
    <w:rsid w:val="00114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1 Znak"/>
    <w:basedOn w:val="Domylnaczcionkaakapitu"/>
    <w:link w:val="Nagwek"/>
    <w:rsid w:val="00114FA0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114FA0"/>
  </w:style>
  <w:style w:type="paragraph" w:styleId="Tekstdymka">
    <w:name w:val="Balloon Text"/>
    <w:basedOn w:val="Normalny"/>
    <w:link w:val="TekstdymkaZnak"/>
    <w:uiPriority w:val="99"/>
    <w:semiHidden/>
    <w:unhideWhenUsed/>
    <w:rsid w:val="00114F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FA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ny"/>
    <w:link w:val="BasicParagraphZnak"/>
    <w:uiPriority w:val="99"/>
    <w:rsid w:val="00114FA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iPriority w:val="99"/>
    <w:unhideWhenUsed/>
    <w:rsid w:val="00195762"/>
    <w:rPr>
      <w:color w:val="0000FF" w:themeColor="hyperlink"/>
      <w:u w:val="single"/>
    </w:rPr>
  </w:style>
  <w:style w:type="paragraph" w:customStyle="1" w:styleId="TekstPodstawowy">
    <w:name w:val="Tekst Podstawowy"/>
    <w:basedOn w:val="BasicParagraph"/>
    <w:link w:val="TekstPodstawowyZnak"/>
    <w:autoRedefine/>
    <w:qFormat/>
    <w:rsid w:val="00500223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link w:val="ZnakZnak"/>
    <w:qFormat/>
    <w:rsid w:val="009828C2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9828C2"/>
    <w:rPr>
      <w:rFonts w:ascii="MinionPro-Regular" w:hAnsi="MinionPro-Regular" w:cs="MinionPro-Regular" w:eastAsiaTheme="minorEastAsi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link w:val="TekstPodstawowy"/>
    <w:rsid w:val="00500223"/>
    <w:rPr>
      <w:rFonts w:ascii="Arial" w:hAnsi="Arial" w:cs="Arial" w:eastAsiaTheme="minorEastAsia"/>
      <w:color w:val="000000"/>
      <w:sz w:val="24"/>
      <w:szCs w:val="20"/>
      <w:lang w:val="en-US"/>
    </w:rPr>
  </w:style>
  <w:style w:type="paragraph" w:customStyle="1" w:styleId="Adres">
    <w:name w:val="Adres"/>
    <w:basedOn w:val="BasicParagraph"/>
    <w:link w:val="AdresZnak"/>
    <w:rsid w:val="009828C2"/>
    <w:rPr>
      <w:rFonts w:ascii="Arial" w:hAnsi="Arial" w:cs="Arial"/>
      <w:sz w:val="20"/>
      <w:szCs w:val="20"/>
      <w:lang w:val="pl-PL"/>
    </w:rPr>
  </w:style>
  <w:style w:type="character" w:customStyle="1" w:styleId="ZnakZnak">
    <w:name w:val="Znak Znak"/>
    <w:basedOn w:val="BasicParagraphZnak"/>
    <w:link w:val="Znak"/>
    <w:rsid w:val="009828C2"/>
    <w:rPr>
      <w:rFonts w:ascii="Arial" w:hAnsi="Arial" w:cs="Arial" w:eastAsiaTheme="minorEastAsia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link w:val="Adres"/>
    <w:rsid w:val="009828C2"/>
    <w:rPr>
      <w:rFonts w:ascii="Arial" w:hAnsi="Arial" w:cs="Arial" w:eastAsiaTheme="minorEastAsia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rsid w:val="00F94B65"/>
    <w:rPr>
      <w:rFonts w:ascii="Arial" w:hAnsi="Arial" w:eastAsia="Times New Roman" w:cs="Times New Roman"/>
      <w:b/>
      <w:iCs/>
      <w:color w:val="002F67"/>
      <w:szCs w:val="26"/>
      <w:lang w:eastAsia="pl-PL"/>
    </w:rPr>
  </w:style>
  <w:style w:type="paragraph" w:customStyle="1" w:styleId="Podstawowyakapitowy">
    <w:name w:val="[Podstawowy akapitowy]"/>
    <w:basedOn w:val="Normalny"/>
    <w:uiPriority w:val="99"/>
    <w:rsid w:val="000D06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 w:eastAsiaTheme="minorHAnsi"/>
      <w:color w:val="000000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6242DE"/>
    <w:pPr>
      <w:autoSpaceDE w:val="0"/>
      <w:autoSpaceDN w:val="0"/>
      <w:adjustRightInd w:val="0"/>
      <w:ind w:left="708" w:hanging="708"/>
    </w:pPr>
    <w:rPr>
      <w:rFonts w:eastAsia="Times New Roman" w:cs="Times New Roman"/>
      <w:szCs w:val="20"/>
      <w:lang w:val="pl-PL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242DE"/>
    <w:rPr>
      <w:rFonts w:ascii="Arial" w:hAnsi="Arial" w:eastAsia="Times New Roman" w:cs="Times New Roman"/>
      <w:sz w:val="24"/>
      <w:szCs w:val="20"/>
      <w:lang w:eastAsia="pl-PL"/>
    </w:rPr>
  </w:style>
  <w:style w:type="paragraph" w:styleId="Tekstpodstawowy0">
    <w:name w:val="Body Text"/>
    <w:aliases w:val="LOAN,(F2),b,wyliczenie + 11 pt,Przed:  0 pt,Po:  6 pt,Normalny + 12 pt,List Paragraph1 + Times New Roman,Interlinia:..."/>
    <w:basedOn w:val="Normalny"/>
    <w:link w:val="TekstpodstawowyZnak0"/>
    <w:uiPriority w:val="99"/>
    <w:rsid w:val="006242DE"/>
    <w:pPr>
      <w:spacing w:line="360" w:lineRule="auto"/>
    </w:pPr>
    <w:rPr>
      <w:rFonts w:ascii="Times New Roman" w:hAnsi="Times New Roman" w:eastAsia="Times New Roman" w:cs="Times New Roman"/>
      <w:szCs w:val="20"/>
      <w:lang w:val="pl-PL" w:eastAsia="pl-PL"/>
    </w:rPr>
  </w:style>
  <w:style w:type="character" w:customStyle="1" w:styleId="TekstpodstawowyZnak0">
    <w:name w:val="Tekst podstawowy Znak"/>
    <w:aliases w:val="LOAN Znak,(F2) Znak,b Znak,wyliczenie + 11 pt Znak,Przed:  0 pt Znak,Po:  6 pt Znak,Normalny + 12 pt Znak,List Paragraph1 + Times New Roman Znak,Interlinia:... Znak"/>
    <w:basedOn w:val="Domylnaczcionkaakapitu"/>
    <w:link w:val="Tekstpodstawowy0"/>
    <w:uiPriority w:val="99"/>
    <w:rsid w:val="006242D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customStyle="1" w:styleId="Default">
    <w:name w:val="Default"/>
    <w:rsid w:val="006242DE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WYPUNKTOWANIE Akapit z listą,List Paragraph2,kropki,lp1,Preambuła,Punktowanie,Tytuł_procedury,Tytuły,Lista num,Spec. 4.,Styl 1,Punkt. 1,źródła,PG Akapit z listą,1 Akapit z listą,wypunktowanie 1,Numerowanie,Alpha list,L1,Podsis rysunku,x."/>
    <w:basedOn w:val="Normalny"/>
    <w:link w:val="AkapitzlistZnak"/>
    <w:uiPriority w:val="34"/>
    <w:qFormat/>
    <w:rsid w:val="00F906E3"/>
    <w:pPr>
      <w:spacing w:before="60"/>
    </w:pPr>
    <w:rPr>
      <w:rFonts w:eastAsia="Times New Roman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C50E6D"/>
    <w:rPr>
      <w:rFonts w:ascii="Arial" w:hAnsi="Arial" w:eastAsia="Times New Roman" w:cstheme="majorBidi"/>
      <w:b/>
      <w:bCs/>
      <w:color w:val="002F67"/>
      <w:sz w:val="28"/>
      <w:szCs w:val="28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5E390D"/>
    <w:rPr>
      <w:rFonts w:ascii="Arial" w:hAnsi="Arial" w:eastAsia="Times New Roman" w:cstheme="majorBidi"/>
      <w:b/>
      <w:color w:val="002F67"/>
      <w:sz w:val="24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6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4646F"/>
    <w:rPr>
      <w:rFonts w:ascii="Arial" w:hAnsi="Arial" w:eastAsiaTheme="minorEastAsia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unhideWhenUsed/>
    <w:rsid w:val="0044646F"/>
    <w:rPr>
      <w:vertAlign w:val="superscript"/>
    </w:rPr>
  </w:style>
  <w:style w:type="paragraph" w:styleId="Nagwekspisutreci">
    <w:name w:val="TOC Heading"/>
    <w:basedOn w:val="Nagwek1"/>
    <w:next w:val="Spistreci1"/>
    <w:uiPriority w:val="39"/>
    <w:unhideWhenUsed/>
    <w:qFormat/>
    <w:rsid w:val="002F0314"/>
    <w:pPr>
      <w:spacing w:before="480" w:after="480"/>
      <w:ind w:left="0"/>
      <w:jc w:val="left"/>
      <w:outlineLvl w:val="9"/>
    </w:pPr>
    <w:rPr>
      <w:color w:val="00224A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FC8"/>
    <w:pPr>
      <w:tabs>
        <w:tab w:val="left" w:pos="221"/>
        <w:tab w:val="left" w:pos="880"/>
        <w:tab w:val="right" w:leader="dot" w:pos="9572"/>
      </w:tabs>
      <w:spacing w:after="100"/>
    </w:pPr>
    <w:rPr>
      <w:b/>
      <w:noProof/>
      <w:sz w:val="20"/>
      <w:szCs w:val="2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B03A9"/>
    <w:pPr>
      <w:tabs>
        <w:tab w:val="left" w:pos="709"/>
        <w:tab w:val="right" w:leader="dot" w:pos="9072"/>
      </w:tabs>
      <w:spacing w:after="100"/>
      <w:jc w:val="left"/>
    </w:pPr>
    <w:rPr>
      <w:b/>
      <w:szCs w:val="22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53B08"/>
    <w:pPr>
      <w:spacing w:after="100"/>
      <w:ind w:left="440"/>
      <w:jc w:val="left"/>
    </w:pPr>
    <w:rPr>
      <w:sz w:val="20"/>
      <w:szCs w:val="22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C284E"/>
    <w:rPr>
      <w:rFonts w:asciiTheme="majorHAnsi" w:hAnsiTheme="majorHAnsi" w:eastAsiaTheme="majorEastAsia" w:cstheme="majorBidi"/>
      <w:b/>
      <w:bCs/>
      <w:i/>
      <w:iCs/>
      <w:color w:val="002F64" w:themeColor="accent1"/>
      <w:szCs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7C284E"/>
    <w:rPr>
      <w:rFonts w:asciiTheme="majorHAnsi" w:hAnsiTheme="majorHAnsi" w:eastAsiaTheme="majorEastAsia" w:cstheme="majorBidi"/>
      <w:color w:val="001731" w:themeColor="accent1" w:themeShade="7F"/>
      <w:szCs w:val="24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284E"/>
    <w:rPr>
      <w:rFonts w:asciiTheme="majorHAnsi" w:hAnsiTheme="majorHAnsi" w:eastAsiaTheme="majorEastAsia" w:cstheme="majorBidi"/>
      <w:i/>
      <w:iCs/>
      <w:color w:val="001731" w:themeColor="accent1" w:themeShade="7F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284E"/>
    <w:rPr>
      <w:rFonts w:asciiTheme="majorHAnsi" w:hAnsiTheme="majorHAnsi" w:eastAsiaTheme="majorEastAsia" w:cstheme="majorBidi"/>
      <w:i/>
      <w:iCs/>
      <w:color w:val="404040" w:themeColor="text1" w:themeTint="BF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284E"/>
    <w:rPr>
      <w:rFonts w:asciiTheme="majorHAnsi" w:hAnsiTheme="majorHAnsi" w:eastAsiaTheme="majorEastAsia" w:cstheme="majorBidi"/>
      <w:color w:val="404040" w:themeColor="text1" w:themeTint="BF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rsid w:val="007C284E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nhideWhenUsed/>
    <w:rsid w:val="005C3487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C3487"/>
    <w:rPr>
      <w:rFonts w:ascii="Arial" w:hAnsi="Arial" w:eastAsiaTheme="minorEastAsia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0366DE"/>
    <w:pPr>
      <w:pBdr>
        <w:bottom w:val="single" w:color="002F64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66DE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6DE"/>
    <w:pPr>
      <w:numPr>
        <w:ilvl w:val="1"/>
      </w:numPr>
    </w:pPr>
    <w:rPr>
      <w:rFonts w:asciiTheme="majorHAnsi" w:hAnsiTheme="majorHAnsi" w:eastAsiaTheme="majorEastAsia" w:cstheme="majorBidi"/>
      <w:i/>
      <w:iCs/>
      <w:color w:val="002F64" w:themeColor="accen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366DE"/>
    <w:rPr>
      <w:rFonts w:asciiTheme="majorHAnsi" w:hAnsiTheme="majorHAnsi" w:eastAsiaTheme="majorEastAsia" w:cstheme="majorBidi"/>
      <w:i/>
      <w:iCs/>
      <w:color w:val="002F64" w:themeColor="accent1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uiPriority w:val="19"/>
    <w:qFormat/>
    <w:rsid w:val="000366DE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0366DE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A46FF"/>
    <w:rPr>
      <w:iCs/>
      <w:color w:val="000000" w:themeColor="text1"/>
      <w:position w:val="10"/>
      <w:sz w:val="16"/>
    </w:rPr>
  </w:style>
  <w:style w:type="character" w:customStyle="1" w:styleId="CytatZnak">
    <w:name w:val="Cytat Znak"/>
    <w:basedOn w:val="Domylnaczcionkaakapitu"/>
    <w:link w:val="Cytat"/>
    <w:uiPriority w:val="29"/>
    <w:rsid w:val="008A46FF"/>
    <w:rPr>
      <w:rFonts w:ascii="Arial" w:hAnsi="Arial" w:eastAsiaTheme="minorEastAsia"/>
      <w:iCs/>
      <w:color w:val="000000" w:themeColor="text1"/>
      <w:position w:val="10"/>
      <w:sz w:val="16"/>
      <w:szCs w:val="24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6DE"/>
    <w:pPr>
      <w:pBdr>
        <w:bottom w:val="single" w:color="002F64" w:themeColor="accent1" w:sz="4" w:space="4"/>
      </w:pBdr>
      <w:spacing w:before="200" w:after="280"/>
      <w:ind w:left="936" w:right="936"/>
    </w:pPr>
    <w:rPr>
      <w:b/>
      <w:bCs/>
      <w:i/>
      <w:iCs/>
      <w:color w:val="002F6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6DE"/>
    <w:rPr>
      <w:rFonts w:ascii="Arial" w:hAnsi="Arial" w:eastAsiaTheme="minorEastAsia"/>
      <w:b/>
      <w:bCs/>
      <w:i/>
      <w:iCs/>
      <w:color w:val="002F64" w:themeColor="accent1"/>
      <w:szCs w:val="24"/>
      <w:lang w:val="en-US"/>
    </w:rPr>
  </w:style>
  <w:style w:type="character" w:styleId="Odwoaniedelikatne">
    <w:name w:val="Subtle Reference"/>
    <w:basedOn w:val="Domylnaczcionkaakapitu"/>
    <w:uiPriority w:val="31"/>
    <w:qFormat/>
    <w:rsid w:val="000366DE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0366DE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0366DE"/>
    <w:rPr>
      <w:b/>
      <w:bCs/>
      <w:smallCaps/>
      <w:spacing w:val="5"/>
    </w:rPr>
  </w:style>
  <w:style w:type="paragraph" w:styleId="Bezodstpw">
    <w:name w:val="No Spacing"/>
    <w:uiPriority w:val="1"/>
    <w:qFormat/>
    <w:rsid w:val="000366DE"/>
    <w:pPr>
      <w:jc w:val="both"/>
    </w:pPr>
    <w:rPr>
      <w:rFonts w:ascii="Arial" w:hAnsi="Arial" w:eastAsiaTheme="minorEastAsia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8444F9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0366DE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4A0BDF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styleId="Spisilustracji">
    <w:name w:val="table of figures"/>
    <w:basedOn w:val="Normalny"/>
    <w:next w:val="Normalny"/>
    <w:uiPriority w:val="99"/>
    <w:unhideWhenUsed/>
    <w:rsid w:val="00803026"/>
    <w:pPr>
      <w:spacing w:after="0"/>
    </w:pPr>
  </w:style>
  <w:style w:type="character" w:styleId="Odwoaniedokomentarza">
    <w:name w:val="annotation reference"/>
    <w:basedOn w:val="Domylnaczcionkaakapitu"/>
    <w:uiPriority w:val="99"/>
    <w:unhideWhenUsed/>
    <w:rsid w:val="001649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49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4936"/>
    <w:rPr>
      <w:rFonts w:ascii="Arial" w:hAnsi="Arial" w:eastAsiaTheme="minorEastAsi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49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4936"/>
    <w:rPr>
      <w:rFonts w:ascii="Arial" w:hAnsi="Arial" w:eastAsiaTheme="minorEastAsia"/>
      <w:b/>
      <w:bCs/>
      <w:sz w:val="20"/>
      <w:szCs w:val="20"/>
      <w:lang w:val="en-US"/>
    </w:rPr>
  </w:style>
  <w:style w:type="character" w:styleId="Numerstrony">
    <w:name w:val="page number"/>
    <w:uiPriority w:val="99"/>
    <w:rsid w:val="00483596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35C93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35C93"/>
    <w:rPr>
      <w:rFonts w:ascii="Arial" w:hAnsi="Arial" w:eastAsiaTheme="minorEastAsia"/>
      <w:szCs w:val="24"/>
      <w:lang w:val="en-US"/>
    </w:rPr>
  </w:style>
  <w:style w:type="character" w:customStyle="1" w:styleId="AkapitzlistZnak">
    <w:name w:val="Akapit z listą Znak"/>
    <w:aliases w:val="WYPUNKTOWANIE Akapit z listą Znak,List Paragraph2 Znak,kropki Znak,lp1 Znak,Preambuła Znak,Punktowanie Znak,Tytuł_procedury Znak,Tytuły Znak,Lista num Znak,Spec. 4. Znak,Styl 1 Znak,Punkt. 1 Znak,źródła Znak,PG Akapit z listą Znak"/>
    <w:link w:val="Akapitzlist"/>
    <w:uiPriority w:val="34"/>
    <w:qFormat/>
    <w:locked/>
    <w:rsid w:val="00D35C93"/>
    <w:rPr>
      <w:rFonts w:ascii="Arial" w:hAnsi="Arial" w:eastAsia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D615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wykytekst">
    <w:name w:val="Plain Text"/>
    <w:basedOn w:val="Normalny"/>
    <w:link w:val="ZwykytekstZnak"/>
    <w:uiPriority w:val="99"/>
    <w:rsid w:val="00EB5103"/>
    <w:pPr>
      <w:spacing w:after="0" w:line="240" w:lineRule="auto"/>
      <w:jc w:val="left"/>
    </w:pPr>
    <w:rPr>
      <w:rFonts w:ascii="Times New Roman" w:hAnsi="Times New Roman" w:eastAsia="Calibri" w:cs="Times New Roman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5103"/>
    <w:rPr>
      <w:rFonts w:ascii="Times New Roman" w:hAnsi="Times New Roman" w:eastAsia="Calibri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EB5103"/>
    <w:pPr>
      <w:numPr>
        <w:numId w:val="4"/>
      </w:numPr>
      <w:tabs>
        <w:tab w:val="clear" w:pos="720"/>
        <w:tab w:val="num" w:pos="643"/>
      </w:tabs>
      <w:spacing w:after="0" w:line="240" w:lineRule="auto"/>
      <w:ind w:left="643"/>
      <w:contextualSpacing/>
      <w:jc w:val="left"/>
    </w:pPr>
    <w:rPr>
      <w:rFonts w:ascii="Times New Roman" w:hAnsi="Times New Roman" w:eastAsia="Times New Roman" w:cs="Times New Roman"/>
      <w:sz w:val="24"/>
      <w:lang w:val="pl-PL" w:eastAsia="pl-PL"/>
    </w:rPr>
  </w:style>
  <w:style w:type="paragraph" w:customStyle="1" w:styleId="Podpistabeli">
    <w:name w:val="Podpis_tabeli"/>
    <w:basedOn w:val="Legenda"/>
    <w:uiPriority w:val="2"/>
    <w:qFormat/>
    <w:rsid w:val="00D10AC8"/>
    <w:pPr>
      <w:keepNext/>
      <w:widowControl w:val="0"/>
      <w:spacing w:before="360" w:after="120"/>
      <w:jc w:val="left"/>
    </w:pPr>
    <w:rPr>
      <w:rFonts w:ascii="Times New Roman" w:hAnsi="Times New Roman" w:eastAsia="Times New Roman" w:cs="Times New Roman"/>
      <w:i w:val="0"/>
      <w:sz w:val="22"/>
      <w:lang w:eastAsia="pl-PL"/>
    </w:rPr>
  </w:style>
  <w:style w:type="paragraph" w:customStyle="1" w:styleId="Tabelanagwek">
    <w:name w:val="Tabela_nagłówek"/>
    <w:basedOn w:val="Normalny"/>
    <w:uiPriority w:val="2"/>
    <w:qFormat/>
    <w:rsid w:val="00D10AC8"/>
    <w:pPr>
      <w:spacing w:before="140" w:after="140" w:line="240" w:lineRule="auto"/>
      <w:jc w:val="center"/>
    </w:pPr>
    <w:rPr>
      <w:rFonts w:ascii="Times New Roman" w:hAnsi="Times New Roman" w:eastAsia="Times New Roman" w:cs="Times New Roman"/>
      <w:b/>
      <w:szCs w:val="22"/>
      <w:lang w:val="pl-PL" w:eastAsia="pl-PL"/>
    </w:rPr>
  </w:style>
  <w:style w:type="character" w:customStyle="1" w:styleId="Numerowanie1Znak">
    <w:name w:val="Numerowanie1 Znak"/>
    <w:basedOn w:val="Domylnaczcionkaakapitu"/>
    <w:link w:val="Numerowanie1"/>
    <w:uiPriority w:val="95"/>
    <w:locked/>
    <w:rsid w:val="00D10AC8"/>
    <w:rPr>
      <w:rFonts w:ascii="Times New Roman" w:hAnsi="Times New Roman" w:eastAsia="Times New Roman" w:cs="Times New Roman"/>
      <w:szCs w:val="24"/>
      <w:lang w:eastAsia="pl-PL"/>
    </w:rPr>
  </w:style>
  <w:style w:type="paragraph" w:customStyle="1" w:styleId="Numerowanie1">
    <w:name w:val="Numerowanie1"/>
    <w:basedOn w:val="Normalny"/>
    <w:link w:val="Numerowanie1Znak"/>
    <w:uiPriority w:val="95"/>
    <w:qFormat/>
    <w:rsid w:val="00D10AC8"/>
    <w:pPr>
      <w:numPr>
        <w:numId w:val="5"/>
      </w:numPr>
      <w:spacing w:line="240" w:lineRule="auto"/>
    </w:pPr>
    <w:rPr>
      <w:rFonts w:ascii="Times New Roman" w:hAnsi="Times New Roman" w:eastAsia="Times New Roman" w:cs="Times New Roman"/>
      <w:lang w:val="pl-PL" w:eastAsia="pl-PL"/>
    </w:rPr>
  </w:style>
  <w:style w:type="paragraph" w:customStyle="1" w:styleId="Numerowanie2">
    <w:name w:val="Numerowanie2"/>
    <w:basedOn w:val="Normalny"/>
    <w:uiPriority w:val="1"/>
    <w:qFormat/>
    <w:rsid w:val="00D10AC8"/>
    <w:pPr>
      <w:numPr>
        <w:ilvl w:val="1"/>
        <w:numId w:val="5"/>
      </w:numPr>
      <w:spacing w:line="240" w:lineRule="auto"/>
    </w:pPr>
    <w:rPr>
      <w:rFonts w:ascii="Times New Roman" w:hAnsi="Times New Roman" w:eastAsia="Times New Roman" w:cs="Times New Roman"/>
      <w:lang w:val="pl-PL" w:eastAsia="pl-PL"/>
    </w:rPr>
  </w:style>
  <w:style w:type="character" w:customStyle="1" w:styleId="TabeladolewejZnak">
    <w:name w:val="Tabela_do_lewej Znak"/>
    <w:basedOn w:val="Domylnaczcionkaakapitu"/>
    <w:link w:val="Tabeladolewej"/>
    <w:uiPriority w:val="18"/>
    <w:locked/>
    <w:rsid w:val="00D10AC8"/>
    <w:rPr>
      <w:rFonts w:ascii="Times New Roman" w:hAnsi="Times New Roman" w:eastAsia="Times New Roman" w:cs="Times New Roman"/>
      <w:szCs w:val="24"/>
      <w:lang w:eastAsia="pl-PL"/>
    </w:rPr>
  </w:style>
  <w:style w:type="paragraph" w:customStyle="1" w:styleId="Tabeladolewej">
    <w:name w:val="Tabela_do_lewej"/>
    <w:link w:val="TabeladolewejZnak"/>
    <w:uiPriority w:val="18"/>
    <w:qFormat/>
    <w:rsid w:val="00D10AC8"/>
    <w:pPr>
      <w:spacing w:before="140" w:after="140"/>
    </w:pPr>
    <w:rPr>
      <w:rFonts w:ascii="Times New Roman" w:hAnsi="Times New Roman" w:eastAsia="Times New Roman" w:cs="Times New Roman"/>
      <w:szCs w:val="24"/>
      <w:lang w:eastAsia="pl-PL"/>
    </w:rPr>
  </w:style>
  <w:style w:type="character" w:customStyle="1" w:styleId="FontStyle24">
    <w:name w:val="Font Style24"/>
    <w:uiPriority w:val="99"/>
    <w:rsid w:val="00DB7AEE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Normalny"/>
    <w:uiPriority w:val="99"/>
    <w:rsid w:val="00DB7AEE"/>
    <w:pPr>
      <w:widowControl w:val="0"/>
      <w:autoSpaceDE w:val="0"/>
      <w:autoSpaceDN w:val="0"/>
      <w:adjustRightInd w:val="0"/>
      <w:spacing w:after="0" w:line="230" w:lineRule="exact"/>
      <w:ind w:hanging="482"/>
    </w:pPr>
    <w:rPr>
      <w:rFonts w:ascii="Times New Roman" w:hAnsi="Times New Roman" w:eastAsia="Times New Roman" w:cs="Times New Roman"/>
      <w:sz w:val="24"/>
      <w:lang w:val="pl-PL" w:eastAsia="pl-PL"/>
    </w:rPr>
  </w:style>
  <w:style w:type="paragraph" w:styleId="Lista2">
    <w:name w:val="List 2"/>
    <w:basedOn w:val="Normalny"/>
    <w:rsid w:val="00F92034"/>
    <w:pPr>
      <w:spacing w:after="0" w:line="240" w:lineRule="auto"/>
      <w:ind w:left="566" w:hanging="283"/>
      <w:contextualSpacing/>
      <w:jc w:val="left"/>
    </w:pPr>
    <w:rPr>
      <w:rFonts w:ascii="Times New Roman" w:hAnsi="Times New Roman" w:eastAsia="Times New Roman" w:cs="Times New Roman"/>
      <w:sz w:val="24"/>
      <w:szCs w:val="20"/>
      <w:lang w:val="pl-PL" w:eastAsia="ar-SA"/>
    </w:rPr>
  </w:style>
  <w:style w:type="paragraph" w:customStyle="1" w:styleId="ListBullet3">
    <w:name w:val="$List Bullet 3"/>
    <w:basedOn w:val="Normalny"/>
    <w:rsid w:val="00365745"/>
    <w:pPr>
      <w:keepLines/>
      <w:numPr>
        <w:numId w:val="6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Lista3">
    <w:name w:val="List 3"/>
    <w:basedOn w:val="Normalny"/>
    <w:semiHidden/>
    <w:unhideWhenUsed/>
    <w:rsid w:val="00365745"/>
    <w:pPr>
      <w:spacing w:after="0" w:line="240" w:lineRule="auto"/>
      <w:ind w:left="849" w:hanging="283"/>
      <w:contextualSpacing/>
      <w:jc w:val="left"/>
    </w:pPr>
    <w:rPr>
      <w:rFonts w:ascii="Times New Roman" w:hAnsi="Times New Roman" w:eastAsia="Times New Roman" w:cs="Times New Roman"/>
      <w:sz w:val="24"/>
      <w:szCs w:val="20"/>
      <w:lang w:val="pl-PL" w:eastAsia="ar-SA"/>
    </w:rPr>
  </w:style>
  <w:style w:type="paragraph" w:customStyle="1" w:styleId="zsilwyl">
    <w:name w:val="zsilwyl"/>
    <w:basedOn w:val="Normalny"/>
    <w:rsid w:val="00365745"/>
    <w:pPr>
      <w:spacing w:after="0" w:line="240" w:lineRule="auto"/>
    </w:pPr>
    <w:rPr>
      <w:rFonts w:eastAsia="Times New Roman" w:cs="Times New Roman"/>
      <w:sz w:val="24"/>
      <w:szCs w:val="20"/>
      <w:lang w:val="pl-PL" w:eastAsia="pl-PL"/>
    </w:rPr>
  </w:style>
  <w:style w:type="paragraph" w:styleId="Poprawka">
    <w:name w:val="Revision"/>
    <w:hidden/>
    <w:uiPriority w:val="99"/>
    <w:semiHidden/>
    <w:rsid w:val="00BF2384"/>
    <w:rPr>
      <w:rFonts w:ascii="Arial" w:hAnsi="Arial" w:eastAsiaTheme="minorEastAsia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6B67D2"/>
    <w:rPr>
      <w:color w:val="800080" w:themeColor="followedHyperlink"/>
      <w:u w:val="single"/>
    </w:rPr>
  </w:style>
  <w:style w:type="paragraph" w:customStyle="1" w:styleId="Tekstpodstawowy31">
    <w:name w:val="Tekst podstawowy 31"/>
    <w:basedOn w:val="Normalny"/>
    <w:rsid w:val="009B0294"/>
    <w:pPr>
      <w:tabs>
        <w:tab w:val="left" w:pos="993"/>
      </w:tabs>
      <w:suppressAutoHyphens/>
      <w:spacing w:before="180" w:after="0" w:line="240" w:lineRule="auto"/>
    </w:pPr>
    <w:rPr>
      <w:rFonts w:ascii="Times New Roman" w:hAnsi="Times New Roman" w:eastAsia="Times New Roman" w:cs="Times New Roman"/>
      <w:color w:val="000000"/>
      <w:szCs w:val="23"/>
      <w:lang w:val="pl-PL" w:eastAsia="ar-SA"/>
    </w:rPr>
  </w:style>
  <w:style w:type="paragraph" w:customStyle="1" w:styleId="Poradnik">
    <w:name w:val="Poradnik"/>
    <w:basedOn w:val="Normalny"/>
    <w:rsid w:val="009B0294"/>
    <w:pPr>
      <w:suppressAutoHyphens/>
      <w:spacing w:before="120" w:after="0" w:line="288" w:lineRule="auto"/>
      <w:jc w:val="left"/>
    </w:pPr>
    <w:rPr>
      <w:rFonts w:ascii="Times New Roman" w:hAnsi="Times New Roman" w:eastAsia="Times New Roman" w:cs="Times New Roman"/>
      <w:sz w:val="24"/>
      <w:szCs w:val="20"/>
      <w:lang w:val="pl-PL" w:eastAsia="ar-SA"/>
    </w:rPr>
  </w:style>
  <w:style w:type="paragraph" w:customStyle="1" w:styleId="Paragraph1">
    <w:name w:val="Paragraph1"/>
    <w:basedOn w:val="Normalny"/>
    <w:rsid w:val="009B0294"/>
    <w:pPr>
      <w:keepNext/>
      <w:keepLines/>
      <w:widowControl w:val="0"/>
      <w:suppressAutoHyphens/>
      <w:spacing w:before="240" w:after="0" w:line="240" w:lineRule="auto"/>
      <w:ind w:left="1418" w:hanging="1418"/>
    </w:pPr>
    <w:rPr>
      <w:rFonts w:ascii="Times New Roman" w:hAnsi="Times New Roman" w:eastAsia="Times New Roman" w:cs="Times New Roman"/>
      <w:sz w:val="20"/>
      <w:szCs w:val="20"/>
      <w:lang w:val="pl-PL"/>
    </w:rPr>
  </w:style>
  <w:style w:type="paragraph" w:customStyle="1" w:styleId="tytu1">
    <w:name w:val="tytu1"/>
    <w:basedOn w:val="Normalny"/>
    <w:rsid w:val="009B0294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sz w:val="24"/>
      <w:lang w:val="pl-PL" w:eastAsia="pl-PL"/>
    </w:rPr>
  </w:style>
  <w:style w:type="paragraph" w:customStyle="1" w:styleId="Tekstpodstawowy22">
    <w:name w:val="Tekst podstawowy 22"/>
    <w:basedOn w:val="Normalny"/>
    <w:rsid w:val="001B7E7C"/>
    <w:pPr>
      <w:suppressAutoHyphens/>
      <w:spacing w:line="480" w:lineRule="auto"/>
      <w:jc w:val="left"/>
    </w:pPr>
    <w:rPr>
      <w:rFonts w:ascii="Times New Roman" w:hAnsi="Times New Roman" w:eastAsia="Times New Roman" w:cs="Times New Roman"/>
      <w:sz w:val="24"/>
      <w:lang w:val="pl-PL" w:eastAsia="ar-SA"/>
    </w:rPr>
  </w:style>
  <w:style w:type="paragraph" w:customStyle="1" w:styleId="AAheadingwocontents">
    <w:name w:val="AA heading wo contents"/>
    <w:basedOn w:val="Normalny"/>
    <w:rsid w:val="001B7E7C"/>
    <w:pPr>
      <w:suppressAutoHyphens/>
      <w:spacing w:after="0" w:line="280" w:lineRule="atLeast"/>
    </w:pPr>
    <w:rPr>
      <w:rFonts w:ascii="Times New Roman" w:hAnsi="Times New Roman" w:eastAsia="Times New Roman" w:cs="Times New Roman"/>
      <w:b/>
      <w:szCs w:val="20"/>
      <w:lang w:val="pl-PL" w:eastAsia="ar-SA"/>
    </w:rPr>
  </w:style>
  <w:style w:type="paragraph" w:customStyle="1" w:styleId="Listapunktowana1">
    <w:name w:val="Lista punktowana1"/>
    <w:basedOn w:val="Normalny"/>
    <w:rsid w:val="00F110D9"/>
    <w:pPr>
      <w:tabs>
        <w:tab w:val="num" w:pos="720"/>
      </w:tabs>
      <w:suppressAutoHyphens/>
      <w:spacing w:after="0" w:line="240" w:lineRule="auto"/>
      <w:ind w:left="720" w:hanging="360"/>
    </w:pPr>
    <w:rPr>
      <w:rFonts w:ascii="Trebuchet MS" w:hAnsi="Trebuchet MS" w:eastAsia="Calibri" w:cs="Times New Roman"/>
      <w:b/>
      <w:sz w:val="20"/>
      <w:szCs w:val="20"/>
      <w:lang w:val="pl-PL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5354E5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54E5"/>
    <w:rPr>
      <w:rFonts w:ascii="Arial" w:hAnsi="Arial" w:eastAsiaTheme="minorEastAsia"/>
      <w:sz w:val="16"/>
      <w:szCs w:val="16"/>
      <w:lang w:val="en-US"/>
    </w:rPr>
  </w:style>
  <w:style w:type="paragraph" w:customStyle="1" w:styleId="NormalnyArial">
    <w:name w:val="Normalny + Arial"/>
    <w:aliases w:val="11 pt,Wyjustowany,Tekst podstawowy 2 + Arial,12 pt,Nie Pogrubienie,Po:  3 pt"/>
    <w:basedOn w:val="Normalny"/>
    <w:rsid w:val="00C25222"/>
    <w:pPr>
      <w:tabs>
        <w:tab w:val="num" w:pos="360"/>
      </w:tabs>
      <w:spacing w:after="0" w:line="240" w:lineRule="auto"/>
      <w:ind w:left="360" w:hanging="360"/>
      <w:jc w:val="left"/>
    </w:pPr>
    <w:rPr>
      <w:rFonts w:eastAsia="Times New Roman" w:cs="Times New Roman"/>
      <w:szCs w:val="20"/>
      <w:lang w:val="pl-PL" w:eastAsia="pl-PL"/>
    </w:rPr>
  </w:style>
  <w:style w:type="paragraph" w:customStyle="1" w:styleId="Normalnysrodek">
    <w:name w:val="Normalny_srodek"/>
    <w:basedOn w:val="Normalny"/>
    <w:link w:val="NormalnysrodekZnak"/>
    <w:qFormat/>
    <w:rsid w:val="00C25222"/>
    <w:pPr>
      <w:spacing w:line="240" w:lineRule="auto"/>
      <w:jc w:val="center"/>
    </w:pPr>
    <w:rPr>
      <w:rFonts w:ascii="Times New Roman" w:hAnsi="Times New Roman" w:eastAsia="Times New Roman" w:cs="Times New Roman"/>
      <w:lang w:val="pl-PL" w:eastAsia="pl-PL"/>
    </w:rPr>
  </w:style>
  <w:style w:type="character" w:customStyle="1" w:styleId="NormalnysrodekZnak">
    <w:name w:val="Normalny_srodek Znak"/>
    <w:link w:val="Normalnysrodek"/>
    <w:rsid w:val="00C25222"/>
    <w:rPr>
      <w:rFonts w:ascii="Times New Roman" w:hAnsi="Times New Roman" w:eastAsia="Times New Roman" w:cs="Times New Roman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252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252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252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ListBullet">
    <w:name w:val="$List Bullet"/>
    <w:basedOn w:val="Normalny"/>
    <w:rsid w:val="00C25222"/>
    <w:pPr>
      <w:keepLines/>
      <w:numPr>
        <w:numId w:val="8"/>
      </w:numPr>
      <w:tabs>
        <w:tab w:val="left" w:pos="1134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customStyle="1" w:styleId="TableBullet2">
    <w:name w:val="$Table Bullet 2"/>
    <w:basedOn w:val="Normalny"/>
    <w:rsid w:val="00C25222"/>
    <w:pPr>
      <w:keepLines/>
      <w:numPr>
        <w:numId w:val="9"/>
      </w:numPr>
      <w:tabs>
        <w:tab w:val="num" w:pos="360"/>
        <w:tab w:val="left" w:pos="709"/>
      </w:tabs>
      <w:spacing w:after="240" w:line="240" w:lineRule="auto"/>
      <w:ind w:left="425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2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5222"/>
    <w:rPr>
      <w:rFonts w:ascii="Arial" w:hAnsi="Arial" w:eastAsiaTheme="minorEastAsia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5222"/>
    <w:rPr>
      <w:vertAlign w:val="superscript"/>
    </w:rPr>
  </w:style>
  <w:style w:type="character" w:customStyle="1" w:styleId="WW8Num14z0">
    <w:name w:val="WW8Num14z0"/>
    <w:rsid w:val="00C25222"/>
    <w:rPr>
      <w:rFonts w:ascii="Symbol" w:hAnsi="Symbol"/>
      <w:sz w:val="18"/>
    </w:rPr>
  </w:style>
  <w:style w:type="character" w:customStyle="1" w:styleId="Bodytext4">
    <w:name w:val="Body text (4)_"/>
    <w:basedOn w:val="Domylnaczcionkaakapitu"/>
    <w:link w:val="Bodytext40"/>
    <w:rsid w:val="006B6D14"/>
    <w:rPr>
      <w:b/>
      <w:bCs/>
      <w:sz w:val="20"/>
      <w:szCs w:val="20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6B6D14"/>
    <w:pPr>
      <w:widowControl w:val="0"/>
      <w:shd w:val="clear" w:color="auto" w:fill="FFFFFF"/>
      <w:spacing w:before="100" w:after="0" w:line="235" w:lineRule="exact"/>
      <w:ind w:hanging="500"/>
    </w:pPr>
    <w:rPr>
      <w:rFonts w:asciiTheme="minorHAnsi" w:hAnsiTheme="minorHAnsi" w:eastAsiaTheme="minorHAnsi"/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F01699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sz w:val="24"/>
      <w:lang w:val="pl-PL" w:eastAsia="pl-PL"/>
    </w:rPr>
  </w:style>
  <w:style w:type="paragraph" w:customStyle="1" w:styleId="Style1">
    <w:name w:val="Style 1"/>
    <w:basedOn w:val="Normalny"/>
    <w:uiPriority w:val="99"/>
    <w:rsid w:val="00923E4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eastAsia="Times New Roman" w:cs="Times New Roman"/>
      <w:sz w:val="20"/>
      <w:szCs w:val="20"/>
      <w:lang w:val="pl-PL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339BA"/>
    <w:rPr>
      <w:rFonts w:ascii="Calibri" w:hAnsi="Calibri" w:eastAsia="Calibri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2F64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EC283B-C07A-495B-B572-FACD8FB37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FE2E3-E49A-4FE3-9488-904D933FCA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F1BFE0-78E4-4B7A-9FBF-495C860A0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62DD84-3C22-4E87-A541-6769486C3E06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</Pages>
  <Words>2114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Operator S.A.</Company>
  <LinksUpToDate>false</LinksUpToDate>
  <CharactersWithSpaces>14775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kc</dc:creator>
  <cp:lastModifiedBy>Kapuścińska-Oneksiak Kamila</cp:lastModifiedBy>
  <cp:revision>47</cp:revision>
  <cp:lastPrinted>2017-02-27T11:16:00Z</cp:lastPrinted>
  <dcterms:created xsi:type="dcterms:W3CDTF">2023-02-07T10:42:00Z</dcterms:created>
  <dcterms:modified xsi:type="dcterms:W3CDTF">2026-04-20T11:27:00Z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