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CF242F" w14:textId="77777777" w:rsidR="00FD5566" w:rsidRDefault="00FD5566" w:rsidP="00FD5566">
      <w:pPr>
        <w:autoSpaceDE w:val="0"/>
        <w:rPr>
          <w:rFonts w:ascii="Arial" w:hAnsi="Arial" w:cs="Arial"/>
          <w:bCs/>
          <w:color w:val="000000"/>
          <w:sz w:val="28"/>
          <w:szCs w:val="28"/>
        </w:rPr>
      </w:pPr>
    </w:p>
    <w:p w14:paraId="31AC0953" w14:textId="77777777" w:rsidR="00FD5566" w:rsidRDefault="00FD5566" w:rsidP="00FD5566">
      <w:pPr>
        <w:autoSpaceDE w:val="0"/>
        <w:rPr>
          <w:rFonts w:ascii="Arial" w:hAnsi="Arial" w:cs="Arial"/>
          <w:bCs/>
          <w:color w:val="000000"/>
          <w:sz w:val="28"/>
          <w:szCs w:val="28"/>
        </w:rPr>
      </w:pPr>
    </w:p>
    <w:p w14:paraId="5C4CC7A2" w14:textId="77777777" w:rsidR="005079A6" w:rsidRDefault="00A07C5C" w:rsidP="00FD5566">
      <w:pPr>
        <w:autoSpaceDE w:val="0"/>
        <w:autoSpaceDN w:val="0"/>
        <w:adjustRightInd w:val="0"/>
        <w:spacing w:before="120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t xml:space="preserve"> </w:t>
      </w:r>
    </w:p>
    <w:p w14:paraId="1DD8D178" w14:textId="77777777" w:rsidR="005079A6" w:rsidRDefault="005079A6" w:rsidP="00FD5566">
      <w:pPr>
        <w:autoSpaceDE w:val="0"/>
        <w:autoSpaceDN w:val="0"/>
        <w:adjustRightInd w:val="0"/>
        <w:spacing w:before="120"/>
        <w:rPr>
          <w:rFonts w:ascii="Arial" w:hAnsi="Arial" w:cs="Arial"/>
          <w:bCs/>
          <w:color w:val="000000"/>
          <w:sz w:val="28"/>
          <w:szCs w:val="28"/>
        </w:rPr>
      </w:pPr>
    </w:p>
    <w:p w14:paraId="21E8BC24" w14:textId="77777777" w:rsidR="005079A6" w:rsidRDefault="005079A6" w:rsidP="00FD5566">
      <w:pPr>
        <w:autoSpaceDE w:val="0"/>
        <w:autoSpaceDN w:val="0"/>
        <w:adjustRightInd w:val="0"/>
        <w:spacing w:before="120"/>
        <w:rPr>
          <w:rFonts w:ascii="Arial" w:hAnsi="Arial" w:cs="Arial"/>
          <w:bCs/>
          <w:color w:val="000000"/>
          <w:sz w:val="28"/>
          <w:szCs w:val="28"/>
        </w:rPr>
      </w:pPr>
    </w:p>
    <w:p w14:paraId="788678DB" w14:textId="77777777" w:rsidR="005079A6" w:rsidRDefault="005079A6" w:rsidP="00FD5566">
      <w:pPr>
        <w:autoSpaceDE w:val="0"/>
        <w:autoSpaceDN w:val="0"/>
        <w:adjustRightInd w:val="0"/>
        <w:spacing w:before="120"/>
        <w:rPr>
          <w:rFonts w:ascii="Arial" w:hAnsi="Arial" w:cs="Arial"/>
          <w:bCs/>
          <w:color w:val="000000"/>
          <w:sz w:val="28"/>
          <w:szCs w:val="28"/>
        </w:rPr>
      </w:pPr>
    </w:p>
    <w:p w14:paraId="6B781465" w14:textId="0A15225B" w:rsidR="00FD5566" w:rsidRDefault="00DF1AA7" w:rsidP="00FD5566">
      <w:pPr>
        <w:autoSpaceDE w:val="0"/>
        <w:autoSpaceDN w:val="0"/>
        <w:adjustRightInd w:val="0"/>
        <w:spacing w:before="120"/>
        <w:rPr>
          <w:rFonts w:ascii="Arial" w:hAnsi="Arial" w:cs="Arial"/>
          <w:b/>
          <w:bCs/>
          <w:color w:val="002F67"/>
          <w:sz w:val="28"/>
          <w:szCs w:val="28"/>
        </w:rPr>
      </w:pPr>
      <w:r>
        <w:rPr>
          <w:rFonts w:ascii="Arial" w:hAnsi="Arial" w:cs="Arial"/>
          <w:b/>
          <w:bCs/>
          <w:color w:val="002F67"/>
          <w:sz w:val="28"/>
          <w:szCs w:val="28"/>
        </w:rPr>
        <w:t xml:space="preserve"> </w:t>
      </w:r>
      <w:r w:rsidR="00FD1E89">
        <w:rPr>
          <w:rFonts w:ascii="Arial" w:hAnsi="Arial" w:cs="Arial"/>
          <w:b/>
          <w:bCs/>
          <w:color w:val="002F67"/>
          <w:sz w:val="28"/>
          <w:szCs w:val="28"/>
        </w:rPr>
        <w:t>CZĘŚĆ III S</w:t>
      </w:r>
      <w:r w:rsidR="00FD5566">
        <w:rPr>
          <w:rFonts w:ascii="Arial" w:hAnsi="Arial" w:cs="Arial"/>
          <w:b/>
          <w:bCs/>
          <w:color w:val="002F67"/>
          <w:sz w:val="28"/>
          <w:szCs w:val="28"/>
        </w:rPr>
        <w:t xml:space="preserve">WZ </w:t>
      </w:r>
    </w:p>
    <w:p w14:paraId="2D286099" w14:textId="77777777" w:rsidR="00B76B9D" w:rsidRDefault="00FD5566" w:rsidP="005169FC">
      <w:pPr>
        <w:tabs>
          <w:tab w:val="left" w:pos="7500"/>
        </w:tabs>
        <w:autoSpaceDE w:val="0"/>
        <w:autoSpaceDN w:val="0"/>
        <w:adjustRightInd w:val="0"/>
        <w:spacing w:before="120"/>
        <w:rPr>
          <w:rFonts w:ascii="Arial" w:hAnsi="Arial" w:cs="Arial"/>
          <w:b/>
          <w:bCs/>
          <w:color w:val="002F67"/>
          <w:sz w:val="28"/>
          <w:szCs w:val="28"/>
        </w:rPr>
      </w:pPr>
      <w:r>
        <w:rPr>
          <w:rFonts w:ascii="Arial" w:hAnsi="Arial" w:cs="Arial"/>
          <w:b/>
          <w:bCs/>
          <w:color w:val="002F67"/>
          <w:sz w:val="28"/>
          <w:szCs w:val="28"/>
        </w:rPr>
        <w:t xml:space="preserve">WZORY FORMULARZY </w:t>
      </w:r>
    </w:p>
    <w:p w14:paraId="78B3585B" w14:textId="18AC82F3" w:rsidR="00FD5566" w:rsidRDefault="005169FC" w:rsidP="005169FC">
      <w:pPr>
        <w:tabs>
          <w:tab w:val="left" w:pos="7500"/>
        </w:tabs>
        <w:autoSpaceDE w:val="0"/>
        <w:autoSpaceDN w:val="0"/>
        <w:adjustRightInd w:val="0"/>
        <w:spacing w:before="120"/>
        <w:rPr>
          <w:rFonts w:ascii="Arial" w:hAnsi="Arial" w:cs="Arial"/>
          <w:b/>
          <w:bCs/>
          <w:color w:val="000000"/>
          <w:sz w:val="36"/>
          <w:szCs w:val="36"/>
        </w:rPr>
      </w:pPr>
      <w:r>
        <w:rPr>
          <w:rFonts w:ascii="Arial" w:hAnsi="Arial" w:cs="Arial"/>
          <w:b/>
          <w:bCs/>
          <w:color w:val="002F67"/>
          <w:sz w:val="28"/>
          <w:szCs w:val="28"/>
        </w:rPr>
        <w:tab/>
      </w:r>
    </w:p>
    <w:p w14:paraId="13518A08" w14:textId="77777777" w:rsidR="00FD5566" w:rsidRDefault="00FD5566" w:rsidP="00FD5566">
      <w:pPr>
        <w:rPr>
          <w:rFonts w:ascii="Arial" w:hAnsi="Arial" w:cs="Arial"/>
          <w:b/>
          <w:sz w:val="56"/>
          <w:szCs w:val="56"/>
        </w:rPr>
      </w:pPr>
    </w:p>
    <w:p w14:paraId="3A2908D5" w14:textId="77777777" w:rsidR="00FD5566" w:rsidRDefault="00FD5566" w:rsidP="00FD5566">
      <w:pPr>
        <w:widowControl w:val="0"/>
        <w:spacing w:line="360" w:lineRule="auto"/>
        <w:rPr>
          <w:rFonts w:ascii="Arial" w:hAnsi="Arial" w:cs="Arial"/>
          <w:b/>
          <w:sz w:val="28"/>
          <w:szCs w:val="28"/>
        </w:rPr>
      </w:pPr>
    </w:p>
    <w:p w14:paraId="5344A87F" w14:textId="77777777" w:rsidR="00FD5566" w:rsidRDefault="00FD5566" w:rsidP="00FD5566">
      <w:pPr>
        <w:rPr>
          <w:rFonts w:ascii="Arial" w:hAnsi="Arial" w:cs="Arial"/>
          <w:sz w:val="28"/>
          <w:szCs w:val="28"/>
        </w:rPr>
      </w:pPr>
    </w:p>
    <w:p w14:paraId="0C00F72B" w14:textId="77777777" w:rsidR="00FD5566" w:rsidRDefault="00FD5566" w:rsidP="00FD5566">
      <w:pPr>
        <w:rPr>
          <w:rFonts w:ascii="Arial" w:hAnsi="Arial" w:cs="Arial"/>
          <w:sz w:val="28"/>
          <w:szCs w:val="28"/>
        </w:rPr>
      </w:pPr>
    </w:p>
    <w:p w14:paraId="6E4228FB" w14:textId="77777777" w:rsidR="00FD5566" w:rsidRDefault="00FD5566" w:rsidP="00FD5566">
      <w:pPr>
        <w:rPr>
          <w:rFonts w:ascii="Arial" w:hAnsi="Arial" w:cs="Arial"/>
          <w:sz w:val="28"/>
          <w:szCs w:val="28"/>
        </w:rPr>
      </w:pPr>
    </w:p>
    <w:p w14:paraId="7B2B1CD7" w14:textId="77777777" w:rsidR="00FD5566" w:rsidRDefault="00FD5566" w:rsidP="00FD5566">
      <w:pPr>
        <w:rPr>
          <w:rFonts w:ascii="Arial" w:hAnsi="Arial" w:cs="Arial"/>
          <w:sz w:val="28"/>
          <w:szCs w:val="28"/>
        </w:rPr>
      </w:pPr>
    </w:p>
    <w:p w14:paraId="3FFE6775" w14:textId="77777777" w:rsidR="00FD5566" w:rsidRDefault="00FD5566" w:rsidP="00FD5566">
      <w:pPr>
        <w:rPr>
          <w:rFonts w:ascii="Arial" w:hAnsi="Arial" w:cs="Arial"/>
          <w:sz w:val="28"/>
          <w:szCs w:val="28"/>
        </w:rPr>
      </w:pPr>
    </w:p>
    <w:p w14:paraId="2E6B7B8D" w14:textId="77777777" w:rsidR="00FD5566" w:rsidRPr="00CD0944" w:rsidRDefault="00FD5566" w:rsidP="00FD5566">
      <w:pPr>
        <w:widowControl w:val="0"/>
        <w:tabs>
          <w:tab w:val="right" w:leader="dot" w:pos="9344"/>
        </w:tabs>
        <w:adjustRightInd w:val="0"/>
        <w:jc w:val="both"/>
        <w:textAlignment w:val="baseline"/>
        <w:rPr>
          <w:rFonts w:ascii="Arial" w:hAnsi="Arial" w:cs="Arial"/>
          <w:b/>
          <w:bCs/>
          <w:snapToGrid w:val="0"/>
          <w:color w:val="000000"/>
          <w:sz w:val="20"/>
          <w:szCs w:val="20"/>
          <w:lang w:eastAsia="pl-PL"/>
        </w:rPr>
      </w:pPr>
    </w:p>
    <w:p w14:paraId="6C6FA1E4" w14:textId="77777777" w:rsidR="00FD5566" w:rsidRDefault="00FD5566" w:rsidP="00FD5566">
      <w:pPr>
        <w:rPr>
          <w:rFonts w:ascii="Arial" w:hAnsi="Arial" w:cs="Arial"/>
          <w:sz w:val="28"/>
          <w:szCs w:val="28"/>
        </w:rPr>
      </w:pPr>
    </w:p>
    <w:p w14:paraId="11A2A796" w14:textId="77777777" w:rsidR="00FD5566" w:rsidRDefault="00FD5566" w:rsidP="00FD5566">
      <w:pPr>
        <w:rPr>
          <w:rFonts w:ascii="Arial" w:hAnsi="Arial" w:cs="Arial"/>
          <w:sz w:val="28"/>
          <w:szCs w:val="28"/>
        </w:rPr>
      </w:pPr>
    </w:p>
    <w:p w14:paraId="2803CD6E" w14:textId="77777777" w:rsidR="00FD5566" w:rsidRDefault="00FD5566" w:rsidP="00FD5566">
      <w:pPr>
        <w:rPr>
          <w:rFonts w:ascii="Arial" w:hAnsi="Arial" w:cs="Arial"/>
          <w:sz w:val="28"/>
          <w:szCs w:val="28"/>
        </w:rPr>
      </w:pPr>
    </w:p>
    <w:p w14:paraId="5C37E2A0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4EF0745F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4A4D9754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74B80C78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66B97687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496D6ACE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15754540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6F8AFF6D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52C61860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2B73B9FB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23ED89BA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34ECC7AF" w14:textId="2B9E4E13" w:rsidR="00FD5566" w:rsidRDefault="00FD5566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69DDBF07" w14:textId="77777777" w:rsidR="00515527" w:rsidRDefault="00515527" w:rsidP="00FD5566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47B9B1C2" w14:textId="7B6ED042" w:rsidR="00FD5566" w:rsidRPr="00FD1E89" w:rsidRDefault="00FD1E89" w:rsidP="00FD1E89">
      <w:pPr>
        <w:widowControl w:val="0"/>
        <w:spacing w:line="360" w:lineRule="auto"/>
        <w:jc w:val="right"/>
        <w:rPr>
          <w:rFonts w:ascii="Arial" w:hAnsi="Arial" w:cs="Arial"/>
          <w:sz w:val="28"/>
          <w:szCs w:val="28"/>
        </w:rPr>
      </w:pPr>
      <w:bookmarkStart w:id="0" w:name="_Toc422128252"/>
      <w:bookmarkStart w:id="1" w:name="_Toc512494525"/>
      <w:bookmarkStart w:id="2" w:name="_Toc39606618"/>
      <w:r>
        <w:rPr>
          <w:rFonts w:ascii="Arial" w:hAnsi="Arial"/>
          <w:b/>
          <w:bCs/>
          <w:color w:val="002F67"/>
          <w:sz w:val="28"/>
          <w:szCs w:val="28"/>
          <w:lang w:eastAsia="en-US"/>
        </w:rPr>
        <w:lastRenderedPageBreak/>
        <w:t>Wzór nr 1 Części III S</w:t>
      </w:r>
      <w:r w:rsidR="00FD5566" w:rsidRPr="00E70C59">
        <w:rPr>
          <w:rFonts w:ascii="Arial" w:hAnsi="Arial"/>
          <w:b/>
          <w:bCs/>
          <w:color w:val="002F67"/>
          <w:sz w:val="28"/>
          <w:szCs w:val="28"/>
          <w:lang w:eastAsia="en-US"/>
        </w:rPr>
        <w:t>WZ</w:t>
      </w:r>
      <w:bookmarkEnd w:id="0"/>
      <w:bookmarkEnd w:id="1"/>
      <w:bookmarkEnd w:id="2"/>
    </w:p>
    <w:p w14:paraId="39E54468" w14:textId="343DDF10" w:rsidR="00FD5566" w:rsidRPr="00E70C59" w:rsidRDefault="00FD5566" w:rsidP="00FD5566">
      <w:pPr>
        <w:keepNext/>
        <w:keepLines/>
        <w:spacing w:before="240" w:after="240" w:line="276" w:lineRule="auto"/>
        <w:jc w:val="both"/>
        <w:outlineLvl w:val="0"/>
        <w:rPr>
          <w:rFonts w:ascii="Arial" w:hAnsi="Arial"/>
          <w:b/>
          <w:bCs/>
          <w:color w:val="002F67"/>
          <w:sz w:val="28"/>
          <w:szCs w:val="28"/>
          <w:lang w:eastAsia="en-US"/>
        </w:rPr>
      </w:pPr>
      <w:bookmarkStart w:id="3" w:name="_Toc422128253"/>
      <w:bookmarkStart w:id="4" w:name="_Toc512494526"/>
      <w:bookmarkStart w:id="5" w:name="_Toc39606619"/>
      <w:r w:rsidRPr="00E70C59">
        <w:rPr>
          <w:rFonts w:ascii="Arial" w:hAnsi="Arial"/>
          <w:b/>
          <w:bCs/>
          <w:color w:val="002F67"/>
          <w:sz w:val="28"/>
          <w:szCs w:val="28"/>
          <w:lang w:eastAsia="en-US"/>
        </w:rPr>
        <w:t>FORMULARZ OFERTY</w:t>
      </w:r>
      <w:bookmarkEnd w:id="3"/>
      <w:bookmarkEnd w:id="4"/>
      <w:r w:rsidR="00DD3D11">
        <w:rPr>
          <w:rFonts w:ascii="Arial" w:hAnsi="Arial"/>
          <w:b/>
          <w:bCs/>
          <w:color w:val="002F67"/>
          <w:sz w:val="28"/>
          <w:szCs w:val="28"/>
          <w:lang w:eastAsia="en-US"/>
        </w:rPr>
        <w:t xml:space="preserve"> WSTĘPNEJ</w:t>
      </w:r>
      <w:bookmarkEnd w:id="5"/>
    </w:p>
    <w:p w14:paraId="2B7E16F5" w14:textId="55EA834F" w:rsidR="00FD5566" w:rsidRPr="00706396" w:rsidRDefault="00FD5566" w:rsidP="001A6769">
      <w:pPr>
        <w:pStyle w:val="Akapitzlist"/>
        <w:numPr>
          <w:ilvl w:val="0"/>
          <w:numId w:val="6"/>
        </w:numPr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706396">
        <w:rPr>
          <w:rFonts w:ascii="Arial" w:hAnsi="Arial" w:cs="Arial"/>
          <w:b/>
          <w:caps/>
          <w:sz w:val="20"/>
          <w:szCs w:val="20"/>
          <w:lang w:eastAsia="pl-PL"/>
        </w:rPr>
        <w:t xml:space="preserve">Ofertę </w:t>
      </w:r>
      <w:r w:rsidRPr="00706396">
        <w:rPr>
          <w:rFonts w:ascii="Arial" w:hAnsi="Arial" w:cs="Arial"/>
          <w:b/>
          <w:sz w:val="20"/>
          <w:szCs w:val="20"/>
          <w:lang w:eastAsia="pl-PL"/>
        </w:rPr>
        <w:t>składa</w:t>
      </w:r>
      <w:r w:rsidRPr="00706396">
        <w:rPr>
          <w:rFonts w:ascii="Arial" w:hAnsi="Arial" w:cs="Arial"/>
          <w:sz w:val="20"/>
          <w:szCs w:val="20"/>
          <w:lang w:eastAsia="pl-PL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3402"/>
      </w:tblGrid>
      <w:tr w:rsidR="00706396" w:rsidRPr="00706396" w14:paraId="1DFF0C98" w14:textId="77777777" w:rsidTr="004A5DE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11FD13" w14:textId="08E62E0E" w:rsidR="00706396" w:rsidRPr="00706396" w:rsidRDefault="00706396" w:rsidP="00706396">
            <w:pPr>
              <w:spacing w:before="60" w:after="60"/>
              <w:ind w:left="-3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sz w:val="20"/>
                <w:szCs w:val="20"/>
                <w:lang w:eastAsia="pl-PL"/>
              </w:rPr>
              <w:t>Pełna nazwa Wykonawcy/Wykonawców występujących wspólnie</w:t>
            </w:r>
            <w:r w:rsidRPr="00706396">
              <w:rPr>
                <w:rFonts w:ascii="Arial" w:hAnsi="Arial" w:cs="Arial"/>
                <w:sz w:val="20"/>
                <w:szCs w:val="20"/>
                <w:vertAlign w:val="superscript"/>
                <w:lang w:eastAsia="pl-PL"/>
              </w:rPr>
              <w:footnoteReference w:id="1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6BB7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1B87A34B" w14:textId="77777777" w:rsidTr="004A5DE0">
        <w:trPr>
          <w:trHeight w:val="33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92F723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D1FE457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7AEA9A47" w14:textId="77777777" w:rsidTr="004A5DE0">
        <w:trPr>
          <w:trHeight w:val="306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9024E0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DE37ACB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72926891" w14:textId="77777777" w:rsidTr="004A5DE0">
        <w:trPr>
          <w:trHeight w:val="388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2DA283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sz w:val="20"/>
                <w:szCs w:val="20"/>
                <w:lang w:eastAsia="pl-PL"/>
              </w:rPr>
              <w:t>nr telefonu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2C033DD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4192AB73" w14:textId="77777777" w:rsidTr="004A5DE0">
        <w:trPr>
          <w:trHeight w:val="31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400785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Pełnomocnik do reprezentowania Wykonawców występujących wspólnie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34E2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D1E89" w:rsidRPr="00706396" w14:paraId="7A2ABBEE" w14:textId="77777777" w:rsidTr="004A5DE0">
        <w:trPr>
          <w:trHeight w:val="31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24941C" w14:textId="34F45DD4" w:rsidR="00FD1E89" w:rsidRPr="00706396" w:rsidRDefault="00FD1E89" w:rsidP="004A5DE0">
            <w:pPr>
              <w:spacing w:before="60" w:after="60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>NIP/REGON/KRS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DE67" w14:textId="77777777" w:rsidR="00FD1E89" w:rsidRPr="00706396" w:rsidRDefault="00FD1E89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1071BAD6" w14:textId="77777777" w:rsidTr="004A5DE0">
        <w:trPr>
          <w:trHeight w:val="147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C84374" w14:textId="77777777" w:rsidR="00706396" w:rsidRPr="00706396" w:rsidRDefault="00706396" w:rsidP="004A5DE0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Dane osoby uprawnionej do kontaktu z Zamawiającym w trakcie postępowania (dane będą służyły do przekazywania korespondencji)</w:t>
            </w:r>
          </w:p>
          <w:p w14:paraId="47D08977" w14:textId="77777777" w:rsidR="00706396" w:rsidRPr="00706396" w:rsidRDefault="00706396" w:rsidP="004A5DE0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6366948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3C432A42" w14:textId="77777777" w:rsidTr="004A5DE0">
        <w:trPr>
          <w:trHeight w:val="394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68C0" w14:textId="77777777" w:rsidR="00706396" w:rsidRPr="00706396" w:rsidRDefault="00706396" w:rsidP="004A5DE0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7D472C1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7C67FC07" w14:textId="77777777" w:rsidTr="00B530A6">
        <w:trPr>
          <w:trHeight w:val="36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B8FF23" w14:textId="77777777" w:rsidR="00706396" w:rsidRPr="00706396" w:rsidRDefault="00706396" w:rsidP="004A5DE0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F20E7C4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78403B89" w14:textId="77777777" w:rsidTr="00B530A6">
        <w:trPr>
          <w:trHeight w:val="33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3C90BA" w14:textId="5FEDA53B" w:rsidR="00706396" w:rsidRPr="00706396" w:rsidRDefault="00DD3D11" w:rsidP="004A5DE0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nr telefonu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16E5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7EB63A24" w14:textId="77777777" w:rsidR="00405670" w:rsidRDefault="00706396" w:rsidP="00706396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rPr>
          <w:rFonts w:ascii="Arial" w:hAnsi="Arial" w:cs="Arial"/>
          <w:spacing w:val="-3"/>
          <w:sz w:val="20"/>
          <w:szCs w:val="20"/>
          <w:lang w:eastAsia="pl-PL"/>
        </w:rPr>
      </w:pPr>
      <w:r w:rsidRPr="00706396">
        <w:rPr>
          <w:rFonts w:ascii="Arial" w:hAnsi="Arial" w:cs="Arial"/>
          <w:spacing w:val="-3"/>
          <w:sz w:val="20"/>
          <w:szCs w:val="20"/>
          <w:lang w:eastAsia="pl-PL"/>
        </w:rPr>
        <w:t xml:space="preserve">dla </w:t>
      </w:r>
    </w:p>
    <w:p w14:paraId="5338E9C9" w14:textId="64EFA2A3" w:rsidR="00706396" w:rsidRPr="00706396" w:rsidRDefault="00706396" w:rsidP="00706396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rPr>
          <w:rFonts w:ascii="Arial" w:hAnsi="Arial" w:cs="Arial"/>
          <w:b/>
          <w:sz w:val="20"/>
          <w:szCs w:val="20"/>
          <w:lang w:eastAsia="pl-PL"/>
        </w:rPr>
      </w:pPr>
      <w:r w:rsidRPr="00706396">
        <w:rPr>
          <w:rFonts w:ascii="Arial" w:hAnsi="Arial" w:cs="Arial"/>
          <w:b/>
          <w:sz w:val="20"/>
          <w:szCs w:val="20"/>
          <w:lang w:eastAsia="pl-PL"/>
        </w:rPr>
        <w:t>Polskich Sieci Elektroenergetycznych S.A.</w:t>
      </w:r>
      <w:r w:rsidR="008B783F">
        <w:rPr>
          <w:rFonts w:ascii="Arial" w:hAnsi="Arial" w:cs="Arial"/>
          <w:b/>
          <w:sz w:val="20"/>
          <w:szCs w:val="20"/>
          <w:lang w:eastAsia="pl-PL"/>
        </w:rPr>
        <w:t xml:space="preserve"> </w:t>
      </w:r>
    </w:p>
    <w:p w14:paraId="496D96F7" w14:textId="2E50CE1D" w:rsidR="00706396" w:rsidRPr="00706396" w:rsidRDefault="00706396" w:rsidP="00706396">
      <w:pPr>
        <w:spacing w:before="120"/>
        <w:rPr>
          <w:rFonts w:ascii="Arial" w:hAnsi="Arial" w:cs="Arial"/>
          <w:b/>
          <w:sz w:val="20"/>
          <w:szCs w:val="20"/>
          <w:lang w:eastAsia="pl-PL"/>
        </w:rPr>
      </w:pPr>
      <w:r w:rsidRPr="00706396">
        <w:rPr>
          <w:rFonts w:ascii="Arial" w:hAnsi="Arial" w:cs="Arial"/>
          <w:b/>
          <w:sz w:val="20"/>
          <w:szCs w:val="20"/>
          <w:lang w:eastAsia="pl-PL"/>
        </w:rPr>
        <w:t xml:space="preserve">ul. </w:t>
      </w:r>
      <w:r w:rsidR="005C0877">
        <w:rPr>
          <w:rFonts w:ascii="Arial" w:hAnsi="Arial" w:cs="Arial"/>
          <w:b/>
          <w:sz w:val="20"/>
          <w:szCs w:val="20"/>
          <w:lang w:eastAsia="pl-PL"/>
        </w:rPr>
        <w:t>Warszawska 165, 05 – 520 Konstancin - Jeziorna</w:t>
      </w:r>
    </w:p>
    <w:p w14:paraId="70780F83" w14:textId="69560F66" w:rsidR="00A72294" w:rsidRDefault="00FD5566" w:rsidP="00DA1328">
      <w:pPr>
        <w:jc w:val="both"/>
        <w:rPr>
          <w:rFonts w:ascii="Arial" w:hAnsi="Arial" w:cs="Arial"/>
          <w:b/>
          <w:iCs/>
          <w:sz w:val="20"/>
          <w:szCs w:val="20"/>
          <w:lang w:eastAsia="pl-PL"/>
        </w:rPr>
      </w:pPr>
      <w:r w:rsidRPr="00405670">
        <w:rPr>
          <w:rFonts w:ascii="Arial" w:hAnsi="Arial" w:cs="Arial"/>
          <w:sz w:val="20"/>
          <w:szCs w:val="20"/>
          <w:lang w:eastAsia="pl-PL"/>
        </w:rPr>
        <w:t>My niżej podpisani, oferujemy zgod</w:t>
      </w:r>
      <w:r w:rsidR="00FD1E89">
        <w:rPr>
          <w:rFonts w:ascii="Arial" w:hAnsi="Arial" w:cs="Arial"/>
          <w:sz w:val="20"/>
          <w:szCs w:val="20"/>
          <w:lang w:eastAsia="pl-PL"/>
        </w:rPr>
        <w:t>nie z wymaganiami zawartymi w S</w:t>
      </w:r>
      <w:r w:rsidRPr="00405670">
        <w:rPr>
          <w:rFonts w:ascii="Arial" w:hAnsi="Arial" w:cs="Arial"/>
          <w:sz w:val="20"/>
          <w:szCs w:val="20"/>
          <w:lang w:eastAsia="pl-PL"/>
        </w:rPr>
        <w:t xml:space="preserve">WZ, w tym Wzorze Umowy, jak też przepisami prawa obowiązującymi w Rzeczypospolitej Polskiej stosowanymi do </w:t>
      </w:r>
      <w:r w:rsidR="00112086">
        <w:rPr>
          <w:rFonts w:ascii="Arial" w:hAnsi="Arial" w:cs="Arial"/>
          <w:sz w:val="20"/>
          <w:szCs w:val="20"/>
          <w:lang w:eastAsia="pl-PL"/>
        </w:rPr>
        <w:t>dostaw</w:t>
      </w:r>
      <w:r w:rsidRPr="00405670">
        <w:rPr>
          <w:rFonts w:ascii="Arial" w:hAnsi="Arial" w:cs="Arial"/>
          <w:sz w:val="20"/>
          <w:szCs w:val="20"/>
          <w:lang w:eastAsia="pl-PL"/>
        </w:rPr>
        <w:t xml:space="preserve"> będących przedmiotem zamówienia, wykonanie zamówienia objętego postępowaniem o nazwie: </w:t>
      </w:r>
      <w:r w:rsidR="00291071" w:rsidRPr="0029107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Remont pomieszczeń biurowych w budynku głównym PSE S.A. w Poznaniu</w:t>
      </w:r>
      <w:r w:rsidR="00112086" w:rsidRPr="00DC0B5D">
        <w:rPr>
          <w:rFonts w:ascii="Arial" w:hAnsi="Arial" w:cs="Arial"/>
          <w:b/>
          <w:iCs/>
          <w:sz w:val="20"/>
          <w:szCs w:val="20"/>
          <w:lang w:eastAsia="pl-PL"/>
        </w:rPr>
        <w:t xml:space="preserve"> </w:t>
      </w:r>
      <w:r w:rsidR="00112388" w:rsidRPr="00DC0B5D">
        <w:rPr>
          <w:rFonts w:ascii="Arial" w:hAnsi="Arial" w:cs="Arial"/>
          <w:iCs/>
          <w:sz w:val="20"/>
          <w:szCs w:val="20"/>
          <w:lang w:eastAsia="pl-PL"/>
        </w:rPr>
        <w:t>or</w:t>
      </w:r>
      <w:r w:rsidR="008D741D" w:rsidRPr="00DC0B5D">
        <w:rPr>
          <w:rFonts w:ascii="Arial" w:hAnsi="Arial" w:cs="Arial"/>
          <w:iCs/>
          <w:sz w:val="20"/>
          <w:szCs w:val="20"/>
          <w:lang w:eastAsia="pl-PL"/>
        </w:rPr>
        <w:t>az oznac</w:t>
      </w:r>
      <w:r w:rsidR="000C580D" w:rsidRPr="00DC0B5D">
        <w:rPr>
          <w:rFonts w:ascii="Arial" w:hAnsi="Arial" w:cs="Arial"/>
          <w:iCs/>
          <w:sz w:val="20"/>
          <w:szCs w:val="20"/>
          <w:lang w:eastAsia="pl-PL"/>
        </w:rPr>
        <w:t>zone jest numerem:</w:t>
      </w:r>
      <w:r w:rsidR="00112086" w:rsidRPr="00DC0B5D">
        <w:rPr>
          <w:rFonts w:ascii="Arial" w:hAnsi="Arial" w:cs="Arial"/>
          <w:b/>
          <w:iCs/>
          <w:sz w:val="20"/>
          <w:szCs w:val="20"/>
          <w:lang w:eastAsia="pl-PL"/>
        </w:rPr>
        <w:t xml:space="preserve"> 20</w:t>
      </w:r>
      <w:r w:rsidR="00337891">
        <w:rPr>
          <w:rFonts w:ascii="Arial" w:hAnsi="Arial" w:cs="Arial"/>
          <w:b/>
          <w:iCs/>
          <w:sz w:val="20"/>
          <w:szCs w:val="20"/>
          <w:lang w:eastAsia="pl-PL"/>
        </w:rPr>
        <w:t>2</w:t>
      </w:r>
      <w:r w:rsidR="001C3818">
        <w:rPr>
          <w:rFonts w:ascii="Arial" w:hAnsi="Arial" w:cs="Arial"/>
          <w:b/>
          <w:iCs/>
          <w:sz w:val="20"/>
          <w:szCs w:val="20"/>
          <w:lang w:eastAsia="pl-PL"/>
        </w:rPr>
        <w:t>6</w:t>
      </w:r>
      <w:r w:rsidR="00112086" w:rsidRPr="00DC0B5D">
        <w:rPr>
          <w:rFonts w:ascii="Arial" w:hAnsi="Arial" w:cs="Arial"/>
          <w:b/>
          <w:iCs/>
          <w:sz w:val="20"/>
          <w:szCs w:val="20"/>
          <w:lang w:eastAsia="pl-PL"/>
        </w:rPr>
        <w:t>/WNP-</w:t>
      </w:r>
      <w:r w:rsidR="00354223">
        <w:rPr>
          <w:rFonts w:ascii="Arial" w:hAnsi="Arial" w:cs="Arial"/>
          <w:b/>
          <w:iCs/>
          <w:sz w:val="20"/>
          <w:szCs w:val="20"/>
          <w:lang w:eastAsia="pl-PL"/>
        </w:rPr>
        <w:t xml:space="preserve"> </w:t>
      </w:r>
      <w:r w:rsidR="00112086" w:rsidRPr="00DC0B5D">
        <w:rPr>
          <w:rFonts w:ascii="Arial" w:hAnsi="Arial" w:cs="Arial"/>
          <w:b/>
          <w:iCs/>
          <w:sz w:val="20"/>
          <w:szCs w:val="20"/>
          <w:lang w:eastAsia="pl-PL"/>
        </w:rPr>
        <w:t>0</w:t>
      </w:r>
      <w:r w:rsidR="001C3818">
        <w:rPr>
          <w:rFonts w:ascii="Arial" w:hAnsi="Arial" w:cs="Arial"/>
          <w:b/>
          <w:iCs/>
          <w:sz w:val="20"/>
          <w:szCs w:val="20"/>
          <w:lang w:eastAsia="pl-PL"/>
        </w:rPr>
        <w:t>0</w:t>
      </w:r>
      <w:r w:rsidR="00291071">
        <w:rPr>
          <w:rFonts w:ascii="Arial" w:hAnsi="Arial" w:cs="Arial"/>
          <w:b/>
          <w:iCs/>
          <w:sz w:val="20"/>
          <w:szCs w:val="20"/>
          <w:lang w:eastAsia="pl-PL"/>
        </w:rPr>
        <w:t>18</w:t>
      </w:r>
      <w:r w:rsidR="001C3818">
        <w:rPr>
          <w:rFonts w:ascii="Arial" w:hAnsi="Arial" w:cs="Arial"/>
          <w:b/>
          <w:iCs/>
          <w:sz w:val="20"/>
          <w:szCs w:val="20"/>
          <w:lang w:eastAsia="pl-PL"/>
        </w:rPr>
        <w:t>-</w:t>
      </w:r>
      <w:r w:rsidR="00291071">
        <w:rPr>
          <w:rFonts w:ascii="Arial" w:hAnsi="Arial" w:cs="Arial"/>
          <w:b/>
          <w:iCs/>
          <w:sz w:val="20"/>
          <w:szCs w:val="20"/>
          <w:lang w:eastAsia="pl-PL"/>
        </w:rPr>
        <w:t>DU-ŁJ</w:t>
      </w:r>
    </w:p>
    <w:p w14:paraId="0102A5B3" w14:textId="77777777" w:rsidR="0030525E" w:rsidRPr="00DC0B5D" w:rsidRDefault="0030525E" w:rsidP="00F10C7C">
      <w:pPr>
        <w:jc w:val="both"/>
        <w:rPr>
          <w:rFonts w:ascii="Arial" w:hAnsi="Arial" w:cs="Arial"/>
          <w:b/>
          <w:iCs/>
          <w:sz w:val="20"/>
          <w:szCs w:val="20"/>
          <w:lang w:eastAsia="pl-PL"/>
        </w:rPr>
      </w:pPr>
    </w:p>
    <w:p w14:paraId="13FFFDCA" w14:textId="77777777" w:rsidR="004B3E41" w:rsidRPr="006241B3" w:rsidRDefault="004B3E41" w:rsidP="004B3E41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bCs/>
          <w:iCs/>
          <w:sz w:val="20"/>
          <w:szCs w:val="20"/>
          <w:lang w:eastAsia="pl-PL"/>
        </w:rPr>
      </w:pPr>
      <w:r w:rsidRPr="006241B3">
        <w:rPr>
          <w:rFonts w:ascii="Arial" w:hAnsi="Arial" w:cs="Arial"/>
          <w:bCs/>
          <w:iCs/>
          <w:sz w:val="20"/>
          <w:szCs w:val="20"/>
          <w:lang w:eastAsia="pl-PL"/>
        </w:rPr>
        <w:t>Za cenę:</w:t>
      </w:r>
    </w:p>
    <w:p w14:paraId="5EB7F231" w14:textId="77777777" w:rsidR="004B3E41" w:rsidRPr="006241B3" w:rsidRDefault="004B3E41" w:rsidP="004B3E41">
      <w:pPr>
        <w:ind w:left="360"/>
        <w:jc w:val="both"/>
        <w:rPr>
          <w:rFonts w:ascii="Arial" w:hAnsi="Arial" w:cs="Arial"/>
          <w:b/>
          <w:iCs/>
          <w:sz w:val="20"/>
          <w:szCs w:val="20"/>
          <w:lang w:eastAsia="pl-PL"/>
        </w:rPr>
      </w:pPr>
    </w:p>
    <w:p w14:paraId="51D32A66" w14:textId="77777777" w:rsidR="004B3E41" w:rsidRDefault="004B3E41" w:rsidP="004B3E41">
      <w:pPr>
        <w:tabs>
          <w:tab w:val="center" w:pos="4536"/>
          <w:tab w:val="right" w:pos="9072"/>
        </w:tabs>
        <w:ind w:right="29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>Łączna cena</w:t>
      </w:r>
      <w:r w:rsidRPr="007916F8">
        <w:rPr>
          <w:rFonts w:ascii="Arial" w:hAnsi="Arial" w:cs="Arial"/>
          <w:b/>
          <w:bCs/>
          <w:sz w:val="20"/>
          <w:szCs w:val="20"/>
          <w:lang w:eastAsia="pl-PL"/>
        </w:rPr>
        <w:t xml:space="preserve"> netto w wysokości ………………….……… zł</w:t>
      </w:r>
    </w:p>
    <w:p w14:paraId="2D0E7AC6" w14:textId="77777777" w:rsidR="004B3E41" w:rsidRDefault="004B3E41" w:rsidP="004B3E41">
      <w:pPr>
        <w:tabs>
          <w:tab w:val="center" w:pos="4536"/>
          <w:tab w:val="right" w:pos="9072"/>
        </w:tabs>
        <w:ind w:right="29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1F88D11A" w14:textId="77777777" w:rsidR="004B3E41" w:rsidRPr="007916F8" w:rsidRDefault="004B3E41" w:rsidP="004B3E41">
      <w:pPr>
        <w:tabs>
          <w:tab w:val="center" w:pos="4536"/>
          <w:tab w:val="right" w:pos="9072"/>
        </w:tabs>
        <w:ind w:right="29"/>
        <w:rPr>
          <w:rFonts w:ascii="Arial" w:hAnsi="Arial" w:cs="Arial"/>
          <w:b/>
          <w:bCs/>
          <w:sz w:val="20"/>
          <w:szCs w:val="20"/>
          <w:lang w:eastAsia="pl-PL"/>
        </w:rPr>
      </w:pPr>
      <w:r w:rsidRPr="007916F8">
        <w:rPr>
          <w:rFonts w:ascii="Arial" w:hAnsi="Arial" w:cs="Arial"/>
          <w:b/>
          <w:bCs/>
          <w:sz w:val="20"/>
          <w:szCs w:val="20"/>
          <w:lang w:eastAsia="pl-PL"/>
        </w:rPr>
        <w:t>kwota (23%) podatku VAT ………………………..zł*</w:t>
      </w:r>
    </w:p>
    <w:p w14:paraId="5ECA9DBF" w14:textId="77777777" w:rsidR="004B3E41" w:rsidRPr="007916F8" w:rsidRDefault="004B3E41" w:rsidP="004B3E41">
      <w:pPr>
        <w:tabs>
          <w:tab w:val="center" w:pos="4536"/>
          <w:tab w:val="right" w:pos="9072"/>
        </w:tabs>
        <w:ind w:right="29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1E129748" w14:textId="77777777" w:rsidR="004B3E41" w:rsidRPr="007916F8" w:rsidRDefault="004B3E41" w:rsidP="004B3E41">
      <w:pPr>
        <w:tabs>
          <w:tab w:val="center" w:pos="4536"/>
          <w:tab w:val="right" w:pos="9072"/>
        </w:tabs>
        <w:ind w:right="29"/>
        <w:rPr>
          <w:rFonts w:ascii="Arial" w:hAnsi="Arial" w:cs="Arial"/>
          <w:b/>
          <w:bCs/>
          <w:sz w:val="20"/>
          <w:szCs w:val="20"/>
          <w:lang w:eastAsia="pl-PL"/>
        </w:rPr>
      </w:pPr>
      <w:r w:rsidRPr="007916F8">
        <w:rPr>
          <w:rFonts w:ascii="Arial" w:hAnsi="Arial" w:cs="Arial"/>
          <w:b/>
          <w:bCs/>
          <w:sz w:val="20"/>
          <w:szCs w:val="20"/>
          <w:lang w:eastAsia="pl-PL"/>
        </w:rPr>
        <w:t>cenę brutto w wysokości ………………………….zł</w:t>
      </w:r>
    </w:p>
    <w:p w14:paraId="7311D9B0" w14:textId="77777777" w:rsidR="004B3E41" w:rsidRPr="007916F8" w:rsidRDefault="004B3E41" w:rsidP="004B3E41">
      <w:pPr>
        <w:tabs>
          <w:tab w:val="center" w:pos="4536"/>
          <w:tab w:val="right" w:pos="9072"/>
        </w:tabs>
        <w:ind w:right="29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0ED91FB7" w14:textId="77777777" w:rsidR="004B3E41" w:rsidRDefault="004B3E41" w:rsidP="004B3E41">
      <w:pPr>
        <w:tabs>
          <w:tab w:val="center" w:pos="4536"/>
          <w:tab w:val="right" w:pos="9072"/>
        </w:tabs>
        <w:ind w:right="29"/>
        <w:rPr>
          <w:rFonts w:ascii="Arial" w:hAnsi="Arial" w:cs="Arial"/>
          <w:bCs/>
          <w:sz w:val="20"/>
          <w:szCs w:val="20"/>
          <w:lang w:eastAsia="pl-PL"/>
        </w:rPr>
      </w:pPr>
    </w:p>
    <w:p w14:paraId="3AA25CD0" w14:textId="34751030" w:rsidR="004B3E41" w:rsidRPr="00AF0B8F" w:rsidRDefault="004B3E41" w:rsidP="004B3E41">
      <w:pPr>
        <w:tabs>
          <w:tab w:val="center" w:pos="4536"/>
          <w:tab w:val="right" w:pos="9072"/>
        </w:tabs>
        <w:ind w:right="29"/>
        <w:rPr>
          <w:rFonts w:ascii="Arial" w:hAnsi="Arial" w:cs="Arial"/>
          <w:bCs/>
          <w:sz w:val="20"/>
          <w:szCs w:val="20"/>
          <w:lang w:eastAsia="pl-PL"/>
        </w:rPr>
      </w:pPr>
      <w:r w:rsidRPr="006241B3">
        <w:rPr>
          <w:rFonts w:ascii="Arial" w:hAnsi="Arial" w:cs="Arial"/>
          <w:bCs/>
          <w:sz w:val="20"/>
          <w:szCs w:val="20"/>
          <w:highlight w:val="yellow"/>
          <w:lang w:eastAsia="pl-PL"/>
        </w:rPr>
        <w:t xml:space="preserve">Powyższe wartości winny być zgodne z poz. </w:t>
      </w:r>
      <w:r w:rsidR="00AA7727">
        <w:rPr>
          <w:rFonts w:ascii="Arial" w:hAnsi="Arial" w:cs="Arial"/>
          <w:bCs/>
          <w:sz w:val="20"/>
          <w:szCs w:val="20"/>
          <w:highlight w:val="yellow"/>
          <w:lang w:eastAsia="pl-PL"/>
        </w:rPr>
        <w:t xml:space="preserve">7 </w:t>
      </w:r>
      <w:r w:rsidRPr="006241B3">
        <w:rPr>
          <w:rFonts w:ascii="Arial" w:hAnsi="Arial" w:cs="Arial"/>
          <w:bCs/>
          <w:sz w:val="20"/>
          <w:szCs w:val="20"/>
          <w:highlight w:val="yellow"/>
          <w:lang w:eastAsia="pl-PL"/>
        </w:rPr>
        <w:t xml:space="preserve"> Załącznika </w:t>
      </w:r>
      <w:proofErr w:type="spellStart"/>
      <w:r w:rsidRPr="006241B3">
        <w:rPr>
          <w:rFonts w:ascii="Arial" w:hAnsi="Arial" w:cs="Arial"/>
          <w:bCs/>
          <w:sz w:val="20"/>
          <w:szCs w:val="20"/>
          <w:highlight w:val="yellow"/>
          <w:lang w:eastAsia="pl-PL"/>
        </w:rPr>
        <w:t>nr</w:t>
      </w:r>
      <w:proofErr w:type="spellEnd"/>
      <w:r w:rsidRPr="006241B3">
        <w:rPr>
          <w:rFonts w:ascii="Arial" w:hAnsi="Arial" w:cs="Arial"/>
          <w:bCs/>
          <w:sz w:val="20"/>
          <w:szCs w:val="20"/>
          <w:highlight w:val="yellow"/>
          <w:lang w:eastAsia="pl-PL"/>
        </w:rPr>
        <w:t xml:space="preserve"> 1 do Części III SWZ (Tabela kalkulacji ceny)</w:t>
      </w:r>
    </w:p>
    <w:p w14:paraId="01CF6D49" w14:textId="77777777" w:rsidR="004B3E41" w:rsidRPr="00AF0B8F" w:rsidRDefault="004B3E41" w:rsidP="004B3E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0DA03535" w14:textId="77777777" w:rsidR="004B3E41" w:rsidRPr="00AF0B8F" w:rsidRDefault="004B3E41" w:rsidP="004B3E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F0B8F">
        <w:rPr>
          <w:rFonts w:ascii="Arial" w:hAnsi="Arial" w:cs="Arial"/>
          <w:sz w:val="20"/>
        </w:rPr>
        <w:t>w tym:</w:t>
      </w:r>
    </w:p>
    <w:p w14:paraId="5625E1C2" w14:textId="4B81746D" w:rsidR="004B3E41" w:rsidRPr="00AA7727" w:rsidRDefault="004B3E41" w:rsidP="004B3E41">
      <w:pPr>
        <w:pStyle w:val="Akapitzlist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AA7727">
        <w:rPr>
          <w:rFonts w:ascii="Arial" w:hAnsi="Arial" w:cs="Arial"/>
          <w:sz w:val="20"/>
          <w:szCs w:val="20"/>
        </w:rPr>
        <w:t xml:space="preserve">wartość przeniesionych praw w wysokości netto ………………………… zł (zgodnie z treścią §14  ust. 4 umowy) oraz poz. </w:t>
      </w:r>
      <w:r w:rsidR="00AA7727" w:rsidRPr="00AA7727">
        <w:rPr>
          <w:rFonts w:ascii="Arial" w:hAnsi="Arial" w:cs="Arial"/>
          <w:sz w:val="20"/>
          <w:szCs w:val="20"/>
        </w:rPr>
        <w:t>3</w:t>
      </w:r>
      <w:r w:rsidRPr="00AA7727">
        <w:rPr>
          <w:rFonts w:ascii="Arial" w:hAnsi="Arial" w:cs="Arial"/>
          <w:sz w:val="20"/>
          <w:szCs w:val="20"/>
        </w:rPr>
        <w:t xml:space="preserve"> Tabeli kalkulacji ceny.</w:t>
      </w:r>
    </w:p>
    <w:p w14:paraId="0652C677" w14:textId="77777777" w:rsidR="004B3E41" w:rsidRDefault="004B3E41" w:rsidP="004B3E41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*</w:t>
      </w:r>
      <w:r w:rsidRPr="001F209E">
        <w:t xml:space="preserve"> </w:t>
      </w:r>
      <w:r w:rsidRPr="001F209E">
        <w:rPr>
          <w:rFonts w:ascii="Arial" w:hAnsi="Arial" w:cs="Arial"/>
          <w:bCs/>
          <w:sz w:val="12"/>
          <w:szCs w:val="12"/>
        </w:rPr>
        <w:t>Dla celu porównania ofert Wykonawca zobowiązany jest przyjąć stawkę podatku VAT w wysokości 23%. Rzeczywiste rozliczenie zrealizowanych prac odbędzie się w oparciu o obowiązującą stawkę podatku VAT dla zrealizowanej czynności.</w:t>
      </w:r>
    </w:p>
    <w:p w14:paraId="309487CB" w14:textId="77777777" w:rsidR="004B3E41" w:rsidRDefault="004B3E41" w:rsidP="004B3E41">
      <w:pPr>
        <w:rPr>
          <w:rFonts w:ascii="Arial" w:hAnsi="Arial" w:cs="Arial"/>
          <w:b/>
          <w:sz w:val="20"/>
          <w:szCs w:val="20"/>
        </w:rPr>
      </w:pPr>
    </w:p>
    <w:p w14:paraId="4D2A31F0" w14:textId="77777777" w:rsidR="004B3E41" w:rsidRPr="00ED630C" w:rsidRDefault="004B3E41" w:rsidP="004B3E41">
      <w:pPr>
        <w:tabs>
          <w:tab w:val="left" w:pos="284"/>
        </w:tabs>
        <w:spacing w:line="300" w:lineRule="auto"/>
        <w:contextualSpacing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ED630C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Jednocześnie Wykonawca zobowiązany jest uzupełnić tabelę załączoną w: </w:t>
      </w:r>
      <w:r w:rsidRPr="00ED630C">
        <w:rPr>
          <w:rFonts w:ascii="Arial" w:hAnsi="Arial" w:cs="Arial"/>
          <w:b/>
          <w:bCs/>
          <w:sz w:val="20"/>
          <w:szCs w:val="20"/>
        </w:rPr>
        <w:t xml:space="preserve">Excelu, nazwa pliku: </w:t>
      </w:r>
      <w:r>
        <w:rPr>
          <w:rFonts w:ascii="Arial" w:hAnsi="Arial" w:cs="Arial"/>
          <w:b/>
          <w:bCs/>
          <w:sz w:val="20"/>
          <w:szCs w:val="20"/>
        </w:rPr>
        <w:t>Załącznik nr 1 do Części III SWZ</w:t>
      </w:r>
    </w:p>
    <w:p w14:paraId="66CAB10E" w14:textId="77777777" w:rsidR="004B3E41" w:rsidRDefault="004B3E41" w:rsidP="004B3E41">
      <w:pPr>
        <w:pStyle w:val="Akapitzlist"/>
        <w:tabs>
          <w:tab w:val="left" w:pos="284"/>
        </w:tabs>
        <w:spacing w:before="120"/>
        <w:ind w:left="426"/>
        <w:jc w:val="both"/>
        <w:rPr>
          <w:rFonts w:ascii="Arial" w:hAnsi="Arial" w:cs="Arial"/>
          <w:i/>
          <w:iCs/>
          <w:sz w:val="18"/>
          <w:szCs w:val="18"/>
        </w:rPr>
      </w:pPr>
    </w:p>
    <w:p w14:paraId="08F7635F" w14:textId="77777777" w:rsidR="004B3E41" w:rsidRDefault="004B3E41" w:rsidP="004B3E41">
      <w:pPr>
        <w:pStyle w:val="Akapitzlist"/>
        <w:tabs>
          <w:tab w:val="left" w:pos="284"/>
        </w:tabs>
        <w:spacing w:before="120"/>
        <w:ind w:left="0"/>
        <w:jc w:val="both"/>
        <w:rPr>
          <w:rFonts w:ascii="Arial" w:hAnsi="Arial" w:cs="Arial"/>
          <w:i/>
          <w:iCs/>
          <w:sz w:val="18"/>
          <w:szCs w:val="18"/>
          <w:lang w:eastAsia="pl-PL"/>
        </w:rPr>
      </w:pPr>
      <w:r w:rsidRPr="00096061">
        <w:rPr>
          <w:rFonts w:ascii="Arial" w:hAnsi="Arial" w:cs="Arial"/>
          <w:i/>
          <w:iCs/>
          <w:sz w:val="18"/>
          <w:szCs w:val="18"/>
        </w:rPr>
        <w:t xml:space="preserve">Powyższe pliki należy zapisać </w:t>
      </w:r>
      <w:r w:rsidRPr="00096061">
        <w:rPr>
          <w:rFonts w:ascii="Arial" w:hAnsi="Arial" w:cs="Arial"/>
          <w:i/>
          <w:iCs/>
          <w:sz w:val="18"/>
          <w:szCs w:val="18"/>
          <w:lang w:eastAsia="pl-PL"/>
        </w:rPr>
        <w:t xml:space="preserve"> w formacie PDF (poprzez funkcję „zapisz jako” lub „drukuj”)  i podpisać kwalifikowanym podpisem elektronicznym w formacie </w:t>
      </w:r>
      <w:proofErr w:type="spellStart"/>
      <w:r w:rsidRPr="00096061">
        <w:rPr>
          <w:rFonts w:ascii="Arial" w:hAnsi="Arial" w:cs="Arial"/>
          <w:i/>
          <w:iCs/>
          <w:sz w:val="18"/>
          <w:szCs w:val="18"/>
          <w:lang w:eastAsia="pl-PL"/>
        </w:rPr>
        <w:t>PAdES</w:t>
      </w:r>
      <w:proofErr w:type="spellEnd"/>
      <w:r w:rsidRPr="00096061">
        <w:rPr>
          <w:rFonts w:ascii="Arial" w:hAnsi="Arial" w:cs="Arial"/>
          <w:i/>
          <w:iCs/>
          <w:sz w:val="18"/>
          <w:szCs w:val="18"/>
          <w:lang w:eastAsia="pl-PL"/>
        </w:rPr>
        <w:t xml:space="preserve">. Zamawiający dopuszcza inne formy plików i podpisów zgodnie z zapisami Części </w:t>
      </w:r>
      <w:r>
        <w:rPr>
          <w:rFonts w:ascii="Arial" w:hAnsi="Arial" w:cs="Arial"/>
          <w:i/>
          <w:iCs/>
          <w:sz w:val="18"/>
          <w:szCs w:val="18"/>
          <w:lang w:eastAsia="pl-PL"/>
        </w:rPr>
        <w:t xml:space="preserve">I </w:t>
      </w:r>
      <w:r w:rsidRPr="00096061">
        <w:rPr>
          <w:rFonts w:ascii="Arial" w:hAnsi="Arial" w:cs="Arial"/>
          <w:i/>
          <w:iCs/>
          <w:sz w:val="18"/>
          <w:szCs w:val="18"/>
          <w:lang w:eastAsia="pl-PL"/>
        </w:rPr>
        <w:t xml:space="preserve"> SWZ.</w:t>
      </w:r>
    </w:p>
    <w:p w14:paraId="15ABDB9A" w14:textId="77777777" w:rsidR="004B3E41" w:rsidRPr="00096061" w:rsidRDefault="004B3E41" w:rsidP="004B3E41">
      <w:pPr>
        <w:pStyle w:val="Akapitzlist"/>
        <w:tabs>
          <w:tab w:val="left" w:pos="284"/>
        </w:tabs>
        <w:spacing w:before="120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7D145D3C" w14:textId="77777777" w:rsidR="004B3E41" w:rsidRDefault="004B3E41" w:rsidP="004B3E4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eastAsia="pl-PL"/>
        </w:rPr>
      </w:pPr>
    </w:p>
    <w:p w14:paraId="1149D324" w14:textId="77777777" w:rsidR="004B3E41" w:rsidRPr="00D06B91" w:rsidRDefault="004B3E41" w:rsidP="004B3E41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b/>
          <w:bCs/>
          <w:color w:val="000000"/>
          <w:sz w:val="20"/>
          <w:u w:val="single"/>
        </w:rPr>
      </w:pPr>
      <w:r w:rsidRPr="00D06B91">
        <w:rPr>
          <w:rFonts w:ascii="Arial" w:hAnsi="Arial" w:cs="Arial"/>
          <w:b/>
          <w:bCs/>
          <w:color w:val="000000"/>
          <w:sz w:val="20"/>
        </w:rPr>
        <w:t xml:space="preserve">Stawka roboczogodziny za </w:t>
      </w:r>
      <w:r>
        <w:rPr>
          <w:rFonts w:ascii="Arial" w:hAnsi="Arial" w:cs="Arial"/>
          <w:b/>
          <w:bCs/>
          <w:color w:val="000000"/>
          <w:sz w:val="20"/>
        </w:rPr>
        <w:t>prace dodatkowe</w:t>
      </w:r>
      <w:r w:rsidRPr="00D06B91">
        <w:rPr>
          <w:rFonts w:ascii="Arial" w:hAnsi="Arial" w:cs="Arial"/>
          <w:b/>
          <w:bCs/>
          <w:color w:val="000000"/>
          <w:sz w:val="20"/>
        </w:rPr>
        <w:t xml:space="preserve"> w ramach Prawa opcji: </w:t>
      </w:r>
    </w:p>
    <w:p w14:paraId="5835C7CB" w14:textId="77777777" w:rsidR="004B3E41" w:rsidRPr="00D06B91" w:rsidRDefault="004B3E41" w:rsidP="004B3E41">
      <w:pPr>
        <w:pStyle w:val="Akapitzlist"/>
        <w:spacing w:before="60" w:after="60" w:line="276" w:lineRule="auto"/>
        <w:jc w:val="both"/>
        <w:rPr>
          <w:rFonts w:ascii="Arial" w:hAnsi="Arial" w:cs="Arial"/>
          <w:sz w:val="20"/>
        </w:rPr>
      </w:pPr>
      <w:r w:rsidRPr="00D06B91">
        <w:rPr>
          <w:rFonts w:ascii="Arial" w:hAnsi="Arial" w:cs="Arial"/>
          <w:b/>
          <w:bCs/>
          <w:color w:val="000000"/>
          <w:sz w:val="20"/>
        </w:rPr>
        <w:t>Cena netto r/g</w:t>
      </w:r>
      <w:r w:rsidRPr="00D06B91">
        <w:rPr>
          <w:rFonts w:ascii="Arial" w:hAnsi="Arial" w:cs="Arial"/>
          <w:bCs/>
          <w:color w:val="000000"/>
          <w:sz w:val="20"/>
        </w:rPr>
        <w:t xml:space="preserve"> - ……………………. zł</w:t>
      </w:r>
      <w:r w:rsidRPr="00D06B91">
        <w:rPr>
          <w:rFonts w:ascii="Arial" w:hAnsi="Arial" w:cs="Arial"/>
          <w:sz w:val="20"/>
        </w:rPr>
        <w:t>.</w:t>
      </w:r>
    </w:p>
    <w:p w14:paraId="08E85F25" w14:textId="5596C97C" w:rsidR="001F5260" w:rsidRDefault="001F5260" w:rsidP="00112086">
      <w:pPr>
        <w:spacing w:before="240" w:line="276" w:lineRule="auto"/>
        <w:ind w:left="720"/>
        <w:contextualSpacing/>
        <w:rPr>
          <w:rFonts w:ascii="Arial" w:hAnsi="Arial" w:cs="Arial"/>
          <w:b/>
          <w:sz w:val="20"/>
          <w:lang w:eastAsia="pl-PL"/>
        </w:rPr>
      </w:pPr>
    </w:p>
    <w:p w14:paraId="14BC78FC" w14:textId="77777777" w:rsidR="001F5260" w:rsidRDefault="001F5260" w:rsidP="00112086">
      <w:pPr>
        <w:spacing w:before="240" w:line="276" w:lineRule="auto"/>
        <w:ind w:left="720"/>
        <w:contextualSpacing/>
        <w:rPr>
          <w:rFonts w:ascii="Arial" w:hAnsi="Arial" w:cs="Arial"/>
          <w:b/>
          <w:sz w:val="20"/>
          <w:lang w:eastAsia="pl-PL"/>
        </w:rPr>
      </w:pPr>
    </w:p>
    <w:p w14:paraId="5278176D" w14:textId="3A4270C3" w:rsidR="003C1C44" w:rsidRPr="00A36326" w:rsidRDefault="00233AA3" w:rsidP="00112086">
      <w:pPr>
        <w:spacing w:before="240" w:line="276" w:lineRule="auto"/>
        <w:contextualSpacing/>
        <w:rPr>
          <w:rFonts w:ascii="Arial" w:hAnsi="Arial" w:cs="Arial"/>
          <w:b/>
          <w:sz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I</w:t>
      </w:r>
      <w:r w:rsidR="00FD5566" w:rsidRPr="00A36326">
        <w:rPr>
          <w:rFonts w:ascii="Arial" w:hAnsi="Arial" w:cs="Arial"/>
          <w:b/>
          <w:sz w:val="20"/>
          <w:szCs w:val="20"/>
          <w:lang w:eastAsia="pl-PL"/>
        </w:rPr>
        <w:t xml:space="preserve">I. </w:t>
      </w:r>
      <w:r w:rsidR="003C1C44" w:rsidRPr="00A36326">
        <w:rPr>
          <w:rFonts w:ascii="Arial" w:hAnsi="Arial" w:cs="Arial"/>
          <w:b/>
          <w:sz w:val="20"/>
          <w:lang w:eastAsia="pl-PL"/>
        </w:rPr>
        <w:t>Przedkładając Zamawiającemu naszą ofertę oświadczamy, że:</w:t>
      </w:r>
    </w:p>
    <w:p w14:paraId="6427924D" w14:textId="77777777" w:rsidR="003C1C44" w:rsidRPr="003C1C44" w:rsidRDefault="003C1C44" w:rsidP="003C1C44">
      <w:pPr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>Spełniamy warunki udziału w postępowaniu dotyczące:</w:t>
      </w:r>
    </w:p>
    <w:p w14:paraId="5D248EC7" w14:textId="77777777" w:rsidR="003C1C44" w:rsidRPr="003C1C44" w:rsidRDefault="003C1C44" w:rsidP="003C1C44">
      <w:pPr>
        <w:widowControl w:val="0"/>
        <w:numPr>
          <w:ilvl w:val="1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>posiadania uprawnień do wykonywania określonej działalności lub czynności, jeżeli przepisy prawa nakładają obowiązek ich posiadania,</w:t>
      </w:r>
    </w:p>
    <w:p w14:paraId="5E865D54" w14:textId="77777777" w:rsidR="003C1C44" w:rsidRPr="003C1C44" w:rsidRDefault="003C1C44" w:rsidP="003C1C44">
      <w:pPr>
        <w:widowControl w:val="0"/>
        <w:numPr>
          <w:ilvl w:val="1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>posiadania wiedzy i doświadczenia;</w:t>
      </w:r>
    </w:p>
    <w:p w14:paraId="63B75514" w14:textId="77777777" w:rsidR="003C1C44" w:rsidRPr="003C1C44" w:rsidRDefault="003C1C44" w:rsidP="003C1C44">
      <w:pPr>
        <w:widowControl w:val="0"/>
        <w:numPr>
          <w:ilvl w:val="1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>dysponowania odpowiednim potencjałem technicznym oraz osobami zdolnymi do wykonania zamówienia;</w:t>
      </w:r>
    </w:p>
    <w:p w14:paraId="0B47B9E2" w14:textId="77777777" w:rsidR="003C1C44" w:rsidRPr="003C1C44" w:rsidRDefault="003C1C44" w:rsidP="003C1C44">
      <w:pPr>
        <w:widowControl w:val="0"/>
        <w:numPr>
          <w:ilvl w:val="1"/>
          <w:numId w:val="4"/>
        </w:numPr>
        <w:spacing w:before="120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 xml:space="preserve">sytuacji ekonomicznej i finansowej, </w:t>
      </w:r>
    </w:p>
    <w:p w14:paraId="59B2CFDE" w14:textId="6647C66D" w:rsidR="003C1C44" w:rsidRDefault="007329CA" w:rsidP="003C1C44">
      <w:pPr>
        <w:widowControl w:val="0"/>
        <w:autoSpaceDE w:val="0"/>
        <w:autoSpaceDN w:val="0"/>
        <w:spacing w:before="12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opisane przez Zamawiającego w S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>WZ.</w:t>
      </w:r>
    </w:p>
    <w:p w14:paraId="4D25E1C1" w14:textId="77777777" w:rsidR="00060B31" w:rsidRPr="003C1C44" w:rsidRDefault="00060B31" w:rsidP="003C1C44">
      <w:pPr>
        <w:widowControl w:val="0"/>
        <w:autoSpaceDE w:val="0"/>
        <w:autoSpaceDN w:val="0"/>
        <w:spacing w:before="120"/>
        <w:rPr>
          <w:rFonts w:ascii="Arial" w:hAnsi="Arial" w:cs="Arial"/>
          <w:sz w:val="20"/>
          <w:szCs w:val="20"/>
          <w:lang w:eastAsia="pl-PL"/>
        </w:rPr>
      </w:pPr>
    </w:p>
    <w:p w14:paraId="51FDFA6B" w14:textId="4C5B8C1B" w:rsidR="007A1670" w:rsidRDefault="003C1C44" w:rsidP="005E2C99">
      <w:pPr>
        <w:widowControl w:val="0"/>
        <w:numPr>
          <w:ilvl w:val="0"/>
          <w:numId w:val="4"/>
        </w:numPr>
        <w:autoSpaceDE w:val="0"/>
        <w:autoSpaceDN w:val="0"/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>Jednocześnie oświadczam, że nie podlegam wykluczeniu z postępowania.</w:t>
      </w:r>
    </w:p>
    <w:p w14:paraId="4FE648CA" w14:textId="54A40A0C" w:rsidR="00F10C7C" w:rsidRDefault="00F10C7C" w:rsidP="00F10C7C">
      <w:pPr>
        <w:widowControl w:val="0"/>
        <w:numPr>
          <w:ilvl w:val="0"/>
          <w:numId w:val="4"/>
        </w:numPr>
        <w:autoSpaceDE w:val="0"/>
        <w:autoSpaceDN w:val="0"/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F10C7C">
        <w:rPr>
          <w:rFonts w:ascii="Arial" w:hAnsi="Arial" w:cs="Arial"/>
          <w:b/>
          <w:sz w:val="20"/>
          <w:szCs w:val="20"/>
          <w:lang w:eastAsia="pl-PL"/>
        </w:rPr>
        <w:t>Nie zalegam</w:t>
      </w:r>
      <w:r w:rsidR="00511B57">
        <w:rPr>
          <w:rFonts w:ascii="Arial" w:hAnsi="Arial" w:cs="Arial"/>
          <w:b/>
          <w:sz w:val="20"/>
          <w:szCs w:val="20"/>
          <w:lang w:eastAsia="pl-PL"/>
        </w:rPr>
        <w:t>y</w:t>
      </w:r>
      <w:r w:rsidRPr="00F10C7C">
        <w:rPr>
          <w:rFonts w:ascii="Arial" w:hAnsi="Arial" w:cs="Arial"/>
          <w:sz w:val="20"/>
          <w:szCs w:val="20"/>
          <w:lang w:eastAsia="pl-PL"/>
        </w:rPr>
        <w:t xml:space="preserve"> w opłacaniu składek na ubezpie</w:t>
      </w:r>
      <w:r w:rsidR="005117F9">
        <w:rPr>
          <w:rFonts w:ascii="Arial" w:hAnsi="Arial" w:cs="Arial"/>
          <w:sz w:val="20"/>
          <w:szCs w:val="20"/>
          <w:lang w:eastAsia="pl-PL"/>
        </w:rPr>
        <w:t>czenia społeczne lub zdrowotne*</w:t>
      </w:r>
      <w:r w:rsidRPr="00F10C7C">
        <w:rPr>
          <w:rFonts w:ascii="Arial" w:hAnsi="Arial" w:cs="Arial"/>
          <w:sz w:val="20"/>
          <w:szCs w:val="20"/>
          <w:lang w:eastAsia="pl-PL"/>
        </w:rPr>
        <w:t xml:space="preserve">/ lub </w:t>
      </w:r>
      <w:r w:rsidRPr="00F10C7C">
        <w:rPr>
          <w:rFonts w:ascii="Arial" w:hAnsi="Arial" w:cs="Arial"/>
          <w:b/>
          <w:sz w:val="20"/>
          <w:szCs w:val="20"/>
          <w:lang w:eastAsia="pl-PL"/>
        </w:rPr>
        <w:t>oświadczam</w:t>
      </w:r>
      <w:r w:rsidR="00511B57">
        <w:rPr>
          <w:rFonts w:ascii="Arial" w:hAnsi="Arial" w:cs="Arial"/>
          <w:b/>
          <w:sz w:val="20"/>
          <w:szCs w:val="20"/>
          <w:lang w:eastAsia="pl-PL"/>
        </w:rPr>
        <w:t>y</w:t>
      </w:r>
      <w:r>
        <w:rPr>
          <w:rFonts w:ascii="Arial" w:hAnsi="Arial" w:cs="Arial"/>
          <w:sz w:val="20"/>
          <w:szCs w:val="20"/>
          <w:lang w:eastAsia="pl-PL"/>
        </w:rPr>
        <w:t xml:space="preserve">, że </w:t>
      </w:r>
      <w:r w:rsidRPr="00F10C7C">
        <w:rPr>
          <w:rFonts w:ascii="Arial" w:hAnsi="Arial" w:cs="Arial"/>
          <w:sz w:val="20"/>
          <w:szCs w:val="20"/>
          <w:lang w:eastAsia="pl-PL"/>
        </w:rPr>
        <w:t>uzyskaliśmy przewidziane prawem zwolnienie, odroczenie lub rozłożenie na raty zaległych płatności lub wstrzymanie w całości wykonania decyzji właściwego organu*.</w:t>
      </w:r>
    </w:p>
    <w:p w14:paraId="147CC4FB" w14:textId="58AB270D" w:rsidR="00F10C7C" w:rsidRPr="00F10C7C" w:rsidRDefault="00F10C7C" w:rsidP="00F10C7C">
      <w:pPr>
        <w:pStyle w:val="Akapitzlist"/>
        <w:widowControl w:val="0"/>
        <w:autoSpaceDE w:val="0"/>
        <w:autoSpaceDN w:val="0"/>
        <w:spacing w:before="120" w:after="120"/>
        <w:ind w:left="360"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F10C7C">
        <w:rPr>
          <w:rFonts w:ascii="Arial" w:hAnsi="Arial" w:cs="Arial"/>
          <w:i/>
          <w:sz w:val="16"/>
          <w:szCs w:val="16"/>
          <w:lang w:eastAsia="pl-PL"/>
        </w:rPr>
        <w:t>* Niewłaściwe skreślić.</w:t>
      </w:r>
    </w:p>
    <w:p w14:paraId="5A3B85C1" w14:textId="25439B27" w:rsidR="00F10C7C" w:rsidRPr="00F10C7C" w:rsidRDefault="00F10C7C" w:rsidP="00F10C7C">
      <w:pPr>
        <w:widowControl w:val="0"/>
        <w:numPr>
          <w:ilvl w:val="0"/>
          <w:numId w:val="4"/>
        </w:numPr>
        <w:autoSpaceDE w:val="0"/>
        <w:autoSpaceDN w:val="0"/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F10C7C">
        <w:rPr>
          <w:rFonts w:ascii="Arial" w:hAnsi="Arial" w:cs="Arial"/>
          <w:b/>
          <w:sz w:val="20"/>
          <w:szCs w:val="20"/>
          <w:lang w:eastAsia="pl-PL"/>
        </w:rPr>
        <w:t>Nie zalegam</w:t>
      </w:r>
      <w:r w:rsidR="00511B57">
        <w:rPr>
          <w:rFonts w:ascii="Arial" w:hAnsi="Arial" w:cs="Arial"/>
          <w:b/>
          <w:sz w:val="20"/>
          <w:szCs w:val="20"/>
          <w:lang w:eastAsia="pl-PL"/>
        </w:rPr>
        <w:t>y</w:t>
      </w:r>
      <w:r w:rsidRPr="00F10C7C">
        <w:rPr>
          <w:rFonts w:ascii="Arial" w:hAnsi="Arial" w:cs="Arial"/>
          <w:sz w:val="20"/>
          <w:szCs w:val="20"/>
          <w:lang w:eastAsia="pl-PL"/>
        </w:rPr>
        <w:t xml:space="preserve"> </w:t>
      </w:r>
      <w:r w:rsidR="005117F9">
        <w:rPr>
          <w:rFonts w:ascii="Arial" w:hAnsi="Arial" w:cs="Arial"/>
          <w:sz w:val="20"/>
          <w:szCs w:val="20"/>
          <w:lang w:eastAsia="pl-PL"/>
        </w:rPr>
        <w:t>z płatnością podatków i opłat*</w:t>
      </w:r>
      <w:r>
        <w:rPr>
          <w:rFonts w:ascii="Arial" w:hAnsi="Arial" w:cs="Arial"/>
          <w:sz w:val="20"/>
          <w:szCs w:val="20"/>
          <w:lang w:eastAsia="pl-PL"/>
        </w:rPr>
        <w:t>/</w:t>
      </w:r>
      <w:r w:rsidRPr="00F10C7C">
        <w:rPr>
          <w:rFonts w:ascii="Arial" w:hAnsi="Arial" w:cs="Arial"/>
          <w:sz w:val="20"/>
          <w:szCs w:val="20"/>
          <w:lang w:eastAsia="pl-PL"/>
        </w:rPr>
        <w:t xml:space="preserve">lub </w:t>
      </w:r>
      <w:r w:rsidRPr="00F10C7C">
        <w:rPr>
          <w:rFonts w:ascii="Arial" w:hAnsi="Arial" w:cs="Arial"/>
          <w:b/>
          <w:sz w:val="20"/>
          <w:szCs w:val="20"/>
          <w:lang w:eastAsia="pl-PL"/>
        </w:rPr>
        <w:t>oświadczam</w:t>
      </w:r>
      <w:r w:rsidR="00511B57">
        <w:rPr>
          <w:rFonts w:ascii="Arial" w:hAnsi="Arial" w:cs="Arial"/>
          <w:b/>
          <w:sz w:val="20"/>
          <w:szCs w:val="20"/>
          <w:lang w:eastAsia="pl-PL"/>
        </w:rPr>
        <w:t>y</w:t>
      </w:r>
      <w:r w:rsidRPr="00F10C7C">
        <w:rPr>
          <w:rFonts w:ascii="Arial" w:hAnsi="Arial" w:cs="Arial"/>
          <w:sz w:val="20"/>
          <w:szCs w:val="20"/>
          <w:lang w:eastAsia="pl-PL"/>
        </w:rPr>
        <w:t>, że zawarliśmy porozumienie z właściwym organem podatkowym w sprawie spłat tych należności wraz z ewentualnymi odsetkami lub grzywnami, w szczególności uzyskaliśmy przewidziane prawem zwolnienie, odroczenie lub rozłożenie na raty zaległych płatności lub wstrzymanie w całości wykonania decyzji właściwego organu*.</w:t>
      </w:r>
    </w:p>
    <w:p w14:paraId="38871933" w14:textId="77777777" w:rsidR="00F10C7C" w:rsidRPr="00F10C7C" w:rsidRDefault="00F10C7C" w:rsidP="00F10C7C">
      <w:pPr>
        <w:widowControl w:val="0"/>
        <w:autoSpaceDE w:val="0"/>
        <w:autoSpaceDN w:val="0"/>
        <w:spacing w:before="120" w:after="120"/>
        <w:ind w:left="360"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F10C7C">
        <w:rPr>
          <w:rFonts w:ascii="Arial" w:hAnsi="Arial" w:cs="Arial"/>
          <w:i/>
          <w:sz w:val="16"/>
          <w:szCs w:val="16"/>
          <w:lang w:eastAsia="pl-PL"/>
        </w:rPr>
        <w:t>* Niewłaściwe skreślić.</w:t>
      </w:r>
    </w:p>
    <w:p w14:paraId="3BE988E2" w14:textId="2DA3FC4A" w:rsidR="00DE2984" w:rsidRPr="00112086" w:rsidRDefault="00DE2984" w:rsidP="00DE2984">
      <w:pPr>
        <w:widowControl w:val="0"/>
        <w:numPr>
          <w:ilvl w:val="0"/>
          <w:numId w:val="4"/>
        </w:numPr>
        <w:autoSpaceDE w:val="0"/>
        <w:autoSpaceDN w:val="0"/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511B57">
        <w:rPr>
          <w:rFonts w:ascii="Arial" w:hAnsi="Arial" w:cs="Arial"/>
          <w:b/>
          <w:bCs/>
          <w:sz w:val="20"/>
          <w:szCs w:val="20"/>
          <w:lang w:eastAsia="pl-PL"/>
        </w:rPr>
        <w:t>Oświadczam</w:t>
      </w:r>
      <w:r w:rsidR="00511B57">
        <w:rPr>
          <w:rFonts w:ascii="Arial" w:hAnsi="Arial" w:cs="Arial"/>
          <w:b/>
          <w:bCs/>
          <w:sz w:val="20"/>
          <w:szCs w:val="20"/>
          <w:lang w:eastAsia="pl-PL"/>
        </w:rPr>
        <w:t>y</w:t>
      </w:r>
      <w:r w:rsidRPr="00DE2984">
        <w:rPr>
          <w:rFonts w:ascii="Arial" w:hAnsi="Arial" w:cs="Arial"/>
          <w:sz w:val="20"/>
          <w:szCs w:val="20"/>
          <w:lang w:eastAsia="pl-PL"/>
        </w:rPr>
        <w:t>, że w stosunku do firmy Wykonawcy oraz członków jej Zarządu, Prokurentów i Rady Nadzorczej aktualnie oraz w okresie ostatnich 3 lat przed wszczęciem postepowania, nie było prowadzone postępowanie karne, karne skarbowe</w:t>
      </w:r>
      <w:r w:rsidR="008D741D">
        <w:rPr>
          <w:rFonts w:ascii="Arial" w:hAnsi="Arial" w:cs="Arial"/>
          <w:sz w:val="20"/>
          <w:szCs w:val="20"/>
          <w:lang w:eastAsia="pl-PL"/>
        </w:rPr>
        <w:t xml:space="preserve"> zakończone prawomocnym wyrokiem</w:t>
      </w:r>
      <w:r w:rsidRPr="00DE2984">
        <w:rPr>
          <w:rFonts w:ascii="Arial" w:hAnsi="Arial" w:cs="Arial"/>
          <w:sz w:val="20"/>
          <w:szCs w:val="20"/>
          <w:lang w:eastAsia="pl-PL"/>
        </w:rPr>
        <w:t>.</w:t>
      </w:r>
      <w:r w:rsidRPr="00DE2984">
        <w:t xml:space="preserve"> </w:t>
      </w:r>
    </w:p>
    <w:p w14:paraId="485CE611" w14:textId="0712638D" w:rsidR="00511B57" w:rsidRPr="00511B57" w:rsidRDefault="00511B57" w:rsidP="00511B57">
      <w:pPr>
        <w:widowControl w:val="0"/>
        <w:numPr>
          <w:ilvl w:val="0"/>
          <w:numId w:val="4"/>
        </w:numPr>
        <w:autoSpaceDE w:val="0"/>
        <w:autoSpaceDN w:val="0"/>
        <w:spacing w:before="12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511B57">
        <w:rPr>
          <w:rFonts w:ascii="Arial" w:hAnsi="Arial" w:cs="Arial"/>
          <w:b/>
          <w:sz w:val="20"/>
          <w:szCs w:val="20"/>
          <w:lang w:eastAsia="pl-PL"/>
        </w:rPr>
        <w:t>Oświadczam</w:t>
      </w:r>
      <w:r>
        <w:rPr>
          <w:rFonts w:ascii="Arial" w:hAnsi="Arial" w:cs="Arial"/>
          <w:b/>
          <w:sz w:val="20"/>
          <w:szCs w:val="20"/>
          <w:lang w:eastAsia="pl-PL"/>
        </w:rPr>
        <w:t>y</w:t>
      </w:r>
      <w:r w:rsidRPr="00511B57">
        <w:rPr>
          <w:rFonts w:ascii="Arial" w:hAnsi="Arial" w:cs="Arial"/>
          <w:bCs/>
          <w:sz w:val="20"/>
          <w:szCs w:val="20"/>
          <w:lang w:eastAsia="pl-PL"/>
        </w:rPr>
        <w:t>, że nie podlegam wykluczeniu z udziału w postępowaniu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2E9B6AA2" w14:textId="652A95B8" w:rsidR="00511B57" w:rsidRPr="00511B57" w:rsidRDefault="00511B57" w:rsidP="00511B57">
      <w:pPr>
        <w:widowControl w:val="0"/>
        <w:numPr>
          <w:ilvl w:val="0"/>
          <w:numId w:val="4"/>
        </w:numPr>
        <w:autoSpaceDE w:val="0"/>
        <w:autoSpaceDN w:val="0"/>
        <w:spacing w:before="12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511B57">
        <w:rPr>
          <w:rFonts w:ascii="Arial" w:hAnsi="Arial" w:cs="Arial"/>
          <w:b/>
          <w:sz w:val="20"/>
          <w:szCs w:val="20"/>
          <w:lang w:eastAsia="pl-PL"/>
        </w:rPr>
        <w:t>Oświadczam</w:t>
      </w:r>
      <w:r>
        <w:rPr>
          <w:rFonts w:ascii="Arial" w:hAnsi="Arial" w:cs="Arial"/>
          <w:b/>
          <w:sz w:val="20"/>
          <w:szCs w:val="20"/>
          <w:lang w:eastAsia="pl-PL"/>
        </w:rPr>
        <w:t>y</w:t>
      </w:r>
      <w:r w:rsidRPr="00511B57">
        <w:rPr>
          <w:rFonts w:ascii="Arial" w:hAnsi="Arial" w:cs="Arial"/>
          <w:bCs/>
          <w:sz w:val="20"/>
          <w:szCs w:val="20"/>
          <w:lang w:eastAsia="pl-PL"/>
        </w:rPr>
        <w:t>, że nie zachodzą w stosunku do nas przesłanki wykluczenia z udziału w  postępowaniu na podstawie art. 7 ust. 1 ustawy z dnia 13 kwietnia 2022 r. o szczególnych rozwiązaniach w zakresie przeciwdziałania wspieraniu agresji na Ukrainę oraz służących ochronie bezpieczeństwa narodowego (Dz. U. poz. 835).</w:t>
      </w:r>
    </w:p>
    <w:p w14:paraId="1B569E33" w14:textId="07F14354" w:rsidR="00511B57" w:rsidRPr="00511B57" w:rsidRDefault="00511B57" w:rsidP="00511B57">
      <w:pPr>
        <w:widowControl w:val="0"/>
        <w:numPr>
          <w:ilvl w:val="0"/>
          <w:numId w:val="4"/>
        </w:numPr>
        <w:autoSpaceDE w:val="0"/>
        <w:autoSpaceDN w:val="0"/>
        <w:spacing w:before="120" w:after="120"/>
        <w:jc w:val="both"/>
        <w:rPr>
          <w:rFonts w:ascii="Arial" w:hAnsi="Arial" w:cs="Arial"/>
          <w:bCs/>
          <w:lang w:eastAsia="pl-PL"/>
        </w:rPr>
      </w:pPr>
      <w:r w:rsidRPr="00511B57">
        <w:rPr>
          <w:rFonts w:ascii="Arial" w:hAnsi="Arial" w:cs="Arial"/>
          <w:b/>
          <w:sz w:val="20"/>
          <w:szCs w:val="20"/>
          <w:lang w:eastAsia="pl-PL"/>
        </w:rPr>
        <w:t>Oświadczam</w:t>
      </w:r>
      <w:r w:rsidRPr="00511B57">
        <w:rPr>
          <w:rFonts w:ascii="Arial" w:hAnsi="Arial" w:cs="Arial"/>
          <w:bCs/>
          <w:sz w:val="20"/>
          <w:szCs w:val="20"/>
          <w:lang w:eastAsia="pl-PL"/>
        </w:rPr>
        <w:t>, że prowadzę działalność gospodarczą i nie jest wszczęte przeciwko mnie postępowanie upadłościowe.</w:t>
      </w:r>
      <w:r w:rsidRPr="00511B57">
        <w:rPr>
          <w:rFonts w:ascii="Arial" w:hAnsi="Arial" w:cs="Arial"/>
          <w:bCs/>
          <w:lang w:eastAsia="pl-PL"/>
        </w:rPr>
        <w:t xml:space="preserve"> </w:t>
      </w:r>
    </w:p>
    <w:p w14:paraId="2998559F" w14:textId="77777777" w:rsidR="004B3E41" w:rsidRPr="00337891" w:rsidRDefault="004B3E41" w:rsidP="004B3E41">
      <w:pPr>
        <w:widowControl w:val="0"/>
        <w:numPr>
          <w:ilvl w:val="0"/>
          <w:numId w:val="4"/>
        </w:numPr>
        <w:autoSpaceDE w:val="0"/>
        <w:autoSpaceDN w:val="0"/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BC6DBC">
        <w:rPr>
          <w:rFonts w:ascii="Arial" w:hAnsi="Arial" w:cs="Arial"/>
          <w:b/>
          <w:sz w:val="20"/>
          <w:szCs w:val="20"/>
          <w:u w:val="single"/>
          <w:lang w:eastAsia="pl-PL"/>
        </w:rPr>
        <w:lastRenderedPageBreak/>
        <w:t xml:space="preserve">Zrealizować </w:t>
      </w:r>
      <w:r>
        <w:rPr>
          <w:rFonts w:ascii="Arial" w:hAnsi="Arial" w:cs="Arial"/>
          <w:b/>
          <w:sz w:val="20"/>
          <w:szCs w:val="20"/>
          <w:u w:val="single"/>
          <w:lang w:eastAsia="pl-PL"/>
        </w:rPr>
        <w:t>przedmiot zamówienia</w:t>
      </w:r>
      <w:r w:rsidRPr="00BC6DBC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  <w:lang w:eastAsia="pl-PL"/>
        </w:rPr>
        <w:t>w terminie do 4 miesięcy</w:t>
      </w:r>
      <w:r w:rsidRPr="00337891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 od daty zawarcia umowy.</w:t>
      </w:r>
    </w:p>
    <w:p w14:paraId="54197E1E" w14:textId="77777777" w:rsidR="004B3E41" w:rsidRDefault="004B3E41" w:rsidP="004B3E41">
      <w:pPr>
        <w:widowControl w:val="0"/>
        <w:numPr>
          <w:ilvl w:val="0"/>
          <w:numId w:val="4"/>
        </w:numPr>
        <w:spacing w:before="120" w:after="120"/>
        <w:jc w:val="both"/>
        <w:rPr>
          <w:rFonts w:ascii="Arial" w:hAnsi="Arial" w:cs="Arial"/>
          <w:b/>
          <w:bCs/>
          <w:sz w:val="20"/>
          <w:szCs w:val="20"/>
          <w:u w:val="single"/>
          <w:lang w:eastAsia="pl-PL"/>
        </w:rPr>
      </w:pPr>
      <w:r w:rsidRPr="00BC6DBC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 xml:space="preserve">Udzielić Zamawiającemu na </w:t>
      </w:r>
      <w:r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 xml:space="preserve">wykonane prace 36 </w:t>
      </w:r>
      <w:r w:rsidRPr="00BC6DBC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miesięcy gwarancji i rękojmi</w:t>
      </w:r>
      <w:r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 xml:space="preserve"> licząc </w:t>
      </w:r>
      <w:r w:rsidRPr="00733542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od daty zatwierdzenia przez Zamawiającego protokołu odbioru końcowego z wynikiem pozytywnym</w:t>
      </w:r>
      <w:r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.</w:t>
      </w:r>
    </w:p>
    <w:p w14:paraId="71081811" w14:textId="77777777" w:rsidR="004B3E41" w:rsidRPr="008D1102" w:rsidRDefault="004B3E41" w:rsidP="004B3E41">
      <w:pPr>
        <w:pStyle w:val="Akapitzlist"/>
        <w:spacing w:before="120"/>
        <w:ind w:left="360"/>
        <w:jc w:val="both"/>
        <w:rPr>
          <w:rFonts w:ascii="Arial" w:hAnsi="Arial" w:cs="Arial"/>
          <w:snapToGrid w:val="0"/>
          <w:sz w:val="20"/>
          <w:szCs w:val="20"/>
        </w:rPr>
      </w:pPr>
      <w:r w:rsidRPr="008D1102">
        <w:rPr>
          <w:rFonts w:ascii="Arial" w:eastAsiaTheme="minorHAnsi" w:hAnsi="Arial" w:cs="Arial"/>
          <w:color w:val="000000"/>
          <w:sz w:val="20"/>
          <w:szCs w:val="20"/>
        </w:rPr>
        <w:t>Przez taki sam okres Wykonawca ponosi odpowiedzialność z tytułu rękojmi za wady fizyczne (dalej także „rękojmia”).</w:t>
      </w:r>
      <w:r w:rsidRPr="008D1102">
        <w:rPr>
          <w:rFonts w:eastAsiaTheme="minorHAnsi" w:cs="Arial"/>
          <w:color w:val="000000"/>
          <w:sz w:val="20"/>
          <w:szCs w:val="20"/>
        </w:rPr>
        <w:t xml:space="preserve"> </w:t>
      </w:r>
      <w:r w:rsidRPr="008D1102">
        <w:rPr>
          <w:rFonts w:ascii="Arial" w:hAnsi="Arial" w:cs="Arial"/>
          <w:snapToGrid w:val="0"/>
          <w:sz w:val="20"/>
          <w:szCs w:val="20"/>
        </w:rPr>
        <w:t xml:space="preserve"> </w:t>
      </w:r>
    </w:p>
    <w:p w14:paraId="7D71B990" w14:textId="3665971E" w:rsidR="003C1C44" w:rsidRPr="003C1C44" w:rsidRDefault="00511B57" w:rsidP="00112388">
      <w:pPr>
        <w:widowControl w:val="0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511B57">
        <w:rPr>
          <w:rFonts w:ascii="Arial" w:hAnsi="Arial" w:cs="Arial"/>
          <w:b/>
          <w:bCs/>
          <w:sz w:val="20"/>
          <w:szCs w:val="20"/>
          <w:lang w:eastAsia="pl-PL"/>
        </w:rPr>
        <w:t>Oświadczam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y</w:t>
      </w:r>
      <w:r>
        <w:rPr>
          <w:rFonts w:ascii="Arial" w:hAnsi="Arial" w:cs="Arial"/>
          <w:sz w:val="20"/>
          <w:szCs w:val="20"/>
          <w:lang w:eastAsia="pl-PL"/>
        </w:rPr>
        <w:t>, iż w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 xml:space="preserve"> ofercie uwzględnion</w:t>
      </w:r>
      <w:r w:rsidR="007329CA">
        <w:rPr>
          <w:rFonts w:ascii="Arial" w:hAnsi="Arial" w:cs="Arial"/>
          <w:sz w:val="20"/>
          <w:szCs w:val="20"/>
          <w:lang w:eastAsia="pl-PL"/>
        </w:rPr>
        <w:t>e zostały wszystkie wymagania S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>WZ.</w:t>
      </w:r>
    </w:p>
    <w:p w14:paraId="0EE8C2B3" w14:textId="72632726" w:rsidR="003C1C44" w:rsidRDefault="00FB3946" w:rsidP="003C1C44">
      <w:pPr>
        <w:widowControl w:val="0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511B57">
        <w:rPr>
          <w:rFonts w:ascii="Arial" w:hAnsi="Arial" w:cs="Arial"/>
          <w:b/>
          <w:bCs/>
          <w:sz w:val="20"/>
          <w:szCs w:val="20"/>
          <w:lang w:eastAsia="pl-PL"/>
        </w:rPr>
        <w:t>Oświadczam</w:t>
      </w:r>
      <w:r w:rsidR="00511B57">
        <w:rPr>
          <w:rFonts w:ascii="Arial" w:hAnsi="Arial" w:cs="Arial"/>
          <w:b/>
          <w:bCs/>
          <w:sz w:val="20"/>
          <w:szCs w:val="20"/>
          <w:lang w:eastAsia="pl-PL"/>
        </w:rPr>
        <w:t>y</w:t>
      </w:r>
      <w:r>
        <w:rPr>
          <w:rFonts w:ascii="Arial" w:hAnsi="Arial" w:cs="Arial"/>
          <w:sz w:val="20"/>
          <w:szCs w:val="20"/>
          <w:lang w:eastAsia="pl-PL"/>
        </w:rPr>
        <w:t>, iż z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>aoferowan</w:t>
      </w:r>
      <w:r w:rsidR="004B629E">
        <w:rPr>
          <w:rFonts w:ascii="Arial" w:hAnsi="Arial" w:cs="Arial"/>
          <w:sz w:val="20"/>
          <w:szCs w:val="20"/>
          <w:lang w:eastAsia="pl-PL"/>
        </w:rPr>
        <w:t>e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 xml:space="preserve"> cen</w:t>
      </w:r>
      <w:r w:rsidR="005E2C99">
        <w:rPr>
          <w:rFonts w:ascii="Arial" w:hAnsi="Arial" w:cs="Arial"/>
          <w:sz w:val="20"/>
          <w:szCs w:val="20"/>
          <w:lang w:eastAsia="pl-PL"/>
        </w:rPr>
        <w:t xml:space="preserve">y </w:t>
      </w:r>
      <w:r w:rsidR="004B629E">
        <w:rPr>
          <w:rFonts w:ascii="Arial" w:hAnsi="Arial" w:cs="Arial"/>
          <w:sz w:val="20"/>
          <w:szCs w:val="20"/>
          <w:lang w:eastAsia="pl-PL"/>
        </w:rPr>
        <w:t>są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 xml:space="preserve"> cen</w:t>
      </w:r>
      <w:r w:rsidR="004B629E">
        <w:rPr>
          <w:rFonts w:ascii="Arial" w:hAnsi="Arial" w:cs="Arial"/>
          <w:sz w:val="20"/>
          <w:szCs w:val="20"/>
          <w:lang w:eastAsia="pl-PL"/>
        </w:rPr>
        <w:t>ami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 xml:space="preserve"> ryczałtow</w:t>
      </w:r>
      <w:r w:rsidR="004B629E">
        <w:rPr>
          <w:rFonts w:ascii="Arial" w:hAnsi="Arial" w:cs="Arial"/>
          <w:sz w:val="20"/>
          <w:szCs w:val="20"/>
          <w:lang w:eastAsia="pl-PL"/>
        </w:rPr>
        <w:t>ymi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 xml:space="preserve">, </w:t>
      </w:r>
      <w:r w:rsidR="00DE2984" w:rsidRPr="003C1C44">
        <w:rPr>
          <w:rFonts w:ascii="Arial" w:hAnsi="Arial" w:cs="Arial"/>
          <w:sz w:val="20"/>
          <w:szCs w:val="20"/>
          <w:lang w:eastAsia="pl-PL"/>
        </w:rPr>
        <w:t>stał</w:t>
      </w:r>
      <w:r w:rsidR="00DE2984">
        <w:rPr>
          <w:rFonts w:ascii="Arial" w:hAnsi="Arial" w:cs="Arial"/>
          <w:sz w:val="20"/>
          <w:szCs w:val="20"/>
          <w:lang w:eastAsia="pl-PL"/>
        </w:rPr>
        <w:t>ymi</w:t>
      </w:r>
      <w:r w:rsidR="00DE2984" w:rsidRPr="003C1C44">
        <w:rPr>
          <w:rFonts w:ascii="Arial" w:hAnsi="Arial" w:cs="Arial"/>
          <w:sz w:val="20"/>
          <w:szCs w:val="20"/>
          <w:lang w:eastAsia="pl-PL"/>
        </w:rPr>
        <w:t xml:space="preserve"> i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 xml:space="preserve"> zawiera</w:t>
      </w:r>
      <w:r w:rsidR="004B629E">
        <w:rPr>
          <w:rFonts w:ascii="Arial" w:hAnsi="Arial" w:cs="Arial"/>
          <w:sz w:val="20"/>
          <w:szCs w:val="20"/>
          <w:lang w:eastAsia="pl-PL"/>
        </w:rPr>
        <w:t>ją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 xml:space="preserve"> wszystkie koszty należytego wykonania zamówienia.</w:t>
      </w:r>
    </w:p>
    <w:p w14:paraId="12820A66" w14:textId="60E1C10F" w:rsidR="003C1C44" w:rsidRDefault="00511B57" w:rsidP="003C1C44">
      <w:pPr>
        <w:widowControl w:val="0"/>
        <w:numPr>
          <w:ilvl w:val="0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 w:rsidRPr="00511B57">
        <w:rPr>
          <w:rFonts w:ascii="Arial" w:hAnsi="Arial" w:cs="Arial"/>
          <w:b/>
          <w:bCs/>
          <w:sz w:val="20"/>
          <w:szCs w:val="20"/>
          <w:lang w:eastAsia="pl-PL"/>
        </w:rPr>
        <w:t>Oświadczam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y</w:t>
      </w:r>
      <w:r>
        <w:rPr>
          <w:rFonts w:ascii="Arial" w:hAnsi="Arial" w:cs="Arial"/>
          <w:sz w:val="20"/>
          <w:szCs w:val="20"/>
          <w:lang w:eastAsia="pl-PL"/>
        </w:rPr>
        <w:t>, iż j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>esteśmy z</w:t>
      </w:r>
      <w:r w:rsidR="00FF4565">
        <w:rPr>
          <w:rFonts w:ascii="Arial" w:hAnsi="Arial" w:cs="Arial"/>
          <w:sz w:val="20"/>
          <w:szCs w:val="20"/>
          <w:lang w:eastAsia="pl-PL"/>
        </w:rPr>
        <w:t xml:space="preserve">wiązani ofertą przez </w:t>
      </w:r>
      <w:r w:rsidR="00935F01">
        <w:rPr>
          <w:rFonts w:ascii="Arial" w:hAnsi="Arial" w:cs="Arial"/>
          <w:sz w:val="20"/>
          <w:szCs w:val="20"/>
          <w:lang w:eastAsia="pl-PL"/>
        </w:rPr>
        <w:t>9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>0 dni.</w:t>
      </w:r>
    </w:p>
    <w:p w14:paraId="15719073" w14:textId="12D41396" w:rsidR="00F70882" w:rsidRDefault="00F70882" w:rsidP="00B92023">
      <w:pPr>
        <w:widowControl w:val="0"/>
        <w:numPr>
          <w:ilvl w:val="0"/>
          <w:numId w:val="4"/>
        </w:numPr>
        <w:spacing w:before="12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11B57">
        <w:rPr>
          <w:rFonts w:ascii="Arial" w:hAnsi="Arial" w:cs="Arial"/>
          <w:b/>
          <w:bCs/>
          <w:sz w:val="20"/>
          <w:szCs w:val="20"/>
          <w:lang w:eastAsia="pl-PL"/>
        </w:rPr>
        <w:t>Oświadczam</w:t>
      </w:r>
      <w:r w:rsidR="00511B57">
        <w:rPr>
          <w:rFonts w:ascii="Arial" w:hAnsi="Arial" w:cs="Arial"/>
          <w:b/>
          <w:bCs/>
          <w:sz w:val="20"/>
          <w:szCs w:val="20"/>
          <w:lang w:eastAsia="pl-PL"/>
        </w:rPr>
        <w:t>y</w:t>
      </w:r>
      <w:r w:rsidRPr="00F70882">
        <w:rPr>
          <w:rFonts w:ascii="Arial" w:hAnsi="Arial" w:cs="Arial"/>
          <w:sz w:val="20"/>
          <w:szCs w:val="20"/>
          <w:lang w:eastAsia="pl-PL"/>
        </w:rPr>
        <w:t xml:space="preserve">, </w:t>
      </w:r>
      <w:r w:rsidR="00511B57">
        <w:rPr>
          <w:rFonts w:ascii="Arial" w:hAnsi="Arial" w:cs="Arial"/>
          <w:sz w:val="20"/>
          <w:szCs w:val="20"/>
          <w:lang w:eastAsia="pl-PL"/>
        </w:rPr>
        <w:t>iż</w:t>
      </w:r>
      <w:r w:rsidRPr="00F70882">
        <w:rPr>
          <w:rFonts w:ascii="Arial" w:hAnsi="Arial" w:cs="Arial"/>
          <w:sz w:val="20"/>
          <w:szCs w:val="20"/>
          <w:lang w:eastAsia="pl-PL"/>
        </w:rPr>
        <w:t xml:space="preserve"> wypełni</w:t>
      </w:r>
      <w:r w:rsidR="00511B57">
        <w:rPr>
          <w:rFonts w:ascii="Arial" w:hAnsi="Arial" w:cs="Arial"/>
          <w:sz w:val="20"/>
          <w:szCs w:val="20"/>
          <w:lang w:eastAsia="pl-PL"/>
        </w:rPr>
        <w:t>liśmy</w:t>
      </w:r>
      <w:r w:rsidRPr="00F70882">
        <w:rPr>
          <w:rFonts w:ascii="Arial" w:hAnsi="Arial" w:cs="Arial"/>
          <w:sz w:val="20"/>
          <w:szCs w:val="20"/>
          <w:lang w:eastAsia="pl-PL"/>
        </w:rPr>
        <w:t xml:space="preserve"> obowiązki informacyjne przewidzi</w:t>
      </w:r>
      <w:r>
        <w:rPr>
          <w:rFonts w:ascii="Arial" w:hAnsi="Arial" w:cs="Arial"/>
          <w:sz w:val="20"/>
          <w:szCs w:val="20"/>
          <w:lang w:eastAsia="pl-PL"/>
        </w:rPr>
        <w:t>ane w art. 13 lub art. 14 RODO</w:t>
      </w:r>
      <w:r>
        <w:rPr>
          <w:rFonts w:ascii="Arial" w:hAnsi="Arial" w:cs="Arial"/>
          <w:sz w:val="20"/>
          <w:szCs w:val="20"/>
          <w:vertAlign w:val="superscript"/>
          <w:lang w:eastAsia="pl-PL"/>
        </w:rPr>
        <w:t>1</w:t>
      </w:r>
      <w:r w:rsidRPr="00F70882">
        <w:rPr>
          <w:rFonts w:ascii="Arial" w:hAnsi="Arial" w:cs="Arial"/>
          <w:sz w:val="20"/>
          <w:szCs w:val="20"/>
          <w:lang w:eastAsia="pl-PL"/>
        </w:rPr>
        <w:t xml:space="preserve"> wobec osób fizycznych, od których dane osobowe bezpośrednio lub pośrednio pozyska</w:t>
      </w:r>
      <w:r w:rsidR="00511B57">
        <w:rPr>
          <w:rFonts w:ascii="Arial" w:hAnsi="Arial" w:cs="Arial"/>
          <w:sz w:val="20"/>
          <w:szCs w:val="20"/>
          <w:lang w:eastAsia="pl-PL"/>
        </w:rPr>
        <w:t>liśmy</w:t>
      </w:r>
      <w:r w:rsidRPr="00F70882">
        <w:rPr>
          <w:rFonts w:ascii="Arial" w:hAnsi="Arial" w:cs="Arial"/>
          <w:sz w:val="20"/>
          <w:szCs w:val="20"/>
          <w:lang w:eastAsia="pl-PL"/>
        </w:rPr>
        <w:t xml:space="preserve"> w celu ubiegania się o udzielenie zamówienia w niniejszym postępowaniu.*</w:t>
      </w:r>
    </w:p>
    <w:p w14:paraId="7A2A409E" w14:textId="3588D981" w:rsidR="00F70882" w:rsidRPr="00F70882" w:rsidRDefault="00F70882" w:rsidP="00F70882">
      <w:pPr>
        <w:widowControl w:val="0"/>
        <w:spacing w:before="120"/>
        <w:ind w:left="360"/>
        <w:jc w:val="both"/>
        <w:rPr>
          <w:rFonts w:ascii="Arial" w:hAnsi="Arial" w:cs="Arial"/>
          <w:sz w:val="16"/>
          <w:szCs w:val="16"/>
          <w:lang w:eastAsia="pl-PL"/>
        </w:rPr>
      </w:pPr>
      <w:r w:rsidRPr="00F70882">
        <w:rPr>
          <w:rFonts w:ascii="Arial" w:hAnsi="Arial" w:cs="Arial"/>
          <w:sz w:val="16"/>
          <w:szCs w:val="16"/>
          <w:lang w:eastAsia="pl-PL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</w:t>
      </w:r>
      <w:r>
        <w:rPr>
          <w:rFonts w:ascii="Arial" w:hAnsi="Arial" w:cs="Arial"/>
          <w:sz w:val="16"/>
          <w:szCs w:val="16"/>
          <w:lang w:eastAsia="pl-PL"/>
        </w:rPr>
        <w:t xml:space="preserve">E L 119 z 04.05.2016, str. 1). </w:t>
      </w:r>
      <w:r w:rsidRPr="00F70882">
        <w:rPr>
          <w:rFonts w:ascii="Arial" w:hAnsi="Arial" w:cs="Arial"/>
          <w:sz w:val="16"/>
          <w:szCs w:val="16"/>
          <w:lang w:eastAsia="pl-PL"/>
        </w:rPr>
        <w:tab/>
      </w:r>
    </w:p>
    <w:p w14:paraId="426B6691" w14:textId="41FDE309" w:rsidR="00F70882" w:rsidRPr="00F70882" w:rsidRDefault="00F70882" w:rsidP="00F70882">
      <w:pPr>
        <w:widowControl w:val="0"/>
        <w:spacing w:before="120"/>
        <w:ind w:left="360"/>
        <w:jc w:val="both"/>
        <w:rPr>
          <w:rFonts w:ascii="Arial" w:hAnsi="Arial" w:cs="Arial"/>
          <w:sz w:val="16"/>
          <w:szCs w:val="16"/>
          <w:lang w:eastAsia="pl-PL"/>
        </w:rPr>
      </w:pPr>
      <w:r w:rsidRPr="00F70882">
        <w:rPr>
          <w:rFonts w:ascii="Arial" w:hAnsi="Arial" w:cs="Arial"/>
          <w:sz w:val="16"/>
          <w:szCs w:val="16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1D59577" w14:textId="19462F36" w:rsidR="003C1C44" w:rsidRDefault="00EF69EA" w:rsidP="003C1C44">
      <w:pPr>
        <w:pStyle w:val="Akapitzlist"/>
        <w:widowControl w:val="0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Wykaz podwykonawców</w:t>
      </w:r>
      <w:r w:rsidR="003C1C44" w:rsidRPr="003C1C44">
        <w:rPr>
          <w:rFonts w:ascii="Arial" w:hAnsi="Arial" w:cs="Arial"/>
          <w:sz w:val="20"/>
          <w:szCs w:val="20"/>
        </w:rPr>
        <w:t xml:space="preserve"> oraz zakres prac, jaki zamierzamy zlecić podwykonawcom:</w:t>
      </w:r>
    </w:p>
    <w:p w14:paraId="41528C2B" w14:textId="77777777" w:rsidR="00060B31" w:rsidRPr="003C1C44" w:rsidRDefault="00060B31" w:rsidP="00060B31">
      <w:pPr>
        <w:pStyle w:val="Akapitzlist"/>
        <w:widowControl w:val="0"/>
        <w:spacing w:before="120" w:after="12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1"/>
        <w:gridCol w:w="4582"/>
      </w:tblGrid>
      <w:tr w:rsidR="003C1C44" w:rsidRPr="003C1C44" w14:paraId="5E39ABB8" w14:textId="77777777" w:rsidTr="00366FFC">
        <w:tc>
          <w:tcPr>
            <w:tcW w:w="4605" w:type="dxa"/>
            <w:shd w:val="clear" w:color="auto" w:fill="F2F2F2" w:themeFill="background1" w:themeFillShade="F2"/>
          </w:tcPr>
          <w:p w14:paraId="19D3C8BB" w14:textId="77777777" w:rsidR="003C1C44" w:rsidRPr="003C1C44" w:rsidRDefault="003C1C44" w:rsidP="00366FFC">
            <w:pPr>
              <w:widowControl w:val="0"/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C1C44">
              <w:rPr>
                <w:rFonts w:ascii="Arial" w:hAnsi="Arial" w:cs="Arial"/>
                <w:sz w:val="20"/>
                <w:szCs w:val="20"/>
                <w:lang w:eastAsia="pl-PL"/>
              </w:rPr>
              <w:t>Nazwa podwykonawcy</w:t>
            </w:r>
          </w:p>
        </w:tc>
        <w:tc>
          <w:tcPr>
            <w:tcW w:w="4605" w:type="dxa"/>
            <w:shd w:val="clear" w:color="auto" w:fill="F2F2F2" w:themeFill="background1" w:themeFillShade="F2"/>
          </w:tcPr>
          <w:p w14:paraId="6CC860E2" w14:textId="77777777" w:rsidR="003C1C44" w:rsidRPr="003C1C44" w:rsidRDefault="003C1C44" w:rsidP="00366FFC">
            <w:pPr>
              <w:widowControl w:val="0"/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C1C44">
              <w:rPr>
                <w:rFonts w:ascii="Arial" w:hAnsi="Arial" w:cs="Arial"/>
                <w:sz w:val="20"/>
                <w:szCs w:val="20"/>
                <w:lang w:eastAsia="pl-PL"/>
              </w:rPr>
              <w:t>Zakres prac przewidzianych do realizacji przez podwykonawcę</w:t>
            </w:r>
          </w:p>
        </w:tc>
      </w:tr>
      <w:tr w:rsidR="003C1C44" w:rsidRPr="003C1C44" w14:paraId="089D9ABB" w14:textId="77777777" w:rsidTr="00366FFC">
        <w:tc>
          <w:tcPr>
            <w:tcW w:w="4605" w:type="dxa"/>
          </w:tcPr>
          <w:p w14:paraId="657DA827" w14:textId="77777777" w:rsidR="003C1C44" w:rsidRPr="003C1C44" w:rsidRDefault="003C1C44" w:rsidP="00366FFC">
            <w:pPr>
              <w:widowControl w:val="0"/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5" w:type="dxa"/>
          </w:tcPr>
          <w:p w14:paraId="20A8D91B" w14:textId="77777777" w:rsidR="003C1C44" w:rsidRPr="003C1C44" w:rsidRDefault="003C1C44" w:rsidP="00366FFC">
            <w:pPr>
              <w:widowControl w:val="0"/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C1C44" w:rsidRPr="003C1C44" w14:paraId="5CE81A76" w14:textId="77777777" w:rsidTr="00366FFC">
        <w:tc>
          <w:tcPr>
            <w:tcW w:w="4605" w:type="dxa"/>
          </w:tcPr>
          <w:p w14:paraId="2145BB12" w14:textId="77777777" w:rsidR="003C1C44" w:rsidRPr="003C1C44" w:rsidRDefault="003C1C44" w:rsidP="00366FFC">
            <w:pPr>
              <w:widowControl w:val="0"/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C1C44">
              <w:rPr>
                <w:rFonts w:ascii="Arial" w:hAnsi="Arial" w:cs="Arial"/>
                <w:sz w:val="20"/>
                <w:szCs w:val="20"/>
                <w:lang w:eastAsia="pl-PL"/>
              </w:rPr>
              <w:t>(…)</w:t>
            </w:r>
          </w:p>
        </w:tc>
        <w:tc>
          <w:tcPr>
            <w:tcW w:w="4605" w:type="dxa"/>
          </w:tcPr>
          <w:p w14:paraId="0B2671CA" w14:textId="77777777" w:rsidR="003C1C44" w:rsidRPr="003C1C44" w:rsidRDefault="003C1C44" w:rsidP="00366FFC">
            <w:pPr>
              <w:widowControl w:val="0"/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16D82C69" w14:textId="77777777" w:rsidR="00060B31" w:rsidRDefault="00060B31" w:rsidP="00060B31">
      <w:pPr>
        <w:pStyle w:val="Akapitzlist"/>
        <w:widowControl w:val="0"/>
        <w:spacing w:before="120" w:after="12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4F4C1707" w14:textId="77777777" w:rsidR="003C1C44" w:rsidRPr="003C1C44" w:rsidRDefault="003C1C44" w:rsidP="003C1C44">
      <w:pPr>
        <w:pStyle w:val="Akapitzlist"/>
        <w:widowControl w:val="0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3C1C44">
        <w:rPr>
          <w:rFonts w:ascii="Arial" w:hAnsi="Arial" w:cs="Arial"/>
          <w:sz w:val="20"/>
          <w:szCs w:val="20"/>
        </w:rPr>
        <w:t xml:space="preserve">Oświadczamy, że wybór naszej oferty </w:t>
      </w:r>
      <w:r w:rsidRPr="00654FB6">
        <w:rPr>
          <w:rFonts w:ascii="Arial" w:hAnsi="Arial" w:cs="Arial"/>
          <w:b/>
          <w:bCs/>
          <w:sz w:val="20"/>
          <w:szCs w:val="20"/>
        </w:rPr>
        <w:t>będzie/nie będzie**</w:t>
      </w:r>
      <w:r w:rsidRPr="003C1C44">
        <w:rPr>
          <w:rFonts w:ascii="Arial" w:hAnsi="Arial" w:cs="Arial"/>
          <w:sz w:val="20"/>
          <w:szCs w:val="20"/>
        </w:rPr>
        <w:t xml:space="preserve"> prowadzić do powstania u Zamawiającego obowiązku podatkowego, zgodnie z przepisami o podatku od towarów i usług***.</w:t>
      </w:r>
    </w:p>
    <w:p w14:paraId="351C528B" w14:textId="77777777" w:rsidR="003C1C44" w:rsidRPr="004828EB" w:rsidRDefault="003C1C44" w:rsidP="003C1C44">
      <w:pPr>
        <w:pStyle w:val="Akapitzlist"/>
        <w:widowControl w:val="0"/>
        <w:spacing w:before="120"/>
        <w:ind w:left="360"/>
        <w:rPr>
          <w:rFonts w:ascii="Arial" w:hAnsi="Arial" w:cs="Arial"/>
          <w:i/>
          <w:sz w:val="16"/>
          <w:szCs w:val="16"/>
        </w:rPr>
      </w:pPr>
      <w:r w:rsidRPr="004828EB">
        <w:rPr>
          <w:rFonts w:ascii="Arial" w:hAnsi="Arial" w:cs="Arial"/>
          <w:i/>
          <w:sz w:val="16"/>
          <w:szCs w:val="16"/>
        </w:rPr>
        <w:t>** Niewłaściwe skreślić.</w:t>
      </w:r>
    </w:p>
    <w:p w14:paraId="1A9760A9" w14:textId="63FBCE5E" w:rsidR="003C1C44" w:rsidRPr="004828EB" w:rsidRDefault="003C1C44" w:rsidP="003C1C44">
      <w:pPr>
        <w:pStyle w:val="Akapitzlist"/>
        <w:widowControl w:val="0"/>
        <w:spacing w:before="120"/>
        <w:ind w:left="567" w:hanging="207"/>
        <w:rPr>
          <w:rFonts w:ascii="Arial" w:hAnsi="Arial" w:cs="Arial"/>
          <w:i/>
          <w:sz w:val="16"/>
          <w:szCs w:val="16"/>
        </w:rPr>
      </w:pPr>
      <w:r w:rsidRPr="004828EB">
        <w:rPr>
          <w:rFonts w:ascii="Arial" w:hAnsi="Arial" w:cs="Arial"/>
          <w:i/>
          <w:sz w:val="16"/>
          <w:szCs w:val="16"/>
        </w:rPr>
        <w:t xml:space="preserve">***Wykonawca zagraniczny tj. nieposiadający siedziby lub miejsca zamieszkania na terytorium RP i niepodlegający obowiązkowi zarejestrowania </w:t>
      </w:r>
      <w:r w:rsidR="00EF69EA" w:rsidRPr="004828EB">
        <w:rPr>
          <w:rFonts w:ascii="Arial" w:hAnsi="Arial" w:cs="Arial"/>
          <w:i/>
          <w:sz w:val="16"/>
          <w:szCs w:val="16"/>
        </w:rPr>
        <w:t>się, jako</w:t>
      </w:r>
      <w:r w:rsidRPr="004828EB">
        <w:rPr>
          <w:rFonts w:ascii="Arial" w:hAnsi="Arial" w:cs="Arial"/>
          <w:i/>
          <w:sz w:val="16"/>
          <w:szCs w:val="16"/>
        </w:rPr>
        <w:t xml:space="preserve"> podatnik VAT czynny na terytorium RP, który w pkt I Formularza Oferty wskazał wyłącznie cenę netto, obowiązany jest również złożyć powyższe oświadczenie.</w:t>
      </w:r>
    </w:p>
    <w:p w14:paraId="67898459" w14:textId="77777777" w:rsidR="004828EB" w:rsidRDefault="004828EB" w:rsidP="003C1C44">
      <w:pPr>
        <w:pStyle w:val="Akapitzlist"/>
        <w:widowControl w:val="0"/>
        <w:spacing w:before="120"/>
        <w:ind w:left="360"/>
        <w:rPr>
          <w:rFonts w:ascii="Arial" w:hAnsi="Arial" w:cs="Arial"/>
          <w:i/>
          <w:sz w:val="20"/>
          <w:szCs w:val="20"/>
        </w:rPr>
      </w:pPr>
    </w:p>
    <w:p w14:paraId="3C63F5C8" w14:textId="77777777" w:rsidR="003C1C44" w:rsidRPr="003C1C44" w:rsidRDefault="003C1C44" w:rsidP="003C1C44">
      <w:pPr>
        <w:pStyle w:val="Akapitzlist"/>
        <w:widowControl w:val="0"/>
        <w:spacing w:before="120"/>
        <w:ind w:left="360"/>
        <w:rPr>
          <w:rFonts w:ascii="Arial" w:hAnsi="Arial" w:cs="Arial"/>
          <w:i/>
          <w:sz w:val="20"/>
          <w:szCs w:val="20"/>
        </w:rPr>
      </w:pPr>
      <w:r w:rsidRPr="003C1C44">
        <w:rPr>
          <w:rFonts w:ascii="Arial" w:hAnsi="Arial" w:cs="Arial"/>
          <w:i/>
          <w:sz w:val="20"/>
          <w:szCs w:val="20"/>
        </w:rPr>
        <w:t>W związku z faktem, iż wybór naszej oferty będzie prowadzić do powstania u Zamawiającego obowiązku podatkowego poniżej podajemy****:</w:t>
      </w:r>
    </w:p>
    <w:p w14:paraId="61D8D0F2" w14:textId="77777777" w:rsidR="003C1C44" w:rsidRPr="003C1C44" w:rsidRDefault="003C1C44" w:rsidP="003C1C44">
      <w:pPr>
        <w:pStyle w:val="Akapitzlist"/>
        <w:widowControl w:val="0"/>
        <w:spacing w:before="120"/>
        <w:ind w:left="360"/>
        <w:rPr>
          <w:rFonts w:ascii="Arial" w:hAnsi="Arial" w:cs="Arial"/>
          <w:i/>
          <w:sz w:val="20"/>
          <w:szCs w:val="20"/>
        </w:rPr>
      </w:pPr>
      <w:r w:rsidRPr="003C1C44">
        <w:rPr>
          <w:rFonts w:ascii="Arial" w:hAnsi="Arial" w:cs="Arial"/>
          <w:i/>
          <w:sz w:val="20"/>
          <w:szCs w:val="20"/>
        </w:rPr>
        <w:t>- nazwę (rodzaj) towaru lub usługi, których dostawa lub świadczenie będzie prowadzić do jego powstania:…………………………………………………………………………………;</w:t>
      </w:r>
    </w:p>
    <w:p w14:paraId="55D4C534" w14:textId="01F1E7B1" w:rsidR="003C1C44" w:rsidRPr="003C1C44" w:rsidRDefault="003C1C44" w:rsidP="003C1C44">
      <w:pPr>
        <w:pStyle w:val="Akapitzlist"/>
        <w:widowControl w:val="0"/>
        <w:spacing w:before="120"/>
        <w:ind w:left="360"/>
        <w:rPr>
          <w:rFonts w:ascii="Arial" w:hAnsi="Arial" w:cs="Arial"/>
          <w:i/>
          <w:sz w:val="20"/>
          <w:szCs w:val="20"/>
        </w:rPr>
      </w:pPr>
      <w:r w:rsidRPr="003C1C44">
        <w:rPr>
          <w:rFonts w:ascii="Arial" w:hAnsi="Arial" w:cs="Arial"/>
          <w:i/>
          <w:sz w:val="20"/>
          <w:szCs w:val="20"/>
        </w:rPr>
        <w:t xml:space="preserve">- wartość towaru lub </w:t>
      </w:r>
      <w:r w:rsidR="00EF69EA" w:rsidRPr="003C1C44">
        <w:rPr>
          <w:rFonts w:ascii="Arial" w:hAnsi="Arial" w:cs="Arial"/>
          <w:i/>
          <w:sz w:val="20"/>
          <w:szCs w:val="20"/>
        </w:rPr>
        <w:t>usługi bez</w:t>
      </w:r>
      <w:r w:rsidRPr="003C1C44">
        <w:rPr>
          <w:rFonts w:ascii="Arial" w:hAnsi="Arial" w:cs="Arial"/>
          <w:i/>
          <w:sz w:val="20"/>
          <w:szCs w:val="20"/>
        </w:rPr>
        <w:t xml:space="preserve"> kwoty podatku wynosi:…………………………………………….</w:t>
      </w:r>
    </w:p>
    <w:p w14:paraId="5E9E4E4E" w14:textId="53AD90DC" w:rsidR="003C1C44" w:rsidRDefault="003C1C44" w:rsidP="003C1C44">
      <w:pPr>
        <w:pStyle w:val="Akapitzlist"/>
        <w:widowControl w:val="0"/>
        <w:spacing w:before="120"/>
        <w:ind w:left="709" w:hanging="349"/>
        <w:rPr>
          <w:rFonts w:ascii="Arial" w:hAnsi="Arial" w:cs="Arial"/>
          <w:sz w:val="16"/>
          <w:szCs w:val="16"/>
        </w:rPr>
      </w:pPr>
      <w:r w:rsidRPr="003C1C44">
        <w:rPr>
          <w:rFonts w:ascii="Arial" w:hAnsi="Arial" w:cs="Arial"/>
          <w:sz w:val="20"/>
          <w:szCs w:val="20"/>
        </w:rPr>
        <w:t>****</w:t>
      </w:r>
      <w:r w:rsidRPr="004828EB">
        <w:rPr>
          <w:rFonts w:ascii="Arial" w:hAnsi="Arial" w:cs="Arial"/>
          <w:sz w:val="16"/>
          <w:szCs w:val="16"/>
        </w:rPr>
        <w:t xml:space="preserve">nie dotyczy Wykonawcy zagranicznego tj. nieposiadającego siedziby lub miejsca zamieszkania na terytorium RP i niepodlegającego obowiązkowi zarejestrowania </w:t>
      </w:r>
      <w:r w:rsidR="00EF69EA" w:rsidRPr="004828EB">
        <w:rPr>
          <w:rFonts w:ascii="Arial" w:hAnsi="Arial" w:cs="Arial"/>
          <w:sz w:val="16"/>
          <w:szCs w:val="16"/>
        </w:rPr>
        <w:t>się, jako</w:t>
      </w:r>
      <w:r w:rsidRPr="004828EB">
        <w:rPr>
          <w:rFonts w:ascii="Arial" w:hAnsi="Arial" w:cs="Arial"/>
          <w:sz w:val="16"/>
          <w:szCs w:val="16"/>
        </w:rPr>
        <w:t xml:space="preserve"> podatnik VAT czynny na terytorium RP, który w pkt I Formularza Oferty wskazał wyłącznie cenę netto.</w:t>
      </w:r>
    </w:p>
    <w:p w14:paraId="449B1BB1" w14:textId="77777777" w:rsidR="00EF69EA" w:rsidRDefault="00EF69EA" w:rsidP="003C1C44">
      <w:pPr>
        <w:pStyle w:val="Akapitzlist"/>
        <w:widowControl w:val="0"/>
        <w:spacing w:before="120"/>
        <w:ind w:left="709" w:hanging="349"/>
        <w:rPr>
          <w:rFonts w:ascii="Arial" w:hAnsi="Arial" w:cs="Arial"/>
          <w:sz w:val="16"/>
          <w:szCs w:val="16"/>
        </w:rPr>
      </w:pPr>
    </w:p>
    <w:p w14:paraId="60AF27F8" w14:textId="77777777" w:rsidR="00112388" w:rsidRPr="004828EB" w:rsidRDefault="00112388" w:rsidP="003C1C44">
      <w:pPr>
        <w:pStyle w:val="Akapitzlist"/>
        <w:widowControl w:val="0"/>
        <w:spacing w:before="120"/>
        <w:ind w:left="709" w:hanging="349"/>
        <w:rPr>
          <w:rFonts w:ascii="Arial" w:hAnsi="Arial" w:cs="Arial"/>
          <w:sz w:val="16"/>
          <w:szCs w:val="16"/>
        </w:rPr>
      </w:pPr>
    </w:p>
    <w:p w14:paraId="1F361262" w14:textId="540C3366" w:rsidR="00FD5566" w:rsidRDefault="00FD5566" w:rsidP="003C1C44">
      <w:pPr>
        <w:spacing w:before="120" w:after="12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70C59">
        <w:rPr>
          <w:rFonts w:ascii="Arial" w:hAnsi="Arial" w:cs="Arial"/>
          <w:b/>
          <w:sz w:val="20"/>
          <w:szCs w:val="20"/>
          <w:lang w:eastAsia="pl-PL"/>
        </w:rPr>
        <w:t>III. Ponadto w przypadku wybrania naszej oferty, zobowiązujemy się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: </w:t>
      </w:r>
    </w:p>
    <w:p w14:paraId="7EBC2E6F" w14:textId="5F6E2921" w:rsidR="007916F8" w:rsidRDefault="007916F8" w:rsidP="002677DF">
      <w:pPr>
        <w:pStyle w:val="Akapitzlist"/>
        <w:numPr>
          <w:ilvl w:val="0"/>
          <w:numId w:val="5"/>
        </w:numPr>
        <w:spacing w:after="16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774EA5">
        <w:rPr>
          <w:rFonts w:ascii="Arial" w:hAnsi="Arial" w:cs="Arial"/>
          <w:sz w:val="20"/>
          <w:szCs w:val="20"/>
        </w:rPr>
        <w:t>realizować przedmiot zamówienia zgodnie z wymaganiami SWZ, w szczególności załączonymi Projektowanymi Postanowieniami Umowy.</w:t>
      </w:r>
    </w:p>
    <w:p w14:paraId="3C5340F5" w14:textId="77777777" w:rsidR="004B3E41" w:rsidRPr="00774EA5" w:rsidRDefault="004B3E41" w:rsidP="004B3E41">
      <w:pPr>
        <w:pStyle w:val="Akapitzlist"/>
        <w:spacing w:after="16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A7806F4" w14:textId="5B5DC9BA" w:rsidR="005A7D64" w:rsidRDefault="005A7D64" w:rsidP="005A7D64">
      <w:pPr>
        <w:pStyle w:val="Akapitzlist"/>
        <w:numPr>
          <w:ilvl w:val="0"/>
          <w:numId w:val="25"/>
        </w:numPr>
        <w:spacing w:before="120" w:after="120"/>
        <w:ind w:left="567" w:hanging="425"/>
        <w:jc w:val="both"/>
        <w:rPr>
          <w:rFonts w:ascii="Arial" w:eastAsiaTheme="minorEastAsia" w:hAnsi="Arial" w:cs="Arial"/>
          <w:sz w:val="20"/>
          <w:lang w:eastAsia="pl-PL"/>
        </w:rPr>
      </w:pPr>
      <w:r>
        <w:rPr>
          <w:rFonts w:ascii="Arial" w:eastAsiaTheme="minorEastAsia" w:hAnsi="Arial" w:cs="Arial"/>
          <w:b/>
          <w:sz w:val="20"/>
          <w:lang w:eastAsia="pl-PL"/>
        </w:rPr>
        <w:t>Jednocześnie po zapoznaniu się z treścią SWZ oświadczamy</w:t>
      </w:r>
      <w:r>
        <w:rPr>
          <w:rFonts w:ascii="Arial" w:eastAsiaTheme="minorEastAsia" w:hAnsi="Arial" w:cs="Arial"/>
          <w:sz w:val="20"/>
          <w:lang w:eastAsia="pl-PL"/>
        </w:rPr>
        <w:t xml:space="preserve">, </w:t>
      </w:r>
      <w:r>
        <w:rPr>
          <w:rFonts w:ascii="Arial" w:eastAsiaTheme="minorEastAsia" w:hAnsi="Arial" w:cs="Arial"/>
          <w:b/>
          <w:sz w:val="20"/>
          <w:lang w:eastAsia="pl-PL"/>
        </w:rPr>
        <w:t>że:</w:t>
      </w:r>
      <w:r>
        <w:rPr>
          <w:rFonts w:ascii="Arial" w:eastAsiaTheme="minorEastAsia" w:hAnsi="Arial" w:cs="Arial"/>
          <w:sz w:val="20"/>
          <w:lang w:eastAsia="pl-PL"/>
        </w:rPr>
        <w:t xml:space="preserve"> </w:t>
      </w:r>
    </w:p>
    <w:p w14:paraId="49AFA0B9" w14:textId="77777777" w:rsidR="005A7D64" w:rsidRDefault="005A7D64" w:rsidP="005A7D64">
      <w:pPr>
        <w:pStyle w:val="Akapitzlist"/>
        <w:spacing w:before="120" w:after="120"/>
        <w:ind w:left="284"/>
        <w:jc w:val="both"/>
        <w:rPr>
          <w:rFonts w:ascii="Arial" w:eastAsiaTheme="minorEastAsia" w:hAnsi="Arial" w:cs="Arial"/>
          <w:sz w:val="20"/>
          <w:lang w:eastAsia="pl-PL"/>
        </w:rPr>
      </w:pPr>
    </w:p>
    <w:p w14:paraId="71B5AA20" w14:textId="6E2A5ACC" w:rsidR="005A7D64" w:rsidRDefault="005A7D64" w:rsidP="00511B57">
      <w:pPr>
        <w:pStyle w:val="Akapitzlist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before="60" w:line="276" w:lineRule="auto"/>
        <w:ind w:left="709" w:hanging="142"/>
        <w:jc w:val="both"/>
        <w:rPr>
          <w:rFonts w:ascii="Arial" w:hAnsi="Arial" w:cs="Arial"/>
          <w:b/>
          <w:bCs/>
          <w:sz w:val="20"/>
          <w:szCs w:val="20"/>
        </w:rPr>
      </w:pPr>
      <w:bookmarkStart w:id="6" w:name="_Hlk39502047"/>
      <w:r>
        <w:rPr>
          <w:rFonts w:ascii="Arial" w:hAnsi="Arial" w:cs="Arial"/>
          <w:b/>
          <w:bCs/>
          <w:sz w:val="20"/>
          <w:szCs w:val="20"/>
        </w:rPr>
        <w:t xml:space="preserve">Mając na uwadze </w:t>
      </w:r>
      <w:r w:rsidR="00511B57">
        <w:rPr>
          <w:rFonts w:ascii="Arial" w:hAnsi="Arial" w:cs="Arial"/>
          <w:b/>
          <w:bCs/>
          <w:sz w:val="20"/>
          <w:szCs w:val="20"/>
        </w:rPr>
        <w:t>wymóg</w:t>
      </w:r>
      <w:r>
        <w:rPr>
          <w:rFonts w:ascii="Arial" w:hAnsi="Arial" w:cs="Arial"/>
          <w:b/>
          <w:bCs/>
          <w:sz w:val="20"/>
          <w:szCs w:val="20"/>
        </w:rPr>
        <w:t xml:space="preserve"> Zamawiającego w zakresie wizji lokalnej, przeprowadziliśmy/ nie przeprowadziliśmy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***</w:t>
      </w:r>
      <w:r>
        <w:rPr>
          <w:rFonts w:ascii="Arial" w:hAnsi="Arial" w:cs="Arial"/>
          <w:b/>
          <w:bCs/>
          <w:sz w:val="20"/>
          <w:szCs w:val="20"/>
        </w:rPr>
        <w:t xml:space="preserve"> wizję lokalną, zgodnie z zapisami pkt III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ppkt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EA52A9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>. Części I SWZ.</w:t>
      </w:r>
    </w:p>
    <w:p w14:paraId="614C946B" w14:textId="009ED3EF" w:rsidR="005A7D64" w:rsidRDefault="005A7D64" w:rsidP="005A7D6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6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DejaVuSans" w:hAnsi="Arial" w:cs="Arial"/>
          <w:sz w:val="20"/>
          <w:szCs w:val="20"/>
        </w:rPr>
        <w:lastRenderedPageBreak/>
        <w:t xml:space="preserve">na dzień podpisania umowy będziemy dysponować co najmniej 1 osobą posiadającą ważne i aktualne na czas realizacji zamówienia, uprawnienia </w:t>
      </w:r>
      <w:r w:rsidR="004B3E41" w:rsidRPr="004B3E41">
        <w:rPr>
          <w:rFonts w:ascii="Arial" w:eastAsia="DejaVuSans" w:hAnsi="Arial" w:cs="Arial"/>
          <w:sz w:val="20"/>
          <w:szCs w:val="20"/>
        </w:rPr>
        <w:t xml:space="preserve">w celu nadzoru nad pracownikami i kierowania robotami w branży </w:t>
      </w:r>
      <w:proofErr w:type="spellStart"/>
      <w:r w:rsidR="004B3E41" w:rsidRPr="004B3E41">
        <w:rPr>
          <w:rFonts w:ascii="Arial" w:eastAsia="DejaVuSans" w:hAnsi="Arial" w:cs="Arial"/>
          <w:sz w:val="20"/>
          <w:szCs w:val="20"/>
        </w:rPr>
        <w:t>konstrukcyjno</w:t>
      </w:r>
      <w:proofErr w:type="spellEnd"/>
      <w:r w:rsidR="004B3E41" w:rsidRPr="004B3E41">
        <w:rPr>
          <w:rFonts w:ascii="Arial" w:eastAsia="DejaVuSans" w:hAnsi="Arial" w:cs="Arial"/>
          <w:sz w:val="20"/>
          <w:szCs w:val="20"/>
        </w:rPr>
        <w:t xml:space="preserve"> - budowlanej</w:t>
      </w:r>
      <w:r>
        <w:rPr>
          <w:rFonts w:ascii="Arial" w:eastAsia="DejaVuSans" w:hAnsi="Arial" w:cs="Arial"/>
          <w:sz w:val="20"/>
          <w:szCs w:val="20"/>
        </w:rPr>
        <w:t xml:space="preserve">, </w:t>
      </w:r>
      <w:bookmarkEnd w:id="6"/>
      <w:r w:rsidRPr="004B3E41">
        <w:rPr>
          <w:rFonts w:ascii="Arial" w:eastAsia="DejaVuSans" w:hAnsi="Arial" w:cs="Arial"/>
          <w:sz w:val="20"/>
          <w:szCs w:val="20"/>
        </w:rPr>
        <w:t>odpowiad</w:t>
      </w:r>
      <w:r>
        <w:rPr>
          <w:rFonts w:ascii="Arial" w:hAnsi="Arial" w:cs="Arial"/>
          <w:sz w:val="20"/>
          <w:szCs w:val="20"/>
        </w:rPr>
        <w:t xml:space="preserve">ającemu opisowi w pkt  VI.2) lit </w:t>
      </w:r>
      <w:r w:rsidR="004B3E4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) Części I SWZ.</w:t>
      </w:r>
    </w:p>
    <w:p w14:paraId="02F2FF00" w14:textId="30A5A3DB" w:rsidR="005A7D64" w:rsidRPr="005A7D64" w:rsidRDefault="005A7D64" w:rsidP="005A7D64">
      <w:pPr>
        <w:widowControl w:val="0"/>
        <w:spacing w:before="120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</w:t>
      </w:r>
      <w:r w:rsidRPr="005A7D64">
        <w:rPr>
          <w:rFonts w:ascii="Arial" w:hAnsi="Arial" w:cs="Arial"/>
          <w:i/>
          <w:sz w:val="16"/>
          <w:szCs w:val="16"/>
        </w:rPr>
        <w:t>** Niewłaściwe skreślić.</w:t>
      </w:r>
    </w:p>
    <w:p w14:paraId="279F6081" w14:textId="75FFE269" w:rsidR="00FD5566" w:rsidRPr="00E70C59" w:rsidRDefault="00FD5566" w:rsidP="00A25DC2">
      <w:pPr>
        <w:autoSpaceDE w:val="0"/>
        <w:autoSpaceDN w:val="0"/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 w:rsidRPr="00E70C59">
        <w:rPr>
          <w:rFonts w:ascii="Arial" w:hAnsi="Arial" w:cs="Arial"/>
          <w:sz w:val="20"/>
          <w:szCs w:val="20"/>
          <w:lang w:eastAsia="pl-PL"/>
        </w:rPr>
        <w:t xml:space="preserve">Niniejszym informujemy, że informacje składające się na ofertę, zawarte na stronach od ……… do ……… stanowią tajemnicę przedsiębiorstwa w rozumieniu przepisów o zwalczaniu nieuczciwej konkurencji i jako takie nie mogą być ogólnie udostępnione. </w:t>
      </w:r>
    </w:p>
    <w:p w14:paraId="2845FB86" w14:textId="77777777" w:rsidR="00FD5566" w:rsidRPr="00E70C59" w:rsidRDefault="00FD5566" w:rsidP="00FD5566">
      <w:pPr>
        <w:tabs>
          <w:tab w:val="left" w:leader="dot" w:pos="9072"/>
        </w:tabs>
        <w:spacing w:before="120"/>
        <w:ind w:left="9795"/>
        <w:rPr>
          <w:rFonts w:ascii="Arial" w:hAnsi="Arial" w:cs="Arial"/>
          <w:sz w:val="20"/>
          <w:szCs w:val="20"/>
          <w:lang w:eastAsia="pl-PL"/>
        </w:rPr>
      </w:pPr>
    </w:p>
    <w:p w14:paraId="0647CA45" w14:textId="77777777" w:rsidR="00745C42" w:rsidRPr="003C1C44" w:rsidRDefault="00745C42" w:rsidP="00745C42">
      <w:pPr>
        <w:jc w:val="both"/>
        <w:rPr>
          <w:rFonts w:ascii="Arial" w:hAnsi="Arial" w:cs="Arial"/>
          <w:sz w:val="18"/>
          <w:szCs w:val="18"/>
          <w:lang w:eastAsia="pl-PL"/>
        </w:rPr>
      </w:pPr>
      <w:r w:rsidRPr="003C1C44">
        <w:rPr>
          <w:rFonts w:ascii="Arial" w:hAnsi="Arial" w:cs="Arial"/>
          <w:sz w:val="18"/>
          <w:szCs w:val="18"/>
          <w:lang w:eastAsia="pl-PL"/>
        </w:rPr>
        <w:t>…………………………………………..</w:t>
      </w:r>
      <w:r w:rsidRPr="003C1C44">
        <w:rPr>
          <w:rFonts w:ascii="Arial" w:hAnsi="Arial" w:cs="Arial"/>
          <w:sz w:val="18"/>
          <w:szCs w:val="18"/>
          <w:lang w:eastAsia="pl-PL"/>
        </w:rPr>
        <w:tab/>
        <w:t xml:space="preserve">                             …….…………………………………………………..</w:t>
      </w:r>
    </w:p>
    <w:p w14:paraId="5D254427" w14:textId="41D50CD4" w:rsidR="00E94063" w:rsidRDefault="00745C42" w:rsidP="00E94063">
      <w:pPr>
        <w:ind w:left="4956" w:hanging="4956"/>
        <w:rPr>
          <w:rFonts w:ascii="Arial" w:hAnsi="Arial" w:cs="Arial"/>
          <w:i/>
          <w:sz w:val="18"/>
          <w:szCs w:val="18"/>
          <w:lang w:eastAsia="pl-PL"/>
        </w:rPr>
      </w:pPr>
      <w:r w:rsidRPr="003C1C44">
        <w:rPr>
          <w:rFonts w:ascii="Arial" w:hAnsi="Arial" w:cs="Arial"/>
          <w:i/>
          <w:sz w:val="18"/>
          <w:szCs w:val="18"/>
          <w:lang w:eastAsia="pl-PL"/>
        </w:rPr>
        <w:t xml:space="preserve">    miejscowość i data</w:t>
      </w:r>
      <w:r w:rsidRPr="003C1C44">
        <w:rPr>
          <w:rFonts w:ascii="Arial" w:hAnsi="Arial" w:cs="Arial"/>
          <w:i/>
          <w:sz w:val="18"/>
          <w:szCs w:val="18"/>
          <w:lang w:eastAsia="pl-PL"/>
        </w:rPr>
        <w:tab/>
      </w:r>
      <w:r w:rsidR="00E94063">
        <w:rPr>
          <w:rFonts w:ascii="Arial" w:hAnsi="Arial" w:cs="Arial"/>
          <w:i/>
          <w:sz w:val="18"/>
          <w:szCs w:val="18"/>
          <w:lang w:eastAsia="pl-PL"/>
        </w:rPr>
        <w:t>podpis Wykonawcy</w:t>
      </w:r>
    </w:p>
    <w:p w14:paraId="0B277AB5" w14:textId="7446D9FA" w:rsidR="00745C42" w:rsidRPr="003C1C44" w:rsidRDefault="00745C42" w:rsidP="00745C42">
      <w:pPr>
        <w:ind w:left="4956" w:hanging="4956"/>
        <w:jc w:val="both"/>
        <w:rPr>
          <w:rFonts w:ascii="Arial" w:hAnsi="Arial" w:cs="Arial"/>
          <w:i/>
          <w:sz w:val="18"/>
          <w:szCs w:val="18"/>
          <w:lang w:eastAsia="pl-PL"/>
        </w:rPr>
      </w:pPr>
    </w:p>
    <w:p w14:paraId="1D13F136" w14:textId="77777777" w:rsidR="00FD5566" w:rsidRDefault="00FD5566" w:rsidP="00FD5566">
      <w:pPr>
        <w:spacing w:before="120"/>
        <w:ind w:left="4956" w:hanging="4956"/>
        <w:rPr>
          <w:rFonts w:ascii="Arial" w:hAnsi="Arial" w:cs="Arial"/>
          <w:sz w:val="20"/>
          <w:szCs w:val="20"/>
          <w:lang w:eastAsia="pl-PL"/>
        </w:rPr>
      </w:pPr>
      <w:r w:rsidRPr="00E70C59">
        <w:rPr>
          <w:rFonts w:ascii="Arial" w:hAnsi="Arial" w:cs="Arial"/>
          <w:sz w:val="20"/>
          <w:szCs w:val="20"/>
          <w:lang w:eastAsia="pl-PL"/>
        </w:rPr>
        <w:t>Załączniki do oferty:</w:t>
      </w:r>
    </w:p>
    <w:p w14:paraId="4D3FDA2B" w14:textId="77777777" w:rsidR="00FB3946" w:rsidRDefault="00FB3946">
      <w:pPr>
        <w:rPr>
          <w:rFonts w:ascii="Arial" w:hAnsi="Arial" w:cs="Arial"/>
          <w:sz w:val="20"/>
          <w:szCs w:val="20"/>
          <w:lang w:eastAsia="pl-PL"/>
        </w:rPr>
      </w:pPr>
    </w:p>
    <w:p w14:paraId="47F1DF15" w14:textId="77777777" w:rsidR="00FB3946" w:rsidRDefault="00FB3946" w:rsidP="00FB3946">
      <w:pPr>
        <w:jc w:val="both"/>
        <w:rPr>
          <w:rFonts w:ascii="Arial" w:hAnsi="Arial" w:cs="Arial"/>
          <w:b/>
          <w:i/>
          <w:sz w:val="20"/>
          <w:szCs w:val="20"/>
          <w:u w:val="single"/>
          <w:lang w:eastAsia="pl-PL"/>
        </w:rPr>
      </w:pPr>
    </w:p>
    <w:p w14:paraId="25080850" w14:textId="77777777" w:rsidR="00FB3946" w:rsidRDefault="00FB3946" w:rsidP="00FB3946">
      <w:pPr>
        <w:jc w:val="both"/>
        <w:rPr>
          <w:rFonts w:ascii="Arial" w:hAnsi="Arial" w:cs="Arial"/>
          <w:b/>
          <w:i/>
          <w:sz w:val="20"/>
          <w:szCs w:val="20"/>
          <w:u w:val="single"/>
          <w:lang w:eastAsia="pl-PL"/>
        </w:rPr>
      </w:pPr>
    </w:p>
    <w:p w14:paraId="4033BD2E" w14:textId="77777777" w:rsidR="00FB3946" w:rsidRDefault="00FB3946" w:rsidP="00FB3946">
      <w:pPr>
        <w:jc w:val="both"/>
        <w:rPr>
          <w:rFonts w:ascii="Arial" w:hAnsi="Arial" w:cs="Arial"/>
          <w:b/>
          <w:i/>
          <w:sz w:val="20"/>
          <w:szCs w:val="20"/>
          <w:u w:val="single"/>
          <w:lang w:eastAsia="pl-PL"/>
        </w:rPr>
      </w:pPr>
    </w:p>
    <w:p w14:paraId="2BD4469F" w14:textId="131B1D08" w:rsidR="00287326" w:rsidRDefault="008007EB" w:rsidP="00B71F14">
      <w:pPr>
        <w:jc w:val="both"/>
        <w:rPr>
          <w:rFonts w:ascii="Arial" w:hAnsi="Arial" w:cs="Arial"/>
          <w:i/>
          <w:color w:val="FF0000"/>
          <w:sz w:val="18"/>
          <w:szCs w:val="18"/>
          <w:lang w:eastAsia="pl-PL"/>
        </w:rPr>
      </w:pPr>
      <w:r w:rsidRPr="008007EB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 i podpisanie kwalifikowanym podpisem elektronicznym w formacie </w:t>
      </w:r>
      <w:proofErr w:type="spellStart"/>
      <w:r w:rsidRPr="008007EB">
        <w:rPr>
          <w:rFonts w:ascii="Arial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8007EB">
        <w:rPr>
          <w:rFonts w:ascii="Arial" w:hAnsi="Arial" w:cs="Arial"/>
          <w:i/>
          <w:color w:val="FF0000"/>
          <w:sz w:val="18"/>
          <w:szCs w:val="18"/>
          <w:lang w:eastAsia="pl-PL"/>
        </w:rPr>
        <w:t>. Zamawiający dopuszcza inne formy plików i podpisów zg</w:t>
      </w:r>
      <w:bookmarkStart w:id="7" w:name="_Toc486332118"/>
      <w:bookmarkStart w:id="8" w:name="_Toc487195042"/>
      <w:bookmarkStart w:id="9" w:name="_Toc512494528"/>
      <w:bookmarkStart w:id="10" w:name="_Toc413831808"/>
      <w:bookmarkStart w:id="11" w:name="_Toc486330215"/>
      <w:bookmarkStart w:id="12" w:name="_Toc454193179"/>
      <w:bookmarkStart w:id="13" w:name="_Toc422128254"/>
      <w:r w:rsidR="007329CA">
        <w:rPr>
          <w:rFonts w:ascii="Arial" w:hAnsi="Arial" w:cs="Arial"/>
          <w:i/>
          <w:color w:val="FF0000"/>
          <w:sz w:val="18"/>
          <w:szCs w:val="18"/>
          <w:lang w:eastAsia="pl-PL"/>
        </w:rPr>
        <w:t>odnie z zapisami Części I S</w:t>
      </w:r>
      <w:r w:rsidR="00B71F14">
        <w:rPr>
          <w:rFonts w:ascii="Arial" w:hAnsi="Arial" w:cs="Arial"/>
          <w:i/>
          <w:color w:val="FF0000"/>
          <w:sz w:val="18"/>
          <w:szCs w:val="18"/>
          <w:lang w:eastAsia="pl-PL"/>
        </w:rPr>
        <w:t>WZ.</w:t>
      </w:r>
    </w:p>
    <w:p w14:paraId="1E86FF4C" w14:textId="2350E3FF" w:rsidR="003006F5" w:rsidRDefault="003006F5">
      <w:pPr>
        <w:rPr>
          <w:rFonts w:ascii="Arial" w:hAnsi="Arial" w:cs="Arial"/>
          <w:i/>
          <w:color w:val="FF0000"/>
          <w:sz w:val="18"/>
          <w:szCs w:val="18"/>
          <w:lang w:eastAsia="pl-PL"/>
        </w:rPr>
      </w:pPr>
      <w:r>
        <w:rPr>
          <w:rFonts w:ascii="Arial" w:hAnsi="Arial" w:cs="Arial"/>
          <w:i/>
          <w:color w:val="FF0000"/>
          <w:sz w:val="18"/>
          <w:szCs w:val="18"/>
          <w:lang w:eastAsia="pl-PL"/>
        </w:rPr>
        <w:br w:type="page"/>
      </w:r>
    </w:p>
    <w:p w14:paraId="2916F9D6" w14:textId="1B6AA51D" w:rsidR="003006F5" w:rsidRPr="003006F5" w:rsidRDefault="003006F5" w:rsidP="003006F5">
      <w:pPr>
        <w:keepNext/>
        <w:tabs>
          <w:tab w:val="num" w:pos="0"/>
        </w:tabs>
        <w:spacing w:line="360" w:lineRule="auto"/>
        <w:jc w:val="right"/>
        <w:outlineLvl w:val="0"/>
        <w:rPr>
          <w:rFonts w:ascii="Arial" w:hAnsi="Arial" w:cs="Arial"/>
          <w:b/>
          <w:color w:val="002060"/>
          <w:sz w:val="28"/>
          <w:szCs w:val="28"/>
        </w:rPr>
      </w:pPr>
      <w:r>
        <w:rPr>
          <w:rFonts w:ascii="Arial" w:hAnsi="Arial" w:cs="Arial"/>
          <w:b/>
          <w:color w:val="002060"/>
          <w:sz w:val="28"/>
          <w:szCs w:val="28"/>
        </w:rPr>
        <w:lastRenderedPageBreak/>
        <w:t>Wz</w:t>
      </w:r>
      <w:r w:rsidRPr="00EF69EA">
        <w:rPr>
          <w:rFonts w:ascii="Arial" w:hAnsi="Arial" w:cs="Arial"/>
          <w:b/>
          <w:color w:val="002060"/>
          <w:sz w:val="28"/>
          <w:szCs w:val="28"/>
        </w:rPr>
        <w:t xml:space="preserve">ór nr </w:t>
      </w:r>
      <w:r w:rsidR="004B3E41">
        <w:rPr>
          <w:rFonts w:ascii="Arial" w:hAnsi="Arial" w:cs="Arial"/>
          <w:b/>
          <w:color w:val="002060"/>
          <w:sz w:val="28"/>
          <w:szCs w:val="28"/>
        </w:rPr>
        <w:t>2</w:t>
      </w:r>
      <w:r>
        <w:rPr>
          <w:rFonts w:ascii="Arial" w:hAnsi="Arial" w:cs="Arial"/>
          <w:b/>
          <w:color w:val="002060"/>
          <w:sz w:val="28"/>
          <w:szCs w:val="28"/>
        </w:rPr>
        <w:t xml:space="preserve"> Części III S</w:t>
      </w:r>
      <w:r w:rsidRPr="00EF69EA">
        <w:rPr>
          <w:rFonts w:ascii="Arial" w:hAnsi="Arial" w:cs="Arial"/>
          <w:b/>
          <w:color w:val="002060"/>
          <w:sz w:val="28"/>
          <w:szCs w:val="28"/>
        </w:rPr>
        <w:t>WZ</w:t>
      </w:r>
    </w:p>
    <w:p w14:paraId="297E8E4B" w14:textId="77777777" w:rsidR="004B3E41" w:rsidRDefault="004B3E41" w:rsidP="004B3E41">
      <w:pPr>
        <w:keepNext/>
        <w:tabs>
          <w:tab w:val="num" w:pos="0"/>
        </w:tabs>
        <w:outlineLvl w:val="0"/>
        <w:rPr>
          <w:rFonts w:ascii="Arial" w:hAnsi="Arial" w:cs="Arial"/>
          <w:b/>
          <w:color w:val="002060"/>
        </w:rPr>
      </w:pPr>
      <w:bookmarkStart w:id="14" w:name="_Toc532889813"/>
      <w:bookmarkStart w:id="15" w:name="_Toc39606620"/>
      <w:r>
        <w:rPr>
          <w:rFonts w:ascii="Arial" w:hAnsi="Arial" w:cs="Arial"/>
          <w:b/>
          <w:color w:val="002060"/>
        </w:rPr>
        <w:t xml:space="preserve">WYKAZ WYKONANYCH </w:t>
      </w:r>
      <w:bookmarkEnd w:id="14"/>
      <w:r>
        <w:rPr>
          <w:rFonts w:ascii="Arial" w:hAnsi="Arial" w:cs="Arial"/>
          <w:b/>
          <w:color w:val="002060"/>
        </w:rPr>
        <w:t>PRAC</w:t>
      </w:r>
    </w:p>
    <w:p w14:paraId="7725A7D6" w14:textId="77777777" w:rsidR="004B3E41" w:rsidRDefault="004B3E41" w:rsidP="004B3E41">
      <w:pPr>
        <w:keepNext/>
        <w:tabs>
          <w:tab w:val="num" w:pos="0"/>
        </w:tabs>
        <w:outlineLvl w:val="0"/>
        <w:rPr>
          <w:rFonts w:ascii="Arial" w:hAnsi="Arial" w:cs="Arial"/>
          <w:b/>
          <w:color w:val="002060"/>
        </w:rPr>
      </w:pPr>
    </w:p>
    <w:p w14:paraId="7AA4BFB7" w14:textId="5AB7931D" w:rsidR="004B3E41" w:rsidRPr="00B63DFC" w:rsidRDefault="004B3E41" w:rsidP="004B3E41">
      <w:pPr>
        <w:jc w:val="both"/>
        <w:rPr>
          <w:rFonts w:ascii="Arial" w:hAnsi="Arial" w:cs="Arial"/>
          <w:sz w:val="20"/>
          <w:lang w:eastAsia="pl-PL"/>
        </w:rPr>
      </w:pPr>
      <w:r w:rsidRPr="00B63DFC">
        <w:rPr>
          <w:rFonts w:ascii="Arial" w:hAnsi="Arial" w:cs="Arial"/>
          <w:sz w:val="20"/>
          <w:szCs w:val="20"/>
          <w:lang w:eastAsia="pl-PL"/>
        </w:rPr>
        <w:t xml:space="preserve">Przystępując do postępowania o udzielenie zamówienia niepublicznego na </w:t>
      </w:r>
      <w:r>
        <w:rPr>
          <w:rFonts w:ascii="Arial" w:hAnsi="Arial" w:cs="Arial"/>
          <w:sz w:val="20"/>
          <w:szCs w:val="20"/>
          <w:lang w:eastAsia="pl-PL"/>
        </w:rPr>
        <w:t>„</w:t>
      </w:r>
      <w:r w:rsidR="00291071" w:rsidRPr="00291071">
        <w:rPr>
          <w:rFonts w:ascii="Arial" w:hAnsi="Arial" w:cs="Arial"/>
          <w:b/>
          <w:bCs/>
          <w:iCs/>
          <w:sz w:val="20"/>
          <w:szCs w:val="20"/>
          <w:lang w:eastAsia="pl-PL"/>
        </w:rPr>
        <w:t>Remont pomieszczeń biurowych w budynku głównym PSE S.A. w Poznaniu</w:t>
      </w:r>
      <w:r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”</w:t>
      </w:r>
      <w:r>
        <w:rPr>
          <w:rFonts w:ascii="Arial" w:hAnsi="Arial" w:cs="Arial"/>
          <w:sz w:val="20"/>
          <w:szCs w:val="20"/>
          <w:lang w:eastAsia="pl-PL"/>
        </w:rPr>
        <w:t xml:space="preserve">, nr postępowania </w:t>
      </w:r>
      <w:r>
        <w:rPr>
          <w:rFonts w:ascii="Arial" w:hAnsi="Arial" w:cs="Arial"/>
          <w:b/>
          <w:sz w:val="20"/>
          <w:szCs w:val="20"/>
          <w:lang w:eastAsia="pl-PL"/>
        </w:rPr>
        <w:t>202</w:t>
      </w:r>
      <w:r w:rsidR="00291071">
        <w:rPr>
          <w:rFonts w:ascii="Arial" w:hAnsi="Arial" w:cs="Arial"/>
          <w:b/>
          <w:sz w:val="20"/>
          <w:szCs w:val="20"/>
          <w:lang w:eastAsia="pl-PL"/>
        </w:rPr>
        <w:t>6</w:t>
      </w:r>
      <w:r>
        <w:rPr>
          <w:rFonts w:ascii="Arial" w:hAnsi="Arial" w:cs="Arial"/>
          <w:b/>
          <w:sz w:val="20"/>
          <w:szCs w:val="20"/>
          <w:lang w:eastAsia="pl-PL"/>
        </w:rPr>
        <w:t>/WNP-0</w:t>
      </w:r>
      <w:r w:rsidR="00291071">
        <w:rPr>
          <w:rFonts w:ascii="Arial" w:hAnsi="Arial" w:cs="Arial"/>
          <w:b/>
          <w:sz w:val="20"/>
          <w:szCs w:val="20"/>
          <w:lang w:eastAsia="pl-PL"/>
        </w:rPr>
        <w:t>018</w:t>
      </w:r>
      <w:r>
        <w:rPr>
          <w:rFonts w:ascii="Arial" w:hAnsi="Arial" w:cs="Arial"/>
          <w:b/>
          <w:sz w:val="20"/>
          <w:szCs w:val="20"/>
          <w:lang w:eastAsia="pl-PL"/>
        </w:rPr>
        <w:t>-DU-ŁJ</w:t>
      </w:r>
      <w:r>
        <w:rPr>
          <w:rFonts w:ascii="Arial" w:hAnsi="Arial" w:cs="Arial"/>
          <w:sz w:val="20"/>
          <w:szCs w:val="20"/>
          <w:lang w:eastAsia="pl-PL"/>
        </w:rPr>
        <w:t xml:space="preserve">, </w:t>
      </w:r>
      <w:r w:rsidRPr="00B63DFC">
        <w:rPr>
          <w:rFonts w:ascii="Arial" w:hAnsi="Arial" w:cs="Arial"/>
          <w:sz w:val="20"/>
          <w:szCs w:val="20"/>
          <w:lang w:eastAsia="pl-PL"/>
        </w:rPr>
        <w:t>oświadczam</w:t>
      </w:r>
      <w:r>
        <w:rPr>
          <w:rFonts w:ascii="Arial" w:hAnsi="Arial" w:cs="Arial"/>
          <w:sz w:val="20"/>
          <w:szCs w:val="20"/>
          <w:lang w:eastAsia="pl-PL"/>
        </w:rPr>
        <w:t>y</w:t>
      </w:r>
      <w:r w:rsidRPr="00B63DFC">
        <w:rPr>
          <w:rFonts w:ascii="Arial" w:hAnsi="Arial" w:cs="Arial"/>
          <w:sz w:val="20"/>
          <w:szCs w:val="20"/>
          <w:lang w:eastAsia="pl-PL"/>
        </w:rPr>
        <w:t xml:space="preserve">, że w okresie ostatnich </w:t>
      </w:r>
      <w:r w:rsidR="00291071">
        <w:rPr>
          <w:rFonts w:ascii="Arial" w:hAnsi="Arial" w:cs="Arial"/>
          <w:sz w:val="20"/>
          <w:szCs w:val="20"/>
          <w:lang w:eastAsia="pl-PL"/>
        </w:rPr>
        <w:t>3</w:t>
      </w:r>
      <w:r w:rsidRPr="00B63DFC">
        <w:rPr>
          <w:rFonts w:ascii="Arial" w:hAnsi="Arial" w:cs="Arial"/>
          <w:sz w:val="20"/>
          <w:szCs w:val="20"/>
          <w:lang w:eastAsia="pl-PL"/>
        </w:rPr>
        <w:t xml:space="preserve"> lat (jeżeli okres prowadzenia działalności jest krótszy - w tym okresie) wykonaliśmy następujące </w:t>
      </w:r>
      <w:r>
        <w:rPr>
          <w:rFonts w:ascii="Arial" w:hAnsi="Arial" w:cs="Arial"/>
          <w:sz w:val="20"/>
          <w:szCs w:val="20"/>
          <w:lang w:eastAsia="pl-PL"/>
        </w:rPr>
        <w:t>prace</w:t>
      </w:r>
      <w:r w:rsidRPr="00B63DFC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B63DFC">
        <w:rPr>
          <w:rFonts w:ascii="Arial" w:hAnsi="Arial" w:cs="Arial"/>
          <w:sz w:val="20"/>
          <w:lang w:eastAsia="pl-PL"/>
        </w:rPr>
        <w:t xml:space="preserve">opisane w pkt VI. </w:t>
      </w:r>
      <w:proofErr w:type="spellStart"/>
      <w:r>
        <w:rPr>
          <w:rFonts w:ascii="Arial" w:hAnsi="Arial" w:cs="Arial"/>
          <w:sz w:val="20"/>
          <w:lang w:eastAsia="pl-PL"/>
        </w:rPr>
        <w:t>p</w:t>
      </w:r>
      <w:r w:rsidRPr="00B63DFC">
        <w:rPr>
          <w:rFonts w:ascii="Arial" w:hAnsi="Arial" w:cs="Arial"/>
          <w:sz w:val="20"/>
          <w:lang w:eastAsia="pl-PL"/>
        </w:rPr>
        <w:t>pkt</w:t>
      </w:r>
      <w:proofErr w:type="spellEnd"/>
      <w:r>
        <w:rPr>
          <w:rFonts w:ascii="Arial" w:hAnsi="Arial" w:cs="Arial"/>
          <w:sz w:val="20"/>
          <w:lang w:eastAsia="pl-PL"/>
        </w:rPr>
        <w:t>.</w:t>
      </w:r>
      <w:r w:rsidRPr="00B63DFC">
        <w:rPr>
          <w:rFonts w:ascii="Arial" w:hAnsi="Arial" w:cs="Arial"/>
          <w:sz w:val="20"/>
          <w:lang w:eastAsia="pl-PL"/>
        </w:rPr>
        <w:t xml:space="preserve"> 2</w:t>
      </w:r>
      <w:r>
        <w:rPr>
          <w:rFonts w:ascii="Arial" w:hAnsi="Arial" w:cs="Arial"/>
          <w:sz w:val="20"/>
          <w:lang w:eastAsia="pl-PL"/>
        </w:rPr>
        <w:t xml:space="preserve">) lit. </w:t>
      </w:r>
      <w:r w:rsidR="00291071">
        <w:rPr>
          <w:rFonts w:ascii="Arial" w:hAnsi="Arial" w:cs="Arial"/>
          <w:sz w:val="20"/>
          <w:lang w:eastAsia="pl-PL"/>
        </w:rPr>
        <w:t>f</w:t>
      </w:r>
      <w:r>
        <w:rPr>
          <w:rFonts w:ascii="Arial" w:hAnsi="Arial" w:cs="Arial"/>
          <w:sz w:val="20"/>
          <w:lang w:eastAsia="pl-PL"/>
        </w:rPr>
        <w:t>)</w:t>
      </w:r>
      <w:r w:rsidRPr="00B63DFC">
        <w:rPr>
          <w:rFonts w:ascii="Arial" w:hAnsi="Arial" w:cs="Arial"/>
          <w:sz w:val="20"/>
          <w:lang w:eastAsia="pl-PL"/>
        </w:rPr>
        <w:t xml:space="preserve"> Części I </w:t>
      </w:r>
      <w:r>
        <w:rPr>
          <w:rFonts w:ascii="Arial" w:hAnsi="Arial" w:cs="Arial"/>
          <w:sz w:val="20"/>
          <w:lang w:eastAsia="pl-PL"/>
        </w:rPr>
        <w:t>SWZ:</w:t>
      </w:r>
    </w:p>
    <w:p w14:paraId="1D5BBCCE" w14:textId="77777777" w:rsidR="004B3E41" w:rsidRDefault="004B3E41" w:rsidP="004B3E41">
      <w:pPr>
        <w:jc w:val="both"/>
        <w:rPr>
          <w:rFonts w:ascii="Arial" w:hAnsi="Arial" w:cs="Arial"/>
          <w:sz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1177"/>
        <w:gridCol w:w="1338"/>
        <w:gridCol w:w="1750"/>
        <w:gridCol w:w="1750"/>
        <w:gridCol w:w="1050"/>
        <w:gridCol w:w="1680"/>
      </w:tblGrid>
      <w:tr w:rsidR="004B3E41" w:rsidRPr="006408F7" w14:paraId="426D8607" w14:textId="77777777" w:rsidTr="000F0737">
        <w:tc>
          <w:tcPr>
            <w:tcW w:w="248" w:type="pct"/>
            <w:shd w:val="clear" w:color="auto" w:fill="F2F2F2"/>
            <w:vAlign w:val="center"/>
          </w:tcPr>
          <w:p w14:paraId="6366DEE9" w14:textId="77777777" w:rsidR="004B3E41" w:rsidRPr="00186789" w:rsidRDefault="004B3E41" w:rsidP="000F0737">
            <w:pPr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86789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622" w:type="pct"/>
            <w:shd w:val="clear" w:color="auto" w:fill="F2F2F2"/>
            <w:vAlign w:val="center"/>
          </w:tcPr>
          <w:p w14:paraId="7C8273B2" w14:textId="77777777" w:rsidR="004B3E41" w:rsidRPr="00186789" w:rsidRDefault="004B3E41" w:rsidP="000F0737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86789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Zakres wykonanych prac</w:t>
            </w:r>
          </w:p>
        </w:tc>
        <w:tc>
          <w:tcPr>
            <w:tcW w:w="731" w:type="pct"/>
            <w:shd w:val="clear" w:color="auto" w:fill="F2F2F2"/>
            <w:vAlign w:val="center"/>
          </w:tcPr>
          <w:p w14:paraId="339D78D0" w14:textId="77777777" w:rsidR="004B3E41" w:rsidRPr="00186789" w:rsidRDefault="004B3E41" w:rsidP="000F0737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86789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Wartość wykonanych prac</w:t>
            </w:r>
          </w:p>
        </w:tc>
        <w:tc>
          <w:tcPr>
            <w:tcW w:w="954" w:type="pct"/>
            <w:shd w:val="clear" w:color="auto" w:fill="F2F2F2"/>
            <w:vAlign w:val="center"/>
          </w:tcPr>
          <w:p w14:paraId="3B3094DC" w14:textId="16296867" w:rsidR="004B3E41" w:rsidRPr="00186789" w:rsidRDefault="003D490E" w:rsidP="000F0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Rodzaj obiektu będącego przedmiotem realizacji prac</w:t>
            </w:r>
            <w:r w:rsidR="004B3E41" w:rsidRPr="0018678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54" w:type="pct"/>
            <w:shd w:val="clear" w:color="auto" w:fill="F2F2F2"/>
            <w:vAlign w:val="center"/>
          </w:tcPr>
          <w:p w14:paraId="51CB98D5" w14:textId="77777777" w:rsidR="004B3E41" w:rsidRPr="00186789" w:rsidRDefault="004B3E41" w:rsidP="000F0737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86789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Data wykonania</w:t>
            </w:r>
          </w:p>
          <w:p w14:paraId="0AB30637" w14:textId="77777777" w:rsidR="004B3E41" w:rsidRPr="00186789" w:rsidRDefault="004B3E41" w:rsidP="000F0737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86789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(miesiąc/rok)</w:t>
            </w:r>
          </w:p>
        </w:tc>
        <w:tc>
          <w:tcPr>
            <w:tcW w:w="574" w:type="pct"/>
            <w:shd w:val="clear" w:color="auto" w:fill="F2F2F2"/>
            <w:vAlign w:val="center"/>
          </w:tcPr>
          <w:p w14:paraId="11020F80" w14:textId="77777777" w:rsidR="004B3E41" w:rsidRPr="00186789" w:rsidRDefault="004B3E41" w:rsidP="000F0737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86789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Nazwa i adres odbiorcy</w:t>
            </w:r>
          </w:p>
        </w:tc>
        <w:tc>
          <w:tcPr>
            <w:tcW w:w="916" w:type="pct"/>
            <w:shd w:val="clear" w:color="auto" w:fill="F2F2F2"/>
          </w:tcPr>
          <w:p w14:paraId="171958BA" w14:textId="77777777" w:rsidR="004B3E41" w:rsidRPr="00186789" w:rsidRDefault="004B3E41" w:rsidP="000F0737">
            <w:pPr>
              <w:jc w:val="center"/>
              <w:rPr>
                <w:rFonts w:ascii="Arial" w:hAnsi="Arial" w:cs="Arial"/>
                <w:b/>
                <w:sz w:val="16"/>
                <w:szCs w:val="16"/>
                <w:highlight w:val="red"/>
                <w:lang w:eastAsia="pl-PL"/>
              </w:rPr>
            </w:pPr>
            <w:r w:rsidRPr="00186789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Nazwa i adres Wykonawcy lub podmiotu udostępniającego potencjał</w:t>
            </w:r>
          </w:p>
        </w:tc>
      </w:tr>
      <w:tr w:rsidR="004B3E41" w:rsidRPr="00836A1E" w14:paraId="72B798F8" w14:textId="77777777" w:rsidTr="000F0737">
        <w:tc>
          <w:tcPr>
            <w:tcW w:w="248" w:type="pct"/>
          </w:tcPr>
          <w:p w14:paraId="7EBB85B1" w14:textId="77777777" w:rsidR="004B3E41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  <w:p w14:paraId="7B04DE9E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622" w:type="pct"/>
          </w:tcPr>
          <w:p w14:paraId="04DD5567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731" w:type="pct"/>
          </w:tcPr>
          <w:p w14:paraId="3A220997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954" w:type="pct"/>
          </w:tcPr>
          <w:p w14:paraId="46D6B009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954" w:type="pct"/>
          </w:tcPr>
          <w:p w14:paraId="352C1C5E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574" w:type="pct"/>
          </w:tcPr>
          <w:p w14:paraId="7849067B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916" w:type="pct"/>
          </w:tcPr>
          <w:p w14:paraId="248A8FB3" w14:textId="77777777" w:rsidR="004B3E41" w:rsidRPr="0037621B" w:rsidRDefault="004B3E41" w:rsidP="000F0737">
            <w:pPr>
              <w:rPr>
                <w:rFonts w:ascii="Arial" w:hAnsi="Arial" w:cs="Arial"/>
                <w:sz w:val="20"/>
                <w:highlight w:val="red"/>
                <w:lang w:eastAsia="pl-PL"/>
              </w:rPr>
            </w:pPr>
          </w:p>
        </w:tc>
      </w:tr>
      <w:tr w:rsidR="004B3E41" w:rsidRPr="00836A1E" w14:paraId="1DF201E3" w14:textId="77777777" w:rsidTr="000F0737">
        <w:tc>
          <w:tcPr>
            <w:tcW w:w="248" w:type="pct"/>
          </w:tcPr>
          <w:p w14:paraId="08746539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622" w:type="pct"/>
          </w:tcPr>
          <w:p w14:paraId="745BEA62" w14:textId="77777777" w:rsidR="004B3E41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  <w:p w14:paraId="053BB807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731" w:type="pct"/>
          </w:tcPr>
          <w:p w14:paraId="5F0F92EC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954" w:type="pct"/>
          </w:tcPr>
          <w:p w14:paraId="73845248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954" w:type="pct"/>
          </w:tcPr>
          <w:p w14:paraId="3655793C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574" w:type="pct"/>
          </w:tcPr>
          <w:p w14:paraId="0818CDFD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916" w:type="pct"/>
          </w:tcPr>
          <w:p w14:paraId="3AA3188F" w14:textId="77777777" w:rsidR="004B3E41" w:rsidRPr="0037621B" w:rsidRDefault="004B3E41" w:rsidP="000F0737">
            <w:pPr>
              <w:rPr>
                <w:rFonts w:ascii="Arial" w:hAnsi="Arial" w:cs="Arial"/>
                <w:sz w:val="20"/>
                <w:highlight w:val="red"/>
                <w:lang w:eastAsia="pl-PL"/>
              </w:rPr>
            </w:pPr>
          </w:p>
        </w:tc>
      </w:tr>
      <w:tr w:rsidR="004B3E41" w:rsidRPr="00836A1E" w14:paraId="3EF9281A" w14:textId="77777777" w:rsidTr="000F0737">
        <w:tc>
          <w:tcPr>
            <w:tcW w:w="248" w:type="pct"/>
          </w:tcPr>
          <w:p w14:paraId="683F366E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622" w:type="pct"/>
          </w:tcPr>
          <w:p w14:paraId="5C18196A" w14:textId="77777777" w:rsidR="004B3E41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  <w:p w14:paraId="2393D03A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731" w:type="pct"/>
          </w:tcPr>
          <w:p w14:paraId="78A7F6F1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954" w:type="pct"/>
          </w:tcPr>
          <w:p w14:paraId="5EB96C64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954" w:type="pct"/>
          </w:tcPr>
          <w:p w14:paraId="0A802773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574" w:type="pct"/>
          </w:tcPr>
          <w:p w14:paraId="71762890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916" w:type="pct"/>
          </w:tcPr>
          <w:p w14:paraId="5CFF0895" w14:textId="77777777" w:rsidR="004B3E41" w:rsidRPr="0037621B" w:rsidRDefault="004B3E41" w:rsidP="000F0737">
            <w:pPr>
              <w:rPr>
                <w:rFonts w:ascii="Arial" w:hAnsi="Arial" w:cs="Arial"/>
                <w:sz w:val="20"/>
                <w:highlight w:val="red"/>
                <w:lang w:eastAsia="pl-PL"/>
              </w:rPr>
            </w:pPr>
          </w:p>
        </w:tc>
      </w:tr>
      <w:tr w:rsidR="004B3E41" w:rsidRPr="00836A1E" w14:paraId="3F62A33F" w14:textId="77777777" w:rsidTr="000F0737">
        <w:tc>
          <w:tcPr>
            <w:tcW w:w="248" w:type="pct"/>
          </w:tcPr>
          <w:p w14:paraId="77843D77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622" w:type="pct"/>
          </w:tcPr>
          <w:p w14:paraId="2736FE23" w14:textId="77777777" w:rsidR="004B3E41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  <w:p w14:paraId="03C03A98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731" w:type="pct"/>
          </w:tcPr>
          <w:p w14:paraId="00947D57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954" w:type="pct"/>
          </w:tcPr>
          <w:p w14:paraId="5B9914D9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954" w:type="pct"/>
          </w:tcPr>
          <w:p w14:paraId="1AC1A30D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574" w:type="pct"/>
          </w:tcPr>
          <w:p w14:paraId="1198DCFA" w14:textId="77777777" w:rsidR="004B3E41" w:rsidRPr="00836A1E" w:rsidRDefault="004B3E41" w:rsidP="000F0737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916" w:type="pct"/>
          </w:tcPr>
          <w:p w14:paraId="30621F97" w14:textId="77777777" w:rsidR="004B3E41" w:rsidRPr="0037621B" w:rsidRDefault="004B3E41" w:rsidP="000F0737">
            <w:pPr>
              <w:rPr>
                <w:rFonts w:ascii="Arial" w:hAnsi="Arial" w:cs="Arial"/>
                <w:sz w:val="20"/>
                <w:highlight w:val="red"/>
                <w:lang w:eastAsia="pl-PL"/>
              </w:rPr>
            </w:pPr>
          </w:p>
        </w:tc>
      </w:tr>
    </w:tbl>
    <w:p w14:paraId="461D74FD" w14:textId="77777777" w:rsidR="004B3E41" w:rsidRDefault="004B3E41" w:rsidP="004B3E41">
      <w:pPr>
        <w:rPr>
          <w:rFonts w:ascii="Arial" w:hAnsi="Arial" w:cs="Arial"/>
          <w:sz w:val="20"/>
          <w:lang w:eastAsia="pl-PL"/>
        </w:rPr>
      </w:pPr>
    </w:p>
    <w:p w14:paraId="731DE43A" w14:textId="77777777" w:rsidR="004B3E41" w:rsidRPr="00836A1E" w:rsidRDefault="004B3E41" w:rsidP="004B3E41">
      <w:pPr>
        <w:rPr>
          <w:rFonts w:ascii="Arial" w:hAnsi="Arial" w:cs="Arial"/>
          <w:sz w:val="20"/>
          <w:lang w:eastAsia="pl-PL"/>
        </w:rPr>
      </w:pPr>
      <w:r>
        <w:rPr>
          <w:rFonts w:ascii="Arial" w:hAnsi="Arial" w:cs="Arial"/>
          <w:sz w:val="20"/>
          <w:lang w:eastAsia="pl-PL"/>
        </w:rPr>
        <w:t xml:space="preserve">Do wykazu dołączamy dowody </w:t>
      </w:r>
      <w:r w:rsidRPr="00836A1E">
        <w:rPr>
          <w:rFonts w:ascii="Arial" w:hAnsi="Arial" w:cs="Arial"/>
          <w:sz w:val="20"/>
          <w:lang w:eastAsia="pl-PL"/>
        </w:rPr>
        <w:t>potwie</w:t>
      </w:r>
      <w:r>
        <w:rPr>
          <w:rFonts w:ascii="Arial" w:hAnsi="Arial" w:cs="Arial"/>
          <w:sz w:val="20"/>
          <w:lang w:eastAsia="pl-PL"/>
        </w:rPr>
        <w:t>rdzające należyte wykonanie dostaw</w:t>
      </w:r>
      <w:r w:rsidRPr="00836A1E">
        <w:rPr>
          <w:rFonts w:ascii="Arial" w:hAnsi="Arial" w:cs="Arial"/>
          <w:sz w:val="20"/>
          <w:lang w:eastAsia="pl-PL"/>
        </w:rPr>
        <w:t>.</w:t>
      </w:r>
    </w:p>
    <w:p w14:paraId="5CC96880" w14:textId="77777777" w:rsidR="004B3E41" w:rsidRDefault="004B3E41" w:rsidP="004B3E41">
      <w:pPr>
        <w:spacing w:before="120"/>
        <w:rPr>
          <w:rFonts w:ascii="Arial" w:hAnsi="Arial" w:cs="Arial"/>
          <w:sz w:val="20"/>
          <w:lang w:eastAsia="pl-PL"/>
        </w:rPr>
      </w:pPr>
    </w:p>
    <w:p w14:paraId="35BAD1D7" w14:textId="77777777" w:rsidR="004B3E41" w:rsidRPr="000E0696" w:rsidRDefault="004B3E41" w:rsidP="004B3E41">
      <w:pPr>
        <w:spacing w:before="120"/>
        <w:rPr>
          <w:rFonts w:ascii="Arial" w:hAnsi="Arial" w:cs="Arial"/>
          <w:sz w:val="16"/>
          <w:szCs w:val="16"/>
          <w:lang w:eastAsia="pl-PL"/>
        </w:rPr>
      </w:pPr>
      <w:r w:rsidRPr="000E0696">
        <w:rPr>
          <w:rFonts w:ascii="Arial" w:hAnsi="Arial" w:cs="Arial"/>
          <w:sz w:val="16"/>
          <w:szCs w:val="16"/>
          <w:lang w:eastAsia="pl-PL"/>
        </w:rPr>
        <w:t>…………………………………….</w:t>
      </w:r>
      <w:r w:rsidRPr="000E0696">
        <w:rPr>
          <w:rFonts w:ascii="Arial" w:hAnsi="Arial" w:cs="Arial"/>
          <w:sz w:val="16"/>
          <w:szCs w:val="16"/>
          <w:lang w:eastAsia="pl-PL"/>
        </w:rPr>
        <w:tab/>
      </w:r>
      <w:r w:rsidRPr="000E0696">
        <w:rPr>
          <w:rFonts w:ascii="Arial" w:hAnsi="Arial" w:cs="Arial"/>
          <w:sz w:val="16"/>
          <w:szCs w:val="16"/>
          <w:lang w:eastAsia="pl-PL"/>
        </w:rPr>
        <w:tab/>
      </w:r>
      <w:r w:rsidRPr="000E0696">
        <w:rPr>
          <w:rFonts w:ascii="Arial" w:hAnsi="Arial" w:cs="Arial"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ab/>
      </w:r>
      <w:r w:rsidRPr="000E0696">
        <w:rPr>
          <w:rFonts w:ascii="Arial" w:hAnsi="Arial" w:cs="Arial"/>
          <w:sz w:val="16"/>
          <w:szCs w:val="16"/>
          <w:lang w:eastAsia="pl-PL"/>
        </w:rPr>
        <w:t>………..……....………………………………..</w:t>
      </w:r>
    </w:p>
    <w:p w14:paraId="5B10E8B1" w14:textId="77777777" w:rsidR="004B3E41" w:rsidRPr="000E0696" w:rsidRDefault="004B3E41" w:rsidP="004B3E41">
      <w:pPr>
        <w:spacing w:before="120"/>
        <w:ind w:left="4956" w:hanging="4956"/>
        <w:rPr>
          <w:rFonts w:ascii="Arial" w:hAnsi="Arial" w:cs="Arial"/>
          <w:sz w:val="16"/>
          <w:szCs w:val="16"/>
          <w:lang w:eastAsia="pl-PL"/>
        </w:rPr>
      </w:pPr>
      <w:r w:rsidRPr="000E0696">
        <w:rPr>
          <w:rFonts w:ascii="Arial" w:hAnsi="Arial" w:cs="Arial"/>
          <w:sz w:val="16"/>
          <w:szCs w:val="16"/>
          <w:lang w:eastAsia="pl-PL"/>
        </w:rPr>
        <w:t xml:space="preserve">    miejscowość i data</w:t>
      </w:r>
      <w:r w:rsidRPr="000E0696">
        <w:rPr>
          <w:rFonts w:ascii="Arial" w:hAnsi="Arial" w:cs="Arial"/>
          <w:sz w:val="16"/>
          <w:szCs w:val="16"/>
          <w:lang w:eastAsia="pl-PL"/>
        </w:rPr>
        <w:tab/>
        <w:t>imię, nazwisko i podpis osoby uprawnionej do reprezentacji Wykonawcy</w:t>
      </w:r>
    </w:p>
    <w:p w14:paraId="32BBA1FF" w14:textId="77777777" w:rsidR="004B3E41" w:rsidRDefault="004B3E41" w:rsidP="004B3E41">
      <w:pPr>
        <w:spacing w:before="120"/>
        <w:rPr>
          <w:rFonts w:ascii="Arial" w:hAnsi="Arial" w:cs="Arial"/>
          <w:sz w:val="20"/>
          <w:lang w:eastAsia="pl-PL"/>
        </w:rPr>
      </w:pPr>
    </w:p>
    <w:p w14:paraId="6342895A" w14:textId="77777777" w:rsidR="004B3E41" w:rsidRDefault="004B3E41" w:rsidP="004B3E41">
      <w:pPr>
        <w:jc w:val="both"/>
        <w:rPr>
          <w:rFonts w:ascii="Arial" w:hAnsi="Arial" w:cs="Arial"/>
          <w:sz w:val="20"/>
          <w:lang w:eastAsia="pl-PL"/>
        </w:rPr>
      </w:pPr>
    </w:p>
    <w:p w14:paraId="0A9C3A1C" w14:textId="77777777" w:rsidR="004B3E41" w:rsidRDefault="004B3E41" w:rsidP="004B3E41">
      <w:pPr>
        <w:jc w:val="both"/>
        <w:rPr>
          <w:rFonts w:ascii="Arial" w:hAnsi="Arial" w:cs="Arial"/>
          <w:i/>
          <w:color w:val="FF0000"/>
          <w:sz w:val="18"/>
          <w:szCs w:val="18"/>
          <w:lang w:eastAsia="pl-PL"/>
        </w:rPr>
      </w:pPr>
      <w:r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 i podpisanie kwalifikowanym podpisem elektronicznym w formacie </w:t>
      </w:r>
      <w:proofErr w:type="spellStart"/>
      <w:r>
        <w:rPr>
          <w:rFonts w:ascii="Arial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>
        <w:rPr>
          <w:rFonts w:ascii="Arial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266DF3AE" w14:textId="77777777" w:rsidR="004B3E41" w:rsidRDefault="004B3E41" w:rsidP="004B3E41">
      <w:pPr>
        <w:rPr>
          <w:rFonts w:ascii="Arial" w:hAnsi="Arial"/>
          <w:b/>
          <w:bCs/>
          <w:color w:val="002F67"/>
          <w:sz w:val="28"/>
          <w:szCs w:val="28"/>
        </w:rPr>
      </w:pPr>
      <w:r>
        <w:rPr>
          <w:rFonts w:ascii="Arial" w:hAnsi="Arial"/>
          <w:b/>
          <w:bCs/>
          <w:color w:val="002F67"/>
          <w:sz w:val="28"/>
          <w:szCs w:val="28"/>
        </w:rPr>
        <w:t xml:space="preserve"> </w:t>
      </w:r>
      <w:r>
        <w:rPr>
          <w:rFonts w:ascii="Arial" w:hAnsi="Arial"/>
          <w:b/>
          <w:bCs/>
          <w:color w:val="002F67"/>
          <w:sz w:val="28"/>
          <w:szCs w:val="28"/>
        </w:rPr>
        <w:br w:type="page"/>
      </w:r>
    </w:p>
    <w:p w14:paraId="743E20D7" w14:textId="654D0434" w:rsidR="00511B57" w:rsidRDefault="00511B57">
      <w:pPr>
        <w:rPr>
          <w:rFonts w:ascii="Arial" w:hAnsi="Arial" w:cs="Arial"/>
          <w:b/>
          <w:color w:val="002060"/>
          <w:sz w:val="28"/>
          <w:szCs w:val="28"/>
        </w:rPr>
      </w:pPr>
    </w:p>
    <w:p w14:paraId="4DD7A0A0" w14:textId="66705CD8" w:rsidR="003006F5" w:rsidRPr="003006F5" w:rsidRDefault="00287326" w:rsidP="003006F5">
      <w:pPr>
        <w:keepNext/>
        <w:tabs>
          <w:tab w:val="num" w:pos="0"/>
        </w:tabs>
        <w:spacing w:line="360" w:lineRule="auto"/>
        <w:jc w:val="right"/>
        <w:outlineLvl w:val="0"/>
        <w:rPr>
          <w:rFonts w:ascii="Arial" w:hAnsi="Arial" w:cs="Arial"/>
          <w:b/>
          <w:color w:val="002060"/>
          <w:sz w:val="28"/>
          <w:szCs w:val="28"/>
        </w:rPr>
      </w:pPr>
      <w:r>
        <w:rPr>
          <w:rFonts w:ascii="Arial" w:hAnsi="Arial" w:cs="Arial"/>
          <w:b/>
          <w:color w:val="002060"/>
          <w:sz w:val="28"/>
          <w:szCs w:val="28"/>
        </w:rPr>
        <w:t>Wz</w:t>
      </w:r>
      <w:r w:rsidR="00EF69EA" w:rsidRPr="00EF69EA">
        <w:rPr>
          <w:rFonts w:ascii="Arial" w:hAnsi="Arial" w:cs="Arial"/>
          <w:b/>
          <w:color w:val="002060"/>
          <w:sz w:val="28"/>
          <w:szCs w:val="28"/>
        </w:rPr>
        <w:t xml:space="preserve">ór nr </w:t>
      </w:r>
      <w:r w:rsidR="004B3E41">
        <w:rPr>
          <w:rFonts w:ascii="Arial" w:hAnsi="Arial" w:cs="Arial"/>
          <w:b/>
          <w:color w:val="002060"/>
          <w:sz w:val="28"/>
          <w:szCs w:val="28"/>
        </w:rPr>
        <w:t>3</w:t>
      </w:r>
      <w:r w:rsidR="007329CA">
        <w:rPr>
          <w:rFonts w:ascii="Arial" w:hAnsi="Arial" w:cs="Arial"/>
          <w:b/>
          <w:color w:val="002060"/>
          <w:sz w:val="28"/>
          <w:szCs w:val="28"/>
        </w:rPr>
        <w:t xml:space="preserve"> Części III S</w:t>
      </w:r>
      <w:r w:rsidR="00EF69EA" w:rsidRPr="00EF69EA">
        <w:rPr>
          <w:rFonts w:ascii="Arial" w:hAnsi="Arial" w:cs="Arial"/>
          <w:b/>
          <w:color w:val="002060"/>
          <w:sz w:val="28"/>
          <w:szCs w:val="28"/>
        </w:rPr>
        <w:t>WZ</w:t>
      </w:r>
      <w:bookmarkEnd w:id="15"/>
      <w:bookmarkEnd w:id="7"/>
      <w:bookmarkEnd w:id="8"/>
      <w:bookmarkEnd w:id="9"/>
      <w:bookmarkEnd w:id="10"/>
      <w:bookmarkEnd w:id="11"/>
      <w:bookmarkEnd w:id="12"/>
      <w:bookmarkEnd w:id="13"/>
    </w:p>
    <w:p w14:paraId="2DA15D58" w14:textId="77777777" w:rsidR="00112086" w:rsidRPr="00AA5A63" w:rsidRDefault="00112086" w:rsidP="00112086">
      <w:pPr>
        <w:keepNext/>
        <w:keepLines/>
        <w:spacing w:line="276" w:lineRule="auto"/>
        <w:jc w:val="both"/>
        <w:outlineLvl w:val="0"/>
        <w:rPr>
          <w:rFonts w:ascii="Arial" w:hAnsi="Arial"/>
          <w:b/>
          <w:bCs/>
          <w:color w:val="002F67"/>
          <w:lang w:eastAsia="en-US"/>
        </w:rPr>
      </w:pPr>
      <w:bookmarkStart w:id="16" w:name="_Toc486332120"/>
      <w:bookmarkStart w:id="17" w:name="_Toc487195044"/>
      <w:bookmarkStart w:id="18" w:name="_Toc512494530"/>
      <w:r w:rsidRPr="00AA5A63">
        <w:rPr>
          <w:rFonts w:ascii="Arial" w:hAnsi="Arial"/>
          <w:b/>
          <w:bCs/>
          <w:color w:val="002F67"/>
          <w:lang w:eastAsia="en-US"/>
        </w:rPr>
        <w:t>ZOBOWIĄZANIE INNEGO PODMIOTU DO ODDANIA DO DYSPOZYCJI WYKONAWCY ZASOBÓW NIEZBĘDNYCH DO WYKONANIA ZAMÓWIENIA</w:t>
      </w:r>
      <w:bookmarkEnd w:id="16"/>
      <w:bookmarkEnd w:id="17"/>
      <w:bookmarkEnd w:id="18"/>
    </w:p>
    <w:p w14:paraId="2286D342" w14:textId="472E2312" w:rsidR="00112086" w:rsidRDefault="00112086" w:rsidP="00112086">
      <w:pPr>
        <w:spacing w:before="120"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A5A63">
        <w:rPr>
          <w:rFonts w:ascii="Arial" w:hAnsi="Arial" w:cs="Arial"/>
          <w:sz w:val="20"/>
          <w:szCs w:val="20"/>
          <w:lang w:eastAsia="en-US"/>
        </w:rPr>
        <w:t>Po zapoznaniu się z treścią ogłoszenia o zamówieniu oraz Specyfikacją War</w:t>
      </w:r>
      <w:r>
        <w:rPr>
          <w:rFonts w:ascii="Arial" w:hAnsi="Arial" w:cs="Arial"/>
          <w:sz w:val="20"/>
          <w:szCs w:val="20"/>
          <w:lang w:eastAsia="en-US"/>
        </w:rPr>
        <w:t xml:space="preserve">unków Zamówienia obowiązującą w </w:t>
      </w:r>
      <w:r w:rsidRPr="00AA5A63">
        <w:rPr>
          <w:rFonts w:ascii="Arial" w:hAnsi="Arial" w:cs="Arial"/>
          <w:sz w:val="20"/>
          <w:szCs w:val="20"/>
          <w:lang w:eastAsia="en-US"/>
        </w:rPr>
        <w:t xml:space="preserve">postępowaniu o udzielenie zamówienia niepublicznego  prowadzonego w trybie </w:t>
      </w:r>
      <w:r>
        <w:rPr>
          <w:rFonts w:ascii="Arial" w:hAnsi="Arial" w:cs="Arial"/>
          <w:sz w:val="20"/>
          <w:szCs w:val="20"/>
          <w:lang w:eastAsia="en-US"/>
        </w:rPr>
        <w:t>podstawowym</w:t>
      </w:r>
      <w:r w:rsidRPr="00AA5A63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 xml:space="preserve">pn.: </w:t>
      </w:r>
      <w:r w:rsidR="005A7D64" w:rsidRPr="005A7D64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​</w:t>
      </w:r>
      <w:r w:rsidR="0023041D" w:rsidRPr="0023041D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291071" w:rsidRPr="0029107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Remont pomieszczeń biurowych w budynku głównym PSE S.A. w Poznaniu</w:t>
      </w:r>
      <w:r w:rsidR="007D42DC" w:rsidRPr="007D42DC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962E1C">
        <w:rPr>
          <w:rFonts w:ascii="Arial" w:hAnsi="Arial" w:cs="Arial"/>
          <w:b/>
          <w:sz w:val="20"/>
          <w:szCs w:val="20"/>
        </w:rPr>
        <w:t xml:space="preserve"> </w:t>
      </w:r>
      <w:r w:rsidRPr="00AA5A63">
        <w:rPr>
          <w:rFonts w:ascii="Arial" w:hAnsi="Arial" w:cs="Arial"/>
          <w:sz w:val="20"/>
          <w:szCs w:val="20"/>
          <w:lang w:eastAsia="en-US"/>
        </w:rPr>
        <w:t xml:space="preserve">nr postępowania </w:t>
      </w:r>
      <w:r>
        <w:rPr>
          <w:rFonts w:ascii="Arial" w:hAnsi="Arial" w:cs="Arial"/>
          <w:b/>
          <w:sz w:val="20"/>
          <w:szCs w:val="20"/>
        </w:rPr>
        <w:t>202</w:t>
      </w:r>
      <w:r w:rsidR="003006F5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>-WNP-</w:t>
      </w:r>
      <w:r w:rsidR="00B120EF">
        <w:rPr>
          <w:rFonts w:ascii="Arial" w:hAnsi="Arial" w:cs="Arial"/>
          <w:b/>
          <w:sz w:val="20"/>
          <w:szCs w:val="20"/>
        </w:rPr>
        <w:t>0</w:t>
      </w:r>
      <w:r w:rsidR="003006F5">
        <w:rPr>
          <w:rFonts w:ascii="Arial" w:hAnsi="Arial" w:cs="Arial"/>
          <w:b/>
          <w:sz w:val="20"/>
          <w:szCs w:val="20"/>
        </w:rPr>
        <w:t>0</w:t>
      </w:r>
      <w:r w:rsidR="00291071">
        <w:rPr>
          <w:rFonts w:ascii="Arial" w:hAnsi="Arial" w:cs="Arial"/>
          <w:b/>
          <w:sz w:val="20"/>
          <w:szCs w:val="20"/>
        </w:rPr>
        <w:t>18</w:t>
      </w:r>
      <w:r w:rsidR="0098231D">
        <w:rPr>
          <w:rFonts w:ascii="Arial" w:hAnsi="Arial" w:cs="Arial"/>
          <w:b/>
          <w:sz w:val="20"/>
          <w:szCs w:val="20"/>
        </w:rPr>
        <w:t>-</w:t>
      </w:r>
      <w:r w:rsidR="00291071">
        <w:rPr>
          <w:rFonts w:ascii="Arial" w:hAnsi="Arial" w:cs="Arial"/>
          <w:b/>
          <w:sz w:val="20"/>
          <w:szCs w:val="20"/>
        </w:rPr>
        <w:t>DU-ŁJ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A5A63">
        <w:rPr>
          <w:rFonts w:ascii="Arial" w:hAnsi="Arial" w:cs="Arial"/>
          <w:sz w:val="20"/>
          <w:szCs w:val="20"/>
          <w:lang w:eastAsia="en-US"/>
        </w:rPr>
        <w:t xml:space="preserve">my: </w:t>
      </w:r>
    </w:p>
    <w:p w14:paraId="29636019" w14:textId="77777777" w:rsidR="00112086" w:rsidRDefault="00112086" w:rsidP="00112086">
      <w:pPr>
        <w:spacing w:before="120" w:line="30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A5A63">
        <w:rPr>
          <w:rFonts w:ascii="Arial" w:hAnsi="Arial" w:cs="Arial"/>
          <w:i/>
          <w:sz w:val="20"/>
          <w:szCs w:val="20"/>
          <w:lang w:eastAsia="en-US"/>
        </w:rPr>
        <w:t>……………………..(</w:t>
      </w:r>
      <w:r w:rsidRPr="00AA5A63">
        <w:rPr>
          <w:rFonts w:ascii="Arial" w:hAnsi="Arial" w:cs="Arial"/>
          <w:i/>
          <w:sz w:val="18"/>
          <w:szCs w:val="18"/>
          <w:lang w:eastAsia="en-US"/>
        </w:rPr>
        <w:t>imię i nazwisko osoby podpisującej</w:t>
      </w:r>
      <w:r w:rsidRPr="00AA5A63">
        <w:rPr>
          <w:rFonts w:ascii="Arial" w:hAnsi="Arial" w:cs="Arial"/>
          <w:i/>
          <w:sz w:val="20"/>
          <w:szCs w:val="20"/>
          <w:lang w:eastAsia="en-US"/>
        </w:rPr>
        <w:t>)</w:t>
      </w:r>
      <w:r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646A5FBE" w14:textId="77777777" w:rsidR="00112086" w:rsidRPr="00AA5A63" w:rsidRDefault="00112086" w:rsidP="00112086">
      <w:pPr>
        <w:spacing w:before="120"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A5A63">
        <w:rPr>
          <w:rFonts w:ascii="Arial" w:hAnsi="Arial" w:cs="Arial"/>
          <w:sz w:val="20"/>
          <w:szCs w:val="20"/>
          <w:lang w:eastAsia="pl-PL"/>
        </w:rPr>
        <w:t>Oświadczając</w:t>
      </w:r>
      <w:r>
        <w:rPr>
          <w:rFonts w:ascii="Arial" w:hAnsi="Arial" w:cs="Arial"/>
          <w:sz w:val="20"/>
          <w:szCs w:val="20"/>
          <w:lang w:eastAsia="pl-PL"/>
        </w:rPr>
        <w:t>,</w:t>
      </w:r>
      <w:r w:rsidRPr="00AA5A63">
        <w:rPr>
          <w:rFonts w:ascii="Arial" w:hAnsi="Arial" w:cs="Arial"/>
          <w:sz w:val="20"/>
          <w:szCs w:val="20"/>
          <w:lang w:eastAsia="pl-PL"/>
        </w:rPr>
        <w:t xml:space="preserve"> iż jesteśmy osobami odpowiednio umocowanymi do niniejszej czynności działając w imieniu ……………………………………………….……... </w:t>
      </w:r>
      <w:r w:rsidRPr="00AA5A63">
        <w:rPr>
          <w:rFonts w:ascii="Arial" w:hAnsi="Arial" w:cs="Arial"/>
          <w:sz w:val="18"/>
          <w:szCs w:val="18"/>
          <w:lang w:eastAsia="pl-PL"/>
        </w:rPr>
        <w:t>(</w:t>
      </w:r>
      <w:r w:rsidRPr="00AA5A63">
        <w:rPr>
          <w:rFonts w:ascii="Arial" w:hAnsi="Arial" w:cs="Arial"/>
          <w:i/>
          <w:sz w:val="18"/>
          <w:szCs w:val="18"/>
          <w:lang w:eastAsia="pl-PL"/>
        </w:rPr>
        <w:t>wpisać nazwę podmiotu udostępniającego</w:t>
      </w:r>
      <w:r w:rsidRPr="00AA5A63">
        <w:rPr>
          <w:rFonts w:ascii="Arial" w:hAnsi="Arial" w:cs="Arial"/>
          <w:i/>
          <w:sz w:val="20"/>
          <w:szCs w:val="20"/>
          <w:lang w:eastAsia="pl-PL"/>
        </w:rPr>
        <w:t xml:space="preserve">) </w:t>
      </w:r>
      <w:r w:rsidRPr="00AA5A63">
        <w:rPr>
          <w:rFonts w:ascii="Arial" w:hAnsi="Arial" w:cs="Arial"/>
          <w:sz w:val="20"/>
          <w:szCs w:val="20"/>
          <w:lang w:eastAsia="pl-PL"/>
        </w:rPr>
        <w:t>z siedzibą w</w:t>
      </w:r>
      <w:r w:rsidRPr="00AA5A63">
        <w:rPr>
          <w:rFonts w:ascii="Arial" w:hAnsi="Arial" w:cs="Arial"/>
          <w:i/>
          <w:sz w:val="20"/>
          <w:szCs w:val="20"/>
          <w:lang w:eastAsia="pl-PL"/>
        </w:rPr>
        <w:t xml:space="preserve"> ……………………………………….…………………………………. </w:t>
      </w:r>
      <w:r w:rsidRPr="00AA5A63">
        <w:rPr>
          <w:rFonts w:ascii="Arial" w:hAnsi="Arial" w:cs="Arial"/>
          <w:i/>
          <w:sz w:val="18"/>
          <w:szCs w:val="18"/>
          <w:lang w:eastAsia="pl-PL"/>
        </w:rPr>
        <w:t>(wpisać adres podmiotu udostępniającego)</w:t>
      </w:r>
      <w:r w:rsidRPr="00AA5A63">
        <w:rPr>
          <w:rFonts w:ascii="Arial" w:hAnsi="Arial" w:cs="Arial"/>
          <w:i/>
          <w:sz w:val="20"/>
          <w:szCs w:val="20"/>
          <w:lang w:eastAsia="pl-PL"/>
        </w:rPr>
        <w:t xml:space="preserve"> </w:t>
      </w:r>
      <w:r w:rsidRPr="00AA5A63">
        <w:rPr>
          <w:rFonts w:ascii="Arial" w:hAnsi="Arial" w:cs="Arial"/>
          <w:sz w:val="20"/>
          <w:szCs w:val="20"/>
          <w:lang w:eastAsia="pl-PL"/>
        </w:rPr>
        <w:t>zobowiązujemy się do: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AA5A63">
        <w:rPr>
          <w:rFonts w:ascii="Arial" w:hAnsi="Arial" w:cs="Arial"/>
          <w:sz w:val="20"/>
          <w:szCs w:val="20"/>
          <w:lang w:eastAsia="en-US"/>
        </w:rPr>
        <w:t>udostępni</w:t>
      </w:r>
      <w:r>
        <w:rPr>
          <w:rFonts w:ascii="Arial" w:hAnsi="Arial" w:cs="Arial"/>
          <w:sz w:val="20"/>
          <w:szCs w:val="20"/>
          <w:lang w:eastAsia="en-US"/>
        </w:rPr>
        <w:t>enia</w:t>
      </w:r>
      <w:r w:rsidRPr="00AA5A63">
        <w:rPr>
          <w:rFonts w:ascii="Arial" w:hAnsi="Arial" w:cs="Arial"/>
          <w:sz w:val="20"/>
          <w:szCs w:val="20"/>
          <w:lang w:eastAsia="en-US"/>
        </w:rPr>
        <w:t xml:space="preserve">………………………………………..........…….  </w:t>
      </w:r>
      <w:r w:rsidRPr="00AA5A63">
        <w:rPr>
          <w:rFonts w:ascii="Arial" w:hAnsi="Arial" w:cs="Arial"/>
          <w:i/>
          <w:sz w:val="18"/>
          <w:szCs w:val="18"/>
          <w:lang w:eastAsia="en-US"/>
        </w:rPr>
        <w:t>(wpisać komu)</w:t>
      </w:r>
      <w:r w:rsidRPr="00AA5A63">
        <w:rPr>
          <w:rFonts w:ascii="Arial" w:hAnsi="Arial" w:cs="Arial"/>
          <w:sz w:val="20"/>
          <w:szCs w:val="20"/>
          <w:lang w:eastAsia="en-US"/>
        </w:rPr>
        <w:t xml:space="preserve"> z siedzibą w ……………..……… zwanemu dalej Wykonawcą, posiadanych przez nas zasobów niezbędnych do realizacji zamówienia.</w:t>
      </w:r>
    </w:p>
    <w:p w14:paraId="5FE7F2DC" w14:textId="77777777" w:rsidR="00112086" w:rsidRPr="00AA5A63" w:rsidRDefault="00112086" w:rsidP="00112086">
      <w:pPr>
        <w:spacing w:after="120"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A5A63">
        <w:rPr>
          <w:rFonts w:ascii="Arial" w:hAnsi="Arial" w:cs="Arial"/>
          <w:sz w:val="20"/>
          <w:szCs w:val="20"/>
          <w:lang w:eastAsia="en-US"/>
        </w:rPr>
        <w:t xml:space="preserve">Zakres zasobów, jakie udostępniamy Wykonawcy: </w:t>
      </w:r>
    </w:p>
    <w:p w14:paraId="605CBEE8" w14:textId="77777777" w:rsidR="00112086" w:rsidRPr="00AA5A63" w:rsidRDefault="00112086" w:rsidP="00112086">
      <w:pPr>
        <w:numPr>
          <w:ilvl w:val="1"/>
          <w:numId w:val="0"/>
        </w:numPr>
        <w:spacing w:line="36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A5A63">
        <w:rPr>
          <w:rFonts w:ascii="Arial" w:hAnsi="Arial" w:cs="Arial"/>
          <w:i/>
          <w:sz w:val="20"/>
          <w:szCs w:val="20"/>
          <w:lang w:eastAsia="en-US"/>
        </w:rPr>
        <w:t>……………………….……………………………..</w:t>
      </w:r>
      <w:r w:rsidRPr="00AA5A63">
        <w:rPr>
          <w:rFonts w:ascii="Arial" w:hAnsi="Arial" w:cs="Arial"/>
          <w:i/>
          <w:sz w:val="18"/>
          <w:szCs w:val="18"/>
          <w:lang w:eastAsia="en-US"/>
        </w:rPr>
        <w:t>(należy szczegółowo wyspecyfikować udostępniane zasoby)</w:t>
      </w:r>
    </w:p>
    <w:p w14:paraId="6114B414" w14:textId="77777777" w:rsidR="00112086" w:rsidRPr="00AA5A63" w:rsidRDefault="00112086" w:rsidP="00112086">
      <w:pPr>
        <w:numPr>
          <w:ilvl w:val="1"/>
          <w:numId w:val="0"/>
        </w:numPr>
        <w:spacing w:line="36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A5A63">
        <w:rPr>
          <w:rFonts w:ascii="Arial" w:hAnsi="Arial" w:cs="Arial"/>
          <w:i/>
          <w:sz w:val="20"/>
          <w:szCs w:val="20"/>
          <w:lang w:eastAsia="en-US"/>
        </w:rPr>
        <w:t>……………………….……………………………..</w:t>
      </w:r>
      <w:r w:rsidRPr="00AA5A63">
        <w:rPr>
          <w:rFonts w:ascii="Arial" w:hAnsi="Arial" w:cs="Arial"/>
          <w:i/>
          <w:sz w:val="18"/>
          <w:szCs w:val="18"/>
          <w:lang w:eastAsia="en-US"/>
        </w:rPr>
        <w:t>(należy szczegółowo wyspecyfikować udostępniane zasoby)</w:t>
      </w:r>
      <w:r w:rsidRPr="00AA5A63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724D4F62" w14:textId="77777777" w:rsidR="00112086" w:rsidRPr="00AA5A63" w:rsidRDefault="00112086" w:rsidP="00112086">
      <w:pPr>
        <w:spacing w:before="120"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A5A63">
        <w:rPr>
          <w:rFonts w:ascii="Arial" w:hAnsi="Arial" w:cs="Arial"/>
          <w:sz w:val="20"/>
          <w:szCs w:val="20"/>
          <w:lang w:eastAsia="en-US"/>
        </w:rPr>
        <w:t>Sposób i zakres w jaki powyższe zasoby będą udostępnione:……………………………………………</w:t>
      </w:r>
      <w:r>
        <w:rPr>
          <w:rFonts w:ascii="Arial" w:hAnsi="Arial" w:cs="Arial"/>
          <w:sz w:val="18"/>
          <w:szCs w:val="18"/>
          <w:lang w:eastAsia="en-US"/>
        </w:rPr>
        <w:t xml:space="preserve">                                                                                                           </w:t>
      </w:r>
      <w:r w:rsidRPr="00AA5A63">
        <w:rPr>
          <w:rFonts w:ascii="Arial" w:hAnsi="Arial" w:cs="Arial"/>
          <w:sz w:val="18"/>
          <w:szCs w:val="18"/>
          <w:lang w:eastAsia="en-US"/>
        </w:rPr>
        <w:t>(</w:t>
      </w:r>
      <w:r w:rsidRPr="00AA5A63">
        <w:rPr>
          <w:rFonts w:ascii="Arial" w:hAnsi="Arial" w:cs="Arial"/>
          <w:i/>
          <w:sz w:val="18"/>
          <w:szCs w:val="18"/>
          <w:lang w:eastAsia="en-US"/>
        </w:rPr>
        <w:t>należy wskazać na sposób udostępnienia zasobów</w:t>
      </w:r>
      <w:r w:rsidRPr="00AA5A63">
        <w:rPr>
          <w:rFonts w:ascii="Arial" w:hAnsi="Arial" w:cs="Arial"/>
          <w:sz w:val="18"/>
          <w:szCs w:val="18"/>
          <w:lang w:eastAsia="en-US"/>
        </w:rPr>
        <w:t>)</w:t>
      </w:r>
    </w:p>
    <w:p w14:paraId="1AEB66ED" w14:textId="77777777" w:rsidR="00112086" w:rsidRPr="00AA5A63" w:rsidRDefault="00112086" w:rsidP="00112086">
      <w:pPr>
        <w:spacing w:before="120"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A5A63">
        <w:rPr>
          <w:rFonts w:ascii="Arial" w:hAnsi="Arial" w:cs="Arial"/>
          <w:sz w:val="20"/>
          <w:szCs w:val="20"/>
          <w:lang w:eastAsia="en-US"/>
        </w:rPr>
        <w:t>Charakter stosunku, jaki będzie nas łączył z Wykonawcą: …………………………….…………………</w:t>
      </w:r>
      <w:r w:rsidRPr="00AA5A63">
        <w:rPr>
          <w:rFonts w:ascii="Arial" w:hAnsi="Arial" w:cs="Arial"/>
          <w:sz w:val="20"/>
          <w:szCs w:val="20"/>
          <w:lang w:eastAsia="en-US"/>
        </w:rPr>
        <w:br/>
        <w:t xml:space="preserve">……………………………………………………………………………………………………………………… </w:t>
      </w:r>
      <w:r w:rsidRPr="00AA5A63">
        <w:rPr>
          <w:rFonts w:ascii="Arial" w:hAnsi="Arial" w:cs="Arial"/>
          <w:sz w:val="18"/>
          <w:szCs w:val="18"/>
          <w:lang w:eastAsia="en-US"/>
        </w:rPr>
        <w:t>(</w:t>
      </w:r>
      <w:r w:rsidRPr="00AA5A63">
        <w:rPr>
          <w:rFonts w:ascii="Arial" w:hAnsi="Arial" w:cs="Arial"/>
          <w:i/>
          <w:sz w:val="18"/>
          <w:szCs w:val="18"/>
          <w:lang w:eastAsia="en-US"/>
        </w:rPr>
        <w:t>proszę wskazać rodzaj umowy jaka łączy podmioty, podstawowe zobowiązania podmiotu udostępniającego potencjał, jak też okres na jaki została zawarta</w:t>
      </w:r>
      <w:r w:rsidRPr="00AA5A63">
        <w:rPr>
          <w:rFonts w:ascii="Arial" w:hAnsi="Arial" w:cs="Arial"/>
          <w:sz w:val="18"/>
          <w:szCs w:val="18"/>
          <w:lang w:eastAsia="en-US"/>
        </w:rPr>
        <w:t>)</w:t>
      </w:r>
    </w:p>
    <w:p w14:paraId="53D8638B" w14:textId="77777777" w:rsidR="00112086" w:rsidRPr="00AA5A63" w:rsidRDefault="00112086" w:rsidP="00112086">
      <w:pPr>
        <w:spacing w:before="120" w:after="120"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A5A63">
        <w:rPr>
          <w:rFonts w:ascii="Arial" w:hAnsi="Arial" w:cs="Arial"/>
          <w:sz w:val="20"/>
          <w:szCs w:val="20"/>
          <w:lang w:eastAsia="en-US"/>
        </w:rPr>
        <w:t>Okres naszego udziału w wykonywaniu zamówienia: ………………………………………..</w:t>
      </w:r>
    </w:p>
    <w:p w14:paraId="2F6FB658" w14:textId="77777777" w:rsidR="00112086" w:rsidRPr="00AA5A63" w:rsidRDefault="00112086" w:rsidP="00112086">
      <w:pPr>
        <w:spacing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A5A63">
        <w:rPr>
          <w:rFonts w:ascii="Arial" w:hAnsi="Arial" w:cs="Arial"/>
          <w:sz w:val="18"/>
          <w:szCs w:val="18"/>
          <w:lang w:eastAsia="en-US"/>
        </w:rPr>
        <w:t>(</w:t>
      </w:r>
      <w:r w:rsidRPr="00AA5A63">
        <w:rPr>
          <w:rFonts w:ascii="Arial" w:hAnsi="Arial" w:cs="Arial"/>
          <w:i/>
          <w:sz w:val="18"/>
          <w:szCs w:val="18"/>
          <w:lang w:eastAsia="en-US"/>
        </w:rPr>
        <w:t>W przypadku udostępnienia wiedzy i doświadczenia proszę wskazać czynności w ramach zamówienia, jakie zostaną powierzone podmiotowi trzeciemu, okresy, w jakich będzie brał udział w wykonywaniu zamówienia. W przypadku udostępnienia innego potencjału proszę wskazać, w jaki sposób podmiot będzie uczestniczył w wykonywaniu zamówienia, oraz w jakim okresie</w:t>
      </w:r>
      <w:r w:rsidRPr="00AA5A63">
        <w:rPr>
          <w:rFonts w:ascii="Arial" w:hAnsi="Arial" w:cs="Arial"/>
          <w:sz w:val="18"/>
          <w:szCs w:val="18"/>
          <w:lang w:eastAsia="en-US"/>
        </w:rPr>
        <w:t>).</w:t>
      </w:r>
    </w:p>
    <w:p w14:paraId="6BB3288E" w14:textId="77777777" w:rsidR="00112086" w:rsidRPr="00AA5A63" w:rsidRDefault="00112086" w:rsidP="00112086">
      <w:pPr>
        <w:spacing w:before="120"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A5A63">
        <w:rPr>
          <w:rFonts w:ascii="Arial" w:hAnsi="Arial" w:cs="Arial"/>
          <w:sz w:val="20"/>
          <w:szCs w:val="20"/>
          <w:lang w:eastAsia="en-US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5327C094" w14:textId="77777777" w:rsidR="00112086" w:rsidRPr="00AA5A63" w:rsidRDefault="00112086" w:rsidP="00112086">
      <w:pPr>
        <w:spacing w:before="120"/>
        <w:rPr>
          <w:rFonts w:ascii="Arial" w:hAnsi="Arial" w:cs="Arial"/>
          <w:sz w:val="20"/>
        </w:rPr>
      </w:pPr>
      <w:r w:rsidRPr="00AA5A63">
        <w:rPr>
          <w:rFonts w:ascii="Arial" w:hAnsi="Arial" w:cs="Arial"/>
          <w:sz w:val="20"/>
        </w:rPr>
        <w:t>Upoważniamy Wykonawcę do poświadczania za zgodność z oryginałem dokumentów oraz oświadczeń dotyczących podmiotu udostępniającego zasoby.</w:t>
      </w:r>
    </w:p>
    <w:p w14:paraId="3713C44F" w14:textId="77777777" w:rsidR="00112086" w:rsidRPr="00AA5A63" w:rsidRDefault="00112086" w:rsidP="00112086">
      <w:pPr>
        <w:spacing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C5EDCAD" w14:textId="77777777" w:rsidR="00112086" w:rsidRPr="00AA5A63" w:rsidRDefault="00112086" w:rsidP="00112086">
      <w:pPr>
        <w:spacing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E448163" w14:textId="77777777" w:rsidR="00112086" w:rsidRPr="003C1C44" w:rsidRDefault="00112086" w:rsidP="00112086">
      <w:pPr>
        <w:jc w:val="both"/>
        <w:rPr>
          <w:rFonts w:ascii="Arial" w:hAnsi="Arial" w:cs="Arial"/>
          <w:sz w:val="18"/>
          <w:szCs w:val="18"/>
          <w:lang w:eastAsia="pl-PL"/>
        </w:rPr>
      </w:pPr>
      <w:r w:rsidRPr="003C1C44">
        <w:rPr>
          <w:rFonts w:ascii="Arial" w:hAnsi="Arial" w:cs="Arial"/>
          <w:sz w:val="18"/>
          <w:szCs w:val="18"/>
          <w:lang w:eastAsia="pl-PL"/>
        </w:rPr>
        <w:t>…………………………………………..</w:t>
      </w:r>
      <w:r w:rsidRPr="003C1C44">
        <w:rPr>
          <w:rFonts w:ascii="Arial" w:hAnsi="Arial" w:cs="Arial"/>
          <w:sz w:val="18"/>
          <w:szCs w:val="18"/>
          <w:lang w:eastAsia="pl-PL"/>
        </w:rPr>
        <w:tab/>
        <w:t xml:space="preserve">                             …….…………………………………………………..</w:t>
      </w:r>
    </w:p>
    <w:p w14:paraId="152470B5" w14:textId="77777777" w:rsidR="00112086" w:rsidRDefault="00112086" w:rsidP="00112086">
      <w:pPr>
        <w:ind w:left="4956" w:hanging="4956"/>
        <w:rPr>
          <w:rFonts w:ascii="Arial" w:hAnsi="Arial" w:cs="Arial"/>
          <w:i/>
          <w:sz w:val="18"/>
          <w:szCs w:val="18"/>
          <w:lang w:eastAsia="pl-PL"/>
        </w:rPr>
      </w:pPr>
      <w:r w:rsidRPr="003C1C44">
        <w:rPr>
          <w:rFonts w:ascii="Arial" w:hAnsi="Arial" w:cs="Arial"/>
          <w:i/>
          <w:sz w:val="18"/>
          <w:szCs w:val="18"/>
          <w:lang w:eastAsia="pl-PL"/>
        </w:rPr>
        <w:t xml:space="preserve">    miejscowość i data</w:t>
      </w:r>
      <w:r w:rsidRPr="003C1C44">
        <w:rPr>
          <w:rFonts w:ascii="Arial" w:hAnsi="Arial" w:cs="Arial"/>
          <w:i/>
          <w:sz w:val="18"/>
          <w:szCs w:val="18"/>
          <w:lang w:eastAsia="pl-PL"/>
        </w:rPr>
        <w:tab/>
      </w:r>
      <w:r>
        <w:rPr>
          <w:rFonts w:ascii="Arial" w:hAnsi="Arial" w:cs="Arial"/>
          <w:i/>
          <w:sz w:val="18"/>
          <w:szCs w:val="18"/>
          <w:lang w:eastAsia="pl-PL"/>
        </w:rPr>
        <w:t>podpis Wykonawcy</w:t>
      </w:r>
    </w:p>
    <w:p w14:paraId="32049D02" w14:textId="77777777" w:rsidR="00112086" w:rsidRPr="003C1C44" w:rsidRDefault="00112086" w:rsidP="00112086">
      <w:pPr>
        <w:ind w:left="4956" w:hanging="4956"/>
        <w:jc w:val="both"/>
        <w:rPr>
          <w:rFonts w:ascii="Arial" w:hAnsi="Arial" w:cs="Arial"/>
          <w:i/>
          <w:sz w:val="18"/>
          <w:szCs w:val="18"/>
          <w:lang w:eastAsia="pl-PL"/>
        </w:rPr>
      </w:pPr>
    </w:p>
    <w:p w14:paraId="7608139D" w14:textId="77777777" w:rsidR="00112086" w:rsidRDefault="00112086" w:rsidP="00112086">
      <w:pPr>
        <w:jc w:val="both"/>
        <w:rPr>
          <w:rFonts w:ascii="Arial" w:hAnsi="Arial" w:cs="Arial"/>
          <w:i/>
          <w:color w:val="FF0000"/>
          <w:sz w:val="18"/>
          <w:szCs w:val="18"/>
          <w:lang w:eastAsia="pl-PL"/>
        </w:rPr>
      </w:pPr>
    </w:p>
    <w:p w14:paraId="2EE56F96" w14:textId="77777777" w:rsidR="00112086" w:rsidRDefault="00112086" w:rsidP="00112086">
      <w:pPr>
        <w:jc w:val="both"/>
        <w:rPr>
          <w:rFonts w:ascii="Arial" w:hAnsi="Arial" w:cs="Arial"/>
          <w:i/>
          <w:color w:val="FF0000"/>
          <w:sz w:val="18"/>
          <w:szCs w:val="18"/>
          <w:lang w:eastAsia="pl-PL"/>
        </w:rPr>
      </w:pPr>
      <w:r w:rsidRPr="008007EB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 i podpisanie kwalifikowanym podpisem elektronicznym w formacie </w:t>
      </w:r>
      <w:proofErr w:type="spellStart"/>
      <w:r w:rsidRPr="008007EB">
        <w:rPr>
          <w:rFonts w:ascii="Arial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8007EB">
        <w:rPr>
          <w:rFonts w:ascii="Arial" w:hAnsi="Arial" w:cs="Arial"/>
          <w:i/>
          <w:color w:val="FF0000"/>
          <w:sz w:val="18"/>
          <w:szCs w:val="18"/>
          <w:lang w:eastAsia="pl-PL"/>
        </w:rPr>
        <w:t>. Zamawiający dopuszcza inne formy plików i podpisó</w:t>
      </w:r>
      <w:r>
        <w:rPr>
          <w:rFonts w:ascii="Arial" w:hAnsi="Arial" w:cs="Arial"/>
          <w:i/>
          <w:color w:val="FF0000"/>
          <w:sz w:val="18"/>
          <w:szCs w:val="18"/>
          <w:lang w:eastAsia="pl-PL"/>
        </w:rPr>
        <w:t>w zgodnie z zapisami Części I S</w:t>
      </w:r>
      <w:r w:rsidRPr="008007EB">
        <w:rPr>
          <w:rFonts w:ascii="Arial" w:hAnsi="Arial" w:cs="Arial"/>
          <w:i/>
          <w:color w:val="FF0000"/>
          <w:sz w:val="18"/>
          <w:szCs w:val="18"/>
          <w:lang w:eastAsia="pl-PL"/>
        </w:rPr>
        <w:t>WZ.</w:t>
      </w:r>
    </w:p>
    <w:p w14:paraId="30DA58A5" w14:textId="4CE09C29" w:rsidR="004B3E41" w:rsidRDefault="004B3E41">
      <w:pPr>
        <w:rPr>
          <w:rFonts w:ascii="Arial" w:hAnsi="Arial" w:cs="Arial"/>
          <w:i/>
          <w:color w:val="FF0000"/>
          <w:sz w:val="18"/>
          <w:szCs w:val="18"/>
          <w:lang w:eastAsia="pl-PL"/>
        </w:rPr>
      </w:pPr>
      <w:r>
        <w:rPr>
          <w:rFonts w:ascii="Arial" w:hAnsi="Arial" w:cs="Arial"/>
          <w:i/>
          <w:color w:val="FF0000"/>
          <w:sz w:val="18"/>
          <w:szCs w:val="18"/>
          <w:lang w:eastAsia="pl-PL"/>
        </w:rPr>
        <w:br w:type="page"/>
      </w:r>
    </w:p>
    <w:p w14:paraId="56F63835" w14:textId="3CD98A61" w:rsidR="004B3E41" w:rsidRPr="008A3824" w:rsidRDefault="004B3E41" w:rsidP="004B3E41">
      <w:pPr>
        <w:jc w:val="right"/>
        <w:rPr>
          <w:rFonts w:ascii="Arial" w:hAnsi="Arial" w:cs="Arial"/>
          <w:i/>
          <w:color w:val="FF0000"/>
          <w:sz w:val="18"/>
          <w:szCs w:val="18"/>
          <w:lang w:eastAsia="pl-PL"/>
        </w:rPr>
      </w:pPr>
      <w:r>
        <w:rPr>
          <w:rFonts w:ascii="Arial" w:hAnsi="Arial"/>
          <w:b/>
          <w:bCs/>
          <w:color w:val="002F67"/>
          <w:sz w:val="28"/>
          <w:szCs w:val="28"/>
          <w:lang w:eastAsia="en-US"/>
        </w:rPr>
        <w:lastRenderedPageBreak/>
        <w:t>Wzór nr 4 Części III SWZ</w:t>
      </w:r>
    </w:p>
    <w:p w14:paraId="3ED737EC" w14:textId="77777777" w:rsidR="004B3E41" w:rsidRDefault="004B3E41" w:rsidP="004B3E41">
      <w:pPr>
        <w:keepNext/>
        <w:keepLines/>
        <w:spacing w:line="276" w:lineRule="auto"/>
        <w:jc w:val="both"/>
        <w:outlineLvl w:val="0"/>
        <w:rPr>
          <w:rFonts w:ascii="Arial" w:hAnsi="Arial"/>
          <w:b/>
          <w:bCs/>
          <w:color w:val="002F67"/>
          <w:lang w:eastAsia="en-US"/>
        </w:rPr>
      </w:pPr>
    </w:p>
    <w:p w14:paraId="61893D70" w14:textId="77777777" w:rsidR="004B3E41" w:rsidRPr="00B530A6" w:rsidRDefault="004B3E41" w:rsidP="004B3E41">
      <w:pPr>
        <w:keepNext/>
        <w:tabs>
          <w:tab w:val="num" w:pos="0"/>
        </w:tabs>
        <w:spacing w:line="360" w:lineRule="auto"/>
        <w:outlineLvl w:val="0"/>
        <w:rPr>
          <w:rFonts w:ascii="Arial" w:hAnsi="Arial" w:cs="Arial"/>
          <w:b/>
          <w:color w:val="002060"/>
        </w:rPr>
      </w:pPr>
      <w:r>
        <w:rPr>
          <w:rFonts w:ascii="Arial" w:hAnsi="Arial" w:cs="Arial"/>
          <w:b/>
          <w:color w:val="002060"/>
          <w:lang w:eastAsia="pl-PL"/>
        </w:rPr>
        <w:t xml:space="preserve">Potwierdzenie odbycia wizji lokalnej zgodnie z wymogami pkt. III. </w:t>
      </w:r>
      <w:proofErr w:type="spellStart"/>
      <w:r>
        <w:rPr>
          <w:rFonts w:ascii="Arial" w:hAnsi="Arial" w:cs="Arial"/>
          <w:b/>
          <w:color w:val="002060"/>
          <w:lang w:eastAsia="pl-PL"/>
        </w:rPr>
        <w:t>ppkt</w:t>
      </w:r>
      <w:proofErr w:type="spellEnd"/>
      <w:r>
        <w:rPr>
          <w:rFonts w:ascii="Arial" w:hAnsi="Arial" w:cs="Arial"/>
          <w:b/>
          <w:color w:val="002060"/>
          <w:lang w:eastAsia="pl-PL"/>
        </w:rPr>
        <w:t>. 4) Części I SWZ</w:t>
      </w:r>
    </w:p>
    <w:p w14:paraId="5FD3AF3A" w14:textId="77777777" w:rsidR="00A5517A" w:rsidRDefault="00A5517A">
      <w:pPr>
        <w:rPr>
          <w:rFonts w:ascii="Arial" w:hAnsi="Arial" w:cs="Arial"/>
          <w:i/>
          <w:color w:val="FF0000"/>
          <w:sz w:val="18"/>
          <w:szCs w:val="18"/>
          <w:lang w:eastAsia="pl-PL"/>
        </w:rPr>
      </w:pPr>
    </w:p>
    <w:sectPr w:rsidR="00A5517A" w:rsidSect="001628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code="9"/>
      <w:pgMar w:top="1418" w:right="1276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7A36B" w14:textId="77777777" w:rsidR="00F87F0A" w:rsidRDefault="00F87F0A">
      <w:r>
        <w:separator/>
      </w:r>
    </w:p>
  </w:endnote>
  <w:endnote w:type="continuationSeparator" w:id="0">
    <w:p w14:paraId="16CFCF65" w14:textId="77777777" w:rsidR="00F87F0A" w:rsidRDefault="00F87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charset w:val="EE"/>
    <w:family w:val="roman"/>
    <w:pitch w:val="variable"/>
    <w:sig w:usb0="00000007" w:usb1="00000000" w:usb2="00000000" w:usb3="00000000" w:csb0="0000009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8C957" w14:textId="51A2BD08" w:rsidR="00B76B9D" w:rsidRPr="00061FF4" w:rsidRDefault="00AA7727" w:rsidP="00DD3D11">
    <w:pPr>
      <w:widowControl w:val="0"/>
      <w:tabs>
        <w:tab w:val="center" w:pos="4536"/>
        <w:tab w:val="right" w:pos="9072"/>
      </w:tabs>
      <w:adjustRightInd w:val="0"/>
      <w:textAlignment w:val="baseline"/>
      <w:rPr>
        <w:rFonts w:cs="Arial"/>
        <w:color w:val="2E3192"/>
        <w:sz w:val="14"/>
        <w:szCs w:val="14"/>
        <w:lang w:eastAsia="pl-PL"/>
      </w:rPr>
    </w:pPr>
    <w:r>
      <w:rPr>
        <w:rFonts w:cs="Arial"/>
        <w:color w:val="2E3192"/>
        <w:sz w:val="14"/>
        <w:szCs w:val="14"/>
        <w:lang w:eastAsia="pl-PL"/>
      </w:rPr>
      <w:pict w14:anchorId="0BE598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7.05pt;height:2.85pt" o:hrpct="0" o:hralign="center" o:hr="t">
          <v:imagedata r:id="rId1" o:title=""/>
        </v:shape>
      </w:pict>
    </w:r>
  </w:p>
  <w:p w14:paraId="63FA1431" w14:textId="181C534B" w:rsidR="00B76B9D" w:rsidRDefault="007329CA" w:rsidP="00DA1328">
    <w:pPr>
      <w:widowControl w:val="0"/>
      <w:autoSpaceDE w:val="0"/>
      <w:autoSpaceDN w:val="0"/>
      <w:adjustRightInd w:val="0"/>
      <w:spacing w:line="300" w:lineRule="auto"/>
      <w:contextualSpacing/>
      <w:rPr>
        <w:rFonts w:ascii="Arial" w:hAnsi="Arial" w:cs="Arial"/>
        <w:b/>
        <w:bCs/>
        <w:color w:val="000000"/>
        <w:sz w:val="12"/>
        <w:szCs w:val="12"/>
        <w:shd w:val="clear" w:color="auto" w:fill="FFFFFF"/>
      </w:rPr>
    </w:pPr>
    <w:r w:rsidRPr="00DA1328">
      <w:rPr>
        <w:rFonts w:ascii="Arial" w:hAnsi="Arial" w:cs="Arial"/>
        <w:sz w:val="12"/>
        <w:szCs w:val="12"/>
      </w:rPr>
      <w:t>Część III S</w:t>
    </w:r>
    <w:r w:rsidR="00B76B9D" w:rsidRPr="00DA1328">
      <w:rPr>
        <w:rFonts w:ascii="Arial" w:hAnsi="Arial" w:cs="Arial"/>
        <w:sz w:val="12"/>
        <w:szCs w:val="12"/>
      </w:rPr>
      <w:t xml:space="preserve">WZ – Wzory formularzy - </w:t>
    </w:r>
    <w:bookmarkStart w:id="19" w:name="_Hlk135300987"/>
    <w:r w:rsidR="005A7D64" w:rsidRPr="005A7D64">
      <w:rPr>
        <w:rFonts w:ascii="Arial" w:hAnsi="Arial" w:cs="Arial"/>
        <w:color w:val="000000"/>
        <w:sz w:val="12"/>
        <w:szCs w:val="12"/>
        <w:shd w:val="clear" w:color="auto" w:fill="FFFFFF"/>
      </w:rPr>
      <w:t>​</w:t>
    </w:r>
    <w:bookmarkEnd w:id="19"/>
    <w:r w:rsidR="00337891" w:rsidRPr="00337891">
      <w:rPr>
        <w:rFonts w:ascii="Arial" w:eastAsiaTheme="minorEastAsia" w:hAnsi="Arial" w:cs="Arial"/>
        <w:b/>
        <w:bCs/>
        <w:color w:val="000000"/>
        <w:sz w:val="20"/>
        <w:szCs w:val="20"/>
        <w:shd w:val="clear" w:color="auto" w:fill="FFFFFF"/>
        <w:lang w:eastAsia="en-US"/>
      </w:rPr>
      <w:t xml:space="preserve"> </w:t>
    </w:r>
    <w:r w:rsidR="00291071" w:rsidRPr="00291071">
      <w:rPr>
        <w:rFonts w:ascii="Arial" w:hAnsi="Arial" w:cs="Arial"/>
        <w:b/>
        <w:bCs/>
        <w:color w:val="000000"/>
        <w:sz w:val="12"/>
        <w:szCs w:val="12"/>
        <w:shd w:val="clear" w:color="auto" w:fill="FFFFFF"/>
      </w:rPr>
      <w:t>Remont pomieszczeń biurowych w budynku głównym PSE S.A. w Poznaniu</w:t>
    </w:r>
  </w:p>
  <w:p w14:paraId="228923F0" w14:textId="77777777" w:rsidR="006C138E" w:rsidRPr="00DA1328" w:rsidRDefault="006C138E" w:rsidP="00DA1328">
    <w:pPr>
      <w:widowControl w:val="0"/>
      <w:autoSpaceDE w:val="0"/>
      <w:autoSpaceDN w:val="0"/>
      <w:adjustRightInd w:val="0"/>
      <w:spacing w:line="300" w:lineRule="auto"/>
      <w:contextualSpacing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AE32" w14:textId="60692252" w:rsidR="00B76B9D" w:rsidRPr="00061FF4" w:rsidRDefault="00AA7727" w:rsidP="00DD3D11">
    <w:pPr>
      <w:widowControl w:val="0"/>
      <w:tabs>
        <w:tab w:val="center" w:pos="4536"/>
        <w:tab w:val="right" w:pos="9072"/>
      </w:tabs>
      <w:adjustRightInd w:val="0"/>
      <w:textAlignment w:val="baseline"/>
      <w:rPr>
        <w:rFonts w:cs="Arial"/>
        <w:color w:val="2E3192"/>
        <w:sz w:val="14"/>
        <w:szCs w:val="14"/>
        <w:lang w:eastAsia="pl-PL"/>
      </w:rPr>
    </w:pPr>
    <w:r>
      <w:rPr>
        <w:rFonts w:cs="Arial"/>
        <w:color w:val="2E3192"/>
        <w:sz w:val="14"/>
        <w:szCs w:val="14"/>
        <w:lang w:eastAsia="pl-PL"/>
      </w:rPr>
      <w:pict w14:anchorId="2F689A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87.05pt;height:2.85pt" o:hrpct="0" o:hralign="center" o:hr="t">
          <v:imagedata r:id="rId1" o:title=""/>
        </v:shape>
      </w:pict>
    </w:r>
  </w:p>
  <w:p w14:paraId="314FAF9B" w14:textId="43FDA333" w:rsidR="00B76B9D" w:rsidRPr="005D70BA" w:rsidRDefault="00FD1E89" w:rsidP="008D741D">
    <w:pPr>
      <w:jc w:val="both"/>
      <w:rPr>
        <w:rFonts w:ascii="Arial" w:hAnsi="Arial" w:cs="Arial"/>
        <w:snapToGrid w:val="0"/>
        <w:sz w:val="12"/>
        <w:szCs w:val="12"/>
        <w:lang w:eastAsia="pl-PL"/>
      </w:rPr>
    </w:pPr>
    <w:r>
      <w:rPr>
        <w:rFonts w:ascii="Arial" w:hAnsi="Arial" w:cs="Arial"/>
        <w:sz w:val="12"/>
        <w:szCs w:val="12"/>
      </w:rPr>
      <w:t>Część III S</w:t>
    </w:r>
    <w:r w:rsidR="00B76B9D" w:rsidRPr="00DD3D11">
      <w:rPr>
        <w:rFonts w:ascii="Arial" w:hAnsi="Arial" w:cs="Arial"/>
        <w:sz w:val="12"/>
        <w:szCs w:val="12"/>
      </w:rPr>
      <w:t xml:space="preserve">WZ – Wzory formularzy - </w:t>
    </w:r>
    <w:r w:rsidR="00695E28" w:rsidRPr="00695E28">
      <w:rPr>
        <w:rFonts w:ascii="Arial" w:hAnsi="Arial" w:cs="Arial"/>
        <w:color w:val="000000"/>
        <w:sz w:val="12"/>
        <w:szCs w:val="12"/>
        <w:shd w:val="clear" w:color="auto" w:fill="FFFFFF"/>
      </w:rPr>
      <w:t>​</w:t>
    </w:r>
    <w:r w:rsidR="00337891" w:rsidRPr="00337891">
      <w:rPr>
        <w:rFonts w:ascii="Arial" w:eastAsiaTheme="minorEastAsia" w:hAnsi="Arial" w:cs="Arial"/>
        <w:b/>
        <w:bCs/>
        <w:color w:val="000000"/>
        <w:sz w:val="20"/>
        <w:szCs w:val="20"/>
        <w:shd w:val="clear" w:color="auto" w:fill="FFFFFF"/>
        <w:lang w:eastAsia="en-US"/>
      </w:rPr>
      <w:t xml:space="preserve"> </w:t>
    </w:r>
    <w:r w:rsidR="00291071" w:rsidRPr="00291071">
      <w:rPr>
        <w:rFonts w:ascii="Arial" w:hAnsi="Arial" w:cs="Arial"/>
        <w:b/>
        <w:bCs/>
        <w:color w:val="000000"/>
        <w:sz w:val="12"/>
        <w:szCs w:val="12"/>
        <w:shd w:val="clear" w:color="auto" w:fill="FFFFFF"/>
      </w:rPr>
      <w:t>Remont pomieszczeń biurowych w budynku głównym PSE S.A. w Poznaniu</w:t>
    </w:r>
    <w:r w:rsidR="00B76B9D">
      <w:rPr>
        <w:rFonts w:ascii="Arial" w:hAnsi="Arial" w:cs="Arial"/>
        <w:sz w:val="12"/>
        <w:szCs w:val="12"/>
      </w:rPr>
      <w:tab/>
    </w:r>
    <w:r w:rsidR="00B76B9D">
      <w:rPr>
        <w:rFonts w:ascii="Arial" w:hAnsi="Arial" w:cs="Arial"/>
        <w:sz w:val="12"/>
        <w:szCs w:val="12"/>
      </w:rPr>
      <w:tab/>
    </w:r>
    <w:r w:rsidR="00B76B9D">
      <w:rPr>
        <w:rFonts w:ascii="Arial" w:hAnsi="Arial" w:cs="Arial"/>
        <w:sz w:val="12"/>
        <w:szCs w:val="12"/>
      </w:rPr>
      <w:tab/>
    </w:r>
    <w:r w:rsidR="00B76B9D">
      <w:rPr>
        <w:rFonts w:ascii="Arial" w:hAnsi="Arial" w:cs="Arial"/>
        <w:sz w:val="12"/>
        <w:szCs w:val="12"/>
      </w:rPr>
      <w:tab/>
    </w:r>
    <w:r w:rsidR="00B76B9D">
      <w:rPr>
        <w:rFonts w:ascii="Arial" w:hAnsi="Arial" w:cs="Arial"/>
        <w:sz w:val="12"/>
        <w:szCs w:val="12"/>
      </w:rPr>
      <w:tab/>
    </w:r>
    <w:r w:rsidR="00B76B9D">
      <w:rPr>
        <w:rFonts w:ascii="Arial" w:hAnsi="Arial" w:cs="Arial"/>
        <w:sz w:val="12"/>
        <w:szCs w:val="12"/>
      </w:rPr>
      <w:tab/>
    </w:r>
    <w:r w:rsidR="00B76B9D">
      <w:rPr>
        <w:rFonts w:ascii="Arial" w:hAnsi="Arial" w:cs="Arial"/>
        <w:sz w:val="12"/>
        <w:szCs w:val="1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44BC9" w14:textId="77777777" w:rsidR="00B76B9D" w:rsidRPr="00061FF4" w:rsidRDefault="00AA7727" w:rsidP="00790152">
    <w:pPr>
      <w:widowControl w:val="0"/>
      <w:tabs>
        <w:tab w:val="center" w:pos="4536"/>
        <w:tab w:val="right" w:pos="9072"/>
      </w:tabs>
      <w:adjustRightInd w:val="0"/>
      <w:textAlignment w:val="baseline"/>
      <w:rPr>
        <w:rFonts w:cs="Arial"/>
        <w:color w:val="2E3192"/>
        <w:sz w:val="14"/>
        <w:szCs w:val="14"/>
        <w:lang w:eastAsia="pl-PL"/>
      </w:rPr>
    </w:pPr>
    <w:r>
      <w:rPr>
        <w:rFonts w:cs="Arial"/>
        <w:color w:val="2E3192"/>
        <w:sz w:val="14"/>
        <w:szCs w:val="14"/>
        <w:lang w:eastAsia="pl-PL"/>
      </w:rPr>
      <w:pict w14:anchorId="043AAE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487.05pt;height:2.85pt" o:hrpct="0" o:hralign="center" o:hr="t">
          <v:imagedata r:id="rId1" o:title=""/>
        </v:shape>
      </w:pict>
    </w:r>
  </w:p>
  <w:p w14:paraId="77BC475E" w14:textId="77777777" w:rsidR="00B76B9D" w:rsidRPr="00E12A3E" w:rsidRDefault="00B76B9D" w:rsidP="00061FF4">
    <w:pPr>
      <w:pStyle w:val="Bodytext40"/>
      <w:shd w:val="clear" w:color="auto" w:fill="auto"/>
      <w:spacing w:before="0" w:after="0" w:line="240" w:lineRule="auto"/>
      <w:jc w:val="left"/>
      <w:rPr>
        <w:b/>
      </w:rPr>
    </w:pPr>
    <w:r w:rsidRPr="00AC4B0F">
      <w:rPr>
        <w:sz w:val="12"/>
        <w:szCs w:val="12"/>
      </w:rPr>
      <w:t xml:space="preserve">Część </w:t>
    </w:r>
    <w:r>
      <w:rPr>
        <w:sz w:val="12"/>
        <w:szCs w:val="12"/>
      </w:rPr>
      <w:t>II</w:t>
    </w:r>
    <w:r w:rsidRPr="00AC4B0F">
      <w:rPr>
        <w:sz w:val="12"/>
        <w:szCs w:val="12"/>
      </w:rPr>
      <w:t xml:space="preserve">I SIWZ – </w:t>
    </w:r>
    <w:r>
      <w:rPr>
        <w:sz w:val="12"/>
        <w:szCs w:val="12"/>
      </w:rPr>
      <w:t xml:space="preserve">Wzory formularzy - </w:t>
    </w:r>
    <w:r w:rsidRPr="00F354FC">
      <w:rPr>
        <w:sz w:val="12"/>
        <w:szCs w:val="12"/>
      </w:rPr>
      <w:t xml:space="preserve">zakup i dostawa 86 szt. </w:t>
    </w:r>
    <w:r>
      <w:rPr>
        <w:sz w:val="12"/>
        <w:szCs w:val="12"/>
      </w:rPr>
      <w:t>f</w:t>
    </w:r>
    <w:r w:rsidRPr="00F354FC">
      <w:rPr>
        <w:sz w:val="12"/>
        <w:szCs w:val="12"/>
      </w:rPr>
      <w:t xml:space="preserve">abrycznie nowych napędów do odłączników  110 </w:t>
    </w:r>
    <w:proofErr w:type="spellStart"/>
    <w:r w:rsidRPr="00F354FC">
      <w:rPr>
        <w:sz w:val="12"/>
        <w:szCs w:val="12"/>
      </w:rPr>
      <w:t>k</w:t>
    </w:r>
    <w:r>
      <w:rPr>
        <w:sz w:val="12"/>
        <w:szCs w:val="12"/>
      </w:rPr>
      <w:t>V</w:t>
    </w:r>
    <w:proofErr w:type="spellEnd"/>
    <w:r w:rsidRPr="00F354FC">
      <w:rPr>
        <w:sz w:val="12"/>
        <w:szCs w:val="12"/>
      </w:rPr>
      <w:t xml:space="preserve"> zainstalowanych w polach</w:t>
    </w:r>
    <w:r>
      <w:rPr>
        <w:sz w:val="12"/>
        <w:szCs w:val="12"/>
      </w:rPr>
      <w:t xml:space="preserve"> R</w:t>
    </w:r>
    <w:r w:rsidRPr="00F354FC">
      <w:rPr>
        <w:sz w:val="12"/>
        <w:szCs w:val="12"/>
      </w:rPr>
      <w:t xml:space="preserve">110 </w:t>
    </w:r>
    <w:proofErr w:type="spellStart"/>
    <w:r w:rsidRPr="00F354FC">
      <w:rPr>
        <w:sz w:val="12"/>
        <w:szCs w:val="12"/>
      </w:rPr>
      <w:t>k</w:t>
    </w:r>
    <w:r>
      <w:rPr>
        <w:sz w:val="12"/>
        <w:szCs w:val="12"/>
      </w:rPr>
      <w:t>V</w:t>
    </w:r>
    <w:proofErr w:type="spellEnd"/>
    <w:r w:rsidRPr="00F354FC">
      <w:rPr>
        <w:sz w:val="12"/>
        <w:szCs w:val="12"/>
      </w:rPr>
      <w:t xml:space="preserve"> </w:t>
    </w:r>
    <w:r>
      <w:rPr>
        <w:sz w:val="12"/>
        <w:szCs w:val="12"/>
      </w:rPr>
      <w:t xml:space="preserve">  </w:t>
    </w:r>
    <w:r w:rsidRPr="00F354FC">
      <w:rPr>
        <w:sz w:val="12"/>
        <w:szCs w:val="12"/>
      </w:rPr>
      <w:t xml:space="preserve">w </w:t>
    </w:r>
    <w:r>
      <w:rPr>
        <w:sz w:val="12"/>
        <w:szCs w:val="12"/>
      </w:rPr>
      <w:t>SE</w:t>
    </w:r>
    <w:r w:rsidRPr="00F354FC">
      <w:rPr>
        <w:sz w:val="12"/>
        <w:szCs w:val="12"/>
      </w:rPr>
      <w:t xml:space="preserve"> </w:t>
    </w:r>
    <w:r>
      <w:rPr>
        <w:sz w:val="12"/>
        <w:szCs w:val="12"/>
      </w:rPr>
      <w:t>M</w:t>
    </w:r>
    <w:r w:rsidRPr="00F354FC">
      <w:rPr>
        <w:sz w:val="12"/>
        <w:szCs w:val="12"/>
      </w:rPr>
      <w:t>ory</w:t>
    </w:r>
  </w:p>
  <w:p w14:paraId="0D0AC9D4" w14:textId="155D3F29" w:rsidR="00B76B9D" w:rsidRPr="00AC4B0F" w:rsidRDefault="00B76B9D" w:rsidP="00A97B05">
    <w:pPr>
      <w:autoSpaceDE w:val="0"/>
      <w:autoSpaceDN w:val="0"/>
      <w:spacing w:before="120" w:after="120" w:line="276" w:lineRule="auto"/>
      <w:rPr>
        <w:rFonts w:ascii="Arial" w:hAnsi="Arial" w:cs="Arial"/>
        <w:snapToGrid w:val="0"/>
        <w:sz w:val="12"/>
        <w:szCs w:val="12"/>
        <w:lang w:eastAsia="pl-PL"/>
      </w:rPr>
    </w:pP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 w:rsidRPr="00AC4B0F">
      <w:rPr>
        <w:sz w:val="12"/>
        <w:szCs w:val="12"/>
        <w:lang w:eastAsia="pl-PL"/>
      </w:rPr>
      <w:tab/>
    </w:r>
    <w:r>
      <w:rPr>
        <w:sz w:val="12"/>
        <w:szCs w:val="12"/>
        <w:lang w:eastAsia="pl-PL"/>
      </w:rPr>
      <w:t xml:space="preserve">                                                                                           </w:t>
    </w:r>
    <w:r w:rsidRPr="00AC4B0F">
      <w:rPr>
        <w:rFonts w:ascii="Arial" w:hAnsi="Arial" w:cs="Arial"/>
        <w:snapToGrid w:val="0"/>
        <w:sz w:val="12"/>
        <w:szCs w:val="12"/>
        <w:lang w:eastAsia="pl-PL"/>
      </w:rPr>
      <w:t xml:space="preserve">Strona </w: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begin"/>
    </w:r>
    <w:r w:rsidRPr="00AC4B0F">
      <w:rPr>
        <w:rFonts w:ascii="Arial" w:hAnsi="Arial" w:cs="Arial"/>
        <w:snapToGrid w:val="0"/>
        <w:sz w:val="12"/>
        <w:szCs w:val="12"/>
        <w:lang w:eastAsia="pl-PL"/>
      </w:rPr>
      <w:instrText xml:space="preserve"> PAGE </w:instrTex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separate"/>
    </w:r>
    <w:r>
      <w:rPr>
        <w:rFonts w:ascii="Arial" w:hAnsi="Arial" w:cs="Arial"/>
        <w:noProof/>
        <w:snapToGrid w:val="0"/>
        <w:sz w:val="12"/>
        <w:szCs w:val="12"/>
        <w:lang w:eastAsia="pl-PL"/>
      </w:rPr>
      <w:t>1</w: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end"/>
    </w:r>
    <w:r w:rsidRPr="00AC4B0F">
      <w:rPr>
        <w:rFonts w:ascii="Arial" w:hAnsi="Arial" w:cs="Arial"/>
        <w:snapToGrid w:val="0"/>
        <w:sz w:val="12"/>
        <w:szCs w:val="12"/>
        <w:lang w:eastAsia="pl-PL"/>
      </w:rPr>
      <w:t xml:space="preserve"> z </w: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begin"/>
    </w:r>
    <w:r w:rsidRPr="00AC4B0F">
      <w:rPr>
        <w:rFonts w:ascii="Arial" w:hAnsi="Arial" w:cs="Arial"/>
        <w:snapToGrid w:val="0"/>
        <w:sz w:val="12"/>
        <w:szCs w:val="12"/>
        <w:lang w:eastAsia="pl-PL"/>
      </w:rPr>
      <w:instrText xml:space="preserve"> NUMPAGES </w:instrTex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separate"/>
    </w:r>
    <w:r>
      <w:rPr>
        <w:rFonts w:ascii="Arial" w:hAnsi="Arial" w:cs="Arial"/>
        <w:noProof/>
        <w:snapToGrid w:val="0"/>
        <w:sz w:val="12"/>
        <w:szCs w:val="12"/>
        <w:lang w:eastAsia="pl-PL"/>
      </w:rPr>
      <w:t>11</w: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end"/>
    </w:r>
  </w:p>
  <w:p w14:paraId="71ED740C" w14:textId="77777777" w:rsidR="00B76B9D" w:rsidRDefault="00B76B9D" w:rsidP="00790152">
    <w:pPr>
      <w:pStyle w:val="Stopka"/>
    </w:pPr>
  </w:p>
  <w:p w14:paraId="3D89ECBE" w14:textId="77777777" w:rsidR="00B76B9D" w:rsidRDefault="00B76B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6CEB4" w14:textId="77777777" w:rsidR="00F87F0A" w:rsidRDefault="00F87F0A">
      <w:r>
        <w:separator/>
      </w:r>
    </w:p>
  </w:footnote>
  <w:footnote w:type="continuationSeparator" w:id="0">
    <w:p w14:paraId="01BA38A4" w14:textId="77777777" w:rsidR="00F87F0A" w:rsidRDefault="00F87F0A">
      <w:r>
        <w:continuationSeparator/>
      </w:r>
    </w:p>
  </w:footnote>
  <w:footnote w:id="1">
    <w:p w14:paraId="0C455E7F" w14:textId="77777777" w:rsidR="00B76B9D" w:rsidRPr="00880AFC" w:rsidRDefault="00B76B9D" w:rsidP="00706396">
      <w:pPr>
        <w:pStyle w:val="Tekstprzypisudolnego"/>
        <w:rPr>
          <w:rFonts w:cs="Arial"/>
          <w:sz w:val="16"/>
          <w:szCs w:val="16"/>
        </w:rPr>
      </w:pPr>
      <w:r w:rsidRPr="001E63B3">
        <w:rPr>
          <w:rStyle w:val="Odwoanieprzypisudolnego"/>
          <w:rFonts w:cs="Arial"/>
          <w:sz w:val="16"/>
          <w:szCs w:val="16"/>
        </w:rPr>
        <w:footnoteRef/>
      </w:r>
      <w:r w:rsidRPr="00880AFC">
        <w:rPr>
          <w:rFonts w:cs="Arial"/>
          <w:sz w:val="16"/>
          <w:szCs w:val="16"/>
        </w:rPr>
        <w:t xml:space="preserve"> jeżeli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AC303" w14:textId="44C6CCF6" w:rsidR="00B76B9D" w:rsidRDefault="00B76B9D">
    <w:pPr>
      <w:pStyle w:val="Nagwek"/>
    </w:pPr>
    <w:r>
      <w:rPr>
        <w:noProof/>
        <w:lang w:eastAsia="pl-PL"/>
      </w:rPr>
      <w:drawing>
        <wp:inline distT="0" distB="0" distL="0" distR="0" wp14:anchorId="595BBC2A" wp14:editId="25B2507F">
          <wp:extent cx="2883535" cy="4572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44DD7" w14:textId="6EDB59BE" w:rsidR="00B76B9D" w:rsidRDefault="00B76B9D">
    <w:pPr>
      <w:pStyle w:val="Nagwek"/>
    </w:pPr>
  </w:p>
  <w:p w14:paraId="6B747DF7" w14:textId="1C281E4E" w:rsidR="00B76B9D" w:rsidRDefault="00B76B9D">
    <w:pPr>
      <w:pStyle w:val="Nagwek"/>
    </w:pPr>
    <w:r w:rsidRPr="009114BF">
      <w:rPr>
        <w:noProof/>
        <w:lang w:eastAsia="pl-PL"/>
      </w:rPr>
      <w:drawing>
        <wp:inline distT="0" distB="0" distL="0" distR="0" wp14:anchorId="2B821119" wp14:editId="37D6BF1A">
          <wp:extent cx="2883079" cy="4546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079" cy="454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C2F74" w14:textId="77777777" w:rsidR="00B76B9D" w:rsidRDefault="00B76B9D">
    <w:pPr>
      <w:pStyle w:val="Nagwek"/>
    </w:pPr>
    <w:r w:rsidRPr="009114BF">
      <w:rPr>
        <w:noProof/>
        <w:lang w:eastAsia="pl-PL"/>
      </w:rPr>
      <w:drawing>
        <wp:anchor distT="0" distB="0" distL="114300" distR="114300" simplePos="0" relativeHeight="251660288" behindDoc="0" locked="0" layoutInCell="1" allowOverlap="0" wp14:anchorId="4D1F4D2F" wp14:editId="44E0EEEC">
          <wp:simplePos x="0" y="0"/>
          <wp:positionH relativeFrom="column">
            <wp:posOffset>-152152</wp:posOffset>
          </wp:positionH>
          <wp:positionV relativeFrom="paragraph">
            <wp:posOffset>-186524</wp:posOffset>
          </wp:positionV>
          <wp:extent cx="2886075" cy="506095"/>
          <wp:effectExtent l="0" t="0" r="9525" b="825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6075" cy="506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ABC12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</w:lvl>
    <w:lvl w:ilvl="1">
      <w:start w:val="1"/>
      <w:numFmt w:val="decimal"/>
      <w:pStyle w:val="Nagwek2"/>
      <w:lvlText w:val="4.%2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%2.%3.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</w:lvl>
  </w:abstractNum>
  <w:abstractNum w:abstractNumId="2" w15:restartNumberingAfterBreak="0">
    <w:nsid w:val="00000002"/>
    <w:multiLevelType w:val="multilevel"/>
    <w:tmpl w:val="11122ECA"/>
    <w:name w:val="WW8Num1"/>
    <w:lvl w:ilvl="0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eastAsia="Times New Roman"/>
        <w:b/>
      </w:rPr>
    </w:lvl>
  </w:abstractNum>
  <w:abstractNum w:abstractNumId="4" w15:restartNumberingAfterBreak="0">
    <w:nsid w:val="00000004"/>
    <w:multiLevelType w:val="multilevel"/>
    <w:tmpl w:val="784A2E70"/>
    <w:name w:val="WW8Num4"/>
    <w:lvl w:ilvl="0">
      <w:start w:val="1"/>
      <w:numFmt w:val="decimal"/>
      <w:pStyle w:val="spis"/>
      <w:lvlText w:val="%1."/>
      <w:lvlJc w:val="left"/>
      <w:pPr>
        <w:tabs>
          <w:tab w:val="num" w:pos="855"/>
        </w:tabs>
        <w:ind w:left="855" w:hanging="855"/>
      </w:pPr>
    </w:lvl>
    <w:lvl w:ilvl="1">
      <w:start w:val="1"/>
      <w:numFmt w:val="decimal"/>
      <w:lvlText w:val="%1.%2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%2.%3.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</w:lvl>
    <w:lvl w:ilvl="1">
      <w:start w:val="1"/>
      <w:numFmt w:val="decimal"/>
      <w:lvlText w:val="4.%2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%2.%3.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6."/>
      <w:lvlJc w:val="left"/>
      <w:pPr>
        <w:tabs>
          <w:tab w:val="num" w:pos="855"/>
        </w:tabs>
        <w:ind w:left="855" w:hanging="855"/>
      </w:pPr>
    </w:lvl>
    <w:lvl w:ilvl="1">
      <w:start w:val="1"/>
      <w:numFmt w:val="none"/>
      <w:suff w:val="nothing"/>
      <w:lvlText w:val="4.1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..%3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..%3.%4.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..%3.%4.%5.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..%3.%4.%5.%6.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..%3.%4.%5.%6.%7.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..%3.%4.%5.%6.%7.%8.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..%3.%4.%5.%6.%7.%8.%9.."/>
      <w:lvlJc w:val="left"/>
      <w:pPr>
        <w:tabs>
          <w:tab w:val="num" w:pos="2936"/>
        </w:tabs>
        <w:ind w:left="2936" w:hanging="1800"/>
      </w:p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sz w:val="24"/>
      </w:rPr>
    </w:lvl>
  </w:abstractNum>
  <w:abstractNum w:abstractNumId="9" w15:restartNumberingAfterBreak="0">
    <w:nsid w:val="0000000A"/>
    <w:multiLevelType w:val="multilevel"/>
    <w:tmpl w:val="0000000A"/>
    <w:name w:val="WW8Num12"/>
    <w:lvl w:ilvl="0">
      <w:start w:val="1"/>
      <w:numFmt w:val="none"/>
      <w:suff w:val="nothing"/>
      <w:lvlText w:val="6."/>
      <w:lvlJc w:val="left"/>
      <w:pPr>
        <w:tabs>
          <w:tab w:val="num" w:pos="855"/>
        </w:tabs>
        <w:ind w:left="855" w:hanging="855"/>
      </w:pPr>
    </w:lvl>
    <w:lvl w:ilvl="1">
      <w:start w:val="1"/>
      <w:numFmt w:val="none"/>
      <w:suff w:val="nothing"/>
      <w:lvlText w:val="3.1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..%3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..%3.%4.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..%3.%4.%5.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..%3.%4.%5.%6.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..%3.%4.%5.%6.%7.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..%3.%4.%5.%6.%7.%8.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..%3.%4.%5.%6.%7.%8.%9.."/>
      <w:lvlJc w:val="left"/>
      <w:pPr>
        <w:tabs>
          <w:tab w:val="num" w:pos="2936"/>
        </w:tabs>
        <w:ind w:left="2936" w:hanging="1800"/>
      </w:pPr>
    </w:lvl>
  </w:abstractNum>
  <w:abstractNum w:abstractNumId="10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2"/>
      </w:rPr>
    </w:lvl>
  </w:abstractNum>
  <w:abstractNum w:abstractNumId="11" w15:restartNumberingAfterBreak="0">
    <w:nsid w:val="0000000C"/>
    <w:multiLevelType w:val="multilevel"/>
    <w:tmpl w:val="0000000C"/>
    <w:name w:val="WW8Num18"/>
    <w:lvl w:ilvl="0">
      <w:start w:val="1"/>
      <w:numFmt w:val="none"/>
      <w:suff w:val="nothing"/>
      <w:lvlText w:val="6."/>
      <w:lvlJc w:val="left"/>
      <w:pPr>
        <w:tabs>
          <w:tab w:val="num" w:pos="855"/>
        </w:tabs>
        <w:ind w:left="855" w:hanging="855"/>
      </w:pPr>
    </w:lvl>
    <w:lvl w:ilvl="1">
      <w:start w:val="1"/>
      <w:numFmt w:val="none"/>
      <w:suff w:val="nothing"/>
      <w:lvlText w:val="4.2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..%3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..%3.%4.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..%3.%4.%5.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..%3.%4.%5.%6.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..%3.%4.%5.%6.%7.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..%3.%4.%5.%6.%7.%8.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..%3.%4.%5.%6.%7.%8.%9.."/>
      <w:lvlJc w:val="left"/>
      <w:pPr>
        <w:tabs>
          <w:tab w:val="num" w:pos="2936"/>
        </w:tabs>
        <w:ind w:left="2936" w:hanging="1800"/>
      </w:pPr>
    </w:lvl>
  </w:abstractNum>
  <w:abstractNum w:abstractNumId="12" w15:restartNumberingAfterBreak="0">
    <w:nsid w:val="0000000D"/>
    <w:multiLevelType w:val="singleLevel"/>
    <w:tmpl w:val="DC44BDB0"/>
    <w:name w:val="WW8Num21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sz w:val="20"/>
        <w:szCs w:val="20"/>
      </w:rPr>
    </w:lvl>
  </w:abstractNum>
  <w:abstractNum w:abstractNumId="13" w15:restartNumberingAfterBreak="0">
    <w:nsid w:val="0000000E"/>
    <w:multiLevelType w:val="singleLevel"/>
    <w:tmpl w:val="0000000E"/>
    <w:name w:val="WW8Num24"/>
    <w:lvl w:ilvl="0">
      <w:start w:val="1"/>
      <w:numFmt w:val="lowerLetter"/>
      <w:lvlText w:val="%1)"/>
      <w:lvlJc w:val="left"/>
      <w:pPr>
        <w:tabs>
          <w:tab w:val="num" w:pos="765"/>
        </w:tabs>
        <w:ind w:left="765" w:hanging="340"/>
      </w:pPr>
      <w:rPr>
        <w:sz w:val="24"/>
        <w:szCs w:val="24"/>
      </w:rPr>
    </w:lvl>
  </w:abstractNum>
  <w:abstractNum w:abstractNumId="14" w15:restartNumberingAfterBreak="0">
    <w:nsid w:val="0000000F"/>
    <w:multiLevelType w:val="singleLevel"/>
    <w:tmpl w:val="0000000F"/>
    <w:name w:val="WW8Num26"/>
    <w:lvl w:ilvl="0">
      <w:start w:val="1"/>
      <w:numFmt w:val="decimal"/>
      <w:lvlText w:val="%1"/>
      <w:lvlJc w:val="center"/>
      <w:pPr>
        <w:tabs>
          <w:tab w:val="num" w:pos="0"/>
        </w:tabs>
        <w:ind w:left="0" w:firstLine="288"/>
      </w:pPr>
    </w:lvl>
  </w:abstractNum>
  <w:abstractNum w:abstractNumId="15" w15:restartNumberingAfterBreak="0">
    <w:nsid w:val="00000010"/>
    <w:multiLevelType w:val="singleLevel"/>
    <w:tmpl w:val="00000010"/>
    <w:name w:val="WW8Num27"/>
    <w:lvl w:ilvl="0">
      <w:start w:val="1"/>
      <w:numFmt w:val="lowerLetter"/>
      <w:lvlText w:val="%1)"/>
      <w:lvlJc w:val="left"/>
      <w:pPr>
        <w:tabs>
          <w:tab w:val="num" w:pos="765"/>
        </w:tabs>
        <w:ind w:left="765" w:hanging="340"/>
      </w:pPr>
      <w:rPr>
        <w:sz w:val="24"/>
        <w:szCs w:val="24"/>
      </w:rPr>
    </w:lvl>
  </w:abstractNum>
  <w:abstractNum w:abstractNumId="16" w15:restartNumberingAfterBreak="0">
    <w:nsid w:val="00000012"/>
    <w:multiLevelType w:val="singleLevel"/>
    <w:tmpl w:val="00000012"/>
    <w:name w:val="WW8Num30"/>
    <w:lvl w:ilvl="0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/>
      </w:rPr>
    </w:lvl>
  </w:abstractNum>
  <w:abstractNum w:abstractNumId="17" w15:restartNumberingAfterBreak="0">
    <w:nsid w:val="00000013"/>
    <w:multiLevelType w:val="singleLevel"/>
    <w:tmpl w:val="00000013"/>
    <w:name w:val="WW8Num31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</w:abstractNum>
  <w:abstractNum w:abstractNumId="18" w15:restartNumberingAfterBreak="0">
    <w:nsid w:val="00000014"/>
    <w:multiLevelType w:val="singleLevel"/>
    <w:tmpl w:val="00000014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00000015"/>
    <w:multiLevelType w:val="multilevel"/>
    <w:tmpl w:val="00000015"/>
    <w:name w:val="WW8Num35"/>
    <w:lvl w:ilvl="0">
      <w:start w:val="1"/>
      <w:numFmt w:val="none"/>
      <w:suff w:val="nothing"/>
      <w:lvlText w:val="6."/>
      <w:lvlJc w:val="left"/>
      <w:pPr>
        <w:tabs>
          <w:tab w:val="num" w:pos="855"/>
        </w:tabs>
        <w:ind w:left="855" w:hanging="855"/>
      </w:pPr>
    </w:lvl>
    <w:lvl w:ilvl="1">
      <w:start w:val="1"/>
      <w:numFmt w:val="none"/>
      <w:suff w:val="nothing"/>
      <w:lvlText w:val="3.2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..%3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..%3.%4.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..%3.%4.%5.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..%3.%4.%5.%6.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..%3.%4.%5.%6.%7.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..%3.%4.%5.%6.%7.%8.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..%3.%4.%5.%6.%7.%8.%9.."/>
      <w:lvlJc w:val="left"/>
      <w:pPr>
        <w:tabs>
          <w:tab w:val="num" w:pos="2936"/>
        </w:tabs>
        <w:ind w:left="2936" w:hanging="1800"/>
      </w:pPr>
    </w:lvl>
  </w:abstractNum>
  <w:abstractNum w:abstractNumId="20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</w:abstractNum>
  <w:abstractNum w:abstractNumId="21" w15:restartNumberingAfterBreak="0">
    <w:nsid w:val="00000017"/>
    <w:multiLevelType w:val="multilevel"/>
    <w:tmpl w:val="00000017"/>
    <w:name w:val="WW8Num38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2" w15:restartNumberingAfterBreak="0">
    <w:nsid w:val="00000018"/>
    <w:multiLevelType w:val="singleLevel"/>
    <w:tmpl w:val="00000018"/>
    <w:name w:val="WW8Num39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2"/>
      </w:rPr>
    </w:lvl>
  </w:abstractNum>
  <w:abstractNum w:abstractNumId="23" w15:restartNumberingAfterBreak="0">
    <w:nsid w:val="00000019"/>
    <w:multiLevelType w:val="singleLevel"/>
    <w:tmpl w:val="00000019"/>
    <w:name w:val="WW8Num42"/>
    <w:lvl w:ilvl="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</w:abstractNum>
  <w:abstractNum w:abstractNumId="24" w15:restartNumberingAfterBreak="0">
    <w:nsid w:val="0000001A"/>
    <w:multiLevelType w:val="singleLevel"/>
    <w:tmpl w:val="0000001A"/>
    <w:name w:val="WW8Num43"/>
    <w:lvl w:ilvl="0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/>
      </w:rPr>
    </w:lvl>
  </w:abstractNum>
  <w:abstractNum w:abstractNumId="25" w15:restartNumberingAfterBreak="0">
    <w:nsid w:val="01F836AA"/>
    <w:multiLevelType w:val="hybridMultilevel"/>
    <w:tmpl w:val="19AAFC66"/>
    <w:name w:val="Outlin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eastAsia="Times New Roman" w:hint="default"/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3AF7DE7"/>
    <w:multiLevelType w:val="hybridMultilevel"/>
    <w:tmpl w:val="967828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08780734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CB41622"/>
    <w:multiLevelType w:val="hybridMultilevel"/>
    <w:tmpl w:val="71D46B0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2795B35"/>
    <w:multiLevelType w:val="hybridMultilevel"/>
    <w:tmpl w:val="66CACC48"/>
    <w:lvl w:ilvl="0" w:tplc="D2C0B676">
      <w:start w:val="4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BC7432"/>
    <w:multiLevelType w:val="hybridMultilevel"/>
    <w:tmpl w:val="8C066096"/>
    <w:lvl w:ilvl="0" w:tplc="58EA88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48D773B"/>
    <w:multiLevelType w:val="hybridMultilevel"/>
    <w:tmpl w:val="51D48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CE2FB8"/>
    <w:multiLevelType w:val="hybridMultilevel"/>
    <w:tmpl w:val="F9BE8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1A40DD"/>
    <w:multiLevelType w:val="hybridMultilevel"/>
    <w:tmpl w:val="9B5A678E"/>
    <w:lvl w:ilvl="0" w:tplc="286CFD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B62368"/>
    <w:multiLevelType w:val="multilevel"/>
    <w:tmpl w:val="2152C38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3C280072"/>
    <w:multiLevelType w:val="hybridMultilevel"/>
    <w:tmpl w:val="9D4A960E"/>
    <w:lvl w:ilvl="0" w:tplc="3118F20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546B19"/>
    <w:multiLevelType w:val="multilevel"/>
    <w:tmpl w:val="DD5E050A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27A7FCC"/>
    <w:multiLevelType w:val="hybridMultilevel"/>
    <w:tmpl w:val="1196F9D4"/>
    <w:name w:val="Outline3"/>
    <w:lvl w:ilvl="0" w:tplc="A83203A8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4A246B9"/>
    <w:multiLevelType w:val="hybridMultilevel"/>
    <w:tmpl w:val="9B5A678E"/>
    <w:lvl w:ilvl="0" w:tplc="286CFD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704B74"/>
    <w:multiLevelType w:val="hybridMultilevel"/>
    <w:tmpl w:val="BEA2C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40295D"/>
    <w:multiLevelType w:val="multilevel"/>
    <w:tmpl w:val="57CCB8DC"/>
    <w:lvl w:ilvl="0">
      <w:start w:val="4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agl11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584F0705"/>
    <w:multiLevelType w:val="hybridMultilevel"/>
    <w:tmpl w:val="D3CA999A"/>
    <w:lvl w:ilvl="0" w:tplc="2802422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9C07F6"/>
    <w:multiLevelType w:val="hybridMultilevel"/>
    <w:tmpl w:val="A722316C"/>
    <w:name w:val="Outline2"/>
    <w:lvl w:ilvl="0" w:tplc="6DFA7856">
      <w:start w:val="3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6400C0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AA19D0"/>
    <w:multiLevelType w:val="hybridMultilevel"/>
    <w:tmpl w:val="71D46B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8252BD"/>
    <w:multiLevelType w:val="hybridMultilevel"/>
    <w:tmpl w:val="6CBA81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9E55165"/>
    <w:multiLevelType w:val="hybridMultilevel"/>
    <w:tmpl w:val="39C2467A"/>
    <w:lvl w:ilvl="0" w:tplc="FED02E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E6074B"/>
    <w:multiLevelType w:val="hybridMultilevel"/>
    <w:tmpl w:val="9DA40982"/>
    <w:lvl w:ilvl="0" w:tplc="22FA4362">
      <w:start w:val="1"/>
      <w:numFmt w:val="decimal"/>
      <w:lvlText w:val="%1)"/>
      <w:lvlJc w:val="left"/>
      <w:pPr>
        <w:ind w:left="532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042" w:hanging="360"/>
      </w:pPr>
    </w:lvl>
    <w:lvl w:ilvl="2" w:tplc="0415001B" w:tentative="1">
      <w:start w:val="1"/>
      <w:numFmt w:val="lowerRoman"/>
      <w:lvlText w:val="%3."/>
      <w:lvlJc w:val="right"/>
      <w:pPr>
        <w:ind w:left="6762" w:hanging="180"/>
      </w:pPr>
    </w:lvl>
    <w:lvl w:ilvl="3" w:tplc="0415000F" w:tentative="1">
      <w:start w:val="1"/>
      <w:numFmt w:val="decimal"/>
      <w:lvlText w:val="%4."/>
      <w:lvlJc w:val="left"/>
      <w:pPr>
        <w:ind w:left="7482" w:hanging="360"/>
      </w:pPr>
    </w:lvl>
    <w:lvl w:ilvl="4" w:tplc="04150019" w:tentative="1">
      <w:start w:val="1"/>
      <w:numFmt w:val="lowerLetter"/>
      <w:lvlText w:val="%5."/>
      <w:lvlJc w:val="left"/>
      <w:pPr>
        <w:ind w:left="8202" w:hanging="360"/>
      </w:pPr>
    </w:lvl>
    <w:lvl w:ilvl="5" w:tplc="0415001B" w:tentative="1">
      <w:start w:val="1"/>
      <w:numFmt w:val="lowerRoman"/>
      <w:lvlText w:val="%6."/>
      <w:lvlJc w:val="right"/>
      <w:pPr>
        <w:ind w:left="8922" w:hanging="180"/>
      </w:pPr>
    </w:lvl>
    <w:lvl w:ilvl="6" w:tplc="0415000F" w:tentative="1">
      <w:start w:val="1"/>
      <w:numFmt w:val="decimal"/>
      <w:lvlText w:val="%7."/>
      <w:lvlJc w:val="left"/>
      <w:pPr>
        <w:ind w:left="9642" w:hanging="360"/>
      </w:pPr>
    </w:lvl>
    <w:lvl w:ilvl="7" w:tplc="04150019" w:tentative="1">
      <w:start w:val="1"/>
      <w:numFmt w:val="lowerLetter"/>
      <w:lvlText w:val="%8."/>
      <w:lvlJc w:val="left"/>
      <w:pPr>
        <w:ind w:left="10362" w:hanging="360"/>
      </w:pPr>
    </w:lvl>
    <w:lvl w:ilvl="8" w:tplc="0415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49" w15:restartNumberingAfterBreak="0">
    <w:nsid w:val="71674E3F"/>
    <w:multiLevelType w:val="hybridMultilevel"/>
    <w:tmpl w:val="DB109560"/>
    <w:lvl w:ilvl="0" w:tplc="17D0DA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9975F3C"/>
    <w:multiLevelType w:val="multilevel"/>
    <w:tmpl w:val="4322D738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7EA54386"/>
    <w:multiLevelType w:val="hybridMultilevel"/>
    <w:tmpl w:val="AF422A78"/>
    <w:lvl w:ilvl="0" w:tplc="652A999C">
      <w:start w:val="1"/>
      <w:numFmt w:val="decimal"/>
      <w:lvlText w:val="%1)"/>
      <w:lvlJc w:val="left"/>
      <w:pPr>
        <w:ind w:left="720" w:hanging="360"/>
      </w:pPr>
      <w:rPr>
        <w:rFonts w:eastAsia="DejaVuSans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016937">
    <w:abstractNumId w:val="1"/>
  </w:num>
  <w:num w:numId="2" w16cid:durableId="49811106">
    <w:abstractNumId w:val="4"/>
  </w:num>
  <w:num w:numId="3" w16cid:durableId="254441248">
    <w:abstractNumId w:val="40"/>
  </w:num>
  <w:num w:numId="4" w16cid:durableId="1476797762">
    <w:abstractNumId w:val="50"/>
  </w:num>
  <w:num w:numId="5" w16cid:durableId="1469125336">
    <w:abstractNumId w:val="36"/>
  </w:num>
  <w:num w:numId="6" w16cid:durableId="1192451118">
    <w:abstractNumId w:val="30"/>
  </w:num>
  <w:num w:numId="7" w16cid:durableId="1729568002">
    <w:abstractNumId w:val="48"/>
  </w:num>
  <w:num w:numId="8" w16cid:durableId="1290893159">
    <w:abstractNumId w:val="35"/>
  </w:num>
  <w:num w:numId="9" w16cid:durableId="997655451">
    <w:abstractNumId w:val="33"/>
  </w:num>
  <w:num w:numId="10" w16cid:durableId="753815857">
    <w:abstractNumId w:val="38"/>
  </w:num>
  <w:num w:numId="11" w16cid:durableId="950282922">
    <w:abstractNumId w:val="39"/>
  </w:num>
  <w:num w:numId="12" w16cid:durableId="1601062940">
    <w:abstractNumId w:val="45"/>
  </w:num>
  <w:num w:numId="13" w16cid:durableId="95096699">
    <w:abstractNumId w:val="49"/>
  </w:num>
  <w:num w:numId="14" w16cid:durableId="1212037309">
    <w:abstractNumId w:val="46"/>
  </w:num>
  <w:num w:numId="15" w16cid:durableId="1376345622">
    <w:abstractNumId w:val="47"/>
  </w:num>
  <w:num w:numId="16" w16cid:durableId="324937188">
    <w:abstractNumId w:val="43"/>
  </w:num>
  <w:num w:numId="17" w16cid:durableId="1292713231">
    <w:abstractNumId w:val="27"/>
  </w:num>
  <w:num w:numId="18" w16cid:durableId="83958836">
    <w:abstractNumId w:val="41"/>
  </w:num>
  <w:num w:numId="19" w16cid:durableId="927545578">
    <w:abstractNumId w:val="26"/>
  </w:num>
  <w:num w:numId="20" w16cid:durableId="1154495146">
    <w:abstractNumId w:val="0"/>
  </w:num>
  <w:num w:numId="21" w16cid:durableId="6262071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32397618">
    <w:abstractNumId w:val="31"/>
  </w:num>
  <w:num w:numId="23" w16cid:durableId="16502874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39968607">
    <w:abstractNumId w:val="51"/>
  </w:num>
  <w:num w:numId="25" w16cid:durableId="1100419421">
    <w:abstractNumId w:val="29"/>
  </w:num>
  <w:num w:numId="26" w16cid:durableId="976642659">
    <w:abstractNumId w:val="34"/>
  </w:num>
  <w:num w:numId="27" w16cid:durableId="245506014">
    <w:abstractNumId w:val="44"/>
  </w:num>
  <w:num w:numId="28" w16cid:durableId="961224865">
    <w:abstractNumId w:val="28"/>
  </w:num>
  <w:num w:numId="29" w16cid:durableId="658657866">
    <w:abstractNumId w:val="25"/>
  </w:num>
  <w:num w:numId="30" w16cid:durableId="409010572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9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6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1A8"/>
    <w:rsid w:val="00000804"/>
    <w:rsid w:val="00003A37"/>
    <w:rsid w:val="0001624C"/>
    <w:rsid w:val="000241B2"/>
    <w:rsid w:val="000251AE"/>
    <w:rsid w:val="00025CF1"/>
    <w:rsid w:val="00027DAA"/>
    <w:rsid w:val="00042977"/>
    <w:rsid w:val="00043279"/>
    <w:rsid w:val="00044D13"/>
    <w:rsid w:val="00051660"/>
    <w:rsid w:val="00054BAA"/>
    <w:rsid w:val="00060B31"/>
    <w:rsid w:val="00061989"/>
    <w:rsid w:val="00061FF4"/>
    <w:rsid w:val="000639CE"/>
    <w:rsid w:val="00065958"/>
    <w:rsid w:val="00077A1C"/>
    <w:rsid w:val="00082756"/>
    <w:rsid w:val="0009007F"/>
    <w:rsid w:val="000A0F17"/>
    <w:rsid w:val="000A1ADF"/>
    <w:rsid w:val="000A5086"/>
    <w:rsid w:val="000A545F"/>
    <w:rsid w:val="000A61A1"/>
    <w:rsid w:val="000A6D05"/>
    <w:rsid w:val="000A779B"/>
    <w:rsid w:val="000B0BA5"/>
    <w:rsid w:val="000B27D9"/>
    <w:rsid w:val="000C1FD1"/>
    <w:rsid w:val="000C2037"/>
    <w:rsid w:val="000C580D"/>
    <w:rsid w:val="000C5E25"/>
    <w:rsid w:val="000C657A"/>
    <w:rsid w:val="000D6199"/>
    <w:rsid w:val="000D6492"/>
    <w:rsid w:val="000D769D"/>
    <w:rsid w:val="000E11F6"/>
    <w:rsid w:val="000E1B82"/>
    <w:rsid w:val="000E2E53"/>
    <w:rsid w:val="000F6A77"/>
    <w:rsid w:val="000F6D52"/>
    <w:rsid w:val="00103074"/>
    <w:rsid w:val="00106979"/>
    <w:rsid w:val="00112086"/>
    <w:rsid w:val="001120FF"/>
    <w:rsid w:val="00112388"/>
    <w:rsid w:val="00114219"/>
    <w:rsid w:val="001172EB"/>
    <w:rsid w:val="00121369"/>
    <w:rsid w:val="001220E8"/>
    <w:rsid w:val="0012463C"/>
    <w:rsid w:val="00130B6E"/>
    <w:rsid w:val="00132147"/>
    <w:rsid w:val="00145A84"/>
    <w:rsid w:val="0014663A"/>
    <w:rsid w:val="00153725"/>
    <w:rsid w:val="00154F29"/>
    <w:rsid w:val="001607F2"/>
    <w:rsid w:val="00161224"/>
    <w:rsid w:val="001628A3"/>
    <w:rsid w:val="00163BF1"/>
    <w:rsid w:val="00167912"/>
    <w:rsid w:val="001736B0"/>
    <w:rsid w:val="00174EB3"/>
    <w:rsid w:val="00184879"/>
    <w:rsid w:val="00186137"/>
    <w:rsid w:val="00186E59"/>
    <w:rsid w:val="001938D6"/>
    <w:rsid w:val="00193ED4"/>
    <w:rsid w:val="001958E8"/>
    <w:rsid w:val="00197780"/>
    <w:rsid w:val="001A6769"/>
    <w:rsid w:val="001A68C6"/>
    <w:rsid w:val="001B0985"/>
    <w:rsid w:val="001B1E7A"/>
    <w:rsid w:val="001B4330"/>
    <w:rsid w:val="001B4A1C"/>
    <w:rsid w:val="001B78E6"/>
    <w:rsid w:val="001C3818"/>
    <w:rsid w:val="001C3F05"/>
    <w:rsid w:val="001D4E50"/>
    <w:rsid w:val="001D577D"/>
    <w:rsid w:val="001D66F8"/>
    <w:rsid w:val="001E2970"/>
    <w:rsid w:val="001E37F2"/>
    <w:rsid w:val="001E4AD1"/>
    <w:rsid w:val="001F0C24"/>
    <w:rsid w:val="001F26CF"/>
    <w:rsid w:val="001F5260"/>
    <w:rsid w:val="001F6CF6"/>
    <w:rsid w:val="002011A2"/>
    <w:rsid w:val="002022BD"/>
    <w:rsid w:val="0021138C"/>
    <w:rsid w:val="002141FE"/>
    <w:rsid w:val="0021548D"/>
    <w:rsid w:val="002240E0"/>
    <w:rsid w:val="0022671E"/>
    <w:rsid w:val="0023041D"/>
    <w:rsid w:val="00233AA3"/>
    <w:rsid w:val="002355E5"/>
    <w:rsid w:val="00241B91"/>
    <w:rsid w:val="00244ECA"/>
    <w:rsid w:val="00246EB8"/>
    <w:rsid w:val="002540D7"/>
    <w:rsid w:val="00264465"/>
    <w:rsid w:val="002677DF"/>
    <w:rsid w:val="00270A5D"/>
    <w:rsid w:val="00273954"/>
    <w:rsid w:val="0027443C"/>
    <w:rsid w:val="002809FE"/>
    <w:rsid w:val="00285D61"/>
    <w:rsid w:val="00287326"/>
    <w:rsid w:val="00291071"/>
    <w:rsid w:val="002942EA"/>
    <w:rsid w:val="00297D39"/>
    <w:rsid w:val="002A29BF"/>
    <w:rsid w:val="002A3E88"/>
    <w:rsid w:val="002A54EF"/>
    <w:rsid w:val="002A5D0D"/>
    <w:rsid w:val="002B63BA"/>
    <w:rsid w:val="002C03DB"/>
    <w:rsid w:val="002C159B"/>
    <w:rsid w:val="002C3A8E"/>
    <w:rsid w:val="002C433A"/>
    <w:rsid w:val="002D43B5"/>
    <w:rsid w:val="002D6BA6"/>
    <w:rsid w:val="002D7CCB"/>
    <w:rsid w:val="002E0F6E"/>
    <w:rsid w:val="002F1758"/>
    <w:rsid w:val="002F1F00"/>
    <w:rsid w:val="002F4556"/>
    <w:rsid w:val="002F6B10"/>
    <w:rsid w:val="002F7A25"/>
    <w:rsid w:val="003006F5"/>
    <w:rsid w:val="00302EA5"/>
    <w:rsid w:val="0030525E"/>
    <w:rsid w:val="00305D9B"/>
    <w:rsid w:val="00313383"/>
    <w:rsid w:val="003148A7"/>
    <w:rsid w:val="0032661A"/>
    <w:rsid w:val="00330076"/>
    <w:rsid w:val="00332423"/>
    <w:rsid w:val="00333E4B"/>
    <w:rsid w:val="00334E61"/>
    <w:rsid w:val="0033573C"/>
    <w:rsid w:val="00337492"/>
    <w:rsid w:val="00337891"/>
    <w:rsid w:val="00340781"/>
    <w:rsid w:val="00343DD4"/>
    <w:rsid w:val="00354223"/>
    <w:rsid w:val="0035553F"/>
    <w:rsid w:val="00356487"/>
    <w:rsid w:val="00362A53"/>
    <w:rsid w:val="00362F70"/>
    <w:rsid w:val="003665FC"/>
    <w:rsid w:val="00366FFC"/>
    <w:rsid w:val="00371FA8"/>
    <w:rsid w:val="003776FB"/>
    <w:rsid w:val="003856F2"/>
    <w:rsid w:val="00386799"/>
    <w:rsid w:val="00391594"/>
    <w:rsid w:val="003A2210"/>
    <w:rsid w:val="003A37A3"/>
    <w:rsid w:val="003B0717"/>
    <w:rsid w:val="003B0B33"/>
    <w:rsid w:val="003B19AE"/>
    <w:rsid w:val="003B1E55"/>
    <w:rsid w:val="003B2B57"/>
    <w:rsid w:val="003B4066"/>
    <w:rsid w:val="003B454C"/>
    <w:rsid w:val="003C1C44"/>
    <w:rsid w:val="003C27FC"/>
    <w:rsid w:val="003C514B"/>
    <w:rsid w:val="003C6528"/>
    <w:rsid w:val="003C7EC5"/>
    <w:rsid w:val="003D1109"/>
    <w:rsid w:val="003D490E"/>
    <w:rsid w:val="003D6D72"/>
    <w:rsid w:val="003E0E94"/>
    <w:rsid w:val="003E2127"/>
    <w:rsid w:val="003F14C3"/>
    <w:rsid w:val="003F4107"/>
    <w:rsid w:val="00400D18"/>
    <w:rsid w:val="0040101B"/>
    <w:rsid w:val="00402404"/>
    <w:rsid w:val="00403A1B"/>
    <w:rsid w:val="00405670"/>
    <w:rsid w:val="00410D0E"/>
    <w:rsid w:val="0041163E"/>
    <w:rsid w:val="00411A70"/>
    <w:rsid w:val="00411C9B"/>
    <w:rsid w:val="00412C05"/>
    <w:rsid w:val="0041550C"/>
    <w:rsid w:val="00422C67"/>
    <w:rsid w:val="00423C64"/>
    <w:rsid w:val="004245AF"/>
    <w:rsid w:val="00435BBD"/>
    <w:rsid w:val="00436907"/>
    <w:rsid w:val="00436D23"/>
    <w:rsid w:val="00437F8C"/>
    <w:rsid w:val="00440DB8"/>
    <w:rsid w:val="0044727F"/>
    <w:rsid w:val="004476FD"/>
    <w:rsid w:val="00455172"/>
    <w:rsid w:val="004552B5"/>
    <w:rsid w:val="00462658"/>
    <w:rsid w:val="00463744"/>
    <w:rsid w:val="0046488B"/>
    <w:rsid w:val="00465836"/>
    <w:rsid w:val="00471C81"/>
    <w:rsid w:val="0047294D"/>
    <w:rsid w:val="00481841"/>
    <w:rsid w:val="004828EB"/>
    <w:rsid w:val="00482FE0"/>
    <w:rsid w:val="004916FB"/>
    <w:rsid w:val="004948DC"/>
    <w:rsid w:val="004A3146"/>
    <w:rsid w:val="004A5DE0"/>
    <w:rsid w:val="004B2F3B"/>
    <w:rsid w:val="004B3E41"/>
    <w:rsid w:val="004B629E"/>
    <w:rsid w:val="004C2876"/>
    <w:rsid w:val="004D30A0"/>
    <w:rsid w:val="004E0088"/>
    <w:rsid w:val="004E275F"/>
    <w:rsid w:val="004E3505"/>
    <w:rsid w:val="004E43F4"/>
    <w:rsid w:val="004E4BE7"/>
    <w:rsid w:val="004E4C7B"/>
    <w:rsid w:val="004F0A99"/>
    <w:rsid w:val="004F11B7"/>
    <w:rsid w:val="004F5A0F"/>
    <w:rsid w:val="004F73A1"/>
    <w:rsid w:val="00503874"/>
    <w:rsid w:val="005061DE"/>
    <w:rsid w:val="005079A6"/>
    <w:rsid w:val="0051016A"/>
    <w:rsid w:val="00510A3D"/>
    <w:rsid w:val="005117F9"/>
    <w:rsid w:val="00511B57"/>
    <w:rsid w:val="005128B2"/>
    <w:rsid w:val="00515527"/>
    <w:rsid w:val="00515ECE"/>
    <w:rsid w:val="005169FC"/>
    <w:rsid w:val="00516BD7"/>
    <w:rsid w:val="00521FCE"/>
    <w:rsid w:val="00522656"/>
    <w:rsid w:val="0052326E"/>
    <w:rsid w:val="00523911"/>
    <w:rsid w:val="00530150"/>
    <w:rsid w:val="00542F49"/>
    <w:rsid w:val="00544A4C"/>
    <w:rsid w:val="00544B24"/>
    <w:rsid w:val="005462A4"/>
    <w:rsid w:val="005472E7"/>
    <w:rsid w:val="005521DE"/>
    <w:rsid w:val="005558DA"/>
    <w:rsid w:val="00557394"/>
    <w:rsid w:val="00564F33"/>
    <w:rsid w:val="00567C1D"/>
    <w:rsid w:val="00574A5B"/>
    <w:rsid w:val="005806E8"/>
    <w:rsid w:val="00582624"/>
    <w:rsid w:val="00582EA9"/>
    <w:rsid w:val="00593AA8"/>
    <w:rsid w:val="00593FA5"/>
    <w:rsid w:val="00595443"/>
    <w:rsid w:val="005A7D64"/>
    <w:rsid w:val="005B14D8"/>
    <w:rsid w:val="005B727F"/>
    <w:rsid w:val="005C0877"/>
    <w:rsid w:val="005C0E0A"/>
    <w:rsid w:val="005C11CF"/>
    <w:rsid w:val="005C1DDF"/>
    <w:rsid w:val="005C5DA9"/>
    <w:rsid w:val="005C6125"/>
    <w:rsid w:val="005C6EE5"/>
    <w:rsid w:val="005D0B36"/>
    <w:rsid w:val="005D6079"/>
    <w:rsid w:val="005D6803"/>
    <w:rsid w:val="005D70BA"/>
    <w:rsid w:val="005E108E"/>
    <w:rsid w:val="005E2C99"/>
    <w:rsid w:val="005E6AAC"/>
    <w:rsid w:val="005F0CD1"/>
    <w:rsid w:val="005F0E34"/>
    <w:rsid w:val="005F3331"/>
    <w:rsid w:val="005F39DF"/>
    <w:rsid w:val="005F5404"/>
    <w:rsid w:val="0060308D"/>
    <w:rsid w:val="006158E3"/>
    <w:rsid w:val="006176C9"/>
    <w:rsid w:val="006202BC"/>
    <w:rsid w:val="0062078B"/>
    <w:rsid w:val="006230C5"/>
    <w:rsid w:val="0062581A"/>
    <w:rsid w:val="00631740"/>
    <w:rsid w:val="00632EDF"/>
    <w:rsid w:val="0063784A"/>
    <w:rsid w:val="006444C8"/>
    <w:rsid w:val="00645C9C"/>
    <w:rsid w:val="00654FB6"/>
    <w:rsid w:val="00656389"/>
    <w:rsid w:val="00660D97"/>
    <w:rsid w:val="0066586B"/>
    <w:rsid w:val="0066640D"/>
    <w:rsid w:val="006704DC"/>
    <w:rsid w:val="006724BD"/>
    <w:rsid w:val="00677DB8"/>
    <w:rsid w:val="0068531B"/>
    <w:rsid w:val="006854D0"/>
    <w:rsid w:val="0068683E"/>
    <w:rsid w:val="006868C3"/>
    <w:rsid w:val="00690AC1"/>
    <w:rsid w:val="00692732"/>
    <w:rsid w:val="00695E28"/>
    <w:rsid w:val="006A0767"/>
    <w:rsid w:val="006A618E"/>
    <w:rsid w:val="006A619D"/>
    <w:rsid w:val="006C138E"/>
    <w:rsid w:val="006C27A5"/>
    <w:rsid w:val="006C2BA5"/>
    <w:rsid w:val="006C2DB8"/>
    <w:rsid w:val="006D2651"/>
    <w:rsid w:val="006D5DFE"/>
    <w:rsid w:val="006D647B"/>
    <w:rsid w:val="006E11BE"/>
    <w:rsid w:val="006E17A5"/>
    <w:rsid w:val="006E1FFD"/>
    <w:rsid w:val="006E210A"/>
    <w:rsid w:val="006E717C"/>
    <w:rsid w:val="006F78BC"/>
    <w:rsid w:val="0070179F"/>
    <w:rsid w:val="00703988"/>
    <w:rsid w:val="00705117"/>
    <w:rsid w:val="007055D0"/>
    <w:rsid w:val="00706396"/>
    <w:rsid w:val="007064F2"/>
    <w:rsid w:val="007067F8"/>
    <w:rsid w:val="00707792"/>
    <w:rsid w:val="00715D18"/>
    <w:rsid w:val="0072126E"/>
    <w:rsid w:val="007226BA"/>
    <w:rsid w:val="0072520C"/>
    <w:rsid w:val="0072586A"/>
    <w:rsid w:val="007272E3"/>
    <w:rsid w:val="007329CA"/>
    <w:rsid w:val="00733542"/>
    <w:rsid w:val="00745C42"/>
    <w:rsid w:val="0075114E"/>
    <w:rsid w:val="0075467F"/>
    <w:rsid w:val="00755AFA"/>
    <w:rsid w:val="00757CF9"/>
    <w:rsid w:val="00760837"/>
    <w:rsid w:val="007804EE"/>
    <w:rsid w:val="00780AD8"/>
    <w:rsid w:val="0078132F"/>
    <w:rsid w:val="00782D93"/>
    <w:rsid w:val="00790152"/>
    <w:rsid w:val="00790D82"/>
    <w:rsid w:val="007916F8"/>
    <w:rsid w:val="00796EE5"/>
    <w:rsid w:val="007A1670"/>
    <w:rsid w:val="007A4EF4"/>
    <w:rsid w:val="007A557C"/>
    <w:rsid w:val="007A5A1C"/>
    <w:rsid w:val="007B0AFD"/>
    <w:rsid w:val="007B5DCD"/>
    <w:rsid w:val="007C45A9"/>
    <w:rsid w:val="007C48D5"/>
    <w:rsid w:val="007C724D"/>
    <w:rsid w:val="007D42DC"/>
    <w:rsid w:val="007E3C8A"/>
    <w:rsid w:val="007E4C07"/>
    <w:rsid w:val="007E7BF2"/>
    <w:rsid w:val="008007EB"/>
    <w:rsid w:val="00801174"/>
    <w:rsid w:val="00807E81"/>
    <w:rsid w:val="00807F6C"/>
    <w:rsid w:val="00810492"/>
    <w:rsid w:val="0081382E"/>
    <w:rsid w:val="008236C4"/>
    <w:rsid w:val="00825A24"/>
    <w:rsid w:val="00831483"/>
    <w:rsid w:val="008356C8"/>
    <w:rsid w:val="0083765D"/>
    <w:rsid w:val="00840A48"/>
    <w:rsid w:val="008438AC"/>
    <w:rsid w:val="00853BB8"/>
    <w:rsid w:val="00855F1C"/>
    <w:rsid w:val="00857078"/>
    <w:rsid w:val="00860B2C"/>
    <w:rsid w:val="008612F7"/>
    <w:rsid w:val="008620D6"/>
    <w:rsid w:val="008670D0"/>
    <w:rsid w:val="00867A50"/>
    <w:rsid w:val="00871841"/>
    <w:rsid w:val="00872920"/>
    <w:rsid w:val="008814E5"/>
    <w:rsid w:val="008913B2"/>
    <w:rsid w:val="00894D22"/>
    <w:rsid w:val="0089536F"/>
    <w:rsid w:val="008957AF"/>
    <w:rsid w:val="008A41E0"/>
    <w:rsid w:val="008B61FD"/>
    <w:rsid w:val="008B6E8D"/>
    <w:rsid w:val="008B783F"/>
    <w:rsid w:val="008C56B5"/>
    <w:rsid w:val="008C79F5"/>
    <w:rsid w:val="008D2A98"/>
    <w:rsid w:val="008D741D"/>
    <w:rsid w:val="008E1D9E"/>
    <w:rsid w:val="008E54C3"/>
    <w:rsid w:val="008E599E"/>
    <w:rsid w:val="008E6B8A"/>
    <w:rsid w:val="008E7519"/>
    <w:rsid w:val="008E7910"/>
    <w:rsid w:val="008F61FA"/>
    <w:rsid w:val="009030AF"/>
    <w:rsid w:val="00903EBB"/>
    <w:rsid w:val="009058C1"/>
    <w:rsid w:val="00906688"/>
    <w:rsid w:val="009122E6"/>
    <w:rsid w:val="009204A7"/>
    <w:rsid w:val="00922DB8"/>
    <w:rsid w:val="00923505"/>
    <w:rsid w:val="00925A12"/>
    <w:rsid w:val="009266B4"/>
    <w:rsid w:val="00927526"/>
    <w:rsid w:val="00930AF4"/>
    <w:rsid w:val="00935F01"/>
    <w:rsid w:val="009373A7"/>
    <w:rsid w:val="00943065"/>
    <w:rsid w:val="00950402"/>
    <w:rsid w:val="00950EAD"/>
    <w:rsid w:val="009524B9"/>
    <w:rsid w:val="00952E7F"/>
    <w:rsid w:val="0095584D"/>
    <w:rsid w:val="00962E1C"/>
    <w:rsid w:val="00963E01"/>
    <w:rsid w:val="00963F35"/>
    <w:rsid w:val="00967AE2"/>
    <w:rsid w:val="00972772"/>
    <w:rsid w:val="009744AE"/>
    <w:rsid w:val="0097495C"/>
    <w:rsid w:val="00974DE0"/>
    <w:rsid w:val="009751FF"/>
    <w:rsid w:val="00976EA4"/>
    <w:rsid w:val="00980DE2"/>
    <w:rsid w:val="0098231D"/>
    <w:rsid w:val="009863AE"/>
    <w:rsid w:val="00986AE4"/>
    <w:rsid w:val="00996FE3"/>
    <w:rsid w:val="009B49B5"/>
    <w:rsid w:val="009B501B"/>
    <w:rsid w:val="009B6C61"/>
    <w:rsid w:val="009B7F9A"/>
    <w:rsid w:val="009C3337"/>
    <w:rsid w:val="009C5B84"/>
    <w:rsid w:val="009C60C5"/>
    <w:rsid w:val="009C797E"/>
    <w:rsid w:val="009E2ACB"/>
    <w:rsid w:val="009E6C01"/>
    <w:rsid w:val="009E79DF"/>
    <w:rsid w:val="009F5015"/>
    <w:rsid w:val="009F5F6B"/>
    <w:rsid w:val="009F6918"/>
    <w:rsid w:val="009F6BFE"/>
    <w:rsid w:val="009F6F06"/>
    <w:rsid w:val="00A02680"/>
    <w:rsid w:val="00A04424"/>
    <w:rsid w:val="00A05E81"/>
    <w:rsid w:val="00A07C5C"/>
    <w:rsid w:val="00A21380"/>
    <w:rsid w:val="00A251C4"/>
    <w:rsid w:val="00A25DC2"/>
    <w:rsid w:val="00A32447"/>
    <w:rsid w:val="00A3287C"/>
    <w:rsid w:val="00A36302"/>
    <w:rsid w:val="00A36326"/>
    <w:rsid w:val="00A40500"/>
    <w:rsid w:val="00A42058"/>
    <w:rsid w:val="00A42165"/>
    <w:rsid w:val="00A4276E"/>
    <w:rsid w:val="00A428A2"/>
    <w:rsid w:val="00A51020"/>
    <w:rsid w:val="00A535E1"/>
    <w:rsid w:val="00A5517A"/>
    <w:rsid w:val="00A557D3"/>
    <w:rsid w:val="00A628A6"/>
    <w:rsid w:val="00A65F73"/>
    <w:rsid w:val="00A719AF"/>
    <w:rsid w:val="00A71BBD"/>
    <w:rsid w:val="00A72294"/>
    <w:rsid w:val="00A76C10"/>
    <w:rsid w:val="00A825B5"/>
    <w:rsid w:val="00A851A8"/>
    <w:rsid w:val="00A857C8"/>
    <w:rsid w:val="00A87A2A"/>
    <w:rsid w:val="00A90156"/>
    <w:rsid w:val="00A908FE"/>
    <w:rsid w:val="00A92A9B"/>
    <w:rsid w:val="00A93034"/>
    <w:rsid w:val="00A9714F"/>
    <w:rsid w:val="00A97B05"/>
    <w:rsid w:val="00A97F8E"/>
    <w:rsid w:val="00AA5A63"/>
    <w:rsid w:val="00AA7727"/>
    <w:rsid w:val="00AB09EC"/>
    <w:rsid w:val="00AB6513"/>
    <w:rsid w:val="00AC2A8D"/>
    <w:rsid w:val="00AC4B0F"/>
    <w:rsid w:val="00AC5F0C"/>
    <w:rsid w:val="00AC6802"/>
    <w:rsid w:val="00AD149F"/>
    <w:rsid w:val="00AD779E"/>
    <w:rsid w:val="00AE2324"/>
    <w:rsid w:val="00AE3C39"/>
    <w:rsid w:val="00AE517C"/>
    <w:rsid w:val="00AF089B"/>
    <w:rsid w:val="00AF2823"/>
    <w:rsid w:val="00AF37B7"/>
    <w:rsid w:val="00AF6C7B"/>
    <w:rsid w:val="00B034C8"/>
    <w:rsid w:val="00B066AB"/>
    <w:rsid w:val="00B10805"/>
    <w:rsid w:val="00B12007"/>
    <w:rsid w:val="00B120EF"/>
    <w:rsid w:val="00B1315E"/>
    <w:rsid w:val="00B14EB1"/>
    <w:rsid w:val="00B2262E"/>
    <w:rsid w:val="00B27099"/>
    <w:rsid w:val="00B30F61"/>
    <w:rsid w:val="00B35F27"/>
    <w:rsid w:val="00B41F2B"/>
    <w:rsid w:val="00B530A6"/>
    <w:rsid w:val="00B635CF"/>
    <w:rsid w:val="00B646E3"/>
    <w:rsid w:val="00B64F2B"/>
    <w:rsid w:val="00B71F14"/>
    <w:rsid w:val="00B75115"/>
    <w:rsid w:val="00B7690F"/>
    <w:rsid w:val="00B76B9D"/>
    <w:rsid w:val="00B774CA"/>
    <w:rsid w:val="00B8374B"/>
    <w:rsid w:val="00B86C90"/>
    <w:rsid w:val="00B90F94"/>
    <w:rsid w:val="00B92023"/>
    <w:rsid w:val="00B93A61"/>
    <w:rsid w:val="00BA2BE9"/>
    <w:rsid w:val="00BB0212"/>
    <w:rsid w:val="00BB40BA"/>
    <w:rsid w:val="00BB4233"/>
    <w:rsid w:val="00BB46F7"/>
    <w:rsid w:val="00BB50C7"/>
    <w:rsid w:val="00BB56CE"/>
    <w:rsid w:val="00BB58BF"/>
    <w:rsid w:val="00BC392A"/>
    <w:rsid w:val="00BC6DBC"/>
    <w:rsid w:val="00BC7369"/>
    <w:rsid w:val="00BD0F57"/>
    <w:rsid w:val="00BD22AB"/>
    <w:rsid w:val="00BD4B35"/>
    <w:rsid w:val="00BD6C49"/>
    <w:rsid w:val="00BE1B63"/>
    <w:rsid w:val="00BE3DA1"/>
    <w:rsid w:val="00BE5212"/>
    <w:rsid w:val="00BF62C9"/>
    <w:rsid w:val="00C01D09"/>
    <w:rsid w:val="00C0553C"/>
    <w:rsid w:val="00C07560"/>
    <w:rsid w:val="00C0781A"/>
    <w:rsid w:val="00C125F3"/>
    <w:rsid w:val="00C15165"/>
    <w:rsid w:val="00C15DA4"/>
    <w:rsid w:val="00C2438B"/>
    <w:rsid w:val="00C3013E"/>
    <w:rsid w:val="00C30E6B"/>
    <w:rsid w:val="00C342AC"/>
    <w:rsid w:val="00C368C4"/>
    <w:rsid w:val="00C3771A"/>
    <w:rsid w:val="00C404CE"/>
    <w:rsid w:val="00C42647"/>
    <w:rsid w:val="00C42778"/>
    <w:rsid w:val="00C510AE"/>
    <w:rsid w:val="00C555C2"/>
    <w:rsid w:val="00C60231"/>
    <w:rsid w:val="00C721F4"/>
    <w:rsid w:val="00C72ED5"/>
    <w:rsid w:val="00C73A15"/>
    <w:rsid w:val="00C768F6"/>
    <w:rsid w:val="00C81B0F"/>
    <w:rsid w:val="00C8228E"/>
    <w:rsid w:val="00C838ED"/>
    <w:rsid w:val="00C866FB"/>
    <w:rsid w:val="00C87F29"/>
    <w:rsid w:val="00C90F61"/>
    <w:rsid w:val="00C91250"/>
    <w:rsid w:val="00C92947"/>
    <w:rsid w:val="00C93CD1"/>
    <w:rsid w:val="00CA149A"/>
    <w:rsid w:val="00CA200F"/>
    <w:rsid w:val="00CA6B9D"/>
    <w:rsid w:val="00CB2BA7"/>
    <w:rsid w:val="00CB4BEC"/>
    <w:rsid w:val="00CC17E3"/>
    <w:rsid w:val="00CD08FC"/>
    <w:rsid w:val="00CD0944"/>
    <w:rsid w:val="00CE2503"/>
    <w:rsid w:val="00CE6112"/>
    <w:rsid w:val="00CE6929"/>
    <w:rsid w:val="00CF071D"/>
    <w:rsid w:val="00D227C0"/>
    <w:rsid w:val="00D240F6"/>
    <w:rsid w:val="00D25446"/>
    <w:rsid w:val="00D32E93"/>
    <w:rsid w:val="00D35C98"/>
    <w:rsid w:val="00D36A18"/>
    <w:rsid w:val="00D40892"/>
    <w:rsid w:val="00D408ED"/>
    <w:rsid w:val="00D40906"/>
    <w:rsid w:val="00D4273D"/>
    <w:rsid w:val="00D459DF"/>
    <w:rsid w:val="00D465D1"/>
    <w:rsid w:val="00D47A24"/>
    <w:rsid w:val="00D47F37"/>
    <w:rsid w:val="00D75C09"/>
    <w:rsid w:val="00D7670E"/>
    <w:rsid w:val="00D85361"/>
    <w:rsid w:val="00D95F03"/>
    <w:rsid w:val="00D976E9"/>
    <w:rsid w:val="00DA1328"/>
    <w:rsid w:val="00DA277D"/>
    <w:rsid w:val="00DA7B7D"/>
    <w:rsid w:val="00DA7E5D"/>
    <w:rsid w:val="00DB3A1E"/>
    <w:rsid w:val="00DB639A"/>
    <w:rsid w:val="00DB6F3D"/>
    <w:rsid w:val="00DC091F"/>
    <w:rsid w:val="00DC0B5D"/>
    <w:rsid w:val="00DD133B"/>
    <w:rsid w:val="00DD24F0"/>
    <w:rsid w:val="00DD3D11"/>
    <w:rsid w:val="00DD4788"/>
    <w:rsid w:val="00DD67C4"/>
    <w:rsid w:val="00DE2984"/>
    <w:rsid w:val="00DE5D97"/>
    <w:rsid w:val="00DF1AA7"/>
    <w:rsid w:val="00DF3A68"/>
    <w:rsid w:val="00E0264D"/>
    <w:rsid w:val="00E04794"/>
    <w:rsid w:val="00E06D14"/>
    <w:rsid w:val="00E118EE"/>
    <w:rsid w:val="00E16543"/>
    <w:rsid w:val="00E22E3D"/>
    <w:rsid w:val="00E25BAC"/>
    <w:rsid w:val="00E26A54"/>
    <w:rsid w:val="00E3014F"/>
    <w:rsid w:val="00E31737"/>
    <w:rsid w:val="00E46606"/>
    <w:rsid w:val="00E47CAC"/>
    <w:rsid w:val="00E47F02"/>
    <w:rsid w:val="00E5240A"/>
    <w:rsid w:val="00E577FB"/>
    <w:rsid w:val="00E70C59"/>
    <w:rsid w:val="00E71CFF"/>
    <w:rsid w:val="00E74D0E"/>
    <w:rsid w:val="00E74D27"/>
    <w:rsid w:val="00E83F47"/>
    <w:rsid w:val="00E94063"/>
    <w:rsid w:val="00E964CF"/>
    <w:rsid w:val="00EA17DD"/>
    <w:rsid w:val="00EA4642"/>
    <w:rsid w:val="00EA484E"/>
    <w:rsid w:val="00EA52A9"/>
    <w:rsid w:val="00EA5801"/>
    <w:rsid w:val="00EA6106"/>
    <w:rsid w:val="00EB1296"/>
    <w:rsid w:val="00EB58D3"/>
    <w:rsid w:val="00EC0B05"/>
    <w:rsid w:val="00EC76F1"/>
    <w:rsid w:val="00ED3F72"/>
    <w:rsid w:val="00ED40CE"/>
    <w:rsid w:val="00ED54CB"/>
    <w:rsid w:val="00EE25D8"/>
    <w:rsid w:val="00EE320E"/>
    <w:rsid w:val="00EE4006"/>
    <w:rsid w:val="00EE48BB"/>
    <w:rsid w:val="00EE5DAC"/>
    <w:rsid w:val="00EE6CFD"/>
    <w:rsid w:val="00EF4D2C"/>
    <w:rsid w:val="00EF69EA"/>
    <w:rsid w:val="00F04492"/>
    <w:rsid w:val="00F10C7C"/>
    <w:rsid w:val="00F142A0"/>
    <w:rsid w:val="00F16A5C"/>
    <w:rsid w:val="00F25ADF"/>
    <w:rsid w:val="00F30F2B"/>
    <w:rsid w:val="00F31B70"/>
    <w:rsid w:val="00F33CD6"/>
    <w:rsid w:val="00F36816"/>
    <w:rsid w:val="00F5451D"/>
    <w:rsid w:val="00F559E5"/>
    <w:rsid w:val="00F64D88"/>
    <w:rsid w:val="00F7086B"/>
    <w:rsid w:val="00F70882"/>
    <w:rsid w:val="00F77AB4"/>
    <w:rsid w:val="00F82803"/>
    <w:rsid w:val="00F87F0A"/>
    <w:rsid w:val="00F92767"/>
    <w:rsid w:val="00FA23DD"/>
    <w:rsid w:val="00FA3C62"/>
    <w:rsid w:val="00FB0D34"/>
    <w:rsid w:val="00FB354F"/>
    <w:rsid w:val="00FB3946"/>
    <w:rsid w:val="00FB4A0E"/>
    <w:rsid w:val="00FB5FD3"/>
    <w:rsid w:val="00FC2065"/>
    <w:rsid w:val="00FC2163"/>
    <w:rsid w:val="00FC76F7"/>
    <w:rsid w:val="00FD1E89"/>
    <w:rsid w:val="00FD214D"/>
    <w:rsid w:val="00FD5566"/>
    <w:rsid w:val="00FD7D41"/>
    <w:rsid w:val="00FE0E9C"/>
    <w:rsid w:val="00FE4036"/>
    <w:rsid w:val="00FF05CB"/>
    <w:rsid w:val="00FF08FD"/>
    <w:rsid w:val="00FF4565"/>
    <w:rsid w:val="00FF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6"/>
    <o:shapelayout v:ext="edit">
      <o:idmap v:ext="edit" data="1"/>
    </o:shapelayout>
  </w:shapeDefaults>
  <w:decimalSymbol w:val=","/>
  <w:listSeparator w:val=";"/>
  <w14:docId w14:val="000F372A"/>
  <w15:docId w15:val="{2AC35A20-5713-4ABD-9068-1E293C504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06F5"/>
    <w:rPr>
      <w:sz w:val="24"/>
      <w:szCs w:val="24"/>
      <w:lang w:eastAsia="ar-SA"/>
    </w:rPr>
  </w:style>
  <w:style w:type="paragraph" w:styleId="Nagwek10">
    <w:name w:val="heading 1"/>
    <w:basedOn w:val="Normalny"/>
    <w:next w:val="Normalny"/>
    <w:uiPriority w:val="9"/>
    <w:qFormat/>
    <w:pPr>
      <w:keepNext/>
      <w:jc w:val="center"/>
      <w:outlineLvl w:val="0"/>
    </w:pPr>
    <w:rPr>
      <w:b/>
      <w:bCs/>
      <w:sz w:val="32"/>
      <w:lang w:val="x-none"/>
    </w:rPr>
  </w:style>
  <w:style w:type="paragraph" w:styleId="Nagwek2">
    <w:name w:val="heading 2"/>
    <w:basedOn w:val="Normalny"/>
    <w:next w:val="Normalny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32"/>
      <w:szCs w:val="20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tabs>
        <w:tab w:val="left" w:pos="-720"/>
      </w:tabs>
      <w:suppressAutoHyphens/>
      <w:spacing w:after="54"/>
      <w:jc w:val="center"/>
      <w:outlineLvl w:val="3"/>
    </w:pPr>
    <w:rPr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outlineLvl w:val="4"/>
    </w:pPr>
    <w:rPr>
      <w:b/>
      <w:sz w:val="20"/>
    </w:rPr>
  </w:style>
  <w:style w:type="paragraph" w:styleId="Nagwek6">
    <w:name w:val="heading 6"/>
    <w:basedOn w:val="Normalny"/>
    <w:next w:val="Normalny"/>
    <w:link w:val="Nagwek6Znak"/>
    <w:uiPriority w:val="9"/>
    <w:qFormat/>
    <w:pPr>
      <w:spacing w:before="240" w:after="60"/>
      <w:outlineLvl w:val="5"/>
    </w:pPr>
    <w:rPr>
      <w:rFonts w:ascii="Arial" w:hAnsi="Arial"/>
      <w:i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pPr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pPr>
      <w:spacing w:before="240" w:after="60"/>
      <w:outlineLvl w:val="8"/>
    </w:pPr>
    <w:rPr>
      <w:rFonts w:ascii="Arial" w:hAnsi="Arial"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B75115"/>
    <w:rPr>
      <w:b/>
      <w:bCs/>
      <w:i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B75115"/>
    <w:rPr>
      <w:b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rsid w:val="00B75115"/>
    <w:rPr>
      <w:rFonts w:ascii="Arial" w:hAnsi="Arial"/>
      <w:i/>
      <w:sz w:val="22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B75115"/>
    <w:rPr>
      <w:rFonts w:ascii="Arial" w:hAnsi="Arial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rsid w:val="00B75115"/>
    <w:rPr>
      <w:rFonts w:ascii="Arial" w:hAnsi="Arial"/>
      <w:i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"/>
    <w:rsid w:val="00B75115"/>
    <w:rPr>
      <w:rFonts w:ascii="Arial" w:hAnsi="Arial"/>
      <w:i/>
      <w:sz w:val="18"/>
      <w:lang w:eastAsia="ar-SA"/>
    </w:rPr>
  </w:style>
  <w:style w:type="character" w:customStyle="1" w:styleId="Nagwek1Znak">
    <w:name w:val="Nagłówek 1 Znak"/>
    <w:uiPriority w:val="9"/>
    <w:rPr>
      <w:b/>
      <w:bCs/>
      <w:sz w:val="32"/>
      <w:szCs w:val="24"/>
      <w:lang w:eastAsia="ar-SA"/>
    </w:rPr>
  </w:style>
  <w:style w:type="character" w:customStyle="1" w:styleId="WW8Num3z0">
    <w:name w:val="WW8Num3z0"/>
    <w:rPr>
      <w:rFonts w:eastAsia="Times New Roman"/>
      <w:b/>
    </w:rPr>
  </w:style>
  <w:style w:type="character" w:customStyle="1" w:styleId="WW8Num4z1">
    <w:name w:val="WW8Num4z1"/>
    <w:rPr>
      <w:b/>
      <w:i w:val="0"/>
    </w:rPr>
  </w:style>
  <w:style w:type="character" w:customStyle="1" w:styleId="WW8Num4z2">
    <w:name w:val="WW8Num4z2"/>
    <w:rPr>
      <w:b/>
      <w:i w:val="0"/>
      <w:sz w:val="24"/>
    </w:rPr>
  </w:style>
  <w:style w:type="character" w:customStyle="1" w:styleId="WW8Num5z1">
    <w:name w:val="WW8Num5z1"/>
    <w:rPr>
      <w:b/>
      <w:i w:val="0"/>
    </w:rPr>
  </w:style>
  <w:style w:type="character" w:customStyle="1" w:styleId="WW8Num5z2">
    <w:name w:val="WW8Num5z2"/>
    <w:rPr>
      <w:b/>
      <w:i w:val="0"/>
      <w:sz w:val="24"/>
    </w:rPr>
  </w:style>
  <w:style w:type="character" w:customStyle="1" w:styleId="WW8Num6z0">
    <w:name w:val="WW8Num6z0"/>
    <w:rPr>
      <w:sz w:val="24"/>
    </w:rPr>
  </w:style>
  <w:style w:type="character" w:customStyle="1" w:styleId="WW8Num7z1">
    <w:name w:val="WW8Num7z1"/>
    <w:rPr>
      <w:b/>
      <w:i w:val="0"/>
    </w:rPr>
  </w:style>
  <w:style w:type="character" w:customStyle="1" w:styleId="WW8Num7z2">
    <w:name w:val="WW8Num7z2"/>
    <w:rPr>
      <w:b/>
      <w:i w:val="0"/>
      <w:sz w:val="24"/>
    </w:rPr>
  </w:style>
  <w:style w:type="character" w:customStyle="1" w:styleId="WW8Num8z1">
    <w:name w:val="WW8Num8z1"/>
    <w:rPr>
      <w:b/>
      <w:i w:val="0"/>
    </w:rPr>
  </w:style>
  <w:style w:type="character" w:customStyle="1" w:styleId="WW8Num8z2">
    <w:name w:val="WW8Num8z2"/>
    <w:rPr>
      <w:b/>
      <w:i w:val="0"/>
      <w:sz w:val="24"/>
    </w:rPr>
  </w:style>
  <w:style w:type="character" w:customStyle="1" w:styleId="WW8Num10z0">
    <w:name w:val="WW8Num10z0"/>
    <w:rPr>
      <w:rFonts w:ascii="Tahoma" w:hAnsi="Tahoma"/>
    </w:rPr>
  </w:style>
  <w:style w:type="character" w:customStyle="1" w:styleId="WW8Num11z0">
    <w:name w:val="WW8Num11z0"/>
    <w:rPr>
      <w:sz w:val="24"/>
    </w:rPr>
  </w:style>
  <w:style w:type="character" w:customStyle="1" w:styleId="WW8Num12z1">
    <w:name w:val="WW8Num12z1"/>
    <w:rPr>
      <w:b/>
      <w:i w:val="0"/>
    </w:rPr>
  </w:style>
  <w:style w:type="character" w:customStyle="1" w:styleId="WW8Num12z2">
    <w:name w:val="WW8Num12z2"/>
    <w:rPr>
      <w:b/>
      <w:i w:val="0"/>
      <w:sz w:val="24"/>
    </w:rPr>
  </w:style>
  <w:style w:type="character" w:customStyle="1" w:styleId="WW8Num13z1">
    <w:name w:val="WW8Num13z1"/>
    <w:rPr>
      <w:b/>
      <w:i w:val="0"/>
    </w:rPr>
  </w:style>
  <w:style w:type="character" w:customStyle="1" w:styleId="WW8Num13z2">
    <w:name w:val="WW8Num13z2"/>
    <w:rPr>
      <w:b/>
      <w:i w:val="0"/>
      <w:sz w:val="24"/>
    </w:rPr>
  </w:style>
  <w:style w:type="character" w:customStyle="1" w:styleId="WW8Num14z0">
    <w:name w:val="WW8Num14z0"/>
    <w:rPr>
      <w:rFonts w:ascii="Wingdings" w:hAnsi="Wingdings"/>
      <w:sz w:val="22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1">
    <w:name w:val="WW8Num17z1"/>
    <w:rPr>
      <w:b/>
      <w:i w:val="0"/>
    </w:rPr>
  </w:style>
  <w:style w:type="character" w:customStyle="1" w:styleId="WW8Num17z2">
    <w:name w:val="WW8Num17z2"/>
    <w:rPr>
      <w:b/>
      <w:i w:val="0"/>
      <w:sz w:val="24"/>
    </w:rPr>
  </w:style>
  <w:style w:type="character" w:customStyle="1" w:styleId="WW8Num18z1">
    <w:name w:val="WW8Num18z1"/>
    <w:rPr>
      <w:b/>
      <w:i w:val="0"/>
    </w:rPr>
  </w:style>
  <w:style w:type="character" w:customStyle="1" w:styleId="WW8Num18z2">
    <w:name w:val="WW8Num18z2"/>
    <w:rPr>
      <w:b/>
      <w:i w:val="0"/>
      <w:sz w:val="24"/>
    </w:rPr>
  </w:style>
  <w:style w:type="character" w:customStyle="1" w:styleId="WW8Num19z1">
    <w:name w:val="WW8Num19z1"/>
    <w:rPr>
      <w:b/>
      <w:i w:val="0"/>
    </w:rPr>
  </w:style>
  <w:style w:type="character" w:customStyle="1" w:styleId="WW8Num19z2">
    <w:name w:val="WW8Num19z2"/>
    <w:rPr>
      <w:b/>
      <w:i w:val="0"/>
      <w:sz w:val="24"/>
    </w:rPr>
  </w:style>
  <w:style w:type="character" w:customStyle="1" w:styleId="WW8Num20z1">
    <w:name w:val="WW8Num20z1"/>
    <w:rPr>
      <w:b/>
      <w:i w:val="0"/>
    </w:rPr>
  </w:style>
  <w:style w:type="character" w:customStyle="1" w:styleId="WW8Num20z2">
    <w:name w:val="WW8Num20z2"/>
    <w:rPr>
      <w:b/>
      <w:i w:val="0"/>
      <w:sz w:val="24"/>
    </w:rPr>
  </w:style>
  <w:style w:type="character" w:customStyle="1" w:styleId="WW8Num21z0">
    <w:name w:val="WW8Num21z0"/>
    <w:rPr>
      <w:sz w:val="24"/>
    </w:rPr>
  </w:style>
  <w:style w:type="character" w:customStyle="1" w:styleId="WW8Num22z1">
    <w:name w:val="WW8Num22z1"/>
    <w:rPr>
      <w:b/>
      <w:i w:val="0"/>
    </w:rPr>
  </w:style>
  <w:style w:type="character" w:customStyle="1" w:styleId="WW8Num22z2">
    <w:name w:val="WW8Num22z2"/>
    <w:rPr>
      <w:b/>
      <w:i w:val="0"/>
      <w:sz w:val="24"/>
    </w:rPr>
  </w:style>
  <w:style w:type="character" w:customStyle="1" w:styleId="WW8Num23z1">
    <w:name w:val="WW8Num23z1"/>
    <w:rPr>
      <w:b/>
      <w:i w:val="0"/>
    </w:rPr>
  </w:style>
  <w:style w:type="character" w:customStyle="1" w:styleId="WW8Num23z2">
    <w:name w:val="WW8Num23z2"/>
    <w:rPr>
      <w:b/>
      <w:i w:val="0"/>
      <w:sz w:val="24"/>
    </w:rPr>
  </w:style>
  <w:style w:type="character" w:customStyle="1" w:styleId="WW8Num24z0">
    <w:name w:val="WW8Num24z0"/>
    <w:rPr>
      <w:sz w:val="24"/>
      <w:szCs w:val="24"/>
    </w:rPr>
  </w:style>
  <w:style w:type="character" w:customStyle="1" w:styleId="WW8Num25z0">
    <w:name w:val="WW8Num25z0"/>
    <w:rPr>
      <w:sz w:val="24"/>
    </w:rPr>
  </w:style>
  <w:style w:type="character" w:customStyle="1" w:styleId="WW8Num27z0">
    <w:name w:val="WW8Num27z0"/>
    <w:rPr>
      <w:sz w:val="24"/>
      <w:szCs w:val="24"/>
    </w:rPr>
  </w:style>
  <w:style w:type="character" w:customStyle="1" w:styleId="WW8Num29z1">
    <w:name w:val="WW8Num29z1"/>
    <w:rPr>
      <w:b/>
      <w:i w:val="0"/>
    </w:rPr>
  </w:style>
  <w:style w:type="character" w:customStyle="1" w:styleId="WW8Num29z2">
    <w:name w:val="WW8Num29z2"/>
    <w:rPr>
      <w:b/>
      <w:i w:val="0"/>
      <w:sz w:val="24"/>
    </w:rPr>
  </w:style>
  <w:style w:type="character" w:customStyle="1" w:styleId="WW8Num30z0">
    <w:name w:val="WW8Num30z0"/>
    <w:rPr>
      <w:rFonts w:ascii="Wingdings" w:hAnsi="Wingdings"/>
    </w:rPr>
  </w:style>
  <w:style w:type="character" w:customStyle="1" w:styleId="WW8Num34z1">
    <w:name w:val="WW8Num34z1"/>
    <w:rPr>
      <w:b/>
      <w:i w:val="0"/>
    </w:rPr>
  </w:style>
  <w:style w:type="character" w:customStyle="1" w:styleId="WW8Num34z2">
    <w:name w:val="WW8Num34z2"/>
    <w:rPr>
      <w:b/>
      <w:i w:val="0"/>
      <w:sz w:val="24"/>
    </w:rPr>
  </w:style>
  <w:style w:type="character" w:customStyle="1" w:styleId="WW8Num35z1">
    <w:name w:val="WW8Num35z1"/>
    <w:rPr>
      <w:b/>
      <w:i w:val="0"/>
    </w:rPr>
  </w:style>
  <w:style w:type="character" w:customStyle="1" w:styleId="WW8Num35z2">
    <w:name w:val="WW8Num35z2"/>
    <w:rPr>
      <w:b/>
      <w:i w:val="0"/>
      <w:sz w:val="24"/>
    </w:rPr>
  </w:style>
  <w:style w:type="character" w:customStyle="1" w:styleId="WW8Num37z0">
    <w:name w:val="WW8Num37z0"/>
    <w:rPr>
      <w:rFonts w:ascii="Times New Roman" w:hAnsi="Times New Roman"/>
    </w:rPr>
  </w:style>
  <w:style w:type="character" w:customStyle="1" w:styleId="WW8Num38z1">
    <w:name w:val="WW8Num38z1"/>
    <w:rPr>
      <w:rFonts w:ascii="Symbol" w:hAnsi="Symbol"/>
      <w:color w:val="auto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3">
    <w:name w:val="WW8Num38z3"/>
    <w:rPr>
      <w:rFonts w:ascii="Symbol" w:hAnsi="Symbol"/>
    </w:rPr>
  </w:style>
  <w:style w:type="character" w:customStyle="1" w:styleId="WW8Num39z0">
    <w:name w:val="WW8Num39z0"/>
    <w:rPr>
      <w:rFonts w:ascii="Wingdings" w:hAnsi="Wingdings"/>
      <w:sz w:val="22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39z3">
    <w:name w:val="WW8Num39z3"/>
    <w:rPr>
      <w:rFonts w:ascii="Symbol" w:hAnsi="Symbol"/>
    </w:rPr>
  </w:style>
  <w:style w:type="character" w:customStyle="1" w:styleId="WW8Num40z1">
    <w:name w:val="WW8Num40z1"/>
    <w:rPr>
      <w:rFonts w:ascii="Symbol" w:hAnsi="Symbol"/>
      <w:color w:val="auto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1">
    <w:name w:val="WW8Num41z1"/>
    <w:rPr>
      <w:b/>
      <w:i w:val="0"/>
    </w:rPr>
  </w:style>
  <w:style w:type="character" w:customStyle="1" w:styleId="WW8Num41z2">
    <w:name w:val="WW8Num41z2"/>
    <w:rPr>
      <w:b/>
      <w:i w:val="0"/>
      <w:sz w:val="24"/>
    </w:rPr>
  </w:style>
  <w:style w:type="character" w:customStyle="1" w:styleId="WW8Num42z0">
    <w:name w:val="WW8Num42z0"/>
    <w:rPr>
      <w:b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5z1">
    <w:name w:val="WW8Num45z1"/>
    <w:rPr>
      <w:b/>
      <w:i w:val="0"/>
    </w:rPr>
  </w:style>
  <w:style w:type="character" w:customStyle="1" w:styleId="WW8Num45z2">
    <w:name w:val="WW8Num45z2"/>
    <w:rPr>
      <w:b/>
      <w:i w:val="0"/>
      <w:sz w:val="24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  <w:uiPriority w:val="99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Document7">
    <w:name w:val="Document 7"/>
    <w:basedOn w:val="Domylnaczcionkaakapitu1"/>
  </w:style>
  <w:style w:type="character" w:customStyle="1" w:styleId="TekstpodstawowyZnak">
    <w:name w:val="Tekst podstawowy Znak"/>
    <w:aliases w:val="LOAN Znak,(F2) Znak,b Znak"/>
    <w:uiPriority w:val="99"/>
    <w:rPr>
      <w:rFonts w:ascii="Arial" w:hAnsi="Arial"/>
      <w:sz w:val="24"/>
      <w:lang w:val="pl-PL" w:eastAsia="ar-SA" w:bidi="ar-SA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Nagwek11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aliases w:val="LOAN,(F2),b"/>
    <w:basedOn w:val="Normalny"/>
    <w:uiPriority w:val="99"/>
    <w:pPr>
      <w:spacing w:before="120" w:line="360" w:lineRule="auto"/>
    </w:pPr>
    <w:rPr>
      <w:rFonts w:ascii="Arial" w:hAnsi="Arial"/>
      <w:szCs w:val="20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tabs>
        <w:tab w:val="left" w:pos="232"/>
        <w:tab w:val="left" w:pos="1508"/>
        <w:tab w:val="left" w:pos="1560"/>
      </w:tabs>
      <w:spacing w:before="120" w:after="120"/>
      <w:jc w:val="both"/>
    </w:pPr>
    <w:rPr>
      <w:sz w:val="22"/>
    </w:rPr>
  </w:style>
  <w:style w:type="paragraph" w:customStyle="1" w:styleId="Tekstpodstawowy31">
    <w:name w:val="Tekst podstawowy 31"/>
    <w:basedOn w:val="Normalny"/>
    <w:rPr>
      <w:b/>
      <w:bCs/>
      <w:color w:val="000000"/>
      <w:szCs w:val="20"/>
    </w:rPr>
  </w:style>
  <w:style w:type="paragraph" w:customStyle="1" w:styleId="Tekstpodstawowywcity21">
    <w:name w:val="Tekst podstawowy wcięty 21"/>
    <w:basedOn w:val="Normalny"/>
    <w:pPr>
      <w:tabs>
        <w:tab w:val="left" w:pos="426"/>
      </w:tabs>
      <w:ind w:left="426" w:hanging="426"/>
    </w:pPr>
    <w:rPr>
      <w:color w:val="000000"/>
      <w:szCs w:val="20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G Times" w:eastAsia="Arial" w:hAnsi="CG Times"/>
      <w:sz w:val="24"/>
      <w:lang w:val="en-US" w:eastAsia="ar-SA"/>
    </w:rPr>
  </w:style>
  <w:style w:type="paragraph" w:customStyle="1" w:styleId="opis">
    <w:name w:val="opis"/>
    <w:basedOn w:val="Normalny"/>
    <w:pPr>
      <w:widowControl w:val="0"/>
      <w:spacing w:line="360" w:lineRule="auto"/>
      <w:ind w:left="170" w:right="170"/>
      <w:jc w:val="both"/>
    </w:pPr>
    <w:rPr>
      <w:rFonts w:ascii="Arial" w:hAnsi="Arial"/>
      <w:szCs w:val="20"/>
    </w:rPr>
  </w:style>
  <w:style w:type="paragraph" w:styleId="Spistreci1">
    <w:name w:val="toc 1"/>
    <w:basedOn w:val="opis"/>
    <w:next w:val="Normalny"/>
    <w:uiPriority w:val="39"/>
    <w:qFormat/>
    <w:pPr>
      <w:widowControl/>
      <w:spacing w:before="120" w:after="120" w:line="240" w:lineRule="auto"/>
      <w:ind w:left="0" w:right="0"/>
      <w:jc w:val="left"/>
    </w:pPr>
    <w:rPr>
      <w:rFonts w:ascii="Times New Roman" w:hAnsi="Times New Roman"/>
      <w:b/>
      <w:bCs/>
      <w:caps/>
      <w:sz w:val="20"/>
    </w:rPr>
  </w:style>
  <w:style w:type="paragraph" w:styleId="Tekstprzypisudolnego">
    <w:name w:val="footnote text"/>
    <w:basedOn w:val="Normalny"/>
    <w:link w:val="TekstprzypisudolnegoZnak"/>
    <w:qFormat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E70C59"/>
    <w:rPr>
      <w:lang w:eastAsia="ar-SA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G Times" w:eastAsia="Arial" w:hAnsi="CG Times"/>
      <w:b/>
      <w:sz w:val="24"/>
      <w:lang w:val="en-US" w:eastAsia="ar-SA"/>
    </w:rPr>
  </w:style>
  <w:style w:type="paragraph" w:styleId="Tekstpodstawowywcity">
    <w:name w:val="Body Text Indent"/>
    <w:basedOn w:val="Normalny"/>
    <w:semiHidden/>
    <w:pPr>
      <w:tabs>
        <w:tab w:val="left" w:pos="426"/>
      </w:tabs>
      <w:ind w:left="284" w:hanging="284"/>
    </w:pPr>
    <w:rPr>
      <w:b/>
      <w:i/>
      <w:color w:val="000000"/>
      <w:szCs w:val="20"/>
    </w:rPr>
  </w:style>
  <w:style w:type="paragraph" w:customStyle="1" w:styleId="Tekstpodstawowywcity31">
    <w:name w:val="Tekst podstawowy wcięty 31"/>
    <w:basedOn w:val="Normalny"/>
    <w:pPr>
      <w:ind w:left="284" w:hanging="284"/>
    </w:pPr>
    <w:rPr>
      <w:color w:val="000000"/>
      <w:szCs w:val="20"/>
    </w:rPr>
  </w:style>
  <w:style w:type="paragraph" w:styleId="Stopka">
    <w:name w:val="footer"/>
    <w:aliases w:val="Fußzeile:Ungerade"/>
    <w:basedOn w:val="Normalny"/>
    <w:uiPriority w:val="99"/>
    <w:pPr>
      <w:tabs>
        <w:tab w:val="center" w:pos="4536"/>
        <w:tab w:val="right" w:pos="9072"/>
      </w:tabs>
    </w:pPr>
    <w:rPr>
      <w:szCs w:val="20"/>
    </w:rPr>
  </w:style>
  <w:style w:type="paragraph" w:styleId="Spistreci2">
    <w:name w:val="toc 2"/>
    <w:basedOn w:val="Normalny"/>
    <w:next w:val="Normalny"/>
    <w:uiPriority w:val="39"/>
    <w:qFormat/>
    <w:pPr>
      <w:ind w:left="240"/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uiPriority w:val="39"/>
    <w:qFormat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semiHidden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</w:pPr>
    <w:rPr>
      <w:sz w:val="18"/>
      <w:szCs w:val="18"/>
    </w:rPr>
  </w:style>
  <w:style w:type="paragraph" w:styleId="Tytu">
    <w:name w:val="Title"/>
    <w:basedOn w:val="Normalny"/>
    <w:next w:val="Podtytu"/>
    <w:link w:val="TytuZnak"/>
    <w:uiPriority w:val="10"/>
    <w:qFormat/>
    <w:pPr>
      <w:jc w:val="center"/>
    </w:pPr>
    <w:rPr>
      <w:b/>
      <w:bCs/>
      <w:sz w:val="28"/>
    </w:rPr>
  </w:style>
  <w:style w:type="paragraph" w:styleId="Podtytu">
    <w:name w:val="Subtitle"/>
    <w:basedOn w:val="Nagwek11"/>
    <w:next w:val="Tekstpodstawowy"/>
    <w:link w:val="PodtytuZnak"/>
    <w:uiPriority w:val="11"/>
    <w:qFormat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B75115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B75115"/>
    <w:rPr>
      <w:b/>
      <w:bCs/>
      <w:sz w:val="28"/>
      <w:szCs w:val="24"/>
      <w:lang w:eastAsia="ar-SA"/>
    </w:rPr>
  </w:style>
  <w:style w:type="paragraph" w:customStyle="1" w:styleId="Nagwek12">
    <w:name w:val="Nag?Ńwek 1"/>
    <w:basedOn w:val="Normalny"/>
    <w:next w:val="Normalny"/>
    <w:pPr>
      <w:keepNext/>
      <w:jc w:val="both"/>
    </w:pPr>
    <w:rPr>
      <w:szCs w:val="20"/>
    </w:rPr>
  </w:style>
  <w:style w:type="paragraph" w:customStyle="1" w:styleId="Tekstpodstawowywcity0">
    <w:name w:val="Tekst podstawowy wci?ty"/>
    <w:basedOn w:val="Normalny"/>
    <w:pPr>
      <w:tabs>
        <w:tab w:val="left" w:pos="426"/>
      </w:tabs>
      <w:spacing w:line="360" w:lineRule="auto"/>
      <w:ind w:left="284" w:hanging="284"/>
      <w:jc w:val="both"/>
    </w:pPr>
    <w:rPr>
      <w:rFonts w:ascii="Arial" w:hAnsi="Arial"/>
      <w:szCs w:val="20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423C64"/>
    <w:rPr>
      <w:rFonts w:ascii="Tahoma" w:hAnsi="Tahoma" w:cs="Tahoma"/>
      <w:sz w:val="16"/>
      <w:szCs w:val="16"/>
      <w:lang w:eastAsia="ar-SA"/>
    </w:rPr>
  </w:style>
  <w:style w:type="paragraph" w:customStyle="1" w:styleId="StylNagwek2Arial10pt">
    <w:name w:val="Styl Nagłówek 2 + Arial 10 pt"/>
    <w:basedOn w:val="Nagwek2"/>
    <w:pPr>
      <w:numPr>
        <w:ilvl w:val="0"/>
        <w:numId w:val="0"/>
      </w:numPr>
      <w:tabs>
        <w:tab w:val="left" w:pos="576"/>
      </w:tabs>
      <w:spacing w:before="60"/>
      <w:ind w:left="576" w:hanging="576"/>
    </w:pPr>
    <w:rPr>
      <w:bCs/>
      <w:i w:val="0"/>
      <w:smallCaps/>
      <w:sz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75115"/>
    <w:rPr>
      <w:b/>
      <w:bCs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5115"/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Times" w:eastAsia="Arial" w:hAnsi="Times"/>
      <w:color w:val="000000"/>
      <w:sz w:val="24"/>
      <w:szCs w:val="24"/>
      <w:lang w:eastAsia="ar-SA"/>
    </w:rPr>
  </w:style>
  <w:style w:type="paragraph" w:customStyle="1" w:styleId="Spistreci10">
    <w:name w:val="Spis treści 10"/>
    <w:basedOn w:val="Indeks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Nagwekspisutreci">
    <w:name w:val="TOC Heading"/>
    <w:basedOn w:val="Nagwek10"/>
    <w:next w:val="Normalny"/>
    <w:uiPriority w:val="39"/>
    <w:qFormat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spis">
    <w:name w:val="spis"/>
    <w:basedOn w:val="Nagwek10"/>
    <w:qFormat/>
    <w:pPr>
      <w:numPr>
        <w:numId w:val="2"/>
      </w:numPr>
      <w:jc w:val="both"/>
    </w:pPr>
    <w:rPr>
      <w:sz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pisZnak">
    <w:name w:val="spis Znak"/>
    <w:rPr>
      <w:b/>
      <w:bCs/>
      <w:sz w:val="32"/>
      <w:szCs w:val="24"/>
      <w:lang w:eastAsia="ar-SA"/>
    </w:rPr>
  </w:style>
  <w:style w:type="paragraph" w:styleId="Legenda">
    <w:name w:val="caption"/>
    <w:basedOn w:val="Normalny"/>
    <w:next w:val="Normalny"/>
    <w:uiPriority w:val="35"/>
    <w:qFormat/>
    <w:rPr>
      <w:b/>
      <w:bCs/>
      <w:sz w:val="20"/>
      <w:szCs w:val="20"/>
    </w:rPr>
  </w:style>
  <w:style w:type="paragraph" w:styleId="Spisilustracji">
    <w:name w:val="table of figures"/>
    <w:basedOn w:val="Normalny"/>
    <w:next w:val="Normalny"/>
    <w:uiPriority w:val="99"/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technical40">
    <w:name w:val="technical4"/>
    <w:basedOn w:val="Normalny"/>
    <w:rPr>
      <w:rFonts w:ascii="CG Times" w:hAnsi="CG Times"/>
      <w:b/>
      <w:bCs/>
      <w:lang w:eastAsia="pl-PL"/>
    </w:rPr>
  </w:style>
  <w:style w:type="paragraph" w:customStyle="1" w:styleId="style57">
    <w:name w:val="style57"/>
    <w:basedOn w:val="Normalny"/>
    <w:pPr>
      <w:spacing w:line="270" w:lineRule="atLeast"/>
    </w:pPr>
    <w:rPr>
      <w:lang w:eastAsia="pl-PL"/>
    </w:rPr>
  </w:style>
  <w:style w:type="paragraph" w:customStyle="1" w:styleId="style43">
    <w:name w:val="style43"/>
    <w:basedOn w:val="Normalny"/>
    <w:pPr>
      <w:spacing w:line="274" w:lineRule="atLeast"/>
      <w:ind w:firstLine="482"/>
    </w:pPr>
    <w:rPr>
      <w:lang w:eastAsia="pl-PL"/>
    </w:rPr>
  </w:style>
  <w:style w:type="character" w:customStyle="1" w:styleId="ww8num4z10">
    <w:name w:val="ww8num4z1"/>
    <w:rPr>
      <w:b/>
      <w:bCs/>
      <w:i w:val="0"/>
      <w:iCs w:val="0"/>
    </w:rPr>
  </w:style>
  <w:style w:type="character" w:customStyle="1" w:styleId="fontstyle70">
    <w:name w:val="fontstyle70"/>
    <w:rPr>
      <w:rFonts w:ascii="Times New Roman" w:hAnsi="Times New Roman" w:cs="Times New Roman" w:hint="default"/>
    </w:rPr>
  </w:style>
  <w:style w:type="character" w:customStyle="1" w:styleId="fontstyle71">
    <w:name w:val="fontstyle71"/>
    <w:rPr>
      <w:rFonts w:ascii="Times New Roman" w:hAnsi="Times New Roman" w:cs="Times New Roman" w:hint="default"/>
    </w:rPr>
  </w:style>
  <w:style w:type="character" w:styleId="Odwoanieprzypisudolnego">
    <w:name w:val="footnote reference"/>
    <w:uiPriority w:val="99"/>
    <w:qFormat/>
    <w:rPr>
      <w:vertAlign w:val="superscript"/>
    </w:rPr>
  </w:style>
  <w:style w:type="paragraph" w:styleId="Tekstpodstawowywcity2">
    <w:name w:val="Body Text Indent 2"/>
    <w:basedOn w:val="Normalny"/>
    <w:pPr>
      <w:tabs>
        <w:tab w:val="left" w:pos="709"/>
      </w:tabs>
      <w:spacing w:after="120" w:line="480" w:lineRule="auto"/>
      <w:ind w:left="283"/>
    </w:pPr>
    <w:rPr>
      <w:rFonts w:cs="Arial"/>
      <w:sz w:val="22"/>
      <w:szCs w:val="20"/>
      <w:lang w:eastAsia="pl-PL"/>
    </w:rPr>
  </w:style>
  <w:style w:type="character" w:customStyle="1" w:styleId="Tekstpodstawowywcity2Znak">
    <w:name w:val="Tekst podstawowy wcięty 2 Znak"/>
    <w:locked/>
    <w:rPr>
      <w:rFonts w:cs="Arial"/>
      <w:sz w:val="22"/>
      <w:lang w:val="pl-PL" w:eastAsia="pl-PL" w:bidi="ar-SA"/>
    </w:rPr>
  </w:style>
  <w:style w:type="paragraph" w:customStyle="1" w:styleId="Style18">
    <w:name w:val="Style18"/>
    <w:basedOn w:val="Normalny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Heading1Char">
    <w:name w:val="Heading 1 Char"/>
    <w:locked/>
    <w:rPr>
      <w:rFonts w:ascii="Arial" w:hAnsi="Arial" w:cs="Arial"/>
      <w:b/>
      <w:bCs/>
      <w:kern w:val="32"/>
      <w:sz w:val="32"/>
      <w:szCs w:val="32"/>
      <w:lang w:val="x-none" w:eastAsia="pl-PL"/>
    </w:rPr>
  </w:style>
  <w:style w:type="character" w:customStyle="1" w:styleId="Nagwek2Znak">
    <w:name w:val="Nagłówek 2 Znak"/>
    <w:uiPriority w:val="9"/>
    <w:locked/>
    <w:rPr>
      <w:rFonts w:ascii="Arial" w:hAnsi="Arial"/>
      <w:b/>
      <w:i/>
      <w:sz w:val="24"/>
      <w:lang w:eastAsia="ar-SA"/>
    </w:rPr>
  </w:style>
  <w:style w:type="character" w:customStyle="1" w:styleId="Nagwek3Znak">
    <w:name w:val="Nagłówek 3 Znak"/>
    <w:locked/>
    <w:rPr>
      <w:sz w:val="32"/>
      <w:lang w:val="pl-PL" w:eastAsia="ar-SA" w:bidi="ar-SA"/>
    </w:rPr>
  </w:style>
  <w:style w:type="character" w:customStyle="1" w:styleId="FontStyle700">
    <w:name w:val="Font Style70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spacing w:line="274" w:lineRule="exact"/>
      <w:ind w:firstLine="238"/>
    </w:pPr>
    <w:rPr>
      <w:rFonts w:eastAsia="Calibri"/>
      <w:lang w:eastAsia="pl-PL"/>
    </w:rPr>
  </w:style>
  <w:style w:type="paragraph" w:customStyle="1" w:styleId="Style11">
    <w:name w:val="Style11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="Calibri"/>
      <w:lang w:eastAsia="pl-PL"/>
    </w:rPr>
  </w:style>
  <w:style w:type="paragraph" w:customStyle="1" w:styleId="Style3">
    <w:name w:val="Style3"/>
    <w:basedOn w:val="Normalny"/>
    <w:pPr>
      <w:widowControl w:val="0"/>
      <w:autoSpaceDE w:val="0"/>
      <w:autoSpaceDN w:val="0"/>
      <w:adjustRightInd w:val="0"/>
      <w:spacing w:line="281" w:lineRule="exact"/>
      <w:jc w:val="both"/>
    </w:pPr>
    <w:rPr>
      <w:rFonts w:eastAsia="Calibri"/>
      <w:lang w:eastAsia="pl-PL"/>
    </w:rPr>
  </w:style>
  <w:style w:type="paragraph" w:customStyle="1" w:styleId="Style8">
    <w:name w:val="Style8"/>
    <w:basedOn w:val="Normalny"/>
    <w:pPr>
      <w:widowControl w:val="0"/>
      <w:autoSpaceDE w:val="0"/>
      <w:autoSpaceDN w:val="0"/>
      <w:adjustRightInd w:val="0"/>
      <w:spacing w:line="446" w:lineRule="exact"/>
      <w:ind w:hanging="410"/>
    </w:pPr>
    <w:rPr>
      <w:rFonts w:eastAsia="Calibri"/>
      <w:lang w:eastAsia="pl-PL"/>
    </w:rPr>
  </w:style>
  <w:style w:type="character" w:customStyle="1" w:styleId="FontStyle69">
    <w:name w:val="Font Style6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2">
    <w:name w:val="Style22"/>
    <w:basedOn w:val="Normalny"/>
    <w:pPr>
      <w:widowControl w:val="0"/>
      <w:autoSpaceDE w:val="0"/>
      <w:autoSpaceDN w:val="0"/>
      <w:adjustRightInd w:val="0"/>
      <w:spacing w:line="288" w:lineRule="exact"/>
      <w:ind w:hanging="554"/>
    </w:pPr>
    <w:rPr>
      <w:rFonts w:eastAsia="Calibri"/>
      <w:lang w:eastAsia="pl-PL"/>
    </w:rPr>
  </w:style>
  <w:style w:type="paragraph" w:customStyle="1" w:styleId="Style26">
    <w:name w:val="Style26"/>
    <w:basedOn w:val="Normalny"/>
    <w:pPr>
      <w:widowControl w:val="0"/>
      <w:autoSpaceDE w:val="0"/>
      <w:autoSpaceDN w:val="0"/>
      <w:adjustRightInd w:val="0"/>
      <w:spacing w:line="288" w:lineRule="exact"/>
      <w:ind w:firstLine="698"/>
    </w:pPr>
    <w:rPr>
      <w:rFonts w:eastAsia="Calibri"/>
      <w:lang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81" w:lineRule="exact"/>
      <w:ind w:hanging="324"/>
    </w:pPr>
    <w:rPr>
      <w:rFonts w:eastAsia="Calibri"/>
      <w:lang w:eastAsia="pl-PL"/>
    </w:rPr>
  </w:style>
  <w:style w:type="paragraph" w:customStyle="1" w:styleId="Style28">
    <w:name w:val="Style28"/>
    <w:basedOn w:val="Normalny"/>
    <w:pPr>
      <w:widowControl w:val="0"/>
      <w:autoSpaceDE w:val="0"/>
      <w:autoSpaceDN w:val="0"/>
      <w:adjustRightInd w:val="0"/>
      <w:spacing w:line="284" w:lineRule="exact"/>
      <w:ind w:hanging="346"/>
    </w:pPr>
    <w:rPr>
      <w:rFonts w:eastAsia="Calibri"/>
      <w:lang w:eastAsia="pl-PL"/>
    </w:rPr>
  </w:style>
  <w:style w:type="character" w:customStyle="1" w:styleId="FontStyle102">
    <w:name w:val="Font Style102"/>
    <w:rPr>
      <w:rFonts w:ascii="Times New Roman" w:hAnsi="Times New Roman" w:cs="Times New Roman"/>
      <w:i/>
      <w:iCs/>
      <w:sz w:val="24"/>
      <w:szCs w:val="24"/>
    </w:rPr>
  </w:style>
  <w:style w:type="paragraph" w:customStyle="1" w:styleId="Style36">
    <w:name w:val="Style36"/>
    <w:basedOn w:val="Normalny"/>
    <w:pPr>
      <w:widowControl w:val="0"/>
      <w:autoSpaceDE w:val="0"/>
      <w:autoSpaceDN w:val="0"/>
      <w:adjustRightInd w:val="0"/>
      <w:spacing w:line="288" w:lineRule="exact"/>
      <w:ind w:firstLine="410"/>
      <w:jc w:val="both"/>
    </w:pPr>
    <w:rPr>
      <w:rFonts w:eastAsia="Calibri"/>
      <w:lang w:eastAsia="pl-PL"/>
    </w:rPr>
  </w:style>
  <w:style w:type="paragraph" w:customStyle="1" w:styleId="Style40">
    <w:name w:val="Style40"/>
    <w:basedOn w:val="Normalny"/>
    <w:pPr>
      <w:widowControl w:val="0"/>
      <w:autoSpaceDE w:val="0"/>
      <w:autoSpaceDN w:val="0"/>
      <w:adjustRightInd w:val="0"/>
      <w:spacing w:line="281" w:lineRule="exact"/>
      <w:ind w:hanging="403"/>
    </w:pPr>
    <w:rPr>
      <w:rFonts w:eastAsia="Calibri"/>
      <w:lang w:eastAsia="pl-PL"/>
    </w:rPr>
  </w:style>
  <w:style w:type="paragraph" w:customStyle="1" w:styleId="Style4">
    <w:name w:val="Style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32">
    <w:name w:val="Style32"/>
    <w:basedOn w:val="Normalny"/>
    <w:pPr>
      <w:widowControl w:val="0"/>
      <w:autoSpaceDE w:val="0"/>
      <w:autoSpaceDN w:val="0"/>
      <w:adjustRightInd w:val="0"/>
      <w:spacing w:line="266" w:lineRule="exact"/>
      <w:ind w:hanging="850"/>
    </w:pPr>
    <w:rPr>
      <w:rFonts w:eastAsia="Calibri"/>
      <w:lang w:eastAsia="pl-PL"/>
    </w:rPr>
  </w:style>
  <w:style w:type="paragraph" w:customStyle="1" w:styleId="Style58">
    <w:name w:val="Style58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59">
    <w:name w:val="Style59"/>
    <w:basedOn w:val="Normalny"/>
    <w:pPr>
      <w:widowControl w:val="0"/>
      <w:autoSpaceDE w:val="0"/>
      <w:autoSpaceDN w:val="0"/>
      <w:adjustRightInd w:val="0"/>
      <w:spacing w:line="281" w:lineRule="exact"/>
      <w:jc w:val="center"/>
    </w:pPr>
    <w:rPr>
      <w:rFonts w:eastAsia="Calibri"/>
      <w:lang w:eastAsia="pl-PL"/>
    </w:rPr>
  </w:style>
  <w:style w:type="paragraph" w:customStyle="1" w:styleId="Style6">
    <w:name w:val="Style6"/>
    <w:basedOn w:val="Normalny"/>
    <w:pPr>
      <w:widowControl w:val="0"/>
      <w:autoSpaceDE w:val="0"/>
      <w:autoSpaceDN w:val="0"/>
      <w:adjustRightInd w:val="0"/>
      <w:spacing w:line="230" w:lineRule="exact"/>
    </w:pPr>
    <w:rPr>
      <w:rFonts w:eastAsia="Calibri"/>
      <w:lang w:eastAsia="pl-PL"/>
    </w:rPr>
  </w:style>
  <w:style w:type="paragraph" w:customStyle="1" w:styleId="Style16">
    <w:name w:val="Style16"/>
    <w:basedOn w:val="Normalny"/>
    <w:pPr>
      <w:widowControl w:val="0"/>
      <w:autoSpaceDE w:val="0"/>
      <w:autoSpaceDN w:val="0"/>
      <w:adjustRightInd w:val="0"/>
      <w:spacing w:line="226" w:lineRule="exact"/>
    </w:pPr>
    <w:rPr>
      <w:rFonts w:eastAsia="Calibri"/>
      <w:lang w:eastAsia="pl-PL"/>
    </w:rPr>
  </w:style>
  <w:style w:type="paragraph" w:customStyle="1" w:styleId="Style19">
    <w:name w:val="Style19"/>
    <w:basedOn w:val="Normalny"/>
    <w:pPr>
      <w:widowControl w:val="0"/>
      <w:autoSpaceDE w:val="0"/>
      <w:autoSpaceDN w:val="0"/>
      <w:adjustRightInd w:val="0"/>
      <w:spacing w:line="223" w:lineRule="exact"/>
      <w:jc w:val="center"/>
    </w:pPr>
    <w:rPr>
      <w:rFonts w:eastAsia="Calibri"/>
      <w:lang w:eastAsia="pl-PL"/>
    </w:rPr>
  </w:style>
  <w:style w:type="paragraph" w:customStyle="1" w:styleId="Style20">
    <w:name w:val="Style20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37">
    <w:name w:val="Style37"/>
    <w:basedOn w:val="Normalny"/>
    <w:pPr>
      <w:widowControl w:val="0"/>
      <w:autoSpaceDE w:val="0"/>
      <w:autoSpaceDN w:val="0"/>
      <w:adjustRightInd w:val="0"/>
      <w:spacing w:line="338" w:lineRule="exact"/>
      <w:jc w:val="center"/>
    </w:pPr>
    <w:rPr>
      <w:rFonts w:eastAsia="Calibri"/>
      <w:lang w:eastAsia="pl-PL"/>
    </w:rPr>
  </w:style>
  <w:style w:type="paragraph" w:customStyle="1" w:styleId="Style39">
    <w:name w:val="Style39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44">
    <w:name w:val="Style4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49">
    <w:name w:val="Style49"/>
    <w:basedOn w:val="Normalny"/>
    <w:pPr>
      <w:widowControl w:val="0"/>
      <w:autoSpaceDE w:val="0"/>
      <w:autoSpaceDN w:val="0"/>
      <w:adjustRightInd w:val="0"/>
      <w:spacing w:line="223" w:lineRule="exact"/>
      <w:jc w:val="center"/>
    </w:pPr>
    <w:rPr>
      <w:rFonts w:eastAsia="Calibri"/>
      <w:lang w:eastAsia="pl-PL"/>
    </w:rPr>
  </w:style>
  <w:style w:type="paragraph" w:customStyle="1" w:styleId="Style65">
    <w:name w:val="Style65"/>
    <w:basedOn w:val="Normalny"/>
    <w:pPr>
      <w:widowControl w:val="0"/>
      <w:autoSpaceDE w:val="0"/>
      <w:autoSpaceDN w:val="0"/>
      <w:adjustRightInd w:val="0"/>
      <w:spacing w:line="338" w:lineRule="exact"/>
      <w:jc w:val="center"/>
    </w:pPr>
    <w:rPr>
      <w:rFonts w:eastAsia="Calibri"/>
      <w:lang w:eastAsia="pl-PL"/>
    </w:rPr>
  </w:style>
  <w:style w:type="paragraph" w:customStyle="1" w:styleId="Style66">
    <w:name w:val="Style66"/>
    <w:basedOn w:val="Normalny"/>
    <w:pPr>
      <w:widowControl w:val="0"/>
      <w:autoSpaceDE w:val="0"/>
      <w:autoSpaceDN w:val="0"/>
      <w:adjustRightInd w:val="0"/>
      <w:spacing w:line="281" w:lineRule="exact"/>
    </w:pPr>
    <w:rPr>
      <w:rFonts w:eastAsia="Calibri"/>
      <w:lang w:eastAsia="pl-PL"/>
    </w:rPr>
  </w:style>
  <w:style w:type="paragraph" w:customStyle="1" w:styleId="Style67">
    <w:name w:val="Style67"/>
    <w:basedOn w:val="Normalny"/>
    <w:pPr>
      <w:widowControl w:val="0"/>
      <w:autoSpaceDE w:val="0"/>
      <w:autoSpaceDN w:val="0"/>
      <w:adjustRightInd w:val="0"/>
      <w:spacing w:line="228" w:lineRule="exact"/>
    </w:pPr>
    <w:rPr>
      <w:rFonts w:eastAsia="Calibri"/>
      <w:lang w:eastAsia="pl-PL"/>
    </w:rPr>
  </w:style>
  <w:style w:type="character" w:customStyle="1" w:styleId="FontStyle710">
    <w:name w:val="Font Style71"/>
    <w:rPr>
      <w:rFonts w:ascii="Times New Roman" w:hAnsi="Times New Roman" w:cs="Times New Roman"/>
      <w:sz w:val="20"/>
      <w:szCs w:val="20"/>
    </w:rPr>
  </w:style>
  <w:style w:type="character" w:customStyle="1" w:styleId="FontStyle72">
    <w:name w:val="Font Style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3">
    <w:name w:val="Font Style7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96">
    <w:name w:val="Font Style96"/>
    <w:rPr>
      <w:rFonts w:ascii="Times New Roman" w:hAnsi="Times New Roman" w:cs="Times New Roman"/>
      <w:i/>
      <w:iCs/>
      <w:sz w:val="36"/>
      <w:szCs w:val="36"/>
    </w:rPr>
  </w:style>
  <w:style w:type="character" w:customStyle="1" w:styleId="FontStyle97">
    <w:name w:val="Font Style97"/>
    <w:rPr>
      <w:rFonts w:ascii="Georgia" w:hAnsi="Georgia" w:cs="Georgia"/>
      <w:spacing w:val="-20"/>
      <w:sz w:val="22"/>
      <w:szCs w:val="22"/>
    </w:rPr>
  </w:style>
  <w:style w:type="paragraph" w:customStyle="1" w:styleId="Style48">
    <w:name w:val="Style48"/>
    <w:basedOn w:val="Normalny"/>
    <w:pPr>
      <w:widowControl w:val="0"/>
      <w:autoSpaceDE w:val="0"/>
      <w:autoSpaceDN w:val="0"/>
      <w:adjustRightInd w:val="0"/>
      <w:spacing w:line="338" w:lineRule="exact"/>
    </w:pPr>
    <w:rPr>
      <w:rFonts w:eastAsia="Calibri"/>
      <w:lang w:eastAsia="pl-PL"/>
    </w:rPr>
  </w:style>
  <w:style w:type="paragraph" w:customStyle="1" w:styleId="Style52">
    <w:name w:val="Style52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74">
    <w:name w:val="Font Style74"/>
    <w:rPr>
      <w:rFonts w:ascii="Times New Roman" w:hAnsi="Times New Roman" w:cs="Times New Roman"/>
      <w:sz w:val="22"/>
      <w:szCs w:val="22"/>
    </w:rPr>
  </w:style>
  <w:style w:type="paragraph" w:customStyle="1" w:styleId="Style56">
    <w:name w:val="Style56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75">
    <w:name w:val="Font Style75"/>
    <w:rPr>
      <w:rFonts w:ascii="Times New Roman" w:hAnsi="Times New Roman" w:cs="Times New Roman"/>
      <w:b/>
      <w:bCs/>
      <w:smallCaps/>
      <w:sz w:val="10"/>
      <w:szCs w:val="10"/>
    </w:rPr>
  </w:style>
  <w:style w:type="paragraph" w:customStyle="1" w:styleId="Style42">
    <w:name w:val="Style42"/>
    <w:basedOn w:val="Normalny"/>
    <w:pPr>
      <w:widowControl w:val="0"/>
      <w:autoSpaceDE w:val="0"/>
      <w:autoSpaceDN w:val="0"/>
      <w:adjustRightInd w:val="0"/>
      <w:spacing w:line="221" w:lineRule="exact"/>
      <w:ind w:firstLine="101"/>
    </w:pPr>
    <w:rPr>
      <w:rFonts w:eastAsia="Calibri"/>
      <w:lang w:eastAsia="pl-PL"/>
    </w:r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17">
    <w:name w:val="Style17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21">
    <w:name w:val="Style21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54">
    <w:name w:val="Style5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76">
    <w:name w:val="Font Style76"/>
    <w:rPr>
      <w:rFonts w:ascii="Times New Roman" w:hAnsi="Times New Roman" w:cs="Times New Roman"/>
      <w:sz w:val="8"/>
      <w:szCs w:val="8"/>
    </w:rPr>
  </w:style>
  <w:style w:type="character" w:customStyle="1" w:styleId="FontStyle77">
    <w:name w:val="Font Style77"/>
    <w:rPr>
      <w:rFonts w:ascii="Bookman Old Style" w:hAnsi="Bookman Old Style" w:cs="Bookman Old Style"/>
      <w:b/>
      <w:bCs/>
      <w:sz w:val="24"/>
      <w:szCs w:val="24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9">
    <w:name w:val="Font Style7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80">
    <w:name w:val="Font Style80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81">
    <w:name w:val="Font Style81"/>
    <w:rPr>
      <w:rFonts w:ascii="Trebuchet MS" w:hAnsi="Trebuchet MS" w:cs="Trebuchet MS"/>
      <w:sz w:val="36"/>
      <w:szCs w:val="36"/>
    </w:rPr>
  </w:style>
  <w:style w:type="paragraph" w:customStyle="1" w:styleId="Style61">
    <w:name w:val="Style61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23">
    <w:name w:val="Style23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51">
    <w:name w:val="Style51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62">
    <w:name w:val="Style62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84">
    <w:name w:val="Font Style84"/>
    <w:rPr>
      <w:rFonts w:ascii="Times New Roman" w:hAnsi="Times New Roman" w:cs="Times New Roman"/>
      <w:b/>
      <w:bCs/>
      <w:w w:val="30"/>
      <w:sz w:val="38"/>
      <w:szCs w:val="38"/>
    </w:rPr>
  </w:style>
  <w:style w:type="character" w:customStyle="1" w:styleId="FontStyle85">
    <w:name w:val="Font Style85"/>
    <w:rPr>
      <w:rFonts w:ascii="Georgia" w:hAnsi="Georgia" w:cs="Georgia"/>
      <w:b/>
      <w:bCs/>
      <w:sz w:val="12"/>
      <w:szCs w:val="12"/>
    </w:rPr>
  </w:style>
  <w:style w:type="character" w:customStyle="1" w:styleId="FontStyle86">
    <w:name w:val="Font Style8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7">
    <w:name w:val="Font Style8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88">
    <w:name w:val="Font Style88"/>
    <w:rPr>
      <w:rFonts w:ascii="Trebuchet MS" w:hAnsi="Trebuchet MS" w:cs="Trebuchet MS"/>
      <w:sz w:val="32"/>
      <w:szCs w:val="32"/>
    </w:rPr>
  </w:style>
  <w:style w:type="character" w:customStyle="1" w:styleId="FontStyle89">
    <w:name w:val="Font Style89"/>
    <w:rPr>
      <w:rFonts w:ascii="Bookman Old Style" w:hAnsi="Bookman Old Style" w:cs="Bookman Old Style"/>
      <w:b/>
      <w:bCs/>
      <w:sz w:val="28"/>
      <w:szCs w:val="28"/>
    </w:rPr>
  </w:style>
  <w:style w:type="character" w:customStyle="1" w:styleId="FontStyle90">
    <w:name w:val="Font Style90"/>
    <w:rPr>
      <w:rFonts w:ascii="Impact" w:hAnsi="Impact" w:cs="Impact"/>
      <w:sz w:val="26"/>
      <w:szCs w:val="26"/>
    </w:rPr>
  </w:style>
  <w:style w:type="character" w:customStyle="1" w:styleId="FontStyle91">
    <w:name w:val="Font Style91"/>
    <w:rPr>
      <w:rFonts w:ascii="Century Gothic" w:hAnsi="Century Gothic" w:cs="Century Gothic"/>
      <w:b/>
      <w:bCs/>
      <w:sz w:val="28"/>
      <w:szCs w:val="28"/>
    </w:rPr>
  </w:style>
  <w:style w:type="paragraph" w:customStyle="1" w:styleId="Style38">
    <w:name w:val="Style38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63">
    <w:name w:val="Style63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92">
    <w:name w:val="Font Style9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3">
    <w:name w:val="Font Style93"/>
    <w:rPr>
      <w:rFonts w:ascii="Bookman Old Style" w:hAnsi="Bookman Old Style" w:cs="Bookman Old Style"/>
      <w:b/>
      <w:bCs/>
      <w:sz w:val="26"/>
      <w:szCs w:val="26"/>
    </w:rPr>
  </w:style>
  <w:style w:type="character" w:customStyle="1" w:styleId="FontStyle94">
    <w:name w:val="Font Style94"/>
    <w:rPr>
      <w:rFonts w:ascii="Trebuchet MS" w:hAnsi="Trebuchet MS" w:cs="Trebuchet MS"/>
      <w:sz w:val="36"/>
      <w:szCs w:val="36"/>
    </w:rPr>
  </w:style>
  <w:style w:type="character" w:customStyle="1" w:styleId="FontStyle95">
    <w:name w:val="Font Style95"/>
    <w:rPr>
      <w:rFonts w:ascii="Times New Roman" w:hAnsi="Times New Roman" w:cs="Times New Roman"/>
      <w:b/>
      <w:bCs/>
      <w:sz w:val="28"/>
      <w:szCs w:val="28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31">
    <w:name w:val="Style31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99">
    <w:name w:val="Font Style99"/>
    <w:rPr>
      <w:rFonts w:ascii="Trebuchet MS" w:hAnsi="Trebuchet MS" w:cs="Trebuchet MS"/>
      <w:sz w:val="32"/>
      <w:szCs w:val="32"/>
    </w:rPr>
  </w:style>
  <w:style w:type="character" w:customStyle="1" w:styleId="FontStyle100">
    <w:name w:val="Font Style100"/>
    <w:rPr>
      <w:rFonts w:ascii="Times New Roman" w:hAnsi="Times New Roman" w:cs="Times New Roman"/>
      <w:sz w:val="28"/>
      <w:szCs w:val="28"/>
    </w:rPr>
  </w:style>
  <w:style w:type="character" w:customStyle="1" w:styleId="FontStyle101">
    <w:name w:val="Font Style101"/>
    <w:rPr>
      <w:rFonts w:ascii="Bookman Old Style" w:hAnsi="Bookman Old Style" w:cs="Bookman Old Style"/>
      <w:b/>
      <w:bCs/>
      <w:sz w:val="28"/>
      <w:szCs w:val="28"/>
    </w:rPr>
  </w:style>
  <w:style w:type="character" w:customStyle="1" w:styleId="FontStyle105">
    <w:name w:val="Font Style10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0">
    <w:name w:val="Style60"/>
    <w:basedOn w:val="Normalny"/>
    <w:pPr>
      <w:widowControl w:val="0"/>
      <w:autoSpaceDE w:val="0"/>
      <w:autoSpaceDN w:val="0"/>
      <w:adjustRightInd w:val="0"/>
      <w:spacing w:line="410" w:lineRule="exact"/>
      <w:ind w:hanging="634"/>
    </w:pPr>
    <w:rPr>
      <w:rFonts w:eastAsia="Calibri"/>
      <w:lang w:eastAsia="pl-PL"/>
    </w:rPr>
  </w:style>
  <w:style w:type="paragraph" w:customStyle="1" w:styleId="Style570">
    <w:name w:val="Style57"/>
    <w:basedOn w:val="Normalny"/>
    <w:pPr>
      <w:widowControl w:val="0"/>
      <w:autoSpaceDE w:val="0"/>
      <w:autoSpaceDN w:val="0"/>
      <w:adjustRightInd w:val="0"/>
      <w:spacing w:line="270" w:lineRule="exact"/>
    </w:pPr>
    <w:rPr>
      <w:rFonts w:eastAsia="Calibri"/>
      <w:lang w:eastAsia="pl-PL"/>
    </w:rPr>
  </w:style>
  <w:style w:type="paragraph" w:customStyle="1" w:styleId="Style13">
    <w:name w:val="Style13"/>
    <w:basedOn w:val="Normalny"/>
    <w:pPr>
      <w:widowControl w:val="0"/>
      <w:autoSpaceDE w:val="0"/>
      <w:autoSpaceDN w:val="0"/>
      <w:adjustRightInd w:val="0"/>
      <w:spacing w:line="270" w:lineRule="exact"/>
      <w:jc w:val="center"/>
    </w:pPr>
    <w:rPr>
      <w:rFonts w:eastAsia="Calibri"/>
      <w:lang w:eastAsia="pl-PL"/>
    </w:rPr>
  </w:style>
  <w:style w:type="paragraph" w:customStyle="1" w:styleId="Style33">
    <w:name w:val="Style33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103">
    <w:name w:val="Font Style103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uiPriority w:val="99"/>
    <w:locked/>
    <w:rPr>
      <w:lang w:val="pl-PL" w:eastAsia="ar-SA" w:bidi="ar-SA"/>
    </w:rPr>
  </w:style>
  <w:style w:type="character" w:customStyle="1" w:styleId="StopkaZnak">
    <w:name w:val="Stopka Znak"/>
    <w:aliases w:val="Fußzeile:Ungerade Znak"/>
    <w:uiPriority w:val="99"/>
    <w:locked/>
    <w:rPr>
      <w:sz w:val="24"/>
      <w:lang w:val="pl-PL" w:eastAsia="ar-SA" w:bidi="ar-SA"/>
    </w:rPr>
  </w:style>
  <w:style w:type="paragraph" w:customStyle="1" w:styleId="Style2">
    <w:name w:val="Style2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eastAsia="Calibri"/>
      <w:lang w:eastAsia="pl-PL"/>
    </w:rPr>
  </w:style>
  <w:style w:type="paragraph" w:customStyle="1" w:styleId="Style5">
    <w:name w:val="Style5"/>
    <w:basedOn w:val="Normalny"/>
    <w:pPr>
      <w:widowControl w:val="0"/>
      <w:autoSpaceDE w:val="0"/>
      <w:autoSpaceDN w:val="0"/>
      <w:adjustRightInd w:val="0"/>
      <w:spacing w:line="418" w:lineRule="exact"/>
      <w:jc w:val="center"/>
    </w:pPr>
    <w:rPr>
      <w:rFonts w:eastAsia="Calibri"/>
      <w:lang w:eastAsia="pl-PL"/>
    </w:rPr>
  </w:style>
  <w:style w:type="paragraph" w:customStyle="1" w:styleId="Style41">
    <w:name w:val="Style41"/>
    <w:basedOn w:val="Normalny"/>
    <w:pPr>
      <w:widowControl w:val="0"/>
      <w:autoSpaceDE w:val="0"/>
      <w:autoSpaceDN w:val="0"/>
      <w:adjustRightInd w:val="0"/>
      <w:spacing w:line="274" w:lineRule="exact"/>
      <w:ind w:firstLine="223"/>
    </w:pPr>
    <w:rPr>
      <w:rFonts w:eastAsia="Calibri"/>
      <w:lang w:eastAsia="pl-PL"/>
    </w:rPr>
  </w:style>
  <w:style w:type="paragraph" w:customStyle="1" w:styleId="Style430">
    <w:name w:val="Style43"/>
    <w:basedOn w:val="Normalny"/>
    <w:pPr>
      <w:widowControl w:val="0"/>
      <w:autoSpaceDE w:val="0"/>
      <w:autoSpaceDN w:val="0"/>
      <w:adjustRightInd w:val="0"/>
      <w:spacing w:line="274" w:lineRule="exact"/>
      <w:ind w:firstLine="482"/>
    </w:pPr>
    <w:rPr>
      <w:rFonts w:eastAsia="Calibri"/>
      <w:lang w:eastAsia="pl-PL"/>
    </w:r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274" w:lineRule="exact"/>
      <w:ind w:hanging="245"/>
    </w:pPr>
    <w:rPr>
      <w:rFonts w:eastAsia="Calibri"/>
      <w:lang w:eastAsia="pl-PL"/>
    </w:rPr>
  </w:style>
  <w:style w:type="paragraph" w:customStyle="1" w:styleId="Style50">
    <w:name w:val="Style50"/>
    <w:basedOn w:val="Normalny"/>
    <w:pPr>
      <w:widowControl w:val="0"/>
      <w:autoSpaceDE w:val="0"/>
      <w:autoSpaceDN w:val="0"/>
      <w:adjustRightInd w:val="0"/>
      <w:spacing w:line="410" w:lineRule="exact"/>
      <w:ind w:hanging="720"/>
    </w:pPr>
    <w:rPr>
      <w:rFonts w:eastAsia="Calibri"/>
      <w:lang w:eastAsia="pl-PL"/>
    </w:r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55">
    <w:name w:val="Style55"/>
    <w:basedOn w:val="Normalny"/>
    <w:pPr>
      <w:widowControl w:val="0"/>
      <w:autoSpaceDE w:val="0"/>
      <w:autoSpaceDN w:val="0"/>
      <w:adjustRightInd w:val="0"/>
      <w:spacing w:line="410" w:lineRule="exact"/>
      <w:ind w:hanging="338"/>
    </w:pPr>
    <w:rPr>
      <w:rFonts w:eastAsia="Calibri"/>
      <w:lang w:eastAsia="pl-PL"/>
    </w:rPr>
  </w:style>
  <w:style w:type="character" w:customStyle="1" w:styleId="FontStyle104">
    <w:name w:val="Font Style104"/>
    <w:rPr>
      <w:rFonts w:ascii="Times New Roman" w:hAnsi="Times New Roman" w:cs="Times New Roman"/>
      <w:sz w:val="8"/>
      <w:szCs w:val="8"/>
    </w:rPr>
  </w:style>
  <w:style w:type="character" w:customStyle="1" w:styleId="FontStyle36">
    <w:name w:val="Font Style36"/>
    <w:rPr>
      <w:rFonts w:ascii="Arial" w:hAnsi="Arial" w:cs="Arial"/>
      <w:sz w:val="16"/>
      <w:szCs w:val="16"/>
    </w:rPr>
  </w:style>
  <w:style w:type="paragraph" w:customStyle="1" w:styleId="nagwek1">
    <w:name w:val="nagłówek 1"/>
    <w:basedOn w:val="Normalny"/>
    <w:pPr>
      <w:numPr>
        <w:numId w:val="3"/>
      </w:numPr>
    </w:pPr>
    <w:rPr>
      <w:rFonts w:eastAsia="Calibri"/>
      <w:b/>
      <w:bCs/>
      <w:lang w:eastAsia="pl-PL"/>
    </w:rPr>
  </w:style>
  <w:style w:type="character" w:customStyle="1" w:styleId="nagwek1Znak0">
    <w:name w:val="nagłówek 1 Znak"/>
    <w:locked/>
    <w:rPr>
      <w:rFonts w:eastAsia="Calibri"/>
      <w:b/>
      <w:bCs/>
      <w:sz w:val="24"/>
      <w:szCs w:val="24"/>
    </w:rPr>
  </w:style>
  <w:style w:type="paragraph" w:customStyle="1" w:styleId="nagl11">
    <w:name w:val="nagl11"/>
    <w:basedOn w:val="Normalny"/>
    <w:pPr>
      <w:numPr>
        <w:ilvl w:val="1"/>
        <w:numId w:val="3"/>
      </w:numPr>
    </w:pPr>
    <w:rPr>
      <w:rFonts w:eastAsia="Calibri"/>
      <w:b/>
      <w:bCs/>
      <w:sz w:val="22"/>
      <w:szCs w:val="20"/>
      <w:lang w:eastAsia="pl-PL"/>
    </w:rPr>
  </w:style>
  <w:style w:type="paragraph" w:styleId="Zwykytekst">
    <w:name w:val="Plain Text"/>
    <w:basedOn w:val="Normalny"/>
    <w:semiHidden/>
    <w:pPr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nakZnak1">
    <w:name w:val="Znak Znak1"/>
    <w:rPr>
      <w:b/>
      <w:bCs/>
      <w:sz w:val="32"/>
      <w:szCs w:val="24"/>
      <w:lang w:eastAsia="ar-SA"/>
    </w:rPr>
  </w:style>
  <w:style w:type="paragraph" w:customStyle="1" w:styleId="Zwykytekst1">
    <w:name w:val="Zwykły tekst1"/>
    <w:basedOn w:val="Normalny"/>
    <w:pPr>
      <w:suppressAutoHyphens/>
      <w:autoSpaceDE w:val="0"/>
    </w:pPr>
    <w:rPr>
      <w:rFonts w:ascii="Courier New" w:hAnsi="Courier New" w:cs="Courier New"/>
      <w:sz w:val="20"/>
      <w:szCs w:val="20"/>
    </w:rPr>
  </w:style>
  <w:style w:type="paragraph" w:customStyle="1" w:styleId="Tekstpodstawowywcity32">
    <w:name w:val="Tekst podstawowy wcięty 32"/>
    <w:basedOn w:val="Normalny"/>
    <w:pPr>
      <w:suppressAutoHyphens/>
      <w:spacing w:after="120"/>
      <w:ind w:left="283" w:right="-360"/>
    </w:pPr>
    <w:rPr>
      <w:sz w:val="16"/>
      <w:szCs w:val="16"/>
    </w:rPr>
  </w:style>
  <w:style w:type="paragraph" w:styleId="Tekstpodstawowywcity3">
    <w:name w:val="Body Text Indent 3"/>
    <w:basedOn w:val="Normalny"/>
    <w:semiHidden/>
    <w:unhideWhenUsed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paragraph" w:styleId="Poprawka">
    <w:name w:val="Revision"/>
    <w:hidden/>
    <w:uiPriority w:val="99"/>
    <w:semiHidden/>
    <w:rPr>
      <w:sz w:val="24"/>
      <w:szCs w:val="24"/>
      <w:lang w:eastAsia="ar-SA"/>
    </w:rPr>
  </w:style>
  <w:style w:type="paragraph" w:customStyle="1" w:styleId="ListParagraph1">
    <w:name w:val="List Paragraph1"/>
    <w:basedOn w:val="Normalny"/>
    <w:pPr>
      <w:ind w:left="720"/>
      <w:contextualSpacing/>
    </w:pPr>
    <w:rPr>
      <w:lang w:eastAsia="pl-PL"/>
    </w:rPr>
  </w:style>
  <w:style w:type="paragraph" w:styleId="Tekstprzypisukocowego">
    <w:name w:val="endnote text"/>
    <w:basedOn w:val="Normalny"/>
    <w:semiHidden/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semiHidden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rPr>
      <w:rFonts w:ascii="Arial" w:hAnsi="Arial" w:cs="Arial"/>
      <w:b/>
      <w:bCs/>
      <w:snapToGrid w:val="0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75115"/>
    <w:rPr>
      <w:rFonts w:ascii="Arial" w:hAnsi="Arial" w:cs="Arial"/>
      <w:b/>
      <w:bCs/>
      <w:snapToGrid w:val="0"/>
      <w:sz w:val="22"/>
      <w:lang w:eastAsia="ar-SA"/>
    </w:rPr>
  </w:style>
  <w:style w:type="character" w:styleId="Uwydatnienie">
    <w:name w:val="Emphasis"/>
    <w:uiPriority w:val="20"/>
    <w:qFormat/>
    <w:rsid w:val="00705117"/>
    <w:rPr>
      <w:i/>
      <w:iCs/>
    </w:rPr>
  </w:style>
  <w:style w:type="character" w:styleId="Pogrubienie">
    <w:name w:val="Strong"/>
    <w:uiPriority w:val="22"/>
    <w:qFormat/>
    <w:rsid w:val="00705117"/>
    <w:rPr>
      <w:b/>
      <w:bCs/>
    </w:rPr>
  </w:style>
  <w:style w:type="paragraph" w:styleId="NormalnyWeb">
    <w:name w:val="Normal (Web)"/>
    <w:basedOn w:val="Normalny"/>
    <w:uiPriority w:val="99"/>
    <w:unhideWhenUsed/>
    <w:rsid w:val="00705117"/>
    <w:rPr>
      <w:lang w:eastAsia="pl-PL"/>
    </w:rPr>
  </w:style>
  <w:style w:type="paragraph" w:customStyle="1" w:styleId="ZnakZnak1ZnakZnakZnakZnakZnakZnakZnakZnakZnakZnakZnak">
    <w:name w:val="Znak Znak1 Znak Znak Znak Znak Znak Znak Znak Znak Znak Znak Znak"/>
    <w:basedOn w:val="Normalny"/>
    <w:rsid w:val="00C01D09"/>
    <w:rPr>
      <w:rFonts w:ascii="Arial" w:hAnsi="Arial" w:cs="Arial"/>
      <w:lang w:eastAsia="pl-PL"/>
    </w:rPr>
  </w:style>
  <w:style w:type="paragraph" w:styleId="Akapitzlist">
    <w:name w:val="List Paragraph"/>
    <w:aliases w:val="WYPUNKTOWANIE Akapit z listą,List Paragraph2,Styl 1,Punkt. 1,źródła,kropki,lp1,Preambuła,Punktowanie,Tytuł_procedury,Tytuły,Lista num,Spec. 4.,PG Akapit z listą,1 Akapit z listą,wypunktowanie 1,Numerowanie,Alpha list,L1,Podsis rysunku"/>
    <w:basedOn w:val="Normalny"/>
    <w:link w:val="AkapitzlistZnak"/>
    <w:uiPriority w:val="34"/>
    <w:qFormat/>
    <w:rsid w:val="00082756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Styl 1 Znak,Punkt. 1 Znak,źródła Znak,kropki Znak,lp1 Znak,Preambuła Znak,Punktowanie Znak,Tytuł_procedury Znak,Tytuły Znak,Lista num Znak,Spec. 4. Znak,PG Akapit z listą Znak"/>
    <w:link w:val="Akapitzlist"/>
    <w:uiPriority w:val="34"/>
    <w:qFormat/>
    <w:locked/>
    <w:rsid w:val="00B7690F"/>
    <w:rPr>
      <w:sz w:val="24"/>
      <w:szCs w:val="24"/>
      <w:lang w:eastAsia="ar-SA"/>
    </w:rPr>
  </w:style>
  <w:style w:type="paragraph" w:customStyle="1" w:styleId="Normalnysrodek">
    <w:name w:val="Normalny_srodek"/>
    <w:basedOn w:val="Normalny"/>
    <w:link w:val="NormalnysrodekZnak"/>
    <w:qFormat/>
    <w:rsid w:val="00840A48"/>
    <w:pPr>
      <w:spacing w:after="120"/>
      <w:jc w:val="center"/>
    </w:pPr>
    <w:rPr>
      <w:sz w:val="22"/>
      <w:lang w:eastAsia="pl-PL"/>
    </w:rPr>
  </w:style>
  <w:style w:type="character" w:customStyle="1" w:styleId="NormalnysrodekZnak">
    <w:name w:val="Normalny_srodek Znak"/>
    <w:link w:val="Normalnysrodek"/>
    <w:rsid w:val="00840A48"/>
    <w:rPr>
      <w:sz w:val="22"/>
      <w:szCs w:val="24"/>
    </w:rPr>
  </w:style>
  <w:style w:type="table" w:styleId="Tabela-Siatka">
    <w:name w:val="Table Grid"/>
    <w:basedOn w:val="Standardowy"/>
    <w:uiPriority w:val="39"/>
    <w:rsid w:val="00AD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4">
    <w:name w:val="Body text (4)_"/>
    <w:basedOn w:val="Domylnaczcionkaakapitu"/>
    <w:link w:val="Bodytext40"/>
    <w:rsid w:val="00061FF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061FF4"/>
    <w:pPr>
      <w:widowControl w:val="0"/>
      <w:shd w:val="clear" w:color="auto" w:fill="FFFFFF"/>
      <w:spacing w:before="440" w:after="440" w:line="234" w:lineRule="exact"/>
      <w:jc w:val="both"/>
    </w:pPr>
    <w:rPr>
      <w:rFonts w:ascii="Arial" w:eastAsia="Arial" w:hAnsi="Arial" w:cs="Arial"/>
      <w:sz w:val="21"/>
      <w:szCs w:val="21"/>
      <w:lang w:eastAsia="pl-PL"/>
    </w:rPr>
  </w:style>
  <w:style w:type="character" w:customStyle="1" w:styleId="Heading2">
    <w:name w:val="Heading #2_"/>
    <w:basedOn w:val="Domylnaczcionkaakapitu"/>
    <w:link w:val="Heading20"/>
    <w:rsid w:val="008620D6"/>
    <w:rPr>
      <w:sz w:val="21"/>
      <w:szCs w:val="21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8620D6"/>
    <w:pPr>
      <w:widowControl w:val="0"/>
      <w:shd w:val="clear" w:color="auto" w:fill="FFFFFF"/>
      <w:spacing w:before="120" w:after="120" w:line="240" w:lineRule="exact"/>
      <w:jc w:val="both"/>
      <w:outlineLvl w:val="1"/>
    </w:pPr>
    <w:rPr>
      <w:sz w:val="21"/>
      <w:szCs w:val="21"/>
      <w:lang w:eastAsia="pl-PL"/>
    </w:rPr>
  </w:style>
  <w:style w:type="character" w:customStyle="1" w:styleId="Bodytext2">
    <w:name w:val="Body text (2)_"/>
    <w:basedOn w:val="Domylnaczcionkaakapitu"/>
    <w:link w:val="Bodytext20"/>
    <w:rsid w:val="008620D6"/>
    <w:rPr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8620D6"/>
    <w:pPr>
      <w:widowControl w:val="0"/>
      <w:shd w:val="clear" w:color="auto" w:fill="FFFFFF"/>
    </w:pPr>
    <w:rPr>
      <w:sz w:val="20"/>
      <w:szCs w:val="20"/>
      <w:lang w:eastAsia="pl-PL"/>
    </w:rPr>
  </w:style>
  <w:style w:type="character" w:customStyle="1" w:styleId="Bodytext285ptBold">
    <w:name w:val="Body text (2) + 8.5 pt;Bold"/>
    <w:basedOn w:val="Bodytext2"/>
    <w:rsid w:val="008620D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Bodytext295pt">
    <w:name w:val="Body text (2) + 9.5 pt"/>
    <w:basedOn w:val="Bodytext2"/>
    <w:rsid w:val="008620D6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Bodytext29pt">
    <w:name w:val="Body text (2) + 9 pt"/>
    <w:basedOn w:val="Bodytext2"/>
    <w:rsid w:val="008620D6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Bodytext28pt">
    <w:name w:val="Body text (2) + 8 pt"/>
    <w:basedOn w:val="Bodytext2"/>
    <w:rsid w:val="008620D6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uiPriority w:val="39"/>
    <w:rsid w:val="00FD5566"/>
    <w:rPr>
      <w:rFonts w:ascii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85pt">
    <w:name w:val="Body text (2) + 8.5 pt"/>
    <w:basedOn w:val="Bodytext2"/>
    <w:rsid w:val="00923505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Bodytext24pt">
    <w:name w:val="Body text (2) + 4 pt"/>
    <w:basedOn w:val="Bodytext2"/>
    <w:rsid w:val="00923505"/>
    <w:rPr>
      <w:rFonts w:ascii="Arial" w:eastAsia="Arial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pl-PL" w:eastAsia="pl-PL" w:bidi="pl-PL"/>
    </w:rPr>
  </w:style>
  <w:style w:type="character" w:customStyle="1" w:styleId="Bodytext2115pt">
    <w:name w:val="Body text (2) + 11.5 pt"/>
    <w:basedOn w:val="Bodytext2"/>
    <w:rsid w:val="00923505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pl-PL" w:eastAsia="pl-PL" w:bidi="pl-PL"/>
    </w:rPr>
  </w:style>
  <w:style w:type="character" w:customStyle="1" w:styleId="Bodytext214pt">
    <w:name w:val="Body text (2) + 14 pt"/>
    <w:basedOn w:val="Bodytext2"/>
    <w:rsid w:val="001172E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pl-PL" w:eastAsia="pl-PL" w:bidi="pl-PL"/>
    </w:rPr>
  </w:style>
  <w:style w:type="character" w:customStyle="1" w:styleId="Bodytext2105pt">
    <w:name w:val="Body text (2) + 10.5 pt"/>
    <w:basedOn w:val="Bodytext2"/>
    <w:rsid w:val="001172E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Bodytext2105ptSmallCaps">
    <w:name w:val="Body text (2) + 10.5 pt;Small Caps"/>
    <w:basedOn w:val="Bodytext2"/>
    <w:rsid w:val="001172EB"/>
    <w:rPr>
      <w:rFonts w:ascii="Arial" w:eastAsia="Arial" w:hAnsi="Arial" w:cs="Arial"/>
      <w:b w:val="0"/>
      <w:bCs w:val="0"/>
      <w:i w:val="0"/>
      <w:iCs w:val="0"/>
      <w:smallCaps/>
      <w:strike w:val="0"/>
      <w:color w:val="425268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Bodytext29ptBold">
    <w:name w:val="Body text (2) + 9 pt;Bold"/>
    <w:basedOn w:val="Bodytext2"/>
    <w:rsid w:val="00C93CD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Bodytext275pt">
    <w:name w:val="Body text (2) + 7.5 pt"/>
    <w:basedOn w:val="Bodytext2"/>
    <w:rsid w:val="00A42165"/>
    <w:rPr>
      <w:rFonts w:ascii="Arial" w:eastAsia="Arial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Bodytext3">
    <w:name w:val="Body text (3)_"/>
    <w:basedOn w:val="Domylnaczcionkaakapitu"/>
    <w:link w:val="Bodytext30"/>
    <w:rsid w:val="00A42165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42165"/>
    <w:pPr>
      <w:widowControl w:val="0"/>
      <w:shd w:val="clear" w:color="auto" w:fill="FFFFFF"/>
      <w:spacing w:before="140" w:line="250" w:lineRule="exact"/>
      <w:ind w:hanging="1840"/>
    </w:pPr>
    <w:rPr>
      <w:rFonts w:ascii="Arial" w:eastAsia="Arial" w:hAnsi="Arial" w:cs="Arial"/>
      <w:sz w:val="15"/>
      <w:szCs w:val="15"/>
      <w:lang w:eastAsia="pl-PL"/>
    </w:rPr>
  </w:style>
  <w:style w:type="paragraph" w:customStyle="1" w:styleId="Numerowanie1">
    <w:name w:val="Numerowanie1"/>
    <w:basedOn w:val="Normalny"/>
    <w:next w:val="Normalny"/>
    <w:rsid w:val="00B8374B"/>
    <w:pPr>
      <w:suppressAutoHyphens/>
      <w:ind w:left="360" w:hanging="360"/>
      <w:jc w:val="both"/>
    </w:pPr>
    <w:rPr>
      <w:rFonts w:ascii="Calibri" w:hAnsi="Calibri"/>
      <w:sz w:val="22"/>
    </w:rPr>
  </w:style>
  <w:style w:type="table" w:customStyle="1" w:styleId="Tabela-Siatka2">
    <w:name w:val="Tabela - Siatka2"/>
    <w:basedOn w:val="Standardowy"/>
    <w:next w:val="Tabela-Siatka"/>
    <w:uiPriority w:val="59"/>
    <w:rsid w:val="00BD22A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Domylnaczcionkaakapitu"/>
    <w:link w:val="Tekstpodstawowy6"/>
    <w:rsid w:val="0070639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podstawowy6">
    <w:name w:val="Tekst podstawowy6"/>
    <w:basedOn w:val="Normalny"/>
    <w:link w:val="Bodytext"/>
    <w:rsid w:val="00706396"/>
    <w:pPr>
      <w:shd w:val="clear" w:color="auto" w:fill="FFFFFF"/>
      <w:spacing w:after="480" w:line="264" w:lineRule="exact"/>
      <w:ind w:hanging="780"/>
      <w:jc w:val="both"/>
    </w:pPr>
    <w:rPr>
      <w:rFonts w:ascii="Arial" w:eastAsia="Arial" w:hAnsi="Arial" w:cs="Arial"/>
      <w:sz w:val="18"/>
      <w:szCs w:val="18"/>
      <w:lang w:eastAsia="pl-PL"/>
    </w:rPr>
  </w:style>
  <w:style w:type="table" w:customStyle="1" w:styleId="Tabela-Siatka5">
    <w:name w:val="Tabela - Siatka5"/>
    <w:basedOn w:val="Standardowy"/>
    <w:next w:val="Tabela-Siatka"/>
    <w:uiPriority w:val="39"/>
    <w:rsid w:val="00F82803"/>
    <w:pPr>
      <w:widowControl w:val="0"/>
    </w:pPr>
    <w:rPr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114219"/>
    <w:pPr>
      <w:widowControl w:val="0"/>
    </w:pPr>
    <w:rPr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114219"/>
    <w:pPr>
      <w:widowControl w:val="0"/>
    </w:pPr>
    <w:rPr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2586A"/>
    <w:rPr>
      <w:rFonts w:ascii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12pt">
    <w:name w:val="Body text (2) + 12 pt"/>
    <w:basedOn w:val="Bodytext2"/>
    <w:rsid w:val="00423C6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Bodytext212ptItalic">
    <w:name w:val="Body text (2) + 12 pt;Italic"/>
    <w:basedOn w:val="Bodytext2"/>
    <w:rsid w:val="00423C6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Bodytext265ptBoldScaling40">
    <w:name w:val="Body text (2) + 6.5 pt;Bold;Scaling 40%"/>
    <w:basedOn w:val="Bodytext2"/>
    <w:rsid w:val="00423C64"/>
    <w:rPr>
      <w:rFonts w:ascii="Times New Roman" w:eastAsia="Times New Roman" w:hAnsi="Times New Roman" w:cs="Times New Roman"/>
      <w:b/>
      <w:bCs/>
      <w:color w:val="000000"/>
      <w:spacing w:val="0"/>
      <w:w w:val="40"/>
      <w:position w:val="0"/>
      <w:sz w:val="13"/>
      <w:szCs w:val="13"/>
      <w:shd w:val="clear" w:color="auto" w:fill="FFFFFF"/>
      <w:lang w:val="pl-PL" w:eastAsia="pl-PL" w:bidi="pl-PL"/>
    </w:rPr>
  </w:style>
  <w:style w:type="paragraph" w:styleId="Bezodstpw">
    <w:name w:val="No Spacing"/>
    <w:uiPriority w:val="1"/>
    <w:qFormat/>
    <w:rsid w:val="00423C64"/>
    <w:pPr>
      <w:jc w:val="both"/>
    </w:pPr>
    <w:rPr>
      <w:rFonts w:ascii="Arial" w:eastAsiaTheme="minorEastAsia" w:hAnsi="Arial" w:cstheme="minorBidi"/>
      <w:sz w:val="22"/>
      <w:szCs w:val="24"/>
      <w:lang w:eastAsia="en-US"/>
    </w:rPr>
  </w:style>
  <w:style w:type="character" w:customStyle="1" w:styleId="Bodytext5">
    <w:name w:val="Body text (5)_"/>
    <w:basedOn w:val="Domylnaczcionkaakapitu"/>
    <w:link w:val="Bodytext50"/>
    <w:rsid w:val="00423C6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50">
    <w:name w:val="Body text (5)"/>
    <w:basedOn w:val="Normalny"/>
    <w:link w:val="Bodytext5"/>
    <w:rsid w:val="00423C64"/>
    <w:pPr>
      <w:widowControl w:val="0"/>
      <w:shd w:val="clear" w:color="auto" w:fill="FFFFFF"/>
      <w:spacing w:before="500" w:line="365" w:lineRule="exact"/>
      <w:ind w:hanging="560"/>
    </w:pPr>
    <w:rPr>
      <w:rFonts w:ascii="Arial" w:eastAsia="Arial" w:hAnsi="Arial" w:cs="Arial"/>
      <w:sz w:val="19"/>
      <w:szCs w:val="19"/>
      <w:lang w:eastAsia="pl-PL"/>
    </w:rPr>
  </w:style>
  <w:style w:type="paragraph" w:customStyle="1" w:styleId="BasicParagraph">
    <w:name w:val="[Basic Paragraph]"/>
    <w:basedOn w:val="Normalny"/>
    <w:link w:val="BasicParagraphZnak"/>
    <w:uiPriority w:val="99"/>
    <w:rsid w:val="00B75115"/>
    <w:pPr>
      <w:widowControl w:val="0"/>
      <w:autoSpaceDE w:val="0"/>
      <w:autoSpaceDN w:val="0"/>
      <w:adjustRightInd w:val="0"/>
      <w:spacing w:after="120" w:line="288" w:lineRule="auto"/>
      <w:jc w:val="both"/>
      <w:textAlignment w:val="center"/>
    </w:pPr>
    <w:rPr>
      <w:rFonts w:ascii="MinionPro-Regular" w:eastAsiaTheme="minorEastAsia" w:hAnsi="MinionPro-Regular" w:cs="MinionPro-Regular"/>
      <w:color w:val="000000"/>
      <w:sz w:val="22"/>
      <w:lang w:eastAsia="en-US"/>
    </w:rPr>
  </w:style>
  <w:style w:type="character" w:customStyle="1" w:styleId="BasicParagraphZnak">
    <w:name w:val="[Basic Paragraph] Znak"/>
    <w:basedOn w:val="Domylnaczcionkaakapitu"/>
    <w:link w:val="BasicParagraph"/>
    <w:uiPriority w:val="99"/>
    <w:rsid w:val="00B75115"/>
    <w:rPr>
      <w:rFonts w:ascii="MinionPro-Regular" w:eastAsiaTheme="minorEastAsia" w:hAnsi="MinionPro-Regular" w:cs="MinionPro-Regular"/>
      <w:color w:val="000000"/>
      <w:sz w:val="22"/>
      <w:szCs w:val="24"/>
      <w:lang w:eastAsia="en-US"/>
    </w:rPr>
  </w:style>
  <w:style w:type="paragraph" w:customStyle="1" w:styleId="TekstPodstawowy0">
    <w:name w:val="Tekst Podstawowy"/>
    <w:basedOn w:val="BasicParagraph"/>
    <w:link w:val="TekstPodstawowyZnak0"/>
    <w:autoRedefine/>
    <w:qFormat/>
    <w:rsid w:val="00B75115"/>
    <w:pPr>
      <w:spacing w:line="360" w:lineRule="auto"/>
    </w:pPr>
    <w:rPr>
      <w:rFonts w:ascii="Arial" w:hAnsi="Arial" w:cs="Arial"/>
    </w:rPr>
  </w:style>
  <w:style w:type="character" w:customStyle="1" w:styleId="TekstPodstawowyZnak0">
    <w:name w:val="Tekst Podstawowy Znak"/>
    <w:basedOn w:val="BasicParagraphZnak"/>
    <w:link w:val="TekstPodstawowy0"/>
    <w:rsid w:val="00B75115"/>
    <w:rPr>
      <w:rFonts w:ascii="Arial" w:eastAsiaTheme="minorEastAsia" w:hAnsi="Arial" w:cs="Arial"/>
      <w:color w:val="000000"/>
      <w:sz w:val="22"/>
      <w:szCs w:val="24"/>
      <w:lang w:eastAsia="en-US"/>
    </w:rPr>
  </w:style>
  <w:style w:type="paragraph" w:customStyle="1" w:styleId="Znak">
    <w:name w:val="Znak"/>
    <w:basedOn w:val="BasicParagraph"/>
    <w:link w:val="ZnakZnak"/>
    <w:qFormat/>
    <w:rsid w:val="00B75115"/>
    <w:rPr>
      <w:rFonts w:ascii="Arial" w:hAnsi="Arial" w:cs="Arial"/>
      <w:i/>
      <w:iCs/>
    </w:rPr>
  </w:style>
  <w:style w:type="character" w:customStyle="1" w:styleId="ZnakZnak">
    <w:name w:val="Znak Znak"/>
    <w:basedOn w:val="BasicParagraphZnak"/>
    <w:link w:val="Znak"/>
    <w:rsid w:val="00B75115"/>
    <w:rPr>
      <w:rFonts w:ascii="Arial" w:eastAsiaTheme="minorEastAsia" w:hAnsi="Arial" w:cs="Arial"/>
      <w:i/>
      <w:iCs/>
      <w:color w:val="000000"/>
      <w:sz w:val="22"/>
      <w:szCs w:val="24"/>
      <w:lang w:eastAsia="en-US"/>
    </w:rPr>
  </w:style>
  <w:style w:type="paragraph" w:customStyle="1" w:styleId="Adres">
    <w:name w:val="Adres"/>
    <w:basedOn w:val="BasicParagraph"/>
    <w:link w:val="AdresZnak"/>
    <w:rsid w:val="00B75115"/>
    <w:rPr>
      <w:rFonts w:ascii="Arial" w:hAnsi="Arial" w:cs="Arial"/>
    </w:rPr>
  </w:style>
  <w:style w:type="character" w:customStyle="1" w:styleId="AdresZnak">
    <w:name w:val="Adres Znak"/>
    <w:basedOn w:val="BasicParagraphZnak"/>
    <w:link w:val="Adres"/>
    <w:rsid w:val="00B75115"/>
    <w:rPr>
      <w:rFonts w:ascii="Arial" w:eastAsiaTheme="minorEastAsia" w:hAnsi="Arial" w:cs="Arial"/>
      <w:color w:val="000000"/>
      <w:sz w:val="22"/>
      <w:szCs w:val="24"/>
      <w:lang w:eastAsia="en-US"/>
    </w:rPr>
  </w:style>
  <w:style w:type="paragraph" w:customStyle="1" w:styleId="Podstawowyakapitowy">
    <w:name w:val="[Podstawowy akapitowy]"/>
    <w:basedOn w:val="Normalny"/>
    <w:uiPriority w:val="99"/>
    <w:rsid w:val="00B75115"/>
    <w:pPr>
      <w:autoSpaceDE w:val="0"/>
      <w:autoSpaceDN w:val="0"/>
      <w:adjustRightInd w:val="0"/>
      <w:spacing w:after="120" w:line="288" w:lineRule="auto"/>
      <w:jc w:val="both"/>
      <w:textAlignment w:val="center"/>
    </w:pPr>
    <w:rPr>
      <w:rFonts w:ascii="Minion Pro" w:eastAsiaTheme="minorHAnsi" w:hAnsi="Minion Pro" w:cs="Minion Pro"/>
      <w:color w:val="000000"/>
      <w:sz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B75115"/>
    <w:rPr>
      <w:i/>
      <w:iCs/>
      <w:color w:val="808080" w:themeColor="text1" w:themeTint="7F"/>
    </w:rPr>
  </w:style>
  <w:style w:type="paragraph" w:styleId="Cytat">
    <w:name w:val="Quote"/>
    <w:basedOn w:val="Normalny"/>
    <w:next w:val="Normalny"/>
    <w:link w:val="CytatZnak"/>
    <w:uiPriority w:val="29"/>
    <w:qFormat/>
    <w:rsid w:val="00B75115"/>
    <w:pPr>
      <w:spacing w:after="120" w:line="276" w:lineRule="auto"/>
      <w:jc w:val="both"/>
    </w:pPr>
    <w:rPr>
      <w:rFonts w:ascii="Arial" w:eastAsiaTheme="minorEastAsia" w:hAnsi="Arial" w:cstheme="minorBidi"/>
      <w:iCs/>
      <w:color w:val="000000" w:themeColor="text1"/>
      <w:position w:val="10"/>
      <w:sz w:val="16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B75115"/>
    <w:rPr>
      <w:rFonts w:ascii="Arial" w:eastAsiaTheme="minorEastAsia" w:hAnsi="Arial" w:cstheme="minorBidi"/>
      <w:iCs/>
      <w:color w:val="000000" w:themeColor="text1"/>
      <w:position w:val="10"/>
      <w:sz w:val="16"/>
      <w:szCs w:val="24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5115"/>
    <w:pPr>
      <w:pBdr>
        <w:bottom w:val="single" w:sz="4" w:space="4" w:color="4F81BD" w:themeColor="accent1"/>
      </w:pBdr>
      <w:spacing w:before="200" w:after="280" w:line="276" w:lineRule="auto"/>
      <w:ind w:left="936" w:right="936"/>
      <w:jc w:val="both"/>
    </w:pPr>
    <w:rPr>
      <w:rFonts w:ascii="Arial" w:eastAsiaTheme="minorEastAsia" w:hAnsi="Arial" w:cstheme="minorBidi"/>
      <w:b/>
      <w:bCs/>
      <w:i/>
      <w:iCs/>
      <w:color w:val="4F81BD" w:themeColor="accent1"/>
      <w:sz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5115"/>
    <w:rPr>
      <w:rFonts w:ascii="Arial" w:eastAsiaTheme="minorEastAsia" w:hAnsi="Arial" w:cstheme="minorBidi"/>
      <w:b/>
      <w:bCs/>
      <w:i/>
      <w:iCs/>
      <w:color w:val="4F81BD" w:themeColor="accent1"/>
      <w:sz w:val="22"/>
      <w:szCs w:val="24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B75115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B75115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B75115"/>
    <w:rPr>
      <w:b/>
      <w:bCs/>
      <w:smallCaps/>
      <w:spacing w:val="5"/>
    </w:rPr>
  </w:style>
  <w:style w:type="character" w:styleId="Wyrnienieintensywne">
    <w:name w:val="Intense Emphasis"/>
    <w:basedOn w:val="Domylnaczcionkaakapitu"/>
    <w:uiPriority w:val="21"/>
    <w:qFormat/>
    <w:rsid w:val="00B75115"/>
    <w:rPr>
      <w:b w:val="0"/>
      <w:i/>
      <w:sz w:val="18"/>
      <w:szCs w:val="18"/>
      <w:lang w:val="pl-PL"/>
    </w:rPr>
  </w:style>
  <w:style w:type="character" w:customStyle="1" w:styleId="FontStyle22">
    <w:name w:val="Font Style22"/>
    <w:uiPriority w:val="99"/>
    <w:rsid w:val="00B7511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">
    <w:name w:val="Font Style44"/>
    <w:rsid w:val="00B75115"/>
    <w:rPr>
      <w:rFonts w:ascii="Times New Roman" w:hAnsi="Times New Roman" w:cs="Times New Roman"/>
      <w:b/>
      <w:bCs/>
      <w:sz w:val="22"/>
      <w:szCs w:val="22"/>
    </w:rPr>
  </w:style>
  <w:style w:type="character" w:customStyle="1" w:styleId="Teksttreci">
    <w:name w:val="Tekst treści"/>
    <w:basedOn w:val="Domylnaczcionkaakapitu"/>
    <w:rsid w:val="00B751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962E1C"/>
    <w:rPr>
      <w:rFonts w:ascii="Calibri" w:eastAsia="Calibri" w:hAnsi="Calibri"/>
      <w:sz w:val="20"/>
      <w:szCs w:val="20"/>
      <w:lang w:eastAsia="en-US"/>
    </w:rPr>
  </w:style>
  <w:style w:type="paragraph" w:styleId="Listapunktowana">
    <w:name w:val="List Bullet"/>
    <w:basedOn w:val="Normalny"/>
    <w:uiPriority w:val="99"/>
    <w:unhideWhenUsed/>
    <w:rsid w:val="005B727F"/>
    <w:pPr>
      <w:numPr>
        <w:numId w:val="2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6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8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39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290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CCCCC"/>
                        <w:left w:val="single" w:sz="6" w:space="8" w:color="CCCCCC"/>
                        <w:bottom w:val="single" w:sz="6" w:space="8" w:color="CCCCCC"/>
                        <w:right w:val="single" w:sz="6" w:space="8" w:color="CCCCCC"/>
                      </w:divBdr>
                      <w:divsChild>
                        <w:div w:id="131884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00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31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257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1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BB8656157FE949B1577744080EA989" ma:contentTypeVersion="4" ma:contentTypeDescription="Utwórz nowy dokument." ma:contentTypeScope="" ma:versionID="750068e97f2ec1e2bab2f484aaa28749">
  <xsd:schema xmlns:xsd="http://www.w3.org/2001/XMLSchema" xmlns:xs="http://www.w3.org/2001/XMLSchema" xmlns:p="http://schemas.microsoft.com/office/2006/metadata/properties" xmlns:ns2="c9feb2cd-160c-4593-b6db-1c47ee45af5b" targetNamespace="http://schemas.microsoft.com/office/2006/metadata/properties" ma:root="true" ma:fieldsID="65db827dd1646065fffef96408126291" ns2:_="">
    <xsd:import namespace="c9feb2cd-160c-4593-b6db-1c47ee45af5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nformacj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b2cd-160c-4593-b6db-1c47ee45af5b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default="01.ZP-utworzony" ma:description="status dokumentu lub postępowania" ma:format="Dropdown" ma:internalName="Status">
      <xsd:simpleType>
        <xsd:restriction base="dms:Choice">
          <xsd:enumeration value="01.ZP-utworzony"/>
          <xsd:enumeration value="02.ZP-aktualizowany"/>
          <xsd:enumeration value="03.ZP-zaparkowany"/>
          <xsd:enumeration value="04.ZP-uzgodniony"/>
          <xsd:enumeration value="05.ZP-odrzucony"/>
          <xsd:enumeration value="06.ZP-zatwierdzony"/>
          <xsd:enumeration value="07.ZR-utworzony"/>
          <xsd:enumeration value="08.ZR-aktualizowany"/>
          <xsd:enumeration value="09.ZR-zaparkowany"/>
          <xsd:enumeration value="10.ZR-uzgodniony"/>
          <xsd:enumeration value="11.ZR-odrzucony"/>
          <xsd:enumeration value="12.ZR-zatwierdzony"/>
          <xsd:enumeration value="13.KP-utworzony"/>
          <xsd:enumeration value="14.KP-aktualizowany"/>
          <xsd:enumeration value="15.KP-zaparkowany"/>
          <xsd:enumeration value="16.KP-uzgodniony"/>
          <xsd:enumeration value="17.KP-odrzucony"/>
          <xsd:enumeration value="18.KP-zatwierdzony"/>
          <xsd:enumeration value="19.Anulowany"/>
        </xsd:restriction>
      </xsd:simpleType>
    </xsd:element>
    <xsd:element name="Informacje" ma:index="9" nillable="true" ma:displayName="Informacje" ma:description="Informacje dodatkowe o dokumencie lub katalogu" ma:internalName="Informacj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cje xmlns="c9feb2cd-160c-4593-b6db-1c47ee45af5b" xsi:nil="true"/>
    <Status xmlns="c9feb2cd-160c-4593-b6db-1c47ee45af5b">02.ZP-aktualizowany</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D962F-2860-400A-A702-51D1F1DB1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b2cd-160c-4593-b6db-1c47ee45a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6F3658-86BC-4FFB-B598-DCB6E1D3E36C}">
  <ds:schemaRefs>
    <ds:schemaRef ds:uri="http://schemas.openxmlformats.org/package/2006/metadata/core-properties"/>
    <ds:schemaRef ds:uri="http://schemas.microsoft.com/office/2006/metadata/properties"/>
    <ds:schemaRef ds:uri="c9feb2cd-160c-4593-b6db-1c47ee45af5b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105BBC9-ECC2-4C87-9240-9D6AB7151B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12CE45-B352-42F0-934E-7916BA20F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1848</Words>
  <Characters>11088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wa2113</dc:creator>
  <cp:keywords/>
  <dc:description/>
  <cp:lastModifiedBy>Jagielski Łukasz</cp:lastModifiedBy>
  <cp:revision>5</cp:revision>
  <cp:lastPrinted>2019-02-26T11:57:00Z</cp:lastPrinted>
  <dcterms:created xsi:type="dcterms:W3CDTF">2026-04-14T05:46:00Z</dcterms:created>
  <dcterms:modified xsi:type="dcterms:W3CDTF">2026-04-15T07:58:00Z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0x0101009ABB8656157FE949B1577744080EA989</vt:lpwstr>
  </property>
</Properties>
</file>