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CF242F" w14:textId="77777777" w:rsidR="00FD5566" w:rsidRDefault="00FD5566" w:rsidP="00FD5566">
      <w:pPr>
        <w:autoSpaceDE w:val="0"/>
        <w:rPr>
          <w:rFonts w:ascii="Arial" w:hAnsi="Arial" w:cs="Arial"/>
          <w:bCs/>
          <w:color w:val="000000"/>
          <w:sz w:val="28"/>
          <w:szCs w:val="28"/>
        </w:rPr>
      </w:pPr>
    </w:p>
    <w:p w14:paraId="31AC0953" w14:textId="77777777" w:rsidR="00FD5566" w:rsidRDefault="00FD5566" w:rsidP="00FD5566">
      <w:pPr>
        <w:autoSpaceDE w:val="0"/>
        <w:rPr>
          <w:rFonts w:ascii="Arial" w:hAnsi="Arial" w:cs="Arial"/>
          <w:bCs/>
          <w:color w:val="000000"/>
          <w:sz w:val="28"/>
          <w:szCs w:val="28"/>
        </w:rPr>
      </w:pPr>
    </w:p>
    <w:p w14:paraId="5C4CC7A2" w14:textId="77777777" w:rsidR="005079A6" w:rsidRDefault="00A07C5C" w:rsidP="00FD5566">
      <w:pPr>
        <w:autoSpaceDE w:val="0"/>
        <w:autoSpaceDN w:val="0"/>
        <w:adjustRightInd w:val="0"/>
        <w:spacing w:before="120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 xml:space="preserve"> </w:t>
      </w:r>
    </w:p>
    <w:p w14:paraId="1DD8D178" w14:textId="77777777" w:rsidR="005079A6" w:rsidRDefault="005079A6" w:rsidP="00FD5566">
      <w:pPr>
        <w:autoSpaceDE w:val="0"/>
        <w:autoSpaceDN w:val="0"/>
        <w:adjustRightInd w:val="0"/>
        <w:spacing w:before="120"/>
        <w:rPr>
          <w:rFonts w:ascii="Arial" w:hAnsi="Arial" w:cs="Arial"/>
          <w:bCs/>
          <w:color w:val="000000"/>
          <w:sz w:val="28"/>
          <w:szCs w:val="28"/>
        </w:rPr>
      </w:pPr>
    </w:p>
    <w:p w14:paraId="21E8BC24" w14:textId="77777777" w:rsidR="005079A6" w:rsidRDefault="005079A6" w:rsidP="00FD5566">
      <w:pPr>
        <w:autoSpaceDE w:val="0"/>
        <w:autoSpaceDN w:val="0"/>
        <w:adjustRightInd w:val="0"/>
        <w:spacing w:before="120"/>
        <w:rPr>
          <w:rFonts w:ascii="Arial" w:hAnsi="Arial" w:cs="Arial"/>
          <w:bCs/>
          <w:color w:val="000000"/>
          <w:sz w:val="28"/>
          <w:szCs w:val="28"/>
        </w:rPr>
      </w:pPr>
    </w:p>
    <w:p w14:paraId="788678DB" w14:textId="77777777" w:rsidR="005079A6" w:rsidRDefault="005079A6" w:rsidP="00FD5566">
      <w:pPr>
        <w:autoSpaceDE w:val="0"/>
        <w:autoSpaceDN w:val="0"/>
        <w:adjustRightInd w:val="0"/>
        <w:spacing w:before="120"/>
        <w:rPr>
          <w:rFonts w:ascii="Arial" w:hAnsi="Arial" w:cs="Arial"/>
          <w:bCs/>
          <w:color w:val="000000"/>
          <w:sz w:val="28"/>
          <w:szCs w:val="28"/>
        </w:rPr>
      </w:pPr>
    </w:p>
    <w:p w14:paraId="6B781465" w14:textId="0A15225B" w:rsidR="00FD5566" w:rsidRDefault="00DF1AA7" w:rsidP="00FD5566">
      <w:pPr>
        <w:autoSpaceDE w:val="0"/>
        <w:autoSpaceDN w:val="0"/>
        <w:adjustRightInd w:val="0"/>
        <w:spacing w:before="120"/>
        <w:rPr>
          <w:rFonts w:ascii="Arial" w:hAnsi="Arial" w:cs="Arial"/>
          <w:b/>
          <w:bCs/>
          <w:color w:val="002F67"/>
          <w:sz w:val="28"/>
          <w:szCs w:val="28"/>
        </w:rPr>
      </w:pPr>
      <w:r>
        <w:rPr>
          <w:rFonts w:ascii="Arial" w:hAnsi="Arial" w:cs="Arial"/>
          <w:b/>
          <w:bCs/>
          <w:color w:val="002F67"/>
          <w:sz w:val="28"/>
          <w:szCs w:val="28"/>
        </w:rPr>
        <w:t xml:space="preserve"> </w:t>
      </w:r>
      <w:r w:rsidR="00FD1E89">
        <w:rPr>
          <w:rFonts w:ascii="Arial" w:hAnsi="Arial" w:cs="Arial"/>
          <w:b/>
          <w:bCs/>
          <w:color w:val="002F67"/>
          <w:sz w:val="28"/>
          <w:szCs w:val="28"/>
        </w:rPr>
        <w:t>CZĘŚĆ III S</w:t>
      </w:r>
      <w:r w:rsidR="00FD5566">
        <w:rPr>
          <w:rFonts w:ascii="Arial" w:hAnsi="Arial" w:cs="Arial"/>
          <w:b/>
          <w:bCs/>
          <w:color w:val="002F67"/>
          <w:sz w:val="28"/>
          <w:szCs w:val="28"/>
        </w:rPr>
        <w:t xml:space="preserve">WZ </w:t>
      </w:r>
    </w:p>
    <w:p w14:paraId="2D286099" w14:textId="77777777" w:rsidR="00B76B9D" w:rsidRDefault="00FD5566" w:rsidP="005169FC">
      <w:pPr>
        <w:tabs>
          <w:tab w:val="left" w:pos="7500"/>
        </w:tabs>
        <w:autoSpaceDE w:val="0"/>
        <w:autoSpaceDN w:val="0"/>
        <w:adjustRightInd w:val="0"/>
        <w:spacing w:before="120"/>
        <w:rPr>
          <w:rFonts w:ascii="Arial" w:hAnsi="Arial" w:cs="Arial"/>
          <w:b/>
          <w:bCs/>
          <w:color w:val="002F67"/>
          <w:sz w:val="28"/>
          <w:szCs w:val="28"/>
        </w:rPr>
      </w:pPr>
      <w:r>
        <w:rPr>
          <w:rFonts w:ascii="Arial" w:hAnsi="Arial" w:cs="Arial"/>
          <w:b/>
          <w:bCs/>
          <w:color w:val="002F67"/>
          <w:sz w:val="28"/>
          <w:szCs w:val="28"/>
        </w:rPr>
        <w:t xml:space="preserve">WZORY FORMULARZY </w:t>
      </w:r>
    </w:p>
    <w:p w14:paraId="78B3585B" w14:textId="18AC82F3" w:rsidR="00FD5566" w:rsidRDefault="005169FC" w:rsidP="005169FC">
      <w:pPr>
        <w:tabs>
          <w:tab w:val="left" w:pos="7500"/>
        </w:tabs>
        <w:autoSpaceDE w:val="0"/>
        <w:autoSpaceDN w:val="0"/>
        <w:adjustRightInd w:val="0"/>
        <w:spacing w:before="120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2F67"/>
          <w:sz w:val="28"/>
          <w:szCs w:val="28"/>
        </w:rPr>
        <w:tab/>
      </w:r>
    </w:p>
    <w:p w14:paraId="13518A08" w14:textId="77777777" w:rsidR="00FD5566" w:rsidRDefault="00FD5566" w:rsidP="00FD5566">
      <w:pPr>
        <w:rPr>
          <w:rFonts w:ascii="Arial" w:hAnsi="Arial" w:cs="Arial"/>
          <w:b/>
          <w:sz w:val="56"/>
          <w:szCs w:val="56"/>
        </w:rPr>
      </w:pPr>
    </w:p>
    <w:p w14:paraId="3A2908D5" w14:textId="77777777" w:rsidR="00FD5566" w:rsidRDefault="00FD5566" w:rsidP="00FD5566">
      <w:pPr>
        <w:widowControl w:val="0"/>
        <w:spacing w:line="360" w:lineRule="auto"/>
        <w:rPr>
          <w:rFonts w:ascii="Arial" w:hAnsi="Arial" w:cs="Arial"/>
          <w:b/>
          <w:sz w:val="28"/>
          <w:szCs w:val="28"/>
        </w:rPr>
      </w:pPr>
    </w:p>
    <w:p w14:paraId="5344A87F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0C00F72B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6E4228FB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7B2B1CD7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3FFE6775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2E6B7B8D" w14:textId="77777777" w:rsidR="00FD5566" w:rsidRPr="00CD0944" w:rsidRDefault="00FD5566" w:rsidP="00FD5566">
      <w:pPr>
        <w:widowControl w:val="0"/>
        <w:tabs>
          <w:tab w:val="right" w:leader="dot" w:pos="9344"/>
        </w:tabs>
        <w:adjustRightInd w:val="0"/>
        <w:jc w:val="both"/>
        <w:textAlignment w:val="baseline"/>
        <w:rPr>
          <w:rFonts w:ascii="Arial" w:hAnsi="Arial" w:cs="Arial"/>
          <w:b/>
          <w:bCs/>
          <w:snapToGrid w:val="0"/>
          <w:color w:val="000000"/>
          <w:sz w:val="20"/>
          <w:szCs w:val="20"/>
          <w:lang w:eastAsia="pl-PL"/>
        </w:rPr>
      </w:pPr>
    </w:p>
    <w:p w14:paraId="6C6FA1E4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11A2A796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2803CD6E" w14:textId="77777777" w:rsidR="00FD5566" w:rsidRDefault="00FD5566" w:rsidP="00FD5566">
      <w:pPr>
        <w:rPr>
          <w:rFonts w:ascii="Arial" w:hAnsi="Arial" w:cs="Arial"/>
          <w:sz w:val="28"/>
          <w:szCs w:val="28"/>
        </w:rPr>
      </w:pPr>
    </w:p>
    <w:p w14:paraId="5C37E2A0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4EF0745F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4A4D9754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74B80C78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66B97687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496D6ACE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15754540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6F8AFF6D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52C61860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2B73B9FB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23ED89BA" w14:textId="77777777" w:rsidR="00B76B9D" w:rsidRDefault="00B76B9D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34ECC7AF" w14:textId="2B9E4E13" w:rsidR="00FD5566" w:rsidRDefault="00FD5566" w:rsidP="00B76B9D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69DDBF07" w14:textId="77777777" w:rsidR="00515527" w:rsidRDefault="00515527" w:rsidP="00FD5566">
      <w:pPr>
        <w:widowControl w:val="0"/>
        <w:spacing w:line="360" w:lineRule="auto"/>
        <w:rPr>
          <w:rFonts w:ascii="Arial" w:hAnsi="Arial" w:cs="Arial"/>
          <w:sz w:val="28"/>
          <w:szCs w:val="28"/>
        </w:rPr>
      </w:pPr>
    </w:p>
    <w:p w14:paraId="47B9B1C2" w14:textId="7B6ED042" w:rsidR="00FD5566" w:rsidRPr="00FD1E89" w:rsidRDefault="00FD1E89" w:rsidP="00FD1E89">
      <w:pPr>
        <w:widowControl w:val="0"/>
        <w:spacing w:line="360" w:lineRule="auto"/>
        <w:jc w:val="right"/>
        <w:rPr>
          <w:rFonts w:ascii="Arial" w:hAnsi="Arial" w:cs="Arial"/>
          <w:sz w:val="28"/>
          <w:szCs w:val="28"/>
        </w:rPr>
      </w:pPr>
      <w:bookmarkStart w:id="0" w:name="_Toc422128252"/>
      <w:bookmarkStart w:id="1" w:name="_Toc512494525"/>
      <w:bookmarkStart w:id="2" w:name="_Toc39606618"/>
      <w:r>
        <w:rPr>
          <w:rFonts w:ascii="Arial" w:hAnsi="Arial"/>
          <w:b/>
          <w:bCs/>
          <w:color w:val="002F67"/>
          <w:sz w:val="28"/>
          <w:szCs w:val="28"/>
          <w:lang w:eastAsia="en-US"/>
        </w:rPr>
        <w:lastRenderedPageBreak/>
        <w:t>Wzór nr 1 Części III S</w:t>
      </w:r>
      <w:r w:rsidR="00FD5566" w:rsidRPr="00E70C59">
        <w:rPr>
          <w:rFonts w:ascii="Arial" w:hAnsi="Arial"/>
          <w:b/>
          <w:bCs/>
          <w:color w:val="002F67"/>
          <w:sz w:val="28"/>
          <w:szCs w:val="28"/>
          <w:lang w:eastAsia="en-US"/>
        </w:rPr>
        <w:t>WZ</w:t>
      </w:r>
      <w:bookmarkEnd w:id="0"/>
      <w:bookmarkEnd w:id="1"/>
      <w:bookmarkEnd w:id="2"/>
    </w:p>
    <w:p w14:paraId="39E54468" w14:textId="343DDF10" w:rsidR="00FD5566" w:rsidRPr="00E70C59" w:rsidRDefault="00FD5566" w:rsidP="00FD5566">
      <w:pPr>
        <w:keepNext/>
        <w:keepLines/>
        <w:spacing w:before="240" w:after="240" w:line="276" w:lineRule="auto"/>
        <w:jc w:val="both"/>
        <w:outlineLvl w:val="0"/>
        <w:rPr>
          <w:rFonts w:ascii="Arial" w:hAnsi="Arial"/>
          <w:b/>
          <w:bCs/>
          <w:color w:val="002F67"/>
          <w:sz w:val="28"/>
          <w:szCs w:val="28"/>
          <w:lang w:eastAsia="en-US"/>
        </w:rPr>
      </w:pPr>
      <w:bookmarkStart w:id="3" w:name="_Toc422128253"/>
      <w:bookmarkStart w:id="4" w:name="_Toc512494526"/>
      <w:bookmarkStart w:id="5" w:name="_Toc39606619"/>
      <w:r w:rsidRPr="00E70C59">
        <w:rPr>
          <w:rFonts w:ascii="Arial" w:hAnsi="Arial"/>
          <w:b/>
          <w:bCs/>
          <w:color w:val="002F67"/>
          <w:sz w:val="28"/>
          <w:szCs w:val="28"/>
          <w:lang w:eastAsia="en-US"/>
        </w:rPr>
        <w:t>FORMULARZ OFERTY</w:t>
      </w:r>
      <w:bookmarkEnd w:id="3"/>
      <w:bookmarkEnd w:id="4"/>
      <w:r w:rsidR="00DD3D11">
        <w:rPr>
          <w:rFonts w:ascii="Arial" w:hAnsi="Arial"/>
          <w:b/>
          <w:bCs/>
          <w:color w:val="002F67"/>
          <w:sz w:val="28"/>
          <w:szCs w:val="28"/>
          <w:lang w:eastAsia="en-US"/>
        </w:rPr>
        <w:t xml:space="preserve"> WSTĘPNEJ</w:t>
      </w:r>
      <w:bookmarkEnd w:id="5"/>
    </w:p>
    <w:p w14:paraId="2B7E16F5" w14:textId="55EA834F" w:rsidR="00FD5566" w:rsidRPr="00706396" w:rsidRDefault="00FD5566" w:rsidP="001A6769">
      <w:pPr>
        <w:pStyle w:val="Akapitzlist"/>
        <w:numPr>
          <w:ilvl w:val="0"/>
          <w:numId w:val="6"/>
        </w:num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706396">
        <w:rPr>
          <w:rFonts w:ascii="Arial" w:hAnsi="Arial" w:cs="Arial"/>
          <w:b/>
          <w:caps/>
          <w:sz w:val="20"/>
          <w:szCs w:val="20"/>
          <w:lang w:eastAsia="pl-PL"/>
        </w:rPr>
        <w:t xml:space="preserve">Ofertę </w:t>
      </w:r>
      <w:r w:rsidRPr="00706396">
        <w:rPr>
          <w:rFonts w:ascii="Arial" w:hAnsi="Arial" w:cs="Arial"/>
          <w:b/>
          <w:sz w:val="20"/>
          <w:szCs w:val="20"/>
          <w:lang w:eastAsia="pl-PL"/>
        </w:rPr>
        <w:t>składa</w:t>
      </w:r>
      <w:r w:rsidRPr="00706396">
        <w:rPr>
          <w:rFonts w:ascii="Arial" w:hAnsi="Arial" w:cs="Arial"/>
          <w:sz w:val="20"/>
          <w:szCs w:val="20"/>
          <w:lang w:eastAsia="pl-PL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3402"/>
      </w:tblGrid>
      <w:tr w:rsidR="00706396" w:rsidRPr="00706396" w14:paraId="1DFF0C98" w14:textId="77777777" w:rsidTr="004A5DE0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11FD13" w14:textId="08E62E0E" w:rsidR="00706396" w:rsidRPr="00706396" w:rsidRDefault="00706396" w:rsidP="00706396">
            <w:pPr>
              <w:spacing w:before="60" w:after="60"/>
              <w:ind w:left="-3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sz w:val="20"/>
                <w:szCs w:val="20"/>
                <w:lang w:eastAsia="pl-PL"/>
              </w:rPr>
              <w:t>Pełna nazwa Wykonawcy/Wykonawców występujących wspólnie</w:t>
            </w:r>
            <w:r w:rsidRPr="00706396">
              <w:rPr>
                <w:rFonts w:ascii="Arial" w:hAnsi="Arial" w:cs="Arial"/>
                <w:sz w:val="20"/>
                <w:szCs w:val="20"/>
                <w:vertAlign w:val="superscript"/>
                <w:lang w:eastAsia="pl-PL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BB7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1B87A34B" w14:textId="77777777" w:rsidTr="004A5DE0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92F723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D1FE457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AEA9A47" w14:textId="77777777" w:rsidTr="004A5DE0">
        <w:trPr>
          <w:trHeight w:val="306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9024E0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DE37ACB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2926891" w14:textId="77777777" w:rsidTr="004A5DE0">
        <w:trPr>
          <w:trHeight w:val="388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2DA283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sz w:val="20"/>
                <w:szCs w:val="20"/>
                <w:lang w:eastAsia="pl-PL"/>
              </w:rPr>
              <w:t>nr telefonu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2C033DD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4192AB73" w14:textId="77777777" w:rsidTr="004A5DE0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400785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Pełnomocnik do reprezentowania Wykonawców występujących wspólnie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34E2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FD1E89" w:rsidRPr="00706396" w14:paraId="7A2ABBEE" w14:textId="77777777" w:rsidTr="004A5DE0">
        <w:trPr>
          <w:trHeight w:val="31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24941C" w14:textId="34F45DD4" w:rsidR="00FD1E89" w:rsidRPr="00706396" w:rsidRDefault="00FD1E89" w:rsidP="004A5DE0">
            <w:pPr>
              <w:spacing w:before="60" w:after="60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eastAsia="pl-PL"/>
              </w:rPr>
              <w:t>NIP/REGON/KRS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DE67" w14:textId="77777777" w:rsidR="00FD1E89" w:rsidRPr="00706396" w:rsidRDefault="00FD1E89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1071BAD6" w14:textId="77777777" w:rsidTr="004A5DE0">
        <w:trPr>
          <w:trHeight w:val="147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C84374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Dane osoby uprawnionej do kontaktu z Zamawiającym w trakcie postępowania (dane będą służyły do przekazywania korespondencji)</w:t>
            </w:r>
          </w:p>
          <w:p w14:paraId="47D08977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26366948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3C432A42" w14:textId="77777777" w:rsidTr="004A5DE0">
        <w:trPr>
          <w:trHeight w:val="394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68C0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7D472C1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C67FC07" w14:textId="77777777" w:rsidTr="00B530A6">
        <w:trPr>
          <w:trHeight w:val="36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B8FF23" w14:textId="77777777" w:rsidR="00706396" w:rsidRPr="00706396" w:rsidRDefault="00706396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 w:rsidRPr="00706396"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F20E7C4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06396" w:rsidRPr="00706396" w14:paraId="78403B89" w14:textId="77777777" w:rsidTr="00B530A6">
        <w:trPr>
          <w:trHeight w:val="333"/>
        </w:trPr>
        <w:tc>
          <w:tcPr>
            <w:tcW w:w="5245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3C90BA" w14:textId="5FEDA53B" w:rsidR="00706396" w:rsidRPr="00706396" w:rsidRDefault="00DD3D11" w:rsidP="004A5DE0">
            <w:pPr>
              <w:spacing w:before="60" w:after="60"/>
              <w:ind w:right="74"/>
              <w:rPr>
                <w:rFonts w:ascii="Arial" w:hAnsi="Arial" w:cs="Arial"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iCs/>
                <w:sz w:val="20"/>
                <w:szCs w:val="20"/>
                <w:lang w:eastAsia="pl-PL"/>
              </w:rPr>
              <w:t>nr telefonu</w:t>
            </w:r>
          </w:p>
        </w:tc>
        <w:tc>
          <w:tcPr>
            <w:tcW w:w="3402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6E5" w14:textId="77777777" w:rsidR="00706396" w:rsidRPr="00706396" w:rsidRDefault="00706396" w:rsidP="004A5DE0">
            <w:pPr>
              <w:spacing w:before="60" w:after="6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7EB63A24" w14:textId="77777777" w:rsidR="00405670" w:rsidRDefault="00706396" w:rsidP="00706396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ascii="Arial" w:hAnsi="Arial" w:cs="Arial"/>
          <w:spacing w:val="-3"/>
          <w:sz w:val="20"/>
          <w:szCs w:val="20"/>
          <w:lang w:eastAsia="pl-PL"/>
        </w:rPr>
      </w:pPr>
      <w:r w:rsidRPr="00706396">
        <w:rPr>
          <w:rFonts w:ascii="Arial" w:hAnsi="Arial" w:cs="Arial"/>
          <w:spacing w:val="-3"/>
          <w:sz w:val="20"/>
          <w:szCs w:val="20"/>
          <w:lang w:eastAsia="pl-PL"/>
        </w:rPr>
        <w:t xml:space="preserve">dla </w:t>
      </w:r>
    </w:p>
    <w:p w14:paraId="5338E9C9" w14:textId="64EFA2A3" w:rsidR="00706396" w:rsidRPr="00706396" w:rsidRDefault="00706396" w:rsidP="00706396">
      <w:pPr>
        <w:tabs>
          <w:tab w:val="left" w:pos="-1440"/>
          <w:tab w:val="left" w:pos="-720"/>
          <w:tab w:val="left" w:pos="714"/>
          <w:tab w:val="left" w:pos="1451"/>
          <w:tab w:val="left" w:pos="2131"/>
        </w:tabs>
        <w:suppressAutoHyphens/>
        <w:spacing w:before="120"/>
        <w:rPr>
          <w:rFonts w:ascii="Arial" w:hAnsi="Arial" w:cs="Arial"/>
          <w:b/>
          <w:sz w:val="20"/>
          <w:szCs w:val="20"/>
          <w:lang w:eastAsia="pl-PL"/>
        </w:rPr>
      </w:pPr>
      <w:r w:rsidRPr="00706396">
        <w:rPr>
          <w:rFonts w:ascii="Arial" w:hAnsi="Arial" w:cs="Arial"/>
          <w:b/>
          <w:sz w:val="20"/>
          <w:szCs w:val="20"/>
          <w:lang w:eastAsia="pl-PL"/>
        </w:rPr>
        <w:t>Polskich Sieci Elektroenergetycznych S.A.</w:t>
      </w:r>
      <w:r w:rsidR="008B783F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496D96F7" w14:textId="2E50CE1D" w:rsidR="00706396" w:rsidRPr="00706396" w:rsidRDefault="00706396" w:rsidP="00706396">
      <w:pPr>
        <w:spacing w:before="120"/>
        <w:rPr>
          <w:rFonts w:ascii="Arial" w:hAnsi="Arial" w:cs="Arial"/>
          <w:b/>
          <w:sz w:val="20"/>
          <w:szCs w:val="20"/>
          <w:lang w:eastAsia="pl-PL"/>
        </w:rPr>
      </w:pPr>
      <w:r w:rsidRPr="00706396">
        <w:rPr>
          <w:rFonts w:ascii="Arial" w:hAnsi="Arial" w:cs="Arial"/>
          <w:b/>
          <w:sz w:val="20"/>
          <w:szCs w:val="20"/>
          <w:lang w:eastAsia="pl-PL"/>
        </w:rPr>
        <w:t xml:space="preserve">ul. </w:t>
      </w:r>
      <w:r w:rsidR="005C0877">
        <w:rPr>
          <w:rFonts w:ascii="Arial" w:hAnsi="Arial" w:cs="Arial"/>
          <w:b/>
          <w:sz w:val="20"/>
          <w:szCs w:val="20"/>
          <w:lang w:eastAsia="pl-PL"/>
        </w:rPr>
        <w:t>Warszawska 165, 05 – 520 Konstancin - Jeziorna</w:t>
      </w:r>
    </w:p>
    <w:p w14:paraId="70780F83" w14:textId="54C0547B" w:rsidR="00A72294" w:rsidRDefault="00FD5566" w:rsidP="00DA1328">
      <w:pPr>
        <w:jc w:val="both"/>
        <w:rPr>
          <w:rFonts w:ascii="Arial" w:hAnsi="Arial" w:cs="Arial"/>
          <w:b/>
          <w:iCs/>
          <w:sz w:val="20"/>
          <w:szCs w:val="20"/>
          <w:lang w:eastAsia="pl-PL"/>
        </w:rPr>
      </w:pPr>
      <w:r w:rsidRPr="00405670">
        <w:rPr>
          <w:rFonts w:ascii="Arial" w:hAnsi="Arial" w:cs="Arial"/>
          <w:sz w:val="20"/>
          <w:szCs w:val="20"/>
          <w:lang w:eastAsia="pl-PL"/>
        </w:rPr>
        <w:t>My niżej podpisani, oferujemy zgod</w:t>
      </w:r>
      <w:r w:rsidR="00FD1E89">
        <w:rPr>
          <w:rFonts w:ascii="Arial" w:hAnsi="Arial" w:cs="Arial"/>
          <w:sz w:val="20"/>
          <w:szCs w:val="20"/>
          <w:lang w:eastAsia="pl-PL"/>
        </w:rPr>
        <w:t>nie z wymaganiami zawartymi w S</w:t>
      </w:r>
      <w:r w:rsidRPr="00405670">
        <w:rPr>
          <w:rFonts w:ascii="Arial" w:hAnsi="Arial" w:cs="Arial"/>
          <w:sz w:val="20"/>
          <w:szCs w:val="20"/>
          <w:lang w:eastAsia="pl-PL"/>
        </w:rPr>
        <w:t xml:space="preserve">WZ, w tym </w:t>
      </w:r>
      <w:r w:rsidR="00AA287E">
        <w:rPr>
          <w:rFonts w:ascii="Arial" w:hAnsi="Arial" w:cs="Arial"/>
          <w:sz w:val="20"/>
          <w:szCs w:val="20"/>
          <w:lang w:eastAsia="pl-PL"/>
        </w:rPr>
        <w:t>w Projektowanych Postanowieniach</w:t>
      </w:r>
      <w:r w:rsidR="00AA287E" w:rsidRPr="00405670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405670">
        <w:rPr>
          <w:rFonts w:ascii="Arial" w:hAnsi="Arial" w:cs="Arial"/>
          <w:sz w:val="20"/>
          <w:szCs w:val="20"/>
          <w:lang w:eastAsia="pl-PL"/>
        </w:rPr>
        <w:t xml:space="preserve">Umowy, jak też przepisami prawa obowiązującymi w Rzeczypospolitej Polskiej stosowanymi do </w:t>
      </w:r>
      <w:r w:rsidR="00112086">
        <w:rPr>
          <w:rFonts w:ascii="Arial" w:hAnsi="Arial" w:cs="Arial"/>
          <w:sz w:val="20"/>
          <w:szCs w:val="20"/>
          <w:lang w:eastAsia="pl-PL"/>
        </w:rPr>
        <w:t>dostaw</w:t>
      </w:r>
      <w:r w:rsidRPr="00405670">
        <w:rPr>
          <w:rFonts w:ascii="Arial" w:hAnsi="Arial" w:cs="Arial"/>
          <w:sz w:val="20"/>
          <w:szCs w:val="20"/>
          <w:lang w:eastAsia="pl-PL"/>
        </w:rPr>
        <w:t xml:space="preserve"> będących przedmiotem zamówienia, wykonanie zamówienia objętego postępowaniem o nazwie: </w:t>
      </w:r>
      <w:r w:rsidR="000353DE" w:rsidRPr="000353DE">
        <w:rPr>
          <w:rFonts w:ascii="Arial" w:hAnsi="Arial" w:cs="Arial"/>
          <w:b/>
          <w:bCs/>
          <w:iCs/>
          <w:color w:val="000000"/>
          <w:sz w:val="20"/>
          <w:szCs w:val="20"/>
          <w:shd w:val="clear" w:color="auto" w:fill="FFFFFF"/>
          <w:lang w:bidi="pl-PL"/>
        </w:rPr>
        <w:t>Analizator ograniczników przepięć DOBLE LCM 500 - 5 szt. z akcesoriami</w:t>
      </w:r>
      <w:r w:rsidR="00112086" w:rsidRPr="00DC0B5D">
        <w:rPr>
          <w:rFonts w:ascii="Arial" w:hAnsi="Arial" w:cs="Arial"/>
          <w:b/>
          <w:iCs/>
          <w:sz w:val="20"/>
          <w:szCs w:val="20"/>
          <w:lang w:eastAsia="pl-PL"/>
        </w:rPr>
        <w:t xml:space="preserve"> </w:t>
      </w:r>
      <w:r w:rsidR="00112388" w:rsidRPr="00DC0B5D">
        <w:rPr>
          <w:rFonts w:ascii="Arial" w:hAnsi="Arial" w:cs="Arial"/>
          <w:iCs/>
          <w:sz w:val="20"/>
          <w:szCs w:val="20"/>
          <w:lang w:eastAsia="pl-PL"/>
        </w:rPr>
        <w:t>or</w:t>
      </w:r>
      <w:r w:rsidR="008D741D" w:rsidRPr="00DC0B5D">
        <w:rPr>
          <w:rFonts w:ascii="Arial" w:hAnsi="Arial" w:cs="Arial"/>
          <w:iCs/>
          <w:sz w:val="20"/>
          <w:szCs w:val="20"/>
          <w:lang w:eastAsia="pl-PL"/>
        </w:rPr>
        <w:t>az oznac</w:t>
      </w:r>
      <w:r w:rsidR="000C580D" w:rsidRPr="00DC0B5D">
        <w:rPr>
          <w:rFonts w:ascii="Arial" w:hAnsi="Arial" w:cs="Arial"/>
          <w:iCs/>
          <w:sz w:val="20"/>
          <w:szCs w:val="20"/>
          <w:lang w:eastAsia="pl-PL"/>
        </w:rPr>
        <w:t>zone jest numerem:</w:t>
      </w:r>
      <w:r w:rsidR="00112086" w:rsidRPr="00DC0B5D">
        <w:rPr>
          <w:rFonts w:ascii="Arial" w:hAnsi="Arial" w:cs="Arial"/>
          <w:b/>
          <w:iCs/>
          <w:sz w:val="20"/>
          <w:szCs w:val="20"/>
          <w:lang w:eastAsia="pl-PL"/>
        </w:rPr>
        <w:t xml:space="preserve"> 20</w:t>
      </w:r>
      <w:r w:rsidR="00337891">
        <w:rPr>
          <w:rFonts w:ascii="Arial" w:hAnsi="Arial" w:cs="Arial"/>
          <w:b/>
          <w:iCs/>
          <w:sz w:val="20"/>
          <w:szCs w:val="20"/>
          <w:lang w:eastAsia="pl-PL"/>
        </w:rPr>
        <w:t>2</w:t>
      </w:r>
      <w:r w:rsidR="00EC55EE">
        <w:rPr>
          <w:rFonts w:ascii="Arial" w:hAnsi="Arial" w:cs="Arial"/>
          <w:b/>
          <w:iCs/>
          <w:sz w:val="20"/>
          <w:szCs w:val="20"/>
          <w:lang w:eastAsia="pl-PL"/>
        </w:rPr>
        <w:t>6</w:t>
      </w:r>
      <w:r w:rsidR="00112086" w:rsidRPr="00DC0B5D">
        <w:rPr>
          <w:rFonts w:ascii="Arial" w:hAnsi="Arial" w:cs="Arial"/>
          <w:b/>
          <w:iCs/>
          <w:sz w:val="20"/>
          <w:szCs w:val="20"/>
          <w:lang w:eastAsia="pl-PL"/>
        </w:rPr>
        <w:t>/WNP-</w:t>
      </w:r>
      <w:r w:rsidR="00354223">
        <w:rPr>
          <w:rFonts w:ascii="Arial" w:hAnsi="Arial" w:cs="Arial"/>
          <w:b/>
          <w:iCs/>
          <w:sz w:val="20"/>
          <w:szCs w:val="20"/>
          <w:lang w:eastAsia="pl-PL"/>
        </w:rPr>
        <w:t xml:space="preserve"> </w:t>
      </w:r>
      <w:r w:rsidR="00AB1DB3">
        <w:rPr>
          <w:rFonts w:ascii="Arial" w:hAnsi="Arial" w:cs="Arial"/>
          <w:b/>
          <w:iCs/>
          <w:sz w:val="20"/>
          <w:szCs w:val="20"/>
          <w:lang w:eastAsia="pl-PL"/>
        </w:rPr>
        <w:t>0064</w:t>
      </w:r>
      <w:r w:rsidR="00EC55EE">
        <w:rPr>
          <w:rFonts w:ascii="Arial" w:hAnsi="Arial" w:cs="Arial"/>
          <w:b/>
          <w:iCs/>
          <w:sz w:val="20"/>
          <w:szCs w:val="20"/>
          <w:lang w:eastAsia="pl-PL"/>
        </w:rPr>
        <w:t>-DU-ŁJ</w:t>
      </w:r>
      <w:r w:rsidR="00112388" w:rsidRPr="00DC0B5D">
        <w:rPr>
          <w:rFonts w:ascii="Arial" w:hAnsi="Arial" w:cs="Arial"/>
          <w:b/>
          <w:iCs/>
          <w:sz w:val="20"/>
          <w:szCs w:val="20"/>
          <w:lang w:eastAsia="pl-PL"/>
        </w:rPr>
        <w:t>.</w:t>
      </w:r>
    </w:p>
    <w:p w14:paraId="0102A5B3" w14:textId="77777777" w:rsidR="0030525E" w:rsidRPr="00DC0B5D" w:rsidRDefault="0030525E" w:rsidP="00F10C7C">
      <w:pPr>
        <w:jc w:val="both"/>
        <w:rPr>
          <w:rFonts w:ascii="Arial" w:hAnsi="Arial" w:cs="Arial"/>
          <w:b/>
          <w:iCs/>
          <w:sz w:val="20"/>
          <w:szCs w:val="20"/>
          <w:lang w:eastAsia="pl-PL"/>
        </w:rPr>
      </w:pPr>
    </w:p>
    <w:p w14:paraId="37E37320" w14:textId="4BC296F5" w:rsidR="007916F8" w:rsidRDefault="004D0174" w:rsidP="007916F8">
      <w:pPr>
        <w:tabs>
          <w:tab w:val="center" w:pos="4536"/>
          <w:tab w:val="right" w:pos="9072"/>
        </w:tabs>
        <w:ind w:right="29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Łączna cena</w:t>
      </w:r>
      <w:r w:rsidR="007916F8" w:rsidRPr="007916F8">
        <w:rPr>
          <w:rFonts w:ascii="Arial" w:hAnsi="Arial" w:cs="Arial"/>
          <w:b/>
          <w:bCs/>
          <w:sz w:val="20"/>
          <w:szCs w:val="20"/>
          <w:lang w:eastAsia="pl-PL"/>
        </w:rPr>
        <w:t xml:space="preserve"> netto w wysokości ……………</w:t>
      </w:r>
      <w:proofErr w:type="gramStart"/>
      <w:r w:rsidR="007916F8" w:rsidRPr="007916F8">
        <w:rPr>
          <w:rFonts w:ascii="Arial" w:hAnsi="Arial" w:cs="Arial"/>
          <w:b/>
          <w:bCs/>
          <w:sz w:val="20"/>
          <w:szCs w:val="20"/>
          <w:lang w:eastAsia="pl-PL"/>
        </w:rPr>
        <w:t>…….</w:t>
      </w:r>
      <w:proofErr w:type="gramEnd"/>
      <w:r w:rsidR="007916F8" w:rsidRPr="007916F8">
        <w:rPr>
          <w:rFonts w:ascii="Arial" w:hAnsi="Arial" w:cs="Arial"/>
          <w:b/>
          <w:bCs/>
          <w:sz w:val="20"/>
          <w:szCs w:val="20"/>
          <w:lang w:eastAsia="pl-PL"/>
        </w:rPr>
        <w:t>……… zł</w:t>
      </w:r>
    </w:p>
    <w:p w14:paraId="02F3AD84" w14:textId="77777777" w:rsidR="00FC611A" w:rsidRDefault="00FC611A" w:rsidP="007916F8">
      <w:pPr>
        <w:tabs>
          <w:tab w:val="center" w:pos="4536"/>
          <w:tab w:val="right" w:pos="9072"/>
        </w:tabs>
        <w:ind w:right="29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77DBA1BC" w14:textId="370303E4" w:rsidR="00AB1DB3" w:rsidRDefault="00AB1DB3" w:rsidP="00946296">
      <w:pPr>
        <w:spacing w:before="240" w:line="276" w:lineRule="auto"/>
        <w:contextualSpacing/>
        <w:jc w:val="both"/>
        <w:rPr>
          <w:rFonts w:ascii="Arial" w:hAnsi="Arial" w:cs="Arial"/>
          <w:b/>
          <w:sz w:val="20"/>
          <w:lang w:eastAsia="pl-PL"/>
        </w:rPr>
      </w:pPr>
      <w:r>
        <w:rPr>
          <w:rFonts w:ascii="Arial" w:hAnsi="Arial" w:cs="Arial"/>
          <w:b/>
          <w:sz w:val="20"/>
          <w:lang w:eastAsia="pl-PL"/>
        </w:rPr>
        <w:t>W powyższej cenie zostało uwzględnione przeprowadzenie szkoleń zgodnie z wymaganiami opisanymi w pkt. IV. Części II SWZ</w:t>
      </w:r>
    </w:p>
    <w:p w14:paraId="14BC78FC" w14:textId="77777777" w:rsidR="001F5260" w:rsidRDefault="001F5260" w:rsidP="00112086">
      <w:pPr>
        <w:spacing w:before="240" w:line="276" w:lineRule="auto"/>
        <w:ind w:left="720"/>
        <w:contextualSpacing/>
        <w:rPr>
          <w:rFonts w:ascii="Arial" w:hAnsi="Arial" w:cs="Arial"/>
          <w:b/>
          <w:sz w:val="20"/>
          <w:lang w:eastAsia="pl-PL"/>
        </w:rPr>
      </w:pPr>
    </w:p>
    <w:p w14:paraId="5278176D" w14:textId="3A4270C3" w:rsidR="003C1C44" w:rsidRPr="00A36326" w:rsidRDefault="00233AA3" w:rsidP="00112086">
      <w:pPr>
        <w:spacing w:before="240" w:line="276" w:lineRule="auto"/>
        <w:contextualSpacing/>
        <w:rPr>
          <w:rFonts w:ascii="Arial" w:hAnsi="Arial" w:cs="Arial"/>
          <w:b/>
          <w:sz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I</w:t>
      </w:r>
      <w:r w:rsidR="00FD5566" w:rsidRPr="00A36326">
        <w:rPr>
          <w:rFonts w:ascii="Arial" w:hAnsi="Arial" w:cs="Arial"/>
          <w:b/>
          <w:sz w:val="20"/>
          <w:szCs w:val="20"/>
          <w:lang w:eastAsia="pl-PL"/>
        </w:rPr>
        <w:t xml:space="preserve">I. </w:t>
      </w:r>
      <w:r w:rsidR="003C1C44" w:rsidRPr="00A36326">
        <w:rPr>
          <w:rFonts w:ascii="Arial" w:hAnsi="Arial" w:cs="Arial"/>
          <w:b/>
          <w:sz w:val="20"/>
          <w:lang w:eastAsia="pl-PL"/>
        </w:rPr>
        <w:t>Przedkładając Zamawiającemu naszą ofertę oświadczamy, że:</w:t>
      </w:r>
    </w:p>
    <w:p w14:paraId="6427924D" w14:textId="77777777" w:rsidR="003C1C44" w:rsidRPr="003C1C44" w:rsidRDefault="003C1C44" w:rsidP="003C1C44">
      <w:pPr>
        <w:widowControl w:val="0"/>
        <w:numPr>
          <w:ilvl w:val="0"/>
          <w:numId w:val="4"/>
        </w:numPr>
        <w:tabs>
          <w:tab w:val="left" w:pos="360"/>
        </w:tabs>
        <w:autoSpaceDE w:val="0"/>
        <w:autoSpaceDN w:val="0"/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Spełniamy warunki udziału w postępowaniu dotyczące:</w:t>
      </w:r>
    </w:p>
    <w:p w14:paraId="5D248EC7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posiadania uprawnień do wykonywania określonej działalności lub czynności, jeżeli przepisy prawa nakładają obowiązek ich posiadania,</w:t>
      </w:r>
    </w:p>
    <w:p w14:paraId="5E865D54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posiadania wiedzy i doświadczenia;</w:t>
      </w:r>
    </w:p>
    <w:p w14:paraId="63B75514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dysponowania odpowiednim potencjałem technicznym oraz osobami zdolnymi do wykonania zamówienia;</w:t>
      </w:r>
    </w:p>
    <w:p w14:paraId="0B47B9E2" w14:textId="77777777" w:rsidR="003C1C44" w:rsidRPr="003C1C44" w:rsidRDefault="003C1C44" w:rsidP="003C1C44">
      <w:pPr>
        <w:widowControl w:val="0"/>
        <w:numPr>
          <w:ilvl w:val="1"/>
          <w:numId w:val="4"/>
        </w:numPr>
        <w:spacing w:before="120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 xml:space="preserve">sytuacji ekonomicznej i finansowej, </w:t>
      </w:r>
    </w:p>
    <w:p w14:paraId="59B2CFDE" w14:textId="6647C66D" w:rsidR="003C1C44" w:rsidRDefault="007329CA" w:rsidP="003C1C44">
      <w:pPr>
        <w:widowControl w:val="0"/>
        <w:autoSpaceDE w:val="0"/>
        <w:autoSpaceDN w:val="0"/>
        <w:spacing w:before="120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opisane przez Zamawiającego w S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>WZ.</w:t>
      </w:r>
    </w:p>
    <w:p w14:paraId="4D25E1C1" w14:textId="77777777" w:rsidR="00060B31" w:rsidRPr="003C1C44" w:rsidRDefault="00060B31" w:rsidP="003C1C44">
      <w:pPr>
        <w:widowControl w:val="0"/>
        <w:autoSpaceDE w:val="0"/>
        <w:autoSpaceDN w:val="0"/>
        <w:spacing w:before="120"/>
        <w:rPr>
          <w:rFonts w:ascii="Arial" w:hAnsi="Arial" w:cs="Arial"/>
          <w:sz w:val="20"/>
          <w:szCs w:val="20"/>
          <w:lang w:eastAsia="pl-PL"/>
        </w:rPr>
      </w:pPr>
    </w:p>
    <w:p w14:paraId="51FDFA6B" w14:textId="404360DD" w:rsidR="007A1670" w:rsidRDefault="003C1C44" w:rsidP="005E2C99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Jednocześnie oświadczamy, że nie podlegamy wykluczeniu z postępowania.</w:t>
      </w:r>
    </w:p>
    <w:p w14:paraId="4FE648CA" w14:textId="3077484C" w:rsidR="00F10C7C" w:rsidRDefault="00F10C7C" w:rsidP="00F10C7C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10C7C">
        <w:rPr>
          <w:rFonts w:ascii="Arial" w:hAnsi="Arial" w:cs="Arial"/>
          <w:b/>
          <w:sz w:val="20"/>
          <w:szCs w:val="20"/>
          <w:lang w:eastAsia="pl-PL"/>
        </w:rPr>
        <w:t>Nie zalegamy</w:t>
      </w:r>
      <w:r w:rsidRPr="00F10C7C">
        <w:rPr>
          <w:rFonts w:ascii="Arial" w:hAnsi="Arial" w:cs="Arial"/>
          <w:sz w:val="20"/>
          <w:szCs w:val="20"/>
          <w:lang w:eastAsia="pl-PL"/>
        </w:rPr>
        <w:t xml:space="preserve"> w opłacaniu składek na ubezpie</w:t>
      </w:r>
      <w:r w:rsidR="005117F9">
        <w:rPr>
          <w:rFonts w:ascii="Arial" w:hAnsi="Arial" w:cs="Arial"/>
          <w:sz w:val="20"/>
          <w:szCs w:val="20"/>
          <w:lang w:eastAsia="pl-PL"/>
        </w:rPr>
        <w:t>czenia społeczne lub zdrowotne*</w:t>
      </w:r>
      <w:r w:rsidRPr="00F10C7C">
        <w:rPr>
          <w:rFonts w:ascii="Arial" w:hAnsi="Arial" w:cs="Arial"/>
          <w:sz w:val="20"/>
          <w:szCs w:val="20"/>
          <w:lang w:eastAsia="pl-PL"/>
        </w:rPr>
        <w:t xml:space="preserve">/ lub </w:t>
      </w:r>
      <w:r w:rsidRPr="00F10C7C">
        <w:rPr>
          <w:rFonts w:ascii="Arial" w:hAnsi="Arial" w:cs="Arial"/>
          <w:b/>
          <w:sz w:val="20"/>
          <w:szCs w:val="20"/>
          <w:lang w:eastAsia="pl-PL"/>
        </w:rPr>
        <w:t>oświadczamy</w:t>
      </w:r>
      <w:r>
        <w:rPr>
          <w:rFonts w:ascii="Arial" w:hAnsi="Arial" w:cs="Arial"/>
          <w:sz w:val="20"/>
          <w:szCs w:val="20"/>
          <w:lang w:eastAsia="pl-PL"/>
        </w:rPr>
        <w:t xml:space="preserve">, że </w:t>
      </w:r>
      <w:r w:rsidRPr="00F10C7C">
        <w:rPr>
          <w:rFonts w:ascii="Arial" w:hAnsi="Arial" w:cs="Arial"/>
          <w:sz w:val="20"/>
          <w:szCs w:val="20"/>
          <w:lang w:eastAsia="pl-PL"/>
        </w:rPr>
        <w:t>uzyskaliśmy przewidziane prawem zwolnienie, odroczenie lub rozłożenie na raty zaległych płatności lub wstrzymanie w całości wykonania decyzji właściwego organu*.</w:t>
      </w:r>
    </w:p>
    <w:p w14:paraId="147CC4FB" w14:textId="58AB270D" w:rsidR="00F10C7C" w:rsidRPr="00F10C7C" w:rsidRDefault="00F10C7C" w:rsidP="00F10C7C">
      <w:pPr>
        <w:pStyle w:val="Akapitzlist"/>
        <w:widowControl w:val="0"/>
        <w:autoSpaceDE w:val="0"/>
        <w:autoSpaceDN w:val="0"/>
        <w:spacing w:before="120" w:after="120"/>
        <w:ind w:left="360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10C7C">
        <w:rPr>
          <w:rFonts w:ascii="Arial" w:hAnsi="Arial" w:cs="Arial"/>
          <w:i/>
          <w:sz w:val="16"/>
          <w:szCs w:val="16"/>
          <w:lang w:eastAsia="pl-PL"/>
        </w:rPr>
        <w:t>* Niewłaściwe skreślić.</w:t>
      </w:r>
    </w:p>
    <w:p w14:paraId="5A3B85C1" w14:textId="5C77600E" w:rsidR="00F10C7C" w:rsidRPr="00F10C7C" w:rsidRDefault="00F10C7C" w:rsidP="00F10C7C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F10C7C">
        <w:rPr>
          <w:rFonts w:ascii="Arial" w:hAnsi="Arial" w:cs="Arial"/>
          <w:b/>
          <w:sz w:val="20"/>
          <w:szCs w:val="20"/>
          <w:lang w:eastAsia="pl-PL"/>
        </w:rPr>
        <w:t>Nie zalegamy</w:t>
      </w:r>
      <w:r w:rsidRPr="00F10C7C">
        <w:rPr>
          <w:rFonts w:ascii="Arial" w:hAnsi="Arial" w:cs="Arial"/>
          <w:sz w:val="20"/>
          <w:szCs w:val="20"/>
          <w:lang w:eastAsia="pl-PL"/>
        </w:rPr>
        <w:t xml:space="preserve"> </w:t>
      </w:r>
      <w:r w:rsidR="005117F9">
        <w:rPr>
          <w:rFonts w:ascii="Arial" w:hAnsi="Arial" w:cs="Arial"/>
          <w:sz w:val="20"/>
          <w:szCs w:val="20"/>
          <w:lang w:eastAsia="pl-PL"/>
        </w:rPr>
        <w:t>z płatnością podatków i opłat*</w:t>
      </w:r>
      <w:r>
        <w:rPr>
          <w:rFonts w:ascii="Arial" w:hAnsi="Arial" w:cs="Arial"/>
          <w:sz w:val="20"/>
          <w:szCs w:val="20"/>
          <w:lang w:eastAsia="pl-PL"/>
        </w:rPr>
        <w:t>/</w:t>
      </w:r>
      <w:r w:rsidRPr="00F10C7C">
        <w:rPr>
          <w:rFonts w:ascii="Arial" w:hAnsi="Arial" w:cs="Arial"/>
          <w:sz w:val="20"/>
          <w:szCs w:val="20"/>
          <w:lang w:eastAsia="pl-PL"/>
        </w:rPr>
        <w:t xml:space="preserve">lub </w:t>
      </w:r>
      <w:r w:rsidRPr="00F10C7C">
        <w:rPr>
          <w:rFonts w:ascii="Arial" w:hAnsi="Arial" w:cs="Arial"/>
          <w:b/>
          <w:sz w:val="20"/>
          <w:szCs w:val="20"/>
          <w:lang w:eastAsia="pl-PL"/>
        </w:rPr>
        <w:t>oświadczamy</w:t>
      </w:r>
      <w:r w:rsidRPr="00F10C7C">
        <w:rPr>
          <w:rFonts w:ascii="Arial" w:hAnsi="Arial" w:cs="Arial"/>
          <w:sz w:val="20"/>
          <w:szCs w:val="20"/>
          <w:lang w:eastAsia="pl-PL"/>
        </w:rPr>
        <w:t>, że zawarliśmy porozumienie z właściwym organem podatkowym w sprawie spłat tych należności wraz z ewentualnymi odsetkami lub grzywnami, w szczególności uzyskaliśmy przewidziane prawem zwolnienie, odroczenie lub rozłożenie na raty zaległych płatności lub wstrzymanie w całości wykonania decyzji właściwego organu*.</w:t>
      </w:r>
    </w:p>
    <w:p w14:paraId="38871933" w14:textId="77777777" w:rsidR="00F10C7C" w:rsidRPr="00F10C7C" w:rsidRDefault="00F10C7C" w:rsidP="00F10C7C">
      <w:pPr>
        <w:widowControl w:val="0"/>
        <w:autoSpaceDE w:val="0"/>
        <w:autoSpaceDN w:val="0"/>
        <w:spacing w:before="120" w:after="120"/>
        <w:ind w:left="360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10C7C">
        <w:rPr>
          <w:rFonts w:ascii="Arial" w:hAnsi="Arial" w:cs="Arial"/>
          <w:i/>
          <w:sz w:val="16"/>
          <w:szCs w:val="16"/>
          <w:lang w:eastAsia="pl-PL"/>
        </w:rPr>
        <w:t>* Niewłaściwe skreślić.</w:t>
      </w:r>
    </w:p>
    <w:p w14:paraId="3BE988E2" w14:textId="313D008D" w:rsidR="00DE2984" w:rsidRPr="00112086" w:rsidRDefault="00DE2984" w:rsidP="00DE2984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DE2984">
        <w:rPr>
          <w:rFonts w:ascii="Arial" w:hAnsi="Arial" w:cs="Arial"/>
          <w:sz w:val="20"/>
          <w:szCs w:val="20"/>
          <w:lang w:eastAsia="pl-PL"/>
        </w:rPr>
        <w:t>Oświadczamy, że w stosunku do firmy Wykonawcy oraz członków jej Zarządu, Prokurentów i Rady Nadzorczej aktualnie oraz w okresie ostatnich 3 lat przed wszczęciem postepowania, nie było prowadzone postępowanie karne, karne skarbowe</w:t>
      </w:r>
      <w:r w:rsidR="008D741D">
        <w:rPr>
          <w:rFonts w:ascii="Arial" w:hAnsi="Arial" w:cs="Arial"/>
          <w:sz w:val="20"/>
          <w:szCs w:val="20"/>
          <w:lang w:eastAsia="pl-PL"/>
        </w:rPr>
        <w:t xml:space="preserve"> zakończone prawomocnym wyrokiem</w:t>
      </w:r>
      <w:r w:rsidRPr="00DE2984">
        <w:rPr>
          <w:rFonts w:ascii="Arial" w:hAnsi="Arial" w:cs="Arial"/>
          <w:sz w:val="20"/>
          <w:szCs w:val="20"/>
          <w:lang w:eastAsia="pl-PL"/>
        </w:rPr>
        <w:t>.</w:t>
      </w:r>
      <w:r w:rsidRPr="00DE2984">
        <w:t xml:space="preserve"> </w:t>
      </w:r>
    </w:p>
    <w:p w14:paraId="637A03DB" w14:textId="37E894F5" w:rsidR="000D6492" w:rsidRPr="00337891" w:rsidRDefault="00B92E45" w:rsidP="00337891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  <w:lang w:eastAsia="pl-PL"/>
        </w:rPr>
      </w:pPr>
      <w:r>
        <w:rPr>
          <w:rFonts w:ascii="Arial" w:hAnsi="Arial" w:cs="Arial"/>
          <w:b/>
          <w:sz w:val="20"/>
          <w:szCs w:val="20"/>
          <w:u w:val="single"/>
          <w:lang w:eastAsia="pl-PL"/>
        </w:rPr>
        <w:t>Zobowiązuje się z</w:t>
      </w:r>
      <w:r w:rsidR="000D6492" w:rsidRPr="00BC6DBC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realizować </w:t>
      </w:r>
      <w:r w:rsidR="005F0CD1">
        <w:rPr>
          <w:rFonts w:ascii="Arial" w:hAnsi="Arial" w:cs="Arial"/>
          <w:b/>
          <w:sz w:val="20"/>
          <w:szCs w:val="20"/>
          <w:u w:val="single"/>
          <w:lang w:eastAsia="pl-PL"/>
        </w:rPr>
        <w:t>przedmiot zamówienia</w:t>
      </w:r>
      <w:r w:rsidR="000D6492" w:rsidRPr="00BC6DBC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</w:t>
      </w:r>
      <w:r w:rsidR="009F492C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w terminie do </w:t>
      </w:r>
      <w:r w:rsidR="000353DE">
        <w:rPr>
          <w:rFonts w:ascii="Arial" w:hAnsi="Arial" w:cs="Arial"/>
          <w:b/>
          <w:sz w:val="20"/>
          <w:szCs w:val="20"/>
          <w:u w:val="single"/>
          <w:lang w:eastAsia="pl-PL"/>
        </w:rPr>
        <w:t>90 dni</w:t>
      </w:r>
      <w:r w:rsidR="000D6492" w:rsidRPr="00337891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od </w:t>
      </w:r>
      <w:r w:rsidR="00654FB6" w:rsidRPr="00337891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daty </w:t>
      </w:r>
      <w:r w:rsidR="005F0CD1" w:rsidRPr="00337891">
        <w:rPr>
          <w:rFonts w:ascii="Arial" w:hAnsi="Arial" w:cs="Arial"/>
          <w:b/>
          <w:sz w:val="20"/>
          <w:szCs w:val="20"/>
          <w:u w:val="single"/>
          <w:lang w:eastAsia="pl-PL"/>
        </w:rPr>
        <w:t>zawarcia umowy</w:t>
      </w:r>
      <w:r w:rsidR="000D6492" w:rsidRPr="00337891">
        <w:rPr>
          <w:rFonts w:ascii="Arial" w:hAnsi="Arial" w:cs="Arial"/>
          <w:b/>
          <w:sz w:val="20"/>
          <w:szCs w:val="20"/>
          <w:u w:val="single"/>
          <w:lang w:eastAsia="pl-PL"/>
        </w:rPr>
        <w:t>.</w:t>
      </w:r>
    </w:p>
    <w:p w14:paraId="6AB9EE3F" w14:textId="3975A671" w:rsidR="00BC6DBC" w:rsidRDefault="00BC6DBC" w:rsidP="00733542">
      <w:pPr>
        <w:widowControl w:val="0"/>
        <w:numPr>
          <w:ilvl w:val="0"/>
          <w:numId w:val="4"/>
        </w:numPr>
        <w:spacing w:before="120" w:after="120"/>
        <w:jc w:val="both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 w:rsidRPr="00BC6DBC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Udzielić Zamawiającemu na </w:t>
      </w:r>
      <w:r w:rsidR="004A73C5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Urządzenia</w:t>
      </w:r>
      <w:r w:rsidR="005F0CD1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 </w:t>
      </w:r>
      <w:r w:rsidR="008D1102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……</w:t>
      </w:r>
      <w:proofErr w:type="gramStart"/>
      <w:r w:rsidR="008D1102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…….</w:t>
      </w:r>
      <w:proofErr w:type="gramEnd"/>
      <w:r w:rsidR="008D1102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. </w:t>
      </w:r>
      <w:r w:rsidRPr="00BC6DBC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 </w:t>
      </w:r>
      <w:r w:rsidR="000353DE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24</w:t>
      </w:r>
      <w:r w:rsidR="00123CF7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/</w:t>
      </w:r>
      <w:r w:rsidR="000353DE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30</w:t>
      </w:r>
      <w:r w:rsidR="00123CF7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/</w:t>
      </w:r>
      <w:r w:rsidR="000353DE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36</w:t>
      </w:r>
      <w:r w:rsidR="008D1102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* </w:t>
      </w:r>
      <w:r w:rsidRPr="00BC6DBC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miesięcy gwarancji </w:t>
      </w:r>
      <w:r w:rsidR="00733542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licząc </w:t>
      </w:r>
      <w:r w:rsidR="00733542" w:rsidRPr="00733542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od daty </w:t>
      </w:r>
      <w:r w:rsidR="004A73C5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podpisania</w:t>
      </w:r>
      <w:r w:rsidR="004A73C5" w:rsidRPr="00733542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 xml:space="preserve"> </w:t>
      </w:r>
      <w:r w:rsidR="00733542" w:rsidRPr="00733542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przez Zamawiającego protokołu odbioru z wynikiem pozytywnym</w:t>
      </w:r>
      <w:r w:rsidR="00733542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.</w:t>
      </w:r>
    </w:p>
    <w:p w14:paraId="5399EF7A" w14:textId="4B3CD09D" w:rsidR="008D1102" w:rsidRPr="008D1102" w:rsidRDefault="008D1102" w:rsidP="008D1102">
      <w:pPr>
        <w:pStyle w:val="Akapitzlist"/>
        <w:spacing w:before="120"/>
        <w:ind w:left="360"/>
        <w:jc w:val="both"/>
        <w:rPr>
          <w:rFonts w:ascii="Arial" w:hAnsi="Arial" w:cs="Arial"/>
          <w:snapToGrid w:val="0"/>
          <w:sz w:val="20"/>
          <w:szCs w:val="20"/>
        </w:rPr>
      </w:pPr>
      <w:r w:rsidRPr="008D1102">
        <w:rPr>
          <w:rFonts w:ascii="Arial" w:eastAsiaTheme="minorHAnsi" w:hAnsi="Arial" w:cs="Arial"/>
          <w:color w:val="000000"/>
          <w:sz w:val="20"/>
          <w:szCs w:val="20"/>
        </w:rPr>
        <w:t>Przez taki sam okres Wykonawca ponosi odpowiedzialność z tytułu rękojmi za wady fizyczne (dalej także „rękojmia”).</w:t>
      </w:r>
      <w:r w:rsidRPr="008D1102">
        <w:rPr>
          <w:rFonts w:eastAsiaTheme="minorHAnsi" w:cs="Arial"/>
          <w:color w:val="000000"/>
          <w:sz w:val="20"/>
          <w:szCs w:val="20"/>
        </w:rPr>
        <w:t xml:space="preserve"> </w:t>
      </w:r>
      <w:r w:rsidRPr="008D1102">
        <w:rPr>
          <w:rFonts w:ascii="Arial" w:hAnsi="Arial" w:cs="Arial"/>
          <w:snapToGrid w:val="0"/>
          <w:sz w:val="20"/>
          <w:szCs w:val="20"/>
        </w:rPr>
        <w:t xml:space="preserve"> </w:t>
      </w:r>
    </w:p>
    <w:p w14:paraId="5384EDAA" w14:textId="77777777" w:rsidR="008D1102" w:rsidRDefault="008D1102" w:rsidP="008D1102">
      <w:pPr>
        <w:pStyle w:val="Akapitzlist"/>
        <w:spacing w:before="120"/>
        <w:ind w:left="360"/>
        <w:jc w:val="both"/>
        <w:rPr>
          <w:rFonts w:ascii="Arial" w:hAnsi="Arial" w:cs="Arial"/>
          <w:b/>
          <w:i/>
          <w:snapToGrid w:val="0"/>
          <w:sz w:val="20"/>
          <w:szCs w:val="20"/>
          <w:u w:val="single"/>
        </w:rPr>
      </w:pPr>
      <w:r w:rsidRPr="008D1102">
        <w:rPr>
          <w:rFonts w:ascii="Arial" w:hAnsi="Arial" w:cs="Arial"/>
          <w:b/>
          <w:i/>
          <w:snapToGrid w:val="0"/>
          <w:sz w:val="20"/>
          <w:szCs w:val="20"/>
          <w:u w:val="single"/>
        </w:rPr>
        <w:t xml:space="preserve">* Wykonawca podaje termin gwarancji w pełnych miesiącach wskazanych w pkt. XV.  4) Części I SWZ. </w:t>
      </w:r>
      <w:r w:rsidRPr="008D1102">
        <w:rPr>
          <w:rFonts w:ascii="Arial" w:hAnsi="Arial" w:cs="Arial"/>
          <w:b/>
          <w:bCs/>
          <w:i/>
          <w:iCs/>
          <w:snapToGrid w:val="0"/>
          <w:sz w:val="20"/>
          <w:szCs w:val="20"/>
          <w:u w:val="single"/>
          <w:lang w:bidi="pl-PL"/>
        </w:rPr>
        <w:t>W przypadku podania przez Wykonawcę krótszego okresu gwarancji niż wymagany, oferta Wykonawcy zostanie odrzucona jako niezgodna z SWZ.</w:t>
      </w:r>
      <w:r w:rsidRPr="008D1102">
        <w:rPr>
          <w:rFonts w:ascii="Arial" w:hAnsi="Arial" w:cs="Arial"/>
          <w:bCs/>
          <w:iCs/>
          <w:snapToGrid w:val="0"/>
          <w:sz w:val="20"/>
          <w:szCs w:val="20"/>
          <w:lang w:bidi="pl-PL"/>
        </w:rPr>
        <w:t xml:space="preserve"> </w:t>
      </w:r>
      <w:r w:rsidRPr="008D1102">
        <w:rPr>
          <w:rFonts w:ascii="Arial" w:hAnsi="Arial" w:cs="Arial"/>
          <w:b/>
          <w:i/>
          <w:snapToGrid w:val="0"/>
          <w:sz w:val="20"/>
          <w:szCs w:val="20"/>
          <w:u w:val="single"/>
        </w:rPr>
        <w:t xml:space="preserve">Jeżeli Wykonawca nie </w:t>
      </w:r>
      <w:proofErr w:type="gramStart"/>
      <w:r w:rsidRPr="008D1102">
        <w:rPr>
          <w:rFonts w:ascii="Arial" w:hAnsi="Arial" w:cs="Arial"/>
          <w:b/>
          <w:i/>
          <w:snapToGrid w:val="0"/>
          <w:sz w:val="20"/>
          <w:szCs w:val="20"/>
          <w:u w:val="single"/>
        </w:rPr>
        <w:t>wpisze  okresu</w:t>
      </w:r>
      <w:proofErr w:type="gramEnd"/>
      <w:r w:rsidRPr="008D1102">
        <w:rPr>
          <w:rFonts w:ascii="Arial" w:hAnsi="Arial" w:cs="Arial"/>
          <w:b/>
          <w:i/>
          <w:snapToGrid w:val="0"/>
          <w:sz w:val="20"/>
          <w:szCs w:val="20"/>
          <w:u w:val="single"/>
        </w:rPr>
        <w:t xml:space="preserve"> </w:t>
      </w:r>
      <w:proofErr w:type="gramStart"/>
      <w:r w:rsidRPr="008D1102">
        <w:rPr>
          <w:rFonts w:ascii="Arial" w:hAnsi="Arial" w:cs="Arial"/>
          <w:b/>
          <w:i/>
          <w:snapToGrid w:val="0"/>
          <w:sz w:val="20"/>
          <w:szCs w:val="20"/>
          <w:u w:val="single"/>
        </w:rPr>
        <w:t>gwarancji  oznaczać</w:t>
      </w:r>
      <w:proofErr w:type="gramEnd"/>
      <w:r w:rsidRPr="008D1102">
        <w:rPr>
          <w:rFonts w:ascii="Arial" w:hAnsi="Arial" w:cs="Arial"/>
          <w:b/>
          <w:i/>
          <w:snapToGrid w:val="0"/>
          <w:sz w:val="20"/>
          <w:szCs w:val="20"/>
          <w:u w:val="single"/>
        </w:rPr>
        <w:t xml:space="preserve"> to będzie, że nie wydłuża okresu </w:t>
      </w:r>
      <w:proofErr w:type="gramStart"/>
      <w:r w:rsidRPr="008D1102">
        <w:rPr>
          <w:rFonts w:ascii="Arial" w:hAnsi="Arial" w:cs="Arial"/>
          <w:b/>
          <w:i/>
          <w:snapToGrid w:val="0"/>
          <w:sz w:val="20"/>
          <w:szCs w:val="20"/>
          <w:u w:val="single"/>
        </w:rPr>
        <w:t>gwarancji  i</w:t>
      </w:r>
      <w:proofErr w:type="gramEnd"/>
      <w:r w:rsidRPr="008D1102">
        <w:rPr>
          <w:rFonts w:ascii="Arial" w:hAnsi="Arial" w:cs="Arial"/>
          <w:b/>
          <w:i/>
          <w:snapToGrid w:val="0"/>
          <w:sz w:val="20"/>
          <w:szCs w:val="20"/>
          <w:u w:val="single"/>
        </w:rPr>
        <w:t xml:space="preserve"> w związku z tym Zamawiający w tym kryterium </w:t>
      </w:r>
      <w:proofErr w:type="gramStart"/>
      <w:r w:rsidRPr="008D1102">
        <w:rPr>
          <w:rFonts w:ascii="Arial" w:hAnsi="Arial" w:cs="Arial"/>
          <w:b/>
          <w:i/>
          <w:snapToGrid w:val="0"/>
          <w:sz w:val="20"/>
          <w:szCs w:val="20"/>
          <w:u w:val="single"/>
        </w:rPr>
        <w:t>przyzna  0</w:t>
      </w:r>
      <w:proofErr w:type="gramEnd"/>
      <w:r w:rsidRPr="008D1102">
        <w:rPr>
          <w:rFonts w:ascii="Arial" w:hAnsi="Arial" w:cs="Arial"/>
          <w:b/>
          <w:i/>
          <w:snapToGrid w:val="0"/>
          <w:sz w:val="20"/>
          <w:szCs w:val="20"/>
          <w:u w:val="single"/>
        </w:rPr>
        <w:t xml:space="preserve"> pkt.</w:t>
      </w:r>
    </w:p>
    <w:p w14:paraId="0A49B921" w14:textId="77777777" w:rsidR="008D1102" w:rsidRPr="008D1102" w:rsidRDefault="008D1102" w:rsidP="008D1102">
      <w:pPr>
        <w:pStyle w:val="Akapitzlist"/>
        <w:spacing w:before="120"/>
        <w:ind w:left="360"/>
        <w:jc w:val="both"/>
        <w:rPr>
          <w:rFonts w:ascii="Arial" w:hAnsi="Arial" w:cs="Arial"/>
          <w:b/>
          <w:i/>
          <w:snapToGrid w:val="0"/>
          <w:sz w:val="20"/>
          <w:szCs w:val="20"/>
          <w:u w:val="single"/>
        </w:rPr>
      </w:pPr>
    </w:p>
    <w:p w14:paraId="046FE467" w14:textId="1B096509" w:rsidR="008D1102" w:rsidRPr="008D1102" w:rsidRDefault="008D1102" w:rsidP="008D1102">
      <w:pPr>
        <w:pStyle w:val="Akapitzlist"/>
        <w:spacing w:before="120"/>
        <w:ind w:left="360"/>
        <w:jc w:val="both"/>
        <w:rPr>
          <w:rFonts w:ascii="Arial" w:hAnsi="Arial" w:cs="Arial"/>
          <w:i/>
          <w:snapToGrid w:val="0"/>
          <w:color w:val="FF0000"/>
          <w:sz w:val="20"/>
          <w:szCs w:val="20"/>
        </w:rPr>
      </w:pPr>
      <w:r w:rsidRPr="008D1102">
        <w:rPr>
          <w:rFonts w:ascii="Arial" w:hAnsi="Arial" w:cs="Arial"/>
          <w:i/>
          <w:snapToGrid w:val="0"/>
          <w:color w:val="FF0000"/>
          <w:sz w:val="20"/>
          <w:szCs w:val="20"/>
        </w:rPr>
        <w:t>Zgodnie z kryterium oceny ofert opisanym w Rozdziale XV punkt 4) Części I SWZ.</w:t>
      </w:r>
    </w:p>
    <w:p w14:paraId="0BDD2477" w14:textId="77777777" w:rsidR="008D1102" w:rsidRPr="008D1102" w:rsidRDefault="008D1102" w:rsidP="008D1102">
      <w:pPr>
        <w:pStyle w:val="Akapitzlist"/>
        <w:spacing w:before="120"/>
        <w:ind w:left="360"/>
        <w:jc w:val="both"/>
        <w:rPr>
          <w:rFonts w:ascii="Arial" w:hAnsi="Arial" w:cs="Arial"/>
          <w:snapToGrid w:val="0"/>
          <w:sz w:val="20"/>
          <w:szCs w:val="20"/>
        </w:rPr>
      </w:pPr>
    </w:p>
    <w:p w14:paraId="0431522C" w14:textId="77777777" w:rsidR="007272E3" w:rsidRPr="007272E3" w:rsidRDefault="007272E3" w:rsidP="007272E3">
      <w:pPr>
        <w:widowControl w:val="0"/>
        <w:numPr>
          <w:ilvl w:val="0"/>
          <w:numId w:val="4"/>
        </w:numPr>
        <w:autoSpaceDE w:val="0"/>
        <w:autoSpaceDN w:val="0"/>
        <w:spacing w:before="120" w:after="120"/>
        <w:jc w:val="both"/>
        <w:rPr>
          <w:rFonts w:ascii="Arial" w:eastAsiaTheme="minorEastAsia" w:hAnsi="Arial" w:cs="Arial"/>
          <w:sz w:val="20"/>
          <w:szCs w:val="20"/>
        </w:rPr>
      </w:pPr>
      <w:r w:rsidRPr="007272E3">
        <w:rPr>
          <w:rFonts w:ascii="Arial" w:eastAsiaTheme="minorEastAsia" w:hAnsi="Arial" w:cs="Arial"/>
          <w:sz w:val="20"/>
          <w:szCs w:val="20"/>
        </w:rPr>
        <w:t xml:space="preserve">Usługa będzie świadczona bez użycia urządzeń informatycznych ani oprogramowania wskazanego w rekomendacji, o której mowa w art. 33 ust. 4 ustawy z dn. 5 lipca 2018 r. o krajowym systemie </w:t>
      </w:r>
      <w:proofErr w:type="spellStart"/>
      <w:r w:rsidRPr="007272E3">
        <w:rPr>
          <w:rFonts w:ascii="Arial" w:eastAsiaTheme="minorEastAsia" w:hAnsi="Arial" w:cs="Arial"/>
          <w:sz w:val="20"/>
          <w:szCs w:val="20"/>
        </w:rPr>
        <w:t>cyberbezpieczeństwa</w:t>
      </w:r>
      <w:proofErr w:type="spellEnd"/>
      <w:r w:rsidRPr="007272E3">
        <w:rPr>
          <w:rFonts w:ascii="Arial" w:eastAsiaTheme="minorEastAsia" w:hAnsi="Arial" w:cs="Arial"/>
          <w:sz w:val="20"/>
          <w:szCs w:val="20"/>
        </w:rPr>
        <w:t xml:space="preserve"> (Dz. U. z 2020 r. pozycja 1369), stwierdzającej ich negatywny wpływ na bezpieczeństwo publiczne lub bezpieczeństwo narodowe.</w:t>
      </w:r>
    </w:p>
    <w:p w14:paraId="732A256B" w14:textId="2F38EB6F" w:rsidR="007272E3" w:rsidRPr="007272E3" w:rsidRDefault="007272E3" w:rsidP="007272E3">
      <w:pPr>
        <w:pStyle w:val="Akapitzlist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rFonts w:ascii="Arial" w:eastAsiaTheme="minorEastAsia" w:hAnsi="Arial" w:cs="Arial"/>
          <w:sz w:val="20"/>
          <w:szCs w:val="20"/>
        </w:rPr>
      </w:pPr>
      <w:r w:rsidRPr="007272E3">
        <w:rPr>
          <w:rFonts w:ascii="Arial" w:eastAsiaTheme="minorEastAsia" w:hAnsi="Arial" w:cs="Arial"/>
          <w:sz w:val="20"/>
          <w:szCs w:val="20"/>
        </w:rPr>
        <w:t xml:space="preserve">Nie posiadamy statusu * / Posiadamy status * dużego przedsiębiorcy w rozumieniu art. 4 pkt. 6 ustawy z dnia 8 marca 2013 r. o przeciwdziałaniu nadmiernym opóźnieniom w transakcjach handlowych (dz. U. z </w:t>
      </w:r>
      <w:proofErr w:type="gramStart"/>
      <w:r w:rsidRPr="007272E3">
        <w:rPr>
          <w:rFonts w:ascii="Arial" w:eastAsiaTheme="minorEastAsia" w:hAnsi="Arial" w:cs="Arial"/>
          <w:sz w:val="20"/>
          <w:szCs w:val="20"/>
        </w:rPr>
        <w:t>2021r.</w:t>
      </w:r>
      <w:proofErr w:type="gramEnd"/>
      <w:r w:rsidRPr="007272E3">
        <w:rPr>
          <w:rFonts w:ascii="Arial" w:eastAsiaTheme="minorEastAsia" w:hAnsi="Arial" w:cs="Arial"/>
          <w:sz w:val="20"/>
          <w:szCs w:val="20"/>
        </w:rPr>
        <w:t xml:space="preserve"> </w:t>
      </w:r>
      <w:proofErr w:type="spellStart"/>
      <w:r w:rsidRPr="007272E3">
        <w:rPr>
          <w:rFonts w:ascii="Arial" w:eastAsiaTheme="minorEastAsia" w:hAnsi="Arial" w:cs="Arial"/>
          <w:sz w:val="20"/>
          <w:szCs w:val="20"/>
        </w:rPr>
        <w:t>poz</w:t>
      </w:r>
      <w:proofErr w:type="spellEnd"/>
      <w:r w:rsidRPr="007272E3">
        <w:rPr>
          <w:rFonts w:ascii="Arial" w:eastAsiaTheme="minorEastAsia" w:hAnsi="Arial" w:cs="Arial"/>
          <w:sz w:val="20"/>
          <w:szCs w:val="20"/>
        </w:rPr>
        <w:t xml:space="preserve"> 424 </w:t>
      </w:r>
      <w:proofErr w:type="spellStart"/>
      <w:r w:rsidRPr="007272E3">
        <w:rPr>
          <w:rFonts w:ascii="Arial" w:eastAsiaTheme="minorEastAsia" w:hAnsi="Arial" w:cs="Arial"/>
          <w:sz w:val="20"/>
          <w:szCs w:val="20"/>
        </w:rPr>
        <w:t>t.j</w:t>
      </w:r>
      <w:proofErr w:type="spellEnd"/>
      <w:r w:rsidRPr="007272E3">
        <w:rPr>
          <w:rFonts w:ascii="Arial" w:eastAsiaTheme="minorEastAsia" w:hAnsi="Arial" w:cs="Arial"/>
          <w:sz w:val="20"/>
          <w:szCs w:val="20"/>
        </w:rPr>
        <w:t>.)</w:t>
      </w:r>
    </w:p>
    <w:p w14:paraId="32EA65FE" w14:textId="77777777" w:rsidR="007272E3" w:rsidRPr="007272E3" w:rsidRDefault="007272E3" w:rsidP="007272E3">
      <w:pPr>
        <w:spacing w:before="120"/>
        <w:rPr>
          <w:rFonts w:ascii="Arial" w:hAnsi="Arial" w:cs="Arial"/>
          <w:sz w:val="20"/>
          <w:szCs w:val="20"/>
          <w:lang w:eastAsia="pl-PL"/>
        </w:rPr>
      </w:pPr>
      <w:r w:rsidRPr="007272E3">
        <w:rPr>
          <w:rFonts w:ascii="Arial" w:hAnsi="Arial" w:cs="Arial"/>
          <w:sz w:val="20"/>
          <w:szCs w:val="20"/>
          <w:lang w:eastAsia="pl-PL"/>
        </w:rPr>
        <w:t>*Niewłaściwe skreślić.</w:t>
      </w:r>
    </w:p>
    <w:p w14:paraId="65579F4E" w14:textId="77777777" w:rsidR="007272E3" w:rsidRPr="007272E3" w:rsidRDefault="007272E3" w:rsidP="007272E3">
      <w:pPr>
        <w:pStyle w:val="Akapitzlist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rFonts w:ascii="Arial" w:eastAsiaTheme="minorEastAsia" w:hAnsi="Arial" w:cs="Arial"/>
          <w:sz w:val="20"/>
          <w:szCs w:val="20"/>
        </w:rPr>
      </w:pPr>
      <w:r w:rsidRPr="007272E3">
        <w:rPr>
          <w:rFonts w:ascii="Arial" w:eastAsiaTheme="minorEastAsia" w:hAnsi="Arial" w:cs="Arial"/>
          <w:sz w:val="20"/>
          <w:szCs w:val="20"/>
        </w:rPr>
        <w:t xml:space="preserve">Zobowiązujemy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</w:t>
      </w:r>
      <w:proofErr w:type="gramStart"/>
      <w:r w:rsidRPr="007272E3">
        <w:rPr>
          <w:rFonts w:ascii="Arial" w:eastAsiaTheme="minorEastAsia" w:hAnsi="Arial" w:cs="Arial"/>
          <w:sz w:val="20"/>
          <w:szCs w:val="20"/>
        </w:rPr>
        <w:t>przypadku</w:t>
      </w:r>
      <w:proofErr w:type="gramEnd"/>
      <w:r w:rsidRPr="007272E3">
        <w:rPr>
          <w:rFonts w:ascii="Arial" w:eastAsiaTheme="minorEastAsia" w:hAnsi="Arial" w:cs="Arial"/>
          <w:sz w:val="20"/>
          <w:szCs w:val="20"/>
        </w:rPr>
        <w:t xml:space="preserve"> gdy przypada na nich ponad 10% wartości zamówienia.</w:t>
      </w:r>
    </w:p>
    <w:p w14:paraId="6D8771F6" w14:textId="77777777" w:rsidR="007272E3" w:rsidRPr="007272E3" w:rsidRDefault="007272E3" w:rsidP="007272E3">
      <w:pPr>
        <w:pStyle w:val="Akapitzlist"/>
        <w:numPr>
          <w:ilvl w:val="0"/>
          <w:numId w:val="4"/>
        </w:numPr>
        <w:spacing w:before="60" w:after="120" w:line="276" w:lineRule="auto"/>
        <w:contextualSpacing w:val="0"/>
        <w:jc w:val="both"/>
        <w:rPr>
          <w:rFonts w:ascii="Arial" w:eastAsiaTheme="minorEastAsia" w:hAnsi="Arial" w:cs="Arial"/>
          <w:sz w:val="20"/>
          <w:szCs w:val="20"/>
        </w:rPr>
      </w:pPr>
      <w:r w:rsidRPr="007272E3">
        <w:rPr>
          <w:rFonts w:ascii="Arial" w:eastAsiaTheme="minorEastAsia" w:hAnsi="Arial" w:cs="Arial"/>
          <w:sz w:val="20"/>
          <w:szCs w:val="20"/>
        </w:rPr>
        <w:t xml:space="preserve">Ponadto oświadczam/y, </w:t>
      </w:r>
      <w:proofErr w:type="gramStart"/>
      <w:r w:rsidRPr="007272E3">
        <w:rPr>
          <w:rFonts w:ascii="Arial" w:eastAsiaTheme="minorEastAsia" w:hAnsi="Arial" w:cs="Arial"/>
          <w:sz w:val="20"/>
          <w:szCs w:val="20"/>
        </w:rPr>
        <w:t>że :</w:t>
      </w:r>
      <w:proofErr w:type="gramEnd"/>
    </w:p>
    <w:p w14:paraId="002BE986" w14:textId="27176759" w:rsidR="007272E3" w:rsidRDefault="007272E3" w:rsidP="006461D0">
      <w:pPr>
        <w:pStyle w:val="Akapitzlist"/>
        <w:numPr>
          <w:ilvl w:val="1"/>
          <w:numId w:val="4"/>
        </w:numPr>
        <w:jc w:val="both"/>
        <w:rPr>
          <w:rFonts w:ascii="Arial" w:eastAsiaTheme="minorEastAsia" w:hAnsi="Arial" w:cs="Arial"/>
          <w:b/>
          <w:sz w:val="20"/>
          <w:szCs w:val="20"/>
        </w:rPr>
      </w:pPr>
      <w:r w:rsidRPr="007272E3">
        <w:rPr>
          <w:rFonts w:ascii="Arial" w:eastAsiaTheme="minorEastAsia" w:hAnsi="Arial" w:cs="Arial"/>
          <w:b/>
          <w:sz w:val="20"/>
          <w:szCs w:val="20"/>
        </w:rPr>
        <w:t>podmiot/podmioty, który reprezentuję/reprezentujemy nie podlega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2022/576;</w:t>
      </w:r>
    </w:p>
    <w:p w14:paraId="18559A91" w14:textId="77777777" w:rsidR="007272E3" w:rsidRPr="007272E3" w:rsidRDefault="007272E3" w:rsidP="007272E3">
      <w:pPr>
        <w:pStyle w:val="Akapitzlist"/>
        <w:rPr>
          <w:rFonts w:ascii="Arial" w:eastAsiaTheme="minorEastAsia" w:hAnsi="Arial" w:cs="Arial"/>
          <w:sz w:val="20"/>
          <w:szCs w:val="20"/>
        </w:rPr>
      </w:pPr>
    </w:p>
    <w:p w14:paraId="545CB8FB" w14:textId="7C04F6D5" w:rsidR="007272E3" w:rsidRPr="007272E3" w:rsidRDefault="007272E3" w:rsidP="006461D0">
      <w:pPr>
        <w:pStyle w:val="Akapitzlist"/>
        <w:numPr>
          <w:ilvl w:val="1"/>
          <w:numId w:val="4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7272E3">
        <w:rPr>
          <w:rFonts w:ascii="Arial" w:eastAsiaTheme="minorEastAsia" w:hAnsi="Arial" w:cs="Arial"/>
          <w:b/>
          <w:sz w:val="20"/>
          <w:szCs w:val="20"/>
        </w:rPr>
        <w:t>nie zachodzą w stosunku do podmiotu/podmiotów, który reprezentuję/reprezentujemy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D71B990" w14:textId="5573BE6A" w:rsidR="003C1C44" w:rsidRPr="003C1C44" w:rsidRDefault="003C1C44" w:rsidP="00112388">
      <w:pPr>
        <w:widowControl w:val="0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W naszej ofercie uwzględnion</w:t>
      </w:r>
      <w:r w:rsidR="007329CA">
        <w:rPr>
          <w:rFonts w:ascii="Arial" w:hAnsi="Arial" w:cs="Arial"/>
          <w:sz w:val="20"/>
          <w:szCs w:val="20"/>
          <w:lang w:eastAsia="pl-PL"/>
        </w:rPr>
        <w:t>e zostały wszystkie wymagania S</w:t>
      </w:r>
      <w:r w:rsidRPr="003C1C44">
        <w:rPr>
          <w:rFonts w:ascii="Arial" w:hAnsi="Arial" w:cs="Arial"/>
          <w:sz w:val="20"/>
          <w:szCs w:val="20"/>
          <w:lang w:eastAsia="pl-PL"/>
        </w:rPr>
        <w:t>WZ.</w:t>
      </w:r>
    </w:p>
    <w:p w14:paraId="0EE8C2B3" w14:textId="2655D193" w:rsidR="003C1C44" w:rsidRDefault="00FB3946" w:rsidP="003C1C44">
      <w:pPr>
        <w:widowControl w:val="0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Oświadczamy, iż z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>aoferowan</w:t>
      </w:r>
      <w:r w:rsidR="004B629E">
        <w:rPr>
          <w:rFonts w:ascii="Arial" w:hAnsi="Arial" w:cs="Arial"/>
          <w:sz w:val="20"/>
          <w:szCs w:val="20"/>
          <w:lang w:eastAsia="pl-PL"/>
        </w:rPr>
        <w:t>e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cen</w:t>
      </w:r>
      <w:r w:rsidR="005E2C99">
        <w:rPr>
          <w:rFonts w:ascii="Arial" w:hAnsi="Arial" w:cs="Arial"/>
          <w:sz w:val="20"/>
          <w:szCs w:val="20"/>
          <w:lang w:eastAsia="pl-PL"/>
        </w:rPr>
        <w:t xml:space="preserve">y </w:t>
      </w:r>
      <w:r w:rsidR="004B629E">
        <w:rPr>
          <w:rFonts w:ascii="Arial" w:hAnsi="Arial" w:cs="Arial"/>
          <w:sz w:val="20"/>
          <w:szCs w:val="20"/>
          <w:lang w:eastAsia="pl-PL"/>
        </w:rPr>
        <w:t>są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cen</w:t>
      </w:r>
      <w:r w:rsidR="004B629E">
        <w:rPr>
          <w:rFonts w:ascii="Arial" w:hAnsi="Arial" w:cs="Arial"/>
          <w:sz w:val="20"/>
          <w:szCs w:val="20"/>
          <w:lang w:eastAsia="pl-PL"/>
        </w:rPr>
        <w:t>ami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ryczałtow</w:t>
      </w:r>
      <w:r w:rsidR="004B629E">
        <w:rPr>
          <w:rFonts w:ascii="Arial" w:hAnsi="Arial" w:cs="Arial"/>
          <w:sz w:val="20"/>
          <w:szCs w:val="20"/>
          <w:lang w:eastAsia="pl-PL"/>
        </w:rPr>
        <w:t>ymi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DE2984" w:rsidRPr="003C1C44">
        <w:rPr>
          <w:rFonts w:ascii="Arial" w:hAnsi="Arial" w:cs="Arial"/>
          <w:sz w:val="20"/>
          <w:szCs w:val="20"/>
          <w:lang w:eastAsia="pl-PL"/>
        </w:rPr>
        <w:t>stał</w:t>
      </w:r>
      <w:r w:rsidR="00DE2984">
        <w:rPr>
          <w:rFonts w:ascii="Arial" w:hAnsi="Arial" w:cs="Arial"/>
          <w:sz w:val="20"/>
          <w:szCs w:val="20"/>
          <w:lang w:eastAsia="pl-PL"/>
        </w:rPr>
        <w:t>ymi</w:t>
      </w:r>
      <w:r w:rsidR="00DE2984" w:rsidRPr="003C1C44">
        <w:rPr>
          <w:rFonts w:ascii="Arial" w:hAnsi="Arial" w:cs="Arial"/>
          <w:sz w:val="20"/>
          <w:szCs w:val="20"/>
          <w:lang w:eastAsia="pl-PL"/>
        </w:rPr>
        <w:t xml:space="preserve"> i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zawiera</w:t>
      </w:r>
      <w:r w:rsidR="004B629E">
        <w:rPr>
          <w:rFonts w:ascii="Arial" w:hAnsi="Arial" w:cs="Arial"/>
          <w:sz w:val="20"/>
          <w:szCs w:val="20"/>
          <w:lang w:eastAsia="pl-PL"/>
        </w:rPr>
        <w:t>ją</w:t>
      </w:r>
      <w:r w:rsidR="003C1C44" w:rsidRPr="003C1C44">
        <w:rPr>
          <w:rFonts w:ascii="Arial" w:hAnsi="Arial" w:cs="Arial"/>
          <w:sz w:val="20"/>
          <w:szCs w:val="20"/>
          <w:lang w:eastAsia="pl-PL"/>
        </w:rPr>
        <w:t xml:space="preserve"> wszystkie koszty należytego wykonania zamówienia.</w:t>
      </w:r>
    </w:p>
    <w:p w14:paraId="12820A66" w14:textId="3A0F1FD9" w:rsidR="003C1C44" w:rsidRDefault="003C1C44" w:rsidP="003C1C44">
      <w:pPr>
        <w:widowControl w:val="0"/>
        <w:numPr>
          <w:ilvl w:val="0"/>
          <w:numId w:val="4"/>
        </w:num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3C1C44">
        <w:rPr>
          <w:rFonts w:ascii="Arial" w:hAnsi="Arial" w:cs="Arial"/>
          <w:sz w:val="20"/>
          <w:szCs w:val="20"/>
          <w:lang w:eastAsia="pl-PL"/>
        </w:rPr>
        <w:t>Jesteśmy z</w:t>
      </w:r>
      <w:r w:rsidR="00FF4565">
        <w:rPr>
          <w:rFonts w:ascii="Arial" w:hAnsi="Arial" w:cs="Arial"/>
          <w:sz w:val="20"/>
          <w:szCs w:val="20"/>
          <w:lang w:eastAsia="pl-PL"/>
        </w:rPr>
        <w:t xml:space="preserve">wiązani ofertą przez </w:t>
      </w:r>
      <w:r w:rsidR="00935F01">
        <w:rPr>
          <w:rFonts w:ascii="Arial" w:hAnsi="Arial" w:cs="Arial"/>
          <w:sz w:val="20"/>
          <w:szCs w:val="20"/>
          <w:lang w:eastAsia="pl-PL"/>
        </w:rPr>
        <w:t>9</w:t>
      </w:r>
      <w:r w:rsidRPr="003C1C44">
        <w:rPr>
          <w:rFonts w:ascii="Arial" w:hAnsi="Arial" w:cs="Arial"/>
          <w:sz w:val="20"/>
          <w:szCs w:val="20"/>
          <w:lang w:eastAsia="pl-PL"/>
        </w:rPr>
        <w:t>0 dni.</w:t>
      </w:r>
    </w:p>
    <w:p w14:paraId="15719073" w14:textId="285E3D89" w:rsidR="00F70882" w:rsidRDefault="00F70882" w:rsidP="00B92023">
      <w:pPr>
        <w:widowControl w:val="0"/>
        <w:numPr>
          <w:ilvl w:val="0"/>
          <w:numId w:val="4"/>
        </w:numPr>
        <w:spacing w:before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F70882">
        <w:rPr>
          <w:rFonts w:ascii="Arial" w:hAnsi="Arial" w:cs="Arial"/>
          <w:sz w:val="20"/>
          <w:szCs w:val="20"/>
          <w:lang w:eastAsia="pl-PL"/>
        </w:rPr>
        <w:t>Oświadczam, że wypełniłem obowiązki informacyjne przewidzi</w:t>
      </w:r>
      <w:r>
        <w:rPr>
          <w:rFonts w:ascii="Arial" w:hAnsi="Arial" w:cs="Arial"/>
          <w:sz w:val="20"/>
          <w:szCs w:val="20"/>
          <w:lang w:eastAsia="pl-PL"/>
        </w:rPr>
        <w:t>ane w art. 13 lub art. 14 RODO</w:t>
      </w:r>
      <w:r>
        <w:rPr>
          <w:rFonts w:ascii="Arial" w:hAnsi="Arial" w:cs="Arial"/>
          <w:sz w:val="20"/>
          <w:szCs w:val="20"/>
          <w:vertAlign w:val="superscript"/>
          <w:lang w:eastAsia="pl-PL"/>
        </w:rPr>
        <w:t>1</w:t>
      </w:r>
      <w:r w:rsidRPr="00F70882">
        <w:rPr>
          <w:rFonts w:ascii="Arial" w:hAnsi="Arial" w:cs="Arial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F70882">
        <w:rPr>
          <w:rFonts w:ascii="Arial" w:hAnsi="Arial" w:cs="Arial"/>
          <w:sz w:val="20"/>
          <w:szCs w:val="20"/>
          <w:lang w:eastAsia="pl-PL"/>
        </w:rPr>
        <w:t>postępowaniu.*</w:t>
      </w:r>
      <w:proofErr w:type="gramEnd"/>
    </w:p>
    <w:p w14:paraId="7A2A409E" w14:textId="3588D981" w:rsidR="00F70882" w:rsidRPr="00F70882" w:rsidRDefault="00F70882" w:rsidP="00F70882">
      <w:pPr>
        <w:widowControl w:val="0"/>
        <w:spacing w:before="120"/>
        <w:ind w:left="360"/>
        <w:jc w:val="both"/>
        <w:rPr>
          <w:rFonts w:ascii="Arial" w:hAnsi="Arial" w:cs="Arial"/>
          <w:sz w:val="16"/>
          <w:szCs w:val="16"/>
          <w:lang w:eastAsia="pl-PL"/>
        </w:rPr>
      </w:pPr>
      <w:r w:rsidRPr="00F70882">
        <w:rPr>
          <w:rFonts w:ascii="Arial" w:hAnsi="Arial" w:cs="Arial"/>
          <w:sz w:val="16"/>
          <w:szCs w:val="16"/>
          <w:lang w:eastAsia="pl-PL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</w:t>
      </w:r>
      <w:r>
        <w:rPr>
          <w:rFonts w:ascii="Arial" w:hAnsi="Arial" w:cs="Arial"/>
          <w:sz w:val="16"/>
          <w:szCs w:val="16"/>
          <w:lang w:eastAsia="pl-PL"/>
        </w:rPr>
        <w:t xml:space="preserve">E L 119 z 04.05.2016, str. 1). </w:t>
      </w:r>
      <w:r w:rsidRPr="00F70882">
        <w:rPr>
          <w:rFonts w:ascii="Arial" w:hAnsi="Arial" w:cs="Arial"/>
          <w:sz w:val="16"/>
          <w:szCs w:val="16"/>
          <w:lang w:eastAsia="pl-PL"/>
        </w:rPr>
        <w:tab/>
      </w:r>
    </w:p>
    <w:p w14:paraId="426B6691" w14:textId="41FDE309" w:rsidR="00F70882" w:rsidRPr="00F70882" w:rsidRDefault="00F70882" w:rsidP="00F70882">
      <w:pPr>
        <w:widowControl w:val="0"/>
        <w:spacing w:before="120"/>
        <w:ind w:left="360"/>
        <w:jc w:val="both"/>
        <w:rPr>
          <w:rFonts w:ascii="Arial" w:hAnsi="Arial" w:cs="Arial"/>
          <w:sz w:val="16"/>
          <w:szCs w:val="16"/>
          <w:lang w:eastAsia="pl-PL"/>
        </w:rPr>
      </w:pPr>
      <w:r w:rsidRPr="00F70882">
        <w:rPr>
          <w:rFonts w:ascii="Arial" w:hAnsi="Arial" w:cs="Arial"/>
          <w:sz w:val="16"/>
          <w:szCs w:val="16"/>
          <w:lang w:eastAsia="pl-PL"/>
        </w:rPr>
        <w:t xml:space="preserve">* W </w:t>
      </w:r>
      <w:proofErr w:type="gramStart"/>
      <w:r w:rsidRPr="00F70882">
        <w:rPr>
          <w:rFonts w:ascii="Arial" w:hAnsi="Arial" w:cs="Arial"/>
          <w:sz w:val="16"/>
          <w:szCs w:val="16"/>
          <w:lang w:eastAsia="pl-PL"/>
        </w:rPr>
        <w:t>przypadku</w:t>
      </w:r>
      <w:proofErr w:type="gramEnd"/>
      <w:r w:rsidRPr="00F70882">
        <w:rPr>
          <w:rFonts w:ascii="Arial" w:hAnsi="Arial" w:cs="Arial"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D59577" w14:textId="19462F36" w:rsidR="003C1C44" w:rsidRDefault="00EF69EA" w:rsidP="003C1C44">
      <w:pPr>
        <w:pStyle w:val="Akapitzlist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podwykonawców</w:t>
      </w:r>
      <w:r w:rsidR="003C1C44" w:rsidRPr="003C1C44">
        <w:rPr>
          <w:rFonts w:ascii="Arial" w:hAnsi="Arial" w:cs="Arial"/>
          <w:sz w:val="20"/>
          <w:szCs w:val="20"/>
        </w:rPr>
        <w:t xml:space="preserve"> oraz zakres prac, jaki zamierzamy zlecić podwykonawcom:</w:t>
      </w:r>
    </w:p>
    <w:p w14:paraId="41528C2B" w14:textId="77777777" w:rsidR="00060B31" w:rsidRPr="003C1C44" w:rsidRDefault="00060B31" w:rsidP="00060B31">
      <w:pPr>
        <w:pStyle w:val="Akapitzlist"/>
        <w:widowControl w:val="0"/>
        <w:spacing w:before="120" w:after="12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1"/>
        <w:gridCol w:w="4582"/>
      </w:tblGrid>
      <w:tr w:rsidR="003C1C44" w:rsidRPr="003C1C44" w14:paraId="5E39ABB8" w14:textId="77777777" w:rsidTr="00366FFC">
        <w:tc>
          <w:tcPr>
            <w:tcW w:w="4605" w:type="dxa"/>
            <w:shd w:val="clear" w:color="auto" w:fill="F2F2F2" w:themeFill="background1" w:themeFillShade="F2"/>
          </w:tcPr>
          <w:p w14:paraId="19D3C8BB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C1C44">
              <w:rPr>
                <w:rFonts w:ascii="Arial" w:hAnsi="Arial" w:cs="Arial"/>
                <w:sz w:val="20"/>
                <w:szCs w:val="20"/>
                <w:lang w:eastAsia="pl-PL"/>
              </w:rPr>
              <w:t>Nazwa podwykonawcy</w:t>
            </w:r>
          </w:p>
        </w:tc>
        <w:tc>
          <w:tcPr>
            <w:tcW w:w="4605" w:type="dxa"/>
            <w:shd w:val="clear" w:color="auto" w:fill="F2F2F2" w:themeFill="background1" w:themeFillShade="F2"/>
          </w:tcPr>
          <w:p w14:paraId="6CC860E2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C1C44">
              <w:rPr>
                <w:rFonts w:ascii="Arial" w:hAnsi="Arial" w:cs="Arial"/>
                <w:sz w:val="20"/>
                <w:szCs w:val="20"/>
                <w:lang w:eastAsia="pl-PL"/>
              </w:rPr>
              <w:t>Zakres prac przewidzianych do realizacji przez podwykonawcę</w:t>
            </w:r>
          </w:p>
        </w:tc>
      </w:tr>
      <w:tr w:rsidR="003C1C44" w:rsidRPr="003C1C44" w14:paraId="089D9ABB" w14:textId="77777777" w:rsidTr="00366FFC">
        <w:tc>
          <w:tcPr>
            <w:tcW w:w="4605" w:type="dxa"/>
          </w:tcPr>
          <w:p w14:paraId="657DA827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5" w:type="dxa"/>
          </w:tcPr>
          <w:p w14:paraId="20A8D91B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C1C44" w:rsidRPr="003C1C44" w14:paraId="5CE81A76" w14:textId="77777777" w:rsidTr="00366FFC">
        <w:tc>
          <w:tcPr>
            <w:tcW w:w="4605" w:type="dxa"/>
          </w:tcPr>
          <w:p w14:paraId="2145BB12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C1C44">
              <w:rPr>
                <w:rFonts w:ascii="Arial" w:hAnsi="Arial" w:cs="Arial"/>
                <w:sz w:val="20"/>
                <w:szCs w:val="20"/>
                <w:lang w:eastAsia="pl-PL"/>
              </w:rPr>
              <w:t>(…)</w:t>
            </w:r>
          </w:p>
        </w:tc>
        <w:tc>
          <w:tcPr>
            <w:tcW w:w="4605" w:type="dxa"/>
          </w:tcPr>
          <w:p w14:paraId="0B2671CA" w14:textId="77777777" w:rsidR="003C1C44" w:rsidRPr="003C1C44" w:rsidRDefault="003C1C44" w:rsidP="00366FFC">
            <w:pPr>
              <w:widowControl w:val="0"/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6D82C69" w14:textId="77777777" w:rsidR="00060B31" w:rsidRDefault="00060B31" w:rsidP="00060B31">
      <w:pPr>
        <w:pStyle w:val="Akapitzlist"/>
        <w:widowControl w:val="0"/>
        <w:spacing w:before="120" w:after="12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F4C1707" w14:textId="77777777" w:rsidR="003C1C44" w:rsidRPr="003C1C44" w:rsidRDefault="003C1C44" w:rsidP="003C1C44">
      <w:pPr>
        <w:pStyle w:val="Akapitzlist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C1C44">
        <w:rPr>
          <w:rFonts w:ascii="Arial" w:hAnsi="Arial" w:cs="Arial"/>
          <w:sz w:val="20"/>
          <w:szCs w:val="20"/>
        </w:rPr>
        <w:t xml:space="preserve">Oświadczamy, że wybór naszej oferty </w:t>
      </w:r>
      <w:r w:rsidRPr="00654FB6">
        <w:rPr>
          <w:rFonts w:ascii="Arial" w:hAnsi="Arial" w:cs="Arial"/>
          <w:b/>
          <w:bCs/>
          <w:sz w:val="20"/>
          <w:szCs w:val="20"/>
        </w:rPr>
        <w:t>będzie/nie będzie**</w:t>
      </w:r>
      <w:r w:rsidRPr="003C1C44">
        <w:rPr>
          <w:rFonts w:ascii="Arial" w:hAnsi="Arial" w:cs="Arial"/>
          <w:sz w:val="20"/>
          <w:szCs w:val="20"/>
        </w:rPr>
        <w:t xml:space="preserve"> prowadzić do powstania u Zamawiającego obowiązku podatkowego, zgodnie z przepisami o podatku od towarów i usług***.</w:t>
      </w:r>
    </w:p>
    <w:p w14:paraId="351C528B" w14:textId="77777777" w:rsidR="003C1C44" w:rsidRPr="004828EB" w:rsidRDefault="003C1C44" w:rsidP="003C1C44">
      <w:pPr>
        <w:pStyle w:val="Akapitzlist"/>
        <w:widowControl w:val="0"/>
        <w:spacing w:before="120"/>
        <w:ind w:left="360"/>
        <w:rPr>
          <w:rFonts w:ascii="Arial" w:hAnsi="Arial" w:cs="Arial"/>
          <w:i/>
          <w:sz w:val="16"/>
          <w:szCs w:val="16"/>
        </w:rPr>
      </w:pPr>
      <w:r w:rsidRPr="004828EB">
        <w:rPr>
          <w:rFonts w:ascii="Arial" w:hAnsi="Arial" w:cs="Arial"/>
          <w:i/>
          <w:sz w:val="16"/>
          <w:szCs w:val="16"/>
        </w:rPr>
        <w:t>** Niewłaściwe skreślić.</w:t>
      </w:r>
    </w:p>
    <w:p w14:paraId="1A9760A9" w14:textId="63FBCE5E" w:rsidR="003C1C44" w:rsidRPr="004828EB" w:rsidRDefault="003C1C44" w:rsidP="003C1C44">
      <w:pPr>
        <w:pStyle w:val="Akapitzlist"/>
        <w:widowControl w:val="0"/>
        <w:spacing w:before="120"/>
        <w:ind w:left="567" w:hanging="207"/>
        <w:rPr>
          <w:rFonts w:ascii="Arial" w:hAnsi="Arial" w:cs="Arial"/>
          <w:i/>
          <w:sz w:val="16"/>
          <w:szCs w:val="16"/>
        </w:rPr>
      </w:pPr>
      <w:r w:rsidRPr="004828EB">
        <w:rPr>
          <w:rFonts w:ascii="Arial" w:hAnsi="Arial" w:cs="Arial"/>
          <w:i/>
          <w:sz w:val="16"/>
          <w:szCs w:val="16"/>
        </w:rPr>
        <w:t xml:space="preserve">***Wykonawca zagraniczny tj. nieposiadający siedziby lub miejsca zamieszkania na terytorium RP i niepodlegający obowiązkowi zarejestrowania </w:t>
      </w:r>
      <w:r w:rsidR="00EF69EA" w:rsidRPr="004828EB">
        <w:rPr>
          <w:rFonts w:ascii="Arial" w:hAnsi="Arial" w:cs="Arial"/>
          <w:i/>
          <w:sz w:val="16"/>
          <w:szCs w:val="16"/>
        </w:rPr>
        <w:t>się, jako</w:t>
      </w:r>
      <w:r w:rsidRPr="004828EB">
        <w:rPr>
          <w:rFonts w:ascii="Arial" w:hAnsi="Arial" w:cs="Arial"/>
          <w:i/>
          <w:sz w:val="16"/>
          <w:szCs w:val="16"/>
        </w:rPr>
        <w:t xml:space="preserve"> podatnik VAT czynny na terytorium RP, który w pkt I Formularza Oferty wskazał wyłącznie cenę netto, obowiązany jest również złożyć powyższe oświadczenie.</w:t>
      </w:r>
    </w:p>
    <w:p w14:paraId="67898459" w14:textId="77777777" w:rsidR="004828EB" w:rsidRDefault="004828EB" w:rsidP="003C1C44">
      <w:pPr>
        <w:pStyle w:val="Akapitzlist"/>
        <w:widowControl w:val="0"/>
        <w:spacing w:before="120"/>
        <w:ind w:left="360"/>
        <w:rPr>
          <w:rFonts w:ascii="Arial" w:hAnsi="Arial" w:cs="Arial"/>
          <w:i/>
          <w:sz w:val="20"/>
          <w:szCs w:val="20"/>
        </w:rPr>
      </w:pPr>
    </w:p>
    <w:p w14:paraId="3C63F5C8" w14:textId="77777777" w:rsidR="003C1C44" w:rsidRPr="003C1C44" w:rsidRDefault="003C1C44" w:rsidP="003C1C44">
      <w:pPr>
        <w:pStyle w:val="Akapitzlist"/>
        <w:widowControl w:val="0"/>
        <w:spacing w:before="120"/>
        <w:ind w:left="360"/>
        <w:rPr>
          <w:rFonts w:ascii="Arial" w:hAnsi="Arial" w:cs="Arial"/>
          <w:i/>
          <w:sz w:val="20"/>
          <w:szCs w:val="20"/>
        </w:rPr>
      </w:pPr>
      <w:r w:rsidRPr="003C1C44">
        <w:rPr>
          <w:rFonts w:ascii="Arial" w:hAnsi="Arial" w:cs="Arial"/>
          <w:i/>
          <w:sz w:val="20"/>
          <w:szCs w:val="20"/>
        </w:rPr>
        <w:t>W związku z faktem, iż wybór naszej oferty będzie prowadzić do powstania u Zamawiającego obowiązku podatkowego poniżej podajemy****:</w:t>
      </w:r>
    </w:p>
    <w:p w14:paraId="61D8D0F2" w14:textId="77777777" w:rsidR="003C1C44" w:rsidRPr="003C1C44" w:rsidRDefault="003C1C44" w:rsidP="003C1C44">
      <w:pPr>
        <w:pStyle w:val="Akapitzlist"/>
        <w:widowControl w:val="0"/>
        <w:spacing w:before="120"/>
        <w:ind w:left="360"/>
        <w:rPr>
          <w:rFonts w:ascii="Arial" w:hAnsi="Arial" w:cs="Arial"/>
          <w:i/>
          <w:sz w:val="20"/>
          <w:szCs w:val="20"/>
        </w:rPr>
      </w:pPr>
      <w:r w:rsidRPr="003C1C44">
        <w:rPr>
          <w:rFonts w:ascii="Arial" w:hAnsi="Arial" w:cs="Arial"/>
          <w:i/>
          <w:sz w:val="20"/>
          <w:szCs w:val="20"/>
        </w:rPr>
        <w:t xml:space="preserve">- nazwę (rodzaj) towaru lub usługi, których dostawa lub świadczenie będzie prowadzić do jego </w:t>
      </w:r>
      <w:proofErr w:type="gramStart"/>
      <w:r w:rsidRPr="003C1C44">
        <w:rPr>
          <w:rFonts w:ascii="Arial" w:hAnsi="Arial" w:cs="Arial"/>
          <w:i/>
          <w:sz w:val="20"/>
          <w:szCs w:val="20"/>
        </w:rPr>
        <w:t>powstania:…</w:t>
      </w:r>
      <w:proofErr w:type="gramEnd"/>
      <w:r w:rsidRPr="003C1C44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………………………………………………………………………………;</w:t>
      </w:r>
    </w:p>
    <w:p w14:paraId="55D4C534" w14:textId="01F1E7B1" w:rsidR="003C1C44" w:rsidRPr="003C1C44" w:rsidRDefault="003C1C44" w:rsidP="003C1C44">
      <w:pPr>
        <w:pStyle w:val="Akapitzlist"/>
        <w:widowControl w:val="0"/>
        <w:spacing w:before="120"/>
        <w:ind w:left="360"/>
        <w:rPr>
          <w:rFonts w:ascii="Arial" w:hAnsi="Arial" w:cs="Arial"/>
          <w:i/>
          <w:sz w:val="20"/>
          <w:szCs w:val="20"/>
        </w:rPr>
      </w:pPr>
      <w:r w:rsidRPr="003C1C44">
        <w:rPr>
          <w:rFonts w:ascii="Arial" w:hAnsi="Arial" w:cs="Arial"/>
          <w:i/>
          <w:sz w:val="20"/>
          <w:szCs w:val="20"/>
        </w:rPr>
        <w:t xml:space="preserve">- wartość towaru lub </w:t>
      </w:r>
      <w:r w:rsidR="00EF69EA" w:rsidRPr="003C1C44">
        <w:rPr>
          <w:rFonts w:ascii="Arial" w:hAnsi="Arial" w:cs="Arial"/>
          <w:i/>
          <w:sz w:val="20"/>
          <w:szCs w:val="20"/>
        </w:rPr>
        <w:t>usługi bez</w:t>
      </w:r>
      <w:r w:rsidRPr="003C1C44">
        <w:rPr>
          <w:rFonts w:ascii="Arial" w:hAnsi="Arial" w:cs="Arial"/>
          <w:i/>
          <w:sz w:val="20"/>
          <w:szCs w:val="20"/>
        </w:rPr>
        <w:t xml:space="preserve"> kwoty podatku </w:t>
      </w:r>
      <w:proofErr w:type="gramStart"/>
      <w:r w:rsidRPr="003C1C44">
        <w:rPr>
          <w:rFonts w:ascii="Arial" w:hAnsi="Arial" w:cs="Arial"/>
          <w:i/>
          <w:sz w:val="20"/>
          <w:szCs w:val="20"/>
        </w:rPr>
        <w:t>wynosi:…</w:t>
      </w:r>
      <w:proofErr w:type="gramEnd"/>
      <w:r w:rsidRPr="003C1C44">
        <w:rPr>
          <w:rFonts w:ascii="Arial" w:hAnsi="Arial" w:cs="Arial"/>
          <w:i/>
          <w:sz w:val="20"/>
          <w:szCs w:val="20"/>
        </w:rPr>
        <w:t>………………………………………….</w:t>
      </w:r>
    </w:p>
    <w:p w14:paraId="5E9E4E4E" w14:textId="53AD90DC" w:rsidR="003C1C44" w:rsidRDefault="003C1C44" w:rsidP="003C1C44">
      <w:pPr>
        <w:pStyle w:val="Akapitzlist"/>
        <w:widowControl w:val="0"/>
        <w:spacing w:before="120"/>
        <w:ind w:left="709" w:hanging="349"/>
        <w:rPr>
          <w:rFonts w:ascii="Arial" w:hAnsi="Arial" w:cs="Arial"/>
          <w:sz w:val="16"/>
          <w:szCs w:val="16"/>
        </w:rPr>
      </w:pPr>
      <w:r w:rsidRPr="003C1C44">
        <w:rPr>
          <w:rFonts w:ascii="Arial" w:hAnsi="Arial" w:cs="Arial"/>
          <w:sz w:val="20"/>
          <w:szCs w:val="20"/>
        </w:rPr>
        <w:t>****</w:t>
      </w:r>
      <w:r w:rsidRPr="004828EB">
        <w:rPr>
          <w:rFonts w:ascii="Arial" w:hAnsi="Arial" w:cs="Arial"/>
          <w:sz w:val="16"/>
          <w:szCs w:val="16"/>
        </w:rPr>
        <w:t xml:space="preserve">nie dotyczy Wykonawcy zagranicznego tj. nieposiadającego siedziby lub miejsca zamieszkania na terytorium RP i niepodlegającego obowiązkowi zarejestrowania </w:t>
      </w:r>
      <w:r w:rsidR="00EF69EA" w:rsidRPr="004828EB">
        <w:rPr>
          <w:rFonts w:ascii="Arial" w:hAnsi="Arial" w:cs="Arial"/>
          <w:sz w:val="16"/>
          <w:szCs w:val="16"/>
        </w:rPr>
        <w:t>się, jako</w:t>
      </w:r>
      <w:r w:rsidRPr="004828EB">
        <w:rPr>
          <w:rFonts w:ascii="Arial" w:hAnsi="Arial" w:cs="Arial"/>
          <w:sz w:val="16"/>
          <w:szCs w:val="16"/>
        </w:rPr>
        <w:t xml:space="preserve"> podatnik VAT czynny na terytorium RP, który w pkt I Formularza Oferty wskazał wyłącznie cenę netto.</w:t>
      </w:r>
    </w:p>
    <w:p w14:paraId="449B1BB1" w14:textId="77777777" w:rsidR="00EF69EA" w:rsidRDefault="00EF69EA" w:rsidP="003C1C44">
      <w:pPr>
        <w:pStyle w:val="Akapitzlist"/>
        <w:widowControl w:val="0"/>
        <w:spacing w:before="120"/>
        <w:ind w:left="709" w:hanging="349"/>
        <w:rPr>
          <w:rFonts w:ascii="Arial" w:hAnsi="Arial" w:cs="Arial"/>
          <w:sz w:val="16"/>
          <w:szCs w:val="16"/>
        </w:rPr>
      </w:pPr>
    </w:p>
    <w:p w14:paraId="60AF27F8" w14:textId="77777777" w:rsidR="00112388" w:rsidRPr="004828EB" w:rsidRDefault="00112388" w:rsidP="003C1C44">
      <w:pPr>
        <w:pStyle w:val="Akapitzlist"/>
        <w:widowControl w:val="0"/>
        <w:spacing w:before="120"/>
        <w:ind w:left="709" w:hanging="349"/>
        <w:rPr>
          <w:rFonts w:ascii="Arial" w:hAnsi="Arial" w:cs="Arial"/>
          <w:sz w:val="16"/>
          <w:szCs w:val="16"/>
        </w:rPr>
      </w:pPr>
    </w:p>
    <w:p w14:paraId="1F361262" w14:textId="540C3366" w:rsidR="00FD5566" w:rsidRDefault="00FD5566" w:rsidP="003C1C44">
      <w:pPr>
        <w:spacing w:before="120" w:after="12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70C59">
        <w:rPr>
          <w:rFonts w:ascii="Arial" w:hAnsi="Arial" w:cs="Arial"/>
          <w:b/>
          <w:sz w:val="20"/>
          <w:szCs w:val="20"/>
          <w:lang w:eastAsia="pl-PL"/>
        </w:rPr>
        <w:t>III. Ponadto w przypadku wybrania naszej oferty, zobowiązujemy się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: </w:t>
      </w:r>
    </w:p>
    <w:p w14:paraId="7EBC2E6F" w14:textId="5F6E2921" w:rsidR="007916F8" w:rsidRDefault="007916F8" w:rsidP="002677DF">
      <w:pPr>
        <w:pStyle w:val="Akapitzlist"/>
        <w:numPr>
          <w:ilvl w:val="0"/>
          <w:numId w:val="5"/>
        </w:numPr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774EA5">
        <w:rPr>
          <w:rFonts w:ascii="Arial" w:hAnsi="Arial" w:cs="Arial"/>
          <w:sz w:val="20"/>
          <w:szCs w:val="20"/>
        </w:rPr>
        <w:t>realizować przedmiot zamówienia zgodnie z wymaganiami SWZ, w szczególności załączonymi Projektowanymi Postanowieniami Umowy.</w:t>
      </w:r>
    </w:p>
    <w:p w14:paraId="01AF89ED" w14:textId="77777777" w:rsidR="000353DE" w:rsidRPr="00774EA5" w:rsidRDefault="000353DE" w:rsidP="000353DE">
      <w:pPr>
        <w:pStyle w:val="Akapitzlist"/>
        <w:spacing w:after="160"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8E728C3" w14:textId="77777777" w:rsidR="005A7D64" w:rsidRPr="002677DF" w:rsidRDefault="005A7D64" w:rsidP="005A7D64">
      <w:pPr>
        <w:spacing w:before="120" w:line="276" w:lineRule="auto"/>
        <w:jc w:val="both"/>
        <w:rPr>
          <w:rFonts w:ascii="Arial" w:hAnsi="Arial" w:cs="Arial"/>
          <w:sz w:val="20"/>
          <w:szCs w:val="20"/>
        </w:rPr>
      </w:pPr>
    </w:p>
    <w:p w14:paraId="34F344CA" w14:textId="3A51E22A" w:rsidR="00A719AF" w:rsidRPr="00A719AF" w:rsidRDefault="00A719AF" w:rsidP="00A719AF">
      <w:pPr>
        <w:pStyle w:val="Akapitzlist"/>
        <w:spacing w:before="120"/>
        <w:jc w:val="both"/>
        <w:rPr>
          <w:rFonts w:ascii="Arial" w:hAnsi="Arial" w:cs="Arial"/>
          <w:sz w:val="20"/>
          <w:szCs w:val="20"/>
        </w:rPr>
      </w:pPr>
    </w:p>
    <w:p w14:paraId="279F6081" w14:textId="75FFE269" w:rsidR="00FD5566" w:rsidRPr="00E70C59" w:rsidRDefault="00FD5566" w:rsidP="00A25DC2">
      <w:pPr>
        <w:autoSpaceDE w:val="0"/>
        <w:autoSpaceDN w:val="0"/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  <w:r w:rsidRPr="00E70C59">
        <w:rPr>
          <w:rFonts w:ascii="Arial" w:hAnsi="Arial" w:cs="Arial"/>
          <w:sz w:val="20"/>
          <w:szCs w:val="20"/>
          <w:lang w:eastAsia="pl-PL"/>
        </w:rPr>
        <w:t xml:space="preserve">Niniejszym informujemy, że informacje składające się na ofertę, zawarte na stronach od ……… do ……… stanowią tajemnicę przedsiębiorstwa w rozumieniu przepisów o zwalczaniu nieuczciwej konkurencji i jako takie nie mogą być ogólnie udostępnione. </w:t>
      </w:r>
    </w:p>
    <w:p w14:paraId="2845FB86" w14:textId="77777777" w:rsidR="00FD5566" w:rsidRPr="00E70C59" w:rsidRDefault="00FD5566" w:rsidP="00FD5566">
      <w:pPr>
        <w:tabs>
          <w:tab w:val="left" w:leader="dot" w:pos="9072"/>
        </w:tabs>
        <w:spacing w:before="120"/>
        <w:ind w:left="9795"/>
        <w:rPr>
          <w:rFonts w:ascii="Arial" w:hAnsi="Arial" w:cs="Arial"/>
          <w:sz w:val="20"/>
          <w:szCs w:val="20"/>
          <w:lang w:eastAsia="pl-PL"/>
        </w:rPr>
      </w:pPr>
    </w:p>
    <w:p w14:paraId="0647CA45" w14:textId="77777777" w:rsidR="00745C42" w:rsidRPr="003C1C44" w:rsidRDefault="00745C42" w:rsidP="00745C42">
      <w:pPr>
        <w:jc w:val="both"/>
        <w:rPr>
          <w:rFonts w:ascii="Arial" w:hAnsi="Arial" w:cs="Arial"/>
          <w:sz w:val="18"/>
          <w:szCs w:val="18"/>
          <w:lang w:eastAsia="pl-PL"/>
        </w:rPr>
      </w:pPr>
      <w:r w:rsidRPr="003C1C44">
        <w:rPr>
          <w:rFonts w:ascii="Arial" w:hAnsi="Arial" w:cs="Arial"/>
          <w:sz w:val="18"/>
          <w:szCs w:val="18"/>
          <w:lang w:eastAsia="pl-PL"/>
        </w:rPr>
        <w:t>…………………………………………..</w:t>
      </w:r>
      <w:r w:rsidRPr="003C1C44">
        <w:rPr>
          <w:rFonts w:ascii="Arial" w:hAnsi="Arial" w:cs="Arial"/>
          <w:sz w:val="18"/>
          <w:szCs w:val="18"/>
          <w:lang w:eastAsia="pl-PL"/>
        </w:rPr>
        <w:tab/>
        <w:t xml:space="preserve">                             …….…………………………………………………..</w:t>
      </w:r>
    </w:p>
    <w:p w14:paraId="5D254427" w14:textId="41D50CD4" w:rsidR="00E94063" w:rsidRDefault="00745C42" w:rsidP="00E94063">
      <w:pPr>
        <w:ind w:left="4956" w:hanging="4956"/>
        <w:rPr>
          <w:rFonts w:ascii="Arial" w:hAnsi="Arial" w:cs="Arial"/>
          <w:i/>
          <w:sz w:val="18"/>
          <w:szCs w:val="18"/>
          <w:lang w:eastAsia="pl-PL"/>
        </w:rPr>
      </w:pPr>
      <w:r w:rsidRPr="003C1C44">
        <w:rPr>
          <w:rFonts w:ascii="Arial" w:hAnsi="Arial" w:cs="Arial"/>
          <w:i/>
          <w:sz w:val="18"/>
          <w:szCs w:val="18"/>
          <w:lang w:eastAsia="pl-PL"/>
        </w:rPr>
        <w:t xml:space="preserve">    miejscowość i data</w:t>
      </w:r>
      <w:r w:rsidRPr="003C1C44">
        <w:rPr>
          <w:rFonts w:ascii="Arial" w:hAnsi="Arial" w:cs="Arial"/>
          <w:i/>
          <w:sz w:val="18"/>
          <w:szCs w:val="18"/>
          <w:lang w:eastAsia="pl-PL"/>
        </w:rPr>
        <w:tab/>
      </w:r>
      <w:r w:rsidR="00E94063">
        <w:rPr>
          <w:rFonts w:ascii="Arial" w:hAnsi="Arial" w:cs="Arial"/>
          <w:i/>
          <w:sz w:val="18"/>
          <w:szCs w:val="18"/>
          <w:lang w:eastAsia="pl-PL"/>
        </w:rPr>
        <w:t>podpis Wykonawcy</w:t>
      </w:r>
    </w:p>
    <w:p w14:paraId="0B277AB5" w14:textId="7446D9FA" w:rsidR="00745C42" w:rsidRPr="003C1C44" w:rsidRDefault="00745C42" w:rsidP="00745C42">
      <w:pPr>
        <w:ind w:left="4956" w:hanging="4956"/>
        <w:jc w:val="both"/>
        <w:rPr>
          <w:rFonts w:ascii="Arial" w:hAnsi="Arial" w:cs="Arial"/>
          <w:i/>
          <w:sz w:val="18"/>
          <w:szCs w:val="18"/>
          <w:lang w:eastAsia="pl-PL"/>
        </w:rPr>
      </w:pPr>
    </w:p>
    <w:p w14:paraId="1D13F136" w14:textId="77777777" w:rsidR="00FD5566" w:rsidRDefault="00FD5566" w:rsidP="00FD5566">
      <w:pPr>
        <w:spacing w:before="120"/>
        <w:ind w:left="4956" w:hanging="4956"/>
        <w:rPr>
          <w:rFonts w:ascii="Arial" w:hAnsi="Arial" w:cs="Arial"/>
          <w:sz w:val="20"/>
          <w:szCs w:val="20"/>
          <w:lang w:eastAsia="pl-PL"/>
        </w:rPr>
      </w:pPr>
      <w:r w:rsidRPr="00E70C59">
        <w:rPr>
          <w:rFonts w:ascii="Arial" w:hAnsi="Arial" w:cs="Arial"/>
          <w:sz w:val="20"/>
          <w:szCs w:val="20"/>
          <w:lang w:eastAsia="pl-PL"/>
        </w:rPr>
        <w:t>Załączniki do oferty:</w:t>
      </w:r>
    </w:p>
    <w:p w14:paraId="4D3FDA2B" w14:textId="77777777" w:rsidR="00FB3946" w:rsidRDefault="00FB3946">
      <w:pPr>
        <w:rPr>
          <w:rFonts w:ascii="Arial" w:hAnsi="Arial" w:cs="Arial"/>
          <w:sz w:val="20"/>
          <w:szCs w:val="20"/>
          <w:lang w:eastAsia="pl-PL"/>
        </w:rPr>
      </w:pPr>
    </w:p>
    <w:p w14:paraId="47F1DF15" w14:textId="77777777" w:rsidR="00FB3946" w:rsidRDefault="00FB3946" w:rsidP="00FB3946">
      <w:pPr>
        <w:jc w:val="both"/>
        <w:rPr>
          <w:rFonts w:ascii="Arial" w:hAnsi="Arial" w:cs="Arial"/>
          <w:b/>
          <w:i/>
          <w:sz w:val="20"/>
          <w:szCs w:val="20"/>
          <w:u w:val="single"/>
          <w:lang w:eastAsia="pl-PL"/>
        </w:rPr>
      </w:pPr>
    </w:p>
    <w:p w14:paraId="25080850" w14:textId="77777777" w:rsidR="00FB3946" w:rsidRDefault="00FB3946" w:rsidP="00FB3946">
      <w:pPr>
        <w:jc w:val="both"/>
        <w:rPr>
          <w:rFonts w:ascii="Arial" w:hAnsi="Arial" w:cs="Arial"/>
          <w:b/>
          <w:i/>
          <w:sz w:val="20"/>
          <w:szCs w:val="20"/>
          <w:u w:val="single"/>
          <w:lang w:eastAsia="pl-PL"/>
        </w:rPr>
      </w:pPr>
    </w:p>
    <w:p w14:paraId="4033BD2E" w14:textId="77777777" w:rsidR="00FB3946" w:rsidRDefault="00FB3946" w:rsidP="00FB3946">
      <w:pPr>
        <w:jc w:val="both"/>
        <w:rPr>
          <w:rFonts w:ascii="Arial" w:hAnsi="Arial" w:cs="Arial"/>
          <w:b/>
          <w:i/>
          <w:sz w:val="20"/>
          <w:szCs w:val="20"/>
          <w:u w:val="single"/>
          <w:lang w:eastAsia="pl-PL"/>
        </w:rPr>
      </w:pPr>
    </w:p>
    <w:p w14:paraId="2BD4469F" w14:textId="131B1D08" w:rsidR="00287326" w:rsidRDefault="008007EB" w:rsidP="00B71F14">
      <w:pPr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8007EB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</w:t>
      </w:r>
      <w:bookmarkStart w:id="6" w:name="_Toc486332118"/>
      <w:bookmarkStart w:id="7" w:name="_Toc487195042"/>
      <w:bookmarkStart w:id="8" w:name="_Toc512494528"/>
      <w:bookmarkStart w:id="9" w:name="_Toc413831808"/>
      <w:bookmarkStart w:id="10" w:name="_Toc486330215"/>
      <w:bookmarkStart w:id="11" w:name="_Toc454193179"/>
      <w:bookmarkStart w:id="12" w:name="_Toc422128254"/>
      <w:r w:rsidR="007329CA">
        <w:rPr>
          <w:rFonts w:ascii="Arial" w:hAnsi="Arial" w:cs="Arial"/>
          <w:i/>
          <w:color w:val="FF0000"/>
          <w:sz w:val="18"/>
          <w:szCs w:val="18"/>
          <w:lang w:eastAsia="pl-PL"/>
        </w:rPr>
        <w:t>odnie z zapisami Części I S</w:t>
      </w:r>
      <w:r w:rsidR="00B71F14">
        <w:rPr>
          <w:rFonts w:ascii="Arial" w:hAnsi="Arial" w:cs="Arial"/>
          <w:i/>
          <w:color w:val="FF0000"/>
          <w:sz w:val="18"/>
          <w:szCs w:val="18"/>
          <w:lang w:eastAsia="pl-PL"/>
        </w:rPr>
        <w:t>WZ.</w:t>
      </w:r>
    </w:p>
    <w:p w14:paraId="0782BD57" w14:textId="59546450" w:rsidR="009F492C" w:rsidRDefault="009F492C">
      <w:pPr>
        <w:rPr>
          <w:rFonts w:ascii="Arial" w:hAnsi="Arial" w:cs="Arial"/>
          <w:b/>
          <w:color w:val="002060"/>
          <w:sz w:val="28"/>
          <w:szCs w:val="28"/>
        </w:rPr>
      </w:pPr>
      <w:bookmarkStart w:id="13" w:name="_Toc39606620"/>
    </w:p>
    <w:bookmarkEnd w:id="13"/>
    <w:bookmarkEnd w:id="6"/>
    <w:bookmarkEnd w:id="7"/>
    <w:bookmarkEnd w:id="8"/>
    <w:bookmarkEnd w:id="9"/>
    <w:bookmarkEnd w:id="10"/>
    <w:bookmarkEnd w:id="11"/>
    <w:bookmarkEnd w:id="12"/>
    <w:sectPr w:rsidR="009F492C" w:rsidSect="001628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code="9"/>
      <w:pgMar w:top="1418" w:right="1276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7A36B" w14:textId="77777777" w:rsidR="00F87F0A" w:rsidRDefault="00F87F0A">
      <w:r>
        <w:separator/>
      </w:r>
    </w:p>
  </w:endnote>
  <w:endnote w:type="continuationSeparator" w:id="0">
    <w:p w14:paraId="16CFCF65" w14:textId="77777777" w:rsidR="00F87F0A" w:rsidRDefault="00F8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8C957" w14:textId="51A2BD08" w:rsidR="00B76B9D" w:rsidRPr="00061FF4" w:rsidRDefault="00B92E45" w:rsidP="00DD3D11">
    <w:pPr>
      <w:widowControl w:val="0"/>
      <w:tabs>
        <w:tab w:val="center" w:pos="4536"/>
        <w:tab w:val="right" w:pos="9072"/>
      </w:tabs>
      <w:adjustRightInd w:val="0"/>
      <w:textAlignment w:val="baseline"/>
      <w:rPr>
        <w:rFonts w:cs="Arial"/>
        <w:color w:val="2E3192"/>
        <w:sz w:val="14"/>
        <w:szCs w:val="14"/>
        <w:lang w:eastAsia="pl-PL"/>
      </w:rPr>
    </w:pPr>
    <w:r>
      <w:rPr>
        <w:rFonts w:cs="Arial"/>
        <w:color w:val="2E3192"/>
        <w:sz w:val="14"/>
        <w:szCs w:val="14"/>
        <w:lang w:eastAsia="pl-PL"/>
      </w:rPr>
      <w:pict w14:anchorId="0BE598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"/>
        </v:shape>
      </w:pict>
    </w:r>
  </w:p>
  <w:p w14:paraId="63FA1431" w14:textId="5BBA6C4F" w:rsidR="00B76B9D" w:rsidRPr="00DA1328" w:rsidRDefault="007329CA" w:rsidP="00DA1328">
    <w:pPr>
      <w:widowControl w:val="0"/>
      <w:autoSpaceDE w:val="0"/>
      <w:autoSpaceDN w:val="0"/>
      <w:adjustRightInd w:val="0"/>
      <w:spacing w:line="300" w:lineRule="auto"/>
      <w:contextualSpacing/>
    </w:pPr>
    <w:r w:rsidRPr="00DA1328">
      <w:rPr>
        <w:rFonts w:ascii="Arial" w:hAnsi="Arial" w:cs="Arial"/>
        <w:sz w:val="12"/>
        <w:szCs w:val="12"/>
      </w:rPr>
      <w:t>Część III S</w:t>
    </w:r>
    <w:r w:rsidR="00B76B9D" w:rsidRPr="00DA1328">
      <w:rPr>
        <w:rFonts w:ascii="Arial" w:hAnsi="Arial" w:cs="Arial"/>
        <w:sz w:val="12"/>
        <w:szCs w:val="12"/>
      </w:rPr>
      <w:t xml:space="preserve">WZ – Wzory formularzy - </w:t>
    </w:r>
    <w:bookmarkStart w:id="14" w:name="_Hlk135300987"/>
    <w:r w:rsidR="005A7D64" w:rsidRPr="005A7D64">
      <w:rPr>
        <w:rFonts w:ascii="Arial" w:hAnsi="Arial" w:cs="Arial"/>
        <w:color w:val="000000"/>
        <w:sz w:val="12"/>
        <w:szCs w:val="12"/>
        <w:shd w:val="clear" w:color="auto" w:fill="FFFFFF"/>
      </w:rPr>
      <w:t>​</w:t>
    </w:r>
    <w:bookmarkEnd w:id="14"/>
    <w:r w:rsidR="00337891" w:rsidRPr="00337891">
      <w:rPr>
        <w:rFonts w:ascii="Arial" w:eastAsiaTheme="minorEastAsia" w:hAnsi="Arial" w:cs="Arial"/>
        <w:b/>
        <w:bCs/>
        <w:color w:val="000000"/>
        <w:sz w:val="20"/>
        <w:szCs w:val="20"/>
        <w:shd w:val="clear" w:color="auto" w:fill="FFFFFF"/>
        <w:lang w:eastAsia="en-US"/>
      </w:rPr>
      <w:t xml:space="preserve"> </w:t>
    </w:r>
    <w:r w:rsidR="000353DE" w:rsidRPr="000353DE">
      <w:rPr>
        <w:rFonts w:ascii="Arial" w:hAnsi="Arial" w:cs="Arial"/>
        <w:b/>
        <w:bCs/>
        <w:iCs/>
        <w:color w:val="000000"/>
        <w:sz w:val="12"/>
        <w:szCs w:val="12"/>
        <w:shd w:val="clear" w:color="auto" w:fill="FFFFFF"/>
        <w:lang w:bidi="pl-PL"/>
      </w:rPr>
      <w:t>Analizator ograniczników przepięć DOBLE LCM 500 - 5 szt. z akcesoriami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AE32" w14:textId="60692252" w:rsidR="00B76B9D" w:rsidRPr="00061FF4" w:rsidRDefault="00B92E45" w:rsidP="00DD3D11">
    <w:pPr>
      <w:widowControl w:val="0"/>
      <w:tabs>
        <w:tab w:val="center" w:pos="4536"/>
        <w:tab w:val="right" w:pos="9072"/>
      </w:tabs>
      <w:adjustRightInd w:val="0"/>
      <w:textAlignment w:val="baseline"/>
      <w:rPr>
        <w:rFonts w:cs="Arial"/>
        <w:color w:val="2E3192"/>
        <w:sz w:val="14"/>
        <w:szCs w:val="14"/>
        <w:lang w:eastAsia="pl-PL"/>
      </w:rPr>
    </w:pPr>
    <w:r>
      <w:rPr>
        <w:rFonts w:cs="Arial"/>
        <w:color w:val="2E3192"/>
        <w:sz w:val="14"/>
        <w:szCs w:val="14"/>
        <w:lang w:eastAsia="pl-PL"/>
      </w:rPr>
      <w:pict w14:anchorId="2F689A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7.05pt;height:2.85pt" o:hrpct="0" o:hralign="center" o:hr="t">
          <v:imagedata r:id="rId1" o:title=""/>
        </v:shape>
      </w:pict>
    </w:r>
  </w:p>
  <w:p w14:paraId="314FAF9B" w14:textId="64ED50BE" w:rsidR="00B76B9D" w:rsidRPr="005D70BA" w:rsidRDefault="00FD1E89" w:rsidP="008D741D">
    <w:pPr>
      <w:jc w:val="both"/>
      <w:rPr>
        <w:rFonts w:ascii="Arial" w:hAnsi="Arial" w:cs="Arial"/>
        <w:snapToGrid w:val="0"/>
        <w:sz w:val="12"/>
        <w:szCs w:val="12"/>
        <w:lang w:eastAsia="pl-PL"/>
      </w:rPr>
    </w:pPr>
    <w:r>
      <w:rPr>
        <w:rFonts w:ascii="Arial" w:hAnsi="Arial" w:cs="Arial"/>
        <w:sz w:val="12"/>
        <w:szCs w:val="12"/>
      </w:rPr>
      <w:t>Część III S</w:t>
    </w:r>
    <w:r w:rsidR="00B76B9D" w:rsidRPr="00DD3D11">
      <w:rPr>
        <w:rFonts w:ascii="Arial" w:hAnsi="Arial" w:cs="Arial"/>
        <w:sz w:val="12"/>
        <w:szCs w:val="12"/>
      </w:rPr>
      <w:t xml:space="preserve">WZ – Wzory formularzy - </w:t>
    </w:r>
    <w:r w:rsidR="00695E28" w:rsidRPr="00695E28">
      <w:rPr>
        <w:rFonts w:ascii="Arial" w:hAnsi="Arial" w:cs="Arial"/>
        <w:color w:val="000000"/>
        <w:sz w:val="12"/>
        <w:szCs w:val="12"/>
        <w:shd w:val="clear" w:color="auto" w:fill="FFFFFF"/>
      </w:rPr>
      <w:t>​</w:t>
    </w:r>
    <w:r w:rsidR="00337891" w:rsidRPr="00337891">
      <w:rPr>
        <w:rFonts w:ascii="Arial" w:eastAsiaTheme="minorEastAsia" w:hAnsi="Arial" w:cs="Arial"/>
        <w:b/>
        <w:bCs/>
        <w:color w:val="000000"/>
        <w:sz w:val="20"/>
        <w:szCs w:val="20"/>
        <w:shd w:val="clear" w:color="auto" w:fill="FFFFFF"/>
        <w:lang w:eastAsia="en-US"/>
      </w:rPr>
      <w:t xml:space="preserve"> </w:t>
    </w:r>
    <w:r w:rsidR="000353DE" w:rsidRPr="000353DE">
      <w:rPr>
        <w:rFonts w:ascii="Arial" w:hAnsi="Arial" w:cs="Arial"/>
        <w:b/>
        <w:bCs/>
        <w:iCs/>
        <w:color w:val="000000"/>
        <w:sz w:val="12"/>
        <w:szCs w:val="12"/>
        <w:shd w:val="clear" w:color="auto" w:fill="FFFFFF"/>
        <w:lang w:bidi="pl-PL"/>
      </w:rPr>
      <w:t>Analizator ograniczników przepięć DOBLE LCM 500 - 5 szt. z akcesoriami</w:t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  <w:r w:rsidR="00B76B9D">
      <w:rPr>
        <w:rFonts w:ascii="Arial" w:hAnsi="Arial" w:cs="Arial"/>
        <w:sz w:val="12"/>
        <w:szCs w:val="1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4BC9" w14:textId="77777777" w:rsidR="00B76B9D" w:rsidRPr="00061FF4" w:rsidRDefault="00B92E45" w:rsidP="00790152">
    <w:pPr>
      <w:widowControl w:val="0"/>
      <w:tabs>
        <w:tab w:val="center" w:pos="4536"/>
        <w:tab w:val="right" w:pos="9072"/>
      </w:tabs>
      <w:adjustRightInd w:val="0"/>
      <w:textAlignment w:val="baseline"/>
      <w:rPr>
        <w:rFonts w:cs="Arial"/>
        <w:color w:val="2E3192"/>
        <w:sz w:val="14"/>
        <w:szCs w:val="14"/>
        <w:lang w:eastAsia="pl-PL"/>
      </w:rPr>
    </w:pPr>
    <w:r>
      <w:rPr>
        <w:rFonts w:cs="Arial"/>
        <w:color w:val="2E3192"/>
        <w:sz w:val="14"/>
        <w:szCs w:val="14"/>
        <w:lang w:eastAsia="pl-PL"/>
      </w:rPr>
      <w:pict w14:anchorId="043AAE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87.05pt;height:2.85pt" o:hrpct="0" o:hralign="center" o:hr="t">
          <v:imagedata r:id="rId1" o:title=""/>
        </v:shape>
      </w:pict>
    </w:r>
  </w:p>
  <w:p w14:paraId="77BC475E" w14:textId="77777777" w:rsidR="00B76B9D" w:rsidRPr="00E12A3E" w:rsidRDefault="00B76B9D" w:rsidP="00061FF4">
    <w:pPr>
      <w:pStyle w:val="Bodytext40"/>
      <w:shd w:val="clear" w:color="auto" w:fill="auto"/>
      <w:spacing w:before="0" w:after="0" w:line="240" w:lineRule="auto"/>
      <w:jc w:val="left"/>
      <w:rPr>
        <w:b/>
      </w:rPr>
    </w:pPr>
    <w:r w:rsidRPr="00AC4B0F">
      <w:rPr>
        <w:sz w:val="12"/>
        <w:szCs w:val="12"/>
      </w:rPr>
      <w:t xml:space="preserve">Część </w:t>
    </w:r>
    <w:r>
      <w:rPr>
        <w:sz w:val="12"/>
        <w:szCs w:val="12"/>
      </w:rPr>
      <w:t>II</w:t>
    </w:r>
    <w:r w:rsidRPr="00AC4B0F">
      <w:rPr>
        <w:sz w:val="12"/>
        <w:szCs w:val="12"/>
      </w:rPr>
      <w:t xml:space="preserve">I SIWZ – </w:t>
    </w:r>
    <w:r>
      <w:rPr>
        <w:sz w:val="12"/>
        <w:szCs w:val="12"/>
      </w:rPr>
      <w:t xml:space="preserve">Wzory formularzy - </w:t>
    </w:r>
    <w:r w:rsidRPr="00F354FC">
      <w:rPr>
        <w:sz w:val="12"/>
        <w:szCs w:val="12"/>
      </w:rPr>
      <w:t xml:space="preserve">zakup i dostawa 86 szt. </w:t>
    </w:r>
    <w:r>
      <w:rPr>
        <w:sz w:val="12"/>
        <w:szCs w:val="12"/>
      </w:rPr>
      <w:t>f</w:t>
    </w:r>
    <w:r w:rsidRPr="00F354FC">
      <w:rPr>
        <w:sz w:val="12"/>
        <w:szCs w:val="12"/>
      </w:rPr>
      <w:t xml:space="preserve">abrycznie nowych napędów do </w:t>
    </w:r>
    <w:proofErr w:type="gramStart"/>
    <w:r w:rsidRPr="00F354FC">
      <w:rPr>
        <w:sz w:val="12"/>
        <w:szCs w:val="12"/>
      </w:rPr>
      <w:t>odłączników  110</w:t>
    </w:r>
    <w:proofErr w:type="gramEnd"/>
    <w:r w:rsidRPr="00F354FC">
      <w:rPr>
        <w:sz w:val="12"/>
        <w:szCs w:val="12"/>
      </w:rPr>
      <w:t xml:space="preserve"> </w:t>
    </w:r>
    <w:proofErr w:type="spellStart"/>
    <w:r w:rsidRPr="00F354FC">
      <w:rPr>
        <w:sz w:val="12"/>
        <w:szCs w:val="12"/>
      </w:rPr>
      <w:t>k</w:t>
    </w:r>
    <w:r>
      <w:rPr>
        <w:sz w:val="12"/>
        <w:szCs w:val="12"/>
      </w:rPr>
      <w:t>V</w:t>
    </w:r>
    <w:proofErr w:type="spellEnd"/>
    <w:r w:rsidRPr="00F354FC">
      <w:rPr>
        <w:sz w:val="12"/>
        <w:szCs w:val="12"/>
      </w:rPr>
      <w:t xml:space="preserve"> zainstalowanych w polach</w:t>
    </w:r>
    <w:r>
      <w:rPr>
        <w:sz w:val="12"/>
        <w:szCs w:val="12"/>
      </w:rPr>
      <w:t xml:space="preserve"> R</w:t>
    </w:r>
    <w:r w:rsidRPr="00F354FC">
      <w:rPr>
        <w:sz w:val="12"/>
        <w:szCs w:val="12"/>
      </w:rPr>
      <w:t xml:space="preserve">110 </w:t>
    </w:r>
    <w:proofErr w:type="spellStart"/>
    <w:r w:rsidRPr="00F354FC">
      <w:rPr>
        <w:sz w:val="12"/>
        <w:szCs w:val="12"/>
      </w:rPr>
      <w:t>k</w:t>
    </w:r>
    <w:r>
      <w:rPr>
        <w:sz w:val="12"/>
        <w:szCs w:val="12"/>
      </w:rPr>
      <w:t>V</w:t>
    </w:r>
    <w:proofErr w:type="spellEnd"/>
    <w:r w:rsidRPr="00F354FC">
      <w:rPr>
        <w:sz w:val="12"/>
        <w:szCs w:val="12"/>
      </w:rPr>
      <w:t xml:space="preserve"> </w:t>
    </w:r>
    <w:r>
      <w:rPr>
        <w:sz w:val="12"/>
        <w:szCs w:val="12"/>
      </w:rPr>
      <w:t xml:space="preserve">  </w:t>
    </w:r>
    <w:r w:rsidRPr="00F354FC">
      <w:rPr>
        <w:sz w:val="12"/>
        <w:szCs w:val="12"/>
      </w:rPr>
      <w:t xml:space="preserve">w </w:t>
    </w:r>
    <w:r>
      <w:rPr>
        <w:sz w:val="12"/>
        <w:szCs w:val="12"/>
      </w:rPr>
      <w:t>SE</w:t>
    </w:r>
    <w:r w:rsidRPr="00F354FC">
      <w:rPr>
        <w:sz w:val="12"/>
        <w:szCs w:val="12"/>
      </w:rPr>
      <w:t xml:space="preserve"> </w:t>
    </w:r>
    <w:r>
      <w:rPr>
        <w:sz w:val="12"/>
        <w:szCs w:val="12"/>
      </w:rPr>
      <w:t>M</w:t>
    </w:r>
    <w:r w:rsidRPr="00F354FC">
      <w:rPr>
        <w:sz w:val="12"/>
        <w:szCs w:val="12"/>
      </w:rPr>
      <w:t>ory</w:t>
    </w:r>
  </w:p>
  <w:p w14:paraId="0D0AC9D4" w14:textId="155D3F29" w:rsidR="00B76B9D" w:rsidRPr="00AC4B0F" w:rsidRDefault="00B76B9D" w:rsidP="00A97B05">
    <w:pPr>
      <w:autoSpaceDE w:val="0"/>
      <w:autoSpaceDN w:val="0"/>
      <w:spacing w:before="120" w:after="120" w:line="276" w:lineRule="auto"/>
      <w:rPr>
        <w:rFonts w:ascii="Arial" w:hAnsi="Arial" w:cs="Arial"/>
        <w:snapToGrid w:val="0"/>
        <w:sz w:val="12"/>
        <w:szCs w:val="12"/>
        <w:lang w:eastAsia="pl-PL"/>
      </w:rPr>
    </w:pP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>
      <w:rPr>
        <w:rFonts w:ascii="Arial" w:hAnsi="Arial" w:cs="Arial"/>
        <w:bCs/>
        <w:color w:val="000000"/>
        <w:sz w:val="12"/>
        <w:szCs w:val="12"/>
        <w:lang w:eastAsia="en-US"/>
      </w:rPr>
      <w:tab/>
    </w:r>
    <w:r w:rsidRPr="00AC4B0F">
      <w:rPr>
        <w:sz w:val="12"/>
        <w:szCs w:val="12"/>
        <w:lang w:eastAsia="pl-PL"/>
      </w:rPr>
      <w:tab/>
    </w:r>
    <w:r>
      <w:rPr>
        <w:sz w:val="12"/>
        <w:szCs w:val="12"/>
        <w:lang w:eastAsia="pl-PL"/>
      </w:rPr>
      <w:t xml:space="preserve">                                                                                           </w:t>
    </w:r>
    <w:r w:rsidRPr="00AC4B0F">
      <w:rPr>
        <w:rFonts w:ascii="Arial" w:hAnsi="Arial" w:cs="Arial"/>
        <w:snapToGrid w:val="0"/>
        <w:sz w:val="12"/>
        <w:szCs w:val="12"/>
        <w:lang w:eastAsia="pl-PL"/>
      </w:rPr>
      <w:t xml:space="preserve">Strona 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begin"/>
    </w:r>
    <w:r w:rsidRPr="00AC4B0F">
      <w:rPr>
        <w:rFonts w:ascii="Arial" w:hAnsi="Arial" w:cs="Arial"/>
        <w:snapToGrid w:val="0"/>
        <w:sz w:val="12"/>
        <w:szCs w:val="12"/>
        <w:lang w:eastAsia="pl-PL"/>
      </w:rPr>
      <w:instrText xml:space="preserve"> PAGE </w:instrTex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separate"/>
    </w:r>
    <w:r>
      <w:rPr>
        <w:rFonts w:ascii="Arial" w:hAnsi="Arial" w:cs="Arial"/>
        <w:noProof/>
        <w:snapToGrid w:val="0"/>
        <w:sz w:val="12"/>
        <w:szCs w:val="12"/>
        <w:lang w:eastAsia="pl-PL"/>
      </w:rPr>
      <w:t>1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end"/>
    </w:r>
    <w:r w:rsidRPr="00AC4B0F">
      <w:rPr>
        <w:rFonts w:ascii="Arial" w:hAnsi="Arial" w:cs="Arial"/>
        <w:snapToGrid w:val="0"/>
        <w:sz w:val="12"/>
        <w:szCs w:val="12"/>
        <w:lang w:eastAsia="pl-PL"/>
      </w:rPr>
      <w:t xml:space="preserve"> z 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begin"/>
    </w:r>
    <w:r w:rsidRPr="00AC4B0F">
      <w:rPr>
        <w:rFonts w:ascii="Arial" w:hAnsi="Arial" w:cs="Arial"/>
        <w:snapToGrid w:val="0"/>
        <w:sz w:val="12"/>
        <w:szCs w:val="12"/>
        <w:lang w:eastAsia="pl-PL"/>
      </w:rPr>
      <w:instrText xml:space="preserve"> NUMPAGES </w:instrTex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separate"/>
    </w:r>
    <w:r>
      <w:rPr>
        <w:rFonts w:ascii="Arial" w:hAnsi="Arial" w:cs="Arial"/>
        <w:noProof/>
        <w:snapToGrid w:val="0"/>
        <w:sz w:val="12"/>
        <w:szCs w:val="12"/>
        <w:lang w:eastAsia="pl-PL"/>
      </w:rPr>
      <w:t>11</w:t>
    </w:r>
    <w:r w:rsidRPr="00AC4B0F">
      <w:rPr>
        <w:rFonts w:ascii="Arial" w:hAnsi="Arial" w:cs="Arial"/>
        <w:snapToGrid w:val="0"/>
        <w:sz w:val="12"/>
        <w:szCs w:val="12"/>
        <w:lang w:eastAsia="pl-PL"/>
      </w:rPr>
      <w:fldChar w:fldCharType="end"/>
    </w:r>
  </w:p>
  <w:p w14:paraId="71ED740C" w14:textId="77777777" w:rsidR="00B76B9D" w:rsidRDefault="00B76B9D" w:rsidP="00790152">
    <w:pPr>
      <w:pStyle w:val="Stopka"/>
    </w:pPr>
  </w:p>
  <w:p w14:paraId="3D89ECBE" w14:textId="77777777" w:rsidR="00B76B9D" w:rsidRDefault="00B76B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6CEB4" w14:textId="77777777" w:rsidR="00F87F0A" w:rsidRDefault="00F87F0A">
      <w:r>
        <w:separator/>
      </w:r>
    </w:p>
  </w:footnote>
  <w:footnote w:type="continuationSeparator" w:id="0">
    <w:p w14:paraId="01BA38A4" w14:textId="77777777" w:rsidR="00F87F0A" w:rsidRDefault="00F87F0A">
      <w:r>
        <w:continuationSeparator/>
      </w:r>
    </w:p>
  </w:footnote>
  <w:footnote w:id="1">
    <w:p w14:paraId="0C455E7F" w14:textId="77777777" w:rsidR="00B76B9D" w:rsidRPr="00880AFC" w:rsidRDefault="00B76B9D" w:rsidP="00706396">
      <w:pPr>
        <w:pStyle w:val="Tekstprzypisudolnego"/>
        <w:rPr>
          <w:rFonts w:cs="Arial"/>
          <w:sz w:val="16"/>
          <w:szCs w:val="16"/>
        </w:rPr>
      </w:pPr>
      <w:r w:rsidRPr="001E63B3">
        <w:rPr>
          <w:rStyle w:val="Odwoanieprzypisudolnego"/>
          <w:rFonts w:cs="Arial"/>
          <w:sz w:val="16"/>
          <w:szCs w:val="16"/>
        </w:rPr>
        <w:footnoteRef/>
      </w:r>
      <w:r w:rsidRPr="00880AFC">
        <w:rPr>
          <w:rFonts w:cs="Arial"/>
          <w:sz w:val="16"/>
          <w:szCs w:val="16"/>
        </w:rP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AC303" w14:textId="44C6CCF6" w:rsidR="00B76B9D" w:rsidRDefault="00B76B9D">
    <w:pPr>
      <w:pStyle w:val="Nagwek"/>
    </w:pPr>
    <w:r>
      <w:rPr>
        <w:noProof/>
        <w:lang w:eastAsia="pl-PL"/>
      </w:rPr>
      <w:drawing>
        <wp:inline distT="0" distB="0" distL="0" distR="0" wp14:anchorId="595BBC2A" wp14:editId="25B2507F">
          <wp:extent cx="2883535" cy="4572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4DD7" w14:textId="6EDB59BE" w:rsidR="00B76B9D" w:rsidRDefault="00B76B9D">
    <w:pPr>
      <w:pStyle w:val="Nagwek"/>
    </w:pPr>
  </w:p>
  <w:p w14:paraId="6B747DF7" w14:textId="1C281E4E" w:rsidR="00B76B9D" w:rsidRDefault="00B76B9D">
    <w:pPr>
      <w:pStyle w:val="Nagwek"/>
    </w:pPr>
    <w:r w:rsidRPr="009114BF">
      <w:rPr>
        <w:noProof/>
        <w:lang w:eastAsia="pl-PL"/>
      </w:rPr>
      <w:drawing>
        <wp:inline distT="0" distB="0" distL="0" distR="0" wp14:anchorId="2B821119" wp14:editId="37D6BF1A">
          <wp:extent cx="2883079" cy="4546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079" cy="454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C2F74" w14:textId="77777777" w:rsidR="00B76B9D" w:rsidRDefault="00B76B9D">
    <w:pPr>
      <w:pStyle w:val="Nagwek"/>
    </w:pPr>
    <w:r w:rsidRPr="009114BF">
      <w:rPr>
        <w:noProof/>
        <w:lang w:eastAsia="pl-PL"/>
      </w:rPr>
      <w:drawing>
        <wp:anchor distT="0" distB="0" distL="114300" distR="114300" simplePos="0" relativeHeight="251660288" behindDoc="0" locked="0" layoutInCell="1" allowOverlap="0" wp14:anchorId="4D1F4D2F" wp14:editId="44E0EEEC">
          <wp:simplePos x="0" y="0"/>
          <wp:positionH relativeFrom="column">
            <wp:posOffset>-152152</wp:posOffset>
          </wp:positionH>
          <wp:positionV relativeFrom="paragraph">
            <wp:posOffset>-186524</wp:posOffset>
          </wp:positionV>
          <wp:extent cx="2886075" cy="506095"/>
          <wp:effectExtent l="0" t="0" r="9525" b="825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607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ABC12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pStyle w:val="Nagwek2"/>
      <w:lvlText w:val="4.%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%2.%3.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2" w15:restartNumberingAfterBreak="0">
    <w:nsid w:val="00000002"/>
    <w:multiLevelType w:val="multilevel"/>
    <w:tmpl w:val="11122ECA"/>
    <w:name w:val="WW8Num1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eastAsia="Times New Roman"/>
        <w:b/>
      </w:rPr>
    </w:lvl>
  </w:abstractNum>
  <w:abstractNum w:abstractNumId="4" w15:restartNumberingAfterBreak="0">
    <w:nsid w:val="00000004"/>
    <w:multiLevelType w:val="multilevel"/>
    <w:tmpl w:val="784A2E70"/>
    <w:name w:val="WW8Num4"/>
    <w:lvl w:ilvl="0">
      <w:start w:val="1"/>
      <w:numFmt w:val="decimal"/>
      <w:pStyle w:val="spis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lvlText w:val="%1.%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%2.%3.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</w:lvl>
    <w:lvl w:ilvl="1">
      <w:start w:val="1"/>
      <w:numFmt w:val="decimal"/>
      <w:lvlText w:val="4.%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%2.%3.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4.1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sz w:val="24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3.1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10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2"/>
      </w:rPr>
    </w:lvl>
  </w:abstractNum>
  <w:abstractNum w:abstractNumId="11" w15:restartNumberingAfterBreak="0">
    <w:nsid w:val="0000000C"/>
    <w:multiLevelType w:val="multilevel"/>
    <w:tmpl w:val="0000000C"/>
    <w:name w:val="WW8Num18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4.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12" w15:restartNumberingAfterBreak="0">
    <w:nsid w:val="0000000D"/>
    <w:multiLevelType w:val="singleLevel"/>
    <w:tmpl w:val="DC44BDB0"/>
    <w:name w:val="WW8Num2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</w:abstractNum>
  <w:abstractNum w:abstractNumId="13" w15:restartNumberingAfterBreak="0">
    <w:nsid w:val="0000000E"/>
    <w:multiLevelType w:val="singleLevel"/>
    <w:tmpl w:val="0000000E"/>
    <w:name w:val="WW8Num24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340"/>
      </w:pPr>
      <w:rPr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26"/>
    <w:lvl w:ilvl="0">
      <w:start w:val="1"/>
      <w:numFmt w:val="decimal"/>
      <w:lvlText w:val="%1"/>
      <w:lvlJc w:val="center"/>
      <w:pPr>
        <w:tabs>
          <w:tab w:val="num" w:pos="0"/>
        </w:tabs>
        <w:ind w:left="0" w:firstLine="288"/>
      </w:pPr>
    </w:lvl>
  </w:abstractNum>
  <w:abstractNum w:abstractNumId="15" w15:restartNumberingAfterBreak="0">
    <w:nsid w:val="00000010"/>
    <w:multiLevelType w:val="singleLevel"/>
    <w:tmpl w:val="00000010"/>
    <w:name w:val="WW8Num27"/>
    <w:lvl w:ilvl="0">
      <w:start w:val="1"/>
      <w:numFmt w:val="lowerLetter"/>
      <w:lvlText w:val="%1)"/>
      <w:lvlJc w:val="left"/>
      <w:pPr>
        <w:tabs>
          <w:tab w:val="num" w:pos="765"/>
        </w:tabs>
        <w:ind w:left="765" w:hanging="340"/>
      </w:pPr>
      <w:rPr>
        <w:sz w:val="24"/>
        <w:szCs w:val="24"/>
      </w:rPr>
    </w:lvl>
  </w:abstractNum>
  <w:abstractNum w:abstractNumId="16" w15:restartNumberingAfterBreak="0">
    <w:nsid w:val="00000012"/>
    <w:multiLevelType w:val="singleLevel"/>
    <w:tmpl w:val="00000012"/>
    <w:name w:val="WW8Num30"/>
    <w:lvl w:ilvl="0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/>
      </w:rPr>
    </w:lvl>
  </w:abstractNum>
  <w:abstractNum w:abstractNumId="17" w15:restartNumberingAfterBreak="0">
    <w:nsid w:val="00000013"/>
    <w:multiLevelType w:val="singleLevel"/>
    <w:tmpl w:val="00000013"/>
    <w:name w:val="WW8Num3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</w:abstractNum>
  <w:abstractNum w:abstractNumId="18" w15:restartNumberingAfterBreak="0">
    <w:nsid w:val="00000014"/>
    <w:multiLevelType w:val="singleLevel"/>
    <w:tmpl w:val="00000014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00000015"/>
    <w:multiLevelType w:val="multilevel"/>
    <w:tmpl w:val="00000015"/>
    <w:name w:val="WW8Num35"/>
    <w:lvl w:ilvl="0">
      <w:start w:val="1"/>
      <w:numFmt w:val="none"/>
      <w:suff w:val="nothing"/>
      <w:lvlText w:val="6."/>
      <w:lvlJc w:val="left"/>
      <w:pPr>
        <w:tabs>
          <w:tab w:val="num" w:pos="855"/>
        </w:tabs>
        <w:ind w:left="855" w:hanging="855"/>
      </w:pPr>
    </w:lvl>
    <w:lvl w:ilvl="1">
      <w:start w:val="1"/>
      <w:numFmt w:val="none"/>
      <w:suff w:val="nothing"/>
      <w:lvlText w:val="3.2."/>
      <w:lvlJc w:val="left"/>
      <w:pPr>
        <w:tabs>
          <w:tab w:val="num" w:pos="997"/>
        </w:tabs>
        <w:ind w:left="997" w:hanging="855"/>
      </w:pPr>
      <w:rPr>
        <w:b/>
        <w:i w:val="0"/>
      </w:rPr>
    </w:lvl>
    <w:lvl w:ilvl="2">
      <w:start w:val="1"/>
      <w:numFmt w:val="decimal"/>
      <w:lvlText w:val="..%3"/>
      <w:lvlJc w:val="left"/>
      <w:pPr>
        <w:tabs>
          <w:tab w:val="num" w:pos="1139"/>
        </w:tabs>
        <w:ind w:left="1139" w:hanging="855"/>
      </w:pPr>
      <w:rPr>
        <w:b/>
        <w:i w:val="0"/>
        <w:sz w:val="24"/>
      </w:rPr>
    </w:lvl>
    <w:lvl w:ilvl="3">
      <w:start w:val="1"/>
      <w:numFmt w:val="decimal"/>
      <w:lvlText w:val="..%3.%4.."/>
      <w:lvlJc w:val="left"/>
      <w:pPr>
        <w:tabs>
          <w:tab w:val="num" w:pos="1281"/>
        </w:tabs>
        <w:ind w:left="1281" w:hanging="855"/>
      </w:pPr>
    </w:lvl>
    <w:lvl w:ilvl="4">
      <w:start w:val="1"/>
      <w:numFmt w:val="decimal"/>
      <w:lvlText w:val="..%3.%4.%5..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..%3.%4.%5.%6.."/>
      <w:lvlJc w:val="left"/>
      <w:pPr>
        <w:tabs>
          <w:tab w:val="num" w:pos="1790"/>
        </w:tabs>
        <w:ind w:left="1790" w:hanging="1080"/>
      </w:pPr>
    </w:lvl>
    <w:lvl w:ilvl="6">
      <w:start w:val="1"/>
      <w:numFmt w:val="decimal"/>
      <w:lvlText w:val="..%3.%4.%5.%6.%7..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..%3.%4.%5.%6.%7.%8.."/>
      <w:lvlJc w:val="left"/>
      <w:pPr>
        <w:tabs>
          <w:tab w:val="num" w:pos="2434"/>
        </w:tabs>
        <w:ind w:left="2434" w:hanging="1440"/>
      </w:pPr>
    </w:lvl>
    <w:lvl w:ilvl="8">
      <w:start w:val="1"/>
      <w:numFmt w:val="decimal"/>
      <w:lvlText w:val="..%3.%4.%5.%6.%7.%8.%9.."/>
      <w:lvlJc w:val="left"/>
      <w:pPr>
        <w:tabs>
          <w:tab w:val="num" w:pos="2936"/>
        </w:tabs>
        <w:ind w:left="2936" w:hanging="1800"/>
      </w:pPr>
    </w:lvl>
  </w:abstractNum>
  <w:abstractNum w:abstractNumId="20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21" w15:restartNumberingAfterBreak="0">
    <w:nsid w:val="00000017"/>
    <w:multiLevelType w:val="multilevel"/>
    <w:tmpl w:val="00000017"/>
    <w:name w:val="WW8Num38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2" w15:restartNumberingAfterBreak="0">
    <w:nsid w:val="00000018"/>
    <w:multiLevelType w:val="singleLevel"/>
    <w:tmpl w:val="00000018"/>
    <w:name w:val="WW8Num3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2"/>
      </w:rPr>
    </w:lvl>
  </w:abstractNum>
  <w:abstractNum w:abstractNumId="23" w15:restartNumberingAfterBreak="0">
    <w:nsid w:val="00000019"/>
    <w:multiLevelType w:val="singleLevel"/>
    <w:tmpl w:val="00000019"/>
    <w:name w:val="WW8Num42"/>
    <w:lvl w:ilvl="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</w:abstractNum>
  <w:abstractNum w:abstractNumId="24" w15:restartNumberingAfterBreak="0">
    <w:nsid w:val="0000001A"/>
    <w:multiLevelType w:val="singleLevel"/>
    <w:tmpl w:val="0000001A"/>
    <w:name w:val="WW8Num43"/>
    <w:lvl w:ilvl="0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/>
      </w:rPr>
    </w:lvl>
  </w:abstractNum>
  <w:abstractNum w:abstractNumId="25" w15:restartNumberingAfterBreak="0">
    <w:nsid w:val="01F836AA"/>
    <w:multiLevelType w:val="hybridMultilevel"/>
    <w:tmpl w:val="19AAFC66"/>
    <w:name w:val="Outlin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eastAsia="Times New Roman" w:hint="default"/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3AF7DE7"/>
    <w:multiLevelType w:val="hybridMultilevel"/>
    <w:tmpl w:val="967828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0878073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2795B35"/>
    <w:multiLevelType w:val="hybridMultilevel"/>
    <w:tmpl w:val="66CACC48"/>
    <w:lvl w:ilvl="0" w:tplc="D2C0B676">
      <w:start w:val="4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BC7432"/>
    <w:multiLevelType w:val="hybridMultilevel"/>
    <w:tmpl w:val="8C066096"/>
    <w:lvl w:ilvl="0" w:tplc="58EA88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48D773B"/>
    <w:multiLevelType w:val="hybridMultilevel"/>
    <w:tmpl w:val="51D48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1A40DD"/>
    <w:multiLevelType w:val="hybridMultilevel"/>
    <w:tmpl w:val="9B5A678E"/>
    <w:lvl w:ilvl="0" w:tplc="286CF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3C280072"/>
    <w:multiLevelType w:val="hybridMultilevel"/>
    <w:tmpl w:val="9D4A960E"/>
    <w:lvl w:ilvl="0" w:tplc="3118F20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546B19"/>
    <w:multiLevelType w:val="multilevel"/>
    <w:tmpl w:val="DD5E050A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27A7FCC"/>
    <w:multiLevelType w:val="hybridMultilevel"/>
    <w:tmpl w:val="1196F9D4"/>
    <w:name w:val="Outline3"/>
    <w:lvl w:ilvl="0" w:tplc="A83203A8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246B9"/>
    <w:multiLevelType w:val="hybridMultilevel"/>
    <w:tmpl w:val="9B5A678E"/>
    <w:lvl w:ilvl="0" w:tplc="286CF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704B74"/>
    <w:multiLevelType w:val="hybridMultilevel"/>
    <w:tmpl w:val="BEA2C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40295D"/>
    <w:multiLevelType w:val="multilevel"/>
    <w:tmpl w:val="57CCB8DC"/>
    <w:lvl w:ilvl="0">
      <w:start w:val="4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agl11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584F0705"/>
    <w:multiLevelType w:val="hybridMultilevel"/>
    <w:tmpl w:val="D3CA999A"/>
    <w:lvl w:ilvl="0" w:tplc="2802422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9C07F6"/>
    <w:multiLevelType w:val="hybridMultilevel"/>
    <w:tmpl w:val="A722316C"/>
    <w:name w:val="Outline2"/>
    <w:lvl w:ilvl="0" w:tplc="6DFA7856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6400C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AA19D0"/>
    <w:multiLevelType w:val="hybridMultilevel"/>
    <w:tmpl w:val="71D46B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8252BD"/>
    <w:multiLevelType w:val="hybridMultilevel"/>
    <w:tmpl w:val="6CBA8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9E55165"/>
    <w:multiLevelType w:val="hybridMultilevel"/>
    <w:tmpl w:val="39C2467A"/>
    <w:lvl w:ilvl="0" w:tplc="FED02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E6074B"/>
    <w:multiLevelType w:val="hybridMultilevel"/>
    <w:tmpl w:val="9DA40982"/>
    <w:lvl w:ilvl="0" w:tplc="22FA4362">
      <w:start w:val="1"/>
      <w:numFmt w:val="decimal"/>
      <w:lvlText w:val="%1)"/>
      <w:lvlJc w:val="left"/>
      <w:pPr>
        <w:ind w:left="532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042" w:hanging="360"/>
      </w:pPr>
    </w:lvl>
    <w:lvl w:ilvl="2" w:tplc="0415001B" w:tentative="1">
      <w:start w:val="1"/>
      <w:numFmt w:val="lowerRoman"/>
      <w:lvlText w:val="%3."/>
      <w:lvlJc w:val="right"/>
      <w:pPr>
        <w:ind w:left="6762" w:hanging="180"/>
      </w:pPr>
    </w:lvl>
    <w:lvl w:ilvl="3" w:tplc="0415000F" w:tentative="1">
      <w:start w:val="1"/>
      <w:numFmt w:val="decimal"/>
      <w:lvlText w:val="%4."/>
      <w:lvlJc w:val="left"/>
      <w:pPr>
        <w:ind w:left="7482" w:hanging="360"/>
      </w:pPr>
    </w:lvl>
    <w:lvl w:ilvl="4" w:tplc="04150019" w:tentative="1">
      <w:start w:val="1"/>
      <w:numFmt w:val="lowerLetter"/>
      <w:lvlText w:val="%5."/>
      <w:lvlJc w:val="left"/>
      <w:pPr>
        <w:ind w:left="8202" w:hanging="360"/>
      </w:pPr>
    </w:lvl>
    <w:lvl w:ilvl="5" w:tplc="0415001B" w:tentative="1">
      <w:start w:val="1"/>
      <w:numFmt w:val="lowerRoman"/>
      <w:lvlText w:val="%6."/>
      <w:lvlJc w:val="right"/>
      <w:pPr>
        <w:ind w:left="8922" w:hanging="180"/>
      </w:pPr>
    </w:lvl>
    <w:lvl w:ilvl="6" w:tplc="0415000F" w:tentative="1">
      <w:start w:val="1"/>
      <w:numFmt w:val="decimal"/>
      <w:lvlText w:val="%7."/>
      <w:lvlJc w:val="left"/>
      <w:pPr>
        <w:ind w:left="9642" w:hanging="360"/>
      </w:pPr>
    </w:lvl>
    <w:lvl w:ilvl="7" w:tplc="04150019" w:tentative="1">
      <w:start w:val="1"/>
      <w:numFmt w:val="lowerLetter"/>
      <w:lvlText w:val="%8."/>
      <w:lvlJc w:val="left"/>
      <w:pPr>
        <w:ind w:left="10362" w:hanging="360"/>
      </w:pPr>
    </w:lvl>
    <w:lvl w:ilvl="8" w:tplc="0415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47" w15:restartNumberingAfterBreak="0">
    <w:nsid w:val="71674E3F"/>
    <w:multiLevelType w:val="hybridMultilevel"/>
    <w:tmpl w:val="DB109560"/>
    <w:lvl w:ilvl="0" w:tplc="17D0DA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9975F3C"/>
    <w:multiLevelType w:val="multilevel"/>
    <w:tmpl w:val="AE405DA8"/>
    <w:lvl w:ilvl="0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54386"/>
    <w:multiLevelType w:val="hybridMultilevel"/>
    <w:tmpl w:val="9752BFB8"/>
    <w:lvl w:ilvl="0" w:tplc="652A999C">
      <w:start w:val="1"/>
      <w:numFmt w:val="decimal"/>
      <w:lvlText w:val="%1)"/>
      <w:lvlJc w:val="left"/>
      <w:pPr>
        <w:ind w:left="720" w:hanging="360"/>
      </w:pPr>
      <w:rPr>
        <w:rFonts w:eastAsia="DejaVuSans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016937">
    <w:abstractNumId w:val="1"/>
  </w:num>
  <w:num w:numId="2" w16cid:durableId="49811106">
    <w:abstractNumId w:val="4"/>
  </w:num>
  <w:num w:numId="3" w16cid:durableId="254441248">
    <w:abstractNumId w:val="38"/>
  </w:num>
  <w:num w:numId="4" w16cid:durableId="1476797762">
    <w:abstractNumId w:val="48"/>
  </w:num>
  <w:num w:numId="5" w16cid:durableId="1469125336">
    <w:abstractNumId w:val="34"/>
  </w:num>
  <w:num w:numId="6" w16cid:durableId="1192451118">
    <w:abstractNumId w:val="29"/>
  </w:num>
  <w:num w:numId="7" w16cid:durableId="1729568002">
    <w:abstractNumId w:val="46"/>
  </w:num>
  <w:num w:numId="8" w16cid:durableId="1290893159">
    <w:abstractNumId w:val="33"/>
  </w:num>
  <w:num w:numId="9" w16cid:durableId="997655451">
    <w:abstractNumId w:val="31"/>
  </w:num>
  <w:num w:numId="10" w16cid:durableId="753815857">
    <w:abstractNumId w:val="36"/>
  </w:num>
  <w:num w:numId="11" w16cid:durableId="950282922">
    <w:abstractNumId w:val="37"/>
  </w:num>
  <w:num w:numId="12" w16cid:durableId="1601062940">
    <w:abstractNumId w:val="43"/>
  </w:num>
  <w:num w:numId="13" w16cid:durableId="95096699">
    <w:abstractNumId w:val="47"/>
  </w:num>
  <w:num w:numId="14" w16cid:durableId="1212037309">
    <w:abstractNumId w:val="44"/>
  </w:num>
  <w:num w:numId="15" w16cid:durableId="1376345622">
    <w:abstractNumId w:val="45"/>
  </w:num>
  <w:num w:numId="16" w16cid:durableId="324937188">
    <w:abstractNumId w:val="41"/>
  </w:num>
  <w:num w:numId="17" w16cid:durableId="1292713231">
    <w:abstractNumId w:val="27"/>
  </w:num>
  <w:num w:numId="18" w16cid:durableId="83958836">
    <w:abstractNumId w:val="39"/>
  </w:num>
  <w:num w:numId="19" w16cid:durableId="927545578">
    <w:abstractNumId w:val="26"/>
  </w:num>
  <w:num w:numId="20" w16cid:durableId="1154495146">
    <w:abstractNumId w:val="0"/>
  </w:num>
  <w:num w:numId="21" w16cid:durableId="6262071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2397618">
    <w:abstractNumId w:val="30"/>
  </w:num>
  <w:num w:numId="23" w16cid:durableId="16502874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3996860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00419421">
    <w:abstractNumId w:val="28"/>
  </w:num>
  <w:num w:numId="26" w16cid:durableId="976642659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trackedChanges" w:enforcement="0"/>
  <w:defaultTabStop w:val="709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2772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1A8"/>
    <w:rsid w:val="00000804"/>
    <w:rsid w:val="00003A37"/>
    <w:rsid w:val="0001624C"/>
    <w:rsid w:val="000241B2"/>
    <w:rsid w:val="000251AE"/>
    <w:rsid w:val="00025CF1"/>
    <w:rsid w:val="00027DAA"/>
    <w:rsid w:val="000353DE"/>
    <w:rsid w:val="00042017"/>
    <w:rsid w:val="00042977"/>
    <w:rsid w:val="00043279"/>
    <w:rsid w:val="00044D13"/>
    <w:rsid w:val="00051660"/>
    <w:rsid w:val="00054BAA"/>
    <w:rsid w:val="00060B31"/>
    <w:rsid w:val="00061989"/>
    <w:rsid w:val="00061FF4"/>
    <w:rsid w:val="000639CE"/>
    <w:rsid w:val="00065958"/>
    <w:rsid w:val="00077A1C"/>
    <w:rsid w:val="00082756"/>
    <w:rsid w:val="0009007F"/>
    <w:rsid w:val="000A0F17"/>
    <w:rsid w:val="000A1ADF"/>
    <w:rsid w:val="000A5086"/>
    <w:rsid w:val="000A545F"/>
    <w:rsid w:val="000A61A1"/>
    <w:rsid w:val="000A6D05"/>
    <w:rsid w:val="000A779B"/>
    <w:rsid w:val="000B0BA5"/>
    <w:rsid w:val="000B27D9"/>
    <w:rsid w:val="000C1FD1"/>
    <w:rsid w:val="000C2037"/>
    <w:rsid w:val="000C580D"/>
    <w:rsid w:val="000C5E25"/>
    <w:rsid w:val="000C657A"/>
    <w:rsid w:val="000D6199"/>
    <w:rsid w:val="000D6492"/>
    <w:rsid w:val="000D769D"/>
    <w:rsid w:val="000E11F6"/>
    <w:rsid w:val="000E1B82"/>
    <w:rsid w:val="000E2E53"/>
    <w:rsid w:val="000F6A77"/>
    <w:rsid w:val="000F6D52"/>
    <w:rsid w:val="00103074"/>
    <w:rsid w:val="00106979"/>
    <w:rsid w:val="00112086"/>
    <w:rsid w:val="001120FF"/>
    <w:rsid w:val="00112388"/>
    <w:rsid w:val="00114219"/>
    <w:rsid w:val="001172EB"/>
    <w:rsid w:val="00121369"/>
    <w:rsid w:val="001220E8"/>
    <w:rsid w:val="00123CF7"/>
    <w:rsid w:val="0012463C"/>
    <w:rsid w:val="00130B6E"/>
    <w:rsid w:val="00132147"/>
    <w:rsid w:val="00145A84"/>
    <w:rsid w:val="0014663A"/>
    <w:rsid w:val="00153725"/>
    <w:rsid w:val="00154F29"/>
    <w:rsid w:val="001607F2"/>
    <w:rsid w:val="00161224"/>
    <w:rsid w:val="001628A3"/>
    <w:rsid w:val="00163BF1"/>
    <w:rsid w:val="00167912"/>
    <w:rsid w:val="001736B0"/>
    <w:rsid w:val="00174EB3"/>
    <w:rsid w:val="00184879"/>
    <w:rsid w:val="00186137"/>
    <w:rsid w:val="00186E59"/>
    <w:rsid w:val="001938D6"/>
    <w:rsid w:val="00193ED4"/>
    <w:rsid w:val="001958E8"/>
    <w:rsid w:val="00197780"/>
    <w:rsid w:val="001A6769"/>
    <w:rsid w:val="001A68C6"/>
    <w:rsid w:val="001B0985"/>
    <w:rsid w:val="001B1E7A"/>
    <w:rsid w:val="001B4330"/>
    <w:rsid w:val="001B4A1C"/>
    <w:rsid w:val="001B78E6"/>
    <w:rsid w:val="001C3F05"/>
    <w:rsid w:val="001D4E50"/>
    <w:rsid w:val="001D577D"/>
    <w:rsid w:val="001D66F8"/>
    <w:rsid w:val="001E2970"/>
    <w:rsid w:val="001E37F2"/>
    <w:rsid w:val="001E4AD1"/>
    <w:rsid w:val="001F0C24"/>
    <w:rsid w:val="001F26CF"/>
    <w:rsid w:val="001F5260"/>
    <w:rsid w:val="001F6CF6"/>
    <w:rsid w:val="002011A2"/>
    <w:rsid w:val="002022BD"/>
    <w:rsid w:val="0021138C"/>
    <w:rsid w:val="002141FE"/>
    <w:rsid w:val="0021548D"/>
    <w:rsid w:val="002240E0"/>
    <w:rsid w:val="0022671E"/>
    <w:rsid w:val="0023041D"/>
    <w:rsid w:val="00233AA3"/>
    <w:rsid w:val="002355E5"/>
    <w:rsid w:val="00241B91"/>
    <w:rsid w:val="00246EB8"/>
    <w:rsid w:val="002540D7"/>
    <w:rsid w:val="00264465"/>
    <w:rsid w:val="002677DF"/>
    <w:rsid w:val="00270A5D"/>
    <w:rsid w:val="00273954"/>
    <w:rsid w:val="0027443C"/>
    <w:rsid w:val="002809FE"/>
    <w:rsid w:val="00285D61"/>
    <w:rsid w:val="00287326"/>
    <w:rsid w:val="002942EA"/>
    <w:rsid w:val="00295472"/>
    <w:rsid w:val="00297D39"/>
    <w:rsid w:val="002A29BF"/>
    <w:rsid w:val="002A3E88"/>
    <w:rsid w:val="002A54EF"/>
    <w:rsid w:val="002A5D0D"/>
    <w:rsid w:val="002B63BA"/>
    <w:rsid w:val="002C03DB"/>
    <w:rsid w:val="002C159B"/>
    <w:rsid w:val="002C3A8E"/>
    <w:rsid w:val="002C433A"/>
    <w:rsid w:val="002D43B5"/>
    <w:rsid w:val="002D6BA6"/>
    <w:rsid w:val="002D7CCB"/>
    <w:rsid w:val="002E0F6E"/>
    <w:rsid w:val="002F1758"/>
    <w:rsid w:val="002F1F00"/>
    <w:rsid w:val="002F4556"/>
    <w:rsid w:val="002F6B10"/>
    <w:rsid w:val="002F7A25"/>
    <w:rsid w:val="00302EA5"/>
    <w:rsid w:val="0030525E"/>
    <w:rsid w:val="00305D9B"/>
    <w:rsid w:val="00313383"/>
    <w:rsid w:val="003148A7"/>
    <w:rsid w:val="0032661A"/>
    <w:rsid w:val="00330076"/>
    <w:rsid w:val="00332423"/>
    <w:rsid w:val="00333E4B"/>
    <w:rsid w:val="00334E61"/>
    <w:rsid w:val="0033573C"/>
    <w:rsid w:val="00337492"/>
    <w:rsid w:val="00337891"/>
    <w:rsid w:val="00340781"/>
    <w:rsid w:val="00343DD4"/>
    <w:rsid w:val="00354223"/>
    <w:rsid w:val="0035553F"/>
    <w:rsid w:val="00356487"/>
    <w:rsid w:val="00362A53"/>
    <w:rsid w:val="00362F70"/>
    <w:rsid w:val="003665FC"/>
    <w:rsid w:val="00366FFC"/>
    <w:rsid w:val="00371FA8"/>
    <w:rsid w:val="003776FB"/>
    <w:rsid w:val="003856F2"/>
    <w:rsid w:val="00386799"/>
    <w:rsid w:val="00391594"/>
    <w:rsid w:val="003A2210"/>
    <w:rsid w:val="003A37A3"/>
    <w:rsid w:val="003B0717"/>
    <w:rsid w:val="003B0B33"/>
    <w:rsid w:val="003B19AE"/>
    <w:rsid w:val="003B1E55"/>
    <w:rsid w:val="003B2B57"/>
    <w:rsid w:val="003B4066"/>
    <w:rsid w:val="003B454C"/>
    <w:rsid w:val="003B7AAD"/>
    <w:rsid w:val="003C1C44"/>
    <w:rsid w:val="003C27FC"/>
    <w:rsid w:val="003C514B"/>
    <w:rsid w:val="003C6528"/>
    <w:rsid w:val="003C7EC5"/>
    <w:rsid w:val="003D1109"/>
    <w:rsid w:val="003D6D72"/>
    <w:rsid w:val="003E0E94"/>
    <w:rsid w:val="003E2127"/>
    <w:rsid w:val="003F14C3"/>
    <w:rsid w:val="003F4107"/>
    <w:rsid w:val="00400D18"/>
    <w:rsid w:val="0040101B"/>
    <w:rsid w:val="00403A1B"/>
    <w:rsid w:val="00405670"/>
    <w:rsid w:val="00410D0E"/>
    <w:rsid w:val="0041163E"/>
    <w:rsid w:val="00411A70"/>
    <w:rsid w:val="00411C9B"/>
    <w:rsid w:val="00412C05"/>
    <w:rsid w:val="0041550C"/>
    <w:rsid w:val="00422C67"/>
    <w:rsid w:val="00423C64"/>
    <w:rsid w:val="004245AF"/>
    <w:rsid w:val="00435BBD"/>
    <w:rsid w:val="00436907"/>
    <w:rsid w:val="00436D23"/>
    <w:rsid w:val="00437F8C"/>
    <w:rsid w:val="00440DB8"/>
    <w:rsid w:val="0044727F"/>
    <w:rsid w:val="004476FD"/>
    <w:rsid w:val="00455172"/>
    <w:rsid w:val="004552B5"/>
    <w:rsid w:val="00462658"/>
    <w:rsid w:val="00463744"/>
    <w:rsid w:val="0046488B"/>
    <w:rsid w:val="00471C81"/>
    <w:rsid w:val="0047294D"/>
    <w:rsid w:val="00481841"/>
    <w:rsid w:val="004828EB"/>
    <w:rsid w:val="00482FE0"/>
    <w:rsid w:val="004916FB"/>
    <w:rsid w:val="004948DC"/>
    <w:rsid w:val="004A3146"/>
    <w:rsid w:val="004A5DE0"/>
    <w:rsid w:val="004A73C5"/>
    <w:rsid w:val="004B2F3B"/>
    <w:rsid w:val="004B629E"/>
    <w:rsid w:val="004C2876"/>
    <w:rsid w:val="004D0174"/>
    <w:rsid w:val="004D30A0"/>
    <w:rsid w:val="004E0088"/>
    <w:rsid w:val="004E275F"/>
    <w:rsid w:val="004E3505"/>
    <w:rsid w:val="004E43F4"/>
    <w:rsid w:val="004E4BE7"/>
    <w:rsid w:val="004E4C7B"/>
    <w:rsid w:val="004E655F"/>
    <w:rsid w:val="004F0A99"/>
    <w:rsid w:val="004F11B7"/>
    <w:rsid w:val="004F5435"/>
    <w:rsid w:val="004F5A0F"/>
    <w:rsid w:val="004F73A1"/>
    <w:rsid w:val="00503874"/>
    <w:rsid w:val="005061DE"/>
    <w:rsid w:val="005079A6"/>
    <w:rsid w:val="0051016A"/>
    <w:rsid w:val="00510A3D"/>
    <w:rsid w:val="005117F9"/>
    <w:rsid w:val="005128B2"/>
    <w:rsid w:val="00515527"/>
    <w:rsid w:val="00515ECE"/>
    <w:rsid w:val="005169FC"/>
    <w:rsid w:val="00516BD7"/>
    <w:rsid w:val="00521FCE"/>
    <w:rsid w:val="0052326E"/>
    <w:rsid w:val="00523911"/>
    <w:rsid w:val="00530150"/>
    <w:rsid w:val="00542F49"/>
    <w:rsid w:val="00544A4C"/>
    <w:rsid w:val="00544B24"/>
    <w:rsid w:val="005462A4"/>
    <w:rsid w:val="005472E7"/>
    <w:rsid w:val="005521DE"/>
    <w:rsid w:val="005558DA"/>
    <w:rsid w:val="00557394"/>
    <w:rsid w:val="00564F33"/>
    <w:rsid w:val="00567C1D"/>
    <w:rsid w:val="00574A5B"/>
    <w:rsid w:val="005806E8"/>
    <w:rsid w:val="00582624"/>
    <w:rsid w:val="00582EA9"/>
    <w:rsid w:val="005832BB"/>
    <w:rsid w:val="00593AA8"/>
    <w:rsid w:val="00593FA5"/>
    <w:rsid w:val="00595443"/>
    <w:rsid w:val="005A7D64"/>
    <w:rsid w:val="005B14D8"/>
    <w:rsid w:val="005B727F"/>
    <w:rsid w:val="005C0877"/>
    <w:rsid w:val="005C0E0A"/>
    <w:rsid w:val="005C11CF"/>
    <w:rsid w:val="005C1DDF"/>
    <w:rsid w:val="005C5DA9"/>
    <w:rsid w:val="005C6125"/>
    <w:rsid w:val="005C6EE5"/>
    <w:rsid w:val="005D0B36"/>
    <w:rsid w:val="005D6079"/>
    <w:rsid w:val="005D6803"/>
    <w:rsid w:val="005D70BA"/>
    <w:rsid w:val="005E108E"/>
    <w:rsid w:val="005E2C99"/>
    <w:rsid w:val="005E6AAC"/>
    <w:rsid w:val="005F0CD1"/>
    <w:rsid w:val="005F0E34"/>
    <w:rsid w:val="005F3331"/>
    <w:rsid w:val="005F39DF"/>
    <w:rsid w:val="005F5404"/>
    <w:rsid w:val="0060308D"/>
    <w:rsid w:val="006158E3"/>
    <w:rsid w:val="006176C9"/>
    <w:rsid w:val="006202BC"/>
    <w:rsid w:val="0062078B"/>
    <w:rsid w:val="006230C5"/>
    <w:rsid w:val="0062581A"/>
    <w:rsid w:val="00631740"/>
    <w:rsid w:val="00632EDF"/>
    <w:rsid w:val="0063784A"/>
    <w:rsid w:val="006444C8"/>
    <w:rsid w:val="00645C9C"/>
    <w:rsid w:val="006461D0"/>
    <w:rsid w:val="00654FB6"/>
    <w:rsid w:val="00656389"/>
    <w:rsid w:val="00660D97"/>
    <w:rsid w:val="0066586B"/>
    <w:rsid w:val="0066640D"/>
    <w:rsid w:val="006704DC"/>
    <w:rsid w:val="006724BD"/>
    <w:rsid w:val="00677DB8"/>
    <w:rsid w:val="0068531B"/>
    <w:rsid w:val="006854D0"/>
    <w:rsid w:val="0068683E"/>
    <w:rsid w:val="006868C3"/>
    <w:rsid w:val="00690AC1"/>
    <w:rsid w:val="00692732"/>
    <w:rsid w:val="00695E28"/>
    <w:rsid w:val="006A0767"/>
    <w:rsid w:val="006A618E"/>
    <w:rsid w:val="006A619D"/>
    <w:rsid w:val="006B5D51"/>
    <w:rsid w:val="006C27A5"/>
    <w:rsid w:val="006C2BA5"/>
    <w:rsid w:val="006C2DB8"/>
    <w:rsid w:val="006D2651"/>
    <w:rsid w:val="006D5DFE"/>
    <w:rsid w:val="006D647B"/>
    <w:rsid w:val="006E11BE"/>
    <w:rsid w:val="006E17A5"/>
    <w:rsid w:val="006E1FFD"/>
    <w:rsid w:val="006E210A"/>
    <w:rsid w:val="006E717C"/>
    <w:rsid w:val="006F78BC"/>
    <w:rsid w:val="0070179F"/>
    <w:rsid w:val="00703988"/>
    <w:rsid w:val="00705117"/>
    <w:rsid w:val="007055D0"/>
    <w:rsid w:val="00706396"/>
    <w:rsid w:val="007064F2"/>
    <w:rsid w:val="007067F8"/>
    <w:rsid w:val="00707792"/>
    <w:rsid w:val="00715D18"/>
    <w:rsid w:val="0072126E"/>
    <w:rsid w:val="007226BA"/>
    <w:rsid w:val="0072520C"/>
    <w:rsid w:val="0072586A"/>
    <w:rsid w:val="007272E3"/>
    <w:rsid w:val="007329CA"/>
    <w:rsid w:val="00733542"/>
    <w:rsid w:val="00745C42"/>
    <w:rsid w:val="0075114E"/>
    <w:rsid w:val="0075467F"/>
    <w:rsid w:val="00755AFA"/>
    <w:rsid w:val="00757CF9"/>
    <w:rsid w:val="00760837"/>
    <w:rsid w:val="007804EE"/>
    <w:rsid w:val="00780AD8"/>
    <w:rsid w:val="0078132F"/>
    <w:rsid w:val="00782D93"/>
    <w:rsid w:val="00784921"/>
    <w:rsid w:val="00786DC1"/>
    <w:rsid w:val="00790152"/>
    <w:rsid w:val="00790D82"/>
    <w:rsid w:val="007916F8"/>
    <w:rsid w:val="00796EE5"/>
    <w:rsid w:val="007A1670"/>
    <w:rsid w:val="007A4EF4"/>
    <w:rsid w:val="007A557C"/>
    <w:rsid w:val="007A5A1C"/>
    <w:rsid w:val="007B0AFD"/>
    <w:rsid w:val="007B5DCD"/>
    <w:rsid w:val="007C45A9"/>
    <w:rsid w:val="007C48D5"/>
    <w:rsid w:val="007C724D"/>
    <w:rsid w:val="007D42DC"/>
    <w:rsid w:val="007E1A9B"/>
    <w:rsid w:val="007E3C8A"/>
    <w:rsid w:val="007E4C07"/>
    <w:rsid w:val="007E7BF2"/>
    <w:rsid w:val="008007EB"/>
    <w:rsid w:val="00801174"/>
    <w:rsid w:val="00807E81"/>
    <w:rsid w:val="00807F6C"/>
    <w:rsid w:val="00810492"/>
    <w:rsid w:val="0081382E"/>
    <w:rsid w:val="008236C4"/>
    <w:rsid w:val="00825A24"/>
    <w:rsid w:val="00831483"/>
    <w:rsid w:val="008356C8"/>
    <w:rsid w:val="0083765D"/>
    <w:rsid w:val="00840A48"/>
    <w:rsid w:val="008438AC"/>
    <w:rsid w:val="00853BB8"/>
    <w:rsid w:val="00855F1C"/>
    <w:rsid w:val="00857078"/>
    <w:rsid w:val="00860B2C"/>
    <w:rsid w:val="008612F7"/>
    <w:rsid w:val="008620D6"/>
    <w:rsid w:val="008670D0"/>
    <w:rsid w:val="00867A50"/>
    <w:rsid w:val="00871841"/>
    <w:rsid w:val="00872920"/>
    <w:rsid w:val="008814E5"/>
    <w:rsid w:val="008913B2"/>
    <w:rsid w:val="00894D22"/>
    <w:rsid w:val="0089536F"/>
    <w:rsid w:val="008957AF"/>
    <w:rsid w:val="008A41E0"/>
    <w:rsid w:val="008B61FD"/>
    <w:rsid w:val="008B6E8D"/>
    <w:rsid w:val="008B783F"/>
    <w:rsid w:val="008C56B5"/>
    <w:rsid w:val="008C79F5"/>
    <w:rsid w:val="008D1102"/>
    <w:rsid w:val="008D2A98"/>
    <w:rsid w:val="008D34BB"/>
    <w:rsid w:val="008D741D"/>
    <w:rsid w:val="008E1D9E"/>
    <w:rsid w:val="008E54C3"/>
    <w:rsid w:val="008E599E"/>
    <w:rsid w:val="008E6B8A"/>
    <w:rsid w:val="008E7519"/>
    <w:rsid w:val="008E7910"/>
    <w:rsid w:val="008F61FA"/>
    <w:rsid w:val="009030AF"/>
    <w:rsid w:val="00903EBB"/>
    <w:rsid w:val="009058C1"/>
    <w:rsid w:val="00906688"/>
    <w:rsid w:val="009122E6"/>
    <w:rsid w:val="009204A7"/>
    <w:rsid w:val="00922DB8"/>
    <w:rsid w:val="00923505"/>
    <w:rsid w:val="00925A12"/>
    <w:rsid w:val="009266B4"/>
    <w:rsid w:val="00927526"/>
    <w:rsid w:val="00930AF4"/>
    <w:rsid w:val="00935F01"/>
    <w:rsid w:val="009373A7"/>
    <w:rsid w:val="00943065"/>
    <w:rsid w:val="00946296"/>
    <w:rsid w:val="00950402"/>
    <w:rsid w:val="00950EAD"/>
    <w:rsid w:val="009524B9"/>
    <w:rsid w:val="00952E7F"/>
    <w:rsid w:val="0095584D"/>
    <w:rsid w:val="00962E1C"/>
    <w:rsid w:val="00963E01"/>
    <w:rsid w:val="00963F35"/>
    <w:rsid w:val="00967AE2"/>
    <w:rsid w:val="00972772"/>
    <w:rsid w:val="009744AE"/>
    <w:rsid w:val="0097495C"/>
    <w:rsid w:val="009751FF"/>
    <w:rsid w:val="00976EA4"/>
    <w:rsid w:val="00980DE2"/>
    <w:rsid w:val="009863AE"/>
    <w:rsid w:val="00986AE4"/>
    <w:rsid w:val="00996FE3"/>
    <w:rsid w:val="009B49B5"/>
    <w:rsid w:val="009B501B"/>
    <w:rsid w:val="009B6C61"/>
    <w:rsid w:val="009B7F9A"/>
    <w:rsid w:val="009C3337"/>
    <w:rsid w:val="009C5B84"/>
    <w:rsid w:val="009C60C5"/>
    <w:rsid w:val="009C797E"/>
    <w:rsid w:val="009E2ACB"/>
    <w:rsid w:val="009E6C01"/>
    <w:rsid w:val="009E79DF"/>
    <w:rsid w:val="009F492C"/>
    <w:rsid w:val="009F5015"/>
    <w:rsid w:val="009F5F6B"/>
    <w:rsid w:val="009F6918"/>
    <w:rsid w:val="009F6BFE"/>
    <w:rsid w:val="009F6F06"/>
    <w:rsid w:val="00A02680"/>
    <w:rsid w:val="00A04424"/>
    <w:rsid w:val="00A05E81"/>
    <w:rsid w:val="00A07C5C"/>
    <w:rsid w:val="00A21380"/>
    <w:rsid w:val="00A251C4"/>
    <w:rsid w:val="00A25DC2"/>
    <w:rsid w:val="00A32447"/>
    <w:rsid w:val="00A3287C"/>
    <w:rsid w:val="00A36302"/>
    <w:rsid w:val="00A36326"/>
    <w:rsid w:val="00A40500"/>
    <w:rsid w:val="00A42058"/>
    <w:rsid w:val="00A42165"/>
    <w:rsid w:val="00A4276E"/>
    <w:rsid w:val="00A428A2"/>
    <w:rsid w:val="00A51020"/>
    <w:rsid w:val="00A535E1"/>
    <w:rsid w:val="00A5517A"/>
    <w:rsid w:val="00A557D3"/>
    <w:rsid w:val="00A628A6"/>
    <w:rsid w:val="00A65F73"/>
    <w:rsid w:val="00A719AF"/>
    <w:rsid w:val="00A71BBD"/>
    <w:rsid w:val="00A72294"/>
    <w:rsid w:val="00A76C10"/>
    <w:rsid w:val="00A825B5"/>
    <w:rsid w:val="00A851A8"/>
    <w:rsid w:val="00A857C8"/>
    <w:rsid w:val="00A87A2A"/>
    <w:rsid w:val="00A90156"/>
    <w:rsid w:val="00A908FE"/>
    <w:rsid w:val="00A92A9B"/>
    <w:rsid w:val="00A93034"/>
    <w:rsid w:val="00A9714F"/>
    <w:rsid w:val="00A97B05"/>
    <w:rsid w:val="00A97F8E"/>
    <w:rsid w:val="00AA287E"/>
    <w:rsid w:val="00AA5A63"/>
    <w:rsid w:val="00AB09EC"/>
    <w:rsid w:val="00AB1DB3"/>
    <w:rsid w:val="00AB6513"/>
    <w:rsid w:val="00AC2A8D"/>
    <w:rsid w:val="00AC4B0F"/>
    <w:rsid w:val="00AC5F0C"/>
    <w:rsid w:val="00AC6802"/>
    <w:rsid w:val="00AD149F"/>
    <w:rsid w:val="00AD779E"/>
    <w:rsid w:val="00AE2324"/>
    <w:rsid w:val="00AE3C39"/>
    <w:rsid w:val="00AE517C"/>
    <w:rsid w:val="00AF089B"/>
    <w:rsid w:val="00AF0B8F"/>
    <w:rsid w:val="00AF2823"/>
    <w:rsid w:val="00AF37B7"/>
    <w:rsid w:val="00AF6C7B"/>
    <w:rsid w:val="00B034C8"/>
    <w:rsid w:val="00B066AB"/>
    <w:rsid w:val="00B10805"/>
    <w:rsid w:val="00B12007"/>
    <w:rsid w:val="00B120EF"/>
    <w:rsid w:val="00B1315E"/>
    <w:rsid w:val="00B14EB1"/>
    <w:rsid w:val="00B2262E"/>
    <w:rsid w:val="00B27099"/>
    <w:rsid w:val="00B30F61"/>
    <w:rsid w:val="00B41F2B"/>
    <w:rsid w:val="00B530A6"/>
    <w:rsid w:val="00B635CF"/>
    <w:rsid w:val="00B646E3"/>
    <w:rsid w:val="00B64F2B"/>
    <w:rsid w:val="00B71F14"/>
    <w:rsid w:val="00B75115"/>
    <w:rsid w:val="00B7690F"/>
    <w:rsid w:val="00B76B9D"/>
    <w:rsid w:val="00B774CA"/>
    <w:rsid w:val="00B8374B"/>
    <w:rsid w:val="00B90F94"/>
    <w:rsid w:val="00B92023"/>
    <w:rsid w:val="00B92E45"/>
    <w:rsid w:val="00B93A61"/>
    <w:rsid w:val="00BA2BE9"/>
    <w:rsid w:val="00BB0212"/>
    <w:rsid w:val="00BB40BA"/>
    <w:rsid w:val="00BB4233"/>
    <w:rsid w:val="00BB46F7"/>
    <w:rsid w:val="00BB50C7"/>
    <w:rsid w:val="00BB56CE"/>
    <w:rsid w:val="00BB58BF"/>
    <w:rsid w:val="00BC392A"/>
    <w:rsid w:val="00BC6DBC"/>
    <w:rsid w:val="00BC7369"/>
    <w:rsid w:val="00BD0F57"/>
    <w:rsid w:val="00BD22AB"/>
    <w:rsid w:val="00BD4B35"/>
    <w:rsid w:val="00BD6C49"/>
    <w:rsid w:val="00BE1B63"/>
    <w:rsid w:val="00BE3DA1"/>
    <w:rsid w:val="00BE5212"/>
    <w:rsid w:val="00BF62C9"/>
    <w:rsid w:val="00C01D09"/>
    <w:rsid w:val="00C0553C"/>
    <w:rsid w:val="00C07560"/>
    <w:rsid w:val="00C0781A"/>
    <w:rsid w:val="00C125F3"/>
    <w:rsid w:val="00C15165"/>
    <w:rsid w:val="00C15DA4"/>
    <w:rsid w:val="00C2438B"/>
    <w:rsid w:val="00C3013E"/>
    <w:rsid w:val="00C30E6B"/>
    <w:rsid w:val="00C321F2"/>
    <w:rsid w:val="00C342AC"/>
    <w:rsid w:val="00C368C4"/>
    <w:rsid w:val="00C3771A"/>
    <w:rsid w:val="00C404CE"/>
    <w:rsid w:val="00C42647"/>
    <w:rsid w:val="00C42778"/>
    <w:rsid w:val="00C510AE"/>
    <w:rsid w:val="00C555C2"/>
    <w:rsid w:val="00C721F4"/>
    <w:rsid w:val="00C72ED5"/>
    <w:rsid w:val="00C73A15"/>
    <w:rsid w:val="00C768F6"/>
    <w:rsid w:val="00C81B0F"/>
    <w:rsid w:val="00C8228E"/>
    <w:rsid w:val="00C838ED"/>
    <w:rsid w:val="00C866FB"/>
    <w:rsid w:val="00C87F29"/>
    <w:rsid w:val="00C90F61"/>
    <w:rsid w:val="00C91250"/>
    <w:rsid w:val="00C92947"/>
    <w:rsid w:val="00C93CD1"/>
    <w:rsid w:val="00CA149A"/>
    <w:rsid w:val="00CA200F"/>
    <w:rsid w:val="00CA5595"/>
    <w:rsid w:val="00CA6B9D"/>
    <w:rsid w:val="00CB2BA7"/>
    <w:rsid w:val="00CB4BEC"/>
    <w:rsid w:val="00CC17E3"/>
    <w:rsid w:val="00CD08FC"/>
    <w:rsid w:val="00CD0944"/>
    <w:rsid w:val="00CD6902"/>
    <w:rsid w:val="00CE2503"/>
    <w:rsid w:val="00CE6112"/>
    <w:rsid w:val="00CE6929"/>
    <w:rsid w:val="00CF071D"/>
    <w:rsid w:val="00D227C0"/>
    <w:rsid w:val="00D240F6"/>
    <w:rsid w:val="00D25446"/>
    <w:rsid w:val="00D25C79"/>
    <w:rsid w:val="00D32E93"/>
    <w:rsid w:val="00D35C98"/>
    <w:rsid w:val="00D36A18"/>
    <w:rsid w:val="00D40892"/>
    <w:rsid w:val="00D408ED"/>
    <w:rsid w:val="00D40906"/>
    <w:rsid w:val="00D4273D"/>
    <w:rsid w:val="00D459DF"/>
    <w:rsid w:val="00D465D1"/>
    <w:rsid w:val="00D47A24"/>
    <w:rsid w:val="00D47F37"/>
    <w:rsid w:val="00D63CC6"/>
    <w:rsid w:val="00D75C09"/>
    <w:rsid w:val="00D7670E"/>
    <w:rsid w:val="00D85361"/>
    <w:rsid w:val="00D95F03"/>
    <w:rsid w:val="00D976E9"/>
    <w:rsid w:val="00DA1328"/>
    <w:rsid w:val="00DA277D"/>
    <w:rsid w:val="00DA7B7D"/>
    <w:rsid w:val="00DA7E5D"/>
    <w:rsid w:val="00DB3A1E"/>
    <w:rsid w:val="00DB639A"/>
    <w:rsid w:val="00DB6F3D"/>
    <w:rsid w:val="00DC091F"/>
    <w:rsid w:val="00DC0B5D"/>
    <w:rsid w:val="00DD133B"/>
    <w:rsid w:val="00DD24F0"/>
    <w:rsid w:val="00DD3D11"/>
    <w:rsid w:val="00DD4788"/>
    <w:rsid w:val="00DD67C4"/>
    <w:rsid w:val="00DE2984"/>
    <w:rsid w:val="00DE5D97"/>
    <w:rsid w:val="00DF1AA7"/>
    <w:rsid w:val="00DF3A68"/>
    <w:rsid w:val="00E0264D"/>
    <w:rsid w:val="00E04794"/>
    <w:rsid w:val="00E06D14"/>
    <w:rsid w:val="00E118EE"/>
    <w:rsid w:val="00E1568A"/>
    <w:rsid w:val="00E16543"/>
    <w:rsid w:val="00E22E3D"/>
    <w:rsid w:val="00E25BAC"/>
    <w:rsid w:val="00E26A54"/>
    <w:rsid w:val="00E3014F"/>
    <w:rsid w:val="00E31737"/>
    <w:rsid w:val="00E46606"/>
    <w:rsid w:val="00E47CAC"/>
    <w:rsid w:val="00E47F02"/>
    <w:rsid w:val="00E5240A"/>
    <w:rsid w:val="00E577FB"/>
    <w:rsid w:val="00E70C59"/>
    <w:rsid w:val="00E71CFF"/>
    <w:rsid w:val="00E74D0E"/>
    <w:rsid w:val="00E74D27"/>
    <w:rsid w:val="00E83F47"/>
    <w:rsid w:val="00E94063"/>
    <w:rsid w:val="00E964CF"/>
    <w:rsid w:val="00EA17DD"/>
    <w:rsid w:val="00EA4642"/>
    <w:rsid w:val="00EA52A9"/>
    <w:rsid w:val="00EA5801"/>
    <w:rsid w:val="00EA6106"/>
    <w:rsid w:val="00EB1296"/>
    <w:rsid w:val="00EB58D3"/>
    <w:rsid w:val="00EC0B05"/>
    <w:rsid w:val="00EC55EE"/>
    <w:rsid w:val="00EC76F1"/>
    <w:rsid w:val="00ED3F72"/>
    <w:rsid w:val="00ED40CE"/>
    <w:rsid w:val="00ED54CB"/>
    <w:rsid w:val="00EE25D8"/>
    <w:rsid w:val="00EE320E"/>
    <w:rsid w:val="00EE4006"/>
    <w:rsid w:val="00EE48BB"/>
    <w:rsid w:val="00EE5DAC"/>
    <w:rsid w:val="00EE6CFD"/>
    <w:rsid w:val="00EF4D2C"/>
    <w:rsid w:val="00EF69EA"/>
    <w:rsid w:val="00F04492"/>
    <w:rsid w:val="00F10C7C"/>
    <w:rsid w:val="00F142A0"/>
    <w:rsid w:val="00F16A5C"/>
    <w:rsid w:val="00F25ADF"/>
    <w:rsid w:val="00F30F2B"/>
    <w:rsid w:val="00F31B70"/>
    <w:rsid w:val="00F33CD6"/>
    <w:rsid w:val="00F36816"/>
    <w:rsid w:val="00F5451D"/>
    <w:rsid w:val="00F559E5"/>
    <w:rsid w:val="00F64D88"/>
    <w:rsid w:val="00F7086B"/>
    <w:rsid w:val="00F70882"/>
    <w:rsid w:val="00F77AB4"/>
    <w:rsid w:val="00F82803"/>
    <w:rsid w:val="00F87F0A"/>
    <w:rsid w:val="00F92767"/>
    <w:rsid w:val="00FA23DD"/>
    <w:rsid w:val="00FA3C62"/>
    <w:rsid w:val="00FB0D34"/>
    <w:rsid w:val="00FB354F"/>
    <w:rsid w:val="00FB3946"/>
    <w:rsid w:val="00FB4A0E"/>
    <w:rsid w:val="00FB5FD3"/>
    <w:rsid w:val="00FC2065"/>
    <w:rsid w:val="00FC2163"/>
    <w:rsid w:val="00FC611A"/>
    <w:rsid w:val="00FC76F7"/>
    <w:rsid w:val="00FD1E89"/>
    <w:rsid w:val="00FD214D"/>
    <w:rsid w:val="00FD5566"/>
    <w:rsid w:val="00FD7D41"/>
    <w:rsid w:val="00FE0E9C"/>
    <w:rsid w:val="00FE4036"/>
    <w:rsid w:val="00FF05CB"/>
    <w:rsid w:val="00FF08FD"/>
    <w:rsid w:val="00FF4565"/>
    <w:rsid w:val="00FF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2"/>
    <o:shapelayout v:ext="edit">
      <o:idmap v:ext="edit" data="1"/>
    </o:shapelayout>
  </w:shapeDefaults>
  <w:decimalSymbol w:val=","/>
  <w:listSeparator w:val=";"/>
  <w14:docId w14:val="000F372A"/>
  <w15:docId w15:val="{2AC35A20-5713-4ABD-9068-1E293C50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AF4"/>
    <w:rPr>
      <w:sz w:val="24"/>
      <w:szCs w:val="24"/>
      <w:lang w:eastAsia="ar-SA"/>
    </w:rPr>
  </w:style>
  <w:style w:type="paragraph" w:styleId="Nagwek10">
    <w:name w:val="heading 1"/>
    <w:basedOn w:val="Normalny"/>
    <w:next w:val="Normalny"/>
    <w:uiPriority w:val="9"/>
    <w:qFormat/>
    <w:pPr>
      <w:keepNext/>
      <w:jc w:val="center"/>
      <w:outlineLvl w:val="0"/>
    </w:pPr>
    <w:rPr>
      <w:b/>
      <w:bCs/>
      <w:sz w:val="32"/>
      <w:lang w:val="x-none"/>
    </w:rPr>
  </w:style>
  <w:style w:type="paragraph" w:styleId="Nagwek2">
    <w:name w:val="heading 2"/>
    <w:basedOn w:val="Normalny"/>
    <w:next w:val="Normalny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32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-720"/>
      </w:tabs>
      <w:suppressAutoHyphens/>
      <w:spacing w:after="54"/>
      <w:jc w:val="center"/>
      <w:outlineLvl w:val="3"/>
    </w:pPr>
    <w:rPr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utlineLvl w:val="4"/>
    </w:pPr>
    <w:rPr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spacing w:before="240" w:after="60"/>
      <w:outlineLvl w:val="5"/>
    </w:pPr>
    <w:rPr>
      <w:rFonts w:ascii="Arial" w:hAnsi="Arial"/>
      <w:i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spacing w:before="240" w:after="60"/>
      <w:outlineLvl w:val="8"/>
    </w:pPr>
    <w:rPr>
      <w:rFonts w:ascii="Arial" w:hAnsi="Arial"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B75115"/>
    <w:rPr>
      <w:b/>
      <w:bCs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B75115"/>
    <w:rPr>
      <w:b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B75115"/>
    <w:rPr>
      <w:rFonts w:ascii="Arial" w:hAnsi="Arial"/>
      <w:i/>
      <w:sz w:val="22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B75115"/>
    <w:rPr>
      <w:rFonts w:ascii="Arial" w:hAnsi="Arial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rsid w:val="00B75115"/>
    <w:rPr>
      <w:rFonts w:ascii="Arial" w:hAnsi="Arial"/>
      <w:i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rsid w:val="00B75115"/>
    <w:rPr>
      <w:rFonts w:ascii="Arial" w:hAnsi="Arial"/>
      <w:i/>
      <w:sz w:val="18"/>
      <w:lang w:eastAsia="ar-SA"/>
    </w:rPr>
  </w:style>
  <w:style w:type="character" w:customStyle="1" w:styleId="Nagwek1Znak">
    <w:name w:val="Nagłówek 1 Znak"/>
    <w:uiPriority w:val="9"/>
    <w:rPr>
      <w:b/>
      <w:bCs/>
      <w:sz w:val="32"/>
      <w:szCs w:val="24"/>
      <w:lang w:eastAsia="ar-SA"/>
    </w:rPr>
  </w:style>
  <w:style w:type="character" w:customStyle="1" w:styleId="WW8Num3z0">
    <w:name w:val="WW8Num3z0"/>
    <w:rPr>
      <w:rFonts w:eastAsia="Times New Roman"/>
      <w:b/>
    </w:rPr>
  </w:style>
  <w:style w:type="character" w:customStyle="1" w:styleId="WW8Num4z1">
    <w:name w:val="WW8Num4z1"/>
    <w:rPr>
      <w:b/>
      <w:i w:val="0"/>
    </w:rPr>
  </w:style>
  <w:style w:type="character" w:customStyle="1" w:styleId="WW8Num4z2">
    <w:name w:val="WW8Num4z2"/>
    <w:rPr>
      <w:b/>
      <w:i w:val="0"/>
      <w:sz w:val="24"/>
    </w:rPr>
  </w:style>
  <w:style w:type="character" w:customStyle="1" w:styleId="WW8Num5z1">
    <w:name w:val="WW8Num5z1"/>
    <w:rPr>
      <w:b/>
      <w:i w:val="0"/>
    </w:rPr>
  </w:style>
  <w:style w:type="character" w:customStyle="1" w:styleId="WW8Num5z2">
    <w:name w:val="WW8Num5z2"/>
    <w:rPr>
      <w:b/>
      <w:i w:val="0"/>
      <w:sz w:val="24"/>
    </w:rPr>
  </w:style>
  <w:style w:type="character" w:customStyle="1" w:styleId="WW8Num6z0">
    <w:name w:val="WW8Num6z0"/>
    <w:rPr>
      <w:sz w:val="24"/>
    </w:rPr>
  </w:style>
  <w:style w:type="character" w:customStyle="1" w:styleId="WW8Num7z1">
    <w:name w:val="WW8Num7z1"/>
    <w:rPr>
      <w:b/>
      <w:i w:val="0"/>
    </w:rPr>
  </w:style>
  <w:style w:type="character" w:customStyle="1" w:styleId="WW8Num7z2">
    <w:name w:val="WW8Num7z2"/>
    <w:rPr>
      <w:b/>
      <w:i w:val="0"/>
      <w:sz w:val="24"/>
    </w:rPr>
  </w:style>
  <w:style w:type="character" w:customStyle="1" w:styleId="WW8Num8z1">
    <w:name w:val="WW8Num8z1"/>
    <w:rPr>
      <w:b/>
      <w:i w:val="0"/>
    </w:rPr>
  </w:style>
  <w:style w:type="character" w:customStyle="1" w:styleId="WW8Num8z2">
    <w:name w:val="WW8Num8z2"/>
    <w:rPr>
      <w:b/>
      <w:i w:val="0"/>
      <w:sz w:val="24"/>
    </w:rPr>
  </w:style>
  <w:style w:type="character" w:customStyle="1" w:styleId="WW8Num10z0">
    <w:name w:val="WW8Num10z0"/>
    <w:rPr>
      <w:rFonts w:ascii="Tahoma" w:hAnsi="Tahoma"/>
    </w:rPr>
  </w:style>
  <w:style w:type="character" w:customStyle="1" w:styleId="WW8Num11z0">
    <w:name w:val="WW8Num11z0"/>
    <w:rPr>
      <w:sz w:val="24"/>
    </w:rPr>
  </w:style>
  <w:style w:type="character" w:customStyle="1" w:styleId="WW8Num12z1">
    <w:name w:val="WW8Num12z1"/>
    <w:rPr>
      <w:b/>
      <w:i w:val="0"/>
    </w:rPr>
  </w:style>
  <w:style w:type="character" w:customStyle="1" w:styleId="WW8Num12z2">
    <w:name w:val="WW8Num12z2"/>
    <w:rPr>
      <w:b/>
      <w:i w:val="0"/>
      <w:sz w:val="24"/>
    </w:rPr>
  </w:style>
  <w:style w:type="character" w:customStyle="1" w:styleId="WW8Num13z1">
    <w:name w:val="WW8Num13z1"/>
    <w:rPr>
      <w:b/>
      <w:i w:val="0"/>
    </w:rPr>
  </w:style>
  <w:style w:type="character" w:customStyle="1" w:styleId="WW8Num13z2">
    <w:name w:val="WW8Num13z2"/>
    <w:rPr>
      <w:b/>
      <w:i w:val="0"/>
      <w:sz w:val="24"/>
    </w:rPr>
  </w:style>
  <w:style w:type="character" w:customStyle="1" w:styleId="WW8Num14z0">
    <w:name w:val="WW8Num14z0"/>
    <w:rPr>
      <w:rFonts w:ascii="Wingdings" w:hAnsi="Wingdings"/>
      <w:sz w:val="22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1">
    <w:name w:val="WW8Num17z1"/>
    <w:rPr>
      <w:b/>
      <w:i w:val="0"/>
    </w:rPr>
  </w:style>
  <w:style w:type="character" w:customStyle="1" w:styleId="WW8Num17z2">
    <w:name w:val="WW8Num17z2"/>
    <w:rPr>
      <w:b/>
      <w:i w:val="0"/>
      <w:sz w:val="24"/>
    </w:rPr>
  </w:style>
  <w:style w:type="character" w:customStyle="1" w:styleId="WW8Num18z1">
    <w:name w:val="WW8Num18z1"/>
    <w:rPr>
      <w:b/>
      <w:i w:val="0"/>
    </w:rPr>
  </w:style>
  <w:style w:type="character" w:customStyle="1" w:styleId="WW8Num18z2">
    <w:name w:val="WW8Num18z2"/>
    <w:rPr>
      <w:b/>
      <w:i w:val="0"/>
      <w:sz w:val="24"/>
    </w:rPr>
  </w:style>
  <w:style w:type="character" w:customStyle="1" w:styleId="WW8Num19z1">
    <w:name w:val="WW8Num19z1"/>
    <w:rPr>
      <w:b/>
      <w:i w:val="0"/>
    </w:rPr>
  </w:style>
  <w:style w:type="character" w:customStyle="1" w:styleId="WW8Num19z2">
    <w:name w:val="WW8Num19z2"/>
    <w:rPr>
      <w:b/>
      <w:i w:val="0"/>
      <w:sz w:val="24"/>
    </w:rPr>
  </w:style>
  <w:style w:type="character" w:customStyle="1" w:styleId="WW8Num20z1">
    <w:name w:val="WW8Num20z1"/>
    <w:rPr>
      <w:b/>
      <w:i w:val="0"/>
    </w:rPr>
  </w:style>
  <w:style w:type="character" w:customStyle="1" w:styleId="WW8Num20z2">
    <w:name w:val="WW8Num20z2"/>
    <w:rPr>
      <w:b/>
      <w:i w:val="0"/>
      <w:sz w:val="24"/>
    </w:rPr>
  </w:style>
  <w:style w:type="character" w:customStyle="1" w:styleId="WW8Num21z0">
    <w:name w:val="WW8Num21z0"/>
    <w:rPr>
      <w:sz w:val="24"/>
    </w:rPr>
  </w:style>
  <w:style w:type="character" w:customStyle="1" w:styleId="WW8Num22z1">
    <w:name w:val="WW8Num22z1"/>
    <w:rPr>
      <w:b/>
      <w:i w:val="0"/>
    </w:rPr>
  </w:style>
  <w:style w:type="character" w:customStyle="1" w:styleId="WW8Num22z2">
    <w:name w:val="WW8Num22z2"/>
    <w:rPr>
      <w:b/>
      <w:i w:val="0"/>
      <w:sz w:val="24"/>
    </w:rPr>
  </w:style>
  <w:style w:type="character" w:customStyle="1" w:styleId="WW8Num23z1">
    <w:name w:val="WW8Num23z1"/>
    <w:rPr>
      <w:b/>
      <w:i w:val="0"/>
    </w:rPr>
  </w:style>
  <w:style w:type="character" w:customStyle="1" w:styleId="WW8Num23z2">
    <w:name w:val="WW8Num23z2"/>
    <w:rPr>
      <w:b/>
      <w:i w:val="0"/>
      <w:sz w:val="24"/>
    </w:rPr>
  </w:style>
  <w:style w:type="character" w:customStyle="1" w:styleId="WW8Num24z0">
    <w:name w:val="WW8Num24z0"/>
    <w:rPr>
      <w:sz w:val="24"/>
      <w:szCs w:val="24"/>
    </w:rPr>
  </w:style>
  <w:style w:type="character" w:customStyle="1" w:styleId="WW8Num25z0">
    <w:name w:val="WW8Num25z0"/>
    <w:rPr>
      <w:sz w:val="24"/>
    </w:rPr>
  </w:style>
  <w:style w:type="character" w:customStyle="1" w:styleId="WW8Num27z0">
    <w:name w:val="WW8Num27z0"/>
    <w:rPr>
      <w:sz w:val="24"/>
      <w:szCs w:val="24"/>
    </w:rPr>
  </w:style>
  <w:style w:type="character" w:customStyle="1" w:styleId="WW8Num29z1">
    <w:name w:val="WW8Num29z1"/>
    <w:rPr>
      <w:b/>
      <w:i w:val="0"/>
    </w:rPr>
  </w:style>
  <w:style w:type="character" w:customStyle="1" w:styleId="WW8Num29z2">
    <w:name w:val="WW8Num29z2"/>
    <w:rPr>
      <w:b/>
      <w:i w:val="0"/>
      <w:sz w:val="24"/>
    </w:rPr>
  </w:style>
  <w:style w:type="character" w:customStyle="1" w:styleId="WW8Num30z0">
    <w:name w:val="WW8Num30z0"/>
    <w:rPr>
      <w:rFonts w:ascii="Wingdings" w:hAnsi="Wingdings"/>
    </w:rPr>
  </w:style>
  <w:style w:type="character" w:customStyle="1" w:styleId="WW8Num34z1">
    <w:name w:val="WW8Num34z1"/>
    <w:rPr>
      <w:b/>
      <w:i w:val="0"/>
    </w:rPr>
  </w:style>
  <w:style w:type="character" w:customStyle="1" w:styleId="WW8Num34z2">
    <w:name w:val="WW8Num34z2"/>
    <w:rPr>
      <w:b/>
      <w:i w:val="0"/>
      <w:sz w:val="24"/>
    </w:rPr>
  </w:style>
  <w:style w:type="character" w:customStyle="1" w:styleId="WW8Num35z1">
    <w:name w:val="WW8Num35z1"/>
    <w:rPr>
      <w:b/>
      <w:i w:val="0"/>
    </w:rPr>
  </w:style>
  <w:style w:type="character" w:customStyle="1" w:styleId="WW8Num35z2">
    <w:name w:val="WW8Num35z2"/>
    <w:rPr>
      <w:b/>
      <w:i w:val="0"/>
      <w:sz w:val="24"/>
    </w:rPr>
  </w:style>
  <w:style w:type="character" w:customStyle="1" w:styleId="WW8Num37z0">
    <w:name w:val="WW8Num37z0"/>
    <w:rPr>
      <w:rFonts w:ascii="Times New Roman" w:hAnsi="Times New Roman"/>
    </w:rPr>
  </w:style>
  <w:style w:type="character" w:customStyle="1" w:styleId="WW8Num38z1">
    <w:name w:val="WW8Num38z1"/>
    <w:rPr>
      <w:rFonts w:ascii="Symbol" w:hAnsi="Symbol"/>
      <w:color w:val="auto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WW8Num39z0">
    <w:name w:val="WW8Num39z0"/>
    <w:rPr>
      <w:rFonts w:ascii="Wingdings" w:hAnsi="Wingdings"/>
      <w:sz w:val="22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0z1">
    <w:name w:val="WW8Num40z1"/>
    <w:rPr>
      <w:rFonts w:ascii="Symbol" w:hAnsi="Symbol"/>
      <w:color w:val="auto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1">
    <w:name w:val="WW8Num41z1"/>
    <w:rPr>
      <w:b/>
      <w:i w:val="0"/>
    </w:rPr>
  </w:style>
  <w:style w:type="character" w:customStyle="1" w:styleId="WW8Num41z2">
    <w:name w:val="WW8Num41z2"/>
    <w:rPr>
      <w:b/>
      <w:i w:val="0"/>
      <w:sz w:val="24"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5z1">
    <w:name w:val="WW8Num45z1"/>
    <w:rPr>
      <w:b/>
      <w:i w:val="0"/>
    </w:rPr>
  </w:style>
  <w:style w:type="character" w:customStyle="1" w:styleId="WW8Num45z2">
    <w:name w:val="WW8Num45z2"/>
    <w:rPr>
      <w:b/>
      <w:i w:val="0"/>
      <w:sz w:val="24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uiPriority w:val="99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Document7">
    <w:name w:val="Document 7"/>
    <w:basedOn w:val="Domylnaczcionkaakapitu1"/>
  </w:style>
  <w:style w:type="character" w:customStyle="1" w:styleId="TekstpodstawowyZnak">
    <w:name w:val="Tekst podstawowy Znak"/>
    <w:aliases w:val="LOAN Znak,(F2) Znak,b Znak"/>
    <w:uiPriority w:val="99"/>
    <w:rPr>
      <w:rFonts w:ascii="Arial" w:hAnsi="Arial"/>
      <w:sz w:val="24"/>
      <w:lang w:val="pl-PL" w:eastAsia="ar-SA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Nagwek11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aliases w:val="LOAN,(F2),b"/>
    <w:basedOn w:val="Normalny"/>
    <w:uiPriority w:val="99"/>
    <w:pPr>
      <w:spacing w:before="120" w:line="360" w:lineRule="auto"/>
    </w:pPr>
    <w:rPr>
      <w:rFonts w:ascii="Arial" w:hAnsi="Arial"/>
      <w:szCs w:val="20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tabs>
        <w:tab w:val="left" w:pos="232"/>
        <w:tab w:val="left" w:pos="1508"/>
        <w:tab w:val="left" w:pos="1560"/>
      </w:tabs>
      <w:spacing w:before="120" w:after="120"/>
      <w:jc w:val="both"/>
    </w:pPr>
    <w:rPr>
      <w:sz w:val="22"/>
    </w:rPr>
  </w:style>
  <w:style w:type="paragraph" w:customStyle="1" w:styleId="Tekstpodstawowy31">
    <w:name w:val="Tekst podstawowy 31"/>
    <w:basedOn w:val="Normalny"/>
    <w:rPr>
      <w:b/>
      <w:bCs/>
      <w:color w:val="000000"/>
      <w:szCs w:val="20"/>
    </w:rPr>
  </w:style>
  <w:style w:type="paragraph" w:customStyle="1" w:styleId="Tekstpodstawowywcity21">
    <w:name w:val="Tekst podstawowy wcięty 21"/>
    <w:basedOn w:val="Normalny"/>
    <w:pPr>
      <w:tabs>
        <w:tab w:val="left" w:pos="426"/>
      </w:tabs>
      <w:ind w:left="426" w:hanging="426"/>
    </w:pPr>
    <w:rPr>
      <w:color w:val="000000"/>
      <w:szCs w:val="20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eastAsia="Arial" w:hAnsi="CG Times"/>
      <w:sz w:val="24"/>
      <w:lang w:val="en-US" w:eastAsia="ar-SA"/>
    </w:rPr>
  </w:style>
  <w:style w:type="paragraph" w:customStyle="1" w:styleId="opis">
    <w:name w:val="opis"/>
    <w:basedOn w:val="Normalny"/>
    <w:pPr>
      <w:widowControl w:val="0"/>
      <w:spacing w:line="360" w:lineRule="auto"/>
      <w:ind w:left="170" w:right="170"/>
      <w:jc w:val="both"/>
    </w:pPr>
    <w:rPr>
      <w:rFonts w:ascii="Arial" w:hAnsi="Arial"/>
      <w:szCs w:val="20"/>
    </w:rPr>
  </w:style>
  <w:style w:type="paragraph" w:styleId="Spistreci1">
    <w:name w:val="toc 1"/>
    <w:basedOn w:val="opis"/>
    <w:next w:val="Normalny"/>
    <w:uiPriority w:val="39"/>
    <w:qFormat/>
    <w:pPr>
      <w:widowControl/>
      <w:spacing w:before="120" w:after="120" w:line="240" w:lineRule="auto"/>
      <w:ind w:left="0" w:right="0"/>
      <w:jc w:val="left"/>
    </w:pPr>
    <w:rPr>
      <w:rFonts w:ascii="Times New Roman" w:hAnsi="Times New Roman"/>
      <w:b/>
      <w:bCs/>
      <w:caps/>
      <w:sz w:val="20"/>
    </w:rPr>
  </w:style>
  <w:style w:type="paragraph" w:styleId="Tekstprzypisudolnego">
    <w:name w:val="footnote text"/>
    <w:basedOn w:val="Normalny"/>
    <w:link w:val="TekstprzypisudolnegoZnak"/>
    <w:uiPriority w:val="99"/>
    <w:qFormat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E70C59"/>
    <w:rPr>
      <w:lang w:eastAsia="ar-SA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eastAsia="Arial" w:hAnsi="CG Times"/>
      <w:b/>
      <w:sz w:val="24"/>
      <w:lang w:val="en-US" w:eastAsia="ar-SA"/>
    </w:rPr>
  </w:style>
  <w:style w:type="paragraph" w:styleId="Tekstpodstawowywcity">
    <w:name w:val="Body Text Indent"/>
    <w:basedOn w:val="Normalny"/>
    <w:semiHidden/>
    <w:pPr>
      <w:tabs>
        <w:tab w:val="left" w:pos="426"/>
      </w:tabs>
      <w:ind w:left="284" w:hanging="284"/>
    </w:pPr>
    <w:rPr>
      <w:b/>
      <w:i/>
      <w:color w:val="000000"/>
      <w:szCs w:val="20"/>
    </w:rPr>
  </w:style>
  <w:style w:type="paragraph" w:customStyle="1" w:styleId="Tekstpodstawowywcity31">
    <w:name w:val="Tekst podstawowy wcięty 31"/>
    <w:basedOn w:val="Normalny"/>
    <w:pPr>
      <w:ind w:left="284" w:hanging="284"/>
    </w:pPr>
    <w:rPr>
      <w:color w:val="000000"/>
      <w:szCs w:val="20"/>
    </w:rPr>
  </w:style>
  <w:style w:type="paragraph" w:styleId="Stopka">
    <w:name w:val="footer"/>
    <w:aliases w:val="Fußzeile:Ungerade"/>
    <w:basedOn w:val="Normalny"/>
    <w:uiPriority w:val="99"/>
    <w:pPr>
      <w:tabs>
        <w:tab w:val="center" w:pos="4536"/>
        <w:tab w:val="right" w:pos="9072"/>
      </w:tabs>
    </w:pPr>
    <w:rPr>
      <w:szCs w:val="20"/>
    </w:rPr>
  </w:style>
  <w:style w:type="paragraph" w:styleId="Spistreci2">
    <w:name w:val="toc 2"/>
    <w:basedOn w:val="Normalny"/>
    <w:next w:val="Normalny"/>
    <w:uiPriority w:val="39"/>
    <w:qFormat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uiPriority w:val="39"/>
    <w:qFormat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semiHidden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</w:pPr>
    <w:rPr>
      <w:sz w:val="18"/>
      <w:szCs w:val="18"/>
    </w:rPr>
  </w:style>
  <w:style w:type="paragraph" w:styleId="Tytu">
    <w:name w:val="Title"/>
    <w:basedOn w:val="Normalny"/>
    <w:next w:val="Podtytu"/>
    <w:link w:val="TytuZnak"/>
    <w:uiPriority w:val="10"/>
    <w:qFormat/>
    <w:pPr>
      <w:jc w:val="center"/>
    </w:pPr>
    <w:rPr>
      <w:b/>
      <w:bCs/>
      <w:sz w:val="28"/>
    </w:rPr>
  </w:style>
  <w:style w:type="paragraph" w:styleId="Podtytu">
    <w:name w:val="Subtitle"/>
    <w:basedOn w:val="Nagwek11"/>
    <w:next w:val="Tekstpodstawowy"/>
    <w:link w:val="PodtytuZnak"/>
    <w:uiPriority w:val="11"/>
    <w:qFormat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B75115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B75115"/>
    <w:rPr>
      <w:b/>
      <w:bCs/>
      <w:sz w:val="28"/>
      <w:szCs w:val="24"/>
      <w:lang w:eastAsia="ar-SA"/>
    </w:rPr>
  </w:style>
  <w:style w:type="paragraph" w:customStyle="1" w:styleId="Nagwek12">
    <w:name w:val="Nag?Ńwek 1"/>
    <w:basedOn w:val="Normalny"/>
    <w:next w:val="Normalny"/>
    <w:pPr>
      <w:keepNext/>
      <w:jc w:val="both"/>
    </w:pPr>
    <w:rPr>
      <w:szCs w:val="20"/>
    </w:rPr>
  </w:style>
  <w:style w:type="paragraph" w:customStyle="1" w:styleId="Tekstpodstawowywcity0">
    <w:name w:val="Tekst podstawowy wci?ty"/>
    <w:basedOn w:val="Normalny"/>
    <w:pPr>
      <w:tabs>
        <w:tab w:val="left" w:pos="426"/>
      </w:tabs>
      <w:spacing w:line="360" w:lineRule="auto"/>
      <w:ind w:left="284" w:hanging="284"/>
      <w:jc w:val="both"/>
    </w:pPr>
    <w:rPr>
      <w:rFonts w:ascii="Arial" w:hAnsi="Arial"/>
      <w:szCs w:val="20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423C64"/>
    <w:rPr>
      <w:rFonts w:ascii="Tahoma" w:hAnsi="Tahoma" w:cs="Tahoma"/>
      <w:sz w:val="16"/>
      <w:szCs w:val="16"/>
      <w:lang w:eastAsia="ar-SA"/>
    </w:rPr>
  </w:style>
  <w:style w:type="paragraph" w:customStyle="1" w:styleId="StylNagwek2Arial10pt">
    <w:name w:val="Styl Nagłówek 2 + Arial 10 pt"/>
    <w:basedOn w:val="Nagwek2"/>
    <w:pPr>
      <w:numPr>
        <w:ilvl w:val="0"/>
        <w:numId w:val="0"/>
      </w:numPr>
      <w:tabs>
        <w:tab w:val="left" w:pos="576"/>
      </w:tabs>
      <w:spacing w:before="60"/>
      <w:ind w:left="576" w:hanging="576"/>
    </w:pPr>
    <w:rPr>
      <w:bCs/>
      <w:i w:val="0"/>
      <w:smallCaps/>
      <w:sz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75115"/>
    <w:rPr>
      <w:b/>
      <w:bCs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5115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Times" w:eastAsia="Arial" w:hAnsi="Times"/>
      <w:color w:val="000000"/>
      <w:sz w:val="24"/>
      <w:szCs w:val="24"/>
      <w:lang w:eastAsia="ar-SA"/>
    </w:rPr>
  </w:style>
  <w:style w:type="paragraph" w:customStyle="1" w:styleId="Spistreci10">
    <w:name w:val="Spis treści 10"/>
    <w:basedOn w:val="Indeks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Nagwekspisutreci">
    <w:name w:val="TOC Heading"/>
    <w:basedOn w:val="Nagwek10"/>
    <w:next w:val="Normalny"/>
    <w:uiPriority w:val="39"/>
    <w:qFormat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customStyle="1" w:styleId="spis">
    <w:name w:val="spis"/>
    <w:basedOn w:val="Nagwek10"/>
    <w:qFormat/>
    <w:pPr>
      <w:numPr>
        <w:numId w:val="2"/>
      </w:numPr>
      <w:jc w:val="both"/>
    </w:pPr>
    <w:rPr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pisZnak">
    <w:name w:val="spis Znak"/>
    <w:rPr>
      <w:b/>
      <w:bCs/>
      <w:sz w:val="32"/>
      <w:szCs w:val="24"/>
      <w:lang w:eastAsia="ar-SA"/>
    </w:rPr>
  </w:style>
  <w:style w:type="paragraph" w:styleId="Legenda">
    <w:name w:val="caption"/>
    <w:basedOn w:val="Normalny"/>
    <w:next w:val="Normalny"/>
    <w:uiPriority w:val="35"/>
    <w:qFormat/>
    <w:rPr>
      <w:b/>
      <w:bCs/>
      <w:sz w:val="20"/>
      <w:szCs w:val="20"/>
    </w:rPr>
  </w:style>
  <w:style w:type="paragraph" w:styleId="Spisilustracji">
    <w:name w:val="table of figures"/>
    <w:basedOn w:val="Normalny"/>
    <w:next w:val="Normalny"/>
    <w:uiPriority w:val="99"/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technical40">
    <w:name w:val="technical4"/>
    <w:basedOn w:val="Normalny"/>
    <w:rPr>
      <w:rFonts w:ascii="CG Times" w:hAnsi="CG Times"/>
      <w:b/>
      <w:bCs/>
      <w:lang w:eastAsia="pl-PL"/>
    </w:rPr>
  </w:style>
  <w:style w:type="paragraph" w:customStyle="1" w:styleId="style57">
    <w:name w:val="style57"/>
    <w:basedOn w:val="Normalny"/>
    <w:pPr>
      <w:spacing w:line="270" w:lineRule="atLeast"/>
    </w:pPr>
    <w:rPr>
      <w:lang w:eastAsia="pl-PL"/>
    </w:rPr>
  </w:style>
  <w:style w:type="paragraph" w:customStyle="1" w:styleId="style43">
    <w:name w:val="style43"/>
    <w:basedOn w:val="Normalny"/>
    <w:pPr>
      <w:spacing w:line="274" w:lineRule="atLeast"/>
      <w:ind w:firstLine="482"/>
    </w:pPr>
    <w:rPr>
      <w:lang w:eastAsia="pl-PL"/>
    </w:rPr>
  </w:style>
  <w:style w:type="character" w:customStyle="1" w:styleId="ww8num4z10">
    <w:name w:val="ww8num4z1"/>
    <w:rPr>
      <w:b/>
      <w:bCs/>
      <w:i w:val="0"/>
      <w:iCs w:val="0"/>
    </w:rPr>
  </w:style>
  <w:style w:type="character" w:customStyle="1" w:styleId="fontstyle70">
    <w:name w:val="fontstyle70"/>
    <w:rPr>
      <w:rFonts w:ascii="Times New Roman" w:hAnsi="Times New Roman" w:cs="Times New Roman" w:hint="default"/>
    </w:rPr>
  </w:style>
  <w:style w:type="character" w:customStyle="1" w:styleId="fontstyle71">
    <w:name w:val="fontstyle71"/>
    <w:rPr>
      <w:rFonts w:ascii="Times New Roman" w:hAnsi="Times New Roman" w:cs="Times New Roman" w:hint="default"/>
    </w:rPr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Tekstpodstawowywcity2">
    <w:name w:val="Body Text Indent 2"/>
    <w:basedOn w:val="Normalny"/>
    <w:pPr>
      <w:tabs>
        <w:tab w:val="left" w:pos="709"/>
      </w:tabs>
      <w:spacing w:after="120" w:line="480" w:lineRule="auto"/>
      <w:ind w:left="283"/>
    </w:pPr>
    <w:rPr>
      <w:rFonts w:cs="Arial"/>
      <w:sz w:val="22"/>
      <w:szCs w:val="20"/>
      <w:lang w:eastAsia="pl-PL"/>
    </w:rPr>
  </w:style>
  <w:style w:type="character" w:customStyle="1" w:styleId="Tekstpodstawowywcity2Znak">
    <w:name w:val="Tekst podstawowy wcięty 2 Znak"/>
    <w:locked/>
    <w:rPr>
      <w:rFonts w:cs="Arial"/>
      <w:sz w:val="22"/>
      <w:lang w:val="pl-PL" w:eastAsia="pl-PL" w:bidi="ar-SA"/>
    </w:rPr>
  </w:style>
  <w:style w:type="paragraph" w:customStyle="1" w:styleId="Style18">
    <w:name w:val="Style18"/>
    <w:basedOn w:val="Normalny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Heading1Char">
    <w:name w:val="Heading 1 Char"/>
    <w:locked/>
    <w:rPr>
      <w:rFonts w:ascii="Arial" w:hAnsi="Arial" w:cs="Arial"/>
      <w:b/>
      <w:bCs/>
      <w:kern w:val="32"/>
      <w:sz w:val="32"/>
      <w:szCs w:val="32"/>
      <w:lang w:val="x-none" w:eastAsia="pl-PL"/>
    </w:rPr>
  </w:style>
  <w:style w:type="character" w:customStyle="1" w:styleId="Nagwek2Znak">
    <w:name w:val="Nagłówek 2 Znak"/>
    <w:uiPriority w:val="9"/>
    <w:locked/>
    <w:rPr>
      <w:rFonts w:ascii="Arial" w:hAnsi="Arial"/>
      <w:b/>
      <w:i/>
      <w:sz w:val="24"/>
      <w:lang w:eastAsia="ar-SA"/>
    </w:rPr>
  </w:style>
  <w:style w:type="character" w:customStyle="1" w:styleId="Nagwek3Znak">
    <w:name w:val="Nagłówek 3 Znak"/>
    <w:locked/>
    <w:rPr>
      <w:sz w:val="32"/>
      <w:lang w:val="pl-PL" w:eastAsia="ar-SA" w:bidi="ar-SA"/>
    </w:rPr>
  </w:style>
  <w:style w:type="character" w:customStyle="1" w:styleId="FontStyle700">
    <w:name w:val="Font Style70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spacing w:line="274" w:lineRule="exact"/>
      <w:ind w:firstLine="238"/>
    </w:pPr>
    <w:rPr>
      <w:rFonts w:eastAsia="Calibri"/>
      <w:lang w:eastAsia="pl-PL"/>
    </w:rPr>
  </w:style>
  <w:style w:type="paragraph" w:customStyle="1" w:styleId="Style11">
    <w:name w:val="Style1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  <w:lang w:eastAsia="pl-PL"/>
    </w:rPr>
  </w:style>
  <w:style w:type="paragraph" w:customStyle="1" w:styleId="Style3">
    <w:name w:val="Style3"/>
    <w:basedOn w:val="Normalny"/>
    <w:pPr>
      <w:widowControl w:val="0"/>
      <w:autoSpaceDE w:val="0"/>
      <w:autoSpaceDN w:val="0"/>
      <w:adjustRightInd w:val="0"/>
      <w:spacing w:line="281" w:lineRule="exact"/>
      <w:jc w:val="both"/>
    </w:pPr>
    <w:rPr>
      <w:rFonts w:eastAsia="Calibri"/>
      <w:lang w:eastAsia="pl-PL"/>
    </w:rPr>
  </w:style>
  <w:style w:type="paragraph" w:customStyle="1" w:styleId="Style8">
    <w:name w:val="Style8"/>
    <w:basedOn w:val="Normalny"/>
    <w:pPr>
      <w:widowControl w:val="0"/>
      <w:autoSpaceDE w:val="0"/>
      <w:autoSpaceDN w:val="0"/>
      <w:adjustRightInd w:val="0"/>
      <w:spacing w:line="446" w:lineRule="exact"/>
      <w:ind w:hanging="410"/>
    </w:pPr>
    <w:rPr>
      <w:rFonts w:eastAsia="Calibri"/>
      <w:lang w:eastAsia="pl-PL"/>
    </w:rPr>
  </w:style>
  <w:style w:type="character" w:customStyle="1" w:styleId="FontStyle69">
    <w:name w:val="Font Style6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2">
    <w:name w:val="Style22"/>
    <w:basedOn w:val="Normalny"/>
    <w:pPr>
      <w:widowControl w:val="0"/>
      <w:autoSpaceDE w:val="0"/>
      <w:autoSpaceDN w:val="0"/>
      <w:adjustRightInd w:val="0"/>
      <w:spacing w:line="288" w:lineRule="exact"/>
      <w:ind w:hanging="554"/>
    </w:pPr>
    <w:rPr>
      <w:rFonts w:eastAsia="Calibri"/>
      <w:lang w:eastAsia="pl-PL"/>
    </w:rPr>
  </w:style>
  <w:style w:type="paragraph" w:customStyle="1" w:styleId="Style26">
    <w:name w:val="Style26"/>
    <w:basedOn w:val="Normalny"/>
    <w:pPr>
      <w:widowControl w:val="0"/>
      <w:autoSpaceDE w:val="0"/>
      <w:autoSpaceDN w:val="0"/>
      <w:adjustRightInd w:val="0"/>
      <w:spacing w:line="288" w:lineRule="exact"/>
      <w:ind w:firstLine="698"/>
    </w:pPr>
    <w:rPr>
      <w:rFonts w:eastAsia="Calibri"/>
      <w:lang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81" w:lineRule="exact"/>
      <w:ind w:hanging="324"/>
    </w:pPr>
    <w:rPr>
      <w:rFonts w:eastAsia="Calibri"/>
      <w:lang w:eastAsia="pl-PL"/>
    </w:rPr>
  </w:style>
  <w:style w:type="paragraph" w:customStyle="1" w:styleId="Style28">
    <w:name w:val="Style28"/>
    <w:basedOn w:val="Normalny"/>
    <w:pPr>
      <w:widowControl w:val="0"/>
      <w:autoSpaceDE w:val="0"/>
      <w:autoSpaceDN w:val="0"/>
      <w:adjustRightInd w:val="0"/>
      <w:spacing w:line="284" w:lineRule="exact"/>
      <w:ind w:hanging="346"/>
    </w:pPr>
    <w:rPr>
      <w:rFonts w:eastAsia="Calibri"/>
      <w:lang w:eastAsia="pl-PL"/>
    </w:rPr>
  </w:style>
  <w:style w:type="character" w:customStyle="1" w:styleId="FontStyle102">
    <w:name w:val="Font Style102"/>
    <w:rPr>
      <w:rFonts w:ascii="Times New Roman" w:hAnsi="Times New Roman" w:cs="Times New Roman"/>
      <w:i/>
      <w:iCs/>
      <w:sz w:val="24"/>
      <w:szCs w:val="24"/>
    </w:rPr>
  </w:style>
  <w:style w:type="paragraph" w:customStyle="1" w:styleId="Style36">
    <w:name w:val="Style36"/>
    <w:basedOn w:val="Normalny"/>
    <w:pPr>
      <w:widowControl w:val="0"/>
      <w:autoSpaceDE w:val="0"/>
      <w:autoSpaceDN w:val="0"/>
      <w:adjustRightInd w:val="0"/>
      <w:spacing w:line="288" w:lineRule="exact"/>
      <w:ind w:firstLine="410"/>
      <w:jc w:val="both"/>
    </w:pPr>
    <w:rPr>
      <w:rFonts w:eastAsia="Calibri"/>
      <w:lang w:eastAsia="pl-PL"/>
    </w:rPr>
  </w:style>
  <w:style w:type="paragraph" w:customStyle="1" w:styleId="Style40">
    <w:name w:val="Style40"/>
    <w:basedOn w:val="Normalny"/>
    <w:pPr>
      <w:widowControl w:val="0"/>
      <w:autoSpaceDE w:val="0"/>
      <w:autoSpaceDN w:val="0"/>
      <w:adjustRightInd w:val="0"/>
      <w:spacing w:line="281" w:lineRule="exact"/>
      <w:ind w:hanging="403"/>
    </w:pPr>
    <w:rPr>
      <w:rFonts w:eastAsia="Calibri"/>
      <w:lang w:eastAsia="pl-PL"/>
    </w:rPr>
  </w:style>
  <w:style w:type="paragraph" w:customStyle="1" w:styleId="Style4">
    <w:name w:val="Style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32">
    <w:name w:val="Style32"/>
    <w:basedOn w:val="Normalny"/>
    <w:pPr>
      <w:widowControl w:val="0"/>
      <w:autoSpaceDE w:val="0"/>
      <w:autoSpaceDN w:val="0"/>
      <w:adjustRightInd w:val="0"/>
      <w:spacing w:line="266" w:lineRule="exact"/>
      <w:ind w:hanging="850"/>
    </w:pPr>
    <w:rPr>
      <w:rFonts w:eastAsia="Calibri"/>
      <w:lang w:eastAsia="pl-PL"/>
    </w:rPr>
  </w:style>
  <w:style w:type="paragraph" w:customStyle="1" w:styleId="Style58">
    <w:name w:val="Style58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9">
    <w:name w:val="Style59"/>
    <w:basedOn w:val="Normalny"/>
    <w:pPr>
      <w:widowControl w:val="0"/>
      <w:autoSpaceDE w:val="0"/>
      <w:autoSpaceDN w:val="0"/>
      <w:adjustRightInd w:val="0"/>
      <w:spacing w:line="281" w:lineRule="exact"/>
      <w:jc w:val="center"/>
    </w:pPr>
    <w:rPr>
      <w:rFonts w:eastAsia="Calibri"/>
      <w:lang w:eastAsia="pl-PL"/>
    </w:rPr>
  </w:style>
  <w:style w:type="paragraph" w:customStyle="1" w:styleId="Style6">
    <w:name w:val="Style6"/>
    <w:basedOn w:val="Normalny"/>
    <w:pPr>
      <w:widowControl w:val="0"/>
      <w:autoSpaceDE w:val="0"/>
      <w:autoSpaceDN w:val="0"/>
      <w:adjustRightInd w:val="0"/>
      <w:spacing w:line="230" w:lineRule="exact"/>
    </w:pPr>
    <w:rPr>
      <w:rFonts w:eastAsia="Calibri"/>
      <w:lang w:eastAsia="pl-PL"/>
    </w:rPr>
  </w:style>
  <w:style w:type="paragraph" w:customStyle="1" w:styleId="Style16">
    <w:name w:val="Style16"/>
    <w:basedOn w:val="Normalny"/>
    <w:pPr>
      <w:widowControl w:val="0"/>
      <w:autoSpaceDE w:val="0"/>
      <w:autoSpaceDN w:val="0"/>
      <w:adjustRightInd w:val="0"/>
      <w:spacing w:line="226" w:lineRule="exact"/>
    </w:pPr>
    <w:rPr>
      <w:rFonts w:eastAsia="Calibri"/>
      <w:lang w:eastAsia="pl-PL"/>
    </w:rPr>
  </w:style>
  <w:style w:type="paragraph" w:customStyle="1" w:styleId="Style19">
    <w:name w:val="Style19"/>
    <w:basedOn w:val="Normalny"/>
    <w:pPr>
      <w:widowControl w:val="0"/>
      <w:autoSpaceDE w:val="0"/>
      <w:autoSpaceDN w:val="0"/>
      <w:adjustRightInd w:val="0"/>
      <w:spacing w:line="223" w:lineRule="exact"/>
      <w:jc w:val="center"/>
    </w:pPr>
    <w:rPr>
      <w:rFonts w:eastAsia="Calibri"/>
      <w:lang w:eastAsia="pl-PL"/>
    </w:rPr>
  </w:style>
  <w:style w:type="paragraph" w:customStyle="1" w:styleId="Style20">
    <w:name w:val="Style20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37">
    <w:name w:val="Style37"/>
    <w:basedOn w:val="Normalny"/>
    <w:pPr>
      <w:widowControl w:val="0"/>
      <w:autoSpaceDE w:val="0"/>
      <w:autoSpaceDN w:val="0"/>
      <w:adjustRightInd w:val="0"/>
      <w:spacing w:line="338" w:lineRule="exact"/>
      <w:jc w:val="center"/>
    </w:pPr>
    <w:rPr>
      <w:rFonts w:eastAsia="Calibri"/>
      <w:lang w:eastAsia="pl-PL"/>
    </w:rPr>
  </w:style>
  <w:style w:type="paragraph" w:customStyle="1" w:styleId="Style39">
    <w:name w:val="Style39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4">
    <w:name w:val="Style4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9">
    <w:name w:val="Style49"/>
    <w:basedOn w:val="Normalny"/>
    <w:pPr>
      <w:widowControl w:val="0"/>
      <w:autoSpaceDE w:val="0"/>
      <w:autoSpaceDN w:val="0"/>
      <w:adjustRightInd w:val="0"/>
      <w:spacing w:line="223" w:lineRule="exact"/>
      <w:jc w:val="center"/>
    </w:pPr>
    <w:rPr>
      <w:rFonts w:eastAsia="Calibri"/>
      <w:lang w:eastAsia="pl-PL"/>
    </w:rPr>
  </w:style>
  <w:style w:type="paragraph" w:customStyle="1" w:styleId="Style65">
    <w:name w:val="Style65"/>
    <w:basedOn w:val="Normalny"/>
    <w:pPr>
      <w:widowControl w:val="0"/>
      <w:autoSpaceDE w:val="0"/>
      <w:autoSpaceDN w:val="0"/>
      <w:adjustRightInd w:val="0"/>
      <w:spacing w:line="338" w:lineRule="exact"/>
      <w:jc w:val="center"/>
    </w:pPr>
    <w:rPr>
      <w:rFonts w:eastAsia="Calibri"/>
      <w:lang w:eastAsia="pl-PL"/>
    </w:rPr>
  </w:style>
  <w:style w:type="paragraph" w:customStyle="1" w:styleId="Style66">
    <w:name w:val="Style66"/>
    <w:basedOn w:val="Normalny"/>
    <w:pPr>
      <w:widowControl w:val="0"/>
      <w:autoSpaceDE w:val="0"/>
      <w:autoSpaceDN w:val="0"/>
      <w:adjustRightInd w:val="0"/>
      <w:spacing w:line="281" w:lineRule="exact"/>
    </w:pPr>
    <w:rPr>
      <w:rFonts w:eastAsia="Calibri"/>
      <w:lang w:eastAsia="pl-PL"/>
    </w:rPr>
  </w:style>
  <w:style w:type="paragraph" w:customStyle="1" w:styleId="Style67">
    <w:name w:val="Style67"/>
    <w:basedOn w:val="Normalny"/>
    <w:pPr>
      <w:widowControl w:val="0"/>
      <w:autoSpaceDE w:val="0"/>
      <w:autoSpaceDN w:val="0"/>
      <w:adjustRightInd w:val="0"/>
      <w:spacing w:line="228" w:lineRule="exact"/>
    </w:pPr>
    <w:rPr>
      <w:rFonts w:eastAsia="Calibri"/>
      <w:lang w:eastAsia="pl-PL"/>
    </w:rPr>
  </w:style>
  <w:style w:type="character" w:customStyle="1" w:styleId="FontStyle710">
    <w:name w:val="Font Style71"/>
    <w:rPr>
      <w:rFonts w:ascii="Times New Roman" w:hAnsi="Times New Roman" w:cs="Times New Roman"/>
      <w:sz w:val="20"/>
      <w:szCs w:val="20"/>
    </w:rPr>
  </w:style>
  <w:style w:type="character" w:customStyle="1" w:styleId="FontStyle72">
    <w:name w:val="Font Style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3">
    <w:name w:val="Font Style7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96">
    <w:name w:val="Font Style96"/>
    <w:rPr>
      <w:rFonts w:ascii="Times New Roman" w:hAnsi="Times New Roman" w:cs="Times New Roman"/>
      <w:i/>
      <w:iCs/>
      <w:sz w:val="36"/>
      <w:szCs w:val="36"/>
    </w:rPr>
  </w:style>
  <w:style w:type="character" w:customStyle="1" w:styleId="FontStyle97">
    <w:name w:val="Font Style97"/>
    <w:rPr>
      <w:rFonts w:ascii="Georgia" w:hAnsi="Georgia" w:cs="Georgia"/>
      <w:spacing w:val="-20"/>
      <w:sz w:val="22"/>
      <w:szCs w:val="22"/>
    </w:rPr>
  </w:style>
  <w:style w:type="paragraph" w:customStyle="1" w:styleId="Style48">
    <w:name w:val="Style48"/>
    <w:basedOn w:val="Normalny"/>
    <w:pPr>
      <w:widowControl w:val="0"/>
      <w:autoSpaceDE w:val="0"/>
      <w:autoSpaceDN w:val="0"/>
      <w:adjustRightInd w:val="0"/>
      <w:spacing w:line="338" w:lineRule="exact"/>
    </w:pPr>
    <w:rPr>
      <w:rFonts w:eastAsia="Calibri"/>
      <w:lang w:eastAsia="pl-PL"/>
    </w:rPr>
  </w:style>
  <w:style w:type="paragraph" w:customStyle="1" w:styleId="Style52">
    <w:name w:val="Style52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74">
    <w:name w:val="Font Style74"/>
    <w:rPr>
      <w:rFonts w:ascii="Times New Roman" w:hAnsi="Times New Roman" w:cs="Times New Roman"/>
      <w:sz w:val="22"/>
      <w:szCs w:val="22"/>
    </w:rPr>
  </w:style>
  <w:style w:type="paragraph" w:customStyle="1" w:styleId="Style56">
    <w:name w:val="Style56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75">
    <w:name w:val="Font Style75"/>
    <w:rPr>
      <w:rFonts w:ascii="Times New Roman" w:hAnsi="Times New Roman" w:cs="Times New Roman"/>
      <w:b/>
      <w:bCs/>
      <w:smallCaps/>
      <w:sz w:val="10"/>
      <w:szCs w:val="10"/>
    </w:rPr>
  </w:style>
  <w:style w:type="paragraph" w:customStyle="1" w:styleId="Style42">
    <w:name w:val="Style42"/>
    <w:basedOn w:val="Normalny"/>
    <w:pPr>
      <w:widowControl w:val="0"/>
      <w:autoSpaceDE w:val="0"/>
      <w:autoSpaceDN w:val="0"/>
      <w:adjustRightInd w:val="0"/>
      <w:spacing w:line="221" w:lineRule="exact"/>
      <w:ind w:firstLine="101"/>
    </w:pPr>
    <w:rPr>
      <w:rFonts w:eastAsia="Calibri"/>
      <w:lang w:eastAsia="pl-PL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1">
    <w:name w:val="Style2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4">
    <w:name w:val="Style5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76">
    <w:name w:val="Font Style76"/>
    <w:rPr>
      <w:rFonts w:ascii="Times New Roman" w:hAnsi="Times New Roman" w:cs="Times New Roman"/>
      <w:sz w:val="8"/>
      <w:szCs w:val="8"/>
    </w:rPr>
  </w:style>
  <w:style w:type="character" w:customStyle="1" w:styleId="FontStyle77">
    <w:name w:val="Font Style77"/>
    <w:rPr>
      <w:rFonts w:ascii="Bookman Old Style" w:hAnsi="Bookman Old Style" w:cs="Bookman Old Style"/>
      <w:b/>
      <w:bCs/>
      <w:sz w:val="24"/>
      <w:szCs w:val="24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9">
    <w:name w:val="Font Style7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80">
    <w:name w:val="Font Style80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81">
    <w:name w:val="Font Style81"/>
    <w:rPr>
      <w:rFonts w:ascii="Trebuchet MS" w:hAnsi="Trebuchet MS" w:cs="Trebuchet MS"/>
      <w:sz w:val="36"/>
      <w:szCs w:val="36"/>
    </w:rPr>
  </w:style>
  <w:style w:type="paragraph" w:customStyle="1" w:styleId="Style61">
    <w:name w:val="Style6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3">
    <w:name w:val="Style2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1">
    <w:name w:val="Style5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62">
    <w:name w:val="Style62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84">
    <w:name w:val="Font Style84"/>
    <w:rPr>
      <w:rFonts w:ascii="Times New Roman" w:hAnsi="Times New Roman" w:cs="Times New Roman"/>
      <w:b/>
      <w:bCs/>
      <w:w w:val="30"/>
      <w:sz w:val="38"/>
      <w:szCs w:val="38"/>
    </w:rPr>
  </w:style>
  <w:style w:type="character" w:customStyle="1" w:styleId="FontStyle85">
    <w:name w:val="Font Style85"/>
    <w:rPr>
      <w:rFonts w:ascii="Georgia" w:hAnsi="Georgia" w:cs="Georgia"/>
      <w:b/>
      <w:bCs/>
      <w:sz w:val="12"/>
      <w:szCs w:val="12"/>
    </w:rPr>
  </w:style>
  <w:style w:type="character" w:customStyle="1" w:styleId="FontStyle86">
    <w:name w:val="Font Style8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7">
    <w:name w:val="Font Style8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8">
    <w:name w:val="Font Style88"/>
    <w:rPr>
      <w:rFonts w:ascii="Trebuchet MS" w:hAnsi="Trebuchet MS" w:cs="Trebuchet MS"/>
      <w:sz w:val="32"/>
      <w:szCs w:val="32"/>
    </w:rPr>
  </w:style>
  <w:style w:type="character" w:customStyle="1" w:styleId="FontStyle89">
    <w:name w:val="Font Style89"/>
    <w:rPr>
      <w:rFonts w:ascii="Bookman Old Style" w:hAnsi="Bookman Old Style" w:cs="Bookman Old Style"/>
      <w:b/>
      <w:bCs/>
      <w:sz w:val="28"/>
      <w:szCs w:val="28"/>
    </w:rPr>
  </w:style>
  <w:style w:type="character" w:customStyle="1" w:styleId="FontStyle90">
    <w:name w:val="Font Style90"/>
    <w:rPr>
      <w:rFonts w:ascii="Impact" w:hAnsi="Impact" w:cs="Impact"/>
      <w:sz w:val="26"/>
      <w:szCs w:val="26"/>
    </w:rPr>
  </w:style>
  <w:style w:type="character" w:customStyle="1" w:styleId="FontStyle91">
    <w:name w:val="Font Style91"/>
    <w:rPr>
      <w:rFonts w:ascii="Century Gothic" w:hAnsi="Century Gothic" w:cs="Century Gothic"/>
      <w:b/>
      <w:bCs/>
      <w:sz w:val="28"/>
      <w:szCs w:val="28"/>
    </w:rPr>
  </w:style>
  <w:style w:type="paragraph" w:customStyle="1" w:styleId="Style38">
    <w:name w:val="Style38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63">
    <w:name w:val="Style6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92">
    <w:name w:val="Font Style9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3">
    <w:name w:val="Font Style93"/>
    <w:rPr>
      <w:rFonts w:ascii="Bookman Old Style" w:hAnsi="Bookman Old Style" w:cs="Bookman Old Style"/>
      <w:b/>
      <w:bCs/>
      <w:sz w:val="26"/>
      <w:szCs w:val="26"/>
    </w:rPr>
  </w:style>
  <w:style w:type="character" w:customStyle="1" w:styleId="FontStyle94">
    <w:name w:val="Font Style94"/>
    <w:rPr>
      <w:rFonts w:ascii="Trebuchet MS" w:hAnsi="Trebuchet MS" w:cs="Trebuchet MS"/>
      <w:sz w:val="36"/>
      <w:szCs w:val="36"/>
    </w:rPr>
  </w:style>
  <w:style w:type="character" w:customStyle="1" w:styleId="FontStyle95">
    <w:name w:val="Font Style95"/>
    <w:rPr>
      <w:rFonts w:ascii="Times New Roman" w:hAnsi="Times New Roman" w:cs="Times New Roman"/>
      <w:b/>
      <w:bCs/>
      <w:sz w:val="28"/>
      <w:szCs w:val="28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31">
    <w:name w:val="Style31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99">
    <w:name w:val="Font Style99"/>
    <w:rPr>
      <w:rFonts w:ascii="Trebuchet MS" w:hAnsi="Trebuchet MS" w:cs="Trebuchet MS"/>
      <w:sz w:val="32"/>
      <w:szCs w:val="32"/>
    </w:rPr>
  </w:style>
  <w:style w:type="character" w:customStyle="1" w:styleId="FontStyle100">
    <w:name w:val="Font Style100"/>
    <w:rPr>
      <w:rFonts w:ascii="Times New Roman" w:hAnsi="Times New Roman" w:cs="Times New Roman"/>
      <w:sz w:val="28"/>
      <w:szCs w:val="28"/>
    </w:rPr>
  </w:style>
  <w:style w:type="character" w:customStyle="1" w:styleId="FontStyle101">
    <w:name w:val="Font Style101"/>
    <w:rPr>
      <w:rFonts w:ascii="Bookman Old Style" w:hAnsi="Bookman Old Style" w:cs="Bookman Old Style"/>
      <w:b/>
      <w:bCs/>
      <w:sz w:val="28"/>
      <w:szCs w:val="28"/>
    </w:rPr>
  </w:style>
  <w:style w:type="character" w:customStyle="1" w:styleId="FontStyle105">
    <w:name w:val="Font Style10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0">
    <w:name w:val="Style60"/>
    <w:basedOn w:val="Normalny"/>
    <w:pPr>
      <w:widowControl w:val="0"/>
      <w:autoSpaceDE w:val="0"/>
      <w:autoSpaceDN w:val="0"/>
      <w:adjustRightInd w:val="0"/>
      <w:spacing w:line="410" w:lineRule="exact"/>
      <w:ind w:hanging="634"/>
    </w:pPr>
    <w:rPr>
      <w:rFonts w:eastAsia="Calibri"/>
      <w:lang w:eastAsia="pl-PL"/>
    </w:rPr>
  </w:style>
  <w:style w:type="paragraph" w:customStyle="1" w:styleId="Style570">
    <w:name w:val="Style57"/>
    <w:basedOn w:val="Normalny"/>
    <w:pPr>
      <w:widowControl w:val="0"/>
      <w:autoSpaceDE w:val="0"/>
      <w:autoSpaceDN w:val="0"/>
      <w:adjustRightInd w:val="0"/>
      <w:spacing w:line="270" w:lineRule="exact"/>
    </w:pPr>
    <w:rPr>
      <w:rFonts w:eastAsia="Calibri"/>
      <w:lang w:eastAsia="pl-PL"/>
    </w:rPr>
  </w:style>
  <w:style w:type="paragraph" w:customStyle="1" w:styleId="Style13">
    <w:name w:val="Style13"/>
    <w:basedOn w:val="Normalny"/>
    <w:pPr>
      <w:widowControl w:val="0"/>
      <w:autoSpaceDE w:val="0"/>
      <w:autoSpaceDN w:val="0"/>
      <w:adjustRightInd w:val="0"/>
      <w:spacing w:line="270" w:lineRule="exact"/>
      <w:jc w:val="center"/>
    </w:pPr>
    <w:rPr>
      <w:rFonts w:eastAsia="Calibri"/>
      <w:lang w:eastAsia="pl-PL"/>
    </w:rPr>
  </w:style>
  <w:style w:type="paragraph" w:customStyle="1" w:styleId="Style33">
    <w:name w:val="Style3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character" w:customStyle="1" w:styleId="FontStyle103">
    <w:name w:val="Font Style103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uiPriority w:val="99"/>
    <w:locked/>
    <w:rPr>
      <w:lang w:val="pl-PL" w:eastAsia="ar-SA" w:bidi="ar-SA"/>
    </w:rPr>
  </w:style>
  <w:style w:type="character" w:customStyle="1" w:styleId="StopkaZnak">
    <w:name w:val="Stopka Znak"/>
    <w:aliases w:val="Fußzeile:Ungerade Znak"/>
    <w:uiPriority w:val="99"/>
    <w:locked/>
    <w:rPr>
      <w:sz w:val="24"/>
      <w:lang w:val="pl-PL" w:eastAsia="ar-SA" w:bidi="ar-SA"/>
    </w:rPr>
  </w:style>
  <w:style w:type="paragraph" w:customStyle="1" w:styleId="Style2">
    <w:name w:val="Style2"/>
    <w:basedOn w:val="Normalny"/>
    <w:uiPriority w:val="99"/>
    <w:pPr>
      <w:widowControl w:val="0"/>
      <w:autoSpaceDE w:val="0"/>
      <w:autoSpaceDN w:val="0"/>
      <w:adjustRightInd w:val="0"/>
      <w:jc w:val="both"/>
    </w:pPr>
    <w:rPr>
      <w:rFonts w:eastAsia="Calibri"/>
      <w:lang w:eastAsia="pl-PL"/>
    </w:rPr>
  </w:style>
  <w:style w:type="paragraph" w:customStyle="1" w:styleId="Style5">
    <w:name w:val="Style5"/>
    <w:basedOn w:val="Normalny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  <w:lang w:eastAsia="pl-PL"/>
    </w:rPr>
  </w:style>
  <w:style w:type="paragraph" w:customStyle="1" w:styleId="Style41">
    <w:name w:val="Style41"/>
    <w:basedOn w:val="Normalny"/>
    <w:pPr>
      <w:widowControl w:val="0"/>
      <w:autoSpaceDE w:val="0"/>
      <w:autoSpaceDN w:val="0"/>
      <w:adjustRightInd w:val="0"/>
      <w:spacing w:line="274" w:lineRule="exact"/>
      <w:ind w:firstLine="223"/>
    </w:pPr>
    <w:rPr>
      <w:rFonts w:eastAsia="Calibri"/>
      <w:lang w:eastAsia="pl-PL"/>
    </w:rPr>
  </w:style>
  <w:style w:type="paragraph" w:customStyle="1" w:styleId="Style430">
    <w:name w:val="Style43"/>
    <w:basedOn w:val="Normalny"/>
    <w:pPr>
      <w:widowControl w:val="0"/>
      <w:autoSpaceDE w:val="0"/>
      <w:autoSpaceDN w:val="0"/>
      <w:adjustRightInd w:val="0"/>
      <w:spacing w:line="274" w:lineRule="exact"/>
      <w:ind w:firstLine="482"/>
    </w:pPr>
    <w:rPr>
      <w:rFonts w:eastAsia="Calibri"/>
      <w:lang w:eastAsia="pl-PL"/>
    </w:r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274" w:lineRule="exact"/>
      <w:ind w:hanging="245"/>
    </w:pPr>
    <w:rPr>
      <w:rFonts w:eastAsia="Calibri"/>
      <w:lang w:eastAsia="pl-PL"/>
    </w:rPr>
  </w:style>
  <w:style w:type="paragraph" w:customStyle="1" w:styleId="Style50">
    <w:name w:val="Style50"/>
    <w:basedOn w:val="Normalny"/>
    <w:pPr>
      <w:widowControl w:val="0"/>
      <w:autoSpaceDE w:val="0"/>
      <w:autoSpaceDN w:val="0"/>
      <w:adjustRightInd w:val="0"/>
      <w:spacing w:line="410" w:lineRule="exact"/>
      <w:ind w:hanging="720"/>
    </w:pPr>
    <w:rPr>
      <w:rFonts w:eastAsia="Calibri"/>
      <w:lang w:eastAsia="pl-PL"/>
    </w:r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  <w:rPr>
      <w:rFonts w:eastAsia="Calibri"/>
      <w:lang w:eastAsia="pl-PL"/>
    </w:rPr>
  </w:style>
  <w:style w:type="paragraph" w:customStyle="1" w:styleId="Style55">
    <w:name w:val="Style55"/>
    <w:basedOn w:val="Normalny"/>
    <w:pPr>
      <w:widowControl w:val="0"/>
      <w:autoSpaceDE w:val="0"/>
      <w:autoSpaceDN w:val="0"/>
      <w:adjustRightInd w:val="0"/>
      <w:spacing w:line="410" w:lineRule="exact"/>
      <w:ind w:hanging="338"/>
    </w:pPr>
    <w:rPr>
      <w:rFonts w:eastAsia="Calibri"/>
      <w:lang w:eastAsia="pl-PL"/>
    </w:rPr>
  </w:style>
  <w:style w:type="character" w:customStyle="1" w:styleId="FontStyle104">
    <w:name w:val="Font Style104"/>
    <w:rPr>
      <w:rFonts w:ascii="Times New Roman" w:hAnsi="Times New Roman" w:cs="Times New Roman"/>
      <w:sz w:val="8"/>
      <w:szCs w:val="8"/>
    </w:rPr>
  </w:style>
  <w:style w:type="character" w:customStyle="1" w:styleId="FontStyle36">
    <w:name w:val="Font Style36"/>
    <w:rPr>
      <w:rFonts w:ascii="Arial" w:hAnsi="Arial" w:cs="Arial"/>
      <w:sz w:val="16"/>
      <w:szCs w:val="16"/>
    </w:rPr>
  </w:style>
  <w:style w:type="paragraph" w:customStyle="1" w:styleId="nagwek1">
    <w:name w:val="nagłówek 1"/>
    <w:basedOn w:val="Normalny"/>
    <w:pPr>
      <w:numPr>
        <w:numId w:val="3"/>
      </w:numPr>
    </w:pPr>
    <w:rPr>
      <w:rFonts w:eastAsia="Calibri"/>
      <w:b/>
      <w:bCs/>
      <w:lang w:eastAsia="pl-PL"/>
    </w:rPr>
  </w:style>
  <w:style w:type="character" w:customStyle="1" w:styleId="nagwek1Znak0">
    <w:name w:val="nagłówek 1 Znak"/>
    <w:locked/>
    <w:rPr>
      <w:rFonts w:eastAsia="Calibri"/>
      <w:b/>
      <w:bCs/>
      <w:sz w:val="24"/>
      <w:szCs w:val="24"/>
    </w:rPr>
  </w:style>
  <w:style w:type="paragraph" w:customStyle="1" w:styleId="nagl11">
    <w:name w:val="nagl11"/>
    <w:basedOn w:val="Normalny"/>
    <w:pPr>
      <w:numPr>
        <w:ilvl w:val="1"/>
        <w:numId w:val="3"/>
      </w:numPr>
    </w:pPr>
    <w:rPr>
      <w:rFonts w:eastAsia="Calibri"/>
      <w:b/>
      <w:bCs/>
      <w:sz w:val="22"/>
      <w:szCs w:val="20"/>
      <w:lang w:eastAsia="pl-PL"/>
    </w:rPr>
  </w:style>
  <w:style w:type="paragraph" w:styleId="Zwykytekst">
    <w:name w:val="Plain Text"/>
    <w:basedOn w:val="Normalny"/>
    <w:semiHidden/>
    <w:pPr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nakZnak1">
    <w:name w:val="Znak Znak1"/>
    <w:rPr>
      <w:b/>
      <w:bCs/>
      <w:sz w:val="32"/>
      <w:szCs w:val="24"/>
      <w:lang w:eastAsia="ar-SA"/>
    </w:rPr>
  </w:style>
  <w:style w:type="paragraph" w:customStyle="1" w:styleId="Zwykytekst1">
    <w:name w:val="Zwykły tekst1"/>
    <w:basedOn w:val="Normalny"/>
    <w:pPr>
      <w:suppressAutoHyphens/>
      <w:autoSpaceDE w:val="0"/>
    </w:pPr>
    <w:rPr>
      <w:rFonts w:ascii="Courier New" w:hAnsi="Courier New" w:cs="Courier New"/>
      <w:sz w:val="20"/>
      <w:szCs w:val="20"/>
    </w:rPr>
  </w:style>
  <w:style w:type="paragraph" w:customStyle="1" w:styleId="Tekstpodstawowywcity32">
    <w:name w:val="Tekst podstawowy wcięty 32"/>
    <w:basedOn w:val="Normalny"/>
    <w:pPr>
      <w:suppressAutoHyphens/>
      <w:spacing w:after="120"/>
      <w:ind w:left="283" w:right="-360"/>
    </w:pPr>
    <w:rPr>
      <w:sz w:val="16"/>
      <w:szCs w:val="16"/>
    </w:r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styleId="Poprawka">
    <w:name w:val="Revision"/>
    <w:hidden/>
    <w:uiPriority w:val="99"/>
    <w:semiHidden/>
    <w:rPr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ind w:left="720"/>
      <w:contextualSpacing/>
    </w:pPr>
    <w:rPr>
      <w:lang w:eastAsia="pl-PL"/>
    </w:rPr>
  </w:style>
  <w:style w:type="paragraph" w:styleId="Tekstprzypisukocowego">
    <w:name w:val="endnote text"/>
    <w:basedOn w:val="Normalny"/>
    <w:semiHidden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rPr>
      <w:rFonts w:ascii="Arial" w:hAnsi="Arial" w:cs="Arial"/>
      <w:b/>
      <w:bCs/>
      <w:snapToGrid w:val="0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75115"/>
    <w:rPr>
      <w:rFonts w:ascii="Arial" w:hAnsi="Arial" w:cs="Arial"/>
      <w:b/>
      <w:bCs/>
      <w:snapToGrid w:val="0"/>
      <w:sz w:val="22"/>
      <w:lang w:eastAsia="ar-SA"/>
    </w:rPr>
  </w:style>
  <w:style w:type="character" w:styleId="Uwydatnienie">
    <w:name w:val="Emphasis"/>
    <w:uiPriority w:val="20"/>
    <w:qFormat/>
    <w:rsid w:val="00705117"/>
    <w:rPr>
      <w:i/>
      <w:iCs/>
    </w:rPr>
  </w:style>
  <w:style w:type="character" w:styleId="Pogrubienie">
    <w:name w:val="Strong"/>
    <w:uiPriority w:val="22"/>
    <w:qFormat/>
    <w:rsid w:val="00705117"/>
    <w:rPr>
      <w:b/>
      <w:bCs/>
    </w:rPr>
  </w:style>
  <w:style w:type="paragraph" w:styleId="NormalnyWeb">
    <w:name w:val="Normal (Web)"/>
    <w:basedOn w:val="Normalny"/>
    <w:uiPriority w:val="99"/>
    <w:unhideWhenUsed/>
    <w:rsid w:val="00705117"/>
    <w:rPr>
      <w:lang w:eastAsia="pl-PL"/>
    </w:rPr>
  </w:style>
  <w:style w:type="paragraph" w:customStyle="1" w:styleId="ZnakZnak1ZnakZnakZnakZnakZnakZnakZnakZnakZnakZnakZnak">
    <w:name w:val="Znak Znak1 Znak Znak Znak Znak Znak Znak Znak Znak Znak Znak Znak"/>
    <w:basedOn w:val="Normalny"/>
    <w:rsid w:val="00C01D09"/>
    <w:rPr>
      <w:rFonts w:ascii="Arial" w:hAnsi="Arial" w:cs="Arial"/>
      <w:lang w:eastAsia="pl-PL"/>
    </w:rPr>
  </w:style>
  <w:style w:type="paragraph" w:styleId="Akapitzlist">
    <w:name w:val="List Paragraph"/>
    <w:aliases w:val="WYPUNKTOWANIE Akapit z listą,List Paragraph2,Styl 1,Punkt. 1,źródła,kropki,lp1,Preambuła,Punktowanie,Tytuł_procedury,Tytuły,Lista num,Spec. 4.,PG Akapit z listą,1 Akapit z listą,wypunktowanie 1,Numerowanie,Alpha list,L1,Podsis rysunku"/>
    <w:basedOn w:val="Normalny"/>
    <w:link w:val="AkapitzlistZnak"/>
    <w:uiPriority w:val="34"/>
    <w:qFormat/>
    <w:rsid w:val="00082756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Styl 1 Znak,Punkt. 1 Znak,źródła Znak,kropki Znak,lp1 Znak,Preambuła Znak,Punktowanie Znak,Tytuł_procedury Znak,Tytuły Znak,Lista num Znak,Spec. 4. Znak,PG Akapit z listą Znak"/>
    <w:link w:val="Akapitzlist"/>
    <w:uiPriority w:val="34"/>
    <w:qFormat/>
    <w:locked/>
    <w:rsid w:val="00B7690F"/>
    <w:rPr>
      <w:sz w:val="24"/>
      <w:szCs w:val="24"/>
      <w:lang w:eastAsia="ar-SA"/>
    </w:rPr>
  </w:style>
  <w:style w:type="paragraph" w:customStyle="1" w:styleId="Normalnysrodek">
    <w:name w:val="Normalny_srodek"/>
    <w:basedOn w:val="Normalny"/>
    <w:link w:val="NormalnysrodekZnak"/>
    <w:qFormat/>
    <w:rsid w:val="00840A48"/>
    <w:pPr>
      <w:spacing w:after="120"/>
      <w:jc w:val="center"/>
    </w:pPr>
    <w:rPr>
      <w:sz w:val="22"/>
      <w:lang w:eastAsia="pl-PL"/>
    </w:rPr>
  </w:style>
  <w:style w:type="character" w:customStyle="1" w:styleId="NormalnysrodekZnak">
    <w:name w:val="Normalny_srodek Znak"/>
    <w:link w:val="Normalnysrodek"/>
    <w:rsid w:val="00840A48"/>
    <w:rPr>
      <w:sz w:val="22"/>
      <w:szCs w:val="24"/>
    </w:rPr>
  </w:style>
  <w:style w:type="table" w:styleId="Tabela-Siatka">
    <w:name w:val="Table Grid"/>
    <w:basedOn w:val="Standardowy"/>
    <w:uiPriority w:val="39"/>
    <w:rsid w:val="00AD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 (4)_"/>
    <w:basedOn w:val="Domylnaczcionkaakapitu"/>
    <w:link w:val="Bodytext40"/>
    <w:rsid w:val="00061FF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061FF4"/>
    <w:pPr>
      <w:widowControl w:val="0"/>
      <w:shd w:val="clear" w:color="auto" w:fill="FFFFFF"/>
      <w:spacing w:before="440" w:after="440" w:line="234" w:lineRule="exact"/>
      <w:jc w:val="both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Heading2">
    <w:name w:val="Heading #2_"/>
    <w:basedOn w:val="Domylnaczcionkaakapitu"/>
    <w:link w:val="Heading20"/>
    <w:rsid w:val="008620D6"/>
    <w:rPr>
      <w:sz w:val="21"/>
      <w:szCs w:val="21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8620D6"/>
    <w:pPr>
      <w:widowControl w:val="0"/>
      <w:shd w:val="clear" w:color="auto" w:fill="FFFFFF"/>
      <w:spacing w:before="120" w:after="120" w:line="240" w:lineRule="exact"/>
      <w:jc w:val="both"/>
      <w:outlineLvl w:val="1"/>
    </w:pPr>
    <w:rPr>
      <w:sz w:val="21"/>
      <w:szCs w:val="21"/>
      <w:lang w:eastAsia="pl-PL"/>
    </w:rPr>
  </w:style>
  <w:style w:type="character" w:customStyle="1" w:styleId="Bodytext2">
    <w:name w:val="Body text (2)_"/>
    <w:basedOn w:val="Domylnaczcionkaakapitu"/>
    <w:link w:val="Bodytext20"/>
    <w:rsid w:val="008620D6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620D6"/>
    <w:pPr>
      <w:widowControl w:val="0"/>
      <w:shd w:val="clear" w:color="auto" w:fill="FFFFFF"/>
    </w:pPr>
    <w:rPr>
      <w:sz w:val="20"/>
      <w:szCs w:val="20"/>
      <w:lang w:eastAsia="pl-PL"/>
    </w:rPr>
  </w:style>
  <w:style w:type="character" w:customStyle="1" w:styleId="Bodytext285ptBold">
    <w:name w:val="Body text (2) + 8.5 pt;Bold"/>
    <w:basedOn w:val="Bodytext2"/>
    <w:rsid w:val="008620D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Bodytext295pt">
    <w:name w:val="Body text (2) + 9.5 pt"/>
    <w:basedOn w:val="Bodytext2"/>
    <w:rsid w:val="008620D6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odytext29pt">
    <w:name w:val="Body text (2) + 9 pt"/>
    <w:basedOn w:val="Bodytext2"/>
    <w:rsid w:val="008620D6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Bodytext28pt">
    <w:name w:val="Body text (2) + 8 pt"/>
    <w:basedOn w:val="Bodytext2"/>
    <w:rsid w:val="008620D6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FD5566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85pt">
    <w:name w:val="Body text (2) + 8.5 pt"/>
    <w:basedOn w:val="Bodytext2"/>
    <w:rsid w:val="00923505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Bodytext24pt">
    <w:name w:val="Body text (2) + 4 pt"/>
    <w:basedOn w:val="Bodytext2"/>
    <w:rsid w:val="00923505"/>
    <w:rPr>
      <w:rFonts w:ascii="Arial" w:eastAsia="Arial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pl-PL" w:eastAsia="pl-PL" w:bidi="pl-PL"/>
    </w:rPr>
  </w:style>
  <w:style w:type="character" w:customStyle="1" w:styleId="Bodytext2115pt">
    <w:name w:val="Body text (2) + 11.5 pt"/>
    <w:basedOn w:val="Bodytext2"/>
    <w:rsid w:val="0092350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pl-PL" w:eastAsia="pl-PL" w:bidi="pl-PL"/>
    </w:rPr>
  </w:style>
  <w:style w:type="character" w:customStyle="1" w:styleId="Bodytext214pt">
    <w:name w:val="Body text (2) + 14 pt"/>
    <w:basedOn w:val="Bodytext2"/>
    <w:rsid w:val="001172E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pl-PL" w:eastAsia="pl-PL" w:bidi="pl-PL"/>
    </w:rPr>
  </w:style>
  <w:style w:type="character" w:customStyle="1" w:styleId="Bodytext2105pt">
    <w:name w:val="Body text (2) + 10.5 pt"/>
    <w:basedOn w:val="Bodytext2"/>
    <w:rsid w:val="001172E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Bodytext2105ptSmallCaps">
    <w:name w:val="Body text (2) + 10.5 pt;Small Caps"/>
    <w:basedOn w:val="Bodytext2"/>
    <w:rsid w:val="001172EB"/>
    <w:rPr>
      <w:rFonts w:ascii="Arial" w:eastAsia="Arial" w:hAnsi="Arial" w:cs="Arial"/>
      <w:b w:val="0"/>
      <w:bCs w:val="0"/>
      <w:i w:val="0"/>
      <w:iCs w:val="0"/>
      <w:smallCaps/>
      <w:strike w:val="0"/>
      <w:color w:val="425268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Bodytext29ptBold">
    <w:name w:val="Body text (2) + 9 pt;Bold"/>
    <w:basedOn w:val="Bodytext2"/>
    <w:rsid w:val="00C93CD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Bodytext275pt">
    <w:name w:val="Body text (2) + 7.5 pt"/>
    <w:basedOn w:val="Bodytext2"/>
    <w:rsid w:val="00A42165"/>
    <w:rPr>
      <w:rFonts w:ascii="Arial" w:eastAsia="Arial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Bodytext3">
    <w:name w:val="Body text (3)_"/>
    <w:basedOn w:val="Domylnaczcionkaakapitu"/>
    <w:link w:val="Bodytext30"/>
    <w:rsid w:val="00A42165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42165"/>
    <w:pPr>
      <w:widowControl w:val="0"/>
      <w:shd w:val="clear" w:color="auto" w:fill="FFFFFF"/>
      <w:spacing w:before="140" w:line="250" w:lineRule="exact"/>
      <w:ind w:hanging="1840"/>
    </w:pPr>
    <w:rPr>
      <w:rFonts w:ascii="Arial" w:eastAsia="Arial" w:hAnsi="Arial" w:cs="Arial"/>
      <w:sz w:val="15"/>
      <w:szCs w:val="15"/>
      <w:lang w:eastAsia="pl-PL"/>
    </w:rPr>
  </w:style>
  <w:style w:type="paragraph" w:customStyle="1" w:styleId="Numerowanie1">
    <w:name w:val="Numerowanie1"/>
    <w:basedOn w:val="Normalny"/>
    <w:next w:val="Normalny"/>
    <w:rsid w:val="00B8374B"/>
    <w:pPr>
      <w:suppressAutoHyphens/>
      <w:ind w:left="360" w:hanging="360"/>
      <w:jc w:val="both"/>
    </w:pPr>
    <w:rPr>
      <w:rFonts w:ascii="Calibri" w:hAnsi="Calibri"/>
      <w:sz w:val="22"/>
    </w:rPr>
  </w:style>
  <w:style w:type="table" w:customStyle="1" w:styleId="Tabela-Siatka2">
    <w:name w:val="Tabela - Siatka2"/>
    <w:basedOn w:val="Standardowy"/>
    <w:next w:val="Tabela-Siatka"/>
    <w:uiPriority w:val="59"/>
    <w:rsid w:val="00BD22A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Domylnaczcionkaakapitu"/>
    <w:link w:val="Tekstpodstawowy6"/>
    <w:rsid w:val="0070639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podstawowy6">
    <w:name w:val="Tekst podstawowy6"/>
    <w:basedOn w:val="Normalny"/>
    <w:link w:val="Bodytext"/>
    <w:rsid w:val="00706396"/>
    <w:pPr>
      <w:shd w:val="clear" w:color="auto" w:fill="FFFFFF"/>
      <w:spacing w:after="480" w:line="264" w:lineRule="exact"/>
      <w:ind w:hanging="780"/>
      <w:jc w:val="both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5">
    <w:name w:val="Tabela - Siatka5"/>
    <w:basedOn w:val="Standardowy"/>
    <w:next w:val="Tabela-Siatka"/>
    <w:uiPriority w:val="39"/>
    <w:rsid w:val="00F82803"/>
    <w:pPr>
      <w:widowControl w:val="0"/>
    </w:pPr>
    <w:rPr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114219"/>
    <w:pPr>
      <w:widowControl w:val="0"/>
    </w:pPr>
    <w:rPr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114219"/>
    <w:pPr>
      <w:widowControl w:val="0"/>
    </w:pPr>
    <w:rPr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86A"/>
    <w:rPr>
      <w:rFonts w:ascii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12pt">
    <w:name w:val="Body text (2) + 12 pt"/>
    <w:basedOn w:val="Bodytext2"/>
    <w:rsid w:val="00423C6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Bodytext212ptItalic">
    <w:name w:val="Body text (2) + 12 pt;Italic"/>
    <w:basedOn w:val="Bodytext2"/>
    <w:rsid w:val="00423C6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Bodytext265ptBoldScaling40">
    <w:name w:val="Body text (2) + 6.5 pt;Bold;Scaling 40%"/>
    <w:basedOn w:val="Bodytext2"/>
    <w:rsid w:val="00423C64"/>
    <w:rPr>
      <w:rFonts w:ascii="Times New Roman" w:eastAsia="Times New Roman" w:hAnsi="Times New Roman" w:cs="Times New Roman"/>
      <w:b/>
      <w:bCs/>
      <w:color w:val="000000"/>
      <w:spacing w:val="0"/>
      <w:w w:val="40"/>
      <w:position w:val="0"/>
      <w:sz w:val="13"/>
      <w:szCs w:val="13"/>
      <w:shd w:val="clear" w:color="auto" w:fill="FFFFFF"/>
      <w:lang w:val="pl-PL" w:eastAsia="pl-PL" w:bidi="pl-PL"/>
    </w:rPr>
  </w:style>
  <w:style w:type="paragraph" w:styleId="Bezodstpw">
    <w:name w:val="No Spacing"/>
    <w:uiPriority w:val="1"/>
    <w:qFormat/>
    <w:rsid w:val="00423C64"/>
    <w:pPr>
      <w:jc w:val="both"/>
    </w:pPr>
    <w:rPr>
      <w:rFonts w:ascii="Arial" w:eastAsiaTheme="minorEastAsia" w:hAnsi="Arial" w:cstheme="minorBidi"/>
      <w:sz w:val="22"/>
      <w:szCs w:val="24"/>
      <w:lang w:eastAsia="en-US"/>
    </w:rPr>
  </w:style>
  <w:style w:type="character" w:customStyle="1" w:styleId="Bodytext5">
    <w:name w:val="Body text (5)_"/>
    <w:basedOn w:val="Domylnaczcionkaakapitu"/>
    <w:link w:val="Bodytext50"/>
    <w:rsid w:val="00423C6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423C64"/>
    <w:pPr>
      <w:widowControl w:val="0"/>
      <w:shd w:val="clear" w:color="auto" w:fill="FFFFFF"/>
      <w:spacing w:before="500" w:line="365" w:lineRule="exact"/>
      <w:ind w:hanging="560"/>
    </w:pPr>
    <w:rPr>
      <w:rFonts w:ascii="Arial" w:eastAsia="Arial" w:hAnsi="Arial" w:cs="Arial"/>
      <w:sz w:val="19"/>
      <w:szCs w:val="19"/>
      <w:lang w:eastAsia="pl-PL"/>
    </w:rPr>
  </w:style>
  <w:style w:type="paragraph" w:customStyle="1" w:styleId="BasicParagraph">
    <w:name w:val="[Basic Paragraph]"/>
    <w:basedOn w:val="Normalny"/>
    <w:link w:val="BasicParagraphZnak"/>
    <w:uiPriority w:val="99"/>
    <w:rsid w:val="00B75115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Pro-Regular" w:eastAsiaTheme="minorEastAsia" w:hAnsi="MinionPro-Regular" w:cs="MinionPro-Regular"/>
      <w:color w:val="000000"/>
      <w:sz w:val="22"/>
      <w:lang w:eastAsia="en-US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B75115"/>
    <w:rPr>
      <w:rFonts w:ascii="MinionPro-Regular" w:eastAsiaTheme="minorEastAsia" w:hAnsi="MinionPro-Regular" w:cs="MinionPro-Regular"/>
      <w:color w:val="000000"/>
      <w:sz w:val="22"/>
      <w:szCs w:val="24"/>
      <w:lang w:eastAsia="en-US"/>
    </w:rPr>
  </w:style>
  <w:style w:type="paragraph" w:customStyle="1" w:styleId="TekstPodstawowy0">
    <w:name w:val="Tekst Podstawowy"/>
    <w:basedOn w:val="BasicParagraph"/>
    <w:link w:val="TekstPodstawowyZnak0"/>
    <w:autoRedefine/>
    <w:qFormat/>
    <w:rsid w:val="00B75115"/>
    <w:pPr>
      <w:spacing w:line="360" w:lineRule="auto"/>
    </w:pPr>
    <w:rPr>
      <w:rFonts w:ascii="Arial" w:hAnsi="Arial" w:cs="Arial"/>
    </w:rPr>
  </w:style>
  <w:style w:type="character" w:customStyle="1" w:styleId="TekstPodstawowyZnak0">
    <w:name w:val="Tekst Podstawowy Znak"/>
    <w:basedOn w:val="BasicParagraphZnak"/>
    <w:link w:val="TekstPodstawowy0"/>
    <w:rsid w:val="00B75115"/>
    <w:rPr>
      <w:rFonts w:ascii="Arial" w:eastAsiaTheme="minorEastAsia" w:hAnsi="Arial" w:cs="Arial"/>
      <w:color w:val="000000"/>
      <w:sz w:val="22"/>
      <w:szCs w:val="24"/>
      <w:lang w:eastAsia="en-US"/>
    </w:rPr>
  </w:style>
  <w:style w:type="paragraph" w:customStyle="1" w:styleId="Znak">
    <w:name w:val="Znak"/>
    <w:basedOn w:val="BasicParagraph"/>
    <w:link w:val="ZnakZnak"/>
    <w:qFormat/>
    <w:rsid w:val="00B75115"/>
    <w:rPr>
      <w:rFonts w:ascii="Arial" w:hAnsi="Arial" w:cs="Arial"/>
      <w:i/>
      <w:iCs/>
    </w:rPr>
  </w:style>
  <w:style w:type="character" w:customStyle="1" w:styleId="ZnakZnak">
    <w:name w:val="Znak Znak"/>
    <w:basedOn w:val="BasicParagraphZnak"/>
    <w:link w:val="Znak"/>
    <w:rsid w:val="00B75115"/>
    <w:rPr>
      <w:rFonts w:ascii="Arial" w:eastAsiaTheme="minorEastAsia" w:hAnsi="Arial" w:cs="Arial"/>
      <w:i/>
      <w:iCs/>
      <w:color w:val="000000"/>
      <w:sz w:val="22"/>
      <w:szCs w:val="24"/>
      <w:lang w:eastAsia="en-US"/>
    </w:rPr>
  </w:style>
  <w:style w:type="paragraph" w:customStyle="1" w:styleId="Adres">
    <w:name w:val="Adres"/>
    <w:basedOn w:val="BasicParagraph"/>
    <w:link w:val="AdresZnak"/>
    <w:rsid w:val="00B75115"/>
    <w:rPr>
      <w:rFonts w:ascii="Arial" w:hAnsi="Arial" w:cs="Arial"/>
    </w:rPr>
  </w:style>
  <w:style w:type="character" w:customStyle="1" w:styleId="AdresZnak">
    <w:name w:val="Adres Znak"/>
    <w:basedOn w:val="BasicParagraphZnak"/>
    <w:link w:val="Adres"/>
    <w:rsid w:val="00B75115"/>
    <w:rPr>
      <w:rFonts w:ascii="Arial" w:eastAsiaTheme="minorEastAsia" w:hAnsi="Arial" w:cs="Arial"/>
      <w:color w:val="000000"/>
      <w:sz w:val="22"/>
      <w:szCs w:val="24"/>
      <w:lang w:eastAsia="en-US"/>
    </w:rPr>
  </w:style>
  <w:style w:type="paragraph" w:customStyle="1" w:styleId="Podstawowyakapitowy">
    <w:name w:val="[Podstawowy akapitowy]"/>
    <w:basedOn w:val="Normalny"/>
    <w:uiPriority w:val="99"/>
    <w:rsid w:val="00B75115"/>
    <w:pPr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 Pro" w:eastAsiaTheme="minorHAnsi" w:hAnsi="Minion Pro" w:cs="Minion Pro"/>
      <w:color w:val="000000"/>
      <w:sz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B75115"/>
    <w:rPr>
      <w:i/>
      <w:iCs/>
      <w:color w:val="808080" w:themeColor="text1" w:themeTint="7F"/>
    </w:rPr>
  </w:style>
  <w:style w:type="paragraph" w:styleId="Cytat">
    <w:name w:val="Quote"/>
    <w:basedOn w:val="Normalny"/>
    <w:next w:val="Normalny"/>
    <w:link w:val="CytatZnak"/>
    <w:uiPriority w:val="29"/>
    <w:qFormat/>
    <w:rsid w:val="00B75115"/>
    <w:pPr>
      <w:spacing w:after="120" w:line="276" w:lineRule="auto"/>
      <w:jc w:val="both"/>
    </w:pPr>
    <w:rPr>
      <w:rFonts w:ascii="Arial" w:eastAsiaTheme="minorEastAsia" w:hAnsi="Arial" w:cstheme="minorBidi"/>
      <w:iCs/>
      <w:color w:val="000000" w:themeColor="text1"/>
      <w:position w:val="10"/>
      <w:sz w:val="16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B75115"/>
    <w:rPr>
      <w:rFonts w:ascii="Arial" w:eastAsiaTheme="minorEastAsia" w:hAnsi="Arial" w:cstheme="minorBidi"/>
      <w:iCs/>
      <w:color w:val="000000" w:themeColor="text1"/>
      <w:position w:val="10"/>
      <w:sz w:val="16"/>
      <w:szCs w:val="24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5115"/>
    <w:pPr>
      <w:pBdr>
        <w:bottom w:val="single" w:sz="4" w:space="4" w:color="4F81BD" w:themeColor="accent1"/>
      </w:pBdr>
      <w:spacing w:before="200" w:after="280" w:line="276" w:lineRule="auto"/>
      <w:ind w:left="936" w:right="936"/>
      <w:jc w:val="both"/>
    </w:pPr>
    <w:rPr>
      <w:rFonts w:ascii="Arial" w:eastAsiaTheme="minorEastAsia" w:hAnsi="Arial" w:cstheme="minorBidi"/>
      <w:b/>
      <w:bCs/>
      <w:i/>
      <w:iCs/>
      <w:color w:val="4F81BD" w:themeColor="accent1"/>
      <w:sz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5115"/>
    <w:rPr>
      <w:rFonts w:ascii="Arial" w:eastAsiaTheme="minorEastAsia" w:hAnsi="Arial" w:cstheme="minorBidi"/>
      <w:b/>
      <w:bCs/>
      <w:i/>
      <w:iCs/>
      <w:color w:val="4F81BD" w:themeColor="accent1"/>
      <w:sz w:val="22"/>
      <w:szCs w:val="24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B75115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B75115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B75115"/>
    <w:rPr>
      <w:b/>
      <w:bCs/>
      <w:smallCaps/>
      <w:spacing w:val="5"/>
    </w:rPr>
  </w:style>
  <w:style w:type="character" w:styleId="Wyrnienieintensywne">
    <w:name w:val="Intense Emphasis"/>
    <w:basedOn w:val="Domylnaczcionkaakapitu"/>
    <w:uiPriority w:val="21"/>
    <w:qFormat/>
    <w:rsid w:val="00B75115"/>
    <w:rPr>
      <w:b w:val="0"/>
      <w:i/>
      <w:sz w:val="18"/>
      <w:szCs w:val="18"/>
      <w:lang w:val="pl-PL"/>
    </w:rPr>
  </w:style>
  <w:style w:type="character" w:customStyle="1" w:styleId="FontStyle22">
    <w:name w:val="Font Style22"/>
    <w:uiPriority w:val="99"/>
    <w:rsid w:val="00B7511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rsid w:val="00B75115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">
    <w:name w:val="Tekst treści"/>
    <w:basedOn w:val="Domylnaczcionkaakapitu"/>
    <w:rsid w:val="00B751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962E1C"/>
    <w:rPr>
      <w:rFonts w:ascii="Calibri" w:eastAsia="Calibri" w:hAnsi="Calibri"/>
      <w:sz w:val="20"/>
      <w:szCs w:val="20"/>
      <w:lang w:eastAsia="en-US"/>
    </w:rPr>
  </w:style>
  <w:style w:type="paragraph" w:styleId="Listapunktowana">
    <w:name w:val="List Bullet"/>
    <w:basedOn w:val="Normalny"/>
    <w:uiPriority w:val="99"/>
    <w:unhideWhenUsed/>
    <w:rsid w:val="005B727F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39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29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31884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0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31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25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1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je xmlns="c9feb2cd-160c-4593-b6db-1c47ee45af5b" xsi:nil="true"/>
    <Status xmlns="c9feb2cd-160c-4593-b6db-1c47ee45af5b">02.ZP-aktualizowany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BB8656157FE949B1577744080EA989" ma:contentTypeVersion="4" ma:contentTypeDescription="Utwórz nowy dokument." ma:contentTypeScope="" ma:versionID="750068e97f2ec1e2bab2f484aaa28749">
  <xsd:schema xmlns:xsd="http://www.w3.org/2001/XMLSchema" xmlns:xs="http://www.w3.org/2001/XMLSchema" xmlns:p="http://schemas.microsoft.com/office/2006/metadata/properties" xmlns:ns2="c9feb2cd-160c-4593-b6db-1c47ee45af5b" targetNamespace="http://schemas.microsoft.com/office/2006/metadata/properties" ma:root="true" ma:fieldsID="65db827dd1646065fffef96408126291" ns2:_="">
    <xsd:import namespace="c9feb2cd-160c-4593-b6db-1c47ee45af5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nformacj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b2cd-160c-4593-b6db-1c47ee45af5b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default="01.ZP-utworzony" ma:description="status dokumentu lub postępowania" ma:format="Dropdown" ma:internalName="Status">
      <xsd:simpleType>
        <xsd:restriction base="dms:Choice">
          <xsd:enumeration value="01.ZP-utworzony"/>
          <xsd:enumeration value="02.ZP-aktualizowany"/>
          <xsd:enumeration value="03.ZP-zaparkowany"/>
          <xsd:enumeration value="04.ZP-uzgodniony"/>
          <xsd:enumeration value="05.ZP-odrzucony"/>
          <xsd:enumeration value="06.ZP-zatwierdzony"/>
          <xsd:enumeration value="07.ZR-utworzony"/>
          <xsd:enumeration value="08.ZR-aktualizowany"/>
          <xsd:enumeration value="09.ZR-zaparkowany"/>
          <xsd:enumeration value="10.ZR-uzgodniony"/>
          <xsd:enumeration value="11.ZR-odrzucony"/>
          <xsd:enumeration value="12.ZR-zatwierdzony"/>
          <xsd:enumeration value="13.KP-utworzony"/>
          <xsd:enumeration value="14.KP-aktualizowany"/>
          <xsd:enumeration value="15.KP-zaparkowany"/>
          <xsd:enumeration value="16.KP-uzgodniony"/>
          <xsd:enumeration value="17.KP-odrzucony"/>
          <xsd:enumeration value="18.KP-zatwierdzony"/>
          <xsd:enumeration value="19.Anulowany"/>
        </xsd:restriction>
      </xsd:simpleType>
    </xsd:element>
    <xsd:element name="Informacje" ma:index="9" nillable="true" ma:displayName="Informacje" ma:description="Informacje dodatkowe o dokumencie lub katalogu" ma:internalName="Informacj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6F3658-86BC-4FFB-B598-DCB6E1D3E36C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c9feb2cd-160c-4593-b6db-1c47ee45af5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DFD962F-2860-400A-A702-51D1F1DB1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b2cd-160c-4593-b6db-1c47ee45a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2CE45-B352-42F0-934E-7916BA20F7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05BBC9-ECC2-4C87-9240-9D6AB7151B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1252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wa2113</dc:creator>
  <cp:keywords/>
  <dc:description/>
  <cp:lastModifiedBy>Jagielski Łukasz</cp:lastModifiedBy>
  <cp:revision>3</cp:revision>
  <cp:lastPrinted>2019-02-26T11:57:00Z</cp:lastPrinted>
  <dcterms:created xsi:type="dcterms:W3CDTF">2026-04-23T09:11:00Z</dcterms:created>
  <dcterms:modified xsi:type="dcterms:W3CDTF">2026-04-23T09:12:00Z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0x0101009ABB8656157FE949B1577744080EA989</vt:lpwstr>
  </property>
</Properties>
</file>