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CA74D" w14:textId="77777777" w:rsidR="00A30E89" w:rsidRPr="00437A42" w:rsidRDefault="00A30E89" w:rsidP="00A30E89">
      <w:pPr>
        <w:rPr>
          <w:rFonts w:eastAsia="Calibri" w:cs="Arial"/>
          <w:b/>
          <w:lang w:val="pl-PL"/>
        </w:rPr>
      </w:pPr>
    </w:p>
    <w:p w14:paraId="03869153" w14:textId="77777777" w:rsidR="00F110D9" w:rsidRPr="00D80216" w:rsidRDefault="00F110D9" w:rsidP="00F110D9">
      <w:pPr>
        <w:rPr>
          <w:lang w:val="pl-PL"/>
        </w:rPr>
      </w:pPr>
      <w:r w:rsidRPr="00D80216">
        <w:rPr>
          <w:noProof/>
          <w:lang w:val="pl-PL" w:eastAsia="pl-PL"/>
        </w:rPr>
        <w:drawing>
          <wp:inline distT="0" distB="0" distL="0" distR="0" wp14:anchorId="146FF7E0" wp14:editId="26850493">
            <wp:extent cx="2883079" cy="454660"/>
            <wp:effectExtent l="0" t="0" r="0" b="254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079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1C4A3" w14:textId="77777777" w:rsidR="00F110D9" w:rsidRPr="00D80216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</w:p>
    <w:p w14:paraId="796196D9" w14:textId="1DEF7ED2" w:rsidR="00F110D9" w:rsidRPr="00D80216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  <w:r w:rsidRPr="00D80216">
        <w:rPr>
          <w:b/>
          <w:bCs/>
          <w:color w:val="002F67"/>
          <w:sz w:val="28"/>
          <w:szCs w:val="28"/>
          <w:lang w:val="pl-PL"/>
        </w:rPr>
        <w:t>CZĘŚĆ III SWZ</w:t>
      </w:r>
    </w:p>
    <w:p w14:paraId="2FE509C7" w14:textId="77777777" w:rsidR="00F110D9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  <w:r w:rsidRPr="00D80216">
        <w:rPr>
          <w:b/>
          <w:bCs/>
          <w:color w:val="002F67"/>
          <w:sz w:val="28"/>
          <w:szCs w:val="28"/>
          <w:lang w:val="pl-PL"/>
        </w:rPr>
        <w:t>WZORY FORMULARZY</w:t>
      </w:r>
    </w:p>
    <w:p w14:paraId="00B4F662" w14:textId="77777777" w:rsidR="00F110D9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</w:p>
    <w:p w14:paraId="40626E25" w14:textId="77777777" w:rsidR="00F110D9" w:rsidRPr="000F7CFD" w:rsidRDefault="00F110D9" w:rsidP="00F110D9">
      <w:pPr>
        <w:widowControl w:val="0"/>
        <w:autoSpaceDE w:val="0"/>
        <w:autoSpaceDN w:val="0"/>
        <w:adjustRightInd w:val="0"/>
        <w:spacing w:before="360" w:after="360"/>
        <w:rPr>
          <w:rFonts w:eastAsiaTheme="majorEastAsia" w:cstheme="majorBidi"/>
          <w:b/>
          <w:bCs/>
          <w:color w:val="002F67"/>
          <w:sz w:val="28"/>
          <w:szCs w:val="28"/>
          <w:lang w:val="pl-PL"/>
        </w:rPr>
      </w:pPr>
      <w:r w:rsidRPr="000F7CFD">
        <w:rPr>
          <w:rFonts w:eastAsiaTheme="majorEastAsia" w:cstheme="majorBidi"/>
          <w:b/>
          <w:bCs/>
          <w:color w:val="002F67"/>
          <w:sz w:val="28"/>
          <w:szCs w:val="28"/>
          <w:lang w:val="pl-PL"/>
        </w:rPr>
        <w:t>SPIS ZAWARTOŚCI CZĘŚCI III:</w:t>
      </w:r>
    </w:p>
    <w:p w14:paraId="323E6AFE" w14:textId="0688E433" w:rsidR="00030DFC" w:rsidRDefault="00F110D9">
      <w:pPr>
        <w:pStyle w:val="Spistreci1"/>
        <w:rPr>
          <w:rFonts w:asciiTheme="minorHAnsi" w:hAnsiTheme="minorHAnsi"/>
          <w:b w:val="0"/>
          <w:noProof/>
        </w:rPr>
      </w:pPr>
      <w:r w:rsidRPr="00372F1F">
        <w:rPr>
          <w:rStyle w:val="Hipercze"/>
          <w:b w:val="0"/>
          <w:bCs/>
        </w:rPr>
        <w:fldChar w:fldCharType="begin"/>
      </w:r>
      <w:r w:rsidRPr="00CA6521">
        <w:rPr>
          <w:rStyle w:val="Hipercze"/>
          <w:bCs/>
        </w:rPr>
        <w:instrText xml:space="preserve"> TOC \o "1-3" \h \z \u </w:instrText>
      </w:r>
      <w:r w:rsidRPr="00372F1F">
        <w:rPr>
          <w:rStyle w:val="Hipercze"/>
          <w:b w:val="0"/>
          <w:bCs/>
        </w:rPr>
        <w:fldChar w:fldCharType="separate"/>
      </w:r>
      <w:hyperlink w:anchor="_Toc160533543" w:history="1">
        <w:r w:rsidR="00030DFC" w:rsidRPr="00F008EB">
          <w:rPr>
            <w:rStyle w:val="Hipercze"/>
            <w:bCs/>
            <w:noProof/>
          </w:rPr>
          <w:t>Wzór nr 1 Części III SWZ FORMULARZ OFERTY</w:t>
        </w:r>
        <w:r w:rsidR="00030DFC">
          <w:rPr>
            <w:noProof/>
            <w:webHidden/>
          </w:rPr>
          <w:tab/>
        </w:r>
        <w:r w:rsidR="00030DFC">
          <w:rPr>
            <w:noProof/>
            <w:webHidden/>
          </w:rPr>
          <w:fldChar w:fldCharType="begin"/>
        </w:r>
        <w:r w:rsidR="00030DFC">
          <w:rPr>
            <w:noProof/>
            <w:webHidden/>
          </w:rPr>
          <w:instrText xml:space="preserve"> PAGEREF _Toc160533543 \h </w:instrText>
        </w:r>
        <w:r w:rsidR="00030DFC">
          <w:rPr>
            <w:noProof/>
            <w:webHidden/>
          </w:rPr>
        </w:r>
        <w:r w:rsidR="00030DFC">
          <w:rPr>
            <w:noProof/>
            <w:webHidden/>
          </w:rPr>
          <w:fldChar w:fldCharType="separate"/>
        </w:r>
        <w:r w:rsidR="00030DFC">
          <w:rPr>
            <w:noProof/>
            <w:webHidden/>
          </w:rPr>
          <w:t>2</w:t>
        </w:r>
        <w:r w:rsidR="00030DFC">
          <w:rPr>
            <w:noProof/>
            <w:webHidden/>
          </w:rPr>
          <w:fldChar w:fldCharType="end"/>
        </w:r>
      </w:hyperlink>
    </w:p>
    <w:p w14:paraId="586086B8" w14:textId="74C0054D" w:rsidR="00F110D9" w:rsidRPr="000F7CFD" w:rsidRDefault="00F110D9" w:rsidP="006E2FC8">
      <w:pPr>
        <w:pStyle w:val="Spistreci2"/>
        <w:rPr>
          <w:rFonts w:cs="Arial"/>
          <w:color w:val="000000"/>
          <w:szCs w:val="20"/>
        </w:rPr>
      </w:pPr>
      <w:r w:rsidRPr="00372F1F">
        <w:rPr>
          <w:rStyle w:val="Hipercze"/>
          <w:b w:val="0"/>
        </w:rPr>
        <w:fldChar w:fldCharType="end"/>
      </w:r>
    </w:p>
    <w:p w14:paraId="0A1D2FD1" w14:textId="77777777" w:rsidR="00F110D9" w:rsidRPr="000F7CFD" w:rsidRDefault="00F110D9" w:rsidP="00F110D9">
      <w:pPr>
        <w:widowControl w:val="0"/>
        <w:autoSpaceDE w:val="0"/>
        <w:autoSpaceDN w:val="0"/>
        <w:adjustRightInd w:val="0"/>
        <w:spacing w:before="120"/>
        <w:rPr>
          <w:rFonts w:cs="Arial"/>
          <w:color w:val="000000"/>
          <w:sz w:val="20"/>
          <w:szCs w:val="20"/>
          <w:lang w:val="pl-PL"/>
        </w:rPr>
        <w:sectPr w:rsidR="00F110D9" w:rsidRPr="000F7CFD" w:rsidSect="005825EC">
          <w:footerReference w:type="default" r:id="rId12"/>
          <w:pgSz w:w="11907" w:h="16839" w:code="9"/>
          <w:pgMar w:top="1417" w:right="1417" w:bottom="1417" w:left="1417" w:header="709" w:footer="709" w:gutter="0"/>
          <w:cols w:space="708"/>
          <w:noEndnote/>
          <w:docGrid w:linePitch="360"/>
        </w:sectPr>
      </w:pPr>
    </w:p>
    <w:p w14:paraId="1CC018C7" w14:textId="262142D0" w:rsidR="00F110D9" w:rsidRPr="009456EC" w:rsidRDefault="00F110D9" w:rsidP="00752363">
      <w:pPr>
        <w:keepNext/>
        <w:keepLines/>
        <w:spacing w:before="240" w:after="240"/>
        <w:ind w:firstLine="5812"/>
        <w:outlineLvl w:val="0"/>
        <w:rPr>
          <w:b/>
          <w:bCs/>
          <w:color w:val="002F67"/>
          <w:sz w:val="28"/>
          <w:szCs w:val="28"/>
          <w:lang w:val="pl-PL"/>
        </w:rPr>
      </w:pPr>
      <w:bookmarkStart w:id="0" w:name="_Toc437509330"/>
      <w:bookmarkStart w:id="1" w:name="_Toc442767634"/>
      <w:bookmarkStart w:id="2" w:name="_Toc447264468"/>
      <w:bookmarkStart w:id="3" w:name="_Toc463000709"/>
      <w:bookmarkStart w:id="4" w:name="_Toc466015976"/>
      <w:bookmarkStart w:id="5" w:name="_Toc466450719"/>
      <w:bookmarkStart w:id="6" w:name="_Toc466548175"/>
      <w:bookmarkStart w:id="7" w:name="_Toc466974013"/>
      <w:bookmarkStart w:id="8" w:name="_Toc467153573"/>
      <w:bookmarkStart w:id="9" w:name="_Toc468098246"/>
      <w:bookmarkStart w:id="10" w:name="_Toc469648548"/>
      <w:bookmarkStart w:id="11" w:name="_Toc472314151"/>
      <w:bookmarkStart w:id="12" w:name="_Toc160533543"/>
      <w:r w:rsidRPr="009456EC">
        <w:rPr>
          <w:b/>
          <w:bCs/>
          <w:color w:val="002F67"/>
          <w:sz w:val="28"/>
          <w:szCs w:val="28"/>
          <w:lang w:val="pl-PL"/>
        </w:rPr>
        <w:lastRenderedPageBreak/>
        <w:t>Wzór nr 1 Części III SWZ</w:t>
      </w:r>
      <w:r w:rsidRPr="009456EC">
        <w:rPr>
          <w:b/>
          <w:bCs/>
          <w:color w:val="002F67"/>
          <w:sz w:val="28"/>
          <w:szCs w:val="28"/>
          <w:lang w:val="pl-PL"/>
        </w:rPr>
        <w:br/>
        <w:t>FORMULARZ OFERTY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835872" w14:textId="45D983BD" w:rsidR="00F110D9" w:rsidRDefault="00F110D9" w:rsidP="00F110D9">
      <w:pPr>
        <w:widowControl w:val="0"/>
        <w:spacing w:before="120"/>
        <w:rPr>
          <w:rFonts w:cs="Arial"/>
          <w:b/>
          <w:sz w:val="20"/>
          <w:szCs w:val="20"/>
          <w:lang w:val="pl-PL"/>
        </w:rPr>
      </w:pPr>
      <w:r w:rsidRPr="000F7CFD">
        <w:rPr>
          <w:rFonts w:cs="Arial"/>
          <w:b/>
          <w:sz w:val="20"/>
          <w:szCs w:val="20"/>
          <w:lang w:val="pl-PL"/>
        </w:rPr>
        <w:t>I. OFERTĘ składa:</w:t>
      </w:r>
    </w:p>
    <w:tbl>
      <w:tblPr>
        <w:tblW w:w="9489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244"/>
      </w:tblGrid>
      <w:tr w:rsidR="00B43DA3" w:rsidRPr="00B55155" w14:paraId="42ECA77C" w14:textId="77777777" w:rsidTr="00C4781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B8F139" w14:textId="0BC2FEDB" w:rsidR="00B43DA3" w:rsidRPr="00B55155" w:rsidRDefault="00B43DA3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Pełna nazwa Wykonawcy</w:t>
            </w:r>
          </w:p>
          <w:p w14:paraId="3C0AFCA3" w14:textId="1890F2E5" w:rsidR="00B43DA3" w:rsidRPr="00B55155" w:rsidRDefault="00B43DA3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678" w14:textId="77777777" w:rsidR="00B43DA3" w:rsidRPr="00B55155" w:rsidRDefault="00B43DA3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B43DA3" w:rsidRPr="00B55155" w14:paraId="17C7E924" w14:textId="77777777" w:rsidTr="00C4781C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E21B3D" w14:textId="77777777" w:rsidR="00B43DA3" w:rsidRPr="00B55155" w:rsidRDefault="00B43DA3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Adres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C3BA8CE" w14:textId="77777777" w:rsidR="00B43DA3" w:rsidRPr="00B55155" w:rsidRDefault="00B43DA3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B43DA3" w:rsidRPr="00B55155" w14:paraId="2971BE84" w14:textId="77777777" w:rsidTr="00C4781C">
        <w:trPr>
          <w:trHeight w:val="306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7B8C2" w14:textId="77777777" w:rsidR="00B43DA3" w:rsidRPr="00B55155" w:rsidRDefault="00B43DA3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e-mail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987CA89" w14:textId="77777777" w:rsidR="00B43DA3" w:rsidRPr="00B55155" w:rsidRDefault="00B43DA3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B43DA3" w:rsidRPr="00B55155" w14:paraId="2F869FDC" w14:textId="77777777" w:rsidTr="00C4781C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A69224" w14:textId="77777777" w:rsidR="00B43DA3" w:rsidRPr="00B55155" w:rsidRDefault="00B43DA3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nr telefonu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0412DCC" w14:textId="77777777" w:rsidR="00B43DA3" w:rsidRPr="00B55155" w:rsidRDefault="00B43DA3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B43DA3" w:rsidRPr="00B55155" w14:paraId="6566D7FA" w14:textId="77777777" w:rsidTr="00C4781C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AF8FF7" w14:textId="3B3FBB45" w:rsidR="00B43DA3" w:rsidRPr="00B55155" w:rsidRDefault="006C1054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NIP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D6CB" w14:textId="77777777" w:rsidR="00B43DA3" w:rsidRPr="00B55155" w:rsidRDefault="00B43DA3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C1054" w:rsidRPr="00B55155" w14:paraId="49212785" w14:textId="77777777" w:rsidTr="006C1054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CB08C8" w14:textId="77777777" w:rsidR="006C1054" w:rsidRPr="00B55155" w:rsidRDefault="006C1054" w:rsidP="00F52FC5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B55155">
              <w:rPr>
                <w:rFonts w:cs="Arial"/>
                <w:iCs/>
                <w:sz w:val="20"/>
                <w:lang w:val="pl-PL" w:eastAsia="pl-PL"/>
              </w:rPr>
              <w:t>Dane osoby uprawnionej do kontaktu z Zamawiającym w</w:t>
            </w:r>
            <w:r>
              <w:rPr>
                <w:rFonts w:cs="Arial"/>
                <w:iCs/>
                <w:sz w:val="20"/>
                <w:lang w:val="pl-PL" w:eastAsia="pl-PL"/>
              </w:rPr>
              <w:t> </w:t>
            </w:r>
            <w:r w:rsidRPr="00B55155">
              <w:rPr>
                <w:rFonts w:cs="Arial"/>
                <w:iCs/>
                <w:sz w:val="20"/>
                <w:lang w:val="pl-PL" w:eastAsia="pl-PL"/>
              </w:rPr>
              <w:t>trakcie postępowania (dane będą służyły do przekazywania korespondencji)</w:t>
            </w:r>
          </w:p>
          <w:p w14:paraId="35786E6F" w14:textId="6E56BFDA" w:rsidR="006C1054" w:rsidRPr="00B55155" w:rsidRDefault="006C1054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iCs/>
                <w:sz w:val="20"/>
                <w:lang w:val="pl-PL" w:eastAsia="pl-PL"/>
              </w:rPr>
              <w:t>imię i nazwisko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8315F47" w14:textId="77777777" w:rsidR="006C1054" w:rsidRPr="00B55155" w:rsidRDefault="006C1054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C1054" w:rsidRPr="00B55155" w14:paraId="20DBA177" w14:textId="77777777" w:rsidTr="006C1054">
        <w:trPr>
          <w:trHeight w:val="1477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D45353" w14:textId="23EC58B1" w:rsidR="006C1054" w:rsidRPr="00B55155" w:rsidRDefault="006C1054" w:rsidP="00F52FC5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B55155">
              <w:rPr>
                <w:rFonts w:cs="Arial"/>
                <w:iCs/>
                <w:sz w:val="20"/>
                <w:lang w:val="pl-PL" w:eastAsia="pl-PL"/>
              </w:rPr>
              <w:t>Adres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98D6800" w14:textId="77777777" w:rsidR="006C1054" w:rsidRPr="00B55155" w:rsidRDefault="006C1054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C1054" w:rsidRPr="00B55155" w14:paraId="789ECBC8" w14:textId="77777777" w:rsidTr="00C4781C">
        <w:trPr>
          <w:trHeight w:val="394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CE276D" w14:textId="3D1338F8" w:rsidR="006C1054" w:rsidRPr="00B55155" w:rsidRDefault="006C1054" w:rsidP="00F52FC5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B55155">
              <w:rPr>
                <w:rFonts w:cs="Arial"/>
                <w:iCs/>
                <w:sz w:val="20"/>
                <w:lang w:val="pl-PL" w:eastAsia="pl-PL"/>
              </w:rPr>
              <w:t>e-mail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3CB483B" w14:textId="77777777" w:rsidR="006C1054" w:rsidRPr="00B55155" w:rsidRDefault="006C1054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C1054" w:rsidRPr="00B55155" w14:paraId="56158549" w14:textId="77777777" w:rsidTr="006C1054">
        <w:trPr>
          <w:trHeight w:val="36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FCBB60" w14:textId="257D648D" w:rsidR="006C1054" w:rsidRPr="00B55155" w:rsidRDefault="006C1054" w:rsidP="00F52FC5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B55155">
              <w:rPr>
                <w:rFonts w:cs="Arial"/>
                <w:iCs/>
                <w:sz w:val="20"/>
                <w:lang w:val="pl-PL" w:eastAsia="pl-PL"/>
              </w:rPr>
              <w:t xml:space="preserve">nr </w:t>
            </w:r>
            <w:r>
              <w:rPr>
                <w:rFonts w:cs="Arial"/>
                <w:iCs/>
                <w:sz w:val="20"/>
                <w:lang w:val="pl-PL" w:eastAsia="pl-PL"/>
              </w:rPr>
              <w:t>tel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5EAA" w14:textId="77777777" w:rsidR="006C1054" w:rsidRPr="00B55155" w:rsidRDefault="006C1054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</w:tbl>
    <w:p w14:paraId="0B703CE3" w14:textId="77777777" w:rsidR="006C1054" w:rsidRDefault="00F110D9" w:rsidP="00F110D9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cs="Arial"/>
          <w:spacing w:val="-3"/>
          <w:sz w:val="20"/>
          <w:lang w:val="pl-PL" w:eastAsia="pl-PL"/>
        </w:rPr>
      </w:pPr>
      <w:r>
        <w:rPr>
          <w:rFonts w:cs="Arial"/>
          <w:spacing w:val="-3"/>
          <w:sz w:val="20"/>
          <w:lang w:val="pl-PL" w:eastAsia="pl-PL"/>
        </w:rPr>
        <w:t>d</w:t>
      </w:r>
      <w:r w:rsidRPr="000F7CFD">
        <w:rPr>
          <w:rFonts w:cs="Arial"/>
          <w:spacing w:val="-3"/>
          <w:sz w:val="20"/>
          <w:lang w:val="pl-PL" w:eastAsia="pl-PL"/>
        </w:rPr>
        <w:t>la</w:t>
      </w:r>
      <w:r>
        <w:rPr>
          <w:rFonts w:cs="Arial"/>
          <w:spacing w:val="-3"/>
          <w:sz w:val="20"/>
          <w:lang w:val="pl-PL" w:eastAsia="pl-PL"/>
        </w:rPr>
        <w:t xml:space="preserve"> </w:t>
      </w:r>
    </w:p>
    <w:p w14:paraId="5616F1A5" w14:textId="247DDC11" w:rsidR="00F110D9" w:rsidRDefault="00F110D9" w:rsidP="00F110D9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cs="Arial"/>
          <w:b/>
          <w:sz w:val="20"/>
          <w:lang w:val="pl-PL" w:eastAsia="pl-PL"/>
        </w:rPr>
      </w:pPr>
      <w:r w:rsidRPr="000F7CFD">
        <w:rPr>
          <w:rFonts w:cs="Arial"/>
          <w:b/>
          <w:sz w:val="20"/>
          <w:lang w:val="pl-PL" w:eastAsia="pl-PL"/>
        </w:rPr>
        <w:t>Polski</w:t>
      </w:r>
      <w:r>
        <w:rPr>
          <w:rFonts w:cs="Arial"/>
          <w:b/>
          <w:sz w:val="20"/>
          <w:lang w:val="pl-PL" w:eastAsia="pl-PL"/>
        </w:rPr>
        <w:t xml:space="preserve">ch Sieci Elektroenergetycznych </w:t>
      </w:r>
      <w:r w:rsidRPr="000F7CFD">
        <w:rPr>
          <w:rFonts w:cs="Arial"/>
          <w:b/>
          <w:sz w:val="20"/>
          <w:lang w:val="pl-PL" w:eastAsia="pl-PL"/>
        </w:rPr>
        <w:t>S.A.</w:t>
      </w:r>
      <w:r>
        <w:rPr>
          <w:rFonts w:cs="Arial"/>
          <w:b/>
          <w:sz w:val="20"/>
          <w:lang w:val="pl-PL" w:eastAsia="pl-PL"/>
        </w:rPr>
        <w:t xml:space="preserve"> </w:t>
      </w:r>
    </w:p>
    <w:p w14:paraId="49411A09" w14:textId="5B563D5F" w:rsidR="00F110D9" w:rsidRPr="00F02FD7" w:rsidRDefault="00F110D9" w:rsidP="00F110D9">
      <w:pPr>
        <w:widowControl w:val="0"/>
        <w:spacing w:before="120"/>
        <w:rPr>
          <w:rFonts w:cs="Arial"/>
          <w:sz w:val="20"/>
          <w:szCs w:val="20"/>
          <w:lang w:val="pl-PL"/>
        </w:rPr>
      </w:pPr>
      <w:r>
        <w:rPr>
          <w:rFonts w:cs="Arial"/>
          <w:b/>
          <w:sz w:val="20"/>
          <w:lang w:val="pl-PL" w:eastAsia="pl-PL"/>
        </w:rPr>
        <w:t xml:space="preserve">Adres: </w:t>
      </w:r>
      <w:r w:rsidRPr="00F02FD7">
        <w:rPr>
          <w:rFonts w:cs="Arial"/>
          <w:b/>
          <w:sz w:val="20"/>
          <w:szCs w:val="20"/>
          <w:lang w:val="pl-PL"/>
        </w:rPr>
        <w:t>ul. Warszawska 165, 05-520 Konstancin-Jeziorna</w:t>
      </w:r>
    </w:p>
    <w:p w14:paraId="1D79A9AC" w14:textId="7AFEE608" w:rsidR="00001F1C" w:rsidRDefault="00F110D9" w:rsidP="00D15EC3">
      <w:pPr>
        <w:tabs>
          <w:tab w:val="left" w:pos="709"/>
        </w:tabs>
        <w:spacing w:before="120"/>
        <w:rPr>
          <w:rFonts w:cs="Arial"/>
          <w:sz w:val="20"/>
          <w:szCs w:val="20"/>
          <w:lang w:val="pl-PL"/>
        </w:rPr>
      </w:pPr>
      <w:r w:rsidRPr="000F7CFD">
        <w:rPr>
          <w:rFonts w:cs="Arial"/>
          <w:sz w:val="20"/>
          <w:lang w:val="pl-PL" w:eastAsia="pl-PL"/>
        </w:rPr>
        <w:t xml:space="preserve">My niżej podpisani, oferujemy zgodnie z wymaganiami zawartymi w SWZ, w tym </w:t>
      </w:r>
      <w:r w:rsidR="00527D83">
        <w:rPr>
          <w:rFonts w:cs="Arial"/>
          <w:sz w:val="20"/>
          <w:lang w:val="pl-PL" w:eastAsia="pl-PL"/>
        </w:rPr>
        <w:t>w Projektowanych Postanowieniach</w:t>
      </w:r>
      <w:r w:rsidR="00527D83" w:rsidRPr="000F7CFD">
        <w:rPr>
          <w:rFonts w:cs="Arial"/>
          <w:sz w:val="20"/>
          <w:lang w:val="pl-PL" w:eastAsia="pl-PL"/>
        </w:rPr>
        <w:t xml:space="preserve"> </w:t>
      </w:r>
      <w:r w:rsidRPr="000F7CFD">
        <w:rPr>
          <w:rFonts w:cs="Arial"/>
          <w:sz w:val="20"/>
          <w:lang w:val="pl-PL" w:eastAsia="pl-PL"/>
        </w:rPr>
        <w:t xml:space="preserve">Umowy, jak też przepisami prawa obowiązującymi w Rzeczypospolitej Polskiej stosowanymi do prac będących przedmiotem </w:t>
      </w:r>
      <w:r w:rsidRPr="00AB0C51">
        <w:rPr>
          <w:rFonts w:cs="Arial"/>
          <w:sz w:val="20"/>
          <w:lang w:val="pl-PL" w:eastAsia="pl-PL"/>
        </w:rPr>
        <w:t>zamówienia,</w:t>
      </w:r>
      <w:r w:rsidR="00B33406">
        <w:rPr>
          <w:rFonts w:cs="Arial"/>
          <w:sz w:val="20"/>
          <w:lang w:val="pl-PL" w:eastAsia="pl-PL"/>
        </w:rPr>
        <w:t xml:space="preserve"> </w:t>
      </w:r>
      <w:r w:rsidRPr="00AB0C51">
        <w:rPr>
          <w:rFonts w:cs="Arial"/>
          <w:sz w:val="20"/>
          <w:lang w:val="pl-PL" w:eastAsia="pl-PL"/>
        </w:rPr>
        <w:t>wykonanie zamówienia objętego postępowaniem o nazwie</w:t>
      </w:r>
      <w:r w:rsidRPr="00914424">
        <w:rPr>
          <w:rFonts w:cs="Arial"/>
          <w:b/>
          <w:sz w:val="20"/>
          <w:lang w:val="pl-PL" w:eastAsia="pl-PL"/>
        </w:rPr>
        <w:t xml:space="preserve">: </w:t>
      </w:r>
      <w:r w:rsidR="00B33406" w:rsidRPr="00914424">
        <w:rPr>
          <w:rFonts w:cs="Arial"/>
          <w:b/>
          <w:sz w:val="20"/>
          <w:lang w:val="pl-PL" w:eastAsia="pl-PL"/>
        </w:rPr>
        <w:t>„</w:t>
      </w:r>
      <w:r w:rsidR="009456EC" w:rsidRPr="009456EC">
        <w:rPr>
          <w:rFonts w:cs="Arial"/>
          <w:b/>
          <w:sz w:val="20"/>
          <w:lang w:val="pl-PL" w:eastAsia="pl-PL"/>
        </w:rPr>
        <w:t>Modernizacja kancelarii PSE S.A w Konstancinie-Jeziorna oraz w ZKO Warszawa wraz z obsługą serwisową urządzeń przez okres 60 miesięcy</w:t>
      </w:r>
      <w:r w:rsidR="00B33406" w:rsidRPr="00914424">
        <w:rPr>
          <w:rFonts w:cs="Arial"/>
          <w:b/>
          <w:sz w:val="20"/>
          <w:lang w:val="pl-PL" w:eastAsia="pl-PL"/>
        </w:rPr>
        <w:t>”</w:t>
      </w:r>
      <w:r w:rsidRPr="00E15AFB">
        <w:rPr>
          <w:rFonts w:cs="Arial"/>
          <w:sz w:val="20"/>
          <w:lang w:val="pl-PL" w:eastAsia="pl-PL"/>
        </w:rPr>
        <w:t xml:space="preserve">; nr postępowania: </w:t>
      </w:r>
      <w:r w:rsidR="0061651B" w:rsidRPr="0061651B">
        <w:rPr>
          <w:rFonts w:cs="Arial"/>
          <w:sz w:val="20"/>
          <w:szCs w:val="20"/>
          <w:lang w:val="pl-PL"/>
        </w:rPr>
        <w:t>202</w:t>
      </w:r>
      <w:r w:rsidR="009456EC">
        <w:rPr>
          <w:rFonts w:cs="Arial"/>
          <w:sz w:val="20"/>
          <w:szCs w:val="20"/>
          <w:lang w:val="pl-PL"/>
        </w:rPr>
        <w:t>6</w:t>
      </w:r>
      <w:r w:rsidR="0061651B" w:rsidRPr="0061651B">
        <w:rPr>
          <w:rFonts w:cs="Arial"/>
          <w:sz w:val="20"/>
          <w:szCs w:val="20"/>
          <w:lang w:val="pl-PL"/>
        </w:rPr>
        <w:t>/WNP-</w:t>
      </w:r>
      <w:r w:rsidR="00030DFC" w:rsidRPr="0061651B">
        <w:rPr>
          <w:rFonts w:cs="Arial"/>
          <w:sz w:val="20"/>
          <w:szCs w:val="20"/>
          <w:lang w:val="pl-PL"/>
        </w:rPr>
        <w:t>0</w:t>
      </w:r>
      <w:r w:rsidR="009456EC">
        <w:rPr>
          <w:rFonts w:cs="Arial"/>
          <w:sz w:val="20"/>
          <w:szCs w:val="20"/>
          <w:lang w:val="pl-PL"/>
        </w:rPr>
        <w:t>093</w:t>
      </w:r>
      <w:r w:rsidR="0061651B" w:rsidRPr="0061651B">
        <w:rPr>
          <w:rFonts w:cs="Arial"/>
          <w:sz w:val="20"/>
          <w:szCs w:val="20"/>
          <w:lang w:val="pl-PL"/>
        </w:rPr>
        <w:t>-D</w:t>
      </w:r>
      <w:r w:rsidR="009456EC">
        <w:rPr>
          <w:rFonts w:cs="Arial"/>
          <w:sz w:val="20"/>
          <w:szCs w:val="20"/>
          <w:lang w:val="pl-PL"/>
        </w:rPr>
        <w:t>U</w:t>
      </w:r>
      <w:r w:rsidR="0061651B" w:rsidRPr="0061651B">
        <w:rPr>
          <w:rFonts w:cs="Arial"/>
          <w:sz w:val="20"/>
          <w:szCs w:val="20"/>
          <w:lang w:val="pl-PL"/>
        </w:rPr>
        <w:t>-</w:t>
      </w:r>
      <w:r w:rsidR="009456EC">
        <w:rPr>
          <w:rFonts w:cs="Arial"/>
          <w:sz w:val="20"/>
          <w:szCs w:val="20"/>
          <w:lang w:val="pl-PL"/>
        </w:rPr>
        <w:t>MSZ</w:t>
      </w:r>
      <w:r w:rsidR="0061651B">
        <w:rPr>
          <w:rFonts w:cs="Arial"/>
          <w:sz w:val="20"/>
          <w:szCs w:val="20"/>
          <w:lang w:val="pl-PL"/>
        </w:rPr>
        <w:t xml:space="preserve">, </w:t>
      </w:r>
    </w:p>
    <w:p w14:paraId="745237D8" w14:textId="77777777" w:rsidR="00B71C4D" w:rsidRPr="00B71C4D" w:rsidRDefault="00B71C4D" w:rsidP="00D15EC3">
      <w:pPr>
        <w:tabs>
          <w:tab w:val="left" w:pos="709"/>
        </w:tabs>
        <w:spacing w:before="120"/>
        <w:rPr>
          <w:rFonts w:cs="Arial"/>
          <w:b/>
          <w:bCs/>
          <w:sz w:val="20"/>
          <w:szCs w:val="20"/>
          <w:lang w:val="pl-PL"/>
        </w:rPr>
      </w:pPr>
    </w:p>
    <w:p w14:paraId="7350C417" w14:textId="6904B2F4" w:rsidR="00D15EC3" w:rsidRPr="00B71C4D" w:rsidRDefault="0061651B" w:rsidP="00D15EC3">
      <w:pPr>
        <w:tabs>
          <w:tab w:val="left" w:pos="709"/>
        </w:tabs>
        <w:spacing w:before="120"/>
        <w:rPr>
          <w:rFonts w:cs="Arial"/>
          <w:b/>
          <w:bCs/>
          <w:sz w:val="20"/>
          <w:szCs w:val="20"/>
          <w:lang w:val="pl-PL"/>
        </w:rPr>
      </w:pPr>
      <w:r w:rsidRPr="00B71C4D">
        <w:rPr>
          <w:rFonts w:cs="Arial"/>
          <w:b/>
          <w:bCs/>
          <w:sz w:val="20"/>
          <w:szCs w:val="20"/>
          <w:lang w:val="pl-PL"/>
        </w:rPr>
        <w:t>za cenę</w:t>
      </w:r>
      <w:r w:rsidR="00001F1C" w:rsidRPr="00B71C4D">
        <w:rPr>
          <w:rFonts w:cs="Arial"/>
          <w:b/>
          <w:bCs/>
          <w:sz w:val="20"/>
          <w:szCs w:val="20"/>
          <w:lang w:val="pl-PL"/>
        </w:rPr>
        <w:t xml:space="preserve"> netto łączną</w:t>
      </w:r>
      <w:r w:rsidR="00627865" w:rsidRPr="00B71C4D">
        <w:rPr>
          <w:rFonts w:cs="Arial"/>
          <w:b/>
          <w:bCs/>
          <w:sz w:val="20"/>
          <w:szCs w:val="20"/>
          <w:lang w:val="pl-PL"/>
        </w:rPr>
        <w:t xml:space="preserve"> (pkt. a) + b)</w:t>
      </w:r>
      <w:proofErr w:type="gramStart"/>
      <w:r w:rsidR="00627865" w:rsidRPr="00B71C4D">
        <w:rPr>
          <w:rFonts w:cs="Arial"/>
          <w:b/>
          <w:bCs/>
          <w:sz w:val="20"/>
          <w:szCs w:val="20"/>
          <w:lang w:val="pl-PL"/>
        </w:rPr>
        <w:t>)</w:t>
      </w:r>
      <w:r w:rsidR="002E0380" w:rsidRPr="00B71C4D">
        <w:rPr>
          <w:rFonts w:cs="Arial"/>
          <w:b/>
          <w:bCs/>
          <w:sz w:val="20"/>
          <w:szCs w:val="20"/>
          <w:lang w:val="pl-PL"/>
        </w:rPr>
        <w:t>:</w:t>
      </w:r>
      <w:r w:rsidR="00001F1C" w:rsidRPr="00B71C4D">
        <w:rPr>
          <w:rFonts w:cs="Arial"/>
          <w:b/>
          <w:bCs/>
          <w:sz w:val="20"/>
          <w:szCs w:val="20"/>
          <w:lang w:val="pl-PL"/>
        </w:rPr>
        <w:t>................</w:t>
      </w:r>
      <w:proofErr w:type="gramEnd"/>
      <w:r w:rsidR="00001F1C" w:rsidRPr="00B71C4D">
        <w:rPr>
          <w:rFonts w:cs="Arial"/>
          <w:b/>
          <w:bCs/>
          <w:sz w:val="20"/>
          <w:szCs w:val="20"/>
          <w:lang w:val="pl-PL"/>
        </w:rPr>
        <w:t>zł,</w:t>
      </w:r>
      <w:r w:rsidR="002E0380" w:rsidRPr="00B71C4D">
        <w:rPr>
          <w:rFonts w:cs="Arial"/>
          <w:b/>
          <w:bCs/>
          <w:sz w:val="20"/>
          <w:szCs w:val="20"/>
          <w:lang w:val="pl-PL"/>
        </w:rPr>
        <w:t xml:space="preserve"> w tym:</w:t>
      </w:r>
    </w:p>
    <w:p w14:paraId="48C9B548" w14:textId="17803A63" w:rsidR="00627865" w:rsidRDefault="00627865" w:rsidP="00627865">
      <w:pPr>
        <w:pStyle w:val="Akapitzlist"/>
        <w:numPr>
          <w:ilvl w:val="0"/>
          <w:numId w:val="14"/>
        </w:numPr>
        <w:tabs>
          <w:tab w:val="left" w:pos="709"/>
        </w:tabs>
        <w:spacing w:before="120"/>
        <w:rPr>
          <w:rFonts w:cs="Arial"/>
          <w:sz w:val="20"/>
          <w:szCs w:val="20"/>
        </w:rPr>
      </w:pPr>
      <w:r w:rsidRPr="00B71C4D">
        <w:rPr>
          <w:rFonts w:cs="Arial"/>
          <w:b/>
          <w:bCs/>
          <w:sz w:val="20"/>
          <w:szCs w:val="20"/>
        </w:rPr>
        <w:t>Urządzenia (2 sztuki) łączna cena netto …</w:t>
      </w:r>
      <w:proofErr w:type="gramStart"/>
      <w:r w:rsidRPr="00B71C4D">
        <w:rPr>
          <w:rFonts w:cs="Arial"/>
          <w:b/>
          <w:bCs/>
          <w:sz w:val="20"/>
          <w:szCs w:val="20"/>
        </w:rPr>
        <w:t>…….</w:t>
      </w:r>
      <w:proofErr w:type="gramEnd"/>
      <w:r w:rsidRPr="00B71C4D">
        <w:rPr>
          <w:rFonts w:cs="Arial"/>
          <w:b/>
          <w:bCs/>
          <w:sz w:val="20"/>
          <w:szCs w:val="20"/>
        </w:rPr>
        <w:t>. zł</w:t>
      </w:r>
      <w:r>
        <w:rPr>
          <w:rFonts w:cs="Arial"/>
          <w:sz w:val="20"/>
          <w:szCs w:val="20"/>
        </w:rPr>
        <w:t xml:space="preserve"> (</w:t>
      </w:r>
      <w:r w:rsidRPr="00627865">
        <w:rPr>
          <w:rFonts w:cs="Arial"/>
          <w:sz w:val="20"/>
          <w:szCs w:val="20"/>
        </w:rPr>
        <w:t>w cenie urządzenia jest zawarte wynagrodzenie za obsługę serwisową urządzeń i pozostałe czynności w ramach przedmiotu zamówienia, w tym związane z instalacją, konfiguracją urządzeń i oprogramowania, dokumentacją, szkoleniami</w:t>
      </w:r>
      <w:r>
        <w:rPr>
          <w:rFonts w:cs="Arial"/>
          <w:sz w:val="20"/>
          <w:szCs w:val="20"/>
        </w:rPr>
        <w:t>)</w:t>
      </w:r>
    </w:p>
    <w:p w14:paraId="661CDDE2" w14:textId="542E51CA" w:rsidR="00627865" w:rsidRPr="008C755B" w:rsidRDefault="00627865" w:rsidP="008C755B">
      <w:pPr>
        <w:pStyle w:val="Akapitzlist"/>
        <w:numPr>
          <w:ilvl w:val="0"/>
          <w:numId w:val="14"/>
        </w:numPr>
        <w:tabs>
          <w:tab w:val="left" w:pos="709"/>
        </w:tabs>
        <w:spacing w:before="120"/>
        <w:rPr>
          <w:rFonts w:cs="Arial"/>
          <w:sz w:val="20"/>
          <w:szCs w:val="20"/>
        </w:rPr>
      </w:pPr>
      <w:r w:rsidRPr="00B71C4D">
        <w:rPr>
          <w:rFonts w:cs="Arial"/>
          <w:b/>
          <w:bCs/>
          <w:sz w:val="20"/>
          <w:szCs w:val="20"/>
        </w:rPr>
        <w:t>Licencje (13 sztuk) łączna cena netto …</w:t>
      </w:r>
      <w:proofErr w:type="gramStart"/>
      <w:r w:rsidRPr="00B71C4D">
        <w:rPr>
          <w:rFonts w:cs="Arial"/>
          <w:b/>
          <w:bCs/>
          <w:sz w:val="20"/>
          <w:szCs w:val="20"/>
        </w:rPr>
        <w:t>…….</w:t>
      </w:r>
      <w:proofErr w:type="gramEnd"/>
      <w:r w:rsidRPr="00B71C4D">
        <w:rPr>
          <w:rFonts w:cs="Arial"/>
          <w:b/>
          <w:bCs/>
          <w:sz w:val="20"/>
          <w:szCs w:val="20"/>
        </w:rPr>
        <w:t>. zł</w:t>
      </w:r>
      <w:r>
        <w:rPr>
          <w:rFonts w:cs="Arial"/>
          <w:sz w:val="20"/>
          <w:szCs w:val="20"/>
        </w:rPr>
        <w:t xml:space="preserve"> (</w:t>
      </w:r>
      <w:r w:rsidRPr="00627865">
        <w:rPr>
          <w:rFonts w:cs="Arial"/>
          <w:sz w:val="20"/>
          <w:szCs w:val="20"/>
        </w:rPr>
        <w:t>w cenie licencji jest zawarta cena za wsparcie techniczne producenta dla licencji</w:t>
      </w:r>
      <w:r>
        <w:rPr>
          <w:rFonts w:cs="Arial"/>
          <w:sz w:val="20"/>
          <w:szCs w:val="20"/>
        </w:rPr>
        <w:t>)</w:t>
      </w:r>
    </w:p>
    <w:p w14:paraId="14F17A20" w14:textId="77777777" w:rsidR="00C411DF" w:rsidRDefault="00C411DF" w:rsidP="00FC1B41">
      <w:pPr>
        <w:tabs>
          <w:tab w:val="left" w:pos="8590"/>
        </w:tabs>
        <w:spacing w:before="120"/>
        <w:rPr>
          <w:rFonts w:cs="Arial"/>
          <w:b/>
          <w:sz w:val="20"/>
          <w:lang w:val="pl-PL" w:eastAsia="pl-PL"/>
        </w:rPr>
      </w:pPr>
    </w:p>
    <w:p w14:paraId="606E2DE0" w14:textId="4F9EAA20" w:rsidR="00F110D9" w:rsidRPr="000F7CFD" w:rsidRDefault="00F110D9" w:rsidP="00FC1B41">
      <w:pPr>
        <w:tabs>
          <w:tab w:val="left" w:pos="8590"/>
        </w:tabs>
        <w:spacing w:before="120"/>
        <w:rPr>
          <w:rFonts w:cs="Arial"/>
          <w:b/>
          <w:sz w:val="20"/>
          <w:lang w:val="pl-PL" w:eastAsia="pl-PL"/>
        </w:rPr>
      </w:pPr>
      <w:r w:rsidRPr="001516D4">
        <w:rPr>
          <w:rFonts w:cs="Arial"/>
          <w:b/>
          <w:sz w:val="20"/>
          <w:lang w:val="pl-PL" w:eastAsia="pl-PL"/>
        </w:rPr>
        <w:t>II. Przedkładając Zamawiającemu naszą ofertę oświadczamy, że:</w:t>
      </w:r>
      <w:r w:rsidR="00FC1B41">
        <w:rPr>
          <w:rFonts w:cs="Arial"/>
          <w:b/>
          <w:sz w:val="20"/>
          <w:lang w:val="pl-PL" w:eastAsia="pl-PL"/>
        </w:rPr>
        <w:tab/>
      </w:r>
    </w:p>
    <w:p w14:paraId="7DE2CABB" w14:textId="77777777" w:rsidR="00F110D9" w:rsidRPr="000F7CFD" w:rsidRDefault="00F110D9" w:rsidP="00406D44">
      <w:pPr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spacing w:before="120" w:after="0" w:line="240" w:lineRule="auto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>Spełniamy warunki udziału w postępowaniu dotyczące:</w:t>
      </w:r>
    </w:p>
    <w:p w14:paraId="00885868" w14:textId="77777777" w:rsidR="00F110D9" w:rsidRPr="000F7CFD" w:rsidRDefault="00F110D9" w:rsidP="00406D44">
      <w:pPr>
        <w:numPr>
          <w:ilvl w:val="1"/>
          <w:numId w:val="3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>posiadania uprawnień do wykonywania określonej działalności lub czynności, jeżeli przepisy prawa nakładają obowiązek ich posiadania,</w:t>
      </w:r>
    </w:p>
    <w:p w14:paraId="09B433A0" w14:textId="77777777" w:rsidR="00F110D9" w:rsidRPr="000F7CFD" w:rsidRDefault="00F110D9" w:rsidP="00406D44">
      <w:pPr>
        <w:numPr>
          <w:ilvl w:val="1"/>
          <w:numId w:val="3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lastRenderedPageBreak/>
        <w:t>posiadania wiedzy i doświadczenia;</w:t>
      </w:r>
    </w:p>
    <w:p w14:paraId="612D2A2F" w14:textId="77777777" w:rsidR="00F110D9" w:rsidRPr="000F7CFD" w:rsidRDefault="00F110D9" w:rsidP="00406D44">
      <w:pPr>
        <w:numPr>
          <w:ilvl w:val="1"/>
          <w:numId w:val="3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>dysponowania odpowiednim potencjałem technicznym oraz osobami zdolnymi do wykonania zamówienia;</w:t>
      </w:r>
    </w:p>
    <w:p w14:paraId="1CB84719" w14:textId="77777777" w:rsidR="00F110D9" w:rsidRPr="000F7CFD" w:rsidRDefault="00F110D9" w:rsidP="00406D44">
      <w:pPr>
        <w:numPr>
          <w:ilvl w:val="1"/>
          <w:numId w:val="3"/>
        </w:numPr>
        <w:spacing w:before="120" w:after="0" w:line="240" w:lineRule="auto"/>
        <w:jc w:val="left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 xml:space="preserve">sytuacji ekonomicznej i finansowej, </w:t>
      </w:r>
    </w:p>
    <w:p w14:paraId="648C492B" w14:textId="0F4EEF48" w:rsidR="00F110D9" w:rsidRDefault="00F110D9" w:rsidP="00F110D9">
      <w:pPr>
        <w:widowControl w:val="0"/>
        <w:autoSpaceDE w:val="0"/>
        <w:autoSpaceDN w:val="0"/>
        <w:spacing w:before="120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>opisane przez Zamawiającego w SWZ.</w:t>
      </w:r>
    </w:p>
    <w:p w14:paraId="2901F693" w14:textId="77777777" w:rsidR="00757855" w:rsidRPr="009456EC" w:rsidRDefault="00757855" w:rsidP="00406D44">
      <w:pPr>
        <w:widowControl w:val="0"/>
        <w:numPr>
          <w:ilvl w:val="0"/>
          <w:numId w:val="3"/>
        </w:numPr>
        <w:autoSpaceDE w:val="0"/>
        <w:autoSpaceDN w:val="0"/>
        <w:spacing w:before="120" w:line="240" w:lineRule="auto"/>
        <w:rPr>
          <w:rFonts w:cs="Arial"/>
          <w:color w:val="000000" w:themeColor="text1"/>
          <w:sz w:val="20"/>
          <w:szCs w:val="20"/>
          <w:lang w:val="pl-PL" w:eastAsia="pl-PL"/>
        </w:rPr>
      </w:pPr>
      <w:r w:rsidRPr="009456EC">
        <w:rPr>
          <w:rFonts w:cs="Arial"/>
          <w:color w:val="000000" w:themeColor="text1"/>
          <w:sz w:val="20"/>
          <w:szCs w:val="20"/>
          <w:lang w:val="pl-PL" w:eastAsia="pl-PL"/>
        </w:rPr>
        <w:t>nie podlegamy wykluczeniu z postępowania.</w:t>
      </w:r>
    </w:p>
    <w:p w14:paraId="4B5D302E" w14:textId="28A22AE8" w:rsidR="00757855" w:rsidRPr="006675F1" w:rsidRDefault="00757855" w:rsidP="006675F1">
      <w:pPr>
        <w:pStyle w:val="Akapitzlist"/>
        <w:widowControl w:val="0"/>
        <w:numPr>
          <w:ilvl w:val="0"/>
          <w:numId w:val="3"/>
        </w:numPr>
        <w:spacing w:before="120" w:line="240" w:lineRule="auto"/>
        <w:ind w:left="357" w:hanging="357"/>
        <w:rPr>
          <w:rFonts w:cs="Arial"/>
          <w:sz w:val="20"/>
          <w:szCs w:val="20"/>
        </w:rPr>
      </w:pPr>
      <w:r w:rsidRPr="007C0821">
        <w:rPr>
          <w:rFonts w:cs="Arial"/>
          <w:b/>
          <w:sz w:val="20"/>
          <w:szCs w:val="20"/>
          <w:u w:val="single"/>
        </w:rPr>
        <w:t>nie zalegam(y)</w:t>
      </w:r>
      <w:r w:rsidRPr="007C0821">
        <w:rPr>
          <w:rFonts w:cs="Arial"/>
          <w:sz w:val="20"/>
          <w:szCs w:val="20"/>
        </w:rPr>
        <w:t xml:space="preserve"> z opłacaniem podatków, opłat oraz składek na ubezpieczenie zdrowotne lub społeczne, lub </w:t>
      </w:r>
      <w:r w:rsidRPr="007C0821">
        <w:rPr>
          <w:rFonts w:cs="Arial"/>
          <w:b/>
          <w:sz w:val="20"/>
          <w:szCs w:val="20"/>
          <w:u w:val="single"/>
        </w:rPr>
        <w:t>oświadczam(y)*, że</w:t>
      </w:r>
      <w:r w:rsidRPr="007C0821">
        <w:rPr>
          <w:rFonts w:cs="Arial"/>
          <w:sz w:val="20"/>
          <w:szCs w:val="20"/>
        </w:rPr>
        <w:t xml:space="preserve"> uzyskałem (uzyskaliśmy) przewidziane prawem zwolnienie, odroczenie lub </w:t>
      </w:r>
      <w:r w:rsidRPr="006675F1">
        <w:rPr>
          <w:rFonts w:cs="Arial"/>
          <w:sz w:val="20"/>
          <w:szCs w:val="20"/>
        </w:rPr>
        <w:t>rozłożenie na raty zaległych płatności lub wstrzymanie w całości wykonania decyzji właściwego organu.</w:t>
      </w:r>
    </w:p>
    <w:p w14:paraId="46824B25" w14:textId="5264EE3B" w:rsidR="006675F1" w:rsidRPr="00F77E94" w:rsidRDefault="00757855" w:rsidP="006675F1">
      <w:pPr>
        <w:widowControl w:val="0"/>
        <w:spacing w:after="240"/>
        <w:rPr>
          <w:sz w:val="18"/>
          <w:szCs w:val="18"/>
        </w:rPr>
      </w:pPr>
      <w:r w:rsidRPr="00F77E94">
        <w:rPr>
          <w:rFonts w:cs="Arial"/>
          <w:sz w:val="18"/>
          <w:szCs w:val="18"/>
        </w:rPr>
        <w:t>*</w:t>
      </w:r>
      <w:r w:rsidRPr="00F77E94">
        <w:rPr>
          <w:rFonts w:cs="Arial"/>
          <w:i/>
          <w:sz w:val="18"/>
          <w:szCs w:val="18"/>
        </w:rPr>
        <w:t xml:space="preserve">niewłaściwe </w:t>
      </w:r>
      <w:r w:rsidR="00F77E94" w:rsidRPr="00F77E94">
        <w:rPr>
          <w:rFonts w:cs="Arial"/>
          <w:i/>
          <w:sz w:val="18"/>
          <w:szCs w:val="18"/>
        </w:rPr>
        <w:t>skreślić</w:t>
      </w:r>
      <w:r w:rsidR="00F77E94" w:rsidRPr="00F77E94">
        <w:rPr>
          <w:sz w:val="18"/>
          <w:szCs w:val="18"/>
        </w:rPr>
        <w:t xml:space="preserve"> </w:t>
      </w:r>
    </w:p>
    <w:p w14:paraId="3CA9B92A" w14:textId="77777777" w:rsidR="00DA0501" w:rsidRDefault="00DA0501" w:rsidP="00DA0501">
      <w:pPr>
        <w:pStyle w:val="Akapitzlist"/>
        <w:numPr>
          <w:ilvl w:val="0"/>
          <w:numId w:val="3"/>
        </w:numPr>
        <w:spacing w:before="240"/>
        <w:ind w:left="357" w:hanging="357"/>
        <w:rPr>
          <w:rFonts w:cs="Arial"/>
          <w:sz w:val="20"/>
          <w:szCs w:val="20"/>
        </w:rPr>
      </w:pPr>
      <w:r w:rsidRPr="00DA0501">
        <w:rPr>
          <w:rFonts w:cs="Arial"/>
          <w:sz w:val="20"/>
          <w:szCs w:val="20"/>
        </w:rPr>
        <w:t xml:space="preserve">nie wypełniamy przesłanek wykluczenia z udziału w postępowaniu określonych w art. 5k rozporządzenia Rady (UE) nr 833/2014 z dnia 31 lipca 2014 r. dotyczące środków ograniczających w związku z działaniami Rosji destabilizującymi sytuację na Ukrainie (Dz.U.UE.L.2014.229.1) oraz art. 7 ust. 1 ustawy z dnia 13 kwietnia 2022 r. o szczególnych rozwiązaniach w zakresie przeciwdziałania wspieraniu agresji na Ukrainę oraz służących ochronie bezpieczeństwa narodowego (Dz. U. 2025 poz. 514 </w:t>
      </w:r>
      <w:proofErr w:type="spellStart"/>
      <w:r w:rsidRPr="00DA0501">
        <w:rPr>
          <w:rFonts w:cs="Arial"/>
          <w:sz w:val="20"/>
          <w:szCs w:val="20"/>
        </w:rPr>
        <w:t>t.j</w:t>
      </w:r>
      <w:proofErr w:type="spellEnd"/>
      <w:r w:rsidRPr="00DA0501">
        <w:rPr>
          <w:rFonts w:cs="Arial"/>
          <w:sz w:val="20"/>
          <w:szCs w:val="20"/>
        </w:rPr>
        <w:t>.)</w:t>
      </w:r>
      <w:r>
        <w:rPr>
          <w:rFonts w:cs="Arial"/>
          <w:sz w:val="20"/>
          <w:szCs w:val="20"/>
        </w:rPr>
        <w:t>,</w:t>
      </w:r>
    </w:p>
    <w:p w14:paraId="672C2154" w14:textId="165BC527" w:rsidR="00F77E94" w:rsidRDefault="00F77E94" w:rsidP="00F77E94">
      <w:pPr>
        <w:pStyle w:val="Akapitzlist"/>
        <w:numPr>
          <w:ilvl w:val="0"/>
          <w:numId w:val="3"/>
        </w:numPr>
        <w:spacing w:before="120"/>
        <w:rPr>
          <w:rFonts w:cs="Arial"/>
          <w:sz w:val="20"/>
          <w:szCs w:val="20"/>
        </w:rPr>
      </w:pPr>
      <w:r w:rsidRPr="00F77E94">
        <w:rPr>
          <w:rFonts w:cs="Arial"/>
          <w:sz w:val="20"/>
          <w:szCs w:val="20"/>
        </w:rPr>
        <w:t>w stosunku do Wykonawcy oraz członków Zarządu Wykonawcy, prokurentów i członków Rady Nadzorczej w okresie ostatnich 3 lat przed upływem terminu składania ofert, nie było prowadzone postępowanie karne lub karne skarbowe zakończone prawomocnym wyrokiem</w:t>
      </w:r>
      <w:r w:rsidR="00196043">
        <w:rPr>
          <w:rFonts w:cs="Arial"/>
          <w:sz w:val="20"/>
          <w:szCs w:val="20"/>
        </w:rPr>
        <w:t>,</w:t>
      </w:r>
    </w:p>
    <w:p w14:paraId="7EFA8134" w14:textId="42528E6A" w:rsidR="00757855" w:rsidRPr="00F77E94" w:rsidRDefault="00757855" w:rsidP="00F77E94">
      <w:pPr>
        <w:pStyle w:val="Akapitzlist"/>
        <w:numPr>
          <w:ilvl w:val="0"/>
          <w:numId w:val="3"/>
        </w:numPr>
        <w:spacing w:before="120"/>
        <w:rPr>
          <w:rFonts w:cs="Arial"/>
          <w:sz w:val="20"/>
          <w:szCs w:val="20"/>
        </w:rPr>
      </w:pPr>
      <w:r w:rsidRPr="00F77E94">
        <w:rPr>
          <w:rFonts w:cs="Arial"/>
          <w:sz w:val="20"/>
          <w:szCs w:val="20"/>
        </w:rPr>
        <w:t>prowadzimy działalność gospodarczą i nie jest wszczęte przeciwko nam postępowanie upadłościowe</w:t>
      </w:r>
      <w:r w:rsidR="00196043">
        <w:rPr>
          <w:rFonts w:cs="Arial"/>
          <w:sz w:val="20"/>
          <w:szCs w:val="20"/>
        </w:rPr>
        <w:t>,</w:t>
      </w:r>
    </w:p>
    <w:p w14:paraId="31DEB915" w14:textId="742E4096" w:rsidR="0086608E" w:rsidRPr="0086608E" w:rsidRDefault="0086608E" w:rsidP="0086608E">
      <w:pPr>
        <w:pStyle w:val="Akapitzlist"/>
        <w:numPr>
          <w:ilvl w:val="0"/>
          <w:numId w:val="3"/>
        </w:numPr>
        <w:spacing w:before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</w:t>
      </w:r>
      <w:r w:rsidRPr="0086608E">
        <w:rPr>
          <w:rFonts w:cs="Arial"/>
          <w:sz w:val="20"/>
          <w:szCs w:val="20"/>
        </w:rPr>
        <w:t xml:space="preserve"> naszej ofercie uwzględnione zostały wszystkie wymagania SWZ</w:t>
      </w:r>
      <w:r w:rsidR="00196043">
        <w:rPr>
          <w:rFonts w:cs="Arial"/>
          <w:sz w:val="20"/>
          <w:szCs w:val="20"/>
        </w:rPr>
        <w:t>, w szczególności wymagania określone w Części II SWZ (Opis Przedmiotu Zamówienia)</w:t>
      </w:r>
    </w:p>
    <w:p w14:paraId="193C089E" w14:textId="5A1DBE87" w:rsidR="0086608E" w:rsidRDefault="0086608E" w:rsidP="0086608E">
      <w:pPr>
        <w:pStyle w:val="Akapitzlist"/>
        <w:numPr>
          <w:ilvl w:val="0"/>
          <w:numId w:val="3"/>
        </w:numPr>
        <w:spacing w:before="24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</w:t>
      </w:r>
      <w:r w:rsidRPr="0086608E">
        <w:rPr>
          <w:rFonts w:cs="Arial"/>
          <w:sz w:val="20"/>
          <w:szCs w:val="20"/>
        </w:rPr>
        <w:t>aoferowana cena jest ceną ryczałtową, stałą i zawiera wszystkie koszty należytego wykonania zamówienia</w:t>
      </w:r>
      <w:r w:rsidR="00196043">
        <w:rPr>
          <w:rFonts w:cs="Arial"/>
          <w:sz w:val="20"/>
          <w:szCs w:val="20"/>
        </w:rPr>
        <w:t>,</w:t>
      </w:r>
    </w:p>
    <w:p w14:paraId="6B3BB641" w14:textId="060B94B9" w:rsidR="00757855" w:rsidRPr="009456EC" w:rsidRDefault="00757855" w:rsidP="006C54EA">
      <w:pPr>
        <w:widowControl w:val="0"/>
        <w:numPr>
          <w:ilvl w:val="0"/>
          <w:numId w:val="3"/>
        </w:numPr>
        <w:spacing w:before="120" w:line="240" w:lineRule="auto"/>
        <w:rPr>
          <w:rFonts w:cs="Arial"/>
          <w:sz w:val="20"/>
          <w:szCs w:val="20"/>
          <w:lang w:val="pl-PL" w:eastAsia="pl-PL"/>
        </w:rPr>
      </w:pPr>
      <w:r w:rsidRPr="009456EC">
        <w:rPr>
          <w:rFonts w:cs="Arial"/>
          <w:sz w:val="20"/>
          <w:szCs w:val="20"/>
          <w:lang w:val="pl-PL" w:eastAsia="pl-PL"/>
        </w:rPr>
        <w:t xml:space="preserve">jesteśmy związani ofertą przez </w:t>
      </w:r>
      <w:r w:rsidR="0061651B" w:rsidRPr="008B7E2D">
        <w:rPr>
          <w:rFonts w:cs="Arial"/>
          <w:b/>
          <w:bCs/>
          <w:sz w:val="20"/>
          <w:szCs w:val="20"/>
          <w:lang w:val="pl-PL" w:eastAsia="pl-PL"/>
        </w:rPr>
        <w:t>9</w:t>
      </w:r>
      <w:r w:rsidRPr="008B7E2D">
        <w:rPr>
          <w:rFonts w:cs="Arial"/>
          <w:b/>
          <w:bCs/>
          <w:sz w:val="20"/>
          <w:szCs w:val="20"/>
          <w:lang w:val="pl-PL" w:eastAsia="pl-PL"/>
        </w:rPr>
        <w:t>0</w:t>
      </w:r>
      <w:r w:rsidRPr="009456EC">
        <w:rPr>
          <w:rFonts w:cs="Arial"/>
          <w:sz w:val="20"/>
          <w:szCs w:val="20"/>
          <w:lang w:val="pl-PL" w:eastAsia="pl-PL"/>
        </w:rPr>
        <w:t xml:space="preserve"> dni</w:t>
      </w:r>
      <w:r w:rsidR="00196043" w:rsidRPr="009456EC">
        <w:rPr>
          <w:rFonts w:cs="Arial"/>
          <w:sz w:val="20"/>
          <w:szCs w:val="20"/>
          <w:lang w:val="pl-PL" w:eastAsia="pl-PL"/>
        </w:rPr>
        <w:t>,</w:t>
      </w:r>
    </w:p>
    <w:p w14:paraId="6CCBB9F2" w14:textId="77777777" w:rsidR="00757855" w:rsidRPr="009456EC" w:rsidRDefault="00757855" w:rsidP="006C54EA">
      <w:pPr>
        <w:widowControl w:val="0"/>
        <w:numPr>
          <w:ilvl w:val="0"/>
          <w:numId w:val="3"/>
        </w:numPr>
        <w:spacing w:before="120" w:line="240" w:lineRule="auto"/>
        <w:rPr>
          <w:rFonts w:cs="Arial"/>
          <w:color w:val="000000" w:themeColor="text1"/>
          <w:sz w:val="20"/>
          <w:szCs w:val="20"/>
          <w:lang w:val="pl-PL" w:eastAsia="pl-PL"/>
        </w:rPr>
      </w:pPr>
      <w:r w:rsidRPr="009456EC">
        <w:rPr>
          <w:rFonts w:cs="Arial"/>
          <w:color w:val="000000" w:themeColor="text1"/>
          <w:sz w:val="20"/>
          <w:szCs w:val="20"/>
          <w:lang w:val="pl-PL" w:eastAsia="pl-PL"/>
        </w:rPr>
        <w:t xml:space="preserve">wybór naszej oferty </w:t>
      </w:r>
      <w:r w:rsidRPr="009456EC">
        <w:rPr>
          <w:rFonts w:cs="Arial"/>
          <w:b/>
          <w:color w:val="000000" w:themeColor="text1"/>
          <w:sz w:val="20"/>
          <w:szCs w:val="20"/>
          <w:u w:val="single"/>
          <w:lang w:val="pl-PL" w:eastAsia="pl-PL"/>
        </w:rPr>
        <w:t>będzie/nie będzie</w:t>
      </w:r>
      <w:r w:rsidRPr="009456EC">
        <w:rPr>
          <w:rFonts w:cs="Arial"/>
          <w:color w:val="000000" w:themeColor="text1"/>
          <w:sz w:val="20"/>
          <w:szCs w:val="20"/>
          <w:lang w:val="pl-PL" w:eastAsia="pl-PL"/>
        </w:rPr>
        <w:t>** prowadzić do powstania u Zamawiającego obowiązku podatkowego, zgodnie z przepisami o podatku od towarów i usług***.</w:t>
      </w:r>
    </w:p>
    <w:p w14:paraId="5EA96D20" w14:textId="77777777" w:rsidR="00757855" w:rsidRPr="009456EC" w:rsidRDefault="00757855" w:rsidP="00757855">
      <w:pPr>
        <w:widowControl w:val="0"/>
        <w:ind w:left="360"/>
        <w:rPr>
          <w:rFonts w:cs="Arial"/>
          <w:i/>
          <w:color w:val="000000" w:themeColor="text1"/>
          <w:sz w:val="18"/>
          <w:szCs w:val="18"/>
          <w:lang w:val="pl-PL" w:eastAsia="pl-PL"/>
        </w:rPr>
      </w:pPr>
      <w:r w:rsidRPr="009456EC">
        <w:rPr>
          <w:rFonts w:cs="Arial"/>
          <w:i/>
          <w:color w:val="000000" w:themeColor="text1"/>
          <w:sz w:val="20"/>
          <w:szCs w:val="20"/>
          <w:lang w:val="pl-PL" w:eastAsia="pl-PL"/>
        </w:rPr>
        <w:t>**</w:t>
      </w:r>
      <w:r w:rsidRPr="009456EC">
        <w:rPr>
          <w:rFonts w:cs="Arial"/>
          <w:i/>
          <w:color w:val="000000" w:themeColor="text1"/>
          <w:sz w:val="20"/>
          <w:szCs w:val="20"/>
          <w:lang w:val="pl-PL" w:eastAsia="pl-PL"/>
        </w:rPr>
        <w:tab/>
      </w:r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>Niewłaściwe skreślić.</w:t>
      </w:r>
    </w:p>
    <w:p w14:paraId="24CC5A57" w14:textId="77777777" w:rsidR="00757855" w:rsidRPr="009456EC" w:rsidRDefault="00757855" w:rsidP="00757855">
      <w:pPr>
        <w:widowControl w:val="0"/>
        <w:ind w:left="709" w:hanging="349"/>
        <w:rPr>
          <w:rFonts w:cs="Arial"/>
          <w:i/>
          <w:color w:val="000000" w:themeColor="text1"/>
          <w:sz w:val="18"/>
          <w:szCs w:val="18"/>
          <w:lang w:val="pl-PL" w:eastAsia="pl-PL"/>
        </w:rPr>
      </w:pPr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>***</w:t>
      </w:r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ab/>
        <w:t>Wykonawca zagraniczny tj. nieposiadający siedziby lub miejsca zamieszkania na terytorium RP i niepodlegający obowiązkowi zarejestrowania się jako podatnik VAT czynny na terytorium RP, który w pkt I Formularza Oferty wskazał wyłącznie cenę netto, obowiązany jest również złożyć powyższe oświadczenie.</w:t>
      </w:r>
    </w:p>
    <w:p w14:paraId="4EB27CCB" w14:textId="77777777" w:rsidR="00757855" w:rsidRPr="009456EC" w:rsidRDefault="00757855" w:rsidP="00757855">
      <w:pPr>
        <w:widowControl w:val="0"/>
        <w:spacing w:before="120"/>
        <w:ind w:left="709"/>
        <w:rPr>
          <w:rFonts w:cs="Arial"/>
          <w:color w:val="000000" w:themeColor="text1"/>
          <w:sz w:val="18"/>
          <w:szCs w:val="18"/>
          <w:lang w:val="pl-PL" w:eastAsia="pl-PL"/>
        </w:rPr>
      </w:pPr>
      <w:r w:rsidRPr="009456EC">
        <w:rPr>
          <w:rFonts w:cs="Arial"/>
          <w:color w:val="000000" w:themeColor="text1"/>
          <w:sz w:val="18"/>
          <w:szCs w:val="18"/>
          <w:lang w:val="pl-PL" w:eastAsia="pl-PL"/>
        </w:rPr>
        <w:t>W związku z faktem, iż wybór naszej oferty będzie prowadzić do powstania u Zamawiającego obowiązku podatkowego poniżej podajemy****:</w:t>
      </w:r>
    </w:p>
    <w:p w14:paraId="306A52A3" w14:textId="77777777" w:rsidR="00757855" w:rsidRPr="009456EC" w:rsidRDefault="00757855" w:rsidP="00757855">
      <w:pPr>
        <w:widowControl w:val="0"/>
        <w:spacing w:before="120"/>
        <w:ind w:left="993" w:hanging="142"/>
        <w:rPr>
          <w:rFonts w:cs="Arial"/>
          <w:i/>
          <w:color w:val="000000" w:themeColor="text1"/>
          <w:sz w:val="18"/>
          <w:szCs w:val="18"/>
          <w:lang w:val="pl-PL" w:eastAsia="pl-PL"/>
        </w:rPr>
      </w:pPr>
      <w:r w:rsidRPr="009456EC">
        <w:rPr>
          <w:rFonts w:cs="Arial"/>
          <w:color w:val="000000" w:themeColor="text1"/>
          <w:sz w:val="18"/>
          <w:szCs w:val="18"/>
          <w:lang w:val="pl-PL" w:eastAsia="pl-PL"/>
        </w:rPr>
        <w:t>-</w:t>
      </w:r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ab/>
        <w:t xml:space="preserve">nazwę (rodzaj) towaru lub usługi, których dostawa lub świadczenie będzie prowadzić do jego </w:t>
      </w:r>
      <w:proofErr w:type="gramStart"/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>powstania:…</w:t>
      </w:r>
      <w:proofErr w:type="gramEnd"/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>………………………………………………………………………………;</w:t>
      </w:r>
    </w:p>
    <w:p w14:paraId="79F0F75A" w14:textId="77777777" w:rsidR="00757855" w:rsidRPr="009456EC" w:rsidRDefault="00757855" w:rsidP="00757855">
      <w:pPr>
        <w:widowControl w:val="0"/>
        <w:spacing w:before="120"/>
        <w:ind w:left="993" w:hanging="142"/>
        <w:rPr>
          <w:rFonts w:cs="Arial"/>
          <w:i/>
          <w:color w:val="000000" w:themeColor="text1"/>
          <w:sz w:val="18"/>
          <w:szCs w:val="18"/>
          <w:lang w:val="pl-PL" w:eastAsia="pl-PL"/>
        </w:rPr>
      </w:pPr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>-</w:t>
      </w:r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ab/>
        <w:t xml:space="preserve">wartość towaru lub </w:t>
      </w:r>
      <w:proofErr w:type="gramStart"/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>usługi  bez</w:t>
      </w:r>
      <w:proofErr w:type="gramEnd"/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 xml:space="preserve"> kwoty podatku </w:t>
      </w:r>
      <w:proofErr w:type="gramStart"/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>wynosi:…</w:t>
      </w:r>
      <w:proofErr w:type="gramEnd"/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>………………………………………….</w:t>
      </w:r>
    </w:p>
    <w:p w14:paraId="2C4E241E" w14:textId="611FB61E" w:rsidR="00757855" w:rsidRPr="009456EC" w:rsidRDefault="00757855" w:rsidP="00757855">
      <w:pPr>
        <w:widowControl w:val="0"/>
        <w:spacing w:before="120"/>
        <w:ind w:left="851" w:hanging="491"/>
        <w:rPr>
          <w:rFonts w:cs="Arial"/>
          <w:color w:val="000000" w:themeColor="text1"/>
          <w:sz w:val="18"/>
          <w:szCs w:val="18"/>
          <w:lang w:val="pl-PL" w:eastAsia="pl-PL"/>
        </w:rPr>
      </w:pPr>
      <w:r w:rsidRPr="009456EC">
        <w:rPr>
          <w:rFonts w:cs="Arial"/>
          <w:color w:val="000000" w:themeColor="text1"/>
          <w:sz w:val="18"/>
          <w:szCs w:val="18"/>
          <w:lang w:val="pl-PL" w:eastAsia="pl-PL"/>
        </w:rPr>
        <w:t>****</w:t>
      </w:r>
      <w:r w:rsidRPr="009456EC">
        <w:rPr>
          <w:rFonts w:cs="Arial"/>
          <w:color w:val="000000" w:themeColor="text1"/>
          <w:sz w:val="18"/>
          <w:szCs w:val="18"/>
          <w:lang w:val="pl-PL" w:eastAsia="pl-PL"/>
        </w:rPr>
        <w:tab/>
      </w:r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 xml:space="preserve">nie dotyczy Wykonawcy zagranicznego tj. nieposiadającego siedziby lub miejsca zamieszkania na terytorium RP i niepodlegającego obowiązkowi zarejestrowania się jako podatnik VAT czynny na terytorium RP, który </w:t>
      </w:r>
      <w:proofErr w:type="spellStart"/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>wpkt</w:t>
      </w:r>
      <w:proofErr w:type="spellEnd"/>
      <w:r w:rsidRPr="009456EC">
        <w:rPr>
          <w:rFonts w:cs="Arial"/>
          <w:i/>
          <w:color w:val="000000" w:themeColor="text1"/>
          <w:sz w:val="18"/>
          <w:szCs w:val="18"/>
          <w:lang w:val="pl-PL" w:eastAsia="pl-PL"/>
        </w:rPr>
        <w:t xml:space="preserve"> I Formularza Oferty wskazał wyłącznie cenę netto.</w:t>
      </w:r>
    </w:p>
    <w:p w14:paraId="174F874A" w14:textId="53BAD531" w:rsidR="00757855" w:rsidRPr="00E8760E" w:rsidRDefault="00757855" w:rsidP="006675F1">
      <w:pPr>
        <w:pStyle w:val="Akapitzlist"/>
        <w:numPr>
          <w:ilvl w:val="0"/>
          <w:numId w:val="3"/>
        </w:numPr>
        <w:spacing w:before="0" w:after="160" w:line="259" w:lineRule="auto"/>
        <w:contextualSpacing/>
        <w:rPr>
          <w:rFonts w:eastAsia="Calibri" w:cs="Arial"/>
          <w:sz w:val="20"/>
          <w:szCs w:val="20"/>
          <w:lang w:eastAsia="en-US"/>
        </w:rPr>
      </w:pPr>
      <w:r w:rsidRPr="00E8760E">
        <w:rPr>
          <w:rFonts w:eastAsia="Calibri" w:cs="Arial"/>
          <w:sz w:val="20"/>
          <w:szCs w:val="20"/>
          <w:lang w:eastAsia="en-US"/>
        </w:rPr>
        <w:t>posiadamy/nie posiadamy***** status/u</w:t>
      </w:r>
      <w:r>
        <w:rPr>
          <w:rFonts w:eastAsia="Calibri" w:cs="Arial"/>
          <w:sz w:val="20"/>
          <w:szCs w:val="20"/>
          <w:lang w:eastAsia="en-US"/>
        </w:rPr>
        <w:t>******</w:t>
      </w:r>
      <w:r w:rsidRPr="00E8760E">
        <w:rPr>
          <w:rFonts w:eastAsia="Calibri" w:cs="Arial"/>
          <w:sz w:val="20"/>
          <w:szCs w:val="20"/>
          <w:lang w:eastAsia="en-US"/>
        </w:rPr>
        <w:t xml:space="preserve"> dużego przedsiębiorcy w rozumieniu art. 4 pkt 6) ustawy zdnia 8 marca 2013 r. o przeciwdziałaniu nadmiernym opóźnieniom w transakcjach handlowych (Dz. U. z</w:t>
      </w:r>
      <w:r w:rsidR="00A6259E">
        <w:rPr>
          <w:rFonts w:eastAsia="Calibri" w:cs="Arial"/>
          <w:sz w:val="20"/>
          <w:szCs w:val="20"/>
          <w:lang w:eastAsia="en-US"/>
        </w:rPr>
        <w:t> </w:t>
      </w:r>
      <w:r w:rsidRPr="00E8760E">
        <w:rPr>
          <w:rFonts w:eastAsia="Calibri" w:cs="Arial"/>
          <w:sz w:val="20"/>
          <w:szCs w:val="20"/>
          <w:lang w:eastAsia="en-US"/>
        </w:rPr>
        <w:t>2021 r., poz. 424 t.j.)</w:t>
      </w:r>
    </w:p>
    <w:p w14:paraId="71DBB242" w14:textId="52B7CBDC" w:rsidR="00757855" w:rsidRPr="00C508B8" w:rsidRDefault="00757855" w:rsidP="00C508B8">
      <w:pPr>
        <w:spacing w:after="160" w:line="259" w:lineRule="auto"/>
        <w:ind w:left="284"/>
        <w:rPr>
          <w:rFonts w:eastAsia="Calibri" w:cs="Arial"/>
          <w:i/>
          <w:sz w:val="18"/>
          <w:szCs w:val="18"/>
        </w:rPr>
      </w:pPr>
      <w:r w:rsidRPr="00E8760E">
        <w:rPr>
          <w:rFonts w:eastAsia="Calibri" w:cs="Arial"/>
          <w:i/>
          <w:sz w:val="18"/>
          <w:szCs w:val="18"/>
        </w:rPr>
        <w:t>******niepotrzebne skreślić</w:t>
      </w:r>
    </w:p>
    <w:p w14:paraId="2EA62F69" w14:textId="77777777" w:rsidR="009E4C90" w:rsidRPr="007604C8" w:rsidRDefault="009E4C90" w:rsidP="009E4C90">
      <w:pPr>
        <w:pStyle w:val="Akapitzlist"/>
        <w:widowControl w:val="0"/>
        <w:numPr>
          <w:ilvl w:val="0"/>
          <w:numId w:val="3"/>
        </w:numPr>
        <w:spacing w:before="120"/>
        <w:rPr>
          <w:rFonts w:cs="Arial"/>
          <w:sz w:val="20"/>
          <w:szCs w:val="20"/>
        </w:rPr>
      </w:pPr>
      <w:r w:rsidRPr="007604C8">
        <w:rPr>
          <w:rFonts w:cs="Arial"/>
          <w:sz w:val="20"/>
          <w:szCs w:val="20"/>
        </w:rPr>
        <w:t>Wykaz podwykonawców oraz zakres prac, jaki zamierzamy zlecić podwykonawcom: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9E4C90" w:rsidRPr="00DF26E8" w14:paraId="08B6F561" w14:textId="77777777" w:rsidTr="00333881">
        <w:tc>
          <w:tcPr>
            <w:tcW w:w="4605" w:type="dxa"/>
            <w:shd w:val="clear" w:color="auto" w:fill="F2F2F2" w:themeFill="background1" w:themeFillShade="F2"/>
          </w:tcPr>
          <w:p w14:paraId="38758BC3" w14:textId="77777777" w:rsidR="009E4C90" w:rsidRPr="007604C8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eastAsia="pl-PL"/>
              </w:rPr>
            </w:pPr>
            <w:r w:rsidRPr="007604C8">
              <w:rPr>
                <w:rFonts w:cs="Arial"/>
                <w:sz w:val="20"/>
                <w:szCs w:val="20"/>
                <w:lang w:eastAsia="pl-PL"/>
              </w:rPr>
              <w:lastRenderedPageBreak/>
              <w:t>Nazwa podwykonawcy</w:t>
            </w:r>
          </w:p>
        </w:tc>
        <w:tc>
          <w:tcPr>
            <w:tcW w:w="4605" w:type="dxa"/>
            <w:shd w:val="clear" w:color="auto" w:fill="F2F2F2" w:themeFill="background1" w:themeFillShade="F2"/>
          </w:tcPr>
          <w:p w14:paraId="107F8FA9" w14:textId="77777777" w:rsidR="009E4C90" w:rsidRPr="009456EC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val="pl-PL" w:eastAsia="pl-PL"/>
              </w:rPr>
            </w:pPr>
            <w:r w:rsidRPr="009456EC">
              <w:rPr>
                <w:rFonts w:cs="Arial"/>
                <w:sz w:val="20"/>
                <w:szCs w:val="20"/>
                <w:lang w:val="pl-PL" w:eastAsia="pl-PL"/>
              </w:rPr>
              <w:t>Zakres prac przewidzianych do realizacji przez podwykonawcę</w:t>
            </w:r>
          </w:p>
        </w:tc>
      </w:tr>
      <w:tr w:rsidR="009E4C90" w:rsidRPr="00DF26E8" w14:paraId="15E088DE" w14:textId="77777777" w:rsidTr="00333881">
        <w:tc>
          <w:tcPr>
            <w:tcW w:w="4605" w:type="dxa"/>
          </w:tcPr>
          <w:p w14:paraId="6DF03971" w14:textId="77777777" w:rsidR="009E4C90" w:rsidRPr="009456EC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4605" w:type="dxa"/>
          </w:tcPr>
          <w:p w14:paraId="33D88E86" w14:textId="77777777" w:rsidR="009E4C90" w:rsidRPr="009456EC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val="pl-PL" w:eastAsia="pl-PL"/>
              </w:rPr>
            </w:pPr>
          </w:p>
        </w:tc>
      </w:tr>
      <w:tr w:rsidR="009E4C90" w:rsidRPr="007604C8" w14:paraId="6000E5F5" w14:textId="77777777" w:rsidTr="00333881">
        <w:tc>
          <w:tcPr>
            <w:tcW w:w="4605" w:type="dxa"/>
          </w:tcPr>
          <w:p w14:paraId="61EF6C7C" w14:textId="77777777" w:rsidR="009E4C90" w:rsidRPr="007604C8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eastAsia="pl-PL"/>
              </w:rPr>
            </w:pPr>
            <w:r w:rsidRPr="007604C8">
              <w:rPr>
                <w:rFonts w:cs="Arial"/>
                <w:sz w:val="20"/>
                <w:szCs w:val="20"/>
                <w:lang w:eastAsia="pl-PL"/>
              </w:rPr>
              <w:t>(…)</w:t>
            </w:r>
          </w:p>
        </w:tc>
        <w:tc>
          <w:tcPr>
            <w:tcW w:w="4605" w:type="dxa"/>
          </w:tcPr>
          <w:p w14:paraId="3921C7F5" w14:textId="77777777" w:rsidR="009E4C90" w:rsidRPr="007604C8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eastAsia="pl-PL"/>
              </w:rPr>
            </w:pPr>
          </w:p>
        </w:tc>
      </w:tr>
    </w:tbl>
    <w:p w14:paraId="71BA6A91" w14:textId="32C49615" w:rsidR="009E4C90" w:rsidRDefault="009E4C90" w:rsidP="009E4C90">
      <w:pPr>
        <w:spacing w:before="120"/>
        <w:rPr>
          <w:rFonts w:cs="Arial"/>
          <w:b/>
          <w:sz w:val="20"/>
          <w:szCs w:val="20"/>
          <w:lang w:eastAsia="pl-PL"/>
        </w:rPr>
      </w:pPr>
    </w:p>
    <w:p w14:paraId="63C8DA3A" w14:textId="41100A91" w:rsidR="00B618F6" w:rsidRPr="008B7E2D" w:rsidRDefault="00B618F6" w:rsidP="008B7E2D">
      <w:pPr>
        <w:pStyle w:val="Akapitzlist"/>
        <w:widowControl w:val="0"/>
        <w:numPr>
          <w:ilvl w:val="0"/>
          <w:numId w:val="3"/>
        </w:numPr>
        <w:spacing w:before="120"/>
        <w:rPr>
          <w:rFonts w:cs="Arial"/>
          <w:sz w:val="20"/>
          <w:szCs w:val="20"/>
        </w:rPr>
      </w:pPr>
      <w:r w:rsidRPr="008B7E2D">
        <w:rPr>
          <w:rFonts w:cs="Arial"/>
          <w:sz w:val="20"/>
          <w:szCs w:val="20"/>
        </w:rPr>
        <w:t>Oświadcz</w:t>
      </w:r>
      <w:r w:rsidR="00DA0501">
        <w:rPr>
          <w:rFonts w:cs="Arial"/>
          <w:sz w:val="20"/>
          <w:szCs w:val="20"/>
        </w:rPr>
        <w:t>amy</w:t>
      </w:r>
      <w:r w:rsidRPr="008B7E2D">
        <w:rPr>
          <w:rFonts w:cs="Arial"/>
          <w:sz w:val="20"/>
          <w:szCs w:val="20"/>
        </w:rPr>
        <w:t xml:space="preserve">, że </w:t>
      </w:r>
      <w:r w:rsidR="00DA0501">
        <w:rPr>
          <w:rFonts w:cs="Arial"/>
          <w:sz w:val="20"/>
          <w:szCs w:val="20"/>
        </w:rPr>
        <w:t xml:space="preserve">nasza </w:t>
      </w:r>
      <w:r w:rsidRPr="008B7E2D">
        <w:rPr>
          <w:rFonts w:cs="Arial"/>
          <w:sz w:val="20"/>
          <w:szCs w:val="20"/>
        </w:rPr>
        <w:t xml:space="preserve">oferta nie obejmuje urządzeń informatycznych lub oprogramowania wskazanych w rekomendacji, o której mowa w art. 33 ust. 4 ustawy z dn. 5 lipca 2018 r. o krajowym systemie </w:t>
      </w:r>
      <w:proofErr w:type="spellStart"/>
      <w:r w:rsidRPr="008B7E2D">
        <w:rPr>
          <w:rFonts w:cs="Arial"/>
          <w:sz w:val="20"/>
          <w:szCs w:val="20"/>
        </w:rPr>
        <w:t>cyberbezpieczeństwa</w:t>
      </w:r>
      <w:proofErr w:type="spellEnd"/>
      <w:r w:rsidRPr="008B7E2D">
        <w:rPr>
          <w:rFonts w:cs="Arial"/>
          <w:sz w:val="20"/>
          <w:szCs w:val="20"/>
        </w:rPr>
        <w:t>, stwierdzającej ich negatywny wpływ na bezpieczeństwo publiczne lub bezpieczeństwo narodowe</w:t>
      </w:r>
      <w:r w:rsidR="00DA0501">
        <w:rPr>
          <w:rFonts w:cs="Arial"/>
          <w:sz w:val="20"/>
          <w:szCs w:val="20"/>
        </w:rPr>
        <w:t>.</w:t>
      </w:r>
      <w:r w:rsidRPr="008B7E2D">
        <w:rPr>
          <w:rFonts w:cs="Arial"/>
          <w:sz w:val="20"/>
          <w:szCs w:val="20"/>
        </w:rPr>
        <w:t xml:space="preserve"> </w:t>
      </w:r>
    </w:p>
    <w:p w14:paraId="138380EE" w14:textId="77777777" w:rsidR="00B618F6" w:rsidRPr="008B7E2D" w:rsidRDefault="00B618F6" w:rsidP="009E4C90">
      <w:pPr>
        <w:spacing w:before="120"/>
        <w:rPr>
          <w:rFonts w:cs="Arial"/>
          <w:b/>
          <w:sz w:val="20"/>
          <w:szCs w:val="20"/>
          <w:lang w:val="pl-PL" w:eastAsia="pl-PL"/>
        </w:rPr>
      </w:pPr>
    </w:p>
    <w:p w14:paraId="081E9ED8" w14:textId="6C07806B" w:rsidR="00757855" w:rsidRPr="009456EC" w:rsidRDefault="009E4C90" w:rsidP="00757855">
      <w:pPr>
        <w:spacing w:before="120"/>
        <w:rPr>
          <w:rFonts w:cs="Arial"/>
          <w:b/>
          <w:sz w:val="20"/>
          <w:szCs w:val="20"/>
          <w:lang w:val="pl-PL" w:eastAsia="pl-PL"/>
        </w:rPr>
      </w:pPr>
      <w:r w:rsidRPr="009456EC">
        <w:rPr>
          <w:rFonts w:cs="Arial"/>
          <w:b/>
          <w:sz w:val="20"/>
          <w:szCs w:val="20"/>
          <w:lang w:val="pl-PL" w:eastAsia="pl-PL"/>
        </w:rPr>
        <w:t xml:space="preserve">III. </w:t>
      </w:r>
      <w:r w:rsidR="00757855" w:rsidRPr="009456EC">
        <w:rPr>
          <w:rFonts w:cs="Arial"/>
          <w:b/>
          <w:sz w:val="20"/>
          <w:szCs w:val="20"/>
          <w:lang w:val="pl-PL" w:eastAsia="pl-PL"/>
        </w:rPr>
        <w:t xml:space="preserve">Ponadto w przypadku wybrania naszej oferty, zobowiązujemy się: </w:t>
      </w:r>
    </w:p>
    <w:p w14:paraId="19C07912" w14:textId="5C237AE7" w:rsidR="00757855" w:rsidRPr="009456EC" w:rsidRDefault="00757855" w:rsidP="006675F1">
      <w:pPr>
        <w:widowControl w:val="0"/>
        <w:numPr>
          <w:ilvl w:val="0"/>
          <w:numId w:val="7"/>
        </w:numPr>
        <w:spacing w:before="120" w:after="0" w:line="240" w:lineRule="auto"/>
        <w:rPr>
          <w:rFonts w:cs="Arial"/>
          <w:color w:val="000000" w:themeColor="text1"/>
          <w:sz w:val="20"/>
          <w:lang w:val="pl-PL" w:eastAsia="pl-PL"/>
        </w:rPr>
      </w:pPr>
      <w:r w:rsidRPr="009456EC">
        <w:rPr>
          <w:rFonts w:cs="Arial"/>
          <w:color w:val="000000" w:themeColor="text1"/>
          <w:sz w:val="20"/>
          <w:lang w:val="pl-PL" w:eastAsia="pl-PL"/>
        </w:rPr>
        <w:t>zawrzeć umowę na realizację przedmiotu zamówienia, na warunkach określonych w SWZ,</w:t>
      </w:r>
      <w:r w:rsidR="00DF26E8">
        <w:rPr>
          <w:rFonts w:cs="Arial"/>
          <w:color w:val="000000" w:themeColor="text1"/>
          <w:sz w:val="20"/>
          <w:lang w:val="pl-PL" w:eastAsia="pl-PL"/>
        </w:rPr>
        <w:t xml:space="preserve"> </w:t>
      </w:r>
      <w:r w:rsidRPr="009456EC">
        <w:rPr>
          <w:rFonts w:cs="Arial"/>
          <w:color w:val="000000" w:themeColor="text1"/>
          <w:sz w:val="20"/>
          <w:lang w:val="pl-PL" w:eastAsia="pl-PL"/>
        </w:rPr>
        <w:t xml:space="preserve">w terminie </w:t>
      </w:r>
      <w:r w:rsidR="006033C8" w:rsidRPr="009456EC">
        <w:rPr>
          <w:rFonts w:cs="Arial"/>
          <w:color w:val="000000" w:themeColor="text1"/>
          <w:sz w:val="20"/>
          <w:lang w:val="pl-PL" w:eastAsia="pl-PL"/>
        </w:rPr>
        <w:t>i </w:t>
      </w:r>
      <w:r w:rsidRPr="009456EC">
        <w:rPr>
          <w:rFonts w:cs="Arial"/>
          <w:color w:val="000000" w:themeColor="text1"/>
          <w:sz w:val="20"/>
          <w:lang w:val="pl-PL" w:eastAsia="pl-PL"/>
        </w:rPr>
        <w:t>miejscu wskazanym przez Zamawiającego.</w:t>
      </w:r>
    </w:p>
    <w:p w14:paraId="07F16EA6" w14:textId="3D3E4C54" w:rsidR="00757855" w:rsidRDefault="00757855" w:rsidP="006675F1">
      <w:pPr>
        <w:widowControl w:val="0"/>
        <w:numPr>
          <w:ilvl w:val="0"/>
          <w:numId w:val="7"/>
        </w:numPr>
        <w:spacing w:before="120"/>
        <w:rPr>
          <w:rFonts w:cs="Arial"/>
          <w:sz w:val="20"/>
          <w:lang w:val="pl-PL" w:eastAsia="pl-PL"/>
        </w:rPr>
      </w:pPr>
      <w:bookmarkStart w:id="13" w:name="_Hlk114228351"/>
      <w:r w:rsidRPr="009456EC">
        <w:rPr>
          <w:rFonts w:cs="Arial"/>
          <w:sz w:val="20"/>
          <w:lang w:val="pl-PL" w:eastAsia="pl-PL"/>
        </w:rPr>
        <w:t>zrealizować przedmiot zamówienia zgodnie z wymaganiami SWZ, w szczególności załączonym</w:t>
      </w:r>
      <w:r w:rsidR="00527D83">
        <w:rPr>
          <w:rFonts w:cs="Arial"/>
          <w:sz w:val="20"/>
          <w:lang w:val="pl-PL" w:eastAsia="pl-PL"/>
        </w:rPr>
        <w:t>i Projektowanymi Postanowieniami</w:t>
      </w:r>
      <w:r w:rsidRPr="009456EC">
        <w:rPr>
          <w:rFonts w:cs="Arial"/>
          <w:sz w:val="20"/>
          <w:lang w:val="pl-PL" w:eastAsia="pl-PL"/>
        </w:rPr>
        <w:t xml:space="preserve"> Umowy.</w:t>
      </w:r>
    </w:p>
    <w:p w14:paraId="15A45D30" w14:textId="7C150E1C" w:rsidR="00DF26E8" w:rsidRPr="00DF26E8" w:rsidRDefault="00DF26E8" w:rsidP="00DF26E8">
      <w:pPr>
        <w:widowControl w:val="0"/>
        <w:numPr>
          <w:ilvl w:val="0"/>
          <w:numId w:val="7"/>
        </w:numPr>
        <w:spacing w:before="120"/>
        <w:rPr>
          <w:rFonts w:cs="Arial"/>
          <w:sz w:val="20"/>
          <w:lang w:val="pl-PL" w:eastAsia="pl-PL"/>
        </w:rPr>
      </w:pPr>
      <w:r w:rsidRPr="00DF26E8">
        <w:rPr>
          <w:rFonts w:cs="Arial"/>
          <w:sz w:val="20"/>
          <w:lang w:val="pl-PL" w:eastAsia="pl-PL"/>
        </w:rPr>
        <w:t>udzielić gwarancji i rękojmi w terminach i na zasadach wymaganych w SWZ, w szczególności Projektowanych Postanowieniach Umowy.</w:t>
      </w:r>
    </w:p>
    <w:p w14:paraId="542E983E" w14:textId="77777777" w:rsidR="00757855" w:rsidRPr="009456EC" w:rsidRDefault="00757855" w:rsidP="006675F1">
      <w:pPr>
        <w:numPr>
          <w:ilvl w:val="0"/>
          <w:numId w:val="7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9456EC">
        <w:rPr>
          <w:rFonts w:cs="Arial"/>
          <w:sz w:val="20"/>
          <w:lang w:val="pl-PL" w:eastAsia="pl-PL"/>
        </w:rPr>
        <w:t>zawrzeć Umowę w formie elektronicznej przy użyciu kwalifikowanych podpisów elektronicznych i wskazujemy niniejszy adres e-mail ……………………, na który zostanie przesłana umowa do podpisania*.</w:t>
      </w:r>
    </w:p>
    <w:p w14:paraId="1A93565F" w14:textId="77777777" w:rsidR="00757855" w:rsidRPr="009456EC" w:rsidRDefault="00757855" w:rsidP="00757855">
      <w:pPr>
        <w:widowControl w:val="0"/>
        <w:spacing w:before="120"/>
        <w:ind w:left="360"/>
        <w:rPr>
          <w:rFonts w:cs="Arial"/>
          <w:sz w:val="20"/>
          <w:lang w:val="pl-PL" w:eastAsia="pl-PL"/>
        </w:rPr>
      </w:pPr>
      <w:r w:rsidRPr="009456EC">
        <w:rPr>
          <w:rFonts w:cs="Arial"/>
          <w:sz w:val="20"/>
          <w:lang w:val="pl-PL" w:eastAsia="pl-PL"/>
        </w:rPr>
        <w:t xml:space="preserve">Zawrzeć Umowę w formie pisemnej i wskazujemy adres znajdujący się pkt I niniejszego Formularza oferty, na który zostanie przesłana umowa do </w:t>
      </w:r>
      <w:proofErr w:type="gramStart"/>
      <w:r w:rsidRPr="009456EC">
        <w:rPr>
          <w:rFonts w:cs="Arial"/>
          <w:sz w:val="20"/>
          <w:lang w:val="pl-PL" w:eastAsia="pl-PL"/>
        </w:rPr>
        <w:t>podpisania.*</w:t>
      </w:r>
      <w:proofErr w:type="gramEnd"/>
    </w:p>
    <w:p w14:paraId="216537CE" w14:textId="5559A2FC" w:rsidR="00757855" w:rsidRDefault="00757855" w:rsidP="00757855">
      <w:pPr>
        <w:pStyle w:val="Akapitzlist"/>
        <w:widowControl w:val="0"/>
        <w:ind w:left="425"/>
        <w:rPr>
          <w:rFonts w:cs="Arial"/>
          <w:i/>
          <w:sz w:val="20"/>
        </w:rPr>
      </w:pPr>
      <w:r>
        <w:rPr>
          <w:rFonts w:cs="Arial"/>
          <w:i/>
          <w:sz w:val="20"/>
        </w:rPr>
        <w:t xml:space="preserve">* </w:t>
      </w:r>
      <w:r w:rsidRPr="00AB3804">
        <w:rPr>
          <w:rFonts w:cs="Arial"/>
          <w:i/>
          <w:sz w:val="20"/>
        </w:rPr>
        <w:t>Zaznaczyć właściwe</w:t>
      </w:r>
    </w:p>
    <w:bookmarkEnd w:id="13"/>
    <w:p w14:paraId="7004A131" w14:textId="77777777" w:rsidR="00757855" w:rsidRPr="009456EC" w:rsidRDefault="00757855" w:rsidP="00757855">
      <w:pPr>
        <w:widowControl w:val="0"/>
        <w:spacing w:before="120" w:line="264" w:lineRule="auto"/>
        <w:ind w:left="360"/>
        <w:rPr>
          <w:rFonts w:cs="Arial"/>
          <w:b/>
          <w:sz w:val="20"/>
          <w:lang w:val="pl-PL" w:eastAsia="pl-PL"/>
        </w:rPr>
      </w:pPr>
      <w:r w:rsidRPr="009456EC">
        <w:rPr>
          <w:rFonts w:cs="Arial"/>
          <w:b/>
          <w:sz w:val="20"/>
          <w:lang w:val="pl-PL" w:eastAsia="pl-PL"/>
        </w:rPr>
        <w:t>IV.</w:t>
      </w:r>
      <w:r w:rsidRPr="009456EC">
        <w:rPr>
          <w:rFonts w:cs="Arial"/>
          <w:b/>
          <w:sz w:val="20"/>
          <w:lang w:val="pl-PL" w:eastAsia="pl-PL"/>
        </w:rPr>
        <w:tab/>
        <w:t xml:space="preserve">RODO </w:t>
      </w:r>
    </w:p>
    <w:p w14:paraId="7CA8D41A" w14:textId="77777777" w:rsidR="00757855" w:rsidRPr="009456EC" w:rsidRDefault="00757855" w:rsidP="00757855">
      <w:pPr>
        <w:widowControl w:val="0"/>
        <w:spacing w:before="120"/>
        <w:rPr>
          <w:rFonts w:cs="Arial"/>
          <w:sz w:val="20"/>
          <w:lang w:val="pl-PL" w:eastAsia="pl-PL"/>
        </w:rPr>
      </w:pPr>
      <w:r w:rsidRPr="009456EC">
        <w:rPr>
          <w:rFonts w:cs="Arial"/>
          <w:sz w:val="20"/>
          <w:lang w:val="pl-PL" w:eastAsia="pl-PL"/>
        </w:rPr>
        <w:t>Oświadczamy, że wypełniliśmy obowiązek informacyjny wynikający z art. 13 i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211A70EB" w14:textId="77777777" w:rsidR="00757855" w:rsidRPr="00A31C4B" w:rsidRDefault="00757855" w:rsidP="00757855">
      <w:pPr>
        <w:pStyle w:val="Akapitzlist"/>
        <w:autoSpaceDE w:val="0"/>
        <w:autoSpaceDN w:val="0"/>
        <w:spacing w:before="120"/>
        <w:rPr>
          <w:rFonts w:cs="Arial"/>
          <w:sz w:val="20"/>
          <w:szCs w:val="20"/>
        </w:rPr>
      </w:pPr>
      <w:r w:rsidRPr="00A31C4B">
        <w:rPr>
          <w:rFonts w:cs="Arial"/>
          <w:sz w:val="20"/>
          <w:szCs w:val="20"/>
        </w:rPr>
        <w:t xml:space="preserve">Niniejszym informujemy, że informacje składające się na ofertę, zawarte na stronach od ……… do ……… stanowią tajemnicę przedsiębiorstwa w rozumieniu przepisów o zwalczaniu nieuczciwej konkurencji i jako takie nie mogą być ogólnie udostępnione. </w:t>
      </w:r>
    </w:p>
    <w:p w14:paraId="0E6AB407" w14:textId="77777777" w:rsidR="00757855" w:rsidRPr="009456EC" w:rsidRDefault="00757855" w:rsidP="00757855">
      <w:pPr>
        <w:tabs>
          <w:tab w:val="left" w:leader="dot" w:pos="9072"/>
        </w:tabs>
        <w:spacing w:before="120"/>
        <w:ind w:left="9795"/>
        <w:rPr>
          <w:rFonts w:cs="Arial"/>
          <w:sz w:val="20"/>
          <w:szCs w:val="20"/>
          <w:lang w:val="pl-PL" w:eastAsia="pl-PL"/>
        </w:rPr>
      </w:pPr>
    </w:p>
    <w:p w14:paraId="2E891D0D" w14:textId="77777777" w:rsidR="00757855" w:rsidRPr="009456EC" w:rsidRDefault="00757855" w:rsidP="00757855">
      <w:pPr>
        <w:rPr>
          <w:rFonts w:cs="Arial"/>
          <w:sz w:val="18"/>
          <w:szCs w:val="18"/>
          <w:lang w:val="pl-PL" w:eastAsia="pl-PL"/>
        </w:rPr>
      </w:pPr>
      <w:r w:rsidRPr="009456EC">
        <w:rPr>
          <w:rFonts w:cs="Arial"/>
          <w:sz w:val="18"/>
          <w:szCs w:val="18"/>
          <w:lang w:val="pl-PL" w:eastAsia="pl-PL"/>
        </w:rPr>
        <w:t>…………………………………………..</w:t>
      </w:r>
      <w:r w:rsidRPr="009456EC">
        <w:rPr>
          <w:rFonts w:cs="Arial"/>
          <w:sz w:val="18"/>
          <w:szCs w:val="18"/>
          <w:lang w:val="pl-PL" w:eastAsia="pl-PL"/>
        </w:rPr>
        <w:tab/>
        <w:t xml:space="preserve">                             …….…………………………………………………..</w:t>
      </w:r>
    </w:p>
    <w:p w14:paraId="5D2C5184" w14:textId="7638127D" w:rsidR="00757855" w:rsidRPr="009456EC" w:rsidRDefault="00757855" w:rsidP="00757855">
      <w:pPr>
        <w:ind w:left="4956" w:hanging="4956"/>
        <w:rPr>
          <w:rFonts w:cs="Arial"/>
          <w:i/>
          <w:sz w:val="18"/>
          <w:szCs w:val="18"/>
          <w:lang w:val="pl-PL" w:eastAsia="pl-PL"/>
        </w:rPr>
      </w:pPr>
      <w:r w:rsidRPr="009456EC">
        <w:rPr>
          <w:rFonts w:cs="Arial"/>
          <w:i/>
          <w:sz w:val="18"/>
          <w:szCs w:val="18"/>
          <w:lang w:val="pl-PL" w:eastAsia="pl-PL"/>
        </w:rPr>
        <w:t xml:space="preserve">    miejscowość i data</w:t>
      </w:r>
      <w:r w:rsidRPr="009456EC">
        <w:rPr>
          <w:rFonts w:cs="Arial"/>
          <w:i/>
          <w:sz w:val="18"/>
          <w:szCs w:val="18"/>
          <w:lang w:val="pl-PL" w:eastAsia="pl-PL"/>
        </w:rPr>
        <w:tab/>
      </w:r>
      <w:r w:rsidR="005E1039" w:rsidRPr="009456EC">
        <w:rPr>
          <w:rFonts w:cs="Arial"/>
          <w:i/>
          <w:sz w:val="18"/>
          <w:szCs w:val="18"/>
          <w:lang w:val="pl-PL" w:eastAsia="pl-PL"/>
        </w:rPr>
        <w:t>imię, nazwisko i podpis, pieczęć osoby uprawnionej do reprezentacji Wykonawcy</w:t>
      </w:r>
    </w:p>
    <w:p w14:paraId="1A2AC70F" w14:textId="29F9A75A" w:rsidR="003E1708" w:rsidRPr="009456EC" w:rsidRDefault="00757855" w:rsidP="00757855">
      <w:pPr>
        <w:rPr>
          <w:rFonts w:cs="Arial"/>
          <w:i/>
          <w:color w:val="FF0000"/>
          <w:sz w:val="18"/>
          <w:szCs w:val="18"/>
          <w:lang w:val="pl-PL" w:eastAsia="pl-PL"/>
        </w:rPr>
      </w:pPr>
      <w:r w:rsidRPr="009456EC">
        <w:rPr>
          <w:rFonts w:cs="Arial"/>
          <w:i/>
          <w:color w:val="FF0000"/>
          <w:sz w:val="18"/>
          <w:szCs w:val="18"/>
          <w:lang w:val="pl-PL"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9456EC">
        <w:rPr>
          <w:rFonts w:cs="Arial"/>
          <w:i/>
          <w:color w:val="FF0000"/>
          <w:sz w:val="18"/>
          <w:szCs w:val="18"/>
          <w:lang w:val="pl-PL" w:eastAsia="pl-PL"/>
        </w:rPr>
        <w:t>”)  i</w:t>
      </w:r>
      <w:proofErr w:type="gramEnd"/>
      <w:r w:rsidRPr="009456EC">
        <w:rPr>
          <w:rFonts w:cs="Arial"/>
          <w:i/>
          <w:color w:val="FF0000"/>
          <w:sz w:val="18"/>
          <w:szCs w:val="18"/>
          <w:lang w:val="pl-PL" w:eastAsia="pl-PL"/>
        </w:rPr>
        <w:t xml:space="preserve"> podpisanie kwalifikowanym podpisem elektronicznym w formacie </w:t>
      </w:r>
      <w:proofErr w:type="spellStart"/>
      <w:r w:rsidRPr="009456EC">
        <w:rPr>
          <w:rFonts w:cs="Arial"/>
          <w:i/>
          <w:color w:val="FF0000"/>
          <w:sz w:val="18"/>
          <w:szCs w:val="18"/>
          <w:lang w:val="pl-PL" w:eastAsia="pl-PL"/>
        </w:rPr>
        <w:t>PAdES</w:t>
      </w:r>
      <w:proofErr w:type="spellEnd"/>
      <w:r w:rsidRPr="009456EC">
        <w:rPr>
          <w:rFonts w:cs="Arial"/>
          <w:i/>
          <w:color w:val="FF0000"/>
          <w:sz w:val="18"/>
          <w:szCs w:val="18"/>
          <w:lang w:val="pl-PL" w:eastAsia="pl-PL"/>
        </w:rPr>
        <w:t>. Zamawiający dopuszcza inne formy plików i podpisów zgodnie z zapisami Części I SWZ</w:t>
      </w:r>
      <w:r w:rsidR="005E1039">
        <w:rPr>
          <w:rStyle w:val="Odwoanieprzypisudolnego"/>
          <w:rFonts w:cs="Arial"/>
          <w:i/>
          <w:color w:val="FF0000"/>
          <w:sz w:val="18"/>
          <w:szCs w:val="18"/>
          <w:lang w:eastAsia="pl-PL"/>
        </w:rPr>
        <w:footnoteReference w:id="1"/>
      </w:r>
      <w:r w:rsidRPr="009456EC">
        <w:rPr>
          <w:rFonts w:cs="Arial"/>
          <w:i/>
          <w:color w:val="FF0000"/>
          <w:sz w:val="18"/>
          <w:szCs w:val="18"/>
          <w:lang w:val="pl-PL" w:eastAsia="pl-PL"/>
        </w:rPr>
        <w:t xml:space="preserve">. </w:t>
      </w:r>
    </w:p>
    <w:sectPr w:rsidR="003E1708" w:rsidRPr="009456EC" w:rsidSect="00FD46E2">
      <w:headerReference w:type="default" r:id="rId13"/>
      <w:pgSz w:w="11906" w:h="16838"/>
      <w:pgMar w:top="709" w:right="1417" w:bottom="1417" w:left="851" w:header="709" w:footer="6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A0F19" w14:textId="77777777" w:rsidR="00857134" w:rsidRDefault="00857134" w:rsidP="00114FA0">
      <w:r>
        <w:separator/>
      </w:r>
    </w:p>
  </w:endnote>
  <w:endnote w:type="continuationSeparator" w:id="0">
    <w:p w14:paraId="38C851A4" w14:textId="77777777" w:rsidR="00857134" w:rsidRDefault="00857134" w:rsidP="0011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6C46" w14:textId="77777777" w:rsidR="00B33406" w:rsidRDefault="00DF26E8" w:rsidP="00B33406">
    <w:pPr>
      <w:pStyle w:val="Stopka"/>
      <w:tabs>
        <w:tab w:val="left" w:pos="1770"/>
      </w:tabs>
      <w:spacing w:before="240"/>
      <w:rPr>
        <w:rStyle w:val="Hipercze"/>
        <w:rFonts w:cs="Arial"/>
        <w:color w:val="2E3192"/>
        <w:sz w:val="24"/>
        <w:szCs w:val="14"/>
        <w:u w:val="none"/>
        <w:lang w:val="pl-PL"/>
      </w:rPr>
    </w:pPr>
    <w:r>
      <w:rPr>
        <w:rStyle w:val="Hipercze"/>
        <w:rFonts w:cs="Arial"/>
        <w:color w:val="2E3192"/>
        <w:sz w:val="14"/>
        <w:szCs w:val="14"/>
        <w:u w:val="none"/>
        <w:lang w:val="pl-PL"/>
      </w:rPr>
      <w:pict w14:anchorId="197F45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linia_stopki_list"/>
        </v:shape>
      </w:pict>
    </w:r>
  </w:p>
  <w:p w14:paraId="3F4D9A8A" w14:textId="19CF2774" w:rsidR="00B33406" w:rsidRPr="00647F3A" w:rsidRDefault="00B33406" w:rsidP="00B33406">
    <w:pPr>
      <w:pStyle w:val="Nagwek"/>
      <w:tabs>
        <w:tab w:val="clear" w:pos="9072"/>
      </w:tabs>
      <w:rPr>
        <w:rFonts w:cs="Arial"/>
        <w:sz w:val="16"/>
        <w:szCs w:val="16"/>
        <w:lang w:val="pl-PL"/>
      </w:rPr>
    </w:pPr>
    <w:r w:rsidRPr="000952E1">
      <w:rPr>
        <w:noProof/>
        <w:sz w:val="16"/>
        <w:szCs w:val="16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2E6332" wp14:editId="51A03E71">
              <wp:simplePos x="0" y="0"/>
              <wp:positionH relativeFrom="margin">
                <wp:align>right</wp:align>
              </wp:positionH>
              <wp:positionV relativeFrom="paragraph">
                <wp:posOffset>107899</wp:posOffset>
              </wp:positionV>
              <wp:extent cx="1943100" cy="342900"/>
              <wp:effectExtent l="0" t="0" r="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A4DF99" w14:textId="77777777" w:rsidR="00B33406" w:rsidRDefault="00B33406" w:rsidP="00B33406">
                          <w:pPr>
                            <w:pStyle w:val="Stopka"/>
                            <w:jc w:val="right"/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</w:pPr>
                        </w:p>
                        <w:p w14:paraId="4A22D789" w14:textId="680A3F6E" w:rsidR="00B33406" w:rsidRPr="00A24E31" w:rsidRDefault="00B33406" w:rsidP="00B33406">
                          <w:pPr>
                            <w:pStyle w:val="Stopka"/>
                            <w:jc w:val="right"/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A24E31"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B0A21">
                            <w:rPr>
                              <w:rFonts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1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A24E31"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B0A21">
                            <w:rPr>
                              <w:rFonts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2E6332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101.8pt;margin-top:8.5pt;width:153pt;height:2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" filled="f" stroked="f" strokeweight=".5pt">
              <v:textbox inset="0,0,0,0">
                <w:txbxContent>
                  <w:p w14:paraId="42A4DF99" w14:textId="77777777" w:rsidR="00B33406" w:rsidRDefault="00B33406" w:rsidP="00B33406">
                    <w:pPr>
                      <w:pStyle w:val="Stopka"/>
                      <w:jc w:val="right"/>
                      <w:rPr>
                        <w:rFonts w:cs="Arial"/>
                        <w:color w:val="002F67"/>
                        <w:sz w:val="12"/>
                        <w:szCs w:val="12"/>
                      </w:rPr>
                    </w:pPr>
                  </w:p>
                  <w:p w14:paraId="4A22D789" w14:textId="680A3F6E" w:rsidR="00B33406" w:rsidRPr="00A24E31" w:rsidRDefault="00B33406" w:rsidP="00B33406">
                    <w:pPr>
                      <w:pStyle w:val="Stopka"/>
                      <w:jc w:val="right"/>
                      <w:rPr>
                        <w:rFonts w:cs="Arial"/>
                        <w:color w:val="002F67"/>
                        <w:sz w:val="12"/>
                        <w:szCs w:val="12"/>
                      </w:rPr>
                    </w:pPr>
                    <w:r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 </w:t>
                    </w:r>
                    <w:r w:rsidRPr="00A24E31"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4B0A21">
                      <w:rPr>
                        <w:rFonts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1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A24E31"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4B0A21">
                      <w:rPr>
                        <w:rFonts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91B8A">
      <w:rPr>
        <w:rFonts w:cs="Arial"/>
        <w:sz w:val="16"/>
        <w:szCs w:val="16"/>
        <w:lang w:val="pl-PL"/>
      </w:rPr>
      <w:t xml:space="preserve">Część </w:t>
    </w:r>
    <w:r>
      <w:rPr>
        <w:rFonts w:cs="Arial"/>
        <w:sz w:val="16"/>
        <w:szCs w:val="16"/>
        <w:lang w:val="pl-PL"/>
      </w:rPr>
      <w:t>II</w:t>
    </w:r>
    <w:r w:rsidRPr="00991B8A">
      <w:rPr>
        <w:rFonts w:cs="Arial"/>
        <w:sz w:val="16"/>
        <w:szCs w:val="16"/>
        <w:lang w:val="pl-PL"/>
      </w:rPr>
      <w:t xml:space="preserve">I </w:t>
    </w:r>
    <w:r w:rsidR="001D0622">
      <w:rPr>
        <w:rFonts w:cs="Arial"/>
        <w:sz w:val="16"/>
        <w:szCs w:val="16"/>
        <w:lang w:val="pl-PL"/>
      </w:rPr>
      <w:t>S</w:t>
    </w:r>
    <w:r w:rsidRPr="00991B8A">
      <w:rPr>
        <w:rFonts w:cs="Arial"/>
        <w:sz w:val="16"/>
        <w:szCs w:val="16"/>
        <w:lang w:val="pl-PL"/>
      </w:rPr>
      <w:t xml:space="preserve">WZ </w:t>
    </w:r>
    <w:r>
      <w:rPr>
        <w:rFonts w:cs="Arial"/>
        <w:sz w:val="16"/>
        <w:szCs w:val="16"/>
        <w:lang w:val="pl-PL"/>
      </w:rPr>
      <w:t>–</w:t>
    </w:r>
    <w:r w:rsidRPr="00991B8A">
      <w:rPr>
        <w:rFonts w:cs="Arial"/>
        <w:sz w:val="16"/>
        <w:szCs w:val="16"/>
        <w:lang w:val="pl-PL"/>
      </w:rPr>
      <w:t xml:space="preserve"> </w:t>
    </w:r>
    <w:r>
      <w:rPr>
        <w:rFonts w:cs="Arial"/>
        <w:sz w:val="16"/>
        <w:szCs w:val="16"/>
        <w:lang w:val="pl-PL"/>
      </w:rPr>
      <w:t>Wzory Formularzy</w:t>
    </w:r>
    <w:r w:rsidRPr="00665C5A">
      <w:rPr>
        <w:rFonts w:cs="Arial"/>
        <w:sz w:val="16"/>
        <w:szCs w:val="16"/>
        <w:lang w:val="pl-PL"/>
      </w:rPr>
      <w:t xml:space="preserve"> - </w:t>
    </w:r>
    <w:r w:rsidR="009456EC" w:rsidRPr="009456EC">
      <w:rPr>
        <w:rFonts w:cs="Arial"/>
        <w:sz w:val="16"/>
        <w:szCs w:val="16"/>
        <w:lang w:val="pl-PL"/>
      </w:rPr>
      <w:t>Modernizacja kancelarii PSE S.A w Konstancinie-Jeziorna oraz w ZKO Warszawa wraz z obsługą serwisową urządzeń przez okres 60 miesięcy.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BB365" w14:textId="77777777" w:rsidR="00857134" w:rsidRDefault="00857134" w:rsidP="00114FA0">
      <w:r>
        <w:separator/>
      </w:r>
    </w:p>
  </w:footnote>
  <w:footnote w:type="continuationSeparator" w:id="0">
    <w:p w14:paraId="52B30065" w14:textId="77777777" w:rsidR="00857134" w:rsidRDefault="00857134" w:rsidP="00114FA0">
      <w:r>
        <w:continuationSeparator/>
      </w:r>
    </w:p>
  </w:footnote>
  <w:footnote w:id="1">
    <w:p w14:paraId="2CBB404E" w14:textId="74930F2A" w:rsidR="005E1039" w:rsidRPr="00A6259E" w:rsidRDefault="005E103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9456EC">
        <w:rPr>
          <w:lang w:val="pl-PL"/>
        </w:rPr>
        <w:t xml:space="preserve">   </w:t>
      </w:r>
      <w:r w:rsidRPr="009456EC">
        <w:rPr>
          <w:sz w:val="16"/>
          <w:szCs w:val="16"/>
          <w:lang w:val="pl-PL"/>
        </w:rPr>
        <w:t>Ofertę można podpisać kwalifikowanym podpisem elektronicznym i zamieścić na Platformie zakupowej lub można ją podpisać odręcznie, zeskanować dokument i załączyć na Platformie zakupowej. W przypadku, gdy ofertę nie podpisuje osoba, której uprawnienie wynika z dokumentów rejestrowych – do oferty należy załączyć pełnomocnictwo w tym zakresie.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1B1B" w14:textId="77777777" w:rsidR="003B3825" w:rsidRPr="003A4667" w:rsidRDefault="003B3825" w:rsidP="00CE79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" w15:restartNumberingAfterBreak="0">
    <w:nsid w:val="00000004"/>
    <w:multiLevelType w:val="multilevel"/>
    <w:tmpl w:val="51BE599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</w:abstractNum>
  <w:abstractNum w:abstractNumId="3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5" w15:restartNumberingAfterBreak="0">
    <w:nsid w:val="195D4C94"/>
    <w:multiLevelType w:val="hybridMultilevel"/>
    <w:tmpl w:val="139C9C54"/>
    <w:lvl w:ilvl="0" w:tplc="CD1068F4">
      <w:start w:val="1"/>
      <w:numFmt w:val="decimal"/>
      <w:lvlText w:val="%1."/>
      <w:lvlJc w:val="left"/>
      <w:pPr>
        <w:ind w:left="1020" w:hanging="360"/>
      </w:pPr>
    </w:lvl>
    <w:lvl w:ilvl="1" w:tplc="CD2EEE12">
      <w:start w:val="1"/>
      <w:numFmt w:val="decimal"/>
      <w:lvlText w:val="%2."/>
      <w:lvlJc w:val="left"/>
      <w:pPr>
        <w:ind w:left="1020" w:hanging="360"/>
      </w:pPr>
    </w:lvl>
    <w:lvl w:ilvl="2" w:tplc="D5C2308C">
      <w:start w:val="1"/>
      <w:numFmt w:val="decimal"/>
      <w:lvlText w:val="%3."/>
      <w:lvlJc w:val="left"/>
      <w:pPr>
        <w:ind w:left="1020" w:hanging="360"/>
      </w:pPr>
    </w:lvl>
    <w:lvl w:ilvl="3" w:tplc="B0622034">
      <w:start w:val="1"/>
      <w:numFmt w:val="decimal"/>
      <w:lvlText w:val="%4."/>
      <w:lvlJc w:val="left"/>
      <w:pPr>
        <w:ind w:left="1020" w:hanging="360"/>
      </w:pPr>
    </w:lvl>
    <w:lvl w:ilvl="4" w:tplc="B9B4B826">
      <w:start w:val="1"/>
      <w:numFmt w:val="decimal"/>
      <w:lvlText w:val="%5."/>
      <w:lvlJc w:val="left"/>
      <w:pPr>
        <w:ind w:left="1020" w:hanging="360"/>
      </w:pPr>
    </w:lvl>
    <w:lvl w:ilvl="5" w:tplc="3F144BB4">
      <w:start w:val="1"/>
      <w:numFmt w:val="decimal"/>
      <w:lvlText w:val="%6."/>
      <w:lvlJc w:val="left"/>
      <w:pPr>
        <w:ind w:left="1020" w:hanging="360"/>
      </w:pPr>
    </w:lvl>
    <w:lvl w:ilvl="6" w:tplc="A4AAB73C">
      <w:start w:val="1"/>
      <w:numFmt w:val="decimal"/>
      <w:lvlText w:val="%7."/>
      <w:lvlJc w:val="left"/>
      <w:pPr>
        <w:ind w:left="1020" w:hanging="360"/>
      </w:pPr>
    </w:lvl>
    <w:lvl w:ilvl="7" w:tplc="E5D0F2D4">
      <w:start w:val="1"/>
      <w:numFmt w:val="decimal"/>
      <w:lvlText w:val="%8."/>
      <w:lvlJc w:val="left"/>
      <w:pPr>
        <w:ind w:left="1020" w:hanging="360"/>
      </w:pPr>
    </w:lvl>
    <w:lvl w:ilvl="8" w:tplc="790E9B30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2A357C2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FE4712D"/>
    <w:multiLevelType w:val="hybridMultilevel"/>
    <w:tmpl w:val="40AEC7D6"/>
    <w:lvl w:ilvl="0" w:tplc="0415000F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312D480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3847C23"/>
    <w:multiLevelType w:val="singleLevel"/>
    <w:tmpl w:val="DA4AEC54"/>
    <w:lvl w:ilvl="0">
      <w:start w:val="1"/>
      <w:numFmt w:val="bullet"/>
      <w:pStyle w:val="TableBullet2"/>
      <w:lvlText w:val="─"/>
      <w:lvlJc w:val="left"/>
      <w:pPr>
        <w:tabs>
          <w:tab w:val="num" w:pos="709"/>
        </w:tabs>
        <w:ind w:left="709" w:hanging="283"/>
      </w:pPr>
      <w:rPr>
        <w:rFonts w:ascii="Times New Roman" w:hAnsi="Times New Roman"/>
      </w:rPr>
    </w:lvl>
  </w:abstractNum>
  <w:abstractNum w:abstractNumId="10" w15:restartNumberingAfterBreak="0">
    <w:nsid w:val="3E546B1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58D69CB"/>
    <w:multiLevelType w:val="singleLevel"/>
    <w:tmpl w:val="EC0044D6"/>
    <w:lvl w:ilvl="0">
      <w:start w:val="1"/>
      <w:numFmt w:val="bullet"/>
      <w:pStyle w:val="List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12" w15:restartNumberingAfterBreak="0">
    <w:nsid w:val="469E62E3"/>
    <w:multiLevelType w:val="multilevel"/>
    <w:tmpl w:val="F7120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98D7080"/>
    <w:multiLevelType w:val="hybridMultilevel"/>
    <w:tmpl w:val="14D0B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8696C"/>
    <w:multiLevelType w:val="hybridMultilevel"/>
    <w:tmpl w:val="65A6316A"/>
    <w:lvl w:ilvl="0" w:tplc="0D70BC80">
      <w:start w:val="1"/>
      <w:numFmt w:val="decimal"/>
      <w:lvlText w:val="%1."/>
      <w:lvlJc w:val="left"/>
      <w:pPr>
        <w:ind w:left="1020" w:hanging="360"/>
      </w:pPr>
    </w:lvl>
    <w:lvl w:ilvl="1" w:tplc="F4504596">
      <w:start w:val="1"/>
      <w:numFmt w:val="decimal"/>
      <w:lvlText w:val="%2."/>
      <w:lvlJc w:val="left"/>
      <w:pPr>
        <w:ind w:left="1020" w:hanging="360"/>
      </w:pPr>
    </w:lvl>
    <w:lvl w:ilvl="2" w:tplc="1BEC7518">
      <w:start w:val="1"/>
      <w:numFmt w:val="decimal"/>
      <w:lvlText w:val="%3."/>
      <w:lvlJc w:val="left"/>
      <w:pPr>
        <w:ind w:left="1020" w:hanging="360"/>
      </w:pPr>
    </w:lvl>
    <w:lvl w:ilvl="3" w:tplc="AF44683E">
      <w:start w:val="1"/>
      <w:numFmt w:val="decimal"/>
      <w:lvlText w:val="%4."/>
      <w:lvlJc w:val="left"/>
      <w:pPr>
        <w:ind w:left="1020" w:hanging="360"/>
      </w:pPr>
    </w:lvl>
    <w:lvl w:ilvl="4" w:tplc="B38A3146">
      <w:start w:val="1"/>
      <w:numFmt w:val="decimal"/>
      <w:lvlText w:val="%5."/>
      <w:lvlJc w:val="left"/>
      <w:pPr>
        <w:ind w:left="1020" w:hanging="360"/>
      </w:pPr>
    </w:lvl>
    <w:lvl w:ilvl="5" w:tplc="96E2C6E6">
      <w:start w:val="1"/>
      <w:numFmt w:val="decimal"/>
      <w:lvlText w:val="%6."/>
      <w:lvlJc w:val="left"/>
      <w:pPr>
        <w:ind w:left="1020" w:hanging="360"/>
      </w:pPr>
    </w:lvl>
    <w:lvl w:ilvl="6" w:tplc="16C4D6D0">
      <w:start w:val="1"/>
      <w:numFmt w:val="decimal"/>
      <w:lvlText w:val="%7."/>
      <w:lvlJc w:val="left"/>
      <w:pPr>
        <w:ind w:left="1020" w:hanging="360"/>
      </w:pPr>
    </w:lvl>
    <w:lvl w:ilvl="7" w:tplc="61A42786">
      <w:start w:val="1"/>
      <w:numFmt w:val="decimal"/>
      <w:lvlText w:val="%8."/>
      <w:lvlJc w:val="left"/>
      <w:pPr>
        <w:ind w:left="1020" w:hanging="360"/>
      </w:pPr>
    </w:lvl>
    <w:lvl w:ilvl="8" w:tplc="A3568A2A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53DA0E01"/>
    <w:multiLevelType w:val="multilevel"/>
    <w:tmpl w:val="597409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8935757"/>
    <w:multiLevelType w:val="multilevel"/>
    <w:tmpl w:val="3B1E51A0"/>
    <w:lvl w:ilvl="0">
      <w:start w:val="1"/>
      <w:numFmt w:val="decimal"/>
      <w:pStyle w:val="Numerowanie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pStyle w:val="Numerowanie2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C1966E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19" w15:restartNumberingAfterBreak="0">
    <w:nsid w:val="726F6A58"/>
    <w:multiLevelType w:val="hybridMultilevel"/>
    <w:tmpl w:val="FD56954C"/>
    <w:lvl w:ilvl="0" w:tplc="269ECB82">
      <w:start w:val="1"/>
      <w:numFmt w:val="decimal"/>
      <w:lvlText w:val="%1."/>
      <w:lvlJc w:val="left"/>
      <w:pPr>
        <w:ind w:left="1020" w:hanging="360"/>
      </w:pPr>
    </w:lvl>
    <w:lvl w:ilvl="1" w:tplc="E990EFB0">
      <w:start w:val="1"/>
      <w:numFmt w:val="decimal"/>
      <w:lvlText w:val="%2."/>
      <w:lvlJc w:val="left"/>
      <w:pPr>
        <w:ind w:left="1020" w:hanging="360"/>
      </w:pPr>
    </w:lvl>
    <w:lvl w:ilvl="2" w:tplc="DAB85FB4">
      <w:start w:val="1"/>
      <w:numFmt w:val="decimal"/>
      <w:lvlText w:val="%3."/>
      <w:lvlJc w:val="left"/>
      <w:pPr>
        <w:ind w:left="1020" w:hanging="360"/>
      </w:pPr>
    </w:lvl>
    <w:lvl w:ilvl="3" w:tplc="F6A85448">
      <w:start w:val="1"/>
      <w:numFmt w:val="decimal"/>
      <w:lvlText w:val="%4."/>
      <w:lvlJc w:val="left"/>
      <w:pPr>
        <w:ind w:left="1020" w:hanging="360"/>
      </w:pPr>
    </w:lvl>
    <w:lvl w:ilvl="4" w:tplc="AA1EB1AE">
      <w:start w:val="1"/>
      <w:numFmt w:val="decimal"/>
      <w:lvlText w:val="%5."/>
      <w:lvlJc w:val="left"/>
      <w:pPr>
        <w:ind w:left="1020" w:hanging="360"/>
      </w:pPr>
    </w:lvl>
    <w:lvl w:ilvl="5" w:tplc="EC308B80">
      <w:start w:val="1"/>
      <w:numFmt w:val="decimal"/>
      <w:lvlText w:val="%6."/>
      <w:lvlJc w:val="left"/>
      <w:pPr>
        <w:ind w:left="1020" w:hanging="360"/>
      </w:pPr>
    </w:lvl>
    <w:lvl w:ilvl="6" w:tplc="27648EC4">
      <w:start w:val="1"/>
      <w:numFmt w:val="decimal"/>
      <w:lvlText w:val="%7."/>
      <w:lvlJc w:val="left"/>
      <w:pPr>
        <w:ind w:left="1020" w:hanging="360"/>
      </w:pPr>
    </w:lvl>
    <w:lvl w:ilvl="7" w:tplc="A190B420">
      <w:start w:val="1"/>
      <w:numFmt w:val="decimal"/>
      <w:lvlText w:val="%8."/>
      <w:lvlJc w:val="left"/>
      <w:pPr>
        <w:ind w:left="1020" w:hanging="360"/>
      </w:pPr>
    </w:lvl>
    <w:lvl w:ilvl="8" w:tplc="B47221FC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75576754"/>
    <w:multiLevelType w:val="multilevel"/>
    <w:tmpl w:val="1D56D1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9975F3C"/>
    <w:multiLevelType w:val="multilevel"/>
    <w:tmpl w:val="84EA6F06"/>
    <w:lvl w:ilvl="0">
      <w:start w:val="1"/>
      <w:numFmt w:val="decimal"/>
      <w:lvlText w:val="%1)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67275924">
    <w:abstractNumId w:val="20"/>
  </w:num>
  <w:num w:numId="2" w16cid:durableId="1955401087">
    <w:abstractNumId w:val="6"/>
  </w:num>
  <w:num w:numId="3" w16cid:durableId="1223760192">
    <w:abstractNumId w:val="21"/>
  </w:num>
  <w:num w:numId="4" w16cid:durableId="6245856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0751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3153118">
    <w:abstractNumId w:val="18"/>
  </w:num>
  <w:num w:numId="7" w16cid:durableId="301542517">
    <w:abstractNumId w:val="10"/>
  </w:num>
  <w:num w:numId="8" w16cid:durableId="632907896">
    <w:abstractNumId w:val="11"/>
  </w:num>
  <w:num w:numId="9" w16cid:durableId="19137245">
    <w:abstractNumId w:val="9"/>
  </w:num>
  <w:num w:numId="10" w16cid:durableId="2078939174">
    <w:abstractNumId w:val="8"/>
  </w:num>
  <w:num w:numId="11" w16cid:durableId="1756897524">
    <w:abstractNumId w:val="12"/>
  </w:num>
  <w:num w:numId="12" w16cid:durableId="21079933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3786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625783">
    <w:abstractNumId w:val="13"/>
  </w:num>
  <w:num w:numId="15" w16cid:durableId="506554277">
    <w:abstractNumId w:val="19"/>
  </w:num>
  <w:num w:numId="16" w16cid:durableId="161625103">
    <w:abstractNumId w:val="5"/>
  </w:num>
  <w:num w:numId="17" w16cid:durableId="1954969680">
    <w:abstractNumId w:val="14"/>
  </w:num>
  <w:num w:numId="18" w16cid:durableId="1867979944">
    <w:abstractNumId w:val="15"/>
  </w:num>
  <w:num w:numId="19" w16cid:durableId="41505412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proofState w:spelling="clean" w:grammar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5CF"/>
    <w:rsid w:val="00001F1C"/>
    <w:rsid w:val="00005341"/>
    <w:rsid w:val="00011E69"/>
    <w:rsid w:val="0001203E"/>
    <w:rsid w:val="00012A9D"/>
    <w:rsid w:val="000132EB"/>
    <w:rsid w:val="0001349E"/>
    <w:rsid w:val="00013B06"/>
    <w:rsid w:val="00015EFA"/>
    <w:rsid w:val="00016B37"/>
    <w:rsid w:val="00020550"/>
    <w:rsid w:val="00023B4B"/>
    <w:rsid w:val="000244A6"/>
    <w:rsid w:val="00024CE8"/>
    <w:rsid w:val="00026B27"/>
    <w:rsid w:val="00030DFC"/>
    <w:rsid w:val="00031480"/>
    <w:rsid w:val="00032661"/>
    <w:rsid w:val="00034247"/>
    <w:rsid w:val="0003455F"/>
    <w:rsid w:val="000352B4"/>
    <w:rsid w:val="000366DE"/>
    <w:rsid w:val="00036EBE"/>
    <w:rsid w:val="0004161E"/>
    <w:rsid w:val="000450C1"/>
    <w:rsid w:val="00045C9F"/>
    <w:rsid w:val="00056A7A"/>
    <w:rsid w:val="000622E2"/>
    <w:rsid w:val="00063393"/>
    <w:rsid w:val="00063EC1"/>
    <w:rsid w:val="00064166"/>
    <w:rsid w:val="00065907"/>
    <w:rsid w:val="0006773A"/>
    <w:rsid w:val="000711A4"/>
    <w:rsid w:val="00071D2D"/>
    <w:rsid w:val="000738C8"/>
    <w:rsid w:val="00073EF5"/>
    <w:rsid w:val="00073FD8"/>
    <w:rsid w:val="000750C0"/>
    <w:rsid w:val="00077DDF"/>
    <w:rsid w:val="00080CE9"/>
    <w:rsid w:val="00081172"/>
    <w:rsid w:val="0008346E"/>
    <w:rsid w:val="000914A1"/>
    <w:rsid w:val="000916D6"/>
    <w:rsid w:val="00091B3D"/>
    <w:rsid w:val="00093526"/>
    <w:rsid w:val="000952E1"/>
    <w:rsid w:val="0009686D"/>
    <w:rsid w:val="0009703F"/>
    <w:rsid w:val="000A1B42"/>
    <w:rsid w:val="000A1FBF"/>
    <w:rsid w:val="000A29CB"/>
    <w:rsid w:val="000A3110"/>
    <w:rsid w:val="000A35E5"/>
    <w:rsid w:val="000A5287"/>
    <w:rsid w:val="000A556E"/>
    <w:rsid w:val="000A59F8"/>
    <w:rsid w:val="000A7B94"/>
    <w:rsid w:val="000B04F5"/>
    <w:rsid w:val="000B28A1"/>
    <w:rsid w:val="000B353A"/>
    <w:rsid w:val="000B4AFF"/>
    <w:rsid w:val="000B5255"/>
    <w:rsid w:val="000B5DB1"/>
    <w:rsid w:val="000C1034"/>
    <w:rsid w:val="000C150A"/>
    <w:rsid w:val="000C29EC"/>
    <w:rsid w:val="000C353D"/>
    <w:rsid w:val="000C452A"/>
    <w:rsid w:val="000C712E"/>
    <w:rsid w:val="000D0659"/>
    <w:rsid w:val="000D0912"/>
    <w:rsid w:val="000D1340"/>
    <w:rsid w:val="000D1678"/>
    <w:rsid w:val="000D18EB"/>
    <w:rsid w:val="000D23EF"/>
    <w:rsid w:val="000D2ECA"/>
    <w:rsid w:val="000D66BB"/>
    <w:rsid w:val="000E07AF"/>
    <w:rsid w:val="000E213D"/>
    <w:rsid w:val="000E2433"/>
    <w:rsid w:val="000E3656"/>
    <w:rsid w:val="000E4D73"/>
    <w:rsid w:val="000E52BC"/>
    <w:rsid w:val="000E5D9B"/>
    <w:rsid w:val="000E7712"/>
    <w:rsid w:val="000F27BA"/>
    <w:rsid w:val="000F6233"/>
    <w:rsid w:val="0010131C"/>
    <w:rsid w:val="0010298A"/>
    <w:rsid w:val="001034A0"/>
    <w:rsid w:val="00104082"/>
    <w:rsid w:val="00105437"/>
    <w:rsid w:val="00107DCC"/>
    <w:rsid w:val="00110D24"/>
    <w:rsid w:val="00111341"/>
    <w:rsid w:val="00111D2C"/>
    <w:rsid w:val="00111D78"/>
    <w:rsid w:val="00112C11"/>
    <w:rsid w:val="00112D55"/>
    <w:rsid w:val="00113D81"/>
    <w:rsid w:val="00114E6A"/>
    <w:rsid w:val="00114FA0"/>
    <w:rsid w:val="00116A34"/>
    <w:rsid w:val="00117B66"/>
    <w:rsid w:val="0012239C"/>
    <w:rsid w:val="0012412D"/>
    <w:rsid w:val="001254A3"/>
    <w:rsid w:val="001256C5"/>
    <w:rsid w:val="00125FB5"/>
    <w:rsid w:val="001323CD"/>
    <w:rsid w:val="001328C2"/>
    <w:rsid w:val="00132BB6"/>
    <w:rsid w:val="00133DB0"/>
    <w:rsid w:val="001343EE"/>
    <w:rsid w:val="0013441F"/>
    <w:rsid w:val="001369F1"/>
    <w:rsid w:val="00142A68"/>
    <w:rsid w:val="00142F00"/>
    <w:rsid w:val="00143B8C"/>
    <w:rsid w:val="001450F3"/>
    <w:rsid w:val="0015001D"/>
    <w:rsid w:val="001511AA"/>
    <w:rsid w:val="001516D4"/>
    <w:rsid w:val="00154829"/>
    <w:rsid w:val="00155B31"/>
    <w:rsid w:val="00155F6A"/>
    <w:rsid w:val="001564A5"/>
    <w:rsid w:val="0015704D"/>
    <w:rsid w:val="0016012D"/>
    <w:rsid w:val="00161486"/>
    <w:rsid w:val="00161BF3"/>
    <w:rsid w:val="001624E8"/>
    <w:rsid w:val="00163C95"/>
    <w:rsid w:val="00164936"/>
    <w:rsid w:val="0016509E"/>
    <w:rsid w:val="0016554F"/>
    <w:rsid w:val="001700F3"/>
    <w:rsid w:val="001718DD"/>
    <w:rsid w:val="00172127"/>
    <w:rsid w:val="00175996"/>
    <w:rsid w:val="00175AE7"/>
    <w:rsid w:val="001765C7"/>
    <w:rsid w:val="00177F9D"/>
    <w:rsid w:val="001823B0"/>
    <w:rsid w:val="001829FA"/>
    <w:rsid w:val="00183E45"/>
    <w:rsid w:val="0018699E"/>
    <w:rsid w:val="00190169"/>
    <w:rsid w:val="00190AC9"/>
    <w:rsid w:val="0019516D"/>
    <w:rsid w:val="00195762"/>
    <w:rsid w:val="00196043"/>
    <w:rsid w:val="001961D5"/>
    <w:rsid w:val="0019651C"/>
    <w:rsid w:val="001A0419"/>
    <w:rsid w:val="001A6867"/>
    <w:rsid w:val="001A6C55"/>
    <w:rsid w:val="001A7445"/>
    <w:rsid w:val="001B00B3"/>
    <w:rsid w:val="001B10F4"/>
    <w:rsid w:val="001B136C"/>
    <w:rsid w:val="001B237C"/>
    <w:rsid w:val="001B2769"/>
    <w:rsid w:val="001B3A03"/>
    <w:rsid w:val="001B3EC1"/>
    <w:rsid w:val="001B4469"/>
    <w:rsid w:val="001B4978"/>
    <w:rsid w:val="001B5A63"/>
    <w:rsid w:val="001B6080"/>
    <w:rsid w:val="001B6C61"/>
    <w:rsid w:val="001B71DD"/>
    <w:rsid w:val="001B76CF"/>
    <w:rsid w:val="001B7E7C"/>
    <w:rsid w:val="001C001E"/>
    <w:rsid w:val="001C020A"/>
    <w:rsid w:val="001C0DA5"/>
    <w:rsid w:val="001C227A"/>
    <w:rsid w:val="001C269C"/>
    <w:rsid w:val="001C5FF9"/>
    <w:rsid w:val="001C62DA"/>
    <w:rsid w:val="001D0622"/>
    <w:rsid w:val="001D1CD0"/>
    <w:rsid w:val="001D20EA"/>
    <w:rsid w:val="001D295A"/>
    <w:rsid w:val="001D3218"/>
    <w:rsid w:val="001D3D26"/>
    <w:rsid w:val="001D3D9B"/>
    <w:rsid w:val="001D3E4A"/>
    <w:rsid w:val="001D4EA7"/>
    <w:rsid w:val="001D5A38"/>
    <w:rsid w:val="001D5B1D"/>
    <w:rsid w:val="001D7DA9"/>
    <w:rsid w:val="001E119C"/>
    <w:rsid w:val="001E2F0A"/>
    <w:rsid w:val="001E6091"/>
    <w:rsid w:val="001E6821"/>
    <w:rsid w:val="001E699F"/>
    <w:rsid w:val="001F087A"/>
    <w:rsid w:val="001F150C"/>
    <w:rsid w:val="001F23AD"/>
    <w:rsid w:val="001F2893"/>
    <w:rsid w:val="001F328F"/>
    <w:rsid w:val="001F3524"/>
    <w:rsid w:val="001F4FE2"/>
    <w:rsid w:val="001F501B"/>
    <w:rsid w:val="001F5C18"/>
    <w:rsid w:val="001F622B"/>
    <w:rsid w:val="001F736B"/>
    <w:rsid w:val="001F7944"/>
    <w:rsid w:val="002022BC"/>
    <w:rsid w:val="00204798"/>
    <w:rsid w:val="002053B2"/>
    <w:rsid w:val="0020693B"/>
    <w:rsid w:val="002071CB"/>
    <w:rsid w:val="002123CD"/>
    <w:rsid w:val="00215A5F"/>
    <w:rsid w:val="00215EB0"/>
    <w:rsid w:val="00217BA8"/>
    <w:rsid w:val="00220C0B"/>
    <w:rsid w:val="00224C22"/>
    <w:rsid w:val="00225C5A"/>
    <w:rsid w:val="00226CDB"/>
    <w:rsid w:val="0022790E"/>
    <w:rsid w:val="00227D15"/>
    <w:rsid w:val="002312FB"/>
    <w:rsid w:val="002313CC"/>
    <w:rsid w:val="00232068"/>
    <w:rsid w:val="00232A87"/>
    <w:rsid w:val="00233597"/>
    <w:rsid w:val="0023430B"/>
    <w:rsid w:val="00236850"/>
    <w:rsid w:val="0023783A"/>
    <w:rsid w:val="00237D1B"/>
    <w:rsid w:val="00240E0C"/>
    <w:rsid w:val="00241B9A"/>
    <w:rsid w:val="00242A9F"/>
    <w:rsid w:val="002431F9"/>
    <w:rsid w:val="002461D8"/>
    <w:rsid w:val="00246254"/>
    <w:rsid w:val="00247567"/>
    <w:rsid w:val="00247950"/>
    <w:rsid w:val="002541B8"/>
    <w:rsid w:val="00256D51"/>
    <w:rsid w:val="00256F27"/>
    <w:rsid w:val="00257BE5"/>
    <w:rsid w:val="00260BA7"/>
    <w:rsid w:val="0026250F"/>
    <w:rsid w:val="00262860"/>
    <w:rsid w:val="0026286A"/>
    <w:rsid w:val="00262B1B"/>
    <w:rsid w:val="00263806"/>
    <w:rsid w:val="0026446B"/>
    <w:rsid w:val="00267B15"/>
    <w:rsid w:val="00270C4F"/>
    <w:rsid w:val="00271608"/>
    <w:rsid w:val="00272537"/>
    <w:rsid w:val="00272766"/>
    <w:rsid w:val="00272E00"/>
    <w:rsid w:val="002753E9"/>
    <w:rsid w:val="00275402"/>
    <w:rsid w:val="002769C1"/>
    <w:rsid w:val="00277352"/>
    <w:rsid w:val="0028055A"/>
    <w:rsid w:val="002814F2"/>
    <w:rsid w:val="002859D3"/>
    <w:rsid w:val="0028712D"/>
    <w:rsid w:val="00287748"/>
    <w:rsid w:val="00290E0C"/>
    <w:rsid w:val="00291775"/>
    <w:rsid w:val="00294729"/>
    <w:rsid w:val="002961C4"/>
    <w:rsid w:val="002A0A80"/>
    <w:rsid w:val="002A2DE5"/>
    <w:rsid w:val="002A4AB3"/>
    <w:rsid w:val="002B1A6D"/>
    <w:rsid w:val="002C1717"/>
    <w:rsid w:val="002C2E59"/>
    <w:rsid w:val="002C2E73"/>
    <w:rsid w:val="002C738B"/>
    <w:rsid w:val="002D11BE"/>
    <w:rsid w:val="002D2144"/>
    <w:rsid w:val="002D2C0B"/>
    <w:rsid w:val="002D4338"/>
    <w:rsid w:val="002D5C5F"/>
    <w:rsid w:val="002D64A8"/>
    <w:rsid w:val="002E0380"/>
    <w:rsid w:val="002E5ACA"/>
    <w:rsid w:val="002E70D4"/>
    <w:rsid w:val="002F0314"/>
    <w:rsid w:val="002F04A8"/>
    <w:rsid w:val="002F44F2"/>
    <w:rsid w:val="002F4959"/>
    <w:rsid w:val="002F61E9"/>
    <w:rsid w:val="002F6C7F"/>
    <w:rsid w:val="002F73D0"/>
    <w:rsid w:val="002F7E0A"/>
    <w:rsid w:val="00303588"/>
    <w:rsid w:val="00303C6F"/>
    <w:rsid w:val="00306C9E"/>
    <w:rsid w:val="003107F0"/>
    <w:rsid w:val="00310C96"/>
    <w:rsid w:val="00315079"/>
    <w:rsid w:val="00315BD1"/>
    <w:rsid w:val="00317643"/>
    <w:rsid w:val="00317A9C"/>
    <w:rsid w:val="00321225"/>
    <w:rsid w:val="00322511"/>
    <w:rsid w:val="0032338E"/>
    <w:rsid w:val="0032520C"/>
    <w:rsid w:val="00326391"/>
    <w:rsid w:val="0032682F"/>
    <w:rsid w:val="00332E61"/>
    <w:rsid w:val="0033619C"/>
    <w:rsid w:val="0033754D"/>
    <w:rsid w:val="003407E9"/>
    <w:rsid w:val="0034393B"/>
    <w:rsid w:val="00343AF0"/>
    <w:rsid w:val="00344A84"/>
    <w:rsid w:val="00346C1A"/>
    <w:rsid w:val="003471D5"/>
    <w:rsid w:val="00350ACD"/>
    <w:rsid w:val="00355A16"/>
    <w:rsid w:val="00357064"/>
    <w:rsid w:val="00360A69"/>
    <w:rsid w:val="0036151D"/>
    <w:rsid w:val="00361FD7"/>
    <w:rsid w:val="00363DDB"/>
    <w:rsid w:val="0036471F"/>
    <w:rsid w:val="00365745"/>
    <w:rsid w:val="00367E60"/>
    <w:rsid w:val="003704AB"/>
    <w:rsid w:val="00372635"/>
    <w:rsid w:val="00372F1F"/>
    <w:rsid w:val="00373A92"/>
    <w:rsid w:val="00373E6C"/>
    <w:rsid w:val="00375D52"/>
    <w:rsid w:val="0038006E"/>
    <w:rsid w:val="00381B67"/>
    <w:rsid w:val="00382B01"/>
    <w:rsid w:val="003855D7"/>
    <w:rsid w:val="00385A94"/>
    <w:rsid w:val="003860FF"/>
    <w:rsid w:val="00386CB9"/>
    <w:rsid w:val="00390483"/>
    <w:rsid w:val="003913B0"/>
    <w:rsid w:val="003921B9"/>
    <w:rsid w:val="00394FC2"/>
    <w:rsid w:val="00395416"/>
    <w:rsid w:val="0039619F"/>
    <w:rsid w:val="00396501"/>
    <w:rsid w:val="00397160"/>
    <w:rsid w:val="003A145A"/>
    <w:rsid w:val="003A3807"/>
    <w:rsid w:val="003A3C07"/>
    <w:rsid w:val="003A7530"/>
    <w:rsid w:val="003B1722"/>
    <w:rsid w:val="003B1823"/>
    <w:rsid w:val="003B28F9"/>
    <w:rsid w:val="003B290F"/>
    <w:rsid w:val="003B2CA4"/>
    <w:rsid w:val="003B3825"/>
    <w:rsid w:val="003B5ED3"/>
    <w:rsid w:val="003B625E"/>
    <w:rsid w:val="003B7729"/>
    <w:rsid w:val="003C1B2F"/>
    <w:rsid w:val="003C459C"/>
    <w:rsid w:val="003C473D"/>
    <w:rsid w:val="003C62F7"/>
    <w:rsid w:val="003D06C1"/>
    <w:rsid w:val="003D1217"/>
    <w:rsid w:val="003D2764"/>
    <w:rsid w:val="003D2E5C"/>
    <w:rsid w:val="003D51EA"/>
    <w:rsid w:val="003D5984"/>
    <w:rsid w:val="003D6005"/>
    <w:rsid w:val="003E1708"/>
    <w:rsid w:val="003E1E11"/>
    <w:rsid w:val="003E20E3"/>
    <w:rsid w:val="003E55EE"/>
    <w:rsid w:val="003E7341"/>
    <w:rsid w:val="003F0DED"/>
    <w:rsid w:val="003F1BE9"/>
    <w:rsid w:val="003F5584"/>
    <w:rsid w:val="003F704B"/>
    <w:rsid w:val="00406471"/>
    <w:rsid w:val="00406D44"/>
    <w:rsid w:val="00406FEB"/>
    <w:rsid w:val="00412291"/>
    <w:rsid w:val="00412500"/>
    <w:rsid w:val="00415E62"/>
    <w:rsid w:val="0041720E"/>
    <w:rsid w:val="00417B1F"/>
    <w:rsid w:val="00417EBD"/>
    <w:rsid w:val="004204D5"/>
    <w:rsid w:val="00420B12"/>
    <w:rsid w:val="00426321"/>
    <w:rsid w:val="004265C5"/>
    <w:rsid w:val="0042660B"/>
    <w:rsid w:val="00426C58"/>
    <w:rsid w:val="00426E0F"/>
    <w:rsid w:val="00430711"/>
    <w:rsid w:val="00431CBC"/>
    <w:rsid w:val="00433100"/>
    <w:rsid w:val="0043443D"/>
    <w:rsid w:val="0043468D"/>
    <w:rsid w:val="00437A42"/>
    <w:rsid w:val="00440967"/>
    <w:rsid w:val="00442081"/>
    <w:rsid w:val="004420F3"/>
    <w:rsid w:val="00442439"/>
    <w:rsid w:val="00443B9F"/>
    <w:rsid w:val="00443FF5"/>
    <w:rsid w:val="00444610"/>
    <w:rsid w:val="0044627C"/>
    <w:rsid w:val="0044646F"/>
    <w:rsid w:val="004467A7"/>
    <w:rsid w:val="0044742F"/>
    <w:rsid w:val="004502F9"/>
    <w:rsid w:val="00450ACB"/>
    <w:rsid w:val="00450ADC"/>
    <w:rsid w:val="00450E08"/>
    <w:rsid w:val="00450E8A"/>
    <w:rsid w:val="004519FB"/>
    <w:rsid w:val="00453813"/>
    <w:rsid w:val="00456023"/>
    <w:rsid w:val="004562E7"/>
    <w:rsid w:val="00460F18"/>
    <w:rsid w:val="0046195B"/>
    <w:rsid w:val="00461E2B"/>
    <w:rsid w:val="00462712"/>
    <w:rsid w:val="00462ED1"/>
    <w:rsid w:val="00463375"/>
    <w:rsid w:val="00463590"/>
    <w:rsid w:val="0046717E"/>
    <w:rsid w:val="00467BE9"/>
    <w:rsid w:val="00470302"/>
    <w:rsid w:val="004723C6"/>
    <w:rsid w:val="00472939"/>
    <w:rsid w:val="004730E7"/>
    <w:rsid w:val="00474E13"/>
    <w:rsid w:val="00480D4F"/>
    <w:rsid w:val="0048127F"/>
    <w:rsid w:val="00481885"/>
    <w:rsid w:val="004827DA"/>
    <w:rsid w:val="00482F56"/>
    <w:rsid w:val="004830B3"/>
    <w:rsid w:val="0048313E"/>
    <w:rsid w:val="00483596"/>
    <w:rsid w:val="00483BE0"/>
    <w:rsid w:val="00486375"/>
    <w:rsid w:val="004876D1"/>
    <w:rsid w:val="00487C6A"/>
    <w:rsid w:val="00487F7F"/>
    <w:rsid w:val="0049121F"/>
    <w:rsid w:val="00491528"/>
    <w:rsid w:val="004917AB"/>
    <w:rsid w:val="00492B17"/>
    <w:rsid w:val="00494B3A"/>
    <w:rsid w:val="0049554B"/>
    <w:rsid w:val="00495BB6"/>
    <w:rsid w:val="00497797"/>
    <w:rsid w:val="00497B02"/>
    <w:rsid w:val="004A07BE"/>
    <w:rsid w:val="004A0BDF"/>
    <w:rsid w:val="004A0ECE"/>
    <w:rsid w:val="004A10A9"/>
    <w:rsid w:val="004A2310"/>
    <w:rsid w:val="004A2D3B"/>
    <w:rsid w:val="004A573C"/>
    <w:rsid w:val="004A7A17"/>
    <w:rsid w:val="004A7AEF"/>
    <w:rsid w:val="004B02AE"/>
    <w:rsid w:val="004B0A21"/>
    <w:rsid w:val="004B1BD3"/>
    <w:rsid w:val="004B4413"/>
    <w:rsid w:val="004B476A"/>
    <w:rsid w:val="004B4D8D"/>
    <w:rsid w:val="004B6484"/>
    <w:rsid w:val="004C10B8"/>
    <w:rsid w:val="004C325D"/>
    <w:rsid w:val="004C33C8"/>
    <w:rsid w:val="004C476B"/>
    <w:rsid w:val="004C49AF"/>
    <w:rsid w:val="004D01FB"/>
    <w:rsid w:val="004D0773"/>
    <w:rsid w:val="004D127F"/>
    <w:rsid w:val="004D2680"/>
    <w:rsid w:val="004D2767"/>
    <w:rsid w:val="004D4153"/>
    <w:rsid w:val="004D585D"/>
    <w:rsid w:val="004D73C7"/>
    <w:rsid w:val="004E14ED"/>
    <w:rsid w:val="004E1722"/>
    <w:rsid w:val="004E28BA"/>
    <w:rsid w:val="004E445B"/>
    <w:rsid w:val="004E4CA7"/>
    <w:rsid w:val="004E60CC"/>
    <w:rsid w:val="004E74C0"/>
    <w:rsid w:val="004E78AF"/>
    <w:rsid w:val="004E7D65"/>
    <w:rsid w:val="004F0880"/>
    <w:rsid w:val="004F1493"/>
    <w:rsid w:val="004F2331"/>
    <w:rsid w:val="004F274C"/>
    <w:rsid w:val="004F4C73"/>
    <w:rsid w:val="004F4D2D"/>
    <w:rsid w:val="004F58DF"/>
    <w:rsid w:val="004F6D6B"/>
    <w:rsid w:val="004F7461"/>
    <w:rsid w:val="00500223"/>
    <w:rsid w:val="005035C4"/>
    <w:rsid w:val="005044CB"/>
    <w:rsid w:val="005058B7"/>
    <w:rsid w:val="0050675E"/>
    <w:rsid w:val="00510A35"/>
    <w:rsid w:val="0051102E"/>
    <w:rsid w:val="00511F21"/>
    <w:rsid w:val="00512749"/>
    <w:rsid w:val="00517B67"/>
    <w:rsid w:val="00517F8F"/>
    <w:rsid w:val="00521BF0"/>
    <w:rsid w:val="00522A7C"/>
    <w:rsid w:val="00524C47"/>
    <w:rsid w:val="00525005"/>
    <w:rsid w:val="00527D83"/>
    <w:rsid w:val="0053078D"/>
    <w:rsid w:val="005321FD"/>
    <w:rsid w:val="00533533"/>
    <w:rsid w:val="005354E5"/>
    <w:rsid w:val="00537E9F"/>
    <w:rsid w:val="00540832"/>
    <w:rsid w:val="00542B87"/>
    <w:rsid w:val="00542EB6"/>
    <w:rsid w:val="005449E6"/>
    <w:rsid w:val="00547E1F"/>
    <w:rsid w:val="005533AC"/>
    <w:rsid w:val="00553F9A"/>
    <w:rsid w:val="0055408F"/>
    <w:rsid w:val="005572F4"/>
    <w:rsid w:val="0055759E"/>
    <w:rsid w:val="00562790"/>
    <w:rsid w:val="00565402"/>
    <w:rsid w:val="00566071"/>
    <w:rsid w:val="005668AD"/>
    <w:rsid w:val="005677B6"/>
    <w:rsid w:val="00567F98"/>
    <w:rsid w:val="005705DE"/>
    <w:rsid w:val="00571118"/>
    <w:rsid w:val="00571C1B"/>
    <w:rsid w:val="00571E42"/>
    <w:rsid w:val="00572169"/>
    <w:rsid w:val="00573C34"/>
    <w:rsid w:val="005745A5"/>
    <w:rsid w:val="005771E5"/>
    <w:rsid w:val="005775B4"/>
    <w:rsid w:val="005803EE"/>
    <w:rsid w:val="00580409"/>
    <w:rsid w:val="00582515"/>
    <w:rsid w:val="005825EC"/>
    <w:rsid w:val="00583310"/>
    <w:rsid w:val="0058477B"/>
    <w:rsid w:val="005866A5"/>
    <w:rsid w:val="005866D2"/>
    <w:rsid w:val="005907B5"/>
    <w:rsid w:val="00590E60"/>
    <w:rsid w:val="0059106D"/>
    <w:rsid w:val="005925E8"/>
    <w:rsid w:val="005928E8"/>
    <w:rsid w:val="00592BB1"/>
    <w:rsid w:val="00594215"/>
    <w:rsid w:val="005953C7"/>
    <w:rsid w:val="005956C1"/>
    <w:rsid w:val="0059648C"/>
    <w:rsid w:val="005A07DB"/>
    <w:rsid w:val="005A0845"/>
    <w:rsid w:val="005A3B28"/>
    <w:rsid w:val="005A4FBD"/>
    <w:rsid w:val="005A6EC9"/>
    <w:rsid w:val="005A7F54"/>
    <w:rsid w:val="005B212F"/>
    <w:rsid w:val="005B236E"/>
    <w:rsid w:val="005B25E5"/>
    <w:rsid w:val="005B5982"/>
    <w:rsid w:val="005B7C08"/>
    <w:rsid w:val="005B7C0A"/>
    <w:rsid w:val="005C2C4B"/>
    <w:rsid w:val="005C2F40"/>
    <w:rsid w:val="005C3487"/>
    <w:rsid w:val="005C3B8C"/>
    <w:rsid w:val="005C6213"/>
    <w:rsid w:val="005C72E3"/>
    <w:rsid w:val="005C7502"/>
    <w:rsid w:val="005D0365"/>
    <w:rsid w:val="005D0D5D"/>
    <w:rsid w:val="005D1199"/>
    <w:rsid w:val="005D2D27"/>
    <w:rsid w:val="005D31A0"/>
    <w:rsid w:val="005D359F"/>
    <w:rsid w:val="005D4BF9"/>
    <w:rsid w:val="005D506C"/>
    <w:rsid w:val="005D5CAA"/>
    <w:rsid w:val="005D67F4"/>
    <w:rsid w:val="005D6D26"/>
    <w:rsid w:val="005D709E"/>
    <w:rsid w:val="005D7127"/>
    <w:rsid w:val="005D779F"/>
    <w:rsid w:val="005D7E99"/>
    <w:rsid w:val="005E1039"/>
    <w:rsid w:val="005E14E6"/>
    <w:rsid w:val="005E1CD4"/>
    <w:rsid w:val="005E29A4"/>
    <w:rsid w:val="005E29BC"/>
    <w:rsid w:val="005E3493"/>
    <w:rsid w:val="005E3D52"/>
    <w:rsid w:val="005E4012"/>
    <w:rsid w:val="005E425B"/>
    <w:rsid w:val="005E73E0"/>
    <w:rsid w:val="005F0CEB"/>
    <w:rsid w:val="005F2CC0"/>
    <w:rsid w:val="00600386"/>
    <w:rsid w:val="00600EF4"/>
    <w:rsid w:val="006033C8"/>
    <w:rsid w:val="00603636"/>
    <w:rsid w:val="0060382A"/>
    <w:rsid w:val="006051A9"/>
    <w:rsid w:val="00605401"/>
    <w:rsid w:val="0060700B"/>
    <w:rsid w:val="0061192D"/>
    <w:rsid w:val="006143F3"/>
    <w:rsid w:val="00614438"/>
    <w:rsid w:val="006148B7"/>
    <w:rsid w:val="0061651B"/>
    <w:rsid w:val="00621B1A"/>
    <w:rsid w:val="00621D25"/>
    <w:rsid w:val="006242DE"/>
    <w:rsid w:val="00625767"/>
    <w:rsid w:val="006257A7"/>
    <w:rsid w:val="00626655"/>
    <w:rsid w:val="00626A53"/>
    <w:rsid w:val="00627865"/>
    <w:rsid w:val="00631E5E"/>
    <w:rsid w:val="00632E94"/>
    <w:rsid w:val="00636F18"/>
    <w:rsid w:val="00637395"/>
    <w:rsid w:val="006379ED"/>
    <w:rsid w:val="00637FC9"/>
    <w:rsid w:val="006401B2"/>
    <w:rsid w:val="00640547"/>
    <w:rsid w:val="00642B99"/>
    <w:rsid w:val="00644DEF"/>
    <w:rsid w:val="0065160E"/>
    <w:rsid w:val="00652538"/>
    <w:rsid w:val="006574B4"/>
    <w:rsid w:val="00661EC5"/>
    <w:rsid w:val="00661F25"/>
    <w:rsid w:val="00665C5A"/>
    <w:rsid w:val="00665DE5"/>
    <w:rsid w:val="00667442"/>
    <w:rsid w:val="006675F1"/>
    <w:rsid w:val="00667A05"/>
    <w:rsid w:val="00672FFA"/>
    <w:rsid w:val="00674175"/>
    <w:rsid w:val="006743A1"/>
    <w:rsid w:val="00675299"/>
    <w:rsid w:val="00675D7A"/>
    <w:rsid w:val="006765DE"/>
    <w:rsid w:val="00681BBF"/>
    <w:rsid w:val="00684D8C"/>
    <w:rsid w:val="00687A59"/>
    <w:rsid w:val="006910A2"/>
    <w:rsid w:val="006916A1"/>
    <w:rsid w:val="006918B6"/>
    <w:rsid w:val="00691E8A"/>
    <w:rsid w:val="00692E0A"/>
    <w:rsid w:val="0069311D"/>
    <w:rsid w:val="006951D9"/>
    <w:rsid w:val="00695E8C"/>
    <w:rsid w:val="00696F2E"/>
    <w:rsid w:val="006A0D01"/>
    <w:rsid w:val="006A1ECF"/>
    <w:rsid w:val="006A222C"/>
    <w:rsid w:val="006A282D"/>
    <w:rsid w:val="006A3791"/>
    <w:rsid w:val="006A42E5"/>
    <w:rsid w:val="006A7F81"/>
    <w:rsid w:val="006B03A9"/>
    <w:rsid w:val="006B1255"/>
    <w:rsid w:val="006B32F8"/>
    <w:rsid w:val="006B4077"/>
    <w:rsid w:val="006B45C3"/>
    <w:rsid w:val="006B5AB6"/>
    <w:rsid w:val="006B67D2"/>
    <w:rsid w:val="006B6D14"/>
    <w:rsid w:val="006B760A"/>
    <w:rsid w:val="006C04C1"/>
    <w:rsid w:val="006C1054"/>
    <w:rsid w:val="006C2143"/>
    <w:rsid w:val="006C332A"/>
    <w:rsid w:val="006C3FCF"/>
    <w:rsid w:val="006C5035"/>
    <w:rsid w:val="006C54EA"/>
    <w:rsid w:val="006C6B06"/>
    <w:rsid w:val="006C6BB6"/>
    <w:rsid w:val="006C76FE"/>
    <w:rsid w:val="006C7D15"/>
    <w:rsid w:val="006C7EB2"/>
    <w:rsid w:val="006D5D79"/>
    <w:rsid w:val="006E2F9D"/>
    <w:rsid w:val="006E2FC8"/>
    <w:rsid w:val="006E33EA"/>
    <w:rsid w:val="006E4CCC"/>
    <w:rsid w:val="006E571F"/>
    <w:rsid w:val="006E6E47"/>
    <w:rsid w:val="006E79D5"/>
    <w:rsid w:val="006F385E"/>
    <w:rsid w:val="006F5C39"/>
    <w:rsid w:val="006F62AF"/>
    <w:rsid w:val="00700EEE"/>
    <w:rsid w:val="007011FD"/>
    <w:rsid w:val="007019DC"/>
    <w:rsid w:val="00705146"/>
    <w:rsid w:val="007052B9"/>
    <w:rsid w:val="00705961"/>
    <w:rsid w:val="0071084B"/>
    <w:rsid w:val="007120F8"/>
    <w:rsid w:val="007123D0"/>
    <w:rsid w:val="00713B14"/>
    <w:rsid w:val="00714C01"/>
    <w:rsid w:val="00721CC8"/>
    <w:rsid w:val="00722B43"/>
    <w:rsid w:val="00723DF2"/>
    <w:rsid w:val="007257C4"/>
    <w:rsid w:val="00727891"/>
    <w:rsid w:val="00727B56"/>
    <w:rsid w:val="007312E5"/>
    <w:rsid w:val="0073154E"/>
    <w:rsid w:val="00731BBD"/>
    <w:rsid w:val="00731EF3"/>
    <w:rsid w:val="0073217B"/>
    <w:rsid w:val="00732EE8"/>
    <w:rsid w:val="0073322A"/>
    <w:rsid w:val="007343E6"/>
    <w:rsid w:val="00736C96"/>
    <w:rsid w:val="00737B99"/>
    <w:rsid w:val="007400DE"/>
    <w:rsid w:val="00741C74"/>
    <w:rsid w:val="0074460E"/>
    <w:rsid w:val="00745C1C"/>
    <w:rsid w:val="007478B1"/>
    <w:rsid w:val="00752363"/>
    <w:rsid w:val="0075356F"/>
    <w:rsid w:val="007559C7"/>
    <w:rsid w:val="00756DBC"/>
    <w:rsid w:val="0075734D"/>
    <w:rsid w:val="00757539"/>
    <w:rsid w:val="00757855"/>
    <w:rsid w:val="007608A4"/>
    <w:rsid w:val="00767C19"/>
    <w:rsid w:val="00770254"/>
    <w:rsid w:val="0077711F"/>
    <w:rsid w:val="00777596"/>
    <w:rsid w:val="00785385"/>
    <w:rsid w:val="007865CC"/>
    <w:rsid w:val="00787267"/>
    <w:rsid w:val="00790DC4"/>
    <w:rsid w:val="0079102B"/>
    <w:rsid w:val="00792AB5"/>
    <w:rsid w:val="007969A8"/>
    <w:rsid w:val="00796ACE"/>
    <w:rsid w:val="007971D8"/>
    <w:rsid w:val="007A14DB"/>
    <w:rsid w:val="007A1D28"/>
    <w:rsid w:val="007A2394"/>
    <w:rsid w:val="007A2546"/>
    <w:rsid w:val="007A3B38"/>
    <w:rsid w:val="007A40D1"/>
    <w:rsid w:val="007A7EB0"/>
    <w:rsid w:val="007B00A2"/>
    <w:rsid w:val="007B275B"/>
    <w:rsid w:val="007B5D77"/>
    <w:rsid w:val="007B694E"/>
    <w:rsid w:val="007B6E91"/>
    <w:rsid w:val="007C284E"/>
    <w:rsid w:val="007C2FEE"/>
    <w:rsid w:val="007C38EF"/>
    <w:rsid w:val="007C4209"/>
    <w:rsid w:val="007C4D08"/>
    <w:rsid w:val="007D0726"/>
    <w:rsid w:val="007D14C4"/>
    <w:rsid w:val="007D27DB"/>
    <w:rsid w:val="007D4243"/>
    <w:rsid w:val="007D4BAF"/>
    <w:rsid w:val="007D78EA"/>
    <w:rsid w:val="007D7A08"/>
    <w:rsid w:val="007E00C3"/>
    <w:rsid w:val="007E01E4"/>
    <w:rsid w:val="007E1422"/>
    <w:rsid w:val="007E3C1C"/>
    <w:rsid w:val="007E43FB"/>
    <w:rsid w:val="007E6E2D"/>
    <w:rsid w:val="007E7449"/>
    <w:rsid w:val="007F00D3"/>
    <w:rsid w:val="007F1322"/>
    <w:rsid w:val="007F1BDA"/>
    <w:rsid w:val="007F229C"/>
    <w:rsid w:val="007F273F"/>
    <w:rsid w:val="007F3D68"/>
    <w:rsid w:val="007F7185"/>
    <w:rsid w:val="007F74EE"/>
    <w:rsid w:val="00802B22"/>
    <w:rsid w:val="00803026"/>
    <w:rsid w:val="00803999"/>
    <w:rsid w:val="00804302"/>
    <w:rsid w:val="00805E02"/>
    <w:rsid w:val="00805E6F"/>
    <w:rsid w:val="00811D6A"/>
    <w:rsid w:val="008128DD"/>
    <w:rsid w:val="00813806"/>
    <w:rsid w:val="00820C73"/>
    <w:rsid w:val="00821A4D"/>
    <w:rsid w:val="008243B1"/>
    <w:rsid w:val="00824AC4"/>
    <w:rsid w:val="00826ACA"/>
    <w:rsid w:val="00826E8C"/>
    <w:rsid w:val="00826FED"/>
    <w:rsid w:val="00827BFF"/>
    <w:rsid w:val="0083089E"/>
    <w:rsid w:val="00830B1D"/>
    <w:rsid w:val="00833B74"/>
    <w:rsid w:val="00833F88"/>
    <w:rsid w:val="008373FE"/>
    <w:rsid w:val="00837603"/>
    <w:rsid w:val="0083774F"/>
    <w:rsid w:val="00840FC3"/>
    <w:rsid w:val="00841F35"/>
    <w:rsid w:val="00844369"/>
    <w:rsid w:val="008444F9"/>
    <w:rsid w:val="00844691"/>
    <w:rsid w:val="0084493A"/>
    <w:rsid w:val="008474CD"/>
    <w:rsid w:val="00847524"/>
    <w:rsid w:val="00850083"/>
    <w:rsid w:val="00850537"/>
    <w:rsid w:val="00850F0D"/>
    <w:rsid w:val="00851232"/>
    <w:rsid w:val="00852D15"/>
    <w:rsid w:val="00852FDB"/>
    <w:rsid w:val="00853643"/>
    <w:rsid w:val="0085438C"/>
    <w:rsid w:val="00856645"/>
    <w:rsid w:val="00857134"/>
    <w:rsid w:val="00857978"/>
    <w:rsid w:val="0086435F"/>
    <w:rsid w:val="00864A8A"/>
    <w:rsid w:val="0086608E"/>
    <w:rsid w:val="0086612A"/>
    <w:rsid w:val="0087037E"/>
    <w:rsid w:val="0087055B"/>
    <w:rsid w:val="00872209"/>
    <w:rsid w:val="0087344E"/>
    <w:rsid w:val="00874113"/>
    <w:rsid w:val="00874637"/>
    <w:rsid w:val="00874CA8"/>
    <w:rsid w:val="00874FB3"/>
    <w:rsid w:val="00875415"/>
    <w:rsid w:val="00875F75"/>
    <w:rsid w:val="008764B3"/>
    <w:rsid w:val="00877175"/>
    <w:rsid w:val="008773A8"/>
    <w:rsid w:val="00880AB4"/>
    <w:rsid w:val="00880EBC"/>
    <w:rsid w:val="0088251C"/>
    <w:rsid w:val="00882CB7"/>
    <w:rsid w:val="00883154"/>
    <w:rsid w:val="008849DD"/>
    <w:rsid w:val="008849ED"/>
    <w:rsid w:val="0088629C"/>
    <w:rsid w:val="00887746"/>
    <w:rsid w:val="00887B44"/>
    <w:rsid w:val="00890157"/>
    <w:rsid w:val="00890E3F"/>
    <w:rsid w:val="00892657"/>
    <w:rsid w:val="008975E5"/>
    <w:rsid w:val="00897A61"/>
    <w:rsid w:val="00897FCB"/>
    <w:rsid w:val="008A2696"/>
    <w:rsid w:val="008A3B97"/>
    <w:rsid w:val="008A46FF"/>
    <w:rsid w:val="008A5316"/>
    <w:rsid w:val="008A56F7"/>
    <w:rsid w:val="008A66ED"/>
    <w:rsid w:val="008B03BC"/>
    <w:rsid w:val="008B0D8E"/>
    <w:rsid w:val="008B4449"/>
    <w:rsid w:val="008B4A27"/>
    <w:rsid w:val="008B5484"/>
    <w:rsid w:val="008B6138"/>
    <w:rsid w:val="008B7E2D"/>
    <w:rsid w:val="008C2127"/>
    <w:rsid w:val="008C3B3F"/>
    <w:rsid w:val="008C4371"/>
    <w:rsid w:val="008C4E9D"/>
    <w:rsid w:val="008C5326"/>
    <w:rsid w:val="008C6FFC"/>
    <w:rsid w:val="008C755B"/>
    <w:rsid w:val="008D0127"/>
    <w:rsid w:val="008D0750"/>
    <w:rsid w:val="008D16A7"/>
    <w:rsid w:val="008D5114"/>
    <w:rsid w:val="008D5657"/>
    <w:rsid w:val="008D6498"/>
    <w:rsid w:val="008D6791"/>
    <w:rsid w:val="008E2D4F"/>
    <w:rsid w:val="008E33EB"/>
    <w:rsid w:val="008E7D66"/>
    <w:rsid w:val="008F122D"/>
    <w:rsid w:val="008F2D39"/>
    <w:rsid w:val="008F3257"/>
    <w:rsid w:val="008F3C24"/>
    <w:rsid w:val="008F47E1"/>
    <w:rsid w:val="00901BE3"/>
    <w:rsid w:val="0090233A"/>
    <w:rsid w:val="00906DD8"/>
    <w:rsid w:val="0090767F"/>
    <w:rsid w:val="00910AEC"/>
    <w:rsid w:val="009114BF"/>
    <w:rsid w:val="00911CCC"/>
    <w:rsid w:val="00912EB0"/>
    <w:rsid w:val="00914188"/>
    <w:rsid w:val="00914424"/>
    <w:rsid w:val="009147EE"/>
    <w:rsid w:val="009159CE"/>
    <w:rsid w:val="00916CEC"/>
    <w:rsid w:val="00920779"/>
    <w:rsid w:val="00922202"/>
    <w:rsid w:val="00923D6D"/>
    <w:rsid w:val="00923E44"/>
    <w:rsid w:val="0092453A"/>
    <w:rsid w:val="00925764"/>
    <w:rsid w:val="0092593B"/>
    <w:rsid w:val="00925C9E"/>
    <w:rsid w:val="00926FD3"/>
    <w:rsid w:val="00927320"/>
    <w:rsid w:val="00927962"/>
    <w:rsid w:val="00927B11"/>
    <w:rsid w:val="00932525"/>
    <w:rsid w:val="00932DD5"/>
    <w:rsid w:val="00933976"/>
    <w:rsid w:val="009374DC"/>
    <w:rsid w:val="00941646"/>
    <w:rsid w:val="009423D3"/>
    <w:rsid w:val="0094278B"/>
    <w:rsid w:val="009456EC"/>
    <w:rsid w:val="009461AD"/>
    <w:rsid w:val="009472D2"/>
    <w:rsid w:val="009476E2"/>
    <w:rsid w:val="0095055F"/>
    <w:rsid w:val="0095108E"/>
    <w:rsid w:val="00951C18"/>
    <w:rsid w:val="00954AC0"/>
    <w:rsid w:val="00954F9E"/>
    <w:rsid w:val="009561E9"/>
    <w:rsid w:val="009564CE"/>
    <w:rsid w:val="009573E7"/>
    <w:rsid w:val="00963DBA"/>
    <w:rsid w:val="00964EB5"/>
    <w:rsid w:val="0097160C"/>
    <w:rsid w:val="009717E4"/>
    <w:rsid w:val="00972329"/>
    <w:rsid w:val="00972963"/>
    <w:rsid w:val="00976041"/>
    <w:rsid w:val="009760BD"/>
    <w:rsid w:val="009761FB"/>
    <w:rsid w:val="00976268"/>
    <w:rsid w:val="009762CF"/>
    <w:rsid w:val="00976F51"/>
    <w:rsid w:val="009773AF"/>
    <w:rsid w:val="00977B2E"/>
    <w:rsid w:val="00981878"/>
    <w:rsid w:val="00981940"/>
    <w:rsid w:val="00981ED2"/>
    <w:rsid w:val="009828C2"/>
    <w:rsid w:val="00982BD6"/>
    <w:rsid w:val="009833BB"/>
    <w:rsid w:val="00983860"/>
    <w:rsid w:val="00984B41"/>
    <w:rsid w:val="00985289"/>
    <w:rsid w:val="00985B1A"/>
    <w:rsid w:val="0098761A"/>
    <w:rsid w:val="0099092E"/>
    <w:rsid w:val="00991B8A"/>
    <w:rsid w:val="00991E84"/>
    <w:rsid w:val="00993495"/>
    <w:rsid w:val="00994BCB"/>
    <w:rsid w:val="00994CE7"/>
    <w:rsid w:val="00995C12"/>
    <w:rsid w:val="00996DE5"/>
    <w:rsid w:val="009A0957"/>
    <w:rsid w:val="009A1FC5"/>
    <w:rsid w:val="009A3465"/>
    <w:rsid w:val="009A48D2"/>
    <w:rsid w:val="009A5DCD"/>
    <w:rsid w:val="009B00A9"/>
    <w:rsid w:val="009B0294"/>
    <w:rsid w:val="009B1D33"/>
    <w:rsid w:val="009B3E58"/>
    <w:rsid w:val="009B512D"/>
    <w:rsid w:val="009B5777"/>
    <w:rsid w:val="009B6277"/>
    <w:rsid w:val="009B70F4"/>
    <w:rsid w:val="009C196B"/>
    <w:rsid w:val="009C1DC4"/>
    <w:rsid w:val="009C3C0A"/>
    <w:rsid w:val="009C3E2D"/>
    <w:rsid w:val="009C424D"/>
    <w:rsid w:val="009C4CC4"/>
    <w:rsid w:val="009C5FBE"/>
    <w:rsid w:val="009C62C4"/>
    <w:rsid w:val="009C6AA3"/>
    <w:rsid w:val="009C758D"/>
    <w:rsid w:val="009D050E"/>
    <w:rsid w:val="009D1957"/>
    <w:rsid w:val="009D2547"/>
    <w:rsid w:val="009D3D54"/>
    <w:rsid w:val="009D40EF"/>
    <w:rsid w:val="009D542D"/>
    <w:rsid w:val="009D7847"/>
    <w:rsid w:val="009E1CF4"/>
    <w:rsid w:val="009E3ECE"/>
    <w:rsid w:val="009E40CA"/>
    <w:rsid w:val="009E421E"/>
    <w:rsid w:val="009E4C90"/>
    <w:rsid w:val="009E57CD"/>
    <w:rsid w:val="009E5FAC"/>
    <w:rsid w:val="009F04FF"/>
    <w:rsid w:val="009F114A"/>
    <w:rsid w:val="009F6426"/>
    <w:rsid w:val="00A00D85"/>
    <w:rsid w:val="00A030C0"/>
    <w:rsid w:val="00A0363F"/>
    <w:rsid w:val="00A0589B"/>
    <w:rsid w:val="00A105BC"/>
    <w:rsid w:val="00A12CC3"/>
    <w:rsid w:val="00A12E85"/>
    <w:rsid w:val="00A12E9E"/>
    <w:rsid w:val="00A13F02"/>
    <w:rsid w:val="00A14830"/>
    <w:rsid w:val="00A151DD"/>
    <w:rsid w:val="00A16BC1"/>
    <w:rsid w:val="00A17EBA"/>
    <w:rsid w:val="00A201F4"/>
    <w:rsid w:val="00A20901"/>
    <w:rsid w:val="00A20FDB"/>
    <w:rsid w:val="00A229DA"/>
    <w:rsid w:val="00A23893"/>
    <w:rsid w:val="00A24489"/>
    <w:rsid w:val="00A24E31"/>
    <w:rsid w:val="00A24F5E"/>
    <w:rsid w:val="00A256EB"/>
    <w:rsid w:val="00A27175"/>
    <w:rsid w:val="00A30050"/>
    <w:rsid w:val="00A301AA"/>
    <w:rsid w:val="00A30E89"/>
    <w:rsid w:val="00A32388"/>
    <w:rsid w:val="00A35EAC"/>
    <w:rsid w:val="00A3743C"/>
    <w:rsid w:val="00A37DF6"/>
    <w:rsid w:val="00A37F5F"/>
    <w:rsid w:val="00A40982"/>
    <w:rsid w:val="00A43E56"/>
    <w:rsid w:val="00A44051"/>
    <w:rsid w:val="00A44216"/>
    <w:rsid w:val="00A44F12"/>
    <w:rsid w:val="00A44F97"/>
    <w:rsid w:val="00A45803"/>
    <w:rsid w:val="00A47386"/>
    <w:rsid w:val="00A51245"/>
    <w:rsid w:val="00A51298"/>
    <w:rsid w:val="00A515D4"/>
    <w:rsid w:val="00A52687"/>
    <w:rsid w:val="00A53D28"/>
    <w:rsid w:val="00A543A8"/>
    <w:rsid w:val="00A55C49"/>
    <w:rsid w:val="00A5787D"/>
    <w:rsid w:val="00A61BD0"/>
    <w:rsid w:val="00A61D4E"/>
    <w:rsid w:val="00A623EA"/>
    <w:rsid w:val="00A6259E"/>
    <w:rsid w:val="00A627F7"/>
    <w:rsid w:val="00A62EF5"/>
    <w:rsid w:val="00A63B63"/>
    <w:rsid w:val="00A6439B"/>
    <w:rsid w:val="00A652D3"/>
    <w:rsid w:val="00A656BB"/>
    <w:rsid w:val="00A7096D"/>
    <w:rsid w:val="00A71010"/>
    <w:rsid w:val="00A7136A"/>
    <w:rsid w:val="00A72585"/>
    <w:rsid w:val="00A730B7"/>
    <w:rsid w:val="00A735B3"/>
    <w:rsid w:val="00A7418E"/>
    <w:rsid w:val="00A7438E"/>
    <w:rsid w:val="00A74477"/>
    <w:rsid w:val="00A76174"/>
    <w:rsid w:val="00A839C1"/>
    <w:rsid w:val="00A8408E"/>
    <w:rsid w:val="00A84F16"/>
    <w:rsid w:val="00A85420"/>
    <w:rsid w:val="00A864A0"/>
    <w:rsid w:val="00A869C2"/>
    <w:rsid w:val="00A86B42"/>
    <w:rsid w:val="00A86B84"/>
    <w:rsid w:val="00A8772F"/>
    <w:rsid w:val="00A87ACE"/>
    <w:rsid w:val="00A87E56"/>
    <w:rsid w:val="00A92933"/>
    <w:rsid w:val="00A92FA0"/>
    <w:rsid w:val="00A944FB"/>
    <w:rsid w:val="00A9471C"/>
    <w:rsid w:val="00A956A6"/>
    <w:rsid w:val="00AA0B9A"/>
    <w:rsid w:val="00AA1A08"/>
    <w:rsid w:val="00AA1AD3"/>
    <w:rsid w:val="00AA6892"/>
    <w:rsid w:val="00AA770B"/>
    <w:rsid w:val="00AB19F9"/>
    <w:rsid w:val="00AB2522"/>
    <w:rsid w:val="00AB2C40"/>
    <w:rsid w:val="00AB490A"/>
    <w:rsid w:val="00AB7557"/>
    <w:rsid w:val="00AC1278"/>
    <w:rsid w:val="00AC1690"/>
    <w:rsid w:val="00AC2677"/>
    <w:rsid w:val="00AC4203"/>
    <w:rsid w:val="00AC4ABC"/>
    <w:rsid w:val="00AC688A"/>
    <w:rsid w:val="00AC6BDD"/>
    <w:rsid w:val="00AC749E"/>
    <w:rsid w:val="00AC7AEE"/>
    <w:rsid w:val="00AD0139"/>
    <w:rsid w:val="00AD01D8"/>
    <w:rsid w:val="00AD1360"/>
    <w:rsid w:val="00AD22EA"/>
    <w:rsid w:val="00AD2524"/>
    <w:rsid w:val="00AD46B7"/>
    <w:rsid w:val="00AD59F6"/>
    <w:rsid w:val="00AD5F4F"/>
    <w:rsid w:val="00AD74C3"/>
    <w:rsid w:val="00AD7868"/>
    <w:rsid w:val="00AE4FD2"/>
    <w:rsid w:val="00AE5582"/>
    <w:rsid w:val="00AE5734"/>
    <w:rsid w:val="00AE587C"/>
    <w:rsid w:val="00AE62EF"/>
    <w:rsid w:val="00AE728B"/>
    <w:rsid w:val="00AF005F"/>
    <w:rsid w:val="00AF0353"/>
    <w:rsid w:val="00AF2796"/>
    <w:rsid w:val="00AF362C"/>
    <w:rsid w:val="00AF6AB9"/>
    <w:rsid w:val="00B055D3"/>
    <w:rsid w:val="00B06D11"/>
    <w:rsid w:val="00B10F9E"/>
    <w:rsid w:val="00B11CEF"/>
    <w:rsid w:val="00B11E8D"/>
    <w:rsid w:val="00B203DA"/>
    <w:rsid w:val="00B20A53"/>
    <w:rsid w:val="00B215CF"/>
    <w:rsid w:val="00B21B01"/>
    <w:rsid w:val="00B236B5"/>
    <w:rsid w:val="00B2389D"/>
    <w:rsid w:val="00B25B6E"/>
    <w:rsid w:val="00B271D2"/>
    <w:rsid w:val="00B27DFD"/>
    <w:rsid w:val="00B31B77"/>
    <w:rsid w:val="00B31CBA"/>
    <w:rsid w:val="00B3285E"/>
    <w:rsid w:val="00B33341"/>
    <w:rsid w:val="00B33406"/>
    <w:rsid w:val="00B340D9"/>
    <w:rsid w:val="00B411FF"/>
    <w:rsid w:val="00B423EA"/>
    <w:rsid w:val="00B43DA3"/>
    <w:rsid w:val="00B43E80"/>
    <w:rsid w:val="00B45A50"/>
    <w:rsid w:val="00B46EC0"/>
    <w:rsid w:val="00B47064"/>
    <w:rsid w:val="00B47D45"/>
    <w:rsid w:val="00B47EE0"/>
    <w:rsid w:val="00B47F80"/>
    <w:rsid w:val="00B51C60"/>
    <w:rsid w:val="00B520BC"/>
    <w:rsid w:val="00B5526F"/>
    <w:rsid w:val="00B55C77"/>
    <w:rsid w:val="00B564C5"/>
    <w:rsid w:val="00B618F6"/>
    <w:rsid w:val="00B6224C"/>
    <w:rsid w:val="00B63071"/>
    <w:rsid w:val="00B650CF"/>
    <w:rsid w:val="00B66E8E"/>
    <w:rsid w:val="00B671D3"/>
    <w:rsid w:val="00B71357"/>
    <w:rsid w:val="00B71C4D"/>
    <w:rsid w:val="00B83B5E"/>
    <w:rsid w:val="00B85DEE"/>
    <w:rsid w:val="00B86056"/>
    <w:rsid w:val="00B90632"/>
    <w:rsid w:val="00B939B9"/>
    <w:rsid w:val="00B93AE9"/>
    <w:rsid w:val="00B94418"/>
    <w:rsid w:val="00B95A1F"/>
    <w:rsid w:val="00B95A91"/>
    <w:rsid w:val="00B95FED"/>
    <w:rsid w:val="00BA1279"/>
    <w:rsid w:val="00BA27A9"/>
    <w:rsid w:val="00BA3CB5"/>
    <w:rsid w:val="00BA3D11"/>
    <w:rsid w:val="00BA406C"/>
    <w:rsid w:val="00BA48AB"/>
    <w:rsid w:val="00BA4C5D"/>
    <w:rsid w:val="00BA5765"/>
    <w:rsid w:val="00BB0B0D"/>
    <w:rsid w:val="00BB0DC5"/>
    <w:rsid w:val="00BB4539"/>
    <w:rsid w:val="00BB758B"/>
    <w:rsid w:val="00BC057E"/>
    <w:rsid w:val="00BC063D"/>
    <w:rsid w:val="00BC071F"/>
    <w:rsid w:val="00BC1188"/>
    <w:rsid w:val="00BC4061"/>
    <w:rsid w:val="00BC5400"/>
    <w:rsid w:val="00BC5E96"/>
    <w:rsid w:val="00BC6D31"/>
    <w:rsid w:val="00BC7114"/>
    <w:rsid w:val="00BC7577"/>
    <w:rsid w:val="00BC7609"/>
    <w:rsid w:val="00BC7BD2"/>
    <w:rsid w:val="00BD1842"/>
    <w:rsid w:val="00BD38C4"/>
    <w:rsid w:val="00BD3E73"/>
    <w:rsid w:val="00BD5291"/>
    <w:rsid w:val="00BD6269"/>
    <w:rsid w:val="00BD7460"/>
    <w:rsid w:val="00BD7AF2"/>
    <w:rsid w:val="00BE05C5"/>
    <w:rsid w:val="00BE091F"/>
    <w:rsid w:val="00BE13B3"/>
    <w:rsid w:val="00BE3892"/>
    <w:rsid w:val="00BE578F"/>
    <w:rsid w:val="00BE6DC1"/>
    <w:rsid w:val="00BE79D3"/>
    <w:rsid w:val="00BF14B8"/>
    <w:rsid w:val="00BF1D40"/>
    <w:rsid w:val="00BF236C"/>
    <w:rsid w:val="00BF2384"/>
    <w:rsid w:val="00BF3418"/>
    <w:rsid w:val="00BF5695"/>
    <w:rsid w:val="00BF6300"/>
    <w:rsid w:val="00C011B0"/>
    <w:rsid w:val="00C039A9"/>
    <w:rsid w:val="00C0563E"/>
    <w:rsid w:val="00C05978"/>
    <w:rsid w:val="00C06D67"/>
    <w:rsid w:val="00C13C3C"/>
    <w:rsid w:val="00C179D2"/>
    <w:rsid w:val="00C17EBA"/>
    <w:rsid w:val="00C203BF"/>
    <w:rsid w:val="00C205B3"/>
    <w:rsid w:val="00C2082C"/>
    <w:rsid w:val="00C20B32"/>
    <w:rsid w:val="00C2166C"/>
    <w:rsid w:val="00C23D3F"/>
    <w:rsid w:val="00C24DF8"/>
    <w:rsid w:val="00C2502C"/>
    <w:rsid w:val="00C25095"/>
    <w:rsid w:val="00C25222"/>
    <w:rsid w:val="00C2628E"/>
    <w:rsid w:val="00C265B6"/>
    <w:rsid w:val="00C32CC2"/>
    <w:rsid w:val="00C32EA7"/>
    <w:rsid w:val="00C32FE5"/>
    <w:rsid w:val="00C35336"/>
    <w:rsid w:val="00C37781"/>
    <w:rsid w:val="00C411DF"/>
    <w:rsid w:val="00C420B6"/>
    <w:rsid w:val="00C4259A"/>
    <w:rsid w:val="00C43AA3"/>
    <w:rsid w:val="00C4743E"/>
    <w:rsid w:val="00C476F7"/>
    <w:rsid w:val="00C4781C"/>
    <w:rsid w:val="00C508B8"/>
    <w:rsid w:val="00C50E6D"/>
    <w:rsid w:val="00C5199A"/>
    <w:rsid w:val="00C53B08"/>
    <w:rsid w:val="00C53F08"/>
    <w:rsid w:val="00C55112"/>
    <w:rsid w:val="00C60350"/>
    <w:rsid w:val="00C6043A"/>
    <w:rsid w:val="00C61BB2"/>
    <w:rsid w:val="00C650D3"/>
    <w:rsid w:val="00C652C8"/>
    <w:rsid w:val="00C65E39"/>
    <w:rsid w:val="00C668D5"/>
    <w:rsid w:val="00C702C3"/>
    <w:rsid w:val="00C71E46"/>
    <w:rsid w:val="00C7546E"/>
    <w:rsid w:val="00C80718"/>
    <w:rsid w:val="00C819EC"/>
    <w:rsid w:val="00C82BD7"/>
    <w:rsid w:val="00C85386"/>
    <w:rsid w:val="00C86627"/>
    <w:rsid w:val="00C87271"/>
    <w:rsid w:val="00C917E3"/>
    <w:rsid w:val="00C92E63"/>
    <w:rsid w:val="00C93072"/>
    <w:rsid w:val="00C936B2"/>
    <w:rsid w:val="00C93EC0"/>
    <w:rsid w:val="00C9433E"/>
    <w:rsid w:val="00C94629"/>
    <w:rsid w:val="00C94BE3"/>
    <w:rsid w:val="00C95656"/>
    <w:rsid w:val="00C95951"/>
    <w:rsid w:val="00CA011A"/>
    <w:rsid w:val="00CA07F2"/>
    <w:rsid w:val="00CA190A"/>
    <w:rsid w:val="00CA3653"/>
    <w:rsid w:val="00CA4BAF"/>
    <w:rsid w:val="00CA6175"/>
    <w:rsid w:val="00CA6521"/>
    <w:rsid w:val="00CA733D"/>
    <w:rsid w:val="00CB0A6D"/>
    <w:rsid w:val="00CB0F24"/>
    <w:rsid w:val="00CB116C"/>
    <w:rsid w:val="00CB1366"/>
    <w:rsid w:val="00CB3425"/>
    <w:rsid w:val="00CB37BA"/>
    <w:rsid w:val="00CB54B4"/>
    <w:rsid w:val="00CB719C"/>
    <w:rsid w:val="00CC0D1A"/>
    <w:rsid w:val="00CC5ED7"/>
    <w:rsid w:val="00CD02F2"/>
    <w:rsid w:val="00CD4319"/>
    <w:rsid w:val="00CD5155"/>
    <w:rsid w:val="00CD6116"/>
    <w:rsid w:val="00CD79B6"/>
    <w:rsid w:val="00CD7E35"/>
    <w:rsid w:val="00CE0AD8"/>
    <w:rsid w:val="00CE1D94"/>
    <w:rsid w:val="00CE3D86"/>
    <w:rsid w:val="00CE4873"/>
    <w:rsid w:val="00CE5CFF"/>
    <w:rsid w:val="00CE5F0C"/>
    <w:rsid w:val="00CE6F63"/>
    <w:rsid w:val="00CE7579"/>
    <w:rsid w:val="00CE79AD"/>
    <w:rsid w:val="00CE7ADD"/>
    <w:rsid w:val="00CF0CDC"/>
    <w:rsid w:val="00CF35D8"/>
    <w:rsid w:val="00CF5378"/>
    <w:rsid w:val="00CF6FDC"/>
    <w:rsid w:val="00CF739D"/>
    <w:rsid w:val="00D00A1F"/>
    <w:rsid w:val="00D00E28"/>
    <w:rsid w:val="00D00FEF"/>
    <w:rsid w:val="00D0138C"/>
    <w:rsid w:val="00D01E44"/>
    <w:rsid w:val="00D020FD"/>
    <w:rsid w:val="00D05BE8"/>
    <w:rsid w:val="00D06DA7"/>
    <w:rsid w:val="00D07D65"/>
    <w:rsid w:val="00D10AC8"/>
    <w:rsid w:val="00D10CC4"/>
    <w:rsid w:val="00D12802"/>
    <w:rsid w:val="00D15D93"/>
    <w:rsid w:val="00D15EC3"/>
    <w:rsid w:val="00D16312"/>
    <w:rsid w:val="00D16782"/>
    <w:rsid w:val="00D2308F"/>
    <w:rsid w:val="00D2795C"/>
    <w:rsid w:val="00D30E00"/>
    <w:rsid w:val="00D324A7"/>
    <w:rsid w:val="00D35360"/>
    <w:rsid w:val="00D359FB"/>
    <w:rsid w:val="00D35C93"/>
    <w:rsid w:val="00D36580"/>
    <w:rsid w:val="00D37B93"/>
    <w:rsid w:val="00D37BE3"/>
    <w:rsid w:val="00D37E9B"/>
    <w:rsid w:val="00D410B7"/>
    <w:rsid w:val="00D41F37"/>
    <w:rsid w:val="00D436C5"/>
    <w:rsid w:val="00D43D00"/>
    <w:rsid w:val="00D45ED7"/>
    <w:rsid w:val="00D5372A"/>
    <w:rsid w:val="00D53AA5"/>
    <w:rsid w:val="00D53C73"/>
    <w:rsid w:val="00D53F5D"/>
    <w:rsid w:val="00D566BA"/>
    <w:rsid w:val="00D61514"/>
    <w:rsid w:val="00D639DE"/>
    <w:rsid w:val="00D64CF0"/>
    <w:rsid w:val="00D65F03"/>
    <w:rsid w:val="00D664B4"/>
    <w:rsid w:val="00D70FF8"/>
    <w:rsid w:val="00D71303"/>
    <w:rsid w:val="00D72E83"/>
    <w:rsid w:val="00D73157"/>
    <w:rsid w:val="00D73B72"/>
    <w:rsid w:val="00D741E6"/>
    <w:rsid w:val="00D763AB"/>
    <w:rsid w:val="00D7642F"/>
    <w:rsid w:val="00D76728"/>
    <w:rsid w:val="00D8198B"/>
    <w:rsid w:val="00D81C4E"/>
    <w:rsid w:val="00D90ACB"/>
    <w:rsid w:val="00D93DB6"/>
    <w:rsid w:val="00D94620"/>
    <w:rsid w:val="00D9618A"/>
    <w:rsid w:val="00DA0501"/>
    <w:rsid w:val="00DA2B13"/>
    <w:rsid w:val="00DA4387"/>
    <w:rsid w:val="00DA48F1"/>
    <w:rsid w:val="00DA4C22"/>
    <w:rsid w:val="00DA51BD"/>
    <w:rsid w:val="00DA5D50"/>
    <w:rsid w:val="00DA63C1"/>
    <w:rsid w:val="00DB5E3C"/>
    <w:rsid w:val="00DB5FA7"/>
    <w:rsid w:val="00DB6302"/>
    <w:rsid w:val="00DB7731"/>
    <w:rsid w:val="00DB776A"/>
    <w:rsid w:val="00DB7AEE"/>
    <w:rsid w:val="00DC02F3"/>
    <w:rsid w:val="00DC0B30"/>
    <w:rsid w:val="00DC1592"/>
    <w:rsid w:val="00DC2BF9"/>
    <w:rsid w:val="00DC3384"/>
    <w:rsid w:val="00DC35C6"/>
    <w:rsid w:val="00DC35E4"/>
    <w:rsid w:val="00DC43E3"/>
    <w:rsid w:val="00DC4C2B"/>
    <w:rsid w:val="00DC5FEA"/>
    <w:rsid w:val="00DD0309"/>
    <w:rsid w:val="00DD2EC7"/>
    <w:rsid w:val="00DD4718"/>
    <w:rsid w:val="00DD5D61"/>
    <w:rsid w:val="00DE2614"/>
    <w:rsid w:val="00DE752F"/>
    <w:rsid w:val="00DF26E8"/>
    <w:rsid w:val="00DF3D95"/>
    <w:rsid w:val="00DF61D4"/>
    <w:rsid w:val="00DF7BA2"/>
    <w:rsid w:val="00E0078E"/>
    <w:rsid w:val="00E02E38"/>
    <w:rsid w:val="00E03267"/>
    <w:rsid w:val="00E03CC6"/>
    <w:rsid w:val="00E03CF8"/>
    <w:rsid w:val="00E05BFD"/>
    <w:rsid w:val="00E115B0"/>
    <w:rsid w:val="00E12FD3"/>
    <w:rsid w:val="00E146BB"/>
    <w:rsid w:val="00E15AFB"/>
    <w:rsid w:val="00E16067"/>
    <w:rsid w:val="00E16BE2"/>
    <w:rsid w:val="00E17DA6"/>
    <w:rsid w:val="00E2217A"/>
    <w:rsid w:val="00E22295"/>
    <w:rsid w:val="00E234C2"/>
    <w:rsid w:val="00E262E6"/>
    <w:rsid w:val="00E275D1"/>
    <w:rsid w:val="00E27F34"/>
    <w:rsid w:val="00E30A81"/>
    <w:rsid w:val="00E3233E"/>
    <w:rsid w:val="00E337BD"/>
    <w:rsid w:val="00E4052B"/>
    <w:rsid w:val="00E40E40"/>
    <w:rsid w:val="00E410AD"/>
    <w:rsid w:val="00E41AAE"/>
    <w:rsid w:val="00E4329C"/>
    <w:rsid w:val="00E43E01"/>
    <w:rsid w:val="00E4408C"/>
    <w:rsid w:val="00E455CB"/>
    <w:rsid w:val="00E51453"/>
    <w:rsid w:val="00E52283"/>
    <w:rsid w:val="00E54D0C"/>
    <w:rsid w:val="00E56F8B"/>
    <w:rsid w:val="00E57A48"/>
    <w:rsid w:val="00E60044"/>
    <w:rsid w:val="00E61E90"/>
    <w:rsid w:val="00E63139"/>
    <w:rsid w:val="00E650B4"/>
    <w:rsid w:val="00E65C35"/>
    <w:rsid w:val="00E66B27"/>
    <w:rsid w:val="00E71F25"/>
    <w:rsid w:val="00E73198"/>
    <w:rsid w:val="00E74465"/>
    <w:rsid w:val="00E74E35"/>
    <w:rsid w:val="00E750A9"/>
    <w:rsid w:val="00E7517B"/>
    <w:rsid w:val="00E7537A"/>
    <w:rsid w:val="00E753E7"/>
    <w:rsid w:val="00E75B97"/>
    <w:rsid w:val="00E75EDB"/>
    <w:rsid w:val="00E76221"/>
    <w:rsid w:val="00E7790B"/>
    <w:rsid w:val="00E779BE"/>
    <w:rsid w:val="00E77EF7"/>
    <w:rsid w:val="00E80C77"/>
    <w:rsid w:val="00E8144E"/>
    <w:rsid w:val="00E827E6"/>
    <w:rsid w:val="00E83704"/>
    <w:rsid w:val="00E8480B"/>
    <w:rsid w:val="00E85104"/>
    <w:rsid w:val="00E85DDF"/>
    <w:rsid w:val="00E86196"/>
    <w:rsid w:val="00E910F8"/>
    <w:rsid w:val="00E9300F"/>
    <w:rsid w:val="00E932F3"/>
    <w:rsid w:val="00E9575D"/>
    <w:rsid w:val="00E973DD"/>
    <w:rsid w:val="00E97717"/>
    <w:rsid w:val="00EA0D16"/>
    <w:rsid w:val="00EA690C"/>
    <w:rsid w:val="00EA6FE2"/>
    <w:rsid w:val="00EB158B"/>
    <w:rsid w:val="00EB30DF"/>
    <w:rsid w:val="00EB310B"/>
    <w:rsid w:val="00EB4324"/>
    <w:rsid w:val="00EB5103"/>
    <w:rsid w:val="00EB5848"/>
    <w:rsid w:val="00EB65E7"/>
    <w:rsid w:val="00EB6EFB"/>
    <w:rsid w:val="00EB732B"/>
    <w:rsid w:val="00EB7957"/>
    <w:rsid w:val="00EC1B2E"/>
    <w:rsid w:val="00EC319B"/>
    <w:rsid w:val="00EC384C"/>
    <w:rsid w:val="00EC4347"/>
    <w:rsid w:val="00EC5634"/>
    <w:rsid w:val="00EC5706"/>
    <w:rsid w:val="00EC7036"/>
    <w:rsid w:val="00EC73C0"/>
    <w:rsid w:val="00ED045E"/>
    <w:rsid w:val="00ED1207"/>
    <w:rsid w:val="00ED1E44"/>
    <w:rsid w:val="00ED6747"/>
    <w:rsid w:val="00ED6BAA"/>
    <w:rsid w:val="00EE0685"/>
    <w:rsid w:val="00EE0842"/>
    <w:rsid w:val="00EE48C5"/>
    <w:rsid w:val="00EE5A83"/>
    <w:rsid w:val="00EE5EAA"/>
    <w:rsid w:val="00EF03A5"/>
    <w:rsid w:val="00EF049B"/>
    <w:rsid w:val="00EF302A"/>
    <w:rsid w:val="00EF3B3D"/>
    <w:rsid w:val="00EF3B86"/>
    <w:rsid w:val="00EF3C8A"/>
    <w:rsid w:val="00EF6AF4"/>
    <w:rsid w:val="00EF75B1"/>
    <w:rsid w:val="00F01348"/>
    <w:rsid w:val="00F01699"/>
    <w:rsid w:val="00F02FD7"/>
    <w:rsid w:val="00F03563"/>
    <w:rsid w:val="00F063CB"/>
    <w:rsid w:val="00F07556"/>
    <w:rsid w:val="00F110D9"/>
    <w:rsid w:val="00F13F1C"/>
    <w:rsid w:val="00F1450E"/>
    <w:rsid w:val="00F157B6"/>
    <w:rsid w:val="00F16098"/>
    <w:rsid w:val="00F17719"/>
    <w:rsid w:val="00F17EC8"/>
    <w:rsid w:val="00F218A0"/>
    <w:rsid w:val="00F21AF5"/>
    <w:rsid w:val="00F23D69"/>
    <w:rsid w:val="00F24387"/>
    <w:rsid w:val="00F245CE"/>
    <w:rsid w:val="00F27338"/>
    <w:rsid w:val="00F30FA5"/>
    <w:rsid w:val="00F320D8"/>
    <w:rsid w:val="00F3300A"/>
    <w:rsid w:val="00F3438E"/>
    <w:rsid w:val="00F3483E"/>
    <w:rsid w:val="00F34AB3"/>
    <w:rsid w:val="00F35938"/>
    <w:rsid w:val="00F37294"/>
    <w:rsid w:val="00F37AC9"/>
    <w:rsid w:val="00F40423"/>
    <w:rsid w:val="00F428D2"/>
    <w:rsid w:val="00F45CBF"/>
    <w:rsid w:val="00F468EE"/>
    <w:rsid w:val="00F46943"/>
    <w:rsid w:val="00F50C1B"/>
    <w:rsid w:val="00F50FA7"/>
    <w:rsid w:val="00F53AE8"/>
    <w:rsid w:val="00F569AF"/>
    <w:rsid w:val="00F608F0"/>
    <w:rsid w:val="00F60B6A"/>
    <w:rsid w:val="00F6112C"/>
    <w:rsid w:val="00F63F1C"/>
    <w:rsid w:val="00F643EF"/>
    <w:rsid w:val="00F64AF6"/>
    <w:rsid w:val="00F64CED"/>
    <w:rsid w:val="00F65F18"/>
    <w:rsid w:val="00F65F3C"/>
    <w:rsid w:val="00F66900"/>
    <w:rsid w:val="00F66946"/>
    <w:rsid w:val="00F66C43"/>
    <w:rsid w:val="00F73534"/>
    <w:rsid w:val="00F736F4"/>
    <w:rsid w:val="00F74DB9"/>
    <w:rsid w:val="00F77605"/>
    <w:rsid w:val="00F77CA7"/>
    <w:rsid w:val="00F77E94"/>
    <w:rsid w:val="00F77FC5"/>
    <w:rsid w:val="00F80757"/>
    <w:rsid w:val="00F81F02"/>
    <w:rsid w:val="00F84572"/>
    <w:rsid w:val="00F85D20"/>
    <w:rsid w:val="00F86C2B"/>
    <w:rsid w:val="00F8771C"/>
    <w:rsid w:val="00F8795A"/>
    <w:rsid w:val="00F906E3"/>
    <w:rsid w:val="00F912C8"/>
    <w:rsid w:val="00F91686"/>
    <w:rsid w:val="00F91823"/>
    <w:rsid w:val="00F91DBA"/>
    <w:rsid w:val="00F92034"/>
    <w:rsid w:val="00F9276A"/>
    <w:rsid w:val="00F92B27"/>
    <w:rsid w:val="00F94B65"/>
    <w:rsid w:val="00F955BC"/>
    <w:rsid w:val="00F95635"/>
    <w:rsid w:val="00F957F1"/>
    <w:rsid w:val="00F95DC4"/>
    <w:rsid w:val="00F971AE"/>
    <w:rsid w:val="00F971DA"/>
    <w:rsid w:val="00F978A0"/>
    <w:rsid w:val="00FA6010"/>
    <w:rsid w:val="00FB1639"/>
    <w:rsid w:val="00FB2425"/>
    <w:rsid w:val="00FB242D"/>
    <w:rsid w:val="00FB2FB0"/>
    <w:rsid w:val="00FB5FFB"/>
    <w:rsid w:val="00FB6A7A"/>
    <w:rsid w:val="00FB7455"/>
    <w:rsid w:val="00FB7DA9"/>
    <w:rsid w:val="00FC1B41"/>
    <w:rsid w:val="00FC2C12"/>
    <w:rsid w:val="00FC33A5"/>
    <w:rsid w:val="00FC3750"/>
    <w:rsid w:val="00FC392E"/>
    <w:rsid w:val="00FC5FF2"/>
    <w:rsid w:val="00FC61BF"/>
    <w:rsid w:val="00FD1958"/>
    <w:rsid w:val="00FD1E4C"/>
    <w:rsid w:val="00FD28D3"/>
    <w:rsid w:val="00FD46E2"/>
    <w:rsid w:val="00FD4BA8"/>
    <w:rsid w:val="00FD6731"/>
    <w:rsid w:val="00FD78B5"/>
    <w:rsid w:val="00FE0B14"/>
    <w:rsid w:val="00FE1027"/>
    <w:rsid w:val="00FE10FB"/>
    <w:rsid w:val="00FE2491"/>
    <w:rsid w:val="00FE2D91"/>
    <w:rsid w:val="00FE3B81"/>
    <w:rsid w:val="00FE5EA6"/>
    <w:rsid w:val="00FE6549"/>
    <w:rsid w:val="00FE6F3D"/>
    <w:rsid w:val="00FF252D"/>
    <w:rsid w:val="00FF44F2"/>
    <w:rsid w:val="00FF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4:docId w14:val="7F4D1051"/>
  <w15:docId w15:val="{018128CA-6167-4DC3-81DE-ADA623BA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7A9"/>
    <w:pPr>
      <w:spacing w:after="120" w:line="276" w:lineRule="auto"/>
      <w:jc w:val="both"/>
    </w:pPr>
    <w:rPr>
      <w:rFonts w:ascii="Arial" w:eastAsiaTheme="minorEastAsia" w:hAnsi="Arial"/>
      <w:szCs w:val="24"/>
      <w:lang w:val="en-US"/>
    </w:rPr>
  </w:style>
  <w:style w:type="paragraph" w:styleId="Nagwek1">
    <w:name w:val="heading 1"/>
    <w:basedOn w:val="Normalny"/>
    <w:next w:val="Normalny"/>
    <w:link w:val="Nagwek1Znak"/>
    <w:autoRedefine/>
    <w:qFormat/>
    <w:rsid w:val="00C50E6D"/>
    <w:pPr>
      <w:keepNext/>
      <w:keepLines/>
      <w:widowControl w:val="0"/>
      <w:spacing w:before="240" w:after="240"/>
      <w:ind w:left="720"/>
      <w:jc w:val="right"/>
      <w:outlineLvl w:val="0"/>
    </w:pPr>
    <w:rPr>
      <w:rFonts w:eastAsia="Times New Roman" w:cstheme="majorBidi"/>
      <w:b/>
      <w:bCs/>
      <w:color w:val="002F67"/>
      <w:sz w:val="28"/>
      <w:szCs w:val="28"/>
      <w:lang w:val="pl-PL"/>
    </w:rPr>
  </w:style>
  <w:style w:type="paragraph" w:styleId="Nagwek2">
    <w:name w:val="heading 2"/>
    <w:aliases w:val="Nagłówek 2a"/>
    <w:basedOn w:val="Nagwek1"/>
    <w:next w:val="Normalny"/>
    <w:link w:val="Nagwek2Znak"/>
    <w:autoRedefine/>
    <w:unhideWhenUsed/>
    <w:qFormat/>
    <w:rsid w:val="00FD46E2"/>
    <w:pPr>
      <w:spacing w:before="280" w:after="160"/>
      <w:ind w:left="567"/>
      <w:outlineLvl w:val="1"/>
    </w:pPr>
    <w:rPr>
      <w:bCs w:val="0"/>
      <w:sz w:val="24"/>
      <w:szCs w:val="26"/>
      <w:lang w:eastAsia="pl-PL"/>
    </w:rPr>
  </w:style>
  <w:style w:type="paragraph" w:styleId="Nagwek3">
    <w:name w:val="heading 3"/>
    <w:basedOn w:val="Nagwek2"/>
    <w:next w:val="Normalny"/>
    <w:link w:val="Nagwek3Znak"/>
    <w:autoRedefine/>
    <w:qFormat/>
    <w:rsid w:val="00F94B65"/>
    <w:pPr>
      <w:numPr>
        <w:ilvl w:val="2"/>
      </w:numPr>
      <w:tabs>
        <w:tab w:val="left" w:pos="5632"/>
      </w:tabs>
      <w:spacing w:before="480"/>
      <w:ind w:left="567"/>
      <w:outlineLvl w:val="2"/>
    </w:pPr>
    <w:rPr>
      <w:rFonts w:cs="Times New Roman"/>
      <w:iCs/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C284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2F6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C284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001731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284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1731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284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284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7C284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er1"/>
    <w:basedOn w:val="Normalny"/>
    <w:link w:val="NagwekZnak"/>
    <w:unhideWhenUsed/>
    <w:rsid w:val="00114F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1 Znak"/>
    <w:basedOn w:val="Domylnaczcionkaakapitu"/>
    <w:link w:val="Nagwek"/>
    <w:rsid w:val="00114FA0"/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114FA0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114FA0"/>
  </w:style>
  <w:style w:type="paragraph" w:styleId="Tekstdymka">
    <w:name w:val="Balloon Text"/>
    <w:basedOn w:val="Normalny"/>
    <w:link w:val="TekstdymkaZnak"/>
    <w:uiPriority w:val="99"/>
    <w:semiHidden/>
    <w:unhideWhenUsed/>
    <w:rsid w:val="00114F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FA0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ny"/>
    <w:link w:val="BasicParagraphZnak"/>
    <w:uiPriority w:val="99"/>
    <w:rsid w:val="00114FA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iPriority w:val="99"/>
    <w:unhideWhenUsed/>
    <w:rsid w:val="00195762"/>
    <w:rPr>
      <w:color w:val="0000FF" w:themeColor="hyperlink"/>
      <w:u w:val="single"/>
    </w:rPr>
  </w:style>
  <w:style w:type="paragraph" w:customStyle="1" w:styleId="TekstPodstawowy">
    <w:name w:val="Tekst Podstawowy"/>
    <w:basedOn w:val="BasicParagraph"/>
    <w:link w:val="TekstPodstawowyZnak"/>
    <w:autoRedefine/>
    <w:qFormat/>
    <w:rsid w:val="00500223"/>
    <w:pPr>
      <w:spacing w:line="360" w:lineRule="auto"/>
    </w:pPr>
    <w:rPr>
      <w:rFonts w:ascii="Arial" w:hAnsi="Arial" w:cs="Arial"/>
      <w:szCs w:val="20"/>
      <w:lang w:val="pl-PL"/>
    </w:rPr>
  </w:style>
  <w:style w:type="paragraph" w:customStyle="1" w:styleId="Znak">
    <w:name w:val="Znak"/>
    <w:basedOn w:val="BasicParagraph"/>
    <w:link w:val="ZnakZnak"/>
    <w:qFormat/>
    <w:rsid w:val="009828C2"/>
    <w:rPr>
      <w:rFonts w:ascii="Arial" w:hAnsi="Arial" w:cs="Arial"/>
      <w:i/>
      <w:iCs/>
      <w:sz w:val="20"/>
      <w:szCs w:val="20"/>
      <w:lang w:val="pl-PL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9828C2"/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link w:val="TekstPodstawowy"/>
    <w:rsid w:val="00500223"/>
    <w:rPr>
      <w:rFonts w:ascii="Arial" w:eastAsiaTheme="minorEastAsia" w:hAnsi="Arial" w:cs="Arial"/>
      <w:color w:val="000000"/>
      <w:sz w:val="24"/>
      <w:szCs w:val="20"/>
      <w:lang w:val="en-US"/>
    </w:rPr>
  </w:style>
  <w:style w:type="paragraph" w:customStyle="1" w:styleId="Adres">
    <w:name w:val="Adres"/>
    <w:basedOn w:val="BasicParagraph"/>
    <w:link w:val="AdresZnak"/>
    <w:rsid w:val="009828C2"/>
    <w:rPr>
      <w:rFonts w:ascii="Arial" w:hAnsi="Arial" w:cs="Arial"/>
      <w:sz w:val="20"/>
      <w:szCs w:val="20"/>
      <w:lang w:val="pl-PL"/>
    </w:rPr>
  </w:style>
  <w:style w:type="character" w:customStyle="1" w:styleId="ZnakZnak">
    <w:name w:val="Znak Znak"/>
    <w:basedOn w:val="BasicParagraphZnak"/>
    <w:link w:val="Znak"/>
    <w:rsid w:val="009828C2"/>
    <w:rPr>
      <w:rFonts w:ascii="Arial" w:eastAsiaTheme="minorEastAsia" w:hAnsi="Arial" w:cs="Arial"/>
      <w:i/>
      <w:iCs/>
      <w:color w:val="000000"/>
      <w:sz w:val="20"/>
      <w:szCs w:val="20"/>
      <w:lang w:val="en-US"/>
    </w:rPr>
  </w:style>
  <w:style w:type="character" w:customStyle="1" w:styleId="AdresZnak">
    <w:name w:val="Adres Znak"/>
    <w:basedOn w:val="BasicParagraphZnak"/>
    <w:link w:val="Adres"/>
    <w:rsid w:val="009828C2"/>
    <w:rPr>
      <w:rFonts w:ascii="Arial" w:eastAsiaTheme="minorEastAsia" w:hAnsi="Arial" w:cs="Arial"/>
      <w:color w:val="000000"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rsid w:val="00F94B65"/>
    <w:rPr>
      <w:rFonts w:ascii="Arial" w:eastAsia="Times New Roman" w:hAnsi="Arial" w:cs="Times New Roman"/>
      <w:b/>
      <w:iCs/>
      <w:color w:val="002F67"/>
      <w:szCs w:val="26"/>
      <w:lang w:eastAsia="pl-PL"/>
    </w:rPr>
  </w:style>
  <w:style w:type="paragraph" w:customStyle="1" w:styleId="Podstawowyakapitowy">
    <w:name w:val="[Podstawowy akapitowy]"/>
    <w:basedOn w:val="Normalny"/>
    <w:uiPriority w:val="99"/>
    <w:rsid w:val="000D0659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6242DE"/>
    <w:pPr>
      <w:autoSpaceDE w:val="0"/>
      <w:autoSpaceDN w:val="0"/>
      <w:adjustRightInd w:val="0"/>
      <w:ind w:left="708" w:hanging="708"/>
    </w:pPr>
    <w:rPr>
      <w:rFonts w:eastAsia="Times New Roman" w:cs="Times New Roman"/>
      <w:szCs w:val="20"/>
      <w:lang w:val="pl-PL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242D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0">
    <w:name w:val="Body Text"/>
    <w:aliases w:val="LOAN,(F2),b,wyliczenie + 11 pt,Przed:  0 pt,Po:  6 pt,Normalny + 12 pt,List Paragraph1 + Times New Roman,Interlinia:..."/>
    <w:basedOn w:val="Normalny"/>
    <w:link w:val="TekstpodstawowyZnak0"/>
    <w:uiPriority w:val="99"/>
    <w:rsid w:val="006242DE"/>
    <w:pPr>
      <w:spacing w:line="360" w:lineRule="auto"/>
    </w:pPr>
    <w:rPr>
      <w:rFonts w:ascii="Times New Roman" w:eastAsia="Times New Roman" w:hAnsi="Times New Roman" w:cs="Times New Roman"/>
      <w:szCs w:val="20"/>
      <w:lang w:val="pl-PL" w:eastAsia="pl-PL"/>
    </w:rPr>
  </w:style>
  <w:style w:type="character" w:customStyle="1" w:styleId="TekstpodstawowyZnak0">
    <w:name w:val="Tekst podstawowy Znak"/>
    <w:aliases w:val="LOAN Znak,(F2) Znak,b Znak,wyliczenie + 11 pt Znak,Przed:  0 pt Znak,Po:  6 pt Znak,Normalny + 12 pt Znak,List Paragraph1 + Times New Roman Znak,Interlinia:... Znak"/>
    <w:basedOn w:val="Domylnaczcionkaakapitu"/>
    <w:link w:val="Tekstpodstawowy0"/>
    <w:uiPriority w:val="99"/>
    <w:rsid w:val="006242D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6242D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WYPUNKTOWANIE Akapit z listą,List Paragraph2,kropki,lp1,Preambuła,Punktowanie,Tytuł_procedury,Tytuły,Lista num,Spec. 4.,Styl 1,Punkt. 1,źródła,PG Akapit z listą,1 Akapit z listą,wypunktowanie 1,Numerowanie,Alpha list,L1,Podsis rysunku"/>
    <w:basedOn w:val="Normalny"/>
    <w:link w:val="AkapitzlistZnak"/>
    <w:uiPriority w:val="34"/>
    <w:qFormat/>
    <w:rsid w:val="00F906E3"/>
    <w:pPr>
      <w:spacing w:before="60"/>
    </w:pPr>
    <w:rPr>
      <w:rFonts w:eastAsia="Times New Roman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C50E6D"/>
    <w:rPr>
      <w:rFonts w:ascii="Arial" w:eastAsia="Times New Roman" w:hAnsi="Arial" w:cstheme="majorBidi"/>
      <w:b/>
      <w:bCs/>
      <w:color w:val="002F67"/>
      <w:sz w:val="28"/>
      <w:szCs w:val="28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FD46E2"/>
    <w:rPr>
      <w:rFonts w:ascii="Arial" w:eastAsia="Times New Roman" w:hAnsi="Arial" w:cstheme="majorBidi"/>
      <w:b/>
      <w:color w:val="002F67"/>
      <w:sz w:val="24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464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4646F"/>
    <w:rPr>
      <w:rFonts w:ascii="Arial" w:eastAsiaTheme="minorEastAsia" w:hAnsi="Arial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unhideWhenUsed/>
    <w:rsid w:val="0044646F"/>
    <w:rPr>
      <w:vertAlign w:val="superscript"/>
    </w:rPr>
  </w:style>
  <w:style w:type="paragraph" w:styleId="Nagwekspisutreci">
    <w:name w:val="TOC Heading"/>
    <w:basedOn w:val="Nagwek1"/>
    <w:next w:val="Spistreci1"/>
    <w:uiPriority w:val="39"/>
    <w:unhideWhenUsed/>
    <w:qFormat/>
    <w:rsid w:val="002F0314"/>
    <w:pPr>
      <w:spacing w:before="480" w:after="480"/>
      <w:ind w:left="0"/>
      <w:jc w:val="left"/>
      <w:outlineLvl w:val="9"/>
    </w:pPr>
    <w:rPr>
      <w:color w:val="00224A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E2FC8"/>
    <w:pPr>
      <w:tabs>
        <w:tab w:val="left" w:pos="221"/>
        <w:tab w:val="left" w:pos="880"/>
        <w:tab w:val="right" w:leader="dot" w:pos="9572"/>
      </w:tabs>
      <w:spacing w:after="100"/>
    </w:pPr>
    <w:rPr>
      <w:b/>
      <w:noProof/>
      <w:sz w:val="20"/>
      <w:szCs w:val="2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B03A9"/>
    <w:pPr>
      <w:tabs>
        <w:tab w:val="left" w:pos="709"/>
        <w:tab w:val="right" w:leader="dot" w:pos="9072"/>
      </w:tabs>
      <w:spacing w:after="100"/>
      <w:jc w:val="left"/>
    </w:pPr>
    <w:rPr>
      <w:b/>
      <w:szCs w:val="22"/>
      <w:lang w:val="pl-PL"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53B08"/>
    <w:pPr>
      <w:spacing w:after="100"/>
      <w:ind w:left="440"/>
      <w:jc w:val="left"/>
    </w:pPr>
    <w:rPr>
      <w:sz w:val="20"/>
      <w:szCs w:val="22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C284E"/>
    <w:rPr>
      <w:rFonts w:asciiTheme="majorHAnsi" w:eastAsiaTheme="majorEastAsia" w:hAnsiTheme="majorHAnsi" w:cstheme="majorBidi"/>
      <w:b/>
      <w:bCs/>
      <w:i/>
      <w:iCs/>
      <w:color w:val="002F64" w:themeColor="accent1"/>
      <w:szCs w:val="24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7C284E"/>
    <w:rPr>
      <w:rFonts w:asciiTheme="majorHAnsi" w:eastAsiaTheme="majorEastAsia" w:hAnsiTheme="majorHAnsi" w:cstheme="majorBidi"/>
      <w:color w:val="001731" w:themeColor="accent1" w:themeShade="7F"/>
      <w:szCs w:val="24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284E"/>
    <w:rPr>
      <w:rFonts w:asciiTheme="majorHAnsi" w:eastAsiaTheme="majorEastAsia" w:hAnsiTheme="majorHAnsi" w:cstheme="majorBidi"/>
      <w:i/>
      <w:iCs/>
      <w:color w:val="001731" w:themeColor="accent1" w:themeShade="7F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284E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284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rsid w:val="007C28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nhideWhenUsed/>
    <w:rsid w:val="005C3487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C3487"/>
    <w:rPr>
      <w:rFonts w:ascii="Arial" w:eastAsiaTheme="minorEastAsia" w:hAnsi="Arial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0366DE"/>
    <w:pPr>
      <w:pBdr>
        <w:bottom w:val="single" w:sz="8" w:space="4" w:color="002F6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366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66DE"/>
    <w:pPr>
      <w:numPr>
        <w:ilvl w:val="1"/>
      </w:numPr>
    </w:pPr>
    <w:rPr>
      <w:rFonts w:asciiTheme="majorHAnsi" w:eastAsiaTheme="majorEastAsia" w:hAnsiTheme="majorHAnsi" w:cstheme="majorBidi"/>
      <w:i/>
      <w:iCs/>
      <w:color w:val="002F64" w:themeColor="accent1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366DE"/>
    <w:rPr>
      <w:rFonts w:asciiTheme="majorHAnsi" w:eastAsiaTheme="majorEastAsia" w:hAnsiTheme="majorHAnsi" w:cstheme="majorBidi"/>
      <w:i/>
      <w:iCs/>
      <w:color w:val="002F64" w:themeColor="accent1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uiPriority w:val="19"/>
    <w:qFormat/>
    <w:rsid w:val="000366DE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0366DE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A46FF"/>
    <w:rPr>
      <w:iCs/>
      <w:color w:val="000000" w:themeColor="text1"/>
      <w:position w:val="10"/>
      <w:sz w:val="16"/>
    </w:rPr>
  </w:style>
  <w:style w:type="character" w:customStyle="1" w:styleId="CytatZnak">
    <w:name w:val="Cytat Znak"/>
    <w:basedOn w:val="Domylnaczcionkaakapitu"/>
    <w:link w:val="Cytat"/>
    <w:uiPriority w:val="29"/>
    <w:rsid w:val="008A46FF"/>
    <w:rPr>
      <w:rFonts w:ascii="Arial" w:eastAsiaTheme="minorEastAsia" w:hAnsi="Arial"/>
      <w:iCs/>
      <w:color w:val="000000" w:themeColor="text1"/>
      <w:position w:val="10"/>
      <w:sz w:val="16"/>
      <w:szCs w:val="24"/>
      <w:lang w:val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66DE"/>
    <w:pPr>
      <w:pBdr>
        <w:bottom w:val="single" w:sz="4" w:space="4" w:color="002F64" w:themeColor="accent1"/>
      </w:pBdr>
      <w:spacing w:before="200" w:after="280"/>
      <w:ind w:left="936" w:right="936"/>
    </w:pPr>
    <w:rPr>
      <w:b/>
      <w:bCs/>
      <w:i/>
      <w:iCs/>
      <w:color w:val="002F6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66DE"/>
    <w:rPr>
      <w:rFonts w:ascii="Arial" w:eastAsiaTheme="minorEastAsia" w:hAnsi="Arial"/>
      <w:b/>
      <w:bCs/>
      <w:i/>
      <w:iCs/>
      <w:color w:val="002F64" w:themeColor="accent1"/>
      <w:szCs w:val="24"/>
      <w:lang w:val="en-US"/>
    </w:rPr>
  </w:style>
  <w:style w:type="character" w:styleId="Odwoaniedelikatne">
    <w:name w:val="Subtle Reference"/>
    <w:basedOn w:val="Domylnaczcionkaakapitu"/>
    <w:uiPriority w:val="31"/>
    <w:qFormat/>
    <w:rsid w:val="000366DE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0366DE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0366DE"/>
    <w:rPr>
      <w:b/>
      <w:bCs/>
      <w:smallCaps/>
      <w:spacing w:val="5"/>
    </w:rPr>
  </w:style>
  <w:style w:type="paragraph" w:styleId="Bezodstpw">
    <w:name w:val="No Spacing"/>
    <w:uiPriority w:val="1"/>
    <w:qFormat/>
    <w:rsid w:val="000366DE"/>
    <w:pPr>
      <w:jc w:val="both"/>
    </w:pPr>
    <w:rPr>
      <w:rFonts w:ascii="Arial" w:eastAsiaTheme="minorEastAsia" w:hAnsi="Arial"/>
      <w:szCs w:val="24"/>
      <w:lang w:val="en-US"/>
    </w:rPr>
  </w:style>
  <w:style w:type="character" w:styleId="Wyrnienieintensywne">
    <w:name w:val="Intense Emphasis"/>
    <w:basedOn w:val="Domylnaczcionkaakapitu"/>
    <w:uiPriority w:val="21"/>
    <w:qFormat/>
    <w:rsid w:val="008444F9"/>
    <w:rPr>
      <w:b w:val="0"/>
      <w:i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0366DE"/>
    <w:rPr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4A0BDF"/>
    <w:pPr>
      <w:spacing w:before="240" w:after="200" w:line="240" w:lineRule="auto"/>
    </w:pPr>
    <w:rPr>
      <w:bCs/>
      <w:i/>
      <w:sz w:val="18"/>
      <w:szCs w:val="18"/>
      <w:lang w:val="pl-PL"/>
    </w:rPr>
  </w:style>
  <w:style w:type="paragraph" w:styleId="Spisilustracji">
    <w:name w:val="table of figures"/>
    <w:basedOn w:val="Normalny"/>
    <w:next w:val="Normalny"/>
    <w:uiPriority w:val="99"/>
    <w:unhideWhenUsed/>
    <w:rsid w:val="00803026"/>
    <w:pPr>
      <w:spacing w:after="0"/>
    </w:pPr>
  </w:style>
  <w:style w:type="character" w:styleId="Odwoaniedokomentarza">
    <w:name w:val="annotation reference"/>
    <w:basedOn w:val="Domylnaczcionkaakapitu"/>
    <w:uiPriority w:val="99"/>
    <w:unhideWhenUsed/>
    <w:rsid w:val="001649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49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4936"/>
    <w:rPr>
      <w:rFonts w:ascii="Arial" w:eastAsiaTheme="minorEastAsia" w:hAnsi="Arial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49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4936"/>
    <w:rPr>
      <w:rFonts w:ascii="Arial" w:eastAsiaTheme="minorEastAsia" w:hAnsi="Arial"/>
      <w:b/>
      <w:bCs/>
      <w:sz w:val="20"/>
      <w:szCs w:val="20"/>
      <w:lang w:val="en-US"/>
    </w:rPr>
  </w:style>
  <w:style w:type="character" w:styleId="Numerstrony">
    <w:name w:val="page number"/>
    <w:uiPriority w:val="99"/>
    <w:rsid w:val="00483596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35C93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35C93"/>
    <w:rPr>
      <w:rFonts w:ascii="Arial" w:eastAsiaTheme="minorEastAsia" w:hAnsi="Arial"/>
      <w:szCs w:val="24"/>
      <w:lang w:val="en-US"/>
    </w:rPr>
  </w:style>
  <w:style w:type="character" w:customStyle="1" w:styleId="AkapitzlistZnak">
    <w:name w:val="Akapit z listą Znak"/>
    <w:aliases w:val="WYPUNKTOWANIE Akapit z listą Znak,List Paragraph2 Znak,kropki Znak,lp1 Znak,Preambuła Znak,Punktowanie Znak,Tytuł_procedury Znak,Tytuły Znak,Lista num Znak,Spec. 4. Znak,Styl 1 Znak,Punkt. 1 Znak,źródła Znak,PG Akapit z listą Znak"/>
    <w:link w:val="Akapitzlist"/>
    <w:uiPriority w:val="34"/>
    <w:qFormat/>
    <w:locked/>
    <w:rsid w:val="00D35C93"/>
    <w:rPr>
      <w:rFonts w:ascii="Arial" w:eastAsia="Times New Roman" w:hAnsi="Arial"/>
      <w:szCs w:val="24"/>
      <w:lang w:eastAsia="pl-PL"/>
    </w:rPr>
  </w:style>
  <w:style w:type="table" w:styleId="Tabela-Siatka">
    <w:name w:val="Table Grid"/>
    <w:basedOn w:val="Standardowy"/>
    <w:uiPriority w:val="59"/>
    <w:rsid w:val="00D615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EB5103"/>
    <w:pPr>
      <w:spacing w:after="0" w:line="240" w:lineRule="auto"/>
      <w:jc w:val="left"/>
    </w:pPr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B5103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uiPriority w:val="99"/>
    <w:rsid w:val="00EB5103"/>
    <w:pPr>
      <w:numPr>
        <w:numId w:val="4"/>
      </w:numPr>
      <w:tabs>
        <w:tab w:val="clear" w:pos="720"/>
        <w:tab w:val="num" w:pos="643"/>
      </w:tabs>
      <w:spacing w:after="0" w:line="240" w:lineRule="auto"/>
      <w:ind w:left="643"/>
      <w:contextualSpacing/>
      <w:jc w:val="left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customStyle="1" w:styleId="Podpistabeli">
    <w:name w:val="Podpis_tabeli"/>
    <w:basedOn w:val="Legenda"/>
    <w:uiPriority w:val="2"/>
    <w:qFormat/>
    <w:rsid w:val="00D10AC8"/>
    <w:pPr>
      <w:keepNext/>
      <w:widowControl w:val="0"/>
      <w:spacing w:before="360" w:after="120"/>
      <w:jc w:val="left"/>
    </w:pPr>
    <w:rPr>
      <w:rFonts w:ascii="Times New Roman" w:eastAsia="Times New Roman" w:hAnsi="Times New Roman" w:cs="Times New Roman"/>
      <w:i w:val="0"/>
      <w:sz w:val="22"/>
      <w:lang w:eastAsia="pl-PL"/>
    </w:rPr>
  </w:style>
  <w:style w:type="paragraph" w:customStyle="1" w:styleId="Tabelanagwek">
    <w:name w:val="Tabela_nagłówek"/>
    <w:basedOn w:val="Normalny"/>
    <w:uiPriority w:val="2"/>
    <w:qFormat/>
    <w:rsid w:val="00D10AC8"/>
    <w:pPr>
      <w:spacing w:before="140" w:after="140" w:line="240" w:lineRule="auto"/>
      <w:jc w:val="center"/>
    </w:pPr>
    <w:rPr>
      <w:rFonts w:ascii="Times New Roman" w:eastAsia="Times New Roman" w:hAnsi="Times New Roman" w:cs="Times New Roman"/>
      <w:b/>
      <w:szCs w:val="22"/>
      <w:lang w:val="pl-PL" w:eastAsia="pl-PL"/>
    </w:rPr>
  </w:style>
  <w:style w:type="character" w:customStyle="1" w:styleId="Numerowanie1Znak">
    <w:name w:val="Numerowanie1 Znak"/>
    <w:basedOn w:val="Domylnaczcionkaakapitu"/>
    <w:link w:val="Numerowanie1"/>
    <w:uiPriority w:val="95"/>
    <w:locked/>
    <w:rsid w:val="00D10AC8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umerowanie1">
    <w:name w:val="Numerowanie1"/>
    <w:basedOn w:val="Normalny"/>
    <w:link w:val="Numerowanie1Znak"/>
    <w:uiPriority w:val="95"/>
    <w:qFormat/>
    <w:rsid w:val="00D10AC8"/>
    <w:pPr>
      <w:numPr>
        <w:numId w:val="5"/>
      </w:numPr>
      <w:spacing w:line="240" w:lineRule="auto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Numerowanie2">
    <w:name w:val="Numerowanie2"/>
    <w:basedOn w:val="Normalny"/>
    <w:uiPriority w:val="1"/>
    <w:qFormat/>
    <w:rsid w:val="00D10AC8"/>
    <w:pPr>
      <w:numPr>
        <w:ilvl w:val="1"/>
        <w:numId w:val="5"/>
      </w:numPr>
      <w:spacing w:line="240" w:lineRule="auto"/>
    </w:pPr>
    <w:rPr>
      <w:rFonts w:ascii="Times New Roman" w:eastAsia="Times New Roman" w:hAnsi="Times New Roman" w:cs="Times New Roman"/>
      <w:lang w:val="pl-PL" w:eastAsia="pl-PL"/>
    </w:rPr>
  </w:style>
  <w:style w:type="character" w:customStyle="1" w:styleId="TabeladolewejZnak">
    <w:name w:val="Tabela_do_lewej Znak"/>
    <w:basedOn w:val="Domylnaczcionkaakapitu"/>
    <w:link w:val="Tabeladolewej"/>
    <w:uiPriority w:val="18"/>
    <w:locked/>
    <w:rsid w:val="00D10AC8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abeladolewej">
    <w:name w:val="Tabela_do_lewej"/>
    <w:link w:val="TabeladolewejZnak"/>
    <w:uiPriority w:val="18"/>
    <w:qFormat/>
    <w:rsid w:val="00D10AC8"/>
    <w:pPr>
      <w:spacing w:before="140" w:after="140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FontStyle24">
    <w:name w:val="Font Style24"/>
    <w:uiPriority w:val="99"/>
    <w:rsid w:val="00DB7AEE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Normalny"/>
    <w:uiPriority w:val="99"/>
    <w:rsid w:val="00DB7AEE"/>
    <w:pPr>
      <w:widowControl w:val="0"/>
      <w:autoSpaceDE w:val="0"/>
      <w:autoSpaceDN w:val="0"/>
      <w:adjustRightInd w:val="0"/>
      <w:spacing w:after="0" w:line="230" w:lineRule="exact"/>
      <w:ind w:hanging="482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styleId="Lista2">
    <w:name w:val="List 2"/>
    <w:basedOn w:val="Normalny"/>
    <w:rsid w:val="00F92034"/>
    <w:pPr>
      <w:spacing w:after="0"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ListBullet3">
    <w:name w:val="$List Bullet 3"/>
    <w:basedOn w:val="Normalny"/>
    <w:rsid w:val="00365745"/>
    <w:pPr>
      <w:keepLines/>
      <w:numPr>
        <w:numId w:val="6"/>
      </w:numPr>
      <w:tabs>
        <w:tab w:val="num" w:pos="720"/>
        <w:tab w:val="num" w:pos="1134"/>
        <w:tab w:val="left" w:pos="1417"/>
        <w:tab w:val="left" w:pos="1701"/>
      </w:tabs>
      <w:spacing w:after="240" w:line="240" w:lineRule="exact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styleId="Lista3">
    <w:name w:val="List 3"/>
    <w:basedOn w:val="Normalny"/>
    <w:semiHidden/>
    <w:unhideWhenUsed/>
    <w:rsid w:val="00365745"/>
    <w:pPr>
      <w:spacing w:after="0" w:line="240" w:lineRule="auto"/>
      <w:ind w:left="849" w:hanging="283"/>
      <w:contextualSpacing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zsilwyl">
    <w:name w:val="zsilwyl"/>
    <w:basedOn w:val="Normalny"/>
    <w:rsid w:val="00365745"/>
    <w:pPr>
      <w:spacing w:after="0" w:line="240" w:lineRule="auto"/>
    </w:pPr>
    <w:rPr>
      <w:rFonts w:eastAsia="Times New Roman" w:cs="Times New Roman"/>
      <w:sz w:val="24"/>
      <w:szCs w:val="20"/>
      <w:lang w:val="pl-PL" w:eastAsia="pl-PL"/>
    </w:rPr>
  </w:style>
  <w:style w:type="paragraph" w:styleId="Poprawka">
    <w:name w:val="Revision"/>
    <w:hidden/>
    <w:uiPriority w:val="99"/>
    <w:semiHidden/>
    <w:rsid w:val="00BF2384"/>
    <w:rPr>
      <w:rFonts w:ascii="Arial" w:eastAsiaTheme="minorEastAsia" w:hAnsi="Arial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6B67D2"/>
    <w:rPr>
      <w:color w:val="800080" w:themeColor="followedHyperlink"/>
      <w:u w:val="single"/>
    </w:rPr>
  </w:style>
  <w:style w:type="paragraph" w:customStyle="1" w:styleId="Tekstpodstawowy31">
    <w:name w:val="Tekst podstawowy 31"/>
    <w:basedOn w:val="Normalny"/>
    <w:rsid w:val="009B0294"/>
    <w:pPr>
      <w:tabs>
        <w:tab w:val="left" w:pos="993"/>
      </w:tabs>
      <w:suppressAutoHyphens/>
      <w:spacing w:before="180" w:after="0" w:line="240" w:lineRule="auto"/>
    </w:pPr>
    <w:rPr>
      <w:rFonts w:ascii="Times New Roman" w:eastAsia="Times New Roman" w:hAnsi="Times New Roman" w:cs="Times New Roman"/>
      <w:color w:val="000000"/>
      <w:szCs w:val="23"/>
      <w:lang w:val="pl-PL" w:eastAsia="ar-SA"/>
    </w:rPr>
  </w:style>
  <w:style w:type="paragraph" w:customStyle="1" w:styleId="Poradnik">
    <w:name w:val="Poradnik"/>
    <w:basedOn w:val="Normalny"/>
    <w:rsid w:val="009B0294"/>
    <w:pPr>
      <w:suppressAutoHyphens/>
      <w:spacing w:before="120" w:after="0" w:line="288" w:lineRule="auto"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Paragraph1">
    <w:name w:val="Paragraph1"/>
    <w:basedOn w:val="Normalny"/>
    <w:rsid w:val="009B0294"/>
    <w:pPr>
      <w:keepNext/>
      <w:keepLines/>
      <w:widowControl w:val="0"/>
      <w:suppressAutoHyphens/>
      <w:spacing w:before="240" w:after="0" w:line="240" w:lineRule="auto"/>
      <w:ind w:left="1418" w:hanging="1418"/>
    </w:pPr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tytu1">
    <w:name w:val="tytu1"/>
    <w:basedOn w:val="Normalny"/>
    <w:rsid w:val="009B029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customStyle="1" w:styleId="Tekstpodstawowy22">
    <w:name w:val="Tekst podstawowy 22"/>
    <w:basedOn w:val="Normalny"/>
    <w:rsid w:val="001B7E7C"/>
    <w:pPr>
      <w:suppressAutoHyphens/>
      <w:spacing w:line="480" w:lineRule="auto"/>
      <w:jc w:val="left"/>
    </w:pPr>
    <w:rPr>
      <w:rFonts w:ascii="Times New Roman" w:eastAsia="Times New Roman" w:hAnsi="Times New Roman" w:cs="Times New Roman"/>
      <w:sz w:val="24"/>
      <w:lang w:val="pl-PL" w:eastAsia="ar-SA"/>
    </w:rPr>
  </w:style>
  <w:style w:type="paragraph" w:customStyle="1" w:styleId="AAheadingwocontents">
    <w:name w:val="AA heading wo contents"/>
    <w:basedOn w:val="Normalny"/>
    <w:rsid w:val="001B7E7C"/>
    <w:pPr>
      <w:suppressAutoHyphens/>
      <w:spacing w:after="0" w:line="280" w:lineRule="atLeast"/>
    </w:pPr>
    <w:rPr>
      <w:rFonts w:ascii="Times New Roman" w:eastAsia="Times New Roman" w:hAnsi="Times New Roman" w:cs="Times New Roman"/>
      <w:b/>
      <w:szCs w:val="20"/>
      <w:lang w:val="pl-PL" w:eastAsia="ar-SA"/>
    </w:rPr>
  </w:style>
  <w:style w:type="paragraph" w:customStyle="1" w:styleId="Listapunktowana1">
    <w:name w:val="Lista punktowana1"/>
    <w:basedOn w:val="Normalny"/>
    <w:rsid w:val="00F110D9"/>
    <w:pPr>
      <w:tabs>
        <w:tab w:val="num" w:pos="720"/>
      </w:tabs>
      <w:suppressAutoHyphens/>
      <w:spacing w:after="0" w:line="240" w:lineRule="auto"/>
      <w:ind w:left="720" w:hanging="360"/>
    </w:pPr>
    <w:rPr>
      <w:rFonts w:ascii="Trebuchet MS" w:eastAsia="Calibri" w:hAnsi="Trebuchet MS" w:cs="Times New Roman"/>
      <w:b/>
      <w:sz w:val="20"/>
      <w:szCs w:val="20"/>
      <w:lang w:val="pl-PL"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5354E5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54E5"/>
    <w:rPr>
      <w:rFonts w:ascii="Arial" w:eastAsiaTheme="minorEastAsia" w:hAnsi="Arial"/>
      <w:sz w:val="16"/>
      <w:szCs w:val="16"/>
      <w:lang w:val="en-US"/>
    </w:rPr>
  </w:style>
  <w:style w:type="paragraph" w:customStyle="1" w:styleId="NormalnyArial">
    <w:name w:val="Normalny + Arial"/>
    <w:aliases w:val="11 pt,Wyjustowany,Tekst podstawowy 2 + Arial,12 pt,Nie Pogrubienie,Po:  3 pt"/>
    <w:basedOn w:val="Normalny"/>
    <w:rsid w:val="00C25222"/>
    <w:pPr>
      <w:tabs>
        <w:tab w:val="num" w:pos="360"/>
      </w:tabs>
      <w:spacing w:after="0" w:line="240" w:lineRule="auto"/>
      <w:ind w:left="360" w:hanging="360"/>
      <w:jc w:val="left"/>
    </w:pPr>
    <w:rPr>
      <w:rFonts w:eastAsia="Times New Roman" w:cs="Times New Roman"/>
      <w:szCs w:val="20"/>
      <w:lang w:val="pl-PL" w:eastAsia="pl-PL"/>
    </w:rPr>
  </w:style>
  <w:style w:type="paragraph" w:customStyle="1" w:styleId="Normalnysrodek">
    <w:name w:val="Normalny_srodek"/>
    <w:basedOn w:val="Normalny"/>
    <w:link w:val="NormalnysrodekZnak"/>
    <w:qFormat/>
    <w:rsid w:val="00C25222"/>
    <w:pPr>
      <w:spacing w:line="240" w:lineRule="auto"/>
      <w:jc w:val="center"/>
    </w:pPr>
    <w:rPr>
      <w:rFonts w:ascii="Times New Roman" w:eastAsia="Times New Roman" w:hAnsi="Times New Roman" w:cs="Times New Roman"/>
      <w:lang w:val="pl-PL" w:eastAsia="pl-PL"/>
    </w:rPr>
  </w:style>
  <w:style w:type="character" w:customStyle="1" w:styleId="NormalnysrodekZnak">
    <w:name w:val="Normalny_srodek Znak"/>
    <w:link w:val="Normalnysrodek"/>
    <w:rsid w:val="00C25222"/>
    <w:rPr>
      <w:rFonts w:ascii="Times New Roman" w:eastAsia="Times New Roman" w:hAnsi="Times New Roman" w:cs="Times New Roman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">
    <w:name w:val="$List Bullet"/>
    <w:basedOn w:val="Normalny"/>
    <w:rsid w:val="00C25222"/>
    <w:pPr>
      <w:keepLines/>
      <w:numPr>
        <w:numId w:val="8"/>
      </w:numPr>
      <w:tabs>
        <w:tab w:val="left" w:pos="1134"/>
      </w:tabs>
      <w:spacing w:after="240" w:line="240" w:lineRule="exact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customStyle="1" w:styleId="TableBullet2">
    <w:name w:val="$Table Bullet 2"/>
    <w:basedOn w:val="Normalny"/>
    <w:rsid w:val="00C25222"/>
    <w:pPr>
      <w:keepLines/>
      <w:numPr>
        <w:numId w:val="9"/>
      </w:numPr>
      <w:tabs>
        <w:tab w:val="num" w:pos="360"/>
        <w:tab w:val="left" w:pos="709"/>
      </w:tabs>
      <w:spacing w:after="240" w:line="240" w:lineRule="auto"/>
      <w:ind w:left="425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22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5222"/>
    <w:rPr>
      <w:rFonts w:ascii="Arial" w:eastAsiaTheme="minorEastAsia" w:hAnsi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5222"/>
    <w:rPr>
      <w:vertAlign w:val="superscript"/>
    </w:rPr>
  </w:style>
  <w:style w:type="character" w:customStyle="1" w:styleId="WW8Num14z0">
    <w:name w:val="WW8Num14z0"/>
    <w:rsid w:val="00C25222"/>
    <w:rPr>
      <w:rFonts w:ascii="Symbol" w:hAnsi="Symbol"/>
      <w:sz w:val="18"/>
    </w:rPr>
  </w:style>
  <w:style w:type="character" w:customStyle="1" w:styleId="Bodytext4">
    <w:name w:val="Body text (4)_"/>
    <w:basedOn w:val="Domylnaczcionkaakapitu"/>
    <w:link w:val="Bodytext40"/>
    <w:rsid w:val="006B6D14"/>
    <w:rPr>
      <w:b/>
      <w:bCs/>
      <w:sz w:val="20"/>
      <w:szCs w:val="20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6B6D14"/>
    <w:pPr>
      <w:widowControl w:val="0"/>
      <w:shd w:val="clear" w:color="auto" w:fill="FFFFFF"/>
      <w:spacing w:before="100" w:after="0" w:line="235" w:lineRule="exact"/>
      <w:ind w:hanging="500"/>
    </w:pPr>
    <w:rPr>
      <w:rFonts w:asciiTheme="minorHAnsi" w:eastAsiaTheme="minorHAnsi" w:hAnsiTheme="minorHAnsi"/>
      <w:b/>
      <w:bCs/>
      <w:sz w:val="20"/>
      <w:szCs w:val="20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F0169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customStyle="1" w:styleId="Style1">
    <w:name w:val="Style 1"/>
    <w:basedOn w:val="Normalny"/>
    <w:uiPriority w:val="99"/>
    <w:rsid w:val="00923E4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0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2F64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1BFE0-78E4-4B7A-9FBF-495C860A0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2DD84-3C22-4E87-A541-6769486C3E06}">
  <ds:schemaRefs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5EC283B-C07A-495B-B572-FACD8FB37A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FE2E3-E49A-4FE3-9488-904D933FC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1022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Operator S.A.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kc</dc:creator>
  <cp:lastModifiedBy>Szamburska Małgorzata</cp:lastModifiedBy>
  <cp:revision>8</cp:revision>
  <cp:lastPrinted>2017-02-27T11:16:00Z</cp:lastPrinted>
  <dcterms:created xsi:type="dcterms:W3CDTF">2026-04-15T11:14:00Z</dcterms:created>
  <dcterms:modified xsi:type="dcterms:W3CDTF">2026-04-17T14:14:00Z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