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7C7E7" w14:textId="77777777" w:rsidR="000B0142" w:rsidRPr="00DE6D65" w:rsidRDefault="000B0142" w:rsidP="00D27868">
      <w:pPr>
        <w:spacing w:before="120"/>
        <w:jc w:val="center"/>
        <w:rPr>
          <w:rFonts w:ascii="Arial" w:hAnsi="Arial" w:cs="Arial"/>
          <w:b/>
          <w:color w:val="FFFFFF"/>
          <w:sz w:val="22"/>
          <w:szCs w:val="22"/>
        </w:rPr>
      </w:pPr>
    </w:p>
    <w:p w14:paraId="5D8CD051" w14:textId="046CE47B" w:rsidR="00DE6D65" w:rsidRPr="00352677" w:rsidRDefault="00F75864" w:rsidP="00D27868">
      <w:pPr>
        <w:widowControl w:val="0"/>
        <w:autoSpaceDE w:val="0"/>
        <w:autoSpaceDN w:val="0"/>
        <w:adjustRightInd w:val="0"/>
        <w:spacing w:before="120" w:after="120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CZĘŚĆ III S</w:t>
      </w:r>
      <w:r w:rsidR="00DE6D65" w:rsidRPr="00352677">
        <w:rPr>
          <w:b/>
          <w:bCs/>
          <w:sz w:val="28"/>
          <w:szCs w:val="28"/>
          <w:lang w:eastAsia="en-US"/>
        </w:rPr>
        <w:t>WZ</w:t>
      </w:r>
    </w:p>
    <w:p w14:paraId="7E20A6BD" w14:textId="77777777" w:rsidR="00DE6D65" w:rsidRPr="00352677" w:rsidRDefault="00DE6D65" w:rsidP="00D27868">
      <w:pPr>
        <w:widowControl w:val="0"/>
        <w:autoSpaceDE w:val="0"/>
        <w:autoSpaceDN w:val="0"/>
        <w:adjustRightInd w:val="0"/>
        <w:spacing w:before="120" w:after="120"/>
        <w:jc w:val="both"/>
        <w:rPr>
          <w:b/>
          <w:bCs/>
          <w:sz w:val="28"/>
          <w:szCs w:val="28"/>
          <w:lang w:eastAsia="en-US"/>
        </w:rPr>
      </w:pPr>
      <w:r w:rsidRPr="00352677">
        <w:rPr>
          <w:b/>
          <w:bCs/>
          <w:sz w:val="28"/>
          <w:szCs w:val="28"/>
          <w:lang w:eastAsia="en-US"/>
        </w:rPr>
        <w:t>WZORY FORMULARZY</w:t>
      </w:r>
    </w:p>
    <w:p w14:paraId="45A98F67" w14:textId="77777777" w:rsidR="000B0142" w:rsidRPr="00DE6D65" w:rsidRDefault="000B0142" w:rsidP="00D27868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14EF4E3E" w14:textId="77777777" w:rsidR="000B0142" w:rsidRPr="00DE6D65" w:rsidRDefault="000B0142" w:rsidP="00D27868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3B99629C" w14:textId="77777777" w:rsidR="00DE6D65" w:rsidRDefault="00DE6D65" w:rsidP="00D27868">
      <w:pPr>
        <w:spacing w:before="120"/>
        <w:jc w:val="center"/>
        <w:rPr>
          <w:rFonts w:ascii="Arial" w:hAnsi="Arial" w:cs="Arial"/>
          <w:sz w:val="22"/>
          <w:szCs w:val="22"/>
        </w:rPr>
        <w:sectPr w:rsidR="00DE6D65" w:rsidSect="00FB3643">
          <w:headerReference w:type="even" r:id="rId11"/>
          <w:footerReference w:type="even" r:id="rId12"/>
          <w:footerReference w:type="default" r:id="rId13"/>
          <w:footnotePr>
            <w:pos w:val="beneathText"/>
          </w:footnotePr>
          <w:pgSz w:w="11905" w:h="16837"/>
          <w:pgMar w:top="1417" w:right="1417" w:bottom="1417" w:left="1417" w:header="567" w:footer="567" w:gutter="0"/>
          <w:cols w:space="708"/>
          <w:docGrid w:linePitch="360"/>
        </w:sectPr>
      </w:pPr>
    </w:p>
    <w:p w14:paraId="0668DC75" w14:textId="77777777" w:rsidR="000B0142" w:rsidRPr="00352677" w:rsidRDefault="00DE6D65" w:rsidP="00D27868">
      <w:pPr>
        <w:widowControl w:val="0"/>
        <w:autoSpaceDE w:val="0"/>
        <w:autoSpaceDN w:val="0"/>
        <w:adjustRightInd w:val="0"/>
        <w:spacing w:before="360" w:after="360"/>
        <w:jc w:val="both"/>
        <w:rPr>
          <w:b/>
          <w:bCs/>
          <w:sz w:val="28"/>
          <w:szCs w:val="28"/>
          <w:lang w:eastAsia="en-US"/>
        </w:rPr>
      </w:pPr>
      <w:r w:rsidRPr="00352677">
        <w:rPr>
          <w:b/>
          <w:bCs/>
          <w:sz w:val="28"/>
          <w:szCs w:val="28"/>
          <w:lang w:eastAsia="en-US"/>
        </w:rPr>
        <w:lastRenderedPageBreak/>
        <w:t>Spis zawartości</w:t>
      </w:r>
      <w:r w:rsidR="000A5CA0" w:rsidRPr="00352677">
        <w:rPr>
          <w:b/>
          <w:bCs/>
          <w:sz w:val="28"/>
          <w:szCs w:val="28"/>
          <w:lang w:eastAsia="en-US"/>
        </w:rPr>
        <w:t xml:space="preserve"> Części III</w:t>
      </w:r>
      <w:r w:rsidR="0003771A" w:rsidRPr="00352677">
        <w:rPr>
          <w:b/>
          <w:bCs/>
          <w:sz w:val="28"/>
          <w:szCs w:val="28"/>
          <w:lang w:eastAsia="en-US"/>
        </w:rPr>
        <w:t>:</w:t>
      </w:r>
    </w:p>
    <w:tbl>
      <w:tblPr>
        <w:tblW w:w="9430" w:type="dxa"/>
        <w:tblInd w:w="7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560"/>
      </w:tblGrid>
      <w:tr w:rsidR="00274DA1" w:rsidRPr="009B0FA3" w14:paraId="78E28CD0" w14:textId="77777777" w:rsidTr="00627DB4">
        <w:tc>
          <w:tcPr>
            <w:tcW w:w="9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505E01" w14:textId="77777777" w:rsidR="00274DA1" w:rsidRPr="009B0FA3" w:rsidRDefault="00274DA1" w:rsidP="00627DB4">
            <w:pPr>
              <w:spacing w:before="120"/>
              <w:jc w:val="both"/>
              <w:outlineLvl w:val="5"/>
              <w:rPr>
                <w:b/>
                <w:sz w:val="20"/>
                <w:lang w:eastAsia="pl-PL"/>
              </w:rPr>
            </w:pPr>
            <w:bookmarkStart w:id="1" w:name="_Hlk110324039"/>
            <w:r w:rsidRPr="009B0FA3">
              <w:rPr>
                <w:b/>
                <w:sz w:val="20"/>
              </w:rPr>
              <w:t xml:space="preserve">Wzory dokumentów i oświadczeń </w:t>
            </w:r>
            <w:r w:rsidRPr="009B0FA3">
              <w:rPr>
                <w:b/>
                <w:sz w:val="20"/>
                <w:lang w:eastAsia="pl-PL"/>
              </w:rPr>
              <w:t>załączanych przez Wykonawcę na Platformie zakupowej Zamawiającego podpisane kwalifikowanym podpisem elektronicznym</w:t>
            </w:r>
          </w:p>
          <w:p w14:paraId="6533376F" w14:textId="77777777" w:rsidR="00274DA1" w:rsidRPr="009B0FA3" w:rsidRDefault="00274DA1" w:rsidP="00627DB4">
            <w:pPr>
              <w:tabs>
                <w:tab w:val="center" w:pos="4153"/>
                <w:tab w:val="right" w:pos="8306"/>
              </w:tabs>
              <w:spacing w:before="120"/>
              <w:rPr>
                <w:bCs/>
                <w:sz w:val="20"/>
                <w:lang w:eastAsia="pl-PL"/>
              </w:rPr>
            </w:pPr>
          </w:p>
        </w:tc>
      </w:tr>
      <w:tr w:rsidR="00274DA1" w:rsidRPr="009B0FA3" w14:paraId="0879C9E5" w14:textId="77777777" w:rsidTr="00627DB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41128E" w14:textId="3946E2E4" w:rsidR="00274DA1" w:rsidRPr="009B0FA3" w:rsidRDefault="00274DA1" w:rsidP="00627DB4">
            <w:pPr>
              <w:spacing w:before="120"/>
              <w:outlineLvl w:val="5"/>
              <w:rPr>
                <w:b/>
                <w:sz w:val="20"/>
                <w:lang w:eastAsia="pl-PL"/>
              </w:rPr>
            </w:pPr>
            <w:r w:rsidRPr="00422FC2">
              <w:rPr>
                <w:b/>
                <w:sz w:val="20"/>
                <w:lang w:eastAsia="pl-PL"/>
              </w:rPr>
              <w:t>Wzór nr 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A954" w14:textId="042FF8FD" w:rsidR="00274DA1" w:rsidRPr="00204207" w:rsidRDefault="00274DA1" w:rsidP="00627DB4">
            <w:pPr>
              <w:tabs>
                <w:tab w:val="center" w:pos="4153"/>
                <w:tab w:val="right" w:pos="8306"/>
              </w:tabs>
              <w:spacing w:before="120"/>
              <w:jc w:val="both"/>
              <w:rPr>
                <w:bCs/>
                <w:sz w:val="20"/>
                <w:lang w:eastAsia="pl-PL"/>
              </w:rPr>
            </w:pPr>
            <w:r w:rsidRPr="00204207">
              <w:rPr>
                <w:bCs/>
                <w:sz w:val="20"/>
                <w:lang w:eastAsia="pl-PL"/>
              </w:rPr>
              <w:t>Formularz oferty</w:t>
            </w:r>
            <w:r w:rsidR="00C127EC" w:rsidRPr="00204207">
              <w:rPr>
                <w:bCs/>
                <w:sz w:val="20"/>
                <w:lang w:eastAsia="pl-PL"/>
              </w:rPr>
              <w:t xml:space="preserve"> </w:t>
            </w:r>
          </w:p>
        </w:tc>
      </w:tr>
      <w:tr w:rsidR="00274DA1" w:rsidRPr="009B0FA3" w14:paraId="54A28F5A" w14:textId="77777777" w:rsidTr="00627DB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430984" w14:textId="77777777" w:rsidR="00274DA1" w:rsidRPr="009B0FA3" w:rsidRDefault="00274DA1" w:rsidP="00627DB4">
            <w:pPr>
              <w:spacing w:before="120"/>
              <w:outlineLvl w:val="5"/>
              <w:rPr>
                <w:b/>
                <w:sz w:val="20"/>
                <w:lang w:eastAsia="pl-PL"/>
              </w:rPr>
            </w:pPr>
            <w:r w:rsidRPr="009B0FA3">
              <w:rPr>
                <w:b/>
                <w:sz w:val="20"/>
                <w:lang w:eastAsia="pl-PL"/>
              </w:rPr>
              <w:t>Wzór nr 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F70C" w14:textId="77777777" w:rsidR="00274DA1" w:rsidRPr="00204207" w:rsidRDefault="00274DA1" w:rsidP="00627DB4">
            <w:pPr>
              <w:tabs>
                <w:tab w:val="center" w:pos="4153"/>
                <w:tab w:val="right" w:pos="8306"/>
              </w:tabs>
              <w:spacing w:before="120"/>
              <w:jc w:val="both"/>
              <w:rPr>
                <w:bCs/>
                <w:sz w:val="20"/>
                <w:lang w:eastAsia="pl-PL"/>
              </w:rPr>
            </w:pPr>
            <w:r w:rsidRPr="00204207">
              <w:rPr>
                <w:bCs/>
                <w:sz w:val="20"/>
                <w:lang w:eastAsia="pl-PL"/>
              </w:rPr>
              <w:t>Zobowiązanie innego podmiotu do oddania do dyspozycji wykonawcy zasobów niezbędnych do wykonania zamówienia</w:t>
            </w:r>
          </w:p>
        </w:tc>
      </w:tr>
      <w:tr w:rsidR="00274DA1" w:rsidRPr="009B0FA3" w14:paraId="7B1438AE" w14:textId="77777777" w:rsidTr="00627DB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397995" w14:textId="7960C990" w:rsidR="00274DA1" w:rsidRPr="009B0FA3" w:rsidRDefault="00274DA1" w:rsidP="00627DB4">
            <w:pPr>
              <w:spacing w:before="120"/>
              <w:outlineLvl w:val="5"/>
              <w:rPr>
                <w:b/>
                <w:sz w:val="20"/>
                <w:lang w:eastAsia="pl-PL"/>
              </w:rPr>
            </w:pPr>
            <w:r w:rsidRPr="009B0FA3">
              <w:rPr>
                <w:b/>
                <w:sz w:val="20"/>
                <w:lang w:eastAsia="pl-PL"/>
              </w:rPr>
              <w:t xml:space="preserve">Wzór nr </w:t>
            </w:r>
            <w:r w:rsidR="00924CAA">
              <w:rPr>
                <w:b/>
                <w:sz w:val="20"/>
                <w:lang w:eastAsia="pl-PL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0EBE" w14:textId="77777777" w:rsidR="00274DA1" w:rsidRPr="009B0FA3" w:rsidRDefault="00274DA1" w:rsidP="00627DB4">
            <w:pPr>
              <w:tabs>
                <w:tab w:val="center" w:pos="4153"/>
                <w:tab w:val="right" w:pos="8306"/>
              </w:tabs>
              <w:spacing w:before="120"/>
              <w:jc w:val="both"/>
              <w:rPr>
                <w:sz w:val="20"/>
              </w:rPr>
            </w:pPr>
            <w:r w:rsidRPr="009B0FA3">
              <w:rPr>
                <w:sz w:val="20"/>
              </w:rPr>
              <w:t>Oświadczenie dotyczące grupy kapitałowej</w:t>
            </w:r>
          </w:p>
        </w:tc>
      </w:tr>
      <w:tr w:rsidR="00516402" w:rsidRPr="00516402" w14:paraId="30FC5D69" w14:textId="77777777" w:rsidTr="00627DB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CF6B1D" w14:textId="0AB13751" w:rsidR="00274DA1" w:rsidRPr="00516402" w:rsidRDefault="00274DA1" w:rsidP="00627DB4">
            <w:pPr>
              <w:spacing w:before="120"/>
              <w:outlineLvl w:val="5"/>
              <w:rPr>
                <w:b/>
                <w:color w:val="000000" w:themeColor="text1"/>
                <w:sz w:val="20"/>
                <w:lang w:eastAsia="pl-PL"/>
              </w:rPr>
            </w:pPr>
            <w:r w:rsidRPr="00516402">
              <w:rPr>
                <w:b/>
                <w:color w:val="000000" w:themeColor="text1"/>
                <w:sz w:val="20"/>
                <w:lang w:eastAsia="pl-PL"/>
              </w:rPr>
              <w:t xml:space="preserve">Wzór nr </w:t>
            </w:r>
            <w:r w:rsidR="00516402" w:rsidRPr="00516402">
              <w:rPr>
                <w:b/>
                <w:color w:val="000000" w:themeColor="text1"/>
                <w:sz w:val="20"/>
                <w:lang w:eastAsia="pl-PL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13C6" w14:textId="77777777" w:rsidR="00274DA1" w:rsidRPr="00516402" w:rsidRDefault="00274DA1" w:rsidP="00627DB4">
            <w:pPr>
              <w:tabs>
                <w:tab w:val="center" w:pos="4153"/>
                <w:tab w:val="right" w:pos="8306"/>
              </w:tabs>
              <w:spacing w:before="120"/>
              <w:jc w:val="both"/>
              <w:rPr>
                <w:color w:val="000000" w:themeColor="text1"/>
                <w:sz w:val="20"/>
              </w:rPr>
            </w:pPr>
            <w:r w:rsidRPr="00516402">
              <w:rPr>
                <w:color w:val="000000" w:themeColor="text1"/>
                <w:sz w:val="20"/>
              </w:rPr>
              <w:t>Oświadczenie o aktualności informacji zawartych w oświadczeniu, o którym mowa w art. 125 ust. 1 ustawy (Jednolitym Dokumencie)</w:t>
            </w:r>
          </w:p>
        </w:tc>
      </w:tr>
      <w:tr w:rsidR="00516402" w:rsidRPr="00516402" w14:paraId="3E5809E2" w14:textId="77777777" w:rsidTr="00627DB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984DC0" w14:textId="6CB7388B" w:rsidR="00274DA1" w:rsidRPr="00516402" w:rsidRDefault="00274DA1" w:rsidP="00627DB4">
            <w:pPr>
              <w:spacing w:before="120"/>
              <w:outlineLvl w:val="5"/>
              <w:rPr>
                <w:b/>
                <w:color w:val="000000" w:themeColor="text1"/>
                <w:sz w:val="20"/>
                <w:lang w:eastAsia="pl-PL"/>
              </w:rPr>
            </w:pPr>
            <w:r w:rsidRPr="00516402">
              <w:rPr>
                <w:b/>
                <w:color w:val="000000" w:themeColor="text1"/>
                <w:sz w:val="20"/>
                <w:lang w:eastAsia="pl-PL"/>
              </w:rPr>
              <w:t xml:space="preserve">Wzór nr </w:t>
            </w:r>
            <w:r w:rsidR="00516402" w:rsidRPr="00516402">
              <w:rPr>
                <w:b/>
                <w:color w:val="000000" w:themeColor="text1"/>
                <w:sz w:val="20"/>
                <w:lang w:eastAsia="pl-PL"/>
              </w:rPr>
              <w:t>5</w:t>
            </w:r>
            <w:r w:rsidRPr="00516402">
              <w:rPr>
                <w:b/>
                <w:color w:val="000000" w:themeColor="text1"/>
                <w:sz w:val="20"/>
                <w:lang w:eastAsia="pl-PL"/>
              </w:rPr>
              <w:t xml:space="preserve"> </w:t>
            </w:r>
            <w:r w:rsidR="00E72FC0">
              <w:rPr>
                <w:b/>
                <w:color w:val="000000" w:themeColor="text1"/>
                <w:sz w:val="20"/>
                <w:lang w:eastAsia="pl-PL"/>
              </w:rPr>
              <w:t xml:space="preserve">- </w:t>
            </w:r>
            <w:r w:rsidR="00E72FC0" w:rsidRPr="00E72FC0">
              <w:rPr>
                <w:b/>
                <w:color w:val="000000" w:themeColor="text1"/>
                <w:sz w:val="20"/>
                <w:lang w:eastAsia="pl-PL"/>
              </w:rPr>
              <w:t>Załącznik nr 1 do JEDZ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98F6" w14:textId="77777777" w:rsidR="00274DA1" w:rsidRPr="00516402" w:rsidRDefault="00274DA1" w:rsidP="00627DB4">
            <w:pPr>
              <w:tabs>
                <w:tab w:val="center" w:pos="4153"/>
                <w:tab w:val="right" w:pos="8306"/>
              </w:tabs>
              <w:spacing w:before="120"/>
              <w:jc w:val="both"/>
              <w:rPr>
                <w:color w:val="000000" w:themeColor="text1"/>
                <w:sz w:val="20"/>
              </w:rPr>
            </w:pPr>
            <w:r w:rsidRPr="00516402">
              <w:rPr>
                <w:color w:val="000000" w:themeColor="text1"/>
                <w:sz w:val="20"/>
              </w:rPr>
              <w:t>Wykaz wykonanych dostaw</w:t>
            </w:r>
          </w:p>
        </w:tc>
      </w:tr>
      <w:tr w:rsidR="00516402" w:rsidRPr="00516402" w14:paraId="7B94D7D1" w14:textId="77777777" w:rsidTr="00627DB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7FE7E3" w14:textId="152178DC" w:rsidR="00274DA1" w:rsidRPr="00516402" w:rsidRDefault="00274DA1" w:rsidP="00627DB4">
            <w:pPr>
              <w:spacing w:before="120"/>
              <w:outlineLvl w:val="5"/>
              <w:rPr>
                <w:b/>
                <w:color w:val="000000" w:themeColor="text1"/>
                <w:sz w:val="20"/>
                <w:lang w:eastAsia="pl-PL"/>
              </w:rPr>
            </w:pPr>
            <w:r w:rsidRPr="00516402">
              <w:rPr>
                <w:b/>
                <w:color w:val="000000" w:themeColor="text1"/>
                <w:sz w:val="20"/>
                <w:lang w:eastAsia="pl-PL"/>
              </w:rPr>
              <w:t xml:space="preserve">Wzór nr </w:t>
            </w:r>
            <w:r w:rsidR="00516402" w:rsidRPr="00516402">
              <w:rPr>
                <w:b/>
                <w:color w:val="000000" w:themeColor="text1"/>
                <w:sz w:val="20"/>
                <w:lang w:eastAsia="pl-PL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BF91" w14:textId="77777777" w:rsidR="00274DA1" w:rsidRPr="00516402" w:rsidRDefault="00274DA1" w:rsidP="00627DB4">
            <w:pPr>
              <w:tabs>
                <w:tab w:val="center" w:pos="4153"/>
                <w:tab w:val="right" w:pos="8306"/>
              </w:tabs>
              <w:spacing w:before="120"/>
              <w:jc w:val="both"/>
              <w:rPr>
                <w:color w:val="000000" w:themeColor="text1"/>
                <w:sz w:val="20"/>
              </w:rPr>
            </w:pPr>
            <w:r w:rsidRPr="00516402">
              <w:rPr>
                <w:color w:val="000000" w:themeColor="text1"/>
                <w:sz w:val="20"/>
              </w:rPr>
              <w:t>Oświadczenie, z którego wynika, które dostawy lub usługi wykonają poszczególni Wykonawcy - w przypadku Wykonawców wspólnie ubiegających się o udzielenie zamówienia</w:t>
            </w:r>
          </w:p>
        </w:tc>
      </w:tr>
      <w:tr w:rsidR="00593F2C" w:rsidRPr="00593F2C" w14:paraId="602B8B47" w14:textId="77777777" w:rsidTr="00627DB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286B55" w14:textId="453590B2" w:rsidR="00274DA1" w:rsidRPr="00593F2C" w:rsidRDefault="00274DA1" w:rsidP="00627DB4">
            <w:pPr>
              <w:spacing w:before="120"/>
              <w:outlineLvl w:val="5"/>
              <w:rPr>
                <w:b/>
                <w:sz w:val="20"/>
                <w:lang w:eastAsia="pl-PL"/>
              </w:rPr>
            </w:pPr>
            <w:r w:rsidRPr="00593F2C">
              <w:rPr>
                <w:b/>
                <w:sz w:val="20"/>
                <w:lang w:eastAsia="pl-PL"/>
              </w:rPr>
              <w:t xml:space="preserve">Wzór nr </w:t>
            </w:r>
            <w:r w:rsidR="0030538E" w:rsidRPr="00593F2C">
              <w:rPr>
                <w:b/>
                <w:sz w:val="20"/>
                <w:lang w:eastAsia="pl-PL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5FD6" w14:textId="77777777" w:rsidR="00274DA1" w:rsidRPr="00593F2C" w:rsidRDefault="00274DA1" w:rsidP="00627DB4">
            <w:pPr>
              <w:spacing w:before="120"/>
              <w:jc w:val="both"/>
              <w:outlineLvl w:val="5"/>
              <w:rPr>
                <w:sz w:val="20"/>
              </w:rPr>
            </w:pPr>
            <w:r w:rsidRPr="00593F2C">
              <w:rPr>
                <w:sz w:val="20"/>
              </w:rPr>
              <w:t>Oświadczenie Wykonawcy/Wykonawcy wspólnie ubiegającego się o udzielenie zamówienia dotyczące przepisów sankcyjnych związanych z wojną na Ukrainie</w:t>
            </w:r>
          </w:p>
        </w:tc>
      </w:tr>
      <w:tr w:rsidR="00593F2C" w:rsidRPr="00593F2C" w14:paraId="3517B233" w14:textId="77777777" w:rsidTr="00627DB4">
        <w:tc>
          <w:tcPr>
            <w:tcW w:w="9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73A93A" w14:textId="77777777" w:rsidR="00274DA1" w:rsidRPr="00593F2C" w:rsidRDefault="00274DA1" w:rsidP="00627DB4">
            <w:pPr>
              <w:rPr>
                <w:sz w:val="20"/>
              </w:rPr>
            </w:pPr>
          </w:p>
          <w:p w14:paraId="112FDF34" w14:textId="77777777" w:rsidR="00274DA1" w:rsidRPr="00593F2C" w:rsidRDefault="00274DA1" w:rsidP="00627DB4">
            <w:pPr>
              <w:rPr>
                <w:b/>
                <w:sz w:val="20"/>
              </w:rPr>
            </w:pPr>
            <w:r w:rsidRPr="00593F2C">
              <w:rPr>
                <w:b/>
                <w:sz w:val="20"/>
              </w:rPr>
              <w:t>Wzory dokumentów i oświadczeń do przedłożenia przez Wykonawcę przed podpisaniem umowy</w:t>
            </w:r>
          </w:p>
          <w:p w14:paraId="74928C27" w14:textId="77777777" w:rsidR="00274DA1" w:rsidRPr="00593F2C" w:rsidRDefault="00274DA1" w:rsidP="00627DB4">
            <w:pPr>
              <w:rPr>
                <w:b/>
                <w:sz w:val="20"/>
              </w:rPr>
            </w:pPr>
          </w:p>
        </w:tc>
      </w:tr>
      <w:tr w:rsidR="00274DA1" w:rsidRPr="00593F2C" w14:paraId="14C7E0B2" w14:textId="77777777" w:rsidTr="00627DB4">
        <w:trPr>
          <w:trHeight w:val="53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010409" w14:textId="222E0967" w:rsidR="00274DA1" w:rsidRPr="00593F2C" w:rsidRDefault="00274DA1" w:rsidP="00627DB4">
            <w:pPr>
              <w:spacing w:before="120"/>
              <w:rPr>
                <w:b/>
                <w:bCs/>
                <w:sz w:val="20"/>
                <w:lang w:eastAsia="pl-PL"/>
              </w:rPr>
            </w:pPr>
            <w:r w:rsidRPr="00593F2C">
              <w:rPr>
                <w:b/>
                <w:bCs/>
                <w:sz w:val="20"/>
                <w:lang w:eastAsia="pl-PL"/>
              </w:rPr>
              <w:t xml:space="preserve">Wzór nr </w:t>
            </w:r>
            <w:r w:rsidR="00593F2C" w:rsidRPr="00593F2C">
              <w:rPr>
                <w:b/>
                <w:bCs/>
                <w:sz w:val="20"/>
                <w:lang w:eastAsia="pl-PL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AF59" w14:textId="77777777" w:rsidR="00274DA1" w:rsidRPr="00593F2C" w:rsidRDefault="00274DA1" w:rsidP="00627DB4">
            <w:pPr>
              <w:keepNext/>
              <w:spacing w:before="120"/>
              <w:outlineLvl w:val="0"/>
              <w:rPr>
                <w:sz w:val="20"/>
              </w:rPr>
            </w:pPr>
            <w:r w:rsidRPr="00593F2C">
              <w:rPr>
                <w:sz w:val="20"/>
              </w:rPr>
              <w:t>Oświadczenie o posiadaniu statusu dużego przedsiębiorcy [jeżeli dotyczy]</w:t>
            </w:r>
          </w:p>
        </w:tc>
      </w:tr>
    </w:tbl>
    <w:p w14:paraId="04DB5193" w14:textId="77777777" w:rsidR="001A4FA5" w:rsidRPr="00593F2C" w:rsidRDefault="001A4FA5" w:rsidP="00D27868">
      <w:pPr>
        <w:spacing w:before="120"/>
        <w:rPr>
          <w:rFonts w:ascii="Arial" w:hAnsi="Arial" w:cs="Arial"/>
          <w:sz w:val="20"/>
        </w:rPr>
      </w:pPr>
    </w:p>
    <w:bookmarkEnd w:id="1"/>
    <w:p w14:paraId="6CD538CF" w14:textId="16139E8C" w:rsidR="002371A6" w:rsidRPr="00593F2C" w:rsidRDefault="002371A6" w:rsidP="00D27868">
      <w:pPr>
        <w:spacing w:before="120"/>
        <w:rPr>
          <w:rFonts w:ascii="Arial" w:hAnsi="Arial" w:cs="Arial"/>
          <w:sz w:val="20"/>
        </w:rPr>
      </w:pPr>
    </w:p>
    <w:p w14:paraId="5878D499" w14:textId="77777777" w:rsidR="002371A6" w:rsidRPr="00593F2C" w:rsidRDefault="002371A6" w:rsidP="002371A6">
      <w:pPr>
        <w:rPr>
          <w:rFonts w:ascii="Arial" w:hAnsi="Arial" w:cs="Arial"/>
          <w:sz w:val="20"/>
        </w:rPr>
      </w:pPr>
    </w:p>
    <w:p w14:paraId="5DF81A4D" w14:textId="3ABA7E34" w:rsidR="00DE6D65" w:rsidRPr="00924CAA" w:rsidRDefault="002371A6" w:rsidP="002371A6">
      <w:pPr>
        <w:tabs>
          <w:tab w:val="left" w:pos="5138"/>
        </w:tabs>
        <w:rPr>
          <w:rFonts w:ascii="Arial" w:hAnsi="Arial" w:cs="Arial"/>
          <w:color w:val="FF0000"/>
          <w:sz w:val="20"/>
        </w:rPr>
        <w:sectPr w:rsidR="00DE6D65" w:rsidRPr="00924CAA" w:rsidSect="00FB3643">
          <w:footnotePr>
            <w:pos w:val="beneathText"/>
          </w:footnotePr>
          <w:pgSz w:w="11905" w:h="16837"/>
          <w:pgMar w:top="1417" w:right="1417" w:bottom="1417" w:left="1417" w:header="567" w:footer="567" w:gutter="0"/>
          <w:cols w:space="708"/>
          <w:docGrid w:linePitch="360"/>
        </w:sectPr>
      </w:pPr>
      <w:r w:rsidRPr="00924CAA">
        <w:rPr>
          <w:rFonts w:ascii="Arial" w:hAnsi="Arial" w:cs="Arial"/>
          <w:color w:val="FF0000"/>
          <w:sz w:val="20"/>
        </w:rPr>
        <w:tab/>
      </w:r>
    </w:p>
    <w:p w14:paraId="4AF1572F" w14:textId="43B2A519" w:rsidR="000B0142" w:rsidRPr="004811DD" w:rsidRDefault="00DE0D0C" w:rsidP="00D27868">
      <w:pPr>
        <w:pStyle w:val="Nagwek1"/>
        <w:keepLines/>
        <w:tabs>
          <w:tab w:val="clear" w:pos="0"/>
        </w:tabs>
        <w:spacing w:before="240" w:after="240" w:line="240" w:lineRule="auto"/>
        <w:ind w:left="4956" w:firstLine="708"/>
        <w:rPr>
          <w:rFonts w:ascii="Arial" w:hAnsi="Arial"/>
          <w:bCs/>
          <w:sz w:val="28"/>
          <w:szCs w:val="28"/>
          <w:lang w:eastAsia="en-US"/>
        </w:rPr>
      </w:pPr>
      <w:bookmarkStart w:id="2" w:name="_Hlk128056496"/>
      <w:bookmarkStart w:id="3" w:name="_Hlk183092416"/>
      <w:r w:rsidRPr="004811DD">
        <w:rPr>
          <w:rFonts w:ascii="Arial" w:hAnsi="Arial"/>
          <w:bCs/>
          <w:sz w:val="28"/>
          <w:szCs w:val="28"/>
          <w:lang w:eastAsia="en-US"/>
        </w:rPr>
        <w:lastRenderedPageBreak/>
        <w:t>Wzór nr 1 Części</w:t>
      </w:r>
      <w:r w:rsidR="002B0CA8">
        <w:rPr>
          <w:rFonts w:ascii="Arial" w:hAnsi="Arial"/>
          <w:bCs/>
          <w:sz w:val="28"/>
          <w:szCs w:val="28"/>
          <w:lang w:eastAsia="en-US"/>
        </w:rPr>
        <w:t xml:space="preserve"> III S</w:t>
      </w:r>
      <w:r w:rsidR="00DE6D65" w:rsidRPr="004811DD">
        <w:rPr>
          <w:rFonts w:ascii="Arial" w:hAnsi="Arial"/>
          <w:bCs/>
          <w:sz w:val="28"/>
          <w:szCs w:val="28"/>
          <w:lang w:eastAsia="en-US"/>
        </w:rPr>
        <w:t>WZ</w:t>
      </w:r>
    </w:p>
    <w:p w14:paraId="27AA74D3" w14:textId="2312F15C" w:rsidR="007E0A73" w:rsidRPr="00E4418A" w:rsidRDefault="00C119C3" w:rsidP="00D27868">
      <w:pPr>
        <w:pStyle w:val="Nagwek1"/>
        <w:keepLines/>
        <w:tabs>
          <w:tab w:val="clear" w:pos="0"/>
        </w:tabs>
        <w:spacing w:before="240" w:after="240" w:line="240" w:lineRule="auto"/>
        <w:rPr>
          <w:rFonts w:ascii="Arial" w:hAnsi="Arial"/>
          <w:bCs/>
          <w:sz w:val="28"/>
          <w:szCs w:val="28"/>
          <w:lang w:eastAsia="en-US"/>
        </w:rPr>
      </w:pPr>
      <w:r w:rsidRPr="00E4418A">
        <w:rPr>
          <w:rFonts w:ascii="Arial" w:hAnsi="Arial"/>
          <w:bCs/>
          <w:sz w:val="28"/>
          <w:szCs w:val="28"/>
          <w:lang w:eastAsia="en-US"/>
        </w:rPr>
        <w:t>FORMULARZ OFERTY</w:t>
      </w:r>
    </w:p>
    <w:p w14:paraId="515098D2" w14:textId="6759B275" w:rsidR="0040440F" w:rsidRPr="00E4418A" w:rsidRDefault="0040440F" w:rsidP="00D27868">
      <w:pPr>
        <w:jc w:val="right"/>
        <w:rPr>
          <w:rFonts w:ascii="Arial" w:hAnsi="Arial" w:cs="Arial"/>
          <w:b/>
          <w:sz w:val="10"/>
          <w:szCs w:val="10"/>
          <w:lang w:eastAsia="en-US"/>
        </w:rPr>
      </w:pPr>
    </w:p>
    <w:p w14:paraId="1C0385C9" w14:textId="318B3A2B" w:rsidR="00C119C3" w:rsidRPr="00E4418A" w:rsidRDefault="00C119C3" w:rsidP="00D27868">
      <w:pPr>
        <w:spacing w:before="120"/>
        <w:jc w:val="both"/>
        <w:rPr>
          <w:rFonts w:ascii="Arial" w:hAnsi="Arial" w:cs="Arial"/>
          <w:b/>
          <w:caps/>
          <w:sz w:val="16"/>
          <w:szCs w:val="16"/>
          <w:lang w:eastAsia="pl-PL"/>
        </w:rPr>
      </w:pPr>
    </w:p>
    <w:p w14:paraId="4E302D29" w14:textId="77777777" w:rsidR="00DE6D65" w:rsidRPr="00E4418A" w:rsidRDefault="00C119C3" w:rsidP="00D27868">
      <w:pPr>
        <w:spacing w:before="120"/>
        <w:jc w:val="both"/>
        <w:rPr>
          <w:rFonts w:ascii="Arial" w:hAnsi="Arial" w:cs="Arial"/>
          <w:sz w:val="20"/>
          <w:lang w:eastAsia="pl-PL"/>
        </w:rPr>
      </w:pPr>
      <w:r w:rsidRPr="00E4418A">
        <w:rPr>
          <w:rFonts w:ascii="Arial" w:hAnsi="Arial" w:cs="Arial"/>
          <w:b/>
          <w:caps/>
          <w:sz w:val="20"/>
          <w:lang w:eastAsia="pl-PL"/>
        </w:rPr>
        <w:t xml:space="preserve">i. </w:t>
      </w:r>
      <w:r w:rsidR="00DE6D65" w:rsidRPr="00E4418A">
        <w:rPr>
          <w:rFonts w:ascii="Arial" w:hAnsi="Arial" w:cs="Arial"/>
          <w:b/>
          <w:caps/>
          <w:sz w:val="20"/>
          <w:lang w:eastAsia="pl-PL"/>
        </w:rPr>
        <w:t xml:space="preserve">Ofertę </w:t>
      </w:r>
      <w:r w:rsidR="00DE6D65" w:rsidRPr="00E4418A">
        <w:rPr>
          <w:rFonts w:ascii="Arial" w:hAnsi="Arial" w:cs="Arial"/>
          <w:b/>
          <w:sz w:val="20"/>
          <w:lang w:eastAsia="pl-PL"/>
        </w:rPr>
        <w:t>składa</w:t>
      </w:r>
      <w:r w:rsidR="00DE6D65" w:rsidRPr="00E4418A">
        <w:rPr>
          <w:rFonts w:ascii="Arial" w:hAnsi="Arial" w:cs="Arial"/>
          <w:sz w:val="20"/>
          <w:lang w:eastAsia="pl-PL"/>
        </w:rPr>
        <w:t>:</w:t>
      </w:r>
    </w:p>
    <w:p w14:paraId="29416021" w14:textId="77777777" w:rsidR="00C119C3" w:rsidRPr="00E4418A" w:rsidRDefault="00C119C3" w:rsidP="00D27868">
      <w:pPr>
        <w:spacing w:before="120"/>
        <w:jc w:val="both"/>
        <w:rPr>
          <w:rFonts w:ascii="Arial" w:hAnsi="Arial" w:cs="Arial"/>
          <w:sz w:val="20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E4418A" w:rsidRPr="00E4418A" w14:paraId="74D7CC82" w14:textId="77777777" w:rsidTr="0091431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118A7C" w14:textId="77777777" w:rsidR="00C119C3" w:rsidRPr="00E4418A" w:rsidRDefault="00DE6D65" w:rsidP="00D27868">
            <w:pPr>
              <w:spacing w:before="60" w:after="60"/>
              <w:rPr>
                <w:rFonts w:ascii="Arial" w:hAnsi="Arial" w:cs="Arial"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sz w:val="20"/>
                <w:lang w:eastAsia="pl-PL"/>
              </w:rPr>
              <w:t>Pełna nazwa Wykonawcy/</w:t>
            </w:r>
          </w:p>
          <w:p w14:paraId="1EFF7F12" w14:textId="77777777" w:rsidR="00DE6D65" w:rsidRPr="00E4418A" w:rsidRDefault="00DE6D65" w:rsidP="00D27868">
            <w:pPr>
              <w:spacing w:before="60" w:after="60"/>
              <w:rPr>
                <w:rFonts w:ascii="Arial" w:hAnsi="Arial" w:cs="Arial"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sz w:val="20"/>
                <w:lang w:eastAsia="pl-PL"/>
              </w:rPr>
              <w:t>Wykonawców występujących wspólnie</w:t>
            </w:r>
            <w:r w:rsidRPr="00E4418A">
              <w:rPr>
                <w:rFonts w:ascii="Arial" w:hAnsi="Arial" w:cs="Arial"/>
                <w:sz w:val="20"/>
                <w:vertAlign w:val="superscript"/>
                <w:lang w:eastAsia="pl-PL"/>
              </w:rPr>
              <w:footnoteReference w:id="2"/>
            </w:r>
          </w:p>
          <w:p w14:paraId="57FA8F3D" w14:textId="718369E9" w:rsidR="00FF6FA7" w:rsidRPr="00E4418A" w:rsidRDefault="00FF6FA7" w:rsidP="00D27868">
            <w:pPr>
              <w:spacing w:before="60" w:after="60"/>
              <w:rPr>
                <w:rFonts w:ascii="Arial" w:hAnsi="Arial" w:cs="Arial"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sz w:val="20"/>
                <w:lang w:eastAsia="pl-PL"/>
              </w:rPr>
              <w:t>NIP: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E8FB" w14:textId="77777777" w:rsidR="00DE6D65" w:rsidRPr="00E4418A" w:rsidRDefault="00DE6D65" w:rsidP="00D27868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E4418A" w:rsidRPr="00E4418A" w14:paraId="4BB6EECC" w14:textId="77777777" w:rsidTr="0091431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ECF264" w14:textId="77777777" w:rsidR="00331ED2" w:rsidRDefault="00DE6D65" w:rsidP="00D27868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sz w:val="20"/>
                <w:lang w:eastAsia="pl-PL"/>
              </w:rPr>
              <w:t>Adres</w:t>
            </w:r>
          </w:p>
          <w:p w14:paraId="083D6B0F" w14:textId="34BF5014" w:rsidR="007263C6" w:rsidRPr="00E4418A" w:rsidRDefault="007263C6" w:rsidP="00D27868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CAF5" w14:textId="77777777" w:rsidR="00DE6D65" w:rsidRPr="00E4418A" w:rsidRDefault="00DE6D65" w:rsidP="00D27868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E4418A" w:rsidRPr="00E4418A" w14:paraId="5467CEDE" w14:textId="77777777" w:rsidTr="0091431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F3E120" w14:textId="77777777" w:rsidR="00DE6D65" w:rsidRPr="00E4418A" w:rsidRDefault="00DE6D65" w:rsidP="00D27868">
            <w:pPr>
              <w:spacing w:before="60" w:after="60"/>
              <w:ind w:right="74"/>
              <w:rPr>
                <w:rFonts w:ascii="Arial" w:hAnsi="Arial" w:cs="Arial"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i/>
                <w:sz w:val="20"/>
                <w:lang w:eastAsia="pl-PL"/>
              </w:rPr>
              <w:t xml:space="preserve">Pełnomocnik do reprezentowania </w:t>
            </w:r>
            <w:r w:rsidR="00C119C3" w:rsidRPr="00E4418A">
              <w:rPr>
                <w:rFonts w:ascii="Arial" w:hAnsi="Arial" w:cs="Arial"/>
                <w:i/>
                <w:sz w:val="20"/>
                <w:lang w:eastAsia="pl-PL"/>
              </w:rPr>
              <w:t>Wykonawców</w:t>
            </w:r>
            <w:r w:rsidRPr="00E4418A">
              <w:rPr>
                <w:rFonts w:ascii="Arial" w:hAnsi="Arial" w:cs="Arial"/>
                <w:i/>
                <w:sz w:val="20"/>
                <w:lang w:eastAsia="pl-PL"/>
              </w:rPr>
              <w:t> występujących wspólnie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A5E" w14:textId="77777777" w:rsidR="00DE6D65" w:rsidRPr="00E4418A" w:rsidRDefault="00DE6D65" w:rsidP="00D27868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E4418A" w:rsidRPr="00E4418A" w14:paraId="6010F79C" w14:textId="77777777" w:rsidTr="0048437E">
        <w:trPr>
          <w:trHeight w:val="11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780B44" w14:textId="77777777" w:rsidR="0055730D" w:rsidRPr="00E4418A" w:rsidRDefault="0055730D" w:rsidP="00D27868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iCs/>
                <w:sz w:val="20"/>
                <w:lang w:eastAsia="pl-PL"/>
              </w:rPr>
              <w:t>Dane osoby uprawnionej do kontaktu z Zamawiającym w trakcie postępowania (dane będą służyły do przekazywania korespondencji)</w:t>
            </w:r>
          </w:p>
          <w:p w14:paraId="715509C4" w14:textId="77777777" w:rsidR="0055730D" w:rsidRPr="00E4418A" w:rsidRDefault="0055730D" w:rsidP="00D27868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iCs/>
                <w:sz w:val="20"/>
                <w:lang w:eastAsia="pl-PL"/>
              </w:rPr>
              <w:t>Imię:</w:t>
            </w:r>
          </w:p>
          <w:p w14:paraId="66648AC7" w14:textId="77777777" w:rsidR="0055730D" w:rsidRPr="00E4418A" w:rsidRDefault="0055730D" w:rsidP="00D27868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iCs/>
                <w:sz w:val="20"/>
                <w:lang w:eastAsia="pl-PL"/>
              </w:rPr>
              <w:t>Nazwisko:</w:t>
            </w:r>
          </w:p>
          <w:p w14:paraId="3A2CE7C2" w14:textId="77777777" w:rsidR="0055730D" w:rsidRDefault="0055730D" w:rsidP="00D27868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iCs/>
                <w:sz w:val="20"/>
                <w:lang w:eastAsia="pl-PL"/>
              </w:rPr>
              <w:t>Adres:</w:t>
            </w:r>
          </w:p>
          <w:p w14:paraId="1215D260" w14:textId="012456B2" w:rsidR="007263C6" w:rsidRPr="00E4418A" w:rsidRDefault="007263C6" w:rsidP="00D27868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iCs/>
                <w:sz w:val="20"/>
                <w:lang w:eastAsia="pl-PL"/>
              </w:rPr>
              <w:t>nr telefonu:</w:t>
            </w:r>
          </w:p>
          <w:p w14:paraId="67C3D3CB" w14:textId="77777777" w:rsidR="00331ED2" w:rsidRPr="00E4418A" w:rsidRDefault="0055730D" w:rsidP="00D27868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E4418A">
              <w:rPr>
                <w:rFonts w:ascii="Arial" w:hAnsi="Arial" w:cs="Arial"/>
                <w:iCs/>
                <w:sz w:val="20"/>
                <w:lang w:eastAsia="pl-PL"/>
              </w:rPr>
              <w:t>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F62D" w14:textId="77777777" w:rsidR="00817797" w:rsidRPr="00E4418A" w:rsidRDefault="00817797" w:rsidP="00D27868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</w:tr>
      <w:tr w:rsidR="0096334C" w:rsidRPr="00E4418A" w14:paraId="6ABE1FC9" w14:textId="77777777" w:rsidTr="00954972">
        <w:trPr>
          <w:trHeight w:val="11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A8AF40" w14:textId="4DEAA18C" w:rsidR="0096334C" w:rsidRPr="00E4418A" w:rsidRDefault="0096334C" w:rsidP="00D27868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lang w:eastAsia="pl-PL"/>
              </w:rPr>
            </w:pPr>
            <w:r w:rsidRPr="0096334C">
              <w:rPr>
                <w:rFonts w:ascii="Arial" w:hAnsi="Arial" w:cs="Arial"/>
                <w:iCs/>
                <w:sz w:val="20"/>
                <w:lang w:eastAsia="pl-PL"/>
              </w:rPr>
              <w:t xml:space="preserve">Rodzaj Przedsiębiorcy w rozumieniu ustawy z dnia 6 marca 2018 r. prawo przedsiębiorców (Dz.U. z 2024 r. poz. 236 </w:t>
            </w:r>
            <w:proofErr w:type="spellStart"/>
            <w:r w:rsidRPr="0096334C">
              <w:rPr>
                <w:rFonts w:ascii="Arial" w:hAnsi="Arial" w:cs="Arial"/>
                <w:iCs/>
                <w:sz w:val="20"/>
                <w:lang w:eastAsia="pl-PL"/>
              </w:rPr>
              <w:t>t.j</w:t>
            </w:r>
            <w:proofErr w:type="spellEnd"/>
            <w:r w:rsidRPr="0096334C">
              <w:rPr>
                <w:rFonts w:ascii="Arial" w:hAnsi="Arial" w:cs="Arial"/>
                <w:iCs/>
                <w:sz w:val="20"/>
                <w:lang w:eastAsia="pl-PL"/>
              </w:rPr>
              <w:t>.) jakim jest Wykonawca (zaznaczyć właściwą opcję, w przypadku Wykonawców składających ofertę wspólną należy wypełnić dla każdego podmiotu osobno)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D171F" w14:textId="77777777" w:rsidR="0096334C" w:rsidRPr="00383B56" w:rsidRDefault="0096334C" w:rsidP="0096334C">
            <w:pPr>
              <w:widowControl w:val="0"/>
              <w:suppressAutoHyphens/>
              <w:spacing w:before="240" w:after="57" w:line="360" w:lineRule="auto"/>
              <w:jc w:val="both"/>
              <w:textAlignment w:val="baseline"/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</w:pPr>
            <w:r w:rsidRPr="00383B56"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  <w:sym w:font="Symbol" w:char="F0A0"/>
            </w:r>
            <w:r w:rsidRPr="00383B56"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  <w:t xml:space="preserve">  Mikro przedsiębiorca</w:t>
            </w:r>
          </w:p>
          <w:p w14:paraId="2BAD014A" w14:textId="77777777" w:rsidR="0096334C" w:rsidRPr="00383B56" w:rsidRDefault="0096334C" w:rsidP="0096334C">
            <w:pPr>
              <w:widowControl w:val="0"/>
              <w:suppressAutoHyphens/>
              <w:spacing w:after="57" w:line="360" w:lineRule="auto"/>
              <w:jc w:val="both"/>
              <w:textAlignment w:val="baseline"/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</w:pPr>
            <w:r w:rsidRPr="00383B56"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  <w:sym w:font="Symbol" w:char="F0A0"/>
            </w:r>
            <w:r w:rsidRPr="00383B56"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  <w:t xml:space="preserve">  Mały przedsiębiorca</w:t>
            </w:r>
          </w:p>
          <w:p w14:paraId="271745A2" w14:textId="77777777" w:rsidR="0096334C" w:rsidRPr="00383B56" w:rsidRDefault="0096334C" w:rsidP="0096334C">
            <w:pPr>
              <w:widowControl w:val="0"/>
              <w:suppressAutoHyphens/>
              <w:spacing w:after="57" w:line="360" w:lineRule="auto"/>
              <w:jc w:val="both"/>
              <w:textAlignment w:val="baseline"/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</w:pPr>
            <w:r w:rsidRPr="00383B56"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  <w:sym w:font="Symbol" w:char="F0A0"/>
            </w:r>
            <w:r w:rsidRPr="00383B56"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  <w:t xml:space="preserve">  Średni przedsiębiorca</w:t>
            </w:r>
          </w:p>
          <w:p w14:paraId="42D711D9" w14:textId="77777777" w:rsidR="0096334C" w:rsidRPr="00383B56" w:rsidRDefault="0096334C" w:rsidP="0096334C">
            <w:pPr>
              <w:widowControl w:val="0"/>
              <w:suppressAutoHyphens/>
              <w:spacing w:after="57" w:line="360" w:lineRule="auto"/>
              <w:jc w:val="both"/>
              <w:textAlignment w:val="baseline"/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</w:pPr>
            <w:r w:rsidRPr="00383B56"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  <w:sym w:font="Symbol" w:char="F0A0"/>
            </w:r>
            <w:r w:rsidRPr="00383B56">
              <w:rPr>
                <w:rFonts w:ascii="Arial" w:eastAsia="Arial" w:hAnsi="Arial" w:cs="Arial"/>
                <w:kern w:val="2"/>
                <w:sz w:val="20"/>
                <w:lang w:eastAsia="zh-CN" w:bidi="hi-IN"/>
              </w:rPr>
              <w:t xml:space="preserve">  Inny niż mikro, mały i średni  przedsiębiorca</w:t>
            </w:r>
          </w:p>
          <w:p w14:paraId="4158122D" w14:textId="77777777" w:rsidR="0096334C" w:rsidRPr="00E4418A" w:rsidRDefault="0096334C" w:rsidP="00D27868">
            <w:pPr>
              <w:spacing w:before="60" w:after="60"/>
              <w:jc w:val="both"/>
              <w:rPr>
                <w:rFonts w:ascii="Arial" w:hAnsi="Arial" w:cs="Arial"/>
                <w:sz w:val="20"/>
                <w:lang w:eastAsia="pl-PL"/>
              </w:rPr>
            </w:pPr>
          </w:p>
        </w:tc>
      </w:tr>
    </w:tbl>
    <w:p w14:paraId="05F7FEA8" w14:textId="77777777" w:rsidR="00DE6D65" w:rsidRPr="00E4418A" w:rsidRDefault="00DE6D65" w:rsidP="00D27868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jc w:val="both"/>
        <w:rPr>
          <w:rFonts w:ascii="Arial" w:hAnsi="Arial" w:cs="Arial"/>
          <w:spacing w:val="-3"/>
          <w:sz w:val="20"/>
          <w:lang w:eastAsia="pl-PL"/>
        </w:rPr>
      </w:pPr>
      <w:r w:rsidRPr="00E4418A">
        <w:rPr>
          <w:rFonts w:ascii="Arial" w:hAnsi="Arial" w:cs="Arial"/>
          <w:spacing w:val="-3"/>
          <w:sz w:val="20"/>
          <w:lang w:eastAsia="pl-PL"/>
        </w:rPr>
        <w:t>dla</w:t>
      </w:r>
    </w:p>
    <w:p w14:paraId="15F1247D" w14:textId="77777777" w:rsidR="00DE6D65" w:rsidRPr="00E4418A" w:rsidRDefault="00DE6D65" w:rsidP="00D27868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jc w:val="both"/>
        <w:rPr>
          <w:rFonts w:ascii="Arial" w:hAnsi="Arial" w:cs="Arial"/>
          <w:b/>
          <w:sz w:val="20"/>
          <w:lang w:eastAsia="pl-PL"/>
        </w:rPr>
      </w:pPr>
      <w:r w:rsidRPr="00E4418A">
        <w:rPr>
          <w:rFonts w:ascii="Arial" w:hAnsi="Arial" w:cs="Arial"/>
          <w:b/>
          <w:sz w:val="20"/>
          <w:lang w:eastAsia="pl-PL"/>
        </w:rPr>
        <w:t>Polskich Sieci Elektroenergetycznych  S.A.</w:t>
      </w:r>
    </w:p>
    <w:p w14:paraId="5F117E63" w14:textId="77777777" w:rsidR="00C119C3" w:rsidRPr="001537DD" w:rsidRDefault="00DE6D65" w:rsidP="00D27868">
      <w:pPr>
        <w:spacing w:before="120"/>
        <w:rPr>
          <w:rFonts w:ascii="Arial" w:hAnsi="Arial" w:cs="Arial"/>
          <w:b/>
          <w:sz w:val="20"/>
          <w:lang w:eastAsia="pl-PL"/>
        </w:rPr>
      </w:pPr>
      <w:r w:rsidRPr="00E4418A">
        <w:rPr>
          <w:rFonts w:ascii="Arial" w:hAnsi="Arial" w:cs="Arial"/>
          <w:b/>
          <w:sz w:val="20"/>
          <w:lang w:eastAsia="pl-PL"/>
        </w:rPr>
        <w:t>ul. Warszawska 165, 05-</w:t>
      </w:r>
      <w:r w:rsidRPr="001537DD">
        <w:rPr>
          <w:rFonts w:ascii="Arial" w:hAnsi="Arial" w:cs="Arial"/>
          <w:b/>
          <w:sz w:val="20"/>
          <w:lang w:eastAsia="pl-PL"/>
        </w:rPr>
        <w:t>520 Konstancin-Jeziorna</w:t>
      </w:r>
    </w:p>
    <w:p w14:paraId="3D2A97E6" w14:textId="77777777" w:rsidR="00BC748A" w:rsidRPr="001537DD" w:rsidRDefault="00BC748A" w:rsidP="00D27868">
      <w:pPr>
        <w:tabs>
          <w:tab w:val="left" w:pos="709"/>
        </w:tabs>
        <w:spacing w:before="120"/>
        <w:jc w:val="both"/>
        <w:rPr>
          <w:rFonts w:ascii="Arial" w:hAnsi="Arial" w:cs="Arial"/>
          <w:sz w:val="20"/>
          <w:lang w:eastAsia="pl-PL"/>
        </w:rPr>
      </w:pPr>
    </w:p>
    <w:p w14:paraId="261216AB" w14:textId="2A1ECB81" w:rsidR="00762A04" w:rsidRPr="001537DD" w:rsidRDefault="00DE6D65" w:rsidP="00161EE9">
      <w:pPr>
        <w:numPr>
          <w:ilvl w:val="0"/>
          <w:numId w:val="7"/>
        </w:numPr>
        <w:spacing w:before="120"/>
        <w:ind w:left="0"/>
        <w:jc w:val="both"/>
        <w:rPr>
          <w:rFonts w:ascii="Arial" w:hAnsi="Arial" w:cs="Arial"/>
          <w:b/>
          <w:sz w:val="20"/>
          <w:lang w:eastAsia="pl-PL"/>
        </w:rPr>
      </w:pPr>
      <w:r w:rsidRPr="001537DD">
        <w:rPr>
          <w:rFonts w:ascii="Arial" w:hAnsi="Arial" w:cs="Arial"/>
          <w:sz w:val="20"/>
          <w:lang w:eastAsia="pl-PL"/>
        </w:rPr>
        <w:t>My niżej podpisani</w:t>
      </w:r>
      <w:r w:rsidR="000F0148" w:rsidRPr="001537DD">
        <w:rPr>
          <w:rFonts w:ascii="Arial" w:hAnsi="Arial" w:cs="Arial"/>
          <w:sz w:val="20"/>
          <w:lang w:eastAsia="pl-PL"/>
        </w:rPr>
        <w:t>,</w:t>
      </w:r>
      <w:r w:rsidRPr="001537DD">
        <w:rPr>
          <w:rFonts w:ascii="Arial" w:hAnsi="Arial" w:cs="Arial"/>
          <w:sz w:val="20"/>
          <w:lang w:eastAsia="pl-PL"/>
        </w:rPr>
        <w:t xml:space="preserve"> </w:t>
      </w:r>
      <w:r w:rsidR="00FF6FA7" w:rsidRPr="001537DD">
        <w:rPr>
          <w:rFonts w:ascii="Arial" w:hAnsi="Arial" w:cs="Arial"/>
          <w:sz w:val="20"/>
          <w:lang w:eastAsia="pl-PL"/>
        </w:rPr>
        <w:t xml:space="preserve">działając </w:t>
      </w:r>
      <w:r w:rsidR="00D463BE" w:rsidRPr="001537DD">
        <w:rPr>
          <w:rFonts w:ascii="Arial" w:hAnsi="Arial" w:cs="Arial"/>
          <w:sz w:val="20"/>
          <w:lang w:eastAsia="pl-PL"/>
        </w:rPr>
        <w:t xml:space="preserve">w imieniu i na rzecz Wykonawcy wskazanego </w:t>
      </w:r>
      <w:r w:rsidR="009D2014" w:rsidRPr="001537DD">
        <w:rPr>
          <w:rFonts w:ascii="Arial" w:hAnsi="Arial" w:cs="Arial"/>
          <w:sz w:val="20"/>
          <w:lang w:eastAsia="pl-PL"/>
        </w:rPr>
        <w:t xml:space="preserve">w powyższej </w:t>
      </w:r>
      <w:r w:rsidR="00D463BE" w:rsidRPr="001537DD">
        <w:rPr>
          <w:rFonts w:ascii="Arial" w:hAnsi="Arial" w:cs="Arial"/>
          <w:sz w:val="20"/>
          <w:lang w:eastAsia="pl-PL"/>
        </w:rPr>
        <w:t xml:space="preserve">tabeli, </w:t>
      </w:r>
      <w:r w:rsidRPr="001537DD">
        <w:rPr>
          <w:rFonts w:ascii="Arial" w:hAnsi="Arial" w:cs="Arial"/>
          <w:sz w:val="20"/>
          <w:lang w:eastAsia="pl-PL"/>
        </w:rPr>
        <w:t>oferujemy zgodnie</w:t>
      </w:r>
      <w:r w:rsidR="00C119C3" w:rsidRPr="001537DD">
        <w:rPr>
          <w:rFonts w:ascii="Arial" w:hAnsi="Arial" w:cs="Arial"/>
          <w:sz w:val="20"/>
          <w:lang w:eastAsia="pl-PL"/>
        </w:rPr>
        <w:t xml:space="preserve"> z wymaganiami zawartymi w </w:t>
      </w:r>
      <w:r w:rsidR="00D011DC" w:rsidRPr="001537DD">
        <w:rPr>
          <w:rFonts w:ascii="Arial" w:hAnsi="Arial" w:cs="Arial"/>
          <w:sz w:val="20"/>
          <w:lang w:eastAsia="pl-PL"/>
        </w:rPr>
        <w:t xml:space="preserve">Dokumentach zamówienia, w tym </w:t>
      </w:r>
      <w:r w:rsidR="00C119C3" w:rsidRPr="001537DD">
        <w:rPr>
          <w:rFonts w:ascii="Arial" w:hAnsi="Arial" w:cs="Arial"/>
          <w:sz w:val="20"/>
          <w:lang w:eastAsia="pl-PL"/>
        </w:rPr>
        <w:t>S</w:t>
      </w:r>
      <w:r w:rsidR="0022440A" w:rsidRPr="001537DD">
        <w:rPr>
          <w:rFonts w:ascii="Arial" w:hAnsi="Arial" w:cs="Arial"/>
          <w:sz w:val="20"/>
          <w:lang w:eastAsia="pl-PL"/>
        </w:rPr>
        <w:t xml:space="preserve">pecyfikacji </w:t>
      </w:r>
      <w:r w:rsidR="00C119C3" w:rsidRPr="001537DD">
        <w:rPr>
          <w:rFonts w:ascii="Arial" w:hAnsi="Arial" w:cs="Arial"/>
          <w:sz w:val="20"/>
          <w:lang w:eastAsia="pl-PL"/>
        </w:rPr>
        <w:t>W</w:t>
      </w:r>
      <w:r w:rsidR="0022440A" w:rsidRPr="001537DD">
        <w:rPr>
          <w:rFonts w:ascii="Arial" w:hAnsi="Arial" w:cs="Arial"/>
          <w:sz w:val="20"/>
          <w:lang w:eastAsia="pl-PL"/>
        </w:rPr>
        <w:t xml:space="preserve">arunków </w:t>
      </w:r>
      <w:r w:rsidR="00C119C3" w:rsidRPr="001537DD">
        <w:rPr>
          <w:rFonts w:ascii="Arial" w:hAnsi="Arial" w:cs="Arial"/>
          <w:sz w:val="20"/>
          <w:lang w:eastAsia="pl-PL"/>
        </w:rPr>
        <w:t>Z</w:t>
      </w:r>
      <w:r w:rsidR="0022440A" w:rsidRPr="001537DD">
        <w:rPr>
          <w:rFonts w:ascii="Arial" w:hAnsi="Arial" w:cs="Arial"/>
          <w:sz w:val="20"/>
          <w:lang w:eastAsia="pl-PL"/>
        </w:rPr>
        <w:t>amówienia</w:t>
      </w:r>
      <w:r w:rsidR="00D011DC" w:rsidRPr="001537DD">
        <w:rPr>
          <w:rFonts w:ascii="Arial" w:hAnsi="Arial" w:cs="Arial"/>
          <w:sz w:val="20"/>
          <w:lang w:eastAsia="pl-PL"/>
        </w:rPr>
        <w:t xml:space="preserve"> oraz</w:t>
      </w:r>
      <w:r w:rsidR="000C7F66" w:rsidRPr="001537DD">
        <w:rPr>
          <w:rFonts w:ascii="Arial" w:hAnsi="Arial" w:cs="Arial"/>
          <w:sz w:val="20"/>
          <w:lang w:eastAsia="pl-PL"/>
        </w:rPr>
        <w:t xml:space="preserve"> W</w:t>
      </w:r>
      <w:r w:rsidR="000B3BDD" w:rsidRPr="001537DD">
        <w:rPr>
          <w:rFonts w:ascii="Arial" w:hAnsi="Arial" w:cs="Arial"/>
          <w:sz w:val="20"/>
          <w:lang w:eastAsia="pl-PL"/>
        </w:rPr>
        <w:t>zorze</w:t>
      </w:r>
      <w:r w:rsidR="000F0148" w:rsidRPr="001537DD">
        <w:rPr>
          <w:rFonts w:ascii="Arial" w:hAnsi="Arial" w:cs="Arial"/>
          <w:sz w:val="20"/>
          <w:lang w:eastAsia="pl-PL"/>
        </w:rPr>
        <w:t xml:space="preserve"> Umowy, jak też przepisami prawa obowiązującymi w Rzecz</w:t>
      </w:r>
      <w:r w:rsidR="00644B83" w:rsidRPr="001537DD">
        <w:rPr>
          <w:rFonts w:ascii="Arial" w:hAnsi="Arial" w:cs="Arial"/>
          <w:sz w:val="20"/>
          <w:lang w:eastAsia="pl-PL"/>
        </w:rPr>
        <w:t>y</w:t>
      </w:r>
      <w:r w:rsidR="000F0148" w:rsidRPr="001537DD">
        <w:rPr>
          <w:rFonts w:ascii="Arial" w:hAnsi="Arial" w:cs="Arial"/>
          <w:sz w:val="20"/>
          <w:lang w:eastAsia="pl-PL"/>
        </w:rPr>
        <w:t>pospolitej Polskiej stosowanymi do prac będących przedmiotem zamówienia</w:t>
      </w:r>
      <w:r w:rsidR="00195954" w:rsidRPr="001537DD">
        <w:rPr>
          <w:rFonts w:ascii="Arial" w:hAnsi="Arial" w:cs="Arial"/>
          <w:sz w:val="20"/>
          <w:lang w:eastAsia="pl-PL"/>
        </w:rPr>
        <w:t>,</w:t>
      </w:r>
      <w:r w:rsidR="00BC748A" w:rsidRPr="001537DD">
        <w:rPr>
          <w:rFonts w:ascii="Arial" w:hAnsi="Arial" w:cs="Arial"/>
          <w:sz w:val="20"/>
          <w:lang w:eastAsia="pl-PL"/>
        </w:rPr>
        <w:t xml:space="preserve"> </w:t>
      </w:r>
      <w:r w:rsidR="000F0148" w:rsidRPr="001537DD">
        <w:rPr>
          <w:rFonts w:ascii="Arial" w:hAnsi="Arial" w:cs="Arial"/>
          <w:sz w:val="20"/>
          <w:lang w:eastAsia="pl-PL"/>
        </w:rPr>
        <w:t>wykonanie zamówienia objętego postępowaniem o nazwie:</w:t>
      </w:r>
      <w:r w:rsidR="00BC748A" w:rsidRPr="001537DD">
        <w:rPr>
          <w:rFonts w:ascii="Arial" w:hAnsi="Arial" w:cs="Arial"/>
          <w:sz w:val="20"/>
          <w:lang w:eastAsia="pl-PL"/>
        </w:rPr>
        <w:t xml:space="preserve"> </w:t>
      </w:r>
      <w:sdt>
        <w:sdtPr>
          <w:rPr>
            <w:rFonts w:ascii="Arial" w:eastAsiaTheme="minorHAnsi" w:hAnsi="Arial" w:cs="Arial"/>
            <w:b/>
            <w:bCs/>
            <w:sz w:val="20"/>
          </w:rPr>
          <w:alias w:val="Subject"/>
          <w:tag w:val=""/>
          <w:id w:val="1260949820"/>
          <w:placeholder>
            <w:docPart w:val="8EF00157393E4FF5B8E8B7EF307A82D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54E15">
            <w:rPr>
              <w:rFonts w:ascii="Arial" w:eastAsiaTheme="minorHAnsi" w:hAnsi="Arial" w:cs="Arial"/>
              <w:b/>
              <w:bCs/>
              <w:sz w:val="20"/>
            </w:rPr>
            <w:t>Dostawa przekładników umowa ramowa II</w:t>
          </w:r>
        </w:sdtContent>
      </w:sdt>
      <w:r w:rsidR="00465F29" w:rsidRPr="001537DD">
        <w:rPr>
          <w:rFonts w:ascii="Arial" w:hAnsi="Arial" w:cs="Arial"/>
          <w:bCs/>
          <w:sz w:val="20"/>
        </w:rPr>
        <w:t>,</w:t>
      </w:r>
      <w:r w:rsidR="003C5863" w:rsidRPr="001537DD">
        <w:rPr>
          <w:rFonts w:ascii="Arial" w:hAnsi="Arial" w:cs="Arial"/>
          <w:b/>
          <w:sz w:val="20"/>
          <w:lang w:eastAsia="pl-PL"/>
        </w:rPr>
        <w:t xml:space="preserve"> numer postępowania: </w:t>
      </w:r>
      <w:sdt>
        <w:sdtPr>
          <w:rPr>
            <w:rFonts w:ascii="Arial" w:hAnsi="Arial" w:cs="Arial"/>
            <w:b/>
            <w:sz w:val="20"/>
            <w:lang w:eastAsia="pl-PL"/>
          </w:rPr>
          <w:alias w:val="Category"/>
          <w:tag w:val=""/>
          <w:id w:val="-565188153"/>
          <w:placeholder>
            <w:docPart w:val="75A9DA0A4C0F40939992BCBA22A67852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sz w:val="20"/>
              <w:lang w:eastAsia="pl-PL"/>
            </w:rPr>
            <w:t>2026/WNP-0010</w:t>
          </w:r>
        </w:sdtContent>
      </w:sdt>
    </w:p>
    <w:p w14:paraId="717DD1A4" w14:textId="02E07ED6" w:rsidR="00A56EE9" w:rsidRPr="00333D8B" w:rsidRDefault="00A56EE9" w:rsidP="00D27868">
      <w:pPr>
        <w:spacing w:before="120"/>
        <w:jc w:val="both"/>
        <w:rPr>
          <w:rFonts w:ascii="Arial" w:hAnsi="Arial" w:cs="Arial"/>
          <w:bCs/>
          <w:color w:val="FF0000"/>
          <w:sz w:val="20"/>
          <w:lang w:eastAsia="pl-PL"/>
        </w:rPr>
      </w:pPr>
    </w:p>
    <w:p w14:paraId="6202789C" w14:textId="77777777" w:rsidR="00925BB5" w:rsidRPr="00333D8B" w:rsidRDefault="00925BB5" w:rsidP="00237B43">
      <w:pPr>
        <w:spacing w:before="120"/>
        <w:jc w:val="both"/>
        <w:rPr>
          <w:rFonts w:ascii="Arial" w:hAnsi="Arial" w:cs="Arial"/>
          <w:color w:val="FF0000"/>
          <w:sz w:val="20"/>
          <w:lang w:eastAsia="pl-PL"/>
        </w:rPr>
        <w:sectPr w:rsidR="00925BB5" w:rsidRPr="00333D8B" w:rsidSect="00F77911">
          <w:headerReference w:type="default" r:id="rId14"/>
          <w:footnotePr>
            <w:pos w:val="beneathText"/>
          </w:footnotePr>
          <w:pgSz w:w="11905" w:h="16837" w:code="9"/>
          <w:pgMar w:top="709" w:right="1417" w:bottom="1417" w:left="1417" w:header="709" w:footer="709" w:gutter="0"/>
          <w:cols w:space="708"/>
          <w:docGrid w:linePitch="360"/>
        </w:sectPr>
      </w:pPr>
      <w:bookmarkStart w:id="4" w:name="_Hlk127427275"/>
      <w:bookmarkEnd w:id="2"/>
    </w:p>
    <w:p w14:paraId="47720C58" w14:textId="04347FDD" w:rsidR="008446E1" w:rsidRPr="00020514" w:rsidRDefault="008446E1" w:rsidP="002838E1">
      <w:pPr>
        <w:spacing w:before="120"/>
        <w:jc w:val="both"/>
        <w:rPr>
          <w:rFonts w:ascii="Arial" w:hAnsi="Arial" w:cs="Arial"/>
          <w:color w:val="FF0000"/>
          <w:sz w:val="12"/>
          <w:szCs w:val="12"/>
          <w:lang w:eastAsia="pl-PL"/>
        </w:rPr>
      </w:pPr>
    </w:p>
    <w:tbl>
      <w:tblPr>
        <w:tblW w:w="147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135"/>
        <w:gridCol w:w="1276"/>
        <w:gridCol w:w="1985"/>
        <w:gridCol w:w="1701"/>
        <w:gridCol w:w="1842"/>
        <w:gridCol w:w="2268"/>
      </w:tblGrid>
      <w:tr w:rsidR="000E6050" w:rsidRPr="00E72FC0" w14:paraId="458345B5" w14:textId="77777777" w:rsidTr="000E6050">
        <w:trPr>
          <w:trHeight w:val="133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2D5E45F0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t>l.p.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14ADDAC3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t>OPIS</w:t>
            </w: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br/>
              <w:t>(Typ przekładnika)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6CAE24C2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t xml:space="preserve">Ilość </w:t>
            </w: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br/>
              <w:t>/sztuk/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6FC50FF9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t>Cena jednostkowa</w:t>
            </w: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br/>
              <w:t>przekładnika wraz z wzorcowaniem</w:t>
            </w: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br/>
              <w:t>netto</w:t>
            </w: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br/>
              <w:t xml:space="preserve"> [euro/szt.]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7602BA11" w14:textId="77777777" w:rsidR="00AF049C" w:rsidRPr="00E72FC0" w:rsidRDefault="00AF049C" w:rsidP="000B369C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</w:pPr>
            <w:r w:rsidRPr="00E72FC0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  <w:t xml:space="preserve">Cena </w:t>
            </w:r>
            <w:proofErr w:type="spellStart"/>
            <w:r w:rsidRPr="00E72FC0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  <w:t>netto</w:t>
            </w:r>
            <w:proofErr w:type="spellEnd"/>
            <w:r w:rsidRPr="00E72FC0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  <w:t xml:space="preserve">   [euro]</w:t>
            </w:r>
            <w:r w:rsidRPr="00E72FC0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  <w:br/>
              <w:t>E= (C*D)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61A90CB1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t>Kwota VAT*</w:t>
            </w: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br/>
              <w:t>[euro]</w:t>
            </w: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eastAsia="pl-PL"/>
              </w:rPr>
              <w:br/>
              <w:t>F= E* stawka podatku VAT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  <w:hideMark/>
          </w:tcPr>
          <w:p w14:paraId="2D58DF82" w14:textId="77777777" w:rsidR="00AF049C" w:rsidRPr="00E72FC0" w:rsidRDefault="00AF049C" w:rsidP="000B369C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</w:pPr>
            <w:r w:rsidRPr="00E72FC0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  <w:t xml:space="preserve">Cena </w:t>
            </w:r>
            <w:proofErr w:type="spellStart"/>
            <w:r w:rsidRPr="00E72FC0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  <w:t>brutto</w:t>
            </w:r>
            <w:proofErr w:type="spellEnd"/>
            <w:r w:rsidRPr="00E72FC0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  <w:t xml:space="preserve">  [euro]</w:t>
            </w:r>
            <w:r w:rsidRPr="00E72FC0">
              <w:rPr>
                <w:rFonts w:ascii="Arial" w:hAnsi="Arial" w:cs="Arial"/>
                <w:b/>
                <w:bCs/>
                <w:color w:val="F2F2F2" w:themeColor="background1" w:themeShade="F2"/>
                <w:sz w:val="20"/>
                <w:lang w:val="es-ES" w:eastAsia="pl-PL"/>
              </w:rPr>
              <w:br/>
              <w:t>G=E+F</w:t>
            </w:r>
          </w:p>
        </w:tc>
      </w:tr>
      <w:tr w:rsidR="000E6050" w:rsidRPr="000E6050" w14:paraId="53F492A6" w14:textId="77777777" w:rsidTr="000E605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58161588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  <w:t>A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6244E802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08857A42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03AFEE2D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0F50F0AB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  <w:t>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2F2D8C11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  <w:t>F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016327A5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</w:pPr>
            <w:r w:rsidRPr="008B7988">
              <w:rPr>
                <w:rFonts w:ascii="Arial" w:hAnsi="Arial" w:cs="Arial"/>
                <w:color w:val="F2F2F2" w:themeColor="background1" w:themeShade="F2"/>
                <w:sz w:val="20"/>
                <w:lang w:eastAsia="pl-PL"/>
              </w:rPr>
              <w:t>G</w:t>
            </w:r>
          </w:p>
        </w:tc>
      </w:tr>
      <w:tr w:rsidR="00C31496" w:rsidRPr="00C31496" w14:paraId="3A3EF152" w14:textId="77777777" w:rsidTr="00C31496">
        <w:trPr>
          <w:trHeight w:val="52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C7A4A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C31496">
              <w:rPr>
                <w:rFonts w:ascii="Arial" w:hAnsi="Arial" w:cs="Arial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C4CE9" w14:textId="5098AE15" w:rsidR="00AF049C" w:rsidRPr="00C31496" w:rsidRDefault="00481C73" w:rsidP="00C31496">
            <w:pPr>
              <w:pStyle w:val="Default"/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C31496">
              <w:rPr>
                <w:rFonts w:ascii="Arial" w:hAnsi="Arial" w:cs="Arial"/>
                <w:color w:val="auto"/>
                <w:sz w:val="19"/>
                <w:szCs w:val="19"/>
              </w:rPr>
              <w:t xml:space="preserve">Przekładnik prądowy 400 </w:t>
            </w:r>
            <w:proofErr w:type="spellStart"/>
            <w:r w:rsidRPr="00C31496">
              <w:rPr>
                <w:rFonts w:ascii="Arial" w:hAnsi="Arial" w:cs="Arial"/>
                <w:color w:val="auto"/>
                <w:sz w:val="19"/>
                <w:szCs w:val="19"/>
              </w:rPr>
              <w:t>kV</w:t>
            </w:r>
            <w:proofErr w:type="spellEnd"/>
            <w:r w:rsidRPr="00C31496">
              <w:rPr>
                <w:rFonts w:ascii="Arial" w:hAnsi="Arial" w:cs="Arial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4F734B" w14:textId="2D4B0382" w:rsidR="00AF049C" w:rsidRPr="00C31496" w:rsidRDefault="00C31496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C31496">
              <w:rPr>
                <w:rFonts w:ascii="Arial" w:hAnsi="Arial" w:cs="Arial"/>
                <w:sz w:val="19"/>
                <w:szCs w:val="19"/>
                <w:lang w:eastAsia="pl-PL"/>
              </w:rPr>
              <w:t>651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6C641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0ACCA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1A0EB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7218D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C31496" w:rsidRPr="00C31496" w14:paraId="4DD97CAF" w14:textId="77777777" w:rsidTr="00C31496">
        <w:trPr>
          <w:trHeight w:val="4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C9B20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C31496">
              <w:rPr>
                <w:rFonts w:ascii="Arial" w:hAnsi="Arial" w:cs="Arial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7E747" w14:textId="09AADB13" w:rsidR="00AF049C" w:rsidRPr="00C31496" w:rsidRDefault="00481C73" w:rsidP="00C31496">
            <w:pPr>
              <w:pStyle w:val="Default"/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C31496">
              <w:rPr>
                <w:rFonts w:ascii="Arial" w:hAnsi="Arial" w:cs="Arial"/>
                <w:color w:val="auto"/>
                <w:sz w:val="19"/>
                <w:szCs w:val="19"/>
              </w:rPr>
              <w:t xml:space="preserve">Przekładnik prądowy </w:t>
            </w:r>
            <w:r w:rsidR="00C31496" w:rsidRPr="00C31496">
              <w:rPr>
                <w:rFonts w:ascii="Arial" w:hAnsi="Arial" w:cs="Arial"/>
                <w:color w:val="auto"/>
                <w:sz w:val="19"/>
                <w:szCs w:val="19"/>
              </w:rPr>
              <w:t xml:space="preserve">220 </w:t>
            </w:r>
            <w:proofErr w:type="spellStart"/>
            <w:r w:rsidR="00C31496" w:rsidRPr="00C31496">
              <w:rPr>
                <w:rFonts w:ascii="Arial" w:hAnsi="Arial" w:cs="Arial"/>
                <w:color w:val="auto"/>
                <w:sz w:val="19"/>
                <w:szCs w:val="19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9061AA" w14:textId="39F7202E" w:rsidR="00AF049C" w:rsidRPr="00C31496" w:rsidRDefault="00C31496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C31496">
              <w:rPr>
                <w:rFonts w:ascii="Arial" w:hAnsi="Arial" w:cs="Arial"/>
                <w:sz w:val="19"/>
                <w:szCs w:val="19"/>
                <w:lang w:eastAsia="pl-PL"/>
              </w:rPr>
              <w:t>363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FF8C8D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FD63D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AB3E8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4ABA4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C31496" w:rsidRPr="00C31496" w14:paraId="499688E9" w14:textId="77777777" w:rsidTr="00C31496">
        <w:trPr>
          <w:trHeight w:val="48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111B4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C31496">
              <w:rPr>
                <w:rFonts w:ascii="Arial" w:hAnsi="Arial" w:cs="Arial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0EED8" w14:textId="2F8B4DCD" w:rsidR="00E90CB2" w:rsidRPr="00C31496" w:rsidRDefault="00E90CB2" w:rsidP="00C31496">
            <w:pPr>
              <w:pStyle w:val="Default"/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C31496">
              <w:rPr>
                <w:rFonts w:ascii="Arial" w:hAnsi="Arial" w:cs="Arial"/>
                <w:color w:val="auto"/>
                <w:sz w:val="19"/>
                <w:szCs w:val="19"/>
              </w:rPr>
              <w:t xml:space="preserve">Przekładnik prądowy </w:t>
            </w:r>
            <w:r w:rsidR="00C31496" w:rsidRPr="00C31496">
              <w:rPr>
                <w:rFonts w:ascii="Arial" w:hAnsi="Arial" w:cs="Arial"/>
                <w:color w:val="auto"/>
                <w:sz w:val="19"/>
                <w:szCs w:val="19"/>
              </w:rPr>
              <w:t xml:space="preserve">110 </w:t>
            </w:r>
            <w:proofErr w:type="spellStart"/>
            <w:r w:rsidR="00C31496" w:rsidRPr="00C31496">
              <w:rPr>
                <w:rFonts w:ascii="Arial" w:hAnsi="Arial" w:cs="Arial"/>
                <w:color w:val="auto"/>
                <w:sz w:val="19"/>
                <w:szCs w:val="19"/>
              </w:rPr>
              <w:t>kV</w:t>
            </w:r>
            <w:proofErr w:type="spellEnd"/>
            <w:r w:rsidRPr="00C31496">
              <w:rPr>
                <w:rFonts w:ascii="Arial" w:hAnsi="Arial" w:cs="Arial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B7C71C" w14:textId="7C0E40DE" w:rsidR="00AF049C" w:rsidRPr="00C31496" w:rsidRDefault="00C31496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C31496">
              <w:rPr>
                <w:rFonts w:ascii="Arial" w:hAnsi="Arial" w:cs="Arial"/>
                <w:sz w:val="19"/>
                <w:szCs w:val="19"/>
                <w:lang w:eastAsia="pl-PL"/>
              </w:rPr>
              <w:t>324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5E53B8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6573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6E20B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A7DBD" w14:textId="77777777" w:rsidR="00AF049C" w:rsidRPr="00C31496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E85804" w:rsidRPr="00E85804" w14:paraId="43B84C18" w14:textId="77777777" w:rsidTr="00C31496">
        <w:trPr>
          <w:trHeight w:val="56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F36E6" w14:textId="77777777" w:rsidR="00AF049C" w:rsidRPr="00E85804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E85804">
              <w:rPr>
                <w:rFonts w:ascii="Arial" w:hAnsi="Arial" w:cs="Arial"/>
                <w:sz w:val="19"/>
                <w:szCs w:val="19"/>
                <w:lang w:eastAsia="pl-PL"/>
              </w:rPr>
              <w:t>4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9F0BD" w14:textId="7E376839" w:rsidR="008248AB" w:rsidRPr="00E85804" w:rsidRDefault="00E90CB2" w:rsidP="00C31496">
            <w:pPr>
              <w:pStyle w:val="Default"/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E85804">
              <w:rPr>
                <w:rFonts w:ascii="Arial" w:hAnsi="Arial" w:cs="Arial"/>
                <w:color w:val="auto"/>
                <w:sz w:val="19"/>
                <w:szCs w:val="19"/>
              </w:rPr>
              <w:t xml:space="preserve">Przekładnik </w:t>
            </w:r>
            <w:r w:rsidR="00C31496" w:rsidRPr="00E85804">
              <w:rPr>
                <w:rFonts w:ascii="Arial" w:hAnsi="Arial" w:cs="Arial"/>
                <w:color w:val="auto"/>
                <w:sz w:val="19"/>
                <w:szCs w:val="19"/>
              </w:rPr>
              <w:t xml:space="preserve">napięciowy 400 </w:t>
            </w:r>
            <w:proofErr w:type="spellStart"/>
            <w:r w:rsidR="00C31496" w:rsidRPr="00E85804">
              <w:rPr>
                <w:rFonts w:ascii="Arial" w:hAnsi="Arial" w:cs="Arial"/>
                <w:color w:val="auto"/>
                <w:sz w:val="19"/>
                <w:szCs w:val="19"/>
              </w:rPr>
              <w:t>kV</w:t>
            </w:r>
            <w:proofErr w:type="spellEnd"/>
            <w:r w:rsidRPr="00E85804">
              <w:rPr>
                <w:rFonts w:ascii="Arial" w:hAnsi="Arial" w:cs="Arial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558508" w14:textId="0A46C019" w:rsidR="00AF049C" w:rsidRPr="00E85804" w:rsidRDefault="00E85804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E85804">
              <w:rPr>
                <w:rFonts w:ascii="Arial" w:hAnsi="Arial" w:cs="Arial"/>
                <w:sz w:val="19"/>
                <w:szCs w:val="19"/>
                <w:lang w:eastAsia="pl-PL"/>
              </w:rPr>
              <w:t>603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DD8634" w14:textId="77777777" w:rsidR="00AF049C" w:rsidRPr="00E85804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2744D" w14:textId="77777777" w:rsidR="00AF049C" w:rsidRPr="00E85804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467AC" w14:textId="77777777" w:rsidR="00AF049C" w:rsidRPr="00E85804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DFB7" w14:textId="77777777" w:rsidR="00AF049C" w:rsidRPr="00E85804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35460A" w:rsidRPr="0035460A" w14:paraId="06DF2107" w14:textId="77777777" w:rsidTr="00C31496">
        <w:trPr>
          <w:trHeight w:val="56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866B12" w14:textId="3902CFC0" w:rsidR="00C31496" w:rsidRPr="0035460A" w:rsidRDefault="00C31496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35460A">
              <w:rPr>
                <w:rFonts w:ascii="Arial" w:hAnsi="Arial" w:cs="Arial"/>
                <w:sz w:val="19"/>
                <w:szCs w:val="19"/>
                <w:lang w:eastAsia="pl-PL"/>
              </w:rPr>
              <w:t>5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6526D" w14:textId="35150821" w:rsidR="00C31496" w:rsidRPr="0035460A" w:rsidRDefault="00C31496" w:rsidP="00C31496">
            <w:pPr>
              <w:pStyle w:val="Default"/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35460A">
              <w:rPr>
                <w:rFonts w:ascii="Arial" w:hAnsi="Arial" w:cs="Arial"/>
                <w:color w:val="auto"/>
                <w:sz w:val="19"/>
                <w:szCs w:val="19"/>
              </w:rPr>
              <w:t xml:space="preserve">Przekładnik napięciowy 220 </w:t>
            </w:r>
            <w:proofErr w:type="spellStart"/>
            <w:r w:rsidRPr="0035460A">
              <w:rPr>
                <w:rFonts w:ascii="Arial" w:hAnsi="Arial" w:cs="Arial"/>
                <w:color w:val="auto"/>
                <w:sz w:val="19"/>
                <w:szCs w:val="19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5504FA" w14:textId="5165A0BF" w:rsidR="00C31496" w:rsidRPr="0035460A" w:rsidRDefault="0035460A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35460A">
              <w:rPr>
                <w:rFonts w:ascii="Arial" w:hAnsi="Arial" w:cs="Arial"/>
                <w:sz w:val="19"/>
                <w:szCs w:val="19"/>
                <w:lang w:eastAsia="pl-PL"/>
              </w:rPr>
              <w:t>396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CBB72" w14:textId="77777777" w:rsidR="00C31496" w:rsidRPr="0035460A" w:rsidRDefault="00C31496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FC8F9" w14:textId="77777777" w:rsidR="00C31496" w:rsidRPr="0035460A" w:rsidRDefault="00C31496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DDA04" w14:textId="77777777" w:rsidR="00C31496" w:rsidRPr="0035460A" w:rsidRDefault="00C31496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1921C" w14:textId="77777777" w:rsidR="00C31496" w:rsidRPr="0035460A" w:rsidRDefault="00C31496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35460A" w:rsidRPr="0035460A" w14:paraId="71832A0F" w14:textId="77777777" w:rsidTr="00C31496">
        <w:trPr>
          <w:trHeight w:val="55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FD7AD" w14:textId="77777777" w:rsidR="00AF049C" w:rsidRPr="0035460A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35460A">
              <w:rPr>
                <w:rFonts w:ascii="Arial" w:hAnsi="Arial" w:cs="Arial"/>
                <w:sz w:val="19"/>
                <w:szCs w:val="19"/>
                <w:lang w:eastAsia="pl-PL"/>
              </w:rPr>
              <w:t>6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61ED14" w14:textId="0567FB84" w:rsidR="0044446C" w:rsidRPr="0035460A" w:rsidRDefault="00C31496" w:rsidP="00C31496">
            <w:pPr>
              <w:pStyle w:val="Default"/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35460A">
              <w:rPr>
                <w:rFonts w:ascii="Arial" w:hAnsi="Arial" w:cs="Arial"/>
                <w:color w:val="auto"/>
                <w:sz w:val="19"/>
                <w:szCs w:val="19"/>
              </w:rPr>
              <w:t xml:space="preserve">Przekładnik napięciowy 110 </w:t>
            </w:r>
            <w:proofErr w:type="spellStart"/>
            <w:r w:rsidRPr="0035460A">
              <w:rPr>
                <w:rFonts w:ascii="Arial" w:hAnsi="Arial" w:cs="Arial"/>
                <w:color w:val="auto"/>
                <w:sz w:val="19"/>
                <w:szCs w:val="19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0DAF3" w14:textId="053E2679" w:rsidR="00AF049C" w:rsidRPr="0035460A" w:rsidRDefault="0035460A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35460A">
              <w:rPr>
                <w:rFonts w:ascii="Arial" w:hAnsi="Arial" w:cs="Arial"/>
                <w:sz w:val="19"/>
                <w:szCs w:val="19"/>
                <w:lang w:eastAsia="pl-PL"/>
              </w:rPr>
              <w:t>399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6C8F71" w14:textId="77777777" w:rsidR="00AF049C" w:rsidRPr="0035460A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7C2DC" w14:textId="77777777" w:rsidR="00AF049C" w:rsidRPr="0035460A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B3F78" w14:textId="77777777" w:rsidR="00AF049C" w:rsidRPr="0035460A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EDEB9" w14:textId="77777777" w:rsidR="00AF049C" w:rsidRPr="0035460A" w:rsidRDefault="00AF049C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B669F1" w:rsidRPr="00B669F1" w14:paraId="594553BE" w14:textId="77777777" w:rsidTr="00C31496">
        <w:trPr>
          <w:trHeight w:val="55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636C7E" w14:textId="05C3D9A3" w:rsidR="0086731B" w:rsidRPr="00B669F1" w:rsidRDefault="0086731B" w:rsidP="0086731B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B669F1">
              <w:rPr>
                <w:rFonts w:ascii="Arial" w:hAnsi="Arial" w:cs="Arial"/>
                <w:sz w:val="19"/>
                <w:szCs w:val="19"/>
                <w:lang w:eastAsia="pl-PL"/>
              </w:rPr>
              <w:t>7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45F643" w14:textId="114C9BC2" w:rsidR="0044446C" w:rsidRPr="00B669F1" w:rsidRDefault="0044446C" w:rsidP="00C31496">
            <w:pPr>
              <w:pStyle w:val="Default"/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B669F1">
              <w:rPr>
                <w:rFonts w:ascii="Arial" w:hAnsi="Arial" w:cs="Arial"/>
                <w:color w:val="auto"/>
                <w:sz w:val="19"/>
                <w:szCs w:val="19"/>
              </w:rPr>
              <w:t xml:space="preserve">Przekładnik kombinowany </w:t>
            </w:r>
            <w:r w:rsidR="00C31496" w:rsidRPr="00B669F1">
              <w:rPr>
                <w:rFonts w:ascii="Arial" w:hAnsi="Arial" w:cs="Arial"/>
                <w:color w:val="auto"/>
                <w:sz w:val="19"/>
                <w:szCs w:val="19"/>
              </w:rPr>
              <w:t xml:space="preserve">220 </w:t>
            </w:r>
            <w:proofErr w:type="spellStart"/>
            <w:r w:rsidR="00C31496" w:rsidRPr="00B669F1">
              <w:rPr>
                <w:rFonts w:ascii="Arial" w:hAnsi="Arial" w:cs="Arial"/>
                <w:color w:val="auto"/>
                <w:sz w:val="19"/>
                <w:szCs w:val="19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055608" w14:textId="63CB5F5B" w:rsidR="0086731B" w:rsidRPr="00B669F1" w:rsidRDefault="0035460A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B669F1">
              <w:rPr>
                <w:rFonts w:ascii="Arial" w:hAnsi="Arial" w:cs="Arial"/>
                <w:sz w:val="19"/>
                <w:szCs w:val="19"/>
                <w:lang w:eastAsia="pl-PL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C26E1D" w14:textId="77777777" w:rsidR="0086731B" w:rsidRPr="00B669F1" w:rsidRDefault="0086731B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71617" w14:textId="77777777" w:rsidR="0086731B" w:rsidRPr="00B669F1" w:rsidRDefault="0086731B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75C1B" w14:textId="77777777" w:rsidR="0086731B" w:rsidRPr="00B669F1" w:rsidRDefault="0086731B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53313" w14:textId="77777777" w:rsidR="0086731B" w:rsidRPr="00B669F1" w:rsidRDefault="0086731B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B669F1" w:rsidRPr="00B669F1" w14:paraId="4DD52A48" w14:textId="77777777" w:rsidTr="00C31496">
        <w:trPr>
          <w:trHeight w:val="55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D975F" w14:textId="4580EEA6" w:rsidR="0086731B" w:rsidRPr="00B669F1" w:rsidRDefault="0086731B" w:rsidP="0086731B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B669F1">
              <w:rPr>
                <w:rFonts w:ascii="Arial" w:hAnsi="Arial" w:cs="Arial"/>
                <w:sz w:val="19"/>
                <w:szCs w:val="19"/>
                <w:lang w:eastAsia="pl-PL"/>
              </w:rPr>
              <w:t>8</w:t>
            </w:r>
          </w:p>
        </w:tc>
        <w:tc>
          <w:tcPr>
            <w:tcW w:w="5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74E9B6" w14:textId="571064DC" w:rsidR="0086731B" w:rsidRPr="00B669F1" w:rsidRDefault="00C31496" w:rsidP="00C31496">
            <w:pPr>
              <w:pStyle w:val="Default"/>
              <w:jc w:val="center"/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B669F1">
              <w:rPr>
                <w:rFonts w:ascii="Arial" w:hAnsi="Arial" w:cs="Arial"/>
                <w:color w:val="auto"/>
                <w:sz w:val="19"/>
                <w:szCs w:val="19"/>
              </w:rPr>
              <w:t xml:space="preserve">Przekładnik kombinowany 110 </w:t>
            </w:r>
            <w:proofErr w:type="spellStart"/>
            <w:r w:rsidRPr="00B669F1">
              <w:rPr>
                <w:rFonts w:ascii="Arial" w:hAnsi="Arial" w:cs="Arial"/>
                <w:color w:val="auto"/>
                <w:sz w:val="19"/>
                <w:szCs w:val="19"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36A890" w14:textId="44DE5704" w:rsidR="0086731B" w:rsidRPr="00B669F1" w:rsidRDefault="0035460A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B669F1">
              <w:rPr>
                <w:rFonts w:ascii="Arial" w:hAnsi="Arial" w:cs="Arial"/>
                <w:sz w:val="19"/>
                <w:szCs w:val="19"/>
                <w:lang w:eastAsia="pl-PL"/>
              </w:rPr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ED4DB1" w14:textId="77777777" w:rsidR="0086731B" w:rsidRPr="00B669F1" w:rsidRDefault="0086731B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A4DAD" w14:textId="77777777" w:rsidR="0086731B" w:rsidRPr="00B669F1" w:rsidRDefault="0086731B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2BF8A" w14:textId="77777777" w:rsidR="0086731B" w:rsidRPr="00B669F1" w:rsidRDefault="0086731B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AD4DF" w14:textId="77777777" w:rsidR="0086731B" w:rsidRPr="00B669F1" w:rsidRDefault="0086731B" w:rsidP="000B369C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C4009C" w:rsidRPr="00C4009C" w14:paraId="492BE9DF" w14:textId="77777777" w:rsidTr="00532C96">
        <w:trPr>
          <w:trHeight w:val="926"/>
        </w:trPr>
        <w:tc>
          <w:tcPr>
            <w:tcW w:w="8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  <w:hideMark/>
          </w:tcPr>
          <w:p w14:paraId="10C8701E" w14:textId="77777777" w:rsidR="00AF049C" w:rsidRPr="008B7988" w:rsidRDefault="00AF049C" w:rsidP="000B369C">
            <w:pPr>
              <w:jc w:val="right"/>
              <w:rPr>
                <w:rFonts w:ascii="Arial" w:hAnsi="Arial" w:cs="Arial"/>
                <w:b/>
                <w:bCs/>
                <w:color w:val="F2F2F2" w:themeColor="background1" w:themeShade="F2"/>
                <w:sz w:val="28"/>
                <w:szCs w:val="28"/>
                <w:lang w:eastAsia="pl-PL"/>
              </w:rPr>
            </w:pPr>
            <w:r w:rsidRPr="008B7988">
              <w:rPr>
                <w:rFonts w:ascii="Arial" w:hAnsi="Arial" w:cs="Arial"/>
                <w:color w:val="FFFFFF" w:themeColor="background1"/>
                <w:sz w:val="28"/>
                <w:szCs w:val="28"/>
                <w:lang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ŁĄCZNIE</w:t>
            </w:r>
            <w:r w:rsidRPr="008B7988">
              <w:rPr>
                <w:rFonts w:ascii="Arial" w:hAnsi="Arial" w:cs="Arial"/>
                <w:bCs/>
                <w:color w:val="FFFFFF" w:themeColor="background1"/>
                <w:sz w:val="28"/>
                <w:szCs w:val="28"/>
                <w:lang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</w:tcPr>
          <w:p w14:paraId="7481D76F" w14:textId="77777777" w:rsidR="00AF049C" w:rsidRPr="008B7988" w:rsidRDefault="00AF049C" w:rsidP="000B369C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8"/>
                <w:szCs w:val="2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</w:tcPr>
          <w:p w14:paraId="3432A16E" w14:textId="77777777" w:rsidR="00AF049C" w:rsidRPr="00C4009C" w:rsidRDefault="00AF049C" w:rsidP="000B369C">
            <w:pPr>
              <w:jc w:val="center"/>
              <w:rPr>
                <w:rFonts w:ascii="Calibri" w:hAnsi="Calibri" w:cs="Calibri"/>
                <w:b/>
                <w:bCs/>
                <w:color w:val="F2F2F2" w:themeColor="background1" w:themeShade="F2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noWrap/>
            <w:vAlign w:val="center"/>
          </w:tcPr>
          <w:p w14:paraId="1567C637" w14:textId="77777777" w:rsidR="00AF049C" w:rsidRPr="00C4009C" w:rsidRDefault="00AF049C" w:rsidP="000B369C">
            <w:pPr>
              <w:jc w:val="center"/>
              <w:rPr>
                <w:rFonts w:ascii="Calibri" w:hAnsi="Calibri" w:cs="Calibri"/>
                <w:b/>
                <w:bCs/>
                <w:color w:val="F2F2F2" w:themeColor="background1" w:themeShade="F2"/>
                <w:szCs w:val="24"/>
                <w:lang w:eastAsia="pl-PL"/>
              </w:rPr>
            </w:pPr>
          </w:p>
        </w:tc>
      </w:tr>
    </w:tbl>
    <w:p w14:paraId="5AAD9095" w14:textId="77777777" w:rsidR="009E2B38" w:rsidRPr="00221A3D" w:rsidRDefault="009E2B38" w:rsidP="002838E1">
      <w:pPr>
        <w:spacing w:before="120"/>
        <w:jc w:val="both"/>
        <w:rPr>
          <w:rFonts w:ascii="Arial" w:hAnsi="Arial" w:cs="Arial"/>
          <w:sz w:val="12"/>
          <w:szCs w:val="12"/>
          <w:lang w:eastAsia="pl-PL"/>
        </w:rPr>
      </w:pPr>
    </w:p>
    <w:p w14:paraId="63C08748" w14:textId="0ADBC45B" w:rsidR="000D5157" w:rsidRPr="00221A3D" w:rsidRDefault="000D5157" w:rsidP="00C56F38">
      <w:p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i/>
          <w:sz w:val="18"/>
          <w:szCs w:val="18"/>
          <w:lang w:eastAsia="pl-PL"/>
        </w:rPr>
      </w:pPr>
      <w:r w:rsidRPr="00221A3D">
        <w:rPr>
          <w:rFonts w:ascii="Arial" w:hAnsi="Arial" w:cs="Arial"/>
          <w:b/>
          <w:sz w:val="26"/>
          <w:szCs w:val="26"/>
          <w:vertAlign w:val="superscript"/>
          <w:lang w:eastAsia="pl-PL"/>
        </w:rPr>
        <w:t>*</w:t>
      </w:r>
      <w:r w:rsidRPr="00221A3D">
        <w:rPr>
          <w:rFonts w:ascii="Arial" w:hAnsi="Arial" w:cs="Arial"/>
          <w:sz w:val="18"/>
          <w:szCs w:val="18"/>
        </w:rPr>
        <w:t xml:space="preserve"> uwaga – Wykonawca zagraniczny tj. nieposiadający siedziby lub miejsca zamieszkania na terytorium RP i niepodlegający obowiązkowi zarejestrowania się jako podatnik VAT czynny w</w:t>
      </w:r>
      <w:r w:rsidR="00F54DB9" w:rsidRPr="00221A3D">
        <w:rPr>
          <w:rFonts w:ascii="Arial" w:hAnsi="Arial" w:cs="Arial"/>
          <w:sz w:val="18"/>
          <w:szCs w:val="18"/>
        </w:rPr>
        <w:t> </w:t>
      </w:r>
      <w:r w:rsidRPr="00221A3D">
        <w:rPr>
          <w:rFonts w:ascii="Arial" w:hAnsi="Arial" w:cs="Arial"/>
          <w:sz w:val="18"/>
          <w:szCs w:val="18"/>
        </w:rPr>
        <w:t>RP,  podaje cenę netto wg stanu aktualnego w dacie składania oferty, z zastrzeżeniem Rozdz. X</w:t>
      </w:r>
      <w:r w:rsidR="00872538" w:rsidRPr="00221A3D">
        <w:rPr>
          <w:rFonts w:ascii="Arial" w:hAnsi="Arial" w:cs="Arial"/>
          <w:sz w:val="18"/>
          <w:szCs w:val="18"/>
        </w:rPr>
        <w:t>II</w:t>
      </w:r>
      <w:r w:rsidRPr="00221A3D">
        <w:rPr>
          <w:rFonts w:ascii="Arial" w:hAnsi="Arial" w:cs="Arial"/>
          <w:sz w:val="18"/>
          <w:szCs w:val="18"/>
        </w:rPr>
        <w:t xml:space="preserve">I. Pkt 1. </w:t>
      </w:r>
      <w:proofErr w:type="spellStart"/>
      <w:r w:rsidRPr="00221A3D">
        <w:rPr>
          <w:rFonts w:ascii="Arial" w:hAnsi="Arial" w:cs="Arial"/>
          <w:sz w:val="18"/>
          <w:szCs w:val="18"/>
        </w:rPr>
        <w:t>ppkt</w:t>
      </w:r>
      <w:proofErr w:type="spellEnd"/>
      <w:r w:rsidRPr="00221A3D">
        <w:rPr>
          <w:rFonts w:ascii="Arial" w:hAnsi="Arial" w:cs="Arial"/>
          <w:sz w:val="18"/>
          <w:szCs w:val="18"/>
        </w:rPr>
        <w:t xml:space="preserve"> 3). Części I SWZ</w:t>
      </w:r>
      <w:r w:rsidRPr="00221A3D">
        <w:rPr>
          <w:rFonts w:ascii="Arial" w:hAnsi="Arial" w:cs="Arial"/>
          <w:i/>
          <w:sz w:val="18"/>
          <w:szCs w:val="18"/>
          <w:lang w:eastAsia="pl-PL"/>
        </w:rPr>
        <w:t>.</w:t>
      </w:r>
    </w:p>
    <w:p w14:paraId="1412AAEB" w14:textId="77777777" w:rsidR="006847AC" w:rsidRPr="00333D8B" w:rsidRDefault="006847AC" w:rsidP="000D5157">
      <w:pPr>
        <w:spacing w:before="120"/>
        <w:jc w:val="both"/>
        <w:rPr>
          <w:rFonts w:ascii="Arial" w:hAnsi="Arial" w:cs="Arial"/>
          <w:b/>
          <w:color w:val="FF0000"/>
          <w:sz w:val="4"/>
          <w:szCs w:val="4"/>
          <w:lang w:eastAsia="pl-PL"/>
        </w:rPr>
        <w:sectPr w:rsidR="006847AC" w:rsidRPr="00333D8B" w:rsidSect="00925BB5">
          <w:footnotePr>
            <w:pos w:val="beneathText"/>
          </w:footnotePr>
          <w:pgSz w:w="16837" w:h="11905" w:orient="landscape" w:code="9"/>
          <w:pgMar w:top="1418" w:right="709" w:bottom="1418" w:left="1418" w:header="709" w:footer="709" w:gutter="0"/>
          <w:cols w:space="708"/>
          <w:docGrid w:linePitch="360"/>
        </w:sectPr>
      </w:pPr>
    </w:p>
    <w:p w14:paraId="6C12B0F1" w14:textId="4F2330C4" w:rsidR="000D5157" w:rsidRPr="00333D8B" w:rsidRDefault="000D5157" w:rsidP="000D5157">
      <w:pPr>
        <w:spacing w:before="120"/>
        <w:jc w:val="both"/>
        <w:rPr>
          <w:rFonts w:ascii="Arial" w:hAnsi="Arial" w:cs="Arial"/>
          <w:b/>
          <w:color w:val="FF0000"/>
          <w:sz w:val="4"/>
          <w:szCs w:val="4"/>
          <w:lang w:eastAsia="pl-PL"/>
        </w:rPr>
      </w:pPr>
    </w:p>
    <w:p w14:paraId="3A19F73F" w14:textId="77777777" w:rsidR="000D5157" w:rsidRPr="001B0376" w:rsidRDefault="000D5157" w:rsidP="000D5157">
      <w:pPr>
        <w:spacing w:before="120"/>
        <w:jc w:val="both"/>
        <w:rPr>
          <w:rFonts w:ascii="Arial" w:hAnsi="Arial" w:cs="Arial"/>
          <w:sz w:val="20"/>
          <w:lang w:eastAsia="pl-PL"/>
        </w:rPr>
      </w:pPr>
      <w:bookmarkStart w:id="5" w:name="_Hlk112996773"/>
      <w:r w:rsidRPr="001B0376">
        <w:rPr>
          <w:rFonts w:ascii="Arial" w:hAnsi="Arial" w:cs="Arial"/>
          <w:sz w:val="20"/>
          <w:lang w:eastAsia="pl-PL"/>
        </w:rPr>
        <w:t>W poniższej tabeli należy wskazać nazwę producenta oraz miejsce produkcji dla poniższych typów przekładników</w:t>
      </w:r>
      <w:bookmarkEnd w:id="5"/>
      <w:r w:rsidRPr="001B0376">
        <w:rPr>
          <w:rFonts w:ascii="Arial" w:hAnsi="Arial" w:cs="Arial"/>
          <w:sz w:val="20"/>
          <w:lang w:eastAsia="pl-PL"/>
        </w:rPr>
        <w:t>:</w:t>
      </w:r>
    </w:p>
    <w:p w14:paraId="112F03DB" w14:textId="77777777" w:rsidR="000D5157" w:rsidRPr="00333D8B" w:rsidRDefault="000D5157" w:rsidP="000D5157">
      <w:pPr>
        <w:spacing w:before="120"/>
        <w:jc w:val="both"/>
        <w:rPr>
          <w:rFonts w:ascii="Arial" w:hAnsi="Arial" w:cs="Arial"/>
          <w:color w:val="FF0000"/>
          <w:sz w:val="6"/>
          <w:szCs w:val="6"/>
          <w:lang w:eastAsia="pl-PL"/>
        </w:rPr>
      </w:pPr>
    </w:p>
    <w:tbl>
      <w:tblPr>
        <w:tblW w:w="948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160"/>
        <w:gridCol w:w="3149"/>
        <w:gridCol w:w="2694"/>
      </w:tblGrid>
      <w:tr w:rsidR="00C4009C" w:rsidRPr="00C4009C" w14:paraId="157EA2E0" w14:textId="77777777" w:rsidTr="00C4009C">
        <w:trPr>
          <w:trHeight w:val="615"/>
        </w:trPr>
        <w:tc>
          <w:tcPr>
            <w:tcW w:w="480" w:type="dxa"/>
            <w:shd w:val="clear" w:color="auto" w:fill="1F3864" w:themeFill="accent5" w:themeFillShade="80"/>
            <w:noWrap/>
            <w:vAlign w:val="center"/>
            <w:hideMark/>
          </w:tcPr>
          <w:p w14:paraId="5BBD8020" w14:textId="77777777" w:rsidR="007D6C93" w:rsidRPr="008B7988" w:rsidRDefault="007D6C93" w:rsidP="001D4CBD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  <w:t>L.p.</w:t>
            </w:r>
          </w:p>
        </w:tc>
        <w:tc>
          <w:tcPr>
            <w:tcW w:w="3160" w:type="dxa"/>
            <w:shd w:val="clear" w:color="auto" w:fill="1F3864" w:themeFill="accent5" w:themeFillShade="80"/>
            <w:vAlign w:val="center"/>
            <w:hideMark/>
          </w:tcPr>
          <w:p w14:paraId="0FE9447D" w14:textId="77777777" w:rsidR="007D6C93" w:rsidRPr="008B7988" w:rsidRDefault="007D6C93" w:rsidP="001D4CBD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  <w:t>OPIS</w:t>
            </w: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  <w:br/>
              <w:t>(Typ przekładnika)</w:t>
            </w:r>
          </w:p>
        </w:tc>
        <w:tc>
          <w:tcPr>
            <w:tcW w:w="3149" w:type="dxa"/>
            <w:shd w:val="clear" w:color="auto" w:fill="1F3864" w:themeFill="accent5" w:themeFillShade="80"/>
            <w:vAlign w:val="center"/>
            <w:hideMark/>
          </w:tcPr>
          <w:p w14:paraId="02F5225E" w14:textId="77777777" w:rsidR="007D6C93" w:rsidRPr="008B7988" w:rsidRDefault="007D6C93" w:rsidP="001D4CBD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  <w:t>Nazwa Producenta</w:t>
            </w:r>
          </w:p>
        </w:tc>
        <w:tc>
          <w:tcPr>
            <w:tcW w:w="2694" w:type="dxa"/>
            <w:shd w:val="clear" w:color="auto" w:fill="1F3864" w:themeFill="accent5" w:themeFillShade="80"/>
            <w:vAlign w:val="center"/>
            <w:hideMark/>
          </w:tcPr>
          <w:p w14:paraId="1134110C" w14:textId="77777777" w:rsidR="007D6C93" w:rsidRPr="008B7988" w:rsidRDefault="007D6C93" w:rsidP="001D4CBD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  <w:t>Miejsce produkcji</w:t>
            </w:r>
          </w:p>
        </w:tc>
      </w:tr>
      <w:tr w:rsidR="00C4009C" w:rsidRPr="00C4009C" w14:paraId="166BB3BD" w14:textId="77777777" w:rsidTr="00C4009C">
        <w:trPr>
          <w:trHeight w:val="300"/>
        </w:trPr>
        <w:tc>
          <w:tcPr>
            <w:tcW w:w="9483" w:type="dxa"/>
            <w:gridSpan w:val="4"/>
            <w:shd w:val="clear" w:color="auto" w:fill="8EAADB" w:themeFill="accent5" w:themeFillTint="99"/>
            <w:noWrap/>
            <w:vAlign w:val="center"/>
            <w:hideMark/>
          </w:tcPr>
          <w:p w14:paraId="363B279E" w14:textId="77777777" w:rsidR="007D6C93" w:rsidRPr="008B7988" w:rsidRDefault="007D6C93" w:rsidP="001D4CBD">
            <w:pPr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b/>
                <w:bCs/>
                <w:color w:val="F2F2F2" w:themeColor="background1" w:themeShade="F2"/>
                <w:sz w:val="19"/>
                <w:szCs w:val="19"/>
                <w:lang w:eastAsia="pl-PL"/>
              </w:rPr>
              <w:t>Przekładniki</w:t>
            </w:r>
          </w:p>
        </w:tc>
      </w:tr>
      <w:tr w:rsidR="00020514" w:rsidRPr="00020514" w14:paraId="0067FDAF" w14:textId="77777777" w:rsidTr="009C63CB">
        <w:trPr>
          <w:trHeight w:val="300"/>
        </w:trPr>
        <w:tc>
          <w:tcPr>
            <w:tcW w:w="480" w:type="dxa"/>
            <w:noWrap/>
            <w:vAlign w:val="center"/>
            <w:hideMark/>
          </w:tcPr>
          <w:p w14:paraId="3CDB1D3F" w14:textId="77777777" w:rsidR="007D6C93" w:rsidRPr="00020514" w:rsidRDefault="007D6C93" w:rsidP="001D4CBD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3160" w:type="dxa"/>
            <w:noWrap/>
            <w:vAlign w:val="center"/>
            <w:hideMark/>
          </w:tcPr>
          <w:p w14:paraId="3CFDCD95" w14:textId="1E15BBED" w:rsidR="007D6C93" w:rsidRPr="00020514" w:rsidRDefault="007D6C93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 xml:space="preserve">Przekładnik prądowy </w:t>
            </w:r>
            <w:r w:rsidR="00074B94" w:rsidRPr="00020514">
              <w:rPr>
                <w:rFonts w:ascii="Arial" w:hAnsi="Arial" w:cs="Arial"/>
                <w:sz w:val="19"/>
                <w:szCs w:val="19"/>
                <w:lang w:eastAsia="pl-PL"/>
              </w:rPr>
              <w:t>40</w:t>
            </w: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 xml:space="preserve">0 </w:t>
            </w:r>
            <w:proofErr w:type="spellStart"/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kV</w:t>
            </w:r>
            <w:proofErr w:type="spellEnd"/>
          </w:p>
        </w:tc>
        <w:tc>
          <w:tcPr>
            <w:tcW w:w="3149" w:type="dxa"/>
            <w:shd w:val="clear" w:color="000000" w:fill="FFFFFF"/>
            <w:vAlign w:val="center"/>
            <w:hideMark/>
          </w:tcPr>
          <w:p w14:paraId="6FC4A2D8" w14:textId="77777777" w:rsidR="007D6C93" w:rsidRPr="00020514" w:rsidRDefault="007D6C93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2694" w:type="dxa"/>
            <w:noWrap/>
            <w:vAlign w:val="center"/>
            <w:hideMark/>
          </w:tcPr>
          <w:p w14:paraId="65A830E0" w14:textId="77777777" w:rsidR="007D6C93" w:rsidRPr="00020514" w:rsidRDefault="007D6C93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 </w:t>
            </w:r>
          </w:p>
        </w:tc>
      </w:tr>
      <w:tr w:rsidR="00020514" w:rsidRPr="00020514" w14:paraId="456FEEE5" w14:textId="77777777" w:rsidTr="009C63CB">
        <w:trPr>
          <w:trHeight w:val="300"/>
        </w:trPr>
        <w:tc>
          <w:tcPr>
            <w:tcW w:w="480" w:type="dxa"/>
            <w:noWrap/>
            <w:vAlign w:val="center"/>
            <w:hideMark/>
          </w:tcPr>
          <w:p w14:paraId="307BE32A" w14:textId="77777777" w:rsidR="007D6C93" w:rsidRPr="00020514" w:rsidRDefault="007D6C93" w:rsidP="001D4CBD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3160" w:type="dxa"/>
            <w:noWrap/>
            <w:vAlign w:val="center"/>
            <w:hideMark/>
          </w:tcPr>
          <w:p w14:paraId="1BC68BC4" w14:textId="1DEC7780" w:rsidR="007D6C93" w:rsidRPr="00020514" w:rsidRDefault="001B0376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Przekładnik prądowy 220 kV</w:t>
            </w:r>
          </w:p>
        </w:tc>
        <w:tc>
          <w:tcPr>
            <w:tcW w:w="3149" w:type="dxa"/>
            <w:shd w:val="clear" w:color="000000" w:fill="FFFFFF"/>
            <w:noWrap/>
            <w:vAlign w:val="center"/>
            <w:hideMark/>
          </w:tcPr>
          <w:p w14:paraId="2AECA756" w14:textId="77777777" w:rsidR="007D6C93" w:rsidRPr="00020514" w:rsidRDefault="007D6C93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2694" w:type="dxa"/>
            <w:noWrap/>
            <w:vAlign w:val="center"/>
            <w:hideMark/>
          </w:tcPr>
          <w:p w14:paraId="53DC4C82" w14:textId="77777777" w:rsidR="007D6C93" w:rsidRPr="00020514" w:rsidRDefault="007D6C93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 </w:t>
            </w:r>
          </w:p>
        </w:tc>
      </w:tr>
      <w:tr w:rsidR="00020514" w:rsidRPr="00020514" w14:paraId="24AAD2C1" w14:textId="77777777" w:rsidTr="009C63CB">
        <w:trPr>
          <w:trHeight w:val="300"/>
        </w:trPr>
        <w:tc>
          <w:tcPr>
            <w:tcW w:w="480" w:type="dxa"/>
            <w:noWrap/>
            <w:vAlign w:val="center"/>
          </w:tcPr>
          <w:p w14:paraId="3030F838" w14:textId="493F0DEC" w:rsidR="001B0376" w:rsidRPr="00020514" w:rsidRDefault="00701005" w:rsidP="001D4CBD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3160" w:type="dxa"/>
            <w:noWrap/>
            <w:vAlign w:val="center"/>
          </w:tcPr>
          <w:p w14:paraId="61AF3F41" w14:textId="7B6B78F9" w:rsidR="001B0376" w:rsidRPr="00020514" w:rsidRDefault="00020514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Przekładnik prądowy 110 kV</w:t>
            </w:r>
          </w:p>
        </w:tc>
        <w:tc>
          <w:tcPr>
            <w:tcW w:w="3149" w:type="dxa"/>
            <w:shd w:val="clear" w:color="000000" w:fill="FFFFFF"/>
            <w:noWrap/>
            <w:vAlign w:val="center"/>
          </w:tcPr>
          <w:p w14:paraId="1B1A8DD3" w14:textId="77777777" w:rsidR="001B0376" w:rsidRPr="00020514" w:rsidRDefault="001B0376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694" w:type="dxa"/>
            <w:noWrap/>
            <w:vAlign w:val="center"/>
          </w:tcPr>
          <w:p w14:paraId="64BF9458" w14:textId="77777777" w:rsidR="001B0376" w:rsidRPr="00020514" w:rsidRDefault="001B0376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8B7988" w:rsidRPr="00701005" w14:paraId="3AD00997" w14:textId="77777777" w:rsidTr="009C63CB">
        <w:trPr>
          <w:trHeight w:val="300"/>
        </w:trPr>
        <w:tc>
          <w:tcPr>
            <w:tcW w:w="480" w:type="dxa"/>
            <w:noWrap/>
            <w:vAlign w:val="center"/>
          </w:tcPr>
          <w:p w14:paraId="0DCF8DA6" w14:textId="614CC2BB" w:rsidR="00701005" w:rsidRPr="008B7988" w:rsidRDefault="00701005" w:rsidP="001D4CBD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sz w:val="19"/>
                <w:szCs w:val="19"/>
                <w:lang w:eastAsia="pl-PL"/>
              </w:rPr>
              <w:t>4</w:t>
            </w:r>
          </w:p>
        </w:tc>
        <w:tc>
          <w:tcPr>
            <w:tcW w:w="3160" w:type="dxa"/>
            <w:noWrap/>
            <w:vAlign w:val="center"/>
          </w:tcPr>
          <w:p w14:paraId="6E79D7F1" w14:textId="3F0D4E2C" w:rsidR="00701005" w:rsidRPr="00020514" w:rsidRDefault="00020514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 xml:space="preserve">Przekładnik napięciowy 400 </w:t>
            </w:r>
            <w:proofErr w:type="spellStart"/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kV</w:t>
            </w:r>
            <w:proofErr w:type="spellEnd"/>
          </w:p>
        </w:tc>
        <w:tc>
          <w:tcPr>
            <w:tcW w:w="3149" w:type="dxa"/>
            <w:shd w:val="clear" w:color="000000" w:fill="FFFFFF"/>
            <w:noWrap/>
            <w:vAlign w:val="center"/>
          </w:tcPr>
          <w:p w14:paraId="535E330F" w14:textId="77777777" w:rsidR="00701005" w:rsidRPr="00020514" w:rsidRDefault="00701005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694" w:type="dxa"/>
            <w:noWrap/>
            <w:vAlign w:val="center"/>
          </w:tcPr>
          <w:p w14:paraId="5FD99FB0" w14:textId="77777777" w:rsidR="00701005" w:rsidRPr="008B7988" w:rsidRDefault="00701005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701005" w:rsidRPr="00701005" w14:paraId="6AC3915F" w14:textId="77777777" w:rsidTr="009C63CB">
        <w:trPr>
          <w:trHeight w:val="300"/>
        </w:trPr>
        <w:tc>
          <w:tcPr>
            <w:tcW w:w="480" w:type="dxa"/>
            <w:noWrap/>
            <w:vAlign w:val="center"/>
          </w:tcPr>
          <w:p w14:paraId="2B32E9F9" w14:textId="32EE4DBF" w:rsidR="00701005" w:rsidRPr="008B7988" w:rsidRDefault="009154CE" w:rsidP="001D4CBD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sz w:val="19"/>
                <w:szCs w:val="19"/>
                <w:lang w:eastAsia="pl-PL"/>
              </w:rPr>
              <w:t>5</w:t>
            </w:r>
          </w:p>
        </w:tc>
        <w:tc>
          <w:tcPr>
            <w:tcW w:w="3160" w:type="dxa"/>
            <w:noWrap/>
            <w:vAlign w:val="center"/>
          </w:tcPr>
          <w:p w14:paraId="5B46C6E7" w14:textId="3ABA9211" w:rsidR="00701005" w:rsidRPr="00020514" w:rsidRDefault="00020514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Przekładnik napięciowy 220 kV</w:t>
            </w:r>
          </w:p>
        </w:tc>
        <w:tc>
          <w:tcPr>
            <w:tcW w:w="3149" w:type="dxa"/>
            <w:shd w:val="clear" w:color="000000" w:fill="FFFFFF"/>
            <w:noWrap/>
            <w:vAlign w:val="center"/>
          </w:tcPr>
          <w:p w14:paraId="454976C4" w14:textId="77777777" w:rsidR="00701005" w:rsidRPr="00020514" w:rsidRDefault="00701005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694" w:type="dxa"/>
            <w:noWrap/>
            <w:vAlign w:val="center"/>
          </w:tcPr>
          <w:p w14:paraId="2E5E17CB" w14:textId="77777777" w:rsidR="00701005" w:rsidRPr="008B7988" w:rsidRDefault="00701005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1B0376" w:rsidRPr="001B0376" w14:paraId="08877235" w14:textId="77777777" w:rsidTr="009C63CB">
        <w:trPr>
          <w:trHeight w:val="300"/>
        </w:trPr>
        <w:tc>
          <w:tcPr>
            <w:tcW w:w="480" w:type="dxa"/>
            <w:noWrap/>
            <w:vAlign w:val="center"/>
          </w:tcPr>
          <w:p w14:paraId="5AAFC177" w14:textId="1F4C6C7F" w:rsidR="001B0376" w:rsidRPr="008B7988" w:rsidRDefault="009154CE" w:rsidP="001D4CBD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sz w:val="19"/>
                <w:szCs w:val="19"/>
                <w:lang w:eastAsia="pl-PL"/>
              </w:rPr>
              <w:t>6</w:t>
            </w:r>
          </w:p>
        </w:tc>
        <w:tc>
          <w:tcPr>
            <w:tcW w:w="3160" w:type="dxa"/>
            <w:noWrap/>
            <w:vAlign w:val="center"/>
          </w:tcPr>
          <w:p w14:paraId="239DDBA8" w14:textId="1FF7E808" w:rsidR="001B0376" w:rsidRPr="00020514" w:rsidRDefault="00020514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Przekładnik napięciowy 110 kV</w:t>
            </w:r>
          </w:p>
        </w:tc>
        <w:tc>
          <w:tcPr>
            <w:tcW w:w="3149" w:type="dxa"/>
            <w:shd w:val="clear" w:color="000000" w:fill="FFFFFF"/>
            <w:noWrap/>
            <w:vAlign w:val="center"/>
          </w:tcPr>
          <w:p w14:paraId="7A00854F" w14:textId="77777777" w:rsidR="001B0376" w:rsidRPr="00020514" w:rsidRDefault="001B0376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694" w:type="dxa"/>
            <w:noWrap/>
            <w:vAlign w:val="center"/>
          </w:tcPr>
          <w:p w14:paraId="01071A45" w14:textId="77777777" w:rsidR="001B0376" w:rsidRPr="008B7988" w:rsidRDefault="001B0376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8B7988" w:rsidRPr="007605B4" w14:paraId="5211A490" w14:textId="77777777" w:rsidTr="009C63CB">
        <w:trPr>
          <w:trHeight w:val="300"/>
        </w:trPr>
        <w:tc>
          <w:tcPr>
            <w:tcW w:w="480" w:type="dxa"/>
            <w:noWrap/>
            <w:vAlign w:val="center"/>
          </w:tcPr>
          <w:p w14:paraId="01F98033" w14:textId="29AF8E31" w:rsidR="001B0376" w:rsidRPr="008B7988" w:rsidRDefault="007605B4" w:rsidP="001D4CBD">
            <w:pPr>
              <w:jc w:val="center"/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8B7988">
              <w:rPr>
                <w:rFonts w:ascii="Arial" w:hAnsi="Arial" w:cs="Arial"/>
                <w:sz w:val="19"/>
                <w:szCs w:val="19"/>
                <w:lang w:eastAsia="pl-PL"/>
              </w:rPr>
              <w:t>7</w:t>
            </w:r>
          </w:p>
        </w:tc>
        <w:tc>
          <w:tcPr>
            <w:tcW w:w="3160" w:type="dxa"/>
            <w:noWrap/>
            <w:vAlign w:val="center"/>
          </w:tcPr>
          <w:p w14:paraId="5BB7C532" w14:textId="5A04C3E1" w:rsidR="001B0376" w:rsidRPr="00020514" w:rsidRDefault="00020514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 xml:space="preserve">Przekładnik kombinowany 220 </w:t>
            </w:r>
            <w:proofErr w:type="spellStart"/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kV</w:t>
            </w:r>
            <w:proofErr w:type="spellEnd"/>
          </w:p>
        </w:tc>
        <w:tc>
          <w:tcPr>
            <w:tcW w:w="3149" w:type="dxa"/>
            <w:shd w:val="clear" w:color="000000" w:fill="FFFFFF"/>
            <w:noWrap/>
            <w:vAlign w:val="center"/>
          </w:tcPr>
          <w:p w14:paraId="3415077F" w14:textId="77777777" w:rsidR="001B0376" w:rsidRPr="00020514" w:rsidRDefault="001B0376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  <w:tc>
          <w:tcPr>
            <w:tcW w:w="2694" w:type="dxa"/>
            <w:noWrap/>
            <w:vAlign w:val="center"/>
          </w:tcPr>
          <w:p w14:paraId="25CD5A65" w14:textId="77777777" w:rsidR="001B0376" w:rsidRPr="008B7988" w:rsidRDefault="001B0376" w:rsidP="001D4CBD">
            <w:pPr>
              <w:rPr>
                <w:rFonts w:ascii="Arial" w:hAnsi="Arial" w:cs="Arial"/>
                <w:sz w:val="19"/>
                <w:szCs w:val="19"/>
                <w:lang w:eastAsia="pl-PL"/>
              </w:rPr>
            </w:pPr>
          </w:p>
        </w:tc>
      </w:tr>
      <w:tr w:rsidR="00FA0F3E" w:rsidRPr="00FA0F3E" w14:paraId="51FF0975" w14:textId="77777777" w:rsidTr="009C63CB">
        <w:trPr>
          <w:trHeight w:val="300"/>
        </w:trPr>
        <w:tc>
          <w:tcPr>
            <w:tcW w:w="480" w:type="dxa"/>
            <w:noWrap/>
            <w:vAlign w:val="center"/>
          </w:tcPr>
          <w:p w14:paraId="722C8E98" w14:textId="61CBBB14" w:rsidR="007D6C93" w:rsidRPr="008B7988" w:rsidRDefault="00FA0F3E" w:rsidP="001D4CBD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B7988">
              <w:rPr>
                <w:rFonts w:ascii="Arial" w:hAnsi="Arial" w:cs="Arial"/>
                <w:sz w:val="19"/>
                <w:szCs w:val="19"/>
              </w:rPr>
              <w:t>8</w:t>
            </w:r>
          </w:p>
        </w:tc>
        <w:tc>
          <w:tcPr>
            <w:tcW w:w="3160" w:type="dxa"/>
            <w:noWrap/>
            <w:vAlign w:val="center"/>
          </w:tcPr>
          <w:p w14:paraId="32676165" w14:textId="0DFE3F44" w:rsidR="007D6C93" w:rsidRPr="00020514" w:rsidRDefault="00020514" w:rsidP="001D4CBD">
            <w:pPr>
              <w:rPr>
                <w:rFonts w:ascii="Arial" w:hAnsi="Arial" w:cs="Arial"/>
                <w:sz w:val="19"/>
                <w:szCs w:val="19"/>
              </w:rPr>
            </w:pPr>
            <w:r w:rsidRPr="00020514">
              <w:rPr>
                <w:rFonts w:ascii="Arial" w:hAnsi="Arial" w:cs="Arial"/>
                <w:sz w:val="19"/>
                <w:szCs w:val="19"/>
                <w:lang w:eastAsia="pl-PL"/>
              </w:rPr>
              <w:t>Przekładnik kombinowany 110 kV</w:t>
            </w:r>
          </w:p>
        </w:tc>
        <w:tc>
          <w:tcPr>
            <w:tcW w:w="3149" w:type="dxa"/>
            <w:shd w:val="clear" w:color="000000" w:fill="FFFFFF"/>
            <w:noWrap/>
            <w:vAlign w:val="center"/>
          </w:tcPr>
          <w:p w14:paraId="4310230D" w14:textId="77777777" w:rsidR="007D6C93" w:rsidRPr="00020514" w:rsidRDefault="007D6C93" w:rsidP="001D4CBD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694" w:type="dxa"/>
            <w:noWrap/>
            <w:vAlign w:val="center"/>
          </w:tcPr>
          <w:p w14:paraId="5D1D8EE0" w14:textId="77777777" w:rsidR="007D6C93" w:rsidRPr="008B7988" w:rsidRDefault="007D6C93" w:rsidP="001D4CBD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bookmarkEnd w:id="4"/>
    </w:tbl>
    <w:p w14:paraId="3576ED71" w14:textId="7655DD62" w:rsidR="000D5157" w:rsidRPr="00722727" w:rsidRDefault="000D5157" w:rsidP="000D5157">
      <w:pPr>
        <w:spacing w:before="120"/>
        <w:rPr>
          <w:rFonts w:ascii="Arial" w:hAnsi="Arial" w:cs="Arial"/>
          <w:sz w:val="8"/>
          <w:szCs w:val="8"/>
          <w:lang w:eastAsia="pl-PL"/>
        </w:rPr>
      </w:pPr>
    </w:p>
    <w:p w14:paraId="6657FFD7" w14:textId="77777777" w:rsidR="003C411F" w:rsidRPr="00C01BA5" w:rsidRDefault="003C411F" w:rsidP="003C411F">
      <w:pPr>
        <w:spacing w:before="120"/>
        <w:jc w:val="both"/>
        <w:rPr>
          <w:rFonts w:ascii="Arial" w:hAnsi="Arial" w:cs="Arial"/>
          <w:b/>
          <w:sz w:val="20"/>
          <w:lang w:eastAsia="pl-PL"/>
        </w:rPr>
      </w:pPr>
      <w:r w:rsidRPr="00C01BA5">
        <w:rPr>
          <w:rFonts w:ascii="Arial" w:hAnsi="Arial" w:cs="Arial"/>
          <w:b/>
          <w:sz w:val="20"/>
          <w:lang w:eastAsia="pl-PL"/>
        </w:rPr>
        <w:t>II. Przedkładając Zamawiającemu naszą ofertę oświadczamy, że:</w:t>
      </w:r>
    </w:p>
    <w:p w14:paraId="58FED311" w14:textId="77777777" w:rsidR="003C411F" w:rsidRPr="00C01BA5" w:rsidRDefault="003C411F" w:rsidP="003C411F">
      <w:pPr>
        <w:pStyle w:val="Akapitzlist"/>
        <w:numPr>
          <w:ilvl w:val="0"/>
          <w:numId w:val="9"/>
        </w:numPr>
        <w:spacing w:before="120" w:line="240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C01BA5">
        <w:rPr>
          <w:rFonts w:ascii="Arial" w:hAnsi="Arial" w:cs="Arial"/>
          <w:sz w:val="20"/>
          <w:lang w:eastAsia="pl-PL"/>
        </w:rPr>
        <w:t>Udzielamy gwarancji i rękojmi na zasadach wymaganych w Dokumentach zamówienia, w tym Specyfikacji Warunków Zamówienia oraz Wzorze Umowy.</w:t>
      </w:r>
    </w:p>
    <w:p w14:paraId="42F40599" w14:textId="77777777" w:rsidR="003C411F" w:rsidRPr="00C01BA5" w:rsidRDefault="003C411F" w:rsidP="003C411F">
      <w:pPr>
        <w:pStyle w:val="Akapitzlist"/>
        <w:numPr>
          <w:ilvl w:val="0"/>
          <w:numId w:val="9"/>
        </w:numPr>
        <w:spacing w:line="240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C01BA5">
        <w:rPr>
          <w:rFonts w:ascii="Arial" w:hAnsi="Arial" w:cs="Arial"/>
          <w:sz w:val="20"/>
          <w:lang w:eastAsia="pl-PL"/>
        </w:rPr>
        <w:t>Zapoznaliśmy się z Dokumentacją zamówienia, w tym ze Specyfikacją Warunków Zamówienia i przyjmujemy ją bez zastrzeżeń oraz zdobyliśmy konieczne informacje potrzebne do prawidłowego przygotowania oferty.</w:t>
      </w:r>
    </w:p>
    <w:p w14:paraId="6D1C416E" w14:textId="11564A59" w:rsidR="003C411F" w:rsidRPr="00722727" w:rsidRDefault="003C411F" w:rsidP="003C411F">
      <w:pPr>
        <w:pStyle w:val="Akapitzlist"/>
        <w:numPr>
          <w:ilvl w:val="0"/>
          <w:numId w:val="9"/>
        </w:numPr>
        <w:spacing w:before="120" w:line="240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C01BA5">
        <w:rPr>
          <w:rFonts w:ascii="Arial" w:hAnsi="Arial" w:cs="Arial"/>
          <w:sz w:val="20"/>
          <w:lang w:eastAsia="pl-PL"/>
        </w:rPr>
        <w:t xml:space="preserve">Uważamy się za związanych niniejszą </w:t>
      </w:r>
      <w:r w:rsidRPr="00722727">
        <w:rPr>
          <w:rFonts w:ascii="Arial" w:hAnsi="Arial" w:cs="Arial"/>
          <w:sz w:val="20"/>
          <w:lang w:eastAsia="pl-PL"/>
        </w:rPr>
        <w:t xml:space="preserve">ofertą przez okres wskazany w Specyfikacji Warunków Zamówienia, czyli </w:t>
      </w:r>
      <w:r w:rsidRPr="00B56DE1">
        <w:rPr>
          <w:rFonts w:ascii="Arial" w:hAnsi="Arial" w:cs="Arial"/>
          <w:color w:val="000000" w:themeColor="text1"/>
          <w:sz w:val="20"/>
          <w:lang w:eastAsia="pl-PL"/>
        </w:rPr>
        <w:t xml:space="preserve">przez okres </w:t>
      </w:r>
      <w:r w:rsidR="00722727" w:rsidRPr="00B56DE1">
        <w:rPr>
          <w:rFonts w:ascii="Arial" w:hAnsi="Arial" w:cs="Arial"/>
          <w:b/>
          <w:color w:val="000000" w:themeColor="text1"/>
          <w:sz w:val="20"/>
          <w:lang w:eastAsia="pl-PL"/>
        </w:rPr>
        <w:t>12</w:t>
      </w:r>
      <w:r w:rsidRPr="00B56DE1">
        <w:rPr>
          <w:rFonts w:ascii="Arial" w:hAnsi="Arial" w:cs="Arial"/>
          <w:b/>
          <w:color w:val="000000" w:themeColor="text1"/>
          <w:sz w:val="20"/>
          <w:lang w:eastAsia="pl-PL"/>
        </w:rPr>
        <w:t>0 dni</w:t>
      </w:r>
      <w:r w:rsidRPr="00B56DE1">
        <w:rPr>
          <w:rFonts w:ascii="Arial" w:hAnsi="Arial" w:cs="Arial"/>
          <w:color w:val="000000" w:themeColor="text1"/>
          <w:sz w:val="20"/>
          <w:lang w:eastAsia="pl-PL"/>
        </w:rPr>
        <w:t>.</w:t>
      </w:r>
    </w:p>
    <w:p w14:paraId="2A41F96D" w14:textId="6A7A954C" w:rsidR="00A27131" w:rsidRPr="00936E3E" w:rsidRDefault="00A27131" w:rsidP="00CC1C95">
      <w:pPr>
        <w:pStyle w:val="Akapitzlist"/>
        <w:numPr>
          <w:ilvl w:val="0"/>
          <w:numId w:val="9"/>
        </w:numPr>
        <w:spacing w:before="120" w:line="240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936E3E">
        <w:rPr>
          <w:rFonts w:ascii="Arial" w:hAnsi="Arial" w:cs="Arial"/>
          <w:sz w:val="20"/>
          <w:lang w:eastAsia="pl-PL"/>
        </w:rPr>
        <w:t>Oświadczamy, że:</w:t>
      </w:r>
    </w:p>
    <w:p w14:paraId="400A8557" w14:textId="46FD15E7" w:rsidR="00A27131" w:rsidRPr="00C01BA5" w:rsidRDefault="00A27131" w:rsidP="001313BF">
      <w:pPr>
        <w:pStyle w:val="Akapitzlist"/>
        <w:numPr>
          <w:ilvl w:val="0"/>
          <w:numId w:val="34"/>
        </w:numPr>
        <w:spacing w:before="120"/>
        <w:jc w:val="both"/>
        <w:rPr>
          <w:rFonts w:ascii="Arial" w:hAnsi="Arial" w:cs="Arial"/>
          <w:sz w:val="20"/>
          <w:lang w:eastAsia="pl-PL"/>
        </w:rPr>
      </w:pPr>
      <w:r w:rsidRPr="00C01BA5">
        <w:rPr>
          <w:rFonts w:ascii="Arial" w:hAnsi="Arial" w:cs="Arial"/>
          <w:sz w:val="20"/>
          <w:lang w:eastAsia="pl-PL"/>
        </w:rPr>
        <w:t>wybór oferty nie będzie / będzie</w:t>
      </w:r>
      <w:r w:rsidRPr="00C01BA5">
        <w:rPr>
          <w:rStyle w:val="Odwoanieprzypisudolnego"/>
          <w:rFonts w:ascii="Arial" w:hAnsi="Arial" w:cs="Arial"/>
          <w:sz w:val="20"/>
          <w:lang w:eastAsia="pl-PL"/>
        </w:rPr>
        <w:footnoteReference w:id="3"/>
      </w:r>
      <w:r w:rsidRPr="00C01BA5">
        <w:rPr>
          <w:rFonts w:ascii="Arial" w:hAnsi="Arial" w:cs="Arial"/>
          <w:sz w:val="20"/>
          <w:lang w:eastAsia="pl-PL"/>
        </w:rPr>
        <w:t xml:space="preserve"> prowadzi</w:t>
      </w:r>
      <w:r w:rsidR="009A60EE">
        <w:rPr>
          <w:rFonts w:ascii="Arial" w:hAnsi="Arial" w:cs="Arial"/>
          <w:sz w:val="20"/>
          <w:lang w:eastAsia="pl-PL"/>
        </w:rPr>
        <w:t>ł</w:t>
      </w:r>
      <w:r w:rsidRPr="00C01BA5">
        <w:rPr>
          <w:rFonts w:ascii="Arial" w:hAnsi="Arial" w:cs="Arial"/>
          <w:sz w:val="20"/>
          <w:lang w:eastAsia="pl-PL"/>
        </w:rPr>
        <w:t xml:space="preserve"> do powstania u Zamawiającego obowiązku podatkowego w podatku od towarów i usług</w:t>
      </w:r>
      <w:r w:rsidRPr="00C01BA5">
        <w:rPr>
          <w:rStyle w:val="Odwoanieprzypisudolnego"/>
          <w:rFonts w:ascii="Arial" w:hAnsi="Arial" w:cs="Arial"/>
          <w:sz w:val="20"/>
          <w:lang w:eastAsia="pl-PL"/>
        </w:rPr>
        <w:footnoteReference w:id="4"/>
      </w:r>
      <w:r w:rsidRPr="00C01BA5">
        <w:rPr>
          <w:rFonts w:ascii="Arial" w:hAnsi="Arial" w:cs="Arial"/>
          <w:sz w:val="20"/>
          <w:lang w:eastAsia="pl-PL"/>
        </w:rPr>
        <w:t>.</w:t>
      </w:r>
    </w:p>
    <w:p w14:paraId="6EAA4407" w14:textId="253F5008" w:rsidR="00A27131" w:rsidRPr="00C01BA5" w:rsidRDefault="00A27131" w:rsidP="001313BF">
      <w:pPr>
        <w:pStyle w:val="Akapitzlist"/>
        <w:numPr>
          <w:ilvl w:val="0"/>
          <w:numId w:val="34"/>
        </w:numPr>
        <w:spacing w:before="120"/>
        <w:jc w:val="both"/>
        <w:rPr>
          <w:rFonts w:ascii="Arial" w:hAnsi="Arial" w:cs="Arial"/>
          <w:sz w:val="20"/>
          <w:lang w:eastAsia="pl-PL"/>
        </w:rPr>
      </w:pPr>
      <w:r w:rsidRPr="00C01BA5">
        <w:rPr>
          <w:rFonts w:ascii="Arial" w:hAnsi="Arial" w:cs="Arial"/>
          <w:sz w:val="20"/>
          <w:lang w:eastAsia="pl-PL"/>
        </w:rPr>
        <w:t>w przypadku, gdy wybór oferty będzie prowadzi</w:t>
      </w:r>
      <w:r w:rsidR="009A60EE">
        <w:rPr>
          <w:rFonts w:ascii="Arial" w:hAnsi="Arial" w:cs="Arial"/>
          <w:sz w:val="20"/>
          <w:lang w:eastAsia="pl-PL"/>
        </w:rPr>
        <w:t>ł</w:t>
      </w:r>
      <w:r w:rsidRPr="00C01BA5">
        <w:rPr>
          <w:rFonts w:ascii="Arial" w:hAnsi="Arial" w:cs="Arial"/>
          <w:sz w:val="20"/>
          <w:lang w:eastAsia="pl-PL"/>
        </w:rPr>
        <w:t xml:space="preserve"> do powstania u Zamawiającego obowiązku podatkowego w podatku od towarów i usług, dotyczyć to będzie: </w:t>
      </w:r>
    </w:p>
    <w:p w14:paraId="1500B030" w14:textId="2AC97B39" w:rsidR="00A27131" w:rsidRPr="00C01BA5" w:rsidRDefault="00A27131" w:rsidP="00A27131">
      <w:pPr>
        <w:pStyle w:val="Akapitzlist"/>
        <w:spacing w:before="120"/>
        <w:ind w:left="1004"/>
        <w:jc w:val="both"/>
        <w:rPr>
          <w:rFonts w:ascii="Arial" w:hAnsi="Arial" w:cs="Arial"/>
          <w:sz w:val="20"/>
          <w:lang w:eastAsia="pl-PL"/>
        </w:rPr>
      </w:pPr>
      <w:r w:rsidRPr="00C01BA5">
        <w:rPr>
          <w:rFonts w:ascii="Arial" w:hAnsi="Arial" w:cs="Arial"/>
          <w:sz w:val="20"/>
          <w:lang w:eastAsia="pl-PL"/>
        </w:rPr>
        <w:t xml:space="preserve">- następujących towarów / usług (w zależności od przedmiotu zamówienia): ……………………………………………………… </w:t>
      </w:r>
    </w:p>
    <w:p w14:paraId="5673EDCA" w14:textId="3B5EC3DF" w:rsidR="00A27131" w:rsidRPr="009A60EE" w:rsidRDefault="00A27131" w:rsidP="00A27131">
      <w:pPr>
        <w:pStyle w:val="Akapitzlist"/>
        <w:spacing w:before="120"/>
        <w:ind w:left="1004"/>
        <w:jc w:val="both"/>
        <w:rPr>
          <w:rFonts w:ascii="Arial" w:hAnsi="Arial" w:cs="Arial"/>
          <w:sz w:val="20"/>
          <w:lang w:eastAsia="pl-PL"/>
        </w:rPr>
      </w:pPr>
      <w:r w:rsidRPr="009A60EE">
        <w:rPr>
          <w:rFonts w:ascii="Arial" w:hAnsi="Arial" w:cs="Arial"/>
          <w:sz w:val="20"/>
          <w:lang w:eastAsia="pl-PL"/>
        </w:rPr>
        <w:t>- o wartości towarów / usług (</w:t>
      </w:r>
      <w:r w:rsidRPr="009A60EE">
        <w:rPr>
          <w:rFonts w:ascii="Arial" w:hAnsi="Arial" w:cs="Arial"/>
          <w:i/>
          <w:sz w:val="20"/>
          <w:lang w:eastAsia="pl-PL"/>
        </w:rPr>
        <w:t>w zależności od przedmiotu zamówienia</w:t>
      </w:r>
      <w:r w:rsidRPr="009A60EE">
        <w:rPr>
          <w:rFonts w:ascii="Arial" w:hAnsi="Arial" w:cs="Arial"/>
          <w:sz w:val="20"/>
          <w:lang w:eastAsia="pl-PL"/>
        </w:rPr>
        <w:t>) powodująca obowiązek podatkowy w podatku od towarów i usług u Zamawiającego to ……………………………………………zł netto</w:t>
      </w:r>
      <w:r w:rsidR="00F86CB5">
        <w:rPr>
          <w:rFonts w:ascii="Arial" w:hAnsi="Arial" w:cs="Arial"/>
          <w:sz w:val="20"/>
          <w:lang w:eastAsia="pl-PL"/>
        </w:rPr>
        <w:t>.</w:t>
      </w:r>
    </w:p>
    <w:p w14:paraId="1629C830" w14:textId="77777777" w:rsidR="003C411F" w:rsidRPr="00CA4B58" w:rsidRDefault="003C411F" w:rsidP="003C411F">
      <w:pPr>
        <w:pStyle w:val="Akapitzlist"/>
        <w:numPr>
          <w:ilvl w:val="0"/>
          <w:numId w:val="9"/>
        </w:numPr>
        <w:spacing w:before="120" w:line="240" w:lineRule="auto"/>
        <w:ind w:left="284"/>
        <w:jc w:val="both"/>
        <w:rPr>
          <w:rFonts w:ascii="Arial" w:hAnsi="Arial" w:cs="Arial"/>
          <w:sz w:val="20"/>
          <w:lang w:eastAsia="pl-PL"/>
        </w:rPr>
      </w:pPr>
      <w:r w:rsidRPr="00CA4B58">
        <w:rPr>
          <w:rFonts w:ascii="Arial" w:hAnsi="Arial" w:cs="Arial"/>
          <w:sz w:val="20"/>
          <w:lang w:eastAsia="pl-PL"/>
        </w:rPr>
        <w:t>Zakres prac, jaki zamierzamy zlecić podwykonawcom oraz nazwy firm podwykonawców</w:t>
      </w:r>
      <w:r w:rsidRPr="00CA4B58">
        <w:rPr>
          <w:rFonts w:ascii="Arial" w:hAnsi="Arial" w:cs="Arial"/>
          <w:b/>
          <w:sz w:val="20"/>
          <w:lang w:eastAsia="pl-PL"/>
        </w:rPr>
        <w:t>*:</w:t>
      </w:r>
    </w:p>
    <w:p w14:paraId="5BF19887" w14:textId="77777777" w:rsidR="003C411F" w:rsidRPr="00CA4B58" w:rsidRDefault="003C411F" w:rsidP="003C411F">
      <w:pPr>
        <w:numPr>
          <w:ilvl w:val="1"/>
          <w:numId w:val="9"/>
        </w:numPr>
        <w:spacing w:before="120"/>
        <w:ind w:left="709"/>
        <w:jc w:val="both"/>
        <w:rPr>
          <w:rFonts w:ascii="Arial" w:hAnsi="Arial" w:cs="Arial"/>
          <w:sz w:val="20"/>
          <w:lang w:eastAsia="pl-PL"/>
        </w:rPr>
      </w:pPr>
      <w:r w:rsidRPr="00CA4B58">
        <w:rPr>
          <w:rFonts w:ascii="Arial" w:hAnsi="Arial" w:cs="Arial"/>
          <w:sz w:val="20"/>
          <w:lang w:eastAsia="pl-PL"/>
        </w:rPr>
        <w:t>……………………………………………………………</w:t>
      </w:r>
    </w:p>
    <w:p w14:paraId="5E754AA2" w14:textId="77777777" w:rsidR="003C411F" w:rsidRPr="00CA4B58" w:rsidRDefault="003C411F" w:rsidP="003C411F">
      <w:pPr>
        <w:numPr>
          <w:ilvl w:val="1"/>
          <w:numId w:val="9"/>
        </w:numPr>
        <w:spacing w:before="120"/>
        <w:ind w:left="709"/>
        <w:jc w:val="both"/>
        <w:rPr>
          <w:rFonts w:ascii="Arial" w:hAnsi="Arial" w:cs="Arial"/>
          <w:sz w:val="20"/>
          <w:lang w:eastAsia="pl-PL"/>
        </w:rPr>
      </w:pPr>
      <w:r w:rsidRPr="00CA4B58">
        <w:rPr>
          <w:rFonts w:ascii="Arial" w:hAnsi="Arial" w:cs="Arial"/>
          <w:sz w:val="20"/>
          <w:lang w:eastAsia="pl-PL"/>
        </w:rPr>
        <w:t>……………………………………………………………..</w:t>
      </w:r>
    </w:p>
    <w:p w14:paraId="54BD0FA7" w14:textId="77777777" w:rsidR="003C411F" w:rsidRPr="00CA4B58" w:rsidRDefault="003C411F" w:rsidP="003C411F">
      <w:pPr>
        <w:spacing w:before="120"/>
        <w:ind w:left="360"/>
        <w:jc w:val="both"/>
        <w:rPr>
          <w:rFonts w:ascii="Arial" w:hAnsi="Arial" w:cs="Arial"/>
          <w:sz w:val="20"/>
          <w:lang w:eastAsia="pl-PL"/>
        </w:rPr>
      </w:pPr>
      <w:r w:rsidRPr="00CA4B58">
        <w:rPr>
          <w:rFonts w:ascii="Arial" w:hAnsi="Arial" w:cs="Arial"/>
          <w:sz w:val="20"/>
          <w:lang w:eastAsia="pl-PL"/>
        </w:rPr>
        <w:t>(…).</w:t>
      </w:r>
    </w:p>
    <w:p w14:paraId="740E5B99" w14:textId="77777777" w:rsidR="003C411F" w:rsidRPr="00CA4B58" w:rsidRDefault="003C411F" w:rsidP="003C411F">
      <w:pPr>
        <w:spacing w:before="120"/>
        <w:ind w:left="284"/>
        <w:jc w:val="both"/>
        <w:rPr>
          <w:rFonts w:ascii="Arial" w:hAnsi="Arial" w:cs="Arial"/>
          <w:i/>
          <w:sz w:val="20"/>
          <w:lang w:eastAsia="pl-PL"/>
        </w:rPr>
      </w:pPr>
      <w:r w:rsidRPr="00CA4B58">
        <w:rPr>
          <w:rFonts w:ascii="Arial" w:hAnsi="Arial" w:cs="Arial"/>
          <w:b/>
          <w:sz w:val="20"/>
          <w:lang w:eastAsia="pl-PL"/>
        </w:rPr>
        <w:t>*</w:t>
      </w:r>
      <w:r w:rsidRPr="00CA4B58">
        <w:rPr>
          <w:rFonts w:ascii="Arial" w:hAnsi="Arial" w:cs="Arial"/>
          <w:i/>
          <w:sz w:val="20"/>
          <w:lang w:eastAsia="pl-PL"/>
        </w:rPr>
        <w:t>Jeżeli ma zastosowanie</w:t>
      </w:r>
    </w:p>
    <w:p w14:paraId="65DCE5EE" w14:textId="184DDD89" w:rsidR="003C411F" w:rsidRPr="00CA4B58" w:rsidRDefault="003C411F" w:rsidP="003C411F">
      <w:pPr>
        <w:numPr>
          <w:ilvl w:val="0"/>
          <w:numId w:val="9"/>
        </w:numPr>
        <w:spacing w:before="120"/>
        <w:ind w:left="284"/>
        <w:jc w:val="both"/>
        <w:rPr>
          <w:rFonts w:ascii="Arial" w:hAnsi="Arial" w:cs="Arial"/>
          <w:sz w:val="20"/>
          <w:lang w:eastAsia="pl-PL"/>
        </w:rPr>
      </w:pPr>
      <w:r w:rsidRPr="00CA4B58">
        <w:rPr>
          <w:rFonts w:ascii="Arial" w:hAnsi="Arial" w:cs="Arial"/>
          <w:sz w:val="20"/>
          <w:lang w:eastAsia="pl-PL"/>
        </w:rPr>
        <w:lastRenderedPageBreak/>
        <w:t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 w przypadku gdy przypada na nich ponad 10% wartości zamówienia.</w:t>
      </w:r>
    </w:p>
    <w:p w14:paraId="666DC449" w14:textId="28DC70B2" w:rsidR="003C411F" w:rsidRPr="00FC5E1E" w:rsidRDefault="003C411F" w:rsidP="003C411F">
      <w:pPr>
        <w:numPr>
          <w:ilvl w:val="0"/>
          <w:numId w:val="9"/>
        </w:numPr>
        <w:spacing w:before="120"/>
        <w:ind w:left="284"/>
        <w:jc w:val="both"/>
        <w:rPr>
          <w:rFonts w:ascii="Arial" w:hAnsi="Arial" w:cs="Arial"/>
          <w:sz w:val="20"/>
          <w:lang w:eastAsia="pl-PL"/>
        </w:rPr>
      </w:pPr>
      <w:r w:rsidRPr="00FC5E1E">
        <w:rPr>
          <w:rFonts w:ascii="Arial" w:hAnsi="Arial" w:cs="Arial"/>
          <w:b/>
          <w:sz w:val="20"/>
          <w:lang w:eastAsia="pl-PL"/>
        </w:rPr>
        <w:t>Oświadczam/y, że w dostawie będącej przedmiotem zamówienia, udział produktów, w tym oprogramowania wykorzystywanego w wyposażeniu sieci telekomunikacyjnych</w:t>
      </w:r>
      <w:r w:rsidR="000E42E8" w:rsidRPr="00FC5E1E">
        <w:rPr>
          <w:rFonts w:ascii="Arial" w:hAnsi="Arial" w:cs="Arial"/>
          <w:b/>
          <w:sz w:val="20"/>
          <w:lang w:eastAsia="pl-PL"/>
        </w:rPr>
        <w:t xml:space="preserve"> </w:t>
      </w:r>
      <w:r w:rsidRPr="00FC5E1E">
        <w:rPr>
          <w:rFonts w:ascii="Arial" w:hAnsi="Arial" w:cs="Arial"/>
          <w:b/>
          <w:sz w:val="20"/>
          <w:lang w:eastAsia="pl-PL"/>
        </w:rPr>
        <w:t>pochodzących z państw członkowskich Unii Europejskiej, państw, z którymi Unia Europejska zawarła umowy o równym traktowaniu przedsiębiorców, lub państw, wobec których na mocy decyzji Rady stosuje się przepisy dyrektywy 2014/25/UE, przekracza 50%</w:t>
      </w:r>
      <w:r w:rsidRPr="00FC5E1E">
        <w:rPr>
          <w:rFonts w:ascii="Arial" w:hAnsi="Arial" w:cs="Arial"/>
          <w:sz w:val="20"/>
          <w:lang w:eastAsia="pl-PL"/>
        </w:rPr>
        <w:t>.</w:t>
      </w:r>
    </w:p>
    <w:p w14:paraId="1C1002C8" w14:textId="77777777" w:rsidR="003C411F" w:rsidRPr="00FC5E1E" w:rsidRDefault="003C411F" w:rsidP="003C411F">
      <w:pPr>
        <w:numPr>
          <w:ilvl w:val="0"/>
          <w:numId w:val="9"/>
        </w:numPr>
        <w:spacing w:before="120"/>
        <w:ind w:left="284"/>
        <w:jc w:val="both"/>
        <w:rPr>
          <w:rFonts w:ascii="Arial" w:hAnsi="Arial" w:cs="Arial"/>
          <w:sz w:val="20"/>
          <w:lang w:eastAsia="pl-PL"/>
        </w:rPr>
      </w:pPr>
      <w:r w:rsidRPr="00FC5E1E">
        <w:rPr>
          <w:rFonts w:ascii="Arial" w:hAnsi="Arial" w:cs="Arial"/>
          <w:sz w:val="20"/>
          <w:lang w:eastAsia="pl-PL"/>
        </w:rPr>
        <w:t>Oświadczamy, że w przypadku, gdy realizacja zamówienia będzie wymagała udziału podwykonawców, będziemy w pełni odpowiedzialni za działania lub uchybienia każdego podwykonawcy, tak jakby to były nasze działania lub uchybienia.</w:t>
      </w:r>
    </w:p>
    <w:p w14:paraId="2D55E124" w14:textId="77777777" w:rsidR="00225D2C" w:rsidRPr="00802857" w:rsidRDefault="00225D2C" w:rsidP="00225D2C">
      <w:pPr>
        <w:numPr>
          <w:ilvl w:val="0"/>
          <w:numId w:val="9"/>
        </w:numPr>
        <w:spacing w:before="120"/>
        <w:ind w:left="284"/>
        <w:jc w:val="both"/>
        <w:rPr>
          <w:rFonts w:ascii="Arial" w:hAnsi="Arial" w:cs="Arial"/>
          <w:sz w:val="20"/>
          <w:lang w:eastAsia="pl-PL"/>
        </w:rPr>
      </w:pPr>
      <w:r w:rsidRPr="00802857">
        <w:rPr>
          <w:rFonts w:ascii="Arial" w:hAnsi="Arial" w:cs="Arial"/>
          <w:sz w:val="20"/>
          <w:lang w:eastAsia="pl-PL"/>
        </w:rPr>
        <w:t>Oświadczam/y, że wypełniłem/liśmy obowiązki informacyjne przewidziane w art. 13 lub art. 14 RODO wobec osób fizycznych, od których dane osobowe bezpośrednio lub pośrednio pozyskałem/liśmy w</w:t>
      </w:r>
      <w:r>
        <w:rPr>
          <w:rFonts w:ascii="Arial" w:hAnsi="Arial" w:cs="Arial"/>
          <w:sz w:val="20"/>
          <w:lang w:eastAsia="pl-PL"/>
        </w:rPr>
        <w:t> </w:t>
      </w:r>
      <w:r w:rsidRPr="00802857">
        <w:rPr>
          <w:rFonts w:ascii="Arial" w:hAnsi="Arial" w:cs="Arial"/>
          <w:sz w:val="20"/>
          <w:lang w:eastAsia="pl-PL"/>
        </w:rPr>
        <w:t>celu ubiegania się o udzielenie zamówienia publicznego w niniejszym postępowaniu.*</w:t>
      </w:r>
    </w:p>
    <w:p w14:paraId="52AAF27A" w14:textId="77777777" w:rsidR="00225D2C" w:rsidRPr="00802857" w:rsidRDefault="00225D2C" w:rsidP="00225D2C">
      <w:pPr>
        <w:spacing w:before="120"/>
        <w:ind w:left="284"/>
        <w:jc w:val="both"/>
        <w:rPr>
          <w:rFonts w:ascii="Arial" w:hAnsi="Arial" w:cs="Arial"/>
          <w:sz w:val="20"/>
          <w:lang w:eastAsia="pl-PL"/>
        </w:rPr>
      </w:pPr>
      <w:r w:rsidRPr="0022440A">
        <w:rPr>
          <w:rFonts w:ascii="Arial" w:hAnsi="Arial" w:cs="Arial"/>
          <w:i/>
          <w:sz w:val="20"/>
          <w:lang w:eastAsia="pl-PL"/>
        </w:rPr>
        <w:t xml:space="preserve">* należy skreślić, w przypadku gdy wykonawca nie przekazuje danych osobowych innych niż bezpośrednio jego dotyczących lub zachodzi wyłączenie stosowania obowiązku informacyjnego, stosownie do art. 13 ust. 4 lub </w:t>
      </w:r>
      <w:r w:rsidRPr="00802857">
        <w:rPr>
          <w:rFonts w:ascii="Arial" w:hAnsi="Arial" w:cs="Arial"/>
          <w:i/>
          <w:sz w:val="20"/>
          <w:lang w:eastAsia="pl-PL"/>
        </w:rPr>
        <w:t>art. 14 ust. 5 RODO</w:t>
      </w:r>
      <w:r w:rsidRPr="00802857">
        <w:rPr>
          <w:rFonts w:ascii="Arial" w:hAnsi="Arial" w:cs="Arial"/>
          <w:sz w:val="20"/>
          <w:lang w:eastAsia="pl-PL"/>
        </w:rPr>
        <w:t>.</w:t>
      </w:r>
    </w:p>
    <w:p w14:paraId="259F0570" w14:textId="0204C731" w:rsidR="00225D2C" w:rsidRDefault="00225D2C" w:rsidP="00BE4936">
      <w:pPr>
        <w:pStyle w:val="Akapitzlist"/>
        <w:numPr>
          <w:ilvl w:val="0"/>
          <w:numId w:val="9"/>
        </w:numPr>
        <w:spacing w:before="120"/>
        <w:ind w:left="360"/>
        <w:jc w:val="both"/>
        <w:rPr>
          <w:rFonts w:ascii="Arial" w:hAnsi="Arial" w:cs="Arial"/>
          <w:sz w:val="20"/>
          <w:lang w:eastAsia="pl-PL"/>
        </w:rPr>
      </w:pPr>
      <w:bookmarkStart w:id="6" w:name="_Hlk184806915"/>
      <w:r w:rsidRPr="00802857">
        <w:rPr>
          <w:rFonts w:ascii="Arial" w:hAnsi="Arial" w:cs="Arial"/>
          <w:sz w:val="20"/>
        </w:rPr>
        <w:t>Oświadczam/y, że poprzez spełnianie wszystkich wymogów wynikających z przepisów rozporządzenia Parlamentu Europejskiego i Rady (UE) 2016/679 z dnia 27 kwietnia 2016 r. w</w:t>
      </w:r>
      <w:r>
        <w:rPr>
          <w:rFonts w:ascii="Arial" w:hAnsi="Arial" w:cs="Arial"/>
          <w:sz w:val="20"/>
        </w:rPr>
        <w:t> </w:t>
      </w:r>
      <w:r w:rsidRPr="00802857">
        <w:rPr>
          <w:rFonts w:ascii="Arial" w:hAnsi="Arial" w:cs="Arial"/>
          <w:sz w:val="20"/>
        </w:rPr>
        <w:t>sprawie ochrony osób fizycznych w związku z przetwarzaniem danych osobowych i w sprawie swobodnego przepływu takich danych oraz uchylenia dyrektywy 95/46/WE (ogólne rozporządzenie o ochronie danych) (Dz. Urz. UE L 119 z 4.05.2016, str. 1 oraz Dz. Urz. UE L 127 z 23.05.2018, str. 2) dalej jako „RODO” oraz stosowanie wysokich standardów w zakresie ochrony danych osobowych oraz bezpieczeństwa informacji, zapewniam/y wystarczające gwarancje wdrożenia odpowiednich środków technicznych i organizacyjnych, by przetwarzanie danych osobowych w ramach realizacji zamówienia spełniało wymogi RODO przez cały czas trwania Umowy i aby to przetwarzanie danych osobowych chroniło prawa osób, których dane dotyczą.</w:t>
      </w:r>
    </w:p>
    <w:p w14:paraId="4DD5C05C" w14:textId="77777777" w:rsidR="00225D2C" w:rsidRPr="00802857" w:rsidRDefault="00225D2C" w:rsidP="00225D2C">
      <w:pPr>
        <w:ind w:left="284"/>
        <w:jc w:val="both"/>
        <w:rPr>
          <w:rFonts w:ascii="Arial" w:hAnsi="Arial" w:cs="Arial"/>
          <w:sz w:val="20"/>
          <w:lang w:eastAsia="en-US"/>
        </w:rPr>
      </w:pPr>
      <w:r w:rsidRPr="00802857">
        <w:rPr>
          <w:rFonts w:ascii="Arial" w:hAnsi="Arial" w:cs="Arial"/>
          <w:sz w:val="20"/>
        </w:rPr>
        <w:t>Potwierdzam/y jednocześnie, że:</w:t>
      </w:r>
    </w:p>
    <w:p w14:paraId="1C415A7F" w14:textId="77777777" w:rsidR="00225D2C" w:rsidRPr="00802857" w:rsidRDefault="00225D2C" w:rsidP="00225D2C">
      <w:pPr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 w:rsidRPr="00802857">
        <w:rPr>
          <w:rFonts w:ascii="Arial" w:hAnsi="Arial" w:cs="Arial"/>
          <w:sz w:val="20"/>
        </w:rPr>
        <w:t>będę/będziemy dokonywać regularnych przeglądów spełnienia zasad wskazanych w art. 5 ust. 1 i 2 RODO;</w:t>
      </w:r>
    </w:p>
    <w:p w14:paraId="12398225" w14:textId="77777777" w:rsidR="00225D2C" w:rsidRPr="00802857" w:rsidRDefault="00225D2C" w:rsidP="00225D2C">
      <w:pPr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 w:rsidRPr="00802857">
        <w:rPr>
          <w:rFonts w:ascii="Arial" w:hAnsi="Arial" w:cs="Arial"/>
          <w:sz w:val="20"/>
        </w:rPr>
        <w:t xml:space="preserve">będę/będziemy regularnie prowadzić analizę ryzyka dla praw i wolności osób fizycznych, których dane powierzane będą do przetwarzania; </w:t>
      </w:r>
    </w:p>
    <w:p w14:paraId="43428E46" w14:textId="77777777" w:rsidR="00225D2C" w:rsidRPr="00802857" w:rsidRDefault="00225D2C" w:rsidP="00225D2C">
      <w:pPr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 w:rsidRPr="00802857">
        <w:rPr>
          <w:rFonts w:ascii="Arial" w:hAnsi="Arial" w:cs="Arial"/>
          <w:sz w:val="20"/>
        </w:rPr>
        <w:t>będę/będziemy wdrażać odpowiednie środki organizacyjne i techniczne zapewniające, aby przetwarzanie danych osobowych odbywało się zgodnie z przepisami RODO oraz że wdrożone środki będę/będziemy poddawać regularnym przeglądom i w razie potrzeby dokonywać ich aktualizacji;</w:t>
      </w:r>
    </w:p>
    <w:p w14:paraId="6B58DC2F" w14:textId="77777777" w:rsidR="00225D2C" w:rsidRDefault="00225D2C" w:rsidP="00225D2C">
      <w:pPr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 w:rsidRPr="00802857">
        <w:rPr>
          <w:rFonts w:ascii="Arial" w:hAnsi="Arial" w:cs="Arial"/>
          <w:sz w:val="20"/>
        </w:rPr>
        <w:t>będę/będziemy regularnie testować, mierzyć i oceniać skuteczność środków technicznych i</w:t>
      </w:r>
      <w:r>
        <w:rPr>
          <w:rFonts w:ascii="Arial" w:hAnsi="Arial" w:cs="Arial"/>
          <w:sz w:val="20"/>
        </w:rPr>
        <w:t> </w:t>
      </w:r>
      <w:r w:rsidRPr="00802857">
        <w:rPr>
          <w:rFonts w:ascii="Arial" w:hAnsi="Arial" w:cs="Arial"/>
          <w:sz w:val="20"/>
        </w:rPr>
        <w:t>organizacyjnych mających zapewnić bezpieczeństwo przetwarzania danych osobowych;</w:t>
      </w:r>
    </w:p>
    <w:p w14:paraId="16A571F1" w14:textId="4B03DF39" w:rsidR="00225D2C" w:rsidRDefault="00225D2C" w:rsidP="00225D2C">
      <w:pPr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 w:rsidRPr="00225D2C">
        <w:rPr>
          <w:rFonts w:ascii="Arial" w:hAnsi="Arial" w:cs="Arial"/>
          <w:sz w:val="20"/>
        </w:rPr>
        <w:t>przetwarzania danych osobowych w moim/naszym imieniu będą dokonywać jedynie osoby, które zostały przeszkolone w zakresie wymogów ochrony danych osobowych oraz ochrony informacji.</w:t>
      </w:r>
    </w:p>
    <w:p w14:paraId="5143D4B4" w14:textId="3243CCD1" w:rsidR="00225D2C" w:rsidRPr="00225D2C" w:rsidRDefault="00225D2C" w:rsidP="00225D2C">
      <w:pPr>
        <w:ind w:left="360"/>
        <w:jc w:val="both"/>
        <w:rPr>
          <w:rFonts w:ascii="Arial" w:hAnsi="Arial" w:cs="Arial"/>
          <w:sz w:val="20"/>
        </w:rPr>
      </w:pPr>
      <w:r w:rsidRPr="00802857">
        <w:rPr>
          <w:rFonts w:ascii="Arial" w:hAnsi="Arial" w:cs="Arial"/>
          <w:sz w:val="20"/>
        </w:rPr>
        <w:t xml:space="preserve">Zapewniam/y oraz będę/będziemy zapewniać regularne szkolenia z powyższego zakresu </w:t>
      </w:r>
      <w:r w:rsidRPr="00240B0A">
        <w:rPr>
          <w:rFonts w:ascii="Arial" w:hAnsi="Arial" w:cs="Arial"/>
          <w:sz w:val="20"/>
        </w:rPr>
        <w:t>wszystkim członkom personelu uczestniczącym w wykonywaniu Umowy.</w:t>
      </w:r>
    </w:p>
    <w:p w14:paraId="31E843ED" w14:textId="07A6D0A5" w:rsidR="00BE4936" w:rsidRPr="00A30BC0" w:rsidRDefault="00BE4936" w:rsidP="00BE4936">
      <w:pPr>
        <w:pStyle w:val="Akapitzlist"/>
        <w:numPr>
          <w:ilvl w:val="0"/>
          <w:numId w:val="9"/>
        </w:numPr>
        <w:spacing w:before="120"/>
        <w:ind w:left="360"/>
        <w:jc w:val="both"/>
        <w:rPr>
          <w:rFonts w:ascii="Arial" w:hAnsi="Arial" w:cs="Arial"/>
          <w:sz w:val="20"/>
          <w:lang w:eastAsia="pl-PL"/>
        </w:rPr>
      </w:pPr>
      <w:r w:rsidRPr="00A30BC0">
        <w:rPr>
          <w:rFonts w:ascii="Arial" w:hAnsi="Arial" w:cs="Arial"/>
          <w:sz w:val="20"/>
          <w:lang w:eastAsia="pl-PL"/>
        </w:rPr>
        <w:t>Oświadczamy, że:</w:t>
      </w:r>
    </w:p>
    <w:p w14:paraId="3682A7E6" w14:textId="65652F91" w:rsidR="00BE4936" w:rsidRPr="00A30BC0" w:rsidRDefault="00BE4936" w:rsidP="00BE4936">
      <w:pPr>
        <w:pStyle w:val="Akapitzlist"/>
        <w:numPr>
          <w:ilvl w:val="0"/>
          <w:numId w:val="47"/>
        </w:numPr>
        <w:spacing w:before="120"/>
        <w:ind w:left="709"/>
        <w:jc w:val="both"/>
        <w:rPr>
          <w:rFonts w:ascii="Arial" w:hAnsi="Arial" w:cs="Arial"/>
          <w:sz w:val="20"/>
          <w:lang w:eastAsia="pl-PL"/>
        </w:rPr>
      </w:pPr>
      <w:r w:rsidRPr="00A30BC0">
        <w:rPr>
          <w:rFonts w:ascii="Arial" w:hAnsi="Arial" w:cs="Arial"/>
          <w:sz w:val="20"/>
          <w:lang w:eastAsia="pl-PL"/>
        </w:rPr>
        <w:t>osoby reprezentujące Wykonawcę, pracownicy, współpracownicy oraz inne osoby, których dane osobowe zostały lub zostaną przekazane Zamawiającemu w związku z ubieganiem się o</w:t>
      </w:r>
      <w:r w:rsidR="00B26470" w:rsidRPr="00A30BC0">
        <w:rPr>
          <w:rFonts w:ascii="Arial" w:hAnsi="Arial" w:cs="Arial"/>
          <w:sz w:val="20"/>
          <w:lang w:eastAsia="pl-PL"/>
        </w:rPr>
        <w:t> </w:t>
      </w:r>
      <w:r w:rsidRPr="00A30BC0">
        <w:rPr>
          <w:rFonts w:ascii="Arial" w:hAnsi="Arial" w:cs="Arial"/>
          <w:sz w:val="20"/>
          <w:lang w:eastAsia="pl-PL"/>
        </w:rPr>
        <w:t>udzielenie zamówienia w niniejszym postępowaniu, zostały lub zostaną przez nas zapoznane z treścią klauzuli nr 1 umieszczonej w części I SWZ w Rozdziale Klauzule informacyjne o</w:t>
      </w:r>
      <w:r w:rsidR="00B26470" w:rsidRPr="00A30BC0">
        <w:rPr>
          <w:rFonts w:ascii="Arial" w:hAnsi="Arial" w:cs="Arial"/>
          <w:sz w:val="20"/>
          <w:lang w:eastAsia="pl-PL"/>
        </w:rPr>
        <w:t> </w:t>
      </w:r>
      <w:r w:rsidRPr="00A30BC0">
        <w:rPr>
          <w:rFonts w:ascii="Arial" w:hAnsi="Arial" w:cs="Arial"/>
          <w:sz w:val="20"/>
          <w:lang w:eastAsia="pl-PL"/>
        </w:rPr>
        <w:t>przetwarzaniu danych osobowych,</w:t>
      </w:r>
    </w:p>
    <w:p w14:paraId="45193254" w14:textId="4D70035D" w:rsidR="00FD3E28" w:rsidRPr="00635057" w:rsidRDefault="00BE4936" w:rsidP="00BE4936">
      <w:pPr>
        <w:pStyle w:val="Akapitzlist"/>
        <w:numPr>
          <w:ilvl w:val="0"/>
          <w:numId w:val="47"/>
        </w:numPr>
        <w:spacing w:before="120"/>
        <w:ind w:left="567" w:hanging="283"/>
        <w:jc w:val="both"/>
        <w:rPr>
          <w:rFonts w:ascii="Arial" w:hAnsi="Arial" w:cs="Arial"/>
          <w:sz w:val="20"/>
          <w:lang w:eastAsia="pl-PL"/>
        </w:rPr>
      </w:pPr>
      <w:r w:rsidRPr="00A30BC0">
        <w:rPr>
          <w:rFonts w:ascii="Arial" w:hAnsi="Arial" w:cs="Arial"/>
          <w:sz w:val="20"/>
          <w:lang w:eastAsia="pl-PL"/>
        </w:rPr>
        <w:t xml:space="preserve">w sytuacji otrzymania przez Wykonawcę wezwania do złożenia podmiotowych środków dowodowych (o których mowa w Części I SWZ Rozdz. VIII pkt 5), osoby których dane osobowe </w:t>
      </w:r>
      <w:r w:rsidRPr="00A30BC0">
        <w:rPr>
          <w:rFonts w:ascii="Arial" w:hAnsi="Arial" w:cs="Arial"/>
          <w:sz w:val="20"/>
          <w:lang w:eastAsia="pl-PL"/>
        </w:rPr>
        <w:lastRenderedPageBreak/>
        <w:t>będą przekazane Zamawiającemu w ramach realizacji tego wezwania zostaną przez nas zapoznane również z treścią klauzuli nr 2 umieszczonej w części I SWZ w Rozdziale Klauzule informacyjne o przetwarzaniu danych osobowych</w:t>
      </w:r>
      <w:bookmarkEnd w:id="6"/>
      <w:r w:rsidRPr="00A30BC0">
        <w:rPr>
          <w:rFonts w:ascii="Arial" w:hAnsi="Arial" w:cs="Arial"/>
          <w:sz w:val="20"/>
          <w:lang w:eastAsia="pl-PL"/>
        </w:rPr>
        <w:t>.</w:t>
      </w:r>
    </w:p>
    <w:p w14:paraId="07EF7020" w14:textId="77777777" w:rsidR="003C411F" w:rsidRPr="00635057" w:rsidRDefault="003C411F" w:rsidP="003C411F">
      <w:pPr>
        <w:spacing w:before="120"/>
        <w:jc w:val="both"/>
        <w:rPr>
          <w:rFonts w:ascii="Arial" w:hAnsi="Arial" w:cs="Arial"/>
          <w:b/>
          <w:sz w:val="20"/>
          <w:lang w:eastAsia="pl-PL"/>
        </w:rPr>
      </w:pPr>
      <w:r w:rsidRPr="00635057">
        <w:rPr>
          <w:rFonts w:ascii="Arial" w:hAnsi="Arial" w:cs="Arial"/>
          <w:b/>
          <w:sz w:val="20"/>
          <w:lang w:eastAsia="pl-PL"/>
        </w:rPr>
        <w:t>III. Ponadto w przypadku wybrania naszej oferty, zobowiązujemy się:</w:t>
      </w:r>
    </w:p>
    <w:p w14:paraId="18511D00" w14:textId="77777777" w:rsidR="003C411F" w:rsidRPr="00635057" w:rsidRDefault="003C411F" w:rsidP="007069A2">
      <w:pPr>
        <w:numPr>
          <w:ilvl w:val="0"/>
          <w:numId w:val="8"/>
        </w:numPr>
        <w:spacing w:before="60"/>
        <w:ind w:left="357" w:hanging="357"/>
        <w:jc w:val="both"/>
        <w:rPr>
          <w:rFonts w:ascii="Arial" w:hAnsi="Arial" w:cs="Arial"/>
          <w:sz w:val="20"/>
          <w:lang w:eastAsia="pl-PL"/>
        </w:rPr>
      </w:pPr>
      <w:r w:rsidRPr="00635057">
        <w:rPr>
          <w:rFonts w:ascii="Arial" w:hAnsi="Arial" w:cs="Arial"/>
          <w:sz w:val="20"/>
          <w:lang w:eastAsia="pl-PL"/>
        </w:rPr>
        <w:t>Zrealizować przedmiot zamówienia zgodnie z wymaganiami zawartymi w Dokumentach zamówienia, w tym Specyfikacji Warunków Zamówienia oraz Wzorze Umowy.</w:t>
      </w:r>
    </w:p>
    <w:p w14:paraId="7AD2563F" w14:textId="77777777" w:rsidR="003C411F" w:rsidRPr="00635057" w:rsidRDefault="003C411F" w:rsidP="003C411F">
      <w:pPr>
        <w:spacing w:before="120"/>
        <w:jc w:val="both"/>
        <w:rPr>
          <w:rFonts w:ascii="Arial" w:hAnsi="Arial" w:cs="Arial"/>
          <w:sz w:val="20"/>
          <w:lang w:eastAsia="pl-PL"/>
        </w:rPr>
      </w:pPr>
      <w:r w:rsidRPr="00635057">
        <w:rPr>
          <w:rFonts w:ascii="Arial" w:hAnsi="Arial" w:cs="Arial"/>
          <w:sz w:val="20"/>
          <w:lang w:eastAsia="pl-PL"/>
        </w:rPr>
        <w:t xml:space="preserve">Niniejszym informujemy, że informacje składające się na ofertę, zawarte na stronach od ……… do ……… stanowią tajemnicę przedsiębiorstwa w rozumieniu przepisów o zwalczaniu nieuczciwej konkurencji i jako takie nie mogą być ogólnie udostępnione. </w:t>
      </w:r>
    </w:p>
    <w:p w14:paraId="7AA73F8C" w14:textId="77777777" w:rsidR="003C411F" w:rsidRPr="00635057" w:rsidRDefault="003C411F" w:rsidP="003C411F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  <w:r w:rsidRPr="00635057">
        <w:rPr>
          <w:rFonts w:ascii="Arial" w:hAnsi="Arial" w:cs="Arial"/>
          <w:sz w:val="20"/>
          <w:lang w:eastAsia="pl-PL"/>
        </w:rPr>
        <w:t>Załączniki do oferty:</w:t>
      </w:r>
    </w:p>
    <w:p w14:paraId="63F4B483" w14:textId="201E945E" w:rsidR="00DF54B6" w:rsidRPr="004F1531" w:rsidRDefault="003C411F" w:rsidP="00516402">
      <w:pPr>
        <w:spacing w:before="120"/>
        <w:rPr>
          <w:rFonts w:ascii="Arial" w:hAnsi="Arial" w:cs="Arial"/>
          <w:sz w:val="20"/>
          <w:lang w:eastAsia="pl-PL"/>
        </w:rPr>
      </w:pPr>
      <w:r w:rsidRPr="00635057">
        <w:rPr>
          <w:rFonts w:ascii="Arial" w:hAnsi="Arial" w:cs="Arial"/>
          <w:sz w:val="20"/>
          <w:lang w:eastAsia="pl-PL"/>
        </w:rPr>
        <w:t>1) ...............................</w:t>
      </w:r>
      <w:bookmarkStart w:id="7" w:name="_Hlk157764031"/>
      <w:bookmarkEnd w:id="3"/>
      <w:r w:rsidR="00DF54B6" w:rsidRPr="004F1531">
        <w:rPr>
          <w:rFonts w:ascii="Arial" w:hAnsi="Arial" w:cs="Arial"/>
          <w:sz w:val="20"/>
          <w:lang w:eastAsia="pl-PL"/>
        </w:rPr>
        <w:br w:type="page"/>
      </w:r>
    </w:p>
    <w:bookmarkEnd w:id="7"/>
    <w:p w14:paraId="590997FD" w14:textId="1F9AE771" w:rsidR="004D1D0A" w:rsidRPr="002D0BBD" w:rsidRDefault="004D1D0A" w:rsidP="008F3632">
      <w:pPr>
        <w:pStyle w:val="Nagwek1"/>
        <w:keepLines/>
        <w:tabs>
          <w:tab w:val="clear" w:pos="0"/>
        </w:tabs>
        <w:spacing w:before="240" w:after="240" w:line="240" w:lineRule="auto"/>
        <w:jc w:val="right"/>
        <w:rPr>
          <w:rFonts w:ascii="Arial" w:hAnsi="Arial"/>
          <w:bCs/>
          <w:sz w:val="28"/>
          <w:szCs w:val="28"/>
          <w:lang w:eastAsia="en-US"/>
        </w:rPr>
      </w:pPr>
      <w:r w:rsidRPr="002D0BBD">
        <w:rPr>
          <w:rFonts w:ascii="Arial" w:hAnsi="Arial"/>
          <w:bCs/>
          <w:sz w:val="28"/>
          <w:szCs w:val="28"/>
          <w:lang w:eastAsia="en-US"/>
        </w:rPr>
        <w:lastRenderedPageBreak/>
        <w:t>Wzór nr 2</w:t>
      </w:r>
      <w:r w:rsidR="002B0CA8" w:rsidRPr="002D0BBD">
        <w:rPr>
          <w:rFonts w:ascii="Arial" w:hAnsi="Arial"/>
          <w:bCs/>
          <w:sz w:val="28"/>
          <w:szCs w:val="28"/>
          <w:lang w:eastAsia="en-US"/>
        </w:rPr>
        <w:t xml:space="preserve"> Części III S</w:t>
      </w:r>
      <w:r w:rsidRPr="002D0BBD">
        <w:rPr>
          <w:rFonts w:ascii="Arial" w:hAnsi="Arial"/>
          <w:bCs/>
          <w:sz w:val="28"/>
          <w:szCs w:val="28"/>
          <w:lang w:eastAsia="en-US"/>
        </w:rPr>
        <w:t>WZ</w:t>
      </w:r>
    </w:p>
    <w:p w14:paraId="6018A6C4" w14:textId="13A4F3D9" w:rsidR="004D1D0A" w:rsidRPr="002D0BBD" w:rsidRDefault="004D1D0A" w:rsidP="00D14B5D">
      <w:pPr>
        <w:keepNext/>
        <w:keepLines/>
        <w:spacing w:before="240" w:after="240"/>
        <w:jc w:val="right"/>
        <w:outlineLvl w:val="0"/>
        <w:rPr>
          <w:rFonts w:ascii="Arial" w:hAnsi="Arial"/>
          <w:b/>
          <w:kern w:val="32"/>
          <w:sz w:val="28"/>
          <w:szCs w:val="28"/>
          <w:lang w:eastAsia="en-US"/>
        </w:rPr>
      </w:pPr>
      <w:r w:rsidRPr="002D0BBD">
        <w:rPr>
          <w:rFonts w:ascii="Arial" w:hAnsi="Arial"/>
          <w:b/>
          <w:kern w:val="32"/>
          <w:sz w:val="28"/>
          <w:szCs w:val="28"/>
          <w:lang w:eastAsia="en-US"/>
        </w:rPr>
        <w:t>ZOBOWIĄZANIE INNEGO PODMIOTU DO ODDANIA DO</w:t>
      </w:r>
      <w:r w:rsidR="00494C81" w:rsidRPr="002D0BBD">
        <w:rPr>
          <w:rFonts w:ascii="Arial" w:hAnsi="Arial"/>
          <w:b/>
          <w:kern w:val="32"/>
          <w:sz w:val="28"/>
          <w:szCs w:val="28"/>
          <w:lang w:eastAsia="en-US"/>
        </w:rPr>
        <w:t> </w:t>
      </w:r>
      <w:r w:rsidRPr="002D0BBD">
        <w:rPr>
          <w:rFonts w:ascii="Arial" w:hAnsi="Arial"/>
          <w:b/>
          <w:kern w:val="32"/>
          <w:sz w:val="28"/>
          <w:szCs w:val="28"/>
          <w:lang w:eastAsia="en-US"/>
        </w:rPr>
        <w:t>DYSPOZYCJI WYKONAWCY ZASOBÓW NIEZBĘDNYCH DO</w:t>
      </w:r>
      <w:r w:rsidR="00494C81" w:rsidRPr="002D0BBD">
        <w:rPr>
          <w:rFonts w:ascii="Arial" w:hAnsi="Arial"/>
          <w:b/>
          <w:kern w:val="32"/>
          <w:sz w:val="28"/>
          <w:szCs w:val="28"/>
          <w:lang w:eastAsia="en-US"/>
        </w:rPr>
        <w:t> </w:t>
      </w:r>
      <w:r w:rsidRPr="002D0BBD">
        <w:rPr>
          <w:rFonts w:ascii="Arial" w:hAnsi="Arial"/>
          <w:b/>
          <w:kern w:val="32"/>
          <w:sz w:val="28"/>
          <w:szCs w:val="28"/>
          <w:lang w:eastAsia="en-US"/>
        </w:rPr>
        <w:t>WYKONANIA ZAMÓWIENIA</w:t>
      </w:r>
    </w:p>
    <w:p w14:paraId="359E7141" w14:textId="22D6BC0A" w:rsidR="00436603" w:rsidRPr="002D0BBD" w:rsidRDefault="004D1D0A" w:rsidP="00436603">
      <w:pPr>
        <w:tabs>
          <w:tab w:val="center" w:pos="4536"/>
          <w:tab w:val="right" w:pos="9072"/>
        </w:tabs>
        <w:spacing w:before="240" w:after="120" w:line="276" w:lineRule="auto"/>
        <w:ind w:right="29"/>
        <w:jc w:val="both"/>
        <w:rPr>
          <w:sz w:val="16"/>
          <w:szCs w:val="16"/>
          <w:lang w:eastAsia="en-US"/>
        </w:rPr>
      </w:pPr>
      <w:r w:rsidRPr="002D0BBD">
        <w:rPr>
          <w:rFonts w:ascii="Arial" w:hAnsi="Arial" w:cs="Arial"/>
          <w:sz w:val="18"/>
          <w:szCs w:val="18"/>
        </w:rPr>
        <w:t>Po zapoznaniu się z treścią ogłoszenia o zamówieniu oraz Specyfikacją Warunków Zamówienia obowiązującą w</w:t>
      </w:r>
      <w:r w:rsidR="007C475C" w:rsidRPr="002D0BBD">
        <w:rPr>
          <w:rFonts w:ascii="Arial" w:hAnsi="Arial" w:cs="Arial"/>
          <w:sz w:val="18"/>
          <w:szCs w:val="18"/>
        </w:rPr>
        <w:t> </w:t>
      </w:r>
      <w:r w:rsidRPr="002D0BBD">
        <w:rPr>
          <w:rFonts w:ascii="Arial" w:hAnsi="Arial" w:cs="Arial"/>
          <w:sz w:val="18"/>
          <w:szCs w:val="18"/>
        </w:rPr>
        <w:t xml:space="preserve">postępowaniu o udzielenie zamówienia publicznego, sektorowego prowadzonego w trybie przetargu nieograniczonego </w:t>
      </w:r>
      <w:sdt>
        <w:sdtPr>
          <w:rPr>
            <w:rFonts w:ascii="Arial" w:hAnsi="Arial" w:cs="Arial"/>
            <w:b/>
            <w:bCs/>
            <w:sz w:val="18"/>
            <w:szCs w:val="18"/>
          </w:rPr>
          <w:alias w:val="Subject"/>
          <w:tag w:val=""/>
          <w:id w:val="-1688745514"/>
          <w:placeholder>
            <w:docPart w:val="D1CDA42ED4C24657BBFAB05A412BDD6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bCs/>
              <w:sz w:val="18"/>
              <w:szCs w:val="18"/>
            </w:rPr>
            <w:t>Dostawa przekładników umowa ramowa II</w:t>
          </w:r>
        </w:sdtContent>
      </w:sdt>
      <w:r w:rsidR="00494C81" w:rsidRPr="002D0BBD">
        <w:rPr>
          <w:rFonts w:ascii="Arial" w:hAnsi="Arial" w:cs="Arial"/>
          <w:b/>
          <w:bCs/>
          <w:sz w:val="18"/>
          <w:szCs w:val="18"/>
        </w:rPr>
        <w:t xml:space="preserve">, numer postępowania: </w:t>
      </w:r>
      <w:sdt>
        <w:sdtPr>
          <w:rPr>
            <w:rFonts w:ascii="Arial" w:hAnsi="Arial" w:cs="Arial"/>
            <w:b/>
            <w:bCs/>
            <w:sz w:val="18"/>
            <w:szCs w:val="18"/>
          </w:rPr>
          <w:alias w:val="Category"/>
          <w:tag w:val=""/>
          <w:id w:val="40488349"/>
          <w:placeholder>
            <w:docPart w:val="9406B098189D4700BB09431D48A0DEDA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bCs/>
              <w:sz w:val="18"/>
              <w:szCs w:val="18"/>
            </w:rPr>
            <w:t>2026/WNP-0010</w:t>
          </w:r>
        </w:sdtContent>
      </w:sdt>
    </w:p>
    <w:p w14:paraId="2CC28F96" w14:textId="500A3A08" w:rsidR="004D1D0A" w:rsidRPr="002D0BBD" w:rsidRDefault="004D1D0A" w:rsidP="004D1D0A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>my:</w:t>
      </w:r>
    </w:p>
    <w:p w14:paraId="3F0B33ED" w14:textId="77777777" w:rsidR="004D1D0A" w:rsidRPr="002D0BBD" w:rsidRDefault="004D1D0A" w:rsidP="004D1D0A">
      <w:p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2D0BBD">
        <w:rPr>
          <w:rFonts w:ascii="Arial" w:hAnsi="Arial" w:cs="Arial"/>
          <w:i/>
          <w:sz w:val="18"/>
          <w:szCs w:val="18"/>
        </w:rPr>
        <w:t>………………….. (imię i nazwisko osoby podpisującej)</w:t>
      </w:r>
    </w:p>
    <w:p w14:paraId="2BD3DB0C" w14:textId="77777777" w:rsidR="004D1D0A" w:rsidRPr="002D0BBD" w:rsidRDefault="004D1D0A" w:rsidP="004D1D0A">
      <w:p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2D0BBD">
        <w:rPr>
          <w:rFonts w:ascii="Arial" w:hAnsi="Arial" w:cs="Arial"/>
          <w:i/>
          <w:sz w:val="18"/>
          <w:szCs w:val="18"/>
        </w:rPr>
        <w:t>………………….. (imię i nazwisko osoby podpisującej)</w:t>
      </w:r>
    </w:p>
    <w:p w14:paraId="3212226A" w14:textId="6388F332" w:rsidR="00D72938" w:rsidRPr="002D0BBD" w:rsidRDefault="004D1D0A" w:rsidP="004D1D0A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sz w:val="18"/>
          <w:szCs w:val="18"/>
          <w:lang w:eastAsia="pl-PL"/>
        </w:rPr>
      </w:pPr>
      <w:r w:rsidRPr="002D0BBD">
        <w:rPr>
          <w:rFonts w:ascii="Arial" w:hAnsi="Arial" w:cs="Arial"/>
          <w:sz w:val="18"/>
          <w:szCs w:val="18"/>
          <w:lang w:eastAsia="pl-PL"/>
        </w:rPr>
        <w:t>oświadczając iż jesteśmy osobami odpowiednio umocowanymi do niniejszej czynności działając w imieniu ………………………………………………………….(</w:t>
      </w:r>
      <w:r w:rsidRPr="002D0BBD">
        <w:rPr>
          <w:rFonts w:ascii="Arial" w:hAnsi="Arial" w:cs="Arial"/>
          <w:i/>
          <w:sz w:val="18"/>
          <w:szCs w:val="18"/>
          <w:lang w:eastAsia="pl-PL"/>
        </w:rPr>
        <w:t xml:space="preserve">wpisać nazwę podmiotu udostępniającego) </w:t>
      </w:r>
      <w:r w:rsidRPr="002D0BBD">
        <w:rPr>
          <w:rFonts w:ascii="Arial" w:hAnsi="Arial" w:cs="Arial"/>
          <w:sz w:val="18"/>
          <w:szCs w:val="18"/>
          <w:lang w:eastAsia="pl-PL"/>
        </w:rPr>
        <w:t>z siedzibą w</w:t>
      </w:r>
      <w:r w:rsidR="00AC378A" w:rsidRPr="002D0BBD">
        <w:rPr>
          <w:rFonts w:ascii="Arial" w:hAnsi="Arial" w:cs="Arial"/>
          <w:i/>
          <w:sz w:val="18"/>
          <w:szCs w:val="18"/>
          <w:lang w:eastAsia="pl-PL"/>
        </w:rPr>
        <w:t> </w:t>
      </w:r>
      <w:r w:rsidRPr="002D0BBD">
        <w:rPr>
          <w:rFonts w:ascii="Arial" w:hAnsi="Arial" w:cs="Arial"/>
          <w:i/>
          <w:sz w:val="18"/>
          <w:szCs w:val="18"/>
          <w:lang w:eastAsia="pl-PL"/>
        </w:rPr>
        <w:t>………………………. (wpisać adres podmiotu udostępniającego)</w:t>
      </w:r>
    </w:p>
    <w:p w14:paraId="79872DED" w14:textId="6B6961DB" w:rsidR="004D1D0A" w:rsidRPr="002D0BBD" w:rsidRDefault="00D72938" w:rsidP="004D1D0A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2D0BBD">
        <w:rPr>
          <w:rFonts w:ascii="Arial" w:hAnsi="Arial" w:cs="Arial"/>
          <w:b/>
          <w:sz w:val="18"/>
          <w:szCs w:val="18"/>
          <w:lang w:eastAsia="pl-PL"/>
        </w:rPr>
        <w:t>Z</w:t>
      </w:r>
      <w:r w:rsidR="004D1D0A" w:rsidRPr="002D0BBD">
        <w:rPr>
          <w:rFonts w:ascii="Arial" w:hAnsi="Arial" w:cs="Arial"/>
          <w:b/>
          <w:sz w:val="18"/>
          <w:szCs w:val="18"/>
          <w:lang w:eastAsia="pl-PL"/>
        </w:rPr>
        <w:t>obowiązujemy się do:</w:t>
      </w:r>
    </w:p>
    <w:p w14:paraId="51F9E3BE" w14:textId="77777777" w:rsidR="004D1D0A" w:rsidRPr="002D0BBD" w:rsidRDefault="004D1D0A" w:rsidP="004D1D0A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 xml:space="preserve">udostępnienia ……………….  </w:t>
      </w:r>
      <w:r w:rsidRPr="002D0BBD">
        <w:rPr>
          <w:rFonts w:ascii="Arial" w:hAnsi="Arial" w:cs="Arial"/>
          <w:i/>
          <w:sz w:val="18"/>
          <w:szCs w:val="18"/>
        </w:rPr>
        <w:t>(wpisać komu)</w:t>
      </w:r>
      <w:r w:rsidRPr="002D0BBD">
        <w:rPr>
          <w:rFonts w:ascii="Arial" w:hAnsi="Arial" w:cs="Arial"/>
          <w:sz w:val="18"/>
          <w:szCs w:val="18"/>
        </w:rPr>
        <w:t xml:space="preserve"> z siedzibą w …………… , zwanemu dalej Wykonawcą, posiadanych przez nas zasobów niezbędnych do realizacji zamówienia.</w:t>
      </w:r>
    </w:p>
    <w:p w14:paraId="7AA2D998" w14:textId="77777777" w:rsidR="004D1D0A" w:rsidRPr="002D0BBD" w:rsidRDefault="004D1D0A" w:rsidP="004D1D0A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 xml:space="preserve">Zakres zasobów, jakie udostępniamy Wykonawcy: </w:t>
      </w:r>
    </w:p>
    <w:p w14:paraId="548299CC" w14:textId="77777777" w:rsidR="004D1D0A" w:rsidRPr="002D0BBD" w:rsidRDefault="004D1D0A" w:rsidP="004D1D0A">
      <w:pPr>
        <w:numPr>
          <w:ilvl w:val="1"/>
          <w:numId w:val="0"/>
        </w:num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i/>
          <w:sz w:val="18"/>
          <w:szCs w:val="18"/>
        </w:rPr>
        <w:t>……………………………………………………………………….(należy szczegółowo wyspecyfikować udostępniane zasoby)</w:t>
      </w:r>
      <w:r w:rsidRPr="002D0BBD">
        <w:rPr>
          <w:rFonts w:ascii="Arial" w:hAnsi="Arial" w:cs="Arial"/>
          <w:sz w:val="18"/>
          <w:szCs w:val="18"/>
        </w:rPr>
        <w:t xml:space="preserve"> </w:t>
      </w:r>
    </w:p>
    <w:p w14:paraId="3153116F" w14:textId="77777777" w:rsidR="004D1D0A" w:rsidRPr="002D0BBD" w:rsidRDefault="004D1D0A" w:rsidP="004D1D0A">
      <w:pPr>
        <w:numPr>
          <w:ilvl w:val="1"/>
          <w:numId w:val="0"/>
        </w:num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2D0BBD">
        <w:rPr>
          <w:rFonts w:ascii="Arial" w:hAnsi="Arial" w:cs="Arial"/>
          <w:i/>
          <w:sz w:val="18"/>
          <w:szCs w:val="18"/>
        </w:rPr>
        <w:t>……………………………………………………………………….(należy szczegółowo wyspecyfikować udostępniane zasoby)</w:t>
      </w:r>
    </w:p>
    <w:p w14:paraId="5AD09F7F" w14:textId="77777777" w:rsidR="004D1D0A" w:rsidRPr="002D0BBD" w:rsidRDefault="004D1D0A" w:rsidP="004D1D0A">
      <w:pPr>
        <w:numPr>
          <w:ilvl w:val="1"/>
          <w:numId w:val="0"/>
        </w:num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i/>
          <w:sz w:val="18"/>
          <w:szCs w:val="18"/>
        </w:rPr>
        <w:t>……………………………………………………………………….(należy szczegółowo wyspecyfikować udostępniane zasoby)</w:t>
      </w:r>
    </w:p>
    <w:p w14:paraId="1083B29E" w14:textId="652D7421" w:rsidR="004D1D0A" w:rsidRPr="002D0BBD" w:rsidRDefault="004D1D0A" w:rsidP="004D1D0A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>Sposób w jaki powyższe zasoby będą udostępnione: ………………………………………………</w:t>
      </w:r>
      <w:r w:rsidR="001D7A8C" w:rsidRPr="002D0BBD">
        <w:rPr>
          <w:rFonts w:ascii="Arial" w:hAnsi="Arial" w:cs="Arial"/>
          <w:sz w:val="18"/>
          <w:szCs w:val="18"/>
        </w:rPr>
        <w:t xml:space="preserve"> </w:t>
      </w:r>
      <w:r w:rsidRPr="002D0BBD">
        <w:rPr>
          <w:rFonts w:ascii="Arial" w:hAnsi="Arial" w:cs="Arial"/>
          <w:sz w:val="18"/>
          <w:szCs w:val="18"/>
        </w:rPr>
        <w:t>…………………………………………………………………………. (</w:t>
      </w:r>
      <w:r w:rsidRPr="002D0BBD">
        <w:rPr>
          <w:rFonts w:ascii="Arial" w:hAnsi="Arial" w:cs="Arial"/>
          <w:i/>
          <w:sz w:val="18"/>
          <w:szCs w:val="18"/>
        </w:rPr>
        <w:t>należy wskazać na sposób udostępnienia zasobów</w:t>
      </w:r>
      <w:r w:rsidRPr="002D0BBD">
        <w:rPr>
          <w:rFonts w:ascii="Arial" w:hAnsi="Arial" w:cs="Arial"/>
          <w:sz w:val="18"/>
          <w:szCs w:val="18"/>
        </w:rPr>
        <w:t>)</w:t>
      </w:r>
    </w:p>
    <w:p w14:paraId="276804F5" w14:textId="3052A2A0" w:rsidR="004D1D0A" w:rsidRPr="002D0BBD" w:rsidRDefault="004D1D0A" w:rsidP="004D1D0A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>Zakres i okres naszego udziału w wykonywaniu zamówienia: ………………………………………..…………………</w:t>
      </w:r>
      <w:r w:rsidRPr="002D0BBD">
        <w:rPr>
          <w:rFonts w:ascii="Arial" w:hAnsi="Arial" w:cs="Arial"/>
          <w:sz w:val="18"/>
          <w:szCs w:val="18"/>
        </w:rPr>
        <w:br/>
      </w:r>
      <w:r w:rsidRPr="002D0BBD">
        <w:rPr>
          <w:rFonts w:ascii="Arial" w:hAnsi="Arial" w:cs="Arial"/>
          <w:i/>
          <w:sz w:val="18"/>
          <w:szCs w:val="18"/>
        </w:rPr>
        <w:t xml:space="preserve">W przypadku, gdy </w:t>
      </w:r>
      <w:r w:rsidRPr="002D0BBD">
        <w:rPr>
          <w:rFonts w:ascii="Arial" w:eastAsia="TimesNewRoman" w:hAnsi="Arial" w:cs="Arial"/>
          <w:i/>
          <w:sz w:val="18"/>
          <w:szCs w:val="18"/>
        </w:rPr>
        <w:t>wykonawca polega w odniesieniu do warunków udziału w postępowaniu dotyczących wykształcenia, kwalifikacji zawodowych lub doświadczenia</w:t>
      </w:r>
      <w:r w:rsidRPr="002D0BBD">
        <w:rPr>
          <w:rFonts w:ascii="Arial" w:hAnsi="Arial" w:cs="Arial"/>
          <w:i/>
          <w:sz w:val="18"/>
          <w:szCs w:val="18"/>
        </w:rPr>
        <w:t>, proszę wskazać w jaki sposób i w jakim zakresie podmiot będzie uczestniczył w wykonywaniu zamówienia, oraz w jakim okresie.</w:t>
      </w:r>
    </w:p>
    <w:p w14:paraId="5C92EF43" w14:textId="4192A4F1" w:rsidR="004D1D0A" w:rsidRPr="002D0BBD" w:rsidRDefault="004D1D0A" w:rsidP="004D1D0A">
      <w:p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2D0BBD">
        <w:rPr>
          <w:rFonts w:ascii="Arial" w:hAnsi="Arial" w:cs="Arial"/>
          <w:i/>
          <w:sz w:val="18"/>
          <w:szCs w:val="18"/>
        </w:rPr>
        <w:t>W przypadku polegania przez Wykonawcę na sytuacji ekonomicznej lub finansowej innego podmiotu, z treści zobowiązania tego podmiotu musi wynikać łączne spełnienie warunków udziału w postępowaniu opisanych w</w:t>
      </w:r>
      <w:r w:rsidR="001D7A8C" w:rsidRPr="002D0BBD">
        <w:rPr>
          <w:rFonts w:ascii="Arial" w:hAnsi="Arial" w:cs="Arial"/>
          <w:i/>
          <w:sz w:val="18"/>
          <w:szCs w:val="18"/>
        </w:rPr>
        <w:t> </w:t>
      </w:r>
      <w:r w:rsidRPr="002D0BBD">
        <w:rPr>
          <w:rFonts w:ascii="Arial" w:hAnsi="Arial" w:cs="Arial"/>
          <w:i/>
          <w:sz w:val="18"/>
          <w:szCs w:val="18"/>
        </w:rPr>
        <w:t>Rozdz. VI</w:t>
      </w:r>
      <w:r w:rsidR="00DD6C8D" w:rsidRPr="002D0BBD">
        <w:rPr>
          <w:rFonts w:ascii="Arial" w:hAnsi="Arial" w:cs="Arial"/>
          <w:i/>
          <w:sz w:val="18"/>
          <w:szCs w:val="18"/>
        </w:rPr>
        <w:t>I</w:t>
      </w:r>
      <w:r w:rsidRPr="002D0BBD">
        <w:rPr>
          <w:rFonts w:ascii="Arial" w:hAnsi="Arial" w:cs="Arial"/>
          <w:i/>
          <w:sz w:val="18"/>
          <w:szCs w:val="18"/>
        </w:rPr>
        <w:t xml:space="preserve"> pkt 2 </w:t>
      </w:r>
      <w:proofErr w:type="spellStart"/>
      <w:r w:rsidRPr="002D0BBD">
        <w:rPr>
          <w:rFonts w:ascii="Arial" w:hAnsi="Arial" w:cs="Arial"/>
          <w:i/>
          <w:sz w:val="18"/>
          <w:szCs w:val="18"/>
        </w:rPr>
        <w:t>ppkt</w:t>
      </w:r>
      <w:proofErr w:type="spellEnd"/>
      <w:r w:rsidRPr="002D0BBD">
        <w:rPr>
          <w:rFonts w:ascii="Arial" w:hAnsi="Arial" w:cs="Arial"/>
          <w:i/>
          <w:sz w:val="18"/>
          <w:szCs w:val="18"/>
        </w:rPr>
        <w:t xml:space="preserve"> 2.</w:t>
      </w:r>
      <w:r w:rsidR="00931020" w:rsidRPr="002D0BBD">
        <w:rPr>
          <w:rFonts w:ascii="Arial" w:hAnsi="Arial" w:cs="Arial"/>
          <w:i/>
          <w:sz w:val="18"/>
          <w:szCs w:val="18"/>
        </w:rPr>
        <w:t>3</w:t>
      </w:r>
      <w:r w:rsidRPr="002D0BBD">
        <w:rPr>
          <w:rFonts w:ascii="Arial" w:hAnsi="Arial" w:cs="Arial"/>
          <w:i/>
          <w:sz w:val="18"/>
          <w:szCs w:val="18"/>
        </w:rPr>
        <w:t>. lit. a)</w:t>
      </w:r>
      <w:r w:rsidR="00692BE9" w:rsidRPr="002D0BBD">
        <w:rPr>
          <w:rFonts w:ascii="Arial" w:hAnsi="Arial" w:cs="Arial"/>
          <w:i/>
          <w:sz w:val="18"/>
          <w:szCs w:val="18"/>
        </w:rPr>
        <w:t xml:space="preserve"> </w:t>
      </w:r>
      <w:r w:rsidRPr="002D0BBD">
        <w:rPr>
          <w:rFonts w:ascii="Arial" w:hAnsi="Arial" w:cs="Arial"/>
          <w:i/>
          <w:sz w:val="18"/>
          <w:szCs w:val="18"/>
        </w:rPr>
        <w:t xml:space="preserve">Części </w:t>
      </w:r>
      <w:r w:rsidR="002B0CA8" w:rsidRPr="002D0BBD">
        <w:rPr>
          <w:rFonts w:ascii="Arial" w:hAnsi="Arial" w:cs="Arial"/>
          <w:i/>
          <w:sz w:val="18"/>
          <w:szCs w:val="18"/>
        </w:rPr>
        <w:t>I S</w:t>
      </w:r>
      <w:r w:rsidRPr="002D0BBD">
        <w:rPr>
          <w:rFonts w:ascii="Arial" w:hAnsi="Arial" w:cs="Arial"/>
          <w:i/>
          <w:sz w:val="18"/>
          <w:szCs w:val="18"/>
        </w:rPr>
        <w:t xml:space="preserve">WZ. Zamawiający nie dopuszcza łączenia potencjałów dwóch lub większej liczby podmiotów w celu wykazania spełnienia tych warunków. </w:t>
      </w:r>
    </w:p>
    <w:p w14:paraId="5DF4FC72" w14:textId="2580CBB7" w:rsidR="00931020" w:rsidRPr="002D0BBD" w:rsidRDefault="00931020" w:rsidP="004D1D0A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>Odpowiadamy solidarnie z w/w/ Wykonawcą, który polega na naszej sytuacji finansowej lub ekonomicznej, za szkodę poniesioną przez Zamawiającego powstałą wskutek nieudostępnienia tych zasobów, chyba że za nieudostępnienie zasobów nie ponosimy winy.</w:t>
      </w:r>
    </w:p>
    <w:p w14:paraId="44560A04" w14:textId="0B1737CA" w:rsidR="00AD47DC" w:rsidRPr="002D0BBD" w:rsidRDefault="004D1D0A" w:rsidP="004D1D0A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106456C7" w14:textId="77777777" w:rsidR="00AD47DC" w:rsidRPr="002D0BBD" w:rsidRDefault="00AD47DC" w:rsidP="004D1D0A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6BDD2290" w14:textId="77777777" w:rsidR="00D72938" w:rsidRPr="002D0BBD" w:rsidRDefault="00D72938" w:rsidP="00290A61">
      <w:pPr>
        <w:shd w:val="clear" w:color="auto" w:fill="D9D9D9" w:themeFill="background1" w:themeFillShade="D9"/>
        <w:spacing w:before="120"/>
        <w:jc w:val="both"/>
        <w:rPr>
          <w:rFonts w:ascii="Arial" w:hAnsi="Arial" w:cs="Arial"/>
          <w:b/>
          <w:szCs w:val="18"/>
        </w:rPr>
      </w:pPr>
      <w:r w:rsidRPr="002D0BBD">
        <w:rPr>
          <w:rFonts w:ascii="Arial" w:hAnsi="Arial" w:cs="Arial"/>
          <w:b/>
          <w:szCs w:val="18"/>
        </w:rPr>
        <w:t>Składamy oświadczenie:</w:t>
      </w:r>
    </w:p>
    <w:p w14:paraId="62DD2889" w14:textId="5C0F5A85" w:rsidR="00D72938" w:rsidRPr="002D0BBD" w:rsidRDefault="00D72938" w:rsidP="00D72938">
      <w:pPr>
        <w:spacing w:before="120"/>
        <w:jc w:val="both"/>
        <w:rPr>
          <w:rFonts w:ascii="Arial" w:hAnsi="Arial" w:cs="Arial"/>
          <w:b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 xml:space="preserve">Wynikające z przesłanek wykluczenia z art. 5k rozporządzenia 833/2014 oraz art. 7 ust. 1 ustawy o szczególnych rozwiązaniach w zakresie przeciwdziałania wspieraniu agresji na Ukrainę oraz służących ochronie bezpieczeństwa narodowego, składane na podstawie art. 125 ust. 1 ustawy </w:t>
      </w:r>
      <w:proofErr w:type="spellStart"/>
      <w:r w:rsidRPr="002D0BBD">
        <w:rPr>
          <w:rFonts w:ascii="Arial" w:hAnsi="Arial" w:cs="Arial"/>
          <w:sz w:val="18"/>
          <w:szCs w:val="18"/>
        </w:rPr>
        <w:t>Pzp</w:t>
      </w:r>
      <w:proofErr w:type="spellEnd"/>
      <w:r w:rsidRPr="002D0BBD">
        <w:rPr>
          <w:rFonts w:ascii="Arial" w:hAnsi="Arial" w:cs="Arial"/>
          <w:sz w:val="18"/>
          <w:szCs w:val="18"/>
        </w:rPr>
        <w:t>.</w:t>
      </w:r>
    </w:p>
    <w:p w14:paraId="776F265D" w14:textId="77777777" w:rsidR="00D72938" w:rsidRPr="002D0BBD" w:rsidRDefault="00D72938" w:rsidP="00D72938">
      <w:pPr>
        <w:rPr>
          <w:lang w:eastAsia="en-US"/>
        </w:rPr>
      </w:pPr>
    </w:p>
    <w:p w14:paraId="7E1FB79D" w14:textId="29D2D50F" w:rsidR="00D72938" w:rsidRPr="002D0BBD" w:rsidRDefault="007F79D5" w:rsidP="008E3FC3">
      <w:pPr>
        <w:numPr>
          <w:ilvl w:val="0"/>
          <w:numId w:val="15"/>
        </w:numPr>
        <w:jc w:val="both"/>
        <w:rPr>
          <w:rFonts w:ascii="Arial" w:hAnsi="Arial" w:cs="Arial"/>
          <w:b/>
          <w:bCs/>
          <w:sz w:val="19"/>
          <w:szCs w:val="19"/>
          <w:lang w:eastAsia="en-US"/>
        </w:rPr>
      </w:pPr>
      <w:r w:rsidRPr="002D0BBD">
        <w:rPr>
          <w:rFonts w:ascii="Arial" w:hAnsi="Arial" w:cs="Arial"/>
          <w:sz w:val="19"/>
          <w:szCs w:val="19"/>
          <w:lang w:eastAsia="en-US"/>
        </w:rPr>
        <w:t xml:space="preserve">Oświadczam, że nie zachodzą w stosunku do mnie przesłanki wykluczenia z postępowania na podstawie art. 5k rozporządzenia Rady (UE) nr 833/2014 z dnia 31 lipca 2014 r. dotyczącego </w:t>
      </w:r>
      <w:r w:rsidRPr="002D0BBD">
        <w:rPr>
          <w:rFonts w:ascii="Arial" w:hAnsi="Arial" w:cs="Arial"/>
          <w:sz w:val="19"/>
          <w:szCs w:val="19"/>
          <w:lang w:eastAsia="en-US"/>
        </w:rPr>
        <w:lastRenderedPageBreak/>
        <w:t>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D72938" w:rsidRPr="002D0BBD">
        <w:rPr>
          <w:rFonts w:ascii="Arial" w:hAnsi="Arial" w:cs="Arial"/>
          <w:sz w:val="19"/>
          <w:szCs w:val="19"/>
          <w:lang w:eastAsia="en-US"/>
        </w:rPr>
        <w:t>.</w:t>
      </w:r>
    </w:p>
    <w:p w14:paraId="21D40FBA" w14:textId="77777777" w:rsidR="00D72938" w:rsidRPr="002D0BBD" w:rsidRDefault="00D72938" w:rsidP="00D72938">
      <w:pPr>
        <w:ind w:left="720"/>
        <w:jc w:val="both"/>
        <w:rPr>
          <w:rFonts w:ascii="Arial" w:hAnsi="Arial" w:cs="Arial"/>
          <w:b/>
          <w:bCs/>
          <w:sz w:val="19"/>
          <w:szCs w:val="19"/>
          <w:lang w:eastAsia="en-US"/>
        </w:rPr>
      </w:pPr>
    </w:p>
    <w:p w14:paraId="5F6C18A0" w14:textId="23F266C7" w:rsidR="00D72938" w:rsidRPr="002D0BBD" w:rsidRDefault="007F79D5" w:rsidP="008E3FC3">
      <w:pPr>
        <w:numPr>
          <w:ilvl w:val="0"/>
          <w:numId w:val="15"/>
        </w:numPr>
        <w:jc w:val="both"/>
        <w:rPr>
          <w:rFonts w:ascii="Arial" w:hAnsi="Arial" w:cs="Arial"/>
          <w:b/>
          <w:bCs/>
          <w:sz w:val="19"/>
          <w:szCs w:val="19"/>
          <w:lang w:eastAsia="en-US"/>
        </w:rPr>
      </w:pPr>
      <w:r w:rsidRPr="002D0BBD">
        <w:rPr>
          <w:rFonts w:ascii="Arial" w:hAnsi="Arial" w:cs="Arial"/>
          <w:sz w:val="19"/>
          <w:szCs w:val="19"/>
          <w:lang w:eastAsia="en-US"/>
        </w:rPr>
        <w:t>Oświadczam, że nie zachodzą w stosunku do mnie przesłanki wykluczenia z postępowania na podstawie art. 7 ust. 1 ustawy z dnia 13 kwietnia 2022 r.</w:t>
      </w:r>
      <w:r w:rsidRPr="002D0BBD">
        <w:rPr>
          <w:rFonts w:ascii="Arial" w:hAnsi="Arial" w:cs="Arial"/>
          <w:i/>
          <w:iCs/>
          <w:sz w:val="19"/>
          <w:szCs w:val="19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2D0BBD">
        <w:rPr>
          <w:rFonts w:ascii="Arial" w:hAnsi="Arial" w:cs="Arial"/>
          <w:sz w:val="19"/>
          <w:szCs w:val="19"/>
          <w:lang w:eastAsia="en-US"/>
        </w:rPr>
        <w:t>(Dz. U.</w:t>
      </w:r>
      <w:r w:rsidR="00655BB6" w:rsidRPr="002D0BBD">
        <w:rPr>
          <w:rFonts w:ascii="Arial" w:hAnsi="Arial" w:cs="Arial"/>
          <w:sz w:val="19"/>
          <w:szCs w:val="19"/>
          <w:lang w:eastAsia="en-US"/>
        </w:rPr>
        <w:t>2024.507</w:t>
      </w:r>
      <w:r w:rsidRPr="002D0BBD">
        <w:rPr>
          <w:rFonts w:ascii="Arial" w:hAnsi="Arial" w:cs="Arial"/>
          <w:sz w:val="19"/>
          <w:szCs w:val="19"/>
          <w:lang w:eastAsia="en-US"/>
        </w:rPr>
        <w:t>)</w:t>
      </w:r>
      <w:r w:rsidR="00D72938" w:rsidRPr="002D0BBD">
        <w:rPr>
          <w:rFonts w:ascii="Arial" w:hAnsi="Arial" w:cs="Arial"/>
          <w:i/>
          <w:iCs/>
          <w:sz w:val="19"/>
          <w:szCs w:val="19"/>
          <w:lang w:eastAsia="en-US"/>
        </w:rPr>
        <w:t>.</w:t>
      </w:r>
    </w:p>
    <w:p w14:paraId="50F9ABF5" w14:textId="77777777" w:rsidR="00D72938" w:rsidRPr="002D0BBD" w:rsidRDefault="00D72938" w:rsidP="00D72938">
      <w:pPr>
        <w:rPr>
          <w:sz w:val="16"/>
          <w:szCs w:val="12"/>
          <w:lang w:eastAsia="en-US"/>
        </w:rPr>
      </w:pPr>
    </w:p>
    <w:p w14:paraId="417F5586" w14:textId="6F7A8999" w:rsidR="00D72938" w:rsidRPr="002D0BBD" w:rsidRDefault="00D72938" w:rsidP="00D72938">
      <w:pPr>
        <w:spacing w:before="48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>Wskazuję</w:t>
      </w:r>
      <w:r w:rsidR="004A2CC3" w:rsidRPr="002D0BBD">
        <w:rPr>
          <w:rFonts w:ascii="Arial" w:hAnsi="Arial" w:cs="Arial"/>
          <w:sz w:val="18"/>
          <w:szCs w:val="18"/>
        </w:rPr>
        <w:t>*</w:t>
      </w:r>
      <w:r w:rsidRPr="002D0BBD">
        <w:rPr>
          <w:rFonts w:ascii="Arial" w:hAnsi="Arial" w:cs="Arial"/>
          <w:sz w:val="18"/>
          <w:szCs w:val="18"/>
        </w:rPr>
        <w:t xml:space="preserve"> następujące podmiotowe środki dowodowe, które można uzyskać za pomocą bezpłatnych </w:t>
      </w:r>
      <w:r w:rsidR="00836319" w:rsidRPr="002D0BBD">
        <w:rPr>
          <w:rFonts w:ascii="Arial" w:hAnsi="Arial" w:cs="Arial"/>
          <w:sz w:val="18"/>
          <w:szCs w:val="18"/>
        </w:rPr>
        <w:br/>
      </w:r>
      <w:r w:rsidRPr="002D0BBD">
        <w:rPr>
          <w:rFonts w:ascii="Arial" w:hAnsi="Arial" w:cs="Arial"/>
          <w:sz w:val="18"/>
          <w:szCs w:val="18"/>
        </w:rPr>
        <w:t>i ogólnodostępnych baz danych, oraz dane umożliwiające dostęp do tych środków:</w:t>
      </w:r>
    </w:p>
    <w:p w14:paraId="4D00D00B" w14:textId="77777777" w:rsidR="00D72938" w:rsidRPr="002D0BBD" w:rsidRDefault="00D72938" w:rsidP="00D72938">
      <w:pPr>
        <w:spacing w:before="48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>1) ......................................................................................................................................................</w:t>
      </w:r>
      <w:r w:rsidRPr="002D0BBD">
        <w:rPr>
          <w:rFonts w:ascii="Arial" w:hAnsi="Arial" w:cs="Arial"/>
          <w:sz w:val="18"/>
          <w:szCs w:val="18"/>
        </w:rPr>
        <w:br/>
      </w:r>
      <w:r w:rsidRPr="002D0BB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33A1D8C" w14:textId="77777777" w:rsidR="00D72938" w:rsidRPr="002D0BBD" w:rsidRDefault="00D72938" w:rsidP="00D72938">
      <w:pPr>
        <w:spacing w:before="480"/>
        <w:jc w:val="both"/>
        <w:rPr>
          <w:rFonts w:ascii="Arial" w:hAnsi="Arial" w:cs="Arial"/>
          <w:sz w:val="18"/>
          <w:szCs w:val="18"/>
        </w:rPr>
      </w:pPr>
      <w:r w:rsidRPr="002D0BBD">
        <w:rPr>
          <w:rFonts w:ascii="Arial" w:hAnsi="Arial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  <w:r w:rsidRPr="002D0BBD">
        <w:rPr>
          <w:rFonts w:ascii="Arial" w:hAnsi="Arial" w:cs="Arial"/>
          <w:sz w:val="18"/>
          <w:szCs w:val="18"/>
        </w:rPr>
        <w:br/>
      </w:r>
      <w:r w:rsidRPr="002D0BB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BB8C7AE" w14:textId="77777777" w:rsidR="00D72938" w:rsidRPr="002D0BBD" w:rsidRDefault="00D72938" w:rsidP="004D1D0A">
      <w:pPr>
        <w:spacing w:before="120"/>
        <w:jc w:val="both"/>
        <w:rPr>
          <w:rFonts w:ascii="Arial" w:hAnsi="Arial" w:cs="Arial"/>
          <w:sz w:val="18"/>
          <w:szCs w:val="18"/>
        </w:rPr>
      </w:pPr>
    </w:p>
    <w:p w14:paraId="6902D96C" w14:textId="7A04C0C5" w:rsidR="004D1D0A" w:rsidRPr="002D0BBD" w:rsidRDefault="004D1D0A" w:rsidP="004D1D0A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2D0BBD">
        <w:rPr>
          <w:rFonts w:ascii="Arial" w:hAnsi="Arial" w:cs="Arial"/>
          <w:sz w:val="16"/>
          <w:szCs w:val="16"/>
        </w:rPr>
        <w:t>…………………………………………..</w:t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="00E60880" w:rsidRPr="002D0BBD">
        <w:rPr>
          <w:rFonts w:ascii="Arial" w:hAnsi="Arial" w:cs="Arial"/>
          <w:sz w:val="16"/>
          <w:szCs w:val="16"/>
        </w:rPr>
        <w:tab/>
      </w:r>
      <w:r w:rsidR="00E60880" w:rsidRPr="002D0BBD">
        <w:rPr>
          <w:rFonts w:ascii="Arial" w:hAnsi="Arial" w:cs="Arial"/>
          <w:sz w:val="16"/>
          <w:szCs w:val="16"/>
        </w:rPr>
        <w:tab/>
      </w:r>
      <w:r w:rsidR="00E60880"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>…………………………………………………..</w:t>
      </w:r>
    </w:p>
    <w:p w14:paraId="2D5BE0C6" w14:textId="58579C25" w:rsidR="004D1D0A" w:rsidRPr="002D0BBD" w:rsidRDefault="004D1D0A" w:rsidP="004D1D0A">
      <w:pPr>
        <w:spacing w:before="120"/>
        <w:jc w:val="center"/>
        <w:rPr>
          <w:rFonts w:ascii="Arial" w:hAnsi="Arial" w:cs="Arial"/>
          <w:sz w:val="16"/>
          <w:szCs w:val="16"/>
        </w:rPr>
      </w:pPr>
      <w:r w:rsidRPr="002D0BBD">
        <w:rPr>
          <w:rFonts w:ascii="Arial" w:hAnsi="Arial" w:cs="Arial"/>
          <w:sz w:val="16"/>
          <w:szCs w:val="16"/>
        </w:rPr>
        <w:t>miejscowość i data</w:t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ab/>
      </w:r>
      <w:r w:rsidR="00E60880" w:rsidRPr="002D0BBD">
        <w:rPr>
          <w:rFonts w:ascii="Arial" w:hAnsi="Arial" w:cs="Arial"/>
          <w:sz w:val="16"/>
          <w:szCs w:val="16"/>
        </w:rPr>
        <w:tab/>
      </w:r>
      <w:r w:rsidRPr="002D0BBD">
        <w:rPr>
          <w:rFonts w:ascii="Arial" w:hAnsi="Arial" w:cs="Arial"/>
          <w:sz w:val="16"/>
          <w:szCs w:val="16"/>
        </w:rPr>
        <w:t>imię, nazwisko i podpis osoby uprawnionej do</w:t>
      </w:r>
    </w:p>
    <w:p w14:paraId="009B2028" w14:textId="07C8BC30" w:rsidR="00B4282D" w:rsidRPr="002D0BBD" w:rsidRDefault="004D1D0A" w:rsidP="00C7553E">
      <w:pPr>
        <w:spacing w:before="120"/>
        <w:ind w:left="3970" w:firstLine="397"/>
        <w:jc w:val="center"/>
        <w:rPr>
          <w:rFonts w:ascii="Arial" w:hAnsi="Arial" w:cs="Arial"/>
          <w:sz w:val="16"/>
          <w:szCs w:val="16"/>
        </w:rPr>
      </w:pPr>
      <w:r w:rsidRPr="002D0BBD">
        <w:rPr>
          <w:rFonts w:ascii="Arial" w:hAnsi="Arial" w:cs="Arial"/>
          <w:sz w:val="16"/>
          <w:szCs w:val="16"/>
        </w:rPr>
        <w:t>reprezentacji podmiotu udostępniającego zasoby</w:t>
      </w:r>
    </w:p>
    <w:p w14:paraId="239ACD94" w14:textId="0FCAD931" w:rsidR="004D1D0A" w:rsidRPr="00F31851" w:rsidRDefault="004D1D0A" w:rsidP="00D27868">
      <w:pPr>
        <w:spacing w:after="120"/>
        <w:jc w:val="right"/>
        <w:rPr>
          <w:rFonts w:ascii="Arial" w:hAnsi="Arial"/>
          <w:b/>
          <w:bCs/>
          <w:sz w:val="18"/>
          <w:szCs w:val="18"/>
          <w:lang w:eastAsia="en-US"/>
        </w:rPr>
      </w:pPr>
    </w:p>
    <w:p w14:paraId="73FAEDFC" w14:textId="6641ED2D" w:rsidR="004E575B" w:rsidRPr="00F31851" w:rsidRDefault="004E575B" w:rsidP="00D27868">
      <w:pPr>
        <w:spacing w:after="120"/>
        <w:jc w:val="right"/>
        <w:rPr>
          <w:rFonts w:ascii="Arial" w:hAnsi="Arial"/>
          <w:b/>
          <w:bCs/>
          <w:sz w:val="18"/>
          <w:szCs w:val="18"/>
          <w:lang w:eastAsia="en-US"/>
        </w:rPr>
      </w:pPr>
    </w:p>
    <w:p w14:paraId="09A746BA" w14:textId="67A65164" w:rsidR="004A2CC3" w:rsidRPr="002D0BBD" w:rsidRDefault="004A2CC3" w:rsidP="004A2CC3">
      <w:pPr>
        <w:spacing w:after="120"/>
        <w:jc w:val="both"/>
        <w:rPr>
          <w:rFonts w:ascii="Arial" w:hAnsi="Arial"/>
          <w:bCs/>
          <w:i/>
          <w:sz w:val="16"/>
          <w:szCs w:val="16"/>
          <w:lang w:eastAsia="en-US"/>
        </w:rPr>
      </w:pPr>
      <w:r w:rsidRPr="002D0BBD">
        <w:rPr>
          <w:rFonts w:ascii="Arial" w:hAnsi="Arial"/>
          <w:bCs/>
          <w:i/>
          <w:sz w:val="16"/>
          <w:szCs w:val="16"/>
          <w:lang w:eastAsia="en-US"/>
        </w:rPr>
        <w:t xml:space="preserve">*Zamawiający informuje, iż podmiotowym środkiem dowodowym służącym wykazaniu braku podstaw do wykluczenia </w:t>
      </w:r>
      <w:r w:rsidR="00896181" w:rsidRPr="002D0BBD">
        <w:rPr>
          <w:rFonts w:ascii="Arial" w:hAnsi="Arial"/>
          <w:bCs/>
          <w:i/>
          <w:sz w:val="16"/>
          <w:szCs w:val="16"/>
          <w:lang w:eastAsia="en-US"/>
        </w:rPr>
        <w:br/>
      </w:r>
      <w:r w:rsidRPr="002D0BBD">
        <w:rPr>
          <w:rFonts w:ascii="Arial" w:hAnsi="Arial"/>
          <w:bCs/>
          <w:i/>
          <w:sz w:val="16"/>
          <w:szCs w:val="16"/>
          <w:lang w:eastAsia="en-US"/>
        </w:rPr>
        <w:t xml:space="preserve">na podstawie art. 7 ust. 1 ustawy o szczególnych rozwiązaniach w zakresie przeciwdziałania wspieraniu agresji na Ukrainę oraz służących ochronie bezpieczeństwa narodowego może być: </w:t>
      </w:r>
    </w:p>
    <w:p w14:paraId="45A168C3" w14:textId="728D48A2" w:rsidR="004A2CC3" w:rsidRPr="002D0BBD" w:rsidRDefault="004A2CC3" w:rsidP="004A2CC3">
      <w:pPr>
        <w:spacing w:after="120"/>
        <w:jc w:val="both"/>
        <w:rPr>
          <w:rFonts w:ascii="Arial" w:hAnsi="Arial"/>
          <w:bCs/>
          <w:i/>
          <w:sz w:val="16"/>
          <w:szCs w:val="16"/>
          <w:lang w:eastAsia="en-US"/>
        </w:rPr>
      </w:pPr>
      <w:r w:rsidRPr="002D0BBD">
        <w:rPr>
          <w:rFonts w:ascii="Arial" w:hAnsi="Arial"/>
          <w:bCs/>
          <w:i/>
          <w:sz w:val="16"/>
          <w:szCs w:val="16"/>
          <w:lang w:eastAsia="en-US"/>
        </w:rPr>
        <w:t xml:space="preserve">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Rzeczywistych, informacja z wykazów określonych </w:t>
      </w:r>
      <w:r w:rsidR="00896181" w:rsidRPr="002D0BBD">
        <w:rPr>
          <w:rFonts w:ascii="Arial" w:hAnsi="Arial"/>
          <w:bCs/>
          <w:i/>
          <w:sz w:val="16"/>
          <w:szCs w:val="16"/>
          <w:lang w:eastAsia="en-US"/>
        </w:rPr>
        <w:br/>
      </w:r>
      <w:r w:rsidRPr="002D0BBD">
        <w:rPr>
          <w:rFonts w:ascii="Arial" w:hAnsi="Arial"/>
          <w:bCs/>
          <w:i/>
          <w:sz w:val="16"/>
          <w:szCs w:val="16"/>
          <w:lang w:eastAsia="en-US"/>
        </w:rPr>
        <w:t>w rozporządzeniu 765/2006 i rozporządzeniu 269/2014, a także informacja z listy rozstrzygającej o zastosowaniu środka, o którym mowa w art. 1 pkt 3 ustawy o szczególnych rozwiązaniach w zakresie przeciwdziałania wspieraniu agresji na Ukrainę oraz służących ochronie bezpieczeństwa narodowego.</w:t>
      </w:r>
    </w:p>
    <w:p w14:paraId="421B0E3B" w14:textId="356AB63C" w:rsidR="00D41BA3" w:rsidRPr="00333D8B" w:rsidRDefault="00D41BA3" w:rsidP="00D27868">
      <w:pPr>
        <w:spacing w:after="120"/>
        <w:jc w:val="right"/>
        <w:rPr>
          <w:rFonts w:ascii="Arial" w:hAnsi="Arial"/>
          <w:b/>
          <w:bCs/>
          <w:color w:val="FF0000"/>
          <w:sz w:val="28"/>
          <w:szCs w:val="28"/>
          <w:lang w:eastAsia="en-US"/>
        </w:rPr>
      </w:pPr>
      <w:r w:rsidRPr="00333D8B">
        <w:rPr>
          <w:rFonts w:ascii="Arial" w:hAnsi="Arial"/>
          <w:b/>
          <w:bCs/>
          <w:color w:val="FF0000"/>
          <w:sz w:val="28"/>
          <w:szCs w:val="28"/>
          <w:lang w:eastAsia="en-US"/>
        </w:rPr>
        <w:br w:type="page"/>
      </w:r>
    </w:p>
    <w:p w14:paraId="15955460" w14:textId="1DA35E38" w:rsidR="007A3E8B" w:rsidRPr="002D0BBD" w:rsidRDefault="007A3E8B" w:rsidP="00D14B5D">
      <w:pPr>
        <w:spacing w:after="120"/>
        <w:jc w:val="right"/>
        <w:rPr>
          <w:rFonts w:ascii="Arial" w:hAnsi="Arial" w:cs="Arial"/>
          <w:b/>
          <w:sz w:val="20"/>
          <w:lang w:eastAsia="pl-PL"/>
        </w:rPr>
      </w:pPr>
      <w:r w:rsidRPr="002D0BBD">
        <w:rPr>
          <w:rFonts w:ascii="Arial" w:hAnsi="Arial"/>
          <w:b/>
          <w:bCs/>
          <w:sz w:val="28"/>
          <w:szCs w:val="28"/>
          <w:lang w:eastAsia="en-US"/>
        </w:rPr>
        <w:lastRenderedPageBreak/>
        <w:t xml:space="preserve">Wzór nr </w:t>
      </w:r>
      <w:r w:rsidR="00516402">
        <w:rPr>
          <w:rFonts w:ascii="Arial" w:hAnsi="Arial"/>
          <w:b/>
          <w:bCs/>
          <w:sz w:val="28"/>
          <w:szCs w:val="28"/>
          <w:lang w:eastAsia="en-US"/>
        </w:rPr>
        <w:t>3</w:t>
      </w:r>
      <w:r w:rsidR="002B0CA8" w:rsidRPr="002D0BBD">
        <w:rPr>
          <w:rFonts w:ascii="Arial" w:hAnsi="Arial"/>
          <w:b/>
          <w:bCs/>
          <w:sz w:val="28"/>
          <w:szCs w:val="28"/>
          <w:lang w:eastAsia="en-US"/>
        </w:rPr>
        <w:t xml:space="preserve"> Części III S</w:t>
      </w:r>
      <w:r w:rsidRPr="002D0BBD">
        <w:rPr>
          <w:rFonts w:ascii="Arial" w:hAnsi="Arial"/>
          <w:b/>
          <w:bCs/>
          <w:sz w:val="28"/>
          <w:szCs w:val="28"/>
          <w:lang w:eastAsia="en-US"/>
        </w:rPr>
        <w:t>WZ</w:t>
      </w:r>
    </w:p>
    <w:p w14:paraId="1CD2A13F" w14:textId="77777777" w:rsidR="007A3E8B" w:rsidRPr="002D0BBD" w:rsidRDefault="007A3E8B" w:rsidP="00D14B5D">
      <w:pPr>
        <w:spacing w:before="120"/>
        <w:ind w:right="20"/>
        <w:jc w:val="right"/>
        <w:rPr>
          <w:rFonts w:ascii="Arial" w:hAnsi="Arial"/>
          <w:b/>
          <w:kern w:val="32"/>
          <w:sz w:val="28"/>
          <w:szCs w:val="28"/>
          <w:lang w:eastAsia="en-US"/>
        </w:rPr>
      </w:pPr>
      <w:r w:rsidRPr="002D0BBD">
        <w:rPr>
          <w:rFonts w:ascii="Arial" w:hAnsi="Arial"/>
          <w:b/>
          <w:kern w:val="32"/>
          <w:sz w:val="28"/>
          <w:szCs w:val="28"/>
          <w:lang w:eastAsia="en-US"/>
        </w:rPr>
        <w:t xml:space="preserve">OŚWIADCZENIE DOTYCZĄCE GRUPY KAPITAŁOWEJ  </w:t>
      </w:r>
    </w:p>
    <w:p w14:paraId="5780B478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/>
          <w:b/>
          <w:kern w:val="32"/>
          <w:sz w:val="20"/>
          <w:lang w:eastAsia="en-US"/>
        </w:rPr>
      </w:pPr>
    </w:p>
    <w:p w14:paraId="7F983D7A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 xml:space="preserve">My, niżej podpisani </w:t>
      </w:r>
    </w:p>
    <w:p w14:paraId="0E7B6204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2E6BEE20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7D9AFDB7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 xml:space="preserve">działając w imieniu i na rzecz (nazwa/firma i adres Wykonawcy): </w:t>
      </w:r>
    </w:p>
    <w:p w14:paraId="3E04493F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457AC1CA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01CF1F17" w14:textId="07D6F2C5" w:rsidR="00BE1410" w:rsidRPr="002D0BBD" w:rsidRDefault="007A3E8B" w:rsidP="00BE1410">
      <w:pPr>
        <w:tabs>
          <w:tab w:val="center" w:pos="4536"/>
          <w:tab w:val="right" w:pos="9072"/>
        </w:tabs>
        <w:spacing w:before="240" w:after="120" w:line="276" w:lineRule="auto"/>
        <w:ind w:right="29"/>
        <w:jc w:val="both"/>
        <w:rPr>
          <w:sz w:val="16"/>
          <w:szCs w:val="16"/>
          <w:lang w:eastAsia="en-US"/>
        </w:rPr>
      </w:pPr>
      <w:r w:rsidRPr="002D0BBD">
        <w:rPr>
          <w:rFonts w:ascii="Arial" w:hAnsi="Arial" w:cs="Arial"/>
          <w:sz w:val="20"/>
          <w:lang w:eastAsia="pl-PL"/>
        </w:rPr>
        <w:t xml:space="preserve">zgodnie z art. </w:t>
      </w:r>
      <w:r w:rsidR="00A57139" w:rsidRPr="002D0BBD">
        <w:rPr>
          <w:rFonts w:ascii="Arial" w:hAnsi="Arial" w:cs="Arial"/>
          <w:sz w:val="20"/>
          <w:lang w:eastAsia="pl-PL"/>
        </w:rPr>
        <w:t>108</w:t>
      </w:r>
      <w:r w:rsidRPr="002D0BBD">
        <w:rPr>
          <w:rFonts w:ascii="Arial" w:hAnsi="Arial" w:cs="Arial"/>
          <w:sz w:val="20"/>
          <w:lang w:eastAsia="pl-PL"/>
        </w:rPr>
        <w:t xml:space="preserve"> ust. </w:t>
      </w:r>
      <w:r w:rsidR="00A57139" w:rsidRPr="002D0BBD">
        <w:rPr>
          <w:rFonts w:ascii="Arial" w:hAnsi="Arial" w:cs="Arial"/>
          <w:sz w:val="20"/>
          <w:lang w:eastAsia="pl-PL"/>
        </w:rPr>
        <w:t xml:space="preserve">1 pkt 5) ustawy </w:t>
      </w:r>
      <w:r w:rsidRPr="002D0BBD">
        <w:rPr>
          <w:rFonts w:ascii="Arial" w:hAnsi="Arial" w:cs="Arial"/>
          <w:sz w:val="20"/>
          <w:lang w:eastAsia="pl-PL"/>
        </w:rPr>
        <w:t xml:space="preserve"> </w:t>
      </w:r>
      <w:r w:rsidR="00A57139" w:rsidRPr="002D0BBD">
        <w:rPr>
          <w:rFonts w:ascii="Arial" w:hAnsi="Arial" w:cs="Arial"/>
          <w:sz w:val="20"/>
          <w:lang w:eastAsia="pl-PL"/>
        </w:rPr>
        <w:t>z dnia 11 września 2019 r. Prawo zamówień publicznych (</w:t>
      </w:r>
      <w:r w:rsidR="004C6870" w:rsidRPr="002D0BBD">
        <w:rPr>
          <w:rFonts w:ascii="Arial" w:hAnsi="Arial" w:cs="Arial"/>
          <w:sz w:val="20"/>
          <w:lang w:eastAsia="pl-PL"/>
        </w:rPr>
        <w:t>Dz.U. z 202</w:t>
      </w:r>
      <w:r w:rsidR="005F3ACE">
        <w:rPr>
          <w:rFonts w:ascii="Arial" w:hAnsi="Arial" w:cs="Arial"/>
          <w:sz w:val="20"/>
          <w:lang w:eastAsia="pl-PL"/>
        </w:rPr>
        <w:t>4</w:t>
      </w:r>
      <w:r w:rsidR="004C6870" w:rsidRPr="002D0BBD">
        <w:rPr>
          <w:rFonts w:ascii="Arial" w:hAnsi="Arial" w:cs="Arial"/>
          <w:sz w:val="20"/>
          <w:lang w:eastAsia="pl-PL"/>
        </w:rPr>
        <w:t xml:space="preserve"> r., poz. 1</w:t>
      </w:r>
      <w:r w:rsidR="005F3ACE">
        <w:rPr>
          <w:rFonts w:ascii="Arial" w:hAnsi="Arial" w:cs="Arial"/>
          <w:sz w:val="20"/>
          <w:lang w:eastAsia="pl-PL"/>
        </w:rPr>
        <w:t>320</w:t>
      </w:r>
      <w:r w:rsidR="004C6870" w:rsidRPr="002D0BBD">
        <w:rPr>
          <w:rFonts w:ascii="Arial" w:hAnsi="Arial" w:cs="Arial"/>
          <w:sz w:val="20"/>
          <w:lang w:eastAsia="pl-PL"/>
        </w:rPr>
        <w:t>)</w:t>
      </w:r>
      <w:r w:rsidRPr="002D0BBD">
        <w:rPr>
          <w:rFonts w:ascii="Arial" w:hAnsi="Arial" w:cs="Arial"/>
          <w:sz w:val="20"/>
          <w:lang w:eastAsia="pl-PL"/>
        </w:rPr>
        <w:t xml:space="preserve"> oświadczamy, że reprezentowany przez nas Wykonawca, który złożył ofertę w</w:t>
      </w:r>
      <w:r w:rsidR="001B5F10" w:rsidRPr="002D0BBD">
        <w:rPr>
          <w:rFonts w:ascii="Arial" w:hAnsi="Arial" w:cs="Arial"/>
          <w:sz w:val="20"/>
          <w:lang w:eastAsia="pl-PL"/>
        </w:rPr>
        <w:t> </w:t>
      </w:r>
      <w:r w:rsidRPr="002D0BBD">
        <w:rPr>
          <w:rFonts w:ascii="Arial" w:hAnsi="Arial" w:cs="Arial"/>
          <w:sz w:val="20"/>
          <w:lang w:eastAsia="pl-PL"/>
        </w:rPr>
        <w:t>postępowaniu o udzielenie zamówienia publicznego, sektorowego pn.:</w:t>
      </w:r>
      <w:r w:rsidR="004E6FB6" w:rsidRPr="002D0BBD">
        <w:rPr>
          <w:rFonts w:ascii="Arial" w:hAnsi="Arial" w:cs="Arial"/>
          <w:sz w:val="20"/>
          <w:lang w:eastAsia="pl-PL"/>
        </w:rPr>
        <w:t xml:space="preserve"> </w:t>
      </w:r>
      <w:sdt>
        <w:sdtPr>
          <w:rPr>
            <w:rFonts w:ascii="Arial" w:hAnsi="Arial" w:cs="Arial"/>
            <w:b/>
            <w:sz w:val="20"/>
            <w:lang w:eastAsia="pl-PL"/>
          </w:rPr>
          <w:alias w:val="Subject"/>
          <w:tag w:val=""/>
          <w:id w:val="1464919390"/>
          <w:placeholder>
            <w:docPart w:val="C4EA15360DD94B7BA4FD7D37985E8D2F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sz w:val="20"/>
              <w:lang w:eastAsia="pl-PL"/>
            </w:rPr>
            <w:t>Dostawa przekładników umowa ramowa II</w:t>
          </w:r>
        </w:sdtContent>
      </w:sdt>
      <w:r w:rsidR="00630758" w:rsidRPr="002D0BBD">
        <w:rPr>
          <w:rFonts w:ascii="Arial" w:hAnsi="Arial" w:cs="Arial"/>
          <w:b/>
          <w:sz w:val="20"/>
          <w:lang w:eastAsia="pl-PL"/>
        </w:rPr>
        <w:t xml:space="preserve">, numer postępowania: </w:t>
      </w:r>
      <w:sdt>
        <w:sdtPr>
          <w:rPr>
            <w:rFonts w:ascii="Arial" w:hAnsi="Arial" w:cs="Arial"/>
            <w:b/>
            <w:sz w:val="20"/>
            <w:lang w:eastAsia="pl-PL"/>
          </w:rPr>
          <w:alias w:val="Category"/>
          <w:tag w:val=""/>
          <w:id w:val="924075568"/>
          <w:placeholder>
            <w:docPart w:val="53B409EB99A14992955B70B24C50459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sz w:val="20"/>
              <w:lang w:eastAsia="pl-PL"/>
            </w:rPr>
            <w:t>2026/WNP-0010</w:t>
          </w:r>
        </w:sdtContent>
      </w:sdt>
    </w:p>
    <w:p w14:paraId="0D3B0841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</w:p>
    <w:p w14:paraId="2CB85485" w14:textId="4176A5BA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I.</w:t>
      </w:r>
      <w:r w:rsidRPr="002D0BBD">
        <w:rPr>
          <w:rFonts w:ascii="Arial" w:hAnsi="Arial" w:cs="Arial"/>
          <w:sz w:val="20"/>
          <w:lang w:eastAsia="pl-PL"/>
        </w:rPr>
        <w:tab/>
      </w:r>
      <w:r w:rsidRPr="002D0BBD">
        <w:rPr>
          <w:rFonts w:ascii="Arial" w:hAnsi="Arial" w:cs="Arial"/>
          <w:b/>
          <w:sz w:val="20"/>
          <w:lang w:eastAsia="pl-PL"/>
        </w:rPr>
        <w:t>nie przynależy</w:t>
      </w:r>
      <w:r w:rsidRPr="002D0BBD">
        <w:rPr>
          <w:rFonts w:ascii="Arial" w:hAnsi="Arial" w:cs="Arial"/>
          <w:sz w:val="20"/>
          <w:lang w:eastAsia="pl-PL"/>
        </w:rPr>
        <w:t xml:space="preserve"> do </w:t>
      </w:r>
      <w:r w:rsidR="00BF14FB" w:rsidRPr="002D0BBD">
        <w:rPr>
          <w:rFonts w:ascii="Arial" w:hAnsi="Arial" w:cs="Arial"/>
          <w:sz w:val="20"/>
          <w:lang w:eastAsia="pl-PL"/>
        </w:rPr>
        <w:t>tej samej grupy kapitałowej w rozumieniu ustawy z dnia 16 lutego 2007 r. o</w:t>
      </w:r>
      <w:r w:rsidR="00722877" w:rsidRPr="002D0BBD">
        <w:rPr>
          <w:rFonts w:ascii="Arial" w:hAnsi="Arial" w:cs="Arial"/>
          <w:sz w:val="20"/>
          <w:lang w:eastAsia="pl-PL"/>
        </w:rPr>
        <w:t> </w:t>
      </w:r>
      <w:r w:rsidR="00BF14FB" w:rsidRPr="002D0BBD">
        <w:rPr>
          <w:rFonts w:ascii="Arial" w:hAnsi="Arial" w:cs="Arial"/>
          <w:sz w:val="20"/>
          <w:lang w:eastAsia="pl-PL"/>
        </w:rPr>
        <w:t xml:space="preserve">ochronie konkurencji i konsumentów (Dz. U. </w:t>
      </w:r>
      <w:r w:rsidR="005138D5" w:rsidRPr="002D0BBD">
        <w:rPr>
          <w:rFonts w:ascii="Arial" w:hAnsi="Arial" w:cs="Arial"/>
          <w:sz w:val="20"/>
          <w:lang w:eastAsia="pl-PL"/>
        </w:rPr>
        <w:t>2024.594</w:t>
      </w:r>
      <w:r w:rsidR="00934FDD" w:rsidRPr="002D0BBD">
        <w:rPr>
          <w:rFonts w:ascii="Arial" w:hAnsi="Arial" w:cs="Arial"/>
          <w:sz w:val="20"/>
          <w:lang w:eastAsia="pl-PL"/>
        </w:rPr>
        <w:t xml:space="preserve"> </w:t>
      </w:r>
      <w:proofErr w:type="spellStart"/>
      <w:r w:rsidR="00934FDD" w:rsidRPr="002D0BBD">
        <w:rPr>
          <w:rFonts w:ascii="Arial" w:hAnsi="Arial" w:cs="Arial"/>
          <w:sz w:val="20"/>
          <w:lang w:eastAsia="pl-PL"/>
        </w:rPr>
        <w:t>t.j</w:t>
      </w:r>
      <w:proofErr w:type="spellEnd"/>
      <w:r w:rsidR="00934FDD" w:rsidRPr="002D0BBD">
        <w:rPr>
          <w:rFonts w:ascii="Arial" w:hAnsi="Arial" w:cs="Arial"/>
          <w:sz w:val="20"/>
          <w:lang w:eastAsia="pl-PL"/>
        </w:rPr>
        <w:t>.</w:t>
      </w:r>
      <w:r w:rsidR="00BF14FB" w:rsidRPr="002D0BBD">
        <w:rPr>
          <w:rFonts w:ascii="Arial" w:hAnsi="Arial" w:cs="Arial"/>
          <w:sz w:val="20"/>
          <w:lang w:eastAsia="pl-PL"/>
        </w:rPr>
        <w:t>)</w:t>
      </w:r>
      <w:r w:rsidRPr="002D0BBD">
        <w:rPr>
          <w:rFonts w:ascii="Arial" w:hAnsi="Arial" w:cs="Arial"/>
          <w:sz w:val="20"/>
          <w:lang w:eastAsia="pl-PL"/>
        </w:rPr>
        <w:t xml:space="preserve"> z żadnym z Wykonawców, którzy złożyli odrębne oferty w przedmiotowym postępowaniu *</w:t>
      </w:r>
    </w:p>
    <w:p w14:paraId="368F40EB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albo:</w:t>
      </w:r>
    </w:p>
    <w:p w14:paraId="30BA3F9A" w14:textId="097B02CC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II.</w:t>
      </w:r>
      <w:r w:rsidRPr="002D0BBD">
        <w:rPr>
          <w:rFonts w:ascii="Arial" w:hAnsi="Arial" w:cs="Arial"/>
          <w:sz w:val="20"/>
          <w:lang w:eastAsia="pl-PL"/>
        </w:rPr>
        <w:tab/>
      </w:r>
      <w:r w:rsidRPr="002D0BBD">
        <w:rPr>
          <w:rFonts w:ascii="Arial" w:hAnsi="Arial" w:cs="Arial"/>
          <w:b/>
          <w:sz w:val="20"/>
          <w:lang w:eastAsia="pl-PL"/>
        </w:rPr>
        <w:t xml:space="preserve">przynależy </w:t>
      </w:r>
      <w:r w:rsidRPr="002D0BBD">
        <w:rPr>
          <w:rFonts w:ascii="Arial" w:hAnsi="Arial" w:cs="Arial"/>
          <w:sz w:val="20"/>
          <w:lang w:eastAsia="pl-PL"/>
        </w:rPr>
        <w:t xml:space="preserve">do </w:t>
      </w:r>
      <w:r w:rsidR="00BF14FB" w:rsidRPr="002D0BBD">
        <w:rPr>
          <w:rFonts w:ascii="Arial" w:hAnsi="Arial" w:cs="Arial"/>
          <w:sz w:val="20"/>
          <w:lang w:eastAsia="pl-PL"/>
        </w:rPr>
        <w:t xml:space="preserve">tej samej grupy kapitałowej w rozumieniu ustawy z dnia 16 lutego 2007 r. o ochronie konkurencji i konsumentów (Dz. U. </w:t>
      </w:r>
      <w:r w:rsidR="005138D5" w:rsidRPr="002D0BBD">
        <w:rPr>
          <w:rFonts w:ascii="Arial" w:hAnsi="Arial" w:cs="Arial"/>
          <w:sz w:val="20"/>
          <w:lang w:eastAsia="pl-PL"/>
        </w:rPr>
        <w:t>2024.594</w:t>
      </w:r>
      <w:r w:rsidR="00934FDD" w:rsidRPr="002D0BBD">
        <w:rPr>
          <w:rFonts w:ascii="Arial" w:hAnsi="Arial" w:cs="Arial"/>
          <w:sz w:val="20"/>
          <w:lang w:eastAsia="pl-PL"/>
        </w:rPr>
        <w:t xml:space="preserve"> </w:t>
      </w:r>
      <w:proofErr w:type="spellStart"/>
      <w:r w:rsidR="00934FDD" w:rsidRPr="002D0BBD">
        <w:rPr>
          <w:rFonts w:ascii="Arial" w:hAnsi="Arial" w:cs="Arial"/>
          <w:sz w:val="20"/>
          <w:lang w:eastAsia="pl-PL"/>
        </w:rPr>
        <w:t>t.j</w:t>
      </w:r>
      <w:proofErr w:type="spellEnd"/>
      <w:r w:rsidR="00934FDD" w:rsidRPr="002D0BBD">
        <w:rPr>
          <w:rFonts w:ascii="Arial" w:hAnsi="Arial" w:cs="Arial"/>
          <w:sz w:val="20"/>
          <w:lang w:eastAsia="pl-PL"/>
        </w:rPr>
        <w:t>.</w:t>
      </w:r>
      <w:r w:rsidR="00BF14FB" w:rsidRPr="002D0BBD">
        <w:rPr>
          <w:rFonts w:ascii="Arial" w:hAnsi="Arial" w:cs="Arial"/>
          <w:sz w:val="20"/>
          <w:lang w:eastAsia="pl-PL"/>
        </w:rPr>
        <w:t>)</w:t>
      </w:r>
      <w:r w:rsidRPr="002D0BBD">
        <w:rPr>
          <w:rFonts w:ascii="Arial" w:hAnsi="Arial" w:cs="Arial"/>
          <w:sz w:val="20"/>
          <w:lang w:eastAsia="pl-PL"/>
        </w:rPr>
        <w:t xml:space="preserve"> z następującym/i Wykonawcą/</w:t>
      </w:r>
      <w:proofErr w:type="spellStart"/>
      <w:r w:rsidRPr="002D0BBD">
        <w:rPr>
          <w:rFonts w:ascii="Arial" w:hAnsi="Arial" w:cs="Arial"/>
          <w:sz w:val="20"/>
          <w:lang w:eastAsia="pl-PL"/>
        </w:rPr>
        <w:t>ami</w:t>
      </w:r>
      <w:proofErr w:type="spellEnd"/>
      <w:r w:rsidRPr="002D0BBD">
        <w:rPr>
          <w:rFonts w:ascii="Arial" w:hAnsi="Arial" w:cs="Arial"/>
          <w:sz w:val="20"/>
          <w:lang w:eastAsia="pl-PL"/>
        </w:rPr>
        <w:t xml:space="preserve">, którzy złożyli odrębne oferty w przedmiotowym postępowaniu:  </w:t>
      </w:r>
    </w:p>
    <w:p w14:paraId="7426D4AE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1.</w:t>
      </w:r>
      <w:r w:rsidRPr="002D0BBD">
        <w:rPr>
          <w:rFonts w:ascii="Arial" w:hAnsi="Arial" w:cs="Arial"/>
          <w:sz w:val="20"/>
          <w:lang w:eastAsia="pl-PL"/>
        </w:rPr>
        <w:tab/>
        <w:t xml:space="preserve">(nazwa/firma i adres Wykonawcy) </w:t>
      </w:r>
    </w:p>
    <w:p w14:paraId="10B9F9F8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2.</w:t>
      </w:r>
      <w:r w:rsidRPr="002D0BBD">
        <w:rPr>
          <w:rFonts w:ascii="Arial" w:hAnsi="Arial" w:cs="Arial"/>
          <w:sz w:val="20"/>
          <w:lang w:eastAsia="pl-PL"/>
        </w:rPr>
        <w:tab/>
        <w:t>(nazwa/firma i adres Wykonawcy)</w:t>
      </w:r>
    </w:p>
    <w:p w14:paraId="15CCA1D9" w14:textId="0BD73C1B" w:rsidR="00D011DC" w:rsidRPr="002D0BBD" w:rsidRDefault="00D011DC" w:rsidP="00D011DC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>albo:</w:t>
      </w:r>
    </w:p>
    <w:p w14:paraId="5935F027" w14:textId="282C6E87" w:rsidR="00D011DC" w:rsidRPr="002D0BBD" w:rsidRDefault="00D011DC" w:rsidP="00D011DC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 xml:space="preserve">III.  </w:t>
      </w:r>
      <w:r w:rsidRPr="002D0BBD">
        <w:rPr>
          <w:rFonts w:ascii="Arial" w:hAnsi="Arial" w:cs="Arial"/>
          <w:b/>
          <w:sz w:val="20"/>
          <w:lang w:eastAsia="pl-PL"/>
        </w:rPr>
        <w:t>nie przynależy</w:t>
      </w:r>
      <w:r w:rsidRPr="002D0BBD">
        <w:rPr>
          <w:rFonts w:ascii="Arial" w:hAnsi="Arial" w:cs="Arial"/>
          <w:sz w:val="20"/>
          <w:lang w:eastAsia="pl-PL"/>
        </w:rPr>
        <w:t xml:space="preserve"> do żadnej grupy kapitałowej w rozumieniu ustawy z dnia 16 lutego 2007 r. o ochronie konkurencji i konsumentów (Dz. U. </w:t>
      </w:r>
      <w:r w:rsidR="005138D5" w:rsidRPr="002D0BBD">
        <w:rPr>
          <w:rFonts w:ascii="Arial" w:hAnsi="Arial" w:cs="Arial"/>
          <w:sz w:val="20"/>
          <w:lang w:eastAsia="pl-PL"/>
        </w:rPr>
        <w:t>2024.594</w:t>
      </w:r>
      <w:r w:rsidR="00934FDD" w:rsidRPr="002D0BBD">
        <w:rPr>
          <w:rFonts w:ascii="Arial" w:hAnsi="Arial" w:cs="Arial"/>
          <w:sz w:val="20"/>
          <w:lang w:eastAsia="pl-PL"/>
        </w:rPr>
        <w:t xml:space="preserve"> </w:t>
      </w:r>
      <w:proofErr w:type="spellStart"/>
      <w:r w:rsidR="00934FDD" w:rsidRPr="002D0BBD">
        <w:rPr>
          <w:rFonts w:ascii="Arial" w:hAnsi="Arial" w:cs="Arial"/>
          <w:sz w:val="20"/>
          <w:lang w:eastAsia="pl-PL"/>
        </w:rPr>
        <w:t>t.j</w:t>
      </w:r>
      <w:proofErr w:type="spellEnd"/>
      <w:r w:rsidR="00934FDD" w:rsidRPr="002D0BBD">
        <w:rPr>
          <w:rFonts w:ascii="Arial" w:hAnsi="Arial" w:cs="Arial"/>
          <w:sz w:val="20"/>
          <w:lang w:eastAsia="pl-PL"/>
        </w:rPr>
        <w:t>.</w:t>
      </w:r>
      <w:r w:rsidRPr="002D0BBD">
        <w:rPr>
          <w:rFonts w:ascii="Arial" w:hAnsi="Arial" w:cs="Arial"/>
          <w:sz w:val="20"/>
          <w:lang w:eastAsia="pl-PL"/>
        </w:rPr>
        <w:t>) z jakimkolwiek Wykonawcą/</w:t>
      </w:r>
      <w:proofErr w:type="spellStart"/>
      <w:r w:rsidRPr="002D0BBD">
        <w:rPr>
          <w:rFonts w:ascii="Arial" w:hAnsi="Arial" w:cs="Arial"/>
          <w:sz w:val="20"/>
          <w:lang w:eastAsia="pl-PL"/>
        </w:rPr>
        <w:t>ami</w:t>
      </w:r>
      <w:proofErr w:type="spellEnd"/>
      <w:r w:rsidRPr="002D0BBD">
        <w:rPr>
          <w:rFonts w:ascii="Arial" w:hAnsi="Arial" w:cs="Arial"/>
          <w:sz w:val="20"/>
          <w:lang w:eastAsia="pl-PL"/>
        </w:rPr>
        <w:t>.</w:t>
      </w:r>
    </w:p>
    <w:p w14:paraId="5EE645D3" w14:textId="77777777" w:rsidR="00A87BEB" w:rsidRPr="002D0BBD" w:rsidRDefault="00A87BEB" w:rsidP="00D011DC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</w:p>
    <w:p w14:paraId="1B3D61D0" w14:textId="2B11A4A6" w:rsidR="007A3E8B" w:rsidRPr="002D0BBD" w:rsidRDefault="007A3E8B" w:rsidP="00D011DC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 xml:space="preserve">Jednocześnie przedkładamy dokumenty potwierdzające, że powiązania reprezentowanego przez nas Wykonawcy z ww. podmiotami nie prowadzą do zakłócenia konkurencji w postępowaniu o udzielenie przedmiotowego zamówienia.* </w:t>
      </w:r>
    </w:p>
    <w:p w14:paraId="1CDE34C4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</w:p>
    <w:p w14:paraId="4108FAB5" w14:textId="77777777" w:rsidR="007A3E8B" w:rsidRPr="002D0BBD" w:rsidRDefault="007A3E8B" w:rsidP="007A3E8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2D0BBD">
        <w:rPr>
          <w:rFonts w:ascii="Arial" w:hAnsi="Arial" w:cs="Arial"/>
          <w:sz w:val="20"/>
          <w:lang w:eastAsia="pl-PL"/>
        </w:rPr>
        <w:tab/>
      </w:r>
      <w:r w:rsidRPr="002D0BBD">
        <w:rPr>
          <w:rFonts w:ascii="Arial" w:hAnsi="Arial" w:cs="Arial"/>
          <w:sz w:val="20"/>
          <w:lang w:eastAsia="pl-PL"/>
        </w:rPr>
        <w:tab/>
      </w:r>
    </w:p>
    <w:p w14:paraId="0D1FDF55" w14:textId="35F3C8AD" w:rsidR="0073062E" w:rsidRPr="002D0BBD" w:rsidRDefault="007A3E8B" w:rsidP="00962574">
      <w:pPr>
        <w:spacing w:before="120"/>
        <w:ind w:right="20"/>
        <w:jc w:val="both"/>
      </w:pPr>
      <w:r w:rsidRPr="002D0BBD">
        <w:rPr>
          <w:rFonts w:ascii="Arial" w:hAnsi="Arial" w:cs="Arial"/>
          <w:sz w:val="20"/>
          <w:lang w:eastAsia="pl-PL"/>
        </w:rPr>
        <w:t>* niepotrzebne skreślić</w:t>
      </w:r>
      <w:r w:rsidR="0073062E" w:rsidRPr="002D0BBD">
        <w:rPr>
          <w:lang w:eastAsia="en-US"/>
        </w:rPr>
        <w:br w:type="page"/>
      </w:r>
    </w:p>
    <w:p w14:paraId="03129BEA" w14:textId="0D0D6EC8" w:rsidR="0073062E" w:rsidRPr="005F3ACE" w:rsidRDefault="0073062E" w:rsidP="0073062E">
      <w:pPr>
        <w:spacing w:after="120"/>
        <w:jc w:val="right"/>
        <w:rPr>
          <w:rFonts w:ascii="Arial" w:hAnsi="Arial" w:cs="Arial"/>
          <w:b/>
          <w:sz w:val="20"/>
          <w:lang w:eastAsia="pl-PL"/>
        </w:rPr>
      </w:pPr>
      <w:r w:rsidRPr="005F3ACE">
        <w:rPr>
          <w:rFonts w:ascii="Arial" w:hAnsi="Arial"/>
          <w:b/>
          <w:bCs/>
          <w:sz w:val="28"/>
          <w:szCs w:val="28"/>
          <w:lang w:eastAsia="en-US"/>
        </w:rPr>
        <w:lastRenderedPageBreak/>
        <w:t xml:space="preserve">Wzór nr </w:t>
      </w:r>
      <w:r w:rsidR="00516402">
        <w:rPr>
          <w:rFonts w:ascii="Arial" w:hAnsi="Arial"/>
          <w:b/>
          <w:bCs/>
          <w:sz w:val="28"/>
          <w:szCs w:val="28"/>
          <w:lang w:eastAsia="en-US"/>
        </w:rPr>
        <w:t>4</w:t>
      </w:r>
      <w:r w:rsidR="002B0CA8" w:rsidRPr="005F3ACE">
        <w:rPr>
          <w:rFonts w:ascii="Arial" w:hAnsi="Arial"/>
          <w:b/>
          <w:bCs/>
          <w:sz w:val="28"/>
          <w:szCs w:val="28"/>
          <w:lang w:eastAsia="en-US"/>
        </w:rPr>
        <w:t xml:space="preserve"> Części III S</w:t>
      </w:r>
      <w:r w:rsidRPr="005F3ACE">
        <w:rPr>
          <w:rFonts w:ascii="Arial" w:hAnsi="Arial"/>
          <w:b/>
          <w:bCs/>
          <w:sz w:val="28"/>
          <w:szCs w:val="28"/>
          <w:lang w:eastAsia="en-US"/>
        </w:rPr>
        <w:t>WZ</w:t>
      </w:r>
    </w:p>
    <w:p w14:paraId="5A9430A3" w14:textId="1C0C5F03" w:rsidR="0073062E" w:rsidRPr="005F3ACE" w:rsidRDefault="0073062E" w:rsidP="0073062E">
      <w:pPr>
        <w:spacing w:before="120"/>
        <w:ind w:right="20"/>
        <w:jc w:val="right"/>
        <w:rPr>
          <w:rFonts w:ascii="Arial" w:hAnsi="Arial"/>
          <w:b/>
          <w:kern w:val="32"/>
          <w:sz w:val="28"/>
          <w:szCs w:val="28"/>
          <w:lang w:eastAsia="en-US"/>
        </w:rPr>
      </w:pPr>
      <w:r w:rsidRPr="005F3ACE">
        <w:rPr>
          <w:rFonts w:ascii="Arial" w:hAnsi="Arial"/>
          <w:b/>
          <w:kern w:val="32"/>
          <w:sz w:val="28"/>
          <w:szCs w:val="28"/>
          <w:lang w:eastAsia="en-US"/>
        </w:rPr>
        <w:t xml:space="preserve">OŚWIADCZENIE WYKONAWCY O AKTUALNOŚCI INFORMACJI ZAWARTYCH W OŚWIADCZENIU, O KTÓRYM MOWA </w:t>
      </w:r>
      <w:r w:rsidRPr="005F3ACE">
        <w:rPr>
          <w:rFonts w:ascii="Arial" w:hAnsi="Arial"/>
          <w:b/>
          <w:kern w:val="32"/>
          <w:sz w:val="28"/>
          <w:szCs w:val="28"/>
          <w:lang w:eastAsia="en-US"/>
        </w:rPr>
        <w:br/>
        <w:t>W ART. 125 UST. 1 USTAWY (JEDNOLITYM DOKUMENCIE)</w:t>
      </w:r>
    </w:p>
    <w:p w14:paraId="6594C078" w14:textId="77777777" w:rsidR="0073062E" w:rsidRPr="005F3ACE" w:rsidRDefault="0073062E" w:rsidP="0073062E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</w:p>
    <w:p w14:paraId="021ACDD6" w14:textId="77251B49" w:rsidR="0073062E" w:rsidRPr="005F3ACE" w:rsidRDefault="0073062E" w:rsidP="0073062E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5F3ACE">
        <w:rPr>
          <w:rFonts w:ascii="Arial" w:hAnsi="Arial" w:cs="Arial"/>
          <w:sz w:val="20"/>
          <w:lang w:eastAsia="pl-PL"/>
        </w:rPr>
        <w:t xml:space="preserve">My, niżej podpisani </w:t>
      </w:r>
    </w:p>
    <w:p w14:paraId="59573E71" w14:textId="77777777" w:rsidR="0073062E" w:rsidRPr="005F3ACE" w:rsidRDefault="0073062E" w:rsidP="0073062E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5F3ACE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03035BA2" w14:textId="77777777" w:rsidR="0073062E" w:rsidRPr="005F3ACE" w:rsidRDefault="0073062E" w:rsidP="0073062E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5F3ACE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32DF1385" w14:textId="77777777" w:rsidR="0073062E" w:rsidRPr="005F3ACE" w:rsidRDefault="0073062E" w:rsidP="0073062E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5F3ACE">
        <w:rPr>
          <w:rFonts w:ascii="Arial" w:hAnsi="Arial" w:cs="Arial"/>
          <w:sz w:val="20"/>
          <w:lang w:eastAsia="pl-PL"/>
        </w:rPr>
        <w:t xml:space="preserve">działając w imieniu i na rzecz (nazwa/firma i adres Wykonawcy): </w:t>
      </w:r>
    </w:p>
    <w:p w14:paraId="32FC9B9A" w14:textId="77777777" w:rsidR="0073062E" w:rsidRPr="005F3ACE" w:rsidRDefault="0073062E" w:rsidP="0073062E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5F3ACE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1FEA3BF6" w14:textId="77777777" w:rsidR="0073062E" w:rsidRPr="005F3ACE" w:rsidRDefault="0073062E" w:rsidP="0073062E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5F3ACE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76A50800" w14:textId="3D62D016" w:rsidR="00BE1410" w:rsidRPr="005F3ACE" w:rsidRDefault="0073062E" w:rsidP="00BE1410">
      <w:pPr>
        <w:tabs>
          <w:tab w:val="center" w:pos="4536"/>
          <w:tab w:val="right" w:pos="9072"/>
        </w:tabs>
        <w:spacing w:before="240" w:after="120" w:line="276" w:lineRule="auto"/>
        <w:ind w:right="29"/>
        <w:jc w:val="both"/>
        <w:rPr>
          <w:sz w:val="16"/>
          <w:szCs w:val="16"/>
          <w:lang w:eastAsia="en-US"/>
        </w:rPr>
      </w:pPr>
      <w:r w:rsidRPr="005F3ACE">
        <w:rPr>
          <w:rFonts w:ascii="Arial" w:hAnsi="Arial" w:cs="Arial"/>
          <w:sz w:val="20"/>
          <w:lang w:eastAsia="pl-PL"/>
        </w:rPr>
        <w:t xml:space="preserve">W związku ze złożeniem oferty w postępowaniu o udzielenie zamówienia publicznego, sektorowego pn. </w:t>
      </w:r>
      <w:sdt>
        <w:sdtPr>
          <w:rPr>
            <w:rFonts w:ascii="Arial" w:hAnsi="Arial" w:cs="Arial"/>
            <w:b/>
            <w:sz w:val="20"/>
            <w:lang w:eastAsia="pl-PL"/>
          </w:rPr>
          <w:alias w:val="Subject"/>
          <w:tag w:val=""/>
          <w:id w:val="-374695081"/>
          <w:placeholder>
            <w:docPart w:val="0A448A9DEF854AC7A49BDFC88485295B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sz w:val="20"/>
              <w:lang w:eastAsia="pl-PL"/>
            </w:rPr>
            <w:t>Dostawa przekładników umowa ramowa II</w:t>
          </w:r>
        </w:sdtContent>
      </w:sdt>
      <w:r w:rsidR="00722877" w:rsidRPr="005F3ACE">
        <w:rPr>
          <w:rFonts w:ascii="Arial" w:hAnsi="Arial" w:cs="Arial"/>
          <w:b/>
          <w:sz w:val="20"/>
          <w:lang w:eastAsia="pl-PL"/>
        </w:rPr>
        <w:t xml:space="preserve">, numer postępowania: </w:t>
      </w:r>
      <w:sdt>
        <w:sdtPr>
          <w:rPr>
            <w:rFonts w:ascii="Arial" w:hAnsi="Arial" w:cs="Arial"/>
            <w:b/>
            <w:sz w:val="20"/>
            <w:lang w:eastAsia="pl-PL"/>
          </w:rPr>
          <w:alias w:val="Category"/>
          <w:tag w:val=""/>
          <w:id w:val="-765844483"/>
          <w:placeholder>
            <w:docPart w:val="7F6430890E7A4385B47CCEA0934F9D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sz w:val="20"/>
              <w:lang w:eastAsia="pl-PL"/>
            </w:rPr>
            <w:t>2026/WNP-0010</w:t>
          </w:r>
        </w:sdtContent>
      </w:sdt>
    </w:p>
    <w:p w14:paraId="1AC76652" w14:textId="77777777" w:rsidR="001335D6" w:rsidRPr="005F3ACE" w:rsidRDefault="001335D6" w:rsidP="00D27868">
      <w:pPr>
        <w:rPr>
          <w:lang w:eastAsia="en-US"/>
        </w:rPr>
      </w:pPr>
    </w:p>
    <w:p w14:paraId="0F1D8BB3" w14:textId="5FECA970" w:rsidR="003106C4" w:rsidRPr="005F3ACE" w:rsidRDefault="005E30B5" w:rsidP="003106C4">
      <w:pPr>
        <w:spacing w:before="120" w:after="120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 xml:space="preserve">oświadczamy o aktualności </w:t>
      </w:r>
      <w:r w:rsidR="00FF3FD3" w:rsidRPr="005F3ACE">
        <w:rPr>
          <w:rFonts w:ascii="Arial" w:hAnsi="Arial" w:cs="Arial"/>
          <w:sz w:val="20"/>
        </w:rPr>
        <w:t>informacji zawartych</w:t>
      </w:r>
      <w:r w:rsidR="003106C4" w:rsidRPr="005F3ACE">
        <w:rPr>
          <w:rFonts w:ascii="Arial" w:hAnsi="Arial" w:cs="Arial"/>
          <w:sz w:val="20"/>
        </w:rPr>
        <w:t xml:space="preserve"> w oświadczeniu (Jednolitym Dokumencie), o którym mowa w art. 125 ust. 1 ustawy</w:t>
      </w:r>
      <w:r w:rsidR="003106C4" w:rsidRPr="005F3ACE">
        <w:t xml:space="preserve"> </w:t>
      </w:r>
      <w:r w:rsidR="003106C4" w:rsidRPr="005F3ACE">
        <w:rPr>
          <w:rFonts w:ascii="Arial" w:hAnsi="Arial" w:cs="Arial"/>
          <w:sz w:val="20"/>
        </w:rPr>
        <w:t>z dnia 11 września 2019 r. Prawo zam</w:t>
      </w:r>
      <w:r w:rsidRPr="005F3ACE">
        <w:rPr>
          <w:rFonts w:ascii="Arial" w:hAnsi="Arial" w:cs="Arial"/>
          <w:sz w:val="20"/>
        </w:rPr>
        <w:t>ówień publicznych (</w:t>
      </w:r>
      <w:r w:rsidR="005F2F53" w:rsidRPr="005F3ACE">
        <w:rPr>
          <w:rFonts w:ascii="Arial" w:hAnsi="Arial" w:cs="Arial"/>
          <w:sz w:val="20"/>
        </w:rPr>
        <w:t>Dz.U. z 202</w:t>
      </w:r>
      <w:r w:rsidR="005F3ACE">
        <w:rPr>
          <w:rFonts w:ascii="Arial" w:hAnsi="Arial" w:cs="Arial"/>
          <w:sz w:val="20"/>
        </w:rPr>
        <w:t>4</w:t>
      </w:r>
      <w:r w:rsidR="00A819E1">
        <w:rPr>
          <w:rFonts w:ascii="Arial" w:hAnsi="Arial" w:cs="Arial"/>
          <w:sz w:val="20"/>
        </w:rPr>
        <w:t> </w:t>
      </w:r>
      <w:r w:rsidR="005F2F53" w:rsidRPr="005F3ACE">
        <w:rPr>
          <w:rFonts w:ascii="Arial" w:hAnsi="Arial" w:cs="Arial"/>
          <w:sz w:val="20"/>
        </w:rPr>
        <w:t>r., poz. 1</w:t>
      </w:r>
      <w:r w:rsidR="005F3ACE">
        <w:rPr>
          <w:rFonts w:ascii="Arial" w:hAnsi="Arial" w:cs="Arial"/>
          <w:sz w:val="20"/>
        </w:rPr>
        <w:t>320</w:t>
      </w:r>
      <w:r w:rsidR="005F2F53" w:rsidRPr="005F3ACE">
        <w:rPr>
          <w:rFonts w:ascii="Arial" w:hAnsi="Arial" w:cs="Arial"/>
          <w:sz w:val="20"/>
        </w:rPr>
        <w:t>),</w:t>
      </w:r>
      <w:r w:rsidR="003106C4" w:rsidRPr="005F3ACE">
        <w:rPr>
          <w:rFonts w:ascii="Arial" w:hAnsi="Arial" w:cs="Arial"/>
          <w:sz w:val="20"/>
        </w:rPr>
        <w:t xml:space="preserve"> w zakresie podstaw wykluczenia z postępowania wskazanych przez Zamawiającego, o</w:t>
      </w:r>
      <w:r w:rsidR="007C475C" w:rsidRPr="005F3ACE">
        <w:rPr>
          <w:rFonts w:ascii="Arial" w:hAnsi="Arial" w:cs="Arial"/>
          <w:sz w:val="20"/>
        </w:rPr>
        <w:t> </w:t>
      </w:r>
      <w:r w:rsidR="003106C4" w:rsidRPr="005F3ACE">
        <w:rPr>
          <w:rFonts w:ascii="Arial" w:hAnsi="Arial" w:cs="Arial"/>
          <w:sz w:val="20"/>
        </w:rPr>
        <w:t>których mowa w:</w:t>
      </w:r>
    </w:p>
    <w:p w14:paraId="7B8507AC" w14:textId="77777777" w:rsidR="003106C4" w:rsidRPr="005F3ACE" w:rsidRDefault="003106C4" w:rsidP="003106C4">
      <w:pPr>
        <w:spacing w:before="120"/>
        <w:ind w:firstLine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>a) art. 108 ust. 1 pkt 3 ustawy,</w:t>
      </w:r>
    </w:p>
    <w:p w14:paraId="398453C9" w14:textId="77777777" w:rsidR="003106C4" w:rsidRPr="005F3ACE" w:rsidRDefault="003106C4" w:rsidP="003106C4">
      <w:pPr>
        <w:spacing w:before="120"/>
        <w:ind w:left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>b) art. 108 ust. 1 pkt 4 ustawy, dotyczących orzeczenia zakazu ubiegania się o zamówienie publiczne tytułem środka zapobiegawczego,</w:t>
      </w:r>
    </w:p>
    <w:p w14:paraId="248F1B11" w14:textId="77777777" w:rsidR="003106C4" w:rsidRPr="005F3ACE" w:rsidRDefault="003106C4" w:rsidP="003106C4">
      <w:pPr>
        <w:spacing w:before="120"/>
        <w:ind w:left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>c) art. 108 ust. 1 pkt 5 ustawy, dotyczących zawarcia z innymi wykonawcami porozumienia mającego na celu zakłócenie konkurencji,</w:t>
      </w:r>
    </w:p>
    <w:p w14:paraId="210E14DF" w14:textId="77777777" w:rsidR="003106C4" w:rsidRPr="005F3ACE" w:rsidRDefault="003106C4" w:rsidP="003106C4">
      <w:pPr>
        <w:spacing w:before="120"/>
        <w:ind w:firstLine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>d) art. 108 ust. 1 pkt 6 ustawy,</w:t>
      </w:r>
    </w:p>
    <w:p w14:paraId="3443839B" w14:textId="4CA1E72F" w:rsidR="003106C4" w:rsidRPr="005F3ACE" w:rsidRDefault="003106C4" w:rsidP="003106C4">
      <w:pPr>
        <w:spacing w:before="120"/>
        <w:ind w:left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 xml:space="preserve">e) art. 109 ust. 1 pkt 1 ustawy, odnośnie do naruszenia obowiązków dotyczących płatności podatków i opłat lokalnych, o których mowa w ustawie z dnia 12 stycznia 1991 r. o podatkach </w:t>
      </w:r>
      <w:r w:rsidR="006C63FE" w:rsidRPr="005F3ACE">
        <w:rPr>
          <w:rFonts w:ascii="Arial" w:hAnsi="Arial" w:cs="Arial"/>
          <w:sz w:val="20"/>
        </w:rPr>
        <w:br/>
      </w:r>
      <w:r w:rsidRPr="005F3ACE">
        <w:rPr>
          <w:rFonts w:ascii="Arial" w:hAnsi="Arial" w:cs="Arial"/>
          <w:sz w:val="20"/>
        </w:rPr>
        <w:t xml:space="preserve">i opłatach lokalnych (Dz. U. </w:t>
      </w:r>
      <w:r w:rsidR="002A14D9" w:rsidRPr="005F3ACE">
        <w:rPr>
          <w:rFonts w:ascii="Arial" w:hAnsi="Arial" w:cs="Arial"/>
          <w:sz w:val="20"/>
        </w:rPr>
        <w:t xml:space="preserve">2023.70 </w:t>
      </w:r>
      <w:proofErr w:type="spellStart"/>
      <w:r w:rsidR="002A14D9" w:rsidRPr="005F3ACE">
        <w:rPr>
          <w:rFonts w:ascii="Arial" w:hAnsi="Arial" w:cs="Arial"/>
          <w:sz w:val="20"/>
        </w:rPr>
        <w:t>t.j</w:t>
      </w:r>
      <w:proofErr w:type="spellEnd"/>
      <w:r w:rsidR="002A14D9" w:rsidRPr="005F3ACE">
        <w:rPr>
          <w:rFonts w:ascii="Arial" w:hAnsi="Arial" w:cs="Arial"/>
          <w:sz w:val="20"/>
        </w:rPr>
        <w:t>.</w:t>
      </w:r>
      <w:r w:rsidRPr="005F3ACE">
        <w:rPr>
          <w:rFonts w:ascii="Arial" w:hAnsi="Arial" w:cs="Arial"/>
          <w:sz w:val="20"/>
        </w:rPr>
        <w:t>),</w:t>
      </w:r>
    </w:p>
    <w:p w14:paraId="1D1CADEC" w14:textId="77777777" w:rsidR="003106C4" w:rsidRPr="005F3ACE" w:rsidRDefault="003106C4" w:rsidP="003106C4">
      <w:pPr>
        <w:spacing w:before="120"/>
        <w:ind w:left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>f) art. 109 ust. 1 pkt 2 lit. b ustawy, dotyczących ukarania za wykroczenie, za które wymierzono karę ograniczenia wolności lub karę grzywny,</w:t>
      </w:r>
    </w:p>
    <w:p w14:paraId="7048FDB0" w14:textId="77777777" w:rsidR="003106C4" w:rsidRPr="005F3ACE" w:rsidRDefault="003106C4" w:rsidP="003106C4">
      <w:pPr>
        <w:spacing w:before="120"/>
        <w:ind w:firstLine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>g) art. 109 ust. 1 pkt 2 lit. c ustawy,</w:t>
      </w:r>
    </w:p>
    <w:p w14:paraId="3B3949AA" w14:textId="77777777" w:rsidR="003106C4" w:rsidRPr="005F3ACE" w:rsidRDefault="003106C4" w:rsidP="003106C4">
      <w:pPr>
        <w:spacing w:before="120"/>
        <w:ind w:left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>h) art. 109 ust. 1 pkt 3 ustawy, dotyczących ukarania za wykroczenie, za które wymierzono karę ograniczenia wolności lub karę grzywny,</w:t>
      </w:r>
    </w:p>
    <w:p w14:paraId="1FCBDAFF" w14:textId="1C4D0E1A" w:rsidR="003106C4" w:rsidRPr="005F3ACE" w:rsidRDefault="003106C4" w:rsidP="003106C4">
      <w:pPr>
        <w:spacing w:before="120"/>
        <w:ind w:firstLine="397"/>
        <w:jc w:val="both"/>
        <w:rPr>
          <w:rFonts w:ascii="Arial" w:hAnsi="Arial" w:cs="Arial"/>
          <w:sz w:val="20"/>
        </w:rPr>
      </w:pPr>
      <w:r w:rsidRPr="005F3ACE">
        <w:rPr>
          <w:rFonts w:ascii="Arial" w:hAnsi="Arial" w:cs="Arial"/>
          <w:sz w:val="20"/>
        </w:rPr>
        <w:t xml:space="preserve">i) art. 109 ust. 1 pkt </w:t>
      </w:r>
      <w:r w:rsidR="00114C1B" w:rsidRPr="005F3ACE">
        <w:rPr>
          <w:rFonts w:ascii="Arial" w:hAnsi="Arial" w:cs="Arial"/>
          <w:sz w:val="20"/>
        </w:rPr>
        <w:t>5, 7</w:t>
      </w:r>
      <w:r w:rsidRPr="005F3ACE">
        <w:rPr>
          <w:rFonts w:ascii="Arial" w:hAnsi="Arial" w:cs="Arial"/>
          <w:sz w:val="20"/>
        </w:rPr>
        <w:t>-10 ustawy.</w:t>
      </w:r>
    </w:p>
    <w:p w14:paraId="6EAD123B" w14:textId="77777777" w:rsidR="001335D6" w:rsidRPr="005F3ACE" w:rsidRDefault="001335D6" w:rsidP="003106C4">
      <w:pPr>
        <w:jc w:val="both"/>
        <w:rPr>
          <w:lang w:eastAsia="en-US"/>
        </w:rPr>
      </w:pPr>
    </w:p>
    <w:p w14:paraId="799C62E8" w14:textId="040ACB38" w:rsidR="00C8581E" w:rsidRPr="005F3ACE" w:rsidRDefault="00B4282D" w:rsidP="00D86844">
      <w:pPr>
        <w:rPr>
          <w:lang w:eastAsia="en-US"/>
        </w:rPr>
      </w:pPr>
      <w:r w:rsidRPr="005F3ACE">
        <w:rPr>
          <w:lang w:eastAsia="en-US"/>
        </w:rPr>
        <w:br w:type="page"/>
      </w:r>
    </w:p>
    <w:p w14:paraId="2ABF597A" w14:textId="77777777" w:rsidR="004E340E" w:rsidRPr="00333D8B" w:rsidRDefault="004E340E" w:rsidP="00C8581E">
      <w:pPr>
        <w:spacing w:before="120"/>
        <w:ind w:left="4872" w:firstLine="84"/>
        <w:jc w:val="right"/>
        <w:rPr>
          <w:rFonts w:ascii="Arial" w:hAnsi="Arial"/>
          <w:b/>
          <w:color w:val="FF0000"/>
          <w:kern w:val="32"/>
          <w:sz w:val="28"/>
          <w:szCs w:val="28"/>
          <w:lang w:eastAsia="en-US"/>
        </w:rPr>
        <w:sectPr w:rsidR="004E340E" w:rsidRPr="00333D8B" w:rsidSect="00FF276B">
          <w:headerReference w:type="default" r:id="rId15"/>
          <w:footnotePr>
            <w:pos w:val="beneathText"/>
          </w:footnotePr>
          <w:pgSz w:w="11905" w:h="16837" w:code="9"/>
          <w:pgMar w:top="709" w:right="1418" w:bottom="1418" w:left="1418" w:header="709" w:footer="709" w:gutter="0"/>
          <w:cols w:space="708"/>
          <w:docGrid w:linePitch="360"/>
        </w:sectPr>
      </w:pPr>
    </w:p>
    <w:p w14:paraId="4179042F" w14:textId="4F89B4E7" w:rsidR="00685416" w:rsidRPr="003951CD" w:rsidRDefault="00685416" w:rsidP="00C8581E">
      <w:pPr>
        <w:spacing w:before="120"/>
        <w:ind w:left="4872" w:firstLine="84"/>
        <w:jc w:val="right"/>
        <w:rPr>
          <w:rFonts w:ascii="Arial" w:hAnsi="Arial"/>
          <w:b/>
          <w:kern w:val="32"/>
          <w:sz w:val="28"/>
          <w:szCs w:val="28"/>
          <w:lang w:eastAsia="en-US"/>
        </w:rPr>
      </w:pPr>
      <w:r w:rsidRPr="003951CD">
        <w:rPr>
          <w:rFonts w:ascii="Arial" w:hAnsi="Arial"/>
          <w:b/>
          <w:kern w:val="32"/>
          <w:sz w:val="28"/>
          <w:szCs w:val="28"/>
          <w:lang w:eastAsia="en-US"/>
        </w:rPr>
        <w:lastRenderedPageBreak/>
        <w:t xml:space="preserve">Wzór nr </w:t>
      </w:r>
      <w:r w:rsidR="00516402">
        <w:rPr>
          <w:rFonts w:ascii="Arial" w:hAnsi="Arial"/>
          <w:b/>
          <w:kern w:val="32"/>
          <w:sz w:val="28"/>
          <w:szCs w:val="28"/>
          <w:lang w:eastAsia="en-US"/>
        </w:rPr>
        <w:t>5</w:t>
      </w:r>
      <w:r w:rsidR="002B0CA8" w:rsidRPr="003951CD">
        <w:rPr>
          <w:rFonts w:ascii="Arial" w:hAnsi="Arial"/>
          <w:b/>
          <w:kern w:val="32"/>
          <w:sz w:val="28"/>
          <w:szCs w:val="28"/>
          <w:lang w:eastAsia="en-US"/>
        </w:rPr>
        <w:t xml:space="preserve"> Części III S</w:t>
      </w:r>
      <w:r w:rsidRPr="003951CD">
        <w:rPr>
          <w:rFonts w:ascii="Arial" w:hAnsi="Arial"/>
          <w:b/>
          <w:kern w:val="32"/>
          <w:sz w:val="28"/>
          <w:szCs w:val="28"/>
          <w:lang w:eastAsia="en-US"/>
        </w:rPr>
        <w:t>WZ</w:t>
      </w:r>
      <w:r w:rsidR="00E72FC0">
        <w:rPr>
          <w:rFonts w:ascii="Arial" w:hAnsi="Arial"/>
          <w:b/>
          <w:kern w:val="32"/>
          <w:sz w:val="28"/>
          <w:szCs w:val="28"/>
          <w:lang w:eastAsia="en-US"/>
        </w:rPr>
        <w:t xml:space="preserve"> - </w:t>
      </w:r>
      <w:r w:rsidR="00E72FC0" w:rsidRPr="00E72FC0">
        <w:rPr>
          <w:rFonts w:ascii="Arial" w:hAnsi="Arial"/>
          <w:b/>
          <w:kern w:val="32"/>
          <w:sz w:val="28"/>
          <w:szCs w:val="28"/>
          <w:lang w:eastAsia="en-US"/>
        </w:rPr>
        <w:t>Załącznik nr 1 do JEDZ</w:t>
      </w:r>
    </w:p>
    <w:p w14:paraId="5AA24FD8" w14:textId="70EBF04E" w:rsidR="00685416" w:rsidRPr="003951CD" w:rsidRDefault="00685416" w:rsidP="00C8581E">
      <w:pPr>
        <w:spacing w:before="120"/>
        <w:jc w:val="right"/>
        <w:rPr>
          <w:rFonts w:ascii="Arial" w:hAnsi="Arial"/>
          <w:b/>
          <w:kern w:val="32"/>
          <w:sz w:val="28"/>
          <w:szCs w:val="28"/>
          <w:lang w:eastAsia="en-US"/>
        </w:rPr>
      </w:pPr>
      <w:r w:rsidRPr="003951CD">
        <w:rPr>
          <w:rFonts w:ascii="Arial" w:hAnsi="Arial"/>
          <w:b/>
          <w:kern w:val="32"/>
          <w:sz w:val="28"/>
          <w:szCs w:val="28"/>
          <w:lang w:eastAsia="en-US"/>
        </w:rPr>
        <w:t xml:space="preserve">WYKAZ WYKONANYCH </w:t>
      </w:r>
      <w:r w:rsidR="004D1745" w:rsidRPr="003951CD">
        <w:rPr>
          <w:rFonts w:ascii="Arial" w:hAnsi="Arial"/>
          <w:b/>
          <w:kern w:val="32"/>
          <w:sz w:val="28"/>
          <w:szCs w:val="28"/>
          <w:lang w:eastAsia="en-US"/>
        </w:rPr>
        <w:t>DOSTAW</w:t>
      </w:r>
      <w:r w:rsidRPr="003951CD">
        <w:rPr>
          <w:rFonts w:ascii="Arial" w:hAnsi="Arial"/>
          <w:b/>
          <w:kern w:val="32"/>
          <w:sz w:val="28"/>
          <w:szCs w:val="28"/>
          <w:lang w:eastAsia="en-US"/>
        </w:rPr>
        <w:t xml:space="preserve"> </w:t>
      </w:r>
    </w:p>
    <w:p w14:paraId="7E817780" w14:textId="0772CE9C" w:rsidR="00AF064B" w:rsidRPr="00516402" w:rsidRDefault="00685416" w:rsidP="00516402">
      <w:pPr>
        <w:tabs>
          <w:tab w:val="center" w:pos="4536"/>
          <w:tab w:val="right" w:pos="9072"/>
        </w:tabs>
        <w:spacing w:before="240" w:after="120" w:line="276" w:lineRule="auto"/>
        <w:ind w:right="29"/>
        <w:jc w:val="both"/>
        <w:rPr>
          <w:sz w:val="16"/>
          <w:szCs w:val="16"/>
          <w:lang w:eastAsia="en-US"/>
        </w:rPr>
      </w:pPr>
      <w:r w:rsidRPr="003951CD">
        <w:rPr>
          <w:rFonts w:ascii="Arial" w:hAnsi="Arial" w:cs="Arial"/>
          <w:sz w:val="20"/>
          <w:lang w:eastAsia="pl-PL"/>
        </w:rPr>
        <w:t xml:space="preserve">W związku ze złożeniem oferty w postępowaniu o udzielenie zamówienia publicznego, sektorowego </w:t>
      </w:r>
      <w:r w:rsidR="00D67230" w:rsidRPr="003951CD">
        <w:rPr>
          <w:rFonts w:ascii="Arial" w:hAnsi="Arial" w:cs="Arial"/>
          <w:sz w:val="20"/>
          <w:lang w:eastAsia="pl-PL"/>
        </w:rPr>
        <w:t>pn</w:t>
      </w:r>
      <w:r w:rsidR="00D67230" w:rsidRPr="003951CD">
        <w:rPr>
          <w:rFonts w:ascii="Arial" w:hAnsi="Arial" w:cs="Arial"/>
          <w:b/>
          <w:sz w:val="20"/>
          <w:lang w:eastAsia="pl-PL"/>
        </w:rPr>
        <w:t>.</w:t>
      </w:r>
      <w:r w:rsidRPr="003951CD">
        <w:rPr>
          <w:rFonts w:ascii="Arial" w:hAnsi="Arial" w:cs="Arial"/>
          <w:b/>
          <w:sz w:val="20"/>
          <w:lang w:eastAsia="pl-PL"/>
        </w:rPr>
        <w:t xml:space="preserve"> </w:t>
      </w:r>
      <w:sdt>
        <w:sdtPr>
          <w:rPr>
            <w:rFonts w:ascii="Arial" w:hAnsi="Arial" w:cs="Arial"/>
            <w:b/>
            <w:sz w:val="20"/>
            <w:lang w:eastAsia="pl-PL"/>
          </w:rPr>
          <w:alias w:val="Subject"/>
          <w:tag w:val=""/>
          <w:id w:val="-942298185"/>
          <w:placeholder>
            <w:docPart w:val="37BA8EEF77754C29A13D6D81580883FB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sz w:val="20"/>
              <w:lang w:eastAsia="pl-PL"/>
            </w:rPr>
            <w:t>Dostawa przekładników umowa ramowa II</w:t>
          </w:r>
        </w:sdtContent>
      </w:sdt>
      <w:r w:rsidR="004E78C5" w:rsidRPr="003951CD">
        <w:rPr>
          <w:rFonts w:ascii="Arial" w:hAnsi="Arial" w:cs="Arial"/>
          <w:b/>
          <w:sz w:val="20"/>
          <w:lang w:eastAsia="pl-PL"/>
        </w:rPr>
        <w:t xml:space="preserve">, numer postępowania: </w:t>
      </w:r>
      <w:sdt>
        <w:sdtPr>
          <w:rPr>
            <w:rFonts w:ascii="Arial" w:hAnsi="Arial" w:cs="Arial"/>
            <w:b/>
            <w:sz w:val="20"/>
            <w:lang w:eastAsia="pl-PL"/>
          </w:rPr>
          <w:alias w:val="Category"/>
          <w:tag w:val=""/>
          <w:id w:val="-1281018620"/>
          <w:placeholder>
            <w:docPart w:val="A8FB0261D90D4D39B168337088507D2A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sz w:val="20"/>
              <w:lang w:eastAsia="pl-PL"/>
            </w:rPr>
            <w:t>2026/WNP-0010</w:t>
          </w:r>
        </w:sdtContent>
      </w:sdt>
      <w:r w:rsidR="00D67230" w:rsidRPr="003951CD">
        <w:rPr>
          <w:rFonts w:ascii="Arial" w:hAnsi="Arial" w:cs="Arial"/>
          <w:sz w:val="20"/>
          <w:lang w:eastAsia="pl-PL"/>
        </w:rPr>
        <w:t>,</w:t>
      </w:r>
      <w:r w:rsidRPr="003951CD">
        <w:rPr>
          <w:rFonts w:ascii="Arial" w:hAnsi="Arial" w:cs="Arial"/>
          <w:sz w:val="20"/>
          <w:lang w:eastAsia="pl-PL"/>
        </w:rPr>
        <w:t xml:space="preserve"> </w:t>
      </w:r>
      <w:r w:rsidR="002A2310" w:rsidRPr="003951CD">
        <w:rPr>
          <w:rFonts w:ascii="Arial" w:hAnsi="Arial" w:cs="Arial"/>
          <w:sz w:val="20"/>
          <w:lang w:eastAsia="pl-PL"/>
        </w:rPr>
        <w:t xml:space="preserve">poniżej zamieszczamy wykaz wykonanych </w:t>
      </w:r>
      <w:r w:rsidR="004D1745" w:rsidRPr="003951CD">
        <w:rPr>
          <w:rFonts w:ascii="Arial" w:hAnsi="Arial" w:cs="Arial"/>
          <w:sz w:val="20"/>
          <w:lang w:eastAsia="pl-PL"/>
        </w:rPr>
        <w:t>dostaw</w:t>
      </w:r>
      <w:r w:rsidR="002A2310" w:rsidRPr="003951CD">
        <w:rPr>
          <w:rFonts w:ascii="Arial" w:hAnsi="Arial" w:cs="Arial"/>
          <w:sz w:val="20"/>
          <w:lang w:eastAsia="pl-PL"/>
        </w:rPr>
        <w:t xml:space="preserve"> zgodnie z</w:t>
      </w:r>
      <w:r w:rsidRPr="003951CD">
        <w:rPr>
          <w:rFonts w:ascii="Arial" w:hAnsi="Arial" w:cs="Arial"/>
          <w:sz w:val="20"/>
          <w:lang w:eastAsia="pl-PL"/>
        </w:rPr>
        <w:t xml:space="preserve"> opis</w:t>
      </w:r>
      <w:r w:rsidR="002A2310" w:rsidRPr="003951CD">
        <w:rPr>
          <w:rFonts w:ascii="Arial" w:hAnsi="Arial" w:cs="Arial"/>
          <w:sz w:val="20"/>
          <w:lang w:eastAsia="pl-PL"/>
        </w:rPr>
        <w:t>em</w:t>
      </w:r>
      <w:r w:rsidRPr="003951CD">
        <w:rPr>
          <w:rFonts w:ascii="Arial" w:hAnsi="Arial" w:cs="Arial"/>
          <w:sz w:val="20"/>
          <w:lang w:eastAsia="pl-PL"/>
        </w:rPr>
        <w:t xml:space="preserve"> Rozdz. VI</w:t>
      </w:r>
      <w:r w:rsidR="00B4282D" w:rsidRPr="003951CD">
        <w:rPr>
          <w:rFonts w:ascii="Arial" w:hAnsi="Arial" w:cs="Arial"/>
          <w:sz w:val="20"/>
          <w:lang w:eastAsia="pl-PL"/>
        </w:rPr>
        <w:t>I</w:t>
      </w:r>
      <w:r w:rsidRPr="003951CD">
        <w:rPr>
          <w:rFonts w:ascii="Arial" w:hAnsi="Arial" w:cs="Arial"/>
          <w:sz w:val="20"/>
          <w:lang w:eastAsia="pl-PL"/>
        </w:rPr>
        <w:t>. pkt</w:t>
      </w:r>
      <w:r w:rsidR="00B4282D" w:rsidRPr="003951CD">
        <w:rPr>
          <w:rFonts w:ascii="Arial" w:hAnsi="Arial" w:cs="Arial"/>
          <w:sz w:val="20"/>
          <w:lang w:eastAsia="pl-PL"/>
        </w:rPr>
        <w:t xml:space="preserve">. 2 </w:t>
      </w:r>
      <w:proofErr w:type="spellStart"/>
      <w:r w:rsidR="00B4282D" w:rsidRPr="003951CD">
        <w:rPr>
          <w:rFonts w:ascii="Arial" w:hAnsi="Arial" w:cs="Arial"/>
          <w:sz w:val="20"/>
          <w:lang w:eastAsia="pl-PL"/>
        </w:rPr>
        <w:t>ppkt</w:t>
      </w:r>
      <w:proofErr w:type="spellEnd"/>
      <w:r w:rsidR="00B4282D" w:rsidRPr="003951CD">
        <w:rPr>
          <w:rFonts w:ascii="Arial" w:hAnsi="Arial" w:cs="Arial"/>
          <w:sz w:val="20"/>
          <w:lang w:eastAsia="pl-PL"/>
        </w:rPr>
        <w:t xml:space="preserve"> 2.4 </w:t>
      </w:r>
      <w:r w:rsidR="004A0F10" w:rsidRPr="003951CD">
        <w:rPr>
          <w:rFonts w:ascii="Arial" w:hAnsi="Arial" w:cs="Arial"/>
          <w:sz w:val="20"/>
          <w:lang w:eastAsia="pl-PL"/>
        </w:rPr>
        <w:t>a)</w:t>
      </w:r>
      <w:r w:rsidR="00B4282D" w:rsidRPr="003951CD">
        <w:rPr>
          <w:rFonts w:ascii="Arial" w:hAnsi="Arial" w:cs="Arial"/>
          <w:sz w:val="20"/>
          <w:lang w:eastAsia="pl-PL"/>
        </w:rPr>
        <w:t xml:space="preserve"> Części </w:t>
      </w:r>
      <w:r w:rsidR="00B4282D" w:rsidRPr="00C53384">
        <w:rPr>
          <w:rFonts w:ascii="Arial" w:hAnsi="Arial" w:cs="Arial"/>
          <w:sz w:val="20"/>
          <w:lang w:eastAsia="pl-PL"/>
        </w:rPr>
        <w:t>I</w:t>
      </w:r>
      <w:r w:rsidR="00E210A6" w:rsidRPr="00C53384">
        <w:rPr>
          <w:rFonts w:ascii="Arial" w:hAnsi="Arial" w:cs="Arial"/>
          <w:sz w:val="20"/>
          <w:lang w:eastAsia="pl-PL"/>
        </w:rPr>
        <w:t> </w:t>
      </w:r>
      <w:r w:rsidR="00B4282D" w:rsidRPr="00C53384">
        <w:rPr>
          <w:rFonts w:ascii="Arial" w:hAnsi="Arial" w:cs="Arial"/>
          <w:sz w:val="20"/>
          <w:lang w:eastAsia="pl-PL"/>
        </w:rPr>
        <w:t>S</w:t>
      </w:r>
      <w:r w:rsidRPr="00C53384">
        <w:rPr>
          <w:rFonts w:ascii="Arial" w:hAnsi="Arial" w:cs="Arial"/>
          <w:sz w:val="20"/>
          <w:lang w:eastAsia="pl-PL"/>
        </w:rPr>
        <w:t>WZ:</w:t>
      </w:r>
    </w:p>
    <w:p w14:paraId="1068E6C2" w14:textId="77777777" w:rsidR="00485F8A" w:rsidRPr="00C53384" w:rsidRDefault="00485F8A" w:rsidP="0068541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8"/>
          <w:szCs w:val="8"/>
          <w:lang w:eastAsia="pl-PL"/>
        </w:rPr>
      </w:pPr>
    </w:p>
    <w:tbl>
      <w:tblPr>
        <w:tblW w:w="52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416"/>
        <w:gridCol w:w="1984"/>
        <w:gridCol w:w="994"/>
        <w:gridCol w:w="851"/>
        <w:gridCol w:w="1418"/>
        <w:gridCol w:w="2203"/>
      </w:tblGrid>
      <w:tr w:rsidR="00A819E1" w:rsidRPr="00A819E1" w14:paraId="1B3200E3" w14:textId="77777777" w:rsidTr="006C68EA">
        <w:trPr>
          <w:trHeight w:val="1611"/>
          <w:jc w:val="center"/>
        </w:trPr>
        <w:tc>
          <w:tcPr>
            <w:tcW w:w="299" w:type="pct"/>
            <w:shd w:val="clear" w:color="auto" w:fill="F2F2F2"/>
            <w:vAlign w:val="center"/>
          </w:tcPr>
          <w:p w14:paraId="1A20F707" w14:textId="77777777" w:rsidR="0056644D" w:rsidRPr="00A819E1" w:rsidRDefault="0056644D" w:rsidP="0078681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bookmarkStart w:id="8" w:name="_Hlk127535549"/>
          </w:p>
          <w:p w14:paraId="7DB19038" w14:textId="77777777" w:rsidR="0056644D" w:rsidRPr="00A819E1" w:rsidRDefault="0056644D" w:rsidP="0078681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19E1">
              <w:rPr>
                <w:rFonts w:ascii="Arial" w:hAnsi="Arial" w:cs="Arial"/>
                <w:b/>
                <w:sz w:val="14"/>
                <w:szCs w:val="14"/>
              </w:rPr>
              <w:t>Lp.</w:t>
            </w:r>
          </w:p>
        </w:tc>
        <w:tc>
          <w:tcPr>
            <w:tcW w:w="751" w:type="pct"/>
            <w:shd w:val="clear" w:color="auto" w:fill="F2F2F2"/>
            <w:vAlign w:val="center"/>
          </w:tcPr>
          <w:p w14:paraId="1FF6BBE4" w14:textId="77777777" w:rsidR="0056644D" w:rsidRPr="00A819E1" w:rsidRDefault="0056644D" w:rsidP="0078681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19E1">
              <w:rPr>
                <w:rFonts w:ascii="Arial" w:hAnsi="Arial" w:cs="Arial"/>
                <w:b/>
                <w:sz w:val="14"/>
                <w:szCs w:val="14"/>
              </w:rPr>
              <w:t>Nazwa zadania/umowy</w:t>
            </w:r>
          </w:p>
        </w:tc>
        <w:tc>
          <w:tcPr>
            <w:tcW w:w="1052" w:type="pct"/>
            <w:shd w:val="clear" w:color="auto" w:fill="F2F2F2"/>
            <w:vAlign w:val="center"/>
          </w:tcPr>
          <w:p w14:paraId="4F39D4BE" w14:textId="099B49F3" w:rsidR="001E52A7" w:rsidRPr="00A819E1" w:rsidRDefault="0056644D" w:rsidP="001E52A7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19E1">
              <w:rPr>
                <w:rFonts w:ascii="Arial" w:hAnsi="Arial" w:cs="Arial"/>
                <w:b/>
                <w:sz w:val="14"/>
                <w:szCs w:val="14"/>
              </w:rPr>
              <w:t>LICZBA PRZEKŁADNIKÓW DOSTARCZONYCH</w:t>
            </w:r>
            <w:r w:rsidRPr="00A819E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819E1">
              <w:rPr>
                <w:rFonts w:ascii="Arial" w:hAnsi="Arial" w:cs="Arial"/>
                <w:b/>
                <w:sz w:val="14"/>
                <w:szCs w:val="14"/>
              </w:rPr>
              <w:t>NA OBSZARZE</w:t>
            </w:r>
            <w:r w:rsidRPr="00A819E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819E1">
              <w:rPr>
                <w:rFonts w:ascii="Arial" w:hAnsi="Arial" w:cs="Arial"/>
                <w:b/>
                <w:sz w:val="14"/>
                <w:szCs w:val="14"/>
              </w:rPr>
              <w:t>ENTSO-E SIECI PRZESYŁOWEJ</w:t>
            </w:r>
            <w:r w:rsidR="001E52A7" w:rsidRPr="00A819E1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14:paraId="5792E3EE" w14:textId="3FF31A8F" w:rsidR="0056644D" w:rsidRPr="00A819E1" w:rsidRDefault="0056644D" w:rsidP="001E52A7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27" w:type="pct"/>
            <w:shd w:val="clear" w:color="auto" w:fill="F2F2F2"/>
            <w:vAlign w:val="center"/>
          </w:tcPr>
          <w:p w14:paraId="22465ED1" w14:textId="77777777" w:rsidR="0056644D" w:rsidRPr="00A819E1" w:rsidRDefault="0056644D" w:rsidP="0078681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19E1">
              <w:rPr>
                <w:rFonts w:ascii="Arial" w:hAnsi="Arial" w:cs="Arial"/>
                <w:b/>
                <w:sz w:val="14"/>
                <w:szCs w:val="14"/>
              </w:rPr>
              <w:t>Wysokość napięcia</w:t>
            </w:r>
          </w:p>
        </w:tc>
        <w:tc>
          <w:tcPr>
            <w:tcW w:w="451" w:type="pct"/>
            <w:shd w:val="clear" w:color="auto" w:fill="F2F2F2"/>
            <w:vAlign w:val="center"/>
          </w:tcPr>
          <w:p w14:paraId="00B03C0A" w14:textId="77777777" w:rsidR="0056644D" w:rsidRPr="00A819E1" w:rsidRDefault="0056644D" w:rsidP="0078681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19E1">
              <w:rPr>
                <w:rFonts w:ascii="Arial" w:hAnsi="Arial" w:cs="Arial"/>
                <w:b/>
                <w:sz w:val="14"/>
                <w:szCs w:val="14"/>
              </w:rPr>
              <w:t>Data  dostawy</w:t>
            </w:r>
          </w:p>
          <w:p w14:paraId="03FC0362" w14:textId="77777777" w:rsidR="0056644D" w:rsidRPr="00A819E1" w:rsidRDefault="0056644D" w:rsidP="0078681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19E1">
              <w:rPr>
                <w:rFonts w:ascii="Arial" w:hAnsi="Arial" w:cs="Arial"/>
                <w:b/>
                <w:sz w:val="14"/>
                <w:szCs w:val="14"/>
              </w:rPr>
              <w:t>(</w:t>
            </w:r>
            <w:proofErr w:type="spellStart"/>
            <w:r w:rsidRPr="00A819E1">
              <w:rPr>
                <w:rFonts w:ascii="Arial" w:hAnsi="Arial" w:cs="Arial"/>
                <w:b/>
                <w:sz w:val="14"/>
                <w:szCs w:val="14"/>
              </w:rPr>
              <w:t>dd</w:t>
            </w:r>
            <w:proofErr w:type="spellEnd"/>
            <w:r w:rsidRPr="00A819E1">
              <w:rPr>
                <w:rFonts w:ascii="Arial" w:hAnsi="Arial" w:cs="Arial"/>
                <w:b/>
                <w:sz w:val="14"/>
                <w:szCs w:val="14"/>
              </w:rPr>
              <w:t>-mm-</w:t>
            </w:r>
            <w:proofErr w:type="spellStart"/>
            <w:r w:rsidRPr="00A819E1">
              <w:rPr>
                <w:rFonts w:ascii="Arial" w:hAnsi="Arial" w:cs="Arial"/>
                <w:b/>
                <w:sz w:val="14"/>
                <w:szCs w:val="14"/>
              </w:rPr>
              <w:t>rrrr</w:t>
            </w:r>
            <w:proofErr w:type="spellEnd"/>
            <w:r w:rsidRPr="00A819E1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752" w:type="pct"/>
            <w:shd w:val="clear" w:color="auto" w:fill="F2F2F2"/>
            <w:vAlign w:val="center"/>
          </w:tcPr>
          <w:p w14:paraId="761A7F78" w14:textId="77777777" w:rsidR="0056644D" w:rsidRPr="00A819E1" w:rsidRDefault="0056644D" w:rsidP="007868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19E1">
              <w:rPr>
                <w:rFonts w:ascii="Arial" w:hAnsi="Arial" w:cs="Arial"/>
                <w:b/>
                <w:sz w:val="14"/>
                <w:szCs w:val="14"/>
              </w:rPr>
              <w:t xml:space="preserve">Nazwa </w:t>
            </w:r>
            <w:r w:rsidRPr="00A819E1">
              <w:rPr>
                <w:rFonts w:ascii="Arial" w:hAnsi="Arial" w:cs="Arial"/>
                <w:b/>
                <w:sz w:val="14"/>
                <w:szCs w:val="14"/>
              </w:rPr>
              <w:br/>
              <w:t>i adres Odbiorcy, na rzecz którego były realizowane  dostawy</w:t>
            </w:r>
          </w:p>
        </w:tc>
        <w:tc>
          <w:tcPr>
            <w:tcW w:w="1168" w:type="pct"/>
            <w:shd w:val="clear" w:color="auto" w:fill="F2F2F2"/>
            <w:vAlign w:val="center"/>
          </w:tcPr>
          <w:p w14:paraId="7199251F" w14:textId="36972D1A" w:rsidR="0056644D" w:rsidRPr="00A819E1" w:rsidRDefault="0056644D" w:rsidP="0078681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819E1">
              <w:rPr>
                <w:rFonts w:ascii="Arial" w:hAnsi="Arial" w:cs="Arial"/>
                <w:b/>
                <w:sz w:val="14"/>
                <w:szCs w:val="14"/>
              </w:rPr>
              <w:t>Nazwa i adres Wykonawcy</w:t>
            </w:r>
            <w:r w:rsidRPr="00A819E1">
              <w:rPr>
                <w:rFonts w:ascii="Arial" w:hAnsi="Arial" w:cs="Arial"/>
                <w:b/>
                <w:sz w:val="14"/>
                <w:szCs w:val="14"/>
                <w:lang w:eastAsia="pl-PL"/>
              </w:rPr>
              <w:t xml:space="preserve"> lub podmiotu udostępniającego potencjał</w:t>
            </w:r>
            <w:r w:rsidRPr="00A819E1">
              <w:rPr>
                <w:rFonts w:ascii="Arial" w:hAnsi="Arial" w:cs="Arial"/>
                <w:b/>
                <w:sz w:val="14"/>
                <w:szCs w:val="14"/>
              </w:rPr>
              <w:t>, który zrealizował dostawy  (w</w:t>
            </w:r>
            <w:r w:rsidR="003D1FC6" w:rsidRPr="00A819E1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819E1">
              <w:rPr>
                <w:rFonts w:ascii="Arial" w:hAnsi="Arial" w:cs="Arial"/>
                <w:b/>
                <w:sz w:val="14"/>
                <w:szCs w:val="14"/>
              </w:rPr>
              <w:t>przypadku Wykonawców występujących wspólnie należy wskazać podmiot, który faktycznie dokonał dostawy)</w:t>
            </w:r>
          </w:p>
        </w:tc>
      </w:tr>
      <w:tr w:rsidR="006C68EA" w:rsidRPr="006C68EA" w14:paraId="666B7469" w14:textId="77777777" w:rsidTr="006C68EA">
        <w:trPr>
          <w:trHeight w:val="722"/>
          <w:jc w:val="center"/>
        </w:trPr>
        <w:tc>
          <w:tcPr>
            <w:tcW w:w="299" w:type="pct"/>
            <w:vAlign w:val="center"/>
          </w:tcPr>
          <w:p w14:paraId="6858CA39" w14:textId="77777777" w:rsidR="0056644D" w:rsidRPr="006C68EA" w:rsidRDefault="0056644D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6C68EA">
              <w:rPr>
                <w:rFonts w:ascii="Arial" w:hAnsi="Arial" w:cs="Arial"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751" w:type="pct"/>
            <w:vAlign w:val="center"/>
          </w:tcPr>
          <w:p w14:paraId="3152CAAB" w14:textId="77777777" w:rsidR="0056644D" w:rsidRPr="006C68EA" w:rsidRDefault="0056644D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052" w:type="pct"/>
            <w:vAlign w:val="center"/>
          </w:tcPr>
          <w:p w14:paraId="5DD72523" w14:textId="77777777" w:rsidR="00840CAF" w:rsidRPr="00225D2C" w:rsidRDefault="00840CAF" w:rsidP="00840CAF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17E385AA" w14:textId="6B3EA89B" w:rsidR="00840CAF" w:rsidRPr="00225D2C" w:rsidRDefault="00840CAF" w:rsidP="00840CAF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…………………………</w:t>
            </w:r>
          </w:p>
          <w:p w14:paraId="5035D36B" w14:textId="47B236B0" w:rsidR="00813B26" w:rsidRPr="00225D2C" w:rsidRDefault="00960193" w:rsidP="00840CAF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Liczba przekładników</w:t>
            </w:r>
            <w:r w:rsidR="00813B26"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prądow</w:t>
            </w:r>
            <w:r w:rsidR="0014587F" w:rsidRPr="00225D2C">
              <w:rPr>
                <w:rFonts w:ascii="Arial" w:hAnsi="Arial" w:cs="Arial"/>
                <w:sz w:val="14"/>
                <w:szCs w:val="14"/>
                <w:lang w:eastAsia="pl-PL"/>
              </w:rPr>
              <w:t>ych</w:t>
            </w:r>
            <w:r w:rsidR="00813B26"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o napięciu </w:t>
            </w:r>
            <w:r w:rsidR="00FE4B4C" w:rsidRPr="00225D2C">
              <w:rPr>
                <w:rFonts w:ascii="Arial" w:hAnsi="Arial" w:cs="Arial"/>
                <w:sz w:val="14"/>
                <w:szCs w:val="14"/>
                <w:lang w:eastAsia="pl-PL"/>
              </w:rPr>
              <w:t>400</w:t>
            </w:r>
            <w:r w:rsidR="006C68EA" w:rsidRPr="00225D2C">
              <w:rPr>
                <w:rFonts w:ascii="Arial" w:hAnsi="Arial" w:cs="Arial"/>
                <w:sz w:val="14"/>
                <w:szCs w:val="14"/>
                <w:lang w:eastAsia="pl-PL"/>
              </w:rPr>
              <w:t> </w:t>
            </w:r>
            <w:proofErr w:type="spellStart"/>
            <w:r w:rsidR="00813B26" w:rsidRPr="00225D2C">
              <w:rPr>
                <w:rFonts w:ascii="Arial" w:hAnsi="Arial" w:cs="Arial"/>
                <w:sz w:val="14"/>
                <w:szCs w:val="14"/>
                <w:lang w:eastAsia="pl-PL"/>
              </w:rPr>
              <w:t>kV</w:t>
            </w:r>
            <w:proofErr w:type="spellEnd"/>
            <w:r w:rsidR="00813B26"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, co najmniej </w:t>
            </w:r>
            <w:r w:rsidR="00225D2C" w:rsidRPr="00225D2C">
              <w:rPr>
                <w:rFonts w:ascii="Arial" w:hAnsi="Arial" w:cs="Arial"/>
                <w:sz w:val="14"/>
                <w:szCs w:val="14"/>
                <w:lang w:eastAsia="pl-PL"/>
              </w:rPr>
              <w:t>54</w:t>
            </w:r>
            <w:r w:rsidR="00AF16CF"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</w:t>
            </w:r>
            <w:r w:rsidR="00813B26" w:rsidRPr="00225D2C">
              <w:rPr>
                <w:rFonts w:ascii="Arial" w:hAnsi="Arial" w:cs="Arial"/>
                <w:sz w:val="14"/>
                <w:szCs w:val="14"/>
                <w:lang w:eastAsia="pl-PL"/>
              </w:rPr>
              <w:t>szt.</w:t>
            </w:r>
          </w:p>
        </w:tc>
        <w:tc>
          <w:tcPr>
            <w:tcW w:w="527" w:type="pct"/>
            <w:vAlign w:val="center"/>
          </w:tcPr>
          <w:p w14:paraId="3BFC8CC8" w14:textId="77777777" w:rsidR="0056644D" w:rsidRPr="00225D2C" w:rsidRDefault="0056644D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62B1B77C" w14:textId="77777777" w:rsidR="0056644D" w:rsidRPr="006C68EA" w:rsidRDefault="0056644D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14:paraId="56D9004A" w14:textId="77777777" w:rsidR="0056644D" w:rsidRPr="006C68EA" w:rsidRDefault="0056644D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68" w:type="pct"/>
            <w:vAlign w:val="center"/>
          </w:tcPr>
          <w:p w14:paraId="5DECF477" w14:textId="77777777" w:rsidR="0056644D" w:rsidRPr="006C68EA" w:rsidRDefault="0056644D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DA4295" w:rsidRPr="00405CAA" w14:paraId="26DD3978" w14:textId="77777777" w:rsidTr="006C68EA">
        <w:trPr>
          <w:trHeight w:val="722"/>
          <w:jc w:val="center"/>
        </w:trPr>
        <w:tc>
          <w:tcPr>
            <w:tcW w:w="299" w:type="pct"/>
            <w:vAlign w:val="center"/>
          </w:tcPr>
          <w:p w14:paraId="54B48ED9" w14:textId="4405FB54" w:rsidR="00DA4295" w:rsidRPr="00405CAA" w:rsidRDefault="00A74C59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51" w:type="pct"/>
            <w:vAlign w:val="center"/>
          </w:tcPr>
          <w:p w14:paraId="2DD90A07" w14:textId="77777777" w:rsidR="00DA4295" w:rsidRPr="00405CAA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052" w:type="pct"/>
            <w:vAlign w:val="center"/>
          </w:tcPr>
          <w:p w14:paraId="183994CD" w14:textId="77777777" w:rsidR="00225D2C" w:rsidRPr="00225D2C" w:rsidRDefault="00225D2C" w:rsidP="00225D2C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…………………………</w:t>
            </w:r>
          </w:p>
          <w:p w14:paraId="7A62774C" w14:textId="12C3AF9F" w:rsidR="00DA4295" w:rsidRPr="00516402" w:rsidRDefault="00225D2C" w:rsidP="00225D2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Liczba przekładników prądowych o napięciu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22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0 </w:t>
            </w:r>
            <w:proofErr w:type="spellStart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kV</w:t>
            </w:r>
            <w:proofErr w:type="spellEnd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, co najmniej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36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szt.</w:t>
            </w:r>
          </w:p>
        </w:tc>
        <w:tc>
          <w:tcPr>
            <w:tcW w:w="527" w:type="pct"/>
            <w:vAlign w:val="center"/>
          </w:tcPr>
          <w:p w14:paraId="2E8786C3" w14:textId="77777777" w:rsidR="00DA4295" w:rsidRPr="00405CAA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2049ACE6" w14:textId="77777777" w:rsidR="00DA4295" w:rsidRPr="00405CAA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14:paraId="457AC706" w14:textId="77777777" w:rsidR="00DA4295" w:rsidRPr="00405CAA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68" w:type="pct"/>
            <w:vAlign w:val="center"/>
          </w:tcPr>
          <w:p w14:paraId="1232185C" w14:textId="77777777" w:rsidR="00DA4295" w:rsidRPr="00405CAA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1E5202" w:rsidRPr="001E5202" w14:paraId="5F813698" w14:textId="77777777" w:rsidTr="006C68EA">
        <w:trPr>
          <w:trHeight w:val="722"/>
          <w:jc w:val="center"/>
        </w:trPr>
        <w:tc>
          <w:tcPr>
            <w:tcW w:w="299" w:type="pct"/>
            <w:vAlign w:val="center"/>
          </w:tcPr>
          <w:p w14:paraId="18CC133A" w14:textId="51977C20" w:rsidR="00FF77BE" w:rsidRPr="001E5202" w:rsidRDefault="00A74C59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751" w:type="pct"/>
            <w:vAlign w:val="center"/>
          </w:tcPr>
          <w:p w14:paraId="680A695E" w14:textId="77777777" w:rsidR="00FF77BE" w:rsidRPr="001E5202" w:rsidRDefault="00FF77BE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052" w:type="pct"/>
            <w:vAlign w:val="center"/>
          </w:tcPr>
          <w:p w14:paraId="283987F7" w14:textId="77777777" w:rsidR="00225D2C" w:rsidRPr="00225D2C" w:rsidRDefault="00225D2C" w:rsidP="00225D2C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…………………………</w:t>
            </w:r>
          </w:p>
          <w:p w14:paraId="7279180F" w14:textId="32B76185" w:rsidR="00FF77BE" w:rsidRPr="00516402" w:rsidRDefault="00225D2C" w:rsidP="00225D2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Liczba przekładników prądowych o napięciu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11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0 </w:t>
            </w:r>
            <w:proofErr w:type="spellStart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kV</w:t>
            </w:r>
            <w:proofErr w:type="spellEnd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, co najmniej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33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szt.</w:t>
            </w:r>
          </w:p>
        </w:tc>
        <w:tc>
          <w:tcPr>
            <w:tcW w:w="527" w:type="pct"/>
            <w:vAlign w:val="center"/>
          </w:tcPr>
          <w:p w14:paraId="2A9CDA48" w14:textId="77777777" w:rsidR="00FF77BE" w:rsidRPr="001E5202" w:rsidRDefault="00FF77BE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5E6EC61C" w14:textId="77777777" w:rsidR="00FF77BE" w:rsidRPr="001E5202" w:rsidRDefault="00FF77BE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14:paraId="5AB304B9" w14:textId="77777777" w:rsidR="00FF77BE" w:rsidRPr="001E5202" w:rsidRDefault="00FF77BE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68" w:type="pct"/>
            <w:vAlign w:val="center"/>
          </w:tcPr>
          <w:p w14:paraId="20C92445" w14:textId="77777777" w:rsidR="00FF77BE" w:rsidRPr="001E5202" w:rsidRDefault="00FF77BE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DA4295" w:rsidRPr="000F566E" w14:paraId="0EDEACAA" w14:textId="77777777" w:rsidTr="006C68EA">
        <w:trPr>
          <w:trHeight w:val="722"/>
          <w:jc w:val="center"/>
        </w:trPr>
        <w:tc>
          <w:tcPr>
            <w:tcW w:w="299" w:type="pct"/>
            <w:vAlign w:val="center"/>
          </w:tcPr>
          <w:p w14:paraId="35549003" w14:textId="7D30C97B" w:rsidR="00DA4295" w:rsidRPr="000F566E" w:rsidRDefault="00A74C59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51" w:type="pct"/>
            <w:vAlign w:val="center"/>
          </w:tcPr>
          <w:p w14:paraId="082595BD" w14:textId="77777777" w:rsidR="00DA4295" w:rsidRPr="000F566E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052" w:type="pct"/>
            <w:vAlign w:val="center"/>
          </w:tcPr>
          <w:p w14:paraId="1D9509C5" w14:textId="77777777" w:rsidR="00546E7B" w:rsidRPr="00225D2C" w:rsidRDefault="00546E7B" w:rsidP="00546E7B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42AED7A8" w14:textId="375A4851" w:rsidR="00840CAF" w:rsidRPr="00225D2C" w:rsidRDefault="00840CAF" w:rsidP="00546E7B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…………………………</w:t>
            </w:r>
          </w:p>
          <w:p w14:paraId="24EE348D" w14:textId="5FC7EC76" w:rsidR="00DA4295" w:rsidRPr="00516402" w:rsidRDefault="001E5202" w:rsidP="00546E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Liczba przekładników </w:t>
            </w:r>
            <w:r w:rsidR="000F566E"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napięciowych 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o napięciu </w:t>
            </w:r>
            <w:r w:rsidR="00A25559">
              <w:rPr>
                <w:rFonts w:ascii="Arial" w:hAnsi="Arial" w:cs="Arial"/>
                <w:sz w:val="14"/>
                <w:szCs w:val="14"/>
                <w:lang w:eastAsia="pl-PL"/>
              </w:rPr>
              <w:t>40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0 </w:t>
            </w:r>
            <w:proofErr w:type="spellStart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kV</w:t>
            </w:r>
            <w:proofErr w:type="spellEnd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, co najmniej </w:t>
            </w:r>
            <w:r w:rsidR="008661E3">
              <w:rPr>
                <w:rFonts w:ascii="Arial" w:hAnsi="Arial" w:cs="Arial"/>
                <w:sz w:val="14"/>
                <w:szCs w:val="14"/>
                <w:lang w:eastAsia="pl-PL"/>
              </w:rPr>
              <w:t>54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szt.</w:t>
            </w:r>
          </w:p>
        </w:tc>
        <w:tc>
          <w:tcPr>
            <w:tcW w:w="527" w:type="pct"/>
            <w:vAlign w:val="center"/>
          </w:tcPr>
          <w:p w14:paraId="6162C43C" w14:textId="77777777" w:rsidR="00DA4295" w:rsidRPr="000F566E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250F28C9" w14:textId="77777777" w:rsidR="00DA4295" w:rsidRPr="000F566E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14:paraId="519C6B94" w14:textId="77777777" w:rsidR="00DA4295" w:rsidRPr="000F566E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68" w:type="pct"/>
            <w:vAlign w:val="center"/>
          </w:tcPr>
          <w:p w14:paraId="78D7EE52" w14:textId="77777777" w:rsidR="00DA4295" w:rsidRPr="000F566E" w:rsidRDefault="00DA4295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1E5202" w:rsidRPr="00840CAF" w14:paraId="40B26001" w14:textId="77777777" w:rsidTr="006C68EA">
        <w:trPr>
          <w:trHeight w:val="722"/>
          <w:jc w:val="center"/>
        </w:trPr>
        <w:tc>
          <w:tcPr>
            <w:tcW w:w="299" w:type="pct"/>
            <w:vAlign w:val="center"/>
          </w:tcPr>
          <w:p w14:paraId="5D7731B6" w14:textId="65366D81" w:rsidR="001E5202" w:rsidRPr="00840CAF" w:rsidRDefault="00A74C59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751" w:type="pct"/>
            <w:vAlign w:val="center"/>
          </w:tcPr>
          <w:p w14:paraId="40BAFE57" w14:textId="77777777" w:rsidR="001E5202" w:rsidRPr="00840CAF" w:rsidRDefault="001E5202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052" w:type="pct"/>
            <w:vAlign w:val="center"/>
          </w:tcPr>
          <w:p w14:paraId="62F093E4" w14:textId="77777777" w:rsidR="008661E3" w:rsidRPr="00225D2C" w:rsidRDefault="008661E3" w:rsidP="008661E3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42668C1C" w14:textId="77777777" w:rsidR="008661E3" w:rsidRPr="00225D2C" w:rsidRDefault="008661E3" w:rsidP="008661E3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…………………………</w:t>
            </w:r>
          </w:p>
          <w:p w14:paraId="60BC26AC" w14:textId="143608D3" w:rsidR="001E5202" w:rsidRPr="00516402" w:rsidRDefault="008661E3" w:rsidP="008661E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Liczba przekładników napięciowych o napięciu 220 </w:t>
            </w:r>
            <w:proofErr w:type="spellStart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kV</w:t>
            </w:r>
            <w:proofErr w:type="spellEnd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, co najmniej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39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szt.</w:t>
            </w:r>
          </w:p>
        </w:tc>
        <w:tc>
          <w:tcPr>
            <w:tcW w:w="527" w:type="pct"/>
            <w:vAlign w:val="center"/>
          </w:tcPr>
          <w:p w14:paraId="2D2470DF" w14:textId="77777777" w:rsidR="001E5202" w:rsidRPr="00840CAF" w:rsidRDefault="001E5202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6A0AF36D" w14:textId="77777777" w:rsidR="001E5202" w:rsidRPr="00840CAF" w:rsidRDefault="001E5202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14:paraId="41298353" w14:textId="77777777" w:rsidR="001E5202" w:rsidRPr="00840CAF" w:rsidRDefault="001E5202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68" w:type="pct"/>
            <w:vAlign w:val="center"/>
          </w:tcPr>
          <w:p w14:paraId="709FE21D" w14:textId="77777777" w:rsidR="001E5202" w:rsidRPr="00840CAF" w:rsidRDefault="001E5202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8D44C4" w:rsidRPr="00943D33" w14:paraId="4C83B920" w14:textId="77777777" w:rsidTr="006C68EA">
        <w:trPr>
          <w:trHeight w:val="722"/>
          <w:jc w:val="center"/>
        </w:trPr>
        <w:tc>
          <w:tcPr>
            <w:tcW w:w="299" w:type="pct"/>
            <w:vAlign w:val="center"/>
          </w:tcPr>
          <w:p w14:paraId="070363D2" w14:textId="39EEC760" w:rsidR="008D44C4" w:rsidRPr="00943D33" w:rsidRDefault="00A74C59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751" w:type="pct"/>
            <w:vAlign w:val="center"/>
          </w:tcPr>
          <w:p w14:paraId="28192876" w14:textId="77777777" w:rsidR="008D44C4" w:rsidRPr="00943D33" w:rsidRDefault="008D44C4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052" w:type="pct"/>
            <w:vAlign w:val="center"/>
          </w:tcPr>
          <w:p w14:paraId="47DCDEF9" w14:textId="77777777" w:rsidR="008661E3" w:rsidRPr="00225D2C" w:rsidRDefault="008661E3" w:rsidP="008661E3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7F62C5CD" w14:textId="77777777" w:rsidR="008661E3" w:rsidRPr="00225D2C" w:rsidRDefault="008661E3" w:rsidP="008661E3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…………………………</w:t>
            </w:r>
          </w:p>
          <w:p w14:paraId="6832010B" w14:textId="34A3B702" w:rsidR="008D44C4" w:rsidRPr="00516402" w:rsidRDefault="008661E3" w:rsidP="008661E3">
            <w:pPr>
              <w:spacing w:before="120"/>
              <w:jc w:val="center"/>
              <w:rPr>
                <w:rFonts w:ascii="Arial" w:hAnsi="Arial" w:cs="Arial"/>
                <w:color w:val="FF0000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Liczba przekładników napięciowych o napięciu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11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0 </w:t>
            </w:r>
            <w:proofErr w:type="spellStart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kV</w:t>
            </w:r>
            <w:proofErr w:type="spellEnd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, co najmniej 3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9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szt.</w:t>
            </w:r>
          </w:p>
        </w:tc>
        <w:tc>
          <w:tcPr>
            <w:tcW w:w="527" w:type="pct"/>
            <w:vAlign w:val="center"/>
          </w:tcPr>
          <w:p w14:paraId="615EFC74" w14:textId="77777777" w:rsidR="008D44C4" w:rsidRPr="00943D33" w:rsidRDefault="008D44C4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1407D8D7" w14:textId="77777777" w:rsidR="008D44C4" w:rsidRPr="00943D33" w:rsidRDefault="008D44C4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14:paraId="0C167CC3" w14:textId="77777777" w:rsidR="008D44C4" w:rsidRPr="00943D33" w:rsidRDefault="008D44C4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68" w:type="pct"/>
            <w:vAlign w:val="center"/>
          </w:tcPr>
          <w:p w14:paraId="55BCF159" w14:textId="77777777" w:rsidR="008D44C4" w:rsidRPr="00943D33" w:rsidRDefault="008D44C4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943D33" w:rsidRPr="00943D33" w14:paraId="127E8AE0" w14:textId="77777777" w:rsidTr="006C68EA">
        <w:trPr>
          <w:trHeight w:val="722"/>
          <w:jc w:val="center"/>
        </w:trPr>
        <w:tc>
          <w:tcPr>
            <w:tcW w:w="299" w:type="pct"/>
            <w:vAlign w:val="center"/>
          </w:tcPr>
          <w:p w14:paraId="4674671C" w14:textId="3E90BB2F" w:rsidR="00943D33" w:rsidRPr="00943D33" w:rsidRDefault="00A74C59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751" w:type="pct"/>
            <w:vAlign w:val="center"/>
          </w:tcPr>
          <w:p w14:paraId="7AA470DD" w14:textId="77777777" w:rsidR="00943D33" w:rsidRPr="00943D33" w:rsidRDefault="00943D33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052" w:type="pct"/>
            <w:vAlign w:val="center"/>
          </w:tcPr>
          <w:p w14:paraId="1BAF2652" w14:textId="77777777" w:rsidR="008661E3" w:rsidRPr="00225D2C" w:rsidRDefault="008661E3" w:rsidP="008661E3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295DCD37" w14:textId="77777777" w:rsidR="008661E3" w:rsidRPr="00225D2C" w:rsidRDefault="008661E3" w:rsidP="008661E3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…………………………</w:t>
            </w:r>
          </w:p>
          <w:p w14:paraId="118ACA5F" w14:textId="7089BAEE" w:rsidR="00943D33" w:rsidRPr="00516402" w:rsidRDefault="008661E3" w:rsidP="008661E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Liczba przekładników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kombinowanych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o napięciu 220 </w:t>
            </w:r>
            <w:proofErr w:type="spellStart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kV</w:t>
            </w:r>
            <w:proofErr w:type="spellEnd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, co najmniej 3 szt.</w:t>
            </w:r>
          </w:p>
        </w:tc>
        <w:tc>
          <w:tcPr>
            <w:tcW w:w="527" w:type="pct"/>
            <w:vAlign w:val="center"/>
          </w:tcPr>
          <w:p w14:paraId="14824A33" w14:textId="77777777" w:rsidR="00943D33" w:rsidRPr="00943D33" w:rsidRDefault="00943D33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65653608" w14:textId="77777777" w:rsidR="00943D33" w:rsidRPr="00943D33" w:rsidRDefault="00943D33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14:paraId="76D6B0E3" w14:textId="77777777" w:rsidR="00943D33" w:rsidRPr="00943D33" w:rsidRDefault="00943D33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68" w:type="pct"/>
            <w:vAlign w:val="center"/>
          </w:tcPr>
          <w:p w14:paraId="254CE875" w14:textId="77777777" w:rsidR="00943D33" w:rsidRPr="00943D33" w:rsidRDefault="00943D33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656D55" w:rsidRPr="00656D55" w14:paraId="482E5BFC" w14:textId="77777777" w:rsidTr="006C68EA">
        <w:trPr>
          <w:trHeight w:val="722"/>
          <w:jc w:val="center"/>
        </w:trPr>
        <w:tc>
          <w:tcPr>
            <w:tcW w:w="299" w:type="pct"/>
            <w:vAlign w:val="center"/>
          </w:tcPr>
          <w:p w14:paraId="3C78339B" w14:textId="662CB012" w:rsidR="00FE4B4C" w:rsidRPr="00656D55" w:rsidRDefault="00A74C59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751" w:type="pct"/>
            <w:vAlign w:val="center"/>
          </w:tcPr>
          <w:p w14:paraId="6A609201" w14:textId="77777777" w:rsidR="00FE4B4C" w:rsidRPr="00656D55" w:rsidRDefault="00FE4B4C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052" w:type="pct"/>
            <w:vAlign w:val="center"/>
          </w:tcPr>
          <w:p w14:paraId="72C2FCF0" w14:textId="77777777" w:rsidR="008661E3" w:rsidRPr="00225D2C" w:rsidRDefault="008661E3" w:rsidP="008661E3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3D6E7AEC" w14:textId="77777777" w:rsidR="008661E3" w:rsidRPr="00225D2C" w:rsidRDefault="008661E3" w:rsidP="008661E3">
            <w:pPr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…………………………</w:t>
            </w:r>
          </w:p>
          <w:p w14:paraId="15CE2242" w14:textId="0237FD88" w:rsidR="00FE4B4C" w:rsidRPr="00516402" w:rsidRDefault="008661E3" w:rsidP="008661E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lang w:eastAsia="pl-PL"/>
              </w:rPr>
            </w:pP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Liczba przekładników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kombinowanych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o napięciu 220 </w:t>
            </w:r>
            <w:proofErr w:type="spellStart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>kV</w:t>
            </w:r>
            <w:proofErr w:type="spellEnd"/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, co najmniej 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>9</w:t>
            </w:r>
            <w:r w:rsidRPr="00225D2C">
              <w:rPr>
                <w:rFonts w:ascii="Arial" w:hAnsi="Arial" w:cs="Arial"/>
                <w:sz w:val="14"/>
                <w:szCs w:val="14"/>
                <w:lang w:eastAsia="pl-PL"/>
              </w:rPr>
              <w:t xml:space="preserve"> szt.</w:t>
            </w:r>
          </w:p>
        </w:tc>
        <w:tc>
          <w:tcPr>
            <w:tcW w:w="527" w:type="pct"/>
            <w:vAlign w:val="center"/>
          </w:tcPr>
          <w:p w14:paraId="2004F50D" w14:textId="77777777" w:rsidR="00FE4B4C" w:rsidRPr="00656D55" w:rsidRDefault="00FE4B4C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451" w:type="pct"/>
            <w:vAlign w:val="center"/>
          </w:tcPr>
          <w:p w14:paraId="7939BA9A" w14:textId="77777777" w:rsidR="00FE4B4C" w:rsidRPr="00656D55" w:rsidRDefault="00FE4B4C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52" w:type="pct"/>
            <w:vAlign w:val="center"/>
          </w:tcPr>
          <w:p w14:paraId="36B89FB4" w14:textId="77777777" w:rsidR="00FE4B4C" w:rsidRPr="00656D55" w:rsidRDefault="00FE4B4C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68" w:type="pct"/>
            <w:vAlign w:val="center"/>
          </w:tcPr>
          <w:p w14:paraId="63D39CAC" w14:textId="77777777" w:rsidR="00FE4B4C" w:rsidRPr="00656D55" w:rsidRDefault="00FE4B4C" w:rsidP="000A6BB9">
            <w:pPr>
              <w:spacing w:before="120" w:line="276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bookmarkEnd w:id="8"/>
    </w:tbl>
    <w:p w14:paraId="5EAAF409" w14:textId="77777777" w:rsidR="00876C0B" w:rsidRPr="008E69A1" w:rsidRDefault="00876C0B" w:rsidP="009D68BE">
      <w:pPr>
        <w:rPr>
          <w:color w:val="000000" w:themeColor="text1"/>
          <w:lang w:eastAsia="en-US"/>
        </w:rPr>
      </w:pPr>
    </w:p>
    <w:p w14:paraId="4B66CADB" w14:textId="31F2438D" w:rsidR="004D6BEF" w:rsidRPr="00333D8B" w:rsidRDefault="004D6BEF" w:rsidP="009D68BE">
      <w:pPr>
        <w:rPr>
          <w:color w:val="FF0000"/>
          <w:lang w:eastAsia="en-US"/>
        </w:rPr>
        <w:sectPr w:rsidR="004D6BEF" w:rsidRPr="00333D8B" w:rsidSect="00FF276B">
          <w:footnotePr>
            <w:pos w:val="beneathText"/>
          </w:footnotePr>
          <w:pgSz w:w="11905" w:h="16837" w:code="9"/>
          <w:pgMar w:top="709" w:right="1418" w:bottom="1418" w:left="1418" w:header="709" w:footer="709" w:gutter="0"/>
          <w:cols w:space="708"/>
          <w:docGrid w:linePitch="360"/>
        </w:sectPr>
      </w:pPr>
    </w:p>
    <w:p w14:paraId="21CE8220" w14:textId="66C2C1B6" w:rsidR="0099178B" w:rsidRPr="008E69A1" w:rsidRDefault="0099178B" w:rsidP="0099178B">
      <w:pPr>
        <w:spacing w:before="120"/>
        <w:ind w:left="4872" w:firstLine="84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  <w:r w:rsidRPr="008E69A1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lastRenderedPageBreak/>
        <w:t xml:space="preserve">Wzór nr </w:t>
      </w:r>
      <w:r w:rsidR="00516402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6</w:t>
      </w:r>
      <w:r w:rsidRPr="008E69A1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 xml:space="preserve"> Części III SWZ</w:t>
      </w:r>
    </w:p>
    <w:p w14:paraId="0A62D521" w14:textId="66C39F5A" w:rsidR="0099178B" w:rsidRPr="008E69A1" w:rsidRDefault="0099178B" w:rsidP="0099178B">
      <w:pPr>
        <w:spacing w:before="120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</w:p>
    <w:p w14:paraId="0C96FBC1" w14:textId="77777777" w:rsidR="0099178B" w:rsidRPr="008E69A1" w:rsidRDefault="0099178B" w:rsidP="0099178B">
      <w:pPr>
        <w:spacing w:before="120" w:line="276" w:lineRule="auto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46A06668" w14:textId="504697FA" w:rsidR="00B82FD7" w:rsidRPr="008E69A1" w:rsidRDefault="0099178B" w:rsidP="00B82FD7">
      <w:pPr>
        <w:tabs>
          <w:tab w:val="center" w:pos="4536"/>
          <w:tab w:val="right" w:pos="9072"/>
        </w:tabs>
        <w:spacing w:before="240" w:after="120" w:line="276" w:lineRule="auto"/>
        <w:ind w:right="29"/>
        <w:jc w:val="both"/>
        <w:rPr>
          <w:color w:val="000000" w:themeColor="text1"/>
          <w:sz w:val="16"/>
          <w:szCs w:val="16"/>
          <w:lang w:eastAsia="en-US"/>
        </w:rPr>
      </w:pPr>
      <w:r w:rsidRPr="008E69A1">
        <w:rPr>
          <w:rFonts w:ascii="Arial" w:hAnsi="Arial" w:cs="Arial"/>
          <w:color w:val="000000" w:themeColor="text1"/>
          <w:sz w:val="20"/>
          <w:lang w:eastAsia="pl-PL"/>
        </w:rPr>
        <w:t xml:space="preserve">W związku ze złożeniem oferty w postępowaniu o udzielenie zamówienia publicznego, sektorowego pn. </w:t>
      </w:r>
      <w:sdt>
        <w:sdtPr>
          <w:rPr>
            <w:rFonts w:ascii="Arial" w:hAnsi="Arial" w:cs="Arial"/>
            <w:b/>
            <w:color w:val="000000" w:themeColor="text1"/>
            <w:sz w:val="20"/>
            <w:lang w:eastAsia="pl-PL"/>
          </w:rPr>
          <w:alias w:val="Subject"/>
          <w:tag w:val=""/>
          <w:id w:val="1295556616"/>
          <w:placeholder>
            <w:docPart w:val="566E01F63AB244E6AA86606330C099AE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color w:val="000000" w:themeColor="text1"/>
              <w:sz w:val="20"/>
              <w:lang w:eastAsia="pl-PL"/>
            </w:rPr>
            <w:t>Dostawa przekładników umowa ramowa II</w:t>
          </w:r>
        </w:sdtContent>
      </w:sdt>
      <w:r w:rsidR="00A80760" w:rsidRPr="008E69A1">
        <w:rPr>
          <w:rFonts w:ascii="Arial" w:hAnsi="Arial" w:cs="Arial"/>
          <w:b/>
          <w:color w:val="000000" w:themeColor="text1"/>
          <w:sz w:val="20"/>
          <w:lang w:eastAsia="pl-PL"/>
        </w:rPr>
        <w:t xml:space="preserve">, numer postępowania: </w:t>
      </w:r>
      <w:sdt>
        <w:sdtPr>
          <w:rPr>
            <w:rFonts w:ascii="Arial" w:hAnsi="Arial" w:cs="Arial"/>
            <w:b/>
            <w:color w:val="000000" w:themeColor="text1"/>
            <w:sz w:val="20"/>
            <w:lang w:eastAsia="pl-PL"/>
          </w:rPr>
          <w:alias w:val="Category"/>
          <w:tag w:val=""/>
          <w:id w:val="2124260676"/>
          <w:placeholder>
            <w:docPart w:val="4C921B579C604179AEFF231D54D67B6C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color w:val="000000" w:themeColor="text1"/>
              <w:sz w:val="20"/>
              <w:lang w:eastAsia="pl-PL"/>
            </w:rPr>
            <w:t>2026/WNP-0010</w:t>
          </w:r>
        </w:sdtContent>
      </w:sdt>
    </w:p>
    <w:p w14:paraId="03105EA8" w14:textId="09A2DD79" w:rsidR="0099178B" w:rsidRPr="008E69A1" w:rsidRDefault="0099178B" w:rsidP="0084298B">
      <w:pPr>
        <w:spacing w:before="120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8E69A1">
        <w:rPr>
          <w:rFonts w:ascii="Arial" w:hAnsi="Arial" w:cs="Arial"/>
          <w:color w:val="000000" w:themeColor="text1"/>
          <w:sz w:val="20"/>
          <w:lang w:eastAsia="pl-PL"/>
        </w:rPr>
        <w:t>zgodnie z Rozdz. XXI. pkt. 3 Części I SWZ, załączam:</w:t>
      </w:r>
    </w:p>
    <w:p w14:paraId="22A186EE" w14:textId="5BE72AB2" w:rsidR="0099178B" w:rsidRPr="008E69A1" w:rsidRDefault="0099178B" w:rsidP="0099178B">
      <w:pPr>
        <w:spacing w:before="120" w:line="276" w:lineRule="auto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8E69A1">
        <w:rPr>
          <w:rFonts w:ascii="Arial" w:hAnsi="Arial" w:cs="Arial"/>
          <w:color w:val="000000" w:themeColor="text1"/>
          <w:sz w:val="20"/>
          <w:lang w:eastAsia="pl-PL"/>
        </w:rPr>
        <w:t xml:space="preserve">oświadczenie, z którego wynika, które dostawy lub usługi wykonają poszczególni Wykonawcy </w:t>
      </w:r>
      <w:r w:rsidR="00C24CE3" w:rsidRPr="008E69A1">
        <w:rPr>
          <w:rFonts w:ascii="Arial" w:hAnsi="Arial" w:cs="Arial"/>
          <w:color w:val="000000" w:themeColor="text1"/>
          <w:sz w:val="20"/>
          <w:lang w:eastAsia="pl-PL"/>
        </w:rPr>
        <w:t>–</w:t>
      </w:r>
      <w:r w:rsidRPr="008E69A1">
        <w:rPr>
          <w:rFonts w:ascii="Arial" w:hAnsi="Arial" w:cs="Arial"/>
          <w:color w:val="000000" w:themeColor="text1"/>
          <w:sz w:val="20"/>
          <w:lang w:eastAsia="pl-PL"/>
        </w:rPr>
        <w:t xml:space="preserve"> w</w:t>
      </w:r>
      <w:r w:rsidR="00C24CE3" w:rsidRPr="008E69A1">
        <w:rPr>
          <w:rFonts w:ascii="Arial" w:hAnsi="Arial" w:cs="Arial"/>
          <w:color w:val="000000" w:themeColor="text1"/>
          <w:sz w:val="20"/>
          <w:lang w:eastAsia="pl-PL"/>
        </w:rPr>
        <w:t> </w:t>
      </w:r>
      <w:r w:rsidRPr="008E69A1">
        <w:rPr>
          <w:rFonts w:ascii="Arial" w:hAnsi="Arial" w:cs="Arial"/>
          <w:color w:val="000000" w:themeColor="text1"/>
          <w:sz w:val="20"/>
          <w:lang w:eastAsia="pl-PL"/>
        </w:rPr>
        <w:t>przypadku Wykonawców wspólnie ubiegających się o udzielenie zamówienia.</w:t>
      </w:r>
    </w:p>
    <w:p w14:paraId="5127DB43" w14:textId="77777777" w:rsidR="00F731C8" w:rsidRPr="008E69A1" w:rsidRDefault="00F731C8" w:rsidP="00F731C8">
      <w:pPr>
        <w:spacing w:before="120" w:line="276" w:lineRule="auto"/>
        <w:jc w:val="both"/>
        <w:rPr>
          <w:rFonts w:ascii="Arial" w:hAnsi="Arial" w:cs="Arial"/>
          <w:color w:val="000000" w:themeColor="text1"/>
          <w:sz w:val="20"/>
          <w:lang w:eastAsia="en-US"/>
        </w:rPr>
      </w:pPr>
    </w:p>
    <w:p w14:paraId="36CB4CC0" w14:textId="46C00FB8" w:rsidR="00F731C8" w:rsidRPr="008E69A1" w:rsidRDefault="00F731C8" w:rsidP="00F731C8">
      <w:pPr>
        <w:spacing w:before="120" w:line="276" w:lineRule="auto"/>
        <w:jc w:val="both"/>
        <w:rPr>
          <w:rFonts w:ascii="Arial" w:hAnsi="Arial" w:cs="Arial"/>
          <w:color w:val="000000" w:themeColor="text1"/>
          <w:sz w:val="20"/>
          <w:lang w:eastAsia="en-US"/>
        </w:rPr>
      </w:pPr>
      <w:r w:rsidRPr="008E69A1">
        <w:rPr>
          <w:rFonts w:ascii="Arial" w:hAnsi="Arial" w:cs="Arial"/>
          <w:color w:val="000000" w:themeColor="text1"/>
          <w:sz w:val="20"/>
          <w:lang w:eastAsia="en-US"/>
        </w:rPr>
        <w:t>Wykonawca (nazwa): _______________ wykona: __________________________*</w:t>
      </w:r>
    </w:p>
    <w:p w14:paraId="304C409C" w14:textId="77777777" w:rsidR="00F731C8" w:rsidRPr="008E69A1" w:rsidRDefault="00F731C8" w:rsidP="00F731C8">
      <w:pPr>
        <w:spacing w:before="120" w:line="276" w:lineRule="auto"/>
        <w:jc w:val="both"/>
        <w:rPr>
          <w:rFonts w:ascii="Arial" w:hAnsi="Arial" w:cs="Arial"/>
          <w:color w:val="000000" w:themeColor="text1"/>
          <w:sz w:val="20"/>
          <w:lang w:eastAsia="en-US"/>
        </w:rPr>
      </w:pPr>
    </w:p>
    <w:p w14:paraId="785778DC" w14:textId="77777777" w:rsidR="00F731C8" w:rsidRPr="008E69A1" w:rsidRDefault="00F731C8" w:rsidP="00F731C8">
      <w:pPr>
        <w:spacing w:before="120" w:line="276" w:lineRule="auto"/>
        <w:jc w:val="both"/>
        <w:rPr>
          <w:rFonts w:ascii="Arial" w:hAnsi="Arial" w:cs="Arial"/>
          <w:color w:val="000000" w:themeColor="text1"/>
          <w:sz w:val="20"/>
          <w:lang w:eastAsia="en-US"/>
        </w:rPr>
      </w:pPr>
      <w:r w:rsidRPr="008E69A1">
        <w:rPr>
          <w:rFonts w:ascii="Arial" w:hAnsi="Arial" w:cs="Arial"/>
          <w:color w:val="000000" w:themeColor="text1"/>
          <w:sz w:val="20"/>
          <w:lang w:eastAsia="en-US"/>
        </w:rPr>
        <w:t>Wykonawca (nazwa): _______________ wykona: __________________________*</w:t>
      </w:r>
    </w:p>
    <w:p w14:paraId="5390D457" w14:textId="2A3D99AC" w:rsidR="00F731C8" w:rsidRPr="008E69A1" w:rsidRDefault="00F731C8" w:rsidP="00F731C8">
      <w:pPr>
        <w:spacing w:before="120" w:line="276" w:lineRule="auto"/>
        <w:jc w:val="both"/>
        <w:rPr>
          <w:rFonts w:ascii="Arial" w:hAnsi="Arial" w:cs="Arial"/>
          <w:color w:val="000000" w:themeColor="text1"/>
          <w:sz w:val="20"/>
          <w:lang w:eastAsia="en-US"/>
        </w:rPr>
      </w:pPr>
    </w:p>
    <w:p w14:paraId="762EEBA3" w14:textId="77777777" w:rsidR="00F731C8" w:rsidRPr="008E69A1" w:rsidRDefault="00F731C8" w:rsidP="00F731C8">
      <w:pPr>
        <w:spacing w:before="120" w:line="276" w:lineRule="auto"/>
        <w:jc w:val="both"/>
        <w:rPr>
          <w:rFonts w:ascii="Arial" w:hAnsi="Arial" w:cs="Arial"/>
          <w:color w:val="000000" w:themeColor="text1"/>
          <w:sz w:val="20"/>
          <w:lang w:eastAsia="en-US"/>
        </w:rPr>
      </w:pPr>
    </w:p>
    <w:p w14:paraId="19EE0D6B" w14:textId="0B31B6F3" w:rsidR="0099178B" w:rsidRPr="008E69A1" w:rsidRDefault="00F731C8" w:rsidP="00F86816">
      <w:pPr>
        <w:spacing w:before="120" w:line="276" w:lineRule="auto"/>
        <w:jc w:val="both"/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</w:pPr>
      <w:r w:rsidRPr="008E69A1"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  <w:t>* należy powielić stosowanie do potrzeb Wykonawcy</w:t>
      </w:r>
    </w:p>
    <w:p w14:paraId="351988CE" w14:textId="04EFA06F" w:rsidR="00DB1F19" w:rsidRPr="00333D8B" w:rsidRDefault="001D7059" w:rsidP="005837B3">
      <w:pPr>
        <w:spacing w:before="120"/>
        <w:ind w:left="4872" w:firstLine="84"/>
        <w:jc w:val="right"/>
        <w:rPr>
          <w:rFonts w:ascii="Arial" w:hAnsi="Arial"/>
          <w:b/>
          <w:color w:val="FF0000"/>
          <w:kern w:val="32"/>
          <w:sz w:val="28"/>
          <w:szCs w:val="28"/>
          <w:lang w:eastAsia="en-US"/>
        </w:rPr>
      </w:pPr>
      <w:r w:rsidRPr="00333D8B">
        <w:rPr>
          <w:rFonts w:ascii="Arial" w:hAnsi="Arial"/>
          <w:b/>
          <w:color w:val="FF0000"/>
          <w:kern w:val="32"/>
          <w:sz w:val="28"/>
          <w:szCs w:val="28"/>
          <w:lang w:eastAsia="en-US"/>
        </w:rPr>
        <w:br w:type="page"/>
      </w:r>
    </w:p>
    <w:p w14:paraId="3D157A48" w14:textId="77777777" w:rsidR="00585ECB" w:rsidRPr="00333D8B" w:rsidRDefault="00585ECB" w:rsidP="00DB1F19">
      <w:pPr>
        <w:spacing w:before="120"/>
        <w:jc w:val="both"/>
        <w:rPr>
          <w:color w:val="FF0000"/>
          <w:sz w:val="20"/>
          <w:lang w:eastAsia="pl-PL"/>
        </w:rPr>
      </w:pPr>
    </w:p>
    <w:p w14:paraId="02A63649" w14:textId="6DF9EBB7" w:rsidR="00585ECB" w:rsidRPr="00535305" w:rsidRDefault="00585ECB" w:rsidP="009D68BE">
      <w:pPr>
        <w:spacing w:before="120"/>
        <w:ind w:left="4872" w:firstLine="84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  <w:r w:rsidRPr="00535305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 xml:space="preserve">Wzór nr </w:t>
      </w:r>
      <w:r w:rsidR="00D6068C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8</w:t>
      </w:r>
      <w:r w:rsidR="00D6068C" w:rsidRPr="00535305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 xml:space="preserve"> </w:t>
      </w:r>
      <w:r w:rsidR="002B0CA8" w:rsidRPr="00535305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Części III S</w:t>
      </w:r>
      <w:r w:rsidRPr="00535305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WZ</w:t>
      </w:r>
    </w:p>
    <w:p w14:paraId="27E44BB6" w14:textId="77777777" w:rsidR="009D68BE" w:rsidRPr="00535305" w:rsidRDefault="00585ECB" w:rsidP="009D68BE">
      <w:pPr>
        <w:spacing w:before="120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  <w:r w:rsidRPr="00535305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 xml:space="preserve">OŚWIADCZENIE WYKONAWCY O POSIADANIU </w:t>
      </w:r>
    </w:p>
    <w:p w14:paraId="3D7D30E9" w14:textId="3A63F615" w:rsidR="00585ECB" w:rsidRPr="00535305" w:rsidRDefault="00585ECB" w:rsidP="009D68BE">
      <w:pPr>
        <w:spacing w:before="120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  <w:r w:rsidRPr="00535305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STATUSU DUŻEGO PRZEDSIĘBIORCY</w:t>
      </w:r>
    </w:p>
    <w:p w14:paraId="7BB7DDDC" w14:textId="77777777" w:rsidR="009D68BE" w:rsidRPr="00535305" w:rsidRDefault="009D68BE" w:rsidP="00585E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06CA42CD" w14:textId="61DD23EB" w:rsidR="00585ECB" w:rsidRPr="00535305" w:rsidRDefault="00585ECB" w:rsidP="00585E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535305">
        <w:rPr>
          <w:rFonts w:ascii="Arial" w:hAnsi="Arial" w:cs="Arial"/>
          <w:color w:val="000000" w:themeColor="text1"/>
          <w:sz w:val="20"/>
          <w:lang w:eastAsia="pl-PL"/>
        </w:rPr>
        <w:t xml:space="preserve">My, niżej podpisani </w:t>
      </w:r>
    </w:p>
    <w:p w14:paraId="18716906" w14:textId="77777777" w:rsidR="00585ECB" w:rsidRPr="00535305" w:rsidRDefault="00585ECB" w:rsidP="00585E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535305">
        <w:rPr>
          <w:rFonts w:ascii="Arial" w:hAnsi="Arial" w:cs="Arial"/>
          <w:color w:val="000000" w:themeColor="text1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51D6C7A5" w14:textId="77777777" w:rsidR="00585ECB" w:rsidRPr="00535305" w:rsidRDefault="00585ECB" w:rsidP="00585E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535305">
        <w:rPr>
          <w:rFonts w:ascii="Arial" w:hAnsi="Arial" w:cs="Arial"/>
          <w:color w:val="000000" w:themeColor="text1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37B5F52F" w14:textId="77777777" w:rsidR="00585ECB" w:rsidRPr="00535305" w:rsidRDefault="00585ECB" w:rsidP="00585E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535305">
        <w:rPr>
          <w:rFonts w:ascii="Arial" w:hAnsi="Arial" w:cs="Arial"/>
          <w:color w:val="000000" w:themeColor="text1"/>
          <w:sz w:val="20"/>
          <w:lang w:eastAsia="pl-PL"/>
        </w:rPr>
        <w:t xml:space="preserve">działając w imieniu i na rzecz (nazwa/firma i adres Wykonawcy), oświadczamy: </w:t>
      </w:r>
    </w:p>
    <w:p w14:paraId="5A8BE9A9" w14:textId="77777777" w:rsidR="00585ECB" w:rsidRPr="00535305" w:rsidRDefault="00585ECB" w:rsidP="00585ECB">
      <w:pPr>
        <w:pStyle w:val="Akapitzlist"/>
        <w:spacing w:before="60" w:after="0" w:line="240" w:lineRule="auto"/>
        <w:ind w:left="0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48FCD37" w14:textId="77777777" w:rsidR="00585ECB" w:rsidRPr="00535305" w:rsidRDefault="00585ECB" w:rsidP="00585ECB">
      <w:pPr>
        <w:pStyle w:val="Akapitzlist"/>
        <w:spacing w:before="60" w:after="0" w:line="240" w:lineRule="auto"/>
        <w:ind w:left="0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2451F287" w14:textId="7BBA11E4" w:rsidR="00B82FD7" w:rsidRPr="00535305" w:rsidRDefault="00585ECB" w:rsidP="00535305">
      <w:pPr>
        <w:tabs>
          <w:tab w:val="center" w:pos="4536"/>
          <w:tab w:val="right" w:pos="9072"/>
        </w:tabs>
        <w:spacing w:before="240" w:after="120" w:line="276" w:lineRule="auto"/>
        <w:ind w:left="360" w:right="29"/>
        <w:jc w:val="both"/>
        <w:rPr>
          <w:color w:val="000000" w:themeColor="text1"/>
          <w:sz w:val="16"/>
          <w:szCs w:val="16"/>
          <w:lang w:eastAsia="en-US"/>
        </w:rPr>
      </w:pPr>
      <w:r w:rsidRPr="00535305">
        <w:rPr>
          <w:rFonts w:ascii="Arial" w:hAnsi="Arial" w:cs="Arial"/>
          <w:color w:val="000000" w:themeColor="text1"/>
          <w:sz w:val="20"/>
          <w:lang w:eastAsia="pl-PL"/>
        </w:rPr>
        <w:t xml:space="preserve">że reprezentowany </w:t>
      </w:r>
      <w:r w:rsidRPr="00516402">
        <w:rPr>
          <w:rFonts w:ascii="Arial" w:hAnsi="Arial" w:cs="Arial"/>
          <w:color w:val="000000" w:themeColor="text1"/>
          <w:sz w:val="20"/>
          <w:lang w:eastAsia="pl-PL"/>
        </w:rPr>
        <w:t xml:space="preserve">przez nas Wykonawca, który złożył ofertę w postępowaniu o udzielenie zamówienia publicznego, sektorowego pn. </w:t>
      </w:r>
      <w:sdt>
        <w:sdtPr>
          <w:rPr>
            <w:rFonts w:ascii="Arial" w:hAnsi="Arial" w:cs="Arial"/>
            <w:b/>
            <w:color w:val="000000" w:themeColor="text1"/>
            <w:sz w:val="20"/>
            <w:lang w:eastAsia="pl-PL"/>
          </w:rPr>
          <w:alias w:val="Subject"/>
          <w:tag w:val=""/>
          <w:id w:val="-1012377056"/>
          <w:placeholder>
            <w:docPart w:val="8FB628BDD11E4AFDB45E26FC72A15F9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color w:val="000000" w:themeColor="text1"/>
              <w:sz w:val="20"/>
              <w:lang w:eastAsia="pl-PL"/>
            </w:rPr>
            <w:t>Dostawa przekładników umowa ramowa II</w:t>
          </w:r>
        </w:sdtContent>
      </w:sdt>
      <w:r w:rsidR="00CF320C" w:rsidRPr="00516402">
        <w:rPr>
          <w:rFonts w:ascii="Arial" w:hAnsi="Arial" w:cs="Arial"/>
          <w:b/>
          <w:color w:val="000000" w:themeColor="text1"/>
          <w:sz w:val="20"/>
          <w:lang w:eastAsia="pl-PL"/>
        </w:rPr>
        <w:t xml:space="preserve">, numer postępowania: </w:t>
      </w:r>
      <w:sdt>
        <w:sdtPr>
          <w:rPr>
            <w:rFonts w:ascii="Arial" w:hAnsi="Arial" w:cs="Arial"/>
            <w:b/>
            <w:color w:val="000000" w:themeColor="text1"/>
            <w:sz w:val="20"/>
            <w:lang w:eastAsia="pl-PL"/>
          </w:rPr>
          <w:alias w:val="Category"/>
          <w:tag w:val=""/>
          <w:id w:val="149875172"/>
          <w:placeholder>
            <w:docPart w:val="964374C6DB8D4B538F3A440DB788FEF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color w:val="000000" w:themeColor="text1"/>
              <w:sz w:val="20"/>
              <w:lang w:eastAsia="pl-PL"/>
            </w:rPr>
            <w:t>2026/WNP-0010</w:t>
          </w:r>
        </w:sdtContent>
      </w:sdt>
    </w:p>
    <w:p w14:paraId="034D3350" w14:textId="5A28954A" w:rsidR="00585ECB" w:rsidRPr="00535305" w:rsidRDefault="00585ECB" w:rsidP="008E3FC3">
      <w:pPr>
        <w:pStyle w:val="Akapitzlist"/>
        <w:numPr>
          <w:ilvl w:val="0"/>
          <w:numId w:val="12"/>
        </w:numPr>
        <w:spacing w:before="60" w:after="0" w:line="240" w:lineRule="auto"/>
        <w:ind w:left="709" w:hanging="349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posiada status dużego przedsiębiorcy w rozumieniu art. 4 pkt 6) ustawy z dnia 8 marca 2013 r. o przeciwdziałaniu nadmiernym opóźnieniom w transakcjach handlowych (Dz. U. </w:t>
      </w:r>
      <w:r w:rsidR="0009637B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2023.1790</w:t>
      </w:r>
      <w:r w:rsidR="00E16344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proofErr w:type="spellStart"/>
      <w:r w:rsidR="00E16344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t.j</w:t>
      </w:r>
      <w:proofErr w:type="spellEnd"/>
      <w:r w:rsidR="00E16344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  <w:r w:rsidR="0009637B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)</w:t>
      </w:r>
      <w:r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*</w:t>
      </w:r>
    </w:p>
    <w:p w14:paraId="43B63930" w14:textId="77777777" w:rsidR="00585ECB" w:rsidRPr="00535305" w:rsidRDefault="00585ECB" w:rsidP="00585ECB">
      <w:pPr>
        <w:pStyle w:val="Akapitzlist"/>
        <w:spacing w:before="60" w:after="0" w:line="240" w:lineRule="auto"/>
        <w:ind w:left="709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albo</w:t>
      </w:r>
    </w:p>
    <w:p w14:paraId="40BCB7F6" w14:textId="22B32BE9" w:rsidR="00585ECB" w:rsidRPr="00535305" w:rsidRDefault="00585ECB" w:rsidP="008E3FC3">
      <w:pPr>
        <w:pStyle w:val="Akapitzlist"/>
        <w:numPr>
          <w:ilvl w:val="0"/>
          <w:numId w:val="12"/>
        </w:numPr>
        <w:spacing w:before="60" w:after="0" w:line="240" w:lineRule="auto"/>
        <w:ind w:left="709" w:hanging="349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nie posiada statusu dużego przedsiębiorcy w rozumieniu art. 4 pkt 6) ustawy z dnia 8 marca 2013 r. o przeciwdziałaniu nadmiernym opóźnieniom w transakcjach handlowych (Dz. U. </w:t>
      </w:r>
      <w:r w:rsidR="0009637B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2023.17.90</w:t>
      </w:r>
      <w:r w:rsidR="00E16344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proofErr w:type="spellStart"/>
      <w:r w:rsidR="00E16344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t.j</w:t>
      </w:r>
      <w:proofErr w:type="spellEnd"/>
      <w:r w:rsidR="00E16344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  <w:r w:rsidR="008548F3"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)</w:t>
      </w:r>
      <w:r w:rsidRPr="0053530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*</w:t>
      </w:r>
    </w:p>
    <w:p w14:paraId="22EA3AD3" w14:textId="77777777" w:rsidR="00585ECB" w:rsidRPr="00535305" w:rsidRDefault="00585ECB" w:rsidP="00585ECB">
      <w:pPr>
        <w:pStyle w:val="Akapitzlist"/>
        <w:spacing w:before="60" w:after="0" w:line="240" w:lineRule="auto"/>
        <w:ind w:left="360"/>
        <w:contextualSpacing w:val="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2F1B5E67" w14:textId="77777777" w:rsidR="00585ECB" w:rsidRPr="00535305" w:rsidRDefault="00585ECB" w:rsidP="00585E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48016A50" w14:textId="77777777" w:rsidR="00585ECB" w:rsidRPr="00535305" w:rsidRDefault="00585ECB" w:rsidP="00585E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535305">
        <w:rPr>
          <w:rFonts w:ascii="Arial" w:hAnsi="Arial" w:cs="Arial"/>
          <w:color w:val="000000" w:themeColor="text1"/>
          <w:sz w:val="20"/>
          <w:lang w:eastAsia="pl-PL"/>
        </w:rPr>
        <w:t>* niepotrzebne skreślić</w:t>
      </w:r>
    </w:p>
    <w:p w14:paraId="4ED94A95" w14:textId="77777777" w:rsidR="00585ECB" w:rsidRPr="00535305" w:rsidRDefault="00585ECB" w:rsidP="00585ECB">
      <w:pPr>
        <w:spacing w:before="120"/>
        <w:ind w:left="4253" w:hanging="4193"/>
        <w:jc w:val="both"/>
        <w:rPr>
          <w:rFonts w:ascii="Arial" w:hAnsi="Arial" w:cs="Arial"/>
          <w:color w:val="000000" w:themeColor="text1"/>
          <w:sz w:val="20"/>
        </w:rPr>
      </w:pPr>
    </w:p>
    <w:p w14:paraId="760C896B" w14:textId="0247CF17" w:rsidR="00022C0C" w:rsidRPr="00535305" w:rsidRDefault="00022C0C" w:rsidP="00D27868">
      <w:pPr>
        <w:spacing w:before="48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35305">
        <w:rPr>
          <w:rFonts w:ascii="Arial" w:hAnsi="Arial" w:cs="Arial"/>
          <w:color w:val="000000" w:themeColor="text1"/>
          <w:sz w:val="18"/>
          <w:szCs w:val="18"/>
        </w:rPr>
        <w:br w:type="page"/>
      </w:r>
    </w:p>
    <w:p w14:paraId="6F433DEC" w14:textId="55F7214B" w:rsidR="00B826CB" w:rsidRPr="009268DB" w:rsidRDefault="00B826CB" w:rsidP="00B826CB">
      <w:pPr>
        <w:spacing w:before="120"/>
        <w:ind w:left="4872" w:firstLine="84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  <w:r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lastRenderedPageBreak/>
        <w:t xml:space="preserve">Wzór nr </w:t>
      </w:r>
      <w:r w:rsidR="00D6068C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7</w:t>
      </w:r>
      <w:r w:rsidR="00D6068C"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 xml:space="preserve"> </w:t>
      </w:r>
      <w:r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Części III SWZ</w:t>
      </w:r>
    </w:p>
    <w:p w14:paraId="4DF1EC6A" w14:textId="77777777" w:rsidR="00522C0B" w:rsidRPr="009268DB" w:rsidRDefault="00B826CB" w:rsidP="00B826CB">
      <w:pPr>
        <w:spacing w:before="120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  <w:r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 xml:space="preserve">OŚWIADCZENIE </w:t>
      </w:r>
    </w:p>
    <w:p w14:paraId="569F8327" w14:textId="18509BEC" w:rsidR="00B826CB" w:rsidRPr="009268DB" w:rsidRDefault="00B826CB" w:rsidP="00B826CB">
      <w:pPr>
        <w:spacing w:before="120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  <w:r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WYKONAWCY</w:t>
      </w:r>
      <w:r w:rsidR="00522C0B"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/</w:t>
      </w:r>
      <w:r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 xml:space="preserve"> </w:t>
      </w:r>
      <w:r w:rsidR="00522C0B"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WYKONAWCY WSPÓLNIE UBIEGAJĄCEGO SIĘ O</w:t>
      </w:r>
      <w:r w:rsidR="00022C0C"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 </w:t>
      </w:r>
      <w:r w:rsidR="00522C0B"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UDZIELENIE ZAMÓWIENIA</w:t>
      </w:r>
    </w:p>
    <w:p w14:paraId="29341BAA" w14:textId="3E6227D9" w:rsidR="00B826CB" w:rsidRPr="009268DB" w:rsidRDefault="00B826CB" w:rsidP="00B826CB">
      <w:pPr>
        <w:spacing w:before="120"/>
        <w:jc w:val="right"/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</w:pPr>
      <w:r w:rsidRPr="009268DB">
        <w:rPr>
          <w:rFonts w:ascii="Arial" w:hAnsi="Arial"/>
          <w:b/>
          <w:color w:val="000000" w:themeColor="text1"/>
          <w:kern w:val="32"/>
          <w:sz w:val="28"/>
          <w:szCs w:val="28"/>
          <w:lang w:eastAsia="en-US"/>
        </w:rPr>
        <w:t>dotyczące przepisów sankcyjnych związanych z wojną w Ukrainie</w:t>
      </w:r>
    </w:p>
    <w:p w14:paraId="12F9F9BB" w14:textId="6F07E2E3" w:rsidR="00585ECB" w:rsidRPr="009268DB" w:rsidRDefault="00E019CA" w:rsidP="00563434">
      <w:pPr>
        <w:spacing w:before="36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268DB">
        <w:rPr>
          <w:rFonts w:ascii="Arial" w:hAnsi="Arial" w:cs="Arial"/>
          <w:color w:val="000000" w:themeColor="text1"/>
          <w:sz w:val="18"/>
          <w:szCs w:val="18"/>
        </w:rPr>
        <w:t xml:space="preserve">Wynikające z przesłanek wykluczenia z art. 5k rozporządzenia 833/2014 oraz art. 7 ust. 1 ustawy o szczególnych rozwiązaniach w zakresie przeciwdziałania wspieraniu agresji na Ukrainę oraz służących ochronie bezpieczeństwa narodowego, składane na podstawie art. 125 ust. 1 ustawy </w:t>
      </w:r>
      <w:proofErr w:type="spellStart"/>
      <w:r w:rsidRPr="009268DB">
        <w:rPr>
          <w:rFonts w:ascii="Arial" w:hAnsi="Arial" w:cs="Arial"/>
          <w:color w:val="000000" w:themeColor="text1"/>
          <w:sz w:val="18"/>
          <w:szCs w:val="18"/>
        </w:rPr>
        <w:t>Pzp</w:t>
      </w:r>
      <w:proofErr w:type="spellEnd"/>
      <w:r w:rsidRPr="009268DB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403582E5" w14:textId="77777777" w:rsidR="00B826CB" w:rsidRPr="009268DB" w:rsidRDefault="00B826CB" w:rsidP="00B826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9268DB">
        <w:rPr>
          <w:rFonts w:ascii="Arial" w:hAnsi="Arial" w:cs="Arial"/>
          <w:color w:val="000000" w:themeColor="text1"/>
          <w:sz w:val="20"/>
          <w:lang w:eastAsia="pl-PL"/>
        </w:rPr>
        <w:t xml:space="preserve">My, niżej podpisani </w:t>
      </w:r>
    </w:p>
    <w:p w14:paraId="5FEB573E" w14:textId="77777777" w:rsidR="00B826CB" w:rsidRPr="009268DB" w:rsidRDefault="00B826CB" w:rsidP="00B826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9268DB">
        <w:rPr>
          <w:rFonts w:ascii="Arial" w:hAnsi="Arial" w:cs="Arial"/>
          <w:color w:val="000000" w:themeColor="text1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627ECD5F" w14:textId="77777777" w:rsidR="00B826CB" w:rsidRPr="009268DB" w:rsidRDefault="00B826CB" w:rsidP="00B826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9268DB">
        <w:rPr>
          <w:rFonts w:ascii="Arial" w:hAnsi="Arial" w:cs="Arial"/>
          <w:color w:val="000000" w:themeColor="text1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3599AC46" w14:textId="77777777" w:rsidR="00B826CB" w:rsidRPr="009268DB" w:rsidRDefault="00B826CB" w:rsidP="00B826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9268DB">
        <w:rPr>
          <w:rFonts w:ascii="Arial" w:hAnsi="Arial" w:cs="Arial"/>
          <w:color w:val="000000" w:themeColor="text1"/>
          <w:sz w:val="20"/>
          <w:lang w:eastAsia="pl-PL"/>
        </w:rPr>
        <w:t xml:space="preserve">działając w imieniu i na rzecz (nazwa/firma i adres Wykonawcy): </w:t>
      </w:r>
    </w:p>
    <w:p w14:paraId="6372CF72" w14:textId="77777777" w:rsidR="00B826CB" w:rsidRPr="009268DB" w:rsidRDefault="00B826CB" w:rsidP="00B826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9268DB">
        <w:rPr>
          <w:rFonts w:ascii="Arial" w:hAnsi="Arial" w:cs="Arial"/>
          <w:color w:val="000000" w:themeColor="text1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468D3655" w14:textId="77777777" w:rsidR="00B826CB" w:rsidRPr="009268DB" w:rsidRDefault="00B826CB" w:rsidP="00B826C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9268DB">
        <w:rPr>
          <w:rFonts w:ascii="Arial" w:hAnsi="Arial" w:cs="Arial"/>
          <w:color w:val="000000" w:themeColor="text1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22B852B5" w14:textId="62627973" w:rsidR="004E7291" w:rsidRPr="009268DB" w:rsidRDefault="00B826CB" w:rsidP="004E7291">
      <w:pPr>
        <w:tabs>
          <w:tab w:val="center" w:pos="4536"/>
          <w:tab w:val="right" w:pos="9072"/>
        </w:tabs>
        <w:spacing w:before="240" w:after="120" w:line="276" w:lineRule="auto"/>
        <w:ind w:right="29"/>
        <w:jc w:val="both"/>
        <w:rPr>
          <w:color w:val="000000" w:themeColor="text1"/>
          <w:sz w:val="16"/>
          <w:szCs w:val="16"/>
          <w:lang w:eastAsia="en-US"/>
        </w:rPr>
      </w:pPr>
      <w:r w:rsidRPr="009268DB">
        <w:rPr>
          <w:rFonts w:ascii="Arial" w:hAnsi="Arial" w:cs="Arial"/>
          <w:color w:val="000000" w:themeColor="text1"/>
          <w:sz w:val="20"/>
          <w:lang w:eastAsia="pl-PL"/>
        </w:rPr>
        <w:t xml:space="preserve">W związku ze złożeniem oferty w postępowaniu o udzielenie zamówienia publicznego, sektorowego pn. </w:t>
      </w:r>
      <w:sdt>
        <w:sdtPr>
          <w:rPr>
            <w:rFonts w:ascii="Arial" w:hAnsi="Arial" w:cs="Arial"/>
            <w:b/>
            <w:color w:val="000000" w:themeColor="text1"/>
            <w:sz w:val="20"/>
            <w:lang w:eastAsia="pl-PL"/>
          </w:rPr>
          <w:alias w:val="Subject"/>
          <w:tag w:val=""/>
          <w:id w:val="1608397390"/>
          <w:placeholder>
            <w:docPart w:val="7A69E08433174F6BAA7882B00F0F6119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color w:val="000000" w:themeColor="text1"/>
              <w:sz w:val="20"/>
              <w:lang w:eastAsia="pl-PL"/>
            </w:rPr>
            <w:t>Dostawa przekładników umowa ramowa II</w:t>
          </w:r>
        </w:sdtContent>
      </w:sdt>
      <w:r w:rsidR="00CF320C" w:rsidRPr="009268DB">
        <w:rPr>
          <w:rFonts w:ascii="Arial" w:hAnsi="Arial" w:cs="Arial"/>
          <w:b/>
          <w:color w:val="000000" w:themeColor="text1"/>
          <w:sz w:val="20"/>
          <w:lang w:eastAsia="pl-PL"/>
        </w:rPr>
        <w:t xml:space="preserve">, numer postępowania: </w:t>
      </w:r>
      <w:sdt>
        <w:sdtPr>
          <w:rPr>
            <w:rFonts w:ascii="Arial" w:hAnsi="Arial" w:cs="Arial"/>
            <w:b/>
            <w:color w:val="000000" w:themeColor="text1"/>
            <w:sz w:val="20"/>
            <w:lang w:eastAsia="pl-PL"/>
          </w:rPr>
          <w:alias w:val="Category"/>
          <w:tag w:val=""/>
          <w:id w:val="-805234239"/>
          <w:placeholder>
            <w:docPart w:val="A700A7F6EB014D4FA6522D9A1A4058E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554E15">
            <w:rPr>
              <w:rFonts w:ascii="Arial" w:hAnsi="Arial" w:cs="Arial"/>
              <w:b/>
              <w:color w:val="000000" w:themeColor="text1"/>
              <w:sz w:val="20"/>
              <w:lang w:eastAsia="pl-PL"/>
            </w:rPr>
            <w:t>2026/WNP-0010</w:t>
          </w:r>
        </w:sdtContent>
      </w:sdt>
    </w:p>
    <w:p w14:paraId="52D2EA25" w14:textId="03DE6907" w:rsidR="00E019CA" w:rsidRPr="009268DB" w:rsidRDefault="00E019CA" w:rsidP="00B826CB">
      <w:pPr>
        <w:rPr>
          <w:color w:val="000000" w:themeColor="text1"/>
          <w:sz w:val="20"/>
          <w:lang w:eastAsia="en-US"/>
        </w:rPr>
      </w:pPr>
    </w:p>
    <w:p w14:paraId="1CD9D280" w14:textId="49F3EC1C" w:rsidR="00E019CA" w:rsidRPr="009268DB" w:rsidRDefault="00E019CA" w:rsidP="008E3FC3">
      <w:pPr>
        <w:numPr>
          <w:ilvl w:val="0"/>
          <w:numId w:val="16"/>
        </w:numPr>
        <w:jc w:val="both"/>
        <w:rPr>
          <w:rFonts w:ascii="Arial" w:hAnsi="Arial" w:cs="Arial"/>
          <w:b/>
          <w:bCs/>
          <w:color w:val="000000" w:themeColor="text1"/>
          <w:sz w:val="20"/>
          <w:lang w:eastAsia="en-US"/>
        </w:rPr>
      </w:pPr>
      <w:r w:rsidRPr="009268DB">
        <w:rPr>
          <w:rFonts w:ascii="Arial" w:hAnsi="Arial" w:cs="Arial"/>
          <w:color w:val="000000" w:themeColor="text1"/>
          <w:sz w:val="20"/>
          <w:lang w:eastAsia="en-US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29229E6" w14:textId="77777777" w:rsidR="00E019CA" w:rsidRPr="009268DB" w:rsidRDefault="00E019CA" w:rsidP="00E019CA">
      <w:pPr>
        <w:ind w:left="720"/>
        <w:jc w:val="both"/>
        <w:rPr>
          <w:rFonts w:ascii="Arial" w:hAnsi="Arial" w:cs="Arial"/>
          <w:b/>
          <w:bCs/>
          <w:color w:val="000000" w:themeColor="text1"/>
          <w:sz w:val="20"/>
          <w:lang w:eastAsia="en-US"/>
        </w:rPr>
      </w:pPr>
    </w:p>
    <w:p w14:paraId="6B6D36EA" w14:textId="602A3FEF" w:rsidR="00E019CA" w:rsidRPr="009268DB" w:rsidRDefault="00E019CA" w:rsidP="008E3FC3">
      <w:pPr>
        <w:numPr>
          <w:ilvl w:val="0"/>
          <w:numId w:val="16"/>
        </w:numPr>
        <w:jc w:val="both"/>
        <w:rPr>
          <w:rFonts w:ascii="Arial" w:hAnsi="Arial" w:cs="Arial"/>
          <w:b/>
          <w:bCs/>
          <w:color w:val="000000" w:themeColor="text1"/>
          <w:sz w:val="20"/>
          <w:lang w:eastAsia="en-US"/>
        </w:rPr>
      </w:pPr>
      <w:r w:rsidRPr="009268DB">
        <w:rPr>
          <w:rFonts w:ascii="Arial" w:hAnsi="Arial" w:cs="Arial"/>
          <w:color w:val="000000" w:themeColor="text1"/>
          <w:sz w:val="20"/>
          <w:lang w:eastAsia="en-US"/>
        </w:rPr>
        <w:t>Oświadczam, że nie zachodzą w stosunku do mnie przesłanki wykluczenia z postępowania na podstawie art. 7 ust. 1 ustawy z dnia 13 kwietnia 2022 r.</w:t>
      </w:r>
      <w:r w:rsidRPr="009268DB">
        <w:rPr>
          <w:rFonts w:ascii="Arial" w:hAnsi="Arial" w:cs="Arial"/>
          <w:i/>
          <w:iCs/>
          <w:color w:val="000000" w:themeColor="text1"/>
          <w:sz w:val="20"/>
          <w:lang w:eastAsia="en-US"/>
        </w:rPr>
        <w:t xml:space="preserve"> o szczególnych rozwiązaniach w</w:t>
      </w:r>
      <w:r w:rsidR="009E4BF5" w:rsidRPr="009268DB">
        <w:rPr>
          <w:rFonts w:ascii="Arial" w:hAnsi="Arial" w:cs="Arial"/>
          <w:i/>
          <w:iCs/>
          <w:color w:val="000000" w:themeColor="text1"/>
          <w:sz w:val="20"/>
          <w:lang w:eastAsia="en-US"/>
        </w:rPr>
        <w:t> </w:t>
      </w:r>
      <w:r w:rsidRPr="009268DB">
        <w:rPr>
          <w:rFonts w:ascii="Arial" w:hAnsi="Arial" w:cs="Arial"/>
          <w:i/>
          <w:iCs/>
          <w:color w:val="000000" w:themeColor="text1"/>
          <w:sz w:val="20"/>
          <w:lang w:eastAsia="en-US"/>
        </w:rPr>
        <w:t xml:space="preserve">zakresie przeciwdziałania wspieraniu agresji na Ukrainę oraz służących ochronie bezpieczeństwa narodowego </w:t>
      </w:r>
      <w:r w:rsidRPr="009268DB">
        <w:rPr>
          <w:rFonts w:ascii="Arial" w:hAnsi="Arial" w:cs="Arial"/>
          <w:color w:val="000000" w:themeColor="text1"/>
          <w:sz w:val="20"/>
          <w:lang w:eastAsia="en-US"/>
        </w:rPr>
        <w:t>(Dz. U.</w:t>
      </w:r>
      <w:r w:rsidR="00C55C93" w:rsidRPr="009268DB">
        <w:rPr>
          <w:rFonts w:ascii="Arial" w:hAnsi="Arial" w:cs="Arial"/>
          <w:color w:val="000000" w:themeColor="text1"/>
          <w:sz w:val="20"/>
          <w:lang w:eastAsia="en-US"/>
        </w:rPr>
        <w:t xml:space="preserve">2024.507 </w:t>
      </w:r>
      <w:proofErr w:type="spellStart"/>
      <w:r w:rsidR="00C55C93" w:rsidRPr="009268DB">
        <w:rPr>
          <w:rFonts w:ascii="Arial" w:hAnsi="Arial" w:cs="Arial"/>
          <w:color w:val="000000" w:themeColor="text1"/>
          <w:sz w:val="20"/>
          <w:lang w:eastAsia="en-US"/>
        </w:rPr>
        <w:t>t.j</w:t>
      </w:r>
      <w:proofErr w:type="spellEnd"/>
      <w:r w:rsidR="00C55C93" w:rsidRPr="009268DB">
        <w:rPr>
          <w:rFonts w:ascii="Arial" w:hAnsi="Arial" w:cs="Arial"/>
          <w:color w:val="000000" w:themeColor="text1"/>
          <w:sz w:val="20"/>
          <w:lang w:eastAsia="en-US"/>
        </w:rPr>
        <w:t>.</w:t>
      </w:r>
      <w:r w:rsidRPr="009268DB">
        <w:rPr>
          <w:rFonts w:ascii="Arial" w:hAnsi="Arial" w:cs="Arial"/>
          <w:color w:val="000000" w:themeColor="text1"/>
          <w:sz w:val="20"/>
          <w:lang w:eastAsia="en-US"/>
        </w:rPr>
        <w:t>)</w:t>
      </w:r>
      <w:r w:rsidRPr="009268DB">
        <w:rPr>
          <w:rFonts w:ascii="Arial" w:hAnsi="Arial" w:cs="Arial"/>
          <w:i/>
          <w:iCs/>
          <w:color w:val="000000" w:themeColor="text1"/>
          <w:sz w:val="20"/>
          <w:lang w:eastAsia="en-US"/>
        </w:rPr>
        <w:t>.</w:t>
      </w:r>
    </w:p>
    <w:p w14:paraId="7C0F53C5" w14:textId="3A437789" w:rsidR="00D62F2A" w:rsidRPr="009268DB" w:rsidRDefault="00D62F2A" w:rsidP="00D62F2A">
      <w:pPr>
        <w:spacing w:before="48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268DB">
        <w:rPr>
          <w:rFonts w:ascii="Arial" w:hAnsi="Arial" w:cs="Arial"/>
          <w:color w:val="000000" w:themeColor="text1"/>
          <w:sz w:val="18"/>
          <w:szCs w:val="18"/>
        </w:rPr>
        <w:t>Wskazuję</w:t>
      </w:r>
      <w:r w:rsidR="00F652E3" w:rsidRPr="009268DB">
        <w:rPr>
          <w:rFonts w:ascii="Arial" w:hAnsi="Arial" w:cs="Arial"/>
          <w:color w:val="000000" w:themeColor="text1"/>
          <w:sz w:val="18"/>
          <w:szCs w:val="18"/>
        </w:rPr>
        <w:t>*</w:t>
      </w:r>
      <w:r w:rsidRPr="009268DB">
        <w:rPr>
          <w:rFonts w:ascii="Arial" w:hAnsi="Arial" w:cs="Arial"/>
          <w:color w:val="000000" w:themeColor="text1"/>
          <w:sz w:val="18"/>
          <w:szCs w:val="18"/>
        </w:rPr>
        <w:t xml:space="preserve"> następujące podmiotowe środki dowodowe, które można uzyskać za pomocą bezpłatnych i</w:t>
      </w:r>
      <w:r w:rsidR="003B7070" w:rsidRPr="009268DB">
        <w:rPr>
          <w:rFonts w:ascii="Arial" w:hAnsi="Arial" w:cs="Arial"/>
          <w:color w:val="000000" w:themeColor="text1"/>
          <w:sz w:val="18"/>
          <w:szCs w:val="18"/>
        </w:rPr>
        <w:t> </w:t>
      </w:r>
      <w:r w:rsidRPr="009268DB">
        <w:rPr>
          <w:rFonts w:ascii="Arial" w:hAnsi="Arial" w:cs="Arial"/>
          <w:color w:val="000000" w:themeColor="text1"/>
          <w:sz w:val="18"/>
          <w:szCs w:val="18"/>
        </w:rPr>
        <w:t>ogólnodostępnych baz danych, oraz dane umożliwiające dostęp do tych środków:</w:t>
      </w:r>
    </w:p>
    <w:p w14:paraId="6DA43F01" w14:textId="7997AB67" w:rsidR="00D62F2A" w:rsidRPr="009268DB" w:rsidRDefault="00D62F2A" w:rsidP="00D62F2A">
      <w:pPr>
        <w:spacing w:before="48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268DB">
        <w:rPr>
          <w:rFonts w:ascii="Arial" w:hAnsi="Arial" w:cs="Arial"/>
          <w:color w:val="000000" w:themeColor="text1"/>
          <w:sz w:val="18"/>
          <w:szCs w:val="18"/>
        </w:rPr>
        <w:t>1) ......................................................................................................................................................</w:t>
      </w:r>
      <w:r w:rsidRPr="009268DB">
        <w:rPr>
          <w:rFonts w:ascii="Arial" w:hAnsi="Arial" w:cs="Arial"/>
          <w:color w:val="000000" w:themeColor="text1"/>
          <w:sz w:val="18"/>
          <w:szCs w:val="18"/>
        </w:rPr>
        <w:br/>
      </w:r>
      <w:r w:rsidRPr="009268DB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40B629F4" w14:textId="5A59C1AF" w:rsidR="00585ECB" w:rsidRPr="009268DB" w:rsidRDefault="00D62F2A" w:rsidP="00D27868">
      <w:pPr>
        <w:spacing w:before="480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9268DB">
        <w:rPr>
          <w:rFonts w:ascii="Arial" w:hAnsi="Arial" w:cs="Arial"/>
          <w:color w:val="000000" w:themeColor="text1"/>
          <w:sz w:val="18"/>
          <w:szCs w:val="18"/>
        </w:rPr>
        <w:t>2) .......................................................................................................................................................</w:t>
      </w:r>
      <w:r w:rsidRPr="009268DB">
        <w:rPr>
          <w:rFonts w:ascii="Arial" w:hAnsi="Arial" w:cs="Arial"/>
          <w:color w:val="000000" w:themeColor="text1"/>
          <w:sz w:val="18"/>
          <w:szCs w:val="18"/>
        </w:rPr>
        <w:br/>
      </w:r>
      <w:r w:rsidRPr="009268DB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2D2EAF4D" w14:textId="77777777" w:rsidR="00F652E3" w:rsidRPr="009268DB" w:rsidRDefault="00F652E3" w:rsidP="00F652E3">
      <w:pPr>
        <w:jc w:val="both"/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</w:pPr>
    </w:p>
    <w:p w14:paraId="405863D4" w14:textId="6AF4C4BA" w:rsidR="00F652E3" w:rsidRPr="009268DB" w:rsidRDefault="00F652E3" w:rsidP="00F652E3">
      <w:pPr>
        <w:jc w:val="both"/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</w:pPr>
      <w:r w:rsidRPr="009268DB"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  <w:t xml:space="preserve">*Zamawiający informuje, iż podmiotowym środkiem dowodowym służącym wykazaniu braku podstaw do wykluczenia </w:t>
      </w:r>
      <w:r w:rsidR="00044B38" w:rsidRPr="009268DB"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  <w:br/>
      </w:r>
      <w:r w:rsidRPr="009268DB"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  <w:t xml:space="preserve">na podstawie art. 7 ust. 1 ustawy o szczególnych rozwiązaniach w zakresie przeciwdziałania wspieraniu agresji na Ukrainę oraz służących ochronie bezpieczeństwa narodowego może być: </w:t>
      </w:r>
    </w:p>
    <w:p w14:paraId="4F7DE161" w14:textId="7D3B99DE" w:rsidR="00033424" w:rsidRPr="00F31851" w:rsidRDefault="00F652E3" w:rsidP="005837B3">
      <w:pPr>
        <w:jc w:val="both"/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</w:pPr>
      <w:r w:rsidRPr="009268DB"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  <w:t xml:space="preserve">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Rzeczywistych, informacja z wykazów określonych </w:t>
      </w:r>
      <w:r w:rsidR="00044B38" w:rsidRPr="009268DB"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  <w:br/>
      </w:r>
      <w:r w:rsidRPr="009268DB">
        <w:rPr>
          <w:rFonts w:ascii="Arial" w:hAnsi="Arial" w:cs="Arial"/>
          <w:i/>
          <w:color w:val="000000" w:themeColor="text1"/>
          <w:sz w:val="16"/>
          <w:szCs w:val="16"/>
          <w:lang w:eastAsia="en-US"/>
        </w:rPr>
        <w:t>w rozporządzeniu 765/2006 i rozporządzeniu 269/2014, a także informacja z listy rozstrzygającej o zastosowaniu środka, o którym mowa w art. 1 pkt 3 ustawy o szczególnych rozwiązaniach w zakresie przeciwdziałania wspieraniu agresji na Ukrainę oraz służących ochronie bezpieczeństwa narodowego.</w:t>
      </w:r>
    </w:p>
    <w:sectPr w:rsidR="00033424" w:rsidRPr="00F31851" w:rsidSect="00FF276B">
      <w:pgSz w:w="11905" w:h="16837" w:code="9"/>
      <w:pgMar w:top="709" w:right="1418" w:bottom="1418" w:left="1418" w:header="709" w:footer="3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49164" w14:textId="77777777" w:rsidR="001D4CBD" w:rsidRDefault="001D4CBD">
      <w:r>
        <w:separator/>
      </w:r>
    </w:p>
  </w:endnote>
  <w:endnote w:type="continuationSeparator" w:id="0">
    <w:p w14:paraId="48C27F22" w14:textId="77777777" w:rsidR="001D4CBD" w:rsidRDefault="001D4CBD">
      <w:r>
        <w:continuationSeparator/>
      </w:r>
    </w:p>
  </w:endnote>
  <w:endnote w:type="continuationNotice" w:id="1">
    <w:p w14:paraId="16762E06" w14:textId="77777777" w:rsidR="001D4CBD" w:rsidRDefault="001D4C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roman"/>
    <w:notTrueType/>
    <w:pitch w:val="default"/>
  </w:font>
  <w:font w:name="CG Times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5B65" w14:textId="70F89359" w:rsidR="001D4CBD" w:rsidRDefault="001D4CBD" w:rsidP="00E70F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A4B58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27B3EE76" w14:textId="77777777" w:rsidR="001D4CBD" w:rsidRDefault="001D4C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49095" w14:textId="4EB6E00F" w:rsidR="001D4CBD" w:rsidRPr="00845601" w:rsidRDefault="00F31851" w:rsidP="00845601">
    <w:pPr>
      <w:tabs>
        <w:tab w:val="left" w:pos="1770"/>
        <w:tab w:val="center" w:pos="4536"/>
        <w:tab w:val="right" w:pos="9072"/>
      </w:tabs>
      <w:spacing w:before="240" w:after="120" w:line="276" w:lineRule="auto"/>
      <w:jc w:val="both"/>
      <w:rPr>
        <w:rFonts w:ascii="Arial" w:hAnsi="Arial" w:cs="Arial"/>
        <w:color w:val="2E3192"/>
        <w:szCs w:val="14"/>
        <w:lang w:eastAsia="en-US"/>
      </w:rPr>
    </w:pPr>
    <w:bookmarkStart w:id="0" w:name="_Hlk112934155"/>
    <w:r>
      <w:rPr>
        <w:rFonts w:ascii="Arial" w:hAnsi="Arial" w:cs="Arial"/>
        <w:color w:val="2E3192"/>
        <w:sz w:val="14"/>
        <w:szCs w:val="14"/>
        <w:lang w:eastAsia="en-US"/>
      </w:rPr>
      <w:pict w14:anchorId="5E049B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28DB62C5" w14:textId="604EE815" w:rsidR="001D4CBD" w:rsidRPr="00B93D08" w:rsidRDefault="001D4CBD" w:rsidP="00845601">
    <w:pPr>
      <w:tabs>
        <w:tab w:val="center" w:pos="4536"/>
        <w:tab w:val="right" w:pos="9072"/>
      </w:tabs>
      <w:spacing w:before="240" w:after="120" w:line="276" w:lineRule="auto"/>
      <w:ind w:right="29"/>
      <w:jc w:val="both"/>
      <w:rPr>
        <w:sz w:val="16"/>
        <w:szCs w:val="16"/>
        <w:lang w:eastAsia="en-US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3EBC90" wp14:editId="1156FDE3">
              <wp:simplePos x="0" y="0"/>
              <wp:positionH relativeFrom="column">
                <wp:posOffset>4996255</wp:posOffset>
              </wp:positionH>
              <wp:positionV relativeFrom="paragraph">
                <wp:posOffset>16713</wp:posOffset>
              </wp:positionV>
              <wp:extent cx="765353" cy="342900"/>
              <wp:effectExtent l="0" t="0" r="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5353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851D84" w14:textId="4E2C0964" w:rsidR="001D4CBD" w:rsidRPr="00845601" w:rsidRDefault="001D4CBD" w:rsidP="00845601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845601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28</w: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845601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29</w: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3EBC90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393.4pt;margin-top:1.3pt;width:60.2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" filled="f" stroked="f" strokeweight=".5pt">
              <v:textbox inset="0,0,0,0">
                <w:txbxContent>
                  <w:p w14:paraId="34851D84" w14:textId="4E2C0964" w:rsidR="001D4CBD" w:rsidRPr="00845601" w:rsidRDefault="001D4CBD" w:rsidP="00845601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845601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28</w: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845601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29</w: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eastAsia="en-US"/>
      </w:rPr>
      <w:t>Część III S</w:t>
    </w:r>
    <w:r w:rsidRPr="00F60A04">
      <w:rPr>
        <w:sz w:val="16"/>
        <w:szCs w:val="16"/>
        <w:lang w:eastAsia="en-US"/>
      </w:rPr>
      <w:t xml:space="preserve">WZ – Wzory </w:t>
    </w:r>
    <w:r w:rsidRPr="00E063B6">
      <w:rPr>
        <w:sz w:val="16"/>
        <w:szCs w:val="16"/>
        <w:lang w:eastAsia="en-US"/>
      </w:rPr>
      <w:t xml:space="preserve">Formularzy – </w:t>
    </w:r>
    <w:sdt>
      <w:sdtPr>
        <w:rPr>
          <w:sz w:val="16"/>
          <w:szCs w:val="16"/>
        </w:rPr>
        <w:alias w:val="Subject"/>
        <w:tag w:val=""/>
        <w:id w:val="1525591795"/>
        <w:placeholder>
          <w:docPart w:val="6EB840A119EF49C3B0CA519D6DFBFC5E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554E15">
          <w:rPr>
            <w:sz w:val="16"/>
            <w:szCs w:val="16"/>
          </w:rPr>
          <w:t>Dostawa przekładników umowa ramowa II</w:t>
        </w:r>
      </w:sdtContent>
    </w:sdt>
    <w:r w:rsidRPr="00E063B6">
      <w:rPr>
        <w:sz w:val="16"/>
        <w:szCs w:val="16"/>
        <w:lang w:eastAsia="en-US"/>
      </w:rPr>
      <w:t xml:space="preserve">, numer </w:t>
    </w:r>
    <w:r w:rsidRPr="00B93D08">
      <w:rPr>
        <w:sz w:val="16"/>
        <w:szCs w:val="16"/>
        <w:lang w:eastAsia="en-US"/>
      </w:rPr>
      <w:t xml:space="preserve">postępowania </w:t>
    </w:r>
    <w:sdt>
      <w:sdtPr>
        <w:rPr>
          <w:sz w:val="16"/>
          <w:szCs w:val="16"/>
          <w:lang w:eastAsia="en-US"/>
        </w:rPr>
        <w:alias w:val="Category"/>
        <w:tag w:val=""/>
        <w:id w:val="746076764"/>
        <w:placeholder>
          <w:docPart w:val="ED53DF88919244199BC32B355A668C99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554E15" w:rsidRPr="00554E15">
          <w:rPr>
            <w:sz w:val="16"/>
            <w:szCs w:val="16"/>
            <w:lang w:eastAsia="en-US"/>
          </w:rPr>
          <w:t>2026/WNP-0010</w:t>
        </w:r>
      </w:sdtContent>
    </w:sdt>
  </w:p>
  <w:bookmarkEnd w:id="0"/>
  <w:p w14:paraId="0368F3B7" w14:textId="77777777" w:rsidR="001D4CBD" w:rsidRDefault="001D4C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A5464" w14:textId="77777777" w:rsidR="001D4CBD" w:rsidRDefault="001D4CBD">
      <w:r>
        <w:separator/>
      </w:r>
    </w:p>
  </w:footnote>
  <w:footnote w:type="continuationSeparator" w:id="0">
    <w:p w14:paraId="2881D405" w14:textId="77777777" w:rsidR="001D4CBD" w:rsidRDefault="001D4CBD">
      <w:r>
        <w:continuationSeparator/>
      </w:r>
    </w:p>
  </w:footnote>
  <w:footnote w:type="continuationNotice" w:id="1">
    <w:p w14:paraId="420483F8" w14:textId="77777777" w:rsidR="001D4CBD" w:rsidRDefault="001D4CBD"/>
  </w:footnote>
  <w:footnote w:id="2">
    <w:p w14:paraId="71C291F2" w14:textId="77777777" w:rsidR="001D4CBD" w:rsidRPr="001E63B3" w:rsidRDefault="001D4CBD" w:rsidP="00DE6D65">
      <w:pPr>
        <w:pStyle w:val="Tekstprzypisudolnego"/>
        <w:rPr>
          <w:rFonts w:ascii="Arial" w:hAnsi="Arial" w:cs="Arial"/>
          <w:sz w:val="16"/>
          <w:szCs w:val="16"/>
        </w:rPr>
      </w:pPr>
      <w:r w:rsidRPr="001E63B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E63B3">
        <w:rPr>
          <w:rFonts w:ascii="Arial" w:hAnsi="Arial" w:cs="Arial"/>
          <w:sz w:val="16"/>
          <w:szCs w:val="16"/>
        </w:rPr>
        <w:t xml:space="preserve"> jeżeli dotyczy.</w:t>
      </w:r>
    </w:p>
  </w:footnote>
  <w:footnote w:id="3">
    <w:p w14:paraId="2ADECE4D" w14:textId="77777777" w:rsidR="001D4CBD" w:rsidRPr="00363582" w:rsidRDefault="001D4CBD" w:rsidP="00A27131">
      <w:pPr>
        <w:ind w:hanging="2"/>
        <w:jc w:val="both"/>
        <w:rPr>
          <w:rFonts w:ascii="Verdana" w:hAnsi="Verdana"/>
          <w:i/>
          <w:iCs/>
          <w:sz w:val="14"/>
          <w:szCs w:val="16"/>
        </w:rPr>
      </w:pPr>
      <w:r w:rsidRPr="00464A18"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9A1DF3">
        <w:t xml:space="preserve"> </w:t>
      </w:r>
      <w:r w:rsidRPr="00363582">
        <w:rPr>
          <w:rFonts w:ascii="Arial" w:hAnsi="Arial" w:cs="Arial"/>
          <w:i/>
          <w:sz w:val="16"/>
          <w:szCs w:val="18"/>
        </w:rPr>
        <w:t>Niewłaściwe skreślić</w:t>
      </w:r>
      <w:r w:rsidRPr="00363582">
        <w:rPr>
          <w:rFonts w:ascii="Arial" w:hAnsi="Arial" w:cs="Arial"/>
          <w:sz w:val="16"/>
          <w:szCs w:val="18"/>
        </w:rPr>
        <w:t>.</w:t>
      </w:r>
    </w:p>
  </w:footnote>
  <w:footnote w:id="4">
    <w:p w14:paraId="409D377D" w14:textId="77777777" w:rsidR="001D4CBD" w:rsidRPr="00363582" w:rsidRDefault="001D4CBD" w:rsidP="00A27131">
      <w:pPr>
        <w:ind w:left="-2"/>
        <w:jc w:val="both"/>
        <w:rPr>
          <w:rFonts w:ascii="Arial" w:hAnsi="Arial" w:cs="Arial"/>
          <w:i/>
          <w:iCs/>
          <w:sz w:val="16"/>
          <w:szCs w:val="18"/>
        </w:rPr>
      </w:pPr>
      <w:r w:rsidRPr="00363582">
        <w:rPr>
          <w:rStyle w:val="Odwoanieprzypisudolnego"/>
          <w:rFonts w:ascii="Arial" w:hAnsi="Arial" w:cs="Arial"/>
          <w:sz w:val="16"/>
          <w:szCs w:val="18"/>
        </w:rPr>
        <w:footnoteRef/>
      </w:r>
      <w:r w:rsidRPr="00363582">
        <w:rPr>
          <w:rFonts w:ascii="Arial" w:hAnsi="Arial" w:cs="Arial"/>
          <w:sz w:val="16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6"/>
          <w:szCs w:val="18"/>
        </w:rPr>
        <w:t>Należy wybrać „będzie” w przypadku</w:t>
      </w:r>
      <w:r w:rsidRPr="00363582">
        <w:rPr>
          <w:rFonts w:ascii="Arial" w:hAnsi="Arial" w:cs="Arial"/>
          <w:i/>
          <w:iCs/>
          <w:color w:val="000000"/>
          <w:sz w:val="16"/>
          <w:szCs w:val="18"/>
        </w:rPr>
        <w:t>, Wykonawców</w:t>
      </w:r>
      <w:r w:rsidRPr="00363582">
        <w:rPr>
          <w:rFonts w:ascii="Arial" w:hAnsi="Arial" w:cs="Arial"/>
          <w:i/>
          <w:sz w:val="16"/>
          <w:szCs w:val="18"/>
        </w:rPr>
        <w:t xml:space="preserve">, u </w:t>
      </w:r>
      <w:r w:rsidRPr="00363582">
        <w:rPr>
          <w:rFonts w:ascii="Arial" w:hAnsi="Arial" w:cs="Arial"/>
          <w:i/>
          <w:iCs/>
          <w:sz w:val="16"/>
          <w:szCs w:val="18"/>
        </w:rPr>
        <w:t>których z tytułu czynności wykonywanych na rzecz Zamawiającego,</w:t>
      </w:r>
      <w:r>
        <w:rPr>
          <w:rFonts w:ascii="Arial" w:hAnsi="Arial" w:cs="Arial"/>
          <w:i/>
          <w:iCs/>
          <w:sz w:val="16"/>
          <w:szCs w:val="18"/>
        </w:rPr>
        <w:t xml:space="preserve"> zgodnie z przepisami ustawy </w:t>
      </w:r>
      <w:r w:rsidRPr="00363582">
        <w:rPr>
          <w:rFonts w:ascii="Arial" w:hAnsi="Arial" w:cs="Arial"/>
          <w:i/>
          <w:iCs/>
          <w:sz w:val="16"/>
          <w:szCs w:val="18"/>
        </w:rPr>
        <w:t>z dnia 11 marca 2024 roku o podatku od towarów i usług powstaje obowiązek doliczenia przez Zamawiającego podatku VAT, tj. w szczególności w przypadku:</w:t>
      </w:r>
    </w:p>
    <w:p w14:paraId="6A66963E" w14:textId="77777777" w:rsidR="001D4CBD" w:rsidRPr="00363582" w:rsidRDefault="001D4CBD" w:rsidP="001313BF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i/>
          <w:iCs/>
          <w:sz w:val="16"/>
          <w:szCs w:val="18"/>
        </w:rPr>
      </w:pPr>
      <w:r w:rsidRPr="00363582">
        <w:rPr>
          <w:rFonts w:ascii="Arial" w:hAnsi="Arial" w:cs="Arial"/>
          <w:i/>
          <w:iCs/>
          <w:sz w:val="16"/>
          <w:szCs w:val="18"/>
        </w:rPr>
        <w:t>transakcji zagranicznych: wewnątrzwspólnotowego nabycia towarów, importu usług lub importu towarów, nabycia towarów z montażem;</w:t>
      </w:r>
    </w:p>
    <w:p w14:paraId="7C9EAE93" w14:textId="77777777" w:rsidR="001D4CBD" w:rsidRPr="00363582" w:rsidRDefault="001D4CBD" w:rsidP="001313BF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i/>
          <w:iCs/>
          <w:sz w:val="16"/>
          <w:szCs w:val="18"/>
        </w:rPr>
      </w:pPr>
      <w:r w:rsidRPr="00363582">
        <w:rPr>
          <w:rFonts w:ascii="Arial" w:hAnsi="Arial" w:cs="Arial"/>
          <w:i/>
          <w:iCs/>
          <w:sz w:val="16"/>
          <w:szCs w:val="18"/>
        </w:rPr>
        <w:t xml:space="preserve">transakcji krajowych: nabycia </w:t>
      </w:r>
      <w:r w:rsidRPr="00363582">
        <w:rPr>
          <w:rFonts w:ascii="Arial" w:hAnsi="Arial" w:cs="Arial"/>
          <w:bCs/>
          <w:i/>
          <w:sz w:val="16"/>
          <w:szCs w:val="18"/>
        </w:rPr>
        <w:t xml:space="preserve">gazu, energii elektrycznej, usługobiorca uprawnień do emisji gazów cieplarnianych (zgodnie z art. </w:t>
      </w:r>
      <w:r w:rsidRPr="00363582">
        <w:rPr>
          <w:rFonts w:ascii="Arial" w:hAnsi="Arial" w:cs="Arial"/>
          <w:sz w:val="16"/>
          <w:szCs w:val="18"/>
        </w:rPr>
        <w:t>145e ust. 1 u</w:t>
      </w:r>
      <w:r w:rsidRPr="00363582">
        <w:rPr>
          <w:rFonts w:ascii="Arial" w:hAnsi="Arial" w:cs="Arial"/>
          <w:i/>
          <w:iCs/>
          <w:sz w:val="16"/>
          <w:szCs w:val="18"/>
        </w:rPr>
        <w:t xml:space="preserve">stawy  z dnia 11 marca 2024 roku o podatku od towarów – czasowe odwrotne obciążenie </w:t>
      </w:r>
      <w:r w:rsidRPr="00363582">
        <w:rPr>
          <w:rFonts w:ascii="Arial" w:hAnsi="Arial" w:cs="Arial"/>
          <w:color w:val="000000" w:themeColor="text1"/>
          <w:sz w:val="16"/>
          <w:szCs w:val="18"/>
        </w:rPr>
        <w:t>01.04.2023 r.- 28.02.2025 r.)</w:t>
      </w:r>
      <w:r w:rsidRPr="00363582">
        <w:rPr>
          <w:rFonts w:ascii="Arial" w:hAnsi="Arial" w:cs="Arial"/>
          <w:i/>
          <w:iCs/>
          <w:sz w:val="16"/>
          <w:szCs w:val="18"/>
        </w:rPr>
        <w:t>,</w:t>
      </w:r>
    </w:p>
    <w:p w14:paraId="6E9C2660" w14:textId="77777777" w:rsidR="001D4CBD" w:rsidRPr="00363582" w:rsidRDefault="001D4CBD" w:rsidP="00A27131">
      <w:pPr>
        <w:pStyle w:val="Akapitzlist"/>
        <w:ind w:left="360"/>
        <w:jc w:val="both"/>
        <w:rPr>
          <w:rFonts w:ascii="Arial" w:hAnsi="Arial" w:cs="Arial"/>
          <w:i/>
          <w:iCs/>
          <w:sz w:val="16"/>
          <w:szCs w:val="18"/>
        </w:rPr>
      </w:pPr>
      <w:r w:rsidRPr="00363582">
        <w:rPr>
          <w:rFonts w:ascii="Arial" w:hAnsi="Arial" w:cs="Arial"/>
          <w:i/>
          <w:iCs/>
          <w:sz w:val="16"/>
          <w:szCs w:val="18"/>
        </w:rPr>
        <w:t>z którymi wiąże się obowiązek naliczenia podatku VAT przez Zamawiającego przy porównywaniu cen ofertowych.</w:t>
      </w:r>
    </w:p>
    <w:p w14:paraId="77791D25" w14:textId="77777777" w:rsidR="001D4CBD" w:rsidRDefault="001D4CBD" w:rsidP="00A2713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30AF" w14:textId="65385669" w:rsidR="001D4CBD" w:rsidRDefault="001D4CBD">
    <w:pPr>
      <w:pStyle w:val="Nagwek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A4B58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392E7840" w14:textId="77777777" w:rsidR="001D4CBD" w:rsidRDefault="001D4CB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D67AE" w14:textId="1179EA9A" w:rsidR="001D4CBD" w:rsidRPr="003D1FC6" w:rsidRDefault="001D4CBD" w:rsidP="00BE1386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8D6F4" w14:textId="77777777" w:rsidR="00A55B44" w:rsidRPr="003D1FC6" w:rsidRDefault="00A55B44" w:rsidP="00BE1386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576EC7A"/>
    <w:name w:val="$Table Bulle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28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5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6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8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9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1" w15:restartNumberingAfterBreak="0">
    <w:nsid w:val="0000000B"/>
    <w:multiLevelType w:val="multilevel"/>
    <w:tmpl w:val="0000000B"/>
    <w:name w:val="WW8Num1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2">
      <w:start w:val="5"/>
      <w:numFmt w:val="decimal"/>
      <w:lvlText w:val="%1.%2.%3."/>
      <w:lvlJc w:val="left"/>
      <w:pPr>
        <w:tabs>
          <w:tab w:val="num" w:pos="390"/>
        </w:tabs>
        <w:ind w:left="39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05"/>
        </w:tabs>
        <w:ind w:left="405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5"/>
        </w:tabs>
        <w:ind w:left="465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0"/>
        </w:tabs>
        <w:ind w:left="480" w:hanging="36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3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1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6" w15:restartNumberingAfterBreak="0">
    <w:nsid w:val="00000010"/>
    <w:multiLevelType w:val="multilevel"/>
    <w:tmpl w:val="00000010"/>
    <w:name w:val="WW8Num1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7" w15:restartNumberingAfterBreak="0">
    <w:nsid w:val="00000011"/>
    <w:multiLevelType w:val="multilevel"/>
    <w:tmpl w:val="00000011"/>
    <w:name w:val="WW8Num1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8" w15:restartNumberingAfterBreak="0">
    <w:nsid w:val="00000012"/>
    <w:multiLevelType w:val="multilevel"/>
    <w:tmpl w:val="00000012"/>
    <w:name w:val="WW8Num1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19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0" w15:restartNumberingAfterBreak="0">
    <w:nsid w:val="00000014"/>
    <w:multiLevelType w:val="multilevel"/>
    <w:tmpl w:val="00000014"/>
    <w:name w:val="WW8Num2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1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2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</w:abstractNum>
  <w:abstractNum w:abstractNumId="23" w15:restartNumberingAfterBreak="0">
    <w:nsid w:val="00000017"/>
    <w:multiLevelType w:val="singleLevel"/>
    <w:tmpl w:val="00000017"/>
    <w:name w:val="WW8Num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</w:abstractNum>
  <w:abstractNum w:abstractNumId="24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25" w15:restartNumberingAfterBreak="0">
    <w:nsid w:val="00000019"/>
    <w:multiLevelType w:val="singleLevel"/>
    <w:tmpl w:val="00000019"/>
    <w:name w:val="WW8Num2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0000001B"/>
    <w:multiLevelType w:val="multilevel"/>
    <w:tmpl w:val="0000001B"/>
    <w:name w:val="WW8Num28"/>
    <w:lvl w:ilvl="0">
      <w:start w:val="5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2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D"/>
    <w:multiLevelType w:val="singleLevel"/>
    <w:tmpl w:val="0000001D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1E"/>
    <w:multiLevelType w:val="singleLevel"/>
    <w:tmpl w:val="0000001E"/>
    <w:name w:val="WW8Num31"/>
    <w:lvl w:ilvl="0">
      <w:start w:val="1"/>
      <w:numFmt w:val="bullet"/>
      <w:lvlText w:val="·"/>
      <w:lvlJc w:val="left"/>
      <w:pPr>
        <w:tabs>
          <w:tab w:val="num" w:pos="1365"/>
        </w:tabs>
        <w:ind w:left="1365" w:hanging="360"/>
      </w:pPr>
      <w:rPr>
        <w:rFonts w:ascii="Symbol" w:hAnsi="Symbol"/>
      </w:rPr>
    </w:lvl>
  </w:abstractNum>
  <w:abstractNum w:abstractNumId="31" w15:restartNumberingAfterBreak="0">
    <w:nsid w:val="0000001F"/>
    <w:multiLevelType w:val="multilevel"/>
    <w:tmpl w:val="0000001F"/>
    <w:name w:val="WW8Num3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00000020"/>
    <w:multiLevelType w:val="single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00000021"/>
    <w:multiLevelType w:val="singleLevel"/>
    <w:tmpl w:val="00000021"/>
    <w:name w:val="WW8Num3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34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00000023"/>
    <w:multiLevelType w:val="multilevel"/>
    <w:tmpl w:val="00000023"/>
    <w:name w:val="WW8Num3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00000024"/>
    <w:multiLevelType w:val="multilevel"/>
    <w:tmpl w:val="00000024"/>
    <w:name w:val="WW8Num3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25"/>
    <w:multiLevelType w:val="multilevel"/>
    <w:tmpl w:val="00000025"/>
    <w:name w:val="WW8Num3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00000026"/>
    <w:multiLevelType w:val="single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9" w15:restartNumberingAfterBreak="0">
    <w:nsid w:val="00000027"/>
    <w:multiLevelType w:val="multilevel"/>
    <w:tmpl w:val="00000027"/>
    <w:name w:val="WW8Num4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41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StarSymbol" w:hAnsi="StarSymbol"/>
      </w:rPr>
    </w:lvl>
  </w:abstractNum>
  <w:abstractNum w:abstractNumId="41" w15:restartNumberingAfterBreak="0">
    <w:nsid w:val="00000029"/>
    <w:multiLevelType w:val="multilevel"/>
    <w:tmpl w:val="00000029"/>
    <w:name w:val="WW8Num42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2">
      <w:start w:val="5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2" w15:restartNumberingAfterBreak="0">
    <w:nsid w:val="0000002A"/>
    <w:multiLevelType w:val="singleLevel"/>
    <w:tmpl w:val="0000002A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3" w15:restartNumberingAfterBreak="0">
    <w:nsid w:val="0000002B"/>
    <w:multiLevelType w:val="multilevel"/>
    <w:tmpl w:val="0000002B"/>
    <w:name w:val="WW8Num44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3">
      <w:start w:val="2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0000002C"/>
    <w:name w:val="WW8Num45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 w15:restartNumberingAfterBreak="0">
    <w:nsid w:val="0000002D"/>
    <w:multiLevelType w:val="singleLevel"/>
    <w:tmpl w:val="0000002D"/>
    <w:name w:val="WW8Num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0000002E"/>
    <w:name w:val="WW8Num4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7" w15:restartNumberingAfterBreak="0">
    <w:nsid w:val="0000002F"/>
    <w:multiLevelType w:val="multilevel"/>
    <w:tmpl w:val="BCDCDFA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00"/>
        </w:tabs>
        <w:ind w:left="800" w:hanging="78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820"/>
        </w:tabs>
        <w:ind w:left="820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40"/>
        </w:tabs>
        <w:ind w:left="840" w:hanging="7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0"/>
        </w:tabs>
        <w:ind w:left="1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80"/>
        </w:tabs>
        <w:ind w:left="1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60"/>
        </w:tabs>
        <w:ind w:left="15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0"/>
        </w:tabs>
        <w:ind w:left="1960" w:hanging="1800"/>
      </w:pPr>
      <w:rPr>
        <w:rFonts w:cs="Times New Roman" w:hint="default"/>
      </w:rPr>
    </w:lvl>
  </w:abstractNum>
  <w:abstractNum w:abstractNumId="48" w15:restartNumberingAfterBreak="0">
    <w:nsid w:val="00000030"/>
    <w:multiLevelType w:val="multilevel"/>
    <w:tmpl w:val="00000030"/>
    <w:name w:val="WW8Num49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00000031"/>
    <w:multiLevelType w:val="singleLevel"/>
    <w:tmpl w:val="00000031"/>
    <w:name w:val="WW8Num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0" w15:restartNumberingAfterBreak="0">
    <w:nsid w:val="00000032"/>
    <w:multiLevelType w:val="multilevel"/>
    <w:tmpl w:val="00000032"/>
    <w:name w:val="WW8Num51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1" w15:restartNumberingAfterBreak="0">
    <w:nsid w:val="00000033"/>
    <w:multiLevelType w:val="multilevel"/>
    <w:tmpl w:val="00000033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00000034"/>
    <w:multiLevelType w:val="singleLevel"/>
    <w:tmpl w:val="00000034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3" w15:restartNumberingAfterBreak="0">
    <w:nsid w:val="00000035"/>
    <w:multiLevelType w:val="multilevel"/>
    <w:tmpl w:val="00000035"/>
    <w:name w:val="WW8Num5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4" w15:restartNumberingAfterBreak="0">
    <w:nsid w:val="00000036"/>
    <w:multiLevelType w:val="single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5" w15:restartNumberingAfterBreak="0">
    <w:nsid w:val="00000037"/>
    <w:multiLevelType w:val="singleLevel"/>
    <w:tmpl w:val="00000037"/>
    <w:name w:val="WW8Num56"/>
    <w:lvl w:ilvl="0">
      <w:start w:val="1"/>
      <w:numFmt w:val="lowerLetter"/>
      <w:lvlText w:val="Ad %1)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56" w15:restartNumberingAfterBreak="0">
    <w:nsid w:val="00000038"/>
    <w:multiLevelType w:val="multilevel"/>
    <w:tmpl w:val="00000038"/>
    <w:name w:val="WW8Num5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7" w15:restartNumberingAfterBreak="0">
    <w:nsid w:val="00000039"/>
    <w:multiLevelType w:val="singleLevel"/>
    <w:tmpl w:val="00000039"/>
    <w:name w:val="WW8Num5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58" w15:restartNumberingAfterBreak="0">
    <w:nsid w:val="0000003A"/>
    <w:multiLevelType w:val="multilevel"/>
    <w:tmpl w:val="0000003A"/>
    <w:name w:val="WW8Num5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9" w15:restartNumberingAfterBreak="0">
    <w:nsid w:val="0000003B"/>
    <w:multiLevelType w:val="singleLevel"/>
    <w:tmpl w:val="0000003B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0" w15:restartNumberingAfterBreak="0">
    <w:nsid w:val="0000003C"/>
    <w:multiLevelType w:val="singleLevel"/>
    <w:tmpl w:val="0000003C"/>
    <w:name w:val="WW8Num61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61" w15:restartNumberingAfterBreak="0">
    <w:nsid w:val="0000003D"/>
    <w:multiLevelType w:val="singleLevel"/>
    <w:tmpl w:val="0000003D"/>
    <w:name w:val="WW8Num6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2" w15:restartNumberingAfterBreak="0">
    <w:nsid w:val="0000003E"/>
    <w:multiLevelType w:val="singleLevel"/>
    <w:tmpl w:val="0000003E"/>
    <w:name w:val="WW8Num6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63" w15:restartNumberingAfterBreak="0">
    <w:nsid w:val="0000003F"/>
    <w:multiLevelType w:val="singleLevel"/>
    <w:tmpl w:val="0000003F"/>
    <w:name w:val="WW8Num64"/>
    <w:lvl w:ilvl="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64" w15:restartNumberingAfterBreak="0">
    <w:nsid w:val="00000040"/>
    <w:multiLevelType w:val="multilevel"/>
    <w:tmpl w:val="00000040"/>
    <w:name w:val="WW8Num65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5" w15:restartNumberingAfterBreak="0">
    <w:nsid w:val="00000041"/>
    <w:multiLevelType w:val="multilevel"/>
    <w:tmpl w:val="00000041"/>
    <w:name w:val="WW8Num66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cs="Times New Roman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6" w15:restartNumberingAfterBreak="0">
    <w:nsid w:val="00000042"/>
    <w:multiLevelType w:val="single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7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00000044"/>
    <w:multiLevelType w:val="multilevel"/>
    <w:tmpl w:val="00000044"/>
    <w:name w:val="WW8Num6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69" w15:restartNumberingAfterBreak="0">
    <w:nsid w:val="00000045"/>
    <w:multiLevelType w:val="multilevel"/>
    <w:tmpl w:val="00000045"/>
    <w:name w:val="WW8Num7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/>
        <w:sz w:val="18"/>
      </w:rPr>
    </w:lvl>
  </w:abstractNum>
  <w:abstractNum w:abstractNumId="70" w15:restartNumberingAfterBreak="0">
    <w:nsid w:val="00000046"/>
    <w:multiLevelType w:val="multilevel"/>
    <w:tmpl w:val="00000046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1" w15:restartNumberingAfterBreak="0">
    <w:nsid w:val="05676F1F"/>
    <w:multiLevelType w:val="hybridMultilevel"/>
    <w:tmpl w:val="6E94944E"/>
    <w:lvl w:ilvl="0" w:tplc="BA42E8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7CA0B1C"/>
    <w:multiLevelType w:val="hybridMultilevel"/>
    <w:tmpl w:val="F7E81714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D4B257B"/>
    <w:multiLevelType w:val="singleLevel"/>
    <w:tmpl w:val="E3ACC05E"/>
    <w:name w:val="WW8Num29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0DB46C64"/>
    <w:multiLevelType w:val="hybridMultilevel"/>
    <w:tmpl w:val="FE26BAC0"/>
    <w:lvl w:ilvl="0" w:tplc="970AF3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F9900A6"/>
    <w:multiLevelType w:val="multilevel"/>
    <w:tmpl w:val="8F8EB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0FAD0976"/>
    <w:multiLevelType w:val="hybridMultilevel"/>
    <w:tmpl w:val="2C66903A"/>
    <w:lvl w:ilvl="0" w:tplc="5B3448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12D264A"/>
    <w:multiLevelType w:val="multilevel"/>
    <w:tmpl w:val="8F8EB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11B343A3"/>
    <w:multiLevelType w:val="hybridMultilevel"/>
    <w:tmpl w:val="6E60C5BE"/>
    <w:lvl w:ilvl="0" w:tplc="A88C887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16F444FD"/>
    <w:multiLevelType w:val="hybridMultilevel"/>
    <w:tmpl w:val="A68600F2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18AE7119"/>
    <w:multiLevelType w:val="hybridMultilevel"/>
    <w:tmpl w:val="A68600F2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19FD467F"/>
    <w:multiLevelType w:val="hybridMultilevel"/>
    <w:tmpl w:val="6D26E916"/>
    <w:lvl w:ilvl="0" w:tplc="BBF2B6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954AB3"/>
    <w:multiLevelType w:val="hybridMultilevel"/>
    <w:tmpl w:val="CFC43998"/>
    <w:lvl w:ilvl="0" w:tplc="CDD4D7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C174FAD"/>
    <w:multiLevelType w:val="hybridMultilevel"/>
    <w:tmpl w:val="AA12FA3C"/>
    <w:lvl w:ilvl="0" w:tplc="7BE8EE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C2F7072"/>
    <w:multiLevelType w:val="hybridMultilevel"/>
    <w:tmpl w:val="208E634A"/>
    <w:lvl w:ilvl="0" w:tplc="FFFFFFFF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1DD41587"/>
    <w:multiLevelType w:val="hybridMultilevel"/>
    <w:tmpl w:val="24AC5C08"/>
    <w:lvl w:ilvl="0" w:tplc="5AD066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FD263B0"/>
    <w:multiLevelType w:val="hybridMultilevel"/>
    <w:tmpl w:val="208E634A"/>
    <w:lvl w:ilvl="0" w:tplc="FFFFFFFF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2217EEB"/>
    <w:multiLevelType w:val="singleLevel"/>
    <w:tmpl w:val="E3ACC05E"/>
    <w:name w:val="WW8Num29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26CF005B"/>
    <w:multiLevelType w:val="hybridMultilevel"/>
    <w:tmpl w:val="208E634A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8174747"/>
    <w:multiLevelType w:val="hybridMultilevel"/>
    <w:tmpl w:val="81A66518"/>
    <w:lvl w:ilvl="0" w:tplc="E3C24D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AAB2FB6"/>
    <w:multiLevelType w:val="singleLevel"/>
    <w:tmpl w:val="A1EA40A2"/>
    <w:lvl w:ilvl="0">
      <w:start w:val="1"/>
      <w:numFmt w:val="bullet"/>
      <w:pStyle w:val="TableBullet3"/>
      <w:lvlText w:val="−"/>
      <w:lvlJc w:val="left"/>
      <w:pPr>
        <w:tabs>
          <w:tab w:val="num" w:pos="992"/>
        </w:tabs>
        <w:ind w:left="992" w:hanging="283"/>
      </w:pPr>
      <w:rPr>
        <w:rFonts w:ascii="Times New Roman" w:hAnsi="Times New Roman"/>
      </w:rPr>
    </w:lvl>
  </w:abstractNum>
  <w:abstractNum w:abstractNumId="91" w15:restartNumberingAfterBreak="0">
    <w:nsid w:val="2AD444BF"/>
    <w:multiLevelType w:val="hybridMultilevel"/>
    <w:tmpl w:val="A68600F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2C1974CC"/>
    <w:multiLevelType w:val="hybridMultilevel"/>
    <w:tmpl w:val="1C7E9072"/>
    <w:lvl w:ilvl="0" w:tplc="FFFFFFFF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D846E42"/>
    <w:multiLevelType w:val="hybridMultilevel"/>
    <w:tmpl w:val="208E634A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DE265B1"/>
    <w:multiLevelType w:val="multilevel"/>
    <w:tmpl w:val="FCC4B49E"/>
    <w:name w:val="$Table Bullet 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2EDC6F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317F062B"/>
    <w:multiLevelType w:val="singleLevel"/>
    <w:tmpl w:val="0F44E630"/>
    <w:name w:val="WW8Num4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33847C23"/>
    <w:multiLevelType w:val="singleLevel"/>
    <w:tmpl w:val="DA4AEC54"/>
    <w:lvl w:ilvl="0">
      <w:start w:val="1"/>
      <w:numFmt w:val="bullet"/>
      <w:pStyle w:val="TableBullet2"/>
      <w:lvlText w:val="─"/>
      <w:lvlJc w:val="left"/>
      <w:pPr>
        <w:tabs>
          <w:tab w:val="num" w:pos="709"/>
        </w:tabs>
        <w:ind w:left="709" w:hanging="283"/>
      </w:pPr>
      <w:rPr>
        <w:rFonts w:ascii="Times New Roman" w:hAnsi="Times New Roman"/>
      </w:rPr>
    </w:lvl>
  </w:abstractNum>
  <w:abstractNum w:abstractNumId="98" w15:restartNumberingAfterBreak="0">
    <w:nsid w:val="34AE440E"/>
    <w:multiLevelType w:val="multilevel"/>
    <w:tmpl w:val="8F8EB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361E64ED"/>
    <w:multiLevelType w:val="hybridMultilevel"/>
    <w:tmpl w:val="3E9AE47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362F6253"/>
    <w:multiLevelType w:val="singleLevel"/>
    <w:tmpl w:val="646AC778"/>
    <w:name w:val="$Table Bullet 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141"/>
      </w:pPr>
      <w:rPr>
        <w:rFonts w:ascii="Symbol" w:hAnsi="Symbol" w:hint="default"/>
      </w:rPr>
    </w:lvl>
  </w:abstractNum>
  <w:abstractNum w:abstractNumId="101" w15:restartNumberingAfterBreak="0">
    <w:nsid w:val="36341DFD"/>
    <w:multiLevelType w:val="multilevel"/>
    <w:tmpl w:val="5D808022"/>
    <w:name w:val="$Table 8p Bulle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 w15:restartNumberingAfterBreak="0">
    <w:nsid w:val="37ED4F8B"/>
    <w:multiLevelType w:val="hybridMultilevel"/>
    <w:tmpl w:val="2C6690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4" w15:restartNumberingAfterBreak="0">
    <w:nsid w:val="3B11391D"/>
    <w:multiLevelType w:val="multilevel"/>
    <w:tmpl w:val="8F8EB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3C857335"/>
    <w:multiLevelType w:val="hybridMultilevel"/>
    <w:tmpl w:val="1C7E9072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E546B19"/>
    <w:multiLevelType w:val="multilevel"/>
    <w:tmpl w:val="8F8EB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3FED32C9"/>
    <w:multiLevelType w:val="hybridMultilevel"/>
    <w:tmpl w:val="F7E81714"/>
    <w:lvl w:ilvl="0" w:tplc="C60AED58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FF60109"/>
    <w:multiLevelType w:val="hybridMultilevel"/>
    <w:tmpl w:val="B308D284"/>
    <w:lvl w:ilvl="0" w:tplc="C7C6AB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0CA51F4"/>
    <w:multiLevelType w:val="hybridMultilevel"/>
    <w:tmpl w:val="F7E81714"/>
    <w:lvl w:ilvl="0" w:tplc="C60AED58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168052B"/>
    <w:multiLevelType w:val="multilevel"/>
    <w:tmpl w:val="E8D4C218"/>
    <w:name w:val="Heading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1" w15:restartNumberingAfterBreak="0">
    <w:nsid w:val="42C30472"/>
    <w:multiLevelType w:val="hybridMultilevel"/>
    <w:tmpl w:val="C3808DF0"/>
    <w:lvl w:ilvl="0" w:tplc="0F6CE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F02065"/>
    <w:multiLevelType w:val="hybridMultilevel"/>
    <w:tmpl w:val="6E60C5BE"/>
    <w:lvl w:ilvl="0" w:tplc="A88C887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458D69CB"/>
    <w:multiLevelType w:val="singleLevel"/>
    <w:tmpl w:val="EC0044D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114" w15:restartNumberingAfterBreak="0">
    <w:nsid w:val="468C3B18"/>
    <w:multiLevelType w:val="hybridMultilevel"/>
    <w:tmpl w:val="6E60C5BE"/>
    <w:lvl w:ilvl="0" w:tplc="A88C887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70D0D20"/>
    <w:multiLevelType w:val="hybridMultilevel"/>
    <w:tmpl w:val="8FDED82C"/>
    <w:lvl w:ilvl="0" w:tplc="E9A86F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B011D5F"/>
    <w:multiLevelType w:val="hybridMultilevel"/>
    <w:tmpl w:val="238402B4"/>
    <w:lvl w:ilvl="0" w:tplc="7F4E65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B095C06"/>
    <w:multiLevelType w:val="hybridMultilevel"/>
    <w:tmpl w:val="208E634A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4C5D5947"/>
    <w:multiLevelType w:val="multilevel"/>
    <w:tmpl w:val="15BAE3DC"/>
    <w:name w:val="$List Bulle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 w15:restartNumberingAfterBreak="0">
    <w:nsid w:val="51654936"/>
    <w:multiLevelType w:val="hybridMultilevel"/>
    <w:tmpl w:val="6E60C5BE"/>
    <w:lvl w:ilvl="0" w:tplc="A88C887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52C16A32"/>
    <w:multiLevelType w:val="hybridMultilevel"/>
    <w:tmpl w:val="F7E81714"/>
    <w:lvl w:ilvl="0" w:tplc="C60AED58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4493444"/>
    <w:multiLevelType w:val="hybridMultilevel"/>
    <w:tmpl w:val="F7E81714"/>
    <w:lvl w:ilvl="0" w:tplc="C60AED58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635DC8"/>
    <w:multiLevelType w:val="multilevel"/>
    <w:tmpl w:val="8F8EB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58950FD3"/>
    <w:multiLevelType w:val="hybridMultilevel"/>
    <w:tmpl w:val="F7E81714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9CC2FD8"/>
    <w:multiLevelType w:val="hybridMultilevel"/>
    <w:tmpl w:val="6E60C5BE"/>
    <w:lvl w:ilvl="0" w:tplc="A88C887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C363B80"/>
    <w:multiLevelType w:val="hybridMultilevel"/>
    <w:tmpl w:val="A670B3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ECC744E"/>
    <w:multiLevelType w:val="hybridMultilevel"/>
    <w:tmpl w:val="4210F0B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60295467"/>
    <w:multiLevelType w:val="hybridMultilevel"/>
    <w:tmpl w:val="6E60C5BE"/>
    <w:lvl w:ilvl="0" w:tplc="A88C887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64DA5087"/>
    <w:multiLevelType w:val="hybridMultilevel"/>
    <w:tmpl w:val="208E634A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131" w15:restartNumberingAfterBreak="0">
    <w:nsid w:val="686420BC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9176450"/>
    <w:multiLevelType w:val="hybridMultilevel"/>
    <w:tmpl w:val="31B8A954"/>
    <w:lvl w:ilvl="0" w:tplc="0C463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E1A2C90"/>
    <w:multiLevelType w:val="hybridMultilevel"/>
    <w:tmpl w:val="8572CB4A"/>
    <w:name w:val="$List Bullet 3"/>
    <w:lvl w:ilvl="0" w:tplc="0C7686DC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2996B182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58BA3B8C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D6BC73B8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E8F477E6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340ACB44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68888038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85EAFDF8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BE8ED5D4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34" w15:restartNumberingAfterBreak="0">
    <w:nsid w:val="722124C9"/>
    <w:multiLevelType w:val="hybridMultilevel"/>
    <w:tmpl w:val="208E634A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723C40E6"/>
    <w:multiLevelType w:val="singleLevel"/>
    <w:tmpl w:val="B38C9AD6"/>
    <w:lvl w:ilvl="0">
      <w:start w:val="1"/>
      <w:numFmt w:val="bullet"/>
      <w:pStyle w:val="ListBullet2"/>
      <w:lvlText w:val="─"/>
      <w:lvlJc w:val="left"/>
      <w:pPr>
        <w:tabs>
          <w:tab w:val="num" w:pos="1417"/>
        </w:tabs>
        <w:ind w:left="1417" w:hanging="283"/>
      </w:pPr>
      <w:rPr>
        <w:rFonts w:ascii="Times New Roman" w:hAnsi="Times New Roman" w:hint="default"/>
      </w:rPr>
    </w:lvl>
  </w:abstractNum>
  <w:abstractNum w:abstractNumId="136" w15:restartNumberingAfterBreak="0">
    <w:nsid w:val="7437263A"/>
    <w:multiLevelType w:val="hybridMultilevel"/>
    <w:tmpl w:val="F7E81714"/>
    <w:lvl w:ilvl="0" w:tplc="C60AED58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45D5A2B"/>
    <w:multiLevelType w:val="hybridMultilevel"/>
    <w:tmpl w:val="A68600F2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8" w15:restartNumberingAfterBreak="0">
    <w:nsid w:val="7552256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75545EE0"/>
    <w:multiLevelType w:val="singleLevel"/>
    <w:tmpl w:val="0415000F"/>
    <w:name w:val="$List Bullet 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0" w15:restartNumberingAfterBreak="0">
    <w:nsid w:val="7CAE7439"/>
    <w:multiLevelType w:val="hybridMultilevel"/>
    <w:tmpl w:val="F7E81714"/>
    <w:lvl w:ilvl="0" w:tplc="C60AED58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B84CEC"/>
    <w:multiLevelType w:val="hybridMultilevel"/>
    <w:tmpl w:val="A68600F2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7F7324C8"/>
    <w:multiLevelType w:val="multilevel"/>
    <w:tmpl w:val="8F8EB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3" w15:restartNumberingAfterBreak="0">
    <w:nsid w:val="7FD67F6B"/>
    <w:multiLevelType w:val="multilevel"/>
    <w:tmpl w:val="65D2A25A"/>
    <w:styleLink w:val="Styl1"/>
    <w:lvl w:ilvl="0">
      <w:start w:val="1"/>
      <w:numFmt w:val="decimal"/>
      <w:lvlText w:val="%1"/>
      <w:lvlJc w:val="left"/>
      <w:pPr>
        <w:tabs>
          <w:tab w:val="num" w:pos="284"/>
        </w:tabs>
        <w:ind w:left="716" w:hanging="432"/>
      </w:pPr>
      <w:rPr>
        <w:rFonts w:cs="Times New Roman" w:hint="default"/>
      </w:rPr>
    </w:lvl>
    <w:lvl w:ilvl="1">
      <w:start w:val="1"/>
      <w:numFmt w:val="decimal"/>
      <w:lvlText w:val="%1.%2. "/>
      <w:lvlJc w:val="left"/>
      <w:pPr>
        <w:tabs>
          <w:tab w:val="num" w:pos="568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"/>
        </w:tabs>
        <w:ind w:left="129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4"/>
        </w:tabs>
        <w:ind w:left="143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4"/>
        </w:tabs>
        <w:ind w:left="158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4"/>
        </w:tabs>
        <w:ind w:left="1868" w:hanging="1584"/>
      </w:pPr>
      <w:rPr>
        <w:rFonts w:cs="Times New Roman" w:hint="default"/>
      </w:rPr>
    </w:lvl>
  </w:abstractNum>
  <w:num w:numId="1" w16cid:durableId="1658026807">
    <w:abstractNumId w:val="113"/>
  </w:num>
  <w:num w:numId="2" w16cid:durableId="2074039165">
    <w:abstractNumId w:val="130"/>
  </w:num>
  <w:num w:numId="3" w16cid:durableId="737826792">
    <w:abstractNumId w:val="135"/>
  </w:num>
  <w:num w:numId="4" w16cid:durableId="465973749">
    <w:abstractNumId w:val="97"/>
  </w:num>
  <w:num w:numId="5" w16cid:durableId="939996779">
    <w:abstractNumId w:val="90"/>
  </w:num>
  <w:num w:numId="6" w16cid:durableId="1749228178">
    <w:abstractNumId w:val="143"/>
  </w:num>
  <w:num w:numId="7" w16cid:durableId="725884248">
    <w:abstractNumId w:val="111"/>
  </w:num>
  <w:num w:numId="8" w16cid:durableId="312805313">
    <w:abstractNumId w:val="106"/>
  </w:num>
  <w:num w:numId="9" w16cid:durableId="607977606">
    <w:abstractNumId w:val="124"/>
  </w:num>
  <w:num w:numId="10" w16cid:durableId="382337520">
    <w:abstractNumId w:val="95"/>
  </w:num>
  <w:num w:numId="11" w16cid:durableId="2046787562">
    <w:abstractNumId w:val="138"/>
  </w:num>
  <w:num w:numId="12" w16cid:durableId="1164667929">
    <w:abstractNumId w:val="116"/>
  </w:num>
  <w:num w:numId="13" w16cid:durableId="670183920">
    <w:abstractNumId w:val="103"/>
  </w:num>
  <w:num w:numId="14" w16cid:durableId="569386747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9571366">
    <w:abstractNumId w:val="125"/>
  </w:num>
  <w:num w:numId="16" w16cid:durableId="2140563713">
    <w:abstractNumId w:val="131"/>
  </w:num>
  <w:num w:numId="17" w16cid:durableId="952514374">
    <w:abstractNumId w:val="128"/>
  </w:num>
  <w:num w:numId="18" w16cid:durableId="362944392">
    <w:abstractNumId w:val="114"/>
  </w:num>
  <w:num w:numId="19" w16cid:durableId="1613315384">
    <w:abstractNumId w:val="119"/>
  </w:num>
  <w:num w:numId="20" w16cid:durableId="278998100">
    <w:abstractNumId w:val="121"/>
  </w:num>
  <w:num w:numId="21" w16cid:durableId="1685401742">
    <w:abstractNumId w:val="75"/>
  </w:num>
  <w:num w:numId="22" w16cid:durableId="467288501">
    <w:abstractNumId w:val="140"/>
  </w:num>
  <w:num w:numId="23" w16cid:durableId="870268799">
    <w:abstractNumId w:val="77"/>
  </w:num>
  <w:num w:numId="24" w16cid:durableId="1385330756">
    <w:abstractNumId w:val="136"/>
  </w:num>
  <w:num w:numId="25" w16cid:durableId="716314747">
    <w:abstractNumId w:val="104"/>
  </w:num>
  <w:num w:numId="26" w16cid:durableId="688915569">
    <w:abstractNumId w:val="132"/>
  </w:num>
  <w:num w:numId="27" w16cid:durableId="1491098055">
    <w:abstractNumId w:val="112"/>
  </w:num>
  <w:num w:numId="28" w16cid:durableId="199322527">
    <w:abstractNumId w:val="120"/>
  </w:num>
  <w:num w:numId="29" w16cid:durableId="384259873">
    <w:abstractNumId w:val="98"/>
  </w:num>
  <w:num w:numId="30" w16cid:durableId="612710753">
    <w:abstractNumId w:val="78"/>
  </w:num>
  <w:num w:numId="31" w16cid:durableId="361902010">
    <w:abstractNumId w:val="107"/>
  </w:num>
  <w:num w:numId="32" w16cid:durableId="579483865">
    <w:abstractNumId w:val="142"/>
  </w:num>
  <w:num w:numId="33" w16cid:durableId="2100176546">
    <w:abstractNumId w:val="126"/>
  </w:num>
  <w:num w:numId="34" w16cid:durableId="102969312">
    <w:abstractNumId w:val="88"/>
  </w:num>
  <w:num w:numId="35" w16cid:durableId="1221594496">
    <w:abstractNumId w:val="117"/>
  </w:num>
  <w:num w:numId="36" w16cid:durableId="552042485">
    <w:abstractNumId w:val="93"/>
  </w:num>
  <w:num w:numId="37" w16cid:durableId="188029136">
    <w:abstractNumId w:val="134"/>
  </w:num>
  <w:num w:numId="38" w16cid:durableId="120930163">
    <w:abstractNumId w:val="129"/>
  </w:num>
  <w:num w:numId="39" w16cid:durableId="395784692">
    <w:abstractNumId w:val="105"/>
  </w:num>
  <w:num w:numId="40" w16cid:durableId="684400508">
    <w:abstractNumId w:val="81"/>
  </w:num>
  <w:num w:numId="41" w16cid:durableId="1408966257">
    <w:abstractNumId w:val="82"/>
  </w:num>
  <w:num w:numId="42" w16cid:durableId="702945011">
    <w:abstractNumId w:val="85"/>
  </w:num>
  <w:num w:numId="43" w16cid:durableId="847019994">
    <w:abstractNumId w:val="83"/>
  </w:num>
  <w:num w:numId="44" w16cid:durableId="2085446990">
    <w:abstractNumId w:val="89"/>
  </w:num>
  <w:num w:numId="45" w16cid:durableId="303777451">
    <w:abstractNumId w:val="108"/>
  </w:num>
  <w:num w:numId="46" w16cid:durableId="502935936">
    <w:abstractNumId w:val="115"/>
  </w:num>
  <w:num w:numId="47" w16cid:durableId="20473277">
    <w:abstractNumId w:val="91"/>
  </w:num>
  <w:num w:numId="48" w16cid:durableId="1530413281">
    <w:abstractNumId w:val="79"/>
  </w:num>
  <w:num w:numId="49" w16cid:durableId="733819569">
    <w:abstractNumId w:val="80"/>
  </w:num>
  <w:num w:numId="50" w16cid:durableId="216933978">
    <w:abstractNumId w:val="74"/>
  </w:num>
  <w:num w:numId="51" w16cid:durableId="1663898738">
    <w:abstractNumId w:val="71"/>
  </w:num>
  <w:num w:numId="52" w16cid:durableId="50927372">
    <w:abstractNumId w:val="92"/>
  </w:num>
  <w:num w:numId="53" w16cid:durableId="179200025">
    <w:abstractNumId w:val="84"/>
  </w:num>
  <w:num w:numId="54" w16cid:durableId="616109000">
    <w:abstractNumId w:val="76"/>
  </w:num>
  <w:num w:numId="55" w16cid:durableId="2136606455">
    <w:abstractNumId w:val="137"/>
  </w:num>
  <w:num w:numId="56" w16cid:durableId="1095983285">
    <w:abstractNumId w:val="102"/>
  </w:num>
  <w:num w:numId="57" w16cid:durableId="1337919750">
    <w:abstractNumId w:val="141"/>
  </w:num>
  <w:num w:numId="58" w16cid:durableId="101922187">
    <w:abstractNumId w:val="122"/>
  </w:num>
  <w:num w:numId="59" w16cid:durableId="1470320970">
    <w:abstractNumId w:val="123"/>
  </w:num>
  <w:num w:numId="60" w16cid:durableId="303705416">
    <w:abstractNumId w:val="86"/>
  </w:num>
  <w:num w:numId="61" w16cid:durableId="1970549848">
    <w:abstractNumId w:val="72"/>
  </w:num>
  <w:num w:numId="62" w16cid:durableId="343560055">
    <w:abstractNumId w:val="127"/>
  </w:num>
  <w:num w:numId="63" w16cid:durableId="978025821">
    <w:abstractNumId w:val="9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837"/>
    <w:rsid w:val="000013FC"/>
    <w:rsid w:val="00002370"/>
    <w:rsid w:val="00002B5F"/>
    <w:rsid w:val="00002BFF"/>
    <w:rsid w:val="00003A2F"/>
    <w:rsid w:val="00004441"/>
    <w:rsid w:val="00004759"/>
    <w:rsid w:val="0000504B"/>
    <w:rsid w:val="00005D3B"/>
    <w:rsid w:val="00006C49"/>
    <w:rsid w:val="00007437"/>
    <w:rsid w:val="000074B5"/>
    <w:rsid w:val="00007876"/>
    <w:rsid w:val="00010A11"/>
    <w:rsid w:val="00010CEE"/>
    <w:rsid w:val="00011169"/>
    <w:rsid w:val="00011A64"/>
    <w:rsid w:val="0001201A"/>
    <w:rsid w:val="00013355"/>
    <w:rsid w:val="00015CD4"/>
    <w:rsid w:val="00016834"/>
    <w:rsid w:val="00016E98"/>
    <w:rsid w:val="0001706A"/>
    <w:rsid w:val="00017146"/>
    <w:rsid w:val="0002009F"/>
    <w:rsid w:val="00020514"/>
    <w:rsid w:val="00020813"/>
    <w:rsid w:val="00021B94"/>
    <w:rsid w:val="000221B3"/>
    <w:rsid w:val="00022331"/>
    <w:rsid w:val="00022C0C"/>
    <w:rsid w:val="00023616"/>
    <w:rsid w:val="00023F1A"/>
    <w:rsid w:val="0002462B"/>
    <w:rsid w:val="00025163"/>
    <w:rsid w:val="0002564C"/>
    <w:rsid w:val="000265A2"/>
    <w:rsid w:val="00026946"/>
    <w:rsid w:val="00026D6D"/>
    <w:rsid w:val="00031471"/>
    <w:rsid w:val="000316E8"/>
    <w:rsid w:val="000317E2"/>
    <w:rsid w:val="00033424"/>
    <w:rsid w:val="00034445"/>
    <w:rsid w:val="00035F21"/>
    <w:rsid w:val="00036513"/>
    <w:rsid w:val="0003743D"/>
    <w:rsid w:val="0003771A"/>
    <w:rsid w:val="00040C06"/>
    <w:rsid w:val="000412BF"/>
    <w:rsid w:val="00041B0F"/>
    <w:rsid w:val="0004259C"/>
    <w:rsid w:val="00042904"/>
    <w:rsid w:val="00043BB9"/>
    <w:rsid w:val="000442BB"/>
    <w:rsid w:val="00044B38"/>
    <w:rsid w:val="000454A7"/>
    <w:rsid w:val="00045665"/>
    <w:rsid w:val="00045AAF"/>
    <w:rsid w:val="00045D35"/>
    <w:rsid w:val="00047F55"/>
    <w:rsid w:val="000509BB"/>
    <w:rsid w:val="000518E4"/>
    <w:rsid w:val="00053864"/>
    <w:rsid w:val="00055841"/>
    <w:rsid w:val="000563A1"/>
    <w:rsid w:val="00056891"/>
    <w:rsid w:val="00056E42"/>
    <w:rsid w:val="0005711D"/>
    <w:rsid w:val="00057A0E"/>
    <w:rsid w:val="00057AC8"/>
    <w:rsid w:val="00057CD2"/>
    <w:rsid w:val="00057D4C"/>
    <w:rsid w:val="000600F8"/>
    <w:rsid w:val="0006097B"/>
    <w:rsid w:val="00061CDF"/>
    <w:rsid w:val="00061F3D"/>
    <w:rsid w:val="00062072"/>
    <w:rsid w:val="000630A7"/>
    <w:rsid w:val="000654C1"/>
    <w:rsid w:val="00065CD6"/>
    <w:rsid w:val="00066C49"/>
    <w:rsid w:val="0006783D"/>
    <w:rsid w:val="00067FCF"/>
    <w:rsid w:val="000700C5"/>
    <w:rsid w:val="00070DB6"/>
    <w:rsid w:val="000716F4"/>
    <w:rsid w:val="00072019"/>
    <w:rsid w:val="0007279E"/>
    <w:rsid w:val="00072B4A"/>
    <w:rsid w:val="00073421"/>
    <w:rsid w:val="00074187"/>
    <w:rsid w:val="000745EB"/>
    <w:rsid w:val="00074B94"/>
    <w:rsid w:val="00074C62"/>
    <w:rsid w:val="000756A3"/>
    <w:rsid w:val="00076ED7"/>
    <w:rsid w:val="00080F55"/>
    <w:rsid w:val="00080FBD"/>
    <w:rsid w:val="00081250"/>
    <w:rsid w:val="000814C4"/>
    <w:rsid w:val="000824C2"/>
    <w:rsid w:val="00082B5F"/>
    <w:rsid w:val="000844BD"/>
    <w:rsid w:val="0008536E"/>
    <w:rsid w:val="00086329"/>
    <w:rsid w:val="00086867"/>
    <w:rsid w:val="00086B8D"/>
    <w:rsid w:val="00087386"/>
    <w:rsid w:val="00090B52"/>
    <w:rsid w:val="00090FF1"/>
    <w:rsid w:val="00091892"/>
    <w:rsid w:val="00091C42"/>
    <w:rsid w:val="000923E9"/>
    <w:rsid w:val="0009339B"/>
    <w:rsid w:val="000937A9"/>
    <w:rsid w:val="000952D8"/>
    <w:rsid w:val="000953FE"/>
    <w:rsid w:val="0009637B"/>
    <w:rsid w:val="00096453"/>
    <w:rsid w:val="000964AD"/>
    <w:rsid w:val="00097A1F"/>
    <w:rsid w:val="000A0217"/>
    <w:rsid w:val="000A2305"/>
    <w:rsid w:val="000A31BB"/>
    <w:rsid w:val="000A3DCE"/>
    <w:rsid w:val="000A4128"/>
    <w:rsid w:val="000A4B03"/>
    <w:rsid w:val="000A5817"/>
    <w:rsid w:val="000A5CA0"/>
    <w:rsid w:val="000A6BB9"/>
    <w:rsid w:val="000A7018"/>
    <w:rsid w:val="000B0142"/>
    <w:rsid w:val="000B02CD"/>
    <w:rsid w:val="000B1DD2"/>
    <w:rsid w:val="000B3213"/>
    <w:rsid w:val="000B3BDD"/>
    <w:rsid w:val="000B5957"/>
    <w:rsid w:val="000B6679"/>
    <w:rsid w:val="000B6D37"/>
    <w:rsid w:val="000B70AF"/>
    <w:rsid w:val="000B70FF"/>
    <w:rsid w:val="000C0213"/>
    <w:rsid w:val="000C03AE"/>
    <w:rsid w:val="000C07C5"/>
    <w:rsid w:val="000C30AD"/>
    <w:rsid w:val="000C35FB"/>
    <w:rsid w:val="000C4C6D"/>
    <w:rsid w:val="000C5E25"/>
    <w:rsid w:val="000C5E8D"/>
    <w:rsid w:val="000C6C36"/>
    <w:rsid w:val="000C7F66"/>
    <w:rsid w:val="000D01DB"/>
    <w:rsid w:val="000D0842"/>
    <w:rsid w:val="000D1563"/>
    <w:rsid w:val="000D18B8"/>
    <w:rsid w:val="000D1EF9"/>
    <w:rsid w:val="000D3C36"/>
    <w:rsid w:val="000D5157"/>
    <w:rsid w:val="000D5473"/>
    <w:rsid w:val="000D56C1"/>
    <w:rsid w:val="000D7825"/>
    <w:rsid w:val="000E022D"/>
    <w:rsid w:val="000E0621"/>
    <w:rsid w:val="000E0A35"/>
    <w:rsid w:val="000E0B8A"/>
    <w:rsid w:val="000E137E"/>
    <w:rsid w:val="000E1C6B"/>
    <w:rsid w:val="000E1E0D"/>
    <w:rsid w:val="000E37B3"/>
    <w:rsid w:val="000E42E8"/>
    <w:rsid w:val="000E4907"/>
    <w:rsid w:val="000E5E78"/>
    <w:rsid w:val="000E6050"/>
    <w:rsid w:val="000E649D"/>
    <w:rsid w:val="000E660D"/>
    <w:rsid w:val="000E716A"/>
    <w:rsid w:val="000F0148"/>
    <w:rsid w:val="000F1E8E"/>
    <w:rsid w:val="000F23BB"/>
    <w:rsid w:val="000F2770"/>
    <w:rsid w:val="000F387A"/>
    <w:rsid w:val="000F38F6"/>
    <w:rsid w:val="000F3DE9"/>
    <w:rsid w:val="000F3E03"/>
    <w:rsid w:val="000F4876"/>
    <w:rsid w:val="000F4CF0"/>
    <w:rsid w:val="000F4D92"/>
    <w:rsid w:val="000F4EE5"/>
    <w:rsid w:val="000F566E"/>
    <w:rsid w:val="000F5848"/>
    <w:rsid w:val="000F6DE3"/>
    <w:rsid w:val="000F7D6C"/>
    <w:rsid w:val="000F7FC5"/>
    <w:rsid w:val="00100C77"/>
    <w:rsid w:val="00100D43"/>
    <w:rsid w:val="00101646"/>
    <w:rsid w:val="00101785"/>
    <w:rsid w:val="00103F35"/>
    <w:rsid w:val="001053E3"/>
    <w:rsid w:val="00106117"/>
    <w:rsid w:val="00106BEE"/>
    <w:rsid w:val="001079A4"/>
    <w:rsid w:val="001124E3"/>
    <w:rsid w:val="00113C6A"/>
    <w:rsid w:val="00114395"/>
    <w:rsid w:val="00114C1B"/>
    <w:rsid w:val="00115CB9"/>
    <w:rsid w:val="00117400"/>
    <w:rsid w:val="001177EC"/>
    <w:rsid w:val="00117E71"/>
    <w:rsid w:val="00121479"/>
    <w:rsid w:val="00121919"/>
    <w:rsid w:val="00121AD8"/>
    <w:rsid w:val="00124CCD"/>
    <w:rsid w:val="00124E65"/>
    <w:rsid w:val="001255E8"/>
    <w:rsid w:val="0012609C"/>
    <w:rsid w:val="0012640F"/>
    <w:rsid w:val="00126A93"/>
    <w:rsid w:val="00126F18"/>
    <w:rsid w:val="00131003"/>
    <w:rsid w:val="00131291"/>
    <w:rsid w:val="001313BF"/>
    <w:rsid w:val="0013233B"/>
    <w:rsid w:val="001335D6"/>
    <w:rsid w:val="00134177"/>
    <w:rsid w:val="00134826"/>
    <w:rsid w:val="001348E5"/>
    <w:rsid w:val="00136385"/>
    <w:rsid w:val="0013723D"/>
    <w:rsid w:val="0013793B"/>
    <w:rsid w:val="00140643"/>
    <w:rsid w:val="001406A5"/>
    <w:rsid w:val="001411B6"/>
    <w:rsid w:val="00141B65"/>
    <w:rsid w:val="0014326C"/>
    <w:rsid w:val="00143949"/>
    <w:rsid w:val="001443D5"/>
    <w:rsid w:val="00144608"/>
    <w:rsid w:val="00144C8C"/>
    <w:rsid w:val="00145366"/>
    <w:rsid w:val="0014587F"/>
    <w:rsid w:val="00145DFD"/>
    <w:rsid w:val="00145E7E"/>
    <w:rsid w:val="00147B42"/>
    <w:rsid w:val="00147EC7"/>
    <w:rsid w:val="0015006F"/>
    <w:rsid w:val="001519B3"/>
    <w:rsid w:val="00151D05"/>
    <w:rsid w:val="00152693"/>
    <w:rsid w:val="00152822"/>
    <w:rsid w:val="001533B9"/>
    <w:rsid w:val="001537DD"/>
    <w:rsid w:val="0015479C"/>
    <w:rsid w:val="001562E1"/>
    <w:rsid w:val="001578C1"/>
    <w:rsid w:val="00157B6D"/>
    <w:rsid w:val="001606B5"/>
    <w:rsid w:val="00160E82"/>
    <w:rsid w:val="00160F40"/>
    <w:rsid w:val="001612E4"/>
    <w:rsid w:val="00161A7F"/>
    <w:rsid w:val="00161EE9"/>
    <w:rsid w:val="00162B9B"/>
    <w:rsid w:val="00163201"/>
    <w:rsid w:val="00166091"/>
    <w:rsid w:val="00166756"/>
    <w:rsid w:val="00166DC9"/>
    <w:rsid w:val="00166E48"/>
    <w:rsid w:val="00167009"/>
    <w:rsid w:val="00171DBE"/>
    <w:rsid w:val="0017205D"/>
    <w:rsid w:val="00172EFE"/>
    <w:rsid w:val="001742C6"/>
    <w:rsid w:val="00174671"/>
    <w:rsid w:val="001749A8"/>
    <w:rsid w:val="00175AD7"/>
    <w:rsid w:val="00175ADF"/>
    <w:rsid w:val="00175CCF"/>
    <w:rsid w:val="00176732"/>
    <w:rsid w:val="00176A84"/>
    <w:rsid w:val="001770D6"/>
    <w:rsid w:val="00177339"/>
    <w:rsid w:val="00177B39"/>
    <w:rsid w:val="00177B9C"/>
    <w:rsid w:val="001807C3"/>
    <w:rsid w:val="00180854"/>
    <w:rsid w:val="00182289"/>
    <w:rsid w:val="0018410E"/>
    <w:rsid w:val="00184982"/>
    <w:rsid w:val="00184A51"/>
    <w:rsid w:val="00184E1B"/>
    <w:rsid w:val="00184F63"/>
    <w:rsid w:val="001850BB"/>
    <w:rsid w:val="00185934"/>
    <w:rsid w:val="00186CA4"/>
    <w:rsid w:val="00187372"/>
    <w:rsid w:val="00191B4E"/>
    <w:rsid w:val="00193D48"/>
    <w:rsid w:val="00193DD0"/>
    <w:rsid w:val="00195111"/>
    <w:rsid w:val="00195205"/>
    <w:rsid w:val="001954AC"/>
    <w:rsid w:val="00195653"/>
    <w:rsid w:val="001958B1"/>
    <w:rsid w:val="00195954"/>
    <w:rsid w:val="00195EB8"/>
    <w:rsid w:val="00196187"/>
    <w:rsid w:val="001966CC"/>
    <w:rsid w:val="00197F19"/>
    <w:rsid w:val="001A0AC1"/>
    <w:rsid w:val="001A0E57"/>
    <w:rsid w:val="001A136E"/>
    <w:rsid w:val="001A1776"/>
    <w:rsid w:val="001A2310"/>
    <w:rsid w:val="001A2321"/>
    <w:rsid w:val="001A257A"/>
    <w:rsid w:val="001A2CD4"/>
    <w:rsid w:val="001A3001"/>
    <w:rsid w:val="001A30EE"/>
    <w:rsid w:val="001A484E"/>
    <w:rsid w:val="001A4FA5"/>
    <w:rsid w:val="001A5587"/>
    <w:rsid w:val="001A5687"/>
    <w:rsid w:val="001A74B0"/>
    <w:rsid w:val="001A7907"/>
    <w:rsid w:val="001B0376"/>
    <w:rsid w:val="001B0BA6"/>
    <w:rsid w:val="001B1010"/>
    <w:rsid w:val="001B17D9"/>
    <w:rsid w:val="001B1842"/>
    <w:rsid w:val="001B2518"/>
    <w:rsid w:val="001B2892"/>
    <w:rsid w:val="001B2AA5"/>
    <w:rsid w:val="001B2F2E"/>
    <w:rsid w:val="001B3191"/>
    <w:rsid w:val="001B4730"/>
    <w:rsid w:val="001B4DD6"/>
    <w:rsid w:val="001B4DDD"/>
    <w:rsid w:val="001B4F1A"/>
    <w:rsid w:val="001B532B"/>
    <w:rsid w:val="001B5AD8"/>
    <w:rsid w:val="001B5F10"/>
    <w:rsid w:val="001B7BA7"/>
    <w:rsid w:val="001C0128"/>
    <w:rsid w:val="001C09E2"/>
    <w:rsid w:val="001C26CE"/>
    <w:rsid w:val="001C31F3"/>
    <w:rsid w:val="001C3532"/>
    <w:rsid w:val="001C510C"/>
    <w:rsid w:val="001C5C1A"/>
    <w:rsid w:val="001C7A98"/>
    <w:rsid w:val="001C7B40"/>
    <w:rsid w:val="001C7C02"/>
    <w:rsid w:val="001D069A"/>
    <w:rsid w:val="001D0A5C"/>
    <w:rsid w:val="001D0EE1"/>
    <w:rsid w:val="001D11D2"/>
    <w:rsid w:val="001D1341"/>
    <w:rsid w:val="001D14CD"/>
    <w:rsid w:val="001D2527"/>
    <w:rsid w:val="001D3510"/>
    <w:rsid w:val="001D39B0"/>
    <w:rsid w:val="001D4CBD"/>
    <w:rsid w:val="001D657A"/>
    <w:rsid w:val="001D6701"/>
    <w:rsid w:val="001D7059"/>
    <w:rsid w:val="001D7443"/>
    <w:rsid w:val="001D7A8C"/>
    <w:rsid w:val="001E0D65"/>
    <w:rsid w:val="001E18ED"/>
    <w:rsid w:val="001E1A5E"/>
    <w:rsid w:val="001E1AED"/>
    <w:rsid w:val="001E2657"/>
    <w:rsid w:val="001E2793"/>
    <w:rsid w:val="001E28A5"/>
    <w:rsid w:val="001E3A5B"/>
    <w:rsid w:val="001E3DD3"/>
    <w:rsid w:val="001E3E26"/>
    <w:rsid w:val="001E40BA"/>
    <w:rsid w:val="001E4201"/>
    <w:rsid w:val="001E5202"/>
    <w:rsid w:val="001E52A7"/>
    <w:rsid w:val="001E63B3"/>
    <w:rsid w:val="001E780F"/>
    <w:rsid w:val="001E79F7"/>
    <w:rsid w:val="001F083A"/>
    <w:rsid w:val="001F0B98"/>
    <w:rsid w:val="001F0E40"/>
    <w:rsid w:val="001F0E90"/>
    <w:rsid w:val="001F138F"/>
    <w:rsid w:val="001F23EB"/>
    <w:rsid w:val="001F2DBD"/>
    <w:rsid w:val="001F38D8"/>
    <w:rsid w:val="001F3A91"/>
    <w:rsid w:val="001F3D5A"/>
    <w:rsid w:val="001F3E46"/>
    <w:rsid w:val="001F51D0"/>
    <w:rsid w:val="001F550C"/>
    <w:rsid w:val="001F637B"/>
    <w:rsid w:val="001F659C"/>
    <w:rsid w:val="001F6837"/>
    <w:rsid w:val="001F738A"/>
    <w:rsid w:val="001F7659"/>
    <w:rsid w:val="001F7A83"/>
    <w:rsid w:val="001F7EA6"/>
    <w:rsid w:val="0020249E"/>
    <w:rsid w:val="00204207"/>
    <w:rsid w:val="002044BD"/>
    <w:rsid w:val="00205DD5"/>
    <w:rsid w:val="00206376"/>
    <w:rsid w:val="00206B2C"/>
    <w:rsid w:val="00206FCA"/>
    <w:rsid w:val="002070A0"/>
    <w:rsid w:val="00207E98"/>
    <w:rsid w:val="00210681"/>
    <w:rsid w:val="00213211"/>
    <w:rsid w:val="0021325D"/>
    <w:rsid w:val="00214B5A"/>
    <w:rsid w:val="0021525C"/>
    <w:rsid w:val="00215D1E"/>
    <w:rsid w:val="00216512"/>
    <w:rsid w:val="002167EF"/>
    <w:rsid w:val="00216B0D"/>
    <w:rsid w:val="00217292"/>
    <w:rsid w:val="00217C57"/>
    <w:rsid w:val="00217E14"/>
    <w:rsid w:val="0022032A"/>
    <w:rsid w:val="002205A2"/>
    <w:rsid w:val="00220D51"/>
    <w:rsid w:val="002211A5"/>
    <w:rsid w:val="00221A3D"/>
    <w:rsid w:val="0022440A"/>
    <w:rsid w:val="00224AB0"/>
    <w:rsid w:val="00224DBC"/>
    <w:rsid w:val="00225155"/>
    <w:rsid w:val="00225D2C"/>
    <w:rsid w:val="00226B72"/>
    <w:rsid w:val="00226BC6"/>
    <w:rsid w:val="0022743D"/>
    <w:rsid w:val="00227CC8"/>
    <w:rsid w:val="002309B7"/>
    <w:rsid w:val="00230F3D"/>
    <w:rsid w:val="00232980"/>
    <w:rsid w:val="00233339"/>
    <w:rsid w:val="002354FB"/>
    <w:rsid w:val="002368BA"/>
    <w:rsid w:val="002371A6"/>
    <w:rsid w:val="00237B43"/>
    <w:rsid w:val="00237D4C"/>
    <w:rsid w:val="00240873"/>
    <w:rsid w:val="00242CBD"/>
    <w:rsid w:val="002434A2"/>
    <w:rsid w:val="00243F57"/>
    <w:rsid w:val="0024456A"/>
    <w:rsid w:val="00244B77"/>
    <w:rsid w:val="00245952"/>
    <w:rsid w:val="00246A46"/>
    <w:rsid w:val="00246AA7"/>
    <w:rsid w:val="00247B95"/>
    <w:rsid w:val="00250BFA"/>
    <w:rsid w:val="00250E9B"/>
    <w:rsid w:val="002517C0"/>
    <w:rsid w:val="0025187F"/>
    <w:rsid w:val="002518D4"/>
    <w:rsid w:val="00251E41"/>
    <w:rsid w:val="00253855"/>
    <w:rsid w:val="00253A12"/>
    <w:rsid w:val="0025405D"/>
    <w:rsid w:val="002542B9"/>
    <w:rsid w:val="00254BC4"/>
    <w:rsid w:val="00255B0A"/>
    <w:rsid w:val="00256B50"/>
    <w:rsid w:val="00256BDB"/>
    <w:rsid w:val="002604C9"/>
    <w:rsid w:val="00260540"/>
    <w:rsid w:val="002607B8"/>
    <w:rsid w:val="00260AE4"/>
    <w:rsid w:val="00260CDF"/>
    <w:rsid w:val="00261E8D"/>
    <w:rsid w:val="00264077"/>
    <w:rsid w:val="00264EDF"/>
    <w:rsid w:val="00267811"/>
    <w:rsid w:val="00267E81"/>
    <w:rsid w:val="00267F22"/>
    <w:rsid w:val="002720A5"/>
    <w:rsid w:val="00273EDC"/>
    <w:rsid w:val="002740B8"/>
    <w:rsid w:val="00274943"/>
    <w:rsid w:val="00274BBE"/>
    <w:rsid w:val="00274DA1"/>
    <w:rsid w:val="002759DB"/>
    <w:rsid w:val="002760A7"/>
    <w:rsid w:val="00280984"/>
    <w:rsid w:val="0028197B"/>
    <w:rsid w:val="0028257D"/>
    <w:rsid w:val="0028331D"/>
    <w:rsid w:val="002838E1"/>
    <w:rsid w:val="0028415A"/>
    <w:rsid w:val="0028492A"/>
    <w:rsid w:val="00284F94"/>
    <w:rsid w:val="00285DB9"/>
    <w:rsid w:val="0028691F"/>
    <w:rsid w:val="00286B29"/>
    <w:rsid w:val="0028773D"/>
    <w:rsid w:val="002900EC"/>
    <w:rsid w:val="00290A61"/>
    <w:rsid w:val="0029117B"/>
    <w:rsid w:val="0029159A"/>
    <w:rsid w:val="002915AD"/>
    <w:rsid w:val="0029298E"/>
    <w:rsid w:val="00292C07"/>
    <w:rsid w:val="00292E8D"/>
    <w:rsid w:val="00293D51"/>
    <w:rsid w:val="00293E5F"/>
    <w:rsid w:val="0029458E"/>
    <w:rsid w:val="0029496D"/>
    <w:rsid w:val="00294C36"/>
    <w:rsid w:val="0029515E"/>
    <w:rsid w:val="002953A8"/>
    <w:rsid w:val="00295DB5"/>
    <w:rsid w:val="0029740C"/>
    <w:rsid w:val="00297A2C"/>
    <w:rsid w:val="00297AD9"/>
    <w:rsid w:val="002A143F"/>
    <w:rsid w:val="002A14D9"/>
    <w:rsid w:val="002A1991"/>
    <w:rsid w:val="002A1E0C"/>
    <w:rsid w:val="002A20BF"/>
    <w:rsid w:val="002A2310"/>
    <w:rsid w:val="002A33D3"/>
    <w:rsid w:val="002A3C4A"/>
    <w:rsid w:val="002A50C9"/>
    <w:rsid w:val="002A50D2"/>
    <w:rsid w:val="002A5217"/>
    <w:rsid w:val="002A603B"/>
    <w:rsid w:val="002A60FF"/>
    <w:rsid w:val="002A63BA"/>
    <w:rsid w:val="002A6998"/>
    <w:rsid w:val="002A73CF"/>
    <w:rsid w:val="002A7915"/>
    <w:rsid w:val="002B0CA8"/>
    <w:rsid w:val="002B149C"/>
    <w:rsid w:val="002B1986"/>
    <w:rsid w:val="002B1E27"/>
    <w:rsid w:val="002B2C15"/>
    <w:rsid w:val="002B2CDC"/>
    <w:rsid w:val="002B31B4"/>
    <w:rsid w:val="002B3B6A"/>
    <w:rsid w:val="002B5180"/>
    <w:rsid w:val="002B531D"/>
    <w:rsid w:val="002B594B"/>
    <w:rsid w:val="002B5C83"/>
    <w:rsid w:val="002B60FD"/>
    <w:rsid w:val="002B6233"/>
    <w:rsid w:val="002B634C"/>
    <w:rsid w:val="002B652D"/>
    <w:rsid w:val="002B6EB2"/>
    <w:rsid w:val="002B6F4D"/>
    <w:rsid w:val="002B7FB2"/>
    <w:rsid w:val="002C083B"/>
    <w:rsid w:val="002C0CCF"/>
    <w:rsid w:val="002C25B0"/>
    <w:rsid w:val="002C26DA"/>
    <w:rsid w:val="002C2A0E"/>
    <w:rsid w:val="002C2A10"/>
    <w:rsid w:val="002C2D85"/>
    <w:rsid w:val="002C43C7"/>
    <w:rsid w:val="002C4765"/>
    <w:rsid w:val="002C5B2B"/>
    <w:rsid w:val="002C5C62"/>
    <w:rsid w:val="002C622B"/>
    <w:rsid w:val="002C7817"/>
    <w:rsid w:val="002D0A0B"/>
    <w:rsid w:val="002D0BBD"/>
    <w:rsid w:val="002D171F"/>
    <w:rsid w:val="002D1797"/>
    <w:rsid w:val="002D1CE6"/>
    <w:rsid w:val="002D261F"/>
    <w:rsid w:val="002D295E"/>
    <w:rsid w:val="002D31DC"/>
    <w:rsid w:val="002D41CF"/>
    <w:rsid w:val="002D4300"/>
    <w:rsid w:val="002D5F21"/>
    <w:rsid w:val="002D61ED"/>
    <w:rsid w:val="002D6D46"/>
    <w:rsid w:val="002D77AB"/>
    <w:rsid w:val="002E00DA"/>
    <w:rsid w:val="002E0158"/>
    <w:rsid w:val="002E0F6B"/>
    <w:rsid w:val="002E23C8"/>
    <w:rsid w:val="002E23D6"/>
    <w:rsid w:val="002E40D4"/>
    <w:rsid w:val="002E422D"/>
    <w:rsid w:val="002E4924"/>
    <w:rsid w:val="002E576D"/>
    <w:rsid w:val="002E7560"/>
    <w:rsid w:val="002E7FF7"/>
    <w:rsid w:val="002F013E"/>
    <w:rsid w:val="002F0F8B"/>
    <w:rsid w:val="002F1759"/>
    <w:rsid w:val="002F17A9"/>
    <w:rsid w:val="002F186E"/>
    <w:rsid w:val="002F1C15"/>
    <w:rsid w:val="002F1F42"/>
    <w:rsid w:val="002F28D8"/>
    <w:rsid w:val="002F3305"/>
    <w:rsid w:val="002F3891"/>
    <w:rsid w:val="002F3A40"/>
    <w:rsid w:val="002F41BE"/>
    <w:rsid w:val="002F5E99"/>
    <w:rsid w:val="002F5EE0"/>
    <w:rsid w:val="002F702D"/>
    <w:rsid w:val="002F7300"/>
    <w:rsid w:val="002F7AD1"/>
    <w:rsid w:val="002F7AD4"/>
    <w:rsid w:val="0030049D"/>
    <w:rsid w:val="00301828"/>
    <w:rsid w:val="00301C63"/>
    <w:rsid w:val="00301E36"/>
    <w:rsid w:val="0030366A"/>
    <w:rsid w:val="00304C09"/>
    <w:rsid w:val="00305277"/>
    <w:rsid w:val="0030538E"/>
    <w:rsid w:val="003054E6"/>
    <w:rsid w:val="0030582F"/>
    <w:rsid w:val="0030627D"/>
    <w:rsid w:val="00306A71"/>
    <w:rsid w:val="00306A92"/>
    <w:rsid w:val="00306D18"/>
    <w:rsid w:val="00306DCE"/>
    <w:rsid w:val="00307DB8"/>
    <w:rsid w:val="0031040E"/>
    <w:rsid w:val="003106C4"/>
    <w:rsid w:val="0031107C"/>
    <w:rsid w:val="00311B21"/>
    <w:rsid w:val="00312E1A"/>
    <w:rsid w:val="003136AA"/>
    <w:rsid w:val="00313B8D"/>
    <w:rsid w:val="00313CC8"/>
    <w:rsid w:val="003148DB"/>
    <w:rsid w:val="003168BB"/>
    <w:rsid w:val="00316C82"/>
    <w:rsid w:val="00317A15"/>
    <w:rsid w:val="00320556"/>
    <w:rsid w:val="003214C1"/>
    <w:rsid w:val="00322D10"/>
    <w:rsid w:val="003230BE"/>
    <w:rsid w:val="00323255"/>
    <w:rsid w:val="0032332B"/>
    <w:rsid w:val="00323CFA"/>
    <w:rsid w:val="00323CFF"/>
    <w:rsid w:val="003247EE"/>
    <w:rsid w:val="00324945"/>
    <w:rsid w:val="00324A0E"/>
    <w:rsid w:val="00324EDD"/>
    <w:rsid w:val="00325406"/>
    <w:rsid w:val="00325637"/>
    <w:rsid w:val="00325E0F"/>
    <w:rsid w:val="00326854"/>
    <w:rsid w:val="00326C7F"/>
    <w:rsid w:val="00326F38"/>
    <w:rsid w:val="0033036C"/>
    <w:rsid w:val="003306F0"/>
    <w:rsid w:val="003315A6"/>
    <w:rsid w:val="0033197F"/>
    <w:rsid w:val="00331ED2"/>
    <w:rsid w:val="0033208E"/>
    <w:rsid w:val="003329AF"/>
    <w:rsid w:val="003330E4"/>
    <w:rsid w:val="00333814"/>
    <w:rsid w:val="00333D8B"/>
    <w:rsid w:val="003340FC"/>
    <w:rsid w:val="0033471F"/>
    <w:rsid w:val="003362A6"/>
    <w:rsid w:val="00336927"/>
    <w:rsid w:val="00340BAB"/>
    <w:rsid w:val="00343000"/>
    <w:rsid w:val="00343249"/>
    <w:rsid w:val="00343501"/>
    <w:rsid w:val="00344073"/>
    <w:rsid w:val="00345BCD"/>
    <w:rsid w:val="003465AC"/>
    <w:rsid w:val="003467DB"/>
    <w:rsid w:val="00346EFB"/>
    <w:rsid w:val="0034729C"/>
    <w:rsid w:val="00347C85"/>
    <w:rsid w:val="00350054"/>
    <w:rsid w:val="00350FA4"/>
    <w:rsid w:val="0035112D"/>
    <w:rsid w:val="00351E48"/>
    <w:rsid w:val="00352677"/>
    <w:rsid w:val="00352DCB"/>
    <w:rsid w:val="0035366C"/>
    <w:rsid w:val="0035433C"/>
    <w:rsid w:val="0035460A"/>
    <w:rsid w:val="00357E73"/>
    <w:rsid w:val="00360870"/>
    <w:rsid w:val="0036105B"/>
    <w:rsid w:val="0036149D"/>
    <w:rsid w:val="003615F7"/>
    <w:rsid w:val="003640B2"/>
    <w:rsid w:val="00364114"/>
    <w:rsid w:val="003641A8"/>
    <w:rsid w:val="003654C4"/>
    <w:rsid w:val="00365803"/>
    <w:rsid w:val="0036660A"/>
    <w:rsid w:val="00366A5F"/>
    <w:rsid w:val="00366DBA"/>
    <w:rsid w:val="00366E1F"/>
    <w:rsid w:val="00367A5A"/>
    <w:rsid w:val="00367AB4"/>
    <w:rsid w:val="00370090"/>
    <w:rsid w:val="00370370"/>
    <w:rsid w:val="00370D23"/>
    <w:rsid w:val="003710AB"/>
    <w:rsid w:val="003716DD"/>
    <w:rsid w:val="003721C1"/>
    <w:rsid w:val="00372C3C"/>
    <w:rsid w:val="0037362F"/>
    <w:rsid w:val="00373ABC"/>
    <w:rsid w:val="00374220"/>
    <w:rsid w:val="00374711"/>
    <w:rsid w:val="00374B99"/>
    <w:rsid w:val="00374EE8"/>
    <w:rsid w:val="003750A6"/>
    <w:rsid w:val="003769A9"/>
    <w:rsid w:val="00376AB5"/>
    <w:rsid w:val="00376B00"/>
    <w:rsid w:val="00377233"/>
    <w:rsid w:val="00377D61"/>
    <w:rsid w:val="00380A5B"/>
    <w:rsid w:val="0038252A"/>
    <w:rsid w:val="003828A2"/>
    <w:rsid w:val="003829EF"/>
    <w:rsid w:val="00383270"/>
    <w:rsid w:val="003839A2"/>
    <w:rsid w:val="00384C32"/>
    <w:rsid w:val="0038530E"/>
    <w:rsid w:val="003857E4"/>
    <w:rsid w:val="00386737"/>
    <w:rsid w:val="00386883"/>
    <w:rsid w:val="00387248"/>
    <w:rsid w:val="0038725C"/>
    <w:rsid w:val="0038739E"/>
    <w:rsid w:val="00387814"/>
    <w:rsid w:val="003909E6"/>
    <w:rsid w:val="00391ABE"/>
    <w:rsid w:val="00391C73"/>
    <w:rsid w:val="00391D72"/>
    <w:rsid w:val="00391F20"/>
    <w:rsid w:val="00392534"/>
    <w:rsid w:val="003925DD"/>
    <w:rsid w:val="00392628"/>
    <w:rsid w:val="003951CD"/>
    <w:rsid w:val="003958FB"/>
    <w:rsid w:val="00395C96"/>
    <w:rsid w:val="00395FFC"/>
    <w:rsid w:val="0039662D"/>
    <w:rsid w:val="003973A5"/>
    <w:rsid w:val="003A03C9"/>
    <w:rsid w:val="003A15F7"/>
    <w:rsid w:val="003A1BC1"/>
    <w:rsid w:val="003A3039"/>
    <w:rsid w:val="003A3675"/>
    <w:rsid w:val="003A36CB"/>
    <w:rsid w:val="003A3811"/>
    <w:rsid w:val="003A4A2C"/>
    <w:rsid w:val="003A4EBA"/>
    <w:rsid w:val="003A5723"/>
    <w:rsid w:val="003A5D94"/>
    <w:rsid w:val="003A73D5"/>
    <w:rsid w:val="003B0924"/>
    <w:rsid w:val="003B1286"/>
    <w:rsid w:val="003B1D79"/>
    <w:rsid w:val="003B283F"/>
    <w:rsid w:val="003B5234"/>
    <w:rsid w:val="003B53D5"/>
    <w:rsid w:val="003B5800"/>
    <w:rsid w:val="003B5F56"/>
    <w:rsid w:val="003B7070"/>
    <w:rsid w:val="003B7175"/>
    <w:rsid w:val="003B7AFA"/>
    <w:rsid w:val="003C03E3"/>
    <w:rsid w:val="003C0DDF"/>
    <w:rsid w:val="003C1F63"/>
    <w:rsid w:val="003C2039"/>
    <w:rsid w:val="003C22F6"/>
    <w:rsid w:val="003C236F"/>
    <w:rsid w:val="003C251F"/>
    <w:rsid w:val="003C2F44"/>
    <w:rsid w:val="003C30B6"/>
    <w:rsid w:val="003C357B"/>
    <w:rsid w:val="003C3F21"/>
    <w:rsid w:val="003C411F"/>
    <w:rsid w:val="003C4BBF"/>
    <w:rsid w:val="003C4CD8"/>
    <w:rsid w:val="003C51DA"/>
    <w:rsid w:val="003C5380"/>
    <w:rsid w:val="003C5863"/>
    <w:rsid w:val="003C68A5"/>
    <w:rsid w:val="003C7ADA"/>
    <w:rsid w:val="003D0184"/>
    <w:rsid w:val="003D0AD3"/>
    <w:rsid w:val="003D0CF8"/>
    <w:rsid w:val="003D0D61"/>
    <w:rsid w:val="003D1B42"/>
    <w:rsid w:val="003D1CD6"/>
    <w:rsid w:val="003D1FC6"/>
    <w:rsid w:val="003D2781"/>
    <w:rsid w:val="003D50B9"/>
    <w:rsid w:val="003D53D3"/>
    <w:rsid w:val="003D544A"/>
    <w:rsid w:val="003D563C"/>
    <w:rsid w:val="003D5735"/>
    <w:rsid w:val="003D5CDB"/>
    <w:rsid w:val="003D77AD"/>
    <w:rsid w:val="003E02A4"/>
    <w:rsid w:val="003E0736"/>
    <w:rsid w:val="003E0B93"/>
    <w:rsid w:val="003E14F8"/>
    <w:rsid w:val="003E166C"/>
    <w:rsid w:val="003E51B4"/>
    <w:rsid w:val="003E565C"/>
    <w:rsid w:val="003E61B2"/>
    <w:rsid w:val="003E630C"/>
    <w:rsid w:val="003E708D"/>
    <w:rsid w:val="003E7188"/>
    <w:rsid w:val="003E7CF1"/>
    <w:rsid w:val="003F08BB"/>
    <w:rsid w:val="003F0C0B"/>
    <w:rsid w:val="003F0C7B"/>
    <w:rsid w:val="003F1616"/>
    <w:rsid w:val="003F3297"/>
    <w:rsid w:val="003F59C7"/>
    <w:rsid w:val="00400487"/>
    <w:rsid w:val="0040065F"/>
    <w:rsid w:val="00400CEA"/>
    <w:rsid w:val="004023A2"/>
    <w:rsid w:val="00402A64"/>
    <w:rsid w:val="00402CAC"/>
    <w:rsid w:val="0040328C"/>
    <w:rsid w:val="0040440F"/>
    <w:rsid w:val="00405371"/>
    <w:rsid w:val="004057F8"/>
    <w:rsid w:val="00405CAA"/>
    <w:rsid w:val="004069BC"/>
    <w:rsid w:val="00406EF1"/>
    <w:rsid w:val="00407D0E"/>
    <w:rsid w:val="00407D62"/>
    <w:rsid w:val="004112C7"/>
    <w:rsid w:val="00411650"/>
    <w:rsid w:val="00411781"/>
    <w:rsid w:val="00411F0B"/>
    <w:rsid w:val="0041354F"/>
    <w:rsid w:val="00413C40"/>
    <w:rsid w:val="0041495B"/>
    <w:rsid w:val="004157D6"/>
    <w:rsid w:val="00415D6D"/>
    <w:rsid w:val="00416421"/>
    <w:rsid w:val="00416AE0"/>
    <w:rsid w:val="004178D3"/>
    <w:rsid w:val="00417902"/>
    <w:rsid w:val="004210DC"/>
    <w:rsid w:val="00422806"/>
    <w:rsid w:val="00422FC2"/>
    <w:rsid w:val="0042479F"/>
    <w:rsid w:val="00427C41"/>
    <w:rsid w:val="00427D67"/>
    <w:rsid w:val="0043000D"/>
    <w:rsid w:val="0043031F"/>
    <w:rsid w:val="004303DB"/>
    <w:rsid w:val="00430F6F"/>
    <w:rsid w:val="00432940"/>
    <w:rsid w:val="00432F30"/>
    <w:rsid w:val="0043443E"/>
    <w:rsid w:val="00434982"/>
    <w:rsid w:val="00434C17"/>
    <w:rsid w:val="004359DB"/>
    <w:rsid w:val="00435B20"/>
    <w:rsid w:val="00435FD7"/>
    <w:rsid w:val="00436603"/>
    <w:rsid w:val="00436835"/>
    <w:rsid w:val="00436B86"/>
    <w:rsid w:val="00436EE6"/>
    <w:rsid w:val="004371E5"/>
    <w:rsid w:val="004373A1"/>
    <w:rsid w:val="00437F05"/>
    <w:rsid w:val="00440548"/>
    <w:rsid w:val="00441438"/>
    <w:rsid w:val="00441EEC"/>
    <w:rsid w:val="00442EFE"/>
    <w:rsid w:val="004434C6"/>
    <w:rsid w:val="00443913"/>
    <w:rsid w:val="0044446C"/>
    <w:rsid w:val="00445657"/>
    <w:rsid w:val="00445B12"/>
    <w:rsid w:val="0044665C"/>
    <w:rsid w:val="004501ED"/>
    <w:rsid w:val="00450317"/>
    <w:rsid w:val="00451D6F"/>
    <w:rsid w:val="004524C9"/>
    <w:rsid w:val="00453910"/>
    <w:rsid w:val="00453B80"/>
    <w:rsid w:val="00455EAC"/>
    <w:rsid w:val="00455FE0"/>
    <w:rsid w:val="004563D1"/>
    <w:rsid w:val="00456433"/>
    <w:rsid w:val="004567B6"/>
    <w:rsid w:val="004601D4"/>
    <w:rsid w:val="0046034F"/>
    <w:rsid w:val="0046059D"/>
    <w:rsid w:val="00460A29"/>
    <w:rsid w:val="00460C6E"/>
    <w:rsid w:val="00461BD9"/>
    <w:rsid w:val="00462DBA"/>
    <w:rsid w:val="00462E19"/>
    <w:rsid w:val="00464062"/>
    <w:rsid w:val="004642C6"/>
    <w:rsid w:val="004644F9"/>
    <w:rsid w:val="00465319"/>
    <w:rsid w:val="00465462"/>
    <w:rsid w:val="004659BE"/>
    <w:rsid w:val="00465F29"/>
    <w:rsid w:val="00467EF7"/>
    <w:rsid w:val="00470428"/>
    <w:rsid w:val="004705B7"/>
    <w:rsid w:val="004706A5"/>
    <w:rsid w:val="00470747"/>
    <w:rsid w:val="00471E2B"/>
    <w:rsid w:val="00472685"/>
    <w:rsid w:val="004735F6"/>
    <w:rsid w:val="0047370E"/>
    <w:rsid w:val="004737D4"/>
    <w:rsid w:val="004754A2"/>
    <w:rsid w:val="00476481"/>
    <w:rsid w:val="004774D5"/>
    <w:rsid w:val="004776A3"/>
    <w:rsid w:val="00480C71"/>
    <w:rsid w:val="004811DD"/>
    <w:rsid w:val="00481A2A"/>
    <w:rsid w:val="00481C3D"/>
    <w:rsid w:val="00481C73"/>
    <w:rsid w:val="004824BB"/>
    <w:rsid w:val="00482E4E"/>
    <w:rsid w:val="00482FC5"/>
    <w:rsid w:val="00483C68"/>
    <w:rsid w:val="0048437E"/>
    <w:rsid w:val="00485F8A"/>
    <w:rsid w:val="00487221"/>
    <w:rsid w:val="004907CA"/>
    <w:rsid w:val="00491096"/>
    <w:rsid w:val="004929FB"/>
    <w:rsid w:val="00493242"/>
    <w:rsid w:val="00493482"/>
    <w:rsid w:val="00494C81"/>
    <w:rsid w:val="004955DB"/>
    <w:rsid w:val="004965F1"/>
    <w:rsid w:val="004965F4"/>
    <w:rsid w:val="00496E78"/>
    <w:rsid w:val="00496FAD"/>
    <w:rsid w:val="00497FFB"/>
    <w:rsid w:val="004A08F7"/>
    <w:rsid w:val="004A0961"/>
    <w:rsid w:val="004A0F10"/>
    <w:rsid w:val="004A1753"/>
    <w:rsid w:val="004A1956"/>
    <w:rsid w:val="004A1A62"/>
    <w:rsid w:val="004A23DB"/>
    <w:rsid w:val="004A23FB"/>
    <w:rsid w:val="004A2CC3"/>
    <w:rsid w:val="004A33FD"/>
    <w:rsid w:val="004A3A0C"/>
    <w:rsid w:val="004A3BC6"/>
    <w:rsid w:val="004A432E"/>
    <w:rsid w:val="004A4719"/>
    <w:rsid w:val="004A5D50"/>
    <w:rsid w:val="004A62A3"/>
    <w:rsid w:val="004B1027"/>
    <w:rsid w:val="004B10A7"/>
    <w:rsid w:val="004B1660"/>
    <w:rsid w:val="004B1B14"/>
    <w:rsid w:val="004B1C98"/>
    <w:rsid w:val="004B1D55"/>
    <w:rsid w:val="004B21B1"/>
    <w:rsid w:val="004B2222"/>
    <w:rsid w:val="004B287F"/>
    <w:rsid w:val="004B37EB"/>
    <w:rsid w:val="004B4442"/>
    <w:rsid w:val="004B44DB"/>
    <w:rsid w:val="004B5F31"/>
    <w:rsid w:val="004B60CC"/>
    <w:rsid w:val="004B62B2"/>
    <w:rsid w:val="004B73D7"/>
    <w:rsid w:val="004B7A22"/>
    <w:rsid w:val="004C0837"/>
    <w:rsid w:val="004C139F"/>
    <w:rsid w:val="004C14F6"/>
    <w:rsid w:val="004C15F7"/>
    <w:rsid w:val="004C1DA6"/>
    <w:rsid w:val="004C30F6"/>
    <w:rsid w:val="004C412F"/>
    <w:rsid w:val="004C4638"/>
    <w:rsid w:val="004C47C8"/>
    <w:rsid w:val="004C4D90"/>
    <w:rsid w:val="004C5DD7"/>
    <w:rsid w:val="004C616D"/>
    <w:rsid w:val="004C6870"/>
    <w:rsid w:val="004D0217"/>
    <w:rsid w:val="004D06B5"/>
    <w:rsid w:val="004D1745"/>
    <w:rsid w:val="004D1D0A"/>
    <w:rsid w:val="004D334F"/>
    <w:rsid w:val="004D42FC"/>
    <w:rsid w:val="004D575E"/>
    <w:rsid w:val="004D636A"/>
    <w:rsid w:val="004D6BEF"/>
    <w:rsid w:val="004E0077"/>
    <w:rsid w:val="004E06C1"/>
    <w:rsid w:val="004E0E4C"/>
    <w:rsid w:val="004E1332"/>
    <w:rsid w:val="004E196C"/>
    <w:rsid w:val="004E1DD3"/>
    <w:rsid w:val="004E1F05"/>
    <w:rsid w:val="004E340E"/>
    <w:rsid w:val="004E343A"/>
    <w:rsid w:val="004E44DD"/>
    <w:rsid w:val="004E514D"/>
    <w:rsid w:val="004E5581"/>
    <w:rsid w:val="004E5606"/>
    <w:rsid w:val="004E575B"/>
    <w:rsid w:val="004E5806"/>
    <w:rsid w:val="004E589D"/>
    <w:rsid w:val="004E5D73"/>
    <w:rsid w:val="004E5FEE"/>
    <w:rsid w:val="004E62AA"/>
    <w:rsid w:val="004E6FB6"/>
    <w:rsid w:val="004E7291"/>
    <w:rsid w:val="004E78C5"/>
    <w:rsid w:val="004F1531"/>
    <w:rsid w:val="004F2854"/>
    <w:rsid w:val="004F34D2"/>
    <w:rsid w:val="004F48EB"/>
    <w:rsid w:val="004F4A73"/>
    <w:rsid w:val="004F53BC"/>
    <w:rsid w:val="004F6831"/>
    <w:rsid w:val="004F6F1B"/>
    <w:rsid w:val="004F78C1"/>
    <w:rsid w:val="005002A7"/>
    <w:rsid w:val="00501ACA"/>
    <w:rsid w:val="00501EA1"/>
    <w:rsid w:val="00502C95"/>
    <w:rsid w:val="00503B7C"/>
    <w:rsid w:val="00504F7C"/>
    <w:rsid w:val="00505377"/>
    <w:rsid w:val="00505959"/>
    <w:rsid w:val="00505B35"/>
    <w:rsid w:val="00505BC6"/>
    <w:rsid w:val="00505D1E"/>
    <w:rsid w:val="00506829"/>
    <w:rsid w:val="005068EA"/>
    <w:rsid w:val="00506BB7"/>
    <w:rsid w:val="00506F99"/>
    <w:rsid w:val="00507605"/>
    <w:rsid w:val="0051087E"/>
    <w:rsid w:val="00511348"/>
    <w:rsid w:val="005113A8"/>
    <w:rsid w:val="00511581"/>
    <w:rsid w:val="005127E2"/>
    <w:rsid w:val="00512EB0"/>
    <w:rsid w:val="00512FD3"/>
    <w:rsid w:val="005138D5"/>
    <w:rsid w:val="005154CE"/>
    <w:rsid w:val="00516402"/>
    <w:rsid w:val="00517A40"/>
    <w:rsid w:val="00520088"/>
    <w:rsid w:val="0052042D"/>
    <w:rsid w:val="00520C59"/>
    <w:rsid w:val="00520F13"/>
    <w:rsid w:val="0052113B"/>
    <w:rsid w:val="00521325"/>
    <w:rsid w:val="00521B23"/>
    <w:rsid w:val="00521FFE"/>
    <w:rsid w:val="00522C0B"/>
    <w:rsid w:val="00522FF3"/>
    <w:rsid w:val="00523652"/>
    <w:rsid w:val="005236B6"/>
    <w:rsid w:val="00523EA8"/>
    <w:rsid w:val="005251B4"/>
    <w:rsid w:val="00525CC7"/>
    <w:rsid w:val="00526750"/>
    <w:rsid w:val="00526F59"/>
    <w:rsid w:val="00527429"/>
    <w:rsid w:val="005278B5"/>
    <w:rsid w:val="00530192"/>
    <w:rsid w:val="00530704"/>
    <w:rsid w:val="00530E3A"/>
    <w:rsid w:val="00531B80"/>
    <w:rsid w:val="00532A69"/>
    <w:rsid w:val="00532BDA"/>
    <w:rsid w:val="00532C96"/>
    <w:rsid w:val="00533456"/>
    <w:rsid w:val="00533E94"/>
    <w:rsid w:val="00535305"/>
    <w:rsid w:val="005367C1"/>
    <w:rsid w:val="00536E5B"/>
    <w:rsid w:val="005370D9"/>
    <w:rsid w:val="0053727C"/>
    <w:rsid w:val="005375DB"/>
    <w:rsid w:val="005400C9"/>
    <w:rsid w:val="005411B9"/>
    <w:rsid w:val="00542B33"/>
    <w:rsid w:val="00542F90"/>
    <w:rsid w:val="00543BD5"/>
    <w:rsid w:val="00543E13"/>
    <w:rsid w:val="005449F4"/>
    <w:rsid w:val="00544DA0"/>
    <w:rsid w:val="00544DAE"/>
    <w:rsid w:val="00544ED3"/>
    <w:rsid w:val="00545027"/>
    <w:rsid w:val="00545225"/>
    <w:rsid w:val="005455D6"/>
    <w:rsid w:val="0054610B"/>
    <w:rsid w:val="00546600"/>
    <w:rsid w:val="00546E7B"/>
    <w:rsid w:val="00550909"/>
    <w:rsid w:val="0055144A"/>
    <w:rsid w:val="00551DF6"/>
    <w:rsid w:val="005526EF"/>
    <w:rsid w:val="00552B5B"/>
    <w:rsid w:val="00552BB8"/>
    <w:rsid w:val="00552D98"/>
    <w:rsid w:val="00553C62"/>
    <w:rsid w:val="00553F2C"/>
    <w:rsid w:val="00554CB9"/>
    <w:rsid w:val="00554E15"/>
    <w:rsid w:val="00556741"/>
    <w:rsid w:val="0055730D"/>
    <w:rsid w:val="0055759A"/>
    <w:rsid w:val="00557A61"/>
    <w:rsid w:val="0056050B"/>
    <w:rsid w:val="00560799"/>
    <w:rsid w:val="00560835"/>
    <w:rsid w:val="00560BCA"/>
    <w:rsid w:val="00561E3A"/>
    <w:rsid w:val="005624AE"/>
    <w:rsid w:val="00562E70"/>
    <w:rsid w:val="00563434"/>
    <w:rsid w:val="00563574"/>
    <w:rsid w:val="00565872"/>
    <w:rsid w:val="005661B4"/>
    <w:rsid w:val="0056644D"/>
    <w:rsid w:val="005679A7"/>
    <w:rsid w:val="00567D1F"/>
    <w:rsid w:val="00570FC8"/>
    <w:rsid w:val="005712E9"/>
    <w:rsid w:val="005714EC"/>
    <w:rsid w:val="00572444"/>
    <w:rsid w:val="00573290"/>
    <w:rsid w:val="00574337"/>
    <w:rsid w:val="00574491"/>
    <w:rsid w:val="00575645"/>
    <w:rsid w:val="00576F2F"/>
    <w:rsid w:val="00580433"/>
    <w:rsid w:val="005805E3"/>
    <w:rsid w:val="00580704"/>
    <w:rsid w:val="005807A8"/>
    <w:rsid w:val="005829AC"/>
    <w:rsid w:val="00582D39"/>
    <w:rsid w:val="00582F77"/>
    <w:rsid w:val="005837B3"/>
    <w:rsid w:val="005839C2"/>
    <w:rsid w:val="00585A14"/>
    <w:rsid w:val="00585ECB"/>
    <w:rsid w:val="005862AF"/>
    <w:rsid w:val="005862B5"/>
    <w:rsid w:val="00590962"/>
    <w:rsid w:val="00590CD1"/>
    <w:rsid w:val="00590D62"/>
    <w:rsid w:val="00590FEE"/>
    <w:rsid w:val="00593F2C"/>
    <w:rsid w:val="00593FA4"/>
    <w:rsid w:val="0059406C"/>
    <w:rsid w:val="005944B4"/>
    <w:rsid w:val="00594A6A"/>
    <w:rsid w:val="00594FD4"/>
    <w:rsid w:val="00595034"/>
    <w:rsid w:val="005961B4"/>
    <w:rsid w:val="0059642C"/>
    <w:rsid w:val="005968DF"/>
    <w:rsid w:val="00597173"/>
    <w:rsid w:val="00597233"/>
    <w:rsid w:val="005977B5"/>
    <w:rsid w:val="00597810"/>
    <w:rsid w:val="005A002F"/>
    <w:rsid w:val="005A04F1"/>
    <w:rsid w:val="005A0923"/>
    <w:rsid w:val="005A17CE"/>
    <w:rsid w:val="005A1C8D"/>
    <w:rsid w:val="005A1EEB"/>
    <w:rsid w:val="005A2445"/>
    <w:rsid w:val="005A29CC"/>
    <w:rsid w:val="005A309E"/>
    <w:rsid w:val="005A3A5E"/>
    <w:rsid w:val="005A3DF0"/>
    <w:rsid w:val="005A4B89"/>
    <w:rsid w:val="005A4C30"/>
    <w:rsid w:val="005A5856"/>
    <w:rsid w:val="005A5A50"/>
    <w:rsid w:val="005A5E1F"/>
    <w:rsid w:val="005A5F5C"/>
    <w:rsid w:val="005A60FF"/>
    <w:rsid w:val="005A6C38"/>
    <w:rsid w:val="005A72B0"/>
    <w:rsid w:val="005B0152"/>
    <w:rsid w:val="005B18E2"/>
    <w:rsid w:val="005B1C06"/>
    <w:rsid w:val="005B2613"/>
    <w:rsid w:val="005B3864"/>
    <w:rsid w:val="005B4B70"/>
    <w:rsid w:val="005B6D4A"/>
    <w:rsid w:val="005B6D89"/>
    <w:rsid w:val="005C09DA"/>
    <w:rsid w:val="005C0A59"/>
    <w:rsid w:val="005C1291"/>
    <w:rsid w:val="005C1767"/>
    <w:rsid w:val="005C3DA6"/>
    <w:rsid w:val="005C47ED"/>
    <w:rsid w:val="005C5902"/>
    <w:rsid w:val="005C606C"/>
    <w:rsid w:val="005C6CEC"/>
    <w:rsid w:val="005C70BF"/>
    <w:rsid w:val="005C70E0"/>
    <w:rsid w:val="005C7422"/>
    <w:rsid w:val="005C7AE2"/>
    <w:rsid w:val="005C7BAB"/>
    <w:rsid w:val="005D08DC"/>
    <w:rsid w:val="005D0C37"/>
    <w:rsid w:val="005D15D0"/>
    <w:rsid w:val="005D1834"/>
    <w:rsid w:val="005D1C0F"/>
    <w:rsid w:val="005D2B90"/>
    <w:rsid w:val="005D2F86"/>
    <w:rsid w:val="005D332C"/>
    <w:rsid w:val="005D3AD2"/>
    <w:rsid w:val="005D3B94"/>
    <w:rsid w:val="005D48F1"/>
    <w:rsid w:val="005D57B4"/>
    <w:rsid w:val="005D64CF"/>
    <w:rsid w:val="005D7571"/>
    <w:rsid w:val="005D7577"/>
    <w:rsid w:val="005D7891"/>
    <w:rsid w:val="005D78DC"/>
    <w:rsid w:val="005E00D1"/>
    <w:rsid w:val="005E159B"/>
    <w:rsid w:val="005E16D3"/>
    <w:rsid w:val="005E22BA"/>
    <w:rsid w:val="005E30B5"/>
    <w:rsid w:val="005E3A78"/>
    <w:rsid w:val="005E4D1B"/>
    <w:rsid w:val="005E5122"/>
    <w:rsid w:val="005E60D2"/>
    <w:rsid w:val="005F0E9D"/>
    <w:rsid w:val="005F1417"/>
    <w:rsid w:val="005F161E"/>
    <w:rsid w:val="005F1876"/>
    <w:rsid w:val="005F2F53"/>
    <w:rsid w:val="005F3ACE"/>
    <w:rsid w:val="005F556B"/>
    <w:rsid w:val="005F5863"/>
    <w:rsid w:val="005F65B2"/>
    <w:rsid w:val="005F67CE"/>
    <w:rsid w:val="005F6830"/>
    <w:rsid w:val="005F702F"/>
    <w:rsid w:val="005F7544"/>
    <w:rsid w:val="005F75A8"/>
    <w:rsid w:val="005F79AB"/>
    <w:rsid w:val="0060182D"/>
    <w:rsid w:val="00601FCC"/>
    <w:rsid w:val="00603025"/>
    <w:rsid w:val="006032B8"/>
    <w:rsid w:val="00603446"/>
    <w:rsid w:val="00603B46"/>
    <w:rsid w:val="00604981"/>
    <w:rsid w:val="00604AE9"/>
    <w:rsid w:val="00605489"/>
    <w:rsid w:val="0060563F"/>
    <w:rsid w:val="00605823"/>
    <w:rsid w:val="00605DAB"/>
    <w:rsid w:val="006063A2"/>
    <w:rsid w:val="00606A7B"/>
    <w:rsid w:val="00606C88"/>
    <w:rsid w:val="00607079"/>
    <w:rsid w:val="0060750F"/>
    <w:rsid w:val="0060759C"/>
    <w:rsid w:val="00607FC7"/>
    <w:rsid w:val="0061134E"/>
    <w:rsid w:val="006118E7"/>
    <w:rsid w:val="00611CF6"/>
    <w:rsid w:val="00612B8E"/>
    <w:rsid w:val="00612FC2"/>
    <w:rsid w:val="00613219"/>
    <w:rsid w:val="00614973"/>
    <w:rsid w:val="00614983"/>
    <w:rsid w:val="00614B84"/>
    <w:rsid w:val="00614F80"/>
    <w:rsid w:val="006151EE"/>
    <w:rsid w:val="00617E34"/>
    <w:rsid w:val="00620A19"/>
    <w:rsid w:val="00620CD7"/>
    <w:rsid w:val="006212D8"/>
    <w:rsid w:val="006215E7"/>
    <w:rsid w:val="00622453"/>
    <w:rsid w:val="0062326A"/>
    <w:rsid w:val="0062394D"/>
    <w:rsid w:val="00623D6E"/>
    <w:rsid w:val="00624FC3"/>
    <w:rsid w:val="00626A3C"/>
    <w:rsid w:val="00626CE6"/>
    <w:rsid w:val="00627923"/>
    <w:rsid w:val="00627DB4"/>
    <w:rsid w:val="00630758"/>
    <w:rsid w:val="006309E2"/>
    <w:rsid w:val="00631B62"/>
    <w:rsid w:val="00632170"/>
    <w:rsid w:val="006326ED"/>
    <w:rsid w:val="00632783"/>
    <w:rsid w:val="00632DC5"/>
    <w:rsid w:val="006345D3"/>
    <w:rsid w:val="006348D0"/>
    <w:rsid w:val="00634909"/>
    <w:rsid w:val="00634F50"/>
    <w:rsid w:val="00635057"/>
    <w:rsid w:val="006350BC"/>
    <w:rsid w:val="00636A78"/>
    <w:rsid w:val="00636D3E"/>
    <w:rsid w:val="00636FCF"/>
    <w:rsid w:val="00637038"/>
    <w:rsid w:val="006373E3"/>
    <w:rsid w:val="00637424"/>
    <w:rsid w:val="0063793E"/>
    <w:rsid w:val="00637B2F"/>
    <w:rsid w:val="00637C88"/>
    <w:rsid w:val="00637DE5"/>
    <w:rsid w:val="00640CBA"/>
    <w:rsid w:val="006410E7"/>
    <w:rsid w:val="00642AD1"/>
    <w:rsid w:val="00643CAF"/>
    <w:rsid w:val="006442FB"/>
    <w:rsid w:val="006447DA"/>
    <w:rsid w:val="00644B83"/>
    <w:rsid w:val="0064501D"/>
    <w:rsid w:val="00645143"/>
    <w:rsid w:val="00646404"/>
    <w:rsid w:val="00646AF0"/>
    <w:rsid w:val="00647DA9"/>
    <w:rsid w:val="00650179"/>
    <w:rsid w:val="00650F96"/>
    <w:rsid w:val="006512A9"/>
    <w:rsid w:val="00651801"/>
    <w:rsid w:val="00652F71"/>
    <w:rsid w:val="00655A9C"/>
    <w:rsid w:val="00655BB6"/>
    <w:rsid w:val="00655BE1"/>
    <w:rsid w:val="00656D55"/>
    <w:rsid w:val="00657551"/>
    <w:rsid w:val="0065795F"/>
    <w:rsid w:val="00657F6E"/>
    <w:rsid w:val="00657FBA"/>
    <w:rsid w:val="0066054B"/>
    <w:rsid w:val="0066055F"/>
    <w:rsid w:val="00660858"/>
    <w:rsid w:val="00661884"/>
    <w:rsid w:val="00661BAA"/>
    <w:rsid w:val="0066206D"/>
    <w:rsid w:val="00662EFA"/>
    <w:rsid w:val="0066346E"/>
    <w:rsid w:val="0066385B"/>
    <w:rsid w:val="00663EE2"/>
    <w:rsid w:val="0066408C"/>
    <w:rsid w:val="00666FCC"/>
    <w:rsid w:val="006674FC"/>
    <w:rsid w:val="00670B98"/>
    <w:rsid w:val="00670BB5"/>
    <w:rsid w:val="00670BDA"/>
    <w:rsid w:val="00672AFF"/>
    <w:rsid w:val="00672DF6"/>
    <w:rsid w:val="00673D3B"/>
    <w:rsid w:val="00675B5A"/>
    <w:rsid w:val="0067668F"/>
    <w:rsid w:val="006773A8"/>
    <w:rsid w:val="006778CC"/>
    <w:rsid w:val="00677C9B"/>
    <w:rsid w:val="006800F3"/>
    <w:rsid w:val="006803BB"/>
    <w:rsid w:val="00680D4F"/>
    <w:rsid w:val="00681861"/>
    <w:rsid w:val="00682AE6"/>
    <w:rsid w:val="00683151"/>
    <w:rsid w:val="006831E3"/>
    <w:rsid w:val="00683514"/>
    <w:rsid w:val="0068380F"/>
    <w:rsid w:val="006847AC"/>
    <w:rsid w:val="00685416"/>
    <w:rsid w:val="0068560C"/>
    <w:rsid w:val="00686226"/>
    <w:rsid w:val="00686CC2"/>
    <w:rsid w:val="0069026B"/>
    <w:rsid w:val="006908EC"/>
    <w:rsid w:val="006908FB"/>
    <w:rsid w:val="00690B8B"/>
    <w:rsid w:val="006915BA"/>
    <w:rsid w:val="0069294B"/>
    <w:rsid w:val="00692954"/>
    <w:rsid w:val="00692BE9"/>
    <w:rsid w:val="00693156"/>
    <w:rsid w:val="00694D52"/>
    <w:rsid w:val="00694F6A"/>
    <w:rsid w:val="00695584"/>
    <w:rsid w:val="00695F6C"/>
    <w:rsid w:val="0069629C"/>
    <w:rsid w:val="006A0463"/>
    <w:rsid w:val="006A106A"/>
    <w:rsid w:val="006A1E52"/>
    <w:rsid w:val="006A2F34"/>
    <w:rsid w:val="006A4005"/>
    <w:rsid w:val="006A4E73"/>
    <w:rsid w:val="006A5118"/>
    <w:rsid w:val="006A5F21"/>
    <w:rsid w:val="006A60A1"/>
    <w:rsid w:val="006A6D1B"/>
    <w:rsid w:val="006A6E79"/>
    <w:rsid w:val="006A717A"/>
    <w:rsid w:val="006A71F3"/>
    <w:rsid w:val="006A7486"/>
    <w:rsid w:val="006A7DB9"/>
    <w:rsid w:val="006B2B12"/>
    <w:rsid w:val="006B2C83"/>
    <w:rsid w:val="006B339A"/>
    <w:rsid w:val="006B4518"/>
    <w:rsid w:val="006B4CCF"/>
    <w:rsid w:val="006B4CD2"/>
    <w:rsid w:val="006B557F"/>
    <w:rsid w:val="006B65A2"/>
    <w:rsid w:val="006B673E"/>
    <w:rsid w:val="006B6D20"/>
    <w:rsid w:val="006B6E5F"/>
    <w:rsid w:val="006B6EFF"/>
    <w:rsid w:val="006C0EA8"/>
    <w:rsid w:val="006C0F11"/>
    <w:rsid w:val="006C1E10"/>
    <w:rsid w:val="006C20D0"/>
    <w:rsid w:val="006C35FE"/>
    <w:rsid w:val="006C3684"/>
    <w:rsid w:val="006C3F50"/>
    <w:rsid w:val="006C411D"/>
    <w:rsid w:val="006C4353"/>
    <w:rsid w:val="006C4B9F"/>
    <w:rsid w:val="006C4E87"/>
    <w:rsid w:val="006C63FE"/>
    <w:rsid w:val="006C68EA"/>
    <w:rsid w:val="006C6E02"/>
    <w:rsid w:val="006C7DB9"/>
    <w:rsid w:val="006D10CB"/>
    <w:rsid w:val="006D36EA"/>
    <w:rsid w:val="006D3A5F"/>
    <w:rsid w:val="006D40BE"/>
    <w:rsid w:val="006D4AB8"/>
    <w:rsid w:val="006D4EEA"/>
    <w:rsid w:val="006D5C65"/>
    <w:rsid w:val="006D5FE7"/>
    <w:rsid w:val="006D6173"/>
    <w:rsid w:val="006D7256"/>
    <w:rsid w:val="006D73C7"/>
    <w:rsid w:val="006D7D19"/>
    <w:rsid w:val="006E0386"/>
    <w:rsid w:val="006E1305"/>
    <w:rsid w:val="006E1A6B"/>
    <w:rsid w:val="006E1F08"/>
    <w:rsid w:val="006E22FB"/>
    <w:rsid w:val="006E2513"/>
    <w:rsid w:val="006E407C"/>
    <w:rsid w:val="006E427C"/>
    <w:rsid w:val="006E5A53"/>
    <w:rsid w:val="006E69E6"/>
    <w:rsid w:val="006E70EE"/>
    <w:rsid w:val="006E710F"/>
    <w:rsid w:val="006F1E68"/>
    <w:rsid w:val="006F2549"/>
    <w:rsid w:val="006F2723"/>
    <w:rsid w:val="006F2997"/>
    <w:rsid w:val="006F2DF0"/>
    <w:rsid w:val="006F354C"/>
    <w:rsid w:val="006F3793"/>
    <w:rsid w:val="006F4838"/>
    <w:rsid w:val="006F4EDD"/>
    <w:rsid w:val="006F53E9"/>
    <w:rsid w:val="006F5839"/>
    <w:rsid w:val="006F5D02"/>
    <w:rsid w:val="006F5E61"/>
    <w:rsid w:val="006F6181"/>
    <w:rsid w:val="006F6B27"/>
    <w:rsid w:val="0070001F"/>
    <w:rsid w:val="007002E6"/>
    <w:rsid w:val="0070060B"/>
    <w:rsid w:val="00700996"/>
    <w:rsid w:val="00701005"/>
    <w:rsid w:val="00702438"/>
    <w:rsid w:val="0070246E"/>
    <w:rsid w:val="00702658"/>
    <w:rsid w:val="00703E3D"/>
    <w:rsid w:val="00704598"/>
    <w:rsid w:val="0070498E"/>
    <w:rsid w:val="007049AB"/>
    <w:rsid w:val="0070574F"/>
    <w:rsid w:val="0070599D"/>
    <w:rsid w:val="00705D8D"/>
    <w:rsid w:val="007069A2"/>
    <w:rsid w:val="007073C7"/>
    <w:rsid w:val="00707E23"/>
    <w:rsid w:val="00707E60"/>
    <w:rsid w:val="00710555"/>
    <w:rsid w:val="00710BF8"/>
    <w:rsid w:val="00710CD2"/>
    <w:rsid w:val="00711182"/>
    <w:rsid w:val="00711ED1"/>
    <w:rsid w:val="00713511"/>
    <w:rsid w:val="0071481B"/>
    <w:rsid w:val="007148BD"/>
    <w:rsid w:val="00714A19"/>
    <w:rsid w:val="007152A5"/>
    <w:rsid w:val="00715996"/>
    <w:rsid w:val="00715CD0"/>
    <w:rsid w:val="007167B8"/>
    <w:rsid w:val="00717989"/>
    <w:rsid w:val="00717DBD"/>
    <w:rsid w:val="00722727"/>
    <w:rsid w:val="00722877"/>
    <w:rsid w:val="007231E5"/>
    <w:rsid w:val="00724330"/>
    <w:rsid w:val="0072496B"/>
    <w:rsid w:val="007252B3"/>
    <w:rsid w:val="007263C6"/>
    <w:rsid w:val="007303F1"/>
    <w:rsid w:val="0073062E"/>
    <w:rsid w:val="007307C8"/>
    <w:rsid w:val="00730C5E"/>
    <w:rsid w:val="0073214A"/>
    <w:rsid w:val="007335E9"/>
    <w:rsid w:val="007348FA"/>
    <w:rsid w:val="00734A0F"/>
    <w:rsid w:val="007354BC"/>
    <w:rsid w:val="00735A09"/>
    <w:rsid w:val="00735EB7"/>
    <w:rsid w:val="007371C3"/>
    <w:rsid w:val="00737F83"/>
    <w:rsid w:val="007405DF"/>
    <w:rsid w:val="00740899"/>
    <w:rsid w:val="00742AAB"/>
    <w:rsid w:val="00743069"/>
    <w:rsid w:val="00743955"/>
    <w:rsid w:val="00743D8F"/>
    <w:rsid w:val="00744373"/>
    <w:rsid w:val="00744781"/>
    <w:rsid w:val="007452DD"/>
    <w:rsid w:val="00745993"/>
    <w:rsid w:val="00746A48"/>
    <w:rsid w:val="007477F4"/>
    <w:rsid w:val="0074799C"/>
    <w:rsid w:val="00747F1A"/>
    <w:rsid w:val="00751AD5"/>
    <w:rsid w:val="00751D2E"/>
    <w:rsid w:val="00752041"/>
    <w:rsid w:val="00752430"/>
    <w:rsid w:val="00752E00"/>
    <w:rsid w:val="00752EE7"/>
    <w:rsid w:val="00753155"/>
    <w:rsid w:val="007535A9"/>
    <w:rsid w:val="00754104"/>
    <w:rsid w:val="007545DD"/>
    <w:rsid w:val="007556E5"/>
    <w:rsid w:val="0075731B"/>
    <w:rsid w:val="0076020E"/>
    <w:rsid w:val="00760412"/>
    <w:rsid w:val="00760439"/>
    <w:rsid w:val="007605B4"/>
    <w:rsid w:val="007614E5"/>
    <w:rsid w:val="007619F9"/>
    <w:rsid w:val="00761BD7"/>
    <w:rsid w:val="007626FB"/>
    <w:rsid w:val="00762A04"/>
    <w:rsid w:val="00762A4E"/>
    <w:rsid w:val="00762AD6"/>
    <w:rsid w:val="00764EAF"/>
    <w:rsid w:val="007655BC"/>
    <w:rsid w:val="00765BA4"/>
    <w:rsid w:val="00765CDC"/>
    <w:rsid w:val="0076798A"/>
    <w:rsid w:val="007708E7"/>
    <w:rsid w:val="007709F5"/>
    <w:rsid w:val="00771E98"/>
    <w:rsid w:val="007729B6"/>
    <w:rsid w:val="00772C82"/>
    <w:rsid w:val="007736C6"/>
    <w:rsid w:val="0077415E"/>
    <w:rsid w:val="007745D7"/>
    <w:rsid w:val="00774D81"/>
    <w:rsid w:val="00775D48"/>
    <w:rsid w:val="00776121"/>
    <w:rsid w:val="0077654F"/>
    <w:rsid w:val="00776BE6"/>
    <w:rsid w:val="0077746F"/>
    <w:rsid w:val="00777F08"/>
    <w:rsid w:val="007809B9"/>
    <w:rsid w:val="00780DC8"/>
    <w:rsid w:val="00780FC1"/>
    <w:rsid w:val="00781113"/>
    <w:rsid w:val="007826F8"/>
    <w:rsid w:val="007830F9"/>
    <w:rsid w:val="007849D5"/>
    <w:rsid w:val="00785676"/>
    <w:rsid w:val="00786814"/>
    <w:rsid w:val="00787130"/>
    <w:rsid w:val="007906D9"/>
    <w:rsid w:val="007910C0"/>
    <w:rsid w:val="0079179D"/>
    <w:rsid w:val="00794103"/>
    <w:rsid w:val="00794E3B"/>
    <w:rsid w:val="0079702C"/>
    <w:rsid w:val="0079765F"/>
    <w:rsid w:val="00797824"/>
    <w:rsid w:val="007978A2"/>
    <w:rsid w:val="007A0F4C"/>
    <w:rsid w:val="007A151B"/>
    <w:rsid w:val="007A1A1E"/>
    <w:rsid w:val="007A3369"/>
    <w:rsid w:val="007A3AD0"/>
    <w:rsid w:val="007A3E8B"/>
    <w:rsid w:val="007A4260"/>
    <w:rsid w:val="007A4321"/>
    <w:rsid w:val="007A480A"/>
    <w:rsid w:val="007A4B28"/>
    <w:rsid w:val="007A4CA6"/>
    <w:rsid w:val="007A53A8"/>
    <w:rsid w:val="007A5442"/>
    <w:rsid w:val="007A5908"/>
    <w:rsid w:val="007B013F"/>
    <w:rsid w:val="007B030B"/>
    <w:rsid w:val="007B0D59"/>
    <w:rsid w:val="007B2CEB"/>
    <w:rsid w:val="007B35F8"/>
    <w:rsid w:val="007B3F0F"/>
    <w:rsid w:val="007B52B9"/>
    <w:rsid w:val="007B55B6"/>
    <w:rsid w:val="007B561A"/>
    <w:rsid w:val="007B6051"/>
    <w:rsid w:val="007B6949"/>
    <w:rsid w:val="007B6D82"/>
    <w:rsid w:val="007B766C"/>
    <w:rsid w:val="007C0441"/>
    <w:rsid w:val="007C06F0"/>
    <w:rsid w:val="007C0E1B"/>
    <w:rsid w:val="007C1956"/>
    <w:rsid w:val="007C1AF6"/>
    <w:rsid w:val="007C1D8F"/>
    <w:rsid w:val="007C1E2D"/>
    <w:rsid w:val="007C28DD"/>
    <w:rsid w:val="007C308D"/>
    <w:rsid w:val="007C3D0C"/>
    <w:rsid w:val="007C41AD"/>
    <w:rsid w:val="007C475C"/>
    <w:rsid w:val="007C4985"/>
    <w:rsid w:val="007C4D19"/>
    <w:rsid w:val="007C640F"/>
    <w:rsid w:val="007D00B0"/>
    <w:rsid w:val="007D2230"/>
    <w:rsid w:val="007D25CF"/>
    <w:rsid w:val="007D3195"/>
    <w:rsid w:val="007D3211"/>
    <w:rsid w:val="007D322B"/>
    <w:rsid w:val="007D356D"/>
    <w:rsid w:val="007D4670"/>
    <w:rsid w:val="007D46F3"/>
    <w:rsid w:val="007D58B9"/>
    <w:rsid w:val="007D62B9"/>
    <w:rsid w:val="007D6B87"/>
    <w:rsid w:val="007D6C93"/>
    <w:rsid w:val="007D7C18"/>
    <w:rsid w:val="007E025E"/>
    <w:rsid w:val="007E0A73"/>
    <w:rsid w:val="007E1DDE"/>
    <w:rsid w:val="007E24AD"/>
    <w:rsid w:val="007E2585"/>
    <w:rsid w:val="007E3186"/>
    <w:rsid w:val="007E3463"/>
    <w:rsid w:val="007E385E"/>
    <w:rsid w:val="007E4C4B"/>
    <w:rsid w:val="007E5153"/>
    <w:rsid w:val="007F05A8"/>
    <w:rsid w:val="007F0CE7"/>
    <w:rsid w:val="007F0FE3"/>
    <w:rsid w:val="007F1401"/>
    <w:rsid w:val="007F2CBF"/>
    <w:rsid w:val="007F33A0"/>
    <w:rsid w:val="007F3600"/>
    <w:rsid w:val="007F3819"/>
    <w:rsid w:val="007F3958"/>
    <w:rsid w:val="007F518D"/>
    <w:rsid w:val="007F5AD7"/>
    <w:rsid w:val="007F6A4A"/>
    <w:rsid w:val="007F6B03"/>
    <w:rsid w:val="007F73C4"/>
    <w:rsid w:val="007F74FB"/>
    <w:rsid w:val="007F79D5"/>
    <w:rsid w:val="00800855"/>
    <w:rsid w:val="00800A31"/>
    <w:rsid w:val="00800DC1"/>
    <w:rsid w:val="00801686"/>
    <w:rsid w:val="00801B52"/>
    <w:rsid w:val="00801C48"/>
    <w:rsid w:val="00801F55"/>
    <w:rsid w:val="0080238E"/>
    <w:rsid w:val="00803463"/>
    <w:rsid w:val="00803C23"/>
    <w:rsid w:val="00803E41"/>
    <w:rsid w:val="008043F1"/>
    <w:rsid w:val="00804804"/>
    <w:rsid w:val="008048F3"/>
    <w:rsid w:val="008061D9"/>
    <w:rsid w:val="008101DD"/>
    <w:rsid w:val="00810F2D"/>
    <w:rsid w:val="00811B85"/>
    <w:rsid w:val="00811CB2"/>
    <w:rsid w:val="00812FD0"/>
    <w:rsid w:val="00813121"/>
    <w:rsid w:val="008133F1"/>
    <w:rsid w:val="00813B26"/>
    <w:rsid w:val="00814CDA"/>
    <w:rsid w:val="00815076"/>
    <w:rsid w:val="00815AEC"/>
    <w:rsid w:val="00817797"/>
    <w:rsid w:val="0081780C"/>
    <w:rsid w:val="00820299"/>
    <w:rsid w:val="00820AF7"/>
    <w:rsid w:val="00823A34"/>
    <w:rsid w:val="00823ADD"/>
    <w:rsid w:val="00823E1E"/>
    <w:rsid w:val="00823F56"/>
    <w:rsid w:val="00824667"/>
    <w:rsid w:val="008248AB"/>
    <w:rsid w:val="00824D70"/>
    <w:rsid w:val="00824DF6"/>
    <w:rsid w:val="00824EC0"/>
    <w:rsid w:val="00826337"/>
    <w:rsid w:val="0082682F"/>
    <w:rsid w:val="00830CFC"/>
    <w:rsid w:val="008315A3"/>
    <w:rsid w:val="00832AE9"/>
    <w:rsid w:val="00834347"/>
    <w:rsid w:val="0083440C"/>
    <w:rsid w:val="008355A3"/>
    <w:rsid w:val="008355FA"/>
    <w:rsid w:val="0083570B"/>
    <w:rsid w:val="0083610B"/>
    <w:rsid w:val="00836319"/>
    <w:rsid w:val="008363B1"/>
    <w:rsid w:val="0083719B"/>
    <w:rsid w:val="0083735E"/>
    <w:rsid w:val="00837383"/>
    <w:rsid w:val="0083750F"/>
    <w:rsid w:val="00837F28"/>
    <w:rsid w:val="0084062B"/>
    <w:rsid w:val="008407D8"/>
    <w:rsid w:val="00840AA3"/>
    <w:rsid w:val="00840CAF"/>
    <w:rsid w:val="00840DB8"/>
    <w:rsid w:val="00840EF7"/>
    <w:rsid w:val="00841691"/>
    <w:rsid w:val="0084298B"/>
    <w:rsid w:val="00842BE6"/>
    <w:rsid w:val="0084349A"/>
    <w:rsid w:val="008438C5"/>
    <w:rsid w:val="0084416E"/>
    <w:rsid w:val="00844218"/>
    <w:rsid w:val="00844638"/>
    <w:rsid w:val="008446E1"/>
    <w:rsid w:val="00844E79"/>
    <w:rsid w:val="00844FDA"/>
    <w:rsid w:val="00845601"/>
    <w:rsid w:val="00845795"/>
    <w:rsid w:val="0084612A"/>
    <w:rsid w:val="0084622C"/>
    <w:rsid w:val="00847152"/>
    <w:rsid w:val="00847B93"/>
    <w:rsid w:val="008500FF"/>
    <w:rsid w:val="0085089D"/>
    <w:rsid w:val="00851419"/>
    <w:rsid w:val="008517E1"/>
    <w:rsid w:val="00853F00"/>
    <w:rsid w:val="008548F3"/>
    <w:rsid w:val="00854B9D"/>
    <w:rsid w:val="0085575D"/>
    <w:rsid w:val="00855879"/>
    <w:rsid w:val="0085649D"/>
    <w:rsid w:val="00856EE8"/>
    <w:rsid w:val="008623EF"/>
    <w:rsid w:val="0086370A"/>
    <w:rsid w:val="0086397D"/>
    <w:rsid w:val="00863D7C"/>
    <w:rsid w:val="00863FBE"/>
    <w:rsid w:val="0086435E"/>
    <w:rsid w:val="0086588C"/>
    <w:rsid w:val="008661E3"/>
    <w:rsid w:val="0086731B"/>
    <w:rsid w:val="00867C68"/>
    <w:rsid w:val="00867C6E"/>
    <w:rsid w:val="008709FA"/>
    <w:rsid w:val="00870D02"/>
    <w:rsid w:val="0087110A"/>
    <w:rsid w:val="00871442"/>
    <w:rsid w:val="0087161F"/>
    <w:rsid w:val="00872538"/>
    <w:rsid w:val="0087358E"/>
    <w:rsid w:val="0087431D"/>
    <w:rsid w:val="00874BA6"/>
    <w:rsid w:val="00875392"/>
    <w:rsid w:val="00875802"/>
    <w:rsid w:val="00876015"/>
    <w:rsid w:val="008766D2"/>
    <w:rsid w:val="00876C0B"/>
    <w:rsid w:val="00877776"/>
    <w:rsid w:val="00880DD0"/>
    <w:rsid w:val="008812B6"/>
    <w:rsid w:val="008819E7"/>
    <w:rsid w:val="00881CDD"/>
    <w:rsid w:val="00883162"/>
    <w:rsid w:val="0088322B"/>
    <w:rsid w:val="00884B24"/>
    <w:rsid w:val="00885EA7"/>
    <w:rsid w:val="00885F23"/>
    <w:rsid w:val="008866F6"/>
    <w:rsid w:val="00886BAA"/>
    <w:rsid w:val="00887949"/>
    <w:rsid w:val="00887BA9"/>
    <w:rsid w:val="00887DFC"/>
    <w:rsid w:val="008906DE"/>
    <w:rsid w:val="00891E41"/>
    <w:rsid w:val="0089242B"/>
    <w:rsid w:val="00892840"/>
    <w:rsid w:val="00894008"/>
    <w:rsid w:val="00894169"/>
    <w:rsid w:val="00894286"/>
    <w:rsid w:val="00894FA1"/>
    <w:rsid w:val="0089614C"/>
    <w:rsid w:val="00896181"/>
    <w:rsid w:val="00896D84"/>
    <w:rsid w:val="008A0290"/>
    <w:rsid w:val="008A052B"/>
    <w:rsid w:val="008A0887"/>
    <w:rsid w:val="008A0A72"/>
    <w:rsid w:val="008A0A90"/>
    <w:rsid w:val="008A148F"/>
    <w:rsid w:val="008A1657"/>
    <w:rsid w:val="008A2012"/>
    <w:rsid w:val="008A3181"/>
    <w:rsid w:val="008A34D8"/>
    <w:rsid w:val="008A37FD"/>
    <w:rsid w:val="008A433A"/>
    <w:rsid w:val="008A44C9"/>
    <w:rsid w:val="008A5969"/>
    <w:rsid w:val="008A5BD8"/>
    <w:rsid w:val="008A6089"/>
    <w:rsid w:val="008A6301"/>
    <w:rsid w:val="008A6B1E"/>
    <w:rsid w:val="008A7442"/>
    <w:rsid w:val="008B0112"/>
    <w:rsid w:val="008B160B"/>
    <w:rsid w:val="008B1662"/>
    <w:rsid w:val="008B38A9"/>
    <w:rsid w:val="008B4513"/>
    <w:rsid w:val="008B4AF5"/>
    <w:rsid w:val="008B4B4B"/>
    <w:rsid w:val="008B5FE2"/>
    <w:rsid w:val="008B71D8"/>
    <w:rsid w:val="008B7988"/>
    <w:rsid w:val="008C1FF9"/>
    <w:rsid w:val="008C2269"/>
    <w:rsid w:val="008C4677"/>
    <w:rsid w:val="008C4831"/>
    <w:rsid w:val="008C4D11"/>
    <w:rsid w:val="008C542C"/>
    <w:rsid w:val="008C699B"/>
    <w:rsid w:val="008C7A2C"/>
    <w:rsid w:val="008D0E07"/>
    <w:rsid w:val="008D31CF"/>
    <w:rsid w:val="008D331D"/>
    <w:rsid w:val="008D3813"/>
    <w:rsid w:val="008D3B29"/>
    <w:rsid w:val="008D4103"/>
    <w:rsid w:val="008D4162"/>
    <w:rsid w:val="008D44C4"/>
    <w:rsid w:val="008D4774"/>
    <w:rsid w:val="008D607E"/>
    <w:rsid w:val="008D6419"/>
    <w:rsid w:val="008D6BA0"/>
    <w:rsid w:val="008D71EE"/>
    <w:rsid w:val="008D7804"/>
    <w:rsid w:val="008E0DA5"/>
    <w:rsid w:val="008E1A54"/>
    <w:rsid w:val="008E20ED"/>
    <w:rsid w:val="008E2AE3"/>
    <w:rsid w:val="008E2C7C"/>
    <w:rsid w:val="008E2F17"/>
    <w:rsid w:val="008E38CD"/>
    <w:rsid w:val="008E395C"/>
    <w:rsid w:val="008E3FC3"/>
    <w:rsid w:val="008E582A"/>
    <w:rsid w:val="008E60EF"/>
    <w:rsid w:val="008E63AC"/>
    <w:rsid w:val="008E69A1"/>
    <w:rsid w:val="008E69AF"/>
    <w:rsid w:val="008E6E13"/>
    <w:rsid w:val="008E74E9"/>
    <w:rsid w:val="008F0391"/>
    <w:rsid w:val="008F04C1"/>
    <w:rsid w:val="008F0971"/>
    <w:rsid w:val="008F0B8E"/>
    <w:rsid w:val="008F0D96"/>
    <w:rsid w:val="008F0FC5"/>
    <w:rsid w:val="008F15DB"/>
    <w:rsid w:val="008F2CC9"/>
    <w:rsid w:val="008F2D73"/>
    <w:rsid w:val="008F3632"/>
    <w:rsid w:val="008F4061"/>
    <w:rsid w:val="008F4E5E"/>
    <w:rsid w:val="008F4F40"/>
    <w:rsid w:val="008F5095"/>
    <w:rsid w:val="008F609B"/>
    <w:rsid w:val="008F653B"/>
    <w:rsid w:val="008F6D3A"/>
    <w:rsid w:val="008F6E2B"/>
    <w:rsid w:val="008F6E87"/>
    <w:rsid w:val="008F6EB1"/>
    <w:rsid w:val="008F7337"/>
    <w:rsid w:val="00901240"/>
    <w:rsid w:val="009019E1"/>
    <w:rsid w:val="00901A28"/>
    <w:rsid w:val="00901BB5"/>
    <w:rsid w:val="0090207E"/>
    <w:rsid w:val="00902366"/>
    <w:rsid w:val="009023A5"/>
    <w:rsid w:val="0090332C"/>
    <w:rsid w:val="009038E8"/>
    <w:rsid w:val="00903BD5"/>
    <w:rsid w:val="009051F4"/>
    <w:rsid w:val="009060E0"/>
    <w:rsid w:val="009104F4"/>
    <w:rsid w:val="00910C6E"/>
    <w:rsid w:val="00911297"/>
    <w:rsid w:val="00911E71"/>
    <w:rsid w:val="0091431A"/>
    <w:rsid w:val="00914AE9"/>
    <w:rsid w:val="00915043"/>
    <w:rsid w:val="009154CE"/>
    <w:rsid w:val="00915CB9"/>
    <w:rsid w:val="00920199"/>
    <w:rsid w:val="0092150F"/>
    <w:rsid w:val="00924CAA"/>
    <w:rsid w:val="009257A9"/>
    <w:rsid w:val="00925B5D"/>
    <w:rsid w:val="00925BB5"/>
    <w:rsid w:val="00926283"/>
    <w:rsid w:val="009268DB"/>
    <w:rsid w:val="00926DB5"/>
    <w:rsid w:val="00927474"/>
    <w:rsid w:val="009277B0"/>
    <w:rsid w:val="00927A08"/>
    <w:rsid w:val="00930C9B"/>
    <w:rsid w:val="00931020"/>
    <w:rsid w:val="009310CB"/>
    <w:rsid w:val="00931B58"/>
    <w:rsid w:val="00931E53"/>
    <w:rsid w:val="00933CB5"/>
    <w:rsid w:val="00934D46"/>
    <w:rsid w:val="00934FDD"/>
    <w:rsid w:val="00935D28"/>
    <w:rsid w:val="0093617B"/>
    <w:rsid w:val="009368BF"/>
    <w:rsid w:val="00936E3E"/>
    <w:rsid w:val="0093709E"/>
    <w:rsid w:val="00937A02"/>
    <w:rsid w:val="009401BA"/>
    <w:rsid w:val="00940AE0"/>
    <w:rsid w:val="00941ECE"/>
    <w:rsid w:val="009423BB"/>
    <w:rsid w:val="00942934"/>
    <w:rsid w:val="00942AB5"/>
    <w:rsid w:val="00943084"/>
    <w:rsid w:val="00943BF3"/>
    <w:rsid w:val="00943D33"/>
    <w:rsid w:val="0094469B"/>
    <w:rsid w:val="00944E7F"/>
    <w:rsid w:val="0094559E"/>
    <w:rsid w:val="00946533"/>
    <w:rsid w:val="00947262"/>
    <w:rsid w:val="00947FD9"/>
    <w:rsid w:val="00950794"/>
    <w:rsid w:val="00950912"/>
    <w:rsid w:val="00950C53"/>
    <w:rsid w:val="00950DE6"/>
    <w:rsid w:val="009511B4"/>
    <w:rsid w:val="00951569"/>
    <w:rsid w:val="00951699"/>
    <w:rsid w:val="0095226B"/>
    <w:rsid w:val="00952CCE"/>
    <w:rsid w:val="00952CEA"/>
    <w:rsid w:val="00953494"/>
    <w:rsid w:val="00954972"/>
    <w:rsid w:val="0095584C"/>
    <w:rsid w:val="00955F13"/>
    <w:rsid w:val="0095741D"/>
    <w:rsid w:val="00957C62"/>
    <w:rsid w:val="00957E40"/>
    <w:rsid w:val="00960193"/>
    <w:rsid w:val="0096056E"/>
    <w:rsid w:val="00960B27"/>
    <w:rsid w:val="00961456"/>
    <w:rsid w:val="00962421"/>
    <w:rsid w:val="00962574"/>
    <w:rsid w:val="00962DFA"/>
    <w:rsid w:val="0096334C"/>
    <w:rsid w:val="0096377A"/>
    <w:rsid w:val="00963960"/>
    <w:rsid w:val="00963D97"/>
    <w:rsid w:val="0096605C"/>
    <w:rsid w:val="0096632D"/>
    <w:rsid w:val="00967EF9"/>
    <w:rsid w:val="0097031C"/>
    <w:rsid w:val="00970E12"/>
    <w:rsid w:val="009714C9"/>
    <w:rsid w:val="00971544"/>
    <w:rsid w:val="00971669"/>
    <w:rsid w:val="00972011"/>
    <w:rsid w:val="00972805"/>
    <w:rsid w:val="00972B5C"/>
    <w:rsid w:val="00973166"/>
    <w:rsid w:val="0097371C"/>
    <w:rsid w:val="00973FA3"/>
    <w:rsid w:val="00974B77"/>
    <w:rsid w:val="00975E95"/>
    <w:rsid w:val="00976038"/>
    <w:rsid w:val="00976840"/>
    <w:rsid w:val="00976CFC"/>
    <w:rsid w:val="009779E0"/>
    <w:rsid w:val="009811F5"/>
    <w:rsid w:val="009813BF"/>
    <w:rsid w:val="0098165C"/>
    <w:rsid w:val="00983A32"/>
    <w:rsid w:val="00983B5D"/>
    <w:rsid w:val="009842AD"/>
    <w:rsid w:val="00984C92"/>
    <w:rsid w:val="00984DEF"/>
    <w:rsid w:val="00984F95"/>
    <w:rsid w:val="009851A9"/>
    <w:rsid w:val="00985818"/>
    <w:rsid w:val="0098590A"/>
    <w:rsid w:val="009865F1"/>
    <w:rsid w:val="00986900"/>
    <w:rsid w:val="0098732E"/>
    <w:rsid w:val="009877D2"/>
    <w:rsid w:val="00987E79"/>
    <w:rsid w:val="00990CB9"/>
    <w:rsid w:val="009910E1"/>
    <w:rsid w:val="0099174F"/>
    <w:rsid w:val="0099178B"/>
    <w:rsid w:val="00991D60"/>
    <w:rsid w:val="009924D2"/>
    <w:rsid w:val="009930C9"/>
    <w:rsid w:val="00993F10"/>
    <w:rsid w:val="00994EB7"/>
    <w:rsid w:val="00994FCA"/>
    <w:rsid w:val="0099649A"/>
    <w:rsid w:val="00996A22"/>
    <w:rsid w:val="00997A68"/>
    <w:rsid w:val="009A028D"/>
    <w:rsid w:val="009A0454"/>
    <w:rsid w:val="009A1E2F"/>
    <w:rsid w:val="009A2969"/>
    <w:rsid w:val="009A2ACA"/>
    <w:rsid w:val="009A3CF2"/>
    <w:rsid w:val="009A5FD9"/>
    <w:rsid w:val="009A60EE"/>
    <w:rsid w:val="009B0FA3"/>
    <w:rsid w:val="009B1155"/>
    <w:rsid w:val="009B2E5F"/>
    <w:rsid w:val="009B3044"/>
    <w:rsid w:val="009B3A86"/>
    <w:rsid w:val="009B481E"/>
    <w:rsid w:val="009B48C9"/>
    <w:rsid w:val="009B7513"/>
    <w:rsid w:val="009B7AF4"/>
    <w:rsid w:val="009C060C"/>
    <w:rsid w:val="009C06C0"/>
    <w:rsid w:val="009C2971"/>
    <w:rsid w:val="009C4193"/>
    <w:rsid w:val="009C591E"/>
    <w:rsid w:val="009C5C1E"/>
    <w:rsid w:val="009C5C47"/>
    <w:rsid w:val="009C6039"/>
    <w:rsid w:val="009C63CB"/>
    <w:rsid w:val="009D0968"/>
    <w:rsid w:val="009D13B8"/>
    <w:rsid w:val="009D2014"/>
    <w:rsid w:val="009D27EA"/>
    <w:rsid w:val="009D2D4B"/>
    <w:rsid w:val="009D32E5"/>
    <w:rsid w:val="009D3AF3"/>
    <w:rsid w:val="009D3B11"/>
    <w:rsid w:val="009D4418"/>
    <w:rsid w:val="009D474B"/>
    <w:rsid w:val="009D5282"/>
    <w:rsid w:val="009D68BE"/>
    <w:rsid w:val="009D7877"/>
    <w:rsid w:val="009D7CB4"/>
    <w:rsid w:val="009E0016"/>
    <w:rsid w:val="009E08AE"/>
    <w:rsid w:val="009E0D36"/>
    <w:rsid w:val="009E109A"/>
    <w:rsid w:val="009E17A5"/>
    <w:rsid w:val="009E19C2"/>
    <w:rsid w:val="009E2B38"/>
    <w:rsid w:val="009E369E"/>
    <w:rsid w:val="009E380C"/>
    <w:rsid w:val="009E4BF5"/>
    <w:rsid w:val="009E60F3"/>
    <w:rsid w:val="009E6A52"/>
    <w:rsid w:val="009E6C03"/>
    <w:rsid w:val="009F0B96"/>
    <w:rsid w:val="009F0D76"/>
    <w:rsid w:val="009F0FBB"/>
    <w:rsid w:val="009F0FFB"/>
    <w:rsid w:val="009F21BD"/>
    <w:rsid w:val="009F47A0"/>
    <w:rsid w:val="009F4DC2"/>
    <w:rsid w:val="009F525B"/>
    <w:rsid w:val="009F548F"/>
    <w:rsid w:val="009F5DB9"/>
    <w:rsid w:val="009F5FFC"/>
    <w:rsid w:val="009F6914"/>
    <w:rsid w:val="009F73DC"/>
    <w:rsid w:val="009F7542"/>
    <w:rsid w:val="009F792B"/>
    <w:rsid w:val="009F7DBF"/>
    <w:rsid w:val="00A009D9"/>
    <w:rsid w:val="00A010A8"/>
    <w:rsid w:val="00A012E5"/>
    <w:rsid w:val="00A014AD"/>
    <w:rsid w:val="00A02870"/>
    <w:rsid w:val="00A0290C"/>
    <w:rsid w:val="00A03BAB"/>
    <w:rsid w:val="00A04FDA"/>
    <w:rsid w:val="00A05056"/>
    <w:rsid w:val="00A05EB2"/>
    <w:rsid w:val="00A067AF"/>
    <w:rsid w:val="00A069C3"/>
    <w:rsid w:val="00A07054"/>
    <w:rsid w:val="00A0729A"/>
    <w:rsid w:val="00A07CCC"/>
    <w:rsid w:val="00A10327"/>
    <w:rsid w:val="00A10B04"/>
    <w:rsid w:val="00A127E5"/>
    <w:rsid w:val="00A12B5A"/>
    <w:rsid w:val="00A1344A"/>
    <w:rsid w:val="00A13E3E"/>
    <w:rsid w:val="00A16634"/>
    <w:rsid w:val="00A16A21"/>
    <w:rsid w:val="00A174A6"/>
    <w:rsid w:val="00A2024C"/>
    <w:rsid w:val="00A20B7C"/>
    <w:rsid w:val="00A21677"/>
    <w:rsid w:val="00A22032"/>
    <w:rsid w:val="00A225D4"/>
    <w:rsid w:val="00A227D3"/>
    <w:rsid w:val="00A24DBA"/>
    <w:rsid w:val="00A25559"/>
    <w:rsid w:val="00A258CE"/>
    <w:rsid w:val="00A27131"/>
    <w:rsid w:val="00A27AF4"/>
    <w:rsid w:val="00A3064D"/>
    <w:rsid w:val="00A30A29"/>
    <w:rsid w:val="00A30B26"/>
    <w:rsid w:val="00A30BC0"/>
    <w:rsid w:val="00A311AF"/>
    <w:rsid w:val="00A31E9D"/>
    <w:rsid w:val="00A320DD"/>
    <w:rsid w:val="00A321BB"/>
    <w:rsid w:val="00A325E8"/>
    <w:rsid w:val="00A32C52"/>
    <w:rsid w:val="00A33964"/>
    <w:rsid w:val="00A33A80"/>
    <w:rsid w:val="00A33BE1"/>
    <w:rsid w:val="00A33F45"/>
    <w:rsid w:val="00A34026"/>
    <w:rsid w:val="00A3526C"/>
    <w:rsid w:val="00A3695D"/>
    <w:rsid w:val="00A37B11"/>
    <w:rsid w:val="00A4020A"/>
    <w:rsid w:val="00A40D7C"/>
    <w:rsid w:val="00A417FA"/>
    <w:rsid w:val="00A41958"/>
    <w:rsid w:val="00A420A9"/>
    <w:rsid w:val="00A42641"/>
    <w:rsid w:val="00A42A7E"/>
    <w:rsid w:val="00A43F2A"/>
    <w:rsid w:val="00A43F94"/>
    <w:rsid w:val="00A4406A"/>
    <w:rsid w:val="00A44483"/>
    <w:rsid w:val="00A44751"/>
    <w:rsid w:val="00A447F9"/>
    <w:rsid w:val="00A472C6"/>
    <w:rsid w:val="00A47C78"/>
    <w:rsid w:val="00A504D4"/>
    <w:rsid w:val="00A51EDE"/>
    <w:rsid w:val="00A51F0F"/>
    <w:rsid w:val="00A52D25"/>
    <w:rsid w:val="00A532FF"/>
    <w:rsid w:val="00A534E9"/>
    <w:rsid w:val="00A54D4F"/>
    <w:rsid w:val="00A552B1"/>
    <w:rsid w:val="00A55917"/>
    <w:rsid w:val="00A55B44"/>
    <w:rsid w:val="00A56263"/>
    <w:rsid w:val="00A56EE9"/>
    <w:rsid w:val="00A57139"/>
    <w:rsid w:val="00A60532"/>
    <w:rsid w:val="00A60570"/>
    <w:rsid w:val="00A63584"/>
    <w:rsid w:val="00A64895"/>
    <w:rsid w:val="00A676ED"/>
    <w:rsid w:val="00A6797D"/>
    <w:rsid w:val="00A70178"/>
    <w:rsid w:val="00A709D4"/>
    <w:rsid w:val="00A70C43"/>
    <w:rsid w:val="00A71230"/>
    <w:rsid w:val="00A712CE"/>
    <w:rsid w:val="00A71496"/>
    <w:rsid w:val="00A718AA"/>
    <w:rsid w:val="00A71CAB"/>
    <w:rsid w:val="00A72538"/>
    <w:rsid w:val="00A72903"/>
    <w:rsid w:val="00A73FF0"/>
    <w:rsid w:val="00A74BFA"/>
    <w:rsid w:val="00A74C59"/>
    <w:rsid w:val="00A74C90"/>
    <w:rsid w:val="00A75A7E"/>
    <w:rsid w:val="00A76581"/>
    <w:rsid w:val="00A76BF9"/>
    <w:rsid w:val="00A76FEC"/>
    <w:rsid w:val="00A773B5"/>
    <w:rsid w:val="00A77419"/>
    <w:rsid w:val="00A80105"/>
    <w:rsid w:val="00A80613"/>
    <w:rsid w:val="00A80760"/>
    <w:rsid w:val="00A80BA5"/>
    <w:rsid w:val="00A80C18"/>
    <w:rsid w:val="00A80F1C"/>
    <w:rsid w:val="00A819E1"/>
    <w:rsid w:val="00A839C1"/>
    <w:rsid w:val="00A83B77"/>
    <w:rsid w:val="00A846F7"/>
    <w:rsid w:val="00A84EB3"/>
    <w:rsid w:val="00A85085"/>
    <w:rsid w:val="00A85E01"/>
    <w:rsid w:val="00A8658D"/>
    <w:rsid w:val="00A8674D"/>
    <w:rsid w:val="00A871DD"/>
    <w:rsid w:val="00A879BA"/>
    <w:rsid w:val="00A87BEB"/>
    <w:rsid w:val="00A87F2C"/>
    <w:rsid w:val="00A91B09"/>
    <w:rsid w:val="00A926E6"/>
    <w:rsid w:val="00A93477"/>
    <w:rsid w:val="00A9363A"/>
    <w:rsid w:val="00A94C6A"/>
    <w:rsid w:val="00A9532C"/>
    <w:rsid w:val="00A955A8"/>
    <w:rsid w:val="00A957A2"/>
    <w:rsid w:val="00A95EDB"/>
    <w:rsid w:val="00A965A5"/>
    <w:rsid w:val="00A97DAF"/>
    <w:rsid w:val="00AA12FC"/>
    <w:rsid w:val="00AA13A3"/>
    <w:rsid w:val="00AA1BA6"/>
    <w:rsid w:val="00AA2433"/>
    <w:rsid w:val="00AA3BD6"/>
    <w:rsid w:val="00AA3CE8"/>
    <w:rsid w:val="00AA3F34"/>
    <w:rsid w:val="00AA5E0E"/>
    <w:rsid w:val="00AA60D8"/>
    <w:rsid w:val="00AA6386"/>
    <w:rsid w:val="00AA744C"/>
    <w:rsid w:val="00AB063C"/>
    <w:rsid w:val="00AB2544"/>
    <w:rsid w:val="00AB4597"/>
    <w:rsid w:val="00AB45DA"/>
    <w:rsid w:val="00AB4A52"/>
    <w:rsid w:val="00AB5BF1"/>
    <w:rsid w:val="00AB5D4D"/>
    <w:rsid w:val="00AB6779"/>
    <w:rsid w:val="00AB75AD"/>
    <w:rsid w:val="00AB796D"/>
    <w:rsid w:val="00AB7F6D"/>
    <w:rsid w:val="00AC053F"/>
    <w:rsid w:val="00AC1ACF"/>
    <w:rsid w:val="00AC378A"/>
    <w:rsid w:val="00AC3A36"/>
    <w:rsid w:val="00AC3D35"/>
    <w:rsid w:val="00AC57EB"/>
    <w:rsid w:val="00AC598D"/>
    <w:rsid w:val="00AC79BE"/>
    <w:rsid w:val="00AD0923"/>
    <w:rsid w:val="00AD0B25"/>
    <w:rsid w:val="00AD1503"/>
    <w:rsid w:val="00AD1E58"/>
    <w:rsid w:val="00AD251F"/>
    <w:rsid w:val="00AD256A"/>
    <w:rsid w:val="00AD2756"/>
    <w:rsid w:val="00AD2CF9"/>
    <w:rsid w:val="00AD4051"/>
    <w:rsid w:val="00AD469B"/>
    <w:rsid w:val="00AD47DC"/>
    <w:rsid w:val="00AD4D58"/>
    <w:rsid w:val="00AD6B8B"/>
    <w:rsid w:val="00AD6FE5"/>
    <w:rsid w:val="00AD735B"/>
    <w:rsid w:val="00AD768B"/>
    <w:rsid w:val="00AE01D0"/>
    <w:rsid w:val="00AE127A"/>
    <w:rsid w:val="00AE16F4"/>
    <w:rsid w:val="00AE20CF"/>
    <w:rsid w:val="00AE2307"/>
    <w:rsid w:val="00AE2438"/>
    <w:rsid w:val="00AE3044"/>
    <w:rsid w:val="00AE35B2"/>
    <w:rsid w:val="00AE3A69"/>
    <w:rsid w:val="00AE51BD"/>
    <w:rsid w:val="00AE6784"/>
    <w:rsid w:val="00AE6CA5"/>
    <w:rsid w:val="00AE730A"/>
    <w:rsid w:val="00AE7560"/>
    <w:rsid w:val="00AE7738"/>
    <w:rsid w:val="00AF049C"/>
    <w:rsid w:val="00AF064B"/>
    <w:rsid w:val="00AF0DCF"/>
    <w:rsid w:val="00AF0F7B"/>
    <w:rsid w:val="00AF16CF"/>
    <w:rsid w:val="00AF18B7"/>
    <w:rsid w:val="00AF1E01"/>
    <w:rsid w:val="00AF21D9"/>
    <w:rsid w:val="00AF2474"/>
    <w:rsid w:val="00AF289B"/>
    <w:rsid w:val="00AF39E3"/>
    <w:rsid w:val="00AF4636"/>
    <w:rsid w:val="00AF5132"/>
    <w:rsid w:val="00AF5B83"/>
    <w:rsid w:val="00AF6804"/>
    <w:rsid w:val="00AF6D2C"/>
    <w:rsid w:val="00B0165A"/>
    <w:rsid w:val="00B0244C"/>
    <w:rsid w:val="00B025FE"/>
    <w:rsid w:val="00B02A98"/>
    <w:rsid w:val="00B0373B"/>
    <w:rsid w:val="00B03890"/>
    <w:rsid w:val="00B03937"/>
    <w:rsid w:val="00B05969"/>
    <w:rsid w:val="00B05BD3"/>
    <w:rsid w:val="00B06390"/>
    <w:rsid w:val="00B06857"/>
    <w:rsid w:val="00B06916"/>
    <w:rsid w:val="00B10C93"/>
    <w:rsid w:val="00B111F6"/>
    <w:rsid w:val="00B143BA"/>
    <w:rsid w:val="00B159A8"/>
    <w:rsid w:val="00B16090"/>
    <w:rsid w:val="00B16498"/>
    <w:rsid w:val="00B219F2"/>
    <w:rsid w:val="00B21F85"/>
    <w:rsid w:val="00B22644"/>
    <w:rsid w:val="00B23F56"/>
    <w:rsid w:val="00B2458F"/>
    <w:rsid w:val="00B25132"/>
    <w:rsid w:val="00B2552A"/>
    <w:rsid w:val="00B26470"/>
    <w:rsid w:val="00B26589"/>
    <w:rsid w:val="00B26726"/>
    <w:rsid w:val="00B26959"/>
    <w:rsid w:val="00B26B83"/>
    <w:rsid w:val="00B27026"/>
    <w:rsid w:val="00B270E3"/>
    <w:rsid w:val="00B2799F"/>
    <w:rsid w:val="00B320DA"/>
    <w:rsid w:val="00B32955"/>
    <w:rsid w:val="00B332DA"/>
    <w:rsid w:val="00B35065"/>
    <w:rsid w:val="00B3509C"/>
    <w:rsid w:val="00B35586"/>
    <w:rsid w:val="00B358AD"/>
    <w:rsid w:val="00B3595B"/>
    <w:rsid w:val="00B35C64"/>
    <w:rsid w:val="00B35CAF"/>
    <w:rsid w:val="00B37565"/>
    <w:rsid w:val="00B377CF"/>
    <w:rsid w:val="00B37C59"/>
    <w:rsid w:val="00B37DC0"/>
    <w:rsid w:val="00B40AFB"/>
    <w:rsid w:val="00B41D11"/>
    <w:rsid w:val="00B41DAA"/>
    <w:rsid w:val="00B4282D"/>
    <w:rsid w:val="00B43465"/>
    <w:rsid w:val="00B43505"/>
    <w:rsid w:val="00B43A70"/>
    <w:rsid w:val="00B44557"/>
    <w:rsid w:val="00B4468D"/>
    <w:rsid w:val="00B44BEC"/>
    <w:rsid w:val="00B453D5"/>
    <w:rsid w:val="00B455D1"/>
    <w:rsid w:val="00B45B37"/>
    <w:rsid w:val="00B46C41"/>
    <w:rsid w:val="00B472BF"/>
    <w:rsid w:val="00B47873"/>
    <w:rsid w:val="00B47887"/>
    <w:rsid w:val="00B5072A"/>
    <w:rsid w:val="00B507EC"/>
    <w:rsid w:val="00B50DDD"/>
    <w:rsid w:val="00B510E1"/>
    <w:rsid w:val="00B52676"/>
    <w:rsid w:val="00B52EB8"/>
    <w:rsid w:val="00B52FF8"/>
    <w:rsid w:val="00B53DF0"/>
    <w:rsid w:val="00B53EA6"/>
    <w:rsid w:val="00B5420F"/>
    <w:rsid w:val="00B54274"/>
    <w:rsid w:val="00B544A9"/>
    <w:rsid w:val="00B5471F"/>
    <w:rsid w:val="00B54DC5"/>
    <w:rsid w:val="00B54E64"/>
    <w:rsid w:val="00B552E7"/>
    <w:rsid w:val="00B5540F"/>
    <w:rsid w:val="00B55654"/>
    <w:rsid w:val="00B55B06"/>
    <w:rsid w:val="00B56DE1"/>
    <w:rsid w:val="00B6038A"/>
    <w:rsid w:val="00B61239"/>
    <w:rsid w:val="00B6136B"/>
    <w:rsid w:val="00B61FD2"/>
    <w:rsid w:val="00B62418"/>
    <w:rsid w:val="00B63053"/>
    <w:rsid w:val="00B65AAC"/>
    <w:rsid w:val="00B665A3"/>
    <w:rsid w:val="00B665C1"/>
    <w:rsid w:val="00B669F1"/>
    <w:rsid w:val="00B66D4A"/>
    <w:rsid w:val="00B67077"/>
    <w:rsid w:val="00B67A76"/>
    <w:rsid w:val="00B72A6A"/>
    <w:rsid w:val="00B72E64"/>
    <w:rsid w:val="00B7326F"/>
    <w:rsid w:val="00B7340F"/>
    <w:rsid w:val="00B735F3"/>
    <w:rsid w:val="00B740DC"/>
    <w:rsid w:val="00B743A5"/>
    <w:rsid w:val="00B74403"/>
    <w:rsid w:val="00B74A5B"/>
    <w:rsid w:val="00B75228"/>
    <w:rsid w:val="00B75C77"/>
    <w:rsid w:val="00B805A7"/>
    <w:rsid w:val="00B807C3"/>
    <w:rsid w:val="00B80F3A"/>
    <w:rsid w:val="00B811AA"/>
    <w:rsid w:val="00B826CB"/>
    <w:rsid w:val="00B82791"/>
    <w:rsid w:val="00B82FD7"/>
    <w:rsid w:val="00B83013"/>
    <w:rsid w:val="00B83B63"/>
    <w:rsid w:val="00B848B3"/>
    <w:rsid w:val="00B84D16"/>
    <w:rsid w:val="00B86D6E"/>
    <w:rsid w:val="00B91ED2"/>
    <w:rsid w:val="00B92C97"/>
    <w:rsid w:val="00B93D08"/>
    <w:rsid w:val="00B9554F"/>
    <w:rsid w:val="00B9599F"/>
    <w:rsid w:val="00B96826"/>
    <w:rsid w:val="00B96A16"/>
    <w:rsid w:val="00B96AFE"/>
    <w:rsid w:val="00B96F5C"/>
    <w:rsid w:val="00BA0B69"/>
    <w:rsid w:val="00BA0D61"/>
    <w:rsid w:val="00BA140E"/>
    <w:rsid w:val="00BA152D"/>
    <w:rsid w:val="00BA1B1C"/>
    <w:rsid w:val="00BA1D25"/>
    <w:rsid w:val="00BA3479"/>
    <w:rsid w:val="00BA3F95"/>
    <w:rsid w:val="00BA4E8F"/>
    <w:rsid w:val="00BA598A"/>
    <w:rsid w:val="00BA5C20"/>
    <w:rsid w:val="00BA5C7E"/>
    <w:rsid w:val="00BA6353"/>
    <w:rsid w:val="00BA6AEB"/>
    <w:rsid w:val="00BA77C1"/>
    <w:rsid w:val="00BB0383"/>
    <w:rsid w:val="00BB063F"/>
    <w:rsid w:val="00BB17DE"/>
    <w:rsid w:val="00BB375F"/>
    <w:rsid w:val="00BB3C52"/>
    <w:rsid w:val="00BB4208"/>
    <w:rsid w:val="00BB4540"/>
    <w:rsid w:val="00BB4A37"/>
    <w:rsid w:val="00BB67CD"/>
    <w:rsid w:val="00BB6837"/>
    <w:rsid w:val="00BB6BF5"/>
    <w:rsid w:val="00BB6F04"/>
    <w:rsid w:val="00BB7F02"/>
    <w:rsid w:val="00BC04A2"/>
    <w:rsid w:val="00BC0A0C"/>
    <w:rsid w:val="00BC0D77"/>
    <w:rsid w:val="00BC14B4"/>
    <w:rsid w:val="00BC162A"/>
    <w:rsid w:val="00BC2398"/>
    <w:rsid w:val="00BC2598"/>
    <w:rsid w:val="00BC3C0F"/>
    <w:rsid w:val="00BC5163"/>
    <w:rsid w:val="00BC670B"/>
    <w:rsid w:val="00BC748A"/>
    <w:rsid w:val="00BC770E"/>
    <w:rsid w:val="00BD02F5"/>
    <w:rsid w:val="00BD049C"/>
    <w:rsid w:val="00BD2B23"/>
    <w:rsid w:val="00BD313A"/>
    <w:rsid w:val="00BD44D9"/>
    <w:rsid w:val="00BD47FF"/>
    <w:rsid w:val="00BD4AA2"/>
    <w:rsid w:val="00BD4CFE"/>
    <w:rsid w:val="00BD4FD8"/>
    <w:rsid w:val="00BD60F2"/>
    <w:rsid w:val="00BD63AC"/>
    <w:rsid w:val="00BE0007"/>
    <w:rsid w:val="00BE0681"/>
    <w:rsid w:val="00BE1386"/>
    <w:rsid w:val="00BE1410"/>
    <w:rsid w:val="00BE154B"/>
    <w:rsid w:val="00BE3695"/>
    <w:rsid w:val="00BE3D45"/>
    <w:rsid w:val="00BE4519"/>
    <w:rsid w:val="00BE4936"/>
    <w:rsid w:val="00BE7177"/>
    <w:rsid w:val="00BF0015"/>
    <w:rsid w:val="00BF0A59"/>
    <w:rsid w:val="00BF0B1A"/>
    <w:rsid w:val="00BF0DD0"/>
    <w:rsid w:val="00BF1408"/>
    <w:rsid w:val="00BF14FB"/>
    <w:rsid w:val="00BF1C1E"/>
    <w:rsid w:val="00BF1E90"/>
    <w:rsid w:val="00BF219A"/>
    <w:rsid w:val="00BF23C3"/>
    <w:rsid w:val="00BF3010"/>
    <w:rsid w:val="00BF4798"/>
    <w:rsid w:val="00BF4C5E"/>
    <w:rsid w:val="00BF50E5"/>
    <w:rsid w:val="00BF5C60"/>
    <w:rsid w:val="00BF6095"/>
    <w:rsid w:val="00BF7745"/>
    <w:rsid w:val="00C00D1B"/>
    <w:rsid w:val="00C01941"/>
    <w:rsid w:val="00C01B36"/>
    <w:rsid w:val="00C01BA5"/>
    <w:rsid w:val="00C024AC"/>
    <w:rsid w:val="00C02567"/>
    <w:rsid w:val="00C0275F"/>
    <w:rsid w:val="00C037EA"/>
    <w:rsid w:val="00C03A48"/>
    <w:rsid w:val="00C05C28"/>
    <w:rsid w:val="00C071CE"/>
    <w:rsid w:val="00C100B6"/>
    <w:rsid w:val="00C10131"/>
    <w:rsid w:val="00C10F56"/>
    <w:rsid w:val="00C119A1"/>
    <w:rsid w:val="00C119C3"/>
    <w:rsid w:val="00C127EC"/>
    <w:rsid w:val="00C12FAE"/>
    <w:rsid w:val="00C14143"/>
    <w:rsid w:val="00C14157"/>
    <w:rsid w:val="00C15802"/>
    <w:rsid w:val="00C15D65"/>
    <w:rsid w:val="00C15F29"/>
    <w:rsid w:val="00C20CC4"/>
    <w:rsid w:val="00C21650"/>
    <w:rsid w:val="00C22E4D"/>
    <w:rsid w:val="00C2308C"/>
    <w:rsid w:val="00C230FE"/>
    <w:rsid w:val="00C2412A"/>
    <w:rsid w:val="00C2418C"/>
    <w:rsid w:val="00C247F4"/>
    <w:rsid w:val="00C248F8"/>
    <w:rsid w:val="00C249DF"/>
    <w:rsid w:val="00C24B30"/>
    <w:rsid w:val="00C24CE3"/>
    <w:rsid w:val="00C24F1D"/>
    <w:rsid w:val="00C25027"/>
    <w:rsid w:val="00C256A4"/>
    <w:rsid w:val="00C263B6"/>
    <w:rsid w:val="00C26CCE"/>
    <w:rsid w:val="00C27334"/>
    <w:rsid w:val="00C30AC8"/>
    <w:rsid w:val="00C30BD4"/>
    <w:rsid w:val="00C31496"/>
    <w:rsid w:val="00C33C14"/>
    <w:rsid w:val="00C33CE9"/>
    <w:rsid w:val="00C34706"/>
    <w:rsid w:val="00C34DA0"/>
    <w:rsid w:val="00C34E56"/>
    <w:rsid w:val="00C3625F"/>
    <w:rsid w:val="00C37670"/>
    <w:rsid w:val="00C37688"/>
    <w:rsid w:val="00C4009C"/>
    <w:rsid w:val="00C40326"/>
    <w:rsid w:val="00C403AF"/>
    <w:rsid w:val="00C40D2C"/>
    <w:rsid w:val="00C4219C"/>
    <w:rsid w:val="00C421B2"/>
    <w:rsid w:val="00C42501"/>
    <w:rsid w:val="00C42DD7"/>
    <w:rsid w:val="00C432B4"/>
    <w:rsid w:val="00C44159"/>
    <w:rsid w:val="00C443D9"/>
    <w:rsid w:val="00C46FAA"/>
    <w:rsid w:val="00C476BC"/>
    <w:rsid w:val="00C47C2C"/>
    <w:rsid w:val="00C50ABF"/>
    <w:rsid w:val="00C51A5C"/>
    <w:rsid w:val="00C51D9A"/>
    <w:rsid w:val="00C52F71"/>
    <w:rsid w:val="00C53384"/>
    <w:rsid w:val="00C53E82"/>
    <w:rsid w:val="00C54DE9"/>
    <w:rsid w:val="00C55B7A"/>
    <w:rsid w:val="00C55C86"/>
    <w:rsid w:val="00C55C93"/>
    <w:rsid w:val="00C55CF9"/>
    <w:rsid w:val="00C56F38"/>
    <w:rsid w:val="00C60096"/>
    <w:rsid w:val="00C60B29"/>
    <w:rsid w:val="00C6108F"/>
    <w:rsid w:val="00C6183B"/>
    <w:rsid w:val="00C6227F"/>
    <w:rsid w:val="00C62510"/>
    <w:rsid w:val="00C62EAA"/>
    <w:rsid w:val="00C63FC7"/>
    <w:rsid w:val="00C64331"/>
    <w:rsid w:val="00C65C62"/>
    <w:rsid w:val="00C668AD"/>
    <w:rsid w:val="00C670C3"/>
    <w:rsid w:val="00C67BD9"/>
    <w:rsid w:val="00C67F25"/>
    <w:rsid w:val="00C70201"/>
    <w:rsid w:val="00C70375"/>
    <w:rsid w:val="00C72F7C"/>
    <w:rsid w:val="00C73B14"/>
    <w:rsid w:val="00C74DC0"/>
    <w:rsid w:val="00C74E3D"/>
    <w:rsid w:val="00C7553E"/>
    <w:rsid w:val="00C761DD"/>
    <w:rsid w:val="00C7635C"/>
    <w:rsid w:val="00C77EA0"/>
    <w:rsid w:val="00C80312"/>
    <w:rsid w:val="00C80992"/>
    <w:rsid w:val="00C80D6C"/>
    <w:rsid w:val="00C80F78"/>
    <w:rsid w:val="00C81049"/>
    <w:rsid w:val="00C8105D"/>
    <w:rsid w:val="00C81D27"/>
    <w:rsid w:val="00C81DDE"/>
    <w:rsid w:val="00C829C4"/>
    <w:rsid w:val="00C82C02"/>
    <w:rsid w:val="00C82E67"/>
    <w:rsid w:val="00C84C2B"/>
    <w:rsid w:val="00C8581E"/>
    <w:rsid w:val="00C86A7C"/>
    <w:rsid w:val="00C91396"/>
    <w:rsid w:val="00C9336C"/>
    <w:rsid w:val="00C93424"/>
    <w:rsid w:val="00C952D7"/>
    <w:rsid w:val="00C95561"/>
    <w:rsid w:val="00C9655F"/>
    <w:rsid w:val="00C96A6A"/>
    <w:rsid w:val="00C97087"/>
    <w:rsid w:val="00C97597"/>
    <w:rsid w:val="00C97A80"/>
    <w:rsid w:val="00CA05A6"/>
    <w:rsid w:val="00CA0FF5"/>
    <w:rsid w:val="00CA25CB"/>
    <w:rsid w:val="00CA4B58"/>
    <w:rsid w:val="00CA4BF9"/>
    <w:rsid w:val="00CB175C"/>
    <w:rsid w:val="00CB1982"/>
    <w:rsid w:val="00CB2298"/>
    <w:rsid w:val="00CB27C4"/>
    <w:rsid w:val="00CB38CE"/>
    <w:rsid w:val="00CB415D"/>
    <w:rsid w:val="00CB4747"/>
    <w:rsid w:val="00CB51EA"/>
    <w:rsid w:val="00CB564A"/>
    <w:rsid w:val="00CB5A89"/>
    <w:rsid w:val="00CB6301"/>
    <w:rsid w:val="00CB6B95"/>
    <w:rsid w:val="00CB777E"/>
    <w:rsid w:val="00CB77FD"/>
    <w:rsid w:val="00CC0FDF"/>
    <w:rsid w:val="00CC384D"/>
    <w:rsid w:val="00CC3AF1"/>
    <w:rsid w:val="00CC5273"/>
    <w:rsid w:val="00CC5826"/>
    <w:rsid w:val="00CC7535"/>
    <w:rsid w:val="00CC7C18"/>
    <w:rsid w:val="00CD0023"/>
    <w:rsid w:val="00CD1145"/>
    <w:rsid w:val="00CD162C"/>
    <w:rsid w:val="00CD1CA8"/>
    <w:rsid w:val="00CD29CE"/>
    <w:rsid w:val="00CD380B"/>
    <w:rsid w:val="00CD4038"/>
    <w:rsid w:val="00CD4134"/>
    <w:rsid w:val="00CD42D3"/>
    <w:rsid w:val="00CD5595"/>
    <w:rsid w:val="00CD610A"/>
    <w:rsid w:val="00CD61D5"/>
    <w:rsid w:val="00CD68B4"/>
    <w:rsid w:val="00CD7CC9"/>
    <w:rsid w:val="00CE0388"/>
    <w:rsid w:val="00CE0D40"/>
    <w:rsid w:val="00CE22CC"/>
    <w:rsid w:val="00CE2BBA"/>
    <w:rsid w:val="00CE340B"/>
    <w:rsid w:val="00CE371F"/>
    <w:rsid w:val="00CE4CB4"/>
    <w:rsid w:val="00CE6207"/>
    <w:rsid w:val="00CE70A3"/>
    <w:rsid w:val="00CE7264"/>
    <w:rsid w:val="00CE7EF9"/>
    <w:rsid w:val="00CF0DAA"/>
    <w:rsid w:val="00CF156D"/>
    <w:rsid w:val="00CF298B"/>
    <w:rsid w:val="00CF320C"/>
    <w:rsid w:val="00CF3F74"/>
    <w:rsid w:val="00CF617B"/>
    <w:rsid w:val="00CF6180"/>
    <w:rsid w:val="00CF763C"/>
    <w:rsid w:val="00CF7F2D"/>
    <w:rsid w:val="00D011DC"/>
    <w:rsid w:val="00D011E4"/>
    <w:rsid w:val="00D01F83"/>
    <w:rsid w:val="00D0246D"/>
    <w:rsid w:val="00D02CF7"/>
    <w:rsid w:val="00D03833"/>
    <w:rsid w:val="00D03EE5"/>
    <w:rsid w:val="00D03F9C"/>
    <w:rsid w:val="00D04E1B"/>
    <w:rsid w:val="00D051C0"/>
    <w:rsid w:val="00D0572D"/>
    <w:rsid w:val="00D05BDF"/>
    <w:rsid w:val="00D07101"/>
    <w:rsid w:val="00D071D6"/>
    <w:rsid w:val="00D07B4A"/>
    <w:rsid w:val="00D1111B"/>
    <w:rsid w:val="00D11FE1"/>
    <w:rsid w:val="00D1230A"/>
    <w:rsid w:val="00D145AB"/>
    <w:rsid w:val="00D148E8"/>
    <w:rsid w:val="00D14B5D"/>
    <w:rsid w:val="00D15F32"/>
    <w:rsid w:val="00D167C9"/>
    <w:rsid w:val="00D1715E"/>
    <w:rsid w:val="00D2144F"/>
    <w:rsid w:val="00D21FB9"/>
    <w:rsid w:val="00D226B8"/>
    <w:rsid w:val="00D22775"/>
    <w:rsid w:val="00D22A16"/>
    <w:rsid w:val="00D22E02"/>
    <w:rsid w:val="00D22FC9"/>
    <w:rsid w:val="00D24FAA"/>
    <w:rsid w:val="00D25EC1"/>
    <w:rsid w:val="00D26291"/>
    <w:rsid w:val="00D26EB7"/>
    <w:rsid w:val="00D26EDD"/>
    <w:rsid w:val="00D27663"/>
    <w:rsid w:val="00D27868"/>
    <w:rsid w:val="00D27C78"/>
    <w:rsid w:val="00D27F5A"/>
    <w:rsid w:val="00D31F81"/>
    <w:rsid w:val="00D3251E"/>
    <w:rsid w:val="00D3293F"/>
    <w:rsid w:val="00D33280"/>
    <w:rsid w:val="00D332AC"/>
    <w:rsid w:val="00D33A90"/>
    <w:rsid w:val="00D33E6A"/>
    <w:rsid w:val="00D341F8"/>
    <w:rsid w:val="00D3427D"/>
    <w:rsid w:val="00D34354"/>
    <w:rsid w:val="00D34882"/>
    <w:rsid w:val="00D348F4"/>
    <w:rsid w:val="00D34BA3"/>
    <w:rsid w:val="00D3506D"/>
    <w:rsid w:val="00D3522F"/>
    <w:rsid w:val="00D35C08"/>
    <w:rsid w:val="00D35FBD"/>
    <w:rsid w:val="00D37126"/>
    <w:rsid w:val="00D418BD"/>
    <w:rsid w:val="00D41BA3"/>
    <w:rsid w:val="00D426F4"/>
    <w:rsid w:val="00D42B19"/>
    <w:rsid w:val="00D42FAE"/>
    <w:rsid w:val="00D440C5"/>
    <w:rsid w:val="00D44C80"/>
    <w:rsid w:val="00D450E7"/>
    <w:rsid w:val="00D45344"/>
    <w:rsid w:val="00D463BE"/>
    <w:rsid w:val="00D47E9F"/>
    <w:rsid w:val="00D50663"/>
    <w:rsid w:val="00D51D87"/>
    <w:rsid w:val="00D521FC"/>
    <w:rsid w:val="00D544C7"/>
    <w:rsid w:val="00D55950"/>
    <w:rsid w:val="00D56B8C"/>
    <w:rsid w:val="00D56DC3"/>
    <w:rsid w:val="00D574B6"/>
    <w:rsid w:val="00D57518"/>
    <w:rsid w:val="00D6068C"/>
    <w:rsid w:val="00D60A92"/>
    <w:rsid w:val="00D61B92"/>
    <w:rsid w:val="00D61CFF"/>
    <w:rsid w:val="00D62023"/>
    <w:rsid w:val="00D62081"/>
    <w:rsid w:val="00D62F2A"/>
    <w:rsid w:val="00D63857"/>
    <w:rsid w:val="00D647D0"/>
    <w:rsid w:val="00D65155"/>
    <w:rsid w:val="00D6540E"/>
    <w:rsid w:val="00D65DDF"/>
    <w:rsid w:val="00D67230"/>
    <w:rsid w:val="00D67558"/>
    <w:rsid w:val="00D67A4B"/>
    <w:rsid w:val="00D67B67"/>
    <w:rsid w:val="00D67CA1"/>
    <w:rsid w:val="00D67EE2"/>
    <w:rsid w:val="00D7113A"/>
    <w:rsid w:val="00D72938"/>
    <w:rsid w:val="00D72A25"/>
    <w:rsid w:val="00D72B1B"/>
    <w:rsid w:val="00D72E2E"/>
    <w:rsid w:val="00D72E5C"/>
    <w:rsid w:val="00D739C1"/>
    <w:rsid w:val="00D74250"/>
    <w:rsid w:val="00D74A3D"/>
    <w:rsid w:val="00D757A3"/>
    <w:rsid w:val="00D75DC0"/>
    <w:rsid w:val="00D76282"/>
    <w:rsid w:val="00D77103"/>
    <w:rsid w:val="00D775A0"/>
    <w:rsid w:val="00D77737"/>
    <w:rsid w:val="00D77E1C"/>
    <w:rsid w:val="00D802EA"/>
    <w:rsid w:val="00D803F0"/>
    <w:rsid w:val="00D80A12"/>
    <w:rsid w:val="00D80D26"/>
    <w:rsid w:val="00D81525"/>
    <w:rsid w:val="00D8180D"/>
    <w:rsid w:val="00D81A34"/>
    <w:rsid w:val="00D81E57"/>
    <w:rsid w:val="00D82E03"/>
    <w:rsid w:val="00D833C2"/>
    <w:rsid w:val="00D8355B"/>
    <w:rsid w:val="00D83B6F"/>
    <w:rsid w:val="00D846FE"/>
    <w:rsid w:val="00D84979"/>
    <w:rsid w:val="00D85DF8"/>
    <w:rsid w:val="00D86113"/>
    <w:rsid w:val="00D86660"/>
    <w:rsid w:val="00D86844"/>
    <w:rsid w:val="00D869A5"/>
    <w:rsid w:val="00D87820"/>
    <w:rsid w:val="00D87E4B"/>
    <w:rsid w:val="00D90067"/>
    <w:rsid w:val="00D90F04"/>
    <w:rsid w:val="00D9156A"/>
    <w:rsid w:val="00D9272D"/>
    <w:rsid w:val="00D92CC4"/>
    <w:rsid w:val="00D92D22"/>
    <w:rsid w:val="00D932E5"/>
    <w:rsid w:val="00D9372A"/>
    <w:rsid w:val="00D938FF"/>
    <w:rsid w:val="00D93ECB"/>
    <w:rsid w:val="00D942F7"/>
    <w:rsid w:val="00D944C0"/>
    <w:rsid w:val="00D944C3"/>
    <w:rsid w:val="00D95467"/>
    <w:rsid w:val="00D957AD"/>
    <w:rsid w:val="00D957CB"/>
    <w:rsid w:val="00D97242"/>
    <w:rsid w:val="00D9738A"/>
    <w:rsid w:val="00D97F60"/>
    <w:rsid w:val="00D97F78"/>
    <w:rsid w:val="00DA0084"/>
    <w:rsid w:val="00DA15CC"/>
    <w:rsid w:val="00DA2C05"/>
    <w:rsid w:val="00DA2DA7"/>
    <w:rsid w:val="00DA3114"/>
    <w:rsid w:val="00DA3B81"/>
    <w:rsid w:val="00DA4295"/>
    <w:rsid w:val="00DA634F"/>
    <w:rsid w:val="00DA6472"/>
    <w:rsid w:val="00DA65D8"/>
    <w:rsid w:val="00DA67A0"/>
    <w:rsid w:val="00DA73D2"/>
    <w:rsid w:val="00DA771A"/>
    <w:rsid w:val="00DA78E8"/>
    <w:rsid w:val="00DA78EA"/>
    <w:rsid w:val="00DB0699"/>
    <w:rsid w:val="00DB0B7A"/>
    <w:rsid w:val="00DB1F19"/>
    <w:rsid w:val="00DB1FDF"/>
    <w:rsid w:val="00DB218C"/>
    <w:rsid w:val="00DB255A"/>
    <w:rsid w:val="00DB29B7"/>
    <w:rsid w:val="00DB29D5"/>
    <w:rsid w:val="00DB4053"/>
    <w:rsid w:val="00DB4D85"/>
    <w:rsid w:val="00DB64C0"/>
    <w:rsid w:val="00DB689C"/>
    <w:rsid w:val="00DC0F7C"/>
    <w:rsid w:val="00DC12C4"/>
    <w:rsid w:val="00DC178A"/>
    <w:rsid w:val="00DC2907"/>
    <w:rsid w:val="00DC29DD"/>
    <w:rsid w:val="00DC2CE6"/>
    <w:rsid w:val="00DC2F74"/>
    <w:rsid w:val="00DC459C"/>
    <w:rsid w:val="00DC4CBB"/>
    <w:rsid w:val="00DC5143"/>
    <w:rsid w:val="00DC62FE"/>
    <w:rsid w:val="00DC71C8"/>
    <w:rsid w:val="00DD0216"/>
    <w:rsid w:val="00DD02CF"/>
    <w:rsid w:val="00DD142A"/>
    <w:rsid w:val="00DD1598"/>
    <w:rsid w:val="00DD1C80"/>
    <w:rsid w:val="00DD2756"/>
    <w:rsid w:val="00DD2B11"/>
    <w:rsid w:val="00DD2FAC"/>
    <w:rsid w:val="00DD3E09"/>
    <w:rsid w:val="00DD3F6C"/>
    <w:rsid w:val="00DD4BE3"/>
    <w:rsid w:val="00DD5E08"/>
    <w:rsid w:val="00DD62A0"/>
    <w:rsid w:val="00DD6C8D"/>
    <w:rsid w:val="00DD749F"/>
    <w:rsid w:val="00DD7F7C"/>
    <w:rsid w:val="00DE0227"/>
    <w:rsid w:val="00DE0CAC"/>
    <w:rsid w:val="00DE0D0C"/>
    <w:rsid w:val="00DE27F5"/>
    <w:rsid w:val="00DE48C2"/>
    <w:rsid w:val="00DE57F1"/>
    <w:rsid w:val="00DE614B"/>
    <w:rsid w:val="00DE64EB"/>
    <w:rsid w:val="00DE6D65"/>
    <w:rsid w:val="00DE6DBF"/>
    <w:rsid w:val="00DE6E38"/>
    <w:rsid w:val="00DF0A74"/>
    <w:rsid w:val="00DF18E0"/>
    <w:rsid w:val="00DF1ABB"/>
    <w:rsid w:val="00DF1CED"/>
    <w:rsid w:val="00DF1F69"/>
    <w:rsid w:val="00DF325F"/>
    <w:rsid w:val="00DF4C50"/>
    <w:rsid w:val="00DF51B3"/>
    <w:rsid w:val="00DF54B6"/>
    <w:rsid w:val="00DF6156"/>
    <w:rsid w:val="00DF623E"/>
    <w:rsid w:val="00DF6E25"/>
    <w:rsid w:val="00E015BE"/>
    <w:rsid w:val="00E019CA"/>
    <w:rsid w:val="00E01B2F"/>
    <w:rsid w:val="00E024A1"/>
    <w:rsid w:val="00E02B94"/>
    <w:rsid w:val="00E03313"/>
    <w:rsid w:val="00E03459"/>
    <w:rsid w:val="00E034EC"/>
    <w:rsid w:val="00E0356A"/>
    <w:rsid w:val="00E04863"/>
    <w:rsid w:val="00E05BC3"/>
    <w:rsid w:val="00E063B6"/>
    <w:rsid w:val="00E06B3B"/>
    <w:rsid w:val="00E06F5C"/>
    <w:rsid w:val="00E070F2"/>
    <w:rsid w:val="00E07208"/>
    <w:rsid w:val="00E079B6"/>
    <w:rsid w:val="00E10BBE"/>
    <w:rsid w:val="00E10EFC"/>
    <w:rsid w:val="00E11B40"/>
    <w:rsid w:val="00E12E11"/>
    <w:rsid w:val="00E13F07"/>
    <w:rsid w:val="00E14DCC"/>
    <w:rsid w:val="00E16240"/>
    <w:rsid w:val="00E16344"/>
    <w:rsid w:val="00E166A7"/>
    <w:rsid w:val="00E16B1B"/>
    <w:rsid w:val="00E1727F"/>
    <w:rsid w:val="00E17582"/>
    <w:rsid w:val="00E17D91"/>
    <w:rsid w:val="00E17DB4"/>
    <w:rsid w:val="00E17DD3"/>
    <w:rsid w:val="00E203AE"/>
    <w:rsid w:val="00E204D6"/>
    <w:rsid w:val="00E210A6"/>
    <w:rsid w:val="00E21468"/>
    <w:rsid w:val="00E21BF7"/>
    <w:rsid w:val="00E21F30"/>
    <w:rsid w:val="00E224FB"/>
    <w:rsid w:val="00E22773"/>
    <w:rsid w:val="00E22A01"/>
    <w:rsid w:val="00E22BBE"/>
    <w:rsid w:val="00E22E33"/>
    <w:rsid w:val="00E233F9"/>
    <w:rsid w:val="00E234DE"/>
    <w:rsid w:val="00E23724"/>
    <w:rsid w:val="00E2495F"/>
    <w:rsid w:val="00E2499A"/>
    <w:rsid w:val="00E24E15"/>
    <w:rsid w:val="00E24E16"/>
    <w:rsid w:val="00E253D5"/>
    <w:rsid w:val="00E26153"/>
    <w:rsid w:val="00E26368"/>
    <w:rsid w:val="00E26625"/>
    <w:rsid w:val="00E303F8"/>
    <w:rsid w:val="00E30601"/>
    <w:rsid w:val="00E3105A"/>
    <w:rsid w:val="00E31525"/>
    <w:rsid w:val="00E31571"/>
    <w:rsid w:val="00E32B8B"/>
    <w:rsid w:val="00E32F1E"/>
    <w:rsid w:val="00E33F42"/>
    <w:rsid w:val="00E3551F"/>
    <w:rsid w:val="00E35D7A"/>
    <w:rsid w:val="00E36F2D"/>
    <w:rsid w:val="00E373C1"/>
    <w:rsid w:val="00E37522"/>
    <w:rsid w:val="00E37AB7"/>
    <w:rsid w:val="00E37CEF"/>
    <w:rsid w:val="00E37D6E"/>
    <w:rsid w:val="00E414C6"/>
    <w:rsid w:val="00E43CFE"/>
    <w:rsid w:val="00E43E3D"/>
    <w:rsid w:val="00E44102"/>
    <w:rsid w:val="00E4418A"/>
    <w:rsid w:val="00E444FA"/>
    <w:rsid w:val="00E44628"/>
    <w:rsid w:val="00E44F17"/>
    <w:rsid w:val="00E44F8F"/>
    <w:rsid w:val="00E45B46"/>
    <w:rsid w:val="00E45F67"/>
    <w:rsid w:val="00E461D4"/>
    <w:rsid w:val="00E468B2"/>
    <w:rsid w:val="00E46AA6"/>
    <w:rsid w:val="00E53431"/>
    <w:rsid w:val="00E53AAB"/>
    <w:rsid w:val="00E53B3B"/>
    <w:rsid w:val="00E53B9F"/>
    <w:rsid w:val="00E53C4A"/>
    <w:rsid w:val="00E53DA1"/>
    <w:rsid w:val="00E542BF"/>
    <w:rsid w:val="00E54320"/>
    <w:rsid w:val="00E544B4"/>
    <w:rsid w:val="00E54D77"/>
    <w:rsid w:val="00E556AF"/>
    <w:rsid w:val="00E56C10"/>
    <w:rsid w:val="00E57681"/>
    <w:rsid w:val="00E5773D"/>
    <w:rsid w:val="00E57B5A"/>
    <w:rsid w:val="00E60880"/>
    <w:rsid w:val="00E610FE"/>
    <w:rsid w:val="00E62094"/>
    <w:rsid w:val="00E625DD"/>
    <w:rsid w:val="00E63D80"/>
    <w:rsid w:val="00E6482A"/>
    <w:rsid w:val="00E650F8"/>
    <w:rsid w:val="00E66543"/>
    <w:rsid w:val="00E66679"/>
    <w:rsid w:val="00E669E6"/>
    <w:rsid w:val="00E66AAB"/>
    <w:rsid w:val="00E66E4B"/>
    <w:rsid w:val="00E6721B"/>
    <w:rsid w:val="00E676FD"/>
    <w:rsid w:val="00E677F0"/>
    <w:rsid w:val="00E67A26"/>
    <w:rsid w:val="00E67E30"/>
    <w:rsid w:val="00E700D9"/>
    <w:rsid w:val="00E7052D"/>
    <w:rsid w:val="00E70B73"/>
    <w:rsid w:val="00E70F78"/>
    <w:rsid w:val="00E71629"/>
    <w:rsid w:val="00E719AA"/>
    <w:rsid w:val="00E7296C"/>
    <w:rsid w:val="00E72BE3"/>
    <w:rsid w:val="00E72FC0"/>
    <w:rsid w:val="00E735FE"/>
    <w:rsid w:val="00E739C2"/>
    <w:rsid w:val="00E7495D"/>
    <w:rsid w:val="00E75853"/>
    <w:rsid w:val="00E75EA7"/>
    <w:rsid w:val="00E76A74"/>
    <w:rsid w:val="00E7723E"/>
    <w:rsid w:val="00E77C5E"/>
    <w:rsid w:val="00E77D73"/>
    <w:rsid w:val="00E8069D"/>
    <w:rsid w:val="00E80A70"/>
    <w:rsid w:val="00E810BF"/>
    <w:rsid w:val="00E811E4"/>
    <w:rsid w:val="00E84C57"/>
    <w:rsid w:val="00E8506E"/>
    <w:rsid w:val="00E85804"/>
    <w:rsid w:val="00E868A5"/>
    <w:rsid w:val="00E87849"/>
    <w:rsid w:val="00E87893"/>
    <w:rsid w:val="00E90A41"/>
    <w:rsid w:val="00E90CB2"/>
    <w:rsid w:val="00E9136A"/>
    <w:rsid w:val="00E91701"/>
    <w:rsid w:val="00E91A49"/>
    <w:rsid w:val="00E920F3"/>
    <w:rsid w:val="00E927F6"/>
    <w:rsid w:val="00E92945"/>
    <w:rsid w:val="00E92C65"/>
    <w:rsid w:val="00E93ADE"/>
    <w:rsid w:val="00E95A32"/>
    <w:rsid w:val="00E95E16"/>
    <w:rsid w:val="00E969B3"/>
    <w:rsid w:val="00E96DBE"/>
    <w:rsid w:val="00E96EDD"/>
    <w:rsid w:val="00E97DC6"/>
    <w:rsid w:val="00EA09B5"/>
    <w:rsid w:val="00EA0A02"/>
    <w:rsid w:val="00EA0C18"/>
    <w:rsid w:val="00EA1AB0"/>
    <w:rsid w:val="00EA24E5"/>
    <w:rsid w:val="00EA300C"/>
    <w:rsid w:val="00EA32DB"/>
    <w:rsid w:val="00EA34CA"/>
    <w:rsid w:val="00EA4CEF"/>
    <w:rsid w:val="00EA56BA"/>
    <w:rsid w:val="00EA5CCA"/>
    <w:rsid w:val="00EA6570"/>
    <w:rsid w:val="00EA6625"/>
    <w:rsid w:val="00EA743F"/>
    <w:rsid w:val="00EA7E02"/>
    <w:rsid w:val="00EB0343"/>
    <w:rsid w:val="00EB06E9"/>
    <w:rsid w:val="00EB0FFC"/>
    <w:rsid w:val="00EB1762"/>
    <w:rsid w:val="00EB1D53"/>
    <w:rsid w:val="00EB1E67"/>
    <w:rsid w:val="00EB2757"/>
    <w:rsid w:val="00EB27CD"/>
    <w:rsid w:val="00EB3218"/>
    <w:rsid w:val="00EB395A"/>
    <w:rsid w:val="00EB4A7D"/>
    <w:rsid w:val="00EB4C30"/>
    <w:rsid w:val="00EB4CE1"/>
    <w:rsid w:val="00EB5612"/>
    <w:rsid w:val="00EB6EF2"/>
    <w:rsid w:val="00EB7DF6"/>
    <w:rsid w:val="00EC057F"/>
    <w:rsid w:val="00EC06FE"/>
    <w:rsid w:val="00EC0C56"/>
    <w:rsid w:val="00EC0D07"/>
    <w:rsid w:val="00EC1335"/>
    <w:rsid w:val="00EC282A"/>
    <w:rsid w:val="00EC3541"/>
    <w:rsid w:val="00EC3BA2"/>
    <w:rsid w:val="00EC4DC2"/>
    <w:rsid w:val="00EC4E68"/>
    <w:rsid w:val="00EC4F1E"/>
    <w:rsid w:val="00EC5CB5"/>
    <w:rsid w:val="00EC6231"/>
    <w:rsid w:val="00EC7443"/>
    <w:rsid w:val="00ED000C"/>
    <w:rsid w:val="00ED0034"/>
    <w:rsid w:val="00ED0183"/>
    <w:rsid w:val="00ED050E"/>
    <w:rsid w:val="00ED1847"/>
    <w:rsid w:val="00ED32AB"/>
    <w:rsid w:val="00ED3C3B"/>
    <w:rsid w:val="00ED5298"/>
    <w:rsid w:val="00ED57DE"/>
    <w:rsid w:val="00ED6652"/>
    <w:rsid w:val="00ED7480"/>
    <w:rsid w:val="00ED7C99"/>
    <w:rsid w:val="00ED7E3F"/>
    <w:rsid w:val="00ED7EE6"/>
    <w:rsid w:val="00EE02A8"/>
    <w:rsid w:val="00EE085E"/>
    <w:rsid w:val="00EE0D1B"/>
    <w:rsid w:val="00EE0EDA"/>
    <w:rsid w:val="00EE13BE"/>
    <w:rsid w:val="00EE16BB"/>
    <w:rsid w:val="00EE1A2D"/>
    <w:rsid w:val="00EE1A55"/>
    <w:rsid w:val="00EE1AAE"/>
    <w:rsid w:val="00EE3693"/>
    <w:rsid w:val="00EE38C9"/>
    <w:rsid w:val="00EE6C0E"/>
    <w:rsid w:val="00EE7056"/>
    <w:rsid w:val="00EE7A26"/>
    <w:rsid w:val="00EF08DE"/>
    <w:rsid w:val="00EF0A99"/>
    <w:rsid w:val="00EF1BDE"/>
    <w:rsid w:val="00EF2122"/>
    <w:rsid w:val="00EF2CBF"/>
    <w:rsid w:val="00EF2E6B"/>
    <w:rsid w:val="00EF4630"/>
    <w:rsid w:val="00EF4A7D"/>
    <w:rsid w:val="00EF5429"/>
    <w:rsid w:val="00EF62B7"/>
    <w:rsid w:val="00EF6990"/>
    <w:rsid w:val="00EF6BC8"/>
    <w:rsid w:val="00EF6E2F"/>
    <w:rsid w:val="00EF7794"/>
    <w:rsid w:val="00EF7FD8"/>
    <w:rsid w:val="00F003EB"/>
    <w:rsid w:val="00F017FC"/>
    <w:rsid w:val="00F0184D"/>
    <w:rsid w:val="00F021A7"/>
    <w:rsid w:val="00F025A8"/>
    <w:rsid w:val="00F03AAD"/>
    <w:rsid w:val="00F03B35"/>
    <w:rsid w:val="00F041C5"/>
    <w:rsid w:val="00F04281"/>
    <w:rsid w:val="00F04491"/>
    <w:rsid w:val="00F04F97"/>
    <w:rsid w:val="00F06005"/>
    <w:rsid w:val="00F07B77"/>
    <w:rsid w:val="00F07BD4"/>
    <w:rsid w:val="00F07F42"/>
    <w:rsid w:val="00F10FE8"/>
    <w:rsid w:val="00F111C1"/>
    <w:rsid w:val="00F13015"/>
    <w:rsid w:val="00F1328D"/>
    <w:rsid w:val="00F13663"/>
    <w:rsid w:val="00F13A4E"/>
    <w:rsid w:val="00F14F83"/>
    <w:rsid w:val="00F15542"/>
    <w:rsid w:val="00F15725"/>
    <w:rsid w:val="00F158D8"/>
    <w:rsid w:val="00F1601B"/>
    <w:rsid w:val="00F16825"/>
    <w:rsid w:val="00F16886"/>
    <w:rsid w:val="00F172E0"/>
    <w:rsid w:val="00F20031"/>
    <w:rsid w:val="00F203A4"/>
    <w:rsid w:val="00F206B7"/>
    <w:rsid w:val="00F208EC"/>
    <w:rsid w:val="00F2135B"/>
    <w:rsid w:val="00F21888"/>
    <w:rsid w:val="00F22327"/>
    <w:rsid w:val="00F23B4B"/>
    <w:rsid w:val="00F24570"/>
    <w:rsid w:val="00F2663E"/>
    <w:rsid w:val="00F26DBB"/>
    <w:rsid w:val="00F275BD"/>
    <w:rsid w:val="00F302B4"/>
    <w:rsid w:val="00F3146E"/>
    <w:rsid w:val="00F31851"/>
    <w:rsid w:val="00F31F76"/>
    <w:rsid w:val="00F32761"/>
    <w:rsid w:val="00F3323D"/>
    <w:rsid w:val="00F336CF"/>
    <w:rsid w:val="00F34338"/>
    <w:rsid w:val="00F34673"/>
    <w:rsid w:val="00F357FD"/>
    <w:rsid w:val="00F358F1"/>
    <w:rsid w:val="00F36318"/>
    <w:rsid w:val="00F366B4"/>
    <w:rsid w:val="00F36F54"/>
    <w:rsid w:val="00F3740E"/>
    <w:rsid w:val="00F3753A"/>
    <w:rsid w:val="00F37B42"/>
    <w:rsid w:val="00F37DCD"/>
    <w:rsid w:val="00F40B2F"/>
    <w:rsid w:val="00F417B5"/>
    <w:rsid w:val="00F42379"/>
    <w:rsid w:val="00F42990"/>
    <w:rsid w:val="00F44103"/>
    <w:rsid w:val="00F44328"/>
    <w:rsid w:val="00F4457F"/>
    <w:rsid w:val="00F44D14"/>
    <w:rsid w:val="00F4525B"/>
    <w:rsid w:val="00F45B94"/>
    <w:rsid w:val="00F46268"/>
    <w:rsid w:val="00F468DA"/>
    <w:rsid w:val="00F473FC"/>
    <w:rsid w:val="00F477CF"/>
    <w:rsid w:val="00F50248"/>
    <w:rsid w:val="00F5150C"/>
    <w:rsid w:val="00F51C3A"/>
    <w:rsid w:val="00F52845"/>
    <w:rsid w:val="00F52A13"/>
    <w:rsid w:val="00F540C9"/>
    <w:rsid w:val="00F54DB9"/>
    <w:rsid w:val="00F55DE6"/>
    <w:rsid w:val="00F56FC0"/>
    <w:rsid w:val="00F5780A"/>
    <w:rsid w:val="00F57D85"/>
    <w:rsid w:val="00F57E74"/>
    <w:rsid w:val="00F60602"/>
    <w:rsid w:val="00F60A04"/>
    <w:rsid w:val="00F619ED"/>
    <w:rsid w:val="00F61C79"/>
    <w:rsid w:val="00F62215"/>
    <w:rsid w:val="00F6280C"/>
    <w:rsid w:val="00F630A7"/>
    <w:rsid w:val="00F637B0"/>
    <w:rsid w:val="00F652AB"/>
    <w:rsid w:val="00F652E3"/>
    <w:rsid w:val="00F65A0E"/>
    <w:rsid w:val="00F65AC3"/>
    <w:rsid w:val="00F663F0"/>
    <w:rsid w:val="00F66FE7"/>
    <w:rsid w:val="00F67B50"/>
    <w:rsid w:val="00F70F35"/>
    <w:rsid w:val="00F7105A"/>
    <w:rsid w:val="00F7144B"/>
    <w:rsid w:val="00F71515"/>
    <w:rsid w:val="00F717E8"/>
    <w:rsid w:val="00F71F36"/>
    <w:rsid w:val="00F72868"/>
    <w:rsid w:val="00F731C8"/>
    <w:rsid w:val="00F73D05"/>
    <w:rsid w:val="00F73F7A"/>
    <w:rsid w:val="00F75864"/>
    <w:rsid w:val="00F7647E"/>
    <w:rsid w:val="00F77911"/>
    <w:rsid w:val="00F77CB2"/>
    <w:rsid w:val="00F804FF"/>
    <w:rsid w:val="00F82D1D"/>
    <w:rsid w:val="00F8333E"/>
    <w:rsid w:val="00F84655"/>
    <w:rsid w:val="00F85313"/>
    <w:rsid w:val="00F85598"/>
    <w:rsid w:val="00F85BAB"/>
    <w:rsid w:val="00F85FBA"/>
    <w:rsid w:val="00F86816"/>
    <w:rsid w:val="00F86C64"/>
    <w:rsid w:val="00F86CB5"/>
    <w:rsid w:val="00F91C19"/>
    <w:rsid w:val="00F9264A"/>
    <w:rsid w:val="00F92DBF"/>
    <w:rsid w:val="00F93818"/>
    <w:rsid w:val="00F93913"/>
    <w:rsid w:val="00F93F8E"/>
    <w:rsid w:val="00F946FA"/>
    <w:rsid w:val="00F94CCA"/>
    <w:rsid w:val="00F951FD"/>
    <w:rsid w:val="00F96641"/>
    <w:rsid w:val="00F96EB5"/>
    <w:rsid w:val="00F97880"/>
    <w:rsid w:val="00F97B49"/>
    <w:rsid w:val="00FA0E1F"/>
    <w:rsid w:val="00FA0F3E"/>
    <w:rsid w:val="00FA114F"/>
    <w:rsid w:val="00FA2554"/>
    <w:rsid w:val="00FA493F"/>
    <w:rsid w:val="00FA6F6F"/>
    <w:rsid w:val="00FB0656"/>
    <w:rsid w:val="00FB1098"/>
    <w:rsid w:val="00FB19D6"/>
    <w:rsid w:val="00FB24EE"/>
    <w:rsid w:val="00FB2A19"/>
    <w:rsid w:val="00FB312E"/>
    <w:rsid w:val="00FB32D9"/>
    <w:rsid w:val="00FB3643"/>
    <w:rsid w:val="00FB4844"/>
    <w:rsid w:val="00FB5138"/>
    <w:rsid w:val="00FB55D6"/>
    <w:rsid w:val="00FB66F9"/>
    <w:rsid w:val="00FC039B"/>
    <w:rsid w:val="00FC0DFF"/>
    <w:rsid w:val="00FC0FF6"/>
    <w:rsid w:val="00FC1156"/>
    <w:rsid w:val="00FC1578"/>
    <w:rsid w:val="00FC1A6A"/>
    <w:rsid w:val="00FC29E0"/>
    <w:rsid w:val="00FC34F8"/>
    <w:rsid w:val="00FC3725"/>
    <w:rsid w:val="00FC5E1E"/>
    <w:rsid w:val="00FC738B"/>
    <w:rsid w:val="00FC74F5"/>
    <w:rsid w:val="00FD0470"/>
    <w:rsid w:val="00FD0E9F"/>
    <w:rsid w:val="00FD3E28"/>
    <w:rsid w:val="00FD4658"/>
    <w:rsid w:val="00FD4AD2"/>
    <w:rsid w:val="00FD73D9"/>
    <w:rsid w:val="00FD7AF8"/>
    <w:rsid w:val="00FD7CED"/>
    <w:rsid w:val="00FE0DC1"/>
    <w:rsid w:val="00FE158A"/>
    <w:rsid w:val="00FE2BCE"/>
    <w:rsid w:val="00FE3655"/>
    <w:rsid w:val="00FE3DD0"/>
    <w:rsid w:val="00FE3FB6"/>
    <w:rsid w:val="00FE445C"/>
    <w:rsid w:val="00FE4B4C"/>
    <w:rsid w:val="00FE5052"/>
    <w:rsid w:val="00FE54E1"/>
    <w:rsid w:val="00FE5538"/>
    <w:rsid w:val="00FE5D8F"/>
    <w:rsid w:val="00FE5F8D"/>
    <w:rsid w:val="00FE7901"/>
    <w:rsid w:val="00FE7AC8"/>
    <w:rsid w:val="00FE7BD4"/>
    <w:rsid w:val="00FE7EF7"/>
    <w:rsid w:val="00FF0015"/>
    <w:rsid w:val="00FF02CB"/>
    <w:rsid w:val="00FF276B"/>
    <w:rsid w:val="00FF314B"/>
    <w:rsid w:val="00FF3FD3"/>
    <w:rsid w:val="00FF4689"/>
    <w:rsid w:val="00FF4BA9"/>
    <w:rsid w:val="00FF533A"/>
    <w:rsid w:val="00FF56D2"/>
    <w:rsid w:val="00FF5DCE"/>
    <w:rsid w:val="00FF66D6"/>
    <w:rsid w:val="00FF6FA7"/>
    <w:rsid w:val="00FF709D"/>
    <w:rsid w:val="00FF77BE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7CB9DAA"/>
  <w15:chartTrackingRefBased/>
  <w15:docId w15:val="{228061E9-861E-4E57-BED1-0B0C08C8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uiPriority="99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 w:uiPriority="99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locked="1" w:semiHidden="1" w:uiPriority="99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 w:uiPriority="99" w:qFormat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 w:uiPriority="99"/>
    <w:lsdException w:name="macro" w:locked="1"/>
    <w:lsdException w:name="toa heading" w:locked="1"/>
    <w:lsdException w:name="List" w:locked="1" w:uiPriority="99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 w:uiPriority="99"/>
    <w:lsdException w:name="Strong" w:locked="1" w:qFormat="1"/>
    <w:lsdException w:name="Emphasis" w:locked="1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iPriority="99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58D8"/>
    <w:rPr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F0D96"/>
    <w:pPr>
      <w:keepNext/>
      <w:tabs>
        <w:tab w:val="num" w:pos="0"/>
      </w:tabs>
      <w:spacing w:line="360" w:lineRule="auto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8F0D96"/>
    <w:pPr>
      <w:keepNext/>
      <w:tabs>
        <w:tab w:val="num" w:pos="0"/>
      </w:tabs>
      <w:spacing w:line="360" w:lineRule="auto"/>
      <w:jc w:val="center"/>
      <w:outlineLvl w:val="1"/>
    </w:pPr>
    <w:rPr>
      <w:u w:val="single"/>
    </w:rPr>
  </w:style>
  <w:style w:type="paragraph" w:styleId="Nagwek3">
    <w:name w:val="heading 3"/>
    <w:basedOn w:val="Normalny"/>
    <w:next w:val="Normalny"/>
    <w:link w:val="Nagwek3Znak"/>
    <w:qFormat/>
    <w:rsid w:val="008F0D96"/>
    <w:pPr>
      <w:keepNext/>
      <w:tabs>
        <w:tab w:val="num" w:pos="0"/>
      </w:tabs>
      <w:spacing w:before="120" w:line="360" w:lineRule="auto"/>
      <w:ind w:left="284"/>
      <w:jc w:val="both"/>
      <w:outlineLvl w:val="2"/>
    </w:pPr>
    <w:rPr>
      <w:u w:val="single"/>
    </w:rPr>
  </w:style>
  <w:style w:type="paragraph" w:styleId="Nagwek4">
    <w:name w:val="heading 4"/>
    <w:basedOn w:val="Normalny"/>
    <w:next w:val="Normalny"/>
    <w:link w:val="Nagwek4Znak"/>
    <w:qFormat/>
    <w:rsid w:val="008F0D96"/>
    <w:pPr>
      <w:keepNext/>
      <w:tabs>
        <w:tab w:val="num" w:pos="0"/>
      </w:tabs>
      <w:spacing w:before="120" w:after="120" w:line="360" w:lineRule="auto"/>
      <w:jc w:val="both"/>
      <w:outlineLvl w:val="3"/>
    </w:pPr>
    <w:rPr>
      <w:u w:val="single"/>
    </w:rPr>
  </w:style>
  <w:style w:type="paragraph" w:styleId="Nagwek5">
    <w:name w:val="heading 5"/>
    <w:basedOn w:val="Normalny"/>
    <w:next w:val="Normalny"/>
    <w:link w:val="Nagwek5Znak"/>
    <w:qFormat/>
    <w:rsid w:val="008F0D96"/>
    <w:pPr>
      <w:tabs>
        <w:tab w:val="num" w:pos="0"/>
      </w:tabs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qFormat/>
    <w:rsid w:val="008F0D96"/>
    <w:pPr>
      <w:keepNext/>
      <w:spacing w:line="360" w:lineRule="auto"/>
      <w:ind w:left="62"/>
      <w:jc w:val="both"/>
      <w:outlineLvl w:val="5"/>
    </w:pPr>
    <w:rPr>
      <w:rFonts w:cs="Courier New"/>
      <w:b/>
      <w:bCs/>
      <w:szCs w:val="24"/>
    </w:rPr>
  </w:style>
  <w:style w:type="paragraph" w:styleId="Nagwek7">
    <w:name w:val="heading 7"/>
    <w:basedOn w:val="Normalny"/>
    <w:next w:val="Normalny"/>
    <w:link w:val="Nagwek7Znak"/>
    <w:qFormat/>
    <w:rsid w:val="008F0D96"/>
    <w:pPr>
      <w:keepNext/>
      <w:widowControl w:val="0"/>
      <w:tabs>
        <w:tab w:val="left" w:pos="60"/>
      </w:tabs>
      <w:suppressAutoHyphens/>
      <w:spacing w:line="360" w:lineRule="auto"/>
      <w:ind w:left="62"/>
      <w:outlineLvl w:val="6"/>
    </w:pPr>
    <w:rPr>
      <w:rFonts w:cs="Courier New"/>
      <w:b/>
      <w:bCs/>
      <w:szCs w:val="24"/>
    </w:rPr>
  </w:style>
  <w:style w:type="paragraph" w:styleId="Nagwek8">
    <w:name w:val="heading 8"/>
    <w:basedOn w:val="Normalny"/>
    <w:next w:val="Normalny"/>
    <w:link w:val="Nagwek8Znak"/>
    <w:qFormat/>
    <w:rsid w:val="008F0D96"/>
    <w:pPr>
      <w:keepNext/>
      <w:widowControl w:val="0"/>
      <w:tabs>
        <w:tab w:val="left" w:pos="60"/>
      </w:tabs>
      <w:suppressAutoHyphens/>
      <w:spacing w:line="360" w:lineRule="auto"/>
      <w:jc w:val="center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qFormat/>
    <w:rsid w:val="008F0D96"/>
    <w:pPr>
      <w:keepNext/>
      <w:spacing w:line="360" w:lineRule="auto"/>
      <w:ind w:firstLine="360"/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22CC"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locked/>
    <w:rsid w:val="00CE22CC"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9"/>
    <w:locked/>
    <w:rsid w:val="00CE22CC"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9"/>
    <w:locked/>
    <w:rsid w:val="00CE22CC"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link w:val="Nagwek5"/>
    <w:uiPriority w:val="99"/>
    <w:locked/>
    <w:rsid w:val="00CE22CC"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link w:val="Nagwek6"/>
    <w:uiPriority w:val="99"/>
    <w:locked/>
    <w:rsid w:val="00CE22CC"/>
    <w:rPr>
      <w:rFonts w:ascii="Calibri" w:hAnsi="Calibri" w:cs="Times New Roman"/>
      <w:b/>
      <w:bCs/>
      <w:lang w:val="x-none" w:eastAsia="ar-SA" w:bidi="ar-SA"/>
    </w:rPr>
  </w:style>
  <w:style w:type="character" w:customStyle="1" w:styleId="Nagwek7Znak">
    <w:name w:val="Nagłówek 7 Znak"/>
    <w:link w:val="Nagwek7"/>
    <w:uiPriority w:val="99"/>
    <w:locked/>
    <w:rsid w:val="00CE22CC"/>
    <w:rPr>
      <w:rFonts w:ascii="Calibri" w:hAnsi="Calibri" w:cs="Times New Roman"/>
      <w:sz w:val="24"/>
      <w:szCs w:val="24"/>
      <w:lang w:val="x-none" w:eastAsia="ar-SA" w:bidi="ar-SA"/>
    </w:rPr>
  </w:style>
  <w:style w:type="character" w:customStyle="1" w:styleId="Nagwek8Znak">
    <w:name w:val="Nagłówek 8 Znak"/>
    <w:link w:val="Nagwek8"/>
    <w:uiPriority w:val="99"/>
    <w:locked/>
    <w:rsid w:val="00CE22CC"/>
    <w:rPr>
      <w:rFonts w:ascii="Calibri" w:hAnsi="Calibri" w:cs="Times New Roman"/>
      <w:i/>
      <w:iCs/>
      <w:sz w:val="24"/>
      <w:szCs w:val="24"/>
      <w:lang w:val="x-none" w:eastAsia="ar-SA" w:bidi="ar-SA"/>
    </w:rPr>
  </w:style>
  <w:style w:type="character" w:customStyle="1" w:styleId="Nagwek9Znak">
    <w:name w:val="Nagłówek 9 Znak"/>
    <w:link w:val="Nagwek9"/>
    <w:uiPriority w:val="99"/>
    <w:locked/>
    <w:rsid w:val="00CE22CC"/>
    <w:rPr>
      <w:rFonts w:ascii="Cambria" w:hAnsi="Cambria" w:cs="Times New Roman"/>
      <w:lang w:val="x-none" w:eastAsia="ar-SA" w:bidi="ar-SA"/>
    </w:rPr>
  </w:style>
  <w:style w:type="paragraph" w:styleId="Tekstdymka">
    <w:name w:val="Balloon Text"/>
    <w:basedOn w:val="Normalny"/>
    <w:link w:val="TekstdymkaZnak"/>
    <w:rsid w:val="008F0D96"/>
    <w:rPr>
      <w:rFonts w:ascii="Tahoma" w:hAnsi="Tahoma"/>
      <w:sz w:val="16"/>
    </w:rPr>
  </w:style>
  <w:style w:type="character" w:customStyle="1" w:styleId="TekstdymkaZnak">
    <w:name w:val="Tekst dymka Znak"/>
    <w:link w:val="Tekstdymka"/>
    <w:uiPriority w:val="99"/>
    <w:locked/>
    <w:rsid w:val="00CE22CC"/>
    <w:rPr>
      <w:rFonts w:cs="Times New Roman"/>
      <w:sz w:val="2"/>
      <w:lang w:val="x-none" w:eastAsia="ar-SA" w:bidi="ar-SA"/>
    </w:rPr>
  </w:style>
  <w:style w:type="character" w:customStyle="1" w:styleId="WW8Num2z0">
    <w:name w:val="WW8Num2z0"/>
    <w:rsid w:val="008F0D96"/>
    <w:rPr>
      <w:rFonts w:ascii="Symbol" w:hAnsi="Symbol"/>
      <w:sz w:val="18"/>
    </w:rPr>
  </w:style>
  <w:style w:type="character" w:customStyle="1" w:styleId="WW8Num3z0">
    <w:name w:val="WW8Num3z0"/>
    <w:rsid w:val="008F0D96"/>
    <w:rPr>
      <w:rFonts w:ascii="Symbol" w:hAnsi="Symbol"/>
      <w:sz w:val="18"/>
    </w:rPr>
  </w:style>
  <w:style w:type="character" w:customStyle="1" w:styleId="WW8Num4z0">
    <w:name w:val="WW8Num4z0"/>
    <w:rsid w:val="008F0D96"/>
    <w:rPr>
      <w:rFonts w:ascii="Symbol" w:hAnsi="Symbol"/>
      <w:sz w:val="18"/>
    </w:rPr>
  </w:style>
  <w:style w:type="character" w:customStyle="1" w:styleId="WW8Num5z0">
    <w:name w:val="WW8Num5z0"/>
    <w:rsid w:val="008F0D96"/>
    <w:rPr>
      <w:rFonts w:ascii="Symbol" w:hAnsi="Symbol"/>
      <w:sz w:val="18"/>
    </w:rPr>
  </w:style>
  <w:style w:type="character" w:customStyle="1" w:styleId="WW8Num6z0">
    <w:name w:val="WW8Num6z0"/>
    <w:rsid w:val="008F0D96"/>
    <w:rPr>
      <w:rFonts w:ascii="Symbol" w:hAnsi="Symbol"/>
      <w:sz w:val="18"/>
    </w:rPr>
  </w:style>
  <w:style w:type="character" w:customStyle="1" w:styleId="WW8Num7z0">
    <w:name w:val="WW8Num7z0"/>
    <w:rsid w:val="008F0D96"/>
    <w:rPr>
      <w:rFonts w:ascii="Symbol" w:hAnsi="Symbol"/>
      <w:sz w:val="18"/>
    </w:rPr>
  </w:style>
  <w:style w:type="character" w:customStyle="1" w:styleId="WW8Num8z0">
    <w:name w:val="WW8Num8z0"/>
    <w:uiPriority w:val="99"/>
    <w:rsid w:val="008F0D96"/>
    <w:rPr>
      <w:rFonts w:ascii="Symbol" w:hAnsi="Symbol"/>
      <w:sz w:val="18"/>
    </w:rPr>
  </w:style>
  <w:style w:type="character" w:customStyle="1" w:styleId="WW8Num9z0">
    <w:name w:val="WW8Num9z0"/>
    <w:rsid w:val="008F0D96"/>
    <w:rPr>
      <w:rFonts w:ascii="Symbol" w:hAnsi="Symbol"/>
      <w:sz w:val="18"/>
    </w:rPr>
  </w:style>
  <w:style w:type="character" w:customStyle="1" w:styleId="WW8Num10z0">
    <w:name w:val="WW8Num10z0"/>
    <w:rsid w:val="008F0D96"/>
    <w:rPr>
      <w:rFonts w:ascii="Symbol" w:hAnsi="Symbol"/>
    </w:rPr>
  </w:style>
  <w:style w:type="character" w:customStyle="1" w:styleId="WW8Num11z0">
    <w:name w:val="WW8Num11z0"/>
    <w:rsid w:val="008F0D96"/>
    <w:rPr>
      <w:rFonts w:ascii="Symbol" w:hAnsi="Symbol"/>
      <w:sz w:val="18"/>
    </w:rPr>
  </w:style>
  <w:style w:type="character" w:customStyle="1" w:styleId="WW8Num13z0">
    <w:name w:val="WW8Num13z0"/>
    <w:uiPriority w:val="99"/>
    <w:rsid w:val="008F0D96"/>
    <w:rPr>
      <w:rFonts w:ascii="Symbol" w:hAnsi="Symbol"/>
      <w:sz w:val="18"/>
    </w:rPr>
  </w:style>
  <w:style w:type="character" w:customStyle="1" w:styleId="WW8Num14z0">
    <w:name w:val="WW8Num14z0"/>
    <w:rsid w:val="008F0D96"/>
    <w:rPr>
      <w:rFonts w:ascii="Symbol" w:hAnsi="Symbol"/>
      <w:sz w:val="18"/>
    </w:rPr>
  </w:style>
  <w:style w:type="character" w:customStyle="1" w:styleId="WW8Num15z0">
    <w:name w:val="WW8Num15z0"/>
    <w:rsid w:val="008F0D96"/>
    <w:rPr>
      <w:rFonts w:ascii="Symbol" w:hAnsi="Symbol"/>
      <w:sz w:val="18"/>
    </w:rPr>
  </w:style>
  <w:style w:type="character" w:customStyle="1" w:styleId="WW8Num16z0">
    <w:name w:val="WW8Num16z0"/>
    <w:rsid w:val="008F0D96"/>
    <w:rPr>
      <w:rFonts w:ascii="Symbol" w:hAnsi="Symbol"/>
      <w:sz w:val="18"/>
    </w:rPr>
  </w:style>
  <w:style w:type="character" w:customStyle="1" w:styleId="WW8Num17z0">
    <w:name w:val="WW8Num17z0"/>
    <w:rsid w:val="008F0D96"/>
    <w:rPr>
      <w:rFonts w:ascii="Symbol" w:hAnsi="Symbol"/>
      <w:sz w:val="18"/>
    </w:rPr>
  </w:style>
  <w:style w:type="character" w:customStyle="1" w:styleId="WW8Num18z0">
    <w:name w:val="WW8Num18z0"/>
    <w:rsid w:val="008F0D96"/>
    <w:rPr>
      <w:rFonts w:ascii="Symbol" w:hAnsi="Symbol"/>
      <w:sz w:val="18"/>
    </w:rPr>
  </w:style>
  <w:style w:type="character" w:customStyle="1" w:styleId="WW8Num19z0">
    <w:name w:val="WW8Num19z0"/>
    <w:rsid w:val="008F0D96"/>
    <w:rPr>
      <w:rFonts w:ascii="Symbol" w:hAnsi="Symbol"/>
      <w:sz w:val="18"/>
    </w:rPr>
  </w:style>
  <w:style w:type="character" w:customStyle="1" w:styleId="WW8Num20z0">
    <w:name w:val="WW8Num20z0"/>
    <w:rsid w:val="008F0D96"/>
    <w:rPr>
      <w:rFonts w:ascii="Symbol" w:hAnsi="Symbol"/>
      <w:sz w:val="18"/>
    </w:rPr>
  </w:style>
  <w:style w:type="character" w:customStyle="1" w:styleId="WW8Num21z0">
    <w:name w:val="WW8Num21z0"/>
    <w:uiPriority w:val="99"/>
    <w:rsid w:val="008F0D96"/>
    <w:rPr>
      <w:rFonts w:ascii="Symbol" w:hAnsi="Symbol"/>
      <w:sz w:val="18"/>
    </w:rPr>
  </w:style>
  <w:style w:type="character" w:customStyle="1" w:styleId="WW8Num22z0">
    <w:name w:val="WW8Num22z0"/>
    <w:uiPriority w:val="99"/>
    <w:rsid w:val="008F0D96"/>
    <w:rPr>
      <w:rFonts w:ascii="Symbol" w:hAnsi="Symbol"/>
      <w:sz w:val="18"/>
    </w:rPr>
  </w:style>
  <w:style w:type="character" w:customStyle="1" w:styleId="WW8Num23z0">
    <w:name w:val="WW8Num23z0"/>
    <w:uiPriority w:val="99"/>
    <w:rsid w:val="008F0D96"/>
    <w:rPr>
      <w:rFonts w:ascii="Symbol" w:hAnsi="Symbol"/>
      <w:sz w:val="18"/>
    </w:rPr>
  </w:style>
  <w:style w:type="character" w:customStyle="1" w:styleId="WW8Num24z0">
    <w:name w:val="WW8Num24z0"/>
    <w:uiPriority w:val="99"/>
    <w:rsid w:val="008F0D96"/>
    <w:rPr>
      <w:rFonts w:ascii="Symbol" w:hAnsi="Symbol"/>
      <w:sz w:val="18"/>
    </w:rPr>
  </w:style>
  <w:style w:type="character" w:customStyle="1" w:styleId="WW8Num25z0">
    <w:name w:val="WW8Num25z0"/>
    <w:rsid w:val="008F0D96"/>
    <w:rPr>
      <w:rFonts w:ascii="Symbol" w:hAnsi="Symbol"/>
      <w:sz w:val="18"/>
    </w:rPr>
  </w:style>
  <w:style w:type="character" w:customStyle="1" w:styleId="WW8Num27z1">
    <w:name w:val="WW8Num27z1"/>
    <w:rsid w:val="008F0D96"/>
    <w:rPr>
      <w:rFonts w:ascii="Times New Roman" w:hAnsi="Times New Roman"/>
    </w:rPr>
  </w:style>
  <w:style w:type="character" w:customStyle="1" w:styleId="WW8Num29z0">
    <w:name w:val="WW8Num29z0"/>
    <w:rsid w:val="008F0D96"/>
    <w:rPr>
      <w:rFonts w:ascii="Times New Roman" w:hAnsi="Times New Roman"/>
    </w:rPr>
  </w:style>
  <w:style w:type="character" w:customStyle="1" w:styleId="WW8Num29z1">
    <w:name w:val="WW8Num29z1"/>
    <w:rsid w:val="008F0D96"/>
    <w:rPr>
      <w:rFonts w:ascii="Courier New" w:hAnsi="Courier New"/>
    </w:rPr>
  </w:style>
  <w:style w:type="character" w:customStyle="1" w:styleId="WW8Num29z2">
    <w:name w:val="WW8Num29z2"/>
    <w:rsid w:val="008F0D96"/>
    <w:rPr>
      <w:rFonts w:ascii="Wingdings" w:hAnsi="Wingdings"/>
    </w:rPr>
  </w:style>
  <w:style w:type="character" w:customStyle="1" w:styleId="WW8Num29z3">
    <w:name w:val="WW8Num29z3"/>
    <w:rsid w:val="008F0D96"/>
    <w:rPr>
      <w:rFonts w:ascii="Symbol" w:hAnsi="Symbol"/>
    </w:rPr>
  </w:style>
  <w:style w:type="character" w:customStyle="1" w:styleId="WW8Num31z0">
    <w:name w:val="WW8Num31z0"/>
    <w:rsid w:val="008F0D96"/>
    <w:rPr>
      <w:rFonts w:ascii="Symbol" w:hAnsi="Symbol"/>
    </w:rPr>
  </w:style>
  <w:style w:type="character" w:customStyle="1" w:styleId="WW8Num32z0">
    <w:name w:val="WW8Num32z0"/>
    <w:rsid w:val="008F0D96"/>
    <w:rPr>
      <w:rFonts w:ascii="Times New Roman" w:hAnsi="Times New Roman"/>
    </w:rPr>
  </w:style>
  <w:style w:type="character" w:customStyle="1" w:styleId="WW8Num32z1">
    <w:name w:val="WW8Num32z1"/>
    <w:rsid w:val="008F0D96"/>
    <w:rPr>
      <w:rFonts w:ascii="Courier New" w:hAnsi="Courier New"/>
    </w:rPr>
  </w:style>
  <w:style w:type="character" w:customStyle="1" w:styleId="WW8Num32z2">
    <w:name w:val="WW8Num32z2"/>
    <w:rsid w:val="008F0D96"/>
    <w:rPr>
      <w:rFonts w:ascii="Wingdings" w:hAnsi="Wingdings"/>
    </w:rPr>
  </w:style>
  <w:style w:type="character" w:customStyle="1" w:styleId="WW8Num32z3">
    <w:name w:val="WW8Num32z3"/>
    <w:rsid w:val="008F0D96"/>
    <w:rPr>
      <w:rFonts w:ascii="Symbol" w:hAnsi="Symbol"/>
    </w:rPr>
  </w:style>
  <w:style w:type="character" w:customStyle="1" w:styleId="WW8Num34z0">
    <w:name w:val="WW8Num34z0"/>
    <w:rsid w:val="008F0D96"/>
    <w:rPr>
      <w:rFonts w:ascii="StarSymbol" w:hAnsi="StarSymbol"/>
    </w:rPr>
  </w:style>
  <w:style w:type="character" w:customStyle="1" w:styleId="WW8Num36z0">
    <w:name w:val="WW8Num36z0"/>
    <w:uiPriority w:val="99"/>
    <w:rsid w:val="008F0D96"/>
    <w:rPr>
      <w:rFonts w:ascii="Times New Roman" w:hAnsi="Times New Roman"/>
    </w:rPr>
  </w:style>
  <w:style w:type="character" w:customStyle="1" w:styleId="WW8Num36z1">
    <w:name w:val="WW8Num36z1"/>
    <w:rsid w:val="008F0D96"/>
    <w:rPr>
      <w:rFonts w:ascii="Courier New" w:hAnsi="Courier New"/>
    </w:rPr>
  </w:style>
  <w:style w:type="character" w:customStyle="1" w:styleId="WW8Num36z2">
    <w:name w:val="WW8Num36z2"/>
    <w:rsid w:val="008F0D96"/>
    <w:rPr>
      <w:rFonts w:ascii="Wingdings" w:hAnsi="Wingdings"/>
    </w:rPr>
  </w:style>
  <w:style w:type="character" w:customStyle="1" w:styleId="WW8Num36z3">
    <w:name w:val="WW8Num36z3"/>
    <w:rsid w:val="008F0D96"/>
    <w:rPr>
      <w:rFonts w:ascii="Symbol" w:hAnsi="Symbol"/>
    </w:rPr>
  </w:style>
  <w:style w:type="character" w:customStyle="1" w:styleId="WW8Num37z0">
    <w:name w:val="WW8Num37z0"/>
    <w:uiPriority w:val="99"/>
    <w:rsid w:val="008F0D96"/>
    <w:rPr>
      <w:rFonts w:ascii="Times New Roman" w:hAnsi="Times New Roman"/>
    </w:rPr>
  </w:style>
  <w:style w:type="character" w:customStyle="1" w:styleId="WW8Num37z1">
    <w:name w:val="WW8Num37z1"/>
    <w:rsid w:val="008F0D96"/>
    <w:rPr>
      <w:rFonts w:ascii="Courier New" w:hAnsi="Courier New"/>
    </w:rPr>
  </w:style>
  <w:style w:type="character" w:customStyle="1" w:styleId="WW8Num37z2">
    <w:name w:val="WW8Num37z2"/>
    <w:rsid w:val="008F0D96"/>
    <w:rPr>
      <w:rFonts w:ascii="Wingdings" w:hAnsi="Wingdings"/>
    </w:rPr>
  </w:style>
  <w:style w:type="character" w:customStyle="1" w:styleId="WW8Num37z3">
    <w:name w:val="WW8Num37z3"/>
    <w:rsid w:val="008F0D96"/>
    <w:rPr>
      <w:rFonts w:ascii="Symbol" w:hAnsi="Symbol"/>
    </w:rPr>
  </w:style>
  <w:style w:type="character" w:customStyle="1" w:styleId="WW8Num38z0">
    <w:name w:val="WW8Num38z0"/>
    <w:uiPriority w:val="99"/>
    <w:rsid w:val="008F0D96"/>
    <w:rPr>
      <w:rFonts w:ascii="Times New Roman" w:hAnsi="Times New Roman"/>
    </w:rPr>
  </w:style>
  <w:style w:type="character" w:customStyle="1" w:styleId="WW8Num38z1">
    <w:name w:val="WW8Num38z1"/>
    <w:uiPriority w:val="99"/>
    <w:rsid w:val="008F0D96"/>
    <w:rPr>
      <w:rFonts w:ascii="Courier New" w:hAnsi="Courier New"/>
    </w:rPr>
  </w:style>
  <w:style w:type="character" w:customStyle="1" w:styleId="WW8Num38z2">
    <w:name w:val="WW8Num38z2"/>
    <w:uiPriority w:val="99"/>
    <w:rsid w:val="008F0D96"/>
    <w:rPr>
      <w:rFonts w:ascii="Wingdings" w:hAnsi="Wingdings"/>
    </w:rPr>
  </w:style>
  <w:style w:type="character" w:customStyle="1" w:styleId="WW8Num38z3">
    <w:name w:val="WW8Num38z3"/>
    <w:rsid w:val="008F0D96"/>
    <w:rPr>
      <w:rFonts w:ascii="Symbol" w:hAnsi="Symbol"/>
    </w:rPr>
  </w:style>
  <w:style w:type="character" w:customStyle="1" w:styleId="WW8Num41z0">
    <w:name w:val="WW8Num41z0"/>
    <w:uiPriority w:val="99"/>
    <w:rsid w:val="008F0D96"/>
    <w:rPr>
      <w:rFonts w:ascii="StarSymbol" w:hAnsi="StarSymbol"/>
    </w:rPr>
  </w:style>
  <w:style w:type="character" w:customStyle="1" w:styleId="WW8Num45z0">
    <w:name w:val="WW8Num45z0"/>
    <w:rsid w:val="008F0D96"/>
    <w:rPr>
      <w:rFonts w:ascii="Times New Roman" w:hAnsi="Times New Roman"/>
    </w:rPr>
  </w:style>
  <w:style w:type="character" w:customStyle="1" w:styleId="WW8Num45z1">
    <w:name w:val="WW8Num45z1"/>
    <w:rsid w:val="008F0D96"/>
    <w:rPr>
      <w:rFonts w:ascii="Courier New" w:hAnsi="Courier New"/>
    </w:rPr>
  </w:style>
  <w:style w:type="character" w:customStyle="1" w:styleId="WW8Num45z2">
    <w:name w:val="WW8Num45z2"/>
    <w:rsid w:val="008F0D96"/>
    <w:rPr>
      <w:rFonts w:ascii="Wingdings" w:hAnsi="Wingdings"/>
    </w:rPr>
  </w:style>
  <w:style w:type="character" w:customStyle="1" w:styleId="WW8Num45z3">
    <w:name w:val="WW8Num45z3"/>
    <w:rsid w:val="008F0D96"/>
    <w:rPr>
      <w:rFonts w:ascii="Symbol" w:hAnsi="Symbol"/>
    </w:rPr>
  </w:style>
  <w:style w:type="character" w:customStyle="1" w:styleId="WW8Num47z0">
    <w:name w:val="WW8Num47z0"/>
    <w:rsid w:val="008F0D96"/>
    <w:rPr>
      <w:rFonts w:ascii="Times New Roman" w:hAnsi="Times New Roman"/>
    </w:rPr>
  </w:style>
  <w:style w:type="character" w:customStyle="1" w:styleId="WW8Num47z1">
    <w:name w:val="WW8Num47z1"/>
    <w:rsid w:val="008F0D96"/>
    <w:rPr>
      <w:rFonts w:ascii="Courier New" w:hAnsi="Courier New"/>
    </w:rPr>
  </w:style>
  <w:style w:type="character" w:customStyle="1" w:styleId="WW8Num47z2">
    <w:name w:val="WW8Num47z2"/>
    <w:rsid w:val="008F0D96"/>
    <w:rPr>
      <w:rFonts w:ascii="Wingdings" w:hAnsi="Wingdings"/>
    </w:rPr>
  </w:style>
  <w:style w:type="character" w:customStyle="1" w:styleId="WW8Num47z3">
    <w:name w:val="WW8Num47z3"/>
    <w:rsid w:val="008F0D96"/>
    <w:rPr>
      <w:rFonts w:ascii="Symbol" w:hAnsi="Symbol"/>
    </w:rPr>
  </w:style>
  <w:style w:type="character" w:customStyle="1" w:styleId="WW8Num49z0">
    <w:name w:val="WW8Num49z0"/>
    <w:rsid w:val="008F0D96"/>
    <w:rPr>
      <w:rFonts w:ascii="Times New Roman" w:hAnsi="Times New Roman"/>
    </w:rPr>
  </w:style>
  <w:style w:type="character" w:customStyle="1" w:styleId="WW8Num49z1">
    <w:name w:val="WW8Num49z1"/>
    <w:rsid w:val="008F0D96"/>
    <w:rPr>
      <w:rFonts w:ascii="Courier New" w:hAnsi="Courier New"/>
    </w:rPr>
  </w:style>
  <w:style w:type="character" w:customStyle="1" w:styleId="WW8Num49z2">
    <w:name w:val="WW8Num49z2"/>
    <w:rsid w:val="008F0D96"/>
    <w:rPr>
      <w:rFonts w:ascii="Wingdings" w:hAnsi="Wingdings"/>
    </w:rPr>
  </w:style>
  <w:style w:type="character" w:customStyle="1" w:styleId="WW8Num49z3">
    <w:name w:val="WW8Num49z3"/>
    <w:rsid w:val="008F0D96"/>
    <w:rPr>
      <w:rFonts w:ascii="Symbol" w:hAnsi="Symbol"/>
    </w:rPr>
  </w:style>
  <w:style w:type="character" w:customStyle="1" w:styleId="WW8Num51z0">
    <w:name w:val="WW8Num51z0"/>
    <w:rsid w:val="008F0D96"/>
    <w:rPr>
      <w:rFonts w:ascii="Times New Roman" w:hAnsi="Times New Roman"/>
    </w:rPr>
  </w:style>
  <w:style w:type="character" w:customStyle="1" w:styleId="WW8Num51z1">
    <w:name w:val="WW8Num51z1"/>
    <w:rsid w:val="008F0D96"/>
    <w:rPr>
      <w:rFonts w:ascii="Courier New" w:hAnsi="Courier New"/>
    </w:rPr>
  </w:style>
  <w:style w:type="character" w:customStyle="1" w:styleId="WW8Num51z2">
    <w:name w:val="WW8Num51z2"/>
    <w:rsid w:val="008F0D96"/>
    <w:rPr>
      <w:rFonts w:ascii="Wingdings" w:hAnsi="Wingdings"/>
    </w:rPr>
  </w:style>
  <w:style w:type="character" w:customStyle="1" w:styleId="WW8Num51z3">
    <w:name w:val="WW8Num51z3"/>
    <w:rsid w:val="008F0D96"/>
    <w:rPr>
      <w:rFonts w:ascii="Symbol" w:hAnsi="Symbol"/>
    </w:rPr>
  </w:style>
  <w:style w:type="character" w:customStyle="1" w:styleId="WW8Num54z0">
    <w:name w:val="WW8Num54z0"/>
    <w:rsid w:val="008F0D96"/>
    <w:rPr>
      <w:rFonts w:ascii="Times New Roman" w:hAnsi="Times New Roman"/>
    </w:rPr>
  </w:style>
  <w:style w:type="character" w:customStyle="1" w:styleId="WW8Num54z1">
    <w:name w:val="WW8Num54z1"/>
    <w:rsid w:val="008F0D96"/>
    <w:rPr>
      <w:rFonts w:ascii="Courier New" w:hAnsi="Courier New"/>
    </w:rPr>
  </w:style>
  <w:style w:type="character" w:customStyle="1" w:styleId="WW8Num54z2">
    <w:name w:val="WW8Num54z2"/>
    <w:rsid w:val="008F0D96"/>
    <w:rPr>
      <w:rFonts w:ascii="Wingdings" w:hAnsi="Wingdings"/>
    </w:rPr>
  </w:style>
  <w:style w:type="character" w:customStyle="1" w:styleId="WW8Num54z3">
    <w:name w:val="WW8Num54z3"/>
    <w:rsid w:val="008F0D96"/>
    <w:rPr>
      <w:rFonts w:ascii="Symbol" w:hAnsi="Symbol"/>
    </w:rPr>
  </w:style>
  <w:style w:type="character" w:customStyle="1" w:styleId="WW8Num57z0">
    <w:name w:val="WW8Num57z0"/>
    <w:rsid w:val="008F0D96"/>
    <w:rPr>
      <w:rFonts w:ascii="Times New Roman" w:hAnsi="Times New Roman"/>
    </w:rPr>
  </w:style>
  <w:style w:type="character" w:customStyle="1" w:styleId="WW8Num57z1">
    <w:name w:val="WW8Num57z1"/>
    <w:rsid w:val="008F0D96"/>
    <w:rPr>
      <w:rFonts w:ascii="Courier New" w:hAnsi="Courier New"/>
    </w:rPr>
  </w:style>
  <w:style w:type="character" w:customStyle="1" w:styleId="WW8Num57z2">
    <w:name w:val="WW8Num57z2"/>
    <w:rsid w:val="008F0D96"/>
    <w:rPr>
      <w:rFonts w:ascii="Wingdings" w:hAnsi="Wingdings"/>
    </w:rPr>
  </w:style>
  <w:style w:type="character" w:customStyle="1" w:styleId="WW8Num57z3">
    <w:name w:val="WW8Num57z3"/>
    <w:rsid w:val="008F0D96"/>
    <w:rPr>
      <w:rFonts w:ascii="Symbol" w:hAnsi="Symbol"/>
    </w:rPr>
  </w:style>
  <w:style w:type="character" w:customStyle="1" w:styleId="WW8Num59z0">
    <w:name w:val="WW8Num59z0"/>
    <w:rsid w:val="008F0D96"/>
    <w:rPr>
      <w:rFonts w:ascii="Times New Roman" w:hAnsi="Times New Roman"/>
    </w:rPr>
  </w:style>
  <w:style w:type="character" w:customStyle="1" w:styleId="WW8Num59z1">
    <w:name w:val="WW8Num59z1"/>
    <w:rsid w:val="008F0D96"/>
    <w:rPr>
      <w:rFonts w:ascii="Courier New" w:hAnsi="Courier New"/>
    </w:rPr>
  </w:style>
  <w:style w:type="character" w:customStyle="1" w:styleId="WW8Num59z2">
    <w:name w:val="WW8Num59z2"/>
    <w:rsid w:val="008F0D96"/>
    <w:rPr>
      <w:rFonts w:ascii="Wingdings" w:hAnsi="Wingdings"/>
    </w:rPr>
  </w:style>
  <w:style w:type="character" w:customStyle="1" w:styleId="WW8Num59z3">
    <w:name w:val="WW8Num59z3"/>
    <w:rsid w:val="008F0D96"/>
    <w:rPr>
      <w:rFonts w:ascii="Symbol" w:hAnsi="Symbol"/>
    </w:rPr>
  </w:style>
  <w:style w:type="character" w:customStyle="1" w:styleId="WW8Num62z0">
    <w:name w:val="WW8Num62z0"/>
    <w:rsid w:val="008F0D96"/>
    <w:rPr>
      <w:rFonts w:ascii="Symbol" w:hAnsi="Symbol"/>
    </w:rPr>
  </w:style>
  <w:style w:type="character" w:customStyle="1" w:styleId="WW8Num64z0">
    <w:name w:val="WW8Num64z0"/>
    <w:rsid w:val="008F0D96"/>
    <w:rPr>
      <w:rFonts w:ascii="StarSymbol" w:hAnsi="StarSymbol"/>
    </w:rPr>
  </w:style>
  <w:style w:type="character" w:customStyle="1" w:styleId="WW8Num65z0">
    <w:name w:val="WW8Num65z0"/>
    <w:rsid w:val="008F0D96"/>
    <w:rPr>
      <w:rFonts w:ascii="Times New Roman" w:hAnsi="Times New Roman"/>
    </w:rPr>
  </w:style>
  <w:style w:type="character" w:customStyle="1" w:styleId="WW8Num65z1">
    <w:name w:val="WW8Num65z1"/>
    <w:rsid w:val="008F0D96"/>
    <w:rPr>
      <w:rFonts w:ascii="Courier New" w:hAnsi="Courier New"/>
    </w:rPr>
  </w:style>
  <w:style w:type="character" w:customStyle="1" w:styleId="WW8Num65z2">
    <w:name w:val="WW8Num65z2"/>
    <w:rsid w:val="008F0D96"/>
    <w:rPr>
      <w:rFonts w:ascii="Wingdings" w:hAnsi="Wingdings"/>
    </w:rPr>
  </w:style>
  <w:style w:type="character" w:customStyle="1" w:styleId="WW8Num65z3">
    <w:name w:val="WW8Num65z3"/>
    <w:rsid w:val="008F0D96"/>
    <w:rPr>
      <w:rFonts w:ascii="Symbol" w:hAnsi="Symbol"/>
    </w:rPr>
  </w:style>
  <w:style w:type="character" w:customStyle="1" w:styleId="WW8Num66z2">
    <w:name w:val="WW8Num66z2"/>
    <w:rsid w:val="008F0D96"/>
    <w:rPr>
      <w:b/>
    </w:rPr>
  </w:style>
  <w:style w:type="character" w:customStyle="1" w:styleId="WW8Num69z0">
    <w:name w:val="WW8Num69z0"/>
    <w:rsid w:val="008F0D96"/>
    <w:rPr>
      <w:rFonts w:ascii="Symbol" w:hAnsi="Symbol"/>
      <w:sz w:val="18"/>
    </w:rPr>
  </w:style>
  <w:style w:type="character" w:customStyle="1" w:styleId="WW8Num70z0">
    <w:name w:val="WW8Num70z0"/>
    <w:rsid w:val="008F0D96"/>
    <w:rPr>
      <w:rFonts w:ascii="Symbol" w:hAnsi="Symbol"/>
      <w:sz w:val="18"/>
    </w:rPr>
  </w:style>
  <w:style w:type="character" w:customStyle="1" w:styleId="WW-Absatz-Standardschriftart">
    <w:name w:val="WW-Absatz-Standardschriftart"/>
    <w:rsid w:val="008F0D96"/>
  </w:style>
  <w:style w:type="character" w:customStyle="1" w:styleId="WW-WW8Num2z0">
    <w:name w:val="WW-WW8Num2z0"/>
    <w:rsid w:val="008F0D96"/>
    <w:rPr>
      <w:rFonts w:ascii="Symbol" w:hAnsi="Symbol"/>
      <w:sz w:val="18"/>
    </w:rPr>
  </w:style>
  <w:style w:type="character" w:customStyle="1" w:styleId="WW-WW8Num3z0">
    <w:name w:val="WW-WW8Num3z0"/>
    <w:rsid w:val="008F0D96"/>
    <w:rPr>
      <w:rFonts w:ascii="Symbol" w:hAnsi="Symbol"/>
      <w:sz w:val="18"/>
    </w:rPr>
  </w:style>
  <w:style w:type="character" w:customStyle="1" w:styleId="WW-WW8Num4z0">
    <w:name w:val="WW-WW8Num4z0"/>
    <w:rsid w:val="008F0D96"/>
    <w:rPr>
      <w:rFonts w:ascii="Symbol" w:hAnsi="Symbol"/>
      <w:sz w:val="18"/>
    </w:rPr>
  </w:style>
  <w:style w:type="character" w:customStyle="1" w:styleId="WW-WW8Num5z0">
    <w:name w:val="WW-WW8Num5z0"/>
    <w:rsid w:val="008F0D96"/>
    <w:rPr>
      <w:rFonts w:ascii="Symbol" w:hAnsi="Symbol"/>
      <w:sz w:val="18"/>
    </w:rPr>
  </w:style>
  <w:style w:type="character" w:customStyle="1" w:styleId="WW-WW8Num6z0">
    <w:name w:val="WW-WW8Num6z0"/>
    <w:rsid w:val="008F0D96"/>
    <w:rPr>
      <w:rFonts w:ascii="Symbol" w:hAnsi="Symbol"/>
      <w:sz w:val="18"/>
    </w:rPr>
  </w:style>
  <w:style w:type="character" w:customStyle="1" w:styleId="WW-WW8Num7z0">
    <w:name w:val="WW-WW8Num7z0"/>
    <w:rsid w:val="008F0D96"/>
    <w:rPr>
      <w:rFonts w:ascii="Symbol" w:hAnsi="Symbol"/>
      <w:sz w:val="18"/>
    </w:rPr>
  </w:style>
  <w:style w:type="character" w:customStyle="1" w:styleId="WW-WW8Num8z0">
    <w:name w:val="WW-WW8Num8z0"/>
    <w:rsid w:val="008F0D96"/>
    <w:rPr>
      <w:rFonts w:ascii="Symbol" w:hAnsi="Symbol"/>
      <w:sz w:val="18"/>
    </w:rPr>
  </w:style>
  <w:style w:type="character" w:customStyle="1" w:styleId="WW-WW8Num9z0">
    <w:name w:val="WW-WW8Num9z0"/>
    <w:rsid w:val="008F0D96"/>
    <w:rPr>
      <w:rFonts w:ascii="Symbol" w:hAnsi="Symbol"/>
      <w:sz w:val="18"/>
    </w:rPr>
  </w:style>
  <w:style w:type="character" w:customStyle="1" w:styleId="WW-WW8Num10z0">
    <w:name w:val="WW-WW8Num10z0"/>
    <w:rsid w:val="008F0D96"/>
    <w:rPr>
      <w:rFonts w:ascii="Symbol" w:hAnsi="Symbol"/>
      <w:sz w:val="18"/>
    </w:rPr>
  </w:style>
  <w:style w:type="character" w:customStyle="1" w:styleId="WW-WW8Num11z0">
    <w:name w:val="WW-WW8Num11z0"/>
    <w:rsid w:val="008F0D96"/>
    <w:rPr>
      <w:rFonts w:ascii="Symbol" w:hAnsi="Symbol"/>
    </w:rPr>
  </w:style>
  <w:style w:type="character" w:customStyle="1" w:styleId="WW8Num12z0">
    <w:name w:val="WW8Num12z0"/>
    <w:rsid w:val="008F0D96"/>
    <w:rPr>
      <w:rFonts w:ascii="Symbol" w:hAnsi="Symbol"/>
      <w:sz w:val="18"/>
    </w:rPr>
  </w:style>
  <w:style w:type="character" w:customStyle="1" w:styleId="WW-WW8Num14z0">
    <w:name w:val="WW-WW8Num14z0"/>
    <w:rsid w:val="008F0D96"/>
    <w:rPr>
      <w:rFonts w:ascii="Symbol" w:hAnsi="Symbol"/>
      <w:sz w:val="18"/>
    </w:rPr>
  </w:style>
  <w:style w:type="character" w:customStyle="1" w:styleId="WW-WW8Num15z0">
    <w:name w:val="WW-WW8Num15z0"/>
    <w:rsid w:val="008F0D96"/>
    <w:rPr>
      <w:rFonts w:ascii="Symbol" w:hAnsi="Symbol"/>
      <w:sz w:val="18"/>
    </w:rPr>
  </w:style>
  <w:style w:type="character" w:customStyle="1" w:styleId="WW-WW8Num16z0">
    <w:name w:val="WW-WW8Num16z0"/>
    <w:rsid w:val="008F0D96"/>
    <w:rPr>
      <w:rFonts w:ascii="Symbol" w:hAnsi="Symbol"/>
      <w:sz w:val="18"/>
    </w:rPr>
  </w:style>
  <w:style w:type="character" w:customStyle="1" w:styleId="WW-WW8Num17z0">
    <w:name w:val="WW-WW8Num17z0"/>
    <w:rsid w:val="008F0D96"/>
    <w:rPr>
      <w:rFonts w:ascii="Symbol" w:hAnsi="Symbol"/>
      <w:sz w:val="18"/>
    </w:rPr>
  </w:style>
  <w:style w:type="character" w:customStyle="1" w:styleId="WW-WW8Num18z0">
    <w:name w:val="WW-WW8Num18z0"/>
    <w:rsid w:val="008F0D96"/>
    <w:rPr>
      <w:rFonts w:ascii="Symbol" w:hAnsi="Symbol"/>
      <w:sz w:val="18"/>
    </w:rPr>
  </w:style>
  <w:style w:type="character" w:customStyle="1" w:styleId="WW-WW8Num19z0">
    <w:name w:val="WW-WW8Num19z0"/>
    <w:rsid w:val="008F0D96"/>
    <w:rPr>
      <w:rFonts w:ascii="Symbol" w:hAnsi="Symbol"/>
      <w:sz w:val="18"/>
    </w:rPr>
  </w:style>
  <w:style w:type="character" w:customStyle="1" w:styleId="WW-WW8Num20z0">
    <w:name w:val="WW-WW8Num20z0"/>
    <w:rsid w:val="008F0D96"/>
    <w:rPr>
      <w:rFonts w:ascii="Symbol" w:hAnsi="Symbol"/>
      <w:sz w:val="18"/>
    </w:rPr>
  </w:style>
  <w:style w:type="character" w:customStyle="1" w:styleId="WW-WW8Num21z0">
    <w:name w:val="WW-WW8Num21z0"/>
    <w:rsid w:val="008F0D96"/>
    <w:rPr>
      <w:rFonts w:ascii="Symbol" w:hAnsi="Symbol"/>
      <w:sz w:val="18"/>
    </w:rPr>
  </w:style>
  <w:style w:type="character" w:customStyle="1" w:styleId="WW-WW8Num22z0">
    <w:name w:val="WW-WW8Num22z0"/>
    <w:rsid w:val="008F0D96"/>
    <w:rPr>
      <w:rFonts w:ascii="Symbol" w:hAnsi="Symbol"/>
      <w:sz w:val="18"/>
    </w:rPr>
  </w:style>
  <w:style w:type="character" w:customStyle="1" w:styleId="WW-WW8Num23z0">
    <w:name w:val="WW-WW8Num23z0"/>
    <w:rsid w:val="008F0D96"/>
    <w:rPr>
      <w:rFonts w:ascii="Symbol" w:hAnsi="Symbol"/>
      <w:sz w:val="18"/>
    </w:rPr>
  </w:style>
  <w:style w:type="character" w:customStyle="1" w:styleId="WW-WW8Num24z0">
    <w:name w:val="WW-WW8Num24z0"/>
    <w:rsid w:val="008F0D96"/>
    <w:rPr>
      <w:rFonts w:ascii="Symbol" w:hAnsi="Symbol"/>
      <w:sz w:val="18"/>
    </w:rPr>
  </w:style>
  <w:style w:type="character" w:customStyle="1" w:styleId="WW-WW8Num25z0">
    <w:name w:val="WW-WW8Num25z0"/>
    <w:rsid w:val="008F0D96"/>
    <w:rPr>
      <w:rFonts w:ascii="Symbol" w:hAnsi="Symbol"/>
      <w:sz w:val="18"/>
    </w:rPr>
  </w:style>
  <w:style w:type="character" w:customStyle="1" w:styleId="WW8Num26z0">
    <w:name w:val="WW8Num26z0"/>
    <w:rsid w:val="008F0D96"/>
    <w:rPr>
      <w:rFonts w:ascii="Symbol" w:hAnsi="Symbol"/>
      <w:sz w:val="18"/>
    </w:rPr>
  </w:style>
  <w:style w:type="character" w:customStyle="1" w:styleId="WW8Num28z1">
    <w:name w:val="WW8Num28z1"/>
    <w:rsid w:val="008F0D96"/>
    <w:rPr>
      <w:rFonts w:ascii="Times New Roman" w:hAnsi="Times New Roman"/>
    </w:rPr>
  </w:style>
  <w:style w:type="character" w:customStyle="1" w:styleId="WW8Num30z0">
    <w:name w:val="WW8Num30z0"/>
    <w:rsid w:val="008F0D96"/>
    <w:rPr>
      <w:rFonts w:ascii="Times New Roman" w:hAnsi="Times New Roman"/>
    </w:rPr>
  </w:style>
  <w:style w:type="character" w:customStyle="1" w:styleId="WW8Num30z1">
    <w:name w:val="WW8Num30z1"/>
    <w:rsid w:val="008F0D96"/>
    <w:rPr>
      <w:rFonts w:ascii="Courier New" w:hAnsi="Courier New"/>
    </w:rPr>
  </w:style>
  <w:style w:type="character" w:customStyle="1" w:styleId="WW8Num30z2">
    <w:name w:val="WW8Num30z2"/>
    <w:rsid w:val="008F0D96"/>
    <w:rPr>
      <w:rFonts w:ascii="Wingdings" w:hAnsi="Wingdings"/>
    </w:rPr>
  </w:style>
  <w:style w:type="character" w:customStyle="1" w:styleId="WW8Num30z3">
    <w:name w:val="WW8Num30z3"/>
    <w:rsid w:val="008F0D96"/>
    <w:rPr>
      <w:rFonts w:ascii="Symbol" w:hAnsi="Symbol"/>
    </w:rPr>
  </w:style>
  <w:style w:type="character" w:customStyle="1" w:styleId="WW-WW8Num32z0">
    <w:name w:val="WW-WW8Num32z0"/>
    <w:rsid w:val="008F0D96"/>
    <w:rPr>
      <w:rFonts w:ascii="Symbol" w:hAnsi="Symbol"/>
    </w:rPr>
  </w:style>
  <w:style w:type="character" w:customStyle="1" w:styleId="WW8Num33z0">
    <w:name w:val="WW8Num33z0"/>
    <w:rsid w:val="008F0D96"/>
    <w:rPr>
      <w:rFonts w:ascii="Times New Roman" w:hAnsi="Times New Roman"/>
    </w:rPr>
  </w:style>
  <w:style w:type="character" w:customStyle="1" w:styleId="WW8Num33z1">
    <w:name w:val="WW8Num33z1"/>
    <w:rsid w:val="008F0D96"/>
    <w:rPr>
      <w:rFonts w:ascii="Courier New" w:hAnsi="Courier New"/>
    </w:rPr>
  </w:style>
  <w:style w:type="character" w:customStyle="1" w:styleId="WW8Num33z2">
    <w:name w:val="WW8Num33z2"/>
    <w:rsid w:val="008F0D96"/>
    <w:rPr>
      <w:rFonts w:ascii="Wingdings" w:hAnsi="Wingdings"/>
    </w:rPr>
  </w:style>
  <w:style w:type="character" w:customStyle="1" w:styleId="WW8Num33z3">
    <w:name w:val="WW8Num33z3"/>
    <w:rsid w:val="008F0D96"/>
    <w:rPr>
      <w:rFonts w:ascii="Symbol" w:hAnsi="Symbol"/>
    </w:rPr>
  </w:style>
  <w:style w:type="character" w:customStyle="1" w:styleId="WW8Num35z0">
    <w:name w:val="WW8Num35z0"/>
    <w:rsid w:val="008F0D96"/>
    <w:rPr>
      <w:rFonts w:ascii="StarSymbol" w:hAnsi="StarSymbol"/>
    </w:rPr>
  </w:style>
  <w:style w:type="character" w:customStyle="1" w:styleId="WW-WW8Num37z0">
    <w:name w:val="WW-WW8Num37z0"/>
    <w:rsid w:val="008F0D96"/>
    <w:rPr>
      <w:rFonts w:ascii="Times New Roman" w:hAnsi="Times New Roman"/>
    </w:rPr>
  </w:style>
  <w:style w:type="character" w:customStyle="1" w:styleId="WW-WW8Num37z1">
    <w:name w:val="WW-WW8Num37z1"/>
    <w:rsid w:val="008F0D96"/>
    <w:rPr>
      <w:rFonts w:ascii="Courier New" w:hAnsi="Courier New"/>
    </w:rPr>
  </w:style>
  <w:style w:type="character" w:customStyle="1" w:styleId="WW-WW8Num37z2">
    <w:name w:val="WW-WW8Num37z2"/>
    <w:rsid w:val="008F0D96"/>
    <w:rPr>
      <w:rFonts w:ascii="Wingdings" w:hAnsi="Wingdings"/>
    </w:rPr>
  </w:style>
  <w:style w:type="character" w:customStyle="1" w:styleId="WW-WW8Num37z3">
    <w:name w:val="WW-WW8Num37z3"/>
    <w:rsid w:val="008F0D96"/>
    <w:rPr>
      <w:rFonts w:ascii="Symbol" w:hAnsi="Symbol"/>
    </w:rPr>
  </w:style>
  <w:style w:type="character" w:customStyle="1" w:styleId="WW-WW8Num38z0">
    <w:name w:val="WW-WW8Num38z0"/>
    <w:rsid w:val="008F0D96"/>
    <w:rPr>
      <w:rFonts w:ascii="Times New Roman" w:hAnsi="Times New Roman"/>
    </w:rPr>
  </w:style>
  <w:style w:type="character" w:customStyle="1" w:styleId="WW-WW8Num38z1">
    <w:name w:val="WW-WW8Num38z1"/>
    <w:rsid w:val="008F0D96"/>
    <w:rPr>
      <w:rFonts w:ascii="Courier New" w:hAnsi="Courier New"/>
    </w:rPr>
  </w:style>
  <w:style w:type="character" w:customStyle="1" w:styleId="WW-WW8Num38z2">
    <w:name w:val="WW-WW8Num38z2"/>
    <w:rsid w:val="008F0D96"/>
    <w:rPr>
      <w:rFonts w:ascii="Wingdings" w:hAnsi="Wingdings"/>
    </w:rPr>
  </w:style>
  <w:style w:type="character" w:customStyle="1" w:styleId="WW-WW8Num38z3">
    <w:name w:val="WW-WW8Num38z3"/>
    <w:rsid w:val="008F0D96"/>
    <w:rPr>
      <w:rFonts w:ascii="Symbol" w:hAnsi="Symbol"/>
    </w:rPr>
  </w:style>
  <w:style w:type="character" w:customStyle="1" w:styleId="WW8Num39z0">
    <w:name w:val="WW8Num39z0"/>
    <w:uiPriority w:val="99"/>
    <w:rsid w:val="008F0D96"/>
    <w:rPr>
      <w:rFonts w:ascii="Times New Roman" w:hAnsi="Times New Roman"/>
    </w:rPr>
  </w:style>
  <w:style w:type="character" w:customStyle="1" w:styleId="WW8Num39z1">
    <w:name w:val="WW8Num39z1"/>
    <w:rsid w:val="008F0D96"/>
    <w:rPr>
      <w:rFonts w:ascii="Courier New" w:hAnsi="Courier New"/>
    </w:rPr>
  </w:style>
  <w:style w:type="character" w:customStyle="1" w:styleId="WW8Num39z2">
    <w:name w:val="WW8Num39z2"/>
    <w:rsid w:val="008F0D96"/>
    <w:rPr>
      <w:rFonts w:ascii="Wingdings" w:hAnsi="Wingdings"/>
    </w:rPr>
  </w:style>
  <w:style w:type="character" w:customStyle="1" w:styleId="WW8Num39z3">
    <w:name w:val="WW8Num39z3"/>
    <w:rsid w:val="008F0D96"/>
    <w:rPr>
      <w:rFonts w:ascii="Symbol" w:hAnsi="Symbol"/>
    </w:rPr>
  </w:style>
  <w:style w:type="character" w:customStyle="1" w:styleId="WW8Num42z0">
    <w:name w:val="WW8Num42z0"/>
    <w:rsid w:val="008F0D96"/>
    <w:rPr>
      <w:rFonts w:ascii="StarSymbol" w:hAnsi="StarSymbol"/>
    </w:rPr>
  </w:style>
  <w:style w:type="character" w:customStyle="1" w:styleId="WW8Num46z0">
    <w:name w:val="WW8Num46z0"/>
    <w:rsid w:val="008F0D96"/>
    <w:rPr>
      <w:rFonts w:ascii="Times New Roman" w:hAnsi="Times New Roman"/>
    </w:rPr>
  </w:style>
  <w:style w:type="character" w:customStyle="1" w:styleId="WW8Num46z1">
    <w:name w:val="WW8Num46z1"/>
    <w:rsid w:val="008F0D96"/>
    <w:rPr>
      <w:rFonts w:ascii="Courier New" w:hAnsi="Courier New"/>
    </w:rPr>
  </w:style>
  <w:style w:type="character" w:customStyle="1" w:styleId="WW8Num46z2">
    <w:name w:val="WW8Num46z2"/>
    <w:rsid w:val="008F0D96"/>
    <w:rPr>
      <w:rFonts w:ascii="Wingdings" w:hAnsi="Wingdings"/>
    </w:rPr>
  </w:style>
  <w:style w:type="character" w:customStyle="1" w:styleId="WW8Num46z3">
    <w:name w:val="WW8Num46z3"/>
    <w:rsid w:val="008F0D96"/>
    <w:rPr>
      <w:rFonts w:ascii="Symbol" w:hAnsi="Symbol"/>
    </w:rPr>
  </w:style>
  <w:style w:type="character" w:customStyle="1" w:styleId="WW8Num48z0">
    <w:name w:val="WW8Num48z0"/>
    <w:rsid w:val="008F0D96"/>
    <w:rPr>
      <w:rFonts w:ascii="Times New Roman" w:hAnsi="Times New Roman"/>
    </w:rPr>
  </w:style>
  <w:style w:type="character" w:customStyle="1" w:styleId="WW8Num48z1">
    <w:name w:val="WW8Num48z1"/>
    <w:rsid w:val="008F0D96"/>
    <w:rPr>
      <w:rFonts w:ascii="Courier New" w:hAnsi="Courier New"/>
    </w:rPr>
  </w:style>
  <w:style w:type="character" w:customStyle="1" w:styleId="WW8Num48z2">
    <w:name w:val="WW8Num48z2"/>
    <w:rsid w:val="008F0D96"/>
    <w:rPr>
      <w:rFonts w:ascii="Wingdings" w:hAnsi="Wingdings"/>
    </w:rPr>
  </w:style>
  <w:style w:type="character" w:customStyle="1" w:styleId="WW8Num48z3">
    <w:name w:val="WW8Num48z3"/>
    <w:rsid w:val="008F0D96"/>
    <w:rPr>
      <w:rFonts w:ascii="Symbol" w:hAnsi="Symbol"/>
    </w:rPr>
  </w:style>
  <w:style w:type="character" w:customStyle="1" w:styleId="WW8Num50z0">
    <w:name w:val="WW8Num50z0"/>
    <w:rsid w:val="008F0D96"/>
    <w:rPr>
      <w:rFonts w:ascii="Times New Roman" w:hAnsi="Times New Roman"/>
    </w:rPr>
  </w:style>
  <w:style w:type="character" w:customStyle="1" w:styleId="WW8Num50z1">
    <w:name w:val="WW8Num50z1"/>
    <w:rsid w:val="008F0D96"/>
    <w:rPr>
      <w:rFonts w:ascii="Courier New" w:hAnsi="Courier New"/>
    </w:rPr>
  </w:style>
  <w:style w:type="character" w:customStyle="1" w:styleId="WW8Num50z2">
    <w:name w:val="WW8Num50z2"/>
    <w:rsid w:val="008F0D96"/>
    <w:rPr>
      <w:rFonts w:ascii="Wingdings" w:hAnsi="Wingdings"/>
    </w:rPr>
  </w:style>
  <w:style w:type="character" w:customStyle="1" w:styleId="WW8Num50z3">
    <w:name w:val="WW8Num50z3"/>
    <w:rsid w:val="008F0D96"/>
    <w:rPr>
      <w:rFonts w:ascii="Symbol" w:hAnsi="Symbol"/>
    </w:rPr>
  </w:style>
  <w:style w:type="character" w:customStyle="1" w:styleId="WW8Num52z0">
    <w:name w:val="WW8Num52z0"/>
    <w:rsid w:val="008F0D96"/>
    <w:rPr>
      <w:rFonts w:ascii="Times New Roman" w:hAnsi="Times New Roman"/>
    </w:rPr>
  </w:style>
  <w:style w:type="character" w:customStyle="1" w:styleId="WW8Num52z1">
    <w:name w:val="WW8Num52z1"/>
    <w:rsid w:val="008F0D96"/>
    <w:rPr>
      <w:rFonts w:ascii="Courier New" w:hAnsi="Courier New"/>
    </w:rPr>
  </w:style>
  <w:style w:type="character" w:customStyle="1" w:styleId="WW8Num52z2">
    <w:name w:val="WW8Num52z2"/>
    <w:rsid w:val="008F0D96"/>
    <w:rPr>
      <w:rFonts w:ascii="Wingdings" w:hAnsi="Wingdings"/>
    </w:rPr>
  </w:style>
  <w:style w:type="character" w:customStyle="1" w:styleId="WW8Num52z3">
    <w:name w:val="WW8Num52z3"/>
    <w:rsid w:val="008F0D96"/>
    <w:rPr>
      <w:rFonts w:ascii="Symbol" w:hAnsi="Symbol"/>
    </w:rPr>
  </w:style>
  <w:style w:type="character" w:customStyle="1" w:styleId="WW8Num55z0">
    <w:name w:val="WW8Num55z0"/>
    <w:rsid w:val="008F0D96"/>
    <w:rPr>
      <w:rFonts w:ascii="Times New Roman" w:hAnsi="Times New Roman"/>
    </w:rPr>
  </w:style>
  <w:style w:type="character" w:customStyle="1" w:styleId="WW8Num55z1">
    <w:name w:val="WW8Num55z1"/>
    <w:rsid w:val="008F0D96"/>
    <w:rPr>
      <w:rFonts w:ascii="Courier New" w:hAnsi="Courier New"/>
    </w:rPr>
  </w:style>
  <w:style w:type="character" w:customStyle="1" w:styleId="WW8Num55z2">
    <w:name w:val="WW8Num55z2"/>
    <w:rsid w:val="008F0D96"/>
    <w:rPr>
      <w:rFonts w:ascii="Wingdings" w:hAnsi="Wingdings"/>
    </w:rPr>
  </w:style>
  <w:style w:type="character" w:customStyle="1" w:styleId="WW8Num55z3">
    <w:name w:val="WW8Num55z3"/>
    <w:rsid w:val="008F0D96"/>
    <w:rPr>
      <w:rFonts w:ascii="Symbol" w:hAnsi="Symbol"/>
    </w:rPr>
  </w:style>
  <w:style w:type="character" w:customStyle="1" w:styleId="WW8Num58z0">
    <w:name w:val="WW8Num58z0"/>
    <w:rsid w:val="008F0D96"/>
    <w:rPr>
      <w:rFonts w:ascii="Times New Roman" w:hAnsi="Times New Roman"/>
    </w:rPr>
  </w:style>
  <w:style w:type="character" w:customStyle="1" w:styleId="WW8Num58z1">
    <w:name w:val="WW8Num58z1"/>
    <w:rsid w:val="008F0D96"/>
    <w:rPr>
      <w:rFonts w:ascii="Courier New" w:hAnsi="Courier New"/>
    </w:rPr>
  </w:style>
  <w:style w:type="character" w:customStyle="1" w:styleId="WW8Num58z2">
    <w:name w:val="WW8Num58z2"/>
    <w:rsid w:val="008F0D96"/>
    <w:rPr>
      <w:rFonts w:ascii="Wingdings" w:hAnsi="Wingdings"/>
    </w:rPr>
  </w:style>
  <w:style w:type="character" w:customStyle="1" w:styleId="WW8Num58z3">
    <w:name w:val="WW8Num58z3"/>
    <w:rsid w:val="008F0D96"/>
    <w:rPr>
      <w:rFonts w:ascii="Symbol" w:hAnsi="Symbol"/>
    </w:rPr>
  </w:style>
  <w:style w:type="character" w:customStyle="1" w:styleId="WW8Num60z0">
    <w:name w:val="WW8Num60z0"/>
    <w:rsid w:val="008F0D96"/>
    <w:rPr>
      <w:rFonts w:ascii="Times New Roman" w:hAnsi="Times New Roman"/>
    </w:rPr>
  </w:style>
  <w:style w:type="character" w:customStyle="1" w:styleId="WW8Num60z1">
    <w:name w:val="WW8Num60z1"/>
    <w:rsid w:val="008F0D96"/>
    <w:rPr>
      <w:rFonts w:ascii="Courier New" w:hAnsi="Courier New"/>
    </w:rPr>
  </w:style>
  <w:style w:type="character" w:customStyle="1" w:styleId="WW8Num60z2">
    <w:name w:val="WW8Num60z2"/>
    <w:rsid w:val="008F0D96"/>
    <w:rPr>
      <w:rFonts w:ascii="Wingdings" w:hAnsi="Wingdings"/>
    </w:rPr>
  </w:style>
  <w:style w:type="character" w:customStyle="1" w:styleId="WW8Num60z3">
    <w:name w:val="WW8Num60z3"/>
    <w:rsid w:val="008F0D96"/>
    <w:rPr>
      <w:rFonts w:ascii="Symbol" w:hAnsi="Symbol"/>
    </w:rPr>
  </w:style>
  <w:style w:type="character" w:customStyle="1" w:styleId="WW8Num63z0">
    <w:name w:val="WW8Num63z0"/>
    <w:rsid w:val="008F0D96"/>
    <w:rPr>
      <w:rFonts w:ascii="Symbol" w:hAnsi="Symbol"/>
    </w:rPr>
  </w:style>
  <w:style w:type="character" w:customStyle="1" w:styleId="WW-WW8Num65z0">
    <w:name w:val="WW-WW8Num65z0"/>
    <w:rsid w:val="008F0D96"/>
    <w:rPr>
      <w:rFonts w:ascii="StarSymbol" w:hAnsi="StarSymbol"/>
    </w:rPr>
  </w:style>
  <w:style w:type="character" w:customStyle="1" w:styleId="WW8Num66z0">
    <w:name w:val="WW8Num66z0"/>
    <w:rsid w:val="008F0D96"/>
    <w:rPr>
      <w:rFonts w:ascii="Times New Roman" w:hAnsi="Times New Roman"/>
    </w:rPr>
  </w:style>
  <w:style w:type="character" w:customStyle="1" w:styleId="WW8Num66z1">
    <w:name w:val="WW8Num66z1"/>
    <w:rsid w:val="008F0D96"/>
    <w:rPr>
      <w:rFonts w:ascii="Courier New" w:hAnsi="Courier New"/>
    </w:rPr>
  </w:style>
  <w:style w:type="character" w:customStyle="1" w:styleId="WW-WW8Num66z2">
    <w:name w:val="WW-WW8Num66z2"/>
    <w:rsid w:val="008F0D96"/>
    <w:rPr>
      <w:rFonts w:ascii="Wingdings" w:hAnsi="Wingdings"/>
    </w:rPr>
  </w:style>
  <w:style w:type="character" w:customStyle="1" w:styleId="WW8Num66z3">
    <w:name w:val="WW8Num66z3"/>
    <w:rsid w:val="008F0D96"/>
    <w:rPr>
      <w:rFonts w:ascii="Symbol" w:hAnsi="Symbol"/>
    </w:rPr>
  </w:style>
  <w:style w:type="character" w:customStyle="1" w:styleId="WW8Num67z2">
    <w:name w:val="WW8Num67z2"/>
    <w:rsid w:val="008F0D96"/>
    <w:rPr>
      <w:b/>
    </w:rPr>
  </w:style>
  <w:style w:type="character" w:customStyle="1" w:styleId="WW-WW8Num70z0">
    <w:name w:val="WW-WW8Num70z0"/>
    <w:rsid w:val="008F0D96"/>
    <w:rPr>
      <w:rFonts w:ascii="Symbol" w:hAnsi="Symbol"/>
      <w:sz w:val="18"/>
    </w:rPr>
  </w:style>
  <w:style w:type="character" w:customStyle="1" w:styleId="WW8Num71z0">
    <w:name w:val="WW8Num71z0"/>
    <w:rsid w:val="008F0D96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8F0D96"/>
  </w:style>
  <w:style w:type="character" w:customStyle="1" w:styleId="WW-WW8Num2z01">
    <w:name w:val="WW-WW8Num2z01"/>
    <w:rsid w:val="008F0D96"/>
    <w:rPr>
      <w:rFonts w:ascii="Symbol" w:hAnsi="Symbol"/>
      <w:sz w:val="18"/>
    </w:rPr>
  </w:style>
  <w:style w:type="character" w:customStyle="1" w:styleId="WW-WW8Num3z01">
    <w:name w:val="WW-WW8Num3z01"/>
    <w:rsid w:val="008F0D96"/>
    <w:rPr>
      <w:rFonts w:ascii="Symbol" w:hAnsi="Symbol"/>
      <w:sz w:val="18"/>
    </w:rPr>
  </w:style>
  <w:style w:type="character" w:customStyle="1" w:styleId="WW-WW8Num4z01">
    <w:name w:val="WW-WW8Num4z01"/>
    <w:rsid w:val="008F0D96"/>
    <w:rPr>
      <w:rFonts w:ascii="Symbol" w:hAnsi="Symbol"/>
      <w:sz w:val="18"/>
    </w:rPr>
  </w:style>
  <w:style w:type="character" w:customStyle="1" w:styleId="WW-WW8Num5z01">
    <w:name w:val="WW-WW8Num5z01"/>
    <w:rsid w:val="008F0D96"/>
    <w:rPr>
      <w:rFonts w:ascii="Symbol" w:hAnsi="Symbol"/>
      <w:sz w:val="18"/>
    </w:rPr>
  </w:style>
  <w:style w:type="character" w:customStyle="1" w:styleId="WW-WW8Num6z01">
    <w:name w:val="WW-WW8Num6z01"/>
    <w:rsid w:val="008F0D96"/>
    <w:rPr>
      <w:rFonts w:ascii="Symbol" w:hAnsi="Symbol"/>
      <w:sz w:val="18"/>
    </w:rPr>
  </w:style>
  <w:style w:type="character" w:customStyle="1" w:styleId="WW-WW8Num7z01">
    <w:name w:val="WW-WW8Num7z01"/>
    <w:rsid w:val="008F0D96"/>
    <w:rPr>
      <w:rFonts w:ascii="Symbol" w:hAnsi="Symbol"/>
      <w:sz w:val="18"/>
    </w:rPr>
  </w:style>
  <w:style w:type="character" w:customStyle="1" w:styleId="WW-WW8Num8z01">
    <w:name w:val="WW-WW8Num8z01"/>
    <w:rsid w:val="008F0D96"/>
    <w:rPr>
      <w:rFonts w:ascii="Symbol" w:hAnsi="Symbol"/>
      <w:sz w:val="18"/>
    </w:rPr>
  </w:style>
  <w:style w:type="character" w:customStyle="1" w:styleId="WW-WW8Num9z01">
    <w:name w:val="WW-WW8Num9z01"/>
    <w:rsid w:val="008F0D96"/>
    <w:rPr>
      <w:rFonts w:ascii="Symbol" w:hAnsi="Symbol"/>
      <w:sz w:val="18"/>
    </w:rPr>
  </w:style>
  <w:style w:type="character" w:customStyle="1" w:styleId="WW-WW8Num10z01">
    <w:name w:val="WW-WW8Num10z01"/>
    <w:rsid w:val="008F0D96"/>
    <w:rPr>
      <w:rFonts w:ascii="Symbol" w:hAnsi="Symbol"/>
      <w:sz w:val="18"/>
    </w:rPr>
  </w:style>
  <w:style w:type="character" w:customStyle="1" w:styleId="WW-WW8Num11z01">
    <w:name w:val="WW-WW8Num11z01"/>
    <w:rsid w:val="008F0D96"/>
    <w:rPr>
      <w:rFonts w:ascii="Symbol" w:hAnsi="Symbol"/>
    </w:rPr>
  </w:style>
  <w:style w:type="character" w:customStyle="1" w:styleId="WW-WW8Num12z0">
    <w:name w:val="WW-WW8Num12z0"/>
    <w:rsid w:val="008F0D96"/>
    <w:rPr>
      <w:rFonts w:ascii="Symbol" w:hAnsi="Symbol"/>
      <w:sz w:val="18"/>
    </w:rPr>
  </w:style>
  <w:style w:type="character" w:customStyle="1" w:styleId="WW-WW8Num14z01">
    <w:name w:val="WW-WW8Num14z01"/>
    <w:rsid w:val="008F0D96"/>
    <w:rPr>
      <w:rFonts w:ascii="Symbol" w:hAnsi="Symbol"/>
      <w:sz w:val="18"/>
    </w:rPr>
  </w:style>
  <w:style w:type="character" w:customStyle="1" w:styleId="WW-WW8Num15z01">
    <w:name w:val="WW-WW8Num15z01"/>
    <w:rsid w:val="008F0D96"/>
    <w:rPr>
      <w:rFonts w:ascii="Symbol" w:hAnsi="Symbol"/>
      <w:sz w:val="18"/>
    </w:rPr>
  </w:style>
  <w:style w:type="character" w:customStyle="1" w:styleId="WW-WW8Num16z01">
    <w:name w:val="WW-WW8Num16z01"/>
    <w:rsid w:val="008F0D96"/>
    <w:rPr>
      <w:rFonts w:ascii="Symbol" w:hAnsi="Symbol"/>
      <w:sz w:val="18"/>
    </w:rPr>
  </w:style>
  <w:style w:type="character" w:customStyle="1" w:styleId="WW-WW8Num17z01">
    <w:name w:val="WW-WW8Num17z01"/>
    <w:rsid w:val="008F0D96"/>
    <w:rPr>
      <w:rFonts w:ascii="Symbol" w:hAnsi="Symbol"/>
      <w:sz w:val="18"/>
    </w:rPr>
  </w:style>
  <w:style w:type="character" w:customStyle="1" w:styleId="WW-WW8Num18z01">
    <w:name w:val="WW-WW8Num18z01"/>
    <w:rsid w:val="008F0D96"/>
    <w:rPr>
      <w:rFonts w:ascii="Symbol" w:hAnsi="Symbol"/>
      <w:sz w:val="18"/>
    </w:rPr>
  </w:style>
  <w:style w:type="character" w:customStyle="1" w:styleId="WW-WW8Num19z01">
    <w:name w:val="WW-WW8Num19z01"/>
    <w:rsid w:val="008F0D96"/>
    <w:rPr>
      <w:rFonts w:ascii="Symbol" w:hAnsi="Symbol"/>
      <w:sz w:val="18"/>
    </w:rPr>
  </w:style>
  <w:style w:type="character" w:customStyle="1" w:styleId="WW-WW8Num20z01">
    <w:name w:val="WW-WW8Num20z01"/>
    <w:rsid w:val="008F0D96"/>
    <w:rPr>
      <w:rFonts w:ascii="Symbol" w:hAnsi="Symbol"/>
      <w:sz w:val="18"/>
    </w:rPr>
  </w:style>
  <w:style w:type="character" w:customStyle="1" w:styleId="WW-WW8Num21z01">
    <w:name w:val="WW-WW8Num21z01"/>
    <w:rsid w:val="008F0D96"/>
    <w:rPr>
      <w:rFonts w:ascii="Symbol" w:hAnsi="Symbol"/>
      <w:sz w:val="18"/>
    </w:rPr>
  </w:style>
  <w:style w:type="character" w:customStyle="1" w:styleId="WW-WW8Num22z01">
    <w:name w:val="WW-WW8Num22z01"/>
    <w:rsid w:val="008F0D96"/>
    <w:rPr>
      <w:rFonts w:ascii="Symbol" w:hAnsi="Symbol"/>
      <w:sz w:val="18"/>
    </w:rPr>
  </w:style>
  <w:style w:type="character" w:customStyle="1" w:styleId="WW-WW8Num23z01">
    <w:name w:val="WW-WW8Num23z01"/>
    <w:rsid w:val="008F0D96"/>
    <w:rPr>
      <w:rFonts w:ascii="Symbol" w:hAnsi="Symbol"/>
      <w:sz w:val="18"/>
    </w:rPr>
  </w:style>
  <w:style w:type="character" w:customStyle="1" w:styleId="WW-WW8Num24z01">
    <w:name w:val="WW-WW8Num24z01"/>
    <w:rsid w:val="008F0D96"/>
    <w:rPr>
      <w:rFonts w:ascii="Symbol" w:hAnsi="Symbol"/>
      <w:sz w:val="18"/>
    </w:rPr>
  </w:style>
  <w:style w:type="character" w:customStyle="1" w:styleId="WW-WW8Num25z01">
    <w:name w:val="WW-WW8Num25z01"/>
    <w:rsid w:val="008F0D96"/>
    <w:rPr>
      <w:rFonts w:ascii="Symbol" w:hAnsi="Symbol"/>
      <w:sz w:val="18"/>
    </w:rPr>
  </w:style>
  <w:style w:type="character" w:customStyle="1" w:styleId="WW-WW8Num26z0">
    <w:name w:val="WW-WW8Num26z0"/>
    <w:rsid w:val="008F0D96"/>
    <w:rPr>
      <w:rFonts w:ascii="Symbol" w:hAnsi="Symbol"/>
      <w:sz w:val="18"/>
    </w:rPr>
  </w:style>
  <w:style w:type="character" w:customStyle="1" w:styleId="WW-WW8Num28z1">
    <w:name w:val="WW-WW8Num28z1"/>
    <w:rsid w:val="008F0D96"/>
    <w:rPr>
      <w:rFonts w:ascii="Times New Roman" w:hAnsi="Times New Roman"/>
    </w:rPr>
  </w:style>
  <w:style w:type="character" w:customStyle="1" w:styleId="WW-WW8Num30z0">
    <w:name w:val="WW-WW8Num30z0"/>
    <w:rsid w:val="008F0D96"/>
    <w:rPr>
      <w:rFonts w:ascii="Times New Roman" w:hAnsi="Times New Roman"/>
    </w:rPr>
  </w:style>
  <w:style w:type="character" w:customStyle="1" w:styleId="WW-WW8Num30z1">
    <w:name w:val="WW-WW8Num30z1"/>
    <w:rsid w:val="008F0D96"/>
    <w:rPr>
      <w:rFonts w:ascii="Courier New" w:hAnsi="Courier New"/>
    </w:rPr>
  </w:style>
  <w:style w:type="character" w:customStyle="1" w:styleId="WW-WW8Num30z2">
    <w:name w:val="WW-WW8Num30z2"/>
    <w:rsid w:val="008F0D96"/>
    <w:rPr>
      <w:rFonts w:ascii="Wingdings" w:hAnsi="Wingdings"/>
    </w:rPr>
  </w:style>
  <w:style w:type="character" w:customStyle="1" w:styleId="WW-WW8Num30z3">
    <w:name w:val="WW-WW8Num30z3"/>
    <w:rsid w:val="008F0D96"/>
    <w:rPr>
      <w:rFonts w:ascii="Symbol" w:hAnsi="Symbol"/>
    </w:rPr>
  </w:style>
  <w:style w:type="character" w:customStyle="1" w:styleId="WW-WW8Num32z01">
    <w:name w:val="WW-WW8Num32z01"/>
    <w:rsid w:val="008F0D96"/>
    <w:rPr>
      <w:rFonts w:ascii="Symbol" w:hAnsi="Symbol"/>
    </w:rPr>
  </w:style>
  <w:style w:type="character" w:customStyle="1" w:styleId="WW-WW8Num33z0">
    <w:name w:val="WW-WW8Num33z0"/>
    <w:rsid w:val="008F0D96"/>
    <w:rPr>
      <w:rFonts w:ascii="Times New Roman" w:hAnsi="Times New Roman"/>
    </w:rPr>
  </w:style>
  <w:style w:type="character" w:customStyle="1" w:styleId="WW-WW8Num33z1">
    <w:name w:val="WW-WW8Num33z1"/>
    <w:rsid w:val="008F0D96"/>
    <w:rPr>
      <w:rFonts w:ascii="Courier New" w:hAnsi="Courier New"/>
    </w:rPr>
  </w:style>
  <w:style w:type="character" w:customStyle="1" w:styleId="WW-WW8Num33z2">
    <w:name w:val="WW-WW8Num33z2"/>
    <w:rsid w:val="008F0D96"/>
    <w:rPr>
      <w:rFonts w:ascii="Wingdings" w:hAnsi="Wingdings"/>
    </w:rPr>
  </w:style>
  <w:style w:type="character" w:customStyle="1" w:styleId="WW-WW8Num33z3">
    <w:name w:val="WW-WW8Num33z3"/>
    <w:rsid w:val="008F0D96"/>
    <w:rPr>
      <w:rFonts w:ascii="Symbol" w:hAnsi="Symbol"/>
    </w:rPr>
  </w:style>
  <w:style w:type="character" w:customStyle="1" w:styleId="WW-WW8Num35z0">
    <w:name w:val="WW-WW8Num35z0"/>
    <w:rsid w:val="008F0D96"/>
    <w:rPr>
      <w:rFonts w:ascii="StarSymbol" w:hAnsi="StarSymbol"/>
    </w:rPr>
  </w:style>
  <w:style w:type="character" w:customStyle="1" w:styleId="WW-WW8Num37z01">
    <w:name w:val="WW-WW8Num37z01"/>
    <w:rsid w:val="008F0D96"/>
    <w:rPr>
      <w:rFonts w:ascii="Times New Roman" w:hAnsi="Times New Roman"/>
    </w:rPr>
  </w:style>
  <w:style w:type="character" w:customStyle="1" w:styleId="WW-WW8Num37z11">
    <w:name w:val="WW-WW8Num37z11"/>
    <w:rsid w:val="008F0D96"/>
    <w:rPr>
      <w:rFonts w:ascii="Courier New" w:hAnsi="Courier New"/>
    </w:rPr>
  </w:style>
  <w:style w:type="character" w:customStyle="1" w:styleId="WW-WW8Num37z21">
    <w:name w:val="WW-WW8Num37z21"/>
    <w:rsid w:val="008F0D96"/>
    <w:rPr>
      <w:rFonts w:ascii="Wingdings" w:hAnsi="Wingdings"/>
    </w:rPr>
  </w:style>
  <w:style w:type="character" w:customStyle="1" w:styleId="WW-WW8Num37z31">
    <w:name w:val="WW-WW8Num37z31"/>
    <w:rsid w:val="008F0D96"/>
    <w:rPr>
      <w:rFonts w:ascii="Symbol" w:hAnsi="Symbol"/>
    </w:rPr>
  </w:style>
  <w:style w:type="character" w:customStyle="1" w:styleId="WW-WW8Num38z01">
    <w:name w:val="WW-WW8Num38z01"/>
    <w:rsid w:val="008F0D96"/>
    <w:rPr>
      <w:rFonts w:ascii="Times New Roman" w:hAnsi="Times New Roman"/>
    </w:rPr>
  </w:style>
  <w:style w:type="character" w:customStyle="1" w:styleId="WW-WW8Num38z11">
    <w:name w:val="WW-WW8Num38z11"/>
    <w:rsid w:val="008F0D96"/>
    <w:rPr>
      <w:rFonts w:ascii="Courier New" w:hAnsi="Courier New"/>
    </w:rPr>
  </w:style>
  <w:style w:type="character" w:customStyle="1" w:styleId="WW-WW8Num38z21">
    <w:name w:val="WW-WW8Num38z21"/>
    <w:rsid w:val="008F0D96"/>
    <w:rPr>
      <w:rFonts w:ascii="Wingdings" w:hAnsi="Wingdings"/>
    </w:rPr>
  </w:style>
  <w:style w:type="character" w:customStyle="1" w:styleId="WW-WW8Num38z31">
    <w:name w:val="WW-WW8Num38z31"/>
    <w:rsid w:val="008F0D96"/>
    <w:rPr>
      <w:rFonts w:ascii="Symbol" w:hAnsi="Symbol"/>
    </w:rPr>
  </w:style>
  <w:style w:type="character" w:customStyle="1" w:styleId="WW-WW8Num39z0">
    <w:name w:val="WW-WW8Num39z0"/>
    <w:rsid w:val="008F0D96"/>
    <w:rPr>
      <w:rFonts w:ascii="Times New Roman" w:hAnsi="Times New Roman"/>
    </w:rPr>
  </w:style>
  <w:style w:type="character" w:customStyle="1" w:styleId="WW-WW8Num39z1">
    <w:name w:val="WW-WW8Num39z1"/>
    <w:rsid w:val="008F0D96"/>
    <w:rPr>
      <w:rFonts w:ascii="Courier New" w:hAnsi="Courier New"/>
    </w:rPr>
  </w:style>
  <w:style w:type="character" w:customStyle="1" w:styleId="WW-WW8Num39z2">
    <w:name w:val="WW-WW8Num39z2"/>
    <w:rsid w:val="008F0D96"/>
    <w:rPr>
      <w:rFonts w:ascii="Wingdings" w:hAnsi="Wingdings"/>
    </w:rPr>
  </w:style>
  <w:style w:type="character" w:customStyle="1" w:styleId="WW-WW8Num39z3">
    <w:name w:val="WW-WW8Num39z3"/>
    <w:rsid w:val="008F0D96"/>
    <w:rPr>
      <w:rFonts w:ascii="Symbol" w:hAnsi="Symbol"/>
    </w:rPr>
  </w:style>
  <w:style w:type="character" w:customStyle="1" w:styleId="WW-WW8Num42z0">
    <w:name w:val="WW-WW8Num42z0"/>
    <w:rsid w:val="008F0D96"/>
    <w:rPr>
      <w:rFonts w:ascii="StarSymbol" w:hAnsi="StarSymbol"/>
    </w:rPr>
  </w:style>
  <w:style w:type="character" w:customStyle="1" w:styleId="WW-WW8Num46z0">
    <w:name w:val="WW-WW8Num46z0"/>
    <w:rsid w:val="008F0D96"/>
    <w:rPr>
      <w:rFonts w:ascii="Times New Roman" w:hAnsi="Times New Roman"/>
    </w:rPr>
  </w:style>
  <w:style w:type="character" w:customStyle="1" w:styleId="WW-WW8Num46z1">
    <w:name w:val="WW-WW8Num46z1"/>
    <w:rsid w:val="008F0D96"/>
    <w:rPr>
      <w:rFonts w:ascii="Courier New" w:hAnsi="Courier New"/>
    </w:rPr>
  </w:style>
  <w:style w:type="character" w:customStyle="1" w:styleId="WW-WW8Num46z2">
    <w:name w:val="WW-WW8Num46z2"/>
    <w:rsid w:val="008F0D96"/>
    <w:rPr>
      <w:rFonts w:ascii="Wingdings" w:hAnsi="Wingdings"/>
    </w:rPr>
  </w:style>
  <w:style w:type="character" w:customStyle="1" w:styleId="WW-WW8Num46z3">
    <w:name w:val="WW-WW8Num46z3"/>
    <w:rsid w:val="008F0D96"/>
    <w:rPr>
      <w:rFonts w:ascii="Symbol" w:hAnsi="Symbol"/>
    </w:rPr>
  </w:style>
  <w:style w:type="character" w:customStyle="1" w:styleId="WW-WW8Num48z0">
    <w:name w:val="WW-WW8Num48z0"/>
    <w:rsid w:val="008F0D96"/>
    <w:rPr>
      <w:rFonts w:ascii="Times New Roman" w:hAnsi="Times New Roman"/>
    </w:rPr>
  </w:style>
  <w:style w:type="character" w:customStyle="1" w:styleId="WW-WW8Num48z1">
    <w:name w:val="WW-WW8Num48z1"/>
    <w:rsid w:val="008F0D96"/>
    <w:rPr>
      <w:rFonts w:ascii="Courier New" w:hAnsi="Courier New"/>
    </w:rPr>
  </w:style>
  <w:style w:type="character" w:customStyle="1" w:styleId="WW-WW8Num48z2">
    <w:name w:val="WW-WW8Num48z2"/>
    <w:rsid w:val="008F0D96"/>
    <w:rPr>
      <w:rFonts w:ascii="Wingdings" w:hAnsi="Wingdings"/>
    </w:rPr>
  </w:style>
  <w:style w:type="character" w:customStyle="1" w:styleId="WW-WW8Num48z3">
    <w:name w:val="WW-WW8Num48z3"/>
    <w:rsid w:val="008F0D96"/>
    <w:rPr>
      <w:rFonts w:ascii="Symbol" w:hAnsi="Symbol"/>
    </w:rPr>
  </w:style>
  <w:style w:type="character" w:customStyle="1" w:styleId="WW-WW8Num50z0">
    <w:name w:val="WW-WW8Num50z0"/>
    <w:rsid w:val="008F0D96"/>
    <w:rPr>
      <w:rFonts w:ascii="Times New Roman" w:hAnsi="Times New Roman"/>
    </w:rPr>
  </w:style>
  <w:style w:type="character" w:customStyle="1" w:styleId="WW-WW8Num50z1">
    <w:name w:val="WW-WW8Num50z1"/>
    <w:rsid w:val="008F0D96"/>
    <w:rPr>
      <w:rFonts w:ascii="Courier New" w:hAnsi="Courier New"/>
    </w:rPr>
  </w:style>
  <w:style w:type="character" w:customStyle="1" w:styleId="WW-WW8Num50z2">
    <w:name w:val="WW-WW8Num50z2"/>
    <w:rsid w:val="008F0D96"/>
    <w:rPr>
      <w:rFonts w:ascii="Wingdings" w:hAnsi="Wingdings"/>
    </w:rPr>
  </w:style>
  <w:style w:type="character" w:customStyle="1" w:styleId="WW-WW8Num50z3">
    <w:name w:val="WW-WW8Num50z3"/>
    <w:rsid w:val="008F0D96"/>
    <w:rPr>
      <w:rFonts w:ascii="Symbol" w:hAnsi="Symbol"/>
    </w:rPr>
  </w:style>
  <w:style w:type="character" w:customStyle="1" w:styleId="WW-WW8Num52z0">
    <w:name w:val="WW-WW8Num52z0"/>
    <w:rsid w:val="008F0D96"/>
    <w:rPr>
      <w:rFonts w:ascii="Times New Roman" w:hAnsi="Times New Roman"/>
    </w:rPr>
  </w:style>
  <w:style w:type="character" w:customStyle="1" w:styleId="WW-WW8Num52z1">
    <w:name w:val="WW-WW8Num52z1"/>
    <w:rsid w:val="008F0D96"/>
    <w:rPr>
      <w:rFonts w:ascii="Courier New" w:hAnsi="Courier New"/>
    </w:rPr>
  </w:style>
  <w:style w:type="character" w:customStyle="1" w:styleId="WW-WW8Num52z2">
    <w:name w:val="WW-WW8Num52z2"/>
    <w:rsid w:val="008F0D96"/>
    <w:rPr>
      <w:rFonts w:ascii="Wingdings" w:hAnsi="Wingdings"/>
    </w:rPr>
  </w:style>
  <w:style w:type="character" w:customStyle="1" w:styleId="WW-WW8Num52z3">
    <w:name w:val="WW-WW8Num52z3"/>
    <w:rsid w:val="008F0D96"/>
    <w:rPr>
      <w:rFonts w:ascii="Symbol" w:hAnsi="Symbol"/>
    </w:rPr>
  </w:style>
  <w:style w:type="character" w:customStyle="1" w:styleId="WW-WW8Num55z0">
    <w:name w:val="WW-WW8Num55z0"/>
    <w:rsid w:val="008F0D96"/>
    <w:rPr>
      <w:rFonts w:ascii="Times New Roman" w:hAnsi="Times New Roman"/>
    </w:rPr>
  </w:style>
  <w:style w:type="character" w:customStyle="1" w:styleId="WW-WW8Num55z1">
    <w:name w:val="WW-WW8Num55z1"/>
    <w:rsid w:val="008F0D96"/>
    <w:rPr>
      <w:rFonts w:ascii="Courier New" w:hAnsi="Courier New"/>
    </w:rPr>
  </w:style>
  <w:style w:type="character" w:customStyle="1" w:styleId="WW-WW8Num55z2">
    <w:name w:val="WW-WW8Num55z2"/>
    <w:rsid w:val="008F0D96"/>
    <w:rPr>
      <w:rFonts w:ascii="Wingdings" w:hAnsi="Wingdings"/>
    </w:rPr>
  </w:style>
  <w:style w:type="character" w:customStyle="1" w:styleId="WW-WW8Num55z3">
    <w:name w:val="WW-WW8Num55z3"/>
    <w:rsid w:val="008F0D96"/>
    <w:rPr>
      <w:rFonts w:ascii="Symbol" w:hAnsi="Symbol"/>
    </w:rPr>
  </w:style>
  <w:style w:type="character" w:customStyle="1" w:styleId="WW-WW8Num58z0">
    <w:name w:val="WW-WW8Num58z0"/>
    <w:rsid w:val="008F0D96"/>
    <w:rPr>
      <w:rFonts w:ascii="Times New Roman" w:hAnsi="Times New Roman"/>
    </w:rPr>
  </w:style>
  <w:style w:type="character" w:customStyle="1" w:styleId="WW-WW8Num58z1">
    <w:name w:val="WW-WW8Num58z1"/>
    <w:rsid w:val="008F0D96"/>
    <w:rPr>
      <w:rFonts w:ascii="Courier New" w:hAnsi="Courier New"/>
    </w:rPr>
  </w:style>
  <w:style w:type="character" w:customStyle="1" w:styleId="WW-WW8Num58z2">
    <w:name w:val="WW-WW8Num58z2"/>
    <w:rsid w:val="008F0D96"/>
    <w:rPr>
      <w:rFonts w:ascii="Wingdings" w:hAnsi="Wingdings"/>
    </w:rPr>
  </w:style>
  <w:style w:type="character" w:customStyle="1" w:styleId="WW-WW8Num58z3">
    <w:name w:val="WW-WW8Num58z3"/>
    <w:rsid w:val="008F0D96"/>
    <w:rPr>
      <w:rFonts w:ascii="Symbol" w:hAnsi="Symbol"/>
    </w:rPr>
  </w:style>
  <w:style w:type="character" w:customStyle="1" w:styleId="WW-WW8Num60z0">
    <w:name w:val="WW-WW8Num60z0"/>
    <w:rsid w:val="008F0D96"/>
    <w:rPr>
      <w:rFonts w:ascii="Times New Roman" w:hAnsi="Times New Roman"/>
    </w:rPr>
  </w:style>
  <w:style w:type="character" w:customStyle="1" w:styleId="WW-WW8Num60z1">
    <w:name w:val="WW-WW8Num60z1"/>
    <w:rsid w:val="008F0D96"/>
    <w:rPr>
      <w:rFonts w:ascii="Courier New" w:hAnsi="Courier New"/>
    </w:rPr>
  </w:style>
  <w:style w:type="character" w:customStyle="1" w:styleId="WW-WW8Num60z2">
    <w:name w:val="WW-WW8Num60z2"/>
    <w:rsid w:val="008F0D96"/>
    <w:rPr>
      <w:rFonts w:ascii="Wingdings" w:hAnsi="Wingdings"/>
    </w:rPr>
  </w:style>
  <w:style w:type="character" w:customStyle="1" w:styleId="WW-WW8Num60z3">
    <w:name w:val="WW-WW8Num60z3"/>
    <w:rsid w:val="008F0D96"/>
    <w:rPr>
      <w:rFonts w:ascii="Symbol" w:hAnsi="Symbol"/>
    </w:rPr>
  </w:style>
  <w:style w:type="character" w:customStyle="1" w:styleId="WW-WW8Num63z0">
    <w:name w:val="WW-WW8Num63z0"/>
    <w:rsid w:val="008F0D96"/>
    <w:rPr>
      <w:rFonts w:ascii="Symbol" w:hAnsi="Symbol"/>
    </w:rPr>
  </w:style>
  <w:style w:type="character" w:customStyle="1" w:styleId="WW-WW8Num65z01">
    <w:name w:val="WW-WW8Num65z01"/>
    <w:rsid w:val="008F0D96"/>
    <w:rPr>
      <w:rFonts w:ascii="StarSymbol" w:hAnsi="StarSymbol"/>
    </w:rPr>
  </w:style>
  <w:style w:type="character" w:customStyle="1" w:styleId="WW-WW8Num66z0">
    <w:name w:val="WW-WW8Num66z0"/>
    <w:rsid w:val="008F0D96"/>
    <w:rPr>
      <w:rFonts w:ascii="Times New Roman" w:hAnsi="Times New Roman"/>
    </w:rPr>
  </w:style>
  <w:style w:type="character" w:customStyle="1" w:styleId="WW-WW8Num66z1">
    <w:name w:val="WW-WW8Num66z1"/>
    <w:rsid w:val="008F0D96"/>
    <w:rPr>
      <w:rFonts w:ascii="Courier New" w:hAnsi="Courier New"/>
    </w:rPr>
  </w:style>
  <w:style w:type="character" w:customStyle="1" w:styleId="WW-WW8Num66z21">
    <w:name w:val="WW-WW8Num66z21"/>
    <w:rsid w:val="008F0D96"/>
    <w:rPr>
      <w:rFonts w:ascii="Wingdings" w:hAnsi="Wingdings"/>
    </w:rPr>
  </w:style>
  <w:style w:type="character" w:customStyle="1" w:styleId="WW-WW8Num66z3">
    <w:name w:val="WW-WW8Num66z3"/>
    <w:rsid w:val="008F0D96"/>
    <w:rPr>
      <w:rFonts w:ascii="Symbol" w:hAnsi="Symbol"/>
    </w:rPr>
  </w:style>
  <w:style w:type="character" w:customStyle="1" w:styleId="WW-WW8Num67z2">
    <w:name w:val="WW-WW8Num67z2"/>
    <w:rsid w:val="008F0D96"/>
    <w:rPr>
      <w:b/>
    </w:rPr>
  </w:style>
  <w:style w:type="character" w:customStyle="1" w:styleId="WW-WW8Num70z01">
    <w:name w:val="WW-WW8Num70z01"/>
    <w:rsid w:val="008F0D96"/>
    <w:rPr>
      <w:rFonts w:ascii="Symbol" w:hAnsi="Symbol"/>
      <w:sz w:val="18"/>
    </w:rPr>
  </w:style>
  <w:style w:type="character" w:customStyle="1" w:styleId="WW-WW8Num71z0">
    <w:name w:val="WW-WW8Num71z0"/>
    <w:rsid w:val="008F0D96"/>
    <w:rPr>
      <w:rFonts w:ascii="Symbol" w:hAnsi="Symbol"/>
      <w:sz w:val="18"/>
    </w:rPr>
  </w:style>
  <w:style w:type="character" w:customStyle="1" w:styleId="WW-Absatz-Standardschriftart11">
    <w:name w:val="WW-Absatz-Standardschriftart11"/>
    <w:rsid w:val="008F0D96"/>
  </w:style>
  <w:style w:type="character" w:customStyle="1" w:styleId="WW-WW8Num2z011">
    <w:name w:val="WW-WW8Num2z011"/>
    <w:rsid w:val="008F0D96"/>
    <w:rPr>
      <w:rFonts w:ascii="Symbol" w:hAnsi="Symbol"/>
      <w:sz w:val="18"/>
    </w:rPr>
  </w:style>
  <w:style w:type="character" w:customStyle="1" w:styleId="WW-WW8Num3z011">
    <w:name w:val="WW-WW8Num3z011"/>
    <w:rsid w:val="008F0D96"/>
    <w:rPr>
      <w:rFonts w:ascii="Symbol" w:hAnsi="Symbol"/>
      <w:sz w:val="18"/>
    </w:rPr>
  </w:style>
  <w:style w:type="character" w:customStyle="1" w:styleId="WW-WW8Num4z011">
    <w:name w:val="WW-WW8Num4z011"/>
    <w:rsid w:val="008F0D96"/>
    <w:rPr>
      <w:rFonts w:ascii="Symbol" w:hAnsi="Symbol"/>
      <w:sz w:val="18"/>
    </w:rPr>
  </w:style>
  <w:style w:type="character" w:customStyle="1" w:styleId="WW-WW8Num5z011">
    <w:name w:val="WW-WW8Num5z011"/>
    <w:rsid w:val="008F0D96"/>
    <w:rPr>
      <w:rFonts w:ascii="Symbol" w:hAnsi="Symbol"/>
      <w:sz w:val="18"/>
    </w:rPr>
  </w:style>
  <w:style w:type="character" w:customStyle="1" w:styleId="WW-WW8Num6z011">
    <w:name w:val="WW-WW8Num6z011"/>
    <w:rsid w:val="008F0D96"/>
    <w:rPr>
      <w:rFonts w:ascii="Symbol" w:hAnsi="Symbol"/>
      <w:sz w:val="18"/>
    </w:rPr>
  </w:style>
  <w:style w:type="character" w:customStyle="1" w:styleId="WW-WW8Num7z011">
    <w:name w:val="WW-WW8Num7z011"/>
    <w:rsid w:val="008F0D96"/>
    <w:rPr>
      <w:rFonts w:ascii="Symbol" w:hAnsi="Symbol"/>
      <w:sz w:val="18"/>
    </w:rPr>
  </w:style>
  <w:style w:type="character" w:customStyle="1" w:styleId="WW-WW8Num8z011">
    <w:name w:val="WW-WW8Num8z011"/>
    <w:rsid w:val="008F0D96"/>
    <w:rPr>
      <w:rFonts w:ascii="Symbol" w:hAnsi="Symbol"/>
      <w:sz w:val="18"/>
    </w:rPr>
  </w:style>
  <w:style w:type="character" w:customStyle="1" w:styleId="WW-WW8Num9z011">
    <w:name w:val="WW-WW8Num9z011"/>
    <w:rsid w:val="008F0D96"/>
    <w:rPr>
      <w:rFonts w:ascii="Symbol" w:hAnsi="Symbol"/>
      <w:sz w:val="18"/>
    </w:rPr>
  </w:style>
  <w:style w:type="character" w:customStyle="1" w:styleId="WW-WW8Num10z011">
    <w:name w:val="WW-WW8Num10z011"/>
    <w:rsid w:val="008F0D96"/>
    <w:rPr>
      <w:rFonts w:ascii="Symbol" w:hAnsi="Symbol"/>
      <w:sz w:val="18"/>
    </w:rPr>
  </w:style>
  <w:style w:type="character" w:customStyle="1" w:styleId="WW-WW8Num11z011">
    <w:name w:val="WW-WW8Num11z011"/>
    <w:rsid w:val="008F0D96"/>
    <w:rPr>
      <w:rFonts w:ascii="Symbol" w:hAnsi="Symbol"/>
    </w:rPr>
  </w:style>
  <w:style w:type="character" w:customStyle="1" w:styleId="WW-WW8Num12z01">
    <w:name w:val="WW-WW8Num12z01"/>
    <w:rsid w:val="008F0D96"/>
    <w:rPr>
      <w:rFonts w:ascii="Symbol" w:hAnsi="Symbol"/>
      <w:sz w:val="18"/>
    </w:rPr>
  </w:style>
  <w:style w:type="character" w:customStyle="1" w:styleId="WW-WW8Num14z011">
    <w:name w:val="WW-WW8Num14z011"/>
    <w:rsid w:val="008F0D96"/>
    <w:rPr>
      <w:rFonts w:ascii="Symbol" w:hAnsi="Symbol"/>
      <w:sz w:val="18"/>
    </w:rPr>
  </w:style>
  <w:style w:type="character" w:customStyle="1" w:styleId="WW-WW8Num15z011">
    <w:name w:val="WW-WW8Num15z011"/>
    <w:rsid w:val="008F0D96"/>
    <w:rPr>
      <w:rFonts w:ascii="Symbol" w:hAnsi="Symbol"/>
      <w:sz w:val="18"/>
    </w:rPr>
  </w:style>
  <w:style w:type="character" w:customStyle="1" w:styleId="WW-WW8Num16z011">
    <w:name w:val="WW-WW8Num16z011"/>
    <w:rsid w:val="008F0D96"/>
    <w:rPr>
      <w:rFonts w:ascii="Symbol" w:hAnsi="Symbol"/>
      <w:sz w:val="18"/>
    </w:rPr>
  </w:style>
  <w:style w:type="character" w:customStyle="1" w:styleId="WW-WW8Num17z011">
    <w:name w:val="WW-WW8Num17z011"/>
    <w:rsid w:val="008F0D96"/>
    <w:rPr>
      <w:rFonts w:ascii="Symbol" w:hAnsi="Symbol"/>
      <w:sz w:val="18"/>
    </w:rPr>
  </w:style>
  <w:style w:type="character" w:customStyle="1" w:styleId="WW-WW8Num18z011">
    <w:name w:val="WW-WW8Num18z011"/>
    <w:rsid w:val="008F0D96"/>
    <w:rPr>
      <w:rFonts w:ascii="Symbol" w:hAnsi="Symbol"/>
      <w:sz w:val="18"/>
    </w:rPr>
  </w:style>
  <w:style w:type="character" w:customStyle="1" w:styleId="WW-WW8Num19z011">
    <w:name w:val="WW-WW8Num19z011"/>
    <w:rsid w:val="008F0D96"/>
    <w:rPr>
      <w:rFonts w:ascii="Symbol" w:hAnsi="Symbol"/>
      <w:sz w:val="18"/>
    </w:rPr>
  </w:style>
  <w:style w:type="character" w:customStyle="1" w:styleId="WW-WW8Num20z011">
    <w:name w:val="WW-WW8Num20z011"/>
    <w:rsid w:val="008F0D96"/>
    <w:rPr>
      <w:rFonts w:ascii="Symbol" w:hAnsi="Symbol"/>
      <w:sz w:val="18"/>
    </w:rPr>
  </w:style>
  <w:style w:type="character" w:customStyle="1" w:styleId="WW-WW8Num21z011">
    <w:name w:val="WW-WW8Num21z011"/>
    <w:rsid w:val="008F0D96"/>
    <w:rPr>
      <w:rFonts w:ascii="Symbol" w:hAnsi="Symbol"/>
      <w:sz w:val="18"/>
    </w:rPr>
  </w:style>
  <w:style w:type="character" w:customStyle="1" w:styleId="WW-WW8Num22z011">
    <w:name w:val="WW-WW8Num22z011"/>
    <w:rsid w:val="008F0D96"/>
    <w:rPr>
      <w:rFonts w:ascii="Symbol" w:hAnsi="Symbol"/>
      <w:sz w:val="18"/>
    </w:rPr>
  </w:style>
  <w:style w:type="character" w:customStyle="1" w:styleId="WW-WW8Num23z011">
    <w:name w:val="WW-WW8Num23z011"/>
    <w:rsid w:val="008F0D96"/>
    <w:rPr>
      <w:rFonts w:ascii="Symbol" w:hAnsi="Symbol"/>
      <w:sz w:val="18"/>
    </w:rPr>
  </w:style>
  <w:style w:type="character" w:customStyle="1" w:styleId="WW-WW8Num24z011">
    <w:name w:val="WW-WW8Num24z011"/>
    <w:rsid w:val="008F0D96"/>
    <w:rPr>
      <w:rFonts w:ascii="Symbol" w:hAnsi="Symbol"/>
      <w:sz w:val="18"/>
    </w:rPr>
  </w:style>
  <w:style w:type="character" w:customStyle="1" w:styleId="WW-WW8Num25z011">
    <w:name w:val="WW-WW8Num25z011"/>
    <w:rsid w:val="008F0D96"/>
    <w:rPr>
      <w:rFonts w:ascii="Symbol" w:hAnsi="Symbol"/>
      <w:sz w:val="18"/>
    </w:rPr>
  </w:style>
  <w:style w:type="character" w:customStyle="1" w:styleId="WW-WW8Num26z01">
    <w:name w:val="WW-WW8Num26z01"/>
    <w:rsid w:val="008F0D96"/>
    <w:rPr>
      <w:rFonts w:ascii="Symbol" w:hAnsi="Symbol"/>
      <w:sz w:val="18"/>
    </w:rPr>
  </w:style>
  <w:style w:type="character" w:customStyle="1" w:styleId="WW-WW8Num28z11">
    <w:name w:val="WW-WW8Num28z11"/>
    <w:rsid w:val="008F0D96"/>
    <w:rPr>
      <w:rFonts w:ascii="Times New Roman" w:hAnsi="Times New Roman"/>
    </w:rPr>
  </w:style>
  <w:style w:type="character" w:customStyle="1" w:styleId="WW-WW8Num30z01">
    <w:name w:val="WW-WW8Num30z01"/>
    <w:rsid w:val="008F0D96"/>
    <w:rPr>
      <w:rFonts w:ascii="Times New Roman" w:hAnsi="Times New Roman"/>
    </w:rPr>
  </w:style>
  <w:style w:type="character" w:customStyle="1" w:styleId="WW-WW8Num30z11">
    <w:name w:val="WW-WW8Num30z11"/>
    <w:rsid w:val="008F0D96"/>
    <w:rPr>
      <w:rFonts w:ascii="Courier New" w:hAnsi="Courier New"/>
    </w:rPr>
  </w:style>
  <w:style w:type="character" w:customStyle="1" w:styleId="WW-WW8Num30z21">
    <w:name w:val="WW-WW8Num30z21"/>
    <w:rsid w:val="008F0D96"/>
    <w:rPr>
      <w:rFonts w:ascii="Wingdings" w:hAnsi="Wingdings"/>
    </w:rPr>
  </w:style>
  <w:style w:type="character" w:customStyle="1" w:styleId="WW-WW8Num30z31">
    <w:name w:val="WW-WW8Num30z31"/>
    <w:rsid w:val="008F0D96"/>
    <w:rPr>
      <w:rFonts w:ascii="Symbol" w:hAnsi="Symbol"/>
    </w:rPr>
  </w:style>
  <w:style w:type="character" w:customStyle="1" w:styleId="WW-WW8Num32z011">
    <w:name w:val="WW-WW8Num32z011"/>
    <w:rsid w:val="008F0D96"/>
    <w:rPr>
      <w:rFonts w:ascii="Symbol" w:hAnsi="Symbol"/>
    </w:rPr>
  </w:style>
  <w:style w:type="character" w:customStyle="1" w:styleId="WW-WW8Num33z01">
    <w:name w:val="WW-WW8Num33z01"/>
    <w:rsid w:val="008F0D96"/>
    <w:rPr>
      <w:rFonts w:ascii="Times New Roman" w:hAnsi="Times New Roman"/>
    </w:rPr>
  </w:style>
  <w:style w:type="character" w:customStyle="1" w:styleId="WW-WW8Num33z11">
    <w:name w:val="WW-WW8Num33z11"/>
    <w:rsid w:val="008F0D96"/>
    <w:rPr>
      <w:rFonts w:ascii="Courier New" w:hAnsi="Courier New"/>
    </w:rPr>
  </w:style>
  <w:style w:type="character" w:customStyle="1" w:styleId="WW-WW8Num33z21">
    <w:name w:val="WW-WW8Num33z21"/>
    <w:rsid w:val="008F0D96"/>
    <w:rPr>
      <w:rFonts w:ascii="Wingdings" w:hAnsi="Wingdings"/>
    </w:rPr>
  </w:style>
  <w:style w:type="character" w:customStyle="1" w:styleId="WW-WW8Num33z31">
    <w:name w:val="WW-WW8Num33z31"/>
    <w:rsid w:val="008F0D96"/>
    <w:rPr>
      <w:rFonts w:ascii="Symbol" w:hAnsi="Symbol"/>
    </w:rPr>
  </w:style>
  <w:style w:type="character" w:customStyle="1" w:styleId="WW-WW8Num35z01">
    <w:name w:val="WW-WW8Num35z01"/>
    <w:rsid w:val="008F0D96"/>
    <w:rPr>
      <w:rFonts w:ascii="StarSymbol" w:hAnsi="StarSymbol"/>
    </w:rPr>
  </w:style>
  <w:style w:type="character" w:customStyle="1" w:styleId="WW-WW8Num37z011">
    <w:name w:val="WW-WW8Num37z011"/>
    <w:rsid w:val="008F0D96"/>
    <w:rPr>
      <w:rFonts w:ascii="Times New Roman" w:hAnsi="Times New Roman"/>
    </w:rPr>
  </w:style>
  <w:style w:type="character" w:customStyle="1" w:styleId="WW-WW8Num37z111">
    <w:name w:val="WW-WW8Num37z111"/>
    <w:rsid w:val="008F0D96"/>
    <w:rPr>
      <w:rFonts w:ascii="Courier New" w:hAnsi="Courier New"/>
    </w:rPr>
  </w:style>
  <w:style w:type="character" w:customStyle="1" w:styleId="WW-WW8Num37z211">
    <w:name w:val="WW-WW8Num37z211"/>
    <w:rsid w:val="008F0D96"/>
    <w:rPr>
      <w:rFonts w:ascii="Wingdings" w:hAnsi="Wingdings"/>
    </w:rPr>
  </w:style>
  <w:style w:type="character" w:customStyle="1" w:styleId="WW-WW8Num37z311">
    <w:name w:val="WW-WW8Num37z311"/>
    <w:rsid w:val="008F0D96"/>
    <w:rPr>
      <w:rFonts w:ascii="Symbol" w:hAnsi="Symbol"/>
    </w:rPr>
  </w:style>
  <w:style w:type="character" w:customStyle="1" w:styleId="WW-WW8Num38z011">
    <w:name w:val="WW-WW8Num38z011"/>
    <w:rsid w:val="008F0D96"/>
    <w:rPr>
      <w:rFonts w:ascii="Times New Roman" w:hAnsi="Times New Roman"/>
    </w:rPr>
  </w:style>
  <w:style w:type="character" w:customStyle="1" w:styleId="WW-WW8Num38z111">
    <w:name w:val="WW-WW8Num38z111"/>
    <w:rsid w:val="008F0D96"/>
    <w:rPr>
      <w:rFonts w:ascii="Courier New" w:hAnsi="Courier New"/>
    </w:rPr>
  </w:style>
  <w:style w:type="character" w:customStyle="1" w:styleId="WW-WW8Num38z211">
    <w:name w:val="WW-WW8Num38z211"/>
    <w:rsid w:val="008F0D96"/>
    <w:rPr>
      <w:rFonts w:ascii="Wingdings" w:hAnsi="Wingdings"/>
    </w:rPr>
  </w:style>
  <w:style w:type="character" w:customStyle="1" w:styleId="WW-WW8Num38z311">
    <w:name w:val="WW-WW8Num38z311"/>
    <w:rsid w:val="008F0D96"/>
    <w:rPr>
      <w:rFonts w:ascii="Symbol" w:hAnsi="Symbol"/>
    </w:rPr>
  </w:style>
  <w:style w:type="character" w:customStyle="1" w:styleId="WW-WW8Num39z01">
    <w:name w:val="WW-WW8Num39z01"/>
    <w:rsid w:val="008F0D96"/>
    <w:rPr>
      <w:rFonts w:ascii="Times New Roman" w:hAnsi="Times New Roman"/>
    </w:rPr>
  </w:style>
  <w:style w:type="character" w:customStyle="1" w:styleId="WW-WW8Num39z11">
    <w:name w:val="WW-WW8Num39z11"/>
    <w:rsid w:val="008F0D96"/>
    <w:rPr>
      <w:rFonts w:ascii="Courier New" w:hAnsi="Courier New"/>
    </w:rPr>
  </w:style>
  <w:style w:type="character" w:customStyle="1" w:styleId="WW-WW8Num39z21">
    <w:name w:val="WW-WW8Num39z21"/>
    <w:rsid w:val="008F0D96"/>
    <w:rPr>
      <w:rFonts w:ascii="Wingdings" w:hAnsi="Wingdings"/>
    </w:rPr>
  </w:style>
  <w:style w:type="character" w:customStyle="1" w:styleId="WW-WW8Num39z31">
    <w:name w:val="WW-WW8Num39z31"/>
    <w:rsid w:val="008F0D96"/>
    <w:rPr>
      <w:rFonts w:ascii="Symbol" w:hAnsi="Symbol"/>
    </w:rPr>
  </w:style>
  <w:style w:type="character" w:customStyle="1" w:styleId="WW-WW8Num42z01">
    <w:name w:val="WW-WW8Num42z01"/>
    <w:rsid w:val="008F0D96"/>
    <w:rPr>
      <w:rFonts w:ascii="StarSymbol" w:hAnsi="StarSymbol"/>
    </w:rPr>
  </w:style>
  <w:style w:type="character" w:customStyle="1" w:styleId="WW-WW8Num46z01">
    <w:name w:val="WW-WW8Num46z01"/>
    <w:rsid w:val="008F0D96"/>
    <w:rPr>
      <w:rFonts w:ascii="Times New Roman" w:hAnsi="Times New Roman"/>
    </w:rPr>
  </w:style>
  <w:style w:type="character" w:customStyle="1" w:styleId="WW-WW8Num46z11">
    <w:name w:val="WW-WW8Num46z11"/>
    <w:rsid w:val="008F0D96"/>
    <w:rPr>
      <w:rFonts w:ascii="Courier New" w:hAnsi="Courier New"/>
    </w:rPr>
  </w:style>
  <w:style w:type="character" w:customStyle="1" w:styleId="WW-WW8Num46z21">
    <w:name w:val="WW-WW8Num46z21"/>
    <w:rsid w:val="008F0D96"/>
    <w:rPr>
      <w:rFonts w:ascii="Wingdings" w:hAnsi="Wingdings"/>
    </w:rPr>
  </w:style>
  <w:style w:type="character" w:customStyle="1" w:styleId="WW-WW8Num46z31">
    <w:name w:val="WW-WW8Num46z31"/>
    <w:rsid w:val="008F0D96"/>
    <w:rPr>
      <w:rFonts w:ascii="Symbol" w:hAnsi="Symbol"/>
    </w:rPr>
  </w:style>
  <w:style w:type="character" w:customStyle="1" w:styleId="WW-WW8Num48z01">
    <w:name w:val="WW-WW8Num48z01"/>
    <w:rsid w:val="008F0D96"/>
    <w:rPr>
      <w:rFonts w:ascii="Times New Roman" w:hAnsi="Times New Roman"/>
    </w:rPr>
  </w:style>
  <w:style w:type="character" w:customStyle="1" w:styleId="WW-WW8Num48z11">
    <w:name w:val="WW-WW8Num48z11"/>
    <w:rsid w:val="008F0D96"/>
    <w:rPr>
      <w:rFonts w:ascii="Courier New" w:hAnsi="Courier New"/>
    </w:rPr>
  </w:style>
  <w:style w:type="character" w:customStyle="1" w:styleId="WW-WW8Num48z21">
    <w:name w:val="WW-WW8Num48z21"/>
    <w:rsid w:val="008F0D96"/>
    <w:rPr>
      <w:rFonts w:ascii="Wingdings" w:hAnsi="Wingdings"/>
    </w:rPr>
  </w:style>
  <w:style w:type="character" w:customStyle="1" w:styleId="WW-WW8Num48z31">
    <w:name w:val="WW-WW8Num48z31"/>
    <w:rsid w:val="008F0D96"/>
    <w:rPr>
      <w:rFonts w:ascii="Symbol" w:hAnsi="Symbol"/>
    </w:rPr>
  </w:style>
  <w:style w:type="character" w:customStyle="1" w:styleId="WW-WW8Num50z01">
    <w:name w:val="WW-WW8Num50z01"/>
    <w:rsid w:val="008F0D96"/>
    <w:rPr>
      <w:rFonts w:ascii="Times New Roman" w:hAnsi="Times New Roman"/>
    </w:rPr>
  </w:style>
  <w:style w:type="character" w:customStyle="1" w:styleId="WW-WW8Num50z11">
    <w:name w:val="WW-WW8Num50z11"/>
    <w:rsid w:val="008F0D96"/>
    <w:rPr>
      <w:rFonts w:ascii="Courier New" w:hAnsi="Courier New"/>
    </w:rPr>
  </w:style>
  <w:style w:type="character" w:customStyle="1" w:styleId="WW-WW8Num50z21">
    <w:name w:val="WW-WW8Num50z21"/>
    <w:rsid w:val="008F0D96"/>
    <w:rPr>
      <w:rFonts w:ascii="Wingdings" w:hAnsi="Wingdings"/>
    </w:rPr>
  </w:style>
  <w:style w:type="character" w:customStyle="1" w:styleId="WW-WW8Num50z31">
    <w:name w:val="WW-WW8Num50z31"/>
    <w:rsid w:val="008F0D96"/>
    <w:rPr>
      <w:rFonts w:ascii="Symbol" w:hAnsi="Symbol"/>
    </w:rPr>
  </w:style>
  <w:style w:type="character" w:customStyle="1" w:styleId="WW-WW8Num52z01">
    <w:name w:val="WW-WW8Num52z01"/>
    <w:rsid w:val="008F0D96"/>
    <w:rPr>
      <w:rFonts w:ascii="Times New Roman" w:hAnsi="Times New Roman"/>
    </w:rPr>
  </w:style>
  <w:style w:type="character" w:customStyle="1" w:styleId="WW-WW8Num52z11">
    <w:name w:val="WW-WW8Num52z11"/>
    <w:rsid w:val="008F0D96"/>
    <w:rPr>
      <w:rFonts w:ascii="Courier New" w:hAnsi="Courier New"/>
    </w:rPr>
  </w:style>
  <w:style w:type="character" w:customStyle="1" w:styleId="WW-WW8Num52z21">
    <w:name w:val="WW-WW8Num52z21"/>
    <w:rsid w:val="008F0D96"/>
    <w:rPr>
      <w:rFonts w:ascii="Wingdings" w:hAnsi="Wingdings"/>
    </w:rPr>
  </w:style>
  <w:style w:type="character" w:customStyle="1" w:styleId="WW-WW8Num52z31">
    <w:name w:val="WW-WW8Num52z31"/>
    <w:rsid w:val="008F0D96"/>
    <w:rPr>
      <w:rFonts w:ascii="Symbol" w:hAnsi="Symbol"/>
    </w:rPr>
  </w:style>
  <w:style w:type="character" w:customStyle="1" w:styleId="WW-WW8Num55z01">
    <w:name w:val="WW-WW8Num55z01"/>
    <w:rsid w:val="008F0D96"/>
    <w:rPr>
      <w:rFonts w:ascii="Times New Roman" w:hAnsi="Times New Roman"/>
    </w:rPr>
  </w:style>
  <w:style w:type="character" w:customStyle="1" w:styleId="WW-WW8Num55z11">
    <w:name w:val="WW-WW8Num55z11"/>
    <w:rsid w:val="008F0D96"/>
    <w:rPr>
      <w:rFonts w:ascii="Courier New" w:hAnsi="Courier New"/>
    </w:rPr>
  </w:style>
  <w:style w:type="character" w:customStyle="1" w:styleId="WW-WW8Num55z21">
    <w:name w:val="WW-WW8Num55z21"/>
    <w:rsid w:val="008F0D96"/>
    <w:rPr>
      <w:rFonts w:ascii="Wingdings" w:hAnsi="Wingdings"/>
    </w:rPr>
  </w:style>
  <w:style w:type="character" w:customStyle="1" w:styleId="WW-WW8Num55z31">
    <w:name w:val="WW-WW8Num55z31"/>
    <w:rsid w:val="008F0D96"/>
    <w:rPr>
      <w:rFonts w:ascii="Symbol" w:hAnsi="Symbol"/>
    </w:rPr>
  </w:style>
  <w:style w:type="character" w:customStyle="1" w:styleId="WW-WW8Num58z01">
    <w:name w:val="WW-WW8Num58z01"/>
    <w:rsid w:val="008F0D96"/>
    <w:rPr>
      <w:rFonts w:ascii="Times New Roman" w:hAnsi="Times New Roman"/>
    </w:rPr>
  </w:style>
  <w:style w:type="character" w:customStyle="1" w:styleId="WW-WW8Num58z11">
    <w:name w:val="WW-WW8Num58z11"/>
    <w:rsid w:val="008F0D96"/>
    <w:rPr>
      <w:rFonts w:ascii="Courier New" w:hAnsi="Courier New"/>
    </w:rPr>
  </w:style>
  <w:style w:type="character" w:customStyle="1" w:styleId="WW-WW8Num58z21">
    <w:name w:val="WW-WW8Num58z21"/>
    <w:rsid w:val="008F0D96"/>
    <w:rPr>
      <w:rFonts w:ascii="Wingdings" w:hAnsi="Wingdings"/>
    </w:rPr>
  </w:style>
  <w:style w:type="character" w:customStyle="1" w:styleId="WW-WW8Num58z31">
    <w:name w:val="WW-WW8Num58z31"/>
    <w:rsid w:val="008F0D96"/>
    <w:rPr>
      <w:rFonts w:ascii="Symbol" w:hAnsi="Symbol"/>
    </w:rPr>
  </w:style>
  <w:style w:type="character" w:customStyle="1" w:styleId="WW-WW8Num60z01">
    <w:name w:val="WW-WW8Num60z01"/>
    <w:rsid w:val="008F0D96"/>
    <w:rPr>
      <w:rFonts w:ascii="Times New Roman" w:hAnsi="Times New Roman"/>
    </w:rPr>
  </w:style>
  <w:style w:type="character" w:customStyle="1" w:styleId="WW-WW8Num60z11">
    <w:name w:val="WW-WW8Num60z11"/>
    <w:rsid w:val="008F0D96"/>
    <w:rPr>
      <w:rFonts w:ascii="Courier New" w:hAnsi="Courier New"/>
    </w:rPr>
  </w:style>
  <w:style w:type="character" w:customStyle="1" w:styleId="WW-WW8Num60z21">
    <w:name w:val="WW-WW8Num60z21"/>
    <w:rsid w:val="008F0D96"/>
    <w:rPr>
      <w:rFonts w:ascii="Wingdings" w:hAnsi="Wingdings"/>
    </w:rPr>
  </w:style>
  <w:style w:type="character" w:customStyle="1" w:styleId="WW-WW8Num60z31">
    <w:name w:val="WW-WW8Num60z31"/>
    <w:rsid w:val="008F0D96"/>
    <w:rPr>
      <w:rFonts w:ascii="Symbol" w:hAnsi="Symbol"/>
    </w:rPr>
  </w:style>
  <w:style w:type="character" w:customStyle="1" w:styleId="WW-WW8Num63z01">
    <w:name w:val="WW-WW8Num63z01"/>
    <w:rsid w:val="008F0D96"/>
    <w:rPr>
      <w:rFonts w:ascii="Symbol" w:hAnsi="Symbol"/>
    </w:rPr>
  </w:style>
  <w:style w:type="character" w:customStyle="1" w:styleId="WW-WW8Num65z011">
    <w:name w:val="WW-WW8Num65z011"/>
    <w:rsid w:val="008F0D96"/>
    <w:rPr>
      <w:rFonts w:ascii="StarSymbol" w:hAnsi="StarSymbol"/>
    </w:rPr>
  </w:style>
  <w:style w:type="character" w:customStyle="1" w:styleId="WW-WW8Num66z01">
    <w:name w:val="WW-WW8Num66z01"/>
    <w:rsid w:val="008F0D96"/>
    <w:rPr>
      <w:rFonts w:ascii="Times New Roman" w:hAnsi="Times New Roman"/>
    </w:rPr>
  </w:style>
  <w:style w:type="character" w:customStyle="1" w:styleId="WW-WW8Num66z11">
    <w:name w:val="WW-WW8Num66z11"/>
    <w:rsid w:val="008F0D96"/>
    <w:rPr>
      <w:rFonts w:ascii="Courier New" w:hAnsi="Courier New"/>
    </w:rPr>
  </w:style>
  <w:style w:type="character" w:customStyle="1" w:styleId="WW-WW8Num66z211">
    <w:name w:val="WW-WW8Num66z211"/>
    <w:rsid w:val="008F0D96"/>
    <w:rPr>
      <w:rFonts w:ascii="Wingdings" w:hAnsi="Wingdings"/>
    </w:rPr>
  </w:style>
  <w:style w:type="character" w:customStyle="1" w:styleId="WW-WW8Num66z31">
    <w:name w:val="WW-WW8Num66z31"/>
    <w:rsid w:val="008F0D96"/>
    <w:rPr>
      <w:rFonts w:ascii="Symbol" w:hAnsi="Symbol"/>
    </w:rPr>
  </w:style>
  <w:style w:type="character" w:customStyle="1" w:styleId="WW-WW8Num67z21">
    <w:name w:val="WW-WW8Num67z21"/>
    <w:rsid w:val="008F0D96"/>
    <w:rPr>
      <w:b/>
    </w:rPr>
  </w:style>
  <w:style w:type="character" w:customStyle="1" w:styleId="WW-WW8Num70z011">
    <w:name w:val="WW-WW8Num70z011"/>
    <w:rsid w:val="008F0D96"/>
    <w:rPr>
      <w:rFonts w:ascii="Symbol" w:hAnsi="Symbol"/>
      <w:sz w:val="18"/>
    </w:rPr>
  </w:style>
  <w:style w:type="character" w:customStyle="1" w:styleId="WW-WW8Num71z01">
    <w:name w:val="WW-WW8Num71z01"/>
    <w:rsid w:val="008F0D96"/>
    <w:rPr>
      <w:rFonts w:ascii="Symbol" w:hAnsi="Symbol"/>
      <w:sz w:val="18"/>
    </w:rPr>
  </w:style>
  <w:style w:type="character" w:customStyle="1" w:styleId="WW-Absatz-Standardschriftart111">
    <w:name w:val="WW-Absatz-Standardschriftart111"/>
    <w:rsid w:val="008F0D96"/>
  </w:style>
  <w:style w:type="character" w:customStyle="1" w:styleId="WW-WW8Num2z0111">
    <w:name w:val="WW-WW8Num2z0111"/>
    <w:rsid w:val="008F0D96"/>
    <w:rPr>
      <w:rFonts w:ascii="Symbol" w:hAnsi="Symbol"/>
      <w:sz w:val="18"/>
    </w:rPr>
  </w:style>
  <w:style w:type="character" w:customStyle="1" w:styleId="WW-WW8Num3z0111">
    <w:name w:val="WW-WW8Num3z0111"/>
    <w:rsid w:val="008F0D96"/>
    <w:rPr>
      <w:rFonts w:ascii="Symbol" w:hAnsi="Symbol"/>
      <w:sz w:val="18"/>
    </w:rPr>
  </w:style>
  <w:style w:type="character" w:customStyle="1" w:styleId="WW-WW8Num4z0111">
    <w:name w:val="WW-WW8Num4z0111"/>
    <w:rsid w:val="008F0D96"/>
    <w:rPr>
      <w:rFonts w:ascii="Symbol" w:hAnsi="Symbol"/>
      <w:sz w:val="18"/>
    </w:rPr>
  </w:style>
  <w:style w:type="character" w:customStyle="1" w:styleId="WW-WW8Num5z0111">
    <w:name w:val="WW-WW8Num5z0111"/>
    <w:rsid w:val="008F0D96"/>
    <w:rPr>
      <w:rFonts w:ascii="Symbol" w:hAnsi="Symbol"/>
      <w:sz w:val="18"/>
    </w:rPr>
  </w:style>
  <w:style w:type="character" w:customStyle="1" w:styleId="WW-WW8Num6z0111">
    <w:name w:val="WW-WW8Num6z0111"/>
    <w:rsid w:val="008F0D96"/>
    <w:rPr>
      <w:rFonts w:ascii="Symbol" w:hAnsi="Symbol"/>
      <w:sz w:val="18"/>
    </w:rPr>
  </w:style>
  <w:style w:type="character" w:customStyle="1" w:styleId="WW-WW8Num7z0111">
    <w:name w:val="WW-WW8Num7z0111"/>
    <w:rsid w:val="008F0D96"/>
    <w:rPr>
      <w:rFonts w:ascii="Symbol" w:hAnsi="Symbol"/>
      <w:sz w:val="18"/>
    </w:rPr>
  </w:style>
  <w:style w:type="character" w:customStyle="1" w:styleId="WW-WW8Num8z0111">
    <w:name w:val="WW-WW8Num8z0111"/>
    <w:rsid w:val="008F0D96"/>
    <w:rPr>
      <w:rFonts w:ascii="Symbol" w:hAnsi="Symbol"/>
      <w:sz w:val="18"/>
    </w:rPr>
  </w:style>
  <w:style w:type="character" w:customStyle="1" w:styleId="WW-WW8Num9z0111">
    <w:name w:val="WW-WW8Num9z0111"/>
    <w:rsid w:val="008F0D96"/>
    <w:rPr>
      <w:rFonts w:ascii="Symbol" w:hAnsi="Symbol"/>
      <w:sz w:val="18"/>
    </w:rPr>
  </w:style>
  <w:style w:type="character" w:customStyle="1" w:styleId="WW-WW8Num10z0111">
    <w:name w:val="WW-WW8Num10z0111"/>
    <w:rsid w:val="008F0D96"/>
    <w:rPr>
      <w:rFonts w:ascii="Symbol" w:hAnsi="Symbol"/>
      <w:sz w:val="18"/>
    </w:rPr>
  </w:style>
  <w:style w:type="character" w:customStyle="1" w:styleId="WW-WW8Num11z0111">
    <w:name w:val="WW-WW8Num11z0111"/>
    <w:rsid w:val="008F0D96"/>
    <w:rPr>
      <w:rFonts w:ascii="Symbol" w:hAnsi="Symbol"/>
    </w:rPr>
  </w:style>
  <w:style w:type="character" w:customStyle="1" w:styleId="WW-WW8Num12z011">
    <w:name w:val="WW-WW8Num12z011"/>
    <w:rsid w:val="008F0D96"/>
    <w:rPr>
      <w:rFonts w:ascii="Symbol" w:hAnsi="Symbol"/>
      <w:sz w:val="18"/>
    </w:rPr>
  </w:style>
  <w:style w:type="character" w:customStyle="1" w:styleId="WW-WW8Num14z0111">
    <w:name w:val="WW-WW8Num14z0111"/>
    <w:rsid w:val="008F0D96"/>
    <w:rPr>
      <w:rFonts w:ascii="Symbol" w:hAnsi="Symbol"/>
      <w:sz w:val="18"/>
    </w:rPr>
  </w:style>
  <w:style w:type="character" w:customStyle="1" w:styleId="WW-WW8Num15z0111">
    <w:name w:val="WW-WW8Num15z0111"/>
    <w:rsid w:val="008F0D96"/>
    <w:rPr>
      <w:rFonts w:ascii="Symbol" w:hAnsi="Symbol"/>
      <w:sz w:val="18"/>
    </w:rPr>
  </w:style>
  <w:style w:type="character" w:customStyle="1" w:styleId="WW-WW8Num16z0111">
    <w:name w:val="WW-WW8Num16z0111"/>
    <w:rsid w:val="008F0D96"/>
    <w:rPr>
      <w:rFonts w:ascii="Symbol" w:hAnsi="Symbol"/>
      <w:sz w:val="18"/>
    </w:rPr>
  </w:style>
  <w:style w:type="character" w:customStyle="1" w:styleId="WW-WW8Num17z0111">
    <w:name w:val="WW-WW8Num17z0111"/>
    <w:rsid w:val="008F0D96"/>
    <w:rPr>
      <w:rFonts w:ascii="Symbol" w:hAnsi="Symbol"/>
      <w:sz w:val="18"/>
    </w:rPr>
  </w:style>
  <w:style w:type="character" w:customStyle="1" w:styleId="WW-WW8Num18z0111">
    <w:name w:val="WW-WW8Num18z0111"/>
    <w:rsid w:val="008F0D96"/>
    <w:rPr>
      <w:rFonts w:ascii="Symbol" w:hAnsi="Symbol"/>
      <w:sz w:val="18"/>
    </w:rPr>
  </w:style>
  <w:style w:type="character" w:customStyle="1" w:styleId="WW-WW8Num19z0111">
    <w:name w:val="WW-WW8Num19z0111"/>
    <w:rsid w:val="008F0D96"/>
    <w:rPr>
      <w:rFonts w:ascii="Symbol" w:hAnsi="Symbol"/>
      <w:sz w:val="18"/>
    </w:rPr>
  </w:style>
  <w:style w:type="character" w:customStyle="1" w:styleId="WW-WW8Num20z0111">
    <w:name w:val="WW-WW8Num20z0111"/>
    <w:rsid w:val="008F0D96"/>
    <w:rPr>
      <w:rFonts w:ascii="Symbol" w:hAnsi="Symbol"/>
      <w:sz w:val="18"/>
    </w:rPr>
  </w:style>
  <w:style w:type="character" w:customStyle="1" w:styleId="WW-WW8Num21z0111">
    <w:name w:val="WW-WW8Num21z0111"/>
    <w:rsid w:val="008F0D96"/>
    <w:rPr>
      <w:rFonts w:ascii="Symbol" w:hAnsi="Symbol"/>
      <w:sz w:val="18"/>
    </w:rPr>
  </w:style>
  <w:style w:type="character" w:customStyle="1" w:styleId="WW-WW8Num22z0111">
    <w:name w:val="WW-WW8Num22z0111"/>
    <w:rsid w:val="008F0D96"/>
    <w:rPr>
      <w:rFonts w:ascii="Symbol" w:hAnsi="Symbol"/>
      <w:sz w:val="18"/>
    </w:rPr>
  </w:style>
  <w:style w:type="character" w:customStyle="1" w:styleId="WW-WW8Num23z0111">
    <w:name w:val="WW-WW8Num23z0111"/>
    <w:rsid w:val="008F0D96"/>
    <w:rPr>
      <w:rFonts w:ascii="Symbol" w:hAnsi="Symbol"/>
      <w:sz w:val="18"/>
    </w:rPr>
  </w:style>
  <w:style w:type="character" w:customStyle="1" w:styleId="WW-WW8Num24z0111">
    <w:name w:val="WW-WW8Num24z0111"/>
    <w:rsid w:val="008F0D96"/>
    <w:rPr>
      <w:rFonts w:ascii="Symbol" w:hAnsi="Symbol"/>
      <w:sz w:val="18"/>
    </w:rPr>
  </w:style>
  <w:style w:type="character" w:customStyle="1" w:styleId="WW-WW8Num25z0111">
    <w:name w:val="WW-WW8Num25z0111"/>
    <w:rsid w:val="008F0D96"/>
    <w:rPr>
      <w:rFonts w:ascii="Symbol" w:hAnsi="Symbol"/>
      <w:sz w:val="18"/>
    </w:rPr>
  </w:style>
  <w:style w:type="character" w:customStyle="1" w:styleId="WW-WW8Num26z011">
    <w:name w:val="WW-WW8Num26z011"/>
    <w:rsid w:val="008F0D96"/>
    <w:rPr>
      <w:rFonts w:ascii="Symbol" w:hAnsi="Symbol"/>
      <w:sz w:val="18"/>
    </w:rPr>
  </w:style>
  <w:style w:type="character" w:customStyle="1" w:styleId="WW-WW8Num28z111">
    <w:name w:val="WW-WW8Num28z111"/>
    <w:rsid w:val="008F0D96"/>
    <w:rPr>
      <w:rFonts w:ascii="Times New Roman" w:hAnsi="Times New Roman"/>
    </w:rPr>
  </w:style>
  <w:style w:type="character" w:customStyle="1" w:styleId="WW-WW8Num30z011">
    <w:name w:val="WW-WW8Num30z011"/>
    <w:rsid w:val="008F0D96"/>
    <w:rPr>
      <w:rFonts w:ascii="Times New Roman" w:hAnsi="Times New Roman"/>
    </w:rPr>
  </w:style>
  <w:style w:type="character" w:customStyle="1" w:styleId="WW-WW8Num30z111">
    <w:name w:val="WW-WW8Num30z111"/>
    <w:rsid w:val="008F0D96"/>
    <w:rPr>
      <w:rFonts w:ascii="Courier New" w:hAnsi="Courier New"/>
    </w:rPr>
  </w:style>
  <w:style w:type="character" w:customStyle="1" w:styleId="WW-WW8Num30z211">
    <w:name w:val="WW-WW8Num30z211"/>
    <w:rsid w:val="008F0D96"/>
    <w:rPr>
      <w:rFonts w:ascii="Wingdings" w:hAnsi="Wingdings"/>
    </w:rPr>
  </w:style>
  <w:style w:type="character" w:customStyle="1" w:styleId="WW-WW8Num30z311">
    <w:name w:val="WW-WW8Num30z311"/>
    <w:rsid w:val="008F0D96"/>
    <w:rPr>
      <w:rFonts w:ascii="Symbol" w:hAnsi="Symbol"/>
    </w:rPr>
  </w:style>
  <w:style w:type="character" w:customStyle="1" w:styleId="WW-WW8Num32z0111">
    <w:name w:val="WW-WW8Num32z0111"/>
    <w:rsid w:val="008F0D96"/>
    <w:rPr>
      <w:rFonts w:ascii="Symbol" w:hAnsi="Symbol"/>
    </w:rPr>
  </w:style>
  <w:style w:type="character" w:customStyle="1" w:styleId="WW-WW8Num33z011">
    <w:name w:val="WW-WW8Num33z011"/>
    <w:rsid w:val="008F0D96"/>
    <w:rPr>
      <w:rFonts w:ascii="Times New Roman" w:hAnsi="Times New Roman"/>
    </w:rPr>
  </w:style>
  <w:style w:type="character" w:customStyle="1" w:styleId="WW-WW8Num33z111">
    <w:name w:val="WW-WW8Num33z111"/>
    <w:rsid w:val="008F0D96"/>
    <w:rPr>
      <w:rFonts w:ascii="Courier New" w:hAnsi="Courier New"/>
    </w:rPr>
  </w:style>
  <w:style w:type="character" w:customStyle="1" w:styleId="WW-WW8Num33z211">
    <w:name w:val="WW-WW8Num33z211"/>
    <w:rsid w:val="008F0D96"/>
    <w:rPr>
      <w:rFonts w:ascii="Wingdings" w:hAnsi="Wingdings"/>
    </w:rPr>
  </w:style>
  <w:style w:type="character" w:customStyle="1" w:styleId="WW-WW8Num33z311">
    <w:name w:val="WW-WW8Num33z311"/>
    <w:rsid w:val="008F0D96"/>
    <w:rPr>
      <w:rFonts w:ascii="Symbol" w:hAnsi="Symbol"/>
    </w:rPr>
  </w:style>
  <w:style w:type="character" w:customStyle="1" w:styleId="WW-WW8Num35z011">
    <w:name w:val="WW-WW8Num35z011"/>
    <w:rsid w:val="008F0D96"/>
    <w:rPr>
      <w:rFonts w:ascii="StarSymbol" w:hAnsi="StarSymbol"/>
    </w:rPr>
  </w:style>
  <w:style w:type="character" w:customStyle="1" w:styleId="WW-WW8Num37z0111">
    <w:name w:val="WW-WW8Num37z0111"/>
    <w:rsid w:val="008F0D96"/>
    <w:rPr>
      <w:rFonts w:ascii="Times New Roman" w:hAnsi="Times New Roman"/>
    </w:rPr>
  </w:style>
  <w:style w:type="character" w:customStyle="1" w:styleId="WW-WW8Num37z1111">
    <w:name w:val="WW-WW8Num37z1111"/>
    <w:rsid w:val="008F0D96"/>
    <w:rPr>
      <w:rFonts w:ascii="Courier New" w:hAnsi="Courier New"/>
    </w:rPr>
  </w:style>
  <w:style w:type="character" w:customStyle="1" w:styleId="WW-WW8Num37z2111">
    <w:name w:val="WW-WW8Num37z2111"/>
    <w:rsid w:val="008F0D96"/>
    <w:rPr>
      <w:rFonts w:ascii="Wingdings" w:hAnsi="Wingdings"/>
    </w:rPr>
  </w:style>
  <w:style w:type="character" w:customStyle="1" w:styleId="WW-WW8Num37z3111">
    <w:name w:val="WW-WW8Num37z3111"/>
    <w:rsid w:val="008F0D96"/>
    <w:rPr>
      <w:rFonts w:ascii="Symbol" w:hAnsi="Symbol"/>
    </w:rPr>
  </w:style>
  <w:style w:type="character" w:customStyle="1" w:styleId="WW-WW8Num38z0111">
    <w:name w:val="WW-WW8Num38z0111"/>
    <w:rsid w:val="008F0D96"/>
    <w:rPr>
      <w:rFonts w:ascii="Times New Roman" w:hAnsi="Times New Roman"/>
    </w:rPr>
  </w:style>
  <w:style w:type="character" w:customStyle="1" w:styleId="WW-WW8Num38z1111">
    <w:name w:val="WW-WW8Num38z1111"/>
    <w:rsid w:val="008F0D96"/>
    <w:rPr>
      <w:rFonts w:ascii="Courier New" w:hAnsi="Courier New"/>
    </w:rPr>
  </w:style>
  <w:style w:type="character" w:customStyle="1" w:styleId="WW-WW8Num38z2111">
    <w:name w:val="WW-WW8Num38z2111"/>
    <w:rsid w:val="008F0D96"/>
    <w:rPr>
      <w:rFonts w:ascii="Wingdings" w:hAnsi="Wingdings"/>
    </w:rPr>
  </w:style>
  <w:style w:type="character" w:customStyle="1" w:styleId="WW-WW8Num38z3111">
    <w:name w:val="WW-WW8Num38z3111"/>
    <w:rsid w:val="008F0D96"/>
    <w:rPr>
      <w:rFonts w:ascii="Symbol" w:hAnsi="Symbol"/>
    </w:rPr>
  </w:style>
  <w:style w:type="character" w:customStyle="1" w:styleId="WW-WW8Num39z011">
    <w:name w:val="WW-WW8Num39z011"/>
    <w:rsid w:val="008F0D96"/>
    <w:rPr>
      <w:rFonts w:ascii="Times New Roman" w:hAnsi="Times New Roman"/>
    </w:rPr>
  </w:style>
  <w:style w:type="character" w:customStyle="1" w:styleId="WW-WW8Num39z111">
    <w:name w:val="WW-WW8Num39z111"/>
    <w:rsid w:val="008F0D96"/>
    <w:rPr>
      <w:rFonts w:ascii="Courier New" w:hAnsi="Courier New"/>
    </w:rPr>
  </w:style>
  <w:style w:type="character" w:customStyle="1" w:styleId="WW-WW8Num39z211">
    <w:name w:val="WW-WW8Num39z211"/>
    <w:rsid w:val="008F0D96"/>
    <w:rPr>
      <w:rFonts w:ascii="Wingdings" w:hAnsi="Wingdings"/>
    </w:rPr>
  </w:style>
  <w:style w:type="character" w:customStyle="1" w:styleId="WW-WW8Num39z311">
    <w:name w:val="WW-WW8Num39z311"/>
    <w:rsid w:val="008F0D96"/>
    <w:rPr>
      <w:rFonts w:ascii="Symbol" w:hAnsi="Symbol"/>
    </w:rPr>
  </w:style>
  <w:style w:type="character" w:customStyle="1" w:styleId="WW-WW8Num42z011">
    <w:name w:val="WW-WW8Num42z011"/>
    <w:rsid w:val="008F0D96"/>
    <w:rPr>
      <w:rFonts w:ascii="StarSymbol" w:hAnsi="StarSymbol"/>
    </w:rPr>
  </w:style>
  <w:style w:type="character" w:customStyle="1" w:styleId="WW-WW8Num46z011">
    <w:name w:val="WW-WW8Num46z011"/>
    <w:rsid w:val="008F0D96"/>
    <w:rPr>
      <w:rFonts w:ascii="Times New Roman" w:hAnsi="Times New Roman"/>
    </w:rPr>
  </w:style>
  <w:style w:type="character" w:customStyle="1" w:styleId="WW-WW8Num46z111">
    <w:name w:val="WW-WW8Num46z111"/>
    <w:rsid w:val="008F0D96"/>
    <w:rPr>
      <w:rFonts w:ascii="Courier New" w:hAnsi="Courier New"/>
    </w:rPr>
  </w:style>
  <w:style w:type="character" w:customStyle="1" w:styleId="WW-WW8Num46z211">
    <w:name w:val="WW-WW8Num46z211"/>
    <w:rsid w:val="008F0D96"/>
    <w:rPr>
      <w:rFonts w:ascii="Wingdings" w:hAnsi="Wingdings"/>
    </w:rPr>
  </w:style>
  <w:style w:type="character" w:customStyle="1" w:styleId="WW-WW8Num46z311">
    <w:name w:val="WW-WW8Num46z311"/>
    <w:rsid w:val="008F0D96"/>
    <w:rPr>
      <w:rFonts w:ascii="Symbol" w:hAnsi="Symbol"/>
    </w:rPr>
  </w:style>
  <w:style w:type="character" w:customStyle="1" w:styleId="WW-WW8Num48z011">
    <w:name w:val="WW-WW8Num48z011"/>
    <w:rsid w:val="008F0D96"/>
    <w:rPr>
      <w:rFonts w:ascii="Times New Roman" w:hAnsi="Times New Roman"/>
    </w:rPr>
  </w:style>
  <w:style w:type="character" w:customStyle="1" w:styleId="WW-WW8Num48z111">
    <w:name w:val="WW-WW8Num48z111"/>
    <w:rsid w:val="008F0D96"/>
    <w:rPr>
      <w:rFonts w:ascii="Courier New" w:hAnsi="Courier New"/>
    </w:rPr>
  </w:style>
  <w:style w:type="character" w:customStyle="1" w:styleId="WW-WW8Num48z211">
    <w:name w:val="WW-WW8Num48z211"/>
    <w:rsid w:val="008F0D96"/>
    <w:rPr>
      <w:rFonts w:ascii="Wingdings" w:hAnsi="Wingdings"/>
    </w:rPr>
  </w:style>
  <w:style w:type="character" w:customStyle="1" w:styleId="WW-WW8Num48z311">
    <w:name w:val="WW-WW8Num48z311"/>
    <w:rsid w:val="008F0D96"/>
    <w:rPr>
      <w:rFonts w:ascii="Symbol" w:hAnsi="Symbol"/>
    </w:rPr>
  </w:style>
  <w:style w:type="character" w:customStyle="1" w:styleId="WW-WW8Num50z011">
    <w:name w:val="WW-WW8Num50z011"/>
    <w:rsid w:val="008F0D96"/>
    <w:rPr>
      <w:rFonts w:ascii="Times New Roman" w:hAnsi="Times New Roman"/>
    </w:rPr>
  </w:style>
  <w:style w:type="character" w:customStyle="1" w:styleId="WW-WW8Num50z111">
    <w:name w:val="WW-WW8Num50z111"/>
    <w:rsid w:val="008F0D96"/>
    <w:rPr>
      <w:rFonts w:ascii="Courier New" w:hAnsi="Courier New"/>
    </w:rPr>
  </w:style>
  <w:style w:type="character" w:customStyle="1" w:styleId="WW-WW8Num50z211">
    <w:name w:val="WW-WW8Num50z211"/>
    <w:rsid w:val="008F0D96"/>
    <w:rPr>
      <w:rFonts w:ascii="Wingdings" w:hAnsi="Wingdings"/>
    </w:rPr>
  </w:style>
  <w:style w:type="character" w:customStyle="1" w:styleId="WW-WW8Num50z311">
    <w:name w:val="WW-WW8Num50z311"/>
    <w:rsid w:val="008F0D96"/>
    <w:rPr>
      <w:rFonts w:ascii="Symbol" w:hAnsi="Symbol"/>
    </w:rPr>
  </w:style>
  <w:style w:type="character" w:customStyle="1" w:styleId="WW-WW8Num52z011">
    <w:name w:val="WW-WW8Num52z011"/>
    <w:rsid w:val="008F0D96"/>
    <w:rPr>
      <w:rFonts w:ascii="Times New Roman" w:hAnsi="Times New Roman"/>
    </w:rPr>
  </w:style>
  <w:style w:type="character" w:customStyle="1" w:styleId="WW-WW8Num52z111">
    <w:name w:val="WW-WW8Num52z111"/>
    <w:rsid w:val="008F0D96"/>
    <w:rPr>
      <w:rFonts w:ascii="Courier New" w:hAnsi="Courier New"/>
    </w:rPr>
  </w:style>
  <w:style w:type="character" w:customStyle="1" w:styleId="WW-WW8Num52z211">
    <w:name w:val="WW-WW8Num52z211"/>
    <w:rsid w:val="008F0D96"/>
    <w:rPr>
      <w:rFonts w:ascii="Wingdings" w:hAnsi="Wingdings"/>
    </w:rPr>
  </w:style>
  <w:style w:type="character" w:customStyle="1" w:styleId="WW-WW8Num52z311">
    <w:name w:val="WW-WW8Num52z311"/>
    <w:rsid w:val="008F0D96"/>
    <w:rPr>
      <w:rFonts w:ascii="Symbol" w:hAnsi="Symbol"/>
    </w:rPr>
  </w:style>
  <w:style w:type="character" w:customStyle="1" w:styleId="WW-WW8Num55z011">
    <w:name w:val="WW-WW8Num55z011"/>
    <w:rsid w:val="008F0D96"/>
    <w:rPr>
      <w:rFonts w:ascii="Times New Roman" w:hAnsi="Times New Roman"/>
    </w:rPr>
  </w:style>
  <w:style w:type="character" w:customStyle="1" w:styleId="WW-WW8Num55z111">
    <w:name w:val="WW-WW8Num55z111"/>
    <w:rsid w:val="008F0D96"/>
    <w:rPr>
      <w:rFonts w:ascii="Courier New" w:hAnsi="Courier New"/>
    </w:rPr>
  </w:style>
  <w:style w:type="character" w:customStyle="1" w:styleId="WW-WW8Num55z211">
    <w:name w:val="WW-WW8Num55z211"/>
    <w:rsid w:val="008F0D96"/>
    <w:rPr>
      <w:rFonts w:ascii="Wingdings" w:hAnsi="Wingdings"/>
    </w:rPr>
  </w:style>
  <w:style w:type="character" w:customStyle="1" w:styleId="WW-WW8Num55z311">
    <w:name w:val="WW-WW8Num55z311"/>
    <w:rsid w:val="008F0D96"/>
    <w:rPr>
      <w:rFonts w:ascii="Symbol" w:hAnsi="Symbol"/>
    </w:rPr>
  </w:style>
  <w:style w:type="character" w:customStyle="1" w:styleId="WW-WW8Num58z011">
    <w:name w:val="WW-WW8Num58z011"/>
    <w:rsid w:val="008F0D96"/>
    <w:rPr>
      <w:rFonts w:ascii="Times New Roman" w:hAnsi="Times New Roman"/>
    </w:rPr>
  </w:style>
  <w:style w:type="character" w:customStyle="1" w:styleId="WW-WW8Num58z111">
    <w:name w:val="WW-WW8Num58z111"/>
    <w:rsid w:val="008F0D96"/>
    <w:rPr>
      <w:rFonts w:ascii="Courier New" w:hAnsi="Courier New"/>
    </w:rPr>
  </w:style>
  <w:style w:type="character" w:customStyle="1" w:styleId="WW-WW8Num58z211">
    <w:name w:val="WW-WW8Num58z211"/>
    <w:rsid w:val="008F0D96"/>
    <w:rPr>
      <w:rFonts w:ascii="Wingdings" w:hAnsi="Wingdings"/>
    </w:rPr>
  </w:style>
  <w:style w:type="character" w:customStyle="1" w:styleId="WW-WW8Num58z311">
    <w:name w:val="WW-WW8Num58z311"/>
    <w:rsid w:val="008F0D96"/>
    <w:rPr>
      <w:rFonts w:ascii="Symbol" w:hAnsi="Symbol"/>
    </w:rPr>
  </w:style>
  <w:style w:type="character" w:customStyle="1" w:styleId="WW-WW8Num60z011">
    <w:name w:val="WW-WW8Num60z011"/>
    <w:rsid w:val="008F0D96"/>
    <w:rPr>
      <w:rFonts w:ascii="Times New Roman" w:hAnsi="Times New Roman"/>
    </w:rPr>
  </w:style>
  <w:style w:type="character" w:customStyle="1" w:styleId="WW-WW8Num60z111">
    <w:name w:val="WW-WW8Num60z111"/>
    <w:rsid w:val="008F0D96"/>
    <w:rPr>
      <w:rFonts w:ascii="Courier New" w:hAnsi="Courier New"/>
    </w:rPr>
  </w:style>
  <w:style w:type="character" w:customStyle="1" w:styleId="WW-WW8Num60z211">
    <w:name w:val="WW-WW8Num60z211"/>
    <w:rsid w:val="008F0D96"/>
    <w:rPr>
      <w:rFonts w:ascii="Wingdings" w:hAnsi="Wingdings"/>
    </w:rPr>
  </w:style>
  <w:style w:type="character" w:customStyle="1" w:styleId="WW-WW8Num60z311">
    <w:name w:val="WW-WW8Num60z311"/>
    <w:rsid w:val="008F0D96"/>
    <w:rPr>
      <w:rFonts w:ascii="Symbol" w:hAnsi="Symbol"/>
    </w:rPr>
  </w:style>
  <w:style w:type="character" w:customStyle="1" w:styleId="WW-WW8Num63z011">
    <w:name w:val="WW-WW8Num63z011"/>
    <w:rsid w:val="008F0D96"/>
    <w:rPr>
      <w:rFonts w:ascii="Symbol" w:hAnsi="Symbol"/>
    </w:rPr>
  </w:style>
  <w:style w:type="character" w:customStyle="1" w:styleId="WW-WW8Num65z0111">
    <w:name w:val="WW-WW8Num65z0111"/>
    <w:rsid w:val="008F0D96"/>
    <w:rPr>
      <w:rFonts w:ascii="StarSymbol" w:hAnsi="StarSymbol"/>
    </w:rPr>
  </w:style>
  <w:style w:type="character" w:customStyle="1" w:styleId="WW-WW8Num66z011">
    <w:name w:val="WW-WW8Num66z011"/>
    <w:rsid w:val="008F0D96"/>
    <w:rPr>
      <w:rFonts w:ascii="Times New Roman" w:hAnsi="Times New Roman"/>
    </w:rPr>
  </w:style>
  <w:style w:type="character" w:customStyle="1" w:styleId="WW-WW8Num66z111">
    <w:name w:val="WW-WW8Num66z111"/>
    <w:rsid w:val="008F0D96"/>
    <w:rPr>
      <w:rFonts w:ascii="Courier New" w:hAnsi="Courier New"/>
    </w:rPr>
  </w:style>
  <w:style w:type="character" w:customStyle="1" w:styleId="WW-WW8Num66z2111">
    <w:name w:val="WW-WW8Num66z2111"/>
    <w:rsid w:val="008F0D96"/>
    <w:rPr>
      <w:rFonts w:ascii="Wingdings" w:hAnsi="Wingdings"/>
    </w:rPr>
  </w:style>
  <w:style w:type="character" w:customStyle="1" w:styleId="WW-WW8Num66z311">
    <w:name w:val="WW-WW8Num66z311"/>
    <w:rsid w:val="008F0D96"/>
    <w:rPr>
      <w:rFonts w:ascii="Symbol" w:hAnsi="Symbol"/>
    </w:rPr>
  </w:style>
  <w:style w:type="character" w:customStyle="1" w:styleId="WW-WW8Num67z211">
    <w:name w:val="WW-WW8Num67z211"/>
    <w:rsid w:val="008F0D96"/>
    <w:rPr>
      <w:b/>
    </w:rPr>
  </w:style>
  <w:style w:type="character" w:customStyle="1" w:styleId="WW-WW8Num70z0111">
    <w:name w:val="WW-WW8Num70z0111"/>
    <w:rsid w:val="008F0D96"/>
    <w:rPr>
      <w:rFonts w:ascii="Symbol" w:hAnsi="Symbol"/>
      <w:sz w:val="18"/>
    </w:rPr>
  </w:style>
  <w:style w:type="character" w:customStyle="1" w:styleId="WW-WW8Num71z011">
    <w:name w:val="WW-WW8Num71z011"/>
    <w:rsid w:val="008F0D96"/>
    <w:rPr>
      <w:rFonts w:ascii="Symbol" w:hAnsi="Symbol"/>
      <w:sz w:val="18"/>
    </w:rPr>
  </w:style>
  <w:style w:type="character" w:customStyle="1" w:styleId="WW-Absatz-Standardschriftart1111">
    <w:name w:val="WW-Absatz-Standardschriftart1111"/>
    <w:rsid w:val="008F0D96"/>
  </w:style>
  <w:style w:type="character" w:customStyle="1" w:styleId="WW-WW8Num2z01111">
    <w:name w:val="WW-WW8Num2z01111"/>
    <w:rsid w:val="008F0D96"/>
    <w:rPr>
      <w:rFonts w:ascii="Symbol" w:hAnsi="Symbol"/>
      <w:sz w:val="18"/>
    </w:rPr>
  </w:style>
  <w:style w:type="character" w:customStyle="1" w:styleId="WW-WW8Num3z01111">
    <w:name w:val="WW-WW8Num3z01111"/>
    <w:rsid w:val="008F0D96"/>
    <w:rPr>
      <w:rFonts w:ascii="Symbol" w:hAnsi="Symbol"/>
      <w:sz w:val="18"/>
    </w:rPr>
  </w:style>
  <w:style w:type="character" w:customStyle="1" w:styleId="WW-WW8Num4z01111">
    <w:name w:val="WW-WW8Num4z01111"/>
    <w:rsid w:val="008F0D96"/>
    <w:rPr>
      <w:rFonts w:ascii="Symbol" w:hAnsi="Symbol"/>
      <w:sz w:val="18"/>
    </w:rPr>
  </w:style>
  <w:style w:type="character" w:customStyle="1" w:styleId="WW-WW8Num5z01111">
    <w:name w:val="WW-WW8Num5z01111"/>
    <w:rsid w:val="008F0D96"/>
    <w:rPr>
      <w:rFonts w:ascii="Symbol" w:hAnsi="Symbol"/>
      <w:sz w:val="18"/>
    </w:rPr>
  </w:style>
  <w:style w:type="character" w:customStyle="1" w:styleId="WW-WW8Num6z01111">
    <w:name w:val="WW-WW8Num6z01111"/>
    <w:rsid w:val="008F0D96"/>
    <w:rPr>
      <w:rFonts w:ascii="Symbol" w:hAnsi="Symbol"/>
      <w:sz w:val="18"/>
    </w:rPr>
  </w:style>
  <w:style w:type="character" w:customStyle="1" w:styleId="WW-WW8Num7z01111">
    <w:name w:val="WW-WW8Num7z01111"/>
    <w:rsid w:val="008F0D96"/>
    <w:rPr>
      <w:rFonts w:ascii="Symbol" w:hAnsi="Symbol"/>
      <w:sz w:val="18"/>
    </w:rPr>
  </w:style>
  <w:style w:type="character" w:customStyle="1" w:styleId="WW-WW8Num8z01111">
    <w:name w:val="WW-WW8Num8z01111"/>
    <w:rsid w:val="008F0D96"/>
    <w:rPr>
      <w:rFonts w:ascii="Symbol" w:hAnsi="Symbol"/>
      <w:sz w:val="18"/>
    </w:rPr>
  </w:style>
  <w:style w:type="character" w:customStyle="1" w:styleId="WW-WW8Num9z01111">
    <w:name w:val="WW-WW8Num9z01111"/>
    <w:rsid w:val="008F0D96"/>
    <w:rPr>
      <w:rFonts w:ascii="Symbol" w:hAnsi="Symbol"/>
      <w:sz w:val="18"/>
    </w:rPr>
  </w:style>
  <w:style w:type="character" w:customStyle="1" w:styleId="WW-WW8Num10z01111">
    <w:name w:val="WW-WW8Num10z01111"/>
    <w:rsid w:val="008F0D96"/>
    <w:rPr>
      <w:rFonts w:ascii="Symbol" w:hAnsi="Symbol"/>
      <w:sz w:val="18"/>
    </w:rPr>
  </w:style>
  <w:style w:type="character" w:customStyle="1" w:styleId="WW-WW8Num11z01111">
    <w:name w:val="WW-WW8Num11z01111"/>
    <w:rsid w:val="008F0D96"/>
    <w:rPr>
      <w:rFonts w:ascii="Symbol" w:hAnsi="Symbol"/>
    </w:rPr>
  </w:style>
  <w:style w:type="character" w:customStyle="1" w:styleId="WW-WW8Num12z0111">
    <w:name w:val="WW-WW8Num12z0111"/>
    <w:rsid w:val="008F0D96"/>
    <w:rPr>
      <w:rFonts w:ascii="Symbol" w:hAnsi="Symbol"/>
      <w:sz w:val="18"/>
    </w:rPr>
  </w:style>
  <w:style w:type="character" w:customStyle="1" w:styleId="WW-WW8Num14z01111">
    <w:name w:val="WW-WW8Num14z01111"/>
    <w:rsid w:val="008F0D96"/>
    <w:rPr>
      <w:rFonts w:ascii="Symbol" w:hAnsi="Symbol"/>
      <w:sz w:val="18"/>
    </w:rPr>
  </w:style>
  <w:style w:type="character" w:customStyle="1" w:styleId="WW-WW8Num15z01111">
    <w:name w:val="WW-WW8Num15z01111"/>
    <w:rsid w:val="008F0D96"/>
    <w:rPr>
      <w:rFonts w:ascii="Symbol" w:hAnsi="Symbol"/>
      <w:sz w:val="18"/>
    </w:rPr>
  </w:style>
  <w:style w:type="character" w:customStyle="1" w:styleId="WW-WW8Num16z01111">
    <w:name w:val="WW-WW8Num16z01111"/>
    <w:rsid w:val="008F0D96"/>
    <w:rPr>
      <w:rFonts w:ascii="Symbol" w:hAnsi="Symbol"/>
      <w:sz w:val="18"/>
    </w:rPr>
  </w:style>
  <w:style w:type="character" w:customStyle="1" w:styleId="WW-WW8Num17z01111">
    <w:name w:val="WW-WW8Num17z01111"/>
    <w:rsid w:val="008F0D96"/>
    <w:rPr>
      <w:rFonts w:ascii="Symbol" w:hAnsi="Symbol"/>
      <w:sz w:val="18"/>
    </w:rPr>
  </w:style>
  <w:style w:type="character" w:customStyle="1" w:styleId="WW-WW8Num18z01111">
    <w:name w:val="WW-WW8Num18z01111"/>
    <w:rsid w:val="008F0D96"/>
    <w:rPr>
      <w:rFonts w:ascii="Symbol" w:hAnsi="Symbol"/>
      <w:sz w:val="18"/>
    </w:rPr>
  </w:style>
  <w:style w:type="character" w:customStyle="1" w:styleId="WW-WW8Num19z01111">
    <w:name w:val="WW-WW8Num19z01111"/>
    <w:rsid w:val="008F0D96"/>
    <w:rPr>
      <w:rFonts w:ascii="Symbol" w:hAnsi="Symbol"/>
      <w:sz w:val="18"/>
    </w:rPr>
  </w:style>
  <w:style w:type="character" w:customStyle="1" w:styleId="WW-WW8Num20z01111">
    <w:name w:val="WW-WW8Num20z01111"/>
    <w:rsid w:val="008F0D96"/>
    <w:rPr>
      <w:rFonts w:ascii="Symbol" w:hAnsi="Symbol"/>
      <w:sz w:val="18"/>
    </w:rPr>
  </w:style>
  <w:style w:type="character" w:customStyle="1" w:styleId="WW-WW8Num21z01111">
    <w:name w:val="WW-WW8Num21z01111"/>
    <w:rsid w:val="008F0D96"/>
    <w:rPr>
      <w:rFonts w:ascii="Symbol" w:hAnsi="Symbol"/>
      <w:sz w:val="18"/>
    </w:rPr>
  </w:style>
  <w:style w:type="character" w:customStyle="1" w:styleId="WW-WW8Num22z01111">
    <w:name w:val="WW-WW8Num22z01111"/>
    <w:rsid w:val="008F0D96"/>
    <w:rPr>
      <w:rFonts w:ascii="Symbol" w:hAnsi="Symbol"/>
      <w:sz w:val="18"/>
    </w:rPr>
  </w:style>
  <w:style w:type="character" w:customStyle="1" w:styleId="WW-WW8Num23z01111">
    <w:name w:val="WW-WW8Num23z01111"/>
    <w:rsid w:val="008F0D96"/>
    <w:rPr>
      <w:rFonts w:ascii="Symbol" w:hAnsi="Symbol"/>
      <w:sz w:val="18"/>
    </w:rPr>
  </w:style>
  <w:style w:type="character" w:customStyle="1" w:styleId="WW-WW8Num24z01111">
    <w:name w:val="WW-WW8Num24z01111"/>
    <w:rsid w:val="008F0D96"/>
    <w:rPr>
      <w:rFonts w:ascii="Symbol" w:hAnsi="Symbol"/>
      <w:sz w:val="18"/>
    </w:rPr>
  </w:style>
  <w:style w:type="character" w:customStyle="1" w:styleId="WW-WW8Num25z01111">
    <w:name w:val="WW-WW8Num25z01111"/>
    <w:rsid w:val="008F0D96"/>
    <w:rPr>
      <w:rFonts w:ascii="Symbol" w:hAnsi="Symbol"/>
      <w:sz w:val="18"/>
    </w:rPr>
  </w:style>
  <w:style w:type="character" w:customStyle="1" w:styleId="WW-WW8Num26z0111">
    <w:name w:val="WW-WW8Num26z0111"/>
    <w:rsid w:val="008F0D96"/>
    <w:rPr>
      <w:rFonts w:ascii="Symbol" w:hAnsi="Symbol"/>
      <w:sz w:val="18"/>
    </w:rPr>
  </w:style>
  <w:style w:type="character" w:customStyle="1" w:styleId="WW-WW8Num28z1111">
    <w:name w:val="WW-WW8Num28z1111"/>
    <w:rsid w:val="008F0D96"/>
    <w:rPr>
      <w:rFonts w:ascii="Times New Roman" w:hAnsi="Times New Roman"/>
    </w:rPr>
  </w:style>
  <w:style w:type="character" w:customStyle="1" w:styleId="WW-WW8Num30z0111">
    <w:name w:val="WW-WW8Num30z0111"/>
    <w:rsid w:val="008F0D96"/>
    <w:rPr>
      <w:rFonts w:ascii="Times New Roman" w:hAnsi="Times New Roman"/>
    </w:rPr>
  </w:style>
  <w:style w:type="character" w:customStyle="1" w:styleId="WW-WW8Num30z1111">
    <w:name w:val="WW-WW8Num30z1111"/>
    <w:rsid w:val="008F0D96"/>
    <w:rPr>
      <w:rFonts w:ascii="Courier New" w:hAnsi="Courier New"/>
    </w:rPr>
  </w:style>
  <w:style w:type="character" w:customStyle="1" w:styleId="WW-WW8Num30z2111">
    <w:name w:val="WW-WW8Num30z2111"/>
    <w:rsid w:val="008F0D96"/>
    <w:rPr>
      <w:rFonts w:ascii="Wingdings" w:hAnsi="Wingdings"/>
    </w:rPr>
  </w:style>
  <w:style w:type="character" w:customStyle="1" w:styleId="WW-WW8Num30z3111">
    <w:name w:val="WW-WW8Num30z3111"/>
    <w:rsid w:val="008F0D96"/>
    <w:rPr>
      <w:rFonts w:ascii="Symbol" w:hAnsi="Symbol"/>
    </w:rPr>
  </w:style>
  <w:style w:type="character" w:customStyle="1" w:styleId="WW-WW8Num32z01111">
    <w:name w:val="WW-WW8Num32z01111"/>
    <w:rsid w:val="008F0D96"/>
    <w:rPr>
      <w:rFonts w:ascii="Symbol" w:hAnsi="Symbol"/>
    </w:rPr>
  </w:style>
  <w:style w:type="character" w:customStyle="1" w:styleId="WW-WW8Num33z0111">
    <w:name w:val="WW-WW8Num33z0111"/>
    <w:rsid w:val="008F0D96"/>
    <w:rPr>
      <w:rFonts w:ascii="Times New Roman" w:hAnsi="Times New Roman"/>
    </w:rPr>
  </w:style>
  <w:style w:type="character" w:customStyle="1" w:styleId="WW-WW8Num33z1111">
    <w:name w:val="WW-WW8Num33z1111"/>
    <w:rsid w:val="008F0D96"/>
    <w:rPr>
      <w:rFonts w:ascii="Courier New" w:hAnsi="Courier New"/>
    </w:rPr>
  </w:style>
  <w:style w:type="character" w:customStyle="1" w:styleId="WW-WW8Num33z2111">
    <w:name w:val="WW-WW8Num33z2111"/>
    <w:rsid w:val="008F0D96"/>
    <w:rPr>
      <w:rFonts w:ascii="Wingdings" w:hAnsi="Wingdings"/>
    </w:rPr>
  </w:style>
  <w:style w:type="character" w:customStyle="1" w:styleId="WW-WW8Num33z3111">
    <w:name w:val="WW-WW8Num33z3111"/>
    <w:rsid w:val="008F0D96"/>
    <w:rPr>
      <w:rFonts w:ascii="Symbol" w:hAnsi="Symbol"/>
    </w:rPr>
  </w:style>
  <w:style w:type="character" w:customStyle="1" w:styleId="WW-WW8Num35z0111">
    <w:name w:val="WW-WW8Num35z0111"/>
    <w:rsid w:val="008F0D96"/>
    <w:rPr>
      <w:rFonts w:ascii="StarSymbol" w:hAnsi="StarSymbol"/>
    </w:rPr>
  </w:style>
  <w:style w:type="character" w:customStyle="1" w:styleId="WW-WW8Num37z01111">
    <w:name w:val="WW-WW8Num37z01111"/>
    <w:rsid w:val="008F0D96"/>
    <w:rPr>
      <w:rFonts w:ascii="Times New Roman" w:hAnsi="Times New Roman"/>
    </w:rPr>
  </w:style>
  <w:style w:type="character" w:customStyle="1" w:styleId="WW-WW8Num37z11111">
    <w:name w:val="WW-WW8Num37z11111"/>
    <w:rsid w:val="008F0D96"/>
    <w:rPr>
      <w:rFonts w:ascii="Courier New" w:hAnsi="Courier New"/>
    </w:rPr>
  </w:style>
  <w:style w:type="character" w:customStyle="1" w:styleId="WW-WW8Num37z21111">
    <w:name w:val="WW-WW8Num37z21111"/>
    <w:rsid w:val="008F0D96"/>
    <w:rPr>
      <w:rFonts w:ascii="Wingdings" w:hAnsi="Wingdings"/>
    </w:rPr>
  </w:style>
  <w:style w:type="character" w:customStyle="1" w:styleId="WW-WW8Num37z31111">
    <w:name w:val="WW-WW8Num37z31111"/>
    <w:rsid w:val="008F0D96"/>
    <w:rPr>
      <w:rFonts w:ascii="Symbol" w:hAnsi="Symbol"/>
    </w:rPr>
  </w:style>
  <w:style w:type="character" w:customStyle="1" w:styleId="WW-WW8Num38z01111">
    <w:name w:val="WW-WW8Num38z01111"/>
    <w:rsid w:val="008F0D96"/>
    <w:rPr>
      <w:rFonts w:ascii="Times New Roman" w:hAnsi="Times New Roman"/>
    </w:rPr>
  </w:style>
  <w:style w:type="character" w:customStyle="1" w:styleId="WW-WW8Num38z11111">
    <w:name w:val="WW-WW8Num38z11111"/>
    <w:rsid w:val="008F0D96"/>
    <w:rPr>
      <w:rFonts w:ascii="Courier New" w:hAnsi="Courier New"/>
    </w:rPr>
  </w:style>
  <w:style w:type="character" w:customStyle="1" w:styleId="WW-WW8Num38z21111">
    <w:name w:val="WW-WW8Num38z21111"/>
    <w:rsid w:val="008F0D96"/>
    <w:rPr>
      <w:rFonts w:ascii="Wingdings" w:hAnsi="Wingdings"/>
    </w:rPr>
  </w:style>
  <w:style w:type="character" w:customStyle="1" w:styleId="WW-WW8Num38z31111">
    <w:name w:val="WW-WW8Num38z31111"/>
    <w:rsid w:val="008F0D96"/>
    <w:rPr>
      <w:rFonts w:ascii="Symbol" w:hAnsi="Symbol"/>
    </w:rPr>
  </w:style>
  <w:style w:type="character" w:customStyle="1" w:styleId="WW-WW8Num39z0111">
    <w:name w:val="WW-WW8Num39z0111"/>
    <w:rsid w:val="008F0D96"/>
    <w:rPr>
      <w:rFonts w:ascii="Times New Roman" w:hAnsi="Times New Roman"/>
    </w:rPr>
  </w:style>
  <w:style w:type="character" w:customStyle="1" w:styleId="WW-WW8Num39z1111">
    <w:name w:val="WW-WW8Num39z1111"/>
    <w:rsid w:val="008F0D96"/>
    <w:rPr>
      <w:rFonts w:ascii="Courier New" w:hAnsi="Courier New"/>
    </w:rPr>
  </w:style>
  <w:style w:type="character" w:customStyle="1" w:styleId="WW-WW8Num39z2111">
    <w:name w:val="WW-WW8Num39z2111"/>
    <w:rsid w:val="008F0D96"/>
    <w:rPr>
      <w:rFonts w:ascii="Wingdings" w:hAnsi="Wingdings"/>
    </w:rPr>
  </w:style>
  <w:style w:type="character" w:customStyle="1" w:styleId="WW-WW8Num39z3111">
    <w:name w:val="WW-WW8Num39z3111"/>
    <w:rsid w:val="008F0D96"/>
    <w:rPr>
      <w:rFonts w:ascii="Symbol" w:hAnsi="Symbol"/>
    </w:rPr>
  </w:style>
  <w:style w:type="character" w:customStyle="1" w:styleId="WW-WW8Num42z0111">
    <w:name w:val="WW-WW8Num42z0111"/>
    <w:rsid w:val="008F0D96"/>
    <w:rPr>
      <w:rFonts w:ascii="StarSymbol" w:hAnsi="StarSymbol"/>
    </w:rPr>
  </w:style>
  <w:style w:type="character" w:customStyle="1" w:styleId="WW-WW8Num46z0111">
    <w:name w:val="WW-WW8Num46z0111"/>
    <w:rsid w:val="008F0D96"/>
    <w:rPr>
      <w:rFonts w:ascii="Times New Roman" w:hAnsi="Times New Roman"/>
    </w:rPr>
  </w:style>
  <w:style w:type="character" w:customStyle="1" w:styleId="WW-WW8Num46z1111">
    <w:name w:val="WW-WW8Num46z1111"/>
    <w:rsid w:val="008F0D96"/>
    <w:rPr>
      <w:rFonts w:ascii="Courier New" w:hAnsi="Courier New"/>
    </w:rPr>
  </w:style>
  <w:style w:type="character" w:customStyle="1" w:styleId="WW-WW8Num46z2111">
    <w:name w:val="WW-WW8Num46z2111"/>
    <w:rsid w:val="008F0D96"/>
    <w:rPr>
      <w:rFonts w:ascii="Wingdings" w:hAnsi="Wingdings"/>
    </w:rPr>
  </w:style>
  <w:style w:type="character" w:customStyle="1" w:styleId="WW-WW8Num46z3111">
    <w:name w:val="WW-WW8Num46z3111"/>
    <w:rsid w:val="008F0D96"/>
    <w:rPr>
      <w:rFonts w:ascii="Symbol" w:hAnsi="Symbol"/>
    </w:rPr>
  </w:style>
  <w:style w:type="character" w:customStyle="1" w:styleId="WW-WW8Num48z0111">
    <w:name w:val="WW-WW8Num48z0111"/>
    <w:rsid w:val="008F0D96"/>
    <w:rPr>
      <w:rFonts w:ascii="Times New Roman" w:hAnsi="Times New Roman"/>
    </w:rPr>
  </w:style>
  <w:style w:type="character" w:customStyle="1" w:styleId="WW-WW8Num48z1111">
    <w:name w:val="WW-WW8Num48z1111"/>
    <w:rsid w:val="008F0D96"/>
    <w:rPr>
      <w:rFonts w:ascii="Courier New" w:hAnsi="Courier New"/>
    </w:rPr>
  </w:style>
  <w:style w:type="character" w:customStyle="1" w:styleId="WW-WW8Num48z2111">
    <w:name w:val="WW-WW8Num48z2111"/>
    <w:rsid w:val="008F0D96"/>
    <w:rPr>
      <w:rFonts w:ascii="Wingdings" w:hAnsi="Wingdings"/>
    </w:rPr>
  </w:style>
  <w:style w:type="character" w:customStyle="1" w:styleId="WW-WW8Num48z3111">
    <w:name w:val="WW-WW8Num48z3111"/>
    <w:rsid w:val="008F0D96"/>
    <w:rPr>
      <w:rFonts w:ascii="Symbol" w:hAnsi="Symbol"/>
    </w:rPr>
  </w:style>
  <w:style w:type="character" w:customStyle="1" w:styleId="WW-WW8Num50z0111">
    <w:name w:val="WW-WW8Num50z0111"/>
    <w:rsid w:val="008F0D96"/>
    <w:rPr>
      <w:rFonts w:ascii="Times New Roman" w:hAnsi="Times New Roman"/>
    </w:rPr>
  </w:style>
  <w:style w:type="character" w:customStyle="1" w:styleId="WW-WW8Num50z1111">
    <w:name w:val="WW-WW8Num50z1111"/>
    <w:rsid w:val="008F0D96"/>
    <w:rPr>
      <w:rFonts w:ascii="Courier New" w:hAnsi="Courier New"/>
    </w:rPr>
  </w:style>
  <w:style w:type="character" w:customStyle="1" w:styleId="WW-WW8Num50z2111">
    <w:name w:val="WW-WW8Num50z2111"/>
    <w:rsid w:val="008F0D96"/>
    <w:rPr>
      <w:rFonts w:ascii="Wingdings" w:hAnsi="Wingdings"/>
    </w:rPr>
  </w:style>
  <w:style w:type="character" w:customStyle="1" w:styleId="WW-WW8Num50z3111">
    <w:name w:val="WW-WW8Num50z3111"/>
    <w:rsid w:val="008F0D96"/>
    <w:rPr>
      <w:rFonts w:ascii="Symbol" w:hAnsi="Symbol"/>
    </w:rPr>
  </w:style>
  <w:style w:type="character" w:customStyle="1" w:styleId="WW-WW8Num52z0111">
    <w:name w:val="WW-WW8Num52z0111"/>
    <w:rsid w:val="008F0D96"/>
    <w:rPr>
      <w:rFonts w:ascii="Times New Roman" w:hAnsi="Times New Roman"/>
    </w:rPr>
  </w:style>
  <w:style w:type="character" w:customStyle="1" w:styleId="WW-WW8Num52z1111">
    <w:name w:val="WW-WW8Num52z1111"/>
    <w:rsid w:val="008F0D96"/>
    <w:rPr>
      <w:rFonts w:ascii="Courier New" w:hAnsi="Courier New"/>
    </w:rPr>
  </w:style>
  <w:style w:type="character" w:customStyle="1" w:styleId="WW-WW8Num52z2111">
    <w:name w:val="WW-WW8Num52z2111"/>
    <w:rsid w:val="008F0D96"/>
    <w:rPr>
      <w:rFonts w:ascii="Wingdings" w:hAnsi="Wingdings"/>
    </w:rPr>
  </w:style>
  <w:style w:type="character" w:customStyle="1" w:styleId="WW-WW8Num52z3111">
    <w:name w:val="WW-WW8Num52z3111"/>
    <w:rsid w:val="008F0D96"/>
    <w:rPr>
      <w:rFonts w:ascii="Symbol" w:hAnsi="Symbol"/>
    </w:rPr>
  </w:style>
  <w:style w:type="character" w:customStyle="1" w:styleId="WW-WW8Num55z0111">
    <w:name w:val="WW-WW8Num55z0111"/>
    <w:rsid w:val="008F0D96"/>
    <w:rPr>
      <w:rFonts w:ascii="Times New Roman" w:hAnsi="Times New Roman"/>
    </w:rPr>
  </w:style>
  <w:style w:type="character" w:customStyle="1" w:styleId="WW-WW8Num55z1111">
    <w:name w:val="WW-WW8Num55z1111"/>
    <w:rsid w:val="008F0D96"/>
    <w:rPr>
      <w:rFonts w:ascii="Courier New" w:hAnsi="Courier New"/>
    </w:rPr>
  </w:style>
  <w:style w:type="character" w:customStyle="1" w:styleId="WW-WW8Num55z2111">
    <w:name w:val="WW-WW8Num55z2111"/>
    <w:rsid w:val="008F0D96"/>
    <w:rPr>
      <w:rFonts w:ascii="Wingdings" w:hAnsi="Wingdings"/>
    </w:rPr>
  </w:style>
  <w:style w:type="character" w:customStyle="1" w:styleId="WW-WW8Num55z3111">
    <w:name w:val="WW-WW8Num55z3111"/>
    <w:rsid w:val="008F0D96"/>
    <w:rPr>
      <w:rFonts w:ascii="Symbol" w:hAnsi="Symbol"/>
    </w:rPr>
  </w:style>
  <w:style w:type="character" w:customStyle="1" w:styleId="WW-WW8Num58z0111">
    <w:name w:val="WW-WW8Num58z0111"/>
    <w:rsid w:val="008F0D96"/>
    <w:rPr>
      <w:rFonts w:ascii="Times New Roman" w:hAnsi="Times New Roman"/>
    </w:rPr>
  </w:style>
  <w:style w:type="character" w:customStyle="1" w:styleId="WW-WW8Num58z1111">
    <w:name w:val="WW-WW8Num58z1111"/>
    <w:rsid w:val="008F0D96"/>
    <w:rPr>
      <w:rFonts w:ascii="Courier New" w:hAnsi="Courier New"/>
    </w:rPr>
  </w:style>
  <w:style w:type="character" w:customStyle="1" w:styleId="WW-WW8Num58z2111">
    <w:name w:val="WW-WW8Num58z2111"/>
    <w:rsid w:val="008F0D96"/>
    <w:rPr>
      <w:rFonts w:ascii="Wingdings" w:hAnsi="Wingdings"/>
    </w:rPr>
  </w:style>
  <w:style w:type="character" w:customStyle="1" w:styleId="WW-WW8Num58z3111">
    <w:name w:val="WW-WW8Num58z3111"/>
    <w:rsid w:val="008F0D96"/>
    <w:rPr>
      <w:rFonts w:ascii="Symbol" w:hAnsi="Symbol"/>
    </w:rPr>
  </w:style>
  <w:style w:type="character" w:customStyle="1" w:styleId="WW-WW8Num60z0111">
    <w:name w:val="WW-WW8Num60z0111"/>
    <w:rsid w:val="008F0D96"/>
    <w:rPr>
      <w:rFonts w:ascii="Times New Roman" w:hAnsi="Times New Roman"/>
    </w:rPr>
  </w:style>
  <w:style w:type="character" w:customStyle="1" w:styleId="WW-WW8Num60z1111">
    <w:name w:val="WW-WW8Num60z1111"/>
    <w:rsid w:val="008F0D96"/>
    <w:rPr>
      <w:rFonts w:ascii="Courier New" w:hAnsi="Courier New"/>
    </w:rPr>
  </w:style>
  <w:style w:type="character" w:customStyle="1" w:styleId="WW-WW8Num60z2111">
    <w:name w:val="WW-WW8Num60z2111"/>
    <w:rsid w:val="008F0D96"/>
    <w:rPr>
      <w:rFonts w:ascii="Wingdings" w:hAnsi="Wingdings"/>
    </w:rPr>
  </w:style>
  <w:style w:type="character" w:customStyle="1" w:styleId="WW-WW8Num60z3111">
    <w:name w:val="WW-WW8Num60z3111"/>
    <w:rsid w:val="008F0D96"/>
    <w:rPr>
      <w:rFonts w:ascii="Symbol" w:hAnsi="Symbol"/>
    </w:rPr>
  </w:style>
  <w:style w:type="character" w:customStyle="1" w:styleId="WW-WW8Num63z0111">
    <w:name w:val="WW-WW8Num63z0111"/>
    <w:rsid w:val="008F0D96"/>
    <w:rPr>
      <w:rFonts w:ascii="Symbol" w:hAnsi="Symbol"/>
    </w:rPr>
  </w:style>
  <w:style w:type="character" w:customStyle="1" w:styleId="WW-WW8Num65z01111">
    <w:name w:val="WW-WW8Num65z01111"/>
    <w:rsid w:val="008F0D96"/>
    <w:rPr>
      <w:rFonts w:ascii="StarSymbol" w:hAnsi="StarSymbol"/>
    </w:rPr>
  </w:style>
  <w:style w:type="character" w:customStyle="1" w:styleId="WW-WW8Num66z0111">
    <w:name w:val="WW-WW8Num66z0111"/>
    <w:rsid w:val="008F0D96"/>
    <w:rPr>
      <w:rFonts w:ascii="Times New Roman" w:hAnsi="Times New Roman"/>
    </w:rPr>
  </w:style>
  <w:style w:type="character" w:customStyle="1" w:styleId="WW-WW8Num66z1111">
    <w:name w:val="WW-WW8Num66z1111"/>
    <w:rsid w:val="008F0D96"/>
    <w:rPr>
      <w:rFonts w:ascii="Courier New" w:hAnsi="Courier New"/>
    </w:rPr>
  </w:style>
  <w:style w:type="character" w:customStyle="1" w:styleId="WW-WW8Num66z21111">
    <w:name w:val="WW-WW8Num66z21111"/>
    <w:rsid w:val="008F0D96"/>
    <w:rPr>
      <w:rFonts w:ascii="Wingdings" w:hAnsi="Wingdings"/>
    </w:rPr>
  </w:style>
  <w:style w:type="character" w:customStyle="1" w:styleId="WW-WW8Num66z3111">
    <w:name w:val="WW-WW8Num66z3111"/>
    <w:rsid w:val="008F0D96"/>
    <w:rPr>
      <w:rFonts w:ascii="Symbol" w:hAnsi="Symbol"/>
    </w:rPr>
  </w:style>
  <w:style w:type="character" w:customStyle="1" w:styleId="WW-WW8Num67z2111">
    <w:name w:val="WW-WW8Num67z2111"/>
    <w:rsid w:val="008F0D96"/>
    <w:rPr>
      <w:b/>
    </w:rPr>
  </w:style>
  <w:style w:type="character" w:customStyle="1" w:styleId="WW-WW8Num70z01111">
    <w:name w:val="WW-WW8Num70z01111"/>
    <w:rsid w:val="008F0D96"/>
    <w:rPr>
      <w:rFonts w:ascii="Symbol" w:hAnsi="Symbol"/>
      <w:sz w:val="18"/>
    </w:rPr>
  </w:style>
  <w:style w:type="character" w:customStyle="1" w:styleId="WW-WW8Num71z0111">
    <w:name w:val="WW-WW8Num71z0111"/>
    <w:rsid w:val="008F0D96"/>
    <w:rPr>
      <w:rFonts w:ascii="Symbol" w:hAnsi="Symbol"/>
      <w:sz w:val="18"/>
    </w:rPr>
  </w:style>
  <w:style w:type="character" w:customStyle="1" w:styleId="WW-Absatz-Standardschriftart11111">
    <w:name w:val="WW-Absatz-Standardschriftart11111"/>
    <w:rsid w:val="008F0D96"/>
  </w:style>
  <w:style w:type="character" w:customStyle="1" w:styleId="WW-WW8Num2z011111">
    <w:name w:val="WW-WW8Num2z011111"/>
    <w:rsid w:val="008F0D96"/>
    <w:rPr>
      <w:rFonts w:ascii="Symbol" w:hAnsi="Symbol"/>
      <w:sz w:val="18"/>
    </w:rPr>
  </w:style>
  <w:style w:type="character" w:customStyle="1" w:styleId="WW-WW8Num3z011111">
    <w:name w:val="WW-WW8Num3z011111"/>
    <w:rsid w:val="008F0D96"/>
    <w:rPr>
      <w:rFonts w:ascii="Symbol" w:hAnsi="Symbol"/>
      <w:sz w:val="18"/>
    </w:rPr>
  </w:style>
  <w:style w:type="character" w:customStyle="1" w:styleId="WW-WW8Num4z011111">
    <w:name w:val="WW-WW8Num4z011111"/>
    <w:rsid w:val="008F0D96"/>
    <w:rPr>
      <w:rFonts w:ascii="Symbol" w:hAnsi="Symbol"/>
      <w:sz w:val="18"/>
    </w:rPr>
  </w:style>
  <w:style w:type="character" w:customStyle="1" w:styleId="WW-WW8Num5z011111">
    <w:name w:val="WW-WW8Num5z011111"/>
    <w:rsid w:val="008F0D96"/>
    <w:rPr>
      <w:rFonts w:ascii="Symbol" w:hAnsi="Symbol"/>
      <w:sz w:val="18"/>
    </w:rPr>
  </w:style>
  <w:style w:type="character" w:customStyle="1" w:styleId="WW-WW8Num6z011111">
    <w:name w:val="WW-WW8Num6z011111"/>
    <w:rsid w:val="008F0D96"/>
    <w:rPr>
      <w:rFonts w:ascii="Symbol" w:hAnsi="Symbol"/>
      <w:sz w:val="18"/>
    </w:rPr>
  </w:style>
  <w:style w:type="character" w:customStyle="1" w:styleId="WW-WW8Num7z011111">
    <w:name w:val="WW-WW8Num7z011111"/>
    <w:rsid w:val="008F0D96"/>
    <w:rPr>
      <w:rFonts w:ascii="Symbol" w:hAnsi="Symbol"/>
      <w:sz w:val="18"/>
    </w:rPr>
  </w:style>
  <w:style w:type="character" w:customStyle="1" w:styleId="WW-WW8Num8z011111">
    <w:name w:val="WW-WW8Num8z011111"/>
    <w:rsid w:val="008F0D96"/>
    <w:rPr>
      <w:rFonts w:ascii="Symbol" w:hAnsi="Symbol"/>
      <w:sz w:val="18"/>
    </w:rPr>
  </w:style>
  <w:style w:type="character" w:customStyle="1" w:styleId="WW-WW8Num9z011111">
    <w:name w:val="WW-WW8Num9z011111"/>
    <w:rsid w:val="008F0D96"/>
    <w:rPr>
      <w:rFonts w:ascii="Symbol" w:hAnsi="Symbol"/>
      <w:sz w:val="18"/>
    </w:rPr>
  </w:style>
  <w:style w:type="character" w:customStyle="1" w:styleId="WW-WW8Num10z011111">
    <w:name w:val="WW-WW8Num10z011111"/>
    <w:rsid w:val="008F0D96"/>
    <w:rPr>
      <w:rFonts w:ascii="Symbol" w:hAnsi="Symbol"/>
      <w:sz w:val="18"/>
    </w:rPr>
  </w:style>
  <w:style w:type="character" w:customStyle="1" w:styleId="WW-WW8Num11z011111">
    <w:name w:val="WW-WW8Num11z011111"/>
    <w:rsid w:val="008F0D96"/>
    <w:rPr>
      <w:rFonts w:ascii="Symbol" w:hAnsi="Symbol"/>
    </w:rPr>
  </w:style>
  <w:style w:type="character" w:customStyle="1" w:styleId="WW-WW8Num12z01111">
    <w:name w:val="WW-WW8Num12z01111"/>
    <w:rsid w:val="008F0D96"/>
    <w:rPr>
      <w:rFonts w:ascii="Symbol" w:hAnsi="Symbol"/>
      <w:sz w:val="18"/>
    </w:rPr>
  </w:style>
  <w:style w:type="character" w:customStyle="1" w:styleId="WW-WW8Num14z011111">
    <w:name w:val="WW-WW8Num14z011111"/>
    <w:rsid w:val="008F0D96"/>
    <w:rPr>
      <w:rFonts w:ascii="Symbol" w:hAnsi="Symbol"/>
      <w:sz w:val="18"/>
    </w:rPr>
  </w:style>
  <w:style w:type="character" w:customStyle="1" w:styleId="WW-WW8Num15z011111">
    <w:name w:val="WW-WW8Num15z011111"/>
    <w:rsid w:val="008F0D96"/>
    <w:rPr>
      <w:rFonts w:ascii="Symbol" w:hAnsi="Symbol"/>
      <w:sz w:val="18"/>
    </w:rPr>
  </w:style>
  <w:style w:type="character" w:customStyle="1" w:styleId="WW-WW8Num16z011111">
    <w:name w:val="WW-WW8Num16z011111"/>
    <w:rsid w:val="008F0D96"/>
    <w:rPr>
      <w:rFonts w:ascii="Symbol" w:hAnsi="Symbol"/>
      <w:sz w:val="18"/>
    </w:rPr>
  </w:style>
  <w:style w:type="character" w:customStyle="1" w:styleId="WW-WW8Num17z011111">
    <w:name w:val="WW-WW8Num17z011111"/>
    <w:rsid w:val="008F0D96"/>
    <w:rPr>
      <w:rFonts w:ascii="Symbol" w:hAnsi="Symbol"/>
      <w:sz w:val="18"/>
    </w:rPr>
  </w:style>
  <w:style w:type="character" w:customStyle="1" w:styleId="WW-WW8Num18z011111">
    <w:name w:val="WW-WW8Num18z011111"/>
    <w:rsid w:val="008F0D96"/>
    <w:rPr>
      <w:rFonts w:ascii="Symbol" w:hAnsi="Symbol"/>
      <w:sz w:val="18"/>
    </w:rPr>
  </w:style>
  <w:style w:type="character" w:customStyle="1" w:styleId="WW-WW8Num19z011111">
    <w:name w:val="WW-WW8Num19z011111"/>
    <w:rsid w:val="008F0D96"/>
    <w:rPr>
      <w:rFonts w:ascii="Symbol" w:hAnsi="Symbol"/>
      <w:sz w:val="18"/>
    </w:rPr>
  </w:style>
  <w:style w:type="character" w:customStyle="1" w:styleId="WW-WW8Num20z011111">
    <w:name w:val="WW-WW8Num20z011111"/>
    <w:rsid w:val="008F0D96"/>
    <w:rPr>
      <w:rFonts w:ascii="Symbol" w:hAnsi="Symbol"/>
      <w:sz w:val="18"/>
    </w:rPr>
  </w:style>
  <w:style w:type="character" w:customStyle="1" w:styleId="WW-WW8Num21z011111">
    <w:name w:val="WW-WW8Num21z011111"/>
    <w:rsid w:val="008F0D96"/>
    <w:rPr>
      <w:rFonts w:ascii="Symbol" w:hAnsi="Symbol"/>
      <w:sz w:val="18"/>
    </w:rPr>
  </w:style>
  <w:style w:type="character" w:customStyle="1" w:styleId="WW-WW8Num22z011111">
    <w:name w:val="WW-WW8Num22z011111"/>
    <w:rsid w:val="008F0D96"/>
    <w:rPr>
      <w:rFonts w:ascii="Symbol" w:hAnsi="Symbol"/>
      <w:sz w:val="18"/>
    </w:rPr>
  </w:style>
  <w:style w:type="character" w:customStyle="1" w:styleId="WW-WW8Num23z011111">
    <w:name w:val="WW-WW8Num23z011111"/>
    <w:rsid w:val="008F0D96"/>
    <w:rPr>
      <w:rFonts w:ascii="Symbol" w:hAnsi="Symbol"/>
      <w:sz w:val="18"/>
    </w:rPr>
  </w:style>
  <w:style w:type="character" w:customStyle="1" w:styleId="WW-WW8Num24z011111">
    <w:name w:val="WW-WW8Num24z011111"/>
    <w:rsid w:val="008F0D96"/>
    <w:rPr>
      <w:rFonts w:ascii="Symbol" w:hAnsi="Symbol"/>
      <w:sz w:val="18"/>
    </w:rPr>
  </w:style>
  <w:style w:type="character" w:customStyle="1" w:styleId="WW-WW8Num25z011111">
    <w:name w:val="WW-WW8Num25z011111"/>
    <w:rsid w:val="008F0D96"/>
    <w:rPr>
      <w:rFonts w:ascii="Symbol" w:hAnsi="Symbol"/>
      <w:sz w:val="18"/>
    </w:rPr>
  </w:style>
  <w:style w:type="character" w:customStyle="1" w:styleId="WW-WW8Num26z01111">
    <w:name w:val="WW-WW8Num26z01111"/>
    <w:rsid w:val="008F0D96"/>
    <w:rPr>
      <w:rFonts w:ascii="Symbol" w:hAnsi="Symbol"/>
      <w:sz w:val="18"/>
    </w:rPr>
  </w:style>
  <w:style w:type="character" w:customStyle="1" w:styleId="WW-WW8Num28z11111">
    <w:name w:val="WW-WW8Num28z11111"/>
    <w:rsid w:val="008F0D96"/>
    <w:rPr>
      <w:rFonts w:ascii="Times New Roman" w:hAnsi="Times New Roman"/>
    </w:rPr>
  </w:style>
  <w:style w:type="character" w:customStyle="1" w:styleId="WW-WW8Num30z01111">
    <w:name w:val="WW-WW8Num30z01111"/>
    <w:rsid w:val="008F0D96"/>
    <w:rPr>
      <w:rFonts w:ascii="Times New Roman" w:hAnsi="Times New Roman"/>
    </w:rPr>
  </w:style>
  <w:style w:type="character" w:customStyle="1" w:styleId="WW-WW8Num30z11111">
    <w:name w:val="WW-WW8Num30z11111"/>
    <w:rsid w:val="008F0D96"/>
    <w:rPr>
      <w:rFonts w:ascii="Courier New" w:hAnsi="Courier New"/>
    </w:rPr>
  </w:style>
  <w:style w:type="character" w:customStyle="1" w:styleId="WW-WW8Num30z21111">
    <w:name w:val="WW-WW8Num30z21111"/>
    <w:rsid w:val="008F0D96"/>
    <w:rPr>
      <w:rFonts w:ascii="Wingdings" w:hAnsi="Wingdings"/>
    </w:rPr>
  </w:style>
  <w:style w:type="character" w:customStyle="1" w:styleId="WW-WW8Num30z31111">
    <w:name w:val="WW-WW8Num30z31111"/>
    <w:rsid w:val="008F0D96"/>
    <w:rPr>
      <w:rFonts w:ascii="Symbol" w:hAnsi="Symbol"/>
    </w:rPr>
  </w:style>
  <w:style w:type="character" w:customStyle="1" w:styleId="WW-WW8Num32z011111">
    <w:name w:val="WW-WW8Num32z011111"/>
    <w:rsid w:val="008F0D96"/>
    <w:rPr>
      <w:rFonts w:ascii="Symbol" w:hAnsi="Symbol"/>
    </w:rPr>
  </w:style>
  <w:style w:type="character" w:customStyle="1" w:styleId="WW-WW8Num33z01111">
    <w:name w:val="WW-WW8Num33z01111"/>
    <w:rsid w:val="008F0D96"/>
    <w:rPr>
      <w:rFonts w:ascii="Times New Roman" w:hAnsi="Times New Roman"/>
    </w:rPr>
  </w:style>
  <w:style w:type="character" w:customStyle="1" w:styleId="WW-WW8Num33z11111">
    <w:name w:val="WW-WW8Num33z11111"/>
    <w:rsid w:val="008F0D96"/>
    <w:rPr>
      <w:rFonts w:ascii="Courier New" w:hAnsi="Courier New"/>
    </w:rPr>
  </w:style>
  <w:style w:type="character" w:customStyle="1" w:styleId="WW-WW8Num33z21111">
    <w:name w:val="WW-WW8Num33z21111"/>
    <w:rsid w:val="008F0D96"/>
    <w:rPr>
      <w:rFonts w:ascii="Wingdings" w:hAnsi="Wingdings"/>
    </w:rPr>
  </w:style>
  <w:style w:type="character" w:customStyle="1" w:styleId="WW-WW8Num33z31111">
    <w:name w:val="WW-WW8Num33z31111"/>
    <w:rsid w:val="008F0D96"/>
    <w:rPr>
      <w:rFonts w:ascii="Symbol" w:hAnsi="Symbol"/>
    </w:rPr>
  </w:style>
  <w:style w:type="character" w:customStyle="1" w:styleId="WW-WW8Num35z01111">
    <w:name w:val="WW-WW8Num35z01111"/>
    <w:rsid w:val="008F0D96"/>
    <w:rPr>
      <w:rFonts w:ascii="StarSymbol" w:hAnsi="StarSymbol"/>
    </w:rPr>
  </w:style>
  <w:style w:type="character" w:customStyle="1" w:styleId="WW-WW8Num37z011111">
    <w:name w:val="WW-WW8Num37z011111"/>
    <w:rsid w:val="008F0D96"/>
    <w:rPr>
      <w:rFonts w:ascii="Times New Roman" w:hAnsi="Times New Roman"/>
    </w:rPr>
  </w:style>
  <w:style w:type="character" w:customStyle="1" w:styleId="WW-WW8Num37z111111">
    <w:name w:val="WW-WW8Num37z111111"/>
    <w:rsid w:val="008F0D96"/>
    <w:rPr>
      <w:rFonts w:ascii="Courier New" w:hAnsi="Courier New"/>
    </w:rPr>
  </w:style>
  <w:style w:type="character" w:customStyle="1" w:styleId="WW-WW8Num37z211111">
    <w:name w:val="WW-WW8Num37z211111"/>
    <w:rsid w:val="008F0D96"/>
    <w:rPr>
      <w:rFonts w:ascii="Wingdings" w:hAnsi="Wingdings"/>
    </w:rPr>
  </w:style>
  <w:style w:type="character" w:customStyle="1" w:styleId="WW-WW8Num37z311111">
    <w:name w:val="WW-WW8Num37z311111"/>
    <w:rsid w:val="008F0D96"/>
    <w:rPr>
      <w:rFonts w:ascii="Symbol" w:hAnsi="Symbol"/>
    </w:rPr>
  </w:style>
  <w:style w:type="character" w:customStyle="1" w:styleId="WW-WW8Num38z011111">
    <w:name w:val="WW-WW8Num38z011111"/>
    <w:rsid w:val="008F0D96"/>
    <w:rPr>
      <w:rFonts w:ascii="Times New Roman" w:hAnsi="Times New Roman"/>
    </w:rPr>
  </w:style>
  <w:style w:type="character" w:customStyle="1" w:styleId="WW-WW8Num38z111111">
    <w:name w:val="WW-WW8Num38z111111"/>
    <w:rsid w:val="008F0D96"/>
    <w:rPr>
      <w:rFonts w:ascii="Courier New" w:hAnsi="Courier New"/>
    </w:rPr>
  </w:style>
  <w:style w:type="character" w:customStyle="1" w:styleId="WW-WW8Num38z211111">
    <w:name w:val="WW-WW8Num38z211111"/>
    <w:rsid w:val="008F0D96"/>
    <w:rPr>
      <w:rFonts w:ascii="Wingdings" w:hAnsi="Wingdings"/>
    </w:rPr>
  </w:style>
  <w:style w:type="character" w:customStyle="1" w:styleId="WW-WW8Num38z311111">
    <w:name w:val="WW-WW8Num38z311111"/>
    <w:rsid w:val="008F0D96"/>
    <w:rPr>
      <w:rFonts w:ascii="Symbol" w:hAnsi="Symbol"/>
    </w:rPr>
  </w:style>
  <w:style w:type="character" w:customStyle="1" w:styleId="WW-WW8Num39z01111">
    <w:name w:val="WW-WW8Num39z01111"/>
    <w:rsid w:val="008F0D96"/>
    <w:rPr>
      <w:rFonts w:ascii="Times New Roman" w:hAnsi="Times New Roman"/>
    </w:rPr>
  </w:style>
  <w:style w:type="character" w:customStyle="1" w:styleId="WW-WW8Num39z11111">
    <w:name w:val="WW-WW8Num39z11111"/>
    <w:rsid w:val="008F0D96"/>
    <w:rPr>
      <w:rFonts w:ascii="Courier New" w:hAnsi="Courier New"/>
    </w:rPr>
  </w:style>
  <w:style w:type="character" w:customStyle="1" w:styleId="WW-WW8Num39z21111">
    <w:name w:val="WW-WW8Num39z21111"/>
    <w:rsid w:val="008F0D96"/>
    <w:rPr>
      <w:rFonts w:ascii="Wingdings" w:hAnsi="Wingdings"/>
    </w:rPr>
  </w:style>
  <w:style w:type="character" w:customStyle="1" w:styleId="WW-WW8Num39z31111">
    <w:name w:val="WW-WW8Num39z31111"/>
    <w:rsid w:val="008F0D96"/>
    <w:rPr>
      <w:rFonts w:ascii="Symbol" w:hAnsi="Symbol"/>
    </w:rPr>
  </w:style>
  <w:style w:type="character" w:customStyle="1" w:styleId="WW-WW8Num42z01111">
    <w:name w:val="WW-WW8Num42z01111"/>
    <w:rsid w:val="008F0D96"/>
    <w:rPr>
      <w:rFonts w:ascii="StarSymbol" w:hAnsi="StarSymbol"/>
    </w:rPr>
  </w:style>
  <w:style w:type="character" w:customStyle="1" w:styleId="WW-WW8Num46z01111">
    <w:name w:val="WW-WW8Num46z01111"/>
    <w:rsid w:val="008F0D96"/>
    <w:rPr>
      <w:rFonts w:ascii="Times New Roman" w:hAnsi="Times New Roman"/>
    </w:rPr>
  </w:style>
  <w:style w:type="character" w:customStyle="1" w:styleId="WW-WW8Num46z11111">
    <w:name w:val="WW-WW8Num46z11111"/>
    <w:rsid w:val="008F0D96"/>
    <w:rPr>
      <w:rFonts w:ascii="Courier New" w:hAnsi="Courier New"/>
    </w:rPr>
  </w:style>
  <w:style w:type="character" w:customStyle="1" w:styleId="WW-WW8Num46z21111">
    <w:name w:val="WW-WW8Num46z21111"/>
    <w:rsid w:val="008F0D96"/>
    <w:rPr>
      <w:rFonts w:ascii="Wingdings" w:hAnsi="Wingdings"/>
    </w:rPr>
  </w:style>
  <w:style w:type="character" w:customStyle="1" w:styleId="WW-WW8Num46z31111">
    <w:name w:val="WW-WW8Num46z31111"/>
    <w:rsid w:val="008F0D96"/>
    <w:rPr>
      <w:rFonts w:ascii="Symbol" w:hAnsi="Symbol"/>
    </w:rPr>
  </w:style>
  <w:style w:type="character" w:customStyle="1" w:styleId="WW-WW8Num48z01111">
    <w:name w:val="WW-WW8Num48z01111"/>
    <w:rsid w:val="008F0D96"/>
    <w:rPr>
      <w:rFonts w:ascii="Times New Roman" w:hAnsi="Times New Roman"/>
    </w:rPr>
  </w:style>
  <w:style w:type="character" w:customStyle="1" w:styleId="WW-WW8Num48z11111">
    <w:name w:val="WW-WW8Num48z11111"/>
    <w:rsid w:val="008F0D96"/>
    <w:rPr>
      <w:rFonts w:ascii="Courier New" w:hAnsi="Courier New"/>
    </w:rPr>
  </w:style>
  <w:style w:type="character" w:customStyle="1" w:styleId="WW-WW8Num48z21111">
    <w:name w:val="WW-WW8Num48z21111"/>
    <w:rsid w:val="008F0D96"/>
    <w:rPr>
      <w:rFonts w:ascii="Wingdings" w:hAnsi="Wingdings"/>
    </w:rPr>
  </w:style>
  <w:style w:type="character" w:customStyle="1" w:styleId="WW-WW8Num48z31111">
    <w:name w:val="WW-WW8Num48z31111"/>
    <w:rsid w:val="008F0D96"/>
    <w:rPr>
      <w:rFonts w:ascii="Symbol" w:hAnsi="Symbol"/>
    </w:rPr>
  </w:style>
  <w:style w:type="character" w:customStyle="1" w:styleId="WW-WW8Num50z01111">
    <w:name w:val="WW-WW8Num50z01111"/>
    <w:rsid w:val="008F0D96"/>
    <w:rPr>
      <w:rFonts w:ascii="Times New Roman" w:hAnsi="Times New Roman"/>
    </w:rPr>
  </w:style>
  <w:style w:type="character" w:customStyle="1" w:styleId="WW-WW8Num50z11111">
    <w:name w:val="WW-WW8Num50z11111"/>
    <w:rsid w:val="008F0D96"/>
    <w:rPr>
      <w:rFonts w:ascii="Courier New" w:hAnsi="Courier New"/>
    </w:rPr>
  </w:style>
  <w:style w:type="character" w:customStyle="1" w:styleId="WW-WW8Num50z21111">
    <w:name w:val="WW-WW8Num50z21111"/>
    <w:rsid w:val="008F0D96"/>
    <w:rPr>
      <w:rFonts w:ascii="Wingdings" w:hAnsi="Wingdings"/>
    </w:rPr>
  </w:style>
  <w:style w:type="character" w:customStyle="1" w:styleId="WW-WW8Num50z31111">
    <w:name w:val="WW-WW8Num50z31111"/>
    <w:rsid w:val="008F0D96"/>
    <w:rPr>
      <w:rFonts w:ascii="Symbol" w:hAnsi="Symbol"/>
    </w:rPr>
  </w:style>
  <w:style w:type="character" w:customStyle="1" w:styleId="WW-WW8Num52z01111">
    <w:name w:val="WW-WW8Num52z01111"/>
    <w:rsid w:val="008F0D96"/>
    <w:rPr>
      <w:rFonts w:ascii="Times New Roman" w:hAnsi="Times New Roman"/>
    </w:rPr>
  </w:style>
  <w:style w:type="character" w:customStyle="1" w:styleId="WW-WW8Num52z11111">
    <w:name w:val="WW-WW8Num52z11111"/>
    <w:rsid w:val="008F0D96"/>
    <w:rPr>
      <w:rFonts w:ascii="Courier New" w:hAnsi="Courier New"/>
    </w:rPr>
  </w:style>
  <w:style w:type="character" w:customStyle="1" w:styleId="WW-WW8Num52z21111">
    <w:name w:val="WW-WW8Num52z21111"/>
    <w:rsid w:val="008F0D96"/>
    <w:rPr>
      <w:rFonts w:ascii="Wingdings" w:hAnsi="Wingdings"/>
    </w:rPr>
  </w:style>
  <w:style w:type="character" w:customStyle="1" w:styleId="WW-WW8Num52z31111">
    <w:name w:val="WW-WW8Num52z31111"/>
    <w:rsid w:val="008F0D96"/>
    <w:rPr>
      <w:rFonts w:ascii="Symbol" w:hAnsi="Symbol"/>
    </w:rPr>
  </w:style>
  <w:style w:type="character" w:customStyle="1" w:styleId="WW-WW8Num55z01111">
    <w:name w:val="WW-WW8Num55z01111"/>
    <w:rsid w:val="008F0D96"/>
    <w:rPr>
      <w:rFonts w:ascii="Times New Roman" w:hAnsi="Times New Roman"/>
    </w:rPr>
  </w:style>
  <w:style w:type="character" w:customStyle="1" w:styleId="WW-WW8Num55z11111">
    <w:name w:val="WW-WW8Num55z11111"/>
    <w:rsid w:val="008F0D96"/>
    <w:rPr>
      <w:rFonts w:ascii="Courier New" w:hAnsi="Courier New"/>
    </w:rPr>
  </w:style>
  <w:style w:type="character" w:customStyle="1" w:styleId="WW-WW8Num55z21111">
    <w:name w:val="WW-WW8Num55z21111"/>
    <w:rsid w:val="008F0D96"/>
    <w:rPr>
      <w:rFonts w:ascii="Wingdings" w:hAnsi="Wingdings"/>
    </w:rPr>
  </w:style>
  <w:style w:type="character" w:customStyle="1" w:styleId="WW-WW8Num55z31111">
    <w:name w:val="WW-WW8Num55z31111"/>
    <w:rsid w:val="008F0D96"/>
    <w:rPr>
      <w:rFonts w:ascii="Symbol" w:hAnsi="Symbol"/>
    </w:rPr>
  </w:style>
  <w:style w:type="character" w:customStyle="1" w:styleId="WW-WW8Num58z01111">
    <w:name w:val="WW-WW8Num58z01111"/>
    <w:rsid w:val="008F0D96"/>
    <w:rPr>
      <w:rFonts w:ascii="Times New Roman" w:hAnsi="Times New Roman"/>
    </w:rPr>
  </w:style>
  <w:style w:type="character" w:customStyle="1" w:styleId="WW-WW8Num58z11111">
    <w:name w:val="WW-WW8Num58z11111"/>
    <w:rsid w:val="008F0D96"/>
    <w:rPr>
      <w:rFonts w:ascii="Courier New" w:hAnsi="Courier New"/>
    </w:rPr>
  </w:style>
  <w:style w:type="character" w:customStyle="1" w:styleId="WW-WW8Num58z21111">
    <w:name w:val="WW-WW8Num58z21111"/>
    <w:rsid w:val="008F0D96"/>
    <w:rPr>
      <w:rFonts w:ascii="Wingdings" w:hAnsi="Wingdings"/>
    </w:rPr>
  </w:style>
  <w:style w:type="character" w:customStyle="1" w:styleId="WW-WW8Num58z31111">
    <w:name w:val="WW-WW8Num58z31111"/>
    <w:rsid w:val="008F0D96"/>
    <w:rPr>
      <w:rFonts w:ascii="Symbol" w:hAnsi="Symbol"/>
    </w:rPr>
  </w:style>
  <w:style w:type="character" w:customStyle="1" w:styleId="WW-WW8Num60z01111">
    <w:name w:val="WW-WW8Num60z01111"/>
    <w:rsid w:val="008F0D96"/>
    <w:rPr>
      <w:rFonts w:ascii="Times New Roman" w:hAnsi="Times New Roman"/>
    </w:rPr>
  </w:style>
  <w:style w:type="character" w:customStyle="1" w:styleId="WW-WW8Num60z11111">
    <w:name w:val="WW-WW8Num60z11111"/>
    <w:rsid w:val="008F0D96"/>
    <w:rPr>
      <w:rFonts w:ascii="Courier New" w:hAnsi="Courier New"/>
    </w:rPr>
  </w:style>
  <w:style w:type="character" w:customStyle="1" w:styleId="WW-WW8Num60z21111">
    <w:name w:val="WW-WW8Num60z21111"/>
    <w:rsid w:val="008F0D96"/>
    <w:rPr>
      <w:rFonts w:ascii="Wingdings" w:hAnsi="Wingdings"/>
    </w:rPr>
  </w:style>
  <w:style w:type="character" w:customStyle="1" w:styleId="WW-WW8Num60z31111">
    <w:name w:val="WW-WW8Num60z31111"/>
    <w:rsid w:val="008F0D96"/>
    <w:rPr>
      <w:rFonts w:ascii="Symbol" w:hAnsi="Symbol"/>
    </w:rPr>
  </w:style>
  <w:style w:type="character" w:customStyle="1" w:styleId="WW-WW8Num63z01111">
    <w:name w:val="WW-WW8Num63z01111"/>
    <w:rsid w:val="008F0D96"/>
    <w:rPr>
      <w:rFonts w:ascii="Symbol" w:hAnsi="Symbol"/>
    </w:rPr>
  </w:style>
  <w:style w:type="character" w:customStyle="1" w:styleId="WW-WW8Num65z011111">
    <w:name w:val="WW-WW8Num65z011111"/>
    <w:rsid w:val="008F0D96"/>
    <w:rPr>
      <w:rFonts w:ascii="StarSymbol" w:hAnsi="StarSymbol"/>
    </w:rPr>
  </w:style>
  <w:style w:type="character" w:customStyle="1" w:styleId="WW-WW8Num66z01111">
    <w:name w:val="WW-WW8Num66z01111"/>
    <w:rsid w:val="008F0D96"/>
    <w:rPr>
      <w:rFonts w:ascii="Times New Roman" w:hAnsi="Times New Roman"/>
    </w:rPr>
  </w:style>
  <w:style w:type="character" w:customStyle="1" w:styleId="WW-WW8Num66z11111">
    <w:name w:val="WW-WW8Num66z11111"/>
    <w:rsid w:val="008F0D96"/>
    <w:rPr>
      <w:rFonts w:ascii="Courier New" w:hAnsi="Courier New"/>
    </w:rPr>
  </w:style>
  <w:style w:type="character" w:customStyle="1" w:styleId="WW-WW8Num66z211111">
    <w:name w:val="WW-WW8Num66z211111"/>
    <w:rsid w:val="008F0D96"/>
    <w:rPr>
      <w:rFonts w:ascii="Wingdings" w:hAnsi="Wingdings"/>
    </w:rPr>
  </w:style>
  <w:style w:type="character" w:customStyle="1" w:styleId="WW-WW8Num66z31111">
    <w:name w:val="WW-WW8Num66z31111"/>
    <w:rsid w:val="008F0D96"/>
    <w:rPr>
      <w:rFonts w:ascii="Symbol" w:hAnsi="Symbol"/>
    </w:rPr>
  </w:style>
  <w:style w:type="character" w:customStyle="1" w:styleId="WW-WW8Num67z21111">
    <w:name w:val="WW-WW8Num67z21111"/>
    <w:rsid w:val="008F0D96"/>
    <w:rPr>
      <w:b/>
    </w:rPr>
  </w:style>
  <w:style w:type="character" w:customStyle="1" w:styleId="WW-WW8Num70z011111">
    <w:name w:val="WW-WW8Num70z011111"/>
    <w:rsid w:val="008F0D96"/>
    <w:rPr>
      <w:rFonts w:ascii="Symbol" w:hAnsi="Symbol"/>
      <w:sz w:val="18"/>
    </w:rPr>
  </w:style>
  <w:style w:type="character" w:customStyle="1" w:styleId="WW-WW8Num71z01111">
    <w:name w:val="WW-WW8Num71z01111"/>
    <w:rsid w:val="008F0D96"/>
    <w:rPr>
      <w:rFonts w:ascii="Symbol" w:hAnsi="Symbol"/>
      <w:sz w:val="18"/>
    </w:rPr>
  </w:style>
  <w:style w:type="character" w:customStyle="1" w:styleId="WW-Absatz-Standardschriftart111111">
    <w:name w:val="WW-Absatz-Standardschriftart111111"/>
    <w:rsid w:val="008F0D96"/>
  </w:style>
  <w:style w:type="character" w:customStyle="1" w:styleId="WW-WW8Num3z0111111">
    <w:name w:val="WW-WW8Num3z0111111"/>
    <w:rsid w:val="008F0D96"/>
    <w:rPr>
      <w:rFonts w:ascii="Symbol" w:hAnsi="Symbol"/>
      <w:sz w:val="18"/>
    </w:rPr>
  </w:style>
  <w:style w:type="character" w:customStyle="1" w:styleId="WW-WW8Num4z0111111">
    <w:name w:val="WW-WW8Num4z0111111"/>
    <w:rsid w:val="008F0D96"/>
    <w:rPr>
      <w:rFonts w:ascii="Symbol" w:hAnsi="Symbol"/>
      <w:sz w:val="18"/>
    </w:rPr>
  </w:style>
  <w:style w:type="character" w:customStyle="1" w:styleId="WW-WW8Num5z0111111">
    <w:name w:val="WW-WW8Num5z0111111"/>
    <w:rsid w:val="008F0D96"/>
    <w:rPr>
      <w:rFonts w:ascii="Symbol" w:hAnsi="Symbol"/>
      <w:sz w:val="18"/>
    </w:rPr>
  </w:style>
  <w:style w:type="character" w:customStyle="1" w:styleId="WW-WW8Num6z0111111">
    <w:name w:val="WW-WW8Num6z0111111"/>
    <w:rsid w:val="008F0D96"/>
    <w:rPr>
      <w:rFonts w:ascii="Symbol" w:hAnsi="Symbol"/>
      <w:sz w:val="18"/>
    </w:rPr>
  </w:style>
  <w:style w:type="character" w:customStyle="1" w:styleId="WW-WW8Num7z0111111">
    <w:name w:val="WW-WW8Num7z0111111"/>
    <w:rsid w:val="008F0D96"/>
    <w:rPr>
      <w:rFonts w:ascii="Symbol" w:hAnsi="Symbol"/>
      <w:sz w:val="18"/>
    </w:rPr>
  </w:style>
  <w:style w:type="character" w:customStyle="1" w:styleId="WW-WW8Num8z0111111">
    <w:name w:val="WW-WW8Num8z0111111"/>
    <w:rsid w:val="008F0D96"/>
    <w:rPr>
      <w:rFonts w:ascii="Symbol" w:hAnsi="Symbol"/>
      <w:sz w:val="18"/>
    </w:rPr>
  </w:style>
  <w:style w:type="character" w:customStyle="1" w:styleId="WW-WW8Num9z0111111">
    <w:name w:val="WW-WW8Num9z0111111"/>
    <w:rsid w:val="008F0D96"/>
    <w:rPr>
      <w:rFonts w:ascii="Symbol" w:hAnsi="Symbol"/>
      <w:sz w:val="18"/>
    </w:rPr>
  </w:style>
  <w:style w:type="character" w:customStyle="1" w:styleId="WW-WW8Num10z0111111">
    <w:name w:val="WW-WW8Num10z0111111"/>
    <w:rsid w:val="008F0D96"/>
    <w:rPr>
      <w:rFonts w:ascii="Symbol" w:hAnsi="Symbol"/>
      <w:sz w:val="18"/>
    </w:rPr>
  </w:style>
  <w:style w:type="character" w:customStyle="1" w:styleId="WW-WW8Num11z0111111">
    <w:name w:val="WW-WW8Num11z0111111"/>
    <w:rsid w:val="008F0D96"/>
    <w:rPr>
      <w:rFonts w:ascii="Symbol" w:hAnsi="Symbol"/>
      <w:sz w:val="18"/>
    </w:rPr>
  </w:style>
  <w:style w:type="character" w:customStyle="1" w:styleId="WW-WW8Num12z011111">
    <w:name w:val="WW-WW8Num12z011111"/>
    <w:rsid w:val="008F0D96"/>
    <w:rPr>
      <w:rFonts w:ascii="Symbol" w:hAnsi="Symbol"/>
      <w:sz w:val="18"/>
    </w:rPr>
  </w:style>
  <w:style w:type="character" w:customStyle="1" w:styleId="WW-WW8Num13z0">
    <w:name w:val="WW-WW8Num13z0"/>
    <w:rsid w:val="008F0D96"/>
    <w:rPr>
      <w:rFonts w:ascii="Symbol" w:hAnsi="Symbol"/>
      <w:sz w:val="18"/>
    </w:rPr>
  </w:style>
  <w:style w:type="character" w:customStyle="1" w:styleId="WW-WW8Num14z0111111">
    <w:name w:val="WW-WW8Num14z0111111"/>
    <w:rsid w:val="008F0D96"/>
    <w:rPr>
      <w:rFonts w:ascii="Symbol" w:hAnsi="Symbol"/>
      <w:sz w:val="18"/>
    </w:rPr>
  </w:style>
  <w:style w:type="character" w:customStyle="1" w:styleId="WW-WW8Num15z0111111">
    <w:name w:val="WW-WW8Num15z0111111"/>
    <w:rsid w:val="008F0D96"/>
    <w:rPr>
      <w:rFonts w:ascii="Symbol" w:hAnsi="Symbol"/>
      <w:sz w:val="18"/>
    </w:rPr>
  </w:style>
  <w:style w:type="character" w:customStyle="1" w:styleId="WW-WW8Num16z0111111">
    <w:name w:val="WW-WW8Num16z0111111"/>
    <w:rsid w:val="008F0D96"/>
    <w:rPr>
      <w:rFonts w:ascii="Symbol" w:hAnsi="Symbol"/>
      <w:sz w:val="18"/>
    </w:rPr>
  </w:style>
  <w:style w:type="character" w:customStyle="1" w:styleId="WW-WW8Num17z0111111">
    <w:name w:val="WW-WW8Num17z0111111"/>
    <w:rsid w:val="008F0D96"/>
    <w:rPr>
      <w:rFonts w:ascii="Symbol" w:hAnsi="Symbol"/>
    </w:rPr>
  </w:style>
  <w:style w:type="character" w:customStyle="1" w:styleId="WW-WW8Num18z0111111">
    <w:name w:val="WW-WW8Num18z0111111"/>
    <w:rsid w:val="008F0D96"/>
    <w:rPr>
      <w:rFonts w:ascii="Symbol" w:hAnsi="Symbol"/>
      <w:sz w:val="18"/>
    </w:rPr>
  </w:style>
  <w:style w:type="character" w:customStyle="1" w:styleId="WW-WW8Num20z0111111">
    <w:name w:val="WW-WW8Num20z0111111"/>
    <w:rsid w:val="008F0D96"/>
    <w:rPr>
      <w:rFonts w:ascii="Symbol" w:hAnsi="Symbol"/>
      <w:sz w:val="18"/>
    </w:rPr>
  </w:style>
  <w:style w:type="character" w:customStyle="1" w:styleId="WW-WW8Num21z0111111">
    <w:name w:val="WW-WW8Num21z0111111"/>
    <w:rsid w:val="008F0D96"/>
    <w:rPr>
      <w:rFonts w:ascii="Symbol" w:hAnsi="Symbol"/>
      <w:sz w:val="18"/>
    </w:rPr>
  </w:style>
  <w:style w:type="character" w:customStyle="1" w:styleId="WW-WW8Num22z0111111">
    <w:name w:val="WW-WW8Num22z0111111"/>
    <w:rsid w:val="008F0D96"/>
    <w:rPr>
      <w:rFonts w:ascii="Symbol" w:hAnsi="Symbol"/>
      <w:sz w:val="18"/>
    </w:rPr>
  </w:style>
  <w:style w:type="character" w:customStyle="1" w:styleId="WW-WW8Num23z0111111">
    <w:name w:val="WW-WW8Num23z0111111"/>
    <w:rsid w:val="008F0D96"/>
    <w:rPr>
      <w:rFonts w:ascii="Symbol" w:hAnsi="Symbol"/>
      <w:sz w:val="18"/>
    </w:rPr>
  </w:style>
  <w:style w:type="character" w:customStyle="1" w:styleId="WW-WW8Num24z0111111">
    <w:name w:val="WW-WW8Num24z0111111"/>
    <w:rsid w:val="008F0D96"/>
    <w:rPr>
      <w:rFonts w:ascii="Symbol" w:hAnsi="Symbol"/>
      <w:sz w:val="18"/>
    </w:rPr>
  </w:style>
  <w:style w:type="character" w:customStyle="1" w:styleId="WW-WW8Num25z0111111">
    <w:name w:val="WW-WW8Num25z0111111"/>
    <w:rsid w:val="008F0D96"/>
    <w:rPr>
      <w:rFonts w:ascii="Symbol" w:hAnsi="Symbol"/>
      <w:sz w:val="18"/>
    </w:rPr>
  </w:style>
  <w:style w:type="character" w:customStyle="1" w:styleId="WW-WW8Num26z011111">
    <w:name w:val="WW-WW8Num26z011111"/>
    <w:rsid w:val="008F0D96"/>
    <w:rPr>
      <w:rFonts w:ascii="Symbol" w:hAnsi="Symbol"/>
      <w:sz w:val="18"/>
    </w:rPr>
  </w:style>
  <w:style w:type="character" w:customStyle="1" w:styleId="WW8Num27z0">
    <w:name w:val="WW8Num27z0"/>
    <w:rsid w:val="008F0D96"/>
    <w:rPr>
      <w:rFonts w:ascii="Symbol" w:hAnsi="Symbol"/>
      <w:sz w:val="18"/>
    </w:rPr>
  </w:style>
  <w:style w:type="character" w:customStyle="1" w:styleId="WW8Num28z0">
    <w:name w:val="WW8Num28z0"/>
    <w:rsid w:val="008F0D96"/>
    <w:rPr>
      <w:rFonts w:ascii="Symbol" w:hAnsi="Symbol"/>
      <w:sz w:val="18"/>
    </w:rPr>
  </w:style>
  <w:style w:type="character" w:customStyle="1" w:styleId="WW-WW8Num29z0">
    <w:name w:val="WW-WW8Num29z0"/>
    <w:rsid w:val="008F0D96"/>
    <w:rPr>
      <w:rFonts w:ascii="Symbol" w:hAnsi="Symbol"/>
      <w:sz w:val="18"/>
    </w:rPr>
  </w:style>
  <w:style w:type="character" w:customStyle="1" w:styleId="WW-WW8Num30z011111">
    <w:name w:val="WW-WW8Num30z011111"/>
    <w:rsid w:val="008F0D96"/>
    <w:rPr>
      <w:rFonts w:ascii="Symbol" w:hAnsi="Symbol"/>
      <w:sz w:val="18"/>
    </w:rPr>
  </w:style>
  <w:style w:type="character" w:customStyle="1" w:styleId="WW-WW8Num31z0">
    <w:name w:val="WW-WW8Num31z0"/>
    <w:rsid w:val="008F0D96"/>
    <w:rPr>
      <w:rFonts w:ascii="Symbol" w:hAnsi="Symbol"/>
      <w:sz w:val="18"/>
    </w:rPr>
  </w:style>
  <w:style w:type="character" w:customStyle="1" w:styleId="WW-WW8Num32z0111111">
    <w:name w:val="WW-WW8Num32z0111111"/>
    <w:rsid w:val="008F0D96"/>
    <w:rPr>
      <w:rFonts w:ascii="Symbol" w:hAnsi="Symbol"/>
      <w:sz w:val="18"/>
    </w:rPr>
  </w:style>
  <w:style w:type="character" w:customStyle="1" w:styleId="WW-WW8Num33z011111">
    <w:name w:val="WW-WW8Num33z011111"/>
    <w:rsid w:val="008F0D96"/>
    <w:rPr>
      <w:rFonts w:ascii="Symbol" w:hAnsi="Symbol"/>
      <w:sz w:val="18"/>
    </w:rPr>
  </w:style>
  <w:style w:type="character" w:customStyle="1" w:styleId="WW-WW8Num34z0">
    <w:name w:val="WW-WW8Num34z0"/>
    <w:rsid w:val="008F0D96"/>
    <w:rPr>
      <w:rFonts w:ascii="Symbol" w:hAnsi="Symbol"/>
      <w:sz w:val="18"/>
    </w:rPr>
  </w:style>
  <w:style w:type="character" w:customStyle="1" w:styleId="WW-WW8Num45z0">
    <w:name w:val="WW-WW8Num45z0"/>
    <w:rsid w:val="008F0D96"/>
    <w:rPr>
      <w:b/>
      <w:u w:val="single"/>
    </w:rPr>
  </w:style>
  <w:style w:type="character" w:customStyle="1" w:styleId="WW-WW8Num46z111111">
    <w:name w:val="WW-WW8Num46z111111"/>
    <w:rsid w:val="008F0D96"/>
    <w:rPr>
      <w:rFonts w:ascii="Times New Roman" w:hAnsi="Times New Roman"/>
    </w:rPr>
  </w:style>
  <w:style w:type="character" w:customStyle="1" w:styleId="WW-WW8Num62z0">
    <w:name w:val="WW-WW8Num62z0"/>
    <w:rsid w:val="008F0D96"/>
    <w:rPr>
      <w:rFonts w:ascii="Symbol" w:hAnsi="Symbol"/>
    </w:rPr>
  </w:style>
  <w:style w:type="character" w:customStyle="1" w:styleId="WW8Num62z1">
    <w:name w:val="WW8Num62z1"/>
    <w:rsid w:val="008F0D96"/>
    <w:rPr>
      <w:rFonts w:ascii="Courier New" w:hAnsi="Courier New"/>
    </w:rPr>
  </w:style>
  <w:style w:type="character" w:customStyle="1" w:styleId="WW8Num62z2">
    <w:name w:val="WW8Num62z2"/>
    <w:rsid w:val="008F0D96"/>
    <w:rPr>
      <w:rFonts w:ascii="Wingdings" w:hAnsi="Wingdings"/>
    </w:rPr>
  </w:style>
  <w:style w:type="character" w:customStyle="1" w:styleId="WW-WW8Num65z0111111">
    <w:name w:val="WW-WW8Num65z0111111"/>
    <w:rsid w:val="008F0D96"/>
    <w:rPr>
      <w:rFonts w:ascii="Times New Roman" w:hAnsi="Times New Roman"/>
    </w:rPr>
  </w:style>
  <w:style w:type="character" w:customStyle="1" w:styleId="WW-WW8Num65z1">
    <w:name w:val="WW-WW8Num65z1"/>
    <w:rsid w:val="008F0D96"/>
    <w:rPr>
      <w:rFonts w:ascii="Courier New" w:hAnsi="Courier New"/>
    </w:rPr>
  </w:style>
  <w:style w:type="character" w:customStyle="1" w:styleId="WW-WW8Num65z2">
    <w:name w:val="WW-WW8Num65z2"/>
    <w:rsid w:val="008F0D96"/>
    <w:rPr>
      <w:rFonts w:ascii="Wingdings" w:hAnsi="Wingdings"/>
    </w:rPr>
  </w:style>
  <w:style w:type="character" w:customStyle="1" w:styleId="WW-WW8Num65z3">
    <w:name w:val="WW-WW8Num65z3"/>
    <w:rsid w:val="008F0D96"/>
    <w:rPr>
      <w:rFonts w:ascii="Symbol" w:hAnsi="Symbol"/>
    </w:rPr>
  </w:style>
  <w:style w:type="character" w:customStyle="1" w:styleId="WW8Num74z0">
    <w:name w:val="WW8Num74z0"/>
    <w:rsid w:val="008F0D96"/>
    <w:rPr>
      <w:rFonts w:ascii="Symbol" w:hAnsi="Symbol"/>
    </w:rPr>
  </w:style>
  <w:style w:type="character" w:customStyle="1" w:styleId="WW8Num74z1">
    <w:name w:val="WW8Num74z1"/>
    <w:rsid w:val="008F0D96"/>
    <w:rPr>
      <w:rFonts w:ascii="Courier New" w:hAnsi="Courier New"/>
    </w:rPr>
  </w:style>
  <w:style w:type="character" w:customStyle="1" w:styleId="WW8Num74z2">
    <w:name w:val="WW8Num74z2"/>
    <w:rsid w:val="008F0D96"/>
    <w:rPr>
      <w:rFonts w:ascii="Wingdings" w:hAnsi="Wingdings"/>
    </w:rPr>
  </w:style>
  <w:style w:type="character" w:customStyle="1" w:styleId="WW8Num75z0">
    <w:name w:val="WW8Num75z0"/>
    <w:rsid w:val="008F0D96"/>
    <w:rPr>
      <w:b/>
      <w:u w:val="single"/>
    </w:rPr>
  </w:style>
  <w:style w:type="character" w:customStyle="1" w:styleId="WW8Num85z0">
    <w:name w:val="WW8Num85z0"/>
    <w:rsid w:val="008F0D96"/>
    <w:rPr>
      <w:rFonts w:ascii="Times New Roman" w:hAnsi="Times New Roman"/>
    </w:rPr>
  </w:style>
  <w:style w:type="character" w:customStyle="1" w:styleId="WW8Num85z1">
    <w:name w:val="WW8Num85z1"/>
    <w:rsid w:val="008F0D96"/>
    <w:rPr>
      <w:rFonts w:ascii="Courier New" w:hAnsi="Courier New"/>
    </w:rPr>
  </w:style>
  <w:style w:type="character" w:customStyle="1" w:styleId="WW8Num85z2">
    <w:name w:val="WW8Num85z2"/>
    <w:rsid w:val="008F0D96"/>
    <w:rPr>
      <w:rFonts w:ascii="Wingdings" w:hAnsi="Wingdings"/>
    </w:rPr>
  </w:style>
  <w:style w:type="character" w:customStyle="1" w:styleId="WW8Num85z3">
    <w:name w:val="WW8Num85z3"/>
    <w:rsid w:val="008F0D96"/>
    <w:rPr>
      <w:rFonts w:ascii="Symbol" w:hAnsi="Symbol"/>
    </w:rPr>
  </w:style>
  <w:style w:type="character" w:customStyle="1" w:styleId="WW8Num94z0">
    <w:name w:val="WW8Num94z0"/>
    <w:rsid w:val="008F0D96"/>
    <w:rPr>
      <w:rFonts w:ascii="Times New Roman" w:hAnsi="Times New Roman"/>
      <w:sz w:val="24"/>
      <w:u w:val="none"/>
    </w:rPr>
  </w:style>
  <w:style w:type="character" w:customStyle="1" w:styleId="WW8Num97z0">
    <w:name w:val="WW8Num97z0"/>
    <w:rsid w:val="008F0D96"/>
    <w:rPr>
      <w:b/>
    </w:rPr>
  </w:style>
  <w:style w:type="character" w:customStyle="1" w:styleId="WW8Num117z0">
    <w:name w:val="WW8Num117z0"/>
    <w:rsid w:val="008F0D96"/>
    <w:rPr>
      <w:rFonts w:ascii="Times New Roman" w:hAnsi="Times New Roman"/>
    </w:rPr>
  </w:style>
  <w:style w:type="character" w:customStyle="1" w:styleId="WW8Num117z1">
    <w:name w:val="WW8Num117z1"/>
    <w:rsid w:val="008F0D96"/>
    <w:rPr>
      <w:rFonts w:ascii="Courier New" w:hAnsi="Courier New"/>
    </w:rPr>
  </w:style>
  <w:style w:type="character" w:customStyle="1" w:styleId="WW8Num117z2">
    <w:name w:val="WW8Num117z2"/>
    <w:rsid w:val="008F0D96"/>
    <w:rPr>
      <w:rFonts w:ascii="Wingdings" w:hAnsi="Wingdings"/>
    </w:rPr>
  </w:style>
  <w:style w:type="character" w:customStyle="1" w:styleId="WW8Num117z3">
    <w:name w:val="WW8Num117z3"/>
    <w:rsid w:val="008F0D96"/>
    <w:rPr>
      <w:rFonts w:ascii="Symbol" w:hAnsi="Symbol"/>
    </w:rPr>
  </w:style>
  <w:style w:type="character" w:customStyle="1" w:styleId="WW8Num118z0">
    <w:name w:val="WW8Num118z0"/>
    <w:rsid w:val="008F0D96"/>
    <w:rPr>
      <w:rFonts w:ascii="Times New Roman" w:hAnsi="Times New Roman"/>
    </w:rPr>
  </w:style>
  <w:style w:type="character" w:customStyle="1" w:styleId="WW8Num118z1">
    <w:name w:val="WW8Num118z1"/>
    <w:rsid w:val="008F0D96"/>
    <w:rPr>
      <w:rFonts w:ascii="Courier New" w:hAnsi="Courier New"/>
    </w:rPr>
  </w:style>
  <w:style w:type="character" w:customStyle="1" w:styleId="WW8Num118z2">
    <w:name w:val="WW8Num118z2"/>
    <w:rsid w:val="008F0D96"/>
    <w:rPr>
      <w:rFonts w:ascii="Wingdings" w:hAnsi="Wingdings"/>
    </w:rPr>
  </w:style>
  <w:style w:type="character" w:customStyle="1" w:styleId="WW8Num118z3">
    <w:name w:val="WW8Num118z3"/>
    <w:rsid w:val="008F0D96"/>
    <w:rPr>
      <w:rFonts w:ascii="Symbol" w:hAnsi="Symbol"/>
    </w:rPr>
  </w:style>
  <w:style w:type="character" w:customStyle="1" w:styleId="WW8Num119z0">
    <w:name w:val="WW8Num119z0"/>
    <w:rsid w:val="008F0D96"/>
    <w:rPr>
      <w:rFonts w:ascii="Times New Roman" w:hAnsi="Times New Roman"/>
    </w:rPr>
  </w:style>
  <w:style w:type="character" w:customStyle="1" w:styleId="WW8Num119z1">
    <w:name w:val="WW8Num119z1"/>
    <w:rsid w:val="008F0D96"/>
    <w:rPr>
      <w:rFonts w:ascii="Courier New" w:hAnsi="Courier New"/>
    </w:rPr>
  </w:style>
  <w:style w:type="character" w:customStyle="1" w:styleId="WW8Num119z2">
    <w:name w:val="WW8Num119z2"/>
    <w:rsid w:val="008F0D96"/>
    <w:rPr>
      <w:rFonts w:ascii="Wingdings" w:hAnsi="Wingdings"/>
    </w:rPr>
  </w:style>
  <w:style w:type="character" w:customStyle="1" w:styleId="WW8Num119z3">
    <w:name w:val="WW8Num119z3"/>
    <w:rsid w:val="008F0D96"/>
    <w:rPr>
      <w:rFonts w:ascii="Symbol" w:hAnsi="Symbol"/>
    </w:rPr>
  </w:style>
  <w:style w:type="character" w:customStyle="1" w:styleId="WW8Num127z1">
    <w:name w:val="WW8Num127z1"/>
    <w:rsid w:val="008F0D96"/>
    <w:rPr>
      <w:b/>
      <w:u w:val="single"/>
    </w:rPr>
  </w:style>
  <w:style w:type="character" w:customStyle="1" w:styleId="WW8Num147z0">
    <w:name w:val="WW8Num147z0"/>
    <w:rsid w:val="008F0D96"/>
    <w:rPr>
      <w:b/>
    </w:rPr>
  </w:style>
  <w:style w:type="character" w:customStyle="1" w:styleId="WW8Num153z0">
    <w:name w:val="WW8Num153z0"/>
    <w:rsid w:val="008F0D96"/>
    <w:rPr>
      <w:rFonts w:ascii="Times New Roman" w:hAnsi="Times New Roman"/>
    </w:rPr>
  </w:style>
  <w:style w:type="character" w:customStyle="1" w:styleId="WW8Num163z0">
    <w:name w:val="WW8Num163z0"/>
    <w:rsid w:val="008F0D96"/>
    <w:rPr>
      <w:rFonts w:ascii="Times New Roman" w:hAnsi="Times New Roman"/>
    </w:rPr>
  </w:style>
  <w:style w:type="character" w:customStyle="1" w:styleId="WW8Num163z1">
    <w:name w:val="WW8Num163z1"/>
    <w:rsid w:val="008F0D96"/>
    <w:rPr>
      <w:rFonts w:ascii="Courier New" w:hAnsi="Courier New"/>
    </w:rPr>
  </w:style>
  <w:style w:type="character" w:customStyle="1" w:styleId="WW8Num163z2">
    <w:name w:val="WW8Num163z2"/>
    <w:rsid w:val="008F0D96"/>
    <w:rPr>
      <w:rFonts w:ascii="Wingdings" w:hAnsi="Wingdings"/>
    </w:rPr>
  </w:style>
  <w:style w:type="character" w:customStyle="1" w:styleId="WW8Num163z3">
    <w:name w:val="WW8Num163z3"/>
    <w:rsid w:val="008F0D96"/>
    <w:rPr>
      <w:rFonts w:ascii="Symbol" w:hAnsi="Symbol"/>
    </w:rPr>
  </w:style>
  <w:style w:type="character" w:customStyle="1" w:styleId="WW8Num168z0">
    <w:name w:val="WW8Num168z0"/>
    <w:rsid w:val="008F0D96"/>
    <w:rPr>
      <w:rFonts w:ascii="Times New Roman" w:hAnsi="Times New Roman"/>
    </w:rPr>
  </w:style>
  <w:style w:type="character" w:customStyle="1" w:styleId="WW8Num168z1">
    <w:name w:val="WW8Num168z1"/>
    <w:rsid w:val="008F0D96"/>
    <w:rPr>
      <w:rFonts w:ascii="Courier New" w:hAnsi="Courier New"/>
    </w:rPr>
  </w:style>
  <w:style w:type="character" w:customStyle="1" w:styleId="WW8Num168z2">
    <w:name w:val="WW8Num168z2"/>
    <w:rsid w:val="008F0D96"/>
    <w:rPr>
      <w:rFonts w:ascii="Wingdings" w:hAnsi="Wingdings"/>
    </w:rPr>
  </w:style>
  <w:style w:type="character" w:customStyle="1" w:styleId="WW8Num168z3">
    <w:name w:val="WW8Num168z3"/>
    <w:rsid w:val="008F0D96"/>
    <w:rPr>
      <w:rFonts w:ascii="Symbol" w:hAnsi="Symbol"/>
    </w:rPr>
  </w:style>
  <w:style w:type="character" w:customStyle="1" w:styleId="WW8Num174z0">
    <w:name w:val="WW8Num174z0"/>
    <w:rsid w:val="008F0D96"/>
    <w:rPr>
      <w:u w:val="none"/>
    </w:rPr>
  </w:style>
  <w:style w:type="character" w:customStyle="1" w:styleId="WW8Num195z0">
    <w:name w:val="WW8Num195z0"/>
    <w:rsid w:val="008F0D96"/>
    <w:rPr>
      <w:rFonts w:ascii="Times New Roman" w:hAnsi="Times New Roman"/>
    </w:rPr>
  </w:style>
  <w:style w:type="character" w:customStyle="1" w:styleId="WW8Num195z1">
    <w:name w:val="WW8Num195z1"/>
    <w:rsid w:val="008F0D96"/>
    <w:rPr>
      <w:rFonts w:ascii="Courier New" w:hAnsi="Courier New"/>
    </w:rPr>
  </w:style>
  <w:style w:type="character" w:customStyle="1" w:styleId="WW8Num195z2">
    <w:name w:val="WW8Num195z2"/>
    <w:rsid w:val="008F0D96"/>
    <w:rPr>
      <w:rFonts w:ascii="Wingdings" w:hAnsi="Wingdings"/>
    </w:rPr>
  </w:style>
  <w:style w:type="character" w:customStyle="1" w:styleId="WW8Num195z3">
    <w:name w:val="WW8Num195z3"/>
    <w:rsid w:val="008F0D96"/>
    <w:rPr>
      <w:rFonts w:ascii="Symbol" w:hAnsi="Symbol"/>
    </w:rPr>
  </w:style>
  <w:style w:type="character" w:customStyle="1" w:styleId="WW8Num200z0">
    <w:name w:val="WW8Num200z0"/>
    <w:rsid w:val="008F0D96"/>
    <w:rPr>
      <w:rFonts w:ascii="Times New Roman" w:hAnsi="Times New Roman"/>
    </w:rPr>
  </w:style>
  <w:style w:type="character" w:customStyle="1" w:styleId="WW8Num200z1">
    <w:name w:val="WW8Num200z1"/>
    <w:rsid w:val="008F0D96"/>
    <w:rPr>
      <w:rFonts w:ascii="Courier New" w:hAnsi="Courier New"/>
    </w:rPr>
  </w:style>
  <w:style w:type="character" w:customStyle="1" w:styleId="WW8Num200z2">
    <w:name w:val="WW8Num200z2"/>
    <w:rsid w:val="008F0D96"/>
    <w:rPr>
      <w:rFonts w:ascii="Wingdings" w:hAnsi="Wingdings"/>
    </w:rPr>
  </w:style>
  <w:style w:type="character" w:customStyle="1" w:styleId="WW8Num200z3">
    <w:name w:val="WW8Num200z3"/>
    <w:rsid w:val="008F0D96"/>
    <w:rPr>
      <w:rFonts w:ascii="Symbol" w:hAnsi="Symbol"/>
    </w:rPr>
  </w:style>
  <w:style w:type="character" w:customStyle="1" w:styleId="WW8Num220z0">
    <w:name w:val="WW8Num220z0"/>
    <w:rsid w:val="008F0D96"/>
    <w:rPr>
      <w:rFonts w:ascii="Times New Roman" w:hAnsi="Times New Roman"/>
    </w:rPr>
  </w:style>
  <w:style w:type="character" w:customStyle="1" w:styleId="WW8Num224z0">
    <w:name w:val="WW8Num224z0"/>
    <w:rsid w:val="008F0D96"/>
    <w:rPr>
      <w:rFonts w:ascii="Times New Roman" w:hAnsi="Times New Roman"/>
    </w:rPr>
  </w:style>
  <w:style w:type="character" w:customStyle="1" w:styleId="WW8Num224z1">
    <w:name w:val="WW8Num224z1"/>
    <w:rsid w:val="008F0D96"/>
    <w:rPr>
      <w:rFonts w:ascii="Courier New" w:hAnsi="Courier New"/>
    </w:rPr>
  </w:style>
  <w:style w:type="character" w:customStyle="1" w:styleId="WW8Num224z2">
    <w:name w:val="WW8Num224z2"/>
    <w:rsid w:val="008F0D96"/>
    <w:rPr>
      <w:rFonts w:ascii="Wingdings" w:hAnsi="Wingdings"/>
    </w:rPr>
  </w:style>
  <w:style w:type="character" w:customStyle="1" w:styleId="WW8Num224z3">
    <w:name w:val="WW8Num224z3"/>
    <w:rsid w:val="008F0D96"/>
    <w:rPr>
      <w:rFonts w:ascii="Symbol" w:hAnsi="Symbol"/>
    </w:rPr>
  </w:style>
  <w:style w:type="character" w:customStyle="1" w:styleId="WW8Num252z0">
    <w:name w:val="WW8Num252z0"/>
    <w:rsid w:val="008F0D96"/>
    <w:rPr>
      <w:rFonts w:ascii="Times New Roman" w:hAnsi="Times New Roman"/>
    </w:rPr>
  </w:style>
  <w:style w:type="character" w:customStyle="1" w:styleId="WW8Num258z0">
    <w:name w:val="WW8Num258z0"/>
    <w:rsid w:val="008F0D96"/>
    <w:rPr>
      <w:rFonts w:ascii="Times New Roman" w:hAnsi="Times New Roman"/>
    </w:rPr>
  </w:style>
  <w:style w:type="character" w:customStyle="1" w:styleId="WW8Num258z1">
    <w:name w:val="WW8Num258z1"/>
    <w:rsid w:val="008F0D96"/>
    <w:rPr>
      <w:rFonts w:ascii="Courier New" w:hAnsi="Courier New"/>
    </w:rPr>
  </w:style>
  <w:style w:type="character" w:customStyle="1" w:styleId="WW8Num258z2">
    <w:name w:val="WW8Num258z2"/>
    <w:rsid w:val="008F0D96"/>
    <w:rPr>
      <w:rFonts w:ascii="Wingdings" w:hAnsi="Wingdings"/>
    </w:rPr>
  </w:style>
  <w:style w:type="character" w:customStyle="1" w:styleId="WW8Num258z3">
    <w:name w:val="WW8Num258z3"/>
    <w:rsid w:val="008F0D96"/>
    <w:rPr>
      <w:rFonts w:ascii="Symbol" w:hAnsi="Symbol"/>
    </w:rPr>
  </w:style>
  <w:style w:type="character" w:customStyle="1" w:styleId="WW8Num279z0">
    <w:name w:val="WW8Num279z0"/>
    <w:rsid w:val="008F0D96"/>
    <w:rPr>
      <w:rFonts w:ascii="Times New Roman" w:hAnsi="Times New Roman"/>
    </w:rPr>
  </w:style>
  <w:style w:type="character" w:customStyle="1" w:styleId="WW8Num279z1">
    <w:name w:val="WW8Num279z1"/>
    <w:rsid w:val="008F0D96"/>
    <w:rPr>
      <w:rFonts w:ascii="Courier New" w:hAnsi="Courier New"/>
    </w:rPr>
  </w:style>
  <w:style w:type="character" w:customStyle="1" w:styleId="WW8Num279z2">
    <w:name w:val="WW8Num279z2"/>
    <w:rsid w:val="008F0D96"/>
    <w:rPr>
      <w:rFonts w:ascii="Wingdings" w:hAnsi="Wingdings"/>
    </w:rPr>
  </w:style>
  <w:style w:type="character" w:customStyle="1" w:styleId="WW8Num279z3">
    <w:name w:val="WW8Num279z3"/>
    <w:rsid w:val="008F0D96"/>
    <w:rPr>
      <w:rFonts w:ascii="Symbol" w:hAnsi="Symbol"/>
    </w:rPr>
  </w:style>
  <w:style w:type="character" w:customStyle="1" w:styleId="WW8Num281z3">
    <w:name w:val="WW8Num281z3"/>
    <w:rsid w:val="008F0D96"/>
    <w:rPr>
      <w:u w:val="single"/>
    </w:rPr>
  </w:style>
  <w:style w:type="character" w:customStyle="1" w:styleId="WW8Num292z0">
    <w:name w:val="WW8Num292z0"/>
    <w:rsid w:val="008F0D96"/>
    <w:rPr>
      <w:rFonts w:ascii="Symbol" w:hAnsi="Symbol"/>
    </w:rPr>
  </w:style>
  <w:style w:type="character" w:customStyle="1" w:styleId="WW8Num292z1">
    <w:name w:val="WW8Num292z1"/>
    <w:rsid w:val="008F0D96"/>
    <w:rPr>
      <w:rFonts w:ascii="Courier New" w:hAnsi="Courier New"/>
    </w:rPr>
  </w:style>
  <w:style w:type="character" w:customStyle="1" w:styleId="WW8Num292z2">
    <w:name w:val="WW8Num292z2"/>
    <w:rsid w:val="008F0D96"/>
    <w:rPr>
      <w:rFonts w:ascii="Wingdings" w:hAnsi="Wingdings"/>
    </w:rPr>
  </w:style>
  <w:style w:type="character" w:customStyle="1" w:styleId="WW8Num295z0">
    <w:name w:val="WW8Num295z0"/>
    <w:rsid w:val="008F0D96"/>
    <w:rPr>
      <w:rFonts w:ascii="Times New Roman" w:hAnsi="Times New Roman"/>
    </w:rPr>
  </w:style>
  <w:style w:type="character" w:customStyle="1" w:styleId="WW8Num308z0">
    <w:name w:val="WW8Num308z0"/>
    <w:rsid w:val="008F0D96"/>
    <w:rPr>
      <w:rFonts w:ascii="Times New Roman" w:hAnsi="Times New Roman"/>
    </w:rPr>
  </w:style>
  <w:style w:type="character" w:customStyle="1" w:styleId="WW8Num308z1">
    <w:name w:val="WW8Num308z1"/>
    <w:rsid w:val="008F0D96"/>
    <w:rPr>
      <w:rFonts w:ascii="Courier New" w:hAnsi="Courier New"/>
    </w:rPr>
  </w:style>
  <w:style w:type="character" w:customStyle="1" w:styleId="WW8Num308z2">
    <w:name w:val="WW8Num308z2"/>
    <w:rsid w:val="008F0D96"/>
    <w:rPr>
      <w:rFonts w:ascii="Wingdings" w:hAnsi="Wingdings"/>
    </w:rPr>
  </w:style>
  <w:style w:type="character" w:customStyle="1" w:styleId="WW8Num308z3">
    <w:name w:val="WW8Num308z3"/>
    <w:rsid w:val="008F0D96"/>
    <w:rPr>
      <w:rFonts w:ascii="Symbol" w:hAnsi="Symbol"/>
    </w:rPr>
  </w:style>
  <w:style w:type="character" w:customStyle="1" w:styleId="WW8Num309z2">
    <w:name w:val="WW8Num309z2"/>
    <w:rsid w:val="008F0D96"/>
    <w:rPr>
      <w:b/>
    </w:rPr>
  </w:style>
  <w:style w:type="character" w:customStyle="1" w:styleId="WW-Domylnaczcionkaakapitu">
    <w:name w:val="WW-Domyślna czcionka akapitu"/>
    <w:rsid w:val="008F0D96"/>
  </w:style>
  <w:style w:type="character" w:styleId="Numerstrony">
    <w:name w:val="page number"/>
    <w:rsid w:val="008F0D96"/>
    <w:rPr>
      <w:rFonts w:cs="Times New Roman"/>
    </w:rPr>
  </w:style>
  <w:style w:type="character" w:customStyle="1" w:styleId="Symbolewypunktowania">
    <w:name w:val="Symbole wypunktowania"/>
    <w:rsid w:val="008F0D96"/>
    <w:rPr>
      <w:rFonts w:ascii="StarSymbol" w:hAnsi="StarSymbol"/>
      <w:sz w:val="18"/>
    </w:rPr>
  </w:style>
  <w:style w:type="character" w:customStyle="1" w:styleId="WW-Symbolewypunktowania">
    <w:name w:val="WW-Symbole wypunktowania"/>
    <w:rsid w:val="008F0D96"/>
    <w:rPr>
      <w:rFonts w:ascii="StarSymbol" w:hAnsi="StarSymbol"/>
      <w:sz w:val="18"/>
    </w:rPr>
  </w:style>
  <w:style w:type="character" w:customStyle="1" w:styleId="WW-Symbolewypunktowania1">
    <w:name w:val="WW-Symbole wypunktowania1"/>
    <w:rsid w:val="008F0D96"/>
    <w:rPr>
      <w:rFonts w:ascii="StarSymbol" w:hAnsi="StarSymbol"/>
      <w:sz w:val="18"/>
    </w:rPr>
  </w:style>
  <w:style w:type="character" w:customStyle="1" w:styleId="WW-Symbolewypunktowania11">
    <w:name w:val="WW-Symbole wypunktowania11"/>
    <w:rsid w:val="008F0D96"/>
    <w:rPr>
      <w:rFonts w:ascii="StarSymbol" w:hAnsi="StarSymbol"/>
      <w:sz w:val="18"/>
    </w:rPr>
  </w:style>
  <w:style w:type="character" w:customStyle="1" w:styleId="WW-Symbolewypunktowania111">
    <w:name w:val="WW-Symbole wypunktowania111"/>
    <w:rsid w:val="008F0D96"/>
    <w:rPr>
      <w:rFonts w:ascii="StarSymbol" w:hAnsi="StarSymbol"/>
      <w:sz w:val="18"/>
    </w:rPr>
  </w:style>
  <w:style w:type="character" w:customStyle="1" w:styleId="WW-Symbolewypunktowania1111">
    <w:name w:val="WW-Symbole wypunktowania1111"/>
    <w:rsid w:val="008F0D96"/>
    <w:rPr>
      <w:rFonts w:ascii="StarSymbol" w:hAnsi="StarSymbol"/>
      <w:sz w:val="18"/>
    </w:rPr>
  </w:style>
  <w:style w:type="character" w:customStyle="1" w:styleId="WW-Symbolewypunktowania11111">
    <w:name w:val="WW-Symbole wypunktowania11111"/>
    <w:rsid w:val="008F0D96"/>
    <w:rPr>
      <w:rFonts w:ascii="StarSymbol" w:hAnsi="StarSymbol"/>
      <w:sz w:val="18"/>
    </w:rPr>
  </w:style>
  <w:style w:type="character" w:customStyle="1" w:styleId="WW-Symbolewypunktowania111111">
    <w:name w:val="WW-Symbole wypunktowania111111"/>
    <w:rsid w:val="008F0D96"/>
    <w:rPr>
      <w:rFonts w:ascii="StarSymbol" w:hAnsi="StarSymbol"/>
      <w:sz w:val="18"/>
    </w:rPr>
  </w:style>
  <w:style w:type="paragraph" w:styleId="Tekstpodstawowy">
    <w:name w:val="Body Text"/>
    <w:basedOn w:val="Normalny"/>
    <w:link w:val="TekstpodstawowyZnak"/>
    <w:rsid w:val="008F0D96"/>
    <w:pPr>
      <w:spacing w:line="360" w:lineRule="auto"/>
      <w:jc w:val="both"/>
    </w:pPr>
  </w:style>
  <w:style w:type="character" w:customStyle="1" w:styleId="TekstpodstawowyZnak">
    <w:name w:val="Tekst podstawowy Znak"/>
    <w:link w:val="Tekstpodstawowy"/>
    <w:uiPriority w:val="99"/>
    <w:locked/>
    <w:rsid w:val="00CE22CC"/>
    <w:rPr>
      <w:rFonts w:cs="Times New Roman"/>
      <w:sz w:val="20"/>
      <w:szCs w:val="20"/>
      <w:lang w:val="x-none" w:eastAsia="ar-SA" w:bidi="ar-SA"/>
    </w:rPr>
  </w:style>
  <w:style w:type="paragraph" w:styleId="Lista">
    <w:name w:val="List"/>
    <w:basedOn w:val="Tekstpodstawowy"/>
    <w:uiPriority w:val="99"/>
    <w:rsid w:val="008F0D96"/>
    <w:rPr>
      <w:rFonts w:cs="Courier New"/>
    </w:rPr>
  </w:style>
  <w:style w:type="paragraph" w:customStyle="1" w:styleId="Podpis1">
    <w:name w:val="Podpis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Indeks">
    <w:name w:val="Indeks"/>
    <w:basedOn w:val="Normalny"/>
    <w:rsid w:val="008F0D96"/>
    <w:pPr>
      <w:suppressLineNumbers/>
    </w:pPr>
    <w:rPr>
      <w:rFonts w:cs="Courier New"/>
    </w:rPr>
  </w:style>
  <w:style w:type="paragraph" w:customStyle="1" w:styleId="Nagwek10">
    <w:name w:val="Nagłówek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">
    <w:name w:val="WW-Podpis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">
    <w:name w:val="WW-Indeks"/>
    <w:basedOn w:val="Normalny"/>
    <w:rsid w:val="008F0D96"/>
    <w:pPr>
      <w:suppressLineNumbers/>
    </w:pPr>
    <w:rPr>
      <w:rFonts w:cs="Courier New"/>
    </w:rPr>
  </w:style>
  <w:style w:type="paragraph" w:customStyle="1" w:styleId="WW-Nagwek">
    <w:name w:val="WW-Nagłówek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">
    <w:name w:val="WW-Podpis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">
    <w:name w:val="WW-Indeks1"/>
    <w:basedOn w:val="Normalny"/>
    <w:rsid w:val="008F0D96"/>
    <w:pPr>
      <w:suppressLineNumbers/>
    </w:pPr>
    <w:rPr>
      <w:rFonts w:cs="Courier New"/>
    </w:rPr>
  </w:style>
  <w:style w:type="paragraph" w:customStyle="1" w:styleId="WW-Nagwek1">
    <w:name w:val="WW-Nagłówek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">
    <w:name w:val="WW-Podpis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">
    <w:name w:val="WW-Indeks11"/>
    <w:basedOn w:val="Normalny"/>
    <w:rsid w:val="008F0D96"/>
    <w:pPr>
      <w:suppressLineNumbers/>
    </w:pPr>
    <w:rPr>
      <w:rFonts w:cs="Courier New"/>
    </w:rPr>
  </w:style>
  <w:style w:type="paragraph" w:customStyle="1" w:styleId="WW-Nagwek11">
    <w:name w:val="WW-Nagłówek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">
    <w:name w:val="WW-Podpis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">
    <w:name w:val="WW-Indeks111"/>
    <w:basedOn w:val="Normalny"/>
    <w:rsid w:val="008F0D96"/>
    <w:pPr>
      <w:suppressLineNumbers/>
    </w:pPr>
    <w:rPr>
      <w:rFonts w:cs="Courier New"/>
    </w:rPr>
  </w:style>
  <w:style w:type="paragraph" w:customStyle="1" w:styleId="WW-Nagwek111">
    <w:name w:val="WW-Nagłówek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">
    <w:name w:val="WW-Podpis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">
    <w:name w:val="WW-Indeks1111"/>
    <w:basedOn w:val="Normalny"/>
    <w:rsid w:val="008F0D96"/>
    <w:pPr>
      <w:suppressLineNumbers/>
    </w:pPr>
    <w:rPr>
      <w:rFonts w:cs="Courier New"/>
    </w:rPr>
  </w:style>
  <w:style w:type="paragraph" w:customStyle="1" w:styleId="WW-Nagwek1111">
    <w:name w:val="WW-Nagłówek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1">
    <w:name w:val="WW-Podpis1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1">
    <w:name w:val="WW-Indeks11111"/>
    <w:basedOn w:val="Normalny"/>
    <w:rsid w:val="008F0D96"/>
    <w:pPr>
      <w:suppressLineNumbers/>
    </w:pPr>
    <w:rPr>
      <w:rFonts w:cs="Courier New"/>
    </w:rPr>
  </w:style>
  <w:style w:type="paragraph" w:customStyle="1" w:styleId="WW-Nagwek11111">
    <w:name w:val="WW-Nagłówek1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customStyle="1" w:styleId="WW-Podpis111111">
    <w:name w:val="WW-Podpis111111"/>
    <w:basedOn w:val="Normalny"/>
    <w:rsid w:val="008F0D96"/>
    <w:pPr>
      <w:suppressLineNumbers/>
      <w:spacing w:before="120" w:after="120"/>
    </w:pPr>
    <w:rPr>
      <w:rFonts w:cs="Courier New"/>
      <w:i/>
      <w:iCs/>
      <w:sz w:val="20"/>
    </w:rPr>
  </w:style>
  <w:style w:type="paragraph" w:customStyle="1" w:styleId="WW-Indeks111111">
    <w:name w:val="WW-Indeks111111"/>
    <w:basedOn w:val="Normalny"/>
    <w:rsid w:val="008F0D96"/>
    <w:pPr>
      <w:suppressLineNumbers/>
    </w:pPr>
    <w:rPr>
      <w:rFonts w:cs="Courier New"/>
    </w:rPr>
  </w:style>
  <w:style w:type="paragraph" w:customStyle="1" w:styleId="WW-Nagwek111111">
    <w:name w:val="WW-Nagłówek111111"/>
    <w:basedOn w:val="Normalny"/>
    <w:next w:val="Tekstpodstawowy"/>
    <w:rsid w:val="008F0D96"/>
    <w:pPr>
      <w:keepNext/>
      <w:spacing w:before="240" w:after="120"/>
    </w:pPr>
    <w:rPr>
      <w:rFonts w:ascii="Arial" w:hAnsi="Arial" w:cs="Courier New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8F0D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10131"/>
    <w:rPr>
      <w:rFonts w:cs="Times New Roman"/>
      <w:sz w:val="24"/>
      <w:lang w:val="x-none" w:eastAsia="ar-SA" w:bidi="ar-SA"/>
    </w:rPr>
  </w:style>
  <w:style w:type="paragraph" w:styleId="Stopka">
    <w:name w:val="footer"/>
    <w:aliases w:val="Fußzeile:Ungerade"/>
    <w:basedOn w:val="Normalny"/>
    <w:link w:val="StopkaZnak"/>
    <w:uiPriority w:val="99"/>
    <w:rsid w:val="008F0D9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ußzeile:Ungerade Znak"/>
    <w:link w:val="Stopka"/>
    <w:uiPriority w:val="99"/>
    <w:locked/>
    <w:rsid w:val="00CE22CC"/>
    <w:rPr>
      <w:rFonts w:cs="Times New Roman"/>
      <w:sz w:val="20"/>
      <w:szCs w:val="20"/>
      <w:lang w:val="x-none" w:eastAsia="ar-SA" w:bidi="ar-SA"/>
    </w:rPr>
  </w:style>
  <w:style w:type="paragraph" w:styleId="Tekstpodstawowywcity">
    <w:name w:val="Body Text Indent"/>
    <w:basedOn w:val="Normalny"/>
    <w:link w:val="TekstpodstawowywcityZnak"/>
    <w:rsid w:val="008F0D96"/>
    <w:pPr>
      <w:spacing w:line="360" w:lineRule="auto"/>
      <w:ind w:left="284" w:hanging="284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CE22CC"/>
    <w:rPr>
      <w:rFonts w:cs="Times New Roman"/>
      <w:sz w:val="20"/>
      <w:szCs w:val="20"/>
      <w:lang w:val="x-none" w:eastAsia="ar-SA" w:bidi="ar-SA"/>
    </w:rPr>
  </w:style>
  <w:style w:type="paragraph" w:customStyle="1" w:styleId="WW-Tekstpodstawowywcity2">
    <w:name w:val="WW-Tekst podstawowy wcięty 2"/>
    <w:basedOn w:val="Normalny"/>
    <w:rsid w:val="008F0D96"/>
    <w:pPr>
      <w:spacing w:line="360" w:lineRule="auto"/>
      <w:ind w:firstLine="709"/>
      <w:jc w:val="both"/>
    </w:pPr>
  </w:style>
  <w:style w:type="paragraph" w:customStyle="1" w:styleId="WW-Tekstpodstawowywcity3">
    <w:name w:val="WW-Tekst podstawowy wcięty 3"/>
    <w:basedOn w:val="Normalny"/>
    <w:rsid w:val="008F0D96"/>
    <w:pPr>
      <w:spacing w:line="360" w:lineRule="auto"/>
      <w:ind w:left="2127" w:hanging="1767"/>
      <w:jc w:val="both"/>
    </w:pPr>
  </w:style>
  <w:style w:type="paragraph" w:customStyle="1" w:styleId="WW-Tekstpodstawowy2">
    <w:name w:val="WW-Tekst podstawowy 2"/>
    <w:basedOn w:val="Normalny"/>
    <w:rsid w:val="008F0D96"/>
    <w:pPr>
      <w:jc w:val="center"/>
    </w:pPr>
    <w:rPr>
      <w:sz w:val="20"/>
    </w:rPr>
  </w:style>
  <w:style w:type="paragraph" w:customStyle="1" w:styleId="Tekstpodstawowywcity21">
    <w:name w:val="Tekst podstawowy wcięty 21"/>
    <w:basedOn w:val="Normalny"/>
    <w:uiPriority w:val="99"/>
    <w:rsid w:val="008F0D96"/>
    <w:pPr>
      <w:widowControl w:val="0"/>
      <w:suppressAutoHyphens/>
      <w:ind w:left="60"/>
    </w:pPr>
    <w:rPr>
      <w:szCs w:val="24"/>
    </w:rPr>
  </w:style>
  <w:style w:type="paragraph" w:customStyle="1" w:styleId="WW-Tekstpodstawowy21">
    <w:name w:val="WW-Tekst podstawowy 21"/>
    <w:basedOn w:val="Normalny"/>
    <w:rsid w:val="008F0D96"/>
    <w:pPr>
      <w:widowControl w:val="0"/>
      <w:suppressAutoHyphens/>
      <w:spacing w:line="360" w:lineRule="auto"/>
      <w:jc w:val="both"/>
    </w:pPr>
    <w:rPr>
      <w:color w:val="000000"/>
      <w:szCs w:val="24"/>
    </w:rPr>
  </w:style>
  <w:style w:type="paragraph" w:customStyle="1" w:styleId="WW-Zawartotabeli1">
    <w:name w:val="WW-Zawartość tabeli1"/>
    <w:basedOn w:val="Normalny"/>
    <w:rsid w:val="008F0D96"/>
    <w:pPr>
      <w:widowControl w:val="0"/>
      <w:suppressLineNumbers/>
      <w:suppressAutoHyphens/>
    </w:pPr>
    <w:rPr>
      <w:szCs w:val="24"/>
    </w:rPr>
  </w:style>
  <w:style w:type="paragraph" w:customStyle="1" w:styleId="Zawartotabeli">
    <w:name w:val="Zawartość tabeli"/>
    <w:basedOn w:val="Tekstpodstawowy"/>
    <w:rsid w:val="008F0D96"/>
    <w:pPr>
      <w:suppressLineNumbers/>
    </w:pPr>
  </w:style>
  <w:style w:type="paragraph" w:customStyle="1" w:styleId="WW-Zawartotabeli">
    <w:name w:val="WW-Zawartość tabeli"/>
    <w:basedOn w:val="Tekstpodstawowy"/>
    <w:rsid w:val="008F0D96"/>
    <w:pPr>
      <w:suppressLineNumbers/>
    </w:pPr>
  </w:style>
  <w:style w:type="paragraph" w:customStyle="1" w:styleId="WW-Zawartotabeli12">
    <w:name w:val="WW-Zawartość tabeli12"/>
    <w:basedOn w:val="Tekstpodstawowy"/>
    <w:rsid w:val="008F0D96"/>
    <w:pPr>
      <w:suppressLineNumbers/>
    </w:pPr>
  </w:style>
  <w:style w:type="paragraph" w:customStyle="1" w:styleId="WW-Zawartotabeli121">
    <w:name w:val="WW-Zawartość tabeli121"/>
    <w:basedOn w:val="Tekstpodstawowy"/>
    <w:rsid w:val="008F0D96"/>
    <w:pPr>
      <w:suppressLineNumbers/>
    </w:pPr>
  </w:style>
  <w:style w:type="paragraph" w:customStyle="1" w:styleId="WW-Zawartotabeli1211">
    <w:name w:val="WW-Zawartość tabeli1211"/>
    <w:basedOn w:val="Tekstpodstawowy"/>
    <w:rsid w:val="008F0D96"/>
    <w:pPr>
      <w:suppressLineNumbers/>
    </w:pPr>
  </w:style>
  <w:style w:type="paragraph" w:customStyle="1" w:styleId="WW-Zawartotabeli12111">
    <w:name w:val="WW-Zawartość tabeli12111"/>
    <w:basedOn w:val="Tekstpodstawowy"/>
    <w:rsid w:val="008F0D96"/>
    <w:pPr>
      <w:suppressLineNumbers/>
    </w:pPr>
  </w:style>
  <w:style w:type="paragraph" w:customStyle="1" w:styleId="WW-Zawartotabeli121111">
    <w:name w:val="WW-Zawartość tabeli121111"/>
    <w:basedOn w:val="Tekstpodstawowy"/>
    <w:rsid w:val="008F0D96"/>
    <w:pPr>
      <w:suppressLineNumbers/>
    </w:pPr>
  </w:style>
  <w:style w:type="paragraph" w:customStyle="1" w:styleId="WW-Zawartotabeli1211111">
    <w:name w:val="WW-Zawartość tabeli1211111"/>
    <w:basedOn w:val="Tekstpodstawowy"/>
    <w:rsid w:val="008F0D96"/>
    <w:pPr>
      <w:suppressLineNumbers/>
    </w:pPr>
  </w:style>
  <w:style w:type="paragraph" w:customStyle="1" w:styleId="Nagwektabeli">
    <w:name w:val="Nagłówek tabeli"/>
    <w:basedOn w:val="Zawartotabeli"/>
    <w:rsid w:val="008F0D96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8F0D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2"/>
    <w:rsid w:val="008F0D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21"/>
    <w:rsid w:val="008F0D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211"/>
    <w:rsid w:val="008F0D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2111"/>
    <w:rsid w:val="008F0D96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21111"/>
    <w:rsid w:val="008F0D96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211111"/>
    <w:rsid w:val="008F0D96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rsid w:val="008F0D96"/>
    <w:pPr>
      <w:jc w:val="center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locked/>
    <w:rsid w:val="00CE22CC"/>
    <w:rPr>
      <w:rFonts w:cs="Times New Roman"/>
      <w:sz w:val="20"/>
      <w:szCs w:val="20"/>
      <w:lang w:val="x-none" w:eastAsia="ar-SA" w:bidi="ar-SA"/>
    </w:rPr>
  </w:style>
  <w:style w:type="paragraph" w:styleId="Tekstpodstawowywcity2">
    <w:name w:val="Body Text Indent 2"/>
    <w:basedOn w:val="Normalny"/>
    <w:link w:val="Tekstpodstawowywcity2Znak"/>
    <w:rsid w:val="008F0D96"/>
    <w:pPr>
      <w:spacing w:before="120" w:after="120" w:line="360" w:lineRule="auto"/>
      <w:ind w:firstLine="357"/>
      <w:jc w:val="both"/>
    </w:pPr>
    <w:rPr>
      <w:b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CE22CC"/>
    <w:rPr>
      <w:rFonts w:cs="Times New Roman"/>
      <w:sz w:val="20"/>
      <w:szCs w:val="20"/>
      <w:lang w:val="x-none" w:eastAsia="ar-SA" w:bidi="ar-SA"/>
    </w:rPr>
  </w:style>
  <w:style w:type="paragraph" w:styleId="Tekstpodstawowywcity3">
    <w:name w:val="Body Text Indent 3"/>
    <w:basedOn w:val="Normalny"/>
    <w:link w:val="Tekstpodstawowywcity3Znak"/>
    <w:rsid w:val="008F0D96"/>
    <w:pPr>
      <w:ind w:left="426"/>
      <w:jc w:val="both"/>
    </w:pPr>
    <w:rPr>
      <w:sz w:val="20"/>
    </w:rPr>
  </w:style>
  <w:style w:type="character" w:customStyle="1" w:styleId="Tekstpodstawowywcity3Znak">
    <w:name w:val="Tekst podstawowy wcięty 3 Znak"/>
    <w:link w:val="Tekstpodstawowywcity3"/>
    <w:semiHidden/>
    <w:locked/>
    <w:rsid w:val="00CE22CC"/>
    <w:rPr>
      <w:rFonts w:cs="Times New Roman"/>
      <w:sz w:val="16"/>
      <w:szCs w:val="16"/>
      <w:lang w:val="x-none" w:eastAsia="ar-SA" w:bidi="ar-SA"/>
    </w:rPr>
  </w:style>
  <w:style w:type="paragraph" w:customStyle="1" w:styleId="Tekstpodstawowywci3fty21">
    <w:name w:val="Tekst podstawowy wcię3fty 21"/>
    <w:basedOn w:val="Normalny"/>
    <w:rsid w:val="008F0D96"/>
    <w:pPr>
      <w:ind w:left="60"/>
    </w:pPr>
    <w:rPr>
      <w:lang w:eastAsia="pl-PL"/>
    </w:rPr>
  </w:style>
  <w:style w:type="paragraph" w:customStyle="1" w:styleId="WW-Zawarto3f3ftabeli1">
    <w:name w:val="WW-Zawartoś3fć3f tabeli1"/>
    <w:basedOn w:val="Normalny"/>
    <w:rsid w:val="008F0D96"/>
    <w:rPr>
      <w:lang w:eastAsia="pl-PL"/>
    </w:rPr>
  </w:style>
  <w:style w:type="paragraph" w:customStyle="1" w:styleId="Kopfzeile1">
    <w:name w:val="Kopfzeile:1"/>
    <w:basedOn w:val="Normalny"/>
    <w:rsid w:val="008F0D96"/>
    <w:pPr>
      <w:suppressAutoHyphens/>
      <w:jc w:val="center"/>
    </w:pPr>
    <w:rPr>
      <w:rFonts w:ascii="Arial" w:hAnsi="Arial"/>
      <w:b/>
      <w:spacing w:val="-2"/>
      <w:kern w:val="24"/>
      <w:sz w:val="18"/>
      <w:lang w:val="en-US"/>
    </w:rPr>
  </w:style>
  <w:style w:type="paragraph" w:customStyle="1" w:styleId="Kopfzeile2">
    <w:name w:val="Kopfzeile:2"/>
    <w:basedOn w:val="Normalny"/>
    <w:next w:val="Kopfzeile3"/>
    <w:rsid w:val="008F0D96"/>
    <w:pPr>
      <w:tabs>
        <w:tab w:val="left" w:pos="1701"/>
        <w:tab w:val="left" w:pos="3686"/>
        <w:tab w:val="left" w:pos="5670"/>
        <w:tab w:val="left" w:pos="6804"/>
        <w:tab w:val="left" w:pos="7938"/>
        <w:tab w:val="left" w:pos="9072"/>
      </w:tabs>
      <w:suppressAutoHyphens/>
      <w:spacing w:before="40"/>
    </w:pPr>
    <w:rPr>
      <w:rFonts w:ascii="Arial" w:hAnsi="Arial"/>
      <w:sz w:val="12"/>
      <w:lang w:val="en-US"/>
    </w:rPr>
  </w:style>
  <w:style w:type="paragraph" w:customStyle="1" w:styleId="Kopfzeile3">
    <w:name w:val="Kopfzeile:3"/>
    <w:basedOn w:val="Normalny"/>
    <w:rsid w:val="008F0D96"/>
    <w:pPr>
      <w:tabs>
        <w:tab w:val="left" w:pos="1701"/>
        <w:tab w:val="left" w:pos="3686"/>
        <w:tab w:val="left" w:pos="5670"/>
        <w:tab w:val="left" w:pos="6804"/>
        <w:tab w:val="left" w:pos="7938"/>
        <w:tab w:val="left" w:pos="9072"/>
      </w:tabs>
      <w:suppressAutoHyphens/>
      <w:spacing w:before="120"/>
    </w:pPr>
    <w:rPr>
      <w:rFonts w:ascii="Arial" w:hAnsi="Arial"/>
      <w:spacing w:val="-2"/>
      <w:kern w:val="20"/>
      <w:sz w:val="18"/>
      <w:lang w:val="en-US"/>
    </w:rPr>
  </w:style>
  <w:style w:type="paragraph" w:styleId="NormalnyWeb">
    <w:name w:val="Normal (Web)"/>
    <w:basedOn w:val="Normalny"/>
    <w:rsid w:val="008F0D96"/>
    <w:pPr>
      <w:spacing w:before="100" w:after="100"/>
    </w:pPr>
  </w:style>
  <w:style w:type="paragraph" w:customStyle="1" w:styleId="Heading">
    <w:name w:val="Heading"/>
    <w:basedOn w:val="Normalny"/>
    <w:next w:val="Tekstpodstawowy"/>
    <w:uiPriority w:val="99"/>
    <w:rsid w:val="008F0D96"/>
    <w:pPr>
      <w:keepNext/>
      <w:suppressAutoHyphens/>
      <w:spacing w:before="240" w:after="120"/>
    </w:pPr>
    <w:rPr>
      <w:rFonts w:ascii="Albany" w:hAnsi="Albany"/>
      <w:sz w:val="28"/>
    </w:rPr>
  </w:style>
  <w:style w:type="paragraph" w:styleId="Tekstkomentarza">
    <w:name w:val="annotation text"/>
    <w:basedOn w:val="Normalny"/>
    <w:link w:val="TekstkomentarzaZnak"/>
    <w:rsid w:val="008F0D96"/>
    <w:rPr>
      <w:sz w:val="20"/>
    </w:rPr>
  </w:style>
  <w:style w:type="character" w:customStyle="1" w:styleId="TekstkomentarzaZnak">
    <w:name w:val="Tekst komentarza Znak"/>
    <w:link w:val="Tekstkomentarza"/>
    <w:locked/>
    <w:rsid w:val="00CE22CC"/>
    <w:rPr>
      <w:rFonts w:cs="Times New Roman"/>
      <w:sz w:val="20"/>
      <w:szCs w:val="20"/>
      <w:lang w:val="x-none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F0D96"/>
    <w:rPr>
      <w:b/>
    </w:rPr>
  </w:style>
  <w:style w:type="character" w:customStyle="1" w:styleId="TematkomentarzaZnak">
    <w:name w:val="Temat komentarza Znak"/>
    <w:link w:val="Tematkomentarza"/>
    <w:uiPriority w:val="99"/>
    <w:locked/>
    <w:rsid w:val="00CE22CC"/>
    <w:rPr>
      <w:rFonts w:cs="Times New Roman"/>
      <w:b/>
      <w:bCs/>
      <w:sz w:val="20"/>
      <w:szCs w:val="20"/>
      <w:lang w:val="x-none" w:eastAsia="ar-SA" w:bidi="ar-SA"/>
    </w:rPr>
  </w:style>
  <w:style w:type="paragraph" w:customStyle="1" w:styleId="opis">
    <w:name w:val="opis"/>
    <w:basedOn w:val="Normalny"/>
    <w:rsid w:val="008F0D96"/>
    <w:pPr>
      <w:widowControl w:val="0"/>
      <w:spacing w:line="360" w:lineRule="auto"/>
      <w:ind w:left="170" w:right="170"/>
      <w:jc w:val="both"/>
    </w:pPr>
  </w:style>
  <w:style w:type="paragraph" w:customStyle="1" w:styleId="Rozdzia">
    <w:name w:val="Rozdział"/>
    <w:basedOn w:val="opis"/>
    <w:next w:val="opis"/>
    <w:rsid w:val="008F0D96"/>
    <w:pPr>
      <w:tabs>
        <w:tab w:val="num" w:pos="1021"/>
      </w:tabs>
      <w:ind w:left="1021" w:hanging="851"/>
      <w:outlineLvl w:val="0"/>
    </w:pPr>
    <w:rPr>
      <w:b/>
    </w:rPr>
  </w:style>
  <w:style w:type="paragraph" w:customStyle="1" w:styleId="podpunkt-">
    <w:name w:val="podpunkt-"/>
    <w:basedOn w:val="opis"/>
    <w:rsid w:val="008F0D96"/>
    <w:pPr>
      <w:tabs>
        <w:tab w:val="num" w:pos="1607"/>
      </w:tabs>
      <w:ind w:left="1588" w:hanging="341"/>
    </w:pPr>
  </w:style>
  <w:style w:type="paragraph" w:customStyle="1" w:styleId="podpunkt">
    <w:name w:val="podpunkt."/>
    <w:basedOn w:val="opis"/>
    <w:rsid w:val="008F0D96"/>
    <w:pPr>
      <w:tabs>
        <w:tab w:val="num" w:pos="1607"/>
      </w:tabs>
      <w:ind w:left="1588" w:hanging="341"/>
    </w:pPr>
  </w:style>
  <w:style w:type="paragraph" w:customStyle="1" w:styleId="podpunkt-1">
    <w:name w:val="podpunkt-1"/>
    <w:basedOn w:val="opis"/>
    <w:rsid w:val="008F0D96"/>
    <w:pPr>
      <w:tabs>
        <w:tab w:val="num" w:pos="360"/>
      </w:tabs>
      <w:ind w:left="1418" w:hanging="454"/>
    </w:pPr>
  </w:style>
  <w:style w:type="paragraph" w:customStyle="1" w:styleId="podpunkt-a">
    <w:name w:val="podpunkt-a"/>
    <w:basedOn w:val="opis"/>
    <w:rsid w:val="008F0D96"/>
    <w:pPr>
      <w:tabs>
        <w:tab w:val="num" w:pos="357"/>
      </w:tabs>
      <w:ind w:left="1418" w:hanging="454"/>
    </w:pPr>
  </w:style>
  <w:style w:type="paragraph" w:customStyle="1" w:styleId="Rozdzia-">
    <w:name w:val="Rozdział-"/>
    <w:basedOn w:val="Normalny"/>
    <w:next w:val="opis"/>
    <w:rsid w:val="008F0D96"/>
    <w:pPr>
      <w:widowControl w:val="0"/>
      <w:tabs>
        <w:tab w:val="num" w:pos="1021"/>
      </w:tabs>
      <w:spacing w:line="360" w:lineRule="auto"/>
      <w:ind w:left="1021" w:right="170" w:hanging="851"/>
      <w:jc w:val="both"/>
      <w:outlineLvl w:val="1"/>
    </w:pPr>
  </w:style>
  <w:style w:type="paragraph" w:customStyle="1" w:styleId="Rrozdzia">
    <w:name w:val="Rrozdział="/>
    <w:basedOn w:val="Normalny"/>
    <w:next w:val="opis"/>
    <w:rsid w:val="008F0D96"/>
    <w:pPr>
      <w:widowControl w:val="0"/>
      <w:tabs>
        <w:tab w:val="num" w:pos="1021"/>
      </w:tabs>
      <w:spacing w:before="100" w:after="100" w:line="360" w:lineRule="auto"/>
      <w:ind w:left="1021" w:right="170" w:hanging="851"/>
      <w:jc w:val="both"/>
      <w:outlineLvl w:val="2"/>
    </w:pPr>
  </w:style>
  <w:style w:type="paragraph" w:styleId="Spistreci1">
    <w:name w:val="toc 1"/>
    <w:basedOn w:val="opis"/>
    <w:next w:val="Normalny"/>
    <w:autoRedefine/>
    <w:uiPriority w:val="39"/>
    <w:rsid w:val="00E66E4B"/>
    <w:pPr>
      <w:widowControl/>
      <w:tabs>
        <w:tab w:val="right" w:leader="dot" w:pos="10083"/>
      </w:tabs>
      <w:spacing w:before="120" w:line="240" w:lineRule="auto"/>
      <w:ind w:left="1134" w:right="-444" w:hanging="1134"/>
      <w:jc w:val="left"/>
    </w:pPr>
    <w:rPr>
      <w:noProof/>
      <w:sz w:val="20"/>
    </w:rPr>
  </w:style>
  <w:style w:type="paragraph" w:styleId="Spistreci2">
    <w:name w:val="toc 2"/>
    <w:basedOn w:val="Spistreci3"/>
    <w:next w:val="Normalny"/>
    <w:autoRedefine/>
    <w:uiPriority w:val="39"/>
    <w:rsid w:val="00BC3C0F"/>
    <w:pPr>
      <w:tabs>
        <w:tab w:val="left" w:pos="960"/>
        <w:tab w:val="right" w:leader="dot" w:pos="10083"/>
      </w:tabs>
      <w:spacing w:before="120"/>
      <w:ind w:left="960" w:hanging="720"/>
    </w:pPr>
    <w:rPr>
      <w:i/>
    </w:rPr>
  </w:style>
  <w:style w:type="paragraph" w:styleId="Spistreci3">
    <w:name w:val="toc 3"/>
    <w:basedOn w:val="Normalny"/>
    <w:next w:val="Normalny"/>
    <w:autoRedefine/>
    <w:uiPriority w:val="39"/>
    <w:rsid w:val="008F0D96"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uiPriority w:val="39"/>
    <w:rsid w:val="008F0D96"/>
    <w:pPr>
      <w:spacing w:before="120" w:after="120"/>
      <w:ind w:left="720"/>
    </w:pPr>
  </w:style>
  <w:style w:type="paragraph" w:styleId="Spistreci5">
    <w:name w:val="toc 5"/>
    <w:basedOn w:val="Normalny"/>
    <w:next w:val="Normalny"/>
    <w:autoRedefine/>
    <w:uiPriority w:val="39"/>
    <w:rsid w:val="008F0D96"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uiPriority w:val="39"/>
    <w:rsid w:val="008F0D96"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uiPriority w:val="39"/>
    <w:rsid w:val="008F0D96"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uiPriority w:val="39"/>
    <w:rsid w:val="008F0D96"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uiPriority w:val="39"/>
    <w:rsid w:val="008F0D96"/>
    <w:pPr>
      <w:ind w:left="1920"/>
    </w:pPr>
    <w:rPr>
      <w:sz w:val="20"/>
    </w:rPr>
  </w:style>
  <w:style w:type="paragraph" w:styleId="Tytu">
    <w:name w:val="Title"/>
    <w:basedOn w:val="Normalny"/>
    <w:link w:val="TytuZnak"/>
    <w:qFormat/>
    <w:rsid w:val="008F0D96"/>
    <w:pPr>
      <w:ind w:left="284"/>
      <w:jc w:val="center"/>
    </w:pPr>
    <w:rPr>
      <w:b/>
      <w:sz w:val="28"/>
    </w:rPr>
  </w:style>
  <w:style w:type="character" w:customStyle="1" w:styleId="TytuZnak">
    <w:name w:val="Tytuł Znak"/>
    <w:link w:val="Tytu"/>
    <w:locked/>
    <w:rsid w:val="00CE22CC"/>
    <w:rPr>
      <w:rFonts w:ascii="Cambria" w:hAnsi="Cambria" w:cs="Times New Roman"/>
      <w:b/>
      <w:bCs/>
      <w:kern w:val="28"/>
      <w:sz w:val="32"/>
      <w:szCs w:val="32"/>
      <w:lang w:val="x-none" w:eastAsia="ar-SA" w:bidi="ar-SA"/>
    </w:rPr>
  </w:style>
  <w:style w:type="paragraph" w:styleId="Tekstblokowy">
    <w:name w:val="Block Text"/>
    <w:basedOn w:val="Normalny"/>
    <w:rsid w:val="008F0D96"/>
    <w:pPr>
      <w:numPr>
        <w:ilvl w:val="12"/>
      </w:numPr>
      <w:tabs>
        <w:tab w:val="left" w:pos="453"/>
        <w:tab w:val="left" w:pos="1701"/>
        <w:tab w:val="left" w:pos="1984"/>
      </w:tabs>
      <w:spacing w:line="360" w:lineRule="auto"/>
      <w:ind w:left="142" w:right="142"/>
      <w:jc w:val="both"/>
    </w:pPr>
    <w:rPr>
      <w:rFonts w:ascii="Arial" w:hAnsi="Arial"/>
      <w:sz w:val="20"/>
    </w:rPr>
  </w:style>
  <w:style w:type="paragraph" w:customStyle="1" w:styleId="rysunek">
    <w:name w:val="rysunek"/>
    <w:basedOn w:val="Normalny"/>
    <w:rsid w:val="008F0D96"/>
    <w:pPr>
      <w:tabs>
        <w:tab w:val="left" w:pos="4195"/>
      </w:tabs>
      <w:spacing w:before="360"/>
      <w:jc w:val="center"/>
    </w:pPr>
    <w:rPr>
      <w:rFonts w:ascii="Arial" w:hAnsi="Arial"/>
      <w:sz w:val="20"/>
    </w:rPr>
  </w:style>
  <w:style w:type="paragraph" w:styleId="Listapunktowana">
    <w:name w:val="List Bullet"/>
    <w:basedOn w:val="Normalny"/>
    <w:autoRedefine/>
    <w:rsid w:val="008F0D96"/>
    <w:pPr>
      <w:spacing w:before="100"/>
    </w:pPr>
  </w:style>
  <w:style w:type="paragraph" w:customStyle="1" w:styleId="TableText">
    <w:name w:val="Table Text"/>
    <w:rsid w:val="008F0D96"/>
    <w:pPr>
      <w:autoSpaceDE w:val="0"/>
      <w:autoSpaceDN w:val="0"/>
      <w:adjustRightInd w:val="0"/>
      <w:jc w:val="center"/>
    </w:pPr>
    <w:rPr>
      <w:rFonts w:ascii="Arial" w:hAnsi="Arial"/>
      <w:color w:val="000000"/>
    </w:rPr>
  </w:style>
  <w:style w:type="paragraph" w:styleId="Listapunktowana3">
    <w:name w:val="List Bullet 3"/>
    <w:basedOn w:val="Normalny"/>
    <w:autoRedefine/>
    <w:rsid w:val="008F0D96"/>
    <w:pPr>
      <w:tabs>
        <w:tab w:val="num" w:pos="926"/>
      </w:tabs>
      <w:ind w:left="926" w:hanging="360"/>
    </w:pPr>
  </w:style>
  <w:style w:type="character" w:styleId="Odwoaniedokomentarza">
    <w:name w:val="annotation reference"/>
    <w:uiPriority w:val="99"/>
    <w:rsid w:val="008F0D96"/>
    <w:rPr>
      <w:rFonts w:cs="Times New Roman"/>
      <w:sz w:val="16"/>
      <w:szCs w:val="16"/>
    </w:rPr>
  </w:style>
  <w:style w:type="paragraph" w:customStyle="1" w:styleId="Document1">
    <w:name w:val="Document 1"/>
    <w:rsid w:val="008F0D96"/>
    <w:pPr>
      <w:keepNext/>
      <w:keepLines/>
      <w:tabs>
        <w:tab w:val="left" w:pos="-720"/>
      </w:tabs>
      <w:suppressAutoHyphens/>
    </w:pPr>
    <w:rPr>
      <w:rFonts w:ascii="CG Times" w:hAnsi="CG Times"/>
      <w:sz w:val="24"/>
      <w:lang w:val="en-US"/>
    </w:rPr>
  </w:style>
  <w:style w:type="paragraph" w:customStyle="1" w:styleId="CommentSubject1">
    <w:name w:val="Comment Subject1"/>
    <w:basedOn w:val="Tekstkomentarza"/>
    <w:next w:val="Tekstkomentarza"/>
    <w:semiHidden/>
    <w:rsid w:val="008F0D96"/>
    <w:rPr>
      <w:b/>
    </w:rPr>
  </w:style>
  <w:style w:type="paragraph" w:customStyle="1" w:styleId="BalloonText1">
    <w:name w:val="Balloon Text1"/>
    <w:basedOn w:val="Normalny"/>
    <w:semiHidden/>
    <w:rsid w:val="008F0D96"/>
    <w:rPr>
      <w:rFonts w:ascii="Tahoma" w:hAnsi="Tahoma"/>
      <w:sz w:val="16"/>
    </w:rPr>
  </w:style>
  <w:style w:type="character" w:styleId="Hipercze">
    <w:name w:val="Hyperlink"/>
    <w:uiPriority w:val="99"/>
    <w:rsid w:val="008F0D96"/>
    <w:rPr>
      <w:rFonts w:cs="Times New Roman"/>
      <w:i/>
      <w:iCs/>
      <w:color w:val="0000FF"/>
      <w:u w:val="none"/>
    </w:rPr>
  </w:style>
  <w:style w:type="paragraph" w:styleId="Spisilustracji">
    <w:name w:val="table of figures"/>
    <w:basedOn w:val="Normalny"/>
    <w:next w:val="Normalny"/>
    <w:semiHidden/>
    <w:rsid w:val="008F0D96"/>
    <w:pPr>
      <w:ind w:left="480" w:hanging="480"/>
    </w:pPr>
  </w:style>
  <w:style w:type="paragraph" w:styleId="Indeks2">
    <w:name w:val="index 2"/>
    <w:basedOn w:val="Normalny"/>
    <w:next w:val="Normalny"/>
    <w:autoRedefine/>
    <w:semiHidden/>
    <w:rsid w:val="008F0D96"/>
    <w:pPr>
      <w:ind w:left="480" w:hanging="240"/>
    </w:pPr>
  </w:style>
  <w:style w:type="paragraph" w:styleId="Indeks1">
    <w:name w:val="index 1"/>
    <w:basedOn w:val="Normalny"/>
    <w:next w:val="Normalny"/>
    <w:autoRedefine/>
    <w:uiPriority w:val="99"/>
    <w:rsid w:val="008F0D96"/>
    <w:pPr>
      <w:ind w:left="240" w:hanging="240"/>
    </w:pPr>
  </w:style>
  <w:style w:type="paragraph" w:styleId="Indeks3">
    <w:name w:val="index 3"/>
    <w:basedOn w:val="Normalny"/>
    <w:next w:val="Normalny"/>
    <w:autoRedefine/>
    <w:semiHidden/>
    <w:rsid w:val="008F0D96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8F0D96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8F0D96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8F0D96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8F0D96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8F0D96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8F0D96"/>
    <w:pPr>
      <w:ind w:left="2160" w:hanging="240"/>
    </w:pPr>
  </w:style>
  <w:style w:type="paragraph" w:styleId="Nagwekindeksu">
    <w:name w:val="index heading"/>
    <w:basedOn w:val="Normalny"/>
    <w:next w:val="Indeks1"/>
    <w:semiHidden/>
    <w:rsid w:val="008F0D96"/>
  </w:style>
  <w:style w:type="paragraph" w:customStyle="1" w:styleId="TableEntry">
    <w:name w:val="$Table Entry"/>
    <w:basedOn w:val="Normalny"/>
    <w:rsid w:val="008F0D96"/>
    <w:pPr>
      <w:keepLines/>
      <w:spacing w:before="80" w:after="80" w:line="240" w:lineRule="exact"/>
    </w:pPr>
    <w:rPr>
      <w:rFonts w:ascii="Arial" w:hAnsi="Arial"/>
      <w:noProof/>
      <w:sz w:val="20"/>
    </w:rPr>
  </w:style>
  <w:style w:type="paragraph" w:styleId="Mapadokumentu">
    <w:name w:val="Document Map"/>
    <w:basedOn w:val="Normalny"/>
    <w:link w:val="MapadokumentuZnak"/>
    <w:uiPriority w:val="99"/>
    <w:rsid w:val="008F0D96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locked/>
    <w:rsid w:val="00CE22CC"/>
    <w:rPr>
      <w:rFonts w:cs="Times New Roman"/>
      <w:sz w:val="2"/>
      <w:lang w:val="x-none" w:eastAsia="ar-SA" w:bidi="ar-SA"/>
    </w:rPr>
  </w:style>
  <w:style w:type="paragraph" w:styleId="Tekstpodstawowy3">
    <w:name w:val="Body Text 3"/>
    <w:basedOn w:val="Normalny"/>
    <w:link w:val="Tekstpodstawowy3Znak"/>
    <w:rsid w:val="008F0D96"/>
    <w:pPr>
      <w:autoSpaceDE w:val="0"/>
      <w:autoSpaceDN w:val="0"/>
      <w:adjustRightInd w:val="0"/>
    </w:pPr>
    <w:rPr>
      <w:sz w:val="22"/>
    </w:rPr>
  </w:style>
  <w:style w:type="character" w:customStyle="1" w:styleId="Tekstpodstawowy3Znak">
    <w:name w:val="Tekst podstawowy 3 Znak"/>
    <w:link w:val="Tekstpodstawowy3"/>
    <w:uiPriority w:val="99"/>
    <w:locked/>
    <w:rsid w:val="00CE22CC"/>
    <w:rPr>
      <w:rFonts w:cs="Times New Roman"/>
      <w:sz w:val="16"/>
      <w:szCs w:val="16"/>
      <w:lang w:val="x-none" w:eastAsia="ar-SA" w:bidi="ar-SA"/>
    </w:rPr>
  </w:style>
  <w:style w:type="paragraph" w:customStyle="1" w:styleId="1">
    <w:name w:val="1"/>
    <w:basedOn w:val="Normalny"/>
    <w:next w:val="Nagwek"/>
    <w:rsid w:val="008F0D96"/>
    <w:pPr>
      <w:tabs>
        <w:tab w:val="center" w:pos="4536"/>
        <w:tab w:val="right" w:pos="9072"/>
      </w:tabs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F0D96"/>
    <w:rPr>
      <w:sz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CE22CC"/>
    <w:rPr>
      <w:rFonts w:cs="Times New Roman"/>
      <w:sz w:val="20"/>
      <w:szCs w:val="20"/>
      <w:lang w:val="x-none" w:eastAsia="ar-SA" w:bidi="ar-SA"/>
    </w:rPr>
  </w:style>
  <w:style w:type="paragraph" w:customStyle="1" w:styleId="ListBullet">
    <w:name w:val="$List Bullet"/>
    <w:basedOn w:val="Normalny"/>
    <w:rsid w:val="008F0D96"/>
    <w:pPr>
      <w:keepLines/>
      <w:numPr>
        <w:numId w:val="1"/>
      </w:numPr>
      <w:tabs>
        <w:tab w:val="left" w:pos="1134"/>
      </w:tabs>
      <w:spacing w:after="240" w:line="240" w:lineRule="exact"/>
    </w:pPr>
    <w:rPr>
      <w:rFonts w:ascii="Arial" w:hAnsi="Arial"/>
      <w:noProof/>
      <w:sz w:val="20"/>
      <w:lang w:val="de-AT" w:eastAsia="de-AT"/>
    </w:rPr>
  </w:style>
  <w:style w:type="paragraph" w:customStyle="1" w:styleId="ListBullet2">
    <w:name w:val="$List Bullet 2"/>
    <w:basedOn w:val="ListBullet"/>
    <w:rsid w:val="008F0D96"/>
    <w:pPr>
      <w:numPr>
        <w:numId w:val="3"/>
      </w:numPr>
      <w:tabs>
        <w:tab w:val="num" w:pos="425"/>
        <w:tab w:val="num" w:pos="1134"/>
        <w:tab w:val="left" w:pos="1417"/>
      </w:tabs>
      <w:ind w:left="425" w:hanging="142"/>
    </w:pPr>
  </w:style>
  <w:style w:type="paragraph" w:customStyle="1" w:styleId="ListBullet3">
    <w:name w:val="$List Bullet 3"/>
    <w:basedOn w:val="ListBullet2"/>
    <w:rsid w:val="008F0D96"/>
    <w:pPr>
      <w:numPr>
        <w:numId w:val="2"/>
      </w:numPr>
      <w:tabs>
        <w:tab w:val="num" w:pos="720"/>
        <w:tab w:val="num" w:pos="1134"/>
        <w:tab w:val="left" w:pos="1417"/>
        <w:tab w:val="left" w:pos="1701"/>
      </w:tabs>
    </w:pPr>
  </w:style>
  <w:style w:type="paragraph" w:customStyle="1" w:styleId="TableBullet">
    <w:name w:val="$Table Bullet"/>
    <w:basedOn w:val="Normalny"/>
    <w:rsid w:val="008F0D96"/>
    <w:pPr>
      <w:keepLines/>
      <w:tabs>
        <w:tab w:val="left" w:pos="425"/>
      </w:tabs>
      <w:spacing w:after="240"/>
      <w:ind w:left="425" w:hanging="283"/>
    </w:pPr>
    <w:rPr>
      <w:rFonts w:ascii="Arial" w:hAnsi="Arial"/>
      <w:noProof/>
      <w:sz w:val="20"/>
      <w:lang w:val="de-AT" w:eastAsia="de-AT"/>
    </w:rPr>
  </w:style>
  <w:style w:type="paragraph" w:customStyle="1" w:styleId="TableBullet2">
    <w:name w:val="$Table Bullet 2"/>
    <w:basedOn w:val="TableBullet"/>
    <w:rsid w:val="008F0D96"/>
    <w:pPr>
      <w:numPr>
        <w:numId w:val="4"/>
      </w:numPr>
      <w:tabs>
        <w:tab w:val="clear" w:pos="425"/>
        <w:tab w:val="num" w:pos="360"/>
        <w:tab w:val="left" w:pos="709"/>
      </w:tabs>
      <w:ind w:left="425"/>
    </w:pPr>
  </w:style>
  <w:style w:type="paragraph" w:customStyle="1" w:styleId="TableBullet3">
    <w:name w:val="$Table Bullet 3"/>
    <w:basedOn w:val="TableBullet2"/>
    <w:rsid w:val="008F0D96"/>
    <w:pPr>
      <w:numPr>
        <w:numId w:val="5"/>
      </w:numPr>
      <w:tabs>
        <w:tab w:val="left" w:pos="709"/>
        <w:tab w:val="left" w:pos="992"/>
        <w:tab w:val="num" w:pos="1417"/>
      </w:tabs>
      <w:ind w:left="709"/>
    </w:pPr>
  </w:style>
  <w:style w:type="paragraph" w:customStyle="1" w:styleId="Table8pBullet">
    <w:name w:val="$Table 8p Bullet"/>
    <w:basedOn w:val="TableEntry8p"/>
    <w:rsid w:val="008F0D96"/>
    <w:pPr>
      <w:tabs>
        <w:tab w:val="left" w:pos="283"/>
      </w:tabs>
      <w:ind w:left="283" w:hanging="142"/>
    </w:pPr>
  </w:style>
  <w:style w:type="paragraph" w:customStyle="1" w:styleId="TableEntry8p">
    <w:name w:val="$Table Entry 8p"/>
    <w:basedOn w:val="TableEntry"/>
    <w:rsid w:val="008F0D96"/>
    <w:pPr>
      <w:spacing w:before="40" w:after="40" w:line="200" w:lineRule="exact"/>
    </w:pPr>
    <w:rPr>
      <w:sz w:val="16"/>
      <w:lang w:val="de-AT" w:eastAsia="de-AT"/>
    </w:rPr>
  </w:style>
  <w:style w:type="paragraph" w:customStyle="1" w:styleId="Table8pBullet2">
    <w:name w:val="$Table 8p Bullet 2"/>
    <w:basedOn w:val="Table8pBullet"/>
    <w:rsid w:val="008F0D96"/>
    <w:pPr>
      <w:tabs>
        <w:tab w:val="clear" w:pos="283"/>
        <w:tab w:val="left" w:pos="425"/>
        <w:tab w:val="num" w:pos="926"/>
      </w:tabs>
      <w:ind w:left="425" w:hanging="360"/>
    </w:pPr>
  </w:style>
  <w:style w:type="paragraph" w:customStyle="1" w:styleId="Nagwek11">
    <w:name w:val="Nag?Ńwek 1"/>
    <w:basedOn w:val="Normalny"/>
    <w:next w:val="Normalny"/>
    <w:rsid w:val="008F0D96"/>
    <w:pPr>
      <w:keepNext/>
      <w:jc w:val="both"/>
    </w:pPr>
    <w:rPr>
      <w:lang w:eastAsia="pl-PL"/>
    </w:rPr>
  </w:style>
  <w:style w:type="paragraph" w:customStyle="1" w:styleId="Styl">
    <w:name w:val="Styl"/>
    <w:basedOn w:val="Normalny"/>
    <w:next w:val="Nagwek"/>
    <w:rsid w:val="008F0D96"/>
    <w:pPr>
      <w:pBdr>
        <w:bottom w:val="single" w:sz="6" w:space="0" w:color="auto"/>
      </w:pBdr>
      <w:jc w:val="center"/>
    </w:pPr>
    <w:rPr>
      <w:rFonts w:ascii="Arial" w:hAnsi="Arial"/>
      <w:noProof/>
      <w:sz w:val="20"/>
      <w:lang w:val="de-AT" w:eastAsia="de-AT"/>
    </w:rPr>
  </w:style>
  <w:style w:type="paragraph" w:customStyle="1" w:styleId="Technical4">
    <w:name w:val="Technical 4"/>
    <w:rsid w:val="00614F80"/>
    <w:pPr>
      <w:tabs>
        <w:tab w:val="left" w:pos="-720"/>
      </w:tabs>
      <w:suppressAutoHyphens/>
    </w:pPr>
    <w:rPr>
      <w:rFonts w:ascii="CG Times" w:hAnsi="CG Times"/>
      <w:b/>
      <w:sz w:val="24"/>
      <w:lang w:val="en-US" w:eastAsia="en-US"/>
    </w:rPr>
  </w:style>
  <w:style w:type="character" w:styleId="UyteHipercze">
    <w:name w:val="FollowedHyperlink"/>
    <w:uiPriority w:val="99"/>
    <w:rsid w:val="009E369E"/>
    <w:rPr>
      <w:rFonts w:cs="Times New Roman"/>
      <w:color w:val="800080"/>
      <w:u w:val="single"/>
    </w:rPr>
  </w:style>
  <w:style w:type="paragraph" w:customStyle="1" w:styleId="Tekstpodstawowywcity0">
    <w:name w:val="Tekst podstawowy wci?ty"/>
    <w:basedOn w:val="Normalny"/>
    <w:rsid w:val="00F203A4"/>
    <w:pPr>
      <w:tabs>
        <w:tab w:val="left" w:pos="426"/>
      </w:tabs>
      <w:spacing w:line="360" w:lineRule="auto"/>
      <w:ind w:left="284" w:hanging="284"/>
      <w:jc w:val="both"/>
    </w:pPr>
    <w:rPr>
      <w:rFonts w:ascii="Arial" w:hAnsi="Arial"/>
      <w:lang w:eastAsia="pl-PL"/>
    </w:rPr>
  </w:style>
  <w:style w:type="table" w:styleId="Tabela-Siatka">
    <w:name w:val="Table Grid"/>
    <w:basedOn w:val="Standardowy"/>
    <w:uiPriority w:val="59"/>
    <w:rsid w:val="0047370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zkropka">
    <w:name w:val="Standardowy z kropka"/>
    <w:basedOn w:val="Normalny"/>
    <w:rsid w:val="00E16B1B"/>
    <w:pPr>
      <w:tabs>
        <w:tab w:val="num" w:pos="720"/>
      </w:tabs>
      <w:ind w:left="720" w:hanging="720"/>
      <w:jc w:val="both"/>
    </w:pPr>
    <w:rPr>
      <w:lang w:eastAsia="pl-PL"/>
    </w:rPr>
  </w:style>
  <w:style w:type="paragraph" w:customStyle="1" w:styleId="Tabelanagwki">
    <w:name w:val="Tabela nagłówki"/>
    <w:basedOn w:val="Normalny"/>
    <w:rsid w:val="004E1F05"/>
    <w:pPr>
      <w:spacing w:before="60" w:after="60"/>
    </w:pPr>
    <w:rPr>
      <w:b/>
      <w:sz w:val="20"/>
      <w:lang w:eastAsia="pl-PL"/>
    </w:rPr>
  </w:style>
  <w:style w:type="paragraph" w:customStyle="1" w:styleId="Tabelazwyky">
    <w:name w:val="Tabela zwykły"/>
    <w:basedOn w:val="Normalny"/>
    <w:rsid w:val="004E1F05"/>
    <w:pPr>
      <w:spacing w:before="60" w:after="60"/>
    </w:pPr>
    <w:rPr>
      <w:sz w:val="20"/>
      <w:lang w:eastAsia="pl-PL"/>
    </w:rPr>
  </w:style>
  <w:style w:type="character" w:customStyle="1" w:styleId="FontStyle70">
    <w:name w:val="Font Style70"/>
    <w:rsid w:val="007B3F0F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rsid w:val="007B3F0F"/>
    <w:pPr>
      <w:widowControl w:val="0"/>
      <w:autoSpaceDE w:val="0"/>
      <w:autoSpaceDN w:val="0"/>
      <w:adjustRightInd w:val="0"/>
      <w:spacing w:line="324" w:lineRule="exact"/>
      <w:jc w:val="center"/>
    </w:pPr>
    <w:rPr>
      <w:szCs w:val="24"/>
      <w:lang w:eastAsia="pl-PL"/>
    </w:rPr>
  </w:style>
  <w:style w:type="paragraph" w:customStyle="1" w:styleId="Style3">
    <w:name w:val="Style3"/>
    <w:basedOn w:val="Normalny"/>
    <w:rsid w:val="007B3F0F"/>
    <w:pPr>
      <w:widowControl w:val="0"/>
      <w:autoSpaceDE w:val="0"/>
      <w:autoSpaceDN w:val="0"/>
      <w:adjustRightInd w:val="0"/>
      <w:spacing w:line="281" w:lineRule="exact"/>
      <w:jc w:val="both"/>
    </w:pPr>
    <w:rPr>
      <w:szCs w:val="24"/>
      <w:lang w:eastAsia="pl-PL"/>
    </w:rPr>
  </w:style>
  <w:style w:type="character" w:customStyle="1" w:styleId="FontStyle69">
    <w:name w:val="Font Style69"/>
    <w:rsid w:val="007B3F0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6">
    <w:name w:val="Style26"/>
    <w:basedOn w:val="Normalny"/>
    <w:rsid w:val="007B3F0F"/>
    <w:pPr>
      <w:widowControl w:val="0"/>
      <w:autoSpaceDE w:val="0"/>
      <w:autoSpaceDN w:val="0"/>
      <w:adjustRightInd w:val="0"/>
      <w:spacing w:line="288" w:lineRule="exact"/>
      <w:ind w:firstLine="698"/>
    </w:pPr>
    <w:rPr>
      <w:szCs w:val="24"/>
      <w:lang w:eastAsia="pl-PL"/>
    </w:rPr>
  </w:style>
  <w:style w:type="paragraph" w:customStyle="1" w:styleId="Style27">
    <w:name w:val="Style27"/>
    <w:basedOn w:val="Normalny"/>
    <w:rsid w:val="007B3F0F"/>
    <w:pPr>
      <w:widowControl w:val="0"/>
      <w:autoSpaceDE w:val="0"/>
      <w:autoSpaceDN w:val="0"/>
      <w:adjustRightInd w:val="0"/>
      <w:spacing w:line="281" w:lineRule="exact"/>
      <w:ind w:hanging="324"/>
    </w:pPr>
    <w:rPr>
      <w:szCs w:val="24"/>
      <w:lang w:eastAsia="pl-PL"/>
    </w:rPr>
  </w:style>
  <w:style w:type="paragraph" w:customStyle="1" w:styleId="Style28">
    <w:name w:val="Style28"/>
    <w:basedOn w:val="Normalny"/>
    <w:rsid w:val="007B3F0F"/>
    <w:pPr>
      <w:widowControl w:val="0"/>
      <w:autoSpaceDE w:val="0"/>
      <w:autoSpaceDN w:val="0"/>
      <w:adjustRightInd w:val="0"/>
      <w:spacing w:line="284" w:lineRule="exact"/>
      <w:ind w:hanging="346"/>
    </w:pPr>
    <w:rPr>
      <w:szCs w:val="24"/>
      <w:lang w:eastAsia="pl-PL"/>
    </w:rPr>
  </w:style>
  <w:style w:type="character" w:customStyle="1" w:styleId="FontStyle102">
    <w:name w:val="Font Style102"/>
    <w:rsid w:val="007B3F0F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8">
    <w:name w:val="Style18"/>
    <w:basedOn w:val="Normalny"/>
    <w:rsid w:val="00854B9D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6">
    <w:name w:val="Font Style36"/>
    <w:rsid w:val="00854B9D"/>
    <w:rPr>
      <w:rFonts w:ascii="Arial" w:hAnsi="Arial" w:cs="Arial"/>
      <w:sz w:val="16"/>
      <w:szCs w:val="16"/>
    </w:rPr>
  </w:style>
  <w:style w:type="character" w:customStyle="1" w:styleId="HeaderChar">
    <w:name w:val="Header Char"/>
    <w:uiPriority w:val="99"/>
    <w:semiHidden/>
    <w:locked/>
    <w:rsid w:val="003909E6"/>
    <w:rPr>
      <w:snapToGrid w:val="0"/>
      <w:lang w:val="en-US" w:eastAsia="pl-PL" w:bidi="ar-SA"/>
    </w:rPr>
  </w:style>
  <w:style w:type="character" w:customStyle="1" w:styleId="FooterChar">
    <w:name w:val="Footer Char"/>
    <w:uiPriority w:val="99"/>
    <w:semiHidden/>
    <w:locked/>
    <w:rsid w:val="003909E6"/>
    <w:rPr>
      <w:snapToGrid w:val="0"/>
      <w:sz w:val="24"/>
      <w:lang w:val="en-US" w:eastAsia="pl-PL" w:bidi="ar-SA"/>
    </w:rPr>
  </w:style>
  <w:style w:type="paragraph" w:customStyle="1" w:styleId="spis">
    <w:name w:val="spis"/>
    <w:basedOn w:val="Nagwek1"/>
    <w:qFormat/>
    <w:rsid w:val="002C5C62"/>
    <w:pPr>
      <w:tabs>
        <w:tab w:val="clear" w:pos="0"/>
        <w:tab w:val="num" w:pos="855"/>
      </w:tabs>
      <w:spacing w:line="240" w:lineRule="auto"/>
      <w:ind w:left="855" w:hanging="855"/>
    </w:pPr>
    <w:rPr>
      <w:bCs/>
      <w:szCs w:val="24"/>
    </w:rPr>
  </w:style>
  <w:style w:type="paragraph" w:customStyle="1" w:styleId="font5">
    <w:name w:val="font5"/>
    <w:basedOn w:val="Normalny"/>
    <w:rsid w:val="00EC5CB5"/>
    <w:pP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font6">
    <w:name w:val="font6"/>
    <w:basedOn w:val="Normalny"/>
    <w:rsid w:val="00EC5CB5"/>
    <w:pPr>
      <w:spacing w:before="100" w:beforeAutospacing="1" w:after="100" w:afterAutospacing="1"/>
    </w:pPr>
    <w:rPr>
      <w:rFonts w:ascii="Symbol" w:hAnsi="Symbol"/>
      <w:sz w:val="16"/>
      <w:szCs w:val="16"/>
      <w:lang w:eastAsia="pl-PL"/>
    </w:rPr>
  </w:style>
  <w:style w:type="paragraph" w:customStyle="1" w:styleId="font7">
    <w:name w:val="font7"/>
    <w:basedOn w:val="Normalny"/>
    <w:rsid w:val="00EC5CB5"/>
    <w:pPr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font8">
    <w:name w:val="font8"/>
    <w:basedOn w:val="Normalny"/>
    <w:rsid w:val="00EC5CB5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font9">
    <w:name w:val="font9"/>
    <w:basedOn w:val="Normalny"/>
    <w:rsid w:val="00EC5CB5"/>
    <w:pPr>
      <w:spacing w:before="100" w:beforeAutospacing="1" w:after="100" w:afterAutospacing="1"/>
    </w:pPr>
    <w:rPr>
      <w:b/>
      <w:bCs/>
      <w:sz w:val="20"/>
      <w:lang w:eastAsia="pl-PL"/>
    </w:rPr>
  </w:style>
  <w:style w:type="paragraph" w:customStyle="1" w:styleId="font10">
    <w:name w:val="font10"/>
    <w:basedOn w:val="Normalny"/>
    <w:rsid w:val="00EC5CB5"/>
    <w:pPr>
      <w:spacing w:before="100" w:beforeAutospacing="1" w:after="100" w:afterAutospacing="1"/>
    </w:pPr>
    <w:rPr>
      <w:b/>
      <w:bCs/>
      <w:sz w:val="18"/>
      <w:szCs w:val="18"/>
      <w:lang w:eastAsia="pl-PL"/>
    </w:rPr>
  </w:style>
  <w:style w:type="paragraph" w:customStyle="1" w:styleId="xl65">
    <w:name w:val="xl65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7">
    <w:name w:val="xl67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71">
    <w:name w:val="xl71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73">
    <w:name w:val="xl73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74">
    <w:name w:val="xl74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7">
    <w:name w:val="xl77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9">
    <w:name w:val="xl79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0">
    <w:name w:val="xl80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81">
    <w:name w:val="xl81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82">
    <w:name w:val="xl82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eastAsia="pl-PL"/>
    </w:rPr>
  </w:style>
  <w:style w:type="paragraph" w:customStyle="1" w:styleId="xl83">
    <w:name w:val="xl83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84">
    <w:name w:val="xl84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85">
    <w:name w:val="xl85"/>
    <w:basedOn w:val="Normalny"/>
    <w:rsid w:val="00EC5CB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86">
    <w:name w:val="xl86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  <w:lang w:eastAsia="pl-PL"/>
    </w:rPr>
  </w:style>
  <w:style w:type="paragraph" w:customStyle="1" w:styleId="xl87">
    <w:name w:val="xl87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88">
    <w:name w:val="xl88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Cs w:val="24"/>
      <w:lang w:eastAsia="pl-PL"/>
    </w:rPr>
  </w:style>
  <w:style w:type="paragraph" w:customStyle="1" w:styleId="xl89">
    <w:name w:val="xl89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90">
    <w:name w:val="xl90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92">
    <w:name w:val="xl92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93">
    <w:name w:val="xl93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5">
    <w:name w:val="xl95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6">
    <w:name w:val="xl96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7">
    <w:name w:val="xl97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8">
    <w:name w:val="xl98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99">
    <w:name w:val="xl99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00">
    <w:name w:val="xl100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101">
    <w:name w:val="xl101"/>
    <w:basedOn w:val="Normalny"/>
    <w:rsid w:val="00EC5CB5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eastAsia="pl-PL"/>
    </w:rPr>
  </w:style>
  <w:style w:type="paragraph" w:customStyle="1" w:styleId="xl102">
    <w:name w:val="xl102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03">
    <w:name w:val="xl103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4">
    <w:name w:val="xl104"/>
    <w:basedOn w:val="Normalny"/>
    <w:rsid w:val="00EC5CB5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EC5CB5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10">
    <w:name w:val="xl110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1">
    <w:name w:val="xl111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12">
    <w:name w:val="xl112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3">
    <w:name w:val="xl113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14">
    <w:name w:val="xl114"/>
    <w:basedOn w:val="Normalny"/>
    <w:rsid w:val="00EC5CB5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5">
    <w:name w:val="xl115"/>
    <w:basedOn w:val="Normalny"/>
    <w:rsid w:val="00EC5CB5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16">
    <w:name w:val="xl116"/>
    <w:basedOn w:val="Normalny"/>
    <w:rsid w:val="00EC5CB5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17">
    <w:name w:val="xl117"/>
    <w:basedOn w:val="Normalny"/>
    <w:rsid w:val="00EC5C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18">
    <w:name w:val="xl118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19">
    <w:name w:val="xl119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20">
    <w:name w:val="xl120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1">
    <w:name w:val="xl121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2">
    <w:name w:val="xl122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Cs w:val="24"/>
      <w:lang w:eastAsia="pl-PL"/>
    </w:rPr>
  </w:style>
  <w:style w:type="paragraph" w:customStyle="1" w:styleId="xl123">
    <w:name w:val="xl123"/>
    <w:basedOn w:val="Normalny"/>
    <w:rsid w:val="00EC5CB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4">
    <w:name w:val="xl124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5">
    <w:name w:val="xl125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6">
    <w:name w:val="xl126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27">
    <w:name w:val="xl127"/>
    <w:basedOn w:val="Normalny"/>
    <w:rsid w:val="00EC5CB5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28">
    <w:name w:val="xl128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29">
    <w:name w:val="xl129"/>
    <w:basedOn w:val="Normalny"/>
    <w:rsid w:val="00EC5CB5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0">
    <w:name w:val="xl130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31">
    <w:name w:val="xl131"/>
    <w:basedOn w:val="Normalny"/>
    <w:rsid w:val="00EC5CB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132">
    <w:name w:val="xl132"/>
    <w:basedOn w:val="Normalny"/>
    <w:rsid w:val="00EC5CB5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pl-PL"/>
    </w:rPr>
  </w:style>
  <w:style w:type="paragraph" w:customStyle="1" w:styleId="xl133">
    <w:name w:val="xl133"/>
    <w:basedOn w:val="Normalny"/>
    <w:rsid w:val="00EC5CB5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4">
    <w:name w:val="xl134"/>
    <w:basedOn w:val="Normalny"/>
    <w:rsid w:val="00EC5CB5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5">
    <w:name w:val="xl135"/>
    <w:basedOn w:val="Normalny"/>
    <w:rsid w:val="00EC5CB5"/>
    <w:pPr>
      <w:pBdr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36">
    <w:name w:val="xl136"/>
    <w:basedOn w:val="Normalny"/>
    <w:rsid w:val="00EC5CB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7">
    <w:name w:val="xl137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pl-PL"/>
    </w:rPr>
  </w:style>
  <w:style w:type="paragraph" w:customStyle="1" w:styleId="xl138">
    <w:name w:val="xl138"/>
    <w:basedOn w:val="Normalny"/>
    <w:rsid w:val="00EC5CB5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39">
    <w:name w:val="xl139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0">
    <w:name w:val="xl140"/>
    <w:basedOn w:val="Normalny"/>
    <w:rsid w:val="00EC5CB5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l-PL"/>
    </w:rPr>
  </w:style>
  <w:style w:type="paragraph" w:customStyle="1" w:styleId="xl141">
    <w:name w:val="xl141"/>
    <w:basedOn w:val="Normalny"/>
    <w:rsid w:val="00EC5CB5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42">
    <w:name w:val="xl142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3">
    <w:name w:val="xl143"/>
    <w:basedOn w:val="Normalny"/>
    <w:rsid w:val="00EC5CB5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144">
    <w:name w:val="xl144"/>
    <w:basedOn w:val="Normalny"/>
    <w:rsid w:val="00EC5C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5">
    <w:name w:val="xl145"/>
    <w:basedOn w:val="Normalny"/>
    <w:rsid w:val="00EC5CB5"/>
    <w:pPr>
      <w:pBdr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46">
    <w:name w:val="xl146"/>
    <w:basedOn w:val="Normalny"/>
    <w:rsid w:val="00EC5CB5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47">
    <w:name w:val="xl147"/>
    <w:basedOn w:val="Normalny"/>
    <w:rsid w:val="00EC5CB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48">
    <w:name w:val="xl148"/>
    <w:basedOn w:val="Normalny"/>
    <w:rsid w:val="00EC5CB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eastAsia="pl-PL"/>
    </w:rPr>
  </w:style>
  <w:style w:type="paragraph" w:customStyle="1" w:styleId="xl149">
    <w:name w:val="xl149"/>
    <w:basedOn w:val="Normalny"/>
    <w:rsid w:val="00EC5CB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  <w:lang w:eastAsia="pl-PL"/>
    </w:rPr>
  </w:style>
  <w:style w:type="paragraph" w:customStyle="1" w:styleId="xl150">
    <w:name w:val="xl150"/>
    <w:basedOn w:val="Normalny"/>
    <w:rsid w:val="00EC5CB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1">
    <w:name w:val="xl151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b/>
      <w:bCs/>
      <w:szCs w:val="24"/>
      <w:lang w:eastAsia="pl-PL"/>
    </w:rPr>
  </w:style>
  <w:style w:type="paragraph" w:customStyle="1" w:styleId="xl152">
    <w:name w:val="xl152"/>
    <w:basedOn w:val="Normalny"/>
    <w:rsid w:val="00EC5CB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3">
    <w:name w:val="xl153"/>
    <w:basedOn w:val="Normalny"/>
    <w:rsid w:val="00EC5CB5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54">
    <w:name w:val="xl154"/>
    <w:basedOn w:val="Normalny"/>
    <w:rsid w:val="00EC5CB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55">
    <w:name w:val="xl155"/>
    <w:basedOn w:val="Normalny"/>
    <w:rsid w:val="00EC5CB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56">
    <w:name w:val="xl156"/>
    <w:basedOn w:val="Normalny"/>
    <w:rsid w:val="00EC5C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57">
    <w:name w:val="xl157"/>
    <w:basedOn w:val="Normalny"/>
    <w:rsid w:val="00EC5CB5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58">
    <w:name w:val="xl158"/>
    <w:basedOn w:val="Normalny"/>
    <w:rsid w:val="00EC5C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59">
    <w:name w:val="xl159"/>
    <w:basedOn w:val="Normalny"/>
    <w:rsid w:val="00EC5C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60">
    <w:name w:val="xl160"/>
    <w:basedOn w:val="Normalny"/>
    <w:rsid w:val="00EC5C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1">
    <w:name w:val="xl161"/>
    <w:basedOn w:val="Normalny"/>
    <w:rsid w:val="00EC5CB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2">
    <w:name w:val="xl162"/>
    <w:basedOn w:val="Normalny"/>
    <w:rsid w:val="00EC5CB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3">
    <w:name w:val="xl163"/>
    <w:basedOn w:val="Normalny"/>
    <w:rsid w:val="00EC5CB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4">
    <w:name w:val="xl164"/>
    <w:basedOn w:val="Normalny"/>
    <w:rsid w:val="00EC5CB5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5">
    <w:name w:val="xl165"/>
    <w:basedOn w:val="Normalny"/>
    <w:rsid w:val="00EC5CB5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6">
    <w:name w:val="xl166"/>
    <w:basedOn w:val="Normalny"/>
    <w:rsid w:val="00EC5CB5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67">
    <w:name w:val="xl167"/>
    <w:basedOn w:val="Normalny"/>
    <w:rsid w:val="00EC5CB5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Cs w:val="24"/>
      <w:lang w:eastAsia="pl-PL"/>
    </w:rPr>
  </w:style>
  <w:style w:type="paragraph" w:customStyle="1" w:styleId="xl168">
    <w:name w:val="xl168"/>
    <w:basedOn w:val="Normalny"/>
    <w:rsid w:val="00EC5CB5"/>
    <w:pP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69">
    <w:name w:val="xl169"/>
    <w:basedOn w:val="Normalny"/>
    <w:rsid w:val="00EC5CB5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Cs w:val="24"/>
      <w:lang w:eastAsia="pl-PL"/>
    </w:rPr>
  </w:style>
  <w:style w:type="paragraph" w:customStyle="1" w:styleId="xl170">
    <w:name w:val="xl170"/>
    <w:basedOn w:val="Normalny"/>
    <w:rsid w:val="00EC5CB5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71">
    <w:name w:val="xl171"/>
    <w:basedOn w:val="Normalny"/>
    <w:rsid w:val="00EC5CB5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xl172">
    <w:name w:val="xl172"/>
    <w:basedOn w:val="Normalny"/>
    <w:rsid w:val="00EC5CB5"/>
    <w:pPr>
      <w:shd w:val="clear" w:color="auto" w:fill="FFFFFF"/>
      <w:spacing w:before="100" w:beforeAutospacing="1" w:after="100" w:afterAutospacing="1"/>
    </w:pPr>
    <w:rPr>
      <w:b/>
      <w:bCs/>
      <w:szCs w:val="24"/>
      <w:lang w:eastAsia="pl-PL"/>
    </w:rPr>
  </w:style>
  <w:style w:type="paragraph" w:customStyle="1" w:styleId="xl173">
    <w:name w:val="xl173"/>
    <w:basedOn w:val="Normalny"/>
    <w:rsid w:val="00EC5CB5"/>
    <w:pP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paragraph" w:customStyle="1" w:styleId="xl174">
    <w:name w:val="xl174"/>
    <w:basedOn w:val="Normalny"/>
    <w:rsid w:val="00EC5CB5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szCs w:val="24"/>
      <w:lang w:eastAsia="pl-PL"/>
    </w:rPr>
  </w:style>
  <w:style w:type="character" w:customStyle="1" w:styleId="Heading1Char">
    <w:name w:val="Heading 1 Char"/>
    <w:uiPriority w:val="99"/>
    <w:locked/>
    <w:rsid w:val="00B65AAC"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paragraph" w:customStyle="1" w:styleId="font11">
    <w:name w:val="font11"/>
    <w:basedOn w:val="Normalny"/>
    <w:rsid w:val="0086397D"/>
    <w:pPr>
      <w:spacing w:before="100" w:beforeAutospacing="1" w:after="100" w:afterAutospacing="1"/>
    </w:pPr>
    <w:rPr>
      <w:b/>
      <w:bCs/>
      <w:sz w:val="18"/>
      <w:szCs w:val="18"/>
      <w:lang w:eastAsia="pl-PL"/>
    </w:rPr>
  </w:style>
  <w:style w:type="paragraph" w:customStyle="1" w:styleId="xl175">
    <w:name w:val="xl175"/>
    <w:basedOn w:val="Normalny"/>
    <w:rsid w:val="008639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b/>
      <w:bCs/>
      <w:szCs w:val="24"/>
      <w:lang w:eastAsia="pl-PL"/>
    </w:rPr>
  </w:style>
  <w:style w:type="paragraph" w:customStyle="1" w:styleId="xl176">
    <w:name w:val="xl176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b/>
      <w:bCs/>
      <w:color w:val="FF6600"/>
      <w:szCs w:val="24"/>
      <w:lang w:eastAsia="pl-PL"/>
    </w:rPr>
  </w:style>
  <w:style w:type="paragraph" w:customStyle="1" w:styleId="xl177">
    <w:name w:val="xl177"/>
    <w:basedOn w:val="Normalny"/>
    <w:rsid w:val="0086397D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eastAsia="pl-PL"/>
    </w:rPr>
  </w:style>
  <w:style w:type="paragraph" w:customStyle="1" w:styleId="xl178">
    <w:name w:val="xl178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b/>
      <w:bCs/>
      <w:color w:val="FF6600"/>
      <w:szCs w:val="24"/>
      <w:lang w:eastAsia="pl-PL"/>
    </w:rPr>
  </w:style>
  <w:style w:type="paragraph" w:customStyle="1" w:styleId="xl179">
    <w:name w:val="xl179"/>
    <w:basedOn w:val="Normalny"/>
    <w:rsid w:val="008639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  <w:lang w:eastAsia="pl-PL"/>
    </w:rPr>
  </w:style>
  <w:style w:type="paragraph" w:customStyle="1" w:styleId="xl180">
    <w:name w:val="xl180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color w:val="FF6600"/>
      <w:szCs w:val="24"/>
      <w:lang w:eastAsia="pl-PL"/>
    </w:rPr>
  </w:style>
  <w:style w:type="paragraph" w:customStyle="1" w:styleId="xl181">
    <w:name w:val="xl181"/>
    <w:basedOn w:val="Normalny"/>
    <w:rsid w:val="0086397D"/>
    <w:pPr>
      <w:spacing w:before="100" w:beforeAutospacing="1" w:after="100" w:afterAutospacing="1"/>
      <w:textAlignment w:val="top"/>
    </w:pPr>
    <w:rPr>
      <w:rFonts w:ascii="Arial" w:hAnsi="Arial"/>
      <w:color w:val="FF6600"/>
      <w:szCs w:val="24"/>
      <w:lang w:eastAsia="pl-PL"/>
    </w:rPr>
  </w:style>
  <w:style w:type="paragraph" w:customStyle="1" w:styleId="xl182">
    <w:name w:val="xl182"/>
    <w:basedOn w:val="Normalny"/>
    <w:rsid w:val="0086397D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eastAsia="pl-PL"/>
    </w:rPr>
  </w:style>
  <w:style w:type="paragraph" w:customStyle="1" w:styleId="xl183">
    <w:name w:val="xl183"/>
    <w:basedOn w:val="Normalny"/>
    <w:rsid w:val="008639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84">
    <w:name w:val="xl184"/>
    <w:basedOn w:val="Normalny"/>
    <w:rsid w:val="008639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  <w:lang w:eastAsia="pl-PL"/>
    </w:rPr>
  </w:style>
  <w:style w:type="paragraph" w:customStyle="1" w:styleId="xl185">
    <w:name w:val="xl185"/>
    <w:basedOn w:val="Normalny"/>
    <w:rsid w:val="0086397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86">
    <w:name w:val="xl186"/>
    <w:basedOn w:val="Normalny"/>
    <w:rsid w:val="0086397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  <w:lang w:eastAsia="pl-PL"/>
    </w:rPr>
  </w:style>
  <w:style w:type="paragraph" w:customStyle="1" w:styleId="xl187">
    <w:name w:val="xl187"/>
    <w:basedOn w:val="Normalny"/>
    <w:rsid w:val="0086397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88">
    <w:name w:val="xl188"/>
    <w:basedOn w:val="Normalny"/>
    <w:rsid w:val="0086397D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paragraph" w:customStyle="1" w:styleId="xl189">
    <w:name w:val="xl189"/>
    <w:basedOn w:val="Normalny"/>
    <w:rsid w:val="0086397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b/>
      <w:bCs/>
      <w:szCs w:val="24"/>
      <w:lang w:eastAsia="pl-PL"/>
    </w:rPr>
  </w:style>
  <w:style w:type="character" w:styleId="Odwoanieprzypisudolnego">
    <w:name w:val="footnote reference"/>
    <w:uiPriority w:val="99"/>
    <w:qFormat/>
    <w:locked/>
    <w:rsid w:val="00A6053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locked/>
    <w:rsid w:val="00F13015"/>
    <w:rPr>
      <w:lang w:eastAsia="pl-PL"/>
    </w:rPr>
  </w:style>
  <w:style w:type="paragraph" w:styleId="Lista2">
    <w:name w:val="List 2"/>
    <w:basedOn w:val="Normalny"/>
    <w:locked/>
    <w:rsid w:val="008F0B8E"/>
    <w:pPr>
      <w:ind w:left="566" w:hanging="283"/>
      <w:contextualSpacing/>
    </w:pPr>
  </w:style>
  <w:style w:type="paragraph" w:styleId="Akapitzlist">
    <w:name w:val="List Paragraph"/>
    <w:aliases w:val="i. Lista,KON-lista,Podsis rysunku,x.,BulletC,Wyliczanie,Obiekt,List Paragraph,normalny tekst,List Paragraph1,Preambuła,Nagłowek 3,Wypunktowanie,L1,Akapit z listą3,Akapit z listą31,Numerowanie,lp1,PG Akapit z listą,Styl 1,Akapit z listą11"/>
    <w:basedOn w:val="Normalny"/>
    <w:link w:val="AkapitzlistZnak"/>
    <w:uiPriority w:val="34"/>
    <w:qFormat/>
    <w:rsid w:val="008F0B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35">
    <w:name w:val="Font Style35"/>
    <w:uiPriority w:val="99"/>
    <w:rsid w:val="0035366C"/>
    <w:rPr>
      <w:rFonts w:ascii="Times New Roman" w:hAnsi="Times New Roman"/>
      <w:sz w:val="22"/>
    </w:rPr>
  </w:style>
  <w:style w:type="paragraph" w:styleId="Tekstprzypisukocowego">
    <w:name w:val="endnote text"/>
    <w:basedOn w:val="Normalny"/>
    <w:link w:val="TekstprzypisukocowegoZnak"/>
    <w:locked/>
    <w:rsid w:val="00040C06"/>
    <w:rPr>
      <w:sz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40C06"/>
  </w:style>
  <w:style w:type="character" w:styleId="Odwoanieprzypisukocowego">
    <w:name w:val="endnote reference"/>
    <w:locked/>
    <w:rsid w:val="00040C06"/>
    <w:rPr>
      <w:vertAlign w:val="superscript"/>
    </w:rPr>
  </w:style>
  <w:style w:type="paragraph" w:styleId="Poprawka">
    <w:name w:val="Revision"/>
    <w:hidden/>
    <w:uiPriority w:val="99"/>
    <w:semiHidden/>
    <w:rsid w:val="001B4F1A"/>
    <w:rPr>
      <w:sz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D02F5"/>
  </w:style>
  <w:style w:type="paragraph" w:customStyle="1" w:styleId="Default">
    <w:name w:val="Default"/>
    <w:rsid w:val="007545D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2Char">
    <w:name w:val="Heading 2 Char"/>
    <w:uiPriority w:val="99"/>
    <w:semiHidden/>
    <w:locked/>
    <w:rsid w:val="008D0E07"/>
    <w:rPr>
      <w:rFonts w:ascii="Cambria" w:hAnsi="Cambria" w:cs="Times New Roman"/>
      <w:b/>
      <w:i/>
      <w:sz w:val="28"/>
      <w:lang w:val="x-none" w:eastAsia="ar-SA" w:bidi="ar-SA"/>
    </w:rPr>
  </w:style>
  <w:style w:type="character" w:customStyle="1" w:styleId="Heading3Char">
    <w:name w:val="Heading 3 Char"/>
    <w:uiPriority w:val="99"/>
    <w:semiHidden/>
    <w:locked/>
    <w:rsid w:val="008D0E07"/>
    <w:rPr>
      <w:rFonts w:ascii="Cambria" w:hAnsi="Cambria" w:cs="Times New Roman"/>
      <w:b/>
      <w:sz w:val="26"/>
      <w:lang w:val="x-none" w:eastAsia="ar-SA" w:bidi="ar-SA"/>
    </w:rPr>
  </w:style>
  <w:style w:type="character" w:customStyle="1" w:styleId="Heading4Char">
    <w:name w:val="Heading 4 Char"/>
    <w:uiPriority w:val="99"/>
    <w:semiHidden/>
    <w:locked/>
    <w:rsid w:val="008D0E07"/>
    <w:rPr>
      <w:rFonts w:ascii="Calibri" w:hAnsi="Calibri" w:cs="Times New Roman"/>
      <w:b/>
      <w:sz w:val="28"/>
      <w:lang w:val="x-none" w:eastAsia="ar-SA" w:bidi="ar-SA"/>
    </w:rPr>
  </w:style>
  <w:style w:type="character" w:customStyle="1" w:styleId="Heading5Char">
    <w:name w:val="Heading 5 Char"/>
    <w:uiPriority w:val="99"/>
    <w:semiHidden/>
    <w:locked/>
    <w:rsid w:val="008D0E07"/>
    <w:rPr>
      <w:rFonts w:ascii="Calibri" w:hAnsi="Calibri" w:cs="Times New Roman"/>
      <w:b/>
      <w:i/>
      <w:sz w:val="26"/>
      <w:lang w:val="x-none" w:eastAsia="ar-SA" w:bidi="ar-SA"/>
    </w:rPr>
  </w:style>
  <w:style w:type="character" w:customStyle="1" w:styleId="Heading6Char">
    <w:name w:val="Heading 6 Char"/>
    <w:uiPriority w:val="99"/>
    <w:semiHidden/>
    <w:locked/>
    <w:rsid w:val="008D0E07"/>
    <w:rPr>
      <w:rFonts w:ascii="Calibri" w:hAnsi="Calibri" w:cs="Times New Roman"/>
      <w:b/>
      <w:lang w:val="x-none" w:eastAsia="ar-SA" w:bidi="ar-SA"/>
    </w:rPr>
  </w:style>
  <w:style w:type="character" w:customStyle="1" w:styleId="Heading7Char">
    <w:name w:val="Heading 7 Char"/>
    <w:uiPriority w:val="99"/>
    <w:semiHidden/>
    <w:locked/>
    <w:rsid w:val="008D0E07"/>
    <w:rPr>
      <w:rFonts w:ascii="Calibri" w:hAnsi="Calibri" w:cs="Times New Roman"/>
      <w:sz w:val="24"/>
      <w:lang w:val="x-none" w:eastAsia="ar-SA" w:bidi="ar-SA"/>
    </w:rPr>
  </w:style>
  <w:style w:type="character" w:customStyle="1" w:styleId="Heading8Char">
    <w:name w:val="Heading 8 Char"/>
    <w:uiPriority w:val="99"/>
    <w:semiHidden/>
    <w:locked/>
    <w:rsid w:val="008D0E07"/>
    <w:rPr>
      <w:rFonts w:ascii="Calibri" w:hAnsi="Calibri" w:cs="Times New Roman"/>
      <w:i/>
      <w:sz w:val="24"/>
      <w:lang w:val="x-none" w:eastAsia="ar-SA" w:bidi="ar-SA"/>
    </w:rPr>
  </w:style>
  <w:style w:type="character" w:customStyle="1" w:styleId="Heading9Char">
    <w:name w:val="Heading 9 Char"/>
    <w:uiPriority w:val="99"/>
    <w:semiHidden/>
    <w:locked/>
    <w:rsid w:val="008D0E07"/>
    <w:rPr>
      <w:rFonts w:ascii="Cambria" w:hAnsi="Cambria" w:cs="Times New Roman"/>
      <w:lang w:val="x-none" w:eastAsia="ar-SA" w:bidi="ar-SA"/>
    </w:rPr>
  </w:style>
  <w:style w:type="character" w:customStyle="1" w:styleId="BalloonTextChar">
    <w:name w:val="Balloon Text Char"/>
    <w:uiPriority w:val="99"/>
    <w:semiHidden/>
    <w:locked/>
    <w:rsid w:val="008D0E07"/>
    <w:rPr>
      <w:rFonts w:cs="Times New Roman"/>
      <w:sz w:val="2"/>
      <w:lang w:val="x-none" w:eastAsia="ar-SA" w:bidi="ar-SA"/>
    </w:rPr>
  </w:style>
  <w:style w:type="character" w:customStyle="1" w:styleId="WW8Num8z2">
    <w:name w:val="WW8Num8z2"/>
    <w:uiPriority w:val="99"/>
    <w:rsid w:val="008D0E07"/>
    <w:rPr>
      <w:rFonts w:ascii="Times New Roman" w:hAnsi="Times New Roman"/>
    </w:rPr>
  </w:style>
  <w:style w:type="character" w:customStyle="1" w:styleId="WW8Num8z4">
    <w:name w:val="WW8Num8z4"/>
    <w:uiPriority w:val="99"/>
    <w:rsid w:val="008D0E07"/>
    <w:rPr>
      <w:rFonts w:ascii="Courier New" w:hAnsi="Courier New"/>
    </w:rPr>
  </w:style>
  <w:style w:type="character" w:customStyle="1" w:styleId="WW8Num8z5">
    <w:name w:val="WW8Num8z5"/>
    <w:uiPriority w:val="99"/>
    <w:rsid w:val="008D0E07"/>
    <w:rPr>
      <w:rFonts w:ascii="Wingdings" w:hAnsi="Wingdings"/>
    </w:rPr>
  </w:style>
  <w:style w:type="character" w:customStyle="1" w:styleId="WW8Num13z1">
    <w:name w:val="WW8Num13z1"/>
    <w:uiPriority w:val="99"/>
    <w:rsid w:val="008D0E07"/>
    <w:rPr>
      <w:rFonts w:ascii="Courier New" w:hAnsi="Courier New"/>
    </w:rPr>
  </w:style>
  <w:style w:type="character" w:customStyle="1" w:styleId="WW8Num13z2">
    <w:name w:val="WW8Num13z2"/>
    <w:uiPriority w:val="99"/>
    <w:rsid w:val="008D0E07"/>
    <w:rPr>
      <w:rFonts w:ascii="Wingdings" w:hAnsi="Wingdings"/>
    </w:rPr>
  </w:style>
  <w:style w:type="character" w:customStyle="1" w:styleId="WW8Num22z1">
    <w:name w:val="WW8Num22z1"/>
    <w:uiPriority w:val="99"/>
    <w:rsid w:val="008D0E07"/>
    <w:rPr>
      <w:rFonts w:ascii="Courier New" w:hAnsi="Courier New"/>
    </w:rPr>
  </w:style>
  <w:style w:type="character" w:customStyle="1" w:styleId="WW8Num22z2">
    <w:name w:val="WW8Num22z2"/>
    <w:uiPriority w:val="99"/>
    <w:rsid w:val="008D0E07"/>
    <w:rPr>
      <w:rFonts w:ascii="Wingdings" w:hAnsi="Wingdings"/>
    </w:rPr>
  </w:style>
  <w:style w:type="character" w:customStyle="1" w:styleId="WW8Num40z0">
    <w:name w:val="WW8Num40z0"/>
    <w:uiPriority w:val="99"/>
    <w:rsid w:val="008D0E07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8D0E07"/>
  </w:style>
  <w:style w:type="character" w:customStyle="1" w:styleId="FootnoteCharacters">
    <w:name w:val="Footnote Characters"/>
    <w:uiPriority w:val="99"/>
    <w:rsid w:val="008D0E07"/>
    <w:rPr>
      <w:vertAlign w:val="superscript"/>
    </w:rPr>
  </w:style>
  <w:style w:type="character" w:customStyle="1" w:styleId="EndnoteCharacters">
    <w:name w:val="Endnote Characters"/>
    <w:uiPriority w:val="99"/>
    <w:rsid w:val="008D0E07"/>
    <w:rPr>
      <w:vertAlign w:val="superscript"/>
    </w:rPr>
  </w:style>
  <w:style w:type="character" w:customStyle="1" w:styleId="ZnakZnak19">
    <w:name w:val="Znak Znak19"/>
    <w:uiPriority w:val="99"/>
    <w:rsid w:val="008D0E07"/>
    <w:rPr>
      <w:b/>
      <w:sz w:val="28"/>
      <w:lang w:val="pl-PL" w:eastAsia="ar-SA" w:bidi="ar-SA"/>
    </w:rPr>
  </w:style>
  <w:style w:type="character" w:customStyle="1" w:styleId="ZnakZnak18">
    <w:name w:val="Znak Znak18"/>
    <w:uiPriority w:val="99"/>
    <w:rsid w:val="008D0E07"/>
    <w:rPr>
      <w:b/>
      <w:sz w:val="24"/>
      <w:lang w:val="pl-PL" w:eastAsia="ar-SA" w:bidi="ar-SA"/>
    </w:rPr>
  </w:style>
  <w:style w:type="character" w:customStyle="1" w:styleId="ZnakZnak17">
    <w:name w:val="Znak Znak17"/>
    <w:uiPriority w:val="99"/>
    <w:rsid w:val="008D0E07"/>
    <w:rPr>
      <w:b/>
      <w:sz w:val="24"/>
      <w:lang w:val="pl-PL" w:eastAsia="ar-SA" w:bidi="ar-SA"/>
    </w:rPr>
  </w:style>
  <w:style w:type="character" w:customStyle="1" w:styleId="ZnakZnak16">
    <w:name w:val="Znak Znak16"/>
    <w:uiPriority w:val="99"/>
    <w:rsid w:val="008D0E07"/>
    <w:rPr>
      <w:b/>
      <w:sz w:val="24"/>
      <w:lang w:val="pl-PL" w:eastAsia="ar-SA" w:bidi="ar-SA"/>
    </w:rPr>
  </w:style>
  <w:style w:type="character" w:customStyle="1" w:styleId="ZnakZnak15">
    <w:name w:val="Znak Znak15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">
    <w:name w:val="Znak Znak14"/>
    <w:uiPriority w:val="99"/>
    <w:rsid w:val="008D0E07"/>
    <w:rPr>
      <w:b/>
      <w:sz w:val="22"/>
      <w:lang w:val="pl-PL" w:eastAsia="ar-SA" w:bidi="ar-SA"/>
    </w:rPr>
  </w:style>
  <w:style w:type="character" w:customStyle="1" w:styleId="ZnakZnak13">
    <w:name w:val="Znak Znak13"/>
    <w:uiPriority w:val="99"/>
    <w:rsid w:val="008D0E07"/>
    <w:rPr>
      <w:b/>
      <w:sz w:val="24"/>
      <w:lang w:val="pl-PL" w:eastAsia="ar-SA" w:bidi="ar-SA"/>
    </w:rPr>
  </w:style>
  <w:style w:type="character" w:customStyle="1" w:styleId="ZnakZnak12">
    <w:name w:val="Znak Znak12"/>
    <w:uiPriority w:val="99"/>
    <w:rsid w:val="008D0E07"/>
    <w:rPr>
      <w:i/>
      <w:sz w:val="24"/>
      <w:lang w:val="pl-PL" w:eastAsia="ar-SA" w:bidi="ar-SA"/>
    </w:rPr>
  </w:style>
  <w:style w:type="character" w:customStyle="1" w:styleId="ZnakZnak11">
    <w:name w:val="Znak Znak11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">
    <w:name w:val="Znak Znak10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">
    <w:name w:val="Znak Znak9"/>
    <w:uiPriority w:val="99"/>
    <w:rsid w:val="008D0E07"/>
    <w:rPr>
      <w:sz w:val="24"/>
      <w:lang w:val="pl-PL" w:eastAsia="ar-SA" w:bidi="ar-SA"/>
    </w:rPr>
  </w:style>
  <w:style w:type="character" w:customStyle="1" w:styleId="ZnakZnak8">
    <w:name w:val="Znak Znak8"/>
    <w:uiPriority w:val="99"/>
    <w:rsid w:val="008D0E07"/>
    <w:rPr>
      <w:sz w:val="24"/>
      <w:lang w:val="pl-PL" w:eastAsia="ar-SA" w:bidi="ar-SA"/>
    </w:rPr>
  </w:style>
  <w:style w:type="character" w:customStyle="1" w:styleId="ZnakZnak7">
    <w:name w:val="Znak Znak7"/>
    <w:uiPriority w:val="99"/>
    <w:rsid w:val="008D0E07"/>
    <w:rPr>
      <w:sz w:val="24"/>
      <w:lang w:val="pl-PL" w:eastAsia="ar-SA" w:bidi="ar-SA"/>
    </w:rPr>
  </w:style>
  <w:style w:type="character" w:customStyle="1" w:styleId="ZnakZnak6">
    <w:name w:val="Znak Znak6"/>
    <w:uiPriority w:val="99"/>
    <w:rsid w:val="008D0E07"/>
    <w:rPr>
      <w:b/>
      <w:sz w:val="32"/>
      <w:lang w:val="pl-PL" w:eastAsia="ar-SA" w:bidi="ar-SA"/>
    </w:rPr>
  </w:style>
  <w:style w:type="character" w:customStyle="1" w:styleId="ZnakZnak5">
    <w:name w:val="Znak Znak5"/>
    <w:uiPriority w:val="99"/>
    <w:rsid w:val="008D0E07"/>
    <w:rPr>
      <w:sz w:val="24"/>
      <w:lang w:val="pl-PL" w:eastAsia="ar-SA" w:bidi="ar-SA"/>
    </w:rPr>
  </w:style>
  <w:style w:type="character" w:customStyle="1" w:styleId="ZnakZnak4">
    <w:name w:val="Znak Znak4"/>
    <w:uiPriority w:val="99"/>
    <w:rsid w:val="008D0E07"/>
    <w:rPr>
      <w:sz w:val="24"/>
      <w:lang w:val="pl-PL" w:eastAsia="ar-SA" w:bidi="ar-SA"/>
    </w:rPr>
  </w:style>
  <w:style w:type="character" w:customStyle="1" w:styleId="ZnakZnak3">
    <w:name w:val="Znak Znak3"/>
    <w:uiPriority w:val="99"/>
    <w:rsid w:val="008D0E07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8D0E07"/>
    <w:rPr>
      <w:lang w:val="pl-PL" w:eastAsia="ar-SA" w:bidi="ar-SA"/>
    </w:rPr>
  </w:style>
  <w:style w:type="character" w:customStyle="1" w:styleId="ZnakZnak1">
    <w:name w:val="Znak Znak1"/>
    <w:uiPriority w:val="99"/>
    <w:rsid w:val="008D0E07"/>
    <w:rPr>
      <w:lang w:val="pl-PL" w:eastAsia="ar-SA" w:bidi="ar-SA"/>
    </w:rPr>
  </w:style>
  <w:style w:type="character" w:customStyle="1" w:styleId="ZnakZnak">
    <w:name w:val="Znak Znak"/>
    <w:uiPriority w:val="99"/>
    <w:rsid w:val="008D0E07"/>
    <w:rPr>
      <w:sz w:val="24"/>
    </w:rPr>
  </w:style>
  <w:style w:type="character" w:customStyle="1" w:styleId="Odwoaniedokomentarza1">
    <w:name w:val="Odwołanie do komentarza1"/>
    <w:uiPriority w:val="99"/>
    <w:rsid w:val="008D0E07"/>
    <w:rPr>
      <w:sz w:val="16"/>
    </w:rPr>
  </w:style>
  <w:style w:type="character" w:customStyle="1" w:styleId="NumberingSymbols">
    <w:name w:val="Numbering Symbols"/>
    <w:uiPriority w:val="99"/>
    <w:rsid w:val="008D0E07"/>
  </w:style>
  <w:style w:type="character" w:customStyle="1" w:styleId="BodyTextChar">
    <w:name w:val="Body Text Char"/>
    <w:uiPriority w:val="99"/>
    <w:semiHidden/>
    <w:locked/>
    <w:rsid w:val="008D0E07"/>
    <w:rPr>
      <w:rFonts w:cs="Times New Roman"/>
      <w:sz w:val="24"/>
      <w:lang w:val="x-none" w:eastAsia="ar-SA" w:bidi="ar-SA"/>
    </w:rPr>
  </w:style>
  <w:style w:type="paragraph" w:styleId="Legenda">
    <w:name w:val="caption"/>
    <w:basedOn w:val="Normalny"/>
    <w:link w:val="LegendaZnak"/>
    <w:uiPriority w:val="99"/>
    <w:qFormat/>
    <w:locked/>
    <w:rsid w:val="008D0E07"/>
    <w:pPr>
      <w:suppressLineNumbers/>
      <w:suppressAutoHyphens/>
      <w:spacing w:before="120" w:after="120"/>
    </w:pPr>
    <w:rPr>
      <w:i/>
      <w:lang w:val="x-none"/>
    </w:rPr>
  </w:style>
  <w:style w:type="paragraph" w:customStyle="1" w:styleId="Index">
    <w:name w:val="Index"/>
    <w:basedOn w:val="Normalny"/>
    <w:uiPriority w:val="99"/>
    <w:rsid w:val="008D0E07"/>
    <w:pPr>
      <w:suppressLineNumbers/>
      <w:suppressAutoHyphens/>
    </w:pPr>
    <w:rPr>
      <w:szCs w:val="24"/>
    </w:rPr>
  </w:style>
  <w:style w:type="paragraph" w:customStyle="1" w:styleId="Zwykytekst1">
    <w:name w:val="Zwykły tekst1"/>
    <w:basedOn w:val="Normalny"/>
    <w:uiPriority w:val="99"/>
    <w:rsid w:val="008D0E07"/>
    <w:pPr>
      <w:suppressAutoHyphens/>
    </w:pPr>
    <w:rPr>
      <w:rFonts w:ascii="Courier New" w:hAnsi="Courier New" w:cs="Courier New"/>
      <w:sz w:val="20"/>
    </w:rPr>
  </w:style>
  <w:style w:type="paragraph" w:customStyle="1" w:styleId="numStyl1">
    <w:name w:val="numStyl1"/>
    <w:basedOn w:val="Normalny"/>
    <w:uiPriority w:val="99"/>
    <w:rsid w:val="008D0E07"/>
    <w:pPr>
      <w:tabs>
        <w:tab w:val="num" w:pos="794"/>
      </w:tabs>
      <w:suppressAutoHyphens/>
      <w:ind w:left="794" w:hanging="397"/>
    </w:pPr>
  </w:style>
  <w:style w:type="character" w:customStyle="1" w:styleId="BodyTextIndentChar">
    <w:name w:val="Body Text Indent Char"/>
    <w:uiPriority w:val="99"/>
    <w:semiHidden/>
    <w:locked/>
    <w:rsid w:val="008D0E07"/>
    <w:rPr>
      <w:rFonts w:cs="Times New Roman"/>
      <w:sz w:val="24"/>
      <w:lang w:val="x-none" w:eastAsia="ar-SA" w:bidi="ar-SA"/>
    </w:rPr>
  </w:style>
  <w:style w:type="paragraph" w:customStyle="1" w:styleId="DefinitionTerm">
    <w:name w:val="Definition Term"/>
    <w:basedOn w:val="Normalny"/>
    <w:next w:val="Normalny"/>
    <w:uiPriority w:val="99"/>
    <w:rsid w:val="008D0E07"/>
    <w:pPr>
      <w:suppressAutoHyphens/>
    </w:pPr>
    <w:rPr>
      <w:lang w:val="en-GB"/>
    </w:rPr>
  </w:style>
  <w:style w:type="character" w:customStyle="1" w:styleId="TitleChar">
    <w:name w:val="Title Char"/>
    <w:uiPriority w:val="99"/>
    <w:locked/>
    <w:rsid w:val="008D0E07"/>
    <w:rPr>
      <w:rFonts w:ascii="Cambria" w:hAnsi="Cambria" w:cs="Times New Roman"/>
      <w:b/>
      <w:kern w:val="28"/>
      <w:sz w:val="32"/>
      <w:lang w:val="x-none" w:eastAsia="ar-SA" w:bidi="ar-SA"/>
    </w:rPr>
  </w:style>
  <w:style w:type="paragraph" w:customStyle="1" w:styleId="Tekstpodstawowy21">
    <w:name w:val="Tekst podstawowy 21"/>
    <w:basedOn w:val="Normalny"/>
    <w:rsid w:val="008D0E07"/>
    <w:pPr>
      <w:suppressAutoHyphens/>
      <w:spacing w:after="120" w:line="480" w:lineRule="auto"/>
    </w:pPr>
    <w:rPr>
      <w:szCs w:val="24"/>
    </w:rPr>
  </w:style>
  <w:style w:type="paragraph" w:styleId="Podtytu">
    <w:name w:val="Subtitle"/>
    <w:basedOn w:val="Normalny"/>
    <w:next w:val="Tekstpodstawowy"/>
    <w:link w:val="PodtytuZnak"/>
    <w:qFormat/>
    <w:locked/>
    <w:rsid w:val="008D0E07"/>
    <w:pPr>
      <w:suppressAutoHyphens/>
      <w:spacing w:line="480" w:lineRule="auto"/>
      <w:jc w:val="center"/>
    </w:pPr>
    <w:rPr>
      <w:rFonts w:ascii="Arial" w:hAnsi="Arial"/>
      <w:b/>
    </w:rPr>
  </w:style>
  <w:style w:type="character" w:customStyle="1" w:styleId="PodtytuZnak">
    <w:name w:val="Podtytuł Znak"/>
    <w:link w:val="Podtytu"/>
    <w:rsid w:val="008D0E07"/>
    <w:rPr>
      <w:rFonts w:ascii="Arial" w:hAnsi="Arial"/>
      <w:b/>
      <w:sz w:val="24"/>
      <w:lang w:eastAsia="ar-SA"/>
    </w:rPr>
  </w:style>
  <w:style w:type="character" w:customStyle="1" w:styleId="SubtitleChar">
    <w:name w:val="Subtitle Char"/>
    <w:uiPriority w:val="99"/>
    <w:locked/>
    <w:rsid w:val="008D0E07"/>
    <w:rPr>
      <w:rFonts w:ascii="Cambria" w:hAnsi="Cambria" w:cs="Times New Roman"/>
      <w:sz w:val="24"/>
      <w:lang w:val="x-none"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8D0E07"/>
    <w:pPr>
      <w:suppressAutoHyphens/>
      <w:ind w:left="360" w:hanging="360"/>
    </w:pPr>
    <w:rPr>
      <w:szCs w:val="24"/>
    </w:rPr>
  </w:style>
  <w:style w:type="paragraph" w:customStyle="1" w:styleId="StylNagwek1Zlewej0cmWysunicie063cm">
    <w:name w:val="Styl Nagłówek 1 + Z lewej:  0 cm Wysunięcie:  063 cm"/>
    <w:basedOn w:val="Nagwek1"/>
    <w:uiPriority w:val="99"/>
    <w:rsid w:val="008D0E07"/>
    <w:pPr>
      <w:tabs>
        <w:tab w:val="clear" w:pos="0"/>
      </w:tabs>
      <w:suppressAutoHyphens/>
      <w:overflowPunct w:val="0"/>
      <w:autoSpaceDE w:val="0"/>
      <w:spacing w:before="240" w:after="120" w:line="240" w:lineRule="auto"/>
      <w:ind w:hanging="340"/>
      <w:jc w:val="left"/>
      <w:textAlignment w:val="baseline"/>
    </w:pPr>
    <w:rPr>
      <w:b w:val="0"/>
      <w:bCs/>
      <w:sz w:val="28"/>
      <w:szCs w:val="28"/>
    </w:rPr>
  </w:style>
  <w:style w:type="paragraph" w:customStyle="1" w:styleId="StylNagwek2Przed12pt">
    <w:name w:val="Styl Nagłówek 2 + Przed:  12 pt"/>
    <w:basedOn w:val="Nagwek2"/>
    <w:uiPriority w:val="99"/>
    <w:rsid w:val="008D0E07"/>
    <w:pPr>
      <w:tabs>
        <w:tab w:val="clear" w:pos="0"/>
        <w:tab w:val="num" w:pos="720"/>
      </w:tabs>
      <w:suppressAutoHyphens/>
      <w:overflowPunct w:val="0"/>
      <w:autoSpaceDE w:val="0"/>
      <w:spacing w:before="240" w:after="60" w:line="240" w:lineRule="auto"/>
      <w:ind w:left="720" w:hanging="360"/>
      <w:jc w:val="left"/>
      <w:textAlignment w:val="baseline"/>
    </w:pPr>
    <w:rPr>
      <w:b/>
      <w:bCs/>
      <w:szCs w:val="24"/>
      <w:u w:val="none"/>
    </w:rPr>
  </w:style>
  <w:style w:type="paragraph" w:customStyle="1" w:styleId="Indeks41">
    <w:name w:val="Indeks 41"/>
    <w:basedOn w:val="Normalny"/>
    <w:next w:val="Normalny"/>
    <w:uiPriority w:val="99"/>
    <w:rsid w:val="008D0E07"/>
    <w:pPr>
      <w:suppressAutoHyphens/>
      <w:ind w:left="960" w:hanging="240"/>
    </w:pPr>
    <w:rPr>
      <w:szCs w:val="24"/>
    </w:rPr>
  </w:style>
  <w:style w:type="paragraph" w:customStyle="1" w:styleId="BodyText21">
    <w:name w:val="Body Text 21"/>
    <w:basedOn w:val="Normalny"/>
    <w:uiPriority w:val="99"/>
    <w:rsid w:val="008D0E07"/>
    <w:pPr>
      <w:tabs>
        <w:tab w:val="left" w:pos="5387"/>
      </w:tabs>
      <w:suppressAutoHyphens/>
      <w:ind w:firstLine="284"/>
      <w:jc w:val="both"/>
    </w:pPr>
    <w:rPr>
      <w:szCs w:val="24"/>
    </w:rPr>
  </w:style>
  <w:style w:type="paragraph" w:customStyle="1" w:styleId="Podpistablicy">
    <w:name w:val="Podpis_tablicy"/>
    <w:uiPriority w:val="99"/>
    <w:rsid w:val="008D0E07"/>
    <w:pPr>
      <w:keepNext/>
      <w:suppressAutoHyphens/>
      <w:spacing w:before="120" w:after="60"/>
    </w:pPr>
    <w:rPr>
      <w:lang w:eastAsia="ar-SA"/>
    </w:rPr>
  </w:style>
  <w:style w:type="character" w:customStyle="1" w:styleId="FootnoteTextChar">
    <w:name w:val="Footnote Text Char"/>
    <w:uiPriority w:val="99"/>
    <w:semiHidden/>
    <w:locked/>
    <w:rsid w:val="008D0E07"/>
    <w:rPr>
      <w:rFonts w:cs="Times New Roman"/>
      <w:sz w:val="20"/>
      <w:lang w:val="x-none" w:eastAsia="ar-SA" w:bidi="ar-SA"/>
    </w:rPr>
  </w:style>
  <w:style w:type="paragraph" w:customStyle="1" w:styleId="Legenda1">
    <w:name w:val="Legenda1"/>
    <w:basedOn w:val="Normalny"/>
    <w:next w:val="Normalny"/>
    <w:uiPriority w:val="99"/>
    <w:rsid w:val="008D0E07"/>
    <w:pPr>
      <w:suppressAutoHyphens/>
      <w:spacing w:before="60" w:after="120"/>
      <w:jc w:val="center"/>
    </w:pPr>
    <w:rPr>
      <w:sz w:val="20"/>
    </w:rPr>
  </w:style>
  <w:style w:type="paragraph" w:customStyle="1" w:styleId="Tabela">
    <w:name w:val="Tabela"/>
    <w:basedOn w:val="Normalny"/>
    <w:uiPriority w:val="99"/>
    <w:rsid w:val="008D0E07"/>
    <w:pPr>
      <w:suppressAutoHyphens/>
      <w:spacing w:after="60"/>
      <w:jc w:val="center"/>
    </w:pPr>
    <w:rPr>
      <w:sz w:val="20"/>
    </w:rPr>
  </w:style>
  <w:style w:type="character" w:customStyle="1" w:styleId="EndnoteTextChar">
    <w:name w:val="Endnote Text Char"/>
    <w:uiPriority w:val="99"/>
    <w:semiHidden/>
    <w:locked/>
    <w:rsid w:val="008D0E07"/>
    <w:rPr>
      <w:rFonts w:cs="Times New Roman"/>
      <w:sz w:val="20"/>
      <w:lang w:val="x-none" w:eastAsia="ar-SA" w:bidi="ar-SA"/>
    </w:rPr>
  </w:style>
  <w:style w:type="paragraph" w:customStyle="1" w:styleId="Tekstkomentarza1">
    <w:name w:val="Tekst komentarza1"/>
    <w:basedOn w:val="Normalny"/>
    <w:uiPriority w:val="99"/>
    <w:rsid w:val="008D0E07"/>
    <w:pPr>
      <w:suppressAutoHyphens/>
    </w:pPr>
    <w:rPr>
      <w:sz w:val="20"/>
    </w:rPr>
  </w:style>
  <w:style w:type="character" w:customStyle="1" w:styleId="CommentTextChar">
    <w:name w:val="Comment Text Char"/>
    <w:uiPriority w:val="99"/>
    <w:semiHidden/>
    <w:locked/>
    <w:rsid w:val="008D0E07"/>
    <w:rPr>
      <w:rFonts w:cs="Times New Roman"/>
      <w:sz w:val="20"/>
      <w:lang w:val="x-none" w:eastAsia="ar-SA" w:bidi="ar-SA"/>
    </w:rPr>
  </w:style>
  <w:style w:type="character" w:customStyle="1" w:styleId="CommentSubjectChar">
    <w:name w:val="Comment Subject Char"/>
    <w:uiPriority w:val="99"/>
    <w:semiHidden/>
    <w:locked/>
    <w:rsid w:val="008D0E07"/>
    <w:rPr>
      <w:rFonts w:cs="Times New Roman"/>
      <w:b/>
      <w:sz w:val="20"/>
      <w:lang w:val="pl-PL" w:eastAsia="ar-SA" w:bidi="ar-SA"/>
    </w:rPr>
  </w:style>
  <w:style w:type="paragraph" w:customStyle="1" w:styleId="Contents10">
    <w:name w:val="Contents 10"/>
    <w:basedOn w:val="Index"/>
    <w:uiPriority w:val="99"/>
    <w:rsid w:val="008D0E07"/>
    <w:pPr>
      <w:tabs>
        <w:tab w:val="right" w:leader="dot" w:pos="7091"/>
      </w:tabs>
      <w:ind w:left="2547"/>
    </w:pPr>
  </w:style>
  <w:style w:type="paragraph" w:customStyle="1" w:styleId="TableContents">
    <w:name w:val="Table Contents"/>
    <w:basedOn w:val="Normalny"/>
    <w:uiPriority w:val="99"/>
    <w:rsid w:val="008D0E07"/>
    <w:pPr>
      <w:suppressLineNumbers/>
      <w:suppressAutoHyphens/>
    </w:pPr>
    <w:rPr>
      <w:szCs w:val="24"/>
    </w:rPr>
  </w:style>
  <w:style w:type="paragraph" w:customStyle="1" w:styleId="TableHeading">
    <w:name w:val="Table Heading"/>
    <w:basedOn w:val="TableContents"/>
    <w:uiPriority w:val="99"/>
    <w:rsid w:val="008D0E07"/>
    <w:pPr>
      <w:jc w:val="center"/>
    </w:pPr>
    <w:rPr>
      <w:b/>
      <w:bCs/>
    </w:rPr>
  </w:style>
  <w:style w:type="paragraph" w:customStyle="1" w:styleId="Framecontents">
    <w:name w:val="Frame contents"/>
    <w:basedOn w:val="Tekstpodstawowy"/>
    <w:uiPriority w:val="99"/>
    <w:rsid w:val="008D0E07"/>
    <w:pPr>
      <w:suppressAutoHyphens/>
      <w:spacing w:after="120" w:line="240" w:lineRule="auto"/>
      <w:jc w:val="left"/>
    </w:pPr>
  </w:style>
  <w:style w:type="character" w:customStyle="1" w:styleId="Domylnaczcionkaakapitu2">
    <w:name w:val="Domyślna czcionka akapitu2"/>
    <w:uiPriority w:val="99"/>
    <w:rsid w:val="008D0E07"/>
  </w:style>
  <w:style w:type="character" w:customStyle="1" w:styleId="ZnakZnak191">
    <w:name w:val="Znak Znak191"/>
    <w:uiPriority w:val="99"/>
    <w:rsid w:val="008D0E07"/>
    <w:rPr>
      <w:b/>
      <w:sz w:val="28"/>
      <w:lang w:val="pl-PL" w:eastAsia="ar-SA" w:bidi="ar-SA"/>
    </w:rPr>
  </w:style>
  <w:style w:type="character" w:customStyle="1" w:styleId="ZnakZnak181">
    <w:name w:val="Znak Znak181"/>
    <w:uiPriority w:val="99"/>
    <w:rsid w:val="008D0E07"/>
    <w:rPr>
      <w:b/>
      <w:sz w:val="24"/>
      <w:lang w:val="pl-PL" w:eastAsia="ar-SA" w:bidi="ar-SA"/>
    </w:rPr>
  </w:style>
  <w:style w:type="character" w:customStyle="1" w:styleId="ZnakZnak171">
    <w:name w:val="Znak Znak171"/>
    <w:uiPriority w:val="99"/>
    <w:rsid w:val="008D0E07"/>
    <w:rPr>
      <w:b/>
      <w:sz w:val="24"/>
      <w:lang w:val="pl-PL" w:eastAsia="ar-SA" w:bidi="ar-SA"/>
    </w:rPr>
  </w:style>
  <w:style w:type="character" w:customStyle="1" w:styleId="ZnakZnak161">
    <w:name w:val="Znak Znak161"/>
    <w:uiPriority w:val="99"/>
    <w:rsid w:val="008D0E07"/>
    <w:rPr>
      <w:b/>
      <w:sz w:val="24"/>
      <w:lang w:val="pl-PL" w:eastAsia="ar-SA" w:bidi="ar-SA"/>
    </w:rPr>
  </w:style>
  <w:style w:type="character" w:customStyle="1" w:styleId="ZnakZnak151">
    <w:name w:val="Znak Znak151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1">
    <w:name w:val="Znak Znak141"/>
    <w:uiPriority w:val="99"/>
    <w:rsid w:val="008D0E07"/>
    <w:rPr>
      <w:b/>
      <w:sz w:val="22"/>
      <w:lang w:val="pl-PL" w:eastAsia="ar-SA" w:bidi="ar-SA"/>
    </w:rPr>
  </w:style>
  <w:style w:type="character" w:customStyle="1" w:styleId="ZnakZnak131">
    <w:name w:val="Znak Znak131"/>
    <w:uiPriority w:val="99"/>
    <w:rsid w:val="008D0E07"/>
    <w:rPr>
      <w:b/>
      <w:sz w:val="24"/>
      <w:lang w:val="pl-PL" w:eastAsia="ar-SA" w:bidi="ar-SA"/>
    </w:rPr>
  </w:style>
  <w:style w:type="character" w:customStyle="1" w:styleId="ZnakZnak121">
    <w:name w:val="Znak Znak121"/>
    <w:uiPriority w:val="99"/>
    <w:rsid w:val="008D0E07"/>
    <w:rPr>
      <w:i/>
      <w:sz w:val="24"/>
      <w:lang w:val="pl-PL" w:eastAsia="ar-SA" w:bidi="ar-SA"/>
    </w:rPr>
  </w:style>
  <w:style w:type="character" w:customStyle="1" w:styleId="ZnakZnak111">
    <w:name w:val="Znak Znak111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1">
    <w:name w:val="Znak Znak101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1">
    <w:name w:val="Znak Znak91"/>
    <w:uiPriority w:val="99"/>
    <w:rsid w:val="008D0E07"/>
    <w:rPr>
      <w:sz w:val="24"/>
      <w:lang w:val="pl-PL" w:eastAsia="ar-SA" w:bidi="ar-SA"/>
    </w:rPr>
  </w:style>
  <w:style w:type="character" w:customStyle="1" w:styleId="ZnakZnak81">
    <w:name w:val="Znak Znak81"/>
    <w:uiPriority w:val="99"/>
    <w:rsid w:val="008D0E07"/>
    <w:rPr>
      <w:sz w:val="24"/>
      <w:lang w:val="pl-PL" w:eastAsia="ar-SA" w:bidi="ar-SA"/>
    </w:rPr>
  </w:style>
  <w:style w:type="character" w:customStyle="1" w:styleId="ZnakZnak71">
    <w:name w:val="Znak Znak71"/>
    <w:uiPriority w:val="99"/>
    <w:rsid w:val="008D0E07"/>
    <w:rPr>
      <w:sz w:val="24"/>
      <w:lang w:val="pl-PL" w:eastAsia="ar-SA" w:bidi="ar-SA"/>
    </w:rPr>
  </w:style>
  <w:style w:type="character" w:customStyle="1" w:styleId="ZnakZnak61">
    <w:name w:val="Znak Znak61"/>
    <w:uiPriority w:val="99"/>
    <w:rsid w:val="008D0E07"/>
    <w:rPr>
      <w:b/>
      <w:sz w:val="32"/>
      <w:lang w:val="pl-PL" w:eastAsia="ar-SA" w:bidi="ar-SA"/>
    </w:rPr>
  </w:style>
  <w:style w:type="character" w:customStyle="1" w:styleId="ZnakZnak51">
    <w:name w:val="Znak Znak51"/>
    <w:uiPriority w:val="99"/>
    <w:rsid w:val="008D0E07"/>
    <w:rPr>
      <w:sz w:val="24"/>
      <w:lang w:val="pl-PL" w:eastAsia="ar-SA" w:bidi="ar-SA"/>
    </w:rPr>
  </w:style>
  <w:style w:type="character" w:customStyle="1" w:styleId="ZnakZnak43">
    <w:name w:val="Znak Znak43"/>
    <w:uiPriority w:val="99"/>
    <w:rsid w:val="008D0E07"/>
    <w:rPr>
      <w:sz w:val="24"/>
      <w:lang w:val="pl-PL" w:eastAsia="ar-SA" w:bidi="ar-SA"/>
    </w:rPr>
  </w:style>
  <w:style w:type="character" w:customStyle="1" w:styleId="ZnakZnak310">
    <w:name w:val="Znak Znak310"/>
    <w:uiPriority w:val="99"/>
    <w:rsid w:val="008D0E07"/>
    <w:rPr>
      <w:sz w:val="24"/>
      <w:lang w:val="pl-PL" w:eastAsia="ar-SA" w:bidi="ar-SA"/>
    </w:rPr>
  </w:style>
  <w:style w:type="character" w:customStyle="1" w:styleId="ZnakZnak210">
    <w:name w:val="Znak Znak210"/>
    <w:uiPriority w:val="99"/>
    <w:rsid w:val="008D0E07"/>
    <w:rPr>
      <w:lang w:val="pl-PL" w:eastAsia="ar-SA" w:bidi="ar-SA"/>
    </w:rPr>
  </w:style>
  <w:style w:type="character" w:customStyle="1" w:styleId="ZnakZnak110">
    <w:name w:val="Znak Znak110"/>
    <w:uiPriority w:val="99"/>
    <w:rsid w:val="008D0E07"/>
    <w:rPr>
      <w:lang w:val="pl-PL" w:eastAsia="ar-SA" w:bidi="ar-SA"/>
    </w:rPr>
  </w:style>
  <w:style w:type="character" w:customStyle="1" w:styleId="ZnakZnak42">
    <w:name w:val="Znak Znak42"/>
    <w:uiPriority w:val="99"/>
    <w:rsid w:val="008D0E07"/>
    <w:rPr>
      <w:sz w:val="24"/>
    </w:rPr>
  </w:style>
  <w:style w:type="paragraph" w:customStyle="1" w:styleId="Caption1">
    <w:name w:val="Caption1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paragraph" w:customStyle="1" w:styleId="StylZlewej0cmWysunicie04cm">
    <w:name w:val="Styl Z lewej:  0 cm Wysunięcie:  04 cm"/>
    <w:basedOn w:val="Wykazrde"/>
    <w:uiPriority w:val="99"/>
    <w:rsid w:val="008D0E07"/>
    <w:pPr>
      <w:ind w:left="227" w:hanging="227"/>
    </w:pPr>
    <w:rPr>
      <w:szCs w:val="20"/>
    </w:rPr>
  </w:style>
  <w:style w:type="paragraph" w:styleId="Wykazrde">
    <w:name w:val="table of authorities"/>
    <w:basedOn w:val="Normalny"/>
    <w:next w:val="Normalny"/>
    <w:uiPriority w:val="99"/>
    <w:locked/>
    <w:rsid w:val="008D0E07"/>
    <w:pPr>
      <w:suppressAutoHyphens/>
      <w:ind w:left="240" w:hanging="240"/>
    </w:pPr>
    <w:rPr>
      <w:szCs w:val="24"/>
    </w:rPr>
  </w:style>
  <w:style w:type="paragraph" w:customStyle="1" w:styleId="Nagwek2Przed6pt">
    <w:name w:val="Nagłówek 2 + Przed:  6 pt"/>
    <w:aliases w:val="Po:  3 pt,Deseń: Przezroczysty (Żółty)"/>
    <w:basedOn w:val="Nagwek3"/>
    <w:uiPriority w:val="99"/>
    <w:rsid w:val="008D0E07"/>
    <w:pPr>
      <w:numPr>
        <w:ilvl w:val="2"/>
      </w:numPr>
      <w:tabs>
        <w:tab w:val="num" w:pos="0"/>
      </w:tabs>
      <w:suppressAutoHyphens/>
      <w:spacing w:after="60" w:line="240" w:lineRule="auto"/>
      <w:ind w:left="720" w:hanging="720"/>
    </w:pPr>
    <w:rPr>
      <w:b/>
      <w:szCs w:val="24"/>
      <w:u w:val="none"/>
      <w:shd w:val="clear" w:color="auto" w:fill="FFFF00"/>
    </w:rPr>
  </w:style>
  <w:style w:type="paragraph" w:customStyle="1" w:styleId="StylNagwek3Przed6ptPo3ptDesePrzezroczysty">
    <w:name w:val="Styl Nagłówek 3 + Przed:  6 pt Po:  3 pt Deseń: Przezroczysty (Ż..."/>
    <w:basedOn w:val="Nagwek3"/>
    <w:uiPriority w:val="99"/>
    <w:rsid w:val="008D0E07"/>
    <w:pPr>
      <w:numPr>
        <w:ilvl w:val="2"/>
      </w:numPr>
      <w:tabs>
        <w:tab w:val="num" w:pos="0"/>
      </w:tabs>
      <w:suppressAutoHyphens/>
      <w:spacing w:after="60" w:line="240" w:lineRule="auto"/>
      <w:ind w:left="720" w:hanging="720"/>
    </w:pPr>
    <w:rPr>
      <w:b/>
      <w:bCs/>
      <w:szCs w:val="24"/>
      <w:u w:val="none"/>
      <w:shd w:val="clear" w:color="auto" w:fill="FFFF00"/>
    </w:rPr>
  </w:style>
  <w:style w:type="character" w:customStyle="1" w:styleId="ZnakZnak39">
    <w:name w:val="Znak Znak39"/>
    <w:uiPriority w:val="99"/>
    <w:semiHidden/>
    <w:locked/>
    <w:rsid w:val="008D0E07"/>
    <w:rPr>
      <w:b/>
      <w:sz w:val="24"/>
      <w:lang w:val="pl-PL" w:eastAsia="ar-SA" w:bidi="ar-SA"/>
    </w:rPr>
  </w:style>
  <w:style w:type="character" w:customStyle="1" w:styleId="BodyText2Char">
    <w:name w:val="Body Text 2 Char"/>
    <w:uiPriority w:val="99"/>
    <w:semiHidden/>
    <w:locked/>
    <w:rsid w:val="008D0E07"/>
    <w:rPr>
      <w:rFonts w:cs="Times New Roman"/>
      <w:sz w:val="24"/>
      <w:lang w:val="x-none" w:eastAsia="ar-SA" w:bidi="ar-SA"/>
    </w:rPr>
  </w:style>
  <w:style w:type="character" w:customStyle="1" w:styleId="BodyTextIndent2Char">
    <w:name w:val="Body Text Indent 2 Char"/>
    <w:uiPriority w:val="99"/>
    <w:semiHidden/>
    <w:locked/>
    <w:rsid w:val="008D0E07"/>
    <w:rPr>
      <w:rFonts w:cs="Times New Roman"/>
      <w:sz w:val="24"/>
      <w:lang w:val="x-none" w:eastAsia="ar-SA" w:bidi="ar-SA"/>
    </w:rPr>
  </w:style>
  <w:style w:type="character" w:customStyle="1" w:styleId="BodyText3Char">
    <w:name w:val="Body Text 3 Char"/>
    <w:uiPriority w:val="99"/>
    <w:semiHidden/>
    <w:locked/>
    <w:rsid w:val="008D0E07"/>
    <w:rPr>
      <w:rFonts w:cs="Times New Roman"/>
      <w:sz w:val="16"/>
      <w:lang w:val="x-none" w:eastAsia="ar-SA" w:bidi="ar-SA"/>
    </w:rPr>
  </w:style>
  <w:style w:type="paragraph" w:customStyle="1" w:styleId="StylWyjustowany">
    <w:name w:val="Styl Wyjustowany"/>
    <w:basedOn w:val="Normalny"/>
    <w:uiPriority w:val="99"/>
    <w:rsid w:val="008D0E07"/>
    <w:pPr>
      <w:suppressAutoHyphens/>
      <w:jc w:val="both"/>
    </w:pPr>
  </w:style>
  <w:style w:type="paragraph" w:customStyle="1" w:styleId="StylWyjustowany1">
    <w:name w:val="Styl Wyjustowany1"/>
    <w:basedOn w:val="Normalny"/>
    <w:next w:val="StylWyjustowany"/>
    <w:uiPriority w:val="99"/>
    <w:rsid w:val="008D0E07"/>
    <w:pPr>
      <w:suppressAutoHyphens/>
      <w:jc w:val="both"/>
    </w:pPr>
  </w:style>
  <w:style w:type="paragraph" w:customStyle="1" w:styleId="StylWyjustowanyDesePrzezroczystyty">
    <w:name w:val="Styl Wyjustowany Deseń: Przezroczysty (Żółty)"/>
    <w:basedOn w:val="Normalny"/>
    <w:next w:val="StylWyjustowany"/>
    <w:uiPriority w:val="99"/>
    <w:rsid w:val="008D0E07"/>
    <w:pPr>
      <w:suppressAutoHyphens/>
      <w:jc w:val="both"/>
    </w:pPr>
    <w:rPr>
      <w:shd w:val="clear" w:color="auto" w:fill="FFFF00"/>
    </w:rPr>
  </w:style>
  <w:style w:type="paragraph" w:customStyle="1" w:styleId="Nagwek1Zlewej0cm">
    <w:name w:val="Nagłówek 1 + Z lewej:  0 cm"/>
    <w:aliases w:val="Deseń: Przezroczysty"/>
    <w:basedOn w:val="Nagwek1"/>
    <w:uiPriority w:val="99"/>
    <w:rsid w:val="008D0E07"/>
    <w:pPr>
      <w:tabs>
        <w:tab w:val="clear" w:pos="0"/>
      </w:tabs>
      <w:suppressAutoHyphens/>
      <w:overflowPunct w:val="0"/>
      <w:autoSpaceDE w:val="0"/>
      <w:spacing w:before="240" w:after="120" w:line="240" w:lineRule="auto"/>
      <w:jc w:val="left"/>
      <w:textAlignment w:val="baseline"/>
    </w:pPr>
    <w:rPr>
      <w:b w:val="0"/>
      <w:bCs/>
      <w:sz w:val="28"/>
      <w:szCs w:val="28"/>
      <w:shd w:val="clear" w:color="auto" w:fill="FFFF00"/>
    </w:rPr>
  </w:style>
  <w:style w:type="character" w:styleId="Pogrubienie">
    <w:name w:val="Strong"/>
    <w:qFormat/>
    <w:locked/>
    <w:rsid w:val="008D0E07"/>
    <w:rPr>
      <w:rFonts w:cs="Times New Roman"/>
      <w:b/>
    </w:rPr>
  </w:style>
  <w:style w:type="character" w:customStyle="1" w:styleId="ZnakZnak192">
    <w:name w:val="Znak Znak192"/>
    <w:uiPriority w:val="99"/>
    <w:rsid w:val="008D0E07"/>
    <w:rPr>
      <w:b/>
      <w:sz w:val="28"/>
      <w:lang w:val="pl-PL" w:eastAsia="ar-SA" w:bidi="ar-SA"/>
    </w:rPr>
  </w:style>
  <w:style w:type="character" w:customStyle="1" w:styleId="ZnakZnak182">
    <w:name w:val="Znak Znak182"/>
    <w:uiPriority w:val="99"/>
    <w:rsid w:val="008D0E07"/>
    <w:rPr>
      <w:b/>
      <w:sz w:val="24"/>
      <w:lang w:val="pl-PL" w:eastAsia="ar-SA" w:bidi="ar-SA"/>
    </w:rPr>
  </w:style>
  <w:style w:type="character" w:customStyle="1" w:styleId="ZnakZnak172">
    <w:name w:val="Znak Znak172"/>
    <w:uiPriority w:val="99"/>
    <w:rsid w:val="008D0E07"/>
    <w:rPr>
      <w:b/>
      <w:sz w:val="24"/>
      <w:lang w:val="pl-PL" w:eastAsia="ar-SA" w:bidi="ar-SA"/>
    </w:rPr>
  </w:style>
  <w:style w:type="character" w:customStyle="1" w:styleId="ZnakZnak162">
    <w:name w:val="Znak Znak162"/>
    <w:uiPriority w:val="99"/>
    <w:rsid w:val="008D0E07"/>
    <w:rPr>
      <w:b/>
      <w:sz w:val="24"/>
      <w:lang w:val="pl-PL" w:eastAsia="ar-SA" w:bidi="ar-SA"/>
    </w:rPr>
  </w:style>
  <w:style w:type="character" w:customStyle="1" w:styleId="ZnakZnak152">
    <w:name w:val="Znak Znak152"/>
    <w:uiPriority w:val="99"/>
    <w:rsid w:val="008D0E07"/>
    <w:rPr>
      <w:b/>
      <w:color w:val="800000"/>
      <w:sz w:val="24"/>
      <w:lang w:val="pl-PL" w:eastAsia="ar-SA" w:bidi="ar-SA"/>
    </w:rPr>
  </w:style>
  <w:style w:type="character" w:customStyle="1" w:styleId="ZnakZnak142">
    <w:name w:val="Znak Znak142"/>
    <w:uiPriority w:val="99"/>
    <w:rsid w:val="008D0E07"/>
    <w:rPr>
      <w:b/>
      <w:sz w:val="22"/>
      <w:lang w:val="pl-PL" w:eastAsia="ar-SA" w:bidi="ar-SA"/>
    </w:rPr>
  </w:style>
  <w:style w:type="character" w:customStyle="1" w:styleId="ZnakZnak132">
    <w:name w:val="Znak Znak132"/>
    <w:uiPriority w:val="99"/>
    <w:rsid w:val="008D0E07"/>
    <w:rPr>
      <w:b/>
      <w:sz w:val="24"/>
      <w:lang w:val="pl-PL" w:eastAsia="ar-SA" w:bidi="ar-SA"/>
    </w:rPr>
  </w:style>
  <w:style w:type="character" w:customStyle="1" w:styleId="ZnakZnak122">
    <w:name w:val="Znak Znak122"/>
    <w:uiPriority w:val="99"/>
    <w:rsid w:val="008D0E07"/>
    <w:rPr>
      <w:i/>
      <w:sz w:val="24"/>
      <w:lang w:val="pl-PL" w:eastAsia="ar-SA" w:bidi="ar-SA"/>
    </w:rPr>
  </w:style>
  <w:style w:type="character" w:customStyle="1" w:styleId="ZnakZnak113">
    <w:name w:val="Znak Znak113"/>
    <w:uiPriority w:val="99"/>
    <w:rsid w:val="008D0E07"/>
    <w:rPr>
      <w:rFonts w:ascii="Arial" w:hAnsi="Arial"/>
      <w:sz w:val="22"/>
      <w:lang w:val="pl-PL" w:eastAsia="ar-SA" w:bidi="ar-SA"/>
    </w:rPr>
  </w:style>
  <w:style w:type="character" w:customStyle="1" w:styleId="ZnakZnak102">
    <w:name w:val="Znak Znak102"/>
    <w:uiPriority w:val="99"/>
    <w:rsid w:val="008D0E07"/>
    <w:rPr>
      <w:rFonts w:ascii="Courier New" w:hAnsi="Courier New"/>
      <w:lang w:val="pl-PL" w:eastAsia="ar-SA" w:bidi="ar-SA"/>
    </w:rPr>
  </w:style>
  <w:style w:type="character" w:customStyle="1" w:styleId="ZnakZnak92">
    <w:name w:val="Znak Znak92"/>
    <w:uiPriority w:val="99"/>
    <w:rsid w:val="008D0E07"/>
    <w:rPr>
      <w:sz w:val="24"/>
      <w:lang w:val="pl-PL" w:eastAsia="ar-SA" w:bidi="ar-SA"/>
    </w:rPr>
  </w:style>
  <w:style w:type="character" w:customStyle="1" w:styleId="ZnakZnak82">
    <w:name w:val="Znak Znak82"/>
    <w:uiPriority w:val="99"/>
    <w:rsid w:val="008D0E07"/>
    <w:rPr>
      <w:sz w:val="24"/>
      <w:lang w:val="pl-PL" w:eastAsia="ar-SA" w:bidi="ar-SA"/>
    </w:rPr>
  </w:style>
  <w:style w:type="character" w:customStyle="1" w:styleId="ZnakZnak72">
    <w:name w:val="Znak Znak72"/>
    <w:uiPriority w:val="99"/>
    <w:rsid w:val="008D0E07"/>
    <w:rPr>
      <w:sz w:val="24"/>
      <w:lang w:val="pl-PL" w:eastAsia="ar-SA" w:bidi="ar-SA"/>
    </w:rPr>
  </w:style>
  <w:style w:type="character" w:customStyle="1" w:styleId="ZnakZnak62">
    <w:name w:val="Znak Znak62"/>
    <w:uiPriority w:val="99"/>
    <w:rsid w:val="008D0E07"/>
    <w:rPr>
      <w:b/>
      <w:sz w:val="32"/>
      <w:lang w:val="pl-PL" w:eastAsia="ar-SA" w:bidi="ar-SA"/>
    </w:rPr>
  </w:style>
  <w:style w:type="character" w:customStyle="1" w:styleId="ZnakZnak52">
    <w:name w:val="Znak Znak52"/>
    <w:uiPriority w:val="99"/>
    <w:rsid w:val="008D0E07"/>
    <w:rPr>
      <w:sz w:val="24"/>
      <w:lang w:val="pl-PL" w:eastAsia="ar-SA" w:bidi="ar-SA"/>
    </w:rPr>
  </w:style>
  <w:style w:type="character" w:customStyle="1" w:styleId="ZnakZnak41">
    <w:name w:val="Znak Znak41"/>
    <w:uiPriority w:val="99"/>
    <w:rsid w:val="008D0E07"/>
    <w:rPr>
      <w:sz w:val="24"/>
      <w:lang w:val="pl-PL" w:eastAsia="ar-SA" w:bidi="ar-SA"/>
    </w:rPr>
  </w:style>
  <w:style w:type="character" w:customStyle="1" w:styleId="ZnakZnak31">
    <w:name w:val="Znak Znak31"/>
    <w:uiPriority w:val="99"/>
    <w:rsid w:val="008D0E07"/>
    <w:rPr>
      <w:sz w:val="24"/>
      <w:lang w:val="pl-PL" w:eastAsia="ar-SA" w:bidi="ar-SA"/>
    </w:rPr>
  </w:style>
  <w:style w:type="character" w:customStyle="1" w:styleId="ZnakZnak21">
    <w:name w:val="Znak Znak21"/>
    <w:uiPriority w:val="99"/>
    <w:rsid w:val="008D0E07"/>
    <w:rPr>
      <w:lang w:val="pl-PL" w:eastAsia="ar-SA" w:bidi="ar-SA"/>
    </w:rPr>
  </w:style>
  <w:style w:type="character" w:customStyle="1" w:styleId="ZnakZnak112">
    <w:name w:val="Znak Znak112"/>
    <w:uiPriority w:val="99"/>
    <w:rsid w:val="008D0E07"/>
    <w:rPr>
      <w:lang w:val="pl-PL" w:eastAsia="ar-SA" w:bidi="ar-SA"/>
    </w:rPr>
  </w:style>
  <w:style w:type="character" w:customStyle="1" w:styleId="ZnakZnak20">
    <w:name w:val="Znak Znak20"/>
    <w:uiPriority w:val="99"/>
    <w:rsid w:val="008D0E07"/>
    <w:rPr>
      <w:sz w:val="24"/>
    </w:rPr>
  </w:style>
  <w:style w:type="paragraph" w:customStyle="1" w:styleId="Caption2">
    <w:name w:val="Caption2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TOCHeading1">
    <w:name w:val="TOC Heading1"/>
    <w:basedOn w:val="Nagwek1"/>
    <w:next w:val="Normalny"/>
    <w:uiPriority w:val="99"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character" w:customStyle="1" w:styleId="ZnakZnak391">
    <w:name w:val="Znak Znak391"/>
    <w:uiPriority w:val="99"/>
    <w:semiHidden/>
    <w:locked/>
    <w:rsid w:val="008D0E07"/>
    <w:rPr>
      <w:b/>
      <w:sz w:val="24"/>
      <w:lang w:val="pl-PL" w:eastAsia="ar-SA" w:bidi="ar-SA"/>
    </w:rPr>
  </w:style>
  <w:style w:type="paragraph" w:customStyle="1" w:styleId="Podpisrysunek">
    <w:name w:val="Podpis rysunek"/>
    <w:next w:val="Normalny"/>
    <w:link w:val="PodpisrysunekZnak"/>
    <w:autoRedefine/>
    <w:uiPriority w:val="99"/>
    <w:rsid w:val="008D0E07"/>
    <w:pPr>
      <w:spacing w:after="120"/>
      <w:jc w:val="center"/>
    </w:pPr>
    <w:rPr>
      <w:sz w:val="22"/>
      <w:lang w:eastAsia="ar-SA"/>
    </w:rPr>
  </w:style>
  <w:style w:type="paragraph" w:customStyle="1" w:styleId="Legenda2">
    <w:name w:val="Legenda2"/>
    <w:basedOn w:val="Normalny"/>
    <w:uiPriority w:val="99"/>
    <w:rsid w:val="008D0E07"/>
    <w:pPr>
      <w:suppressLineNumbers/>
      <w:suppressAutoHyphens/>
      <w:spacing w:before="120" w:after="120"/>
    </w:pPr>
    <w:rPr>
      <w:i/>
      <w:iCs/>
      <w:szCs w:val="24"/>
    </w:rPr>
  </w:style>
  <w:style w:type="paragraph" w:customStyle="1" w:styleId="Tablica">
    <w:name w:val="Tablica"/>
    <w:basedOn w:val="Legenda"/>
    <w:link w:val="TablicaZnak"/>
    <w:uiPriority w:val="99"/>
    <w:rsid w:val="008D0E07"/>
    <w:pPr>
      <w:jc w:val="both"/>
    </w:pPr>
    <w:rPr>
      <w:i w:val="0"/>
      <w:sz w:val="20"/>
    </w:rPr>
  </w:style>
  <w:style w:type="paragraph" w:customStyle="1" w:styleId="Rysunek0">
    <w:name w:val="Rysunek"/>
    <w:basedOn w:val="Podpisrysunek"/>
    <w:link w:val="RysunekZnak"/>
    <w:uiPriority w:val="99"/>
    <w:rsid w:val="008D0E07"/>
    <w:rPr>
      <w:sz w:val="24"/>
      <w:lang w:val="x-none"/>
    </w:rPr>
  </w:style>
  <w:style w:type="character" w:customStyle="1" w:styleId="LegendaZnak">
    <w:name w:val="Legenda Znak"/>
    <w:link w:val="Legenda"/>
    <w:uiPriority w:val="99"/>
    <w:locked/>
    <w:rsid w:val="008D0E07"/>
    <w:rPr>
      <w:i/>
      <w:sz w:val="24"/>
      <w:lang w:val="x-none" w:eastAsia="ar-SA"/>
    </w:rPr>
  </w:style>
  <w:style w:type="character" w:customStyle="1" w:styleId="TablicaZnak">
    <w:name w:val="Tablica Znak"/>
    <w:link w:val="Tablica"/>
    <w:uiPriority w:val="99"/>
    <w:locked/>
    <w:rsid w:val="008D0E07"/>
    <w:rPr>
      <w:lang w:val="x-none" w:eastAsia="ar-SA"/>
    </w:rPr>
  </w:style>
  <w:style w:type="character" w:customStyle="1" w:styleId="PodpisrysunekZnak">
    <w:name w:val="Podpis rysunek Znak"/>
    <w:link w:val="Podpisrysunek"/>
    <w:uiPriority w:val="99"/>
    <w:locked/>
    <w:rsid w:val="008D0E07"/>
    <w:rPr>
      <w:sz w:val="22"/>
      <w:lang w:eastAsia="ar-SA"/>
    </w:rPr>
  </w:style>
  <w:style w:type="character" w:customStyle="1" w:styleId="RysunekZnak">
    <w:name w:val="Rysunek Znak"/>
    <w:link w:val="Rysunek0"/>
    <w:uiPriority w:val="99"/>
    <w:locked/>
    <w:rsid w:val="008D0E07"/>
    <w:rPr>
      <w:sz w:val="24"/>
      <w:lang w:val="x-none" w:eastAsia="ar-SA"/>
    </w:rPr>
  </w:style>
  <w:style w:type="paragraph" w:customStyle="1" w:styleId="Akapitzlist1">
    <w:name w:val="Akapit z listą1"/>
    <w:basedOn w:val="Normalny"/>
    <w:rsid w:val="008D0E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8D0E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8D0E07"/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uiPriority w:val="99"/>
    <w:semiHidden/>
    <w:locked/>
    <w:rsid w:val="008D0E07"/>
    <w:rPr>
      <w:rFonts w:ascii="Courier New" w:hAnsi="Courier New" w:cs="Times New Roman"/>
      <w:sz w:val="20"/>
      <w:lang w:val="x-none" w:eastAsia="ar-SA" w:bidi="ar-SA"/>
    </w:rPr>
  </w:style>
  <w:style w:type="paragraph" w:customStyle="1" w:styleId="Poprawka1">
    <w:name w:val="Poprawka1"/>
    <w:hidden/>
    <w:semiHidden/>
    <w:rsid w:val="008D0E07"/>
    <w:rPr>
      <w:sz w:val="24"/>
      <w:szCs w:val="24"/>
      <w:lang w:eastAsia="ar-SA"/>
    </w:rPr>
  </w:style>
  <w:style w:type="character" w:customStyle="1" w:styleId="ZwykytekstZnak">
    <w:name w:val="Zwykły tekst Znak"/>
    <w:link w:val="Zwykytekst"/>
    <w:uiPriority w:val="99"/>
    <w:rsid w:val="008D0E07"/>
    <w:rPr>
      <w:sz w:val="24"/>
    </w:rPr>
  </w:style>
  <w:style w:type="character" w:customStyle="1" w:styleId="PlainTextChar">
    <w:name w:val="Plain Text Char"/>
    <w:uiPriority w:val="99"/>
    <w:semiHidden/>
    <w:locked/>
    <w:rsid w:val="008D0E07"/>
    <w:rPr>
      <w:rFonts w:ascii="Courier New" w:hAnsi="Courier New" w:cs="Times New Roman"/>
      <w:sz w:val="20"/>
      <w:lang w:val="x-none" w:eastAsia="ar-SA" w:bidi="ar-SA"/>
    </w:rPr>
  </w:style>
  <w:style w:type="paragraph" w:customStyle="1" w:styleId="Styl2">
    <w:name w:val="Styl2"/>
    <w:basedOn w:val="Nagwek2"/>
    <w:link w:val="Styl2Znak"/>
    <w:qFormat/>
    <w:rsid w:val="008D0E07"/>
    <w:pPr>
      <w:numPr>
        <w:ilvl w:val="1"/>
      </w:numPr>
      <w:tabs>
        <w:tab w:val="num" w:pos="0"/>
        <w:tab w:val="num" w:pos="568"/>
      </w:tabs>
      <w:suppressAutoHyphens/>
      <w:overflowPunct w:val="0"/>
      <w:autoSpaceDE w:val="0"/>
      <w:spacing w:before="120" w:after="60" w:line="240" w:lineRule="auto"/>
      <w:ind w:left="567" w:hanging="567"/>
      <w:jc w:val="left"/>
      <w:textAlignment w:val="baseline"/>
    </w:pPr>
    <w:rPr>
      <w:b/>
      <w:szCs w:val="24"/>
      <w:u w:val="none"/>
    </w:rPr>
  </w:style>
  <w:style w:type="paragraph" w:customStyle="1" w:styleId="Styl3">
    <w:name w:val="Styl3"/>
    <w:basedOn w:val="Nagwek2"/>
    <w:link w:val="Styl3Znak"/>
    <w:autoRedefine/>
    <w:qFormat/>
    <w:rsid w:val="008D0E07"/>
    <w:pPr>
      <w:numPr>
        <w:ilvl w:val="1"/>
      </w:numPr>
      <w:tabs>
        <w:tab w:val="num" w:pos="0"/>
        <w:tab w:val="num" w:pos="568"/>
      </w:tabs>
      <w:suppressAutoHyphens/>
      <w:overflowPunct w:val="0"/>
      <w:autoSpaceDE w:val="0"/>
      <w:spacing w:before="120" w:after="60" w:line="240" w:lineRule="auto"/>
      <w:ind w:left="567" w:hanging="567"/>
      <w:jc w:val="left"/>
      <w:textAlignment w:val="baseline"/>
    </w:pPr>
    <w:rPr>
      <w:b/>
      <w:szCs w:val="24"/>
      <w:u w:val="none"/>
    </w:rPr>
  </w:style>
  <w:style w:type="numbering" w:customStyle="1" w:styleId="Styl1">
    <w:name w:val="Styl1"/>
    <w:rsid w:val="008D0E07"/>
    <w:pPr>
      <w:numPr>
        <w:numId w:val="6"/>
      </w:numPr>
    </w:pPr>
  </w:style>
  <w:style w:type="paragraph" w:styleId="Nagwekspisutreci">
    <w:name w:val="TOC Heading"/>
    <w:basedOn w:val="Nagwek1"/>
    <w:next w:val="Normalny"/>
    <w:uiPriority w:val="39"/>
    <w:qFormat/>
    <w:rsid w:val="008D0E07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 w:val="28"/>
      <w:szCs w:val="28"/>
      <w:lang w:eastAsia="pl-PL"/>
    </w:rPr>
  </w:style>
  <w:style w:type="character" w:customStyle="1" w:styleId="ZnakZnak193">
    <w:name w:val="Znak Znak193"/>
    <w:uiPriority w:val="99"/>
    <w:rsid w:val="008D0E07"/>
    <w:rPr>
      <w:b/>
      <w:sz w:val="28"/>
      <w:lang w:val="pl-PL" w:eastAsia="ar-SA" w:bidi="ar-SA"/>
    </w:rPr>
  </w:style>
  <w:style w:type="character" w:customStyle="1" w:styleId="ZnakZnak183">
    <w:name w:val="Znak Znak183"/>
    <w:uiPriority w:val="99"/>
    <w:rsid w:val="008D0E07"/>
    <w:rPr>
      <w:b/>
      <w:sz w:val="24"/>
      <w:lang w:val="pl-PL" w:eastAsia="ar-SA" w:bidi="ar-SA"/>
    </w:rPr>
  </w:style>
  <w:style w:type="character" w:customStyle="1" w:styleId="ZnakZnak173">
    <w:name w:val="Znak Znak173"/>
    <w:uiPriority w:val="99"/>
    <w:rsid w:val="008D0E07"/>
    <w:rPr>
      <w:b/>
      <w:sz w:val="24"/>
      <w:lang w:val="pl-PL" w:eastAsia="ar-SA" w:bidi="ar-SA"/>
    </w:rPr>
  </w:style>
  <w:style w:type="character" w:customStyle="1" w:styleId="ZnakZnak163">
    <w:name w:val="Znak Znak163"/>
    <w:uiPriority w:val="99"/>
    <w:rsid w:val="008D0E07"/>
    <w:rPr>
      <w:b/>
      <w:sz w:val="24"/>
      <w:lang w:val="pl-PL" w:eastAsia="ar-SA" w:bidi="ar-SA"/>
    </w:rPr>
  </w:style>
  <w:style w:type="character" w:customStyle="1" w:styleId="ZnakZnak211">
    <w:name w:val="Znak Znak211"/>
    <w:uiPriority w:val="99"/>
    <w:rsid w:val="008D0E07"/>
    <w:rPr>
      <w:lang w:val="pl-PL" w:eastAsia="ar-SA" w:bidi="ar-SA"/>
    </w:rPr>
  </w:style>
  <w:style w:type="character" w:customStyle="1" w:styleId="ZnakZnak201">
    <w:name w:val="Znak Znak201"/>
    <w:uiPriority w:val="99"/>
    <w:rsid w:val="008D0E07"/>
    <w:rPr>
      <w:sz w:val="24"/>
    </w:rPr>
  </w:style>
  <w:style w:type="character" w:customStyle="1" w:styleId="PlandokumentuZnak">
    <w:name w:val="Plan dokumentu Znak"/>
    <w:rsid w:val="008D0E07"/>
    <w:rPr>
      <w:rFonts w:ascii="Tahoma" w:hAnsi="Tahoma" w:cs="Tahoma"/>
      <w:sz w:val="16"/>
      <w:szCs w:val="16"/>
      <w:lang w:eastAsia="ar-SA"/>
    </w:rPr>
  </w:style>
  <w:style w:type="table" w:styleId="Tabela-Siatka1">
    <w:name w:val="Table Grid 1"/>
    <w:basedOn w:val="Standardowy"/>
    <w:locked/>
    <w:rsid w:val="008D0E07"/>
    <w:pPr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locked/>
    <w:rsid w:val="008D0E07"/>
    <w:pPr>
      <w:suppressAutoHyphens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F637B0"/>
  </w:style>
  <w:style w:type="paragraph" w:customStyle="1" w:styleId="Domylnie">
    <w:name w:val="Domyślnie"/>
    <w:rsid w:val="00F637B0"/>
    <w:rPr>
      <w:snapToGrid w:val="0"/>
      <w:sz w:val="24"/>
    </w:rPr>
  </w:style>
  <w:style w:type="paragraph" w:customStyle="1" w:styleId="Standardowy1">
    <w:name w:val="Standardowy1"/>
    <w:rsid w:val="00F637B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Spistreci20">
    <w:name w:val="Spis tre?ci 2"/>
    <w:basedOn w:val="Normalny"/>
    <w:next w:val="Normalny"/>
    <w:rsid w:val="00F637B0"/>
    <w:pPr>
      <w:widowControl w:val="0"/>
      <w:tabs>
        <w:tab w:val="right" w:leader="dot" w:pos="9072"/>
      </w:tabs>
      <w:spacing w:before="60" w:after="60" w:line="360" w:lineRule="auto"/>
    </w:pPr>
    <w:rPr>
      <w:rFonts w:ascii="Arial Narrow" w:hAnsi="Arial Narrow"/>
      <w:smallCaps/>
      <w:sz w:val="22"/>
      <w:lang w:eastAsia="pl-PL"/>
    </w:rPr>
  </w:style>
  <w:style w:type="character" w:customStyle="1" w:styleId="FontStyle23">
    <w:name w:val="Font Style23"/>
    <w:rsid w:val="00F637B0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rsid w:val="00F637B0"/>
    <w:pPr>
      <w:widowControl w:val="0"/>
      <w:autoSpaceDE w:val="0"/>
      <w:autoSpaceDN w:val="0"/>
      <w:adjustRightInd w:val="0"/>
      <w:spacing w:line="310" w:lineRule="exact"/>
      <w:ind w:hanging="223"/>
      <w:jc w:val="both"/>
    </w:pPr>
    <w:rPr>
      <w:szCs w:val="24"/>
      <w:lang w:eastAsia="en-US"/>
    </w:rPr>
  </w:style>
  <w:style w:type="character" w:customStyle="1" w:styleId="FontStyle21">
    <w:name w:val="Font Style21"/>
    <w:rsid w:val="00F637B0"/>
    <w:rPr>
      <w:rFonts w:ascii="Times New Roman" w:hAnsi="Times New Roman" w:cs="Times New Roman"/>
      <w:i/>
      <w:iCs/>
      <w:sz w:val="24"/>
      <w:szCs w:val="24"/>
    </w:rPr>
  </w:style>
  <w:style w:type="character" w:customStyle="1" w:styleId="Styl1Znak">
    <w:name w:val="Styl1 Znak"/>
    <w:rsid w:val="00F637B0"/>
    <w:rPr>
      <w:b/>
      <w:sz w:val="26"/>
      <w:szCs w:val="26"/>
      <w:u w:val="single"/>
    </w:rPr>
  </w:style>
  <w:style w:type="character" w:customStyle="1" w:styleId="Styl2Znak">
    <w:name w:val="Styl2 Znak"/>
    <w:link w:val="Styl2"/>
    <w:rsid w:val="00F637B0"/>
    <w:rPr>
      <w:b/>
      <w:sz w:val="24"/>
      <w:szCs w:val="24"/>
      <w:lang w:eastAsia="ar-SA"/>
    </w:rPr>
  </w:style>
  <w:style w:type="paragraph" w:customStyle="1" w:styleId="Styl4">
    <w:name w:val="Styl4"/>
    <w:basedOn w:val="Nagwek2"/>
    <w:link w:val="Styl4Znak"/>
    <w:qFormat/>
    <w:rsid w:val="00F637B0"/>
    <w:pPr>
      <w:tabs>
        <w:tab w:val="clear" w:pos="0"/>
        <w:tab w:val="left" w:pos="709"/>
        <w:tab w:val="left" w:pos="851"/>
      </w:tabs>
      <w:spacing w:after="120"/>
      <w:ind w:left="720" w:hanging="360"/>
      <w:jc w:val="both"/>
    </w:pPr>
    <w:rPr>
      <w:b/>
      <w:bCs/>
      <w:szCs w:val="24"/>
      <w:u w:val="none"/>
      <w:lang w:eastAsia="pl-PL"/>
    </w:rPr>
  </w:style>
  <w:style w:type="character" w:customStyle="1" w:styleId="Styl3Znak">
    <w:name w:val="Styl3 Znak"/>
    <w:link w:val="Styl3"/>
    <w:rsid w:val="00F637B0"/>
    <w:rPr>
      <w:b/>
      <w:sz w:val="24"/>
      <w:szCs w:val="24"/>
      <w:lang w:eastAsia="ar-SA"/>
    </w:rPr>
  </w:style>
  <w:style w:type="paragraph" w:customStyle="1" w:styleId="Styl5">
    <w:name w:val="Styl5"/>
    <w:basedOn w:val="Styl4"/>
    <w:link w:val="Styl5Znak"/>
    <w:qFormat/>
    <w:rsid w:val="00F637B0"/>
    <w:pPr>
      <w:ind w:left="1080" w:hanging="720"/>
    </w:pPr>
  </w:style>
  <w:style w:type="character" w:customStyle="1" w:styleId="Styl4Znak">
    <w:name w:val="Styl4 Znak"/>
    <w:link w:val="Styl4"/>
    <w:rsid w:val="00F637B0"/>
    <w:rPr>
      <w:b/>
      <w:bCs/>
      <w:sz w:val="24"/>
      <w:szCs w:val="24"/>
    </w:rPr>
  </w:style>
  <w:style w:type="character" w:customStyle="1" w:styleId="Styl5Znak">
    <w:name w:val="Styl5 Znak"/>
    <w:link w:val="Styl5"/>
    <w:rsid w:val="00F637B0"/>
    <w:rPr>
      <w:b/>
      <w:bCs/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B55B06"/>
  </w:style>
  <w:style w:type="character" w:styleId="Uwydatnienie">
    <w:name w:val="Emphasis"/>
    <w:qFormat/>
    <w:locked/>
    <w:rsid w:val="00B55B06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C100B6"/>
  </w:style>
  <w:style w:type="numbering" w:customStyle="1" w:styleId="Bezlisty5">
    <w:name w:val="Bez listy5"/>
    <w:next w:val="Bezlisty"/>
    <w:uiPriority w:val="99"/>
    <w:semiHidden/>
    <w:unhideWhenUsed/>
    <w:rsid w:val="00C100B6"/>
  </w:style>
  <w:style w:type="character" w:customStyle="1" w:styleId="AkapitzlistZnak">
    <w:name w:val="Akapit z listą Znak"/>
    <w:aliases w:val="i. Lista Znak,KON-lista Znak,Podsis rysunku Znak,x. Znak,BulletC Znak,Wyliczanie Znak,Obiekt Znak,List Paragraph Znak,normalny tekst Znak,List Paragraph1 Znak,Preambuła Znak,Nagłowek 3 Znak,Wypunktowanie Znak,L1 Znak,Numerowanie Znak"/>
    <w:link w:val="Akapitzlist"/>
    <w:uiPriority w:val="34"/>
    <w:qFormat/>
    <w:locked/>
    <w:rsid w:val="00522FF3"/>
    <w:rPr>
      <w:rFonts w:ascii="Calibri" w:eastAsia="Calibri" w:hAnsi="Calibri"/>
      <w:sz w:val="22"/>
      <w:szCs w:val="22"/>
      <w:lang w:eastAsia="en-US"/>
    </w:rPr>
  </w:style>
  <w:style w:type="character" w:styleId="Odwoaniedelikatne">
    <w:name w:val="Subtle Reference"/>
    <w:uiPriority w:val="31"/>
    <w:qFormat/>
    <w:rsid w:val="001335D6"/>
    <w:rPr>
      <w:smallCaps/>
      <w:color w:val="5A5A5A"/>
    </w:rPr>
  </w:style>
  <w:style w:type="character" w:customStyle="1" w:styleId="FontStyle75">
    <w:name w:val="Font Style75"/>
    <w:uiPriority w:val="99"/>
    <w:rsid w:val="00BB67CD"/>
    <w:rPr>
      <w:rFonts w:ascii="Arial" w:hAnsi="Arial" w:cs="Arial" w:hint="default"/>
      <w:sz w:val="16"/>
      <w:szCs w:val="16"/>
    </w:rPr>
  </w:style>
  <w:style w:type="table" w:customStyle="1" w:styleId="Tabela-Siatka10">
    <w:name w:val="Tabela - Siatka1"/>
    <w:basedOn w:val="Standardowy"/>
    <w:next w:val="Tabela-Siatka"/>
    <w:uiPriority w:val="39"/>
    <w:rsid w:val="00070DB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B4DD6"/>
    <w:pPr>
      <w:spacing w:before="240"/>
      <w:ind w:left="221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37670"/>
    <w:pPr>
      <w:spacing w:before="240"/>
      <w:ind w:left="221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adolewej">
    <w:name w:val="Tabela_do_lewej"/>
    <w:link w:val="TabeladolewejZnak"/>
    <w:uiPriority w:val="99"/>
    <w:qFormat/>
    <w:rsid w:val="005A5856"/>
    <w:pPr>
      <w:spacing w:before="140" w:after="140"/>
    </w:pPr>
    <w:rPr>
      <w:sz w:val="22"/>
      <w:szCs w:val="24"/>
    </w:rPr>
  </w:style>
  <w:style w:type="character" w:customStyle="1" w:styleId="TabeladolewejZnak">
    <w:name w:val="Tabela_do_lewej Znak"/>
    <w:basedOn w:val="Domylnaczcionkaakapitu"/>
    <w:link w:val="Tabeladolewej"/>
    <w:uiPriority w:val="99"/>
    <w:rsid w:val="005A5856"/>
    <w:rPr>
      <w:sz w:val="22"/>
      <w:szCs w:val="24"/>
    </w:rPr>
  </w:style>
  <w:style w:type="character" w:styleId="Tekstzastpczy">
    <w:name w:val="Placeholder Text"/>
    <w:basedOn w:val="Domylnaczcionkaakapitu"/>
    <w:uiPriority w:val="99"/>
    <w:semiHidden/>
    <w:rsid w:val="00465F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F00157393E4FF5B8E8B7EF307A82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E6A68F-81D0-426E-9FBA-704505A7FBD8}"/>
      </w:docPartPr>
      <w:docPartBody>
        <w:p w:rsidR="00DA45AA" w:rsidRDefault="00DA45AA" w:rsidP="00DA45AA">
          <w:pPr>
            <w:pStyle w:val="8EF00157393E4FF5B8E8B7EF307A82DC"/>
          </w:pPr>
          <w:r w:rsidRPr="004929BA">
            <w:rPr>
              <w:rStyle w:val="Tekstzastpczy"/>
            </w:rPr>
            <w:t>[Subject]</w:t>
          </w:r>
        </w:p>
      </w:docPartBody>
    </w:docPart>
    <w:docPart>
      <w:docPartPr>
        <w:name w:val="75A9DA0A4C0F40939992BCBA22A678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B1F978-4026-4E44-97A6-5967190C9AF5}"/>
      </w:docPartPr>
      <w:docPartBody>
        <w:p w:rsidR="00DA45AA" w:rsidRDefault="00DA45AA" w:rsidP="00DA45AA">
          <w:pPr>
            <w:pStyle w:val="75A9DA0A4C0F40939992BCBA22A67852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6EB840A119EF49C3B0CA519D6DFBFC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7101F6-427F-4816-96AE-C0071203CF40}"/>
      </w:docPartPr>
      <w:docPartBody>
        <w:p w:rsidR="00DA45AA" w:rsidRDefault="00DA45AA" w:rsidP="00DA45AA">
          <w:pPr>
            <w:pStyle w:val="6EB840A119EF49C3B0CA519D6DFBFC5E"/>
          </w:pPr>
          <w:r w:rsidRPr="004929BA">
            <w:rPr>
              <w:rStyle w:val="Tekstzastpczy"/>
            </w:rPr>
            <w:t>[Subject]</w:t>
          </w:r>
        </w:p>
      </w:docPartBody>
    </w:docPart>
    <w:docPart>
      <w:docPartPr>
        <w:name w:val="ED53DF88919244199BC32B355A668C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2903AF-40C5-43AE-9FEB-5FE3BD92D2FD}"/>
      </w:docPartPr>
      <w:docPartBody>
        <w:p w:rsidR="00DA45AA" w:rsidRDefault="00DA45AA" w:rsidP="00DA45AA">
          <w:pPr>
            <w:pStyle w:val="ED53DF88919244199BC32B355A668C99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D1CDA42ED4C24657BBFAB05A412BDD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820A37-3252-423F-A222-28A6ABD37D6C}"/>
      </w:docPartPr>
      <w:docPartBody>
        <w:p w:rsidR="00DA45AA" w:rsidRDefault="00DA45AA" w:rsidP="00DA45AA">
          <w:pPr>
            <w:pStyle w:val="D1CDA42ED4C24657BBFAB05A412BDD63"/>
          </w:pPr>
          <w:r w:rsidRPr="004929BA">
            <w:rPr>
              <w:rStyle w:val="Tekstzastpczy"/>
            </w:rPr>
            <w:t>[Subject]</w:t>
          </w:r>
        </w:p>
      </w:docPartBody>
    </w:docPart>
    <w:docPart>
      <w:docPartPr>
        <w:name w:val="9406B098189D4700BB09431D48A0DE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A95A3E-C6EA-4D02-99E6-5CF942D006CB}"/>
      </w:docPartPr>
      <w:docPartBody>
        <w:p w:rsidR="00DA45AA" w:rsidRDefault="00DA45AA" w:rsidP="00DA45AA">
          <w:pPr>
            <w:pStyle w:val="9406B098189D4700BB09431D48A0DEDA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C4EA15360DD94B7BA4FD7D37985E8D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6429B3-410B-410B-9F0F-51EF1DF07AA7}"/>
      </w:docPartPr>
      <w:docPartBody>
        <w:p w:rsidR="00DA45AA" w:rsidRDefault="00DA45AA" w:rsidP="00DA45AA">
          <w:pPr>
            <w:pStyle w:val="C4EA15360DD94B7BA4FD7D37985E8D2F"/>
          </w:pPr>
          <w:r w:rsidRPr="004929BA">
            <w:rPr>
              <w:rStyle w:val="Tekstzastpczy"/>
            </w:rPr>
            <w:t>[Subject]</w:t>
          </w:r>
        </w:p>
      </w:docPartBody>
    </w:docPart>
    <w:docPart>
      <w:docPartPr>
        <w:name w:val="53B409EB99A14992955B70B24C5045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4601BB-576B-4525-9E21-7827A56BD2ED}"/>
      </w:docPartPr>
      <w:docPartBody>
        <w:p w:rsidR="00DA45AA" w:rsidRDefault="00DA45AA" w:rsidP="00DA45AA">
          <w:pPr>
            <w:pStyle w:val="53B409EB99A14992955B70B24C504595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7F6430890E7A4385B47CCEA0934F9D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5B5644-32E7-4FFE-A7BE-ED8CACBBD406}"/>
      </w:docPartPr>
      <w:docPartBody>
        <w:p w:rsidR="00DA45AA" w:rsidRDefault="00DA45AA" w:rsidP="00DA45AA">
          <w:pPr>
            <w:pStyle w:val="7F6430890E7A4385B47CCEA0934F9D54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A8FB0261D90D4D39B168337088507D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9D14BE-6E92-42DD-A7C8-D745DB325051}"/>
      </w:docPartPr>
      <w:docPartBody>
        <w:p w:rsidR="00DA45AA" w:rsidRDefault="00DA45AA" w:rsidP="00DA45AA">
          <w:pPr>
            <w:pStyle w:val="A8FB0261D90D4D39B168337088507D2A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4C921B579C604179AEFF231D54D67B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E2151B-20CA-4F9A-BFCC-92CB7311E03B}"/>
      </w:docPartPr>
      <w:docPartBody>
        <w:p w:rsidR="00DA45AA" w:rsidRDefault="00DA45AA" w:rsidP="00DA45AA">
          <w:pPr>
            <w:pStyle w:val="4C921B579C604179AEFF231D54D67B6C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964374C6DB8D4B538F3A440DB788FE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7CA262-22BD-4B69-9029-F41B5B180035}"/>
      </w:docPartPr>
      <w:docPartBody>
        <w:p w:rsidR="00DA45AA" w:rsidRDefault="00DA45AA" w:rsidP="00DA45AA">
          <w:pPr>
            <w:pStyle w:val="964374C6DB8D4B538F3A440DB788FEFE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A700A7F6EB014D4FA6522D9A1A4058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48B735-5CDF-4F4D-8357-635F294BCECD}"/>
      </w:docPartPr>
      <w:docPartBody>
        <w:p w:rsidR="00DA45AA" w:rsidRDefault="00DA45AA" w:rsidP="00DA45AA">
          <w:pPr>
            <w:pStyle w:val="A700A7F6EB014D4FA6522D9A1A4058EB"/>
          </w:pPr>
          <w:r w:rsidRPr="004929BA">
            <w:rPr>
              <w:rStyle w:val="Tekstzastpczy"/>
            </w:rPr>
            <w:t>[Category]</w:t>
          </w:r>
        </w:p>
      </w:docPartBody>
    </w:docPart>
    <w:docPart>
      <w:docPartPr>
        <w:name w:val="0A448A9DEF854AC7A49BDFC8848529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E2E55C-CF2E-47A9-983D-1135B5E0D1A9}"/>
      </w:docPartPr>
      <w:docPartBody>
        <w:p w:rsidR="00DA45AA" w:rsidRDefault="00DA45AA" w:rsidP="00DA45AA">
          <w:pPr>
            <w:pStyle w:val="0A448A9DEF854AC7A49BDFC88485295B"/>
          </w:pPr>
          <w:r w:rsidRPr="004929BA">
            <w:rPr>
              <w:rStyle w:val="Tekstzastpczy"/>
            </w:rPr>
            <w:t>[Subject]</w:t>
          </w:r>
        </w:p>
      </w:docPartBody>
    </w:docPart>
    <w:docPart>
      <w:docPartPr>
        <w:name w:val="37BA8EEF77754C29A13D6D81580883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C31198-CBA9-4ED9-B580-C6E70058F737}"/>
      </w:docPartPr>
      <w:docPartBody>
        <w:p w:rsidR="00DA45AA" w:rsidRDefault="00DA45AA" w:rsidP="00DA45AA">
          <w:pPr>
            <w:pStyle w:val="37BA8EEF77754C29A13D6D81580883FB"/>
          </w:pPr>
          <w:r w:rsidRPr="004929BA">
            <w:rPr>
              <w:rStyle w:val="Tekstzastpczy"/>
            </w:rPr>
            <w:t>[Subject]</w:t>
          </w:r>
        </w:p>
      </w:docPartBody>
    </w:docPart>
    <w:docPart>
      <w:docPartPr>
        <w:name w:val="566E01F63AB244E6AA86606330C099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1738E2-FE53-46D2-A5C2-CCA4022CC935}"/>
      </w:docPartPr>
      <w:docPartBody>
        <w:p w:rsidR="00DA45AA" w:rsidRDefault="00DA45AA" w:rsidP="00DA45AA">
          <w:pPr>
            <w:pStyle w:val="566E01F63AB244E6AA86606330C099AE"/>
          </w:pPr>
          <w:r w:rsidRPr="004929BA">
            <w:rPr>
              <w:rStyle w:val="Tekstzastpczy"/>
            </w:rPr>
            <w:t>[Subject]</w:t>
          </w:r>
        </w:p>
      </w:docPartBody>
    </w:docPart>
    <w:docPart>
      <w:docPartPr>
        <w:name w:val="8FB628BDD11E4AFDB45E26FC72A15F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1F0A51-6EC4-4381-889A-0C58C868455E}"/>
      </w:docPartPr>
      <w:docPartBody>
        <w:p w:rsidR="00DA45AA" w:rsidRDefault="00DA45AA" w:rsidP="00DA45AA">
          <w:pPr>
            <w:pStyle w:val="8FB628BDD11E4AFDB45E26FC72A15F98"/>
          </w:pPr>
          <w:r w:rsidRPr="004929BA">
            <w:rPr>
              <w:rStyle w:val="Tekstzastpczy"/>
            </w:rPr>
            <w:t>[Subject]</w:t>
          </w:r>
        </w:p>
      </w:docPartBody>
    </w:docPart>
    <w:docPart>
      <w:docPartPr>
        <w:name w:val="7A69E08433174F6BAA7882B00F0F61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7A3868-103A-40C4-882D-52774DB5358A}"/>
      </w:docPartPr>
      <w:docPartBody>
        <w:p w:rsidR="00DA45AA" w:rsidRDefault="00DA45AA" w:rsidP="00DA45AA">
          <w:pPr>
            <w:pStyle w:val="7A69E08433174F6BAA7882B00F0F6119"/>
          </w:pPr>
          <w:r w:rsidRPr="004929BA">
            <w:rPr>
              <w:rStyle w:val="Tekstzastpczy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roman"/>
    <w:notTrueType/>
    <w:pitch w:val="default"/>
  </w:font>
  <w:font w:name="CG Times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5AA"/>
    <w:rsid w:val="000563A1"/>
    <w:rsid w:val="000841C3"/>
    <w:rsid w:val="00101785"/>
    <w:rsid w:val="00121919"/>
    <w:rsid w:val="001A19DD"/>
    <w:rsid w:val="00313CC8"/>
    <w:rsid w:val="00381DCD"/>
    <w:rsid w:val="005237D3"/>
    <w:rsid w:val="00567D1F"/>
    <w:rsid w:val="006A0463"/>
    <w:rsid w:val="0073415F"/>
    <w:rsid w:val="0075731B"/>
    <w:rsid w:val="007B2D43"/>
    <w:rsid w:val="007E3463"/>
    <w:rsid w:val="0080238E"/>
    <w:rsid w:val="008C4677"/>
    <w:rsid w:val="008E20ED"/>
    <w:rsid w:val="008E6E13"/>
    <w:rsid w:val="008F5E5A"/>
    <w:rsid w:val="00942AA7"/>
    <w:rsid w:val="0094559E"/>
    <w:rsid w:val="00993F10"/>
    <w:rsid w:val="009D4418"/>
    <w:rsid w:val="00A80613"/>
    <w:rsid w:val="00AB4A52"/>
    <w:rsid w:val="00B67A76"/>
    <w:rsid w:val="00BA759B"/>
    <w:rsid w:val="00C766E5"/>
    <w:rsid w:val="00C81DDE"/>
    <w:rsid w:val="00CA05A6"/>
    <w:rsid w:val="00CB5A89"/>
    <w:rsid w:val="00CE2BBA"/>
    <w:rsid w:val="00D2008A"/>
    <w:rsid w:val="00D56DC3"/>
    <w:rsid w:val="00D77A1E"/>
    <w:rsid w:val="00DA45AA"/>
    <w:rsid w:val="00EF62B7"/>
    <w:rsid w:val="00F017FC"/>
    <w:rsid w:val="00F46268"/>
    <w:rsid w:val="00F710B9"/>
    <w:rsid w:val="00FC18AA"/>
    <w:rsid w:val="00FE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42AA7"/>
    <w:rPr>
      <w:color w:val="808080"/>
    </w:rPr>
  </w:style>
  <w:style w:type="paragraph" w:customStyle="1" w:styleId="8EF00157393E4FF5B8E8B7EF307A82DC">
    <w:name w:val="8EF00157393E4FF5B8E8B7EF307A82DC"/>
    <w:rsid w:val="00DA45AA"/>
  </w:style>
  <w:style w:type="paragraph" w:customStyle="1" w:styleId="75A9DA0A4C0F40939992BCBA22A67852">
    <w:name w:val="75A9DA0A4C0F40939992BCBA22A67852"/>
    <w:rsid w:val="00DA45AA"/>
  </w:style>
  <w:style w:type="paragraph" w:customStyle="1" w:styleId="6EB840A119EF49C3B0CA519D6DFBFC5E">
    <w:name w:val="6EB840A119EF49C3B0CA519D6DFBFC5E"/>
    <w:rsid w:val="00DA45AA"/>
  </w:style>
  <w:style w:type="paragraph" w:customStyle="1" w:styleId="ED53DF88919244199BC32B355A668C99">
    <w:name w:val="ED53DF88919244199BC32B355A668C99"/>
    <w:rsid w:val="00DA45AA"/>
  </w:style>
  <w:style w:type="paragraph" w:customStyle="1" w:styleId="D1CDA42ED4C24657BBFAB05A412BDD63">
    <w:name w:val="D1CDA42ED4C24657BBFAB05A412BDD63"/>
    <w:rsid w:val="00DA45AA"/>
  </w:style>
  <w:style w:type="paragraph" w:customStyle="1" w:styleId="9406B098189D4700BB09431D48A0DEDA">
    <w:name w:val="9406B098189D4700BB09431D48A0DEDA"/>
    <w:rsid w:val="00DA45AA"/>
  </w:style>
  <w:style w:type="paragraph" w:customStyle="1" w:styleId="C4EA15360DD94B7BA4FD7D37985E8D2F">
    <w:name w:val="C4EA15360DD94B7BA4FD7D37985E8D2F"/>
    <w:rsid w:val="00DA45AA"/>
  </w:style>
  <w:style w:type="paragraph" w:customStyle="1" w:styleId="53B409EB99A14992955B70B24C504595">
    <w:name w:val="53B409EB99A14992955B70B24C504595"/>
    <w:rsid w:val="00DA45AA"/>
  </w:style>
  <w:style w:type="paragraph" w:customStyle="1" w:styleId="7F6430890E7A4385B47CCEA0934F9D54">
    <w:name w:val="7F6430890E7A4385B47CCEA0934F9D54"/>
    <w:rsid w:val="00DA45AA"/>
  </w:style>
  <w:style w:type="paragraph" w:customStyle="1" w:styleId="A8FB0261D90D4D39B168337088507D2A">
    <w:name w:val="A8FB0261D90D4D39B168337088507D2A"/>
    <w:rsid w:val="00DA45AA"/>
  </w:style>
  <w:style w:type="paragraph" w:customStyle="1" w:styleId="4C921B579C604179AEFF231D54D67B6C">
    <w:name w:val="4C921B579C604179AEFF231D54D67B6C"/>
    <w:rsid w:val="00DA45AA"/>
  </w:style>
  <w:style w:type="paragraph" w:customStyle="1" w:styleId="964374C6DB8D4B538F3A440DB788FEFE">
    <w:name w:val="964374C6DB8D4B538F3A440DB788FEFE"/>
    <w:rsid w:val="00DA45AA"/>
  </w:style>
  <w:style w:type="paragraph" w:customStyle="1" w:styleId="A700A7F6EB014D4FA6522D9A1A4058EB">
    <w:name w:val="A700A7F6EB014D4FA6522D9A1A4058EB"/>
    <w:rsid w:val="00DA45AA"/>
  </w:style>
  <w:style w:type="paragraph" w:customStyle="1" w:styleId="76419BAE283A49F4B256FEBB678592A3">
    <w:name w:val="76419BAE283A49F4B256FEBB678592A3"/>
    <w:rsid w:val="00DA45AA"/>
  </w:style>
  <w:style w:type="paragraph" w:customStyle="1" w:styleId="0A448A9DEF854AC7A49BDFC88485295B">
    <w:name w:val="0A448A9DEF854AC7A49BDFC88485295B"/>
    <w:rsid w:val="00DA45AA"/>
  </w:style>
  <w:style w:type="paragraph" w:customStyle="1" w:styleId="37BA8EEF77754C29A13D6D81580883FB">
    <w:name w:val="37BA8EEF77754C29A13D6D81580883FB"/>
    <w:rsid w:val="00DA45AA"/>
  </w:style>
  <w:style w:type="paragraph" w:customStyle="1" w:styleId="566E01F63AB244E6AA86606330C099AE">
    <w:name w:val="566E01F63AB244E6AA86606330C099AE"/>
    <w:rsid w:val="00DA45AA"/>
  </w:style>
  <w:style w:type="paragraph" w:customStyle="1" w:styleId="8FB628BDD11E4AFDB45E26FC72A15F98">
    <w:name w:val="8FB628BDD11E4AFDB45E26FC72A15F98"/>
    <w:rsid w:val="00DA45AA"/>
  </w:style>
  <w:style w:type="paragraph" w:customStyle="1" w:styleId="7A69E08433174F6BAA7882B00F0F6119">
    <w:name w:val="7A69E08433174F6BAA7882B00F0F6119"/>
    <w:rsid w:val="00DA45AA"/>
  </w:style>
  <w:style w:type="paragraph" w:customStyle="1" w:styleId="CE64205A33704E62B63D31F2EE038DD7">
    <w:name w:val="CE64205A33704E62B63D31F2EE038DD7"/>
    <w:rsid w:val="00DA45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3F45B2C46AE84AB1DF3752BDD30FF2" ma:contentTypeVersion="0" ma:contentTypeDescription="Utwórz nowy dokument." ma:contentTypeScope="" ma:versionID="9ef6df8486012e6b522500dc252602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982167-B720-477C-B047-F64DD9A5F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FA2B6A-6685-422B-98F9-BB436255D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A31C7D-97B7-4AE7-8507-9E633F03C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3A0FBF-5F0E-4145-BD3F-178CE93F176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3285</Words>
  <Characters>23773</Characters>
  <Application>Microsoft Office Word</Application>
  <DocSecurity>0</DocSecurity>
  <Lines>198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II.4 - Wzory formularzy i tabel</vt:lpstr>
    </vt:vector>
  </TitlesOfParts>
  <Company>Elektroprojekt S.A. Oddział w Gliwicach</Company>
  <LinksUpToDate>false</LinksUpToDate>
  <CharactersWithSpaces>27004</CharactersWithSpaces>
  <SharedDoc>false</SharedDoc>
  <HLinks>
    <vt:vector size="12" baseType="variant">
      <vt:variant>
        <vt:i4>6357089</vt:i4>
      </vt:variant>
      <vt:variant>
        <vt:i4>9</vt:i4>
      </vt:variant>
      <vt:variant>
        <vt:i4>0</vt:i4>
      </vt:variant>
      <vt:variant>
        <vt:i4>5</vt:i4>
      </vt:variant>
      <vt:variant>
        <vt:lpwstr>http://www.pse.pl/</vt:lpwstr>
      </vt:variant>
      <vt:variant>
        <vt:lpwstr/>
      </vt:variant>
      <vt:variant>
        <vt:i4>6357089</vt:i4>
      </vt:variant>
      <vt:variant>
        <vt:i4>6</vt:i4>
      </vt:variant>
      <vt:variant>
        <vt:i4>0</vt:i4>
      </vt:variant>
      <vt:variant>
        <vt:i4>5</vt:i4>
      </vt:variant>
      <vt:variant>
        <vt:lpwstr>http://www.pse.pl/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II.4 - Wzory formularzy i tabel</dc:title>
  <dc:subject>Dostawa przekładników umowa ramowa II</dc:subject>
  <dc:creator>Piotr Chodziński</dc:creator>
  <cp:keywords/>
  <cp:lastModifiedBy>Janeczek Elżbieta</cp:lastModifiedBy>
  <cp:revision>4</cp:revision>
  <cp:lastPrinted>2025-09-23T10:24:00Z</cp:lastPrinted>
  <dcterms:created xsi:type="dcterms:W3CDTF">2026-03-03T06:02:00Z</dcterms:created>
  <dcterms:modified xsi:type="dcterms:W3CDTF">2026-03-10T08:12:00Z</dcterms:modified>
  <cp:category>2026/WNP-0010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0x010100C23F45B2C46AE84AB1DF3752BDD30FF2</vt:lpwstr>
  </property>
</Properties>
</file>