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E8CCFF8" w14:textId="77777777" w:rsidR="005A58F5" w:rsidRPr="002B347E" w:rsidRDefault="005A58F5" w:rsidP="002A01D6">
      <w:pPr>
        <w:pStyle w:val="Tekstpodstawowy"/>
        <w:jc w:val="right"/>
        <w:rPr>
          <w:b/>
          <w:caps/>
          <w:sz w:val="22"/>
          <w:szCs w:val="22"/>
        </w:rPr>
      </w:pPr>
      <w:r w:rsidRPr="002B347E">
        <w:rPr>
          <w:b/>
          <w:sz w:val="22"/>
          <w:szCs w:val="22"/>
        </w:rPr>
        <w:t xml:space="preserve">Załącznik </w:t>
      </w:r>
      <w:r w:rsidR="00067366" w:rsidRPr="002B347E">
        <w:rPr>
          <w:b/>
          <w:sz w:val="22"/>
          <w:szCs w:val="22"/>
        </w:rPr>
        <w:t>N</w:t>
      </w:r>
      <w:r w:rsidRPr="002B347E">
        <w:rPr>
          <w:b/>
          <w:sz w:val="22"/>
          <w:szCs w:val="22"/>
        </w:rPr>
        <w:t xml:space="preserve">r </w:t>
      </w:r>
      <w:r w:rsidR="002A01D6" w:rsidRPr="002B347E">
        <w:rPr>
          <w:b/>
          <w:sz w:val="22"/>
          <w:szCs w:val="22"/>
        </w:rPr>
        <w:t>1</w:t>
      </w:r>
      <w:r w:rsidR="009A4F47" w:rsidRPr="002B347E">
        <w:rPr>
          <w:b/>
          <w:sz w:val="22"/>
          <w:szCs w:val="22"/>
        </w:rPr>
        <w:t xml:space="preserve"> </w:t>
      </w:r>
    </w:p>
    <w:p w14:paraId="2B133DD5" w14:textId="77777777" w:rsidR="005A58F5" w:rsidRPr="002B347E" w:rsidRDefault="005A58F5" w:rsidP="005A58F5">
      <w:pPr>
        <w:keepLines/>
        <w:tabs>
          <w:tab w:val="center" w:pos="4536"/>
        </w:tabs>
        <w:ind w:left="4111"/>
        <w:rPr>
          <w:rFonts w:ascii="Times New Roman" w:hAnsi="Times New Roman"/>
          <w:sz w:val="22"/>
          <w:szCs w:val="22"/>
        </w:rPr>
      </w:pPr>
      <w:r w:rsidRPr="002B347E">
        <w:rPr>
          <w:rFonts w:ascii="Times New Roman" w:hAnsi="Times New Roman"/>
          <w:sz w:val="22"/>
          <w:szCs w:val="22"/>
        </w:rPr>
        <w:t xml:space="preserve">  /wzór/</w:t>
      </w:r>
    </w:p>
    <w:p w14:paraId="1C37CB9B" w14:textId="77777777" w:rsidR="005A58F5" w:rsidRPr="002B347E" w:rsidRDefault="005A58F5" w:rsidP="005A58F5">
      <w:pPr>
        <w:pStyle w:val="Tekstpodstawowy"/>
        <w:keepLines/>
        <w:spacing w:before="60" w:after="0"/>
        <w:jc w:val="center"/>
        <w:rPr>
          <w:b/>
          <w:bCs/>
          <w:sz w:val="22"/>
          <w:szCs w:val="22"/>
          <w:u w:val="single"/>
        </w:rPr>
      </w:pPr>
      <w:r w:rsidRPr="002B347E">
        <w:rPr>
          <w:b/>
          <w:bCs/>
          <w:sz w:val="22"/>
          <w:szCs w:val="22"/>
          <w:u w:val="single"/>
        </w:rPr>
        <w:t>FORMULARZ OFERT</w:t>
      </w:r>
      <w:r w:rsidR="00EB443B" w:rsidRPr="002B347E">
        <w:rPr>
          <w:b/>
          <w:bCs/>
          <w:sz w:val="22"/>
          <w:szCs w:val="22"/>
          <w:u w:val="single"/>
        </w:rPr>
        <w:t>OWY</w:t>
      </w:r>
      <w:r w:rsidR="000D416F" w:rsidRPr="002B347E">
        <w:rPr>
          <w:b/>
          <w:bCs/>
          <w:sz w:val="22"/>
          <w:szCs w:val="22"/>
          <w:u w:val="single"/>
        </w:rPr>
        <w:t xml:space="preserve"> </w:t>
      </w:r>
    </w:p>
    <w:p w14:paraId="238AA7C4" w14:textId="77777777" w:rsidR="005A58F5" w:rsidRPr="002B347E" w:rsidRDefault="005A58F5" w:rsidP="005A58F5">
      <w:pPr>
        <w:pStyle w:val="Tekstpodstawowy"/>
        <w:keepLines/>
        <w:spacing w:before="60" w:after="0"/>
        <w:rPr>
          <w:sz w:val="22"/>
          <w:szCs w:val="22"/>
        </w:rPr>
      </w:pPr>
      <w:r w:rsidRPr="002B347E">
        <w:rPr>
          <w:b/>
          <w:bCs/>
          <w:sz w:val="22"/>
          <w:szCs w:val="22"/>
        </w:rPr>
        <w:tab/>
      </w:r>
    </w:p>
    <w:p w14:paraId="1952D55C" w14:textId="77777777" w:rsidR="005A58F5" w:rsidRPr="002B347E" w:rsidRDefault="005A58F5" w:rsidP="005A58F5">
      <w:pPr>
        <w:pStyle w:val="Listownik"/>
        <w:spacing w:line="360" w:lineRule="auto"/>
        <w:rPr>
          <w:rFonts w:ascii="Times New Roman" w:hAnsi="Times New Roman"/>
          <w:szCs w:val="22"/>
        </w:rPr>
      </w:pPr>
      <w:r w:rsidRPr="002B347E">
        <w:rPr>
          <w:rFonts w:ascii="Times New Roman" w:hAnsi="Times New Roman"/>
          <w:szCs w:val="22"/>
        </w:rPr>
        <w:t>NAZWA WYKONAWCY: ...................................................</w:t>
      </w:r>
      <w:r w:rsidR="002B347E">
        <w:rPr>
          <w:rFonts w:ascii="Times New Roman" w:hAnsi="Times New Roman"/>
          <w:szCs w:val="22"/>
        </w:rPr>
        <w:t>..</w:t>
      </w:r>
      <w:r w:rsidRPr="002B347E">
        <w:rPr>
          <w:rFonts w:ascii="Times New Roman" w:hAnsi="Times New Roman"/>
          <w:szCs w:val="22"/>
        </w:rPr>
        <w:t>....................................................</w:t>
      </w:r>
    </w:p>
    <w:p w14:paraId="19CFE505" w14:textId="77777777" w:rsidR="005A58F5" w:rsidRPr="002B347E" w:rsidRDefault="005A58F5" w:rsidP="005A58F5">
      <w:pPr>
        <w:spacing w:line="360" w:lineRule="auto"/>
        <w:rPr>
          <w:rFonts w:ascii="Times New Roman" w:hAnsi="Times New Roman"/>
          <w:sz w:val="22"/>
          <w:szCs w:val="22"/>
        </w:rPr>
      </w:pPr>
      <w:r w:rsidRPr="002B347E">
        <w:rPr>
          <w:rFonts w:ascii="Times New Roman" w:hAnsi="Times New Roman"/>
          <w:sz w:val="22"/>
          <w:szCs w:val="22"/>
        </w:rPr>
        <w:t>ADRES WYKONAWCY: ...........................................................................................................</w:t>
      </w:r>
    </w:p>
    <w:p w14:paraId="5791A5F1" w14:textId="77777777" w:rsidR="005A58F5" w:rsidRPr="002B347E" w:rsidRDefault="005A58F5" w:rsidP="005A58F5">
      <w:pPr>
        <w:spacing w:line="360" w:lineRule="auto"/>
        <w:rPr>
          <w:rFonts w:ascii="Times New Roman" w:hAnsi="Times New Roman"/>
          <w:sz w:val="22"/>
          <w:szCs w:val="22"/>
        </w:rPr>
      </w:pPr>
      <w:r w:rsidRPr="002B347E">
        <w:rPr>
          <w:rFonts w:ascii="Times New Roman" w:hAnsi="Times New Roman"/>
          <w:sz w:val="22"/>
          <w:szCs w:val="22"/>
        </w:rPr>
        <w:t>NR TELEFONU: ..................................................... EMAL: .....................................................</w:t>
      </w:r>
    </w:p>
    <w:p w14:paraId="0997E014" w14:textId="77777777" w:rsidR="005A58F5" w:rsidRPr="002B347E" w:rsidRDefault="005A58F5" w:rsidP="005A58F5">
      <w:pPr>
        <w:spacing w:line="360" w:lineRule="auto"/>
        <w:rPr>
          <w:rFonts w:ascii="Times New Roman" w:hAnsi="Times New Roman"/>
          <w:sz w:val="22"/>
          <w:szCs w:val="22"/>
        </w:rPr>
      </w:pPr>
      <w:r w:rsidRPr="002B347E">
        <w:rPr>
          <w:rFonts w:ascii="Times New Roman" w:hAnsi="Times New Roman"/>
          <w:sz w:val="22"/>
          <w:szCs w:val="22"/>
        </w:rPr>
        <w:t>NIP:   ..........................................................REGON:  ................................................................</w:t>
      </w:r>
    </w:p>
    <w:p w14:paraId="227C045B" w14:textId="77777777" w:rsidR="00916C10" w:rsidRPr="002B347E" w:rsidRDefault="00916C10" w:rsidP="008B255D">
      <w:pPr>
        <w:pStyle w:val="Tekstpodstawowy21"/>
        <w:spacing w:before="60"/>
        <w:jc w:val="center"/>
        <w:rPr>
          <w:sz w:val="22"/>
          <w:szCs w:val="22"/>
        </w:rPr>
      </w:pPr>
    </w:p>
    <w:p w14:paraId="0ABFED88" w14:textId="77777777" w:rsidR="00067366" w:rsidRPr="002B347E" w:rsidRDefault="005A58F5" w:rsidP="008B255D">
      <w:pPr>
        <w:pStyle w:val="Tekstpodstawowy21"/>
        <w:spacing w:before="60"/>
        <w:jc w:val="center"/>
        <w:rPr>
          <w:sz w:val="22"/>
          <w:szCs w:val="22"/>
        </w:rPr>
      </w:pPr>
      <w:r w:rsidRPr="002B347E">
        <w:rPr>
          <w:sz w:val="22"/>
          <w:szCs w:val="22"/>
        </w:rPr>
        <w:t xml:space="preserve">W związku z </w:t>
      </w:r>
      <w:r w:rsidR="00712923" w:rsidRPr="002B347E">
        <w:rPr>
          <w:sz w:val="22"/>
          <w:szCs w:val="22"/>
        </w:rPr>
        <w:t>zapytaniem ofertowym</w:t>
      </w:r>
      <w:r w:rsidRPr="002B347E">
        <w:rPr>
          <w:sz w:val="22"/>
          <w:szCs w:val="22"/>
        </w:rPr>
        <w:t xml:space="preserve"> na:</w:t>
      </w:r>
      <w:r w:rsidR="00FA3CC9" w:rsidRPr="002B347E">
        <w:rPr>
          <w:sz w:val="22"/>
          <w:szCs w:val="22"/>
        </w:rPr>
        <w:t xml:space="preserve"> </w:t>
      </w:r>
    </w:p>
    <w:p w14:paraId="00081F0D" w14:textId="77777777" w:rsidR="00BB5BCB" w:rsidRPr="002B347E" w:rsidRDefault="00BB5BCB" w:rsidP="008B255D">
      <w:pPr>
        <w:pStyle w:val="Tekstpodstawowy21"/>
        <w:spacing w:before="60"/>
        <w:jc w:val="center"/>
        <w:rPr>
          <w:sz w:val="22"/>
          <w:szCs w:val="22"/>
        </w:rPr>
      </w:pPr>
    </w:p>
    <w:p w14:paraId="414886F8" w14:textId="2A3C817F" w:rsidR="00B0736F" w:rsidRPr="00B0736F" w:rsidRDefault="00977F1C" w:rsidP="001F1A76">
      <w:pPr>
        <w:jc w:val="center"/>
        <w:rPr>
          <w:rFonts w:ascii="Times New Roman" w:hAnsi="Times New Roman"/>
          <w:b/>
          <w:bCs/>
          <w:sz w:val="22"/>
          <w:szCs w:val="22"/>
        </w:rPr>
      </w:pPr>
      <w:bookmarkStart w:id="0" w:name="_Hlk214954045"/>
      <w:bookmarkStart w:id="1" w:name="_Hlk217896336"/>
      <w:r w:rsidRPr="00977F1C">
        <w:rPr>
          <w:rFonts w:ascii="Times New Roman" w:hAnsi="Times New Roman"/>
          <w:b/>
          <w:bCs/>
          <w:sz w:val="22"/>
          <w:szCs w:val="22"/>
        </w:rPr>
        <w:t xml:space="preserve">Dostawę </w:t>
      </w:r>
      <w:bookmarkEnd w:id="1"/>
      <w:r w:rsidR="001F1A76" w:rsidRPr="001F1A76">
        <w:rPr>
          <w:rFonts w:ascii="Times New Roman" w:hAnsi="Times New Roman"/>
          <w:b/>
          <w:bCs/>
          <w:sz w:val="22"/>
          <w:szCs w:val="22"/>
        </w:rPr>
        <w:t>zestawu laboratoryjnego do procesu liofilizacji</w:t>
      </w:r>
    </w:p>
    <w:p w14:paraId="166EB682" w14:textId="77777777" w:rsidR="00977F1C" w:rsidRPr="00977F1C" w:rsidRDefault="00977F1C" w:rsidP="00977F1C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bookmarkEnd w:id="0"/>
    <w:p w14:paraId="305C479C" w14:textId="77777777" w:rsidR="00A0486F" w:rsidRPr="002B347E" w:rsidRDefault="00A0486F" w:rsidP="00977F1C">
      <w:pPr>
        <w:rPr>
          <w:rFonts w:ascii="Times New Roman" w:hAnsi="Times New Roman"/>
          <w:b/>
          <w:sz w:val="22"/>
          <w:szCs w:val="22"/>
        </w:rPr>
      </w:pPr>
    </w:p>
    <w:p w14:paraId="5F33EFDB" w14:textId="77777777" w:rsidR="00A0486F" w:rsidRPr="002B347E" w:rsidRDefault="00A0486F" w:rsidP="00A0486F">
      <w:pPr>
        <w:pStyle w:val="Tekstpodstawowy"/>
        <w:numPr>
          <w:ilvl w:val="0"/>
          <w:numId w:val="5"/>
        </w:numPr>
        <w:tabs>
          <w:tab w:val="left" w:pos="426"/>
        </w:tabs>
        <w:overflowPunct/>
        <w:autoSpaceDE/>
        <w:spacing w:before="240" w:after="0"/>
        <w:ind w:left="426" w:hanging="426"/>
        <w:jc w:val="both"/>
        <w:rPr>
          <w:sz w:val="22"/>
          <w:szCs w:val="22"/>
        </w:rPr>
      </w:pPr>
      <w:r w:rsidRPr="002B347E">
        <w:rPr>
          <w:sz w:val="22"/>
          <w:szCs w:val="22"/>
        </w:rPr>
        <w:t>Oferujemy wykonanie przedmiot</w:t>
      </w:r>
      <w:r w:rsidR="006D424A" w:rsidRPr="002B347E">
        <w:rPr>
          <w:sz w:val="22"/>
          <w:szCs w:val="22"/>
        </w:rPr>
        <w:t>u</w:t>
      </w:r>
      <w:r w:rsidRPr="002B347E">
        <w:rPr>
          <w:sz w:val="22"/>
          <w:szCs w:val="22"/>
        </w:rPr>
        <w:t xml:space="preserve"> zamówienia za cenę w wysokości</w:t>
      </w:r>
      <w:r w:rsidRPr="002B347E">
        <w:rPr>
          <w:b/>
          <w:sz w:val="22"/>
          <w:szCs w:val="22"/>
        </w:rPr>
        <w:t xml:space="preserve"> </w:t>
      </w:r>
    </w:p>
    <w:p w14:paraId="668589A3" w14:textId="77777777" w:rsidR="00A0486F" w:rsidRPr="002B347E" w:rsidRDefault="00A0486F" w:rsidP="00A0486F">
      <w:pPr>
        <w:ind w:left="2136"/>
        <w:jc w:val="both"/>
        <w:rPr>
          <w:rFonts w:ascii="Times New Roman" w:hAnsi="Times New Roman"/>
          <w:b/>
          <w:sz w:val="22"/>
          <w:szCs w:val="22"/>
        </w:rPr>
      </w:pPr>
    </w:p>
    <w:p w14:paraId="66E6EAED" w14:textId="77777777" w:rsidR="001F1A76" w:rsidRPr="001F1A76" w:rsidRDefault="001F1A76" w:rsidP="001F1A76">
      <w:pPr>
        <w:ind w:firstLine="426"/>
        <w:jc w:val="both"/>
        <w:rPr>
          <w:rFonts w:ascii="Times New Roman" w:hAnsi="Times New Roman"/>
          <w:b/>
          <w:bCs/>
          <w:sz w:val="22"/>
          <w:szCs w:val="22"/>
        </w:rPr>
      </w:pPr>
      <w:r w:rsidRPr="001F1A76">
        <w:rPr>
          <w:rFonts w:ascii="Times New Roman" w:hAnsi="Times New Roman"/>
          <w:b/>
          <w:bCs/>
          <w:sz w:val="22"/>
          <w:szCs w:val="22"/>
        </w:rPr>
        <w:t>Wartość brutto  ……………………… PLN</w:t>
      </w:r>
    </w:p>
    <w:p w14:paraId="7D4EC92A" w14:textId="77777777" w:rsidR="001F1A76" w:rsidRDefault="001F1A76" w:rsidP="001F1A76">
      <w:pPr>
        <w:ind w:firstLine="426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3CF670E" w14:textId="327CEAF7" w:rsidR="001F1A76" w:rsidRPr="001F1A76" w:rsidRDefault="001F1A76" w:rsidP="001F1A76">
      <w:pPr>
        <w:ind w:firstLine="426"/>
        <w:jc w:val="both"/>
        <w:rPr>
          <w:rFonts w:ascii="Times New Roman" w:hAnsi="Times New Roman"/>
          <w:b/>
          <w:bCs/>
          <w:sz w:val="22"/>
          <w:szCs w:val="22"/>
        </w:rPr>
      </w:pPr>
      <w:r w:rsidRPr="001F1A76">
        <w:rPr>
          <w:rFonts w:ascii="Times New Roman" w:hAnsi="Times New Roman"/>
          <w:b/>
          <w:bCs/>
          <w:sz w:val="22"/>
          <w:szCs w:val="22"/>
        </w:rPr>
        <w:t xml:space="preserve">Wartość netto </w:t>
      </w:r>
      <w:r w:rsidRPr="001F1A76">
        <w:rPr>
          <w:rFonts w:ascii="Times New Roman" w:hAnsi="Times New Roman"/>
          <w:b/>
          <w:sz w:val="22"/>
          <w:szCs w:val="22"/>
        </w:rPr>
        <w:t>…………………………</w:t>
      </w:r>
      <w:r w:rsidRPr="001F1A76">
        <w:rPr>
          <w:rFonts w:ascii="Times New Roman" w:hAnsi="Times New Roman"/>
          <w:b/>
          <w:bCs/>
          <w:sz w:val="22"/>
          <w:szCs w:val="22"/>
        </w:rPr>
        <w:t xml:space="preserve"> PLN</w:t>
      </w:r>
    </w:p>
    <w:p w14:paraId="2BFE0D54" w14:textId="01083243" w:rsidR="00A0486F" w:rsidRPr="002B347E" w:rsidRDefault="00A0486F" w:rsidP="00EF0ED2">
      <w:pPr>
        <w:ind w:firstLine="426"/>
        <w:jc w:val="both"/>
        <w:rPr>
          <w:rFonts w:ascii="Times New Roman" w:hAnsi="Times New Roman"/>
          <w:b/>
          <w:sz w:val="22"/>
          <w:szCs w:val="22"/>
        </w:rPr>
      </w:pPr>
    </w:p>
    <w:p w14:paraId="4C52248F" w14:textId="77777777" w:rsidR="00B165BF" w:rsidRPr="002B347E" w:rsidRDefault="00B165BF" w:rsidP="00B165BF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510E0DE5" w14:textId="77777777" w:rsidR="005A58F5" w:rsidRPr="002B347E" w:rsidRDefault="005A58F5" w:rsidP="00F62AA0">
      <w:pPr>
        <w:pStyle w:val="Tekstpodstawowy"/>
        <w:numPr>
          <w:ilvl w:val="0"/>
          <w:numId w:val="5"/>
        </w:numPr>
        <w:tabs>
          <w:tab w:val="num" w:pos="284"/>
        </w:tabs>
        <w:overflowPunct/>
        <w:autoSpaceDE/>
        <w:spacing w:before="120" w:after="0"/>
        <w:ind w:left="284" w:hanging="284"/>
        <w:jc w:val="both"/>
        <w:rPr>
          <w:bCs/>
          <w:sz w:val="22"/>
          <w:szCs w:val="22"/>
        </w:rPr>
      </w:pPr>
      <w:r w:rsidRPr="002B347E">
        <w:rPr>
          <w:sz w:val="22"/>
          <w:szCs w:val="22"/>
        </w:rPr>
        <w:t xml:space="preserve">Oświadczamy, że akceptujemy termin realizacji zamówienia określony w </w:t>
      </w:r>
      <w:r w:rsidR="00712923" w:rsidRPr="002B347E">
        <w:rPr>
          <w:sz w:val="22"/>
          <w:szCs w:val="22"/>
        </w:rPr>
        <w:t>zapytaniu ofertowym</w:t>
      </w:r>
      <w:r w:rsidRPr="002B347E">
        <w:rPr>
          <w:b/>
          <w:bCs/>
          <w:sz w:val="22"/>
          <w:szCs w:val="22"/>
        </w:rPr>
        <w:t>.</w:t>
      </w:r>
    </w:p>
    <w:p w14:paraId="2337E4B5" w14:textId="77777777" w:rsidR="006D424A" w:rsidRPr="002B347E" w:rsidRDefault="006D424A" w:rsidP="00EF0ED2">
      <w:pPr>
        <w:pStyle w:val="Tekstpodstawowy"/>
        <w:numPr>
          <w:ilvl w:val="0"/>
          <w:numId w:val="5"/>
        </w:numPr>
        <w:tabs>
          <w:tab w:val="num" w:pos="284"/>
        </w:tabs>
        <w:overflowPunct/>
        <w:autoSpaceDE/>
        <w:spacing w:before="120" w:after="0"/>
        <w:ind w:left="284" w:hanging="284"/>
        <w:jc w:val="both"/>
        <w:rPr>
          <w:bCs/>
          <w:sz w:val="22"/>
          <w:szCs w:val="22"/>
        </w:rPr>
      </w:pPr>
      <w:r w:rsidRPr="002B347E">
        <w:rPr>
          <w:bCs/>
          <w:sz w:val="22"/>
          <w:szCs w:val="22"/>
        </w:rPr>
        <w:t>Oświadczamy, że zapoznaliśmy się z zapytaniem ofertowym oraz wymogami zawartymi w</w:t>
      </w:r>
      <w:r w:rsidR="00072C52" w:rsidRPr="002B347E">
        <w:rPr>
          <w:bCs/>
          <w:sz w:val="22"/>
          <w:szCs w:val="22"/>
        </w:rPr>
        <w:t xml:space="preserve"> załączniku nr 1 do </w:t>
      </w:r>
      <w:r w:rsidRPr="002B347E">
        <w:rPr>
          <w:bCs/>
          <w:sz w:val="22"/>
          <w:szCs w:val="22"/>
        </w:rPr>
        <w:t>zapytania ofertowego i nie wnosimy w stosunku do nich żadnych uwag.</w:t>
      </w:r>
    </w:p>
    <w:p w14:paraId="324DB76A" w14:textId="77777777" w:rsidR="005A58F5" w:rsidRPr="002B347E" w:rsidRDefault="005A58F5" w:rsidP="00F62AA0">
      <w:pPr>
        <w:pStyle w:val="Tekstpodstawowy"/>
        <w:numPr>
          <w:ilvl w:val="0"/>
          <w:numId w:val="5"/>
        </w:numPr>
        <w:tabs>
          <w:tab w:val="num" w:pos="284"/>
        </w:tabs>
        <w:overflowPunct/>
        <w:autoSpaceDE/>
        <w:spacing w:before="120" w:after="0"/>
        <w:ind w:left="284" w:hanging="284"/>
        <w:jc w:val="both"/>
        <w:rPr>
          <w:bCs/>
          <w:sz w:val="22"/>
          <w:szCs w:val="22"/>
        </w:rPr>
      </w:pPr>
      <w:r w:rsidRPr="002B347E">
        <w:rPr>
          <w:sz w:val="22"/>
          <w:szCs w:val="22"/>
        </w:rPr>
        <w:t xml:space="preserve">Oświadczamy, że czujemy się związani ofertą przez okres </w:t>
      </w:r>
      <w:r w:rsidR="00712923" w:rsidRPr="002B347E">
        <w:rPr>
          <w:b/>
          <w:bCs/>
          <w:sz w:val="22"/>
          <w:szCs w:val="22"/>
        </w:rPr>
        <w:t>3</w:t>
      </w:r>
      <w:r w:rsidRPr="002B347E">
        <w:rPr>
          <w:b/>
          <w:bCs/>
          <w:sz w:val="22"/>
          <w:szCs w:val="22"/>
        </w:rPr>
        <w:t>0 dni</w:t>
      </w:r>
      <w:r w:rsidRPr="002B347E">
        <w:rPr>
          <w:sz w:val="22"/>
          <w:szCs w:val="22"/>
        </w:rPr>
        <w:t xml:space="preserve"> od daty upływu terminu składania ofert</w:t>
      </w:r>
      <w:r w:rsidRPr="002B347E">
        <w:rPr>
          <w:b/>
          <w:bCs/>
          <w:sz w:val="22"/>
          <w:szCs w:val="22"/>
        </w:rPr>
        <w:t>.</w:t>
      </w:r>
    </w:p>
    <w:p w14:paraId="6A82382B" w14:textId="77777777" w:rsidR="00464BCE" w:rsidRPr="00464BCE" w:rsidRDefault="005A58F5" w:rsidP="00464BCE">
      <w:pPr>
        <w:pStyle w:val="Tekstpodstawowy"/>
        <w:numPr>
          <w:ilvl w:val="0"/>
          <w:numId w:val="5"/>
        </w:numPr>
        <w:tabs>
          <w:tab w:val="num" w:pos="284"/>
        </w:tabs>
        <w:overflowPunct/>
        <w:autoSpaceDE/>
        <w:spacing w:before="120" w:after="0"/>
        <w:ind w:left="284" w:hanging="284"/>
        <w:jc w:val="both"/>
        <w:rPr>
          <w:bCs/>
          <w:sz w:val="22"/>
          <w:szCs w:val="22"/>
        </w:rPr>
      </w:pPr>
      <w:r w:rsidRPr="002B347E">
        <w:rPr>
          <w:sz w:val="22"/>
          <w:szCs w:val="22"/>
        </w:rPr>
        <w:t>Oświadczamy, że w cenie naszej oferty zostały uwzględnione wszystkie koszty wykonania  zamówienia i realizacji przyszłego świadczenia umownego.</w:t>
      </w:r>
    </w:p>
    <w:p w14:paraId="20B1C195" w14:textId="77777777" w:rsidR="00464BCE" w:rsidRPr="00464BCE" w:rsidRDefault="00464BCE" w:rsidP="00464BCE">
      <w:pPr>
        <w:pStyle w:val="Tekstpodstawowy"/>
        <w:numPr>
          <w:ilvl w:val="0"/>
          <w:numId w:val="5"/>
        </w:numPr>
        <w:tabs>
          <w:tab w:val="num" w:pos="284"/>
        </w:tabs>
        <w:overflowPunct/>
        <w:autoSpaceDE/>
        <w:spacing w:before="120" w:after="0"/>
        <w:ind w:left="284" w:hanging="284"/>
        <w:jc w:val="both"/>
        <w:rPr>
          <w:bCs/>
          <w:sz w:val="22"/>
          <w:szCs w:val="22"/>
        </w:rPr>
      </w:pPr>
      <w:r w:rsidRPr="00464BCE">
        <w:rPr>
          <w:bCs/>
          <w:sz w:val="22"/>
          <w:szCs w:val="22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12FCD4FC" w14:textId="3DDACF36" w:rsidR="001F1A76" w:rsidRPr="001F1A76" w:rsidRDefault="00E463A7" w:rsidP="001F1A76">
      <w:pPr>
        <w:pStyle w:val="Tekstpodstawowy"/>
        <w:numPr>
          <w:ilvl w:val="0"/>
          <w:numId w:val="5"/>
        </w:numPr>
        <w:tabs>
          <w:tab w:val="num" w:pos="284"/>
        </w:tabs>
        <w:overflowPunct/>
        <w:autoSpaceDE/>
        <w:spacing w:before="120"/>
        <w:ind w:left="284" w:hanging="284"/>
        <w:jc w:val="both"/>
        <w:rPr>
          <w:bCs/>
          <w:sz w:val="22"/>
          <w:szCs w:val="22"/>
        </w:rPr>
      </w:pPr>
      <w:r w:rsidRPr="002B347E">
        <w:rPr>
          <w:bCs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5969C25" w14:textId="1754AB17" w:rsidR="001F1A76" w:rsidRPr="001F1A76" w:rsidRDefault="001F1A76" w:rsidP="001F1A76">
      <w:pPr>
        <w:widowControl w:val="0"/>
        <w:numPr>
          <w:ilvl w:val="0"/>
          <w:numId w:val="5"/>
        </w:numPr>
        <w:tabs>
          <w:tab w:val="left" w:pos="284"/>
        </w:tabs>
        <w:spacing w:line="360" w:lineRule="auto"/>
        <w:ind w:hanging="2136"/>
        <w:rPr>
          <w:rFonts w:ascii="Times New Roman" w:hAnsi="Times New Roman"/>
          <w:sz w:val="22"/>
          <w:szCs w:val="22"/>
          <w:lang w:eastAsia="x-none"/>
        </w:rPr>
      </w:pPr>
      <w:r w:rsidRPr="001F1A76">
        <w:rPr>
          <w:rFonts w:ascii="Times New Roman" w:hAnsi="Times New Roman"/>
          <w:sz w:val="22"/>
          <w:szCs w:val="22"/>
          <w:lang w:eastAsia="x-none"/>
        </w:rPr>
        <w:t>Integralną częścią oferty są:</w:t>
      </w:r>
    </w:p>
    <w:p w14:paraId="6DF10284" w14:textId="77777777" w:rsidR="001F1A76" w:rsidRPr="001F1A76" w:rsidRDefault="001F1A76" w:rsidP="001F1A76">
      <w:pPr>
        <w:widowControl w:val="0"/>
        <w:rPr>
          <w:rFonts w:ascii="Times New Roman" w:hAnsi="Times New Roman"/>
          <w:sz w:val="22"/>
          <w:szCs w:val="22"/>
          <w:lang w:eastAsia="x-none"/>
        </w:rPr>
      </w:pPr>
    </w:p>
    <w:p w14:paraId="51FA824E" w14:textId="77777777" w:rsidR="001F1A76" w:rsidRPr="001F1A76" w:rsidRDefault="001F1A76" w:rsidP="001F1A76">
      <w:pPr>
        <w:widowControl w:val="0"/>
        <w:rPr>
          <w:rFonts w:ascii="Times New Roman" w:hAnsi="Times New Roman"/>
          <w:sz w:val="22"/>
          <w:szCs w:val="22"/>
          <w:lang w:eastAsia="x-none"/>
        </w:rPr>
      </w:pPr>
      <w:r w:rsidRPr="001F1A76">
        <w:rPr>
          <w:rFonts w:ascii="Times New Roman" w:hAnsi="Times New Roman"/>
          <w:sz w:val="22"/>
          <w:szCs w:val="22"/>
          <w:lang w:eastAsia="x-none"/>
        </w:rPr>
        <w:t>1) ............................................................</w:t>
      </w:r>
    </w:p>
    <w:p w14:paraId="1265CA06" w14:textId="77777777" w:rsidR="001F1A76" w:rsidRPr="001F1A76" w:rsidRDefault="001F1A76" w:rsidP="001F1A76">
      <w:pPr>
        <w:widowControl w:val="0"/>
        <w:rPr>
          <w:rFonts w:ascii="Times New Roman" w:hAnsi="Times New Roman"/>
          <w:sz w:val="22"/>
          <w:szCs w:val="22"/>
          <w:lang w:eastAsia="x-none"/>
        </w:rPr>
      </w:pPr>
    </w:p>
    <w:p w14:paraId="31718E6B" w14:textId="77777777" w:rsidR="00132657" w:rsidRPr="002B347E" w:rsidRDefault="00132657" w:rsidP="008B255D">
      <w:pPr>
        <w:widowControl w:val="0"/>
        <w:rPr>
          <w:rFonts w:ascii="Times New Roman" w:hAnsi="Times New Roman"/>
          <w:sz w:val="22"/>
          <w:szCs w:val="22"/>
          <w:lang w:eastAsia="x-none"/>
        </w:rPr>
      </w:pPr>
    </w:p>
    <w:p w14:paraId="56A401A3" w14:textId="77777777" w:rsidR="00712923" w:rsidRPr="002B347E" w:rsidRDefault="00712923" w:rsidP="008B255D">
      <w:pPr>
        <w:widowControl w:val="0"/>
        <w:rPr>
          <w:rFonts w:ascii="Times New Roman" w:hAnsi="Times New Roman"/>
          <w:sz w:val="22"/>
          <w:szCs w:val="22"/>
          <w:lang w:eastAsia="x-none"/>
        </w:rPr>
      </w:pPr>
    </w:p>
    <w:p w14:paraId="6CDF9CDC" w14:textId="77777777" w:rsidR="00712923" w:rsidRPr="002B347E" w:rsidRDefault="00712923" w:rsidP="008B255D">
      <w:pPr>
        <w:widowControl w:val="0"/>
        <w:rPr>
          <w:rFonts w:ascii="Times New Roman" w:hAnsi="Times New Roman"/>
          <w:sz w:val="22"/>
          <w:szCs w:val="22"/>
          <w:lang w:eastAsia="x-none"/>
        </w:rPr>
      </w:pPr>
    </w:p>
    <w:p w14:paraId="59918B2C" w14:textId="77777777" w:rsidR="00712923" w:rsidRPr="002B347E" w:rsidRDefault="00712923" w:rsidP="00712923">
      <w:pPr>
        <w:widowControl w:val="0"/>
        <w:ind w:left="4820"/>
        <w:jc w:val="center"/>
        <w:rPr>
          <w:rFonts w:ascii="Times New Roman" w:hAnsi="Times New Roman"/>
          <w:sz w:val="22"/>
          <w:szCs w:val="22"/>
          <w:lang w:eastAsia="x-none"/>
        </w:rPr>
      </w:pPr>
      <w:r w:rsidRPr="002B347E">
        <w:rPr>
          <w:rFonts w:ascii="Times New Roman" w:hAnsi="Times New Roman"/>
          <w:sz w:val="22"/>
          <w:szCs w:val="22"/>
          <w:lang w:eastAsia="x-none"/>
        </w:rPr>
        <w:t>…………………………………………………..</w:t>
      </w:r>
    </w:p>
    <w:p w14:paraId="3F94FC83" w14:textId="77777777" w:rsidR="00712923" w:rsidRPr="002B347E" w:rsidRDefault="00712923" w:rsidP="00712923">
      <w:pPr>
        <w:widowControl w:val="0"/>
        <w:ind w:left="4820"/>
        <w:jc w:val="center"/>
        <w:rPr>
          <w:rFonts w:ascii="Times New Roman" w:hAnsi="Times New Roman"/>
          <w:sz w:val="22"/>
          <w:szCs w:val="22"/>
          <w:lang w:eastAsia="x-none"/>
        </w:rPr>
      </w:pPr>
      <w:r w:rsidRPr="002B347E">
        <w:rPr>
          <w:rFonts w:ascii="Times New Roman" w:hAnsi="Times New Roman"/>
          <w:sz w:val="22"/>
          <w:szCs w:val="22"/>
          <w:lang w:eastAsia="x-none"/>
        </w:rPr>
        <w:t>Podpis osoby upoważnionej</w:t>
      </w:r>
    </w:p>
    <w:sectPr w:rsidR="00712923" w:rsidRPr="002B347E" w:rsidSect="002B347E">
      <w:headerReference w:type="default" r:id="rId8"/>
      <w:footnotePr>
        <w:pos w:val="beneathText"/>
      </w:footnotePr>
      <w:pgSz w:w="11905" w:h="16837"/>
      <w:pgMar w:top="1276" w:right="1417" w:bottom="1418" w:left="1417" w:header="7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5F924" w14:textId="77777777" w:rsidR="00CB2179" w:rsidRDefault="00CB2179">
      <w:r>
        <w:separator/>
      </w:r>
    </w:p>
  </w:endnote>
  <w:endnote w:type="continuationSeparator" w:id="0">
    <w:p w14:paraId="33C70F11" w14:textId="77777777" w:rsidR="00CB2179" w:rsidRDefault="00CB2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13A67" w14:textId="77777777" w:rsidR="00CB2179" w:rsidRDefault="00CB2179">
      <w:r>
        <w:separator/>
      </w:r>
    </w:p>
  </w:footnote>
  <w:footnote w:type="continuationSeparator" w:id="0">
    <w:p w14:paraId="53E36B80" w14:textId="77777777" w:rsidR="00CB2179" w:rsidRDefault="00CB2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F7FB6" w14:textId="77777777" w:rsidR="00DE1263" w:rsidRDefault="00DE1263" w:rsidP="00CC3B29">
    <w:pPr>
      <w:pStyle w:val="Nagwek10"/>
      <w:spacing w:before="0" w:after="0"/>
      <w:jc w:val="center"/>
      <w:rPr>
        <w:rFonts w:eastAsia="Times New Roman" w:cs="Arial"/>
        <w:sz w:val="20"/>
        <w:szCs w:val="20"/>
      </w:rPr>
    </w:pPr>
    <w:r w:rsidRPr="00381656">
      <w:rPr>
        <w:rFonts w:eastAsia="Times New Roman" w:cs="Arial"/>
        <w:sz w:val="20"/>
        <w:szCs w:val="20"/>
      </w:rPr>
      <w:t xml:space="preserve">Strona </w:t>
    </w:r>
    <w:r w:rsidRPr="00381656">
      <w:rPr>
        <w:rFonts w:eastAsia="Times New Roman" w:cs="Arial"/>
        <w:sz w:val="20"/>
        <w:szCs w:val="20"/>
      </w:rPr>
      <w:fldChar w:fldCharType="begin"/>
    </w:r>
    <w:r w:rsidRPr="00381656">
      <w:rPr>
        <w:rFonts w:eastAsia="Times New Roman" w:cs="Arial"/>
        <w:sz w:val="20"/>
        <w:szCs w:val="20"/>
      </w:rPr>
      <w:instrText xml:space="preserve"> PAGE </w:instrText>
    </w:r>
    <w:r w:rsidRPr="00381656">
      <w:rPr>
        <w:rFonts w:eastAsia="Times New Roman" w:cs="Arial"/>
        <w:sz w:val="20"/>
        <w:szCs w:val="20"/>
      </w:rPr>
      <w:fldChar w:fldCharType="separate"/>
    </w:r>
    <w:r w:rsidR="00B0736F">
      <w:rPr>
        <w:rFonts w:eastAsia="Times New Roman" w:cs="Arial"/>
        <w:noProof/>
        <w:sz w:val="20"/>
        <w:szCs w:val="20"/>
      </w:rPr>
      <w:t>1</w:t>
    </w:r>
    <w:r w:rsidRPr="00381656">
      <w:rPr>
        <w:rFonts w:eastAsia="Times New Roman" w:cs="Arial"/>
        <w:sz w:val="20"/>
        <w:szCs w:val="20"/>
      </w:rPr>
      <w:fldChar w:fldCharType="end"/>
    </w:r>
    <w:r w:rsidRPr="00381656">
      <w:rPr>
        <w:rFonts w:eastAsia="Times New Roman" w:cs="Arial"/>
        <w:sz w:val="20"/>
        <w:szCs w:val="20"/>
      </w:rPr>
      <w:t xml:space="preserve"> z </w:t>
    </w:r>
    <w:r w:rsidRPr="00381656">
      <w:rPr>
        <w:rFonts w:eastAsia="Times New Roman" w:cs="Arial"/>
        <w:sz w:val="20"/>
        <w:szCs w:val="20"/>
      </w:rPr>
      <w:fldChar w:fldCharType="begin"/>
    </w:r>
    <w:r w:rsidRPr="00381656">
      <w:rPr>
        <w:rFonts w:eastAsia="Times New Roman" w:cs="Arial"/>
        <w:sz w:val="20"/>
        <w:szCs w:val="20"/>
      </w:rPr>
      <w:instrText xml:space="preserve"> NUMPAGE \*Arabic </w:instrText>
    </w:r>
    <w:r w:rsidRPr="00381656">
      <w:rPr>
        <w:rFonts w:eastAsia="Times New Roman" w:cs="Arial"/>
        <w:sz w:val="20"/>
        <w:szCs w:val="20"/>
      </w:rPr>
      <w:fldChar w:fldCharType="separate"/>
    </w:r>
    <w:r w:rsidR="00B0736F">
      <w:rPr>
        <w:rFonts w:eastAsia="Times New Roman" w:cs="Arial"/>
        <w:noProof/>
        <w:sz w:val="20"/>
        <w:szCs w:val="20"/>
      </w:rPr>
      <w:t>2</w:t>
    </w:r>
    <w:r w:rsidRPr="00381656">
      <w:rPr>
        <w:rFonts w:eastAsia="Times New Roman" w:cs="Arial"/>
        <w:sz w:val="20"/>
        <w:szCs w:val="20"/>
      </w:rPr>
      <w:fldChar w:fldCharType="end"/>
    </w:r>
  </w:p>
  <w:p w14:paraId="66433624" w14:textId="77777777" w:rsidR="00461EE8" w:rsidRPr="00461EE8" w:rsidRDefault="00461EE8" w:rsidP="00461EE8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14A8F52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3" w15:restartNumberingAfterBreak="0">
    <w:nsid w:val="00000004"/>
    <w:multiLevelType w:val="multilevel"/>
    <w:tmpl w:val="F9F2723E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96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453"/>
        </w:tabs>
        <w:ind w:left="453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"/>
      <w:lvlJc w:val="left"/>
      <w:pPr>
        <w:tabs>
          <w:tab w:val="num" w:pos="397"/>
        </w:tabs>
        <w:ind w:left="397" w:hanging="397"/>
      </w:pPr>
    </w:lvl>
  </w:abstractNum>
  <w:abstractNum w:abstractNumId="5" w15:restartNumberingAfterBreak="0">
    <w:nsid w:val="00000006"/>
    <w:multiLevelType w:val="multilevel"/>
    <w:tmpl w:val="3404EB74"/>
    <w:name w:val="WW8Num6"/>
    <w:lvl w:ilvl="0">
      <w:start w:val="4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8" w15:restartNumberingAfterBreak="0">
    <w:nsid w:val="0533294A"/>
    <w:multiLevelType w:val="hybridMultilevel"/>
    <w:tmpl w:val="9020BBAC"/>
    <w:lvl w:ilvl="0" w:tplc="4982751A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BF564B"/>
    <w:multiLevelType w:val="hybridMultilevel"/>
    <w:tmpl w:val="8E664B72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 w15:restartNumberingAfterBreak="0">
    <w:nsid w:val="11FD5B51"/>
    <w:multiLevelType w:val="multilevel"/>
    <w:tmpl w:val="F9F2723E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96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453"/>
        </w:tabs>
        <w:ind w:left="453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11" w15:restartNumberingAfterBreak="0">
    <w:nsid w:val="12E21A3E"/>
    <w:multiLevelType w:val="hybridMultilevel"/>
    <w:tmpl w:val="742889EC"/>
    <w:lvl w:ilvl="0" w:tplc="BCF81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CE2906"/>
    <w:multiLevelType w:val="hybridMultilevel"/>
    <w:tmpl w:val="4D4A962A"/>
    <w:lvl w:ilvl="0" w:tplc="3EEA00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442A4"/>
    <w:multiLevelType w:val="hybridMultilevel"/>
    <w:tmpl w:val="327AC624"/>
    <w:lvl w:ilvl="0" w:tplc="04150011">
      <w:start w:val="9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D0847"/>
    <w:multiLevelType w:val="hybridMultilevel"/>
    <w:tmpl w:val="8D30D46E"/>
    <w:name w:val="WW8Num122"/>
    <w:lvl w:ilvl="0" w:tplc="14DA2C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B056D7"/>
    <w:multiLevelType w:val="hybridMultilevel"/>
    <w:tmpl w:val="D1CE4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113753"/>
    <w:multiLevelType w:val="hybridMultilevel"/>
    <w:tmpl w:val="8E664B72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 w15:restartNumberingAfterBreak="0">
    <w:nsid w:val="3FF8564C"/>
    <w:multiLevelType w:val="hybridMultilevel"/>
    <w:tmpl w:val="C688DB22"/>
    <w:name w:val="WW8Num2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A66691"/>
    <w:multiLevelType w:val="hybridMultilevel"/>
    <w:tmpl w:val="8E664B72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9" w15:restartNumberingAfterBreak="0">
    <w:nsid w:val="65757551"/>
    <w:multiLevelType w:val="multilevel"/>
    <w:tmpl w:val="F9F2723E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96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453"/>
        </w:tabs>
        <w:ind w:left="453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20" w15:restartNumberingAfterBreak="0">
    <w:nsid w:val="69B16F6E"/>
    <w:multiLevelType w:val="hybridMultilevel"/>
    <w:tmpl w:val="8E664B72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1" w15:restartNumberingAfterBreak="0">
    <w:nsid w:val="6BE92723"/>
    <w:multiLevelType w:val="hybridMultilevel"/>
    <w:tmpl w:val="8FB0CE1A"/>
    <w:lvl w:ilvl="0" w:tplc="456251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B34B3F"/>
    <w:multiLevelType w:val="hybridMultilevel"/>
    <w:tmpl w:val="E1D672E8"/>
    <w:name w:val="WW8Num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151A41"/>
    <w:multiLevelType w:val="multilevel"/>
    <w:tmpl w:val="00000004"/>
    <w:name w:val="WW8Num32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24" w15:restartNumberingAfterBreak="0">
    <w:nsid w:val="720210F2"/>
    <w:multiLevelType w:val="hybridMultilevel"/>
    <w:tmpl w:val="8E664B72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5" w15:restartNumberingAfterBreak="0">
    <w:nsid w:val="751459B8"/>
    <w:multiLevelType w:val="hybridMultilevel"/>
    <w:tmpl w:val="49CA1822"/>
    <w:name w:val="WW8Num12"/>
    <w:lvl w:ilvl="0" w:tplc="2F9858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1883222">
    <w:abstractNumId w:val="1"/>
  </w:num>
  <w:num w:numId="2" w16cid:durableId="1707636508">
    <w:abstractNumId w:val="2"/>
  </w:num>
  <w:num w:numId="3" w16cid:durableId="1370374954">
    <w:abstractNumId w:val="3"/>
  </w:num>
  <w:num w:numId="4" w16cid:durableId="1897738277">
    <w:abstractNumId w:val="6"/>
  </w:num>
  <w:num w:numId="5" w16cid:durableId="987588475">
    <w:abstractNumId w:val="20"/>
  </w:num>
  <w:num w:numId="6" w16cid:durableId="360739555">
    <w:abstractNumId w:val="15"/>
  </w:num>
  <w:num w:numId="7" w16cid:durableId="1182207268">
    <w:abstractNumId w:val="14"/>
  </w:num>
  <w:num w:numId="8" w16cid:durableId="1312365896">
    <w:abstractNumId w:val="9"/>
  </w:num>
  <w:num w:numId="9" w16cid:durableId="90778407">
    <w:abstractNumId w:val="8"/>
  </w:num>
  <w:num w:numId="10" w16cid:durableId="751389866">
    <w:abstractNumId w:val="21"/>
  </w:num>
  <w:num w:numId="11" w16cid:durableId="1769425726">
    <w:abstractNumId w:val="12"/>
  </w:num>
  <w:num w:numId="12" w16cid:durableId="1562135728">
    <w:abstractNumId w:val="18"/>
  </w:num>
  <w:num w:numId="13" w16cid:durableId="840777163">
    <w:abstractNumId w:val="10"/>
  </w:num>
  <w:num w:numId="14" w16cid:durableId="1752577942">
    <w:abstractNumId w:val="24"/>
  </w:num>
  <w:num w:numId="15" w16cid:durableId="924337663">
    <w:abstractNumId w:val="16"/>
  </w:num>
  <w:num w:numId="16" w16cid:durableId="52047847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69897701">
    <w:abstractNumId w:val="13"/>
  </w:num>
  <w:num w:numId="18" w16cid:durableId="1085152486">
    <w:abstractNumId w:val="19"/>
  </w:num>
  <w:num w:numId="19" w16cid:durableId="1608738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5C07"/>
    <w:rsid w:val="00000288"/>
    <w:rsid w:val="00001A35"/>
    <w:rsid w:val="000048E3"/>
    <w:rsid w:val="00006D1E"/>
    <w:rsid w:val="00007297"/>
    <w:rsid w:val="00011564"/>
    <w:rsid w:val="00014FF4"/>
    <w:rsid w:val="0002106D"/>
    <w:rsid w:val="00025D44"/>
    <w:rsid w:val="00034A76"/>
    <w:rsid w:val="00050DCC"/>
    <w:rsid w:val="00050DD2"/>
    <w:rsid w:val="00055C95"/>
    <w:rsid w:val="00061C10"/>
    <w:rsid w:val="00063C41"/>
    <w:rsid w:val="000654C9"/>
    <w:rsid w:val="00067366"/>
    <w:rsid w:val="00072329"/>
    <w:rsid w:val="00072C52"/>
    <w:rsid w:val="00073010"/>
    <w:rsid w:val="000753A2"/>
    <w:rsid w:val="00085A5F"/>
    <w:rsid w:val="000862D0"/>
    <w:rsid w:val="00090874"/>
    <w:rsid w:val="0009674B"/>
    <w:rsid w:val="00097708"/>
    <w:rsid w:val="000A7881"/>
    <w:rsid w:val="000B199A"/>
    <w:rsid w:val="000B2305"/>
    <w:rsid w:val="000C723D"/>
    <w:rsid w:val="000C7F24"/>
    <w:rsid w:val="000D416F"/>
    <w:rsid w:val="000E19F2"/>
    <w:rsid w:val="000E7C3F"/>
    <w:rsid w:val="00104A0E"/>
    <w:rsid w:val="00105CE5"/>
    <w:rsid w:val="00106463"/>
    <w:rsid w:val="00132657"/>
    <w:rsid w:val="00144519"/>
    <w:rsid w:val="00154E58"/>
    <w:rsid w:val="00161687"/>
    <w:rsid w:val="00164806"/>
    <w:rsid w:val="00180881"/>
    <w:rsid w:val="00182457"/>
    <w:rsid w:val="00195C98"/>
    <w:rsid w:val="001A1548"/>
    <w:rsid w:val="001A250A"/>
    <w:rsid w:val="001A6446"/>
    <w:rsid w:val="001B1377"/>
    <w:rsid w:val="001B6357"/>
    <w:rsid w:val="001C18BC"/>
    <w:rsid w:val="001C2A36"/>
    <w:rsid w:val="001C4794"/>
    <w:rsid w:val="001C7744"/>
    <w:rsid w:val="001D252C"/>
    <w:rsid w:val="001D405D"/>
    <w:rsid w:val="001D4333"/>
    <w:rsid w:val="001D640A"/>
    <w:rsid w:val="001E100E"/>
    <w:rsid w:val="001F1A76"/>
    <w:rsid w:val="001F5997"/>
    <w:rsid w:val="002005FF"/>
    <w:rsid w:val="00204545"/>
    <w:rsid w:val="002119AA"/>
    <w:rsid w:val="0021649F"/>
    <w:rsid w:val="0022316B"/>
    <w:rsid w:val="002443C3"/>
    <w:rsid w:val="00244AD4"/>
    <w:rsid w:val="00255C07"/>
    <w:rsid w:val="00257588"/>
    <w:rsid w:val="00266D3A"/>
    <w:rsid w:val="002815EB"/>
    <w:rsid w:val="00283C96"/>
    <w:rsid w:val="002844E3"/>
    <w:rsid w:val="002860AA"/>
    <w:rsid w:val="00287C82"/>
    <w:rsid w:val="00287CA1"/>
    <w:rsid w:val="00291E66"/>
    <w:rsid w:val="002929A2"/>
    <w:rsid w:val="00292E9B"/>
    <w:rsid w:val="002A01D6"/>
    <w:rsid w:val="002A58B4"/>
    <w:rsid w:val="002A5FE9"/>
    <w:rsid w:val="002B347E"/>
    <w:rsid w:val="002B680F"/>
    <w:rsid w:val="002C2C66"/>
    <w:rsid w:val="002C41D3"/>
    <w:rsid w:val="002C5D7D"/>
    <w:rsid w:val="002D1FFF"/>
    <w:rsid w:val="002D2E28"/>
    <w:rsid w:val="002D47F1"/>
    <w:rsid w:val="002E0A54"/>
    <w:rsid w:val="002E42E5"/>
    <w:rsid w:val="002F57A7"/>
    <w:rsid w:val="002F676B"/>
    <w:rsid w:val="0030684F"/>
    <w:rsid w:val="0031013A"/>
    <w:rsid w:val="003168FB"/>
    <w:rsid w:val="003223D5"/>
    <w:rsid w:val="00324674"/>
    <w:rsid w:val="00325206"/>
    <w:rsid w:val="00331A1E"/>
    <w:rsid w:val="003344EA"/>
    <w:rsid w:val="00340580"/>
    <w:rsid w:val="0034720D"/>
    <w:rsid w:val="003548EA"/>
    <w:rsid w:val="00362C78"/>
    <w:rsid w:val="00366771"/>
    <w:rsid w:val="00367A26"/>
    <w:rsid w:val="00370583"/>
    <w:rsid w:val="003706F8"/>
    <w:rsid w:val="00372C96"/>
    <w:rsid w:val="00381656"/>
    <w:rsid w:val="00383081"/>
    <w:rsid w:val="003835BD"/>
    <w:rsid w:val="00386427"/>
    <w:rsid w:val="003878B1"/>
    <w:rsid w:val="00397916"/>
    <w:rsid w:val="003A3D0E"/>
    <w:rsid w:val="003B18DB"/>
    <w:rsid w:val="003C658D"/>
    <w:rsid w:val="003D2F6E"/>
    <w:rsid w:val="003D712F"/>
    <w:rsid w:val="003E4754"/>
    <w:rsid w:val="003E6680"/>
    <w:rsid w:val="003E7289"/>
    <w:rsid w:val="003F6526"/>
    <w:rsid w:val="003F6B6A"/>
    <w:rsid w:val="00401B09"/>
    <w:rsid w:val="0040694C"/>
    <w:rsid w:val="00415362"/>
    <w:rsid w:val="00422DC8"/>
    <w:rsid w:val="004256CA"/>
    <w:rsid w:val="0043210B"/>
    <w:rsid w:val="00440472"/>
    <w:rsid w:val="0044212E"/>
    <w:rsid w:val="00444E73"/>
    <w:rsid w:val="00447A1E"/>
    <w:rsid w:val="00452347"/>
    <w:rsid w:val="00456A79"/>
    <w:rsid w:val="004613F2"/>
    <w:rsid w:val="00461EE8"/>
    <w:rsid w:val="004644D9"/>
    <w:rsid w:val="00464BCE"/>
    <w:rsid w:val="00467702"/>
    <w:rsid w:val="00483D76"/>
    <w:rsid w:val="00490A6A"/>
    <w:rsid w:val="004A0081"/>
    <w:rsid w:val="004A5867"/>
    <w:rsid w:val="004A6996"/>
    <w:rsid w:val="004A74B7"/>
    <w:rsid w:val="004C10AE"/>
    <w:rsid w:val="004D5A8D"/>
    <w:rsid w:val="004E103C"/>
    <w:rsid w:val="004E2B01"/>
    <w:rsid w:val="004E3C04"/>
    <w:rsid w:val="004E4E4C"/>
    <w:rsid w:val="004F17FC"/>
    <w:rsid w:val="004F2F23"/>
    <w:rsid w:val="004F38F3"/>
    <w:rsid w:val="004F43A0"/>
    <w:rsid w:val="00503B0C"/>
    <w:rsid w:val="00511BF9"/>
    <w:rsid w:val="0051270D"/>
    <w:rsid w:val="005141C9"/>
    <w:rsid w:val="0051634E"/>
    <w:rsid w:val="005266DB"/>
    <w:rsid w:val="00540707"/>
    <w:rsid w:val="00540D7A"/>
    <w:rsid w:val="0054322F"/>
    <w:rsid w:val="00543CFA"/>
    <w:rsid w:val="005469AD"/>
    <w:rsid w:val="00550D01"/>
    <w:rsid w:val="005559B6"/>
    <w:rsid w:val="0056506A"/>
    <w:rsid w:val="00566861"/>
    <w:rsid w:val="00573829"/>
    <w:rsid w:val="00583A53"/>
    <w:rsid w:val="00586916"/>
    <w:rsid w:val="00590C8C"/>
    <w:rsid w:val="005A214C"/>
    <w:rsid w:val="005A41D5"/>
    <w:rsid w:val="005A58F5"/>
    <w:rsid w:val="005B3B34"/>
    <w:rsid w:val="005B5F1F"/>
    <w:rsid w:val="005C623D"/>
    <w:rsid w:val="005D189D"/>
    <w:rsid w:val="005D3277"/>
    <w:rsid w:val="005D4176"/>
    <w:rsid w:val="005D53A8"/>
    <w:rsid w:val="005D6CEA"/>
    <w:rsid w:val="005D6F84"/>
    <w:rsid w:val="005E0B70"/>
    <w:rsid w:val="005E4540"/>
    <w:rsid w:val="005E69A1"/>
    <w:rsid w:val="005F2C48"/>
    <w:rsid w:val="005F5E90"/>
    <w:rsid w:val="005F7A4E"/>
    <w:rsid w:val="0060554F"/>
    <w:rsid w:val="00606509"/>
    <w:rsid w:val="0061682E"/>
    <w:rsid w:val="00621279"/>
    <w:rsid w:val="00622DA8"/>
    <w:rsid w:val="00626983"/>
    <w:rsid w:val="006359B1"/>
    <w:rsid w:val="0064759E"/>
    <w:rsid w:val="0065038A"/>
    <w:rsid w:val="00652CD1"/>
    <w:rsid w:val="00657517"/>
    <w:rsid w:val="006627AD"/>
    <w:rsid w:val="0066418A"/>
    <w:rsid w:val="00665825"/>
    <w:rsid w:val="00675008"/>
    <w:rsid w:val="00676326"/>
    <w:rsid w:val="00686E8B"/>
    <w:rsid w:val="006B0C3C"/>
    <w:rsid w:val="006C1F0C"/>
    <w:rsid w:val="006C328D"/>
    <w:rsid w:val="006C77D5"/>
    <w:rsid w:val="006D0470"/>
    <w:rsid w:val="006D37E0"/>
    <w:rsid w:val="006D424A"/>
    <w:rsid w:val="006D5BDE"/>
    <w:rsid w:val="006E1B6D"/>
    <w:rsid w:val="006E27DA"/>
    <w:rsid w:val="006E4432"/>
    <w:rsid w:val="006F2E0A"/>
    <w:rsid w:val="006F45D2"/>
    <w:rsid w:val="006F767F"/>
    <w:rsid w:val="007001ED"/>
    <w:rsid w:val="007033F7"/>
    <w:rsid w:val="00706EAD"/>
    <w:rsid w:val="0070776D"/>
    <w:rsid w:val="00710F32"/>
    <w:rsid w:val="00712923"/>
    <w:rsid w:val="00721065"/>
    <w:rsid w:val="00745B7D"/>
    <w:rsid w:val="00747223"/>
    <w:rsid w:val="00747551"/>
    <w:rsid w:val="00747F9F"/>
    <w:rsid w:val="0076156E"/>
    <w:rsid w:val="007674AB"/>
    <w:rsid w:val="00770272"/>
    <w:rsid w:val="00772CBD"/>
    <w:rsid w:val="0078284F"/>
    <w:rsid w:val="007870A2"/>
    <w:rsid w:val="00792F21"/>
    <w:rsid w:val="0079747B"/>
    <w:rsid w:val="007A3B2D"/>
    <w:rsid w:val="007A5E47"/>
    <w:rsid w:val="007A7EBF"/>
    <w:rsid w:val="007B1365"/>
    <w:rsid w:val="007B17FB"/>
    <w:rsid w:val="007B7D2A"/>
    <w:rsid w:val="007B7FB2"/>
    <w:rsid w:val="007C6DAD"/>
    <w:rsid w:val="007C774E"/>
    <w:rsid w:val="007D28FA"/>
    <w:rsid w:val="007D53CC"/>
    <w:rsid w:val="007D6ED6"/>
    <w:rsid w:val="007D75A9"/>
    <w:rsid w:val="007E2DA5"/>
    <w:rsid w:val="007F1D6E"/>
    <w:rsid w:val="007F4035"/>
    <w:rsid w:val="007F417B"/>
    <w:rsid w:val="0080221E"/>
    <w:rsid w:val="008040E6"/>
    <w:rsid w:val="00810E02"/>
    <w:rsid w:val="00811262"/>
    <w:rsid w:val="00813865"/>
    <w:rsid w:val="008142F4"/>
    <w:rsid w:val="008155DD"/>
    <w:rsid w:val="008209DA"/>
    <w:rsid w:val="00823737"/>
    <w:rsid w:val="00832E81"/>
    <w:rsid w:val="0084442C"/>
    <w:rsid w:val="008446A2"/>
    <w:rsid w:val="0084783F"/>
    <w:rsid w:val="00850697"/>
    <w:rsid w:val="00876047"/>
    <w:rsid w:val="00880E25"/>
    <w:rsid w:val="008854CB"/>
    <w:rsid w:val="00885A0B"/>
    <w:rsid w:val="00886960"/>
    <w:rsid w:val="00892D18"/>
    <w:rsid w:val="0089351E"/>
    <w:rsid w:val="00894DC8"/>
    <w:rsid w:val="008957E0"/>
    <w:rsid w:val="00895E9B"/>
    <w:rsid w:val="008A3B9B"/>
    <w:rsid w:val="008B255D"/>
    <w:rsid w:val="008B3756"/>
    <w:rsid w:val="008C4F9C"/>
    <w:rsid w:val="008C5E8A"/>
    <w:rsid w:val="008D5215"/>
    <w:rsid w:val="008D61BE"/>
    <w:rsid w:val="008E03A6"/>
    <w:rsid w:val="008F05B5"/>
    <w:rsid w:val="008F1B40"/>
    <w:rsid w:val="008F7E11"/>
    <w:rsid w:val="00915C8C"/>
    <w:rsid w:val="00916C10"/>
    <w:rsid w:val="0092690A"/>
    <w:rsid w:val="0093073E"/>
    <w:rsid w:val="00932E07"/>
    <w:rsid w:val="0093572C"/>
    <w:rsid w:val="00936D9A"/>
    <w:rsid w:val="00941ADA"/>
    <w:rsid w:val="0094436C"/>
    <w:rsid w:val="0094726C"/>
    <w:rsid w:val="00953448"/>
    <w:rsid w:val="00953FA7"/>
    <w:rsid w:val="0095671F"/>
    <w:rsid w:val="00962C67"/>
    <w:rsid w:val="00963A93"/>
    <w:rsid w:val="00964698"/>
    <w:rsid w:val="009658B5"/>
    <w:rsid w:val="00970D58"/>
    <w:rsid w:val="00977247"/>
    <w:rsid w:val="00977F1C"/>
    <w:rsid w:val="00984109"/>
    <w:rsid w:val="009A3B6D"/>
    <w:rsid w:val="009A4834"/>
    <w:rsid w:val="009A4F47"/>
    <w:rsid w:val="009B3026"/>
    <w:rsid w:val="009B38C0"/>
    <w:rsid w:val="009B426C"/>
    <w:rsid w:val="009D24CD"/>
    <w:rsid w:val="009D32B1"/>
    <w:rsid w:val="009D370E"/>
    <w:rsid w:val="009D4A70"/>
    <w:rsid w:val="009E3486"/>
    <w:rsid w:val="009E656A"/>
    <w:rsid w:val="009F0150"/>
    <w:rsid w:val="009F1AAA"/>
    <w:rsid w:val="009F3448"/>
    <w:rsid w:val="009F4780"/>
    <w:rsid w:val="00A0155C"/>
    <w:rsid w:val="00A0486F"/>
    <w:rsid w:val="00A15003"/>
    <w:rsid w:val="00A20BA9"/>
    <w:rsid w:val="00A22D84"/>
    <w:rsid w:val="00A25301"/>
    <w:rsid w:val="00A2681D"/>
    <w:rsid w:val="00A3353B"/>
    <w:rsid w:val="00A34AE1"/>
    <w:rsid w:val="00A403F5"/>
    <w:rsid w:val="00A4174E"/>
    <w:rsid w:val="00A43B03"/>
    <w:rsid w:val="00A543FD"/>
    <w:rsid w:val="00A806B9"/>
    <w:rsid w:val="00A86FA6"/>
    <w:rsid w:val="00A94FC8"/>
    <w:rsid w:val="00AA3124"/>
    <w:rsid w:val="00AA4146"/>
    <w:rsid w:val="00AA506C"/>
    <w:rsid w:val="00AA575A"/>
    <w:rsid w:val="00AA6269"/>
    <w:rsid w:val="00AC2F44"/>
    <w:rsid w:val="00AC33DC"/>
    <w:rsid w:val="00AC574D"/>
    <w:rsid w:val="00AD0D76"/>
    <w:rsid w:val="00AD632F"/>
    <w:rsid w:val="00AD79A4"/>
    <w:rsid w:val="00AD7D6B"/>
    <w:rsid w:val="00AE5BF4"/>
    <w:rsid w:val="00AE5C78"/>
    <w:rsid w:val="00AE7D1D"/>
    <w:rsid w:val="00AF2B45"/>
    <w:rsid w:val="00B0150F"/>
    <w:rsid w:val="00B0736F"/>
    <w:rsid w:val="00B1205E"/>
    <w:rsid w:val="00B14116"/>
    <w:rsid w:val="00B147E4"/>
    <w:rsid w:val="00B165BF"/>
    <w:rsid w:val="00B2717D"/>
    <w:rsid w:val="00B349EC"/>
    <w:rsid w:val="00B43620"/>
    <w:rsid w:val="00B549B5"/>
    <w:rsid w:val="00B55460"/>
    <w:rsid w:val="00B61E72"/>
    <w:rsid w:val="00B61F3F"/>
    <w:rsid w:val="00B663A9"/>
    <w:rsid w:val="00B74D10"/>
    <w:rsid w:val="00B76F5F"/>
    <w:rsid w:val="00B918B0"/>
    <w:rsid w:val="00BA06FD"/>
    <w:rsid w:val="00BA2BAF"/>
    <w:rsid w:val="00BA7B8C"/>
    <w:rsid w:val="00BB5BCB"/>
    <w:rsid w:val="00BC0A7E"/>
    <w:rsid w:val="00BC3E6F"/>
    <w:rsid w:val="00BD2B5B"/>
    <w:rsid w:val="00BD3253"/>
    <w:rsid w:val="00BD42EF"/>
    <w:rsid w:val="00BD5BED"/>
    <w:rsid w:val="00BD629C"/>
    <w:rsid w:val="00BE60B3"/>
    <w:rsid w:val="00BF04FA"/>
    <w:rsid w:val="00BF3B3D"/>
    <w:rsid w:val="00C00120"/>
    <w:rsid w:val="00C0340B"/>
    <w:rsid w:val="00C11C04"/>
    <w:rsid w:val="00C1285C"/>
    <w:rsid w:val="00C14C94"/>
    <w:rsid w:val="00C15365"/>
    <w:rsid w:val="00C16E64"/>
    <w:rsid w:val="00C2398C"/>
    <w:rsid w:val="00C260D9"/>
    <w:rsid w:val="00C26378"/>
    <w:rsid w:val="00C2765D"/>
    <w:rsid w:val="00C32B80"/>
    <w:rsid w:val="00C35047"/>
    <w:rsid w:val="00C37A8A"/>
    <w:rsid w:val="00C44C54"/>
    <w:rsid w:val="00C469AF"/>
    <w:rsid w:val="00C5069C"/>
    <w:rsid w:val="00C607AA"/>
    <w:rsid w:val="00C6499D"/>
    <w:rsid w:val="00C64D2A"/>
    <w:rsid w:val="00C67560"/>
    <w:rsid w:val="00C67B89"/>
    <w:rsid w:val="00C7159A"/>
    <w:rsid w:val="00C7694F"/>
    <w:rsid w:val="00C76C42"/>
    <w:rsid w:val="00C778CF"/>
    <w:rsid w:val="00CB2179"/>
    <w:rsid w:val="00CB2DA9"/>
    <w:rsid w:val="00CC3B29"/>
    <w:rsid w:val="00CC3CD1"/>
    <w:rsid w:val="00CC5DF5"/>
    <w:rsid w:val="00CD25D2"/>
    <w:rsid w:val="00CD38F6"/>
    <w:rsid w:val="00CD5FEC"/>
    <w:rsid w:val="00CD6F9E"/>
    <w:rsid w:val="00CE29B0"/>
    <w:rsid w:val="00CE440A"/>
    <w:rsid w:val="00CF0A32"/>
    <w:rsid w:val="00D13015"/>
    <w:rsid w:val="00D14856"/>
    <w:rsid w:val="00D16AD6"/>
    <w:rsid w:val="00D21D8C"/>
    <w:rsid w:val="00D30F90"/>
    <w:rsid w:val="00D31EFD"/>
    <w:rsid w:val="00D362B4"/>
    <w:rsid w:val="00D541A7"/>
    <w:rsid w:val="00D62E51"/>
    <w:rsid w:val="00D63F64"/>
    <w:rsid w:val="00D66B55"/>
    <w:rsid w:val="00D702B0"/>
    <w:rsid w:val="00D83B53"/>
    <w:rsid w:val="00D83CD4"/>
    <w:rsid w:val="00D87415"/>
    <w:rsid w:val="00D910C4"/>
    <w:rsid w:val="00DA0B7D"/>
    <w:rsid w:val="00DA3D7E"/>
    <w:rsid w:val="00DA5F2F"/>
    <w:rsid w:val="00DB76A0"/>
    <w:rsid w:val="00DC7791"/>
    <w:rsid w:val="00DD4F5F"/>
    <w:rsid w:val="00DD6C5B"/>
    <w:rsid w:val="00DE1263"/>
    <w:rsid w:val="00DE2BF7"/>
    <w:rsid w:val="00DE2E26"/>
    <w:rsid w:val="00DE5F2D"/>
    <w:rsid w:val="00DF0C1E"/>
    <w:rsid w:val="00DF65EC"/>
    <w:rsid w:val="00E11382"/>
    <w:rsid w:val="00E237B6"/>
    <w:rsid w:val="00E24632"/>
    <w:rsid w:val="00E31806"/>
    <w:rsid w:val="00E421A5"/>
    <w:rsid w:val="00E42D12"/>
    <w:rsid w:val="00E449A7"/>
    <w:rsid w:val="00E45F9D"/>
    <w:rsid w:val="00E463A7"/>
    <w:rsid w:val="00E47077"/>
    <w:rsid w:val="00E47B60"/>
    <w:rsid w:val="00E52F17"/>
    <w:rsid w:val="00E534CB"/>
    <w:rsid w:val="00E67EAD"/>
    <w:rsid w:val="00E72395"/>
    <w:rsid w:val="00E76F0A"/>
    <w:rsid w:val="00E77623"/>
    <w:rsid w:val="00E803A0"/>
    <w:rsid w:val="00E81EDF"/>
    <w:rsid w:val="00E871A5"/>
    <w:rsid w:val="00E9032E"/>
    <w:rsid w:val="00E939D0"/>
    <w:rsid w:val="00E94A7B"/>
    <w:rsid w:val="00E958A4"/>
    <w:rsid w:val="00EA0C6A"/>
    <w:rsid w:val="00EA0CC5"/>
    <w:rsid w:val="00EB443B"/>
    <w:rsid w:val="00EC0234"/>
    <w:rsid w:val="00EC28B8"/>
    <w:rsid w:val="00EC36B7"/>
    <w:rsid w:val="00EC4F61"/>
    <w:rsid w:val="00ED465A"/>
    <w:rsid w:val="00ED65BF"/>
    <w:rsid w:val="00ED6649"/>
    <w:rsid w:val="00EE4E4F"/>
    <w:rsid w:val="00EE6E30"/>
    <w:rsid w:val="00EE7D1A"/>
    <w:rsid w:val="00EF0ED2"/>
    <w:rsid w:val="00EF1C6D"/>
    <w:rsid w:val="00EF5E1A"/>
    <w:rsid w:val="00EF7203"/>
    <w:rsid w:val="00F008AF"/>
    <w:rsid w:val="00F03C8D"/>
    <w:rsid w:val="00F068C5"/>
    <w:rsid w:val="00F12BE6"/>
    <w:rsid w:val="00F13153"/>
    <w:rsid w:val="00F14B98"/>
    <w:rsid w:val="00F1751E"/>
    <w:rsid w:val="00F17ABC"/>
    <w:rsid w:val="00F220E8"/>
    <w:rsid w:val="00F347D2"/>
    <w:rsid w:val="00F34973"/>
    <w:rsid w:val="00F36C35"/>
    <w:rsid w:val="00F430DA"/>
    <w:rsid w:val="00F46BF4"/>
    <w:rsid w:val="00F55422"/>
    <w:rsid w:val="00F56A80"/>
    <w:rsid w:val="00F57916"/>
    <w:rsid w:val="00F62AA0"/>
    <w:rsid w:val="00F63270"/>
    <w:rsid w:val="00F73CF0"/>
    <w:rsid w:val="00F754CF"/>
    <w:rsid w:val="00F75E7F"/>
    <w:rsid w:val="00F760C9"/>
    <w:rsid w:val="00F83342"/>
    <w:rsid w:val="00F83A69"/>
    <w:rsid w:val="00F900C4"/>
    <w:rsid w:val="00FA02E4"/>
    <w:rsid w:val="00FA3CC9"/>
    <w:rsid w:val="00FA6083"/>
    <w:rsid w:val="00FB2991"/>
    <w:rsid w:val="00FB359B"/>
    <w:rsid w:val="00FB66A6"/>
    <w:rsid w:val="00FC4338"/>
    <w:rsid w:val="00FC5164"/>
    <w:rsid w:val="00FC5CAC"/>
    <w:rsid w:val="00FD14F3"/>
    <w:rsid w:val="00FE6886"/>
    <w:rsid w:val="00FE7FC5"/>
    <w:rsid w:val="00FF4086"/>
    <w:rsid w:val="00FF6092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EAF9F"/>
  <w15:chartTrackingRefBased/>
  <w15:docId w15:val="{0CA18C9B-FEB7-44D1-B556-C17F2AB1B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2457"/>
    <w:pPr>
      <w:suppressAutoHyphens/>
    </w:pPr>
    <w:rPr>
      <w:rFonts w:ascii="Tahoma" w:hAnsi="Tahoma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120"/>
      <w:jc w:val="center"/>
      <w:outlineLvl w:val="0"/>
    </w:pPr>
    <w:rPr>
      <w:rFonts w:ascii="Times New Roman" w:hAnsi="Times New Roman"/>
      <w:b/>
      <w:sz w:val="28"/>
      <w:szCs w:val="24"/>
    </w:rPr>
  </w:style>
  <w:style w:type="paragraph" w:styleId="Nagwek2">
    <w:name w:val="heading 2"/>
    <w:basedOn w:val="Normalny"/>
    <w:next w:val="Tekstpodstawowy"/>
    <w:qFormat/>
    <w:pPr>
      <w:keepNext/>
      <w:overflowPunct w:val="0"/>
      <w:autoSpaceDE w:val="0"/>
      <w:spacing w:before="160" w:after="120"/>
      <w:outlineLvl w:val="1"/>
    </w:pPr>
    <w:rPr>
      <w:rFonts w:ascii="Arial" w:hAnsi="Arial"/>
      <w:b/>
      <w:i/>
      <w:kern w:val="1"/>
      <w:sz w:val="28"/>
    </w:rPr>
  </w:style>
  <w:style w:type="paragraph" w:styleId="Nagwek3">
    <w:name w:val="heading 3"/>
    <w:basedOn w:val="Normalny"/>
    <w:next w:val="Normalny"/>
    <w:qFormat/>
    <w:rsid w:val="009D370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Tekstpodstawowy"/>
    <w:qFormat/>
    <w:pPr>
      <w:spacing w:before="280" w:after="280"/>
      <w:outlineLvl w:val="4"/>
    </w:pPr>
    <w:rPr>
      <w:rFonts w:ascii="Times New Roman" w:hAnsi="Times New Roman"/>
      <w:b/>
      <w:bCs/>
      <w:color w:val="00008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B255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WW8Num1z3">
    <w:name w:val="WW8Num1z3"/>
    <w:rPr>
      <w:rFonts w:ascii="Symbol" w:hAnsi="Symbol"/>
      <w:color w:val="auto"/>
    </w:rPr>
  </w:style>
  <w:style w:type="character" w:customStyle="1" w:styleId="WW8Num3z3">
    <w:name w:val="WW8Num3z3"/>
    <w:rPr>
      <w:rFonts w:ascii="Symbol" w:hAnsi="Symbol"/>
      <w:color w:val="auto"/>
    </w:rPr>
  </w:style>
  <w:style w:type="character" w:customStyle="1" w:styleId="WW8Num4z3">
    <w:name w:val="WW8Num4z3"/>
    <w:rPr>
      <w:rFonts w:ascii="Symbol" w:hAnsi="Symbol"/>
      <w:color w:val="auto"/>
    </w:rPr>
  </w:style>
  <w:style w:type="character" w:customStyle="1" w:styleId="WW8Num6z3">
    <w:name w:val="WW8Num6z3"/>
    <w:rPr>
      <w:rFonts w:ascii="Symbol" w:hAnsi="Symbol"/>
      <w:color w:val="auto"/>
    </w:rPr>
  </w:style>
  <w:style w:type="character" w:customStyle="1" w:styleId="WW8Num7z3">
    <w:name w:val="WW8Num7z3"/>
    <w:rPr>
      <w:rFonts w:ascii="Symbol" w:hAnsi="Symbol"/>
      <w:color w:val="auto"/>
    </w:rPr>
  </w:style>
  <w:style w:type="character" w:customStyle="1" w:styleId="WW8Num8z3">
    <w:name w:val="WW8Num8z3"/>
    <w:rPr>
      <w:rFonts w:ascii="Symbol" w:hAnsi="Symbol"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3">
    <w:name w:val="WW8Num9z3"/>
    <w:rPr>
      <w:rFonts w:ascii="Symbol" w:hAnsi="Symbol"/>
      <w:color w:val="auto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5z3">
    <w:name w:val="WW8Num5z3"/>
    <w:rPr>
      <w:rFonts w:ascii="Symbol" w:hAnsi="Symbol"/>
      <w:color w:val="auto"/>
    </w:rPr>
  </w:style>
  <w:style w:type="character" w:customStyle="1" w:styleId="WW8Num10z3">
    <w:name w:val="WW8Num10z3"/>
    <w:rPr>
      <w:rFonts w:ascii="Symbol" w:hAnsi="Symbol"/>
      <w:color w:val="auto"/>
    </w:rPr>
  </w:style>
  <w:style w:type="character" w:customStyle="1" w:styleId="WW8Num12z3">
    <w:name w:val="WW8Num12z3"/>
    <w:rPr>
      <w:rFonts w:ascii="Symbol" w:hAnsi="Symbol"/>
      <w:color w:val="auto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14z0">
    <w:name w:val="WW8Num14z0"/>
    <w:rPr>
      <w:rFonts w:ascii="Symbol" w:hAnsi="Symbol"/>
      <w:color w:val="auto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5z0">
    <w:name w:val="WW8Num15z0"/>
    <w:rPr>
      <w:rFonts w:ascii="Symbol" w:hAnsi="Symbol"/>
      <w:color w:val="auto"/>
    </w:rPr>
  </w:style>
  <w:style w:type="character" w:customStyle="1" w:styleId="WW8Num19z0">
    <w:name w:val="WW8Num19z0"/>
    <w:rPr>
      <w:rFonts w:ascii="Symbol" w:hAnsi="Symbol"/>
      <w:color w:val="auto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4">
    <w:name w:val="WW8Num20z4"/>
    <w:rPr>
      <w:rFonts w:ascii="Courier New" w:hAnsi="Courier New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4">
    <w:name w:val="WW8Num25z4"/>
    <w:rPr>
      <w:rFonts w:ascii="Courier New" w:hAnsi="Courier New"/>
    </w:rPr>
  </w:style>
  <w:style w:type="character" w:customStyle="1" w:styleId="WW8Num27z1">
    <w:name w:val="WW8Num27z1"/>
    <w:rPr>
      <w:rFonts w:ascii="Symbol" w:hAnsi="Symbol"/>
    </w:rPr>
  </w:style>
  <w:style w:type="character" w:customStyle="1" w:styleId="WW8Num29z1">
    <w:name w:val="WW8Num29z1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Symbol" w:hAnsi="Symbol"/>
      <w:color w:val="auto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3">
    <w:name w:val="WW8Num31z3"/>
    <w:rPr>
      <w:rFonts w:ascii="Symbol" w:hAnsi="Symbol"/>
      <w:color w:val="auto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3">
    <w:name w:val="WW8Num32z3"/>
    <w:rPr>
      <w:rFonts w:ascii="Symbol" w:hAnsi="Symbol"/>
      <w:color w:val="auto"/>
    </w:rPr>
  </w:style>
  <w:style w:type="character" w:customStyle="1" w:styleId="WW8Num33z1">
    <w:name w:val="WW8Num33z1"/>
    <w:rPr>
      <w:rFonts w:ascii="Symbol" w:hAnsi="Symbol"/>
      <w:color w:val="auto"/>
    </w:rPr>
  </w:style>
  <w:style w:type="character" w:customStyle="1" w:styleId="WW8Num36z1">
    <w:name w:val="WW8Num36z1"/>
    <w:rPr>
      <w:rFonts w:ascii="Times New Roman" w:eastAsia="Times New Roman" w:hAnsi="Times New Roman" w:cs="Times New Roman"/>
    </w:rPr>
  </w:style>
  <w:style w:type="character" w:customStyle="1" w:styleId="WW8Num38z0">
    <w:name w:val="WW8Num38z0"/>
    <w:rPr>
      <w:rFonts w:ascii="Symbol" w:hAnsi="Symbol"/>
      <w:color w:val="auto"/>
    </w:rPr>
  </w:style>
  <w:style w:type="character" w:customStyle="1" w:styleId="WW8Num38z1">
    <w:name w:val="WW8Num38z1"/>
    <w:rPr>
      <w:rFonts w:ascii="Symbol" w:hAnsi="Symbol"/>
      <w:color w:val="auto"/>
      <w:sz w:val="16"/>
    </w:rPr>
  </w:style>
  <w:style w:type="character" w:customStyle="1" w:styleId="WW8Num39z3">
    <w:name w:val="WW8Num39z3"/>
    <w:rPr>
      <w:rFonts w:ascii="Symbol" w:hAnsi="Symbol"/>
      <w:color w:val="auto"/>
    </w:rPr>
  </w:style>
  <w:style w:type="character" w:customStyle="1" w:styleId="WW8Num40z1">
    <w:name w:val="WW8Num40z1"/>
    <w:rPr>
      <w:rFonts w:ascii="Symbol" w:hAnsi="Symbol"/>
      <w:color w:val="auto"/>
      <w:sz w:val="16"/>
    </w:rPr>
  </w:style>
  <w:style w:type="character" w:customStyle="1" w:styleId="WW8Num42z3">
    <w:name w:val="WW8Num42z3"/>
    <w:rPr>
      <w:rFonts w:ascii="Symbol" w:hAnsi="Symbol"/>
      <w:color w:val="auto"/>
    </w:rPr>
  </w:style>
  <w:style w:type="character" w:customStyle="1" w:styleId="WW8Num43z0">
    <w:name w:val="WW8Num43z0"/>
    <w:rPr>
      <w:rFonts w:ascii="Symbol" w:hAnsi="Symbol"/>
      <w:color w:val="auto"/>
    </w:rPr>
  </w:style>
  <w:style w:type="character" w:customStyle="1" w:styleId="WW8Num43z1">
    <w:name w:val="WW8Num43z1"/>
    <w:rPr>
      <w:rFonts w:ascii="Symbol" w:hAnsi="Symbol"/>
      <w:color w:val="auto"/>
      <w:sz w:val="16"/>
    </w:rPr>
  </w:style>
  <w:style w:type="character" w:customStyle="1" w:styleId="WW8Num44z0">
    <w:name w:val="WW8Num44z0"/>
    <w:rPr>
      <w:rFonts w:ascii="Symbol" w:hAnsi="Symbol"/>
      <w:color w:val="auto"/>
    </w:rPr>
  </w:style>
  <w:style w:type="character" w:customStyle="1" w:styleId="WW8Num44z1">
    <w:name w:val="WW8Num44z1"/>
    <w:rPr>
      <w:rFonts w:ascii="Symbol" w:hAnsi="Symbol"/>
      <w:color w:val="auto"/>
      <w:sz w:val="16"/>
    </w:rPr>
  </w:style>
  <w:style w:type="character" w:customStyle="1" w:styleId="WW8Num45z1">
    <w:name w:val="WW8Num45z1"/>
    <w:rPr>
      <w:rFonts w:ascii="Symbol" w:hAnsi="Symbol"/>
    </w:rPr>
  </w:style>
  <w:style w:type="character" w:customStyle="1" w:styleId="WW8Num46z0">
    <w:name w:val="WW8Num46z0"/>
    <w:rPr>
      <w:rFonts w:ascii="Symbol" w:hAnsi="Symbol"/>
      <w:color w:val="auto"/>
    </w:rPr>
  </w:style>
  <w:style w:type="character" w:customStyle="1" w:styleId="WW8Num46z3">
    <w:name w:val="WW8Num46z3"/>
    <w:rPr>
      <w:rFonts w:ascii="Symbol" w:hAnsi="Symbol"/>
    </w:rPr>
  </w:style>
  <w:style w:type="character" w:customStyle="1" w:styleId="WW8Num46z4">
    <w:name w:val="WW8Num46z4"/>
    <w:rPr>
      <w:rFonts w:ascii="Courier New" w:hAnsi="Courier New"/>
    </w:rPr>
  </w:style>
  <w:style w:type="character" w:customStyle="1" w:styleId="WW8Num46z5">
    <w:name w:val="WW8Num46z5"/>
    <w:rPr>
      <w:rFonts w:ascii="Wingdings" w:hAnsi="Wingdings"/>
    </w:rPr>
  </w:style>
  <w:style w:type="character" w:customStyle="1" w:styleId="WW8Num47z0">
    <w:name w:val="WW8Num47z0"/>
    <w:rPr>
      <w:rFonts w:ascii="Symbol" w:hAnsi="Symbol"/>
    </w:rPr>
  </w:style>
  <w:style w:type="character" w:customStyle="1" w:styleId="WW8Num47z1">
    <w:name w:val="WW8Num47z1"/>
    <w:rPr>
      <w:rFonts w:ascii="Symbol" w:hAnsi="Symbol"/>
      <w:color w:val="auto"/>
      <w:sz w:val="16"/>
    </w:rPr>
  </w:style>
  <w:style w:type="character" w:customStyle="1" w:styleId="WW8Num49z3">
    <w:name w:val="WW8Num49z3"/>
    <w:rPr>
      <w:rFonts w:ascii="Symbol" w:hAnsi="Symbol"/>
      <w:color w:val="auto"/>
    </w:rPr>
  </w:style>
  <w:style w:type="character" w:customStyle="1" w:styleId="WW8Num50z4">
    <w:name w:val="WW8Num50z4"/>
    <w:rPr>
      <w:b w:val="0"/>
      <w:i w:val="0"/>
    </w:rPr>
  </w:style>
  <w:style w:type="character" w:customStyle="1" w:styleId="WW8Num52z2">
    <w:name w:val="WW8Num52z2"/>
    <w:rPr>
      <w:rFonts w:ascii="Wingdings" w:hAnsi="Wingdings"/>
    </w:rPr>
  </w:style>
  <w:style w:type="character" w:customStyle="1" w:styleId="WW8Num52z3">
    <w:name w:val="WW8Num52z3"/>
    <w:rPr>
      <w:rFonts w:ascii="Symbol" w:hAnsi="Symbol"/>
    </w:rPr>
  </w:style>
  <w:style w:type="character" w:customStyle="1" w:styleId="WW8Num52z4">
    <w:name w:val="WW8Num52z4"/>
    <w:rPr>
      <w:rFonts w:ascii="Courier New" w:hAnsi="Courier New"/>
    </w:rPr>
  </w:style>
  <w:style w:type="character" w:customStyle="1" w:styleId="WW8Num53z0">
    <w:name w:val="WW8Num53z0"/>
    <w:rPr>
      <w:rFonts w:ascii="Symbol" w:hAnsi="Symbol"/>
      <w:color w:val="auto"/>
    </w:rPr>
  </w:style>
  <w:style w:type="character" w:customStyle="1" w:styleId="WW8Num53z1">
    <w:name w:val="WW8Num53z1"/>
    <w:rPr>
      <w:rFonts w:ascii="Symbol" w:hAnsi="Symbol"/>
      <w:color w:val="auto"/>
      <w:sz w:val="16"/>
    </w:rPr>
  </w:style>
  <w:style w:type="character" w:customStyle="1" w:styleId="WW8Num56z3">
    <w:name w:val="WW8Num56z3"/>
    <w:rPr>
      <w:rFonts w:ascii="Symbol" w:hAnsi="Symbol"/>
      <w:color w:val="auto"/>
    </w:rPr>
  </w:style>
  <w:style w:type="character" w:customStyle="1" w:styleId="WW8Num57z0">
    <w:name w:val="WW8Num57z0"/>
    <w:rPr>
      <w:rFonts w:ascii="Symbol" w:hAnsi="Symbol"/>
      <w:color w:val="auto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60z0">
    <w:name w:val="WW8Num60z0"/>
    <w:rPr>
      <w:rFonts w:ascii="Symbol" w:hAnsi="Symbol"/>
    </w:rPr>
  </w:style>
  <w:style w:type="character" w:customStyle="1" w:styleId="WW8Num60z1">
    <w:name w:val="WW8Num60z1"/>
    <w:rPr>
      <w:rFonts w:ascii="Courier New" w:hAnsi="Courier New"/>
    </w:rPr>
  </w:style>
  <w:style w:type="character" w:customStyle="1" w:styleId="WW8Num60z2">
    <w:name w:val="WW8Num60z2"/>
    <w:rPr>
      <w:rFonts w:ascii="Wingdings" w:hAnsi="Wingdings"/>
    </w:rPr>
  </w:style>
  <w:style w:type="character" w:customStyle="1" w:styleId="WW8Num61z0">
    <w:name w:val="WW8Num61z0"/>
    <w:rPr>
      <w:rFonts w:ascii="Symbol" w:hAnsi="Symbol"/>
      <w:color w:val="auto"/>
    </w:rPr>
  </w:style>
  <w:style w:type="character" w:customStyle="1" w:styleId="WW8Num61z1">
    <w:name w:val="WW8Num61z1"/>
    <w:rPr>
      <w:rFonts w:ascii="Courier New" w:hAnsi="Courier New"/>
    </w:rPr>
  </w:style>
  <w:style w:type="character" w:customStyle="1" w:styleId="WW8Num61z2">
    <w:name w:val="WW8Num61z2"/>
    <w:rPr>
      <w:rFonts w:ascii="Wingdings" w:hAnsi="Wingdings"/>
    </w:rPr>
  </w:style>
  <w:style w:type="character" w:customStyle="1" w:styleId="WW8Num61z3">
    <w:name w:val="WW8Num61z3"/>
    <w:rPr>
      <w:rFonts w:ascii="Symbol" w:hAnsi="Symbol"/>
    </w:rPr>
  </w:style>
  <w:style w:type="character" w:customStyle="1" w:styleId="WW8Num62z0">
    <w:name w:val="WW8Num62z0"/>
    <w:rPr>
      <w:rFonts w:ascii="Symbol" w:hAnsi="Symbol"/>
      <w:color w:val="auto"/>
    </w:rPr>
  </w:style>
  <w:style w:type="character" w:customStyle="1" w:styleId="WW8Num62z1">
    <w:name w:val="WW8Num62z1"/>
    <w:rPr>
      <w:rFonts w:ascii="Courier New" w:hAnsi="Courier New"/>
    </w:rPr>
  </w:style>
  <w:style w:type="character" w:customStyle="1" w:styleId="WW8Num62z2">
    <w:name w:val="WW8Num62z2"/>
    <w:rPr>
      <w:rFonts w:ascii="Wingdings" w:hAnsi="Wingdings"/>
    </w:rPr>
  </w:style>
  <w:style w:type="character" w:customStyle="1" w:styleId="WW8Num62z3">
    <w:name w:val="WW8Num62z3"/>
    <w:rPr>
      <w:rFonts w:ascii="Symbol" w:hAnsi="Symbol"/>
    </w:rPr>
  </w:style>
  <w:style w:type="character" w:customStyle="1" w:styleId="WW8Num63z0">
    <w:name w:val="WW8Num63z0"/>
    <w:rPr>
      <w:rFonts w:ascii="Symbol" w:hAnsi="Symbol"/>
      <w:color w:val="auto"/>
    </w:rPr>
  </w:style>
  <w:style w:type="character" w:customStyle="1" w:styleId="WW8Num63z1">
    <w:name w:val="WW8Num63z1"/>
    <w:rPr>
      <w:rFonts w:ascii="Symbol" w:hAnsi="Symbol"/>
      <w:color w:val="auto"/>
      <w:sz w:val="16"/>
    </w:rPr>
  </w:style>
  <w:style w:type="character" w:customStyle="1" w:styleId="WW8Num64z3">
    <w:name w:val="WW8Num64z3"/>
    <w:rPr>
      <w:rFonts w:ascii="Symbol" w:hAnsi="Symbol"/>
      <w:color w:val="auto"/>
    </w:rPr>
  </w:style>
  <w:style w:type="character" w:customStyle="1" w:styleId="WW8Num65z0">
    <w:name w:val="WW8Num65z0"/>
    <w:rPr>
      <w:rFonts w:ascii="Symbol" w:hAnsi="Symbol"/>
      <w:color w:val="auto"/>
    </w:rPr>
  </w:style>
  <w:style w:type="character" w:customStyle="1" w:styleId="WW8Num65z1">
    <w:name w:val="WW8Num65z1"/>
    <w:rPr>
      <w:rFonts w:ascii="Symbol" w:hAnsi="Symbol"/>
      <w:color w:val="auto"/>
      <w:sz w:val="16"/>
    </w:rPr>
  </w:style>
  <w:style w:type="character" w:customStyle="1" w:styleId="WW8Num66z0">
    <w:name w:val="WW8Num66z0"/>
    <w:rPr>
      <w:rFonts w:ascii="Wingdings" w:hAnsi="Wingdings"/>
      <w:sz w:val="16"/>
    </w:rPr>
  </w:style>
  <w:style w:type="character" w:customStyle="1" w:styleId="WW8Num66z1">
    <w:name w:val="WW8Num66z1"/>
    <w:rPr>
      <w:rFonts w:ascii="Courier New" w:hAnsi="Courier New"/>
    </w:rPr>
  </w:style>
  <w:style w:type="character" w:customStyle="1" w:styleId="WW8Num66z2">
    <w:name w:val="WW8Num66z2"/>
    <w:rPr>
      <w:rFonts w:ascii="Wingdings" w:hAnsi="Wingdings"/>
    </w:rPr>
  </w:style>
  <w:style w:type="character" w:customStyle="1" w:styleId="WW8Num66z3">
    <w:name w:val="WW8Num66z3"/>
    <w:rPr>
      <w:rFonts w:ascii="Symbol" w:hAnsi="Symbol"/>
    </w:rPr>
  </w:style>
  <w:style w:type="character" w:customStyle="1" w:styleId="WW8Num68z0">
    <w:name w:val="WW8Num68z0"/>
    <w:rPr>
      <w:rFonts w:ascii="Symbol" w:hAnsi="Symbol"/>
      <w:color w:val="auto"/>
    </w:rPr>
  </w:style>
  <w:style w:type="character" w:customStyle="1" w:styleId="WW8Num70z1">
    <w:name w:val="WW8Num70z1"/>
    <w:rPr>
      <w:rFonts w:ascii="Symbol" w:hAnsi="Symbol"/>
    </w:rPr>
  </w:style>
  <w:style w:type="character" w:customStyle="1" w:styleId="WW8Num71z2">
    <w:name w:val="WW8Num71z2"/>
    <w:rPr>
      <w:rFonts w:ascii="Wingdings" w:hAnsi="Wingdings"/>
    </w:rPr>
  </w:style>
  <w:style w:type="character" w:customStyle="1" w:styleId="WW8Num71z3">
    <w:name w:val="WW8Num71z3"/>
    <w:rPr>
      <w:rFonts w:ascii="Symbol" w:hAnsi="Symbol"/>
    </w:rPr>
  </w:style>
  <w:style w:type="character" w:customStyle="1" w:styleId="WW8Num71z4">
    <w:name w:val="WW8Num71z4"/>
    <w:rPr>
      <w:rFonts w:ascii="Courier New" w:hAnsi="Courier New"/>
    </w:rPr>
  </w:style>
  <w:style w:type="character" w:customStyle="1" w:styleId="WW8Num72z0">
    <w:name w:val="WW8Num72z0"/>
    <w:rPr>
      <w:rFonts w:ascii="Symbol" w:hAnsi="Symbol"/>
    </w:rPr>
  </w:style>
  <w:style w:type="character" w:customStyle="1" w:styleId="WW8Num72z1">
    <w:name w:val="WW8Num72z1"/>
    <w:rPr>
      <w:rFonts w:ascii="Courier New" w:hAnsi="Courier New"/>
    </w:rPr>
  </w:style>
  <w:style w:type="character" w:customStyle="1" w:styleId="WW8Num72z2">
    <w:name w:val="WW8Num72z2"/>
    <w:rPr>
      <w:rFonts w:ascii="Wingdings" w:hAnsi="Wingdings"/>
    </w:rPr>
  </w:style>
  <w:style w:type="character" w:customStyle="1" w:styleId="WW8Num74z0">
    <w:name w:val="WW8Num74z0"/>
    <w:rPr>
      <w:rFonts w:ascii="Symbol" w:hAnsi="Symbol"/>
    </w:rPr>
  </w:style>
  <w:style w:type="character" w:customStyle="1" w:styleId="WW8Num74z3">
    <w:name w:val="WW8Num74z3"/>
    <w:rPr>
      <w:rFonts w:ascii="Symbol" w:hAnsi="Symbol"/>
      <w:color w:val="auto"/>
    </w:rPr>
  </w:style>
  <w:style w:type="character" w:customStyle="1" w:styleId="WW8Num76z2">
    <w:name w:val="WW8Num76z2"/>
    <w:rPr>
      <w:rFonts w:ascii="Times New Roman" w:eastAsia="Times New Roman" w:hAnsi="Times New Roman" w:cs="Times New Roman"/>
    </w:rPr>
  </w:style>
  <w:style w:type="character" w:customStyle="1" w:styleId="WW8Num77z0">
    <w:name w:val="WW8Num77z0"/>
    <w:rPr>
      <w:rFonts w:ascii="Symbol" w:hAnsi="Symbol"/>
      <w:color w:val="auto"/>
    </w:rPr>
  </w:style>
  <w:style w:type="character" w:customStyle="1" w:styleId="WW8Num77z1">
    <w:name w:val="WW8Num77z1"/>
    <w:rPr>
      <w:rFonts w:ascii="Courier New" w:hAnsi="Courier New"/>
    </w:rPr>
  </w:style>
  <w:style w:type="character" w:customStyle="1" w:styleId="WW8Num77z2">
    <w:name w:val="WW8Num77z2"/>
    <w:rPr>
      <w:rFonts w:ascii="Wingdings" w:hAnsi="Wingdings"/>
    </w:rPr>
  </w:style>
  <w:style w:type="character" w:customStyle="1" w:styleId="WW8Num77z3">
    <w:name w:val="WW8Num77z3"/>
    <w:rPr>
      <w:rFonts w:ascii="Symbol" w:hAnsi="Symbol"/>
    </w:rPr>
  </w:style>
  <w:style w:type="character" w:customStyle="1" w:styleId="WW8Num78z1">
    <w:name w:val="WW8Num78z1"/>
    <w:rPr>
      <w:rFonts w:ascii="Wingdings" w:hAnsi="Wingdings"/>
      <w:sz w:val="16"/>
    </w:rPr>
  </w:style>
  <w:style w:type="character" w:customStyle="1" w:styleId="WW8Num78z2">
    <w:name w:val="WW8Num78z2"/>
    <w:rPr>
      <w:rFonts w:ascii="Symbol" w:hAnsi="Symbol"/>
      <w:color w:val="auto"/>
    </w:rPr>
  </w:style>
  <w:style w:type="character" w:customStyle="1" w:styleId="WW8Num79z0">
    <w:name w:val="WW8Num79z0"/>
    <w:rPr>
      <w:rFonts w:ascii="Symbol" w:hAnsi="Symbol"/>
    </w:rPr>
  </w:style>
  <w:style w:type="character" w:customStyle="1" w:styleId="WW8Num79z3">
    <w:name w:val="WW8Num79z3"/>
    <w:rPr>
      <w:rFonts w:ascii="Symbol" w:hAnsi="Symbol"/>
      <w:color w:val="auto"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0z1">
    <w:name w:val="WW8Num80z1"/>
    <w:rPr>
      <w:rFonts w:ascii="Courier New" w:hAnsi="Courier New"/>
    </w:rPr>
  </w:style>
  <w:style w:type="character" w:customStyle="1" w:styleId="WW8Num80z2">
    <w:name w:val="WW8Num80z2"/>
    <w:rPr>
      <w:rFonts w:ascii="Wingdings" w:hAnsi="Wingdings"/>
    </w:rPr>
  </w:style>
  <w:style w:type="character" w:customStyle="1" w:styleId="WW8Num82z3">
    <w:name w:val="WW8Num82z3"/>
    <w:rPr>
      <w:rFonts w:ascii="Symbol" w:hAnsi="Symbol"/>
      <w:color w:val="auto"/>
    </w:rPr>
  </w:style>
  <w:style w:type="character" w:customStyle="1" w:styleId="WW8Num84z0">
    <w:name w:val="WW8Num84z0"/>
    <w:rPr>
      <w:rFonts w:ascii="Symbol" w:hAnsi="Symbol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2">
    <w:name w:val="WW8Num86z2"/>
    <w:rPr>
      <w:rFonts w:ascii="Wingdings" w:hAnsi="Wingdings"/>
    </w:rPr>
  </w:style>
  <w:style w:type="character" w:customStyle="1" w:styleId="WW8Num86z4">
    <w:name w:val="WW8Num86z4"/>
    <w:rPr>
      <w:rFonts w:ascii="Courier New" w:hAnsi="Courier New"/>
    </w:rPr>
  </w:style>
  <w:style w:type="character" w:customStyle="1" w:styleId="WW8Num87z0">
    <w:name w:val="WW8Num87z0"/>
    <w:rPr>
      <w:rFonts w:ascii="Symbol" w:hAnsi="Symbol"/>
      <w:color w:val="auto"/>
    </w:rPr>
  </w:style>
  <w:style w:type="character" w:customStyle="1" w:styleId="WW8Num88z0">
    <w:name w:val="WW8Num88z0"/>
    <w:rPr>
      <w:rFonts w:ascii="Symbol" w:hAnsi="Symbol"/>
      <w:color w:val="auto"/>
    </w:rPr>
  </w:style>
  <w:style w:type="character" w:customStyle="1" w:styleId="WW8Num88z2">
    <w:name w:val="WW8Num88z2"/>
    <w:rPr>
      <w:rFonts w:ascii="Wingdings" w:hAnsi="Wingdings"/>
    </w:rPr>
  </w:style>
  <w:style w:type="character" w:customStyle="1" w:styleId="WW8Num88z3">
    <w:name w:val="WW8Num88z3"/>
    <w:rPr>
      <w:rFonts w:ascii="Symbol" w:hAnsi="Symbol"/>
    </w:rPr>
  </w:style>
  <w:style w:type="character" w:customStyle="1" w:styleId="WW8Num88z4">
    <w:name w:val="WW8Num88z4"/>
    <w:rPr>
      <w:rFonts w:ascii="Courier New" w:hAnsi="Courier New"/>
    </w:rPr>
  </w:style>
  <w:style w:type="character" w:customStyle="1" w:styleId="WW8Num90z0">
    <w:name w:val="WW8Num90z0"/>
    <w:rPr>
      <w:rFonts w:ascii="Symbol" w:hAnsi="Symbol"/>
    </w:rPr>
  </w:style>
  <w:style w:type="character" w:customStyle="1" w:styleId="WW8Num91z0">
    <w:name w:val="WW8Num91z0"/>
    <w:rPr>
      <w:rFonts w:ascii="Symbol" w:hAnsi="Symbol"/>
    </w:rPr>
  </w:style>
  <w:style w:type="character" w:customStyle="1" w:styleId="WW8Num92z3">
    <w:name w:val="WW8Num92z3"/>
    <w:rPr>
      <w:rFonts w:ascii="Symbol" w:hAnsi="Symbol"/>
      <w:color w:val="auto"/>
    </w:rPr>
  </w:style>
  <w:style w:type="character" w:customStyle="1" w:styleId="WW8Num93z0">
    <w:name w:val="WW8Num93z0"/>
    <w:rPr>
      <w:rFonts w:ascii="Symbol" w:hAnsi="Symbol"/>
      <w:color w:val="auto"/>
    </w:rPr>
  </w:style>
  <w:style w:type="character" w:customStyle="1" w:styleId="WW8Num93z1">
    <w:name w:val="WW8Num93z1"/>
    <w:rPr>
      <w:rFonts w:ascii="Symbol" w:hAnsi="Symbol"/>
      <w:color w:val="auto"/>
      <w:sz w:val="16"/>
    </w:rPr>
  </w:style>
  <w:style w:type="character" w:customStyle="1" w:styleId="WW8Num94z3">
    <w:name w:val="WW8Num94z3"/>
    <w:rPr>
      <w:rFonts w:ascii="Symbol" w:hAnsi="Symbol"/>
      <w:color w:val="auto"/>
    </w:rPr>
  </w:style>
  <w:style w:type="character" w:customStyle="1" w:styleId="WW8Num95z3">
    <w:name w:val="WW8Num95z3"/>
    <w:rPr>
      <w:rFonts w:ascii="Symbol" w:hAnsi="Symbol"/>
      <w:color w:val="auto"/>
    </w:rPr>
  </w:style>
  <w:style w:type="character" w:customStyle="1" w:styleId="WW8Num97z0">
    <w:name w:val="WW8Num97z0"/>
    <w:rPr>
      <w:rFonts w:ascii="Symbol" w:hAnsi="Symbol"/>
      <w:color w:val="auto"/>
    </w:rPr>
  </w:style>
  <w:style w:type="character" w:customStyle="1" w:styleId="WW8Num97z1">
    <w:name w:val="WW8Num97z1"/>
    <w:rPr>
      <w:rFonts w:ascii="Courier New" w:hAnsi="Courier New"/>
    </w:rPr>
  </w:style>
  <w:style w:type="character" w:customStyle="1" w:styleId="WW8Num97z2">
    <w:name w:val="WW8Num97z2"/>
    <w:rPr>
      <w:rFonts w:ascii="Wingdings" w:hAnsi="Wingdings"/>
    </w:rPr>
  </w:style>
  <w:style w:type="character" w:customStyle="1" w:styleId="WW8Num97z3">
    <w:name w:val="WW8Num97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100z0">
    <w:name w:val="WW8Num100z0"/>
    <w:rPr>
      <w:rFonts w:ascii="Symbol" w:hAnsi="Symbol"/>
    </w:rPr>
  </w:style>
  <w:style w:type="character" w:customStyle="1" w:styleId="WW8Num102z0">
    <w:name w:val="WW8Num102z0"/>
    <w:rPr>
      <w:rFonts w:ascii="Symbol" w:hAnsi="Symbol"/>
      <w:color w:val="auto"/>
    </w:rPr>
  </w:style>
  <w:style w:type="character" w:customStyle="1" w:styleId="WW8Num103z0">
    <w:name w:val="WW8Num103z0"/>
    <w:rPr>
      <w:rFonts w:ascii="Symbol" w:hAnsi="Symbol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4z1">
    <w:name w:val="WW8Num104z1"/>
    <w:rPr>
      <w:rFonts w:ascii="Courier New" w:hAnsi="Courier New"/>
    </w:rPr>
  </w:style>
  <w:style w:type="character" w:customStyle="1" w:styleId="WW8Num104z2">
    <w:name w:val="WW8Num104z2"/>
    <w:rPr>
      <w:rFonts w:ascii="Wingdings" w:hAnsi="Wingdings"/>
    </w:rPr>
  </w:style>
  <w:style w:type="character" w:customStyle="1" w:styleId="WW8Num105z0">
    <w:name w:val="WW8Num105z0"/>
    <w:rPr>
      <w:rFonts w:ascii="Symbol" w:hAnsi="Symbol"/>
    </w:rPr>
  </w:style>
  <w:style w:type="character" w:customStyle="1" w:styleId="WW8Num105z1">
    <w:name w:val="WW8Num105z1"/>
    <w:rPr>
      <w:rFonts w:ascii="Courier New" w:hAnsi="Courier New"/>
    </w:rPr>
  </w:style>
  <w:style w:type="character" w:customStyle="1" w:styleId="WW8Num105z2">
    <w:name w:val="WW8Num105z2"/>
    <w:rPr>
      <w:rFonts w:ascii="Wingdings" w:hAnsi="Wingdings"/>
    </w:rPr>
  </w:style>
  <w:style w:type="character" w:customStyle="1" w:styleId="WW8Num106z0">
    <w:name w:val="WW8Num106z0"/>
    <w:rPr>
      <w:rFonts w:ascii="Symbol" w:hAnsi="Symbol"/>
      <w:color w:val="auto"/>
    </w:rPr>
  </w:style>
  <w:style w:type="character" w:customStyle="1" w:styleId="WW8Num108z0">
    <w:name w:val="WW8Num108z0"/>
    <w:rPr>
      <w:b w:val="0"/>
      <w:i w:val="0"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0z1">
    <w:name w:val="WW8Num110z1"/>
    <w:rPr>
      <w:rFonts w:ascii="Symbol" w:hAnsi="Symbol"/>
      <w:color w:val="auto"/>
      <w:sz w:val="16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Wingdings" w:hAnsi="Wingdings"/>
    </w:rPr>
  </w:style>
  <w:style w:type="character" w:customStyle="1" w:styleId="WW8Num117z0">
    <w:name w:val="WW8Num117z0"/>
    <w:rPr>
      <w:rFonts w:ascii="Symbol" w:hAnsi="Symbol"/>
      <w:color w:val="auto"/>
    </w:rPr>
  </w:style>
  <w:style w:type="character" w:customStyle="1" w:styleId="WW8Num118z0">
    <w:name w:val="WW8Num118z0"/>
    <w:rPr>
      <w:rFonts w:ascii="Symbol" w:hAnsi="Symbol"/>
      <w:color w:val="auto"/>
    </w:rPr>
  </w:style>
  <w:style w:type="character" w:customStyle="1" w:styleId="WW8Num118z1">
    <w:name w:val="WW8Num118z1"/>
    <w:rPr>
      <w:rFonts w:ascii="Courier New" w:hAnsi="Courier New"/>
    </w:rPr>
  </w:style>
  <w:style w:type="character" w:customStyle="1" w:styleId="WW8Num118z2">
    <w:name w:val="WW8Num118z2"/>
    <w:rPr>
      <w:rFonts w:ascii="Wingdings" w:hAnsi="Wingdings"/>
    </w:rPr>
  </w:style>
  <w:style w:type="character" w:customStyle="1" w:styleId="WW8Num118z3">
    <w:name w:val="WW8Num118z3"/>
    <w:rPr>
      <w:rFonts w:ascii="Symbol" w:hAnsi="Symbol"/>
    </w:rPr>
  </w:style>
  <w:style w:type="character" w:customStyle="1" w:styleId="WW8Num120z3">
    <w:name w:val="WW8Num120z3"/>
    <w:rPr>
      <w:rFonts w:ascii="Symbol" w:hAnsi="Symbol"/>
      <w:color w:val="auto"/>
    </w:rPr>
  </w:style>
  <w:style w:type="character" w:customStyle="1" w:styleId="WW8Num121z0">
    <w:name w:val="WW8Num121z0"/>
    <w:rPr>
      <w:rFonts w:ascii="Symbol" w:hAnsi="Symbol"/>
      <w:color w:val="auto"/>
    </w:rPr>
  </w:style>
  <w:style w:type="character" w:customStyle="1" w:styleId="WW8Num121z1">
    <w:name w:val="WW8Num121z1"/>
    <w:rPr>
      <w:rFonts w:ascii="Symbol" w:hAnsi="Symbol"/>
      <w:color w:val="auto"/>
      <w:sz w:val="16"/>
    </w:rPr>
  </w:style>
  <w:style w:type="character" w:customStyle="1" w:styleId="WW8Num124z0">
    <w:name w:val="WW8Num124z0"/>
    <w:rPr>
      <w:rFonts w:ascii="Symbol" w:hAnsi="Symbol"/>
      <w:color w:val="auto"/>
    </w:rPr>
  </w:style>
  <w:style w:type="character" w:customStyle="1" w:styleId="WW8Num124z1">
    <w:name w:val="WW8Num124z1"/>
    <w:rPr>
      <w:rFonts w:ascii="Symbol" w:hAnsi="Symbol"/>
      <w:color w:val="auto"/>
      <w:sz w:val="16"/>
    </w:rPr>
  </w:style>
  <w:style w:type="character" w:customStyle="1" w:styleId="WW8Num126z3">
    <w:name w:val="WW8Num126z3"/>
    <w:rPr>
      <w:rFonts w:ascii="Symbol" w:hAnsi="Symbol"/>
      <w:color w:val="auto"/>
    </w:rPr>
  </w:style>
  <w:style w:type="character" w:customStyle="1" w:styleId="WW8Num127z0">
    <w:name w:val="WW8Num127z0"/>
    <w:rPr>
      <w:rFonts w:ascii="Symbol" w:hAnsi="Symbol"/>
      <w:color w:val="auto"/>
    </w:rPr>
  </w:style>
  <w:style w:type="character" w:customStyle="1" w:styleId="WW8Num127z1">
    <w:name w:val="WW8Num127z1"/>
    <w:rPr>
      <w:rFonts w:ascii="Courier New" w:hAnsi="Courier New"/>
    </w:rPr>
  </w:style>
  <w:style w:type="character" w:customStyle="1" w:styleId="WW8Num127z2">
    <w:name w:val="WW8Num127z2"/>
    <w:rPr>
      <w:rFonts w:ascii="Wingdings" w:hAnsi="Wingdings"/>
    </w:rPr>
  </w:style>
  <w:style w:type="character" w:customStyle="1" w:styleId="WW8Num127z3">
    <w:name w:val="WW8Num127z3"/>
    <w:rPr>
      <w:rFonts w:ascii="Symbol" w:hAnsi="Symbol"/>
    </w:rPr>
  </w:style>
  <w:style w:type="character" w:customStyle="1" w:styleId="WW8Num128z1">
    <w:name w:val="WW8Num128z1"/>
    <w:rPr>
      <w:rFonts w:ascii="Symbol" w:hAnsi="Symbol"/>
    </w:rPr>
  </w:style>
  <w:style w:type="character" w:customStyle="1" w:styleId="WW8Num130z3">
    <w:name w:val="WW8Num130z3"/>
    <w:rPr>
      <w:rFonts w:ascii="Symbol" w:hAnsi="Symbol"/>
      <w:color w:val="auto"/>
    </w:rPr>
  </w:style>
  <w:style w:type="character" w:customStyle="1" w:styleId="WW8Num131z0">
    <w:name w:val="WW8Num131z0"/>
    <w:rPr>
      <w:rFonts w:ascii="Symbol" w:hAnsi="Symbol"/>
    </w:rPr>
  </w:style>
  <w:style w:type="character" w:customStyle="1" w:styleId="WW8Num131z2">
    <w:name w:val="WW8Num131z2"/>
    <w:rPr>
      <w:rFonts w:ascii="Wingdings" w:hAnsi="Wingdings"/>
    </w:rPr>
  </w:style>
  <w:style w:type="character" w:customStyle="1" w:styleId="WW8Num131z4">
    <w:name w:val="WW8Num131z4"/>
    <w:rPr>
      <w:rFonts w:ascii="Courier New" w:hAnsi="Courier New"/>
    </w:rPr>
  </w:style>
  <w:style w:type="character" w:customStyle="1" w:styleId="WW8Num132z3">
    <w:name w:val="WW8Num132z3"/>
    <w:rPr>
      <w:rFonts w:ascii="Symbol" w:hAnsi="Symbol"/>
      <w:color w:val="auto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3z1">
    <w:name w:val="WW8Num133z1"/>
    <w:rPr>
      <w:rFonts w:ascii="Courier New" w:hAnsi="Courier New"/>
    </w:rPr>
  </w:style>
  <w:style w:type="character" w:customStyle="1" w:styleId="WW8Num133z2">
    <w:name w:val="WW8Num133z2"/>
    <w:rPr>
      <w:rFonts w:ascii="Wingdings" w:hAnsi="Wingdings"/>
    </w:rPr>
  </w:style>
  <w:style w:type="character" w:customStyle="1" w:styleId="WW8Num134z0">
    <w:name w:val="WW8Num134z0"/>
    <w:rPr>
      <w:rFonts w:ascii="Symbol" w:hAnsi="Symbol"/>
    </w:rPr>
  </w:style>
  <w:style w:type="character" w:customStyle="1" w:styleId="WW8Num134z1">
    <w:name w:val="WW8Num134z1"/>
    <w:rPr>
      <w:rFonts w:ascii="Courier New" w:hAnsi="Courier New"/>
    </w:rPr>
  </w:style>
  <w:style w:type="character" w:customStyle="1" w:styleId="WW8Num134z2">
    <w:name w:val="WW8Num134z2"/>
    <w:rPr>
      <w:rFonts w:ascii="Wingdings" w:hAnsi="Wingdings"/>
    </w:rPr>
  </w:style>
  <w:style w:type="character" w:customStyle="1" w:styleId="WW8Num137z0">
    <w:name w:val="WW8Num137z0"/>
    <w:rPr>
      <w:rFonts w:ascii="Symbol" w:hAnsi="Symbol"/>
      <w:color w:val="auto"/>
    </w:rPr>
  </w:style>
  <w:style w:type="character" w:customStyle="1" w:styleId="WW8Num137z1">
    <w:name w:val="WW8Num137z1"/>
    <w:rPr>
      <w:rFonts w:ascii="Courier New" w:hAnsi="Courier New"/>
    </w:rPr>
  </w:style>
  <w:style w:type="character" w:customStyle="1" w:styleId="WW8Num137z2">
    <w:name w:val="WW8Num137z2"/>
    <w:rPr>
      <w:rFonts w:ascii="Wingdings" w:hAnsi="Wingdings"/>
    </w:rPr>
  </w:style>
  <w:style w:type="character" w:customStyle="1" w:styleId="WW8Num137z3">
    <w:name w:val="WW8Num137z3"/>
    <w:rPr>
      <w:rFonts w:ascii="Symbol" w:hAnsi="Symbol"/>
    </w:rPr>
  </w:style>
  <w:style w:type="character" w:customStyle="1" w:styleId="WW8Num138z0">
    <w:name w:val="WW8Num138z0"/>
    <w:rPr>
      <w:rFonts w:ascii="Symbol" w:hAnsi="Symbol"/>
    </w:rPr>
  </w:style>
  <w:style w:type="character" w:customStyle="1" w:styleId="WW8Num138z1">
    <w:name w:val="WW8Num138z1"/>
    <w:rPr>
      <w:rFonts w:ascii="Times New Roman" w:eastAsia="Times New Roman" w:hAnsi="Times New Roman" w:cs="Times New Roman"/>
      <w:b w:val="0"/>
    </w:rPr>
  </w:style>
  <w:style w:type="character" w:customStyle="1" w:styleId="WW8Num138z2">
    <w:name w:val="WW8Num138z2"/>
    <w:rPr>
      <w:rFonts w:ascii="Wingdings" w:hAnsi="Wingdings"/>
    </w:rPr>
  </w:style>
  <w:style w:type="character" w:customStyle="1" w:styleId="WW8Num138z4">
    <w:name w:val="WW8Num138z4"/>
    <w:rPr>
      <w:rFonts w:ascii="Courier New" w:hAnsi="Courier New"/>
    </w:rPr>
  </w:style>
  <w:style w:type="character" w:customStyle="1" w:styleId="WW8Num140z3">
    <w:name w:val="WW8Num140z3"/>
    <w:rPr>
      <w:rFonts w:ascii="Symbol" w:hAnsi="Symbol"/>
      <w:color w:val="auto"/>
    </w:rPr>
  </w:style>
  <w:style w:type="character" w:customStyle="1" w:styleId="WW8Num143z0">
    <w:name w:val="WW8Num143z0"/>
    <w:rPr>
      <w:rFonts w:ascii="Wingdings" w:hAnsi="Wingdings"/>
      <w:sz w:val="16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rFonts w:ascii="Symbol" w:hAnsi="Symbol"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47z2">
    <w:name w:val="WW8Num147z2"/>
    <w:rPr>
      <w:rFonts w:ascii="Wingdings" w:hAnsi="Wingdings"/>
    </w:rPr>
  </w:style>
  <w:style w:type="character" w:customStyle="1" w:styleId="WW8Num147z4">
    <w:name w:val="WW8Num147z4"/>
    <w:rPr>
      <w:rFonts w:ascii="Courier New" w:hAnsi="Courier New"/>
    </w:rPr>
  </w:style>
  <w:style w:type="character" w:customStyle="1" w:styleId="WW8Num148z3">
    <w:name w:val="WW8Num148z3"/>
    <w:rPr>
      <w:rFonts w:ascii="Symbol" w:hAnsi="Symbol"/>
      <w:color w:val="auto"/>
    </w:rPr>
  </w:style>
  <w:style w:type="character" w:customStyle="1" w:styleId="WW8Num149z0">
    <w:name w:val="WW8Num149z0"/>
    <w:rPr>
      <w:rFonts w:ascii="Symbol" w:hAnsi="Symbol"/>
      <w:color w:val="auto"/>
    </w:rPr>
  </w:style>
  <w:style w:type="character" w:customStyle="1" w:styleId="WW8Num149z1">
    <w:name w:val="WW8Num149z1"/>
    <w:rPr>
      <w:rFonts w:ascii="Symbol" w:hAnsi="Symbol"/>
      <w:color w:val="auto"/>
      <w:sz w:val="16"/>
    </w:rPr>
  </w:style>
  <w:style w:type="character" w:customStyle="1" w:styleId="WW8Num151z0">
    <w:name w:val="WW8Num151z0"/>
    <w:rPr>
      <w:rFonts w:ascii="Symbol" w:hAnsi="Symbol"/>
      <w:color w:val="auto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2z1">
    <w:name w:val="WW8Num152z1"/>
    <w:rPr>
      <w:rFonts w:ascii="Courier New" w:hAnsi="Courier New"/>
    </w:rPr>
  </w:style>
  <w:style w:type="character" w:customStyle="1" w:styleId="WW8Num152z2">
    <w:name w:val="WW8Num152z2"/>
    <w:rPr>
      <w:rFonts w:ascii="Wingdings" w:hAnsi="Wingdings"/>
    </w:rPr>
  </w:style>
  <w:style w:type="character" w:customStyle="1" w:styleId="WW8Num154z0">
    <w:name w:val="WW8Num154z0"/>
    <w:rPr>
      <w:rFonts w:ascii="Symbol" w:hAnsi="Symbol"/>
    </w:rPr>
  </w:style>
  <w:style w:type="character" w:customStyle="1" w:styleId="WW8Num154z1">
    <w:name w:val="WW8Num154z1"/>
    <w:rPr>
      <w:rFonts w:ascii="Courier New" w:hAnsi="Courier New"/>
    </w:rPr>
  </w:style>
  <w:style w:type="character" w:customStyle="1" w:styleId="WW8Num154z2">
    <w:name w:val="WW8Num154z2"/>
    <w:rPr>
      <w:rFonts w:ascii="Wingdings" w:hAnsi="Wingdings"/>
    </w:rPr>
  </w:style>
  <w:style w:type="character" w:customStyle="1" w:styleId="WW8Num155z3">
    <w:name w:val="WW8Num155z3"/>
    <w:rPr>
      <w:rFonts w:ascii="Symbol" w:hAnsi="Symbol"/>
      <w:color w:val="auto"/>
    </w:rPr>
  </w:style>
  <w:style w:type="character" w:customStyle="1" w:styleId="WW8Num157z0">
    <w:name w:val="WW8Num157z0"/>
    <w:rPr>
      <w:rFonts w:ascii="Symbol" w:hAnsi="Symbol"/>
    </w:rPr>
  </w:style>
  <w:style w:type="character" w:customStyle="1" w:styleId="WW8Num157z2">
    <w:name w:val="WW8Num157z2"/>
    <w:rPr>
      <w:rFonts w:ascii="Wingdings" w:hAnsi="Wingdings"/>
    </w:rPr>
  </w:style>
  <w:style w:type="character" w:customStyle="1" w:styleId="WW8Num157z4">
    <w:name w:val="WW8Num157z4"/>
    <w:rPr>
      <w:rFonts w:ascii="Courier New" w:hAnsi="Courier New"/>
    </w:rPr>
  </w:style>
  <w:style w:type="character" w:customStyle="1" w:styleId="WW8Num160z0">
    <w:name w:val="WW8Num160z0"/>
    <w:rPr>
      <w:rFonts w:ascii="Symbol" w:hAnsi="Symbol"/>
      <w:color w:val="auto"/>
    </w:rPr>
  </w:style>
  <w:style w:type="character" w:customStyle="1" w:styleId="WW8Num160z1">
    <w:name w:val="WW8Num160z1"/>
    <w:rPr>
      <w:rFonts w:ascii="Symbol" w:hAnsi="Symbol"/>
      <w:color w:val="auto"/>
      <w:sz w:val="16"/>
    </w:rPr>
  </w:style>
  <w:style w:type="character" w:customStyle="1" w:styleId="WW8Num163z0">
    <w:name w:val="WW8Num163z0"/>
    <w:rPr>
      <w:rFonts w:ascii="Symbol" w:hAnsi="Symbol"/>
    </w:rPr>
  </w:style>
  <w:style w:type="character" w:customStyle="1" w:styleId="WW8Num163z1">
    <w:name w:val="WW8Num163z1"/>
    <w:rPr>
      <w:rFonts w:ascii="Courier New" w:hAnsi="Courier New"/>
    </w:rPr>
  </w:style>
  <w:style w:type="character" w:customStyle="1" w:styleId="WW8Num163z2">
    <w:name w:val="WW8Num163z2"/>
    <w:rPr>
      <w:rFonts w:ascii="Wingdings" w:hAnsi="Wingdings"/>
    </w:rPr>
  </w:style>
  <w:style w:type="character" w:customStyle="1" w:styleId="WW8Num167z0">
    <w:name w:val="WW8Num167z0"/>
    <w:rPr>
      <w:rFonts w:ascii="Symbol" w:hAnsi="Symbol"/>
      <w:color w:val="auto"/>
    </w:rPr>
  </w:style>
  <w:style w:type="character" w:customStyle="1" w:styleId="WW8Num167z1">
    <w:name w:val="WW8Num167z1"/>
    <w:rPr>
      <w:rFonts w:ascii="Courier New" w:hAnsi="Courier New"/>
    </w:rPr>
  </w:style>
  <w:style w:type="character" w:customStyle="1" w:styleId="WW8Num167z2">
    <w:name w:val="WW8Num167z2"/>
    <w:rPr>
      <w:rFonts w:ascii="Wingdings" w:hAnsi="Wingdings"/>
    </w:rPr>
  </w:style>
  <w:style w:type="character" w:customStyle="1" w:styleId="WW8Num167z3">
    <w:name w:val="WW8Num167z3"/>
    <w:rPr>
      <w:rFonts w:ascii="Symbol" w:hAnsi="Symbol"/>
    </w:rPr>
  </w:style>
  <w:style w:type="character" w:customStyle="1" w:styleId="WW8Num171z1">
    <w:name w:val="WW8Num171z1"/>
    <w:rPr>
      <w:rFonts w:ascii="Symbol" w:hAnsi="Symbol"/>
    </w:rPr>
  </w:style>
  <w:style w:type="character" w:customStyle="1" w:styleId="WW8Num173z0">
    <w:name w:val="WW8Num173z0"/>
    <w:rPr>
      <w:rFonts w:ascii="Symbol" w:hAnsi="Symbol"/>
      <w:color w:val="auto"/>
    </w:rPr>
  </w:style>
  <w:style w:type="character" w:customStyle="1" w:styleId="WW8Num173z1">
    <w:name w:val="WW8Num173z1"/>
    <w:rPr>
      <w:rFonts w:ascii="Symbol" w:hAnsi="Symbol"/>
      <w:color w:val="auto"/>
      <w:sz w:val="16"/>
    </w:rPr>
  </w:style>
  <w:style w:type="character" w:customStyle="1" w:styleId="WW8Num174z0">
    <w:name w:val="WW8Num174z0"/>
    <w:rPr>
      <w:rFonts w:ascii="Symbol" w:hAnsi="Symbol"/>
    </w:rPr>
  </w:style>
  <w:style w:type="character" w:customStyle="1" w:styleId="WW8Num174z2">
    <w:name w:val="WW8Num174z2"/>
    <w:rPr>
      <w:rFonts w:ascii="Wingdings" w:hAnsi="Wingdings"/>
    </w:rPr>
  </w:style>
  <w:style w:type="character" w:customStyle="1" w:styleId="WW8Num174z4">
    <w:name w:val="WW8Num174z4"/>
    <w:rPr>
      <w:rFonts w:ascii="Courier New" w:hAnsi="Courier New"/>
    </w:rPr>
  </w:style>
  <w:style w:type="character" w:customStyle="1" w:styleId="WW8Num175z3">
    <w:name w:val="WW8Num175z3"/>
    <w:rPr>
      <w:rFonts w:ascii="Symbol" w:hAnsi="Symbol"/>
      <w:color w:val="auto"/>
    </w:rPr>
  </w:style>
  <w:style w:type="character" w:customStyle="1" w:styleId="WW8Num176z3">
    <w:name w:val="WW8Num176z3"/>
    <w:rPr>
      <w:rFonts w:ascii="Symbol" w:hAnsi="Symbol"/>
      <w:color w:val="auto"/>
    </w:rPr>
  </w:style>
  <w:style w:type="character" w:customStyle="1" w:styleId="WW8Num177z0">
    <w:name w:val="WW8Num177z0"/>
    <w:rPr>
      <w:rFonts w:ascii="Symbol" w:hAnsi="Symbol"/>
    </w:rPr>
  </w:style>
  <w:style w:type="character" w:customStyle="1" w:styleId="WW8Num179z3">
    <w:name w:val="WW8Num179z3"/>
    <w:rPr>
      <w:rFonts w:ascii="Symbol" w:hAnsi="Symbol"/>
      <w:color w:val="auto"/>
    </w:rPr>
  </w:style>
  <w:style w:type="character" w:customStyle="1" w:styleId="WW8Num180z0">
    <w:name w:val="WW8Num180z0"/>
    <w:rPr>
      <w:rFonts w:ascii="Symbol" w:hAnsi="Symbol"/>
      <w:color w:val="auto"/>
    </w:rPr>
  </w:style>
  <w:style w:type="character" w:customStyle="1" w:styleId="WW8Num180z1">
    <w:name w:val="WW8Num180z1"/>
    <w:rPr>
      <w:rFonts w:ascii="Courier New" w:hAnsi="Courier New"/>
    </w:rPr>
  </w:style>
  <w:style w:type="character" w:customStyle="1" w:styleId="WW8Num180z2">
    <w:name w:val="WW8Num180z2"/>
    <w:rPr>
      <w:rFonts w:ascii="Wingdings" w:hAnsi="Wingdings"/>
    </w:rPr>
  </w:style>
  <w:style w:type="character" w:customStyle="1" w:styleId="WW8Num180z3">
    <w:name w:val="WW8Num180z3"/>
    <w:rPr>
      <w:rFonts w:ascii="Symbol" w:hAnsi="Symbol"/>
    </w:rPr>
  </w:style>
  <w:style w:type="character" w:customStyle="1" w:styleId="WW8Num182z1">
    <w:name w:val="WW8Num182z1"/>
    <w:rPr>
      <w:rFonts w:ascii="Symbol" w:hAnsi="Symbol"/>
    </w:rPr>
  </w:style>
  <w:style w:type="character" w:customStyle="1" w:styleId="WW8Num183z0">
    <w:name w:val="WW8Num183z0"/>
    <w:rPr>
      <w:rFonts w:ascii="Symbol" w:hAnsi="Symbol"/>
      <w:color w:val="auto"/>
    </w:rPr>
  </w:style>
  <w:style w:type="character" w:customStyle="1" w:styleId="WW8Num183z1">
    <w:name w:val="WW8Num183z1"/>
    <w:rPr>
      <w:rFonts w:ascii="Courier New" w:hAnsi="Courier New"/>
    </w:rPr>
  </w:style>
  <w:style w:type="character" w:customStyle="1" w:styleId="WW8Num183z2">
    <w:name w:val="WW8Num183z2"/>
    <w:rPr>
      <w:rFonts w:ascii="Wingdings" w:hAnsi="Wingdings"/>
    </w:rPr>
  </w:style>
  <w:style w:type="character" w:customStyle="1" w:styleId="WW8Num183z3">
    <w:name w:val="WW8Num183z3"/>
    <w:rPr>
      <w:rFonts w:ascii="Symbol" w:hAnsi="Symbol"/>
    </w:rPr>
  </w:style>
  <w:style w:type="character" w:customStyle="1" w:styleId="WW8Num184z0">
    <w:name w:val="WW8Num184z0"/>
    <w:rPr>
      <w:rFonts w:ascii="Symbol" w:hAnsi="Symbol"/>
    </w:rPr>
  </w:style>
  <w:style w:type="character" w:customStyle="1" w:styleId="WW8Num185z3">
    <w:name w:val="WW8Num185z3"/>
    <w:rPr>
      <w:rFonts w:ascii="Symbol" w:hAnsi="Symbol"/>
      <w:color w:val="auto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88z2">
    <w:name w:val="WW8Num188z2"/>
    <w:rPr>
      <w:rFonts w:ascii="Wingdings" w:hAnsi="Wingdings"/>
    </w:rPr>
  </w:style>
  <w:style w:type="character" w:customStyle="1" w:styleId="WW8Num188z4">
    <w:name w:val="WW8Num188z4"/>
    <w:rPr>
      <w:rFonts w:ascii="Courier New" w:hAnsi="Courier New"/>
    </w:rPr>
  </w:style>
  <w:style w:type="character" w:customStyle="1" w:styleId="WW8Num189z1">
    <w:name w:val="WW8Num189z1"/>
    <w:rPr>
      <w:rFonts w:ascii="Symbol" w:hAnsi="Symbol"/>
    </w:rPr>
  </w:style>
  <w:style w:type="character" w:customStyle="1" w:styleId="WW8Num190z3">
    <w:name w:val="WW8Num190z3"/>
    <w:rPr>
      <w:rFonts w:ascii="Symbol" w:hAnsi="Symbol"/>
      <w:color w:val="auto"/>
    </w:rPr>
  </w:style>
  <w:style w:type="character" w:customStyle="1" w:styleId="WW8Num191z0">
    <w:name w:val="WW8Num191z0"/>
    <w:rPr>
      <w:rFonts w:ascii="Symbol" w:hAnsi="Symbol"/>
      <w:color w:val="auto"/>
    </w:rPr>
  </w:style>
  <w:style w:type="character" w:customStyle="1" w:styleId="WW8Num191z1">
    <w:name w:val="WW8Num191z1"/>
    <w:rPr>
      <w:rFonts w:ascii="Symbol" w:hAnsi="Symbol"/>
    </w:rPr>
  </w:style>
  <w:style w:type="character" w:customStyle="1" w:styleId="WW8Num192z3">
    <w:name w:val="WW8Num192z3"/>
    <w:rPr>
      <w:rFonts w:ascii="Symbol" w:hAnsi="Symbol"/>
      <w:color w:val="auto"/>
    </w:rPr>
  </w:style>
  <w:style w:type="character" w:customStyle="1" w:styleId="WW8Num194z0">
    <w:name w:val="WW8Num194z0"/>
    <w:rPr>
      <w:b w:val="0"/>
      <w:i w:val="0"/>
    </w:rPr>
  </w:style>
  <w:style w:type="character" w:customStyle="1" w:styleId="WW8Num196z0">
    <w:name w:val="WW8Num196z0"/>
    <w:rPr>
      <w:rFonts w:ascii="Symbol" w:hAnsi="Symbol"/>
    </w:rPr>
  </w:style>
  <w:style w:type="character" w:customStyle="1" w:styleId="WW8Num196z2">
    <w:name w:val="WW8Num196z2"/>
    <w:rPr>
      <w:rFonts w:ascii="Wingdings" w:hAnsi="Wingdings"/>
    </w:rPr>
  </w:style>
  <w:style w:type="character" w:customStyle="1" w:styleId="WW8Num196z4">
    <w:name w:val="WW8Num196z4"/>
    <w:rPr>
      <w:rFonts w:ascii="Courier New" w:hAnsi="Courier New"/>
    </w:rPr>
  </w:style>
  <w:style w:type="character" w:customStyle="1" w:styleId="WW8Num197z1">
    <w:name w:val="WW8Num197z1"/>
    <w:rPr>
      <w:rFonts w:ascii="Symbol" w:hAnsi="Symbol"/>
    </w:rPr>
  </w:style>
  <w:style w:type="character" w:customStyle="1" w:styleId="WW8Num198z3">
    <w:name w:val="WW8Num198z3"/>
    <w:rPr>
      <w:rFonts w:ascii="Symbol" w:hAnsi="Symbol"/>
      <w:color w:val="auto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1z1">
    <w:name w:val="WW8Num201z1"/>
    <w:rPr>
      <w:rFonts w:ascii="Courier New" w:hAnsi="Courier New"/>
    </w:rPr>
  </w:style>
  <w:style w:type="character" w:customStyle="1" w:styleId="WW8Num201z2">
    <w:name w:val="WW8Num201z2"/>
    <w:rPr>
      <w:rFonts w:ascii="Wingdings" w:hAnsi="Wingdings"/>
    </w:rPr>
  </w:style>
  <w:style w:type="character" w:customStyle="1" w:styleId="WW8Num203z3">
    <w:name w:val="WW8Num203z3"/>
    <w:rPr>
      <w:rFonts w:ascii="Symbol" w:hAnsi="Symbol"/>
      <w:color w:val="auto"/>
    </w:rPr>
  </w:style>
  <w:style w:type="character" w:customStyle="1" w:styleId="WW8Num204z0">
    <w:name w:val="WW8Num204z0"/>
    <w:rPr>
      <w:rFonts w:ascii="Times New Roman" w:eastAsia="Times New Roman" w:hAnsi="Times New Roman" w:cs="Times New Roman"/>
    </w:rPr>
  </w:style>
  <w:style w:type="character" w:customStyle="1" w:styleId="WW8Num204z2">
    <w:name w:val="WW8Num204z2"/>
    <w:rPr>
      <w:rFonts w:ascii="Wingdings" w:hAnsi="Wingdings"/>
    </w:rPr>
  </w:style>
  <w:style w:type="character" w:customStyle="1" w:styleId="WW8Num204z3">
    <w:name w:val="WW8Num204z3"/>
    <w:rPr>
      <w:rFonts w:ascii="Symbol" w:hAnsi="Symbol"/>
    </w:rPr>
  </w:style>
  <w:style w:type="character" w:customStyle="1" w:styleId="WW8Num204z4">
    <w:name w:val="WW8Num204z4"/>
    <w:rPr>
      <w:rFonts w:ascii="Courier New" w:hAnsi="Courier New"/>
    </w:rPr>
  </w:style>
  <w:style w:type="character" w:customStyle="1" w:styleId="WW8Num205z0">
    <w:name w:val="WW8Num205z0"/>
    <w:rPr>
      <w:b w:val="0"/>
      <w:i w:val="0"/>
    </w:rPr>
  </w:style>
  <w:style w:type="character" w:customStyle="1" w:styleId="WW8Num206z0">
    <w:name w:val="WW8Num206z0"/>
    <w:rPr>
      <w:rFonts w:ascii="Symbol" w:hAnsi="Symbol"/>
      <w:color w:val="auto"/>
    </w:rPr>
  </w:style>
  <w:style w:type="character" w:customStyle="1" w:styleId="WW8Num209z0">
    <w:name w:val="WW8Num209z0"/>
    <w:rPr>
      <w:rFonts w:ascii="Symbol" w:hAnsi="Symbol"/>
      <w:color w:val="auto"/>
    </w:rPr>
  </w:style>
  <w:style w:type="character" w:customStyle="1" w:styleId="WW8Num209z1">
    <w:name w:val="WW8Num209z1"/>
    <w:rPr>
      <w:rFonts w:ascii="Symbol" w:hAnsi="Symbol"/>
      <w:color w:val="auto"/>
      <w:sz w:val="16"/>
    </w:rPr>
  </w:style>
  <w:style w:type="character" w:customStyle="1" w:styleId="WW8Num210z3">
    <w:name w:val="WW8Num210z3"/>
    <w:rPr>
      <w:rFonts w:ascii="Symbol" w:hAnsi="Symbol"/>
      <w:color w:val="auto"/>
    </w:rPr>
  </w:style>
  <w:style w:type="character" w:customStyle="1" w:styleId="WW8Num211z3">
    <w:name w:val="WW8Num211z3"/>
    <w:rPr>
      <w:rFonts w:ascii="Symbol" w:hAnsi="Symbol"/>
      <w:color w:val="auto"/>
    </w:rPr>
  </w:style>
  <w:style w:type="character" w:customStyle="1" w:styleId="WW8Num214z0">
    <w:name w:val="WW8Num214z0"/>
    <w:rPr>
      <w:rFonts w:ascii="Times New Roman" w:eastAsia="Times New Roman" w:hAnsi="Times New Roman" w:cs="Times New Roman"/>
    </w:rPr>
  </w:style>
  <w:style w:type="character" w:customStyle="1" w:styleId="WW8Num214z1">
    <w:name w:val="WW8Num214z1"/>
    <w:rPr>
      <w:rFonts w:ascii="Courier New" w:hAnsi="Courier New"/>
    </w:rPr>
  </w:style>
  <w:style w:type="character" w:customStyle="1" w:styleId="WW8Num214z2">
    <w:name w:val="WW8Num214z2"/>
    <w:rPr>
      <w:rFonts w:ascii="Wingdings" w:hAnsi="Wingdings"/>
    </w:rPr>
  </w:style>
  <w:style w:type="character" w:customStyle="1" w:styleId="WW8Num214z3">
    <w:name w:val="WW8Num214z3"/>
    <w:rPr>
      <w:rFonts w:ascii="Symbol" w:hAnsi="Symbol"/>
    </w:rPr>
  </w:style>
  <w:style w:type="character" w:customStyle="1" w:styleId="WW8Num215z3">
    <w:name w:val="WW8Num215z3"/>
    <w:rPr>
      <w:rFonts w:ascii="Symbol" w:hAnsi="Symbol"/>
      <w:color w:val="auto"/>
    </w:rPr>
  </w:style>
  <w:style w:type="character" w:customStyle="1" w:styleId="WW8Num218z0">
    <w:name w:val="WW8Num218z0"/>
    <w:rPr>
      <w:rFonts w:ascii="Symbol" w:hAnsi="Symbol"/>
    </w:rPr>
  </w:style>
  <w:style w:type="character" w:customStyle="1" w:styleId="WW8Num218z2">
    <w:name w:val="WW8Num218z2"/>
    <w:rPr>
      <w:rFonts w:ascii="Wingdings" w:hAnsi="Wingdings"/>
    </w:rPr>
  </w:style>
  <w:style w:type="character" w:customStyle="1" w:styleId="WW8Num218z4">
    <w:name w:val="WW8Num218z4"/>
    <w:rPr>
      <w:rFonts w:ascii="Courier New" w:hAnsi="Courier New"/>
    </w:rPr>
  </w:style>
  <w:style w:type="character" w:customStyle="1" w:styleId="WW8Num219z0">
    <w:name w:val="WW8Num219z0"/>
    <w:rPr>
      <w:rFonts w:ascii="Symbol" w:hAnsi="Symbol"/>
    </w:rPr>
  </w:style>
  <w:style w:type="character" w:customStyle="1" w:styleId="WW8Num219z1">
    <w:name w:val="WW8Num219z1"/>
    <w:rPr>
      <w:rFonts w:ascii="Courier New" w:hAnsi="Courier New"/>
    </w:rPr>
  </w:style>
  <w:style w:type="character" w:customStyle="1" w:styleId="WW8Num219z2">
    <w:name w:val="WW8Num219z2"/>
    <w:rPr>
      <w:rFonts w:ascii="Wingdings" w:hAnsi="Wingdings"/>
    </w:rPr>
  </w:style>
  <w:style w:type="character" w:customStyle="1" w:styleId="WW8Num220z0">
    <w:name w:val="WW8Num220z0"/>
    <w:rPr>
      <w:rFonts w:ascii="Symbol" w:hAnsi="Symbol"/>
      <w:color w:val="auto"/>
    </w:rPr>
  </w:style>
  <w:style w:type="character" w:customStyle="1" w:styleId="WW8Num220z1">
    <w:name w:val="WW8Num220z1"/>
    <w:rPr>
      <w:rFonts w:ascii="Courier New" w:hAnsi="Courier New"/>
    </w:rPr>
  </w:style>
  <w:style w:type="character" w:customStyle="1" w:styleId="WW8Num220z2">
    <w:name w:val="WW8Num220z2"/>
    <w:rPr>
      <w:rFonts w:ascii="Wingdings" w:hAnsi="Wingdings"/>
    </w:rPr>
  </w:style>
  <w:style w:type="character" w:customStyle="1" w:styleId="WW8Num220z3">
    <w:name w:val="WW8Num220z3"/>
    <w:rPr>
      <w:rFonts w:ascii="Symbol" w:hAnsi="Symbol"/>
    </w:rPr>
  </w:style>
  <w:style w:type="character" w:customStyle="1" w:styleId="WW8Num221z0">
    <w:name w:val="WW8Num221z0"/>
    <w:rPr>
      <w:rFonts w:ascii="Symbol" w:hAnsi="Symbol"/>
      <w:color w:val="auto"/>
    </w:rPr>
  </w:style>
  <w:style w:type="character" w:customStyle="1" w:styleId="WW8Num222z0">
    <w:name w:val="WW8Num222z0"/>
    <w:rPr>
      <w:rFonts w:ascii="Symbol" w:hAnsi="Symbol"/>
      <w:color w:val="auto"/>
    </w:rPr>
  </w:style>
  <w:style w:type="character" w:customStyle="1" w:styleId="WW8Num223z1">
    <w:name w:val="WW8Num223z1"/>
    <w:rPr>
      <w:rFonts w:ascii="Wingdings" w:hAnsi="Wingdings"/>
      <w:sz w:val="16"/>
    </w:rPr>
  </w:style>
  <w:style w:type="character" w:customStyle="1" w:styleId="WW8Num223z2">
    <w:name w:val="WW8Num223z2"/>
    <w:rPr>
      <w:rFonts w:ascii="Symbol" w:hAnsi="Symbol"/>
      <w:color w:val="auto"/>
    </w:rPr>
  </w:style>
  <w:style w:type="character" w:customStyle="1" w:styleId="WW8Num224z0">
    <w:name w:val="WW8Num224z0"/>
    <w:rPr>
      <w:rFonts w:ascii="Symbol" w:hAnsi="Symbol"/>
      <w:color w:val="auto"/>
    </w:rPr>
  </w:style>
  <w:style w:type="character" w:customStyle="1" w:styleId="WW8Num226z0">
    <w:name w:val="WW8Num226z0"/>
    <w:rPr>
      <w:rFonts w:ascii="Symbol" w:hAnsi="Symbol"/>
    </w:rPr>
  </w:style>
  <w:style w:type="character" w:customStyle="1" w:styleId="WW8Num226z2">
    <w:name w:val="WW8Num226z2"/>
    <w:rPr>
      <w:rFonts w:ascii="Wingdings" w:hAnsi="Wingdings"/>
    </w:rPr>
  </w:style>
  <w:style w:type="character" w:customStyle="1" w:styleId="WW8Num226z4">
    <w:name w:val="WW8Num226z4"/>
    <w:rPr>
      <w:rFonts w:ascii="Courier New" w:hAnsi="Courier New"/>
    </w:rPr>
  </w:style>
  <w:style w:type="character" w:customStyle="1" w:styleId="WW8Num228z3">
    <w:name w:val="WW8Num228z3"/>
    <w:rPr>
      <w:rFonts w:ascii="Symbol" w:hAnsi="Symbol"/>
      <w:color w:val="auto"/>
    </w:rPr>
  </w:style>
  <w:style w:type="character" w:customStyle="1" w:styleId="WW8Num229z3">
    <w:name w:val="WW8Num229z3"/>
    <w:rPr>
      <w:rFonts w:ascii="Symbol" w:hAnsi="Symbol"/>
      <w:color w:val="auto"/>
    </w:rPr>
  </w:style>
  <w:style w:type="character" w:customStyle="1" w:styleId="WW8Num231z1">
    <w:name w:val="WW8Num231z1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2z2">
    <w:name w:val="WW8Num232z2"/>
    <w:rPr>
      <w:rFonts w:ascii="Wingdings" w:hAnsi="Wingdings"/>
    </w:rPr>
  </w:style>
  <w:style w:type="character" w:customStyle="1" w:styleId="WW8Num232z4">
    <w:name w:val="WW8Num232z4"/>
    <w:rPr>
      <w:rFonts w:ascii="Courier New" w:hAnsi="Courier New"/>
    </w:rPr>
  </w:style>
  <w:style w:type="character" w:customStyle="1" w:styleId="WW8Num233z0">
    <w:name w:val="WW8Num233z0"/>
    <w:rPr>
      <w:rFonts w:ascii="Symbol" w:hAnsi="Symbol"/>
    </w:rPr>
  </w:style>
  <w:style w:type="character" w:customStyle="1" w:styleId="WW8Num234z0">
    <w:name w:val="WW8Num234z0"/>
    <w:rPr>
      <w:rFonts w:ascii="Symbol" w:hAnsi="Symbol"/>
    </w:rPr>
  </w:style>
  <w:style w:type="character" w:customStyle="1" w:styleId="WW8Num234z2">
    <w:name w:val="WW8Num234z2"/>
    <w:rPr>
      <w:rFonts w:ascii="Wingdings" w:hAnsi="Wingdings"/>
    </w:rPr>
  </w:style>
  <w:style w:type="character" w:customStyle="1" w:styleId="WW8Num234z4">
    <w:name w:val="WW8Num234z4"/>
    <w:rPr>
      <w:rFonts w:ascii="Courier New" w:hAnsi="Courier New"/>
    </w:rPr>
  </w:style>
  <w:style w:type="character" w:customStyle="1" w:styleId="WW8Num235z0">
    <w:name w:val="WW8Num235z0"/>
    <w:rPr>
      <w:rFonts w:ascii="Wingdings" w:hAnsi="Wingdings"/>
      <w:sz w:val="16"/>
    </w:rPr>
  </w:style>
  <w:style w:type="character" w:customStyle="1" w:styleId="WW8Num235z1">
    <w:name w:val="WW8Num235z1"/>
    <w:rPr>
      <w:rFonts w:ascii="Courier New" w:hAnsi="Courier New"/>
    </w:rPr>
  </w:style>
  <w:style w:type="character" w:customStyle="1" w:styleId="WW8Num235z2">
    <w:name w:val="WW8Num235z2"/>
    <w:rPr>
      <w:rFonts w:ascii="Wingdings" w:hAnsi="Wingdings"/>
    </w:rPr>
  </w:style>
  <w:style w:type="character" w:customStyle="1" w:styleId="WW8Num235z3">
    <w:name w:val="WW8Num235z3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6z3">
    <w:name w:val="WW8Num236z3"/>
    <w:rPr>
      <w:rFonts w:ascii="Symbol" w:hAnsi="Symbol"/>
      <w:color w:val="auto"/>
    </w:rPr>
  </w:style>
  <w:style w:type="character" w:customStyle="1" w:styleId="WW8Num237z1">
    <w:name w:val="WW8Num237z1"/>
    <w:rPr>
      <w:rFonts w:ascii="Symbol" w:hAnsi="Symbol"/>
    </w:rPr>
  </w:style>
  <w:style w:type="character" w:customStyle="1" w:styleId="WW8Num241z0">
    <w:name w:val="WW8Num241z0"/>
    <w:rPr>
      <w:b w:val="0"/>
      <w:i w:val="0"/>
    </w:rPr>
  </w:style>
  <w:style w:type="character" w:customStyle="1" w:styleId="WW8Num242z0">
    <w:name w:val="WW8Num242z0"/>
    <w:rPr>
      <w:rFonts w:ascii="Symbol" w:hAnsi="Symbol"/>
    </w:rPr>
  </w:style>
  <w:style w:type="character" w:customStyle="1" w:styleId="WW8Num242z1">
    <w:name w:val="WW8Num242z1"/>
    <w:rPr>
      <w:rFonts w:ascii="Courier New" w:hAnsi="Courier New"/>
    </w:rPr>
  </w:style>
  <w:style w:type="character" w:customStyle="1" w:styleId="WW8Num242z2">
    <w:name w:val="WW8Num242z2"/>
    <w:rPr>
      <w:rFonts w:ascii="Wingdings" w:hAnsi="Wingdings"/>
    </w:rPr>
  </w:style>
  <w:style w:type="character" w:customStyle="1" w:styleId="WW8Num243z0">
    <w:name w:val="WW8Num243z0"/>
    <w:rPr>
      <w:rFonts w:ascii="Symbol" w:hAnsi="Symbol"/>
      <w:color w:val="auto"/>
    </w:rPr>
  </w:style>
  <w:style w:type="character" w:customStyle="1" w:styleId="WW8Num244z0">
    <w:name w:val="WW8Num244z0"/>
    <w:rPr>
      <w:rFonts w:ascii="Symbol" w:hAnsi="Symbol"/>
    </w:rPr>
  </w:style>
  <w:style w:type="character" w:customStyle="1" w:styleId="WW8Num244z1">
    <w:name w:val="WW8Num244z1"/>
    <w:rPr>
      <w:rFonts w:ascii="Courier New" w:hAnsi="Courier New"/>
    </w:rPr>
  </w:style>
  <w:style w:type="character" w:customStyle="1" w:styleId="WW8Num244z2">
    <w:name w:val="WW8Num244z2"/>
    <w:rPr>
      <w:rFonts w:ascii="Wingdings" w:hAnsi="Wingdings"/>
    </w:rPr>
  </w:style>
  <w:style w:type="character" w:customStyle="1" w:styleId="WW8Num246z0">
    <w:name w:val="WW8Num246z0"/>
    <w:rPr>
      <w:rFonts w:ascii="Symbol" w:hAnsi="Symbol"/>
    </w:rPr>
  </w:style>
  <w:style w:type="character" w:customStyle="1" w:styleId="WW8Num246z2">
    <w:name w:val="WW8Num246z2"/>
    <w:rPr>
      <w:rFonts w:ascii="Wingdings" w:hAnsi="Wingdings"/>
    </w:rPr>
  </w:style>
  <w:style w:type="character" w:customStyle="1" w:styleId="WW8Num246z4">
    <w:name w:val="WW8Num246z4"/>
    <w:rPr>
      <w:rFonts w:ascii="Courier New" w:hAnsi="Courier New"/>
    </w:rPr>
  </w:style>
  <w:style w:type="character" w:customStyle="1" w:styleId="WW8Num248z3">
    <w:name w:val="WW8Num248z3"/>
    <w:rPr>
      <w:rFonts w:ascii="Symbol" w:hAnsi="Symbol"/>
      <w:color w:val="auto"/>
    </w:rPr>
  </w:style>
  <w:style w:type="character" w:customStyle="1" w:styleId="WW8Num249z1">
    <w:name w:val="WW8Num249z1"/>
    <w:rPr>
      <w:rFonts w:ascii="Symbol" w:hAnsi="Symbol"/>
    </w:rPr>
  </w:style>
  <w:style w:type="character" w:customStyle="1" w:styleId="WW8Num250z3">
    <w:name w:val="WW8Num250z3"/>
    <w:rPr>
      <w:rFonts w:ascii="Symbol" w:hAnsi="Symbol"/>
      <w:color w:val="auto"/>
    </w:rPr>
  </w:style>
  <w:style w:type="character" w:customStyle="1" w:styleId="WW8Num251z0">
    <w:name w:val="WW8Num251z0"/>
    <w:rPr>
      <w:rFonts w:ascii="Symbol" w:hAnsi="Symbol"/>
    </w:rPr>
  </w:style>
  <w:style w:type="character" w:customStyle="1" w:styleId="WW8Num253z0">
    <w:name w:val="WW8Num253z0"/>
    <w:rPr>
      <w:rFonts w:ascii="Symbol" w:hAnsi="Symbol"/>
    </w:rPr>
  </w:style>
  <w:style w:type="character" w:customStyle="1" w:styleId="WW8Num253z1">
    <w:name w:val="WW8Num253z1"/>
    <w:rPr>
      <w:rFonts w:ascii="Courier New" w:hAnsi="Courier New"/>
    </w:rPr>
  </w:style>
  <w:style w:type="character" w:customStyle="1" w:styleId="WW8Num253z2">
    <w:name w:val="WW8Num253z2"/>
    <w:rPr>
      <w:rFonts w:ascii="Wingdings" w:hAnsi="Wingdings"/>
    </w:rPr>
  </w:style>
  <w:style w:type="character" w:customStyle="1" w:styleId="WW8Num254z0">
    <w:name w:val="WW8Num254z0"/>
    <w:rPr>
      <w:rFonts w:ascii="Symbol" w:hAnsi="Symbol"/>
    </w:rPr>
  </w:style>
  <w:style w:type="character" w:customStyle="1" w:styleId="WW8Num254z1">
    <w:name w:val="WW8Num254z1"/>
    <w:rPr>
      <w:rFonts w:ascii="Courier New" w:hAnsi="Courier New"/>
    </w:rPr>
  </w:style>
  <w:style w:type="character" w:customStyle="1" w:styleId="WW8Num254z2">
    <w:name w:val="WW8Num254z2"/>
    <w:rPr>
      <w:rFonts w:ascii="Wingdings" w:hAnsi="Wingdings"/>
    </w:rPr>
  </w:style>
  <w:style w:type="character" w:customStyle="1" w:styleId="WW8Num256z0">
    <w:name w:val="WW8Num256z0"/>
    <w:rPr>
      <w:rFonts w:ascii="Symbol" w:hAnsi="Symbol"/>
    </w:rPr>
  </w:style>
  <w:style w:type="character" w:customStyle="1" w:styleId="WW8Num256z1">
    <w:name w:val="WW8Num256z1"/>
    <w:rPr>
      <w:rFonts w:ascii="Courier New" w:hAnsi="Courier New"/>
    </w:rPr>
  </w:style>
  <w:style w:type="character" w:customStyle="1" w:styleId="WW8Num256z2">
    <w:name w:val="WW8Num256z2"/>
    <w:rPr>
      <w:rFonts w:ascii="Wingdings" w:hAnsi="Wingdings"/>
    </w:rPr>
  </w:style>
  <w:style w:type="character" w:customStyle="1" w:styleId="WW8NumSt12z0">
    <w:name w:val="WW8NumSt12z0"/>
    <w:rPr>
      <w:rFonts w:ascii="Symbol" w:hAnsi="Symbol"/>
    </w:rPr>
  </w:style>
  <w:style w:type="character" w:customStyle="1" w:styleId="WW8NumSt239z0">
    <w:name w:val="WW8NumSt239z0"/>
    <w:rPr>
      <w:rFonts w:ascii="Symbol" w:hAnsi="Symbol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overflowPunct w:val="0"/>
      <w:autoSpaceDE w:val="0"/>
      <w:spacing w:after="160"/>
    </w:pPr>
    <w:rPr>
      <w:rFonts w:ascii="Times New Roman" w:hAnsi="Times New Roman"/>
    </w:rPr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8"/>
    </w:rPr>
  </w:style>
  <w:style w:type="paragraph" w:styleId="Adreszwrotnynakopercie">
    <w:name w:val="envelope return"/>
    <w:basedOn w:val="Normalny"/>
    <w:rPr>
      <w:rFonts w:ascii="Arial" w:hAnsi="Arial" w:cs="Arial"/>
      <w:sz w:val="16"/>
    </w:rPr>
  </w:style>
  <w:style w:type="paragraph" w:customStyle="1" w:styleId="pkt">
    <w:name w:val="pkt"/>
    <w:basedOn w:val="Normalny"/>
    <w:pPr>
      <w:numPr>
        <w:numId w:val="4"/>
      </w:numPr>
      <w:spacing w:line="360" w:lineRule="auto"/>
      <w:ind w:left="0" w:firstLine="0"/>
      <w:jc w:val="both"/>
    </w:pPr>
    <w:rPr>
      <w:rFonts w:ascii="Arial" w:hAnsi="Arial"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overflowPunct w:val="0"/>
      <w:autoSpaceDE w:val="0"/>
    </w:pPr>
    <w:rPr>
      <w:rFonts w:ascii="Times New Roman" w:hAnsi="Times New Roman"/>
    </w:rPr>
  </w:style>
  <w:style w:type="paragraph" w:customStyle="1" w:styleId="Tekstpodstawowy21">
    <w:name w:val="Tekst podstawowy 21"/>
    <w:basedOn w:val="Normalny"/>
    <w:pPr>
      <w:jc w:val="both"/>
    </w:pPr>
    <w:rPr>
      <w:rFonts w:ascii="Times New Roman" w:hAnsi="Times New Roman"/>
      <w:b/>
      <w:bCs/>
      <w:sz w:val="24"/>
      <w:szCs w:val="24"/>
    </w:rPr>
  </w:style>
  <w:style w:type="paragraph" w:styleId="Tekstpodstawowywcity">
    <w:name w:val="Body Text Indent"/>
    <w:basedOn w:val="Tekstpodstawowy"/>
    <w:link w:val="TekstpodstawowywcityZnak"/>
    <w:pPr>
      <w:ind w:left="360"/>
    </w:pPr>
  </w:style>
  <w:style w:type="paragraph" w:customStyle="1" w:styleId="Tekstpodstawowy31">
    <w:name w:val="Tekst podstawowy 31"/>
    <w:basedOn w:val="Tekstpodstawowywcity"/>
  </w:style>
  <w:style w:type="paragraph" w:styleId="Stopka">
    <w:name w:val="footer"/>
    <w:basedOn w:val="Normalny"/>
    <w:pPr>
      <w:tabs>
        <w:tab w:val="center" w:pos="4536"/>
        <w:tab w:val="right" w:pos="9072"/>
      </w:tabs>
      <w:overflowPunct w:val="0"/>
      <w:autoSpaceDE w:val="0"/>
    </w:pPr>
    <w:rPr>
      <w:rFonts w:ascii="Times New Roman" w:hAnsi="Times New Roman"/>
    </w:rPr>
  </w:style>
  <w:style w:type="paragraph" w:styleId="NormalnyWeb">
    <w:name w:val="Normal (Web)"/>
    <w:basedOn w:val="Normalny"/>
    <w:pPr>
      <w:spacing w:before="280" w:after="280"/>
    </w:pPr>
    <w:rPr>
      <w:rFonts w:ascii="Times New Roman" w:hAnsi="Times New Roman"/>
      <w:sz w:val="24"/>
      <w:szCs w:val="24"/>
    </w:rPr>
  </w:style>
  <w:style w:type="paragraph" w:styleId="Lista">
    <w:name w:val="List"/>
    <w:basedOn w:val="Normalny"/>
    <w:pPr>
      <w:overflowPunct w:val="0"/>
      <w:autoSpaceDE w:val="0"/>
      <w:ind w:left="283" w:hanging="283"/>
    </w:pPr>
    <w:rPr>
      <w:rFonts w:ascii="Times New Roman" w:hAnsi="Times New Roman"/>
    </w:rPr>
  </w:style>
  <w:style w:type="paragraph" w:customStyle="1" w:styleId="Lista21">
    <w:name w:val="Lista 21"/>
    <w:basedOn w:val="Lista"/>
    <w:pPr>
      <w:keepLines/>
      <w:numPr>
        <w:numId w:val="1"/>
      </w:numPr>
      <w:ind w:left="-2160" w:firstLine="0"/>
      <w:jc w:val="both"/>
    </w:pPr>
    <w:rPr>
      <w:rFonts w:ascii="Arial" w:hAnsi="Arial"/>
      <w:sz w:val="24"/>
    </w:rPr>
  </w:style>
  <w:style w:type="paragraph" w:customStyle="1" w:styleId="Lista-kontynuacja1">
    <w:name w:val="Lista - kontynuacja1"/>
    <w:basedOn w:val="Lista"/>
    <w:pPr>
      <w:spacing w:after="160"/>
      <w:ind w:left="720" w:hanging="360"/>
    </w:pPr>
  </w:style>
  <w:style w:type="paragraph" w:customStyle="1" w:styleId="Listawypunktowana">
    <w:name w:val="Lista wypunktowana"/>
    <w:basedOn w:val="Normalny"/>
    <w:pPr>
      <w:overflowPunct w:val="0"/>
      <w:autoSpaceDE w:val="0"/>
    </w:pPr>
    <w:rPr>
      <w:rFonts w:ascii="Times New Roman" w:hAnsi="Times New Roman"/>
    </w:rPr>
  </w:style>
  <w:style w:type="paragraph" w:customStyle="1" w:styleId="Listawypunktowana2">
    <w:name w:val="Lista wypunktowana 2"/>
    <w:basedOn w:val="Listawypunktowana"/>
    <w:pPr>
      <w:spacing w:after="160"/>
      <w:ind w:left="1080" w:hanging="360"/>
    </w:pPr>
  </w:style>
  <w:style w:type="paragraph" w:customStyle="1" w:styleId="Listawypunktowana4">
    <w:name w:val="Lista wypunktowana 4"/>
    <w:basedOn w:val="Listawypunktowana"/>
    <w:pPr>
      <w:spacing w:after="120"/>
      <w:jc w:val="both"/>
    </w:pPr>
    <w:rPr>
      <w:rFonts w:ascii="Arial" w:hAnsi="Arial"/>
    </w:rPr>
  </w:style>
  <w:style w:type="paragraph" w:customStyle="1" w:styleId="Lista-kontynuacja21">
    <w:name w:val="Lista - kontynuacja 21"/>
    <w:basedOn w:val="Lista-kontynuacja1"/>
    <w:pPr>
      <w:ind w:left="1080"/>
    </w:pPr>
  </w:style>
  <w:style w:type="paragraph" w:customStyle="1" w:styleId="Tekstblokowy1">
    <w:name w:val="Tekst blokowy1"/>
    <w:basedOn w:val="Normalny"/>
    <w:pPr>
      <w:spacing w:before="240"/>
      <w:ind w:left="567" w:right="567"/>
      <w:jc w:val="both"/>
    </w:pPr>
    <w:rPr>
      <w:rFonts w:ascii="Arial" w:hAnsi="Arial"/>
      <w:b/>
      <w:bCs/>
      <w:sz w:val="24"/>
      <w:szCs w:val="24"/>
    </w:rPr>
  </w:style>
  <w:style w:type="paragraph" w:customStyle="1" w:styleId="Plandokumentu1">
    <w:name w:val="Plan dokumentu1"/>
    <w:basedOn w:val="Normalny"/>
    <w:pPr>
      <w:shd w:val="clear" w:color="auto" w:fill="000080"/>
    </w:pPr>
    <w:rPr>
      <w:rFonts w:cs="Tahoma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BlockText1">
    <w:name w:val="Block Text1"/>
    <w:basedOn w:val="Normalny"/>
    <w:rsid w:val="002A58B4"/>
    <w:pPr>
      <w:suppressAutoHyphens w:val="0"/>
      <w:overflowPunct w:val="0"/>
      <w:autoSpaceDE w:val="0"/>
      <w:autoSpaceDN w:val="0"/>
      <w:adjustRightInd w:val="0"/>
      <w:spacing w:before="240"/>
      <w:ind w:left="567" w:right="567"/>
      <w:jc w:val="both"/>
    </w:pPr>
    <w:rPr>
      <w:rFonts w:ascii="Arial" w:hAnsi="Arial"/>
      <w:b/>
      <w:sz w:val="24"/>
      <w:lang w:eastAsia="pl-PL"/>
    </w:rPr>
  </w:style>
  <w:style w:type="paragraph" w:customStyle="1" w:styleId="BodyText21">
    <w:name w:val="Body Text 21"/>
    <w:basedOn w:val="Normalny"/>
    <w:rsid w:val="002A58B4"/>
    <w:pPr>
      <w:suppressAutoHyphens w:val="0"/>
      <w:overflowPunct w:val="0"/>
      <w:autoSpaceDE w:val="0"/>
      <w:autoSpaceDN w:val="0"/>
      <w:adjustRightInd w:val="0"/>
      <w:ind w:left="1189" w:hanging="480"/>
    </w:pPr>
    <w:rPr>
      <w:rFonts w:ascii="Arial" w:hAnsi="Arial"/>
      <w:sz w:val="16"/>
      <w:lang w:eastAsia="pl-PL"/>
    </w:rPr>
  </w:style>
  <w:style w:type="paragraph" w:customStyle="1" w:styleId="Zwykytekst1">
    <w:name w:val="Zwykły tekst1"/>
    <w:basedOn w:val="Normalny"/>
    <w:rsid w:val="00001A35"/>
    <w:rPr>
      <w:rFonts w:ascii="Courier New" w:hAnsi="Courier New" w:cs="Courier New"/>
    </w:rPr>
  </w:style>
  <w:style w:type="paragraph" w:customStyle="1" w:styleId="Styl1">
    <w:name w:val="Styl1"/>
    <w:basedOn w:val="Tekstpodstawowy"/>
    <w:next w:val="Zwykytekst1"/>
    <w:rsid w:val="00001A35"/>
    <w:pPr>
      <w:spacing w:before="60" w:after="0"/>
      <w:jc w:val="both"/>
    </w:pPr>
    <w:rPr>
      <w:rFonts w:ascii="Arial" w:hAnsi="Arial" w:cs="Arial"/>
    </w:rPr>
  </w:style>
  <w:style w:type="table" w:styleId="Tabela-Siatka">
    <w:name w:val="Table Grid"/>
    <w:basedOn w:val="Standardowy"/>
    <w:rsid w:val="00C7159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rsid w:val="00606509"/>
    <w:pPr>
      <w:suppressAutoHyphens w:val="0"/>
      <w:jc w:val="center"/>
    </w:pPr>
    <w:rPr>
      <w:rFonts w:cs="Tahoma"/>
      <w:b/>
      <w:bCs/>
      <w:sz w:val="36"/>
      <w:szCs w:val="24"/>
      <w:lang w:eastAsia="pl-PL"/>
    </w:rPr>
  </w:style>
  <w:style w:type="paragraph" w:styleId="Tekstdymka">
    <w:name w:val="Balloon Text"/>
    <w:basedOn w:val="Normalny"/>
    <w:semiHidden/>
    <w:rsid w:val="000048E3"/>
    <w:rPr>
      <w:rFonts w:cs="Tahoma"/>
      <w:sz w:val="16"/>
      <w:szCs w:val="16"/>
    </w:rPr>
  </w:style>
  <w:style w:type="paragraph" w:styleId="Tekstpodstawowy2">
    <w:name w:val="Body Text 2"/>
    <w:basedOn w:val="Normalny"/>
    <w:rsid w:val="006D37E0"/>
    <w:pPr>
      <w:suppressAutoHyphens w:val="0"/>
      <w:spacing w:after="120" w:line="48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Listownik">
    <w:name w:val="Listownik"/>
    <w:basedOn w:val="Normalny"/>
    <w:rsid w:val="006D37E0"/>
    <w:pPr>
      <w:suppressAutoHyphens w:val="0"/>
    </w:pPr>
    <w:rPr>
      <w:rFonts w:ascii="Arial" w:hAnsi="Arial"/>
      <w:sz w:val="22"/>
      <w:lang w:eastAsia="pl-PL"/>
    </w:rPr>
  </w:style>
  <w:style w:type="character" w:customStyle="1" w:styleId="TekstpodstawowyZnak">
    <w:name w:val="Tekst podstawowy Znak"/>
    <w:link w:val="Tekstpodstawowy"/>
    <w:rsid w:val="00C7694F"/>
    <w:rPr>
      <w:lang w:eastAsia="ar-SA"/>
    </w:rPr>
  </w:style>
  <w:style w:type="paragraph" w:styleId="Zwykytekst">
    <w:name w:val="Plain Text"/>
    <w:basedOn w:val="Normalny"/>
    <w:link w:val="ZwykytekstZnak"/>
    <w:unhideWhenUsed/>
    <w:rsid w:val="0002106D"/>
    <w:pPr>
      <w:suppressAutoHyphens w:val="0"/>
    </w:pPr>
    <w:rPr>
      <w:rFonts w:ascii="Courier New" w:hAnsi="Courier New" w:cs="Courier New"/>
      <w:lang w:eastAsia="pl-PL"/>
    </w:rPr>
  </w:style>
  <w:style w:type="character" w:customStyle="1" w:styleId="ZwykytekstZnak">
    <w:name w:val="Zwykły tekst Znak"/>
    <w:link w:val="Zwykytekst"/>
    <w:rsid w:val="0002106D"/>
    <w:rPr>
      <w:rFonts w:ascii="Courier New" w:hAnsi="Courier New" w:cs="Courier New"/>
    </w:rPr>
  </w:style>
  <w:style w:type="character" w:customStyle="1" w:styleId="Nagwek6Znak">
    <w:name w:val="Nagłówek 6 Znak"/>
    <w:link w:val="Nagwek6"/>
    <w:semiHidden/>
    <w:rsid w:val="008B255D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TekstpodstawowywcityZnak">
    <w:name w:val="Tekst podstawowy wcięty Znak"/>
    <w:link w:val="Tekstpodstawowywcity"/>
    <w:rsid w:val="005A214C"/>
    <w:rPr>
      <w:lang w:eastAsia="ar-SA"/>
    </w:rPr>
  </w:style>
  <w:style w:type="character" w:styleId="Odwoaniedokomentarza">
    <w:name w:val="annotation reference"/>
    <w:uiPriority w:val="99"/>
    <w:unhideWhenUsed/>
    <w:rsid w:val="00977F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7F1C"/>
    <w:rPr>
      <w:rFonts w:ascii="Liberation Serif" w:eastAsia="NSimSun" w:hAnsi="Liberation Serif" w:cs="Mangal"/>
      <w:kern w:val="2"/>
      <w:szCs w:val="18"/>
      <w:lang w:eastAsia="zh-CN" w:bidi="hi-IN"/>
    </w:rPr>
  </w:style>
  <w:style w:type="character" w:customStyle="1" w:styleId="TekstkomentarzaZnak">
    <w:name w:val="Tekst komentarza Znak"/>
    <w:link w:val="Tekstkomentarza"/>
    <w:uiPriority w:val="99"/>
    <w:rsid w:val="00977F1C"/>
    <w:rPr>
      <w:rFonts w:ascii="Liberation Serif" w:eastAsia="NSimSun" w:hAnsi="Liberation Serif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rsid w:val="00977F1C"/>
    <w:rPr>
      <w:rFonts w:ascii="Tahoma" w:eastAsia="Times New Roman" w:hAnsi="Tahoma" w:cs="Times New Roman"/>
      <w:b/>
      <w:bCs/>
      <w:kern w:val="0"/>
      <w:szCs w:val="20"/>
      <w:lang w:eastAsia="ar-SA" w:bidi="ar-SA"/>
    </w:rPr>
  </w:style>
  <w:style w:type="character" w:customStyle="1" w:styleId="TematkomentarzaZnak">
    <w:name w:val="Temat komentarza Znak"/>
    <w:link w:val="Tematkomentarza"/>
    <w:rsid w:val="00977F1C"/>
    <w:rPr>
      <w:rFonts w:ascii="Tahoma" w:eastAsia="NSimSun" w:hAnsi="Tahoma" w:cs="Mangal"/>
      <w:b/>
      <w:bCs/>
      <w:kern w:val="2"/>
      <w:szCs w:val="18"/>
      <w:lang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2D516-525A-4B55-ADA3-ECBD602C1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wios poznań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WIOS 25</dc:creator>
  <cp:keywords/>
  <cp:lastModifiedBy>Alicja Bemowicz</cp:lastModifiedBy>
  <cp:revision>2</cp:revision>
  <cp:lastPrinted>2024-05-09T07:54:00Z</cp:lastPrinted>
  <dcterms:created xsi:type="dcterms:W3CDTF">2026-04-21T07:10:00Z</dcterms:created>
  <dcterms:modified xsi:type="dcterms:W3CDTF">2026-04-21T07:10:00Z</dcterms:modified>
</cp:coreProperties>
</file>